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61082" w:rsidRDefault="08163013" w:rsidP="00461082">
      <w:pPr>
        <w:pStyle w:val="Nadpis1"/>
        <w:jc w:val="center"/>
        <w:rPr>
          <w:lang w:val="cs-CZ"/>
        </w:rPr>
      </w:pPr>
      <w:bookmarkStart w:id="0" w:name="_Toc180231640"/>
      <w:bookmarkStart w:id="1" w:name="_Toc36144129"/>
      <w:r>
        <w:rPr>
          <w:lang w:val="cs-CZ"/>
        </w:rPr>
        <w:t>Hermeneutika objektivity III.</w:t>
      </w:r>
      <w:bookmarkEnd w:id="0"/>
    </w:p>
    <w:p w:rsidR="08163013" w:rsidRPr="08017214" w:rsidRDefault="08163013" w:rsidP="00461082">
      <w:pPr>
        <w:pStyle w:val="Nadpis1"/>
        <w:jc w:val="center"/>
        <w:rPr>
          <w:lang w:val="cs-CZ"/>
        </w:rPr>
      </w:pPr>
      <w:bookmarkStart w:id="2" w:name="_Toc180231641"/>
      <w:r>
        <w:rPr>
          <w:lang w:val="cs-CZ"/>
        </w:rPr>
        <w:t>Tragikomedie scholastické moderny</w:t>
      </w:r>
      <w:bookmarkEnd w:id="1"/>
      <w:bookmarkEnd w:id="2"/>
    </w:p>
    <w:p w:rsidR="08163013" w:rsidRDefault="08163013" w:rsidP="00461082">
      <w:pPr>
        <w:jc w:val="center"/>
        <w:rPr>
          <w:b/>
          <w:sz w:val="28"/>
          <w:szCs w:val="28"/>
          <w:lang w:eastAsia="en-US"/>
        </w:rPr>
      </w:pPr>
    </w:p>
    <w:p w:rsidR="08163013" w:rsidRPr="08512793" w:rsidRDefault="08163013" w:rsidP="00461082">
      <w:pPr>
        <w:jc w:val="center"/>
        <w:rPr>
          <w:b/>
          <w:sz w:val="28"/>
          <w:szCs w:val="28"/>
          <w:lang w:eastAsia="en-US"/>
        </w:rPr>
      </w:pPr>
      <w:r w:rsidRPr="08512793">
        <w:rPr>
          <w:b/>
          <w:sz w:val="28"/>
          <w:szCs w:val="28"/>
          <w:lang w:eastAsia="en-US"/>
        </w:rPr>
        <w:t>Václav Umlauf</w:t>
      </w:r>
    </w:p>
    <w:p w:rsidR="08163013" w:rsidRDefault="08163013" w:rsidP="08163013">
      <w:pPr>
        <w:jc w:val="right"/>
        <w:rPr>
          <w:i/>
        </w:rPr>
      </w:pPr>
    </w:p>
    <w:p w:rsidR="08163013" w:rsidRPr="081A0645" w:rsidRDefault="08163013" w:rsidP="08163013">
      <w:pPr>
        <w:rPr>
          <w:i/>
        </w:rPr>
      </w:pPr>
    </w:p>
    <w:p w:rsidR="00AB70BA" w:rsidRDefault="002A6D1E" w:rsidP="007025C3">
      <w:pPr>
        <w:rPr>
          <w:rStyle w:val="Zkladntext158dkovn0pt"/>
          <w:color w:val="auto"/>
          <w:spacing w:val="0"/>
          <w:sz w:val="24"/>
          <w:lang w:val="cs-CZ"/>
        </w:rPr>
      </w:pPr>
      <w:r>
        <w:br w:type="page"/>
      </w:r>
      <w:r w:rsidR="00441FEB">
        <w:lastRenderedPageBreak/>
        <w:t xml:space="preserve">Poslední díl studie </w:t>
      </w:r>
      <w:r w:rsidR="00C8141D">
        <w:t xml:space="preserve">popisuje </w:t>
      </w:r>
      <w:r w:rsidR="00441FEB">
        <w:t>objektivit</w:t>
      </w:r>
      <w:r w:rsidR="00C8141D">
        <w:t xml:space="preserve">u v </w:t>
      </w:r>
      <w:r w:rsidR="00441FEB">
        <w:t xml:space="preserve">plné odkrytosti </w:t>
      </w:r>
      <w:r w:rsidR="00C8141D">
        <w:t>dějin myšlení</w:t>
      </w:r>
      <w:r w:rsidR="00441FEB">
        <w:t xml:space="preserve">. </w:t>
      </w:r>
      <w:r w:rsidR="00441FEB">
        <w:rPr>
          <w:rStyle w:val="Zkladntext158dkovn0pt"/>
          <w:color w:val="auto"/>
          <w:spacing w:val="0"/>
          <w:sz w:val="24"/>
          <w:lang w:val="cs-CZ"/>
        </w:rPr>
        <w:t xml:space="preserve">Hermeneutická triáda dějinnosti, dějin a historie je vedená odkrytou cestou slunce po obloze a skrytou cestou téhož slunce v říši stínů. </w:t>
      </w:r>
    </w:p>
    <w:p w:rsidR="005D2C7E" w:rsidRPr="00C10535" w:rsidRDefault="00247D9F" w:rsidP="007025C3">
      <w:pPr>
        <w:rPr>
          <w:szCs w:val="27"/>
          <w:shd w:val="clear" w:color="auto" w:fill="FFFFFF"/>
        </w:rPr>
      </w:pPr>
      <w:r w:rsidRPr="00247D9F">
        <w:rPr>
          <w:rStyle w:val="Zkladntext158dkovn0pt"/>
          <w:color w:val="auto"/>
          <w:spacing w:val="0"/>
          <w:sz w:val="24"/>
          <w:lang w:val="cs-CZ"/>
        </w:rPr>
        <w:t>V labyrintu klamu a temnoty je třeba postupovat obezřetně j</w:t>
      </w:r>
      <w:r>
        <w:rPr>
          <w:rStyle w:val="Zkladntext158dkovn0pt"/>
          <w:color w:val="auto"/>
          <w:spacing w:val="0"/>
          <w:sz w:val="24"/>
          <w:lang w:val="cs-CZ"/>
        </w:rPr>
        <w:t>ako Théseus a následovat cestu log</w:t>
      </w:r>
      <w:r w:rsidRPr="00247D9F">
        <w:rPr>
          <w:rStyle w:val="Zkladntext158dkovn0pt"/>
          <w:color w:val="auto"/>
          <w:spacing w:val="0"/>
          <w:sz w:val="24"/>
          <w:lang w:val="cs-CZ"/>
        </w:rPr>
        <w:t>u, která je dána znameními božských sil. Pro archaickou hermeneutiku jsou to Múzy jako vlád</w:t>
      </w:r>
      <w:r>
        <w:rPr>
          <w:rStyle w:val="Zkladntext158dkovn0pt"/>
          <w:color w:val="auto"/>
          <w:spacing w:val="0"/>
          <w:sz w:val="24"/>
          <w:lang w:val="cs-CZ"/>
        </w:rPr>
        <w:t>kyně klamu a pravdy a bohyně Alé</w:t>
      </w:r>
      <w:r w:rsidRPr="00247D9F">
        <w:rPr>
          <w:rStyle w:val="Zkladntext158dkovn0pt"/>
          <w:color w:val="auto"/>
          <w:spacing w:val="0"/>
          <w:sz w:val="24"/>
          <w:lang w:val="cs-CZ"/>
        </w:rPr>
        <w:t>theia, která vládne sém</w:t>
      </w:r>
      <w:r>
        <w:rPr>
          <w:rStyle w:val="Zkladntext158dkovn0pt"/>
          <w:color w:val="auto"/>
          <w:spacing w:val="0"/>
          <w:sz w:val="24"/>
          <w:lang w:val="cs-CZ"/>
        </w:rPr>
        <w:t>e</w:t>
      </w:r>
      <w:r w:rsidRPr="00247D9F">
        <w:rPr>
          <w:rStyle w:val="Zkladntext158dkovn0pt"/>
          <w:color w:val="auto"/>
          <w:spacing w:val="0"/>
          <w:sz w:val="24"/>
          <w:lang w:val="cs-CZ"/>
        </w:rPr>
        <w:t xml:space="preserve">iotice myšlení a bytí. Pravá apollinská hermeneutika </w:t>
      </w:r>
      <w:r w:rsidR="00A66B09">
        <w:rPr>
          <w:rStyle w:val="Zkladntext158dkovn0pt"/>
          <w:color w:val="auto"/>
          <w:spacing w:val="0"/>
          <w:sz w:val="24"/>
          <w:lang w:val="cs-CZ"/>
        </w:rPr>
        <w:t>sleduje pravdivá znamení kosmického řádu</w:t>
      </w:r>
      <w:r w:rsidRPr="00247D9F">
        <w:rPr>
          <w:rStyle w:val="Zkladntext158dkovn0pt"/>
          <w:color w:val="auto"/>
          <w:spacing w:val="0"/>
          <w:sz w:val="24"/>
          <w:lang w:val="cs-CZ"/>
        </w:rPr>
        <w:t xml:space="preserve">. První znamení dává </w:t>
      </w:r>
      <w:r w:rsidRPr="00E94120">
        <w:rPr>
          <w:rStyle w:val="Zkladntext158dkovn0pt"/>
          <w:i/>
          <w:color w:val="auto"/>
          <w:spacing w:val="0"/>
          <w:sz w:val="24"/>
          <w:lang w:val="cs-CZ"/>
        </w:rPr>
        <w:t>dativus archegeticus</w:t>
      </w:r>
      <w:r w:rsidR="00E94120">
        <w:rPr>
          <w:rStyle w:val="Zkladntext158dkovn0pt"/>
          <w:i/>
          <w:color w:val="auto"/>
          <w:spacing w:val="0"/>
          <w:sz w:val="24"/>
          <w:lang w:val="cs-CZ"/>
        </w:rPr>
        <w:fldChar w:fldCharType="begin"/>
      </w:r>
      <w:r w:rsidR="00E94120">
        <w:instrText xml:space="preserve"> XE "</w:instrText>
      </w:r>
      <w:r w:rsidR="00E94120" w:rsidRPr="006704E0">
        <w:rPr>
          <w:rStyle w:val="Zkladntext158dkovn0pt"/>
          <w:i/>
          <w:color w:val="auto"/>
          <w:spacing w:val="0"/>
          <w:sz w:val="24"/>
          <w:lang w:val="cs-CZ"/>
        </w:rPr>
        <w:instrText>dativus archegeticus</w:instrText>
      </w:r>
      <w:r w:rsidR="00E94120">
        <w:instrText xml:space="preserve">" </w:instrText>
      </w:r>
      <w:r w:rsidR="00E94120">
        <w:rPr>
          <w:rStyle w:val="Zkladntext158dkovn0pt"/>
          <w:i/>
          <w:color w:val="auto"/>
          <w:spacing w:val="0"/>
          <w:sz w:val="24"/>
          <w:lang w:val="cs-CZ"/>
        </w:rPr>
        <w:fldChar w:fldCharType="end"/>
      </w:r>
      <w:r w:rsidRPr="00247D9F">
        <w:rPr>
          <w:rStyle w:val="Zkladntext158dkovn0pt"/>
          <w:color w:val="auto"/>
          <w:spacing w:val="0"/>
          <w:sz w:val="24"/>
          <w:lang w:val="cs-CZ"/>
        </w:rPr>
        <w:t xml:space="preserve"> mystérií, aby zprostředkoval dar božské pravdy (</w:t>
      </w:r>
      <w:r w:rsidRPr="00E94120">
        <w:rPr>
          <w:rStyle w:val="Zkladntext158dkovn0pt"/>
          <w:i/>
          <w:color w:val="auto"/>
          <w:spacing w:val="0"/>
          <w:sz w:val="24"/>
          <w:lang w:val="cs-CZ"/>
        </w:rPr>
        <w:t>a/létheia</w:t>
      </w:r>
      <w:r w:rsidR="00E94120">
        <w:rPr>
          <w:rStyle w:val="Zkladntext158dkovn0pt"/>
          <w:i/>
          <w:color w:val="auto"/>
          <w:spacing w:val="0"/>
          <w:sz w:val="24"/>
          <w:lang w:val="cs-CZ"/>
        </w:rPr>
        <w:fldChar w:fldCharType="begin"/>
      </w:r>
      <w:r w:rsidR="00E94120">
        <w:instrText xml:space="preserve"> XE "</w:instrText>
      </w:r>
      <w:r w:rsidR="00E94120" w:rsidRPr="00051E4A">
        <w:rPr>
          <w:rStyle w:val="Zkladntext158dkovn0pt"/>
          <w:i/>
          <w:color w:val="auto"/>
          <w:spacing w:val="0"/>
          <w:sz w:val="24"/>
          <w:lang w:val="cs-CZ"/>
        </w:rPr>
        <w:instrText>a/létheia</w:instrText>
      </w:r>
      <w:r w:rsidR="00E94120">
        <w:instrText xml:space="preserve">" </w:instrText>
      </w:r>
      <w:r w:rsidR="00E94120">
        <w:rPr>
          <w:rStyle w:val="Zkladntext158dkovn0pt"/>
          <w:i/>
          <w:color w:val="auto"/>
          <w:spacing w:val="0"/>
          <w:sz w:val="24"/>
          <w:lang w:val="cs-CZ"/>
        </w:rPr>
        <w:fldChar w:fldCharType="end"/>
      </w:r>
      <w:r w:rsidRPr="00247D9F">
        <w:rPr>
          <w:rStyle w:val="Zkladntext158dkovn0pt"/>
          <w:color w:val="auto"/>
          <w:spacing w:val="0"/>
          <w:sz w:val="24"/>
          <w:lang w:val="cs-CZ"/>
        </w:rPr>
        <w:t xml:space="preserve">). Po něm následuje </w:t>
      </w:r>
      <w:r w:rsidRPr="00E94120">
        <w:rPr>
          <w:rStyle w:val="Zkladntext158dkovn0pt"/>
          <w:i/>
          <w:color w:val="auto"/>
          <w:spacing w:val="0"/>
          <w:sz w:val="24"/>
          <w:lang w:val="cs-CZ"/>
        </w:rPr>
        <w:t>dativus principalis</w:t>
      </w:r>
      <w:r w:rsidR="00E94120">
        <w:rPr>
          <w:rStyle w:val="Zkladntext158dkovn0pt"/>
          <w:i/>
          <w:color w:val="auto"/>
          <w:spacing w:val="0"/>
          <w:sz w:val="24"/>
          <w:lang w:val="cs-CZ"/>
        </w:rPr>
        <w:fldChar w:fldCharType="begin"/>
      </w:r>
      <w:r w:rsidR="00E94120">
        <w:instrText xml:space="preserve"> XE "</w:instrText>
      </w:r>
      <w:r w:rsidR="00E94120" w:rsidRPr="001C2C8A">
        <w:rPr>
          <w:rStyle w:val="Zkladntext158dkovn0pt"/>
          <w:i/>
          <w:color w:val="auto"/>
          <w:spacing w:val="0"/>
          <w:sz w:val="24"/>
          <w:lang w:val="cs-CZ"/>
        </w:rPr>
        <w:instrText>dativus principalis</w:instrText>
      </w:r>
      <w:r w:rsidR="00E94120">
        <w:instrText xml:space="preserve">" </w:instrText>
      </w:r>
      <w:r w:rsidR="00E94120">
        <w:rPr>
          <w:rStyle w:val="Zkladntext158dkovn0pt"/>
          <w:i/>
          <w:color w:val="auto"/>
          <w:spacing w:val="0"/>
          <w:sz w:val="24"/>
          <w:lang w:val="cs-CZ"/>
        </w:rPr>
        <w:fldChar w:fldCharType="end"/>
      </w:r>
      <w:r w:rsidRPr="00247D9F">
        <w:rPr>
          <w:rStyle w:val="Zkladntext158dkovn0pt"/>
          <w:color w:val="auto"/>
          <w:spacing w:val="0"/>
          <w:sz w:val="24"/>
          <w:lang w:val="cs-CZ"/>
        </w:rPr>
        <w:t xml:space="preserve"> první filosofie podle Parmenida. To je dar první filosofie, který je určen otázkou </w:t>
      </w:r>
      <w:r w:rsidR="00E94120">
        <w:rPr>
          <w:rStyle w:val="Zkladntext158dkovn0pt"/>
          <w:color w:val="auto"/>
          <w:spacing w:val="0"/>
          <w:sz w:val="24"/>
          <w:lang w:val="cs-CZ"/>
        </w:rPr>
        <w:t xml:space="preserve">po </w:t>
      </w:r>
      <w:r w:rsidRPr="00247D9F">
        <w:rPr>
          <w:rStyle w:val="Zkladntext158dkovn0pt"/>
          <w:color w:val="auto"/>
          <w:spacing w:val="0"/>
          <w:sz w:val="24"/>
          <w:lang w:val="cs-CZ"/>
        </w:rPr>
        <w:t>bytí (</w:t>
      </w:r>
      <w:r w:rsidRPr="00E94120">
        <w:rPr>
          <w:rStyle w:val="Zkladntext158dkovn0pt"/>
          <w:i/>
          <w:color w:val="auto"/>
          <w:spacing w:val="0"/>
          <w:sz w:val="24"/>
          <w:lang w:val="cs-CZ"/>
        </w:rPr>
        <w:t>alétheia</w:t>
      </w:r>
      <w:r w:rsidR="00C10535">
        <w:rPr>
          <w:rStyle w:val="Zkladntext158dkovn0pt"/>
          <w:i/>
          <w:color w:val="auto"/>
          <w:spacing w:val="0"/>
          <w:sz w:val="24"/>
          <w:lang w:val="cs-CZ"/>
        </w:rPr>
        <w:fldChar w:fldCharType="begin"/>
      </w:r>
      <w:r w:rsidR="00C10535">
        <w:instrText xml:space="preserve"> XE "</w:instrText>
      </w:r>
      <w:r w:rsidR="00C10535" w:rsidRPr="00F74B55">
        <w:rPr>
          <w:rStyle w:val="Zkladntext158dkovn0pt"/>
          <w:i/>
          <w:color w:val="auto"/>
          <w:spacing w:val="0"/>
          <w:sz w:val="24"/>
          <w:lang w:val="cs-CZ"/>
        </w:rPr>
        <w:instrText>alétheia</w:instrText>
      </w:r>
      <w:r w:rsidR="00C10535">
        <w:instrText xml:space="preserve">" </w:instrText>
      </w:r>
      <w:r w:rsidR="00C10535">
        <w:rPr>
          <w:rStyle w:val="Zkladntext158dkovn0pt"/>
          <w:i/>
          <w:color w:val="auto"/>
          <w:spacing w:val="0"/>
          <w:sz w:val="24"/>
          <w:lang w:val="cs-CZ"/>
        </w:rPr>
        <w:fldChar w:fldCharType="end"/>
      </w:r>
      <w:r w:rsidR="00671D40">
        <w:rPr>
          <w:rStyle w:val="Zkladntext158dkovn0pt"/>
          <w:color w:val="auto"/>
          <w:spacing w:val="0"/>
          <w:sz w:val="24"/>
          <w:lang w:val="cs-CZ"/>
        </w:rPr>
        <w:t xml:space="preserve">). Nakonec jsme přišli </w:t>
      </w:r>
      <w:r w:rsidRPr="00247D9F">
        <w:rPr>
          <w:rStyle w:val="Zkladntext158dkovn0pt"/>
          <w:color w:val="auto"/>
          <w:spacing w:val="0"/>
          <w:sz w:val="24"/>
          <w:lang w:val="cs-CZ"/>
        </w:rPr>
        <w:t>na cestu metafyziky</w:t>
      </w:r>
      <w:r w:rsidR="00556A87">
        <w:rPr>
          <w:rStyle w:val="Zkladntext158dkovn0pt"/>
          <w:color w:val="auto"/>
          <w:spacing w:val="0"/>
          <w:sz w:val="24"/>
          <w:lang w:val="cs-CZ"/>
        </w:rPr>
        <w:t xml:space="preserve"> určené </w:t>
      </w:r>
      <w:r w:rsidR="00C10535">
        <w:rPr>
          <w:rStyle w:val="Zkladntext158dkovn0pt"/>
          <w:color w:val="auto"/>
          <w:spacing w:val="0"/>
          <w:sz w:val="24"/>
          <w:lang w:val="cs-CZ"/>
        </w:rPr>
        <w:t xml:space="preserve">velmi </w:t>
      </w:r>
      <w:r w:rsidRPr="00247D9F">
        <w:rPr>
          <w:rStyle w:val="Zkladntext158dkovn0pt"/>
          <w:color w:val="auto"/>
          <w:spacing w:val="0"/>
          <w:sz w:val="24"/>
          <w:lang w:val="cs-CZ"/>
        </w:rPr>
        <w:t>problematickými zn</w:t>
      </w:r>
      <w:r w:rsidR="00C10535">
        <w:rPr>
          <w:rStyle w:val="Zkladntext158dkovn0pt"/>
          <w:color w:val="auto"/>
          <w:spacing w:val="0"/>
          <w:sz w:val="24"/>
          <w:lang w:val="cs-CZ"/>
        </w:rPr>
        <w:t xml:space="preserve">aky Parmenidových </w:t>
      </w:r>
      <w:r w:rsidRPr="00247D9F">
        <w:rPr>
          <w:rStyle w:val="Zkladntext158dkovn0pt"/>
          <w:color w:val="auto"/>
          <w:spacing w:val="0"/>
          <w:sz w:val="24"/>
          <w:lang w:val="cs-CZ"/>
        </w:rPr>
        <w:t>dvojhlav</w:t>
      </w:r>
      <w:r w:rsidR="00C10535">
        <w:rPr>
          <w:rStyle w:val="Zkladntext158dkovn0pt"/>
          <w:color w:val="auto"/>
          <w:spacing w:val="0"/>
          <w:sz w:val="24"/>
          <w:lang w:val="cs-CZ"/>
        </w:rPr>
        <w:t xml:space="preserve">ců. Ti určují pouze </w:t>
      </w:r>
      <w:r w:rsidRPr="00247D9F">
        <w:rPr>
          <w:rStyle w:val="Zkladntext158dkovn0pt"/>
          <w:color w:val="auto"/>
          <w:spacing w:val="0"/>
          <w:sz w:val="24"/>
          <w:lang w:val="cs-CZ"/>
        </w:rPr>
        <w:t>bytí izolovaného jsoucna podle metafyzického dat</w:t>
      </w:r>
      <w:r w:rsidR="00C10535">
        <w:rPr>
          <w:rStyle w:val="Zkladntext158dkovn0pt"/>
          <w:color w:val="auto"/>
          <w:spacing w:val="0"/>
          <w:sz w:val="24"/>
          <w:lang w:val="cs-CZ"/>
        </w:rPr>
        <w:t>ivu</w:t>
      </w:r>
      <w:r w:rsidRPr="00247D9F">
        <w:rPr>
          <w:rStyle w:val="Zkladntext158dkovn0pt"/>
          <w:color w:val="auto"/>
          <w:spacing w:val="0"/>
          <w:sz w:val="24"/>
          <w:lang w:val="cs-CZ"/>
        </w:rPr>
        <w:t xml:space="preserve"> (</w:t>
      </w:r>
      <w:r w:rsidRPr="00C10535">
        <w:rPr>
          <w:rStyle w:val="Zkladntext158dkovn0pt"/>
          <w:i/>
          <w:color w:val="auto"/>
          <w:spacing w:val="0"/>
          <w:sz w:val="24"/>
          <w:lang w:val="cs-CZ"/>
        </w:rPr>
        <w:t>dativus metaphysicus</w:t>
      </w:r>
      <w:r w:rsidR="00C10535">
        <w:rPr>
          <w:rStyle w:val="Zkladntext158dkovn0pt"/>
          <w:i/>
          <w:color w:val="auto"/>
          <w:spacing w:val="0"/>
          <w:sz w:val="24"/>
          <w:lang w:val="cs-CZ"/>
        </w:rPr>
        <w:fldChar w:fldCharType="begin"/>
      </w:r>
      <w:r w:rsidR="00C10535">
        <w:instrText xml:space="preserve"> XE "</w:instrText>
      </w:r>
      <w:r w:rsidR="00C10535" w:rsidRPr="00F434F0">
        <w:rPr>
          <w:rStyle w:val="Zkladntext158dkovn0pt"/>
          <w:i/>
          <w:color w:val="auto"/>
          <w:spacing w:val="0"/>
          <w:sz w:val="24"/>
          <w:lang w:val="cs-CZ"/>
        </w:rPr>
        <w:instrText>dativus metaphysicus</w:instrText>
      </w:r>
      <w:r w:rsidR="00C10535">
        <w:instrText xml:space="preserve">" </w:instrText>
      </w:r>
      <w:r w:rsidR="00C10535">
        <w:rPr>
          <w:rStyle w:val="Zkladntext158dkovn0pt"/>
          <w:i/>
          <w:color w:val="auto"/>
          <w:spacing w:val="0"/>
          <w:sz w:val="24"/>
          <w:lang w:val="cs-CZ"/>
        </w:rPr>
        <w:fldChar w:fldCharType="end"/>
      </w:r>
      <w:r w:rsidRPr="00247D9F">
        <w:rPr>
          <w:rStyle w:val="Zkladntext158dkovn0pt"/>
          <w:color w:val="auto"/>
          <w:spacing w:val="0"/>
          <w:sz w:val="24"/>
          <w:lang w:val="cs-CZ"/>
        </w:rPr>
        <w:t xml:space="preserve">). Toto darování bytí </w:t>
      </w:r>
      <w:r w:rsidR="00C10535">
        <w:rPr>
          <w:rStyle w:val="Zkladntext158dkovn0pt"/>
          <w:color w:val="auto"/>
          <w:spacing w:val="0"/>
          <w:sz w:val="24"/>
          <w:lang w:val="cs-CZ"/>
        </w:rPr>
        <w:t xml:space="preserve">sleduje </w:t>
      </w:r>
      <w:r w:rsidRPr="00247D9F">
        <w:rPr>
          <w:rStyle w:val="Zkladntext158dkovn0pt"/>
          <w:color w:val="auto"/>
          <w:spacing w:val="0"/>
          <w:sz w:val="24"/>
          <w:lang w:val="cs-CZ"/>
        </w:rPr>
        <w:t xml:space="preserve">konstituci pravdy jako </w:t>
      </w:r>
      <w:r w:rsidRPr="00C10535">
        <w:rPr>
          <w:rStyle w:val="Zkladntext158dkovn0pt"/>
          <w:i/>
          <w:color w:val="auto"/>
          <w:spacing w:val="0"/>
          <w:sz w:val="24"/>
          <w:lang w:val="cs-CZ"/>
        </w:rPr>
        <w:t>veritas</w:t>
      </w:r>
      <w:r w:rsidR="00511974">
        <w:rPr>
          <w:rStyle w:val="Zkladntext158dkovn0pt"/>
          <w:i/>
          <w:color w:val="auto"/>
          <w:spacing w:val="0"/>
          <w:sz w:val="24"/>
          <w:lang w:val="cs-CZ"/>
        </w:rPr>
        <w:fldChar w:fldCharType="begin"/>
      </w:r>
      <w:r w:rsidR="00511974">
        <w:instrText xml:space="preserve"> XE "</w:instrText>
      </w:r>
      <w:r w:rsidR="00511974" w:rsidRPr="001A239C">
        <w:rPr>
          <w:rStyle w:val="Zkladntext158dkovn0pt"/>
          <w:i/>
          <w:color w:val="auto"/>
          <w:spacing w:val="0"/>
          <w:sz w:val="24"/>
          <w:lang w:val="cs-CZ"/>
        </w:rPr>
        <w:instrText>veritas</w:instrText>
      </w:r>
      <w:r w:rsidR="00511974">
        <w:instrText xml:space="preserve">" </w:instrText>
      </w:r>
      <w:r w:rsidR="00511974">
        <w:rPr>
          <w:rStyle w:val="Zkladntext158dkovn0pt"/>
          <w:i/>
          <w:color w:val="auto"/>
          <w:spacing w:val="0"/>
          <w:sz w:val="24"/>
          <w:lang w:val="cs-CZ"/>
        </w:rPr>
        <w:fldChar w:fldCharType="end"/>
      </w:r>
      <w:r w:rsidR="00C10535">
        <w:rPr>
          <w:rStyle w:val="Zkladntext158dkovn0pt"/>
          <w:color w:val="auto"/>
          <w:spacing w:val="0"/>
          <w:sz w:val="24"/>
          <w:lang w:val="cs-CZ"/>
        </w:rPr>
        <w:t xml:space="preserve">. </w:t>
      </w:r>
      <w:r w:rsidR="00441FEB">
        <w:rPr>
          <w:rStyle w:val="Zkladntext158dkovn0pt"/>
          <w:color w:val="auto"/>
          <w:spacing w:val="0"/>
          <w:sz w:val="24"/>
          <w:lang w:val="cs-CZ"/>
        </w:rPr>
        <w:t xml:space="preserve">Pořadí </w:t>
      </w:r>
      <w:r w:rsidR="00D5378B">
        <w:rPr>
          <w:rStyle w:val="Zkladntext158dkovn0pt"/>
          <w:color w:val="auto"/>
          <w:spacing w:val="0"/>
          <w:sz w:val="24"/>
          <w:lang w:val="cs-CZ"/>
        </w:rPr>
        <w:t xml:space="preserve">v rámci </w:t>
      </w:r>
      <w:r w:rsidR="00441FEB">
        <w:rPr>
          <w:rStyle w:val="Zkladntext158dkovn0pt"/>
          <w:color w:val="auto"/>
          <w:spacing w:val="0"/>
          <w:sz w:val="24"/>
          <w:lang w:val="cs-CZ"/>
        </w:rPr>
        <w:t>donace bytí je dané úpadkem moudrosti. Postupný zánik moudrosti ve filosofi a její souča</w:t>
      </w:r>
      <w:r w:rsidR="00E446DD">
        <w:rPr>
          <w:rStyle w:val="Zkladntext158dkovn0pt"/>
          <w:color w:val="auto"/>
          <w:spacing w:val="0"/>
          <w:sz w:val="24"/>
          <w:lang w:val="cs-CZ"/>
        </w:rPr>
        <w:t>sná přeměna na ideologie</w:t>
      </w:r>
      <w:r w:rsidR="00441FEB">
        <w:rPr>
          <w:rStyle w:val="Zkladntext158dkovn0pt"/>
          <w:color w:val="auto"/>
          <w:spacing w:val="0"/>
          <w:sz w:val="24"/>
          <w:lang w:val="cs-CZ"/>
        </w:rPr>
        <w:t xml:space="preserve"> určuje pořadí hermenutického zkoumání v modu </w:t>
      </w:r>
      <w:r w:rsidR="00441FEB" w:rsidRPr="00062FA2">
        <w:rPr>
          <w:rStyle w:val="Zkladntext158dkovn0pt"/>
          <w:i/>
          <w:color w:val="auto"/>
          <w:spacing w:val="0"/>
          <w:sz w:val="24"/>
          <w:lang w:val="cs-CZ"/>
        </w:rPr>
        <w:t>per prius</w:t>
      </w:r>
      <w:r w:rsidR="00441FEB">
        <w:rPr>
          <w:rStyle w:val="Zkladntext158dkovn0pt"/>
          <w:color w:val="auto"/>
          <w:spacing w:val="0"/>
          <w:sz w:val="24"/>
          <w:lang w:val="cs-CZ"/>
        </w:rPr>
        <w:t xml:space="preserve"> a </w:t>
      </w:r>
      <w:r w:rsidR="00441FEB" w:rsidRPr="00062FA2">
        <w:rPr>
          <w:rStyle w:val="Zkladntext158dkovn0pt"/>
          <w:i/>
          <w:color w:val="auto"/>
          <w:spacing w:val="0"/>
          <w:sz w:val="24"/>
          <w:lang w:val="cs-CZ"/>
        </w:rPr>
        <w:t>per posterius</w:t>
      </w:r>
      <w:r w:rsidR="00441FEB">
        <w:rPr>
          <w:rStyle w:val="Zkladntext158dkovn0pt"/>
          <w:i/>
          <w:color w:val="auto"/>
          <w:spacing w:val="0"/>
          <w:sz w:val="24"/>
          <w:lang w:val="cs-CZ"/>
        </w:rPr>
        <w:fldChar w:fldCharType="begin"/>
      </w:r>
      <w:r w:rsidR="00441FEB">
        <w:instrText xml:space="preserve"> XE "predikace:</w:instrText>
      </w:r>
      <w:r w:rsidR="00441FEB" w:rsidRPr="00844845">
        <w:rPr>
          <w:rStyle w:val="Zkladntext158dkovn0pt"/>
          <w:i/>
          <w:color w:val="auto"/>
          <w:spacing w:val="0"/>
          <w:sz w:val="24"/>
          <w:lang w:val="cs-CZ"/>
        </w:rPr>
        <w:instrText>per posterius</w:instrText>
      </w:r>
      <w:r w:rsidR="00441FEB">
        <w:instrText xml:space="preserve">" </w:instrText>
      </w:r>
      <w:r w:rsidR="00441FEB">
        <w:rPr>
          <w:rStyle w:val="Zkladntext158dkovn0pt"/>
          <w:i/>
          <w:color w:val="auto"/>
          <w:spacing w:val="0"/>
          <w:sz w:val="24"/>
          <w:lang w:val="cs-CZ"/>
        </w:rPr>
        <w:fldChar w:fldCharType="end"/>
      </w:r>
      <w:r w:rsidR="00441FEB">
        <w:rPr>
          <w:rStyle w:val="Zkladntext158dkovn0pt"/>
          <w:color w:val="auto"/>
          <w:spacing w:val="0"/>
          <w:sz w:val="24"/>
          <w:lang w:val="cs-CZ"/>
        </w:rPr>
        <w:t>.</w:t>
      </w:r>
      <w:r w:rsidR="005D2C7E">
        <w:rPr>
          <w:rStyle w:val="Zkladntext158dkovn0pt"/>
          <w:color w:val="auto"/>
          <w:spacing w:val="0"/>
          <w:sz w:val="24"/>
          <w:lang w:val="cs-CZ"/>
        </w:rPr>
        <w:t xml:space="preserve"> </w:t>
      </w:r>
      <w:r w:rsidR="005D2C7E">
        <w:t>Archaická hermeneutika má božský úkol zachránit fenomény, protože to je poslední filosoficky důležité orákulum dané v Delfách před jejich zánikem (OBJ I, kap. 1.3.3). Toto umění patří k archaickému poslání hermeneutiky danému orákulem z Delf</w:t>
      </w:r>
      <w:r w:rsidR="005D2C7E">
        <w:fldChar w:fldCharType="begin"/>
      </w:r>
      <w:r w:rsidR="005D2C7E">
        <w:instrText xml:space="preserve"> XE "</w:instrText>
      </w:r>
      <w:r w:rsidR="005D2C7E" w:rsidRPr="08EF04A7">
        <w:instrText>Delfy</w:instrText>
      </w:r>
      <w:r w:rsidR="005D2C7E">
        <w:instrText xml:space="preserve">" </w:instrText>
      </w:r>
      <w:r w:rsidR="005D2C7E">
        <w:fldChar w:fldCharType="end"/>
      </w:r>
      <w:r w:rsidR="005D2C7E">
        <w:t xml:space="preserve"> o moudrém Sokratovi. Předložené zkoumání </w:t>
      </w:r>
      <w:r w:rsidR="00C92762">
        <w:t xml:space="preserve">hledá základní </w:t>
      </w:r>
      <w:r w:rsidR="00441FEB" w:rsidRPr="00273106">
        <w:rPr>
          <w:rStyle w:val="Zkladntext158dkovn0pt"/>
          <w:color w:val="auto"/>
          <w:spacing w:val="0"/>
          <w:sz w:val="24"/>
          <w:lang w:val="cs-CZ"/>
        </w:rPr>
        <w:t xml:space="preserve">určení </w:t>
      </w:r>
      <w:r w:rsidR="00BD63FA">
        <w:rPr>
          <w:rStyle w:val="Zkladntext158dkovn0pt"/>
          <w:color w:val="auto"/>
          <w:spacing w:val="0"/>
          <w:sz w:val="24"/>
          <w:lang w:val="cs-CZ"/>
        </w:rPr>
        <w:t xml:space="preserve">bytí pomocí </w:t>
      </w:r>
      <w:r w:rsidR="00C92762">
        <w:rPr>
          <w:rStyle w:val="Zkladntext158dkovn0pt"/>
          <w:color w:val="auto"/>
          <w:spacing w:val="0"/>
          <w:sz w:val="24"/>
          <w:lang w:val="cs-CZ"/>
        </w:rPr>
        <w:t xml:space="preserve">důležitých </w:t>
      </w:r>
      <w:r w:rsidR="00441FEB">
        <w:rPr>
          <w:iCs/>
        </w:rPr>
        <w:t>znamení</w:t>
      </w:r>
      <w:r w:rsidR="00BC379C">
        <w:rPr>
          <w:iCs/>
        </w:rPr>
        <w:t xml:space="preserve"> (</w:t>
      </w:r>
      <w:r w:rsidR="00BC379C" w:rsidRPr="089233DC">
        <w:rPr>
          <w:i/>
          <w:iCs/>
        </w:rPr>
        <w:t>hérmaion</w:t>
      </w:r>
      <w:r w:rsidR="00BC379C">
        <w:rPr>
          <w:iCs/>
        </w:rPr>
        <w:t>) na cestě moudrosti</w:t>
      </w:r>
      <w:r w:rsidR="00441FEB">
        <w:rPr>
          <w:iCs/>
        </w:rPr>
        <w:t xml:space="preserve">. </w:t>
      </w:r>
      <w:r w:rsidR="00441FEB">
        <w:t xml:space="preserve">Kritické myšlení rozlišuje s Parmenidem a s bohyní Pravdy důležitá sématická znamení </w:t>
      </w:r>
      <w:r w:rsidR="00441FEB" w:rsidRPr="08E61EEB">
        <w:t>(σήματ' ἔασι πολλὰ</w:t>
      </w:r>
      <w:r w:rsidR="00441FEB">
        <w:t>, B</w:t>
      </w:r>
      <w:r w:rsidR="00441FEB" w:rsidRPr="08E61EEB">
        <w:t xml:space="preserve"> 8.2‒3</w:t>
      </w:r>
      <w:r w:rsidR="00441FEB">
        <w:fldChar w:fldCharType="begin"/>
      </w:r>
      <w:r w:rsidR="00441FEB">
        <w:instrText xml:space="preserve"> XE "Parmenides:</w:instrText>
      </w:r>
      <w:r w:rsidR="00441FEB" w:rsidRPr="087361DB">
        <w:instrText>B 8.2‒3</w:instrText>
      </w:r>
      <w:r w:rsidR="00441FEB">
        <w:instrText xml:space="preserve">" </w:instrText>
      </w:r>
      <w:r w:rsidR="00441FEB">
        <w:fldChar w:fldCharType="end"/>
      </w:r>
      <w:r w:rsidR="00441FEB" w:rsidRPr="08E61EEB">
        <w:t>)</w:t>
      </w:r>
      <w:r w:rsidR="00441FEB">
        <w:t xml:space="preserve"> daná na cestě zvané </w:t>
      </w:r>
      <w:r w:rsidR="00C92762">
        <w:t>„</w:t>
      </w:r>
      <w:r w:rsidR="00441FEB" w:rsidRPr="00136109">
        <w:rPr>
          <w:i/>
        </w:rPr>
        <w:t>via Modernorum</w:t>
      </w:r>
      <w:r w:rsidR="00C92762">
        <w:t>“</w:t>
      </w:r>
      <w:r w:rsidR="00441FEB">
        <w:t xml:space="preserve">. Nejdůležitější znamení, která indikují vznik </w:t>
      </w:r>
      <w:r w:rsidR="00441FEB" w:rsidRPr="00026E81">
        <w:t>objektivity</w:t>
      </w:r>
      <w:r w:rsidR="00441FEB">
        <w:t>,</w:t>
      </w:r>
      <w:r w:rsidR="00441FEB" w:rsidRPr="00026E81">
        <w:t xml:space="preserve"> se objevil</w:t>
      </w:r>
      <w:r w:rsidR="00441FEB">
        <w:t>a</w:t>
      </w:r>
      <w:r w:rsidR="00441FEB" w:rsidRPr="00026E81">
        <w:t xml:space="preserve"> na počátku nové gigantomachie</w:t>
      </w:r>
      <w:r w:rsidR="00441FEB">
        <w:rPr>
          <w:rStyle w:val="Zkladntext158dkovn0pt"/>
          <w:color w:val="auto"/>
          <w:spacing w:val="0"/>
          <w:sz w:val="24"/>
          <w:lang w:val="cs-CZ"/>
        </w:rPr>
        <w:fldChar w:fldCharType="begin"/>
      </w:r>
      <w:r w:rsidR="00441FEB">
        <w:instrText xml:space="preserve"> XE "</w:instrText>
      </w:r>
      <w:r w:rsidR="00441FEB" w:rsidRPr="00D600ED">
        <w:instrText>substance:gigantomachie</w:instrText>
      </w:r>
      <w:r w:rsidR="00441FEB">
        <w:instrText xml:space="preserve">" </w:instrText>
      </w:r>
      <w:r w:rsidR="00441FEB">
        <w:rPr>
          <w:rStyle w:val="Zkladntext158dkovn0pt"/>
          <w:color w:val="auto"/>
          <w:spacing w:val="0"/>
          <w:sz w:val="24"/>
          <w:lang w:val="cs-CZ"/>
        </w:rPr>
        <w:fldChar w:fldCharType="end"/>
      </w:r>
      <w:r w:rsidR="00441FEB" w:rsidRPr="00026E81">
        <w:t xml:space="preserve"> mezi prvním </w:t>
      </w:r>
      <w:r w:rsidR="00A404EA">
        <w:t>a druhým averroismem po roce 123</w:t>
      </w:r>
      <w:r w:rsidR="00441FEB" w:rsidRPr="00026E81">
        <w:t xml:space="preserve">0. </w:t>
      </w:r>
      <w:r w:rsidR="00441FEB">
        <w:t xml:space="preserve">Tato znamení jsou v případě naší studie daná obranným mechanismem </w:t>
      </w:r>
      <w:r w:rsidR="006941F9">
        <w:t>inverze do opaku (</w:t>
      </w:r>
      <w:r w:rsidR="00441FEB" w:rsidRPr="089962C6">
        <w:rPr>
          <w:i/>
        </w:rPr>
        <w:t>Verkehrung ins Gegenteil</w:t>
      </w:r>
      <w:r w:rsidR="006941F9">
        <w:rPr>
          <w:i/>
        </w:rPr>
        <w:fldChar w:fldCharType="begin"/>
      </w:r>
      <w:r w:rsidR="006941F9">
        <w:instrText xml:space="preserve"> XE "</w:instrText>
      </w:r>
      <w:r w:rsidR="006941F9" w:rsidRPr="00A37B2A">
        <w:rPr>
          <w:i/>
        </w:rPr>
        <w:instrText>Verkehrung ins Gegenteil</w:instrText>
      </w:r>
      <w:r w:rsidR="006941F9">
        <w:instrText xml:space="preserve">" </w:instrText>
      </w:r>
      <w:r w:rsidR="006941F9">
        <w:rPr>
          <w:i/>
        </w:rPr>
        <w:fldChar w:fldCharType="end"/>
      </w:r>
      <w:r w:rsidR="006941F9">
        <w:t xml:space="preserve">), </w:t>
      </w:r>
      <w:r w:rsidR="00441FEB">
        <w:t xml:space="preserve">který vytěsnil hyparchický smysl první substance z myšlení moderny. Objektivní analytická filosofie je fundamentálně slepá ke kauzálně </w:t>
      </w:r>
      <w:r w:rsidR="003A1020">
        <w:t xml:space="preserve">působící </w:t>
      </w:r>
      <w:r w:rsidR="00441FEB">
        <w:t xml:space="preserve">substanci </w:t>
      </w:r>
      <w:r w:rsidR="00532C6C">
        <w:t xml:space="preserve">zkoumané </w:t>
      </w:r>
      <w:r w:rsidR="00441FEB">
        <w:t xml:space="preserve">ve </w:t>
      </w:r>
      <w:r w:rsidR="00441FEB" w:rsidRPr="089C7836">
        <w:rPr>
          <w:i/>
        </w:rPr>
        <w:t>Druhých analytikách</w:t>
      </w:r>
      <w:r w:rsidR="00441FEB">
        <w:t>. Objektivně určené bloudění rozumu (</w:t>
      </w:r>
      <w:r w:rsidR="00441FEB" w:rsidRPr="089C7836">
        <w:rPr>
          <w:i/>
        </w:rPr>
        <w:t>Irr</w:t>
      </w:r>
      <w:r w:rsidR="00441FEB">
        <w:rPr>
          <w:i/>
        </w:rPr>
        <w:t>e</w:t>
      </w:r>
      <w:r w:rsidR="00441FEB">
        <w:rPr>
          <w:i/>
        </w:rPr>
        <w:fldChar w:fldCharType="begin"/>
      </w:r>
      <w:r w:rsidR="00441FEB">
        <w:instrText xml:space="preserve"> XE "</w:instrText>
      </w:r>
      <w:r w:rsidR="00441FEB" w:rsidRPr="00746091">
        <w:rPr>
          <w:i/>
        </w:rPr>
        <w:instrText>Irre</w:instrText>
      </w:r>
      <w:r w:rsidR="00441FEB">
        <w:instrText xml:space="preserve">" </w:instrText>
      </w:r>
      <w:r w:rsidR="00441FEB">
        <w:rPr>
          <w:i/>
        </w:rPr>
        <w:fldChar w:fldCharType="end"/>
      </w:r>
      <w:r w:rsidR="00441FEB">
        <w:t xml:space="preserve">) je dáno skrze zakládající formy </w:t>
      </w:r>
      <w:r w:rsidR="00441FEB" w:rsidRPr="089C7836">
        <w:rPr>
          <w:i/>
        </w:rPr>
        <w:t>Oxfor</w:t>
      </w:r>
      <w:r w:rsidR="00441FEB">
        <w:rPr>
          <w:i/>
        </w:rPr>
        <w:t>dian F</w:t>
      </w:r>
      <w:r w:rsidR="00441FEB" w:rsidRPr="089C7836">
        <w:rPr>
          <w:i/>
        </w:rPr>
        <w:t>allacy</w:t>
      </w:r>
      <w:r w:rsidR="00441FEB">
        <w:t xml:space="preserve">. Mytologický </w:t>
      </w:r>
      <w:r w:rsidR="00441FEB" w:rsidRPr="080F7969">
        <w:rPr>
          <w:i/>
        </w:rPr>
        <w:t>modus ponens</w:t>
      </w:r>
      <w:r w:rsidR="00441FEB">
        <w:rPr>
          <w:i/>
        </w:rPr>
        <w:fldChar w:fldCharType="begin"/>
      </w:r>
      <w:r w:rsidR="00441FEB">
        <w:instrText xml:space="preserve"> XE "</w:instrText>
      </w:r>
      <w:r w:rsidR="00441FEB" w:rsidRPr="08802C2F">
        <w:rPr>
          <w:i/>
        </w:rPr>
        <w:instrText>modus ponens</w:instrText>
      </w:r>
      <w:r w:rsidR="00441FEB">
        <w:instrText xml:space="preserve">" </w:instrText>
      </w:r>
      <w:r w:rsidR="00441FEB">
        <w:rPr>
          <w:i/>
        </w:rPr>
        <w:fldChar w:fldCharType="end"/>
      </w:r>
      <w:r w:rsidR="00441FEB">
        <w:t xml:space="preserve"> objektivity spočívá na dvou základních omylech. Za </w:t>
      </w:r>
      <w:r w:rsidR="00441FEB">
        <w:lastRenderedPageBreak/>
        <w:t>prvé. Moderna ztratila vazbu na reálné bytí první substance. Za druhé. V moderně už neexistuje reálná osoba</w:t>
      </w:r>
      <w:r w:rsidR="00AB089D">
        <w:t xml:space="preserve"> jako základ myšlení</w:t>
      </w:r>
      <w:r w:rsidR="00812009">
        <w:t>. M</w:t>
      </w:r>
      <w:r w:rsidR="00441FEB">
        <w:t>od</w:t>
      </w:r>
      <w:r w:rsidR="00812009">
        <w:t>us nereálné supozice a pluralita</w:t>
      </w:r>
      <w:r w:rsidR="00441FEB">
        <w:t xml:space="preserve"> substancí v člověku vytvořil</w:t>
      </w:r>
      <w:r w:rsidR="00812009">
        <w:t>y</w:t>
      </w:r>
      <w:r w:rsidR="00441FEB">
        <w:t xml:space="preserve"> neexistující moderní subjekt. Tímto dvojím zatměním první substance vytvořena nová vazba „subjekt–objekt“, v níž jsou oba zakládající členy dány mytickým způsobem.</w:t>
      </w:r>
      <w:r w:rsidR="007025C3">
        <w:t xml:space="preserve"> </w:t>
      </w:r>
      <w:r w:rsidR="084B0E8B">
        <w:t>Hermene</w:t>
      </w:r>
      <w:r w:rsidR="08645B21">
        <w:t>u</w:t>
      </w:r>
      <w:r w:rsidR="084B0E8B">
        <w:t>tika objekti</w:t>
      </w:r>
      <w:r w:rsidR="08B0447B">
        <w:t>v</w:t>
      </w:r>
      <w:r w:rsidR="084B0E8B">
        <w:t>i</w:t>
      </w:r>
      <w:r w:rsidR="08B0447B">
        <w:t>ty p</w:t>
      </w:r>
      <w:r w:rsidR="08323F9D">
        <w:t>ředchozí</w:t>
      </w:r>
      <w:r w:rsidR="08B0447B">
        <w:t>ho</w:t>
      </w:r>
      <w:r w:rsidR="08323F9D">
        <w:t xml:space="preserve"> </w:t>
      </w:r>
      <w:r w:rsidR="080C674B">
        <w:t>díl</w:t>
      </w:r>
      <w:r w:rsidR="08B0447B">
        <w:t>u</w:t>
      </w:r>
      <w:r w:rsidR="080C674B">
        <w:t xml:space="preserve"> </w:t>
      </w:r>
      <w:r w:rsidR="08432979">
        <w:t>sledoval</w:t>
      </w:r>
      <w:r w:rsidR="08B0447B">
        <w:t>a</w:t>
      </w:r>
      <w:r w:rsidR="08432979">
        <w:t xml:space="preserve"> tragiku západního aristotelismu a </w:t>
      </w:r>
      <w:r w:rsidR="080C674B">
        <w:t xml:space="preserve">první dějství </w:t>
      </w:r>
      <w:r w:rsidR="084B0E8B">
        <w:t xml:space="preserve">vítězné </w:t>
      </w:r>
      <w:r w:rsidR="080C674B">
        <w:t>tragikomedie Moderních</w:t>
      </w:r>
      <w:r w:rsidR="08432979">
        <w:t xml:space="preserve">. </w:t>
      </w:r>
      <w:r w:rsidR="008F1464">
        <w:t>Roger Bacon sledoval krok za krokem vznik vznik moderny v Rufusově filosofické škole, kterou prohlásil za šílený spolek (</w:t>
      </w:r>
      <w:r w:rsidR="008F1464" w:rsidRPr="00273106">
        <w:rPr>
          <w:i/>
          <w:szCs w:val="15"/>
        </w:rPr>
        <w:t>insaniunt contra veritatem</w:t>
      </w:r>
      <w:r w:rsidR="008F1464">
        <w:rPr>
          <w:i/>
        </w:rPr>
        <w:fldChar w:fldCharType="begin"/>
      </w:r>
      <w:r w:rsidR="008F1464">
        <w:instrText xml:space="preserve"> XE "druhý</w:instrText>
      </w:r>
      <w:r w:rsidR="008F1464" w:rsidRPr="005B7E92">
        <w:instrText xml:space="preserve"> averroismu</w:instrText>
      </w:r>
      <w:r w:rsidR="008F1464">
        <w:instrText xml:space="preserve">s:kritika Bacona" </w:instrText>
      </w:r>
      <w:r w:rsidR="008F1464">
        <w:rPr>
          <w:i/>
        </w:rPr>
        <w:fldChar w:fldCharType="end"/>
      </w:r>
      <w:r w:rsidR="008F1464">
        <w:rPr>
          <w:i/>
        </w:rPr>
        <w:t xml:space="preserve">; </w:t>
      </w:r>
      <w:r w:rsidR="008F1464" w:rsidRPr="08150767">
        <w:t>OBJ II, kap. 3.4.2</w:t>
      </w:r>
      <w:r w:rsidR="008F1464">
        <w:t xml:space="preserve">). Paranoické, schizofrenické a démonické rysy moderny je třeba vyložit v modu pythické hermeneutiky, která sleduje archaické působení Múz, </w:t>
      </w:r>
      <w:r w:rsidR="005D2C7E">
        <w:t xml:space="preserve">a ne objektivní </w:t>
      </w:r>
      <w:r w:rsidR="00FA4CE5">
        <w:t xml:space="preserve">zmatek </w:t>
      </w:r>
      <w:r w:rsidR="008D2A47">
        <w:t xml:space="preserve">subjektivně působících </w:t>
      </w:r>
      <w:r w:rsidR="005D2C7E">
        <w:t>Fúrií.</w:t>
      </w:r>
    </w:p>
    <w:p w:rsidR="00266ED6" w:rsidRDefault="0821078B" w:rsidP="00E80B34">
      <w:pPr>
        <w:ind w:firstLine="397"/>
      </w:pPr>
      <w:r>
        <w:t>Manifestace objektivní substance představuje původní dějinnou událost (</w:t>
      </w:r>
      <w:r w:rsidRPr="08FD6630">
        <w:rPr>
          <w:i/>
        </w:rPr>
        <w:t>Ereignis</w:t>
      </w:r>
      <w:r>
        <w:rPr>
          <w:i/>
        </w:rPr>
        <w:fldChar w:fldCharType="begin"/>
      </w:r>
      <w:r>
        <w:instrText xml:space="preserve"> XE "</w:instrText>
      </w:r>
      <w:r w:rsidRPr="08F607A0">
        <w:rPr>
          <w:i/>
        </w:rPr>
        <w:instrText>Ereignis</w:instrText>
      </w:r>
      <w:r>
        <w:instrText xml:space="preserve">" </w:instrText>
      </w:r>
      <w:r>
        <w:rPr>
          <w:i/>
        </w:rPr>
        <w:fldChar w:fldCharType="end"/>
      </w:r>
      <w:r>
        <w:t xml:space="preserve">), která zakládá dějiny moderní metafyziky. </w:t>
      </w:r>
      <w:r w:rsidR="08F55783">
        <w:t xml:space="preserve">Příchod druhého averroismu změnil smysl jsoucna na objektivitu, která způsobila zatmění první substance. </w:t>
      </w:r>
      <w:r w:rsidR="002C7469">
        <w:t xml:space="preserve">Metafyzická donace bytí daná podle Platona </w:t>
      </w:r>
      <w:r w:rsidR="08F55783">
        <w:t xml:space="preserve">se </w:t>
      </w:r>
      <w:r w:rsidR="00573DB9">
        <w:t xml:space="preserve">dává </w:t>
      </w:r>
      <w:r w:rsidR="08F55783">
        <w:t>v</w:t>
      </w:r>
      <w:r w:rsidR="00573DB9">
        <w:t xml:space="preserve"> epoše </w:t>
      </w:r>
      <w:r w:rsidR="08F55783">
        <w:t xml:space="preserve">zatmění první substance </w:t>
      </w:r>
      <w:r w:rsidR="00FF041F">
        <w:t>v nové podobě</w:t>
      </w:r>
      <w:r w:rsidR="08F55783">
        <w:t xml:space="preserve">. Ideu </w:t>
      </w:r>
      <w:r w:rsidR="008407EC">
        <w:t>nahradilo jsoucno třetího druhu</w:t>
      </w:r>
      <w:r w:rsidR="00612F3A">
        <w:t xml:space="preserve"> (</w:t>
      </w:r>
      <w:r w:rsidR="00612F3A" w:rsidRPr="007B610E">
        <w:rPr>
          <w:i/>
        </w:rPr>
        <w:t>tertium ens</w:t>
      </w:r>
      <w:r w:rsidR="00612F3A">
        <w:t>)</w:t>
      </w:r>
      <w:r w:rsidR="008407EC">
        <w:t xml:space="preserve">. Tato neexistující entita se manifestuje </w:t>
      </w:r>
      <w:r w:rsidR="08F55783">
        <w:t>v modu objektivní parous</w:t>
      </w:r>
      <w:r w:rsidR="00BD2DDC">
        <w:t>ie, která je dána v</w:t>
      </w:r>
      <w:r w:rsidR="005359B8">
        <w:t xml:space="preserve"> absolutní </w:t>
      </w:r>
      <w:r w:rsidR="00BD2DDC">
        <w:t xml:space="preserve">přítomnosti </w:t>
      </w:r>
      <w:r w:rsidR="008407EC">
        <w:t xml:space="preserve">moderního </w:t>
      </w:r>
      <w:r w:rsidR="00BD2DDC">
        <w:t>subjektu</w:t>
      </w:r>
      <w:r w:rsidR="08F55783">
        <w:t xml:space="preserve">. </w:t>
      </w:r>
      <w:r w:rsidR="081551F1">
        <w:t xml:space="preserve">Aristotelský </w:t>
      </w:r>
      <w:r w:rsidR="081942A4">
        <w:t xml:space="preserve">metafyzický </w:t>
      </w:r>
      <w:r w:rsidR="08832D07">
        <w:t xml:space="preserve">dativ </w:t>
      </w:r>
      <w:r w:rsidR="08980098">
        <w:t xml:space="preserve">je </w:t>
      </w:r>
      <w:r w:rsidR="081551F1">
        <w:t xml:space="preserve">naopak </w:t>
      </w:r>
      <w:r w:rsidR="08980098">
        <w:t>vyjádřený minulostním působením reálné první substance</w:t>
      </w:r>
      <w:r w:rsidR="00CD6380">
        <w:t xml:space="preserve"> (</w:t>
      </w:r>
      <w:r w:rsidR="00CD6380" w:rsidRPr="08364F97">
        <w:t>τό τί ἦν εἶναι</w:t>
      </w:r>
      <w:r w:rsidR="00CD6380">
        <w:fldChar w:fldCharType="begin"/>
      </w:r>
      <w:r w:rsidR="00CD6380">
        <w:instrText xml:space="preserve"> XE "</w:instrText>
      </w:r>
      <w:r w:rsidR="00CD6380" w:rsidRPr="08D57ABC">
        <w:instrText>τό τί ἦν εἶναι</w:instrText>
      </w:r>
      <w:r w:rsidR="00CD6380">
        <w:instrText xml:space="preserve">" </w:instrText>
      </w:r>
      <w:r w:rsidR="00CD6380">
        <w:fldChar w:fldCharType="end"/>
      </w:r>
      <w:r w:rsidR="00212924">
        <w:t xml:space="preserve">, </w:t>
      </w:r>
      <w:r w:rsidR="00212924" w:rsidRPr="00D95A6F">
        <w:rPr>
          <w:i/>
        </w:rPr>
        <w:t>quidditas</w:t>
      </w:r>
      <w:r w:rsidR="00212924">
        <w:rPr>
          <w:i/>
        </w:rPr>
        <w:fldChar w:fldCharType="begin"/>
      </w:r>
      <w:r w:rsidR="00212924">
        <w:instrText xml:space="preserve"> XE "</w:instrText>
      </w:r>
      <w:r w:rsidR="00212924" w:rsidRPr="006616D0">
        <w:rPr>
          <w:i/>
        </w:rPr>
        <w:instrText>quidditas</w:instrText>
      </w:r>
      <w:r w:rsidR="00212924">
        <w:instrText xml:space="preserve">" </w:instrText>
      </w:r>
      <w:r w:rsidR="00212924">
        <w:rPr>
          <w:i/>
        </w:rPr>
        <w:fldChar w:fldCharType="end"/>
      </w:r>
      <w:r w:rsidR="00CD6380">
        <w:t>)</w:t>
      </w:r>
      <w:r w:rsidR="08980098">
        <w:t xml:space="preserve">, která je přítomná skrze poznané bytí a skrze </w:t>
      </w:r>
      <w:r w:rsidR="009F191A">
        <w:t xml:space="preserve">adekvátní </w:t>
      </w:r>
      <w:r w:rsidR="00E83B1F">
        <w:t>predikaci</w:t>
      </w:r>
      <w:r w:rsidR="08980098">
        <w:t xml:space="preserve">. Epocha </w:t>
      </w:r>
      <w:r w:rsidR="08832D07">
        <w:t>objektivní zapomenutosti první substance (</w:t>
      </w:r>
      <w:r w:rsidR="08832D07" w:rsidRPr="086F4958">
        <w:rPr>
          <w:i/>
        </w:rPr>
        <w:t>Seinsvergessenheit</w:t>
      </w:r>
      <w:r w:rsidR="08832D07">
        <w:rPr>
          <w:i/>
        </w:rPr>
        <w:fldChar w:fldCharType="begin"/>
      </w:r>
      <w:r w:rsidR="08832D07">
        <w:instrText xml:space="preserve"> XE "</w:instrText>
      </w:r>
      <w:r w:rsidR="08832D07" w:rsidRPr="08B55D9F">
        <w:rPr>
          <w:i/>
        </w:rPr>
        <w:instrText>Seinsvergessenheit</w:instrText>
      </w:r>
      <w:r w:rsidR="08832D07">
        <w:instrText xml:space="preserve">" </w:instrText>
      </w:r>
      <w:r w:rsidR="08832D07">
        <w:rPr>
          <w:i/>
        </w:rPr>
        <w:fldChar w:fldCharType="end"/>
      </w:r>
      <w:r w:rsidR="08832D07">
        <w:t xml:space="preserve">) </w:t>
      </w:r>
      <w:r w:rsidR="08196964">
        <w:t xml:space="preserve">vzala logickou esenci jako základ </w:t>
      </w:r>
      <w:r w:rsidR="00226B0C">
        <w:t xml:space="preserve">pro </w:t>
      </w:r>
      <w:r w:rsidR="00483710">
        <w:t xml:space="preserve">novou </w:t>
      </w:r>
      <w:r w:rsidR="08832D07">
        <w:t>donaci smyslu jsoucna</w:t>
      </w:r>
      <w:r w:rsidR="08196964">
        <w:t xml:space="preserve">. Tím vznikla v mysli </w:t>
      </w:r>
      <w:r w:rsidR="007956DA">
        <w:t>moderních iluminátů</w:t>
      </w:r>
      <w:r w:rsidR="08196964">
        <w:t xml:space="preserve"> </w:t>
      </w:r>
      <w:r w:rsidR="08832D07">
        <w:t xml:space="preserve">univerzální parousie jsoucna třetího druhu. Grossetestem a Rufusem ustavený </w:t>
      </w:r>
      <w:r w:rsidR="08832D07" w:rsidRPr="08541B4B">
        <w:rPr>
          <w:i/>
        </w:rPr>
        <w:t>Ereignis</w:t>
      </w:r>
      <w:r w:rsidR="08832D07">
        <w:t xml:space="preserve"> bytí jsoucna </w:t>
      </w:r>
      <w:r w:rsidR="00E64F1E">
        <w:t xml:space="preserve">jako </w:t>
      </w:r>
      <w:r w:rsidR="00E64F1E" w:rsidRPr="00E64F1E">
        <w:rPr>
          <w:i/>
        </w:rPr>
        <w:t>tertium ens</w:t>
      </w:r>
      <w:r w:rsidR="00E64F1E">
        <w:t xml:space="preserve"> </w:t>
      </w:r>
      <w:r w:rsidR="08832D07">
        <w:t xml:space="preserve">se zásadně liší od kategoriální reprezentace hyparchického bytí první substance. </w:t>
      </w:r>
      <w:r w:rsidR="08F55783">
        <w:t>První substance je v</w:t>
      </w:r>
      <w:r w:rsidR="08F52DCD">
        <w:t xml:space="preserve"> aristotelském </w:t>
      </w:r>
      <w:r w:rsidR="08F55783">
        <w:t xml:space="preserve">modu </w:t>
      </w:r>
      <w:r w:rsidR="08F55783" w:rsidRPr="08541B4B">
        <w:rPr>
          <w:i/>
        </w:rPr>
        <w:t>per prius</w:t>
      </w:r>
      <w:r w:rsidR="08F55783">
        <w:t xml:space="preserve"> dána hyparchicky a v modu </w:t>
      </w:r>
      <w:r w:rsidR="08F55783" w:rsidRPr="08541B4B">
        <w:rPr>
          <w:i/>
        </w:rPr>
        <w:t>per posterius</w:t>
      </w:r>
      <w:r w:rsidR="08F55783">
        <w:t xml:space="preserve"> je univerzálně predikována skrze </w:t>
      </w:r>
      <w:r w:rsidR="08980098">
        <w:t>druhou substanci</w:t>
      </w:r>
      <w:r w:rsidR="08F55783">
        <w:t xml:space="preserve">. Tuto závislost </w:t>
      </w:r>
      <w:r w:rsidR="006F7D53">
        <w:t xml:space="preserve">metafyzického </w:t>
      </w:r>
      <w:r w:rsidR="08F55783">
        <w:t xml:space="preserve">myšlení na </w:t>
      </w:r>
      <w:r w:rsidR="006F7D53">
        <w:t xml:space="preserve">reálném </w:t>
      </w:r>
      <w:r w:rsidR="08F55783">
        <w:t xml:space="preserve">bytí jsoucna vyjadřoval v aristotelské </w:t>
      </w:r>
      <w:r w:rsidR="006F7D53">
        <w:t xml:space="preserve">filosofii </w:t>
      </w:r>
      <w:r w:rsidR="08402A9E">
        <w:t xml:space="preserve">základní </w:t>
      </w:r>
      <w:r w:rsidR="08F55783">
        <w:t xml:space="preserve">axiom </w:t>
      </w:r>
      <w:r w:rsidR="006F7D53">
        <w:t>„</w:t>
      </w:r>
      <w:r w:rsidR="08A649EB">
        <w:rPr>
          <w:i/>
        </w:rPr>
        <w:t>ex in</w:t>
      </w:r>
      <w:r w:rsidR="08F55783" w:rsidRPr="08812A48">
        <w:rPr>
          <w:i/>
        </w:rPr>
        <w:t>mediatis</w:t>
      </w:r>
      <w:r w:rsidR="006F7D53">
        <w:t>“</w:t>
      </w:r>
      <w:r w:rsidR="08F55783">
        <w:fldChar w:fldCharType="begin"/>
      </w:r>
      <w:r w:rsidR="08F55783">
        <w:instrText xml:space="preserve"> XE "</w:instrText>
      </w:r>
      <w:r w:rsidR="08F55783" w:rsidRPr="00342C7E">
        <w:instrText xml:space="preserve">princip </w:instrText>
      </w:r>
      <w:r w:rsidR="08A649EB">
        <w:rPr>
          <w:i/>
        </w:rPr>
        <w:instrText>ex in</w:instrText>
      </w:r>
      <w:r w:rsidR="08F55783" w:rsidRPr="007D1242">
        <w:rPr>
          <w:i/>
        </w:rPr>
        <w:instrText>mediatis</w:instrText>
      </w:r>
      <w:r w:rsidR="08F55783">
        <w:instrText xml:space="preserve">" </w:instrText>
      </w:r>
      <w:r w:rsidR="08F55783">
        <w:fldChar w:fldCharType="end"/>
      </w:r>
      <w:r w:rsidR="08F55783">
        <w:t>. Rufus</w:t>
      </w:r>
      <w:r w:rsidR="00445818">
        <w:t xml:space="preserve">ova </w:t>
      </w:r>
      <w:r w:rsidR="08F55783">
        <w:t>vytvořil objektivní donaci smyslu jsoucna v novém typu parousie dané jako s</w:t>
      </w:r>
      <w:r w:rsidR="00F32B5F">
        <w:t>imulákrum Aristotelovy donace</w:t>
      </w:r>
      <w:r w:rsidR="08F55783">
        <w:t xml:space="preserve">. Jsoucno třetího druhu se zjevuje v mysli ilumináta přímo a bezprostředně ve vlastním bytí daném </w:t>
      </w:r>
      <w:r w:rsidR="08F55783" w:rsidRPr="08812A48">
        <w:rPr>
          <w:i/>
        </w:rPr>
        <w:t>simpliciter</w:t>
      </w:r>
      <w:r w:rsidR="08F55783">
        <w:t xml:space="preserve"> a </w:t>
      </w:r>
      <w:r w:rsidR="08F55783" w:rsidRPr="08812A48">
        <w:rPr>
          <w:i/>
        </w:rPr>
        <w:t>per se</w:t>
      </w:r>
      <w:r w:rsidR="08F55783">
        <w:t xml:space="preserve">. </w:t>
      </w:r>
      <w:r w:rsidR="08402A9E">
        <w:t xml:space="preserve">Novým zdrojem principu </w:t>
      </w:r>
      <w:r w:rsidR="00445818">
        <w:t>„</w:t>
      </w:r>
      <w:r w:rsidR="08402A9E" w:rsidRPr="08402A9E">
        <w:rPr>
          <w:i/>
        </w:rPr>
        <w:t>ex inmediatis</w:t>
      </w:r>
      <w:r w:rsidR="00445818">
        <w:t>“</w:t>
      </w:r>
      <w:r w:rsidR="08402A9E">
        <w:t xml:space="preserve"> se stal moderní subjekt poznání. </w:t>
      </w:r>
      <w:r w:rsidR="00445818">
        <w:t>Rufusem vyt</w:t>
      </w:r>
      <w:r w:rsidR="00395FAD">
        <w:t>vořil</w:t>
      </w:r>
      <w:r w:rsidR="00445818">
        <w:t xml:space="preserve"> </w:t>
      </w:r>
      <w:r w:rsidR="00445818" w:rsidRPr="00445818">
        <w:t>objektivní</w:t>
      </w:r>
      <w:r w:rsidR="00395FAD">
        <w:t xml:space="preserve"> donaci </w:t>
      </w:r>
      <w:r w:rsidR="00395FAD">
        <w:lastRenderedPageBreak/>
        <w:t>jsoucna vyjádřenou</w:t>
      </w:r>
      <w:r w:rsidR="00445818">
        <w:t xml:space="preserve"> termínem „</w:t>
      </w:r>
      <w:r w:rsidR="00445818" w:rsidRPr="00445818">
        <w:rPr>
          <w:i/>
        </w:rPr>
        <w:t>species obiecti exsistentis</w:t>
      </w:r>
      <w:r w:rsidR="00445818">
        <w:rPr>
          <w:i/>
        </w:rPr>
        <w:fldChar w:fldCharType="begin"/>
      </w:r>
      <w:r w:rsidR="00445818">
        <w:instrText xml:space="preserve"> XE "</w:instrText>
      </w:r>
      <w:r w:rsidR="00445818" w:rsidRPr="00C05196">
        <w:rPr>
          <w:i/>
        </w:rPr>
        <w:instrText>species</w:instrText>
      </w:r>
      <w:r w:rsidR="00445818" w:rsidRPr="00C05196">
        <w:instrText xml:space="preserve"> </w:instrText>
      </w:r>
      <w:r w:rsidR="00445818" w:rsidRPr="00C05196">
        <w:rPr>
          <w:i/>
        </w:rPr>
        <w:instrText>obiecti exsistentis</w:instrText>
      </w:r>
      <w:r w:rsidR="00445818">
        <w:instrText xml:space="preserve">" </w:instrText>
      </w:r>
      <w:r w:rsidR="00445818">
        <w:rPr>
          <w:i/>
        </w:rPr>
        <w:fldChar w:fldCharType="end"/>
      </w:r>
      <w:r w:rsidR="00445818">
        <w:t>“</w:t>
      </w:r>
      <w:r w:rsidR="00395FAD">
        <w:t xml:space="preserve">. Takto utvořená objektivní substance </w:t>
      </w:r>
      <w:r w:rsidR="00445818" w:rsidRPr="00445818">
        <w:t>vytěsnil</w:t>
      </w:r>
      <w:r w:rsidR="00445818">
        <w:t>a</w:t>
      </w:r>
      <w:r w:rsidR="00445818" w:rsidRPr="00445818">
        <w:t xml:space="preserve"> prioritu aristotelské první substance. </w:t>
      </w:r>
      <w:r w:rsidR="009E288B">
        <w:t>O</w:t>
      </w:r>
      <w:r w:rsidR="0867423B">
        <w:t>bjektivní simulákru</w:t>
      </w:r>
      <w:r w:rsidR="009E288B">
        <w:t>m</w:t>
      </w:r>
      <w:r w:rsidR="0867423B">
        <w:t xml:space="preserve"> hylemorfické substance </w:t>
      </w:r>
      <w:r w:rsidR="08432979">
        <w:t>začalo</w:t>
      </w:r>
      <w:r w:rsidR="08B428D4">
        <w:t xml:space="preserve"> </w:t>
      </w:r>
      <w:r w:rsidR="080742D6">
        <w:t xml:space="preserve">dominovat v </w:t>
      </w:r>
      <w:r w:rsidR="08B428D4">
        <w:t>některých škol</w:t>
      </w:r>
      <w:r w:rsidR="080742D6">
        <w:t>ách</w:t>
      </w:r>
      <w:r w:rsidR="08827281">
        <w:t xml:space="preserve"> v Paříži a zejména na Oxfordu. </w:t>
      </w:r>
      <w:r w:rsidR="08C77CED">
        <w:t xml:space="preserve">Vytěsnění </w:t>
      </w:r>
      <w:r w:rsidR="081942A4">
        <w:t xml:space="preserve">metafyzického </w:t>
      </w:r>
      <w:r w:rsidR="08C77CED">
        <w:t xml:space="preserve">dativu skrze jeho objektivní formu </w:t>
      </w:r>
      <w:r w:rsidR="004B7E1B">
        <w:t xml:space="preserve">vytvořilo novou formu </w:t>
      </w:r>
      <w:r w:rsidR="08DF4E8C" w:rsidRPr="00273106">
        <w:rPr>
          <w:i/>
        </w:rPr>
        <w:t>Lichtung</w:t>
      </w:r>
      <w:r w:rsidR="08DF4E8C">
        <w:rPr>
          <w:i/>
        </w:rPr>
        <w:fldChar w:fldCharType="begin"/>
      </w:r>
      <w:r w:rsidR="08DF4E8C">
        <w:instrText xml:space="preserve"> XE "</w:instrText>
      </w:r>
      <w:r w:rsidR="08DF4E8C" w:rsidRPr="00F56646">
        <w:rPr>
          <w:i/>
        </w:rPr>
        <w:instrText>Lichtung:</w:instrText>
      </w:r>
      <w:r w:rsidR="08DF4E8C">
        <w:instrText xml:space="preserve">metafyzika" </w:instrText>
      </w:r>
      <w:r w:rsidR="08DF4E8C">
        <w:rPr>
          <w:i/>
        </w:rPr>
        <w:fldChar w:fldCharType="end"/>
      </w:r>
      <w:r w:rsidR="005E6000">
        <w:t xml:space="preserve"> pravdy a nepravdy vztažené k bytí jsoucna</w:t>
      </w:r>
      <w:r w:rsidR="00F770EA">
        <w:t xml:space="preserve">. Tím vzniklo nové místo vědění, </w:t>
      </w:r>
      <w:r w:rsidR="08DF4E8C" w:rsidRPr="00273106">
        <w:t>odkud vychází moderní věd</w:t>
      </w:r>
      <w:r w:rsidR="081C4EE7">
        <w:t>a a nihilistická metafyzika</w:t>
      </w:r>
      <w:r w:rsidR="088D6E62">
        <w:t xml:space="preserve"> (</w:t>
      </w:r>
      <w:r w:rsidR="088D6E62" w:rsidRPr="088D6E62">
        <w:rPr>
          <w:i/>
        </w:rPr>
        <w:t>ortus scientiarum</w:t>
      </w:r>
      <w:r w:rsidR="088D6E62">
        <w:rPr>
          <w:i/>
        </w:rPr>
        <w:fldChar w:fldCharType="begin"/>
      </w:r>
      <w:r w:rsidR="088D6E62">
        <w:instrText xml:space="preserve"> XE "</w:instrText>
      </w:r>
      <w:r w:rsidR="088D6E62" w:rsidRPr="086A1655">
        <w:rPr>
          <w:i/>
        </w:rPr>
        <w:instrText>ortus scientiarum</w:instrText>
      </w:r>
      <w:r w:rsidR="088D6E62">
        <w:instrText xml:space="preserve">" </w:instrText>
      </w:r>
      <w:r w:rsidR="088D6E62">
        <w:rPr>
          <w:i/>
        </w:rPr>
        <w:fldChar w:fldCharType="end"/>
      </w:r>
      <w:r w:rsidR="088D6E62">
        <w:t>)</w:t>
      </w:r>
      <w:r w:rsidR="08DF4E8C" w:rsidRPr="00273106">
        <w:t>.</w:t>
      </w:r>
      <w:r w:rsidR="08DF4E8C">
        <w:t xml:space="preserve"> </w:t>
      </w:r>
      <w:r w:rsidR="08C67717" w:rsidRPr="00273106">
        <w:rPr>
          <w:rStyle w:val="Zkladntext158dkovn0pt"/>
          <w:color w:val="auto"/>
          <w:spacing w:val="0"/>
          <w:sz w:val="24"/>
          <w:lang w:val="cs-CZ"/>
        </w:rPr>
        <w:t xml:space="preserve">Hermeneutika objektivity aplikovala </w:t>
      </w:r>
      <w:r w:rsidR="00755FF2">
        <w:rPr>
          <w:rStyle w:val="Zkladntext158dkovn0pt"/>
          <w:color w:val="auto"/>
          <w:spacing w:val="0"/>
          <w:sz w:val="24"/>
          <w:lang w:val="cs-CZ"/>
        </w:rPr>
        <w:t>Heideggerovy pojmy (</w:t>
      </w:r>
      <w:r w:rsidR="08C67717" w:rsidRPr="00273106">
        <w:rPr>
          <w:rStyle w:val="Zkladntext158dkovn0pt"/>
          <w:i/>
          <w:color w:val="auto"/>
          <w:spacing w:val="0"/>
          <w:sz w:val="24"/>
          <w:lang w:val="cs-CZ"/>
        </w:rPr>
        <w:t>Ereignis</w:t>
      </w:r>
      <w:r w:rsidR="08C67717" w:rsidRPr="00273106">
        <w:rPr>
          <w:rStyle w:val="Zkladntext158dkovn0pt"/>
          <w:color w:val="auto"/>
          <w:spacing w:val="0"/>
          <w:sz w:val="24"/>
          <w:lang w:val="cs-CZ"/>
        </w:rPr>
        <w:t xml:space="preserve">, </w:t>
      </w:r>
      <w:r w:rsidR="08C67717" w:rsidRPr="00273106">
        <w:rPr>
          <w:rStyle w:val="Zkladntext158dkovn0pt"/>
          <w:i/>
          <w:color w:val="auto"/>
          <w:spacing w:val="0"/>
          <w:sz w:val="24"/>
          <w:lang w:val="cs-CZ"/>
        </w:rPr>
        <w:t>Irre</w:t>
      </w:r>
      <w:r w:rsidR="08C67717" w:rsidRPr="00273106">
        <w:rPr>
          <w:rStyle w:val="Zkladntext158dkovn0pt"/>
          <w:color w:val="auto"/>
          <w:spacing w:val="0"/>
          <w:sz w:val="24"/>
          <w:lang w:val="cs-CZ"/>
        </w:rPr>
        <w:t xml:space="preserve">, </w:t>
      </w:r>
      <w:r w:rsidR="08C67717" w:rsidRPr="00273106">
        <w:rPr>
          <w:rStyle w:val="Zkladntext158dkovn0pt"/>
          <w:i/>
          <w:color w:val="auto"/>
          <w:spacing w:val="0"/>
          <w:sz w:val="24"/>
          <w:lang w:val="cs-CZ"/>
        </w:rPr>
        <w:t>Irrtum</w:t>
      </w:r>
      <w:r w:rsidR="08C67717" w:rsidRPr="00273106">
        <w:rPr>
          <w:rStyle w:val="Zkladntext158dkovn0pt"/>
          <w:color w:val="auto"/>
          <w:spacing w:val="0"/>
          <w:sz w:val="24"/>
          <w:lang w:val="cs-CZ"/>
        </w:rPr>
        <w:t xml:space="preserve">, </w:t>
      </w:r>
      <w:r w:rsidR="08C67717" w:rsidRPr="00273106">
        <w:rPr>
          <w:rStyle w:val="Zkladntext158dkovn0pt"/>
          <w:i/>
          <w:color w:val="auto"/>
          <w:spacing w:val="0"/>
          <w:sz w:val="24"/>
          <w:lang w:val="cs-CZ"/>
        </w:rPr>
        <w:t>Seinsvergessenheit</w:t>
      </w:r>
      <w:r w:rsidR="00755FF2">
        <w:rPr>
          <w:rStyle w:val="Zkladntext158dkovn0pt"/>
          <w:color w:val="auto"/>
          <w:spacing w:val="0"/>
          <w:sz w:val="24"/>
          <w:lang w:val="cs-CZ"/>
        </w:rPr>
        <w:t>) k vysv</w:t>
      </w:r>
      <w:r w:rsidR="00741EB3">
        <w:rPr>
          <w:rStyle w:val="Zkladntext158dkovn0pt"/>
          <w:color w:val="auto"/>
          <w:spacing w:val="0"/>
          <w:sz w:val="24"/>
          <w:lang w:val="cs-CZ"/>
        </w:rPr>
        <w:t>ě</w:t>
      </w:r>
      <w:r w:rsidR="00755FF2">
        <w:rPr>
          <w:rStyle w:val="Zkladntext158dkovn0pt"/>
          <w:color w:val="auto"/>
          <w:spacing w:val="0"/>
          <w:sz w:val="24"/>
          <w:lang w:val="cs-CZ"/>
        </w:rPr>
        <w:t xml:space="preserve">tlení </w:t>
      </w:r>
      <w:r w:rsidR="00825F34">
        <w:rPr>
          <w:rStyle w:val="Zkladntext158dkovn0pt"/>
          <w:color w:val="auto"/>
          <w:spacing w:val="0"/>
          <w:sz w:val="24"/>
          <w:lang w:val="cs-CZ"/>
        </w:rPr>
        <w:t xml:space="preserve">nové </w:t>
      </w:r>
      <w:r w:rsidR="00C80E37">
        <w:t>gigantomachie o substanci</w:t>
      </w:r>
      <w:r w:rsidR="00825F34">
        <w:t xml:space="preserve">, která </w:t>
      </w:r>
      <w:r w:rsidR="00D1293D">
        <w:t>vznikla n</w:t>
      </w:r>
      <w:r w:rsidR="00C80E37">
        <w:t xml:space="preserve">a latinském Západě na začátku 13. století. </w:t>
      </w:r>
      <w:r w:rsidR="00CE68C8">
        <w:t xml:space="preserve">Z původní události donace dvojnásobně skrytého bytí </w:t>
      </w:r>
      <w:r w:rsidR="00CE68C8" w:rsidRPr="00273106">
        <w:t>vychází nové for</w:t>
      </w:r>
      <w:r w:rsidR="00B50BC6">
        <w:t>my západní metafyziky</w:t>
      </w:r>
      <w:r w:rsidR="00CE68C8" w:rsidRPr="00273106">
        <w:t xml:space="preserve">. </w:t>
      </w:r>
      <w:r w:rsidR="08C67717" w:rsidRPr="00273106">
        <w:t xml:space="preserve">Dosud málo známý konflikt výkladů </w:t>
      </w:r>
      <w:r w:rsidR="08C67717">
        <w:t xml:space="preserve">Aristotela </w:t>
      </w:r>
      <w:r w:rsidR="08C67717">
        <w:rPr>
          <w:i/>
        </w:rPr>
        <w:t>ad mentem Averrois</w:t>
      </w:r>
      <w:r w:rsidR="08C67717">
        <w:rPr>
          <w:i/>
        </w:rPr>
        <w:fldChar w:fldCharType="begin"/>
      </w:r>
      <w:r w:rsidR="08C67717">
        <w:instrText xml:space="preserve"> XE "</w:instrText>
      </w:r>
      <w:r w:rsidR="08C67717">
        <w:rPr>
          <w:i/>
        </w:rPr>
        <w:instrText>ad mentem Averrois</w:instrText>
      </w:r>
      <w:r w:rsidR="08C67717">
        <w:instrText xml:space="preserve">" </w:instrText>
      </w:r>
      <w:r w:rsidR="08C67717">
        <w:rPr>
          <w:i/>
        </w:rPr>
        <w:fldChar w:fldCharType="end"/>
      </w:r>
      <w:r w:rsidR="08C67717">
        <w:t xml:space="preserve"> </w:t>
      </w:r>
      <w:r w:rsidR="08C67717" w:rsidRPr="00273106">
        <w:t xml:space="preserve">odhaluje </w:t>
      </w:r>
      <w:r w:rsidR="0067578A">
        <w:t xml:space="preserve">skryté součtveří </w:t>
      </w:r>
      <w:r w:rsidR="0067578A" w:rsidRPr="00273106">
        <w:t>(</w:t>
      </w:r>
      <w:r w:rsidR="0067578A" w:rsidRPr="00273106">
        <w:rPr>
          <w:i/>
        </w:rPr>
        <w:t>Geviert</w:t>
      </w:r>
      <w:r w:rsidR="0067578A">
        <w:rPr>
          <w:i/>
        </w:rPr>
        <w:fldChar w:fldCharType="begin"/>
      </w:r>
      <w:r w:rsidR="0067578A">
        <w:instrText xml:space="preserve"> XE "</w:instrText>
      </w:r>
      <w:r w:rsidR="0067578A" w:rsidRPr="00C65563">
        <w:rPr>
          <w:i/>
        </w:rPr>
        <w:instrText>Geviert</w:instrText>
      </w:r>
      <w:r w:rsidR="0067578A">
        <w:instrText xml:space="preserve">" </w:instrText>
      </w:r>
      <w:r w:rsidR="0067578A">
        <w:rPr>
          <w:i/>
        </w:rPr>
        <w:fldChar w:fldCharType="end"/>
      </w:r>
      <w:r w:rsidR="0067578A">
        <w:t xml:space="preserve">) </w:t>
      </w:r>
      <w:r w:rsidR="0017529F">
        <w:t>bytí jsoucna, které založilo dějinně určené místo ne/pravdy (</w:t>
      </w:r>
      <w:r w:rsidR="0067578A" w:rsidRPr="0067578A">
        <w:rPr>
          <w:i/>
        </w:rPr>
        <w:t>Lichtung</w:t>
      </w:r>
      <w:r w:rsidR="0017529F">
        <w:t xml:space="preserve">) </w:t>
      </w:r>
      <w:r w:rsidR="004B1862">
        <w:t xml:space="preserve">odkud pochází </w:t>
      </w:r>
      <w:r w:rsidR="00991BCA">
        <w:t xml:space="preserve">moderní </w:t>
      </w:r>
      <w:r w:rsidR="004B1862">
        <w:t>metafyzika</w:t>
      </w:r>
      <w:r w:rsidR="00E80B34">
        <w:t xml:space="preserve"> (OBJ II, kap. 3). </w:t>
      </w:r>
      <w:r w:rsidR="08C67717">
        <w:rPr>
          <w:rStyle w:val="st"/>
        </w:rPr>
        <w:t xml:space="preserve">Hermeneutika sledovala </w:t>
      </w:r>
      <w:r w:rsidR="086B4442">
        <w:rPr>
          <w:rStyle w:val="st"/>
        </w:rPr>
        <w:t>myto</w:t>
      </w:r>
      <w:r w:rsidR="00CB791A">
        <w:rPr>
          <w:rStyle w:val="st"/>
        </w:rPr>
        <w:t xml:space="preserve">logickou </w:t>
      </w:r>
      <w:r w:rsidR="08C67717">
        <w:rPr>
          <w:rStyle w:val="st"/>
        </w:rPr>
        <w:t xml:space="preserve">kosmogenezi </w:t>
      </w:r>
      <w:r w:rsidR="086B4442">
        <w:rPr>
          <w:rStyle w:val="st"/>
        </w:rPr>
        <w:t xml:space="preserve">objektivně dané atomární </w:t>
      </w:r>
      <w:r w:rsidR="08C67717">
        <w:rPr>
          <w:rStyle w:val="st"/>
        </w:rPr>
        <w:t xml:space="preserve">substance z několika perspektiv daných apollinskou sémantikou pravdy a </w:t>
      </w:r>
      <w:r w:rsidR="007A531F">
        <w:rPr>
          <w:rStyle w:val="st"/>
        </w:rPr>
        <w:t>nepravdy</w:t>
      </w:r>
      <w:r w:rsidR="00B05407">
        <w:rPr>
          <w:rStyle w:val="st"/>
        </w:rPr>
        <w:t xml:space="preserve"> </w:t>
      </w:r>
      <w:r w:rsidR="00B05407">
        <w:rPr>
          <w:szCs w:val="24"/>
          <w:lang w:val="de-DE"/>
        </w:rPr>
        <w:t>(</w:t>
      </w:r>
      <w:r w:rsidR="00B05407" w:rsidRPr="00B83F58">
        <w:rPr>
          <w:i/>
          <w:szCs w:val="24"/>
          <w:lang w:val="de-DE"/>
        </w:rPr>
        <w:t>a</w:t>
      </w:r>
      <w:r w:rsidR="00B05407" w:rsidRPr="00B83F58">
        <w:rPr>
          <w:i/>
        </w:rPr>
        <w:t>/</w:t>
      </w:r>
      <w:r w:rsidR="00B05407" w:rsidRPr="00D63A4E">
        <w:rPr>
          <w:i/>
        </w:rPr>
        <w:t>l</w:t>
      </w:r>
      <w:r w:rsidR="00B05407">
        <w:rPr>
          <w:rFonts w:cs="Calibri"/>
          <w:i/>
        </w:rPr>
        <w:t>é</w:t>
      </w:r>
      <w:r w:rsidR="00B05407" w:rsidRPr="00D63A4E">
        <w:rPr>
          <w:rFonts w:cs="Calibri"/>
          <w:i/>
        </w:rPr>
        <w:t>theia</w:t>
      </w:r>
      <w:r w:rsidR="00B05407">
        <w:rPr>
          <w:rFonts w:cs="Calibri"/>
          <w:i/>
        </w:rPr>
        <w:fldChar w:fldCharType="begin"/>
      </w:r>
      <w:r w:rsidR="00B05407">
        <w:instrText xml:space="preserve"> XE "</w:instrText>
      </w:r>
      <w:r w:rsidR="00B05407" w:rsidRPr="00AC6EAE">
        <w:rPr>
          <w:i/>
        </w:rPr>
        <w:instrText>a/l</w:instrText>
      </w:r>
      <w:r w:rsidR="00B05407">
        <w:rPr>
          <w:rFonts w:cs="Calibri"/>
          <w:i/>
        </w:rPr>
        <w:instrText>é</w:instrText>
      </w:r>
      <w:r w:rsidR="00B05407" w:rsidRPr="00AC6EAE">
        <w:rPr>
          <w:rFonts w:cs="Calibri"/>
          <w:i/>
        </w:rPr>
        <w:instrText>theia</w:instrText>
      </w:r>
      <w:r w:rsidR="00B05407">
        <w:instrText xml:space="preserve">" </w:instrText>
      </w:r>
      <w:r w:rsidR="00B05407">
        <w:rPr>
          <w:rFonts w:cs="Calibri"/>
          <w:i/>
        </w:rPr>
        <w:fldChar w:fldCharType="end"/>
      </w:r>
      <w:r w:rsidR="00B05407">
        <w:rPr>
          <w:rFonts w:cs="Calibri"/>
        </w:rPr>
        <w:t>)</w:t>
      </w:r>
      <w:r w:rsidR="08C67717">
        <w:rPr>
          <w:rStyle w:val="st"/>
        </w:rPr>
        <w:t xml:space="preserve">. </w:t>
      </w:r>
      <w:r w:rsidR="007A531F">
        <w:rPr>
          <w:rStyle w:val="st"/>
        </w:rPr>
        <w:t xml:space="preserve">Substance jako </w:t>
      </w:r>
      <w:r w:rsidR="08C67717" w:rsidRPr="08BE5210">
        <w:rPr>
          <w:rStyle w:val="st"/>
          <w:i/>
        </w:rPr>
        <w:t>tertium ens</w:t>
      </w:r>
      <w:r w:rsidR="08C67717">
        <w:rPr>
          <w:rStyle w:val="st"/>
        </w:rPr>
        <w:t xml:space="preserve"> se </w:t>
      </w:r>
      <w:r w:rsidR="084F5AE2">
        <w:rPr>
          <w:rStyle w:val="st"/>
        </w:rPr>
        <w:t xml:space="preserve">poprvé </w:t>
      </w:r>
      <w:r w:rsidR="007A531F">
        <w:rPr>
          <w:rStyle w:val="st"/>
        </w:rPr>
        <w:t>vynořila</w:t>
      </w:r>
      <w:r w:rsidR="08C67717">
        <w:rPr>
          <w:rStyle w:val="st"/>
        </w:rPr>
        <w:t xml:space="preserve"> </w:t>
      </w:r>
      <w:r w:rsidR="084F5AE2">
        <w:rPr>
          <w:rStyle w:val="st"/>
        </w:rPr>
        <w:t xml:space="preserve">ve druhé polovině 12. století </w:t>
      </w:r>
      <w:r w:rsidR="08C67717">
        <w:rPr>
          <w:rStyle w:val="st"/>
        </w:rPr>
        <w:t xml:space="preserve">skrze porretánskou klasifikaci, která třídí nominálně určené esence. </w:t>
      </w:r>
      <w:r w:rsidR="088804D1" w:rsidRPr="00273106">
        <w:t xml:space="preserve">Anselm </w:t>
      </w:r>
      <w:r w:rsidR="009D4C2F">
        <w:t xml:space="preserve">založil </w:t>
      </w:r>
      <w:r w:rsidR="088804D1" w:rsidRPr="00273106">
        <w:t>pravdu jako hierarchii esencí daných i ve věcech (</w:t>
      </w:r>
      <w:r w:rsidR="088804D1" w:rsidRPr="00273106">
        <w:rPr>
          <w:i/>
        </w:rPr>
        <w:t>veritas et rectitudo sunt in rerum essentia</w:t>
      </w:r>
      <w:r w:rsidR="088336A4">
        <w:rPr>
          <w:i/>
        </w:rPr>
        <w:t xml:space="preserve">; </w:t>
      </w:r>
      <w:r w:rsidR="088336A4">
        <w:rPr>
          <w:szCs w:val="24"/>
        </w:rPr>
        <w:t>OBJ I, k</w:t>
      </w:r>
      <w:r w:rsidR="088336A4" w:rsidRPr="088336A4">
        <w:rPr>
          <w:szCs w:val="24"/>
        </w:rPr>
        <w:t>ap. 1.2</w:t>
      </w:r>
      <w:r w:rsidR="088804D1" w:rsidRPr="00273106">
        <w:t xml:space="preserve">). </w:t>
      </w:r>
      <w:r w:rsidR="088804D1">
        <w:t xml:space="preserve">Canterburský arcibiskup </w:t>
      </w:r>
      <w:r w:rsidR="088804D1" w:rsidRPr="00273106">
        <w:t>pojal existenci jako povolání do bytí sk</w:t>
      </w:r>
      <w:r w:rsidR="088804D1">
        <w:t>rze vůli stvořitele, což tvoří deontologické</w:t>
      </w:r>
      <w:r w:rsidR="088804D1" w:rsidRPr="00273106">
        <w:t xml:space="preserve"> pojetí pravdy jako bohem dané oprávnění existence (</w:t>
      </w:r>
      <w:r w:rsidR="088804D1" w:rsidRPr="00273106">
        <w:rPr>
          <w:i/>
        </w:rPr>
        <w:t>quod debet esse, recte est</w:t>
      </w:r>
      <w:r w:rsidR="088804D1" w:rsidRPr="00273106">
        <w:t>). Deontologické</w:t>
      </w:r>
      <w:r w:rsidR="088804D1">
        <w:fldChar w:fldCharType="begin"/>
      </w:r>
      <w:r w:rsidR="088804D1">
        <w:instrText xml:space="preserve"> XE "pravda:</w:instrText>
      </w:r>
      <w:r w:rsidR="088804D1" w:rsidRPr="00961944">
        <w:instrText>deontologi</w:instrText>
      </w:r>
      <w:r w:rsidR="088804D1">
        <w:instrText xml:space="preserve">e" </w:instrText>
      </w:r>
      <w:r w:rsidR="088804D1">
        <w:fldChar w:fldCharType="end"/>
      </w:r>
      <w:r w:rsidR="088804D1" w:rsidRPr="00273106">
        <w:t xml:space="preserve"> pojetí pravdy </w:t>
      </w:r>
      <w:r w:rsidR="088804D1">
        <w:t xml:space="preserve">transformované do ontoteologického scénáře </w:t>
      </w:r>
      <w:r w:rsidR="088804D1" w:rsidRPr="00273106">
        <w:rPr>
          <w:i/>
        </w:rPr>
        <w:t>Nominales</w:t>
      </w:r>
      <w:r w:rsidR="088804D1">
        <w:t xml:space="preserve"> </w:t>
      </w:r>
      <w:r w:rsidR="088804D1" w:rsidRPr="00273106">
        <w:t>způsobilo zásadní krizi poznání</w:t>
      </w:r>
      <w:r w:rsidR="00434300">
        <w:t>. Ta se prohloubila p</w:t>
      </w:r>
      <w:r w:rsidR="088804D1">
        <w:t>říchodem Avicenn</w:t>
      </w:r>
      <w:r w:rsidR="00CD30C2">
        <w:t xml:space="preserve">ovy metafyziky </w:t>
      </w:r>
      <w:r w:rsidR="00434300">
        <w:t xml:space="preserve">etablované </w:t>
      </w:r>
      <w:r w:rsidR="00CD3217">
        <w:t>v</w:t>
      </w:r>
      <w:r w:rsidR="088804D1">
        <w:t xml:space="preserve"> prostředí překladatelů Toledské školy</w:t>
      </w:r>
      <w:r w:rsidR="088804D1" w:rsidRPr="00273106">
        <w:t xml:space="preserve">. </w:t>
      </w:r>
      <w:r w:rsidR="088804D1">
        <w:t>Nasv</w:t>
      </w:r>
      <w:r w:rsidR="00FB4936">
        <w:t xml:space="preserve">ícení smyslu jsoucna jde zezadu a </w:t>
      </w:r>
      <w:r w:rsidR="00CD30C2">
        <w:t xml:space="preserve">vytváří </w:t>
      </w:r>
      <w:r w:rsidR="085917D7">
        <w:t>jsoucn</w:t>
      </w:r>
      <w:r w:rsidR="00CD30C2">
        <w:t>o</w:t>
      </w:r>
      <w:r w:rsidR="085917D7">
        <w:t xml:space="preserve"> třetího druhu</w:t>
      </w:r>
      <w:r w:rsidR="00FB4936">
        <w:t xml:space="preserve">. Toto </w:t>
      </w:r>
      <w:r w:rsidR="00FB4936" w:rsidRPr="00FB4936">
        <w:rPr>
          <w:i/>
        </w:rPr>
        <w:t>tertium ens</w:t>
      </w:r>
      <w:r w:rsidR="00FB4936">
        <w:t xml:space="preserve"> </w:t>
      </w:r>
      <w:r w:rsidR="085917D7">
        <w:t xml:space="preserve">je exemplárně dáno nejprve v kosmickém činném intelektu </w:t>
      </w:r>
      <w:r w:rsidR="00B43FAB">
        <w:t>a později objektivně v moderním bohu</w:t>
      </w:r>
      <w:r w:rsidR="085917D7">
        <w:t xml:space="preserve">. </w:t>
      </w:r>
      <w:r w:rsidR="088804D1">
        <w:t xml:space="preserve">Vinou tohoto </w:t>
      </w:r>
      <w:r w:rsidR="0852025D">
        <w:t>„</w:t>
      </w:r>
      <w:r w:rsidR="088804D1">
        <w:t>šíleného</w:t>
      </w:r>
      <w:r w:rsidR="0852025D">
        <w:t>“</w:t>
      </w:r>
      <w:r w:rsidR="088804D1" w:rsidRPr="00273106">
        <w:t xml:space="preserve"> pojetí moderny (</w:t>
      </w:r>
      <w:r w:rsidR="00A80CBD">
        <w:t>viz citovaní</w:t>
      </w:r>
      <w:r w:rsidR="088804D1">
        <w:t xml:space="preserve"> </w:t>
      </w:r>
      <w:r w:rsidR="088804D1" w:rsidRPr="00273106">
        <w:t>Godfrey</w:t>
      </w:r>
      <w:r w:rsidR="088804D1">
        <w:t xml:space="preserve"> a Bacon) se začal zkoumat nárok a oprávnění </w:t>
      </w:r>
      <w:r w:rsidR="088804D1" w:rsidRPr="00273106">
        <w:t>každé kontingentně d</w:t>
      </w:r>
      <w:r w:rsidR="088804D1">
        <w:t>ané první substance</w:t>
      </w:r>
      <w:r w:rsidR="088804D1">
        <w:fldChar w:fldCharType="begin"/>
      </w:r>
      <w:r w:rsidR="088804D1">
        <w:instrText xml:space="preserve"> XE "</w:instrText>
      </w:r>
      <w:r w:rsidR="088804D1" w:rsidRPr="00DE2A32">
        <w:instrText>substance</w:instrText>
      </w:r>
      <w:r w:rsidR="088804D1">
        <w:instrText xml:space="preserve">:první" </w:instrText>
      </w:r>
      <w:r w:rsidR="088804D1">
        <w:fldChar w:fldCharType="end"/>
      </w:r>
      <w:r w:rsidR="088804D1">
        <w:t xml:space="preserve"> na existenci (</w:t>
      </w:r>
      <w:r w:rsidR="088804D1" w:rsidRPr="082325AD">
        <w:rPr>
          <w:i/>
        </w:rPr>
        <w:t>rectitudo</w:t>
      </w:r>
      <w:r w:rsidR="088804D1">
        <w:t xml:space="preserve">). </w:t>
      </w:r>
      <w:r w:rsidR="08113F01">
        <w:t xml:space="preserve">Uzávorkováním </w:t>
      </w:r>
      <w:r w:rsidR="081942A4">
        <w:t xml:space="preserve">metafyzického </w:t>
      </w:r>
      <w:r w:rsidR="08113F01">
        <w:t xml:space="preserve">dativu vzniklo paranoické pojetí světa naruby. </w:t>
      </w:r>
      <w:r w:rsidR="08AE1F1E">
        <w:t>Tzv. „s</w:t>
      </w:r>
      <w:r w:rsidR="08113F01">
        <w:t>ilné</w:t>
      </w:r>
      <w:r w:rsidR="08AE1F1E">
        <w:t>“</w:t>
      </w:r>
      <w:r w:rsidR="00947A77">
        <w:t xml:space="preserve"> myšlení moderny</w:t>
      </w:r>
      <w:r w:rsidR="08113F01">
        <w:t xml:space="preserve"> produkuje </w:t>
      </w:r>
      <w:r w:rsidR="00130DFD">
        <w:t>„</w:t>
      </w:r>
      <w:r w:rsidR="08113F01" w:rsidRPr="00CB1C7E">
        <w:rPr>
          <w:i/>
        </w:rPr>
        <w:t>ens ratum</w:t>
      </w:r>
      <w:r w:rsidR="00130DFD">
        <w:t>“</w:t>
      </w:r>
      <w:r w:rsidR="08113F01">
        <w:t xml:space="preserve"> a tím určuje </w:t>
      </w:r>
      <w:r w:rsidR="08AE1F1E">
        <w:t>„</w:t>
      </w:r>
      <w:r w:rsidR="08113F01">
        <w:t>slabou</w:t>
      </w:r>
      <w:r w:rsidR="08AE1F1E">
        <w:t>“</w:t>
      </w:r>
      <w:r w:rsidR="08113F01">
        <w:t xml:space="preserve"> realitu danou jako </w:t>
      </w:r>
      <w:r w:rsidR="00130DFD">
        <w:t>„</w:t>
      </w:r>
      <w:r w:rsidR="08113F01" w:rsidRPr="00CB1C7E">
        <w:rPr>
          <w:i/>
        </w:rPr>
        <w:t>ens debile</w:t>
      </w:r>
      <w:r w:rsidR="00130DFD">
        <w:t>“</w:t>
      </w:r>
      <w:r w:rsidR="08113F01">
        <w:t xml:space="preserve">. </w:t>
      </w:r>
      <w:r w:rsidR="08113F01" w:rsidRPr="00273106">
        <w:t xml:space="preserve">Západní subjekt </w:t>
      </w:r>
      <w:r w:rsidR="087F460E">
        <w:t xml:space="preserve">vytváří </w:t>
      </w:r>
      <w:r w:rsidR="08113F01" w:rsidRPr="00273106">
        <w:t xml:space="preserve">metafyziku sám </w:t>
      </w:r>
      <w:r w:rsidR="087F460E">
        <w:t>ze sebe</w:t>
      </w:r>
      <w:r w:rsidR="08113F01" w:rsidRPr="00273106">
        <w:t xml:space="preserve">, což ukázalo pojetí </w:t>
      </w:r>
      <w:r w:rsidR="08113F01">
        <w:t>myto</w:t>
      </w:r>
      <w:r w:rsidR="00F62170">
        <w:t xml:space="preserve">logické </w:t>
      </w:r>
      <w:r w:rsidR="08113F01" w:rsidRPr="00273106">
        <w:t xml:space="preserve">vědy </w:t>
      </w:r>
      <w:r w:rsidR="00F62170">
        <w:t xml:space="preserve">ve školách </w:t>
      </w:r>
      <w:r w:rsidR="08113F01" w:rsidRPr="00273106">
        <w:t xml:space="preserve">prvních </w:t>
      </w:r>
      <w:r w:rsidR="08113F01" w:rsidRPr="00273106">
        <w:rPr>
          <w:i/>
        </w:rPr>
        <w:t>Modernorum</w:t>
      </w:r>
      <w:r w:rsidR="08113F01" w:rsidRPr="00273106">
        <w:t>.</w:t>
      </w:r>
      <w:r w:rsidR="08113F01">
        <w:t xml:space="preserve"> </w:t>
      </w:r>
      <w:r w:rsidR="088804D1">
        <w:t xml:space="preserve">Předešlý díl </w:t>
      </w:r>
      <w:r w:rsidR="088804D1">
        <w:lastRenderedPageBreak/>
        <w:t xml:space="preserve">ukázal, jak škola druhého averroismu pod vlivem </w:t>
      </w:r>
      <w:r w:rsidR="088804D1" w:rsidRPr="084F3A7C">
        <w:rPr>
          <w:i/>
        </w:rPr>
        <w:t>Oxfordian Fallacy</w:t>
      </w:r>
      <w:r w:rsidR="088804D1">
        <w:t xml:space="preserve"> předělala Anselmovu deontologii do </w:t>
      </w:r>
      <w:r w:rsidR="00411EA1">
        <w:t xml:space="preserve">nové </w:t>
      </w:r>
      <w:r w:rsidR="088804D1">
        <w:t xml:space="preserve">metafyzické formy </w:t>
      </w:r>
      <w:r w:rsidR="00411EA1">
        <w:t>jsoucna (</w:t>
      </w:r>
      <w:r w:rsidR="088804D1" w:rsidRPr="006F7103">
        <w:rPr>
          <w:i/>
        </w:rPr>
        <w:t>scibile</w:t>
      </w:r>
      <w:r w:rsidR="00411EA1">
        <w:t xml:space="preserve">). </w:t>
      </w:r>
      <w:r w:rsidR="088804D1">
        <w:t xml:space="preserve">Matematika dala věcem objektivně a evidentně dané oprávnění v modu </w:t>
      </w:r>
      <w:r w:rsidR="00214C19">
        <w:t>„</w:t>
      </w:r>
      <w:r w:rsidR="088804D1" w:rsidRPr="081525D9">
        <w:rPr>
          <w:i/>
        </w:rPr>
        <w:t>semel–semper</w:t>
      </w:r>
      <w:r w:rsidR="00214C19">
        <w:t>“, aby zajistila „</w:t>
      </w:r>
      <w:r w:rsidR="088804D1">
        <w:t>reálnou</w:t>
      </w:r>
      <w:r w:rsidR="00214C19">
        <w:t>“</w:t>
      </w:r>
      <w:r w:rsidR="088804D1">
        <w:t xml:space="preserve"> existenci </w:t>
      </w:r>
      <w:r w:rsidR="00214C19">
        <w:t xml:space="preserve">moderního </w:t>
      </w:r>
      <w:r w:rsidR="00214C19" w:rsidRPr="00214C19">
        <w:rPr>
          <w:i/>
        </w:rPr>
        <w:t>scibile</w:t>
      </w:r>
      <w:r w:rsidR="00214C19">
        <w:t xml:space="preserve">. Je třeba stále vytvářet simulákrum reálného světa, protože </w:t>
      </w:r>
      <w:r w:rsidR="002603C1">
        <w:t xml:space="preserve">hyparchická existence prvních substancí </w:t>
      </w:r>
      <w:r w:rsidR="00214C19">
        <w:t xml:space="preserve">je </w:t>
      </w:r>
      <w:r w:rsidR="002603C1">
        <w:t>dána</w:t>
      </w:r>
      <w:r w:rsidR="00214C19">
        <w:t xml:space="preserve"> </w:t>
      </w:r>
      <w:r w:rsidR="00A13C8C">
        <w:t>n</w:t>
      </w:r>
      <w:r w:rsidR="088804D1">
        <w:t xml:space="preserve">ahodile a nejistě. </w:t>
      </w:r>
      <w:r w:rsidR="08113F01">
        <w:t xml:space="preserve">Moderna se </w:t>
      </w:r>
      <w:r w:rsidR="08F112BF">
        <w:t>zabydlela v</w:t>
      </w:r>
      <w:r w:rsidR="00FA10BE">
        <w:t> objektivním simulákru platónské jeskyně</w:t>
      </w:r>
      <w:r w:rsidR="08F112BF">
        <w:t>. I</w:t>
      </w:r>
      <w:r w:rsidR="088804D1">
        <w:t xml:space="preserve">lumináti opustili tisíciletou moudrost sledující reálnou dráhu slunce po obloze a přestali se zajímat o reálné zatmění slunce. </w:t>
      </w:r>
      <w:r w:rsidR="001534BB">
        <w:t>Po smrti moderního boha v 19. století</w:t>
      </w:r>
      <w:r w:rsidR="001534BB" w:rsidRPr="08186496">
        <w:t xml:space="preserve"> </w:t>
      </w:r>
      <w:r w:rsidR="001534BB">
        <w:t>převzala m</w:t>
      </w:r>
      <w:r w:rsidR="088804D1">
        <w:t>atematika tuto deontologickou roli</w:t>
      </w:r>
      <w:r w:rsidR="001534BB">
        <w:t xml:space="preserve">. </w:t>
      </w:r>
      <w:r w:rsidR="088804D1">
        <w:t>Modernisté zavedli ko</w:t>
      </w:r>
      <w:r w:rsidR="00F2304B">
        <w:rPr>
          <w:rStyle w:val="st"/>
        </w:rPr>
        <w:t xml:space="preserve">mbinaci latinského avicennismu, který spojili </w:t>
      </w:r>
      <w:r w:rsidR="088804D1">
        <w:rPr>
          <w:rStyle w:val="st"/>
        </w:rPr>
        <w:t>s</w:t>
      </w:r>
      <w:r w:rsidR="00F2304B">
        <w:rPr>
          <w:rStyle w:val="st"/>
        </w:rPr>
        <w:t xml:space="preserve"> falešně </w:t>
      </w:r>
      <w:r w:rsidR="088804D1">
        <w:rPr>
          <w:rStyle w:val="st"/>
        </w:rPr>
        <w:t>pochopenou metafyzikou Averroese podle Toledské školy.</w:t>
      </w:r>
      <w:r w:rsidR="08A15494">
        <w:rPr>
          <w:rStyle w:val="st"/>
        </w:rPr>
        <w:t xml:space="preserve"> </w:t>
      </w:r>
      <w:r w:rsidR="08A15494">
        <w:t xml:space="preserve">Škola druhého averroismu založila konkrétní </w:t>
      </w:r>
      <w:r w:rsidR="08A15494" w:rsidRPr="00273106">
        <w:rPr>
          <w:i/>
        </w:rPr>
        <w:t>Wirkungsgeschichte</w:t>
      </w:r>
      <w:r w:rsidR="08A15494" w:rsidRPr="00273106">
        <w:t xml:space="preserve"> epochálního omylu moderny a postmoderny</w:t>
      </w:r>
      <w:r w:rsidR="08A15494">
        <w:t xml:space="preserve">. </w:t>
      </w:r>
      <w:r w:rsidR="08A15494" w:rsidRPr="00273106">
        <w:t xml:space="preserve">Skupina </w:t>
      </w:r>
      <w:r w:rsidR="08A15494">
        <w:t xml:space="preserve">modernistů shromážděná </w:t>
      </w:r>
      <w:r w:rsidR="08A15494" w:rsidRPr="00273106">
        <w:t xml:space="preserve">kolem redakce </w:t>
      </w:r>
      <w:r w:rsidR="08A15494" w:rsidRPr="00273106">
        <w:rPr>
          <w:i/>
        </w:rPr>
        <w:t>Summa Halensis</w:t>
      </w:r>
      <w:r w:rsidR="08A15494">
        <w:rPr>
          <w:i/>
        </w:rPr>
        <w:fldChar w:fldCharType="begin"/>
      </w:r>
      <w:r w:rsidR="08A15494">
        <w:instrText xml:space="preserve"> XE "</w:instrText>
      </w:r>
      <w:r w:rsidR="08A15494" w:rsidRPr="00F14A6F">
        <w:rPr>
          <w:i/>
        </w:rPr>
        <w:instrText>Summa Halensis</w:instrText>
      </w:r>
      <w:r w:rsidR="08A15494">
        <w:instrText xml:space="preserve">" </w:instrText>
      </w:r>
      <w:r w:rsidR="08A15494">
        <w:rPr>
          <w:i/>
        </w:rPr>
        <w:fldChar w:fldCharType="end"/>
      </w:r>
      <w:r w:rsidR="08A15494" w:rsidRPr="00273106">
        <w:t xml:space="preserve"> sehrála rozhodující úlohu při vzniku objektivity</w:t>
      </w:r>
      <w:r w:rsidR="08A15494">
        <w:t xml:space="preserve">. Tito mendikantští akademičtí ilumináti </w:t>
      </w:r>
      <w:r w:rsidR="00162733">
        <w:t xml:space="preserve">neoficiálně </w:t>
      </w:r>
      <w:r w:rsidR="08A15494">
        <w:t xml:space="preserve">působili </w:t>
      </w:r>
      <w:r w:rsidR="08A15494" w:rsidRPr="00273106">
        <w:t xml:space="preserve">v Paříži </w:t>
      </w:r>
      <w:r w:rsidR="08A15494">
        <w:t>do roku 1255, kdy žebravé řády dostaly vlastní fakultu na Pařížské univerzitě.</w:t>
      </w:r>
    </w:p>
    <w:p w:rsidR="00D17DAD" w:rsidRDefault="08A15494" w:rsidP="00E80B34">
      <w:pPr>
        <w:ind w:firstLine="397"/>
      </w:pPr>
      <w:r>
        <w:rPr>
          <w:rStyle w:val="Zvraznn"/>
          <w:i w:val="0"/>
        </w:rPr>
        <w:t>Nové kolo sporu mezi prvním a druhým averroismem začíná hned po smrti biskupa Alverna v roce 1250. Za artisty na Rue de Fou</w:t>
      </w:r>
      <w:r w:rsidR="005324DA">
        <w:rPr>
          <w:rStyle w:val="Zvraznn"/>
          <w:i w:val="0"/>
        </w:rPr>
        <w:t>a</w:t>
      </w:r>
      <w:r w:rsidR="006E0C67">
        <w:rPr>
          <w:rStyle w:val="Zvraznn"/>
          <w:i w:val="0"/>
        </w:rPr>
        <w:t>rre jej vedl</w:t>
      </w:r>
      <w:r>
        <w:rPr>
          <w:rStyle w:val="Zvraznn"/>
          <w:i w:val="0"/>
        </w:rPr>
        <w:t xml:space="preserve"> </w:t>
      </w:r>
      <w:r>
        <w:t>Guillelmus</w:t>
      </w:r>
      <w:r w:rsidRPr="00E735C5">
        <w:t xml:space="preserve"> de </w:t>
      </w:r>
      <w:r w:rsidRPr="00E735C5">
        <w:rPr>
          <w:szCs w:val="16"/>
        </w:rPr>
        <w:t xml:space="preserve">Sancto </w:t>
      </w:r>
      <w:r w:rsidRPr="00E735C5">
        <w:rPr>
          <w:szCs w:val="19"/>
        </w:rPr>
        <w:t>Amore</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Pr>
          <w:szCs w:val="19"/>
        </w:rPr>
        <w:t xml:space="preserve"> a</w:t>
      </w:r>
      <w:r>
        <w:t xml:space="preserve"> jeho žáci Gérard d'Abbeville</w:t>
      </w:r>
      <w:r>
        <w:fldChar w:fldCharType="begin"/>
      </w:r>
      <w:r>
        <w:instrText xml:space="preserve"> XE "</w:instrText>
      </w:r>
      <w:r w:rsidRPr="00E57453">
        <w:instrText>Gérard d'Abbeville</w:instrText>
      </w:r>
      <w:r>
        <w:instrText xml:space="preserve">" </w:instrText>
      </w:r>
      <w:r>
        <w:fldChar w:fldCharType="end"/>
      </w:r>
      <w:r>
        <w:t xml:space="preserve"> a Nicolas de Lisieux</w:t>
      </w:r>
      <w:r>
        <w:fldChar w:fldCharType="begin"/>
      </w:r>
      <w:r>
        <w:instrText xml:space="preserve"> XE "</w:instrText>
      </w:r>
      <w:r w:rsidRPr="00256659">
        <w:instrText>Nicolas de Lisieux</w:instrText>
      </w:r>
      <w:r>
        <w:instrText xml:space="preserve">" </w:instrText>
      </w:r>
      <w:r>
        <w:fldChar w:fldCharType="end"/>
      </w:r>
      <w:r>
        <w:t>. Magistr a rektor Guillelmus</w:t>
      </w:r>
      <w:r w:rsidRPr="00E735C5">
        <w:t xml:space="preserve"> de </w:t>
      </w:r>
      <w:r w:rsidRPr="00E735C5">
        <w:rPr>
          <w:szCs w:val="16"/>
        </w:rPr>
        <w:t xml:space="preserve">Sancto </w:t>
      </w:r>
      <w:r w:rsidRPr="00E735C5">
        <w:rPr>
          <w:szCs w:val="19"/>
        </w:rPr>
        <w:t>Amore</w:t>
      </w:r>
      <w:r>
        <w:t xml:space="preserve"> </w:t>
      </w:r>
      <w:r w:rsidR="009037A5">
        <w:t>ze školy prvního averroismu vedl</w:t>
      </w:r>
      <w:r>
        <w:t xml:space="preserve"> tažení proti modernistům z řad mendikantský</w:t>
      </w:r>
      <w:r w:rsidR="009037A5">
        <w:t>ch řádů v letech 1253‒56, kdy byl</w:t>
      </w:r>
      <w:r>
        <w:t xml:space="preserve"> z Pařížské univerzity vyloučen (</w:t>
      </w:r>
      <w:r w:rsidR="08F112BF">
        <w:t>OBJ III, kap. 4</w:t>
      </w:r>
      <w:r>
        <w:t xml:space="preserve">.1.2). </w:t>
      </w:r>
      <w:r w:rsidRPr="00273106">
        <w:t xml:space="preserve">Bacon neubránil první averroismus </w:t>
      </w:r>
      <w:r>
        <w:t xml:space="preserve">v </w:t>
      </w:r>
      <w:r w:rsidRPr="00273106">
        <w:t>Oxfordu</w:t>
      </w:r>
      <w:r>
        <w:t xml:space="preserve"> a nakonec ztroskotala i Sigerova škola v Paříži. P</w:t>
      </w:r>
      <w:r w:rsidRPr="00273106">
        <w:t>oslední rytíř prvního averroismu William Ockham</w:t>
      </w:r>
      <w:r>
        <w:t xml:space="preserve"> </w:t>
      </w:r>
      <w:r w:rsidRPr="00273106">
        <w:t xml:space="preserve">již </w:t>
      </w:r>
      <w:r>
        <w:t xml:space="preserve">marně </w:t>
      </w:r>
      <w:r w:rsidRPr="00273106">
        <w:t>bojoval proti scotistické škole</w:t>
      </w:r>
      <w:r>
        <w:t xml:space="preserve"> v Oxfordu</w:t>
      </w:r>
      <w:r w:rsidRPr="00273106">
        <w:t xml:space="preserve">. Modernisté </w:t>
      </w:r>
      <w:r>
        <w:t xml:space="preserve">asimilovali Ockhamovu filosofii ke svému obrazu v rámci </w:t>
      </w:r>
      <w:r w:rsidR="086F0A73">
        <w:t xml:space="preserve">aristotelismu </w:t>
      </w:r>
      <w:r>
        <w:t>d</w:t>
      </w:r>
      <w:r w:rsidR="080409D3">
        <w:t xml:space="preserve">anému skrze </w:t>
      </w:r>
      <w:r w:rsidR="080409D3" w:rsidRPr="080409D3">
        <w:rPr>
          <w:i/>
        </w:rPr>
        <w:t>Oxfordian Fallacy</w:t>
      </w:r>
      <w:r>
        <w:t xml:space="preserve">. </w:t>
      </w:r>
      <w:r w:rsidRPr="00273106">
        <w:t>Nietz</w:t>
      </w:r>
      <w:r>
        <w:t>s</w:t>
      </w:r>
      <w:r w:rsidRPr="00273106">
        <w:t>che</w:t>
      </w:r>
      <w:r>
        <w:fldChar w:fldCharType="begin"/>
      </w:r>
      <w:r>
        <w:instrText xml:space="preserve"> XE "</w:instrText>
      </w:r>
      <w:r w:rsidRPr="0083745B">
        <w:instrText>Nietz</w:instrText>
      </w:r>
      <w:r>
        <w:instrText>s</w:instrText>
      </w:r>
      <w:r w:rsidRPr="0083745B">
        <w:instrText>che, F.</w:instrText>
      </w:r>
      <w:r>
        <w:instrText xml:space="preserve">" </w:instrText>
      </w:r>
      <w:r>
        <w:fldChar w:fldCharType="end"/>
      </w:r>
      <w:r>
        <w:t xml:space="preserve"> </w:t>
      </w:r>
      <w:r w:rsidR="00491901">
        <w:t>následoval Rogera Bacona a kritizoval</w:t>
      </w:r>
      <w:r>
        <w:t xml:space="preserve"> v roli </w:t>
      </w:r>
      <w:r w:rsidRPr="00273106">
        <w:rPr>
          <w:i/>
        </w:rPr>
        <w:t>Bachonus redivivus</w:t>
      </w:r>
      <w:r w:rsidR="00491901">
        <w:t xml:space="preserve"> neoplatonskou postmodernu. P</w:t>
      </w:r>
      <w:r>
        <w:t xml:space="preserve">rohlásil v díle </w:t>
      </w:r>
      <w:r w:rsidRPr="003B19F8">
        <w:rPr>
          <w:i/>
        </w:rPr>
        <w:t>Zur Genealogie der Moral</w:t>
      </w:r>
      <w:r w:rsidRPr="00273106">
        <w:t xml:space="preserve">, že lest </w:t>
      </w:r>
      <w:r>
        <w:t xml:space="preserve">metafyzicky </w:t>
      </w:r>
      <w:r w:rsidRPr="00273106">
        <w:t xml:space="preserve">slabých a zjemněle inteligentních </w:t>
      </w:r>
      <w:r>
        <w:t xml:space="preserve">sofistů </w:t>
      </w:r>
      <w:r w:rsidR="086F0A73">
        <w:t xml:space="preserve">a akademiků </w:t>
      </w:r>
      <w:r>
        <w:t>m</w:t>
      </w:r>
      <w:r w:rsidRPr="00273106">
        <w:t>ěla ohromný dějinný úspěch.</w:t>
      </w:r>
      <w:r w:rsidRPr="00273106">
        <w:rPr>
          <w:rStyle w:val="Znakapoznpodarou"/>
        </w:rPr>
        <w:footnoteReference w:id="1"/>
      </w:r>
      <w:r w:rsidRPr="00273106">
        <w:t xml:space="preserve"> </w:t>
      </w:r>
      <w:r>
        <w:t>Jeho citát</w:t>
      </w:r>
      <w:r w:rsidRPr="00273106">
        <w:t xml:space="preserve"> </w:t>
      </w:r>
      <w:r>
        <w:t>ohledně res</w:t>
      </w:r>
      <w:r w:rsidRPr="08A91618">
        <w:t>entimentu</w:t>
      </w:r>
      <w:r>
        <w:t xml:space="preserve"> platoniků a ironickou poklonu jejich technické šikovnosti </w:t>
      </w:r>
      <w:r w:rsidRPr="00273106">
        <w:t>je třeba posunout do avicennovské moderny</w:t>
      </w:r>
      <w:r>
        <w:t xml:space="preserve"> a do mocenského zápasu vrcholícího na Pařížské univerzitě v letech 1255</w:t>
      </w:r>
      <w:r>
        <w:rPr>
          <w:rFonts w:cs="Calibri"/>
        </w:rPr>
        <w:t>─</w:t>
      </w:r>
      <w:r>
        <w:t xml:space="preserve">56. Učení Latiníci vybaveni tímto typem </w:t>
      </w:r>
      <w:r>
        <w:lastRenderedPageBreak/>
        <w:t xml:space="preserve">resentimentu a mocenské šikovnosti byli zejména Rufus, </w:t>
      </w:r>
      <w:r w:rsidRPr="00273106">
        <w:t>Kilwardby</w:t>
      </w:r>
      <w:r>
        <w:t xml:space="preserve"> a Bonaventura</w:t>
      </w:r>
      <w:r w:rsidRPr="00273106">
        <w:t>.</w:t>
      </w:r>
      <w:r>
        <w:rPr>
          <w:rStyle w:val="st"/>
        </w:rPr>
        <w:t xml:space="preserve"> </w:t>
      </w:r>
      <w:r w:rsidR="088804D1">
        <w:rPr>
          <w:rStyle w:val="st"/>
        </w:rPr>
        <w:t xml:space="preserve">Metafyzika prvních </w:t>
      </w:r>
      <w:r w:rsidR="088804D1" w:rsidRPr="08341987">
        <w:rPr>
          <w:rStyle w:val="st"/>
          <w:i/>
        </w:rPr>
        <w:t>Modernorum</w:t>
      </w:r>
      <w:r w:rsidR="088804D1">
        <w:rPr>
          <w:rStyle w:val="st"/>
        </w:rPr>
        <w:t xml:space="preserve"> zvýšila produkci myto</w:t>
      </w:r>
      <w:r w:rsidR="00C862CC">
        <w:rPr>
          <w:rStyle w:val="st"/>
        </w:rPr>
        <w:t xml:space="preserve">logických entit </w:t>
      </w:r>
      <w:r w:rsidR="007C50B8">
        <w:rPr>
          <w:rStyle w:val="st"/>
        </w:rPr>
        <w:t xml:space="preserve">všeho druhu </w:t>
      </w:r>
      <w:r w:rsidR="088804D1">
        <w:rPr>
          <w:rStyle w:val="st"/>
        </w:rPr>
        <w:t xml:space="preserve">po založení mendikantské katedry na Pařížské univerzitě (1255). </w:t>
      </w:r>
      <w:r w:rsidR="088804D1">
        <w:t xml:space="preserve">Produkce objektivních simuláker je dána skrze </w:t>
      </w:r>
      <w:r w:rsidR="088804D1" w:rsidRPr="00273106">
        <w:t>jistot</w:t>
      </w:r>
      <w:r w:rsidR="088804D1">
        <w:t>u</w:t>
      </w:r>
      <w:r w:rsidR="088804D1" w:rsidRPr="00273106">
        <w:t xml:space="preserve"> </w:t>
      </w:r>
      <w:r w:rsidR="088804D1">
        <w:t xml:space="preserve">moderního </w:t>
      </w:r>
      <w:r w:rsidR="088804D1" w:rsidRPr="00273106">
        <w:t>subjektu</w:t>
      </w:r>
      <w:r w:rsidR="088804D1">
        <w:t xml:space="preserve">, který </w:t>
      </w:r>
      <w:r w:rsidR="088804D1" w:rsidRPr="00273106">
        <w:t>asimiluj</w:t>
      </w:r>
      <w:r w:rsidR="088804D1">
        <w:t>e</w:t>
      </w:r>
      <w:r w:rsidR="088804D1" w:rsidRPr="00273106">
        <w:t xml:space="preserve"> externí svět v modu </w:t>
      </w:r>
      <w:r w:rsidR="088804D1">
        <w:t xml:space="preserve">objektivní </w:t>
      </w:r>
      <w:r w:rsidR="088804D1" w:rsidRPr="00273106">
        <w:t xml:space="preserve">univocity a </w:t>
      </w:r>
      <w:r w:rsidR="088804D1">
        <w:t>subjektivní v</w:t>
      </w:r>
      <w:r w:rsidR="088804D1" w:rsidRPr="00273106">
        <w:t>ůle k moci</w:t>
      </w:r>
      <w:r w:rsidR="088804D1">
        <w:t>.</w:t>
      </w:r>
      <w:r w:rsidR="00C31341">
        <w:t xml:space="preserve"> Škola </w:t>
      </w:r>
      <w:r w:rsidR="00C31341" w:rsidRPr="00C31341">
        <w:rPr>
          <w:i/>
        </w:rPr>
        <w:t>sophistae</w:t>
      </w:r>
      <w:r w:rsidR="00C31341">
        <w:t xml:space="preserve"> </w:t>
      </w:r>
      <w:r w:rsidR="086460A0" w:rsidRPr="08623606">
        <w:rPr>
          <w:i/>
        </w:rPr>
        <w:t>Latini</w:t>
      </w:r>
      <w:r w:rsidR="086460A0">
        <w:t xml:space="preserve"> z Oxfordu </w:t>
      </w:r>
      <w:r w:rsidR="086460A0" w:rsidRPr="00273106">
        <w:t xml:space="preserve">a </w:t>
      </w:r>
      <w:r w:rsidR="00C31341">
        <w:t xml:space="preserve">škola nominalistů </w:t>
      </w:r>
      <w:r w:rsidR="00510196">
        <w:t>zn</w:t>
      </w:r>
      <w:r w:rsidR="000B3CAD">
        <w:t>ám</w:t>
      </w:r>
      <w:r w:rsidR="00510196">
        <w:t xml:space="preserve">ých jako </w:t>
      </w:r>
      <w:r w:rsidR="086460A0" w:rsidRPr="08623606">
        <w:rPr>
          <w:i/>
        </w:rPr>
        <w:t>Grammatici</w:t>
      </w:r>
      <w:r w:rsidR="086460A0">
        <w:t xml:space="preserve"> z Paříže </w:t>
      </w:r>
      <w:r w:rsidR="08B167B6">
        <w:t>uchopili</w:t>
      </w:r>
      <w:r w:rsidR="086460A0">
        <w:t xml:space="preserve"> </w:t>
      </w:r>
      <w:r w:rsidR="00C31341">
        <w:t>„substanci–</w:t>
      </w:r>
      <w:r w:rsidR="086460A0" w:rsidRPr="088E3368">
        <w:rPr>
          <w:i/>
        </w:rPr>
        <w:t>individuum</w:t>
      </w:r>
      <w:r w:rsidR="00C31341">
        <w:t>“</w:t>
      </w:r>
      <w:r w:rsidR="086460A0">
        <w:t xml:space="preserve"> </w:t>
      </w:r>
      <w:r w:rsidR="08B167B6">
        <w:t>zcela univočně</w:t>
      </w:r>
      <w:r w:rsidR="00C31341">
        <w:t>,</w:t>
      </w:r>
      <w:r w:rsidR="08B167B6" w:rsidRPr="00273106">
        <w:t xml:space="preserve"> </w:t>
      </w:r>
      <w:r w:rsidR="086460A0" w:rsidRPr="00273106">
        <w:t>v rámci logické abstrakce</w:t>
      </w:r>
      <w:r w:rsidR="086460A0">
        <w:t xml:space="preserve">. Tento </w:t>
      </w:r>
      <w:r w:rsidR="086460A0" w:rsidRPr="085943AF">
        <w:rPr>
          <w:i/>
        </w:rPr>
        <w:t>modus ponens</w:t>
      </w:r>
      <w:r w:rsidR="086460A0">
        <w:rPr>
          <w:rStyle w:val="addmd"/>
          <w:i/>
        </w:rPr>
        <w:fldChar w:fldCharType="begin"/>
      </w:r>
      <w:r w:rsidR="086460A0">
        <w:instrText xml:space="preserve"> XE "</w:instrText>
      </w:r>
      <w:r w:rsidR="086460A0" w:rsidRPr="085943AF">
        <w:rPr>
          <w:i/>
        </w:rPr>
        <w:instrText>modus ponens</w:instrText>
      </w:r>
      <w:r w:rsidR="086460A0">
        <w:instrText xml:space="preserve">" </w:instrText>
      </w:r>
      <w:r w:rsidR="086460A0">
        <w:rPr>
          <w:rStyle w:val="addmd"/>
          <w:i/>
        </w:rPr>
        <w:fldChar w:fldCharType="end"/>
      </w:r>
      <w:r w:rsidR="086460A0">
        <w:t xml:space="preserve"> pro jsoucno třetího druhu je daný v modu </w:t>
      </w:r>
      <w:r w:rsidR="086460A0" w:rsidRPr="00273106">
        <w:rPr>
          <w:i/>
        </w:rPr>
        <w:t>absolute</w:t>
      </w:r>
      <w:r w:rsidR="086460A0" w:rsidRPr="00273106">
        <w:t xml:space="preserve">, tedy mimo </w:t>
      </w:r>
      <w:r w:rsidR="086460A0">
        <w:t xml:space="preserve">univoční kategoriální </w:t>
      </w:r>
      <w:r w:rsidR="086460A0" w:rsidRPr="00273106">
        <w:t xml:space="preserve">vazbu na hyparchickou první substanci. </w:t>
      </w:r>
      <w:r w:rsidR="08423B5F">
        <w:t xml:space="preserve">Předešlá matrice ukázala vznik </w:t>
      </w:r>
      <w:r w:rsidR="08423B5F" w:rsidRPr="08C53DAA">
        <w:rPr>
          <w:i/>
        </w:rPr>
        <w:t>Oxfordian Fallacy</w:t>
      </w:r>
      <w:r w:rsidR="0805679D">
        <w:rPr>
          <w:i/>
        </w:rPr>
        <w:fldChar w:fldCharType="begin"/>
      </w:r>
      <w:r w:rsidR="0805679D">
        <w:instrText xml:space="preserve"> XE "</w:instrText>
      </w:r>
      <w:r w:rsidR="0805679D" w:rsidRPr="08220D4E">
        <w:rPr>
          <w:i/>
        </w:rPr>
        <w:instrText>Oxfordian Fallacy</w:instrText>
      </w:r>
      <w:r w:rsidR="0805679D">
        <w:instrText xml:space="preserve">" </w:instrText>
      </w:r>
      <w:r w:rsidR="0805679D">
        <w:rPr>
          <w:i/>
        </w:rPr>
        <w:fldChar w:fldCharType="end"/>
      </w:r>
      <w:r w:rsidR="08423B5F" w:rsidRPr="08C53DAA">
        <w:rPr>
          <w:i/>
        </w:rPr>
        <w:t xml:space="preserve"> </w:t>
      </w:r>
      <w:r w:rsidR="08423B5F">
        <w:t xml:space="preserve">v epochálním </w:t>
      </w:r>
      <w:r w:rsidR="08423B5F" w:rsidRPr="08C53DAA">
        <w:rPr>
          <w:i/>
        </w:rPr>
        <w:t>Irrtum</w:t>
      </w:r>
      <w:r w:rsidR="08423B5F">
        <w:t xml:space="preserve"> daném první generací modernistů v Oxfordu. </w:t>
      </w:r>
      <w:r w:rsidR="086460A0">
        <w:t xml:space="preserve">Sofisté ze školy druhého averroismu </w:t>
      </w:r>
      <w:r w:rsidR="086460A0" w:rsidRPr="00273106">
        <w:t xml:space="preserve">kombinovali </w:t>
      </w:r>
      <w:r w:rsidR="086460A0">
        <w:t>neoplatonsk</w:t>
      </w:r>
      <w:r w:rsidR="086460A0" w:rsidRPr="00273106">
        <w:t xml:space="preserve">ý statut univerzálií s </w:t>
      </w:r>
      <w:r w:rsidR="086460A0">
        <w:t xml:space="preserve">materií třetího druhu </w:t>
      </w:r>
      <w:r w:rsidR="086460A0" w:rsidRPr="00273106">
        <w:t xml:space="preserve">a </w:t>
      </w:r>
      <w:r w:rsidR="086460A0">
        <w:t xml:space="preserve">tím </w:t>
      </w:r>
      <w:r w:rsidR="086460A0" w:rsidRPr="00273106">
        <w:t xml:space="preserve">vytvořili </w:t>
      </w:r>
      <w:r w:rsidR="086460A0">
        <w:t>celou sérii objektivních určení substance</w:t>
      </w:r>
      <w:r w:rsidR="086460A0" w:rsidRPr="00273106">
        <w:t>. Navíc vybavili univ</w:t>
      </w:r>
      <w:r w:rsidR="086460A0">
        <w:t xml:space="preserve">erzália </w:t>
      </w:r>
      <w:r w:rsidR="005F1DBF">
        <w:t xml:space="preserve">hypostázovanými </w:t>
      </w:r>
      <w:r w:rsidR="086460A0">
        <w:t>akcidenty jak</w:t>
      </w:r>
      <w:r w:rsidR="005F1DBF">
        <w:t>o habitus, rozsažnost, kvantita, které se predikovaly jako druhé substance. T</w:t>
      </w:r>
      <w:r w:rsidR="086460A0">
        <w:t>ím dali atomární substanci třetího druhu (</w:t>
      </w:r>
      <w:r w:rsidR="086460A0" w:rsidRPr="081D6A1B">
        <w:rPr>
          <w:i/>
        </w:rPr>
        <w:t>individuum</w:t>
      </w:r>
      <w:r w:rsidR="086460A0">
        <w:rPr>
          <w:i/>
        </w:rPr>
        <w:t>, concretum</w:t>
      </w:r>
      <w:r w:rsidR="086460A0">
        <w:t>) novou form</w:t>
      </w:r>
      <w:r w:rsidR="086460A0" w:rsidRPr="00273106">
        <w:t xml:space="preserve">u </w:t>
      </w:r>
      <w:r w:rsidR="086460A0">
        <w:t>„</w:t>
      </w:r>
      <w:r w:rsidR="086460A0" w:rsidRPr="00273106">
        <w:t>individuální</w:t>
      </w:r>
      <w:r w:rsidR="086460A0">
        <w:t>“ a „konkrétní“</w:t>
      </w:r>
      <w:r w:rsidR="086460A0" w:rsidRPr="00273106">
        <w:t xml:space="preserve"> subsistence</w:t>
      </w:r>
      <w:r w:rsidR="086460A0">
        <w:fldChar w:fldCharType="begin"/>
      </w:r>
      <w:r w:rsidR="086460A0">
        <w:instrText xml:space="preserve"> XE "</w:instrText>
      </w:r>
      <w:r w:rsidR="086460A0" w:rsidRPr="001D1E42">
        <w:instrText>subsistence</w:instrText>
      </w:r>
      <w:r w:rsidR="086460A0">
        <w:instrText xml:space="preserve">:druhý averroismus" </w:instrText>
      </w:r>
      <w:r w:rsidR="086460A0">
        <w:fldChar w:fldCharType="end"/>
      </w:r>
      <w:r w:rsidR="086460A0">
        <w:t>. Všechny tyto změny zavedly ve škole druhého averroismu produkci nových</w:t>
      </w:r>
      <w:r w:rsidR="086460A0" w:rsidRPr="00273106">
        <w:t xml:space="preserve"> </w:t>
      </w:r>
      <w:r w:rsidR="086460A0">
        <w:t xml:space="preserve">forem jsoucna třetího druhu. </w:t>
      </w:r>
      <w:r w:rsidR="08B60D2C">
        <w:t xml:space="preserve">Tento podivuhodný výkon oxfordské </w:t>
      </w:r>
      <w:r w:rsidR="08B60D2C" w:rsidRPr="00F933B8">
        <w:rPr>
          <w:i/>
        </w:rPr>
        <w:t>intelligentia spiritualis</w:t>
      </w:r>
      <w:r w:rsidR="08B60D2C">
        <w:rPr>
          <w:i/>
        </w:rPr>
        <w:fldChar w:fldCharType="begin"/>
      </w:r>
      <w:r w:rsidR="08B60D2C">
        <w:instrText xml:space="preserve"> XE "</w:instrText>
      </w:r>
      <w:r w:rsidR="08B60D2C" w:rsidRPr="00BB4885">
        <w:rPr>
          <w:i/>
        </w:rPr>
        <w:instrText>intelligentia spiritualis</w:instrText>
      </w:r>
      <w:r w:rsidR="08B60D2C">
        <w:instrText xml:space="preserve">" </w:instrText>
      </w:r>
      <w:r w:rsidR="08B60D2C">
        <w:rPr>
          <w:i/>
        </w:rPr>
        <w:fldChar w:fldCharType="end"/>
      </w:r>
      <w:r w:rsidR="08B60D2C">
        <w:t xml:space="preserve"> způsobil ve spojení s pařížskými akademickými ilumináty kolem Bonaventury vznik moderní metafyziky. </w:t>
      </w:r>
      <w:r w:rsidR="08D66BE2">
        <w:t xml:space="preserve">Školy </w:t>
      </w:r>
      <w:r w:rsidR="08D66BE2" w:rsidRPr="00273106">
        <w:t xml:space="preserve">porretánů a </w:t>
      </w:r>
      <w:r w:rsidR="08D66BE2" w:rsidRPr="00273106">
        <w:rPr>
          <w:i/>
        </w:rPr>
        <w:t>Nominales</w:t>
      </w:r>
      <w:r w:rsidR="08D66BE2">
        <w:t xml:space="preserve"> zanikly a přešly v letech 1240</w:t>
      </w:r>
      <w:r w:rsidR="08D66BE2">
        <w:rPr>
          <w:rFonts w:cs="Calibri"/>
        </w:rPr>
        <w:t>─</w:t>
      </w:r>
      <w:r w:rsidR="08D66BE2">
        <w:t xml:space="preserve">55 do nově ustavené </w:t>
      </w:r>
      <w:r w:rsidR="08D66BE2" w:rsidRPr="089A1F02">
        <w:rPr>
          <w:i/>
        </w:rPr>
        <w:t>via Modernorum</w:t>
      </w:r>
      <w:r w:rsidR="00D17DAD">
        <w:t>.</w:t>
      </w:r>
    </w:p>
    <w:p w:rsidR="00DC470D" w:rsidRPr="085917D7" w:rsidRDefault="08DA29FB" w:rsidP="00D8281A">
      <w:pPr>
        <w:ind w:firstLine="397"/>
      </w:pPr>
      <w:r>
        <w:t xml:space="preserve">Archeologie objektivity našla v metafyzice </w:t>
      </w:r>
      <w:r w:rsidRPr="00A87A2B">
        <w:rPr>
          <w:i/>
        </w:rPr>
        <w:t>Modernorum</w:t>
      </w:r>
      <w:r>
        <w:t xml:space="preserve"> zák</w:t>
      </w:r>
      <w:r w:rsidR="00486CB6">
        <w:t xml:space="preserve">ladní způsob, jak se dějinně </w:t>
      </w:r>
      <w:r>
        <w:t xml:space="preserve">odhaluje v modu metafyzické </w:t>
      </w:r>
      <w:r w:rsidR="00486CB6">
        <w:rPr>
          <w:i/>
        </w:rPr>
        <w:t>a</w:t>
      </w:r>
      <w:r w:rsidRPr="004A2745">
        <w:rPr>
          <w:i/>
        </w:rPr>
        <w:t>létheia</w:t>
      </w:r>
      <w:r w:rsidR="000E154E">
        <w:t xml:space="preserve"> moderní smysl bytí jsoucna</w:t>
      </w:r>
      <w:r>
        <w:t xml:space="preserve">. </w:t>
      </w:r>
      <w:r w:rsidR="08652B55">
        <w:t xml:space="preserve">Přechody dativů (archegetický, </w:t>
      </w:r>
      <w:r w:rsidR="081942A4">
        <w:t>principiální, metafyzický</w:t>
      </w:r>
      <w:r w:rsidR="08652B55">
        <w:t xml:space="preserve">, objektivní) ukazují Hésiodovo pojetí múzické dějinnosti dané od zlatého věku k současnému úpadku. Podobným způsobem analyzuje archaická hermeneutika tragikomedii moderny. </w:t>
      </w:r>
      <w:r w:rsidR="089618C1">
        <w:t>Averroes umírá na sklonku 12. století. V této době začínají latinští obhájci aristotelismu v Blundově škole podobnou bitvu za pravdivé poznání první substance. Spor o substanci se vede od roku 1225 přímým odvoláním na metafyziku Averroese. Objektivní moderna vytěsnila klasickou metafyziku pomocí Freudova</w:t>
      </w:r>
      <w:r w:rsidR="089618C1">
        <w:fldChar w:fldCharType="begin"/>
      </w:r>
      <w:r w:rsidR="089618C1">
        <w:instrText xml:space="preserve"> XE "</w:instrText>
      </w:r>
      <w:r w:rsidR="089618C1" w:rsidRPr="00091A9D">
        <w:instrText>Freud, S.</w:instrText>
      </w:r>
      <w:r w:rsidR="089618C1">
        <w:instrText xml:space="preserve">" </w:instrText>
      </w:r>
      <w:r w:rsidR="089618C1">
        <w:fldChar w:fldCharType="end"/>
      </w:r>
      <w:r w:rsidR="089618C1">
        <w:t xml:space="preserve"> obranného mechanismu </w:t>
      </w:r>
      <w:r w:rsidR="089618C1" w:rsidRPr="00622D11">
        <w:rPr>
          <w:rStyle w:val="Zvraznn"/>
        </w:rPr>
        <w:t>Verkehrung ins Gegenteil</w:t>
      </w:r>
      <w:r w:rsidR="087F3DAE">
        <w:rPr>
          <w:rStyle w:val="Zvraznn"/>
        </w:rPr>
        <w:t xml:space="preserve"> </w:t>
      </w:r>
      <w:r w:rsidR="087F3DAE" w:rsidRPr="087F3DAE">
        <w:rPr>
          <w:szCs w:val="24"/>
        </w:rPr>
        <w:t>(</w:t>
      </w:r>
      <w:r w:rsidR="087F3DAE">
        <w:rPr>
          <w:szCs w:val="24"/>
        </w:rPr>
        <w:t>OBJ I, k</w:t>
      </w:r>
      <w:r w:rsidR="087F3DAE" w:rsidRPr="087F3DAE">
        <w:rPr>
          <w:szCs w:val="24"/>
        </w:rPr>
        <w:t>ap.</w:t>
      </w:r>
      <w:r w:rsidR="087F3DAE">
        <w:rPr>
          <w:szCs w:val="24"/>
        </w:rPr>
        <w:t xml:space="preserve"> 1</w:t>
      </w:r>
      <w:r w:rsidR="087F3DAE" w:rsidRPr="087F3DAE">
        <w:rPr>
          <w:szCs w:val="24"/>
        </w:rPr>
        <w:t>.2)</w:t>
      </w:r>
      <w:r w:rsidR="089618C1">
        <w:rPr>
          <w:rStyle w:val="Zvraznn"/>
        </w:rPr>
        <w:fldChar w:fldCharType="begin"/>
      </w:r>
      <w:r w:rsidR="089618C1">
        <w:instrText xml:space="preserve"> XE "</w:instrText>
      </w:r>
      <w:r w:rsidR="089618C1" w:rsidRPr="0089394E">
        <w:rPr>
          <w:rStyle w:val="Zvraznn"/>
        </w:rPr>
        <w:instrText>Verkehrung ins Gegenteil</w:instrText>
      </w:r>
      <w:r w:rsidR="089618C1">
        <w:instrText xml:space="preserve">" </w:instrText>
      </w:r>
      <w:r w:rsidR="089618C1">
        <w:rPr>
          <w:rStyle w:val="Zvraznn"/>
        </w:rPr>
        <w:fldChar w:fldCharType="end"/>
      </w:r>
      <w:r w:rsidR="089618C1">
        <w:rPr>
          <w:rStyle w:val="Zvraznn"/>
          <w:i w:val="0"/>
        </w:rPr>
        <w:t xml:space="preserve">. </w:t>
      </w:r>
      <w:r w:rsidR="089618C1">
        <w:t>Hermeneutika sleduje apollinskou sémantiku vytěsněné pravdy aristotel</w:t>
      </w:r>
      <w:r w:rsidR="00600C49">
        <w:t xml:space="preserve">ismu, která nyní působí pouze ve filosofické Léthé. </w:t>
      </w:r>
      <w:r w:rsidR="089618C1">
        <w:rPr>
          <w:rStyle w:val="Zvraznn"/>
          <w:i w:val="0"/>
        </w:rPr>
        <w:t xml:space="preserve">Aristoteles se stal na Oxfordu </w:t>
      </w:r>
      <w:r w:rsidR="089618C1">
        <w:rPr>
          <w:rStyle w:val="Zvraznn"/>
          <w:i w:val="0"/>
        </w:rPr>
        <w:lastRenderedPageBreak/>
        <w:t xml:space="preserve">okolo roku 1235 obětním beránkem, který na sebe vzal všechny sofistické omyly </w:t>
      </w:r>
      <w:r w:rsidR="089618C1" w:rsidRPr="008342E0">
        <w:rPr>
          <w:rStyle w:val="Zvraznn"/>
        </w:rPr>
        <w:t>Modernorum</w:t>
      </w:r>
      <w:r w:rsidR="089618C1">
        <w:rPr>
          <w:rStyle w:val="Zvraznn"/>
          <w:i w:val="0"/>
        </w:rPr>
        <w:t>. Díky působení oxfordských logických analytiků typu Rufuse to byl po roce 1250 už jen Averroes.</w:t>
      </w:r>
      <w:r w:rsidR="086D4CA3">
        <w:rPr>
          <w:rStyle w:val="Zvraznn"/>
          <w:i w:val="0"/>
        </w:rPr>
        <w:t xml:space="preserve"> </w:t>
      </w:r>
      <w:r w:rsidR="089618C1">
        <w:rPr>
          <w:rStyle w:val="Zvraznn"/>
          <w:i w:val="0"/>
        </w:rPr>
        <w:t xml:space="preserve">Spor o tzv. „averroismus“ se stal viditelným sémantickým znamením vytěsnění první substance. </w:t>
      </w:r>
      <w:r w:rsidR="086D4CA3">
        <w:rPr>
          <w:rStyle w:val="Zvraznn"/>
          <w:i w:val="0"/>
        </w:rPr>
        <w:t xml:space="preserve">Averroes jako nejlepší komentátor </w:t>
      </w:r>
      <w:r w:rsidR="086D4CA3" w:rsidRPr="08C03C67">
        <w:rPr>
          <w:rStyle w:val="Zvraznn"/>
        </w:rPr>
        <w:t>Corpus Aristotelicum</w:t>
      </w:r>
      <w:r w:rsidR="086D4CA3">
        <w:rPr>
          <w:rStyle w:val="Zvraznn"/>
          <w:i w:val="0"/>
        </w:rPr>
        <w:t xml:space="preserve"> se stal po Aristotelovi novým obětním beránkem moderny. </w:t>
      </w:r>
      <w:r w:rsidR="089618C1">
        <w:rPr>
          <w:rStyle w:val="Zvraznn"/>
          <w:i w:val="0"/>
        </w:rPr>
        <w:t xml:space="preserve">Tuto tragikomickou gigantomachii vítězně vybojovanou </w:t>
      </w:r>
      <w:r w:rsidR="005A4CCF">
        <w:rPr>
          <w:rStyle w:val="Zvraznn"/>
          <w:i w:val="0"/>
        </w:rPr>
        <w:t xml:space="preserve">modernisty </w:t>
      </w:r>
      <w:r w:rsidR="089618C1">
        <w:rPr>
          <w:rStyle w:val="Zvraznn"/>
          <w:i w:val="0"/>
        </w:rPr>
        <w:t xml:space="preserve">řídí bohyně Pomsty a Chaosu. </w:t>
      </w:r>
      <w:r w:rsidR="00B63553">
        <w:rPr>
          <w:rStyle w:val="Zvraznn"/>
          <w:i w:val="0"/>
        </w:rPr>
        <w:t xml:space="preserve">Metafyzika moderny je </w:t>
      </w:r>
      <w:r w:rsidR="005A4CCF" w:rsidRPr="005A4CCF">
        <w:rPr>
          <w:rStyle w:val="Zvraznn"/>
          <w:i w:val="0"/>
        </w:rPr>
        <w:t>postaven</w:t>
      </w:r>
      <w:r w:rsidR="00B63553">
        <w:rPr>
          <w:rStyle w:val="Zvraznn"/>
          <w:i w:val="0"/>
        </w:rPr>
        <w:t>a</w:t>
      </w:r>
      <w:r w:rsidR="005A4CCF" w:rsidRPr="005A4CCF">
        <w:rPr>
          <w:rStyle w:val="Zvraznn"/>
          <w:i w:val="0"/>
        </w:rPr>
        <w:t xml:space="preserve"> na paranoidním subjektu </w:t>
      </w:r>
      <w:r w:rsidR="00B63553">
        <w:rPr>
          <w:rStyle w:val="Zvraznn"/>
          <w:i w:val="0"/>
        </w:rPr>
        <w:t xml:space="preserve">a </w:t>
      </w:r>
      <w:r w:rsidR="005A4CCF" w:rsidRPr="005A4CCF">
        <w:rPr>
          <w:rStyle w:val="Zvraznn"/>
          <w:i w:val="0"/>
        </w:rPr>
        <w:t xml:space="preserve">moderní logika </w:t>
      </w:r>
      <w:r w:rsidR="00B63553">
        <w:rPr>
          <w:rStyle w:val="Zvraznn"/>
          <w:i w:val="0"/>
        </w:rPr>
        <w:t xml:space="preserve">se </w:t>
      </w:r>
      <w:r w:rsidR="005A4CCF" w:rsidRPr="005A4CCF">
        <w:rPr>
          <w:rStyle w:val="Zvraznn"/>
          <w:i w:val="0"/>
        </w:rPr>
        <w:t>stala démonickou v důsledku příchodu budoucího Antikrista (OBJ II, kap. 3.</w:t>
      </w:r>
      <w:r w:rsidR="00B63553">
        <w:rPr>
          <w:rStyle w:val="Zvraznn"/>
          <w:i w:val="0"/>
        </w:rPr>
        <w:t xml:space="preserve">1.3). Pak je jasné, že </w:t>
      </w:r>
      <w:r w:rsidR="005A4CCF" w:rsidRPr="005A4CCF">
        <w:rPr>
          <w:rStyle w:val="Zvraznn"/>
          <w:i w:val="0"/>
        </w:rPr>
        <w:t>démonické síly moderního Ch</w:t>
      </w:r>
      <w:r w:rsidR="005A4CCF">
        <w:rPr>
          <w:rStyle w:val="Zvraznn"/>
          <w:i w:val="0"/>
        </w:rPr>
        <w:t xml:space="preserve">aosu </w:t>
      </w:r>
      <w:r w:rsidR="00B63553">
        <w:rPr>
          <w:rStyle w:val="Zvraznn"/>
          <w:i w:val="0"/>
        </w:rPr>
        <w:t>dostaly zcela subjektivní a logický charakter</w:t>
      </w:r>
      <w:r w:rsidR="005A4CCF">
        <w:rPr>
          <w:rStyle w:val="Zvraznn"/>
          <w:i w:val="0"/>
        </w:rPr>
        <w:t xml:space="preserve">. </w:t>
      </w:r>
      <w:r w:rsidR="08652B55">
        <w:t>Kosmogonie objektivity není nic jiného než myt</w:t>
      </w:r>
      <w:r w:rsidR="00EB6BFC">
        <w:t xml:space="preserve">ické </w:t>
      </w:r>
      <w:r w:rsidR="08652B55">
        <w:t xml:space="preserve">tvoření světa v akademickém modu </w:t>
      </w:r>
      <w:r w:rsidR="08652B55" w:rsidRPr="08F1051A">
        <w:rPr>
          <w:i/>
        </w:rPr>
        <w:t>ex nihilo</w:t>
      </w:r>
      <w:r w:rsidR="00AB3D12">
        <w:t xml:space="preserve">, který vznikl </w:t>
      </w:r>
      <w:r w:rsidR="08652B55">
        <w:t xml:space="preserve">pod vlivem </w:t>
      </w:r>
      <w:r w:rsidR="08AE4D47">
        <w:t>akademicky vzdělaných Fúrií</w:t>
      </w:r>
      <w:r w:rsidR="08652B55">
        <w:t xml:space="preserve">. </w:t>
      </w:r>
      <w:r w:rsidR="08D609F5">
        <w:t xml:space="preserve">Hermenenutika druhého dílu </w:t>
      </w:r>
      <w:r w:rsidR="08777FB6">
        <w:t xml:space="preserve">podrobně </w:t>
      </w:r>
      <w:r w:rsidR="08D609F5">
        <w:t>ukázala základní způsob, jak došlo k zaned</w:t>
      </w:r>
      <w:r w:rsidR="08777FB6">
        <w:t xml:space="preserve">bání metafyzické predikace. </w:t>
      </w:r>
      <w:r w:rsidR="08953609">
        <w:t xml:space="preserve">Klasická metafyzika dokládá donaci bytí (Heideggerovo </w:t>
      </w:r>
      <w:r w:rsidR="08953609" w:rsidRPr="006079C1">
        <w:rPr>
          <w:i/>
        </w:rPr>
        <w:t>Anwesen</w:t>
      </w:r>
      <w:r w:rsidR="08953609">
        <w:t xml:space="preserve">, </w:t>
      </w:r>
      <w:r w:rsidR="08953609" w:rsidRPr="006079C1">
        <w:rPr>
          <w:i/>
        </w:rPr>
        <w:t>Gabe</w:t>
      </w:r>
      <w:r w:rsidR="08953609">
        <w:t xml:space="preserve">, </w:t>
      </w:r>
      <w:r w:rsidR="08953609" w:rsidRPr="006079C1">
        <w:rPr>
          <w:i/>
        </w:rPr>
        <w:t>Es gibt</w:t>
      </w:r>
      <w:r w:rsidR="08953609">
        <w:rPr>
          <w:i/>
        </w:rPr>
        <w:fldChar w:fldCharType="begin"/>
      </w:r>
      <w:r w:rsidR="08953609">
        <w:instrText xml:space="preserve"> XE "</w:instrText>
      </w:r>
      <w:r w:rsidR="08953609" w:rsidRPr="00524E1F">
        <w:rPr>
          <w:i/>
        </w:rPr>
        <w:instrText>Es gibt</w:instrText>
      </w:r>
      <w:r w:rsidR="08953609">
        <w:instrText xml:space="preserve">" </w:instrText>
      </w:r>
      <w:r w:rsidR="08953609">
        <w:rPr>
          <w:i/>
        </w:rPr>
        <w:fldChar w:fldCharType="end"/>
      </w:r>
      <w:r w:rsidR="08953609">
        <w:t xml:space="preserve">) skrze tak či onak konfigurovaný smysl jsoucna zpřítomněný ve scholastické gigantomachii o substanci. </w:t>
      </w:r>
      <w:r w:rsidR="08DC78BE">
        <w:t xml:space="preserve">Vlivné školy </w:t>
      </w:r>
      <w:r w:rsidR="08DC78BE" w:rsidRPr="08AC39E2">
        <w:rPr>
          <w:i/>
        </w:rPr>
        <w:t>Nominales</w:t>
      </w:r>
      <w:r w:rsidR="08DC78BE">
        <w:t xml:space="preserve"> začaly číst </w:t>
      </w:r>
      <w:r w:rsidR="08DC78BE" w:rsidRPr="08AC39E2">
        <w:rPr>
          <w:i/>
        </w:rPr>
        <w:t>Druhé analytiky</w:t>
      </w:r>
      <w:r w:rsidR="08DC78BE">
        <w:t xml:space="preserve"> v univočním paradigmatu logiky. </w:t>
      </w:r>
      <w:r w:rsidR="08953609">
        <w:t xml:space="preserve">Moderna zrušila </w:t>
      </w:r>
      <w:r w:rsidR="08D609F5">
        <w:t xml:space="preserve">pojetí pravdy jako adekvace vázané </w:t>
      </w:r>
      <w:r w:rsidR="08851B75">
        <w:t xml:space="preserve">na působení </w:t>
      </w:r>
      <w:r w:rsidR="081942A4">
        <w:t xml:space="preserve">metafyzického </w:t>
      </w:r>
      <w:r w:rsidR="08851B75">
        <w:t xml:space="preserve">dativu. </w:t>
      </w:r>
      <w:r w:rsidR="08F01D1C">
        <w:t xml:space="preserve">Grossetesteho </w:t>
      </w:r>
      <w:r w:rsidR="00D136A1">
        <w:t>„</w:t>
      </w:r>
      <w:r w:rsidR="08851B75" w:rsidRPr="085A3D24">
        <w:rPr>
          <w:i/>
        </w:rPr>
        <w:t>obscurity</w:t>
      </w:r>
      <w:r w:rsidR="00D136A1">
        <w:t>“</w:t>
      </w:r>
      <w:r w:rsidR="08767D39">
        <w:t xml:space="preserve"> navázala</w:t>
      </w:r>
      <w:r w:rsidR="08851B75">
        <w:t xml:space="preserve"> na temnotu</w:t>
      </w:r>
      <w:r w:rsidR="08851B75">
        <w:rPr>
          <w:i/>
        </w:rPr>
        <w:fldChar w:fldCharType="begin"/>
      </w:r>
      <w:r w:rsidR="08851B75">
        <w:instrText xml:space="preserve"> XE "</w:instrText>
      </w:r>
      <w:r w:rsidR="08851B75" w:rsidRPr="000E608A">
        <w:instrText>zatmění:substance</w:instrText>
      </w:r>
      <w:r w:rsidR="08851B75">
        <w:instrText xml:space="preserve">" </w:instrText>
      </w:r>
      <w:r w:rsidR="08851B75">
        <w:rPr>
          <w:i/>
        </w:rPr>
        <w:fldChar w:fldCharType="end"/>
      </w:r>
      <w:r w:rsidR="08851B75">
        <w:t xml:space="preserve"> Avicennovy metafyziky (OBJ I, kap. 2.4.1) </w:t>
      </w:r>
      <w:r w:rsidR="08767D39">
        <w:t>a zavedla objektivní</w:t>
      </w:r>
      <w:r w:rsidR="08851B75">
        <w:t xml:space="preserve"> </w:t>
      </w:r>
      <w:r w:rsidR="08767D39">
        <w:t>statut</w:t>
      </w:r>
      <w:r w:rsidR="08851B75" w:rsidRPr="00273106">
        <w:t xml:space="preserve"> hyparchické predikace</w:t>
      </w:r>
      <w:r w:rsidR="08670106">
        <w:t xml:space="preserve">. Rufus a další </w:t>
      </w:r>
      <w:r w:rsidR="00342BE2">
        <w:t xml:space="preserve">modernisté </w:t>
      </w:r>
      <w:r w:rsidR="08670106">
        <w:t xml:space="preserve">chybně vyložili klíčovou část vědeckého důkazu ve </w:t>
      </w:r>
      <w:r w:rsidR="08670106" w:rsidRPr="08670106">
        <w:rPr>
          <w:i/>
        </w:rPr>
        <w:t>Druhých analytikách</w:t>
      </w:r>
      <w:r w:rsidR="08670106">
        <w:t xml:space="preserve"> </w:t>
      </w:r>
      <w:r w:rsidR="08851B75" w:rsidRPr="00273106">
        <w:t>(ὑπάρχει τοῖς πράγμασιν</w:t>
      </w:r>
      <w:r w:rsidR="08851B75">
        <w:t xml:space="preserve">, </w:t>
      </w:r>
      <w:r w:rsidR="08851B75" w:rsidRPr="00273106">
        <w:rPr>
          <w:i/>
        </w:rPr>
        <w:t>Anal. Post</w:t>
      </w:r>
      <w:r w:rsidR="08851B75" w:rsidRPr="00273106">
        <w:t>. 73b28</w:t>
      </w:r>
      <w:r w:rsidR="08851B75">
        <w:fldChar w:fldCharType="begin"/>
      </w:r>
      <w:r w:rsidR="08851B75">
        <w:instrText xml:space="preserve"> XE "Aristoteles:</w:instrText>
      </w:r>
      <w:r w:rsidR="08851B75" w:rsidRPr="002B6D36">
        <w:rPr>
          <w:i/>
        </w:rPr>
        <w:instrText>Anal. Post</w:instrText>
      </w:r>
      <w:r w:rsidR="08851B75" w:rsidRPr="002B6D36">
        <w:instrText>. 73b28</w:instrText>
      </w:r>
      <w:r w:rsidR="08851B75">
        <w:instrText xml:space="preserve">" </w:instrText>
      </w:r>
      <w:r w:rsidR="08851B75">
        <w:fldChar w:fldCharType="end"/>
      </w:r>
      <w:r w:rsidR="08851B75" w:rsidRPr="00273106">
        <w:t>)</w:t>
      </w:r>
      <w:r w:rsidR="08851B75">
        <w:t xml:space="preserve">. </w:t>
      </w:r>
      <w:r w:rsidR="081942A4">
        <w:t xml:space="preserve">Metafyzický </w:t>
      </w:r>
      <w:r w:rsidR="08851B75">
        <w:t xml:space="preserve">dativ dějinně skrytého bytí jsoucna </w:t>
      </w:r>
      <w:r w:rsidR="08F84C6D">
        <w:t xml:space="preserve">je </w:t>
      </w:r>
      <w:r w:rsidR="08851B75">
        <w:t xml:space="preserve">vztažený k věcem ve dvojím modu </w:t>
      </w:r>
      <w:r w:rsidR="08F84C6D">
        <w:t xml:space="preserve">logické a metafyzické </w:t>
      </w:r>
      <w:r w:rsidR="08851B75">
        <w:t xml:space="preserve">predikace </w:t>
      </w:r>
      <w:r w:rsidR="001C4631" w:rsidRPr="00E944E5">
        <w:t xml:space="preserve">(καθ' αὑτὰ δὲ διττῶς, </w:t>
      </w:r>
      <w:r w:rsidR="001C4631" w:rsidRPr="00E944E5">
        <w:rPr>
          <w:i/>
        </w:rPr>
        <w:t>Anal. Post.</w:t>
      </w:r>
      <w:r w:rsidR="001C4631" w:rsidRPr="00E944E5">
        <w:t xml:space="preserve"> 84a12</w:t>
      </w:r>
      <w:r w:rsidR="001C4631" w:rsidRPr="00E944E5">
        <w:rPr>
          <w:szCs w:val="24"/>
        </w:rPr>
        <w:fldChar w:fldCharType="begin"/>
      </w:r>
      <w:r w:rsidR="001C4631" w:rsidRPr="00E944E5">
        <w:rPr>
          <w:szCs w:val="24"/>
        </w:rPr>
        <w:instrText xml:space="preserve"> XE "Aristoteles:</w:instrText>
      </w:r>
      <w:r w:rsidR="001C4631" w:rsidRPr="00E944E5">
        <w:rPr>
          <w:i/>
          <w:szCs w:val="24"/>
        </w:rPr>
        <w:instrText>Anal</w:instrText>
      </w:r>
      <w:r w:rsidR="001C4631" w:rsidRPr="00E944E5">
        <w:rPr>
          <w:szCs w:val="24"/>
        </w:rPr>
        <w:instrText xml:space="preserve">. </w:instrText>
      </w:r>
      <w:r w:rsidR="001C4631" w:rsidRPr="00E944E5">
        <w:rPr>
          <w:i/>
          <w:szCs w:val="24"/>
        </w:rPr>
        <w:instrText>Post</w:instrText>
      </w:r>
      <w:r w:rsidR="001C4631" w:rsidRPr="00E944E5">
        <w:rPr>
          <w:szCs w:val="24"/>
        </w:rPr>
        <w:instrText xml:space="preserve">. 84a12" </w:instrText>
      </w:r>
      <w:r w:rsidR="001C4631" w:rsidRPr="00E944E5">
        <w:rPr>
          <w:szCs w:val="24"/>
        </w:rPr>
        <w:fldChar w:fldCharType="end"/>
      </w:r>
      <w:r w:rsidR="001C4631" w:rsidRPr="00E944E5">
        <w:t>)</w:t>
      </w:r>
      <w:r w:rsidR="08F84C6D">
        <w:t xml:space="preserve">. Toto dvojí určení vědeckého důkazu </w:t>
      </w:r>
      <w:r w:rsidR="08851B75">
        <w:t xml:space="preserve">indikuje původní modus Heideggerova </w:t>
      </w:r>
      <w:r w:rsidR="007405B7">
        <w:t>„</w:t>
      </w:r>
      <w:r w:rsidR="08851B75" w:rsidRPr="00DC4809">
        <w:rPr>
          <w:i/>
        </w:rPr>
        <w:t>Es gibt</w:t>
      </w:r>
      <w:r w:rsidR="007405B7">
        <w:t>“</w:t>
      </w:r>
      <w:r w:rsidR="08851B75">
        <w:rPr>
          <w:i/>
        </w:rPr>
        <w:fldChar w:fldCharType="begin"/>
      </w:r>
      <w:r w:rsidR="08851B75">
        <w:instrText xml:space="preserve"> XE "</w:instrText>
      </w:r>
      <w:r w:rsidR="08851B75" w:rsidRPr="00524E1F">
        <w:rPr>
          <w:i/>
        </w:rPr>
        <w:instrText>Es gibt</w:instrText>
      </w:r>
      <w:r w:rsidR="08851B75">
        <w:instrText xml:space="preserve">" </w:instrText>
      </w:r>
      <w:r w:rsidR="08851B75">
        <w:rPr>
          <w:i/>
        </w:rPr>
        <w:fldChar w:fldCharType="end"/>
      </w:r>
      <w:r w:rsidR="08F84C6D">
        <w:t xml:space="preserve"> pro moderní metafyzický </w:t>
      </w:r>
      <w:r w:rsidR="001E5ABF">
        <w:t xml:space="preserve">omyl </w:t>
      </w:r>
      <w:r w:rsidR="086950EE">
        <w:t>(OBJ II, kap. 3.1.1)</w:t>
      </w:r>
      <w:r w:rsidR="08F84C6D">
        <w:t xml:space="preserve">. </w:t>
      </w:r>
      <w:r w:rsidR="08DC78BE">
        <w:t>Dějiny filosofie dané po roce 1250 na Oxfordu posílají původní počátek (</w:t>
      </w:r>
      <w:r w:rsidR="001E5ABF">
        <w:rPr>
          <w:i/>
        </w:rPr>
        <w:t>Beginn</w:t>
      </w:r>
      <w:r w:rsidR="08DC78BE">
        <w:t>) aristotelské metafyziky do první formy epochální skrytosti</w:t>
      </w:r>
      <w:r w:rsidR="00544D7E">
        <w:t xml:space="preserve"> první substance</w:t>
      </w:r>
      <w:r w:rsidR="08DC78BE">
        <w:t xml:space="preserve">. </w:t>
      </w:r>
      <w:r w:rsidR="085E5004">
        <w:t xml:space="preserve">První dějství objektivní tragikomedie </w:t>
      </w:r>
      <w:r w:rsidR="005814A6">
        <w:t>je dán</w:t>
      </w:r>
      <w:r w:rsidR="00D8281A">
        <w:t>o</w:t>
      </w:r>
      <w:r w:rsidR="005814A6">
        <w:t xml:space="preserve"> v </w:t>
      </w:r>
      <w:r w:rsidR="085E5004">
        <w:t>myšlení</w:t>
      </w:r>
      <w:r w:rsidR="085E5004" w:rsidRPr="08075C57">
        <w:t xml:space="preserve"> </w:t>
      </w:r>
      <w:r w:rsidR="085E5004">
        <w:t>Rufus</w:t>
      </w:r>
      <w:r w:rsidR="005814A6">
        <w:t>e</w:t>
      </w:r>
      <w:r w:rsidR="085E5004">
        <w:t xml:space="preserve">, </w:t>
      </w:r>
      <w:r w:rsidR="00863F1E">
        <w:rPr>
          <w:rStyle w:val="expandableitem"/>
        </w:rPr>
        <w:t xml:space="preserve">Kilwardbyho </w:t>
      </w:r>
      <w:r w:rsidR="005814A6">
        <w:t>a Bonaventury</w:t>
      </w:r>
      <w:r w:rsidR="085E5004">
        <w:t xml:space="preserve">. </w:t>
      </w:r>
      <w:r w:rsidR="08DC78BE">
        <w:t xml:space="preserve">Roger Bacon přesně viděl, datoval a popsal tragickou situaci myšlení </w:t>
      </w:r>
      <w:r w:rsidR="08977FBC">
        <w:t>současníků jak v</w:t>
      </w:r>
      <w:r w:rsidR="004145BE">
        <w:t> </w:t>
      </w:r>
      <w:r w:rsidR="08977FBC">
        <w:t>Oxfordu</w:t>
      </w:r>
      <w:r w:rsidR="004145BE">
        <w:t>,</w:t>
      </w:r>
      <w:r w:rsidR="08977FBC">
        <w:t xml:space="preserve"> tak v Paříži. </w:t>
      </w:r>
      <w:r w:rsidR="08FF4502">
        <w:t xml:space="preserve">Metafyzické určení pravdy existuje od Grossetesteho a pak i Rufusovy interpretace </w:t>
      </w:r>
      <w:r w:rsidR="08FF4502" w:rsidRPr="08F84C6D">
        <w:rPr>
          <w:i/>
        </w:rPr>
        <w:t>Druhých analytik</w:t>
      </w:r>
      <w:r w:rsidR="08FF4502">
        <w:t xml:space="preserve"> </w:t>
      </w:r>
      <w:r w:rsidR="08767D39">
        <w:t>ve d</w:t>
      </w:r>
      <w:r w:rsidR="08A0322B">
        <w:t>v</w:t>
      </w:r>
      <w:r w:rsidR="08767D39">
        <w:t xml:space="preserve">ojí podobě: </w:t>
      </w:r>
      <w:r w:rsidR="08FF4502">
        <w:t xml:space="preserve">buď jako aristotelské </w:t>
      </w:r>
      <w:r w:rsidR="08FF4502" w:rsidRPr="089E7325">
        <w:rPr>
          <w:i/>
        </w:rPr>
        <w:t>adaequatio</w:t>
      </w:r>
      <w:r w:rsidR="08FF4502">
        <w:t xml:space="preserve"> nebo jako moderní </w:t>
      </w:r>
      <w:r w:rsidR="08FF4502" w:rsidRPr="089E7325">
        <w:rPr>
          <w:i/>
        </w:rPr>
        <w:t>coaequatio</w:t>
      </w:r>
      <w:r w:rsidR="08FF4502">
        <w:t xml:space="preserve">. </w:t>
      </w:r>
      <w:r w:rsidR="08501B12">
        <w:t xml:space="preserve">Zkoumané dějinné mezníky manifestují dvojí hyparchickou danost smyslu jsoucího v podobě nauky prvního </w:t>
      </w:r>
      <w:r w:rsidR="08C00E46">
        <w:t>a druhého averorismu.</w:t>
      </w:r>
      <w:r w:rsidR="08911136">
        <w:t xml:space="preserve"> </w:t>
      </w:r>
      <w:r w:rsidR="08661C5B">
        <w:t xml:space="preserve">Hermeneutika vyšetřuje </w:t>
      </w:r>
      <w:r w:rsidR="08CF625D">
        <w:lastRenderedPageBreak/>
        <w:t xml:space="preserve">tuto </w:t>
      </w:r>
      <w:r w:rsidR="08661C5B">
        <w:t xml:space="preserve">dichotonomii </w:t>
      </w:r>
      <w:r w:rsidR="08886E81">
        <w:t xml:space="preserve">dějinně dané </w:t>
      </w:r>
      <w:r w:rsidR="08661C5B">
        <w:t>pravdy tím,</w:t>
      </w:r>
      <w:r w:rsidR="0099076D">
        <w:t xml:space="preserve"> že ukáže na její skrytý smysl.</w:t>
      </w:r>
      <w:r w:rsidR="00D8281A">
        <w:t xml:space="preserve"> </w:t>
      </w:r>
      <w:r w:rsidR="00DC470D">
        <w:t xml:space="preserve">Tragikomická verze </w:t>
      </w:r>
      <w:r w:rsidR="00DC470D" w:rsidRPr="08636B7F">
        <w:rPr>
          <w:i/>
        </w:rPr>
        <w:t>modus pone</w:t>
      </w:r>
      <w:r w:rsidR="00DC470D">
        <w:rPr>
          <w:i/>
        </w:rPr>
        <w:t>n</w:t>
      </w:r>
      <w:r w:rsidR="00DC470D" w:rsidRPr="08636B7F">
        <w:rPr>
          <w:i/>
        </w:rPr>
        <w:t>s</w:t>
      </w:r>
      <w:r w:rsidR="00DC470D">
        <w:rPr>
          <w:i/>
        </w:rPr>
        <w:fldChar w:fldCharType="begin"/>
      </w:r>
      <w:r w:rsidR="00DC470D">
        <w:instrText xml:space="preserve"> XE "</w:instrText>
      </w:r>
      <w:r w:rsidR="00DC470D" w:rsidRPr="08022128">
        <w:rPr>
          <w:i/>
        </w:rPr>
        <w:instrText>modus ponens</w:instrText>
      </w:r>
      <w:r w:rsidR="00DC470D">
        <w:instrText xml:space="preserve">" </w:instrText>
      </w:r>
      <w:r w:rsidR="00DC470D">
        <w:rPr>
          <w:i/>
        </w:rPr>
        <w:fldChar w:fldCharType="end"/>
      </w:r>
      <w:r w:rsidR="00DC470D">
        <w:t xml:space="preserve"> spočívá na jasně daném metafyzickém omylu. Logická abstrakce nemůže nahradit metafyzickou abstrakci, která jako jediná zajišťuje deduktivní vědecký důkaz. Ten je daný v modu metafyzického dativu navázaného na kauzalitu první substance. Tato zakládající událost aristotelské vědy a tím i pravdivé výpovědi o první substanci je konstatována ve středním členu deduktivního soudu (</w:t>
      </w:r>
      <w:r w:rsidR="00DC470D">
        <w:rPr>
          <w:i/>
        </w:rPr>
        <w:t>ex in</w:t>
      </w:r>
      <w:r w:rsidR="00DC470D" w:rsidRPr="08D4707C">
        <w:rPr>
          <w:i/>
        </w:rPr>
        <w:t>mediatis</w:t>
      </w:r>
      <w:r w:rsidR="00DC470D">
        <w:fldChar w:fldCharType="begin"/>
      </w:r>
      <w:r w:rsidR="00DC470D">
        <w:instrText xml:space="preserve"> XE "</w:instrText>
      </w:r>
      <w:r w:rsidR="00DC470D" w:rsidRPr="00342C7E">
        <w:instrText xml:space="preserve">princip </w:instrText>
      </w:r>
      <w:r w:rsidR="00DC470D">
        <w:rPr>
          <w:i/>
        </w:rPr>
        <w:instrText>ex in</w:instrText>
      </w:r>
      <w:r w:rsidR="00DC470D" w:rsidRPr="007D1242">
        <w:rPr>
          <w:i/>
        </w:rPr>
        <w:instrText>mediatis</w:instrText>
      </w:r>
      <w:r w:rsidR="00DC470D">
        <w:instrText xml:space="preserve">" </w:instrText>
      </w:r>
      <w:r w:rsidR="00DC470D">
        <w:fldChar w:fldCharType="end"/>
      </w:r>
      <w:r w:rsidR="00DC470D">
        <w:t xml:space="preserve">). Kauzalitu vázanou na </w:t>
      </w:r>
      <w:r w:rsidR="00DC470D" w:rsidRPr="085514E7">
        <w:rPr>
          <w:i/>
        </w:rPr>
        <w:t>quidditas</w:t>
      </w:r>
      <w:r w:rsidR="00DC470D">
        <w:t xml:space="preserve"> ve středním členu vědeckého důkazu nahradila esence daná v logické abstrakci. Tím se stalo, že místo kategoriálně predikovaného působení metafyzického dativu</w:t>
      </w:r>
      <w:r w:rsidR="00DC470D">
        <w:fldChar w:fldCharType="begin"/>
      </w:r>
      <w:r w:rsidR="00DC470D">
        <w:instrText xml:space="preserve"> XE "</w:instrText>
      </w:r>
      <w:r w:rsidR="00DC470D">
        <w:rPr>
          <w:i/>
        </w:rPr>
        <w:instrText>dativus metaphysi</w:instrText>
      </w:r>
      <w:r w:rsidR="00DC470D" w:rsidRPr="085514E7">
        <w:rPr>
          <w:i/>
        </w:rPr>
        <w:instrText>cus</w:instrText>
      </w:r>
      <w:r w:rsidR="00DC470D">
        <w:instrText xml:space="preserve">" </w:instrText>
      </w:r>
      <w:r w:rsidR="00DC470D">
        <w:fldChar w:fldCharType="end"/>
      </w:r>
      <w:r w:rsidR="00DC470D">
        <w:t xml:space="preserve"> vznikla metafyzicky nepravdivá dedukce daná pouze na úrovni logických závěrů. Analytičtí logikové a moderní ilumináti jsou zaslepeni světlem shůry darovaného intelektu-slunce, proto predikují jsoucna třetího druhu jako první substance</w:t>
      </w:r>
      <w:r w:rsidR="00DC470D" w:rsidRPr="003B7526">
        <w:t>.</w:t>
      </w:r>
      <w:r w:rsidR="00DC470D">
        <w:t xml:space="preserve"> Latinští modernisté v Oxfordu inspirovaní Grossetestem zrušili původní metafyzickou diferenci danou </w:t>
      </w:r>
      <w:r w:rsidR="00DC470D">
        <w:rPr>
          <w:rStyle w:val="TextpoznpodarouChar"/>
        </w:rPr>
        <w:t xml:space="preserve">dvojí povahou univerzálií </w:t>
      </w:r>
      <w:r w:rsidR="00DC470D" w:rsidRPr="00273106">
        <w:t>(καθ' αὑτὰ δὲ διττῶς</w:t>
      </w:r>
      <w:r w:rsidR="00DC470D">
        <w:t xml:space="preserve">, </w:t>
      </w:r>
      <w:r w:rsidR="00DC470D" w:rsidRPr="009B084A">
        <w:rPr>
          <w:i/>
        </w:rPr>
        <w:t>Anal</w:t>
      </w:r>
      <w:r w:rsidR="00DC470D">
        <w:t xml:space="preserve">. </w:t>
      </w:r>
      <w:r w:rsidR="00DC470D" w:rsidRPr="009B084A">
        <w:rPr>
          <w:i/>
        </w:rPr>
        <w:t>Post</w:t>
      </w:r>
      <w:r w:rsidR="00DC470D">
        <w:t>. 84a12</w:t>
      </w:r>
      <w:r w:rsidR="00DC470D">
        <w:fldChar w:fldCharType="begin"/>
      </w:r>
      <w:r w:rsidR="00DC470D">
        <w:instrText xml:space="preserve"> XE "Aristoteles:</w:instrText>
      </w:r>
      <w:r w:rsidR="00DC470D" w:rsidRPr="00BF0563">
        <w:rPr>
          <w:i/>
        </w:rPr>
        <w:instrText>Anal</w:instrText>
      </w:r>
      <w:r w:rsidR="00DC470D" w:rsidRPr="00BF0563">
        <w:instrText xml:space="preserve">. </w:instrText>
      </w:r>
      <w:r w:rsidR="00DC470D" w:rsidRPr="00BF0563">
        <w:rPr>
          <w:i/>
        </w:rPr>
        <w:instrText>Post</w:instrText>
      </w:r>
      <w:r w:rsidR="00DC470D" w:rsidRPr="00BF0563">
        <w:instrText>. 84a12</w:instrText>
      </w:r>
      <w:r w:rsidR="00DC470D">
        <w:instrText xml:space="preserve">" </w:instrText>
      </w:r>
      <w:r w:rsidR="00DC470D">
        <w:fldChar w:fldCharType="end"/>
      </w:r>
      <w:r w:rsidR="00DC470D" w:rsidRPr="00273106">
        <w:t>)</w:t>
      </w:r>
      <w:r w:rsidR="00DC470D">
        <w:t xml:space="preserve">. Supozice daná logicky vytěsnila metafyzickou impozici od prvních substancí. Tuto formu mylného </w:t>
      </w:r>
      <w:r w:rsidR="00DC470D" w:rsidRPr="087A35B7">
        <w:rPr>
          <w:i/>
        </w:rPr>
        <w:t>modus ponens</w:t>
      </w:r>
      <w:r w:rsidR="00DC470D">
        <w:t xml:space="preserve"> odmítly klasické logické školy jako typický příklad sofismatu „</w:t>
      </w:r>
      <w:r w:rsidR="00DC470D" w:rsidRPr="00404AB6">
        <w:rPr>
          <w:i/>
        </w:rPr>
        <w:t>fallacia</w:t>
      </w:r>
      <w:r w:rsidR="00DC470D" w:rsidRPr="00404AB6">
        <w:t xml:space="preserve"> </w:t>
      </w:r>
      <w:r w:rsidR="00DC470D" w:rsidRPr="00404AB6">
        <w:rPr>
          <w:i/>
        </w:rPr>
        <w:t>a dicto simpliciter ad dictum secundum quid</w:t>
      </w:r>
      <w:r w:rsidR="00DC470D">
        <w:t>“</w:t>
      </w:r>
      <w:r w:rsidR="00DC470D">
        <w:rPr>
          <w:i/>
        </w:rPr>
        <w:t xml:space="preserve"> </w:t>
      </w:r>
      <w:r w:rsidR="00DC470D">
        <w:rPr>
          <w:i/>
        </w:rPr>
        <w:fldChar w:fldCharType="begin"/>
      </w:r>
      <w:r w:rsidR="00DC470D">
        <w:instrText xml:space="preserve"> XE "</w:instrText>
      </w:r>
      <w:r w:rsidR="00DC470D" w:rsidRPr="00404AB6">
        <w:rPr>
          <w:i/>
        </w:rPr>
        <w:instrText>fallacia</w:instrText>
      </w:r>
      <w:r w:rsidR="00DC470D" w:rsidRPr="00404AB6">
        <w:instrText xml:space="preserve"> </w:instrText>
      </w:r>
      <w:r w:rsidR="00DC470D" w:rsidRPr="00404AB6">
        <w:rPr>
          <w:i/>
        </w:rPr>
        <w:instrText>a dicto simpliciter ad dictum secundum quid</w:instrText>
      </w:r>
      <w:r w:rsidR="00DC470D">
        <w:instrText xml:space="preserve">" </w:instrText>
      </w:r>
      <w:r w:rsidR="00DC470D">
        <w:rPr>
          <w:i/>
        </w:rPr>
        <w:fldChar w:fldCharType="end"/>
      </w:r>
      <w:r w:rsidR="00DC470D">
        <w:t xml:space="preserve"> (OBJ II, kap. 3.3.1). Chybnou četbu Aristotela a Komentátora v modu logického </w:t>
      </w:r>
      <w:r w:rsidR="00DC470D" w:rsidRPr="08834827">
        <w:rPr>
          <w:i/>
        </w:rPr>
        <w:t>modus ponens</w:t>
      </w:r>
      <w:r w:rsidR="00DC470D">
        <w:t xml:space="preserve"> odsoudili všichni význační představitelé školy prvního averroismu, kteří působili na Pařížské univerzitě do roku 1250. Predikace v modu </w:t>
      </w:r>
      <w:r w:rsidR="00DC470D" w:rsidRPr="085A618C">
        <w:rPr>
          <w:i/>
        </w:rPr>
        <w:t>Oxfordian Fallacy</w:t>
      </w:r>
      <w:r w:rsidR="00DC470D">
        <w:fldChar w:fldCharType="begin"/>
      </w:r>
      <w:r w:rsidR="00DC470D">
        <w:instrText xml:space="preserve"> XE "</w:instrText>
      </w:r>
      <w:r w:rsidR="00DC470D" w:rsidRPr="085A618C">
        <w:rPr>
          <w:i/>
        </w:rPr>
        <w:instrText>Oxfordian Fallacy</w:instrText>
      </w:r>
      <w:r w:rsidR="00DC470D">
        <w:instrText xml:space="preserve">" </w:instrText>
      </w:r>
      <w:r w:rsidR="00DC470D">
        <w:fldChar w:fldCharType="end"/>
      </w:r>
      <w:r w:rsidR="00DC470D">
        <w:t xml:space="preserve"> vytěsnila metafyzickou esenci tím, že modernisté dali místo aristotelské </w:t>
      </w:r>
      <w:r w:rsidR="00DC470D" w:rsidRPr="085A618C">
        <w:rPr>
          <w:i/>
        </w:rPr>
        <w:t>quidditas</w:t>
      </w:r>
      <w:r w:rsidR="00DC470D">
        <w:t xml:space="preserve"> její objektivní simulákrum. Modernu neřídí pravda opřená o realitu, ale systém generalizované produkce subjektivně založených poznatků (</w:t>
      </w:r>
      <w:r w:rsidR="00DC470D" w:rsidRPr="08163E16">
        <w:rPr>
          <w:i/>
        </w:rPr>
        <w:t>factum</w:t>
      </w:r>
      <w:r w:rsidR="00DC470D">
        <w:t xml:space="preserve">). Škola </w:t>
      </w:r>
      <w:r w:rsidR="00DC470D" w:rsidRPr="088326F6">
        <w:rPr>
          <w:i/>
        </w:rPr>
        <w:t>Nominales</w:t>
      </w:r>
      <w:r w:rsidR="00DC470D">
        <w:t xml:space="preserve"> zavedla objektivní soustavu poznatků v rámci nového </w:t>
      </w:r>
      <w:r w:rsidR="00DC470D">
        <w:rPr>
          <w:i/>
        </w:rPr>
        <w:t>A</w:t>
      </w:r>
      <w:r w:rsidR="00DC470D" w:rsidRPr="00B23D44">
        <w:rPr>
          <w:i/>
        </w:rPr>
        <w:t>rbor Porphyriana</w:t>
      </w:r>
      <w:r w:rsidR="004364A5">
        <w:t xml:space="preserve"> daného produkcí </w:t>
      </w:r>
      <w:r w:rsidR="00DC470D">
        <w:t xml:space="preserve">moderních jsoucen všeho druhu. Objektivní množení a digitální skladování postmoderních </w:t>
      </w:r>
      <w:r w:rsidR="00DC470D" w:rsidRPr="00DB7C4C">
        <w:rPr>
          <w:i/>
        </w:rPr>
        <w:t>scibil</w:t>
      </w:r>
      <w:r w:rsidR="00DC470D">
        <w:rPr>
          <w:i/>
        </w:rPr>
        <w:t>ia</w:t>
      </w:r>
      <w:r w:rsidR="00DC470D">
        <w:t xml:space="preserve"> běží skrze pohyb specifické diference jazykových, binárních a digitálních opozic. Tato objektivní dialektika se ve</w:t>
      </w:r>
      <w:r w:rsidR="00DC470D" w:rsidRPr="00356888">
        <w:t xml:space="preserve"> Foucaultově genealogii vědění proměnila v nový druh věd o člověku založený na principu produkce. </w:t>
      </w:r>
      <w:r w:rsidR="00DC470D">
        <w:t>Po smrti moderního boha už zbyl jen jeho pilný a všeho schopný smrtelný producent. Esenciální poznání je dáno exemplárně a věčně, proto determinuje kontingentní a podřízený svět skrze demiurgickou činnost moderního boha a člověka. Historie Britského impéria ukazuje v modu „</w:t>
      </w:r>
      <w:r w:rsidR="00DC470D" w:rsidRPr="085B3A6D">
        <w:rPr>
          <w:i/>
        </w:rPr>
        <w:t>de fine</w:t>
      </w:r>
      <w:r w:rsidR="00DC470D">
        <w:t>“ skrytý začátek (</w:t>
      </w:r>
      <w:r w:rsidR="00DC470D" w:rsidRPr="006B60AC">
        <w:rPr>
          <w:i/>
        </w:rPr>
        <w:t>Beginn</w:t>
      </w:r>
      <w:r w:rsidR="00DC470D">
        <w:t xml:space="preserve">) objektivity dané skrze </w:t>
      </w:r>
      <w:r w:rsidR="00DC470D" w:rsidRPr="08544EE9">
        <w:rPr>
          <w:i/>
        </w:rPr>
        <w:t>Oxfo</w:t>
      </w:r>
      <w:r w:rsidR="00DC470D">
        <w:rPr>
          <w:i/>
        </w:rPr>
        <w:t>r</w:t>
      </w:r>
      <w:r w:rsidR="00DC470D" w:rsidRPr="08544EE9">
        <w:rPr>
          <w:i/>
        </w:rPr>
        <w:t>dian Fallacy</w:t>
      </w:r>
      <w:r w:rsidR="00DC470D">
        <w:t xml:space="preserve">. Zašlou slávu tohoto </w:t>
      </w:r>
      <w:r w:rsidR="00DC470D">
        <w:lastRenderedPageBreak/>
        <w:t>simulákra završuje v nihilistické epoše myšlení jeho anglo-saský koloniální klon na druhé straně Atlantiku. Nyní žijeme v epoše metafyzického nihilismu, který objektivně manifestuje konec moderny. Nihilistická dekonstr</w:t>
      </w:r>
      <w:r w:rsidR="00335831">
        <w:t xml:space="preserve">ukce jakékokoliv pevného smyslu, dnes </w:t>
      </w:r>
      <w:r w:rsidR="00DC470D">
        <w:t>vázaného i na pouhé zdání objektivní substance</w:t>
      </w:r>
      <w:r w:rsidR="00335831">
        <w:t>,</w:t>
      </w:r>
      <w:r w:rsidR="00DC470D">
        <w:t xml:space="preserve"> zvěstuje v modu tragikomedie konec moderní metafyziky.</w:t>
      </w:r>
    </w:p>
    <w:p w:rsidR="08490D0E" w:rsidRPr="00430B1E" w:rsidRDefault="081330A2" w:rsidP="00430B1E">
      <w:pPr>
        <w:ind w:firstLine="397"/>
      </w:pPr>
      <w:r>
        <w:t xml:space="preserve">Místem zjevování objektivity v jejím apollinském </w:t>
      </w:r>
      <w:r w:rsidRPr="083E5BD9">
        <w:rPr>
          <w:i/>
        </w:rPr>
        <w:t>Lichtung</w:t>
      </w:r>
      <w:r>
        <w:t xml:space="preserve"> se stala </w:t>
      </w:r>
      <w:r w:rsidR="00512FBF">
        <w:t>zvláštní pseudo-substance</w:t>
      </w:r>
      <w:r>
        <w:t xml:space="preserve"> </w:t>
      </w:r>
      <w:r w:rsidR="007A3CF8">
        <w:t xml:space="preserve">daná </w:t>
      </w:r>
      <w:r>
        <w:t xml:space="preserve">ve formě </w:t>
      </w:r>
      <w:r w:rsidRPr="08CB4B0E">
        <w:rPr>
          <w:i/>
        </w:rPr>
        <w:t>intellectus possib</w:t>
      </w:r>
      <w:r>
        <w:rPr>
          <w:i/>
        </w:rPr>
        <w:t>i</w:t>
      </w:r>
      <w:r w:rsidRPr="08CB4B0E">
        <w:rPr>
          <w:i/>
        </w:rPr>
        <w:t>lis</w:t>
      </w:r>
      <w:r>
        <w:t xml:space="preserve">. </w:t>
      </w:r>
      <w:r w:rsidR="0811524C" w:rsidRPr="00273106">
        <w:t xml:space="preserve">Zásadní </w:t>
      </w:r>
      <w:r w:rsidR="0811524C" w:rsidRPr="00273106">
        <w:rPr>
          <w:rStyle w:val="Zkladntext158dkovn0pt"/>
          <w:color w:val="auto"/>
          <w:spacing w:val="0"/>
          <w:sz w:val="24"/>
          <w:lang w:val="cs-CZ"/>
        </w:rPr>
        <w:t xml:space="preserve">otázkou </w:t>
      </w:r>
      <w:r w:rsidR="0811524C">
        <w:rPr>
          <w:rStyle w:val="Zkladntext158dkovn0pt"/>
          <w:color w:val="auto"/>
          <w:spacing w:val="0"/>
          <w:sz w:val="24"/>
          <w:lang w:val="cs-CZ"/>
        </w:rPr>
        <w:t>se stalo zje</w:t>
      </w:r>
      <w:r w:rsidR="0811524C" w:rsidRPr="00273106">
        <w:rPr>
          <w:rStyle w:val="Zkladntext158dkovn0pt"/>
          <w:color w:val="auto"/>
          <w:spacing w:val="0"/>
          <w:sz w:val="24"/>
          <w:lang w:val="cs-CZ"/>
        </w:rPr>
        <w:t>vování smyslu jsoucna vzhledem k</w:t>
      </w:r>
      <w:r w:rsidR="0811524C">
        <w:rPr>
          <w:rStyle w:val="Zkladntext158dkovn0pt"/>
          <w:color w:val="auto"/>
          <w:spacing w:val="0"/>
          <w:sz w:val="24"/>
          <w:lang w:val="cs-CZ"/>
        </w:rPr>
        <w:t xml:space="preserve"> mediační roli </w:t>
      </w:r>
      <w:r w:rsidR="0811524C" w:rsidRPr="00273106">
        <w:rPr>
          <w:rStyle w:val="Zkladntext158dkovn0pt"/>
          <w:i/>
          <w:color w:val="auto"/>
          <w:spacing w:val="0"/>
          <w:sz w:val="24"/>
          <w:lang w:val="cs-CZ"/>
        </w:rPr>
        <w:t>intellectus possibilis</w:t>
      </w:r>
      <w:r w:rsidR="0811524C">
        <w:rPr>
          <w:rStyle w:val="Zkladntext158dkovn0pt"/>
          <w:i/>
          <w:color w:val="auto"/>
          <w:spacing w:val="0"/>
          <w:sz w:val="24"/>
          <w:lang w:val="cs-CZ"/>
        </w:rPr>
        <w:fldChar w:fldCharType="begin"/>
      </w:r>
      <w:r w:rsidR="0811524C">
        <w:instrText xml:space="preserve"> XE "</w:instrText>
      </w:r>
      <w:r w:rsidR="0811524C" w:rsidRPr="00770D02">
        <w:rPr>
          <w:i/>
        </w:rPr>
        <w:instrText>intellectus possibilis</w:instrText>
      </w:r>
      <w:r w:rsidR="0811524C">
        <w:rPr>
          <w:i/>
        </w:rPr>
        <w:instrText>:</w:instrText>
      </w:r>
      <w:r w:rsidR="0811524C">
        <w:instrText xml:space="preserve">Averroes" </w:instrText>
      </w:r>
      <w:r w:rsidR="0811524C">
        <w:rPr>
          <w:rStyle w:val="Zkladntext158dkovn0pt"/>
          <w:i/>
          <w:color w:val="auto"/>
          <w:spacing w:val="0"/>
          <w:sz w:val="24"/>
          <w:lang w:val="cs-CZ"/>
        </w:rPr>
        <w:fldChar w:fldCharType="end"/>
      </w:r>
      <w:r w:rsidR="0811524C">
        <w:rPr>
          <w:rStyle w:val="Zkladntext158dkovn0pt"/>
          <w:color w:val="auto"/>
          <w:spacing w:val="0"/>
          <w:sz w:val="24"/>
          <w:lang w:val="cs-CZ"/>
        </w:rPr>
        <w:t xml:space="preserve">, jak ji určil </w:t>
      </w:r>
      <w:r w:rsidR="08F805DB">
        <w:rPr>
          <w:rStyle w:val="Zkladntext158dkovn0pt"/>
          <w:color w:val="auto"/>
          <w:spacing w:val="0"/>
          <w:sz w:val="24"/>
          <w:lang w:val="cs-CZ"/>
        </w:rPr>
        <w:t xml:space="preserve">Averroesův </w:t>
      </w:r>
      <w:r w:rsidR="0811524C">
        <w:rPr>
          <w:rStyle w:val="Zkladntext158dkovn0pt"/>
          <w:color w:val="auto"/>
          <w:spacing w:val="0"/>
          <w:sz w:val="24"/>
          <w:lang w:val="cs-CZ"/>
        </w:rPr>
        <w:t xml:space="preserve">magistrální výklad </w:t>
      </w:r>
      <w:r w:rsidR="0811524C" w:rsidRPr="08E2004B">
        <w:rPr>
          <w:rStyle w:val="Zkladntext158dkovn0pt"/>
          <w:i/>
          <w:color w:val="auto"/>
          <w:spacing w:val="0"/>
          <w:sz w:val="24"/>
          <w:lang w:val="cs-CZ"/>
        </w:rPr>
        <w:t>De anima</w:t>
      </w:r>
      <w:r w:rsidR="0868212D">
        <w:rPr>
          <w:rStyle w:val="Zkladntext158dkovn0pt"/>
          <w:color w:val="auto"/>
          <w:spacing w:val="0"/>
          <w:sz w:val="24"/>
          <w:lang w:val="cs-CZ"/>
        </w:rPr>
        <w:t xml:space="preserve"> (OBJ I, kap. 2.4.3</w:t>
      </w:r>
      <w:r w:rsidR="0811524C">
        <w:rPr>
          <w:rStyle w:val="Zkladntext158dkovn0pt"/>
          <w:color w:val="auto"/>
          <w:spacing w:val="0"/>
          <w:sz w:val="24"/>
          <w:lang w:val="cs-CZ"/>
        </w:rPr>
        <w:t>)</w:t>
      </w:r>
      <w:r w:rsidR="0811524C" w:rsidRPr="00273106">
        <w:rPr>
          <w:rStyle w:val="Zkladntext158dkovn0pt"/>
          <w:color w:val="auto"/>
          <w:spacing w:val="0"/>
          <w:sz w:val="24"/>
          <w:lang w:val="cs-CZ"/>
        </w:rPr>
        <w:t>.</w:t>
      </w:r>
      <w:r w:rsidR="0811524C">
        <w:rPr>
          <w:rStyle w:val="Zkladntext158dkovn0pt"/>
          <w:color w:val="auto"/>
          <w:spacing w:val="0"/>
          <w:sz w:val="24"/>
          <w:lang w:val="cs-CZ"/>
        </w:rPr>
        <w:t xml:space="preserve"> </w:t>
      </w:r>
      <w:r w:rsidR="083B5DAF">
        <w:t>M</w:t>
      </w:r>
      <w:r w:rsidR="08163013">
        <w:t xml:space="preserve">ediační funkce </w:t>
      </w:r>
      <w:r w:rsidR="083B5DAF">
        <w:t xml:space="preserve">receptivního intelektu </w:t>
      </w:r>
      <w:r w:rsidR="08163013">
        <w:t>v podobě intelektuální</w:t>
      </w:r>
      <w:r w:rsidR="084A1CDE">
        <w:t xml:space="preserve">ho diafanum dává základní fenomenologický způsob, </w:t>
      </w:r>
      <w:r w:rsidR="08163013">
        <w:t>jak</w:t>
      </w:r>
      <w:r w:rsidR="084A1CDE">
        <w:t xml:space="preserve"> </w:t>
      </w:r>
      <w:r w:rsidR="08163013">
        <w:t xml:space="preserve">poznáváme svět v modu aristotelské adekvace. </w:t>
      </w:r>
      <w:r w:rsidR="08597070">
        <w:t>R</w:t>
      </w:r>
      <w:r w:rsidR="082B3895">
        <w:t xml:space="preserve">ufus vytvořil </w:t>
      </w:r>
      <w:r w:rsidR="085C4D7F">
        <w:t xml:space="preserve">v letech </w:t>
      </w:r>
      <w:r w:rsidR="08EF0D1F">
        <w:t>1235</w:t>
      </w:r>
      <w:r w:rsidR="08EF0D1F">
        <w:rPr>
          <w:rFonts w:cs="Calibri"/>
        </w:rPr>
        <w:t>─</w:t>
      </w:r>
      <w:r w:rsidR="08EF0D1F">
        <w:t xml:space="preserve">40 </w:t>
      </w:r>
      <w:r w:rsidR="082B3895">
        <w:t>novou definici</w:t>
      </w:r>
      <w:r w:rsidR="08163013" w:rsidRPr="00273106">
        <w:t xml:space="preserve"> </w:t>
      </w:r>
      <w:r w:rsidR="08163013" w:rsidRPr="00273106">
        <w:rPr>
          <w:i/>
        </w:rPr>
        <w:t>intellectus possibilis</w:t>
      </w:r>
      <w:r w:rsidR="08163013" w:rsidRPr="00273106">
        <w:t xml:space="preserve"> </w:t>
      </w:r>
      <w:r w:rsidR="004737FD">
        <w:t xml:space="preserve">jako </w:t>
      </w:r>
      <w:r w:rsidR="082B3895">
        <w:t>sofistické simulákr</w:t>
      </w:r>
      <w:r w:rsidR="004737FD">
        <w:t>um</w:t>
      </w:r>
      <w:r w:rsidR="007A3CF8">
        <w:t xml:space="preserve"> Averroesova pojmu</w:t>
      </w:r>
      <w:r w:rsidR="082B3895">
        <w:t>. Nová forma receptivního intelektu vznikla na základě Dinantova</w:t>
      </w:r>
      <w:r w:rsidR="08F30F33">
        <w:fldChar w:fldCharType="begin"/>
      </w:r>
      <w:r w:rsidR="08F30F33">
        <w:instrText xml:space="preserve"> XE "</w:instrText>
      </w:r>
      <w:r w:rsidR="08F30F33" w:rsidRPr="08BE28E6">
        <w:instrText>David z Dinantu</w:instrText>
      </w:r>
      <w:r w:rsidR="08F30F33">
        <w:instrText xml:space="preserve">" </w:instrText>
      </w:r>
      <w:r w:rsidR="08F30F33">
        <w:fldChar w:fldCharType="end"/>
      </w:r>
      <w:r w:rsidR="082B3895">
        <w:t xml:space="preserve"> panteistického výkladu </w:t>
      </w:r>
      <w:r w:rsidR="082B3895" w:rsidRPr="082B3895">
        <w:rPr>
          <w:i/>
        </w:rPr>
        <w:t>De anima</w:t>
      </w:r>
      <w:r w:rsidR="08F30F33">
        <w:t xml:space="preserve"> (OBJ II, kap. 2.1.3). </w:t>
      </w:r>
      <w:r w:rsidR="085F4A97">
        <w:t xml:space="preserve">Hermeneutika </w:t>
      </w:r>
      <w:r w:rsidR="00C76CF4">
        <w:t xml:space="preserve">sledovala výklad </w:t>
      </w:r>
      <w:r w:rsidR="085F4A97">
        <w:t>Komentátora</w:t>
      </w:r>
      <w:r w:rsidR="00C76CF4">
        <w:t xml:space="preserve"> a ukázala</w:t>
      </w:r>
      <w:r w:rsidR="085F4A97">
        <w:t xml:space="preserve">, že Dinantova forma </w:t>
      </w:r>
      <w:r w:rsidR="082D18E0">
        <w:t xml:space="preserve">panteistického </w:t>
      </w:r>
      <w:r w:rsidR="085F4A97">
        <w:t xml:space="preserve">intelektu vytvořila </w:t>
      </w:r>
      <w:r w:rsidR="085F4A97" w:rsidRPr="00273106">
        <w:t xml:space="preserve">objektivního dvojníka </w:t>
      </w:r>
      <w:r w:rsidR="085F4A97">
        <w:t>neoplatonsk</w:t>
      </w:r>
      <w:r w:rsidR="085F4A97" w:rsidRPr="00273106">
        <w:t xml:space="preserve">ého a Avicennova </w:t>
      </w:r>
      <w:r w:rsidR="085F4A97" w:rsidRPr="00273106">
        <w:rPr>
          <w:i/>
        </w:rPr>
        <w:t>intellectus materialis</w:t>
      </w:r>
      <w:r w:rsidR="085F4A97">
        <w:rPr>
          <w:i/>
        </w:rPr>
        <w:fldChar w:fldCharType="begin"/>
      </w:r>
      <w:r w:rsidR="085F4A97">
        <w:instrText xml:space="preserve"> XE "</w:instrText>
      </w:r>
      <w:r w:rsidR="085F4A97" w:rsidRPr="00BE489A">
        <w:rPr>
          <w:i/>
        </w:rPr>
        <w:instrText>intellectus materialis:</w:instrText>
      </w:r>
      <w:r w:rsidR="085F4A97" w:rsidRPr="00BE489A">
        <w:instrText>Avicenna</w:instrText>
      </w:r>
      <w:r w:rsidR="085F4A97">
        <w:instrText xml:space="preserve">" </w:instrText>
      </w:r>
      <w:r w:rsidR="085F4A97">
        <w:rPr>
          <w:i/>
        </w:rPr>
        <w:fldChar w:fldCharType="end"/>
      </w:r>
      <w:r w:rsidR="085F4A97">
        <w:t xml:space="preserve">. </w:t>
      </w:r>
      <w:r w:rsidR="08D21DDA">
        <w:t xml:space="preserve">Dinantovu substanční a kosmickou verzi </w:t>
      </w:r>
      <w:r w:rsidR="08D21DDA" w:rsidRPr="08F30F33">
        <w:rPr>
          <w:i/>
        </w:rPr>
        <w:t>intellectus possibilis</w:t>
      </w:r>
      <w:r w:rsidR="08D21DDA">
        <w:t xml:space="preserve"> odmítli zakladatelé prvního averroismu shromáždění kolem Blundovy školy v </w:t>
      </w:r>
      <w:r w:rsidR="08D21DDA" w:rsidRPr="08334F4E">
        <w:rPr>
          <w:i/>
        </w:rPr>
        <w:t>École cathédrale de Paris</w:t>
      </w:r>
      <w:r w:rsidR="08D21DDA">
        <w:t>. Tato kated</w:t>
      </w:r>
      <w:r w:rsidR="088E44F2">
        <w:t xml:space="preserve">rální škola v Paříži opatrovala </w:t>
      </w:r>
      <w:r w:rsidR="08D21DDA">
        <w:t>dědictví Abelarda</w:t>
      </w:r>
      <w:r w:rsidR="00534E9D">
        <w:t>,</w:t>
      </w:r>
      <w:r w:rsidR="08D21DDA">
        <w:t xml:space="preserve"> a t</w:t>
      </w:r>
      <w:r w:rsidR="088E44F2">
        <w:t>ím i bagdádského Domu mo</w:t>
      </w:r>
      <w:r w:rsidR="080B07F2">
        <w:t>udrosti. D</w:t>
      </w:r>
      <w:r w:rsidR="088E44F2">
        <w:t xml:space="preserve">íky </w:t>
      </w:r>
      <w:r w:rsidR="08D21DDA">
        <w:t xml:space="preserve">vyhrané bitvě nad modernisty ze škol </w:t>
      </w:r>
      <w:r w:rsidR="08D21DDA" w:rsidRPr="08A56CFE">
        <w:rPr>
          <w:i/>
        </w:rPr>
        <w:t>Nominales</w:t>
      </w:r>
      <w:r w:rsidR="08D21DDA">
        <w:t xml:space="preserve"> </w:t>
      </w:r>
      <w:r w:rsidR="088E44F2">
        <w:t xml:space="preserve">a panteismu Dinanta </w:t>
      </w:r>
      <w:r w:rsidR="080B07F2">
        <w:t xml:space="preserve">se </w:t>
      </w:r>
      <w:r w:rsidR="088E44F2">
        <w:t>stali</w:t>
      </w:r>
      <w:r w:rsidR="08D21DDA">
        <w:t xml:space="preserve"> </w:t>
      </w:r>
      <w:r w:rsidR="080B07F2">
        <w:t xml:space="preserve">představitelé této školy </w:t>
      </w:r>
      <w:r w:rsidR="08D21DDA">
        <w:t>z</w:t>
      </w:r>
      <w:r w:rsidR="088E44F2">
        <w:t xml:space="preserve">akladateli </w:t>
      </w:r>
      <w:r w:rsidR="08D21DDA">
        <w:t>Pařížské univerzity</w:t>
      </w:r>
      <w:r w:rsidR="088E44F2">
        <w:t xml:space="preserve"> uznané papežským právem v roce 1215</w:t>
      </w:r>
      <w:r w:rsidR="08D21DDA">
        <w:t xml:space="preserve">. </w:t>
      </w:r>
      <w:r w:rsidR="08EE36A1">
        <w:t xml:space="preserve">Rufus převzal Dinantovo </w:t>
      </w:r>
      <w:r w:rsidR="080F7C80">
        <w:t>simulákrum</w:t>
      </w:r>
      <w:r w:rsidR="00E00343">
        <w:t xml:space="preserve"> a </w:t>
      </w:r>
      <w:r w:rsidR="080F7C80">
        <w:t xml:space="preserve">převedl jej do </w:t>
      </w:r>
      <w:r w:rsidR="08BE4634">
        <w:t xml:space="preserve">modernistické nauky o </w:t>
      </w:r>
      <w:r w:rsidR="08EE36A1">
        <w:t>univer</w:t>
      </w:r>
      <w:r w:rsidR="080F7C80">
        <w:t>z</w:t>
      </w:r>
      <w:r w:rsidR="081379B0">
        <w:t>álním</w:t>
      </w:r>
      <w:r w:rsidR="00E00343">
        <w:t xml:space="preserve"> hylemorfismu. Nakonec </w:t>
      </w:r>
      <w:r w:rsidR="08EE36A1">
        <w:t>tento nesmys</w:t>
      </w:r>
      <w:r w:rsidR="080F7C80">
        <w:t xml:space="preserve">l připsal </w:t>
      </w:r>
      <w:r w:rsidR="00E00343">
        <w:t xml:space="preserve">samotnému </w:t>
      </w:r>
      <w:r w:rsidR="080F7C80">
        <w:t>Averro</w:t>
      </w:r>
      <w:r w:rsidR="08EE36A1">
        <w:t>e</w:t>
      </w:r>
      <w:r w:rsidR="080F7C80">
        <w:t>s</w:t>
      </w:r>
      <w:r w:rsidR="08EE36A1">
        <w:t>ovi</w:t>
      </w:r>
      <w:r w:rsidR="082850F4">
        <w:t xml:space="preserve"> (</w:t>
      </w:r>
      <w:r w:rsidR="082850F4">
        <w:rPr>
          <w:szCs w:val="24"/>
        </w:rPr>
        <w:t>OBJ II, Kap. 3.3</w:t>
      </w:r>
      <w:r w:rsidR="082850F4" w:rsidRPr="082850F4">
        <w:rPr>
          <w:szCs w:val="24"/>
        </w:rPr>
        <w:t>.3</w:t>
      </w:r>
      <w:r w:rsidR="082850F4">
        <w:rPr>
          <w:szCs w:val="24"/>
        </w:rPr>
        <w:t>)</w:t>
      </w:r>
      <w:r w:rsidR="08EE36A1">
        <w:t xml:space="preserve">. </w:t>
      </w:r>
      <w:r w:rsidR="08EC3DC0">
        <w:t xml:space="preserve">Objektivní verze </w:t>
      </w:r>
      <w:r w:rsidR="08EC3DC0" w:rsidRPr="00273106">
        <w:rPr>
          <w:i/>
        </w:rPr>
        <w:t>intellectus possibilis</w:t>
      </w:r>
      <w:r w:rsidR="08EC3DC0" w:rsidRPr="00273106">
        <w:t xml:space="preserve"> </w:t>
      </w:r>
      <w:r w:rsidR="08EC3DC0">
        <w:t xml:space="preserve">předložená v Rufusově díle </w:t>
      </w:r>
      <w:r w:rsidR="08EC3DC0" w:rsidRPr="009E62C4">
        <w:rPr>
          <w:i/>
        </w:rPr>
        <w:t>Contra Averroem</w:t>
      </w:r>
      <w:r w:rsidR="08EC3DC0">
        <w:t xml:space="preserve"> představuje </w:t>
      </w:r>
      <w:r w:rsidR="08EC3DC0" w:rsidRPr="00273106">
        <w:t>modern</w:t>
      </w:r>
      <w:r w:rsidR="00E00343">
        <w:t xml:space="preserve">í sofistiku, která reviduje </w:t>
      </w:r>
      <w:r w:rsidR="08EC3DC0">
        <w:t>Averroe</w:t>
      </w:r>
      <w:r w:rsidR="08EC3DC0" w:rsidRPr="00273106">
        <w:t xml:space="preserve">sův termín </w:t>
      </w:r>
      <w:r w:rsidR="00E00343">
        <w:t xml:space="preserve">tím, že jej zdvojuje do nové podoby. </w:t>
      </w:r>
      <w:r w:rsidR="085572A8">
        <w:t>První představitelé druhého averroismu převedli synkretistický systém neoplatonismu Toledské školy</w:t>
      </w:r>
      <w:r w:rsidR="085572A8">
        <w:fldChar w:fldCharType="begin"/>
      </w:r>
      <w:r w:rsidR="085572A8">
        <w:instrText xml:space="preserve"> XE "</w:instrText>
      </w:r>
      <w:r w:rsidR="085572A8" w:rsidRPr="006975E6">
        <w:instrText>Toledská škola</w:instrText>
      </w:r>
      <w:r w:rsidR="085572A8">
        <w:instrText xml:space="preserve">" </w:instrText>
      </w:r>
      <w:r w:rsidR="085572A8">
        <w:fldChar w:fldCharType="end"/>
      </w:r>
      <w:r w:rsidR="085572A8">
        <w:t xml:space="preserve"> do </w:t>
      </w:r>
      <w:r w:rsidR="009B7B6E">
        <w:t xml:space="preserve">první formy </w:t>
      </w:r>
      <w:r w:rsidR="085572A8">
        <w:t xml:space="preserve">analytické filosofie. Klíčovou roli přitom hrálo učení o univerzálním hylemorfismu. </w:t>
      </w:r>
      <w:r w:rsidR="082850F4">
        <w:t>Nový intelektuální idol moderny je vytvořen</w:t>
      </w:r>
      <w:r w:rsidR="082850F4" w:rsidRPr="00273106">
        <w:t xml:space="preserve"> pomocí spirituálně dané látky podle Avicebrona</w:t>
      </w:r>
      <w:r w:rsidR="082850F4">
        <w:t xml:space="preserve"> (OBJ II, kap. 3.2). </w:t>
      </w:r>
      <w:r w:rsidR="085572A8">
        <w:t xml:space="preserve">Oxfordští </w:t>
      </w:r>
      <w:r w:rsidR="00F56719">
        <w:t xml:space="preserve">modernisté spojili </w:t>
      </w:r>
      <w:r w:rsidR="085572A8">
        <w:t>pomocí této myto</w:t>
      </w:r>
      <w:r w:rsidR="00F56719">
        <w:t xml:space="preserve">logie </w:t>
      </w:r>
      <w:r w:rsidR="085572A8">
        <w:t xml:space="preserve">Avicennovu </w:t>
      </w:r>
      <w:r w:rsidR="00CC052F">
        <w:t>metafyzika</w:t>
      </w:r>
      <w:r w:rsidR="00F56719">
        <w:t xml:space="preserve"> </w:t>
      </w:r>
      <w:r w:rsidR="085572A8">
        <w:t xml:space="preserve">a Averroesovu </w:t>
      </w:r>
      <w:r w:rsidR="00F56719">
        <w:t>„</w:t>
      </w:r>
      <w:r w:rsidR="085572A8">
        <w:t>meta</w:t>
      </w:r>
      <w:r w:rsidR="00F56719">
        <w:t>-</w:t>
      </w:r>
      <w:r w:rsidR="085572A8">
        <w:t>fyziku</w:t>
      </w:r>
      <w:r w:rsidR="00F56719">
        <w:t>“</w:t>
      </w:r>
      <w:r w:rsidR="085572A8">
        <w:t xml:space="preserve">. </w:t>
      </w:r>
      <w:r w:rsidR="085572A8" w:rsidRPr="00273106">
        <w:t xml:space="preserve">Univoční určení materie a tělesa v </w:t>
      </w:r>
      <w:r w:rsidR="085572A8">
        <w:t xml:space="preserve">porretánském hypostázovaném </w:t>
      </w:r>
      <w:r w:rsidR="085572A8" w:rsidRPr="00273106">
        <w:t xml:space="preserve">modu </w:t>
      </w:r>
      <w:r w:rsidR="085572A8">
        <w:t>(</w:t>
      </w:r>
      <w:r w:rsidR="085572A8" w:rsidRPr="00273106">
        <w:rPr>
          <w:i/>
        </w:rPr>
        <w:t>quod est</w:t>
      </w:r>
      <w:r w:rsidR="085572A8" w:rsidRPr="00381C0F">
        <w:t xml:space="preserve">) </w:t>
      </w:r>
      <w:r w:rsidR="085572A8">
        <w:t>definovalo materii jako čistou esenci</w:t>
      </w:r>
      <w:r w:rsidR="085572A8" w:rsidRPr="00273106">
        <w:t xml:space="preserve"> a </w:t>
      </w:r>
      <w:r w:rsidR="00A773A8">
        <w:t xml:space="preserve">potenci. Takto dané individuum se </w:t>
      </w:r>
      <w:r w:rsidR="00A773A8">
        <w:lastRenderedPageBreak/>
        <w:t>predikuje</w:t>
      </w:r>
      <w:r w:rsidR="085572A8">
        <w:t xml:space="preserve"> v kategoriálním modu substance (Rufusovo </w:t>
      </w:r>
      <w:r w:rsidR="085572A8" w:rsidRPr="000C0C8D">
        <w:rPr>
          <w:i/>
        </w:rPr>
        <w:t>concretum</w:t>
      </w:r>
      <w:r w:rsidR="085572A8">
        <w:t>)</w:t>
      </w:r>
      <w:r w:rsidR="085572A8">
        <w:fldChar w:fldCharType="begin"/>
      </w:r>
      <w:r w:rsidR="085572A8">
        <w:instrText xml:space="preserve"> XE "</w:instrText>
      </w:r>
      <w:r w:rsidR="085572A8" w:rsidRPr="0097446C">
        <w:instrText>těleso:</w:instrText>
      </w:r>
      <w:r w:rsidR="085572A8" w:rsidRPr="000C0C8D">
        <w:rPr>
          <w:i/>
        </w:rPr>
        <w:instrText>concretum</w:instrText>
      </w:r>
      <w:r w:rsidR="085572A8">
        <w:instrText xml:space="preserve">" </w:instrText>
      </w:r>
      <w:r w:rsidR="085572A8">
        <w:fldChar w:fldCharType="end"/>
      </w:r>
      <w:r w:rsidR="085572A8" w:rsidRPr="00273106">
        <w:t xml:space="preserve">. </w:t>
      </w:r>
      <w:r w:rsidR="085572A8">
        <w:t xml:space="preserve">Tím vznikly dějiny „konkrétního jsoucna“ a nastala moderní epocha nihilistické věcnosti dané objektivně. </w:t>
      </w:r>
      <w:r w:rsidR="08163013">
        <w:t xml:space="preserve">Univerzální hylemorfismus </w:t>
      </w:r>
      <w:r w:rsidR="007F5037">
        <w:t>zdvojil realitu</w:t>
      </w:r>
      <w:r w:rsidR="08163013">
        <w:t xml:space="preserve">, </w:t>
      </w:r>
      <w:r w:rsidR="007F5037">
        <w:t>poznání a pravdu</w:t>
      </w:r>
      <w:r w:rsidR="00FB6EBB">
        <w:t xml:space="preserve"> v analytickém</w:t>
      </w:r>
      <w:r w:rsidR="00FB6EBB" w:rsidRPr="00273106">
        <w:t xml:space="preserve"> výklad</w:t>
      </w:r>
      <w:r w:rsidR="00FB6EBB">
        <w:t>u</w:t>
      </w:r>
      <w:r w:rsidR="00FB6EBB" w:rsidRPr="00273106">
        <w:t xml:space="preserve"> </w:t>
      </w:r>
      <w:r w:rsidR="00FB6EBB" w:rsidRPr="00A35B72">
        <w:rPr>
          <w:i/>
        </w:rPr>
        <w:t>Druhých analytik</w:t>
      </w:r>
      <w:r w:rsidR="007F5037">
        <w:t xml:space="preserve">. </w:t>
      </w:r>
      <w:r w:rsidR="08163013" w:rsidRPr="00273106">
        <w:t xml:space="preserve">Albert </w:t>
      </w:r>
      <w:r w:rsidR="007F5037">
        <w:t xml:space="preserve">to </w:t>
      </w:r>
      <w:r w:rsidR="08163013" w:rsidRPr="00273106">
        <w:t>prohlásil za směšné.</w:t>
      </w:r>
      <w:r w:rsidR="08163013">
        <w:t xml:space="preserve"> </w:t>
      </w:r>
      <w:r w:rsidR="08115B73">
        <w:t xml:space="preserve">Filosofie a věda </w:t>
      </w:r>
      <w:r w:rsidR="08115B73" w:rsidRPr="00273106">
        <w:t>dostal</w:t>
      </w:r>
      <w:r w:rsidR="08115B73">
        <w:t>a</w:t>
      </w:r>
      <w:r w:rsidR="08115B73" w:rsidRPr="00273106">
        <w:t xml:space="preserve"> </w:t>
      </w:r>
      <w:r w:rsidR="08115B73">
        <w:t xml:space="preserve">v letech 1245‒50 novou podobu </w:t>
      </w:r>
      <w:r w:rsidR="08115B73" w:rsidRPr="00273106">
        <w:t>skrze aktivitu</w:t>
      </w:r>
      <w:r w:rsidR="08115B73">
        <w:t xml:space="preserve"> myslitelů, kteří podle Bacona šílí proti pravdě</w:t>
      </w:r>
      <w:r w:rsidR="08115B73" w:rsidRPr="00273106">
        <w:t xml:space="preserve"> (</w:t>
      </w:r>
      <w:r w:rsidR="08115B73">
        <w:t xml:space="preserve">OBJ II, </w:t>
      </w:r>
      <w:r w:rsidR="08115B73" w:rsidRPr="00273106">
        <w:t>ka</w:t>
      </w:r>
      <w:r w:rsidR="08115B73">
        <w:t>p. 3.4.2</w:t>
      </w:r>
      <w:r w:rsidR="08115B73" w:rsidRPr="00273106">
        <w:t>).</w:t>
      </w:r>
      <w:r w:rsidR="08115B73">
        <w:t xml:space="preserve"> </w:t>
      </w:r>
      <w:r w:rsidR="08645ADA">
        <w:t>Od roku 1255 už začíná historická etapa sporu o averroismus</w:t>
      </w:r>
      <w:r w:rsidR="08645ADA" w:rsidRPr="08241BDD">
        <w:t xml:space="preserve"> </w:t>
      </w:r>
      <w:r w:rsidR="08645ADA">
        <w:t xml:space="preserve">produkovaného dějinnou </w:t>
      </w:r>
      <w:r w:rsidR="08645ADA" w:rsidRPr="00804508">
        <w:rPr>
          <w:i/>
        </w:rPr>
        <w:t>Irre</w:t>
      </w:r>
      <w:r w:rsidR="08645ADA">
        <w:rPr>
          <w:i/>
        </w:rPr>
        <w:fldChar w:fldCharType="begin"/>
      </w:r>
      <w:r w:rsidR="08645ADA">
        <w:instrText xml:space="preserve"> XE "</w:instrText>
      </w:r>
      <w:r w:rsidR="08645ADA" w:rsidRPr="00B21659">
        <w:rPr>
          <w:i/>
        </w:rPr>
        <w:instrText>Irre</w:instrText>
      </w:r>
      <w:r w:rsidR="08645ADA">
        <w:instrText xml:space="preserve">" </w:instrText>
      </w:r>
      <w:r w:rsidR="08645ADA">
        <w:rPr>
          <w:i/>
        </w:rPr>
        <w:fldChar w:fldCharType="end"/>
      </w:r>
      <w:r w:rsidR="08645ADA">
        <w:t xml:space="preserve"> moderny, kterou popisují následující matrice.</w:t>
      </w:r>
      <w:r w:rsidR="08A15494">
        <w:t xml:space="preserve"> </w:t>
      </w:r>
      <w:r w:rsidR="08163013">
        <w:rPr>
          <w:rStyle w:val="Zvraznn"/>
          <w:i w:val="0"/>
        </w:rPr>
        <w:t>P</w:t>
      </w:r>
      <w:r w:rsidR="08163013" w:rsidRPr="00273106">
        <w:t xml:space="preserve">o vítězství </w:t>
      </w:r>
      <w:r w:rsidR="08163013">
        <w:t xml:space="preserve">moderny v Paříži </w:t>
      </w:r>
      <w:r w:rsidR="08163013" w:rsidRPr="00273106">
        <w:t xml:space="preserve">se manifestuje </w:t>
      </w:r>
      <w:r w:rsidR="08163013">
        <w:t xml:space="preserve">vytěsněná první substance již </w:t>
      </w:r>
      <w:r w:rsidR="08163013" w:rsidRPr="00273106">
        <w:t>pouze</w:t>
      </w:r>
      <w:r w:rsidR="08163013">
        <w:t xml:space="preserve"> nepřímo, skrze skryté </w:t>
      </w:r>
      <w:r w:rsidR="08163013" w:rsidRPr="00273106">
        <w:t>působení dějin</w:t>
      </w:r>
      <w:r w:rsidR="08163013">
        <w:t xml:space="preserve">nosti v modu objektivního </w:t>
      </w:r>
      <w:r w:rsidR="08163013" w:rsidRPr="00804508">
        <w:rPr>
          <w:i/>
        </w:rPr>
        <w:t>Irrtum</w:t>
      </w:r>
      <w:r w:rsidR="08163013">
        <w:t xml:space="preserve">. </w:t>
      </w:r>
      <w:r w:rsidR="00430B1E">
        <w:t>Od roku</w:t>
      </w:r>
      <w:r w:rsidR="08632A7E">
        <w:t xml:space="preserve"> 1255 </w:t>
      </w:r>
      <w:r w:rsidR="08163013">
        <w:t xml:space="preserve">se metafyzika </w:t>
      </w:r>
      <w:r w:rsidR="08163013" w:rsidRPr="005B360B">
        <w:rPr>
          <w:i/>
        </w:rPr>
        <w:t>Modernorum</w:t>
      </w:r>
      <w:r w:rsidR="08163013">
        <w:t xml:space="preserve"> dostává na světlo </w:t>
      </w:r>
      <w:r w:rsidR="00430B1E">
        <w:t>pozitivní ontické historie díky sporům o tzv. „averroismus“. Duns Scotus dotvořil n</w:t>
      </w:r>
      <w:r w:rsidR="00A04795">
        <w:t xml:space="preserve">ovou metafyziku </w:t>
      </w:r>
      <w:r w:rsidR="00A04795" w:rsidRPr="00A04795">
        <w:rPr>
          <w:i/>
        </w:rPr>
        <w:t>Moderno</w:t>
      </w:r>
      <w:r w:rsidR="00430B1E" w:rsidRPr="00A04795">
        <w:rPr>
          <w:i/>
        </w:rPr>
        <w:t>rum</w:t>
      </w:r>
      <w:r w:rsidR="00430B1E">
        <w:t xml:space="preserve"> do plné objektivní podoby</w:t>
      </w:r>
      <w:r w:rsidR="00EB63CA">
        <w:t xml:space="preserve">. </w:t>
      </w:r>
      <w:r w:rsidR="08163013">
        <w:t xml:space="preserve">Pozitivní mediavelistika </w:t>
      </w:r>
      <w:r w:rsidR="081C257E">
        <w:t xml:space="preserve">definuje </w:t>
      </w:r>
      <w:r w:rsidR="08163013">
        <w:t xml:space="preserve">jeho </w:t>
      </w:r>
      <w:r w:rsidR="00400427">
        <w:t xml:space="preserve">nauku </w:t>
      </w:r>
      <w:r w:rsidR="08B828E3">
        <w:t xml:space="preserve">jako </w:t>
      </w:r>
      <w:r w:rsidR="00EB63CA">
        <w:t>tzv. „</w:t>
      </w:r>
      <w:r w:rsidR="08B828E3">
        <w:t>druhý začátek metafyziky</w:t>
      </w:r>
      <w:r w:rsidR="00EB63CA">
        <w:t>“</w:t>
      </w:r>
      <w:r w:rsidR="08B828E3">
        <w:t>.</w:t>
      </w:r>
    </w:p>
    <w:p w:rsidR="08163013" w:rsidRPr="00347238" w:rsidRDefault="08163013" w:rsidP="00347238">
      <w:pPr>
        <w:pStyle w:val="Nadpis1"/>
      </w:pPr>
      <w:r>
        <w:br w:type="page"/>
      </w:r>
      <w:bookmarkStart w:id="3" w:name="_Toc36144130"/>
      <w:bookmarkStart w:id="4" w:name="_Toc180231642"/>
      <w:r w:rsidRPr="00347238">
        <w:lastRenderedPageBreak/>
        <w:t>4. Objektivní ontoteologie moderny (Matrice IV)</w:t>
      </w:r>
      <w:bookmarkEnd w:id="3"/>
      <w:bookmarkEnd w:id="4"/>
    </w:p>
    <w:p w:rsidR="006013B3" w:rsidRDefault="084F64DF" w:rsidP="00D52C5E">
      <w:r>
        <w:t xml:space="preserve">Hermeneutika </w:t>
      </w:r>
      <w:r w:rsidR="008F2A48">
        <w:t xml:space="preserve">explikuje </w:t>
      </w:r>
      <w:r w:rsidR="08E079BD">
        <w:t xml:space="preserve">ve třetí </w:t>
      </w:r>
      <w:r>
        <w:t xml:space="preserve">části archeologie </w:t>
      </w:r>
      <w:r w:rsidR="008F2A48">
        <w:t>objektivity nihilistický způsob, který charakterizuje moderní donaci</w:t>
      </w:r>
      <w:r>
        <w:t xml:space="preserve"> smyslu jsoucna. Výklad plné odkrytosti objektivity </w:t>
      </w:r>
      <w:r w:rsidR="00C46FF8">
        <w:t>završuje hermeneutickou triádu</w:t>
      </w:r>
      <w:r>
        <w:t xml:space="preserve"> dějinnosti, dějin a historie. </w:t>
      </w:r>
      <w:r w:rsidR="00CF5D59">
        <w:t>M</w:t>
      </w:r>
      <w:r w:rsidR="081942A4">
        <w:t xml:space="preserve">etafyzický </w:t>
      </w:r>
      <w:r w:rsidR="08163013">
        <w:t xml:space="preserve">dativ indikuje </w:t>
      </w:r>
      <w:r w:rsidR="00DF611C">
        <w:t>donaci</w:t>
      </w:r>
      <w:r w:rsidR="08163013">
        <w:t xml:space="preserve"> </w:t>
      </w:r>
      <w:r w:rsidR="00DF611C">
        <w:t xml:space="preserve">bytí jako </w:t>
      </w:r>
      <w:r w:rsidR="08163013">
        <w:t>jsoucna</w:t>
      </w:r>
      <w:r w:rsidR="00DF611C">
        <w:t xml:space="preserve">, což znamená, že jde o </w:t>
      </w:r>
      <w:r w:rsidR="00CF5D59">
        <w:t xml:space="preserve">událost již </w:t>
      </w:r>
      <w:r w:rsidR="08163013">
        <w:t>plně skrytého bytí (</w:t>
      </w:r>
      <w:r w:rsidR="08163013" w:rsidRPr="08BC5D4F">
        <w:rPr>
          <w:i/>
        </w:rPr>
        <w:t>Ereignis</w:t>
      </w:r>
      <w:r w:rsidR="08163013">
        <w:t xml:space="preserve">). </w:t>
      </w:r>
      <w:r w:rsidR="008F2A48">
        <w:t xml:space="preserve">Metafyzicky určené </w:t>
      </w:r>
      <w:r w:rsidR="08D63FBC">
        <w:t xml:space="preserve">jsoucno si přivlastňuje </w:t>
      </w:r>
      <w:r w:rsidR="08163013">
        <w:t>původní</w:t>
      </w:r>
      <w:r w:rsidR="008F2A48">
        <w:t xml:space="preserve"> bytí určené </w:t>
      </w:r>
      <w:r w:rsidR="00B06874">
        <w:t xml:space="preserve">božskými Múzami </w:t>
      </w:r>
      <w:r w:rsidR="008F2A48">
        <w:t>(</w:t>
      </w:r>
      <w:r w:rsidR="008F2A48" w:rsidRPr="008F2A48">
        <w:rPr>
          <w:i/>
        </w:rPr>
        <w:t>dativus archegeticus</w:t>
      </w:r>
      <w:r w:rsidR="00B06874">
        <w:t xml:space="preserve">) nebo jako bytí </w:t>
      </w:r>
      <w:r w:rsidR="008F2A48">
        <w:t>v první filosofii (</w:t>
      </w:r>
      <w:r w:rsidR="008F2A48" w:rsidRPr="008F2A48">
        <w:rPr>
          <w:i/>
        </w:rPr>
        <w:t>dativus principalis</w:t>
      </w:r>
      <w:r w:rsidR="008F2A48">
        <w:t xml:space="preserve">) již zcela odcizeným způsobem. Platonova metafyzika </w:t>
      </w:r>
      <w:r w:rsidR="08D63FBC">
        <w:t xml:space="preserve">vytváří parousii ideového smyslu jako </w:t>
      </w:r>
      <w:r w:rsidR="08163013">
        <w:t>zde a nyní dané přítomnosti jsoucího (</w:t>
      </w:r>
      <w:r w:rsidR="08163013" w:rsidRPr="08BC5D4F">
        <w:t>οὐσία</w:t>
      </w:r>
      <w:r w:rsidR="08163013">
        <w:t>). Neoplatonikové a po nich latinští modernisté vytvořili ka</w:t>
      </w:r>
      <w:r w:rsidR="00853033">
        <w:t>uzálně působící substanci třetího druhu danou</w:t>
      </w:r>
      <w:r w:rsidR="08163013">
        <w:t xml:space="preserve"> jako atomární </w:t>
      </w:r>
      <w:r w:rsidR="00CE73C5">
        <w:t>„substance–</w:t>
      </w:r>
      <w:r w:rsidR="00962190">
        <w:rPr>
          <w:i/>
        </w:rPr>
        <w:t>species</w:t>
      </w:r>
      <w:r w:rsidR="00CE73C5">
        <w:t>“</w:t>
      </w:r>
      <w:r w:rsidR="08163013">
        <w:t xml:space="preserve"> (</w:t>
      </w:r>
      <w:r w:rsidR="083B2051">
        <w:t xml:space="preserve">OBJ II, </w:t>
      </w:r>
      <w:r w:rsidR="08163013">
        <w:t>kap. 1.3.1). Tuto parousii atomární substance danou v</w:t>
      </w:r>
      <w:r w:rsidR="00590E23">
        <w:t xml:space="preserve"> mysli pak </w:t>
      </w:r>
      <w:r w:rsidR="087D7AA0">
        <w:t xml:space="preserve">kontempluje </w:t>
      </w:r>
      <w:r w:rsidR="08163013">
        <w:t xml:space="preserve">moderní sofista a predikuje </w:t>
      </w:r>
      <w:r w:rsidR="087D7AA0">
        <w:t xml:space="preserve">ji </w:t>
      </w:r>
      <w:r w:rsidR="00CE73C5">
        <w:t>pomocí aristotelských kategorií</w:t>
      </w:r>
      <w:r w:rsidR="08163013">
        <w:t xml:space="preserve">. </w:t>
      </w:r>
      <w:r w:rsidR="00704D3C">
        <w:t xml:space="preserve">První substance se změnila na moderní </w:t>
      </w:r>
      <w:r w:rsidR="00704D3C" w:rsidRPr="00704D3C">
        <w:rPr>
          <w:i/>
        </w:rPr>
        <w:t>tertium ens</w:t>
      </w:r>
      <w:r w:rsidR="00704D3C">
        <w:t xml:space="preserve">. </w:t>
      </w:r>
      <w:r w:rsidR="08163013">
        <w:t xml:space="preserve">Poznání </w:t>
      </w:r>
      <w:r w:rsidR="00704D3C">
        <w:t xml:space="preserve">tohoto </w:t>
      </w:r>
      <w:r w:rsidR="08163013">
        <w:t>objektivně daného j</w:t>
      </w:r>
      <w:r w:rsidR="00704D3C">
        <w:t xml:space="preserve">soucna běží skrze akt iluminace, kdy je </w:t>
      </w:r>
      <w:r w:rsidR="00704D3C" w:rsidRPr="00704D3C">
        <w:rPr>
          <w:i/>
        </w:rPr>
        <w:t>tertium ens</w:t>
      </w:r>
      <w:r w:rsidR="00704D3C">
        <w:t xml:space="preserve"> osvětleno </w:t>
      </w:r>
      <w:r w:rsidR="00C47ED3">
        <w:t>skrze hypostázovaný intelekt</w:t>
      </w:r>
      <w:r w:rsidR="00704D3C">
        <w:t>.</w:t>
      </w:r>
      <w:r w:rsidR="08163013">
        <w:t xml:space="preserve"> Tento </w:t>
      </w:r>
      <w:r w:rsidR="00F86AB0">
        <w:t xml:space="preserve">mytologický </w:t>
      </w:r>
      <w:r w:rsidR="08163013">
        <w:t xml:space="preserve">postup ukazuje </w:t>
      </w:r>
      <w:r w:rsidR="006B4F3C">
        <w:t xml:space="preserve">zásadní </w:t>
      </w:r>
      <w:r w:rsidR="08163013">
        <w:t>perverzi původního cíle a z</w:t>
      </w:r>
      <w:r w:rsidR="008F2A48">
        <w:t>aměření Aristotelovy metafyziky</w:t>
      </w:r>
      <w:r w:rsidR="00272485">
        <w:t xml:space="preserve">. Tuto formu první filosofie bránila </w:t>
      </w:r>
      <w:r w:rsidR="008F2A48">
        <w:t>škola prvního averroismu „</w:t>
      </w:r>
      <w:r w:rsidR="08163013">
        <w:rPr>
          <w:i/>
        </w:rPr>
        <w:t>ad</w:t>
      </w:r>
      <w:r w:rsidR="08163013" w:rsidRPr="08341C6C">
        <w:rPr>
          <w:i/>
        </w:rPr>
        <w:t xml:space="preserve"> mentem Averrois</w:t>
      </w:r>
      <w:r w:rsidR="008F2A48">
        <w:t>“</w:t>
      </w:r>
      <w:r w:rsidR="08163013">
        <w:rPr>
          <w:i/>
        </w:rPr>
        <w:fldChar w:fldCharType="begin"/>
      </w:r>
      <w:r w:rsidR="08163013">
        <w:instrText xml:space="preserve"> XE "</w:instrText>
      </w:r>
      <w:r w:rsidR="08163013" w:rsidRPr="08462250">
        <w:rPr>
          <w:i/>
        </w:rPr>
        <w:instrText>ad mentem Averrois</w:instrText>
      </w:r>
      <w:r w:rsidR="08163013">
        <w:instrText xml:space="preserve">" </w:instrText>
      </w:r>
      <w:r w:rsidR="08163013">
        <w:rPr>
          <w:i/>
        </w:rPr>
        <w:fldChar w:fldCharType="end"/>
      </w:r>
      <w:r w:rsidR="08163013">
        <w:t xml:space="preserve">. </w:t>
      </w:r>
      <w:r w:rsidR="00BD0E9D">
        <w:t>M</w:t>
      </w:r>
      <w:r w:rsidR="08163013">
        <w:t xml:space="preserve">oderna </w:t>
      </w:r>
      <w:r w:rsidR="00DD3D74">
        <w:t>zrušila původní smysl Aris</w:t>
      </w:r>
      <w:r w:rsidR="08163013">
        <w:t>totelovy m</w:t>
      </w:r>
      <w:r w:rsidR="08163013" w:rsidRPr="08AD53E7">
        <w:t>etafyziky</w:t>
      </w:r>
      <w:r w:rsidR="08163013">
        <w:t xml:space="preserve"> </w:t>
      </w:r>
      <w:r w:rsidR="00DD3D74">
        <w:t xml:space="preserve">tím, že provedla </w:t>
      </w:r>
      <w:r w:rsidR="08163013">
        <w:t xml:space="preserve">zatmění první substance a </w:t>
      </w:r>
      <w:r w:rsidR="00DD3D74">
        <w:t xml:space="preserve">nechala </w:t>
      </w:r>
      <w:r w:rsidR="08163013">
        <w:t>zmize</w:t>
      </w:r>
      <w:r w:rsidR="00DD3D74">
        <w:t xml:space="preserve">t reálnou osobu jako první </w:t>
      </w:r>
      <w:r w:rsidR="08163013">
        <w:t>substan</w:t>
      </w:r>
      <w:r w:rsidR="001E2A9B">
        <w:t xml:space="preserve">ci. Hermeneutická archeologie </w:t>
      </w:r>
      <w:r w:rsidR="00DD3D74">
        <w:t>provádí jménem Aristotela a Komentátora metafyzickou obžalobu</w:t>
      </w:r>
      <w:r w:rsidR="08163013">
        <w:t xml:space="preserve"> (κατηγορία) moderny a postmoderny</w:t>
      </w:r>
      <w:r w:rsidR="00DD3D74">
        <w:t xml:space="preserve">. Tato kritika musí být provedena </w:t>
      </w:r>
      <w:r w:rsidR="08163013">
        <w:t xml:space="preserve">v modu </w:t>
      </w:r>
      <w:r w:rsidR="08377FA8">
        <w:t xml:space="preserve">aristotelské </w:t>
      </w:r>
      <w:r w:rsidR="08163013">
        <w:t>predikace</w:t>
      </w:r>
      <w:r w:rsidR="007D22F8">
        <w:t>. K</w:t>
      </w:r>
      <w:r w:rsidR="00DD3D74">
        <w:t xml:space="preserve">ategoriální </w:t>
      </w:r>
      <w:r w:rsidR="007D22F8">
        <w:t xml:space="preserve">výpovědi </w:t>
      </w:r>
      <w:r w:rsidR="00DD3D74">
        <w:t>sled</w:t>
      </w:r>
      <w:r w:rsidR="007D22F8">
        <w:t>ují</w:t>
      </w:r>
      <w:r w:rsidR="0052514C">
        <w:t xml:space="preserve"> </w:t>
      </w:r>
      <w:r w:rsidR="00DD3D74">
        <w:t>nasvícení jsoucna zepř</w:t>
      </w:r>
      <w:r w:rsidR="00317236">
        <w:t>edu, od reálných</w:t>
      </w:r>
      <w:r w:rsidR="00DD3D74">
        <w:t xml:space="preserve"> první</w:t>
      </w:r>
      <w:r w:rsidR="00317236">
        <w:t>ch substancí</w:t>
      </w:r>
      <w:r w:rsidR="00DD3D74">
        <w:t>.</w:t>
      </w:r>
      <w:r w:rsidR="005B499B">
        <w:t xml:space="preserve"> </w:t>
      </w:r>
      <w:r w:rsidR="00317236">
        <w:t>Skutečná moudrost</w:t>
      </w:r>
      <w:r w:rsidR="005B499B">
        <w:t xml:space="preserve"> sleduje </w:t>
      </w:r>
      <w:r w:rsidR="08163013">
        <w:t>cestu slunce jako Ody</w:t>
      </w:r>
      <w:r w:rsidR="005B499B">
        <w:t xml:space="preserve">sseus, Parmenides a Hérakleitos. Archaická hermeneutika proto </w:t>
      </w:r>
      <w:r w:rsidR="08163013">
        <w:t>nemůže sejít do chaosu podsvětí</w:t>
      </w:r>
      <w:r w:rsidR="08017ED4">
        <w:t xml:space="preserve">, kde Parmenidem </w:t>
      </w:r>
      <w:r w:rsidR="00F1650A">
        <w:t xml:space="preserve">zmínění </w:t>
      </w:r>
      <w:r w:rsidR="08017ED4">
        <w:t>dvojhlavci chodí bezcílně tam a zase zpět</w:t>
      </w:r>
      <w:r w:rsidR="08163013">
        <w:t xml:space="preserve">. </w:t>
      </w:r>
      <w:r w:rsidR="08872A4E">
        <w:t>S</w:t>
      </w:r>
      <w:r w:rsidR="08A944FD">
        <w:t>lunce prochází podzemním cyklem v říši moderních stínů myšlení</w:t>
      </w:r>
      <w:r w:rsidR="08333EE2">
        <w:t xml:space="preserve"> </w:t>
      </w:r>
      <w:r w:rsidR="08377FA8">
        <w:t xml:space="preserve">také </w:t>
      </w:r>
      <w:r w:rsidR="08333EE2">
        <w:t xml:space="preserve">jen jedním směrem. Proto </w:t>
      </w:r>
      <w:r w:rsidR="08A944FD">
        <w:t xml:space="preserve">i v epoše </w:t>
      </w:r>
      <w:r w:rsidR="08872A4E">
        <w:t xml:space="preserve">současné </w:t>
      </w:r>
      <w:r w:rsidR="08A10F1D">
        <w:t xml:space="preserve">iracionality </w:t>
      </w:r>
      <w:r w:rsidR="08A944FD">
        <w:t>se pohyb mú</w:t>
      </w:r>
      <w:r w:rsidR="08A10F1D">
        <w:t>z</w:t>
      </w:r>
      <w:r w:rsidR="08A944FD">
        <w:t>i</w:t>
      </w:r>
      <w:r w:rsidR="08A10F1D">
        <w:t>c</w:t>
      </w:r>
      <w:r w:rsidR="08A944FD">
        <w:t xml:space="preserve">kého </w:t>
      </w:r>
      <w:r w:rsidR="00EC6366">
        <w:t xml:space="preserve">porozumění </w:t>
      </w:r>
      <w:r w:rsidR="08A944FD">
        <w:t xml:space="preserve">děje pouze jedním směrem: od archegetického </w:t>
      </w:r>
      <w:r w:rsidR="00374217">
        <w:t xml:space="preserve">a principálního </w:t>
      </w:r>
      <w:r w:rsidR="08A944FD">
        <w:t xml:space="preserve">dativu k jeho </w:t>
      </w:r>
      <w:r w:rsidR="081942A4">
        <w:t xml:space="preserve">metafyzické </w:t>
      </w:r>
      <w:r w:rsidR="08A944FD">
        <w:t xml:space="preserve">verzi dané v klasické metafyzice a pak </w:t>
      </w:r>
      <w:r w:rsidR="08E664EF">
        <w:t xml:space="preserve">k </w:t>
      </w:r>
      <w:r w:rsidR="08A944FD">
        <w:t>jeho o</w:t>
      </w:r>
      <w:r w:rsidR="08A10F1D">
        <w:t>bjek</w:t>
      </w:r>
      <w:r w:rsidR="08A944FD">
        <w:t>tivní verzi dané v moderně.</w:t>
      </w:r>
      <w:r w:rsidR="08E664EF">
        <w:t xml:space="preserve"> </w:t>
      </w:r>
      <w:r w:rsidR="08B10872">
        <w:t>Archeologie objektivity se vrátila k původní sémantice Delf</w:t>
      </w:r>
      <w:r w:rsidR="005B499B">
        <w:t xml:space="preserve"> </w:t>
      </w:r>
      <w:r w:rsidR="08B10872">
        <w:t xml:space="preserve">a k Sokratovu </w:t>
      </w:r>
      <w:r w:rsidR="00095E62">
        <w:t xml:space="preserve">hledání božské </w:t>
      </w:r>
      <w:r w:rsidR="08B10872">
        <w:t xml:space="preserve">pravdy. </w:t>
      </w:r>
      <w:r w:rsidR="08E664EF">
        <w:t xml:space="preserve">Úvodní prolegomena jasně vysvětlila, proč je </w:t>
      </w:r>
      <w:r w:rsidR="08A944FD">
        <w:t>třeba metodicky zhasnout moderní a postmoderní temnotu myšlení</w:t>
      </w:r>
      <w:r w:rsidR="00561C82">
        <w:t>. Filosofické pohádky servírované Platonem pro osvícené akademiky nejsou dostatečně pravdivé.</w:t>
      </w:r>
      <w:r w:rsidR="00B04611">
        <w:t xml:space="preserve"> V</w:t>
      </w:r>
      <w:r w:rsidR="00B04611" w:rsidRPr="00ED5579">
        <w:t xml:space="preserve">ýše zmíněný základ objektivity </w:t>
      </w:r>
      <w:r w:rsidR="00B04611">
        <w:t xml:space="preserve">daný </w:t>
      </w:r>
      <w:r w:rsidR="00B04611" w:rsidRPr="00ED5579">
        <w:t xml:space="preserve">na latinském Západě je třeba interpretovat podle </w:t>
      </w:r>
      <w:r w:rsidR="00B04611" w:rsidRPr="00ED5579">
        <w:lastRenderedPageBreak/>
        <w:t>archegetick</w:t>
      </w:r>
      <w:r w:rsidR="00B04611">
        <w:t>ého dativu (</w:t>
      </w:r>
      <w:r w:rsidR="00B04611" w:rsidRPr="00984CAC">
        <w:rPr>
          <w:i/>
        </w:rPr>
        <w:t>dativus arche</w:t>
      </w:r>
      <w:r w:rsidR="00B04611">
        <w:rPr>
          <w:i/>
        </w:rPr>
        <w:t>ge</w:t>
      </w:r>
      <w:r w:rsidR="00B04611" w:rsidRPr="00984CAC">
        <w:rPr>
          <w:i/>
        </w:rPr>
        <w:t>ticus</w:t>
      </w:r>
      <w:r w:rsidR="00B04611">
        <w:rPr>
          <w:i/>
        </w:rPr>
        <w:fldChar w:fldCharType="begin"/>
      </w:r>
      <w:r w:rsidR="00B04611">
        <w:instrText xml:space="preserve"> XE "</w:instrText>
      </w:r>
      <w:r w:rsidR="00B04611" w:rsidRPr="008E3872">
        <w:rPr>
          <w:i/>
        </w:rPr>
        <w:instrText>dativus archegeticus</w:instrText>
      </w:r>
      <w:r w:rsidR="00B04611">
        <w:instrText xml:space="preserve">" </w:instrText>
      </w:r>
      <w:r w:rsidR="00B04611">
        <w:rPr>
          <w:i/>
        </w:rPr>
        <w:fldChar w:fldCharType="end"/>
      </w:r>
      <w:r w:rsidR="00B04611">
        <w:t>), tedy jako dějinné</w:t>
      </w:r>
      <w:r w:rsidR="00B04611" w:rsidRPr="00ED5579">
        <w:t xml:space="preserve"> působení objektivně neexistujících Furií. </w:t>
      </w:r>
      <w:r w:rsidR="00B04611">
        <w:t>Tyto démonické síly Chaosu dostaly akademické vzdělání a plně subjektivní charakter založený na paranoické formě iluminace. Subjektivně-démonické síly intelektuálního Chaosu se plně usídlily na Oxfordu v letech 1230</w:t>
      </w:r>
      <w:r w:rsidR="00B04611">
        <w:rPr>
          <w:rFonts w:cs="Calibri"/>
        </w:rPr>
        <w:t>─</w:t>
      </w:r>
      <w:r w:rsidR="00B04611">
        <w:t>35, společně s objektivně neexistujícím Eliášovým krkavcem</w:t>
      </w:r>
      <w:r w:rsidR="00B04611">
        <w:fldChar w:fldCharType="begin"/>
      </w:r>
      <w:r w:rsidR="00B04611">
        <w:instrText xml:space="preserve"> XE "</w:instrText>
      </w:r>
      <w:r w:rsidR="00B04611" w:rsidRPr="08E97A43">
        <w:instrText>Eliáš</w:instrText>
      </w:r>
      <w:r w:rsidR="00B04611">
        <w:instrText>ův</w:instrText>
      </w:r>
      <w:r w:rsidR="00B04611" w:rsidRPr="08E97A43">
        <w:instrText xml:space="preserve"> krkav</w:instrText>
      </w:r>
      <w:r w:rsidR="00B04611">
        <w:instrText xml:space="preserve">ec" </w:instrText>
      </w:r>
      <w:r w:rsidR="00B04611">
        <w:fldChar w:fldCharType="end"/>
      </w:r>
      <w:r w:rsidR="00B04611">
        <w:t xml:space="preserve"> (OBJ II, kap. 3.3.3). Zatmění první substance umožnilo plnou odhalenost (</w:t>
      </w:r>
      <w:r w:rsidR="00B04611" w:rsidRPr="00722B91">
        <w:rPr>
          <w:i/>
        </w:rPr>
        <w:t>alétheia</w:t>
      </w:r>
      <w:r w:rsidR="00B04611">
        <w:t xml:space="preserve">) objektivního jsoucna danou založením moderní vědy </w:t>
      </w:r>
      <w:r w:rsidR="00B04611" w:rsidRPr="00273106">
        <w:t xml:space="preserve">skrze Kilwardbyho </w:t>
      </w:r>
      <w:r w:rsidR="00B04611">
        <w:t xml:space="preserve">dílo </w:t>
      </w:r>
      <w:r w:rsidR="00B04611" w:rsidRPr="00273106">
        <w:rPr>
          <w:i/>
        </w:rPr>
        <w:t>De ortu scientiarum</w:t>
      </w:r>
      <w:r w:rsidR="00B04611">
        <w:t xml:space="preserve"> (OBJ II, kap. 3.4.2). Svět se pozoruje v subjektivně daném zrcadle (</w:t>
      </w:r>
      <w:r w:rsidR="00B04611" w:rsidRPr="00D80882">
        <w:rPr>
          <w:i/>
        </w:rPr>
        <w:t>speculum</w:t>
      </w:r>
      <w:r w:rsidR="00B04611">
        <w:t>), které je vytvořeno pomocí logické abstrakce a matematické analogie</w:t>
      </w:r>
      <w:r w:rsidR="00B04611" w:rsidRPr="00273106">
        <w:t>.</w:t>
      </w:r>
      <w:r w:rsidR="00B04611">
        <w:t xml:space="preserve"> Spekulativní moderna </w:t>
      </w:r>
      <w:r w:rsidR="00B04611" w:rsidRPr="00273106">
        <w:t>asimilovala</w:t>
      </w:r>
      <w:r w:rsidR="00B04611">
        <w:t xml:space="preserve"> svět ke svému paranoickému obrazu a tím vytvořila teorii jedné pravdy dané v modu </w:t>
      </w:r>
      <w:r w:rsidR="00B04611" w:rsidRPr="00D80882">
        <w:rPr>
          <w:i/>
        </w:rPr>
        <w:t>absolute</w:t>
      </w:r>
      <w:r w:rsidR="00B04611">
        <w:t xml:space="preserve">. Vznik moderní vědy v modu dějinně ustavené objektivity v modu epochálního </w:t>
      </w:r>
      <w:r w:rsidR="00B04611" w:rsidRPr="08907B1D">
        <w:rPr>
          <w:i/>
        </w:rPr>
        <w:t>Irrtum</w:t>
      </w:r>
      <w:r w:rsidR="00B04611">
        <w:t xml:space="preserve"> lze datovat kolem roku 1250 na Oxfordu. Mytologická forma moderní vědy vznikla nekritickým užitím predikace „</w:t>
      </w:r>
      <w:r w:rsidR="00B04611" w:rsidRPr="00B23D44">
        <w:rPr>
          <w:i/>
        </w:rPr>
        <w:t>in artificialibus</w:t>
      </w:r>
      <w:r w:rsidR="00B04611">
        <w:t xml:space="preserve">“, která generovala řadu sofismat v modu </w:t>
      </w:r>
      <w:r w:rsidR="00B04611" w:rsidRPr="08463EFB">
        <w:rPr>
          <w:i/>
        </w:rPr>
        <w:t>Oxfordian Fallacy</w:t>
      </w:r>
      <w:r w:rsidR="0060014A">
        <w:t xml:space="preserve">. Pojetí jedné pravdy jako </w:t>
      </w:r>
      <w:r w:rsidR="00B04611" w:rsidRPr="08C648D5">
        <w:rPr>
          <w:i/>
        </w:rPr>
        <w:t>veritas</w:t>
      </w:r>
      <w:r w:rsidR="00B04611">
        <w:t xml:space="preserve"> sjednotilo metafyziku a teologii do nového projektu objektivně pojaté ontoteologie. Moderní smysl substance vznikl jako vědomá </w:t>
      </w:r>
      <w:r w:rsidR="00B04611" w:rsidRPr="08C53DAA">
        <w:rPr>
          <w:i/>
        </w:rPr>
        <w:t>epoché</w:t>
      </w:r>
      <w:r w:rsidR="00B04611">
        <w:t xml:space="preserve"> aristotelské první substanc</w:t>
      </w:r>
      <w:r w:rsidR="00A77AE5">
        <w:t>e v deontologickém imperativu m</w:t>
      </w:r>
      <w:r w:rsidR="00B04611">
        <w:t>odern</w:t>
      </w:r>
      <w:r w:rsidR="00A77AE5">
        <w:t>y</w:t>
      </w:r>
      <w:r w:rsidR="00B04611">
        <w:t>. Myto</w:t>
      </w:r>
      <w:r w:rsidR="00AA3FC3">
        <w:t xml:space="preserve">logické </w:t>
      </w:r>
      <w:r w:rsidR="00B04611">
        <w:t>myšlení vytěsnilo realitu a poslalo smysl první substance do skryté dějinnosti bytí (</w:t>
      </w:r>
      <w:r w:rsidR="00594E30" w:rsidRPr="00594E30">
        <w:t>Léthé</w:t>
      </w:r>
      <w:r w:rsidR="00B04611">
        <w:t xml:space="preserve">, </w:t>
      </w:r>
      <w:r w:rsidR="00B04611" w:rsidRPr="08C96CC0">
        <w:rPr>
          <w:i/>
          <w:szCs w:val="24"/>
        </w:rPr>
        <w:t>Seinsvergessenheit</w:t>
      </w:r>
      <w:r w:rsidR="00B04611">
        <w:rPr>
          <w:i/>
          <w:szCs w:val="24"/>
          <w:lang w:val="de-LU"/>
        </w:rPr>
        <w:fldChar w:fldCharType="begin"/>
      </w:r>
      <w:r w:rsidR="00B04611">
        <w:instrText xml:space="preserve"> XE "</w:instrText>
      </w:r>
      <w:r w:rsidR="00B04611" w:rsidRPr="08C96CC0">
        <w:rPr>
          <w:i/>
          <w:szCs w:val="24"/>
        </w:rPr>
        <w:instrText>Seinsvergessenheit</w:instrText>
      </w:r>
      <w:r w:rsidR="00B04611">
        <w:instrText xml:space="preserve">" </w:instrText>
      </w:r>
      <w:r w:rsidR="00B04611">
        <w:rPr>
          <w:i/>
          <w:szCs w:val="24"/>
          <w:lang w:val="de-LU"/>
        </w:rPr>
        <w:fldChar w:fldCharType="end"/>
      </w:r>
      <w:r w:rsidR="00B04611">
        <w:rPr>
          <w:szCs w:val="24"/>
        </w:rPr>
        <w:t>)</w:t>
      </w:r>
      <w:r w:rsidR="00B04611">
        <w:t>. Objektivita vznikla zatměním první substance v epochální události (</w:t>
      </w:r>
      <w:r w:rsidR="00B04611" w:rsidRPr="08865DDD">
        <w:rPr>
          <w:i/>
        </w:rPr>
        <w:t>Ereignis</w:t>
      </w:r>
      <w:r w:rsidR="00B04611">
        <w:rPr>
          <w:i/>
        </w:rPr>
        <w:fldChar w:fldCharType="begin"/>
      </w:r>
      <w:r w:rsidR="00B04611">
        <w:instrText xml:space="preserve"> XE "</w:instrText>
      </w:r>
      <w:r w:rsidR="00B04611" w:rsidRPr="08FB07FE">
        <w:rPr>
          <w:i/>
        </w:rPr>
        <w:instrText>Ereignis</w:instrText>
      </w:r>
      <w:r w:rsidR="00B04611">
        <w:instrText xml:space="preserve">" </w:instrText>
      </w:r>
      <w:r w:rsidR="00B04611">
        <w:rPr>
          <w:i/>
        </w:rPr>
        <w:fldChar w:fldCharType="end"/>
      </w:r>
      <w:r w:rsidR="00B04611">
        <w:t>) metafyzického založení (</w:t>
      </w:r>
      <w:r w:rsidR="00B04611" w:rsidRPr="00F23B77">
        <w:rPr>
          <w:i/>
        </w:rPr>
        <w:t>Gründung</w:t>
      </w:r>
      <w:r w:rsidR="00B04611">
        <w:rPr>
          <w:i/>
        </w:rPr>
        <w:fldChar w:fldCharType="begin"/>
      </w:r>
      <w:r w:rsidR="00B04611">
        <w:instrText xml:space="preserve"> XE "</w:instrText>
      </w:r>
      <w:r w:rsidR="00B04611" w:rsidRPr="08AB72DF">
        <w:rPr>
          <w:i/>
        </w:rPr>
        <w:instrText>Gründung</w:instrText>
      </w:r>
      <w:r w:rsidR="00B04611">
        <w:instrText xml:space="preserve">" </w:instrText>
      </w:r>
      <w:r w:rsidR="00B04611">
        <w:rPr>
          <w:i/>
        </w:rPr>
        <w:fldChar w:fldCharType="end"/>
      </w:r>
      <w:r w:rsidR="00B04611">
        <w:t>) moderny. Heideggerovy termíny naznačují, že jde o událost samotného bytí, které se dvojnásobně vzdálilo od svého původního smyslu a pravdy. Vznik platonismu způsobil první ústup archaicky viděného bytí do skrytosti (</w:t>
      </w:r>
      <w:r w:rsidR="00B04611" w:rsidRPr="08156D9D">
        <w:rPr>
          <w:i/>
        </w:rPr>
        <w:t>Seinsverlassenheit</w:t>
      </w:r>
      <w:r w:rsidR="00B04611">
        <w:rPr>
          <w:i/>
        </w:rPr>
        <w:fldChar w:fldCharType="begin"/>
      </w:r>
      <w:r w:rsidR="00B04611">
        <w:instrText xml:space="preserve"> XE "</w:instrText>
      </w:r>
      <w:r w:rsidR="00B04611" w:rsidRPr="08B3103B">
        <w:rPr>
          <w:i/>
        </w:rPr>
        <w:instrText>Seinsverlassenheit</w:instrText>
      </w:r>
      <w:r w:rsidR="00B04611">
        <w:instrText xml:space="preserve">" </w:instrText>
      </w:r>
      <w:r w:rsidR="00B04611">
        <w:rPr>
          <w:i/>
        </w:rPr>
        <w:fldChar w:fldCharType="end"/>
      </w:r>
      <w:r w:rsidR="00B04611">
        <w:t>)</w:t>
      </w:r>
      <w:r w:rsidR="004A75B2">
        <w:t>. Tento dějinný počátek (</w:t>
      </w:r>
      <w:r w:rsidR="004A75B2" w:rsidRPr="0017704A">
        <w:rPr>
          <w:i/>
        </w:rPr>
        <w:t>Anfang</w:t>
      </w:r>
      <w:r w:rsidR="004A75B2">
        <w:t>) plně realizuje své skryté historické možnosti (</w:t>
      </w:r>
      <w:r w:rsidR="004A75B2" w:rsidRPr="0017704A">
        <w:rPr>
          <w:i/>
        </w:rPr>
        <w:t>Beginn</w:t>
      </w:r>
      <w:r w:rsidR="004A75B2">
        <w:rPr>
          <w:i/>
        </w:rPr>
        <w:fldChar w:fldCharType="begin"/>
      </w:r>
      <w:r w:rsidR="004A75B2">
        <w:instrText xml:space="preserve"> XE "objektivita:</w:instrText>
      </w:r>
      <w:r w:rsidR="004A75B2" w:rsidRPr="008E6400">
        <w:rPr>
          <w:i/>
        </w:rPr>
        <w:instrText>Anfang</w:instrText>
      </w:r>
      <w:r w:rsidR="004A75B2">
        <w:instrText>/</w:instrText>
      </w:r>
      <w:r w:rsidR="004A75B2" w:rsidRPr="008E6400">
        <w:rPr>
          <w:i/>
        </w:rPr>
        <w:instrText>Beginn</w:instrText>
      </w:r>
      <w:r w:rsidR="004A75B2">
        <w:instrText xml:space="preserve">" </w:instrText>
      </w:r>
      <w:r w:rsidR="004A75B2">
        <w:rPr>
          <w:i/>
        </w:rPr>
        <w:fldChar w:fldCharType="end"/>
      </w:r>
      <w:r w:rsidR="004A75B2">
        <w:t>) v průběhu dalších gigantomachií o substanci. V</w:t>
      </w:r>
      <w:r w:rsidR="00B04611">
        <w:t>znik objektivní metafyziky otázku po bytí definitivně uzavřel jako nesmyslnou (</w:t>
      </w:r>
      <w:r w:rsidR="00B04611" w:rsidRPr="08156D9D">
        <w:rPr>
          <w:i/>
        </w:rPr>
        <w:t>Seinsvergessenheit</w:t>
      </w:r>
      <w:r w:rsidR="00B04611">
        <w:rPr>
          <w:i/>
        </w:rPr>
        <w:fldChar w:fldCharType="begin"/>
      </w:r>
      <w:r w:rsidR="00B04611">
        <w:instrText xml:space="preserve"> XE "</w:instrText>
      </w:r>
      <w:r w:rsidR="00B04611" w:rsidRPr="08E11CF3">
        <w:rPr>
          <w:i/>
        </w:rPr>
        <w:instrText>Seinsvergessenheit</w:instrText>
      </w:r>
      <w:r w:rsidR="00B04611">
        <w:instrText xml:space="preserve">" </w:instrText>
      </w:r>
      <w:r w:rsidR="00B04611">
        <w:rPr>
          <w:i/>
        </w:rPr>
        <w:fldChar w:fldCharType="end"/>
      </w:r>
      <w:r w:rsidR="00B04611">
        <w:t>).</w:t>
      </w:r>
      <w:r w:rsidR="004A75B2">
        <w:t xml:space="preserve"> </w:t>
      </w:r>
      <w:r w:rsidR="00B04611">
        <w:t>Dějinný způsob bytí jsoucna přešel do objektivní manifestace jsoucna třetího druhu (</w:t>
      </w:r>
      <w:r w:rsidR="00B04611" w:rsidRPr="000616D4">
        <w:rPr>
          <w:i/>
        </w:rPr>
        <w:t>scibile</w:t>
      </w:r>
      <w:r w:rsidR="00B04611">
        <w:t xml:space="preserve">, </w:t>
      </w:r>
      <w:r w:rsidR="00B04611" w:rsidRPr="000616D4">
        <w:rPr>
          <w:i/>
        </w:rPr>
        <w:t>positum</w:t>
      </w:r>
      <w:r w:rsidR="00B04611">
        <w:t xml:space="preserve">). Vědění latinských sofistů představuje technicky danou šikovnost v modu </w:t>
      </w:r>
      <w:r w:rsidR="00B04611" w:rsidRPr="08943686">
        <w:rPr>
          <w:i/>
        </w:rPr>
        <w:t>Ge-Stell</w:t>
      </w:r>
      <w:r w:rsidR="00B04611">
        <w:rPr>
          <w:i/>
        </w:rPr>
        <w:fldChar w:fldCharType="begin"/>
      </w:r>
      <w:r w:rsidR="00B04611">
        <w:instrText xml:space="preserve"> XE "</w:instrText>
      </w:r>
      <w:r w:rsidR="00B04611" w:rsidRPr="08DF6361">
        <w:rPr>
          <w:i/>
        </w:rPr>
        <w:instrText>Ge-Stell</w:instrText>
      </w:r>
      <w:r w:rsidR="00B04611">
        <w:instrText xml:space="preserve">" </w:instrText>
      </w:r>
      <w:r w:rsidR="00B04611">
        <w:rPr>
          <w:i/>
        </w:rPr>
        <w:fldChar w:fldCharType="end"/>
      </w:r>
      <w:r w:rsidR="00B04611">
        <w:t xml:space="preserve"> (OBJ I, kap. 1.2), proto se objektivní vědění prosazuje hlavně mocensky a dogmaticky. </w:t>
      </w:r>
    </w:p>
    <w:p w:rsidR="00E7111C" w:rsidRPr="00561C82" w:rsidRDefault="0814096C" w:rsidP="006013B3">
      <w:pPr>
        <w:ind w:firstLine="360"/>
      </w:pPr>
      <w:r>
        <w:t>Oba p</w:t>
      </w:r>
      <w:r w:rsidR="08163013">
        <w:t xml:space="preserve">ředchozí </w:t>
      </w:r>
      <w:r>
        <w:t xml:space="preserve">díly </w:t>
      </w:r>
      <w:r w:rsidR="08163013">
        <w:t>ukázal</w:t>
      </w:r>
      <w:r>
        <w:t>y</w:t>
      </w:r>
      <w:r w:rsidR="08163013">
        <w:t xml:space="preserve"> základní </w:t>
      </w:r>
      <w:r w:rsidR="00EA5419" w:rsidRPr="00EA5419">
        <w:rPr>
          <w:i/>
        </w:rPr>
        <w:t>modus operandi</w:t>
      </w:r>
      <w:r w:rsidR="00EA5419">
        <w:t xml:space="preserve">, který použily </w:t>
      </w:r>
      <w:r w:rsidR="08163013">
        <w:t>akademicky a analyticky vzdělané  Fúrie</w:t>
      </w:r>
      <w:r w:rsidR="08163013">
        <w:fldChar w:fldCharType="begin"/>
      </w:r>
      <w:r w:rsidR="08163013">
        <w:instrText xml:space="preserve"> XE "Eríny</w:instrText>
      </w:r>
      <w:r w:rsidR="08163013" w:rsidRPr="087A5013">
        <w:instrText>je</w:instrText>
      </w:r>
      <w:r w:rsidR="08163013">
        <w:instrText xml:space="preserve">" </w:instrText>
      </w:r>
      <w:r w:rsidR="08163013">
        <w:fldChar w:fldCharType="end"/>
      </w:r>
      <w:r w:rsidR="00EA5419">
        <w:t xml:space="preserve">, aby </w:t>
      </w:r>
      <w:r>
        <w:t xml:space="preserve">zincenovaly </w:t>
      </w:r>
      <w:r w:rsidR="085A174C">
        <w:t xml:space="preserve">tragikomedii moderní metafyziky a </w:t>
      </w:r>
      <w:r w:rsidR="085A174C">
        <w:lastRenderedPageBreak/>
        <w:t>objektivity. Vinou chybného výkladu Aristotela a Komentátora došlo k</w:t>
      </w:r>
      <w:r w:rsidR="08163013">
        <w:t xml:space="preserve"> zatmění první substance</w:t>
      </w:r>
      <w:r w:rsidR="00D26CE9">
        <w:t xml:space="preserve">, což je forma moderní </w:t>
      </w:r>
      <w:r w:rsidR="00D26CE9" w:rsidRPr="08C24B02">
        <w:rPr>
          <w:i/>
        </w:rPr>
        <w:t>epoché</w:t>
      </w:r>
      <w:r w:rsidR="00D26CE9">
        <w:t xml:space="preserve">. </w:t>
      </w:r>
      <w:r w:rsidR="084F7885">
        <w:t xml:space="preserve">Dialog </w:t>
      </w:r>
      <w:r w:rsidR="084F7885" w:rsidRPr="084F7885">
        <w:rPr>
          <w:i/>
        </w:rPr>
        <w:t>Sofistes</w:t>
      </w:r>
      <w:r w:rsidR="009F363F">
        <w:t xml:space="preserve"> ukazuje důsledky zdvojení reality </w:t>
      </w:r>
      <w:r w:rsidR="08C24B02">
        <w:t xml:space="preserve">v modu </w:t>
      </w:r>
      <w:r w:rsidR="084F7885" w:rsidRPr="084F7885">
        <w:rPr>
          <w:i/>
        </w:rPr>
        <w:t>eídolon</w:t>
      </w:r>
      <w:r w:rsidR="08C24B02">
        <w:t xml:space="preserve">. </w:t>
      </w:r>
      <w:r w:rsidR="009F363F">
        <w:t>I</w:t>
      </w:r>
      <w:r w:rsidR="08C24B02">
        <w:t xml:space="preserve">dolatrie objektivity založila </w:t>
      </w:r>
      <w:r w:rsidR="009F363F">
        <w:t xml:space="preserve">novou </w:t>
      </w:r>
      <w:r w:rsidR="08C24B02">
        <w:t xml:space="preserve">epochu </w:t>
      </w:r>
      <w:r w:rsidR="00337C02">
        <w:t>západ</w:t>
      </w:r>
      <w:r w:rsidR="00D142E9">
        <w:t>ní</w:t>
      </w:r>
      <w:r w:rsidR="00337C02">
        <w:t xml:space="preserve"> ci</w:t>
      </w:r>
      <w:r w:rsidR="00D142E9">
        <w:t>vi</w:t>
      </w:r>
      <w:r w:rsidR="00337C02">
        <w:t xml:space="preserve">lizace vinou fatálního </w:t>
      </w:r>
      <w:r w:rsidR="084F7885">
        <w:t>nepoc</w:t>
      </w:r>
      <w:r w:rsidR="0080747B">
        <w:t>hopení archaické a aristotelské filosofie</w:t>
      </w:r>
      <w:r w:rsidR="009F363F">
        <w:t>.</w:t>
      </w:r>
      <w:r w:rsidR="009F363F" w:rsidRPr="009F363F">
        <w:t xml:space="preserve"> </w:t>
      </w:r>
      <w:r w:rsidR="009F363F">
        <w:t>Moderní zatmění rozumu vz</w:t>
      </w:r>
      <w:r w:rsidR="009D09C7">
        <w:t xml:space="preserve">niklo tím, že byl zrušen postup </w:t>
      </w:r>
      <w:r w:rsidR="009F363F">
        <w:t xml:space="preserve">deduktivního vědeckého důkazu </w:t>
      </w:r>
      <w:r w:rsidR="009F363F">
        <w:rPr>
          <w:szCs w:val="24"/>
          <w:lang w:val="de-DE"/>
        </w:rPr>
        <w:t>(</w:t>
      </w:r>
      <w:r w:rsidR="009F363F">
        <w:rPr>
          <w:i/>
          <w:szCs w:val="24"/>
          <w:lang w:val="de-DE"/>
        </w:rPr>
        <w:t>demonstratio</w:t>
      </w:r>
      <w:r w:rsidR="009F363F">
        <w:rPr>
          <w:szCs w:val="24"/>
          <w:lang w:val="de-DE"/>
        </w:rPr>
        <w:t xml:space="preserve">) </w:t>
      </w:r>
      <w:r w:rsidR="009F363F">
        <w:t xml:space="preserve">podaný ve </w:t>
      </w:r>
      <w:r w:rsidR="009F363F" w:rsidRPr="08A8566E">
        <w:rPr>
          <w:i/>
        </w:rPr>
        <w:t>Druhých analytikách</w:t>
      </w:r>
      <w:r w:rsidR="009F363F">
        <w:rPr>
          <w:szCs w:val="24"/>
          <w:lang w:val="de-DE"/>
        </w:rPr>
        <w:t>.</w:t>
      </w:r>
      <w:r w:rsidR="00E7111C">
        <w:rPr>
          <w:szCs w:val="24"/>
          <w:lang w:val="de-DE"/>
        </w:rPr>
        <w:t xml:space="preserve"> </w:t>
      </w:r>
      <w:r w:rsidR="00E7111C" w:rsidRPr="000C3EC7">
        <w:rPr>
          <w:rStyle w:val="st"/>
        </w:rPr>
        <w:t>Objektivita ustavená v</w:t>
      </w:r>
      <w:r w:rsidR="00B057E4">
        <w:rPr>
          <w:rStyle w:val="st"/>
        </w:rPr>
        <w:t xml:space="preserve"> logickém </w:t>
      </w:r>
      <w:r w:rsidR="00E7111C" w:rsidRPr="000C3EC7">
        <w:rPr>
          <w:rStyle w:val="st"/>
        </w:rPr>
        <w:t>modu vyloučeného třetího je výhradně</w:t>
      </w:r>
      <w:r w:rsidR="00E7111C">
        <w:rPr>
          <w:rStyle w:val="st"/>
        </w:rPr>
        <w:t xml:space="preserve"> pravdou jako moderní </w:t>
      </w:r>
      <w:r w:rsidR="00E7111C" w:rsidRPr="000C3EC7">
        <w:rPr>
          <w:rStyle w:val="st"/>
          <w:i/>
        </w:rPr>
        <w:t>veritas</w:t>
      </w:r>
      <w:r w:rsidR="00E7111C">
        <w:rPr>
          <w:rStyle w:val="st"/>
        </w:rPr>
        <w:t xml:space="preserve">. </w:t>
      </w:r>
      <w:r w:rsidR="0011501D">
        <w:rPr>
          <w:rStyle w:val="st"/>
        </w:rPr>
        <w:t>V</w:t>
      </w:r>
      <w:r w:rsidR="00E7111C">
        <w:rPr>
          <w:rStyle w:val="st"/>
        </w:rPr>
        <w:t>yloučením archaické podoby pravdy zůst</w:t>
      </w:r>
      <w:r w:rsidR="0011501D">
        <w:rPr>
          <w:rStyle w:val="st"/>
        </w:rPr>
        <w:t xml:space="preserve">ala </w:t>
      </w:r>
      <w:r w:rsidR="00E7111C">
        <w:rPr>
          <w:rStyle w:val="st"/>
        </w:rPr>
        <w:t>z</w:t>
      </w:r>
      <w:r w:rsidR="00E7111C" w:rsidRPr="0064271B">
        <w:rPr>
          <w:rStyle w:val="st"/>
        </w:rPr>
        <w:t>cela skryta božská komedie</w:t>
      </w:r>
      <w:r w:rsidR="00E7111C">
        <w:rPr>
          <w:rStyle w:val="st"/>
        </w:rPr>
        <w:fldChar w:fldCharType="begin"/>
      </w:r>
      <w:r w:rsidR="00E7111C">
        <w:instrText xml:space="preserve"> XE "</w:instrText>
      </w:r>
      <w:r w:rsidR="00E7111C" w:rsidRPr="086E62DC">
        <w:rPr>
          <w:rStyle w:val="st"/>
        </w:rPr>
        <w:instrText>božská komedie</w:instrText>
      </w:r>
      <w:r w:rsidR="00E7111C">
        <w:instrText xml:space="preserve">" </w:instrText>
      </w:r>
      <w:r w:rsidR="00E7111C">
        <w:rPr>
          <w:rStyle w:val="st"/>
        </w:rPr>
        <w:fldChar w:fldCharType="end"/>
      </w:r>
      <w:r w:rsidR="00E7111C" w:rsidRPr="0064271B">
        <w:rPr>
          <w:rStyle w:val="st"/>
        </w:rPr>
        <w:t xml:space="preserve"> </w:t>
      </w:r>
      <w:r w:rsidR="00E7111C">
        <w:rPr>
          <w:rStyle w:val="st"/>
        </w:rPr>
        <w:t xml:space="preserve">Múz </w:t>
      </w:r>
      <w:r w:rsidR="0011501D">
        <w:rPr>
          <w:rStyle w:val="st"/>
        </w:rPr>
        <w:t xml:space="preserve">daná </w:t>
      </w:r>
      <w:r w:rsidR="00E7111C" w:rsidRPr="0064271B">
        <w:rPr>
          <w:rStyle w:val="st"/>
        </w:rPr>
        <w:t xml:space="preserve">v modu </w:t>
      </w:r>
      <w:r w:rsidR="00E7111C" w:rsidRPr="0064271B">
        <w:rPr>
          <w:rStyle w:val="st"/>
          <w:i/>
        </w:rPr>
        <w:t>a/létheia</w:t>
      </w:r>
      <w:r w:rsidR="00E7111C">
        <w:rPr>
          <w:rStyle w:val="st"/>
          <w:i/>
        </w:rPr>
        <w:fldChar w:fldCharType="begin"/>
      </w:r>
      <w:r w:rsidR="00E7111C">
        <w:instrText xml:space="preserve"> XE "</w:instrText>
      </w:r>
      <w:r w:rsidR="00E7111C" w:rsidRPr="000E091A">
        <w:rPr>
          <w:rStyle w:val="st"/>
          <w:i/>
        </w:rPr>
        <w:instrText>a/létheia</w:instrText>
      </w:r>
      <w:r w:rsidR="00E7111C">
        <w:instrText xml:space="preserve">" </w:instrText>
      </w:r>
      <w:r w:rsidR="00E7111C">
        <w:rPr>
          <w:rStyle w:val="st"/>
          <w:i/>
        </w:rPr>
        <w:fldChar w:fldCharType="end"/>
      </w:r>
      <w:r w:rsidR="00E7111C">
        <w:rPr>
          <w:rStyle w:val="st"/>
        </w:rPr>
        <w:t xml:space="preserve">, která konstituuje </w:t>
      </w:r>
      <w:r w:rsidR="0011501D">
        <w:rPr>
          <w:rStyle w:val="st"/>
        </w:rPr>
        <w:t>porozumění moudrých smrtelníků</w:t>
      </w:r>
      <w:r w:rsidR="00E7111C" w:rsidRPr="0064271B">
        <w:rPr>
          <w:rStyle w:val="st"/>
        </w:rPr>
        <w:t xml:space="preserve">. </w:t>
      </w:r>
      <w:r w:rsidR="00E7111C">
        <w:rPr>
          <w:rStyle w:val="st"/>
        </w:rPr>
        <w:t xml:space="preserve">Etapu myšlení zahájenou skrze </w:t>
      </w:r>
      <w:r w:rsidR="00E7111C" w:rsidRPr="00DB3975">
        <w:rPr>
          <w:rStyle w:val="st"/>
          <w:i/>
        </w:rPr>
        <w:t>Oxfordian Fallacy</w:t>
      </w:r>
      <w:r w:rsidR="00E7111C">
        <w:rPr>
          <w:rStyle w:val="st"/>
        </w:rPr>
        <w:t xml:space="preserve"> </w:t>
      </w:r>
      <w:r w:rsidR="00E7111C" w:rsidRPr="00273106">
        <w:rPr>
          <w:rStyle w:val="st"/>
        </w:rPr>
        <w:t xml:space="preserve">uzavírá Nietzscheho metafyzický nihilismus a neopozitivismus všech současných analytických směrů </w:t>
      </w:r>
      <w:r w:rsidR="00E7111C">
        <w:rPr>
          <w:rStyle w:val="st"/>
        </w:rPr>
        <w:t>filosofie, včetně Husserlovy fenomenologie</w:t>
      </w:r>
      <w:r w:rsidR="00E7111C" w:rsidRPr="00273106">
        <w:rPr>
          <w:rStyle w:val="st"/>
        </w:rPr>
        <w:t>.</w:t>
      </w:r>
      <w:r w:rsidR="00E7111C">
        <w:rPr>
          <w:rStyle w:val="st"/>
        </w:rPr>
        <w:t xml:space="preserve"> </w:t>
      </w:r>
      <w:r w:rsidR="00CC1FDD">
        <w:rPr>
          <w:rStyle w:val="st"/>
        </w:rPr>
        <w:t xml:space="preserve">Po definici esence jako první substance začala v plné míře platit Foucaultova analýza nihilistického humanismu, v němž jsou vědy o člověku dány </w:t>
      </w:r>
      <w:r w:rsidR="00CC1FDD" w:rsidRPr="087226E5">
        <w:rPr>
          <w:rStyle w:val="st"/>
          <w:i/>
        </w:rPr>
        <w:t>ad hoc</w:t>
      </w:r>
      <w:r w:rsidR="00CC1FDD">
        <w:rPr>
          <w:rStyle w:val="st"/>
        </w:rPr>
        <w:t xml:space="preserve"> skrze strukturu stále nových strukturálních diferencí. Objektivní </w:t>
      </w:r>
      <w:r w:rsidR="00CC1FDD">
        <w:t>diference a chaotické skřížení různorodých procesů vytvářejí pod vedením a</w:t>
      </w:r>
      <w:r w:rsidR="00D43719">
        <w:t xml:space="preserve">kademicky schopných Fúrií nový </w:t>
      </w:r>
      <w:r w:rsidR="00CC1FDD" w:rsidRPr="008152D3">
        <w:rPr>
          <w:i/>
        </w:rPr>
        <w:t>Ereignis</w:t>
      </w:r>
      <w:r w:rsidR="00CC1FDD">
        <w:t xml:space="preserve"> jako událost nihilistického vědění (</w:t>
      </w:r>
      <w:r w:rsidR="00CC1FDD" w:rsidRPr="002C29B7">
        <w:rPr>
          <w:i/>
        </w:rPr>
        <w:t>le «</w:t>
      </w:r>
      <w:r w:rsidR="00CC1FDD">
        <w:rPr>
          <w:i/>
        </w:rPr>
        <w:t> </w:t>
      </w:r>
      <w:r w:rsidR="00CC1FDD" w:rsidRPr="002C29B7">
        <w:rPr>
          <w:i/>
        </w:rPr>
        <w:t>lieu</w:t>
      </w:r>
      <w:r w:rsidR="00CC1FDD">
        <w:rPr>
          <w:i/>
        </w:rPr>
        <w:t> </w:t>
      </w:r>
      <w:r w:rsidR="00CC1FDD" w:rsidRPr="002C29B7">
        <w:rPr>
          <w:i/>
        </w:rPr>
        <w:t>» de l'événement</w:t>
      </w:r>
      <w:r w:rsidR="00CC1FDD">
        <w:t>).</w:t>
      </w:r>
      <w:r w:rsidR="00CC1FDD" w:rsidRPr="009D461F">
        <w:rPr>
          <w:szCs w:val="24"/>
          <w:vertAlign w:val="superscript"/>
        </w:rPr>
        <w:footnoteReference w:id="2"/>
      </w:r>
      <w:r w:rsidR="00CC1FDD">
        <w:t xml:space="preserve"> </w:t>
      </w:r>
      <w:r w:rsidR="00CC1FDD">
        <w:rPr>
          <w:rStyle w:val="st"/>
        </w:rPr>
        <w:t xml:space="preserve">Moderní věda v modu pravdy jako </w:t>
      </w:r>
      <w:r w:rsidR="00CC1FDD" w:rsidRPr="00517E8B">
        <w:rPr>
          <w:rStyle w:val="st"/>
          <w:i/>
        </w:rPr>
        <w:t>veritas</w:t>
      </w:r>
      <w:r w:rsidR="00CC1FDD">
        <w:rPr>
          <w:rStyle w:val="st"/>
          <w:i/>
        </w:rPr>
        <w:fldChar w:fldCharType="begin"/>
      </w:r>
      <w:r w:rsidR="00CC1FDD">
        <w:instrText xml:space="preserve"> XE "pravda:</w:instrText>
      </w:r>
      <w:r w:rsidR="00CC1FDD" w:rsidRPr="000D1582">
        <w:rPr>
          <w:rStyle w:val="st"/>
          <w:i/>
        </w:rPr>
        <w:instrText>veritas</w:instrText>
      </w:r>
      <w:r w:rsidR="00CC1FDD">
        <w:instrText xml:space="preserve">" </w:instrText>
      </w:r>
      <w:r w:rsidR="00CC1FDD">
        <w:rPr>
          <w:rStyle w:val="st"/>
          <w:i/>
        </w:rPr>
        <w:fldChar w:fldCharType="end"/>
      </w:r>
      <w:r w:rsidR="00CC1FDD">
        <w:rPr>
          <w:rStyle w:val="st"/>
        </w:rPr>
        <w:t xml:space="preserve"> zkoumá, co je objektivně jsoucí. </w:t>
      </w:r>
      <w:r w:rsidR="00CC1FDD" w:rsidRPr="00D61F7A">
        <w:rPr>
          <w:rStyle w:val="st"/>
        </w:rPr>
        <w:t>Tento typ ontické a navíc zcela subjektivní pravdy nemůže následovat ontologické chápání bytí (</w:t>
      </w:r>
      <w:r w:rsidR="00CC1FDD" w:rsidRPr="00D61F7A">
        <w:rPr>
          <w:rStyle w:val="st"/>
          <w:i/>
        </w:rPr>
        <w:t>Vor-blickbahn</w:t>
      </w:r>
      <w:r w:rsidR="00CC1FDD">
        <w:rPr>
          <w:rStyle w:val="st"/>
          <w:i/>
        </w:rPr>
        <w:fldChar w:fldCharType="begin"/>
      </w:r>
      <w:r w:rsidR="00CC1FDD">
        <w:instrText xml:space="preserve"> XE "</w:instrText>
      </w:r>
      <w:r w:rsidR="00CC1FDD" w:rsidRPr="002168AE">
        <w:rPr>
          <w:rStyle w:val="st"/>
          <w:i/>
        </w:rPr>
        <w:instrText>Vor-blickbahn</w:instrText>
      </w:r>
      <w:r w:rsidR="00CC1FDD">
        <w:instrText xml:space="preserve">" </w:instrText>
      </w:r>
      <w:r w:rsidR="00CC1FDD">
        <w:rPr>
          <w:rStyle w:val="st"/>
          <w:i/>
        </w:rPr>
        <w:fldChar w:fldCharType="end"/>
      </w:r>
      <w:r w:rsidR="00CC1FDD" w:rsidRPr="00D61F7A">
        <w:rPr>
          <w:rStyle w:val="st"/>
        </w:rPr>
        <w:t xml:space="preserve">) na způsob </w:t>
      </w:r>
      <w:r w:rsidR="00CC1FDD" w:rsidRPr="00D61F7A">
        <w:rPr>
          <w:rStyle w:val="st"/>
          <w:i/>
        </w:rPr>
        <w:t>alétheia</w:t>
      </w:r>
      <w:r w:rsidR="00301A2F">
        <w:rPr>
          <w:rStyle w:val="st"/>
        </w:rPr>
        <w:t>. T</w:t>
      </w:r>
      <w:r w:rsidR="00CC1FDD">
        <w:rPr>
          <w:rStyle w:val="st"/>
        </w:rPr>
        <w:t xml:space="preserve">ento typ </w:t>
      </w:r>
      <w:r w:rsidR="00301A2F">
        <w:rPr>
          <w:rStyle w:val="st"/>
        </w:rPr>
        <w:t xml:space="preserve">pravdy není </w:t>
      </w:r>
      <w:r w:rsidR="00CC1FDD">
        <w:rPr>
          <w:rStyle w:val="st"/>
        </w:rPr>
        <w:t>objektivní</w:t>
      </w:r>
      <w:r w:rsidR="00301A2F">
        <w:rPr>
          <w:rStyle w:val="st"/>
        </w:rPr>
        <w:t xml:space="preserve">, proto </w:t>
      </w:r>
      <w:r w:rsidR="00CC1FDD">
        <w:rPr>
          <w:rStyle w:val="st"/>
        </w:rPr>
        <w:t>ne</w:t>
      </w:r>
      <w:r w:rsidR="00CC1FDD" w:rsidRPr="00D61F7A">
        <w:rPr>
          <w:rStyle w:val="st"/>
        </w:rPr>
        <w:t xml:space="preserve">tvoří </w:t>
      </w:r>
      <w:r w:rsidR="00301A2F">
        <w:rPr>
          <w:rStyle w:val="st"/>
        </w:rPr>
        <w:t xml:space="preserve">pozitivní </w:t>
      </w:r>
      <w:r w:rsidR="00301A2F" w:rsidRPr="00301A2F">
        <w:rPr>
          <w:rStyle w:val="st"/>
          <w:i/>
        </w:rPr>
        <w:t>veritas</w:t>
      </w:r>
      <w:r w:rsidR="00301A2F">
        <w:rPr>
          <w:rStyle w:val="st"/>
        </w:rPr>
        <w:t xml:space="preserve"> současné objektivní </w:t>
      </w:r>
      <w:r w:rsidR="00CC1FDD" w:rsidRPr="00D61F7A">
        <w:rPr>
          <w:rStyle w:val="st"/>
        </w:rPr>
        <w:t xml:space="preserve">filosofie. </w:t>
      </w:r>
      <w:r w:rsidR="00E7111C">
        <w:rPr>
          <w:rStyle w:val="st"/>
        </w:rPr>
        <w:t xml:space="preserve">Tyto postmoderní typy </w:t>
      </w:r>
      <w:r w:rsidR="00E7111C" w:rsidRPr="00A17F4C">
        <w:rPr>
          <w:rStyle w:val="st"/>
          <w:i/>
        </w:rPr>
        <w:t>scibile</w:t>
      </w:r>
      <w:r w:rsidR="00E7111C">
        <w:rPr>
          <w:rStyle w:val="st"/>
        </w:rPr>
        <w:t xml:space="preserve"> vyvedl do epochální zjevnosti jsoucna </w:t>
      </w:r>
      <w:r w:rsidR="00E7111C" w:rsidRPr="00273106">
        <w:rPr>
          <w:rStyle w:val="st"/>
        </w:rPr>
        <w:t>produktivní omyl prvních mode</w:t>
      </w:r>
      <w:r w:rsidR="00E7111C">
        <w:rPr>
          <w:rStyle w:val="st"/>
        </w:rPr>
        <w:t xml:space="preserve">rnistů. A tento omyl začali jejich nástupci chápat jako vědecké dogma. </w:t>
      </w:r>
      <w:r w:rsidR="00E7111C" w:rsidRPr="009E1C4B">
        <w:rPr>
          <w:rStyle w:val="st"/>
        </w:rPr>
        <w:t xml:space="preserve">Tento druh moderní exegeze v mnoha ohledech určil budoucí vývoj </w:t>
      </w:r>
      <w:r w:rsidR="00E7111C">
        <w:rPr>
          <w:rStyle w:val="st"/>
        </w:rPr>
        <w:t>objektivity. Aristotelikové</w:t>
      </w:r>
      <w:r w:rsidR="00E7111C" w:rsidRPr="009E1C4B">
        <w:rPr>
          <w:rStyle w:val="st"/>
        </w:rPr>
        <w:t xml:space="preserve"> prováděl</w:t>
      </w:r>
      <w:r w:rsidR="00E7111C">
        <w:rPr>
          <w:rStyle w:val="st"/>
        </w:rPr>
        <w:t>i</w:t>
      </w:r>
      <w:r w:rsidR="00E7111C" w:rsidRPr="009E1C4B">
        <w:rPr>
          <w:rStyle w:val="st"/>
        </w:rPr>
        <w:t xml:space="preserve"> gigantomachii </w:t>
      </w:r>
      <w:r w:rsidR="00E7111C">
        <w:rPr>
          <w:rStyle w:val="st"/>
        </w:rPr>
        <w:t>o substanci</w:t>
      </w:r>
      <w:r w:rsidR="00E7111C">
        <w:fldChar w:fldCharType="begin"/>
      </w:r>
      <w:r w:rsidR="00E7111C">
        <w:instrText xml:space="preserve"> XE "</w:instrText>
      </w:r>
      <w:r w:rsidR="00E7111C" w:rsidRPr="00646FE5">
        <w:instrText>substance:gigantomachie</w:instrText>
      </w:r>
      <w:r w:rsidR="00E7111C">
        <w:instrText xml:space="preserve">" </w:instrText>
      </w:r>
      <w:r w:rsidR="00E7111C">
        <w:fldChar w:fldCharType="end"/>
      </w:r>
      <w:r w:rsidR="00E7111C">
        <w:rPr>
          <w:rStyle w:val="st"/>
        </w:rPr>
        <w:t xml:space="preserve"> po svém a moderní </w:t>
      </w:r>
      <w:r w:rsidR="00E7111C" w:rsidRPr="009E1C4B">
        <w:rPr>
          <w:rStyle w:val="st"/>
        </w:rPr>
        <w:t xml:space="preserve">sofisté </w:t>
      </w:r>
      <w:r w:rsidR="00E7111C">
        <w:rPr>
          <w:rStyle w:val="st"/>
        </w:rPr>
        <w:t>také po svém. P</w:t>
      </w:r>
      <w:r w:rsidR="00E7111C" w:rsidRPr="009E1C4B">
        <w:rPr>
          <w:rStyle w:val="st"/>
        </w:rPr>
        <w:t xml:space="preserve">ařížský biskup Alvernus </w:t>
      </w:r>
      <w:r w:rsidR="00EB6CAC">
        <w:rPr>
          <w:rStyle w:val="st"/>
        </w:rPr>
        <w:t>popsal ve svých dílech gigantomachii obou skupin</w:t>
      </w:r>
      <w:r w:rsidR="00020343">
        <w:rPr>
          <w:rStyle w:val="st"/>
        </w:rPr>
        <w:t xml:space="preserve">, kterou lze </w:t>
      </w:r>
      <w:r w:rsidR="00EB6CAC">
        <w:rPr>
          <w:rStyle w:val="st"/>
        </w:rPr>
        <w:t>datova</w:t>
      </w:r>
      <w:r w:rsidR="00020343">
        <w:rPr>
          <w:rStyle w:val="st"/>
        </w:rPr>
        <w:t>t</w:t>
      </w:r>
      <w:r w:rsidR="00EB6CAC">
        <w:rPr>
          <w:rStyle w:val="st"/>
        </w:rPr>
        <w:t xml:space="preserve"> okolo roku </w:t>
      </w:r>
      <w:r w:rsidR="00E7111C" w:rsidRPr="009E1C4B">
        <w:rPr>
          <w:rStyle w:val="st"/>
        </w:rPr>
        <w:t xml:space="preserve">1240. Zatmění první substance rostlo </w:t>
      </w:r>
      <w:r w:rsidR="00E7111C">
        <w:rPr>
          <w:rStyle w:val="st"/>
        </w:rPr>
        <w:t>stejnou měrou</w:t>
      </w:r>
      <w:r w:rsidR="00E7111C" w:rsidRPr="009E1C4B">
        <w:rPr>
          <w:rStyle w:val="st"/>
        </w:rPr>
        <w:t xml:space="preserve">, jako se </w:t>
      </w:r>
      <w:r w:rsidR="00E7111C">
        <w:rPr>
          <w:rStyle w:val="st"/>
        </w:rPr>
        <w:t xml:space="preserve">zvětšovalo </w:t>
      </w:r>
      <w:r w:rsidR="00E7111C" w:rsidRPr="009E1C4B">
        <w:rPr>
          <w:rStyle w:val="st"/>
        </w:rPr>
        <w:t xml:space="preserve">nepochopení, které se týkalo původního výkladu astronomického zatmění </w:t>
      </w:r>
      <w:r w:rsidR="00E7111C">
        <w:rPr>
          <w:rStyle w:val="st"/>
        </w:rPr>
        <w:t>s</w:t>
      </w:r>
      <w:r w:rsidR="00E7111C" w:rsidRPr="009E1C4B">
        <w:rPr>
          <w:rStyle w:val="st"/>
        </w:rPr>
        <w:t>lunce v</w:t>
      </w:r>
      <w:r w:rsidR="00E7111C">
        <w:rPr>
          <w:rStyle w:val="st"/>
        </w:rPr>
        <w:t>e</w:t>
      </w:r>
      <w:r w:rsidR="00E7111C" w:rsidRPr="009E1C4B">
        <w:rPr>
          <w:rStyle w:val="st"/>
        </w:rPr>
        <w:t xml:space="preserve"> </w:t>
      </w:r>
      <w:r w:rsidR="00E7111C" w:rsidRPr="009E1C4B">
        <w:rPr>
          <w:rStyle w:val="st"/>
          <w:i/>
        </w:rPr>
        <w:t>Druhých analytikách</w:t>
      </w:r>
      <w:r w:rsidR="00E7111C">
        <w:fldChar w:fldCharType="begin"/>
      </w:r>
      <w:r w:rsidR="00E7111C">
        <w:instrText xml:space="preserve"> XE "zatmění</w:instrText>
      </w:r>
      <w:r w:rsidR="00E7111C" w:rsidRPr="082526E0">
        <w:rPr>
          <w:i/>
        </w:rPr>
        <w:instrText>:Druhé analytiky</w:instrText>
      </w:r>
      <w:r w:rsidR="00E7111C">
        <w:instrText xml:space="preserve">" </w:instrText>
      </w:r>
      <w:r w:rsidR="00E7111C">
        <w:fldChar w:fldCharType="end"/>
      </w:r>
      <w:r w:rsidR="00E7111C" w:rsidRPr="009E1C4B">
        <w:rPr>
          <w:rStyle w:val="st"/>
        </w:rPr>
        <w:t xml:space="preserve">. </w:t>
      </w:r>
      <w:r w:rsidR="00E7111C">
        <w:t xml:space="preserve">Naopak stále více </w:t>
      </w:r>
      <w:r w:rsidR="00F86928">
        <w:t xml:space="preserve">působila </w:t>
      </w:r>
      <w:r w:rsidR="00E7111C">
        <w:lastRenderedPageBreak/>
        <w:t xml:space="preserve">evidentní definice trojúhelníka daná skrze matematickou abstrakci. </w:t>
      </w:r>
      <w:r w:rsidR="00E7111C" w:rsidRPr="00273106">
        <w:rPr>
          <w:rStyle w:val="st"/>
        </w:rPr>
        <w:t>Prom</w:t>
      </w:r>
      <w:r w:rsidR="00E7111C">
        <w:rPr>
          <w:rStyle w:val="st"/>
        </w:rPr>
        <w:t>ěna metafyziky vytvořila</w:t>
      </w:r>
      <w:r w:rsidR="00E7111C" w:rsidRPr="00273106">
        <w:rPr>
          <w:rStyle w:val="st"/>
        </w:rPr>
        <w:t xml:space="preserve"> jsoucno jako objektivně syntetizovan</w:t>
      </w:r>
      <w:r w:rsidR="00E7111C">
        <w:rPr>
          <w:rStyle w:val="st"/>
        </w:rPr>
        <w:t>ý</w:t>
      </w:r>
      <w:r w:rsidR="00E7111C" w:rsidRPr="00273106">
        <w:rPr>
          <w:rStyle w:val="st"/>
        </w:rPr>
        <w:t xml:space="preserve"> </w:t>
      </w:r>
      <w:r w:rsidR="00E7111C">
        <w:rPr>
          <w:rStyle w:val="st"/>
        </w:rPr>
        <w:t xml:space="preserve">a </w:t>
      </w:r>
      <w:r w:rsidR="00E7111C" w:rsidRPr="00273106">
        <w:rPr>
          <w:rStyle w:val="st"/>
        </w:rPr>
        <w:t>pl</w:t>
      </w:r>
      <w:r w:rsidR="00E7111C">
        <w:rPr>
          <w:rStyle w:val="st"/>
        </w:rPr>
        <w:t>ně evidentní poznatek (</w:t>
      </w:r>
      <w:r w:rsidR="00E7111C" w:rsidRPr="00991220">
        <w:rPr>
          <w:rStyle w:val="st"/>
          <w:i/>
        </w:rPr>
        <w:t>scibile</w:t>
      </w:r>
      <w:r w:rsidR="00E7111C">
        <w:rPr>
          <w:rStyle w:val="st"/>
          <w:i/>
        </w:rPr>
        <w:fldChar w:fldCharType="begin"/>
      </w:r>
      <w:r w:rsidR="00E7111C">
        <w:instrText xml:space="preserve"> XE "</w:instrText>
      </w:r>
      <w:r w:rsidR="00E7111C" w:rsidRPr="00AA4F67">
        <w:rPr>
          <w:i/>
        </w:rPr>
        <w:instrText>scibile</w:instrText>
      </w:r>
      <w:r w:rsidR="00E7111C">
        <w:instrText xml:space="preserve">:moderna" </w:instrText>
      </w:r>
      <w:r w:rsidR="00E7111C">
        <w:rPr>
          <w:rStyle w:val="st"/>
          <w:i/>
        </w:rPr>
        <w:fldChar w:fldCharType="end"/>
      </w:r>
      <w:r w:rsidR="00E7111C">
        <w:rPr>
          <w:rStyle w:val="st"/>
        </w:rPr>
        <w:t xml:space="preserve">). Toto simulákrum první substance vzniká v aktu sebereflexe intelektu </w:t>
      </w:r>
      <w:r w:rsidR="00E7111C" w:rsidRPr="00273106">
        <w:rPr>
          <w:rStyle w:val="st"/>
        </w:rPr>
        <w:t>osvíceného</w:t>
      </w:r>
      <w:r w:rsidR="00E7111C">
        <w:rPr>
          <w:rStyle w:val="st"/>
        </w:rPr>
        <w:t xml:space="preserve"> samo sebou</w:t>
      </w:r>
      <w:r w:rsidR="00E7111C" w:rsidRPr="00273106">
        <w:rPr>
          <w:rStyle w:val="st"/>
        </w:rPr>
        <w:t xml:space="preserve">. </w:t>
      </w:r>
      <w:r w:rsidR="00E7111C">
        <w:rPr>
          <w:rStyle w:val="st"/>
        </w:rPr>
        <w:t>Založení nové metafyziky změnilo skrytost bytí danou Platonovým podobenstvím o jeskyni (</w:t>
      </w:r>
      <w:r w:rsidR="00E7111C" w:rsidRPr="006F46E7">
        <w:rPr>
          <w:rStyle w:val="st"/>
          <w:i/>
        </w:rPr>
        <w:t>Seinsverlassenheit</w:t>
      </w:r>
      <w:r w:rsidR="00E7111C">
        <w:rPr>
          <w:rStyle w:val="st"/>
          <w:i/>
        </w:rPr>
        <w:fldChar w:fldCharType="begin"/>
      </w:r>
      <w:r w:rsidR="00E7111C">
        <w:instrText xml:space="preserve"> XE "</w:instrText>
      </w:r>
      <w:r w:rsidR="00E7111C" w:rsidRPr="00B542DE">
        <w:rPr>
          <w:i/>
        </w:rPr>
        <w:instrText>Seinsverlassenheit</w:instrText>
      </w:r>
      <w:r w:rsidR="00E7111C">
        <w:instrText xml:space="preserve">" </w:instrText>
      </w:r>
      <w:r w:rsidR="00E7111C">
        <w:rPr>
          <w:rStyle w:val="st"/>
          <w:i/>
        </w:rPr>
        <w:fldChar w:fldCharType="end"/>
      </w:r>
      <w:r w:rsidR="00D1625C">
        <w:rPr>
          <w:rStyle w:val="st"/>
        </w:rPr>
        <w:t xml:space="preserve">). Vzniklo zatmění první substance, které je dáno </w:t>
      </w:r>
      <w:r w:rsidR="00E7111C">
        <w:rPr>
          <w:rStyle w:val="st"/>
        </w:rPr>
        <w:t>jako úmyslná volba latinských sofistů (</w:t>
      </w:r>
      <w:r w:rsidR="00E7111C" w:rsidRPr="006F46E7">
        <w:rPr>
          <w:rStyle w:val="st"/>
          <w:i/>
        </w:rPr>
        <w:t>Seinsvergessenheit</w:t>
      </w:r>
      <w:r w:rsidR="00E7111C">
        <w:rPr>
          <w:rStyle w:val="st"/>
        </w:rPr>
        <w:t xml:space="preserve">). </w:t>
      </w:r>
      <w:r w:rsidR="00E7111C" w:rsidRPr="00273106">
        <w:t>T</w:t>
      </w:r>
      <w:r w:rsidR="00E7111C">
        <w:t xml:space="preserve">ato metafyzická volba první vědy postavené proti Aristotelovi a Komentátorovi </w:t>
      </w:r>
      <w:r w:rsidR="00E7111C" w:rsidRPr="00273106">
        <w:t>určuje prvn</w:t>
      </w:r>
      <w:r w:rsidR="00E7111C">
        <w:t>í modernu vzniklou v letech 1235‒40</w:t>
      </w:r>
      <w:r w:rsidR="00E7111C" w:rsidRPr="00273106">
        <w:t xml:space="preserve"> </w:t>
      </w:r>
      <w:r w:rsidR="00E7111C">
        <w:t xml:space="preserve">na Oxfordu a v Paříži. Důsledky této základní volby Moderních utváří dějiny </w:t>
      </w:r>
      <w:r w:rsidR="00E7111C" w:rsidRPr="00273106">
        <w:t xml:space="preserve">postmoderny </w:t>
      </w:r>
      <w:r w:rsidR="00E7111C">
        <w:t>od 17. století</w:t>
      </w:r>
      <w:r w:rsidR="00E7111C" w:rsidRPr="00273106">
        <w:t xml:space="preserve"> a současného </w:t>
      </w:r>
      <w:r w:rsidR="00E7111C">
        <w:t xml:space="preserve">metafyzického </w:t>
      </w:r>
      <w:r w:rsidR="00E7111C" w:rsidRPr="00273106">
        <w:t>nihilismu.</w:t>
      </w:r>
      <w:r w:rsidR="00E7111C">
        <w:t xml:space="preserve"> Rufusovy pokusy o vytvořené objektivní predikace a poznání světa v díle </w:t>
      </w:r>
      <w:r w:rsidR="00E7111C" w:rsidRPr="00273106">
        <w:rPr>
          <w:i/>
        </w:rPr>
        <w:t>Speculum animae</w:t>
      </w:r>
      <w:r w:rsidR="00E7111C" w:rsidRPr="00273106">
        <w:t xml:space="preserve"> </w:t>
      </w:r>
      <w:r w:rsidR="00E7111C">
        <w:t xml:space="preserve">skončily jeho odchodem z Paříže (OBJ II, kap. 3.3.4). </w:t>
      </w:r>
      <w:r w:rsidR="00D50C31">
        <w:t>Následná g</w:t>
      </w:r>
      <w:r w:rsidR="00E7111C">
        <w:t>enerace modernistů musela vytvořit kategoriální predikaci pro jsoucno třetího druhu</w:t>
      </w:r>
      <w:r w:rsidR="00E7111C" w:rsidRPr="00273106">
        <w:t>.</w:t>
      </w:r>
      <w:r w:rsidR="00E7111C">
        <w:t xml:space="preserve"> </w:t>
      </w:r>
    </w:p>
    <w:p w:rsidR="00604725" w:rsidRDefault="00FE7256" w:rsidP="003112A8">
      <w:pPr>
        <w:ind w:firstLine="397"/>
      </w:pPr>
      <w:r>
        <w:t xml:space="preserve">Opět je třeba sáhnout k základnímu fenomenologickému rozdílu mezi tím, jak je dána objektivní danost fenoménu a jak </w:t>
      </w:r>
      <w:r w:rsidRPr="00273106">
        <w:t>tato danost vstupuje do pole zjevování</w:t>
      </w:r>
      <w:r>
        <w:t xml:space="preserve"> (SZ </w:t>
      </w:r>
      <w:r w:rsidRPr="00273106">
        <w:t>27</w:t>
      </w:r>
      <w:r>
        <w:fldChar w:fldCharType="begin"/>
      </w:r>
      <w:r>
        <w:instrText xml:space="preserve"> XE "Heidegger:SZ 27" </w:instrText>
      </w:r>
      <w:r>
        <w:fldChar w:fldCharType="end"/>
      </w:r>
      <w:r w:rsidRPr="00273106">
        <w:t>).</w:t>
      </w:r>
      <w:r>
        <w:t xml:space="preserve"> Triadická struktura dějinnosti, dějin a historie má základ v triadické struktuře porozumění. </w:t>
      </w:r>
      <w:r w:rsidRPr="00273106">
        <w:t xml:space="preserve">Heideggerem odhalený trojí smysl jsoucna </w:t>
      </w:r>
      <w:r>
        <w:rPr>
          <w:rFonts w:eastAsia="AGaramondPro-Regular"/>
          <w:szCs w:val="21"/>
        </w:rPr>
        <w:t xml:space="preserve">je </w:t>
      </w:r>
      <w:r w:rsidRPr="00273106">
        <w:t>podaný v hermeneutice fakticity</w:t>
      </w:r>
      <w:r>
        <w:fldChar w:fldCharType="begin"/>
      </w:r>
      <w:r>
        <w:instrText xml:space="preserve"> XE "</w:instrText>
      </w:r>
      <w:r w:rsidRPr="00380B35">
        <w:instrText>hermeneutika:fakticity</w:instrText>
      </w:r>
      <w:r>
        <w:instrText xml:space="preserve">" </w:instrText>
      </w:r>
      <w:r>
        <w:fldChar w:fldCharType="end"/>
      </w:r>
      <w:r w:rsidRPr="00273106">
        <w:t xml:space="preserve"> (</w:t>
      </w:r>
      <w:r w:rsidRPr="00273106">
        <w:rPr>
          <w:rFonts w:eastAsia="AGaramondPro-Italic"/>
          <w:szCs w:val="21"/>
        </w:rPr>
        <w:t xml:space="preserve">GA </w:t>
      </w:r>
      <w:r>
        <w:rPr>
          <w:rFonts w:eastAsia="AGaramondPro-Italic"/>
          <w:szCs w:val="21"/>
        </w:rPr>
        <w:t>60</w:t>
      </w:r>
      <w:r w:rsidRPr="00273106">
        <w:rPr>
          <w:rFonts w:eastAsia="AGaramondPro-Italic"/>
          <w:szCs w:val="21"/>
        </w:rPr>
        <w:t>)</w:t>
      </w:r>
      <w:r>
        <w:rPr>
          <w:rFonts w:eastAsia="AGaramondPro-Regular"/>
          <w:szCs w:val="21"/>
        </w:rPr>
        <w:t xml:space="preserve">. </w:t>
      </w:r>
      <w:r>
        <w:t>Objektivní smysl bytí jsoucna (</w:t>
      </w:r>
      <w:r>
        <w:rPr>
          <w:i/>
          <w:iCs/>
        </w:rPr>
        <w:t>Gehaltsinn</w:t>
      </w:r>
      <w:r>
        <w:rPr>
          <w:i/>
          <w:iCs/>
        </w:rPr>
        <w:fldChar w:fldCharType="begin"/>
      </w:r>
      <w:r>
        <w:instrText xml:space="preserve"> XE "</w:instrText>
      </w:r>
      <w:r w:rsidRPr="08DE2F65">
        <w:rPr>
          <w:i/>
          <w:iCs/>
        </w:rPr>
        <w:instrText>Gehaltsinn</w:instrText>
      </w:r>
      <w:r>
        <w:instrText xml:space="preserve">" </w:instrText>
      </w:r>
      <w:r>
        <w:rPr>
          <w:i/>
          <w:iCs/>
        </w:rPr>
        <w:fldChar w:fldCharType="end"/>
      </w:r>
      <w:r>
        <w:t xml:space="preserve">) zásadně závisí na dvojím přístupu ke světu charakterizovaném Pavlovým napomenutím v </w:t>
      </w:r>
      <w:r w:rsidRPr="00C45BFC">
        <w:rPr>
          <w:i/>
        </w:rPr>
        <w:t>Prvním listu Korintským</w:t>
      </w:r>
      <w:r>
        <w:t xml:space="preserve"> (</w:t>
      </w:r>
      <w:r>
        <w:rPr>
          <w:i/>
          <w:iCs/>
        </w:rPr>
        <w:t>1 Kor</w:t>
      </w:r>
      <w:r>
        <w:t xml:space="preserve"> 7:29-31</w:t>
      </w:r>
      <w:r>
        <w:fldChar w:fldCharType="begin"/>
      </w:r>
      <w:r>
        <w:instrText xml:space="preserve"> XE "</w:instrText>
      </w:r>
      <w:r w:rsidRPr="00C76BEA">
        <w:instrText xml:space="preserve"> </w:instrText>
      </w:r>
      <w:r>
        <w:instrText>Nový zákon:</w:instrText>
      </w:r>
      <w:r w:rsidRPr="0046213D">
        <w:rPr>
          <w:iCs/>
        </w:rPr>
        <w:instrText xml:space="preserve">1 </w:instrText>
      </w:r>
      <w:r w:rsidRPr="08AA64AF">
        <w:rPr>
          <w:i/>
          <w:iCs/>
        </w:rPr>
        <w:instrText>Kor</w:instrText>
      </w:r>
      <w:r>
        <w:instrText xml:space="preserve"> 7.</w:instrText>
      </w:r>
      <w:r w:rsidRPr="007F23CB">
        <w:instrText>29-31</w:instrText>
      </w:r>
      <w:r>
        <w:instrText xml:space="preserve">" </w:instrText>
      </w:r>
      <w:r>
        <w:fldChar w:fldCharType="end"/>
      </w:r>
      <w:r>
        <w:t xml:space="preserve">). Kdo užívají věcí tohoto světa, mají žít tak, jako by je neužívali. Toto dvojaké vztahování ke světu v modu sebezapomenutého </w:t>
      </w:r>
      <w:r w:rsidRPr="00D30D9E">
        <w:rPr>
          <w:i/>
        </w:rPr>
        <w:t>Man</w:t>
      </w:r>
      <w:r>
        <w:t xml:space="preserve"> a bdělého </w:t>
      </w:r>
      <w:r w:rsidRPr="00D30D9E">
        <w:rPr>
          <w:i/>
        </w:rPr>
        <w:t>Dasein</w:t>
      </w:r>
      <w:r>
        <w:t xml:space="preserve">  stojí na eschatologické</w:t>
      </w:r>
      <w:r>
        <w:fldChar w:fldCharType="begin"/>
      </w:r>
      <w:r>
        <w:instrText xml:space="preserve"> XE "eschatologie" </w:instrText>
      </w:r>
      <w:r>
        <w:fldChar w:fldCharType="end"/>
      </w:r>
      <w:r>
        <w:t xml:space="preserve"> přítomnosti pravdy jako archaické odkrytosti (</w:t>
      </w:r>
      <w:r>
        <w:rPr>
          <w:i/>
          <w:iCs/>
        </w:rPr>
        <w:t>Bezugsinn</w:t>
      </w:r>
      <w:r>
        <w:rPr>
          <w:i/>
          <w:iCs/>
        </w:rPr>
        <w:fldChar w:fldCharType="begin"/>
      </w:r>
      <w:r>
        <w:instrText xml:space="preserve"> XE "</w:instrText>
      </w:r>
      <w:r>
        <w:rPr>
          <w:i/>
          <w:iCs/>
        </w:rPr>
        <w:instrText>Bezugsinn</w:instrText>
      </w:r>
      <w:r>
        <w:instrText xml:space="preserve">" </w:instrText>
      </w:r>
      <w:r>
        <w:rPr>
          <w:i/>
          <w:iCs/>
        </w:rPr>
        <w:fldChar w:fldCharType="end"/>
      </w:r>
      <w:r>
        <w:t>). Pavel křesťanům vysvětluje v modu nového archegetického dativu, jak žít v časech přicházejícího konce této epochy (</w:t>
      </w:r>
      <w:r>
        <w:rPr>
          <w:i/>
          <w:iCs/>
        </w:rPr>
        <w:t>Vollzugsinn</w:t>
      </w:r>
      <w:r>
        <w:rPr>
          <w:i/>
          <w:iCs/>
        </w:rPr>
        <w:fldChar w:fldCharType="begin"/>
      </w:r>
      <w:r>
        <w:instrText xml:space="preserve"> XE "</w:instrText>
      </w:r>
      <w:r>
        <w:rPr>
          <w:i/>
          <w:iCs/>
        </w:rPr>
        <w:instrText>Vollzugs</w:instrText>
      </w:r>
      <w:r w:rsidRPr="083A096B">
        <w:rPr>
          <w:i/>
          <w:iCs/>
        </w:rPr>
        <w:instrText>inn</w:instrText>
      </w:r>
      <w:r>
        <w:instrText xml:space="preserve">" </w:instrText>
      </w:r>
      <w:r>
        <w:rPr>
          <w:i/>
          <w:iCs/>
        </w:rPr>
        <w:fldChar w:fldCharType="end"/>
      </w:r>
      <w:r>
        <w:t>). Zmíněný trojúhelník vztahů představuje základní objev nové hermeneutiky dané na základě nového intencionálního uchopení světa. Poprvé jej najdeme v přednáškách ze zimního semestru 1919/20, v pasáži věnované tzv. „interpretativnímu porozumění“ (</w:t>
      </w:r>
      <w:r w:rsidRPr="00B14686">
        <w:rPr>
          <w:iCs/>
        </w:rPr>
        <w:t>GA</w:t>
      </w:r>
      <w:r>
        <w:t xml:space="preserve"> 58, 261</w:t>
      </w:r>
      <w:r>
        <w:fldChar w:fldCharType="begin"/>
      </w:r>
      <w:r>
        <w:instrText xml:space="preserve"> XE "Heidegger:</w:instrText>
      </w:r>
      <w:r w:rsidRPr="00B64E28">
        <w:rPr>
          <w:iCs/>
        </w:rPr>
        <w:instrText>GA</w:instrText>
      </w:r>
      <w:r>
        <w:instrText xml:space="preserve"> 58, 261" </w:instrText>
      </w:r>
      <w:r>
        <w:fldChar w:fldCharType="end"/>
      </w:r>
      <w:r>
        <w:t xml:space="preserve">). Výsledná formulace triadického porozumění </w:t>
      </w:r>
      <w:r>
        <w:rPr>
          <w:i/>
        </w:rPr>
        <w:fldChar w:fldCharType="begin"/>
      </w:r>
      <w:r>
        <w:instrText xml:space="preserve"> XE "hermeneutické </w:instrText>
      </w:r>
      <w:r w:rsidRPr="00DF689A">
        <w:rPr>
          <w:i/>
        </w:rPr>
        <w:instrText>Wie</w:instrText>
      </w:r>
      <w:r>
        <w:rPr>
          <w:i/>
        </w:rPr>
        <w:instrText>:</w:instrText>
      </w:r>
      <w:r>
        <w:instrText xml:space="preserve">Heidegger" </w:instrText>
      </w:r>
      <w:r>
        <w:rPr>
          <w:i/>
        </w:rPr>
        <w:fldChar w:fldCharType="end"/>
      </w:r>
      <w:r>
        <w:t xml:space="preserve">je kompletně dána na začátku díla </w:t>
      </w:r>
      <w:r w:rsidRPr="00C717E2">
        <w:rPr>
          <w:i/>
        </w:rPr>
        <w:t>Sein und Zeit</w:t>
      </w:r>
      <w:r>
        <w:t>.</w:t>
      </w:r>
      <w:r w:rsidRPr="00273106">
        <w:rPr>
          <w:rStyle w:val="Znakapoznpodarou"/>
        </w:rPr>
        <w:footnoteReference w:id="3"/>
      </w:r>
      <w:r>
        <w:t xml:space="preserve"> Z hlediska múzického </w:t>
      </w:r>
      <w:r>
        <w:lastRenderedPageBreak/>
        <w:t>porozumění dějinnosti platí, že původní bytí jsoucna skrze mystérijní, múzický a tragický smysl dějinnosti (</w:t>
      </w:r>
      <w:r>
        <w:rPr>
          <w:i/>
        </w:rPr>
        <w:t>Vollzug</w:t>
      </w:r>
      <w:r w:rsidRPr="089E7325">
        <w:rPr>
          <w:i/>
        </w:rPr>
        <w:t>sinn</w:t>
      </w:r>
      <w:r>
        <w:rPr>
          <w:i/>
        </w:rPr>
        <w:fldChar w:fldCharType="begin"/>
      </w:r>
      <w:r>
        <w:instrText xml:space="preserve"> XE "</w:instrText>
      </w:r>
      <w:r>
        <w:rPr>
          <w:i/>
        </w:rPr>
        <w:instrText>Vollzug</w:instrText>
      </w:r>
      <w:r w:rsidRPr="08DE3F52">
        <w:rPr>
          <w:i/>
        </w:rPr>
        <w:instrText>sinn</w:instrText>
      </w:r>
      <w:r>
        <w:instrText xml:space="preserve">" </w:instrText>
      </w:r>
      <w:r>
        <w:rPr>
          <w:i/>
        </w:rPr>
        <w:fldChar w:fldCharType="end"/>
      </w:r>
      <w:r>
        <w:rPr>
          <w:i/>
        </w:rPr>
        <w:t>, Erfragtes</w:t>
      </w:r>
      <w:r>
        <w:t>) se dává v dějinách myšlení ve dvou figurách odhalenosti metafyziky (</w:t>
      </w:r>
      <w:r>
        <w:rPr>
          <w:i/>
        </w:rPr>
        <w:t>Bezugsinn, Befragtes</w:t>
      </w:r>
      <w:r>
        <w:t>). Objektivita zkoumá jen ontický fenomén objektivity, který je navíc zatížen všemi předešlými omyly a blouděním moderny (</w:t>
      </w:r>
      <w:r w:rsidRPr="000834EE">
        <w:rPr>
          <w:i/>
        </w:rPr>
        <w:t>Gehaltsinn</w:t>
      </w:r>
      <w:r>
        <w:t xml:space="preserve">, </w:t>
      </w:r>
      <w:r w:rsidRPr="00290583">
        <w:rPr>
          <w:i/>
        </w:rPr>
        <w:t>Gefragtes</w:t>
      </w:r>
      <w:r>
        <w:t xml:space="preserve">). Rozdíl mezi metafyzikou Averroese a Avicenny vyložil v prvním dílu rozdílnou donaci bytí jsoucna danou podle Heideggera. Pravda dostala v dějinách latinské scholastiky dvojí pojetí: aristotelské a moderní. Výkonem dvojího dějinného porozumění danému vzhledem k substanci vznikla škola prvního a druhého averroismu. Reprezentati jedné a druhé školy pak produkovali na základě dvojího výkladu </w:t>
      </w:r>
      <w:r w:rsidRPr="08DB1C08">
        <w:rPr>
          <w:i/>
        </w:rPr>
        <w:t>Druhých analytik</w:t>
      </w:r>
      <w:r>
        <w:t xml:space="preserve"> dvojí pojetí pravdy jako </w:t>
      </w:r>
      <w:r w:rsidRPr="089E7325">
        <w:rPr>
          <w:i/>
        </w:rPr>
        <w:t>veritas</w:t>
      </w:r>
      <w:r>
        <w:t xml:space="preserve">. </w:t>
      </w:r>
      <w:r w:rsidRPr="00315326">
        <w:t xml:space="preserve">Buď se tak dělo v modu aristotelské pravdy jako </w:t>
      </w:r>
      <w:r w:rsidRPr="00315326">
        <w:rPr>
          <w:i/>
        </w:rPr>
        <w:t>adaequatio</w:t>
      </w:r>
      <w:r w:rsidRPr="00315326">
        <w:t>, kdy je druhá substance vystavena tváří v</w:t>
      </w:r>
      <w:r>
        <w:t> </w:t>
      </w:r>
      <w:r w:rsidRPr="00315326">
        <w:t>tvář</w:t>
      </w:r>
      <w:r>
        <w:t xml:space="preserve"> realitě skrze impozici specifického</w:t>
      </w:r>
      <w:r w:rsidRPr="00315326">
        <w:t xml:space="preserve"> význam</w:t>
      </w:r>
      <w:r>
        <w:t>u</w:t>
      </w:r>
      <w:r w:rsidRPr="00315326">
        <w:t xml:space="preserve">. Nebo to bylo provedeno expozicí </w:t>
      </w:r>
      <w:r>
        <w:t>smylu ustaveného</w:t>
      </w:r>
      <w:r w:rsidRPr="00315326">
        <w:t xml:space="preserve"> zezadu</w:t>
      </w:r>
      <w:r>
        <w:t xml:space="preserve"> skrze logickou supozici</w:t>
      </w:r>
      <w:r w:rsidRPr="00315326">
        <w:t xml:space="preserve">, a to pomocí moderní pravdy jako </w:t>
      </w:r>
      <w:r w:rsidRPr="00B67A17">
        <w:rPr>
          <w:i/>
        </w:rPr>
        <w:t>coaequatio</w:t>
      </w:r>
      <w:r w:rsidRPr="00315326">
        <w:t xml:space="preserve"> (Rufus). </w:t>
      </w:r>
      <w:r>
        <w:t xml:space="preserve">V tomto případě </w:t>
      </w:r>
      <w:r w:rsidRPr="00315326">
        <w:t xml:space="preserve">vzniká metafyzika </w:t>
      </w:r>
      <w:r w:rsidRPr="001E5792">
        <w:rPr>
          <w:i/>
        </w:rPr>
        <w:t>tertium ens</w:t>
      </w:r>
      <w:r w:rsidRPr="00315326">
        <w:t xml:space="preserve"> jako směs</w:t>
      </w:r>
      <w:r>
        <w:t xml:space="preserve">i první a druhé substance </w:t>
      </w:r>
      <w:r w:rsidRPr="087F4913">
        <w:rPr>
          <w:szCs w:val="24"/>
        </w:rPr>
        <w:t>(</w:t>
      </w:r>
      <w:r>
        <w:rPr>
          <w:i/>
          <w:szCs w:val="24"/>
        </w:rPr>
        <w:t>Gehalt</w:t>
      </w:r>
      <w:r w:rsidRPr="087F4913">
        <w:rPr>
          <w:i/>
          <w:szCs w:val="24"/>
        </w:rPr>
        <w:t>sinn</w:t>
      </w:r>
      <w:r>
        <w:rPr>
          <w:i/>
          <w:szCs w:val="24"/>
          <w:lang w:val="de-LU"/>
        </w:rPr>
        <w:fldChar w:fldCharType="begin"/>
      </w:r>
      <w:r>
        <w:instrText xml:space="preserve"> XE "</w:instrText>
      </w:r>
      <w:r w:rsidRPr="087F4913">
        <w:rPr>
          <w:i/>
          <w:szCs w:val="24"/>
        </w:rPr>
        <w:instrText>Gehaltsinn</w:instrText>
      </w:r>
      <w:r>
        <w:instrText xml:space="preserve">" </w:instrText>
      </w:r>
      <w:r>
        <w:rPr>
          <w:i/>
          <w:szCs w:val="24"/>
          <w:lang w:val="de-LU"/>
        </w:rPr>
        <w:fldChar w:fldCharType="end"/>
      </w:r>
      <w:r w:rsidRPr="087F4913">
        <w:rPr>
          <w:szCs w:val="24"/>
        </w:rPr>
        <w:t xml:space="preserve">). </w:t>
      </w:r>
      <w:r>
        <w:t xml:space="preserve">Přechod objektivity do plné formy epochální odkrytosti zajistil akademický iluminát Rufus a jeho modernistická škola, kterou v Paříži etablovali Bonaventura a Pecham. Pravda nové metafyziky je absolutní, protože logická abstrakce není vázaná ani na realitu, ani na kauzální působení prvních substancí. Pozitivně vykazatelná nauka v modu objektivního </w:t>
      </w:r>
      <w:r w:rsidRPr="00E41780">
        <w:rPr>
          <w:i/>
        </w:rPr>
        <w:t>Irrtum</w:t>
      </w:r>
      <w:r>
        <w:t xml:space="preserve"> představuje historickou danost, kterou odhalilo hermeneutické zkoumání ontologických dějin metafyziky (</w:t>
      </w:r>
      <w:r>
        <w:rPr>
          <w:i/>
        </w:rPr>
        <w:t>Beginn</w:t>
      </w:r>
      <w:r>
        <w:rPr>
          <w:i/>
        </w:rPr>
        <w:fldChar w:fldCharType="begin"/>
      </w:r>
      <w:r>
        <w:instrText xml:space="preserve"> XE "</w:instrText>
      </w:r>
      <w:r>
        <w:rPr>
          <w:i/>
        </w:rPr>
        <w:instrText>Beginn</w:instrText>
      </w:r>
      <w:r>
        <w:instrText xml:space="preserve">" </w:instrText>
      </w:r>
      <w:r>
        <w:rPr>
          <w:i/>
        </w:rPr>
        <w:fldChar w:fldCharType="end"/>
      </w:r>
      <w:r>
        <w:t>), které založily ontickou historii objektivity. Změnou pravdy v dějinách metafyziky vznikl historický problém tzv. „dvojí pravdy“, který se naplno projevil ve sporech Pařížské univerzity v letech 1270</w:t>
      </w:r>
      <w:r>
        <w:rPr>
          <w:rFonts w:cs="Calibri"/>
        </w:rPr>
        <w:t>─</w:t>
      </w:r>
      <w:r>
        <w:t>77. Postupným vyložením trojí podoby porozumění (</w:t>
      </w:r>
      <w:r>
        <w:rPr>
          <w:i/>
        </w:rPr>
        <w:t>Vollzug</w:t>
      </w:r>
      <w:r w:rsidRPr="00941C1C">
        <w:rPr>
          <w:i/>
        </w:rPr>
        <w:t>sinn</w:t>
      </w:r>
      <w:r>
        <w:rPr>
          <w:i/>
        </w:rPr>
        <w:t>, Bezugs</w:t>
      </w:r>
      <w:r w:rsidRPr="008D7E92">
        <w:rPr>
          <w:i/>
        </w:rPr>
        <w:t>inn</w:t>
      </w:r>
      <w:r>
        <w:t xml:space="preserve">, </w:t>
      </w:r>
      <w:r>
        <w:rPr>
          <w:i/>
        </w:rPr>
        <w:t>Gehal</w:t>
      </w:r>
      <w:r w:rsidRPr="00514123">
        <w:rPr>
          <w:i/>
        </w:rPr>
        <w:t>tsinn</w:t>
      </w:r>
      <w:r>
        <w:t>) v hermeneutickém trojúhelníku dějinnosti, dějin a objektivní historie je načrtnuta trojí struk</w:t>
      </w:r>
      <w:r w:rsidR="00B36315">
        <w:t>tura hermeneutického porozumění, které zakládá fenomén</w:t>
      </w:r>
      <w:r>
        <w:t xml:space="preserve"> objektivity.</w:t>
      </w:r>
      <w:r w:rsidR="003112A8">
        <w:t xml:space="preserve"> </w:t>
      </w:r>
      <w:r w:rsidR="00743929" w:rsidRPr="00743929">
        <w:t xml:space="preserve">Hermeneutika musí zkoumat vizi objektivního světa vytvořenou </w:t>
      </w:r>
      <w:r w:rsidR="00743929">
        <w:t xml:space="preserve">skrze </w:t>
      </w:r>
      <w:r w:rsidR="00743929" w:rsidRPr="00743929">
        <w:rPr>
          <w:i/>
          <w:iCs/>
        </w:rPr>
        <w:t>via Modernorum</w:t>
      </w:r>
      <w:r w:rsidR="00743929" w:rsidRPr="00743929">
        <w:t xml:space="preserve">. Modernisté jsou osvíceni slunečním intelektem, který září v mysli </w:t>
      </w:r>
      <w:r w:rsidR="00192761">
        <w:t xml:space="preserve">akademických </w:t>
      </w:r>
      <w:r w:rsidR="00743929" w:rsidRPr="00743929">
        <w:rPr>
          <w:iCs/>
        </w:rPr>
        <w:t>iluminátů</w:t>
      </w:r>
      <w:r w:rsidR="00743929" w:rsidRPr="00743929">
        <w:t xml:space="preserve">. </w:t>
      </w:r>
      <w:r w:rsidR="00743929">
        <w:t>Ti v</w:t>
      </w:r>
      <w:r w:rsidR="00743929" w:rsidRPr="00743929">
        <w:t>yšli z platónské jes</w:t>
      </w:r>
      <w:r w:rsidR="00743929">
        <w:t xml:space="preserve">kyně od příchodu neoplatonismu. </w:t>
      </w:r>
      <w:r w:rsidR="00535687">
        <w:t>O</w:t>
      </w:r>
      <w:r w:rsidR="08163013">
        <w:t>bjektivní donace jsoucn</w:t>
      </w:r>
      <w:r w:rsidR="00535687">
        <w:t>a</w:t>
      </w:r>
      <w:r w:rsidR="08163013">
        <w:t xml:space="preserve"> </w:t>
      </w:r>
      <w:r w:rsidR="00535687">
        <w:t>za</w:t>
      </w:r>
      <w:r w:rsidR="08163013" w:rsidRPr="00273106">
        <w:t>l</w:t>
      </w:r>
      <w:r w:rsidR="00535687">
        <w:t xml:space="preserve">ožila </w:t>
      </w:r>
      <w:r w:rsidR="08163013" w:rsidRPr="00273106">
        <w:t>dějin</w:t>
      </w:r>
      <w:r w:rsidR="08163013">
        <w:t xml:space="preserve">y filosofického </w:t>
      </w:r>
      <w:r w:rsidR="08163013" w:rsidRPr="00273106">
        <w:t>myšlení</w:t>
      </w:r>
      <w:r w:rsidR="08163013">
        <w:t xml:space="preserve"> prvních </w:t>
      </w:r>
      <w:r w:rsidR="08163013" w:rsidRPr="00B23BB7">
        <w:rPr>
          <w:i/>
        </w:rPr>
        <w:t>Modernorum</w:t>
      </w:r>
      <w:r w:rsidR="08163013">
        <w:rPr>
          <w:i/>
        </w:rPr>
        <w:t xml:space="preserve"> </w:t>
      </w:r>
      <w:r w:rsidR="08163013" w:rsidRPr="08CC384F">
        <w:t xml:space="preserve">v </w:t>
      </w:r>
      <w:r w:rsidR="08163013">
        <w:t xml:space="preserve">dějinném </w:t>
      </w:r>
      <w:r w:rsidR="08163013" w:rsidRPr="08CC384F">
        <w:t>modu</w:t>
      </w:r>
      <w:r w:rsidR="08163013">
        <w:t xml:space="preserve"> </w:t>
      </w:r>
      <w:r w:rsidR="08163013">
        <w:rPr>
          <w:i/>
        </w:rPr>
        <w:t>a</w:t>
      </w:r>
      <w:r w:rsidR="08163013" w:rsidRPr="08CC384F">
        <w:rPr>
          <w:i/>
        </w:rPr>
        <w:t>létheia</w:t>
      </w:r>
      <w:r w:rsidR="00FB7964">
        <w:t xml:space="preserve">. </w:t>
      </w:r>
      <w:r w:rsidR="00666FAA" w:rsidRPr="00666FAA">
        <w:t xml:space="preserve">Tato objektivně skrytá </w:t>
      </w:r>
      <w:r w:rsidR="00666FAA">
        <w:t xml:space="preserve">dějinnost </w:t>
      </w:r>
      <w:r w:rsidR="00666FAA" w:rsidRPr="00666FAA">
        <w:t xml:space="preserve">daná na úrovni ontologie určuje ontické dějiny </w:t>
      </w:r>
      <w:r w:rsidR="00666FAA" w:rsidRPr="00666FAA">
        <w:lastRenderedPageBreak/>
        <w:t xml:space="preserve">moderny. </w:t>
      </w:r>
      <w:r w:rsidR="004A6724">
        <w:t xml:space="preserve">Druhý </w:t>
      </w:r>
      <w:r w:rsidR="00666FAA">
        <w:t>díl</w:t>
      </w:r>
      <w:r w:rsidR="00666FAA" w:rsidRPr="00666FAA">
        <w:t xml:space="preserve"> zkoumal dějiny filosofie postavené na prom</w:t>
      </w:r>
      <w:r w:rsidR="00D54ECE">
        <w:t xml:space="preserve">ěně pravdy. Aristotelská teorie pravdy, později </w:t>
      </w:r>
      <w:r w:rsidR="00666FAA">
        <w:t>daná „</w:t>
      </w:r>
      <w:r w:rsidR="00666FAA" w:rsidRPr="00666FAA">
        <w:rPr>
          <w:i/>
        </w:rPr>
        <w:t>ad mentem Averrois</w:t>
      </w:r>
      <w:r w:rsidR="00666FAA">
        <w:t>“ jako k</w:t>
      </w:r>
      <w:r w:rsidR="00666FAA" w:rsidRPr="00666FAA">
        <w:t>orespondence skutečnosti a rozumu</w:t>
      </w:r>
      <w:r w:rsidR="00D54ECE">
        <w:t>,</w:t>
      </w:r>
      <w:r w:rsidR="00666FAA" w:rsidRPr="00666FAA">
        <w:t xml:space="preserve"> se proměnila v pozitivně determinovanou </w:t>
      </w:r>
      <w:r w:rsidR="00666FAA" w:rsidRPr="00666FAA">
        <w:rPr>
          <w:i/>
        </w:rPr>
        <w:t>veritas</w:t>
      </w:r>
      <w:r w:rsidR="00666FAA" w:rsidRPr="00666FAA">
        <w:t xml:space="preserve">. </w:t>
      </w:r>
      <w:r w:rsidR="00967676">
        <w:t xml:space="preserve">Donace </w:t>
      </w:r>
      <w:r w:rsidR="00967676" w:rsidRPr="00967676">
        <w:t xml:space="preserve">objektivně konstituované </w:t>
      </w:r>
      <w:r w:rsidR="00967676">
        <w:t xml:space="preserve">esence </w:t>
      </w:r>
      <w:r w:rsidR="00967676" w:rsidRPr="00967676">
        <w:t xml:space="preserve">se rozhodujícím způsobem týká metafyzického </w:t>
      </w:r>
      <w:r w:rsidR="00967676">
        <w:t>bytí jsoucna</w:t>
      </w:r>
      <w:r w:rsidR="00967676" w:rsidRPr="00967676">
        <w:t xml:space="preserve">. </w:t>
      </w:r>
      <w:r w:rsidR="00967676">
        <w:t xml:space="preserve">Nové místo </w:t>
      </w:r>
      <w:r w:rsidR="00967676" w:rsidRPr="00967676">
        <w:t xml:space="preserve">pravdy a nepravdy </w:t>
      </w:r>
      <w:r w:rsidR="00967676">
        <w:t>(</w:t>
      </w:r>
      <w:r w:rsidR="00967676" w:rsidRPr="00967676">
        <w:rPr>
          <w:i/>
        </w:rPr>
        <w:t>Lichtung</w:t>
      </w:r>
      <w:r w:rsidR="00967676">
        <w:t xml:space="preserve">) v moderní metafyzice </w:t>
      </w:r>
      <w:r w:rsidR="00967676" w:rsidRPr="00967676">
        <w:t xml:space="preserve">je dáno přechodem od metafyzického k objektivnímu dativu. </w:t>
      </w:r>
      <w:r w:rsidR="005C0DAA">
        <w:t xml:space="preserve">Moderna provádí </w:t>
      </w:r>
      <w:r w:rsidR="005C0DAA">
        <w:rPr>
          <w:szCs w:val="24"/>
          <w:lang w:val="de-DE"/>
        </w:rPr>
        <w:t>assimilaci (</w:t>
      </w:r>
      <w:r w:rsidR="005C0DAA" w:rsidRPr="00AE5E78">
        <w:rPr>
          <w:i/>
          <w:szCs w:val="24"/>
          <w:lang w:val="de-DE"/>
        </w:rPr>
        <w:t>colligatio, collecta</w:t>
      </w:r>
      <w:r w:rsidR="005C0DAA">
        <w:rPr>
          <w:szCs w:val="24"/>
          <w:lang w:val="de-DE"/>
        </w:rPr>
        <w:t xml:space="preserve">) vší myslitelné </w:t>
      </w:r>
      <w:r w:rsidR="005C0DAA">
        <w:t>esenciálně určené jsoucnosti. Pravda jako mytická asimilace běží v rámci objektivně určeného přísunu jsoucna třetího druhu mezi demiurgickým subjektem a jím vytvořeným objektem (</w:t>
      </w:r>
      <w:r w:rsidR="005C0DAA" w:rsidRPr="009F4358">
        <w:rPr>
          <w:i/>
        </w:rPr>
        <w:t>Ge-Stell</w:t>
      </w:r>
      <w:r w:rsidR="005C0DAA">
        <w:t>). Ba</w:t>
      </w:r>
      <w:r w:rsidR="005911A0">
        <w:t xml:space="preserve">con proto prohlásil Rufuse, </w:t>
      </w:r>
      <w:r w:rsidR="005C0DAA">
        <w:t>filosofického zakladatele moderny</w:t>
      </w:r>
      <w:r w:rsidR="005911A0">
        <w:t>,</w:t>
      </w:r>
      <w:r w:rsidR="005C0DAA">
        <w:t xml:space="preserve"> za šíleného myslitele. </w:t>
      </w:r>
      <w:r w:rsidR="00ED0B68">
        <w:t>Myšlení metafyziků jako Rufus rozpoznalo nový akt donace jsoucna v podobě esence. Tito modernisté nutně museli změnit systém kategoriál</w:t>
      </w:r>
      <w:r w:rsidR="009F4358">
        <w:t>ních výpovědí o druhé substanci</w:t>
      </w:r>
      <w:r w:rsidR="00920260">
        <w:t>, p</w:t>
      </w:r>
      <w:r w:rsidR="009F4358">
        <w:t>roto</w:t>
      </w:r>
      <w:r w:rsidR="00920260">
        <w:t>že</w:t>
      </w:r>
      <w:r w:rsidR="009F4358">
        <w:t xml:space="preserve"> </w:t>
      </w:r>
      <w:r w:rsidR="00920260">
        <w:t xml:space="preserve">zrušili </w:t>
      </w:r>
      <w:r w:rsidR="009F4358">
        <w:t xml:space="preserve">pojetí aristotelské pravdy jako </w:t>
      </w:r>
      <w:r w:rsidR="009F4358" w:rsidRPr="08642C26">
        <w:rPr>
          <w:i/>
        </w:rPr>
        <w:t>adaequatio</w:t>
      </w:r>
      <w:r w:rsidR="00920260">
        <w:t>. Predikace</w:t>
      </w:r>
      <w:r w:rsidR="009F4358">
        <w:t xml:space="preserve"> mezi různými druhy esencí </w:t>
      </w:r>
      <w:r w:rsidR="00920260">
        <w:t>dostala od Rufuse novou</w:t>
      </w:r>
      <w:r w:rsidR="009F4358">
        <w:t xml:space="preserve"> form</w:t>
      </w:r>
      <w:r w:rsidR="00920260">
        <w:t>u</w:t>
      </w:r>
      <w:r w:rsidR="009F4358">
        <w:t xml:space="preserve"> </w:t>
      </w:r>
      <w:r w:rsidR="00ED0B68">
        <w:t>korespondence</w:t>
      </w:r>
      <w:r w:rsidR="009F4358">
        <w:t xml:space="preserve"> v rámci pravdy jako </w:t>
      </w:r>
      <w:r w:rsidR="009F4358">
        <w:rPr>
          <w:i/>
        </w:rPr>
        <w:t>coa</w:t>
      </w:r>
      <w:r w:rsidR="009F4358" w:rsidRPr="00405A7D">
        <w:rPr>
          <w:i/>
        </w:rPr>
        <w:t>equatio</w:t>
      </w:r>
      <w:r w:rsidR="009F4358">
        <w:rPr>
          <w:i/>
        </w:rPr>
        <w:fldChar w:fldCharType="begin"/>
      </w:r>
      <w:r w:rsidR="009F4358">
        <w:instrText xml:space="preserve"> XE "pravda:</w:instrText>
      </w:r>
      <w:r w:rsidR="009F4358" w:rsidRPr="00E11E1F">
        <w:rPr>
          <w:i/>
        </w:rPr>
        <w:instrText>coaequatio</w:instrText>
      </w:r>
      <w:r w:rsidR="009F4358">
        <w:instrText xml:space="preserve">" </w:instrText>
      </w:r>
      <w:r w:rsidR="009F4358">
        <w:rPr>
          <w:i/>
        </w:rPr>
        <w:fldChar w:fldCharType="end"/>
      </w:r>
      <w:r w:rsidR="00604725">
        <w:t>.</w:t>
      </w:r>
    </w:p>
    <w:p w:rsidR="08163013" w:rsidRPr="08C71180" w:rsidRDefault="00604725" w:rsidP="00656E40">
      <w:pPr>
        <w:ind w:firstLine="360"/>
      </w:pPr>
      <w:r>
        <w:t xml:space="preserve">Modernisté </w:t>
      </w:r>
      <w:r w:rsidRPr="00273106">
        <w:t>odpov</w:t>
      </w:r>
      <w:r>
        <w:t xml:space="preserve">ěděli </w:t>
      </w:r>
      <w:r w:rsidRPr="00273106">
        <w:t>v řádu bytí jsoucího na klasické danosti latinského dativu</w:t>
      </w:r>
      <w:r>
        <w:t xml:space="preserve">, což byla </w:t>
      </w:r>
      <w:r w:rsidRPr="00273106">
        <w:t>gramatic</w:t>
      </w:r>
      <w:r>
        <w:t>ká kategorie předaná Prisciánem (OBJ II, kap. 1.1).</w:t>
      </w:r>
      <w:r w:rsidRPr="00967676">
        <w:t xml:space="preserve"> </w:t>
      </w:r>
      <w:r w:rsidRPr="00273106">
        <w:t xml:space="preserve">Tento </w:t>
      </w:r>
      <w:r>
        <w:t xml:space="preserve">hermeneutický </w:t>
      </w:r>
      <w:r w:rsidRPr="00273106">
        <w:t xml:space="preserve">dativ </w:t>
      </w:r>
      <w:r>
        <w:t xml:space="preserve">označený termínem </w:t>
      </w:r>
      <w:r w:rsidR="00D00BB6">
        <w:t>„</w:t>
      </w:r>
      <w:r w:rsidRPr="00110B48">
        <w:rPr>
          <w:i/>
        </w:rPr>
        <w:t>dativus obiectivus</w:t>
      </w:r>
      <w:r w:rsidR="00D00BB6">
        <w:t>“</w:t>
      </w:r>
      <w:r>
        <w:rPr>
          <w:i/>
        </w:rPr>
        <w:fldChar w:fldCharType="begin"/>
      </w:r>
      <w:r>
        <w:instrText xml:space="preserve"> XE "</w:instrText>
      </w:r>
      <w:r w:rsidRPr="08BB24F7">
        <w:rPr>
          <w:i/>
        </w:rPr>
        <w:instrText>dativus obiectivus</w:instrText>
      </w:r>
      <w:r>
        <w:instrText xml:space="preserve">" </w:instrText>
      </w:r>
      <w:r>
        <w:rPr>
          <w:i/>
        </w:rPr>
        <w:fldChar w:fldCharType="end"/>
      </w:r>
      <w:r>
        <w:t xml:space="preserve"> </w:t>
      </w:r>
      <w:r w:rsidRPr="00273106">
        <w:t xml:space="preserve">poukazuje na událost </w:t>
      </w:r>
      <w:r>
        <w:t xml:space="preserve">zpřítomnění </w:t>
      </w:r>
      <w:r w:rsidRPr="00273106">
        <w:t>bytí jsoucna (</w:t>
      </w:r>
      <w:r w:rsidRPr="00273106">
        <w:rPr>
          <w:i/>
        </w:rPr>
        <w:t>Ereignis</w:t>
      </w:r>
      <w:r>
        <w:t xml:space="preserve">) v modu </w:t>
      </w:r>
      <w:r w:rsidRPr="00273106">
        <w:t xml:space="preserve">dějinné formy skrytosti a odkrytosti </w:t>
      </w:r>
      <w:r w:rsidR="00445E63">
        <w:t>zjevené skrze metafyzickou substanci</w:t>
      </w:r>
      <w:r>
        <w:t xml:space="preserve"> (</w:t>
      </w:r>
      <w:r>
        <w:rPr>
          <w:i/>
        </w:rPr>
        <w:t>a</w:t>
      </w:r>
      <w:r w:rsidRPr="08CC384F">
        <w:rPr>
          <w:i/>
        </w:rPr>
        <w:t>létheia</w:t>
      </w:r>
      <w:r>
        <w:rPr>
          <w:i/>
        </w:rPr>
        <w:fldChar w:fldCharType="begin"/>
      </w:r>
      <w:r>
        <w:instrText xml:space="preserve"> XE "</w:instrText>
      </w:r>
      <w:r w:rsidRPr="08F77517">
        <w:rPr>
          <w:i/>
        </w:rPr>
        <w:instrText>a/létheia</w:instrText>
      </w:r>
      <w:r>
        <w:instrText xml:space="preserve">" </w:instrText>
      </w:r>
      <w:r>
        <w:rPr>
          <w:i/>
        </w:rPr>
        <w:fldChar w:fldCharType="end"/>
      </w:r>
      <w:r>
        <w:t xml:space="preserve">). </w:t>
      </w:r>
      <w:r w:rsidR="08004E19">
        <w:t>Akt d</w:t>
      </w:r>
      <w:r w:rsidR="08163013">
        <w:t>onace je v řecké a latinské</w:t>
      </w:r>
      <w:r w:rsidR="08163013" w:rsidRPr="00273106">
        <w:t xml:space="preserve"> </w:t>
      </w:r>
      <w:r w:rsidR="08004E19">
        <w:t>gramatice vyjádřen</w:t>
      </w:r>
      <w:r w:rsidR="08163013">
        <w:t xml:space="preserve"> dativem (</w:t>
      </w:r>
      <w:r w:rsidR="08163013">
        <w:rPr>
          <w:rStyle w:val="st"/>
        </w:rPr>
        <w:t xml:space="preserve">δοτικὴ πτῶσις, </w:t>
      </w:r>
      <w:r w:rsidR="08163013">
        <w:rPr>
          <w:i/>
          <w:iCs/>
        </w:rPr>
        <w:t>casus dativus</w:t>
      </w:r>
      <w:r w:rsidR="08163013">
        <w:t>). Dionysius Thrax</w:t>
      </w:r>
      <w:r w:rsidR="08163013">
        <w:fldChar w:fldCharType="begin"/>
      </w:r>
      <w:r w:rsidR="08163013">
        <w:instrText xml:space="preserve"> XE "</w:instrText>
      </w:r>
      <w:r w:rsidR="08163013" w:rsidRPr="08CA19E7">
        <w:instrText>Dionysius Thrax</w:instrText>
      </w:r>
      <w:r w:rsidR="08163013">
        <w:instrText xml:space="preserve">" </w:instrText>
      </w:r>
      <w:r w:rsidR="08163013">
        <w:fldChar w:fldCharType="end"/>
      </w:r>
      <w:r w:rsidR="08163013">
        <w:t xml:space="preserve"> používá v klasickém díle věnovaném umění pravdivé mluvy pro dativ termín označující zaslání dopisu nějakému adresátovi (δοτικὴ ἐπισταλτική, </w:t>
      </w:r>
      <w:r w:rsidR="08163013" w:rsidRPr="08144119">
        <w:rPr>
          <w:i/>
        </w:rPr>
        <w:t>Ars Grammati</w:t>
      </w:r>
      <w:r w:rsidR="08163013">
        <w:rPr>
          <w:i/>
        </w:rPr>
        <w:t>c</w:t>
      </w:r>
      <w:r w:rsidR="08163013" w:rsidRPr="08144119">
        <w:rPr>
          <w:i/>
        </w:rPr>
        <w:t>a</w:t>
      </w:r>
      <w:r w:rsidR="08163013">
        <w:t xml:space="preserve"> 1.31.7</w:t>
      </w:r>
      <w:r w:rsidR="08163013">
        <w:fldChar w:fldCharType="begin"/>
      </w:r>
      <w:r w:rsidR="08163013">
        <w:instrText xml:space="preserve"> XE "</w:instrText>
      </w:r>
      <w:r w:rsidR="08163013" w:rsidRPr="08144119">
        <w:instrText xml:space="preserve"> </w:instrText>
      </w:r>
      <w:r w:rsidR="08163013">
        <w:instrText>Dionysius Thrax:</w:instrText>
      </w:r>
      <w:r w:rsidR="08163013" w:rsidRPr="082E0F6F">
        <w:rPr>
          <w:i/>
        </w:rPr>
        <w:instrText>Ars Grammatia</w:instrText>
      </w:r>
      <w:r w:rsidR="08163013" w:rsidRPr="082E0F6F">
        <w:instrText xml:space="preserve"> 1.31.7</w:instrText>
      </w:r>
      <w:r w:rsidR="08163013">
        <w:instrText xml:space="preserve">" </w:instrText>
      </w:r>
      <w:r w:rsidR="08163013">
        <w:fldChar w:fldCharType="end"/>
      </w:r>
      <w:r w:rsidR="08163013">
        <w:t xml:space="preserve">). Múzická forma epistulárního dativu vede </w:t>
      </w:r>
      <w:r w:rsidR="08416ECF">
        <w:t>hermeneu</w:t>
      </w:r>
      <w:r w:rsidR="086B2588">
        <w:t>tický výklad objektivity. P</w:t>
      </w:r>
      <w:r w:rsidR="08416ECF">
        <w:t xml:space="preserve">ůvodní smysl </w:t>
      </w:r>
      <w:r w:rsidR="081942A4">
        <w:t>objektivity vyja</w:t>
      </w:r>
      <w:r w:rsidR="086B2588">
        <w:t>dřuje</w:t>
      </w:r>
      <w:r w:rsidR="00DF2A29">
        <w:t xml:space="preserve"> epistolární </w:t>
      </w:r>
      <w:r w:rsidR="086B2588">
        <w:t>dativ</w:t>
      </w:r>
      <w:r w:rsidR="00E65A22">
        <w:t xml:space="preserve">. Ten je </w:t>
      </w:r>
      <w:r w:rsidR="08416ECF">
        <w:t>vztažen</w:t>
      </w:r>
      <w:r w:rsidR="08163013">
        <w:t xml:space="preserve"> k archaické donaci smys</w:t>
      </w:r>
      <w:r w:rsidR="085B7CE1">
        <w:t xml:space="preserve">lu směrem od </w:t>
      </w:r>
      <w:r w:rsidR="00AE49E4">
        <w:t xml:space="preserve">trvale </w:t>
      </w:r>
      <w:r w:rsidR="085B7CE1">
        <w:t xml:space="preserve">skrytého </w:t>
      </w:r>
      <w:r w:rsidR="00F85A36">
        <w:t>odesílatele</w:t>
      </w:r>
      <w:r w:rsidR="085B7CE1">
        <w:t xml:space="preserve">. Tuto skrytost původní plnosti </w:t>
      </w:r>
      <w:r w:rsidR="00CF2142">
        <w:t>b</w:t>
      </w:r>
      <w:r w:rsidR="085B7CE1">
        <w:t xml:space="preserve">ytí </w:t>
      </w:r>
      <w:r w:rsidR="00CF2142">
        <w:t>obsahuje múzické</w:t>
      </w:r>
      <w:r w:rsidR="001E129D">
        <w:t xml:space="preserve"> a t</w:t>
      </w:r>
      <w:r w:rsidR="00CF2142">
        <w:t>ragické pojetí pravdy</w:t>
      </w:r>
      <w:r w:rsidR="001E129D">
        <w:t>, které je pak uchopen</w:t>
      </w:r>
      <w:r w:rsidR="00CF2142">
        <w:t>o</w:t>
      </w:r>
      <w:r w:rsidR="001E129D">
        <w:t xml:space="preserve"> v rámci </w:t>
      </w:r>
      <w:r w:rsidR="085B7CE1">
        <w:t>séma</w:t>
      </w:r>
      <w:r w:rsidR="080D6456">
        <w:t>n</w:t>
      </w:r>
      <w:r w:rsidR="085B7CE1">
        <w:t>ti</w:t>
      </w:r>
      <w:r w:rsidR="001E129D">
        <w:t>ky</w:t>
      </w:r>
      <w:r w:rsidR="00CF2142">
        <w:t xml:space="preserve">. </w:t>
      </w:r>
      <w:r w:rsidR="08163013">
        <w:t>Moderní subjekt se stal novým adresátem</w:t>
      </w:r>
      <w:r w:rsidR="088C3B9C">
        <w:t xml:space="preserve"> původní formy</w:t>
      </w:r>
      <w:r w:rsidR="080D6456">
        <w:t xml:space="preserve"> pravdy, kterou myslitelky zapřel a tragikomicky </w:t>
      </w:r>
      <w:r w:rsidR="00780289">
        <w:t>deformoval</w:t>
      </w:r>
      <w:r w:rsidR="080D6456">
        <w:t xml:space="preserve">. </w:t>
      </w:r>
      <w:r w:rsidR="08864D93">
        <w:t xml:space="preserve">Hermeneutika sleduje osudy tohoto </w:t>
      </w:r>
      <w:r w:rsidR="08864D93" w:rsidRPr="088E1C35">
        <w:rPr>
          <w:i/>
        </w:rPr>
        <w:t>translatio studiorum</w:t>
      </w:r>
      <w:r w:rsidR="08864D93">
        <w:rPr>
          <w:i/>
        </w:rPr>
        <w:fldChar w:fldCharType="begin"/>
      </w:r>
      <w:r w:rsidR="08864D93">
        <w:instrText xml:space="preserve"> XE "</w:instrText>
      </w:r>
      <w:r w:rsidR="08864D93" w:rsidRPr="08F20858">
        <w:rPr>
          <w:i/>
        </w:rPr>
        <w:instrText>translatio studiorum</w:instrText>
      </w:r>
      <w:r w:rsidR="08864D93">
        <w:instrText xml:space="preserve">" </w:instrText>
      </w:r>
      <w:r w:rsidR="08864D93">
        <w:rPr>
          <w:i/>
        </w:rPr>
        <w:fldChar w:fldCharType="end"/>
      </w:r>
      <w:r w:rsidR="00A735C8">
        <w:t xml:space="preserve"> v</w:t>
      </w:r>
      <w:r w:rsidR="002B3E23">
        <w:t> západním m</w:t>
      </w:r>
      <w:r w:rsidR="00A735C8">
        <w:t>yšlení.</w:t>
      </w:r>
      <w:r w:rsidR="00656E40">
        <w:t xml:space="preserve"> </w:t>
      </w:r>
      <w:r w:rsidR="08163013">
        <w:t xml:space="preserve">Nová kategorizace </w:t>
      </w:r>
      <w:r w:rsidR="004460FB">
        <w:t xml:space="preserve">analyzuje </w:t>
      </w:r>
      <w:r w:rsidR="08163013">
        <w:t xml:space="preserve">dějinnou událost donace objektivního bytí jsoucna v modu </w:t>
      </w:r>
      <w:r w:rsidR="08163013" w:rsidRPr="08091DBC">
        <w:rPr>
          <w:i/>
        </w:rPr>
        <w:t>dativus obiectivus</w:t>
      </w:r>
      <w:r w:rsidR="0817035E">
        <w:t xml:space="preserve">. Tato donace </w:t>
      </w:r>
      <w:r w:rsidR="08163013">
        <w:t>z</w:t>
      </w:r>
      <w:r w:rsidR="08E75281">
        <w:t>akládá moderní formy metafyziky</w:t>
      </w:r>
      <w:r w:rsidR="08163013">
        <w:t>.</w:t>
      </w:r>
      <w:r w:rsidR="005C3176">
        <w:t xml:space="preserve"> </w:t>
      </w:r>
      <w:r w:rsidR="08163013">
        <w:t xml:space="preserve">Nepřítomné bytí jsoucna, jehož pravda a nepravda je </w:t>
      </w:r>
      <w:r w:rsidR="08163013">
        <w:lastRenderedPageBreak/>
        <w:t>spravovaná Múzami (</w:t>
      </w:r>
      <w:r w:rsidR="08163013" w:rsidRPr="080A033F">
        <w:rPr>
          <w:i/>
        </w:rPr>
        <w:t>Theog</w:t>
      </w:r>
      <w:r w:rsidR="08163013">
        <w:t>. 27</w:t>
      </w:r>
      <w:r w:rsidR="08163013">
        <w:fldChar w:fldCharType="begin"/>
      </w:r>
      <w:r w:rsidR="08163013">
        <w:instrText xml:space="preserve"> XE "Hesiod:</w:instrText>
      </w:r>
      <w:r w:rsidR="08163013" w:rsidRPr="08476996">
        <w:rPr>
          <w:i/>
        </w:rPr>
        <w:instrText>Theogonie</w:instrText>
      </w:r>
      <w:r w:rsidR="08163013">
        <w:instrText xml:space="preserve"> 27" </w:instrText>
      </w:r>
      <w:r w:rsidR="08163013">
        <w:fldChar w:fldCharType="end"/>
      </w:r>
      <w:r w:rsidR="08163013">
        <w:t xml:space="preserve">), posílá moudrým smrtelníkům </w:t>
      </w:r>
      <w:r w:rsidR="001127DB" w:rsidRPr="00BB1A21">
        <w:rPr>
          <w:szCs w:val="24"/>
        </w:rPr>
        <w:t xml:space="preserve">(δοτικὴ </w:t>
      </w:r>
      <w:r w:rsidR="001127DB" w:rsidRPr="00A62A4D">
        <w:rPr>
          <w:szCs w:val="24"/>
        </w:rPr>
        <w:t>ἐπισταλτική</w:t>
      </w:r>
      <w:r w:rsidR="001127DB" w:rsidRPr="00BB1A21">
        <w:rPr>
          <w:szCs w:val="24"/>
        </w:rPr>
        <w:t xml:space="preserve">, </w:t>
      </w:r>
      <w:r w:rsidR="001127DB" w:rsidRPr="00BB1A21">
        <w:rPr>
          <w:i/>
          <w:iCs/>
          <w:szCs w:val="24"/>
        </w:rPr>
        <w:t>casus dativus</w:t>
      </w:r>
      <w:r w:rsidR="001127DB" w:rsidRPr="00BB1A21">
        <w:rPr>
          <w:szCs w:val="24"/>
        </w:rPr>
        <w:t>)</w:t>
      </w:r>
      <w:r w:rsidR="001127DB">
        <w:rPr>
          <w:szCs w:val="24"/>
        </w:rPr>
        <w:t xml:space="preserve"> </w:t>
      </w:r>
      <w:r w:rsidR="08163013">
        <w:t xml:space="preserve">tragický a pythický dopis </w:t>
      </w:r>
      <w:r w:rsidR="08E22431">
        <w:t xml:space="preserve">ze skryté dějinnosti do odkrytých dějin. </w:t>
      </w:r>
      <w:r w:rsidR="000C4AB5">
        <w:t xml:space="preserve">Poslední adresáti, kteří ještě </w:t>
      </w:r>
      <w:r w:rsidR="009B4C9E">
        <w:t>rozuměli</w:t>
      </w:r>
      <w:r w:rsidR="000C4AB5">
        <w:t xml:space="preserve"> tomuto</w:t>
      </w:r>
      <w:r w:rsidR="002E50D4">
        <w:t xml:space="preserve"> dopisu, byli</w:t>
      </w:r>
      <w:r w:rsidR="000C4AB5">
        <w:t xml:space="preserve"> autoři řeckých tragédií. </w:t>
      </w:r>
      <w:r w:rsidR="08E22431">
        <w:t xml:space="preserve">Dějiny </w:t>
      </w:r>
      <w:r w:rsidR="08E22431" w:rsidRPr="08E22431">
        <w:rPr>
          <w:i/>
        </w:rPr>
        <w:t>Modernorum</w:t>
      </w:r>
      <w:r w:rsidR="08E22431">
        <w:t xml:space="preserve"> jsou dány jako historický sled na sebe navazující</w:t>
      </w:r>
      <w:r w:rsidR="087E1108">
        <w:t>c</w:t>
      </w:r>
      <w:r w:rsidR="08E22431">
        <w:t>h forem o</w:t>
      </w:r>
      <w:r w:rsidR="08163013">
        <w:t xml:space="preserve">bjektivního dativu. </w:t>
      </w:r>
      <w:r w:rsidR="00963634" w:rsidRPr="00963634">
        <w:t xml:space="preserve">Tyto nihilistické formy modernity je třeba interpretovat archaickým způsobem, který odkazuje k zakládající události </w:t>
      </w:r>
      <w:r w:rsidR="00963634">
        <w:t xml:space="preserve">určené skrze </w:t>
      </w:r>
      <w:r w:rsidR="00963634" w:rsidRPr="00963634">
        <w:rPr>
          <w:i/>
          <w:iCs/>
        </w:rPr>
        <w:t>dativus archegeticus</w:t>
      </w:r>
      <w:r w:rsidR="00963634" w:rsidRPr="00963634">
        <w:t>. Archegetický dativ v</w:t>
      </w:r>
      <w:r w:rsidR="00963634">
        <w:t xml:space="preserve"> múzickém </w:t>
      </w:r>
      <w:r w:rsidR="00963634" w:rsidRPr="00963634">
        <w:t xml:space="preserve">smyslu </w:t>
      </w:r>
      <w:r w:rsidR="00963634">
        <w:t>„</w:t>
      </w:r>
      <w:r w:rsidR="00963634" w:rsidRPr="00963634">
        <w:rPr>
          <w:i/>
          <w:iCs/>
        </w:rPr>
        <w:t>casus dativus</w:t>
      </w:r>
      <w:r w:rsidR="00963634">
        <w:rPr>
          <w:iCs/>
        </w:rPr>
        <w:t>“</w:t>
      </w:r>
      <w:r w:rsidR="00963634" w:rsidRPr="00963634">
        <w:t xml:space="preserve"> je v </w:t>
      </w:r>
      <w:r w:rsidR="00963634">
        <w:t>Homérově díle přítomen jako znamení</w:t>
      </w:r>
      <w:r w:rsidR="00963634" w:rsidRPr="00963634">
        <w:t>. Hermeneu</w:t>
      </w:r>
      <w:r w:rsidR="00963634">
        <w:t>tická archeologie se musí spr</w:t>
      </w:r>
      <w:r w:rsidR="00A166EC">
        <w:t>á</w:t>
      </w:r>
      <w:r w:rsidR="00963634">
        <w:t xml:space="preserve">vně zahájit stavbu nového Domu moudrosti a k tomu musí nasbírat </w:t>
      </w:r>
      <w:r w:rsidR="00963634" w:rsidRPr="00963634">
        <w:t xml:space="preserve">vhodné kameny (αἱμασιάς τε λέγων, </w:t>
      </w:r>
      <w:r w:rsidR="00963634" w:rsidRPr="00963634">
        <w:rPr>
          <w:i/>
          <w:iCs/>
        </w:rPr>
        <w:t>Odys</w:t>
      </w:r>
      <w:r w:rsidR="00963634" w:rsidRPr="00963634">
        <w:t>. 18.359</w:t>
      </w:r>
      <w:r w:rsidR="00261C8E">
        <w:fldChar w:fldCharType="begin"/>
      </w:r>
      <w:r w:rsidR="00261C8E">
        <w:instrText xml:space="preserve"> XE "Homer:</w:instrText>
      </w:r>
      <w:r w:rsidR="00261C8E" w:rsidRPr="08A970A6">
        <w:rPr>
          <w:i/>
        </w:rPr>
        <w:instrText>Odys</w:instrText>
      </w:r>
      <w:r w:rsidR="00261C8E" w:rsidRPr="087E4B80">
        <w:instrText>. 18.359</w:instrText>
      </w:r>
      <w:r w:rsidR="00261C8E">
        <w:instrText xml:space="preserve">" </w:instrText>
      </w:r>
      <w:r w:rsidR="00261C8E">
        <w:fldChar w:fldCharType="end"/>
      </w:r>
      <w:r w:rsidR="00963634" w:rsidRPr="00963634">
        <w:t>). Kritériu</w:t>
      </w:r>
      <w:r w:rsidR="00856229">
        <w:t>m tohoto archaického sběru znamení</w:t>
      </w:r>
      <w:r w:rsidR="00963634" w:rsidRPr="00963634">
        <w:t xml:space="preserve"> </w:t>
      </w:r>
      <w:r w:rsidR="00963634">
        <w:t>(</w:t>
      </w:r>
      <w:r w:rsidR="00963634">
        <w:rPr>
          <w:rStyle w:val="ky2igmncmogjharherah"/>
        </w:rPr>
        <w:t>λέγειν</w:t>
      </w:r>
      <w:r w:rsidR="00963634">
        <w:t xml:space="preserve">) </w:t>
      </w:r>
      <w:r w:rsidR="00963634" w:rsidRPr="00963634">
        <w:t>je třeba objasnit p</w:t>
      </w:r>
      <w:r w:rsidR="00963634">
        <w:t>odle Heideggerova termínu „</w:t>
      </w:r>
      <w:r w:rsidR="00963634" w:rsidRPr="00963634">
        <w:rPr>
          <w:i/>
        </w:rPr>
        <w:t>Lese</w:t>
      </w:r>
      <w:r w:rsidR="00963634">
        <w:t>“</w:t>
      </w:r>
      <w:r w:rsidR="00963634" w:rsidRPr="00963634">
        <w:t>.</w:t>
      </w:r>
      <w:r w:rsidR="00963634">
        <w:rPr>
          <w:rStyle w:val="Znakapoznpodarou"/>
          <w:szCs w:val="24"/>
        </w:rPr>
        <w:footnoteReference w:id="4"/>
      </w:r>
      <w:r w:rsidR="005422E6">
        <w:t xml:space="preserve"> </w:t>
      </w:r>
      <w:r w:rsidR="007C37C0">
        <w:t>A</w:t>
      </w:r>
      <w:r w:rsidR="08163013">
        <w:t>rchaick</w:t>
      </w:r>
      <w:r w:rsidR="007C37C0">
        <w:t>ý výběr</w:t>
      </w:r>
      <w:r w:rsidR="08163013">
        <w:t xml:space="preserve"> znamení </w:t>
      </w:r>
      <w:r w:rsidR="007C37C0">
        <w:t xml:space="preserve">v modu </w:t>
      </w:r>
      <w:r w:rsidR="08163013">
        <w:t xml:space="preserve">múzické pravdy a nepravdy určuje apofantická kategorizace. Archaická hermeneutika se vrací v epoše dokonané sofistiky k původní gramatické signifikaci a kategorizaci </w:t>
      </w:r>
      <w:r w:rsidR="08163013" w:rsidRPr="00273106">
        <w:t>dativu</w:t>
      </w:r>
      <w:r w:rsidR="08163013">
        <w:t xml:space="preserve"> v jeho základní kazuistice. </w:t>
      </w:r>
      <w:r w:rsidR="08997D19">
        <w:t>G</w:t>
      </w:r>
      <w:r w:rsidR="08163013">
        <w:t>ramatická kategorizace je determinována od hyparchické formy</w:t>
      </w:r>
      <w:r w:rsidR="08163013" w:rsidRPr="00273106">
        <w:t xml:space="preserve"> bytí </w:t>
      </w:r>
      <w:r w:rsidR="08163013">
        <w:t>jsoucna, která je od roku 1250 manifestována jako o</w:t>
      </w:r>
      <w:r w:rsidR="08163013" w:rsidRPr="00273106">
        <w:t xml:space="preserve">bjektivní </w:t>
      </w:r>
      <w:r w:rsidR="08163013" w:rsidRPr="00CD1DAA">
        <w:rPr>
          <w:i/>
        </w:rPr>
        <w:t>ens</w:t>
      </w:r>
      <w:r w:rsidR="08163013" w:rsidRPr="00273106">
        <w:t>.</w:t>
      </w:r>
      <w:r w:rsidR="08163013">
        <w:t xml:space="preserve"> Hermeneutika objektivity návratem k počátku smysluplné řeči v modu nové gramatologie </w:t>
      </w:r>
      <w:r w:rsidR="08AE68A2">
        <w:t xml:space="preserve">podává </w:t>
      </w:r>
      <w:r w:rsidR="08163013">
        <w:t>novou tabulku kategorií podle múzické formy predikace.</w:t>
      </w:r>
      <w:r w:rsidR="087F60E9">
        <w:t xml:space="preserve"> Struktura </w:t>
      </w:r>
      <w:r w:rsidR="08064A82">
        <w:t xml:space="preserve">Heideggerových </w:t>
      </w:r>
      <w:r w:rsidR="087F60E9">
        <w:t>existenciálů</w:t>
      </w:r>
      <w:r w:rsidR="087F60E9">
        <w:fldChar w:fldCharType="begin"/>
      </w:r>
      <w:r w:rsidR="087F60E9">
        <w:instrText xml:space="preserve"> XE "</w:instrText>
      </w:r>
      <w:r w:rsidR="087F60E9" w:rsidRPr="005B70D6">
        <w:instrText>existenciály</w:instrText>
      </w:r>
      <w:r w:rsidR="087F60E9">
        <w:instrText xml:space="preserve">" </w:instrText>
      </w:r>
      <w:r w:rsidR="087F60E9">
        <w:fldChar w:fldCharType="end"/>
      </w:r>
      <w:r w:rsidR="087F60E9">
        <w:t xml:space="preserve"> </w:t>
      </w:r>
      <w:r w:rsidR="00245905">
        <w:t xml:space="preserve">v díle </w:t>
      </w:r>
      <w:r w:rsidR="00245905" w:rsidRPr="00245905">
        <w:rPr>
          <w:i/>
        </w:rPr>
        <w:t>Sein und Zeit</w:t>
      </w:r>
      <w:r w:rsidR="00245905">
        <w:t xml:space="preserve"> rovněž odhaluje d</w:t>
      </w:r>
      <w:r w:rsidR="087F60E9">
        <w:t xml:space="preserve">ějinnou </w:t>
      </w:r>
      <w:r w:rsidR="00245905">
        <w:t xml:space="preserve">podobu </w:t>
      </w:r>
      <w:r w:rsidR="087F60E9">
        <w:t xml:space="preserve">objektivity </w:t>
      </w:r>
      <w:r w:rsidR="085C387D">
        <w:t xml:space="preserve">v její pravdě </w:t>
      </w:r>
      <w:r w:rsidR="00D427A8">
        <w:t xml:space="preserve">jako </w:t>
      </w:r>
      <w:r w:rsidR="00245905" w:rsidRPr="00E12118">
        <w:rPr>
          <w:i/>
        </w:rPr>
        <w:t>alétheia</w:t>
      </w:r>
      <w:r w:rsidR="00245905">
        <w:rPr>
          <w:i/>
        </w:rPr>
        <w:fldChar w:fldCharType="begin"/>
      </w:r>
      <w:r w:rsidR="00245905">
        <w:instrText xml:space="preserve"> XE "</w:instrText>
      </w:r>
      <w:r w:rsidR="00245905" w:rsidRPr="08294D0D">
        <w:rPr>
          <w:i/>
        </w:rPr>
        <w:instrText>alétheia</w:instrText>
      </w:r>
      <w:r w:rsidR="00245905">
        <w:instrText xml:space="preserve">" </w:instrText>
      </w:r>
      <w:r w:rsidR="00245905">
        <w:rPr>
          <w:i/>
        </w:rPr>
        <w:fldChar w:fldCharType="end"/>
      </w:r>
      <w:r w:rsidR="00245905">
        <w:t xml:space="preserve">. </w:t>
      </w:r>
      <w:r w:rsidR="08170CC6">
        <w:t xml:space="preserve">Nová tabulka kategorií podává výklad dějinného způsobu, </w:t>
      </w:r>
      <w:r w:rsidR="000E69B7">
        <w:t>„</w:t>
      </w:r>
      <w:r w:rsidR="08170CC6">
        <w:t>jak</w:t>
      </w:r>
      <w:r w:rsidR="000E69B7">
        <w:t>“</w:t>
      </w:r>
      <w:r w:rsidR="08170CC6">
        <w:t xml:space="preserve"> se dává </w:t>
      </w:r>
      <w:r w:rsidR="0065530E">
        <w:t xml:space="preserve">číst </w:t>
      </w:r>
      <w:r w:rsidR="08170CC6">
        <w:t xml:space="preserve">bytí </w:t>
      </w:r>
      <w:r w:rsidR="007C37C0">
        <w:t xml:space="preserve">metafyzického jsoucna </w:t>
      </w:r>
      <w:r w:rsidR="08170CC6">
        <w:t xml:space="preserve">skrze predikativní strukturu </w:t>
      </w:r>
      <w:r w:rsidR="08170CC6" w:rsidRPr="004D26D1">
        <w:rPr>
          <w:i/>
        </w:rPr>
        <w:t>dativus obiectivus</w:t>
      </w:r>
      <w:r w:rsidR="08170CC6">
        <w:rPr>
          <w:i/>
        </w:rPr>
        <w:fldChar w:fldCharType="begin"/>
      </w:r>
      <w:r w:rsidR="08170CC6">
        <w:instrText xml:space="preserve"> XE "objektivita:</w:instrText>
      </w:r>
      <w:r w:rsidR="08170CC6" w:rsidRPr="00FE069E">
        <w:rPr>
          <w:i/>
        </w:rPr>
        <w:instrText>dativus obiectivus</w:instrText>
      </w:r>
      <w:r w:rsidR="08170CC6">
        <w:instrText xml:space="preserve">" </w:instrText>
      </w:r>
      <w:r w:rsidR="08170CC6">
        <w:rPr>
          <w:i/>
        </w:rPr>
        <w:fldChar w:fldCharType="end"/>
      </w:r>
      <w:r w:rsidR="08170CC6">
        <w:t>.</w:t>
      </w:r>
      <w:r w:rsidR="003923F6">
        <w:t xml:space="preserve"> Kategorizace objektivně určeného jsoucna sleduje klasické gramatické významy</w:t>
      </w:r>
      <w:r w:rsidR="003923F6" w:rsidRPr="00273106">
        <w:t xml:space="preserve"> latinského dativu</w:t>
      </w:r>
      <w:r w:rsidR="003923F6">
        <w:t xml:space="preserve">. </w:t>
      </w:r>
      <w:r w:rsidR="007C14C4" w:rsidRPr="007C14C4">
        <w:t xml:space="preserve">Hermeneutika </w:t>
      </w:r>
      <w:r w:rsidR="007C14C4">
        <w:t>po Heideggerovi</w:t>
      </w:r>
      <w:r w:rsidR="007C14C4" w:rsidRPr="007C14C4">
        <w:t xml:space="preserve"> musí zkoumat </w:t>
      </w:r>
      <w:r w:rsidR="007C14C4">
        <w:t>dějnnou danost (</w:t>
      </w:r>
      <w:r w:rsidR="007C14C4" w:rsidRPr="007C14C4">
        <w:rPr>
          <w:i/>
        </w:rPr>
        <w:t>herme</w:t>
      </w:r>
      <w:r w:rsidR="00C61733">
        <w:rPr>
          <w:i/>
        </w:rPr>
        <w:t>neu</w:t>
      </w:r>
      <w:r w:rsidR="007C14C4" w:rsidRPr="007C14C4">
        <w:rPr>
          <w:i/>
        </w:rPr>
        <w:t>tisches „Wie“</w:t>
      </w:r>
      <w:r w:rsidR="007C14C4">
        <w:t xml:space="preserve">) zkoumaných jevů v modu </w:t>
      </w:r>
      <w:r w:rsidR="007C14C4" w:rsidRPr="007C14C4">
        <w:rPr>
          <w:i/>
        </w:rPr>
        <w:t>Bezugssinn</w:t>
      </w:r>
      <w:r w:rsidR="007C14C4">
        <w:t xml:space="preserve"> a </w:t>
      </w:r>
      <w:r w:rsidR="007C14C4" w:rsidRPr="007C14C4">
        <w:rPr>
          <w:i/>
        </w:rPr>
        <w:t>Vollzugsssinn</w:t>
      </w:r>
      <w:r w:rsidR="007C14C4">
        <w:t>. V rámci objektivní donace esence určené gramatickým dativem (</w:t>
      </w:r>
      <w:r w:rsidR="007C14C4">
        <w:rPr>
          <w:rStyle w:val="st"/>
        </w:rPr>
        <w:t xml:space="preserve">δοτικὴ πτῶσις, </w:t>
      </w:r>
      <w:r w:rsidR="007C14C4">
        <w:rPr>
          <w:i/>
          <w:iCs/>
        </w:rPr>
        <w:t>casus dativus</w:t>
      </w:r>
      <w:r w:rsidR="006756D4">
        <w:t xml:space="preserve">) je třeba zachránit </w:t>
      </w:r>
      <w:r w:rsidR="00E9533F">
        <w:t xml:space="preserve">kategoriální </w:t>
      </w:r>
      <w:r w:rsidR="007C14C4">
        <w:t>fenomény</w:t>
      </w:r>
      <w:r w:rsidR="006756D4">
        <w:t>, které se skrývají v následující</w:t>
      </w:r>
      <w:r w:rsidR="00E9533F">
        <w:t>c</w:t>
      </w:r>
      <w:r w:rsidR="006756D4">
        <w:t>h otázkách</w:t>
      </w:r>
      <w:r w:rsidR="007C14C4">
        <w:t xml:space="preserve">. </w:t>
      </w:r>
    </w:p>
    <w:p w:rsidR="08163013" w:rsidRPr="00273106" w:rsidRDefault="08163013" w:rsidP="00544A63">
      <w:pPr>
        <w:numPr>
          <w:ilvl w:val="0"/>
          <w:numId w:val="4"/>
        </w:numPr>
      </w:pPr>
      <w:r>
        <w:lastRenderedPageBreak/>
        <w:t>J</w:t>
      </w:r>
      <w:r w:rsidRPr="00273106">
        <w:t xml:space="preserve">ak </w:t>
      </w:r>
      <w:r w:rsidR="00400ACB">
        <w:t xml:space="preserve">bytí metafyzického jsoucna přišlo k objektivní </w:t>
      </w:r>
      <w:r w:rsidRPr="00273106">
        <w:t>jsoucnost</w:t>
      </w:r>
      <w:r w:rsidR="00400ACB">
        <w:t>i</w:t>
      </w:r>
      <w:r w:rsidRPr="00273106">
        <w:t xml:space="preserve"> (</w:t>
      </w:r>
      <w:r w:rsidRPr="00273106">
        <w:rPr>
          <w:i/>
        </w:rPr>
        <w:t>d</w:t>
      </w:r>
      <w:r w:rsidRPr="00273106">
        <w:rPr>
          <w:i/>
          <w:iCs/>
        </w:rPr>
        <w:t>ativus possessivus</w:t>
      </w:r>
      <w:r>
        <w:rPr>
          <w:i/>
          <w:iCs/>
        </w:rPr>
        <w:fldChar w:fldCharType="begin"/>
      </w:r>
      <w:r>
        <w:instrText xml:space="preserve"> XE "</w:instrText>
      </w:r>
      <w:r w:rsidRPr="00461B3F">
        <w:rPr>
          <w:i/>
        </w:rPr>
        <w:instrText>d</w:instrText>
      </w:r>
      <w:r w:rsidRPr="00461B3F">
        <w:rPr>
          <w:i/>
          <w:iCs/>
        </w:rPr>
        <w:instrText>ativus possessivus</w:instrText>
      </w:r>
      <w:r>
        <w:instrText xml:space="preserve">" </w:instrText>
      </w:r>
      <w:r>
        <w:rPr>
          <w:i/>
          <w:iCs/>
        </w:rPr>
        <w:fldChar w:fldCharType="end"/>
      </w:r>
      <w:r w:rsidRPr="00273106">
        <w:rPr>
          <w:iCs/>
        </w:rPr>
        <w:t>)</w:t>
      </w:r>
      <w:r w:rsidR="0026118A">
        <w:rPr>
          <w:iCs/>
        </w:rPr>
        <w:t>?</w:t>
      </w:r>
    </w:p>
    <w:p w:rsidR="08163013" w:rsidRPr="00273106" w:rsidRDefault="08163013" w:rsidP="00544A63">
      <w:pPr>
        <w:numPr>
          <w:ilvl w:val="0"/>
          <w:numId w:val="3"/>
        </w:numPr>
        <w:rPr>
          <w:iCs/>
        </w:rPr>
      </w:pPr>
      <w:r>
        <w:rPr>
          <w:iCs/>
        </w:rPr>
        <w:t>J</w:t>
      </w:r>
      <w:r w:rsidRPr="00273106">
        <w:rPr>
          <w:iCs/>
        </w:rPr>
        <w:t xml:space="preserve">ak </w:t>
      </w:r>
      <w:r>
        <w:rPr>
          <w:iCs/>
        </w:rPr>
        <w:t xml:space="preserve">subjekt přivádí objektivní </w:t>
      </w:r>
      <w:r w:rsidRPr="00273106">
        <w:rPr>
          <w:iCs/>
        </w:rPr>
        <w:t xml:space="preserve">jsoucno do dějinné </w:t>
      </w:r>
      <w:r w:rsidR="000A10FC">
        <w:rPr>
          <w:iCs/>
        </w:rPr>
        <w:t xml:space="preserve">odhalenosti jako </w:t>
      </w:r>
      <w:r w:rsidR="000A10FC" w:rsidRPr="000A10FC">
        <w:rPr>
          <w:i/>
          <w:iCs/>
        </w:rPr>
        <w:t>veritas</w:t>
      </w:r>
      <w:r w:rsidR="000A10FC">
        <w:rPr>
          <w:iCs/>
        </w:rPr>
        <w:t xml:space="preserve"> v rámci </w:t>
      </w:r>
      <w:r w:rsidRPr="00273106">
        <w:rPr>
          <w:iCs/>
        </w:rPr>
        <w:t>prvního a druhého averroismu (</w:t>
      </w:r>
      <w:r w:rsidRPr="00273106">
        <w:rPr>
          <w:i/>
          <w:iCs/>
        </w:rPr>
        <w:t>dativus auctoris</w:t>
      </w:r>
      <w:r>
        <w:rPr>
          <w:i/>
          <w:iCs/>
        </w:rPr>
        <w:fldChar w:fldCharType="begin"/>
      </w:r>
      <w:r>
        <w:instrText xml:space="preserve"> XE "</w:instrText>
      </w:r>
      <w:r w:rsidRPr="00C5228F">
        <w:rPr>
          <w:i/>
          <w:iCs/>
        </w:rPr>
        <w:instrText>dativus auctoris</w:instrText>
      </w:r>
      <w:r>
        <w:instrText xml:space="preserve">" </w:instrText>
      </w:r>
      <w:r>
        <w:rPr>
          <w:i/>
          <w:iCs/>
        </w:rPr>
        <w:fldChar w:fldCharType="end"/>
      </w:r>
      <w:r w:rsidRPr="00273106">
        <w:rPr>
          <w:iCs/>
        </w:rPr>
        <w:t>)</w:t>
      </w:r>
      <w:r w:rsidR="0026118A">
        <w:rPr>
          <w:iCs/>
        </w:rPr>
        <w:t>?</w:t>
      </w:r>
    </w:p>
    <w:p w:rsidR="08163013" w:rsidRPr="00273106" w:rsidRDefault="08163013" w:rsidP="00544A63">
      <w:pPr>
        <w:numPr>
          <w:ilvl w:val="0"/>
          <w:numId w:val="3"/>
        </w:numPr>
        <w:rPr>
          <w:iCs/>
        </w:rPr>
      </w:pPr>
      <w:r>
        <w:rPr>
          <w:iCs/>
        </w:rPr>
        <w:t xml:space="preserve">V </w:t>
      </w:r>
      <w:r w:rsidRPr="00273106">
        <w:rPr>
          <w:iCs/>
        </w:rPr>
        <w:t xml:space="preserve">jaké ontoteologické struktuře vystupuje </w:t>
      </w:r>
      <w:r>
        <w:rPr>
          <w:iCs/>
        </w:rPr>
        <w:t xml:space="preserve">objektivní jsoucno </w:t>
      </w:r>
      <w:r w:rsidRPr="00273106">
        <w:rPr>
          <w:iCs/>
        </w:rPr>
        <w:t xml:space="preserve">vzhledem k </w:t>
      </w:r>
      <w:r>
        <w:rPr>
          <w:iCs/>
        </w:rPr>
        <w:t xml:space="preserve">modernímu </w:t>
      </w:r>
      <w:r w:rsidR="00D93E2B">
        <w:rPr>
          <w:iCs/>
        </w:rPr>
        <w:t>bohu jako d</w:t>
      </w:r>
      <w:r w:rsidRPr="00273106">
        <w:rPr>
          <w:iCs/>
        </w:rPr>
        <w:t>árci forem (</w:t>
      </w:r>
      <w:r w:rsidRPr="00273106">
        <w:rPr>
          <w:i/>
          <w:iCs/>
        </w:rPr>
        <w:t>dativus finalis</w:t>
      </w:r>
      <w:r>
        <w:rPr>
          <w:i/>
          <w:iCs/>
        </w:rPr>
        <w:fldChar w:fldCharType="begin"/>
      </w:r>
      <w:r>
        <w:instrText xml:space="preserve"> XE "</w:instrText>
      </w:r>
      <w:r w:rsidRPr="008729B1">
        <w:rPr>
          <w:i/>
          <w:iCs/>
        </w:rPr>
        <w:instrText>dativus finalis</w:instrText>
      </w:r>
      <w:r>
        <w:instrText xml:space="preserve">" </w:instrText>
      </w:r>
      <w:r>
        <w:rPr>
          <w:i/>
          <w:iCs/>
        </w:rPr>
        <w:fldChar w:fldCharType="end"/>
      </w:r>
      <w:r w:rsidRPr="00273106">
        <w:rPr>
          <w:iCs/>
        </w:rPr>
        <w:t>)</w:t>
      </w:r>
      <w:r w:rsidR="0026118A">
        <w:rPr>
          <w:iCs/>
        </w:rPr>
        <w:t>?</w:t>
      </w:r>
    </w:p>
    <w:p w:rsidR="08163013" w:rsidRPr="00273106" w:rsidRDefault="08163013" w:rsidP="00544A63">
      <w:pPr>
        <w:numPr>
          <w:ilvl w:val="0"/>
          <w:numId w:val="3"/>
        </w:numPr>
        <w:rPr>
          <w:iCs/>
        </w:rPr>
      </w:pPr>
      <w:r>
        <w:rPr>
          <w:iCs/>
        </w:rPr>
        <w:t>J</w:t>
      </w:r>
      <w:r w:rsidRPr="00273106">
        <w:rPr>
          <w:iCs/>
        </w:rPr>
        <w:t xml:space="preserve">ak se objektivní </w:t>
      </w:r>
      <w:r>
        <w:rPr>
          <w:iCs/>
        </w:rPr>
        <w:t xml:space="preserve">jsoucno </w:t>
      </w:r>
      <w:r w:rsidRPr="00273106">
        <w:rPr>
          <w:iCs/>
        </w:rPr>
        <w:t>stalo univerzální mírou všeho jsoucího (</w:t>
      </w:r>
      <w:r w:rsidRPr="00273106">
        <w:rPr>
          <w:i/>
          <w:iCs/>
        </w:rPr>
        <w:t>dativus mensurae</w:t>
      </w:r>
      <w:r>
        <w:rPr>
          <w:i/>
          <w:iCs/>
        </w:rPr>
        <w:fldChar w:fldCharType="begin"/>
      </w:r>
      <w:r>
        <w:instrText xml:space="preserve"> XE "</w:instrText>
      </w:r>
      <w:r w:rsidRPr="002353D7">
        <w:rPr>
          <w:i/>
          <w:iCs/>
        </w:rPr>
        <w:instrText>dativus mensurae</w:instrText>
      </w:r>
      <w:r>
        <w:instrText xml:space="preserve">" </w:instrText>
      </w:r>
      <w:r>
        <w:rPr>
          <w:i/>
          <w:iCs/>
        </w:rPr>
        <w:fldChar w:fldCharType="end"/>
      </w:r>
      <w:r w:rsidRPr="00273106">
        <w:rPr>
          <w:iCs/>
        </w:rPr>
        <w:t>)</w:t>
      </w:r>
      <w:r w:rsidR="0026118A">
        <w:rPr>
          <w:iCs/>
        </w:rPr>
        <w:t>?</w:t>
      </w:r>
    </w:p>
    <w:p w:rsidR="08163013" w:rsidRPr="08C8043A" w:rsidRDefault="08163013" w:rsidP="00544A63">
      <w:pPr>
        <w:numPr>
          <w:ilvl w:val="0"/>
          <w:numId w:val="3"/>
        </w:numPr>
        <w:rPr>
          <w:iCs/>
        </w:rPr>
      </w:pPr>
      <w:r>
        <w:rPr>
          <w:iCs/>
        </w:rPr>
        <w:t>J</w:t>
      </w:r>
      <w:r w:rsidRPr="00273106">
        <w:rPr>
          <w:iCs/>
        </w:rPr>
        <w:t xml:space="preserve">ak </w:t>
      </w:r>
      <w:r>
        <w:rPr>
          <w:iCs/>
        </w:rPr>
        <w:t>objektivní metafyzika</w:t>
      </w:r>
      <w:r w:rsidRPr="00273106">
        <w:rPr>
          <w:iCs/>
        </w:rPr>
        <w:t xml:space="preserve"> vyřešila či anulovala </w:t>
      </w:r>
      <w:r>
        <w:rPr>
          <w:iCs/>
        </w:rPr>
        <w:t>spory předešlých generací</w:t>
      </w:r>
      <w:r w:rsidRPr="00273106">
        <w:rPr>
          <w:iCs/>
        </w:rPr>
        <w:t xml:space="preserve"> </w:t>
      </w:r>
      <w:r>
        <w:rPr>
          <w:iCs/>
        </w:rPr>
        <w:t xml:space="preserve">prvního a druhého averroismu </w:t>
      </w:r>
      <w:r w:rsidRPr="00273106">
        <w:rPr>
          <w:iCs/>
        </w:rPr>
        <w:t>(</w:t>
      </w:r>
      <w:r w:rsidRPr="00273106">
        <w:rPr>
          <w:i/>
          <w:iCs/>
        </w:rPr>
        <w:t>dativus incommodi</w:t>
      </w:r>
      <w:r>
        <w:rPr>
          <w:i/>
          <w:iCs/>
        </w:rPr>
        <w:fldChar w:fldCharType="begin"/>
      </w:r>
      <w:r>
        <w:instrText xml:space="preserve"> XE "</w:instrText>
      </w:r>
      <w:r w:rsidRPr="00C265A3">
        <w:rPr>
          <w:i/>
          <w:iCs/>
        </w:rPr>
        <w:instrText>dativus incommodi</w:instrText>
      </w:r>
      <w:r>
        <w:instrText xml:space="preserve">" </w:instrText>
      </w:r>
      <w:r>
        <w:rPr>
          <w:i/>
          <w:iCs/>
        </w:rPr>
        <w:fldChar w:fldCharType="end"/>
      </w:r>
      <w:r w:rsidRPr="00273106">
        <w:rPr>
          <w:iCs/>
        </w:rPr>
        <w:t>)</w:t>
      </w:r>
      <w:r w:rsidR="00E76587">
        <w:rPr>
          <w:iCs/>
        </w:rPr>
        <w:t>?</w:t>
      </w:r>
    </w:p>
    <w:p w:rsidR="08163013" w:rsidRDefault="08163013" w:rsidP="00544A63">
      <w:pPr>
        <w:numPr>
          <w:ilvl w:val="0"/>
          <w:numId w:val="3"/>
        </w:numPr>
        <w:rPr>
          <w:iCs/>
        </w:rPr>
      </w:pPr>
      <w:r>
        <w:rPr>
          <w:iCs/>
        </w:rPr>
        <w:t>J</w:t>
      </w:r>
      <w:r w:rsidRPr="00273106">
        <w:rPr>
          <w:iCs/>
        </w:rPr>
        <w:t xml:space="preserve">ak se </w:t>
      </w:r>
      <w:r>
        <w:rPr>
          <w:iCs/>
        </w:rPr>
        <w:t xml:space="preserve">objektivně definované jsoucno </w:t>
      </w:r>
      <w:r w:rsidRPr="00273106">
        <w:rPr>
          <w:iCs/>
        </w:rPr>
        <w:t>s</w:t>
      </w:r>
      <w:r w:rsidR="00150A67">
        <w:rPr>
          <w:iCs/>
        </w:rPr>
        <w:t xml:space="preserve">talo nástrojem novověké vědy a </w:t>
      </w:r>
      <w:r w:rsidRPr="00273106">
        <w:rPr>
          <w:iCs/>
        </w:rPr>
        <w:t>techniky (</w:t>
      </w:r>
      <w:r w:rsidRPr="00273106">
        <w:rPr>
          <w:i/>
          <w:iCs/>
        </w:rPr>
        <w:t>dativus instrumenti</w:t>
      </w:r>
      <w:r>
        <w:rPr>
          <w:i/>
          <w:iCs/>
        </w:rPr>
        <w:fldChar w:fldCharType="begin"/>
      </w:r>
      <w:r>
        <w:instrText xml:space="preserve"> XE "</w:instrText>
      </w:r>
      <w:r w:rsidRPr="00BD4DF9">
        <w:rPr>
          <w:i/>
          <w:iCs/>
        </w:rPr>
        <w:instrText>dativus instrumenti</w:instrText>
      </w:r>
      <w:r>
        <w:instrText xml:space="preserve">" </w:instrText>
      </w:r>
      <w:r>
        <w:rPr>
          <w:i/>
          <w:iCs/>
        </w:rPr>
        <w:fldChar w:fldCharType="end"/>
      </w:r>
      <w:r w:rsidRPr="00273106">
        <w:rPr>
          <w:iCs/>
        </w:rPr>
        <w:t>)</w:t>
      </w:r>
      <w:r w:rsidR="00E76587">
        <w:rPr>
          <w:iCs/>
        </w:rPr>
        <w:t>?</w:t>
      </w:r>
    </w:p>
    <w:p w:rsidR="08163013" w:rsidRDefault="08163013" w:rsidP="00544A63">
      <w:pPr>
        <w:numPr>
          <w:ilvl w:val="0"/>
          <w:numId w:val="3"/>
        </w:numPr>
        <w:rPr>
          <w:iCs/>
        </w:rPr>
      </w:pPr>
      <w:r>
        <w:rPr>
          <w:iCs/>
        </w:rPr>
        <w:t>J</w:t>
      </w:r>
      <w:r w:rsidRPr="00273106">
        <w:rPr>
          <w:iCs/>
        </w:rPr>
        <w:t xml:space="preserve">ak </w:t>
      </w:r>
      <w:r>
        <w:rPr>
          <w:iCs/>
        </w:rPr>
        <w:t xml:space="preserve">objektivní jsoucno </w:t>
      </w:r>
      <w:r w:rsidRPr="00273106">
        <w:rPr>
          <w:iCs/>
        </w:rPr>
        <w:t xml:space="preserve">vytvořilo </w:t>
      </w:r>
      <w:r>
        <w:rPr>
          <w:iCs/>
        </w:rPr>
        <w:t xml:space="preserve">kapitalistický </w:t>
      </w:r>
      <w:r w:rsidRPr="00273106">
        <w:rPr>
          <w:i/>
          <w:iCs/>
        </w:rPr>
        <w:t>Weltanschauung</w:t>
      </w:r>
      <w:r w:rsidRPr="00273106">
        <w:rPr>
          <w:iCs/>
        </w:rPr>
        <w:t xml:space="preserve"> moderny (</w:t>
      </w:r>
      <w:r w:rsidRPr="00273106">
        <w:rPr>
          <w:i/>
          <w:iCs/>
        </w:rPr>
        <w:t>dativus modi</w:t>
      </w:r>
      <w:r>
        <w:rPr>
          <w:i/>
          <w:iCs/>
        </w:rPr>
        <w:fldChar w:fldCharType="begin"/>
      </w:r>
      <w:r>
        <w:instrText xml:space="preserve"> XE "</w:instrText>
      </w:r>
      <w:r w:rsidRPr="00AC18E0">
        <w:rPr>
          <w:i/>
          <w:iCs/>
        </w:rPr>
        <w:instrText>dativus modi</w:instrText>
      </w:r>
      <w:r>
        <w:instrText xml:space="preserve">" </w:instrText>
      </w:r>
      <w:r>
        <w:rPr>
          <w:i/>
          <w:iCs/>
        </w:rPr>
        <w:fldChar w:fldCharType="end"/>
      </w:r>
      <w:r w:rsidRPr="00273106">
        <w:rPr>
          <w:iCs/>
        </w:rPr>
        <w:t>)</w:t>
      </w:r>
      <w:r w:rsidR="00C12EE7">
        <w:rPr>
          <w:iCs/>
        </w:rPr>
        <w:t>?</w:t>
      </w:r>
    </w:p>
    <w:p w:rsidR="08163013" w:rsidRPr="00A77766" w:rsidRDefault="08163013" w:rsidP="00544A63">
      <w:pPr>
        <w:numPr>
          <w:ilvl w:val="0"/>
          <w:numId w:val="3"/>
        </w:numPr>
        <w:rPr>
          <w:iCs/>
        </w:rPr>
      </w:pPr>
      <w:r>
        <w:rPr>
          <w:iCs/>
        </w:rPr>
        <w:t>J</w:t>
      </w:r>
      <w:r w:rsidRPr="00273106">
        <w:rPr>
          <w:iCs/>
        </w:rPr>
        <w:t xml:space="preserve">ak </w:t>
      </w:r>
      <w:r>
        <w:rPr>
          <w:iCs/>
        </w:rPr>
        <w:t xml:space="preserve">objektivně pojaté vědění </w:t>
      </w:r>
      <w:r w:rsidR="005352B6">
        <w:rPr>
          <w:iCs/>
        </w:rPr>
        <w:t xml:space="preserve">ničí lidstvo a celou zemi </w:t>
      </w:r>
      <w:r w:rsidRPr="00273106">
        <w:rPr>
          <w:iCs/>
        </w:rPr>
        <w:t xml:space="preserve">ve světových válkách skrze </w:t>
      </w:r>
      <w:r>
        <w:rPr>
          <w:iCs/>
        </w:rPr>
        <w:t xml:space="preserve">slepou </w:t>
      </w:r>
      <w:r w:rsidRPr="00273106">
        <w:rPr>
          <w:iCs/>
        </w:rPr>
        <w:t>instrumentální racionalitu, nihilismus techniky a vulgární ekonomismus současného korporátního fašismu (</w:t>
      </w:r>
      <w:r w:rsidRPr="00273106">
        <w:rPr>
          <w:i/>
          <w:iCs/>
        </w:rPr>
        <w:t>dativus ethicus</w:t>
      </w:r>
      <w:r>
        <w:rPr>
          <w:i/>
          <w:iCs/>
        </w:rPr>
        <w:fldChar w:fldCharType="begin"/>
      </w:r>
      <w:r>
        <w:instrText xml:space="preserve"> XE "</w:instrText>
      </w:r>
      <w:r w:rsidRPr="00945F2F">
        <w:rPr>
          <w:i/>
          <w:iCs/>
        </w:rPr>
        <w:instrText>dativus ethicus</w:instrText>
      </w:r>
      <w:r>
        <w:instrText xml:space="preserve">" </w:instrText>
      </w:r>
      <w:r>
        <w:rPr>
          <w:i/>
          <w:iCs/>
        </w:rPr>
        <w:fldChar w:fldCharType="end"/>
      </w:r>
      <w:r>
        <w:rPr>
          <w:iCs/>
        </w:rPr>
        <w:t>)</w:t>
      </w:r>
      <w:r w:rsidR="00092897">
        <w:rPr>
          <w:iCs/>
        </w:rPr>
        <w:t>?</w:t>
      </w:r>
    </w:p>
    <w:p w:rsidR="004E6CBA" w:rsidRPr="007D0D03" w:rsidRDefault="083B109B" w:rsidP="004E6CBA">
      <w:pPr>
        <w:rPr>
          <w:rStyle w:val="Zkladntext158dkovn0pt"/>
          <w:color w:val="auto"/>
          <w:spacing w:val="0"/>
          <w:sz w:val="24"/>
          <w:szCs w:val="20"/>
          <w:shd w:val="clear" w:color="auto" w:fill="auto"/>
          <w:lang w:val="cs-CZ"/>
        </w:rPr>
      </w:pPr>
      <w:r>
        <w:t>Sběr dějinné pravdy a nepravdy objektivity</w:t>
      </w:r>
      <w:r w:rsidR="002A5E0C">
        <w:t xml:space="preserve"> (</w:t>
      </w:r>
      <w:r w:rsidR="002A5E0C">
        <w:rPr>
          <w:rStyle w:val="ky2igmncmogjharherah"/>
        </w:rPr>
        <w:t xml:space="preserve">λέγειν, </w:t>
      </w:r>
      <w:r w:rsidR="002A5E0C" w:rsidRPr="002A5E0C">
        <w:rPr>
          <w:rStyle w:val="ky2igmncmogjharherah"/>
          <w:i/>
        </w:rPr>
        <w:t>Lese</w:t>
      </w:r>
      <w:r w:rsidR="002A5E0C">
        <w:t>)</w:t>
      </w:r>
      <w:r>
        <w:t xml:space="preserve"> je daný dvojím fenomenologickým způsobem, jak běží výkon porozumění v modu </w:t>
      </w:r>
      <w:r w:rsidR="000706F8">
        <w:rPr>
          <w:i/>
        </w:rPr>
        <w:t>Bezugsinn</w:t>
      </w:r>
      <w:r>
        <w:rPr>
          <w:i/>
        </w:rPr>
        <w:fldChar w:fldCharType="begin"/>
      </w:r>
      <w:r>
        <w:instrText xml:space="preserve"> XE "</w:instrText>
      </w:r>
      <w:r w:rsidR="007E4FB3">
        <w:rPr>
          <w:i/>
        </w:rPr>
        <w:instrText>Bezugsinn</w:instrText>
      </w:r>
      <w:r>
        <w:instrText xml:space="preserve">" </w:instrText>
      </w:r>
      <w:r>
        <w:rPr>
          <w:i/>
        </w:rPr>
        <w:fldChar w:fldCharType="end"/>
      </w:r>
      <w:r w:rsidR="08270CE9">
        <w:t xml:space="preserve">. </w:t>
      </w:r>
      <w:r w:rsidR="00B505AA">
        <w:t>Nová kategorizace daná archaicky se tím zcela oddělila od objektivní asimilace neexistujících jsoucen třetího druhu (</w:t>
      </w:r>
      <w:r w:rsidR="00B505AA" w:rsidRPr="00B505AA">
        <w:rPr>
          <w:i/>
        </w:rPr>
        <w:t>colligatio</w:t>
      </w:r>
      <w:r w:rsidR="00B505AA">
        <w:t xml:space="preserve">). Výklad zcela pominul výčet ontických vlastností objektivní esence („co“ je dáno, </w:t>
      </w:r>
      <w:r w:rsidR="00B505AA" w:rsidRPr="00B505AA">
        <w:rPr>
          <w:i/>
        </w:rPr>
        <w:t>Gehaltsinn</w:t>
      </w:r>
      <w:r w:rsidR="006C26C8">
        <w:rPr>
          <w:i/>
        </w:rPr>
        <w:fldChar w:fldCharType="begin"/>
      </w:r>
      <w:r w:rsidR="006C26C8">
        <w:instrText xml:space="preserve"> XE "</w:instrText>
      </w:r>
      <w:r w:rsidR="006C26C8" w:rsidRPr="000F273E">
        <w:rPr>
          <w:i/>
        </w:rPr>
        <w:instrText>Gehaltsinn</w:instrText>
      </w:r>
      <w:r w:rsidR="006C26C8">
        <w:instrText xml:space="preserve">" </w:instrText>
      </w:r>
      <w:r w:rsidR="006C26C8">
        <w:rPr>
          <w:i/>
        </w:rPr>
        <w:fldChar w:fldCharType="end"/>
      </w:r>
      <w:r w:rsidR="003D6382">
        <w:t xml:space="preserve">). Nyní se </w:t>
      </w:r>
      <w:r w:rsidR="00B505AA">
        <w:t xml:space="preserve">zkoumá dějinný způsob, „jak“ se </w:t>
      </w:r>
      <w:r w:rsidR="0071037D">
        <w:t>má číst (</w:t>
      </w:r>
      <w:r w:rsidR="0071037D" w:rsidRPr="00ED1E73">
        <w:t>λέγειν</w:t>
      </w:r>
      <w:r w:rsidR="0071037D">
        <w:t xml:space="preserve">) </w:t>
      </w:r>
      <w:r w:rsidR="006256F4">
        <w:t>„na-</w:t>
      </w:r>
      <w:r w:rsidR="00B505AA">
        <w:t>bytí</w:t>
      </w:r>
      <w:r w:rsidR="006256F4">
        <w:t>“ (</w:t>
      </w:r>
      <w:r w:rsidR="006256F4" w:rsidRPr="006256F4">
        <w:rPr>
          <w:i/>
        </w:rPr>
        <w:t>Anwesen</w:t>
      </w:r>
      <w:r w:rsidR="006256F4">
        <w:t>)</w:t>
      </w:r>
      <w:r w:rsidR="00B505AA">
        <w:t xml:space="preserve"> esence</w:t>
      </w:r>
      <w:r w:rsidR="006516BF">
        <w:t xml:space="preserve"> skrze tabulku kategorií určenou gramatickými formami objektivního dativu</w:t>
      </w:r>
      <w:r w:rsidR="007D0D03">
        <w:t xml:space="preserve">. </w:t>
      </w:r>
      <w:r w:rsidR="007D0D03" w:rsidRPr="007D0D03">
        <w:t xml:space="preserve">Musíme prozkoumat </w:t>
      </w:r>
      <w:r w:rsidR="007D0D03">
        <w:t xml:space="preserve">dějinný </w:t>
      </w:r>
      <w:r w:rsidR="007D0D03" w:rsidRPr="007D0D03">
        <w:t>způsob, jak</w:t>
      </w:r>
      <w:r w:rsidR="007D0D03">
        <w:t xml:space="preserve"> </w:t>
      </w:r>
      <w:r w:rsidR="007D0D03" w:rsidRPr="007D0D03">
        <w:t xml:space="preserve">je </w:t>
      </w:r>
      <w:r w:rsidR="00C540F7">
        <w:t xml:space="preserve">nová </w:t>
      </w:r>
      <w:r w:rsidR="007D0D03">
        <w:t xml:space="preserve">esence </w:t>
      </w:r>
      <w:r w:rsidR="007D0D03" w:rsidRPr="007D0D03">
        <w:t>za</w:t>
      </w:r>
      <w:r w:rsidR="007D0D03">
        <w:t xml:space="preserve">budována </w:t>
      </w:r>
      <w:r w:rsidR="007D0D03" w:rsidRPr="007D0D03">
        <w:t xml:space="preserve">do </w:t>
      </w:r>
      <w:r w:rsidR="003E68F0">
        <w:t xml:space="preserve">zakládajícího </w:t>
      </w:r>
      <w:r w:rsidR="002C70FE">
        <w:t xml:space="preserve">kamene </w:t>
      </w:r>
      <w:r w:rsidR="007D0D03" w:rsidRPr="007D0D03">
        <w:t>v moderním Domě šílenství (αἱ</w:t>
      </w:r>
      <w:r w:rsidR="002E0604">
        <w:t xml:space="preserve">μασιάς τε λέγων). Jeho původní moudrou formu </w:t>
      </w:r>
      <w:r w:rsidR="007D0D03">
        <w:t>založ</w:t>
      </w:r>
      <w:r w:rsidR="002E0604">
        <w:t>il Homér správnou četbou božských znamení</w:t>
      </w:r>
      <w:r w:rsidR="007D0D03">
        <w:t xml:space="preserve">. </w:t>
      </w:r>
      <w:r w:rsidR="08270CE9">
        <w:t xml:space="preserve">Hermeneutická archeologie </w:t>
      </w:r>
      <w:r w:rsidR="00E52DB5">
        <w:t xml:space="preserve">sleduje </w:t>
      </w:r>
      <w:r w:rsidR="00E52DB5" w:rsidRPr="00E52DB5">
        <w:rPr>
          <w:i/>
          <w:lang w:eastAsia="en-US"/>
        </w:rPr>
        <w:t>Wirkungsgeschichte</w:t>
      </w:r>
      <w:r w:rsidR="00E52DB5">
        <w:rPr>
          <w:lang w:eastAsia="en-US"/>
        </w:rPr>
        <w:t xml:space="preserve"> </w:t>
      </w:r>
      <w:r w:rsidR="00E52DB5">
        <w:t xml:space="preserve">metafyzického </w:t>
      </w:r>
      <w:r w:rsidR="003E1A83">
        <w:t>dativ</w:t>
      </w:r>
      <w:r w:rsidR="00E52DB5">
        <w:t xml:space="preserve">u; proto </w:t>
      </w:r>
      <w:r w:rsidR="08270CE9">
        <w:t>urč</w:t>
      </w:r>
      <w:r w:rsidR="00E52DB5">
        <w:t xml:space="preserve">uje </w:t>
      </w:r>
      <w:r w:rsidR="003E1A83">
        <w:t xml:space="preserve">kategorizaci objektivního dativu </w:t>
      </w:r>
      <w:r w:rsidR="00375C4E">
        <w:t>na základě Aristotelovy</w:t>
      </w:r>
      <w:r>
        <w:t xml:space="preserve"> </w:t>
      </w:r>
      <w:r w:rsidRPr="084751B0">
        <w:rPr>
          <w:i/>
        </w:rPr>
        <w:t>Metafyziky</w:t>
      </w:r>
      <w:r>
        <w:t xml:space="preserve"> (OBJ I, kap. 1.2)</w:t>
      </w:r>
      <w:r w:rsidR="009E1621">
        <w:t>.</w:t>
      </w:r>
      <w:r w:rsidR="004E6CBA">
        <w:t xml:space="preserve"> </w:t>
      </w:r>
      <w:r w:rsidR="082A6F9B">
        <w:t xml:space="preserve">Dějiny latinské scholastiky dosvědčují </w:t>
      </w:r>
      <w:r w:rsidR="08991449">
        <w:t xml:space="preserve">zásadní </w:t>
      </w:r>
      <w:r>
        <w:t xml:space="preserve">rozdíl mezi klasickou </w:t>
      </w:r>
      <w:r w:rsidRPr="08416004">
        <w:rPr>
          <w:i/>
        </w:rPr>
        <w:t>paideía</w:t>
      </w:r>
      <w:r>
        <w:t xml:space="preserve"> školy prvního averroismu a moderní </w:t>
      </w:r>
      <w:r w:rsidRPr="08416004">
        <w:rPr>
          <w:i/>
        </w:rPr>
        <w:t>apaideusía</w:t>
      </w:r>
      <w:r>
        <w:t xml:space="preserve"> školy druhého averroismu. Moderna zavedla celou sérii jsoucen třetího druhu a tím zrušila platnost aristotelského principu o vyloučeném třetím. Nová diference je </w:t>
      </w:r>
      <w:r>
        <w:lastRenderedPageBreak/>
        <w:t xml:space="preserve">daná po nástupu </w:t>
      </w:r>
      <w:r w:rsidRPr="08972119">
        <w:rPr>
          <w:i/>
        </w:rPr>
        <w:t>via Modernorum</w:t>
      </w:r>
      <w:r>
        <w:rPr>
          <w:i/>
        </w:rPr>
        <w:fldChar w:fldCharType="begin"/>
      </w:r>
      <w:r>
        <w:instrText xml:space="preserve"> XE "</w:instrText>
      </w:r>
      <w:r w:rsidRPr="083F6834">
        <w:rPr>
          <w:i/>
        </w:rPr>
        <w:instrText>via Modernorum</w:instrText>
      </w:r>
      <w:r>
        <w:instrText xml:space="preserve">" </w:instrText>
      </w:r>
      <w:r>
        <w:rPr>
          <w:i/>
        </w:rPr>
        <w:fldChar w:fldCharType="end"/>
      </w:r>
      <w:r>
        <w:t xml:space="preserve"> rozdílem mezi </w:t>
      </w:r>
      <w:r w:rsidRPr="08416004">
        <w:rPr>
          <w:i/>
        </w:rPr>
        <w:t>paideía</w:t>
      </w:r>
      <w:r>
        <w:rPr>
          <w:i/>
        </w:rPr>
        <w:fldChar w:fldCharType="begin"/>
      </w:r>
      <w:r>
        <w:instrText xml:space="preserve"> XE "</w:instrText>
      </w:r>
      <w:r w:rsidRPr="085615AB">
        <w:rPr>
          <w:i/>
        </w:rPr>
        <w:instrText>paideía</w:instrText>
      </w:r>
      <w:r>
        <w:instrText xml:space="preserve">" </w:instrText>
      </w:r>
      <w:r>
        <w:rPr>
          <w:i/>
        </w:rPr>
        <w:fldChar w:fldCharType="end"/>
      </w:r>
      <w:r>
        <w:t xml:space="preserve"> klasické aristotelské filosofie a moderní analytickou a nihilistickou </w:t>
      </w:r>
      <w:r w:rsidRPr="08416004">
        <w:rPr>
          <w:i/>
        </w:rPr>
        <w:t>apaideusía</w:t>
      </w:r>
      <w:r>
        <w:rPr>
          <w:i/>
        </w:rPr>
        <w:fldChar w:fldCharType="begin"/>
      </w:r>
      <w:r>
        <w:instrText xml:space="preserve"> XE "</w:instrText>
      </w:r>
      <w:r w:rsidRPr="08874AB0">
        <w:rPr>
          <w:i/>
        </w:rPr>
        <w:instrText>apaideusía</w:instrText>
      </w:r>
      <w:r>
        <w:instrText xml:space="preserve">" </w:instrText>
      </w:r>
      <w:r>
        <w:rPr>
          <w:i/>
        </w:rPr>
        <w:fldChar w:fldCharType="end"/>
      </w:r>
      <w:r>
        <w:t xml:space="preserve"> danou v modu </w:t>
      </w:r>
      <w:r w:rsidRPr="08F14E34">
        <w:rPr>
          <w:i/>
        </w:rPr>
        <w:t>Oxfo</w:t>
      </w:r>
      <w:r>
        <w:rPr>
          <w:i/>
        </w:rPr>
        <w:t>r</w:t>
      </w:r>
      <w:r w:rsidRPr="08F14E34">
        <w:rPr>
          <w:i/>
        </w:rPr>
        <w:t>dian Fallacy</w:t>
      </w:r>
      <w:r>
        <w:t xml:space="preserve">. </w:t>
      </w:r>
      <w:r w:rsidR="08163013" w:rsidRPr="00273106">
        <w:rPr>
          <w:iCs/>
        </w:rPr>
        <w:t xml:space="preserve">Dějinnost skrytá </w:t>
      </w:r>
      <w:r w:rsidR="08163013">
        <w:rPr>
          <w:iCs/>
        </w:rPr>
        <w:t>v</w:t>
      </w:r>
      <w:r w:rsidR="009D52F5">
        <w:rPr>
          <w:iCs/>
        </w:rPr>
        <w:t xml:space="preserve"> kategoriích </w:t>
      </w:r>
      <w:r w:rsidR="08337AF5">
        <w:rPr>
          <w:iCs/>
        </w:rPr>
        <w:t>objektivního d</w:t>
      </w:r>
      <w:r w:rsidR="08163013">
        <w:rPr>
          <w:rStyle w:val="Zkladntext158dkovn0pt"/>
          <w:color w:val="auto"/>
          <w:spacing w:val="0"/>
          <w:sz w:val="24"/>
          <w:lang w:val="cs-CZ"/>
        </w:rPr>
        <w:t>ativu určuje dě</w:t>
      </w:r>
      <w:r w:rsidR="006663CF">
        <w:rPr>
          <w:rStyle w:val="Zkladntext158dkovn0pt"/>
          <w:color w:val="auto"/>
          <w:spacing w:val="0"/>
          <w:sz w:val="24"/>
          <w:lang w:val="cs-CZ"/>
        </w:rPr>
        <w:t xml:space="preserve">jiny objektivity v modu múzické, </w:t>
      </w:r>
      <w:r w:rsidR="08987716">
        <w:rPr>
          <w:rStyle w:val="Zkladntext158dkovn0pt"/>
          <w:color w:val="auto"/>
          <w:spacing w:val="0"/>
          <w:sz w:val="24"/>
          <w:lang w:val="cs-CZ"/>
        </w:rPr>
        <w:t>tragické</w:t>
      </w:r>
      <w:r w:rsidR="006663CF">
        <w:rPr>
          <w:rStyle w:val="Zkladntext158dkovn0pt"/>
          <w:color w:val="auto"/>
          <w:spacing w:val="0"/>
          <w:sz w:val="24"/>
          <w:lang w:val="cs-CZ"/>
        </w:rPr>
        <w:t xml:space="preserve"> a aristotelské </w:t>
      </w:r>
      <w:r w:rsidR="08163013">
        <w:rPr>
          <w:rStyle w:val="Zkladntext158dkovn0pt"/>
          <w:color w:val="auto"/>
          <w:spacing w:val="0"/>
          <w:sz w:val="24"/>
          <w:lang w:val="cs-CZ"/>
        </w:rPr>
        <w:t xml:space="preserve">obžaloby </w:t>
      </w:r>
      <w:r w:rsidR="00DF26F7">
        <w:rPr>
          <w:szCs w:val="24"/>
          <w:lang w:val="de-DE"/>
        </w:rPr>
        <w:t>(κατηγορία)</w:t>
      </w:r>
      <w:r w:rsidR="004E6CBA">
        <w:rPr>
          <w:rStyle w:val="Zkladntext158dkovn0pt"/>
          <w:color w:val="auto"/>
          <w:spacing w:val="0"/>
          <w:sz w:val="24"/>
          <w:lang w:val="cs-CZ"/>
        </w:rPr>
        <w:t>.</w:t>
      </w:r>
    </w:p>
    <w:p w:rsidR="007932B3" w:rsidRPr="007932B3" w:rsidRDefault="00002166" w:rsidP="00F81972">
      <w:pPr>
        <w:ind w:firstLine="397"/>
      </w:pPr>
      <w:r>
        <w:rPr>
          <w:rStyle w:val="Zkladntext158dkovn0pt"/>
          <w:color w:val="auto"/>
          <w:spacing w:val="0"/>
          <w:sz w:val="24"/>
          <w:lang w:val="cs-CZ"/>
        </w:rPr>
        <w:t xml:space="preserve">Spis </w:t>
      </w:r>
      <w:r w:rsidRPr="00002166">
        <w:rPr>
          <w:rStyle w:val="Zkladntext158dkovn0pt"/>
          <w:i/>
          <w:color w:val="auto"/>
          <w:spacing w:val="0"/>
          <w:sz w:val="24"/>
          <w:lang w:val="cs-CZ"/>
        </w:rPr>
        <w:t>Kategorie</w:t>
      </w:r>
      <w:r>
        <w:rPr>
          <w:rStyle w:val="Zkladntext158dkovn0pt"/>
          <w:color w:val="auto"/>
          <w:spacing w:val="0"/>
          <w:sz w:val="24"/>
          <w:lang w:val="cs-CZ"/>
        </w:rPr>
        <w:t xml:space="preserve"> hrál kritickou roli </w:t>
      </w:r>
      <w:r w:rsidR="08E83A9D">
        <w:rPr>
          <w:rStyle w:val="Zkladntext158dkovn0pt"/>
          <w:color w:val="auto"/>
          <w:spacing w:val="0"/>
          <w:sz w:val="24"/>
          <w:lang w:val="cs-CZ"/>
        </w:rPr>
        <w:t>vzhledem k</w:t>
      </w:r>
      <w:r w:rsidR="009B0C49">
        <w:rPr>
          <w:rStyle w:val="Zkladntext158dkovn0pt"/>
          <w:color w:val="auto"/>
          <w:spacing w:val="0"/>
          <w:sz w:val="24"/>
          <w:lang w:val="cs-CZ"/>
        </w:rPr>
        <w:t xml:space="preserve"> neoplatonikům a školám </w:t>
      </w:r>
      <w:r w:rsidR="009B0C49" w:rsidRPr="006717B8">
        <w:rPr>
          <w:i/>
        </w:rPr>
        <w:t>sophistae Latini</w:t>
      </w:r>
      <w:r w:rsidR="08163013">
        <w:rPr>
          <w:rStyle w:val="Zkladntext158dkovn0pt"/>
          <w:color w:val="auto"/>
          <w:spacing w:val="0"/>
          <w:sz w:val="24"/>
          <w:lang w:val="cs-CZ"/>
        </w:rPr>
        <w:t>.</w:t>
      </w:r>
      <w:r w:rsidR="08341305">
        <w:rPr>
          <w:rStyle w:val="Zkladntext158dkovn0pt"/>
          <w:color w:val="auto"/>
          <w:spacing w:val="0"/>
          <w:sz w:val="24"/>
          <w:lang w:val="cs-CZ"/>
        </w:rPr>
        <w:t xml:space="preserve"> </w:t>
      </w:r>
      <w:r w:rsidR="08163013">
        <w:t xml:space="preserve">Proto stojí na prvním místě </w:t>
      </w:r>
      <w:r w:rsidR="0844111D">
        <w:t xml:space="preserve">výklad </w:t>
      </w:r>
      <w:r w:rsidR="08163013">
        <w:t xml:space="preserve">objektivní </w:t>
      </w:r>
      <w:r w:rsidR="08163013">
        <w:rPr>
          <w:rStyle w:val="Zkladntext158dkovn0pt"/>
          <w:color w:val="auto"/>
          <w:spacing w:val="0"/>
          <w:sz w:val="24"/>
          <w:lang w:val="cs-CZ"/>
        </w:rPr>
        <w:t>donac</w:t>
      </w:r>
      <w:r w:rsidR="00400FA4">
        <w:rPr>
          <w:rStyle w:val="Zkladntext158dkovn0pt"/>
          <w:color w:val="auto"/>
          <w:spacing w:val="0"/>
          <w:sz w:val="24"/>
          <w:lang w:val="cs-CZ"/>
        </w:rPr>
        <w:t>e jsoucn</w:t>
      </w:r>
      <w:r w:rsidR="00823B77">
        <w:rPr>
          <w:rStyle w:val="Zkladntext158dkovn0pt"/>
          <w:color w:val="auto"/>
          <w:spacing w:val="0"/>
          <w:sz w:val="24"/>
          <w:lang w:val="cs-CZ"/>
        </w:rPr>
        <w:t xml:space="preserve">a </w:t>
      </w:r>
      <w:r w:rsidR="08163013" w:rsidRPr="00273106">
        <w:t>(</w:t>
      </w:r>
      <w:r w:rsidR="08163013" w:rsidRPr="00273106">
        <w:rPr>
          <w:i/>
        </w:rPr>
        <w:t>dativus possessivus</w:t>
      </w:r>
      <w:r w:rsidR="08163013">
        <w:rPr>
          <w:i/>
        </w:rPr>
        <w:fldChar w:fldCharType="begin"/>
      </w:r>
      <w:r w:rsidR="08163013">
        <w:instrText xml:space="preserve"> XE "</w:instrText>
      </w:r>
      <w:r w:rsidR="08163013" w:rsidRPr="00461B3F">
        <w:rPr>
          <w:i/>
        </w:rPr>
        <w:instrText>dativus possessivus</w:instrText>
      </w:r>
      <w:r w:rsidR="08163013">
        <w:instrText xml:space="preserve">" </w:instrText>
      </w:r>
      <w:r w:rsidR="08163013">
        <w:rPr>
          <w:i/>
        </w:rPr>
        <w:fldChar w:fldCharType="end"/>
      </w:r>
      <w:r w:rsidR="08163013" w:rsidRPr="00273106">
        <w:t xml:space="preserve">). </w:t>
      </w:r>
      <w:r w:rsidR="00C83097" w:rsidRPr="00C83097">
        <w:t>Kategori</w:t>
      </w:r>
      <w:r w:rsidR="00C83097">
        <w:t xml:space="preserve">ální </w:t>
      </w:r>
      <w:r w:rsidR="00C83097" w:rsidRPr="00C83097">
        <w:t>výklad musí vycházet z</w:t>
      </w:r>
      <w:r w:rsidR="00C83097">
        <w:t xml:space="preserve"> primárního postavení </w:t>
      </w:r>
      <w:r w:rsidR="00C83097" w:rsidRPr="00C83097">
        <w:t xml:space="preserve">druhé substance, která obsahuje </w:t>
      </w:r>
      <w:r w:rsidR="00C83097">
        <w:t xml:space="preserve">poslední generickou </w:t>
      </w:r>
      <w:r w:rsidR="00C83097" w:rsidRPr="00C83097">
        <w:t>j</w:t>
      </w:r>
      <w:r w:rsidR="00C83097">
        <w:t>ednotu smyslu jsoucna</w:t>
      </w:r>
      <w:r w:rsidR="00C83097" w:rsidRPr="00C83097">
        <w:t xml:space="preserve">. </w:t>
      </w:r>
      <w:r w:rsidR="08163013">
        <w:t xml:space="preserve">Přivlastňující dativ </w:t>
      </w:r>
      <w:r w:rsidR="00FF24AB">
        <w:t xml:space="preserve">moderního subjektu </w:t>
      </w:r>
      <w:r w:rsidR="08163013">
        <w:t>hraje roli Aristo</w:t>
      </w:r>
      <w:r w:rsidR="088571DC">
        <w:t xml:space="preserve">telova </w:t>
      </w:r>
      <w:r w:rsidR="081942A4">
        <w:t xml:space="preserve">metafyzického </w:t>
      </w:r>
      <w:r w:rsidR="088571DC">
        <w:t>dativu</w:t>
      </w:r>
      <w:r w:rsidR="00CB0942">
        <w:t xml:space="preserve">, který určuje </w:t>
      </w:r>
      <w:r w:rsidR="00CB0942" w:rsidRPr="00CB0942">
        <w:rPr>
          <w:i/>
        </w:rPr>
        <w:t>quidditas</w:t>
      </w:r>
      <w:r w:rsidR="00CB0942">
        <w:t xml:space="preserve"> druhé substance</w:t>
      </w:r>
      <w:r w:rsidR="08BB7AA6">
        <w:t xml:space="preserve">. Moderna vytvořila v epoše tragikomedie </w:t>
      </w:r>
      <w:r w:rsidR="001F6429">
        <w:t xml:space="preserve">rozumu </w:t>
      </w:r>
      <w:r w:rsidR="08BB7AA6">
        <w:t xml:space="preserve">epochálně účinné simulákrum aristotelského </w:t>
      </w:r>
      <w:r w:rsidR="081942A4">
        <w:t xml:space="preserve">metafyzického </w:t>
      </w:r>
      <w:r w:rsidR="08163013">
        <w:t>dativu</w:t>
      </w:r>
      <w:r w:rsidR="08AF189C">
        <w:t xml:space="preserve"> v modu nové </w:t>
      </w:r>
      <w:r w:rsidR="08AF189C" w:rsidRPr="08AF189C">
        <w:rPr>
          <w:i/>
        </w:rPr>
        <w:t>quidditas</w:t>
      </w:r>
      <w:r w:rsidR="08150E5D">
        <w:rPr>
          <w:i/>
        </w:rPr>
        <w:fldChar w:fldCharType="begin"/>
      </w:r>
      <w:r w:rsidR="08150E5D">
        <w:instrText xml:space="preserve"> XE "</w:instrText>
      </w:r>
      <w:r w:rsidR="08150E5D" w:rsidRPr="08B83DC3">
        <w:rPr>
          <w:i/>
        </w:rPr>
        <w:instrText>quidditas</w:instrText>
      </w:r>
      <w:r w:rsidR="08150E5D">
        <w:instrText xml:space="preserve">" </w:instrText>
      </w:r>
      <w:r w:rsidR="08150E5D">
        <w:rPr>
          <w:i/>
        </w:rPr>
        <w:fldChar w:fldCharType="end"/>
      </w:r>
      <w:r w:rsidR="08163013">
        <w:t xml:space="preserve">. </w:t>
      </w:r>
      <w:r w:rsidR="08163013" w:rsidRPr="00273106">
        <w:t xml:space="preserve">Akt přivlastnění a předání pravdy bytí do bytí jsoucna (Heideggerovo </w:t>
      </w:r>
      <w:r w:rsidR="08163013">
        <w:rPr>
          <w:i/>
        </w:rPr>
        <w:t>E</w:t>
      </w:r>
      <w:r w:rsidR="08163013" w:rsidRPr="00273106">
        <w:rPr>
          <w:i/>
        </w:rPr>
        <w:t>r-eignen</w:t>
      </w:r>
      <w:r w:rsidR="0865374E">
        <w:rPr>
          <w:i/>
        </w:rPr>
        <w:fldChar w:fldCharType="begin"/>
      </w:r>
      <w:r w:rsidR="0865374E">
        <w:instrText xml:space="preserve"> XE "</w:instrText>
      </w:r>
      <w:r w:rsidR="0865374E" w:rsidRPr="08CA1D0E">
        <w:rPr>
          <w:i/>
        </w:rPr>
        <w:instrText>Er-eignen</w:instrText>
      </w:r>
      <w:r w:rsidR="0865374E">
        <w:instrText xml:space="preserve">" </w:instrText>
      </w:r>
      <w:r w:rsidR="0865374E">
        <w:rPr>
          <w:i/>
        </w:rPr>
        <w:fldChar w:fldCharType="end"/>
      </w:r>
      <w:r w:rsidR="08163013" w:rsidRPr="00273106">
        <w:t>) je založen skrze výše uvedené g</w:t>
      </w:r>
      <w:r w:rsidR="08163013">
        <w:t xml:space="preserve">ramatické kategorie. Takto manifestovaná objektivita má dvě formy metafyzické predikace dané </w:t>
      </w:r>
      <w:r w:rsidR="08163013">
        <w:rPr>
          <w:rStyle w:val="TextpoznpodarouChar"/>
        </w:rPr>
        <w:t>dvojí povahou univerzálií (</w:t>
      </w:r>
      <w:r w:rsidR="08163013" w:rsidRPr="08C20BBB">
        <w:rPr>
          <w:i/>
        </w:rPr>
        <w:t xml:space="preserve">Anal. Post. </w:t>
      </w:r>
      <w:r w:rsidR="08163013" w:rsidRPr="08C20BBB">
        <w:t>84a12</w:t>
      </w:r>
      <w:r w:rsidR="08163013" w:rsidRPr="08A41502">
        <w:fldChar w:fldCharType="begin"/>
      </w:r>
      <w:r w:rsidR="08163013" w:rsidRPr="08A41502">
        <w:instrText xml:space="preserve"> XE "Aristoteles:</w:instrText>
      </w:r>
      <w:r w:rsidR="08163013" w:rsidRPr="08C01DC4">
        <w:rPr>
          <w:i/>
        </w:rPr>
        <w:instrText>Anal. Post.</w:instrText>
      </w:r>
      <w:r w:rsidR="08163013">
        <w:instrText xml:space="preserve"> 84a12</w:instrText>
      </w:r>
      <w:r w:rsidR="08163013" w:rsidRPr="08A41502">
        <w:instrText xml:space="preserve">" </w:instrText>
      </w:r>
      <w:r w:rsidR="08163013" w:rsidRPr="08A41502">
        <w:fldChar w:fldCharType="end"/>
      </w:r>
      <w:r w:rsidR="08163013">
        <w:rPr>
          <w:rStyle w:val="TextpoznpodarouChar"/>
        </w:rPr>
        <w:t>)</w:t>
      </w:r>
      <w:r w:rsidR="001033E2">
        <w:rPr>
          <w:rStyle w:val="TextpoznpodarouChar"/>
        </w:rPr>
        <w:t xml:space="preserve">, a to buď </w:t>
      </w:r>
      <w:r w:rsidR="08163013">
        <w:t>v</w:t>
      </w:r>
      <w:r w:rsidR="001033E2">
        <w:t xml:space="preserve">e škole </w:t>
      </w:r>
      <w:r w:rsidR="08163013">
        <w:t>první</w:t>
      </w:r>
      <w:r w:rsidR="001033E2">
        <w:t xml:space="preserve">ho </w:t>
      </w:r>
      <w:r w:rsidR="08163013">
        <w:t xml:space="preserve">nebo </w:t>
      </w:r>
      <w:r w:rsidR="001033E2">
        <w:t xml:space="preserve">ve </w:t>
      </w:r>
      <w:r w:rsidR="08163013">
        <w:t>druhé</w:t>
      </w:r>
      <w:r w:rsidR="001033E2">
        <w:t>ho</w:t>
      </w:r>
      <w:r w:rsidR="08163013">
        <w:t xml:space="preserve"> averroismu (</w:t>
      </w:r>
      <w:r w:rsidR="000706F8">
        <w:rPr>
          <w:i/>
        </w:rPr>
        <w:t>Bezugsinn</w:t>
      </w:r>
      <w:r w:rsidR="0865374E">
        <w:rPr>
          <w:i/>
        </w:rPr>
        <w:fldChar w:fldCharType="begin"/>
      </w:r>
      <w:r w:rsidR="0865374E">
        <w:instrText xml:space="preserve"> XE "</w:instrText>
      </w:r>
      <w:r w:rsidR="007E4FB3">
        <w:rPr>
          <w:i/>
        </w:rPr>
        <w:instrText>Bezugsinn</w:instrText>
      </w:r>
      <w:r w:rsidR="0865374E">
        <w:instrText xml:space="preserve">" </w:instrText>
      </w:r>
      <w:r w:rsidR="0865374E">
        <w:rPr>
          <w:i/>
        </w:rPr>
        <w:fldChar w:fldCharType="end"/>
      </w:r>
      <w:r w:rsidR="08163013">
        <w:t>). Produkce myšlení v dvou školách metafyziky dává výslednou podobu pozitivní a objektivní historické pravdy</w:t>
      </w:r>
      <w:r w:rsidR="00F53AB6">
        <w:t xml:space="preserve">. Ta ukazuje </w:t>
      </w:r>
      <w:r w:rsidR="08163013">
        <w:t>v</w:t>
      </w:r>
      <w:r w:rsidR="00FA0AAB">
        <w:t> předchůdném dějinném porozumění daném „</w:t>
      </w:r>
      <w:r w:rsidR="08163013" w:rsidRPr="084D1EAC">
        <w:rPr>
          <w:i/>
        </w:rPr>
        <w:t>de fine</w:t>
      </w:r>
      <w:r w:rsidR="00FA0AAB" w:rsidRPr="00FA0AAB">
        <w:t>“</w:t>
      </w:r>
      <w:r w:rsidR="08163013" w:rsidRPr="00FA0AAB">
        <w:t xml:space="preserve"> </w:t>
      </w:r>
      <w:r w:rsidR="00FA0AAB" w:rsidRPr="00E67175">
        <w:t>(</w:t>
      </w:r>
      <w:r w:rsidR="00FA0AAB" w:rsidRPr="00E67175">
        <w:rPr>
          <w:i/>
        </w:rPr>
        <w:t>Vor-blickbahn</w:t>
      </w:r>
      <w:r w:rsidR="00FA0AAB" w:rsidRPr="00E67175">
        <w:t>)</w:t>
      </w:r>
      <w:r w:rsidR="00E67175">
        <w:t xml:space="preserve">, tedy skrze </w:t>
      </w:r>
      <w:r w:rsidR="00F53AB6">
        <w:t>současný nihilismus moderní metafyziky</w:t>
      </w:r>
      <w:r w:rsidR="08163013">
        <w:t xml:space="preserve"> (</w:t>
      </w:r>
      <w:r w:rsidR="08163013">
        <w:rPr>
          <w:i/>
        </w:rPr>
        <w:t>Gehal</w:t>
      </w:r>
      <w:r w:rsidR="08163013" w:rsidRPr="00514123">
        <w:rPr>
          <w:i/>
        </w:rPr>
        <w:t>tsinn</w:t>
      </w:r>
      <w:r w:rsidR="08DD05AB">
        <w:rPr>
          <w:i/>
        </w:rPr>
        <w:fldChar w:fldCharType="begin"/>
      </w:r>
      <w:r w:rsidR="08DD05AB">
        <w:instrText xml:space="preserve"> XE "</w:instrText>
      </w:r>
      <w:r w:rsidR="08DD05AB" w:rsidRPr="08666A66">
        <w:rPr>
          <w:i/>
        </w:rPr>
        <w:instrText>Gehaltsinn</w:instrText>
      </w:r>
      <w:r w:rsidR="08DD05AB">
        <w:instrText xml:space="preserve">" </w:instrText>
      </w:r>
      <w:r w:rsidR="08DD05AB">
        <w:rPr>
          <w:i/>
        </w:rPr>
        <w:fldChar w:fldCharType="end"/>
      </w:r>
      <w:r w:rsidR="08163013">
        <w:t xml:space="preserve">). </w:t>
      </w:r>
      <w:r w:rsidR="00CC19E7">
        <w:t xml:space="preserve">Mytická a všeobecně chápaná </w:t>
      </w:r>
      <w:r w:rsidR="00FA0AAB">
        <w:t xml:space="preserve">esence </w:t>
      </w:r>
      <w:r w:rsidR="00FA0AAB" w:rsidRPr="00FA0AAB">
        <w:t xml:space="preserve">modernity </w:t>
      </w:r>
      <w:r w:rsidR="0090793C">
        <w:t xml:space="preserve">v ontickém modu </w:t>
      </w:r>
      <w:r w:rsidR="00FA0AAB" w:rsidRPr="00FA0AAB">
        <w:t xml:space="preserve">je </w:t>
      </w:r>
      <w:r w:rsidR="00FA0AAB">
        <w:t xml:space="preserve">tedy </w:t>
      </w:r>
      <w:r w:rsidR="00FA0AAB" w:rsidRPr="00FA0AAB">
        <w:t xml:space="preserve">analyzována metodologicky správně, tj. jako </w:t>
      </w:r>
      <w:r w:rsidR="00FA0AAB">
        <w:t xml:space="preserve">poslední a definitivní </w:t>
      </w:r>
      <w:r w:rsidR="00FA0AAB" w:rsidRPr="00FA0AAB">
        <w:t>fenomén</w:t>
      </w:r>
      <w:r w:rsidR="00CC19E7">
        <w:t xml:space="preserve"> </w:t>
      </w:r>
      <w:r w:rsidR="00D43C34">
        <w:t xml:space="preserve">předloženého </w:t>
      </w:r>
      <w:r w:rsidR="00CC19E7">
        <w:t>zkoumání</w:t>
      </w:r>
      <w:r w:rsidR="00FA0AAB" w:rsidRPr="00FA0AAB">
        <w:t>.</w:t>
      </w:r>
      <w:r w:rsidR="0090793C">
        <w:t xml:space="preserve"> Smysl daný objektivním asimilačním zmatkem moderny (</w:t>
      </w:r>
      <w:r w:rsidR="0090793C">
        <w:rPr>
          <w:i/>
        </w:rPr>
        <w:t>Gehal</w:t>
      </w:r>
      <w:r w:rsidR="0090793C" w:rsidRPr="00514123">
        <w:rPr>
          <w:i/>
        </w:rPr>
        <w:t>tsinn</w:t>
      </w:r>
      <w:r w:rsidR="0090793C">
        <w:t>) je vyložen jako výsledný výkon ději</w:t>
      </w:r>
      <w:r w:rsidR="00762AFF">
        <w:t>n</w:t>
      </w:r>
      <w:r w:rsidR="0090793C">
        <w:t>ně určeného smysl</w:t>
      </w:r>
      <w:r w:rsidR="00172C9C">
        <w:t>u</w:t>
      </w:r>
      <w:r w:rsidR="0090793C">
        <w:t xml:space="preserve"> metafyzického jsoucna (</w:t>
      </w:r>
      <w:r w:rsidR="0090793C" w:rsidRPr="0090793C">
        <w:rPr>
          <w:i/>
        </w:rPr>
        <w:t>Vollzugssinn</w:t>
      </w:r>
      <w:r w:rsidR="0090793C">
        <w:t xml:space="preserve">). </w:t>
      </w:r>
      <w:r w:rsidR="08217972">
        <w:t xml:space="preserve">Čtvrtá a pátá </w:t>
      </w:r>
      <w:r w:rsidR="08163013">
        <w:t>matrice ukáže</w:t>
      </w:r>
      <w:r w:rsidR="08163013" w:rsidRPr="00273106">
        <w:t xml:space="preserve">, jak se postupně realizoval metafyzický potenciál </w:t>
      </w:r>
      <w:r w:rsidR="08163013">
        <w:t xml:space="preserve">objektivního </w:t>
      </w:r>
      <w:r w:rsidR="08DF7D77">
        <w:t>dativu.</w:t>
      </w:r>
      <w:r w:rsidR="082C00C3">
        <w:t xml:space="preserve"> </w:t>
      </w:r>
      <w:r w:rsidR="08163013">
        <w:t xml:space="preserve">Celkový výčet </w:t>
      </w:r>
      <w:r w:rsidR="00305D89">
        <w:t xml:space="preserve">dativem určených kategorií </w:t>
      </w:r>
      <w:r w:rsidR="08163013">
        <w:t>daných v modu múzické obžaloby moderny ukazuje, že Rufuso</w:t>
      </w:r>
      <w:r w:rsidR="08163013" w:rsidRPr="00273106">
        <w:t>v</w:t>
      </w:r>
      <w:r w:rsidR="08163013">
        <w:t xml:space="preserve">y metafyzické inovace a </w:t>
      </w:r>
      <w:r w:rsidR="08163013" w:rsidRPr="00273106">
        <w:t xml:space="preserve">nástup </w:t>
      </w:r>
      <w:r w:rsidR="08163013">
        <w:t xml:space="preserve">vědecké formy </w:t>
      </w:r>
      <w:r w:rsidR="08163013" w:rsidRPr="00273106">
        <w:rPr>
          <w:i/>
        </w:rPr>
        <w:t>Oxfordian Fallacy</w:t>
      </w:r>
      <w:r w:rsidR="08163013">
        <w:t xml:space="preserve"> u Kilwardbyho samy o sobě </w:t>
      </w:r>
      <w:r w:rsidR="08163013" w:rsidRPr="00273106">
        <w:t xml:space="preserve">nezaložily </w:t>
      </w:r>
      <w:r w:rsidR="08163013">
        <w:t xml:space="preserve">globální účinnost moderny. </w:t>
      </w:r>
      <w:r w:rsidR="088C4E9F">
        <w:t>B</w:t>
      </w:r>
      <w:r w:rsidR="088C4E9F" w:rsidRPr="00273106">
        <w:t xml:space="preserve">ez mocenského nátlaku by nedošlo k zavedení objektivity jako vládnoucího </w:t>
      </w:r>
      <w:r w:rsidR="088C4E9F" w:rsidRPr="00273106">
        <w:rPr>
          <w:i/>
        </w:rPr>
        <w:t>Weltanschauung</w:t>
      </w:r>
      <w:r w:rsidR="088C4E9F">
        <w:rPr>
          <w:i/>
        </w:rPr>
        <w:fldChar w:fldCharType="begin"/>
      </w:r>
      <w:r w:rsidR="088C4E9F">
        <w:instrText xml:space="preserve"> XE "</w:instrText>
      </w:r>
      <w:r w:rsidR="088C4E9F" w:rsidRPr="001E5389">
        <w:rPr>
          <w:i/>
        </w:rPr>
        <w:instrText>Weltanschauung</w:instrText>
      </w:r>
      <w:r w:rsidR="088C4E9F">
        <w:instrText xml:space="preserve">" </w:instrText>
      </w:r>
      <w:r w:rsidR="088C4E9F">
        <w:rPr>
          <w:i/>
        </w:rPr>
        <w:fldChar w:fldCharType="end"/>
      </w:r>
      <w:r w:rsidR="088C4E9F">
        <w:rPr>
          <w:i/>
        </w:rPr>
        <w:t xml:space="preserve"> </w:t>
      </w:r>
      <w:r w:rsidR="088C4E9F">
        <w:t>daného nejprve v církevníc</w:t>
      </w:r>
      <w:r w:rsidR="088C4E9F" w:rsidRPr="08707EF0">
        <w:t xml:space="preserve">h </w:t>
      </w:r>
      <w:r w:rsidR="088C4E9F">
        <w:t xml:space="preserve">akademických </w:t>
      </w:r>
      <w:r w:rsidR="088C4E9F" w:rsidRPr="08707EF0">
        <w:t>kruzích.</w:t>
      </w:r>
      <w:r w:rsidR="088C4E9F">
        <w:t xml:space="preserve"> </w:t>
      </w:r>
      <w:r w:rsidR="002D1CDB">
        <w:t xml:space="preserve">Pod vlivem moderních, katolicky </w:t>
      </w:r>
      <w:r w:rsidR="00A6722D">
        <w:t xml:space="preserve">a </w:t>
      </w:r>
      <w:r w:rsidR="001A08AB">
        <w:t>objektivně (</w:t>
      </w:r>
      <w:r w:rsidR="001A08AB">
        <w:rPr>
          <w:rStyle w:val="ky2igmncmogjharherah"/>
        </w:rPr>
        <w:t>καθόλου</w:t>
      </w:r>
      <w:r w:rsidR="001A08AB">
        <w:t xml:space="preserve">) </w:t>
      </w:r>
      <w:r w:rsidR="002D1CDB">
        <w:t xml:space="preserve">vychovaných </w:t>
      </w:r>
      <w:r w:rsidR="08890BEB">
        <w:t>Fúrií</w:t>
      </w:r>
      <w:r w:rsidR="002D1CDB">
        <w:t>,</w:t>
      </w:r>
      <w:r w:rsidR="08890BEB">
        <w:t xml:space="preserve"> drží gnostický iluminát </w:t>
      </w:r>
      <w:r w:rsidR="001A08AB">
        <w:t xml:space="preserve">svou </w:t>
      </w:r>
      <w:r w:rsidR="08890BEB">
        <w:t>pravdu objektivně absolutně</w:t>
      </w:r>
      <w:r w:rsidR="00640E91">
        <w:t>. Poznání celku světa j</w:t>
      </w:r>
      <w:r w:rsidR="00DF3B40">
        <w:t xml:space="preserve">e dáno </w:t>
      </w:r>
      <w:r w:rsidR="08890BEB">
        <w:t xml:space="preserve">v modu </w:t>
      </w:r>
      <w:r w:rsidR="08890BEB">
        <w:lastRenderedPageBreak/>
        <w:t>jistoty a evidence dané jako svrchovaná</w:t>
      </w:r>
      <w:r w:rsidR="08890BEB" w:rsidRPr="00273106">
        <w:t xml:space="preserve"> </w:t>
      </w:r>
      <w:r w:rsidR="08890BEB">
        <w:t>správnost v modu jedné ontoteologické pravdy</w:t>
      </w:r>
      <w:r w:rsidR="00554D3E">
        <w:t xml:space="preserve"> j</w:t>
      </w:r>
      <w:r w:rsidR="000A6EC4">
        <w:t>a</w:t>
      </w:r>
      <w:r w:rsidR="00554D3E">
        <w:t>k</w:t>
      </w:r>
      <w:r w:rsidR="000A6EC4">
        <w:t>o „</w:t>
      </w:r>
      <w:r w:rsidR="000A6EC4" w:rsidRPr="00880CFD">
        <w:rPr>
          <w:i/>
        </w:rPr>
        <w:t>summa</w:t>
      </w:r>
      <w:r w:rsidR="000A6EC4">
        <w:t xml:space="preserve"> </w:t>
      </w:r>
      <w:r w:rsidR="000A6EC4" w:rsidRPr="00ED5C71">
        <w:rPr>
          <w:i/>
        </w:rPr>
        <w:t>veritas</w:t>
      </w:r>
      <w:r w:rsidR="000A6EC4">
        <w:rPr>
          <w:i/>
        </w:rPr>
        <w:t>“</w:t>
      </w:r>
      <w:r w:rsidR="08890BEB">
        <w:t>. P</w:t>
      </w:r>
      <w:r w:rsidR="08890BEB" w:rsidRPr="00273106">
        <w:t xml:space="preserve">roto </w:t>
      </w:r>
      <w:r w:rsidR="08890BEB">
        <w:t xml:space="preserve">musí moderní subjekt tuto asimilační a iluminační formu nepravdy </w:t>
      </w:r>
      <w:r w:rsidR="08890BEB" w:rsidRPr="00273106">
        <w:t xml:space="preserve">chránit </w:t>
      </w:r>
      <w:r w:rsidR="002205F4">
        <w:t xml:space="preserve">zásadně </w:t>
      </w:r>
      <w:r w:rsidR="08890BEB" w:rsidRPr="00273106">
        <w:t xml:space="preserve">mocensky. </w:t>
      </w:r>
      <w:r w:rsidR="08890BEB">
        <w:t>Moderní vědění se stalo globální mocí proto, že není metafyzicky pravdivé v modu adekvace reality a intelektu. Ochranu pravdy nemůže moderní iluminát provozovat silou myšlení podle</w:t>
      </w:r>
      <w:r w:rsidR="00B96C21">
        <w:t xml:space="preserve"> metafyzické moudrosti </w:t>
      </w:r>
      <w:r w:rsidR="00CF69B8">
        <w:t>filosofů, jako</w:t>
      </w:r>
      <w:r w:rsidR="00C96B6D">
        <w:t xml:space="preserve"> byl Aristotel</w:t>
      </w:r>
      <w:r w:rsidR="00B96C21">
        <w:t>e</w:t>
      </w:r>
      <w:r w:rsidR="00C96B6D">
        <w:t>s a Ko</w:t>
      </w:r>
      <w:r w:rsidR="08890BEB">
        <w:t>mentátor</w:t>
      </w:r>
      <w:r w:rsidR="00C96B6D">
        <w:t xml:space="preserve">. Ti </w:t>
      </w:r>
      <w:r w:rsidR="08890BEB">
        <w:t xml:space="preserve">hledali pravdu skrze </w:t>
      </w:r>
      <w:r w:rsidR="081942A4">
        <w:t xml:space="preserve">metafyzický </w:t>
      </w:r>
      <w:r w:rsidR="08890BEB">
        <w:t xml:space="preserve">dativ. Albert </w:t>
      </w:r>
      <w:r w:rsidR="08DA1D5E">
        <w:t xml:space="preserve">a Bacon </w:t>
      </w:r>
      <w:r w:rsidR="0878035D">
        <w:t xml:space="preserve">celoživotně </w:t>
      </w:r>
      <w:r w:rsidR="00CF69B8">
        <w:t>vykládali aristotelismus „</w:t>
      </w:r>
      <w:r w:rsidR="00CF69B8" w:rsidRPr="00060BD8">
        <w:rPr>
          <w:i/>
        </w:rPr>
        <w:t>ad mentem Averrois</w:t>
      </w:r>
      <w:r w:rsidR="00CF69B8">
        <w:t>“ proti modernistům</w:t>
      </w:r>
      <w:r w:rsidR="08890BEB">
        <w:t xml:space="preserve">. Učení </w:t>
      </w:r>
      <w:r w:rsidR="08DA1D5E">
        <w:t xml:space="preserve">a sofistiští </w:t>
      </w:r>
      <w:r w:rsidR="08890BEB">
        <w:t xml:space="preserve">Latiníci </w:t>
      </w:r>
      <w:r w:rsidR="08DA1D5E">
        <w:t>podle Alberta</w:t>
      </w:r>
      <w:r w:rsidR="08664698">
        <w:t xml:space="preserve"> </w:t>
      </w:r>
      <w:r w:rsidR="08890BEB">
        <w:t xml:space="preserve">nemají vědecké pojetí </w:t>
      </w:r>
      <w:r w:rsidR="08890BEB" w:rsidRPr="00273106">
        <w:t>pravdy (</w:t>
      </w:r>
      <w:r w:rsidR="08890BEB" w:rsidRPr="00273106">
        <w:rPr>
          <w:i/>
        </w:rPr>
        <w:t>scientiam veritatis nec ostendunt</w:t>
      </w:r>
      <w:r w:rsidR="08890BEB" w:rsidRPr="00273106">
        <w:t>)</w:t>
      </w:r>
      <w:r w:rsidR="08890BEB">
        <w:t xml:space="preserve"> a </w:t>
      </w:r>
      <w:r w:rsidR="00A10C3F">
        <w:t>nepredikují kauzalitu reálných věcí</w:t>
      </w:r>
      <w:r w:rsidR="08890BEB" w:rsidRPr="00273106">
        <w:t xml:space="preserve"> (</w:t>
      </w:r>
      <w:r w:rsidR="08890BEB" w:rsidRPr="00273106">
        <w:rPr>
          <w:i/>
        </w:rPr>
        <w:t>nec verbis propriis attingunt</w:t>
      </w:r>
      <w:r w:rsidR="08343F78">
        <w:t>; OBJ II, kap. 2</w:t>
      </w:r>
      <w:r w:rsidR="08890BEB" w:rsidRPr="08BD5916">
        <w:t>.4.3</w:t>
      </w:r>
      <w:r w:rsidR="08890BEB" w:rsidRPr="00273106">
        <w:t>).</w:t>
      </w:r>
      <w:r w:rsidR="08890BEB">
        <w:t xml:space="preserve"> Akademickou modernu a hlavně postmodernu vede při ochraně objektivní pravdy dané iracionálně stejně iracionální pud sebezáchovy (Spinozův </w:t>
      </w:r>
      <w:r w:rsidR="08890BEB" w:rsidRPr="00F96DBF">
        <w:rPr>
          <w:i/>
        </w:rPr>
        <w:t>conatus</w:t>
      </w:r>
      <w:r w:rsidR="08343F78">
        <w:t>, kap. 4</w:t>
      </w:r>
      <w:r w:rsidR="08890BEB" w:rsidRPr="08AC49EB">
        <w:t>.1.1</w:t>
      </w:r>
      <w:r w:rsidR="08890BEB">
        <w:rPr>
          <w:i/>
        </w:rPr>
        <w:fldChar w:fldCharType="begin"/>
      </w:r>
      <w:r w:rsidR="08890BEB">
        <w:instrText xml:space="preserve"> XE "</w:instrText>
      </w:r>
      <w:r w:rsidR="08890BEB" w:rsidRPr="008842C0">
        <w:rPr>
          <w:i/>
        </w:rPr>
        <w:instrText>conatus</w:instrText>
      </w:r>
      <w:r w:rsidR="08890BEB">
        <w:instrText xml:space="preserve">" </w:instrText>
      </w:r>
      <w:r w:rsidR="08890BEB">
        <w:rPr>
          <w:i/>
        </w:rPr>
        <w:fldChar w:fldCharType="end"/>
      </w:r>
      <w:r w:rsidR="08890BEB">
        <w:t xml:space="preserve">). Moderna potřebuje držet iracionální výklad světa a osoby podaný skrze </w:t>
      </w:r>
      <w:r w:rsidR="08890BEB" w:rsidRPr="08103E0D">
        <w:rPr>
          <w:i/>
        </w:rPr>
        <w:t>Oxfordian Fallacy</w:t>
      </w:r>
      <w:r w:rsidR="08890BEB">
        <w:t xml:space="preserve">. Osoba je moderně rozštěpena na několik schizofrenických substancí a realitu vnímá v paranoickém schématu poznání. </w:t>
      </w:r>
      <w:r w:rsidR="08163013" w:rsidRPr="009C1BB7">
        <w:t>Z hlediska aristotelské adekvační teorie pravdy byl nový druh jsoucna zcela absurdn</w:t>
      </w:r>
      <w:r w:rsidR="00E24540" w:rsidRPr="009C1BB7">
        <w:t>í a moderní pojetí pravdy také.</w:t>
      </w:r>
      <w:r w:rsidR="009C1BB7" w:rsidRPr="009C1BB7">
        <w:t xml:space="preserve"> Přivlastnění světa prostřednictvím </w:t>
      </w:r>
      <w:r w:rsidR="00E549D6">
        <w:t xml:space="preserve">současného </w:t>
      </w:r>
      <w:r w:rsidR="009C1BB7" w:rsidRPr="009C1BB7">
        <w:rPr>
          <w:i/>
        </w:rPr>
        <w:t>dativus possessivus</w:t>
      </w:r>
      <w:r w:rsidR="009C1BB7">
        <w:rPr>
          <w:i/>
        </w:rPr>
        <w:fldChar w:fldCharType="begin"/>
      </w:r>
      <w:r w:rsidR="009C1BB7">
        <w:instrText xml:space="preserve"> XE "</w:instrText>
      </w:r>
      <w:r w:rsidR="009C1BB7" w:rsidRPr="007A6785">
        <w:rPr>
          <w:i/>
        </w:rPr>
        <w:instrText>dativus possessivus</w:instrText>
      </w:r>
      <w:r w:rsidR="009C1BB7">
        <w:instrText xml:space="preserve">" </w:instrText>
      </w:r>
      <w:r w:rsidR="009C1BB7">
        <w:rPr>
          <w:i/>
        </w:rPr>
        <w:fldChar w:fldCharType="end"/>
      </w:r>
      <w:r w:rsidR="009C1BB7" w:rsidRPr="009C1BB7">
        <w:t xml:space="preserve"> znamená imperativ shromažďovat a manipulovat </w:t>
      </w:r>
      <w:r w:rsidR="00E549D6" w:rsidRPr="009C1BB7">
        <w:t>v</w:t>
      </w:r>
      <w:r w:rsidR="00E549D6">
        <w:t> </w:t>
      </w:r>
      <w:r w:rsidR="00E549D6" w:rsidRPr="009C1BB7">
        <w:t>databázích</w:t>
      </w:r>
      <w:r w:rsidR="00E549D6">
        <w:t xml:space="preserve"> </w:t>
      </w:r>
      <w:r w:rsidR="009C1BB7" w:rsidRPr="009C1BB7">
        <w:t xml:space="preserve">veškeré </w:t>
      </w:r>
      <w:r w:rsidR="009C1BB7" w:rsidRPr="009C1BB7">
        <w:rPr>
          <w:i/>
        </w:rPr>
        <w:t>tertium ens</w:t>
      </w:r>
      <w:r w:rsidR="009C1BB7" w:rsidRPr="009C1BB7">
        <w:t xml:space="preserve"> vytvořené </w:t>
      </w:r>
      <w:r w:rsidR="00E549D6">
        <w:t>nihilistickým subjektem</w:t>
      </w:r>
      <w:r w:rsidR="009C1BB7" w:rsidRPr="009C1BB7">
        <w:t xml:space="preserve">. Postmoderní pravda </w:t>
      </w:r>
      <w:r w:rsidR="00B76A48">
        <w:t>s</w:t>
      </w:r>
      <w:r w:rsidR="009C1BB7" w:rsidRPr="009C1BB7">
        <w:t xml:space="preserve">končí jako </w:t>
      </w:r>
      <w:r w:rsidR="00B76A48">
        <w:t xml:space="preserve">plná asimilace </w:t>
      </w:r>
      <w:r w:rsidR="003D0E16">
        <w:t xml:space="preserve">světa </w:t>
      </w:r>
      <w:r w:rsidR="00B76A48">
        <w:t xml:space="preserve">a stejně tak </w:t>
      </w:r>
      <w:r w:rsidR="0043743E">
        <w:t>dopadne i celá Země</w:t>
      </w:r>
      <w:r w:rsidR="009C1BB7" w:rsidRPr="009C1BB7">
        <w:t xml:space="preserve">. Místo skutečného světa </w:t>
      </w:r>
      <w:r w:rsidR="00B76A48">
        <w:t>začne</w:t>
      </w:r>
      <w:r w:rsidR="009C1BB7">
        <w:t xml:space="preserve"> vládnout jeho digitální simulá</w:t>
      </w:r>
      <w:r w:rsidR="009C1BB7" w:rsidRPr="009C1BB7">
        <w:t>krum.</w:t>
      </w:r>
      <w:r w:rsidR="007932B3">
        <w:t xml:space="preserve"> Jestli se </w:t>
      </w:r>
      <w:r w:rsidR="00F84166">
        <w:t xml:space="preserve">nihilistickým </w:t>
      </w:r>
      <w:r w:rsidR="007932B3" w:rsidRPr="007932B3">
        <w:t xml:space="preserve">Furiím </w:t>
      </w:r>
      <w:r w:rsidR="007932B3">
        <w:t>v</w:t>
      </w:r>
      <w:r w:rsidR="0027252D">
        <w:t xml:space="preserve"> sociopatické podobě </w:t>
      </w:r>
      <w:r w:rsidR="00F84166">
        <w:t xml:space="preserve">jednoho promile </w:t>
      </w:r>
      <w:r w:rsidR="007932B3" w:rsidRPr="007932B3">
        <w:t xml:space="preserve">skutečně </w:t>
      </w:r>
      <w:r w:rsidR="00F84166">
        <w:t>podaří dotáhnout so</w:t>
      </w:r>
      <w:r w:rsidR="00C02ED3">
        <w:t>u</w:t>
      </w:r>
      <w:r w:rsidR="00F84166">
        <w:t>časný n</w:t>
      </w:r>
      <w:r w:rsidR="000D3459">
        <w:t>i</w:t>
      </w:r>
      <w:r w:rsidR="00F84166">
        <w:t>hilismu</w:t>
      </w:r>
      <w:r w:rsidR="000D3459">
        <w:t>s</w:t>
      </w:r>
      <w:r w:rsidR="00F84166">
        <w:t xml:space="preserve"> do vítězného konce, </w:t>
      </w:r>
      <w:r w:rsidR="007932B3" w:rsidRPr="007932B3">
        <w:t xml:space="preserve">pak </w:t>
      </w:r>
      <w:r w:rsidR="007932B3">
        <w:t xml:space="preserve">si žádné </w:t>
      </w:r>
      <w:r w:rsidR="00F84166">
        <w:t xml:space="preserve">konkrétní a </w:t>
      </w:r>
      <w:r w:rsidR="000D3459">
        <w:t xml:space="preserve">mnohonásobně </w:t>
      </w:r>
      <w:r w:rsidR="00F84166">
        <w:t xml:space="preserve">rozpolcené </w:t>
      </w:r>
      <w:r w:rsidR="007932B3" w:rsidRPr="007932B3">
        <w:rPr>
          <w:i/>
        </w:rPr>
        <w:t>individuum</w:t>
      </w:r>
      <w:r w:rsidR="007932B3">
        <w:t xml:space="preserve"> ani neuvědomí</w:t>
      </w:r>
      <w:r w:rsidR="007932B3" w:rsidRPr="007932B3">
        <w:t xml:space="preserve">, že </w:t>
      </w:r>
      <w:r w:rsidR="007932B3">
        <w:t>reálný svět už přestal exitovat</w:t>
      </w:r>
      <w:r w:rsidR="007932B3" w:rsidRPr="007932B3">
        <w:t>.</w:t>
      </w:r>
    </w:p>
    <w:p w:rsidR="000878F0" w:rsidRDefault="08163013" w:rsidP="008538CB">
      <w:pPr>
        <w:ind w:firstLine="397"/>
      </w:pPr>
      <w:r w:rsidRPr="00273106">
        <w:t xml:space="preserve">Po pádu první substance do epochální </w:t>
      </w:r>
      <w:r w:rsidR="00594E30" w:rsidRPr="00594E30">
        <w:t>Léthé</w:t>
      </w:r>
      <w:r w:rsidRPr="00273106">
        <w:t xml:space="preserve"> metafyziky zakládá pravdu </w:t>
      </w:r>
      <w:r>
        <w:t xml:space="preserve">pouze moderní </w:t>
      </w:r>
      <w:r w:rsidRPr="00273106">
        <w:t>subjekt</w:t>
      </w:r>
      <w:r>
        <w:t xml:space="preserve">. Proto je třeba zjistit, jak moderní </w:t>
      </w:r>
      <w:r>
        <w:rPr>
          <w:iCs/>
        </w:rPr>
        <w:t xml:space="preserve">subjekt přivádí </w:t>
      </w:r>
      <w:r w:rsidRPr="00273106">
        <w:rPr>
          <w:iCs/>
        </w:rPr>
        <w:t xml:space="preserve">nové jsoucno </w:t>
      </w:r>
      <w:r>
        <w:rPr>
          <w:iCs/>
        </w:rPr>
        <w:t>třetího druhu do objektivního a</w:t>
      </w:r>
      <w:r w:rsidRPr="00273106">
        <w:rPr>
          <w:iCs/>
        </w:rPr>
        <w:t>verroismu (</w:t>
      </w:r>
      <w:r w:rsidRPr="00273106">
        <w:rPr>
          <w:i/>
          <w:iCs/>
        </w:rPr>
        <w:t>dativus auctoris</w:t>
      </w:r>
      <w:r>
        <w:rPr>
          <w:i/>
          <w:iCs/>
        </w:rPr>
        <w:fldChar w:fldCharType="begin"/>
      </w:r>
      <w:r>
        <w:instrText xml:space="preserve"> XE "</w:instrText>
      </w:r>
      <w:r w:rsidRPr="00C5228F">
        <w:rPr>
          <w:i/>
          <w:iCs/>
        </w:rPr>
        <w:instrText>dativus auctoris</w:instrText>
      </w:r>
      <w:r>
        <w:instrText xml:space="preserve">" </w:instrText>
      </w:r>
      <w:r>
        <w:rPr>
          <w:i/>
          <w:iCs/>
        </w:rPr>
        <w:fldChar w:fldCharType="end"/>
      </w:r>
      <w:r w:rsidRPr="00273106">
        <w:rPr>
          <w:iCs/>
        </w:rPr>
        <w:t>)</w:t>
      </w:r>
      <w:r>
        <w:rPr>
          <w:iCs/>
        </w:rPr>
        <w:t xml:space="preserve">. </w:t>
      </w:r>
      <w:r>
        <w:t>Moderní subjekt musí z podstaty objektivního Oid</w:t>
      </w:r>
      <w:r w:rsidR="00285CAD">
        <w:t>ipova komplexu určujícího jeho ex</w:t>
      </w:r>
      <w:r>
        <w:t xml:space="preserve">istenci a vědění držet moderní pojetí pravdy jako asimilace za každou cenu. Jinak by </w:t>
      </w:r>
      <w:r w:rsidR="00503387">
        <w:t xml:space="preserve">se </w:t>
      </w:r>
      <w:r>
        <w:t xml:space="preserve">zhroutilo objektivní vidění světa </w:t>
      </w:r>
      <w:r w:rsidR="08E00C3F">
        <w:t xml:space="preserve">dané </w:t>
      </w:r>
      <w:r>
        <w:t>v</w:t>
      </w:r>
      <w:r w:rsidR="08E00C3F">
        <w:t xml:space="preserve"> původním porretánském </w:t>
      </w:r>
      <w:r>
        <w:t xml:space="preserve">modu </w:t>
      </w:r>
      <w:r w:rsidR="008348AE">
        <w:t>„</w:t>
      </w:r>
      <w:r w:rsidRPr="00225A68">
        <w:rPr>
          <w:i/>
        </w:rPr>
        <w:t>discrete videamus</w:t>
      </w:r>
      <w:r w:rsidR="008348AE">
        <w:t>“</w:t>
      </w:r>
      <w:r w:rsidR="08E00C3F">
        <w:t xml:space="preserve"> (OBJ II, kap. 1.4). </w:t>
      </w:r>
      <w:r>
        <w:t xml:space="preserve">A toto paranoické vědění produkuje globální moc Západu podle postmoderního okřídleného </w:t>
      </w:r>
      <w:r w:rsidR="0803475C">
        <w:t xml:space="preserve">a zcela pythického </w:t>
      </w:r>
      <w:r>
        <w:t xml:space="preserve">hesla </w:t>
      </w:r>
      <w:r w:rsidR="0068512E">
        <w:t>„</w:t>
      </w:r>
      <w:r w:rsidRPr="083F6FAB">
        <w:rPr>
          <w:rStyle w:val="st"/>
          <w:i/>
        </w:rPr>
        <w:t>scientia potentia est</w:t>
      </w:r>
      <w:r w:rsidR="0068512E">
        <w:rPr>
          <w:rStyle w:val="st"/>
        </w:rPr>
        <w:t>“</w:t>
      </w:r>
      <w:r w:rsidR="00CF0F52">
        <w:rPr>
          <w:rStyle w:val="st"/>
        </w:rPr>
        <w:t xml:space="preserve"> </w:t>
      </w:r>
      <w:r w:rsidR="00CF0F52">
        <w:t xml:space="preserve">(OBJ II, kap. 3.5). </w:t>
      </w:r>
      <w:r w:rsidR="0809319D">
        <w:t>Aristoteles a jeho škola dobře v</w:t>
      </w:r>
      <w:r w:rsidR="00AE6E63">
        <w:t xml:space="preserve">ěděli, že potencialita </w:t>
      </w:r>
      <w:r w:rsidR="00FE6203">
        <w:t xml:space="preserve">vědění </w:t>
      </w:r>
      <w:r w:rsidR="00AE6E63">
        <w:t xml:space="preserve">není aktuální </w:t>
      </w:r>
      <w:r w:rsidR="007B4D3B">
        <w:t>realita</w:t>
      </w:r>
      <w:r w:rsidR="00AE6E63">
        <w:t xml:space="preserve"> světa</w:t>
      </w:r>
      <w:r w:rsidR="0809319D">
        <w:t xml:space="preserve">. </w:t>
      </w:r>
      <w:r>
        <w:t xml:space="preserve">Múzická hermeneutika připomíná </w:t>
      </w:r>
      <w:r>
        <w:lastRenderedPageBreak/>
        <w:t xml:space="preserve">záměnu původní aristotelské potence na novou formu globální slepé moci, která se prohlásila skrze moderní vůli za první substanci </w:t>
      </w:r>
      <w:r w:rsidRPr="000E7E5C">
        <w:t>par excellence</w:t>
      </w:r>
      <w:r w:rsidR="08191D3A">
        <w:rPr>
          <w:i/>
        </w:rPr>
        <w:t xml:space="preserve"> </w:t>
      </w:r>
      <w:r w:rsidR="08191D3A" w:rsidRPr="08191D3A">
        <w:rPr>
          <w:szCs w:val="24"/>
        </w:rPr>
        <w:t>(</w:t>
      </w:r>
      <w:r w:rsidR="08191D3A" w:rsidRPr="08191D3A">
        <w:rPr>
          <w:i/>
          <w:szCs w:val="24"/>
        </w:rPr>
        <w:t>Ge-stell</w:t>
      </w:r>
      <w:r w:rsidR="00D31E7A">
        <w:rPr>
          <w:i/>
          <w:szCs w:val="24"/>
        </w:rPr>
        <w:fldChar w:fldCharType="begin"/>
      </w:r>
      <w:r w:rsidR="00D31E7A">
        <w:instrText xml:space="preserve"> XE "</w:instrText>
      </w:r>
      <w:r w:rsidR="00D31E7A" w:rsidRPr="007E14F6">
        <w:rPr>
          <w:i/>
          <w:szCs w:val="24"/>
        </w:rPr>
        <w:instrText>Ge-stell</w:instrText>
      </w:r>
      <w:r w:rsidR="00D31E7A">
        <w:instrText xml:space="preserve">" </w:instrText>
      </w:r>
      <w:r w:rsidR="00D31E7A">
        <w:rPr>
          <w:i/>
          <w:szCs w:val="24"/>
        </w:rPr>
        <w:fldChar w:fldCharType="end"/>
      </w:r>
      <w:r w:rsidR="08191D3A" w:rsidRPr="08191D3A">
        <w:rPr>
          <w:szCs w:val="24"/>
        </w:rPr>
        <w:t>)</w:t>
      </w:r>
      <w:r>
        <w:t>. F</w:t>
      </w:r>
      <w:r w:rsidRPr="00273106">
        <w:t xml:space="preserve">ilosofie </w:t>
      </w:r>
      <w:r>
        <w:t xml:space="preserve">se </w:t>
      </w:r>
      <w:r w:rsidRPr="00273106">
        <w:t xml:space="preserve">stala </w:t>
      </w:r>
      <w:r>
        <w:t>od Anselma neoplatonskou ontoteologií</w:t>
      </w:r>
      <w:r w:rsidRPr="08494DB0">
        <w:t xml:space="preserve"> </w:t>
      </w:r>
      <w:r>
        <w:t xml:space="preserve">napojenou na deontologickou podobu dogmaticky dané </w:t>
      </w:r>
      <w:r w:rsidRPr="08494DB0">
        <w:rPr>
          <w:i/>
        </w:rPr>
        <w:t>Unified Science</w:t>
      </w:r>
      <w:r>
        <w:t xml:space="preserve">. Předávání tohoto moderního pokladu vědění běželo skrze </w:t>
      </w:r>
      <w:r w:rsidR="082D67D3">
        <w:t xml:space="preserve">scholastický </w:t>
      </w:r>
      <w:r>
        <w:t xml:space="preserve">systém </w:t>
      </w:r>
      <w:r w:rsidR="002A56BB">
        <w:t>vzdělání (</w:t>
      </w:r>
      <w:r w:rsidRPr="082842E3">
        <w:rPr>
          <w:i/>
        </w:rPr>
        <w:t>ratio studiorum</w:t>
      </w:r>
      <w:r w:rsidR="002A56BB">
        <w:t xml:space="preserve">), </w:t>
      </w:r>
      <w:r>
        <w:t xml:space="preserve">které popisuje </w:t>
      </w:r>
      <w:r w:rsidRPr="00273106">
        <w:t xml:space="preserve">Heideggerův pojem </w:t>
      </w:r>
      <w:r w:rsidR="00F31C30">
        <w:t>„</w:t>
      </w:r>
      <w:r w:rsidRPr="00273106">
        <w:rPr>
          <w:i/>
          <w:iCs/>
        </w:rPr>
        <w:t>Bildung</w:t>
      </w:r>
      <w:r w:rsidR="00F31C30">
        <w:rPr>
          <w:iCs/>
        </w:rPr>
        <w:t>“</w:t>
      </w:r>
      <w:r>
        <w:rPr>
          <w:i/>
        </w:rPr>
        <w:fldChar w:fldCharType="begin"/>
      </w:r>
      <w:r>
        <w:instrText xml:space="preserve"> XE "pravda:</w:instrText>
      </w:r>
      <w:r w:rsidRPr="009E0517">
        <w:rPr>
          <w:i/>
        </w:rPr>
        <w:instrText>Bildung</w:instrText>
      </w:r>
      <w:r>
        <w:instrText xml:space="preserve">" </w:instrText>
      </w:r>
      <w:r>
        <w:rPr>
          <w:i/>
        </w:rPr>
        <w:fldChar w:fldCharType="end"/>
      </w:r>
      <w:r>
        <w:t xml:space="preserve"> </w:t>
      </w:r>
      <w:r w:rsidRPr="00273106">
        <w:t>v ná</w:t>
      </w:r>
      <w:r>
        <w:t xml:space="preserve">vaznosti na řecký výraz </w:t>
      </w:r>
      <w:r w:rsidR="00F31C30">
        <w:t>„</w:t>
      </w:r>
      <w:r>
        <w:t>παιδεία</w:t>
      </w:r>
      <w:r w:rsidR="00F31C30">
        <w:t>“</w:t>
      </w:r>
      <w:r>
        <w:t xml:space="preserve"> (</w:t>
      </w:r>
      <w:r w:rsidR="08B112A9">
        <w:t xml:space="preserve">OBJ I, </w:t>
      </w:r>
      <w:r>
        <w:t xml:space="preserve">kap. 1). Moderna </w:t>
      </w:r>
      <w:r w:rsidRPr="00273106">
        <w:t>potřebovala mocenské stru</w:t>
      </w:r>
      <w:r>
        <w:t>ktury k zajištění nároku moderní pravdy ustavené prvními latinskými sofisty proti Abelardovi (</w:t>
      </w:r>
      <w:r w:rsidR="082D67D3">
        <w:t>OBJ II, kap. 1</w:t>
      </w:r>
      <w:r>
        <w:t>.3). Konstituci a průběh druhého kola sporu o dvojí pravdu</w:t>
      </w:r>
      <w:r w:rsidRPr="008E02F5">
        <w:t xml:space="preserve"> </w:t>
      </w:r>
      <w:r>
        <w:fldChar w:fldCharType="begin"/>
      </w:r>
      <w:r>
        <w:instrText xml:space="preserve"> XE "</w:instrText>
      </w:r>
      <w:r w:rsidRPr="00F50036">
        <w:instrText>teorie dvojí pravdy</w:instrText>
      </w:r>
      <w:r>
        <w:instrText xml:space="preserve">" </w:instrText>
      </w:r>
      <w:r>
        <w:fldChar w:fldCharType="end"/>
      </w:r>
      <w:r>
        <w:t xml:space="preserve">ukáže hermeneutika existenciálů vázaných na epochálně modifikovaný </w:t>
      </w:r>
      <w:r w:rsidRPr="004D26D1">
        <w:rPr>
          <w:i/>
        </w:rPr>
        <w:t>dativus obiectivus</w:t>
      </w:r>
      <w:r>
        <w:rPr>
          <w:i/>
        </w:rPr>
        <w:fldChar w:fldCharType="begin"/>
      </w:r>
      <w:r>
        <w:instrText xml:space="preserve"> XE "</w:instrText>
      </w:r>
      <w:r w:rsidRPr="00343046">
        <w:rPr>
          <w:i/>
        </w:rPr>
        <w:instrText>d</w:instrText>
      </w:r>
      <w:r w:rsidRPr="00343046">
        <w:rPr>
          <w:i/>
          <w:iCs/>
        </w:rPr>
        <w:instrText>ativus obiectivus</w:instrText>
      </w:r>
      <w:r>
        <w:instrText xml:space="preserve">" </w:instrText>
      </w:r>
      <w:r>
        <w:rPr>
          <w:i/>
        </w:rPr>
        <w:fldChar w:fldCharType="end"/>
      </w:r>
      <w:r w:rsidRPr="00273106">
        <w:t xml:space="preserve">. Filosofie přestala být pravdivá ve smyslu </w:t>
      </w:r>
      <w:r>
        <w:t>Averroes</w:t>
      </w:r>
      <w:r w:rsidRPr="00273106">
        <w:t xml:space="preserve">ova </w:t>
      </w:r>
      <w:r w:rsidRPr="00273106">
        <w:rPr>
          <w:i/>
        </w:rPr>
        <w:t>proportio</w:t>
      </w:r>
      <w:r>
        <w:rPr>
          <w:i/>
        </w:rPr>
        <w:fldChar w:fldCharType="begin"/>
      </w:r>
      <w:r>
        <w:instrText xml:space="preserve"> XE "pravda:</w:instrText>
      </w:r>
      <w:r w:rsidRPr="00150722">
        <w:rPr>
          <w:i/>
        </w:rPr>
        <w:instrText>proportio</w:instrText>
      </w:r>
      <w:r>
        <w:instrText xml:space="preserve">" </w:instrText>
      </w:r>
      <w:r>
        <w:rPr>
          <w:i/>
        </w:rPr>
        <w:fldChar w:fldCharType="end"/>
      </w:r>
      <w:r w:rsidRPr="00273106">
        <w:t xml:space="preserve"> a stala se správností ve smyslu Anselmova </w:t>
      </w:r>
      <w:r w:rsidRPr="00273106">
        <w:rPr>
          <w:i/>
        </w:rPr>
        <w:t>rectitudo</w:t>
      </w:r>
      <w:r w:rsidRPr="00273106">
        <w:t xml:space="preserve">. </w:t>
      </w:r>
      <w:r w:rsidR="08CE680F">
        <w:t xml:space="preserve">Otázka po pravdě byla změněna na mocenskou otázku, kdo </w:t>
      </w:r>
      <w:r w:rsidR="00F61102">
        <w:t xml:space="preserve">určuje aktuálně daný deontologický </w:t>
      </w:r>
      <w:r w:rsidR="00437B7B">
        <w:t xml:space="preserve">(a dnes už jen ideologický) </w:t>
      </w:r>
      <w:r w:rsidR="00F61102">
        <w:t>imperatif</w:t>
      </w:r>
      <w:r w:rsidR="08CE680F">
        <w:t xml:space="preserve">. </w:t>
      </w:r>
      <w:r w:rsidR="082F3DE9">
        <w:t xml:space="preserve">Imperativní metafyzická vůle v Anselmově modu </w:t>
      </w:r>
      <w:r w:rsidR="00D20706">
        <w:t>„</w:t>
      </w:r>
      <w:r w:rsidR="082F3DE9" w:rsidRPr="002B34DA">
        <w:rPr>
          <w:i/>
        </w:rPr>
        <w:t>debet esse</w:t>
      </w:r>
      <w:r w:rsidR="00D20706">
        <w:t>“</w:t>
      </w:r>
      <w:r w:rsidR="082F3DE9">
        <w:t xml:space="preserve"> </w:t>
      </w:r>
      <w:r w:rsidR="082F3DE9">
        <w:fldChar w:fldCharType="begin"/>
      </w:r>
      <w:r w:rsidR="082F3DE9">
        <w:instrText xml:space="preserve"> XE "</w:instrText>
      </w:r>
      <w:r w:rsidR="082F3DE9" w:rsidRPr="0007206B">
        <w:instrText>metafyzika:vůle</w:instrText>
      </w:r>
      <w:r w:rsidR="082F3DE9">
        <w:instrText xml:space="preserve">" </w:instrText>
      </w:r>
      <w:r w:rsidR="082F3DE9">
        <w:fldChar w:fldCharType="end"/>
      </w:r>
      <w:r w:rsidR="082F3DE9">
        <w:t xml:space="preserve">se prosadila proti klasickému pojetí pravdy jako adekvace reálné věci a intelektu, který prosazoval první averorismus. </w:t>
      </w:r>
      <w:r>
        <w:t xml:space="preserve">Univerzální rovnost (Rufusovo </w:t>
      </w:r>
      <w:r w:rsidRPr="00852941">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je dána výlučně v</w:t>
      </w:r>
      <w:r w:rsidRPr="00273106">
        <w:t xml:space="preserve"> subjektu a </w:t>
      </w:r>
      <w:r>
        <w:t xml:space="preserve">vyplývá </w:t>
      </w:r>
      <w:r w:rsidRPr="00273106">
        <w:t xml:space="preserve">z jeho suverénního oprávnění dávat jsoucnu smysl z vlastní formy správnosti. </w:t>
      </w:r>
      <w:r>
        <w:t>Z</w:t>
      </w:r>
      <w:r w:rsidRPr="00273106">
        <w:t>avedení mat</w:t>
      </w:r>
      <w:r>
        <w:t>e</w:t>
      </w:r>
      <w:r w:rsidRPr="00273106">
        <w:t xml:space="preserve">rie třetího druhu na způsob Avicebrona a vytvoření intelektu jako hylemorfické substance třetího druhu </w:t>
      </w:r>
      <w:r>
        <w:t xml:space="preserve">způsobilo, že </w:t>
      </w:r>
      <w:r w:rsidRPr="00273106">
        <w:t>mocenská a ideologická intervence do filosofie</w:t>
      </w:r>
      <w:r>
        <w:t xml:space="preserve"> se stala</w:t>
      </w:r>
      <w:r w:rsidRPr="00273106">
        <w:t xml:space="preserve"> </w:t>
      </w:r>
      <w:r w:rsidRPr="00273106">
        <w:rPr>
          <w:i/>
        </w:rPr>
        <w:t>conditio sina qua non</w:t>
      </w:r>
      <w:r w:rsidRPr="00273106">
        <w:t xml:space="preserve">. Jestliže císařovy nové šaty neexistují, </w:t>
      </w:r>
      <w:r>
        <w:t xml:space="preserve">pak </w:t>
      </w:r>
      <w:r w:rsidRPr="00273106">
        <w:t xml:space="preserve">musíme donutit </w:t>
      </w:r>
      <w:r>
        <w:t xml:space="preserve">kritické </w:t>
      </w:r>
      <w:r w:rsidRPr="00273106">
        <w:t>myslitele alespoň k mlčení, například skrze vykonstruovaný spo</w:t>
      </w:r>
      <w:r>
        <w:t xml:space="preserve">r o </w:t>
      </w:r>
      <w:r w:rsidRPr="00273106">
        <w:t xml:space="preserve">averroismus. A toto mlčení rozumu musí trvat tak dlouho, dokud si nahý císař modernistů neopatří nový oblek. </w:t>
      </w:r>
      <w:r>
        <w:t xml:space="preserve">Tuto krejčovskou </w:t>
      </w:r>
      <w:r w:rsidRPr="00273106">
        <w:t xml:space="preserve">zakázku intelektuálně nahých </w:t>
      </w:r>
      <w:r w:rsidRPr="00273106">
        <w:rPr>
          <w:i/>
        </w:rPr>
        <w:t>Modernorum</w:t>
      </w:r>
      <w:r w:rsidRPr="00273106">
        <w:t xml:space="preserve"> splnil </w:t>
      </w:r>
      <w:r>
        <w:t xml:space="preserve">Duns Scotus založením nové metafyziky na začátku 14. století. </w:t>
      </w:r>
      <w:r w:rsidR="000878F0">
        <w:t xml:space="preserve">Mocenský spor o </w:t>
      </w:r>
      <w:r w:rsidR="000878F0" w:rsidRPr="00273106">
        <w:t>averrois</w:t>
      </w:r>
      <w:r w:rsidR="000878F0">
        <w:t>mus</w:t>
      </w:r>
      <w:r w:rsidR="000878F0" w:rsidRPr="00273106">
        <w:t xml:space="preserve"> byl </w:t>
      </w:r>
      <w:r w:rsidR="000878F0">
        <w:t xml:space="preserve">dějinně nevyhnutelný, protože založil epochální účinnost objektivní sofistiky. Mocenská rozhodnutí církevních a akademických institucí zásadně pomohla nastolit v modu epochální </w:t>
      </w:r>
      <w:r w:rsidR="000878F0" w:rsidRPr="0087512F">
        <w:rPr>
          <w:i/>
        </w:rPr>
        <w:t>Irre</w:t>
      </w:r>
      <w:r w:rsidR="000878F0">
        <w:t xml:space="preserve"> specifickou formu objektivního myšlení zvanou </w:t>
      </w:r>
      <w:r w:rsidR="000878F0" w:rsidRPr="0087512F">
        <w:rPr>
          <w:i/>
        </w:rPr>
        <w:t>via Modernorum</w:t>
      </w:r>
      <w:r w:rsidR="000878F0">
        <w:t xml:space="preserve">, skrze </w:t>
      </w:r>
      <w:r w:rsidR="007A29AF">
        <w:t>niž</w:t>
      </w:r>
      <w:r w:rsidR="000878F0">
        <w:t xml:space="preserve"> vznikly objektivní dějiny latinského Západu v modu </w:t>
      </w:r>
      <w:r w:rsidR="000878F0" w:rsidRPr="003A725A">
        <w:rPr>
          <w:i/>
        </w:rPr>
        <w:t>Irrtum</w:t>
      </w:r>
      <w:r w:rsidR="000878F0">
        <w:rPr>
          <w:i/>
        </w:rPr>
        <w:fldChar w:fldCharType="begin"/>
      </w:r>
      <w:r w:rsidR="000878F0">
        <w:instrText xml:space="preserve"> XE "</w:instrText>
      </w:r>
      <w:r w:rsidR="000878F0" w:rsidRPr="0833390E">
        <w:rPr>
          <w:i/>
        </w:rPr>
        <w:instrText>Irrtum</w:instrText>
      </w:r>
      <w:r w:rsidR="000878F0">
        <w:instrText xml:space="preserve">" </w:instrText>
      </w:r>
      <w:r w:rsidR="000878F0">
        <w:rPr>
          <w:i/>
        </w:rPr>
        <w:fldChar w:fldCharType="end"/>
      </w:r>
      <w:r w:rsidR="000878F0">
        <w:t xml:space="preserve">. </w:t>
      </w:r>
      <w:r w:rsidR="008538CB">
        <w:t>Hermeneutická predikace</w:t>
      </w:r>
      <w:r w:rsidR="000878F0">
        <w:t xml:space="preserve"> </w:t>
      </w:r>
      <w:r w:rsidR="008538CB">
        <w:t xml:space="preserve">kategorií vzniklých z kompletních forem gramatického dativu </w:t>
      </w:r>
      <w:r w:rsidR="000878F0">
        <w:t xml:space="preserve">ukazuje </w:t>
      </w:r>
      <w:r w:rsidR="008538CB">
        <w:t>celkový dějinný smysl (</w:t>
      </w:r>
      <w:r w:rsidR="000878F0">
        <w:rPr>
          <w:i/>
        </w:rPr>
        <w:t>Vollzug</w:t>
      </w:r>
      <w:r w:rsidR="000878F0" w:rsidRPr="004917AF">
        <w:rPr>
          <w:i/>
        </w:rPr>
        <w:t>sinn</w:t>
      </w:r>
      <w:r w:rsidR="000878F0">
        <w:rPr>
          <w:i/>
        </w:rPr>
        <w:fldChar w:fldCharType="begin"/>
      </w:r>
      <w:r w:rsidR="000878F0">
        <w:instrText xml:space="preserve"> XE "</w:instrText>
      </w:r>
      <w:r w:rsidR="000878F0">
        <w:rPr>
          <w:i/>
        </w:rPr>
        <w:instrText>Vollzug</w:instrText>
      </w:r>
      <w:r w:rsidR="000878F0" w:rsidRPr="08C30BDF">
        <w:rPr>
          <w:i/>
        </w:rPr>
        <w:instrText>sinn</w:instrText>
      </w:r>
      <w:r w:rsidR="000878F0">
        <w:instrText xml:space="preserve">" </w:instrText>
      </w:r>
      <w:r w:rsidR="000878F0">
        <w:rPr>
          <w:i/>
        </w:rPr>
        <w:fldChar w:fldCharType="end"/>
      </w:r>
      <w:r w:rsidR="008538CB">
        <w:t>)</w:t>
      </w:r>
      <w:r w:rsidR="000878F0">
        <w:t xml:space="preserve"> objektivního dativu. Moderní vůle k vědění a vůle k moci jdou ruku v ruce. Latinský Západ </w:t>
      </w:r>
      <w:r w:rsidR="000878F0">
        <w:lastRenderedPageBreak/>
        <w:t>statečně nese toto paranoické břímě moderní vědy a moci schizofrenického bílého muže (</w:t>
      </w:r>
      <w:r w:rsidR="000878F0" w:rsidRPr="00F96DBF">
        <w:rPr>
          <w:i/>
        </w:rPr>
        <w:t>White Man's Burden</w:t>
      </w:r>
      <w:r w:rsidR="000878F0">
        <w:fldChar w:fldCharType="begin"/>
      </w:r>
      <w:r w:rsidR="000878F0">
        <w:instrText xml:space="preserve"> XE "</w:instrText>
      </w:r>
      <w:r w:rsidR="000878F0" w:rsidRPr="00F96DBF">
        <w:rPr>
          <w:i/>
        </w:rPr>
        <w:instrText>White Man's Burden</w:instrText>
      </w:r>
      <w:r w:rsidR="000878F0">
        <w:instrText xml:space="preserve">" </w:instrText>
      </w:r>
      <w:r w:rsidR="000878F0">
        <w:fldChar w:fldCharType="end"/>
      </w:r>
      <w:r w:rsidR="000878F0">
        <w:t>) u</w:t>
      </w:r>
      <w:r w:rsidR="008538CB">
        <w:t>ž po celá staletí. Nejprve chápal</w:t>
      </w:r>
      <w:r w:rsidR="000878F0">
        <w:t xml:space="preserve"> svůj dějinný </w:t>
      </w:r>
      <w:r w:rsidR="00FB5AF8">
        <w:t>„</w:t>
      </w:r>
      <w:r w:rsidR="000878F0" w:rsidRPr="08247F7E">
        <w:rPr>
          <w:i/>
        </w:rPr>
        <w:t>conatus</w:t>
      </w:r>
      <w:r w:rsidR="00FB5AF8">
        <w:t>“</w:t>
      </w:r>
      <w:r w:rsidR="000878F0">
        <w:t xml:space="preserve"> jako eschatologický úkol moderního scholastika a později kolonizujícího bílého muže. Tento osvícenec silou imperialistického rozumu a demiurgické industriální vůle krotí či anihiluje příslušné démony v koloniích (</w:t>
      </w:r>
      <w:r w:rsidR="000878F0" w:rsidRPr="00701C5A">
        <w:rPr>
          <w:i/>
        </w:rPr>
        <w:t>half-devil and half-child</w:t>
      </w:r>
      <w:r w:rsidR="000878F0">
        <w:t xml:space="preserve">; OBJ II, kap. 3.5). Dnes pod vedením neoliberálních Fúrií </w:t>
      </w:r>
      <w:r w:rsidR="00662739">
        <w:t xml:space="preserve">instrumentalizuje </w:t>
      </w:r>
      <w:r w:rsidR="000878F0">
        <w:t xml:space="preserve">podobný systém paranoického myšlení tzv. „terorismus“. Imperiální Západ pomohl vytvořit tyto ideologicky ovládané Fúrie v bývalých koloniích a také je pro své potřeby manipuluje. </w:t>
      </w:r>
      <w:r w:rsidR="00A26EF2">
        <w:t xml:space="preserve">Hermeneutická archeologie </w:t>
      </w:r>
      <w:r w:rsidR="000878F0">
        <w:t xml:space="preserve">sleduje skrytý způsob, jak vznikla dějinně účinná forma objektivního jsoucna. Tím je daný metodologický základ pro </w:t>
      </w:r>
      <w:r w:rsidR="00A26EF2">
        <w:t>stavbu nového Do</w:t>
      </w:r>
      <w:r w:rsidR="000878F0">
        <w:t>m</w:t>
      </w:r>
      <w:r w:rsidR="00A26EF2">
        <w:t>u</w:t>
      </w:r>
      <w:r w:rsidR="000878F0">
        <w:t xml:space="preserve"> moudrosti. </w:t>
      </w:r>
      <w:r w:rsidR="005264B8">
        <w:t>V posledních časech lidstva (</w:t>
      </w:r>
      <w:r w:rsidR="005264B8" w:rsidRPr="005264B8">
        <w:rPr>
          <w:i/>
        </w:rPr>
        <w:t>novissimum</w:t>
      </w:r>
      <w:r w:rsidR="005264B8">
        <w:t xml:space="preserve">) </w:t>
      </w:r>
      <w:r w:rsidR="00A26EF2">
        <w:t>je třeba hledat m</w:t>
      </w:r>
      <w:r w:rsidR="000878F0">
        <w:t>oudrost po vzoru této zaniklé instituc</w:t>
      </w:r>
      <w:r w:rsidR="00A26EF2">
        <w:t>e</w:t>
      </w:r>
      <w:r w:rsidR="000878F0">
        <w:t xml:space="preserve"> v Bagdádu (</w:t>
      </w:r>
      <w:r w:rsidR="000878F0" w:rsidRPr="002A74F0">
        <w:rPr>
          <w:i/>
        </w:rPr>
        <w:t>Bajt al-Hikma</w:t>
      </w:r>
      <w:r w:rsidR="000878F0">
        <w:rPr>
          <w:i/>
        </w:rPr>
        <w:fldChar w:fldCharType="begin"/>
      </w:r>
      <w:r w:rsidR="000878F0">
        <w:instrText xml:space="preserve"> XE "</w:instrText>
      </w:r>
      <w:r w:rsidR="000878F0" w:rsidRPr="002A74F0">
        <w:rPr>
          <w:i/>
        </w:rPr>
        <w:instrText>Bajt al-Hikma</w:instrText>
      </w:r>
      <w:r w:rsidR="000878F0">
        <w:instrText xml:space="preserve">" </w:instrText>
      </w:r>
      <w:r w:rsidR="000878F0">
        <w:rPr>
          <w:i/>
        </w:rPr>
        <w:fldChar w:fldCharType="end"/>
      </w:r>
      <w:r w:rsidR="000878F0">
        <w:t xml:space="preserve">, OBJ I, kap. 2.1.1). </w:t>
      </w:r>
      <w:r w:rsidR="00072C77" w:rsidRPr="00072C77">
        <w:t xml:space="preserve">Moderní subjekt, který ze sebe </w:t>
      </w:r>
      <w:r w:rsidR="00072C77">
        <w:t xml:space="preserve">udělal </w:t>
      </w:r>
      <w:r w:rsidR="00072C77" w:rsidRPr="00072C77">
        <w:t xml:space="preserve">zcela nihilistického dárce smyslu, </w:t>
      </w:r>
      <w:r w:rsidR="00072C77">
        <w:t>je třeba n</w:t>
      </w:r>
      <w:r w:rsidR="00072C77" w:rsidRPr="00072C77">
        <w:t>ahradit</w:t>
      </w:r>
      <w:r w:rsidR="00072C77">
        <w:t xml:space="preserve"> novým </w:t>
      </w:r>
      <w:r w:rsidR="00072C77" w:rsidRPr="00072C77">
        <w:rPr>
          <w:i/>
        </w:rPr>
        <w:t>dativus auctoris</w:t>
      </w:r>
      <w:r w:rsidR="00072C77" w:rsidRPr="00072C77">
        <w:t xml:space="preserve"> založeným na moudrosti. </w:t>
      </w:r>
      <w:r w:rsidR="000878F0">
        <w:t>A stavění společného Domu moudrosti je reálná činnost</w:t>
      </w:r>
      <w:r w:rsidR="00A670C2">
        <w:t>, a ne asimilace virt</w:t>
      </w:r>
      <w:r w:rsidR="00252AD2">
        <w:t>u</w:t>
      </w:r>
      <w:r w:rsidR="00A670C2">
        <w:t>álních nesmyslů</w:t>
      </w:r>
      <w:r w:rsidR="000878F0">
        <w:t xml:space="preserve">. Musí být provedena v modu Homérovy a Dantovy </w:t>
      </w:r>
      <w:r w:rsidR="000878F0" w:rsidRPr="0853440B">
        <w:rPr>
          <w:i/>
        </w:rPr>
        <w:t>poiésis</w:t>
      </w:r>
      <w:r w:rsidR="000878F0">
        <w:t xml:space="preserve"> vedené Múzami, a ne jako objektivní moderní mytopoetika vedená zběsilými Fúriemi</w:t>
      </w:r>
      <w:r w:rsidR="00785605">
        <w:t xml:space="preserve"> v subjektivním převleku</w:t>
      </w:r>
      <w:r w:rsidR="000878F0">
        <w:t xml:space="preserve">. </w:t>
      </w:r>
    </w:p>
    <w:p w:rsidR="088E460D" w:rsidRDefault="088E460D" w:rsidP="08DF7D77">
      <w:pPr>
        <w:ind w:firstLine="397"/>
      </w:pPr>
    </w:p>
    <w:p w:rsidR="08163013" w:rsidRPr="00347238" w:rsidRDefault="0830339D" w:rsidP="00347238">
      <w:pPr>
        <w:pStyle w:val="Nadpis2"/>
      </w:pPr>
      <w:bookmarkStart w:id="5" w:name="_Toc36144131"/>
      <w:r>
        <w:rPr>
          <w:lang w:val="cs-CZ"/>
        </w:rPr>
        <w:br w:type="page"/>
      </w:r>
      <w:bookmarkStart w:id="6" w:name="_Toc180231643"/>
      <w:r w:rsidR="08163013" w:rsidRPr="00347238">
        <w:lastRenderedPageBreak/>
        <w:t>4.1 Ontoteologická struktura objektivity (Bonaventura z Bagnoreggia)</w:t>
      </w:r>
      <w:bookmarkEnd w:id="5"/>
      <w:bookmarkEnd w:id="6"/>
    </w:p>
    <w:p w:rsidR="00946EB2" w:rsidRDefault="08FD69BF" w:rsidP="08163013">
      <w:r>
        <w:t>Z hlediska kategoriální pre</w:t>
      </w:r>
      <w:r w:rsidR="00DD4914">
        <w:t xml:space="preserve">dikace </w:t>
      </w:r>
      <w:r w:rsidR="0047567D">
        <w:t xml:space="preserve">podle </w:t>
      </w:r>
      <w:r w:rsidR="00DD4914">
        <w:t>objektivního dativu hrál</w:t>
      </w:r>
      <w:r>
        <w:t xml:space="preserve"> klíčovou roli františkán </w:t>
      </w:r>
      <w:r w:rsidRPr="00273106">
        <w:t>Bonaventura</w:t>
      </w:r>
      <w:r w:rsidR="084B3C16">
        <w:fldChar w:fldCharType="begin"/>
      </w:r>
      <w:r w:rsidR="084B3C16">
        <w:instrText xml:space="preserve"> XE "</w:instrText>
      </w:r>
      <w:r w:rsidR="084B3C16" w:rsidRPr="084F2B3B">
        <w:instrText xml:space="preserve">Bonaventura, viz </w:instrText>
      </w:r>
      <w:r w:rsidR="084B3C16" w:rsidRPr="084B3C16">
        <w:rPr>
          <w:i/>
        </w:rPr>
        <w:instrText>Index locorum</w:instrText>
      </w:r>
      <w:r w:rsidR="084B3C16">
        <w:instrText xml:space="preserve">" </w:instrText>
      </w:r>
      <w:r w:rsidR="084B3C16">
        <w:fldChar w:fldCharType="end"/>
      </w:r>
      <w:r>
        <w:t xml:space="preserve"> </w:t>
      </w:r>
      <w:r>
        <w:rPr>
          <w:rStyle w:val="st"/>
        </w:rPr>
        <w:t>z Bagnoreggia</w:t>
      </w:r>
      <w:r>
        <w:t xml:space="preserve"> (</w:t>
      </w:r>
      <w:r w:rsidRPr="088A6A15">
        <w:t>Giovanni di Fidanza</w:t>
      </w:r>
      <w:r>
        <w:rPr>
          <w:rStyle w:val="st"/>
        </w:rPr>
        <w:t>, †1274</w:t>
      </w:r>
      <w:r>
        <w:t>). Tento charismatický učenec</w:t>
      </w:r>
      <w:r w:rsidR="00635E12">
        <w:t>, světec</w:t>
      </w:r>
      <w:r>
        <w:t xml:space="preserve"> a církevní organizátor </w:t>
      </w:r>
      <w:r w:rsidRPr="00273106">
        <w:t>zásadním způsobem ovlivni</w:t>
      </w:r>
      <w:r w:rsidR="00823090">
        <w:t xml:space="preserve">l vznik moderní objektivity. Navíc založil </w:t>
      </w:r>
      <w:r>
        <w:t>k</w:t>
      </w:r>
      <w:r w:rsidR="00823090">
        <w:rPr>
          <w:iCs/>
        </w:rPr>
        <w:t>apitalistický náhled</w:t>
      </w:r>
      <w:r w:rsidR="00F257FF">
        <w:rPr>
          <w:iCs/>
        </w:rPr>
        <w:t xml:space="preserve"> na svět tím, že vytvořil</w:t>
      </w:r>
      <w:r w:rsidRPr="00273106">
        <w:rPr>
          <w:iCs/>
        </w:rPr>
        <w:t xml:space="preserve"> </w:t>
      </w:r>
      <w:r w:rsidR="00F257FF">
        <w:rPr>
          <w:iCs/>
        </w:rPr>
        <w:t xml:space="preserve">nový </w:t>
      </w:r>
      <w:r w:rsidR="00035BBC">
        <w:rPr>
          <w:iCs/>
        </w:rPr>
        <w:t xml:space="preserve">smysl </w:t>
      </w:r>
      <w:r w:rsidRPr="00273106">
        <w:rPr>
          <w:iCs/>
        </w:rPr>
        <w:t>celk</w:t>
      </w:r>
      <w:r w:rsidR="00035BBC">
        <w:rPr>
          <w:iCs/>
        </w:rPr>
        <w:t>u</w:t>
      </w:r>
      <w:r w:rsidRPr="00273106">
        <w:rPr>
          <w:iCs/>
        </w:rPr>
        <w:t xml:space="preserve"> jsoucna (</w:t>
      </w:r>
      <w:r w:rsidRPr="00273106">
        <w:rPr>
          <w:i/>
          <w:iCs/>
        </w:rPr>
        <w:t>dativus modi</w:t>
      </w:r>
      <w:r>
        <w:rPr>
          <w:i/>
          <w:iCs/>
        </w:rPr>
        <w:fldChar w:fldCharType="begin"/>
      </w:r>
      <w:r>
        <w:instrText xml:space="preserve"> XE "</w:instrText>
      </w:r>
      <w:r w:rsidRPr="00AC18E0">
        <w:rPr>
          <w:i/>
          <w:iCs/>
        </w:rPr>
        <w:instrText>dativus modi</w:instrText>
      </w:r>
      <w:r>
        <w:instrText xml:space="preserve">" </w:instrText>
      </w:r>
      <w:r>
        <w:rPr>
          <w:i/>
          <w:iCs/>
        </w:rPr>
        <w:fldChar w:fldCharType="end"/>
      </w:r>
      <w:r w:rsidRPr="00273106">
        <w:rPr>
          <w:iCs/>
        </w:rPr>
        <w:t>)</w:t>
      </w:r>
      <w:r>
        <w:rPr>
          <w:iCs/>
        </w:rPr>
        <w:t xml:space="preserve">. </w:t>
      </w:r>
      <w:r>
        <w:t xml:space="preserve">Hermeneutika musí </w:t>
      </w:r>
      <w:r w:rsidRPr="00273106">
        <w:t>vyložit</w:t>
      </w:r>
      <w:r>
        <w:t xml:space="preserve"> základní</w:t>
      </w:r>
      <w:r w:rsidRPr="00273106">
        <w:t xml:space="preserve"> </w:t>
      </w:r>
      <w:r>
        <w:t xml:space="preserve">principy objektivní metafyziky tohoto hlavního reprezentanta druhého averroismu na Pařížské univerzitě. Jeho myšlení </w:t>
      </w:r>
      <w:r w:rsidRPr="00273106">
        <w:t xml:space="preserve">se </w:t>
      </w:r>
      <w:r>
        <w:t xml:space="preserve">stalo v modu </w:t>
      </w:r>
      <w:r w:rsidRPr="00273106">
        <w:rPr>
          <w:i/>
        </w:rPr>
        <w:t>felix culpa</w:t>
      </w:r>
      <w:r w:rsidRPr="00273106">
        <w:t xml:space="preserve"> </w:t>
      </w:r>
      <w:r>
        <w:t xml:space="preserve">objektivním kapitálem </w:t>
      </w:r>
      <w:r w:rsidRPr="00273106">
        <w:t>západní civilizace.</w:t>
      </w:r>
      <w:r>
        <w:t xml:space="preserve"> Tento výřečný a sebevědový organizátor akademického a círk</w:t>
      </w:r>
      <w:r w:rsidR="003B297A">
        <w:t>evního života přebral</w:t>
      </w:r>
      <w:r>
        <w:t xml:space="preserve"> univerzální hylemorfismus</w:t>
      </w:r>
      <w:r>
        <w:fldChar w:fldCharType="begin"/>
      </w:r>
      <w:r>
        <w:instrText xml:space="preserve"> XE "</w:instrText>
      </w:r>
      <w:r w:rsidRPr="005619B2">
        <w:instrText>univerzální hylemorfismus</w:instrText>
      </w:r>
      <w:r>
        <w:instrText xml:space="preserve">" </w:instrText>
      </w:r>
      <w:r>
        <w:fldChar w:fldCharType="end"/>
      </w:r>
      <w:r>
        <w:t xml:space="preserve"> </w:t>
      </w:r>
      <w:r w:rsidRPr="00273106">
        <w:t>oxfor</w:t>
      </w:r>
      <w:r>
        <w:t>dské školy</w:t>
      </w:r>
      <w:r w:rsidRPr="00273106">
        <w:t xml:space="preserve"> </w:t>
      </w:r>
      <w:r w:rsidR="003B297A">
        <w:t xml:space="preserve">a </w:t>
      </w:r>
      <w:r w:rsidR="001727B2">
        <w:t xml:space="preserve">oficiálně </w:t>
      </w:r>
      <w:r w:rsidR="003B297A">
        <w:t>zavedl</w:t>
      </w:r>
      <w:r>
        <w:t xml:space="preserve"> </w:t>
      </w:r>
      <w:r w:rsidR="003B297A">
        <w:t xml:space="preserve">myšlení </w:t>
      </w:r>
      <w:r w:rsidR="003B297A" w:rsidRPr="00BF0466">
        <w:rPr>
          <w:i/>
        </w:rPr>
        <w:t>Oxfordian Fallacy</w:t>
      </w:r>
      <w:r w:rsidR="003B297A">
        <w:rPr>
          <w:i/>
        </w:rPr>
        <w:fldChar w:fldCharType="begin"/>
      </w:r>
      <w:r w:rsidR="003B297A">
        <w:instrText xml:space="preserve"> XE "</w:instrText>
      </w:r>
      <w:r w:rsidR="003B297A" w:rsidRPr="0015798D">
        <w:rPr>
          <w:i/>
        </w:rPr>
        <w:instrText>Oxfordian Fallacy:</w:instrText>
      </w:r>
      <w:r w:rsidR="003B297A">
        <w:instrText>Bon</w:instrText>
      </w:r>
      <w:r w:rsidR="003B297A" w:rsidRPr="00666C0A">
        <w:instrText>aventura</w:instrText>
      </w:r>
      <w:r w:rsidR="003B297A">
        <w:instrText xml:space="preserve">" </w:instrText>
      </w:r>
      <w:r w:rsidR="003B297A">
        <w:rPr>
          <w:i/>
        </w:rPr>
        <w:fldChar w:fldCharType="end"/>
      </w:r>
      <w:r w:rsidR="003B297A">
        <w:rPr>
          <w:i/>
        </w:rPr>
        <w:t xml:space="preserve"> </w:t>
      </w:r>
      <w:r w:rsidR="001727B2">
        <w:t>na Pařížskou univerzitu</w:t>
      </w:r>
      <w:r w:rsidR="003B297A">
        <w:t xml:space="preserve">. </w:t>
      </w:r>
      <w:r>
        <w:t xml:space="preserve">Inspiraci našel u Rufuse a Kilwardbyho, kteří dělali magisterská studia v Paříži </w:t>
      </w:r>
      <w:r w:rsidR="00C60876">
        <w:t xml:space="preserve">ve stejnou dobu, </w:t>
      </w:r>
      <w:r>
        <w:t xml:space="preserve">kdy zde </w:t>
      </w:r>
      <w:r w:rsidRPr="00273106">
        <w:t>Bonaventura</w:t>
      </w:r>
      <w:r>
        <w:t xml:space="preserve"> zahájil bakalářská studia filosofie (1236). Do řádu Menších bratří vstoupil v roce 1243 a magistrem se stal v roce 1248. Prostředí filosofických a teologických </w:t>
      </w:r>
      <w:r w:rsidR="08F43165">
        <w:t>modernistů</w:t>
      </w:r>
      <w:r>
        <w:t xml:space="preserve"> sdružených v Paříži kolem Bonaventury při redakci</w:t>
      </w:r>
      <w:r w:rsidRPr="00273106">
        <w:t xml:space="preserve"> </w:t>
      </w:r>
      <w:r w:rsidRPr="00273106">
        <w:rPr>
          <w:i/>
        </w:rPr>
        <w:t>Summa Halensis</w:t>
      </w:r>
      <w:r>
        <w:rPr>
          <w:i/>
        </w:rPr>
        <w:fldChar w:fldCharType="begin"/>
      </w:r>
      <w:r>
        <w:instrText xml:space="preserve"> XE "</w:instrText>
      </w:r>
      <w:r w:rsidRPr="00F14A6F">
        <w:rPr>
          <w:i/>
        </w:rPr>
        <w:instrText>Summa Halensis</w:instrText>
      </w:r>
      <w:r>
        <w:instrText xml:space="preserve">" </w:instrText>
      </w:r>
      <w:r>
        <w:rPr>
          <w:i/>
        </w:rPr>
        <w:fldChar w:fldCharType="end"/>
      </w:r>
      <w:r w:rsidRPr="00273106">
        <w:t xml:space="preserve"> </w:t>
      </w:r>
      <w:r>
        <w:t xml:space="preserve">vykazuje společné znaky, které </w:t>
      </w:r>
      <w:r w:rsidRPr="00273106">
        <w:t xml:space="preserve">popisují </w:t>
      </w:r>
      <w:r>
        <w:t xml:space="preserve">současné </w:t>
      </w:r>
      <w:r w:rsidRPr="00273106">
        <w:t>studie věnované tehdejším filosofickým školám.</w:t>
      </w:r>
      <w:r w:rsidRPr="00273106">
        <w:rPr>
          <w:rStyle w:val="Znakapoznpodarou"/>
        </w:rPr>
        <w:footnoteReference w:id="5"/>
      </w:r>
      <w:r w:rsidRPr="00273106">
        <w:t xml:space="preserve"> </w:t>
      </w:r>
      <w:r>
        <w:t xml:space="preserve">Hermeneutiku zajímá, </w:t>
      </w:r>
      <w:r w:rsidR="009A662A">
        <w:t>„</w:t>
      </w:r>
      <w:r>
        <w:t>jak</w:t>
      </w:r>
      <w:r w:rsidR="009A662A">
        <w:t xml:space="preserve">“ </w:t>
      </w:r>
      <w:r w:rsidR="009A662A">
        <w:rPr>
          <w:lang w:eastAsia="en-US"/>
        </w:rPr>
        <w:t>(</w:t>
      </w:r>
      <w:r w:rsidR="009A662A" w:rsidRPr="00DF7367">
        <w:rPr>
          <w:i/>
          <w:lang w:eastAsia="en-US"/>
        </w:rPr>
        <w:t>hermeneutisches Wie</w:t>
      </w:r>
      <w:r w:rsidR="009A662A">
        <w:rPr>
          <w:lang w:eastAsia="en-US"/>
        </w:rPr>
        <w:t>)</w:t>
      </w:r>
      <w:r>
        <w:t xml:space="preserve"> myšlení </w:t>
      </w:r>
      <w:r w:rsidR="005C7F7B">
        <w:t xml:space="preserve">těchto </w:t>
      </w:r>
      <w:r w:rsidRPr="00C379B9">
        <w:rPr>
          <w:i/>
        </w:rPr>
        <w:t>Modernorum</w:t>
      </w:r>
      <w:r>
        <w:t xml:space="preserve"> </w:t>
      </w:r>
      <w:r w:rsidR="00E10850">
        <w:t xml:space="preserve">odpovídá výše uvedeným kategoriím </w:t>
      </w:r>
      <w:r>
        <w:t xml:space="preserve">objektivního dativu. Bonaventura hraje ve </w:t>
      </w:r>
      <w:r w:rsidRPr="00273106">
        <w:t xml:space="preserve">vývoji </w:t>
      </w:r>
      <w:r>
        <w:t xml:space="preserve">objektivity klíčovou roli ze tří </w:t>
      </w:r>
      <w:r w:rsidRPr="00273106">
        <w:t xml:space="preserve">zásadních důvodů: </w:t>
      </w:r>
      <w:r w:rsidR="00281E23">
        <w:t xml:space="preserve">vytvořil novou </w:t>
      </w:r>
      <w:r w:rsidRPr="00273106">
        <w:t>substanc</w:t>
      </w:r>
      <w:r w:rsidR="00281E23">
        <w:t>i</w:t>
      </w:r>
      <w:r w:rsidRPr="00273106">
        <w:t xml:space="preserve"> třetího druhu</w:t>
      </w:r>
      <w:r w:rsidR="00281E23">
        <w:t xml:space="preserve">; zavedl novou formu moderního </w:t>
      </w:r>
      <w:r w:rsidRPr="00273106">
        <w:t>subjektu</w:t>
      </w:r>
      <w:r w:rsidR="00281E23">
        <w:t xml:space="preserve">; navrhl </w:t>
      </w:r>
      <w:r w:rsidRPr="00273106">
        <w:t xml:space="preserve">první </w:t>
      </w:r>
      <w:r w:rsidR="00281E23">
        <w:t xml:space="preserve">kompletní </w:t>
      </w:r>
      <w:r w:rsidRPr="00273106">
        <w:t>strukturu objektivní ontoteologie.</w:t>
      </w:r>
      <w:r w:rsidRPr="084A07CC">
        <w:rPr>
          <w:szCs w:val="14"/>
        </w:rPr>
        <w:t xml:space="preserve"> </w:t>
      </w:r>
      <w:r w:rsidR="006E68D6">
        <w:rPr>
          <w:szCs w:val="14"/>
        </w:rPr>
        <w:t>Pro v</w:t>
      </w:r>
      <w:r>
        <w:rPr>
          <w:szCs w:val="14"/>
        </w:rPr>
        <w:t xml:space="preserve">ýklad </w:t>
      </w:r>
      <w:r w:rsidR="006E68D6">
        <w:rPr>
          <w:szCs w:val="14"/>
        </w:rPr>
        <w:t xml:space="preserve">objektivity je důležité Bonaventurovo pojetí </w:t>
      </w:r>
      <w:r w:rsidR="00962190">
        <w:rPr>
          <w:i/>
          <w:szCs w:val="14"/>
        </w:rPr>
        <w:t>species</w:t>
      </w:r>
      <w:r>
        <w:rPr>
          <w:szCs w:val="14"/>
        </w:rPr>
        <w:t xml:space="preserve">, </w:t>
      </w:r>
      <w:r w:rsidR="006E68D6">
        <w:rPr>
          <w:szCs w:val="14"/>
        </w:rPr>
        <w:t xml:space="preserve">jeho teologický hylemorfismus objektivní </w:t>
      </w:r>
      <w:r>
        <w:rPr>
          <w:szCs w:val="14"/>
        </w:rPr>
        <w:t xml:space="preserve">látky a formy a </w:t>
      </w:r>
      <w:r w:rsidR="006E68D6">
        <w:rPr>
          <w:szCs w:val="14"/>
        </w:rPr>
        <w:t>celková stavba jeho novátorské metafyziky</w:t>
      </w:r>
      <w:r w:rsidR="00E35116">
        <w:rPr>
          <w:szCs w:val="14"/>
        </w:rPr>
        <w:t>. Bonaventura začlenil</w:t>
      </w:r>
      <w:r w:rsidR="00E35116" w:rsidRPr="00E35116">
        <w:rPr>
          <w:szCs w:val="14"/>
        </w:rPr>
        <w:t xml:space="preserve"> univerzální hylemorfismus</w:t>
      </w:r>
      <w:r w:rsidR="00E35116">
        <w:fldChar w:fldCharType="begin"/>
      </w:r>
      <w:r w:rsidR="00E35116">
        <w:instrText xml:space="preserve"> XE "</w:instrText>
      </w:r>
      <w:r w:rsidR="00E35116" w:rsidRPr="00423560">
        <w:instrText>univerzální hylemorfismus</w:instrText>
      </w:r>
      <w:r w:rsidR="00E35116">
        <w:instrText xml:space="preserve">" </w:instrText>
      </w:r>
      <w:r w:rsidR="00E35116">
        <w:fldChar w:fldCharType="end"/>
      </w:r>
      <w:r w:rsidR="00E35116" w:rsidRPr="00E35116">
        <w:rPr>
          <w:szCs w:val="14"/>
        </w:rPr>
        <w:t xml:space="preserve"> do teologické a mystické predik</w:t>
      </w:r>
      <w:r w:rsidR="00E35116">
        <w:rPr>
          <w:szCs w:val="14"/>
        </w:rPr>
        <w:t>a</w:t>
      </w:r>
      <w:r w:rsidR="00E35116" w:rsidRPr="00E35116">
        <w:rPr>
          <w:szCs w:val="14"/>
        </w:rPr>
        <w:t xml:space="preserve">ce </w:t>
      </w:r>
      <w:r w:rsidR="00E35116">
        <w:rPr>
          <w:szCs w:val="14"/>
        </w:rPr>
        <w:t>provedené „</w:t>
      </w:r>
      <w:r w:rsidR="00E35116" w:rsidRPr="00E35116">
        <w:rPr>
          <w:i/>
          <w:szCs w:val="14"/>
        </w:rPr>
        <w:t>ad unum</w:t>
      </w:r>
      <w:r w:rsidR="00E35116">
        <w:rPr>
          <w:szCs w:val="14"/>
        </w:rPr>
        <w:t>“</w:t>
      </w:r>
      <w:r w:rsidR="00E35116" w:rsidRPr="00E35116">
        <w:rPr>
          <w:szCs w:val="14"/>
        </w:rPr>
        <w:t>. Tato nová verze křesťanského n</w:t>
      </w:r>
      <w:r w:rsidR="00E35116">
        <w:rPr>
          <w:szCs w:val="14"/>
        </w:rPr>
        <w:t>eo</w:t>
      </w:r>
      <w:r w:rsidR="00E35116" w:rsidRPr="00E35116">
        <w:rPr>
          <w:szCs w:val="14"/>
        </w:rPr>
        <w:t>platonismu vytvořila novou jednotu by</w:t>
      </w:r>
      <w:r w:rsidR="00E35116">
        <w:rPr>
          <w:szCs w:val="14"/>
        </w:rPr>
        <w:t>tí, která byla vytvořena podle a</w:t>
      </w:r>
      <w:r w:rsidR="00E35116" w:rsidRPr="00E35116">
        <w:rPr>
          <w:szCs w:val="14"/>
        </w:rPr>
        <w:t>ristotelianism</w:t>
      </w:r>
      <w:r w:rsidR="00E35116">
        <w:rPr>
          <w:szCs w:val="14"/>
        </w:rPr>
        <w:t xml:space="preserve">u založeného na Oxfordském omylu. </w:t>
      </w:r>
      <w:r w:rsidRPr="00273106">
        <w:t xml:space="preserve">Teoretický základ </w:t>
      </w:r>
      <w:r w:rsidR="00914224">
        <w:t xml:space="preserve">jeho </w:t>
      </w:r>
      <w:r w:rsidR="00914224">
        <w:lastRenderedPageBreak/>
        <w:t xml:space="preserve">školy </w:t>
      </w:r>
      <w:r w:rsidRPr="00273106">
        <w:t xml:space="preserve">druhého averroismu je dán v </w:t>
      </w:r>
      <w:r>
        <w:t xml:space="preserve">Bonaventurově </w:t>
      </w:r>
      <w:r w:rsidRPr="00273106">
        <w:t>komentáři k Sentencím (</w:t>
      </w:r>
      <w:r w:rsidRPr="00273106">
        <w:rPr>
          <w:i/>
        </w:rPr>
        <w:t>Commentaria in quatuor libros Sententiarum</w:t>
      </w:r>
      <w:r w:rsidR="00CF11D3">
        <w:t xml:space="preserve">, 1248‒55). </w:t>
      </w:r>
      <w:r>
        <w:rPr>
          <w:i/>
        </w:rPr>
        <w:t>D</w:t>
      </w:r>
      <w:r w:rsidRPr="00273106">
        <w:rPr>
          <w:i/>
        </w:rPr>
        <w:t>octor seraphicus</w:t>
      </w:r>
      <w:r w:rsidRPr="00273106">
        <w:t xml:space="preserve"> </w:t>
      </w:r>
      <w:r w:rsidR="00CF11D3">
        <w:t xml:space="preserve">vydal celou řadu </w:t>
      </w:r>
      <w:r w:rsidRPr="00273106">
        <w:t>pedagogický</w:t>
      </w:r>
      <w:r w:rsidR="00CF11D3">
        <w:t xml:space="preserve">ch </w:t>
      </w:r>
      <w:r w:rsidRPr="00273106">
        <w:t>a teologický</w:t>
      </w:r>
      <w:r w:rsidR="00CF11D3">
        <w:t xml:space="preserve">ch </w:t>
      </w:r>
      <w:r w:rsidRPr="00273106">
        <w:t>spis</w:t>
      </w:r>
      <w:r w:rsidR="00CF11D3">
        <w:t>ů</w:t>
      </w:r>
      <w:r w:rsidRPr="00273106">
        <w:t xml:space="preserve">, z nichž je nejznámější dílo </w:t>
      </w:r>
      <w:r w:rsidRPr="00273106">
        <w:rPr>
          <w:i/>
        </w:rPr>
        <w:t>Itinerarium mentis in Deum</w:t>
      </w:r>
      <w:r w:rsidRPr="00273106">
        <w:t xml:space="preserve"> (1259). Polemiku s prvním averroismem uzavírá v sérii pařížských kázání </w:t>
      </w:r>
      <w:r>
        <w:t xml:space="preserve">z </w:t>
      </w:r>
      <w:r w:rsidR="00904031">
        <w:t>února a března 1268, která jsou shrnuta ve spisu</w:t>
      </w:r>
      <w:r w:rsidRPr="08DB4DA3">
        <w:rPr>
          <w:i/>
        </w:rPr>
        <w:t xml:space="preserve"> </w:t>
      </w:r>
      <w:r w:rsidRPr="00273106">
        <w:rPr>
          <w:i/>
        </w:rPr>
        <w:t>Collationes de septem donis Spiritus Sancti</w:t>
      </w:r>
      <w:r w:rsidRPr="00273106">
        <w:t xml:space="preserve">. Jednání a myšlení regenta </w:t>
      </w:r>
      <w:r>
        <w:t xml:space="preserve">františkánských </w:t>
      </w:r>
      <w:r w:rsidRPr="00273106">
        <w:t>studi</w:t>
      </w:r>
      <w:r>
        <w:t xml:space="preserve">í, kazatele, teologa, mystika, </w:t>
      </w:r>
      <w:r w:rsidRPr="00273106">
        <w:t xml:space="preserve">generála </w:t>
      </w:r>
      <w:r>
        <w:t xml:space="preserve">františkánů a katolického světce </w:t>
      </w:r>
      <w:r w:rsidRPr="00273106">
        <w:t>založilo celou školu myslitelů hlásících se ke druhému averroismu.</w:t>
      </w:r>
    </w:p>
    <w:p w:rsidR="008C7FF0" w:rsidRDefault="08163013" w:rsidP="00DB23FF">
      <w:pPr>
        <w:ind w:firstLine="397"/>
      </w:pPr>
      <w:r>
        <w:t xml:space="preserve">Ofenzíva modernistů začala v Paříži hned po smrti biskupa Alverna. </w:t>
      </w:r>
      <w:r w:rsidRPr="00273106">
        <w:t xml:space="preserve">Druhý averroismus </w:t>
      </w:r>
      <w:r>
        <w:t xml:space="preserve">zrušil </w:t>
      </w:r>
      <w:r w:rsidRPr="00273106">
        <w:t xml:space="preserve">v </w:t>
      </w:r>
      <w:r>
        <w:t>predikaci</w:t>
      </w:r>
      <w:r w:rsidRPr="00273106">
        <w:t xml:space="preserve"> </w:t>
      </w:r>
      <w:r w:rsidRPr="00273106">
        <w:rPr>
          <w:i/>
        </w:rPr>
        <w:t>per prius</w:t>
      </w:r>
      <w:r>
        <w:rPr>
          <w:i/>
        </w:rPr>
        <w:fldChar w:fldCharType="begin"/>
      </w:r>
      <w:r>
        <w:instrText xml:space="preserve"> XE "</w:instrText>
      </w:r>
      <w:r w:rsidRPr="00776BC7">
        <w:instrText>predikace:</w:instrText>
      </w:r>
      <w:r w:rsidRPr="00776BC7">
        <w:rPr>
          <w:i/>
        </w:rPr>
        <w:instrText>per prius</w:instrText>
      </w:r>
      <w:r>
        <w:instrText xml:space="preserve">" </w:instrText>
      </w:r>
      <w:r>
        <w:rPr>
          <w:i/>
        </w:rPr>
        <w:fldChar w:fldCharType="end"/>
      </w:r>
      <w:r w:rsidRPr="00273106">
        <w:t xml:space="preserve"> </w:t>
      </w:r>
      <w:r>
        <w:t>klasické kategoriální určení</w:t>
      </w:r>
      <w:r w:rsidRPr="00273106">
        <w:t xml:space="preserve"> </w:t>
      </w:r>
      <w:r>
        <w:t xml:space="preserve">podle </w:t>
      </w:r>
      <w:r w:rsidRPr="00273106">
        <w:t>existující substance</w:t>
      </w:r>
      <w:r>
        <w:t>,</w:t>
      </w:r>
      <w:r w:rsidRPr="00273106">
        <w:t xml:space="preserve"> jako </w:t>
      </w:r>
      <w:r w:rsidR="0083251F">
        <w:t xml:space="preserve">to </w:t>
      </w:r>
      <w:r>
        <w:t>měl Aristoteles</w:t>
      </w:r>
      <w:r w:rsidRPr="00273106">
        <w:t xml:space="preserve"> a </w:t>
      </w:r>
      <w:r>
        <w:t>Averroes</w:t>
      </w:r>
      <w:r w:rsidRPr="00273106">
        <w:t xml:space="preserve">. Východiskem nové metafyziky se stalo určení esence a formy </w:t>
      </w:r>
      <w:r w:rsidR="00FA4611">
        <w:t xml:space="preserve">podle </w:t>
      </w:r>
      <w:r w:rsidRPr="00273106">
        <w:t>Avicenn</w:t>
      </w:r>
      <w:r w:rsidR="00FA4611">
        <w:t xml:space="preserve">ovy metafyziky. Nová škola druhého averroismu do ní </w:t>
      </w:r>
      <w:r w:rsidRPr="00273106">
        <w:t>integroval</w:t>
      </w:r>
      <w:r w:rsidR="00FA4611">
        <w:t>a</w:t>
      </w:r>
      <w:r w:rsidRPr="00273106">
        <w:t xml:space="preserve"> Aristotelovo schéma „potence‒akt“</w:t>
      </w:r>
      <w:r w:rsidR="00FA4611">
        <w:t>, které spojila s hylemorfickou substancí</w:t>
      </w:r>
      <w:r w:rsidRPr="00273106">
        <w:t xml:space="preserve"> třetího druhu.</w:t>
      </w:r>
      <w:r w:rsidRPr="00B666C8">
        <w:rPr>
          <w:iCs/>
        </w:rPr>
        <w:t xml:space="preserve"> </w:t>
      </w:r>
      <w:r>
        <w:rPr>
          <w:iCs/>
        </w:rPr>
        <w:t xml:space="preserve">Avicenna </w:t>
      </w:r>
      <w:r w:rsidR="009A0BDC" w:rsidRPr="009A0BDC">
        <w:rPr>
          <w:iCs/>
        </w:rPr>
        <w:t>změnil Alfarab</w:t>
      </w:r>
      <w:r w:rsidR="009A0BDC">
        <w:rPr>
          <w:iCs/>
        </w:rPr>
        <w:t xml:space="preserve">ího </w:t>
      </w:r>
      <w:r w:rsidR="009A0BDC" w:rsidRPr="009A0BDC">
        <w:rPr>
          <w:iCs/>
        </w:rPr>
        <w:t>koncept</w:t>
      </w:r>
      <w:r w:rsidR="009A0BDC">
        <w:rPr>
          <w:iCs/>
        </w:rPr>
        <w:t xml:space="preserve"> „</w:t>
      </w:r>
      <w:r w:rsidR="009A0BDC" w:rsidRPr="009A0BDC">
        <w:rPr>
          <w:i/>
          <w:iCs/>
        </w:rPr>
        <w:t>aliud esse</w:t>
      </w:r>
      <w:r w:rsidR="009A0BDC">
        <w:rPr>
          <w:iCs/>
        </w:rPr>
        <w:t xml:space="preserve">“ </w:t>
      </w:r>
      <w:r w:rsidR="009A0BDC" w:rsidRPr="009A0BDC">
        <w:rPr>
          <w:iCs/>
        </w:rPr>
        <w:t xml:space="preserve">na </w:t>
      </w:r>
      <w:r w:rsidR="009A0BDC">
        <w:rPr>
          <w:iCs/>
        </w:rPr>
        <w:t>první formu objektivního jsoucna (OBJ I</w:t>
      </w:r>
      <w:r w:rsidR="009A0BDC" w:rsidRPr="009A0BDC">
        <w:rPr>
          <w:iCs/>
        </w:rPr>
        <w:t xml:space="preserve">, ch. 2.3.2). Vytvoření nového </w:t>
      </w:r>
      <w:r w:rsidR="009A0BDC">
        <w:rPr>
          <w:iCs/>
        </w:rPr>
        <w:t xml:space="preserve">druhu </w:t>
      </w:r>
      <w:r w:rsidR="009A0BDC" w:rsidRPr="009A0BDC">
        <w:rPr>
          <w:i/>
          <w:iCs/>
        </w:rPr>
        <w:t>tertium ens</w:t>
      </w:r>
      <w:r w:rsidR="009A0BDC" w:rsidRPr="009A0BDC">
        <w:rPr>
          <w:iCs/>
        </w:rPr>
        <w:t xml:space="preserve"> na základě generické formy </w:t>
      </w:r>
      <w:r w:rsidR="009A0BDC">
        <w:rPr>
          <w:iCs/>
        </w:rPr>
        <w:t xml:space="preserve">jsoucnosti </w:t>
      </w:r>
      <w:r w:rsidR="009A0BDC" w:rsidRPr="009A0BDC">
        <w:rPr>
          <w:iCs/>
        </w:rPr>
        <w:t>(</w:t>
      </w:r>
      <w:r w:rsidR="009A0BDC" w:rsidRPr="009A0BDC">
        <w:rPr>
          <w:i/>
          <w:iCs/>
        </w:rPr>
        <w:t>hoc esse tantum</w:t>
      </w:r>
      <w:r w:rsidR="009A0BDC" w:rsidRPr="009A0BDC">
        <w:rPr>
          <w:iCs/>
        </w:rPr>
        <w:t xml:space="preserve">) </w:t>
      </w:r>
      <w:r w:rsidR="009A0BDC">
        <w:rPr>
          <w:iCs/>
        </w:rPr>
        <w:t xml:space="preserve">založilo </w:t>
      </w:r>
      <w:r w:rsidR="009A0BDC" w:rsidRPr="009A0BDC">
        <w:rPr>
          <w:iCs/>
        </w:rPr>
        <w:t xml:space="preserve">první případ </w:t>
      </w:r>
      <w:r w:rsidR="009A0BDC">
        <w:rPr>
          <w:iCs/>
        </w:rPr>
        <w:t xml:space="preserve">objektivního </w:t>
      </w:r>
      <w:r w:rsidR="009A0BDC" w:rsidRPr="009A0BDC">
        <w:rPr>
          <w:i/>
          <w:iCs/>
        </w:rPr>
        <w:t>dativus possessivus</w:t>
      </w:r>
      <w:r w:rsidR="009A0BDC" w:rsidRPr="009A0BDC">
        <w:rPr>
          <w:iCs/>
        </w:rPr>
        <w:t xml:space="preserve">, který </w:t>
      </w:r>
      <w:r w:rsidR="009A0BDC">
        <w:rPr>
          <w:iCs/>
        </w:rPr>
        <w:t xml:space="preserve">pak </w:t>
      </w:r>
      <w:r w:rsidR="009A0BDC" w:rsidRPr="009A0BDC">
        <w:rPr>
          <w:iCs/>
        </w:rPr>
        <w:t>převzal latinský Západ.</w:t>
      </w:r>
      <w:r w:rsidR="007C3529">
        <w:rPr>
          <w:iCs/>
        </w:rPr>
        <w:t xml:space="preserve"> </w:t>
      </w:r>
      <w:r w:rsidR="00835F3F">
        <w:t>Bonaventurova ontoteologická metafyzice vytvořila p</w:t>
      </w:r>
      <w:r>
        <w:t>rvní form</w:t>
      </w:r>
      <w:r w:rsidR="00835F3F">
        <w:t>u</w:t>
      </w:r>
      <w:r>
        <w:t xml:space="preserve"> </w:t>
      </w:r>
      <w:r w:rsidR="00630704">
        <w:t xml:space="preserve">dějinně </w:t>
      </w:r>
      <w:r w:rsidRPr="00273106">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rsidR="00835F3F">
        <w:t xml:space="preserve">, který byl </w:t>
      </w:r>
      <w:r>
        <w:t>navázan</w:t>
      </w:r>
      <w:r w:rsidR="00835F3F">
        <w:t>ý</w:t>
      </w:r>
      <w:r>
        <w:t xml:space="preserve"> na Rufusův </w:t>
      </w:r>
      <w:r w:rsidR="00835F3F">
        <w:t>pojem „</w:t>
      </w:r>
      <w:r w:rsidR="00962190">
        <w:rPr>
          <w:i/>
        </w:rPr>
        <w:t>species</w:t>
      </w:r>
      <w:r>
        <w:rPr>
          <w:i/>
        </w:rPr>
        <w:t xml:space="preserve"> obiecti exsistentis</w:t>
      </w:r>
      <w:r w:rsidR="00835F3F">
        <w:t>“</w:t>
      </w:r>
      <w:r>
        <w:rPr>
          <w:i/>
        </w:rPr>
        <w:fldChar w:fldCharType="begin"/>
      </w:r>
      <w:r>
        <w:instrText xml:space="preserve"> XE "</w:instrText>
      </w:r>
      <w:r>
        <w:rPr>
          <w:i/>
        </w:rPr>
        <w:instrText>species obiecti exsistentis</w:instrText>
      </w:r>
      <w:r>
        <w:instrText xml:space="preserve">" </w:instrText>
      </w:r>
      <w:r>
        <w:rPr>
          <w:i/>
        </w:rPr>
        <w:fldChar w:fldCharType="end"/>
      </w:r>
      <w:r>
        <w:t>.</w:t>
      </w:r>
      <w:r w:rsidRPr="002D5C99">
        <w:t xml:space="preserve"> </w:t>
      </w:r>
      <w:r>
        <w:t xml:space="preserve">Předešlá matrice vyložila první kolo sporu modernistů s aristoteliky prvního averroismu </w:t>
      </w:r>
      <w:r w:rsidR="0043024A">
        <w:t xml:space="preserve">během let </w:t>
      </w:r>
      <w:r>
        <w:t>12</w:t>
      </w:r>
      <w:r w:rsidR="0043024A">
        <w:t>25–</w:t>
      </w:r>
      <w:r>
        <w:t>45</w:t>
      </w:r>
      <w:r w:rsidR="00D920ED">
        <w:t>. M</w:t>
      </w:r>
      <w:r>
        <w:t>oderna prohrála</w:t>
      </w:r>
      <w:r w:rsidR="00D920ED">
        <w:t xml:space="preserve"> první kolo gigantomachie v Paříži, Rufus a Kildwardby se stáhli</w:t>
      </w:r>
      <w:r>
        <w:t xml:space="preserve"> </w:t>
      </w:r>
      <w:r w:rsidR="00687D5C">
        <w:t>do akademických postů</w:t>
      </w:r>
      <w:r>
        <w:t xml:space="preserve"> v Oxfordu. Pravděpodobně v témže roce Rufus publikuje v Paříži neúspěšnou obranu modernistických tezí v díle </w:t>
      </w:r>
      <w:r w:rsidRPr="007E05FF">
        <w:rPr>
          <w:i/>
        </w:rPr>
        <w:t>Speculum animae</w:t>
      </w:r>
      <w:r w:rsidR="00397E06">
        <w:t xml:space="preserve">. </w:t>
      </w:r>
      <w:r>
        <w:t xml:space="preserve">Kilwardby odchází </w:t>
      </w:r>
      <w:r w:rsidR="00397E06">
        <w:t xml:space="preserve">zpět </w:t>
      </w:r>
      <w:r>
        <w:t xml:space="preserve">na Oxford po intervenci Alberta proti škole druhého averroismu publikovanou v díle </w:t>
      </w:r>
      <w:r w:rsidRPr="08214D79">
        <w:rPr>
          <w:i/>
        </w:rPr>
        <w:t>De homine</w:t>
      </w:r>
      <w:r>
        <w:t xml:space="preserve">. </w:t>
      </w:r>
      <w:r w:rsidR="00CC6BF9">
        <w:t xml:space="preserve">V téže době </w:t>
      </w:r>
      <w:r>
        <w:t xml:space="preserve">Bonaventura </w:t>
      </w:r>
      <w:r w:rsidR="00CC6BF9">
        <w:t xml:space="preserve">následuje </w:t>
      </w:r>
      <w:r w:rsidR="002028C2">
        <w:t xml:space="preserve">umírněný neoplatonismus </w:t>
      </w:r>
      <w:r w:rsidRPr="00273106">
        <w:t xml:space="preserve">Filipa Kancléře a </w:t>
      </w:r>
      <w:r w:rsidR="00CC6BF9">
        <w:t xml:space="preserve">zakládá první školu </w:t>
      </w:r>
      <w:r w:rsidRPr="00273106">
        <w:t>druhého averroismu</w:t>
      </w:r>
      <w:r w:rsidR="00892F10">
        <w:t xml:space="preserve"> v Paříži. Tamější modernisté se shromáždili </w:t>
      </w:r>
      <w:r w:rsidR="00892F10" w:rsidRPr="00273106">
        <w:t>po odchodu Alexandra</w:t>
      </w:r>
      <w:r w:rsidR="00892F10">
        <w:fldChar w:fldCharType="begin"/>
      </w:r>
      <w:r w:rsidR="00892F10">
        <w:instrText xml:space="preserve"> XE "Alexander, Halský" </w:instrText>
      </w:r>
      <w:r w:rsidR="00892F10">
        <w:fldChar w:fldCharType="end"/>
      </w:r>
      <w:r w:rsidR="00892F10" w:rsidRPr="00273106">
        <w:t xml:space="preserve"> Halského </w:t>
      </w:r>
      <w:r w:rsidR="00892F10">
        <w:t xml:space="preserve">(†1245), aby společně pracovali na </w:t>
      </w:r>
      <w:r>
        <w:t xml:space="preserve">redakci </w:t>
      </w:r>
      <w:r w:rsidRPr="00273106">
        <w:rPr>
          <w:i/>
        </w:rPr>
        <w:t>Summa Halensis</w:t>
      </w:r>
      <w:r w:rsidRPr="00273106">
        <w:t>.</w:t>
      </w:r>
      <w:r>
        <w:t xml:space="preserve"> Shrňme v základních bodech postup nové generace školy druhého averroismu. </w:t>
      </w:r>
      <w:r w:rsidR="001E4CE0">
        <w:t xml:space="preserve">Tak zvaní </w:t>
      </w:r>
      <w:r w:rsidR="001E4CE0" w:rsidRPr="00FC6AA5">
        <w:rPr>
          <w:i/>
        </w:rPr>
        <w:t>sophistae Latini</w:t>
      </w:r>
      <w:r>
        <w:t xml:space="preserve"> z Oxfordu přišli po roce 1235 na studia do Paříže</w:t>
      </w:r>
      <w:r w:rsidRPr="00196D48">
        <w:t xml:space="preserve"> </w:t>
      </w:r>
      <w:r>
        <w:t>a zde potkali ve škole Fi</w:t>
      </w:r>
      <w:r w:rsidR="007B7AF6">
        <w:t>lipa Kancléře formu avicennismu. Pro ně byla zvláště důležitá metoda m</w:t>
      </w:r>
      <w:r>
        <w:t xml:space="preserve">etafyzického </w:t>
      </w:r>
      <w:r w:rsidRPr="00F3016F">
        <w:rPr>
          <w:i/>
        </w:rPr>
        <w:t>resolutio</w:t>
      </w:r>
      <w:r>
        <w:rPr>
          <w:i/>
        </w:rPr>
        <w:fldChar w:fldCharType="begin"/>
      </w:r>
      <w:r>
        <w:instrText xml:space="preserve"> XE "</w:instrText>
      </w:r>
      <w:r w:rsidRPr="00111E9E">
        <w:rPr>
          <w:i/>
        </w:rPr>
        <w:instrText>resolutio</w:instrText>
      </w:r>
      <w:r>
        <w:rPr>
          <w:i/>
        </w:rPr>
        <w:instrText>:</w:instrText>
      </w:r>
      <w:r w:rsidRPr="007D3515">
        <w:instrText>druhý averroismus</w:instrText>
      </w:r>
      <w:r>
        <w:instrText xml:space="preserve">" </w:instrText>
      </w:r>
      <w:r>
        <w:rPr>
          <w:i/>
        </w:rPr>
        <w:fldChar w:fldCharType="end"/>
      </w:r>
      <w:r w:rsidR="007B7AF6">
        <w:t xml:space="preserve">, která </w:t>
      </w:r>
      <w:r w:rsidR="007A7FA3">
        <w:t xml:space="preserve">založila </w:t>
      </w:r>
      <w:r w:rsidR="007B7AF6">
        <w:t>predik</w:t>
      </w:r>
      <w:r w:rsidR="007A7FA3">
        <w:t xml:space="preserve">aci </w:t>
      </w:r>
      <w:r w:rsidR="007B7AF6">
        <w:t>nejvyšších rod</w:t>
      </w:r>
      <w:r w:rsidR="007A7FA3">
        <w:t>ů</w:t>
      </w:r>
      <w:r w:rsidR="00625328">
        <w:t xml:space="preserve"> jsoucna. </w:t>
      </w:r>
      <w:r w:rsidR="00145F4E" w:rsidRPr="00145F4E">
        <w:t>Prvním a nejdůležitějším prvkem nové metafyziky byla interoperabilita nejvyšší</w:t>
      </w:r>
      <w:r w:rsidR="00145F4E">
        <w:t>ch amfibolií</w:t>
      </w:r>
      <w:r w:rsidR="00145F4E" w:rsidRPr="00145F4E">
        <w:t xml:space="preserve"> popsan</w:t>
      </w:r>
      <w:r w:rsidR="00145F4E">
        <w:t xml:space="preserve">ých </w:t>
      </w:r>
      <w:r w:rsidR="00145F4E">
        <w:lastRenderedPageBreak/>
        <w:t>F</w:t>
      </w:r>
      <w:r w:rsidR="00145F4E" w:rsidRPr="00145F4E">
        <w:t>ilipem (</w:t>
      </w:r>
      <w:r w:rsidR="00145F4E" w:rsidRPr="00145F4E">
        <w:rPr>
          <w:i/>
        </w:rPr>
        <w:t>ens, unum bonum</w:t>
      </w:r>
      <w:r w:rsidR="00145F4E" w:rsidRPr="00145F4E">
        <w:t xml:space="preserve">). </w:t>
      </w:r>
      <w:r w:rsidR="001C2BEB">
        <w:t>J</w:t>
      </w:r>
      <w:r w:rsidR="00145F4E">
        <w:t>ednoduchá jsoucnost Avicenny</w:t>
      </w:r>
      <w:r w:rsidR="00145F4E" w:rsidRPr="00145F4E">
        <w:t xml:space="preserve"> byla rozlišena v nejvyšš</w:t>
      </w:r>
      <w:r w:rsidR="00087FA5">
        <w:t xml:space="preserve">ích rodech, které nelze dále </w:t>
      </w:r>
      <w:r w:rsidR="00145F4E" w:rsidRPr="00145F4E">
        <w:t>dělit (</w:t>
      </w:r>
      <w:r w:rsidR="00145F4E" w:rsidRPr="00145F4E">
        <w:rPr>
          <w:i/>
        </w:rPr>
        <w:t>individuum</w:t>
      </w:r>
      <w:r w:rsidR="00145F4E" w:rsidRPr="00145F4E">
        <w:t>). Amfibolická predik</w:t>
      </w:r>
      <w:r w:rsidR="00145F4E">
        <w:t>ace Filipových transcendentálií byla provedena v režimu „</w:t>
      </w:r>
      <w:r w:rsidR="00145F4E" w:rsidRPr="00145F4E">
        <w:rPr>
          <w:i/>
        </w:rPr>
        <w:t>in primis</w:t>
      </w:r>
      <w:r w:rsidR="00145F4E">
        <w:t>“</w:t>
      </w:r>
      <w:r w:rsidR="00145F4E" w:rsidRPr="00145F4E">
        <w:t xml:space="preserve"> (OBJ II, ch. 2.3.2). Nejvyšší třída amfibolických </w:t>
      </w:r>
      <w:r w:rsidR="00145F4E">
        <w:t xml:space="preserve">individuí byla zavedena do univerza </w:t>
      </w:r>
      <w:r w:rsidR="00145F4E" w:rsidRPr="003C7A59">
        <w:rPr>
          <w:i/>
        </w:rPr>
        <w:t>Oxfordian Fallacy</w:t>
      </w:r>
      <w:r w:rsidR="00145F4E">
        <w:t xml:space="preserve"> tím, že </w:t>
      </w:r>
      <w:r w:rsidR="003C7A59">
        <w:t xml:space="preserve">tato individua </w:t>
      </w:r>
      <w:r w:rsidR="00145F4E">
        <w:t>přijal</w:t>
      </w:r>
      <w:r w:rsidR="003C7A59">
        <w:t>a</w:t>
      </w:r>
      <w:r w:rsidR="00145F4E">
        <w:t xml:space="preserve"> </w:t>
      </w:r>
      <w:r w:rsidR="00145F4E" w:rsidRPr="00145F4E">
        <w:t xml:space="preserve">objektivní určení </w:t>
      </w:r>
      <w:r w:rsidR="00145F4E">
        <w:t xml:space="preserve">zavedením </w:t>
      </w:r>
      <w:r w:rsidR="00145F4E" w:rsidRPr="00145F4E">
        <w:t>univerzální</w:t>
      </w:r>
      <w:r w:rsidR="00145F4E">
        <w:t xml:space="preserve">ho </w:t>
      </w:r>
      <w:r w:rsidR="00145F4E" w:rsidRPr="00145F4E">
        <w:t>hylemo</w:t>
      </w:r>
      <w:r w:rsidR="00145F4E">
        <w:t>rfismu</w:t>
      </w:r>
      <w:r w:rsidR="00CD7B06">
        <w:t>.</w:t>
      </w:r>
      <w:r w:rsidR="00CD7B06" w:rsidRPr="00145F4E">
        <w:t>Tento druh predik</w:t>
      </w:r>
      <w:r w:rsidR="00CD7B06">
        <w:t>ace byl přenesen na termín „</w:t>
      </w:r>
      <w:r w:rsidR="00CD7B06" w:rsidRPr="00145F4E">
        <w:rPr>
          <w:i/>
        </w:rPr>
        <w:t>concretum</w:t>
      </w:r>
      <w:r w:rsidR="00CD7B06">
        <w:t>“</w:t>
      </w:r>
      <w:r w:rsidR="00CD7B06" w:rsidRPr="00145F4E">
        <w:t xml:space="preserve"> zpracovaný Rufusem (OBJ II, ch. 3.3.2). </w:t>
      </w:r>
      <w:r w:rsidR="00145F4E" w:rsidRPr="00145F4E">
        <w:t>Trans</w:t>
      </w:r>
      <w:r w:rsidR="00145F4E">
        <w:t xml:space="preserve">cendentální určení </w:t>
      </w:r>
      <w:r w:rsidR="003C7A59">
        <w:t xml:space="preserve">jsoucna jako </w:t>
      </w:r>
      <w:r w:rsidR="003C7A59" w:rsidRPr="003C7A59">
        <w:rPr>
          <w:i/>
        </w:rPr>
        <w:t>res</w:t>
      </w:r>
      <w:r w:rsidR="003C7A59" w:rsidRPr="00145F4E">
        <w:t xml:space="preserve"> </w:t>
      </w:r>
      <w:r w:rsidR="00145F4E">
        <w:t>(Filip K</w:t>
      </w:r>
      <w:r w:rsidR="00145F4E" w:rsidRPr="00145F4E">
        <w:t xml:space="preserve">ancléř) </w:t>
      </w:r>
      <w:r w:rsidR="003C7A59">
        <w:t>dostalo objektivní kauzalitu</w:t>
      </w:r>
      <w:r w:rsidR="00145F4E" w:rsidRPr="00145F4E">
        <w:t xml:space="preserve"> </w:t>
      </w:r>
      <w:r w:rsidR="003C7A59">
        <w:t>jako moderní</w:t>
      </w:r>
      <w:r w:rsidR="00145F4E" w:rsidRPr="00145F4E">
        <w:t xml:space="preserve"> </w:t>
      </w:r>
      <w:r w:rsidR="003C7A59">
        <w:t>„</w:t>
      </w:r>
      <w:r w:rsidR="003C7A59" w:rsidRPr="003C7A59">
        <w:rPr>
          <w:i/>
        </w:rPr>
        <w:t>concretum</w:t>
      </w:r>
      <w:r w:rsidR="003C7A59">
        <w:t xml:space="preserve">“ </w:t>
      </w:r>
      <w:r w:rsidR="00145F4E" w:rsidRPr="00145F4E">
        <w:t xml:space="preserve">(Rufus) </w:t>
      </w:r>
      <w:r w:rsidR="003C7A59">
        <w:t xml:space="preserve">a tato kombinace se </w:t>
      </w:r>
      <w:r w:rsidR="00145F4E" w:rsidRPr="00145F4E">
        <w:t xml:space="preserve">spojila do nové </w:t>
      </w:r>
      <w:r w:rsidR="003C7A59">
        <w:t xml:space="preserve">formy </w:t>
      </w:r>
      <w:r w:rsidR="003C7A59" w:rsidRPr="003C7A59">
        <w:rPr>
          <w:i/>
        </w:rPr>
        <w:t>tertium ens</w:t>
      </w:r>
      <w:r w:rsidR="003C7A59">
        <w:t xml:space="preserve"> určené mysticky a teologicky </w:t>
      </w:r>
      <w:r w:rsidR="00145F4E" w:rsidRPr="00145F4E">
        <w:t>(Bonaventura).</w:t>
      </w:r>
      <w:r w:rsidR="00BB7EFD">
        <w:t xml:space="preserve"> </w:t>
      </w:r>
      <w:r w:rsidR="00625328">
        <w:t xml:space="preserve">Hermeneutika musí sledovat celou sérii </w:t>
      </w:r>
      <w:r w:rsidR="00BB7EFD">
        <w:t xml:space="preserve">staletých </w:t>
      </w:r>
      <w:r w:rsidR="00625328">
        <w:t>omylů (</w:t>
      </w:r>
      <w:r w:rsidR="00625328" w:rsidRPr="00625328">
        <w:rPr>
          <w:i/>
        </w:rPr>
        <w:t>Irrtum</w:t>
      </w:r>
      <w:r w:rsidR="00625328">
        <w:t xml:space="preserve">), která nakonec založila moderní metafyziku Bonaventury v jejím </w:t>
      </w:r>
      <w:r w:rsidR="00BB7EFD">
        <w:t xml:space="preserve">zcela specifickém </w:t>
      </w:r>
      <w:r w:rsidR="00625328">
        <w:t>mytologickém narrativu (</w:t>
      </w:r>
      <w:r w:rsidR="00625328" w:rsidRPr="00625328">
        <w:rPr>
          <w:i/>
        </w:rPr>
        <w:t>Irre</w:t>
      </w:r>
      <w:r w:rsidR="00625328">
        <w:t>).</w:t>
      </w:r>
      <w:r w:rsidR="00BB7EFD">
        <w:t xml:space="preserve"> </w:t>
      </w:r>
      <w:r>
        <w:t>Univoční predikace</w:t>
      </w:r>
      <w:r w:rsidRPr="00273106">
        <w:t xml:space="preserve"> transcendentálií</w:t>
      </w:r>
      <w:r>
        <w:t xml:space="preserve"> způsobila</w:t>
      </w:r>
      <w:r w:rsidRPr="00273106">
        <w:t xml:space="preserve">, </w:t>
      </w:r>
      <w:r>
        <w:t xml:space="preserve">že objektivní mody jsoucna jsou </w:t>
      </w:r>
      <w:r w:rsidRPr="00273106">
        <w:t xml:space="preserve">v rámci posledního stupně </w:t>
      </w:r>
      <w:r w:rsidRPr="00273106">
        <w:rPr>
          <w:i/>
        </w:rPr>
        <w:t>resolutio</w:t>
      </w:r>
      <w:r w:rsidRPr="00273106">
        <w:t xml:space="preserve"> převoditelné jed</w:t>
      </w:r>
      <w:r>
        <w:t>en na druhý (</w:t>
      </w:r>
      <w:r w:rsidR="08027B89">
        <w:t xml:space="preserve">OBJ II, </w:t>
      </w:r>
      <w:r>
        <w:t xml:space="preserve">kap. </w:t>
      </w:r>
      <w:r w:rsidR="08027B89">
        <w:t>2</w:t>
      </w:r>
      <w:r>
        <w:t>.3</w:t>
      </w:r>
      <w:r w:rsidRPr="00273106">
        <w:t xml:space="preserve">). Rufus přebral </w:t>
      </w:r>
      <w:r>
        <w:t xml:space="preserve">tyto moderní výdobytky </w:t>
      </w:r>
      <w:r w:rsidRPr="00273106">
        <w:t>zanikající</w:t>
      </w:r>
      <w:r>
        <w:t xml:space="preserve">ch </w:t>
      </w:r>
      <w:r w:rsidRPr="00273106">
        <w:t xml:space="preserve">škol </w:t>
      </w:r>
      <w:r w:rsidRPr="00273106">
        <w:rPr>
          <w:i/>
        </w:rPr>
        <w:t>Nominales</w:t>
      </w:r>
      <w:r w:rsidRPr="00273106">
        <w:t xml:space="preserve"> </w:t>
      </w:r>
      <w:r>
        <w:t xml:space="preserve">exponované na příkladu díla </w:t>
      </w:r>
      <w:r>
        <w:rPr>
          <w:i/>
        </w:rPr>
        <w:t>Dialogus Ratii et Ever</w:t>
      </w:r>
      <w:r w:rsidRPr="00273106">
        <w:rPr>
          <w:i/>
        </w:rPr>
        <w:t>ardi</w:t>
      </w:r>
      <w:r w:rsidRPr="00273106">
        <w:t>.</w:t>
      </w:r>
      <w:r>
        <w:t xml:space="preserve"> </w:t>
      </w:r>
      <w:r w:rsidR="008A7730">
        <w:t>Rufus p</w:t>
      </w:r>
      <w:r w:rsidRPr="00273106">
        <w:t>oužil nu</w:t>
      </w:r>
      <w:r>
        <w:t xml:space="preserve">merickou jednotu pro predikaci </w:t>
      </w:r>
      <w:r w:rsidR="004B7B81">
        <w:t>„</w:t>
      </w:r>
      <w:r w:rsidRPr="00273106">
        <w:rPr>
          <w:i/>
        </w:rPr>
        <w:t>ad unum</w:t>
      </w:r>
      <w:r w:rsidR="004B7B81">
        <w:t>“</w:t>
      </w:r>
      <w:r w:rsidRPr="00273106">
        <w:t xml:space="preserve"> a vzal číslo jako </w:t>
      </w:r>
      <w:r>
        <w:t xml:space="preserve">individuální jsoucno třetího druhu </w:t>
      </w:r>
      <w:r w:rsidRPr="00273106">
        <w:t>(</w:t>
      </w:r>
      <w:r w:rsidR="08027B89">
        <w:t>OBJ II, kap. 3</w:t>
      </w:r>
      <w:r w:rsidRPr="00273106">
        <w:t>.3.2).</w:t>
      </w:r>
      <w:r>
        <w:t xml:space="preserve"> Nasvícení </w:t>
      </w:r>
      <w:r w:rsidR="00FB1A63">
        <w:t xml:space="preserve">jsoucna </w:t>
      </w:r>
      <w:r>
        <w:t xml:space="preserve">zezadu spojili oxfordští porretáni s komentáři </w:t>
      </w:r>
      <w:r w:rsidRPr="00334E5F">
        <w:rPr>
          <w:i/>
        </w:rPr>
        <w:t>Kategorií</w:t>
      </w:r>
      <w:r>
        <w:t xml:space="preserve"> typu Jana Paguse a Mikuláše z Paříže (</w:t>
      </w:r>
      <w:r w:rsidR="084D73B7">
        <w:t>OBJ II, kap. 3</w:t>
      </w:r>
      <w:r>
        <w:t xml:space="preserve">.1.2). Predikace </w:t>
      </w:r>
      <w:r w:rsidRPr="00273106">
        <w:t xml:space="preserve">esence a </w:t>
      </w:r>
      <w:r w:rsidR="00962190">
        <w:rPr>
          <w:i/>
        </w:rPr>
        <w:t>species</w:t>
      </w:r>
      <w:r>
        <w:t xml:space="preserve"> v novém systému kategorií je dána vzhledem k individuu. Neoplatonská atomární substance nahradila aristotelskou druhou substanci</w:t>
      </w:r>
      <w:r w:rsidR="00F16B8F">
        <w:t xml:space="preserve">. Modernisté začali predikovat </w:t>
      </w:r>
      <w:r>
        <w:t>individuu</w:t>
      </w:r>
      <w:r w:rsidR="00F16B8F">
        <w:t>m</w:t>
      </w:r>
      <w:r>
        <w:t xml:space="preserve"> </w:t>
      </w:r>
      <w:r w:rsidR="00F16B8F">
        <w:t xml:space="preserve">a jeho hypostázované vlastnosti ve formě apozice, a to </w:t>
      </w:r>
      <w:r>
        <w:t xml:space="preserve">skrze avicennistickou komitaci. Moderní predikace spisu </w:t>
      </w:r>
      <w:r w:rsidRPr="00334E5F">
        <w:rPr>
          <w:i/>
        </w:rPr>
        <w:t>Kategorie</w:t>
      </w:r>
      <w:r>
        <w:t xml:space="preserve"> rozšířená i v Paříži se spojila s naukou o transcendentáliích, kterou zavedla škola Filipa Kancléře. </w:t>
      </w:r>
      <w:r w:rsidR="00334271">
        <w:t>U</w:t>
      </w:r>
      <w:r w:rsidR="00C158E1">
        <w:t>nivoční</w:t>
      </w:r>
      <w:r w:rsidRPr="00273106">
        <w:t xml:space="preserve"> pojetí substance </w:t>
      </w:r>
      <w:r>
        <w:t xml:space="preserve">třetího druhu </w:t>
      </w:r>
      <w:r w:rsidRPr="08D4195B">
        <w:t>(</w:t>
      </w:r>
      <w:r w:rsidRPr="08DD741F">
        <w:rPr>
          <w:i/>
        </w:rPr>
        <w:t>hoc aliquid</w:t>
      </w:r>
      <w:r w:rsidRPr="08D4195B">
        <w:fldChar w:fldCharType="begin"/>
      </w:r>
      <w:r w:rsidRPr="08D4195B">
        <w:instrText xml:space="preserve"> XE "</w:instrText>
      </w:r>
      <w:r w:rsidRPr="08D4195B">
        <w:rPr>
          <w:i/>
        </w:rPr>
        <w:instrText>hoc aliquid</w:instrText>
      </w:r>
      <w:r w:rsidRPr="08D4195B">
        <w:instrText xml:space="preserve">:moderna" </w:instrText>
      </w:r>
      <w:r w:rsidRPr="08D4195B">
        <w:fldChar w:fldCharType="end"/>
      </w:r>
      <w:r w:rsidRPr="08D4195B">
        <w:t>)</w:t>
      </w:r>
      <w:r w:rsidRPr="00273106">
        <w:t xml:space="preserve"> </w:t>
      </w:r>
      <w:r w:rsidR="00334271">
        <w:t xml:space="preserve">se </w:t>
      </w:r>
      <w:r w:rsidR="00C158E1">
        <w:t xml:space="preserve">tím </w:t>
      </w:r>
      <w:r w:rsidR="00334271">
        <w:t xml:space="preserve">rozšířilo </w:t>
      </w:r>
      <w:r w:rsidRPr="00273106">
        <w:t>na celou škálu</w:t>
      </w:r>
      <w:r w:rsidR="00C158E1">
        <w:t xml:space="preserve"> úplně libovolně d</w:t>
      </w:r>
      <w:r>
        <w:t xml:space="preserve">aných </w:t>
      </w:r>
      <w:r w:rsidRPr="00273106">
        <w:t>určení jsoucna</w:t>
      </w:r>
      <w:r w:rsidR="00334271">
        <w:t xml:space="preserve">. To </w:t>
      </w:r>
      <w:r w:rsidRPr="00273106">
        <w:t xml:space="preserve">způsobilo skupině </w:t>
      </w:r>
      <w:r>
        <w:t xml:space="preserve">latinských </w:t>
      </w:r>
      <w:r w:rsidRPr="00273106">
        <w:t xml:space="preserve">sofistů </w:t>
      </w:r>
      <w:r>
        <w:t xml:space="preserve">řadu interpretačních </w:t>
      </w:r>
      <w:r w:rsidRPr="00273106">
        <w:t>problém</w:t>
      </w:r>
      <w:r>
        <w:t>ů</w:t>
      </w:r>
      <w:r w:rsidR="00C158E1">
        <w:t xml:space="preserve"> a byli označeni za šílené myslitele</w:t>
      </w:r>
      <w:r>
        <w:t>. Základní filosofické pojmy přestaly mít v obou školách stejný obsah, což vedlo mimo jiné i k zásadní krizi teologie (</w:t>
      </w:r>
      <w:r w:rsidR="08670604">
        <w:t>OBJ II, kap. 3</w:t>
      </w:r>
      <w:r>
        <w:t xml:space="preserve">.4.3). Po rozšíření nauky o univerzálním hylemorfismu z Oxfordu do Paříže už mnohé rozdíly obou škol už nešlo řešit jinak než </w:t>
      </w:r>
      <w:r w:rsidR="00512D5B">
        <w:t>zásahem externí autority</w:t>
      </w:r>
      <w:r>
        <w:t xml:space="preserve">. </w:t>
      </w:r>
      <w:r w:rsidR="00DB66CF">
        <w:t>Ni</w:t>
      </w:r>
      <w:r w:rsidR="00FB16F3">
        <w:t>etzsche by řekl, že moderna řešila</w:t>
      </w:r>
      <w:r w:rsidR="00DB66CF">
        <w:t xml:space="preserve"> filosofii kladivem</w:t>
      </w:r>
      <w:r w:rsidR="00FB16F3">
        <w:t xml:space="preserve"> moci</w:t>
      </w:r>
      <w:r w:rsidR="00293429">
        <w:t>, nikoliv kladivem filosofie. Modernisté tento postup završili dílem „Kladivo</w:t>
      </w:r>
      <w:r w:rsidR="00FB16F3">
        <w:t xml:space="preserve"> na </w:t>
      </w:r>
      <w:r w:rsidR="00DB66CF">
        <w:t>čarodějnice</w:t>
      </w:r>
      <w:r w:rsidR="00293429">
        <w:t>“ (</w:t>
      </w:r>
      <w:r w:rsidR="00293429" w:rsidRPr="00293429">
        <w:rPr>
          <w:rStyle w:val="ky2igmncmogjharherah"/>
          <w:i/>
        </w:rPr>
        <w:t>Malleus maleficarum</w:t>
      </w:r>
      <w:r w:rsidR="00293429">
        <w:rPr>
          <w:rStyle w:val="ky2igmncmogjharherah"/>
          <w:i/>
        </w:rPr>
        <w:t xml:space="preserve">, </w:t>
      </w:r>
      <w:r w:rsidR="00293429" w:rsidRPr="00293429">
        <w:rPr>
          <w:rStyle w:val="ky2igmncmogjharherah"/>
        </w:rPr>
        <w:t>1486</w:t>
      </w:r>
      <w:r w:rsidR="00293429">
        <w:t>)</w:t>
      </w:r>
      <w:r w:rsidR="00DB66CF">
        <w:t xml:space="preserve">. </w:t>
      </w:r>
      <w:r w:rsidRPr="00273106">
        <w:t xml:space="preserve">Bonaventura </w:t>
      </w:r>
      <w:r w:rsidR="00C158E1">
        <w:t xml:space="preserve">následoval </w:t>
      </w:r>
      <w:r w:rsidRPr="00273106">
        <w:t>Rufus</w:t>
      </w:r>
      <w:r w:rsidR="00C158E1">
        <w:t xml:space="preserve">e a optoval pro </w:t>
      </w:r>
      <w:r>
        <w:t xml:space="preserve">moderní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Bonaventura</w:instrText>
      </w:r>
      <w:r>
        <w:instrText xml:space="preserve">" </w:instrText>
      </w:r>
      <w:r>
        <w:rPr>
          <w:i/>
        </w:rPr>
        <w:fldChar w:fldCharType="end"/>
      </w:r>
      <w:r w:rsidR="00C158E1">
        <w:t xml:space="preserve">. Tím se dostal do zásadního konfliktu s </w:t>
      </w:r>
      <w:r w:rsidR="00C158E1" w:rsidRPr="00273106">
        <w:t>pojetí</w:t>
      </w:r>
      <w:r w:rsidR="00C158E1">
        <w:t>m</w:t>
      </w:r>
      <w:r w:rsidR="00C158E1" w:rsidRPr="00273106">
        <w:t xml:space="preserve"> univerzálií</w:t>
      </w:r>
      <w:r w:rsidR="00C158E1">
        <w:t xml:space="preserve"> podle </w:t>
      </w:r>
      <w:r w:rsidRPr="00273106">
        <w:t xml:space="preserve">Aristotela a </w:t>
      </w:r>
      <w:r w:rsidR="0098230C">
        <w:t>Averroe</w:t>
      </w:r>
      <w:r w:rsidR="00C158E1">
        <w:t xml:space="preserve">se, které jsou </w:t>
      </w:r>
      <w:r>
        <w:t>dan</w:t>
      </w:r>
      <w:r w:rsidR="00C158E1">
        <w:t xml:space="preserve">é </w:t>
      </w:r>
      <w:r>
        <w:t xml:space="preserve">pouze v mysli. Nová forma </w:t>
      </w:r>
      <w:r>
        <w:lastRenderedPageBreak/>
        <w:t>deduk</w:t>
      </w:r>
      <w:r w:rsidR="00D931B7">
        <w:t>ce nepotřebuje k zajištění pravdy impozici významu z </w:t>
      </w:r>
      <w:r>
        <w:t>existence</w:t>
      </w:r>
      <w:r w:rsidR="00D931B7">
        <w:t xml:space="preserve"> prvních substancí</w:t>
      </w:r>
      <w:r>
        <w:t>, ale z hypostázované esence</w:t>
      </w:r>
      <w:r w:rsidR="00D931B7">
        <w:t xml:space="preserve"> dané skrze </w:t>
      </w:r>
      <w:r w:rsidR="005E4661">
        <w:t xml:space="preserve">supozici logickou (Rufus) a </w:t>
      </w:r>
      <w:r w:rsidR="00D931B7">
        <w:t xml:space="preserve">ontoteologickou </w:t>
      </w:r>
      <w:r w:rsidR="005E4661">
        <w:t>(Bonaventura)</w:t>
      </w:r>
      <w:r w:rsidR="00935E4C">
        <w:t>.</w:t>
      </w:r>
    </w:p>
    <w:p w:rsidR="00935E4C" w:rsidRDefault="003A473B" w:rsidP="00DB23FF">
      <w:pPr>
        <w:ind w:firstLine="397"/>
      </w:pPr>
      <w:r w:rsidRPr="003A473B">
        <w:t>Shrňme hlavní změny</w:t>
      </w:r>
      <w:r>
        <w:t xml:space="preserve"> v Bonaventurově škole druhého a</w:t>
      </w:r>
      <w:r w:rsidRPr="003A473B">
        <w:t>verroismu</w:t>
      </w:r>
      <w:r w:rsidR="002B0D10">
        <w:t xml:space="preserve"> vzhledem k prvním třem kategoriím objektivního dativu</w:t>
      </w:r>
      <w:r w:rsidRPr="003A473B">
        <w:t xml:space="preserve">. </w:t>
      </w:r>
      <w:r w:rsidR="00151DE5">
        <w:t>Bonaventura v</w:t>
      </w:r>
      <w:r w:rsidRPr="003A473B">
        <w:t xml:space="preserve">ytvořil novou architekturu avicennistické </w:t>
      </w:r>
      <w:r>
        <w:t>metafyziky „jsoucího jako jsoucího“</w:t>
      </w:r>
      <w:r w:rsidRPr="003A473B">
        <w:t xml:space="preserve"> (</w:t>
      </w:r>
      <w:r w:rsidRPr="003A473B">
        <w:rPr>
          <w:i/>
        </w:rPr>
        <w:t>ens inquantum ens</w:t>
      </w:r>
      <w:r>
        <w:rPr>
          <w:i/>
        </w:rPr>
        <w:fldChar w:fldCharType="begin"/>
      </w:r>
      <w:r>
        <w:instrText xml:space="preserve"> XE "</w:instrText>
      </w:r>
      <w:r w:rsidRPr="00E25AC0">
        <w:rPr>
          <w:i/>
        </w:rPr>
        <w:instrText>ens inquantum ens</w:instrText>
      </w:r>
      <w:r>
        <w:instrText xml:space="preserve">" </w:instrText>
      </w:r>
      <w:r>
        <w:rPr>
          <w:i/>
        </w:rPr>
        <w:fldChar w:fldCharType="end"/>
      </w:r>
      <w:r w:rsidRPr="003A473B">
        <w:t>). Čisté bytí Avicenny ve formě transcendentálního rodu bylo přeměněno</w:t>
      </w:r>
      <w:r>
        <w:t xml:space="preserve"> na nový druh metafyzického jsoucna</w:t>
      </w:r>
      <w:r w:rsidRPr="003A473B">
        <w:t>. T</w:t>
      </w:r>
      <w:r>
        <w:t xml:space="preserve">oto pseudoaristotelské </w:t>
      </w:r>
      <w:r w:rsidRPr="003A473B">
        <w:rPr>
          <w:i/>
        </w:rPr>
        <w:t>individuum</w:t>
      </w:r>
      <w:r>
        <w:t xml:space="preserve"> si přivlastnilo generické bytí Avicenny, a tím se přemenilo na novou formu objektivní jsoucnosti </w:t>
      </w:r>
      <w:r w:rsidRPr="003A473B">
        <w:t>(</w:t>
      </w:r>
      <w:r w:rsidRPr="003A473B">
        <w:rPr>
          <w:i/>
        </w:rPr>
        <w:t>dativus possessivus</w:t>
      </w:r>
      <w:r>
        <w:rPr>
          <w:i/>
        </w:rPr>
        <w:fldChar w:fldCharType="begin"/>
      </w:r>
      <w:r>
        <w:instrText xml:space="preserve"> XE "</w:instrText>
      </w:r>
      <w:r w:rsidRPr="00120BD1">
        <w:rPr>
          <w:i/>
        </w:rPr>
        <w:instrText>dativus possessivus</w:instrText>
      </w:r>
      <w:r>
        <w:instrText xml:space="preserve">" </w:instrText>
      </w:r>
      <w:r>
        <w:rPr>
          <w:i/>
        </w:rPr>
        <w:fldChar w:fldCharType="end"/>
      </w:r>
      <w:r w:rsidRPr="003A473B">
        <w:t xml:space="preserve">). </w:t>
      </w:r>
      <w:r>
        <w:t xml:space="preserve">Pak museli </w:t>
      </w:r>
      <w:r w:rsidR="00374938">
        <w:t xml:space="preserve">pařížští ilumináti </w:t>
      </w:r>
      <w:r w:rsidRPr="003A473B">
        <w:t>vytvoři</w:t>
      </w:r>
      <w:r>
        <w:t>t</w:t>
      </w:r>
      <w:r w:rsidRPr="003A473B">
        <w:t xml:space="preserve"> objektivní </w:t>
      </w:r>
      <w:r>
        <w:t xml:space="preserve">formu </w:t>
      </w:r>
      <w:r w:rsidRPr="003A473B">
        <w:rPr>
          <w:i/>
        </w:rPr>
        <w:t>intellectus possibilis</w:t>
      </w:r>
      <w:r w:rsidRPr="003A473B">
        <w:t xml:space="preserve">, aby </w:t>
      </w:r>
      <w:r>
        <w:t xml:space="preserve">mohli </w:t>
      </w:r>
      <w:r w:rsidRPr="003A473B">
        <w:t>rozpozna</w:t>
      </w:r>
      <w:r>
        <w:t>t</w:t>
      </w:r>
      <w:r w:rsidRPr="003A473B">
        <w:t xml:space="preserve"> </w:t>
      </w:r>
      <w:r>
        <w:t xml:space="preserve">jejich </w:t>
      </w:r>
      <w:r w:rsidR="00374938">
        <w:t xml:space="preserve">vlastní </w:t>
      </w:r>
      <w:r w:rsidRPr="003A473B">
        <w:t xml:space="preserve">objektivní jsoucno třetího druhu. </w:t>
      </w:r>
      <w:r w:rsidR="00374938" w:rsidRPr="00374938">
        <w:rPr>
          <w:i/>
        </w:rPr>
        <w:t>Suum cuique</w:t>
      </w:r>
      <w:r w:rsidR="00374938">
        <w:t xml:space="preserve">. </w:t>
      </w:r>
      <w:r w:rsidRPr="003A473B">
        <w:t xml:space="preserve">Aktivita nového </w:t>
      </w:r>
      <w:r w:rsidRPr="003A473B">
        <w:rPr>
          <w:i/>
        </w:rPr>
        <w:t>intellectus possibilis</w:t>
      </w:r>
      <w:r w:rsidRPr="003A473B">
        <w:t xml:space="preserve"> vytvořila individuální </w:t>
      </w:r>
      <w:r w:rsidR="002A137E">
        <w:t xml:space="preserve">simulákrum </w:t>
      </w:r>
      <w:r w:rsidRPr="003A473B">
        <w:t>první substance zasazené do ontoteologického rámce jedné pravdy</w:t>
      </w:r>
      <w:r w:rsidR="00374938">
        <w:t xml:space="preserve"> jako objektivní </w:t>
      </w:r>
      <w:r w:rsidR="00374938" w:rsidRPr="00374938">
        <w:rPr>
          <w:i/>
        </w:rPr>
        <w:t>veritas</w:t>
      </w:r>
      <w:r w:rsidRPr="003A473B">
        <w:t xml:space="preserve">. Bonaventura pak tuto substanci třetího druhu </w:t>
      </w:r>
      <w:r w:rsidR="002A137E">
        <w:t>zavedl do demiurgické, filos</w:t>
      </w:r>
      <w:r w:rsidRPr="003A473B">
        <w:t>oficky a teologicky dané predik</w:t>
      </w:r>
      <w:r w:rsidR="002A137E">
        <w:t>aci „</w:t>
      </w:r>
      <w:r w:rsidRPr="002A137E">
        <w:rPr>
          <w:i/>
        </w:rPr>
        <w:t>in artificialibus</w:t>
      </w:r>
      <w:r w:rsidR="002A137E">
        <w:t>“</w:t>
      </w:r>
      <w:r w:rsidR="008359C7">
        <w:fldChar w:fldCharType="begin"/>
      </w:r>
      <w:r w:rsidR="008359C7">
        <w:instrText xml:space="preserve"> XE "</w:instrText>
      </w:r>
      <w:r w:rsidR="008359C7" w:rsidRPr="00CA5683">
        <w:instrText xml:space="preserve">predikace </w:instrText>
      </w:r>
      <w:r w:rsidR="008359C7" w:rsidRPr="00CA5683">
        <w:rPr>
          <w:i/>
        </w:rPr>
        <w:instrText>in artificialibus</w:instrText>
      </w:r>
      <w:r w:rsidR="008359C7">
        <w:instrText xml:space="preserve">" </w:instrText>
      </w:r>
      <w:r w:rsidR="008359C7">
        <w:fldChar w:fldCharType="end"/>
      </w:r>
      <w:r w:rsidR="002A137E">
        <w:t>. Moderní západní s</w:t>
      </w:r>
      <w:r w:rsidRPr="003A473B">
        <w:t xml:space="preserve">ubjekt </w:t>
      </w:r>
      <w:r w:rsidR="002A137E">
        <w:t xml:space="preserve">tím přinesl do křesťanské akademické </w:t>
      </w:r>
      <w:r w:rsidRPr="003A473B">
        <w:t xml:space="preserve">mytologie </w:t>
      </w:r>
      <w:r w:rsidR="0095732D">
        <w:t xml:space="preserve">pravdu </w:t>
      </w:r>
      <w:r w:rsidRPr="003A473B">
        <w:t xml:space="preserve">jako </w:t>
      </w:r>
      <w:r w:rsidR="0095732D" w:rsidRPr="003A473B">
        <w:t xml:space="preserve">objektivní </w:t>
      </w:r>
      <w:r w:rsidRPr="0095732D">
        <w:rPr>
          <w:i/>
        </w:rPr>
        <w:t>veritas</w:t>
      </w:r>
      <w:r w:rsidRPr="003A473B">
        <w:t xml:space="preserve"> </w:t>
      </w:r>
      <w:r w:rsidR="0095732D">
        <w:t>druhého a</w:t>
      </w:r>
      <w:r w:rsidRPr="003A473B">
        <w:t>verroismu (</w:t>
      </w:r>
      <w:r w:rsidRPr="0095732D">
        <w:rPr>
          <w:i/>
        </w:rPr>
        <w:t>dativus auctoris</w:t>
      </w:r>
      <w:r w:rsidR="0095732D">
        <w:rPr>
          <w:i/>
        </w:rPr>
        <w:fldChar w:fldCharType="begin"/>
      </w:r>
      <w:r w:rsidR="0095732D">
        <w:instrText xml:space="preserve"> XE "</w:instrText>
      </w:r>
      <w:r w:rsidR="0095732D" w:rsidRPr="00B428AD">
        <w:rPr>
          <w:i/>
        </w:rPr>
        <w:instrText>dativus auctoris</w:instrText>
      </w:r>
      <w:r w:rsidR="0095732D">
        <w:instrText xml:space="preserve">" </w:instrText>
      </w:r>
      <w:r w:rsidR="0095732D">
        <w:rPr>
          <w:i/>
        </w:rPr>
        <w:fldChar w:fldCharType="end"/>
      </w:r>
      <w:r w:rsidRPr="003A473B">
        <w:t xml:space="preserve">). Poslední inovace se týká </w:t>
      </w:r>
      <w:r w:rsidRPr="0095732D">
        <w:rPr>
          <w:i/>
        </w:rPr>
        <w:t>dativus finalis</w:t>
      </w:r>
      <w:r w:rsidR="008359C7">
        <w:rPr>
          <w:i/>
        </w:rPr>
        <w:fldChar w:fldCharType="begin"/>
      </w:r>
      <w:r w:rsidR="008359C7">
        <w:instrText xml:space="preserve"> XE "</w:instrText>
      </w:r>
      <w:r w:rsidR="008359C7" w:rsidRPr="00423B55">
        <w:rPr>
          <w:i/>
        </w:rPr>
        <w:instrText>dativus finalis</w:instrText>
      </w:r>
      <w:r w:rsidR="008359C7">
        <w:instrText xml:space="preserve">" </w:instrText>
      </w:r>
      <w:r w:rsidR="008359C7">
        <w:rPr>
          <w:i/>
        </w:rPr>
        <w:fldChar w:fldCharType="end"/>
      </w:r>
      <w:r w:rsidR="00C96281">
        <w:t>. Výše zmíněná o</w:t>
      </w:r>
      <w:r w:rsidRPr="003A473B">
        <w:t xml:space="preserve">ntoteologická struktura </w:t>
      </w:r>
      <w:r w:rsidR="00C96281">
        <w:t xml:space="preserve">křesťanské scientologie tvoří oblast objektivního bytí, které dostává </w:t>
      </w:r>
      <w:r w:rsidR="00C96281" w:rsidRPr="00C96281">
        <w:rPr>
          <w:i/>
        </w:rPr>
        <w:t>ultima ratio</w:t>
      </w:r>
      <w:r w:rsidR="00C96281">
        <w:t xml:space="preserve"> ve vztahu k modernímu b</w:t>
      </w:r>
      <w:r w:rsidRPr="003A473B">
        <w:t>ohu jako tvůrci forem</w:t>
      </w:r>
      <w:r w:rsidR="00D76EE0">
        <w:t xml:space="preserve"> (</w:t>
      </w:r>
      <w:r w:rsidR="00D76EE0">
        <w:rPr>
          <w:i/>
        </w:rPr>
        <w:t>d</w:t>
      </w:r>
      <w:r w:rsidR="00D76EE0" w:rsidRPr="00A30785">
        <w:rPr>
          <w:i/>
        </w:rPr>
        <w:t>ator formarum</w:t>
      </w:r>
      <w:r w:rsidR="008359C7">
        <w:rPr>
          <w:i/>
        </w:rPr>
        <w:fldChar w:fldCharType="begin"/>
      </w:r>
      <w:r w:rsidR="008359C7">
        <w:instrText xml:space="preserve"> XE "</w:instrText>
      </w:r>
      <w:r w:rsidR="008359C7" w:rsidRPr="00113DCF">
        <w:rPr>
          <w:i/>
        </w:rPr>
        <w:instrText>dator formarum</w:instrText>
      </w:r>
      <w:r w:rsidR="008359C7">
        <w:instrText xml:space="preserve">" </w:instrText>
      </w:r>
      <w:r w:rsidR="008359C7">
        <w:rPr>
          <w:i/>
        </w:rPr>
        <w:fldChar w:fldCharType="end"/>
      </w:r>
      <w:r w:rsidR="00D76EE0">
        <w:t>)</w:t>
      </w:r>
      <w:r w:rsidRPr="003A473B">
        <w:t>. Tímto způsobem Bonaventur</w:t>
      </w:r>
      <w:r w:rsidR="0050294E">
        <w:t>a a jeho následovníci založili křesťanský diakosmos z</w:t>
      </w:r>
      <w:r w:rsidRPr="003A473B">
        <w:t>ápadn</w:t>
      </w:r>
      <w:r w:rsidR="0036150B">
        <w:t>í metafyziky. Nový d</w:t>
      </w:r>
      <w:r w:rsidRPr="003A473B">
        <w:t xml:space="preserve">iakosmos </w:t>
      </w:r>
      <w:r w:rsidR="0036150B">
        <w:t xml:space="preserve">křesťanských neoplatoniků </w:t>
      </w:r>
      <w:r w:rsidRPr="003A473B">
        <w:t xml:space="preserve">byl rozdělen do dvou pater podle </w:t>
      </w:r>
      <w:r w:rsidR="00DC4061">
        <w:t xml:space="preserve">dvojí </w:t>
      </w:r>
      <w:r w:rsidRPr="003A473B">
        <w:t xml:space="preserve">činnosti nadpřirozeného Stvořitele a jeho pilného </w:t>
      </w:r>
      <w:r w:rsidR="00DC4061">
        <w:t>přirozeného demiurga</w:t>
      </w:r>
      <w:r w:rsidRPr="003A473B">
        <w:t>.</w:t>
      </w:r>
      <w:r w:rsidR="00DB23FF">
        <w:t xml:space="preserve"> Tak vznikla první říše</w:t>
      </w:r>
      <w:r w:rsidR="00DB23FF" w:rsidRPr="00DB23FF">
        <w:t xml:space="preserve"> mystických modernistů; druhá </w:t>
      </w:r>
      <w:r w:rsidR="00DB23FF">
        <w:t xml:space="preserve">říše </w:t>
      </w:r>
      <w:r w:rsidR="00DB23FF" w:rsidRPr="00DB23FF">
        <w:t xml:space="preserve">byla </w:t>
      </w:r>
      <w:r w:rsidR="00DB23FF">
        <w:t xml:space="preserve">dána skrze </w:t>
      </w:r>
      <w:r w:rsidR="00DB23FF" w:rsidRPr="00DB23FF">
        <w:t xml:space="preserve">imperiální kolonie v éře kapitalismu; </w:t>
      </w:r>
      <w:r w:rsidR="001E3021">
        <w:t xml:space="preserve">nacistický </w:t>
      </w:r>
      <w:r w:rsidR="00DB23FF" w:rsidRPr="00DB23FF">
        <w:rPr>
          <w:i/>
        </w:rPr>
        <w:t>Drittes Reich</w:t>
      </w:r>
      <w:r w:rsidR="00DB23FF">
        <w:t xml:space="preserve"> byl</w:t>
      </w:r>
      <w:r w:rsidR="00DB23FF" w:rsidRPr="00DB23FF">
        <w:t xml:space="preserve"> zničen </w:t>
      </w:r>
      <w:r w:rsidR="00DB23FF">
        <w:t>ve Druhé světové válce</w:t>
      </w:r>
      <w:r w:rsidR="00D50925">
        <w:t>. Čtvrtý</w:t>
      </w:r>
      <w:r w:rsidR="00DB23FF">
        <w:t xml:space="preserve"> </w:t>
      </w:r>
      <w:r w:rsidR="00D50925" w:rsidRPr="00D50925">
        <w:rPr>
          <w:i/>
        </w:rPr>
        <w:t>Reich</w:t>
      </w:r>
      <w:r w:rsidR="00D50925">
        <w:t xml:space="preserve"> </w:t>
      </w:r>
      <w:r w:rsidR="0098230C">
        <w:t xml:space="preserve">technokratických </w:t>
      </w:r>
      <w:r w:rsidR="00DB23FF">
        <w:t>i</w:t>
      </w:r>
      <w:r w:rsidR="00DB23FF" w:rsidRPr="00DB23FF">
        <w:t>luminátů se formuje právě teď, v</w:t>
      </w:r>
      <w:r w:rsidR="00424185">
        <w:t xml:space="preserve"> epoše </w:t>
      </w:r>
      <w:r w:rsidR="00DB23FF" w:rsidRPr="00DB23FF">
        <w:t>metafyzického nihilismu</w:t>
      </w:r>
      <w:r w:rsidR="002E70E0">
        <w:t xml:space="preserve"> a </w:t>
      </w:r>
      <w:r w:rsidR="002E70E0" w:rsidRPr="002E70E0">
        <w:rPr>
          <w:i/>
        </w:rPr>
        <w:t>proxy-wars</w:t>
      </w:r>
      <w:r w:rsidR="002E70E0">
        <w:t xml:space="preserve">. </w:t>
      </w:r>
      <w:r w:rsidR="00633BC3" w:rsidRPr="00633BC3">
        <w:t>Posloupnost říší řeší otázku, jak objektivní metafyzika zrušila spory předchozích generací modernistů (</w:t>
      </w:r>
      <w:r w:rsidR="00633BC3" w:rsidRPr="00633BC3">
        <w:rPr>
          <w:i/>
        </w:rPr>
        <w:t>dativus incommodi</w:t>
      </w:r>
      <w:r w:rsidR="00633BC3">
        <w:rPr>
          <w:i/>
        </w:rPr>
        <w:fldChar w:fldCharType="begin"/>
      </w:r>
      <w:r w:rsidR="00633BC3">
        <w:instrText xml:space="preserve"> XE "</w:instrText>
      </w:r>
      <w:r w:rsidR="00633BC3" w:rsidRPr="002F2901">
        <w:rPr>
          <w:i/>
        </w:rPr>
        <w:instrText>dativus incommodi</w:instrText>
      </w:r>
      <w:r w:rsidR="00633BC3">
        <w:instrText xml:space="preserve">" </w:instrText>
      </w:r>
      <w:r w:rsidR="00633BC3">
        <w:rPr>
          <w:i/>
        </w:rPr>
        <w:fldChar w:fldCharType="end"/>
      </w:r>
      <w:r w:rsidR="00633BC3" w:rsidRPr="00633BC3">
        <w:t xml:space="preserve">). </w:t>
      </w:r>
      <w:r w:rsidR="00633BC3">
        <w:t xml:space="preserve">Vědění </w:t>
      </w:r>
      <w:r w:rsidR="00633BC3" w:rsidRPr="00633BC3">
        <w:t xml:space="preserve">založené na mytologické tvořivosti </w:t>
      </w:r>
      <w:r w:rsidR="00633BC3">
        <w:t xml:space="preserve">dané jako sebezáchovný </w:t>
      </w:r>
      <w:r w:rsidR="00633BC3" w:rsidRPr="00633BC3">
        <w:rPr>
          <w:i/>
        </w:rPr>
        <w:t>conatus</w:t>
      </w:r>
      <w:r w:rsidR="00902C18">
        <w:rPr>
          <w:i/>
        </w:rPr>
        <w:fldChar w:fldCharType="begin"/>
      </w:r>
      <w:r w:rsidR="00902C18">
        <w:instrText xml:space="preserve"> XE "</w:instrText>
      </w:r>
      <w:r w:rsidR="00902C18" w:rsidRPr="00155105">
        <w:rPr>
          <w:i/>
        </w:rPr>
        <w:instrText>conatus</w:instrText>
      </w:r>
      <w:r w:rsidR="00902C18">
        <w:instrText xml:space="preserve">" </w:instrText>
      </w:r>
      <w:r w:rsidR="00902C18">
        <w:rPr>
          <w:i/>
        </w:rPr>
        <w:fldChar w:fldCharType="end"/>
      </w:r>
      <w:r w:rsidR="00633BC3" w:rsidRPr="00633BC3">
        <w:t xml:space="preserve"> modernity</w:t>
      </w:r>
      <w:r w:rsidR="00565B4A">
        <w:t xml:space="preserve">, navíc </w:t>
      </w:r>
      <w:r w:rsidR="00902C18">
        <w:t>říz</w:t>
      </w:r>
      <w:r w:rsidR="00520586">
        <w:t>ený subje</w:t>
      </w:r>
      <w:r w:rsidR="00902C18">
        <w:t xml:space="preserve">ktivně </w:t>
      </w:r>
      <w:r w:rsidR="00565B4A">
        <w:t xml:space="preserve">určenými </w:t>
      </w:r>
      <w:r w:rsidR="00902C18">
        <w:t>Fúriemi</w:t>
      </w:r>
      <w:r w:rsidR="00565B4A">
        <w:t>,</w:t>
      </w:r>
      <w:r w:rsidR="00902C18">
        <w:t xml:space="preserve"> tvoří </w:t>
      </w:r>
      <w:r w:rsidR="00633BC3" w:rsidRPr="00633BC3">
        <w:t>šílen</w:t>
      </w:r>
      <w:r w:rsidR="00044D0A">
        <w:t>ý</w:t>
      </w:r>
      <w:r w:rsidR="00020D3E">
        <w:t xml:space="preserve"> </w:t>
      </w:r>
      <w:r w:rsidR="00044D0A">
        <w:t xml:space="preserve">typ </w:t>
      </w:r>
      <w:r w:rsidR="00020D3E">
        <w:t>moc</w:t>
      </w:r>
      <w:r w:rsidR="00044D0A">
        <w:t>i</w:t>
      </w:r>
      <w:r w:rsidR="00633BC3" w:rsidRPr="00633BC3">
        <w:t>.</w:t>
      </w:r>
    </w:p>
    <w:p w:rsidR="00C513A7" w:rsidRDefault="00935E4C" w:rsidP="00FF6001">
      <w:pPr>
        <w:ind w:firstLine="397"/>
      </w:pPr>
      <w:r>
        <w:t xml:space="preserve">Skupina modernistů </w:t>
      </w:r>
      <w:r w:rsidRPr="00935E4C">
        <w:rPr>
          <w:i/>
        </w:rPr>
        <w:t>sui generis</w:t>
      </w:r>
      <w:r>
        <w:t xml:space="preserve">, která </w:t>
      </w:r>
      <w:r w:rsidR="08163013">
        <w:t>redig</w:t>
      </w:r>
      <w:r>
        <w:t xml:space="preserve">ovala </w:t>
      </w:r>
      <w:r w:rsidR="08163013">
        <w:t xml:space="preserve">pod vedením Bonaventury dílo </w:t>
      </w:r>
      <w:r w:rsidR="08163013">
        <w:rPr>
          <w:i/>
        </w:rPr>
        <w:t>Summa H</w:t>
      </w:r>
      <w:r w:rsidR="08163013" w:rsidRPr="00391D78">
        <w:rPr>
          <w:i/>
        </w:rPr>
        <w:t>alensis</w:t>
      </w:r>
      <w:r w:rsidR="08163013">
        <w:rPr>
          <w:i/>
        </w:rPr>
        <w:fldChar w:fldCharType="begin"/>
      </w:r>
      <w:r w:rsidR="08163013">
        <w:instrText xml:space="preserve"> XE "</w:instrText>
      </w:r>
      <w:r w:rsidR="08163013" w:rsidRPr="00F14A6F">
        <w:rPr>
          <w:i/>
        </w:rPr>
        <w:instrText>Summa Halensis</w:instrText>
      </w:r>
      <w:r w:rsidR="08163013">
        <w:instrText xml:space="preserve">" </w:instrText>
      </w:r>
      <w:r w:rsidR="08163013">
        <w:rPr>
          <w:i/>
        </w:rPr>
        <w:fldChar w:fldCharType="end"/>
      </w:r>
      <w:r>
        <w:t>, měla</w:t>
      </w:r>
      <w:r w:rsidR="08163013">
        <w:t xml:space="preserve"> okolo roku 1245 k dispozici všechny základní stavební </w:t>
      </w:r>
      <w:r w:rsidR="08163013">
        <w:lastRenderedPageBreak/>
        <w:t>kameny k založení nové metafyziky</w:t>
      </w:r>
      <w:r w:rsidR="08163013">
        <w:fldChar w:fldCharType="begin"/>
      </w:r>
      <w:r w:rsidR="08163013">
        <w:instrText xml:space="preserve"> XE "</w:instrText>
      </w:r>
      <w:r w:rsidR="08163013" w:rsidRPr="009B46D2">
        <w:instrText>objektivita:vznik</w:instrText>
      </w:r>
      <w:r w:rsidR="08163013">
        <w:instrText xml:space="preserve">" </w:instrText>
      </w:r>
      <w:r w:rsidR="08163013">
        <w:fldChar w:fldCharType="end"/>
      </w:r>
      <w:r w:rsidR="08163013">
        <w:t>. Škola druhého averroismu zahájila své působení za Filipa Kancléře a vytvořila systém ontoteologie založený na neoplatonském synkretismu Toledské školy</w:t>
      </w:r>
      <w:r w:rsidR="08163013">
        <w:fldChar w:fldCharType="begin"/>
      </w:r>
      <w:r w:rsidR="08163013">
        <w:instrText xml:space="preserve"> XE "</w:instrText>
      </w:r>
      <w:r w:rsidR="08163013" w:rsidRPr="00D06A11">
        <w:instrText>Toledská škola</w:instrText>
      </w:r>
      <w:r w:rsidR="08163013">
        <w:instrText xml:space="preserve">" </w:instrText>
      </w:r>
      <w:r w:rsidR="08163013">
        <w:fldChar w:fldCharType="end"/>
      </w:r>
      <w:r w:rsidR="00AA1EE5">
        <w:t>. B</w:t>
      </w:r>
      <w:r w:rsidR="08163013">
        <w:t>iskup Alvernus</w:t>
      </w:r>
      <w:r w:rsidR="00AA1EE5">
        <w:t xml:space="preserve"> tuto školu odsoudil </w:t>
      </w:r>
      <w:r w:rsidR="006924BE">
        <w:t xml:space="preserve">v rámci kritiky učení </w:t>
      </w:r>
      <w:r w:rsidR="00AA1EE5">
        <w:t>„</w:t>
      </w:r>
      <w:r w:rsidR="00AA1EE5" w:rsidRPr="001E05C2">
        <w:rPr>
          <w:i/>
          <w:lang w:eastAsia="en-US"/>
        </w:rPr>
        <w:t>sequaces Aristotelis</w:t>
      </w:r>
      <w:r w:rsidR="00AA1EE5">
        <w:rPr>
          <w:lang w:eastAsia="en-US"/>
        </w:rPr>
        <w:t>“</w:t>
      </w:r>
      <w:r w:rsidR="08163013">
        <w:t xml:space="preserve">. </w:t>
      </w:r>
      <w:r w:rsidR="08163013" w:rsidRPr="00273106">
        <w:t xml:space="preserve">Univoční postup transcendentální predikace skrze </w:t>
      </w:r>
      <w:r w:rsidR="08163013">
        <w:t>neoplatonsky pojatá amf</w:t>
      </w:r>
      <w:r w:rsidR="08163013" w:rsidRPr="00F54400">
        <w:t>ibolia</w:t>
      </w:r>
      <w:r w:rsidR="08163013">
        <w:fldChar w:fldCharType="begin"/>
      </w:r>
      <w:r w:rsidR="08163013">
        <w:instrText xml:space="preserve"> XE "</w:instrText>
      </w:r>
      <w:r w:rsidR="08163013" w:rsidRPr="00820D18">
        <w:instrText>amfibolia</w:instrText>
      </w:r>
      <w:r w:rsidR="08163013">
        <w:instrText xml:space="preserve">" </w:instrText>
      </w:r>
      <w:r w:rsidR="08163013">
        <w:fldChar w:fldCharType="end"/>
      </w:r>
      <w:r w:rsidR="08163013" w:rsidRPr="00273106">
        <w:t xml:space="preserve"> zavedl do západní filosofie </w:t>
      </w:r>
      <w:r w:rsidR="08163013">
        <w:t>Al</w:t>
      </w:r>
      <w:r w:rsidR="08163013">
        <w:noBreakHyphen/>
        <w:t>Fárábí (</w:t>
      </w:r>
      <w:r w:rsidR="08670604">
        <w:t xml:space="preserve">OBJ I, </w:t>
      </w:r>
      <w:r w:rsidR="08163013">
        <w:t xml:space="preserve">kap. 2.1.1) a po něm tuto nauku upravil </w:t>
      </w:r>
      <w:r w:rsidR="08163013" w:rsidRPr="00273106">
        <w:t xml:space="preserve">Avicenna. </w:t>
      </w:r>
      <w:r w:rsidR="00016A68">
        <w:t xml:space="preserve">Tento druh „vyšší“ </w:t>
      </w:r>
      <w:r w:rsidR="00016A68" w:rsidRPr="00016A68">
        <w:t xml:space="preserve">metafyziky předpokládá </w:t>
      </w:r>
      <w:r w:rsidR="00016A68">
        <w:t xml:space="preserve">iluminaci </w:t>
      </w:r>
      <w:r w:rsidR="00016A68" w:rsidRPr="00016A68">
        <w:t xml:space="preserve">intelektu </w:t>
      </w:r>
      <w:r w:rsidR="00016A68">
        <w:t xml:space="preserve">danou </w:t>
      </w:r>
      <w:r w:rsidR="00016A68" w:rsidRPr="00016A68">
        <w:t xml:space="preserve">zezadu, </w:t>
      </w:r>
      <w:r w:rsidR="00016A68">
        <w:t xml:space="preserve">od </w:t>
      </w:r>
      <w:r w:rsidR="00016A68" w:rsidRPr="00016A68">
        <w:t>hypost</w:t>
      </w:r>
      <w:r w:rsidR="00016A68">
        <w:t>ázovaných forem a exemplarů</w:t>
      </w:r>
      <w:r w:rsidR="00016A68" w:rsidRPr="00016A68">
        <w:t>.</w:t>
      </w:r>
      <w:r w:rsidR="00016A68">
        <w:t xml:space="preserve"> </w:t>
      </w:r>
      <w:r w:rsidR="08163013">
        <w:t xml:space="preserve">Škola </w:t>
      </w:r>
      <w:r w:rsidR="08163013" w:rsidRPr="002D37F6">
        <w:rPr>
          <w:i/>
        </w:rPr>
        <w:t>Nominales</w:t>
      </w:r>
      <w:r w:rsidR="08163013">
        <w:t xml:space="preserve"> </w:t>
      </w:r>
      <w:r w:rsidR="08163013" w:rsidRPr="00273106">
        <w:t xml:space="preserve">posunula metafyziku do oblasti </w:t>
      </w:r>
      <w:r w:rsidR="00C21D51">
        <w:t>pojmů „</w:t>
      </w:r>
      <w:r w:rsidR="08163013" w:rsidRPr="00273106">
        <w:rPr>
          <w:i/>
        </w:rPr>
        <w:t>mensura</w:t>
      </w:r>
      <w:r w:rsidR="00C21D51">
        <w:t>“</w:t>
      </w:r>
      <w:r w:rsidR="08163013" w:rsidRPr="00273106">
        <w:t xml:space="preserve"> a </w:t>
      </w:r>
      <w:r w:rsidR="00C21D51">
        <w:t>„</w:t>
      </w:r>
      <w:r w:rsidR="08163013" w:rsidRPr="00273106">
        <w:rPr>
          <w:i/>
        </w:rPr>
        <w:t>numerus</w:t>
      </w:r>
      <w:r w:rsidR="00C21D51">
        <w:t>“</w:t>
      </w:r>
      <w:r w:rsidR="08163013" w:rsidRPr="00273106">
        <w:t xml:space="preserve"> určených matematickou abstrakcí</w:t>
      </w:r>
      <w:r w:rsidR="08163013">
        <w:fldChar w:fldCharType="begin"/>
      </w:r>
      <w:r w:rsidR="08163013">
        <w:instrText xml:space="preserve"> XE "abstrakce:matematická" </w:instrText>
      </w:r>
      <w:r w:rsidR="08163013">
        <w:fldChar w:fldCharType="end"/>
      </w:r>
      <w:r w:rsidR="08163013">
        <w:t xml:space="preserve">. Zrušení metafyzického patra abstrakce </w:t>
      </w:r>
      <w:r w:rsidR="000C730E">
        <w:t>dané</w:t>
      </w:r>
      <w:r w:rsidR="00AC75D3">
        <w:t xml:space="preserve"> skrze impozici byl fatální krok. Modernisté nebyli schopni </w:t>
      </w:r>
      <w:r w:rsidR="08163013" w:rsidRPr="00273106">
        <w:t xml:space="preserve">rozlišovat mezi </w:t>
      </w:r>
      <w:r w:rsidR="08163013">
        <w:t xml:space="preserve">působením </w:t>
      </w:r>
      <w:r w:rsidR="08163013" w:rsidRPr="00273106">
        <w:t>aktuální</w:t>
      </w:r>
      <w:r w:rsidR="08163013">
        <w:t>ch</w:t>
      </w:r>
      <w:r w:rsidR="08163013" w:rsidRPr="00273106">
        <w:t xml:space="preserve"> substancí a mezi obecnými </w:t>
      </w:r>
      <w:r w:rsidR="08163013">
        <w:t xml:space="preserve">určeními druhé </w:t>
      </w:r>
      <w:r w:rsidR="08163013" w:rsidRPr="00273106">
        <w:t>substance.</w:t>
      </w:r>
      <w:r w:rsidR="08163013">
        <w:t xml:space="preserve"> </w:t>
      </w:r>
      <w:r w:rsidR="08163013" w:rsidRPr="00273106">
        <w:t>Matematické a geometrické kvality (</w:t>
      </w:r>
      <w:r w:rsidR="08163013" w:rsidRPr="00273106">
        <w:rPr>
          <w:i/>
        </w:rPr>
        <w:t>numerus</w:t>
      </w:r>
      <w:r w:rsidR="08163013" w:rsidRPr="00273106">
        <w:t xml:space="preserve">, </w:t>
      </w:r>
      <w:r w:rsidR="08163013" w:rsidRPr="00273106">
        <w:rPr>
          <w:i/>
        </w:rPr>
        <w:t>quantitas</w:t>
      </w:r>
      <w:r w:rsidR="08163013" w:rsidRPr="00273106">
        <w:t xml:space="preserve">, </w:t>
      </w:r>
      <w:r w:rsidR="08163013" w:rsidRPr="00273106">
        <w:rPr>
          <w:i/>
        </w:rPr>
        <w:t>extensio</w:t>
      </w:r>
      <w:r w:rsidR="08163013" w:rsidRPr="00273106">
        <w:t xml:space="preserve">) začaly v porretánské škole hrát roli nových </w:t>
      </w:r>
      <w:r w:rsidR="08163013">
        <w:t xml:space="preserve">amfibolických </w:t>
      </w:r>
      <w:r w:rsidR="08163013" w:rsidRPr="00273106">
        <w:t xml:space="preserve">určení jsoucna </w:t>
      </w:r>
      <w:r w:rsidR="08163013">
        <w:t xml:space="preserve">podle Avicenny </w:t>
      </w:r>
      <w:r w:rsidR="08163013" w:rsidRPr="00273106">
        <w:t>(</w:t>
      </w:r>
      <w:r w:rsidR="08A009ED">
        <w:t>OBJ II, kap. 1</w:t>
      </w:r>
      <w:r w:rsidR="08163013" w:rsidRPr="00273106">
        <w:t>.5).</w:t>
      </w:r>
      <w:r w:rsidR="08163013">
        <w:t xml:space="preserve"> Bonaventurova role v etablování objektivity </w:t>
      </w:r>
      <w:r w:rsidR="00816C59">
        <w:t>byla nezbytná. Akademičtí ilumináti v jeho „škole“</w:t>
      </w:r>
      <w:r w:rsidR="00816C59" w:rsidRPr="00816C59">
        <w:t xml:space="preserve"> (tj. redakční skupině</w:t>
      </w:r>
      <w:r w:rsidR="006F2D81">
        <w:t xml:space="preserve">) </w:t>
      </w:r>
      <w:r w:rsidR="00816C59" w:rsidRPr="00816C59">
        <w:t>byli p</w:t>
      </w:r>
      <w:r w:rsidR="00816C59">
        <w:t>rvními modernisty v letech 1245–</w:t>
      </w:r>
      <w:r w:rsidR="00816C59" w:rsidRPr="00816C59">
        <w:t>50</w:t>
      </w:r>
      <w:r w:rsidR="006F2D81">
        <w:t xml:space="preserve"> na Pařížské univerzitě</w:t>
      </w:r>
      <w:r w:rsidR="00816C59" w:rsidRPr="00816C59">
        <w:t>.</w:t>
      </w:r>
      <w:r w:rsidR="00816C59">
        <w:t xml:space="preserve"> </w:t>
      </w:r>
      <w:r w:rsidR="00E925F8">
        <w:t xml:space="preserve">Tato škola </w:t>
      </w:r>
      <w:r w:rsidR="00FE5FB4">
        <w:t xml:space="preserve">reformovaných </w:t>
      </w:r>
      <w:r w:rsidR="00E925F8" w:rsidRPr="00E925F8">
        <w:rPr>
          <w:i/>
        </w:rPr>
        <w:t>sophistae Latini</w:t>
      </w:r>
      <w:r w:rsidR="00E925F8">
        <w:t xml:space="preserve"> hrdě držela </w:t>
      </w:r>
      <w:r w:rsidR="006F2D81">
        <w:t xml:space="preserve">jako jediná </w:t>
      </w:r>
      <w:r w:rsidR="00E925F8">
        <w:t>prapor druhého averroismu</w:t>
      </w:r>
      <w:r w:rsidR="006F2D81">
        <w:t xml:space="preserve"> v Paříži</w:t>
      </w:r>
      <w:r w:rsidR="00C513A7">
        <w:t>.</w:t>
      </w:r>
    </w:p>
    <w:p w:rsidR="00FF6001" w:rsidRDefault="08163013" w:rsidP="00FF6001">
      <w:pPr>
        <w:ind w:firstLine="397"/>
      </w:pPr>
      <w:r>
        <w:t xml:space="preserve">Po smrti biskupa Alverna </w:t>
      </w:r>
      <w:r>
        <w:rPr>
          <w:szCs w:val="14"/>
        </w:rPr>
        <w:t xml:space="preserve">vznikl nepřekročitelný </w:t>
      </w:r>
      <w:r w:rsidRPr="00273106">
        <w:rPr>
          <w:szCs w:val="14"/>
        </w:rPr>
        <w:t xml:space="preserve">rozdíl mezi prvním a druhým averroismem v otázce abstrakce, </w:t>
      </w:r>
      <w:r w:rsidR="00962190">
        <w:rPr>
          <w:i/>
          <w:szCs w:val="14"/>
        </w:rPr>
        <w:t>species</w:t>
      </w:r>
      <w:r w:rsidRPr="00273106">
        <w:rPr>
          <w:szCs w:val="14"/>
        </w:rPr>
        <w:t>, duše a intelektu.</w:t>
      </w:r>
      <w:r w:rsidR="005F3035">
        <w:rPr>
          <w:szCs w:val="14"/>
        </w:rPr>
        <w:t xml:space="preserve"> Bonaventurova š</w:t>
      </w:r>
      <w:r>
        <w:t xml:space="preserve">kola druhého averroismu </w:t>
      </w:r>
      <w:r w:rsidR="005F3035">
        <w:t xml:space="preserve">strádala v těchto krutých letech na univerzitě v Paříži, kterou </w:t>
      </w:r>
      <w:r>
        <w:t>ovláda</w:t>
      </w:r>
      <w:r w:rsidR="005F3035">
        <w:t xml:space="preserve">li magistři ze školy </w:t>
      </w:r>
      <w:r>
        <w:t>první</w:t>
      </w:r>
      <w:r w:rsidR="005F3035">
        <w:t xml:space="preserve">ho averroismu. Tito ilumináti byli označeni za filosofické blázny a měli před očima varovný příklad Rufusova díla </w:t>
      </w:r>
      <w:r w:rsidR="005F3035" w:rsidRPr="005F3035">
        <w:rPr>
          <w:i/>
        </w:rPr>
        <w:t>Speculum animae</w:t>
      </w:r>
      <w:r w:rsidR="005F3035">
        <w:t>. Zakladatel modernismu své bizarní myšlenky neobhájil a musel se z Paříže vedené „</w:t>
      </w:r>
      <w:r w:rsidR="005F3035" w:rsidRPr="005F3035">
        <w:rPr>
          <w:i/>
        </w:rPr>
        <w:t>ad mentem Averrois</w:t>
      </w:r>
      <w:r w:rsidR="005F3035">
        <w:t>“ vrátit zpět do bašty vedené „</w:t>
      </w:r>
      <w:r w:rsidR="005F3035" w:rsidRPr="005F3035">
        <w:rPr>
          <w:i/>
        </w:rPr>
        <w:t>ad mentem Oxfordian Fallacy</w:t>
      </w:r>
      <w:r w:rsidR="005F3035">
        <w:t>“. T</w:t>
      </w:r>
      <w:r w:rsidR="0037415A">
        <w:t>ragikomedii objektivity drž</w:t>
      </w:r>
      <w:r w:rsidR="005F3035">
        <w:t xml:space="preserve">í ve svých rukou akademické Fúrie. V </w:t>
      </w:r>
      <w:r>
        <w:t xml:space="preserve">letech 1245‒50 </w:t>
      </w:r>
      <w:r w:rsidR="08A009ED">
        <w:t xml:space="preserve">bývala </w:t>
      </w:r>
      <w:r>
        <w:t xml:space="preserve">mohla skupina mendikantů kolem Kilwardbyho a Bonaventura najít nový výklad metafyziky </w:t>
      </w:r>
      <w:r w:rsidR="004B004B">
        <w:t>„</w:t>
      </w:r>
      <w:r w:rsidRPr="00CC7A9A">
        <w:rPr>
          <w:i/>
        </w:rPr>
        <w:t>ad mentem Averrois</w:t>
      </w:r>
      <w:r w:rsidR="004B004B">
        <w:t>“</w:t>
      </w:r>
      <w:r>
        <w:rPr>
          <w:i/>
        </w:rPr>
        <w:t xml:space="preserve"> </w:t>
      </w:r>
      <w:r w:rsidRPr="08340EAD">
        <w:t>podle Sicilské školy</w:t>
      </w:r>
      <w:r>
        <w:rPr>
          <w:i/>
        </w:rPr>
        <w:fldChar w:fldCharType="begin"/>
      </w:r>
      <w:r>
        <w:instrText xml:space="preserve"> XE "</w:instrText>
      </w:r>
      <w:r w:rsidRPr="002F1871">
        <w:rPr>
          <w:i/>
        </w:rPr>
        <w:instrText>ad mentem Averrois</w:instrText>
      </w:r>
      <w:r>
        <w:instrText xml:space="preserve">" </w:instrText>
      </w:r>
      <w:r>
        <w:rPr>
          <w:i/>
        </w:rPr>
        <w:fldChar w:fldCharType="end"/>
      </w:r>
      <w:r>
        <w:t xml:space="preserve">. </w:t>
      </w:r>
      <w:r w:rsidR="0886156B">
        <w:t xml:space="preserve">To se ale nestalo. </w:t>
      </w:r>
      <w:r>
        <w:t xml:space="preserve">Tato pětiletka akademické skrytosti druhého averroismu rozhodla o osudu latinského Západu. Akademičtí ilumináti vyrazili po smrti biskupa Alverna také v Paříži do útoku proti </w:t>
      </w:r>
      <w:r w:rsidR="08F65E33">
        <w:t>„</w:t>
      </w:r>
      <w:r>
        <w:t>heretikovi Averroesovi</w:t>
      </w:r>
      <w:r w:rsidR="08F65E33">
        <w:t>“</w:t>
      </w:r>
      <w:r w:rsidR="00FF6001">
        <w:t xml:space="preserve">. </w:t>
      </w:r>
      <w:r w:rsidR="00FF6001" w:rsidRPr="00FF6001">
        <w:t>Založili modernu na biblickém základ</w:t>
      </w:r>
      <w:r w:rsidR="00FF6001">
        <w:t xml:space="preserve">ě jako novou mytologii </w:t>
      </w:r>
      <w:r w:rsidR="00FF6001" w:rsidRPr="00FF6001">
        <w:rPr>
          <w:i/>
        </w:rPr>
        <w:t>Modernorum</w:t>
      </w:r>
      <w:r w:rsidR="00FF6001" w:rsidRPr="00FF6001">
        <w:t>, která se později stala objektivní metafyzikou. Tato ve</w:t>
      </w:r>
      <w:r w:rsidR="00FF6001">
        <w:t>rze objektivity tvoří současný i</w:t>
      </w:r>
      <w:r w:rsidR="00FF6001" w:rsidRPr="00FF6001">
        <w:t>tiner</w:t>
      </w:r>
      <w:r w:rsidR="00FF6001">
        <w:t xml:space="preserve">ář </w:t>
      </w:r>
      <w:r w:rsidR="00FF6001" w:rsidRPr="00FF6001">
        <w:t xml:space="preserve">latinského Západu v různých </w:t>
      </w:r>
      <w:r w:rsidR="00FF6001" w:rsidRPr="00FF6001">
        <w:lastRenderedPageBreak/>
        <w:t xml:space="preserve">sekulárních formách. </w:t>
      </w:r>
      <w:r w:rsidR="00FF6001">
        <w:t xml:space="preserve">V této době už </w:t>
      </w:r>
      <w:r w:rsidR="00FF6001" w:rsidRPr="00FF6001">
        <w:t>byla tato mytologická forma metafyziky z islámu definitivně vy</w:t>
      </w:r>
      <w:r w:rsidR="00FF6001">
        <w:t>loučena, protože vedla k smrti b</w:t>
      </w:r>
      <w:r w:rsidR="00FF6001" w:rsidRPr="00FF6001">
        <w:t>oha v moderním myšlení.</w:t>
      </w:r>
      <w:bookmarkStart w:id="7" w:name="_Toc36144132"/>
      <w:r w:rsidR="006A3B53">
        <w:t xml:space="preserve"> Mystik a světec Bonaventura sehrál v tragikomedii Múz klíčovou roli, protože zavedl moderního boha na jeho postmoderní popraviště.</w:t>
      </w:r>
    </w:p>
    <w:p w:rsidR="08163013" w:rsidRPr="00273106" w:rsidRDefault="00347238" w:rsidP="005934C7">
      <w:pPr>
        <w:pStyle w:val="Nadpis3"/>
      </w:pPr>
      <w:r>
        <w:br w:type="page"/>
      </w:r>
      <w:bookmarkStart w:id="8" w:name="_Toc180231644"/>
      <w:r w:rsidR="08163013">
        <w:lastRenderedPageBreak/>
        <w:t>4</w:t>
      </w:r>
      <w:r w:rsidR="08163013" w:rsidRPr="00273106">
        <w:t xml:space="preserve">.1.1 </w:t>
      </w:r>
      <w:r w:rsidR="08163013">
        <w:t>Vznik o</w:t>
      </w:r>
      <w:r w:rsidR="08163013" w:rsidRPr="00273106">
        <w:t>ntoteologick</w:t>
      </w:r>
      <w:r w:rsidR="08163013">
        <w:t>é metafyziky</w:t>
      </w:r>
      <w:bookmarkEnd w:id="7"/>
      <w:bookmarkEnd w:id="8"/>
    </w:p>
    <w:p w:rsidR="08163013" w:rsidRPr="00273106" w:rsidRDefault="08163013" w:rsidP="08163013">
      <w:r>
        <w:rPr>
          <w:szCs w:val="14"/>
        </w:rPr>
        <w:t xml:space="preserve">Začněme výkladem poznání u Bonaventury, protože ukazuje epochálně nový způsob, jak objektivita přišla ke svému zakládajícímu dativu </w:t>
      </w:r>
      <w:r w:rsidRPr="00273106">
        <w:t>(</w:t>
      </w:r>
      <w:r w:rsidRPr="00273106">
        <w:rPr>
          <w:i/>
        </w:rPr>
        <w:t>d</w:t>
      </w:r>
      <w:r w:rsidRPr="00273106">
        <w:rPr>
          <w:i/>
          <w:iCs/>
        </w:rPr>
        <w:t>ativus possessivus</w:t>
      </w:r>
      <w:r>
        <w:rPr>
          <w:i/>
          <w:iCs/>
        </w:rPr>
        <w:fldChar w:fldCharType="begin"/>
      </w:r>
      <w:r>
        <w:instrText xml:space="preserve"> XE "</w:instrText>
      </w:r>
      <w:r w:rsidRPr="00461B3F">
        <w:rPr>
          <w:i/>
        </w:rPr>
        <w:instrText>d</w:instrText>
      </w:r>
      <w:r w:rsidRPr="00461B3F">
        <w:rPr>
          <w:i/>
          <w:iCs/>
        </w:rPr>
        <w:instrText>ativus possessivus</w:instrText>
      </w:r>
      <w:r>
        <w:instrText xml:space="preserve">" </w:instrText>
      </w:r>
      <w:r>
        <w:rPr>
          <w:i/>
          <w:iCs/>
        </w:rPr>
        <w:fldChar w:fldCharType="end"/>
      </w:r>
      <w:r w:rsidRPr="00273106">
        <w:rPr>
          <w:iCs/>
        </w:rPr>
        <w:t>)</w:t>
      </w:r>
      <w:r>
        <w:rPr>
          <w:szCs w:val="14"/>
        </w:rPr>
        <w:t>. Nová d</w:t>
      </w:r>
      <w:r>
        <w:t xml:space="preserve">edukce vědy je provedena </w:t>
      </w:r>
      <w:r w:rsidRPr="00273106">
        <w:t xml:space="preserve">na základě </w:t>
      </w:r>
      <w:r>
        <w:t xml:space="preserve">osvícené </w:t>
      </w:r>
      <w:r w:rsidRPr="00273106">
        <w:t>mysli, která vidí v rámci pravdy-</w:t>
      </w:r>
      <w:r w:rsidRPr="00273106">
        <w:rPr>
          <w:i/>
        </w:rPr>
        <w:t>rectitudo</w:t>
      </w:r>
      <w:r w:rsidRPr="00273106">
        <w:t xml:space="preserve"> do kreativní regule samotného </w:t>
      </w:r>
      <w:r>
        <w:t>stvořitele</w:t>
      </w:r>
      <w:r>
        <w:fldChar w:fldCharType="begin"/>
      </w:r>
      <w:r>
        <w:instrText xml:space="preserve"> XE "</w:instrText>
      </w:r>
      <w:r w:rsidRPr="00B83CB8">
        <w:instrText>regule</w:instrText>
      </w:r>
      <w:r>
        <w:instrText xml:space="preserve">:stvořitele" </w:instrText>
      </w:r>
      <w:r>
        <w:fldChar w:fldCharType="end"/>
      </w:r>
      <w:r>
        <w:t xml:space="preserve"> a pak ji aplikuje v mysli sekundárního </w:t>
      </w:r>
      <w:r w:rsidRPr="00273106">
        <w:t xml:space="preserve">tvůrce. </w:t>
      </w:r>
      <w:r>
        <w:t xml:space="preserve">Termín </w:t>
      </w:r>
      <w:r w:rsidRPr="00273106">
        <w:rPr>
          <w:i/>
        </w:rPr>
        <w:t>intellectus resolvens</w:t>
      </w:r>
      <w:r>
        <w:rPr>
          <w:i/>
        </w:rPr>
        <w:fldChar w:fldCharType="begin"/>
      </w:r>
      <w:r>
        <w:instrText xml:space="preserve"> XE "</w:instrText>
      </w:r>
      <w:r w:rsidRPr="0011539A">
        <w:rPr>
          <w:i/>
        </w:rPr>
        <w:instrText>intellectus resolvens</w:instrText>
      </w:r>
      <w:r>
        <w:instrText xml:space="preserve">" </w:instrText>
      </w:r>
      <w:r>
        <w:rPr>
          <w:i/>
        </w:rPr>
        <w:fldChar w:fldCharType="end"/>
      </w:r>
      <w:r w:rsidRPr="00273106">
        <w:t xml:space="preserve"> ukazuje </w:t>
      </w:r>
      <w:r>
        <w:t>náhled</w:t>
      </w:r>
      <w:r w:rsidRPr="00273106">
        <w:t xml:space="preserve"> </w:t>
      </w:r>
      <w:r>
        <w:t xml:space="preserve">na jsoucno </w:t>
      </w:r>
      <w:r w:rsidRPr="00273106">
        <w:t xml:space="preserve">skrze spojení </w:t>
      </w:r>
      <w:r>
        <w:t xml:space="preserve">různých </w:t>
      </w:r>
      <w:r w:rsidRPr="00273106">
        <w:t xml:space="preserve">forem </w:t>
      </w:r>
      <w:r w:rsidRPr="00273106">
        <w:rPr>
          <w:i/>
        </w:rPr>
        <w:t>resolutio</w:t>
      </w:r>
      <w:r>
        <w:t xml:space="preserve">. </w:t>
      </w:r>
      <w:r w:rsidRPr="00273106">
        <w:t>Následující pasáž obsahuje jádro Bonave</w:t>
      </w:r>
      <w:r>
        <w:t>n</w:t>
      </w:r>
      <w:r w:rsidRPr="00273106">
        <w:t>turovy trinitární metafyziky</w:t>
      </w:r>
      <w:r>
        <w:t xml:space="preserve"> v podání jeho žáků (</w:t>
      </w:r>
      <w:r w:rsidRPr="00F87D04">
        <w:rPr>
          <w:i/>
        </w:rPr>
        <w:t xml:space="preserve">Dubium </w:t>
      </w:r>
      <w:r>
        <w:t xml:space="preserve">I). </w:t>
      </w:r>
      <w:r w:rsidR="004F4DF6">
        <w:t xml:space="preserve">Ti podávají </w:t>
      </w:r>
      <w:r w:rsidRPr="00273106">
        <w:rPr>
          <w:i/>
        </w:rPr>
        <w:t>Lichtung</w:t>
      </w:r>
      <w:r w:rsidRPr="00273106">
        <w:t xml:space="preserve"> </w:t>
      </w:r>
      <w:r w:rsidR="004F4DF6" w:rsidRPr="00273106">
        <w:t>moderní</w:t>
      </w:r>
      <w:r w:rsidR="004F4DF6">
        <w:t xml:space="preserve">ho </w:t>
      </w:r>
      <w:r w:rsidRPr="00273106">
        <w:t xml:space="preserve">jsoucna v jeho </w:t>
      </w:r>
      <w:r>
        <w:t xml:space="preserve">objektivní </w:t>
      </w:r>
      <w:r w:rsidRPr="00273106">
        <w:t>pravdě a nepravdě</w:t>
      </w:r>
      <w:r w:rsidR="004F4DF6">
        <w:t xml:space="preserve">. </w:t>
      </w:r>
      <w:r w:rsidR="00655977">
        <w:t>C</w:t>
      </w:r>
      <w:r w:rsidR="004F4DF6">
        <w:t xml:space="preserve">itát ukazuje </w:t>
      </w:r>
      <w:r>
        <w:t xml:space="preserve">první </w:t>
      </w:r>
      <w:r w:rsidRPr="0868467A">
        <w:rPr>
          <w:i/>
        </w:rPr>
        <w:t>Wirkungsgeschichte</w:t>
      </w:r>
      <w:r w:rsidR="004F4DF6">
        <w:t xml:space="preserve"> Bonaventurou založené moderny</w:t>
      </w:r>
      <w:r>
        <w:t>.</w:t>
      </w:r>
      <w:r w:rsidRPr="00273106">
        <w:t xml:space="preserve"> </w:t>
      </w:r>
    </w:p>
    <w:p w:rsidR="08163013" w:rsidRPr="00AF6221" w:rsidRDefault="08163013" w:rsidP="08163013">
      <w:pPr>
        <w:pStyle w:val="Citace"/>
        <w:rPr>
          <w:noProof/>
          <w:lang w:val="cs-CZ"/>
        </w:rPr>
      </w:pPr>
      <w:r w:rsidRPr="00273106">
        <w:rPr>
          <w:noProof/>
          <w:lang w:val="cs-CZ"/>
        </w:rPr>
        <w:t>„</w:t>
      </w:r>
      <w:r>
        <w:rPr>
          <w:noProof/>
          <w:lang w:val="cs-CZ"/>
        </w:rPr>
        <w:t>Dále je možné porozumět věci skrze něco jiného, a to skrze přímý náhled intelektu (</w:t>
      </w:r>
      <w:r w:rsidRPr="00AD28D0">
        <w:rPr>
          <w:i/>
          <w:noProof/>
          <w:lang w:val="cs-CZ"/>
        </w:rPr>
        <w:t>intellectu resolvente</w:t>
      </w:r>
      <w:r>
        <w:rPr>
          <w:noProof/>
          <w:lang w:val="cs-CZ"/>
        </w:rPr>
        <w:t>). Tento intelekt nazírá to, co je ve věci podstatné (</w:t>
      </w:r>
      <w:r w:rsidRPr="00AD28D0">
        <w:rPr>
          <w:i/>
          <w:noProof/>
          <w:lang w:val="cs-CZ"/>
        </w:rPr>
        <w:t>rei essentialia</w:t>
      </w:r>
      <w:r>
        <w:rPr>
          <w:noProof/>
          <w:lang w:val="cs-CZ"/>
        </w:rPr>
        <w:t>) a může pochopit subjekt i mimo jeho reálné působení (</w:t>
      </w:r>
      <w:r w:rsidRPr="00AD28D0">
        <w:rPr>
          <w:i/>
          <w:noProof/>
          <w:lang w:val="cs-CZ"/>
        </w:rPr>
        <w:t>subiectum sine propria passione</w:t>
      </w:r>
      <w:r>
        <w:rPr>
          <w:noProof/>
          <w:lang w:val="cs-CZ"/>
        </w:rPr>
        <w:t>). A to se může dít dvojím způsobem: buď skrze plně nazírající intelekt (</w:t>
      </w:r>
      <w:r w:rsidRPr="00683606">
        <w:rPr>
          <w:i/>
          <w:noProof/>
        </w:rPr>
        <w:t>i</w:t>
      </w:r>
      <w:r>
        <w:rPr>
          <w:i/>
          <w:noProof/>
        </w:rPr>
        <w:t>ntellectu resolvente plene et p</w:t>
      </w:r>
      <w:r w:rsidRPr="00683606">
        <w:rPr>
          <w:i/>
          <w:noProof/>
        </w:rPr>
        <w:t>e</w:t>
      </w:r>
      <w:r>
        <w:rPr>
          <w:i/>
          <w:noProof/>
          <w:lang w:val="cs-CZ"/>
        </w:rPr>
        <w:t>r</w:t>
      </w:r>
      <w:r w:rsidRPr="00683606">
        <w:rPr>
          <w:i/>
          <w:noProof/>
        </w:rPr>
        <w:t>fecte</w:t>
      </w:r>
      <w:r>
        <w:rPr>
          <w:noProof/>
          <w:lang w:val="cs-CZ"/>
        </w:rPr>
        <w:t xml:space="preserve">), nebo skrze </w:t>
      </w:r>
      <w:r w:rsidR="00C71B5C">
        <w:rPr>
          <w:noProof/>
          <w:lang w:val="cs-CZ"/>
        </w:rPr>
        <w:t xml:space="preserve">slabý </w:t>
      </w:r>
      <w:r>
        <w:rPr>
          <w:noProof/>
          <w:lang w:val="cs-CZ"/>
        </w:rPr>
        <w:t>intelekt nazírající pouze částečně (</w:t>
      </w:r>
      <w:r w:rsidRPr="087B5382">
        <w:rPr>
          <w:i/>
          <w:noProof/>
        </w:rPr>
        <w:t>intellectu deficiente et resolvente semiplene</w:t>
      </w:r>
      <w:r>
        <w:rPr>
          <w:noProof/>
          <w:lang w:val="cs-CZ"/>
        </w:rPr>
        <w:t xml:space="preserve">). </w:t>
      </w:r>
      <w:r w:rsidR="00F135E0">
        <w:rPr>
          <w:noProof/>
          <w:lang w:val="cs-CZ"/>
        </w:rPr>
        <w:t xml:space="preserve">Nedokonalé </w:t>
      </w:r>
      <w:r>
        <w:rPr>
          <w:noProof/>
          <w:lang w:val="cs-CZ"/>
        </w:rPr>
        <w:t xml:space="preserve">nazírání </w:t>
      </w:r>
      <w:r w:rsidR="00BF7A4C">
        <w:rPr>
          <w:noProof/>
          <w:lang w:val="cs-CZ"/>
        </w:rPr>
        <w:t xml:space="preserve">slabého </w:t>
      </w:r>
      <w:r w:rsidR="00991E8D">
        <w:rPr>
          <w:noProof/>
          <w:lang w:val="cs-CZ"/>
        </w:rPr>
        <w:t>intelektu chápe jsoucno v jeho obecnosti</w:t>
      </w:r>
      <w:r>
        <w:rPr>
          <w:noProof/>
          <w:lang w:val="cs-CZ"/>
        </w:rPr>
        <w:t xml:space="preserve"> (</w:t>
      </w:r>
      <w:r w:rsidRPr="084F0A9A">
        <w:rPr>
          <w:i/>
          <w:noProof/>
          <w:lang w:val="cs-CZ"/>
        </w:rPr>
        <w:t>aliquid</w:t>
      </w:r>
      <w:r>
        <w:rPr>
          <w:noProof/>
          <w:lang w:val="cs-CZ"/>
        </w:rPr>
        <w:t>), ale nikoliv v jeho primární podobě jsoucnosti (</w:t>
      </w:r>
      <w:r w:rsidRPr="00EF70A2">
        <w:rPr>
          <w:i/>
          <w:noProof/>
        </w:rPr>
        <w:t>non intellecto primo ente</w:t>
      </w:r>
      <w:r>
        <w:rPr>
          <w:noProof/>
          <w:lang w:val="cs-CZ"/>
        </w:rPr>
        <w:t xml:space="preserve">). Plně nazírající intelekt chápe každé jsoucno </w:t>
      </w:r>
      <w:r w:rsidR="00E12661">
        <w:rPr>
          <w:noProof/>
          <w:lang w:val="cs-CZ"/>
        </w:rPr>
        <w:t xml:space="preserve">nejprve od </w:t>
      </w:r>
      <w:r>
        <w:rPr>
          <w:noProof/>
          <w:lang w:val="cs-CZ"/>
        </w:rPr>
        <w:t>první</w:t>
      </w:r>
      <w:r w:rsidR="00E12661">
        <w:rPr>
          <w:noProof/>
          <w:lang w:val="cs-CZ"/>
        </w:rPr>
        <w:t>ho</w:t>
      </w:r>
      <w:r>
        <w:rPr>
          <w:noProof/>
          <w:lang w:val="cs-CZ"/>
        </w:rPr>
        <w:t xml:space="preserve"> určení jsoucna.“ </w:t>
      </w:r>
      <w:r>
        <w:rPr>
          <w:rStyle w:val="Znakapoznpodarou"/>
        </w:rPr>
        <w:footnoteReference w:id="6"/>
      </w:r>
    </w:p>
    <w:p w:rsidR="006310FE" w:rsidRDefault="003D0AAB" w:rsidP="08163013">
      <w:r>
        <w:t xml:space="preserve">Metafyzika je </w:t>
      </w:r>
      <w:r w:rsidR="009017A2">
        <w:t xml:space="preserve">rozdělena do </w:t>
      </w:r>
      <w:r w:rsidR="08163013">
        <w:t>dvou základních kategorií</w:t>
      </w:r>
      <w:r w:rsidR="08163013" w:rsidRPr="00273106">
        <w:t xml:space="preserve"> </w:t>
      </w:r>
      <w:r>
        <w:t>porozumění.</w:t>
      </w:r>
      <w:r w:rsidR="009017A2">
        <w:t xml:space="preserve"> První sorta intelektu poznává svět skrze abstrakci reálných věcí. Druhá sorta už má poznání jako </w:t>
      </w:r>
      <w:r w:rsidR="00E05783">
        <w:t>přímý náhled</w:t>
      </w:r>
      <w:r w:rsidR="009017A2">
        <w:t xml:space="preserve"> do podstaty věcí</w:t>
      </w:r>
      <w:r w:rsidR="08163013" w:rsidRPr="00273106">
        <w:t xml:space="preserve">. </w:t>
      </w:r>
      <w:r w:rsidR="08163013">
        <w:t xml:space="preserve">Citát </w:t>
      </w:r>
      <w:r w:rsidR="08163013" w:rsidRPr="00273106">
        <w:t xml:space="preserve">nejprve popisuje </w:t>
      </w:r>
      <w:r w:rsidR="009D76F0">
        <w:t>nižší formu intelektu</w:t>
      </w:r>
      <w:r w:rsidR="08163013">
        <w:t xml:space="preserve">, která provádí první formu poznání. První forma vědy je daná v modu Grossetesteho a Rufusovy empirické </w:t>
      </w:r>
      <w:r w:rsidR="00280E5F">
        <w:t>nauky (</w:t>
      </w:r>
      <w:r w:rsidR="08163013" w:rsidRPr="007126D6">
        <w:rPr>
          <w:i/>
        </w:rPr>
        <w:t>scientia</w:t>
      </w:r>
      <w:r w:rsidR="00280E5F">
        <w:t xml:space="preserve">) dané </w:t>
      </w:r>
      <w:r w:rsidR="08163013">
        <w:t>skrze impozici významu od smyslově poznaných prvních substancí (</w:t>
      </w:r>
      <w:r w:rsidR="08163013" w:rsidRPr="00273106">
        <w:rPr>
          <w:i/>
        </w:rPr>
        <w:t>resolutio naturalis</w:t>
      </w:r>
      <w:r w:rsidR="08163013" w:rsidRPr="00273106">
        <w:t>). První abstrakce je vázaná na poznání materiální substance a jejích účinků (</w:t>
      </w:r>
      <w:r w:rsidR="009D76F0" w:rsidRPr="009D76F0">
        <w:rPr>
          <w:i/>
          <w:noProof/>
        </w:rPr>
        <w:t>intelligi aliquid esse</w:t>
      </w:r>
      <w:r w:rsidR="08163013" w:rsidRPr="00273106">
        <w:t>)</w:t>
      </w:r>
      <w:r w:rsidR="08163013">
        <w:t xml:space="preserve">. V </w:t>
      </w:r>
      <w:r w:rsidR="08163013" w:rsidRPr="00273106">
        <w:t xml:space="preserve">této </w:t>
      </w:r>
      <w:r w:rsidR="08163013">
        <w:t xml:space="preserve">empirické danosti </w:t>
      </w:r>
      <w:r w:rsidR="00962190" w:rsidRPr="00F35F84">
        <w:t>species</w:t>
      </w:r>
      <w:r w:rsidR="08163013" w:rsidRPr="00273106">
        <w:rPr>
          <w:i/>
        </w:rPr>
        <w:t xml:space="preserve"> </w:t>
      </w:r>
      <w:r w:rsidR="08163013" w:rsidRPr="00273106">
        <w:t>není esence věci nazírána přímo. Střední člen soudu univočně predikuje v rámci druhé substance externí kauzální účinek prvních substancí v reálu (</w:t>
      </w:r>
      <w:r w:rsidR="08163013" w:rsidRPr="00273106">
        <w:rPr>
          <w:i/>
        </w:rPr>
        <w:t>intelligi effectus</w:t>
      </w:r>
      <w:r w:rsidR="08163013" w:rsidRPr="00273106">
        <w:t>). První úroveň abstrakce (</w:t>
      </w:r>
      <w:r w:rsidR="08163013" w:rsidRPr="00273106">
        <w:rPr>
          <w:i/>
        </w:rPr>
        <w:t>primo modo</w:t>
      </w:r>
      <w:r w:rsidR="08163013" w:rsidRPr="00273106">
        <w:t xml:space="preserve">) na úrovni </w:t>
      </w:r>
      <w:r w:rsidR="00F35F84">
        <w:t>„</w:t>
      </w:r>
      <w:r w:rsidR="08163013" w:rsidRPr="00273106">
        <w:rPr>
          <w:i/>
        </w:rPr>
        <w:t>intellectus apprehendens</w:t>
      </w:r>
      <w:r w:rsidR="00F35F84">
        <w:t>“</w:t>
      </w:r>
      <w:r w:rsidR="08163013" w:rsidRPr="00273106">
        <w:t xml:space="preserve"> vytváří smysl jsoucího na způsob již vyložených </w:t>
      </w:r>
      <w:r w:rsidR="08163013" w:rsidRPr="00215A5A">
        <w:rPr>
          <w:i/>
        </w:rPr>
        <w:t>Druhých analytik</w:t>
      </w:r>
      <w:r w:rsidR="08163013" w:rsidRPr="00273106">
        <w:t xml:space="preserve"> podle </w:t>
      </w:r>
      <w:r w:rsidR="08163013" w:rsidRPr="00273106">
        <w:lastRenderedPageBreak/>
        <w:t>prvního averroismu u Alberta (</w:t>
      </w:r>
      <w:r w:rsidR="089E74C7">
        <w:t>OBJ II, kap. 2</w:t>
      </w:r>
      <w:r w:rsidR="08163013" w:rsidRPr="00273106">
        <w:t>.1.1)</w:t>
      </w:r>
      <w:r w:rsidR="08163013">
        <w:t xml:space="preserve"> nebo podle Grossetesteho verze </w:t>
      </w:r>
      <w:r w:rsidR="08163013" w:rsidRPr="00E11D1B">
        <w:rPr>
          <w:i/>
        </w:rPr>
        <w:t>scientia</w:t>
      </w:r>
      <w:r w:rsidR="08163013">
        <w:t xml:space="preserve"> (</w:t>
      </w:r>
      <w:r w:rsidR="089E74C7">
        <w:t>OBJ II, kap. 3</w:t>
      </w:r>
      <w:r w:rsidR="08163013">
        <w:t xml:space="preserve">.1.1). </w:t>
      </w:r>
      <w:r w:rsidR="08163013" w:rsidRPr="00273106">
        <w:t xml:space="preserve">Ale </w:t>
      </w:r>
      <w:r w:rsidR="08163013">
        <w:t xml:space="preserve">citované </w:t>
      </w:r>
      <w:r w:rsidR="08163013" w:rsidRPr="00273106">
        <w:rPr>
          <w:i/>
        </w:rPr>
        <w:t>resolutio</w:t>
      </w:r>
      <w:r w:rsidR="00280E5F">
        <w:t xml:space="preserve"> </w:t>
      </w:r>
      <w:r w:rsidR="08163013" w:rsidRPr="00273106">
        <w:rPr>
          <w:i/>
        </w:rPr>
        <w:t>naturalis</w:t>
      </w:r>
      <w:r w:rsidR="08163013">
        <w:rPr>
          <w:i/>
        </w:rPr>
        <w:fldChar w:fldCharType="begin"/>
      </w:r>
      <w:r w:rsidR="08163013">
        <w:instrText xml:space="preserve"> XE "</w:instrText>
      </w:r>
      <w:r w:rsidR="08163013" w:rsidRPr="00E90D36">
        <w:rPr>
          <w:i/>
        </w:rPr>
        <w:instrText>resolutio</w:instrText>
      </w:r>
      <w:r w:rsidR="08163013" w:rsidRPr="00E90D36">
        <w:instrText>:</w:instrText>
      </w:r>
      <w:r w:rsidR="08163013" w:rsidRPr="00E90D36">
        <w:rPr>
          <w:i/>
        </w:rPr>
        <w:instrText>naturalis</w:instrText>
      </w:r>
      <w:r w:rsidR="08163013">
        <w:instrText xml:space="preserve">" </w:instrText>
      </w:r>
      <w:r w:rsidR="08163013">
        <w:rPr>
          <w:i/>
        </w:rPr>
        <w:fldChar w:fldCharType="end"/>
      </w:r>
      <w:r w:rsidR="08163013" w:rsidRPr="00273106">
        <w:rPr>
          <w:i/>
        </w:rPr>
        <w:t xml:space="preserve"> </w:t>
      </w:r>
      <w:r w:rsidR="08163013" w:rsidRPr="0020049B">
        <w:t>chápe</w:t>
      </w:r>
      <w:r w:rsidR="08163013">
        <w:rPr>
          <w:i/>
        </w:rPr>
        <w:t xml:space="preserve"> </w:t>
      </w:r>
      <w:r w:rsidR="00AD3F76">
        <w:t>Aristotelevův deduktivní důkaz (</w:t>
      </w:r>
      <w:r w:rsidR="08163013" w:rsidRPr="00273106">
        <w:rPr>
          <w:i/>
        </w:rPr>
        <w:t>demonstratio</w:t>
      </w:r>
      <w:r w:rsidR="08163013">
        <w:rPr>
          <w:i/>
        </w:rPr>
        <w:fldChar w:fldCharType="begin"/>
      </w:r>
      <w:r w:rsidR="08163013">
        <w:instrText xml:space="preserve"> XE "</w:instrText>
      </w:r>
      <w:r w:rsidR="08163013" w:rsidRPr="004E6075">
        <w:rPr>
          <w:i/>
        </w:rPr>
        <w:instrText>demonstratio:</w:instrText>
      </w:r>
      <w:r w:rsidR="08163013" w:rsidRPr="0030460A">
        <w:instrText>Bonaventura</w:instrText>
      </w:r>
      <w:r w:rsidR="08163013">
        <w:instrText xml:space="preserve">" </w:instrText>
      </w:r>
      <w:r w:rsidR="08163013">
        <w:rPr>
          <w:i/>
        </w:rPr>
        <w:fldChar w:fldCharType="end"/>
      </w:r>
      <w:r w:rsidR="00AD3F76">
        <w:t>)</w:t>
      </w:r>
      <w:r w:rsidR="08163013" w:rsidRPr="00273106">
        <w:t xml:space="preserve"> </w:t>
      </w:r>
      <w:r w:rsidR="08163013">
        <w:t xml:space="preserve">pouze na nižším patře </w:t>
      </w:r>
      <w:r w:rsidR="08163013" w:rsidRPr="00273106">
        <w:t xml:space="preserve">poznání </w:t>
      </w:r>
      <w:r w:rsidR="08163013">
        <w:t xml:space="preserve">v rámci sekundární kauzality </w:t>
      </w:r>
      <w:r w:rsidR="00C05099">
        <w:t xml:space="preserve">dané </w:t>
      </w:r>
      <w:r w:rsidR="08163013">
        <w:t xml:space="preserve">na úrovni prvních substancí. Pařížský propagátor Rufusovy verze </w:t>
      </w:r>
      <w:r w:rsidR="08163013" w:rsidRPr="0013317F">
        <w:rPr>
          <w:i/>
        </w:rPr>
        <w:t>Oxfordian Fallacy</w:t>
      </w:r>
      <w:r w:rsidR="08163013">
        <w:t xml:space="preserve"> zruší ve druhé fázi abstrakce impozici významu od reálné věci. Empiricky založené poznání je nedokonalé a poznává abstrakci pouze od reálné a proto proměnlivé hylemorfické substance. Přirozenému náhledu na celek aktuálního kontigentního jsoucna chybí přímý náhled do </w:t>
      </w:r>
      <w:r w:rsidR="08163013" w:rsidRPr="00273106">
        <w:t xml:space="preserve">primární příčiny poznané v její </w:t>
      </w:r>
      <w:r w:rsidR="08163013">
        <w:t xml:space="preserve">věčné </w:t>
      </w:r>
      <w:r w:rsidR="08163013" w:rsidRPr="00273106">
        <w:t xml:space="preserve">esenci. První pojetí abstrakce odpovídá Aristotelovi, ale druhé </w:t>
      </w:r>
      <w:r w:rsidR="08163013">
        <w:t xml:space="preserve">patro vidění moderního ilumináta </w:t>
      </w:r>
      <w:r w:rsidR="08163013" w:rsidRPr="00273106">
        <w:t xml:space="preserve">již představuje </w:t>
      </w:r>
      <w:r w:rsidR="08163013">
        <w:t xml:space="preserve">Avicennův a Grossetesteho </w:t>
      </w:r>
      <w:r w:rsidR="08163013" w:rsidRPr="00273106">
        <w:t>přímý náhled na esence</w:t>
      </w:r>
      <w:r w:rsidR="08163013">
        <w:t xml:space="preserve"> (</w:t>
      </w:r>
      <w:r w:rsidR="08163013" w:rsidRPr="006365F3">
        <w:rPr>
          <w:i/>
        </w:rPr>
        <w:t>intellectus resolvens</w:t>
      </w:r>
      <w:r w:rsidR="08163013">
        <w:rPr>
          <w:i/>
        </w:rPr>
        <w:fldChar w:fldCharType="begin"/>
      </w:r>
      <w:r w:rsidR="08163013">
        <w:instrText xml:space="preserve"> XE "</w:instrText>
      </w:r>
      <w:r w:rsidR="08163013" w:rsidRPr="0011539A">
        <w:rPr>
          <w:i/>
        </w:rPr>
        <w:instrText>intellectus resolvens</w:instrText>
      </w:r>
      <w:r w:rsidR="08163013">
        <w:instrText xml:space="preserve">" </w:instrText>
      </w:r>
      <w:r w:rsidR="08163013">
        <w:rPr>
          <w:i/>
        </w:rPr>
        <w:fldChar w:fldCharType="end"/>
      </w:r>
      <w:r w:rsidR="08163013">
        <w:t>)</w:t>
      </w:r>
      <w:r w:rsidR="08163013" w:rsidRPr="00273106">
        <w:t>.</w:t>
      </w:r>
    </w:p>
    <w:p w:rsidR="009F1FCC" w:rsidRDefault="006310FE" w:rsidP="00070708">
      <w:pPr>
        <w:ind w:firstLine="397"/>
      </w:pPr>
      <w:r>
        <w:t>Ilumináti</w:t>
      </w:r>
      <w:r w:rsidR="08163013">
        <w:t xml:space="preserve"> </w:t>
      </w:r>
      <w:r>
        <w:t>pozorují s</w:t>
      </w:r>
      <w:r w:rsidR="08163013">
        <w:t>vět skrze avicennistickou denudaci, tedy odděleně od aristotelské abstrakce</w:t>
      </w:r>
      <w:r w:rsidR="08163013">
        <w:fldChar w:fldCharType="begin"/>
      </w:r>
      <w:r w:rsidR="08163013">
        <w:instrText xml:space="preserve"> XE "abstrakce:Bonaventura" </w:instrText>
      </w:r>
      <w:r w:rsidR="08163013">
        <w:fldChar w:fldCharType="end"/>
      </w:r>
      <w:r w:rsidR="08163013">
        <w:t xml:space="preserve">. </w:t>
      </w:r>
      <w:r w:rsidR="08163013" w:rsidRPr="00273106">
        <w:t xml:space="preserve">Po smyslové abstrakci v rámci </w:t>
      </w:r>
      <w:r w:rsidR="08163013" w:rsidRPr="00273106">
        <w:rPr>
          <w:i/>
        </w:rPr>
        <w:t>resolutio</w:t>
      </w:r>
      <w:r w:rsidR="08163013" w:rsidRPr="00273106">
        <w:t xml:space="preserve">  </w:t>
      </w:r>
      <w:r w:rsidR="08163013" w:rsidRPr="00273106">
        <w:rPr>
          <w:i/>
        </w:rPr>
        <w:t>naturalis</w:t>
      </w:r>
      <w:r w:rsidR="08163013" w:rsidRPr="00273106">
        <w:t xml:space="preserve"> následuje přímé nazírání esence věcí</w:t>
      </w:r>
      <w:r w:rsidR="08163013">
        <w:t xml:space="preserve"> ve dvou stupních</w:t>
      </w:r>
      <w:r w:rsidR="08163013" w:rsidRPr="00273106">
        <w:t xml:space="preserve">. Bonaventura přebírá oxfordské pojetí </w:t>
      </w:r>
      <w:r w:rsidR="003644E1">
        <w:t xml:space="preserve">intelektu </w:t>
      </w:r>
      <w:r w:rsidR="08163013" w:rsidRPr="00273106">
        <w:t xml:space="preserve">jako přímého náhledu </w:t>
      </w:r>
      <w:r w:rsidR="08163013">
        <w:t xml:space="preserve">porretánských </w:t>
      </w:r>
      <w:r w:rsidR="08163013" w:rsidRPr="00273106">
        <w:t>esencí (</w:t>
      </w:r>
      <w:r w:rsidR="08163013" w:rsidRPr="00273106">
        <w:rPr>
          <w:i/>
        </w:rPr>
        <w:t>intellectus considerat ea quae sunt rei essentialia</w:t>
      </w:r>
      <w:r w:rsidR="08163013" w:rsidRPr="00273106">
        <w:t>)</w:t>
      </w:r>
      <w:r w:rsidR="08163013">
        <w:t xml:space="preserve">. Bonaventura vytváří </w:t>
      </w:r>
      <w:r w:rsidR="08163013" w:rsidRPr="00273106">
        <w:t>nový typ nazíravého intelektu (</w:t>
      </w:r>
      <w:r w:rsidR="08163013" w:rsidRPr="00273106">
        <w:rPr>
          <w:i/>
        </w:rPr>
        <w:t>intellectus</w:t>
      </w:r>
      <w:r w:rsidR="08163013" w:rsidRPr="00273106">
        <w:t xml:space="preserve"> </w:t>
      </w:r>
      <w:r w:rsidR="08163013" w:rsidRPr="00273106">
        <w:rPr>
          <w:i/>
        </w:rPr>
        <w:t>resolvens</w:t>
      </w:r>
      <w:r w:rsidR="08163013" w:rsidRPr="00273106">
        <w:t>)</w:t>
      </w:r>
      <w:r w:rsidR="08163013">
        <w:t>, v němž vzniklo</w:t>
      </w:r>
      <w:r w:rsidR="08163013" w:rsidRPr="00273106">
        <w:t xml:space="preserve"> </w:t>
      </w:r>
      <w:r w:rsidR="08163013">
        <w:t xml:space="preserve">nové </w:t>
      </w:r>
      <w:r w:rsidR="08163013" w:rsidRPr="00273106">
        <w:t xml:space="preserve">patro </w:t>
      </w:r>
      <w:r w:rsidR="08163013">
        <w:t xml:space="preserve">náhledu na celek jsoucího </w:t>
      </w:r>
      <w:r w:rsidR="08163013" w:rsidRPr="00273106">
        <w:t xml:space="preserve">ve dvou stupních </w:t>
      </w:r>
      <w:r w:rsidR="08163013">
        <w:t xml:space="preserve">metafyzické </w:t>
      </w:r>
      <w:r w:rsidR="08163013" w:rsidRPr="00273106">
        <w:t>abstrakce (</w:t>
      </w:r>
      <w:r w:rsidR="08163013" w:rsidRPr="00273106">
        <w:rPr>
          <w:i/>
        </w:rPr>
        <w:t>resolutio</w:t>
      </w:r>
      <w:r w:rsidR="08163013" w:rsidRPr="00273106">
        <w:t xml:space="preserve">  </w:t>
      </w:r>
      <w:r w:rsidR="08163013" w:rsidRPr="00273106">
        <w:rPr>
          <w:i/>
        </w:rPr>
        <w:t>semiplena</w:t>
      </w:r>
      <w:r w:rsidR="08163013" w:rsidRPr="00273106">
        <w:t xml:space="preserve">, </w:t>
      </w:r>
      <w:r w:rsidR="08163013" w:rsidRPr="00273106">
        <w:rPr>
          <w:i/>
        </w:rPr>
        <w:t>plena</w:t>
      </w:r>
      <w:r w:rsidR="08163013" w:rsidRPr="00273106">
        <w:t>). Citát chápe první nedokonalý stupeň tohoto intelektu ve shodě s Avicennou na metafyzickém stupni abstrakce (</w:t>
      </w:r>
      <w:r w:rsidR="08163013" w:rsidRPr="00273106">
        <w:rPr>
          <w:i/>
        </w:rPr>
        <w:t>intellectus resolvens semiplene</w:t>
      </w:r>
      <w:r w:rsidR="08163013" w:rsidRPr="00273106">
        <w:t xml:space="preserve">). Na </w:t>
      </w:r>
      <w:r w:rsidR="08163013">
        <w:t xml:space="preserve">této </w:t>
      </w:r>
      <w:r w:rsidR="08163013" w:rsidRPr="00273106">
        <w:t>úrovni začíná e</w:t>
      </w:r>
      <w:r w:rsidR="08163013">
        <w:t>tapa objektivního určení esence, kterou</w:t>
      </w:r>
      <w:r w:rsidR="08163013" w:rsidRPr="00273106">
        <w:t xml:space="preserve"> osvícená mystická mysl nazírá již bez </w:t>
      </w:r>
      <w:r w:rsidR="00A15082">
        <w:t xml:space="preserve">empirických </w:t>
      </w:r>
      <w:r w:rsidR="08163013" w:rsidRPr="00273106">
        <w:t xml:space="preserve">určení </w:t>
      </w:r>
      <w:r w:rsidR="00A15082">
        <w:t xml:space="preserve">první </w:t>
      </w:r>
      <w:r w:rsidR="08163013" w:rsidRPr="00273106">
        <w:t>substance (</w:t>
      </w:r>
      <w:r w:rsidR="08163013" w:rsidRPr="00273106">
        <w:rPr>
          <w:i/>
        </w:rPr>
        <w:t>subiectum sine propria passione</w:t>
      </w:r>
      <w:r w:rsidR="08163013" w:rsidRPr="00273106">
        <w:t xml:space="preserve">). </w:t>
      </w:r>
      <w:r w:rsidR="0017432F" w:rsidRPr="0017432F">
        <w:t>Hlavní rozdíl oproti prvnímu averroismu spočívá v tom, že toto osvícení jsoucna přichází zezadu, neboť logický a mystický předpoklad esencí může sám určit první stupeň es</w:t>
      </w:r>
      <w:r w:rsidR="0017432F">
        <w:t>enciálního vidění. Bonaventurovo</w:t>
      </w:r>
      <w:r w:rsidR="0017432F" w:rsidRPr="0017432F">
        <w:t xml:space="preserve"> </w:t>
      </w:r>
      <w:r w:rsidR="0017432F" w:rsidRPr="0017432F">
        <w:rPr>
          <w:i/>
        </w:rPr>
        <w:t>resolutio</w:t>
      </w:r>
      <w:r w:rsidR="0017432F" w:rsidRPr="0017432F">
        <w:t xml:space="preserve"> nepotřebuje aristotelskou abstrakci a implikaci, a proto je naprosto moderní.</w:t>
      </w:r>
      <w:r w:rsidR="0017432F">
        <w:t xml:space="preserve"> Bonaventura nenazírá aristotelskou druhou substanci, ale avicennovskou essenci. </w:t>
      </w:r>
      <w:r w:rsidR="004E04C7">
        <w:t xml:space="preserve">Bacon ze školy prvního averroismu přesně viděl, v čem je základní omyl školy </w:t>
      </w:r>
      <w:r w:rsidR="004E04C7" w:rsidRPr="004E04C7">
        <w:rPr>
          <w:i/>
        </w:rPr>
        <w:t>sophistate Latini</w:t>
      </w:r>
      <w:r w:rsidR="004E04C7">
        <w:t>, kterou založil Rufus v Oxfrodu a pak převzal Bonaventura v Paříži. Jejich n</w:t>
      </w:r>
      <w:r w:rsidR="08163013" w:rsidRPr="00273106">
        <w:t xml:space="preserve">áhled přímo vnímá základní určení </w:t>
      </w:r>
      <w:r w:rsidR="00D42FD2">
        <w:t xml:space="preserve">esence </w:t>
      </w:r>
      <w:r w:rsidR="004E04C7">
        <w:t>podle Avicenny</w:t>
      </w:r>
      <w:r w:rsidR="08163013" w:rsidRPr="00273106">
        <w:t>, a</w:t>
      </w:r>
      <w:r w:rsidR="08163013">
        <w:t>le</w:t>
      </w:r>
      <w:r w:rsidR="00854BDE">
        <w:t xml:space="preserve"> předstírá, že prov</w:t>
      </w:r>
      <w:r w:rsidR="004E04C7">
        <w:t xml:space="preserve">ádí </w:t>
      </w:r>
      <w:r w:rsidR="08163013" w:rsidRPr="00273106">
        <w:t xml:space="preserve">kategoriální určení </w:t>
      </w:r>
      <w:r w:rsidR="00854BDE">
        <w:t xml:space="preserve">druhé </w:t>
      </w:r>
      <w:r w:rsidR="08163013" w:rsidRPr="00273106">
        <w:t>substance</w:t>
      </w:r>
      <w:r w:rsidR="004E04C7">
        <w:t xml:space="preserve"> podle Aristotela</w:t>
      </w:r>
      <w:r w:rsidR="00FB2110">
        <w:t xml:space="preserve">. </w:t>
      </w:r>
      <w:r w:rsidR="00FB2110" w:rsidRPr="00FB2110">
        <w:t>V t</w:t>
      </w:r>
      <w:r w:rsidR="00FB2110">
        <w:t>ragikomedii rozumu inscenované M</w:t>
      </w:r>
      <w:r w:rsidR="00FB2110" w:rsidRPr="00FB2110">
        <w:t>úzami vidí objektivní dvouh</w:t>
      </w:r>
      <w:r w:rsidR="00FB2110">
        <w:t xml:space="preserve">laví myslitelé </w:t>
      </w:r>
      <w:r w:rsidR="001C05DD">
        <w:t xml:space="preserve">jsoucno jako </w:t>
      </w:r>
      <w:r w:rsidR="00FB2110">
        <w:t>„</w:t>
      </w:r>
      <w:r w:rsidR="00FB2110" w:rsidRPr="00FB2110">
        <w:rPr>
          <w:i/>
        </w:rPr>
        <w:t>aliquid esse</w:t>
      </w:r>
      <w:r w:rsidR="00FB2110">
        <w:t>“</w:t>
      </w:r>
      <w:r w:rsidR="00FB2110" w:rsidRPr="00FB2110">
        <w:t xml:space="preserve"> </w:t>
      </w:r>
      <w:r w:rsidR="001C05DD">
        <w:t xml:space="preserve">skrze </w:t>
      </w:r>
      <w:r w:rsidR="00FB2110" w:rsidRPr="00FB2110">
        <w:t xml:space="preserve">mytologické </w:t>
      </w:r>
      <w:r w:rsidR="00FB2110" w:rsidRPr="00FB2110">
        <w:rPr>
          <w:i/>
        </w:rPr>
        <w:t>tertium ens</w:t>
      </w:r>
      <w:r w:rsidR="00FB2110" w:rsidRPr="00FB2110">
        <w:t xml:space="preserve"> </w:t>
      </w:r>
      <w:r w:rsidR="00FB2110">
        <w:rPr>
          <w:szCs w:val="24"/>
        </w:rPr>
        <w:t>(</w:t>
      </w:r>
      <w:r w:rsidR="00FB2110" w:rsidRPr="00FB2110">
        <w:rPr>
          <w:i/>
          <w:szCs w:val="24"/>
        </w:rPr>
        <w:t>Gehaltssinn</w:t>
      </w:r>
      <w:r w:rsidR="00FB2110" w:rsidRPr="00FB2110">
        <w:rPr>
          <w:i/>
          <w:szCs w:val="24"/>
        </w:rPr>
        <w:fldChar w:fldCharType="begin"/>
      </w:r>
      <w:r w:rsidR="00FB2110" w:rsidRPr="00FB2110">
        <w:rPr>
          <w:i/>
        </w:rPr>
        <w:instrText xml:space="preserve"> XE "</w:instrText>
      </w:r>
      <w:r w:rsidR="00FB2110" w:rsidRPr="00FB2110">
        <w:rPr>
          <w:i/>
          <w:szCs w:val="24"/>
        </w:rPr>
        <w:instrText>Gehaltssinn</w:instrText>
      </w:r>
      <w:r w:rsidR="00FB2110" w:rsidRPr="00FB2110">
        <w:rPr>
          <w:i/>
        </w:rPr>
        <w:instrText xml:space="preserve">" </w:instrText>
      </w:r>
      <w:r w:rsidR="00FB2110" w:rsidRPr="00FB2110">
        <w:rPr>
          <w:i/>
          <w:szCs w:val="24"/>
        </w:rPr>
        <w:fldChar w:fldCharType="end"/>
      </w:r>
      <w:r w:rsidR="00FB2110">
        <w:rPr>
          <w:szCs w:val="24"/>
        </w:rPr>
        <w:t>)</w:t>
      </w:r>
      <w:r w:rsidR="00FB2110" w:rsidRPr="00FB2110">
        <w:t xml:space="preserve">. Archaická hermeneutika musí sledovat </w:t>
      </w:r>
      <w:r w:rsidR="00FB2110">
        <w:t xml:space="preserve">cestu </w:t>
      </w:r>
      <w:r w:rsidR="00FB2110" w:rsidRPr="00FB2110">
        <w:rPr>
          <w:i/>
        </w:rPr>
        <w:t>alétheia</w:t>
      </w:r>
      <w:r w:rsidR="00FB2110">
        <w:t xml:space="preserve">; proto musí </w:t>
      </w:r>
      <w:r w:rsidR="00FB2110">
        <w:lastRenderedPageBreak/>
        <w:t xml:space="preserve">zachránit </w:t>
      </w:r>
      <w:r w:rsidR="00FB2110" w:rsidRPr="00FB2110">
        <w:t>dva</w:t>
      </w:r>
      <w:r w:rsidR="00FB2110">
        <w:t xml:space="preserve"> zásadně odlišné jevy v modu odlišné reference </w:t>
      </w:r>
      <w:r w:rsidR="00FB2110" w:rsidRPr="00FB2110">
        <w:t>smyslu</w:t>
      </w:r>
      <w:r w:rsidR="00FB2110">
        <w:t xml:space="preserve"> </w:t>
      </w:r>
      <w:r w:rsidR="00FB2110">
        <w:rPr>
          <w:lang w:eastAsia="en-US"/>
        </w:rPr>
        <w:t>(</w:t>
      </w:r>
      <w:r w:rsidR="00FB2110" w:rsidRPr="001E5303">
        <w:rPr>
          <w:i/>
          <w:szCs w:val="24"/>
        </w:rPr>
        <w:t>Bezugssinn</w:t>
      </w:r>
      <w:r w:rsidR="00FB2110" w:rsidRPr="001E5303">
        <w:rPr>
          <w:i/>
          <w:szCs w:val="24"/>
        </w:rPr>
        <w:fldChar w:fldCharType="begin"/>
      </w:r>
      <w:r w:rsidR="00FB2110" w:rsidRPr="001E5303">
        <w:rPr>
          <w:i/>
        </w:rPr>
        <w:instrText xml:space="preserve"> XE "</w:instrText>
      </w:r>
      <w:r w:rsidR="00FB2110" w:rsidRPr="001E5303">
        <w:rPr>
          <w:i/>
          <w:szCs w:val="24"/>
        </w:rPr>
        <w:instrText>Bezugssinn</w:instrText>
      </w:r>
      <w:r w:rsidR="00FB2110" w:rsidRPr="001E5303">
        <w:rPr>
          <w:i/>
        </w:rPr>
        <w:instrText xml:space="preserve">" </w:instrText>
      </w:r>
      <w:r w:rsidR="00FB2110" w:rsidRPr="001E5303">
        <w:rPr>
          <w:i/>
          <w:szCs w:val="24"/>
        </w:rPr>
        <w:fldChar w:fldCharType="end"/>
      </w:r>
      <w:r w:rsidR="00FB2110">
        <w:rPr>
          <w:szCs w:val="24"/>
        </w:rPr>
        <w:t xml:space="preserve"> </w:t>
      </w:r>
      <w:r w:rsidR="00FB2110">
        <w:rPr>
          <w:lang w:eastAsia="en-US"/>
        </w:rPr>
        <w:t>)</w:t>
      </w:r>
      <w:r w:rsidR="00FB2110" w:rsidRPr="00FB2110">
        <w:t xml:space="preserve">. </w:t>
      </w:r>
      <w:r w:rsidR="00FB2110">
        <w:t>Modernímu epochálnímu omylu (</w:t>
      </w:r>
      <w:r w:rsidR="00FB2110" w:rsidRPr="00FB2110">
        <w:rPr>
          <w:i/>
        </w:rPr>
        <w:t>Irrtum</w:t>
      </w:r>
      <w:r w:rsidR="00FB2110">
        <w:t xml:space="preserve">) </w:t>
      </w:r>
      <w:r w:rsidR="08163013">
        <w:t xml:space="preserve">odpovídá </w:t>
      </w:r>
      <w:r w:rsidR="00FB2110">
        <w:t xml:space="preserve">náhled </w:t>
      </w:r>
      <w:r w:rsidR="08163013">
        <w:t xml:space="preserve">jednoduchých objektivních forem přímo nazíraných i v reálných věcech ve smyslu Avicennovy </w:t>
      </w:r>
      <w:r w:rsidR="005E3DE2">
        <w:t>„</w:t>
      </w:r>
      <w:r w:rsidR="08163013" w:rsidRPr="009F663C">
        <w:rPr>
          <w:i/>
        </w:rPr>
        <w:t>equinitas tantum</w:t>
      </w:r>
      <w:r w:rsidR="005E3DE2">
        <w:t>“</w:t>
      </w:r>
      <w:r w:rsidR="08163013">
        <w:rPr>
          <w:i/>
        </w:rPr>
        <w:fldChar w:fldCharType="begin"/>
      </w:r>
      <w:r w:rsidR="08163013">
        <w:instrText xml:space="preserve"> XE "</w:instrText>
      </w:r>
      <w:r w:rsidR="08163013" w:rsidRPr="009F663C">
        <w:rPr>
          <w:i/>
        </w:rPr>
        <w:instrText>equinitas tantum</w:instrText>
      </w:r>
      <w:r w:rsidR="08163013">
        <w:instrText xml:space="preserve">" </w:instrText>
      </w:r>
      <w:r w:rsidR="08163013">
        <w:rPr>
          <w:i/>
        </w:rPr>
        <w:fldChar w:fldCharType="end"/>
      </w:r>
      <w:r w:rsidR="08163013">
        <w:t>. N</w:t>
      </w:r>
      <w:r w:rsidR="08163013" w:rsidRPr="00273106">
        <w:t xml:space="preserve">a další úrovni </w:t>
      </w:r>
      <w:r w:rsidR="08163013" w:rsidRPr="00737AE9">
        <w:rPr>
          <w:i/>
        </w:rPr>
        <w:t>resolutio plena</w:t>
      </w:r>
      <w:r w:rsidR="08163013">
        <w:rPr>
          <w:i/>
        </w:rPr>
        <w:fldChar w:fldCharType="begin"/>
      </w:r>
      <w:r w:rsidR="08163013">
        <w:instrText xml:space="preserve"> XE "</w:instrText>
      </w:r>
      <w:r w:rsidR="08163013" w:rsidRPr="00F831BE">
        <w:rPr>
          <w:i/>
        </w:rPr>
        <w:instrText>resolutio:plena</w:instrText>
      </w:r>
      <w:r w:rsidR="08163013">
        <w:instrText xml:space="preserve">" </w:instrText>
      </w:r>
      <w:r w:rsidR="08163013">
        <w:rPr>
          <w:i/>
        </w:rPr>
        <w:fldChar w:fldCharType="end"/>
      </w:r>
      <w:r w:rsidR="08163013">
        <w:t xml:space="preserve"> </w:t>
      </w:r>
      <w:r w:rsidR="08163013" w:rsidRPr="00273106">
        <w:t xml:space="preserve">již mysticky osvícený intelekt na způsob Avicennova </w:t>
      </w:r>
      <w:r w:rsidR="08163013" w:rsidRPr="00273106">
        <w:rPr>
          <w:i/>
        </w:rPr>
        <w:t>intellectus sanctus</w:t>
      </w:r>
      <w:r w:rsidR="08163013">
        <w:rPr>
          <w:i/>
        </w:rPr>
        <w:fldChar w:fldCharType="begin"/>
      </w:r>
      <w:r w:rsidR="08163013">
        <w:instrText xml:space="preserve"> XE "</w:instrText>
      </w:r>
      <w:r w:rsidR="08163013" w:rsidRPr="00473DEE">
        <w:rPr>
          <w:i/>
        </w:rPr>
        <w:instrText>intellectus sanctus</w:instrText>
      </w:r>
      <w:r w:rsidR="08163013">
        <w:instrText xml:space="preserve">" </w:instrText>
      </w:r>
      <w:r w:rsidR="08163013">
        <w:rPr>
          <w:i/>
        </w:rPr>
        <w:fldChar w:fldCharType="end"/>
      </w:r>
      <w:r w:rsidR="08163013" w:rsidRPr="00273106">
        <w:t xml:space="preserve"> nazírá ony kosmologické síly zmíněné Dionýsiem Areopagitou </w:t>
      </w:r>
      <w:r w:rsidR="00B9760D">
        <w:t xml:space="preserve">jako poslední úroveň </w:t>
      </w:r>
      <w:r w:rsidR="00B9760D" w:rsidRPr="00B9760D">
        <w:rPr>
          <w:i/>
        </w:rPr>
        <w:t>resolutio</w:t>
      </w:r>
      <w:r w:rsidR="00B9760D">
        <w:t xml:space="preserve">, které vede k </w:t>
      </w:r>
      <w:r w:rsidR="08163013" w:rsidRPr="00273106">
        <w:t xml:space="preserve">Jednomu. </w:t>
      </w:r>
      <w:r w:rsidR="00070708" w:rsidRPr="00070708">
        <w:t>Tato úroveň mystického chápání pracuje s metafyzickým poznáním, které operuje s</w:t>
      </w:r>
      <w:r w:rsidR="00070708">
        <w:t xml:space="preserve"> určením </w:t>
      </w:r>
      <w:r w:rsidR="00070708" w:rsidRPr="00070708">
        <w:t>bytí v Avi</w:t>
      </w:r>
      <w:r w:rsidR="00070708">
        <w:t>cennově modu</w:t>
      </w:r>
      <w:r w:rsidR="08163013">
        <w:t xml:space="preserve"> </w:t>
      </w:r>
      <w:r w:rsidR="08163013" w:rsidRPr="00273106">
        <w:rPr>
          <w:i/>
        </w:rPr>
        <w:t>ens inquantum ens</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t xml:space="preserve">. </w:t>
      </w:r>
      <w:r w:rsidR="00F97866" w:rsidRPr="00F97866">
        <w:t xml:space="preserve">Jde o kontemplaci prvních principů </w:t>
      </w:r>
      <w:r w:rsidR="00F97866">
        <w:t xml:space="preserve">bytí </w:t>
      </w:r>
      <w:r w:rsidR="00F97866" w:rsidRPr="00F97866">
        <w:t>(</w:t>
      </w:r>
      <w:r w:rsidR="00F97866" w:rsidRPr="00F97866">
        <w:rPr>
          <w:i/>
        </w:rPr>
        <w:t>intellecto primo ente</w:t>
      </w:r>
      <w:r w:rsidR="00F97866" w:rsidRPr="00F97866">
        <w:t xml:space="preserve">). </w:t>
      </w:r>
      <w:r w:rsidR="00F97866">
        <w:t>Nyní se ke slovu dostává škola K</w:t>
      </w:r>
      <w:r w:rsidR="00F97866" w:rsidRPr="00F97866">
        <w:t xml:space="preserve">ancléře </w:t>
      </w:r>
      <w:r w:rsidR="00F97866">
        <w:t>Filipa</w:t>
      </w:r>
      <w:r w:rsidR="00F97866" w:rsidRPr="00F97866">
        <w:t xml:space="preserve">. Tento </w:t>
      </w:r>
      <w:r w:rsidR="00F97866">
        <w:t xml:space="preserve">náhled </w:t>
      </w:r>
      <w:r w:rsidR="00F97866" w:rsidRPr="00F97866">
        <w:t xml:space="preserve">odděluje nejvyšší rody bytí od předcházejícího stupně pouze napůl osvíceného </w:t>
      </w:r>
      <w:r w:rsidR="00F97866">
        <w:t>intelektu</w:t>
      </w:r>
      <w:r w:rsidR="00F97866" w:rsidRPr="00F97866">
        <w:t>.</w:t>
      </w:r>
      <w:r w:rsidR="00F97866">
        <w:t xml:space="preserve"> </w:t>
      </w:r>
      <w:r w:rsidR="004D5E05">
        <w:t>S</w:t>
      </w:r>
      <w:r w:rsidR="00F97866">
        <w:t xml:space="preserve">labý intelekt </w:t>
      </w:r>
      <w:r w:rsidR="08163013" w:rsidRPr="00273106">
        <w:t xml:space="preserve">jde k </w:t>
      </w:r>
      <w:r w:rsidR="08163013">
        <w:t xml:space="preserve">poznání čistých forem </w:t>
      </w:r>
      <w:r w:rsidR="08163013" w:rsidRPr="00273106">
        <w:t xml:space="preserve">skrze </w:t>
      </w:r>
      <w:r w:rsidR="00F41FCA">
        <w:t xml:space="preserve">abstrakci </w:t>
      </w:r>
      <w:r w:rsidR="08163013">
        <w:t>esencí z reálných věcí</w:t>
      </w:r>
      <w:r w:rsidR="08163013" w:rsidRPr="00273106">
        <w:t xml:space="preserve">. </w:t>
      </w:r>
      <w:r w:rsidR="08163013">
        <w:t xml:space="preserve">Nejvyšší </w:t>
      </w:r>
      <w:r w:rsidR="08163013" w:rsidRPr="00273106">
        <w:t xml:space="preserve">stupeň nazíravého </w:t>
      </w:r>
      <w:r w:rsidR="08163013">
        <w:t>intelektu již kontempluje vlastnosti jsoucna na úrovni plné jednoty</w:t>
      </w:r>
      <w:r w:rsidR="08163013" w:rsidRPr="00273106">
        <w:t>, která vylučuje nižší formy abstrakce a sekundárních kauzálních účinků (</w:t>
      </w:r>
      <w:r w:rsidR="08163013" w:rsidRPr="00273106">
        <w:rPr>
          <w:i/>
        </w:rPr>
        <w:t>intellectus resolvens plene et perfecte</w:t>
      </w:r>
      <w:r w:rsidR="08163013" w:rsidRPr="00273106">
        <w:t xml:space="preserve">). </w:t>
      </w:r>
      <w:r w:rsidR="08163013">
        <w:t xml:space="preserve">Mystik se dívá bohu přes rameno směrem do stvoření v modu nejvyššího stupně </w:t>
      </w:r>
      <w:r w:rsidR="08163013" w:rsidRPr="00EA3D2A">
        <w:rPr>
          <w:i/>
        </w:rPr>
        <w:t>resolutio</w:t>
      </w:r>
      <w:r w:rsidR="08163013">
        <w:t xml:space="preserve">. </w:t>
      </w:r>
      <w:r w:rsidR="009F1FCC" w:rsidRPr="009F1FCC">
        <w:t xml:space="preserve">Usazen v tomto výsadním postavení, může </w:t>
      </w:r>
      <w:r w:rsidR="009F1FCC">
        <w:t xml:space="preserve">modernista </w:t>
      </w:r>
      <w:r w:rsidR="009F1FCC" w:rsidRPr="009F1FCC">
        <w:t xml:space="preserve">provádět </w:t>
      </w:r>
      <w:r w:rsidR="009F1FCC">
        <w:t xml:space="preserve">mystickou </w:t>
      </w:r>
      <w:r w:rsidR="009F1FCC" w:rsidRPr="009F1FCC">
        <w:t xml:space="preserve">dedukci tím, že vyvede </w:t>
      </w:r>
      <w:r w:rsidR="009F1FCC">
        <w:t xml:space="preserve">objektivní </w:t>
      </w:r>
      <w:r w:rsidR="009F1FCC" w:rsidRPr="009F1FCC">
        <w:t>entity z původní jednoty v</w:t>
      </w:r>
      <w:r w:rsidR="009F1FCC">
        <w:t> b</w:t>
      </w:r>
      <w:r w:rsidR="009F1FCC" w:rsidRPr="009F1FCC">
        <w:t>ohu</w:t>
      </w:r>
      <w:r w:rsidR="009F1FCC">
        <w:t xml:space="preserve"> jako dárce objektivně intendovaných forem</w:t>
      </w:r>
      <w:r w:rsidR="009F1FCC" w:rsidRPr="009F1FCC">
        <w:t xml:space="preserve">. </w:t>
      </w:r>
      <w:r w:rsidR="005C160E" w:rsidRPr="005C160E">
        <w:t>Duns Scotus představil plnou podobu této objektivní dedukce</w:t>
      </w:r>
      <w:r w:rsidR="009F1FCC" w:rsidRPr="009F1FCC">
        <w:t>.</w:t>
      </w:r>
    </w:p>
    <w:p w:rsidR="00C9649E" w:rsidRDefault="08163013" w:rsidP="006B69E9">
      <w:pPr>
        <w:ind w:firstLine="397"/>
      </w:pPr>
      <w:r w:rsidRPr="00273106">
        <w:t>Bonaventurova interpretace Aristotela ukazuje nasvícení jsoucna zezadu, skrze mystický náhled činného intelektu (</w:t>
      </w:r>
      <w:r w:rsidRPr="00273106">
        <w:rPr>
          <w:i/>
        </w:rPr>
        <w:t>secundum supremam aciem intellectus agentis</w:t>
      </w:r>
      <w:r w:rsidRPr="00273106">
        <w:t>).</w:t>
      </w:r>
      <w:r w:rsidRPr="00273106">
        <w:rPr>
          <w:rStyle w:val="Znakapoznpodarou"/>
        </w:rPr>
        <w:footnoteReference w:id="7"/>
      </w:r>
      <w:r w:rsidRPr="00273106">
        <w:t xml:space="preserve"> Kontingentní poznání </w:t>
      </w:r>
      <w:r w:rsidR="008E1822">
        <w:t xml:space="preserve">kauzality </w:t>
      </w:r>
      <w:r w:rsidRPr="00273106">
        <w:t>na úrovni první</w:t>
      </w:r>
      <w:r w:rsidR="008E1822">
        <w:t>ch substancí</w:t>
      </w:r>
      <w:r w:rsidRPr="00273106">
        <w:t xml:space="preserve"> nemá dos</w:t>
      </w:r>
      <w:r>
        <w:t xml:space="preserve">tatečnou míru univerzality, aby </w:t>
      </w:r>
      <w:r w:rsidRPr="00273106">
        <w:t xml:space="preserve">vidělo </w:t>
      </w:r>
      <w:r w:rsidR="008E1822">
        <w:t xml:space="preserve">kausalitu </w:t>
      </w:r>
      <w:r>
        <w:t xml:space="preserve">v její hypostázované podobě božího exemplaru </w:t>
      </w:r>
      <w:r w:rsidRPr="00273106">
        <w:t>(</w:t>
      </w:r>
      <w:r w:rsidRPr="00273106">
        <w:rPr>
          <w:i/>
        </w:rPr>
        <w:t>non intellecta causa</w:t>
      </w:r>
      <w:r w:rsidRPr="00273106">
        <w:t xml:space="preserve">). </w:t>
      </w:r>
      <w:r>
        <w:t>Díky iluminaci se modernista stává skutečným metafyzikem a mystikem, protože poznává všechna jsoucna skrze jednotu danou na úrovni věčných principů a prvních forem bytí. Jde o typické paradigma Toledské školy</w:t>
      </w:r>
      <w:r w:rsidR="08F64041">
        <w:fldChar w:fldCharType="begin"/>
      </w:r>
      <w:r w:rsidR="08F64041">
        <w:instrText xml:space="preserve"> XE "</w:instrText>
      </w:r>
      <w:r w:rsidR="08F64041" w:rsidRPr="08AE5C7A">
        <w:instrText>Toledská škola</w:instrText>
      </w:r>
      <w:r w:rsidR="08F64041">
        <w:instrText xml:space="preserve">" </w:instrText>
      </w:r>
      <w:r w:rsidR="08F64041">
        <w:fldChar w:fldCharType="end"/>
      </w:r>
      <w:r>
        <w:t xml:space="preserve"> provádějící synkretismus neoplatonského aristotelismu podle Avicenny. Uzávorkování principu </w:t>
      </w:r>
      <w:r w:rsidR="00C75437">
        <w:t>„</w:t>
      </w:r>
      <w:r w:rsidR="081B1474" w:rsidRPr="081B1474">
        <w:rPr>
          <w:i/>
        </w:rPr>
        <w:t>ex inmediatis</w:t>
      </w:r>
      <w:r w:rsidR="00C75437">
        <w:t>“</w:t>
      </w:r>
      <w:r w:rsidR="08274F38">
        <w:fldChar w:fldCharType="begin"/>
      </w:r>
      <w:r w:rsidR="08274F38">
        <w:instrText xml:space="preserve"> XE "</w:instrText>
      </w:r>
      <w:r w:rsidR="08274F38" w:rsidRPr="00102BFE">
        <w:instrText xml:space="preserve">princip </w:instrText>
      </w:r>
      <w:r w:rsidR="08274F38">
        <w:rPr>
          <w:i/>
        </w:rPr>
        <w:instrText>ex in</w:instrText>
      </w:r>
      <w:r w:rsidR="08274F38" w:rsidRPr="00134584">
        <w:rPr>
          <w:i/>
        </w:rPr>
        <w:instrText>mediatis</w:instrText>
      </w:r>
      <w:r w:rsidR="08274F38">
        <w:instrText xml:space="preserve">" </w:instrText>
      </w:r>
      <w:r w:rsidR="08274F38">
        <w:fldChar w:fldCharType="end"/>
      </w:r>
      <w:r w:rsidR="081B1474">
        <w:t xml:space="preserve"> </w:t>
      </w:r>
      <w:r w:rsidRPr="00273106">
        <w:t xml:space="preserve">tvoří základ </w:t>
      </w:r>
      <w:r w:rsidRPr="00273106">
        <w:rPr>
          <w:i/>
        </w:rPr>
        <w:t>Oxfordian Fallacy</w:t>
      </w:r>
      <w:r w:rsidRPr="00273106">
        <w:t xml:space="preserve">, kterou analyzovala třetí matrice </w:t>
      </w:r>
      <w:r>
        <w:t xml:space="preserve">u </w:t>
      </w:r>
      <w:r>
        <w:lastRenderedPageBreak/>
        <w:t>Grossetesteho, Rufuse a Kilwardbyho</w:t>
      </w:r>
      <w:r w:rsidRPr="00273106">
        <w:t xml:space="preserve">. Bonaventura </w:t>
      </w:r>
      <w:r>
        <w:t xml:space="preserve">přebírá jejich </w:t>
      </w:r>
      <w:r w:rsidRPr="00273106">
        <w:t xml:space="preserve">výklad </w:t>
      </w:r>
      <w:r w:rsidR="0088286D">
        <w:t>středního členu deduktivního syllogismu. Moderní vědecký důkaz je založený na přímém</w:t>
      </w:r>
      <w:r w:rsidRPr="00273106">
        <w:t xml:space="preserve"> náhled</w:t>
      </w:r>
      <w:r w:rsidR="0088286D">
        <w:t>u</w:t>
      </w:r>
      <w:r w:rsidRPr="00273106">
        <w:t xml:space="preserve"> e</w:t>
      </w:r>
      <w:r w:rsidR="0088286D">
        <w:t>sencí</w:t>
      </w:r>
      <w:r>
        <w:t xml:space="preserve"> v kauzálním modu</w:t>
      </w:r>
      <w:r w:rsidRPr="00273106">
        <w:t xml:space="preserve">. </w:t>
      </w:r>
      <w:r>
        <w:t xml:space="preserve">Rufusův analytický výklad </w:t>
      </w:r>
      <w:r w:rsidRPr="00BA7C8B">
        <w:rPr>
          <w:i/>
        </w:rPr>
        <w:t>Druhých analytik</w:t>
      </w:r>
      <w:r>
        <w:t xml:space="preserve"> </w:t>
      </w:r>
      <w:r w:rsidRPr="00273106">
        <w:t>chápe kauzalitu univočně v náhled</w:t>
      </w:r>
      <w:r>
        <w:t xml:space="preserve">u univerzální esence, která je zásadně </w:t>
      </w:r>
      <w:r w:rsidRPr="00273106">
        <w:t xml:space="preserve">oddělena od </w:t>
      </w:r>
      <w:r>
        <w:t xml:space="preserve">nižšího poznání </w:t>
      </w:r>
      <w:r w:rsidRPr="00273106">
        <w:t>první</w:t>
      </w:r>
      <w:r w:rsidR="002F11CC">
        <w:t>ch</w:t>
      </w:r>
      <w:r w:rsidRPr="00273106">
        <w:t xml:space="preserve"> substanc</w:t>
      </w:r>
      <w:r w:rsidR="002F11CC">
        <w:t>í</w:t>
      </w:r>
      <w:r>
        <w:t xml:space="preserve"> (</w:t>
      </w:r>
      <w:r w:rsidR="08CF44EA">
        <w:t>OBJ II, kap. 3</w:t>
      </w:r>
      <w:r>
        <w:t>.3.1)</w:t>
      </w:r>
      <w:r w:rsidR="002F4973">
        <w:t>. Bonaventur</w:t>
      </w:r>
      <w:r w:rsidRPr="00273106">
        <w:t xml:space="preserve">a </w:t>
      </w:r>
      <w:r w:rsidR="002F4973">
        <w:t xml:space="preserve">má </w:t>
      </w:r>
      <w:r w:rsidRPr="00273106">
        <w:t>na prvním stupni poznání pouze kontingentní podobnost (</w:t>
      </w:r>
      <w:r w:rsidRPr="00273106">
        <w:rPr>
          <w:i/>
        </w:rPr>
        <w:t>similitudo</w:t>
      </w:r>
      <w:r w:rsidRPr="00273106">
        <w:t xml:space="preserve">) s věčnými božími exemplary, </w:t>
      </w:r>
      <w:r>
        <w:t xml:space="preserve">což ukazuje termín </w:t>
      </w:r>
      <w:r w:rsidR="002F4973">
        <w:t>„</w:t>
      </w:r>
      <w:r w:rsidRPr="00273106">
        <w:rPr>
          <w:i/>
          <w:szCs w:val="7"/>
        </w:rPr>
        <w:t>directio naturalis</w:t>
      </w:r>
      <w:r w:rsidR="002F4973">
        <w:rPr>
          <w:szCs w:val="7"/>
        </w:rPr>
        <w:t>“</w:t>
      </w:r>
      <w:r w:rsidRPr="00273106">
        <w:t xml:space="preserve">. </w:t>
      </w:r>
      <w:r>
        <w:t xml:space="preserve">Moderna má vzhledem k realitě hylemorfické první substance pouhé </w:t>
      </w:r>
      <w:r w:rsidRPr="001665B0">
        <w:rPr>
          <w:i/>
        </w:rPr>
        <w:t>directio</w:t>
      </w:r>
      <w:r>
        <w:t xml:space="preserve"> mysli</w:t>
      </w:r>
      <w:r w:rsidR="007E4051">
        <w:t>. První averroismus Blundovy</w:t>
      </w:r>
      <w:r>
        <w:t xml:space="preserve"> školy </w:t>
      </w:r>
      <w:r w:rsidR="007E4051">
        <w:t xml:space="preserve">založil </w:t>
      </w:r>
      <w:r>
        <w:t xml:space="preserve">poznání </w:t>
      </w:r>
      <w:r w:rsidR="007E4051">
        <w:t>na kauzální determinaci, která jako jediná zajišťuje</w:t>
      </w:r>
      <w:r>
        <w:t xml:space="preserve"> plnou adekvaci reality a intelektu</w:t>
      </w:r>
      <w:r w:rsidR="007E4051">
        <w:t>. Poznání se aktualizuje s</w:t>
      </w:r>
      <w:r>
        <w:t xml:space="preserve">krze </w:t>
      </w:r>
      <w:r w:rsidR="00962190">
        <w:rPr>
          <w:i/>
        </w:rPr>
        <w:t>species</w:t>
      </w:r>
      <w:r>
        <w:t xml:space="preserve"> </w:t>
      </w:r>
      <w:r w:rsidR="007E4051" w:rsidRPr="007E4051">
        <w:rPr>
          <w:i/>
        </w:rPr>
        <w:t>sensibilis</w:t>
      </w:r>
      <w:r w:rsidR="007E4051">
        <w:t>. Tomu odpovídá dvojí intencionalita</w:t>
      </w:r>
      <w:r>
        <w:t xml:space="preserve"> poznání daného nejprve ve smyslech a pak v intelektu (</w:t>
      </w:r>
      <w:r w:rsidR="08CF44EA">
        <w:t xml:space="preserve">OBJ II, </w:t>
      </w:r>
      <w:r>
        <w:t>kap.</w:t>
      </w:r>
      <w:r w:rsidR="08CF44EA">
        <w:t xml:space="preserve"> 2</w:t>
      </w:r>
      <w:r>
        <w:t xml:space="preserve">.1.2). </w:t>
      </w:r>
      <w:r w:rsidR="00572684">
        <w:t>O</w:t>
      </w:r>
      <w:r>
        <w:t>bě pojetí pravdy</w:t>
      </w:r>
      <w:r w:rsidR="00572684">
        <w:t xml:space="preserve"> se zásadně liší</w:t>
      </w:r>
      <w:r>
        <w:t xml:space="preserve">. </w:t>
      </w:r>
      <w:r w:rsidR="00572684">
        <w:t>P</w:t>
      </w:r>
      <w:r w:rsidR="00D744AD">
        <w:t>ravda</w:t>
      </w:r>
      <w:r>
        <w:t xml:space="preserve"> </w:t>
      </w:r>
      <w:r w:rsidR="00D744AD">
        <w:t xml:space="preserve">jako </w:t>
      </w:r>
      <w:r>
        <w:t>Rufusov</w:t>
      </w:r>
      <w:r w:rsidR="00D744AD">
        <w:t>o</w:t>
      </w:r>
      <w:r>
        <w:t xml:space="preserve"> </w:t>
      </w:r>
      <w:r w:rsidRPr="00020598">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Pr="00273106">
        <w:t xml:space="preserve"> nemůže </w:t>
      </w:r>
      <w:r w:rsidR="00274DEB">
        <w:t>začít na základní formě</w:t>
      </w:r>
      <w:r w:rsidRPr="00273106">
        <w:t xml:space="preserve"> abstrakce</w:t>
      </w:r>
      <w:r w:rsidR="00274DEB">
        <w:t xml:space="preserve">, tj. </w:t>
      </w:r>
      <w:r w:rsidRPr="00273106">
        <w:t xml:space="preserve">na první stupni </w:t>
      </w:r>
      <w:r w:rsidR="00274DEB">
        <w:t xml:space="preserve">Bonaventurova </w:t>
      </w:r>
      <w:r w:rsidRPr="00273106">
        <w:rPr>
          <w:i/>
        </w:rPr>
        <w:t>resolutio</w:t>
      </w:r>
      <w:r w:rsidRPr="00273106">
        <w:t xml:space="preserve">, protože </w:t>
      </w:r>
      <w:r w:rsidR="00511AB2">
        <w:t xml:space="preserve">tato úroveň </w:t>
      </w:r>
      <w:r w:rsidRPr="00273106">
        <w:t xml:space="preserve">je determinována smyslovým poznáním. </w:t>
      </w:r>
      <w:r>
        <w:t xml:space="preserve">Bonaventura výslovně </w:t>
      </w:r>
      <w:r w:rsidR="08007759">
        <w:t>definuje dvojí pojetí abstrakce</w:t>
      </w:r>
      <w:r>
        <w:rPr>
          <w:i/>
          <w:szCs w:val="14"/>
        </w:rPr>
        <w:fldChar w:fldCharType="begin"/>
      </w:r>
      <w:r>
        <w:instrText xml:space="preserve"> XE "abstrakce:</w:instrText>
      </w:r>
      <w:r w:rsidRPr="00134584">
        <w:instrText>Bonaventura</w:instrText>
      </w:r>
      <w:r>
        <w:instrText xml:space="preserve">" </w:instrText>
      </w:r>
      <w:r>
        <w:rPr>
          <w:i/>
          <w:szCs w:val="14"/>
        </w:rPr>
        <w:fldChar w:fldCharType="end"/>
      </w:r>
      <w:r w:rsidR="00AD65B3">
        <w:rPr>
          <w:szCs w:val="14"/>
        </w:rPr>
        <w:t xml:space="preserve">. První je </w:t>
      </w:r>
      <w:r w:rsidR="00AD65B3">
        <w:t>daná</w:t>
      </w:r>
      <w:r>
        <w:t xml:space="preserve"> aristotelskou abstrakcí (</w:t>
      </w:r>
      <w:r w:rsidRPr="006D3579">
        <w:rPr>
          <w:i/>
        </w:rPr>
        <w:t>a</w:t>
      </w:r>
      <w:r>
        <w:t xml:space="preserve"> </w:t>
      </w:r>
      <w:r w:rsidRPr="000B1FB1">
        <w:rPr>
          <w:i/>
        </w:rPr>
        <w:t>natura rei</w:t>
      </w:r>
      <w:r w:rsidRPr="00B60C13">
        <w:t>)</w:t>
      </w:r>
      <w:r w:rsidR="00AD65B3">
        <w:t xml:space="preserve">; druhá tvoří </w:t>
      </w:r>
      <w:r w:rsidRPr="006B6A25">
        <w:t xml:space="preserve">vyšší patro avicennovské denudace </w:t>
      </w:r>
      <w:r>
        <w:t>(</w:t>
      </w:r>
      <w:r w:rsidRPr="006D3579">
        <w:rPr>
          <w:i/>
        </w:rPr>
        <w:t>ab</w:t>
      </w:r>
      <w:r>
        <w:t xml:space="preserve"> </w:t>
      </w:r>
      <w:r w:rsidRPr="000B1FB1">
        <w:rPr>
          <w:i/>
        </w:rPr>
        <w:t>intellectu nostro</w:t>
      </w:r>
      <w:r>
        <w:t>).</w:t>
      </w:r>
      <w:r w:rsidRPr="00273106">
        <w:rPr>
          <w:rStyle w:val="Znakapoznpodarou"/>
        </w:rPr>
        <w:footnoteReference w:id="8"/>
      </w:r>
      <w:r>
        <w:t xml:space="preserve"> Citát ukazuje, že věc je definována skrze dvojí smysl bytí (</w:t>
      </w:r>
      <w:r w:rsidRPr="00255975">
        <w:rPr>
          <w:i/>
        </w:rPr>
        <w:t>sub duplici ratione</w:t>
      </w:r>
      <w:r>
        <w:t>)</w:t>
      </w:r>
      <w:r w:rsidR="00EB2A07">
        <w:t>. S</w:t>
      </w:r>
      <w:r>
        <w:t xml:space="preserve">ubsistence v modu </w:t>
      </w:r>
      <w:r w:rsidR="00EB2A07">
        <w:t>„</w:t>
      </w:r>
      <w:r w:rsidRPr="00834160">
        <w:rPr>
          <w:i/>
        </w:rPr>
        <w:t>sub quo</w:t>
      </w:r>
      <w:r w:rsidR="00EB2A07">
        <w:t>“</w:t>
      </w:r>
      <w:r>
        <w:t xml:space="preserve"> se vztahuje k bytí autonomní </w:t>
      </w:r>
      <w:r w:rsidR="00EB2A07">
        <w:t>„formy–</w:t>
      </w:r>
      <w:r>
        <w:t>esence</w:t>
      </w:r>
      <w:r w:rsidR="00EB2A07">
        <w:t>“</w:t>
      </w:r>
      <w:r>
        <w:t xml:space="preserve"> nazírané přímo. Architektura nižší a vyšší pravdy je dána podle a</w:t>
      </w:r>
      <w:r>
        <w:rPr>
          <w:szCs w:val="14"/>
        </w:rPr>
        <w:t xml:space="preserve">vicennovského </w:t>
      </w:r>
      <w:r w:rsidRPr="00054557">
        <w:rPr>
          <w:i/>
          <w:szCs w:val="14"/>
        </w:rPr>
        <w:t>denudatio</w:t>
      </w:r>
      <w:r>
        <w:rPr>
          <w:i/>
          <w:szCs w:val="14"/>
        </w:rPr>
        <w:fldChar w:fldCharType="begin"/>
      </w:r>
      <w:r>
        <w:instrText xml:space="preserve"> XE "</w:instrText>
      </w:r>
      <w:r w:rsidRPr="00C23100">
        <w:rPr>
          <w:i/>
        </w:rPr>
        <w:instrText>denudatio</w:instrText>
      </w:r>
      <w:r>
        <w:rPr>
          <w:i/>
        </w:rPr>
        <w:instrText>:</w:instrText>
      </w:r>
      <w:r w:rsidRPr="00134584">
        <w:instrText>Bonaventura</w:instrText>
      </w:r>
      <w:r>
        <w:instrText xml:space="preserve">" </w:instrText>
      </w:r>
      <w:r>
        <w:rPr>
          <w:i/>
          <w:szCs w:val="14"/>
        </w:rPr>
        <w:fldChar w:fldCharType="end"/>
      </w:r>
      <w:r w:rsidR="00D750DE">
        <w:rPr>
          <w:szCs w:val="14"/>
        </w:rPr>
        <w:t xml:space="preserve">. První averroismus odmítl tento postup, protože nedává </w:t>
      </w:r>
      <w:r>
        <w:rPr>
          <w:szCs w:val="14"/>
        </w:rPr>
        <w:t xml:space="preserve">plnohodnotnou dedukci </w:t>
      </w:r>
      <w:r w:rsidR="00D750DE">
        <w:rPr>
          <w:szCs w:val="14"/>
        </w:rPr>
        <w:t xml:space="preserve">nutnou </w:t>
      </w:r>
      <w:r w:rsidR="006B69E9">
        <w:rPr>
          <w:szCs w:val="14"/>
        </w:rPr>
        <w:t xml:space="preserve">pro vědecké poznání reality. </w:t>
      </w:r>
      <w:r w:rsidR="006B69E9" w:rsidRPr="006B69E9">
        <w:rPr>
          <w:szCs w:val="14"/>
        </w:rPr>
        <w:t>Denudace se týká pouze formálního vymezení esencí jako trojúhelníku. Jednoznačný vědecký důkaz musí být založen na kauzalitě, která působí na úrovni hyparchických substancí.</w:t>
      </w:r>
      <w:r w:rsidR="006B69E9">
        <w:rPr>
          <w:szCs w:val="14"/>
        </w:rPr>
        <w:t xml:space="preserve"> </w:t>
      </w:r>
      <w:r w:rsidRPr="00273106">
        <w:t xml:space="preserve">Bonaventura </w:t>
      </w:r>
      <w:r>
        <w:t>přebírá Grossetesteho teorii slabého intelektu</w:t>
      </w:r>
      <w:r w:rsidRPr="00273106">
        <w:t xml:space="preserve"> (</w:t>
      </w:r>
      <w:r w:rsidRPr="00273106">
        <w:rPr>
          <w:i/>
        </w:rPr>
        <w:t>intellectus debilis</w:t>
      </w:r>
      <w:r>
        <w:rPr>
          <w:i/>
        </w:rPr>
        <w:fldChar w:fldCharType="begin"/>
      </w:r>
      <w:r>
        <w:instrText xml:space="preserve"> XE "</w:instrText>
      </w:r>
      <w:r w:rsidRPr="08BB1AD9">
        <w:rPr>
          <w:i/>
        </w:rPr>
        <w:instrText>intellectus debilis</w:instrText>
      </w:r>
      <w:r>
        <w:instrText xml:space="preserve">" </w:instrText>
      </w:r>
      <w:r>
        <w:rPr>
          <w:i/>
        </w:rPr>
        <w:fldChar w:fldCharType="end"/>
      </w:r>
      <w:r w:rsidRPr="00273106">
        <w:t xml:space="preserve">) odkázaného na proces </w:t>
      </w:r>
      <w:r>
        <w:t xml:space="preserve">empirického poznání </w:t>
      </w:r>
      <w:r w:rsidRPr="00273106">
        <w:t>reálných věcí</w:t>
      </w:r>
      <w:r>
        <w:t xml:space="preserve"> a </w:t>
      </w:r>
      <w:r w:rsidR="00310B2D">
        <w:t>na smyslovou abstrakci</w:t>
      </w:r>
      <w:r>
        <w:t xml:space="preserve"> (</w:t>
      </w:r>
      <w:r w:rsidR="08250A71">
        <w:t>OBJ II, kap. 3</w:t>
      </w:r>
      <w:r>
        <w:t xml:space="preserve">.1.1). </w:t>
      </w:r>
      <w:r w:rsidR="00E44E40">
        <w:t>M</w:t>
      </w:r>
      <w:r>
        <w:t xml:space="preserve">ystický </w:t>
      </w:r>
      <w:r w:rsidRPr="00273106">
        <w:t xml:space="preserve">intelekt </w:t>
      </w:r>
      <w:r w:rsidRPr="00273106">
        <w:rPr>
          <w:i/>
        </w:rPr>
        <w:t>Modernorum</w:t>
      </w:r>
      <w:r w:rsidRPr="00273106">
        <w:t xml:space="preserve"> má přímý náhled </w:t>
      </w:r>
      <w:r w:rsidR="00E44E40">
        <w:t xml:space="preserve">do podstat </w:t>
      </w:r>
      <w:r w:rsidR="00C9649E">
        <w:t xml:space="preserve">věcí </w:t>
      </w:r>
      <w:r w:rsidRPr="00273106">
        <w:t>a reálné věc</w:t>
      </w:r>
      <w:r w:rsidR="00C9649E">
        <w:t>i potřebuje jen tak mimochodem.</w:t>
      </w:r>
    </w:p>
    <w:p w:rsidR="08163013" w:rsidRPr="00DC1076" w:rsidRDefault="08163013" w:rsidP="00DC1076">
      <w:pPr>
        <w:ind w:firstLine="397"/>
      </w:pPr>
      <w:r>
        <w:t>Dv</w:t>
      </w:r>
      <w:r w:rsidR="00517C47">
        <w:t>ě patra intuice</w:t>
      </w:r>
      <w:r>
        <w:t>, abstrakce a poznání světa (</w:t>
      </w:r>
      <w:r w:rsidRPr="00D06360">
        <w:rPr>
          <w:i/>
        </w:rPr>
        <w:t>resolutio</w:t>
      </w:r>
      <w:r>
        <w:t>)</w:t>
      </w:r>
      <w:r w:rsidR="00517C47">
        <w:t xml:space="preserve"> ukazují</w:t>
      </w:r>
      <w:r>
        <w:t xml:space="preserve">, že poznání vyjádřené skrze termín </w:t>
      </w:r>
      <w:r w:rsidR="00517C47">
        <w:t>„</w:t>
      </w:r>
      <w:r w:rsidR="003D2472">
        <w:rPr>
          <w:i/>
        </w:rPr>
        <w:t>intellectio</w:t>
      </w:r>
      <w:r w:rsidR="00517C47">
        <w:t xml:space="preserve">“ </w:t>
      </w:r>
      <w:r>
        <w:t>ne</w:t>
      </w:r>
      <w:r w:rsidR="00517C47">
        <w:t>může být stejné pro první a druhý averorismus</w:t>
      </w:r>
      <w:r w:rsidRPr="00273106">
        <w:t xml:space="preserve">. Ve druhém </w:t>
      </w:r>
      <w:r w:rsidRPr="00273106">
        <w:lastRenderedPageBreak/>
        <w:t>averroismu tento termín označuje</w:t>
      </w:r>
      <w:r>
        <w:t xml:space="preserve"> neoplatonskou denudaci. P</w:t>
      </w:r>
      <w:r w:rsidRPr="00273106">
        <w:t>rvní averroismus zásadně odmítá</w:t>
      </w:r>
      <w:r>
        <w:t xml:space="preserve"> denudaci pro definici pravdy jako adekvace</w:t>
      </w:r>
      <w:r w:rsidR="002466B2">
        <w:t xml:space="preserve">. Moderní teorie pravdy </w:t>
      </w:r>
      <w:r w:rsidRPr="00273106">
        <w:t xml:space="preserve">není určena </w:t>
      </w:r>
      <w:r>
        <w:t xml:space="preserve">impozicí </w:t>
      </w:r>
      <w:r w:rsidRPr="00273106">
        <w:t>od první substance</w:t>
      </w:r>
      <w:r w:rsidR="002466B2">
        <w:t xml:space="preserve">, proto </w:t>
      </w:r>
      <w:r>
        <w:t xml:space="preserve">vytváří pouze ekvivoční či analogickou jednotu poznání. Hermeneutika plně souhlasí se závěrem Rohmera </w:t>
      </w:r>
      <w:r>
        <w:fldChar w:fldCharType="begin"/>
      </w:r>
      <w:r>
        <w:instrText xml:space="preserve"> XE "</w:instrText>
      </w:r>
      <w:r w:rsidRPr="00324349">
        <w:instrText>Rohmer</w:instrText>
      </w:r>
      <w:r>
        <w:instrText xml:space="preserve">, J." </w:instrText>
      </w:r>
      <w:r>
        <w:fldChar w:fldCharType="end"/>
      </w:r>
      <w:r>
        <w:t>ohledně procesu abstrakce u prvních františkánských magistrů (Rupella, Bonaventura).</w:t>
      </w:r>
      <w:r w:rsidRPr="00273106">
        <w:rPr>
          <w:rStyle w:val="Znakapoznpodarou"/>
          <w:szCs w:val="14"/>
        </w:rPr>
        <w:footnoteReference w:id="9"/>
      </w:r>
      <w:r w:rsidR="00597724">
        <w:t xml:space="preserve"> </w:t>
      </w:r>
      <w:r w:rsidR="00597724" w:rsidRPr="00597724">
        <w:t>Bonaventura dává přednost přímému vidění esencí, k</w:t>
      </w:r>
      <w:r w:rsidR="00597724">
        <w:t>teré leží mimo smyslové poznání</w:t>
      </w:r>
      <w:r w:rsidR="00597724" w:rsidRPr="00597724">
        <w:t>. Dvojí povaha bytí vysvětluje (</w:t>
      </w:r>
      <w:r w:rsidR="00597724" w:rsidRPr="00597724">
        <w:rPr>
          <w:i/>
        </w:rPr>
        <w:t>Bezugssinn</w:t>
      </w:r>
      <w:r w:rsidR="00597724">
        <w:rPr>
          <w:i/>
        </w:rPr>
        <w:fldChar w:fldCharType="begin"/>
      </w:r>
      <w:r w:rsidR="00597724">
        <w:instrText xml:space="preserve"> XE "</w:instrText>
      </w:r>
      <w:r w:rsidR="00597724" w:rsidRPr="00281B65">
        <w:rPr>
          <w:i/>
        </w:rPr>
        <w:instrText>Bezugssinn</w:instrText>
      </w:r>
      <w:r w:rsidR="00597724">
        <w:instrText xml:space="preserve">" </w:instrText>
      </w:r>
      <w:r w:rsidR="00597724">
        <w:rPr>
          <w:i/>
        </w:rPr>
        <w:fldChar w:fldCharType="end"/>
      </w:r>
      <w:r w:rsidR="00597724" w:rsidRPr="00597724">
        <w:t>), p</w:t>
      </w:r>
      <w:r w:rsidR="00597724">
        <w:t>roč není možné používat termín „</w:t>
      </w:r>
      <w:r w:rsidR="00597724" w:rsidRPr="00597724">
        <w:rPr>
          <w:i/>
        </w:rPr>
        <w:t>species</w:t>
      </w:r>
      <w:r w:rsidR="00597724">
        <w:t>“</w:t>
      </w:r>
      <w:r w:rsidR="00597724" w:rsidRPr="00597724">
        <w:t xml:space="preserve"> </w:t>
      </w:r>
      <w:r w:rsidR="00597724">
        <w:t xml:space="preserve">společně </w:t>
      </w:r>
      <w:r w:rsidR="00597724" w:rsidRPr="00597724">
        <w:t>pro první a druhý averroismus (</w:t>
      </w:r>
      <w:r w:rsidR="00597724" w:rsidRPr="00597724">
        <w:rPr>
          <w:i/>
        </w:rPr>
        <w:t>Gehaltsinn</w:t>
      </w:r>
      <w:r w:rsidR="00597724">
        <w:rPr>
          <w:i/>
        </w:rPr>
        <w:fldChar w:fldCharType="begin"/>
      </w:r>
      <w:r w:rsidR="00597724">
        <w:instrText xml:space="preserve"> XE "</w:instrText>
      </w:r>
      <w:r w:rsidR="00597724" w:rsidRPr="0078095A">
        <w:rPr>
          <w:i/>
        </w:rPr>
        <w:instrText>Gehaltsinn</w:instrText>
      </w:r>
      <w:r w:rsidR="00597724">
        <w:instrText xml:space="preserve">" </w:instrText>
      </w:r>
      <w:r w:rsidR="00597724">
        <w:rPr>
          <w:i/>
        </w:rPr>
        <w:fldChar w:fldCharType="end"/>
      </w:r>
      <w:r w:rsidR="00597724" w:rsidRPr="00597724">
        <w:t>). Zvláště po úplném oddělení obou metafyz</w:t>
      </w:r>
      <w:r w:rsidR="00597724">
        <w:t>ik, k němuž došlo po roce 1250</w:t>
      </w:r>
      <w:r>
        <w:fldChar w:fldCharType="begin"/>
      </w:r>
      <w:r>
        <w:instrText xml:space="preserve"> XE "</w:instrText>
      </w:r>
      <w:r w:rsidRPr="00E936D6">
        <w:instrText>species:dvojí určení</w:instrText>
      </w:r>
      <w:r>
        <w:instrText xml:space="preserve">" </w:instrText>
      </w:r>
      <w:r>
        <w:fldChar w:fldCharType="end"/>
      </w:r>
      <w:r w:rsidR="00BA3B34">
        <w:rPr>
          <w:szCs w:val="14"/>
        </w:rPr>
        <w:t>. Ontoteologické založení pojmu „</w:t>
      </w:r>
      <w:r w:rsidR="00BA3B34" w:rsidRPr="00BA3B34">
        <w:rPr>
          <w:i/>
          <w:szCs w:val="14"/>
        </w:rPr>
        <w:t>species</w:t>
      </w:r>
      <w:r w:rsidR="00BA3B34">
        <w:rPr>
          <w:szCs w:val="14"/>
        </w:rPr>
        <w:t xml:space="preserve">“ </w:t>
      </w:r>
      <w:r w:rsidR="00BA3B34" w:rsidRPr="00BA3B34">
        <w:rPr>
          <w:szCs w:val="14"/>
        </w:rPr>
        <w:t>u Bonaventury odhaluje zásadní rozdíl mezi prvním a dru</w:t>
      </w:r>
      <w:r w:rsidR="00BA3B34">
        <w:rPr>
          <w:szCs w:val="14"/>
        </w:rPr>
        <w:t>hým averroismem. Přímo nazíraná „</w:t>
      </w:r>
      <w:r w:rsidR="00BA3B34" w:rsidRPr="00BA3B34">
        <w:rPr>
          <w:i/>
          <w:szCs w:val="14"/>
        </w:rPr>
        <w:t>species innata</w:t>
      </w:r>
      <w:r w:rsidR="00BA3B34">
        <w:t>“</w:t>
      </w:r>
      <w:r w:rsidR="00BA3B34">
        <w:rPr>
          <w:i/>
        </w:rPr>
        <w:fldChar w:fldCharType="begin"/>
      </w:r>
      <w:r w:rsidR="00BA3B34">
        <w:instrText xml:space="preserve"> XE "</w:instrText>
      </w:r>
      <w:r w:rsidR="00BA3B34" w:rsidRPr="00D770FF">
        <w:rPr>
          <w:i/>
        </w:rPr>
        <w:instrText>species innata</w:instrText>
      </w:r>
      <w:r w:rsidR="00BA3B34">
        <w:instrText xml:space="preserve">" </w:instrText>
      </w:r>
      <w:r w:rsidR="00BA3B34">
        <w:rPr>
          <w:i/>
        </w:rPr>
        <w:fldChar w:fldCharType="end"/>
      </w:r>
      <w:r w:rsidR="00BA3B34">
        <w:rPr>
          <w:szCs w:val="14"/>
        </w:rPr>
        <w:t>“</w:t>
      </w:r>
      <w:r w:rsidR="00BA3B34" w:rsidRPr="00BA3B34">
        <w:rPr>
          <w:szCs w:val="14"/>
        </w:rPr>
        <w:t xml:space="preserve"> </w:t>
      </w:r>
      <w:r w:rsidR="00BA3B34">
        <w:rPr>
          <w:szCs w:val="14"/>
        </w:rPr>
        <w:t>je převzata</w:t>
      </w:r>
      <w:r w:rsidR="00BA3B34" w:rsidRPr="00BA3B34">
        <w:rPr>
          <w:szCs w:val="14"/>
        </w:rPr>
        <w:t xml:space="preserve"> od Augustina, zejména z jeho díla </w:t>
      </w:r>
      <w:r w:rsidR="00BA3B34" w:rsidRPr="00BA3B34">
        <w:rPr>
          <w:i/>
          <w:szCs w:val="14"/>
        </w:rPr>
        <w:t>De Trinitate</w:t>
      </w:r>
      <w:r w:rsidR="00BA3B34" w:rsidRPr="00BA3B34">
        <w:rPr>
          <w:szCs w:val="14"/>
        </w:rPr>
        <w:t xml:space="preserve">. </w:t>
      </w:r>
      <w:r>
        <w:t>Tento s</w:t>
      </w:r>
      <w:r w:rsidRPr="00273106">
        <w:t xml:space="preserve">pis odděluje přímé a vrozené poznání těchto </w:t>
      </w:r>
      <w:r>
        <w:t>neoplatonsk</w:t>
      </w:r>
      <w:r w:rsidRPr="00273106">
        <w:t>ých entit od abstraktně poznaného rodu a od druhu (</w:t>
      </w:r>
      <w:r w:rsidRPr="00273106">
        <w:rPr>
          <w:i/>
        </w:rPr>
        <w:t xml:space="preserve">juxta speciem vel </w:t>
      </w:r>
      <w:r w:rsidR="00962190">
        <w:rPr>
          <w:i/>
        </w:rPr>
        <w:t>genus</w:t>
      </w:r>
      <w:r w:rsidRPr="005C5321">
        <w:t>)</w:t>
      </w:r>
      <w:r>
        <w:t>.</w:t>
      </w:r>
      <w:r w:rsidRPr="00273106">
        <w:rPr>
          <w:rStyle w:val="Znakapoznpodarou"/>
        </w:rPr>
        <w:footnoteReference w:id="10"/>
      </w:r>
      <w:r>
        <w:t xml:space="preserve"> </w:t>
      </w:r>
      <w:r w:rsidR="00DC1076" w:rsidRPr="00DC1076">
        <w:t xml:space="preserve">Nejdůležitější termín z citované části </w:t>
      </w:r>
      <w:r w:rsidR="00DC1076" w:rsidRPr="00DC1076">
        <w:rPr>
          <w:i/>
        </w:rPr>
        <w:t>De Trinitate</w:t>
      </w:r>
      <w:r w:rsidR="00DC1076" w:rsidRPr="00DC1076">
        <w:t xml:space="preserve"> popisuje podobnost dvou řádů, která je </w:t>
      </w:r>
      <w:r w:rsidR="00DC1076">
        <w:t xml:space="preserve">zaručena </w:t>
      </w:r>
      <w:r w:rsidR="00DC1076" w:rsidRPr="00DC1076">
        <w:t>myst</w:t>
      </w:r>
      <w:r w:rsidR="00DC1076">
        <w:t>ickou vizí. Navazuje na mystickou reguli, která</w:t>
      </w:r>
      <w:r w:rsidR="00DC1076" w:rsidRPr="00DC1076">
        <w:t xml:space="preserve"> vyjadřuje neoplatónskou podobnost vyšších forem v naší duši (</w:t>
      </w:r>
      <w:r w:rsidR="00DC1076" w:rsidRPr="00DC1076">
        <w:rPr>
          <w:i/>
        </w:rPr>
        <w:t>per regulam similitudinis</w:t>
      </w:r>
      <w:r w:rsidR="00DC1076">
        <w:t>).</w:t>
      </w:r>
      <w:r>
        <w:t xml:space="preserve"> Mystický a neoplatonský imperativ podobnosti trojičního Stvořitele a stvoření v modu mystické adekvace (</w:t>
      </w:r>
      <w:r w:rsidRPr="00DF185D">
        <w:rPr>
          <w:i/>
        </w:rPr>
        <w:t>regula</w:t>
      </w:r>
      <w:r>
        <w:t xml:space="preserve">) zakládá ve stvoření trinitární strukturu skrze přímý eidetický náhled těchto neoplatonských </w:t>
      </w:r>
      <w:r w:rsidR="00962190">
        <w:rPr>
          <w:i/>
        </w:rPr>
        <w:t>species</w:t>
      </w:r>
      <w:r>
        <w:t xml:space="preserve"> a rodů (</w:t>
      </w:r>
      <w:r w:rsidRPr="00513E15">
        <w:rPr>
          <w:i/>
        </w:rPr>
        <w:t>specialem vel generalem notitiam</w:t>
      </w:r>
      <w:r>
        <w:t xml:space="preserve">). Augustin </w:t>
      </w:r>
      <w:r w:rsidRPr="00273106">
        <w:t xml:space="preserve">zavádí </w:t>
      </w:r>
      <w:r>
        <w:t xml:space="preserve">skrze </w:t>
      </w:r>
      <w:r w:rsidR="00DA6F7D">
        <w:t>„</w:t>
      </w:r>
      <w:r>
        <w:t>regulované</w:t>
      </w:r>
      <w:r w:rsidR="00DA6F7D">
        <w:t>“</w:t>
      </w:r>
      <w:r>
        <w:t xml:space="preserve"> pojetí pravdy jako mystické podobnosti Stvořitele a stvoření ontoteologický </w:t>
      </w:r>
      <w:r w:rsidRPr="00273106">
        <w:t xml:space="preserve">model </w:t>
      </w:r>
      <w:r w:rsidR="00050728">
        <w:t xml:space="preserve">pravdy jako </w:t>
      </w:r>
      <w:r w:rsidRPr="006D4595">
        <w:rPr>
          <w:i/>
        </w:rPr>
        <w:t>similitudo</w:t>
      </w:r>
      <w:r w:rsidR="00DA6F7D">
        <w:t xml:space="preserve">. Ten </w:t>
      </w:r>
      <w:r w:rsidRPr="00273106">
        <w:t>přev</w:t>
      </w:r>
      <w:r w:rsidR="00DA6F7D">
        <w:t xml:space="preserve">zal </w:t>
      </w:r>
      <w:r w:rsidRPr="00273106">
        <w:t>Anselm</w:t>
      </w:r>
      <w:r>
        <w:t xml:space="preserve"> a po něm B</w:t>
      </w:r>
      <w:r w:rsidRPr="00273106">
        <w:t>onaventura</w:t>
      </w:r>
      <w:r>
        <w:t xml:space="preserve">. Serafínský učitel </w:t>
      </w:r>
      <w:r w:rsidRPr="00273106">
        <w:t xml:space="preserve">tvrdí, že máme vrozenou ideu </w:t>
      </w:r>
      <w:r w:rsidR="08320729">
        <w:t xml:space="preserve">ve formě </w:t>
      </w:r>
      <w:r w:rsidR="00962190">
        <w:rPr>
          <w:i/>
        </w:rPr>
        <w:t>species</w:t>
      </w:r>
      <w:r w:rsidRPr="00273106">
        <w:rPr>
          <w:i/>
        </w:rPr>
        <w:t xml:space="preserve"> innata</w:t>
      </w:r>
      <w:r w:rsidRPr="00273106">
        <w:t xml:space="preserve">, stejně jako je později dána karteziánská idea boha v nás. </w:t>
      </w:r>
      <w:r w:rsidR="003A4677">
        <w:t>Moderní b</w:t>
      </w:r>
      <w:r w:rsidRPr="00273106">
        <w:rPr>
          <w:szCs w:val="14"/>
        </w:rPr>
        <w:t xml:space="preserve">ůh je garantem univočního pojetí </w:t>
      </w:r>
      <w:r w:rsidR="00962190">
        <w:rPr>
          <w:i/>
          <w:szCs w:val="14"/>
        </w:rPr>
        <w:t>species</w:t>
      </w:r>
      <w:r w:rsidR="003A4677">
        <w:rPr>
          <w:szCs w:val="14"/>
        </w:rPr>
        <w:t xml:space="preserve">. </w:t>
      </w:r>
      <w:r w:rsidR="003A4677" w:rsidRPr="003A4677">
        <w:rPr>
          <w:szCs w:val="14"/>
        </w:rPr>
        <w:t xml:space="preserve">Toto důležité mytologické </w:t>
      </w:r>
      <w:r w:rsidR="003A4677" w:rsidRPr="003A4677">
        <w:rPr>
          <w:i/>
          <w:szCs w:val="14"/>
        </w:rPr>
        <w:t>factum</w:t>
      </w:r>
      <w:r w:rsidR="003A4677" w:rsidRPr="003A4677">
        <w:rPr>
          <w:szCs w:val="14"/>
        </w:rPr>
        <w:t xml:space="preserve"> vysvětluje, jak se ontoteologická struktura objektivního bytí </w:t>
      </w:r>
      <w:r w:rsidR="002A1A80">
        <w:rPr>
          <w:szCs w:val="14"/>
        </w:rPr>
        <w:t>kategorizuje vzhledem k modernímu b</w:t>
      </w:r>
      <w:r w:rsidR="003A4677" w:rsidRPr="003A4677">
        <w:rPr>
          <w:szCs w:val="14"/>
        </w:rPr>
        <w:t>ohu jako dárci forem (</w:t>
      </w:r>
      <w:r w:rsidR="003A4677" w:rsidRPr="000874C5">
        <w:rPr>
          <w:i/>
          <w:szCs w:val="14"/>
        </w:rPr>
        <w:t>dativus finalis</w:t>
      </w:r>
      <w:r w:rsidR="00932D15">
        <w:rPr>
          <w:i/>
          <w:szCs w:val="14"/>
        </w:rPr>
        <w:fldChar w:fldCharType="begin"/>
      </w:r>
      <w:r w:rsidR="00932D15">
        <w:instrText xml:space="preserve"> XE "</w:instrText>
      </w:r>
      <w:r w:rsidR="00932D15" w:rsidRPr="006D5AA1">
        <w:rPr>
          <w:i/>
          <w:szCs w:val="14"/>
        </w:rPr>
        <w:instrText>dativus finalis</w:instrText>
      </w:r>
      <w:r w:rsidR="00932D15">
        <w:instrText xml:space="preserve">" </w:instrText>
      </w:r>
      <w:r w:rsidR="00932D15">
        <w:rPr>
          <w:i/>
          <w:szCs w:val="14"/>
        </w:rPr>
        <w:fldChar w:fldCharType="end"/>
      </w:r>
      <w:r w:rsidR="003A4677" w:rsidRPr="003A4677">
        <w:rPr>
          <w:szCs w:val="14"/>
        </w:rPr>
        <w:t>).</w:t>
      </w:r>
      <w:r w:rsidR="002A1A80">
        <w:rPr>
          <w:szCs w:val="14"/>
        </w:rPr>
        <w:t xml:space="preserve"> Bůh </w:t>
      </w:r>
      <w:r w:rsidRPr="00273106">
        <w:rPr>
          <w:szCs w:val="14"/>
        </w:rPr>
        <w:t xml:space="preserve">díky světlu božského intelektu kontempluje </w:t>
      </w:r>
      <w:r>
        <w:rPr>
          <w:szCs w:val="14"/>
        </w:rPr>
        <w:t xml:space="preserve">tato </w:t>
      </w:r>
      <w:r w:rsidR="00962190">
        <w:rPr>
          <w:i/>
          <w:szCs w:val="14"/>
        </w:rPr>
        <w:t>species</w:t>
      </w:r>
      <w:r w:rsidRPr="00273106">
        <w:rPr>
          <w:szCs w:val="14"/>
        </w:rPr>
        <w:t xml:space="preserve"> v nejjasnější podobě.</w:t>
      </w:r>
      <w:r>
        <w:rPr>
          <w:szCs w:val="14"/>
        </w:rPr>
        <w:t xml:space="preserve"> </w:t>
      </w:r>
      <w:r>
        <w:rPr>
          <w:szCs w:val="14"/>
        </w:rPr>
        <w:lastRenderedPageBreak/>
        <w:t>Následující citát ukazuje moderní ontoteologickou strukturu metafyziky</w:t>
      </w:r>
      <w:r w:rsidR="003E205C">
        <w:rPr>
          <w:szCs w:val="14"/>
        </w:rPr>
        <w:t xml:space="preserve">. Jednota </w:t>
      </w:r>
      <w:r>
        <w:rPr>
          <w:szCs w:val="14"/>
        </w:rPr>
        <w:t xml:space="preserve">jsoucna </w:t>
      </w:r>
      <w:r w:rsidR="003E205C">
        <w:rPr>
          <w:szCs w:val="14"/>
        </w:rPr>
        <w:t xml:space="preserve">vzniká nasvícením </w:t>
      </w:r>
      <w:r>
        <w:rPr>
          <w:szCs w:val="14"/>
        </w:rPr>
        <w:t>od božího intelektu.</w:t>
      </w:r>
      <w:r w:rsidRPr="008475FE">
        <w:t xml:space="preserve"> </w:t>
      </w:r>
      <w:r w:rsidRPr="00273106">
        <w:t xml:space="preserve">Přímým ozářením </w:t>
      </w:r>
      <w:r w:rsidR="009F2B75">
        <w:t xml:space="preserve">lidského </w:t>
      </w:r>
      <w:r w:rsidRPr="00273106">
        <w:t xml:space="preserve">intelektu od božího zdroje pravdy se garantuje univocita </w:t>
      </w:r>
      <w:r w:rsidR="00962190" w:rsidRPr="00C52620">
        <w:t>species</w:t>
      </w:r>
      <w:r w:rsidRPr="00273106">
        <w:t xml:space="preserve"> jak v </w:t>
      </w:r>
      <w:r w:rsidR="008D4D07">
        <w:t xml:space="preserve">mysli, tak </w:t>
      </w:r>
      <w:r w:rsidRPr="00273106">
        <w:t>v realitě.</w:t>
      </w:r>
    </w:p>
    <w:p w:rsidR="08163013" w:rsidRDefault="08163013" w:rsidP="08163013">
      <w:pPr>
        <w:pStyle w:val="Citace"/>
        <w:rPr>
          <w:lang w:val="cs-CZ"/>
        </w:rPr>
      </w:pPr>
      <w:r w:rsidRPr="00273106">
        <w:rPr>
          <w:noProof/>
          <w:szCs w:val="17"/>
        </w:rPr>
        <w:t>„</w:t>
      </w:r>
      <w:r>
        <w:rPr>
          <w:noProof/>
          <w:szCs w:val="17"/>
          <w:lang w:val="cs-CZ"/>
        </w:rPr>
        <w:t xml:space="preserve">Podle mínění všech učitelů církve je Kristus vnitřním poznáním a každá pravda je dána pouze skrze něj, nikoliv v mluveném jazyce, ale osvícením zevnitř. Proto je nutné, aby měl sám v sobě nejjasnější </w:t>
      </w:r>
      <w:r w:rsidR="00962190">
        <w:rPr>
          <w:i/>
          <w:noProof/>
          <w:szCs w:val="17"/>
          <w:lang w:val="cs-CZ"/>
        </w:rPr>
        <w:t>species</w:t>
      </w:r>
      <w:r>
        <w:rPr>
          <w:noProof/>
          <w:szCs w:val="17"/>
          <w:lang w:val="cs-CZ"/>
        </w:rPr>
        <w:t xml:space="preserve"> (</w:t>
      </w:r>
      <w:r w:rsidRPr="005910BA">
        <w:rPr>
          <w:i/>
          <w:noProof/>
        </w:rPr>
        <w:t xml:space="preserve">habeat </w:t>
      </w:r>
      <w:r w:rsidRPr="005910BA">
        <w:rPr>
          <w:i/>
          <w:noProof/>
          <w:szCs w:val="15"/>
        </w:rPr>
        <w:t xml:space="preserve">clarissimas </w:t>
      </w:r>
      <w:r w:rsidR="00962190">
        <w:rPr>
          <w:i/>
          <w:noProof/>
          <w:szCs w:val="13"/>
        </w:rPr>
        <w:t>species</w:t>
      </w:r>
      <w:r w:rsidRPr="005910BA">
        <w:rPr>
          <w:i/>
          <w:noProof/>
          <w:szCs w:val="13"/>
        </w:rPr>
        <w:t xml:space="preserve"> </w:t>
      </w:r>
      <w:r w:rsidRPr="005910BA">
        <w:rPr>
          <w:i/>
          <w:noProof/>
          <w:szCs w:val="16"/>
        </w:rPr>
        <w:t xml:space="preserve">apud </w:t>
      </w:r>
      <w:r w:rsidRPr="005910BA">
        <w:rPr>
          <w:i/>
          <w:noProof/>
          <w:szCs w:val="12"/>
        </w:rPr>
        <w:t>se</w:t>
      </w:r>
      <w:r>
        <w:rPr>
          <w:noProof/>
          <w:szCs w:val="17"/>
          <w:lang w:val="cs-CZ"/>
        </w:rPr>
        <w:t>), které nemůže přijmout od nikoho jiného. On sám je vnitřn</w:t>
      </w:r>
      <w:r w:rsidR="00884070">
        <w:rPr>
          <w:noProof/>
          <w:szCs w:val="17"/>
          <w:lang w:val="cs-CZ"/>
        </w:rPr>
        <w:t xml:space="preserve">í podstatou každé lidské duše; skrze </w:t>
      </w:r>
      <w:r>
        <w:rPr>
          <w:noProof/>
          <w:szCs w:val="17"/>
          <w:lang w:val="cs-CZ"/>
        </w:rPr>
        <w:t xml:space="preserve">jeho nejjasnější </w:t>
      </w:r>
      <w:r w:rsidR="00962190" w:rsidRPr="00884070">
        <w:rPr>
          <w:noProof/>
          <w:szCs w:val="17"/>
          <w:lang w:val="cs-CZ"/>
        </w:rPr>
        <w:t>species</w:t>
      </w:r>
      <w:r>
        <w:rPr>
          <w:noProof/>
          <w:szCs w:val="17"/>
          <w:lang w:val="cs-CZ"/>
        </w:rPr>
        <w:t xml:space="preserve"> </w:t>
      </w:r>
      <w:r w:rsidR="00884070">
        <w:rPr>
          <w:noProof/>
          <w:szCs w:val="17"/>
          <w:lang w:val="cs-CZ"/>
        </w:rPr>
        <w:t xml:space="preserve">se </w:t>
      </w:r>
      <w:r>
        <w:rPr>
          <w:noProof/>
          <w:szCs w:val="17"/>
          <w:lang w:val="cs-CZ"/>
        </w:rPr>
        <w:t xml:space="preserve">osvětlují naše </w:t>
      </w:r>
      <w:r w:rsidR="00962190" w:rsidRPr="00884070">
        <w:rPr>
          <w:noProof/>
          <w:szCs w:val="17"/>
          <w:lang w:val="cs-CZ"/>
        </w:rPr>
        <w:t>species</w:t>
      </w:r>
      <w:r>
        <w:rPr>
          <w:noProof/>
          <w:szCs w:val="17"/>
          <w:lang w:val="cs-CZ"/>
        </w:rPr>
        <w:t xml:space="preserve"> v intelektu (</w:t>
      </w:r>
      <w:r w:rsidRPr="00EA5E51">
        <w:rPr>
          <w:i/>
          <w:noProof/>
        </w:rPr>
        <w:t xml:space="preserve">speciebus </w:t>
      </w:r>
      <w:r w:rsidRPr="00EA5E51">
        <w:rPr>
          <w:i/>
          <w:noProof/>
          <w:szCs w:val="13"/>
        </w:rPr>
        <w:t xml:space="preserve">clarissimis refulget </w:t>
      </w:r>
      <w:r w:rsidRPr="00EA5E51">
        <w:rPr>
          <w:i/>
          <w:noProof/>
          <w:szCs w:val="15"/>
        </w:rPr>
        <w:t xml:space="preserve">super </w:t>
      </w:r>
      <w:r w:rsidR="00962190">
        <w:rPr>
          <w:i/>
          <w:noProof/>
          <w:szCs w:val="13"/>
        </w:rPr>
        <w:t>species</w:t>
      </w:r>
      <w:r w:rsidRPr="00EA5E51">
        <w:rPr>
          <w:i/>
          <w:noProof/>
          <w:szCs w:val="13"/>
        </w:rPr>
        <w:t xml:space="preserve"> </w:t>
      </w:r>
      <w:r w:rsidRPr="00EA5E51">
        <w:rPr>
          <w:i/>
          <w:noProof/>
          <w:szCs w:val="12"/>
        </w:rPr>
        <w:t>intellectus nostri</w:t>
      </w:r>
      <w:r>
        <w:rPr>
          <w:noProof/>
          <w:szCs w:val="17"/>
          <w:lang w:val="cs-CZ"/>
        </w:rPr>
        <w:t xml:space="preserve">).“ </w:t>
      </w:r>
      <w:r>
        <w:rPr>
          <w:rStyle w:val="Znakapoznpodarou"/>
          <w:szCs w:val="14"/>
        </w:rPr>
        <w:footnoteReference w:id="11"/>
      </w:r>
    </w:p>
    <w:p w:rsidR="00205E8F" w:rsidRDefault="08163013" w:rsidP="00205E8F">
      <w:r w:rsidRPr="00273106">
        <w:t xml:space="preserve">Nejjasnější a tím i nejracionálnější a nejpravdivější </w:t>
      </w:r>
      <w:r w:rsidR="00962190" w:rsidRPr="00CF7EA6">
        <w:t>species</w:t>
      </w:r>
      <w:r w:rsidRPr="00273106">
        <w:t xml:space="preserve"> (</w:t>
      </w:r>
      <w:r w:rsidRPr="00273106">
        <w:rPr>
          <w:i/>
          <w:szCs w:val="15"/>
        </w:rPr>
        <w:t xml:space="preserve">clarissimas </w:t>
      </w:r>
      <w:r w:rsidR="00962190">
        <w:rPr>
          <w:i/>
          <w:szCs w:val="13"/>
        </w:rPr>
        <w:t>species</w:t>
      </w:r>
      <w:r w:rsidRPr="00273106">
        <w:rPr>
          <w:szCs w:val="13"/>
        </w:rPr>
        <w:t xml:space="preserve">) </w:t>
      </w:r>
      <w:r w:rsidRPr="00273106">
        <w:t>pocházejí od jednoho přesažného zdroje, který duši ozařuje zevnitř (</w:t>
      </w:r>
      <w:r w:rsidRPr="00273106">
        <w:rPr>
          <w:i/>
          <w:szCs w:val="12"/>
        </w:rPr>
        <w:t>in</w:t>
      </w:r>
      <w:r w:rsidRPr="00273106">
        <w:rPr>
          <w:i/>
          <w:szCs w:val="13"/>
        </w:rPr>
        <w:t>terius illustrando</w:t>
      </w:r>
      <w:r w:rsidRPr="00273106">
        <w:t xml:space="preserve">). Poznání první substance není </w:t>
      </w:r>
      <w:r>
        <w:t xml:space="preserve">dáno skrze </w:t>
      </w:r>
      <w:r w:rsidRPr="00273106">
        <w:t>abstrakc</w:t>
      </w:r>
      <w:r>
        <w:t>i ukončenou v produkcí</w:t>
      </w:r>
      <w:r w:rsidRPr="00273106">
        <w:t xml:space="preserve"> </w:t>
      </w:r>
      <w:r w:rsidR="00962190">
        <w:rPr>
          <w:i/>
        </w:rPr>
        <w:t>species</w:t>
      </w:r>
      <w:r w:rsidRPr="00273106">
        <w:rPr>
          <w:i/>
        </w:rPr>
        <w:t xml:space="preserve"> intelligibilis</w:t>
      </w:r>
      <w:r>
        <w:t xml:space="preserve"> jako v prvním averroismu</w:t>
      </w:r>
      <w:r w:rsidRPr="00273106">
        <w:t xml:space="preserve">. </w:t>
      </w:r>
      <w:r>
        <w:t xml:space="preserve">Nazíráním moderní hypostázované </w:t>
      </w:r>
      <w:r w:rsidR="00962190" w:rsidRPr="0070363B">
        <w:t>species</w:t>
      </w:r>
      <w:r>
        <w:t xml:space="preserve"> vznikne v rámci výše uvedené duality </w:t>
      </w:r>
      <w:r w:rsidRPr="007742F5">
        <w:rPr>
          <w:i/>
        </w:rPr>
        <w:t>resolutio</w:t>
      </w:r>
      <w:r>
        <w:rPr>
          <w:i/>
        </w:rPr>
        <w:fldChar w:fldCharType="begin"/>
      </w:r>
      <w:r>
        <w:instrText xml:space="preserve"> XE "</w:instrText>
      </w:r>
      <w:r w:rsidRPr="00111E9E">
        <w:rPr>
          <w:i/>
        </w:rPr>
        <w:instrText>resolutio</w:instrText>
      </w:r>
      <w:r>
        <w:rPr>
          <w:i/>
        </w:rPr>
        <w:instrText>:</w:instrText>
      </w:r>
      <w:r w:rsidRPr="007D3515">
        <w:instrText>Bonaventura</w:instrText>
      </w:r>
      <w:r>
        <w:instrText xml:space="preserve">" </w:instrText>
      </w:r>
      <w:r>
        <w:rPr>
          <w:i/>
        </w:rPr>
        <w:fldChar w:fldCharType="end"/>
      </w:r>
      <w:r>
        <w:t xml:space="preserve"> dvojí pojetí pravdy jako Anselmovy </w:t>
      </w:r>
      <w:r w:rsidRPr="007742F5">
        <w:rPr>
          <w:i/>
        </w:rPr>
        <w:t>similitudo</w:t>
      </w:r>
      <w:r>
        <w:t xml:space="preserve"> a </w:t>
      </w:r>
      <w:r w:rsidRPr="007742F5">
        <w:rPr>
          <w:i/>
        </w:rPr>
        <w:t>veritas</w:t>
      </w:r>
      <w:r>
        <w:t xml:space="preserve">. </w:t>
      </w:r>
      <w:r w:rsidRPr="00273106">
        <w:t xml:space="preserve">Obě formy </w:t>
      </w:r>
      <w:r>
        <w:t xml:space="preserve">pravdy </w:t>
      </w:r>
      <w:r w:rsidRPr="00273106">
        <w:t xml:space="preserve">mají </w:t>
      </w:r>
      <w:r>
        <w:t xml:space="preserve">odlišný </w:t>
      </w:r>
      <w:r w:rsidRPr="00273106">
        <w:t xml:space="preserve">charakter daný v rámci </w:t>
      </w:r>
      <w:r>
        <w:t>ro</w:t>
      </w:r>
      <w:r w:rsidR="000D79CD">
        <w:t>zdílného náhledu na reálnou věc</w:t>
      </w:r>
      <w:r w:rsidR="00863F32">
        <w:t xml:space="preserve">. </w:t>
      </w:r>
      <w:r w:rsidR="000D79CD">
        <w:t>Interní pravda věci jako podobnost (</w:t>
      </w:r>
      <w:r w:rsidR="000D79CD" w:rsidRPr="00273106">
        <w:rPr>
          <w:i/>
        </w:rPr>
        <w:t>similitudo rei</w:t>
      </w:r>
      <w:r w:rsidR="000D79CD">
        <w:t xml:space="preserve">) </w:t>
      </w:r>
      <w:r w:rsidR="00863F32">
        <w:t>vzniká tím, že je vyvedena</w:t>
      </w:r>
      <w:r>
        <w:t xml:space="preserve"> od boží pravdy (</w:t>
      </w:r>
      <w:r w:rsidRPr="00273106">
        <w:rPr>
          <w:i/>
        </w:rPr>
        <w:t>impressio veritatis</w:t>
      </w:r>
      <w:r>
        <w:t>)</w:t>
      </w:r>
      <w:r w:rsidRPr="00273106">
        <w:t xml:space="preserve">. </w:t>
      </w:r>
      <w:r w:rsidR="0051397E">
        <w:t xml:space="preserve">Tím vznikla teorie </w:t>
      </w:r>
      <w:r>
        <w:t xml:space="preserve">dvojí </w:t>
      </w:r>
      <w:r w:rsidRPr="00273106">
        <w:t>pravdy</w:t>
      </w:r>
      <w:r w:rsidR="0051397E">
        <w:fldChar w:fldCharType="begin"/>
      </w:r>
      <w:r w:rsidR="0051397E">
        <w:instrText xml:space="preserve"> XE "</w:instrText>
      </w:r>
      <w:r w:rsidR="0051397E" w:rsidRPr="00C3035F">
        <w:instrText>teorie dvojí pravdy</w:instrText>
      </w:r>
      <w:r w:rsidR="0051397E">
        <w:instrText xml:space="preserve">" </w:instrText>
      </w:r>
      <w:r w:rsidR="0051397E">
        <w:fldChar w:fldCharType="end"/>
      </w:r>
      <w:r w:rsidRPr="00273106">
        <w:t xml:space="preserve"> </w:t>
      </w:r>
      <w:r w:rsidR="009503F8">
        <w:t>ve dvou registrech (</w:t>
      </w:r>
      <w:r w:rsidR="009503F8" w:rsidRPr="00255975">
        <w:rPr>
          <w:i/>
        </w:rPr>
        <w:t>sub duplici ratione</w:t>
      </w:r>
      <w:r w:rsidR="009503F8">
        <w:t xml:space="preserve">). První patro tvoří </w:t>
      </w:r>
      <w:r>
        <w:t>aristotelská ad</w:t>
      </w:r>
      <w:r w:rsidR="009503F8">
        <w:t xml:space="preserve">ekvace daná pro ilumináty pouze jako smyslová </w:t>
      </w:r>
      <w:r w:rsidR="009503F8" w:rsidRPr="009503F8">
        <w:rPr>
          <w:i/>
        </w:rPr>
        <w:t>similitudo</w:t>
      </w:r>
      <w:r w:rsidR="009503F8">
        <w:t xml:space="preserve"> intelektu a věci. Na druhém patře je skutečná </w:t>
      </w:r>
      <w:r w:rsidR="009503F8" w:rsidRPr="009503F8">
        <w:rPr>
          <w:i/>
        </w:rPr>
        <w:t>veritas</w:t>
      </w:r>
      <w:r w:rsidR="009503F8">
        <w:t xml:space="preserve"> daná přímým náhledem od </w:t>
      </w:r>
      <w:r w:rsidR="00B35761">
        <w:t>moderního boha jako nejv</w:t>
      </w:r>
      <w:r w:rsidR="009503F8">
        <w:t>y</w:t>
      </w:r>
      <w:r w:rsidR="00B35761">
        <w:t>š</w:t>
      </w:r>
      <w:r w:rsidR="00443009">
        <w:t xml:space="preserve">šího zdroje pravdy. </w:t>
      </w:r>
      <w:r w:rsidR="0051397E">
        <w:t xml:space="preserve">Takto dané pojetí pravdy bylo pro </w:t>
      </w:r>
      <w:r w:rsidRPr="00273106">
        <w:t>první averroismus</w:t>
      </w:r>
      <w:r w:rsidR="0051397E">
        <w:t xml:space="preserve"> zásadně nepřijatelné</w:t>
      </w:r>
      <w:r w:rsidR="00443009">
        <w:t>, protože zcela popírá závěry CMDA dané „</w:t>
      </w:r>
      <w:r w:rsidR="00443009" w:rsidRPr="00443009">
        <w:rPr>
          <w:i/>
        </w:rPr>
        <w:t>ad mentem Averrois</w:t>
      </w:r>
      <w:r w:rsidR="00443009">
        <w:t xml:space="preserve">“. </w:t>
      </w:r>
      <w:r w:rsidR="004F49EE" w:rsidRPr="004F49EE">
        <w:t>Z hermeneutického hlediska je Bonaventura slavným, ale objektivně ne</w:t>
      </w:r>
      <w:r w:rsidR="00711D31">
        <w:t>viditelným otcem slavné teorie „dvojí pravdy“</w:t>
      </w:r>
      <w:r w:rsidR="004F49EE" w:rsidRPr="004F49EE">
        <w:t xml:space="preserve">. Zaprvé smísil teologii a filozofii, což jsou </w:t>
      </w:r>
      <w:r w:rsidR="004F49EE">
        <w:t xml:space="preserve">genericky </w:t>
      </w:r>
      <w:r w:rsidR="004F49EE" w:rsidRPr="004F49EE">
        <w:t>odlišné vědy. Za druhé provedl chybné oddělení pravdy na úrovni metodologických pravidel (</w:t>
      </w:r>
      <w:r w:rsidR="004F49EE" w:rsidRPr="004F49EE">
        <w:rPr>
          <w:i/>
        </w:rPr>
        <w:t>per regulam similitudinis</w:t>
      </w:r>
      <w:r w:rsidR="004F49EE" w:rsidRPr="004F49EE">
        <w:t>), které vytváří falešné zdání skutečnosti.</w:t>
      </w:r>
      <w:r w:rsidR="004F49EE">
        <w:t xml:space="preserve"> </w:t>
      </w:r>
      <w:r w:rsidR="00C738B7">
        <w:t xml:space="preserve">Bonaventurovo sofistické </w:t>
      </w:r>
      <w:r w:rsidR="00C738B7" w:rsidRPr="00C738B7">
        <w:rPr>
          <w:i/>
        </w:rPr>
        <w:t>eídolon</w:t>
      </w:r>
      <w:r w:rsidR="00C738B7">
        <w:t xml:space="preserve"> aristotelského pojetí </w:t>
      </w:r>
      <w:r w:rsidR="00CB1E6B" w:rsidRPr="00CB1E6B">
        <w:t>pravdy</w:t>
      </w:r>
      <w:r w:rsidR="004F49EE">
        <w:fldChar w:fldCharType="begin"/>
      </w:r>
      <w:r w:rsidR="004F49EE">
        <w:instrText xml:space="preserve"> XE "</w:instrText>
      </w:r>
      <w:r w:rsidR="004F49EE" w:rsidRPr="00CE18F9">
        <w:instrText>teorie dvojí pravdy</w:instrText>
      </w:r>
      <w:r w:rsidR="004F49EE">
        <w:instrText xml:space="preserve">" </w:instrText>
      </w:r>
      <w:r w:rsidR="004F49EE">
        <w:fldChar w:fldCharType="end"/>
      </w:r>
      <w:r w:rsidR="00CB1E6B" w:rsidRPr="00CB1E6B">
        <w:t xml:space="preserve"> je třeba posuzovat v dvojí perspektivě ontologického porozumění (</w:t>
      </w:r>
      <w:r w:rsidR="00CB1E6B" w:rsidRPr="00CB1E6B">
        <w:rPr>
          <w:i/>
        </w:rPr>
        <w:t>Vor-blickbahn</w:t>
      </w:r>
      <w:r w:rsidR="00CB1E6B">
        <w:rPr>
          <w:i/>
        </w:rPr>
        <w:fldChar w:fldCharType="begin"/>
      </w:r>
      <w:r w:rsidR="00CB1E6B">
        <w:instrText xml:space="preserve"> XE "</w:instrText>
      </w:r>
      <w:r w:rsidR="00CB1E6B" w:rsidRPr="002405CD">
        <w:rPr>
          <w:i/>
        </w:rPr>
        <w:instrText>Vor-blickbahn</w:instrText>
      </w:r>
      <w:r w:rsidR="00CB1E6B">
        <w:instrText xml:space="preserve">" </w:instrText>
      </w:r>
      <w:r w:rsidR="00CB1E6B">
        <w:rPr>
          <w:i/>
        </w:rPr>
        <w:fldChar w:fldCharType="end"/>
      </w:r>
      <w:r w:rsidR="00CB1E6B" w:rsidRPr="00CB1E6B">
        <w:t xml:space="preserve">). V tomto případě musíme teorii </w:t>
      </w:r>
      <w:r w:rsidR="00C738B7">
        <w:t>tzv. „</w:t>
      </w:r>
      <w:r w:rsidR="00CB1E6B" w:rsidRPr="00CB1E6B">
        <w:t>dvojí pravdy</w:t>
      </w:r>
      <w:r w:rsidR="00C738B7">
        <w:t>“</w:t>
      </w:r>
      <w:r w:rsidR="00CB1E6B" w:rsidRPr="00CB1E6B">
        <w:t xml:space="preserve"> považovat za dvě různé formy smyslu </w:t>
      </w:r>
      <w:r w:rsidR="00CB1E6B">
        <w:t>z hlediska ref</w:t>
      </w:r>
      <w:r w:rsidR="002F5D4C">
        <w:t>e</w:t>
      </w:r>
      <w:r w:rsidR="00CB1E6B">
        <w:t>rence (</w:t>
      </w:r>
      <w:r w:rsidR="00CB1E6B" w:rsidRPr="0050426D">
        <w:rPr>
          <w:i/>
          <w:szCs w:val="24"/>
        </w:rPr>
        <w:t>Bezugssinn</w:t>
      </w:r>
      <w:r w:rsidR="00CB1E6B">
        <w:rPr>
          <w:i/>
          <w:szCs w:val="24"/>
        </w:rPr>
        <w:fldChar w:fldCharType="begin"/>
      </w:r>
      <w:r w:rsidR="00CB1E6B">
        <w:instrText xml:space="preserve"> XE "</w:instrText>
      </w:r>
      <w:r w:rsidR="00CB1E6B" w:rsidRPr="009305E1">
        <w:rPr>
          <w:i/>
          <w:szCs w:val="24"/>
        </w:rPr>
        <w:instrText>Bezugssinn</w:instrText>
      </w:r>
      <w:r w:rsidR="00CB1E6B">
        <w:instrText xml:space="preserve">" </w:instrText>
      </w:r>
      <w:r w:rsidR="00CB1E6B">
        <w:rPr>
          <w:i/>
          <w:szCs w:val="24"/>
        </w:rPr>
        <w:fldChar w:fldCharType="end"/>
      </w:r>
      <w:r w:rsidR="005766F6">
        <w:t xml:space="preserve">). Objektivní </w:t>
      </w:r>
      <w:r w:rsidR="005766F6">
        <w:lastRenderedPageBreak/>
        <w:t xml:space="preserve">moderna naopak vidí pojem „dvojí pravdy“ daný v úvodu prohlášení z roku 1277 jako jeden </w:t>
      </w:r>
      <w:r w:rsidR="00CB1E6B" w:rsidRPr="00CB1E6B">
        <w:t>objektivní jev (</w:t>
      </w:r>
      <w:r w:rsidR="00CB1E6B" w:rsidRPr="001F7B69">
        <w:rPr>
          <w:i/>
          <w:szCs w:val="24"/>
        </w:rPr>
        <w:t>Gehaltsinn</w:t>
      </w:r>
      <w:r w:rsidR="00CB1E6B">
        <w:rPr>
          <w:i/>
          <w:szCs w:val="24"/>
        </w:rPr>
        <w:fldChar w:fldCharType="begin"/>
      </w:r>
      <w:r w:rsidR="00CB1E6B">
        <w:instrText xml:space="preserve"> XE "</w:instrText>
      </w:r>
      <w:r w:rsidR="00CB1E6B" w:rsidRPr="00133816">
        <w:rPr>
          <w:i/>
          <w:szCs w:val="24"/>
        </w:rPr>
        <w:instrText>Gehaltsinn</w:instrText>
      </w:r>
      <w:r w:rsidR="00CB1E6B">
        <w:instrText xml:space="preserve">" </w:instrText>
      </w:r>
      <w:r w:rsidR="00CB1E6B">
        <w:rPr>
          <w:i/>
          <w:szCs w:val="24"/>
        </w:rPr>
        <w:fldChar w:fldCharType="end"/>
      </w:r>
      <w:r w:rsidR="005766F6">
        <w:t xml:space="preserve">). Objektivní teorie tzv. „dvojí pravdy“ je naprosto </w:t>
      </w:r>
      <w:r w:rsidR="00CB1E6B" w:rsidRPr="00CB1E6B">
        <w:t xml:space="preserve">falešný druh </w:t>
      </w:r>
      <w:r w:rsidR="00CB1E6B" w:rsidRPr="00CB1E6B">
        <w:rPr>
          <w:i/>
        </w:rPr>
        <w:t>tertium ens</w:t>
      </w:r>
      <w:r w:rsidR="009311F8">
        <w:t xml:space="preserve">. Toto dvojí pojetí pravdy dané z hlediska </w:t>
      </w:r>
      <w:r w:rsidR="000C63FD" w:rsidRPr="0050426D">
        <w:rPr>
          <w:i/>
          <w:szCs w:val="24"/>
        </w:rPr>
        <w:t>Bezugssinn</w:t>
      </w:r>
      <w:r w:rsidR="00CB1E6B" w:rsidRPr="00CB1E6B">
        <w:t xml:space="preserve"> </w:t>
      </w:r>
      <w:r w:rsidR="009311F8">
        <w:t xml:space="preserve">bylo </w:t>
      </w:r>
      <w:r w:rsidR="005766F6">
        <w:t xml:space="preserve">vytvořené v Bonaventurově ontoteologii </w:t>
      </w:r>
      <w:r w:rsidR="009311F8">
        <w:t xml:space="preserve">a </w:t>
      </w:r>
      <w:r w:rsidR="00CB1E6B" w:rsidRPr="00CB1E6B">
        <w:t xml:space="preserve">stalo </w:t>
      </w:r>
      <w:r w:rsidR="009311F8">
        <w:t xml:space="preserve">se </w:t>
      </w:r>
      <w:r w:rsidR="00CB1E6B" w:rsidRPr="00CB1E6B">
        <w:t>skutečným a objektivně neviditelným základem slavného sporu z roku 1277.</w:t>
      </w:r>
    </w:p>
    <w:p w:rsidR="08163013" w:rsidRPr="00630103" w:rsidRDefault="08163013" w:rsidP="00205E8F">
      <w:pPr>
        <w:ind w:firstLine="397"/>
      </w:pPr>
      <w:r>
        <w:t xml:space="preserve">Následující citát otevírá cestu k Descartově pojetí intelektu a duše, v níž září vrozená </w:t>
      </w:r>
      <w:r w:rsidR="00962190" w:rsidRPr="001D175D">
        <w:t>species</w:t>
      </w:r>
      <w:r>
        <w:t xml:space="preserve"> jako imanentně a evidentně nazíraný význam.</w:t>
      </w:r>
      <w:r w:rsidRPr="00273106">
        <w:t xml:space="preserve"> </w:t>
      </w:r>
      <w:r>
        <w:t xml:space="preserve">Rozdíl mezi první a druhou </w:t>
      </w:r>
      <w:r w:rsidR="00962190" w:rsidRPr="001D175D">
        <w:t>species</w:t>
      </w:r>
      <w:r>
        <w:t xml:space="preserve"> daný v modu dvojího kauzálního původu dává dvojí pojetí pravdy v bohu a v člověku. </w:t>
      </w:r>
    </w:p>
    <w:p w:rsidR="08163013" w:rsidRPr="000B7E5B" w:rsidRDefault="08163013" w:rsidP="08163013">
      <w:pPr>
        <w:pStyle w:val="Citace"/>
        <w:rPr>
          <w:noProof/>
          <w:lang w:val="cs-CZ"/>
        </w:rPr>
      </w:pPr>
      <w:r w:rsidRPr="00273106">
        <w:rPr>
          <w:noProof/>
          <w:lang w:val="cs-CZ"/>
        </w:rPr>
        <w:t>„</w:t>
      </w:r>
      <w:r>
        <w:rPr>
          <w:noProof/>
          <w:lang w:val="cs-CZ"/>
        </w:rPr>
        <w:t xml:space="preserve">Vrozenou </w:t>
      </w:r>
      <w:r w:rsidR="00962190">
        <w:rPr>
          <w:i/>
          <w:noProof/>
          <w:lang w:val="cs-CZ"/>
        </w:rPr>
        <w:t>species</w:t>
      </w:r>
      <w:r>
        <w:rPr>
          <w:noProof/>
          <w:lang w:val="cs-CZ"/>
        </w:rPr>
        <w:t xml:space="preserve"> (</w:t>
      </w:r>
      <w:r w:rsidR="00962190">
        <w:rPr>
          <w:i/>
          <w:noProof/>
          <w:lang w:val="cs-CZ"/>
        </w:rPr>
        <w:t>species</w:t>
      </w:r>
      <w:r w:rsidRPr="0086772F">
        <w:rPr>
          <w:i/>
          <w:noProof/>
        </w:rPr>
        <w:t xml:space="preserve"> </w:t>
      </w:r>
      <w:r w:rsidRPr="0086772F">
        <w:rPr>
          <w:i/>
          <w:noProof/>
          <w:szCs w:val="7"/>
        </w:rPr>
        <w:t>innata</w:t>
      </w:r>
      <w:r>
        <w:rPr>
          <w:noProof/>
          <w:lang w:val="cs-CZ"/>
        </w:rPr>
        <w:t>) je možno chápat dvojím způsobem. Buď jako pouhou podobnost (</w:t>
      </w:r>
      <w:r w:rsidRPr="00273106">
        <w:rPr>
          <w:i/>
          <w:noProof/>
          <w:lang w:val="cs-CZ"/>
        </w:rPr>
        <w:t xml:space="preserve">similitudo </w:t>
      </w:r>
      <w:r w:rsidRPr="00273106">
        <w:rPr>
          <w:i/>
          <w:noProof/>
          <w:szCs w:val="9"/>
          <w:lang w:val="cs-CZ"/>
        </w:rPr>
        <w:t>tantum</w:t>
      </w:r>
      <w:r>
        <w:rPr>
          <w:noProof/>
          <w:lang w:val="cs-CZ"/>
        </w:rPr>
        <w:t xml:space="preserve">) jako například </w:t>
      </w:r>
      <w:r w:rsidR="00962190">
        <w:rPr>
          <w:i/>
          <w:noProof/>
          <w:lang w:val="cs-CZ"/>
        </w:rPr>
        <w:t>species</w:t>
      </w:r>
      <w:r>
        <w:rPr>
          <w:noProof/>
          <w:lang w:val="cs-CZ"/>
        </w:rPr>
        <w:t xml:space="preserve"> kamene, nebo jako podobnost, která má nějakou  pravdivost sama v sobě (</w:t>
      </w:r>
      <w:r w:rsidRPr="004C04A8">
        <w:rPr>
          <w:i/>
          <w:noProof/>
        </w:rPr>
        <w:t xml:space="preserve">veritas </w:t>
      </w:r>
      <w:r w:rsidRPr="004C04A8">
        <w:rPr>
          <w:i/>
          <w:noProof/>
          <w:szCs w:val="7"/>
        </w:rPr>
        <w:t>in se ipsa</w:t>
      </w:r>
      <w:r>
        <w:rPr>
          <w:noProof/>
          <w:lang w:val="cs-CZ"/>
        </w:rPr>
        <w:t xml:space="preserve">). První </w:t>
      </w:r>
      <w:r w:rsidR="00962190">
        <w:rPr>
          <w:i/>
          <w:noProof/>
          <w:lang w:val="cs-CZ"/>
        </w:rPr>
        <w:t>species</w:t>
      </w:r>
      <w:r>
        <w:rPr>
          <w:noProof/>
          <w:lang w:val="cs-CZ"/>
        </w:rPr>
        <w:t xml:space="preserve"> je dána jako smyslový obraz a od ní se vytváří obraz v duši, která je původně prázdná. Druhá </w:t>
      </w:r>
      <w:r w:rsidR="00962190">
        <w:rPr>
          <w:i/>
          <w:noProof/>
          <w:lang w:val="cs-CZ"/>
        </w:rPr>
        <w:t>species</w:t>
      </w:r>
      <w:r>
        <w:rPr>
          <w:noProof/>
          <w:lang w:val="cs-CZ"/>
        </w:rPr>
        <w:t xml:space="preserve">  je otisk nějaké nejvyšší pravdy do duše (</w:t>
      </w:r>
      <w:r w:rsidRPr="006B27F7">
        <w:rPr>
          <w:i/>
          <w:noProof/>
        </w:rPr>
        <w:t xml:space="preserve">impressio </w:t>
      </w:r>
      <w:r w:rsidRPr="006B27F7">
        <w:rPr>
          <w:i/>
          <w:noProof/>
          <w:szCs w:val="7"/>
        </w:rPr>
        <w:t xml:space="preserve">aliqua </w:t>
      </w:r>
      <w:r w:rsidRPr="006B27F7">
        <w:rPr>
          <w:i/>
          <w:noProof/>
          <w:szCs w:val="10"/>
        </w:rPr>
        <w:t xml:space="preserve">summae </w:t>
      </w:r>
      <w:r w:rsidRPr="006B27F7">
        <w:rPr>
          <w:i/>
          <w:noProof/>
          <w:szCs w:val="7"/>
        </w:rPr>
        <w:t xml:space="preserve">veritatis in </w:t>
      </w:r>
      <w:r w:rsidRPr="006B27F7">
        <w:rPr>
          <w:i/>
          <w:noProof/>
          <w:szCs w:val="9"/>
        </w:rPr>
        <w:t>anima</w:t>
      </w:r>
      <w:r>
        <w:rPr>
          <w:noProof/>
          <w:lang w:val="cs-CZ"/>
        </w:rPr>
        <w:t xml:space="preserve">) ve formě milosti dané v duši, která do svého působení dostane určující světlo poznání a určitý přirozený směr poznání.“ </w:t>
      </w:r>
      <w:r>
        <w:rPr>
          <w:rStyle w:val="Znakapoznpodarou"/>
        </w:rPr>
        <w:footnoteReference w:id="12"/>
      </w:r>
    </w:p>
    <w:p w:rsidR="00876493" w:rsidRDefault="08163013" w:rsidP="08163013">
      <w:r>
        <w:t>Citát ukazuje integraci</w:t>
      </w:r>
      <w:r w:rsidRPr="00273106">
        <w:t xml:space="preserve"> aristotelského pojetí abstrakce do univočního pojetí </w:t>
      </w:r>
      <w:r w:rsidR="00962190">
        <w:rPr>
          <w:i/>
        </w:rPr>
        <w:t>species</w:t>
      </w:r>
      <w:r w:rsidRPr="00273106">
        <w:t xml:space="preserve"> </w:t>
      </w:r>
      <w:r>
        <w:t>třetího druhu</w:t>
      </w:r>
      <w:r w:rsidRPr="00273106">
        <w:t xml:space="preserve">. </w:t>
      </w:r>
      <w:r>
        <w:t xml:space="preserve">Systém dvojí pravdy vznikl </w:t>
      </w:r>
      <w:r w:rsidRPr="00273106">
        <w:t>rozdíl</w:t>
      </w:r>
      <w:r>
        <w:t>em</w:t>
      </w:r>
      <w:r w:rsidRPr="00273106">
        <w:t xml:space="preserve"> mezi podobností danou v procesu abstrakce od smyslů (</w:t>
      </w:r>
      <w:r w:rsidRPr="00273106">
        <w:rPr>
          <w:i/>
        </w:rPr>
        <w:t xml:space="preserve">similitudo </w:t>
      </w:r>
      <w:r w:rsidRPr="00273106">
        <w:rPr>
          <w:i/>
          <w:szCs w:val="9"/>
        </w:rPr>
        <w:t>tantum</w:t>
      </w:r>
      <w:r w:rsidRPr="00273106">
        <w:t xml:space="preserve">) a </w:t>
      </w:r>
      <w:r>
        <w:t xml:space="preserve">mezi </w:t>
      </w:r>
      <w:r w:rsidRPr="00273106">
        <w:t>podobnost</w:t>
      </w:r>
      <w:r>
        <w:t>í</w:t>
      </w:r>
      <w:r w:rsidRPr="00273106">
        <w:t xml:space="preserve"> danou vzhledem k vyšší pravdě, kterou </w:t>
      </w:r>
      <w:r>
        <w:t xml:space="preserve">přímo nazíraná </w:t>
      </w:r>
      <w:r w:rsidR="00962190">
        <w:rPr>
          <w:i/>
        </w:rPr>
        <w:t>species</w:t>
      </w:r>
      <w:r w:rsidRPr="00273106">
        <w:t xml:space="preserve"> zde a nyní zpřítomňuje (</w:t>
      </w:r>
      <w:r w:rsidRPr="00273106">
        <w:rPr>
          <w:i/>
        </w:rPr>
        <w:t xml:space="preserve">veritas </w:t>
      </w:r>
      <w:r w:rsidRPr="00273106">
        <w:rPr>
          <w:i/>
          <w:szCs w:val="7"/>
        </w:rPr>
        <w:t>in se ipsa</w:t>
      </w:r>
      <w:r w:rsidRPr="00273106">
        <w:t>). Abstrakce dává pouze podobnost mysli a věci na způsob smyslového zobrazení</w:t>
      </w:r>
      <w:r>
        <w:t xml:space="preserve"> </w:t>
      </w:r>
      <w:r w:rsidRPr="00273106">
        <w:t>(</w:t>
      </w:r>
      <w:r w:rsidRPr="00273106">
        <w:rPr>
          <w:i/>
        </w:rPr>
        <w:t>p</w:t>
      </w:r>
      <w:r w:rsidRPr="00273106">
        <w:rPr>
          <w:i/>
          <w:szCs w:val="9"/>
        </w:rPr>
        <w:t xml:space="preserve">rima </w:t>
      </w:r>
      <w:r w:rsidR="00962190">
        <w:rPr>
          <w:i/>
          <w:szCs w:val="7"/>
        </w:rPr>
        <w:t>species</w:t>
      </w:r>
      <w:r w:rsidRPr="00273106">
        <w:rPr>
          <w:i/>
          <w:szCs w:val="7"/>
        </w:rPr>
        <w:t xml:space="preserve"> est sicut pictura</w:t>
      </w:r>
      <w:r w:rsidRPr="00273106">
        <w:t>), ale nikoliv plnou pravdu o věci</w:t>
      </w:r>
      <w:r>
        <w:t xml:space="preserve"> danou v boží mysli</w:t>
      </w:r>
      <w:r w:rsidRPr="00273106">
        <w:t xml:space="preserve">. </w:t>
      </w:r>
      <w:r>
        <w:t xml:space="preserve">Bonaventurova </w:t>
      </w:r>
      <w:r w:rsidR="00962190">
        <w:rPr>
          <w:i/>
        </w:rPr>
        <w:t>species</w:t>
      </w:r>
      <w:r w:rsidRPr="00273106">
        <w:t xml:space="preserve"> </w:t>
      </w:r>
      <w:r>
        <w:t xml:space="preserve">dostala dvojí podobu podle toho, jaké </w:t>
      </w:r>
      <w:r w:rsidRPr="08F5715E">
        <w:rPr>
          <w:i/>
        </w:rPr>
        <w:t>resolutio</w:t>
      </w:r>
      <w:r>
        <w:t xml:space="preserve"> ji tvoří (</w:t>
      </w:r>
      <w:r w:rsidRPr="082B2E7D">
        <w:rPr>
          <w:i/>
        </w:rPr>
        <w:t>per similitudinem</w:t>
      </w:r>
      <w:r>
        <w:t xml:space="preserve">, </w:t>
      </w:r>
      <w:r w:rsidRPr="082B2E7D">
        <w:rPr>
          <w:i/>
        </w:rPr>
        <w:t>per essentiam</w:t>
      </w:r>
      <w:r>
        <w:t xml:space="preserve">). Pokud </w:t>
      </w:r>
      <w:r w:rsidR="00962190">
        <w:rPr>
          <w:i/>
        </w:rPr>
        <w:t>species</w:t>
      </w:r>
      <w:r w:rsidRPr="00273106">
        <w:t xml:space="preserve"> </w:t>
      </w:r>
      <w:r>
        <w:t xml:space="preserve">vzniká abstrakcí </w:t>
      </w:r>
      <w:r w:rsidRPr="00273106">
        <w:t xml:space="preserve">ze smyslů </w:t>
      </w:r>
      <w:r>
        <w:t xml:space="preserve">v modu </w:t>
      </w:r>
      <w:r w:rsidRPr="082B2E7D">
        <w:rPr>
          <w:i/>
        </w:rPr>
        <w:t>per similitudinem</w:t>
      </w:r>
      <w:r>
        <w:t xml:space="preserve">, pak </w:t>
      </w:r>
      <w:r w:rsidRPr="00273106">
        <w:t xml:space="preserve">determinuje duši a pasivní intelekt jako Aristotelova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rPr>
          <w:i/>
        </w:rPr>
        <w:t xml:space="preserve"> </w:t>
      </w:r>
      <w:r>
        <w:t xml:space="preserve">a zakládá přirozené poznání </w:t>
      </w:r>
      <w:r w:rsidRPr="00273106">
        <w:t>(</w:t>
      </w:r>
      <w:r w:rsidRPr="00273106">
        <w:rPr>
          <w:i/>
          <w:szCs w:val="7"/>
        </w:rPr>
        <w:t>directio naturalis</w:t>
      </w:r>
      <w:r w:rsidRPr="00273106">
        <w:t>). Jenže tato abstrakce nemá nárok na plnost pravdy</w:t>
      </w:r>
      <w:r>
        <w:t xml:space="preserve"> jako Anselmova </w:t>
      </w:r>
      <w:r w:rsidRPr="00090504">
        <w:rPr>
          <w:i/>
        </w:rPr>
        <w:t>rectitudo</w:t>
      </w:r>
      <w:r w:rsidRPr="00273106">
        <w:t xml:space="preserve">. Teprve </w:t>
      </w:r>
      <w:r>
        <w:t xml:space="preserve">eidetický náhled v modu </w:t>
      </w:r>
      <w:r w:rsidRPr="082B2E7D">
        <w:rPr>
          <w:i/>
        </w:rPr>
        <w:t>per essentiam</w:t>
      </w:r>
      <w:r>
        <w:t xml:space="preserve"> </w:t>
      </w:r>
      <w:r w:rsidRPr="00273106">
        <w:t xml:space="preserve">vytváří v duši </w:t>
      </w:r>
      <w:r>
        <w:t xml:space="preserve">plný náhled pravdy. Pak platí, že stejná </w:t>
      </w:r>
      <w:r w:rsidR="00962190">
        <w:rPr>
          <w:i/>
        </w:rPr>
        <w:t>species</w:t>
      </w:r>
      <w:r>
        <w:t xml:space="preserve"> zjevuje více než jen aristotelskou pravdu jako adekvaci</w:t>
      </w:r>
      <w:r w:rsidRPr="00273106">
        <w:t xml:space="preserve">. </w:t>
      </w:r>
      <w:r>
        <w:t xml:space="preserve">Pravda je dána na druhé úrovni nasvícením zezadu, kdy </w:t>
      </w:r>
      <w:r w:rsidR="00962190">
        <w:rPr>
          <w:i/>
        </w:rPr>
        <w:t>species</w:t>
      </w:r>
      <w:r>
        <w:t xml:space="preserve"> symbolizuje vyšší pravdu danou od boha </w:t>
      </w:r>
      <w:r w:rsidRPr="00273106">
        <w:t>(</w:t>
      </w:r>
      <w:r w:rsidRPr="00273106">
        <w:rPr>
          <w:i/>
          <w:szCs w:val="9"/>
        </w:rPr>
        <w:t xml:space="preserve">secunda </w:t>
      </w:r>
      <w:r w:rsidR="00962190">
        <w:rPr>
          <w:i/>
          <w:szCs w:val="7"/>
        </w:rPr>
        <w:t>species</w:t>
      </w:r>
      <w:r w:rsidRPr="00273106">
        <w:rPr>
          <w:i/>
          <w:szCs w:val="7"/>
        </w:rPr>
        <w:t xml:space="preserve"> est </w:t>
      </w:r>
      <w:r w:rsidRPr="00273106">
        <w:rPr>
          <w:i/>
        </w:rPr>
        <w:t xml:space="preserve">impressio </w:t>
      </w:r>
      <w:r w:rsidRPr="00273106">
        <w:rPr>
          <w:i/>
          <w:szCs w:val="7"/>
        </w:rPr>
        <w:t xml:space="preserve">aliqua </w:t>
      </w:r>
      <w:r w:rsidRPr="00273106">
        <w:rPr>
          <w:i/>
          <w:szCs w:val="10"/>
        </w:rPr>
        <w:t xml:space="preserve">summae </w:t>
      </w:r>
      <w:r w:rsidRPr="00273106">
        <w:rPr>
          <w:i/>
          <w:szCs w:val="7"/>
        </w:rPr>
        <w:t xml:space="preserve">veritatis in </w:t>
      </w:r>
      <w:r w:rsidRPr="00273106">
        <w:rPr>
          <w:i/>
          <w:szCs w:val="9"/>
        </w:rPr>
        <w:t>anima</w:t>
      </w:r>
      <w:r w:rsidRPr="00273106">
        <w:t>)</w:t>
      </w:r>
      <w:r>
        <w:t xml:space="preserve">. Integrací mystického nazírání a přirozeného poznání </w:t>
      </w:r>
      <w:r>
        <w:lastRenderedPageBreak/>
        <w:t xml:space="preserve">vznikla první podoba univoční </w:t>
      </w:r>
      <w:r w:rsidRPr="00273106">
        <w:t xml:space="preserve">ontoteologie </w:t>
      </w:r>
      <w:r w:rsidRPr="00273106">
        <w:rPr>
          <w:i/>
        </w:rPr>
        <w:t>Modernorum</w:t>
      </w:r>
      <w:r>
        <w:rPr>
          <w:i/>
        </w:rPr>
        <w:t>.</w:t>
      </w:r>
      <w:r w:rsidRPr="00273106">
        <w:t xml:space="preserve"> </w:t>
      </w:r>
      <w:r>
        <w:t xml:space="preserve">Empirický význam </w:t>
      </w:r>
      <w:r w:rsidR="00962190" w:rsidRPr="009766DA">
        <w:t>species</w:t>
      </w:r>
      <w:r>
        <w:t xml:space="preserve"> je dán v modu kontingence a nejistoty, protože vzniká procesem aristotelské abstrakce </w:t>
      </w:r>
      <w:r w:rsidRPr="00273106">
        <w:t xml:space="preserve">v rámci pouhé smyslové podobnosti. </w:t>
      </w:r>
      <w:r>
        <w:t xml:space="preserve">Abstrahovaná </w:t>
      </w:r>
      <w:r w:rsidR="00962190" w:rsidRPr="009766DA">
        <w:t>species</w:t>
      </w:r>
      <w:r>
        <w:t xml:space="preserve"> ukazuje jen neoplatonskou podobnost s pravdou a ne skutečnou pravdu. Připomeňme </w:t>
      </w:r>
      <w:r w:rsidRPr="00273106">
        <w:t>oxfordsk</w:t>
      </w:r>
      <w:r>
        <w:t xml:space="preserve">ý </w:t>
      </w:r>
      <w:r w:rsidRPr="00273106">
        <w:t xml:space="preserve">výklad </w:t>
      </w:r>
      <w:r w:rsidRPr="000C2ADF">
        <w:rPr>
          <w:i/>
        </w:rPr>
        <w:t>Druhých analytik</w:t>
      </w:r>
      <w:r w:rsidRPr="00273106">
        <w:t xml:space="preserve"> </w:t>
      </w:r>
      <w:r>
        <w:t xml:space="preserve">s uzávorkováním významu </w:t>
      </w:r>
      <w:r w:rsidRPr="00273106">
        <w:t>reálné substance</w:t>
      </w:r>
      <w:r>
        <w:fldChar w:fldCharType="begin"/>
      </w:r>
      <w:r>
        <w:instrText xml:space="preserve"> XE "</w:instrText>
      </w:r>
      <w:r w:rsidRPr="00DE2A32">
        <w:instrText>substance</w:instrText>
      </w:r>
      <w:r>
        <w:instrText xml:space="preserve">:Bonaventura" </w:instrText>
      </w:r>
      <w:r>
        <w:fldChar w:fldCharType="end"/>
      </w:r>
      <w:r w:rsidRPr="00273106">
        <w:t xml:space="preserve">, </w:t>
      </w:r>
      <w:r>
        <w:t>kterou nakonec Kilwardby vyloučil</w:t>
      </w:r>
      <w:r w:rsidRPr="00273106">
        <w:t xml:space="preserve"> ze šesti axionů poznání</w:t>
      </w:r>
      <w:r>
        <w:t xml:space="preserve"> kvůli jejímu kontingentnímu výskytu</w:t>
      </w:r>
      <w:r w:rsidRPr="00273106">
        <w:t>. Bo</w:t>
      </w:r>
      <w:r>
        <w:t xml:space="preserve">naventura navazuje na Rufusovu </w:t>
      </w:r>
      <w:r w:rsidR="0041449F">
        <w:t>„</w:t>
      </w:r>
      <w:r w:rsidRPr="00273106">
        <w:t>neposlušnost materie</w:t>
      </w:r>
      <w:r w:rsidR="0041449F">
        <w:t>“</w:t>
      </w:r>
      <w:r>
        <w:fldChar w:fldCharType="begin"/>
      </w:r>
      <w:r>
        <w:instrText xml:space="preserve"> XE "</w:instrText>
      </w:r>
      <w:r w:rsidRPr="0035112A">
        <w:instrText>materie:neposlušnost</w:instrText>
      </w:r>
      <w:r>
        <w:instrText xml:space="preserve">" </w:instrText>
      </w:r>
      <w:r>
        <w:fldChar w:fldCharType="end"/>
      </w:r>
      <w:r>
        <w:t xml:space="preserve"> </w:t>
      </w:r>
      <w:r w:rsidRPr="00273106">
        <w:t>(</w:t>
      </w:r>
      <w:r w:rsidR="08A82631">
        <w:t>OBJ II, kap. 3</w:t>
      </w:r>
      <w:r w:rsidRPr="00273106">
        <w:t>.3.2)</w:t>
      </w:r>
      <w:r>
        <w:t xml:space="preserve">, která tvoří základní leitmotiv moderny skrze eliminaci první substance a skrze dobývání světa v modu objektivní asimilace vlastních </w:t>
      </w:r>
      <w:r w:rsidRPr="08D810D1">
        <w:rPr>
          <w:i/>
        </w:rPr>
        <w:t>scibile</w:t>
      </w:r>
      <w:r w:rsidRPr="00273106">
        <w:t xml:space="preserve">. </w:t>
      </w:r>
      <w:r w:rsidR="00D479A8">
        <w:t>Tato „s</w:t>
      </w:r>
      <w:r w:rsidRPr="00273106">
        <w:t>ubstance</w:t>
      </w:r>
      <w:r w:rsidR="00D479A8">
        <w:t>–</w:t>
      </w:r>
      <w:r>
        <w:t>esence</w:t>
      </w:r>
      <w:r w:rsidR="00D479A8">
        <w:t>“</w:t>
      </w:r>
      <w:r>
        <w:t xml:space="preserve"> je </w:t>
      </w:r>
      <w:r w:rsidRPr="00273106">
        <w:t xml:space="preserve">daná </w:t>
      </w:r>
      <w:r>
        <w:t xml:space="preserve">u boha </w:t>
      </w:r>
      <w:r w:rsidRPr="00273106">
        <w:t>trvale</w:t>
      </w:r>
      <w:r>
        <w:t xml:space="preserve"> a je nahlížená přímo v modu pravdy dané </w:t>
      </w:r>
      <w:r w:rsidR="00D479A8">
        <w:t>„</w:t>
      </w:r>
      <w:r w:rsidRPr="00273106">
        <w:rPr>
          <w:i/>
        </w:rPr>
        <w:t>semel</w:t>
      </w:r>
      <w:r>
        <w:rPr>
          <w:i/>
        </w:rPr>
        <w:t>‒</w:t>
      </w:r>
      <w:r w:rsidRPr="00273106">
        <w:rPr>
          <w:i/>
        </w:rPr>
        <w:t>semper</w:t>
      </w:r>
      <w:r w:rsidR="00D479A8" w:rsidRPr="002E4993">
        <w:t>“</w:t>
      </w:r>
      <w:r w:rsidRPr="00273106">
        <w:rPr>
          <w:i/>
        </w:rPr>
        <w:t xml:space="preserve"> </w:t>
      </w:r>
      <w:r w:rsidR="00D479A8">
        <w:t xml:space="preserve">podle </w:t>
      </w:r>
      <w:r>
        <w:t xml:space="preserve">porretánské školy </w:t>
      </w:r>
      <w:r w:rsidRPr="00273106">
        <w:rPr>
          <w:i/>
        </w:rPr>
        <w:t>Nominales</w:t>
      </w:r>
      <w:r>
        <w:rPr>
          <w:i/>
        </w:rPr>
        <w:fldChar w:fldCharType="begin"/>
      </w:r>
      <w:r>
        <w:instrText xml:space="preserve"> XE "predikace:</w:instrText>
      </w:r>
      <w:r w:rsidRPr="006F1348">
        <w:rPr>
          <w:i/>
        </w:rPr>
        <w:instrText>semel‒semper</w:instrText>
      </w:r>
      <w:r>
        <w:instrText xml:space="preserve">" </w:instrText>
      </w:r>
      <w:r>
        <w:rPr>
          <w:i/>
        </w:rPr>
        <w:fldChar w:fldCharType="end"/>
      </w:r>
      <w:r>
        <w:t xml:space="preserve">. Přímo nahlížená </w:t>
      </w:r>
      <w:r w:rsidR="00340E3B">
        <w:t>„</w:t>
      </w:r>
      <w:r w:rsidR="00962190">
        <w:rPr>
          <w:i/>
          <w:szCs w:val="7"/>
        </w:rPr>
        <w:t>species</w:t>
      </w:r>
      <w:r w:rsidR="00340E3B">
        <w:rPr>
          <w:i/>
          <w:szCs w:val="7"/>
        </w:rPr>
        <w:t>–</w:t>
      </w:r>
      <w:r>
        <w:rPr>
          <w:i/>
          <w:szCs w:val="7"/>
        </w:rPr>
        <w:t>essentia</w:t>
      </w:r>
      <w:r w:rsidR="00340E3B">
        <w:rPr>
          <w:szCs w:val="7"/>
        </w:rPr>
        <w:t>“</w:t>
      </w:r>
      <w:r w:rsidRPr="00273106">
        <w:rPr>
          <w:i/>
          <w:szCs w:val="7"/>
        </w:rPr>
        <w:t xml:space="preserve"> </w:t>
      </w:r>
      <w:r>
        <w:rPr>
          <w:szCs w:val="7"/>
        </w:rPr>
        <w:t xml:space="preserve">je </w:t>
      </w:r>
      <w:r w:rsidRPr="00273106">
        <w:t>ozářena z permanent</w:t>
      </w:r>
      <w:r>
        <w:t>n</w:t>
      </w:r>
      <w:r w:rsidRPr="00273106">
        <w:t>ího zdroje</w:t>
      </w:r>
      <w:r>
        <w:t xml:space="preserve"> pravdy</w:t>
      </w:r>
      <w:r w:rsidRPr="00273106">
        <w:t>, který vede poznání duše</w:t>
      </w:r>
      <w:r>
        <w:t>. Avicennovská denudace odděluje evidentní náh</w:t>
      </w:r>
      <w:r w:rsidR="00E21300">
        <w:t>led esence od smyslově poznávaných</w:t>
      </w:r>
      <w:r w:rsidRPr="00273106">
        <w:t xml:space="preserve"> věc</w:t>
      </w:r>
      <w:r w:rsidR="00E21300">
        <w:t>í. Ty manifestují věčné esence</w:t>
      </w:r>
      <w:r>
        <w:t xml:space="preserve"> </w:t>
      </w:r>
      <w:r w:rsidR="00E21300">
        <w:t xml:space="preserve">jen kontigentně, </w:t>
      </w:r>
      <w:r>
        <w:t xml:space="preserve">v neposlušné materii. Denudace přesunula objekt </w:t>
      </w:r>
      <w:r w:rsidRPr="00273106">
        <w:t>poznání do sfé</w:t>
      </w:r>
      <w:r w:rsidR="00876493">
        <w:t>ry objektivního určení jsoucna.</w:t>
      </w:r>
    </w:p>
    <w:p w:rsidR="08163013" w:rsidRDefault="08163013" w:rsidP="00876493">
      <w:pPr>
        <w:ind w:firstLine="397"/>
      </w:pPr>
      <w:r>
        <w:t>Stejná věc má dvě podoby pravdy, stejně intelekt a duše mají ve druhém avicennismu dvě tváře podle učení Prokla, které převzal Avicenna (</w:t>
      </w:r>
      <w:r w:rsidR="08FC7EF1">
        <w:t xml:space="preserve">OBJ I, </w:t>
      </w:r>
      <w:r>
        <w:t xml:space="preserve">kap. 2.3.1). </w:t>
      </w:r>
      <w:r w:rsidRPr="00273106">
        <w:t xml:space="preserve">Intelekt se skrze věc </w:t>
      </w:r>
      <w:r w:rsidR="002622D1">
        <w:t xml:space="preserve">spojuje </w:t>
      </w:r>
      <w:r w:rsidRPr="00273106">
        <w:t xml:space="preserve">s vyšší pravdou nazíranou přímo od božího zdroje. </w:t>
      </w:r>
      <w:r>
        <w:t xml:space="preserve">Pravda jako adekvace má jen zdánlivě aristotelský charakter, protože zrušila donaci smyslu podle </w:t>
      </w:r>
      <w:r w:rsidR="081942A4">
        <w:t xml:space="preserve">metafyzického </w:t>
      </w:r>
      <w:r>
        <w:t xml:space="preserve">dativu. Proto první averroismus zásadně odmítl sofistiku Latiníků. </w:t>
      </w:r>
      <w:r w:rsidRPr="00273106">
        <w:t xml:space="preserve">Dialektika mezi oběma druhy </w:t>
      </w:r>
      <w:r w:rsidR="00962190">
        <w:rPr>
          <w:i/>
        </w:rPr>
        <w:t>species</w:t>
      </w:r>
      <w:r w:rsidRPr="00273106">
        <w:t xml:space="preserve"> u</w:t>
      </w:r>
      <w:r w:rsidR="00922498">
        <w:t xml:space="preserve">kazuje, že věc poznaná v pravdě jako </w:t>
      </w:r>
      <w:r w:rsidRPr="00273106">
        <w:rPr>
          <w:i/>
        </w:rPr>
        <w:t>similitudo</w:t>
      </w:r>
      <w:r w:rsidRPr="00273106">
        <w:t xml:space="preserve"> tvo</w:t>
      </w:r>
      <w:r w:rsidR="009775A3">
        <w:t>ří pouze indikátor vyšší pravdy</w:t>
      </w:r>
      <w:r w:rsidR="00922498">
        <w:t xml:space="preserve"> jako </w:t>
      </w:r>
      <w:r w:rsidRPr="08B07FD3">
        <w:rPr>
          <w:i/>
        </w:rPr>
        <w:t>essentia</w:t>
      </w:r>
      <w:r w:rsidRPr="00273106">
        <w:t xml:space="preserve">. </w:t>
      </w:r>
      <w:r>
        <w:t xml:space="preserve">Tím vznikla teorie dvojí pravdy založená na dvojím náhledu na </w:t>
      </w:r>
      <w:r w:rsidR="00962190" w:rsidRPr="00EA2A09">
        <w:t>species</w:t>
      </w:r>
      <w:r>
        <w:t xml:space="preserve">. </w:t>
      </w:r>
      <w:r w:rsidRPr="00273106">
        <w:t>Bonaventura má podobnou definici pravdy</w:t>
      </w:r>
      <w:r w:rsidR="00E73EE6">
        <w:t xml:space="preserve"> jako </w:t>
      </w:r>
      <w:r w:rsidR="08FC7EF1">
        <w:rPr>
          <w:i/>
        </w:rPr>
        <w:t>co</w:t>
      </w:r>
      <w:r>
        <w:rPr>
          <w:i/>
        </w:rPr>
        <w:t>a</w:t>
      </w:r>
      <w:r w:rsidRPr="00B846B2">
        <w:rPr>
          <w:i/>
        </w:rPr>
        <w:t>equatio</w:t>
      </w:r>
      <w:r>
        <w:rPr>
          <w:i/>
        </w:rPr>
        <w:fldChar w:fldCharType="begin"/>
      </w:r>
      <w:r>
        <w:instrText xml:space="preserve"> XE "pravda:</w:instrText>
      </w:r>
      <w:r w:rsidR="08FC7EF1">
        <w:rPr>
          <w:i/>
        </w:rPr>
        <w:instrText>co</w:instrText>
      </w:r>
      <w:r>
        <w:rPr>
          <w:i/>
        </w:rPr>
        <w:instrText>a</w:instrText>
      </w:r>
      <w:r w:rsidRPr="00E11E1F">
        <w:rPr>
          <w:i/>
        </w:rPr>
        <w:instrText>equatio</w:instrText>
      </w:r>
      <w:r>
        <w:instrText xml:space="preserve">" </w:instrText>
      </w:r>
      <w:r>
        <w:rPr>
          <w:i/>
        </w:rPr>
        <w:fldChar w:fldCharType="end"/>
      </w:r>
      <w:r>
        <w:t xml:space="preserve"> </w:t>
      </w:r>
      <w:r w:rsidRPr="00273106">
        <w:t xml:space="preserve">jako </w:t>
      </w:r>
      <w:r w:rsidR="00E73EE6">
        <w:t xml:space="preserve">měl </w:t>
      </w:r>
      <w:r w:rsidRPr="00273106">
        <w:t xml:space="preserve">Rufus a stejně jako on se výslovně odvolává na Anselmovo </w:t>
      </w:r>
      <w:r w:rsidRPr="00273106">
        <w:rPr>
          <w:i/>
        </w:rPr>
        <w:t>rectitudo</w:t>
      </w:r>
      <w:r w:rsidRPr="00273106">
        <w:t>.</w:t>
      </w:r>
      <w:r w:rsidRPr="00BC6663">
        <w:t xml:space="preserve"> </w:t>
      </w:r>
    </w:p>
    <w:p w:rsidR="08163013" w:rsidRDefault="08163013" w:rsidP="08163013">
      <w:pPr>
        <w:pStyle w:val="Citace"/>
      </w:pPr>
      <w:r>
        <w:t>„Anselm tvrdí, že 'pravda je správnost daná pouze ve vnímající mysli' (</w:t>
      </w:r>
      <w:r>
        <w:rPr>
          <w:i/>
        </w:rPr>
        <w:t>rectitudo sola mente percept</w:t>
      </w:r>
      <w:r w:rsidRPr="007222CD">
        <w:rPr>
          <w:i/>
        </w:rPr>
        <w:t>ibilis</w:t>
      </w:r>
      <w:r>
        <w:t>). Správnosti nemůže odpovídat nic jiného než to, co je správné</w:t>
      </w:r>
      <w:r>
        <w:rPr>
          <w:lang w:val="cs-CZ"/>
        </w:rPr>
        <w:t xml:space="preserve"> (</w:t>
      </w:r>
      <w:r w:rsidRPr="08106084">
        <w:rPr>
          <w:i/>
        </w:rPr>
        <w:t>rectitudini non potest aequari nisi rectum</w:t>
      </w:r>
      <w:r>
        <w:rPr>
          <w:lang w:val="cs-CZ"/>
        </w:rPr>
        <w:t>)</w:t>
      </w:r>
      <w:r>
        <w:t xml:space="preserve">. Pokud se náš intelelekt připodobňuje pravdě, nutně se stává správným. </w:t>
      </w:r>
      <w:r>
        <w:rPr>
          <w:lang w:val="cs-CZ"/>
        </w:rPr>
        <w:t xml:space="preserve">Připodobnění se děje skrze </w:t>
      </w:r>
      <w:r>
        <w:t>aktuální konverz</w:t>
      </w:r>
      <w:r>
        <w:rPr>
          <w:lang w:val="cs-CZ"/>
        </w:rPr>
        <w:t xml:space="preserve">i </w:t>
      </w:r>
      <w:r>
        <w:t>intelektu k pravdě. A pravda daná aktuálně je definována jako 'adekvace věci a intelektu' (</w:t>
      </w:r>
      <w:r w:rsidRPr="007222CD">
        <w:rPr>
          <w:i/>
        </w:rPr>
        <w:t>adaequatio rei et intellectus</w:t>
      </w:r>
      <w:r>
        <w:t>).“ </w:t>
      </w:r>
      <w:r w:rsidRPr="00273106">
        <w:rPr>
          <w:rStyle w:val="Znakapoznpodarou"/>
        </w:rPr>
        <w:footnoteReference w:id="13"/>
      </w:r>
    </w:p>
    <w:p w:rsidR="00A96F95" w:rsidRDefault="08163013" w:rsidP="08163013">
      <w:r>
        <w:lastRenderedPageBreak/>
        <w:t xml:space="preserve">Nasvícení pravdy jde zezadu a adekvace je dána v aktu správnosti mysli vzhledem k věčným </w:t>
      </w:r>
      <w:r w:rsidR="00962190">
        <w:rPr>
          <w:i/>
        </w:rPr>
        <w:t>species</w:t>
      </w:r>
      <w:r>
        <w:fldChar w:fldCharType="begin"/>
      </w:r>
      <w:r>
        <w:instrText xml:space="preserve"> XE "</w:instrText>
      </w:r>
      <w:r w:rsidRPr="000B3F38">
        <w:instrText>zjevování:nasvícení zezadu</w:instrText>
      </w:r>
      <w:r>
        <w:instrText xml:space="preserve">" </w:instrText>
      </w:r>
      <w:r>
        <w:fldChar w:fldCharType="end"/>
      </w:r>
      <w:r>
        <w:t xml:space="preserve">. Nový náhled na smysl jsoucna zakládá novou predikaci </w:t>
      </w:r>
      <w:r w:rsidRPr="00752C9D">
        <w:rPr>
          <w:i/>
        </w:rPr>
        <w:t>per prius</w:t>
      </w:r>
      <w:r>
        <w:t xml:space="preserve"> a </w:t>
      </w:r>
      <w:r w:rsidRPr="00752C9D">
        <w:rPr>
          <w:i/>
        </w:rPr>
        <w:t>per posterius</w:t>
      </w:r>
      <w:r>
        <w:t xml:space="preserve"> v neoplatonském modu Toledské školy, v němž je pravda dána nasvícením reálného jsoucna v modu správnosti. </w:t>
      </w:r>
      <w:r w:rsidR="08FC6716">
        <w:t xml:space="preserve">Pravda jako </w:t>
      </w:r>
      <w:r w:rsidR="08FC6716" w:rsidRPr="08FC6716">
        <w:rPr>
          <w:i/>
        </w:rPr>
        <w:t>coaequatio</w:t>
      </w:r>
      <w:r w:rsidR="08FC6716">
        <w:t xml:space="preserve"> vychází z </w:t>
      </w:r>
      <w:r w:rsidR="0841489C">
        <w:t>pr</w:t>
      </w:r>
      <w:r w:rsidR="00922498">
        <w:t>eexistence věčných f</w:t>
      </w:r>
      <w:r w:rsidR="08FC6716">
        <w:t xml:space="preserve">orem a na tom nemůže nic změnit ani </w:t>
      </w:r>
      <w:r w:rsidR="08D01A89">
        <w:t xml:space="preserve">použitý </w:t>
      </w:r>
      <w:r w:rsidR="08FC6716">
        <w:t xml:space="preserve">aristotelský termín. </w:t>
      </w:r>
      <w:r>
        <w:t>Klíčová věta o tom, že správnosti nemůže odpovídat nic jiného než to, co je správné (</w:t>
      </w:r>
      <w:r w:rsidRPr="08106084">
        <w:rPr>
          <w:i/>
        </w:rPr>
        <w:t>rectitudini non potest aequari nisi rectum</w:t>
      </w:r>
      <w:r>
        <w:t xml:space="preserve">) vyřadila smyslové poznání v procesu pravdy jako adekvace. Bacon odmítl Anselmovu definici </w:t>
      </w:r>
      <w:r w:rsidR="00122ACE">
        <w:t>„</w:t>
      </w:r>
      <w:r>
        <w:rPr>
          <w:i/>
        </w:rPr>
        <w:t>rectitudo sola mente percept</w:t>
      </w:r>
      <w:r w:rsidRPr="007222CD">
        <w:rPr>
          <w:i/>
        </w:rPr>
        <w:t>ibilis</w:t>
      </w:r>
      <w:r w:rsidR="00122ACE">
        <w:t>“</w:t>
      </w:r>
      <w:r>
        <w:t xml:space="preserve"> jako sofistickou (</w:t>
      </w:r>
      <w:r w:rsidR="08BF2C74">
        <w:t>OBJ II, kap. 3</w:t>
      </w:r>
      <w:r>
        <w:t xml:space="preserve">.3.2). </w:t>
      </w:r>
      <w:r w:rsidRPr="00273106">
        <w:t xml:space="preserve">V prvním </w:t>
      </w:r>
      <w:r>
        <w:t>averroismu Sicilské školy</w:t>
      </w:r>
      <w:r>
        <w:fldChar w:fldCharType="begin"/>
      </w:r>
      <w:r>
        <w:instrText xml:space="preserve"> XE "</w:instrText>
      </w:r>
      <w:r w:rsidRPr="00206CCD">
        <w:instrText>Sicilská škola</w:instrText>
      </w:r>
      <w:r>
        <w:instrText xml:space="preserve">" </w:instrText>
      </w:r>
      <w:r>
        <w:fldChar w:fldCharType="end"/>
      </w:r>
      <w:r>
        <w:t xml:space="preserve"> </w:t>
      </w:r>
      <w:r w:rsidRPr="00273106">
        <w:t xml:space="preserve">existuje jasný rozdíl mezi </w:t>
      </w:r>
      <w:r>
        <w:t xml:space="preserve">kategoriální supozicí </w:t>
      </w:r>
      <w:r w:rsidRPr="00273106">
        <w:t xml:space="preserve">v rámci rodu a mezi výkonem poznání daném </w:t>
      </w:r>
      <w:r>
        <w:t xml:space="preserve">hyparchickou impozicí od </w:t>
      </w:r>
      <w:r w:rsidRPr="00273106">
        <w:t>první substance</w:t>
      </w:r>
      <w:r>
        <w:fldChar w:fldCharType="begin"/>
      </w:r>
      <w:r>
        <w:instrText xml:space="preserve"> XE "supozice:první averroismus" </w:instrText>
      </w:r>
      <w:r>
        <w:fldChar w:fldCharType="end"/>
      </w:r>
      <w:r w:rsidR="00CF56A3">
        <w:t xml:space="preserve"> na species</w:t>
      </w:r>
      <w:r w:rsidRPr="00273106">
        <w:t xml:space="preserve">. Jinak by nemohlo vzniknout pojetí pravdy jako adekvace </w:t>
      </w:r>
      <w:r w:rsidR="003A3CE2">
        <w:t>první a druhé substance</w:t>
      </w:r>
      <w:r w:rsidRPr="00273106">
        <w:t xml:space="preserve">. </w:t>
      </w:r>
      <w:r w:rsidR="00922498">
        <w:rPr>
          <w:rStyle w:val="ezkurwreuab5ozgtqnkl"/>
        </w:rPr>
        <w:t>Aristotelismus</w:t>
      </w:r>
      <w:r w:rsidR="00922498">
        <w:t xml:space="preserve"> </w:t>
      </w:r>
      <w:r w:rsidR="00922498">
        <w:rPr>
          <w:rStyle w:val="ezkurwreuab5ozgtqnkl"/>
        </w:rPr>
        <w:t>předpokládá</w:t>
      </w:r>
      <w:r w:rsidR="00922498">
        <w:t xml:space="preserve"> </w:t>
      </w:r>
      <w:r w:rsidR="00922498">
        <w:rPr>
          <w:rStyle w:val="ezkurwreuab5ozgtqnkl"/>
        </w:rPr>
        <w:t>pro první krok poznání přímou</w:t>
      </w:r>
      <w:r w:rsidR="00922498">
        <w:t xml:space="preserve"> </w:t>
      </w:r>
      <w:r w:rsidR="00922498">
        <w:rPr>
          <w:rStyle w:val="ezkurwreuab5ozgtqnkl"/>
        </w:rPr>
        <w:t>kauzalitu, která přechází</w:t>
      </w:r>
      <w:r w:rsidR="00922498">
        <w:t xml:space="preserve"> </w:t>
      </w:r>
      <w:r w:rsidR="00922498">
        <w:rPr>
          <w:rStyle w:val="ezkurwreuab5ozgtqnkl"/>
        </w:rPr>
        <w:t>od</w:t>
      </w:r>
      <w:r w:rsidR="00922498">
        <w:t xml:space="preserve"> </w:t>
      </w:r>
      <w:r w:rsidR="00922498">
        <w:rPr>
          <w:rStyle w:val="ezkurwreuab5ozgtqnkl"/>
        </w:rPr>
        <w:t>věci</w:t>
      </w:r>
      <w:r w:rsidR="00922498">
        <w:t xml:space="preserve"> </w:t>
      </w:r>
      <w:r w:rsidR="00922498">
        <w:rPr>
          <w:rStyle w:val="ezkurwreuab5ozgtqnkl"/>
        </w:rPr>
        <w:t>k</w:t>
      </w:r>
      <w:r w:rsidR="00922498">
        <w:t xml:space="preserve"> </w:t>
      </w:r>
      <w:r w:rsidR="00922498">
        <w:rPr>
          <w:rStyle w:val="ezkurwreuab5ozgtqnkl"/>
        </w:rPr>
        <w:t>tělesným smyslům</w:t>
      </w:r>
      <w:r w:rsidR="00922498">
        <w:t xml:space="preserve">. </w:t>
      </w:r>
      <w:r w:rsidR="00922498">
        <w:rPr>
          <w:rStyle w:val="ezkurwreuab5ozgtqnkl"/>
        </w:rPr>
        <w:t>Bonaventura</w:t>
      </w:r>
      <w:r w:rsidR="00922498">
        <w:t xml:space="preserve"> </w:t>
      </w:r>
      <w:r w:rsidR="00922498">
        <w:rPr>
          <w:rStyle w:val="ezkurwreuab5ozgtqnkl"/>
        </w:rPr>
        <w:t>navrhuje</w:t>
      </w:r>
      <w:r w:rsidR="00922498">
        <w:t xml:space="preserve"> </w:t>
      </w:r>
      <w:r w:rsidR="00922498">
        <w:rPr>
          <w:rStyle w:val="ezkurwreuab5ozgtqnkl"/>
        </w:rPr>
        <w:t>koncept</w:t>
      </w:r>
      <w:r w:rsidR="00922498">
        <w:t xml:space="preserve"> </w:t>
      </w:r>
      <w:r w:rsidR="00922498">
        <w:rPr>
          <w:rStyle w:val="ezkurwreuab5ozgtqnkl"/>
        </w:rPr>
        <w:t>podobnosti</w:t>
      </w:r>
      <w:r w:rsidR="00922498">
        <w:t xml:space="preserve"> </w:t>
      </w:r>
      <w:r w:rsidR="00922498">
        <w:rPr>
          <w:rStyle w:val="ezkurwreuab5ozgtqnkl"/>
        </w:rPr>
        <w:t>jako základ</w:t>
      </w:r>
      <w:r w:rsidR="00922498">
        <w:t xml:space="preserve"> </w:t>
      </w:r>
      <w:r w:rsidR="00922498">
        <w:rPr>
          <w:rStyle w:val="ezkurwreuab5ozgtqnkl"/>
        </w:rPr>
        <w:t>pravdy</w:t>
      </w:r>
      <w:r w:rsidR="00922498">
        <w:t xml:space="preserve"> (</w:t>
      </w:r>
      <w:r w:rsidR="00922498" w:rsidRPr="003352A8">
        <w:rPr>
          <w:i/>
        </w:rPr>
        <w:t>similitudo tantum</w:t>
      </w:r>
      <w:r w:rsidR="00922498">
        <w:t xml:space="preserve">). </w:t>
      </w:r>
      <w:r w:rsidR="00922498">
        <w:rPr>
          <w:rStyle w:val="ezkurwreuab5ozgtqnkl"/>
        </w:rPr>
        <w:t>Moderní nutnost</w:t>
      </w:r>
      <w:r w:rsidR="00922498">
        <w:t xml:space="preserve"> </w:t>
      </w:r>
      <w:r w:rsidR="00922498">
        <w:rPr>
          <w:rStyle w:val="ezkurwreuab5ozgtqnkl"/>
        </w:rPr>
        <w:t>není</w:t>
      </w:r>
      <w:r w:rsidR="00922498">
        <w:t xml:space="preserve"> </w:t>
      </w:r>
      <w:r w:rsidR="00922498">
        <w:rPr>
          <w:rStyle w:val="ezkurwreuab5ozgtqnkl"/>
        </w:rPr>
        <w:t>hyparchické, ale spekulativní povahy, která pochází z pochybné ontoteologie.</w:t>
      </w:r>
      <w:r w:rsidR="00922498">
        <w:t xml:space="preserve"> </w:t>
      </w:r>
      <w:r>
        <w:t>M</w:t>
      </w:r>
      <w:r w:rsidRPr="00273106">
        <w:t xml:space="preserve">ysl </w:t>
      </w:r>
      <w:r>
        <w:t xml:space="preserve">ilumináta </w:t>
      </w:r>
      <w:r w:rsidRPr="00273106">
        <w:t xml:space="preserve">zpřítomňuje v aktu evidentního náhledu </w:t>
      </w:r>
      <w:r w:rsidR="00EB33D4">
        <w:t xml:space="preserve">dvě formy </w:t>
      </w:r>
      <w:r w:rsidR="00EB33D4" w:rsidRPr="00536C70">
        <w:rPr>
          <w:i/>
        </w:rPr>
        <w:t xml:space="preserve">tertium ens </w:t>
      </w:r>
      <w:r w:rsidR="00EB33D4">
        <w:t>v </w:t>
      </w:r>
      <w:r w:rsidRPr="00273106">
        <w:t>intelektu</w:t>
      </w:r>
      <w:r w:rsidR="00EB33D4">
        <w:t>. Pravda je daná</w:t>
      </w:r>
      <w:r w:rsidRPr="00273106">
        <w:t xml:space="preserve"> v rámci Anselmova </w:t>
      </w:r>
      <w:r w:rsidRPr="00273106">
        <w:rPr>
          <w:i/>
        </w:rPr>
        <w:t>rectitudo</w:t>
      </w:r>
      <w:r w:rsidRPr="00273106">
        <w:t xml:space="preserve"> a v rámci </w:t>
      </w:r>
      <w:r>
        <w:t xml:space="preserve">Rufusovy univerzální rovnosti </w:t>
      </w:r>
      <w:r w:rsidR="00962190" w:rsidRPr="00136FCC">
        <w:t>species</w:t>
      </w:r>
      <w:r w:rsidRPr="00273106">
        <w:t xml:space="preserve">. Bonaventura drží model druhého averroismu </w:t>
      </w:r>
      <w:r>
        <w:t xml:space="preserve">daný </w:t>
      </w:r>
      <w:r w:rsidRPr="00273106">
        <w:t>ozáření</w:t>
      </w:r>
      <w:r>
        <w:t>m</w:t>
      </w:r>
      <w:r w:rsidRPr="00273106">
        <w:t xml:space="preserve"> smyslu jsoucna zezadu, od transcendentního zdroje významu daného mimo aktuální věc.</w:t>
      </w:r>
      <w:r>
        <w:t xml:space="preserve"> </w:t>
      </w:r>
      <w:r w:rsidRPr="00273106">
        <w:t xml:space="preserve">Bonaventura nemá </w:t>
      </w:r>
      <w:r>
        <w:t xml:space="preserve">ani </w:t>
      </w:r>
      <w:r w:rsidRPr="00273106">
        <w:t xml:space="preserve">pojetí abstrakce, ani pojetí intelektu podle </w:t>
      </w:r>
      <w:r>
        <w:rPr>
          <w:i/>
        </w:rPr>
        <w:t xml:space="preserve">De anima. </w:t>
      </w:r>
      <w:r w:rsidRPr="080F1685">
        <w:t>Reálné</w:t>
      </w:r>
      <w:r>
        <w:t xml:space="preserve"> poznání od smyslů nedeterminuje intelekt, pouze mu dosvědčuje již daný náhled na exemplární </w:t>
      </w:r>
      <w:r w:rsidR="00962190" w:rsidRPr="00326D83">
        <w:t>species</w:t>
      </w:r>
      <w:r>
        <w:t xml:space="preserve">. Jde o stejný scénář jako v případě poznání Rufusova </w:t>
      </w:r>
      <w:r w:rsidRPr="00295DE7">
        <w:rPr>
          <w:i/>
        </w:rPr>
        <w:t>scibile</w:t>
      </w:r>
      <w:r>
        <w:t xml:space="preserve">. Proto </w:t>
      </w:r>
      <w:r w:rsidRPr="00273106">
        <w:t xml:space="preserve">nemá </w:t>
      </w:r>
      <w:r w:rsidR="00962190" w:rsidRPr="00CD7345">
        <w:t>species</w:t>
      </w:r>
      <w:r w:rsidRPr="00273106">
        <w:rPr>
          <w:i/>
        </w:rPr>
        <w:t xml:space="preserve"> </w:t>
      </w:r>
      <w:r>
        <w:t xml:space="preserve">ve druhém averroismu </w:t>
      </w:r>
      <w:r w:rsidRPr="00273106">
        <w:t xml:space="preserve">stejný význam jako </w:t>
      </w:r>
      <w:r w:rsidR="00962190">
        <w:rPr>
          <w:i/>
        </w:rPr>
        <w:t>species</w:t>
      </w:r>
      <w:r w:rsidRPr="00273106">
        <w:rPr>
          <w:i/>
        </w:rPr>
        <w:t xml:space="preserve"> intelligibilis</w:t>
      </w:r>
      <w:r w:rsidRPr="00273106">
        <w:t xml:space="preserve"> v CMDA (</w:t>
      </w:r>
      <w:r w:rsidR="08BF2C74">
        <w:t xml:space="preserve">OBJ I, </w:t>
      </w:r>
      <w:r w:rsidRPr="00273106">
        <w:t xml:space="preserve">kap. 2.4.2). </w:t>
      </w:r>
      <w:r>
        <w:t xml:space="preserve">Definice </w:t>
      </w:r>
      <w:r w:rsidR="00962190" w:rsidRPr="00944FF0">
        <w:t>species</w:t>
      </w:r>
      <w:r>
        <w:t xml:space="preserve"> je dána v modu porretánského jsoucna třetího druhu, které je univočně nazíráno jak v</w:t>
      </w:r>
      <w:r w:rsidR="00FA5A5B">
        <w:t> </w:t>
      </w:r>
      <w:r>
        <w:t>intelektu</w:t>
      </w:r>
      <w:r w:rsidR="00FA5A5B">
        <w:t>,</w:t>
      </w:r>
      <w:r>
        <w:t xml:space="preserve"> tak ve věcech. Bonaventurova definice </w:t>
      </w:r>
      <w:r w:rsidR="00962190" w:rsidRPr="00944FF0">
        <w:t>species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není založena na intencionální recepci jako to má Aristotelova</w:t>
      </w:r>
      <w:r w:rsidRPr="00273106">
        <w:t xml:space="preserve"> </w:t>
      </w:r>
      <w:r>
        <w:rPr>
          <w:i/>
        </w:rPr>
        <w:t xml:space="preserve">De anima </w:t>
      </w:r>
      <w:r>
        <w:t>(</w:t>
      </w:r>
      <w:r w:rsidRPr="00273106">
        <w:rPr>
          <w:i/>
        </w:rPr>
        <w:t>speciem existentem in materia praeter materiam</w:t>
      </w:r>
      <w:r>
        <w:t>)</w:t>
      </w:r>
      <w:r w:rsidRPr="00273106">
        <w:t>.</w:t>
      </w:r>
      <w:r>
        <w:rPr>
          <w:rStyle w:val="Znakapoznpodarou"/>
        </w:rPr>
        <w:footnoteReference w:id="14"/>
      </w:r>
      <w:r>
        <w:t xml:space="preserve"> Citovaná formulace ukazuje, že </w:t>
      </w:r>
      <w:r w:rsidR="00962190" w:rsidRPr="00A96F95">
        <w:t>species</w:t>
      </w:r>
      <w:r w:rsidRPr="00273106">
        <w:t xml:space="preserve"> </w:t>
      </w:r>
      <w:r>
        <w:lastRenderedPageBreak/>
        <w:t>představu</w:t>
      </w:r>
      <w:r w:rsidRPr="00273106">
        <w:t xml:space="preserve">je pouze kontigentní výskyt </w:t>
      </w:r>
      <w:r>
        <w:t xml:space="preserve">univoční </w:t>
      </w:r>
      <w:r w:rsidR="00962190" w:rsidRPr="00A96F95">
        <w:t>species</w:t>
      </w:r>
      <w:r>
        <w:t xml:space="preserve">, která </w:t>
      </w:r>
      <w:r w:rsidRPr="00273106">
        <w:t xml:space="preserve">přesahuje do </w:t>
      </w:r>
      <w:r>
        <w:t xml:space="preserve">hylemorfické </w:t>
      </w:r>
      <w:r w:rsidRPr="00273106">
        <w:t>materie (</w:t>
      </w:r>
      <w:r w:rsidRPr="00273106">
        <w:rPr>
          <w:i/>
        </w:rPr>
        <w:t>in materia</w:t>
      </w:r>
      <w:r w:rsidR="00A96F95">
        <w:t>).</w:t>
      </w:r>
    </w:p>
    <w:p w:rsidR="005E1F9A" w:rsidRDefault="006561AA" w:rsidP="002A6957">
      <w:pPr>
        <w:ind w:firstLine="397"/>
      </w:pPr>
      <w:r>
        <w:t>Bonaventur n</w:t>
      </w:r>
      <w:r w:rsidR="00A96F95">
        <w:t xml:space="preserve">avíc </w:t>
      </w:r>
      <w:r>
        <w:t xml:space="preserve">tvrdí, </w:t>
      </w:r>
      <w:r w:rsidR="00A96F95">
        <w:t xml:space="preserve">že každá </w:t>
      </w:r>
      <w:r w:rsidR="08163013">
        <w:t xml:space="preserve">forma je mnohem stabilněji dána </w:t>
      </w:r>
      <w:r w:rsidR="08163013" w:rsidRPr="00273106">
        <w:t>v rámci spirituální materie, která existuje mimo běžnou materii (</w:t>
      </w:r>
      <w:r w:rsidR="08163013" w:rsidRPr="00273106">
        <w:rPr>
          <w:i/>
        </w:rPr>
        <w:t>praeter materiam</w:t>
      </w:r>
      <w:r w:rsidR="08163013" w:rsidRPr="00273106">
        <w:t xml:space="preserve">). </w:t>
      </w:r>
      <w:r w:rsidR="08163013">
        <w:t xml:space="preserve">Univerzální hylemorfismus doplnil </w:t>
      </w:r>
      <w:r w:rsidR="08163013" w:rsidRPr="00C816A2">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0D1ABD">
        <w:instrText>Bonaventura</w:instrText>
      </w:r>
      <w:r w:rsidR="08163013">
        <w:instrText xml:space="preserve">" </w:instrText>
      </w:r>
      <w:r w:rsidR="08163013">
        <w:rPr>
          <w:i/>
        </w:rPr>
        <w:fldChar w:fldCharType="end"/>
      </w:r>
      <w:r w:rsidR="08163013">
        <w:t xml:space="preserve"> a vytváří dvě patra reality a poznání. Vznikem tohoto specifického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w:t>
      </w:r>
      <w:r w:rsidR="08163013" w:rsidRPr="00273106">
        <w:t xml:space="preserve">je zajištěna objektivní existence </w:t>
      </w:r>
      <w:r w:rsidR="00962190" w:rsidRPr="00116C3E">
        <w:t>species</w:t>
      </w:r>
      <w:r w:rsidR="08163013" w:rsidRPr="00273106">
        <w:t xml:space="preserve"> v rámci univočního </w:t>
      </w:r>
      <w:r w:rsidR="00F07889">
        <w:t xml:space="preserve">pojetí pro </w:t>
      </w:r>
      <w:r w:rsidR="08163013" w:rsidRPr="00273106">
        <w:t xml:space="preserve">první substance, </w:t>
      </w:r>
      <w:r w:rsidR="00F07889">
        <w:t xml:space="preserve">i pro </w:t>
      </w:r>
      <w:r w:rsidR="08163013" w:rsidRPr="00273106">
        <w:t xml:space="preserve">univerzálie. </w:t>
      </w:r>
      <w:r w:rsidR="08163013">
        <w:t xml:space="preserve">Esenciální forma </w:t>
      </w:r>
      <w:r w:rsidR="00962190" w:rsidRPr="00541E7D">
        <w:t>species</w:t>
      </w:r>
      <w:r w:rsidR="08163013" w:rsidRPr="00273106">
        <w:t xml:space="preserve"> je </w:t>
      </w:r>
      <w:r w:rsidR="001F71DA">
        <w:t xml:space="preserve">pojata </w:t>
      </w:r>
      <w:r w:rsidR="08163013" w:rsidRPr="00273106">
        <w:t xml:space="preserve">v rámci </w:t>
      </w:r>
      <w:r w:rsidR="08163013">
        <w:t>Porfyri</w:t>
      </w:r>
      <w:r w:rsidR="08163013" w:rsidRPr="00273106">
        <w:t xml:space="preserve">ova stromu podle výše uvedeného dělení </w:t>
      </w:r>
      <w:r w:rsidR="08163013" w:rsidRPr="00273106">
        <w:rPr>
          <w:i/>
        </w:rPr>
        <w:t>Nominales</w:t>
      </w:r>
      <w:r w:rsidR="08163013">
        <w:t xml:space="preserve"> a porretánů</w:t>
      </w:r>
      <w:r w:rsidR="08F92E4A">
        <w:fldChar w:fldCharType="begin"/>
      </w:r>
      <w:r w:rsidR="08F92E4A">
        <w:instrText xml:space="preserve"> XE "</w:instrText>
      </w:r>
      <w:r w:rsidR="08F92E4A" w:rsidRPr="08215F9C">
        <w:instrText>porretáni</w:instrText>
      </w:r>
      <w:r w:rsidR="08F92E4A">
        <w:instrText xml:space="preserve">" </w:instrText>
      </w:r>
      <w:r w:rsidR="08F92E4A">
        <w:fldChar w:fldCharType="end"/>
      </w:r>
      <w:r w:rsidR="08163013">
        <w:t xml:space="preserve">. </w:t>
      </w:r>
      <w:r w:rsidR="001F71DA" w:rsidRPr="001F71DA">
        <w:t xml:space="preserve">První povaha </w:t>
      </w:r>
      <w:r w:rsidR="001F71DA">
        <w:t xml:space="preserve">species </w:t>
      </w:r>
      <w:r w:rsidR="001F71DA" w:rsidRPr="001F71DA">
        <w:t xml:space="preserve">vytváří </w:t>
      </w:r>
      <w:r w:rsidR="001F71DA">
        <w:t xml:space="preserve">jejich </w:t>
      </w:r>
      <w:r w:rsidR="001F71DA" w:rsidRPr="001F71DA">
        <w:t xml:space="preserve">poznávací formu prostřednictvím aristotelské abstrakce v empiricky poznávající duši jako </w:t>
      </w:r>
      <w:r w:rsidR="001F71DA" w:rsidRPr="001F71DA">
        <w:rPr>
          <w:i/>
        </w:rPr>
        <w:t>tabula nuda</w:t>
      </w:r>
      <w:r w:rsidR="001F71DA" w:rsidRPr="001F71DA">
        <w:t xml:space="preserve">. </w:t>
      </w:r>
      <w:r w:rsidR="001F71DA">
        <w:t>D</w:t>
      </w:r>
      <w:r w:rsidR="08163013">
        <w:t xml:space="preserve">ruhý </w:t>
      </w:r>
      <w:r w:rsidR="08E20216">
        <w:t xml:space="preserve">náhled </w:t>
      </w:r>
      <w:r w:rsidR="08163013">
        <w:t xml:space="preserve">už nazírá totéž </w:t>
      </w:r>
      <w:r w:rsidR="00962190" w:rsidRPr="001F71DA">
        <w:t>species</w:t>
      </w:r>
      <w:r w:rsidR="08163013">
        <w:t xml:space="preserve"> v jeho věčně dané esenci jako přímý náhled na trvalou a exemplární poznatelnou formu. </w:t>
      </w:r>
      <w:r w:rsidR="08163013">
        <w:fldChar w:fldCharType="begin"/>
      </w:r>
      <w:r w:rsidR="08163013">
        <w:instrText xml:space="preserve"> XE "</w:instrText>
      </w:r>
      <w:r w:rsidR="08163013" w:rsidRPr="08891294">
        <w:rPr>
          <w:i/>
        </w:rPr>
        <w:instrText>species</w:instrText>
      </w:r>
      <w:r w:rsidR="08163013" w:rsidRPr="0099252F">
        <w:instrText>:Bonaventura</w:instrText>
      </w:r>
      <w:r w:rsidR="08163013">
        <w:instrText xml:space="preserve">" </w:instrText>
      </w:r>
      <w:r w:rsidR="08163013">
        <w:fldChar w:fldCharType="end"/>
      </w:r>
      <w:r w:rsidR="08163013">
        <w:t xml:space="preserve">Podstata </w:t>
      </w:r>
      <w:r w:rsidR="00962190">
        <w:rPr>
          <w:i/>
        </w:rPr>
        <w:t>species</w:t>
      </w:r>
      <w:r w:rsidR="08163013">
        <w:t xml:space="preserve"> má status hypostázovaného porretánského jsoucna, které se někde a nějak aktualizuje kontingentně a pak je i smyslově poznatelné. P</w:t>
      </w:r>
      <w:r w:rsidR="08163013" w:rsidRPr="00273106">
        <w:t xml:space="preserve">oznání </w:t>
      </w:r>
      <w:r w:rsidR="08163013">
        <w:t xml:space="preserve">je pak </w:t>
      </w:r>
      <w:r w:rsidR="08163013" w:rsidRPr="00273106">
        <w:t>různě pravdivé podle rozdílu mezi</w:t>
      </w:r>
      <w:r w:rsidR="08163013">
        <w:t xml:space="preserve"> aristotelskou pravdou danou abstrakcí (</w:t>
      </w:r>
      <w:r w:rsidR="08163013" w:rsidRPr="082B2E7D">
        <w:rPr>
          <w:i/>
        </w:rPr>
        <w:t>per similitudinem</w:t>
      </w:r>
      <w:r w:rsidR="08163013">
        <w:t>) a avicennistickou pravdou danou denudací (</w:t>
      </w:r>
      <w:r w:rsidR="08163013" w:rsidRPr="082B2E7D">
        <w:rPr>
          <w:i/>
        </w:rPr>
        <w:t>per essentiam</w:t>
      </w:r>
      <w:r w:rsidR="08163013">
        <w:t>)</w:t>
      </w:r>
      <w:r w:rsidR="08163013" w:rsidRPr="00273106">
        <w:t xml:space="preserve">. Smyslová </w:t>
      </w:r>
      <w:r w:rsidR="00962190" w:rsidRPr="006F4C32">
        <w:t>species</w:t>
      </w:r>
      <w:r w:rsidR="08163013">
        <w:t xml:space="preserve"> jsou jen </w:t>
      </w:r>
      <w:r w:rsidR="00F41793">
        <w:t xml:space="preserve">vedlejší </w:t>
      </w:r>
      <w:r w:rsidR="08163013" w:rsidRPr="00273106">
        <w:t>podmínkou autonomního poznání</w:t>
      </w:r>
      <w:r w:rsidR="00056D03">
        <w:t xml:space="preserve">. To obejde i </w:t>
      </w:r>
      <w:r w:rsidR="006F4C32">
        <w:t>bez smyslů</w:t>
      </w:r>
      <w:r w:rsidR="08163013">
        <w:t>, pokud vystupuje k vyšší pravdě. Intelekt je aktualizován aktem iluminace z odděleného typu poznání daného náhledem esencí. P</w:t>
      </w:r>
      <w:r w:rsidR="08163013" w:rsidRPr="00273106">
        <w:t xml:space="preserve">roto bere abstrakci danou v prvním averroismu pouze jako sekundární </w:t>
      </w:r>
      <w:r w:rsidR="00D04370">
        <w:t>nástroj poznání</w:t>
      </w:r>
      <w:r w:rsidR="08163013" w:rsidRPr="00273106">
        <w:t xml:space="preserve">. První model tohoto poznání přinesl </w:t>
      </w:r>
      <w:r w:rsidR="08163013">
        <w:t xml:space="preserve">do Paříže </w:t>
      </w:r>
      <w:r w:rsidR="08163013" w:rsidRPr="00273106">
        <w:t xml:space="preserve">Rufusův </w:t>
      </w:r>
      <w:r w:rsidR="08163013">
        <w:t xml:space="preserve">a Kilwardbyho </w:t>
      </w:r>
      <w:r w:rsidR="08163013" w:rsidRPr="00273106">
        <w:t xml:space="preserve">komentář ke </w:t>
      </w:r>
      <w:r w:rsidR="08163013" w:rsidRPr="005B5444">
        <w:rPr>
          <w:i/>
        </w:rPr>
        <w:t>Druhým analytikám</w:t>
      </w:r>
      <w:r w:rsidR="08163013" w:rsidRPr="00273106">
        <w:t xml:space="preserve">. </w:t>
      </w:r>
      <w:r w:rsidR="08163013">
        <w:t>Bonaventura rozšiřuje jejich výklad do moderní ontoteologické struktury dané objektivně. P</w:t>
      </w:r>
      <w:r w:rsidR="08163013" w:rsidRPr="00273106">
        <w:t xml:space="preserve">redikaci </w:t>
      </w:r>
      <w:r w:rsidR="08163013" w:rsidRPr="00273106">
        <w:rPr>
          <w:i/>
        </w:rPr>
        <w:t>per prius</w:t>
      </w:r>
      <w:r w:rsidR="08163013" w:rsidRPr="00273106">
        <w:t xml:space="preserve"> určuje primát autonomní formy dané podle </w:t>
      </w:r>
      <w:r w:rsidR="08163013">
        <w:t>neoplatonsk</w:t>
      </w:r>
      <w:r w:rsidR="08163013" w:rsidRPr="00273106">
        <w:t xml:space="preserve">é </w:t>
      </w:r>
      <w:r w:rsidR="08163013" w:rsidRPr="00273106">
        <w:rPr>
          <w:i/>
        </w:rPr>
        <w:t>Liber de causis</w:t>
      </w:r>
      <w:r w:rsidR="08163013">
        <w:rPr>
          <w:i/>
        </w:rPr>
        <w:fldChar w:fldCharType="begin"/>
      </w:r>
      <w:r w:rsidR="08163013">
        <w:instrText xml:space="preserve"> XE "</w:instrText>
      </w:r>
      <w:r w:rsidR="08163013" w:rsidRPr="00C46BD8">
        <w:rPr>
          <w:i/>
        </w:rPr>
        <w:instrText>Liber de causis</w:instrText>
      </w:r>
      <w:r w:rsidR="08163013">
        <w:instrText xml:space="preserve">" </w:instrText>
      </w:r>
      <w:r w:rsidR="08163013">
        <w:rPr>
          <w:i/>
        </w:rPr>
        <w:fldChar w:fldCharType="end"/>
      </w:r>
      <w:r w:rsidR="08163013" w:rsidRPr="00273106">
        <w:t xml:space="preserve">, a nikoliv </w:t>
      </w:r>
      <w:r w:rsidR="08163013">
        <w:t xml:space="preserve">podle </w:t>
      </w:r>
      <w:r w:rsidR="08163013" w:rsidRPr="00273106">
        <w:t xml:space="preserve">aktuální existence první substance jako u Aristotela a </w:t>
      </w:r>
      <w:r w:rsidR="08163013">
        <w:t>Averroes</w:t>
      </w:r>
      <w:r w:rsidR="08163013" w:rsidRPr="00273106">
        <w:t>e.</w:t>
      </w:r>
      <w:r w:rsidR="08163013" w:rsidRPr="00273106">
        <w:rPr>
          <w:rStyle w:val="Znakapoznpodarou"/>
        </w:rPr>
        <w:footnoteReference w:id="15"/>
      </w:r>
      <w:r w:rsidR="08163013" w:rsidRPr="00273106">
        <w:t xml:space="preserve"> Determinace </w:t>
      </w:r>
      <w:r w:rsidR="00962190" w:rsidRPr="00BE57B2">
        <w:t>species</w:t>
      </w:r>
      <w:r w:rsidR="08163013" w:rsidRPr="00273106">
        <w:t xml:space="preserve"> není dána od první substance v reálu, ale od vrozené </w:t>
      </w:r>
      <w:r w:rsidR="00962190" w:rsidRPr="00E945F1">
        <w:t>species</w:t>
      </w:r>
      <w:r w:rsidR="08163013" w:rsidRPr="00273106">
        <w:t xml:space="preserve"> (</w:t>
      </w:r>
      <w:r w:rsidR="00962190">
        <w:rPr>
          <w:i/>
        </w:rPr>
        <w:t>species</w:t>
      </w:r>
      <w:r w:rsidR="08163013" w:rsidRPr="00273106">
        <w:rPr>
          <w:i/>
        </w:rPr>
        <w:t xml:space="preserve"> innata</w:t>
      </w:r>
      <w:r w:rsidR="08163013">
        <w:rPr>
          <w:i/>
        </w:rPr>
        <w:fldChar w:fldCharType="begin"/>
      </w:r>
      <w:r w:rsidR="08163013">
        <w:instrText xml:space="preserve"> XE "</w:instrText>
      </w:r>
      <w:r w:rsidR="08163013" w:rsidRPr="00D770FF">
        <w:rPr>
          <w:i/>
        </w:rPr>
        <w:instrText>species innata</w:instrText>
      </w:r>
      <w:r w:rsidR="08163013">
        <w:instrText xml:space="preserve">" </w:instrText>
      </w:r>
      <w:r w:rsidR="08163013">
        <w:rPr>
          <w:i/>
        </w:rPr>
        <w:fldChar w:fldCharType="end"/>
      </w:r>
      <w:r w:rsidR="08163013" w:rsidRPr="00273106">
        <w:t xml:space="preserve">), kterou Descartes vyměnil za vrozenou ideu </w:t>
      </w:r>
      <w:r w:rsidR="00A71F36">
        <w:t xml:space="preserve">moderního </w:t>
      </w:r>
      <w:r w:rsidR="08163013" w:rsidRPr="00273106">
        <w:t xml:space="preserve">boha v nás. </w:t>
      </w:r>
      <w:r w:rsidR="08163013">
        <w:t>Akt dvojího náhledu determinuje scénář moderního a postmoderního poznání jako eidetické evidence</w:t>
      </w:r>
      <w:r w:rsidR="08163013">
        <w:fldChar w:fldCharType="begin"/>
      </w:r>
      <w:r w:rsidR="08163013">
        <w:instrText xml:space="preserve"> XE "vidění:eidetické" </w:instrText>
      </w:r>
      <w:r w:rsidR="08163013">
        <w:fldChar w:fldCharType="end"/>
      </w:r>
      <w:r w:rsidR="08163013">
        <w:t xml:space="preserve"> </w:t>
      </w:r>
      <w:r w:rsidR="003F053B">
        <w:t xml:space="preserve">nazírané skrze </w:t>
      </w:r>
      <w:r w:rsidR="08163013" w:rsidRPr="005D5852">
        <w:rPr>
          <w:i/>
        </w:rPr>
        <w:t>cogito</w:t>
      </w:r>
      <w:r w:rsidR="08163013">
        <w:t xml:space="preserve"> (Descartes, Husserl). Bytí vrozené</w:t>
      </w:r>
      <w:r w:rsidR="08163013" w:rsidRPr="00273106">
        <w:t xml:space="preserve"> </w:t>
      </w:r>
      <w:r w:rsidR="00962190" w:rsidRPr="00F0530B">
        <w:t>species</w:t>
      </w:r>
      <w:r w:rsidR="08163013" w:rsidRPr="00273106">
        <w:t xml:space="preserve"> se predikuje v ontoteologickém modu </w:t>
      </w:r>
      <w:r w:rsidR="08163013" w:rsidRPr="00273106">
        <w:rPr>
          <w:i/>
        </w:rPr>
        <w:t>per prius</w:t>
      </w:r>
      <w:r w:rsidR="08163013" w:rsidRPr="00273106">
        <w:t xml:space="preserve"> a v duši je dáno přímo, nasvícením intelektu </w:t>
      </w:r>
      <w:r w:rsidR="08163013">
        <w:t>zezadu, od božího exemplaru</w:t>
      </w:r>
      <w:r w:rsidR="005E1F9A">
        <w:t>.</w:t>
      </w:r>
    </w:p>
    <w:p w:rsidR="08163013" w:rsidRPr="00273106" w:rsidRDefault="08163013" w:rsidP="001F71DA">
      <w:pPr>
        <w:ind w:firstLine="397"/>
      </w:pPr>
      <w:r>
        <w:lastRenderedPageBreak/>
        <w:t xml:space="preserve">Tento interpretační výkon stojí za bližší analýzu, protože umožnil dějinné působení moderny. </w:t>
      </w:r>
      <w:r w:rsidR="08E20216">
        <w:t xml:space="preserve">Moderní </w:t>
      </w:r>
      <w:r>
        <w:t xml:space="preserve">Bonaventura dokázal najít nový druh </w:t>
      </w:r>
      <w:r w:rsidR="003456E1">
        <w:t xml:space="preserve">kategoriální </w:t>
      </w:r>
      <w:r>
        <w:t>predikace tam, kde Rufusovi chyběly nástroje k vytvoření konkrétní predikace</w:t>
      </w:r>
      <w:r>
        <w:fldChar w:fldCharType="begin"/>
      </w:r>
      <w:r>
        <w:instrText xml:space="preserve"> XE "</w:instrText>
      </w:r>
      <w:r w:rsidRPr="009E7F23">
        <w:instrText>predikace:konkrétní</w:instrText>
      </w:r>
      <w:r>
        <w:instrText xml:space="preserve">" </w:instrText>
      </w:r>
      <w:r>
        <w:fldChar w:fldCharType="end"/>
      </w:r>
      <w:r>
        <w:t xml:space="preserve"> (</w:t>
      </w:r>
      <w:r w:rsidRPr="00273106">
        <w:rPr>
          <w:i/>
        </w:rPr>
        <w:t>neque secundum concretionem habentur simplicia vocabula</w:t>
      </w:r>
      <w:r w:rsidR="08225169">
        <w:t>; OBJ II, kap. 3</w:t>
      </w:r>
      <w:r>
        <w:t>.3.4). Rufus</w:t>
      </w:r>
      <w:r w:rsidR="002D1171">
        <w:t xml:space="preserve"> vytvořil </w:t>
      </w:r>
      <w:r>
        <w:t xml:space="preserve">rovnost </w:t>
      </w:r>
      <w:r w:rsidR="00962190" w:rsidRPr="002D1171">
        <w:t>species</w:t>
      </w:r>
      <w:r>
        <w:t xml:space="preserve"> třetího druhu (</w:t>
      </w:r>
      <w:r w:rsidRPr="00D05884">
        <w:rPr>
          <w:i/>
        </w:rPr>
        <w:t>coaequatio</w:t>
      </w:r>
      <w:r>
        <w:t>)</w:t>
      </w:r>
      <w:r w:rsidR="002D1171">
        <w:t xml:space="preserve">. Bonaventura </w:t>
      </w:r>
      <w:r>
        <w:t xml:space="preserve">je </w:t>
      </w:r>
      <w:r w:rsidR="002D1171">
        <w:t xml:space="preserve">poslal do </w:t>
      </w:r>
      <w:r>
        <w:t>první</w:t>
      </w:r>
      <w:r w:rsidR="002D1171">
        <w:t>ho patra</w:t>
      </w:r>
      <w:r>
        <w:t xml:space="preserve"> podobnosti </w:t>
      </w:r>
      <w:r w:rsidRPr="00273106">
        <w:t xml:space="preserve">podle Aristotelovy abstrakce </w:t>
      </w:r>
      <w:r w:rsidR="00962190">
        <w:rPr>
          <w:i/>
        </w:rPr>
        <w:t>species</w:t>
      </w:r>
      <w:r w:rsidRPr="00273106">
        <w:rPr>
          <w:i/>
        </w:rPr>
        <w:t xml:space="preserve"> sensibilis</w:t>
      </w:r>
      <w:r w:rsidRPr="00273106">
        <w:t xml:space="preserve"> a </w:t>
      </w:r>
      <w:r w:rsidRPr="00273106">
        <w:rPr>
          <w:i/>
        </w:rPr>
        <w:t>intelligibilis</w:t>
      </w:r>
      <w:r w:rsidR="002D1171">
        <w:t xml:space="preserve">. Tato </w:t>
      </w:r>
      <w:r>
        <w:t xml:space="preserve">nižší forma náhledu </w:t>
      </w:r>
      <w:r w:rsidR="002D1171">
        <w:t xml:space="preserve">ale </w:t>
      </w:r>
      <w:r w:rsidRPr="00273106">
        <w:t xml:space="preserve">dojde </w:t>
      </w:r>
      <w:r w:rsidR="002D1171">
        <w:t xml:space="preserve">pouze </w:t>
      </w:r>
      <w:r w:rsidRPr="00273106">
        <w:t>ke kontingent</w:t>
      </w:r>
      <w:r w:rsidR="002D1171">
        <w:t>nímu poznání čistých</w:t>
      </w:r>
      <w:r w:rsidRPr="00273106">
        <w:t xml:space="preserve"> for</w:t>
      </w:r>
      <w:r w:rsidR="002D1171">
        <w:t>em a esencí</w:t>
      </w:r>
      <w:r w:rsidRPr="00273106">
        <w:t xml:space="preserve">. </w:t>
      </w:r>
      <w:r w:rsidR="00D648BB">
        <w:t>Bonaven</w:t>
      </w:r>
      <w:r w:rsidR="004D6A77">
        <w:t xml:space="preserve">tura tím vytvořil kategoriální predikaci o dvou patrech, kde dal sofistický základ podle Aristotelslových </w:t>
      </w:r>
      <w:r w:rsidR="004D6A77">
        <w:rPr>
          <w:i/>
        </w:rPr>
        <w:t>Kategor</w:t>
      </w:r>
      <w:r w:rsidR="004D6A77" w:rsidRPr="004D6A77">
        <w:rPr>
          <w:i/>
        </w:rPr>
        <w:t>ií</w:t>
      </w:r>
      <w:r w:rsidR="004D6A77">
        <w:t xml:space="preserve"> a tím formálně odpověděl na devastující část kritiky prvního averroismu, který modernisty pokládal za filosofické blázny. Ale ve skutečnosti Bonave</w:t>
      </w:r>
      <w:r w:rsidR="00D648BB">
        <w:t>n</w:t>
      </w:r>
      <w:r w:rsidR="004D6A77">
        <w:t xml:space="preserve">tura pracuje se scénářem nasvícení Rufusových </w:t>
      </w:r>
      <w:r w:rsidR="00F51222" w:rsidRPr="00766750">
        <w:rPr>
          <w:i/>
        </w:rPr>
        <w:t>scibilia</w:t>
      </w:r>
      <w:r w:rsidR="00F51222">
        <w:t xml:space="preserve"> </w:t>
      </w:r>
      <w:r w:rsidR="004D6A77">
        <w:t>zezadu</w:t>
      </w:r>
      <w:r w:rsidR="00911AE1">
        <w:t>,</w:t>
      </w:r>
      <w:r w:rsidR="004D6A77">
        <w:t xml:space="preserve"> skrze přímou intuici ilumináta. Pak ale žádnou kategoriální predikaci nepotřebuje, jen moderní a postmoderní dialektické dělení a třídění významů v rámci </w:t>
      </w:r>
      <w:r w:rsidR="004D6A77" w:rsidRPr="004D6A77">
        <w:rPr>
          <w:i/>
        </w:rPr>
        <w:t>Arbor Porphyriana</w:t>
      </w:r>
      <w:r w:rsidR="004D6A77">
        <w:rPr>
          <w:i/>
        </w:rPr>
        <w:fldChar w:fldCharType="begin"/>
      </w:r>
      <w:r w:rsidR="004D6A77">
        <w:instrText xml:space="preserve"> XE "</w:instrText>
      </w:r>
      <w:r w:rsidR="004D6A77" w:rsidRPr="00446936">
        <w:rPr>
          <w:i/>
        </w:rPr>
        <w:instrText>Arbor Porphyriana</w:instrText>
      </w:r>
      <w:r w:rsidR="004D6A77">
        <w:instrText xml:space="preserve">" </w:instrText>
      </w:r>
      <w:r w:rsidR="004D6A77">
        <w:rPr>
          <w:i/>
        </w:rPr>
        <w:fldChar w:fldCharType="end"/>
      </w:r>
      <w:r w:rsidR="00902381">
        <w:t xml:space="preserve">. </w:t>
      </w:r>
      <w:r w:rsidR="002D1171">
        <w:t>P</w:t>
      </w:r>
      <w:r>
        <w:t xml:space="preserve">ravdivé poznání sestupuje systémem dedukce podle </w:t>
      </w:r>
      <w:r w:rsidRPr="08EA1231">
        <w:rPr>
          <w:i/>
        </w:rPr>
        <w:t>Liber de causis</w:t>
      </w:r>
      <w:r>
        <w:t xml:space="preserve"> od esenciálního náhledu vyšších forem k nižším. </w:t>
      </w:r>
    </w:p>
    <w:p w:rsidR="08163013" w:rsidRPr="00F44E3B" w:rsidRDefault="08163013" w:rsidP="08163013">
      <w:pPr>
        <w:pStyle w:val="Citace"/>
        <w:rPr>
          <w:noProof/>
          <w:szCs w:val="24"/>
          <w:lang w:val="cs-CZ"/>
        </w:rPr>
      </w:pPr>
      <w:r w:rsidRPr="00273106">
        <w:rPr>
          <w:noProof/>
          <w:szCs w:val="24"/>
          <w:lang w:val="cs-CZ"/>
        </w:rPr>
        <w:t>„</w:t>
      </w:r>
      <w:r>
        <w:rPr>
          <w:noProof/>
          <w:szCs w:val="24"/>
          <w:lang w:val="cs-CZ"/>
        </w:rPr>
        <w:t xml:space="preserve">Intelekt je pravdivý, pokud poznává, jak je věc </w:t>
      </w:r>
      <w:r w:rsidR="00897DD6">
        <w:rPr>
          <w:noProof/>
          <w:szCs w:val="24"/>
          <w:lang w:val="cs-CZ"/>
        </w:rPr>
        <w:t xml:space="preserve">skutečně </w:t>
      </w:r>
      <w:r>
        <w:rPr>
          <w:noProof/>
          <w:szCs w:val="24"/>
          <w:lang w:val="cs-CZ"/>
        </w:rPr>
        <w:t>dána</w:t>
      </w:r>
      <w:r w:rsidR="082A09F0">
        <w:rPr>
          <w:noProof/>
          <w:szCs w:val="24"/>
          <w:lang w:val="cs-CZ"/>
        </w:rPr>
        <w:t xml:space="preserve"> </w:t>
      </w:r>
      <w:r w:rsidR="082A09F0" w:rsidRPr="00D10BB4">
        <w:rPr>
          <w:lang w:val="cs-CZ"/>
        </w:rPr>
        <w:t>(</w:t>
      </w:r>
      <w:r w:rsidR="082A09F0" w:rsidRPr="00D71C36">
        <w:rPr>
          <w:i/>
          <w:noProof/>
        </w:rPr>
        <w:t>sicut est in re</w:t>
      </w:r>
      <w:r w:rsidR="082A09F0" w:rsidRPr="00D10BB4">
        <w:rPr>
          <w:lang w:val="cs-CZ"/>
        </w:rPr>
        <w:t>)</w:t>
      </w:r>
      <w:r>
        <w:rPr>
          <w:noProof/>
          <w:szCs w:val="24"/>
          <w:lang w:val="cs-CZ"/>
        </w:rPr>
        <w:t>. Kdyby nepoznával, jak je věc doopravdy dána, byl by falešný a marný.  Jak racionální filosof tak i metafyzik tvrdí, že diference jsou extrahovány z rodu jako potence. Proto je nutné (</w:t>
      </w:r>
      <w:r w:rsidRPr="00306A00">
        <w:rPr>
          <w:i/>
          <w:noProof/>
          <w:szCs w:val="24"/>
          <w:lang w:val="cs-CZ"/>
        </w:rPr>
        <w:t>ergo oportet</w:t>
      </w:r>
      <w:r>
        <w:rPr>
          <w:noProof/>
          <w:szCs w:val="24"/>
          <w:lang w:val="cs-CZ"/>
        </w:rPr>
        <w:t>), aby byly takto dány i v samotné věci (</w:t>
      </w:r>
      <w:r w:rsidRPr="0071630D">
        <w:rPr>
          <w:i/>
          <w:noProof/>
        </w:rPr>
        <w:t>ita sit in re</w:t>
      </w:r>
      <w:r>
        <w:rPr>
          <w:noProof/>
          <w:szCs w:val="24"/>
          <w:lang w:val="cs-CZ"/>
        </w:rPr>
        <w:t>), protože formy méně univerzální přicházejí do bytí směrem od forem více univerzálních (</w:t>
      </w:r>
      <w:r w:rsidRPr="08530460">
        <w:rPr>
          <w:i/>
          <w:noProof/>
        </w:rPr>
        <w:t>exeant in esse a formis magis universalibus</w:t>
      </w:r>
      <w:r>
        <w:rPr>
          <w:noProof/>
          <w:szCs w:val="24"/>
          <w:lang w:val="cs-CZ"/>
        </w:rPr>
        <w:t xml:space="preserve">). Jinak by úvahy logiků a filosofů byly úplně marné.“ </w:t>
      </w:r>
      <w:r>
        <w:rPr>
          <w:rStyle w:val="Znakapoznpodarou"/>
        </w:rPr>
        <w:footnoteReference w:id="16"/>
      </w:r>
    </w:p>
    <w:p w:rsidR="001251AE" w:rsidRDefault="08EF7F55" w:rsidP="009F6006">
      <w:r>
        <w:t>První averroismus zásadně odmítá tezi</w:t>
      </w:r>
      <w:r w:rsidR="00CF4B65">
        <w:t xml:space="preserve"> modernistů</w:t>
      </w:r>
      <w:r>
        <w:t>, že by v reálné věci (</w:t>
      </w:r>
      <w:r w:rsidRPr="08EF7F55">
        <w:rPr>
          <w:i/>
        </w:rPr>
        <w:t>in re</w:t>
      </w:r>
      <w:r w:rsidR="00CF4B65">
        <w:t>) existovaly</w:t>
      </w:r>
      <w:r>
        <w:t xml:space="preserve"> univerzální určení. </w:t>
      </w:r>
      <w:r w:rsidR="009E571C">
        <w:t>Citát založil</w:t>
      </w:r>
      <w:r w:rsidR="08163013">
        <w:t xml:space="preserve"> </w:t>
      </w:r>
      <w:r w:rsidR="08163013" w:rsidRPr="00273106">
        <w:t xml:space="preserve">pojetí </w:t>
      </w:r>
      <w:r w:rsidR="08163013">
        <w:t xml:space="preserve">objektivní </w:t>
      </w:r>
      <w:r w:rsidR="08163013" w:rsidRPr="00273106">
        <w:t>vědecké dedukce</w:t>
      </w:r>
      <w:r w:rsidR="08163013">
        <w:fldChar w:fldCharType="begin"/>
      </w:r>
      <w:r w:rsidR="08163013">
        <w:instrText xml:space="preserve"> XE "</w:instrText>
      </w:r>
      <w:r w:rsidR="08163013" w:rsidRPr="00443810">
        <w:instrText>dedukce:Bonaventura</w:instrText>
      </w:r>
      <w:r w:rsidR="08163013">
        <w:instrText xml:space="preserve">" </w:instrText>
      </w:r>
      <w:r w:rsidR="08163013">
        <w:fldChar w:fldCharType="end"/>
      </w:r>
      <w:r w:rsidR="08163013" w:rsidRPr="00273106">
        <w:t xml:space="preserve">, </w:t>
      </w:r>
      <w:r w:rsidR="009E571C">
        <w:t xml:space="preserve">v níž </w:t>
      </w:r>
      <w:r w:rsidR="08163013" w:rsidRPr="00273106">
        <w:t xml:space="preserve">bytí nižších forem </w:t>
      </w:r>
      <w:r w:rsidR="08163013">
        <w:t xml:space="preserve">vychází z bytí </w:t>
      </w:r>
      <w:r w:rsidR="08163013" w:rsidRPr="00273106">
        <w:t>vyšší</w:t>
      </w:r>
      <w:r w:rsidR="08163013">
        <w:t>ch</w:t>
      </w:r>
      <w:r w:rsidR="08163013" w:rsidRPr="00273106">
        <w:t xml:space="preserve"> univerzální</w:t>
      </w:r>
      <w:r w:rsidR="08163013">
        <w:t>ch</w:t>
      </w:r>
      <w:r w:rsidR="08163013" w:rsidRPr="00273106">
        <w:t xml:space="preserve"> for</w:t>
      </w:r>
      <w:r w:rsidR="08163013">
        <w:t>e</w:t>
      </w:r>
      <w:r w:rsidR="08163013" w:rsidRPr="00273106">
        <w:t>m (</w:t>
      </w:r>
      <w:r w:rsidR="08163013" w:rsidRPr="00273106">
        <w:rPr>
          <w:i/>
          <w:szCs w:val="24"/>
        </w:rPr>
        <w:t>formae minus universales exeant in esse a formis magis universalibus</w:t>
      </w:r>
      <w:r w:rsidR="08163013">
        <w:t xml:space="preserve">). První věta potvrzuje </w:t>
      </w:r>
      <w:r w:rsidR="08163013" w:rsidRPr="00273106">
        <w:t xml:space="preserve">model pravdy jako Rufusova </w:t>
      </w:r>
      <w:r w:rsidR="08163013" w:rsidRPr="00273106">
        <w:rPr>
          <w:i/>
        </w:rPr>
        <w:t>coaequatio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05A2BC3">
        <w:t>. R</w:t>
      </w:r>
      <w:r w:rsidR="08163013">
        <w:t xml:space="preserve">eálné věci přímo a v univočním modu </w:t>
      </w:r>
      <w:r w:rsidR="005A2BC3">
        <w:t>obsahují u</w:t>
      </w:r>
      <w:r w:rsidR="08163013">
        <w:t xml:space="preserve">niverzální diference dané </w:t>
      </w:r>
      <w:r w:rsidR="005A2BC3">
        <w:t>jako r</w:t>
      </w:r>
      <w:r w:rsidR="08163013">
        <w:t xml:space="preserve">odově </w:t>
      </w:r>
      <w:r w:rsidR="005A2BC3">
        <w:t xml:space="preserve">určené </w:t>
      </w:r>
      <w:r w:rsidR="08163013" w:rsidRPr="00273106">
        <w:t>esenc</w:t>
      </w:r>
      <w:r w:rsidR="005A2BC3">
        <w:t xml:space="preserve">e </w:t>
      </w:r>
      <w:r w:rsidR="08163013" w:rsidRPr="00273106">
        <w:t>(</w:t>
      </w:r>
      <w:r w:rsidR="08163013" w:rsidRPr="00273106">
        <w:rPr>
          <w:i/>
          <w:szCs w:val="24"/>
        </w:rPr>
        <w:t>differentias extrahi de potentia generis</w:t>
      </w:r>
      <w:r w:rsidR="08163013" w:rsidRPr="00273106">
        <w:t xml:space="preserve">). </w:t>
      </w:r>
      <w:r w:rsidR="00C43572">
        <w:t>Filosof jako pravý iluminát (</w:t>
      </w:r>
      <w:r w:rsidR="00C43572" w:rsidRPr="00C43572">
        <w:rPr>
          <w:i/>
          <w:noProof/>
        </w:rPr>
        <w:t>metaphysicus</w:t>
      </w:r>
      <w:r w:rsidR="00C43572">
        <w:t xml:space="preserve">) má čistý moderní a </w:t>
      </w:r>
      <w:r w:rsidR="00C43572">
        <w:lastRenderedPageBreak/>
        <w:t>později karteziánský intelekt (</w:t>
      </w:r>
      <w:r w:rsidR="00C43572" w:rsidRPr="00273106">
        <w:rPr>
          <w:i/>
          <w:szCs w:val="24"/>
        </w:rPr>
        <w:t>intellectus, si verus est</w:t>
      </w:r>
      <w:r w:rsidR="00C43572">
        <w:t xml:space="preserve">), který tato </w:t>
      </w:r>
      <w:r w:rsidR="08163013">
        <w:t xml:space="preserve">univerzální </w:t>
      </w:r>
      <w:r w:rsidR="00962190" w:rsidRPr="00C43572">
        <w:t>species</w:t>
      </w:r>
      <w:r w:rsidR="08163013">
        <w:t xml:space="preserve"> </w:t>
      </w:r>
      <w:r w:rsidR="00C43572">
        <w:t xml:space="preserve">vidí všude kolem sebe. Pak </w:t>
      </w:r>
      <w:r w:rsidR="08163013">
        <w:t xml:space="preserve">jejich správnost </w:t>
      </w:r>
      <w:r w:rsidR="00C43572">
        <w:t xml:space="preserve">jen </w:t>
      </w:r>
      <w:r w:rsidR="08163013">
        <w:t xml:space="preserve">sekundárně potvrzuje </w:t>
      </w:r>
      <w:r w:rsidR="08163013" w:rsidRPr="00273106">
        <w:t>prostřednictvím externí věci (</w:t>
      </w:r>
      <w:r w:rsidR="08163013" w:rsidRPr="00273106">
        <w:rPr>
          <w:i/>
          <w:szCs w:val="24"/>
        </w:rPr>
        <w:t>intelligit, sicut est in re</w:t>
      </w:r>
      <w:r w:rsidR="00C43572">
        <w:t xml:space="preserve">). </w:t>
      </w:r>
      <w:r w:rsidR="08163013">
        <w:t xml:space="preserve">Hylemorfická první substance jen exemplifikuje přímo nahlíženou objektivní pravdu. </w:t>
      </w:r>
      <w:r w:rsidR="00C43572">
        <w:t>Naopak onen přírodní aristotelský filosof slabšího ducha (</w:t>
      </w:r>
      <w:r w:rsidR="00C43572" w:rsidRPr="00C43572">
        <w:rPr>
          <w:i/>
          <w:noProof/>
        </w:rPr>
        <w:t>rationalis philosophus</w:t>
      </w:r>
      <w:r w:rsidR="00C43572">
        <w:t>) musí jít složitou cestou abstzrakce a kategoriální predikace, aby vůbec něc</w:t>
      </w:r>
      <w:r w:rsidR="001251AE">
        <w:t>o aspoň trochu pravdivě poznal.</w:t>
      </w:r>
    </w:p>
    <w:p w:rsidR="004A6B4D" w:rsidRDefault="000A5EC6" w:rsidP="00D211AC">
      <w:pPr>
        <w:ind w:firstLine="397"/>
      </w:pPr>
      <w:r>
        <w:t xml:space="preserve">Taková </w:t>
      </w:r>
      <w:r w:rsidR="00574575">
        <w:t xml:space="preserve">teorie poznání </w:t>
      </w:r>
      <w:r w:rsidR="00C43572">
        <w:t>vyvo</w:t>
      </w:r>
      <w:r w:rsidR="0062658D">
        <w:t>l</w:t>
      </w:r>
      <w:r w:rsidR="00C43572">
        <w:t xml:space="preserve">ala </w:t>
      </w:r>
      <w:r w:rsidR="002F4198">
        <w:t xml:space="preserve">naprosté </w:t>
      </w:r>
      <w:r w:rsidR="00C43572">
        <w:t>zděšení u skutečných filosofů, což byli do roku 1255 sekulární artisté v Paříži jako Guillelmus</w:t>
      </w:r>
      <w:r w:rsidR="00C43572" w:rsidRPr="00E735C5">
        <w:t xml:space="preserve"> de </w:t>
      </w:r>
      <w:r w:rsidR="00C43572" w:rsidRPr="00E735C5">
        <w:rPr>
          <w:szCs w:val="16"/>
        </w:rPr>
        <w:t xml:space="preserve">Sancto </w:t>
      </w:r>
      <w:r w:rsidR="00C43572" w:rsidRPr="00E735C5">
        <w:rPr>
          <w:szCs w:val="19"/>
        </w:rPr>
        <w:t>Amore</w:t>
      </w:r>
      <w:r w:rsidR="00C43572">
        <w:rPr>
          <w:szCs w:val="19"/>
        </w:rPr>
        <w:fldChar w:fldCharType="begin"/>
      </w:r>
      <w:r w:rsidR="00C43572">
        <w:instrText xml:space="preserve"> XE "</w:instrText>
      </w:r>
      <w:r w:rsidR="00C43572" w:rsidRPr="003B256A">
        <w:instrText xml:space="preserve"> </w:instrText>
      </w:r>
      <w:r w:rsidR="00C43572">
        <w:instrText>Guillelmus</w:instrText>
      </w:r>
      <w:r w:rsidR="00C43572" w:rsidRPr="00E51395">
        <w:instrText xml:space="preserve"> de Sancto Amore</w:instrText>
      </w:r>
      <w:r w:rsidR="00C43572">
        <w:instrText xml:space="preserve">" </w:instrText>
      </w:r>
      <w:r w:rsidR="00C43572">
        <w:rPr>
          <w:szCs w:val="19"/>
        </w:rPr>
        <w:fldChar w:fldCharType="end"/>
      </w:r>
      <w:r w:rsidR="00C43572">
        <w:t xml:space="preserve"> a jeho žáci.</w:t>
      </w:r>
      <w:r w:rsidR="001631CF">
        <w:t xml:space="preserve"> </w:t>
      </w:r>
      <w:r w:rsidR="08163013">
        <w:t>Rufus jako první modernista dosadil do poznání supozici esence z mysli (</w:t>
      </w:r>
      <w:r w:rsidR="08163013" w:rsidRPr="081107D6">
        <w:rPr>
          <w:i/>
        </w:rPr>
        <w:t>ubi</w:t>
      </w:r>
      <w:r w:rsidR="08163013" w:rsidRPr="00273106">
        <w:rPr>
          <w:i/>
        </w:rPr>
        <w:t xml:space="preserve"> est subiectum, non ostenditur, sed supponitur</w:t>
      </w:r>
      <w:r w:rsidR="08EF7F55" w:rsidRPr="08EF7F55">
        <w:t>; OBJ II,</w:t>
      </w:r>
      <w:r w:rsidR="08EF7F55">
        <w:rPr>
          <w:i/>
        </w:rPr>
        <w:t xml:space="preserve"> </w:t>
      </w:r>
      <w:r w:rsidR="08EF7F55">
        <w:t>kap. 3</w:t>
      </w:r>
      <w:r w:rsidR="001631CF">
        <w:t>.3.1). Bonaventura udělal</w:t>
      </w:r>
      <w:r w:rsidR="08163013">
        <w:t xml:space="preserve"> totéž, protože citovaná </w:t>
      </w:r>
      <w:r w:rsidR="001631CF">
        <w:t>„</w:t>
      </w:r>
      <w:r w:rsidR="08163013" w:rsidRPr="083D3A9B">
        <w:rPr>
          <w:i/>
        </w:rPr>
        <w:t>res</w:t>
      </w:r>
      <w:r w:rsidR="001631CF">
        <w:t>“</w:t>
      </w:r>
      <w:r w:rsidR="08163013">
        <w:t xml:space="preserve"> má význam univerzální hypostáze a její predikace je dána esenciálně v modu supozice platné pro logickou abstrakci </w:t>
      </w:r>
      <w:r w:rsidR="005C3A48" w:rsidRPr="00273106">
        <w:t>(ἐν τῷ τί ἐστιν ὑπάρχουσιν αὐτοῖς</w:t>
      </w:r>
      <w:r w:rsidR="005C3A48">
        <w:t xml:space="preserve">, </w:t>
      </w:r>
      <w:r w:rsidR="00FA5684" w:rsidRPr="00953286">
        <w:rPr>
          <w:i/>
        </w:rPr>
        <w:t>Anal. Post</w:t>
      </w:r>
      <w:r w:rsidR="00FA5684">
        <w:t xml:space="preserve">. </w:t>
      </w:r>
      <w:r w:rsidR="005C3A48">
        <w:t>84a14</w:t>
      </w:r>
      <w:r w:rsidR="005C3A48">
        <w:fldChar w:fldCharType="begin"/>
      </w:r>
      <w:r w:rsidR="005C3A48">
        <w:instrText xml:space="preserve"> XE "Aristoteles:</w:instrText>
      </w:r>
      <w:r w:rsidR="005C3A48" w:rsidRPr="088C0C39">
        <w:rPr>
          <w:i/>
        </w:rPr>
        <w:instrText>Anal. Post</w:instrText>
      </w:r>
      <w:r w:rsidR="005C3A48">
        <w:instrText xml:space="preserve">. 84a14" </w:instrText>
      </w:r>
      <w:r w:rsidR="005C3A48">
        <w:fldChar w:fldCharType="end"/>
      </w:r>
      <w:r w:rsidR="005C3A48" w:rsidRPr="00273106">
        <w:t>)</w:t>
      </w:r>
      <w:r w:rsidR="08163013">
        <w:t xml:space="preserve">. </w:t>
      </w:r>
      <w:r w:rsidR="005C3A48">
        <w:rPr>
          <w:szCs w:val="24"/>
        </w:rPr>
        <w:t xml:space="preserve">Bonaventura šel cestou </w:t>
      </w:r>
      <w:r w:rsidR="005C3A48" w:rsidRPr="005C3A48">
        <w:rPr>
          <w:i/>
          <w:szCs w:val="24"/>
        </w:rPr>
        <w:t>Oxfordian Fallacy</w:t>
      </w:r>
      <w:r w:rsidR="005C3A48">
        <w:rPr>
          <w:szCs w:val="24"/>
        </w:rPr>
        <w:t xml:space="preserve">, která v zakládajícím pojetí Grossetesteho (OBJ II, kap. 3.1.1) nepochopila metafyzický smysl </w:t>
      </w:r>
      <w:r w:rsidR="005C3A48">
        <w:t>určení „</w:t>
      </w:r>
      <w:r w:rsidR="005C3A48" w:rsidRPr="00273106">
        <w:t>ἐν τῷ</w:t>
      </w:r>
      <w:r w:rsidR="005C3A48">
        <w:t>“ napojené na metafyzickou determinaci „</w:t>
      </w:r>
      <w:r w:rsidR="005C3A48" w:rsidRPr="00273106">
        <w:t>αὐτοῖς</w:t>
      </w:r>
      <w:r w:rsidR="005C3A48">
        <w:t>“ (</w:t>
      </w:r>
      <w:r w:rsidR="005C3A48" w:rsidRPr="00273106">
        <w:rPr>
          <w:i/>
        </w:rPr>
        <w:t>Anal. Post</w:t>
      </w:r>
      <w:r w:rsidR="005C3A48">
        <w:t>. 84a12</w:t>
      </w:r>
      <w:r w:rsidR="005C3A48">
        <w:fldChar w:fldCharType="begin"/>
      </w:r>
      <w:r w:rsidR="005C3A48">
        <w:instrText xml:space="preserve"> XE "Aristoteles:</w:instrText>
      </w:r>
      <w:r w:rsidR="005C3A48" w:rsidRPr="088C0C39">
        <w:rPr>
          <w:i/>
        </w:rPr>
        <w:instrText>Anal. Post</w:instrText>
      </w:r>
      <w:r w:rsidR="005C3A48" w:rsidRPr="088C0C39">
        <w:instrText>. 84a12</w:instrText>
      </w:r>
      <w:r w:rsidR="005C3A48">
        <w:instrText xml:space="preserve">" </w:instrText>
      </w:r>
      <w:r w:rsidR="005C3A48">
        <w:fldChar w:fldCharType="end"/>
      </w:r>
      <w:r w:rsidR="005C3A48">
        <w:t>). Správně vytvořený vědecký důkaz má jít od „</w:t>
      </w:r>
      <w:r w:rsidR="005C3A48" w:rsidRPr="00273106">
        <w:t>ἐνυπάρχει ἐν τῷ</w:t>
      </w:r>
      <w:r w:rsidR="005C3A48">
        <w:t>“ (a13) směrem k „</w:t>
      </w:r>
      <w:r w:rsidR="005C3A48" w:rsidRPr="00273106">
        <w:t>ὑπάρχουσιν αὐτοῖς</w:t>
      </w:r>
      <w:r w:rsidR="005C3A48">
        <w:t>“ (a14). Bonaventura jako správný „</w:t>
      </w:r>
      <w:r w:rsidR="005C3A48" w:rsidRPr="005C3A48">
        <w:rPr>
          <w:i/>
        </w:rPr>
        <w:t>metaphysicus</w:t>
      </w:r>
      <w:r w:rsidR="005C3A48">
        <w:t>“ dělá katolickou filosofii</w:t>
      </w:r>
      <w:r w:rsidR="00432539">
        <w:t xml:space="preserve"> jednu generaci po založení </w:t>
      </w:r>
      <w:r w:rsidR="00432539" w:rsidRPr="00432539">
        <w:rPr>
          <w:i/>
        </w:rPr>
        <w:t>Oxf</w:t>
      </w:r>
      <w:r w:rsidR="005C3A48" w:rsidRPr="00432539">
        <w:rPr>
          <w:i/>
        </w:rPr>
        <w:t>o</w:t>
      </w:r>
      <w:r w:rsidR="00432539" w:rsidRPr="00432539">
        <w:rPr>
          <w:i/>
        </w:rPr>
        <w:t>r</w:t>
      </w:r>
      <w:r w:rsidR="005C3A48" w:rsidRPr="00432539">
        <w:rPr>
          <w:i/>
        </w:rPr>
        <w:t>dian Fallacy</w:t>
      </w:r>
      <w:r w:rsidR="008564F6">
        <w:t>. P</w:t>
      </w:r>
      <w:r w:rsidR="005C3A48">
        <w:t>ak je jasné, že tento nekritický filosofický iluminát bere chybné</w:t>
      </w:r>
      <w:r w:rsidR="00BC054D">
        <w:t xml:space="preserve"> učení </w:t>
      </w:r>
      <w:r w:rsidR="008564F6">
        <w:t xml:space="preserve">Oxfordu </w:t>
      </w:r>
      <w:r w:rsidR="00BC054D">
        <w:t xml:space="preserve">jako filosofické dogma. </w:t>
      </w:r>
      <w:r w:rsidR="08163013">
        <w:t>Pak není pr</w:t>
      </w:r>
      <w:r w:rsidR="005B14A5">
        <w:t>oblém udělat dedukci metafyziky</w:t>
      </w:r>
      <w:r w:rsidR="08163013">
        <w:t xml:space="preserve"> a poznání </w:t>
      </w:r>
      <w:r w:rsidR="009554FC">
        <w:t>stylem „</w:t>
      </w:r>
      <w:r w:rsidR="08163013" w:rsidRPr="08530460">
        <w:rPr>
          <w:i/>
        </w:rPr>
        <w:t>modo geometrico</w:t>
      </w:r>
      <w:r w:rsidR="009554FC">
        <w:t>“</w:t>
      </w:r>
      <w:r w:rsidR="08163013">
        <w:rPr>
          <w:i/>
        </w:rPr>
        <w:fldChar w:fldCharType="begin"/>
      </w:r>
      <w:r w:rsidR="08163013">
        <w:instrText xml:space="preserve"> XE "</w:instrText>
      </w:r>
      <w:r w:rsidR="08163013" w:rsidRPr="086F6EEE">
        <w:rPr>
          <w:i/>
        </w:rPr>
        <w:instrText>modo geometrico</w:instrText>
      </w:r>
      <w:r w:rsidR="08163013">
        <w:instrText xml:space="preserve">" </w:instrText>
      </w:r>
      <w:r w:rsidR="08163013">
        <w:rPr>
          <w:i/>
        </w:rPr>
        <w:fldChar w:fldCharType="end"/>
      </w:r>
      <w:r w:rsidR="08163013">
        <w:t>. V</w:t>
      </w:r>
      <w:r w:rsidR="005A40E3">
        <w:t xml:space="preserve"> této první formě objektivního </w:t>
      </w:r>
      <w:r w:rsidR="08163013">
        <w:t xml:space="preserve">poznání vychází </w:t>
      </w:r>
      <w:r w:rsidR="08163013" w:rsidRPr="00273106">
        <w:t xml:space="preserve">esence </w:t>
      </w:r>
      <w:r w:rsidR="08163013">
        <w:t>z vyšší formy porretánské „exsistence“ a sestupuje do kontingentně aktuální první substance (</w:t>
      </w:r>
      <w:r w:rsidR="08163013" w:rsidRPr="00273106">
        <w:rPr>
          <w:i/>
          <w:szCs w:val="24"/>
        </w:rPr>
        <w:t>exeant in esse</w:t>
      </w:r>
      <w:r w:rsidR="08163013">
        <w:t xml:space="preserve">). </w:t>
      </w:r>
      <w:r w:rsidR="001B65D2">
        <w:t>D</w:t>
      </w:r>
      <w:r w:rsidR="08163013">
        <w:t xml:space="preserve">ruhý výskyt </w:t>
      </w:r>
      <w:r w:rsidR="001B65D2">
        <w:t xml:space="preserve">této esence </w:t>
      </w:r>
      <w:r w:rsidR="08163013">
        <w:t>v</w:t>
      </w:r>
      <w:r w:rsidR="001B65D2">
        <w:t> </w:t>
      </w:r>
      <w:r w:rsidR="08163013">
        <w:t>pomíjiv</w:t>
      </w:r>
      <w:r w:rsidR="001B65D2">
        <w:t xml:space="preserve">ých </w:t>
      </w:r>
      <w:r w:rsidR="08163013">
        <w:t>první</w:t>
      </w:r>
      <w:r w:rsidR="001B65D2">
        <w:t>ch substancích</w:t>
      </w:r>
      <w:r w:rsidR="08163013">
        <w:t>, již není tak důležitý</w:t>
      </w:r>
      <w:r w:rsidR="001B65D2">
        <w:t>. P</w:t>
      </w:r>
      <w:r w:rsidR="08163013">
        <w:t xml:space="preserve">rimární způsob bytí jsoucna je dán v modu moderního </w:t>
      </w:r>
      <w:r w:rsidR="00771425">
        <w:t>„</w:t>
      </w:r>
      <w:r w:rsidR="08163013">
        <w:rPr>
          <w:i/>
        </w:rPr>
        <w:t>exsister</w:t>
      </w:r>
      <w:r w:rsidR="08163013" w:rsidRPr="00EA4F1A">
        <w:rPr>
          <w:i/>
        </w:rPr>
        <w:t>e</w:t>
      </w:r>
      <w:r w:rsidR="00771425">
        <w:t>“</w:t>
      </w:r>
      <w:r w:rsidR="08163013">
        <w:rPr>
          <w:i/>
        </w:rPr>
        <w:fldChar w:fldCharType="begin"/>
      </w:r>
      <w:r w:rsidR="08163013">
        <w:instrText xml:space="preserve"> XE "</w:instrText>
      </w:r>
      <w:r w:rsidR="08163013">
        <w:rPr>
          <w:i/>
        </w:rPr>
        <w:instrText>exsister</w:instrText>
      </w:r>
      <w:r w:rsidR="08163013" w:rsidRPr="009A1A72">
        <w:rPr>
          <w:i/>
        </w:rPr>
        <w:instrText>e</w:instrText>
      </w:r>
      <w:r w:rsidR="08163013">
        <w:instrText xml:space="preserve">" </w:instrText>
      </w:r>
      <w:r w:rsidR="08163013">
        <w:rPr>
          <w:i/>
        </w:rPr>
        <w:fldChar w:fldCharType="end"/>
      </w:r>
      <w:r w:rsidR="08163013" w:rsidRPr="00273106">
        <w:t xml:space="preserve">. </w:t>
      </w:r>
      <w:r w:rsidR="08163013">
        <w:t xml:space="preserve">Bonaventura </w:t>
      </w:r>
      <w:r w:rsidR="08163013" w:rsidRPr="00273106">
        <w:t xml:space="preserve">bere za základ metafyzického poznání již známé dělení </w:t>
      </w:r>
      <w:r w:rsidR="08163013" w:rsidRPr="00273106">
        <w:rPr>
          <w:i/>
        </w:rPr>
        <w:t>Nominales</w:t>
      </w:r>
      <w:r w:rsidR="08163013" w:rsidRPr="00273106">
        <w:t xml:space="preserve"> podle </w:t>
      </w:r>
      <w:r w:rsidR="08163013">
        <w:t>Porfyri</w:t>
      </w:r>
      <w:r w:rsidR="08163013" w:rsidRPr="00273106">
        <w:t>ova stromu</w:t>
      </w:r>
      <w:r w:rsidR="00B6538B">
        <w:t xml:space="preserve">. Dělení univerzálií pak běží skrze extrakci rodových diferencí </w:t>
      </w:r>
      <w:r w:rsidR="08163013" w:rsidRPr="00273106">
        <w:t>(</w:t>
      </w:r>
      <w:r w:rsidR="08163013" w:rsidRPr="00273106">
        <w:rPr>
          <w:i/>
        </w:rPr>
        <w:t>differentias extrahi de potentia generis</w:t>
      </w:r>
      <w:r w:rsidR="08163013" w:rsidRPr="00273106">
        <w:t xml:space="preserve">). </w:t>
      </w:r>
      <w:r w:rsidR="08163013">
        <w:t>Objektivní p</w:t>
      </w:r>
      <w:r w:rsidR="08163013" w:rsidRPr="00273106">
        <w:t xml:space="preserve">oznání </w:t>
      </w:r>
      <w:r w:rsidR="08163013">
        <w:t>jsoucna (</w:t>
      </w:r>
      <w:r w:rsidR="08163013" w:rsidRPr="00273106">
        <w:rPr>
          <w:i/>
        </w:rPr>
        <w:t>in re</w:t>
      </w:r>
      <w:r w:rsidR="08163013" w:rsidRPr="00026B1E">
        <w:t>)</w:t>
      </w:r>
      <w:r w:rsidR="08163013">
        <w:rPr>
          <w:i/>
        </w:rPr>
        <w:t xml:space="preserve"> </w:t>
      </w:r>
      <w:r w:rsidR="08163013" w:rsidRPr="00273106">
        <w:t xml:space="preserve">podle </w:t>
      </w:r>
      <w:r w:rsidR="08163013">
        <w:t xml:space="preserve">plnosti </w:t>
      </w:r>
      <w:r w:rsidR="08163013" w:rsidRPr="00273106">
        <w:t xml:space="preserve">pravdy se </w:t>
      </w:r>
      <w:r w:rsidR="08163013">
        <w:t xml:space="preserve">proto zásadně </w:t>
      </w:r>
      <w:r w:rsidR="08163013" w:rsidRPr="00273106">
        <w:t xml:space="preserve">liší od </w:t>
      </w:r>
      <w:r w:rsidR="08163013">
        <w:t xml:space="preserve">poznání </w:t>
      </w:r>
      <w:r w:rsidR="08163013" w:rsidRPr="00273106">
        <w:t xml:space="preserve">kontingentní pravdy jako pouhého </w:t>
      </w:r>
      <w:r w:rsidR="08163013" w:rsidRPr="00273106">
        <w:rPr>
          <w:i/>
        </w:rPr>
        <w:t>similitudo</w:t>
      </w:r>
      <w:r w:rsidR="08163013" w:rsidRPr="00273106">
        <w:t>.</w:t>
      </w:r>
      <w:r w:rsidR="005A40E3">
        <w:t xml:space="preserve"> </w:t>
      </w:r>
      <w:r w:rsidR="009F6006">
        <w:t xml:space="preserve">Formulace výše uvedeného citátu je velmi důležitá, protože odhaluje moderní podobu </w:t>
      </w:r>
      <w:r w:rsidR="009F6006" w:rsidRPr="009F6006">
        <w:rPr>
          <w:i/>
        </w:rPr>
        <w:t>dativus obiectivus</w:t>
      </w:r>
      <w:r w:rsidR="009F6006">
        <w:rPr>
          <w:i/>
        </w:rPr>
        <w:fldChar w:fldCharType="begin"/>
      </w:r>
      <w:r w:rsidR="009F6006">
        <w:instrText xml:space="preserve"> XE "</w:instrText>
      </w:r>
      <w:r w:rsidR="009F6006" w:rsidRPr="00A26875">
        <w:rPr>
          <w:i/>
        </w:rPr>
        <w:instrText>dativus obiectivus</w:instrText>
      </w:r>
      <w:r w:rsidR="009F6006">
        <w:instrText xml:space="preserve">" </w:instrText>
      </w:r>
      <w:r w:rsidR="009F6006">
        <w:rPr>
          <w:i/>
        </w:rPr>
        <w:fldChar w:fldCharType="end"/>
      </w:r>
      <w:r w:rsidR="009F6006">
        <w:t xml:space="preserve">. Zkoumali jsme způsob, jakým se metafyzické jsoucno stává </w:t>
      </w:r>
      <w:r w:rsidR="009F6006" w:rsidRPr="009F6006">
        <w:rPr>
          <w:i/>
        </w:rPr>
        <w:t>tertium ens</w:t>
      </w:r>
      <w:r w:rsidR="009F6006">
        <w:t xml:space="preserve"> jako specifická objektivní entita (</w:t>
      </w:r>
      <w:r w:rsidR="009F6006" w:rsidRPr="009F6006">
        <w:rPr>
          <w:i/>
        </w:rPr>
        <w:t>dativus possessivus</w:t>
      </w:r>
      <w:r w:rsidR="009F6006">
        <w:rPr>
          <w:i/>
        </w:rPr>
        <w:fldChar w:fldCharType="begin"/>
      </w:r>
      <w:r w:rsidR="009F6006">
        <w:instrText xml:space="preserve"> XE "</w:instrText>
      </w:r>
      <w:r w:rsidR="009F6006" w:rsidRPr="008E1437">
        <w:rPr>
          <w:i/>
        </w:rPr>
        <w:instrText>dativus possessivus</w:instrText>
      </w:r>
      <w:r w:rsidR="009F6006">
        <w:instrText xml:space="preserve">" </w:instrText>
      </w:r>
      <w:r w:rsidR="009F6006">
        <w:rPr>
          <w:i/>
        </w:rPr>
        <w:fldChar w:fldCharType="end"/>
      </w:r>
      <w:r w:rsidR="009F6006">
        <w:t xml:space="preserve">). Citát </w:t>
      </w:r>
      <w:r w:rsidR="009F6006">
        <w:lastRenderedPageBreak/>
        <w:t xml:space="preserve">dokonce odhaluje způsob, jakým subjekt uvádí objektivní jsoucno do odkrytosti jako </w:t>
      </w:r>
      <w:r w:rsidR="009F6006" w:rsidRPr="009F6006">
        <w:rPr>
          <w:i/>
        </w:rPr>
        <w:t>veritas</w:t>
      </w:r>
      <w:r w:rsidR="009F6006">
        <w:t xml:space="preserve"> moderní dogmatické ontoteologie (</w:t>
      </w:r>
      <w:r w:rsidR="009F6006" w:rsidRPr="009F6006">
        <w:rPr>
          <w:i/>
        </w:rPr>
        <w:t>dativus auctoris</w:t>
      </w:r>
      <w:r w:rsidR="009F6006">
        <w:rPr>
          <w:i/>
        </w:rPr>
        <w:fldChar w:fldCharType="begin"/>
      </w:r>
      <w:r w:rsidR="009F6006">
        <w:instrText xml:space="preserve"> XE "</w:instrText>
      </w:r>
      <w:r w:rsidR="009F6006" w:rsidRPr="00767F41">
        <w:rPr>
          <w:i/>
        </w:rPr>
        <w:instrText>dativus auctoris</w:instrText>
      </w:r>
      <w:r w:rsidR="009F6006">
        <w:instrText xml:space="preserve">" </w:instrText>
      </w:r>
      <w:r w:rsidR="009F6006">
        <w:rPr>
          <w:i/>
        </w:rPr>
        <w:fldChar w:fldCharType="end"/>
      </w:r>
      <w:r w:rsidR="009F6006">
        <w:t>). Bonaventura vytvořil novou podobu přísunu jsoucna k subjektu (</w:t>
      </w:r>
      <w:r w:rsidR="009F6006" w:rsidRPr="009F6006">
        <w:rPr>
          <w:i/>
        </w:rPr>
        <w:t>Ge-Stell</w:t>
      </w:r>
      <w:r w:rsidR="009F6006">
        <w:rPr>
          <w:i/>
        </w:rPr>
        <w:fldChar w:fldCharType="begin"/>
      </w:r>
      <w:r w:rsidR="009F6006">
        <w:instrText xml:space="preserve"> XE "</w:instrText>
      </w:r>
      <w:r w:rsidR="009F6006" w:rsidRPr="00D262C2">
        <w:rPr>
          <w:i/>
        </w:rPr>
        <w:instrText>Ge-Stell</w:instrText>
      </w:r>
      <w:r w:rsidR="009F6006">
        <w:instrText xml:space="preserve">" </w:instrText>
      </w:r>
      <w:r w:rsidR="009F6006">
        <w:rPr>
          <w:i/>
        </w:rPr>
        <w:fldChar w:fldCharType="end"/>
      </w:r>
      <w:r w:rsidR="009F6006">
        <w:t xml:space="preserve">). </w:t>
      </w:r>
      <w:r w:rsidR="00B91DAD">
        <w:t xml:space="preserve">Osvícený </w:t>
      </w:r>
      <w:r w:rsidR="00B91DAD" w:rsidRPr="00B91DAD">
        <w:t xml:space="preserve">metafyzik nepotřebuje reálný svět k tomu, aby vybudoval první ontoteologickou </w:t>
      </w:r>
      <w:r w:rsidR="00B91DAD">
        <w:t xml:space="preserve">říši </w:t>
      </w:r>
      <w:r w:rsidR="00B91DAD" w:rsidRPr="00B91DAD">
        <w:t xml:space="preserve">moderního ducha. </w:t>
      </w:r>
      <w:r w:rsidR="00B91DAD">
        <w:t>Pos</w:t>
      </w:r>
      <w:r w:rsidR="00B91DAD" w:rsidRPr="00B91DAD">
        <w:t>tav</w:t>
      </w:r>
      <w:r w:rsidR="00B91DAD">
        <w:t>il se na místo moderního b</w:t>
      </w:r>
      <w:r w:rsidR="00B91DAD" w:rsidRPr="00B91DAD">
        <w:t xml:space="preserve">oha jako dárce </w:t>
      </w:r>
      <w:r w:rsidR="00B91DAD">
        <w:t xml:space="preserve">avicennových objektivních </w:t>
      </w:r>
      <w:r w:rsidR="00B91DAD" w:rsidRPr="00B91DAD">
        <w:t>for</w:t>
      </w:r>
      <w:r w:rsidR="00B91DAD">
        <w:t>em</w:t>
      </w:r>
      <w:r w:rsidR="00B91DAD" w:rsidRPr="00B91DAD">
        <w:t>. Smysl jsoucího si pak přivlastňuje od sebe samého</w:t>
      </w:r>
      <w:r w:rsidR="00F12D90">
        <w:t xml:space="preserve"> (</w:t>
      </w:r>
      <w:r w:rsidR="00F12D90" w:rsidRPr="00F12D90">
        <w:rPr>
          <w:i/>
        </w:rPr>
        <w:t>Er-eignen</w:t>
      </w:r>
      <w:r w:rsidR="00F12D90">
        <w:rPr>
          <w:i/>
        </w:rPr>
        <w:fldChar w:fldCharType="begin"/>
      </w:r>
      <w:r w:rsidR="00F12D90">
        <w:instrText xml:space="preserve"> XE "</w:instrText>
      </w:r>
      <w:r w:rsidR="00F12D90" w:rsidRPr="00AE4E65">
        <w:rPr>
          <w:i/>
        </w:rPr>
        <w:instrText>Er-eignen</w:instrText>
      </w:r>
      <w:r w:rsidR="00F12D90">
        <w:instrText xml:space="preserve">" </w:instrText>
      </w:r>
      <w:r w:rsidR="00F12D90">
        <w:rPr>
          <w:i/>
        </w:rPr>
        <w:fldChar w:fldCharType="end"/>
      </w:r>
      <w:r w:rsidR="00F12D90" w:rsidRPr="00B91DAD">
        <w:t>)</w:t>
      </w:r>
      <w:r w:rsidR="00B91DAD" w:rsidRPr="00B91DAD">
        <w:t xml:space="preserve">, </w:t>
      </w:r>
      <w:r w:rsidR="00F12D90">
        <w:t>protože nyní chápe</w:t>
      </w:r>
      <w:r w:rsidR="00B91DAD" w:rsidRPr="00B91DAD">
        <w:t xml:space="preserve"> </w:t>
      </w:r>
      <w:r w:rsidR="00F12D90">
        <w:t>celek bytí jsoucna</w:t>
      </w:r>
      <w:r w:rsidR="001A481D">
        <w:t xml:space="preserve"> božským a holistickým způsobem</w:t>
      </w:r>
      <w:r w:rsidR="00B91DAD" w:rsidRPr="00B91DAD">
        <w:t xml:space="preserve">. </w:t>
      </w:r>
      <w:r w:rsidR="00F12D90">
        <w:t xml:space="preserve">Smysl bytí jako moderní </w:t>
      </w:r>
      <w:r w:rsidR="00F12D90" w:rsidRPr="009F6006">
        <w:rPr>
          <w:i/>
        </w:rPr>
        <w:t>resolutio</w:t>
      </w:r>
      <w:r w:rsidR="000C6D55">
        <w:rPr>
          <w:i/>
          <w:szCs w:val="24"/>
        </w:rPr>
        <w:fldChar w:fldCharType="begin"/>
      </w:r>
      <w:r w:rsidR="000C6D55">
        <w:instrText xml:space="preserve"> XE "</w:instrText>
      </w:r>
      <w:r w:rsidR="000C6D55" w:rsidRPr="008911B0">
        <w:rPr>
          <w:i/>
          <w:szCs w:val="24"/>
        </w:rPr>
        <w:instrText>resolutio</w:instrText>
      </w:r>
      <w:r w:rsidR="000C6D55" w:rsidRPr="0000626B">
        <w:rPr>
          <w:szCs w:val="24"/>
        </w:rPr>
        <w:instrText>:Bonaventura</w:instrText>
      </w:r>
      <w:r w:rsidR="000C6D55">
        <w:instrText xml:space="preserve">" </w:instrText>
      </w:r>
      <w:r w:rsidR="000C6D55">
        <w:rPr>
          <w:i/>
          <w:szCs w:val="24"/>
        </w:rPr>
        <w:fldChar w:fldCharType="end"/>
      </w:r>
      <w:r w:rsidR="00F12D90">
        <w:t xml:space="preserve"> </w:t>
      </w:r>
      <w:r w:rsidR="00022B19">
        <w:t xml:space="preserve">nyní plně </w:t>
      </w:r>
      <w:r w:rsidR="00F12D90">
        <w:t>vychází z osvíceného subjektu (</w:t>
      </w:r>
      <w:r w:rsidR="00F12D90" w:rsidRPr="009F6006">
        <w:rPr>
          <w:i/>
        </w:rPr>
        <w:t>metaphysicus</w:t>
      </w:r>
      <w:r w:rsidR="00F12D90">
        <w:t>)</w:t>
      </w:r>
      <w:r w:rsidR="00B91DAD" w:rsidRPr="00B91DAD">
        <w:t xml:space="preserve">. </w:t>
      </w:r>
      <w:r w:rsidR="08163013">
        <w:t xml:space="preserve">Dedukce pravdy </w:t>
      </w:r>
      <w:r w:rsidR="00D211AC">
        <w:t xml:space="preserve">jde </w:t>
      </w:r>
      <w:r w:rsidR="08163013">
        <w:t xml:space="preserve">od </w:t>
      </w:r>
      <w:r w:rsidR="00D211AC">
        <w:t>trvalé formy k pomíjivé realitě. Tato dráha předchůdného náhledu (</w:t>
      </w:r>
      <w:r w:rsidR="00D211AC" w:rsidRPr="00D211AC">
        <w:rPr>
          <w:i/>
        </w:rPr>
        <w:t>Vor-blickbahn</w:t>
      </w:r>
      <w:r w:rsidR="00D211AC">
        <w:rPr>
          <w:i/>
        </w:rPr>
        <w:fldChar w:fldCharType="begin"/>
      </w:r>
      <w:r w:rsidR="00D211AC">
        <w:instrText xml:space="preserve"> XE "</w:instrText>
      </w:r>
      <w:r w:rsidR="00D211AC" w:rsidRPr="00007027">
        <w:rPr>
          <w:i/>
        </w:rPr>
        <w:instrText>Vor-blickbahn</w:instrText>
      </w:r>
      <w:r w:rsidR="00D211AC">
        <w:instrText xml:space="preserve">" </w:instrText>
      </w:r>
      <w:r w:rsidR="00D211AC">
        <w:rPr>
          <w:i/>
        </w:rPr>
        <w:fldChar w:fldCharType="end"/>
      </w:r>
      <w:r w:rsidR="00D211AC">
        <w:t>) je u</w:t>
      </w:r>
      <w:r w:rsidR="08163013">
        <w:t xml:space="preserve">vedená slůvkem </w:t>
      </w:r>
      <w:r w:rsidR="00D211AC">
        <w:t>„</w:t>
      </w:r>
      <w:r w:rsidR="08163013" w:rsidRPr="0071630D">
        <w:rPr>
          <w:i/>
        </w:rPr>
        <w:t>ergo</w:t>
      </w:r>
      <w:r w:rsidR="08163013">
        <w:rPr>
          <w:i/>
        </w:rPr>
        <w:t xml:space="preserve"> oportet</w:t>
      </w:r>
      <w:r w:rsidR="00D211AC">
        <w:rPr>
          <w:i/>
        </w:rPr>
        <w:t>“</w:t>
      </w:r>
      <w:r w:rsidR="08163013">
        <w:t xml:space="preserve"> a je napojená na přací konjuktiv (</w:t>
      </w:r>
      <w:r w:rsidR="08163013" w:rsidRPr="00E405DC">
        <w:rPr>
          <w:i/>
        </w:rPr>
        <w:t>sit in re</w:t>
      </w:r>
      <w:r w:rsidR="08163013">
        <w:t xml:space="preserve">). </w:t>
      </w:r>
      <w:r w:rsidR="00D211AC">
        <w:t>Později uvidíme, jak se tato forma metafyzické touhy zvrhne v kapitalistickou chtivost (</w:t>
      </w:r>
      <w:r w:rsidR="00D211AC" w:rsidRPr="00D211AC">
        <w:rPr>
          <w:i/>
        </w:rPr>
        <w:t>appetitus</w:t>
      </w:r>
      <w:r w:rsidR="0039466F">
        <w:rPr>
          <w:i/>
        </w:rPr>
        <w:fldChar w:fldCharType="begin"/>
      </w:r>
      <w:r w:rsidR="0039466F">
        <w:instrText xml:space="preserve"> XE "</w:instrText>
      </w:r>
      <w:r w:rsidR="0039466F" w:rsidRPr="000C69A2">
        <w:rPr>
          <w:i/>
        </w:rPr>
        <w:instrText>appetitus</w:instrText>
      </w:r>
      <w:r w:rsidR="0039466F">
        <w:instrText xml:space="preserve">" </w:instrText>
      </w:r>
      <w:r w:rsidR="0039466F">
        <w:rPr>
          <w:i/>
        </w:rPr>
        <w:fldChar w:fldCharType="end"/>
      </w:r>
      <w:r w:rsidR="00D211AC">
        <w:t xml:space="preserve">). </w:t>
      </w:r>
      <w:r w:rsidR="08163013">
        <w:t xml:space="preserve">Zbožné přání moderního ilumináta konjunktivně ukazuje, že to, co je dáno </w:t>
      </w:r>
      <w:r w:rsidR="00973C62">
        <w:t>„</w:t>
      </w:r>
      <w:r w:rsidR="08163013" w:rsidRPr="004F05F4">
        <w:rPr>
          <w:i/>
        </w:rPr>
        <w:t>in re</w:t>
      </w:r>
      <w:r w:rsidR="00973C62">
        <w:t>“</w:t>
      </w:r>
      <w:r w:rsidR="08163013">
        <w:t>, není akt reálné subsistence první substance</w:t>
      </w:r>
      <w:r w:rsidR="08163013">
        <w:fldChar w:fldCharType="begin"/>
      </w:r>
      <w:r w:rsidR="08163013">
        <w:instrText xml:space="preserve"> XE "</w:instrText>
      </w:r>
      <w:r w:rsidR="08163013" w:rsidRPr="001D1E42">
        <w:instrText>subsistence</w:instrText>
      </w:r>
      <w:r w:rsidR="08163013">
        <w:instrText xml:space="preserve">:Bonaventura" </w:instrText>
      </w:r>
      <w:r w:rsidR="08163013">
        <w:fldChar w:fldCharType="end"/>
      </w:r>
      <w:r w:rsidR="08163013">
        <w:t>, ale individualizace př</w:t>
      </w:r>
      <w:r w:rsidR="004A69AE">
        <w:t xml:space="preserve">edem dané porretánské hypostáze. Ta je přesazena </w:t>
      </w:r>
      <w:r w:rsidR="08163013">
        <w:t>z věčného bytí for</w:t>
      </w:r>
      <w:r w:rsidR="004A69AE">
        <w:t>em (</w:t>
      </w:r>
      <w:r w:rsidR="004A69AE" w:rsidRPr="004A69AE">
        <w:rPr>
          <w:i/>
        </w:rPr>
        <w:t>exsistere</w:t>
      </w:r>
      <w:r w:rsidR="004A69AE">
        <w:t>) d</w:t>
      </w:r>
      <w:r w:rsidR="08163013">
        <w:t xml:space="preserve">o kontigentního modu </w:t>
      </w:r>
      <w:r w:rsidR="004A69AE">
        <w:t>téhož „</w:t>
      </w:r>
      <w:r w:rsidR="08163013" w:rsidRPr="00C56EFB">
        <w:rPr>
          <w:i/>
        </w:rPr>
        <w:t>exsistere</w:t>
      </w:r>
      <w:r w:rsidR="004A69AE">
        <w:t>“</w:t>
      </w:r>
      <w:r w:rsidR="08163013">
        <w:rPr>
          <w:i/>
        </w:rPr>
        <w:fldChar w:fldCharType="begin"/>
      </w:r>
      <w:r w:rsidR="08163013">
        <w:instrText xml:space="preserve"> XE "</w:instrText>
      </w:r>
      <w:r w:rsidR="08163013" w:rsidRPr="008E07A9">
        <w:rPr>
          <w:i/>
        </w:rPr>
        <w:instrText>exsistere</w:instrText>
      </w:r>
      <w:r w:rsidR="08163013">
        <w:instrText xml:space="preserve">" </w:instrText>
      </w:r>
      <w:r w:rsidR="08163013">
        <w:rPr>
          <w:i/>
        </w:rPr>
        <w:fldChar w:fldCharType="end"/>
      </w:r>
      <w:r w:rsidR="007736DE">
        <w:t xml:space="preserve"> ve věcech.</w:t>
      </w:r>
      <w:r w:rsidR="08163013">
        <w:t xml:space="preserve"> Existence je sofisticky vyměněna za esenci, která je navíc dána v modu </w:t>
      </w:r>
      <w:r w:rsidR="00C732CD">
        <w:t>on</w:t>
      </w:r>
      <w:r w:rsidR="08163013">
        <w:t>t</w:t>
      </w:r>
      <w:r w:rsidR="00C732CD">
        <w:t>ot</w:t>
      </w:r>
      <w:r w:rsidR="08163013">
        <w:t>eologické</w:t>
      </w:r>
      <w:r w:rsidR="00C732CD">
        <w:t>ho</w:t>
      </w:r>
      <w:r w:rsidR="08163013">
        <w:t xml:space="preserve"> dogmat</w:t>
      </w:r>
      <w:r w:rsidR="00C732CD">
        <w:t>u</w:t>
      </w:r>
      <w:r w:rsidR="08163013">
        <w:t>. Myto</w:t>
      </w:r>
      <w:r w:rsidR="00C56239">
        <w:t xml:space="preserve">logická </w:t>
      </w:r>
      <w:r w:rsidR="08163013">
        <w:t xml:space="preserve">ontoteologie nahradila kritickou metafyziku pomocí zbožného přání. </w:t>
      </w:r>
      <w:r w:rsidR="005A6847">
        <w:t xml:space="preserve">Fúrie jako trestajícící síly Pomsty za ztrátu zdravéího rozumu daly moderně skutečně solidní chaotický základ skrze takto utvořený </w:t>
      </w:r>
      <w:r w:rsidR="005A6847" w:rsidRPr="005A6847">
        <w:rPr>
          <w:i/>
        </w:rPr>
        <w:t>dativus auctoris</w:t>
      </w:r>
      <w:r w:rsidR="005A6847">
        <w:t xml:space="preserve"> a </w:t>
      </w:r>
      <w:r w:rsidR="005A6847" w:rsidRPr="005A6847">
        <w:rPr>
          <w:i/>
        </w:rPr>
        <w:t>dativus finalis</w:t>
      </w:r>
      <w:r w:rsidR="005A6847">
        <w:rPr>
          <w:i/>
        </w:rPr>
        <w:fldChar w:fldCharType="begin"/>
      </w:r>
      <w:r w:rsidR="005A6847">
        <w:instrText xml:space="preserve"> XE "</w:instrText>
      </w:r>
      <w:r w:rsidR="005A6847" w:rsidRPr="00100710">
        <w:rPr>
          <w:i/>
        </w:rPr>
        <w:instrText>dativus finalis</w:instrText>
      </w:r>
      <w:r w:rsidR="005A6847">
        <w:instrText xml:space="preserve">" </w:instrText>
      </w:r>
      <w:r w:rsidR="005A6847">
        <w:rPr>
          <w:i/>
        </w:rPr>
        <w:fldChar w:fldCharType="end"/>
      </w:r>
      <w:r w:rsidR="005A6847">
        <w:t xml:space="preserve">. </w:t>
      </w:r>
      <w:r w:rsidR="000F4E80">
        <w:t xml:space="preserve">První </w:t>
      </w:r>
      <w:r w:rsidR="08163013">
        <w:t xml:space="preserve">zbožná lest akademického ilumináta </w:t>
      </w:r>
      <w:r w:rsidR="005A6847">
        <w:t xml:space="preserve">(později známá jako </w:t>
      </w:r>
      <w:r w:rsidR="00B2490E">
        <w:t xml:space="preserve">Hegelova </w:t>
      </w:r>
      <w:r w:rsidR="005A6847">
        <w:t>„</w:t>
      </w:r>
      <w:r w:rsidR="005A6847" w:rsidRPr="005A6847">
        <w:rPr>
          <w:i/>
        </w:rPr>
        <w:t>List der Vernun</w:t>
      </w:r>
      <w:r w:rsidR="005A6847">
        <w:rPr>
          <w:i/>
        </w:rPr>
        <w:t>ft</w:t>
      </w:r>
      <w:r w:rsidR="005A6847">
        <w:t xml:space="preserve">“) </w:t>
      </w:r>
      <w:r w:rsidR="004023DD">
        <w:t xml:space="preserve">je </w:t>
      </w:r>
      <w:r w:rsidR="08163013">
        <w:t xml:space="preserve">daná v nové formě kategorální predikace </w:t>
      </w:r>
      <w:r w:rsidR="004023DD">
        <w:t>a založila</w:t>
      </w:r>
      <w:r w:rsidR="08163013">
        <w:t xml:space="preserve"> moderní vidění světa v modu objektivního metafyzického </w:t>
      </w:r>
      <w:r w:rsidR="08163013" w:rsidRPr="00306A00">
        <w:rPr>
          <w:i/>
        </w:rPr>
        <w:t>Irrtum</w:t>
      </w:r>
      <w:r w:rsidR="004A6B4D">
        <w:t>.</w:t>
      </w:r>
    </w:p>
    <w:p w:rsidR="00646156" w:rsidRDefault="08163013" w:rsidP="00D211AC">
      <w:pPr>
        <w:ind w:firstLine="397"/>
      </w:pPr>
      <w:r w:rsidRPr="00273106">
        <w:t xml:space="preserve">Bonaventura </w:t>
      </w:r>
      <w:r w:rsidR="004A6B4D">
        <w:t xml:space="preserve">musí </w:t>
      </w:r>
      <w:r w:rsidRPr="00273106">
        <w:t>přij</w:t>
      </w:r>
      <w:r w:rsidR="004A6B4D">
        <w:t>mout p</w:t>
      </w:r>
      <w:r w:rsidR="00B82275">
        <w:t xml:space="preserve">ro poznání </w:t>
      </w:r>
      <w:r w:rsidRPr="00273106">
        <w:t xml:space="preserve">základní předpoklad </w:t>
      </w:r>
      <w:r>
        <w:rPr>
          <w:i/>
        </w:rPr>
        <w:t>De anima</w:t>
      </w:r>
      <w:r w:rsidRPr="00273106">
        <w:t xml:space="preserve"> </w:t>
      </w:r>
      <w:r>
        <w:t>daný nasvícením smyslu jsoucna zepředu</w:t>
      </w:r>
      <w:r w:rsidRPr="00273106">
        <w:t>, tj. od aktuálně dané první substance afikující smysly a pak i receptivně-syntetický intelekt. P</w:t>
      </w:r>
      <w:r>
        <w:t>roto tvrdí, že poznání vrozené</w:t>
      </w:r>
      <w:r w:rsidRPr="00273106">
        <w:t xml:space="preserve"> </w:t>
      </w:r>
      <w:r w:rsidR="00962190" w:rsidRPr="00B82275">
        <w:t>species</w:t>
      </w:r>
      <w:r w:rsidRPr="00273106">
        <w:t xml:space="preserve"> začíná u reálného smyslového poznání. </w:t>
      </w:r>
      <w:r w:rsidR="00B82275" w:rsidRPr="00B82275">
        <w:t>Toto poznání nakonec vede i myšlení aristotelského přírodního filosofa (</w:t>
      </w:r>
      <w:r w:rsidR="00B82275" w:rsidRPr="00B82275">
        <w:rPr>
          <w:i/>
        </w:rPr>
        <w:t>rationalis philosophus</w:t>
      </w:r>
      <w:r w:rsidR="00B82275" w:rsidRPr="00B82275">
        <w:t xml:space="preserve">) v modu </w:t>
      </w:r>
      <w:r w:rsidR="00B82275" w:rsidRPr="00B82275">
        <w:rPr>
          <w:i/>
        </w:rPr>
        <w:t>per posterius</w:t>
      </w:r>
      <w:r w:rsidR="00B82275" w:rsidRPr="00B82275">
        <w:t xml:space="preserve"> k poznání vyššího světa, k pravdě</w:t>
      </w:r>
      <w:r w:rsidR="00B82275">
        <w:t xml:space="preserve"> exemplaria a božského zjevení. </w:t>
      </w:r>
      <w:r>
        <w:t>Dráha náhledu (</w:t>
      </w:r>
      <w:r w:rsidR="00B82275">
        <w:rPr>
          <w:i/>
        </w:rPr>
        <w:t>Vor-</w:t>
      </w:r>
      <w:r w:rsidRPr="00FD4747">
        <w:rPr>
          <w:i/>
        </w:rPr>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Cs/>
        </w:rPr>
        <w:instrText>:Bonaventura</w:instrText>
      </w:r>
      <w:r>
        <w:instrText xml:space="preserve">" </w:instrText>
      </w:r>
      <w:r>
        <w:rPr>
          <w:i/>
        </w:rPr>
        <w:fldChar w:fldCharType="end"/>
      </w:r>
      <w:r>
        <w:t xml:space="preserve">) a tím i pořadí predikace </w:t>
      </w:r>
      <w:r w:rsidRPr="00FD4747">
        <w:rPr>
          <w:i/>
        </w:rPr>
        <w:t>per prius</w:t>
      </w:r>
      <w:r>
        <w:t xml:space="preserve"> je dáno tím, zda </w:t>
      </w:r>
      <w:r w:rsidR="00962190" w:rsidRPr="00F734F7">
        <w:t>species</w:t>
      </w:r>
      <w:r>
        <w:t xml:space="preserve"> nahlížíme z pozice boha </w:t>
      </w:r>
      <w:r w:rsidR="00C34A76">
        <w:t xml:space="preserve">a celku </w:t>
      </w:r>
      <w:r>
        <w:t>stvoření.</w:t>
      </w:r>
      <w:r w:rsidR="00C34A76">
        <w:t xml:space="preserve"> Tato extravagantní gnoseologická pozicie založila </w:t>
      </w:r>
      <w:r>
        <w:t xml:space="preserve">dvojí pojetí predikace </w:t>
      </w:r>
      <w:r w:rsidRPr="00FD4747">
        <w:rPr>
          <w:i/>
        </w:rPr>
        <w:t>per prius</w:t>
      </w:r>
      <w:r>
        <w:t xml:space="preserve"> a </w:t>
      </w:r>
      <w:r w:rsidRPr="00FD4747">
        <w:rPr>
          <w:i/>
        </w:rPr>
        <w:t xml:space="preserve">per </w:t>
      </w:r>
      <w:r w:rsidRPr="00FD4747">
        <w:rPr>
          <w:i/>
        </w:rPr>
        <w:lastRenderedPageBreak/>
        <w:t>posterius</w:t>
      </w:r>
      <w:r w:rsidR="00EE23EF">
        <w:t>. Kanonický</w:t>
      </w:r>
      <w:r>
        <w:t xml:space="preserve"> text </w:t>
      </w:r>
      <w:r w:rsidRPr="003357E1">
        <w:rPr>
          <w:i/>
        </w:rPr>
        <w:t>Cat</w:t>
      </w:r>
      <w:r>
        <w:t xml:space="preserve">. </w:t>
      </w:r>
      <w:r w:rsidRPr="00273106">
        <w:t>2a11–16</w:t>
      </w:r>
      <w:r>
        <w:fldChar w:fldCharType="begin"/>
      </w:r>
      <w:r>
        <w:instrText xml:space="preserve"> XE "Aristoteles:</w:instrText>
      </w:r>
      <w:r w:rsidRPr="00A319C3">
        <w:rPr>
          <w:i/>
        </w:rPr>
        <w:instrText>Cat</w:instrText>
      </w:r>
      <w:r w:rsidRPr="00A319C3">
        <w:instrText>. 2a11–16</w:instrText>
      </w:r>
      <w:r>
        <w:instrText xml:space="preserve">" </w:instrText>
      </w:r>
      <w:r>
        <w:fldChar w:fldCharType="end"/>
      </w:r>
      <w:r w:rsidR="00EE23EF">
        <w:t xml:space="preserve"> tím </w:t>
      </w:r>
      <w:r>
        <w:t>dostal objektivní význam v modu nové ontoteologie. O</w:t>
      </w:r>
      <w:r w:rsidRPr="00273106">
        <w:t xml:space="preserve">bjektivní </w:t>
      </w:r>
      <w:r>
        <w:t>jsoucno vzniká ve druhém averroismu Rufuse tím, že forma přesáhne (</w:t>
      </w:r>
      <w:r w:rsidRPr="0084045C">
        <w:rPr>
          <w:i/>
        </w:rPr>
        <w:t>exsistit</w:t>
      </w:r>
      <w:r>
        <w:t xml:space="preserve">) </w:t>
      </w:r>
      <w:r w:rsidRPr="00273106">
        <w:t xml:space="preserve">skrze </w:t>
      </w:r>
      <w:r w:rsidRPr="00273106">
        <w:rPr>
          <w:i/>
        </w:rPr>
        <w:t>informatio</w:t>
      </w:r>
      <w:r>
        <w:rPr>
          <w:i/>
        </w:rPr>
        <w:fldChar w:fldCharType="begin"/>
      </w:r>
      <w:r>
        <w:instrText xml:space="preserve"> XE "</w:instrText>
      </w:r>
      <w:r w:rsidRPr="00BA0B31">
        <w:rPr>
          <w:i/>
        </w:rPr>
        <w:instrText>informatio</w:instrText>
      </w:r>
      <w:r>
        <w:instrText xml:space="preserve">" </w:instrText>
      </w:r>
      <w:r>
        <w:rPr>
          <w:i/>
        </w:rPr>
        <w:fldChar w:fldCharType="end"/>
      </w:r>
      <w:r w:rsidRPr="00273106">
        <w:t xml:space="preserve"> </w:t>
      </w:r>
      <w:r>
        <w:t xml:space="preserve">do materie </w:t>
      </w:r>
      <w:r w:rsidRPr="00273106">
        <w:t>třetího druhu</w:t>
      </w:r>
      <w:r>
        <w:t xml:space="preserve"> (</w:t>
      </w:r>
      <w:r w:rsidR="08EF7F55">
        <w:t>OBJ II, kap. 3</w:t>
      </w:r>
      <w:r>
        <w:t>.3.2)</w:t>
      </w:r>
      <w:r w:rsidRPr="00273106">
        <w:t>.</w:t>
      </w:r>
      <w:r>
        <w:t xml:space="preserve"> </w:t>
      </w:r>
      <w:r w:rsidRPr="00273106">
        <w:t>Spojením univerzální materie třetího druhu a univerzální formy tř</w:t>
      </w:r>
      <w:r>
        <w:t xml:space="preserve">etího druhu vznikne univerzální, </w:t>
      </w:r>
      <w:r w:rsidRPr="00273106">
        <w:t>plně objektivní entita. R</w:t>
      </w:r>
      <w:r>
        <w:t xml:space="preserve">ufus v citované pasáži ohledně </w:t>
      </w:r>
      <w:r w:rsidR="007F567D">
        <w:t>„</w:t>
      </w:r>
      <w:r w:rsidR="00962190">
        <w:rPr>
          <w:i/>
        </w:rPr>
        <w:t>species</w:t>
      </w:r>
      <w:r>
        <w:rPr>
          <w:i/>
        </w:rPr>
        <w:t xml:space="preserve"> obiecti exsistentis</w:t>
      </w:r>
      <w:r w:rsidR="007F567D">
        <w:t>“</w:t>
      </w:r>
      <w:r>
        <w:rPr>
          <w:i/>
        </w:rPr>
        <w:fldChar w:fldCharType="begin"/>
      </w:r>
      <w:r>
        <w:instrText xml:space="preserve"> XE "</w:instrText>
      </w:r>
      <w:r>
        <w:rPr>
          <w:i/>
        </w:rPr>
        <w:instrText>species obiecti exsistentis</w:instrText>
      </w:r>
      <w:r>
        <w:instrText xml:space="preserve">" </w:instrText>
      </w:r>
      <w:r>
        <w:rPr>
          <w:i/>
        </w:rPr>
        <w:fldChar w:fldCharType="end"/>
      </w:r>
      <w:r w:rsidRPr="00273106">
        <w:t xml:space="preserve"> prohlásil, že mu chybí potřebné kategorie myšlení k tomu, aby založil metafyzickou </w:t>
      </w:r>
      <w:r w:rsidR="080929EA">
        <w:t>determinaci nového typu jsoucna</w:t>
      </w:r>
      <w:r w:rsidRPr="00273106">
        <w:t xml:space="preserve">. </w:t>
      </w:r>
      <w:r>
        <w:t xml:space="preserve">Roli univerzální míry jsoucnosti hraje moderně pojatá </w:t>
      </w:r>
      <w:r w:rsidR="00B844F5">
        <w:t>„</w:t>
      </w:r>
      <w:r w:rsidR="00E90AE2">
        <w:rPr>
          <w:i/>
        </w:rPr>
        <w:t>species–essentia</w:t>
      </w:r>
      <w:r w:rsidR="00B844F5">
        <w:t>“</w:t>
      </w:r>
      <w:r w:rsidR="00FD5A7E">
        <w:t xml:space="preserve">, kterou zavedl Rufus. Rufusovo </w:t>
      </w:r>
      <w:r w:rsidR="00FD5A7E" w:rsidRPr="00743F3E">
        <w:rPr>
          <w:i/>
          <w:szCs w:val="24"/>
        </w:rPr>
        <w:t>concretum</w:t>
      </w:r>
      <w:r w:rsidR="00FD5A7E">
        <w:rPr>
          <w:szCs w:val="24"/>
        </w:rPr>
        <w:t xml:space="preserve"> </w:t>
      </w:r>
      <w:r w:rsidR="00FD5A7E">
        <w:t>bylo integrováno do Kilwardbyho metafyziky esence. Tato integrace založila novou metafyziku</w:t>
      </w:r>
      <w:r w:rsidR="00FD5A7E">
        <w:fldChar w:fldCharType="begin"/>
      </w:r>
      <w:r w:rsidR="00FD5A7E">
        <w:instrText xml:space="preserve"> XE "</w:instrText>
      </w:r>
      <w:r w:rsidR="00FD5A7E" w:rsidRPr="00352B46">
        <w:instrText>metafyzika:ontoteologie</w:instrText>
      </w:r>
      <w:r w:rsidR="00FD5A7E">
        <w:instrText xml:space="preserve">" </w:instrText>
      </w:r>
      <w:r w:rsidR="00FD5A7E">
        <w:fldChar w:fldCharType="end"/>
      </w:r>
      <w:r w:rsidR="00FD5A7E">
        <w:t xml:space="preserve"> moderny. </w:t>
      </w:r>
      <w:r w:rsidR="00FD5A7E" w:rsidRPr="00273106">
        <w:t xml:space="preserve">Bonaventura </w:t>
      </w:r>
      <w:r w:rsidR="00FD5A7E">
        <w:t xml:space="preserve">převedl „exsistenci“ Rufuse do ontoteologického narativu. Tím </w:t>
      </w:r>
      <w:r>
        <w:t>překonal Rufuse, protože se vrá</w:t>
      </w:r>
      <w:r w:rsidR="00FD5A7E">
        <w:t>til až k Al-Fárábímu a integroval</w:t>
      </w:r>
      <w:r>
        <w:t xml:space="preserve"> aristotelskou abstrakci do ontoteologické predikace neoplatonismu daného augustiniánsky. Aristotelská </w:t>
      </w:r>
      <w:r w:rsidR="00962190" w:rsidRPr="00FD5A7E">
        <w:t>species</w:t>
      </w:r>
      <w:r>
        <w:rPr>
          <w:i/>
        </w:rPr>
        <w:t xml:space="preserve"> </w:t>
      </w:r>
      <w:r>
        <w:t>daná v abstrakci determinuje výskyt v hylemorfické substanci v modu podobnos</w:t>
      </w:r>
      <w:r w:rsidR="08CE7CC1">
        <w:t xml:space="preserve">ti, protože </w:t>
      </w:r>
      <w:r w:rsidR="085C133F">
        <w:t xml:space="preserve">aristotelik </w:t>
      </w:r>
      <w:r w:rsidR="08CE7CC1">
        <w:t>se na jsoucno dívá</w:t>
      </w:r>
      <w:r>
        <w:t xml:space="preserve"> ze strany stvoření. Avicennovská </w:t>
      </w:r>
      <w:r w:rsidR="00E90AE2">
        <w:t>„</w:t>
      </w:r>
      <w:r w:rsidR="00962190">
        <w:rPr>
          <w:i/>
        </w:rPr>
        <w:t>species</w:t>
      </w:r>
      <w:r w:rsidR="00E90AE2">
        <w:rPr>
          <w:i/>
        </w:rPr>
        <w:t>–</w:t>
      </w:r>
      <w:r>
        <w:rPr>
          <w:i/>
        </w:rPr>
        <w:t>essentia</w:t>
      </w:r>
      <w:r w:rsidR="00E90AE2" w:rsidRPr="00E90AE2">
        <w:t>“</w:t>
      </w:r>
      <w:r>
        <w:rPr>
          <w:i/>
        </w:rPr>
        <w:t xml:space="preserve"> </w:t>
      </w:r>
      <w:r>
        <w:t xml:space="preserve">je </w:t>
      </w:r>
      <w:r w:rsidR="00076C6D">
        <w:t xml:space="preserve">determinovaná skrze </w:t>
      </w:r>
      <w:r>
        <w:t>denu</w:t>
      </w:r>
      <w:r w:rsidR="00076C6D">
        <w:t>daci</w:t>
      </w:r>
      <w:r w:rsidR="08FB74EE">
        <w:t xml:space="preserve"> o jedno patro výše. M</w:t>
      </w:r>
      <w:r w:rsidR="08CE7CC1">
        <w:t xml:space="preserve">odernisté </w:t>
      </w:r>
      <w:r>
        <w:t>dív</w:t>
      </w:r>
      <w:r w:rsidR="08CE7CC1">
        <w:t>ají</w:t>
      </w:r>
      <w:r>
        <w:t xml:space="preserve"> na stvoření s boží pe</w:t>
      </w:r>
      <w:r w:rsidR="08CE7CC1">
        <w:t>rspektivy a k tomu nepotřebují</w:t>
      </w:r>
      <w:r>
        <w:t xml:space="preserve"> smyslovu zkušenost. Esence jako porretánská hypostáze může být dána v modu </w:t>
      </w:r>
      <w:r w:rsidRPr="00E67098">
        <w:rPr>
          <w:i/>
        </w:rPr>
        <w:t>per prius</w:t>
      </w:r>
      <w:r>
        <w:t xml:space="preserve">, pokud na aristotelskou </w:t>
      </w:r>
      <w:r w:rsidR="00962190">
        <w:rPr>
          <w:i/>
        </w:rPr>
        <w:t>species</w:t>
      </w:r>
      <w:r>
        <w:t xml:space="preserve"> pohlédne objektivní intelekt moderního ilumináta skrze denudaci</w:t>
      </w:r>
      <w:r w:rsidRPr="085801E6">
        <w:t xml:space="preserve"> </w:t>
      </w:r>
      <w:r>
        <w:t xml:space="preserve">v modu Avicennova </w:t>
      </w:r>
      <w:r w:rsidR="00A50AF4">
        <w:t>„</w:t>
      </w:r>
      <w:r w:rsidRPr="00896139">
        <w:rPr>
          <w:i/>
        </w:rPr>
        <w:t>hoc esse tantum</w:t>
      </w:r>
      <w:r w:rsidR="00A50AF4">
        <w:t>“</w:t>
      </w:r>
      <w:r>
        <w:t xml:space="preserve">. Pro určení </w:t>
      </w:r>
      <w:r w:rsidR="00962190" w:rsidRPr="00A50AF4">
        <w:t>species</w:t>
      </w:r>
      <w:r>
        <w:t xml:space="preserve"> je tedy třeba vědět, z jaké hermeneutické dráhy náhledu (</w:t>
      </w:r>
      <w:r w:rsidRPr="085801E6">
        <w:rPr>
          <w:i/>
        </w:rPr>
        <w:t>Vor-blickbahn</w:t>
      </w:r>
      <w:r>
        <w:t>) na ně pohlížíme. Avicennova iluminace a Aristotelova abstrakce nemají stejnou míru pravdivosti</w:t>
      </w:r>
      <w:r>
        <w:fldChar w:fldCharType="begin"/>
      </w:r>
      <w:r>
        <w:instrText xml:space="preserve"> XE "</w:instrText>
      </w:r>
      <w:r w:rsidRPr="000D539F">
        <w:instrText>species:dvojí určení</w:instrText>
      </w:r>
      <w:r>
        <w:instrText xml:space="preserve">" </w:instrText>
      </w:r>
      <w:r>
        <w:fldChar w:fldCharType="end"/>
      </w:r>
      <w:r>
        <w:t>. Skutečně pravdivé p</w:t>
      </w:r>
      <w:r w:rsidRPr="00273106">
        <w:t xml:space="preserve">oznání </w:t>
      </w:r>
      <w:r w:rsidR="08281892">
        <w:t xml:space="preserve">moderny </w:t>
      </w:r>
      <w:r>
        <w:t>nezačíná u smyslů. D</w:t>
      </w:r>
      <w:r w:rsidRPr="00273106">
        <w:t xml:space="preserve">uše poznává </w:t>
      </w:r>
      <w:r w:rsidR="00962190">
        <w:rPr>
          <w:i/>
        </w:rPr>
        <w:t>species</w:t>
      </w:r>
      <w:r>
        <w:t xml:space="preserve"> třetího druhu a </w:t>
      </w:r>
      <w:r w:rsidRPr="00273106">
        <w:t xml:space="preserve">sebe sama </w:t>
      </w:r>
      <w:r>
        <w:t xml:space="preserve">skrze denudaci, </w:t>
      </w:r>
      <w:r w:rsidR="00646156">
        <w:t>stejně jako u Avicenny.</w:t>
      </w:r>
    </w:p>
    <w:p w:rsidR="08163013" w:rsidRDefault="08163013" w:rsidP="002F04ED">
      <w:pPr>
        <w:ind w:firstLine="397"/>
      </w:pPr>
      <w:r>
        <w:t xml:space="preserve">Averroesovy komentáře </w:t>
      </w:r>
      <w:r w:rsidRPr="00273106">
        <w:t>Aristotela změnil</w:t>
      </w:r>
      <w:r>
        <w:t>y</w:t>
      </w:r>
      <w:r w:rsidRPr="00273106">
        <w:t xml:space="preserve"> schéma</w:t>
      </w:r>
      <w:r>
        <w:t xml:space="preserve"> poznání </w:t>
      </w:r>
      <w:r w:rsidRPr="00310650">
        <w:rPr>
          <w:i/>
        </w:rPr>
        <w:t>Modernorum</w:t>
      </w:r>
      <w:r>
        <w:t xml:space="preserve"> pouze </w:t>
      </w:r>
      <w:r w:rsidR="00646156">
        <w:t>nepatrně. D</w:t>
      </w:r>
      <w:r>
        <w:t xml:space="preserve">ruhý averroismus ovlivněný spisy </w:t>
      </w:r>
      <w:r w:rsidRPr="0057158C">
        <w:rPr>
          <w:i/>
        </w:rPr>
        <w:t>De anima</w:t>
      </w:r>
      <w:r>
        <w:t xml:space="preserve"> a CMDA sofisticky přidal k avicennovské denudaci i proces aristotelského poznání daný abstrakcí od smyslů. To je typický synkretismus Toledské školy</w:t>
      </w:r>
      <w:r>
        <w:fldChar w:fldCharType="begin"/>
      </w:r>
      <w:r>
        <w:instrText xml:space="preserve"> XE "</w:instrText>
      </w:r>
      <w:r w:rsidRPr="00D80911">
        <w:instrText>Toledská škola</w:instrText>
      </w:r>
      <w:r>
        <w:instrText xml:space="preserve">" </w:instrText>
      </w:r>
      <w:r>
        <w:fldChar w:fldCharType="end"/>
      </w:r>
      <w:r>
        <w:t>, která nebyla schopna rozlišit mezi odlišnými projekty metafyziky podle Avicenny a podle Averroese. Dvojí náhled na místo, odkud se dává smysl jsoucna</w:t>
      </w:r>
      <w:r w:rsidR="08236C82">
        <w:t xml:space="preserve"> (Heideggerovo </w:t>
      </w:r>
      <w:r w:rsidR="08236C82" w:rsidRPr="08236C82">
        <w:rPr>
          <w:i/>
        </w:rPr>
        <w:t>Lichtung</w:t>
      </w:r>
      <w:r w:rsidR="08236C82">
        <w:rPr>
          <w:i/>
        </w:rPr>
        <w:fldChar w:fldCharType="begin"/>
      </w:r>
      <w:r w:rsidR="08236C82">
        <w:instrText xml:space="preserve"> XE "</w:instrText>
      </w:r>
      <w:r w:rsidR="08236C82" w:rsidRPr="087D02A6">
        <w:rPr>
          <w:i/>
        </w:rPr>
        <w:instrText>Lichtung</w:instrText>
      </w:r>
      <w:r w:rsidR="08236C82">
        <w:instrText xml:space="preserve">" </w:instrText>
      </w:r>
      <w:r w:rsidR="08236C82">
        <w:rPr>
          <w:i/>
        </w:rPr>
        <w:fldChar w:fldCharType="end"/>
      </w:r>
      <w:r w:rsidR="08236C82">
        <w:t>)</w:t>
      </w:r>
      <w:r>
        <w:t xml:space="preserve">, vytváří moderní kolektu dvou pojetí abstrakce. Stejné pojetí dvojí abstrakce měl Augustin a Avicenna, takže moderna nemusela měnit po příchodu Averroese </w:t>
      </w:r>
      <w:r w:rsidR="08D42B0A">
        <w:t xml:space="preserve">v avicennistickém převleku </w:t>
      </w:r>
      <w:r w:rsidR="08D42B0A">
        <w:lastRenderedPageBreak/>
        <w:t xml:space="preserve">Toletánů </w:t>
      </w:r>
      <w:r>
        <w:t xml:space="preserve">vůbec nic. </w:t>
      </w:r>
      <w:r w:rsidR="002F04ED" w:rsidRPr="002F04ED">
        <w:t>Byl to typický neop</w:t>
      </w:r>
      <w:r w:rsidR="002F04ED">
        <w:t xml:space="preserve">latónský postup, kdy se výklad </w:t>
      </w:r>
      <w:r w:rsidR="002F04ED" w:rsidRPr="002F04ED">
        <w:rPr>
          <w:i/>
        </w:rPr>
        <w:t>Kategorií</w:t>
      </w:r>
      <w:r w:rsidR="002F04ED" w:rsidRPr="002F04ED">
        <w:t>, který podal</w:t>
      </w:r>
      <w:r w:rsidR="002F04ED">
        <w:t>a</w:t>
      </w:r>
      <w:r w:rsidR="002F04ED" w:rsidRPr="002F04ED">
        <w:t xml:space="preserve"> </w:t>
      </w:r>
      <w:r w:rsidR="002F04ED">
        <w:rPr>
          <w:i/>
        </w:rPr>
        <w:t>Isagogé</w:t>
      </w:r>
      <w:r w:rsidR="002F04ED" w:rsidRPr="002F04ED">
        <w:t>, považoval za první stupeň vyšší filozofie. Aristoteles nebyl dostatečně hluboký</w:t>
      </w:r>
      <w:r w:rsidR="002F04ED">
        <w:t xml:space="preserve"> na to</w:t>
      </w:r>
      <w:r w:rsidR="002F04ED" w:rsidRPr="002F04ED">
        <w:t>, aby se vyrovnal s mystérii Pythagora a J</w:t>
      </w:r>
      <w:r w:rsidR="002F04ED">
        <w:t xml:space="preserve">amblicha (OBJ I, kap. 1.3.3). </w:t>
      </w:r>
      <w:r>
        <w:t>Nic zásadního neměnila ani škola prvního averroismu po příchodu Averroese na latinský Západ, ale z úplně jiného důvodu (</w:t>
      </w:r>
      <w:r w:rsidR="08A50CB2">
        <w:t>OBj II, kap. 2</w:t>
      </w:r>
      <w:r>
        <w:t>.2.1). Ve škole druhého averroismu modifikované Bonaventurou rozšířila aristotelská abstrakce a Averroesova pravda jako adekv</w:t>
      </w:r>
      <w:r w:rsidR="0071567B">
        <w:t xml:space="preserve">ace již danou Avicennovu pravdu jako </w:t>
      </w:r>
      <w:r w:rsidRPr="00430C49">
        <w:rPr>
          <w:i/>
        </w:rPr>
        <w:t>certitudo</w:t>
      </w:r>
      <w:r w:rsidR="0071567B">
        <w:t xml:space="preserve">, Anselmovu pravdu jako </w:t>
      </w:r>
      <w:r w:rsidRPr="00430C49">
        <w:rPr>
          <w:i/>
        </w:rPr>
        <w:t>rectitudo</w:t>
      </w:r>
      <w:r>
        <w:t xml:space="preserve"> a Rufusovo pojetí pravdy jako </w:t>
      </w:r>
      <w:r w:rsidRPr="00970F9F">
        <w:rPr>
          <w:i/>
        </w:rPr>
        <w:t>coaequatio</w:t>
      </w:r>
      <w:r>
        <w:t xml:space="preserve">. Moderna </w:t>
      </w:r>
      <w:r w:rsidR="002C0A94">
        <w:t xml:space="preserve">objektivně </w:t>
      </w:r>
      <w:r>
        <w:t xml:space="preserve">porovnala jeden a tentýž typ </w:t>
      </w:r>
      <w:r w:rsidR="00962190" w:rsidRPr="002C0A94">
        <w:t>species</w:t>
      </w:r>
      <w:r>
        <w:t xml:space="preserve"> daný mystickým či evidentním náhledem s jeho kontigentní podobou danou skrze abstrakci směrem od smyslově vnímaných věcí. Moderní </w:t>
      </w:r>
      <w:r w:rsidRPr="00273106">
        <w:rPr>
          <w:i/>
        </w:rPr>
        <w:t>similitudo</w:t>
      </w:r>
      <w:r w:rsidRPr="00273106">
        <w:t xml:space="preserve"> věci a intelektu není dáno skrze determinaci intelektu od </w:t>
      </w:r>
      <w:r>
        <w:t xml:space="preserve">reálné </w:t>
      </w:r>
      <w:r w:rsidRPr="00273106">
        <w:t>věci</w:t>
      </w:r>
      <w:r>
        <w:t>, ale skrze rektifikaci již známé pravdy, kterou hylemorfická věc v realitě přítomňuje jen temně a nejasně jako v zrcadle (</w:t>
      </w:r>
      <w:r w:rsidRPr="00A427E0">
        <w:rPr>
          <w:i/>
        </w:rPr>
        <w:t>p</w:t>
      </w:r>
      <w:r w:rsidRPr="00A427E0">
        <w:rPr>
          <w:i/>
          <w:szCs w:val="9"/>
        </w:rPr>
        <w:t xml:space="preserve">rima </w:t>
      </w:r>
      <w:r w:rsidR="00962190">
        <w:rPr>
          <w:i/>
          <w:szCs w:val="7"/>
        </w:rPr>
        <w:t>species</w:t>
      </w:r>
      <w:r w:rsidRPr="00A427E0">
        <w:rPr>
          <w:i/>
          <w:szCs w:val="7"/>
        </w:rPr>
        <w:t xml:space="preserve"> est sicut pictura</w:t>
      </w:r>
      <w:r>
        <w:t>). A smyslové obrazy klamou, jak víme od Platona a od Descarta. Postmoderní Descartes</w:t>
      </w:r>
      <w:r>
        <w:fldChar w:fldCharType="begin"/>
      </w:r>
      <w:r>
        <w:instrText xml:space="preserve"> XE "</w:instrText>
      </w:r>
      <w:r w:rsidRPr="00917EC8">
        <w:instrText>Descartes, R.</w:instrText>
      </w:r>
      <w:r>
        <w:instrText xml:space="preserve">" </w:instrText>
      </w:r>
      <w:r>
        <w:fldChar w:fldCharType="end"/>
      </w:r>
      <w:r>
        <w:t xml:space="preserve"> tento rozdíl obou náhledů na vnější a vnitřní </w:t>
      </w:r>
      <w:r w:rsidR="00962190">
        <w:rPr>
          <w:i/>
        </w:rPr>
        <w:t>species</w:t>
      </w:r>
      <w:r>
        <w:t xml:space="preserve"> traktuje skrze přechod od první ke druhé meditaci. </w:t>
      </w:r>
      <w:r w:rsidRPr="00273106">
        <w:t xml:space="preserve">Bonaventurův náhled na jsoucno ukazuje </w:t>
      </w:r>
      <w:r>
        <w:t>ontoteologickou metafyziku jedné pravdy</w:t>
      </w:r>
      <w:r w:rsidRPr="00273106">
        <w:t xml:space="preserve"> nastolující univocitu jsoucna v rámci </w:t>
      </w:r>
      <w:r>
        <w:t>neoplatonsk</w:t>
      </w:r>
      <w:r w:rsidRPr="00273106">
        <w:t>ého aristotelismu předaného Avicen</w:t>
      </w:r>
      <w:r>
        <w:t>nou a dalšími velikány falsafy.</w:t>
      </w:r>
    </w:p>
    <w:p w:rsidR="08163013" w:rsidRPr="00273106" w:rsidRDefault="08163013" w:rsidP="08163013">
      <w:r>
        <w:tab/>
        <w:t>Moderní koncept jistého jsoucna</w:t>
      </w:r>
      <w:r w:rsidRPr="00273106">
        <w:t xml:space="preserve"> </w:t>
      </w:r>
      <w:r>
        <w:t xml:space="preserve">nasvítil smysl jsoucího od nové formy metafyzického </w:t>
      </w:r>
      <w:r w:rsidRPr="00C224FC">
        <w:rPr>
          <w:i/>
        </w:rPr>
        <w:t>resolutio</w:t>
      </w:r>
      <w:r>
        <w:rPr>
          <w:i/>
        </w:rPr>
        <w:fldChar w:fldCharType="begin"/>
      </w:r>
      <w:r>
        <w:instrText xml:space="preserve"> XE "</w:instrText>
      </w:r>
      <w:r w:rsidRPr="00111E9E">
        <w:rPr>
          <w:i/>
        </w:rPr>
        <w:instrText>resolutio</w:instrText>
      </w:r>
      <w:r>
        <w:rPr>
          <w:i/>
        </w:rPr>
        <w:instrText>:</w:instrText>
      </w:r>
      <w:r w:rsidRPr="007D3515">
        <w:instrText>Bonaventura</w:instrText>
      </w:r>
      <w:r>
        <w:instrText xml:space="preserve">" </w:instrText>
      </w:r>
      <w:r>
        <w:rPr>
          <w:i/>
        </w:rPr>
        <w:fldChar w:fldCharType="end"/>
      </w:r>
      <w:r w:rsidRPr="00273106">
        <w:t xml:space="preserve">. Bonaventura byl </w:t>
      </w:r>
      <w:r>
        <w:t>po Kilwardbym další modernista</w:t>
      </w:r>
      <w:r w:rsidRPr="00273106">
        <w:t xml:space="preserve">, který </w:t>
      </w:r>
      <w:r>
        <w:t xml:space="preserve">ustavil sofistické </w:t>
      </w:r>
      <w:r w:rsidRPr="00273106">
        <w:t xml:space="preserve">pojetí </w:t>
      </w:r>
      <w:r w:rsidRPr="00273106">
        <w:rPr>
          <w:i/>
        </w:rPr>
        <w:t>ens ratum</w:t>
      </w:r>
      <w:r>
        <w:rPr>
          <w:i/>
        </w:rPr>
        <w:fldChar w:fldCharType="begin"/>
      </w:r>
      <w:r>
        <w:instrText xml:space="preserve"> XE "</w:instrText>
      </w:r>
      <w:r w:rsidRPr="00B2798F">
        <w:rPr>
          <w:rStyle w:val="addmd"/>
          <w:i/>
        </w:rPr>
        <w:instrText>ens ratum:</w:instrText>
      </w:r>
      <w:r>
        <w:instrText xml:space="preserve">Bonaventura" </w:instrText>
      </w:r>
      <w:r>
        <w:rPr>
          <w:i/>
        </w:rPr>
        <w:fldChar w:fldCharType="end"/>
      </w:r>
      <w:r w:rsidRPr="00273106">
        <w:t>.</w:t>
      </w:r>
      <w:r>
        <w:t xml:space="preserve"> Albertova kritika ohledně </w:t>
      </w:r>
      <w:r w:rsidRPr="00064B0B">
        <w:rPr>
          <w:i/>
        </w:rPr>
        <w:t>ens ratum</w:t>
      </w:r>
      <w:r>
        <w:t xml:space="preserve"> </w:t>
      </w:r>
      <w:r w:rsidRPr="00273106">
        <w:t>(</w:t>
      </w:r>
      <w:r w:rsidR="08E248EE">
        <w:t>OBJ II, kap. 2</w:t>
      </w:r>
      <w:r w:rsidRPr="00273106">
        <w:t>.4.3)</w:t>
      </w:r>
      <w:r>
        <w:t xml:space="preserve"> míří nejen na Kilwardbyho, ale i na Bonaventuru, protože i on zrušil kategoriální impozici od první substance</w:t>
      </w:r>
      <w:r w:rsidRPr="00273106">
        <w:t>.</w:t>
      </w:r>
      <w:r>
        <w:t xml:space="preserve"> Následující citace z komentáře Bonaventurových žáků (</w:t>
      </w:r>
      <w:r w:rsidRPr="00177250">
        <w:rPr>
          <w:i/>
        </w:rPr>
        <w:t>Dubium I</w:t>
      </w:r>
      <w:r>
        <w:t xml:space="preserve">) poprvé obsahuje kompletní strukturu určení moderní </w:t>
      </w:r>
      <w:r w:rsidR="005D0B1D">
        <w:t>„</w:t>
      </w:r>
      <w:r w:rsidR="005D0B1D" w:rsidRPr="005D0B1D">
        <w:rPr>
          <w:i/>
        </w:rPr>
        <w:t>res</w:t>
      </w:r>
      <w:r w:rsidR="005D0B1D">
        <w:t xml:space="preserve">“ </w:t>
      </w:r>
      <w:r>
        <w:t xml:space="preserve">v </w:t>
      </w:r>
      <w:r w:rsidR="005D0B1D">
        <w:t>modu objektivně pojaté reality.</w:t>
      </w:r>
    </w:p>
    <w:p w:rsidR="08163013" w:rsidRPr="00977391" w:rsidRDefault="08163013" w:rsidP="08163013">
      <w:pPr>
        <w:pStyle w:val="Citace"/>
        <w:rPr>
          <w:noProof/>
          <w:lang w:val="cs-CZ"/>
        </w:rPr>
      </w:pPr>
      <w:r w:rsidRPr="00273106">
        <w:rPr>
          <w:noProof/>
          <w:lang w:val="cs-CZ"/>
        </w:rPr>
        <w:t>„</w:t>
      </w:r>
      <w:r>
        <w:rPr>
          <w:noProof/>
          <w:lang w:val="cs-CZ"/>
        </w:rPr>
        <w:t xml:space="preserve">Určení jsoucna v rámci věci je možné definovat v modu </w:t>
      </w:r>
      <w:r w:rsidR="00C86FD0">
        <w:rPr>
          <w:noProof/>
          <w:lang w:val="cs-CZ"/>
        </w:rPr>
        <w:t>obecniny</w:t>
      </w:r>
      <w:r>
        <w:rPr>
          <w:noProof/>
          <w:lang w:val="cs-CZ"/>
        </w:rPr>
        <w:t xml:space="preserve">, v modu kategoriálního </w:t>
      </w:r>
      <w:r w:rsidR="00C86FD0">
        <w:rPr>
          <w:noProof/>
          <w:lang w:val="cs-CZ"/>
        </w:rPr>
        <w:t xml:space="preserve">určení </w:t>
      </w:r>
      <w:r>
        <w:rPr>
          <w:noProof/>
          <w:lang w:val="cs-CZ"/>
        </w:rPr>
        <w:t xml:space="preserve">a objektivně daného </w:t>
      </w:r>
      <w:r w:rsidR="00C86FD0">
        <w:rPr>
          <w:noProof/>
          <w:lang w:val="cs-CZ"/>
        </w:rPr>
        <w:t xml:space="preserve">určení </w:t>
      </w:r>
      <w:r>
        <w:rPr>
          <w:noProof/>
          <w:lang w:val="cs-CZ"/>
        </w:rPr>
        <w:t>(</w:t>
      </w:r>
      <w:r w:rsidRPr="00D317CE">
        <w:rPr>
          <w:i/>
          <w:noProof/>
          <w:szCs w:val="13"/>
          <w:lang w:val="cs-CZ"/>
        </w:rPr>
        <w:t xml:space="preserve">res </w:t>
      </w:r>
      <w:r w:rsidRPr="00D317CE">
        <w:rPr>
          <w:i/>
          <w:noProof/>
          <w:szCs w:val="12"/>
          <w:lang w:val="cs-CZ"/>
        </w:rPr>
        <w:t xml:space="preserve">accipitur </w:t>
      </w:r>
      <w:r w:rsidRPr="00D317CE">
        <w:rPr>
          <w:i/>
          <w:noProof/>
          <w:lang w:val="cs-CZ"/>
        </w:rPr>
        <w:t xml:space="preserve">communiter et </w:t>
      </w:r>
      <w:r w:rsidRPr="00D317CE">
        <w:rPr>
          <w:i/>
          <w:noProof/>
          <w:szCs w:val="14"/>
          <w:lang w:val="cs-CZ"/>
        </w:rPr>
        <w:t xml:space="preserve">proprie </w:t>
      </w:r>
      <w:r w:rsidRPr="00D317CE">
        <w:rPr>
          <w:i/>
          <w:noProof/>
          <w:szCs w:val="11"/>
          <w:lang w:val="cs-CZ"/>
        </w:rPr>
        <w:t xml:space="preserve">et </w:t>
      </w:r>
      <w:r w:rsidRPr="00D317CE">
        <w:rPr>
          <w:i/>
          <w:noProof/>
          <w:szCs w:val="16"/>
          <w:lang w:val="cs-CZ"/>
        </w:rPr>
        <w:t>magis p</w:t>
      </w:r>
      <w:r w:rsidRPr="00D317CE">
        <w:rPr>
          <w:i/>
          <w:noProof/>
          <w:szCs w:val="13"/>
          <w:lang w:val="cs-CZ"/>
        </w:rPr>
        <w:t>roprie</w:t>
      </w:r>
      <w:r>
        <w:rPr>
          <w:noProof/>
          <w:lang w:val="cs-CZ"/>
        </w:rPr>
        <w:t>). Věc v obecném určení je chápána z hlediska esenciální věcnosti dané věci (</w:t>
      </w:r>
      <w:r w:rsidRPr="00E12078">
        <w:rPr>
          <w:i/>
          <w:noProof/>
          <w:szCs w:val="12"/>
        </w:rPr>
        <w:t xml:space="preserve">dicitur </w:t>
      </w:r>
      <w:r w:rsidRPr="00E12078">
        <w:rPr>
          <w:i/>
          <w:noProof/>
          <w:szCs w:val="13"/>
        </w:rPr>
        <w:t xml:space="preserve">a reor, </w:t>
      </w:r>
      <w:r w:rsidRPr="00E12078">
        <w:rPr>
          <w:i/>
          <w:noProof/>
          <w:szCs w:val="11"/>
        </w:rPr>
        <w:t>reris</w:t>
      </w:r>
      <w:r>
        <w:rPr>
          <w:noProof/>
          <w:lang w:val="cs-CZ"/>
        </w:rPr>
        <w:t>). Tak je definováno vše v oboru poznání, ať je věc dána tímto způsobem v mysli, nebo i v realitě. Věc predikovaná ve vlastním modu (</w:t>
      </w:r>
      <w:r w:rsidRPr="00136E61">
        <w:rPr>
          <w:i/>
          <w:noProof/>
          <w:lang w:val="cs-CZ"/>
        </w:rPr>
        <w:t>proprie dicitur</w:t>
      </w:r>
      <w:r>
        <w:rPr>
          <w:noProof/>
          <w:lang w:val="cs-CZ"/>
        </w:rPr>
        <w:t>) je predikovaná jako zajištěná v reálném bytí (</w:t>
      </w:r>
      <w:r w:rsidRPr="00D317CE">
        <w:rPr>
          <w:i/>
          <w:noProof/>
          <w:szCs w:val="12"/>
          <w:lang w:val="cs-CZ"/>
        </w:rPr>
        <w:t xml:space="preserve">dicitur res </w:t>
      </w:r>
      <w:r w:rsidRPr="00D317CE">
        <w:rPr>
          <w:i/>
          <w:noProof/>
          <w:szCs w:val="14"/>
          <w:lang w:val="cs-CZ"/>
        </w:rPr>
        <w:t>a ratus, rata</w:t>
      </w:r>
      <w:r w:rsidRPr="00D317CE">
        <w:rPr>
          <w:i/>
          <w:noProof/>
          <w:szCs w:val="7"/>
          <w:lang w:val="cs-CZ"/>
        </w:rPr>
        <w:t xml:space="preserve">, </w:t>
      </w:r>
      <w:r w:rsidRPr="00D317CE">
        <w:rPr>
          <w:i/>
          <w:noProof/>
          <w:szCs w:val="16"/>
          <w:lang w:val="cs-CZ"/>
        </w:rPr>
        <w:t>ratum</w:t>
      </w:r>
      <w:r>
        <w:rPr>
          <w:noProof/>
          <w:lang w:val="cs-CZ"/>
        </w:rPr>
        <w:t>), což znamená v externí realitě dané jako substance (</w:t>
      </w:r>
      <w:r w:rsidRPr="00D317CE">
        <w:rPr>
          <w:i/>
          <w:noProof/>
          <w:lang w:val="cs-CZ"/>
        </w:rPr>
        <w:t>ens in se</w:t>
      </w:r>
      <w:r>
        <w:rPr>
          <w:noProof/>
          <w:lang w:val="cs-CZ"/>
        </w:rPr>
        <w:t>) nebo jako akcident (</w:t>
      </w:r>
      <w:r w:rsidRPr="00D317CE">
        <w:rPr>
          <w:i/>
          <w:noProof/>
          <w:lang w:val="cs-CZ"/>
        </w:rPr>
        <w:t>in alio</w:t>
      </w:r>
      <w:r>
        <w:rPr>
          <w:noProof/>
          <w:lang w:val="cs-CZ"/>
        </w:rPr>
        <w:t>). V tomto modu je věc konvertibilní s pojmem 'jsoucno'. Třetí způsob vyjadřuje jsoucno v modu objektivně daného propria (</w:t>
      </w:r>
      <w:r w:rsidRPr="00103D51">
        <w:rPr>
          <w:i/>
          <w:noProof/>
          <w:szCs w:val="12"/>
        </w:rPr>
        <w:t xml:space="preserve">res </w:t>
      </w:r>
      <w:r w:rsidRPr="00103D51">
        <w:rPr>
          <w:i/>
          <w:noProof/>
          <w:szCs w:val="16"/>
        </w:rPr>
        <w:t xml:space="preserve">magis </w:t>
      </w:r>
      <w:r w:rsidRPr="00103D51">
        <w:rPr>
          <w:i/>
          <w:noProof/>
          <w:szCs w:val="14"/>
        </w:rPr>
        <w:t>proprie</w:t>
      </w:r>
      <w:r>
        <w:rPr>
          <w:noProof/>
          <w:lang w:val="cs-CZ"/>
        </w:rPr>
        <w:t>). Predikace tohoto jistého bytí jsoucna (</w:t>
      </w:r>
      <w:r w:rsidRPr="006E45A3">
        <w:rPr>
          <w:i/>
          <w:noProof/>
          <w:lang w:val="cs-CZ"/>
        </w:rPr>
        <w:t>ens ratum</w:t>
      </w:r>
      <w:r>
        <w:rPr>
          <w:noProof/>
          <w:lang w:val="cs-CZ"/>
        </w:rPr>
        <w:t xml:space="preserve">) je dána vzhledem k tomu, co je jsoucno v jeho esenciální jsoucnosti dané </w:t>
      </w:r>
      <w:r w:rsidR="08544CEA">
        <w:rPr>
          <w:noProof/>
          <w:lang w:val="cs-CZ"/>
        </w:rPr>
        <w:t xml:space="preserve">nezměnitelně </w:t>
      </w:r>
      <w:r>
        <w:rPr>
          <w:noProof/>
          <w:lang w:val="cs-CZ"/>
        </w:rPr>
        <w:t xml:space="preserve">skrze sebe samu </w:t>
      </w:r>
      <w:r>
        <w:rPr>
          <w:noProof/>
          <w:lang w:val="cs-CZ"/>
        </w:rPr>
        <w:lastRenderedPageBreak/>
        <w:t>(</w:t>
      </w:r>
      <w:r w:rsidRPr="006E45A3">
        <w:rPr>
          <w:i/>
          <w:noProof/>
          <w:szCs w:val="16"/>
          <w:lang w:val="cs-CZ"/>
        </w:rPr>
        <w:t xml:space="preserve">ratum </w:t>
      </w:r>
      <w:r w:rsidRPr="006E45A3">
        <w:rPr>
          <w:i/>
          <w:noProof/>
          <w:szCs w:val="12"/>
          <w:lang w:val="cs-CZ"/>
        </w:rPr>
        <w:t xml:space="preserve">dicitur </w:t>
      </w:r>
      <w:r w:rsidRPr="006E45A3">
        <w:rPr>
          <w:i/>
          <w:noProof/>
          <w:szCs w:val="11"/>
          <w:lang w:val="cs-CZ"/>
        </w:rPr>
        <w:t xml:space="preserve">illud </w:t>
      </w:r>
      <w:r w:rsidRPr="006E45A3">
        <w:rPr>
          <w:i/>
          <w:noProof/>
          <w:lang w:val="cs-CZ"/>
        </w:rPr>
        <w:t xml:space="preserve">quod </w:t>
      </w:r>
      <w:r w:rsidRPr="006E45A3">
        <w:rPr>
          <w:i/>
          <w:noProof/>
          <w:szCs w:val="11"/>
          <w:lang w:val="cs-CZ"/>
        </w:rPr>
        <w:t xml:space="preserve">est </w:t>
      </w:r>
      <w:r w:rsidRPr="006E45A3">
        <w:rPr>
          <w:i/>
          <w:noProof/>
          <w:szCs w:val="13"/>
          <w:lang w:val="cs-CZ"/>
        </w:rPr>
        <w:t xml:space="preserve">ens </w:t>
      </w:r>
      <w:r w:rsidRPr="006E45A3">
        <w:rPr>
          <w:i/>
          <w:noProof/>
          <w:szCs w:val="10"/>
          <w:lang w:val="cs-CZ"/>
        </w:rPr>
        <w:t xml:space="preserve">per </w:t>
      </w:r>
      <w:r w:rsidRPr="006E45A3">
        <w:rPr>
          <w:i/>
          <w:noProof/>
          <w:szCs w:val="12"/>
          <w:lang w:val="cs-CZ"/>
        </w:rPr>
        <w:t xml:space="preserve">se </w:t>
      </w:r>
      <w:r w:rsidRPr="006E45A3">
        <w:rPr>
          <w:i/>
          <w:noProof/>
          <w:szCs w:val="11"/>
          <w:lang w:val="cs-CZ"/>
        </w:rPr>
        <w:t xml:space="preserve">et </w:t>
      </w:r>
      <w:r w:rsidRPr="006E45A3">
        <w:rPr>
          <w:i/>
          <w:noProof/>
          <w:szCs w:val="14"/>
          <w:lang w:val="cs-CZ"/>
        </w:rPr>
        <w:t>fixum</w:t>
      </w:r>
      <w:r>
        <w:rPr>
          <w:noProof/>
          <w:lang w:val="cs-CZ"/>
        </w:rPr>
        <w:t>). Takto lze věc predikovat pouze vzhledem ke stvoření (</w:t>
      </w:r>
      <w:r w:rsidRPr="00EA1458">
        <w:rPr>
          <w:i/>
          <w:noProof/>
          <w:szCs w:val="12"/>
        </w:rPr>
        <w:t xml:space="preserve">res dicitur </w:t>
      </w:r>
      <w:r w:rsidRPr="00EA1458">
        <w:rPr>
          <w:i/>
          <w:noProof/>
          <w:szCs w:val="14"/>
        </w:rPr>
        <w:t xml:space="preserve">solum de </w:t>
      </w:r>
      <w:r w:rsidRPr="00EA1458">
        <w:rPr>
          <w:i/>
          <w:szCs w:val="12"/>
        </w:rPr>
        <w:t>creat</w:t>
      </w:r>
      <w:r w:rsidRPr="00EA1458">
        <w:rPr>
          <w:i/>
          <w:noProof/>
          <w:szCs w:val="12"/>
        </w:rPr>
        <w:t>uris</w:t>
      </w:r>
      <w:r>
        <w:rPr>
          <w:noProof/>
          <w:lang w:val="cs-CZ"/>
        </w:rPr>
        <w:t>) a k subsistentním substancím (</w:t>
      </w:r>
      <w:r w:rsidRPr="00EA1458">
        <w:rPr>
          <w:i/>
          <w:noProof/>
          <w:szCs w:val="12"/>
        </w:rPr>
        <w:t xml:space="preserve">substantiis </w:t>
      </w:r>
      <w:r w:rsidRPr="00EA1458">
        <w:rPr>
          <w:i/>
          <w:noProof/>
          <w:szCs w:val="13"/>
        </w:rPr>
        <w:t xml:space="preserve">per </w:t>
      </w:r>
      <w:r w:rsidRPr="00EA1458">
        <w:rPr>
          <w:i/>
          <w:noProof/>
          <w:szCs w:val="11"/>
        </w:rPr>
        <w:t xml:space="preserve">se </w:t>
      </w:r>
      <w:r w:rsidRPr="00EA1458">
        <w:rPr>
          <w:i/>
          <w:noProof/>
          <w:szCs w:val="13"/>
        </w:rPr>
        <w:t>entibus</w:t>
      </w:r>
      <w:r>
        <w:rPr>
          <w:noProof/>
          <w:lang w:val="cs-CZ"/>
        </w:rPr>
        <w:t xml:space="preserve">).“ </w:t>
      </w:r>
      <w:r>
        <w:rPr>
          <w:rStyle w:val="Znakapoznpodarou"/>
        </w:rPr>
        <w:footnoteReference w:id="17"/>
      </w:r>
    </w:p>
    <w:p w:rsidR="00412C17" w:rsidRDefault="005D0B1D" w:rsidP="08163013">
      <w:pPr>
        <w:rPr>
          <w:szCs w:val="24"/>
        </w:rPr>
      </w:pPr>
      <w:r>
        <w:t xml:space="preserve">Třetí modus predikace ukazuje plnou odkrytost objektivity v kompletním systému nové kategoriální predikace zasazené do systému avicennistické ontoteologie. </w:t>
      </w:r>
      <w:r w:rsidR="08163013">
        <w:t>N</w:t>
      </w:r>
      <w:r w:rsidR="08163013" w:rsidRPr="00273106">
        <w:t>a rozdíl od prvního averroi</w:t>
      </w:r>
      <w:r w:rsidR="08163013">
        <w:t>sm</w:t>
      </w:r>
      <w:r w:rsidR="08163013" w:rsidRPr="00273106">
        <w:t xml:space="preserve">u </w:t>
      </w:r>
      <w:r w:rsidR="08163013">
        <w:t>c</w:t>
      </w:r>
      <w:r w:rsidR="08163013" w:rsidRPr="00273106">
        <w:t xml:space="preserve">itát začíná </w:t>
      </w:r>
      <w:r w:rsidR="08163013">
        <w:t xml:space="preserve">avicennovským </w:t>
      </w:r>
      <w:r w:rsidR="08163013" w:rsidRPr="00273106">
        <w:t>určením věci v nejširším smyslu (</w:t>
      </w:r>
      <w:r w:rsidR="08163013" w:rsidRPr="00273106">
        <w:rPr>
          <w:i/>
        </w:rPr>
        <w:t>communiter</w:t>
      </w:r>
      <w:r w:rsidR="08163013" w:rsidRPr="00273106">
        <w:t>), tedy směrem od poznávajícího intelektu (</w:t>
      </w:r>
      <w:r w:rsidR="08163013" w:rsidRPr="00273106">
        <w:rPr>
          <w:i/>
          <w:szCs w:val="16"/>
        </w:rPr>
        <w:t xml:space="preserve">omne </w:t>
      </w:r>
      <w:r w:rsidR="08163013" w:rsidRPr="00273106">
        <w:rPr>
          <w:i/>
          <w:szCs w:val="11"/>
        </w:rPr>
        <w:t>illud</w:t>
      </w:r>
      <w:r w:rsidR="08163013" w:rsidRPr="00273106">
        <w:rPr>
          <w:i/>
          <w:szCs w:val="5"/>
        </w:rPr>
        <w:t xml:space="preserve">, </w:t>
      </w:r>
      <w:r w:rsidR="08163013" w:rsidRPr="00273106">
        <w:rPr>
          <w:i/>
        </w:rPr>
        <w:t xml:space="preserve">quod </w:t>
      </w:r>
      <w:r w:rsidR="08163013" w:rsidRPr="00273106">
        <w:rPr>
          <w:i/>
          <w:szCs w:val="12"/>
        </w:rPr>
        <w:t xml:space="preserve">cadit </w:t>
      </w:r>
      <w:r w:rsidR="08163013" w:rsidRPr="00273106">
        <w:rPr>
          <w:i/>
          <w:szCs w:val="11"/>
        </w:rPr>
        <w:t>in co</w:t>
      </w:r>
      <w:r w:rsidR="08163013" w:rsidRPr="00273106">
        <w:rPr>
          <w:i/>
          <w:szCs w:val="12"/>
        </w:rPr>
        <w:t>gnitione</w:t>
      </w:r>
      <w:r w:rsidR="08163013" w:rsidRPr="00273106">
        <w:t xml:space="preserve">). </w:t>
      </w:r>
      <w:r w:rsidR="08163013">
        <w:t>D</w:t>
      </w:r>
      <w:r w:rsidR="08163013" w:rsidRPr="00273106">
        <w:t xml:space="preserve">ruhé určení </w:t>
      </w:r>
      <w:r w:rsidR="08163013" w:rsidRPr="00273106">
        <w:rPr>
          <w:i/>
        </w:rPr>
        <w:t>ens ratum</w:t>
      </w:r>
      <w:r w:rsidR="08163013">
        <w:t xml:space="preserve"> jde ke klasickému aristot</w:t>
      </w:r>
      <w:r w:rsidR="082E73BA">
        <w:t>elskému pojetí první substance.</w:t>
      </w:r>
      <w:r w:rsidR="08880EA8">
        <w:t xml:space="preserve"> </w:t>
      </w:r>
      <w:r w:rsidR="08880EA8" w:rsidRPr="08880EA8">
        <w:rPr>
          <w:szCs w:val="24"/>
        </w:rPr>
        <w:t>Důležitá je třetí, tj. objektivní forma predikace</w:t>
      </w:r>
      <w:r w:rsidR="08E43D32">
        <w:rPr>
          <w:szCs w:val="24"/>
        </w:rPr>
        <w:t xml:space="preserve">, kdy je </w:t>
      </w:r>
      <w:r w:rsidR="08E43D32">
        <w:t xml:space="preserve">určení jsoucna dáno v modu </w:t>
      </w:r>
      <w:r w:rsidR="08E43D32" w:rsidRPr="00D317CE">
        <w:rPr>
          <w:i/>
          <w:szCs w:val="16"/>
        </w:rPr>
        <w:t>magis p</w:t>
      </w:r>
      <w:r w:rsidR="08E43D32" w:rsidRPr="00D317CE">
        <w:rPr>
          <w:i/>
          <w:szCs w:val="13"/>
        </w:rPr>
        <w:t>roprie</w:t>
      </w:r>
      <w:r w:rsidR="08E43D32">
        <w:rPr>
          <w:szCs w:val="13"/>
        </w:rPr>
        <w:t xml:space="preserve">. </w:t>
      </w:r>
      <w:r w:rsidR="08163013">
        <w:t xml:space="preserve">Po zrušení </w:t>
      </w:r>
      <w:r w:rsidR="081942A4">
        <w:t xml:space="preserve">metafyzického </w:t>
      </w:r>
      <w:r w:rsidR="08163013">
        <w:t>dativu splynulo bytí první a druhé substance do nominalické formy kategoriální predikace</w:t>
      </w:r>
      <w:r w:rsidR="08163013" w:rsidRPr="00273106">
        <w:t>.</w:t>
      </w:r>
      <w:r w:rsidR="08163013">
        <w:t xml:space="preserve"> Toto jsoucno třetího druhu </w:t>
      </w:r>
      <w:r w:rsidR="087B0ACD">
        <w:t xml:space="preserve">„exsistuje“ </w:t>
      </w:r>
      <w:r w:rsidR="08163013">
        <w:t>v nové amfibolní predikaci jako univerzálie i jako jednotlivina</w:t>
      </w:r>
      <w:r w:rsidR="005068F9">
        <w:t>. Bonaventura t</w:t>
      </w:r>
      <w:r w:rsidR="0041618A">
        <w:t>v</w:t>
      </w:r>
      <w:r w:rsidR="005068F9">
        <w:t xml:space="preserve">rdí, že toto </w:t>
      </w:r>
      <w:r w:rsidR="005068F9" w:rsidRPr="005068F9">
        <w:rPr>
          <w:i/>
        </w:rPr>
        <w:t>tertium ens</w:t>
      </w:r>
      <w:r w:rsidR="005068F9">
        <w:t xml:space="preserve"> </w:t>
      </w:r>
      <w:r w:rsidR="08163013">
        <w:t>je konvertibilní s aristotelskou predikací na úrovni druhé substance (</w:t>
      </w:r>
      <w:r w:rsidR="08163013" w:rsidRPr="00F41C6B">
        <w:rPr>
          <w:i/>
          <w:szCs w:val="14"/>
        </w:rPr>
        <w:t xml:space="preserve">hoc </w:t>
      </w:r>
      <w:r w:rsidR="08163013" w:rsidRPr="00F41C6B">
        <w:rPr>
          <w:i/>
          <w:szCs w:val="17"/>
        </w:rPr>
        <w:t xml:space="preserve">modo </w:t>
      </w:r>
      <w:r w:rsidR="08163013" w:rsidRPr="00F41C6B">
        <w:rPr>
          <w:i/>
          <w:szCs w:val="13"/>
        </w:rPr>
        <w:t xml:space="preserve">res convertitur </w:t>
      </w:r>
      <w:r w:rsidR="08163013" w:rsidRPr="00F41C6B">
        <w:rPr>
          <w:i/>
          <w:szCs w:val="17"/>
        </w:rPr>
        <w:t xml:space="preserve">cum </w:t>
      </w:r>
      <w:r w:rsidR="08163013" w:rsidRPr="00F41C6B">
        <w:rPr>
          <w:i/>
          <w:szCs w:val="11"/>
        </w:rPr>
        <w:t>ente</w:t>
      </w:r>
      <w:r w:rsidR="08163013">
        <w:t xml:space="preserve">). </w:t>
      </w:r>
      <w:r w:rsidR="08E43D32">
        <w:t xml:space="preserve">Tato forma </w:t>
      </w:r>
      <w:r w:rsidR="083A328D">
        <w:t xml:space="preserve">objektivní konverse </w:t>
      </w:r>
      <w:r w:rsidR="00FE6242">
        <w:t>univerz</w:t>
      </w:r>
      <w:r w:rsidR="00982092">
        <w:t xml:space="preserve">álního určení </w:t>
      </w:r>
      <w:r w:rsidR="083A328D">
        <w:t>jsouc</w:t>
      </w:r>
      <w:r w:rsidR="08E43D32">
        <w:t>na</w:t>
      </w:r>
      <w:r w:rsidR="083A328D">
        <w:t xml:space="preserve"> a reálné věci</w:t>
      </w:r>
      <w:r w:rsidR="08E43D32">
        <w:t xml:space="preserve"> je v aristotelské predikaci </w:t>
      </w:r>
      <w:r w:rsidR="00FE6242">
        <w:t>naprostý nesmysl</w:t>
      </w:r>
      <w:r w:rsidR="08E43D32">
        <w:t xml:space="preserve">. </w:t>
      </w:r>
      <w:r w:rsidR="08163013">
        <w:rPr>
          <w:szCs w:val="13"/>
        </w:rPr>
        <w:t xml:space="preserve">První averroismus nemůže mít jsoucno třetího druhu a tím ani objektivní predikaci. </w:t>
      </w:r>
      <w:r w:rsidR="08163013" w:rsidRPr="00273106">
        <w:t xml:space="preserve">První </w:t>
      </w:r>
      <w:r w:rsidR="08163013">
        <w:t xml:space="preserve">substance v reálu je jasně oddělena </w:t>
      </w:r>
      <w:r w:rsidR="08163013" w:rsidRPr="00273106">
        <w:t xml:space="preserve">od poznaného jsoucna v mysli. Bonaventura začíná určení jsoucna ne </w:t>
      </w:r>
      <w:r w:rsidR="08163013">
        <w:t xml:space="preserve">z aktuální </w:t>
      </w:r>
      <w:r w:rsidR="08163013" w:rsidRPr="00273106">
        <w:t xml:space="preserve">reality, ale z </w:t>
      </w:r>
      <w:r w:rsidR="08163013">
        <w:t xml:space="preserve">bohem osvíceného </w:t>
      </w:r>
      <w:r w:rsidR="08163013" w:rsidRPr="00273106">
        <w:t>intelektu</w:t>
      </w:r>
      <w:r w:rsidR="08163013">
        <w:t xml:space="preserve">. Proto mu </w:t>
      </w:r>
      <w:r w:rsidR="08163013" w:rsidRPr="00273106">
        <w:t xml:space="preserve">splývá jedinečné bytí první substance </w:t>
      </w:r>
      <w:r w:rsidR="08163013">
        <w:t>(</w:t>
      </w:r>
      <w:r w:rsidR="08163013" w:rsidRPr="00273106">
        <w:rPr>
          <w:i/>
          <w:szCs w:val="12"/>
        </w:rPr>
        <w:t xml:space="preserve">est </w:t>
      </w:r>
      <w:r w:rsidR="08163013" w:rsidRPr="00273106">
        <w:rPr>
          <w:i/>
          <w:szCs w:val="11"/>
        </w:rPr>
        <w:t xml:space="preserve">in </w:t>
      </w:r>
      <w:r w:rsidR="08163013" w:rsidRPr="00273106">
        <w:rPr>
          <w:i/>
          <w:szCs w:val="16"/>
        </w:rPr>
        <w:t xml:space="preserve">rerum </w:t>
      </w:r>
      <w:r w:rsidR="08163013" w:rsidRPr="00273106">
        <w:rPr>
          <w:i/>
          <w:szCs w:val="13"/>
        </w:rPr>
        <w:t>natura</w:t>
      </w:r>
      <w:r w:rsidR="08163013">
        <w:t xml:space="preserve">) </w:t>
      </w:r>
      <w:r w:rsidR="08163013" w:rsidRPr="00273106">
        <w:t>a její univerzální poznání v mysli (</w:t>
      </w:r>
      <w:r w:rsidR="08163013" w:rsidRPr="00273106">
        <w:rPr>
          <w:i/>
          <w:szCs w:val="11"/>
        </w:rPr>
        <w:t xml:space="preserve">est in </w:t>
      </w:r>
      <w:r w:rsidR="08163013">
        <w:rPr>
          <w:i/>
          <w:szCs w:val="12"/>
        </w:rPr>
        <w:t>cognitione</w:t>
      </w:r>
      <w:r w:rsidR="08163013" w:rsidRPr="00273106">
        <w:t xml:space="preserve">). Toto objektivní určení věci </w:t>
      </w:r>
      <w:r w:rsidR="000277E6">
        <w:t xml:space="preserve">je </w:t>
      </w:r>
      <w:r w:rsidR="08163013" w:rsidRPr="00273106">
        <w:t>dané od esenciálně dané věcnosti (</w:t>
      </w:r>
      <w:r w:rsidR="08163013" w:rsidRPr="00273106">
        <w:rPr>
          <w:i/>
          <w:szCs w:val="12"/>
        </w:rPr>
        <w:t xml:space="preserve">res </w:t>
      </w:r>
      <w:r w:rsidR="08163013" w:rsidRPr="00273106">
        <w:rPr>
          <w:i/>
          <w:szCs w:val="14"/>
        </w:rPr>
        <w:t>a ratus, rata</w:t>
      </w:r>
      <w:r w:rsidR="08163013" w:rsidRPr="00273106">
        <w:rPr>
          <w:i/>
          <w:szCs w:val="7"/>
        </w:rPr>
        <w:t xml:space="preserve">, </w:t>
      </w:r>
      <w:r w:rsidR="08163013" w:rsidRPr="00273106">
        <w:rPr>
          <w:i/>
          <w:szCs w:val="16"/>
        </w:rPr>
        <w:t>ratum</w:t>
      </w:r>
      <w:r w:rsidR="08163013" w:rsidRPr="00273106">
        <w:t>)</w:t>
      </w:r>
      <w:r w:rsidR="00FD54E4">
        <w:t>. Nová</w:t>
      </w:r>
      <w:r w:rsidR="000277E6">
        <w:t xml:space="preserve"> „věc“ tím dostala </w:t>
      </w:r>
      <w:r w:rsidR="08163013" w:rsidRPr="00273106">
        <w:t xml:space="preserve">statut konkrétní a konvertibilní univerzálie </w:t>
      </w:r>
      <w:r w:rsidR="000277E6">
        <w:t xml:space="preserve">určené </w:t>
      </w:r>
      <w:r w:rsidR="08163013" w:rsidRPr="00273106">
        <w:t xml:space="preserve">v modu </w:t>
      </w:r>
      <w:r w:rsidR="08163013">
        <w:t xml:space="preserve">objektivního </w:t>
      </w:r>
      <w:r w:rsidR="000277E6">
        <w:t xml:space="preserve">jsoucna </w:t>
      </w:r>
      <w:r w:rsidR="08163013">
        <w:t>(</w:t>
      </w:r>
      <w:r w:rsidR="08163013" w:rsidRPr="00103D51">
        <w:rPr>
          <w:i/>
          <w:szCs w:val="12"/>
        </w:rPr>
        <w:t xml:space="preserve">res </w:t>
      </w:r>
      <w:r w:rsidR="08163013" w:rsidRPr="00103D51">
        <w:rPr>
          <w:i/>
          <w:szCs w:val="16"/>
        </w:rPr>
        <w:t xml:space="preserve">magis </w:t>
      </w:r>
      <w:r w:rsidR="08163013" w:rsidRPr="00103D51">
        <w:rPr>
          <w:i/>
          <w:szCs w:val="14"/>
        </w:rPr>
        <w:t>proprie</w:t>
      </w:r>
      <w:r w:rsidR="08163013">
        <w:t xml:space="preserve">). Tuto objektivní proprietu pro bytí jsoucna poprvé ustavil Avicenna. Smysl jsoucna je dán pro myšlení ve smyslu Rufusova </w:t>
      </w:r>
      <w:r w:rsidR="08163013" w:rsidRPr="003C70DF">
        <w:rPr>
          <w:i/>
        </w:rPr>
        <w:t>concretum</w:t>
      </w:r>
      <w:r w:rsidR="08163013">
        <w:rPr>
          <w:i/>
        </w:rPr>
        <w:fldChar w:fldCharType="begin"/>
      </w:r>
      <w:r w:rsidR="08163013">
        <w:instrText xml:space="preserve"> XE "</w:instrText>
      </w:r>
      <w:r w:rsidR="08163013" w:rsidRPr="00B759F5">
        <w:rPr>
          <w:i/>
        </w:rPr>
        <w:instrText>concretum</w:instrText>
      </w:r>
      <w:r w:rsidR="08163013">
        <w:instrText xml:space="preserve">" </w:instrText>
      </w:r>
      <w:r w:rsidR="08163013">
        <w:rPr>
          <w:i/>
        </w:rPr>
        <w:fldChar w:fldCharType="end"/>
      </w:r>
      <w:r w:rsidR="08163013">
        <w:t xml:space="preserve"> a Bonaventurova </w:t>
      </w:r>
      <w:r w:rsidR="08163013" w:rsidRPr="003C70DF">
        <w:rPr>
          <w:i/>
        </w:rPr>
        <w:t>factum</w:t>
      </w:r>
      <w:r w:rsidR="08163013">
        <w:rPr>
          <w:i/>
        </w:rPr>
        <w:fldChar w:fldCharType="begin"/>
      </w:r>
      <w:r w:rsidR="08163013">
        <w:instrText xml:space="preserve"> XE "</w:instrText>
      </w:r>
      <w:r w:rsidR="08163013" w:rsidRPr="0012277B">
        <w:rPr>
          <w:i/>
        </w:rPr>
        <w:instrText>factum</w:instrText>
      </w:r>
      <w:r w:rsidR="08163013">
        <w:instrText xml:space="preserve">" </w:instrText>
      </w:r>
      <w:r w:rsidR="08163013">
        <w:rPr>
          <w:i/>
        </w:rPr>
        <w:fldChar w:fldCharType="end"/>
      </w:r>
      <w:r w:rsidR="08163013">
        <w:t xml:space="preserve">, které zakládá nové jsoucno třetího druhu. </w:t>
      </w:r>
      <w:r w:rsidR="007504DC">
        <w:t>Rufus vytvořil první p</w:t>
      </w:r>
      <w:r w:rsidR="08163013">
        <w:t>římý náhled do avicennistických a objektivních esencí</w:t>
      </w:r>
      <w:r w:rsidR="007504DC">
        <w:t xml:space="preserve">. Tím </w:t>
      </w:r>
      <w:r w:rsidR="08163013">
        <w:t>způsobil, že k</w:t>
      </w:r>
      <w:r w:rsidR="007504DC">
        <w:t xml:space="preserve"> určení </w:t>
      </w:r>
      <w:r w:rsidR="08163013">
        <w:t xml:space="preserve">třetího a zcela objektivně jistého způsobu bytí už není třeba ani aristotelská abstrakce, ani aristotelská kategoriální predikace. Objektivně nazíranou věc lze </w:t>
      </w:r>
      <w:r w:rsidR="009A24C4">
        <w:t xml:space="preserve">kategorizovat </w:t>
      </w:r>
      <w:r w:rsidR="08163013">
        <w:t>pouze vzhledem ke stvoření (</w:t>
      </w:r>
      <w:r w:rsidR="08163013" w:rsidRPr="00EA1458">
        <w:rPr>
          <w:i/>
          <w:szCs w:val="12"/>
        </w:rPr>
        <w:t xml:space="preserve">res </w:t>
      </w:r>
      <w:r w:rsidR="08163013" w:rsidRPr="00EA1458">
        <w:rPr>
          <w:i/>
          <w:szCs w:val="12"/>
        </w:rPr>
        <w:lastRenderedPageBreak/>
        <w:t xml:space="preserve">dicitur </w:t>
      </w:r>
      <w:r w:rsidR="08163013" w:rsidRPr="00EA1458">
        <w:rPr>
          <w:i/>
          <w:szCs w:val="14"/>
        </w:rPr>
        <w:t xml:space="preserve">solum de </w:t>
      </w:r>
      <w:r w:rsidR="08163013" w:rsidRPr="00EA1458">
        <w:rPr>
          <w:i/>
          <w:szCs w:val="12"/>
        </w:rPr>
        <w:t>creaturis</w:t>
      </w:r>
      <w:r w:rsidR="08163013">
        <w:t>) a k subsistentním substancím (</w:t>
      </w:r>
      <w:r w:rsidR="08163013" w:rsidRPr="00EA1458">
        <w:rPr>
          <w:i/>
          <w:szCs w:val="12"/>
        </w:rPr>
        <w:t xml:space="preserve">substantiis </w:t>
      </w:r>
      <w:r w:rsidR="08163013" w:rsidRPr="00EA1458">
        <w:rPr>
          <w:i/>
          <w:szCs w:val="13"/>
        </w:rPr>
        <w:t xml:space="preserve">per </w:t>
      </w:r>
      <w:r w:rsidR="08163013" w:rsidRPr="00EA1458">
        <w:rPr>
          <w:i/>
          <w:szCs w:val="11"/>
        </w:rPr>
        <w:t xml:space="preserve">se </w:t>
      </w:r>
      <w:r w:rsidR="08163013" w:rsidRPr="00EA1458">
        <w:rPr>
          <w:i/>
          <w:szCs w:val="13"/>
        </w:rPr>
        <w:t>entibus</w:t>
      </w:r>
      <w:r w:rsidR="08163013">
        <w:t xml:space="preserve">). </w:t>
      </w:r>
      <w:r w:rsidR="081366CB" w:rsidRPr="081366CB">
        <w:rPr>
          <w:szCs w:val="24"/>
        </w:rPr>
        <w:t xml:space="preserve">Bonaventura </w:t>
      </w:r>
      <w:r w:rsidR="00437158">
        <w:rPr>
          <w:szCs w:val="24"/>
        </w:rPr>
        <w:t>vytvo</w:t>
      </w:r>
      <w:r w:rsidR="081366CB">
        <w:rPr>
          <w:szCs w:val="24"/>
        </w:rPr>
        <w:t>řil nový druh univo</w:t>
      </w:r>
      <w:r w:rsidR="081366CB" w:rsidRPr="081366CB">
        <w:rPr>
          <w:szCs w:val="24"/>
        </w:rPr>
        <w:t xml:space="preserve">čně dané predikace, </w:t>
      </w:r>
      <w:r w:rsidR="081366CB">
        <w:rPr>
          <w:szCs w:val="24"/>
        </w:rPr>
        <w:t xml:space="preserve">která </w:t>
      </w:r>
      <w:r w:rsidR="00A5265B">
        <w:rPr>
          <w:szCs w:val="24"/>
        </w:rPr>
        <w:t xml:space="preserve">kategorizuje </w:t>
      </w:r>
      <w:r w:rsidR="081366CB">
        <w:rPr>
          <w:szCs w:val="24"/>
        </w:rPr>
        <w:t>na stejné úrovni jak hylemorfické substance, tak intelektuální kosmické formy. Tím vznikla první kompetní podoba ontoteologie</w:t>
      </w:r>
      <w:r w:rsidR="088D3E6E">
        <w:rPr>
          <w:szCs w:val="24"/>
        </w:rPr>
        <w:fldChar w:fldCharType="begin"/>
      </w:r>
      <w:r w:rsidR="088D3E6E">
        <w:instrText xml:space="preserve"> XE "</w:instrText>
      </w:r>
      <w:r w:rsidR="088D3E6E" w:rsidRPr="08EC337E">
        <w:rPr>
          <w:szCs w:val="24"/>
        </w:rPr>
        <w:instrText>ontoteologie</w:instrText>
      </w:r>
      <w:r w:rsidR="088D3E6E">
        <w:instrText xml:space="preserve">" </w:instrText>
      </w:r>
      <w:r w:rsidR="088D3E6E">
        <w:rPr>
          <w:szCs w:val="24"/>
        </w:rPr>
        <w:fldChar w:fldCharType="end"/>
      </w:r>
      <w:r w:rsidR="081366CB">
        <w:rPr>
          <w:szCs w:val="24"/>
        </w:rPr>
        <w:t xml:space="preserve"> pod egidou je</w:t>
      </w:r>
      <w:r w:rsidR="00412C17">
        <w:rPr>
          <w:szCs w:val="24"/>
        </w:rPr>
        <w:t>dné a jediné objektivní pravdy.</w:t>
      </w:r>
    </w:p>
    <w:p w:rsidR="00FF0F8C" w:rsidRDefault="081366CB" w:rsidP="00412C17">
      <w:pPr>
        <w:ind w:firstLine="397"/>
        <w:rPr>
          <w:iCs/>
        </w:rPr>
      </w:pPr>
      <w:r>
        <w:rPr>
          <w:szCs w:val="24"/>
        </w:rPr>
        <w:t>První ave</w:t>
      </w:r>
      <w:r w:rsidR="083B449C">
        <w:rPr>
          <w:szCs w:val="24"/>
        </w:rPr>
        <w:t>rroismus považoval takovou predi</w:t>
      </w:r>
      <w:r>
        <w:rPr>
          <w:szCs w:val="24"/>
        </w:rPr>
        <w:t>k</w:t>
      </w:r>
      <w:r w:rsidR="083B449C">
        <w:rPr>
          <w:szCs w:val="24"/>
        </w:rPr>
        <w:t>aci</w:t>
      </w:r>
      <w:r>
        <w:rPr>
          <w:szCs w:val="24"/>
        </w:rPr>
        <w:t xml:space="preserve"> za totální nesmysl</w:t>
      </w:r>
      <w:r w:rsidR="083C322E">
        <w:rPr>
          <w:szCs w:val="24"/>
        </w:rPr>
        <w:t>, protože člověk není ani bůh, ani anděl</w:t>
      </w:r>
      <w:r>
        <w:rPr>
          <w:szCs w:val="24"/>
        </w:rPr>
        <w:t xml:space="preserve">. </w:t>
      </w:r>
      <w:r w:rsidR="08163013">
        <w:t xml:space="preserve">Emancipací od Aristotelovy metafyziky vznikla kompletní figura </w:t>
      </w:r>
      <w:r w:rsidR="00C17738">
        <w:t>moderní m</w:t>
      </w:r>
      <w:r w:rsidR="08163013">
        <w:t>yto</w:t>
      </w:r>
      <w:r w:rsidR="00C17738">
        <w:t>logie</w:t>
      </w:r>
      <w:r w:rsidR="08163013">
        <w:t xml:space="preserve">. </w:t>
      </w:r>
      <w:r w:rsidR="00C17738">
        <w:t xml:space="preserve">Objektivní </w:t>
      </w:r>
      <w:r w:rsidR="08163013" w:rsidRPr="00F60F2E">
        <w:rPr>
          <w:i/>
        </w:rPr>
        <w:t>factum</w:t>
      </w:r>
      <w:r w:rsidR="08163013">
        <w:t xml:space="preserve"> </w:t>
      </w:r>
      <w:r w:rsidR="00C17738">
        <w:t xml:space="preserve">je </w:t>
      </w:r>
      <w:r w:rsidR="08163013">
        <w:t>definované jako potence demiurgického subjektu</w:t>
      </w:r>
      <w:r w:rsidR="00FA47EE">
        <w:t xml:space="preserve"> </w:t>
      </w:r>
      <w:r w:rsidR="00FA47EE">
        <w:rPr>
          <w:szCs w:val="24"/>
        </w:rPr>
        <w:t>(</w:t>
      </w:r>
      <w:r w:rsidR="00FA47EE" w:rsidRPr="00C130B9">
        <w:rPr>
          <w:i/>
          <w:szCs w:val="24"/>
        </w:rPr>
        <w:t>dativus auctoris</w:t>
      </w:r>
      <w:r w:rsidR="00FA47EE">
        <w:rPr>
          <w:i/>
          <w:szCs w:val="24"/>
        </w:rPr>
        <w:fldChar w:fldCharType="begin"/>
      </w:r>
      <w:r w:rsidR="00FA47EE">
        <w:instrText xml:space="preserve"> XE "</w:instrText>
      </w:r>
      <w:r w:rsidR="00FA47EE" w:rsidRPr="00776211">
        <w:rPr>
          <w:i/>
          <w:szCs w:val="24"/>
        </w:rPr>
        <w:instrText>dativus auctoris</w:instrText>
      </w:r>
      <w:r w:rsidR="00FA47EE">
        <w:instrText xml:space="preserve">" </w:instrText>
      </w:r>
      <w:r w:rsidR="00FA47EE">
        <w:rPr>
          <w:i/>
          <w:szCs w:val="24"/>
        </w:rPr>
        <w:fldChar w:fldCharType="end"/>
      </w:r>
      <w:r w:rsidR="00FA47EE">
        <w:rPr>
          <w:szCs w:val="24"/>
        </w:rPr>
        <w:t xml:space="preserve">). Toto jsoucno pak </w:t>
      </w:r>
      <w:r w:rsidR="08163013">
        <w:t>expanduje (</w:t>
      </w:r>
      <w:r w:rsidR="08163013" w:rsidRPr="003C70DF">
        <w:rPr>
          <w:i/>
        </w:rPr>
        <w:t>exsistit</w:t>
      </w:r>
      <w:r w:rsidR="08163013">
        <w:t>) do epochálního určení vědy, techniky a kapitalismu. Bonaventura zahájil epochu moderny tím, že jsoucno vybavil myto</w:t>
      </w:r>
      <w:r w:rsidR="00A40CF1">
        <w:t xml:space="preserve">logicky </w:t>
      </w:r>
      <w:r w:rsidR="08163013">
        <w:t>založenou fakticitou. Výše uvedený přací konjuktiv (</w:t>
      </w:r>
      <w:r w:rsidR="08163013" w:rsidRPr="00B906D2">
        <w:rPr>
          <w:i/>
        </w:rPr>
        <w:t>ergo oportet, quod ita sit in re</w:t>
      </w:r>
      <w:r w:rsidR="08163013">
        <w:t>) spojený s tímto citátem ukazuje epochálně nový demiurgický způsob, jak moderní subjekt objektivně ratifikoval ideální smysl jsoucna myšlený moderním bohem</w:t>
      </w:r>
      <w:r w:rsidR="00C34BE4">
        <w:t xml:space="preserve"> (</w:t>
      </w:r>
      <w:r w:rsidR="00C34BE4" w:rsidRPr="00C34BE4">
        <w:rPr>
          <w:i/>
        </w:rPr>
        <w:t>dativus finalis</w:t>
      </w:r>
      <w:r w:rsidR="00C34BE4">
        <w:rPr>
          <w:i/>
        </w:rPr>
        <w:fldChar w:fldCharType="begin"/>
      </w:r>
      <w:r w:rsidR="00C34BE4">
        <w:instrText xml:space="preserve"> XE "</w:instrText>
      </w:r>
      <w:r w:rsidR="00C34BE4" w:rsidRPr="00434E97">
        <w:rPr>
          <w:i/>
        </w:rPr>
        <w:instrText>dativus finalis</w:instrText>
      </w:r>
      <w:r w:rsidR="00C34BE4">
        <w:instrText xml:space="preserve">" </w:instrText>
      </w:r>
      <w:r w:rsidR="00C34BE4">
        <w:rPr>
          <w:i/>
        </w:rPr>
        <w:fldChar w:fldCharType="end"/>
      </w:r>
      <w:r w:rsidR="00C34BE4">
        <w:t>)</w:t>
      </w:r>
      <w:r w:rsidR="08163013">
        <w:t xml:space="preserve">. Jsoucnost je nyní dána v novém kategoriálním modu </w:t>
      </w:r>
      <w:r w:rsidR="08163013" w:rsidRPr="00273106">
        <w:rPr>
          <w:i/>
          <w:szCs w:val="16"/>
        </w:rPr>
        <w:t>magis p</w:t>
      </w:r>
      <w:r w:rsidR="08163013" w:rsidRPr="00273106">
        <w:rPr>
          <w:i/>
          <w:szCs w:val="13"/>
        </w:rPr>
        <w:t>roprie</w:t>
      </w:r>
      <w:r w:rsidR="08163013">
        <w:rPr>
          <w:szCs w:val="13"/>
        </w:rPr>
        <w:t>, kdy jsoucno dostává pevnost (</w:t>
      </w:r>
      <w:r w:rsidR="08163013" w:rsidRPr="006E45A3">
        <w:rPr>
          <w:i/>
          <w:szCs w:val="16"/>
        </w:rPr>
        <w:t xml:space="preserve">ratum </w:t>
      </w:r>
      <w:r w:rsidR="08163013" w:rsidRPr="006E45A3">
        <w:rPr>
          <w:i/>
          <w:szCs w:val="12"/>
        </w:rPr>
        <w:t>dicitur</w:t>
      </w:r>
      <w:r w:rsidR="08163013">
        <w:rPr>
          <w:szCs w:val="13"/>
        </w:rPr>
        <w:t xml:space="preserve">) skrze objektivně založenou </w:t>
      </w:r>
      <w:r w:rsidR="08163013">
        <w:t>esenciální jsoucnost (</w:t>
      </w:r>
      <w:r w:rsidR="08163013" w:rsidRPr="006E45A3">
        <w:rPr>
          <w:i/>
        </w:rPr>
        <w:t xml:space="preserve">quod </w:t>
      </w:r>
      <w:r w:rsidR="08163013" w:rsidRPr="006E45A3">
        <w:rPr>
          <w:i/>
          <w:szCs w:val="11"/>
        </w:rPr>
        <w:t xml:space="preserve">est </w:t>
      </w:r>
      <w:r w:rsidR="08163013" w:rsidRPr="006E45A3">
        <w:rPr>
          <w:i/>
          <w:szCs w:val="13"/>
        </w:rPr>
        <w:t xml:space="preserve">ens </w:t>
      </w:r>
      <w:r w:rsidR="08163013" w:rsidRPr="006E45A3">
        <w:rPr>
          <w:i/>
          <w:szCs w:val="10"/>
        </w:rPr>
        <w:t xml:space="preserve">per </w:t>
      </w:r>
      <w:r w:rsidR="08163013" w:rsidRPr="006E45A3">
        <w:rPr>
          <w:i/>
          <w:szCs w:val="12"/>
        </w:rPr>
        <w:t xml:space="preserve">se </w:t>
      </w:r>
      <w:r w:rsidR="08163013" w:rsidRPr="006E45A3">
        <w:rPr>
          <w:i/>
          <w:szCs w:val="11"/>
        </w:rPr>
        <w:t xml:space="preserve">et </w:t>
      </w:r>
      <w:r w:rsidR="08163013" w:rsidRPr="006E45A3">
        <w:rPr>
          <w:i/>
          <w:szCs w:val="14"/>
        </w:rPr>
        <w:t>fixum</w:t>
      </w:r>
      <w:r w:rsidR="08163013">
        <w:t>). V nové fixaci jsoucnosti dané fakticky platí konverze věci a jsoucna v univočním smyslu</w:t>
      </w:r>
      <w:r w:rsidR="00152E2A">
        <w:t xml:space="preserve">. Je </w:t>
      </w:r>
      <w:r w:rsidR="08163013">
        <w:t>ratifikovaná subjektem</w:t>
      </w:r>
      <w:r w:rsidR="00152E2A">
        <w:t xml:space="preserve"> (</w:t>
      </w:r>
      <w:r w:rsidR="00152E2A" w:rsidRPr="009A5014">
        <w:rPr>
          <w:i/>
        </w:rPr>
        <w:t>Ge-Stell</w:t>
      </w:r>
      <w:r w:rsidR="00152E2A">
        <w:rPr>
          <w:i/>
        </w:rPr>
        <w:fldChar w:fldCharType="begin"/>
      </w:r>
      <w:r w:rsidR="00152E2A">
        <w:instrText xml:space="preserve"> XE "</w:instrText>
      </w:r>
      <w:r w:rsidR="00152E2A" w:rsidRPr="000776A2">
        <w:rPr>
          <w:i/>
        </w:rPr>
        <w:instrText>Ge-Stell</w:instrText>
      </w:r>
      <w:r w:rsidR="00152E2A">
        <w:instrText xml:space="preserve">" </w:instrText>
      </w:r>
      <w:r w:rsidR="00152E2A">
        <w:rPr>
          <w:i/>
        </w:rPr>
        <w:fldChar w:fldCharType="end"/>
      </w:r>
      <w:r w:rsidR="00152E2A">
        <w:t>)</w:t>
      </w:r>
      <w:r w:rsidR="08163013">
        <w:t>, a ne impozicí významu od první substance. Stvoření objektivního smyslu smyslu jsoucna je nutno číst podle moderny, v němž má primát porretánská hypostázovaná věc</w:t>
      </w:r>
      <w:r w:rsidR="08163013" w:rsidRPr="00273106">
        <w:t xml:space="preserve">. </w:t>
      </w:r>
      <w:r w:rsidR="08163013">
        <w:t xml:space="preserve">Z hlediska </w:t>
      </w:r>
      <w:r w:rsidR="08163013" w:rsidRPr="00DC64AF">
        <w:rPr>
          <w:i/>
        </w:rPr>
        <w:t>dativus obiectivus</w:t>
      </w:r>
      <w:r w:rsidR="08163013">
        <w:rPr>
          <w:i/>
        </w:rPr>
        <w:fldChar w:fldCharType="begin"/>
      </w:r>
      <w:r w:rsidR="08163013">
        <w:instrText xml:space="preserve"> XE "</w:instrText>
      </w:r>
      <w:r w:rsidR="08163013" w:rsidRPr="00343046">
        <w:rPr>
          <w:i/>
        </w:rPr>
        <w:instrText>d</w:instrText>
      </w:r>
      <w:r w:rsidR="08163013" w:rsidRPr="00343046">
        <w:rPr>
          <w:i/>
          <w:iCs/>
        </w:rPr>
        <w:instrText>ativus obiectivus</w:instrText>
      </w:r>
      <w:r w:rsidR="08163013">
        <w:instrText xml:space="preserve">" </w:instrText>
      </w:r>
      <w:r w:rsidR="08163013">
        <w:rPr>
          <w:i/>
        </w:rPr>
        <w:fldChar w:fldCharType="end"/>
      </w:r>
      <w:r w:rsidR="08387594">
        <w:t xml:space="preserve"> (kap. 4</w:t>
      </w:r>
      <w:r w:rsidR="08163013">
        <w:t xml:space="preserve">) došlo k zásadní změně způsobu, jak </w:t>
      </w:r>
      <w:r w:rsidR="006E78A3">
        <w:t xml:space="preserve">metafyzická </w:t>
      </w:r>
      <w:r w:rsidR="006E78A3" w:rsidRPr="00273106">
        <w:t xml:space="preserve">jsoucnost </w:t>
      </w:r>
      <w:r w:rsidR="006E78A3">
        <w:t xml:space="preserve">dostala </w:t>
      </w:r>
      <w:r w:rsidR="08163013" w:rsidRPr="00273106">
        <w:t>objektivní</w:t>
      </w:r>
      <w:r w:rsidR="006E78A3">
        <w:t xml:space="preserve"> proprium </w:t>
      </w:r>
      <w:r w:rsidR="08163013" w:rsidRPr="00273106">
        <w:t>(</w:t>
      </w:r>
      <w:r w:rsidR="08163013" w:rsidRPr="00273106">
        <w:rPr>
          <w:i/>
        </w:rPr>
        <w:t>d</w:t>
      </w:r>
      <w:r w:rsidR="08163013" w:rsidRPr="00273106">
        <w:rPr>
          <w:i/>
          <w:iCs/>
        </w:rPr>
        <w:t>ativus possessivus</w:t>
      </w:r>
      <w:r w:rsidR="08163013">
        <w:rPr>
          <w:i/>
          <w:iCs/>
        </w:rPr>
        <w:fldChar w:fldCharType="begin"/>
      </w:r>
      <w:r w:rsidR="08163013">
        <w:instrText xml:space="preserve"> XE "</w:instrText>
      </w:r>
      <w:r w:rsidR="08163013" w:rsidRPr="00461B3F">
        <w:rPr>
          <w:i/>
        </w:rPr>
        <w:instrText>d</w:instrText>
      </w:r>
      <w:r w:rsidR="08163013" w:rsidRPr="00461B3F">
        <w:rPr>
          <w:i/>
          <w:iCs/>
        </w:rPr>
        <w:instrText>ativus possessivus</w:instrText>
      </w:r>
      <w:r w:rsidR="08163013">
        <w:instrText xml:space="preserve">" </w:instrText>
      </w:r>
      <w:r w:rsidR="08163013">
        <w:rPr>
          <w:i/>
          <w:iCs/>
        </w:rPr>
        <w:fldChar w:fldCharType="end"/>
      </w:r>
      <w:r w:rsidR="08163013" w:rsidRPr="00273106">
        <w:rPr>
          <w:iCs/>
        </w:rPr>
        <w:t>)</w:t>
      </w:r>
      <w:r w:rsidR="08163013">
        <w:rPr>
          <w:iCs/>
        </w:rPr>
        <w:t xml:space="preserve">. </w:t>
      </w:r>
      <w:r w:rsidR="08163013">
        <w:t xml:space="preserve">Nové určení jsoucna jako objektivní </w:t>
      </w:r>
      <w:r w:rsidR="00833324">
        <w:t>„</w:t>
      </w:r>
      <w:r w:rsidR="08163013" w:rsidRPr="00BF10E1">
        <w:rPr>
          <w:i/>
        </w:rPr>
        <w:t>res</w:t>
      </w:r>
      <w:r w:rsidR="00833324">
        <w:t>“</w:t>
      </w:r>
      <w:r w:rsidR="08163013">
        <w:t xml:space="preserve"> založilo objektivní </w:t>
      </w:r>
      <w:r w:rsidR="00833324">
        <w:t xml:space="preserve">kauzalitu </w:t>
      </w:r>
      <w:r w:rsidR="08163013">
        <w:t xml:space="preserve">moderní metafyziky. </w:t>
      </w:r>
      <w:r w:rsidR="08163013">
        <w:rPr>
          <w:iCs/>
        </w:rPr>
        <w:t xml:space="preserve">Demiurgické přivlastňování smyslu jsoucna se váže na působení druhého existenciálu popisujícího způsob, jak moderní subjekt přivádí objektivní </w:t>
      </w:r>
      <w:r w:rsidR="08163013" w:rsidRPr="00273106">
        <w:rPr>
          <w:iCs/>
        </w:rPr>
        <w:t xml:space="preserve">jsoucno do </w:t>
      </w:r>
      <w:r w:rsidR="08163013">
        <w:rPr>
          <w:iCs/>
        </w:rPr>
        <w:t>dějinného působení (</w:t>
      </w:r>
      <w:r w:rsidR="08163013" w:rsidRPr="00273106">
        <w:rPr>
          <w:i/>
          <w:iCs/>
        </w:rPr>
        <w:t>dativus auctoris</w:t>
      </w:r>
      <w:r w:rsidR="08163013">
        <w:rPr>
          <w:i/>
          <w:iCs/>
        </w:rPr>
        <w:fldChar w:fldCharType="begin"/>
      </w:r>
      <w:r w:rsidR="08163013">
        <w:instrText xml:space="preserve"> XE "</w:instrText>
      </w:r>
      <w:r w:rsidR="08163013" w:rsidRPr="00C5228F">
        <w:rPr>
          <w:i/>
          <w:iCs/>
        </w:rPr>
        <w:instrText>dativus auctoris</w:instrText>
      </w:r>
      <w:r w:rsidR="08163013">
        <w:instrText xml:space="preserve">" </w:instrText>
      </w:r>
      <w:r w:rsidR="08163013">
        <w:rPr>
          <w:i/>
          <w:iCs/>
        </w:rPr>
        <w:fldChar w:fldCharType="end"/>
      </w:r>
      <w:r w:rsidR="08163013" w:rsidRPr="00273106">
        <w:rPr>
          <w:iCs/>
        </w:rPr>
        <w:t>)</w:t>
      </w:r>
      <w:r w:rsidR="08163013">
        <w:rPr>
          <w:iCs/>
        </w:rPr>
        <w:t xml:space="preserve">. Fakticita objektivní jsoucnosti vytvořená moderním subjektem v modu supozice nahradila kategoriální význam druhé substance dané impozicí </w:t>
      </w:r>
      <w:r w:rsidR="00FF0F8C">
        <w:rPr>
          <w:iCs/>
        </w:rPr>
        <w:t>od hyparchické první substance.</w:t>
      </w:r>
    </w:p>
    <w:p w:rsidR="08163013" w:rsidRPr="00273106" w:rsidRDefault="08163013" w:rsidP="00412C17">
      <w:pPr>
        <w:ind w:firstLine="397"/>
      </w:pPr>
      <w:r>
        <w:rPr>
          <w:iCs/>
        </w:rPr>
        <w:t>Citovaný komentář k</w:t>
      </w:r>
      <w:r w:rsidR="00FF0F8C">
        <w:rPr>
          <w:iCs/>
        </w:rPr>
        <w:t xml:space="preserve"> </w:t>
      </w:r>
      <w:r>
        <w:rPr>
          <w:iCs/>
        </w:rPr>
        <w:t>Sentencí</w:t>
      </w:r>
      <w:r w:rsidR="00FF0F8C">
        <w:rPr>
          <w:iCs/>
        </w:rPr>
        <w:t>m</w:t>
      </w:r>
      <w:r>
        <w:rPr>
          <w:iCs/>
        </w:rPr>
        <w:t xml:space="preserve"> z</w:t>
      </w:r>
      <w:r w:rsidR="00FF0F8C">
        <w:rPr>
          <w:iCs/>
        </w:rPr>
        <w:t xml:space="preserve"> tohoto zásadního důvodu zakložil</w:t>
      </w:r>
      <w:r>
        <w:rPr>
          <w:iCs/>
        </w:rPr>
        <w:t xml:space="preserve"> po roce 1252 modernu jako ontoteologický systém</w:t>
      </w:r>
      <w:r>
        <w:fldChar w:fldCharType="begin"/>
      </w:r>
      <w:r>
        <w:instrText xml:space="preserve"> XE "ontoteologie:Bonaventura" </w:instrText>
      </w:r>
      <w:r>
        <w:fldChar w:fldCharType="end"/>
      </w:r>
      <w:r w:rsidR="00FF0F8C">
        <w:t xml:space="preserve">. </w:t>
      </w:r>
      <w:r w:rsidR="00F90528">
        <w:t xml:space="preserve">Tento úkol </w:t>
      </w:r>
      <w:r>
        <w:rPr>
          <w:iCs/>
        </w:rPr>
        <w:t xml:space="preserve">nezvládl Rufus v díle </w:t>
      </w:r>
      <w:r w:rsidRPr="005245E7">
        <w:rPr>
          <w:i/>
          <w:iCs/>
        </w:rPr>
        <w:t>Speculum animae</w:t>
      </w:r>
      <w:r>
        <w:rPr>
          <w:iCs/>
        </w:rPr>
        <w:t xml:space="preserve">. Ale </w:t>
      </w:r>
      <w:r w:rsidR="002924F9">
        <w:rPr>
          <w:iCs/>
        </w:rPr>
        <w:t xml:space="preserve">Rufus </w:t>
      </w:r>
      <w:r>
        <w:rPr>
          <w:iCs/>
        </w:rPr>
        <w:t>byl u toho, když jeho žák psal komentář</w:t>
      </w:r>
      <w:r w:rsidR="002924F9">
        <w:rPr>
          <w:iCs/>
        </w:rPr>
        <w:t>e</w:t>
      </w:r>
      <w:r>
        <w:rPr>
          <w:iCs/>
        </w:rPr>
        <w:t xml:space="preserve"> k Sentencím a </w:t>
      </w:r>
      <w:r w:rsidR="00F90528">
        <w:rPr>
          <w:iCs/>
        </w:rPr>
        <w:t xml:space="preserve">podpořil </w:t>
      </w:r>
      <w:r w:rsidR="00A5016B">
        <w:t xml:space="preserve">Bonaventuru </w:t>
      </w:r>
      <w:r>
        <w:rPr>
          <w:iCs/>
        </w:rPr>
        <w:t xml:space="preserve">svou autoritou na františkánské koleji v Paříži. </w:t>
      </w:r>
      <w:r>
        <w:t xml:space="preserve">Termín </w:t>
      </w:r>
      <w:r w:rsidRPr="00273106">
        <w:rPr>
          <w:i/>
        </w:rPr>
        <w:t xml:space="preserve">ens </w:t>
      </w:r>
      <w:r w:rsidRPr="00273106">
        <w:rPr>
          <w:i/>
        </w:rPr>
        <w:lastRenderedPageBreak/>
        <w:t>ratum</w:t>
      </w:r>
      <w:r w:rsidRPr="00273106">
        <w:t xml:space="preserve"> a odvozené varianty (</w:t>
      </w:r>
      <w:r w:rsidRPr="00273106">
        <w:rPr>
          <w:i/>
        </w:rPr>
        <w:t>res a reor reris</w:t>
      </w:r>
      <w:r w:rsidRPr="00273106">
        <w:t xml:space="preserve">) budou mít velkou budoucnost u Henryho z Gentu a Dunse Scota. </w:t>
      </w:r>
      <w:r>
        <w:t xml:space="preserve">Nový koncept minimálního jsoucna stojí v zásadním rozporu s pojetím prvního averroismu. Citovali jsme Albertovu kritiku Latiníků ohledně </w:t>
      </w:r>
      <w:r w:rsidR="007C54DB">
        <w:t>„</w:t>
      </w:r>
      <w:r w:rsidRPr="00273106">
        <w:rPr>
          <w:i/>
        </w:rPr>
        <w:t>esse ratum</w:t>
      </w:r>
      <w:r w:rsidR="007C54DB">
        <w:t>“</w:t>
      </w:r>
      <w:r>
        <w:rPr>
          <w:i/>
        </w:rPr>
        <w:fldChar w:fldCharType="begin"/>
      </w:r>
      <w:r>
        <w:instrText xml:space="preserve"> XE "</w:instrText>
      </w:r>
      <w:r w:rsidRPr="00AD770D">
        <w:rPr>
          <w:i/>
        </w:rPr>
        <w:instrText>esse ratum</w:instrText>
      </w:r>
      <w:r>
        <w:instrText xml:space="preserve">" </w:instrText>
      </w:r>
      <w:r>
        <w:rPr>
          <w:i/>
        </w:rPr>
        <w:fldChar w:fldCharType="end"/>
      </w:r>
      <w:r w:rsidR="007C54DB">
        <w:t>. K</w:t>
      </w:r>
      <w:r>
        <w:t xml:space="preserve">ritik latinského averroismu </w:t>
      </w:r>
      <w:r w:rsidR="007C54DB">
        <w:t xml:space="preserve">je </w:t>
      </w:r>
      <w:r w:rsidRPr="00273106">
        <w:t xml:space="preserve">definoval v modu </w:t>
      </w:r>
      <w:r w:rsidRPr="00273106">
        <w:rPr>
          <w:i/>
        </w:rPr>
        <w:t>per prius</w:t>
      </w:r>
      <w:r w:rsidRPr="00273106">
        <w:t xml:space="preserve"> </w:t>
      </w:r>
      <w:r>
        <w:t xml:space="preserve">pouze </w:t>
      </w:r>
      <w:r w:rsidRPr="00273106">
        <w:t>vzhledem k první substanci (</w:t>
      </w:r>
      <w:r w:rsidR="08225365">
        <w:t>OBJ II, kap. 2</w:t>
      </w:r>
      <w:r w:rsidRPr="00273106">
        <w:t>.4.3).</w:t>
      </w:r>
      <w:r>
        <w:t xml:space="preserve"> </w:t>
      </w:r>
      <w:r w:rsidRPr="00273106">
        <w:t xml:space="preserve">Co má první averroismus jako první, totiž reálnou substanci, to má druhý averroismus v řádu moderní predikace až </w:t>
      </w:r>
      <w:r w:rsidR="001C6699">
        <w:t xml:space="preserve">jako </w:t>
      </w:r>
      <w:r w:rsidRPr="00273106">
        <w:t>poslední.</w:t>
      </w:r>
      <w:r>
        <w:t xml:space="preserve"> Bytí jsoucna se definitivně oddělilo od hyparchického bytí první substance</w:t>
      </w:r>
      <w:r>
        <w:fldChar w:fldCharType="begin"/>
      </w:r>
      <w:r>
        <w:instrText xml:space="preserve"> XE "</w:instrText>
      </w:r>
      <w:r w:rsidRPr="001A6EA1">
        <w:instrText>substance:první</w:instrText>
      </w:r>
      <w:r>
        <w:instrText xml:space="preserve">" </w:instrText>
      </w:r>
      <w:r>
        <w:fldChar w:fldCharType="end"/>
      </w:r>
      <w:r>
        <w:t xml:space="preserve">, která se stala univočně pojatou věcí predikovanou kategoriálně v modu nerozlišené první a druhé substance. Nové pojetí jsoucna přišlo do ontoteologického scénáře křesťanské metafyziky, kterou vytvořil až Bonaventura. Vesmír vznikl podle Bible z ničeho, pouhým voluntaristickým záměrem Tvůrce. Moderní sofistika objektivně naplnila mystický fakt Janova evangelia: </w:t>
      </w:r>
      <w:r w:rsidRPr="00506CF8">
        <w:t>„</w:t>
      </w:r>
      <w:r w:rsidRPr="00506CF8">
        <w:rPr>
          <w:i/>
        </w:rPr>
        <w:t>Verbum caro factum est, et habitavit in nobis</w:t>
      </w:r>
      <w:r w:rsidRPr="00506CF8">
        <w:t>.“ (Jn</w:t>
      </w:r>
      <w:r>
        <w:rPr>
          <w:rStyle w:val="st"/>
        </w:rPr>
        <w:t xml:space="preserve"> 1:14</w:t>
      </w:r>
      <w:r w:rsidR="08225365">
        <w:rPr>
          <w:rStyle w:val="st"/>
        </w:rPr>
        <w:fldChar w:fldCharType="begin"/>
      </w:r>
      <w:r w:rsidR="08225365">
        <w:instrText xml:space="preserve"> XE "</w:instrText>
      </w:r>
      <w:r w:rsidR="08225365" w:rsidRPr="0827469C">
        <w:instrText>Nový zákon:Jn</w:instrText>
      </w:r>
      <w:r w:rsidR="08225365" w:rsidRPr="0827469C">
        <w:rPr>
          <w:rStyle w:val="st"/>
        </w:rPr>
        <w:instrText xml:space="preserve"> 1</w:instrText>
      </w:r>
      <w:r w:rsidR="08225365">
        <w:instrText xml:space="preserve">, </w:instrText>
      </w:r>
      <w:r w:rsidR="08225365" w:rsidRPr="0827469C">
        <w:rPr>
          <w:rStyle w:val="st"/>
        </w:rPr>
        <w:instrText>14</w:instrText>
      </w:r>
      <w:r w:rsidR="08225365">
        <w:instrText xml:space="preserve">" </w:instrText>
      </w:r>
      <w:r w:rsidR="08225365">
        <w:rPr>
          <w:rStyle w:val="st"/>
        </w:rPr>
        <w:fldChar w:fldCharType="end"/>
      </w:r>
      <w:r>
        <w:rPr>
          <w:rStyle w:val="st"/>
        </w:rPr>
        <w:t xml:space="preserve">) </w:t>
      </w:r>
      <w:r>
        <w:t xml:space="preserve">Metafyzický náhled na objektivní </w:t>
      </w:r>
      <w:r w:rsidR="00D04C88">
        <w:t xml:space="preserve">realitu je vzatý </w:t>
      </w:r>
      <w:r>
        <w:t xml:space="preserve">z pozice </w:t>
      </w:r>
      <w:r w:rsidRPr="00616094">
        <w:rPr>
          <w:i/>
        </w:rPr>
        <w:t>creatio ex nihilo</w:t>
      </w:r>
      <w:r>
        <w:rPr>
          <w:i/>
        </w:rPr>
        <w:fldChar w:fldCharType="begin"/>
      </w:r>
      <w:r>
        <w:instrText xml:space="preserve"> XE "</w:instrText>
      </w:r>
      <w:r w:rsidRPr="00807116">
        <w:rPr>
          <w:i/>
        </w:rPr>
        <w:instrText>creatio ex nihilo</w:instrText>
      </w:r>
      <w:r>
        <w:instrText xml:space="preserve">" </w:instrText>
      </w:r>
      <w:r>
        <w:rPr>
          <w:i/>
        </w:rPr>
        <w:fldChar w:fldCharType="end"/>
      </w:r>
      <w:r w:rsidR="004D2E22">
        <w:t xml:space="preserve">, což </w:t>
      </w:r>
      <w:r>
        <w:t>vytvořil</w:t>
      </w:r>
      <w:r w:rsidR="004D2E22">
        <w:t>o</w:t>
      </w:r>
      <w:r>
        <w:t xml:space="preserve"> </w:t>
      </w:r>
      <w:r w:rsidR="002A7DD6" w:rsidRPr="002A7DD6">
        <w:rPr>
          <w:i/>
        </w:rPr>
        <w:t>ipso facto</w:t>
      </w:r>
      <w:r w:rsidR="002A7DD6">
        <w:t xml:space="preserve"> </w:t>
      </w:r>
      <w:r>
        <w:t>nihilistickou metafyziku Západu. N</w:t>
      </w:r>
      <w:r w:rsidRPr="00273106">
        <w:t xml:space="preserve">ásledující citát </w:t>
      </w:r>
      <w:r>
        <w:t xml:space="preserve">definuje </w:t>
      </w:r>
      <w:r w:rsidRPr="00273106">
        <w:t>univocitu jsoucna na úrovni nominální signifikac</w:t>
      </w:r>
      <w:r>
        <w:t xml:space="preserve">e odvozené z logického záporu </w:t>
      </w:r>
      <w:r w:rsidRPr="00273106">
        <w:t>nicoty.</w:t>
      </w:r>
      <w:r w:rsidRPr="00280B6A">
        <w:t xml:space="preserve"> </w:t>
      </w:r>
      <w:r>
        <w:t>Hybnou silou poznání již není reálná existence první substance, ale demiurgická vůle moderního ilumináta osvícená formální logikou.</w:t>
      </w:r>
    </w:p>
    <w:p w:rsidR="08163013" w:rsidRDefault="08163013" w:rsidP="08163013">
      <w:pPr>
        <w:pStyle w:val="Citace"/>
      </w:pPr>
      <w:r w:rsidRPr="00273106">
        <w:rPr>
          <w:noProof/>
          <w:lang w:val="cs-CZ"/>
        </w:rPr>
        <w:t>„</w:t>
      </w:r>
      <w:r>
        <w:rPr>
          <w:noProof/>
          <w:lang w:val="cs-CZ"/>
        </w:rPr>
        <w:t xml:space="preserve">Všechno, co chápe intelekt, je jsoucno; nebo vše chápe skrze smyslovou představivost danou vzhledem k reálnému jsoucnu. Každý význam a pravda řeči signifikuje </w:t>
      </w:r>
      <w:r w:rsidRPr="00233B9F">
        <w:rPr>
          <w:i/>
          <w:noProof/>
          <w:lang w:val="cs-CZ"/>
        </w:rPr>
        <w:t>simpliciter</w:t>
      </w:r>
      <w:r>
        <w:rPr>
          <w:noProof/>
          <w:lang w:val="cs-CZ"/>
        </w:rPr>
        <w:t xml:space="preserve"> vzhledem ke jsoucnu. Proto říkáme 'Petr jest', a to vzhledem ke jsoucnu. Propozice vztažená k minulosti je dána vzhledem k jejímu řádu daném v přítomnosti. Podobně </w:t>
      </w:r>
      <w:r w:rsidR="0055565A">
        <w:rPr>
          <w:noProof/>
          <w:lang w:val="cs-CZ"/>
        </w:rPr>
        <w:t xml:space="preserve">je dána </w:t>
      </w:r>
      <w:r>
        <w:rPr>
          <w:noProof/>
          <w:lang w:val="cs-CZ"/>
        </w:rPr>
        <w:t>propozice vzhledem k budoucnosti, a také negativní propozice. Když říkáme 'César neexistuje', i tak existuje jiné jsoucno, které není Césarem (</w:t>
      </w:r>
      <w:r w:rsidRPr="00AB55B3">
        <w:rPr>
          <w:i/>
          <w:noProof/>
        </w:rPr>
        <w:t>aliquod enim ens est, quod non est Caesar</w:t>
      </w:r>
      <w:r>
        <w:rPr>
          <w:noProof/>
          <w:lang w:val="cs-CZ"/>
        </w:rPr>
        <w:t>), což platí i o jiných významech. Podobně můžeme říci, že chiméra není jednorožec (</w:t>
      </w:r>
      <w:r w:rsidRPr="00AB55B3">
        <w:rPr>
          <w:i/>
          <w:noProof/>
        </w:rPr>
        <w:t>chimaera non est hircocervus</w:t>
      </w:r>
      <w:r>
        <w:rPr>
          <w:noProof/>
          <w:lang w:val="cs-CZ"/>
        </w:rPr>
        <w:t>)</w:t>
      </w:r>
      <w:r w:rsidRPr="00273106">
        <w:rPr>
          <w:noProof/>
          <w:lang w:val="cs-CZ"/>
        </w:rPr>
        <w:t xml:space="preserve">.“ </w:t>
      </w:r>
      <w:r>
        <w:rPr>
          <w:rStyle w:val="Znakapoznpodarou"/>
        </w:rPr>
        <w:footnoteReference w:id="18"/>
      </w:r>
    </w:p>
    <w:p w:rsidR="00F1479E" w:rsidRDefault="08163013" w:rsidP="08163013">
      <w:r>
        <w:t xml:space="preserve">Nyní se vraťme k originální části </w:t>
      </w:r>
      <w:r w:rsidRPr="008E5A82">
        <w:rPr>
          <w:i/>
        </w:rPr>
        <w:t>De inte</w:t>
      </w:r>
      <w:r>
        <w:rPr>
          <w:i/>
        </w:rPr>
        <w:t>r</w:t>
      </w:r>
      <w:r w:rsidRPr="008E5A82">
        <w:rPr>
          <w:i/>
        </w:rPr>
        <w:t>pretatione</w:t>
      </w:r>
      <w:r>
        <w:rPr>
          <w:i/>
        </w:rPr>
        <w:t xml:space="preserve"> </w:t>
      </w:r>
      <w:r>
        <w:t>16a16‒19, kterou parafrázuje výše uvedený Bonaventurův citát.</w:t>
      </w:r>
      <w:r>
        <w:rPr>
          <w:rStyle w:val="Znakapoznpodarou"/>
        </w:rPr>
        <w:footnoteReference w:id="19"/>
      </w:r>
      <w:r>
        <w:t xml:space="preserve"> </w:t>
      </w:r>
      <w:r w:rsidR="005A1A21">
        <w:t>Bonaventura má s</w:t>
      </w:r>
      <w:r>
        <w:t>ignifikac</w:t>
      </w:r>
      <w:r w:rsidR="005A1A21">
        <w:t xml:space="preserve">i </w:t>
      </w:r>
      <w:r>
        <w:t>dán</w:t>
      </w:r>
      <w:r w:rsidR="005A1A21">
        <w:t>u</w:t>
      </w:r>
      <w:r>
        <w:t xml:space="preserve"> nasvícením zezadu</w:t>
      </w:r>
      <w:r w:rsidR="005A1A21">
        <w:t>,</w:t>
      </w:r>
      <w:r>
        <w:t xml:space="preserve"> od </w:t>
      </w:r>
      <w:r w:rsidR="003567FC">
        <w:lastRenderedPageBreak/>
        <w:t>„esence–</w:t>
      </w:r>
      <w:r w:rsidR="00962190" w:rsidRPr="003567FC">
        <w:t>species</w:t>
      </w:r>
      <w:r w:rsidR="003567FC">
        <w:t>“</w:t>
      </w:r>
      <w:r w:rsidR="005A1A21">
        <w:t xml:space="preserve">. </w:t>
      </w:r>
      <w:r>
        <w:t xml:space="preserve">Aristoteles </w:t>
      </w:r>
      <w:r w:rsidR="005A1A21">
        <w:t>vytváří první význam i</w:t>
      </w:r>
      <w:r w:rsidR="00196361">
        <w:t>mpozic</w:t>
      </w:r>
      <w:r w:rsidR="005A1A21">
        <w:t>í</w:t>
      </w:r>
      <w:r w:rsidR="00196361">
        <w:t xml:space="preserve"> </w:t>
      </w:r>
      <w:r>
        <w:t xml:space="preserve">danou </w:t>
      </w:r>
      <w:r w:rsidR="00196361">
        <w:t xml:space="preserve">od </w:t>
      </w:r>
      <w:r>
        <w:t>hyparchic</w:t>
      </w:r>
      <w:r w:rsidR="00196361">
        <w:t>kých substancí</w:t>
      </w:r>
      <w:r>
        <w:t xml:space="preserve">. </w:t>
      </w:r>
      <w:r w:rsidR="00C4482F" w:rsidRPr="005A1A21">
        <w:t>Metafyzika chiméry je v tomto systému nemožná, protože logická supozice vy</w:t>
      </w:r>
      <w:r w:rsidR="00C4482F">
        <w:t>tváří pouze homonymní význam (Abe</w:t>
      </w:r>
      <w:r w:rsidR="00C4482F" w:rsidRPr="005A1A21">
        <w:t xml:space="preserve">lardovo </w:t>
      </w:r>
      <w:r w:rsidR="00C4482F" w:rsidRPr="005A1A21">
        <w:rPr>
          <w:i/>
        </w:rPr>
        <w:t>opinabile</w:t>
      </w:r>
      <w:r w:rsidR="00C4482F" w:rsidRPr="005A1A21">
        <w:t>).</w:t>
      </w:r>
      <w:r w:rsidR="00C4482F">
        <w:t xml:space="preserve"> </w:t>
      </w:r>
      <w:r>
        <w:t>Bonaventura chápe poslední nedělitelné jsoucno tím, že jej logickým záporem odliší od jiného, což je typická pozice Avicenny (</w:t>
      </w:r>
      <w:r w:rsidR="08E25BA7">
        <w:t xml:space="preserve">OBJ I, </w:t>
      </w:r>
      <w:r>
        <w:t xml:space="preserve">kap. 2.3.2). </w:t>
      </w:r>
      <w:r w:rsidRPr="00273106">
        <w:t>První postřeh poznání jde k čistému jsoucnu (</w:t>
      </w:r>
      <w:r w:rsidRPr="00273106">
        <w:rPr>
          <w:i/>
        </w:rPr>
        <w:t>omne quod intellectus capit... est ens</w:t>
      </w:r>
      <w:r w:rsidRPr="00273106">
        <w:t>). Proto i pouze nominální definice, pokud je pravdivá</w:t>
      </w:r>
      <w:r>
        <w:t xml:space="preserve"> (</w:t>
      </w:r>
      <w:r w:rsidRPr="00273106">
        <w:rPr>
          <w:i/>
        </w:rPr>
        <w:t>veritas orationis significantis</w:t>
      </w:r>
      <w:r>
        <w:t>)</w:t>
      </w:r>
      <w:r w:rsidRPr="00273106">
        <w:t>, musí obsahovat minimální míru jsoucnosti (</w:t>
      </w:r>
      <w:r w:rsidRPr="00273106">
        <w:rPr>
          <w:i/>
        </w:rPr>
        <w:t>fundatur simpliciter super ens</w:t>
      </w:r>
      <w:r w:rsidRPr="00273106">
        <w:t xml:space="preserve">). </w:t>
      </w:r>
      <w:r>
        <w:t>Z hlediska formálně určené minimální míry jsoucnosti je pak úplně jedno, jestli definice postihuje neexistujícího jednorožce</w:t>
      </w:r>
      <w:r>
        <w:fldChar w:fldCharType="begin"/>
      </w:r>
      <w:r>
        <w:instrText xml:space="preserve"> XE "</w:instrText>
      </w:r>
      <w:r w:rsidRPr="00CA09E1">
        <w:instrText>chiméra</w:instrText>
      </w:r>
      <w:r>
        <w:instrText xml:space="preserve">" </w:instrText>
      </w:r>
      <w:r>
        <w:fldChar w:fldCharType="end"/>
      </w:r>
      <w:r>
        <w:t xml:space="preserve">, nebo reálnou věc. Jsoucno jako moderní </w:t>
      </w:r>
      <w:r w:rsidRPr="00F26DFC">
        <w:t>individuum</w:t>
      </w:r>
      <w:r>
        <w:t xml:space="preserve"> v logickém modu „toto zde“ je formálně odlišné od jiného, což zakládá jeho minimální, ale zato maximálně jistou a věčnou identitu (</w:t>
      </w:r>
      <w:r w:rsidRPr="005A49D3">
        <w:rPr>
          <w:i/>
        </w:rPr>
        <w:t>aliquod enim ens est, quod non est Caesar</w:t>
      </w:r>
      <w:r>
        <w:t>).</w:t>
      </w:r>
      <w:r w:rsidRPr="009F58F5">
        <w:t xml:space="preserve"> </w:t>
      </w:r>
      <w:r w:rsidRPr="00273106">
        <w:t>Časový horizont nemá vliv na nominální jsoucno</w:t>
      </w:r>
      <w:r>
        <w:t>st</w:t>
      </w:r>
      <w:r w:rsidRPr="00273106">
        <w:t xml:space="preserve">, protože </w:t>
      </w:r>
      <w:r>
        <w:t xml:space="preserve">u moderního boha </w:t>
      </w:r>
      <w:r w:rsidRPr="00273106">
        <w:t>vždy zůstane nějaká minimální míra definičního určení této jsoucnosti.</w:t>
      </w:r>
      <w:r>
        <w:t xml:space="preserve"> Klíčové je poslední určení jsoucna „Césara“ a „chiméry“. Jedno neexistující jsoucno</w:t>
      </w:r>
      <w:r w:rsidR="00325025">
        <w:t xml:space="preserve"> (</w:t>
      </w:r>
      <w:r w:rsidR="00924A65">
        <w:t>chiméra</w:t>
      </w:r>
      <w:r w:rsidR="00325025">
        <w:t>)</w:t>
      </w:r>
      <w:r>
        <w:t xml:space="preserve"> je odlišné od jiného neexistujícího jsoucna</w:t>
      </w:r>
      <w:r w:rsidR="00325025">
        <w:t xml:space="preserve"> (</w:t>
      </w:r>
      <w:r w:rsidR="00924A65">
        <w:t>jednorožec</w:t>
      </w:r>
      <w:r w:rsidR="00325025">
        <w:t>)</w:t>
      </w:r>
      <w:r>
        <w:t xml:space="preserve"> a jejich formální odlišnost dokazuje jejich původní totožnost </w:t>
      </w:r>
      <w:r w:rsidRPr="00273106">
        <w:t>(</w:t>
      </w:r>
      <w:r w:rsidRPr="00273106">
        <w:rPr>
          <w:i/>
        </w:rPr>
        <w:t>chimaera non est hircocervus</w:t>
      </w:r>
      <w:r w:rsidRPr="00273106">
        <w:t>)</w:t>
      </w:r>
      <w:r>
        <w:t xml:space="preserve">. </w:t>
      </w:r>
      <w:r w:rsidRPr="00273106">
        <w:t xml:space="preserve">Obě bájné bytosti neexistují, ale jejich nominální jsoucnost je dána v minimální míře podle logického principu </w:t>
      </w:r>
      <w:r>
        <w:t>vyloučeného třetího</w:t>
      </w:r>
      <w:r w:rsidR="0833306C">
        <w:t xml:space="preserve"> (A</w:t>
      </w:r>
      <w:r w:rsidR="00402213">
        <w:t> </w:t>
      </w:r>
      <w:r w:rsidR="0833306C">
        <w:t>≠</w:t>
      </w:r>
      <w:r w:rsidR="00402213">
        <w:t> </w:t>
      </w:r>
      <w:r w:rsidR="08C01DB1">
        <w:t>non A)</w:t>
      </w:r>
      <w:r w:rsidRPr="00273106">
        <w:t>.</w:t>
      </w:r>
      <w:r>
        <w:t xml:space="preserve"> Tím jsou chiméra</w:t>
      </w:r>
      <w:r>
        <w:fldChar w:fldCharType="begin"/>
      </w:r>
      <w:r>
        <w:instrText xml:space="preserve"> XE "</w:instrText>
      </w:r>
      <w:r w:rsidRPr="009316B3">
        <w:instrText>chiméra</w:instrText>
      </w:r>
      <w:r>
        <w:instrText xml:space="preserve">" </w:instrText>
      </w:r>
      <w:r>
        <w:fldChar w:fldCharType="end"/>
      </w:r>
      <w:r>
        <w:t xml:space="preserve"> i jednorožec vybaveny základní mírou jsoucnosti a identity v modu objektivního </w:t>
      </w:r>
      <w:r w:rsidRPr="00E94089">
        <w:rPr>
          <w:i/>
        </w:rPr>
        <w:t>ens ratum</w:t>
      </w:r>
      <w:r>
        <w:rPr>
          <w:i/>
        </w:rPr>
        <w:fldChar w:fldCharType="begin"/>
      </w:r>
      <w:r>
        <w:instrText xml:space="preserve"> XE "</w:instrText>
      </w:r>
      <w:r w:rsidRPr="00F061CF">
        <w:rPr>
          <w:i/>
        </w:rPr>
        <w:instrText>ens ratum</w:instrText>
      </w:r>
      <w:r>
        <w:instrText xml:space="preserve">" </w:instrText>
      </w:r>
      <w:r>
        <w:rPr>
          <w:i/>
        </w:rPr>
        <w:fldChar w:fldCharType="end"/>
      </w:r>
      <w:r>
        <w:t xml:space="preserve">. Obě jsoucna dostávají minimální míru hypostázované jsoucnosti </w:t>
      </w:r>
      <w:r w:rsidRPr="00273106">
        <w:t xml:space="preserve">pouhou </w:t>
      </w:r>
      <w:r>
        <w:t xml:space="preserve">vzájemnou </w:t>
      </w:r>
      <w:r w:rsidRPr="00273106">
        <w:t>diferencí</w:t>
      </w:r>
      <w:r>
        <w:t xml:space="preserve"> (</w:t>
      </w:r>
      <w:r w:rsidRPr="00B408B5">
        <w:rPr>
          <w:i/>
        </w:rPr>
        <w:t>non est</w:t>
      </w:r>
      <w:r>
        <w:t>)</w:t>
      </w:r>
      <w:r w:rsidRPr="00273106">
        <w:t>.</w:t>
      </w:r>
      <w:r>
        <w:t xml:space="preserve"> </w:t>
      </w:r>
      <w:r w:rsidR="00A70CDB">
        <w:t>Bonaventura</w:t>
      </w:r>
      <w:r w:rsidR="00A8763D">
        <w:t xml:space="preserve"> zavedl</w:t>
      </w:r>
      <w:r w:rsidR="00A70CDB">
        <w:t xml:space="preserve"> první „metafyziku chiméry</w:t>
      </w:r>
      <w:r w:rsidR="00A70CDB">
        <w:fldChar w:fldCharType="begin"/>
      </w:r>
      <w:r w:rsidR="00A70CDB">
        <w:instrText xml:space="preserve"> XE "metafyzika</w:instrText>
      </w:r>
      <w:r w:rsidR="00A70CDB" w:rsidRPr="00DF21EA">
        <w:instrText xml:space="preserve"> chiméry</w:instrText>
      </w:r>
      <w:r w:rsidR="00A70CDB">
        <w:instrText xml:space="preserve">" </w:instrText>
      </w:r>
      <w:r w:rsidR="00A70CDB">
        <w:fldChar w:fldCharType="end"/>
      </w:r>
      <w:r w:rsidR="00A70CDB">
        <w:t>“</w:t>
      </w:r>
      <w:r w:rsidR="00A70CDB" w:rsidRPr="00A70CDB">
        <w:t xml:space="preserve"> tím, že redukoval všechny druhy bytí na formálně minimální </w:t>
      </w:r>
      <w:r w:rsidR="00A70CDB">
        <w:t xml:space="preserve">porci </w:t>
      </w:r>
      <w:r w:rsidR="00A70CDB" w:rsidRPr="00A70CDB">
        <w:t>bytí (</w:t>
      </w:r>
      <w:r w:rsidR="00A70CDB" w:rsidRPr="00A70CDB">
        <w:rPr>
          <w:i/>
        </w:rPr>
        <w:t>ens ratum</w:t>
      </w:r>
      <w:r w:rsidR="00A70CDB" w:rsidRPr="00A70CDB">
        <w:t xml:space="preserve">). Tento avicenistický druh </w:t>
      </w:r>
      <w:r w:rsidR="00A70CDB" w:rsidRPr="00A70CDB">
        <w:rPr>
          <w:i/>
        </w:rPr>
        <w:t>tertium ens</w:t>
      </w:r>
      <w:r w:rsidR="00A70CDB" w:rsidRPr="00A70CDB">
        <w:t xml:space="preserve"> je dán logickou supozicí, která odděluje jedno individuum od druhého. Nová predikace našla základní kategoriální </w:t>
      </w:r>
      <w:r w:rsidR="00A70CDB">
        <w:t>určení</w:t>
      </w:r>
      <w:r w:rsidR="00BB7A3D">
        <w:t>, které</w:t>
      </w:r>
      <w:r w:rsidR="00A70CDB">
        <w:t xml:space="preserve"> stanovilo</w:t>
      </w:r>
      <w:r w:rsidR="00A70CDB" w:rsidRPr="00A70CDB">
        <w:t xml:space="preserve"> objektivní jsoucno jako univerzální míru všech věcí (</w:t>
      </w:r>
      <w:r w:rsidR="00A70CDB" w:rsidRPr="00A70CDB">
        <w:rPr>
          <w:i/>
        </w:rPr>
        <w:t>dativus mensurae</w:t>
      </w:r>
      <w:r w:rsidR="00A70CDB">
        <w:rPr>
          <w:i/>
        </w:rPr>
        <w:fldChar w:fldCharType="begin"/>
      </w:r>
      <w:r w:rsidR="00A70CDB">
        <w:instrText xml:space="preserve"> XE "</w:instrText>
      </w:r>
      <w:r w:rsidR="00A70CDB" w:rsidRPr="00E81969">
        <w:rPr>
          <w:i/>
        </w:rPr>
        <w:instrText>dativus mensurae</w:instrText>
      </w:r>
      <w:r w:rsidR="00A70CDB">
        <w:instrText xml:space="preserve">" </w:instrText>
      </w:r>
      <w:r w:rsidR="00A70CDB">
        <w:rPr>
          <w:i/>
        </w:rPr>
        <w:fldChar w:fldCharType="end"/>
      </w:r>
      <w:r w:rsidR="00A70CDB" w:rsidRPr="00A70CDB">
        <w:t>).</w:t>
      </w:r>
      <w:r w:rsidR="00A70CDB">
        <w:t xml:space="preserve"> </w:t>
      </w:r>
      <w:r>
        <w:t xml:space="preserve">Citát predikuje hypostázovanou minimální </w:t>
      </w:r>
      <w:r w:rsidRPr="00273106">
        <w:t xml:space="preserve">jsoucnost </w:t>
      </w:r>
      <w:r>
        <w:t xml:space="preserve">dvojím způsobem. Objektivní signifikace jsoucna vzniká skrze abstrahovaná </w:t>
      </w:r>
      <w:r w:rsidR="00962190">
        <w:rPr>
          <w:i/>
        </w:rPr>
        <w:t>species</w:t>
      </w:r>
      <w:r>
        <w:t xml:space="preserve"> od aktuálních substancí (</w:t>
      </w:r>
      <w:r w:rsidRPr="00A32F7E">
        <w:rPr>
          <w:i/>
        </w:rPr>
        <w:t>per comparationem ad ens</w:t>
      </w:r>
      <w:r>
        <w:t xml:space="preserve">), a také v modu přímého náhledu na celek jsoucna </w:t>
      </w:r>
      <w:r w:rsidRPr="00273106">
        <w:t>(</w:t>
      </w:r>
      <w:r w:rsidRPr="00273106">
        <w:rPr>
          <w:i/>
        </w:rPr>
        <w:t>in ordine ad ens</w:t>
      </w:r>
      <w:r>
        <w:t>).</w:t>
      </w:r>
      <w:r w:rsidRPr="00273106">
        <w:t xml:space="preserve"> Bonaventura </w:t>
      </w:r>
      <w:r>
        <w:t xml:space="preserve">už moderně používá termín </w:t>
      </w:r>
      <w:r w:rsidR="00792FFC">
        <w:t>„</w:t>
      </w:r>
      <w:r w:rsidRPr="00273106">
        <w:rPr>
          <w:i/>
        </w:rPr>
        <w:t>esse ad</w:t>
      </w:r>
      <w:r w:rsidR="00792FFC">
        <w:t>“</w:t>
      </w:r>
      <w:r>
        <w:rPr>
          <w:i/>
        </w:rPr>
        <w:fldChar w:fldCharType="begin"/>
      </w:r>
      <w:r>
        <w:instrText xml:space="preserve"> XE "</w:instrText>
      </w:r>
      <w:r w:rsidRPr="008F3381">
        <w:rPr>
          <w:i/>
        </w:rPr>
        <w:instrText>esse ad:</w:instrText>
      </w:r>
      <w:r w:rsidRPr="08AD2512">
        <w:instrText>Bonaventura</w:instrText>
      </w:r>
      <w:r>
        <w:instrText xml:space="preserve">" </w:instrText>
      </w:r>
      <w:r>
        <w:rPr>
          <w:i/>
        </w:rPr>
        <w:fldChar w:fldCharType="end"/>
      </w:r>
      <w:r>
        <w:t xml:space="preserve">, který založil skrze Simplikia objektivní metafyziku Oliviho a Henryho z Gentu. Scotův pojem </w:t>
      </w:r>
      <w:r w:rsidRPr="00273106">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rsidRPr="00273106">
        <w:t xml:space="preserve"> </w:t>
      </w:r>
      <w:r>
        <w:t>rozšíří</w:t>
      </w:r>
      <w:r w:rsidRPr="00273106">
        <w:t xml:space="preserve"> tuto </w:t>
      </w:r>
      <w:r>
        <w:t xml:space="preserve">signifikaci </w:t>
      </w:r>
      <w:r w:rsidRPr="00273106">
        <w:t xml:space="preserve">do </w:t>
      </w:r>
      <w:r>
        <w:t xml:space="preserve">moderní </w:t>
      </w:r>
      <w:r w:rsidR="08606CF8">
        <w:t>metafyziky (kap. 5</w:t>
      </w:r>
      <w:r w:rsidRPr="00273106">
        <w:t>.3</w:t>
      </w:r>
      <w:r>
        <w:t xml:space="preserve">.2). </w:t>
      </w:r>
      <w:r w:rsidR="00C752F1">
        <w:t xml:space="preserve">Pod vlivem </w:t>
      </w:r>
      <w:r w:rsidR="00C752F1" w:rsidRPr="00C752F1">
        <w:rPr>
          <w:i/>
        </w:rPr>
        <w:t>Oxfordian Fallacy</w:t>
      </w:r>
      <w:r w:rsidR="00C752F1">
        <w:t xml:space="preserve"> podle </w:t>
      </w:r>
      <w:r w:rsidR="00C752F1" w:rsidRPr="00C752F1">
        <w:t>Rufus</w:t>
      </w:r>
      <w:r w:rsidR="00C752F1">
        <w:t>e</w:t>
      </w:r>
      <w:r w:rsidR="00C752F1" w:rsidRPr="00C752F1">
        <w:t xml:space="preserve"> a Kilwardby</w:t>
      </w:r>
      <w:r w:rsidR="00C752F1">
        <w:t>ho</w:t>
      </w:r>
      <w:r w:rsidR="00C752F1" w:rsidRPr="00C752F1">
        <w:t xml:space="preserve">, </w:t>
      </w:r>
      <w:r w:rsidR="00C752F1" w:rsidRPr="00C752F1">
        <w:lastRenderedPageBreak/>
        <w:t xml:space="preserve">Bonaventura sloučil dva způsoby univocity dané </w:t>
      </w:r>
      <w:r w:rsidR="00C752F1" w:rsidRPr="00731942">
        <w:rPr>
          <w:i/>
        </w:rPr>
        <w:t>simpliciter</w:t>
      </w:r>
      <w:r w:rsidR="00C752F1" w:rsidRPr="00C752F1">
        <w:t>, které jsou uvedeny odlišně v první a druhé triádě poznávac</w:t>
      </w:r>
      <w:r w:rsidR="00D073B9">
        <w:t xml:space="preserve">ích principů podle </w:t>
      </w:r>
      <w:r w:rsidR="00D073B9" w:rsidRPr="00D073B9">
        <w:rPr>
          <w:i/>
        </w:rPr>
        <w:t>Druhých analytik</w:t>
      </w:r>
      <w:r w:rsidR="00C752F1" w:rsidRPr="00C752F1">
        <w:t xml:space="preserve">. </w:t>
      </w:r>
      <w:r>
        <w:t xml:space="preserve">Moderna </w:t>
      </w:r>
      <w:r w:rsidRPr="00273106">
        <w:t xml:space="preserve">nepotřebuje zkoumat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reálné substance jako základ jednoty</w:t>
      </w:r>
      <w:r w:rsidR="006646E3">
        <w:t>. Z</w:t>
      </w:r>
      <w:r>
        <w:t>a kontingentní jednotou substancí existuje mysticky nazíraný vztah k</w:t>
      </w:r>
      <w:r w:rsidR="081D398A">
        <w:t xml:space="preserve"> objektivnímu </w:t>
      </w:r>
      <w:r>
        <w:t>Jednomu</w:t>
      </w:r>
      <w:r w:rsidR="00550807">
        <w:t xml:space="preserve">. </w:t>
      </w:r>
      <w:r w:rsidR="00550807" w:rsidRPr="00550807">
        <w:t>Objektivní entity vž</w:t>
      </w:r>
      <w:r w:rsidR="00550807">
        <w:t>dy a jistě existují v moderním b</w:t>
      </w:r>
      <w:r w:rsidR="00550807" w:rsidRPr="00550807">
        <w:t>ohu, stejně jako jednou jistě přijde Antikrist</w:t>
      </w:r>
      <w:r w:rsidR="00550807">
        <w:fldChar w:fldCharType="begin"/>
      </w:r>
      <w:r w:rsidR="00550807">
        <w:instrText xml:space="preserve"> XE "</w:instrText>
      </w:r>
      <w:r w:rsidR="00550807" w:rsidRPr="00C25D22">
        <w:instrText>Antikrist</w:instrText>
      </w:r>
      <w:r w:rsidR="00550807">
        <w:instrText xml:space="preserve">" </w:instrText>
      </w:r>
      <w:r w:rsidR="00550807">
        <w:fldChar w:fldCharType="end"/>
      </w:r>
      <w:r w:rsidR="00550807" w:rsidRPr="00550807">
        <w:t xml:space="preserve">. Grosseteste poprvé změnil božský plán spásy na moderní logiku (OBJ II, kap. 3.1.2). </w:t>
      </w:r>
      <w:r>
        <w:t xml:space="preserve">V postmoderně Leibnize přišla místo Antikrista matematika a zajistila formálně stejnou </w:t>
      </w:r>
      <w:r w:rsidR="00BA2206">
        <w:t xml:space="preserve">uniformitu </w:t>
      </w:r>
      <w:r w:rsidR="00F1479E">
        <w:t>jsoucna.</w:t>
      </w:r>
    </w:p>
    <w:p w:rsidR="08163013" w:rsidRDefault="00294838" w:rsidP="00F1479E">
      <w:pPr>
        <w:ind w:firstLine="397"/>
      </w:pPr>
      <w:r>
        <w:t xml:space="preserve">Mystická moderna </w:t>
      </w:r>
      <w:r w:rsidR="08163013">
        <w:t>zajistila ontote</w:t>
      </w:r>
      <w:r w:rsidR="08D80F8D">
        <w:t>o</w:t>
      </w:r>
      <w:r w:rsidR="08163013">
        <w:t xml:space="preserve">logický horizont jistoty bytí a pravdivosti mimo reálný svět. </w:t>
      </w:r>
      <w:r w:rsidR="08163013" w:rsidRPr="00273106">
        <w:t>Rod</w:t>
      </w:r>
      <w:r w:rsidR="08163013">
        <w:t>ová jednota</w:t>
      </w:r>
      <w:r w:rsidR="08163013" w:rsidRPr="00273106">
        <w:t xml:space="preserve"> </w:t>
      </w:r>
      <w:r w:rsidR="08163013">
        <w:t xml:space="preserve">je </w:t>
      </w:r>
      <w:r w:rsidR="08163013" w:rsidRPr="00273106">
        <w:t>určen</w:t>
      </w:r>
      <w:r w:rsidR="08163013">
        <w:t>a</w:t>
      </w:r>
      <w:r w:rsidR="08163013" w:rsidRPr="00273106">
        <w:t xml:space="preserve"> v rámci </w:t>
      </w:r>
      <w:r w:rsidR="08163013">
        <w:t>kategoriální univocity dané logickou a matematickou abstrakcí. Numericky daná</w:t>
      </w:r>
      <w:r w:rsidR="08163013" w:rsidRPr="00273106">
        <w:t xml:space="preserve"> jednot</w:t>
      </w:r>
      <w:r w:rsidR="08163013">
        <w:t>a zakládá d</w:t>
      </w:r>
      <w:r w:rsidR="08163013" w:rsidRPr="00273106">
        <w:t>efinitivní měřítko všeho jsoucího</w:t>
      </w:r>
      <w:r w:rsidR="08163013">
        <w:t>.</w:t>
      </w:r>
      <w:r w:rsidR="08163013" w:rsidRPr="08672C99">
        <w:t xml:space="preserve"> </w:t>
      </w:r>
      <w:r w:rsidR="00C71AB9">
        <w:t>Arist</w:t>
      </w:r>
      <w:r w:rsidR="004B22C4">
        <w:t>otelův spis</w:t>
      </w:r>
      <w:r w:rsidR="00C71AB9">
        <w:t xml:space="preserve"> </w:t>
      </w:r>
      <w:r w:rsidR="00C71AB9" w:rsidRPr="004B30B0">
        <w:rPr>
          <w:i/>
        </w:rPr>
        <w:t>Kategorie</w:t>
      </w:r>
      <w:r w:rsidR="00C71AB9">
        <w:t xml:space="preserve"> </w:t>
      </w:r>
      <w:r w:rsidR="004B22C4">
        <w:t>definuje</w:t>
      </w:r>
      <w:r w:rsidR="00C71AB9">
        <w:t xml:space="preserve"> univotu danou skrze rodově určenou jednotu významu v rámci druhé substance. Moderna transcendovala kategoriální predikaci tím, že místo generické jednoty určené metafyzikou impozicí </w:t>
      </w:r>
      <w:r w:rsidR="0075496D">
        <w:t xml:space="preserve">zavedla </w:t>
      </w:r>
      <w:r w:rsidR="00C71AB9">
        <w:t>neoplatonskou jednotu danou jako „</w:t>
      </w:r>
      <w:r w:rsidR="00C71AB9" w:rsidRPr="00C71AB9">
        <w:rPr>
          <w:i/>
        </w:rPr>
        <w:t>numerus</w:t>
      </w:r>
      <w:r w:rsidR="00C71AB9">
        <w:t>“ porretánů a Rufuse</w:t>
      </w:r>
      <w:r w:rsidR="0075496D">
        <w:t xml:space="preserve">. </w:t>
      </w:r>
      <w:r w:rsidR="00DA6C8E">
        <w:t>M</w:t>
      </w:r>
      <w:r w:rsidR="00C71AB9">
        <w:t xml:space="preserve">atematická analogie </w:t>
      </w:r>
      <w:r w:rsidR="00DA6C8E">
        <w:t xml:space="preserve">je ale </w:t>
      </w:r>
      <w:r w:rsidR="00C71AB9">
        <w:t>dána na základě logické supozice. Pak není třeba svět pravdivě poznávat (první averroismus), ale přesně matematicky modelovat (druhý averroismus).</w:t>
      </w:r>
      <w:r w:rsidR="00DA6C8E">
        <w:t xml:space="preserve"> </w:t>
      </w:r>
      <w:r w:rsidR="08163013">
        <w:t xml:space="preserve">První averroismus </w:t>
      </w:r>
      <w:r w:rsidR="08163013" w:rsidRPr="00273106">
        <w:t xml:space="preserve">bránil autentického Aristotela, Boethia a </w:t>
      </w:r>
      <w:r w:rsidR="08163013">
        <w:t>Averroes</w:t>
      </w:r>
      <w:r w:rsidR="08163013" w:rsidRPr="00273106">
        <w:t xml:space="preserve">e, jež </w:t>
      </w:r>
      <w:r w:rsidR="08163013">
        <w:t xml:space="preserve">důsledně </w:t>
      </w:r>
      <w:r w:rsidR="08163013" w:rsidRPr="00273106">
        <w:t>rozlišovali mezi matematickou a metafyzickou abstrakcí.</w:t>
      </w:r>
      <w:r w:rsidR="08163013">
        <w:t xml:space="preserve"> </w:t>
      </w:r>
      <w:r w:rsidR="00FB774F">
        <w:t>Filip</w:t>
      </w:r>
      <w:r w:rsidR="00FB774F" w:rsidRPr="00273106">
        <w:t xml:space="preserve"> </w:t>
      </w:r>
      <w:r w:rsidR="00FB774F">
        <w:t>Kancléř etabloval n</w:t>
      </w:r>
      <w:r w:rsidR="08163013">
        <w:t>eoplatonsk</w:t>
      </w:r>
      <w:r w:rsidR="08163013" w:rsidRPr="00273106">
        <w:t xml:space="preserve">á </w:t>
      </w:r>
      <w:r w:rsidR="08163013">
        <w:t>analogi</w:t>
      </w:r>
      <w:r w:rsidR="00FB774F">
        <w:t xml:space="preserve">i </w:t>
      </w:r>
      <w:r w:rsidR="08163013">
        <w:t xml:space="preserve">jako predikace </w:t>
      </w:r>
      <w:r w:rsidR="00FB774F">
        <w:t>„</w:t>
      </w:r>
      <w:r w:rsidR="08163013" w:rsidRPr="00273106">
        <w:rPr>
          <w:i/>
        </w:rPr>
        <w:t>ad unum</w:t>
      </w:r>
      <w:r w:rsidR="00FB774F">
        <w:t>“</w:t>
      </w:r>
      <w:r w:rsidR="08163013" w:rsidRPr="00273106">
        <w:t xml:space="preserve">, která vytváří </w:t>
      </w:r>
      <w:r w:rsidR="08163013">
        <w:t>transcendentální jednotu jsoucna inspirovanou platonskými nejvyššími rody a porretánskými hypostázemi (</w:t>
      </w:r>
      <w:r w:rsidR="081D398A">
        <w:t>OBJ II, kap. 2</w:t>
      </w:r>
      <w:r w:rsidR="08163013">
        <w:t>.3.2)</w:t>
      </w:r>
      <w:r w:rsidR="08163013" w:rsidRPr="00273106">
        <w:t>.</w:t>
      </w:r>
      <w:r w:rsidR="08163013" w:rsidRPr="08672C99">
        <w:t xml:space="preserve"> </w:t>
      </w:r>
      <w:r w:rsidR="00A31B74" w:rsidRPr="00A31B74">
        <w:t>J</w:t>
      </w:r>
      <w:r w:rsidR="00A31B74">
        <w:t>soucno se stalo nová porretánská hypostází jako stalo číselně definované</w:t>
      </w:r>
      <w:r w:rsidR="00A31B74" w:rsidRPr="00A31B74">
        <w:t xml:space="preserve"> Jedn</w:t>
      </w:r>
      <w:r w:rsidR="00A31B74">
        <w:t>o</w:t>
      </w:r>
      <w:r w:rsidR="00A31B74" w:rsidRPr="00A31B74">
        <w:t>. Bonaventura nalezl nejvyšší a nejobecnější míru v</w:t>
      </w:r>
      <w:r w:rsidR="004C631B">
        <w:t>šech moderních individuí. Simulá</w:t>
      </w:r>
      <w:r w:rsidR="00A31B74" w:rsidRPr="00A31B74">
        <w:t xml:space="preserve">krum skutečnosti je ustaveno </w:t>
      </w:r>
      <w:r w:rsidR="00FA4840">
        <w:t xml:space="preserve">touto </w:t>
      </w:r>
      <w:r w:rsidR="00A31B74" w:rsidRPr="00A31B74">
        <w:t xml:space="preserve">moderní predikací </w:t>
      </w:r>
      <w:r w:rsidR="00A31B74" w:rsidRPr="004C631B">
        <w:rPr>
          <w:i/>
        </w:rPr>
        <w:t>per prius</w:t>
      </w:r>
      <w:r w:rsidR="00A31B74" w:rsidRPr="00A31B74">
        <w:t xml:space="preserve">, která </w:t>
      </w:r>
      <w:r w:rsidR="004C631B">
        <w:t>zakládá objektivní jednotu</w:t>
      </w:r>
      <w:r w:rsidR="004C631B" w:rsidRPr="00A31B74">
        <w:t xml:space="preserve"> bytí</w:t>
      </w:r>
      <w:r w:rsidR="00FA4840">
        <w:t xml:space="preserve"> </w:t>
      </w:r>
      <w:r w:rsidR="004C631B">
        <w:t>individuálně a numericky</w:t>
      </w:r>
      <w:r w:rsidR="08163013">
        <w:t>.</w:t>
      </w:r>
    </w:p>
    <w:p w:rsidR="08163013" w:rsidRPr="00273106" w:rsidRDefault="08163013" w:rsidP="08163013">
      <w:pPr>
        <w:pStyle w:val="Citace"/>
        <w:rPr>
          <w:noProof/>
        </w:rPr>
      </w:pPr>
      <w:r>
        <w:t>„</w:t>
      </w:r>
      <w:r w:rsidRPr="00273106">
        <w:rPr>
          <w:noProof/>
        </w:rPr>
        <w:t>V substanci jako rodu je tedy nějaká jednota, kterou se měří všechna jsoucna uvnitř tohoto rodu (</w:t>
      </w:r>
      <w:r w:rsidRPr="00273106">
        <w:rPr>
          <w:i/>
          <w:noProof/>
        </w:rPr>
        <w:t>quo mensurantur omnia in illo genere</w:t>
      </w:r>
      <w:r w:rsidRPr="00273106">
        <w:rPr>
          <w:noProof/>
        </w:rPr>
        <w:t>).</w:t>
      </w:r>
      <w:r>
        <w:t xml:space="preserve"> To však nemůže být vnější princip</w:t>
      </w:r>
      <w:r>
        <w:rPr>
          <w:lang w:val="cs-CZ"/>
        </w:rPr>
        <w:t xml:space="preserve"> (</w:t>
      </w:r>
      <w:r w:rsidRPr="00273106">
        <w:rPr>
          <w:i/>
        </w:rPr>
        <w:t>non potest esse principium extrinsecum</w:t>
      </w:r>
      <w:r>
        <w:rPr>
          <w:lang w:val="cs-CZ"/>
        </w:rPr>
        <w:t>)</w:t>
      </w:r>
      <w:r>
        <w:t xml:space="preserve">, protože pak by věci účastí na této míře byly buď větší nebo menší.“ </w:t>
      </w:r>
      <w:r w:rsidRPr="00273106">
        <w:rPr>
          <w:rStyle w:val="Znakapoznpodarou"/>
          <w:lang w:val="cs-CZ"/>
        </w:rPr>
        <w:footnoteReference w:id="20"/>
      </w:r>
    </w:p>
    <w:p w:rsidR="00176376" w:rsidRDefault="08163013" w:rsidP="08163013">
      <w:r>
        <w:lastRenderedPageBreak/>
        <w:t>Rufusův výklad</w:t>
      </w:r>
      <w:r w:rsidRPr="00273106">
        <w:t xml:space="preserve"> </w:t>
      </w:r>
      <w:r w:rsidRPr="009E61D6">
        <w:rPr>
          <w:i/>
        </w:rPr>
        <w:t>Druhých analytik</w:t>
      </w:r>
      <w:r w:rsidRPr="00273106">
        <w:t xml:space="preserve"> </w:t>
      </w:r>
      <w:r>
        <w:t xml:space="preserve">a Kilwardbyho </w:t>
      </w:r>
      <w:r w:rsidRPr="006B6C7A">
        <w:rPr>
          <w:i/>
        </w:rPr>
        <w:t>De ortu scientiarum</w:t>
      </w:r>
      <w:r>
        <w:t xml:space="preserve"> zavedly univerzalitu</w:t>
      </w:r>
      <w:r w:rsidRPr="00273106">
        <w:t xml:space="preserve"> čísla </w:t>
      </w:r>
      <w:r>
        <w:t xml:space="preserve">do definice individua, </w:t>
      </w:r>
      <w:r w:rsidRPr="00273106">
        <w:t>což</w:t>
      </w:r>
      <w:r>
        <w:t xml:space="preserve"> přebírá Bonaventura v určení aritmetické jednoty (</w:t>
      </w:r>
      <w:r w:rsidRPr="00072253">
        <w:rPr>
          <w:i/>
        </w:rPr>
        <w:t>unum</w:t>
      </w:r>
      <w:r>
        <w:t xml:space="preserve">) </w:t>
      </w:r>
      <w:r w:rsidRPr="00273106">
        <w:t>jako základu generické jednoty (</w:t>
      </w:r>
      <w:r w:rsidRPr="00273106">
        <w:rPr>
          <w:i/>
        </w:rPr>
        <w:t>in genere substantiae est unum aliquod</w:t>
      </w:r>
      <w:r w:rsidRPr="00273106">
        <w:t>).</w:t>
      </w:r>
      <w:r>
        <w:t xml:space="preserve"> </w:t>
      </w:r>
      <w:r w:rsidRPr="00273106">
        <w:t xml:space="preserve">Bonaventura </w:t>
      </w:r>
      <w:r>
        <w:t xml:space="preserve">po vzoru Rufuse </w:t>
      </w:r>
      <w:r w:rsidRPr="00273106">
        <w:t>zdůrazňuje, že princip numericky pojaté míry je interní princip</w:t>
      </w:r>
      <w:r w:rsidR="00F650D5">
        <w:t xml:space="preserve"> </w:t>
      </w:r>
      <w:r w:rsidR="00F650D5" w:rsidRPr="00273106">
        <w:t>(</w:t>
      </w:r>
      <w:r w:rsidR="00F650D5" w:rsidRPr="00273106">
        <w:rPr>
          <w:i/>
        </w:rPr>
        <w:t>non potest esse principium extrinsecum</w:t>
      </w:r>
      <w:r w:rsidR="00F650D5" w:rsidRPr="00273106">
        <w:t>)</w:t>
      </w:r>
      <w:r w:rsidRPr="00273106">
        <w:t xml:space="preserve"> daný na úrovni substance</w:t>
      </w:r>
      <w:r>
        <w:fldChar w:fldCharType="begin"/>
      </w:r>
      <w:r>
        <w:instrText xml:space="preserve"> XE "</w:instrText>
      </w:r>
      <w:r w:rsidRPr="00DE2A32">
        <w:instrText>substance</w:instrText>
      </w:r>
      <w:r>
        <w:instrText xml:space="preserve">:matematická" </w:instrText>
      </w:r>
      <w:r>
        <w:fldChar w:fldCharType="end"/>
      </w:r>
      <w:r w:rsidRPr="00273106">
        <w:t xml:space="preserve"> definované jako genus </w:t>
      </w:r>
      <w:r w:rsidR="00F650D5" w:rsidRPr="00273106">
        <w:t>(</w:t>
      </w:r>
      <w:r w:rsidR="00F650D5">
        <w:rPr>
          <w:i/>
        </w:rPr>
        <w:t>in genere substantiae</w:t>
      </w:r>
      <w:r w:rsidR="00F650D5">
        <w:t>)</w:t>
      </w:r>
      <w:r w:rsidRPr="00273106">
        <w:t xml:space="preserve">. </w:t>
      </w:r>
      <w:r>
        <w:t>Aritmetický počet jako interní míra jsoucna založil imanentní</w:t>
      </w:r>
      <w:r w:rsidRPr="00273106">
        <w:t xml:space="preserve"> </w:t>
      </w:r>
      <w:r>
        <w:t>a analogickou jednotu</w:t>
      </w:r>
      <w:r w:rsidRPr="00273106">
        <w:t xml:space="preserve"> </w:t>
      </w:r>
      <w:r>
        <w:t>danou vzhledem k nejvyššímu měřítku jsoucna (</w:t>
      </w:r>
      <w:r w:rsidRPr="00BD6A3D">
        <w:rPr>
          <w:i/>
        </w:rPr>
        <w:t>unum aliquod, quo mensurantur</w:t>
      </w:r>
      <w:r>
        <w:t xml:space="preserve">). </w:t>
      </w:r>
      <w:r w:rsidR="0056017D" w:rsidRPr="0056017D">
        <w:t xml:space="preserve">Nový </w:t>
      </w:r>
      <w:r w:rsidR="0056017D" w:rsidRPr="0056017D">
        <w:rPr>
          <w:i/>
        </w:rPr>
        <w:t>actus essendi</w:t>
      </w:r>
      <w:r w:rsidR="00616973">
        <w:rPr>
          <w:i/>
        </w:rPr>
        <w:fldChar w:fldCharType="begin"/>
      </w:r>
      <w:r w:rsidR="00616973">
        <w:instrText xml:space="preserve"> XE "</w:instrText>
      </w:r>
      <w:r w:rsidR="00616973" w:rsidRPr="00443427">
        <w:rPr>
          <w:i/>
        </w:rPr>
        <w:instrText>actus essendi</w:instrText>
      </w:r>
      <w:r w:rsidR="00616973">
        <w:instrText xml:space="preserve">" </w:instrText>
      </w:r>
      <w:r w:rsidR="00616973">
        <w:rPr>
          <w:i/>
        </w:rPr>
        <w:fldChar w:fldCharType="end"/>
      </w:r>
      <w:r w:rsidR="0056017D" w:rsidRPr="0056017D">
        <w:t xml:space="preserve"> je označen slovem </w:t>
      </w:r>
      <w:r w:rsidR="0056017D">
        <w:t>„</w:t>
      </w:r>
      <w:r w:rsidR="0056017D" w:rsidRPr="0056017D">
        <w:rPr>
          <w:i/>
        </w:rPr>
        <w:t>quo</w:t>
      </w:r>
      <w:r w:rsidR="0056017D">
        <w:t>“</w:t>
      </w:r>
      <w:r w:rsidR="0056017D" w:rsidRPr="0056017D">
        <w:t xml:space="preserve">, které navazuje na </w:t>
      </w:r>
      <w:r w:rsidR="0056017D" w:rsidRPr="0056017D">
        <w:rPr>
          <w:i/>
        </w:rPr>
        <w:t>dativus possessivus</w:t>
      </w:r>
      <w:r w:rsidR="00616973">
        <w:rPr>
          <w:i/>
        </w:rPr>
        <w:fldChar w:fldCharType="begin"/>
      </w:r>
      <w:r w:rsidR="00616973">
        <w:instrText xml:space="preserve"> XE "</w:instrText>
      </w:r>
      <w:r w:rsidR="00616973" w:rsidRPr="00E66C0A">
        <w:rPr>
          <w:i/>
        </w:rPr>
        <w:instrText>dativus possessivus</w:instrText>
      </w:r>
      <w:r w:rsidR="00616973">
        <w:instrText xml:space="preserve">" </w:instrText>
      </w:r>
      <w:r w:rsidR="00616973">
        <w:rPr>
          <w:i/>
        </w:rPr>
        <w:fldChar w:fldCharType="end"/>
      </w:r>
      <w:r w:rsidR="0056017D" w:rsidRPr="0056017D">
        <w:t>, zavedený matematickou analogií. B</w:t>
      </w:r>
      <w:r w:rsidR="0056017D">
        <w:t>onaventura naplňuje amfibolickou predikaci transcendentálií vypracovanou</w:t>
      </w:r>
      <w:r w:rsidR="0056017D" w:rsidRPr="0056017D">
        <w:t xml:space="preserve"> Filipem Kancléřem tím, že je </w:t>
      </w:r>
      <w:r w:rsidR="0056017D">
        <w:t xml:space="preserve">spojil </w:t>
      </w:r>
      <w:r w:rsidR="00616973">
        <w:t>s</w:t>
      </w:r>
      <w:r w:rsidR="0056017D" w:rsidRPr="0056017D">
        <w:t xml:space="preserve"> Ruf</w:t>
      </w:r>
      <w:r w:rsidR="0056017D">
        <w:t>us</w:t>
      </w:r>
      <w:r w:rsidR="0056017D" w:rsidRPr="0056017D">
        <w:t xml:space="preserve">ovým matematickým </w:t>
      </w:r>
      <w:r w:rsidR="0056017D" w:rsidRPr="0056017D">
        <w:rPr>
          <w:i/>
        </w:rPr>
        <w:t>concretum</w:t>
      </w:r>
      <w:r w:rsidR="00616973">
        <w:rPr>
          <w:i/>
        </w:rPr>
        <w:fldChar w:fldCharType="begin"/>
      </w:r>
      <w:r w:rsidR="00616973">
        <w:instrText xml:space="preserve"> XE "</w:instrText>
      </w:r>
      <w:r w:rsidR="00616973" w:rsidRPr="002D34DA">
        <w:rPr>
          <w:i/>
        </w:rPr>
        <w:instrText>concretum</w:instrText>
      </w:r>
      <w:r w:rsidR="00616973">
        <w:instrText xml:space="preserve">" </w:instrText>
      </w:r>
      <w:r w:rsidR="00616973">
        <w:rPr>
          <w:i/>
        </w:rPr>
        <w:fldChar w:fldCharType="end"/>
      </w:r>
      <w:r w:rsidR="0056017D">
        <w:t>. Tím vznikla nová substance třetího druhu, která se predikuje v ontoteologickém scénáři metafyziky. Tato „</w:t>
      </w:r>
      <w:r w:rsidR="0056017D" w:rsidRPr="0056017D">
        <w:rPr>
          <w:i/>
        </w:rPr>
        <w:t>chimaera–hircocervus</w:t>
      </w:r>
      <w:r w:rsidR="0056017D">
        <w:t>“</w:t>
      </w:r>
      <w:r w:rsidR="0056017D" w:rsidRPr="0056017D">
        <w:t xml:space="preserve"> je nyní pojímán</w:t>
      </w:r>
      <w:r w:rsidR="0056017D">
        <w:t>a</w:t>
      </w:r>
      <w:r w:rsidR="0056017D" w:rsidRPr="0056017D">
        <w:t xml:space="preserve"> jako druhá aristotelská substance</w:t>
      </w:r>
      <w:r w:rsidR="00BC24C5">
        <w:t>, která „exsistuje“</w:t>
      </w:r>
      <w:r w:rsidR="0056017D" w:rsidRPr="0056017D">
        <w:t xml:space="preserve"> na úrovni rodu. </w:t>
      </w:r>
      <w:r w:rsidR="00176376" w:rsidRPr="00176376">
        <w:t xml:space="preserve">Kategorizace objektivního bytí na základě </w:t>
      </w:r>
      <w:r w:rsidR="00176376" w:rsidRPr="00176376">
        <w:rPr>
          <w:i/>
        </w:rPr>
        <w:t>dativus mensurae</w:t>
      </w:r>
      <w:r w:rsidR="00176376">
        <w:rPr>
          <w:i/>
        </w:rPr>
        <w:fldChar w:fldCharType="begin"/>
      </w:r>
      <w:r w:rsidR="00176376">
        <w:instrText xml:space="preserve"> XE "</w:instrText>
      </w:r>
      <w:r w:rsidR="00176376" w:rsidRPr="008047CC">
        <w:rPr>
          <w:i/>
        </w:rPr>
        <w:instrText>dativus mensurae</w:instrText>
      </w:r>
      <w:r w:rsidR="00176376">
        <w:instrText xml:space="preserve">" </w:instrText>
      </w:r>
      <w:r w:rsidR="00176376">
        <w:rPr>
          <w:i/>
        </w:rPr>
        <w:fldChar w:fldCharType="end"/>
      </w:r>
      <w:r w:rsidR="00176376" w:rsidRPr="00176376">
        <w:t xml:space="preserve"> je nyní dokončena. Druhá substance je redukována na porret</w:t>
      </w:r>
      <w:r w:rsidR="00176376">
        <w:t>áns</w:t>
      </w:r>
      <w:r w:rsidR="00176376" w:rsidRPr="00176376">
        <w:t xml:space="preserve">ké </w:t>
      </w:r>
      <w:r w:rsidR="00176376" w:rsidRPr="00176376">
        <w:rPr>
          <w:i/>
        </w:rPr>
        <w:t>individuum</w:t>
      </w:r>
      <w:r w:rsidR="00176376" w:rsidRPr="00176376">
        <w:t xml:space="preserve">; toto </w:t>
      </w:r>
      <w:r w:rsidR="00176376" w:rsidRPr="00176376">
        <w:rPr>
          <w:i/>
        </w:rPr>
        <w:t>individuum</w:t>
      </w:r>
      <w:r w:rsidR="00176376" w:rsidRPr="00176376">
        <w:t xml:space="preserve"> je logickou operací založenou na vyloučeném třetím redukováno na minimální Avicennovo jsoucno jako jsoucno (</w:t>
      </w:r>
      <w:r w:rsidR="00176376" w:rsidRPr="00176376">
        <w:rPr>
          <w:i/>
        </w:rPr>
        <w:t>ens ratum</w:t>
      </w:r>
      <w:r w:rsidR="00176376" w:rsidRPr="00176376">
        <w:t xml:space="preserve">); toto minimální jsoucno je numericky jedno a může založit </w:t>
      </w:r>
      <w:r w:rsidR="00176376">
        <w:t xml:space="preserve">moderní </w:t>
      </w:r>
      <w:r w:rsidR="00176376" w:rsidRPr="00176376">
        <w:t xml:space="preserve">metafyziku chiméry. </w:t>
      </w:r>
      <w:r w:rsidR="002A5397" w:rsidRPr="002A5397">
        <w:t xml:space="preserve">Toto mytologické zvíře je jedno (matematická analogie) a </w:t>
      </w:r>
      <w:r w:rsidR="002A5397">
        <w:t xml:space="preserve">má </w:t>
      </w:r>
      <w:r w:rsidR="002A5397" w:rsidRPr="002A5397">
        <w:t>minimálně určené bytí (logická analogie). Moderní subjekt vytvořil mytologický svět stvořený podle svého nihilistického obrazu.</w:t>
      </w:r>
    </w:p>
    <w:p w:rsidR="08163013" w:rsidRPr="00273106" w:rsidRDefault="08163013" w:rsidP="00AA0332">
      <w:pPr>
        <w:ind w:firstLine="397"/>
      </w:pPr>
      <w:r>
        <w:t>Do analogické stavby jsoucna definované neoplatonským vztahem k Jednomu přišla i materie třetího druhu</w:t>
      </w:r>
      <w:r w:rsidR="003538FA">
        <w:t>,</w:t>
      </w:r>
      <w:r>
        <w:t xml:space="preserve"> nově definovaná podle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w:t>
      </w:r>
      <w:r w:rsidRPr="00273106">
        <w:t>Kritické studie analyzující pojetí materie v první polovině 13. stol. etablovaly základní rozdíl mezi dvěma školami (Palhoriès</w:t>
      </w:r>
      <w:r w:rsidRPr="00273106">
        <w:rPr>
          <w:rFonts w:ascii="ArialMT" w:eastAsia="Times New Roman" w:hAnsi="ArialMT" w:cs="ArialMT"/>
          <w:sz w:val="18"/>
          <w:szCs w:val="18"/>
        </w:rPr>
        <w:t xml:space="preserve"> </w:t>
      </w:r>
      <w:r w:rsidRPr="00273106">
        <w:t xml:space="preserve">1912). Křesťanský aristotelismus chápal </w:t>
      </w:r>
      <w:r w:rsidR="00EB0926">
        <w:t>„</w:t>
      </w:r>
      <w:r w:rsidRPr="00273106">
        <w:rPr>
          <w:i/>
        </w:rPr>
        <w:t>ens creatum</w:t>
      </w:r>
      <w:r w:rsidR="00EB0926">
        <w:t>“</w:t>
      </w:r>
      <w:r w:rsidRPr="00273106">
        <w:t xml:space="preserve"> skrze diferenci mezi formou a látk</w:t>
      </w:r>
      <w:r w:rsidR="001819F3">
        <w:t>ou determinovanou v rámci reálných</w:t>
      </w:r>
      <w:r w:rsidRPr="00273106">
        <w:t xml:space="preserve"> substanc</w:t>
      </w:r>
      <w:r w:rsidR="001819F3">
        <w:t>í</w:t>
      </w:r>
      <w:r w:rsidRPr="00273106">
        <w:t>. Křesťanský neoplatonismus a avicennismus rozšířený ve františkánských školách preferoval diferenci mezi esencí (</w:t>
      </w:r>
      <w:r w:rsidRPr="00273106">
        <w:rPr>
          <w:i/>
        </w:rPr>
        <w:t>quod est</w:t>
      </w:r>
      <w:r w:rsidRPr="00273106">
        <w:t>) a existencí (</w:t>
      </w:r>
      <w:r w:rsidRPr="00273106">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rsidRPr="00273106">
        <w:t>).</w:t>
      </w:r>
      <w:r>
        <w:t xml:space="preserve"> </w:t>
      </w:r>
      <w:r w:rsidR="00AA0332">
        <w:t xml:space="preserve">Z hlediska hermeneutiky tím došlo k redukci reálné substance na moderní individuum. </w:t>
      </w:r>
      <w:r w:rsidR="00C42E77">
        <w:t>Jednorožec a chiméra tvoří objektivně reálnou substanci zvanou „zvíře“</w:t>
      </w:r>
      <w:r w:rsidR="00C87341">
        <w:t xml:space="preserve"> ve stejném stylu jako porretánská mrtvola může objektivně chodit</w:t>
      </w:r>
      <w:r w:rsidR="00C42E77">
        <w:t xml:space="preserve">. </w:t>
      </w:r>
      <w:r w:rsidRPr="00273106">
        <w:t xml:space="preserve">Bonaventura převzal Avicebronovo pojetí materie a spojil je </w:t>
      </w:r>
      <w:r w:rsidRPr="00273106">
        <w:lastRenderedPageBreak/>
        <w:t>s univočním pojetím tělesa chápaného jako substance třetího dru</w:t>
      </w:r>
      <w:r w:rsidR="0884279B">
        <w:t>hu (OBJ II, kap. 3</w:t>
      </w:r>
      <w:r w:rsidRPr="00273106">
        <w:t xml:space="preserve">.2). Tento vývoj potvrzuje i citovaná Palhorièsova studie </w:t>
      </w:r>
      <w:r>
        <w:t xml:space="preserve">skrze univoční význam </w:t>
      </w:r>
      <w:r w:rsidR="00657DB7">
        <w:t xml:space="preserve">abstraktního </w:t>
      </w:r>
      <w:r>
        <w:t xml:space="preserve">tělesa a látky </w:t>
      </w:r>
      <w:r w:rsidRPr="00273106">
        <w:t>(</w:t>
      </w:r>
      <w:r w:rsidRPr="00273106">
        <w:rPr>
          <w:i/>
        </w:rPr>
        <w:t>matériel et corporel avaient fini par ne plus présenter qu'un seul sens</w:t>
      </w:r>
      <w:r>
        <w:t xml:space="preserve">, p. 183). </w:t>
      </w:r>
      <w:r w:rsidRPr="00273106">
        <w:t>Opět je třeba se vrátit k Avicennovi, který tento vývoj abstraktní rozsažnosti tělesa otevřel pro latinský Západ</w:t>
      </w:r>
      <w:r>
        <w:t xml:space="preserve">. Materie </w:t>
      </w:r>
      <w:r w:rsidRPr="00273106">
        <w:t>třetího druhu</w:t>
      </w:r>
      <w:r>
        <w:t xml:space="preserve"> </w:t>
      </w:r>
      <w:r w:rsidRPr="00273106">
        <w:t xml:space="preserve">v modu </w:t>
      </w:r>
      <w:r w:rsidRPr="00273106">
        <w:rPr>
          <w:i/>
        </w:rPr>
        <w:t>per prius</w:t>
      </w:r>
      <w:r w:rsidRPr="00273106">
        <w:t xml:space="preserve"> </w:t>
      </w:r>
      <w:r>
        <w:t xml:space="preserve">není </w:t>
      </w:r>
      <w:r w:rsidRPr="00273106">
        <w:t>definována vztahem k substanci, ale vzhledem k esenci a k formě</w:t>
      </w:r>
      <w:r>
        <w:fldChar w:fldCharType="begin"/>
      </w:r>
      <w:r>
        <w:instrText xml:space="preserve"> XE "</w:instrText>
      </w:r>
      <w:r w:rsidRPr="00A46644">
        <w:instrText>materie:objektivní</w:instrText>
      </w:r>
      <w:r>
        <w:instrText xml:space="preserve">" </w:instrText>
      </w:r>
      <w:r>
        <w:fldChar w:fldCharType="end"/>
      </w:r>
      <w:r w:rsidRPr="00273106">
        <w:t>.</w:t>
      </w:r>
    </w:p>
    <w:p w:rsidR="08163013" w:rsidRDefault="08163013" w:rsidP="08163013">
      <w:pPr>
        <w:pStyle w:val="Citace"/>
      </w:pPr>
      <w:r w:rsidRPr="00273106">
        <w:rPr>
          <w:noProof/>
        </w:rPr>
        <w:t>„</w:t>
      </w:r>
      <w:r w:rsidR="00860BED">
        <w:rPr>
          <w:noProof/>
          <w:lang w:val="cs-CZ"/>
        </w:rPr>
        <w:t xml:space="preserve">Vzhledem ke své essenci jako univerzální potenci je materie </w:t>
      </w:r>
      <w:r>
        <w:rPr>
          <w:noProof/>
          <w:lang w:val="cs-CZ"/>
        </w:rPr>
        <w:t xml:space="preserve">zbavena </w:t>
      </w:r>
      <w:r w:rsidR="00860BED">
        <w:rPr>
          <w:noProof/>
          <w:lang w:val="cs-CZ"/>
        </w:rPr>
        <w:t>jakékoliv formy</w:t>
      </w:r>
      <w:r>
        <w:rPr>
          <w:noProof/>
          <w:lang w:val="cs-CZ"/>
        </w:rPr>
        <w:t>. A z tohoto formálního hlediska je formou materie její vlastní schopnost nebo potence (</w:t>
      </w:r>
      <w:r w:rsidRPr="00D71DA8">
        <w:rPr>
          <w:i/>
          <w:noProof/>
        </w:rPr>
        <w:t>ipsa formarum capacitas sive possibilitas est sibi pro forma</w:t>
      </w:r>
      <w:r>
        <w:rPr>
          <w:noProof/>
          <w:lang w:val="cs-CZ"/>
        </w:rPr>
        <w:t>)... Proto je nemožné, aby existovala materie zcela mimo formu.</w:t>
      </w:r>
      <w:r w:rsidRPr="00273106">
        <w:rPr>
          <w:noProof/>
        </w:rPr>
        <w:t xml:space="preserve">“ </w:t>
      </w:r>
      <w:r>
        <w:rPr>
          <w:rStyle w:val="Znakapoznpodarou"/>
        </w:rPr>
        <w:footnoteReference w:id="21"/>
      </w:r>
    </w:p>
    <w:p w:rsidR="08163013" w:rsidRPr="00273106" w:rsidRDefault="00EC6D58" w:rsidP="08163013">
      <w:r>
        <w:t>Sofisma</w:t>
      </w:r>
      <w:r w:rsidRPr="00EC6D58">
        <w:t xml:space="preserve"> mě</w:t>
      </w:r>
      <w:r>
        <w:t>ní čistou potencialitu v hypostázovanou „substanci–esenci“</w:t>
      </w:r>
      <w:r w:rsidRPr="00EC6D58">
        <w:t xml:space="preserve">. </w:t>
      </w:r>
      <w:r w:rsidR="08163013" w:rsidRPr="00273106">
        <w:t xml:space="preserve">Bonaventura chápe esenci materie univočně </w:t>
      </w:r>
      <w:r w:rsidR="00112B43">
        <w:t>jako čistou potenci</w:t>
      </w:r>
      <w:r w:rsidR="08163013" w:rsidRPr="00273106">
        <w:t xml:space="preserve"> (</w:t>
      </w:r>
      <w:r w:rsidR="08163013" w:rsidRPr="00273106">
        <w:rPr>
          <w:i/>
        </w:rPr>
        <w:t>per possibilitatem omnimodam</w:t>
      </w:r>
      <w:r w:rsidR="08163013" w:rsidRPr="00273106">
        <w:t>), kterou vztahuje k</w:t>
      </w:r>
      <w:r w:rsidR="003E598C">
        <w:t xml:space="preserve"> univerzální </w:t>
      </w:r>
      <w:r w:rsidR="08163013" w:rsidRPr="00273106">
        <w:t xml:space="preserve">možnosti </w:t>
      </w:r>
      <w:r w:rsidR="08163013">
        <w:t>přijmout</w:t>
      </w:r>
      <w:r w:rsidR="08163013" w:rsidRPr="00273106">
        <w:t xml:space="preserve"> jakákoliv formální určení</w:t>
      </w:r>
      <w:r w:rsidR="08163013">
        <w:t xml:space="preserve"> (</w:t>
      </w:r>
      <w:r w:rsidR="08163013" w:rsidRPr="00D71DA8">
        <w:rPr>
          <w:i/>
        </w:rPr>
        <w:t>est sibi pro forma</w:t>
      </w:r>
      <w:r w:rsidR="08163013">
        <w:t>)</w:t>
      </w:r>
      <w:r w:rsidR="08163013" w:rsidRPr="00273106">
        <w:t xml:space="preserve">. </w:t>
      </w:r>
      <w:r w:rsidR="00D54C3C" w:rsidRPr="00D54C3C">
        <w:t xml:space="preserve">Sofistika se skrývá v tom, že </w:t>
      </w:r>
      <w:r w:rsidR="00D54C3C">
        <w:t xml:space="preserve">citát </w:t>
      </w:r>
      <w:r w:rsidR="00D54C3C" w:rsidRPr="00D54C3C">
        <w:t xml:space="preserve">mění </w:t>
      </w:r>
      <w:r w:rsidR="00D54C3C">
        <w:t>aristotelské pojetí materie n</w:t>
      </w:r>
      <w:r w:rsidR="00D54C3C" w:rsidRPr="00D54C3C">
        <w:t xml:space="preserve">a </w:t>
      </w:r>
      <w:r w:rsidR="00D54C3C">
        <w:t>porretánskou esenci (</w:t>
      </w:r>
      <w:r w:rsidR="00D54C3C" w:rsidRPr="00D54C3C">
        <w:rPr>
          <w:i/>
        </w:rPr>
        <w:t>materia secundum sui essentiam</w:t>
      </w:r>
      <w:r w:rsidR="00D54C3C" w:rsidRPr="00D54C3C">
        <w:t xml:space="preserve">), místo aby ji </w:t>
      </w:r>
      <w:r w:rsidR="00D54C3C">
        <w:t xml:space="preserve">definval ve vztahu </w:t>
      </w:r>
      <w:r w:rsidR="00D54C3C" w:rsidRPr="00D54C3C">
        <w:t xml:space="preserve">k hylemorfní substanci. </w:t>
      </w:r>
      <w:r w:rsidR="08163013">
        <w:t xml:space="preserve">Materie dostala objektivní určení v rámci moderně definované kapacity </w:t>
      </w:r>
      <w:r w:rsidR="08163013" w:rsidRPr="00273106">
        <w:t>(</w:t>
      </w:r>
      <w:r w:rsidR="08163013" w:rsidRPr="00273106">
        <w:rPr>
          <w:i/>
        </w:rPr>
        <w:t>capacitas sive possibilitas formarum</w:t>
      </w:r>
      <w:r w:rsidR="08163013" w:rsidRPr="00273106">
        <w:t>)</w:t>
      </w:r>
      <w:r w:rsidR="00D54C3C">
        <w:t xml:space="preserve">. </w:t>
      </w:r>
      <w:r w:rsidR="00D54C3C" w:rsidRPr="00D54C3C">
        <w:t xml:space="preserve">Pak je citát z Palhorièse správný, protože Bonaventura manipuluje se dvěma substancemi třetího druhu: jedna je prezentována jako </w:t>
      </w:r>
      <w:r w:rsidR="00D54C3C">
        <w:t xml:space="preserve">materie </w:t>
      </w:r>
      <w:r w:rsidR="00D54C3C" w:rsidRPr="00D54C3C">
        <w:t>a druhá jak</w:t>
      </w:r>
      <w:r w:rsidR="00D54C3C">
        <w:t xml:space="preserve">o individuální druhá substance, </w:t>
      </w:r>
      <w:r w:rsidR="00D54C3C" w:rsidRPr="00D54C3C">
        <w:t>tedy</w:t>
      </w:r>
      <w:r w:rsidR="00D54C3C">
        <w:t xml:space="preserve"> </w:t>
      </w:r>
      <w:r w:rsidR="00D54C3C" w:rsidRPr="00D54C3C">
        <w:t>objektivní těl</w:t>
      </w:r>
      <w:r w:rsidR="00D54C3C">
        <w:t>eso</w:t>
      </w:r>
      <w:r w:rsidR="00D54C3C" w:rsidRPr="00D54C3C">
        <w:t xml:space="preserve">. </w:t>
      </w:r>
      <w:r w:rsidR="08163013">
        <w:t xml:space="preserve">První averroismus rozhodně odmítl </w:t>
      </w:r>
      <w:r w:rsidR="00C541C5">
        <w:t xml:space="preserve">jakokouliv potentialitu </w:t>
      </w:r>
      <w:r w:rsidR="08163013">
        <w:t xml:space="preserve">definovanou </w:t>
      </w:r>
      <w:r w:rsidR="00C541C5">
        <w:t>substanciálně</w:t>
      </w:r>
      <w:r w:rsidR="08163013">
        <w:t xml:space="preserve">. </w:t>
      </w:r>
      <w:r w:rsidR="00C541C5">
        <w:t>Rufus zavedl potenci</w:t>
      </w:r>
      <w:r w:rsidR="08163013">
        <w:t xml:space="preserve"> </w:t>
      </w:r>
      <w:r w:rsidR="00C541C5">
        <w:t xml:space="preserve">jako substanci </w:t>
      </w:r>
      <w:r w:rsidR="08163013">
        <w:t>(</w:t>
      </w:r>
      <w:r w:rsidR="08163013" w:rsidRPr="08561A18">
        <w:rPr>
          <w:i/>
        </w:rPr>
        <w:t>potentia substantial</w:t>
      </w:r>
      <w:r w:rsidR="08163013">
        <w:rPr>
          <w:i/>
        </w:rPr>
        <w:t>i</w:t>
      </w:r>
      <w:r w:rsidR="08163013" w:rsidRPr="08561A18">
        <w:rPr>
          <w:i/>
        </w:rPr>
        <w:t>s</w:t>
      </w:r>
      <w:r w:rsidR="08163013">
        <w:t xml:space="preserve">). Pak není žádný problém </w:t>
      </w:r>
      <w:r w:rsidR="00C541C5">
        <w:t xml:space="preserve">pro Bonaventuru, aby vzal </w:t>
      </w:r>
      <w:r w:rsidR="08163013">
        <w:t>materii jako substanciální potenci. Proto d</w:t>
      </w:r>
      <w:r w:rsidR="08163013" w:rsidRPr="00273106">
        <w:t>alší věta dodává, že materie nikdy nemůže existovat mimo nějakou formu (</w:t>
      </w:r>
      <w:r w:rsidR="08163013" w:rsidRPr="00273106">
        <w:rPr>
          <w:i/>
        </w:rPr>
        <w:t>impossibile est materiam informem existere</w:t>
      </w:r>
      <w:r w:rsidR="08163013" w:rsidRPr="00273106">
        <w:t xml:space="preserve">). </w:t>
      </w:r>
      <w:r w:rsidR="006A66D7" w:rsidRPr="006A66D7">
        <w:t>S</w:t>
      </w:r>
      <w:r w:rsidR="006A66D7">
        <w:t xml:space="preserve">ofistika je opět zřejmá, neboť „forma“ </w:t>
      </w:r>
      <w:r w:rsidR="006A66D7" w:rsidRPr="006A66D7">
        <w:t xml:space="preserve">je </w:t>
      </w:r>
      <w:r w:rsidR="006A66D7" w:rsidRPr="006A66D7">
        <w:rPr>
          <w:i/>
        </w:rPr>
        <w:t>tertium ens</w:t>
      </w:r>
      <w:r w:rsidR="006A66D7" w:rsidRPr="006A66D7">
        <w:t xml:space="preserve">, které </w:t>
      </w:r>
      <w:r w:rsidR="006A66D7">
        <w:t xml:space="preserve">měl </w:t>
      </w:r>
      <w:r w:rsidR="006A66D7" w:rsidRPr="006A66D7">
        <w:t xml:space="preserve">Rufus </w:t>
      </w:r>
      <w:r w:rsidR="006A66D7">
        <w:t>jako „</w:t>
      </w:r>
      <w:r w:rsidR="006A66D7" w:rsidRPr="006A66D7">
        <w:rPr>
          <w:i/>
        </w:rPr>
        <w:t>concretum</w:t>
      </w:r>
      <w:r w:rsidR="006A66D7">
        <w:t>“</w:t>
      </w:r>
      <w:r w:rsidR="006A66D7" w:rsidRPr="006A66D7">
        <w:t xml:space="preserve">. Výsledkem takového spojení obou </w:t>
      </w:r>
      <w:r w:rsidR="006A66D7" w:rsidRPr="006A66D7">
        <w:rPr>
          <w:i/>
        </w:rPr>
        <w:t>tertium ens</w:t>
      </w:r>
      <w:r w:rsidR="006A66D7" w:rsidRPr="006A66D7">
        <w:t xml:space="preserve"> j</w:t>
      </w:r>
      <w:r w:rsidR="006A66D7">
        <w:t>e simulá</w:t>
      </w:r>
      <w:r w:rsidR="00C42E77">
        <w:t xml:space="preserve">krum hylemorfní substance. </w:t>
      </w:r>
      <w:r w:rsidR="08163013" w:rsidRPr="00273106">
        <w:t>Druhý averroismus šel cestou porretánských logických škol</w:t>
      </w:r>
      <w:r w:rsidR="08163013">
        <w:t xml:space="preserve"> hájících primát </w:t>
      </w:r>
      <w:r w:rsidR="08163013" w:rsidRPr="00273106">
        <w:t>univoční logické abstrakce</w:t>
      </w:r>
      <w:r w:rsidR="08163013">
        <w:t xml:space="preserve">. Bonaventurova škola definovala materii třetího druhu logickým záporem od nicoty. </w:t>
      </w:r>
      <w:r w:rsidR="08163013" w:rsidRPr="00273106">
        <w:t xml:space="preserve">Následující pasáž ukazuje </w:t>
      </w:r>
      <w:r w:rsidR="08163013">
        <w:t xml:space="preserve">již </w:t>
      </w:r>
      <w:r w:rsidR="08163013" w:rsidRPr="00273106">
        <w:t>p</w:t>
      </w:r>
      <w:r w:rsidR="08163013">
        <w:t>lně objektivní určení materie v modu unifikované porretánské hypostáze dané jako kvazi-substance</w:t>
      </w:r>
      <w:r w:rsidR="08163013">
        <w:fldChar w:fldCharType="begin"/>
      </w:r>
      <w:r w:rsidR="08163013">
        <w:instrText xml:space="preserve"> XE "</w:instrText>
      </w:r>
      <w:r w:rsidR="08163013" w:rsidRPr="00DE2A32">
        <w:instrText>substance</w:instrText>
      </w:r>
      <w:r w:rsidR="08163013">
        <w:instrText xml:space="preserve">:Bonaventura" </w:instrText>
      </w:r>
      <w:r w:rsidR="08163013">
        <w:fldChar w:fldCharType="end"/>
      </w:r>
      <w:r w:rsidR="08163013">
        <w:t xml:space="preserve"> v modu matematického </w:t>
      </w:r>
      <w:r w:rsidR="08163013" w:rsidRPr="00F17583">
        <w:rPr>
          <w:i/>
        </w:rPr>
        <w:t>unum</w:t>
      </w:r>
      <w:r w:rsidR="08163013" w:rsidRPr="00273106">
        <w:t>.</w:t>
      </w:r>
    </w:p>
    <w:p w:rsidR="08163013" w:rsidRDefault="08163013" w:rsidP="08163013">
      <w:pPr>
        <w:pStyle w:val="Citace"/>
      </w:pPr>
      <w:r w:rsidRPr="00273106">
        <w:rPr>
          <w:noProof/>
          <w:lang w:val="cs-CZ"/>
        </w:rPr>
        <w:lastRenderedPageBreak/>
        <w:t>„</w:t>
      </w:r>
      <w:r>
        <w:rPr>
          <w:noProof/>
          <w:lang w:val="cs-CZ"/>
        </w:rPr>
        <w:t xml:space="preserve">Materie je zajisté jsoucno v potenci a ze své esence nemá žádnou aktualitu, žádnou formu, a tím není individualizovatelná. </w:t>
      </w:r>
      <w:r w:rsidR="00BB3085">
        <w:rPr>
          <w:noProof/>
          <w:lang w:val="cs-CZ"/>
        </w:rPr>
        <w:t>Nemá žádnou distinci(</w:t>
      </w:r>
      <w:r w:rsidR="00BB3085" w:rsidRPr="0027004D">
        <w:rPr>
          <w:i/>
          <w:noProof/>
        </w:rPr>
        <w:t>nullam distinctionem habet</w:t>
      </w:r>
      <w:r w:rsidR="00BB3085">
        <w:rPr>
          <w:noProof/>
          <w:lang w:val="cs-CZ"/>
        </w:rPr>
        <w:t xml:space="preserve">) kromě faktu, že stojí mimo nicotu </w:t>
      </w:r>
      <w:r>
        <w:rPr>
          <w:noProof/>
          <w:lang w:val="cs-CZ"/>
        </w:rPr>
        <w:t>(</w:t>
      </w:r>
      <w:r w:rsidRPr="00C07E1D">
        <w:rPr>
          <w:i/>
          <w:noProof/>
        </w:rPr>
        <w:t>non est nihil</w:t>
      </w:r>
      <w:r>
        <w:rPr>
          <w:noProof/>
          <w:lang w:val="cs-CZ"/>
        </w:rPr>
        <w:t>)</w:t>
      </w:r>
      <w:r w:rsidR="00BB3085">
        <w:rPr>
          <w:noProof/>
          <w:lang w:val="cs-CZ"/>
        </w:rPr>
        <w:t xml:space="preserve">; </w:t>
      </w:r>
      <w:r>
        <w:rPr>
          <w:noProof/>
          <w:lang w:val="cs-CZ"/>
        </w:rPr>
        <w:t>pak nutně stojí i mimo mnohost a je numericky jednotná (</w:t>
      </w:r>
      <w:r w:rsidRPr="00595715">
        <w:rPr>
          <w:i/>
          <w:noProof/>
        </w:rPr>
        <w:t>ita numero una</w:t>
      </w:r>
      <w:r>
        <w:rPr>
          <w:noProof/>
          <w:lang w:val="cs-CZ"/>
        </w:rPr>
        <w:t>)</w:t>
      </w:r>
      <w:r w:rsidRPr="00273106">
        <w:rPr>
          <w:noProof/>
          <w:lang w:val="cs-CZ"/>
        </w:rPr>
        <w:t xml:space="preserve">.“ </w:t>
      </w:r>
      <w:r>
        <w:rPr>
          <w:rStyle w:val="Znakapoznpodarou"/>
        </w:rPr>
        <w:footnoteReference w:id="22"/>
      </w:r>
    </w:p>
    <w:p w:rsidR="00583C5A" w:rsidRDefault="08163013" w:rsidP="00583C5A">
      <w:r w:rsidRPr="00273106">
        <w:t>Materie je jsoucnem daným pouze v potenci (</w:t>
      </w:r>
      <w:r w:rsidRPr="00273106">
        <w:rPr>
          <w:i/>
        </w:rPr>
        <w:t>omnino est ens in potentia</w:t>
      </w:r>
      <w:r w:rsidRPr="00273106">
        <w:t xml:space="preserve">) a z hlediska této minimální dávky jsoucnosti „je něčím“ </w:t>
      </w:r>
      <w:r>
        <w:t xml:space="preserve">pouze </w:t>
      </w:r>
      <w:r w:rsidRPr="00273106">
        <w:t xml:space="preserve">vzhledem k úplné nicotě </w:t>
      </w:r>
      <w:r w:rsidRPr="00273106">
        <w:rPr>
          <w:sz w:val="26"/>
        </w:rPr>
        <w:t>(</w:t>
      </w:r>
      <w:r w:rsidRPr="00273106">
        <w:rPr>
          <w:i/>
        </w:rPr>
        <w:t>non est nihil</w:t>
      </w:r>
      <w:r>
        <w:rPr>
          <w:i/>
        </w:rPr>
        <w:fldChar w:fldCharType="begin"/>
      </w:r>
      <w:r>
        <w:instrText xml:space="preserve"> XE "</w:instrText>
      </w:r>
      <w:r w:rsidRPr="00684581">
        <w:instrText>nihilismus</w:instrText>
      </w:r>
      <w:r>
        <w:instrText xml:space="preserve">" </w:instrText>
      </w:r>
      <w:r>
        <w:rPr>
          <w:i/>
        </w:rPr>
        <w:fldChar w:fldCharType="end"/>
      </w:r>
      <w:r w:rsidRPr="00273106">
        <w:rPr>
          <w:sz w:val="26"/>
        </w:rPr>
        <w:t>)</w:t>
      </w:r>
      <w:r w:rsidRPr="00273106">
        <w:t xml:space="preserve">. </w:t>
      </w:r>
      <w:r w:rsidR="000263D6">
        <w:t>Tato první forma „</w:t>
      </w:r>
      <w:r w:rsidR="000263D6" w:rsidRPr="000263D6">
        <w:rPr>
          <w:i/>
        </w:rPr>
        <w:t>informatio</w:t>
      </w:r>
      <w:r w:rsidR="000263D6">
        <w:t>“</w:t>
      </w:r>
      <w:r w:rsidR="000263D6" w:rsidRPr="000263D6">
        <w:t xml:space="preserve"> </w:t>
      </w:r>
      <w:r w:rsidR="000263D6">
        <w:t xml:space="preserve">založila </w:t>
      </w:r>
      <w:r w:rsidR="000263D6" w:rsidRPr="000263D6">
        <w:rPr>
          <w:i/>
        </w:rPr>
        <w:t>dativus mensurae</w:t>
      </w:r>
      <w:r w:rsidR="000263D6" w:rsidRPr="000263D6">
        <w:t xml:space="preserve"> na základě moderní metafyziky, která </w:t>
      </w:r>
      <w:r w:rsidR="000263D6">
        <w:t xml:space="preserve">navazovala na definici </w:t>
      </w:r>
      <w:r w:rsidR="000263D6" w:rsidRPr="000263D6">
        <w:rPr>
          <w:i/>
        </w:rPr>
        <w:t>individuum</w:t>
      </w:r>
      <w:r w:rsidR="000263D6">
        <w:t xml:space="preserve"> podle </w:t>
      </w:r>
      <w:r w:rsidR="000263D6" w:rsidRPr="000263D6">
        <w:rPr>
          <w:i/>
        </w:rPr>
        <w:t>Isagog</w:t>
      </w:r>
      <w:r w:rsidR="000263D6">
        <w:rPr>
          <w:i/>
        </w:rPr>
        <w:t>é</w:t>
      </w:r>
      <w:r w:rsidR="000263D6" w:rsidRPr="000263D6">
        <w:t>. Ve věku do</w:t>
      </w:r>
      <w:r w:rsidR="000263D6">
        <w:t>vršeného nihilismu se z tohoto „</w:t>
      </w:r>
      <w:r w:rsidR="000263D6" w:rsidRPr="000263D6">
        <w:rPr>
          <w:i/>
        </w:rPr>
        <w:t>informatio</w:t>
      </w:r>
      <w:r w:rsidR="000263D6">
        <w:t>“</w:t>
      </w:r>
      <w:r w:rsidR="000263D6" w:rsidRPr="000263D6">
        <w:t xml:space="preserve"> stala binární informatika. Bit jako nejjednodušší jednotka v číselné soustavě obsahuje pouze dvě hodnoty (0 a 1), které tvoří současnou podobu </w:t>
      </w:r>
      <w:r w:rsidR="000263D6" w:rsidRPr="000263D6">
        <w:rPr>
          <w:i/>
        </w:rPr>
        <w:t>dativus mensurae</w:t>
      </w:r>
      <w:r w:rsidR="000263D6" w:rsidRPr="000263D6">
        <w:t xml:space="preserve">. </w:t>
      </w:r>
      <w:r w:rsidR="08E40AE0">
        <w:t>Dialektickou bi</w:t>
      </w:r>
      <w:r>
        <w:t xml:space="preserve">valenci mezi </w:t>
      </w:r>
      <w:r w:rsidR="00542FD0">
        <w:t>„</w:t>
      </w:r>
      <w:r w:rsidRPr="00273106">
        <w:rPr>
          <w:i/>
        </w:rPr>
        <w:t>nihil</w:t>
      </w:r>
      <w:r w:rsidRPr="00273106">
        <w:t>‒</w:t>
      </w:r>
      <w:r w:rsidRPr="00273106">
        <w:rPr>
          <w:i/>
        </w:rPr>
        <w:t>aliquid</w:t>
      </w:r>
      <w:r w:rsidR="00542FD0">
        <w:t>“</w:t>
      </w:r>
      <w:r w:rsidRPr="00273106">
        <w:t xml:space="preserve"> převedli první modernisté do metafyziky</w:t>
      </w:r>
      <w:r w:rsidR="00542FD0">
        <w:t>. T</w:t>
      </w:r>
      <w:r>
        <w:t xml:space="preserve">ato forma minimální existence zajištěná pouze logickým vyloučením třetího je predikována v </w:t>
      </w:r>
      <w:r w:rsidRPr="00273106">
        <w:t xml:space="preserve">modu </w:t>
      </w:r>
      <w:r w:rsidRPr="00273106">
        <w:rPr>
          <w:i/>
        </w:rPr>
        <w:t>per prius</w:t>
      </w:r>
      <w:r w:rsidRPr="00273106">
        <w:t xml:space="preserve"> </w:t>
      </w:r>
      <w:r>
        <w:t xml:space="preserve">v rámci metafyzického určení jsoucna jako </w:t>
      </w:r>
      <w:r w:rsidR="00542FD0">
        <w:t>„</w:t>
      </w:r>
      <w:r w:rsidRPr="00712437">
        <w:rPr>
          <w:i/>
        </w:rPr>
        <w:t>ens inquantum ens</w:t>
      </w:r>
      <w:r w:rsidR="00542FD0">
        <w:t>“</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w:t>
      </w:r>
      <w:r>
        <w:t xml:space="preserve"> </w:t>
      </w:r>
      <w:r w:rsidR="00C96F2E">
        <w:t xml:space="preserve">Bonaventura vytvořil </w:t>
      </w:r>
      <w:r w:rsidR="00C96F2E" w:rsidRPr="00C96F2E">
        <w:rPr>
          <w:i/>
        </w:rPr>
        <w:t>ex nihilo</w:t>
      </w:r>
      <w:r w:rsidR="00C96F2E">
        <w:t xml:space="preserve"> minimální a absolutně jisté jsoucno (Rufusovo „</w:t>
      </w:r>
      <w:r w:rsidR="00C96F2E" w:rsidRPr="00C96F2E">
        <w:rPr>
          <w:i/>
        </w:rPr>
        <w:t>scibile</w:t>
      </w:r>
      <w:r w:rsidR="00C96F2E">
        <w:t xml:space="preserve">“), které určil skrze matematickou predikaci. Pak toto </w:t>
      </w:r>
      <w:r w:rsidR="00C96F2E" w:rsidRPr="00C96F2E">
        <w:rPr>
          <w:i/>
        </w:rPr>
        <w:t>scibile</w:t>
      </w:r>
      <w:r w:rsidR="00C96F2E">
        <w:t xml:space="preserve"> vzal a přidal k němu stejně mytologickou materii danou jako essenci (Rufusovo „</w:t>
      </w:r>
      <w:r w:rsidR="00C96F2E" w:rsidRPr="00C96F2E">
        <w:rPr>
          <w:i/>
        </w:rPr>
        <w:t>concretum</w:t>
      </w:r>
      <w:r w:rsidR="00C96F2E">
        <w:t>“). Výsledkem je nové hylemorfické jsoucno třetího druhu (Rufusovo „</w:t>
      </w:r>
      <w:r w:rsidR="00C96F2E" w:rsidRPr="00C96F2E">
        <w:rPr>
          <w:i/>
        </w:rPr>
        <w:t>species obiecti existentis</w:t>
      </w:r>
      <w:r w:rsidR="00C96F2E">
        <w:t xml:space="preserve">“), které má Bonaventura jako objektivní matematizovanou substanci. </w:t>
      </w:r>
      <w:r>
        <w:t xml:space="preserve">Toto individuální a konkrétní numerické </w:t>
      </w:r>
      <w:r w:rsidRPr="00C73BBC">
        <w:rPr>
          <w:i/>
        </w:rPr>
        <w:t>unum</w:t>
      </w:r>
      <w:r w:rsidR="00C96F2E">
        <w:t xml:space="preserve"> jako substance tím zapadlo </w:t>
      </w:r>
      <w:r w:rsidRPr="00273106">
        <w:t>do objektivní struktury reality vytvořené Rufusem</w:t>
      </w:r>
      <w:r>
        <w:t xml:space="preserve"> v díle </w:t>
      </w:r>
      <w:r w:rsidRPr="00216A84">
        <w:rPr>
          <w:i/>
        </w:rPr>
        <w:t>Speculum animae</w:t>
      </w:r>
      <w:r w:rsidRPr="00273106">
        <w:t>.</w:t>
      </w:r>
      <w:r>
        <w:t xml:space="preserve"> Původní zdroj spojení </w:t>
      </w:r>
      <w:r w:rsidRPr="008B2EA6">
        <w:rPr>
          <w:i/>
        </w:rPr>
        <w:t>materia prima</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t xml:space="preserve"> jako čisté potence dané substanciálně našel druhý averroismus skrze avicennistický výklad spisu </w:t>
      </w:r>
      <w:r>
        <w:rPr>
          <w:i/>
        </w:rPr>
        <w:t>De substantia o</w:t>
      </w:r>
      <w:r w:rsidRPr="00B57122">
        <w:rPr>
          <w:i/>
        </w:rPr>
        <w:t>rbis</w:t>
      </w:r>
      <w:r w:rsidRPr="0882713E">
        <w:t xml:space="preserve"> </w:t>
      </w:r>
      <w:r>
        <w:t>daném v korpusu Toledské školy.</w:t>
      </w:r>
      <w:r w:rsidRPr="00273106">
        <w:rPr>
          <w:rStyle w:val="Znakapoznpodarou"/>
        </w:rPr>
        <w:footnoteReference w:id="23"/>
      </w:r>
      <w:r>
        <w:t xml:space="preserve"> Poslední diference na úrovni čisté </w:t>
      </w:r>
      <w:r w:rsidRPr="000825A3">
        <w:rPr>
          <w:i/>
        </w:rPr>
        <w:t>materia prima</w:t>
      </w:r>
      <w:r>
        <w:t xml:space="preserve"> už má pro modernisty z hlediska určení látky substanciální charakter</w:t>
      </w:r>
      <w:r w:rsidR="00345A0C">
        <w:t>. Primární materie je porretánskou</w:t>
      </w:r>
      <w:r>
        <w:t xml:space="preserve"> hypostází</w:t>
      </w:r>
      <w:r w:rsidR="00CD7A32">
        <w:t xml:space="preserve">. </w:t>
      </w:r>
      <w:r w:rsidR="00CD7A32" w:rsidRPr="00CD7A32">
        <w:t>Toto ind</w:t>
      </w:r>
      <w:r w:rsidR="00CD7A32">
        <w:t xml:space="preserve">ividuum nabízí svou podstatu k „materiálnímu“ a tedy potenciálnímu </w:t>
      </w:r>
      <w:r w:rsidR="00CD7A32" w:rsidRPr="00CD7A32">
        <w:t>dělení</w:t>
      </w:r>
      <w:r w:rsidR="00345A0C">
        <w:t xml:space="preserve"> </w:t>
      </w:r>
      <w:r>
        <w:t>(</w:t>
      </w:r>
      <w:r w:rsidR="00CD7A32">
        <w:t>„</w:t>
      </w:r>
      <w:r w:rsidRPr="000825A3">
        <w:rPr>
          <w:i/>
        </w:rPr>
        <w:t xml:space="preserve">being potential is the </w:t>
      </w:r>
      <w:r w:rsidRPr="000825A3">
        <w:rPr>
          <w:i/>
        </w:rPr>
        <w:lastRenderedPageBreak/>
        <w:t>essential differentia of prime matter</w:t>
      </w:r>
      <w:r w:rsidR="00CD7A32">
        <w:t>“</w:t>
      </w:r>
      <w:r>
        <w:t xml:space="preserve">). Materie </w:t>
      </w:r>
      <w:r w:rsidR="08294573">
        <w:t xml:space="preserve">byla individualizována a </w:t>
      </w:r>
      <w:r>
        <w:t xml:space="preserve">definuje </w:t>
      </w:r>
      <w:r w:rsidR="08294573">
        <w:t xml:space="preserve">se </w:t>
      </w:r>
      <w:r>
        <w:t xml:space="preserve">v ontoteologickém scénáři stvoření </w:t>
      </w:r>
      <w:r w:rsidRPr="00FF528A">
        <w:rPr>
          <w:i/>
        </w:rPr>
        <w:t>ex nihilo</w:t>
      </w:r>
      <w:r>
        <w:t xml:space="preserve">, tedy pouze </w:t>
      </w:r>
      <w:r w:rsidR="0006129A">
        <w:t xml:space="preserve">skrze diferenci vzhledem </w:t>
      </w:r>
      <w:r>
        <w:t xml:space="preserve">k nicotě. </w:t>
      </w:r>
      <w:r w:rsidRPr="00273106">
        <w:t xml:space="preserve">Bonaventura zdůrazňuje, že na rozdíl od rodu a druhu </w:t>
      </w:r>
      <w:r>
        <w:t>daného v rámci klasické substance</w:t>
      </w:r>
      <w:r>
        <w:fldChar w:fldCharType="begin"/>
      </w:r>
      <w:r>
        <w:instrText xml:space="preserve"> XE "</w:instrText>
      </w:r>
      <w:r w:rsidRPr="00DE2A32">
        <w:instrText>substance</w:instrText>
      </w:r>
      <w:r>
        <w:instrText xml:space="preserve">:objektivní" </w:instrText>
      </w:r>
      <w:r>
        <w:fldChar w:fldCharType="end"/>
      </w:r>
      <w:r>
        <w:t xml:space="preserve"> </w:t>
      </w:r>
      <w:r w:rsidRPr="00273106">
        <w:t xml:space="preserve">je materie ve své podstatě jen čistou </w:t>
      </w:r>
      <w:r>
        <w:t xml:space="preserve">esenciální </w:t>
      </w:r>
      <w:r w:rsidRPr="00273106">
        <w:t>potencí (</w:t>
      </w:r>
      <w:r w:rsidRPr="00273106">
        <w:rPr>
          <w:i/>
        </w:rPr>
        <w:t>per sui essentiam nullum habet actum</w:t>
      </w:r>
      <w:r w:rsidRPr="00273106">
        <w:t xml:space="preserve">). </w:t>
      </w:r>
      <w:r>
        <w:t>Logické odloučení od nicoty</w:t>
      </w:r>
      <w:r w:rsidR="00841FA0">
        <w:t xml:space="preserve"> v</w:t>
      </w:r>
      <w:r w:rsidR="00E93AB3">
        <w:t xml:space="preserve">ytváří </w:t>
      </w:r>
      <w:r w:rsidR="0091701D">
        <w:t>konečné pořadí v rámci Porfý</w:t>
      </w:r>
      <w:r>
        <w:t>riova stromu univerzálií</w:t>
      </w:r>
      <w:r w:rsidR="00E93AB3">
        <w:t xml:space="preserve">. První materie je poslední </w:t>
      </w:r>
      <w:r>
        <w:t>porretánské</w:t>
      </w:r>
      <w:r w:rsidR="00E93AB3">
        <w:t xml:space="preserve"> individuum jako „</w:t>
      </w:r>
      <w:r w:rsidR="00E93AB3" w:rsidRPr="00E93AB3">
        <w:rPr>
          <w:i/>
        </w:rPr>
        <w:t>unum</w:t>
      </w:r>
      <w:r w:rsidR="00E93AB3">
        <w:t xml:space="preserve">“. Tím je primární materie definována </w:t>
      </w:r>
      <w:r>
        <w:t xml:space="preserve">numericky </w:t>
      </w:r>
      <w:r w:rsidR="00E93AB3">
        <w:t>jako atomární substance</w:t>
      </w:r>
      <w:r w:rsidR="00F443FE">
        <w:t xml:space="preserve"> a </w:t>
      </w:r>
      <w:r w:rsidR="00737F18">
        <w:t>j</w:t>
      </w:r>
      <w:r>
        <w:t>e nahlížena v modu matematické abstrakce</w:t>
      </w:r>
      <w:r>
        <w:fldChar w:fldCharType="begin"/>
      </w:r>
      <w:r>
        <w:instrText xml:space="preserve"> XE "</w:instrText>
      </w:r>
      <w:r w:rsidRPr="00A824F0">
        <w:instrText>abstrakce:matematická</w:instrText>
      </w:r>
      <w:r>
        <w:instrText xml:space="preserve">" </w:instrText>
      </w:r>
      <w:r>
        <w:fldChar w:fldCharType="end"/>
      </w:r>
      <w:r>
        <w:t xml:space="preserve"> jako </w:t>
      </w:r>
      <w:r w:rsidRPr="00273106">
        <w:t>numericky jednotná (</w:t>
      </w:r>
      <w:r w:rsidRPr="00273106">
        <w:rPr>
          <w:i/>
        </w:rPr>
        <w:t>est una numero</w:t>
      </w:r>
      <w:r w:rsidRPr="00273106">
        <w:t>).</w:t>
      </w:r>
      <w:r>
        <w:t xml:space="preserve"> </w:t>
      </w:r>
      <w:r w:rsidRPr="00273106">
        <w:t>Sama o sobě je objektivní materie nedokonalou jednotou čisté potence, proto ji Bonaventura</w:t>
      </w:r>
      <w:r w:rsidRPr="00273106">
        <w:rPr>
          <w:b/>
        </w:rPr>
        <w:t xml:space="preserve"> </w:t>
      </w:r>
      <w:r w:rsidRPr="00273106">
        <w:t xml:space="preserve">určuje jako </w:t>
      </w:r>
      <w:r w:rsidRPr="00273106">
        <w:rPr>
          <w:i/>
        </w:rPr>
        <w:t>medium</w:t>
      </w:r>
      <w:r w:rsidRPr="00273106">
        <w:t xml:space="preserve"> mezi bytím a nebytím.</w:t>
      </w:r>
      <w:r>
        <w:rPr>
          <w:rStyle w:val="Znakapoznpodarou"/>
        </w:rPr>
        <w:footnoteReference w:id="24"/>
      </w:r>
      <w:r>
        <w:t xml:space="preserve">  Primární materie </w:t>
      </w:r>
      <w:r w:rsidRPr="00273106">
        <w:t xml:space="preserve">je esenciálně jedna, což vytváří jak jednotu </w:t>
      </w:r>
      <w:r>
        <w:t>signifikace, tak i metafyzické určení substance</w:t>
      </w:r>
      <w:r w:rsidRPr="00273106">
        <w:t xml:space="preserve">. </w:t>
      </w:r>
      <w:r w:rsidR="0091701D" w:rsidRPr="00273106">
        <w:t xml:space="preserve">Logickým oddělením od nejsoucna </w:t>
      </w:r>
      <w:r w:rsidR="0091701D">
        <w:t xml:space="preserve">v rámci věty o vyloučeném třetím </w:t>
      </w:r>
      <w:r w:rsidR="0091701D" w:rsidRPr="00273106">
        <w:t>dostala materie třetího druhu základní ontologickou konsistenci</w:t>
      </w:r>
      <w:r w:rsidR="0091701D">
        <w:t xml:space="preserve"> danou v modu matematické abstrakce a poslední jednoty. </w:t>
      </w:r>
      <w:r w:rsidRPr="00273106">
        <w:t>Materie je definov</w:t>
      </w:r>
      <w:r>
        <w:t xml:space="preserve">ána v Bonaventurově škole plně </w:t>
      </w:r>
      <w:r w:rsidRPr="00273106">
        <w:rPr>
          <w:i/>
        </w:rPr>
        <w:t>indeterminate</w:t>
      </w:r>
      <w:r w:rsidRPr="00273106">
        <w:t xml:space="preserve"> s minimální porcí jsoucnosti oddělené pouze od nicoty</w:t>
      </w:r>
      <w:r>
        <w:t xml:space="preserve"> (</w:t>
      </w:r>
      <w:r w:rsidRPr="08064B4B">
        <w:rPr>
          <w:i/>
          <w:szCs w:val="14"/>
        </w:rPr>
        <w:t xml:space="preserve">medium </w:t>
      </w:r>
      <w:r w:rsidRPr="08064B4B">
        <w:rPr>
          <w:i/>
          <w:szCs w:val="11"/>
        </w:rPr>
        <w:t xml:space="preserve">inter </w:t>
      </w:r>
      <w:r w:rsidRPr="08064B4B">
        <w:rPr>
          <w:i/>
          <w:szCs w:val="12"/>
        </w:rPr>
        <w:t xml:space="preserve">aliquid </w:t>
      </w:r>
      <w:r w:rsidRPr="08064B4B">
        <w:rPr>
          <w:i/>
          <w:szCs w:val="11"/>
        </w:rPr>
        <w:t>et nihil</w:t>
      </w:r>
      <w:r>
        <w:t>)</w:t>
      </w:r>
      <w:r w:rsidRPr="00273106">
        <w:t>.</w:t>
      </w:r>
      <w:r w:rsidRPr="00273106">
        <w:rPr>
          <w:rStyle w:val="Znakapoznpodarou"/>
        </w:rPr>
        <w:footnoteReference w:id="25"/>
      </w:r>
      <w:r>
        <w:t xml:space="preserve">  </w:t>
      </w:r>
      <w:r w:rsidR="00583C5A" w:rsidRPr="00583C5A">
        <w:t xml:space="preserve">V Bonaventurově komentáři k Sentencím dostala Augustinova </w:t>
      </w:r>
      <w:r w:rsidR="00583C5A">
        <w:t xml:space="preserve">materie nové </w:t>
      </w:r>
      <w:r w:rsidR="00583C5A" w:rsidRPr="00583C5A">
        <w:t>určení</w:t>
      </w:r>
      <w:r w:rsidR="00583C5A">
        <w:t xml:space="preserve"> jsoucna </w:t>
      </w:r>
      <w:r w:rsidR="00583C5A" w:rsidRPr="00583C5A">
        <w:t xml:space="preserve">třetího druhu. Toto kvantum objektivně subsistující </w:t>
      </w:r>
      <w:r w:rsidR="005A13A0">
        <w:t>esence</w:t>
      </w:r>
      <w:r w:rsidR="00583C5A" w:rsidRPr="00583C5A">
        <w:t xml:space="preserve"> je konkrétně a individuálně určeno pouze svým vztahem k čisté nicotě. Připomeňme, že takové určení </w:t>
      </w:r>
      <w:r w:rsidR="005269BD">
        <w:t>esence</w:t>
      </w:r>
      <w:r w:rsidR="00583C5A" w:rsidRPr="00583C5A">
        <w:t xml:space="preserve"> bylo provedeno v rámci </w:t>
      </w:r>
      <w:r w:rsidR="005269BD">
        <w:t xml:space="preserve">moderní </w:t>
      </w:r>
      <w:r w:rsidR="00583C5A" w:rsidRPr="00583C5A">
        <w:t>fyziky, která byla vypracována v neoplatonských školách (OBJ I, kap. 1.3.3). Bonaventura vytvořil první kvantovou teorii západního nihilismu tím, že v</w:t>
      </w:r>
      <w:r w:rsidR="000E46F8">
        <w:t>ytvořil logicky determinovanou „substanci“</w:t>
      </w:r>
      <w:r w:rsidR="00583C5A" w:rsidRPr="00583C5A">
        <w:t>. Toto kvantum mytologické hmoty, které je neomezené a definované mate</w:t>
      </w:r>
      <w:r w:rsidR="000E46F8">
        <w:t>matickou analogií, bylo prvním „</w:t>
      </w:r>
      <w:r w:rsidR="000E46F8" w:rsidRPr="000E46F8">
        <w:rPr>
          <w:i/>
        </w:rPr>
        <w:t>ens ratum</w:t>
      </w:r>
      <w:r w:rsidR="000E46F8">
        <w:rPr>
          <w:i/>
        </w:rPr>
        <w:fldChar w:fldCharType="begin"/>
      </w:r>
      <w:r w:rsidR="000E46F8">
        <w:instrText xml:space="preserve"> XE "</w:instrText>
      </w:r>
      <w:r w:rsidR="000E46F8" w:rsidRPr="00AA0A4F">
        <w:rPr>
          <w:i/>
        </w:rPr>
        <w:instrText>ens ratum</w:instrText>
      </w:r>
      <w:r w:rsidR="000E46F8">
        <w:instrText xml:space="preserve">" </w:instrText>
      </w:r>
      <w:r w:rsidR="000E46F8">
        <w:rPr>
          <w:i/>
        </w:rPr>
        <w:fldChar w:fldCharType="end"/>
      </w:r>
      <w:r w:rsidR="000E46F8">
        <w:t>“</w:t>
      </w:r>
      <w:r w:rsidR="00583C5A" w:rsidRPr="00583C5A">
        <w:t xml:space="preserve"> moderní fyziky.</w:t>
      </w:r>
    </w:p>
    <w:p w:rsidR="002E2205" w:rsidRDefault="08163013" w:rsidP="000E46F8">
      <w:pPr>
        <w:ind w:firstLine="397"/>
      </w:pPr>
      <w:r w:rsidRPr="00273106">
        <w:t xml:space="preserve">Definici materie jako minimální porce jsoucnosti </w:t>
      </w:r>
      <w:r>
        <w:t xml:space="preserve">Bonaventurovi žáci </w:t>
      </w:r>
      <w:r w:rsidRPr="00273106">
        <w:t>napojili nejen na Augustina, ale i na Aristotela.</w:t>
      </w:r>
      <w:r>
        <w:t xml:space="preserve"> </w:t>
      </w:r>
      <w:r w:rsidRPr="00273106">
        <w:t xml:space="preserve">Nihilismus západní metafyziky začíná u Bonaventury, což </w:t>
      </w:r>
      <w:r w:rsidRPr="00273106">
        <w:lastRenderedPageBreak/>
        <w:t>dokazuje scholion přidané k</w:t>
      </w:r>
      <w:r w:rsidR="002A2937">
        <w:t xml:space="preserve"> původnímu </w:t>
      </w:r>
      <w:r w:rsidRPr="00273106">
        <w:t>textu.</w:t>
      </w:r>
      <w:r w:rsidRPr="00273106">
        <w:rPr>
          <w:rStyle w:val="Znakapoznpodarou"/>
        </w:rPr>
        <w:footnoteReference w:id="26"/>
      </w:r>
      <w:r w:rsidRPr="00273106">
        <w:t xml:space="preserve"> </w:t>
      </w:r>
      <w:r w:rsidR="009E302C">
        <w:t xml:space="preserve">Nihilistická, ale substanční </w:t>
      </w:r>
      <w:r>
        <w:t xml:space="preserve">materie </w:t>
      </w:r>
      <w:r w:rsidR="009E302C">
        <w:t xml:space="preserve">se </w:t>
      </w:r>
      <w:r w:rsidR="001B7D66">
        <w:t>stala středním</w:t>
      </w:r>
      <w:r>
        <w:t xml:space="preserve"> člen</w:t>
      </w:r>
      <w:r w:rsidR="009E302C">
        <w:t>em</w:t>
      </w:r>
      <w:r>
        <w:t xml:space="preserve"> </w:t>
      </w:r>
      <w:r w:rsidR="009E302C">
        <w:t>(</w:t>
      </w:r>
      <w:r w:rsidR="009E302C" w:rsidRPr="009E302C">
        <w:rPr>
          <w:i/>
        </w:rPr>
        <w:t>medium</w:t>
      </w:r>
      <w:r w:rsidR="009E302C">
        <w:t xml:space="preserve">) </w:t>
      </w:r>
      <w:r>
        <w:t xml:space="preserve">vědeckého soudu </w:t>
      </w:r>
      <w:r w:rsidR="009E302C">
        <w:t xml:space="preserve">vytvořeného </w:t>
      </w:r>
      <w:r>
        <w:t xml:space="preserve">v modu </w:t>
      </w:r>
      <w:r w:rsidRPr="08064B4B">
        <w:rPr>
          <w:i/>
        </w:rPr>
        <w:t>Oxfordian Fallacy</w:t>
      </w:r>
      <w:r>
        <w:t xml:space="preserve">. Materie vzatá jako čistá esence tvoří objektivní </w:t>
      </w:r>
      <w:r w:rsidRPr="008E0311">
        <w:rPr>
          <w:i/>
        </w:rPr>
        <w:t>medium</w:t>
      </w:r>
      <w:r>
        <w:rPr>
          <w:i/>
        </w:rPr>
        <w:fldChar w:fldCharType="begin"/>
      </w:r>
      <w:r>
        <w:instrText xml:space="preserve"> XE "</w:instrText>
      </w:r>
      <w:r w:rsidRPr="001618A5">
        <w:rPr>
          <w:i/>
        </w:rPr>
        <w:instrText>medium:</w:instrText>
      </w:r>
      <w:r w:rsidRPr="00334908">
        <w:instrText>Bonaventura</w:instrText>
      </w:r>
      <w:r>
        <w:instrText xml:space="preserve">" </w:instrText>
      </w:r>
      <w:r>
        <w:rPr>
          <w:i/>
        </w:rPr>
        <w:fldChar w:fldCharType="end"/>
      </w:r>
      <w:r>
        <w:t xml:space="preserve"> mezi jsoucnem a nejsoucnem, protože má absolutně minimální jsoucnost zajištěnou logicky a tím zcela nepochybně (</w:t>
      </w:r>
      <w:r w:rsidRPr="00F304A4">
        <w:rPr>
          <w:i/>
        </w:rPr>
        <w:t>ens ratum</w:t>
      </w:r>
      <w:r>
        <w:rPr>
          <w:i/>
        </w:rPr>
        <w:fldChar w:fldCharType="begin"/>
      </w:r>
      <w:r>
        <w:instrText xml:space="preserve"> XE "</w:instrText>
      </w:r>
      <w:r w:rsidRPr="00B2798F">
        <w:rPr>
          <w:rStyle w:val="addmd"/>
          <w:i/>
        </w:rPr>
        <w:instrText>ens ratum:</w:instrText>
      </w:r>
      <w:r w:rsidRPr="00334908">
        <w:rPr>
          <w:rStyle w:val="addmd"/>
        </w:rPr>
        <w:instrText>Bonaventura</w:instrText>
      </w:r>
      <w:r>
        <w:instrText xml:space="preserve">" </w:instrText>
      </w:r>
      <w:r>
        <w:rPr>
          <w:i/>
        </w:rPr>
        <w:fldChar w:fldCharType="end"/>
      </w:r>
      <w:r>
        <w:t xml:space="preserve">). Bonaventura zakládá postmoderní nihilistickou metafyziku, v níž je určení jsoucna jako </w:t>
      </w:r>
      <w:r w:rsidRPr="08F070F7">
        <w:rPr>
          <w:i/>
        </w:rPr>
        <w:t>ens ratum</w:t>
      </w:r>
      <w:r>
        <w:t xml:space="preserve"> nepochybně zajištěno pohybem pouhé logické diference dané rozdílem mezi </w:t>
      </w:r>
      <w:r w:rsidR="005F37D0">
        <w:t>„</w:t>
      </w:r>
      <w:r w:rsidR="005F37D0">
        <w:rPr>
          <w:i/>
        </w:rPr>
        <w:t>aliqui</w:t>
      </w:r>
      <w:r w:rsidRPr="083B6DC8">
        <w:rPr>
          <w:i/>
        </w:rPr>
        <w:t>d</w:t>
      </w:r>
      <w:r w:rsidR="005F37D0">
        <w:t>“</w:t>
      </w:r>
      <w:r>
        <w:t xml:space="preserve"> a </w:t>
      </w:r>
      <w:r w:rsidR="005F37D0">
        <w:t>„</w:t>
      </w:r>
      <w:r w:rsidRPr="083B6DC8">
        <w:rPr>
          <w:i/>
        </w:rPr>
        <w:t>nihil</w:t>
      </w:r>
      <w:r w:rsidR="005F37D0">
        <w:t>“</w:t>
      </w:r>
      <w:r>
        <w:t xml:space="preserve">. Podobně „materiálním“ způsobem definuje </w:t>
      </w:r>
      <w:r w:rsidR="005F0E3D">
        <w:rPr>
          <w:lang w:eastAsia="en-US"/>
        </w:rPr>
        <w:t xml:space="preserve">Jacques </w:t>
      </w:r>
      <w:r w:rsidR="005F0E3D">
        <w:t>Derrida</w:t>
      </w:r>
      <w:r w:rsidR="005F0E3D">
        <w:fldChar w:fldCharType="begin"/>
      </w:r>
      <w:r w:rsidR="005F0E3D">
        <w:instrText xml:space="preserve"> XE "</w:instrText>
      </w:r>
      <w:r w:rsidR="005F0E3D" w:rsidRPr="080C288E">
        <w:instrText>Derrida, J.</w:instrText>
      </w:r>
      <w:r w:rsidR="005F0E3D">
        <w:instrText xml:space="preserve">" </w:instrText>
      </w:r>
      <w:r w:rsidR="005F0E3D">
        <w:fldChar w:fldCharType="end"/>
      </w:r>
      <w:r w:rsidR="005F0E3D">
        <w:t xml:space="preserve"> jako </w:t>
      </w:r>
      <w:r>
        <w:t xml:space="preserve">nihilistický metafyzik současnou formu </w:t>
      </w:r>
      <w:r w:rsidRPr="0081249E">
        <w:t>poznání</w:t>
      </w:r>
      <w:r>
        <w:t xml:space="preserve">. Objektivní význam daný </w:t>
      </w:r>
      <w:r w:rsidRPr="00B13613">
        <w:rPr>
          <w:i/>
        </w:rPr>
        <w:t>ex nihilo</w:t>
      </w:r>
      <w:r>
        <w:rPr>
          <w:i/>
        </w:rPr>
        <w:fldChar w:fldCharType="begin"/>
      </w:r>
      <w:r>
        <w:instrText xml:space="preserve"> XE "</w:instrText>
      </w:r>
      <w:r w:rsidRPr="00953CD8">
        <w:rPr>
          <w:i/>
        </w:rPr>
        <w:instrText>creatio ex nihilo</w:instrText>
      </w:r>
      <w:r>
        <w:instrText xml:space="preserve">" </w:instrText>
      </w:r>
      <w:r>
        <w:rPr>
          <w:i/>
        </w:rPr>
        <w:fldChar w:fldCharType="end"/>
      </w:r>
      <w:r>
        <w:t xml:space="preserve"> </w:t>
      </w:r>
      <w:r w:rsidR="085B4E4D">
        <w:t xml:space="preserve">vzniká </w:t>
      </w:r>
      <w:r>
        <w:t xml:space="preserve">pouhým pohybem </w:t>
      </w:r>
      <w:r w:rsidR="00DA145F">
        <w:t>tzv. „</w:t>
      </w:r>
      <w:r w:rsidRPr="003E6FD4">
        <w:rPr>
          <w:i/>
        </w:rPr>
        <w:t>différance</w:t>
      </w:r>
      <w:r w:rsidR="00DA145F">
        <w:t>“</w:t>
      </w:r>
      <w:r>
        <w:rPr>
          <w:i/>
        </w:rPr>
        <w:fldChar w:fldCharType="begin"/>
      </w:r>
      <w:r>
        <w:instrText xml:space="preserve"> XE "</w:instrText>
      </w:r>
      <w:r w:rsidRPr="00186FE1">
        <w:rPr>
          <w:i/>
        </w:rPr>
        <w:instrText>différance</w:instrText>
      </w:r>
      <w:r>
        <w:instrText xml:space="preserve">" </w:instrText>
      </w:r>
      <w:r>
        <w:rPr>
          <w:i/>
        </w:rPr>
        <w:fldChar w:fldCharType="end"/>
      </w:r>
      <w:r>
        <w:t xml:space="preserve"> vzaté v avicennovském náhledu </w:t>
      </w:r>
      <w:r w:rsidR="007F0A13">
        <w:t>„</w:t>
      </w:r>
      <w:r w:rsidRPr="003E6FD4">
        <w:rPr>
          <w:i/>
        </w:rPr>
        <w:t>hoc esse tantum</w:t>
      </w:r>
      <w:r w:rsidR="007F0A13">
        <w:t>“</w:t>
      </w:r>
      <w:r>
        <w:t xml:space="preserve">. Nové určení materie a věci skrze primární diferenci od nicoty založilo </w:t>
      </w:r>
      <w:r w:rsidRPr="00273106">
        <w:t xml:space="preserve">mix čisté možnosti a </w:t>
      </w:r>
      <w:r>
        <w:t xml:space="preserve">zvláštní formy substanční </w:t>
      </w:r>
      <w:r w:rsidRPr="00273106">
        <w:t xml:space="preserve">aktuality dané mimo </w:t>
      </w:r>
      <w:r>
        <w:t xml:space="preserve">Aristotelovu </w:t>
      </w:r>
      <w:r w:rsidRPr="00273106">
        <w:t xml:space="preserve">první substanci. </w:t>
      </w:r>
      <w:r>
        <w:t>Kombinace m</w:t>
      </w:r>
      <w:r w:rsidRPr="00273106">
        <w:t>aterie</w:t>
      </w:r>
      <w:r>
        <w:t>, věci, čísla a prvního jsoucna</w:t>
      </w:r>
      <w:r w:rsidRPr="00273106">
        <w:t xml:space="preserve"> je v</w:t>
      </w:r>
      <w:r>
        <w:t xml:space="preserve"> této sféře </w:t>
      </w:r>
      <w:r w:rsidRPr="00273106">
        <w:t xml:space="preserve">minimální jsoucnosti jedna, formálně jednoduchá, homogenní. A hlavně je esenciálně nekonečná </w:t>
      </w:r>
      <w:r>
        <w:t xml:space="preserve">ze sebe samotné </w:t>
      </w:r>
      <w:r w:rsidRPr="00273106">
        <w:t>(</w:t>
      </w:r>
      <w:r w:rsidRPr="00273106">
        <w:rPr>
          <w:i/>
        </w:rPr>
        <w:t>de se est infinita</w:t>
      </w:r>
      <w:r w:rsidRPr="00273106">
        <w:t>)</w:t>
      </w:r>
      <w:r>
        <w:t xml:space="preserve">, a proto </w:t>
      </w:r>
      <w:r w:rsidRPr="00273106">
        <w:t>je schopná přijmout libovolná formální určení (</w:t>
      </w:r>
      <w:r w:rsidRPr="00273106">
        <w:rPr>
          <w:i/>
        </w:rPr>
        <w:t>ad formas infinitas</w:t>
      </w:r>
      <w:r w:rsidRPr="00273106">
        <w:t>).</w:t>
      </w:r>
      <w:r>
        <w:rPr>
          <w:rStyle w:val="Znakapoznpodarou"/>
        </w:rPr>
        <w:footnoteReference w:id="27"/>
      </w:r>
      <w:r w:rsidRPr="00273106">
        <w:t xml:space="preserve"> Citov</w:t>
      </w:r>
      <w:r>
        <w:t xml:space="preserve">aná definice materie třetího druhu v termínu </w:t>
      </w:r>
      <w:r w:rsidR="009A61B1">
        <w:t>„</w:t>
      </w:r>
      <w:r w:rsidRPr="00273106">
        <w:rPr>
          <w:i/>
        </w:rPr>
        <w:t>de se est infinita</w:t>
      </w:r>
      <w:r w:rsidR="004E365D">
        <w:t>“</w:t>
      </w:r>
      <w:r>
        <w:t xml:space="preserve"> založila formálně-objektivní</w:t>
      </w:r>
      <w:r w:rsidRPr="00273106">
        <w:t xml:space="preserve"> </w:t>
      </w:r>
      <w:r>
        <w:t xml:space="preserve">pojem </w:t>
      </w:r>
      <w:r w:rsidRPr="00273106">
        <w:t xml:space="preserve">nekonečnosti </w:t>
      </w:r>
      <w:r>
        <w:fldChar w:fldCharType="begin"/>
      </w:r>
      <w:r>
        <w:instrText xml:space="preserve"> XE "objektivita:nekonečné univerzum" </w:instrText>
      </w:r>
      <w:r>
        <w:fldChar w:fldCharType="end"/>
      </w:r>
      <w:r>
        <w:t>nezbytný</w:t>
      </w:r>
      <w:r w:rsidRPr="00273106">
        <w:t xml:space="preserve"> pro západní vědu</w:t>
      </w:r>
      <w:r>
        <w:fldChar w:fldCharType="begin"/>
      </w:r>
      <w:r>
        <w:instrText xml:space="preserve"> XE "</w:instrText>
      </w:r>
      <w:r w:rsidRPr="007269EB">
        <w:instrText>materie:objektivní</w:instrText>
      </w:r>
      <w:r>
        <w:instrText xml:space="preserve">" </w:instrText>
      </w:r>
      <w:r>
        <w:fldChar w:fldCharType="end"/>
      </w:r>
      <w:r w:rsidRPr="00273106">
        <w:t>.</w:t>
      </w:r>
      <w:r>
        <w:t xml:space="preserve"> Moderní idea nekonečnosti vznikla kolem 1250 ve druhém averroismu díky modernímu pojetí materie jako univočně pojatého jsoucna třetího druhu daného v rámci matematické abstrakce</w:t>
      </w:r>
      <w:r>
        <w:fldChar w:fldCharType="begin"/>
      </w:r>
      <w:r>
        <w:instrText xml:space="preserve"> XE "</w:instrText>
      </w:r>
      <w:r w:rsidRPr="00A824F0">
        <w:instrText>abstrakce:matematická</w:instrText>
      </w:r>
      <w:r>
        <w:instrText xml:space="preserve">" </w:instrText>
      </w:r>
      <w:r>
        <w:fldChar w:fldCharType="end"/>
      </w:r>
      <w:r>
        <w:t xml:space="preserve"> (Grosseteste, Rufus, Bonaventura). Bonaventurova m</w:t>
      </w:r>
      <w:r w:rsidRPr="00273106">
        <w:t>aterie</w:t>
      </w:r>
      <w:r>
        <w:fldChar w:fldCharType="begin"/>
      </w:r>
      <w:r>
        <w:instrText xml:space="preserve"> XE "</w:instrText>
      </w:r>
      <w:r w:rsidRPr="00FB2F41">
        <w:instrText>materie:Bonaventura</w:instrText>
      </w:r>
      <w:r>
        <w:instrText xml:space="preserve">" </w:instrText>
      </w:r>
      <w:r>
        <w:fldChar w:fldCharType="end"/>
      </w:r>
      <w:r w:rsidRPr="00273106">
        <w:t xml:space="preserve"> definovaná v podobě esence třetího druhu a čisté </w:t>
      </w:r>
      <w:r w:rsidR="004641AF">
        <w:t xml:space="preserve">hypostázované </w:t>
      </w:r>
      <w:r w:rsidRPr="00273106">
        <w:t xml:space="preserve">potence je nedělitelná, věčná ve smyslu absence vznikání a zanikání, homogenní, nekompletně jednotná (Krause 1888, 7‒12). Díky </w:t>
      </w:r>
      <w:r>
        <w:t xml:space="preserve">této </w:t>
      </w:r>
      <w:r w:rsidRPr="00273106">
        <w:t xml:space="preserve">fundamentální </w:t>
      </w:r>
      <w:r>
        <w:t xml:space="preserve">fratiškánské </w:t>
      </w:r>
      <w:r w:rsidRPr="00273106">
        <w:t xml:space="preserve">chudobě dané mimo jakékoliv </w:t>
      </w:r>
      <w:r w:rsidR="00C3219B">
        <w:t xml:space="preserve">vnější </w:t>
      </w:r>
      <w:r w:rsidRPr="00273106">
        <w:t xml:space="preserve">určení čeká tato </w:t>
      </w:r>
      <w:r w:rsidR="00C3219B">
        <w:t>„</w:t>
      </w:r>
      <w:r w:rsidRPr="0070732D">
        <w:rPr>
          <w:i/>
        </w:rPr>
        <w:t>materia spiritualis</w:t>
      </w:r>
      <w:r w:rsidR="00C3219B">
        <w:t>“</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xml:space="preserve"> </w:t>
      </w:r>
      <w:r w:rsidRPr="00273106">
        <w:t>na přijetí jakékoliv formy: od boha, od člověka nebo od přírody.</w:t>
      </w:r>
      <w:r>
        <w:t xml:space="preserve"> E</w:t>
      </w:r>
      <w:r w:rsidRPr="00273106">
        <w:t>senciálně pojatá materie</w:t>
      </w:r>
      <w:r w:rsidR="009A20F2">
        <w:t xml:space="preserve"> je </w:t>
      </w:r>
      <w:r w:rsidRPr="00273106">
        <w:t>daná pouze v modu potence</w:t>
      </w:r>
      <w:r w:rsidR="009A20F2">
        <w:t xml:space="preserve">. Tato materie </w:t>
      </w:r>
      <w:r w:rsidRPr="00273106">
        <w:t xml:space="preserve">dostala paradoxní vlastnosti neslučitelné s aristotelským </w:t>
      </w:r>
      <w:r w:rsidR="009A20F2">
        <w:lastRenderedPageBreak/>
        <w:t>určením</w:t>
      </w:r>
      <w:r w:rsidRPr="00273106">
        <w:t xml:space="preserve">. </w:t>
      </w:r>
      <w:r>
        <w:t>L</w:t>
      </w:r>
      <w:r w:rsidR="00C33559">
        <w:t xml:space="preserve">átka dostala objektivní aktualizaci tím, že se stala </w:t>
      </w:r>
      <w:r w:rsidRPr="00273106">
        <w:t>kvazi-substancí</w:t>
      </w:r>
      <w:r w:rsidR="00C33559">
        <w:t xml:space="preserve"> (</w:t>
      </w:r>
      <w:r w:rsidR="00C33559" w:rsidRPr="002B544C">
        <w:rPr>
          <w:i/>
        </w:rPr>
        <w:t>aliquid</w:t>
      </w:r>
      <w:r w:rsidR="00C33559">
        <w:t>). Navíc tato materie d</w:t>
      </w:r>
      <w:r>
        <w:t xml:space="preserve">ostala hypostázovanou </w:t>
      </w:r>
      <w:r w:rsidR="00C33559">
        <w:t>kauzalitu jako numericky určené „</w:t>
      </w:r>
      <w:r w:rsidR="00C33559" w:rsidRPr="00C33559">
        <w:rPr>
          <w:i/>
        </w:rPr>
        <w:t>concretum</w:t>
      </w:r>
      <w:r w:rsidR="00C33559">
        <w:t>–</w:t>
      </w:r>
      <w:r>
        <w:t>substance</w:t>
      </w:r>
      <w:r w:rsidR="00C33559">
        <w:t>“</w:t>
      </w:r>
      <w:r w:rsidR="002E2205">
        <w:t>.</w:t>
      </w:r>
    </w:p>
    <w:p w:rsidR="08163013" w:rsidRPr="00266908" w:rsidRDefault="08163013" w:rsidP="00266908">
      <w:pPr>
        <w:ind w:firstLine="397"/>
      </w:pPr>
      <w:r>
        <w:t xml:space="preserve">Vznik objektivní formy materie navázané na matematizuaci světa proto koriguje závěry studie o vzniku moderní vědy </w:t>
      </w:r>
      <w:r w:rsidR="00D92B85">
        <w:t xml:space="preserve">dané </w:t>
      </w:r>
      <w:r>
        <w:t>přechodem od uzavřeného světa k nekonečnému vesmíru (Koyré</w:t>
      </w:r>
      <w:r>
        <w:fldChar w:fldCharType="begin"/>
      </w:r>
      <w:r>
        <w:instrText xml:space="preserve"> XE "</w:instrText>
      </w:r>
      <w:r w:rsidRPr="002F7E68">
        <w:instrText>Koyré, A.</w:instrText>
      </w:r>
      <w:r>
        <w:instrText xml:space="preserve">" </w:instrText>
      </w:r>
      <w:r>
        <w:fldChar w:fldCharType="end"/>
      </w:r>
      <w:r>
        <w:t xml:space="preserve"> 1957). Tato studie popsala pouze postmoderní založení vědy skrze Galileiho a Descarta</w:t>
      </w:r>
      <w:r>
        <w:fldChar w:fldCharType="begin"/>
      </w:r>
      <w:r>
        <w:instrText xml:space="preserve"> XE "</w:instrText>
      </w:r>
      <w:r w:rsidRPr="004146C6">
        <w:rPr>
          <w:rStyle w:val="addmd"/>
        </w:rPr>
        <w:instrText>Descartes, R.</w:instrText>
      </w:r>
      <w:r>
        <w:instrText xml:space="preserve">" </w:instrText>
      </w:r>
      <w:r>
        <w:fldChar w:fldCharType="end"/>
      </w:r>
      <w:r>
        <w:t xml:space="preserve">, nikoliv původní založení moderní vědy v metafyzice </w:t>
      </w:r>
      <w:r w:rsidRPr="001A3C8E">
        <w:rPr>
          <w:i/>
        </w:rPr>
        <w:t>Modernorum</w:t>
      </w:r>
      <w:r>
        <w:t xml:space="preserve"> dané skrze </w:t>
      </w:r>
      <w:r w:rsidRPr="001A3C8E">
        <w:rPr>
          <w:i/>
        </w:rPr>
        <w:t>Oxfordian Fallacy</w:t>
      </w:r>
      <w:r>
        <w:t xml:space="preserve">. </w:t>
      </w:r>
      <w:r w:rsidRPr="00273106">
        <w:t xml:space="preserve">Věda dostala </w:t>
      </w:r>
      <w:r>
        <w:t xml:space="preserve">skrze materii třetího druhu </w:t>
      </w:r>
      <w:r w:rsidRPr="00273106">
        <w:t>epochálně nové</w:t>
      </w:r>
      <w:r>
        <w:t xml:space="preserve"> </w:t>
      </w:r>
      <w:r w:rsidRPr="001C2608">
        <w:rPr>
          <w:i/>
        </w:rPr>
        <w:t>scibile</w:t>
      </w:r>
      <w:r w:rsidR="004A275C">
        <w:t xml:space="preserve">. </w:t>
      </w:r>
      <w:r w:rsidR="009C7259">
        <w:t xml:space="preserve">Toto „materiální“ těleso </w:t>
      </w:r>
      <w:r w:rsidR="004A275C">
        <w:t xml:space="preserve">dostalo </w:t>
      </w:r>
      <w:r w:rsidRPr="00273106">
        <w:t xml:space="preserve">v rámci druhého averroismu </w:t>
      </w:r>
      <w:r>
        <w:t xml:space="preserve">(Rufus, Kilwardy, Bonaventura) statut druhé substance a tím i příslušnou kategoriální predikaci. </w:t>
      </w:r>
      <w:r w:rsidRPr="00273106">
        <w:t>Objektivně viděná látka dostala esenciální definici v rámci substance (</w:t>
      </w:r>
      <w:r w:rsidRPr="00273106">
        <w:rPr>
          <w:i/>
        </w:rPr>
        <w:t>per sui essentiam</w:t>
      </w:r>
      <w:r w:rsidRPr="00273106">
        <w:t xml:space="preserve">). </w:t>
      </w:r>
      <w:r w:rsidR="00252FF4">
        <w:t xml:space="preserve">Moderní </w:t>
      </w:r>
      <w:r w:rsidRPr="00273106">
        <w:t>subjekt plně determinuje</w:t>
      </w:r>
      <w:r>
        <w:t xml:space="preserve"> objektivní </w:t>
      </w:r>
      <w:r w:rsidRPr="00273106">
        <w:t>materii</w:t>
      </w:r>
      <w:r w:rsidRPr="006A0A57">
        <w:t xml:space="preserve"> </w:t>
      </w:r>
      <w:r w:rsidR="00252FF4">
        <w:t xml:space="preserve">na základě kategoriálních určení </w:t>
      </w:r>
      <w:r w:rsidR="00252FF4" w:rsidRPr="00252FF4">
        <w:rPr>
          <w:i/>
        </w:rPr>
        <w:t>dativus obiectivus</w:t>
      </w:r>
      <w:r w:rsidR="00252FF4">
        <w:t>.</w:t>
      </w:r>
      <w:r>
        <w:t xml:space="preserve"> </w:t>
      </w:r>
      <w:r w:rsidR="002B5F9D">
        <w:t xml:space="preserve">Moderní </w:t>
      </w:r>
      <w:r>
        <w:t xml:space="preserve">simulákrum </w:t>
      </w:r>
      <w:r w:rsidR="002B5F9D">
        <w:t xml:space="preserve">materie </w:t>
      </w:r>
      <w:r w:rsidR="002B61C7">
        <w:t>existuje</w:t>
      </w:r>
      <w:r>
        <w:t xml:space="preserve"> pouze v modu objektivního </w:t>
      </w:r>
      <w:r w:rsidRPr="00E85A6A">
        <w:rPr>
          <w:i/>
        </w:rPr>
        <w:t>factum</w:t>
      </w:r>
      <w:r>
        <w:rPr>
          <w:i/>
        </w:rPr>
        <w:fldChar w:fldCharType="begin"/>
      </w:r>
      <w:r>
        <w:instrText xml:space="preserve"> XE "</w:instrText>
      </w:r>
      <w:r w:rsidRPr="0012277B">
        <w:rPr>
          <w:i/>
        </w:rPr>
        <w:instrText>factum</w:instrText>
      </w:r>
      <w:r>
        <w:instrText xml:space="preserve">" </w:instrText>
      </w:r>
      <w:r>
        <w:rPr>
          <w:i/>
        </w:rPr>
        <w:fldChar w:fldCharType="end"/>
      </w:r>
      <w:r w:rsidRPr="00273106">
        <w:t xml:space="preserve">, protože látka </w:t>
      </w:r>
      <w:r>
        <w:t>třetího druhu reálně</w:t>
      </w:r>
      <w:r w:rsidR="0054411A">
        <w:t xml:space="preserve"> neexistuje. Objektivní materie</w:t>
      </w:r>
      <w:r>
        <w:fldChar w:fldCharType="begin"/>
      </w:r>
      <w:r>
        <w:instrText xml:space="preserve"> XE "</w:instrText>
      </w:r>
      <w:r w:rsidRPr="004032B6">
        <w:instrText>materie:Bonaventura</w:instrText>
      </w:r>
      <w:r>
        <w:instrText xml:space="preserve">" </w:instrText>
      </w:r>
      <w:r>
        <w:fldChar w:fldCharType="end"/>
      </w:r>
      <w:r w:rsidR="0054411A">
        <w:t xml:space="preserve"> </w:t>
      </w:r>
      <w:r>
        <w:t xml:space="preserve">klasifikovaná Bonaventurou se dává ve třech stupních hypostázované jsoucnosti: 1) </w:t>
      </w:r>
      <w:r w:rsidR="0054411A">
        <w:t>čistá</w:t>
      </w:r>
      <w:r w:rsidRPr="00273106">
        <w:t xml:space="preserve"> </w:t>
      </w:r>
      <w:r w:rsidR="0054411A">
        <w:t>„</w:t>
      </w:r>
      <w:r w:rsidRPr="00273106">
        <w:t>potence</w:t>
      </w:r>
      <w:r w:rsidR="0054411A">
        <w:t>–</w:t>
      </w:r>
      <w:r>
        <w:t>substance</w:t>
      </w:r>
      <w:r w:rsidR="0054411A">
        <w:t>“</w:t>
      </w:r>
      <w:r w:rsidRPr="00273106">
        <w:t xml:space="preserve"> </w:t>
      </w:r>
      <w:r w:rsidR="0054411A">
        <w:t>daná</w:t>
      </w:r>
      <w:r>
        <w:t xml:space="preserve"> matematickou jednotou a </w:t>
      </w:r>
      <w:r w:rsidR="0054411A">
        <w:t>oddělená</w:t>
      </w:r>
      <w:r w:rsidRPr="00273106">
        <w:t xml:space="preserve"> logickým záporem od nicoty (</w:t>
      </w:r>
      <w:r w:rsidRPr="00273106">
        <w:rPr>
          <w:i/>
        </w:rPr>
        <w:t>materia prima</w:t>
      </w:r>
      <w:r w:rsidRPr="00273106">
        <w:t xml:space="preserve">); </w:t>
      </w:r>
      <w:r>
        <w:t xml:space="preserve">2) aktuální součást </w:t>
      </w:r>
      <w:r w:rsidRPr="00273106">
        <w:t>hylemorfické substance (</w:t>
      </w:r>
      <w:r w:rsidRPr="00273106">
        <w:rPr>
          <w:i/>
        </w:rPr>
        <w:t>materia materialis</w:t>
      </w:r>
      <w:r w:rsidRPr="00273106">
        <w:t xml:space="preserve">); </w:t>
      </w:r>
      <w:r>
        <w:t xml:space="preserve">3) univerzální hylemorfická materie zakládající </w:t>
      </w:r>
      <w:r w:rsidRPr="00273106">
        <w:t>bytí oddělených forem</w:t>
      </w:r>
      <w:r>
        <w:t xml:space="preserve">, která je nazíraná skrze denudaci </w:t>
      </w:r>
      <w:r w:rsidRPr="00273106">
        <w:t>(</w:t>
      </w:r>
      <w:r w:rsidRPr="00273106">
        <w:rPr>
          <w:i/>
        </w:rPr>
        <w:t>materia spiritualis</w:t>
      </w:r>
      <w:r w:rsidRPr="00273106">
        <w:t>).</w:t>
      </w:r>
      <w:r>
        <w:t xml:space="preserve"> </w:t>
      </w:r>
      <w:r w:rsidRPr="00273106">
        <w:t>Z hlediska moderny vznikla první forma objektivně pojaté látky</w:t>
      </w:r>
      <w:r w:rsidR="00A40E75">
        <w:t xml:space="preserve"> jako </w:t>
      </w:r>
      <w:r w:rsidRPr="00273106">
        <w:t>čisté jsoucnosti definova</w:t>
      </w:r>
      <w:r w:rsidR="00A40E75">
        <w:t xml:space="preserve">né formálním rozdílem od nicoty. Objektivní materie ve trojím pojetí </w:t>
      </w:r>
      <w:r w:rsidR="00A40E75" w:rsidRPr="00B4023B">
        <w:rPr>
          <w:szCs w:val="24"/>
          <w:lang w:val="en-US"/>
        </w:rPr>
        <w:t>(</w:t>
      </w:r>
      <w:r w:rsidR="00A40E75" w:rsidRPr="00B4023B">
        <w:rPr>
          <w:i/>
          <w:szCs w:val="24"/>
          <w:lang w:val="en-US"/>
        </w:rPr>
        <w:t>scibile, concretum species obiecti existentis</w:t>
      </w:r>
      <w:r w:rsidR="00A40E75" w:rsidRPr="00B4023B">
        <w:rPr>
          <w:szCs w:val="24"/>
          <w:lang w:val="en-US"/>
        </w:rPr>
        <w:t xml:space="preserve">) </w:t>
      </w:r>
      <w:r w:rsidR="00A40E75" w:rsidRPr="00A40E75">
        <w:rPr>
          <w:szCs w:val="24"/>
          <w:lang w:val="en-US"/>
        </w:rPr>
        <w:t xml:space="preserve">tvoří neomezené kontinuum, které lze predikovat jako matematicky, fyzikálně či jinak </w:t>
      </w:r>
      <w:r w:rsidR="00A40E75">
        <w:rPr>
          <w:szCs w:val="24"/>
          <w:lang w:val="en-US"/>
        </w:rPr>
        <w:t xml:space="preserve">esenciálně určené </w:t>
      </w:r>
      <w:r w:rsidR="00A40E75" w:rsidRPr="00A40E75">
        <w:rPr>
          <w:szCs w:val="24"/>
          <w:lang w:val="en-US"/>
        </w:rPr>
        <w:t xml:space="preserve">poznání. </w:t>
      </w:r>
      <w:r>
        <w:t>Toto materiální kontinuum vybavené františk</w:t>
      </w:r>
      <w:r w:rsidR="000815BC">
        <w:t>ánsk</w:t>
      </w:r>
      <w:r>
        <w:t xml:space="preserve">ou </w:t>
      </w:r>
      <w:r w:rsidR="000815BC">
        <w:t xml:space="preserve">potencialitou chudoby </w:t>
      </w:r>
      <w:r>
        <w:t xml:space="preserve">ve formě objektivního </w:t>
      </w:r>
      <w:r w:rsidRPr="00064142">
        <w:rPr>
          <w:i/>
        </w:rPr>
        <w:t>scibile</w:t>
      </w:r>
      <w:r>
        <w:t xml:space="preserve"> jde od </w:t>
      </w:r>
      <w:r w:rsidR="00EB117A">
        <w:t xml:space="preserve">objektivní </w:t>
      </w:r>
      <w:r w:rsidRPr="00025D60">
        <w:rPr>
          <w:i/>
        </w:rPr>
        <w:t>materia prima</w:t>
      </w:r>
      <w:r>
        <w:t xml:space="preserve"> </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t>až ke spirituální materii čistých hypostázovaných forem.</w:t>
      </w:r>
      <w:r w:rsidR="00E83C63">
        <w:t xml:space="preserve"> </w:t>
      </w:r>
      <w:r w:rsidR="00E83C63" w:rsidRPr="00E83C63">
        <w:t>Moderní fyzika získala svůj teoretický základ díky modernímu subjek</w:t>
      </w:r>
      <w:r w:rsidR="00E83C63">
        <w:t xml:space="preserve">tu tvořícímu mytologický svět. </w:t>
      </w:r>
      <w:r w:rsidRPr="00273106">
        <w:t xml:space="preserve">Konfúzi dogmatické mytologie, ontoteologie a metafyziky doslova vystihuje </w:t>
      </w:r>
      <w:r>
        <w:t xml:space="preserve">Bonaventurův pojem </w:t>
      </w:r>
      <w:r w:rsidRPr="00273106">
        <w:rPr>
          <w:i/>
        </w:rPr>
        <w:t>materia confusa</w:t>
      </w:r>
      <w:r>
        <w:rPr>
          <w:i/>
        </w:rPr>
        <w:fldChar w:fldCharType="begin"/>
      </w:r>
      <w:r>
        <w:instrText xml:space="preserve"> XE "</w:instrText>
      </w:r>
      <w:r w:rsidRPr="00811DEB">
        <w:instrText>materie</w:instrText>
      </w:r>
      <w:r w:rsidRPr="0045256F">
        <w:rPr>
          <w:i/>
        </w:rPr>
        <w:instrText>:materia confusa</w:instrText>
      </w:r>
      <w:r>
        <w:instrText xml:space="preserve">" </w:instrText>
      </w:r>
      <w:r>
        <w:rPr>
          <w:i/>
        </w:rPr>
        <w:fldChar w:fldCharType="end"/>
      </w:r>
      <w:r w:rsidRPr="00273106">
        <w:t>.</w:t>
      </w:r>
      <w:r w:rsidRPr="00273106">
        <w:rPr>
          <w:rStyle w:val="Znakapoznpodarou"/>
        </w:rPr>
        <w:footnoteReference w:id="28"/>
      </w:r>
      <w:r w:rsidRPr="00273106">
        <w:t xml:space="preserve"> Základ této specifické materie třetího druhu tvoří temnota světa daná na počátku stvoření (</w:t>
      </w:r>
      <w:r w:rsidRPr="00F14FA8">
        <w:rPr>
          <w:i/>
        </w:rPr>
        <w:t>Gen</w:t>
      </w:r>
      <w:r w:rsidRPr="00273106">
        <w:t xml:space="preserve"> 1:2</w:t>
      </w:r>
      <w:r>
        <w:fldChar w:fldCharType="begin"/>
      </w:r>
      <w:r>
        <w:instrText xml:space="preserve"> XE "Starý zákon:</w:instrText>
      </w:r>
      <w:r w:rsidRPr="0046213D">
        <w:instrText>Gn</w:instrText>
      </w:r>
      <w:r>
        <w:instrText xml:space="preserve"> </w:instrText>
      </w:r>
      <w:r>
        <w:lastRenderedPageBreak/>
        <w:instrText>1.</w:instrText>
      </w:r>
      <w:r w:rsidRPr="00530D29">
        <w:instrText>2</w:instrText>
      </w:r>
      <w:r>
        <w:instrText xml:space="preserve">" </w:instrText>
      </w:r>
      <w:r>
        <w:fldChar w:fldCharType="end"/>
      </w:r>
      <w:r>
        <w:t xml:space="preserve">). </w:t>
      </w:r>
      <w:r w:rsidRPr="00273106">
        <w:t xml:space="preserve">Augustin </w:t>
      </w:r>
      <w:r w:rsidR="0022361B">
        <w:t xml:space="preserve">vzal tuto </w:t>
      </w:r>
      <w:r w:rsidRPr="00273106">
        <w:t xml:space="preserve">nejasnou mytologickou látku známou již ze sumerského eposu </w:t>
      </w:r>
      <w:r w:rsidRPr="00273106">
        <w:rPr>
          <w:i/>
        </w:rPr>
        <w:t>Enuma Eliš</w:t>
      </w:r>
      <w:r w:rsidRPr="00273106">
        <w:t xml:space="preserve"> </w:t>
      </w:r>
      <w:r w:rsidR="0022361B">
        <w:t xml:space="preserve">a použil ji </w:t>
      </w:r>
      <w:r>
        <w:t xml:space="preserve">proti Manichejcům v pojmu </w:t>
      </w:r>
      <w:r w:rsidR="009256B7">
        <w:t>„</w:t>
      </w:r>
      <w:r w:rsidRPr="00273106">
        <w:rPr>
          <w:i/>
        </w:rPr>
        <w:t>terra incomposita</w:t>
      </w:r>
      <w:r w:rsidR="009256B7">
        <w:t>“</w:t>
      </w:r>
      <w:r w:rsidRPr="00273106">
        <w:t xml:space="preserve">. Bonaventura tento </w:t>
      </w:r>
      <w:r>
        <w:t xml:space="preserve">mytologický a později i teologický </w:t>
      </w:r>
      <w:r w:rsidRPr="00273106">
        <w:t>termín zasadil do aristotelského scénáře metafyziky</w:t>
      </w:r>
      <w:r>
        <w:t>.</w:t>
      </w:r>
      <w:r w:rsidRPr="00273106">
        <w:t xml:space="preserve"> Zavedením </w:t>
      </w:r>
      <w:r w:rsidR="00266908">
        <w:t xml:space="preserve">mýtické </w:t>
      </w:r>
      <w:r w:rsidRPr="00273106">
        <w:t>formy materie vzniklo nové</w:t>
      </w:r>
      <w:r>
        <w:t xml:space="preserve"> jsoucno třetího druhu</w:t>
      </w:r>
      <w:r w:rsidR="00266908">
        <w:t xml:space="preserve">, které se usadilo </w:t>
      </w:r>
      <w:r w:rsidR="00266908" w:rsidRPr="00266908">
        <w:t xml:space="preserve">v křesťanské ontoteologii a moderní fyzice. </w:t>
      </w:r>
      <w:r>
        <w:t xml:space="preserve">Konfúzní materie </w:t>
      </w:r>
      <w:r w:rsidRPr="00273106">
        <w:t xml:space="preserve">doplňuje stejně problematickou </w:t>
      </w:r>
      <w:r w:rsidRPr="00273106">
        <w:rPr>
          <w:i/>
        </w:rPr>
        <w:t>materia spiritualis</w:t>
      </w:r>
      <w:r w:rsidRPr="00273106">
        <w:t xml:space="preserve"> </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danou v intelektu</w:t>
      </w:r>
      <w:r>
        <w:t xml:space="preserve"> a mix obojího vytváří </w:t>
      </w:r>
      <w:r w:rsidRPr="00273106">
        <w:t>no</w:t>
      </w:r>
      <w:r>
        <w:t>vou hierarchii jsoucna</w:t>
      </w:r>
      <w:r w:rsidRPr="00273106">
        <w:t>.</w:t>
      </w:r>
      <w:r>
        <w:t xml:space="preserve"> Moderní materie dostala kapacitu přijmout formu od jakéhokoliv demiurga</w:t>
      </w:r>
      <w:r>
        <w:fldChar w:fldCharType="begin"/>
      </w:r>
      <w:r>
        <w:instrText xml:space="preserve"> XE "</w:instrText>
      </w:r>
      <w:r w:rsidRPr="005C2F4A">
        <w:rPr>
          <w:rStyle w:val="addmd"/>
        </w:rPr>
        <w:instrText>demiurg</w:instrText>
      </w:r>
      <w:r>
        <w:instrText xml:space="preserve">" </w:instrText>
      </w:r>
      <w:r>
        <w:fldChar w:fldCharType="end"/>
      </w:r>
      <w:r>
        <w:t>, což ukazuje základní</w:t>
      </w:r>
      <w:r w:rsidRPr="00273106">
        <w:t xml:space="preserve"> puzení látky k formě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w:t>
      </w:r>
      <w:r>
        <w:t xml:space="preserve"> Aristotelský zdroj pro chtění v rámci </w:t>
      </w:r>
      <w:r w:rsidRPr="008F1E01">
        <w:rPr>
          <w:i/>
        </w:rPr>
        <w:t>appetitus</w:t>
      </w:r>
      <w:r>
        <w:t xml:space="preserve"> spočívá v kombinaci rodových a specifických </w:t>
      </w:r>
      <w:r w:rsidRPr="0009289C">
        <w:t xml:space="preserve">určení </w:t>
      </w:r>
      <w:r>
        <w:t xml:space="preserve">daných v definici animální žádostivosti podle </w:t>
      </w:r>
      <w:r w:rsidRPr="00837E3C">
        <w:rPr>
          <w:i/>
        </w:rPr>
        <w:t>De anima</w:t>
      </w:r>
      <w:r>
        <w:t>.</w:t>
      </w:r>
      <w:r w:rsidRPr="00273106">
        <w:rPr>
          <w:rStyle w:val="Znakapoznpodarou"/>
        </w:rPr>
        <w:footnoteReference w:id="29"/>
      </w:r>
      <w:r w:rsidRPr="00273106">
        <w:t xml:space="preserve"> Definice objektivní materie skrze </w:t>
      </w:r>
      <w:r w:rsidRPr="00273106">
        <w:rPr>
          <w:i/>
        </w:rPr>
        <w:t>appetitus</w:t>
      </w:r>
      <w:r w:rsidRPr="00273106">
        <w:t xml:space="preserve"> následuje Rufusovo </w:t>
      </w:r>
      <w:r>
        <w:t xml:space="preserve">přesahování </w:t>
      </w:r>
      <w:r w:rsidRPr="00273106">
        <w:t xml:space="preserve">materie do </w:t>
      </w:r>
      <w:r>
        <w:t xml:space="preserve">moderní </w:t>
      </w:r>
      <w:r w:rsidRPr="00273106">
        <w:t>formy „ex</w:t>
      </w:r>
      <w:r>
        <w:t>s</w:t>
      </w:r>
      <w:r w:rsidRPr="00273106">
        <w:t>istence“ dané esenciální a formální aktualizací formy.</w:t>
      </w:r>
    </w:p>
    <w:p w:rsidR="08163013" w:rsidRPr="00222FC8" w:rsidRDefault="08163013" w:rsidP="08163013">
      <w:pPr>
        <w:pStyle w:val="Citace"/>
        <w:rPr>
          <w:noProof/>
          <w:lang w:val="cs-CZ"/>
        </w:rPr>
      </w:pPr>
      <w:r w:rsidRPr="00273106">
        <w:rPr>
          <w:noProof/>
          <w:lang w:val="cs-CZ"/>
        </w:rPr>
        <w:t>„</w:t>
      </w:r>
      <w:r>
        <w:rPr>
          <w:noProof/>
          <w:lang w:val="cs-CZ"/>
        </w:rPr>
        <w:t xml:space="preserve">A nyní k námitce, že  [objektivní] jednotlivina složená z </w:t>
      </w:r>
      <w:r w:rsidR="08311E57">
        <w:t>[</w:t>
      </w:r>
      <w:r w:rsidR="08311E57">
        <w:rPr>
          <w:lang w:val="cs-CZ"/>
        </w:rPr>
        <w:t>hypostázované</w:t>
      </w:r>
      <w:r w:rsidR="08311E57">
        <w:t>]</w:t>
      </w:r>
      <w:r w:rsidR="08311E57">
        <w:rPr>
          <w:lang w:val="cs-CZ"/>
        </w:rPr>
        <w:t xml:space="preserve"> </w:t>
      </w:r>
      <w:r>
        <w:rPr>
          <w:noProof/>
          <w:lang w:val="cs-CZ"/>
        </w:rPr>
        <w:t xml:space="preserve">materie a </w:t>
      </w:r>
      <w:r w:rsidR="08311E57">
        <w:t>[</w:t>
      </w:r>
      <w:r w:rsidR="08311E57">
        <w:rPr>
          <w:lang w:val="cs-CZ"/>
        </w:rPr>
        <w:t>hypostázované</w:t>
      </w:r>
      <w:r w:rsidR="08311E57">
        <w:t>]</w:t>
      </w:r>
      <w:r w:rsidR="08311E57">
        <w:rPr>
          <w:lang w:val="cs-CZ"/>
        </w:rPr>
        <w:t xml:space="preserve"> </w:t>
      </w:r>
      <w:r>
        <w:rPr>
          <w:noProof/>
          <w:lang w:val="cs-CZ"/>
        </w:rPr>
        <w:t xml:space="preserve">formy </w:t>
      </w:r>
      <w:r w:rsidR="00473D61">
        <w:rPr>
          <w:noProof/>
          <w:lang w:val="cs-CZ"/>
        </w:rPr>
        <w:t xml:space="preserve">by bylo </w:t>
      </w:r>
      <w:r>
        <w:rPr>
          <w:noProof/>
          <w:lang w:val="cs-CZ"/>
        </w:rPr>
        <w:t>reálné jsoucno, což by vytvořilo jsoucno třetího druhu (</w:t>
      </w:r>
      <w:r w:rsidRPr="00CA3075">
        <w:rPr>
          <w:i/>
          <w:noProof/>
        </w:rPr>
        <w:t>ita venit ad constitutionem tertii</w:t>
      </w:r>
      <w:r>
        <w:rPr>
          <w:noProof/>
          <w:lang w:val="cs-CZ"/>
        </w:rPr>
        <w:t>). Toto není pravda obecně, ale jen tehdy, pokud materie završí touhu formy a forma završí touhu materie (</w:t>
      </w:r>
      <w:r w:rsidRPr="000533C5">
        <w:rPr>
          <w:i/>
          <w:noProof/>
        </w:rPr>
        <w:t>materia terminat omnem appetitum formae, et forma omnem appetitum materiae</w:t>
      </w:r>
      <w:r>
        <w:rPr>
          <w:noProof/>
          <w:lang w:val="cs-CZ"/>
        </w:rPr>
        <w:t>). Toto dění není dané vzhledem k něčemu vnějšímu (</w:t>
      </w:r>
      <w:r w:rsidRPr="00725102">
        <w:rPr>
          <w:i/>
          <w:noProof/>
        </w:rPr>
        <w:t>non est appetitus ad aliquid extra</w:t>
      </w:r>
      <w:r>
        <w:rPr>
          <w:noProof/>
          <w:lang w:val="cs-CZ"/>
        </w:rPr>
        <w:t>), ani pouhá možnost jednotliviny (</w:t>
      </w:r>
      <w:r w:rsidRPr="000533C5">
        <w:rPr>
          <w:i/>
          <w:noProof/>
        </w:rPr>
        <w:t>nec possibilitas ad compositionem</w:t>
      </w:r>
      <w:r>
        <w:rPr>
          <w:noProof/>
          <w:lang w:val="cs-CZ"/>
        </w:rPr>
        <w:t xml:space="preserve">), protože předchází chtění a inklinace dané v reálných jednotlivinách.“ </w:t>
      </w:r>
      <w:r>
        <w:rPr>
          <w:rStyle w:val="Znakapoznpodarou"/>
        </w:rPr>
        <w:footnoteReference w:id="30"/>
      </w:r>
    </w:p>
    <w:p w:rsidR="08163013" w:rsidRDefault="08163013" w:rsidP="08163013">
      <w:r>
        <w:t xml:space="preserve">Bonaventura </w:t>
      </w:r>
      <w:r w:rsidRPr="00273106">
        <w:t xml:space="preserve">rozšířil Aristotelovu </w:t>
      </w:r>
      <w:r w:rsidR="00363E31" w:rsidRPr="00273106">
        <w:t xml:space="preserve">na celek stvoření </w:t>
      </w:r>
      <w:r w:rsidRPr="00273106">
        <w:t xml:space="preserve">žádostivost </w:t>
      </w:r>
      <w:r w:rsidR="08423D1B">
        <w:t>(</w:t>
      </w:r>
      <w:r w:rsidR="08423D1B" w:rsidRPr="00273106">
        <w:t>ὄρεξις</w:t>
      </w:r>
      <w:r w:rsidR="00363E31">
        <w:t>), kterou s</w:t>
      </w:r>
      <w:r w:rsidRPr="00273106">
        <w:t>toik</w:t>
      </w:r>
      <w:r w:rsidR="00363E31">
        <w:t xml:space="preserve">ové </w:t>
      </w:r>
      <w:r w:rsidRPr="00273106">
        <w:t>s</w:t>
      </w:r>
      <w:r w:rsidR="00363E31">
        <w:t>pojili s</w:t>
      </w:r>
      <w:r w:rsidRPr="00273106">
        <w:t xml:space="preserve"> entelechií a s pohybem živých bytostí (ὁρμή).</w:t>
      </w:r>
      <w:r w:rsidR="08790315">
        <w:t xml:space="preserve"> </w:t>
      </w:r>
      <w:r w:rsidR="08790315" w:rsidRPr="08790315">
        <w:rPr>
          <w:szCs w:val="24"/>
        </w:rPr>
        <w:t xml:space="preserve">Rufusův pojem </w:t>
      </w:r>
      <w:r w:rsidR="001C036E">
        <w:rPr>
          <w:szCs w:val="24"/>
        </w:rPr>
        <w:t>„</w:t>
      </w:r>
      <w:r w:rsidR="08790315" w:rsidRPr="08790315">
        <w:rPr>
          <w:i/>
          <w:szCs w:val="24"/>
        </w:rPr>
        <w:t>informatio</w:t>
      </w:r>
      <w:r w:rsidR="001C036E">
        <w:rPr>
          <w:szCs w:val="24"/>
        </w:rPr>
        <w:t>“</w:t>
      </w:r>
      <w:r w:rsidR="08790315" w:rsidRPr="08790315">
        <w:rPr>
          <w:szCs w:val="24"/>
        </w:rPr>
        <w:t xml:space="preserve"> (</w:t>
      </w:r>
      <w:r w:rsidR="0814519B">
        <w:rPr>
          <w:szCs w:val="24"/>
        </w:rPr>
        <w:t>OBJ II, k</w:t>
      </w:r>
      <w:r w:rsidR="08790315" w:rsidRPr="08790315">
        <w:rPr>
          <w:szCs w:val="24"/>
        </w:rPr>
        <w:t xml:space="preserve">ap. 3.3.2) dostal nový význam v ontoteologické struktuře metafyziky. </w:t>
      </w:r>
      <w:r>
        <w:t xml:space="preserve">Apetit </w:t>
      </w:r>
      <w:r w:rsidR="08C647F2">
        <w:t xml:space="preserve">této </w:t>
      </w:r>
      <w:r w:rsidR="00E00C9E">
        <w:t>moderní informálně</w:t>
      </w:r>
      <w:r>
        <w:t xml:space="preserve"> pojaté materie po bohatší a vyšší formě umožnil novověké třídění světa, které od 17. století provozují všechny postmoderní vědy</w:t>
      </w:r>
      <w:r w:rsidRPr="00273106">
        <w:t>.</w:t>
      </w:r>
      <w:r>
        <w:t xml:space="preserve"> Chtivost k formě je dána jako nová transcendentální vlastnost „materiálně“ založeného jsoucna. Spinoza</w:t>
      </w:r>
      <w:r w:rsidR="08C76B9C">
        <w:fldChar w:fldCharType="begin"/>
      </w:r>
      <w:r w:rsidR="08C76B9C">
        <w:instrText xml:space="preserve"> XE "</w:instrText>
      </w:r>
      <w:r w:rsidR="08C76B9C" w:rsidRPr="083D651D">
        <w:instrText>Spinoza, B.</w:instrText>
      </w:r>
      <w:r w:rsidR="08C76B9C">
        <w:instrText xml:space="preserve">" </w:instrText>
      </w:r>
      <w:r w:rsidR="08C76B9C">
        <w:fldChar w:fldCharType="end"/>
      </w:r>
      <w:r>
        <w:t xml:space="preserve"> </w:t>
      </w:r>
      <w:r>
        <w:lastRenderedPageBreak/>
        <w:t xml:space="preserve">převedl původní chtivost moderny na nové metafyzické určení </w:t>
      </w:r>
      <w:r w:rsidRPr="00741FDA">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Z hypostázovaného appetitu k formě vznikl v postmoderně </w:t>
      </w:r>
      <w:r w:rsidRPr="00F111B8">
        <w:rPr>
          <w:i/>
        </w:rPr>
        <w:t>conatus</w:t>
      </w:r>
      <w:r>
        <w:rPr>
          <w:i/>
        </w:rPr>
        <w:fldChar w:fldCharType="begin"/>
      </w:r>
      <w:r>
        <w:instrText xml:space="preserve"> XE "</w:instrText>
      </w:r>
      <w:r w:rsidRPr="00D9787C">
        <w:rPr>
          <w:i/>
        </w:rPr>
        <w:instrText>conatus</w:instrText>
      </w:r>
      <w:r>
        <w:instrText xml:space="preserve">" </w:instrText>
      </w:r>
      <w:r>
        <w:rPr>
          <w:i/>
        </w:rPr>
        <w:fldChar w:fldCharType="end"/>
      </w:r>
      <w:r>
        <w:t xml:space="preserve"> jsoucna</w:t>
      </w:r>
      <w:r w:rsidR="009B463B">
        <w:t>, které mytologicky hledá subjektem darované objektivní bytí</w:t>
      </w:r>
      <w:r>
        <w:t>. Spinozova novověká forma jsoucna třetího druhu definuje jakékoliv postmoderní individuum jako univočně pojatou „věc“ (</w:t>
      </w:r>
      <w:r w:rsidRPr="00A41448">
        <w:rPr>
          <w:i/>
        </w:rPr>
        <w:t>res</w:t>
      </w:r>
      <w:r>
        <w:t>), která usiluje to, aby si podržela bytí (</w:t>
      </w:r>
      <w:r w:rsidRPr="00157F50">
        <w:rPr>
          <w:i/>
          <w:szCs w:val="24"/>
        </w:rPr>
        <w:t>unaquaeque res, quantum in se est, in suo esse perseverare conatur</w:t>
      </w:r>
      <w:r>
        <w:rPr>
          <w:szCs w:val="24"/>
        </w:rPr>
        <w:t xml:space="preserve">; </w:t>
      </w:r>
      <w:r w:rsidRPr="009453E0">
        <w:rPr>
          <w:i/>
          <w:szCs w:val="24"/>
        </w:rPr>
        <w:t>Ethica</w:t>
      </w:r>
      <w:r>
        <w:rPr>
          <w:szCs w:val="24"/>
        </w:rPr>
        <w:t xml:space="preserve"> III, arg. 6</w:t>
      </w:r>
      <w:r>
        <w:rPr>
          <w:szCs w:val="24"/>
        </w:rPr>
        <w:fldChar w:fldCharType="begin"/>
      </w:r>
      <w:r>
        <w:instrText xml:space="preserve"> XE "Spinoza:</w:instrText>
      </w:r>
      <w:r w:rsidRPr="00D36AD0">
        <w:rPr>
          <w:i/>
          <w:szCs w:val="24"/>
        </w:rPr>
        <w:instrText>Ethica</w:instrText>
      </w:r>
      <w:r w:rsidRPr="00D36AD0">
        <w:rPr>
          <w:szCs w:val="24"/>
        </w:rPr>
        <w:instrText xml:space="preserve"> III, arg. 6</w:instrText>
      </w:r>
      <w:r>
        <w:instrText xml:space="preserve">" </w:instrText>
      </w:r>
      <w:r>
        <w:rPr>
          <w:szCs w:val="24"/>
        </w:rPr>
        <w:fldChar w:fldCharType="end"/>
      </w:r>
      <w:r>
        <w:rPr>
          <w:szCs w:val="24"/>
        </w:rPr>
        <w:t>).</w:t>
      </w:r>
      <w:r>
        <w:t xml:space="preserve"> Toto postmoderní určení jsoucna hypostázovalo </w:t>
      </w:r>
      <w:r w:rsidRPr="00A8499B">
        <w:rPr>
          <w:i/>
        </w:rPr>
        <w:t>appetitus</w:t>
      </w:r>
      <w:r>
        <w:t xml:space="preserve"> ve formě pudu sebezáchovy, který Spinozův současník Hobbes potřeboval pro teorie společenské smlouvy. Nihilistická forma současného myšlení tento pud sebezáchovy instrumentalizovala do podoby globální systému spotřeby, moci a manipulace, který tvoří současný </w:t>
      </w:r>
      <w:r w:rsidRPr="007B4D5B">
        <w:rPr>
          <w:i/>
        </w:rPr>
        <w:t>conatus</w:t>
      </w:r>
      <w:r>
        <w:t xml:space="preserve"> planetární moci jednoho procenta současných iluminátů</w:t>
      </w:r>
      <w:r w:rsidR="009B463B">
        <w:t xml:space="preserve"> </w:t>
      </w:r>
      <w:r w:rsidR="009B463B">
        <w:rPr>
          <w:szCs w:val="24"/>
          <w:lang w:val="de-DE"/>
        </w:rPr>
        <w:t>(</w:t>
      </w:r>
      <w:r w:rsidR="009B463B" w:rsidRPr="003D512C">
        <w:rPr>
          <w:i/>
          <w:szCs w:val="24"/>
          <w:lang w:val="de-DE"/>
        </w:rPr>
        <w:t>dativus ethicus</w:t>
      </w:r>
      <w:r w:rsidR="009B463B">
        <w:rPr>
          <w:i/>
          <w:szCs w:val="24"/>
          <w:lang w:val="de-DE"/>
        </w:rPr>
        <w:fldChar w:fldCharType="begin"/>
      </w:r>
      <w:r w:rsidR="009B463B">
        <w:instrText xml:space="preserve"> XE "</w:instrText>
      </w:r>
      <w:r w:rsidR="009B463B" w:rsidRPr="008C3C7D">
        <w:rPr>
          <w:i/>
          <w:szCs w:val="24"/>
          <w:lang w:val="de-DE"/>
        </w:rPr>
        <w:instrText>dativus ethicus</w:instrText>
      </w:r>
      <w:r w:rsidR="009B463B">
        <w:instrText xml:space="preserve">" </w:instrText>
      </w:r>
      <w:r w:rsidR="009B463B">
        <w:rPr>
          <w:i/>
          <w:szCs w:val="24"/>
          <w:lang w:val="de-DE"/>
        </w:rPr>
        <w:fldChar w:fldCharType="end"/>
      </w:r>
      <w:r w:rsidR="009B463B">
        <w:rPr>
          <w:szCs w:val="24"/>
          <w:lang w:val="de-DE"/>
        </w:rPr>
        <w:t>)</w:t>
      </w:r>
      <w:r>
        <w:t>.</w:t>
      </w:r>
    </w:p>
    <w:p w:rsidR="08163013" w:rsidRPr="00273106" w:rsidRDefault="08163013" w:rsidP="08163013">
      <w:r>
        <w:tab/>
      </w:r>
      <w:r w:rsidRPr="00273106">
        <w:t xml:space="preserve">Bonaventura musí k objektivní definici materie najít také zvláštní druh objektivní formy. Teprve </w:t>
      </w:r>
      <w:r>
        <w:t xml:space="preserve">spojení materie a formy třetího druhu </w:t>
      </w:r>
      <w:r w:rsidRPr="00273106">
        <w:t xml:space="preserve">založí novou </w:t>
      </w:r>
      <w:r>
        <w:t>kvazi-</w:t>
      </w:r>
      <w:r w:rsidRPr="00273106">
        <w:t xml:space="preserve">substanci určující myšlení následující epochy </w:t>
      </w:r>
      <w:r w:rsidRPr="00273106">
        <w:rPr>
          <w:i/>
        </w:rPr>
        <w:t>Modernorum</w:t>
      </w:r>
      <w:r w:rsidRPr="00273106">
        <w:t xml:space="preserve">. Bonaventura se inspiroval </w:t>
      </w:r>
      <w:r>
        <w:t xml:space="preserve">Rufusem, jehož verze </w:t>
      </w:r>
      <w:r w:rsidRPr="00393374">
        <w:rPr>
          <w:i/>
        </w:rPr>
        <w:t>Oxfordian Fallacy</w:t>
      </w:r>
      <w:r>
        <w:t xml:space="preserve"> představuje </w:t>
      </w:r>
      <w:r w:rsidRPr="00273106">
        <w:t>formu v její primární esencialitě</w:t>
      </w:r>
      <w:r>
        <w:t xml:space="preserve"> jako </w:t>
      </w:r>
      <w:r w:rsidRPr="00273106">
        <w:t xml:space="preserve">čisté </w:t>
      </w:r>
      <w:r w:rsidRPr="00273106">
        <w:rPr>
          <w:i/>
        </w:rPr>
        <w:t>scibile</w:t>
      </w:r>
      <w:r w:rsidRPr="00273106">
        <w:t>. Vraťme se k</w:t>
      </w:r>
      <w:r w:rsidR="009B463B">
        <w:t xml:space="preserve"> </w:t>
      </w:r>
      <w:r w:rsidRPr="00273106">
        <w:t>porretánů</w:t>
      </w:r>
      <w:r w:rsidR="009B463B">
        <w:t>m</w:t>
      </w:r>
      <w:r w:rsidRPr="00273106">
        <w:t xml:space="preserve">, kteří univočně spojili </w:t>
      </w:r>
      <w:r w:rsidR="009B463B">
        <w:t>nominálně určené</w:t>
      </w:r>
      <w:r w:rsidRPr="00273106">
        <w:t xml:space="preserve"> první substance</w:t>
      </w:r>
      <w:r>
        <w:fldChar w:fldCharType="begin"/>
      </w:r>
      <w:r>
        <w:instrText xml:space="preserve"> XE "</w:instrText>
      </w:r>
      <w:r w:rsidRPr="00DE2A32">
        <w:instrText>substance</w:instrText>
      </w:r>
      <w:r>
        <w:instrText xml:space="preserve">:porretáni" </w:instrText>
      </w:r>
      <w:r>
        <w:fldChar w:fldCharType="end"/>
      </w:r>
      <w:r w:rsidRPr="00273106">
        <w:t xml:space="preserve"> (</w:t>
      </w:r>
      <w:r w:rsidRPr="00273106">
        <w:rPr>
          <w:i/>
        </w:rPr>
        <w:t>unitas nominis</w:t>
      </w:r>
      <w:r w:rsidRPr="00273106">
        <w:t xml:space="preserve">) a kategoriální </w:t>
      </w:r>
      <w:r w:rsidR="009B463B">
        <w:t>výpovědi n</w:t>
      </w:r>
      <w:r w:rsidRPr="00273106">
        <w:t xml:space="preserve">a úrovni druhé substance </w:t>
      </w:r>
      <w:r w:rsidR="009B463B">
        <w:t>(</w:t>
      </w:r>
      <w:r w:rsidRPr="00273106">
        <w:rPr>
          <w:i/>
        </w:rPr>
        <w:t>unitas enuntiabilis</w:t>
      </w:r>
      <w:r w:rsidRPr="00273106">
        <w:t xml:space="preserve">). Viz </w:t>
      </w:r>
      <w:r>
        <w:t xml:space="preserve">uvedenou polemiku ze </w:t>
      </w:r>
      <w:r w:rsidRPr="00273106">
        <w:t xml:space="preserve">spisu </w:t>
      </w:r>
      <w:r w:rsidRPr="00273106">
        <w:rPr>
          <w:i/>
        </w:rPr>
        <w:t>Dialectica</w:t>
      </w:r>
      <w:r w:rsidRPr="00273106">
        <w:t>, která shr</w:t>
      </w:r>
      <w:r>
        <w:t xml:space="preserve">nuje Abelardův spor s Gilbertem. Aberlad odmítl porretánskou verzi specifické individuace, protože individální predikace nemá žádné místo v systému aristotelských Kategorií </w:t>
      </w:r>
      <w:r w:rsidRPr="00273106">
        <w:t>(</w:t>
      </w:r>
      <w:r w:rsidRPr="00273106">
        <w:rPr>
          <w:i/>
        </w:rPr>
        <w:t xml:space="preserve">substantiales etiam sint speciebus secundum </w:t>
      </w:r>
      <w:r w:rsidR="00962190">
        <w:rPr>
          <w:i/>
        </w:rPr>
        <w:t>species</w:t>
      </w:r>
      <w:r w:rsidRPr="00273106">
        <w:rPr>
          <w:i/>
        </w:rPr>
        <w:t>, non secundum individua</w:t>
      </w:r>
      <w:r w:rsidR="08611EDE">
        <w:t>; OBJ II,</w:t>
      </w:r>
      <w:r w:rsidRPr="00273106">
        <w:t xml:space="preserve"> </w:t>
      </w:r>
      <w:r w:rsidR="08611EDE">
        <w:t>kap. 1</w:t>
      </w:r>
      <w:r>
        <w:t>.3</w:t>
      </w:r>
      <w:r w:rsidRPr="00273106">
        <w:t>).</w:t>
      </w:r>
      <w:r>
        <w:t xml:space="preserve"> První averroismus po vzoru Abelarda odmítne jakákoliv kategoriální určení absolutně čisté potence. Pojmy jako </w:t>
      </w:r>
      <w:r w:rsidRPr="086C5E3E">
        <w:rPr>
          <w:i/>
        </w:rPr>
        <w:t>materia prima</w:t>
      </w:r>
      <w:r>
        <w:t xml:space="preserve"> nelze predikovat</w:t>
      </w:r>
      <w:r w:rsidR="00855EAC">
        <w:t xml:space="preserve"> v kategoriálních soudech</w:t>
      </w:r>
      <w:r>
        <w:t>, ale pouze signifikovat</w:t>
      </w:r>
      <w:r w:rsidR="00855EAC">
        <w:t xml:space="preserve"> v mluvě</w:t>
      </w:r>
      <w:r>
        <w:t xml:space="preserve">, což v klasické logice není totéž. </w:t>
      </w:r>
      <w:r w:rsidR="00F85D87">
        <w:t>Termín „</w:t>
      </w:r>
      <w:r w:rsidR="00F85D87" w:rsidRPr="00F85D87">
        <w:rPr>
          <w:i/>
        </w:rPr>
        <w:t>i</w:t>
      </w:r>
      <w:r w:rsidR="08612DDC" w:rsidRPr="00F85D87">
        <w:rPr>
          <w:i/>
        </w:rPr>
        <w:t>ndividuum</w:t>
      </w:r>
      <w:r w:rsidR="00F85D87">
        <w:t>“</w:t>
      </w:r>
      <w:r w:rsidR="08612DDC">
        <w:t xml:space="preserve"> patří výlu</w:t>
      </w:r>
      <w:r w:rsidR="087A71E0">
        <w:t xml:space="preserve">čně do nominální predikace, protože je univerzálie a nemá kategoriální (tj. hyparchický) vztah k první substanci jako </w:t>
      </w:r>
      <w:r w:rsidR="00F85D87">
        <w:t xml:space="preserve">má </w:t>
      </w:r>
      <w:r w:rsidR="00962190" w:rsidRPr="00F64E78">
        <w:t>species</w:t>
      </w:r>
      <w:r w:rsidR="087A71E0">
        <w:t xml:space="preserve"> </w:t>
      </w:r>
      <w:r w:rsidR="087A71E0" w:rsidRPr="087A71E0">
        <w:rPr>
          <w:szCs w:val="24"/>
        </w:rPr>
        <w:t xml:space="preserve">(OBJ I, Kap. 1.3). </w:t>
      </w:r>
      <w:r w:rsidR="08155AD4">
        <w:rPr>
          <w:szCs w:val="24"/>
        </w:rPr>
        <w:t>Stejně tak i p</w:t>
      </w:r>
      <w:r>
        <w:t xml:space="preserve">otence je univerzální koncept daný pouze v mysli. </w:t>
      </w:r>
      <w:r w:rsidRPr="00273106">
        <w:t xml:space="preserve">Kategoriální určení je predikováno v modu </w:t>
      </w:r>
      <w:r w:rsidRPr="00273106">
        <w:rPr>
          <w:i/>
        </w:rPr>
        <w:t>per prius</w:t>
      </w:r>
      <w:r w:rsidRPr="00273106">
        <w:t xml:space="preserve"> a </w:t>
      </w:r>
      <w:r w:rsidRPr="00273106">
        <w:rPr>
          <w:i/>
        </w:rPr>
        <w:t>univoce</w:t>
      </w:r>
      <w:r w:rsidRPr="00273106">
        <w:t xml:space="preserve"> vzhledem k bytí první substance dané mimo poznávací mysl hylemorficky, aktuálně a </w:t>
      </w:r>
      <w:r w:rsidRPr="00273106">
        <w:rPr>
          <w:i/>
        </w:rPr>
        <w:t>simpliciter</w:t>
      </w:r>
      <w:r w:rsidRPr="00273106">
        <w:t>. Všechna</w:t>
      </w:r>
      <w:r>
        <w:t xml:space="preserve"> univerzální </w:t>
      </w:r>
      <w:r w:rsidRPr="00273106">
        <w:t xml:space="preserve">určení jsou vzhledem k bytí </w:t>
      </w:r>
      <w:r>
        <w:t xml:space="preserve">druhé </w:t>
      </w:r>
      <w:r w:rsidRPr="00273106">
        <w:t xml:space="preserve">substance buď dána akcidentálně v modu </w:t>
      </w:r>
      <w:r w:rsidRPr="00273106">
        <w:rPr>
          <w:i/>
        </w:rPr>
        <w:t>per posterius</w:t>
      </w:r>
      <w:r w:rsidRPr="00273106">
        <w:t>, nebo jsou už jen ekvivoční</w:t>
      </w:r>
      <w:r>
        <w:t xml:space="preserve">. Ale pouhé </w:t>
      </w:r>
      <w:r w:rsidRPr="08B41599">
        <w:rPr>
          <w:i/>
        </w:rPr>
        <w:t>opinabile</w:t>
      </w:r>
      <w:r>
        <w:rPr>
          <w:i/>
        </w:rPr>
        <w:fldChar w:fldCharType="begin"/>
      </w:r>
      <w:r>
        <w:instrText xml:space="preserve"> XE "</w:instrText>
      </w:r>
      <w:r w:rsidRPr="08C94BA6">
        <w:rPr>
          <w:i/>
        </w:rPr>
        <w:instrText>opinabile</w:instrText>
      </w:r>
      <w:r>
        <w:instrText xml:space="preserve">" </w:instrText>
      </w:r>
      <w:r>
        <w:rPr>
          <w:i/>
        </w:rPr>
        <w:fldChar w:fldCharType="end"/>
      </w:r>
      <w:r>
        <w:t xml:space="preserve"> nebo koncept daný jen v mysli leží </w:t>
      </w:r>
      <w:r w:rsidRPr="00273106">
        <w:t>mimo zájem vědeckého poznání</w:t>
      </w:r>
      <w:r>
        <w:t xml:space="preserve"> daného v deduktivním </w:t>
      </w:r>
      <w:r w:rsidRPr="000E09E6">
        <w:rPr>
          <w:i/>
        </w:rPr>
        <w:lastRenderedPageBreak/>
        <w:t>demon</w:t>
      </w:r>
      <w:r>
        <w:rPr>
          <w:i/>
        </w:rPr>
        <w:t>s</w:t>
      </w:r>
      <w:r w:rsidRPr="000E09E6">
        <w:rPr>
          <w:i/>
        </w:rPr>
        <w:t>tratio</w:t>
      </w:r>
      <w:r>
        <w:rPr>
          <w:i/>
        </w:rPr>
        <w:fldChar w:fldCharType="begin"/>
      </w:r>
      <w:r>
        <w:instrText xml:space="preserve"> XE "</w:instrText>
      </w:r>
      <w:r w:rsidRPr="004E6075">
        <w:rPr>
          <w:i/>
        </w:rPr>
        <w:instrText>demonstratio:</w:instrText>
      </w:r>
      <w:r>
        <w:instrText xml:space="preserve">Abelard" </w:instrText>
      </w:r>
      <w:r>
        <w:rPr>
          <w:i/>
        </w:rPr>
        <w:fldChar w:fldCharType="end"/>
      </w:r>
      <w:r>
        <w:t xml:space="preserve"> určeném podle kauzality první substance</w:t>
      </w:r>
      <w:r w:rsidRPr="00273106">
        <w:t>.</w:t>
      </w:r>
      <w:r>
        <w:t xml:space="preserve"> </w:t>
      </w:r>
      <w:r w:rsidRPr="00273106">
        <w:t xml:space="preserve">Podle prvního averroismu </w:t>
      </w:r>
      <w:r>
        <w:t>představuje substanciální predikace pouhé potence jasný nesmysl</w:t>
      </w:r>
      <w:r>
        <w:fldChar w:fldCharType="begin"/>
      </w:r>
      <w:r>
        <w:instrText xml:space="preserve"> XE "</w:instrText>
      </w:r>
      <w:r w:rsidRPr="009C2B7D">
        <w:instrText>sofisma člověk-mrtvola</w:instrText>
      </w:r>
      <w:r>
        <w:instrText xml:space="preserve">" </w:instrText>
      </w:r>
      <w:r>
        <w:fldChar w:fldCharType="end"/>
      </w:r>
      <w:r>
        <w:t xml:space="preserve">, protože to by mrtvola byla člověkem. Kategoriální predikaci potence </w:t>
      </w:r>
      <w:r w:rsidRPr="00273106">
        <w:t xml:space="preserve">odmítl první averroismus </w:t>
      </w:r>
      <w:r>
        <w:t xml:space="preserve">Blundovy školy už </w:t>
      </w:r>
      <w:r w:rsidRPr="00273106">
        <w:t xml:space="preserve">kolem 1225 </w:t>
      </w:r>
      <w:r>
        <w:t xml:space="preserve">na základě klasického učení peripatetiků zprostředkovaného Boethiem a Abelardem </w:t>
      </w:r>
      <w:r w:rsidRPr="00273106">
        <w:t>(</w:t>
      </w:r>
      <w:r w:rsidR="08C931AF">
        <w:t>OBJ II, kap. 2</w:t>
      </w:r>
      <w:r w:rsidRPr="00273106">
        <w:t>.2</w:t>
      </w:r>
      <w:r>
        <w:t>.1</w:t>
      </w:r>
      <w:r w:rsidRPr="00273106">
        <w:t>)</w:t>
      </w:r>
      <w:r>
        <w:t xml:space="preserve">. Druhý averroismus postupuje jinak, což ukázala </w:t>
      </w:r>
      <w:r w:rsidRPr="00273106">
        <w:t>objektivní predikace materie a formy</w:t>
      </w:r>
      <w:r>
        <w:t xml:space="preserve"> na Oxfordu od 1240</w:t>
      </w:r>
      <w:r w:rsidRPr="00273106">
        <w:t xml:space="preserve">. </w:t>
      </w:r>
      <w:r>
        <w:t xml:space="preserve">Matematizace jsoucna zavedla nový typ </w:t>
      </w:r>
      <w:r w:rsidRPr="00273106">
        <w:t>kategori</w:t>
      </w:r>
      <w:r>
        <w:t xml:space="preserve">í a </w:t>
      </w:r>
      <w:r w:rsidRPr="00273106">
        <w:t>poslal</w:t>
      </w:r>
      <w:r>
        <w:t>a</w:t>
      </w:r>
      <w:r w:rsidRPr="00273106">
        <w:t xml:space="preserve"> </w:t>
      </w:r>
      <w:r>
        <w:t xml:space="preserve">moderní </w:t>
      </w:r>
      <w:r w:rsidRPr="08976076">
        <w:rPr>
          <w:i/>
        </w:rPr>
        <w:t>informatio</w:t>
      </w:r>
      <w:r w:rsidRPr="00273106">
        <w:t xml:space="preserve"> </w:t>
      </w:r>
      <w:r>
        <w:t>do metafyziky</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w:t>
      </w:r>
      <w:r>
        <w:t xml:space="preserve"> Následující citát ukazuje vznik ontoteologické formy objektivního jsoucna</w:t>
      </w:r>
      <w:r>
        <w:fldChar w:fldCharType="begin"/>
      </w:r>
      <w:r>
        <w:instrText xml:space="preserve"> XE "</w:instrText>
      </w:r>
      <w:r w:rsidRPr="00977D3B">
        <w:instrText>ontoteologie:Bonaventura</w:instrText>
      </w:r>
      <w:r>
        <w:instrText xml:space="preserve">" </w:instrText>
      </w:r>
      <w:r>
        <w:fldChar w:fldCharType="end"/>
      </w:r>
      <w:r>
        <w:t xml:space="preserve">. </w:t>
      </w:r>
    </w:p>
    <w:p w:rsidR="08163013" w:rsidRDefault="08163013" w:rsidP="08163013">
      <w:pPr>
        <w:pStyle w:val="Citace"/>
      </w:pPr>
      <w:r w:rsidRPr="00273106">
        <w:rPr>
          <w:noProof/>
          <w:lang w:val="cs-CZ"/>
        </w:rPr>
        <w:t>„</w:t>
      </w:r>
      <w:r>
        <w:rPr>
          <w:noProof/>
          <w:lang w:val="cs-CZ"/>
        </w:rPr>
        <w:t>Formálně pojatou esenci je možné chápat tak, že je v potenciální materii dána nejen latentně (</w:t>
      </w:r>
      <w:r w:rsidRPr="00964AE5">
        <w:rPr>
          <w:i/>
          <w:noProof/>
        </w:rPr>
        <w:t>non solum latentes</w:t>
      </w:r>
      <w:r>
        <w:rPr>
          <w:noProof/>
          <w:lang w:val="cs-CZ"/>
        </w:rPr>
        <w:t>), ale bytuje v potenci (</w:t>
      </w:r>
      <w:r w:rsidRPr="00964AE5">
        <w:rPr>
          <w:i/>
          <w:noProof/>
        </w:rPr>
        <w:t>entes in potentia</w:t>
      </w:r>
      <w:r>
        <w:rPr>
          <w:noProof/>
          <w:lang w:val="cs-CZ"/>
        </w:rPr>
        <w:t xml:space="preserve">). Tak materie obsahuje v primárním stavu </w:t>
      </w:r>
      <w:r w:rsidR="083B67F3">
        <w:rPr>
          <w:noProof/>
          <w:lang w:val="cs-CZ"/>
        </w:rPr>
        <w:t xml:space="preserve">primární </w:t>
      </w:r>
      <w:r>
        <w:rPr>
          <w:noProof/>
          <w:lang w:val="cs-CZ"/>
        </w:rPr>
        <w:t>definice všech forem (</w:t>
      </w:r>
      <w:r w:rsidRPr="00B75E30">
        <w:rPr>
          <w:i/>
          <w:noProof/>
        </w:rPr>
        <w:t>materia habeat in se seminales omnium formarum rationes</w:t>
      </w:r>
      <w:r>
        <w:rPr>
          <w:noProof/>
          <w:lang w:val="cs-CZ"/>
        </w:rPr>
        <w:t xml:space="preserve">). V tom se shoduje jak filosofie, tak posvátná Písma, že tato </w:t>
      </w:r>
      <w:r w:rsidR="083B67F3">
        <w:rPr>
          <w:noProof/>
          <w:lang w:val="cs-CZ"/>
        </w:rPr>
        <w:t>primární určení (</w:t>
      </w:r>
      <w:r w:rsidR="083B67F3" w:rsidRPr="083B67F3">
        <w:rPr>
          <w:i/>
          <w:noProof/>
          <w:lang w:val="cs-CZ"/>
        </w:rPr>
        <w:t>rationes</w:t>
      </w:r>
      <w:r w:rsidR="083B67F3">
        <w:rPr>
          <w:noProof/>
          <w:lang w:val="cs-CZ"/>
        </w:rPr>
        <w:t xml:space="preserve">) </w:t>
      </w:r>
      <w:r>
        <w:rPr>
          <w:noProof/>
          <w:lang w:val="cs-CZ"/>
        </w:rPr>
        <w:t>jsou skrze jednání agenta vyvedena do aktuality (</w:t>
      </w:r>
      <w:r w:rsidRPr="004D4B57">
        <w:rPr>
          <w:i/>
          <w:noProof/>
          <w:szCs w:val="13"/>
        </w:rPr>
        <w:t xml:space="preserve">per </w:t>
      </w:r>
      <w:r w:rsidRPr="004D4B57">
        <w:rPr>
          <w:i/>
          <w:noProof/>
          <w:szCs w:val="14"/>
        </w:rPr>
        <w:t xml:space="preserve">actionem </w:t>
      </w:r>
      <w:r w:rsidRPr="004D4B57">
        <w:rPr>
          <w:i/>
          <w:noProof/>
          <w:szCs w:val="12"/>
        </w:rPr>
        <w:t xml:space="preserve">agentis </w:t>
      </w:r>
      <w:r w:rsidRPr="004D4B57">
        <w:rPr>
          <w:i/>
          <w:noProof/>
          <w:szCs w:val="14"/>
        </w:rPr>
        <w:t xml:space="preserve">educerentur </w:t>
      </w:r>
      <w:r w:rsidRPr="004D4B57">
        <w:rPr>
          <w:i/>
          <w:noProof/>
          <w:szCs w:val="11"/>
        </w:rPr>
        <w:t xml:space="preserve">in </w:t>
      </w:r>
      <w:r w:rsidRPr="004D4B57">
        <w:rPr>
          <w:i/>
          <w:noProof/>
          <w:szCs w:val="14"/>
        </w:rPr>
        <w:t>actum</w:t>
      </w:r>
      <w:r>
        <w:rPr>
          <w:noProof/>
          <w:lang w:val="cs-CZ"/>
        </w:rPr>
        <w:t>)</w:t>
      </w:r>
      <w:r w:rsidRPr="00273106">
        <w:rPr>
          <w:noProof/>
          <w:lang w:val="cs-CZ"/>
        </w:rPr>
        <w:t xml:space="preserve">.“ </w:t>
      </w:r>
      <w:r>
        <w:rPr>
          <w:rStyle w:val="Znakapoznpodarou"/>
        </w:rPr>
        <w:footnoteReference w:id="31"/>
      </w:r>
    </w:p>
    <w:p w:rsidR="00943D62" w:rsidRDefault="00385BA2" w:rsidP="08163013">
      <w:r>
        <w:t xml:space="preserve">Za prvé je dáno </w:t>
      </w:r>
      <w:r w:rsidR="08163013" w:rsidRPr="00273106">
        <w:t xml:space="preserve">ekvivoční </w:t>
      </w:r>
      <w:r w:rsidR="08163013">
        <w:t xml:space="preserve">pojetí </w:t>
      </w:r>
      <w:r w:rsidR="00BE513C">
        <w:t xml:space="preserve">materie, která preexistuje jako </w:t>
      </w:r>
      <w:r w:rsidR="08163013" w:rsidRPr="00273106">
        <w:t>čist</w:t>
      </w:r>
      <w:r w:rsidR="00BE513C">
        <w:t>á</w:t>
      </w:r>
      <w:r w:rsidR="08163013" w:rsidRPr="00273106">
        <w:t xml:space="preserve"> možnost</w:t>
      </w:r>
      <w:r w:rsidR="08163013">
        <w:t xml:space="preserve"> (</w:t>
      </w:r>
      <w:r w:rsidR="08163013" w:rsidRPr="00273106">
        <w:rPr>
          <w:i/>
        </w:rPr>
        <w:t>entes in potentia</w:t>
      </w:r>
      <w:r w:rsidR="00417006" w:rsidRPr="00417006">
        <w:rPr>
          <w:i/>
          <w:vertAlign w:val="superscript"/>
        </w:rPr>
        <w:t>1</w:t>
      </w:r>
      <w:r w:rsidR="08163013">
        <w:t>)</w:t>
      </w:r>
      <w:r w:rsidR="08163013" w:rsidRPr="00273106">
        <w:t xml:space="preserve">. To je klasická Aristotelova definice </w:t>
      </w:r>
      <w:r w:rsidR="08163013" w:rsidRPr="00273106">
        <w:rPr>
          <w:i/>
        </w:rPr>
        <w:t>materia prima</w:t>
      </w:r>
      <w:r w:rsidR="08163013">
        <w:t xml:space="preserve"> daná jako čistý koncept v mysli. </w:t>
      </w:r>
      <w:r w:rsidR="08163013" w:rsidRPr="00273106">
        <w:t xml:space="preserve">Bonaventura </w:t>
      </w:r>
      <w:r w:rsidR="08163013">
        <w:t xml:space="preserve">však </w:t>
      </w:r>
      <w:r w:rsidR="08163013" w:rsidRPr="00273106">
        <w:t>tuto potenci vybavuje po vzoru Avice</w:t>
      </w:r>
      <w:r w:rsidR="006976C3">
        <w:t>nny zvláštním druhem jsoucnosti</w:t>
      </w:r>
      <w:r w:rsidR="00417006">
        <w:t xml:space="preserve">. Materie </w:t>
      </w:r>
      <w:r w:rsidR="006976C3">
        <w:t xml:space="preserve">dostala </w:t>
      </w:r>
      <w:r w:rsidR="08163013" w:rsidRPr="00273106">
        <w:t xml:space="preserve">subsistenci </w:t>
      </w:r>
      <w:r w:rsidR="006976C3">
        <w:t xml:space="preserve">určenou skrze hypostázovanou </w:t>
      </w:r>
      <w:r w:rsidR="08163013" w:rsidRPr="00273106">
        <w:t>potenci (</w:t>
      </w:r>
      <w:r w:rsidR="08163013" w:rsidRPr="00273106">
        <w:rPr>
          <w:i/>
        </w:rPr>
        <w:t>entes in potentia</w:t>
      </w:r>
      <w:r w:rsidR="00417006" w:rsidRPr="00417006">
        <w:rPr>
          <w:i/>
          <w:vertAlign w:val="superscript"/>
        </w:rPr>
        <w:t>2</w:t>
      </w:r>
      <w:r w:rsidR="08163013" w:rsidRPr="00273106">
        <w:t xml:space="preserve">). </w:t>
      </w:r>
      <w:r w:rsidR="00417006">
        <w:t>Pak je jasné, že jeden a tentýž pojem „</w:t>
      </w:r>
      <w:r w:rsidR="00417006" w:rsidRPr="00417006">
        <w:rPr>
          <w:i/>
        </w:rPr>
        <w:t>entes in potentia</w:t>
      </w:r>
      <w:r w:rsidR="00417006">
        <w:t>“ (</w:t>
      </w:r>
      <w:r w:rsidR="00417006" w:rsidRPr="00417006">
        <w:rPr>
          <w:i/>
        </w:rPr>
        <w:t>Gehaltsinn</w:t>
      </w:r>
      <w:r w:rsidR="00417006">
        <w:rPr>
          <w:i/>
        </w:rPr>
        <w:fldChar w:fldCharType="begin"/>
      </w:r>
      <w:r w:rsidR="00417006">
        <w:instrText xml:space="preserve"> XE "</w:instrText>
      </w:r>
      <w:r w:rsidR="00417006" w:rsidRPr="0036746D">
        <w:rPr>
          <w:i/>
        </w:rPr>
        <w:instrText>Gehaltsinn</w:instrText>
      </w:r>
      <w:r w:rsidR="00417006">
        <w:instrText xml:space="preserve">" </w:instrText>
      </w:r>
      <w:r w:rsidR="00417006">
        <w:rPr>
          <w:i/>
        </w:rPr>
        <w:fldChar w:fldCharType="end"/>
      </w:r>
      <w:r w:rsidR="00417006">
        <w:t>) je třeba vidět ve dvou zásadně odlišných perspektivách porozumění (</w:t>
      </w:r>
      <w:r w:rsidR="00417006" w:rsidRPr="00417006">
        <w:rPr>
          <w:i/>
        </w:rPr>
        <w:t>Bezugssinn</w:t>
      </w:r>
      <w:r w:rsidR="00417006">
        <w:rPr>
          <w:i/>
        </w:rPr>
        <w:fldChar w:fldCharType="begin"/>
      </w:r>
      <w:r w:rsidR="00417006">
        <w:instrText xml:space="preserve"> XE "</w:instrText>
      </w:r>
      <w:r w:rsidR="00417006" w:rsidRPr="00160F04">
        <w:rPr>
          <w:i/>
        </w:rPr>
        <w:instrText>Bezugssinn</w:instrText>
      </w:r>
      <w:r w:rsidR="00417006">
        <w:instrText xml:space="preserve">" </w:instrText>
      </w:r>
      <w:r w:rsidR="00417006">
        <w:rPr>
          <w:i/>
        </w:rPr>
        <w:fldChar w:fldCharType="end"/>
      </w:r>
      <w:r w:rsidR="00417006">
        <w:t xml:space="preserve">). </w:t>
      </w:r>
      <w:r w:rsidR="08163013">
        <w:t>Potence se stala jsoucnem dosazeným do amfibolní predikace</w:t>
      </w:r>
      <w:r w:rsidR="08163013">
        <w:fldChar w:fldCharType="begin"/>
      </w:r>
      <w:r w:rsidR="08163013">
        <w:instrText xml:space="preserve"> XE "</w:instrText>
      </w:r>
      <w:r w:rsidR="08163013" w:rsidRPr="08E332A3">
        <w:instrText>predikace:amfibolní</w:instrText>
      </w:r>
      <w:r w:rsidR="08163013">
        <w:instrText xml:space="preserve">" </w:instrText>
      </w:r>
      <w:r w:rsidR="08163013">
        <w:fldChar w:fldCharType="end"/>
      </w:r>
      <w:r w:rsidR="08163013">
        <w:t>, což odpovídá definici materie podle Filopona</w:t>
      </w:r>
      <w:r w:rsidR="08163013" w:rsidRPr="00273106">
        <w:t xml:space="preserve"> </w:t>
      </w:r>
      <w:r w:rsidR="08163013">
        <w:t>a Simplikia</w:t>
      </w:r>
      <w:r w:rsidR="08163013" w:rsidRPr="00273106">
        <w:t xml:space="preserve"> </w:t>
      </w:r>
      <w:r w:rsidR="08163013">
        <w:t xml:space="preserve">jako neoplatonského </w:t>
      </w:r>
      <w:r w:rsidR="08163013" w:rsidRPr="00273106">
        <w:t>j</w:t>
      </w:r>
      <w:r w:rsidR="08163013">
        <w:t xml:space="preserve">soucna třetího druhu. Toto určení materie přebírá Avicennovo </w:t>
      </w:r>
      <w:r w:rsidR="08163013" w:rsidRPr="00273106">
        <w:t>formální určení esenciality definující věc z hlediska minimální jsoucnosti (</w:t>
      </w:r>
      <w:r w:rsidR="08163013" w:rsidRPr="00273106">
        <w:rPr>
          <w:rStyle w:val="addmd"/>
          <w:i/>
        </w:rPr>
        <w:t>non esset ita, tunc non esset res</w:t>
      </w:r>
      <w:r w:rsidR="083B67F3">
        <w:rPr>
          <w:rStyle w:val="addmd"/>
        </w:rPr>
        <w:t xml:space="preserve">; OBJ I, </w:t>
      </w:r>
      <w:r w:rsidR="08163013" w:rsidRPr="00273106">
        <w:rPr>
          <w:rStyle w:val="addmd"/>
        </w:rPr>
        <w:t>kap. 2.3.2</w:t>
      </w:r>
      <w:r w:rsidR="08163013" w:rsidRPr="00273106">
        <w:t xml:space="preserve">). </w:t>
      </w:r>
      <w:r w:rsidR="00A61F60">
        <w:t>Bonaventura vzal tuto „potenci–</w:t>
      </w:r>
      <w:r w:rsidR="00962190" w:rsidRPr="00A61F60">
        <w:t>species</w:t>
      </w:r>
      <w:r w:rsidR="00A61F60">
        <w:t>“</w:t>
      </w:r>
      <w:r w:rsidR="08163013" w:rsidRPr="00273106">
        <w:t xml:space="preserve"> </w:t>
      </w:r>
      <w:r w:rsidR="00A61F60">
        <w:t xml:space="preserve">a </w:t>
      </w:r>
      <w:r w:rsidR="08163013" w:rsidRPr="00273106">
        <w:t>naroub</w:t>
      </w:r>
      <w:r w:rsidR="00A61F60">
        <w:t>a</w:t>
      </w:r>
      <w:r w:rsidR="08163013" w:rsidRPr="00273106">
        <w:t>va</w:t>
      </w:r>
      <w:r w:rsidR="00A61F60">
        <w:t xml:space="preserve">l ji </w:t>
      </w:r>
      <w:r w:rsidR="08163013" w:rsidRPr="00273106">
        <w:t xml:space="preserve">na </w:t>
      </w:r>
      <w:r w:rsidR="08163013">
        <w:t xml:space="preserve">numericky definovanou </w:t>
      </w:r>
      <w:r w:rsidR="08163013" w:rsidRPr="00273106">
        <w:t>substanci třetího druhu</w:t>
      </w:r>
      <w:r w:rsidR="00A61F60">
        <w:t xml:space="preserve">. Tím </w:t>
      </w:r>
      <w:r w:rsidR="08163013" w:rsidRPr="00273106">
        <w:t>vznikla esenciální enti</w:t>
      </w:r>
      <w:r w:rsidR="009C5F1D">
        <w:t>ta chápaná jako pseudo-aktuatuální věc</w:t>
      </w:r>
      <w:r w:rsidR="08163013" w:rsidRPr="00273106">
        <w:t>, čili „subsistence něčeho“ (</w:t>
      </w:r>
      <w:r w:rsidR="08163013" w:rsidRPr="00273106">
        <w:rPr>
          <w:i/>
        </w:rPr>
        <w:t>entes</w:t>
      </w:r>
      <w:r w:rsidR="08163013" w:rsidRPr="00273106">
        <w:t xml:space="preserve">) ve smyslu minimální porce jsoucnosti. </w:t>
      </w:r>
      <w:r w:rsidR="08163013">
        <w:t xml:space="preserve">Tato minimální dávka jsoucnosti daná v moderním </w:t>
      </w:r>
      <w:r w:rsidR="08163013" w:rsidRPr="08327532">
        <w:rPr>
          <w:i/>
        </w:rPr>
        <w:t>tertium ens</w:t>
      </w:r>
      <w:r w:rsidR="00A21507">
        <w:t xml:space="preserve"> jako „materii–esenci–</w:t>
      </w:r>
      <w:r w:rsidR="08163013">
        <w:t>potenci“ je formována neoplatonským způsobem, skrze stoické a později i Augustinovy racionální formy (</w:t>
      </w:r>
      <w:r w:rsidR="08163013" w:rsidRPr="00273106">
        <w:rPr>
          <w:i/>
        </w:rPr>
        <w:t xml:space="preserve">seminales </w:t>
      </w:r>
      <w:r w:rsidR="08163013" w:rsidRPr="00273106">
        <w:rPr>
          <w:i/>
        </w:rPr>
        <w:lastRenderedPageBreak/>
        <w:t>omnium formarum rationes</w:t>
      </w:r>
      <w:r w:rsidR="08163013">
        <w:t xml:space="preserve">). </w:t>
      </w:r>
      <w:r w:rsidR="08163013" w:rsidRPr="00273106">
        <w:t xml:space="preserve">Citát vybavuje </w:t>
      </w:r>
      <w:r w:rsidR="00A24738">
        <w:t xml:space="preserve">objektivní materii </w:t>
      </w:r>
      <w:r w:rsidR="08163013" w:rsidRPr="00273106">
        <w:t xml:space="preserve">danou jako </w:t>
      </w:r>
      <w:r w:rsidR="08163013" w:rsidRPr="00273106">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8062FA">
        <w:instrText>Bonaventura</w:instrText>
      </w:r>
      <w:r w:rsidR="08163013">
        <w:instrText xml:space="preserve">" </w:instrText>
      </w:r>
      <w:r w:rsidR="08163013">
        <w:rPr>
          <w:i/>
        </w:rPr>
        <w:fldChar w:fldCharType="end"/>
      </w:r>
      <w:r w:rsidR="00B83DBE">
        <w:t xml:space="preserve"> také</w:t>
      </w:r>
      <w:r w:rsidR="08163013" w:rsidRPr="00273106">
        <w:t xml:space="preserve"> zvláštním druhem </w:t>
      </w:r>
      <w:r w:rsidR="08163013">
        <w:t>racionální formy</w:t>
      </w:r>
      <w:r w:rsidR="00B83DBE">
        <w:t xml:space="preserve"> (</w:t>
      </w:r>
      <w:r w:rsidR="00B83DBE" w:rsidRPr="00B83DBE">
        <w:rPr>
          <w:i/>
        </w:rPr>
        <w:t>rationes seminales</w:t>
      </w:r>
      <w:r w:rsidR="00B83DBE">
        <w:t>)</w:t>
      </w:r>
      <w:r w:rsidR="08163013">
        <w:t xml:space="preserve">. Tato forma </w:t>
      </w:r>
      <w:r w:rsidR="08163013" w:rsidRPr="00273106">
        <w:t xml:space="preserve">existuje před jakoukoliv aktuální </w:t>
      </w:r>
      <w:r w:rsidR="00376A0F">
        <w:t xml:space="preserve">hylemorfickou formou </w:t>
      </w:r>
      <w:r w:rsidR="08163013" w:rsidRPr="00273106">
        <w:t>(</w:t>
      </w:r>
      <w:r w:rsidR="08163013" w:rsidRPr="00273106">
        <w:rPr>
          <w:i/>
        </w:rPr>
        <w:t>materia habeat in se rationes</w:t>
      </w:r>
      <w:r w:rsidR="08163013" w:rsidRPr="00273106">
        <w:t>)</w:t>
      </w:r>
      <w:r w:rsidR="08163013">
        <w:t xml:space="preserve">. </w:t>
      </w:r>
      <w:r w:rsidR="00A91C49">
        <w:t>Reálná m</w:t>
      </w:r>
      <w:r w:rsidR="08163013">
        <w:t xml:space="preserve">aterie dostává tyto </w:t>
      </w:r>
      <w:r w:rsidR="00812260">
        <w:t>„</w:t>
      </w:r>
      <w:r w:rsidR="08163013">
        <w:t>formy</w:t>
      </w:r>
      <w:r w:rsidR="00A91C49">
        <w:t>–</w:t>
      </w:r>
      <w:r w:rsidR="00A91C49" w:rsidRPr="00D24C84">
        <w:rPr>
          <w:i/>
          <w:szCs w:val="24"/>
          <w:lang w:val="de-DE"/>
        </w:rPr>
        <w:t>rationes</w:t>
      </w:r>
      <w:r w:rsidR="00812260">
        <w:rPr>
          <w:szCs w:val="24"/>
          <w:lang w:val="de-DE"/>
        </w:rPr>
        <w:t>“</w:t>
      </w:r>
      <w:r w:rsidR="08163013">
        <w:t xml:space="preserve"> jako první informaci (</w:t>
      </w:r>
      <w:r w:rsidR="08163013" w:rsidRPr="00273106">
        <w:rPr>
          <w:i/>
        </w:rPr>
        <w:t>sibi a primaria conditione inditas</w:t>
      </w:r>
      <w:r w:rsidR="08163013" w:rsidRPr="00273106">
        <w:t>)</w:t>
      </w:r>
      <w:r w:rsidR="00943D62">
        <w:t>.</w:t>
      </w:r>
      <w:r w:rsidR="00B83DBE">
        <w:t xml:space="preserve"> Bonaventura vytvořil první verzi objektivně koncipovaného světa.</w:t>
      </w:r>
    </w:p>
    <w:p w:rsidR="00F94F6F" w:rsidRDefault="08163013" w:rsidP="00943D62">
      <w:pPr>
        <w:ind w:firstLine="397"/>
      </w:pPr>
      <w:r w:rsidRPr="00273106">
        <w:t xml:space="preserve">Podle prvního averroismu nemohou být </w:t>
      </w:r>
      <w:r>
        <w:t xml:space="preserve">žádná specifická </w:t>
      </w:r>
      <w:r w:rsidRPr="00273106">
        <w:t xml:space="preserve">určení součástí aktu bytí první substance, protože ta je dána </w:t>
      </w:r>
      <w:r w:rsidRPr="00273106">
        <w:rPr>
          <w:i/>
        </w:rPr>
        <w:t>simpliciter</w:t>
      </w:r>
      <w:r w:rsidRPr="00273106">
        <w:t xml:space="preserve">, tedy mimo univerzália. Druhý averroismus </w:t>
      </w:r>
      <w:r w:rsidR="009F1B8B">
        <w:t xml:space="preserve">dal univerzálie do věcí. </w:t>
      </w:r>
      <w:r w:rsidR="00801E5F">
        <w:t>Tato absurdní „aristotelská“ teorie vytvořila novou</w:t>
      </w:r>
      <w:r w:rsidR="00812260">
        <w:t xml:space="preserve"> form</w:t>
      </w:r>
      <w:r w:rsidR="00801E5F">
        <w:t>u</w:t>
      </w:r>
      <w:r w:rsidR="00812260">
        <w:t xml:space="preserve"> </w:t>
      </w:r>
      <w:r w:rsidR="00812260" w:rsidRPr="00812260">
        <w:rPr>
          <w:i/>
        </w:rPr>
        <w:t>tertium ens</w:t>
      </w:r>
      <w:r w:rsidR="00812260">
        <w:t xml:space="preserve">, </w:t>
      </w:r>
      <w:r>
        <w:t>které existuj</w:t>
      </w:r>
      <w:r w:rsidR="00812260">
        <w:t>e</w:t>
      </w:r>
      <w:r>
        <w:t xml:space="preserve"> imanentně </w:t>
      </w:r>
      <w:r w:rsidR="00812260">
        <w:t>(</w:t>
      </w:r>
      <w:r w:rsidR="00812260" w:rsidRPr="00273106">
        <w:rPr>
          <w:i/>
        </w:rPr>
        <w:t>habeat in se</w:t>
      </w:r>
      <w:r w:rsidR="00812260">
        <w:t xml:space="preserve">) jak v reálných věcech, tak dokonce i v konceptu materie, který je dán jako čisté potence. Hypostázování materie v rámci ontoteologické formy </w:t>
      </w:r>
      <w:r w:rsidR="00812260" w:rsidRPr="00812260">
        <w:rPr>
          <w:i/>
        </w:rPr>
        <w:t>scibile</w:t>
      </w:r>
      <w:r w:rsidR="00812260">
        <w:t xml:space="preserve"> založilo koncept objektivní, a tím zcela mytologické vědy. Koncept </w:t>
      </w:r>
      <w:r w:rsidR="00812260" w:rsidRPr="00812260">
        <w:rPr>
          <w:i/>
        </w:rPr>
        <w:t>r</w:t>
      </w:r>
      <w:r w:rsidRPr="00812260">
        <w:rPr>
          <w:i/>
        </w:rPr>
        <w:t xml:space="preserve">atio </w:t>
      </w:r>
      <w:r w:rsidR="00812260" w:rsidRPr="00812260">
        <w:rPr>
          <w:i/>
        </w:rPr>
        <w:t>seminalis</w:t>
      </w:r>
      <w:r w:rsidR="00812260">
        <w:t xml:space="preserve"> jako formy třetího druhu je dán</w:t>
      </w:r>
      <w:r w:rsidRPr="00273106">
        <w:t xml:space="preserve"> do materie směrem od primordiální roviny </w:t>
      </w:r>
      <w:r w:rsidR="00812260">
        <w:t>dané faktem stvoření</w:t>
      </w:r>
      <w:r w:rsidRPr="00273106">
        <w:t>.</w:t>
      </w:r>
      <w:r>
        <w:t xml:space="preserve"> Moderní </w:t>
      </w:r>
      <w:r w:rsidRPr="08686819">
        <w:rPr>
          <w:i/>
        </w:rPr>
        <w:t>informatio</w:t>
      </w:r>
      <w:r>
        <w:t xml:space="preserve"> čili vtisknutí pseudo-formy do pseudo-látky provádí příslušný demiurg</w:t>
      </w:r>
      <w:r w:rsidR="00E274FF">
        <w:t xml:space="preserve">. Ten žije </w:t>
      </w:r>
      <w:r>
        <w:t xml:space="preserve">v objektivním diakosmu </w:t>
      </w:r>
      <w:r w:rsidR="00E274FF">
        <w:t xml:space="preserve">(dnes v mediálním matrixu) a </w:t>
      </w:r>
      <w:r>
        <w:t>tvoří atomární substanc</w:t>
      </w:r>
      <w:r w:rsidR="00E274FF">
        <w:t>e</w:t>
      </w:r>
      <w:r>
        <w:t xml:space="preserve"> třetího druhu (</w:t>
      </w:r>
      <w:r w:rsidRPr="00BF36AE">
        <w:rPr>
          <w:i/>
          <w:szCs w:val="13"/>
        </w:rPr>
        <w:t xml:space="preserve">per </w:t>
      </w:r>
      <w:r w:rsidRPr="00BF36AE">
        <w:rPr>
          <w:i/>
          <w:szCs w:val="14"/>
        </w:rPr>
        <w:t xml:space="preserve">actionem </w:t>
      </w:r>
      <w:r w:rsidRPr="00BF36AE">
        <w:rPr>
          <w:i/>
          <w:szCs w:val="12"/>
        </w:rPr>
        <w:t xml:space="preserve">agentis </w:t>
      </w:r>
      <w:r w:rsidRPr="00BF36AE">
        <w:rPr>
          <w:i/>
          <w:szCs w:val="14"/>
        </w:rPr>
        <w:t xml:space="preserve">educerentur </w:t>
      </w:r>
      <w:r w:rsidRPr="00BF36AE">
        <w:rPr>
          <w:i/>
          <w:szCs w:val="11"/>
        </w:rPr>
        <w:t xml:space="preserve">in </w:t>
      </w:r>
      <w:r w:rsidRPr="00BF36AE">
        <w:rPr>
          <w:i/>
          <w:szCs w:val="14"/>
        </w:rPr>
        <w:t>actum</w:t>
      </w:r>
      <w:r>
        <w:t xml:space="preserve">). </w:t>
      </w:r>
      <w:r w:rsidR="008418BB">
        <w:t>Bacon napadl t</w:t>
      </w:r>
      <w:r>
        <w:t xml:space="preserve">ento sofistický konstrukt v jeho kritice moderní predikace </w:t>
      </w:r>
      <w:r w:rsidR="008418BB">
        <w:t>„</w:t>
      </w:r>
      <w:r w:rsidRPr="00BF36AE">
        <w:rPr>
          <w:i/>
        </w:rPr>
        <w:t>in artificialibus</w:t>
      </w:r>
      <w:r w:rsidR="008418BB">
        <w:t>“ (</w:t>
      </w:r>
      <w:r w:rsidR="008418BB" w:rsidRPr="00F247EE">
        <w:rPr>
          <w:i/>
        </w:rPr>
        <w:t>hoc materia artificialis de artificialibus predicatur</w:t>
      </w:r>
      <w:r w:rsidR="008418BB">
        <w:t>; OBJ II, kap. 2.4.3)</w:t>
      </w:r>
      <w:r w:rsidR="008418BB" w:rsidRPr="00273106">
        <w:t>.</w:t>
      </w:r>
      <w:r w:rsidR="008418BB">
        <w:t xml:space="preserve"> Bonaventrua byl určitě jeden z cílů této kritiky. </w:t>
      </w:r>
      <w:r w:rsidRPr="00273106">
        <w:t>Nové jsoucno třetího druhu je determinováno v rámci explicitní ontoteologické struktury (</w:t>
      </w:r>
      <w:r w:rsidRPr="00273106">
        <w:rPr>
          <w:i/>
        </w:rPr>
        <w:t>illud concordat et philosophiae et sacrae Scripturae</w:t>
      </w:r>
      <w:r w:rsidRPr="00273106">
        <w:t>).</w:t>
      </w:r>
      <w:r>
        <w:t xml:space="preserve"> Tím vzniká nová matematizovaná podoba objektivního jsoucna, jejíž primární o</w:t>
      </w:r>
      <w:r w:rsidRPr="00273106">
        <w:t>ntoteologická determinace</w:t>
      </w:r>
      <w:r>
        <w:t xml:space="preserve"> a formace leží v boží mysli v </w:t>
      </w:r>
      <w:r w:rsidRPr="00273106">
        <w:t>podobě Grossestestových archetypů (</w:t>
      </w:r>
      <w:r w:rsidR="0814372F">
        <w:t>OBJ II, kap. 3</w:t>
      </w:r>
      <w:r w:rsidRPr="00273106">
        <w:t>.1.1)</w:t>
      </w:r>
      <w:r>
        <w:t xml:space="preserve">. Serafínský myslitel </w:t>
      </w:r>
      <w:r w:rsidRPr="00273106">
        <w:t xml:space="preserve">sledující linii </w:t>
      </w:r>
      <w:r>
        <w:t xml:space="preserve">moderních oxfordských </w:t>
      </w:r>
      <w:r w:rsidRPr="00273106">
        <w:rPr>
          <w:i/>
        </w:rPr>
        <w:t>Nominales</w:t>
      </w:r>
      <w:r w:rsidRPr="00273106">
        <w:t xml:space="preserve"> nemá problém s translací teologické pseudo-formy do materie třetího druhu, protože to před ním prove</w:t>
      </w:r>
      <w:r>
        <w:t>dl jak F</w:t>
      </w:r>
      <w:r w:rsidRPr="00273106">
        <w:t>iloponus</w:t>
      </w:r>
      <w:r>
        <w:fldChar w:fldCharType="begin"/>
      </w:r>
      <w:r>
        <w:instrText xml:space="preserve"> XE "</w:instrText>
      </w:r>
      <w:r w:rsidRPr="00CC545C">
        <w:instrText>Filoponus</w:instrText>
      </w:r>
      <w:r>
        <w:instrText xml:space="preserve">" </w:instrText>
      </w:r>
      <w:r>
        <w:fldChar w:fldCharType="end"/>
      </w:r>
      <w:r w:rsidR="08C35F17">
        <w:t xml:space="preserve">, </w:t>
      </w:r>
      <w:r w:rsidRPr="00273106">
        <w:t>Avicenna</w:t>
      </w:r>
      <w:r>
        <w:t xml:space="preserve"> a po nich Rufus a Kilwardby</w:t>
      </w:r>
      <w:r w:rsidRPr="00273106">
        <w:t xml:space="preserve">. </w:t>
      </w:r>
      <w:r>
        <w:t>P</w:t>
      </w:r>
      <w:r w:rsidRPr="00273106">
        <w:t>ředchůdná racionalita váz</w:t>
      </w:r>
      <w:r w:rsidR="00315E4B">
        <w:t xml:space="preserve">aná na koncept látky jako hypostázované </w:t>
      </w:r>
      <w:r w:rsidRPr="00273106">
        <w:t>potence tvoří základ všec</w:t>
      </w:r>
      <w:r>
        <w:t xml:space="preserve">h forem </w:t>
      </w:r>
      <w:r w:rsidRPr="00273106">
        <w:t>(</w:t>
      </w:r>
      <w:r w:rsidRPr="00273106">
        <w:rPr>
          <w:i/>
        </w:rPr>
        <w:t>omnium formarum</w:t>
      </w:r>
      <w:r w:rsidRPr="00273106">
        <w:t xml:space="preserve">). Díky </w:t>
      </w:r>
      <w:r w:rsidR="00FE5570">
        <w:t xml:space="preserve">takto </w:t>
      </w:r>
      <w:r>
        <w:t xml:space="preserve">hypostázované </w:t>
      </w:r>
      <w:r w:rsidRPr="00273106">
        <w:t xml:space="preserve">primární látce tvoří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 xml:space="preserve"> původní </w:t>
      </w:r>
      <w:r>
        <w:t>rovinu</w:t>
      </w:r>
      <w:r w:rsidR="00FE5570">
        <w:t xml:space="preserve"> bytí</w:t>
      </w:r>
      <w:r>
        <w:t xml:space="preserve">. Bonaventura převzal Rufusovo </w:t>
      </w:r>
      <w:r w:rsidRPr="00C05729">
        <w:rPr>
          <w:i/>
        </w:rPr>
        <w:t>informatio</w:t>
      </w:r>
      <w:r>
        <w:rPr>
          <w:i/>
        </w:rPr>
        <w:fldChar w:fldCharType="begin"/>
      </w:r>
      <w:r>
        <w:instrText xml:space="preserve"> XE "</w:instrText>
      </w:r>
      <w:r w:rsidRPr="00CA0B48">
        <w:rPr>
          <w:i/>
        </w:rPr>
        <w:instrText>informatio</w:instrText>
      </w:r>
      <w:r>
        <w:instrText xml:space="preserve">" </w:instrText>
      </w:r>
      <w:r>
        <w:rPr>
          <w:i/>
        </w:rPr>
        <w:fldChar w:fldCharType="end"/>
      </w:r>
      <w:r>
        <w:t xml:space="preserve"> a dal objektivně pojatou látku do ontoteologické struktury </w:t>
      </w:r>
      <w:r w:rsidRPr="00F00B5F">
        <w:rPr>
          <w:i/>
        </w:rPr>
        <w:t>rationes</w:t>
      </w:r>
      <w:r>
        <w:t xml:space="preserve"> sestupujích od boha. </w:t>
      </w:r>
      <w:r w:rsidRPr="00273106">
        <w:t>Spojením formy a látky třetího druhu</w:t>
      </w:r>
      <w:r>
        <w:t xml:space="preserve"> vznikla nová pseudo-substance daná ve smyslu Rufusova </w:t>
      </w:r>
      <w:r w:rsidR="004577BD">
        <w:t>„</w:t>
      </w:r>
      <w:r w:rsidR="004577BD">
        <w:rPr>
          <w:i/>
        </w:rPr>
        <w:t>exsistere</w:t>
      </w:r>
      <w:r w:rsidR="004577BD">
        <w:t xml:space="preserve">“, </w:t>
      </w:r>
      <w:r>
        <w:t xml:space="preserve">která zakládá </w:t>
      </w:r>
      <w:r w:rsidRPr="00273106">
        <w:t>reálnou existenc</w:t>
      </w:r>
      <w:r>
        <w:t>i</w:t>
      </w:r>
      <w:r w:rsidRPr="00273106">
        <w:t xml:space="preserve"> </w:t>
      </w:r>
      <w:r>
        <w:t xml:space="preserve">kontingentní </w:t>
      </w:r>
      <w:r w:rsidRPr="00273106">
        <w:t xml:space="preserve">první substance. </w:t>
      </w:r>
      <w:r>
        <w:t xml:space="preserve">Látka třetího druhu je informována formou třetího druhu danou jako exemplar. Tato moderní </w:t>
      </w:r>
      <w:r>
        <w:lastRenderedPageBreak/>
        <w:t>konjunkce objektivní materie a formy dostala podobu a</w:t>
      </w:r>
      <w:r w:rsidRPr="00273106">
        <w:t xml:space="preserve">ristotelské kategoriální predikace </w:t>
      </w:r>
      <w:r>
        <w:t xml:space="preserve">dané </w:t>
      </w:r>
      <w:r w:rsidRPr="00273106">
        <w:rPr>
          <w:i/>
        </w:rPr>
        <w:t>per prius</w:t>
      </w:r>
      <w:r w:rsidRPr="00273106">
        <w:t>.</w:t>
      </w:r>
      <w:r>
        <w:t xml:space="preserve"> Nové jsoucno třetího druhu vzniklo tím, že Bonaventura </w:t>
      </w:r>
      <w:r w:rsidRPr="00273106">
        <w:t xml:space="preserve">přidal k potenci </w:t>
      </w:r>
      <w:r>
        <w:t xml:space="preserve">materie </w:t>
      </w:r>
      <w:r w:rsidRPr="00273106">
        <w:t xml:space="preserve">také </w:t>
      </w:r>
      <w:r>
        <w:t xml:space="preserve">formální výměr esence </w:t>
      </w:r>
      <w:r w:rsidRPr="00273106">
        <w:t xml:space="preserve">dané </w:t>
      </w:r>
      <w:r>
        <w:t>v mysli božího agenta</w:t>
      </w:r>
      <w:r w:rsidRPr="00CE413E">
        <w:t xml:space="preserve"> </w:t>
      </w:r>
      <w:r w:rsidRPr="00273106">
        <w:t xml:space="preserve">jako </w:t>
      </w:r>
      <w:r>
        <w:t xml:space="preserve"> věčné </w:t>
      </w:r>
      <w:r w:rsidRPr="00273106">
        <w:t>species</w:t>
      </w:r>
      <w:r>
        <w:t xml:space="preserve"> (</w:t>
      </w:r>
      <w:r w:rsidRPr="00CE413E">
        <w:rPr>
          <w:i/>
        </w:rPr>
        <w:t>ratio</w:t>
      </w:r>
      <w:r>
        <w:rPr>
          <w:i/>
        </w:rPr>
        <w:t xml:space="preserve"> exemplaris</w:t>
      </w:r>
      <w:r>
        <w:t>)</w:t>
      </w:r>
      <w:r>
        <w:rPr>
          <w:i/>
        </w:rPr>
        <w:fldChar w:fldCharType="begin"/>
      </w:r>
      <w:r>
        <w:instrText xml:space="preserve"> XE "exemplar" </w:instrText>
      </w:r>
      <w:r>
        <w:rPr>
          <w:i/>
        </w:rPr>
        <w:fldChar w:fldCharType="end"/>
      </w:r>
      <w:r w:rsidRPr="00273106">
        <w:t>.</w:t>
      </w:r>
      <w:r>
        <w:t xml:space="preserve"> Pseudo</w:t>
      </w:r>
      <w:r>
        <w:noBreakHyphen/>
        <w:t>materie je k přijetí objektivních forem na úrovni stvoření (</w:t>
      </w:r>
      <w:r w:rsidRPr="00371E17">
        <w:rPr>
          <w:i/>
        </w:rPr>
        <w:t>ratio seminalis</w:t>
      </w:r>
      <w:r>
        <w:t>) disponována potřebným apetitem. Demiurg posílá primární formy do materie třetího druhu v modu objektivního tvoření</w:t>
      </w:r>
      <w:r>
        <w:fldChar w:fldCharType="begin"/>
      </w:r>
      <w:r>
        <w:instrText xml:space="preserve"> XE "</w:instrText>
      </w:r>
      <w:r w:rsidRPr="005C2F4A">
        <w:rPr>
          <w:rStyle w:val="addmd"/>
        </w:rPr>
        <w:instrText>demiurg</w:instrText>
      </w:r>
      <w:r>
        <w:instrText xml:space="preserve">" </w:instrText>
      </w:r>
      <w:r>
        <w:fldChar w:fldCharType="end"/>
      </w:r>
      <w:r>
        <w:t>. První objektivní a proto mysticky pojatá informatika pracuje na úrovni hylemorfického objektivního simulákra</w:t>
      </w:r>
      <w:r>
        <w:fldChar w:fldCharType="begin"/>
      </w:r>
      <w:r>
        <w:instrText xml:space="preserve"> XE "</w:instrText>
      </w:r>
      <w:r w:rsidRPr="00C2134D">
        <w:instrText>simulákrum</w:instrText>
      </w:r>
      <w:r>
        <w:instrText xml:space="preserve">" </w:instrText>
      </w:r>
      <w:r>
        <w:fldChar w:fldCharType="end"/>
      </w:r>
      <w:r>
        <w:t>, které dostalo potřebný apetit k přijetí hypostázované porretánské formy třetího druhu.</w:t>
      </w:r>
      <w:r w:rsidRPr="085518FD">
        <w:t xml:space="preserve"> </w:t>
      </w:r>
      <w:r>
        <w:t>Toto nové simulákrum zahájilo po Rufusovi informatickou revoluci Západu (</w:t>
      </w:r>
      <w:r w:rsidR="086522B4">
        <w:t>OBJ II, kap. 3</w:t>
      </w:r>
      <w:r>
        <w:t xml:space="preserve">.3.2). Hermeneutika tím našla původní </w:t>
      </w:r>
      <w:r w:rsidRPr="005155BA">
        <w:rPr>
          <w:i/>
        </w:rPr>
        <w:t>Lichtung</w:t>
      </w:r>
      <w:r>
        <w:t xml:space="preserve"> nepravd</w:t>
      </w:r>
      <w:r w:rsidR="00EB73A4">
        <w:t xml:space="preserve">y, která založila </w:t>
      </w:r>
      <w:r>
        <w:t>objektivní informatik</w:t>
      </w:r>
      <w:r w:rsidR="00EB73A4">
        <w:t>u</w:t>
      </w:r>
      <w:r>
        <w:fldChar w:fldCharType="begin"/>
      </w:r>
      <w:r>
        <w:instrText xml:space="preserve"> XE "</w:instrText>
      </w:r>
      <w:r w:rsidRPr="0023606C">
        <w:instrText>informatika</w:instrText>
      </w:r>
      <w:r>
        <w:instrText xml:space="preserve">" </w:instrText>
      </w:r>
      <w:r>
        <w:fldChar w:fldCharType="end"/>
      </w:r>
      <w:r w:rsidR="00F94F6F">
        <w:t>.</w:t>
      </w:r>
    </w:p>
    <w:p w:rsidR="08163013" w:rsidRPr="00273106" w:rsidRDefault="08163013" w:rsidP="006129D5">
      <w:pPr>
        <w:ind w:firstLine="397"/>
        <w:rPr>
          <w:szCs w:val="14"/>
        </w:rPr>
      </w:pPr>
      <w:r>
        <w:t xml:space="preserve">Bonaventura </w:t>
      </w:r>
      <w:r w:rsidR="00F94F6F">
        <w:t xml:space="preserve">vložil </w:t>
      </w:r>
      <w:r>
        <w:t xml:space="preserve">Rufusovo formální </w:t>
      </w:r>
      <w:r w:rsidRPr="00B10DC5">
        <w:rPr>
          <w:i/>
        </w:rPr>
        <w:t>scibile</w:t>
      </w:r>
      <w:r>
        <w:t xml:space="preserve"> v řádu </w:t>
      </w:r>
      <w:r w:rsidRPr="00B10DC5">
        <w:rPr>
          <w:i/>
        </w:rPr>
        <w:t>informatio</w:t>
      </w:r>
      <w:r>
        <w:rPr>
          <w:i/>
        </w:rPr>
        <w:fldChar w:fldCharType="begin"/>
      </w:r>
      <w:r>
        <w:instrText xml:space="preserve"> XE "</w:instrText>
      </w:r>
      <w:r w:rsidRPr="0888608A">
        <w:rPr>
          <w:i/>
        </w:rPr>
        <w:instrText>informatio</w:instrText>
      </w:r>
      <w:r>
        <w:instrText xml:space="preserve">" </w:instrText>
      </w:r>
      <w:r>
        <w:rPr>
          <w:i/>
        </w:rPr>
        <w:fldChar w:fldCharType="end"/>
      </w:r>
      <w:r>
        <w:t xml:space="preserve"> do ontoteo</w:t>
      </w:r>
      <w:r w:rsidR="00F94F6F">
        <w:t>logické struktury, a tím vytvořil</w:t>
      </w:r>
      <w:r>
        <w:t xml:space="preserve"> křesťanskou verzi neoplatonského diakosmu. </w:t>
      </w:r>
      <w:r w:rsidRPr="00273106">
        <w:t xml:space="preserve">Kombinace formy a materie třetího druhu predikovaná v rámci nominalistického dělení </w:t>
      </w:r>
      <w:r w:rsidR="00962190" w:rsidRPr="00C334EC">
        <w:t>genus</w:t>
      </w:r>
      <w:r w:rsidRPr="00273106">
        <w:t xml:space="preserve"> a </w:t>
      </w:r>
      <w:r w:rsidR="00962190" w:rsidRPr="00C334EC">
        <w:t>species</w:t>
      </w:r>
      <w:r w:rsidR="00370631">
        <w:t xml:space="preserve">. Bonaventura tím oddělil </w:t>
      </w:r>
      <w:r w:rsidRPr="00273106">
        <w:t xml:space="preserve">objektivní formu univerzality </w:t>
      </w:r>
      <w:r>
        <w:t>(</w:t>
      </w:r>
      <w:r w:rsidRPr="00FA66DA">
        <w:rPr>
          <w:i/>
        </w:rPr>
        <w:t xml:space="preserve">ratio </w:t>
      </w:r>
      <w:r>
        <w:rPr>
          <w:i/>
        </w:rPr>
        <w:t xml:space="preserve">exemplaris, </w:t>
      </w:r>
      <w:r w:rsidRPr="00FA66DA">
        <w:rPr>
          <w:i/>
        </w:rPr>
        <w:t>seminalis</w:t>
      </w:r>
      <w:r>
        <w:t xml:space="preserve">) </w:t>
      </w:r>
      <w:r w:rsidRPr="00273106">
        <w:t xml:space="preserve">od </w:t>
      </w:r>
      <w:r>
        <w:t>platon</w:t>
      </w:r>
      <w:r w:rsidRPr="00273106">
        <w:t>ských</w:t>
      </w:r>
      <w:r>
        <w:t xml:space="preserve"> idejí</w:t>
      </w:r>
      <w:r w:rsidRPr="00273106">
        <w:t xml:space="preserve">. Změnu proti neoplatonismu ukazuje postavení univerzálií, které Bonaventura odmítl redukovat na </w:t>
      </w:r>
      <w:r>
        <w:t>platonské</w:t>
      </w:r>
      <w:r w:rsidRPr="00273106">
        <w:t xml:space="preserve"> ideje. </w:t>
      </w:r>
      <w:r>
        <w:t xml:space="preserve">Rozchod s čistým platonismem, v němž ideje fungují jako oddělené subsistentní formy, zásadně pomohl prosadit </w:t>
      </w:r>
      <w:r w:rsidR="00945392">
        <w:t>objektivitu</w:t>
      </w:r>
      <w:r w:rsidRPr="002D5EC9">
        <w:t xml:space="preserve"> </w:t>
      </w:r>
      <w:r>
        <w:t xml:space="preserve">v po roce 1250. </w:t>
      </w:r>
      <w:r>
        <w:rPr>
          <w:szCs w:val="14"/>
        </w:rPr>
        <w:t>P</w:t>
      </w:r>
      <w:r w:rsidRPr="00273106">
        <w:rPr>
          <w:szCs w:val="14"/>
        </w:rPr>
        <w:t>rvní averrorismus považuje za základní znak univerzálních významů jejich modus daný skrze abstrakci,</w:t>
      </w:r>
      <w:r>
        <w:rPr>
          <w:szCs w:val="14"/>
        </w:rPr>
        <w:t xml:space="preserve"> </w:t>
      </w:r>
      <w:r w:rsidRPr="00273106">
        <w:rPr>
          <w:szCs w:val="14"/>
        </w:rPr>
        <w:t xml:space="preserve">proto existují pouze v lidském intelektu. </w:t>
      </w:r>
      <w:r w:rsidRPr="00273106">
        <w:t xml:space="preserve">Bonaventura nemá žádný problém s přijetím Aristotelovy kritiky </w:t>
      </w:r>
      <w:r>
        <w:t>Platonových</w:t>
      </w:r>
      <w:r w:rsidRPr="00273106">
        <w:t xml:space="preserve"> idejí, a dokonce bere i pojetí univerzálie dané </w:t>
      </w:r>
      <w:r>
        <w:t xml:space="preserve">pouze </w:t>
      </w:r>
      <w:r w:rsidRPr="00273106">
        <w:t>v mysli. Objektivní forma jsoucna daná v termín</w:t>
      </w:r>
      <w:r>
        <w:t xml:space="preserve">u </w:t>
      </w:r>
      <w:r w:rsidR="009A3FAA">
        <w:t>„</w:t>
      </w:r>
      <w:r w:rsidRPr="00273106">
        <w:rPr>
          <w:i/>
        </w:rPr>
        <w:t>ratio seminalis</w:t>
      </w:r>
      <w:r w:rsidR="009A3FAA">
        <w:t>“</w:t>
      </w:r>
      <w:r w:rsidRPr="00273106">
        <w:t xml:space="preserve"> </w:t>
      </w:r>
      <w:r>
        <w:t xml:space="preserve">totiž </w:t>
      </w:r>
      <w:r w:rsidRPr="00273106">
        <w:t>není ani jedno ani druhé</w:t>
      </w:r>
      <w:r>
        <w:t xml:space="preserve">, viz Avicennovo pojetí </w:t>
      </w:r>
      <w:r w:rsidR="009A3FAA">
        <w:t>„</w:t>
      </w:r>
      <w:r w:rsidRPr="009179F9">
        <w:rPr>
          <w:i/>
        </w:rPr>
        <w:t>hoc esse tantum</w:t>
      </w:r>
      <w:r w:rsidR="009A3FAA">
        <w:t>“</w:t>
      </w:r>
      <w:r>
        <w:rPr>
          <w:i/>
        </w:rPr>
        <w:fldChar w:fldCharType="begin"/>
      </w:r>
      <w:r>
        <w:instrText xml:space="preserve"> XE "</w:instrText>
      </w:r>
      <w:r w:rsidRPr="005A071C">
        <w:rPr>
          <w:i/>
          <w:lang w:eastAsia="en-US"/>
        </w:rPr>
        <w:instrText>hoc esse tantum</w:instrText>
      </w:r>
      <w:r>
        <w:instrText xml:space="preserve">" </w:instrText>
      </w:r>
      <w:r>
        <w:rPr>
          <w:i/>
        </w:rPr>
        <w:fldChar w:fldCharType="end"/>
      </w:r>
      <w:r>
        <w:t xml:space="preserve"> (</w:t>
      </w:r>
      <w:r w:rsidR="08696941">
        <w:t xml:space="preserve">OBJ I, </w:t>
      </w:r>
      <w:r w:rsidRPr="00273106">
        <w:t>kap. 2.3.2</w:t>
      </w:r>
      <w:r>
        <w:t>)</w:t>
      </w:r>
      <w:r w:rsidRPr="00273106">
        <w:t>.</w:t>
      </w:r>
      <w:r>
        <w:t xml:space="preserve"> </w:t>
      </w:r>
      <w:r w:rsidR="006129D5">
        <w:t>K</w:t>
      </w:r>
      <w:r w:rsidRPr="00273106">
        <w:rPr>
          <w:szCs w:val="14"/>
        </w:rPr>
        <w:t xml:space="preserve">vůli materii třetího druhu obsahuje </w:t>
      </w:r>
      <w:r>
        <w:rPr>
          <w:szCs w:val="14"/>
        </w:rPr>
        <w:t xml:space="preserve">seminální </w:t>
      </w:r>
      <w:r w:rsidR="00962190" w:rsidRPr="006129D5">
        <w:rPr>
          <w:szCs w:val="14"/>
        </w:rPr>
        <w:t>species</w:t>
      </w:r>
      <w:r>
        <w:rPr>
          <w:szCs w:val="14"/>
        </w:rPr>
        <w:t xml:space="preserve"> </w:t>
      </w:r>
      <w:r w:rsidRPr="00273106">
        <w:rPr>
          <w:szCs w:val="14"/>
        </w:rPr>
        <w:t>jiný dru</w:t>
      </w:r>
      <w:r w:rsidR="006129D5">
        <w:rPr>
          <w:szCs w:val="14"/>
        </w:rPr>
        <w:t>h určení mimo abstrahující mysl</w:t>
      </w:r>
      <w:r w:rsidRPr="00273106">
        <w:rPr>
          <w:szCs w:val="14"/>
        </w:rPr>
        <w:t>. Bonaventura vytvořil nové určení jsoucna</w:t>
      </w:r>
      <w:r w:rsidR="006129D5">
        <w:rPr>
          <w:szCs w:val="14"/>
        </w:rPr>
        <w:t xml:space="preserve"> mimo </w:t>
      </w:r>
      <w:r>
        <w:rPr>
          <w:szCs w:val="14"/>
        </w:rPr>
        <w:t>platonské</w:t>
      </w:r>
      <w:r w:rsidRPr="00273106">
        <w:rPr>
          <w:szCs w:val="14"/>
        </w:rPr>
        <w:t xml:space="preserve"> pojetí univerzálií</w:t>
      </w:r>
      <w:r w:rsidR="006129D5">
        <w:rPr>
          <w:szCs w:val="14"/>
        </w:rPr>
        <w:t xml:space="preserve"> jako </w:t>
      </w:r>
      <w:r>
        <w:rPr>
          <w:szCs w:val="14"/>
        </w:rPr>
        <w:t>idejí</w:t>
      </w:r>
      <w:r w:rsidRPr="00273106">
        <w:rPr>
          <w:szCs w:val="14"/>
        </w:rPr>
        <w:t xml:space="preserve"> daných </w:t>
      </w:r>
      <w:r w:rsidRPr="00273106">
        <w:rPr>
          <w:i/>
          <w:szCs w:val="14"/>
        </w:rPr>
        <w:t>realiter</w:t>
      </w:r>
      <w:r w:rsidRPr="00273106">
        <w:rPr>
          <w:szCs w:val="14"/>
        </w:rPr>
        <w:t xml:space="preserve"> a </w:t>
      </w:r>
      <w:r w:rsidR="006129D5">
        <w:rPr>
          <w:szCs w:val="14"/>
        </w:rPr>
        <w:t xml:space="preserve">mimo </w:t>
      </w:r>
      <w:r w:rsidRPr="00273106">
        <w:rPr>
          <w:szCs w:val="14"/>
        </w:rPr>
        <w:t xml:space="preserve">aristotelské pojetí obecnin daných </w:t>
      </w:r>
      <w:r w:rsidRPr="00273106">
        <w:rPr>
          <w:i/>
          <w:szCs w:val="14"/>
        </w:rPr>
        <w:t>universaliter</w:t>
      </w:r>
      <w:r w:rsidRPr="00273106">
        <w:rPr>
          <w:szCs w:val="14"/>
        </w:rPr>
        <w:t xml:space="preserve"> </w:t>
      </w:r>
      <w:r>
        <w:rPr>
          <w:szCs w:val="14"/>
        </w:rPr>
        <w:t xml:space="preserve">a </w:t>
      </w:r>
      <w:r w:rsidRPr="00E158A9">
        <w:rPr>
          <w:i/>
          <w:szCs w:val="14"/>
        </w:rPr>
        <w:t>potentialiter</w:t>
      </w:r>
      <w:r>
        <w:rPr>
          <w:szCs w:val="14"/>
        </w:rPr>
        <w:t xml:space="preserve"> </w:t>
      </w:r>
      <w:r w:rsidRPr="00273106">
        <w:rPr>
          <w:szCs w:val="14"/>
        </w:rPr>
        <w:t xml:space="preserve">v mysli poznávajícího. </w:t>
      </w:r>
      <w:r w:rsidR="006129D5">
        <w:t>První patro esencí</w:t>
      </w:r>
      <w:r w:rsidR="000D374D">
        <w:t xml:space="preserve"> </w:t>
      </w:r>
      <w:r w:rsidRPr="00273106">
        <w:t xml:space="preserve">obsahuje </w:t>
      </w:r>
      <w:r w:rsidR="000D374D">
        <w:t>exemplary</w:t>
      </w:r>
      <w:r w:rsidR="000D374D" w:rsidRPr="00273106">
        <w:t xml:space="preserve"> </w:t>
      </w:r>
      <w:r w:rsidR="00BC31BD">
        <w:t xml:space="preserve">v </w:t>
      </w:r>
      <w:r w:rsidRPr="00273106">
        <w:t>boží mysl</w:t>
      </w:r>
      <w:r w:rsidR="000D374D">
        <w:t>i</w:t>
      </w:r>
      <w:r w:rsidRPr="00273106">
        <w:t xml:space="preserve"> </w:t>
      </w:r>
      <w:r w:rsidR="00BC31BD">
        <w:t xml:space="preserve">dané </w:t>
      </w:r>
      <w:r w:rsidRPr="00273106">
        <w:t>buď v čistém nazírán</w:t>
      </w:r>
      <w:r>
        <w:t>í</w:t>
      </w:r>
      <w:r w:rsidR="00135124">
        <w:t>,</w:t>
      </w:r>
      <w:r>
        <w:t xml:space="preserve"> nebo ve stvořitelském aktu. T</w:t>
      </w:r>
      <w:r w:rsidRPr="00273106">
        <w:t xml:space="preserve">yto esence jsou </w:t>
      </w:r>
      <w:r w:rsidR="08776A84">
        <w:t xml:space="preserve">ve stvoření </w:t>
      </w:r>
      <w:r w:rsidRPr="00273106">
        <w:t>reprodukovány skrze objektivní formy (</w:t>
      </w:r>
      <w:r w:rsidRPr="00273106">
        <w:rPr>
          <w:i/>
        </w:rPr>
        <w:t>rationes seminales</w:t>
      </w:r>
      <w:r w:rsidRPr="00273106">
        <w:t xml:space="preserve">) a jsou poznatelné přímým filosofickým náhledem, včetně přímého poznání prvního patra čistě božích idejí, které dává bůh </w:t>
      </w:r>
      <w:r>
        <w:t xml:space="preserve">člověku </w:t>
      </w:r>
      <w:r w:rsidRPr="00273106">
        <w:t xml:space="preserve">pomocí </w:t>
      </w:r>
      <w:r>
        <w:t xml:space="preserve">nadpřirozené </w:t>
      </w:r>
      <w:r w:rsidRPr="00273106">
        <w:t>iluminace</w:t>
      </w:r>
      <w:r>
        <w:fldChar w:fldCharType="begin"/>
      </w:r>
      <w:r>
        <w:instrText xml:space="preserve"> XE "</w:instrText>
      </w:r>
      <w:r w:rsidRPr="00A84D78">
        <w:instrText>iluminace</w:instrText>
      </w:r>
      <w:r>
        <w:instrText xml:space="preserve">" </w:instrText>
      </w:r>
      <w:r>
        <w:fldChar w:fldCharType="end"/>
      </w:r>
      <w:r w:rsidRPr="00273106">
        <w:t xml:space="preserve">. Podobnost není </w:t>
      </w:r>
      <w:r w:rsidRPr="00273106">
        <w:lastRenderedPageBreak/>
        <w:t>dána vztahem k reálné věci</w:t>
      </w:r>
      <w:r>
        <w:t xml:space="preserve">, ale náhledem absolutního </w:t>
      </w:r>
      <w:r w:rsidRPr="00285FFA">
        <w:rPr>
          <w:i/>
        </w:rPr>
        <w:t>scibile</w:t>
      </w:r>
      <w:r>
        <w:t xml:space="preserve"> odděleného od kontingentní</w:t>
      </w:r>
      <w:r w:rsidR="0000527D">
        <w:t>ch</w:t>
      </w:r>
      <w:r>
        <w:t xml:space="preserve"> první</w:t>
      </w:r>
      <w:r w:rsidR="0000527D">
        <w:t>ch substancí</w:t>
      </w:r>
      <w:r>
        <w:t>.</w:t>
      </w:r>
      <w:r w:rsidRPr="001C4B1C">
        <w:t xml:space="preserve"> </w:t>
      </w:r>
      <w:r w:rsidRPr="00273106">
        <w:rPr>
          <w:szCs w:val="14"/>
        </w:rPr>
        <w:t xml:space="preserve">Produkce objektivního určení jsoucna v podobě </w:t>
      </w:r>
      <w:r w:rsidRPr="00273106">
        <w:rPr>
          <w:i/>
          <w:szCs w:val="11"/>
        </w:rPr>
        <w:t xml:space="preserve">ratio </w:t>
      </w:r>
      <w:r w:rsidRPr="00273106">
        <w:rPr>
          <w:i/>
        </w:rPr>
        <w:t>seminalis</w:t>
      </w:r>
      <w:r w:rsidRPr="00273106">
        <w:t xml:space="preserve"> </w:t>
      </w:r>
      <w:r w:rsidRPr="00273106">
        <w:rPr>
          <w:szCs w:val="14"/>
        </w:rPr>
        <w:t xml:space="preserve">znovu uvede na scénu proces individuace </w:t>
      </w:r>
      <w:r>
        <w:rPr>
          <w:szCs w:val="14"/>
        </w:rPr>
        <w:t>vytvořený porretány (</w:t>
      </w:r>
      <w:r w:rsidR="08B628C8">
        <w:rPr>
          <w:szCs w:val="14"/>
        </w:rPr>
        <w:t>OBJ II, kap. 1</w:t>
      </w:r>
      <w:r>
        <w:rPr>
          <w:szCs w:val="14"/>
        </w:rPr>
        <w:t>.5)</w:t>
      </w:r>
      <w:r w:rsidRPr="00273106">
        <w:rPr>
          <w:szCs w:val="14"/>
        </w:rPr>
        <w:t>. Bonaventurovým vzorem je Rufusův p</w:t>
      </w:r>
      <w:r>
        <w:rPr>
          <w:szCs w:val="14"/>
        </w:rPr>
        <w:t xml:space="preserve">ojem </w:t>
      </w:r>
      <w:r w:rsidRPr="00273106">
        <w:rPr>
          <w:i/>
          <w:szCs w:val="14"/>
        </w:rPr>
        <w:t>concretum</w:t>
      </w:r>
      <w:r>
        <w:rPr>
          <w:i/>
          <w:szCs w:val="14"/>
        </w:rPr>
        <w:fldChar w:fldCharType="begin"/>
      </w:r>
      <w:r>
        <w:instrText xml:space="preserve"> XE "</w:instrText>
      </w:r>
      <w:r w:rsidRPr="00B759F5">
        <w:rPr>
          <w:i/>
        </w:rPr>
        <w:instrText>concretum</w:instrText>
      </w:r>
      <w:r>
        <w:instrText xml:space="preserve">" </w:instrText>
      </w:r>
      <w:r>
        <w:rPr>
          <w:i/>
          <w:szCs w:val="14"/>
        </w:rPr>
        <w:fldChar w:fldCharType="end"/>
      </w:r>
      <w:r>
        <w:rPr>
          <w:szCs w:val="14"/>
        </w:rPr>
        <w:t xml:space="preserve"> a jeho konkrétní predikace (</w:t>
      </w:r>
      <w:r w:rsidR="08B628C8">
        <w:rPr>
          <w:szCs w:val="14"/>
        </w:rPr>
        <w:t>OBJ II, kap. 3</w:t>
      </w:r>
      <w:r>
        <w:rPr>
          <w:szCs w:val="14"/>
        </w:rPr>
        <w:t>.3.2</w:t>
      </w:r>
      <w:r w:rsidRPr="00273106">
        <w:rPr>
          <w:szCs w:val="14"/>
        </w:rPr>
        <w:t>).</w:t>
      </w:r>
      <w:r>
        <w:rPr>
          <w:szCs w:val="14"/>
        </w:rPr>
        <w:t xml:space="preserve"> Opět je ve hře univocita porretánských hypostází, které jsou univočně dány v mysli i v realitě. Vznik objektivního individua ukazuje tento citát.</w:t>
      </w:r>
    </w:p>
    <w:p w:rsidR="08163013" w:rsidRPr="00F22FCC" w:rsidRDefault="08163013" w:rsidP="08163013">
      <w:pPr>
        <w:pStyle w:val="Citace"/>
        <w:rPr>
          <w:noProof/>
          <w:szCs w:val="16"/>
          <w:lang w:val="cs-CZ"/>
        </w:rPr>
      </w:pPr>
      <w:r w:rsidRPr="00273106">
        <w:rPr>
          <w:noProof/>
          <w:szCs w:val="16"/>
          <w:lang w:val="cs-CZ"/>
        </w:rPr>
        <w:t>„</w:t>
      </w:r>
      <w:r>
        <w:rPr>
          <w:noProof/>
          <w:szCs w:val="16"/>
          <w:lang w:val="cs-CZ"/>
        </w:rPr>
        <w:t>Proto se neliší univerzální forma a forma daná v jednotlivině skrze abstrakci od materie a konkretizací v</w:t>
      </w:r>
      <w:r w:rsidR="00A03D0F">
        <w:rPr>
          <w:noProof/>
          <w:szCs w:val="16"/>
          <w:lang w:val="cs-CZ"/>
        </w:rPr>
        <w:t> </w:t>
      </w:r>
      <w:r>
        <w:rPr>
          <w:noProof/>
          <w:szCs w:val="16"/>
          <w:lang w:val="cs-CZ"/>
        </w:rPr>
        <w:t>materii</w:t>
      </w:r>
      <w:r w:rsidR="00A03D0F">
        <w:rPr>
          <w:noProof/>
          <w:szCs w:val="16"/>
          <w:lang w:val="cs-CZ"/>
        </w:rPr>
        <w:t xml:space="preserve"> </w:t>
      </w:r>
      <w:r w:rsidR="00A03D0F">
        <w:t>(</w:t>
      </w:r>
      <w:r w:rsidR="00A03D0F" w:rsidRPr="00273106">
        <w:rPr>
          <w:i/>
          <w:noProof/>
        </w:rPr>
        <w:t>concretionem</w:t>
      </w:r>
      <w:r w:rsidR="00A03D0F" w:rsidRPr="00273106">
        <w:rPr>
          <w:noProof/>
        </w:rPr>
        <w:t xml:space="preserve"> </w:t>
      </w:r>
      <w:r w:rsidR="00A03D0F" w:rsidRPr="00CB6083">
        <w:rPr>
          <w:i/>
          <w:noProof/>
          <w:szCs w:val="10"/>
        </w:rPr>
        <w:t xml:space="preserve">in </w:t>
      </w:r>
      <w:r w:rsidR="00A03D0F" w:rsidRPr="00CB6083">
        <w:rPr>
          <w:i/>
          <w:noProof/>
          <w:szCs w:val="13"/>
        </w:rPr>
        <w:t>materia</w:t>
      </w:r>
      <w:r w:rsidR="00A03D0F">
        <w:t>)</w:t>
      </w:r>
      <w:r>
        <w:rPr>
          <w:noProof/>
          <w:szCs w:val="16"/>
          <w:lang w:val="cs-CZ"/>
        </w:rPr>
        <w:t xml:space="preserve">. Liší se přidáním </w:t>
      </w:r>
      <w:r>
        <w:rPr>
          <w:lang w:val="cs-CZ"/>
        </w:rPr>
        <w:t xml:space="preserve">jedné formy k druhé </w:t>
      </w:r>
      <w:r>
        <w:rPr>
          <w:noProof/>
          <w:szCs w:val="16"/>
          <w:lang w:val="cs-CZ"/>
        </w:rPr>
        <w:t>v modu více či méně završeného individua</w:t>
      </w:r>
      <w:r w:rsidR="00112891">
        <w:rPr>
          <w:noProof/>
          <w:szCs w:val="16"/>
          <w:lang w:val="cs-CZ"/>
        </w:rPr>
        <w:t xml:space="preserve"> (</w:t>
      </w:r>
      <w:r w:rsidR="00112891" w:rsidRPr="00112891">
        <w:rPr>
          <w:i/>
          <w:noProof/>
          <w:szCs w:val="14"/>
        </w:rPr>
        <w:t xml:space="preserve">magis </w:t>
      </w:r>
      <w:r w:rsidR="00112891" w:rsidRPr="00112891">
        <w:rPr>
          <w:i/>
          <w:noProof/>
        </w:rPr>
        <w:t xml:space="preserve">completum et </w:t>
      </w:r>
      <w:r w:rsidR="00112891" w:rsidRPr="00112891">
        <w:rPr>
          <w:i/>
          <w:noProof/>
          <w:szCs w:val="13"/>
        </w:rPr>
        <w:t xml:space="preserve">minus </w:t>
      </w:r>
      <w:r w:rsidR="00112891" w:rsidRPr="00112891">
        <w:rPr>
          <w:i/>
          <w:noProof/>
          <w:szCs w:val="14"/>
        </w:rPr>
        <w:t>completum</w:t>
      </w:r>
      <w:r w:rsidR="00112891">
        <w:rPr>
          <w:noProof/>
          <w:szCs w:val="16"/>
          <w:lang w:val="cs-CZ"/>
        </w:rPr>
        <w:t>)</w:t>
      </w:r>
      <w:r>
        <w:rPr>
          <w:noProof/>
          <w:szCs w:val="16"/>
          <w:lang w:val="cs-CZ"/>
        </w:rPr>
        <w:t xml:space="preserve">. Jeho znakem je to, že v řádu rodů a druhů je tato forma </w:t>
      </w:r>
      <w:r w:rsidR="00962190">
        <w:rPr>
          <w:i/>
          <w:noProof/>
          <w:szCs w:val="16"/>
          <w:lang w:val="cs-CZ"/>
        </w:rPr>
        <w:t>species</w:t>
      </w:r>
      <w:r>
        <w:rPr>
          <w:noProof/>
          <w:szCs w:val="16"/>
          <w:lang w:val="cs-CZ"/>
        </w:rPr>
        <w:t xml:space="preserve"> dána nejúplnějším a nejkompletnějším způsobem. Vzhledem k takto danému individuu představuje genericky daná forma  jsoucno v</w:t>
      </w:r>
      <w:r w:rsidR="00232640">
        <w:rPr>
          <w:noProof/>
          <w:szCs w:val="16"/>
          <w:lang w:val="cs-CZ"/>
        </w:rPr>
        <w:t> </w:t>
      </w:r>
      <w:r>
        <w:rPr>
          <w:noProof/>
          <w:szCs w:val="16"/>
          <w:lang w:val="cs-CZ"/>
        </w:rPr>
        <w:t>potenci</w:t>
      </w:r>
      <w:r w:rsidR="00232640">
        <w:rPr>
          <w:noProof/>
          <w:szCs w:val="16"/>
          <w:lang w:val="cs-CZ"/>
        </w:rPr>
        <w:t xml:space="preserve">; tato forma </w:t>
      </w:r>
      <w:r>
        <w:rPr>
          <w:noProof/>
          <w:szCs w:val="16"/>
          <w:lang w:val="cs-CZ"/>
        </w:rPr>
        <w:t xml:space="preserve">je přivedena do </w:t>
      </w:r>
      <w:r w:rsidR="08D27345">
        <w:rPr>
          <w:noProof/>
          <w:szCs w:val="16"/>
          <w:lang w:val="cs-CZ"/>
        </w:rPr>
        <w:t xml:space="preserve">objektivní </w:t>
      </w:r>
      <w:r>
        <w:rPr>
          <w:noProof/>
          <w:szCs w:val="16"/>
          <w:lang w:val="cs-CZ"/>
        </w:rPr>
        <w:t xml:space="preserve">aktuality skrze </w:t>
      </w:r>
      <w:r w:rsidR="00232640">
        <w:rPr>
          <w:noProof/>
          <w:szCs w:val="16"/>
          <w:lang w:val="cs-CZ"/>
        </w:rPr>
        <w:t xml:space="preserve">zvnějšku </w:t>
      </w:r>
      <w:r>
        <w:rPr>
          <w:noProof/>
          <w:szCs w:val="16"/>
          <w:lang w:val="cs-CZ"/>
        </w:rPr>
        <w:t>přidanou diferenci (</w:t>
      </w:r>
      <w:r w:rsidRPr="08755CF4">
        <w:rPr>
          <w:i/>
          <w:noProof/>
          <w:szCs w:val="8"/>
        </w:rPr>
        <w:t xml:space="preserve">fit </w:t>
      </w:r>
      <w:r w:rsidRPr="08755CF4">
        <w:rPr>
          <w:i/>
          <w:noProof/>
        </w:rPr>
        <w:t xml:space="preserve">magis </w:t>
      </w:r>
      <w:r w:rsidRPr="08755CF4">
        <w:rPr>
          <w:i/>
          <w:noProof/>
          <w:szCs w:val="12"/>
        </w:rPr>
        <w:t xml:space="preserve">in </w:t>
      </w:r>
      <w:r w:rsidRPr="08755CF4">
        <w:rPr>
          <w:i/>
          <w:noProof/>
        </w:rPr>
        <w:t xml:space="preserve">actu </w:t>
      </w:r>
      <w:r w:rsidRPr="08755CF4">
        <w:rPr>
          <w:i/>
          <w:noProof/>
          <w:szCs w:val="13"/>
        </w:rPr>
        <w:t xml:space="preserve">per differentiam </w:t>
      </w:r>
      <w:r w:rsidRPr="08755CF4">
        <w:rPr>
          <w:i/>
          <w:noProof/>
          <w:szCs w:val="10"/>
        </w:rPr>
        <w:t xml:space="preserve">sibi </w:t>
      </w:r>
      <w:r w:rsidRPr="08755CF4">
        <w:rPr>
          <w:i/>
          <w:noProof/>
        </w:rPr>
        <w:t>superadditam</w:t>
      </w:r>
      <w:r>
        <w:rPr>
          <w:noProof/>
          <w:szCs w:val="16"/>
          <w:lang w:val="cs-CZ"/>
        </w:rPr>
        <w:t xml:space="preserve">).“ </w:t>
      </w:r>
      <w:r>
        <w:rPr>
          <w:rStyle w:val="Znakapoznpodarou"/>
          <w:szCs w:val="14"/>
        </w:rPr>
        <w:footnoteReference w:id="32"/>
      </w:r>
    </w:p>
    <w:p w:rsidR="00624027" w:rsidRDefault="00C94403" w:rsidP="08163013">
      <w:pPr>
        <w:rPr>
          <w:szCs w:val="14"/>
        </w:rPr>
      </w:pPr>
      <w:r>
        <w:rPr>
          <w:szCs w:val="14"/>
        </w:rPr>
        <w:t xml:space="preserve">Nová </w:t>
      </w:r>
      <w:r w:rsidR="08163013" w:rsidRPr="00273106">
        <w:rPr>
          <w:szCs w:val="14"/>
        </w:rPr>
        <w:t xml:space="preserve">predikace </w:t>
      </w:r>
      <w:r>
        <w:rPr>
          <w:szCs w:val="14"/>
        </w:rPr>
        <w:t xml:space="preserve">mimo universália a mimo smyslově vnímané věci se vztahuje k objektivní formě </w:t>
      </w:r>
      <w:r>
        <w:rPr>
          <w:szCs w:val="24"/>
        </w:rPr>
        <w:t>(</w:t>
      </w:r>
      <w:r w:rsidRPr="00984E0E">
        <w:rPr>
          <w:i/>
          <w:szCs w:val="24"/>
        </w:rPr>
        <w:t>forma singularis</w:t>
      </w:r>
      <w:r>
        <w:rPr>
          <w:szCs w:val="24"/>
        </w:rPr>
        <w:t xml:space="preserve">), která je predikován skrze hypostázované diference </w:t>
      </w:r>
      <w:r w:rsidR="08163013" w:rsidRPr="00273106">
        <w:rPr>
          <w:szCs w:val="14"/>
        </w:rPr>
        <w:t xml:space="preserve">v rámci </w:t>
      </w:r>
      <w:r w:rsidR="08163013">
        <w:rPr>
          <w:szCs w:val="14"/>
        </w:rPr>
        <w:t>Porfyri</w:t>
      </w:r>
      <w:r w:rsidR="08163013" w:rsidRPr="00273106">
        <w:rPr>
          <w:szCs w:val="14"/>
        </w:rPr>
        <w:t>ova stromu (</w:t>
      </w:r>
      <w:r w:rsidR="08163013" w:rsidRPr="00273106">
        <w:rPr>
          <w:i/>
          <w:szCs w:val="12"/>
        </w:rPr>
        <w:t xml:space="preserve">differunt </w:t>
      </w:r>
      <w:r w:rsidR="08163013" w:rsidRPr="00273106">
        <w:rPr>
          <w:i/>
          <w:szCs w:val="13"/>
        </w:rPr>
        <w:t xml:space="preserve">per </w:t>
      </w:r>
      <w:r w:rsidR="08163013" w:rsidRPr="00273106">
        <w:rPr>
          <w:i/>
          <w:szCs w:val="14"/>
        </w:rPr>
        <w:t xml:space="preserve">additionem </w:t>
      </w:r>
      <w:r w:rsidR="08163013" w:rsidRPr="00273106">
        <w:rPr>
          <w:i/>
          <w:szCs w:val="13"/>
        </w:rPr>
        <w:t xml:space="preserve">unius </w:t>
      </w:r>
      <w:r w:rsidR="08163013" w:rsidRPr="00273106">
        <w:rPr>
          <w:i/>
          <w:szCs w:val="14"/>
        </w:rPr>
        <w:t xml:space="preserve">ad </w:t>
      </w:r>
      <w:r w:rsidR="08163013" w:rsidRPr="00273106">
        <w:rPr>
          <w:i/>
          <w:szCs w:val="13"/>
        </w:rPr>
        <w:t>alteram</w:t>
      </w:r>
      <w:r w:rsidR="08163013" w:rsidRPr="00273106">
        <w:rPr>
          <w:szCs w:val="14"/>
        </w:rPr>
        <w:t>). Bonaventura tvrdí, že nová forma obsahuje i determinaci danou materiálně. To ji odlišuje od nemateriálních univerzálií vzniklých abstrakcí od materie (</w:t>
      </w:r>
      <w:r w:rsidR="08163013" w:rsidRPr="00273106">
        <w:rPr>
          <w:i/>
          <w:szCs w:val="13"/>
        </w:rPr>
        <w:t>per abstra</w:t>
      </w:r>
      <w:r w:rsidR="08163013" w:rsidRPr="00273106">
        <w:rPr>
          <w:i/>
          <w:szCs w:val="14"/>
        </w:rPr>
        <w:t>ctionem</w:t>
      </w:r>
      <w:r w:rsidR="08163013" w:rsidRPr="00273106">
        <w:rPr>
          <w:szCs w:val="14"/>
        </w:rPr>
        <w:t>) a také od jednotlivin daných hylemorficky (</w:t>
      </w:r>
      <w:r w:rsidR="08163013" w:rsidRPr="00273106">
        <w:rPr>
          <w:i/>
          <w:szCs w:val="14"/>
        </w:rPr>
        <w:t xml:space="preserve">concretionem </w:t>
      </w:r>
      <w:r w:rsidR="08163013" w:rsidRPr="00273106">
        <w:rPr>
          <w:i/>
          <w:szCs w:val="10"/>
        </w:rPr>
        <w:t xml:space="preserve">in </w:t>
      </w:r>
      <w:r w:rsidR="08163013" w:rsidRPr="00273106">
        <w:rPr>
          <w:i/>
          <w:szCs w:val="13"/>
        </w:rPr>
        <w:t>materia</w:t>
      </w:r>
      <w:r w:rsidR="08163013" w:rsidRPr="00273106">
        <w:rPr>
          <w:szCs w:val="14"/>
        </w:rPr>
        <w:t xml:space="preserve">). </w:t>
      </w:r>
      <w:r w:rsidR="009444A0">
        <w:rPr>
          <w:szCs w:val="14"/>
        </w:rPr>
        <w:t xml:space="preserve">Takové univerzálie </w:t>
      </w:r>
      <w:r w:rsidR="08163013">
        <w:rPr>
          <w:szCs w:val="14"/>
        </w:rPr>
        <w:t xml:space="preserve">nemohou být více či méně kompletní, protože jsou dány pouze jako potenciální koncepty poznávající mysli. </w:t>
      </w:r>
      <w:r w:rsidR="08163013" w:rsidRPr="00273106">
        <w:rPr>
          <w:szCs w:val="14"/>
        </w:rPr>
        <w:t>Látka se stala novým druhem jsoucna, které se p</w:t>
      </w:r>
      <w:r w:rsidR="08163013">
        <w:rPr>
          <w:szCs w:val="14"/>
        </w:rPr>
        <w:t xml:space="preserve">řičítá formě na způsob substanční hypostáze či esence </w:t>
      </w:r>
      <w:r w:rsidR="08163013" w:rsidRPr="00273106">
        <w:rPr>
          <w:szCs w:val="14"/>
        </w:rPr>
        <w:t>(</w:t>
      </w:r>
      <w:r w:rsidR="086C0029" w:rsidRPr="086C0029">
        <w:rPr>
          <w:i/>
        </w:rPr>
        <w:t>per differentiam sibi superadditam</w:t>
      </w:r>
      <w:r w:rsidR="08163013">
        <w:rPr>
          <w:szCs w:val="14"/>
        </w:rPr>
        <w:t xml:space="preserve">). </w:t>
      </w:r>
      <w:r w:rsidR="00D359DD">
        <w:rPr>
          <w:szCs w:val="14"/>
        </w:rPr>
        <w:t>Zásadní rozdíl mezi prvním a druhým averroismem tvoří hypostázované určení potence, která se začala predikovat jako druhá substance v objektivním modu více a méně (</w:t>
      </w:r>
      <w:r w:rsidR="00D359DD" w:rsidRPr="00642AC4">
        <w:rPr>
          <w:i/>
          <w:szCs w:val="13"/>
        </w:rPr>
        <w:t xml:space="preserve">per </w:t>
      </w:r>
      <w:r w:rsidR="00D359DD" w:rsidRPr="00642AC4">
        <w:rPr>
          <w:i/>
          <w:szCs w:val="14"/>
        </w:rPr>
        <w:t xml:space="preserve">magis </w:t>
      </w:r>
      <w:r w:rsidR="00D359DD" w:rsidRPr="00642AC4">
        <w:rPr>
          <w:i/>
        </w:rPr>
        <w:t xml:space="preserve">completum et </w:t>
      </w:r>
      <w:r w:rsidR="00D359DD" w:rsidRPr="00642AC4">
        <w:rPr>
          <w:i/>
          <w:szCs w:val="13"/>
        </w:rPr>
        <w:t xml:space="preserve">minus </w:t>
      </w:r>
      <w:r w:rsidR="00D359DD" w:rsidRPr="00642AC4">
        <w:rPr>
          <w:i/>
          <w:szCs w:val="14"/>
        </w:rPr>
        <w:t>completum</w:t>
      </w:r>
      <w:r w:rsidR="00D359DD">
        <w:rPr>
          <w:szCs w:val="14"/>
        </w:rPr>
        <w:t xml:space="preserve">). </w:t>
      </w:r>
      <w:r w:rsidR="00847650">
        <w:rPr>
          <w:szCs w:val="14"/>
        </w:rPr>
        <w:t xml:space="preserve">Tento postup vychází z neoplatonského výkladu </w:t>
      </w:r>
      <w:r w:rsidR="00847650" w:rsidRPr="00847650">
        <w:rPr>
          <w:i/>
          <w:szCs w:val="14"/>
        </w:rPr>
        <w:t>Kategorií</w:t>
      </w:r>
      <w:r w:rsidR="00847650">
        <w:rPr>
          <w:szCs w:val="14"/>
        </w:rPr>
        <w:t>. Neoplatonikové vytvořili</w:t>
      </w:r>
      <w:r w:rsidR="00847650" w:rsidRPr="00847650">
        <w:rPr>
          <w:szCs w:val="14"/>
        </w:rPr>
        <w:t xml:space="preserve"> nejvyšší rody jsoucna, aby podle hierarchie autonomně existujících forem (OBJ I, kap. 1.3.2) </w:t>
      </w:r>
      <w:r w:rsidR="00847650">
        <w:rPr>
          <w:szCs w:val="14"/>
        </w:rPr>
        <w:t xml:space="preserve">umožnili </w:t>
      </w:r>
      <w:r w:rsidR="00847650" w:rsidRPr="00847650">
        <w:rPr>
          <w:szCs w:val="14"/>
        </w:rPr>
        <w:t xml:space="preserve">jejich účast na </w:t>
      </w:r>
      <w:r w:rsidR="00847650">
        <w:rPr>
          <w:szCs w:val="14"/>
        </w:rPr>
        <w:t xml:space="preserve">bytí </w:t>
      </w:r>
      <w:r w:rsidR="00847650" w:rsidRPr="00847650">
        <w:rPr>
          <w:szCs w:val="14"/>
        </w:rPr>
        <w:t>Jedno</w:t>
      </w:r>
      <w:r w:rsidR="00847650">
        <w:rPr>
          <w:szCs w:val="14"/>
        </w:rPr>
        <w:t>ho</w:t>
      </w:r>
      <w:r w:rsidR="00847650" w:rsidRPr="00847650">
        <w:rPr>
          <w:szCs w:val="14"/>
        </w:rPr>
        <w:t xml:space="preserve">. Porretáni to převzali a tyto </w:t>
      </w:r>
      <w:r w:rsidR="00847650">
        <w:rPr>
          <w:szCs w:val="14"/>
        </w:rPr>
        <w:t xml:space="preserve">subsistentní </w:t>
      </w:r>
      <w:r w:rsidR="00847650" w:rsidRPr="00847650">
        <w:rPr>
          <w:szCs w:val="14"/>
        </w:rPr>
        <w:t xml:space="preserve">formy vložili do predikace podle </w:t>
      </w:r>
      <w:r w:rsidR="00856836">
        <w:rPr>
          <w:szCs w:val="14"/>
        </w:rPr>
        <w:t>„</w:t>
      </w:r>
      <w:r w:rsidR="00847650" w:rsidRPr="00847650">
        <w:rPr>
          <w:i/>
          <w:szCs w:val="14"/>
        </w:rPr>
        <w:t>magis</w:t>
      </w:r>
      <w:r w:rsidR="00847650" w:rsidRPr="00847650">
        <w:rPr>
          <w:szCs w:val="14"/>
        </w:rPr>
        <w:t xml:space="preserve"> </w:t>
      </w:r>
      <w:r w:rsidR="00856836" w:rsidRPr="00856836">
        <w:rPr>
          <w:i/>
          <w:szCs w:val="14"/>
        </w:rPr>
        <w:t>et</w:t>
      </w:r>
      <w:r w:rsidR="00847650" w:rsidRPr="00847650">
        <w:rPr>
          <w:szCs w:val="14"/>
        </w:rPr>
        <w:t xml:space="preserve"> </w:t>
      </w:r>
      <w:r w:rsidR="00847650" w:rsidRPr="00847650">
        <w:rPr>
          <w:i/>
          <w:szCs w:val="14"/>
        </w:rPr>
        <w:t>minus</w:t>
      </w:r>
      <w:r w:rsidR="00856836">
        <w:rPr>
          <w:szCs w:val="14"/>
        </w:rPr>
        <w:t>“</w:t>
      </w:r>
      <w:r w:rsidR="00847650" w:rsidRPr="00847650">
        <w:rPr>
          <w:szCs w:val="14"/>
        </w:rPr>
        <w:t xml:space="preserve"> (OBJ II, kap. 1.4).</w:t>
      </w:r>
      <w:r w:rsidR="00847650">
        <w:rPr>
          <w:szCs w:val="14"/>
        </w:rPr>
        <w:t xml:space="preserve"> </w:t>
      </w:r>
      <w:r w:rsidR="00F80F08">
        <w:rPr>
          <w:szCs w:val="14"/>
        </w:rPr>
        <w:t xml:space="preserve">Bonaventura k těm formám přidal spirituální materii podle universálního </w:t>
      </w:r>
      <w:r w:rsidR="00F80F08">
        <w:rPr>
          <w:szCs w:val="14"/>
        </w:rPr>
        <w:lastRenderedPageBreak/>
        <w:t xml:space="preserve">hylemorfismu, a tím vytvořil první kompletní formu objektivní predikace. </w:t>
      </w:r>
      <w:r w:rsidR="08163013">
        <w:rPr>
          <w:szCs w:val="14"/>
        </w:rPr>
        <w:t>P</w:t>
      </w:r>
      <w:r w:rsidR="08163013" w:rsidRPr="00273106">
        <w:rPr>
          <w:szCs w:val="14"/>
        </w:rPr>
        <w:t xml:space="preserve">aralelní vesmír </w:t>
      </w:r>
      <w:r w:rsidR="08163013">
        <w:rPr>
          <w:szCs w:val="14"/>
        </w:rPr>
        <w:t xml:space="preserve">začal </w:t>
      </w:r>
      <w:r w:rsidR="08163013" w:rsidRPr="00273106">
        <w:rPr>
          <w:szCs w:val="14"/>
        </w:rPr>
        <w:t>produk</w:t>
      </w:r>
      <w:r w:rsidR="08163013">
        <w:rPr>
          <w:szCs w:val="14"/>
        </w:rPr>
        <w:t xml:space="preserve">ovat </w:t>
      </w:r>
      <w:r w:rsidR="08163013" w:rsidRPr="00273106">
        <w:rPr>
          <w:szCs w:val="14"/>
        </w:rPr>
        <w:t xml:space="preserve">objektivní </w:t>
      </w:r>
      <w:r w:rsidR="08163013">
        <w:rPr>
          <w:szCs w:val="14"/>
        </w:rPr>
        <w:t>jsoucno na způsob demiurga</w:t>
      </w:r>
      <w:r w:rsidR="08163013">
        <w:rPr>
          <w:szCs w:val="14"/>
        </w:rPr>
        <w:fldChar w:fldCharType="begin"/>
      </w:r>
      <w:r w:rsidR="08163013">
        <w:instrText xml:space="preserve"> XE "</w:instrText>
      </w:r>
      <w:r w:rsidR="08163013" w:rsidRPr="005C2F4A">
        <w:rPr>
          <w:rStyle w:val="addmd"/>
        </w:rPr>
        <w:instrText>demiurg</w:instrText>
      </w:r>
      <w:r w:rsidR="08163013">
        <w:instrText xml:space="preserve">" </w:instrText>
      </w:r>
      <w:r w:rsidR="08163013">
        <w:rPr>
          <w:szCs w:val="14"/>
        </w:rPr>
        <w:fldChar w:fldCharType="end"/>
      </w:r>
      <w:r w:rsidR="08163013">
        <w:rPr>
          <w:szCs w:val="14"/>
        </w:rPr>
        <w:t xml:space="preserve"> z dialogu </w:t>
      </w:r>
      <w:r w:rsidR="08163013" w:rsidRPr="00A971E3">
        <w:rPr>
          <w:i/>
          <w:szCs w:val="14"/>
        </w:rPr>
        <w:t>Timaios</w:t>
      </w:r>
      <w:r w:rsidR="08163013">
        <w:rPr>
          <w:szCs w:val="14"/>
        </w:rPr>
        <w:fldChar w:fldCharType="begin"/>
      </w:r>
      <w:r w:rsidR="08163013">
        <w:instrText xml:space="preserve"> XE "dialog </w:instrText>
      </w:r>
      <w:r w:rsidR="08163013" w:rsidRPr="081325FA">
        <w:rPr>
          <w:i/>
        </w:rPr>
        <w:instrText>Timaios</w:instrText>
      </w:r>
      <w:r w:rsidR="08163013">
        <w:instrText xml:space="preserve">" </w:instrText>
      </w:r>
      <w:r w:rsidR="08163013">
        <w:rPr>
          <w:szCs w:val="14"/>
        </w:rPr>
        <w:fldChar w:fldCharType="end"/>
      </w:r>
      <w:r w:rsidR="08163013">
        <w:rPr>
          <w:szCs w:val="14"/>
        </w:rPr>
        <w:t xml:space="preserve">. První averroismus jednoznačně odmítl přidat toto </w:t>
      </w:r>
      <w:r w:rsidR="08D27345">
        <w:rPr>
          <w:szCs w:val="14"/>
        </w:rPr>
        <w:t xml:space="preserve">objektivní </w:t>
      </w:r>
      <w:r w:rsidR="00B40B58">
        <w:rPr>
          <w:szCs w:val="14"/>
        </w:rPr>
        <w:t xml:space="preserve">určení </w:t>
      </w:r>
      <w:r w:rsidR="00062F18">
        <w:rPr>
          <w:szCs w:val="14"/>
        </w:rPr>
        <w:t xml:space="preserve">formy a látky </w:t>
      </w:r>
      <w:r w:rsidR="00B40B58">
        <w:rPr>
          <w:szCs w:val="14"/>
        </w:rPr>
        <w:t>k universálním významům daným v mysli</w:t>
      </w:r>
      <w:r w:rsidR="08163013">
        <w:rPr>
          <w:szCs w:val="14"/>
        </w:rPr>
        <w:t xml:space="preserve">. </w:t>
      </w:r>
      <w:r w:rsidR="00EF1A17">
        <w:rPr>
          <w:szCs w:val="14"/>
        </w:rPr>
        <w:t>Druhá</w:t>
      </w:r>
      <w:r w:rsidR="08163013">
        <w:rPr>
          <w:szCs w:val="14"/>
        </w:rPr>
        <w:t xml:space="preserve"> substance </w:t>
      </w:r>
      <w:r w:rsidR="08233F54">
        <w:rPr>
          <w:szCs w:val="14"/>
        </w:rPr>
        <w:t>ne</w:t>
      </w:r>
      <w:r w:rsidR="08163013">
        <w:rPr>
          <w:szCs w:val="14"/>
        </w:rPr>
        <w:t xml:space="preserve">může mít více či méně </w:t>
      </w:r>
      <w:r w:rsidR="00C93FFB">
        <w:rPr>
          <w:szCs w:val="14"/>
        </w:rPr>
        <w:t xml:space="preserve">univerzálně </w:t>
      </w:r>
      <w:r w:rsidR="08163013">
        <w:rPr>
          <w:szCs w:val="14"/>
        </w:rPr>
        <w:t xml:space="preserve">určenou formu, protože existuje pouze v mysli a je dána v pouhé možnosti. Bonaventura seřadil objektivní jsoucno podle avicennovské </w:t>
      </w:r>
      <w:r w:rsidR="08163013" w:rsidRPr="00273106">
        <w:rPr>
          <w:szCs w:val="14"/>
        </w:rPr>
        <w:t xml:space="preserve">gradace automních esencí a forem. </w:t>
      </w:r>
      <w:r w:rsidR="08163013">
        <w:rPr>
          <w:szCs w:val="14"/>
        </w:rPr>
        <w:t>Paralelní vesmír dostal základní strukturu a řád v modu kateg</w:t>
      </w:r>
      <w:r w:rsidR="00596CAE">
        <w:rPr>
          <w:szCs w:val="14"/>
        </w:rPr>
        <w:t>oriální predikace „</w:t>
      </w:r>
      <w:r w:rsidR="00596CAE" w:rsidRPr="00596CAE">
        <w:rPr>
          <w:i/>
          <w:szCs w:val="14"/>
        </w:rPr>
        <w:t>per prius</w:t>
      </w:r>
      <w:r w:rsidR="08163013">
        <w:rPr>
          <w:szCs w:val="14"/>
        </w:rPr>
        <w:t>“ a „</w:t>
      </w:r>
      <w:r w:rsidR="00596CAE" w:rsidRPr="00596CAE">
        <w:rPr>
          <w:i/>
          <w:szCs w:val="14"/>
        </w:rPr>
        <w:t>per posterius</w:t>
      </w:r>
      <w:r w:rsidR="00596CAE">
        <w:rPr>
          <w:i/>
          <w:lang w:eastAsia="en-US"/>
        </w:rPr>
        <w:fldChar w:fldCharType="begin"/>
      </w:r>
      <w:r w:rsidR="00596CAE">
        <w:instrText xml:space="preserve"> XE "</w:instrText>
      </w:r>
      <w:r w:rsidR="00596CAE" w:rsidRPr="00AB5D59">
        <w:rPr>
          <w:i/>
          <w:lang w:eastAsia="en-US"/>
        </w:rPr>
        <w:instrText>per prius</w:instrText>
      </w:r>
      <w:r w:rsidR="00596CAE" w:rsidRPr="00AB5D59">
        <w:rPr>
          <w:lang w:eastAsia="en-US"/>
        </w:rPr>
        <w:instrText>/</w:instrText>
      </w:r>
      <w:r w:rsidR="00596CAE" w:rsidRPr="00AB5D59">
        <w:rPr>
          <w:i/>
          <w:lang w:eastAsia="en-US"/>
        </w:rPr>
        <w:instrText>per posterius</w:instrText>
      </w:r>
      <w:r w:rsidR="00596CAE">
        <w:instrText xml:space="preserve">" </w:instrText>
      </w:r>
      <w:r w:rsidR="00596CAE">
        <w:rPr>
          <w:i/>
          <w:lang w:eastAsia="en-US"/>
        </w:rPr>
        <w:fldChar w:fldCharType="end"/>
      </w:r>
      <w:r w:rsidR="08163013">
        <w:rPr>
          <w:szCs w:val="14"/>
        </w:rPr>
        <w:t xml:space="preserve">“ vázaném na predikaci </w:t>
      </w:r>
      <w:r w:rsidR="00624027">
        <w:rPr>
          <w:szCs w:val="14"/>
        </w:rPr>
        <w:t>objektivních hypostází.</w:t>
      </w:r>
    </w:p>
    <w:p w:rsidR="08163013" w:rsidRPr="00CA35FE" w:rsidRDefault="08163013" w:rsidP="004B3147">
      <w:pPr>
        <w:ind w:firstLine="397"/>
        <w:rPr>
          <w:szCs w:val="14"/>
        </w:rPr>
      </w:pPr>
      <w:r>
        <w:rPr>
          <w:szCs w:val="14"/>
        </w:rPr>
        <w:t xml:space="preserve">Tato geniální fabulace podle Bible, mystiky a filosofie vytvořila nové </w:t>
      </w:r>
      <w:r w:rsidRPr="00084ACA">
        <w:rPr>
          <w:i/>
          <w:szCs w:val="14"/>
        </w:rPr>
        <w:t>resolutio</w:t>
      </w:r>
      <w:r w:rsidR="004B3147">
        <w:rPr>
          <w:i/>
          <w:szCs w:val="14"/>
        </w:rPr>
        <w:fldChar w:fldCharType="begin"/>
      </w:r>
      <w:r w:rsidR="004B3147">
        <w:instrText xml:space="preserve"> XE "</w:instrText>
      </w:r>
      <w:r w:rsidR="004B3147" w:rsidRPr="00DA6BCA">
        <w:rPr>
          <w:i/>
          <w:szCs w:val="14"/>
        </w:rPr>
        <w:instrText>resolutio</w:instrText>
      </w:r>
      <w:r w:rsidR="004B3147">
        <w:instrText xml:space="preserve">" </w:instrText>
      </w:r>
      <w:r w:rsidR="004B3147">
        <w:rPr>
          <w:i/>
          <w:szCs w:val="14"/>
        </w:rPr>
        <w:fldChar w:fldCharType="end"/>
      </w:r>
      <w:r>
        <w:rPr>
          <w:szCs w:val="14"/>
        </w:rPr>
        <w:t xml:space="preserve"> jsoucna třetího druhu</w:t>
      </w:r>
      <w:r w:rsidR="004B3147">
        <w:rPr>
          <w:szCs w:val="14"/>
        </w:rPr>
        <w:t xml:space="preserve">. </w:t>
      </w:r>
      <w:r w:rsidR="004B3147" w:rsidRPr="000933A8">
        <w:rPr>
          <w:szCs w:val="24"/>
        </w:rPr>
        <w:t xml:space="preserve">Bonaventura </w:t>
      </w:r>
      <w:r w:rsidR="004B3147">
        <w:rPr>
          <w:szCs w:val="24"/>
        </w:rPr>
        <w:t xml:space="preserve">založil po </w:t>
      </w:r>
      <w:r w:rsidR="004B3147" w:rsidRPr="000933A8">
        <w:rPr>
          <w:szCs w:val="24"/>
        </w:rPr>
        <w:t>Kilwardby</w:t>
      </w:r>
      <w:r w:rsidR="004B3147">
        <w:rPr>
          <w:szCs w:val="24"/>
        </w:rPr>
        <w:t>m</w:t>
      </w:r>
      <w:r w:rsidR="004B3147" w:rsidRPr="000933A8">
        <w:rPr>
          <w:szCs w:val="24"/>
        </w:rPr>
        <w:t xml:space="preserve"> </w:t>
      </w:r>
      <w:r w:rsidR="004B3147">
        <w:rPr>
          <w:szCs w:val="24"/>
        </w:rPr>
        <w:t>objektivní vědu Západu tím, že vědu etabloval do ontotheologické struktury kategoriální predikace dané „</w:t>
      </w:r>
      <w:r w:rsidR="004B3147" w:rsidRPr="004B3147">
        <w:rPr>
          <w:i/>
          <w:szCs w:val="24"/>
        </w:rPr>
        <w:t>per prius</w:t>
      </w:r>
      <w:r w:rsidR="004B3147">
        <w:rPr>
          <w:i/>
          <w:szCs w:val="24"/>
        </w:rPr>
        <w:t xml:space="preserve"> </w:t>
      </w:r>
      <w:r w:rsidR="004B3147" w:rsidRPr="004B3147">
        <w:rPr>
          <w:i/>
          <w:szCs w:val="24"/>
        </w:rPr>
        <w:t>–</w:t>
      </w:r>
      <w:r w:rsidR="004B3147">
        <w:rPr>
          <w:i/>
          <w:szCs w:val="24"/>
        </w:rPr>
        <w:t xml:space="preserve"> </w:t>
      </w:r>
      <w:r w:rsidR="004B3147" w:rsidRPr="004B3147">
        <w:rPr>
          <w:i/>
          <w:szCs w:val="24"/>
        </w:rPr>
        <w:t>per posterius</w:t>
      </w:r>
      <w:r w:rsidR="004B3147">
        <w:rPr>
          <w:szCs w:val="24"/>
        </w:rPr>
        <w:t xml:space="preserve">“. </w:t>
      </w:r>
      <w:r w:rsidRPr="00273106">
        <w:rPr>
          <w:szCs w:val="14"/>
        </w:rPr>
        <w:t>Hiera</w:t>
      </w:r>
      <w:r>
        <w:rPr>
          <w:szCs w:val="14"/>
        </w:rPr>
        <w:t>r</w:t>
      </w:r>
      <w:r w:rsidRPr="00273106">
        <w:rPr>
          <w:szCs w:val="14"/>
        </w:rPr>
        <w:t xml:space="preserve">chicky daný smysl jsoucna </w:t>
      </w:r>
      <w:r>
        <w:rPr>
          <w:szCs w:val="14"/>
        </w:rPr>
        <w:t xml:space="preserve">bylo </w:t>
      </w:r>
      <w:r w:rsidRPr="00273106">
        <w:rPr>
          <w:szCs w:val="14"/>
        </w:rPr>
        <w:t xml:space="preserve">možné zavést proto, že esenciální predikace je dána univočně a </w:t>
      </w:r>
      <w:r w:rsidRPr="00273106">
        <w:rPr>
          <w:i/>
          <w:szCs w:val="14"/>
        </w:rPr>
        <w:t>per prius</w:t>
      </w:r>
      <w:r w:rsidRPr="00273106">
        <w:rPr>
          <w:szCs w:val="14"/>
        </w:rPr>
        <w:t xml:space="preserve"> nejprve v rodu (</w:t>
      </w:r>
      <w:r w:rsidRPr="00273106">
        <w:rPr>
          <w:i/>
          <w:szCs w:val="16"/>
        </w:rPr>
        <w:t xml:space="preserve">forma </w:t>
      </w:r>
      <w:r w:rsidRPr="00273106">
        <w:rPr>
          <w:i/>
          <w:szCs w:val="13"/>
        </w:rPr>
        <w:t xml:space="preserve">vero generis respectu </w:t>
      </w:r>
      <w:r w:rsidRPr="00273106">
        <w:rPr>
          <w:i/>
          <w:szCs w:val="10"/>
        </w:rPr>
        <w:t xml:space="preserve">illius </w:t>
      </w:r>
      <w:r w:rsidRPr="00273106">
        <w:rPr>
          <w:i/>
          <w:szCs w:val="11"/>
        </w:rPr>
        <w:t xml:space="preserve">est </w:t>
      </w:r>
      <w:r w:rsidRPr="00273106">
        <w:rPr>
          <w:i/>
          <w:szCs w:val="13"/>
        </w:rPr>
        <w:t>ens in potentia</w:t>
      </w:r>
      <w:r w:rsidRPr="00273106">
        <w:rPr>
          <w:szCs w:val="14"/>
        </w:rPr>
        <w:t xml:space="preserve">). </w:t>
      </w:r>
      <w:r w:rsidR="008723FD">
        <w:rPr>
          <w:szCs w:val="14"/>
        </w:rPr>
        <w:t>Bonaventura odmítl</w:t>
      </w:r>
      <w:r w:rsidRPr="00273106">
        <w:rPr>
          <w:szCs w:val="14"/>
        </w:rPr>
        <w:t xml:space="preserve"> neoplatonismus knihy </w:t>
      </w:r>
      <w:r w:rsidRPr="00273106">
        <w:rPr>
          <w:i/>
          <w:szCs w:val="14"/>
        </w:rPr>
        <w:t>Liber de causis</w:t>
      </w:r>
      <w:r>
        <w:rPr>
          <w:i/>
          <w:szCs w:val="14"/>
        </w:rPr>
        <w:fldChar w:fldCharType="begin"/>
      </w:r>
      <w:r>
        <w:instrText xml:space="preserve"> XE "</w:instrText>
      </w:r>
      <w:r w:rsidRPr="00C46BD8">
        <w:rPr>
          <w:i/>
        </w:rPr>
        <w:instrText>Liber de causis</w:instrText>
      </w:r>
      <w:r>
        <w:instrText xml:space="preserve">" </w:instrText>
      </w:r>
      <w:r>
        <w:rPr>
          <w:i/>
          <w:szCs w:val="14"/>
        </w:rPr>
        <w:fldChar w:fldCharType="end"/>
      </w:r>
      <w:r w:rsidR="008723FD">
        <w:rPr>
          <w:szCs w:val="14"/>
        </w:rPr>
        <w:t xml:space="preserve">. Tam platí, že </w:t>
      </w:r>
      <w:r w:rsidRPr="00273106">
        <w:rPr>
          <w:szCs w:val="14"/>
        </w:rPr>
        <w:t xml:space="preserve">oddělená </w:t>
      </w:r>
      <w:r w:rsidR="008723FD">
        <w:rPr>
          <w:szCs w:val="14"/>
        </w:rPr>
        <w:t xml:space="preserve">první substance plně determinuje </w:t>
      </w:r>
      <w:r w:rsidRPr="00273106">
        <w:rPr>
          <w:szCs w:val="14"/>
        </w:rPr>
        <w:t xml:space="preserve">nižší formy. </w:t>
      </w:r>
      <w:r>
        <w:rPr>
          <w:szCs w:val="14"/>
        </w:rPr>
        <w:t xml:space="preserve">Predikace jsoucnosti v modu </w:t>
      </w:r>
      <w:r w:rsidRPr="00286E56">
        <w:rPr>
          <w:i/>
          <w:szCs w:val="14"/>
        </w:rPr>
        <w:t>magis</w:t>
      </w:r>
      <w:r>
        <w:rPr>
          <w:szCs w:val="14"/>
        </w:rPr>
        <w:t xml:space="preserve"> a </w:t>
      </w:r>
      <w:r w:rsidRPr="00286E56">
        <w:rPr>
          <w:i/>
          <w:szCs w:val="14"/>
        </w:rPr>
        <w:t>minus</w:t>
      </w:r>
      <w:r>
        <w:rPr>
          <w:szCs w:val="14"/>
        </w:rPr>
        <w:t xml:space="preserve"> nyní běží objektivně</w:t>
      </w:r>
      <w:r>
        <w:rPr>
          <w:szCs w:val="14"/>
        </w:rPr>
        <w:fldChar w:fldCharType="begin"/>
      </w:r>
      <w:r>
        <w:instrText xml:space="preserve"> XE "</w:instrText>
      </w:r>
      <w:r w:rsidRPr="005C50AF">
        <w:instrText>predikace:objektivní</w:instrText>
      </w:r>
      <w:r>
        <w:instrText xml:space="preserve">" </w:instrText>
      </w:r>
      <w:r>
        <w:rPr>
          <w:szCs w:val="14"/>
        </w:rPr>
        <w:fldChar w:fldCharType="end"/>
      </w:r>
      <w:r>
        <w:rPr>
          <w:szCs w:val="14"/>
        </w:rPr>
        <w:t>, proto</w:t>
      </w:r>
      <w:r w:rsidR="006B264D">
        <w:rPr>
          <w:szCs w:val="14"/>
        </w:rPr>
        <w:t>že je vztažena pouze k</w:t>
      </w:r>
      <w:r w:rsidR="00A078A6">
        <w:rPr>
          <w:szCs w:val="14"/>
        </w:rPr>
        <w:t xml:space="preserve"> exemplarům </w:t>
      </w:r>
      <w:r>
        <w:rPr>
          <w:szCs w:val="14"/>
        </w:rPr>
        <w:t>a k</w:t>
      </w:r>
      <w:r w:rsidR="006B264D">
        <w:rPr>
          <w:szCs w:val="14"/>
        </w:rPr>
        <w:t> </w:t>
      </w:r>
      <w:r w:rsidR="006B264D" w:rsidRPr="006B264D">
        <w:rPr>
          <w:i/>
          <w:szCs w:val="14"/>
        </w:rPr>
        <w:t>rationes seminales</w:t>
      </w:r>
      <w:r>
        <w:rPr>
          <w:szCs w:val="14"/>
        </w:rPr>
        <w:t xml:space="preserve">, a nikoliv k odděleným kosmickým formám nebo platonským idejím. </w:t>
      </w:r>
      <w:r w:rsidRPr="00273106">
        <w:rPr>
          <w:szCs w:val="14"/>
        </w:rPr>
        <w:t>Bonavent</w:t>
      </w:r>
      <w:r>
        <w:rPr>
          <w:szCs w:val="14"/>
        </w:rPr>
        <w:t>ura má ont</w:t>
      </w:r>
      <w:r w:rsidRPr="00273106">
        <w:rPr>
          <w:szCs w:val="14"/>
        </w:rPr>
        <w:t xml:space="preserve">oteologický scénář </w:t>
      </w:r>
      <w:r>
        <w:rPr>
          <w:szCs w:val="14"/>
        </w:rPr>
        <w:t xml:space="preserve">objektivního dělení celku jsoucna </w:t>
      </w:r>
      <w:r w:rsidRPr="00273106">
        <w:rPr>
          <w:szCs w:val="14"/>
        </w:rPr>
        <w:t xml:space="preserve">skrze Avicebronovu materii třetího druhu. Tato objektivně (a nikoliv </w:t>
      </w:r>
      <w:r>
        <w:rPr>
          <w:szCs w:val="14"/>
        </w:rPr>
        <w:t>neoplatonsk</w:t>
      </w:r>
      <w:r w:rsidRPr="00273106">
        <w:rPr>
          <w:szCs w:val="14"/>
        </w:rPr>
        <w:t>y) určená forma se aktualizuje skrze transcendentální určení pseudo</w:t>
      </w:r>
      <w:r w:rsidRPr="00273106">
        <w:rPr>
          <w:szCs w:val="14"/>
        </w:rPr>
        <w:noBreakHyphen/>
        <w:t>materie (</w:t>
      </w:r>
      <w:r w:rsidRPr="00273106">
        <w:rPr>
          <w:i/>
          <w:szCs w:val="8"/>
        </w:rPr>
        <w:t xml:space="preserve">fit </w:t>
      </w:r>
      <w:r w:rsidRPr="00273106">
        <w:rPr>
          <w:i/>
        </w:rPr>
        <w:t xml:space="preserve">magis </w:t>
      </w:r>
      <w:r w:rsidRPr="00273106">
        <w:rPr>
          <w:i/>
          <w:szCs w:val="12"/>
        </w:rPr>
        <w:t xml:space="preserve">in </w:t>
      </w:r>
      <w:r w:rsidRPr="00273106">
        <w:rPr>
          <w:i/>
        </w:rPr>
        <w:t>actu</w:t>
      </w:r>
      <w:r w:rsidRPr="00273106">
        <w:rPr>
          <w:szCs w:val="14"/>
        </w:rPr>
        <w:t xml:space="preserve">). Předlohou </w:t>
      </w:r>
      <w:r>
        <w:rPr>
          <w:szCs w:val="14"/>
        </w:rPr>
        <w:t xml:space="preserve">objektivace je </w:t>
      </w:r>
      <w:r w:rsidR="00CC24DD">
        <w:rPr>
          <w:szCs w:val="14"/>
        </w:rPr>
        <w:t>škola</w:t>
      </w:r>
      <w:r w:rsidRPr="00273106">
        <w:rPr>
          <w:szCs w:val="14"/>
        </w:rPr>
        <w:t xml:space="preserve"> </w:t>
      </w:r>
      <w:r w:rsidRPr="00273106">
        <w:rPr>
          <w:i/>
          <w:szCs w:val="14"/>
        </w:rPr>
        <w:t xml:space="preserve">Nominales </w:t>
      </w:r>
      <w:r w:rsidR="00CC24DD">
        <w:rPr>
          <w:szCs w:val="14"/>
        </w:rPr>
        <w:t xml:space="preserve">a její </w:t>
      </w:r>
      <w:r w:rsidRPr="00273106">
        <w:rPr>
          <w:szCs w:val="14"/>
        </w:rPr>
        <w:t>dělení transcendentálií v rámci</w:t>
      </w:r>
      <w:r w:rsidRPr="00273106">
        <w:rPr>
          <w:i/>
          <w:szCs w:val="14"/>
        </w:rPr>
        <w:t xml:space="preserve"> Arbor Porphyriana</w:t>
      </w:r>
      <w:r>
        <w:rPr>
          <w:i/>
          <w:szCs w:val="14"/>
        </w:rPr>
        <w:fldChar w:fldCharType="begin"/>
      </w:r>
      <w:r>
        <w:instrText xml:space="preserve"> XE "</w:instrText>
      </w:r>
      <w:r w:rsidRPr="00227C7B">
        <w:rPr>
          <w:i/>
        </w:rPr>
        <w:instrText>Arbor Porphyriana</w:instrText>
      </w:r>
      <w:r>
        <w:instrText xml:space="preserve">" </w:instrText>
      </w:r>
      <w:r>
        <w:rPr>
          <w:i/>
          <w:szCs w:val="14"/>
        </w:rPr>
        <w:fldChar w:fldCharType="end"/>
      </w:r>
      <w:r>
        <w:rPr>
          <w:szCs w:val="14"/>
        </w:rPr>
        <w:t xml:space="preserve"> (</w:t>
      </w:r>
      <w:r w:rsidR="08310ECA">
        <w:rPr>
          <w:szCs w:val="14"/>
        </w:rPr>
        <w:t xml:space="preserve">OBJ II, </w:t>
      </w:r>
      <w:r>
        <w:rPr>
          <w:szCs w:val="14"/>
        </w:rPr>
        <w:t>kap.</w:t>
      </w:r>
      <w:r w:rsidR="08310ECA">
        <w:rPr>
          <w:szCs w:val="14"/>
        </w:rPr>
        <w:t xml:space="preserve"> 1</w:t>
      </w:r>
      <w:r w:rsidRPr="00273106">
        <w:rPr>
          <w:szCs w:val="14"/>
        </w:rPr>
        <w:t xml:space="preserve">.4). </w:t>
      </w:r>
      <w:r>
        <w:rPr>
          <w:szCs w:val="14"/>
        </w:rPr>
        <w:t>V Paříži jej praktikovala kolem roku 1240 škola Gramatiků</w:t>
      </w:r>
      <w:r>
        <w:rPr>
          <w:szCs w:val="14"/>
        </w:rPr>
        <w:fldChar w:fldCharType="begin"/>
      </w:r>
      <w:r>
        <w:instrText xml:space="preserve"> XE "druhý averroism</w:instrText>
      </w:r>
      <w:r w:rsidRPr="00F66A74">
        <w:instrText>u</w:instrText>
      </w:r>
      <w:r>
        <w:instrText>s</w:instrText>
      </w:r>
      <w:r w:rsidRPr="00F66A74">
        <w:instrText>:</w:instrText>
      </w:r>
      <w:r w:rsidRPr="00B810DA">
        <w:rPr>
          <w:i/>
        </w:rPr>
        <w:instrText>Grammatici</w:instrText>
      </w:r>
      <w:r>
        <w:instrText xml:space="preserve">" </w:instrText>
      </w:r>
      <w:r>
        <w:rPr>
          <w:szCs w:val="14"/>
        </w:rPr>
        <w:fldChar w:fldCharType="end"/>
      </w:r>
      <w:r>
        <w:rPr>
          <w:szCs w:val="14"/>
        </w:rPr>
        <w:t>, kterou odmítl Alvernus (</w:t>
      </w:r>
      <w:r w:rsidR="08310ECA">
        <w:rPr>
          <w:szCs w:val="14"/>
        </w:rPr>
        <w:t>OBJ II, kap. 2</w:t>
      </w:r>
      <w:r>
        <w:rPr>
          <w:szCs w:val="14"/>
        </w:rPr>
        <w:t xml:space="preserve">.3.2). </w:t>
      </w:r>
      <w:r w:rsidRPr="00273106">
        <w:rPr>
          <w:szCs w:val="14"/>
        </w:rPr>
        <w:t>Na konci dělení rodu a druhu vznikne objektivně dané individuum, které</w:t>
      </w:r>
      <w:r w:rsidR="005E49F3">
        <w:rPr>
          <w:szCs w:val="14"/>
        </w:rPr>
        <w:t xml:space="preserve"> dostalo </w:t>
      </w:r>
      <w:r w:rsidRPr="00273106">
        <w:rPr>
          <w:szCs w:val="14"/>
        </w:rPr>
        <w:t xml:space="preserve"> pseudo-aktualitu prv</w:t>
      </w:r>
      <w:r>
        <w:rPr>
          <w:szCs w:val="14"/>
        </w:rPr>
        <w:t>ní substance</w:t>
      </w:r>
      <w:r>
        <w:rPr>
          <w:szCs w:val="14"/>
        </w:rPr>
        <w:fldChar w:fldCharType="begin"/>
      </w:r>
      <w:r>
        <w:instrText xml:space="preserve"> XE "</w:instrText>
      </w:r>
      <w:r w:rsidRPr="00DE2A32">
        <w:instrText>substance</w:instrText>
      </w:r>
      <w:r>
        <w:instrText xml:space="preserve">:atomární" </w:instrText>
      </w:r>
      <w:r>
        <w:rPr>
          <w:szCs w:val="14"/>
        </w:rPr>
        <w:fldChar w:fldCharType="end"/>
      </w:r>
      <w:r>
        <w:rPr>
          <w:szCs w:val="14"/>
        </w:rPr>
        <w:t>. První jsoucno tohoto druhu vytvořil Rufus (</w:t>
      </w:r>
      <w:r w:rsidR="00962190">
        <w:rPr>
          <w:i/>
          <w:szCs w:val="14"/>
        </w:rPr>
        <w:t>species</w:t>
      </w:r>
      <w:r>
        <w:rPr>
          <w:i/>
          <w:szCs w:val="14"/>
        </w:rPr>
        <w:t xml:space="preserve"> obiecti exsistentis</w:t>
      </w:r>
      <w:r>
        <w:rPr>
          <w:i/>
          <w:szCs w:val="14"/>
        </w:rPr>
        <w:fldChar w:fldCharType="begin"/>
      </w:r>
      <w:r>
        <w:instrText xml:space="preserve"> XE "</w:instrText>
      </w:r>
      <w:r>
        <w:rPr>
          <w:i/>
          <w:szCs w:val="14"/>
        </w:rPr>
        <w:instrText>species obiecti exsistentis</w:instrText>
      </w:r>
      <w:r>
        <w:instrText xml:space="preserve">" </w:instrText>
      </w:r>
      <w:r>
        <w:rPr>
          <w:i/>
          <w:szCs w:val="14"/>
        </w:rPr>
        <w:fldChar w:fldCharType="end"/>
      </w:r>
      <w:r w:rsidR="08310ECA">
        <w:rPr>
          <w:szCs w:val="14"/>
        </w:rPr>
        <w:t>; OBJ II, kap. 3</w:t>
      </w:r>
      <w:r>
        <w:rPr>
          <w:szCs w:val="14"/>
        </w:rPr>
        <w:t>.3.4). Bacon pozoroval vznik druhého averroismu ve františkánských kolejích Oxfordu a Paříže</w:t>
      </w:r>
      <w:r w:rsidR="00D27FC0">
        <w:rPr>
          <w:szCs w:val="14"/>
        </w:rPr>
        <w:t>. Proto prohlásil</w:t>
      </w:r>
      <w:r>
        <w:rPr>
          <w:szCs w:val="14"/>
        </w:rPr>
        <w:t xml:space="preserve"> produkci paralelního světa v mysli iluminátů za čisté šílenství (</w:t>
      </w:r>
      <w:r w:rsidRPr="009A39DE">
        <w:rPr>
          <w:i/>
          <w:szCs w:val="14"/>
        </w:rPr>
        <w:t>insaniunt contra veritatem</w:t>
      </w:r>
      <w:r>
        <w:rPr>
          <w:i/>
        </w:rPr>
        <w:fldChar w:fldCharType="begin"/>
      </w:r>
      <w:r>
        <w:instrText xml:space="preserve"> XE "druhý</w:instrText>
      </w:r>
      <w:r w:rsidRPr="005B7E92">
        <w:instrText xml:space="preserve"> averroismu</w:instrText>
      </w:r>
      <w:r>
        <w:instrText xml:space="preserve">s:kritika Bacona" </w:instrText>
      </w:r>
      <w:r>
        <w:rPr>
          <w:i/>
        </w:rPr>
        <w:fldChar w:fldCharType="end"/>
      </w:r>
      <w:r w:rsidR="08393958">
        <w:rPr>
          <w:szCs w:val="14"/>
        </w:rPr>
        <w:t>; OBJ II, kap. 3</w:t>
      </w:r>
      <w:r>
        <w:rPr>
          <w:szCs w:val="14"/>
        </w:rPr>
        <w:t xml:space="preserve">.4.2). Albert tyto ilumináty kritizoval jako averroisty kvůli vytvoření </w:t>
      </w:r>
      <w:r>
        <w:rPr>
          <w:szCs w:val="14"/>
        </w:rPr>
        <w:lastRenderedPageBreak/>
        <w:t>simulákra</w:t>
      </w:r>
      <w:r>
        <w:rPr>
          <w:szCs w:val="14"/>
        </w:rPr>
        <w:fldChar w:fldCharType="begin"/>
      </w:r>
      <w:r>
        <w:instrText xml:space="preserve"> XE "</w:instrText>
      </w:r>
      <w:r w:rsidRPr="00C2134D">
        <w:instrText>simulákrum</w:instrText>
      </w:r>
      <w:r>
        <w:instrText xml:space="preserve">" </w:instrText>
      </w:r>
      <w:r>
        <w:rPr>
          <w:szCs w:val="14"/>
        </w:rPr>
        <w:fldChar w:fldCharType="end"/>
      </w:r>
      <w:r>
        <w:rPr>
          <w:szCs w:val="14"/>
        </w:rPr>
        <w:t xml:space="preserve"> první substance a p</w:t>
      </w:r>
      <w:r w:rsidRPr="00273106">
        <w:rPr>
          <w:szCs w:val="14"/>
        </w:rPr>
        <w:t>ovažoval tento způsob poznání univerzálií pomocí materie t</w:t>
      </w:r>
      <w:r>
        <w:rPr>
          <w:szCs w:val="14"/>
        </w:rPr>
        <w:t>řetího druhu za čistý nesmysl. V</w:t>
      </w:r>
      <w:r w:rsidRPr="00273106">
        <w:rPr>
          <w:szCs w:val="14"/>
        </w:rPr>
        <w:t xml:space="preserve">iz jeho polemiku ohledně </w:t>
      </w:r>
      <w:r w:rsidRPr="00273106">
        <w:rPr>
          <w:i/>
        </w:rPr>
        <w:t>opinio Latinorum</w:t>
      </w:r>
      <w:r>
        <w:rPr>
          <w:i/>
        </w:rPr>
        <w:fldChar w:fldCharType="begin"/>
      </w:r>
      <w:r>
        <w:instrText xml:space="preserve"> XE "druhý averroismus:</w:instrText>
      </w:r>
      <w:r w:rsidRPr="00894CD6">
        <w:rPr>
          <w:i/>
        </w:rPr>
        <w:instrText>opinio Latinorum</w:instrText>
      </w:r>
      <w:r>
        <w:instrText xml:space="preserve">" </w:instrText>
      </w:r>
      <w:r>
        <w:rPr>
          <w:i/>
        </w:rPr>
        <w:fldChar w:fldCharType="end"/>
      </w:r>
      <w:r w:rsidRPr="00273106">
        <w:rPr>
          <w:szCs w:val="14"/>
        </w:rPr>
        <w:t xml:space="preserve"> (</w:t>
      </w:r>
      <w:r w:rsidR="08393958">
        <w:rPr>
          <w:szCs w:val="14"/>
        </w:rPr>
        <w:t>OBJ II, kap. 2</w:t>
      </w:r>
      <w:r w:rsidRPr="00273106">
        <w:rPr>
          <w:szCs w:val="14"/>
        </w:rPr>
        <w:t xml:space="preserve">.4.3). </w:t>
      </w:r>
      <w:r>
        <w:rPr>
          <w:szCs w:val="14"/>
        </w:rPr>
        <w:t xml:space="preserve">Ale sofistické slovo se v moderně stalo objektivním tělem a začalo přebývat mezi námi v podobě nové atomární substance. </w:t>
      </w:r>
      <w:r w:rsidRPr="00273106">
        <w:t>Mystický teolog a duchovní otec moderny dal metafyzice nový střední člen poznávacího soudu (</w:t>
      </w:r>
      <w:r w:rsidRPr="00273106">
        <w:rPr>
          <w:i/>
        </w:rPr>
        <w:t>medium</w:t>
      </w:r>
      <w:r>
        <w:rPr>
          <w:i/>
        </w:rPr>
        <w:fldChar w:fldCharType="begin"/>
      </w:r>
      <w:r>
        <w:instrText xml:space="preserve"> XE "</w:instrText>
      </w:r>
      <w:r w:rsidRPr="001618A5">
        <w:rPr>
          <w:i/>
        </w:rPr>
        <w:instrText>medium:</w:instrText>
      </w:r>
      <w:r>
        <w:instrText xml:space="preserve">Bonaventura" </w:instrText>
      </w:r>
      <w:r>
        <w:rPr>
          <w:i/>
        </w:rPr>
        <w:fldChar w:fldCharType="end"/>
      </w:r>
      <w:r w:rsidRPr="00273106">
        <w:t>), a tím vytvořil novou formu objektivity. Vznik nové metafyziky dokládá tato citace z jeho díla</w:t>
      </w:r>
      <w:r w:rsidR="001B16C4">
        <w:t xml:space="preserve"> </w:t>
      </w:r>
      <w:r w:rsidR="001B16C4" w:rsidRPr="00273106">
        <w:rPr>
          <w:i/>
          <w:noProof/>
        </w:rPr>
        <w:t>Collationes in Hexaëmeron</w:t>
      </w:r>
      <w:r w:rsidRPr="00273106">
        <w:t>.</w:t>
      </w:r>
    </w:p>
    <w:p w:rsidR="08163013" w:rsidRDefault="08163013" w:rsidP="08163013">
      <w:pPr>
        <w:pStyle w:val="Citace"/>
      </w:pPr>
      <w:r w:rsidRPr="00135EE5">
        <w:t>„To je střední člen soudu zakládající metafyziku</w:t>
      </w:r>
      <w:r>
        <w:rPr>
          <w:lang w:val="cs-CZ"/>
        </w:rPr>
        <w:t xml:space="preserve"> (</w:t>
      </w:r>
      <w:r w:rsidRPr="00553449">
        <w:rPr>
          <w:i/>
          <w:noProof/>
        </w:rPr>
        <w:t>medium metaphysicum reducens</w:t>
      </w:r>
      <w:r>
        <w:rPr>
          <w:lang w:val="cs-CZ"/>
        </w:rPr>
        <w:t>)</w:t>
      </w:r>
      <w:r w:rsidRPr="00135EE5">
        <w:t>, a to je celá naše me</w:t>
      </w:r>
      <w:r>
        <w:t>tafyzika</w:t>
      </w:r>
      <w:r w:rsidR="00182B5F">
        <w:rPr>
          <w:lang w:val="cs-CZ"/>
        </w:rPr>
        <w:t>:</w:t>
      </w:r>
      <w:r>
        <w:rPr>
          <w:lang w:val="cs-CZ"/>
        </w:rPr>
        <w:t xml:space="preserve"> </w:t>
      </w:r>
      <w:r w:rsidRPr="00135EE5">
        <w:t>z emanace, z exemplarity, ze završení daného ozářením spirituálním sv</w:t>
      </w:r>
      <w:r>
        <w:t>ětle</w:t>
      </w:r>
      <w:r>
        <w:rPr>
          <w:lang w:val="cs-CZ"/>
        </w:rPr>
        <w:t>m, a t</w:t>
      </w:r>
      <w:r w:rsidRPr="00135EE5">
        <w:t xml:space="preserve">ak </w:t>
      </w:r>
      <w:r>
        <w:rPr>
          <w:lang w:val="cs-CZ"/>
        </w:rPr>
        <w:t xml:space="preserve">je </w:t>
      </w:r>
      <w:r w:rsidRPr="00135EE5">
        <w:t>přivedena k nejvyššímu</w:t>
      </w:r>
      <w:r w:rsidR="00182B5F">
        <w:rPr>
          <w:lang w:val="cs-CZ"/>
        </w:rPr>
        <w:t xml:space="preserve"> cíli</w:t>
      </w:r>
      <w:r w:rsidRPr="00135EE5">
        <w:t>. A t</w:t>
      </w:r>
      <w:r>
        <w:rPr>
          <w:lang w:val="cs-CZ"/>
        </w:rPr>
        <w:t xml:space="preserve">ímto způsobem se staneš </w:t>
      </w:r>
      <w:r w:rsidRPr="00135EE5">
        <w:t xml:space="preserve">pravým metafyzikem.“ </w:t>
      </w:r>
      <w:r>
        <w:rPr>
          <w:rStyle w:val="Znakapoznpodarou"/>
        </w:rPr>
        <w:footnoteReference w:id="33"/>
      </w:r>
    </w:p>
    <w:p w:rsidR="08163013" w:rsidRDefault="08163013" w:rsidP="08163013">
      <w:r w:rsidRPr="00273106">
        <w:t>Smysl jsoucna je přiveden k Ježíši Kristu jako jedinému prostř</w:t>
      </w:r>
      <w:r>
        <w:t xml:space="preserve">edníku mezi bohem a člověkem. Kdo </w:t>
      </w:r>
      <w:r w:rsidRPr="00273106">
        <w:t>pozná</w:t>
      </w:r>
      <w:r>
        <w:t xml:space="preserve"> toto mysticko-filosofické </w:t>
      </w:r>
      <w:r w:rsidRPr="00B74551">
        <w:rPr>
          <w:i/>
        </w:rPr>
        <w:t>medium</w:t>
      </w:r>
      <w:r w:rsidRPr="00273106">
        <w:t>, ten se stane skutečným metafyzikem. Serafínský učitel tvrdí, že vědecké poznání kulminuje ve Zjevení, jehož pravdy jsou nad roz</w:t>
      </w:r>
      <w:r>
        <w:t xml:space="preserve">umem, ale nikoliv proti rozumu. </w:t>
      </w:r>
      <w:r w:rsidRPr="00273106">
        <w:t xml:space="preserve">Nasvícení zezadu ve dvojí formě </w:t>
      </w:r>
      <w:r>
        <w:t xml:space="preserve">objektivity </w:t>
      </w:r>
      <w:r w:rsidRPr="00273106">
        <w:t>(</w:t>
      </w:r>
      <w:r w:rsidRPr="002E4F3D">
        <w:rPr>
          <w:i/>
        </w:rPr>
        <w:t>ratio</w:t>
      </w:r>
      <w:r>
        <w:t xml:space="preserve"> </w:t>
      </w:r>
      <w:r w:rsidRPr="00273106">
        <w:rPr>
          <w:i/>
        </w:rPr>
        <w:t>exemplar</w:t>
      </w:r>
      <w:r>
        <w:rPr>
          <w:i/>
        </w:rPr>
        <w:t>is</w:t>
      </w:r>
      <w:r w:rsidRPr="00273106">
        <w:t xml:space="preserve">, </w:t>
      </w:r>
      <w:r w:rsidRPr="00273106">
        <w:rPr>
          <w:i/>
        </w:rPr>
        <w:t>seminalis</w:t>
      </w:r>
      <w:r w:rsidRPr="00273106">
        <w:t xml:space="preserve">) dává intelektu dostatečnou jistotu poznání vyjádřenou novým postavením středního členu v demonstrativním </w:t>
      </w:r>
      <w:r>
        <w:t>sylogismu (</w:t>
      </w:r>
      <w:r>
        <w:rPr>
          <w:i/>
        </w:rPr>
        <w:t>h</w:t>
      </w:r>
      <w:r w:rsidRPr="00273106">
        <w:rPr>
          <w:i/>
        </w:rPr>
        <w:t>aec est tota nostra metaphysica</w:t>
      </w:r>
      <w:r>
        <w:t>)</w:t>
      </w:r>
      <w:r w:rsidRPr="00273106">
        <w:t>. Ontoteologická konstrukce založená na mystické teologii</w:t>
      </w:r>
      <w:r>
        <w:t xml:space="preserve"> a na logic</w:t>
      </w:r>
      <w:r w:rsidR="08675FFE">
        <w:t>e</w:t>
      </w:r>
      <w:r>
        <w:t xml:space="preserve"> </w:t>
      </w:r>
      <w:r w:rsidRPr="00273106">
        <w:t>etab</w:t>
      </w:r>
      <w:r>
        <w:t xml:space="preserve">lovala objektivní smysl jsoucna. </w:t>
      </w:r>
      <w:r w:rsidRPr="00273106">
        <w:rPr>
          <w:szCs w:val="14"/>
        </w:rPr>
        <w:t>Výše vyložený trojí statut jsoucna (</w:t>
      </w:r>
      <w:r w:rsidR="00A9005A">
        <w:rPr>
          <w:szCs w:val="14"/>
        </w:rPr>
        <w:t>reálný, univerzální, objektivní</w:t>
      </w:r>
      <w:r w:rsidRPr="00273106">
        <w:rPr>
          <w:szCs w:val="14"/>
        </w:rPr>
        <w:t xml:space="preserve">) potřebuje univoční </w:t>
      </w:r>
      <w:r w:rsidR="00962190" w:rsidRPr="009F4D57">
        <w:rPr>
          <w:szCs w:val="14"/>
        </w:rPr>
        <w:t>species</w:t>
      </w:r>
      <w:r w:rsidR="009F4D57">
        <w:rPr>
          <w:szCs w:val="14"/>
        </w:rPr>
        <w:t xml:space="preserve"> jako jsoucno</w:t>
      </w:r>
      <w:r>
        <w:rPr>
          <w:szCs w:val="14"/>
        </w:rPr>
        <w:t xml:space="preserve"> třetího druhu. Jen tak může </w:t>
      </w:r>
      <w:r w:rsidRPr="00273106">
        <w:rPr>
          <w:szCs w:val="14"/>
        </w:rPr>
        <w:t xml:space="preserve">fungovat projekt moderní metafyziky v kompletní predikaci </w:t>
      </w:r>
      <w:r w:rsidRPr="00273106">
        <w:rPr>
          <w:i/>
          <w:szCs w:val="14"/>
        </w:rPr>
        <w:t>per prius</w:t>
      </w:r>
      <w:r w:rsidRPr="00273106">
        <w:rPr>
          <w:szCs w:val="14"/>
        </w:rPr>
        <w:t xml:space="preserve"> a </w:t>
      </w:r>
      <w:r w:rsidRPr="00273106">
        <w:rPr>
          <w:i/>
          <w:szCs w:val="14"/>
        </w:rPr>
        <w:t>per posterius</w:t>
      </w:r>
      <w:r w:rsidRPr="00273106">
        <w:rPr>
          <w:szCs w:val="14"/>
        </w:rPr>
        <w:t xml:space="preserve">. Tuto jednotnou predikaci v rámci nové ontotelogie podávají Bonaventurova kázání a mysticko-teologické spisy z pozdního období jeho myšlení. Stejně jako ve škole </w:t>
      </w:r>
      <w:r w:rsidRPr="00273106">
        <w:rPr>
          <w:i/>
          <w:szCs w:val="14"/>
        </w:rPr>
        <w:t>Nominales</w:t>
      </w:r>
      <w:r w:rsidRPr="00273106">
        <w:rPr>
          <w:szCs w:val="14"/>
        </w:rPr>
        <w:t xml:space="preserve"> představuje esenciálně pojaté species ve formě ontoteologického </w:t>
      </w:r>
      <w:r w:rsidRPr="00273106">
        <w:rPr>
          <w:i/>
          <w:szCs w:val="14"/>
        </w:rPr>
        <w:t>scibile</w:t>
      </w:r>
      <w:r>
        <w:rPr>
          <w:i/>
          <w:szCs w:val="14"/>
        </w:rPr>
        <w:fldChar w:fldCharType="begin"/>
      </w:r>
      <w:r>
        <w:instrText xml:space="preserve"> XE "</w:instrText>
      </w:r>
      <w:r w:rsidRPr="00AA4F67">
        <w:rPr>
          <w:i/>
        </w:rPr>
        <w:instrText>scibile</w:instrText>
      </w:r>
      <w:r>
        <w:instrText xml:space="preserve">:Bonaventura" </w:instrText>
      </w:r>
      <w:r>
        <w:rPr>
          <w:i/>
          <w:szCs w:val="14"/>
        </w:rPr>
        <w:fldChar w:fldCharType="end"/>
      </w:r>
      <w:r w:rsidRPr="00273106">
        <w:rPr>
          <w:szCs w:val="14"/>
        </w:rPr>
        <w:t xml:space="preserve"> základní klíč k objektivnímu poznání reality.</w:t>
      </w:r>
      <w:r>
        <w:t xml:space="preserve"> </w:t>
      </w:r>
      <w:r w:rsidR="00681D20" w:rsidRPr="00681D20">
        <w:t>Zdůvodnění objektivity je založeno na vůli moderního Boha a později na vůli moderního demiurga.</w:t>
      </w:r>
    </w:p>
    <w:p w:rsidR="08163013" w:rsidRDefault="08163013" w:rsidP="08163013">
      <w:pPr>
        <w:pStyle w:val="Citace"/>
      </w:pPr>
      <w:r w:rsidRPr="00273106">
        <w:rPr>
          <w:noProof/>
        </w:rPr>
        <w:t>„</w:t>
      </w:r>
      <w:r>
        <w:t>Pak je možné signifikovat dobrotu v potenci, stejně jako exemplar vyjadřuje jsoucnost věci. Ne tím, že by věc existovala, ale proto, že bůh ji může stvořit. A v bohu nemůže být nic, co by nepoznával se svým souhlasem</w:t>
      </w:r>
      <w:r>
        <w:rPr>
          <w:lang w:val="cs-CZ"/>
        </w:rPr>
        <w:t xml:space="preserve"> (</w:t>
      </w:r>
      <w:r w:rsidRPr="007865D5">
        <w:rPr>
          <w:i/>
          <w:noProof/>
        </w:rPr>
        <w:t>nihil est in Deo, nisi quod cognoscit notitia approbationis</w:t>
      </w:r>
      <w:r>
        <w:rPr>
          <w:lang w:val="cs-CZ"/>
        </w:rPr>
        <w:t>)</w:t>
      </w:r>
      <w:r>
        <w:t xml:space="preserve">. Tak také poznává </w:t>
      </w:r>
      <w:r>
        <w:lastRenderedPageBreak/>
        <w:t xml:space="preserve">všechno dobro, protože buď existuje nebo </w:t>
      </w:r>
      <w:r>
        <w:rPr>
          <w:lang w:val="cs-CZ"/>
        </w:rPr>
        <w:t xml:space="preserve">ho </w:t>
      </w:r>
      <w:r>
        <w:t>může uděl</w:t>
      </w:r>
      <w:r>
        <w:rPr>
          <w:lang w:val="cs-CZ"/>
        </w:rPr>
        <w:t>at (</w:t>
      </w:r>
      <w:r w:rsidRPr="000167D9">
        <w:rPr>
          <w:i/>
          <w:noProof/>
        </w:rPr>
        <w:t>quod est vel quod potest facere</w:t>
      </w:r>
      <w:r>
        <w:rPr>
          <w:lang w:val="cs-CZ"/>
        </w:rPr>
        <w:t>), protože má jeho exemplar. Ale tento</w:t>
      </w:r>
      <w:r>
        <w:t xml:space="preserve"> </w:t>
      </w:r>
      <w:r>
        <w:rPr>
          <w:lang w:val="cs-CZ"/>
        </w:rPr>
        <w:t xml:space="preserve">druh </w:t>
      </w:r>
      <w:r>
        <w:t>exemplar</w:t>
      </w:r>
      <w:r>
        <w:rPr>
          <w:lang w:val="cs-CZ"/>
        </w:rPr>
        <w:t xml:space="preserve">u </w:t>
      </w:r>
      <w:r>
        <w:t xml:space="preserve">je </w:t>
      </w:r>
      <w:r>
        <w:rPr>
          <w:lang w:val="cs-CZ"/>
        </w:rPr>
        <w:t xml:space="preserve">dán pouze </w:t>
      </w:r>
      <w:r>
        <w:t xml:space="preserve">v bohu.“ </w:t>
      </w:r>
      <w:r>
        <w:rPr>
          <w:rStyle w:val="Znakapoznpodarou"/>
        </w:rPr>
        <w:footnoteReference w:id="34"/>
      </w:r>
    </w:p>
    <w:p w:rsidR="003D317E" w:rsidRDefault="08163013" w:rsidP="08163013">
      <w:r w:rsidRPr="00273106">
        <w:t>Vůle stvořitele či tvůrce v</w:t>
      </w:r>
      <w:r>
        <w:t xml:space="preserve"> její</w:t>
      </w:r>
      <w:r w:rsidRPr="00273106">
        <w:t xml:space="preserve"> </w:t>
      </w:r>
      <w:r>
        <w:t>formální</w:t>
      </w:r>
      <w:r w:rsidRPr="00273106">
        <w:t xml:space="preserve"> </w:t>
      </w:r>
      <w:r>
        <w:t>schopnosti či potenci (</w:t>
      </w:r>
      <w:r w:rsidRPr="00273106">
        <w:rPr>
          <w:i/>
        </w:rPr>
        <w:t>posse</w:t>
      </w:r>
      <w:r>
        <w:t>) a volní</w:t>
      </w:r>
      <w:r w:rsidRPr="00273106">
        <w:t xml:space="preserve"> přitakání k zamýšlenému dílu (</w:t>
      </w:r>
      <w:r w:rsidRPr="00273106">
        <w:rPr>
          <w:i/>
        </w:rPr>
        <w:t>notitia approbationis</w:t>
      </w:r>
      <w:r w:rsidRPr="00273106">
        <w:t>) s</w:t>
      </w:r>
      <w:r>
        <w:t>e poprvé v dějinách Západu staly</w:t>
      </w:r>
      <w:r w:rsidRPr="00273106">
        <w:t xml:space="preserve"> základním metafyzickým určením jsoucna.</w:t>
      </w:r>
      <w:r>
        <w:t xml:space="preserve"> První averroismus dobře ví, že boha může vědeckým kritickým rozumem zkoumat pouze jako první příčinu, ale nic víc. Druhý averroismus se inspiroval matematicko-geometrickým univerzem podle dialogu </w:t>
      </w:r>
      <w:r w:rsidRPr="00531DF3">
        <w:rPr>
          <w:i/>
        </w:rPr>
        <w:t>Timaios</w:t>
      </w:r>
      <w:r>
        <w:fldChar w:fldCharType="begin"/>
      </w:r>
      <w:r>
        <w:instrText xml:space="preserve"> XE "dialog </w:instrText>
      </w:r>
      <w:r w:rsidRPr="081325FA">
        <w:rPr>
          <w:i/>
        </w:rPr>
        <w:instrText>Timaios</w:instrText>
      </w:r>
      <w:r>
        <w:instrText xml:space="preserve">" </w:instrText>
      </w:r>
      <w:r>
        <w:fldChar w:fldCharType="end"/>
      </w:r>
      <w:r>
        <w:t xml:space="preserve">. </w:t>
      </w:r>
      <w:r w:rsidR="00F472CF">
        <w:t>Objektivně určená e</w:t>
      </w:r>
      <w:r w:rsidRPr="00273106">
        <w:t xml:space="preserve">ntita </w:t>
      </w:r>
      <w:r w:rsidR="00F472CF">
        <w:t>jako exemplárně-objektivní</w:t>
      </w:r>
      <w:r>
        <w:t xml:space="preserve"> </w:t>
      </w:r>
      <w:r w:rsidRPr="007205FB">
        <w:rPr>
          <w:i/>
        </w:rPr>
        <w:t>scibile</w:t>
      </w:r>
      <w:r w:rsidRPr="00273106">
        <w:t xml:space="preserve"> </w:t>
      </w:r>
      <w:r>
        <w:t>(</w:t>
      </w:r>
      <w:r w:rsidRPr="00273106">
        <w:rPr>
          <w:i/>
        </w:rPr>
        <w:t xml:space="preserve">ratio </w:t>
      </w:r>
      <w:r>
        <w:rPr>
          <w:i/>
        </w:rPr>
        <w:t>exemplaris</w:t>
      </w:r>
      <w:r>
        <w:rPr>
          <w:i/>
        </w:rPr>
        <w:fldChar w:fldCharType="begin"/>
      </w:r>
      <w:r>
        <w:instrText xml:space="preserve"> XE "</w:instrText>
      </w:r>
      <w:r w:rsidRPr="00625FC8">
        <w:instrText>exemplar</w:instrText>
      </w:r>
      <w:r>
        <w:instrText xml:space="preserve">" </w:instrText>
      </w:r>
      <w:r>
        <w:rPr>
          <w:i/>
        </w:rPr>
        <w:fldChar w:fldCharType="end"/>
      </w:r>
      <w:r w:rsidRPr="00273106">
        <w:t>) je determin</w:t>
      </w:r>
      <w:r>
        <w:t xml:space="preserve">ovaná božím záměrem něco tvořit. </w:t>
      </w:r>
      <w:r w:rsidR="004F7543" w:rsidRPr="004F7543">
        <w:t xml:space="preserve">Bonaventura </w:t>
      </w:r>
      <w:r w:rsidR="004F7543">
        <w:t>určil metafyziku skrze tvořivou vůli demiurga</w:t>
      </w:r>
      <w:r w:rsidR="004F7543" w:rsidRPr="004F7543">
        <w:t xml:space="preserve">. </w:t>
      </w:r>
      <w:r>
        <w:t xml:space="preserve">Tato klíčová </w:t>
      </w:r>
      <w:r w:rsidR="004F7543">
        <w:t xml:space="preserve">teze </w:t>
      </w:r>
      <w:r>
        <w:t>dále rozvinutá Olivim a Scotem ukazuje novou sféru stvořitelské sféry v bohu, která zakládá nové pojetí jsoucna (</w:t>
      </w:r>
      <w:r w:rsidRPr="00273106">
        <w:rPr>
          <w:i/>
        </w:rPr>
        <w:t>exemplar connotat rei entitatem</w:t>
      </w:r>
      <w:r>
        <w:t xml:space="preserve">). </w:t>
      </w:r>
      <w:r w:rsidR="00872581">
        <w:t>O</w:t>
      </w:r>
      <w:r>
        <w:t xml:space="preserve">bjektivní </w:t>
      </w:r>
      <w:r w:rsidR="00872581">
        <w:t xml:space="preserve">povaha </w:t>
      </w:r>
      <w:r>
        <w:t xml:space="preserve">nestvořených jsoucen v bohu odpovídá zdvojení bytí podle Porfýriova výkladu dialogu </w:t>
      </w:r>
      <w:r w:rsidRPr="0844200E">
        <w:rPr>
          <w:i/>
        </w:rPr>
        <w:t>Parmenides</w:t>
      </w:r>
      <w:r>
        <w:t xml:space="preserve"> </w:t>
      </w:r>
      <w:r w:rsidRPr="00273106">
        <w:t>(</w:t>
      </w:r>
      <w:r w:rsidR="08896373">
        <w:t xml:space="preserve">OBJ I, </w:t>
      </w:r>
      <w:r>
        <w:t xml:space="preserve">kap. 1.3.1). Exemplar </w:t>
      </w:r>
      <w:r w:rsidR="000166EF">
        <w:t xml:space="preserve">je dán jako </w:t>
      </w:r>
      <w:r>
        <w:t xml:space="preserve">objektivní </w:t>
      </w:r>
      <w:r w:rsidRPr="00261941">
        <w:rPr>
          <w:i/>
        </w:rPr>
        <w:t>factum</w:t>
      </w:r>
      <w:r>
        <w:rPr>
          <w:i/>
        </w:rPr>
        <w:fldChar w:fldCharType="begin"/>
      </w:r>
      <w:r>
        <w:instrText xml:space="preserve"> XE "objektivita:</w:instrText>
      </w:r>
      <w:r w:rsidRPr="00E17B41">
        <w:rPr>
          <w:i/>
        </w:rPr>
        <w:instrText>factum</w:instrText>
      </w:r>
      <w:r>
        <w:instrText xml:space="preserve">" </w:instrText>
      </w:r>
      <w:r>
        <w:rPr>
          <w:i/>
        </w:rPr>
        <w:fldChar w:fldCharType="end"/>
      </w:r>
      <w:r>
        <w:t xml:space="preserve"> </w:t>
      </w:r>
      <w:r w:rsidR="000166EF">
        <w:t xml:space="preserve">skrze </w:t>
      </w:r>
      <w:r w:rsidR="001E2CBC">
        <w:t xml:space="preserve">jsoucno jako </w:t>
      </w:r>
      <w:r w:rsidR="00270492">
        <w:t>hypostázovaný vztah</w:t>
      </w:r>
      <w:r w:rsidR="000166EF">
        <w:t xml:space="preserve"> </w:t>
      </w:r>
      <w:r w:rsidR="00270492">
        <w:t>(</w:t>
      </w:r>
      <w:r w:rsidR="000166EF" w:rsidRPr="003679F8">
        <w:rPr>
          <w:i/>
          <w:szCs w:val="24"/>
          <w:lang w:val="de-DE"/>
        </w:rPr>
        <w:t>esse ad</w:t>
      </w:r>
      <w:r w:rsidR="000166EF">
        <w:rPr>
          <w:i/>
          <w:szCs w:val="24"/>
          <w:lang w:val="de-DE"/>
        </w:rPr>
        <w:fldChar w:fldCharType="begin"/>
      </w:r>
      <w:r w:rsidR="000166EF">
        <w:instrText xml:space="preserve"> XE "</w:instrText>
      </w:r>
      <w:r w:rsidR="000166EF" w:rsidRPr="00052523">
        <w:rPr>
          <w:i/>
          <w:szCs w:val="24"/>
          <w:lang w:val="de-DE"/>
        </w:rPr>
        <w:instrText>esse ad</w:instrText>
      </w:r>
      <w:r w:rsidR="000166EF">
        <w:instrText xml:space="preserve">" </w:instrText>
      </w:r>
      <w:r w:rsidR="000166EF">
        <w:rPr>
          <w:i/>
          <w:szCs w:val="24"/>
          <w:lang w:val="de-DE"/>
        </w:rPr>
        <w:fldChar w:fldCharType="end"/>
      </w:r>
      <w:r w:rsidR="00270492">
        <w:rPr>
          <w:szCs w:val="24"/>
          <w:lang w:val="de-DE"/>
        </w:rPr>
        <w:t>)</w:t>
      </w:r>
      <w:r w:rsidR="000166EF">
        <w:rPr>
          <w:szCs w:val="24"/>
          <w:lang w:val="de-DE"/>
        </w:rPr>
        <w:t>, který vytvořil Simplikius (OBJ I, kap. 1.3.2)</w:t>
      </w:r>
      <w:r w:rsidR="001E2CBC">
        <w:rPr>
          <w:szCs w:val="24"/>
          <w:lang w:val="de-DE"/>
        </w:rPr>
        <w:t>. Jeho</w:t>
      </w:r>
      <w:r w:rsidR="001E2CBC" w:rsidRPr="001E2CBC">
        <w:rPr>
          <w:szCs w:val="24"/>
          <w:lang w:val="de-DE"/>
        </w:rPr>
        <w:t xml:space="preserve"> rel</w:t>
      </w:r>
      <w:r w:rsidR="001E2CBC">
        <w:rPr>
          <w:szCs w:val="24"/>
          <w:lang w:val="de-DE"/>
        </w:rPr>
        <w:t>ativní bytí závisí výhradně na b</w:t>
      </w:r>
      <w:r w:rsidR="001E2CBC" w:rsidRPr="001E2CBC">
        <w:rPr>
          <w:szCs w:val="24"/>
          <w:lang w:val="de-DE"/>
        </w:rPr>
        <w:t>oží vůli. On obdařuje tuto zamýšlenou entitu univerzálním objektivním bytím dan</w:t>
      </w:r>
      <w:r w:rsidR="001E2CBC">
        <w:rPr>
          <w:szCs w:val="24"/>
          <w:lang w:val="de-DE"/>
        </w:rPr>
        <w:t xml:space="preserve">ým mezi čistým bytím a nebytím </w:t>
      </w:r>
      <w:r>
        <w:t>(</w:t>
      </w:r>
      <w:r w:rsidRPr="00273106">
        <w:rPr>
          <w:i/>
        </w:rPr>
        <w:t>non quia sit, sed quia Deus potest eam facere</w:t>
      </w:r>
      <w:r w:rsidRPr="00273106">
        <w:t xml:space="preserve">). Možnost daná pouze v mysli </w:t>
      </w:r>
      <w:r>
        <w:t>demiurga</w:t>
      </w:r>
      <w:r>
        <w:fldChar w:fldCharType="begin"/>
      </w:r>
      <w:r>
        <w:instrText xml:space="preserve"> XE "</w:instrText>
      </w:r>
      <w:r w:rsidRPr="005C2F4A">
        <w:rPr>
          <w:rStyle w:val="addmd"/>
        </w:rPr>
        <w:instrText>demiurg</w:instrText>
      </w:r>
      <w:r>
        <w:instrText xml:space="preserve">" </w:instrText>
      </w:r>
      <w:r>
        <w:fldChar w:fldCharType="end"/>
      </w:r>
      <w:r>
        <w:t xml:space="preserve"> </w:t>
      </w:r>
      <w:r w:rsidRPr="00273106">
        <w:t>se stala základem racionální struktury reality</w:t>
      </w:r>
      <w:r>
        <w:t xml:space="preserve"> (</w:t>
      </w:r>
      <w:r w:rsidRPr="001A6B9F">
        <w:rPr>
          <w:i/>
        </w:rPr>
        <w:t>illius habet exemplar</w:t>
      </w:r>
      <w:r>
        <w:t>)</w:t>
      </w:r>
      <w:r w:rsidRPr="00273106">
        <w:t>. Přitakání k tomut</w:t>
      </w:r>
      <w:r>
        <w:t>o</w:t>
      </w:r>
      <w:r w:rsidRPr="00273106">
        <w:t xml:space="preserve"> </w:t>
      </w:r>
      <w:r>
        <w:t xml:space="preserve">volnímu či intencionálnímu </w:t>
      </w:r>
      <w:r w:rsidRPr="00273106">
        <w:t>záměru (</w:t>
      </w:r>
      <w:r w:rsidRPr="00273106">
        <w:rPr>
          <w:i/>
        </w:rPr>
        <w:t>notitia approbationis</w:t>
      </w:r>
      <w:r w:rsidRPr="00273106">
        <w:t xml:space="preserve">) pak zakládá bytí </w:t>
      </w:r>
      <w:r w:rsidR="00573616">
        <w:t xml:space="preserve">jako </w:t>
      </w:r>
      <w:r w:rsidRPr="00273106">
        <w:t>potenci i aktualit</w:t>
      </w:r>
      <w:r w:rsidR="00573616">
        <w:t>u</w:t>
      </w:r>
      <w:r w:rsidRPr="00273106">
        <w:t xml:space="preserve">. Bonaventura </w:t>
      </w:r>
      <w:r w:rsidR="004D302C">
        <w:t xml:space="preserve">tvrdí, </w:t>
      </w:r>
      <w:r w:rsidRPr="00273106">
        <w:t xml:space="preserve">že podobný úkon </w:t>
      </w:r>
      <w:r>
        <w:t xml:space="preserve">exemplární demiurgické </w:t>
      </w:r>
      <w:r w:rsidRPr="00273106">
        <w:t>vůle je možný jen v bohu (</w:t>
      </w:r>
      <w:r w:rsidRPr="00273106">
        <w:rPr>
          <w:i/>
        </w:rPr>
        <w:t>tantum est in Deo</w:t>
      </w:r>
      <w:r w:rsidRPr="00273106">
        <w:t>)</w:t>
      </w:r>
      <w:r w:rsidR="004D302C">
        <w:t>. A</w:t>
      </w:r>
      <w:r w:rsidRPr="00273106">
        <w:t xml:space="preserve">le </w:t>
      </w:r>
      <w:r>
        <w:t>post</w:t>
      </w:r>
      <w:r w:rsidRPr="00273106">
        <w:t xml:space="preserve">moderna si </w:t>
      </w:r>
      <w:r>
        <w:t xml:space="preserve">po smrti moderního boha </w:t>
      </w:r>
      <w:r w:rsidRPr="00273106">
        <w:t>už nekladla</w:t>
      </w:r>
      <w:r>
        <w:t xml:space="preserve"> žádná </w:t>
      </w:r>
      <w:r w:rsidRPr="00273106">
        <w:t>omezení</w:t>
      </w:r>
      <w:r>
        <w:rPr>
          <w:color w:val="000000"/>
        </w:rPr>
        <w:fldChar w:fldCharType="begin"/>
      </w:r>
      <w:r>
        <w:instrText xml:space="preserve"> XE "smrt boha" </w:instrText>
      </w:r>
      <w:r>
        <w:rPr>
          <w:color w:val="000000"/>
        </w:rPr>
        <w:fldChar w:fldCharType="end"/>
      </w:r>
      <w:r>
        <w:t xml:space="preserve">. </w:t>
      </w:r>
      <w:r w:rsidR="00C95A3F">
        <w:t>Pojem „</w:t>
      </w:r>
      <w:r w:rsidR="00C95A3F" w:rsidRPr="00C95A3F">
        <w:rPr>
          <w:i/>
        </w:rPr>
        <w:t>notitia approbationis</w:t>
      </w:r>
      <w:r w:rsidR="00C95A3F">
        <w:t>“</w:t>
      </w:r>
      <w:r w:rsidR="00C95A3F" w:rsidRPr="00C95A3F">
        <w:t xml:space="preserve"> má zásadní význam pro založení objektivní metafyziky, neboť umožňuje spojení nejdůležitějších kategoriálních určení</w:t>
      </w:r>
      <w:r w:rsidR="00C95A3F">
        <w:t xml:space="preserve"> daných v rámci </w:t>
      </w:r>
      <w:r w:rsidR="00C95A3F" w:rsidRPr="00C95A3F">
        <w:rPr>
          <w:i/>
        </w:rPr>
        <w:t>dativus obiectivus</w:t>
      </w:r>
      <w:r w:rsidR="00C95A3F">
        <w:rPr>
          <w:i/>
        </w:rPr>
        <w:fldChar w:fldCharType="begin"/>
      </w:r>
      <w:r w:rsidR="00C95A3F">
        <w:instrText xml:space="preserve"> XE "</w:instrText>
      </w:r>
      <w:r w:rsidR="00C95A3F" w:rsidRPr="005F22C8">
        <w:rPr>
          <w:i/>
        </w:rPr>
        <w:instrText>dativus obiectivus</w:instrText>
      </w:r>
      <w:r w:rsidR="00C95A3F">
        <w:instrText xml:space="preserve">" </w:instrText>
      </w:r>
      <w:r w:rsidR="00C95A3F">
        <w:rPr>
          <w:i/>
        </w:rPr>
        <w:fldChar w:fldCharType="end"/>
      </w:r>
      <w:r w:rsidR="00C95A3F">
        <w:t xml:space="preserve">. Metafyzické jsoucno </w:t>
      </w:r>
      <w:r w:rsidR="00C95A3F" w:rsidRPr="00C95A3F">
        <w:t xml:space="preserve">se stává objektivním </w:t>
      </w:r>
      <w:r w:rsidR="00C95A3F">
        <w:t xml:space="preserve">jsoucnem </w:t>
      </w:r>
      <w:r w:rsidR="00C95A3F" w:rsidRPr="00C95A3F">
        <w:t>na základě demiurgické vůle (</w:t>
      </w:r>
      <w:r w:rsidR="00C95A3F" w:rsidRPr="00C95A3F">
        <w:rPr>
          <w:i/>
        </w:rPr>
        <w:t>dativus possessivus</w:t>
      </w:r>
      <w:r w:rsidR="00C95A3F">
        <w:rPr>
          <w:i/>
        </w:rPr>
        <w:fldChar w:fldCharType="begin"/>
      </w:r>
      <w:r w:rsidR="00C95A3F">
        <w:instrText xml:space="preserve"> XE "</w:instrText>
      </w:r>
      <w:r w:rsidR="00C95A3F" w:rsidRPr="00261652">
        <w:rPr>
          <w:i/>
        </w:rPr>
        <w:instrText>dativus possessivus</w:instrText>
      </w:r>
      <w:r w:rsidR="00C95A3F">
        <w:instrText xml:space="preserve">" </w:instrText>
      </w:r>
      <w:r w:rsidR="00C95A3F">
        <w:rPr>
          <w:i/>
        </w:rPr>
        <w:fldChar w:fldCharType="end"/>
      </w:r>
      <w:r w:rsidR="00C95A3F" w:rsidRPr="00C95A3F">
        <w:t xml:space="preserve">). Zdroj této vůle je v moderním subjektu, který objektivní jsoucno uvádí do </w:t>
      </w:r>
      <w:r w:rsidR="00C95A3F">
        <w:t>od</w:t>
      </w:r>
      <w:r w:rsidR="00C95A3F" w:rsidRPr="00C95A3F">
        <w:t xml:space="preserve">krytosti dané jako objektivní </w:t>
      </w:r>
      <w:r w:rsidR="00C95A3F" w:rsidRPr="00C95A3F">
        <w:rPr>
          <w:i/>
        </w:rPr>
        <w:t>veritas</w:t>
      </w:r>
      <w:r w:rsidR="00C95A3F" w:rsidRPr="00C95A3F">
        <w:t xml:space="preserve"> (</w:t>
      </w:r>
      <w:r w:rsidR="00C95A3F" w:rsidRPr="00C95A3F">
        <w:rPr>
          <w:i/>
        </w:rPr>
        <w:t>dativus auctoris</w:t>
      </w:r>
      <w:r w:rsidR="00C95A3F">
        <w:rPr>
          <w:i/>
        </w:rPr>
        <w:fldChar w:fldCharType="begin"/>
      </w:r>
      <w:r w:rsidR="00C95A3F">
        <w:instrText xml:space="preserve"> XE "</w:instrText>
      </w:r>
      <w:r w:rsidR="00C95A3F" w:rsidRPr="00086C08">
        <w:rPr>
          <w:i/>
        </w:rPr>
        <w:instrText>dativus auctoris</w:instrText>
      </w:r>
      <w:r w:rsidR="00C95A3F">
        <w:instrText xml:space="preserve">" </w:instrText>
      </w:r>
      <w:r w:rsidR="00C95A3F">
        <w:rPr>
          <w:i/>
        </w:rPr>
        <w:fldChar w:fldCharType="end"/>
      </w:r>
      <w:r w:rsidR="00C95A3F" w:rsidRPr="00C95A3F">
        <w:t>). Exemplárně ustavená ontoteologická str</w:t>
      </w:r>
      <w:r w:rsidR="00C95A3F">
        <w:t xml:space="preserve">uktura se vztahuje </w:t>
      </w:r>
      <w:r w:rsidR="00C95A3F">
        <w:lastRenderedPageBreak/>
        <w:t>k modernímu b</w:t>
      </w:r>
      <w:r w:rsidR="00C95A3F" w:rsidRPr="00C95A3F">
        <w:t>ohu jako ultima ratio této objektivity (</w:t>
      </w:r>
      <w:r w:rsidR="00C95A3F" w:rsidRPr="00C95A3F">
        <w:rPr>
          <w:i/>
        </w:rPr>
        <w:t>dativus finalis</w:t>
      </w:r>
      <w:r w:rsidR="00C95A3F">
        <w:rPr>
          <w:i/>
        </w:rPr>
        <w:fldChar w:fldCharType="begin"/>
      </w:r>
      <w:r w:rsidR="00C95A3F">
        <w:instrText xml:space="preserve"> XE "</w:instrText>
      </w:r>
      <w:r w:rsidR="00C95A3F" w:rsidRPr="00C53AFE">
        <w:rPr>
          <w:i/>
        </w:rPr>
        <w:instrText>dativus finalis</w:instrText>
      </w:r>
      <w:r w:rsidR="00C95A3F">
        <w:instrText xml:space="preserve">" </w:instrText>
      </w:r>
      <w:r w:rsidR="00C95A3F">
        <w:rPr>
          <w:i/>
        </w:rPr>
        <w:fldChar w:fldCharType="end"/>
      </w:r>
      <w:r w:rsidR="00C95A3F" w:rsidRPr="00C95A3F">
        <w:t>). Aristotelova metafyzika přijatá v učení Komentátora je zbytečná, protože nová predikace vychází z úplně jiného zdroje než hyparchická první substance (</w:t>
      </w:r>
      <w:r w:rsidR="00C95A3F" w:rsidRPr="00C95A3F">
        <w:rPr>
          <w:i/>
        </w:rPr>
        <w:t>dativus incommodi</w:t>
      </w:r>
      <w:r w:rsidR="00C95A3F">
        <w:rPr>
          <w:i/>
        </w:rPr>
        <w:fldChar w:fldCharType="begin"/>
      </w:r>
      <w:r w:rsidR="00C95A3F">
        <w:instrText xml:space="preserve"> XE "</w:instrText>
      </w:r>
      <w:r w:rsidR="00C95A3F" w:rsidRPr="00011BD2">
        <w:rPr>
          <w:i/>
        </w:rPr>
        <w:instrText>dativus incommodi</w:instrText>
      </w:r>
      <w:r w:rsidR="00C95A3F">
        <w:instrText xml:space="preserve">" </w:instrText>
      </w:r>
      <w:r w:rsidR="00C95A3F">
        <w:rPr>
          <w:i/>
        </w:rPr>
        <w:fldChar w:fldCharType="end"/>
      </w:r>
      <w:r w:rsidR="00C95A3F" w:rsidRPr="00C95A3F">
        <w:t xml:space="preserve">). </w:t>
      </w:r>
      <w:r>
        <w:t xml:space="preserve">Moderna </w:t>
      </w:r>
      <w:r w:rsidR="006C371F">
        <w:t xml:space="preserve">objektivně </w:t>
      </w:r>
      <w:r>
        <w:t>pokládá za realitu to</w:t>
      </w:r>
      <w:r w:rsidR="006C371F">
        <w:t>,</w:t>
      </w:r>
      <w:r>
        <w:t xml:space="preserve"> k čemu se přikloní svým souhlasem v</w:t>
      </w:r>
      <w:r w:rsidR="00491613">
        <w:t> mytologickém m</w:t>
      </w:r>
      <w:r>
        <w:t xml:space="preserve">odu </w:t>
      </w:r>
      <w:r w:rsidR="006C371F">
        <w:t>„</w:t>
      </w:r>
      <w:r w:rsidRPr="00273106">
        <w:rPr>
          <w:i/>
        </w:rPr>
        <w:t>notitia approbationis</w:t>
      </w:r>
      <w:r w:rsidR="006C371F">
        <w:t>“</w:t>
      </w:r>
      <w:r>
        <w:t xml:space="preserve">. </w:t>
      </w:r>
      <w:r w:rsidR="003D7C4D">
        <w:t xml:space="preserve">Kouzelné zaříkávadlo </w:t>
      </w:r>
      <w:r w:rsidR="00C92E36">
        <w:t xml:space="preserve">mytologického </w:t>
      </w:r>
      <w:r w:rsidR="003D7C4D">
        <w:t>souhlasu (</w:t>
      </w:r>
      <w:r w:rsidR="003D7C4D" w:rsidRPr="00C95A3F">
        <w:rPr>
          <w:i/>
        </w:rPr>
        <w:t>notitia approbationis</w:t>
      </w:r>
      <w:r w:rsidR="003D7C4D">
        <w:t>) vzniklo za tiché úč</w:t>
      </w:r>
      <w:r w:rsidR="003D317E">
        <w:t xml:space="preserve">asti </w:t>
      </w:r>
      <w:r w:rsidR="00C92E36">
        <w:t xml:space="preserve">křesťansky a </w:t>
      </w:r>
      <w:r w:rsidR="003D317E">
        <w:t>mysticky založených Fúrií.</w:t>
      </w:r>
    </w:p>
    <w:p w:rsidR="08163013" w:rsidRDefault="003D7C4D" w:rsidP="00323F32">
      <w:pPr>
        <w:ind w:firstLine="397"/>
      </w:pPr>
      <w:r>
        <w:t xml:space="preserve">Bohyně akademické Pomsty změnily </w:t>
      </w:r>
      <w:r w:rsidR="00AA649C">
        <w:t>adresu</w:t>
      </w:r>
      <w:r>
        <w:t xml:space="preserve"> a přestěhovaly se z dobytého </w:t>
      </w:r>
      <w:r w:rsidR="00515750">
        <w:t>Oxf</w:t>
      </w:r>
      <w:r>
        <w:t>o</w:t>
      </w:r>
      <w:r w:rsidR="00515750">
        <w:t>r</w:t>
      </w:r>
      <w:r>
        <w:t xml:space="preserve">du do dosud nedobyté Paříže, kde skrytě působily v přelomové epoše 1250–55. </w:t>
      </w:r>
      <w:r w:rsidR="00CA165D">
        <w:t xml:space="preserve">Ontoteologická konstrukce moderní metafyziky skončila v čistém nihilismu současnosti. </w:t>
      </w:r>
      <w:r w:rsidR="000B1A05">
        <w:t xml:space="preserve">Objektivně </w:t>
      </w:r>
      <w:r w:rsidR="00CA165D">
        <w:t xml:space="preserve">manipulovaný souhlas přešel </w:t>
      </w:r>
      <w:r w:rsidRPr="08374F09">
        <w:t xml:space="preserve">po smrti boha </w:t>
      </w:r>
      <w:r w:rsidRPr="08374F09">
        <w:rPr>
          <w:i/>
        </w:rPr>
        <w:t>Modernorum</w:t>
      </w:r>
      <w:r w:rsidRPr="08374F09">
        <w:t xml:space="preserve"> </w:t>
      </w:r>
      <w:r>
        <w:t>na akademiky, bankstery a politiky. Ti společně s jedním procentem iluminátů všeho druhu vytvářejí současné simulákrum objektivně dané reality</w:t>
      </w:r>
      <w:r w:rsidR="001E46DD">
        <w:t xml:space="preserve"> </w:t>
      </w:r>
      <w:r w:rsidR="001E46DD">
        <w:rPr>
          <w:szCs w:val="24"/>
          <w:lang w:val="de-DE"/>
        </w:rPr>
        <w:t>(</w:t>
      </w:r>
      <w:r w:rsidR="001E46DD" w:rsidRPr="00C860DC">
        <w:rPr>
          <w:i/>
          <w:szCs w:val="24"/>
          <w:lang w:val="de-DE"/>
        </w:rPr>
        <w:t>dativus ethicus</w:t>
      </w:r>
      <w:r w:rsidR="001E46DD">
        <w:rPr>
          <w:i/>
          <w:szCs w:val="24"/>
          <w:lang w:val="de-DE"/>
        </w:rPr>
        <w:fldChar w:fldCharType="begin"/>
      </w:r>
      <w:r w:rsidR="001E46DD">
        <w:instrText xml:space="preserve"> XE "</w:instrText>
      </w:r>
      <w:r w:rsidR="001E46DD" w:rsidRPr="000C5A1F">
        <w:rPr>
          <w:i/>
          <w:szCs w:val="24"/>
          <w:lang w:val="de-DE"/>
        </w:rPr>
        <w:instrText>dativus ethicus</w:instrText>
      </w:r>
      <w:r w:rsidR="001E46DD">
        <w:instrText xml:space="preserve">" </w:instrText>
      </w:r>
      <w:r w:rsidR="001E46DD">
        <w:rPr>
          <w:i/>
          <w:szCs w:val="24"/>
          <w:lang w:val="de-DE"/>
        </w:rPr>
        <w:fldChar w:fldCharType="end"/>
      </w:r>
      <w:r w:rsidR="001E46DD">
        <w:rPr>
          <w:szCs w:val="24"/>
          <w:lang w:val="de-DE"/>
        </w:rPr>
        <w:t>)</w:t>
      </w:r>
      <w:r>
        <w:t>.</w:t>
      </w:r>
      <w:r w:rsidR="00CA165D">
        <w:t xml:space="preserve"> </w:t>
      </w:r>
      <w:r w:rsidR="08163013">
        <w:t xml:space="preserve">Současný Západ </w:t>
      </w:r>
      <w:r w:rsidR="00B36CE8">
        <w:t xml:space="preserve">řízený mediálními manipulacemi </w:t>
      </w:r>
      <w:r w:rsidR="08163013">
        <w:t xml:space="preserve">a pravdami typu </w:t>
      </w:r>
      <w:r w:rsidR="08163013" w:rsidRPr="084864A8">
        <w:rPr>
          <w:i/>
        </w:rPr>
        <w:t>post-truths</w:t>
      </w:r>
      <w:r w:rsidR="08163013">
        <w:rPr>
          <w:i/>
        </w:rPr>
        <w:fldChar w:fldCharType="begin"/>
      </w:r>
      <w:r w:rsidR="08163013">
        <w:instrText xml:space="preserve"> XE "</w:instrText>
      </w:r>
      <w:r w:rsidR="08163013" w:rsidRPr="087A7C1F">
        <w:rPr>
          <w:i/>
        </w:rPr>
        <w:instrText>post-truths</w:instrText>
      </w:r>
      <w:r w:rsidR="08163013">
        <w:instrText xml:space="preserve">" </w:instrText>
      </w:r>
      <w:r w:rsidR="08163013">
        <w:rPr>
          <w:i/>
        </w:rPr>
        <w:fldChar w:fldCharType="end"/>
      </w:r>
      <w:r w:rsidR="08163013">
        <w:t xml:space="preserve"> nemůže zapřít nihilistický </w:t>
      </w:r>
      <w:r w:rsidR="08163013" w:rsidRPr="00B22FA2">
        <w:rPr>
          <w:i/>
        </w:rPr>
        <w:t>Ereignis</w:t>
      </w:r>
      <w:r w:rsidR="08163013">
        <w:rPr>
          <w:i/>
        </w:rPr>
        <w:fldChar w:fldCharType="begin"/>
      </w:r>
      <w:r w:rsidR="08163013">
        <w:instrText xml:space="preserve"> XE "</w:instrText>
      </w:r>
      <w:r w:rsidR="08163013" w:rsidRPr="00120BB2">
        <w:rPr>
          <w:i/>
        </w:rPr>
        <w:instrText>Ereignis</w:instrText>
      </w:r>
      <w:r w:rsidR="08163013">
        <w:instrText xml:space="preserve">" </w:instrText>
      </w:r>
      <w:r w:rsidR="08163013">
        <w:rPr>
          <w:i/>
        </w:rPr>
        <w:fldChar w:fldCharType="end"/>
      </w:r>
      <w:r w:rsidR="08163013">
        <w:t xml:space="preserve"> svého vzniku daný zatměním první substance. </w:t>
      </w:r>
      <w:r w:rsidR="000C68D1">
        <w:t>Roger Bacon</w:t>
      </w:r>
      <w:r w:rsidR="006656D6">
        <w:fldChar w:fldCharType="begin"/>
      </w:r>
      <w:r w:rsidR="006656D6">
        <w:instrText xml:space="preserve"> XE "</w:instrText>
      </w:r>
      <w:r w:rsidR="006656D6" w:rsidRPr="00190647">
        <w:instrText>Bacon, R.</w:instrText>
      </w:r>
      <w:r w:rsidR="006656D6">
        <w:instrText xml:space="preserve">" </w:instrText>
      </w:r>
      <w:r w:rsidR="006656D6">
        <w:fldChar w:fldCharType="end"/>
      </w:r>
      <w:r w:rsidR="000C68D1">
        <w:t xml:space="preserve"> byl h</w:t>
      </w:r>
      <w:r w:rsidR="08163013">
        <w:t xml:space="preserve">lavním svědkem proniknutí této objektivní </w:t>
      </w:r>
      <w:r w:rsidR="000C68D1">
        <w:t>mytologie do filosofie</w:t>
      </w:r>
      <w:r w:rsidR="08163013">
        <w:t xml:space="preserve">. </w:t>
      </w:r>
      <w:r w:rsidR="006656D6">
        <w:t xml:space="preserve">Tento vynikající </w:t>
      </w:r>
      <w:r w:rsidR="08163013" w:rsidRPr="00273106">
        <w:t>aristotelik a obhájce</w:t>
      </w:r>
      <w:r w:rsidR="00102E8E">
        <w:t xml:space="preserve"> prvního averroismu kritizoval demiurgickou povahu </w:t>
      </w:r>
      <w:r w:rsidR="08163013" w:rsidRPr="00273106">
        <w:t>Bonaventurovy ontoteo</w:t>
      </w:r>
      <w:r w:rsidR="08163013">
        <w:t xml:space="preserve">logie publikované po roce 1250. </w:t>
      </w:r>
      <w:r w:rsidR="08163013" w:rsidRPr="00273106">
        <w:t xml:space="preserve">Bacon kriticky </w:t>
      </w:r>
      <w:r w:rsidR="08163013">
        <w:t>hodnotil školu</w:t>
      </w:r>
      <w:r w:rsidR="08163013" w:rsidRPr="00273106">
        <w:t xml:space="preserve"> </w:t>
      </w:r>
      <w:r w:rsidR="08163013">
        <w:t xml:space="preserve">následovníků </w:t>
      </w:r>
      <w:r w:rsidR="08163013" w:rsidRPr="00273106">
        <w:t>Alexandra</w:t>
      </w:r>
      <w:r w:rsidR="08163013">
        <w:fldChar w:fldCharType="begin"/>
      </w:r>
      <w:r w:rsidR="08163013">
        <w:instrText xml:space="preserve"> XE "Alexander, Halský</w:instrText>
      </w:r>
      <w:r w:rsidR="08163013" w:rsidRPr="005C0795">
        <w:instrText>.</w:instrText>
      </w:r>
      <w:r w:rsidR="08163013">
        <w:instrText xml:space="preserve">" </w:instrText>
      </w:r>
      <w:r w:rsidR="08163013">
        <w:fldChar w:fldCharType="end"/>
      </w:r>
      <w:r w:rsidR="08163013" w:rsidRPr="00273106">
        <w:t xml:space="preserve"> Halského a zásadně se od ní oddělil, viz jeho kritika </w:t>
      </w:r>
      <w:r w:rsidR="08163013">
        <w:t xml:space="preserve">kompilátorů </w:t>
      </w:r>
      <w:r w:rsidR="08163013" w:rsidRPr="00273106">
        <w:rPr>
          <w:i/>
        </w:rPr>
        <w:t>Summa Halensis</w:t>
      </w:r>
      <w:r w:rsidR="08163013">
        <w:rPr>
          <w:i/>
        </w:rPr>
        <w:fldChar w:fldCharType="begin"/>
      </w:r>
      <w:r w:rsidR="08163013">
        <w:instrText xml:space="preserve"> XE "</w:instrText>
      </w:r>
      <w:r w:rsidR="08163013" w:rsidRPr="00F14A6F">
        <w:rPr>
          <w:i/>
        </w:rPr>
        <w:instrText>Summa Halensis</w:instrText>
      </w:r>
      <w:r w:rsidR="08163013">
        <w:instrText xml:space="preserve">" </w:instrText>
      </w:r>
      <w:r w:rsidR="08163013">
        <w:rPr>
          <w:i/>
        </w:rPr>
        <w:fldChar w:fldCharType="end"/>
      </w:r>
      <w:r w:rsidR="08163013">
        <w:t xml:space="preserve"> (</w:t>
      </w:r>
      <w:r w:rsidR="08B82290">
        <w:t>OBJ II, kap. 3</w:t>
      </w:r>
      <w:r w:rsidR="08163013">
        <w:t>.4.3). V</w:t>
      </w:r>
      <w:r w:rsidR="08163013" w:rsidRPr="00273106">
        <w:t xml:space="preserve">znik </w:t>
      </w:r>
      <w:r w:rsidR="08163013">
        <w:t xml:space="preserve">moderny </w:t>
      </w:r>
      <w:r w:rsidR="08163013" w:rsidRPr="00273106">
        <w:t xml:space="preserve">sledoval krok za krokem </w:t>
      </w:r>
      <w:r w:rsidR="001C53F5">
        <w:t xml:space="preserve">na </w:t>
      </w:r>
      <w:r w:rsidR="08163013">
        <w:t>Oxford</w:t>
      </w:r>
      <w:r w:rsidR="001C53F5">
        <w:t xml:space="preserve">u a </w:t>
      </w:r>
      <w:r w:rsidR="08163013">
        <w:t>pak v Paříži, kde se stal františkánským terciářem asi roku 1256</w:t>
      </w:r>
      <w:r w:rsidR="08163013" w:rsidRPr="00273106">
        <w:t xml:space="preserve">. Bacon v citovaném komentáři </w:t>
      </w:r>
      <w:r w:rsidR="08163013" w:rsidRPr="003478CC">
        <w:rPr>
          <w:i/>
        </w:rPr>
        <w:t>Metafyziky</w:t>
      </w:r>
      <w:r w:rsidR="08163013" w:rsidRPr="00273106">
        <w:t xml:space="preserve"> odmítl statut univerzálie jako singulární obecniny</w:t>
      </w:r>
      <w:r w:rsidR="00A37697">
        <w:t xml:space="preserve"> a oddělil</w:t>
      </w:r>
      <w:r w:rsidR="08163013">
        <w:t xml:space="preserve"> hyleformickou materii první substance od intendované univerzální materie jako </w:t>
      </w:r>
      <w:r w:rsidR="00BA76FE">
        <w:t>vlastnosti</w:t>
      </w:r>
      <w:r w:rsidR="08163013" w:rsidRPr="00273106">
        <w:t xml:space="preserve"> mysli (</w:t>
      </w:r>
      <w:r w:rsidR="08163013" w:rsidRPr="00273106">
        <w:rPr>
          <w:i/>
        </w:rPr>
        <w:t>dispositio solum</w:t>
      </w:r>
      <w:r w:rsidR="08163013" w:rsidRPr="00273106">
        <w:t>)</w:t>
      </w:r>
      <w:r w:rsidR="08163013">
        <w:t>.</w:t>
      </w:r>
      <w:r w:rsidR="00FE1EED" w:rsidRPr="00273106">
        <w:rPr>
          <w:rStyle w:val="Znakapoznpodarou"/>
        </w:rPr>
        <w:footnoteReference w:id="35"/>
      </w:r>
      <w:r w:rsidR="08163013">
        <w:t xml:space="preserve"> Tento koncept netvoří aktuálně danou přirozenost nebo esenci</w:t>
      </w:r>
      <w:r w:rsidR="08163013" w:rsidRPr="00273106">
        <w:t xml:space="preserve"> (</w:t>
      </w:r>
      <w:r w:rsidR="08163013" w:rsidRPr="00273106">
        <w:rPr>
          <w:i/>
        </w:rPr>
        <w:t>natura vel essentia</w:t>
      </w:r>
      <w:r w:rsidR="08163013" w:rsidRPr="00273106">
        <w:t>).</w:t>
      </w:r>
      <w:r w:rsidR="08163013">
        <w:t xml:space="preserve"> Moderna inspirovaná </w:t>
      </w:r>
      <w:r w:rsidR="08163013" w:rsidRPr="00273106">
        <w:rPr>
          <w:i/>
        </w:rPr>
        <w:t>Oxfordian Fallacy</w:t>
      </w:r>
      <w:r w:rsidR="08163013">
        <w:t xml:space="preserve"> </w:t>
      </w:r>
      <w:r w:rsidR="08163013" w:rsidRPr="00273106">
        <w:t>vytváří ve středním členu soudu pojem kauzality třetího druhu vázaný na esenci</w:t>
      </w:r>
      <w:r w:rsidR="009A7A42">
        <w:t>. Modernisté</w:t>
      </w:r>
      <w:r w:rsidR="004871D3">
        <w:t xml:space="preserve"> tím odmítl</w:t>
      </w:r>
      <w:r w:rsidR="009A7A42">
        <w:t>i</w:t>
      </w:r>
      <w:r w:rsidR="004871D3">
        <w:t xml:space="preserve"> vědecký důkaz založený kauzalitě prvních substancí, </w:t>
      </w:r>
      <w:r w:rsidR="08163013" w:rsidRPr="00273106">
        <w:t xml:space="preserve">jak to požadují </w:t>
      </w:r>
      <w:r w:rsidR="08163013" w:rsidRPr="0886570D">
        <w:rPr>
          <w:i/>
        </w:rPr>
        <w:t xml:space="preserve">Druhé </w:t>
      </w:r>
      <w:r w:rsidR="08163013" w:rsidRPr="0886570D">
        <w:rPr>
          <w:i/>
        </w:rPr>
        <w:lastRenderedPageBreak/>
        <w:t>analytiky</w:t>
      </w:r>
      <w:r w:rsidR="00CC5078">
        <w:t>. Bacon marně upozorňuje l</w:t>
      </w:r>
      <w:r w:rsidR="08163013" w:rsidRPr="00273106">
        <w:t xml:space="preserve">atinské sofisty na to, že podle Aristotela a </w:t>
      </w:r>
      <w:r w:rsidR="08163013">
        <w:t>Averroes</w:t>
      </w:r>
      <w:r w:rsidR="08163013" w:rsidRPr="00273106">
        <w:t xml:space="preserve">e je predikace univerzálních významů je možná pouze v modu </w:t>
      </w:r>
      <w:r w:rsidR="08163013" w:rsidRPr="00273106">
        <w:rPr>
          <w:i/>
        </w:rPr>
        <w:t>per posterius</w:t>
      </w:r>
      <w:r w:rsidR="08163013" w:rsidRPr="00273106">
        <w:t xml:space="preserve">, a že univerzálie jsou ve věcech pouze potenciálně. Bacon </w:t>
      </w:r>
      <w:r w:rsidR="08163013">
        <w:t xml:space="preserve">proti Rufusovi a Kilwardbymu </w:t>
      </w:r>
      <w:r w:rsidR="08163013" w:rsidRPr="00273106">
        <w:t xml:space="preserve">definuje tři mody univerzálií: potenciálně ve věcech, univerzální poznání v mysli a dále jako </w:t>
      </w:r>
      <w:r w:rsidR="08163013" w:rsidRPr="00273106">
        <w:rPr>
          <w:i/>
        </w:rPr>
        <w:t>medium</w:t>
      </w:r>
      <w:r w:rsidR="08163013">
        <w:rPr>
          <w:i/>
        </w:rPr>
        <w:fldChar w:fldCharType="begin"/>
      </w:r>
      <w:r w:rsidR="08163013">
        <w:instrText xml:space="preserve"> XE "spor o univerzália" </w:instrText>
      </w:r>
      <w:r w:rsidR="08163013">
        <w:rPr>
          <w:i/>
        </w:rPr>
        <w:fldChar w:fldCharType="end"/>
      </w:r>
      <w:r w:rsidR="08163013" w:rsidRPr="00273106">
        <w:t xml:space="preserve"> v demonstrativním soudu, kde univočně vyjadřují univerzální metafyzickou kauzalitu vědecky poznaného působení singulárních substancí. </w:t>
      </w:r>
      <w:r w:rsidR="006F19C1">
        <w:t>U</w:t>
      </w:r>
      <w:r w:rsidR="006F19C1" w:rsidRPr="00273106">
        <w:t>niverzália nemají</w:t>
      </w:r>
      <w:r w:rsidR="006F19C1">
        <w:t xml:space="preserve"> ž</w:t>
      </w:r>
      <w:r w:rsidR="08163013" w:rsidRPr="00273106">
        <w:t>ádné další určení z hlediska metafyziky</w:t>
      </w:r>
      <w:r w:rsidR="006F19C1">
        <w:t xml:space="preserve">, protože každé </w:t>
      </w:r>
      <w:r w:rsidR="006F19C1" w:rsidRPr="006F19C1">
        <w:rPr>
          <w:i/>
        </w:rPr>
        <w:t>tertium ens</w:t>
      </w:r>
      <w:r w:rsidR="006F19C1">
        <w:t xml:space="preserve"> je filosofický nesmysl</w:t>
      </w:r>
      <w:r w:rsidR="08163013" w:rsidRPr="00273106">
        <w:t>.</w:t>
      </w:r>
      <w:r w:rsidR="00DD2DA9">
        <w:t xml:space="preserve"> </w:t>
      </w:r>
      <w:r w:rsidR="08163013">
        <w:t xml:space="preserve">Obhajoba </w:t>
      </w:r>
      <w:r w:rsidR="081942A4">
        <w:t xml:space="preserve">metafyzického </w:t>
      </w:r>
      <w:r w:rsidR="08163013">
        <w:t>dativu</w:t>
      </w:r>
      <w:r w:rsidR="08163013">
        <w:fldChar w:fldCharType="begin"/>
      </w:r>
      <w:r w:rsidR="08163013">
        <w:instrText xml:space="preserve"> XE "</w:instrText>
      </w:r>
      <w:r w:rsidR="081942A4">
        <w:rPr>
          <w:i/>
        </w:rPr>
        <w:instrText>dativus metaphysi</w:instrText>
      </w:r>
      <w:r w:rsidR="08163013" w:rsidRPr="08590FF0">
        <w:rPr>
          <w:i/>
        </w:rPr>
        <w:instrText>cus</w:instrText>
      </w:r>
      <w:r w:rsidR="08163013">
        <w:instrText xml:space="preserve">" </w:instrText>
      </w:r>
      <w:r w:rsidR="08163013">
        <w:fldChar w:fldCharType="end"/>
      </w:r>
      <w:r w:rsidR="08163013">
        <w:t xml:space="preserve"> vysvětluje modernistům smysl kanonického místa (</w:t>
      </w:r>
      <w:r w:rsidR="08163013" w:rsidRPr="00FC5D31">
        <w:rPr>
          <w:i/>
        </w:rPr>
        <w:t>Cat</w:t>
      </w:r>
      <w:r w:rsidR="08163013">
        <w:t>. 2a14‒16</w:t>
      </w:r>
      <w:r w:rsidR="08163013">
        <w:fldChar w:fldCharType="begin"/>
      </w:r>
      <w:r w:rsidR="08163013">
        <w:instrText xml:space="preserve"> XE "Aristoteles:</w:instrText>
      </w:r>
      <w:r w:rsidR="08163013" w:rsidRPr="00A40A03">
        <w:rPr>
          <w:i/>
        </w:rPr>
        <w:instrText>Cat</w:instrText>
      </w:r>
      <w:r w:rsidR="08163013" w:rsidRPr="00A40A03">
        <w:instrText>. 2a14‒16</w:instrText>
      </w:r>
      <w:r w:rsidR="08163013">
        <w:instrText xml:space="preserve">" </w:instrText>
      </w:r>
      <w:r w:rsidR="08163013">
        <w:fldChar w:fldCharType="end"/>
      </w:r>
      <w:r w:rsidR="008943E3">
        <w:t>) zakládajícího dvojí kategoriální predikaci.</w:t>
      </w:r>
      <w:r w:rsidR="08163013" w:rsidRPr="08A076F6">
        <w:t xml:space="preserve"> </w:t>
      </w:r>
      <w:r w:rsidR="00704576" w:rsidRPr="00704576">
        <w:t xml:space="preserve">Třetí typ predikace je již </w:t>
      </w:r>
      <w:r w:rsidR="00DD5591">
        <w:t xml:space="preserve">univerzální, ale je dán kauzálně určenou </w:t>
      </w:r>
      <w:r w:rsidR="00704576" w:rsidRPr="00704576">
        <w:t>imp</w:t>
      </w:r>
      <w:r w:rsidR="00DD5591">
        <w:t xml:space="preserve">ozicí </w:t>
      </w:r>
      <w:r w:rsidR="00704576" w:rsidRPr="00704576">
        <w:t>(</w:t>
      </w:r>
      <w:r w:rsidR="00704576" w:rsidRPr="00704576">
        <w:rPr>
          <w:i/>
        </w:rPr>
        <w:t>universale per causalitatem</w:t>
      </w:r>
      <w:r w:rsidR="00704576" w:rsidRPr="00704576">
        <w:t xml:space="preserve">; OBJ II, kap. 3.2), což z něj činí zvláštní třetí skupinu. </w:t>
      </w:r>
      <w:r w:rsidR="00DD2DA9">
        <w:t>Další determinace univerzálií</w:t>
      </w:r>
      <w:r w:rsidR="08163013" w:rsidRPr="00273106">
        <w:t>, kterou používá druhý averroismus, j</w:t>
      </w:r>
      <w:r w:rsidR="08163013">
        <w:t>e podle Bacona nesmysl.</w:t>
      </w:r>
    </w:p>
    <w:p w:rsidR="08163013" w:rsidRPr="00FC5D31" w:rsidRDefault="08163013" w:rsidP="08163013">
      <w:pPr>
        <w:pStyle w:val="Citace"/>
        <w:rPr>
          <w:lang w:val="cs-CZ"/>
        </w:rPr>
      </w:pPr>
      <w:r w:rsidRPr="0047157D">
        <w:t>„</w:t>
      </w:r>
      <w:r w:rsidRPr="0047157D">
        <w:rPr>
          <w:lang w:val="cs-CZ"/>
        </w:rPr>
        <w:t xml:space="preserve">Univerzália </w:t>
      </w:r>
      <w:r w:rsidRPr="0047157D">
        <w:t>nemohou</w:t>
      </w:r>
      <w:r w:rsidRPr="0047157D">
        <w:rPr>
          <w:lang w:val="cs-CZ"/>
        </w:rPr>
        <w:t xml:space="preserve"> mít čtvrtý způsob existence, protože bytí něčeho univerzálního by bylo aktuálně dáno v reálných jednotlivinách, a nebylo by pouhá potence. V univerzáliích potence předchází aktualitu. Ale to, co je vzhledem k univerzáliím dáno jako druhotné, to je ve skutečnosti dáno jako první. Proto je nejprve d</w:t>
      </w:r>
      <w:r w:rsidR="00C375E2">
        <w:rPr>
          <w:lang w:val="cs-CZ"/>
        </w:rPr>
        <w:t>áno aktuální bytí, a pak potencialita</w:t>
      </w:r>
      <w:r w:rsidRPr="0047157D">
        <w:rPr>
          <w:lang w:val="cs-CZ"/>
        </w:rPr>
        <w:t xml:space="preserve"> (</w:t>
      </w:r>
      <w:r w:rsidRPr="0047157D">
        <w:rPr>
          <w:i/>
        </w:rPr>
        <w:t>posito actu ponitur potentia</w:t>
      </w:r>
      <w:r w:rsidRPr="0047157D">
        <w:rPr>
          <w:lang w:val="cs-CZ"/>
        </w:rPr>
        <w:t>).“ </w:t>
      </w:r>
      <w:r>
        <w:rPr>
          <w:rStyle w:val="Znakapoznpodarou"/>
        </w:rPr>
        <w:footnoteReference w:id="36"/>
      </w:r>
    </w:p>
    <w:p w:rsidR="08163013" w:rsidRDefault="08163013" w:rsidP="08163013">
      <w:r w:rsidRPr="00273106">
        <w:t xml:space="preserve">Čtvrtá predikace </w:t>
      </w:r>
      <w:r w:rsidRPr="00273106">
        <w:rPr>
          <w:i/>
        </w:rPr>
        <w:t>Modernorum</w:t>
      </w:r>
      <w:r w:rsidRPr="00273106">
        <w:t xml:space="preserve"> patří podle Bacona jen do ekvivočního významu, tj. mimo oblast demonst</w:t>
      </w:r>
      <w:r>
        <w:t>r</w:t>
      </w:r>
      <w:r w:rsidRPr="00273106">
        <w:t xml:space="preserve">ativního soudu </w:t>
      </w:r>
      <w:r w:rsidRPr="00025696">
        <w:rPr>
          <w:i/>
        </w:rPr>
        <w:t>Druhých analytik</w:t>
      </w:r>
      <w:r w:rsidRPr="00273106">
        <w:t xml:space="preserve"> založených na reál</w:t>
      </w:r>
      <w:r>
        <w:t>né kauzalitě prvních substancí. Moderna predikuje</w:t>
      </w:r>
      <w:r w:rsidRPr="00273106">
        <w:t xml:space="preserve"> </w:t>
      </w:r>
      <w:r>
        <w:t xml:space="preserve">univerzálii v modu </w:t>
      </w:r>
      <w:r w:rsidR="004C5AAC" w:rsidRPr="004C5AAC">
        <w:rPr>
          <w:i/>
        </w:rPr>
        <w:t>actus essendi</w:t>
      </w:r>
      <w:r w:rsidR="004C5AAC">
        <w:rPr>
          <w:i/>
        </w:rPr>
        <w:fldChar w:fldCharType="begin"/>
      </w:r>
      <w:r w:rsidR="004C5AAC">
        <w:instrText xml:space="preserve"> XE "</w:instrText>
      </w:r>
      <w:r w:rsidR="004C5AAC" w:rsidRPr="00D3607D">
        <w:rPr>
          <w:i/>
        </w:rPr>
        <w:instrText>actus essendi</w:instrText>
      </w:r>
      <w:r w:rsidR="004C5AAC">
        <w:instrText xml:space="preserve">" </w:instrText>
      </w:r>
      <w:r w:rsidR="004C5AAC">
        <w:rPr>
          <w:i/>
        </w:rPr>
        <w:fldChar w:fldCharType="end"/>
      </w:r>
      <w:r w:rsidR="004C5AAC">
        <w:t xml:space="preserve"> v</w:t>
      </w:r>
      <w:r w:rsidRPr="00273106">
        <w:t xml:space="preserve"> několika in</w:t>
      </w:r>
      <w:r w:rsidR="006721CC">
        <w:t>dividuálních substancích současně</w:t>
      </w:r>
      <w:r w:rsidRPr="00273106">
        <w:t xml:space="preserve">. </w:t>
      </w:r>
      <w:r w:rsidR="004C5AAC" w:rsidRPr="004C5AAC">
        <w:t>Je to nesmysl, protože každá skutečná věc stojí ve své vlastní existenci</w:t>
      </w:r>
      <w:r w:rsidR="006721CC">
        <w:t xml:space="preserve"> </w:t>
      </w:r>
      <w:r w:rsidR="00BD4D81">
        <w:t xml:space="preserve">a universalita by přestala existovat </w:t>
      </w:r>
      <w:r w:rsidR="006721CC" w:rsidRPr="00273106">
        <w:t>(</w:t>
      </w:r>
      <w:r w:rsidR="006721CC" w:rsidRPr="00273106">
        <w:rPr>
          <w:i/>
        </w:rPr>
        <w:t>universale quod esset in pluribus actu</w:t>
      </w:r>
      <w:r w:rsidR="006721CC" w:rsidRPr="00273106">
        <w:t>)</w:t>
      </w:r>
      <w:r w:rsidR="004C5AAC" w:rsidRPr="004C5AAC">
        <w:t>.</w:t>
      </w:r>
      <w:r w:rsidR="004C5AAC">
        <w:t xml:space="preserve"> </w:t>
      </w:r>
      <w:r w:rsidRPr="00273106">
        <w:t xml:space="preserve">První substance mají aktualitu </w:t>
      </w:r>
      <w:r w:rsidRPr="00273106">
        <w:rPr>
          <w:i/>
        </w:rPr>
        <w:t>per se</w:t>
      </w:r>
      <w:r w:rsidRPr="00273106">
        <w:t xml:space="preserve">, a ne z lidského aktu poznání. Člověk myšlením realitu danou </w:t>
      </w:r>
      <w:r w:rsidRPr="00273106">
        <w:rPr>
          <w:i/>
        </w:rPr>
        <w:t>actualiter</w:t>
      </w:r>
      <w:r w:rsidRPr="00273106">
        <w:t xml:space="preserve"> nevytváří, ale </w:t>
      </w:r>
      <w:r>
        <w:t>pravdivě poznáv</w:t>
      </w:r>
      <w:r w:rsidRPr="00273106">
        <w:t xml:space="preserve">á. </w:t>
      </w:r>
      <w:r>
        <w:t xml:space="preserve">Bacon obhajuje minulostní charakter poznání daný v aristotelské </w:t>
      </w:r>
      <w:r w:rsidRPr="08B34CE5">
        <w:rPr>
          <w:i/>
        </w:rPr>
        <w:t>quidditas</w:t>
      </w:r>
      <w:r>
        <w:rPr>
          <w:i/>
        </w:rPr>
        <w:fldChar w:fldCharType="begin"/>
      </w:r>
      <w:r>
        <w:instrText xml:space="preserve"> XE "</w:instrText>
      </w:r>
      <w:r w:rsidRPr="087927E7">
        <w:rPr>
          <w:i/>
        </w:rPr>
        <w:instrText>quidditas</w:instrText>
      </w:r>
      <w:r>
        <w:instrText xml:space="preserve">" </w:instrText>
      </w:r>
      <w:r>
        <w:rPr>
          <w:i/>
        </w:rPr>
        <w:fldChar w:fldCharType="end"/>
      </w:r>
      <w:r>
        <w:t xml:space="preserve"> proti objektivní parousii iluminátů. P</w:t>
      </w:r>
      <w:r w:rsidRPr="00273106">
        <w:t xml:space="preserve">redikace </w:t>
      </w:r>
      <w:r w:rsidRPr="00273106">
        <w:rPr>
          <w:i/>
        </w:rPr>
        <w:t>in artificialibus</w:t>
      </w:r>
      <w:r>
        <w:fldChar w:fldCharType="begin"/>
      </w:r>
      <w:r>
        <w:instrText xml:space="preserve"> XE "</w:instrText>
      </w:r>
      <w:r w:rsidRPr="001B7686">
        <w:instrText>predikace:</w:instrText>
      </w:r>
      <w:r w:rsidRPr="003B0E20">
        <w:rPr>
          <w:i/>
        </w:rPr>
        <w:instrText>in artificialibus</w:instrText>
      </w:r>
      <w:r>
        <w:instrText xml:space="preserve">" </w:instrText>
      </w:r>
      <w:r>
        <w:fldChar w:fldCharType="end"/>
      </w:r>
      <w:r w:rsidRPr="00273106">
        <w:t xml:space="preserve"> nezakládá efektivní kauzalitu traktovanou ve </w:t>
      </w:r>
      <w:r w:rsidRPr="0036108D">
        <w:rPr>
          <w:i/>
        </w:rPr>
        <w:t>Druhých analytikách</w:t>
      </w:r>
      <w:r w:rsidRPr="00273106">
        <w:t>, ale pouze exemplární nebo finální kauzalitu.</w:t>
      </w:r>
      <w:r>
        <w:t xml:space="preserve"> Poznání na úrovni metafory</w:t>
      </w:r>
      <w:r w:rsidR="00A76AE8">
        <w:t xml:space="preserve">, analogie </w:t>
      </w:r>
      <w:r w:rsidRPr="00273106">
        <w:t xml:space="preserve">a </w:t>
      </w:r>
      <w:r w:rsidR="00D70FF1">
        <w:t>mytologie</w:t>
      </w:r>
      <w:r w:rsidRPr="00273106">
        <w:t xml:space="preserve"> nem</w:t>
      </w:r>
      <w:r w:rsidR="00A76AE8">
        <w:t xml:space="preserve">ůže </w:t>
      </w:r>
      <w:r w:rsidRPr="00273106">
        <w:t>podle Bacona a Alber</w:t>
      </w:r>
      <w:r>
        <w:t xml:space="preserve">ta zakládat </w:t>
      </w:r>
      <w:r w:rsidR="00CE15F0">
        <w:t xml:space="preserve">deduktivně </w:t>
      </w:r>
      <w:r w:rsidR="00A76AE8">
        <w:t xml:space="preserve">definovanou </w:t>
      </w:r>
      <w:r>
        <w:t xml:space="preserve">vědu. Vzpomeňme </w:t>
      </w:r>
      <w:r w:rsidRPr="00273106">
        <w:t>Albertovu kritiku ave</w:t>
      </w:r>
      <w:r>
        <w:t xml:space="preserve">rroistů kvůli zcela </w:t>
      </w:r>
      <w:r>
        <w:lastRenderedPageBreak/>
        <w:t xml:space="preserve">absurdnímu procesu poznání </w:t>
      </w:r>
      <w:r w:rsidRPr="00273106">
        <w:t>(</w:t>
      </w:r>
      <w:r w:rsidRPr="00273106">
        <w:rPr>
          <w:i/>
        </w:rPr>
        <w:t>quidam Latini naturam animae nescientes hoc confinxerunt</w:t>
      </w:r>
      <w:r w:rsidR="08A11AB4">
        <w:t>; OBJ II, kap. 2</w:t>
      </w:r>
      <w:r w:rsidRPr="00273106">
        <w:t xml:space="preserve">.4.3). Bonaventurova škola </w:t>
      </w:r>
      <w:r>
        <w:t xml:space="preserve">vytvořila objektivní neoplatonismus pro filosofický </w:t>
      </w:r>
      <w:r w:rsidR="08A11AB4">
        <w:t xml:space="preserve">a církevní </w:t>
      </w:r>
      <w:r>
        <w:t>lid</w:t>
      </w:r>
      <w:r w:rsidR="007076FB">
        <w:t xml:space="preserve">. </w:t>
      </w:r>
      <w:r w:rsidR="00C35E9A" w:rsidRPr="00C35E9A">
        <w:t>Bacon otevřeně prohlásil, že za tuto katastrofu může Rufus, který ovl</w:t>
      </w:r>
      <w:r w:rsidR="00C35E9A">
        <w:t xml:space="preserve">ivnil málo vzdělané modernisty </w:t>
      </w:r>
      <w:r>
        <w:t>(</w:t>
      </w:r>
      <w:r w:rsidRPr="08F31B03">
        <w:rPr>
          <w:i/>
          <w:szCs w:val="16"/>
        </w:rPr>
        <w:t>famosissimus</w:t>
      </w:r>
      <w:r w:rsidRPr="00273106">
        <w:rPr>
          <w:i/>
        </w:rPr>
        <w:t xml:space="preserve"> apud </w:t>
      </w:r>
      <w:r w:rsidRPr="00273106">
        <w:rPr>
          <w:i/>
          <w:szCs w:val="15"/>
        </w:rPr>
        <w:t xml:space="preserve">stultam </w:t>
      </w:r>
      <w:r w:rsidRPr="00273106">
        <w:rPr>
          <w:i/>
          <w:szCs w:val="16"/>
        </w:rPr>
        <w:t>multitudinem</w:t>
      </w:r>
      <w:r w:rsidR="08ED02E6">
        <w:t>; OBJ II, kap. 3</w:t>
      </w:r>
      <w:r>
        <w:t xml:space="preserve">.2). </w:t>
      </w:r>
      <w:r w:rsidRPr="00273106">
        <w:t xml:space="preserve">Ontoteologická stavba jsoucna třetího druhu obnovila ontoteologické zásvětí předtím dané </w:t>
      </w:r>
      <w:r>
        <w:t xml:space="preserve">jako </w:t>
      </w:r>
      <w:r w:rsidRPr="00273106">
        <w:t>Jamblichův διάκοσμος</w:t>
      </w:r>
      <w:r>
        <w:fldChar w:fldCharType="begin"/>
      </w:r>
      <w:r>
        <w:instrText xml:space="preserve"> XE "</w:instrText>
      </w:r>
      <w:r w:rsidRPr="00E4022D">
        <w:instrText>diakosmos</w:instrText>
      </w:r>
      <w:r>
        <w:instrText xml:space="preserve">" </w:instrText>
      </w:r>
      <w:r>
        <w:fldChar w:fldCharType="end"/>
      </w:r>
      <w:r w:rsidRPr="00273106">
        <w:t>, mezisvět-</w:t>
      </w:r>
      <w:r w:rsidRPr="00273106">
        <w:rPr>
          <w:i/>
        </w:rPr>
        <w:t>barzach</w:t>
      </w:r>
      <w:r w:rsidRPr="00273106">
        <w:t xml:space="preserve"> v Koránu</w:t>
      </w:r>
      <w:r>
        <w:fldChar w:fldCharType="begin"/>
      </w:r>
      <w:r>
        <w:instrText xml:space="preserve"> XE "</w:instrText>
      </w:r>
      <w:r w:rsidRPr="009C3FDD">
        <w:instrText>Korán</w:instrText>
      </w:r>
      <w:r>
        <w:instrText xml:space="preserve">" </w:instrText>
      </w:r>
      <w:r>
        <w:fldChar w:fldCharType="end"/>
      </w:r>
      <w:r w:rsidRPr="00273106">
        <w:t xml:space="preserve">, Avicennovo </w:t>
      </w:r>
      <w:r w:rsidRPr="00273106">
        <w:rPr>
          <w:i/>
        </w:rPr>
        <w:t>hoc esse tantum</w:t>
      </w:r>
      <w:r>
        <w:rPr>
          <w:i/>
        </w:rPr>
        <w:fldChar w:fldCharType="begin"/>
      </w:r>
      <w:r>
        <w:instrText xml:space="preserve"> XE "</w:instrText>
      </w:r>
      <w:r w:rsidRPr="005A071C">
        <w:rPr>
          <w:i/>
          <w:lang w:eastAsia="en-US"/>
        </w:rPr>
        <w:instrText>hoc esse tantum</w:instrText>
      </w:r>
      <w:r>
        <w:instrText xml:space="preserve">" </w:instrText>
      </w:r>
      <w:r>
        <w:rPr>
          <w:i/>
        </w:rPr>
        <w:fldChar w:fldCharType="end"/>
      </w:r>
      <w:r>
        <w:t xml:space="preserve"> (</w:t>
      </w:r>
      <w:r w:rsidR="082E792D">
        <w:t xml:space="preserve">OBJ I, </w:t>
      </w:r>
      <w:r>
        <w:t xml:space="preserve">kap. 2.3.3). </w:t>
      </w:r>
      <w:r w:rsidRPr="00273106">
        <w:t xml:space="preserve">Předešlá matrice objektivity ukázala, že první averroismus toto zásvětí </w:t>
      </w:r>
      <w:r>
        <w:t xml:space="preserve">mystické </w:t>
      </w:r>
      <w:r w:rsidRPr="00273106">
        <w:t>ontoteologie zrušil</w:t>
      </w:r>
      <w:r w:rsidR="00C36748">
        <w:t xml:space="preserve">. </w:t>
      </w:r>
      <w:r w:rsidRPr="00273106">
        <w:t xml:space="preserve">John Blund </w:t>
      </w:r>
      <w:r w:rsidR="00C36748" w:rsidRPr="00273106">
        <w:t xml:space="preserve">vyloučil </w:t>
      </w:r>
      <w:r w:rsidRPr="00273106">
        <w:t xml:space="preserve">jsoucno třetího druhu </w:t>
      </w:r>
      <w:r w:rsidR="00C36748" w:rsidRPr="00273106">
        <w:t xml:space="preserve">novým výkladem </w:t>
      </w:r>
      <w:r w:rsidR="00C36748">
        <w:rPr>
          <w:i/>
        </w:rPr>
        <w:t>De anima</w:t>
      </w:r>
      <w:r w:rsidR="00C36748" w:rsidRPr="00273106">
        <w:t xml:space="preserve"> </w:t>
      </w:r>
      <w:r w:rsidRPr="00273106">
        <w:t>(</w:t>
      </w:r>
      <w:r w:rsidR="082E792D">
        <w:t>OBJ II, kap. 2</w:t>
      </w:r>
      <w:r w:rsidRPr="00273106">
        <w:t>.1). Bonaventura toto zásvětí vytváří pomocí nové ontoteologie</w:t>
      </w:r>
      <w:r>
        <w:t xml:space="preserve"> dané objektivně</w:t>
      </w:r>
      <w:r w:rsidRPr="00273106">
        <w:t xml:space="preserve">. Bacon zásadně odmítl </w:t>
      </w:r>
      <w:r>
        <w:t xml:space="preserve">projekt </w:t>
      </w:r>
      <w:r w:rsidRPr="00273106">
        <w:t xml:space="preserve">sofistických </w:t>
      </w:r>
      <w:r w:rsidRPr="00273106">
        <w:rPr>
          <w:i/>
        </w:rPr>
        <w:t>Modernorum</w:t>
      </w:r>
      <w:r w:rsidR="00C36748">
        <w:t>. K</w:t>
      </w:r>
      <w:r w:rsidRPr="00273106">
        <w:t>ontaminovali teologii filosofickým neoplatonismem</w:t>
      </w:r>
      <w:r w:rsidR="00C36748">
        <w:t xml:space="preserve"> </w:t>
      </w:r>
      <w:r w:rsidRPr="00273106">
        <w:t xml:space="preserve">a </w:t>
      </w:r>
      <w:r w:rsidR="00C36748">
        <w:t xml:space="preserve">z člověka udělali </w:t>
      </w:r>
      <w:r>
        <w:t>tvůrce</w:t>
      </w:r>
      <w:r w:rsidR="00C36748">
        <w:t>m</w:t>
      </w:r>
      <w:r>
        <w:t xml:space="preserve"> jsoucna třetího druhu</w:t>
      </w:r>
      <w:r w:rsidRPr="00273106">
        <w:t>.</w:t>
      </w:r>
      <w:r>
        <w:t xml:space="preserve"> Tím byla rovněž odmítnuta teze</w:t>
      </w:r>
      <w:r w:rsidRPr="00273106">
        <w:t xml:space="preserve">, že by </w:t>
      </w:r>
      <w:r>
        <w:t xml:space="preserve">podobná verze </w:t>
      </w:r>
      <w:r w:rsidRPr="00273106">
        <w:t>filosofie měla ovládat teologii (</w:t>
      </w:r>
      <w:r w:rsidRPr="00273106">
        <w:rPr>
          <w:i/>
        </w:rPr>
        <w:t>philosophia dominatur in usu theologiam</w:t>
      </w:r>
      <w:r w:rsidR="080257C9">
        <w:t>; OBJ II, kap 3</w:t>
      </w:r>
      <w:r w:rsidRPr="00A50106">
        <w:t>.4.3</w:t>
      </w:r>
      <w:r w:rsidRPr="00273106">
        <w:t>).</w:t>
      </w:r>
      <w:r>
        <w:t xml:space="preserve"> Zásadním jádrem sporu se stal výše uvedený statut </w:t>
      </w:r>
      <w:r w:rsidR="00962190">
        <w:rPr>
          <w:i/>
        </w:rPr>
        <w:t>species</w:t>
      </w:r>
      <w:r>
        <w:t xml:space="preserve">, který ve škole moderních myslitelů dostal objektivní charakter. </w:t>
      </w:r>
      <w:r w:rsidRPr="00273106">
        <w:t>Bonaventura</w:t>
      </w:r>
      <w:r>
        <w:t xml:space="preserve"> s</w:t>
      </w:r>
      <w:r w:rsidRPr="00273106">
        <w:t xml:space="preserve">pojil analytické pojetí </w:t>
      </w:r>
      <w:r w:rsidRPr="0036108D">
        <w:rPr>
          <w:i/>
        </w:rPr>
        <w:t>Druhých analytik</w:t>
      </w:r>
      <w:r w:rsidRPr="00273106">
        <w:t xml:space="preserve"> s univočním pojetím jsoucna prosazovaného </w:t>
      </w:r>
      <w:r>
        <w:t xml:space="preserve">pařížskou </w:t>
      </w:r>
      <w:r w:rsidRPr="00273106">
        <w:t xml:space="preserve">větví </w:t>
      </w:r>
      <w:r w:rsidRPr="00273106">
        <w:rPr>
          <w:i/>
        </w:rPr>
        <w:t>Nominales</w:t>
      </w:r>
      <w:r>
        <w:rPr>
          <w:i/>
        </w:rPr>
        <w:t xml:space="preserve"> </w:t>
      </w:r>
      <w:r w:rsidRPr="0036108D">
        <w:t>daných ve školách Gramatiků</w:t>
      </w:r>
      <w:r>
        <w:rPr>
          <w:i/>
        </w:rPr>
        <w:fldChar w:fldCharType="begin"/>
      </w:r>
      <w:r>
        <w:instrText xml:space="preserve"> XE "</w:instrText>
      </w:r>
      <w:r w:rsidRPr="0015798D">
        <w:rPr>
          <w:i/>
        </w:rPr>
        <w:instrText>Oxfordian Fallacy:</w:instrText>
      </w:r>
      <w:r w:rsidRPr="006E1D4D">
        <w:instrText>Bonaventura</w:instrText>
      </w:r>
      <w:r>
        <w:instrText xml:space="preserve">" </w:instrText>
      </w:r>
      <w:r>
        <w:rPr>
          <w:i/>
        </w:rPr>
        <w:fldChar w:fldCharType="end"/>
      </w:r>
      <w:r w:rsidRPr="00273106">
        <w:t xml:space="preserve">. Tímto </w:t>
      </w:r>
      <w:r w:rsidR="00931FA0">
        <w:t xml:space="preserve">modernistickým </w:t>
      </w:r>
      <w:r w:rsidR="00931FA0" w:rsidRPr="00931FA0">
        <w:rPr>
          <w:i/>
        </w:rPr>
        <w:t>copulatio</w:t>
      </w:r>
      <w:r w:rsidR="00931FA0">
        <w:t xml:space="preserve"> vznikla </w:t>
      </w:r>
      <w:r w:rsidR="00931FA0" w:rsidRPr="00273106">
        <w:t xml:space="preserve">nová série </w:t>
      </w:r>
      <w:r w:rsidR="00931FA0">
        <w:t xml:space="preserve">kategoriálních </w:t>
      </w:r>
      <w:r w:rsidR="00931FA0" w:rsidRPr="00273106">
        <w:t>určení jsoucna</w:t>
      </w:r>
      <w:r w:rsidR="00931FA0">
        <w:t xml:space="preserve"> třetího druhu, která založila novou </w:t>
      </w:r>
      <w:r w:rsidRPr="00273106">
        <w:t>ontoteologie</w:t>
      </w:r>
      <w:r w:rsidR="00931FA0">
        <w:t>. Ta byla vázaná</w:t>
      </w:r>
      <w:r>
        <w:t xml:space="preserve"> na demiurgickou aktivitu vůle schopné tvořit. </w:t>
      </w:r>
      <w:r w:rsidRPr="00273106">
        <w:t xml:space="preserve">Statut tvůrce </w:t>
      </w:r>
      <w:r>
        <w:t xml:space="preserve">určující smysl jsoucna z pozice demiurgické vůle je z hlediska filosofie totálně problematický, </w:t>
      </w:r>
      <w:r w:rsidRPr="00273106">
        <w:t xml:space="preserve">což dobře viděl Bacon a Albert. </w:t>
      </w:r>
      <w:r w:rsidR="00E34059" w:rsidRPr="00273106">
        <w:t xml:space="preserve">Proto oba rozhodně odsoudili vpád </w:t>
      </w:r>
      <w:r w:rsidR="00E34059">
        <w:t xml:space="preserve">modernistické </w:t>
      </w:r>
      <w:r w:rsidR="00E34059" w:rsidRPr="00273106">
        <w:t>filosofie</w:t>
      </w:r>
      <w:r w:rsidR="00E34059">
        <w:t xml:space="preserve"> </w:t>
      </w:r>
      <w:r w:rsidR="00E34059" w:rsidRPr="00273106">
        <w:t>do teologie.</w:t>
      </w:r>
      <w:r w:rsidR="00E34059">
        <w:t xml:space="preserve"> </w:t>
      </w:r>
      <w:r>
        <w:t>S</w:t>
      </w:r>
      <w:r w:rsidRPr="00273106">
        <w:t>ofistic</w:t>
      </w:r>
      <w:r w:rsidR="00FC3B49">
        <w:t>ké</w:t>
      </w:r>
      <w:r w:rsidRPr="00273106">
        <w:t xml:space="preserve"> výklad</w:t>
      </w:r>
      <w:r w:rsidR="00FC3B49">
        <w:t>y</w:t>
      </w:r>
      <w:r w:rsidRPr="00273106">
        <w:t xml:space="preserve"> </w:t>
      </w:r>
      <w:r>
        <w:t xml:space="preserve">aristotelismu v rámci nově vzniklého averroismu Bonaventurovy školy </w:t>
      </w:r>
      <w:r w:rsidRPr="00273106">
        <w:t xml:space="preserve">donutil Bacona a Alberta, aby po roce 1250 postupně vyložili originální </w:t>
      </w:r>
      <w:r w:rsidR="001E0C20">
        <w:t xml:space="preserve">smysl </w:t>
      </w:r>
      <w:r>
        <w:t>aristotelského Korpusu.</w:t>
      </w:r>
      <w:r w:rsidR="00E34059">
        <w:t xml:space="preserve"> Duns Scotus jasně viděl, že </w:t>
      </w:r>
      <w:r w:rsidR="00B928DC">
        <w:t xml:space="preserve">Bonaventurův projekt </w:t>
      </w:r>
      <w:r w:rsidR="00E34059">
        <w:t xml:space="preserve">moderní metafyziky nemá budoucnost. Proto vzal pro poznání nikoliv vůli, ale tomistickou verzi semiaverroismu a tu napojil na Avicennovu metafyziku. </w:t>
      </w:r>
    </w:p>
    <w:p w:rsidR="08163013" w:rsidRDefault="08163013" w:rsidP="0870456C">
      <w:r w:rsidRPr="00273106">
        <w:t xml:space="preserve"> </w:t>
      </w:r>
    </w:p>
    <w:p w:rsidR="08163013" w:rsidRPr="00273106" w:rsidRDefault="00CA6257" w:rsidP="08163013">
      <w:pPr>
        <w:pStyle w:val="Nadpis3"/>
      </w:pPr>
      <w:bookmarkStart w:id="9" w:name="_Toc36144133"/>
      <w:r>
        <w:br w:type="page"/>
      </w:r>
      <w:bookmarkStart w:id="10" w:name="_Toc180231645"/>
      <w:r w:rsidR="08163013">
        <w:lastRenderedPageBreak/>
        <w:t>4.1.2</w:t>
      </w:r>
      <w:r w:rsidR="08163013" w:rsidRPr="00273106">
        <w:t xml:space="preserve"> </w:t>
      </w:r>
      <w:r w:rsidR="08163013">
        <w:t xml:space="preserve">Založení </w:t>
      </w:r>
      <w:r w:rsidR="08163013" w:rsidRPr="00273106">
        <w:t>objektivního averroismu</w:t>
      </w:r>
      <w:bookmarkEnd w:id="9"/>
      <w:bookmarkEnd w:id="10"/>
    </w:p>
    <w:p w:rsidR="00865983" w:rsidRDefault="00CA6257" w:rsidP="00541D90">
      <w:r w:rsidRPr="00273106">
        <w:t xml:space="preserve">Expozice </w:t>
      </w:r>
      <w:r w:rsidRPr="00273106">
        <w:rPr>
          <w:i/>
        </w:rPr>
        <w:t>Oxfordian Fallacy</w:t>
      </w:r>
      <w:r w:rsidRPr="00273106">
        <w:t xml:space="preserve"> </w:t>
      </w:r>
      <w:r w:rsidR="00657278">
        <w:t>zkoumala</w:t>
      </w:r>
      <w:r w:rsidRPr="00273106">
        <w:t xml:space="preserve"> </w:t>
      </w:r>
      <w:r w:rsidR="0035532D">
        <w:t xml:space="preserve">původní </w:t>
      </w:r>
      <w:r w:rsidRPr="00273106">
        <w:rPr>
          <w:i/>
        </w:rPr>
        <w:t>Lichtung</w:t>
      </w:r>
      <w:r w:rsidRPr="00273106">
        <w:t xml:space="preserve"> </w:t>
      </w:r>
      <w:r w:rsidR="00657278">
        <w:t xml:space="preserve">pravdy a nepravdy </w:t>
      </w:r>
      <w:r w:rsidR="00544461">
        <w:t xml:space="preserve">latinské moderny </w:t>
      </w:r>
      <w:r w:rsidRPr="00273106">
        <w:t>kolem 1235</w:t>
      </w:r>
      <w:r>
        <w:t>‒</w:t>
      </w:r>
      <w:r w:rsidR="00544461">
        <w:t>45</w:t>
      </w:r>
      <w:r>
        <w:t xml:space="preserve"> skrze působení Rufuse </w:t>
      </w:r>
      <w:r w:rsidR="00FA657B">
        <w:t xml:space="preserve">a </w:t>
      </w:r>
      <w:r w:rsidR="00FA657B">
        <w:rPr>
          <w:szCs w:val="24"/>
        </w:rPr>
        <w:t xml:space="preserve">Kilwardbyho </w:t>
      </w:r>
      <w:r>
        <w:t xml:space="preserve">v Oxfordu a v Paříži. Dějinná </w:t>
      </w:r>
      <w:r w:rsidRPr="00273106">
        <w:t>odkrytost (</w:t>
      </w:r>
      <w:r w:rsidRPr="00E12118">
        <w:rPr>
          <w:i/>
        </w:rPr>
        <w:t>alétheia</w:t>
      </w:r>
      <w:r w:rsidRPr="00273106">
        <w:t xml:space="preserve">) </w:t>
      </w:r>
      <w:r w:rsidR="00070F09">
        <w:t>objektivity začala</w:t>
      </w:r>
      <w:r>
        <w:t xml:space="preserve"> mezi léty 1245‒</w:t>
      </w:r>
      <w:r w:rsidR="00D6527B">
        <w:t>55</w:t>
      </w:r>
      <w:r w:rsidRPr="00273106">
        <w:t xml:space="preserve"> sporem mezi prvním a </w:t>
      </w:r>
      <w:r w:rsidR="001808BF">
        <w:t>druhým averroismem</w:t>
      </w:r>
      <w:r w:rsidRPr="00273106">
        <w:t>.</w:t>
      </w:r>
      <w:r>
        <w:t xml:space="preserve"> </w:t>
      </w:r>
      <w:r w:rsidRPr="00273106">
        <w:t xml:space="preserve">Zavedení </w:t>
      </w:r>
      <w:r w:rsidR="006558F1">
        <w:t xml:space="preserve">nové </w:t>
      </w:r>
      <w:r>
        <w:t>metafyzik</w:t>
      </w:r>
      <w:r w:rsidR="006558F1">
        <w:t xml:space="preserve">y </w:t>
      </w:r>
      <w:r w:rsidRPr="00273106">
        <w:t xml:space="preserve">způsobilo, že následující generace Bonaventurových žáků jako </w:t>
      </w:r>
      <w:r>
        <w:t>Pecham</w:t>
      </w:r>
      <w:r w:rsidRPr="00273106">
        <w:t xml:space="preserve"> musela bránit ontoteologickou stavbu nové metafyziky proti klasickým aristotelikům.</w:t>
      </w:r>
      <w:r>
        <w:t xml:space="preserve"> </w:t>
      </w:r>
      <w:r w:rsidR="00A975D1" w:rsidRPr="00273106">
        <w:t xml:space="preserve">Bonaventura </w:t>
      </w:r>
      <w:r w:rsidR="00A975D1">
        <w:t xml:space="preserve">komponoval </w:t>
      </w:r>
      <w:r w:rsidR="00A975D1" w:rsidRPr="00273106">
        <w:t xml:space="preserve">druhý averroismus ve výslovné opozici jak vůči </w:t>
      </w:r>
      <w:r w:rsidR="00A975D1">
        <w:t>Averroes</w:t>
      </w:r>
      <w:r w:rsidR="00A975D1" w:rsidRPr="00273106">
        <w:t>ovi, tak i vůči klasickému aristotelismu</w:t>
      </w:r>
      <w:r w:rsidR="00A975D1">
        <w:t xml:space="preserve"> a tak </w:t>
      </w:r>
      <w:r w:rsidR="00CF0D39">
        <w:t>pokračoval v sofistice oxfordského druhého averroismu, který hned na počátku odsoudil Grosseteste (</w:t>
      </w:r>
      <w:r w:rsidR="00CF0D39" w:rsidRPr="08FD6244">
        <w:rPr>
          <w:szCs w:val="24"/>
        </w:rPr>
        <w:t xml:space="preserve">OBJ II, </w:t>
      </w:r>
      <w:r w:rsidR="00CF0D39">
        <w:t xml:space="preserve">kap. 3.4.2). </w:t>
      </w:r>
      <w:r w:rsidR="00A975D1" w:rsidRPr="00273106">
        <w:t xml:space="preserve">Bonaventura </w:t>
      </w:r>
      <w:r w:rsidR="00A975D1">
        <w:t>n</w:t>
      </w:r>
      <w:r w:rsidRPr="00273106">
        <w:t xml:space="preserve">apadl </w:t>
      </w:r>
      <w:r w:rsidR="000E015F">
        <w:t xml:space="preserve">Komentátora </w:t>
      </w:r>
      <w:r w:rsidRPr="00273106">
        <w:t xml:space="preserve">z pozice reformovaného avicennismu, a tím začal oficiální spor o </w:t>
      </w:r>
      <w:r>
        <w:t>Averroes</w:t>
      </w:r>
      <w:r w:rsidR="00CF0D39">
        <w:t>e jako „heretické</w:t>
      </w:r>
      <w:r w:rsidRPr="00273106">
        <w:t>h</w:t>
      </w:r>
      <w:r w:rsidR="00CF0D39">
        <w:t>o“ filosofa</w:t>
      </w:r>
      <w:r w:rsidRPr="00273106">
        <w:t xml:space="preserve">. Modernisté udělali z Aristotela </w:t>
      </w:r>
      <w:r>
        <w:t>a Averroese falešné křesťany, aby je mohli odsoudit jako heretiky</w:t>
      </w:r>
      <w:r w:rsidRPr="00273106">
        <w:t>. Negativní recepci Aristotela jako „nejhoršího“ (</w:t>
      </w:r>
      <w:r w:rsidRPr="00273106">
        <w:rPr>
          <w:i/>
        </w:rPr>
        <w:t>pessimus</w:t>
      </w:r>
      <w:r w:rsidRPr="00273106">
        <w:t xml:space="preserve">) metafyzika a přírodovědce známe od mnohých františkánských magistrů 13. a 14. století (Mahoney 1988). </w:t>
      </w:r>
      <w:r>
        <w:t xml:space="preserve">Předchozí matrice ukázaly, že epochální určení jsoucna se musí týkat nového způsobu poznání, jehož centrální koncept představuje Averroesův </w:t>
      </w:r>
      <w:r w:rsidRPr="0089039D">
        <w:rPr>
          <w:i/>
        </w:rPr>
        <w:t>intellectus possibilis</w:t>
      </w:r>
      <w:r>
        <w:rPr>
          <w:i/>
        </w:rPr>
        <w:fldChar w:fldCharType="begin"/>
      </w:r>
      <w:r>
        <w:instrText xml:space="preserve"> XE "</w:instrText>
      </w:r>
      <w:r w:rsidRPr="00770D02">
        <w:rPr>
          <w:i/>
        </w:rPr>
        <w:instrText>intellectus possibilis</w:instrText>
      </w:r>
      <w:r>
        <w:rPr>
          <w:i/>
        </w:rPr>
        <w:instrText>:</w:instrText>
      </w:r>
      <w:r>
        <w:instrText xml:space="preserve">Averroes" </w:instrText>
      </w:r>
      <w:r>
        <w:rPr>
          <w:i/>
        </w:rPr>
        <w:fldChar w:fldCharType="end"/>
      </w:r>
      <w:r>
        <w:t xml:space="preserve">. </w:t>
      </w:r>
      <w:r w:rsidR="00F47D45" w:rsidRPr="00F47D45">
        <w:t xml:space="preserve">Spor o možný intelekt odhaluje skutečnou povahu sporu mezi prvním a druhým averroismem. </w:t>
      </w:r>
      <w:r w:rsidR="00F47D45">
        <w:t>P</w:t>
      </w:r>
      <w:r w:rsidRPr="00273106">
        <w:t>rvní averroism</w:t>
      </w:r>
      <w:r w:rsidR="00F47D45">
        <w:t xml:space="preserve">us </w:t>
      </w:r>
      <w:r w:rsidRPr="00273106">
        <w:t>měl v Paříži silné intelektuální zázemí a půlstoletou tradici od Johna Blunda a</w:t>
      </w:r>
      <w:r>
        <w:t xml:space="preserve">ž do </w:t>
      </w:r>
      <w:r w:rsidRPr="00273106">
        <w:t>biskupa Alverna</w:t>
      </w:r>
      <w:r>
        <w:t xml:space="preserve">. Bonaventura hájil objektivní vizi filosofie proti škole prvního averroismu </w:t>
      </w:r>
      <w:r w:rsidR="005F2672">
        <w:t>zastoupenou mysliteli, jako</w:t>
      </w:r>
      <w:r>
        <w:t xml:space="preserve"> byl Bacon, Albert a po smrti Alverna také Siger z Brabantu</w:t>
      </w:r>
      <w:r w:rsidRPr="00273106">
        <w:t xml:space="preserve">. Citovaný Bacon udal rok 1250 jako </w:t>
      </w:r>
      <w:r w:rsidRPr="00273106">
        <w:rPr>
          <w:i/>
        </w:rPr>
        <w:t>terminus post quem</w:t>
      </w:r>
      <w:r w:rsidRPr="00273106">
        <w:t xml:space="preserve"> vzniku zásadních sporů ohledně interpretace Aristotelova korpusu (</w:t>
      </w:r>
      <w:r w:rsidRPr="0874062B">
        <w:rPr>
          <w:szCs w:val="24"/>
        </w:rPr>
        <w:t xml:space="preserve">OBJ II, </w:t>
      </w:r>
      <w:r>
        <w:t>kap. 3</w:t>
      </w:r>
      <w:r w:rsidRPr="00273106">
        <w:t xml:space="preserve">.2). </w:t>
      </w:r>
      <w:r w:rsidR="006F34C3">
        <w:t>K</w:t>
      </w:r>
      <w:r w:rsidR="006F34C3" w:rsidRPr="00273106">
        <w:t>onflikt mezi</w:t>
      </w:r>
      <w:r w:rsidR="006F34C3">
        <w:t xml:space="preserve"> prvním a druhým averroismem o </w:t>
      </w:r>
      <w:r w:rsidR="006F34C3" w:rsidRPr="00273106">
        <w:t xml:space="preserve">výklad </w:t>
      </w:r>
      <w:r w:rsidR="006F34C3">
        <w:t>Averroes</w:t>
      </w:r>
      <w:r w:rsidR="006F34C3" w:rsidRPr="00273106">
        <w:t>e</w:t>
      </w:r>
      <w:r w:rsidR="006F34C3">
        <w:t xml:space="preserve"> se táhl další dvě </w:t>
      </w:r>
      <w:r w:rsidRPr="00273106">
        <w:t>dekád</w:t>
      </w:r>
      <w:r w:rsidR="006F34C3">
        <w:t>y</w:t>
      </w:r>
      <w:r w:rsidR="00503C85">
        <w:t xml:space="preserve">. </w:t>
      </w:r>
      <w:r w:rsidRPr="00273106">
        <w:t>Základní pojmy metafyziky (</w:t>
      </w:r>
      <w:r>
        <w:rPr>
          <w:i/>
        </w:rPr>
        <w:t>species</w:t>
      </w:r>
      <w:r w:rsidRPr="00273106">
        <w:t>, materie, forma, aktualita, esence, existence, pravda atd.) přestaly mít shodný význam a rozdělily se podle té či oné školy myšlení</w:t>
      </w:r>
      <w:r>
        <w:fldChar w:fldCharType="begin"/>
      </w:r>
      <w:r>
        <w:instrText xml:space="preserve"> XE "te</w:instrText>
      </w:r>
      <w:r w:rsidRPr="006F03A7">
        <w:instrText>orie dvojí pravdy</w:instrText>
      </w:r>
      <w:r>
        <w:instrText xml:space="preserve">" </w:instrText>
      </w:r>
      <w:r>
        <w:fldChar w:fldCharType="end"/>
      </w:r>
      <w:r>
        <w:t>.</w:t>
      </w:r>
      <w:r w:rsidRPr="00CE43CA">
        <w:t xml:space="preserve"> </w:t>
      </w:r>
      <w:r w:rsidRPr="009C0545">
        <w:t xml:space="preserve">Metafyzická dichotomie mezi prvním a druhým averroismem obsahuje jádro sporu o </w:t>
      </w:r>
      <w:r>
        <w:t>dvojí pravdu</w:t>
      </w:r>
      <w:r>
        <w:fldChar w:fldCharType="begin"/>
      </w:r>
      <w:r>
        <w:instrText xml:space="preserve"> XE "</w:instrText>
      </w:r>
      <w:r w:rsidRPr="00F50036">
        <w:instrText>teorie dvojí pravdy</w:instrText>
      </w:r>
      <w:r>
        <w:instrText xml:space="preserve">" </w:instrText>
      </w:r>
      <w:r>
        <w:fldChar w:fldCharType="end"/>
      </w:r>
      <w:r w:rsidRPr="009C0545">
        <w:t xml:space="preserve"> zmiňovanou v úvodu </w:t>
      </w:r>
      <w:r w:rsidR="00FC0BE2">
        <w:t xml:space="preserve">odsouzení </w:t>
      </w:r>
      <w:r w:rsidRPr="009C0545">
        <w:t>z b</w:t>
      </w:r>
      <w:r>
        <w:t>řezna 1277</w:t>
      </w:r>
      <w:r>
        <w:fldChar w:fldCharType="begin"/>
      </w:r>
      <w:r>
        <w:instrText xml:space="preserve"> XE "</w:instrText>
      </w:r>
      <w:r w:rsidRPr="00BE1252">
        <w:instrText>odsouzení 1277</w:instrText>
      </w:r>
      <w:r>
        <w:instrText xml:space="preserve">" </w:instrText>
      </w:r>
      <w:r>
        <w:fldChar w:fldCharType="end"/>
      </w:r>
      <w:r>
        <w:t xml:space="preserve">. </w:t>
      </w:r>
      <w:r w:rsidRPr="00273106">
        <w:t xml:space="preserve">Autority prvního averroismu odmítly akademicky diskutovat s tehdejšími představiteli </w:t>
      </w:r>
      <w:r w:rsidR="00626280">
        <w:t xml:space="preserve">školy </w:t>
      </w:r>
      <w:r w:rsidR="00B12BF7" w:rsidRPr="001329D1">
        <w:rPr>
          <w:i/>
          <w:szCs w:val="24"/>
        </w:rPr>
        <w:t>sophistae</w:t>
      </w:r>
      <w:r w:rsidR="00B12BF7">
        <w:rPr>
          <w:szCs w:val="24"/>
        </w:rPr>
        <w:t xml:space="preserve"> </w:t>
      </w:r>
      <w:r w:rsidR="00B12BF7">
        <w:rPr>
          <w:i/>
          <w:szCs w:val="24"/>
        </w:rPr>
        <w:t>Latini</w:t>
      </w:r>
      <w:r w:rsidRPr="00273106">
        <w:t xml:space="preserve">. Polemika v dílech kolínských představitelů prvního averroismu je dána hlavně v rétorickém stylu </w:t>
      </w:r>
      <w:r w:rsidRPr="00273106">
        <w:rPr>
          <w:rStyle w:val="st"/>
          <w:i/>
        </w:rPr>
        <w:t xml:space="preserve">oratio </w:t>
      </w:r>
      <w:r w:rsidRPr="00273106">
        <w:rPr>
          <w:rStyle w:val="st"/>
          <w:bCs/>
          <w:i/>
        </w:rPr>
        <w:t>obliqua</w:t>
      </w:r>
      <w:r w:rsidRPr="00273106">
        <w:t xml:space="preserve">. Albert a Akvinský označovali filosofické protivníky generickým označením </w:t>
      </w:r>
      <w:r w:rsidRPr="00273106">
        <w:rPr>
          <w:i/>
        </w:rPr>
        <w:t>quidam</w:t>
      </w:r>
      <w:r>
        <w:t xml:space="preserve"> </w:t>
      </w:r>
      <w:r w:rsidRPr="00273106">
        <w:t xml:space="preserve">nebo </w:t>
      </w:r>
      <w:r w:rsidRPr="00273106">
        <w:rPr>
          <w:i/>
        </w:rPr>
        <w:t>Latini</w:t>
      </w:r>
      <w:r w:rsidRPr="00273106">
        <w:t xml:space="preserve">. Oba vážení dominikáni se tím liší od Bacona </w:t>
      </w:r>
      <w:r w:rsidRPr="00273106">
        <w:lastRenderedPageBreak/>
        <w:t>usazeného na Oxfordu</w:t>
      </w:r>
      <w:r>
        <w:t xml:space="preserve"> a v Paříži</w:t>
      </w:r>
      <w:r w:rsidRPr="00273106">
        <w:t xml:space="preserve">. Tento </w:t>
      </w:r>
      <w:r>
        <w:t xml:space="preserve">františkánský terciář </w:t>
      </w:r>
      <w:r w:rsidRPr="00273106">
        <w:t>usazený v centru druhého avicennismu</w:t>
      </w:r>
      <w:r w:rsidR="001B24C7">
        <w:t xml:space="preserve"> byl </w:t>
      </w:r>
      <w:r w:rsidRPr="00273106">
        <w:t>postižený zákazem publikace a univerzitního vyučování</w:t>
      </w:r>
      <w:r w:rsidR="001B24C7">
        <w:t>.</w:t>
      </w:r>
      <w:r w:rsidR="001B24C7" w:rsidRPr="00273106">
        <w:rPr>
          <w:rStyle w:val="Znakapoznpodarou"/>
        </w:rPr>
        <w:footnoteReference w:id="37"/>
      </w:r>
      <w:r w:rsidR="001B24C7">
        <w:t xml:space="preserve"> Bacon </w:t>
      </w:r>
      <w:r w:rsidRPr="00273106">
        <w:t xml:space="preserve">si </w:t>
      </w:r>
      <w:r>
        <w:t>během druhého pařížského</w:t>
      </w:r>
      <w:r w:rsidRPr="00273106">
        <w:t xml:space="preserve"> pobytu </w:t>
      </w:r>
      <w:r>
        <w:t xml:space="preserve">(asi 1256‒80) </w:t>
      </w:r>
      <w:r w:rsidRPr="00273106">
        <w:t>už nebral žádné servítky</w:t>
      </w:r>
      <w:r w:rsidR="001B24C7">
        <w:t>, v</w:t>
      </w:r>
      <w:r w:rsidRPr="00273106">
        <w:t xml:space="preserve">iz citované </w:t>
      </w:r>
      <w:r w:rsidR="001B24C7">
        <w:t xml:space="preserve">pasáže v díle </w:t>
      </w:r>
      <w:r w:rsidRPr="00273106">
        <w:rPr>
          <w:i/>
        </w:rPr>
        <w:t>Opus minus</w:t>
      </w:r>
      <w:r w:rsidR="001B24C7">
        <w:t xml:space="preserve"> </w:t>
      </w:r>
      <w:r w:rsidRPr="00273106">
        <w:t>(</w:t>
      </w:r>
      <w:r w:rsidRPr="084C0C60">
        <w:rPr>
          <w:szCs w:val="24"/>
        </w:rPr>
        <w:t xml:space="preserve">OBJ II, </w:t>
      </w:r>
      <w:r w:rsidRPr="00273106">
        <w:t xml:space="preserve">kap. </w:t>
      </w:r>
      <w:r>
        <w:t>3</w:t>
      </w:r>
      <w:r w:rsidRPr="00273106">
        <w:t>.4.3). Spor mezi Bonaventurovou školou a mezi prvním averorismem Bacona a Alberta není přímo doložen</w:t>
      </w:r>
      <w:r w:rsidR="00DC2EA9">
        <w:t>a. A</w:t>
      </w:r>
      <w:r w:rsidRPr="00273106">
        <w:t xml:space="preserve">nimozita sekulárních magistrů na Pařížské univerzitě </w:t>
      </w:r>
      <w:r w:rsidR="00DC2EA9">
        <w:t xml:space="preserve">začala hned po </w:t>
      </w:r>
      <w:r w:rsidR="0041368E" w:rsidRPr="00273106">
        <w:t>nástupu</w:t>
      </w:r>
      <w:r w:rsidRPr="00273106">
        <w:t xml:space="preserve"> nové vlny učenců ze žebravých řádů</w:t>
      </w:r>
      <w:r w:rsidR="00DC2EA9">
        <w:t xml:space="preserve">. Dominikánští a františkánští magistři </w:t>
      </w:r>
      <w:r w:rsidRPr="00273106">
        <w:t xml:space="preserve">neukazovali </w:t>
      </w:r>
      <w:r w:rsidR="00DC2EA9">
        <w:t xml:space="preserve">žádné </w:t>
      </w:r>
      <w:r w:rsidR="00A50F5A">
        <w:t xml:space="preserve">veřejné </w:t>
      </w:r>
      <w:r w:rsidR="00DC2EA9">
        <w:t>spory se školou prvního averroismu</w:t>
      </w:r>
      <w:r w:rsidRPr="00273106">
        <w:t>. Bonaventura jako generál řádu navíc v interních a v externích sporech o evangelijní chudobu (kolem 1253‒57) zdůrazňoval význam františkánské řehole</w:t>
      </w:r>
      <w:r>
        <w:fldChar w:fldCharType="begin"/>
      </w:r>
      <w:r>
        <w:instrText xml:space="preserve"> XE "</w:instrText>
      </w:r>
      <w:r w:rsidRPr="00B83CB8">
        <w:instrText>regule</w:instrText>
      </w:r>
      <w:r>
        <w:instrText xml:space="preserve">:františkánská" </w:instrText>
      </w:r>
      <w:r>
        <w:fldChar w:fldCharType="end"/>
      </w:r>
      <w:r w:rsidRPr="00273106">
        <w:t xml:space="preserve">. Její následování ve formě řeholních slibů znamená jednak vyhnutí se skandálu a jednak náhled do pravdy, a tím i </w:t>
      </w:r>
      <w:r w:rsidR="00676D66">
        <w:t>cestu ke spáse</w:t>
      </w:r>
      <w:r w:rsidRPr="00273106">
        <w:t>.</w:t>
      </w:r>
      <w:r w:rsidRPr="00273106">
        <w:rPr>
          <w:rStyle w:val="Znakapoznpodarou"/>
        </w:rPr>
        <w:footnoteReference w:id="38"/>
      </w:r>
      <w:r>
        <w:t xml:space="preserve"> Citované heslo </w:t>
      </w:r>
      <w:r w:rsidR="00FC5077">
        <w:t>„</w:t>
      </w:r>
      <w:r w:rsidRPr="00273106">
        <w:rPr>
          <w:i/>
        </w:rPr>
        <w:t>Regulae tenemur</w:t>
      </w:r>
      <w:r w:rsidR="00FC5077">
        <w:t>“</w:t>
      </w:r>
      <w:r w:rsidRPr="00273106">
        <w:t xml:space="preserve"> dalo karte</w:t>
      </w:r>
      <w:r>
        <w:t>ziánské sekulární moderně její regulérní</w:t>
      </w:r>
      <w:r w:rsidRPr="00273106">
        <w:t xml:space="preserve"> spásu</w:t>
      </w:r>
      <w:r w:rsidR="00D16329">
        <w:t>. Bonaventurova ontoteologická</w:t>
      </w:r>
      <w:r w:rsidRPr="00273106">
        <w:t xml:space="preserve"> objektivitu </w:t>
      </w:r>
      <w:r w:rsidR="00D16329">
        <w:t xml:space="preserve">se sdílela </w:t>
      </w:r>
      <w:r w:rsidRPr="00273106">
        <w:t xml:space="preserve">společně se skromností a umírněností původních františkánských </w:t>
      </w:r>
      <w:r w:rsidRPr="00273106">
        <w:rPr>
          <w:i/>
        </w:rPr>
        <w:t>Regulae</w:t>
      </w:r>
      <w:r w:rsidR="00865983">
        <w:t>.</w:t>
      </w:r>
    </w:p>
    <w:p w:rsidR="00541D90" w:rsidRDefault="00CA6257" w:rsidP="00865983">
      <w:pPr>
        <w:ind w:firstLine="397"/>
      </w:pPr>
      <w:r>
        <w:t xml:space="preserve">Albert a Bacon tvrdili, že s moderními sofisty </w:t>
      </w:r>
      <w:r w:rsidR="00C8567F">
        <w:t xml:space="preserve">filosoficky </w:t>
      </w:r>
      <w:r>
        <w:t xml:space="preserve">diskutovat nelze. </w:t>
      </w:r>
      <w:r w:rsidRPr="00273106">
        <w:t xml:space="preserve">Představitelé druhého averroismu nutně produkovali i nové teoretické koncepty, které etablovaly </w:t>
      </w:r>
      <w:r>
        <w:t xml:space="preserve">objektivní </w:t>
      </w:r>
      <w:r w:rsidRPr="00273106">
        <w:t xml:space="preserve">vlastnosti jsoucna proti kritice prvního averroismu. Nová nauka neměla oporu v dosavadní tradici myšlení, proto sofističtí </w:t>
      </w:r>
      <w:r w:rsidRPr="00273106">
        <w:rPr>
          <w:i/>
        </w:rPr>
        <w:t>Moderni</w:t>
      </w:r>
      <w:r>
        <w:rPr>
          <w:i/>
        </w:rPr>
        <w:fldChar w:fldCharType="begin"/>
      </w:r>
      <w:r>
        <w:instrText xml:space="preserve"> XE "</w:instrText>
      </w:r>
      <w:r w:rsidRPr="00B46F32">
        <w:instrText>averroismus:</w:instrText>
      </w:r>
      <w:r w:rsidRPr="001B4875">
        <w:rPr>
          <w:i/>
        </w:rPr>
        <w:instrText>Moderni</w:instrText>
      </w:r>
      <w:r>
        <w:instrText xml:space="preserve">" </w:instrText>
      </w:r>
      <w:r>
        <w:rPr>
          <w:i/>
        </w:rPr>
        <w:fldChar w:fldCharType="end"/>
      </w:r>
      <w:r w:rsidRPr="00273106">
        <w:t xml:space="preserve"> </w:t>
      </w:r>
      <w:r>
        <w:t xml:space="preserve">provedli </w:t>
      </w:r>
      <w:r w:rsidRPr="00273106">
        <w:t xml:space="preserve">dvojí revoluci. </w:t>
      </w:r>
      <w:r>
        <w:t>Modernisté d</w:t>
      </w:r>
      <w:r w:rsidRPr="00273106">
        <w:t>ali starým termínům nový smysl a tam, kde bylo tř</w:t>
      </w:r>
      <w:r>
        <w:t xml:space="preserve">eba, ustavili zcela nové pojmy. </w:t>
      </w:r>
      <w:r w:rsidR="00C93D7B">
        <w:t xml:space="preserve">Skrytá fáze </w:t>
      </w:r>
      <w:r w:rsidRPr="00273106">
        <w:t xml:space="preserve">objektivity </w:t>
      </w:r>
      <w:r w:rsidR="00C93D7B">
        <w:t xml:space="preserve">byla </w:t>
      </w:r>
      <w:r w:rsidRPr="00273106">
        <w:t xml:space="preserve">ukončené </w:t>
      </w:r>
      <w:r w:rsidR="00C93D7B">
        <w:t xml:space="preserve">roku </w:t>
      </w:r>
      <w:r w:rsidRPr="00273106">
        <w:t>1250</w:t>
      </w:r>
      <w:r w:rsidR="008B537C">
        <w:rPr>
          <w:i/>
        </w:rPr>
        <w:fldChar w:fldCharType="begin"/>
      </w:r>
      <w:r w:rsidR="008B537C">
        <w:instrText xml:space="preserve"> XE "objektivita:</w:instrText>
      </w:r>
      <w:r w:rsidR="008B537C" w:rsidRPr="008E6400">
        <w:rPr>
          <w:i/>
        </w:rPr>
        <w:instrText>Anfang</w:instrText>
      </w:r>
      <w:r w:rsidR="008B537C">
        <w:instrText>/</w:instrText>
      </w:r>
      <w:r w:rsidR="008B537C" w:rsidRPr="008E6400">
        <w:rPr>
          <w:i/>
        </w:rPr>
        <w:instrText>Beginn</w:instrText>
      </w:r>
      <w:r w:rsidR="008B537C">
        <w:instrText xml:space="preserve">" </w:instrText>
      </w:r>
      <w:r w:rsidR="008B537C">
        <w:rPr>
          <w:i/>
        </w:rPr>
        <w:fldChar w:fldCharType="end"/>
      </w:r>
      <w:r w:rsidR="008B537C">
        <w:t>. P</w:t>
      </w:r>
      <w:r w:rsidR="00C93D7B">
        <w:t xml:space="preserve">ak začala její </w:t>
      </w:r>
      <w:r>
        <w:t>dějinně účinn</w:t>
      </w:r>
      <w:r w:rsidR="008B537C">
        <w:t xml:space="preserve">á </w:t>
      </w:r>
      <w:r w:rsidR="00C93D7B">
        <w:t>fáze</w:t>
      </w:r>
      <w:r w:rsidRPr="00273106">
        <w:t xml:space="preserve"> </w:t>
      </w:r>
      <w:r w:rsidR="00C93D7B">
        <w:t xml:space="preserve">daná </w:t>
      </w:r>
      <w:r w:rsidR="008B537C">
        <w:t xml:space="preserve">jako </w:t>
      </w:r>
      <w:r w:rsidR="008B537C" w:rsidRPr="008B537C">
        <w:rPr>
          <w:i/>
        </w:rPr>
        <w:t>via Modernorum</w:t>
      </w:r>
      <w:r w:rsidR="008B537C">
        <w:rPr>
          <w:i/>
        </w:rPr>
        <w:fldChar w:fldCharType="begin"/>
      </w:r>
      <w:r w:rsidR="008B537C">
        <w:instrText xml:space="preserve"> XE "</w:instrText>
      </w:r>
      <w:r w:rsidR="008B537C" w:rsidRPr="005F1B5B">
        <w:rPr>
          <w:i/>
        </w:rPr>
        <w:instrText>via Modernorum</w:instrText>
      </w:r>
      <w:r w:rsidR="008B537C">
        <w:instrText xml:space="preserve">" </w:instrText>
      </w:r>
      <w:r w:rsidR="008B537C">
        <w:rPr>
          <w:i/>
        </w:rPr>
        <w:fldChar w:fldCharType="end"/>
      </w:r>
      <w:r>
        <w:t xml:space="preserve">. </w:t>
      </w:r>
      <w:r w:rsidR="00735817" w:rsidRPr="00273106">
        <w:t xml:space="preserve">Generace filosofů z let 1250‒70 převedla smysl jsoucna </w:t>
      </w:r>
      <w:r w:rsidR="00735817">
        <w:t xml:space="preserve">k vládě </w:t>
      </w:r>
      <w:r w:rsidR="00735817" w:rsidRPr="00273106">
        <w:t>moderního demiurgického subjektu</w:t>
      </w:r>
      <w:r w:rsidR="00735817">
        <w:t xml:space="preserve">. </w:t>
      </w:r>
      <w:r w:rsidRPr="00273106">
        <w:t xml:space="preserve">Historie druhého averroismu jako vítězného pochodu po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ukazuje, že objektivně silný intelekt </w:t>
      </w:r>
      <w:r>
        <w:t xml:space="preserve">člověka </w:t>
      </w:r>
      <w:r w:rsidRPr="00273106">
        <w:t xml:space="preserve">porazil „slabou“ realitu a determinoval </w:t>
      </w:r>
      <w:r w:rsidR="003F0268">
        <w:t>„</w:t>
      </w:r>
      <w:r w:rsidRPr="00273106">
        <w:rPr>
          <w:i/>
        </w:rPr>
        <w:t>ens ratum</w:t>
      </w:r>
      <w:r w:rsidR="003F0268">
        <w:t>“</w:t>
      </w:r>
      <w:r>
        <w:t xml:space="preserve"> po svém. </w:t>
      </w:r>
      <w:r w:rsidRPr="00273106">
        <w:t xml:space="preserve">Integrální výklad Aristotelova korpusu (Albert, Bacon) se stal </w:t>
      </w:r>
      <w:r>
        <w:t xml:space="preserve">v prvním kole sporu </w:t>
      </w:r>
      <w:r w:rsidRPr="00273106">
        <w:t xml:space="preserve">důstojnou filosofickou odpovědí na </w:t>
      </w:r>
      <w:r w:rsidRPr="00273106">
        <w:lastRenderedPageBreak/>
        <w:t>mylné názory učených magistrů druhého averroismu.</w:t>
      </w:r>
      <w:r w:rsidR="00541D90">
        <w:t xml:space="preserve"> </w:t>
      </w:r>
      <w:r w:rsidR="08163013">
        <w:t xml:space="preserve">Bonaventurova škola rozpoutala společně s Kilwardbym na Oxfordu falešný spor o averroismus, který zakládá epochální podobu moderní </w:t>
      </w:r>
      <w:r w:rsidR="08163013" w:rsidRPr="00620F4A">
        <w:rPr>
          <w:i/>
        </w:rPr>
        <w:t>Seinsvergessenheit</w:t>
      </w:r>
      <w:r w:rsidR="08163013">
        <w:rPr>
          <w:i/>
        </w:rPr>
        <w:fldChar w:fldCharType="begin"/>
      </w:r>
      <w:r w:rsidR="08163013">
        <w:instrText xml:space="preserve"> XE "</w:instrText>
      </w:r>
      <w:r w:rsidR="08163013" w:rsidRPr="003B3CCF">
        <w:rPr>
          <w:i/>
        </w:rPr>
        <w:instrText>Seinsvergessenheit</w:instrText>
      </w:r>
      <w:r w:rsidR="08163013">
        <w:instrText xml:space="preserve">" </w:instrText>
      </w:r>
      <w:r w:rsidR="08163013">
        <w:rPr>
          <w:i/>
        </w:rPr>
        <w:fldChar w:fldCharType="end"/>
      </w:r>
      <w:r w:rsidR="08163013">
        <w:t xml:space="preserve">. </w:t>
      </w:r>
      <w:r w:rsidR="08B87278">
        <w:t xml:space="preserve">Pravdivá </w:t>
      </w:r>
      <w:r w:rsidR="08163013">
        <w:t>odkrytost sporu mezi oběma školami je dána v projektu autentického humanismu a skrze v</w:t>
      </w:r>
      <w:r w:rsidR="08163013" w:rsidRPr="00273106">
        <w:t>znik západního intelektuála</w:t>
      </w:r>
      <w:r w:rsidR="08163013">
        <w:t xml:space="preserve"> typu artistů z Rue du Fouarre. Kritické hledání filosofické pravdy těchto sekulárních kněží se stalo vzorem intelektuální práce pro následující staletí v modu pravdy jako adekvace. Siger a jeho kolegové obhájili původní filosofický a kritický základ evropské vzdělanosti, který společně založili ve falsafě Druhý mistr a Komentátor (</w:t>
      </w:r>
      <w:r w:rsidR="08120CBD">
        <w:t xml:space="preserve">OBJ I, </w:t>
      </w:r>
      <w:r w:rsidR="08163013">
        <w:t>kap. 2.4.4)</w:t>
      </w:r>
      <w:r w:rsidR="08163013">
        <w:fldChar w:fldCharType="begin"/>
      </w:r>
      <w:r w:rsidR="08163013">
        <w:instrText xml:space="preserve"> XE "</w:instrText>
      </w:r>
      <w:r w:rsidR="08163013" w:rsidRPr="08AF78F1">
        <w:instrText>sekularizace</w:instrText>
      </w:r>
      <w:r w:rsidR="08163013">
        <w:instrText xml:space="preserve">" </w:instrText>
      </w:r>
      <w:r w:rsidR="08163013">
        <w:fldChar w:fldCharType="end"/>
      </w:r>
      <w:r w:rsidR="08163013">
        <w:t>. Tato a následují</w:t>
      </w:r>
      <w:r w:rsidR="00541D90">
        <w:t>c</w:t>
      </w:r>
      <w:r w:rsidR="08163013">
        <w:t>í matrice ukáže, jak magistři z Rue du F</w:t>
      </w:r>
      <w:r w:rsidR="087D5FF0">
        <w:t xml:space="preserve">ouarre provedli proces skutečného založení </w:t>
      </w:r>
      <w:r w:rsidR="08163013">
        <w:t xml:space="preserve">vědy podle </w:t>
      </w:r>
      <w:r w:rsidR="08163013" w:rsidRPr="08F46851">
        <w:rPr>
          <w:i/>
        </w:rPr>
        <w:t>Druhých analytik</w:t>
      </w:r>
      <w:r w:rsidR="08BF17FE">
        <w:t>. Ten</w:t>
      </w:r>
      <w:r w:rsidR="088A4F43">
        <w:t>to vývoj</w:t>
      </w:r>
      <w:r w:rsidR="08BF17FE">
        <w:t xml:space="preserve"> </w:t>
      </w:r>
      <w:r w:rsidR="08163013">
        <w:t>bohužel zastavila sofistická moderna v březnu 1277</w:t>
      </w:r>
      <w:r w:rsidR="08163013">
        <w:fldChar w:fldCharType="begin"/>
      </w:r>
      <w:r w:rsidR="08163013">
        <w:instrText xml:space="preserve"> XE "</w:instrText>
      </w:r>
      <w:r w:rsidR="08163013" w:rsidRPr="085C4D30">
        <w:instrText>odsouzení 1277</w:instrText>
      </w:r>
      <w:r w:rsidR="08163013">
        <w:instrText xml:space="preserve">" </w:instrText>
      </w:r>
      <w:r w:rsidR="08163013">
        <w:fldChar w:fldCharType="end"/>
      </w:r>
      <w:r w:rsidR="08163013">
        <w:t xml:space="preserve"> pojetím jedné dogmaticky dané pravdy ontoteologie. </w:t>
      </w:r>
    </w:p>
    <w:p w:rsidR="00D82834" w:rsidRDefault="08163013" w:rsidP="0025309A">
      <w:pPr>
        <w:ind w:firstLine="397"/>
      </w:pPr>
      <w:r>
        <w:t xml:space="preserve">Proces sofistické </w:t>
      </w:r>
      <w:r w:rsidR="00684741">
        <w:t>subjekti</w:t>
      </w:r>
      <w:r w:rsidR="00830414">
        <w:t xml:space="preserve">vizace </w:t>
      </w:r>
      <w:r>
        <w:t xml:space="preserve">západní vědy podle </w:t>
      </w:r>
      <w:r w:rsidRPr="08880A62">
        <w:rPr>
          <w:i/>
        </w:rPr>
        <w:t>Ox</w:t>
      </w:r>
      <w:r>
        <w:rPr>
          <w:i/>
        </w:rPr>
        <w:t>f</w:t>
      </w:r>
      <w:r w:rsidRPr="08880A62">
        <w:rPr>
          <w:i/>
        </w:rPr>
        <w:t>o</w:t>
      </w:r>
      <w:r>
        <w:rPr>
          <w:i/>
        </w:rPr>
        <w:t>r</w:t>
      </w:r>
      <w:r w:rsidRPr="08880A62">
        <w:rPr>
          <w:i/>
        </w:rPr>
        <w:t>dian Fallacy</w:t>
      </w:r>
      <w:r>
        <w:t xml:space="preserve"> těsně souvisí s vývojem averroismu. </w:t>
      </w:r>
      <w:r w:rsidRPr="00273106">
        <w:t xml:space="preserve">Jednoznačně kritický a zamítavý výklad </w:t>
      </w:r>
      <w:r>
        <w:t>Averroes</w:t>
      </w:r>
      <w:r w:rsidRPr="00273106">
        <w:t xml:space="preserve">e lze </w:t>
      </w:r>
      <w:r>
        <w:t>po výpadu Kilwardbyho na Oxfordu (</w:t>
      </w:r>
      <w:r w:rsidR="08617136">
        <w:t>OBJ II, kap. 3</w:t>
      </w:r>
      <w:r>
        <w:t xml:space="preserve">.4.2) </w:t>
      </w:r>
      <w:r w:rsidRPr="00273106">
        <w:t>datovat od Bonaventurova komentáře k</w:t>
      </w:r>
      <w:r>
        <w:t xml:space="preserve">e druhé knize </w:t>
      </w:r>
      <w:r w:rsidRPr="00270ADC">
        <w:rPr>
          <w:iCs/>
        </w:rPr>
        <w:t>Sentencí</w:t>
      </w:r>
      <w:r w:rsidRPr="00273106">
        <w:t xml:space="preserve">, který radikalizuje zamítavé stanovisko Rufuse známé z díla </w:t>
      </w:r>
      <w:r w:rsidRPr="00273106">
        <w:rPr>
          <w:i/>
        </w:rPr>
        <w:t>Contra Averroem</w:t>
      </w:r>
      <w:r w:rsidRPr="00273106">
        <w:t xml:space="preserve"> (</w:t>
      </w:r>
      <w:r w:rsidR="08617136">
        <w:t>OBJ II, kap. 3</w:t>
      </w:r>
      <w:r w:rsidRPr="00273106">
        <w:t xml:space="preserve">.3.3). </w:t>
      </w:r>
      <w:r>
        <w:t>Tím byla překonána neoplatonská syntéza Toledské školy platná zhruba do roku 1250</w:t>
      </w:r>
      <w:r>
        <w:fldChar w:fldCharType="begin"/>
      </w:r>
      <w:r>
        <w:instrText xml:space="preserve"> XE "</w:instrText>
      </w:r>
      <w:r w:rsidRPr="00553A88">
        <w:instrText>Toledská škola</w:instrText>
      </w:r>
      <w:r>
        <w:instrText xml:space="preserve">" </w:instrText>
      </w:r>
      <w:r>
        <w:fldChar w:fldCharType="end"/>
      </w:r>
      <w:r>
        <w:t xml:space="preserve">. Nový výklad zavrhl učení prvního averroismu podané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podle Toledské (Grosseteste, Rufus) nebo Sicilské školy</w:t>
      </w:r>
      <w:r>
        <w:fldChar w:fldCharType="begin"/>
      </w:r>
      <w:r>
        <w:instrText xml:space="preserve"> XE "</w:instrText>
      </w:r>
      <w:r w:rsidRPr="00613615">
        <w:instrText>Sicilská škola</w:instrText>
      </w:r>
      <w:r>
        <w:instrText xml:space="preserve">" </w:instrText>
      </w:r>
      <w:r>
        <w:fldChar w:fldCharType="end"/>
      </w:r>
      <w:r>
        <w:t xml:space="preserve"> (Alvernus, Bacon, Albert). Moderna a postmoderna provedla návrat k neoplatonskému Avicennovi v podání porretánských škol </w:t>
      </w:r>
      <w:r w:rsidRPr="089A13E3">
        <w:rPr>
          <w:i/>
        </w:rPr>
        <w:t>Nominales</w:t>
      </w:r>
      <w:r>
        <w:t>, které integrovala do nového projektu objektivní metafyzik</w:t>
      </w:r>
      <w:r w:rsidR="003F3358">
        <w:t xml:space="preserve">y. </w:t>
      </w:r>
      <w:r>
        <w:t>Anonym</w:t>
      </w:r>
      <w:r w:rsidR="007D633D">
        <w:t xml:space="preserve">ní dílo </w:t>
      </w:r>
      <w:r w:rsidRPr="08A83D78">
        <w:rPr>
          <w:i/>
        </w:rPr>
        <w:t xml:space="preserve">Summa philosophiae </w:t>
      </w:r>
      <w:r w:rsidR="00D34584">
        <w:t>dal</w:t>
      </w:r>
      <w:r w:rsidR="007D633D">
        <w:t>o</w:t>
      </w:r>
      <w:r w:rsidR="00D34584">
        <w:t xml:space="preserve"> </w:t>
      </w:r>
      <w:r>
        <w:t xml:space="preserve">Avicennovu metafyziku jako základ moderny, protože jako jediná </w:t>
      </w:r>
      <w:r w:rsidRPr="00273106">
        <w:t>odporoval</w:t>
      </w:r>
      <w:r>
        <w:t>a</w:t>
      </w:r>
      <w:r w:rsidRPr="00273106">
        <w:t xml:space="preserve"> </w:t>
      </w:r>
      <w:r>
        <w:t>n</w:t>
      </w:r>
      <w:r w:rsidRPr="00273106">
        <w:t>ázorům předešlých věků (</w:t>
      </w:r>
      <w:r w:rsidRPr="00273106">
        <w:rPr>
          <w:i/>
        </w:rPr>
        <w:t>inter veteres</w:t>
      </w:r>
      <w:r w:rsidR="089705AB">
        <w:t>; OBJ II, kap. 3</w:t>
      </w:r>
      <w:r w:rsidRPr="08395308">
        <w:t>.1.3)</w:t>
      </w:r>
      <w:r>
        <w:t xml:space="preserve">. Toto </w:t>
      </w:r>
      <w:r w:rsidR="00A23226">
        <w:t>„</w:t>
      </w:r>
      <w:r w:rsidRPr="083744FE">
        <w:rPr>
          <w:i/>
        </w:rPr>
        <w:t>revolutio</w:t>
      </w:r>
      <w:r w:rsidR="00A23226">
        <w:t>“</w:t>
      </w:r>
      <w:r>
        <w:t xml:space="preserve"> křesťanské moderny, čili otočení latinské vzdělanosti zpět do filosofických pohádek dialogu </w:t>
      </w:r>
      <w:r w:rsidRPr="083744FE">
        <w:rPr>
          <w:i/>
        </w:rPr>
        <w:t>Timaios</w:t>
      </w:r>
      <w:r>
        <w:t xml:space="preserve">, </w:t>
      </w:r>
      <w:r w:rsidR="0025309A">
        <w:t xml:space="preserve">se neobešlo bez tvrdých střetů. </w:t>
      </w:r>
      <w:r>
        <w:t>Po smrti biskupa Alverna začal otevřený střet mendikantů a sekulárních artistů na Pařížské univerzitě. Spor mezi prvním a druhým averroismem eskaloval do teologie a dogmatiky</w:t>
      </w:r>
      <w:r w:rsidRPr="08674044">
        <w:t xml:space="preserve"> </w:t>
      </w:r>
      <w:r>
        <w:t>skrze sofistický útok na Komentátora. Rufusova filosofická škola pod vedením Bonaventury se ustavila jako samostatná škola na nově zřízené univerzitní katedře</w:t>
      </w:r>
      <w:r w:rsidRPr="00273106">
        <w:t xml:space="preserve"> mendikantských řádů</w:t>
      </w:r>
      <w:r w:rsidR="00B61789">
        <w:t>. Tato první fak</w:t>
      </w:r>
      <w:r w:rsidR="00A23226">
        <w:t xml:space="preserve">ulta </w:t>
      </w:r>
      <w:r w:rsidR="00B61789">
        <w:t xml:space="preserve">vskutku </w:t>
      </w:r>
      <w:r w:rsidR="00A23226">
        <w:t xml:space="preserve">moderních umění </w:t>
      </w:r>
      <w:r>
        <w:t xml:space="preserve">vznikla papežskou bulou </w:t>
      </w:r>
      <w:r w:rsidRPr="00273106">
        <w:rPr>
          <w:i/>
        </w:rPr>
        <w:t>Quasi lignum vitae</w:t>
      </w:r>
      <w:r w:rsidRPr="00273106">
        <w:t xml:space="preserve"> (</w:t>
      </w:r>
      <w:r>
        <w:t xml:space="preserve">14. 4. 1255). Tato bula vydaná deset dní po začátku pontifikátu papeže </w:t>
      </w:r>
      <w:r>
        <w:lastRenderedPageBreak/>
        <w:t>Alexandra IV. zrušila předešlou bulu zemřelého papeže Innocenta IV. vydanou ve prospěch sekulárních magistrů zastoupených ve sporu rektorem Wilhelmem (</w:t>
      </w:r>
      <w:r w:rsidRPr="005A0B04">
        <w:rPr>
          <w:i/>
        </w:rPr>
        <w:t>Etsi animarum</w:t>
      </w:r>
      <w:r>
        <w:t xml:space="preserve">, 21. 10. 1254). </w:t>
      </w:r>
      <w:r w:rsidR="008D0D7E">
        <w:t xml:space="preserve">Historikové </w:t>
      </w:r>
      <w:r>
        <w:t>si všimli posunu ve fraseologii Alexandra IV., který v nové bule využil papežskou plenipotenci nad univerzitou k prosazení mocenských požadavků.</w:t>
      </w:r>
      <w:r>
        <w:rPr>
          <w:rStyle w:val="Znakapoznpodarou"/>
        </w:rPr>
        <w:footnoteReference w:id="39"/>
      </w:r>
      <w:r>
        <w:t xml:space="preserve"> Papež podpořil filosofické sofisty v jejich sporu se školou prvního averroismu tím, že změnil akademické podmínky pro udělování </w:t>
      </w:r>
      <w:r w:rsidRPr="001E490E">
        <w:rPr>
          <w:i/>
        </w:rPr>
        <w:t>licentia docendi</w:t>
      </w:r>
      <w:r>
        <w:t xml:space="preserve">. Za této situace dané papežským potlačením akademického protestu sekulárních magistrů na Rue du Fouarre se pravděpodobně stal magistrem jak Rufus, tak Bonavenura. Vzhledem k již vyložené povaze celého sporu to byl naprosto nutný krok, aby mohla moderna nastoupit na svou vítěznou cestu. Ve stejném roce, kdy vznikla mendikantská větev modernistů na Pařížské univerzitě, nařídili artističtí sekulární magistři z Rue du Fouarre povinnou výuku spisu </w:t>
      </w:r>
      <w:r w:rsidRPr="00D96FC6">
        <w:rPr>
          <w:i/>
        </w:rPr>
        <w:t>De anima</w:t>
      </w:r>
      <w:r>
        <w:t xml:space="preserve"> (1255). Obhájci autentické sekularizované vědy museli zabránit desinterpretacím tohoto spisu na nově zřízené katedře </w:t>
      </w:r>
      <w:r w:rsidR="00412234">
        <w:t xml:space="preserve">moderních </w:t>
      </w:r>
      <w:r>
        <w:t>iluminátů. Autentičtí aristotelikové především hájili jednotu osoby zásadně nutnou pro křesťanskou věrouku. S obranou jednoty osoby a její svobodné existence stál a padal smysl Pařížské univerzity založené Blundovou školu ve sporu proti neoplatonskému aristotelismu Davida z Dinantu (</w:t>
      </w:r>
      <w:r w:rsidR="086F3F5D">
        <w:t>OBJ II, kap. 2</w:t>
      </w:r>
      <w:r>
        <w:t>.1.3). Aristotelikové museli akademicky jednat proti mocensky postupujícím sofistům, kterým se rozpadl člověk na specifickou mrtvolu složenou z několika substancí a místo reálného světa poznávali vlastní mytopoetické představy. A ve stejném roce vrcholí oficiální spor mezi mendikanty a artisty v Rue du Fouarre, které zastupoval magistr Guillelmus</w:t>
      </w:r>
      <w:r w:rsidRPr="00E735C5">
        <w:t xml:space="preserve"> de </w:t>
      </w:r>
      <w:r w:rsidRPr="00E735C5">
        <w:rPr>
          <w:szCs w:val="16"/>
        </w:rPr>
        <w:t xml:space="preserve">Sancto </w:t>
      </w:r>
      <w:r w:rsidRPr="00E735C5">
        <w:rPr>
          <w:szCs w:val="19"/>
        </w:rPr>
        <w:t>Amore</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Pr>
          <w:szCs w:val="19"/>
        </w:rPr>
        <w:t>,</w:t>
      </w:r>
      <w:r>
        <w:t xml:space="preserve"> mluvčí sekulárních artistických magistrů a známý komentátor </w:t>
      </w:r>
      <w:r w:rsidRPr="00C42ED2">
        <w:rPr>
          <w:i/>
        </w:rPr>
        <w:t>Prvních</w:t>
      </w:r>
      <w:r>
        <w:t xml:space="preserve"> i </w:t>
      </w:r>
      <w:r w:rsidRPr="00C42ED2">
        <w:rPr>
          <w:i/>
        </w:rPr>
        <w:t>Druhých analytik</w:t>
      </w:r>
      <w:r>
        <w:rPr>
          <w:szCs w:val="19"/>
        </w:rPr>
        <w:t xml:space="preserve">. </w:t>
      </w:r>
      <w:r>
        <w:t xml:space="preserve">Doufejme, že Wilhelmovy komentáře k </w:t>
      </w:r>
      <w:r w:rsidRPr="00301A8E">
        <w:rPr>
          <w:i/>
        </w:rPr>
        <w:t>Analytikám</w:t>
      </w:r>
      <w:r>
        <w:t xml:space="preserve"> po jejich kritickém vydání ukáží, že tento magistr patřil ke škole prvního averroismu.</w:t>
      </w:r>
      <w:r>
        <w:rPr>
          <w:rStyle w:val="Znakapoznpodarou"/>
        </w:rPr>
        <w:footnoteReference w:id="40"/>
      </w:r>
      <w:r>
        <w:t xml:space="preserve"> Tím by se našel chybějící </w:t>
      </w:r>
      <w:r>
        <w:lastRenderedPageBreak/>
        <w:t xml:space="preserve">výklad </w:t>
      </w:r>
      <w:r w:rsidRPr="00301A8E">
        <w:rPr>
          <w:i/>
        </w:rPr>
        <w:t>Druhých analytik</w:t>
      </w:r>
      <w:r>
        <w:t xml:space="preserve"> z této školy. Wilhelmův spis </w:t>
      </w:r>
      <w:r w:rsidRPr="00E735C5">
        <w:rPr>
          <w:i/>
          <w:szCs w:val="18"/>
        </w:rPr>
        <w:t xml:space="preserve">De </w:t>
      </w:r>
      <w:r w:rsidRPr="00E735C5">
        <w:rPr>
          <w:i/>
        </w:rPr>
        <w:t xml:space="preserve">periculis </w:t>
      </w:r>
      <w:r w:rsidRPr="00E735C5">
        <w:rPr>
          <w:i/>
          <w:szCs w:val="16"/>
        </w:rPr>
        <w:t xml:space="preserve">novissimorum </w:t>
      </w:r>
      <w:r w:rsidRPr="003B6710">
        <w:rPr>
          <w:i/>
          <w:szCs w:val="17"/>
        </w:rPr>
        <w:t>temporum</w:t>
      </w:r>
      <w:r>
        <w:rPr>
          <w:szCs w:val="17"/>
        </w:rPr>
        <w:t xml:space="preserve"> (1256) </w:t>
      </w:r>
      <w:r w:rsidRPr="003B6710">
        <w:rPr>
          <w:szCs w:val="17"/>
        </w:rPr>
        <w:t>zpochybňuje</w:t>
      </w:r>
      <w:r>
        <w:rPr>
          <w:szCs w:val="17"/>
        </w:rPr>
        <w:t xml:space="preserve"> učitelskou autoritu mendikantských magistrů na Pařížské univerzitě a napadá jimi hájené principy evangelické chudoby.</w:t>
      </w:r>
      <w:r>
        <w:rPr>
          <w:rStyle w:val="Znakapoznpodarou"/>
          <w:szCs w:val="17"/>
        </w:rPr>
        <w:footnoteReference w:id="41"/>
      </w:r>
      <w:r>
        <w:rPr>
          <w:szCs w:val="17"/>
        </w:rPr>
        <w:t xml:space="preserve"> </w:t>
      </w:r>
      <w:r>
        <w:t xml:space="preserve">Po útoku na averroistické představitele mendikantských řádů musel tento magistr a rektor odejít z artistické fakulty do akademického vyhnanství v roce 1256. Anonymní dílo sonetů </w:t>
      </w:r>
      <w:r w:rsidRPr="00782728">
        <w:rPr>
          <w:i/>
        </w:rPr>
        <w:t>Il Fiore</w:t>
      </w:r>
      <w:r>
        <w:t xml:space="preserve"> (asi 1286) líčí Wilhelma jako oběť mendikantských řádů společně se Sigerem z Brabantu </w:t>
      </w:r>
      <w:r w:rsidR="00902AF8">
        <w:t>(</w:t>
      </w:r>
      <w:r w:rsidR="00902AF8" w:rsidRPr="00782728">
        <w:rPr>
          <w:i/>
        </w:rPr>
        <w:t>Il Fiore</w:t>
      </w:r>
      <w:r w:rsidR="00113316">
        <w:t xml:space="preserve"> </w:t>
      </w:r>
      <w:r w:rsidR="00902AF8">
        <w:t>92.9‒14)</w:t>
      </w:r>
      <w:r>
        <w:t xml:space="preserve"> Tažení sekulárních filosofů proti modernistům v letech 1253‒55 skončilo stejně neslavně jako akademická dráha Sigera z Brabantu. Wilhelmovi </w:t>
      </w:r>
      <w:r>
        <w:rPr>
          <w:szCs w:val="17"/>
        </w:rPr>
        <w:t xml:space="preserve">žáci </w:t>
      </w:r>
      <w:r>
        <w:t>Gérard d'Abbeville</w:t>
      </w:r>
      <w:r>
        <w:fldChar w:fldCharType="begin"/>
      </w:r>
      <w:r>
        <w:instrText xml:space="preserve"> XE "</w:instrText>
      </w:r>
      <w:r w:rsidRPr="0007578A">
        <w:instrText>Gérard d'Abbeville</w:instrText>
      </w:r>
      <w:r>
        <w:instrText xml:space="preserve">" </w:instrText>
      </w:r>
      <w:r>
        <w:fldChar w:fldCharType="end"/>
      </w:r>
      <w:r>
        <w:t xml:space="preserve"> a Nicolas de Lisieux</w:t>
      </w:r>
      <w:r>
        <w:fldChar w:fldCharType="begin"/>
      </w:r>
      <w:r>
        <w:instrText xml:space="preserve"> XE "</w:instrText>
      </w:r>
      <w:r w:rsidRPr="002A3A50">
        <w:instrText>Nicolas de Lisieux</w:instrText>
      </w:r>
      <w:r>
        <w:instrText xml:space="preserve">" </w:instrText>
      </w:r>
      <w:r>
        <w:fldChar w:fldCharType="end"/>
      </w:r>
      <w:r>
        <w:t xml:space="preserve"> pokračovali v kritice mendikantských Modernistů, proto museli odejít společně s rektorem Rue du Fouarre </w:t>
      </w:r>
      <w:r>
        <w:rPr>
          <w:szCs w:val="17"/>
        </w:rPr>
        <w:t>(Baeumker 1898, 62‒64).</w:t>
      </w:r>
      <w:r>
        <w:t xml:space="preserve"> Tato trojice magistrů tvořila jádro skupiny prvního averroismu později zvané po jejím vrcholném představiteli Sigerovi z Brabantu termínem „sigerovci“ (</w:t>
      </w:r>
      <w:r w:rsidRPr="00F314E2">
        <w:rPr>
          <w:i/>
        </w:rPr>
        <w:t>pars Sigeri</w:t>
      </w:r>
      <w:r>
        <w:t>)</w:t>
      </w:r>
      <w:r>
        <w:rPr>
          <w:i/>
        </w:rPr>
        <w:fldChar w:fldCharType="begin"/>
      </w:r>
      <w:r>
        <w:instrText xml:space="preserve"> XE "</w:instrText>
      </w:r>
      <w:r w:rsidRPr="00F457C1">
        <w:instrText>první averroismus</w:instrText>
      </w:r>
      <w:r w:rsidRPr="00B52EEE">
        <w:rPr>
          <w:i/>
        </w:rPr>
        <w:instrText>:pars Sigeri</w:instrText>
      </w:r>
      <w:r>
        <w:instrText xml:space="preserve">" </w:instrText>
      </w:r>
      <w:r>
        <w:rPr>
          <w:i/>
        </w:rPr>
        <w:fldChar w:fldCharType="end"/>
      </w:r>
      <w:r>
        <w:t xml:space="preserve">. Siger byl rektorem pařížských sekulárních artistů v kritické fázi sporu po roce 1270 a dopadl stejně jako magistr Wilhelm. Sigerův brilantní rozbor </w:t>
      </w:r>
      <w:r w:rsidRPr="00AA1D7F">
        <w:rPr>
          <w:i/>
        </w:rPr>
        <w:t>De anima</w:t>
      </w:r>
      <w:r>
        <w:t xml:space="preserve"> a jeho kritiku Akvinského a Alberta </w:t>
      </w:r>
      <w:r w:rsidR="00F819DA">
        <w:t>rozebírají následující kapitoly</w:t>
      </w:r>
      <w:r>
        <w:t xml:space="preserve">. Útok modernistů na sekulární magistry v Rue du Fouarre byl nevyhnutelný, protože logika vyloučeného třetího přešla do mocenského zápasu. Bašta kritického myšlení sekulární kněží a magistrů vykládajících </w:t>
      </w:r>
      <w:r w:rsidR="00995342" w:rsidRPr="006D6B9E">
        <w:rPr>
          <w:i/>
          <w:szCs w:val="24"/>
        </w:rPr>
        <w:t>Corpus</w:t>
      </w:r>
      <w:r w:rsidR="00995342">
        <w:rPr>
          <w:szCs w:val="24"/>
        </w:rPr>
        <w:t xml:space="preserve"> </w:t>
      </w:r>
      <w:r w:rsidR="00995342" w:rsidRPr="00CE6212">
        <w:rPr>
          <w:i/>
          <w:szCs w:val="24"/>
        </w:rPr>
        <w:t>Aristotelicum</w:t>
      </w:r>
      <w:r w:rsidR="00995342">
        <w:rPr>
          <w:szCs w:val="24"/>
        </w:rPr>
        <w:t xml:space="preserve"> </w:t>
      </w:r>
      <w:r>
        <w:t>podle Komentátora musela padnout, protože jen za tuto cenu mohla sofistická moderna dobýt latinský Západ. Po zničení sekulárních magistrů na Rue du Fouarre nastoupila nová verze sekularizace ukončená smrtí moderního boha a d</w:t>
      </w:r>
      <w:r w:rsidR="00D82834">
        <w:t>nešním metafyzickým nihilismem.</w:t>
      </w:r>
    </w:p>
    <w:p w:rsidR="00B659DB" w:rsidRDefault="00D82834" w:rsidP="00D87D29">
      <w:pPr>
        <w:ind w:firstLine="397"/>
      </w:pPr>
      <w:r w:rsidRPr="00D82834">
        <w:t>Rok 1255 představuje v mnoha ohledech rozhodující zlom ve vývoji sporu mezi prvním a druhým averroismem. Vlivný a charismatický magistr Bonaventura spolu s Ruf</w:t>
      </w:r>
      <w:r>
        <w:t>us</w:t>
      </w:r>
      <w:r w:rsidRPr="00D82834">
        <w:t>em, který v té době působil v Paříži, zahájili novou fázi sporu mezi oběma školami. Nová vlna druhého averroismu pod Bonaventurovým vedením zahájila útok na Averroese. Bonaventurova a Rufusova škola</w:t>
      </w:r>
      <w:r>
        <w:t xml:space="preserve"> vytvořila averroistický obraz K</w:t>
      </w:r>
      <w:r w:rsidRPr="00D82834">
        <w:t xml:space="preserve">omentátora podle vlastního pokřiveného </w:t>
      </w:r>
      <w:r w:rsidRPr="00D82834">
        <w:lastRenderedPageBreak/>
        <w:t xml:space="preserve">myšlení. </w:t>
      </w:r>
      <w:r>
        <w:t xml:space="preserve">Toto diabolické stvoření </w:t>
      </w:r>
      <w:r w:rsidRPr="00D82834">
        <w:t xml:space="preserve">bylo skutečně strašné; </w:t>
      </w:r>
      <w:r>
        <w:t xml:space="preserve">proto </w:t>
      </w:r>
      <w:r w:rsidRPr="00D82834">
        <w:t>museli prohlás</w:t>
      </w:r>
      <w:r>
        <w:t xml:space="preserve">it svůj vlastní výtvor za kacířský. </w:t>
      </w:r>
      <w:r w:rsidR="08163013">
        <w:t>Modernisté odmítli averroistickou nauku o numericky odděleném intelektu</w:t>
      </w:r>
      <w:r w:rsidR="08163013">
        <w:fldChar w:fldCharType="begin"/>
      </w:r>
      <w:r w:rsidR="08163013">
        <w:instrText xml:space="preserve"> XE "</w:instrText>
      </w:r>
      <w:r w:rsidR="08163013" w:rsidRPr="00207ECC">
        <w:instrText>intelekt:numericky jednotný</w:instrText>
      </w:r>
      <w:r w:rsidR="08163013">
        <w:instrText xml:space="preserve">" </w:instrText>
      </w:r>
      <w:r w:rsidR="08163013">
        <w:fldChar w:fldCharType="end"/>
      </w:r>
      <w:r w:rsidR="08163013">
        <w:t>, kterou sami vytvořili. Proto museli podniknout sofistikovaný útok na vlastní simulákrum podle Freudova</w:t>
      </w:r>
      <w:r w:rsidR="08163013">
        <w:fldChar w:fldCharType="begin"/>
      </w:r>
      <w:r w:rsidR="08163013">
        <w:instrText xml:space="preserve"> XE "Freud, S</w:instrText>
      </w:r>
      <w:r w:rsidR="08163013" w:rsidRPr="003E4B5A">
        <w:instrText>.</w:instrText>
      </w:r>
      <w:r w:rsidR="08163013">
        <w:instrText xml:space="preserve">" </w:instrText>
      </w:r>
      <w:r w:rsidR="08163013">
        <w:fldChar w:fldCharType="end"/>
      </w:r>
      <w:r w:rsidR="08163013">
        <w:t xml:space="preserve"> obranného mechanismu </w:t>
      </w:r>
      <w:r w:rsidR="08163013" w:rsidRPr="00622D11">
        <w:rPr>
          <w:rStyle w:val="Zvraznn"/>
        </w:rPr>
        <w:t>Verkehrung ins Gegenteil</w:t>
      </w:r>
      <w:r w:rsidR="08163013">
        <w:rPr>
          <w:rStyle w:val="Zvraznn"/>
        </w:rPr>
        <w:fldChar w:fldCharType="begin"/>
      </w:r>
      <w:r w:rsidR="08163013">
        <w:instrText xml:space="preserve"> XE "</w:instrText>
      </w:r>
      <w:r w:rsidR="08163013" w:rsidRPr="0089394E">
        <w:rPr>
          <w:rStyle w:val="Zvraznn"/>
        </w:rPr>
        <w:instrText>Verkehrung ins Gegenteil</w:instrText>
      </w:r>
      <w:r w:rsidR="08163013">
        <w:instrText xml:space="preserve">" </w:instrText>
      </w:r>
      <w:r w:rsidR="08163013">
        <w:rPr>
          <w:rStyle w:val="Zvraznn"/>
        </w:rPr>
        <w:fldChar w:fldCharType="end"/>
      </w:r>
      <w:r w:rsidR="08163013">
        <w:rPr>
          <w:rStyle w:val="Zvraznn"/>
          <w:i w:val="0"/>
        </w:rPr>
        <w:t xml:space="preserve">. </w:t>
      </w:r>
      <w:r w:rsidR="08163013" w:rsidRPr="00273106">
        <w:t xml:space="preserve">Na rozdíl od implicitně křesťanské koncepce </w:t>
      </w:r>
      <w:r w:rsidR="08163013">
        <w:t xml:space="preserve">neoplatonského </w:t>
      </w:r>
      <w:r w:rsidR="08163013" w:rsidRPr="00273106">
        <w:t>Avicenny není možné harm</w:t>
      </w:r>
      <w:r w:rsidR="08163013">
        <w:t xml:space="preserve">onizovat Averroesovu aristotelskou metafyziku ani </w:t>
      </w:r>
      <w:r w:rsidR="08163013" w:rsidRPr="00273106">
        <w:t xml:space="preserve">s </w:t>
      </w:r>
      <w:r w:rsidR="08163013">
        <w:t xml:space="preserve">augustinianimem, ani s </w:t>
      </w:r>
      <w:r w:rsidR="08163013" w:rsidRPr="00273106">
        <w:t>neoplatonismem</w:t>
      </w:r>
      <w:r w:rsidR="08163013">
        <w:t xml:space="preserve">, ani </w:t>
      </w:r>
      <w:r w:rsidR="08163013" w:rsidRPr="00273106">
        <w:t xml:space="preserve">s </w:t>
      </w:r>
      <w:r w:rsidR="08163013">
        <w:t>neoplatonsk</w:t>
      </w:r>
      <w:r w:rsidR="08163013" w:rsidRPr="00273106">
        <w:t>ým proudem středověké falsafy (Avempace</w:t>
      </w:r>
      <w:r w:rsidR="08163013">
        <w:fldChar w:fldCharType="begin"/>
      </w:r>
      <w:r w:rsidR="08163013">
        <w:instrText xml:space="preserve"> XE "</w:instrText>
      </w:r>
      <w:r w:rsidR="08163013" w:rsidRPr="00762D06">
        <w:rPr>
          <w:iCs/>
        </w:rPr>
        <w:instrText>Avempace</w:instrText>
      </w:r>
      <w:r w:rsidR="08163013">
        <w:instrText xml:space="preserve">" </w:instrText>
      </w:r>
      <w:r w:rsidR="08163013">
        <w:fldChar w:fldCharType="end"/>
      </w:r>
      <w:r w:rsidR="08163013" w:rsidRPr="00273106">
        <w:t>)</w:t>
      </w:r>
      <w:r w:rsidR="08163013">
        <w:t xml:space="preserve">, ani s neoplatonským proudem </w:t>
      </w:r>
      <w:r w:rsidR="08163013" w:rsidRPr="00273106">
        <w:t>židovské moudrosti (Avicebron</w:t>
      </w:r>
      <w:r w:rsidR="08163013">
        <w:fldChar w:fldCharType="begin"/>
      </w:r>
      <w:r w:rsidR="08163013">
        <w:instrText xml:space="preserve"> XE "</w:instrText>
      </w:r>
      <w:r w:rsidR="08163013" w:rsidRPr="006968B2">
        <w:instrText>Avicebron</w:instrText>
      </w:r>
      <w:r w:rsidR="08163013">
        <w:instrText xml:space="preserve">" </w:instrText>
      </w:r>
      <w:r w:rsidR="08163013">
        <w:fldChar w:fldCharType="end"/>
      </w:r>
      <w:r w:rsidR="08163013" w:rsidRPr="00273106">
        <w:t xml:space="preserve">). </w:t>
      </w:r>
      <w:r w:rsidR="08163013">
        <w:t xml:space="preserve">Totéž ovšem už dávno před Bonaventurou konstatoval biskup Alvenus, a proto oddělil Averroese jako nejvznešenějšího filosofa od neoplatonských </w:t>
      </w:r>
      <w:r w:rsidR="08163013">
        <w:rPr>
          <w:i/>
        </w:rPr>
        <w:t>sequaces Ar</w:t>
      </w:r>
      <w:r w:rsidR="08163013" w:rsidRPr="00CD594E">
        <w:rPr>
          <w:i/>
        </w:rPr>
        <w:t>i</w:t>
      </w:r>
      <w:r w:rsidR="08163013">
        <w:rPr>
          <w:i/>
        </w:rPr>
        <w:t>s</w:t>
      </w:r>
      <w:r w:rsidR="08163013" w:rsidRPr="00CD594E">
        <w:rPr>
          <w:i/>
        </w:rPr>
        <w:t>totelis</w:t>
      </w:r>
      <w:r w:rsidR="08163013">
        <w:rPr>
          <w:i/>
        </w:rPr>
        <w:fldChar w:fldCharType="begin"/>
      </w:r>
      <w:r w:rsidR="08163013">
        <w:instrText xml:space="preserve"> XE "druhý averroismus:</w:instrText>
      </w:r>
      <w:r w:rsidR="08163013" w:rsidRPr="00B81DDF">
        <w:rPr>
          <w:i/>
        </w:rPr>
        <w:instrText>sequaces Aristotelis</w:instrText>
      </w:r>
      <w:r w:rsidR="08163013">
        <w:instrText xml:space="preserve">" </w:instrText>
      </w:r>
      <w:r w:rsidR="08163013">
        <w:rPr>
          <w:i/>
        </w:rPr>
        <w:fldChar w:fldCharType="end"/>
      </w:r>
      <w:r w:rsidR="08163013">
        <w:t xml:space="preserve"> (</w:t>
      </w:r>
      <w:r w:rsidR="08660DA3">
        <w:t>OBJ II, kap. 2</w:t>
      </w:r>
      <w:r w:rsidR="08163013" w:rsidRPr="00273106">
        <w:t>.3</w:t>
      </w:r>
      <w:r w:rsidR="08163013">
        <w:t>.1). Vzdělaný kancléř Pařížské univerzity odmítl útok na jednotu osoby jako herezi</w:t>
      </w:r>
      <w:r w:rsidR="08163013" w:rsidRPr="08E275A1">
        <w:t xml:space="preserve"> </w:t>
      </w:r>
      <w:r w:rsidR="08163013">
        <w:t>a odsoudil je jménem autentického aristotelismu Blundovy školy. Křesťanské určení člověka se bránilo skrze tehdy importované spisy Averroese (</w:t>
      </w:r>
      <w:r w:rsidR="08660DA3">
        <w:t>OBJ II, kap. 2</w:t>
      </w:r>
      <w:r w:rsidR="08163013">
        <w:t xml:space="preserve">.3.1). Proto Rufus neuspěl s obviněními ve spise </w:t>
      </w:r>
      <w:r w:rsidR="08163013" w:rsidRPr="004C4715">
        <w:rPr>
          <w:i/>
        </w:rPr>
        <w:t>Contra Averroem</w:t>
      </w:r>
      <w:r w:rsidR="08163013">
        <w:t xml:space="preserve"> (asi 1236) v Paříži a proto selhala i jeho pařížská apologie </w:t>
      </w:r>
      <w:r w:rsidR="08163013" w:rsidRPr="004C4715">
        <w:rPr>
          <w:i/>
        </w:rPr>
        <w:t>Speculum animae</w:t>
      </w:r>
      <w:r w:rsidR="08163013">
        <w:t xml:space="preserve"> (asi 1245). Změna v hodnocení Komentátora po smrti biskupa Alverna byla téměř okamžitá. Škola druhého averroismu na Pařížské univerzitě mohla vyjít po smrti tohoto kancléře univerzity z akademické ilegality, která trvala více než jednu dekádu.</w:t>
      </w:r>
      <w:r w:rsidR="00D87D29">
        <w:t xml:space="preserve"> </w:t>
      </w:r>
      <w:r w:rsidR="08163013">
        <w:t xml:space="preserve">Útok modernistů na Averroesovo simulákrum indikuje epochální </w:t>
      </w:r>
      <w:r w:rsidR="08FE7908">
        <w:t xml:space="preserve">nástup </w:t>
      </w:r>
      <w:r w:rsidR="08163013">
        <w:t xml:space="preserve">nové metafyziky a pro hermeneutickou archeologii indikuje místo a dobu </w:t>
      </w:r>
      <w:r w:rsidR="0043507B">
        <w:t xml:space="preserve">oficiálního </w:t>
      </w:r>
      <w:r w:rsidR="08163013">
        <w:t xml:space="preserve">vzniku </w:t>
      </w:r>
      <w:r w:rsidR="08163013" w:rsidRPr="00C63BE5">
        <w:rPr>
          <w:i/>
        </w:rPr>
        <w:t>via Modernorum</w:t>
      </w:r>
      <w:r w:rsidR="08163013">
        <w:t xml:space="preserve">. Bonaventurova škola začíná vědecké </w:t>
      </w:r>
      <w:r w:rsidR="08163013" w:rsidRPr="08AA7656">
        <w:rPr>
          <w:i/>
        </w:rPr>
        <w:t>revolutio</w:t>
      </w:r>
      <w:r w:rsidR="08163013">
        <w:t xml:space="preserve"> na akademické půdě tím, že po Alvernově smrti zahajuje oficiální útok na averroistického</w:t>
      </w:r>
      <w:r w:rsidR="08163013" w:rsidRPr="00273106">
        <w:t xml:space="preserve"> </w:t>
      </w:r>
      <w:r w:rsidR="08163013">
        <w:t>Averroes</w:t>
      </w:r>
      <w:r w:rsidR="08163013" w:rsidRPr="00273106">
        <w:t>e</w:t>
      </w:r>
      <w:r w:rsidR="08163013">
        <w:t>. Modernisté kritizují</w:t>
      </w:r>
      <w:r w:rsidR="08163013" w:rsidRPr="00273106">
        <w:t xml:space="preserve"> zejména </w:t>
      </w:r>
      <w:r w:rsidR="08163013">
        <w:t>Averroes</w:t>
      </w:r>
      <w:r w:rsidR="08163013" w:rsidRPr="00273106">
        <w:t xml:space="preserve">ovo odmítnutí </w:t>
      </w:r>
      <w:r w:rsidR="08163013">
        <w:t>neoplatonsk</w:t>
      </w:r>
      <w:r w:rsidR="08163013" w:rsidRPr="00273106">
        <w:t xml:space="preserve">ých exemplarů, teorii o </w:t>
      </w:r>
      <w:r w:rsidR="00E2199E">
        <w:t xml:space="preserve">filosoficky možném </w:t>
      </w:r>
      <w:r w:rsidR="08163013" w:rsidRPr="00273106">
        <w:t>věčném trvání světa a údajnou numerickou jedn</w:t>
      </w:r>
      <w:r w:rsidR="08163013">
        <w:t xml:space="preserve">otu intelektu pro všechny lidi. Bonaventurovy přednášky začaly filosofický spor mezi sekulárními aristoteliky z Rue du Fouarre a řádovými modernisty soustředěnými kolem magistirů připravujících založení samostatné katedry mendikantských řádů. Škola prvního averroismu na Rue du Fouarre zásadně kritizovala Rufusovo a Bonaventurovo překroucení Averroesovy nauky a zavedení </w:t>
      </w:r>
      <w:r w:rsidR="00263888">
        <w:t xml:space="preserve">plurality </w:t>
      </w:r>
      <w:r w:rsidR="08163013">
        <w:t xml:space="preserve">substancí v člověku. Albert jako eminentní žák Blundovy a Alvernovy školy se </w:t>
      </w:r>
      <w:r w:rsidR="008142F2">
        <w:t xml:space="preserve">přidal </w:t>
      </w:r>
      <w:r w:rsidR="08163013">
        <w:t>na stranu magistrů z Rue du Fouarre a diplomaticky a akademicky podpořil jejich kritiku modernistů</w:t>
      </w:r>
      <w:r w:rsidR="00EB1869">
        <w:t xml:space="preserve">. Ale protože sám patřil do </w:t>
      </w:r>
      <w:r w:rsidR="00EB1869">
        <w:lastRenderedPageBreak/>
        <w:t xml:space="preserve">dominikánskéhé řádu, </w:t>
      </w:r>
      <w:r w:rsidR="08163013">
        <w:t xml:space="preserve">žádného z těchto magistrů přímo nejmenoval. Roger Bacon </w:t>
      </w:r>
      <w:r w:rsidR="08FE7908">
        <w:t xml:space="preserve">pronásledovaný modernisty </w:t>
      </w:r>
      <w:r w:rsidR="08163013">
        <w:t>tyto ohledy naštěstí neměl</w:t>
      </w:r>
      <w:r w:rsidR="00784F3B">
        <w:t>. P</w:t>
      </w:r>
      <w:r w:rsidR="08163013">
        <w:t xml:space="preserve">roto nám zachoval průběh a aktéry této gigantomachie o substanci, která rozhodla o </w:t>
      </w:r>
      <w:r w:rsidR="00B659DB">
        <w:t>dalším osudu latinského Západu.</w:t>
      </w:r>
    </w:p>
    <w:p w:rsidR="08163013" w:rsidRPr="00273106" w:rsidRDefault="08163013" w:rsidP="00D87D29">
      <w:pPr>
        <w:ind w:firstLine="397"/>
      </w:pPr>
      <w:r>
        <w:t xml:space="preserve">Bonaventura </w:t>
      </w:r>
      <w:r w:rsidR="00B659DB">
        <w:t xml:space="preserve">začal přednášet </w:t>
      </w:r>
      <w:r>
        <w:t>od roku 1245</w:t>
      </w:r>
      <w:r w:rsidR="00B659DB">
        <w:t xml:space="preserve">. Tehdy musel dodržovat </w:t>
      </w:r>
      <w:r>
        <w:t xml:space="preserve">výnos biskupa Alverna, který zakázal vyučovat heretickou nauku o působení </w:t>
      </w:r>
      <w:r w:rsidR="00E43F81">
        <w:t xml:space="preserve">odděleného </w:t>
      </w:r>
      <w:r>
        <w:t>kosmického intelektu na lidské poznání. Toto bylo třeba držet a zároveň musel Komentátor</w:t>
      </w:r>
      <w:r w:rsidR="00CE505C">
        <w:t>s</w:t>
      </w:r>
      <w:r>
        <w:t xml:space="preserve"> </w:t>
      </w:r>
      <w:r w:rsidR="00034073">
        <w:t xml:space="preserve">v podobě </w:t>
      </w:r>
      <w:r w:rsidR="00A91C0C">
        <w:t>„</w:t>
      </w:r>
      <w:r w:rsidRPr="00326468">
        <w:rPr>
          <w:i/>
        </w:rPr>
        <w:t>philosophus nobilis</w:t>
      </w:r>
      <w:r>
        <w:rPr>
          <w:i/>
        </w:rPr>
        <w:t>si</w:t>
      </w:r>
      <w:r w:rsidRPr="00326468">
        <w:rPr>
          <w:i/>
        </w:rPr>
        <w:t>mus</w:t>
      </w:r>
      <w:r w:rsidR="00A91C0C">
        <w:t>“</w:t>
      </w:r>
      <w:r>
        <w:t xml:space="preserve"> </w:t>
      </w:r>
      <w:r w:rsidR="00034073">
        <w:t xml:space="preserve">změnit </w:t>
      </w:r>
      <w:r>
        <w:t xml:space="preserve">na heretika v modu </w:t>
      </w:r>
      <w:r w:rsidR="00A91C0C">
        <w:t>„</w:t>
      </w:r>
      <w:r w:rsidRPr="00326468">
        <w:rPr>
          <w:i/>
        </w:rPr>
        <w:t>philos</w:t>
      </w:r>
      <w:r>
        <w:rPr>
          <w:i/>
        </w:rPr>
        <w:t>o</w:t>
      </w:r>
      <w:r w:rsidRPr="00326468">
        <w:rPr>
          <w:i/>
        </w:rPr>
        <w:t>phus pessimus</w:t>
      </w:r>
      <w:r w:rsidR="00A91C0C">
        <w:t>“</w:t>
      </w:r>
      <w:r>
        <w:t xml:space="preserve">. Teorie poznání daná denudací a iluminací potřebovala hypostázovaný a substanční </w:t>
      </w:r>
      <w:r w:rsidRPr="005B41A8">
        <w:rPr>
          <w:i/>
        </w:rPr>
        <w:t>intellectus agens</w:t>
      </w:r>
      <w:r>
        <w:t xml:space="preserve">, který působil na lidskou receptivní složku intelektu danou v potenci. Toto simulákrum odděleného </w:t>
      </w:r>
      <w:r w:rsidR="005D510D">
        <w:t xml:space="preserve">moderního </w:t>
      </w:r>
      <w:r>
        <w:t xml:space="preserve">intelektu se škola </w:t>
      </w:r>
      <w:r w:rsidRPr="08625391">
        <w:rPr>
          <w:i/>
        </w:rPr>
        <w:t>sophistae Latini</w:t>
      </w:r>
      <w:r>
        <w:t xml:space="preserve"> zoufale a marně snažila oddělit od kosmické formy </w:t>
      </w:r>
      <w:r w:rsidRPr="08625391">
        <w:rPr>
          <w:i/>
        </w:rPr>
        <w:t>intellectus agens</w:t>
      </w:r>
      <w:r w:rsidR="005F0848">
        <w:t xml:space="preserve">. </w:t>
      </w:r>
      <w:r w:rsidR="00621B6C" w:rsidRPr="00621B6C">
        <w:t>Boj byl od počátku prohraný, protože obě formy intelektu byly hypostatickou formou a byly oddělené od lidské duše.</w:t>
      </w:r>
      <w:r w:rsidR="00621B6C">
        <w:t xml:space="preserve"> </w:t>
      </w:r>
      <w:r w:rsidR="005F0848">
        <w:t>Alvernus prohlásil tento intelekt za heretickou nauku</w:t>
      </w:r>
      <w:r>
        <w:t xml:space="preserve"> </w:t>
      </w:r>
      <w:r w:rsidR="005F0848">
        <w:t xml:space="preserve">podle </w:t>
      </w:r>
      <w:r>
        <w:t>pante</w:t>
      </w:r>
      <w:r w:rsidR="005F0848">
        <w:t>ismu</w:t>
      </w:r>
      <w:r>
        <w:t xml:space="preserve"> Davida z Dinantu</w:t>
      </w:r>
      <w:r>
        <w:fldChar w:fldCharType="begin"/>
      </w:r>
      <w:r>
        <w:instrText xml:space="preserve"> XE "</w:instrText>
      </w:r>
      <w:r w:rsidRPr="08444E4F">
        <w:instrText>David z Dinantu</w:instrText>
      </w:r>
      <w:r>
        <w:instrText xml:space="preserve">" </w:instrText>
      </w:r>
      <w:r>
        <w:fldChar w:fldCharType="end"/>
      </w:r>
      <w:r>
        <w:t xml:space="preserve">. Moderní </w:t>
      </w:r>
      <w:r w:rsidR="00842C7E">
        <w:t>„</w:t>
      </w:r>
      <w:r w:rsidRPr="0096198A">
        <w:rPr>
          <w:i/>
        </w:rPr>
        <w:t>sequaces Aristotelis</w:t>
      </w:r>
      <w:r w:rsidR="00842C7E">
        <w:t>“</w:t>
      </w:r>
      <w:r>
        <w:t xml:space="preserve"> mohli držet pluralitu forem v člověku a univerzální hylemorfismus jen za tu cenu, že nepadne primát Avicennovy metafyziky</w:t>
      </w:r>
      <w:r w:rsidR="00A56778">
        <w:t xml:space="preserve">. Jenže ten byl </w:t>
      </w:r>
      <w:r>
        <w:t xml:space="preserve">daný emanací hypostázovaných forem </w:t>
      </w:r>
      <w:r w:rsidR="006208AD">
        <w:t>ze</w:t>
      </w:r>
      <w:r>
        <w:t xml:space="preserve"> substanční</w:t>
      </w:r>
      <w:r w:rsidR="006208AD">
        <w:t>ho a odděleného činného</w:t>
      </w:r>
      <w:r>
        <w:t xml:space="preserve"> intelekt</w:t>
      </w:r>
      <w:r w:rsidR="006208AD">
        <w:t xml:space="preserve">u </w:t>
      </w:r>
      <w:r w:rsidR="006208AD">
        <w:rPr>
          <w:szCs w:val="24"/>
        </w:rPr>
        <w:t>(</w:t>
      </w:r>
      <w:r w:rsidR="006208AD" w:rsidRPr="00E04D97">
        <w:rPr>
          <w:i/>
          <w:szCs w:val="24"/>
        </w:rPr>
        <w:t>Dator formarum</w:t>
      </w:r>
      <w:r w:rsidR="006208AD">
        <w:rPr>
          <w:i/>
          <w:szCs w:val="24"/>
        </w:rPr>
        <w:fldChar w:fldCharType="begin"/>
      </w:r>
      <w:r w:rsidR="006208AD">
        <w:instrText xml:space="preserve"> XE "</w:instrText>
      </w:r>
      <w:r w:rsidR="006208AD" w:rsidRPr="009E4976">
        <w:rPr>
          <w:i/>
          <w:szCs w:val="24"/>
        </w:rPr>
        <w:instrText>Dator formarum</w:instrText>
      </w:r>
      <w:r w:rsidR="006208AD">
        <w:instrText xml:space="preserve">" </w:instrText>
      </w:r>
      <w:r w:rsidR="006208AD">
        <w:rPr>
          <w:i/>
          <w:szCs w:val="24"/>
        </w:rPr>
        <w:fldChar w:fldCharType="end"/>
      </w:r>
      <w:r w:rsidR="006208AD">
        <w:rPr>
          <w:szCs w:val="24"/>
        </w:rPr>
        <w:t>)</w:t>
      </w:r>
      <w:r>
        <w:t>. Avicennův neoplatonismus nesený Toledskou školou zásadně kritizoval Blund a po něm Sicilská škola</w:t>
      </w:r>
      <w:r>
        <w:fldChar w:fldCharType="begin"/>
      </w:r>
      <w:r>
        <w:instrText xml:space="preserve"> XE "</w:instrText>
      </w:r>
      <w:r w:rsidRPr="0078713A">
        <w:instrText>Sicilská škola</w:instrText>
      </w:r>
      <w:r>
        <w:instrText xml:space="preserve">" </w:instrText>
      </w:r>
      <w:r>
        <w:fldChar w:fldCharType="end"/>
      </w:r>
      <w:r>
        <w:t xml:space="preserve"> prvního averroismu, která ovládala Pařížskou univerzitu do roku 1250. Útok na Averroese jako averroistu proto mohl oficiálně zač</w:t>
      </w:r>
      <w:r w:rsidR="004C39A5">
        <w:t xml:space="preserve">ít až po smrti biskupa Alverna. </w:t>
      </w:r>
      <w:r>
        <w:t xml:space="preserve">Druhá fáze boje proti Averroesovi začala po druhém příchodu Rufuse do františkánské koleje </w:t>
      </w:r>
      <w:r w:rsidR="08E23068">
        <w:t xml:space="preserve">v Paříži </w:t>
      </w:r>
      <w:r>
        <w:t xml:space="preserve">po roce 1253, kde už působil Bonaventura ve funkci regenta studií. Bonaventura s Rufusem vytvořili averroistické simulákrum Averroese, které spojili s avicennistickou naukou o numericky jednotném intelektu daném v modu univerzálního hylemorfismu. První verzi sofistické kritiky </w:t>
      </w:r>
      <w:r w:rsidRPr="00273106">
        <w:t xml:space="preserve">podává následující </w:t>
      </w:r>
      <w:r>
        <w:t xml:space="preserve">část Bonaventurova </w:t>
      </w:r>
      <w:r w:rsidRPr="00273106">
        <w:t xml:space="preserve">komentáře k </w:t>
      </w:r>
      <w:r>
        <w:t xml:space="preserve">druhým </w:t>
      </w:r>
      <w:r w:rsidRPr="00273106">
        <w:t>Sentencím</w:t>
      </w:r>
      <w:r>
        <w:t xml:space="preserve"> psaná kolem roku 1252</w:t>
      </w:r>
      <w:r w:rsidRPr="00273106">
        <w:t>.</w:t>
      </w:r>
      <w:r>
        <w:t xml:space="preserve"> </w:t>
      </w:r>
    </w:p>
    <w:p w:rsidR="08163013" w:rsidRPr="00057BE5" w:rsidRDefault="08163013" w:rsidP="08163013">
      <w:pPr>
        <w:pStyle w:val="Citace"/>
        <w:rPr>
          <w:noProof/>
          <w:lang w:val="cs-CZ"/>
        </w:rPr>
      </w:pPr>
      <w:r w:rsidRPr="00273106">
        <w:rPr>
          <w:noProof/>
          <w:lang w:val="cs-CZ"/>
        </w:rPr>
        <w:t>„</w:t>
      </w:r>
      <w:r>
        <w:rPr>
          <w:noProof/>
          <w:lang w:val="cs-CZ"/>
        </w:rPr>
        <w:t xml:space="preserve">Duše je prý neporušitelná, není třeba ji individualizovat, protože </w:t>
      </w:r>
      <w:r w:rsidR="089A4433">
        <w:rPr>
          <w:noProof/>
          <w:lang w:val="cs-CZ"/>
        </w:rPr>
        <w:t xml:space="preserve">může být dána pouze </w:t>
      </w:r>
      <w:r w:rsidR="00A53587">
        <w:rPr>
          <w:noProof/>
          <w:lang w:val="cs-CZ"/>
        </w:rPr>
        <w:t xml:space="preserve">v numericky jednom </w:t>
      </w:r>
      <w:r w:rsidR="089A4433">
        <w:rPr>
          <w:noProof/>
          <w:lang w:val="cs-CZ"/>
        </w:rPr>
        <w:t xml:space="preserve">exempláři </w:t>
      </w:r>
      <w:r>
        <w:rPr>
          <w:noProof/>
          <w:lang w:val="cs-CZ"/>
        </w:rPr>
        <w:t>(</w:t>
      </w:r>
      <w:r w:rsidRPr="007F30C4">
        <w:rPr>
          <w:rStyle w:val="CittHTML"/>
          <w:iCs w:val="0"/>
          <w:noProof/>
          <w:lang w:val="cs-CZ"/>
        </w:rPr>
        <w:t>una numero conservari possit</w:t>
      </w:r>
      <w:r w:rsidR="00D232A9">
        <w:rPr>
          <w:noProof/>
          <w:lang w:val="cs-CZ"/>
        </w:rPr>
        <w:t>). T</w:t>
      </w:r>
      <w:r>
        <w:rPr>
          <w:noProof/>
          <w:lang w:val="cs-CZ"/>
        </w:rPr>
        <w:t xml:space="preserve">o byla Komentátorova pozice v jeho komentáři k </w:t>
      </w:r>
      <w:r w:rsidRPr="00771C2D">
        <w:rPr>
          <w:i/>
          <w:noProof/>
          <w:lang w:val="cs-CZ"/>
        </w:rPr>
        <w:t>De anima</w:t>
      </w:r>
      <w:r>
        <w:rPr>
          <w:noProof/>
          <w:lang w:val="cs-CZ"/>
        </w:rPr>
        <w:t>. (...) Kdykoliv se takové pojetí zastává, je to nejhorší zlo a hereze (</w:t>
      </w:r>
      <w:r w:rsidRPr="002839ED">
        <w:rPr>
          <w:i/>
          <w:noProof/>
        </w:rPr>
        <w:t>pessima est et haeretica</w:t>
      </w:r>
      <w:r>
        <w:rPr>
          <w:noProof/>
          <w:lang w:val="cs-CZ"/>
        </w:rPr>
        <w:t xml:space="preserve">). Jde totiž proti křesťanskému náboženství, protože odnímá spravedlivou odměnu za dobro a za zlo. To by nebylo možné, kdyby duše byla numericky jednotná pro všechny lidi. A také je to proti zdravému </w:t>
      </w:r>
      <w:r>
        <w:rPr>
          <w:noProof/>
          <w:lang w:val="cs-CZ"/>
        </w:rPr>
        <w:lastRenderedPageBreak/>
        <w:t xml:space="preserve">rozumu. Je jasné, že intelektuální část duše může být inteligibilní jen v modu dokonalosti člověka, v tom, čím je člověkem.“ </w:t>
      </w:r>
      <w:r>
        <w:rPr>
          <w:rStyle w:val="Znakapoznpodarou"/>
        </w:rPr>
        <w:footnoteReference w:id="42"/>
      </w:r>
    </w:p>
    <w:p w:rsidR="0050667B" w:rsidRDefault="08163013" w:rsidP="08163013">
      <w:r w:rsidRPr="00273106">
        <w:t xml:space="preserve">Hned první věta ukazuje, že </w:t>
      </w:r>
      <w:r>
        <w:t>Averroes</w:t>
      </w:r>
      <w:r w:rsidRPr="00273106">
        <w:t xml:space="preserve"> musel být </w:t>
      </w:r>
      <w:r>
        <w:t xml:space="preserve">panteistický </w:t>
      </w:r>
      <w:r w:rsidR="009036BA">
        <w:t xml:space="preserve">myslitel jako byl </w:t>
      </w:r>
      <w:r>
        <w:t>odsouzen</w:t>
      </w:r>
      <w:r w:rsidR="009036BA">
        <w:t>ý David</w:t>
      </w:r>
      <w:r>
        <w:t xml:space="preserve"> z</w:t>
      </w:r>
      <w:r w:rsidR="009036BA">
        <w:t> </w:t>
      </w:r>
      <w:r>
        <w:t>Dinantu</w:t>
      </w:r>
      <w:r w:rsidR="009036BA">
        <w:t xml:space="preserve">. Jeho </w:t>
      </w:r>
      <w:r w:rsidRPr="00273106">
        <w:t xml:space="preserve">pojetí duše podle Bonaventury vykazuje všechny znaky </w:t>
      </w:r>
      <w:r>
        <w:t>platonské</w:t>
      </w:r>
      <w:r w:rsidRPr="00273106">
        <w:t xml:space="preserve"> ideje (</w:t>
      </w:r>
      <w:r w:rsidRPr="00273106">
        <w:rPr>
          <w:rStyle w:val="CittHTML"/>
          <w:iCs w:val="0"/>
        </w:rPr>
        <w:t>incorruptibilis, non indiget multiplicari, cum una numero conservari possit</w:t>
      </w:r>
      <w:r w:rsidRPr="00273106">
        <w:t xml:space="preserve">). </w:t>
      </w:r>
      <w:r>
        <w:t xml:space="preserve">Nesmysl o numerické jednotě duše způsobil, že Averroes se stal nejen averroistou, ale i moderním heretikem. A </w:t>
      </w:r>
      <w:r w:rsidRPr="00273106">
        <w:t xml:space="preserve">závěr </w:t>
      </w:r>
      <w:r>
        <w:t xml:space="preserve">sofisticky konstatuje, že </w:t>
      </w:r>
      <w:r w:rsidR="00E34828">
        <w:t xml:space="preserve">pojem </w:t>
      </w:r>
      <w:r w:rsidRPr="00273106">
        <w:t>in</w:t>
      </w:r>
      <w:r>
        <w:t xml:space="preserve">telektuální duše </w:t>
      </w:r>
      <w:r w:rsidR="00E34828">
        <w:t xml:space="preserve">je vzat </w:t>
      </w:r>
      <w:r>
        <w:t xml:space="preserve">ve smyslu </w:t>
      </w:r>
      <w:r w:rsidR="00E34828">
        <w:t xml:space="preserve">jejího </w:t>
      </w:r>
      <w:r>
        <w:t>výkonu (</w:t>
      </w:r>
      <w:r w:rsidRPr="00273106">
        <w:rPr>
          <w:i/>
        </w:rPr>
        <w:t>anima intellectiva, ut intellectiva</w:t>
      </w:r>
      <w:r w:rsidR="00E34828">
        <w:t xml:space="preserve">); stejně tak </w:t>
      </w:r>
      <w:r>
        <w:t xml:space="preserve">završení </w:t>
      </w:r>
      <w:r w:rsidRPr="00273106">
        <w:t xml:space="preserve">v člověku </w:t>
      </w:r>
      <w:r>
        <w:t>(</w:t>
      </w:r>
      <w:r w:rsidRPr="08A43CC6">
        <w:rPr>
          <w:i/>
        </w:rPr>
        <w:t>perfectio hominis</w:t>
      </w:r>
      <w:r w:rsidR="00E34828">
        <w:t>) je dáno</w:t>
      </w:r>
      <w:r>
        <w:t xml:space="preserve"> z hlediska porretánské definice člověka </w:t>
      </w:r>
      <w:r w:rsidRPr="00273106">
        <w:t>(</w:t>
      </w:r>
      <w:r w:rsidRPr="00273106">
        <w:rPr>
          <w:i/>
        </w:rPr>
        <w:t xml:space="preserve">secundum quod </w:t>
      </w:r>
      <w:r w:rsidRPr="00273106">
        <w:rPr>
          <w:i/>
          <w:iCs/>
        </w:rPr>
        <w:t>homo</w:t>
      </w:r>
      <w:r w:rsidRPr="00273106">
        <w:t xml:space="preserve">). Bonaventura přiřazuje Komentátora ke stoupencům </w:t>
      </w:r>
      <w:r>
        <w:t xml:space="preserve">moderní </w:t>
      </w:r>
      <w:r w:rsidRPr="00273106">
        <w:t xml:space="preserve">nauky o numericky jednotném intelektu </w:t>
      </w:r>
      <w:r>
        <w:fldChar w:fldCharType="begin"/>
      </w:r>
      <w:r>
        <w:instrText xml:space="preserve"> XE "intelekt:numer</w:instrText>
      </w:r>
      <w:r w:rsidRPr="00AD2EDC">
        <w:instrText>i</w:instrText>
      </w:r>
      <w:r>
        <w:instrText>c</w:instrText>
      </w:r>
      <w:r w:rsidRPr="00AD2EDC">
        <w:instrText>ky jedn</w:instrText>
      </w:r>
      <w:r>
        <w:instrText xml:space="preserve">otný" </w:instrText>
      </w:r>
      <w:r>
        <w:fldChar w:fldCharType="end"/>
      </w:r>
      <w:r w:rsidRPr="00273106">
        <w:t>ve všech l</w:t>
      </w:r>
      <w:r>
        <w:t xml:space="preserve">idech a považuje jeho učení za </w:t>
      </w:r>
      <w:r w:rsidRPr="00273106">
        <w:rPr>
          <w:i/>
        </w:rPr>
        <w:t>pessima, heretica, contra christianam religionem</w:t>
      </w:r>
      <w:r w:rsidRPr="00273106">
        <w:t>.</w:t>
      </w:r>
      <w:r>
        <w:t xml:space="preserve"> Bonaventura z</w:t>
      </w:r>
      <w:r w:rsidR="00BC38A7">
        <w:t xml:space="preserve"> Komentátora </w:t>
      </w:r>
      <w:r>
        <w:t xml:space="preserve">udělal nejprve neoplatonika, pak porretána na způsob univerzálního hylemorfismu, pak křesťana a pak jej odsoudil jako heretika. Tento demagogický postup odsoudil Grossseteste, když </w:t>
      </w:r>
      <w:r w:rsidR="08E34BDC">
        <w:t xml:space="preserve">napadl </w:t>
      </w:r>
      <w:r>
        <w:t xml:space="preserve">Rufusovu školu </w:t>
      </w:r>
      <w:r w:rsidR="08E34BDC">
        <w:t xml:space="preserve">za kritiku </w:t>
      </w:r>
      <w:r>
        <w:t>Aristotela na Oxfordu kolem 1235 (</w:t>
      </w:r>
      <w:r w:rsidR="08E34BDC">
        <w:t>OBJ II, kap. 3</w:t>
      </w:r>
      <w:r>
        <w:t xml:space="preserve">.1.2). Znovu je vidět </w:t>
      </w:r>
      <w:r w:rsidRPr="00614254">
        <w:rPr>
          <w:i/>
        </w:rPr>
        <w:t>Wirku</w:t>
      </w:r>
      <w:r>
        <w:rPr>
          <w:i/>
        </w:rPr>
        <w:t>n</w:t>
      </w:r>
      <w:r w:rsidRPr="00614254">
        <w:rPr>
          <w:i/>
        </w:rPr>
        <w:t>gsgeschi</w:t>
      </w:r>
      <w:r>
        <w:rPr>
          <w:i/>
        </w:rPr>
        <w:t>ch</w:t>
      </w:r>
      <w:r w:rsidRPr="00614254">
        <w:rPr>
          <w:i/>
        </w:rPr>
        <w:t>te</w:t>
      </w:r>
      <w:r>
        <w:t xml:space="preserve"> druhého averorismu skrze Rufusovo a Kilwardbyho působení v Oxfordu a pak v Paříži. Kritika Filosofa se vyměnila za kritiku Komentátora. Argument o anulaci osobní odpovědnosti za skutky skrze spravedlivou odměnu za dobro a za zlo poprvé použil Alvernus proti latinským sofistům ze školy druhého averroismu, kteří definovali intelekt jako substanci v modu univerzálního hylemorfismu, a tím jej dělali numericky jednotný (</w:t>
      </w:r>
      <w:r w:rsidR="08A364C5">
        <w:t>OBJ II, kap. 2</w:t>
      </w:r>
      <w:r>
        <w:t xml:space="preserve">.3.3). Alvernus se přitom opíral o učení Averroese jako nejvznešenějšího filosofa, který vytvořil autententickou verzi aristotelismu, která byla </w:t>
      </w:r>
      <w:r w:rsidR="00237457">
        <w:t xml:space="preserve">kompletně </w:t>
      </w:r>
      <w:r>
        <w:t>s</w:t>
      </w:r>
      <w:r w:rsidR="0050667B">
        <w:t>lučitelná s křesťanskou naukou.</w:t>
      </w:r>
    </w:p>
    <w:p w:rsidR="08163013" w:rsidRPr="00273106" w:rsidRDefault="08163013" w:rsidP="00010E22">
      <w:pPr>
        <w:ind w:firstLine="397"/>
      </w:pPr>
      <w:r>
        <w:t>Bonaventu</w:t>
      </w:r>
      <w:r w:rsidR="0050667B">
        <w:t>ra vzal</w:t>
      </w:r>
      <w:r>
        <w:t xml:space="preserve"> stejnou argumentaci a demagogicky ji postavil proti Komentátorovi. Tím bylo zaděláno od roku 1252 na zásadní spor mendikantů a sekulárních magistrů. První averroismus v osobě Alberta konstatoval, že s</w:t>
      </w:r>
      <w:r w:rsidRPr="00273106">
        <w:t xml:space="preserve"> </w:t>
      </w:r>
      <w:r>
        <w:t>naukou o numericky jednotném intelektu v modu univerálního hylemorfismu se nemá cenu zabývat. S</w:t>
      </w:r>
      <w:r w:rsidRPr="00273106">
        <w:t>o</w:t>
      </w:r>
      <w:r>
        <w:t xml:space="preserve">fistika Latiníků je úplně nesmyslná a pochází od myslitelů, kteří nepochopili Averroesův spis CMDA </w:t>
      </w:r>
      <w:r w:rsidRPr="00273106">
        <w:t>(</w:t>
      </w:r>
      <w:r w:rsidRPr="00273106">
        <w:rPr>
          <w:i/>
        </w:rPr>
        <w:t xml:space="preserve">non reputo </w:t>
      </w:r>
      <w:r w:rsidRPr="00273106">
        <w:rPr>
          <w:i/>
        </w:rPr>
        <w:lastRenderedPageBreak/>
        <w:t>opinionem, sed ridiculum</w:t>
      </w:r>
      <w:r w:rsidR="08A364C5">
        <w:t>; OBJ II, kap. 2</w:t>
      </w:r>
      <w:r w:rsidRPr="00273106">
        <w:t>.4.3)</w:t>
      </w:r>
      <w:r>
        <w:t>. Albertův s</w:t>
      </w:r>
      <w:r w:rsidRPr="00273106">
        <w:t xml:space="preserve">pis </w:t>
      </w:r>
      <w:r w:rsidRPr="00273106">
        <w:rPr>
          <w:i/>
        </w:rPr>
        <w:t>De unitate intellectus</w:t>
      </w:r>
      <w:r>
        <w:t xml:space="preserve"> psaný asi roku 1256 </w:t>
      </w:r>
      <w:r w:rsidRPr="00273106">
        <w:t xml:space="preserve">představuje poslední pokus o dialog s představiteli </w:t>
      </w:r>
      <w:r w:rsidR="00D35341" w:rsidRPr="00606B13">
        <w:rPr>
          <w:i/>
          <w:szCs w:val="24"/>
        </w:rPr>
        <w:t>doctores</w:t>
      </w:r>
      <w:r w:rsidR="00D35341">
        <w:rPr>
          <w:szCs w:val="24"/>
        </w:rPr>
        <w:t xml:space="preserve"> </w:t>
      </w:r>
      <w:r w:rsidR="00D35341">
        <w:rPr>
          <w:i/>
          <w:szCs w:val="24"/>
        </w:rPr>
        <w:t>Latini</w:t>
      </w:r>
      <w:r w:rsidR="00D35341" w:rsidRPr="004D17AA">
        <w:rPr>
          <w:szCs w:val="24"/>
        </w:rPr>
        <w:t xml:space="preserve"> </w:t>
      </w:r>
      <w:r w:rsidRPr="00273106">
        <w:t>v otázce výk</w:t>
      </w:r>
      <w:r>
        <w:t>ladu intelektu a poznání (</w:t>
      </w:r>
      <w:r w:rsidR="08A364C5">
        <w:t>OBJ II, kap. 2</w:t>
      </w:r>
      <w:r>
        <w:t>.4.3</w:t>
      </w:r>
      <w:r w:rsidRPr="00273106">
        <w:t xml:space="preserve">). </w:t>
      </w:r>
      <w:r>
        <w:t xml:space="preserve">Pak tento učenec </w:t>
      </w:r>
      <w:r w:rsidRPr="00273106">
        <w:t xml:space="preserve">nad </w:t>
      </w:r>
      <w:r>
        <w:t xml:space="preserve">touto </w:t>
      </w:r>
      <w:r w:rsidRPr="00273106">
        <w:t xml:space="preserve">skupinou </w:t>
      </w:r>
      <w:r>
        <w:t>sofistů na Pařížské univerzitě již zlomil hůl a nevěřil</w:t>
      </w:r>
      <w:r w:rsidRPr="00273106">
        <w:t xml:space="preserve"> na smysluplný dialog s druhým averroismem. Tomu odpovídá i další průběh </w:t>
      </w:r>
      <w:r>
        <w:t xml:space="preserve">již otevřeného sporu </w:t>
      </w:r>
      <w:r w:rsidRPr="00273106">
        <w:t>s</w:t>
      </w:r>
      <w:r>
        <w:t xml:space="preserve">e skupinou modernistických </w:t>
      </w:r>
      <w:r w:rsidRPr="007F09FD">
        <w:rPr>
          <w:i/>
        </w:rPr>
        <w:t>Averroistae</w:t>
      </w:r>
      <w:r>
        <w:t xml:space="preserve"> po 1260, který </w:t>
      </w:r>
      <w:r w:rsidR="001A0E74">
        <w:t xml:space="preserve">popisují </w:t>
      </w:r>
      <w:r>
        <w:t>pozdní spisy Bacona (</w:t>
      </w:r>
      <w:r w:rsidR="08791162">
        <w:t>OBJ II, kap. 3</w:t>
      </w:r>
      <w:r w:rsidRPr="00273106">
        <w:t xml:space="preserve">.2). </w:t>
      </w:r>
      <w:r w:rsidR="00392319" w:rsidRPr="00392319">
        <w:t xml:space="preserve">Nová </w:t>
      </w:r>
      <w:r w:rsidR="00392319">
        <w:t xml:space="preserve">a velmi rozmanitá </w:t>
      </w:r>
      <w:r w:rsidR="00392319" w:rsidRPr="00392319">
        <w:t xml:space="preserve">skupina sofistických a učených latiníků vznikla kolem roku 1260. Pocházeli ze skupiny </w:t>
      </w:r>
      <w:r w:rsidR="00392319">
        <w:t>semi</w:t>
      </w:r>
      <w:r w:rsidR="00392319" w:rsidRPr="00392319">
        <w:t>averroistických myslitelů</w:t>
      </w:r>
      <w:r w:rsidR="00392319">
        <w:t xml:space="preserve"> z okruhu sekulárních magistrů (Henry z Gentu)</w:t>
      </w:r>
      <w:r w:rsidR="00392319" w:rsidRPr="00392319">
        <w:t xml:space="preserve">. Připojili se k okruhu mendikantů a náboženských akademiků, kteří odmítali avicenistický neoplatonismus a dualismus substancí v člověku (Aegidius Romanus, Tomáš Akvinský). Oba posledně jmenovaní </w:t>
      </w:r>
      <w:r w:rsidR="00392319">
        <w:t>semi</w:t>
      </w:r>
      <w:r w:rsidR="00392319" w:rsidRPr="00392319">
        <w:t xml:space="preserve">averroisté tvořili součást prvního averroismu. Kritizovali modernisty, ale jako averroisté převzali učení o </w:t>
      </w:r>
      <w:r w:rsidR="00392319">
        <w:t>averroistickém Averroesovi</w:t>
      </w:r>
      <w:r w:rsidR="00392319" w:rsidRPr="00392319">
        <w:t>, kte</w:t>
      </w:r>
      <w:r w:rsidR="00392319">
        <w:t xml:space="preserve">ré zavedli Rufus a Bonaventura. </w:t>
      </w:r>
      <w:r w:rsidR="00DB2776">
        <w:t xml:space="preserve">Siger z Brabantu odsoudil jménem prvního averroismu chybný výklad CMDA podle </w:t>
      </w:r>
      <w:r>
        <w:t>Aegidi</w:t>
      </w:r>
      <w:r w:rsidR="00DB2776">
        <w:t xml:space="preserve">a </w:t>
      </w:r>
      <w:r>
        <w:t xml:space="preserve">a </w:t>
      </w:r>
      <w:r w:rsidR="00DB2776">
        <w:t>Akvinského</w:t>
      </w:r>
      <w:r>
        <w:t xml:space="preserve">. Hermeneutika dala tomuto brilantnímu aristotelikovi čestný titul </w:t>
      </w:r>
      <w:r w:rsidRPr="081132E2">
        <w:rPr>
          <w:i/>
        </w:rPr>
        <w:t>Doctor</w:t>
      </w:r>
      <w:r>
        <w:t xml:space="preserve"> </w:t>
      </w:r>
      <w:r w:rsidRPr="086B59CC">
        <w:rPr>
          <w:i/>
        </w:rPr>
        <w:t>Invidiosus</w:t>
      </w:r>
      <w:r>
        <w:rPr>
          <w:i/>
        </w:rPr>
        <w:fldChar w:fldCharType="begin"/>
      </w:r>
      <w:r>
        <w:instrText xml:space="preserve"> XE "</w:instrText>
      </w:r>
      <w:r w:rsidRPr="081132E2">
        <w:rPr>
          <w:i/>
        </w:rPr>
        <w:instrText>Doctor</w:instrText>
      </w:r>
      <w:r w:rsidRPr="08987B56">
        <w:rPr>
          <w:i/>
        </w:rPr>
        <w:instrText xml:space="preserve"> Invidiosus</w:instrText>
      </w:r>
      <w:r>
        <w:instrText xml:space="preserve">" </w:instrText>
      </w:r>
      <w:r>
        <w:rPr>
          <w:i/>
        </w:rPr>
        <w:fldChar w:fldCharType="end"/>
      </w:r>
      <w:r>
        <w:t xml:space="preserve"> </w:t>
      </w:r>
      <w:r w:rsidR="00883189">
        <w:t xml:space="preserve">(Dante) </w:t>
      </w:r>
      <w:r>
        <w:t xml:space="preserve">a vrátila mu titul </w:t>
      </w:r>
      <w:r>
        <w:rPr>
          <w:i/>
        </w:rPr>
        <w:t>Exposit</w:t>
      </w:r>
      <w:r w:rsidRPr="086B59CC">
        <w:rPr>
          <w:i/>
        </w:rPr>
        <w:t>or Novus</w:t>
      </w:r>
      <w:r>
        <w:rPr>
          <w:i/>
        </w:rPr>
        <w:fldChar w:fldCharType="begin"/>
      </w:r>
      <w:r>
        <w:instrText xml:space="preserve"> XE "</w:instrText>
      </w:r>
      <w:r w:rsidRPr="083E6058">
        <w:rPr>
          <w:i/>
        </w:rPr>
        <w:instrText>Expositor Novus</w:instrText>
      </w:r>
      <w:r>
        <w:instrText xml:space="preserve">" </w:instrText>
      </w:r>
      <w:r>
        <w:rPr>
          <w:i/>
        </w:rPr>
        <w:fldChar w:fldCharType="end"/>
      </w:r>
      <w:r>
        <w:t xml:space="preserve"> získaný v akademické</w:t>
      </w:r>
      <w:r w:rsidR="085B3264">
        <w:t>m klání proti Akvinskému (kap. 4</w:t>
      </w:r>
      <w:r>
        <w:t xml:space="preserve">.4.3). Tento titul Sigerovi upřela moderna po perfektně provedeném </w:t>
      </w:r>
      <w:r w:rsidRPr="086B59CC">
        <w:rPr>
          <w:i/>
        </w:rPr>
        <w:t>damnatio memoriae</w:t>
      </w:r>
      <w:r>
        <w:rPr>
          <w:i/>
        </w:rPr>
        <w:fldChar w:fldCharType="begin"/>
      </w:r>
      <w:r>
        <w:instrText xml:space="preserve"> XE "</w:instrText>
      </w:r>
      <w:r w:rsidRPr="08A638C7">
        <w:rPr>
          <w:i/>
        </w:rPr>
        <w:instrText>damnatio memoriae</w:instrText>
      </w:r>
      <w:r>
        <w:instrText xml:space="preserve">" </w:instrText>
      </w:r>
      <w:r>
        <w:rPr>
          <w:i/>
        </w:rPr>
        <w:fldChar w:fldCharType="end"/>
      </w:r>
      <w:r>
        <w:t>. Předchozí kapitola ukázala</w:t>
      </w:r>
      <w:r w:rsidRPr="00273106">
        <w:t xml:space="preserve">, že Bonaventurův projekt </w:t>
      </w:r>
      <w:r>
        <w:t xml:space="preserve">ontoteologicky </w:t>
      </w:r>
      <w:r w:rsidRPr="00273106">
        <w:t xml:space="preserve">pojaté metafyziky je spojen s biblickou teologií a s kristologickými dogmaty. </w:t>
      </w:r>
      <w:r w:rsidR="00010E22" w:rsidRPr="00010E22">
        <w:t xml:space="preserve">To je další důvod, proč Aristotelova a Averroova metafyzika patří podle tohoto církevního doktora na smetiště dějin. Oba navrhli světský způsob </w:t>
      </w:r>
      <w:r w:rsidR="00010E22">
        <w:t xml:space="preserve">porozumění </w:t>
      </w:r>
      <w:r w:rsidR="00010E22" w:rsidRPr="00010E22">
        <w:t xml:space="preserve">a oddělili teologii od filosofie. </w:t>
      </w:r>
      <w:r w:rsidR="00A55B72">
        <w:t>Citát ukazuje nauku duši postavenou</w:t>
      </w:r>
      <w:r>
        <w:t xml:space="preserve"> v jasném rozporu s jednotou osoby</w:t>
      </w:r>
      <w:r w:rsidR="00A55B72">
        <w:t xml:space="preserve">. To </w:t>
      </w:r>
      <w:r>
        <w:t xml:space="preserve">ukazuje, že </w:t>
      </w:r>
      <w:r w:rsidRPr="00273106">
        <w:t xml:space="preserve">Bonaventura patří do skupiny odmítnutých </w:t>
      </w:r>
      <w:r w:rsidR="00A55B72" w:rsidRPr="009E76A3">
        <w:rPr>
          <w:i/>
          <w:szCs w:val="24"/>
          <w:lang w:val="de-DE"/>
        </w:rPr>
        <w:t>sophistae Latini</w:t>
      </w:r>
      <w:r w:rsidRPr="00273106">
        <w:t xml:space="preserve">. </w:t>
      </w:r>
      <w:r>
        <w:t xml:space="preserve">Pařížský františkán </w:t>
      </w:r>
      <w:r w:rsidRPr="00273106">
        <w:t xml:space="preserve">se přihlásil k tradici substanciální definice duše, kterou na Oxfordu kolem 1240 prosazoval Adam z Buckfieldu a Rufus </w:t>
      </w:r>
      <w:r>
        <w:t xml:space="preserve">z Cornwallu </w:t>
      </w:r>
      <w:r w:rsidRPr="00273106">
        <w:t>(</w:t>
      </w:r>
      <w:r w:rsidR="08E74646">
        <w:t>OBJ II, kap. 3</w:t>
      </w:r>
      <w:r w:rsidRPr="00273106">
        <w:t>.2).</w:t>
      </w:r>
      <w:r>
        <w:t xml:space="preserve"> Podle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prosazovaného Bonaventurou musí být lidská duše jako substance</w:t>
      </w:r>
      <w:r>
        <w:fldChar w:fldCharType="begin"/>
      </w:r>
      <w:r>
        <w:instrText xml:space="preserve"> XE "osoba:pluralita substancí" </w:instrText>
      </w:r>
      <w:r>
        <w:fldChar w:fldCharType="end"/>
      </w:r>
      <w:r>
        <w:t xml:space="preserve"> materiální povahy, protože je kompozicí esence a existence.</w:t>
      </w:r>
    </w:p>
    <w:p w:rsidR="08163013" w:rsidRPr="00584494" w:rsidRDefault="08163013" w:rsidP="08163013">
      <w:pPr>
        <w:pStyle w:val="Citace"/>
        <w:rPr>
          <w:noProof/>
          <w:lang w:val="cs-CZ"/>
        </w:rPr>
      </w:pPr>
      <w:r>
        <w:rPr>
          <w:noProof/>
          <w:lang w:val="cs-CZ"/>
        </w:rPr>
        <w:t>„Rozumová duše, protože je substancí (</w:t>
      </w:r>
      <w:r w:rsidRPr="007F4325">
        <w:rPr>
          <w:i/>
          <w:noProof/>
          <w:lang w:val="cs-CZ"/>
        </w:rPr>
        <w:t>hoc aliquid</w:t>
      </w:r>
      <w:r>
        <w:rPr>
          <w:noProof/>
          <w:lang w:val="cs-CZ"/>
        </w:rPr>
        <w:t>), je jako taková zrozena k tomu, aby jednala a zakoušela, hýbala a byla pohybována (</w:t>
      </w:r>
      <w:r w:rsidRPr="007F4325">
        <w:rPr>
          <w:i/>
          <w:noProof/>
          <w:lang w:val="cs-CZ"/>
        </w:rPr>
        <w:t>per se nata subsistere et agere et pati</w:t>
      </w:r>
      <w:r>
        <w:rPr>
          <w:noProof/>
          <w:lang w:val="cs-CZ"/>
        </w:rPr>
        <w:t>). Má sama v sobě základ své existence a materiální princip (</w:t>
      </w:r>
      <w:r w:rsidRPr="00C346F7">
        <w:rPr>
          <w:i/>
          <w:noProof/>
          <w:lang w:val="cs-CZ"/>
        </w:rPr>
        <w:t xml:space="preserve">habet intra se fundamentum suae existentiae et principium </w:t>
      </w:r>
      <w:r w:rsidRPr="00C346F7">
        <w:rPr>
          <w:i/>
          <w:noProof/>
          <w:lang w:val="cs-CZ"/>
        </w:rPr>
        <w:lastRenderedPageBreak/>
        <w:t>materiale</w:t>
      </w:r>
      <w:r>
        <w:rPr>
          <w:noProof/>
          <w:lang w:val="cs-CZ"/>
        </w:rPr>
        <w:t>), od něho má akt existence (</w:t>
      </w:r>
      <w:r w:rsidRPr="00644A0B">
        <w:rPr>
          <w:i/>
          <w:noProof/>
          <w:lang w:val="cs-CZ"/>
        </w:rPr>
        <w:t>a quo habet existere</w:t>
      </w:r>
      <w:r>
        <w:rPr>
          <w:noProof/>
          <w:lang w:val="cs-CZ"/>
        </w:rPr>
        <w:t>), a formální princip (</w:t>
      </w:r>
      <w:r w:rsidRPr="005F2F3F">
        <w:rPr>
          <w:i/>
          <w:noProof/>
          <w:lang w:val="cs-CZ"/>
        </w:rPr>
        <w:t>et formale</w:t>
      </w:r>
      <w:r>
        <w:rPr>
          <w:noProof/>
          <w:lang w:val="cs-CZ"/>
        </w:rPr>
        <w:t>), od něhož má bytí (</w:t>
      </w:r>
      <w:r w:rsidRPr="00644A0B">
        <w:rPr>
          <w:i/>
          <w:noProof/>
          <w:lang w:val="cs-CZ"/>
        </w:rPr>
        <w:t>a quo habet esse</w:t>
      </w:r>
      <w:r>
        <w:rPr>
          <w:noProof/>
          <w:lang w:val="cs-CZ"/>
        </w:rPr>
        <w:t>). O zvířeti toto nelze tvrdit, protože je založeno tělesně.“ </w:t>
      </w:r>
      <w:r>
        <w:rPr>
          <w:rStyle w:val="Znakapoznpodarou"/>
        </w:rPr>
        <w:footnoteReference w:id="43"/>
      </w:r>
    </w:p>
    <w:p w:rsidR="08163013" w:rsidRPr="00273106" w:rsidRDefault="08163013" w:rsidP="08163013">
      <w:r w:rsidRPr="00273106">
        <w:t>Lidská duše je definována na základě Boethiovy</w:t>
      </w:r>
      <w:r>
        <w:fldChar w:fldCharType="begin"/>
      </w:r>
      <w:r>
        <w:instrText xml:space="preserve"> XE "</w:instrText>
      </w:r>
      <w:r w:rsidRPr="00DB7E6F">
        <w:instrText>Boethius, A</w:instrText>
      </w:r>
      <w:r>
        <w:instrText xml:space="preserve">nicius" </w:instrText>
      </w:r>
      <w:r>
        <w:fldChar w:fldCharType="end"/>
      </w:r>
      <w:r w:rsidRPr="00273106">
        <w:t xml:space="preserve"> diference mezi esencí a existencí (</w:t>
      </w:r>
      <w:r w:rsidRPr="00273106">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rsidRPr="00273106">
        <w:rPr>
          <w:i/>
        </w:rPr>
        <w:t xml:space="preserve"> et quod est</w:t>
      </w:r>
      <w:r w:rsidRPr="00273106">
        <w:t xml:space="preserve">). Reálná subsistence této individuální </w:t>
      </w:r>
      <w:r>
        <w:t xml:space="preserve">první </w:t>
      </w:r>
      <w:r w:rsidRPr="00273106">
        <w:t>substance (</w:t>
      </w:r>
      <w:r w:rsidRPr="00273106">
        <w:rPr>
          <w:i/>
        </w:rPr>
        <w:t>hoc aliquid</w:t>
      </w:r>
      <w:r w:rsidRPr="00273106">
        <w:t xml:space="preserve">) </w:t>
      </w:r>
      <w:r>
        <w:t xml:space="preserve">obsahuje </w:t>
      </w:r>
      <w:r w:rsidRPr="00273106">
        <w:t xml:space="preserve">duši člověka ve smyslu </w:t>
      </w:r>
      <w:r>
        <w:t xml:space="preserve">automnomního </w:t>
      </w:r>
      <w:r w:rsidRPr="00273106">
        <w:t>aktu existence</w:t>
      </w:r>
      <w:r>
        <w:t xml:space="preserve"> v těle (</w:t>
      </w:r>
      <w:r w:rsidRPr="00DA151D">
        <w:rPr>
          <w:i/>
        </w:rPr>
        <w:t>principium materiale, a quo habet existere</w:t>
      </w:r>
      <w:r>
        <w:t>). Duše je sama o sobě hylemorfická substance a forma schopná věčné existence (</w:t>
      </w:r>
      <w:r w:rsidRPr="00644A0B">
        <w:rPr>
          <w:i/>
        </w:rPr>
        <w:t>a quo habet esse</w:t>
      </w:r>
      <w:r>
        <w:t xml:space="preserve">). Toto bytí duše jako autonomní hypostázované </w:t>
      </w:r>
      <w:r w:rsidR="00096390">
        <w:t>„formy–</w:t>
      </w:r>
      <w:r>
        <w:t>substance</w:t>
      </w:r>
      <w:r w:rsidR="00096390">
        <w:t>“</w:t>
      </w:r>
      <w:r>
        <w:t xml:space="preserve"> ji odděluje od zvířete. </w:t>
      </w:r>
      <w:r w:rsidRPr="00273106">
        <w:t xml:space="preserve">Albert toto </w:t>
      </w:r>
      <w:r>
        <w:t xml:space="preserve">sofistické </w:t>
      </w:r>
      <w:r w:rsidRPr="00273106">
        <w:t xml:space="preserve">odvolání na Boethiovu definici substance zásadně odmítá pro definici jak duše, tak samozřejmě i </w:t>
      </w:r>
      <w:r>
        <w:t>pro definici intelektu. V</w:t>
      </w:r>
      <w:r w:rsidRPr="00273106">
        <w:t xml:space="preserve">iz </w:t>
      </w:r>
      <w:r>
        <w:t xml:space="preserve">citovanou část </w:t>
      </w:r>
      <w:r w:rsidRPr="00273106">
        <w:t>jeho komentáře (</w:t>
      </w:r>
      <w:r w:rsidRPr="00273106">
        <w:rPr>
          <w:i/>
        </w:rPr>
        <w:t>dicunt Boetium dicere, quod in omni quod est circa primum, est hoc et hoc</w:t>
      </w:r>
      <w:r>
        <w:rPr>
          <w:i/>
        </w:rPr>
        <w:t xml:space="preserve">; </w:t>
      </w:r>
      <w:r w:rsidR="08E74646">
        <w:t>OBJ II, kap. 2</w:t>
      </w:r>
      <w:r w:rsidRPr="009D0D34">
        <w:t>.4.3</w:t>
      </w:r>
      <w:r w:rsidRPr="00273106">
        <w:t xml:space="preserve">). Substanční definicí duše se Bonaventura přidal ke škole druhého averroismu vládnoucí na Oxfordu, protože odmítl Avicennovu definici duše jako </w:t>
      </w:r>
      <w:r>
        <w:t xml:space="preserve">pouhé </w:t>
      </w:r>
      <w:r w:rsidRPr="00273106">
        <w:t>formy</w:t>
      </w:r>
      <w:r>
        <w:t xml:space="preserve"> a změnil ji v modu univerzálního hylemorfismu na samostatnou substanci</w:t>
      </w:r>
      <w:r w:rsidRPr="00273106">
        <w:t xml:space="preserve">. </w:t>
      </w:r>
      <w:r>
        <w:t xml:space="preserve">Nyní je jasné, koho napadl Albert v probíhající hádce prvního averroismu s modernistickými mendikanty. </w:t>
      </w:r>
      <w:r w:rsidRPr="00273106">
        <w:t xml:space="preserve">Bonaventura </w:t>
      </w:r>
      <w:r>
        <w:t xml:space="preserve">navíc </w:t>
      </w:r>
      <w:r w:rsidRPr="00273106">
        <w:t xml:space="preserve">považuje určení subsistence duše podle Buckfielda a Rufuse za nedostatečné a přidává k substanční definici duše další určení podle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 Možná je vůbec prvním autorem druhého averroismu, který šel tak daleko v objektivizaci duše a intelektu. Následující citát u</w:t>
      </w:r>
      <w:r>
        <w:t>kazuje jeden ze zdrojů sporu o averroismus</w:t>
      </w:r>
      <w:r w:rsidRPr="00273106">
        <w:t>. Duše a intelekt se staly Rufusovým objektivním jsoucnem</w:t>
      </w:r>
      <w:r>
        <w:t xml:space="preserve"> a </w:t>
      </w:r>
      <w:r w:rsidRPr="00273106">
        <w:t>substancí</w:t>
      </w:r>
      <w:r>
        <w:t xml:space="preserve"> třetího druhu</w:t>
      </w:r>
      <w:r w:rsidRPr="00273106">
        <w:t xml:space="preserve">. </w:t>
      </w:r>
    </w:p>
    <w:p w:rsidR="08163013" w:rsidRPr="00ED2336" w:rsidRDefault="08163013" w:rsidP="08163013">
      <w:pPr>
        <w:pStyle w:val="Citace"/>
        <w:rPr>
          <w:noProof/>
          <w:lang w:val="cs-CZ"/>
        </w:rPr>
      </w:pPr>
      <w:r w:rsidRPr="00273106">
        <w:rPr>
          <w:noProof/>
        </w:rPr>
        <w:t>„</w:t>
      </w:r>
      <w:r>
        <w:rPr>
          <w:noProof/>
          <w:lang w:val="cs-CZ"/>
        </w:rPr>
        <w:t>Princip, od něhož je určena existence každého stvoření jako takového (</w:t>
      </w:r>
      <w:r w:rsidRPr="00ED2336">
        <w:rPr>
          <w:i/>
          <w:noProof/>
        </w:rPr>
        <w:t>fixa existentia creaturae in se</w:t>
      </w:r>
      <w:r>
        <w:rPr>
          <w:noProof/>
          <w:lang w:val="cs-CZ"/>
        </w:rPr>
        <w:t>), je dán materiálně. Proto je nutno připustit, že i lidská duše je složena z materie (</w:t>
      </w:r>
      <w:r w:rsidRPr="00D328C4">
        <w:rPr>
          <w:i/>
          <w:noProof/>
        </w:rPr>
        <w:t>animam humanam materiam habere</w:t>
      </w:r>
      <w:r>
        <w:rPr>
          <w:noProof/>
          <w:lang w:val="cs-CZ"/>
        </w:rPr>
        <w:t>). Ale tato materie stojí nad bytím materie dané rozsažností, podléhající zbavenosti a porušitelnosti. Proto se jedná o spirituální materii (</w:t>
      </w:r>
      <w:r w:rsidRPr="00D328C4">
        <w:rPr>
          <w:i/>
          <w:noProof/>
        </w:rPr>
        <w:t>dicitur materia spiritualis</w:t>
      </w:r>
      <w:r>
        <w:rPr>
          <w:noProof/>
          <w:lang w:val="cs-CZ"/>
        </w:rPr>
        <w:t xml:space="preserve">).“ </w:t>
      </w:r>
      <w:r>
        <w:rPr>
          <w:rStyle w:val="Znakapoznpodarou"/>
        </w:rPr>
        <w:footnoteReference w:id="44"/>
      </w:r>
    </w:p>
    <w:p w:rsidR="00EB4B76" w:rsidRDefault="08163013" w:rsidP="08163013">
      <w:r>
        <w:t>Forma musí přecházet</w:t>
      </w:r>
      <w:r w:rsidRPr="00273106">
        <w:t xml:space="preserve"> do materie (viz Rufusovo </w:t>
      </w:r>
      <w:r w:rsidRPr="00273106">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protože jen tak je zajištěna stabilita existence (</w:t>
      </w:r>
      <w:r w:rsidRPr="00273106">
        <w:rPr>
          <w:i/>
        </w:rPr>
        <w:t>fixa existentia</w:t>
      </w:r>
      <w:r w:rsidRPr="00273106">
        <w:t xml:space="preserve">). </w:t>
      </w:r>
      <w:r w:rsidR="00AE7FD9">
        <w:t>Objektivně daná</w:t>
      </w:r>
      <w:r>
        <w:t xml:space="preserve"> existence</w:t>
      </w:r>
      <w:r w:rsidR="00C279AF">
        <w:t xml:space="preserve"> třetího druhu </w:t>
      </w:r>
      <w:r w:rsidR="00C279AF">
        <w:lastRenderedPageBreak/>
        <w:t>odpovídá Rufusovu</w:t>
      </w:r>
      <w:r>
        <w:t xml:space="preserve"> </w:t>
      </w:r>
      <w:r w:rsidR="00757415">
        <w:t>„</w:t>
      </w:r>
      <w:r w:rsidR="00962190">
        <w:rPr>
          <w:i/>
        </w:rPr>
        <w:t>species</w:t>
      </w:r>
      <w:r>
        <w:rPr>
          <w:i/>
        </w:rPr>
        <w:t xml:space="preserve"> obiecti exsistentis</w:t>
      </w:r>
      <w:r w:rsidR="00757415">
        <w:t>“</w:t>
      </w:r>
      <w:r>
        <w:rPr>
          <w:i/>
        </w:rPr>
        <w:fldChar w:fldCharType="begin"/>
      </w:r>
      <w:r>
        <w:instrText xml:space="preserve"> XE "</w:instrText>
      </w:r>
      <w:r>
        <w:rPr>
          <w:i/>
        </w:rPr>
        <w:instrText>species obiecti exsistentis</w:instrText>
      </w:r>
      <w:r>
        <w:instrText xml:space="preserve">" </w:instrText>
      </w:r>
      <w:r>
        <w:rPr>
          <w:i/>
        </w:rPr>
        <w:fldChar w:fldCharType="end"/>
      </w:r>
      <w:r>
        <w:t xml:space="preserve"> (</w:t>
      </w:r>
      <w:r w:rsidR="08E74646">
        <w:t>OBJ II, kap. 3</w:t>
      </w:r>
      <w:r>
        <w:t xml:space="preserve">.3.4). </w:t>
      </w:r>
      <w:r w:rsidRPr="00273106">
        <w:t>Spirituální materie (</w:t>
      </w:r>
      <w:r w:rsidRPr="00273106">
        <w:rPr>
          <w:i/>
        </w:rPr>
        <w:t>materia spiritualis</w:t>
      </w:r>
      <w:r w:rsidRPr="00273106">
        <w:t xml:space="preserve">) </w:t>
      </w:r>
      <w:r w:rsidR="00150CA9">
        <w:t xml:space="preserve">zakládá </w:t>
      </w:r>
      <w:r w:rsidRPr="00273106">
        <w:t>subsistenci lidské duše jako nemateriálního substrátu</w:t>
      </w:r>
      <w:r w:rsidR="00150CA9">
        <w:t xml:space="preserve">, čili </w:t>
      </w:r>
      <w:r>
        <w:t>jako „exsis</w:t>
      </w:r>
      <w:r w:rsidRPr="00273106">
        <w:t>tující</w:t>
      </w:r>
      <w:r>
        <w:t>“</w:t>
      </w:r>
      <w:r w:rsidR="00150CA9">
        <w:t xml:space="preserve"> substanci</w:t>
      </w:r>
      <w:r>
        <w:fldChar w:fldCharType="begin"/>
      </w:r>
      <w:r>
        <w:instrText xml:space="preserve"> XE "</w:instrText>
      </w:r>
      <w:r w:rsidRPr="00DE2A32">
        <w:instrText>substance</w:instrText>
      </w:r>
      <w:r>
        <w:instrText xml:space="preserve">:duše" </w:instrText>
      </w:r>
      <w:r>
        <w:fldChar w:fldCharType="end"/>
      </w:r>
      <w:r w:rsidRPr="00273106">
        <w:t xml:space="preserve">. </w:t>
      </w:r>
      <w:r>
        <w:t>Učení o plurality substancí v člověku se převedlo z Oxfordu do Paříže. M</w:t>
      </w:r>
      <w:r w:rsidRPr="00273106">
        <w:t xml:space="preserve">aterie daná mimo </w:t>
      </w:r>
      <w:r w:rsidR="00F16CA0">
        <w:t xml:space="preserve">tělesnou </w:t>
      </w:r>
      <w:r w:rsidRPr="00273106">
        <w:t>rozsažnost (</w:t>
      </w:r>
      <w:r w:rsidRPr="00273106">
        <w:rPr>
          <w:i/>
        </w:rPr>
        <w:t>supra esse extensionis</w:t>
      </w:r>
      <w:r>
        <w:t>) objektivně fixuje</w:t>
      </w:r>
      <w:r w:rsidRPr="00273106">
        <w:t xml:space="preserve"> existenci</w:t>
      </w:r>
      <w:r>
        <w:t>, což ukázal spor Alberta s učenými Latiníky o</w:t>
      </w:r>
      <w:r w:rsidR="00555ACA">
        <w:t>hledně</w:t>
      </w:r>
      <w:r>
        <w:t xml:space="preserve"> </w:t>
      </w:r>
      <w:r w:rsidR="00F16CA0">
        <w:t>„</w:t>
      </w:r>
      <w:r w:rsidRPr="00273106">
        <w:rPr>
          <w:i/>
        </w:rPr>
        <w:t>esse ratum</w:t>
      </w:r>
      <w:r w:rsidR="00F16CA0">
        <w:t>“</w:t>
      </w:r>
      <w:r>
        <w:rPr>
          <w:i/>
        </w:rPr>
        <w:fldChar w:fldCharType="begin"/>
      </w:r>
      <w:r>
        <w:instrText xml:space="preserve"> XE "</w:instrText>
      </w:r>
      <w:r w:rsidRPr="00AD770D">
        <w:rPr>
          <w:i/>
        </w:rPr>
        <w:instrText>esse ratum</w:instrText>
      </w:r>
      <w:r>
        <w:instrText xml:space="preserve">" </w:instrText>
      </w:r>
      <w:r>
        <w:rPr>
          <w:i/>
        </w:rPr>
        <w:fldChar w:fldCharType="end"/>
      </w:r>
      <w:r w:rsidRPr="00273106">
        <w:t xml:space="preserve"> (</w:t>
      </w:r>
      <w:r w:rsidR="08E74646">
        <w:t>OBJ II, kap. 2</w:t>
      </w:r>
      <w:r w:rsidRPr="00273106">
        <w:t xml:space="preserve">.4.3). </w:t>
      </w:r>
      <w:r>
        <w:t>Tím vznikly v člověku tři substance (hylemorfická, duše a intelekt), což Albert v citovaných spisech psaných okolo roku 12</w:t>
      </w:r>
      <w:r w:rsidR="00EB4B76">
        <w:t>55 považuje za totální nesmysl.</w:t>
      </w:r>
    </w:p>
    <w:p w:rsidR="08163013" w:rsidRPr="00273106" w:rsidRDefault="08163013" w:rsidP="00EB4B76">
      <w:pPr>
        <w:ind w:firstLine="397"/>
      </w:pPr>
      <w:r w:rsidRPr="00273106">
        <w:t xml:space="preserve">Bonaventurova hylemorfická teorie duše obsahuje </w:t>
      </w:r>
      <w:r>
        <w:t>všechny základní znaky</w:t>
      </w:r>
      <w:r w:rsidR="00831E0A">
        <w:t xml:space="preserve">, </w:t>
      </w:r>
      <w:r w:rsidR="00BD763C">
        <w:t>které kritizovaly</w:t>
      </w:r>
      <w:r>
        <w:t xml:space="preserve"> </w:t>
      </w:r>
      <w:r w:rsidRPr="00273106">
        <w:t>Al</w:t>
      </w:r>
      <w:r w:rsidR="00831E0A">
        <w:t>bertovy</w:t>
      </w:r>
      <w:r>
        <w:t xml:space="preserve"> spisy proti averroistům. Duše je individuální substancí, je definována skrze sofisticky užitou </w:t>
      </w:r>
      <w:r w:rsidRPr="00273106">
        <w:t>Boethiovu diferenci</w:t>
      </w:r>
      <w:r>
        <w:t xml:space="preserve"> a tato hylemorfická pseudo-substance obsahuje na intelektuální úrovni také </w:t>
      </w:r>
      <w:r w:rsidRPr="00273106">
        <w:t xml:space="preserve">spirituální materii. Proto musí Bonaventura změnit </w:t>
      </w:r>
      <w:r>
        <w:t xml:space="preserve">nejen </w:t>
      </w:r>
      <w:r w:rsidRPr="00273106">
        <w:t>Aristotelovu</w:t>
      </w:r>
      <w:r>
        <w:t>,</w:t>
      </w:r>
      <w:r w:rsidRPr="00273106">
        <w:t xml:space="preserve"> </w:t>
      </w:r>
      <w:r>
        <w:t xml:space="preserve">a dokonce i Avicennovu </w:t>
      </w:r>
      <w:r w:rsidRPr="00273106">
        <w:t xml:space="preserve">tezi, že lidská intelektuální duše je nemateriální forma těla. </w:t>
      </w:r>
      <w:r>
        <w:t xml:space="preserve">Následující citát ukazuje základní omyl moderny vytvářející averroistické simulákrum </w:t>
      </w:r>
      <w:r w:rsidRPr="080E6B09">
        <w:rPr>
          <w:i/>
        </w:rPr>
        <w:t>intellectus possibilis</w:t>
      </w:r>
      <w:r>
        <w:t xml:space="preserve">. </w:t>
      </w:r>
      <w:r w:rsidRPr="00273106">
        <w:t>Základní vlastnosti intelektu jako neporušitelnost a oddělenost od materie (</w:t>
      </w:r>
      <w:r w:rsidRPr="00273106">
        <w:rPr>
          <w:i/>
        </w:rPr>
        <w:t>intellectus est impassibilis et impermixtus</w:t>
      </w:r>
      <w:r w:rsidRPr="00273106">
        <w:t xml:space="preserve">) je třeba upravit vzhledem k nově zavedené  </w:t>
      </w:r>
      <w:r w:rsidRPr="00273106">
        <w:rPr>
          <w:i/>
        </w:rPr>
        <w:t>materia spiritualis</w:t>
      </w:r>
      <w:r w:rsidRPr="00273106">
        <w:t>.</w:t>
      </w:r>
    </w:p>
    <w:p w:rsidR="08163013" w:rsidRPr="00576CFC" w:rsidRDefault="08163013" w:rsidP="08163013">
      <w:pPr>
        <w:pStyle w:val="Citace"/>
        <w:rPr>
          <w:noProof/>
          <w:lang w:val="cs-CZ"/>
        </w:rPr>
      </w:pPr>
      <w:r w:rsidRPr="00273106">
        <w:rPr>
          <w:noProof/>
          <w:lang w:val="cs-CZ"/>
        </w:rPr>
        <w:t>„</w:t>
      </w:r>
      <w:r>
        <w:rPr>
          <w:noProof/>
          <w:lang w:val="cs-CZ"/>
        </w:rPr>
        <w:t>Těm, kteří namítají, že intekt je nemateriální a oddělený od smyslů, je třeba říci, že Filosof odnímá fyzickou materii z intelektu ve smyslu privace a možnosti změny v jiné jsoucno. Ale neodnímá intelektu univerzální určení materie (</w:t>
      </w:r>
      <w:r w:rsidRPr="008F05A5">
        <w:rPr>
          <w:i/>
          <w:noProof/>
        </w:rPr>
        <w:t>non removet materiam universaliter</w:t>
      </w:r>
      <w:r>
        <w:rPr>
          <w:noProof/>
          <w:lang w:val="cs-CZ"/>
        </w:rPr>
        <w:t>). Ale naopak tvrdí, že intelekt má podstatu, skrze níž aktivně tvoří a pasivně přijímá (</w:t>
      </w:r>
      <w:r w:rsidRPr="00576CFC">
        <w:rPr>
          <w:i/>
          <w:noProof/>
          <w:lang w:val="cs-CZ"/>
        </w:rPr>
        <w:t>natura, qua est facere, et qua est fieri</w:t>
      </w:r>
      <w:r>
        <w:rPr>
          <w:noProof/>
          <w:lang w:val="cs-CZ"/>
        </w:rPr>
        <w:t xml:space="preserve">).“ </w:t>
      </w:r>
      <w:r>
        <w:rPr>
          <w:rStyle w:val="Znakapoznpodarou"/>
        </w:rPr>
        <w:footnoteReference w:id="45"/>
      </w:r>
    </w:p>
    <w:p w:rsidR="0004594C" w:rsidRDefault="08163013" w:rsidP="08163013">
      <w:r w:rsidRPr="00273106">
        <w:t>Citát chápe nemateriálnost intelektu v rámci substance, tedy jako nepřítomnost změny dané na materiálním substrátu (</w:t>
      </w:r>
      <w:r w:rsidRPr="00273106">
        <w:rPr>
          <w:i/>
        </w:rPr>
        <w:t>sub privatione et sub potentia ad transmutationem</w:t>
      </w:r>
      <w:r w:rsidRPr="00273106">
        <w:t xml:space="preserve">). Bonaventura </w:t>
      </w:r>
      <w:r>
        <w:t xml:space="preserve">vyznávající univerzální hylemorfismus </w:t>
      </w:r>
      <w:r w:rsidRPr="00273106">
        <w:t xml:space="preserve">musí chránit materiální povahu </w:t>
      </w:r>
      <w:r>
        <w:t xml:space="preserve">duše a </w:t>
      </w:r>
      <w:r w:rsidRPr="00273106">
        <w:t>intelektu jako nezávisle existující substance. V rozporu s aristotelismem další věta dodává, že prý i podle Aristotela platí teze o univerzálně dané materii</w:t>
      </w:r>
      <w:r>
        <w:t xml:space="preserve"> </w:t>
      </w:r>
      <w:r w:rsidRPr="00273106">
        <w:t>(</w:t>
      </w:r>
      <w:r w:rsidRPr="00273106">
        <w:rPr>
          <w:i/>
        </w:rPr>
        <w:t>Philosophus... non removet</w:t>
      </w:r>
      <w:r w:rsidRPr="08DB6D6E">
        <w:rPr>
          <w:i/>
        </w:rPr>
        <w:t xml:space="preserve"> </w:t>
      </w:r>
      <w:r w:rsidRPr="00273106">
        <w:rPr>
          <w:i/>
        </w:rPr>
        <w:t>materiam universaliter</w:t>
      </w:r>
      <w:r>
        <w:t>)</w:t>
      </w:r>
      <w:r w:rsidRPr="00273106">
        <w:t xml:space="preserve">. </w:t>
      </w:r>
      <w:r>
        <w:t xml:space="preserve">Bonaventura vytvořil dualistický výklad klíčové pasáže o dvou složkách </w:t>
      </w:r>
      <w:r>
        <w:lastRenderedPageBreak/>
        <w:t xml:space="preserve">intelektu </w:t>
      </w:r>
      <w:r w:rsidRPr="086E1483">
        <w:t xml:space="preserve">(νοῦς τῷ πάντα γίνεσθαι, ὁ δὲ τῷ πάντα ποιεῖν, </w:t>
      </w:r>
      <w:r w:rsidRPr="086E1483">
        <w:rPr>
          <w:i/>
        </w:rPr>
        <w:t>De anima</w:t>
      </w:r>
      <w:r w:rsidRPr="086E1483">
        <w:t xml:space="preserve"> 430a14‒15</w:t>
      </w:r>
      <w:r>
        <w:fldChar w:fldCharType="begin"/>
      </w:r>
      <w:r>
        <w:instrText xml:space="preserve"> XE "Aristoteles:</w:instrText>
      </w:r>
      <w:r w:rsidRPr="081E4C56">
        <w:rPr>
          <w:i/>
        </w:rPr>
        <w:instrText>De anima</w:instrText>
      </w:r>
      <w:r w:rsidRPr="081E4C56">
        <w:instrText xml:space="preserve"> 430a14‒15</w:instrText>
      </w:r>
      <w:r>
        <w:instrText xml:space="preserve">" </w:instrText>
      </w:r>
      <w:r>
        <w:fldChar w:fldCharType="end"/>
      </w:r>
      <w:r w:rsidRPr="086E1483">
        <w:t>)</w:t>
      </w:r>
      <w:r>
        <w:t xml:space="preserve">. </w:t>
      </w:r>
      <w:r w:rsidRPr="00273106">
        <w:t xml:space="preserve">Bonaventura ztotožňuje </w:t>
      </w:r>
      <w:r>
        <w:t xml:space="preserve">univerzálně danou </w:t>
      </w:r>
      <w:r w:rsidRPr="00273106">
        <w:t xml:space="preserve">materii </w:t>
      </w:r>
      <w:r>
        <w:t xml:space="preserve">třetího druhu </w:t>
      </w:r>
      <w:r w:rsidRPr="00273106">
        <w:t>s receptivní potencí duše (</w:t>
      </w:r>
      <w:r w:rsidRPr="00273106">
        <w:rPr>
          <w:i/>
        </w:rPr>
        <w:t>natura... qua est fieri</w:t>
      </w:r>
      <w:r>
        <w:t xml:space="preserve">). </w:t>
      </w:r>
      <w:r w:rsidR="00073370">
        <w:t xml:space="preserve">Možný </w:t>
      </w:r>
      <w:r w:rsidRPr="00273106">
        <w:t xml:space="preserve">intelekt </w:t>
      </w:r>
      <w:r w:rsidR="00073370">
        <w:t xml:space="preserve">je </w:t>
      </w:r>
      <w:r w:rsidR="008A2D18">
        <w:t xml:space="preserve">jako druhá forma </w:t>
      </w:r>
      <w:r w:rsidR="008A2D18" w:rsidRPr="00273106">
        <w:t>materie</w:t>
      </w:r>
      <w:r w:rsidR="008A2D18">
        <w:t xml:space="preserve">, proto je </w:t>
      </w:r>
      <w:r w:rsidRPr="00273106">
        <w:t xml:space="preserve">receptivní </w:t>
      </w:r>
      <w:r>
        <w:t>podobným způsobem</w:t>
      </w:r>
      <w:r w:rsidRPr="00244519">
        <w:t xml:space="preserve"> </w:t>
      </w:r>
      <w:r w:rsidRPr="00273106">
        <w:t>(</w:t>
      </w:r>
      <w:r w:rsidRPr="00273106">
        <w:rPr>
          <w:i/>
        </w:rPr>
        <w:t>similiter</w:t>
      </w:r>
      <w:r w:rsidR="008A2D18">
        <w:t>)</w:t>
      </w:r>
      <w:r w:rsidRPr="00273106">
        <w:t>.</w:t>
      </w:r>
      <w:r>
        <w:t xml:space="preserve"> Tuto schopnost duše Averroes</w:t>
      </w:r>
      <w:r w:rsidRPr="00273106">
        <w:t xml:space="preserve"> </w:t>
      </w:r>
      <w:r>
        <w:t xml:space="preserve">definuje jako </w:t>
      </w:r>
      <w:r w:rsidRPr="00273106">
        <w:t xml:space="preserve">jako </w:t>
      </w:r>
      <w:r w:rsidRPr="00273106">
        <w:rPr>
          <w:i/>
        </w:rPr>
        <w:t>intellectus possibilis</w:t>
      </w:r>
      <w:r>
        <w:t xml:space="preserve">, který je samozřejmě nemateriální a není součástí smyslově determinovaného poznání. Simulákrum materie v modu univerzálního hylemorfismu tento spor sofisticky vyřešilo, protože místo reálné materie dalo do definice jejího moderního dvojníka v objektivním modu </w:t>
      </w:r>
      <w:r w:rsidRPr="08CA7009">
        <w:rPr>
          <w:i/>
        </w:rPr>
        <w:t>similiter</w:t>
      </w:r>
      <w:r>
        <w:t xml:space="preserve">. Připomeňme klíčovou citaci CMDA ohledně </w:t>
      </w:r>
      <w:r w:rsidRPr="0022715C">
        <w:rPr>
          <w:i/>
        </w:rPr>
        <w:t xml:space="preserve">intellectus </w:t>
      </w:r>
      <w:r w:rsidRPr="08DE743E">
        <w:rPr>
          <w:i/>
        </w:rPr>
        <w:t>materialis</w:t>
      </w:r>
      <w:r>
        <w:t xml:space="preserve">, </w:t>
      </w:r>
      <w:r w:rsidRPr="00F42759">
        <w:t>v</w:t>
      </w:r>
      <w:r>
        <w:t xml:space="preserve"> níž termíny </w:t>
      </w:r>
      <w:r w:rsidRPr="005E0864">
        <w:rPr>
          <w:i/>
        </w:rPr>
        <w:t>consimile</w:t>
      </w:r>
      <w:r>
        <w:t xml:space="preserve"> a </w:t>
      </w:r>
      <w:r w:rsidRPr="005E0864">
        <w:rPr>
          <w:i/>
        </w:rPr>
        <w:t>simile</w:t>
      </w:r>
      <w:r>
        <w:t xml:space="preserve"> odmítají pojetí duše a intelektu jako substance</w:t>
      </w:r>
      <w:r>
        <w:rPr>
          <w:i/>
        </w:rPr>
        <w:fldChar w:fldCharType="begin"/>
      </w:r>
      <w:r>
        <w:instrText xml:space="preserve"> XE "</w:instrText>
      </w:r>
      <w:r w:rsidRPr="00191848">
        <w:rPr>
          <w:i/>
        </w:rPr>
        <w:instrText>quartum genus</w:instrText>
      </w:r>
      <w:r>
        <w:instrText xml:space="preserve">" </w:instrText>
      </w:r>
      <w:r>
        <w:rPr>
          <w:i/>
        </w:rPr>
        <w:fldChar w:fldCharType="end"/>
      </w:r>
      <w:r>
        <w:t>.</w:t>
      </w:r>
      <w:r w:rsidRPr="00273106">
        <w:rPr>
          <w:rStyle w:val="Znakapoznpodarou"/>
        </w:rPr>
        <w:footnoteReference w:id="46"/>
      </w:r>
      <w:r>
        <w:t xml:space="preserve"> Sofistickým výkladem </w:t>
      </w:r>
      <w:r>
        <w:rPr>
          <w:i/>
        </w:rPr>
        <w:t>De anima</w:t>
      </w:r>
      <w:r w:rsidRPr="00273106">
        <w:t xml:space="preserve"> se </w:t>
      </w:r>
      <w:r>
        <w:t xml:space="preserve">Bonaventura dostal do zásadního sporu s aristotelismem, což magistři na Rue du Fouarre dobře věděli. Tento význačný modernista </w:t>
      </w:r>
      <w:r w:rsidR="00CC47AD">
        <w:t xml:space="preserve">vyřešil </w:t>
      </w:r>
      <w:r w:rsidRPr="00273106">
        <w:t xml:space="preserve">diferenci mezi pasivní a aktivní </w:t>
      </w:r>
      <w:r>
        <w:t xml:space="preserve">schopností </w:t>
      </w:r>
      <w:r w:rsidRPr="00273106">
        <w:t xml:space="preserve">duše </w:t>
      </w:r>
      <w:r w:rsidR="00CC47AD">
        <w:t xml:space="preserve">tím, že </w:t>
      </w:r>
      <w:r w:rsidRPr="00273106">
        <w:t xml:space="preserve">místo ní </w:t>
      </w:r>
      <w:r w:rsidR="082D0792">
        <w:t>vytvořil materiální a intelektuální substanci</w:t>
      </w:r>
      <w:r w:rsidRPr="00273106">
        <w:t xml:space="preserve">. </w:t>
      </w:r>
      <w:r w:rsidR="00393640" w:rsidRPr="00393640">
        <w:t xml:space="preserve">Spis CMDA definuje </w:t>
      </w:r>
      <w:r w:rsidR="00393640" w:rsidRPr="00393640">
        <w:rPr>
          <w:i/>
        </w:rPr>
        <w:t>intellectus possibilis</w:t>
      </w:r>
      <w:r w:rsidR="00393640" w:rsidRPr="00393640">
        <w:t xml:space="preserve"> jako nehmotnou schopnost </w:t>
      </w:r>
      <w:r w:rsidR="00393640" w:rsidRPr="00393640">
        <w:rPr>
          <w:i/>
        </w:rPr>
        <w:t>anima intellectiva</w:t>
      </w:r>
      <w:r w:rsidR="00393640" w:rsidRPr="00393640">
        <w:t xml:space="preserve"> (OBJ II, kap. 2.4.3). Nejde ani o formu, nýbrž o pouhou potenciální schopnost duše, neboť duše je formou těla.</w:t>
      </w:r>
      <w:r w:rsidR="00393640">
        <w:t xml:space="preserve"> </w:t>
      </w:r>
      <w:r w:rsidRPr="00273106">
        <w:t xml:space="preserve">Protože duše je nemateriální povahy, pak </w:t>
      </w:r>
      <w:r>
        <w:t xml:space="preserve">padla pod stůl </w:t>
      </w:r>
      <w:r w:rsidRPr="00273106">
        <w:t>klasick</w:t>
      </w:r>
      <w:r>
        <w:t>á</w:t>
      </w:r>
      <w:r w:rsidRPr="00273106">
        <w:t xml:space="preserve"> </w:t>
      </w:r>
      <w:r w:rsidR="000870A6">
        <w:t xml:space="preserve">aristotelská </w:t>
      </w:r>
      <w:r w:rsidRPr="00273106">
        <w:t>definic</w:t>
      </w:r>
      <w:r>
        <w:t>e</w:t>
      </w:r>
      <w:r w:rsidRPr="00273106">
        <w:t xml:space="preserve"> </w:t>
      </w:r>
      <w:r>
        <w:t>materie</w:t>
      </w:r>
      <w:r w:rsidR="000870A6">
        <w:t>. N</w:t>
      </w:r>
      <w:r>
        <w:t>ahradila ji Avicebronova</w:t>
      </w:r>
      <w:r w:rsidRPr="00273106">
        <w:t xml:space="preserve"> materi</w:t>
      </w:r>
      <w:r>
        <w:t>e</w:t>
      </w:r>
      <w:r w:rsidRPr="00273106">
        <w:t xml:space="preserve"> jako </w:t>
      </w:r>
      <w:r w:rsidRPr="00F720F4">
        <w:rPr>
          <w:i/>
        </w:rPr>
        <w:t>tertium ens</w:t>
      </w:r>
      <w:r w:rsidRPr="00273106">
        <w:t xml:space="preserve">, kterou </w:t>
      </w:r>
      <w:r>
        <w:t xml:space="preserve">moderna </w:t>
      </w:r>
      <w:r w:rsidRPr="00273106">
        <w:t xml:space="preserve">chápe univerzálně </w:t>
      </w:r>
      <w:r w:rsidR="0004594C">
        <w:t>a spirituálně.</w:t>
      </w:r>
      <w:r w:rsidR="00C40567">
        <w:t xml:space="preserve"> Z hlediska aristotelismu je pojetí materie třetího druhu jasný sofistický omyl</w:t>
      </w:r>
      <w:r w:rsidR="00C40567" w:rsidRPr="00273106">
        <w:t xml:space="preserve">, a to z několika důvodů. Spis </w:t>
      </w:r>
      <w:r w:rsidR="00C40567" w:rsidRPr="002A2A16">
        <w:rPr>
          <w:i/>
        </w:rPr>
        <w:t>Metafyzika</w:t>
      </w:r>
      <w:r w:rsidR="00C40567" w:rsidRPr="00273106">
        <w:t xml:space="preserve"> skutečně dává </w:t>
      </w:r>
      <w:r w:rsidR="00C40567" w:rsidRPr="00273106">
        <w:rPr>
          <w:i/>
        </w:rPr>
        <w:t>prima materia</w:t>
      </w:r>
      <w:r w:rsidR="00C40567">
        <w:rPr>
          <w:i/>
        </w:rPr>
        <w:fldChar w:fldCharType="begin"/>
      </w:r>
      <w:r w:rsidR="00C40567">
        <w:instrText xml:space="preserve"> XE "</w:instrText>
      </w:r>
      <w:r w:rsidR="00C40567" w:rsidRPr="08D704BF">
        <w:instrText>materie</w:instrText>
      </w:r>
      <w:r w:rsidR="00C40567">
        <w:rPr>
          <w:i/>
        </w:rPr>
        <w:instrText xml:space="preserve">:materia </w:instrText>
      </w:r>
      <w:r w:rsidR="00C40567" w:rsidRPr="006D194D">
        <w:rPr>
          <w:i/>
        </w:rPr>
        <w:instrText>prima</w:instrText>
      </w:r>
      <w:r w:rsidR="00C40567">
        <w:instrText xml:space="preserve">" </w:instrText>
      </w:r>
      <w:r w:rsidR="00C40567">
        <w:rPr>
          <w:i/>
        </w:rPr>
        <w:fldChar w:fldCharType="end"/>
      </w:r>
      <w:r w:rsidR="00C40567" w:rsidRPr="00273106">
        <w:t xml:space="preserve"> statut univerzálně pojaté látky. Ale příklad bronzu jako materiálního substrátu daného primárně a </w:t>
      </w:r>
      <w:r w:rsidR="00C40567">
        <w:t xml:space="preserve">univerzálně </w:t>
      </w:r>
      <w:r w:rsidR="00C40567" w:rsidRPr="00273106">
        <w:t>(ὅλως πρώτη) pro všechny bronzové předměty (</w:t>
      </w:r>
      <w:r w:rsidR="00C40567" w:rsidRPr="00273106">
        <w:rPr>
          <w:i/>
        </w:rPr>
        <w:t>Met</w:t>
      </w:r>
      <w:r w:rsidR="00C40567" w:rsidRPr="00273106">
        <w:t>. 1015a9</w:t>
      </w:r>
      <w:r w:rsidR="00C40567">
        <w:fldChar w:fldCharType="begin"/>
      </w:r>
      <w:r w:rsidR="00C40567">
        <w:instrText xml:space="preserve"> XE "Aristoteles</w:instrText>
      </w:r>
      <w:r w:rsidR="00C40567" w:rsidRPr="00EA4EF6">
        <w:rPr>
          <w:i/>
        </w:rPr>
        <w:instrText>:Met</w:instrText>
      </w:r>
      <w:r w:rsidR="00C40567" w:rsidRPr="00EA4EF6">
        <w:instrText>. 1015a9</w:instrText>
      </w:r>
      <w:r w:rsidR="00C40567">
        <w:instrText xml:space="preserve">" </w:instrText>
      </w:r>
      <w:r w:rsidR="00C40567">
        <w:fldChar w:fldCharType="end"/>
      </w:r>
      <w:r w:rsidR="00C40567" w:rsidRPr="00273106">
        <w:t xml:space="preserve">) ukazuje, že </w:t>
      </w:r>
      <w:r w:rsidR="00C40567">
        <w:t>Aristoteles</w:t>
      </w:r>
      <w:r w:rsidR="00C40567" w:rsidRPr="00273106">
        <w:t xml:space="preserve"> chápe i tuto látku buď materiálně, n</w:t>
      </w:r>
      <w:r w:rsidR="00C40567">
        <w:t>ebo jako pouhý koncept v mysli. Materie nemůže být jsoucno třetího druhu, protože v této podobě nemá jak být. Následující p</w:t>
      </w:r>
      <w:r w:rsidR="00C40567" w:rsidRPr="00273106">
        <w:t xml:space="preserve">oznámka ukazuje snad jedinou pasáž z </w:t>
      </w:r>
      <w:r w:rsidR="00C40567" w:rsidRPr="002A2A16">
        <w:rPr>
          <w:i/>
        </w:rPr>
        <w:t>Metafyziky</w:t>
      </w:r>
      <w:r w:rsidR="00C40567" w:rsidRPr="00273106">
        <w:t>, odkud by šlo nepřímo odvodit vztah první látky k duši jako substanci.</w:t>
      </w:r>
      <w:r w:rsidR="00C40567" w:rsidRPr="00273106">
        <w:rPr>
          <w:rStyle w:val="Znakapoznpodarou"/>
        </w:rPr>
        <w:footnoteReference w:id="47"/>
      </w:r>
      <w:r w:rsidR="00C40567" w:rsidRPr="00273106">
        <w:t xml:space="preserve"> Text </w:t>
      </w:r>
      <w:r w:rsidR="00C40567">
        <w:lastRenderedPageBreak/>
        <w:t xml:space="preserve">definuje </w:t>
      </w:r>
      <w:r w:rsidR="00C40567" w:rsidRPr="00273106">
        <w:t xml:space="preserve">substanciální </w:t>
      </w:r>
      <w:r w:rsidR="00C40567">
        <w:t xml:space="preserve">predikáty </w:t>
      </w:r>
      <w:r w:rsidR="00C40567" w:rsidRPr="00273106">
        <w:t>(„člověk“, „duše“, „tělo“) a akcidentální atribut</w:t>
      </w:r>
      <w:r w:rsidR="00C40567">
        <w:t xml:space="preserve">y („vzdělaný“, </w:t>
      </w:r>
      <w:r w:rsidR="00C40567" w:rsidRPr="00273106">
        <w:t xml:space="preserve">„bílý“) vzhledem ke druhé substanci jako poslednímu substrátu </w:t>
      </w:r>
      <w:r w:rsidR="00C40567">
        <w:t xml:space="preserve">kategoriálních určení. Tuto predikaci materie </w:t>
      </w:r>
      <w:r w:rsidR="006C5955">
        <w:t xml:space="preserve">spis </w:t>
      </w:r>
      <w:r w:rsidR="00C40567" w:rsidRPr="00273106">
        <w:t>odděluje od její aktualizace v rámci materiální substance</w:t>
      </w:r>
      <w:r w:rsidR="00C40567">
        <w:fldChar w:fldCharType="begin"/>
      </w:r>
      <w:r w:rsidR="00C40567">
        <w:instrText xml:space="preserve"> XE "</w:instrText>
      </w:r>
      <w:r w:rsidR="00C40567" w:rsidRPr="00DE2A32">
        <w:instrText>substance</w:instrText>
      </w:r>
      <w:r w:rsidR="00C40567">
        <w:instrText xml:space="preserve">:Aristoteles" </w:instrText>
      </w:r>
      <w:r w:rsidR="00C40567">
        <w:fldChar w:fldCharType="end"/>
      </w:r>
      <w:r w:rsidR="00C40567" w:rsidRPr="00273106">
        <w:t xml:space="preserve"> (οὐσία ὑλική, </w:t>
      </w:r>
      <w:r w:rsidR="00C40567" w:rsidRPr="001B45D5">
        <w:rPr>
          <w:i/>
        </w:rPr>
        <w:t>Met</w:t>
      </w:r>
      <w:r w:rsidR="00C40567" w:rsidRPr="00273106">
        <w:t>. 1049a36</w:t>
      </w:r>
      <w:r w:rsidR="00C40567">
        <w:fldChar w:fldCharType="begin"/>
      </w:r>
      <w:r w:rsidR="00C40567">
        <w:instrText xml:space="preserve"> XE "Aristoteles</w:instrText>
      </w:r>
      <w:r w:rsidR="00C40567" w:rsidRPr="00EA4EF6">
        <w:rPr>
          <w:i/>
        </w:rPr>
        <w:instrText>:Met</w:instrText>
      </w:r>
      <w:r w:rsidR="00C40567">
        <w:instrText xml:space="preserve">. 1049a36" </w:instrText>
      </w:r>
      <w:r w:rsidR="00C40567">
        <w:fldChar w:fldCharType="end"/>
      </w:r>
      <w:r w:rsidR="00C40567" w:rsidRPr="00273106">
        <w:t>). První látka je ale v obou případech pouze na straně reálně existujících substancí jako primární základ dalších určení (τί ἐστι πρῶτον)</w:t>
      </w:r>
      <w:r w:rsidR="00C40567">
        <w:t xml:space="preserve"> a </w:t>
      </w:r>
      <w:r w:rsidR="00C40567" w:rsidRPr="00273106">
        <w:t>první substance jako jednotlivé věci (τόδε τι</w:t>
      </w:r>
      <w:r w:rsidR="00C40567">
        <w:fldChar w:fldCharType="begin"/>
      </w:r>
      <w:r w:rsidR="00C40567">
        <w:instrText xml:space="preserve"> XE "</w:instrText>
      </w:r>
      <w:r w:rsidR="00C40567" w:rsidRPr="00E373E1">
        <w:instrText>substance:τόδε τι</w:instrText>
      </w:r>
      <w:r w:rsidR="00C40567">
        <w:instrText xml:space="preserve">" </w:instrText>
      </w:r>
      <w:r w:rsidR="00C40567">
        <w:fldChar w:fldCharType="end"/>
      </w:r>
      <w:r w:rsidR="00C40567" w:rsidRPr="00273106">
        <w:t xml:space="preserve">). </w:t>
      </w:r>
      <w:r w:rsidR="00C40567">
        <w:t xml:space="preserve">Modernisté jako Bonaventura a po nich Descartes převzali </w:t>
      </w:r>
      <w:r w:rsidR="00C40567" w:rsidRPr="00273106">
        <w:t xml:space="preserve">od neoplatoniků </w:t>
      </w:r>
      <w:r w:rsidR="00C40567">
        <w:t xml:space="preserve">a porretánů </w:t>
      </w:r>
      <w:r w:rsidR="00C40567" w:rsidRPr="00273106">
        <w:t xml:space="preserve">koncept </w:t>
      </w:r>
      <w:r w:rsidR="00C40567">
        <w:t>hypostázovaných jsoucen třetího druhu</w:t>
      </w:r>
      <w:r w:rsidR="00C40567" w:rsidRPr="00273106">
        <w:t xml:space="preserve">. </w:t>
      </w:r>
      <w:r w:rsidR="00C40567">
        <w:t xml:space="preserve">Člověka jako první substanci skládají či rozkládají na jednotlivé hypostáze, které mají samy o sobě charakter první substance. </w:t>
      </w:r>
      <w:r w:rsidR="00C40567" w:rsidRPr="00273106">
        <w:t xml:space="preserve">Obě citace </w:t>
      </w:r>
      <w:r w:rsidR="007A4E22">
        <w:t>z Bonaventurova komentáře ke D</w:t>
      </w:r>
      <w:r w:rsidR="00C40567">
        <w:t xml:space="preserve">ruhé knize Sentencí ukazují, že útok na Averroese je spojen s pojetím duše, které je neslučitelné s koncepcí CMDA a má všechny znaky herezí, které Alvernus odmítl u skupiny </w:t>
      </w:r>
      <w:r w:rsidR="00CF541D">
        <w:t>„</w:t>
      </w:r>
      <w:r w:rsidR="00C40567" w:rsidRPr="0893730C">
        <w:rPr>
          <w:i/>
        </w:rPr>
        <w:t>sequaces Aristotelis</w:t>
      </w:r>
      <w:r w:rsidR="00CF541D">
        <w:t>“</w:t>
      </w:r>
      <w:r w:rsidR="00C40567">
        <w:t>. D</w:t>
      </w:r>
      <w:r w:rsidR="00C40567" w:rsidRPr="00273106">
        <w:t xml:space="preserve">uše jako forma představuje </w:t>
      </w:r>
      <w:r w:rsidR="00C40567">
        <w:t xml:space="preserve">podle Blundovy školy </w:t>
      </w:r>
      <w:r w:rsidR="00C40567" w:rsidRPr="00273106">
        <w:t xml:space="preserve">entelechický princip oživující formy pro organismus jako </w:t>
      </w:r>
      <w:r w:rsidR="00C40567">
        <w:t xml:space="preserve">holistický </w:t>
      </w:r>
      <w:r w:rsidR="00C40567" w:rsidRPr="00273106">
        <w:t>celek</w:t>
      </w:r>
      <w:r w:rsidR="00D0151E">
        <w:t>, viz Abelardovův termín</w:t>
      </w:r>
      <w:r w:rsidR="00C40567">
        <w:t xml:space="preserve"> </w:t>
      </w:r>
      <w:r w:rsidR="00874FAF">
        <w:t>„</w:t>
      </w:r>
      <w:r w:rsidR="00C40567">
        <w:rPr>
          <w:i/>
        </w:rPr>
        <w:t>totum inte</w:t>
      </w:r>
      <w:r w:rsidR="00C40567" w:rsidRPr="08A74D47">
        <w:rPr>
          <w:i/>
        </w:rPr>
        <w:t>grum</w:t>
      </w:r>
      <w:r w:rsidR="00874FAF">
        <w:t>“</w:t>
      </w:r>
      <w:r w:rsidR="00C206C3">
        <w:t xml:space="preserve"> </w:t>
      </w:r>
      <w:r w:rsidR="00C206C3">
        <w:rPr>
          <w:szCs w:val="24"/>
          <w:lang w:val="de-DE"/>
        </w:rPr>
        <w:t>(OBJ II, Kap. 1.3)</w:t>
      </w:r>
      <w:r w:rsidR="00C40567">
        <w:t xml:space="preserve">. </w:t>
      </w:r>
      <w:r w:rsidR="00A64EAB">
        <w:t>V</w:t>
      </w:r>
      <w:r w:rsidR="00C40567">
        <w:t xml:space="preserve"> době kritického myšlení </w:t>
      </w:r>
      <w:r w:rsidR="005C3696">
        <w:t xml:space="preserve">opřeného o zdravý rozum </w:t>
      </w:r>
      <w:r w:rsidR="00C40567">
        <w:t xml:space="preserve">nemohla tvořit </w:t>
      </w:r>
      <w:r w:rsidR="00A64EAB">
        <w:t xml:space="preserve">definici osoby </w:t>
      </w:r>
      <w:r w:rsidR="00C40567">
        <w:t>moderní sbírka hypostází a pochybných substancí</w:t>
      </w:r>
      <w:r w:rsidR="00874FAF">
        <w:t>, jak je tomu dnes</w:t>
      </w:r>
      <w:r w:rsidR="00C40567">
        <w:t xml:space="preserve">. </w:t>
      </w:r>
    </w:p>
    <w:p w:rsidR="08163013" w:rsidRPr="00273106" w:rsidRDefault="0004594C" w:rsidP="00C40567">
      <w:pPr>
        <w:ind w:firstLine="397"/>
      </w:pPr>
      <w:r>
        <w:t xml:space="preserve">Zavedením spirituální materii do sporu o averroismus </w:t>
      </w:r>
      <w:r w:rsidR="08163013">
        <w:t>Bonaventura zavedl další objektivně určený nesmysl tradovaný až po dnešek</w:t>
      </w:r>
      <w:r>
        <w:t xml:space="preserve">. Jde o numerickou jednotu či </w:t>
      </w:r>
      <w:r w:rsidR="00026ED8">
        <w:t xml:space="preserve">numerickou </w:t>
      </w:r>
      <w:r>
        <w:t>mnohost</w:t>
      </w:r>
      <w:r w:rsidR="08163013">
        <w:t xml:space="preserve"> intelektu</w:t>
      </w:r>
      <w:r w:rsidR="08163013">
        <w:fldChar w:fldCharType="begin"/>
      </w:r>
      <w:r w:rsidR="08163013">
        <w:instrText xml:space="preserve"> XE "</w:instrText>
      </w:r>
      <w:r w:rsidR="08163013" w:rsidRPr="008A4812">
        <w:instrText>intelekt:numericky jednotný</w:instrText>
      </w:r>
      <w:r w:rsidR="08163013">
        <w:instrText xml:space="preserve">" </w:instrText>
      </w:r>
      <w:r w:rsidR="08163013">
        <w:fldChar w:fldCharType="end"/>
      </w:r>
      <w:r w:rsidR="08163013">
        <w:t xml:space="preserve">. </w:t>
      </w:r>
      <w:r>
        <w:t xml:space="preserve">Zavedením </w:t>
      </w:r>
      <w:r w:rsidRPr="0004594C">
        <w:t xml:space="preserve">této sofistické teorie objektivisté velmi chytře zakryli původní bod, kterým byla nesprávná </w:t>
      </w:r>
      <w:r>
        <w:t xml:space="preserve">nebo správná interpretace CMDA. </w:t>
      </w:r>
      <w:r w:rsidR="08163013">
        <w:t xml:space="preserve">Averroes by odmítl tezi o numerické individualizaci intelektu skrze materii jako naprostý nesmysl. </w:t>
      </w:r>
      <w:r w:rsidR="00C40567">
        <w:t xml:space="preserve">Radikální forma </w:t>
      </w:r>
      <w:r w:rsidR="08163013" w:rsidRPr="00273106">
        <w:t xml:space="preserve">druhého averroismu </w:t>
      </w:r>
      <w:r w:rsidR="00C40567">
        <w:t xml:space="preserve">exportovaná z Oxfordu definuje </w:t>
      </w:r>
      <w:r w:rsidR="00C40567" w:rsidRPr="00C40567">
        <w:rPr>
          <w:i/>
        </w:rPr>
        <w:t>anima intellectiva</w:t>
      </w:r>
      <w:r w:rsidR="00C40567">
        <w:t xml:space="preserve"> jako složeninu dvou substancí daných v rámci univezálního hylemorfismu: Bonaventura má hypostázovenou pseudo-materiální duši a stejně tak i intelekt. Tím v </w:t>
      </w:r>
      <w:r w:rsidR="08163013" w:rsidRPr="00273106">
        <w:t>otázce plur</w:t>
      </w:r>
      <w:r w:rsidR="00C40567">
        <w:t xml:space="preserve">ality substančních určení duše </w:t>
      </w:r>
      <w:r w:rsidR="08163013" w:rsidRPr="00273106">
        <w:t xml:space="preserve">zrušil </w:t>
      </w:r>
      <w:r w:rsidR="08163013">
        <w:t xml:space="preserve">dokonce i </w:t>
      </w:r>
      <w:r w:rsidR="08163013" w:rsidRPr="00273106">
        <w:t xml:space="preserve">Avicennovu definici duše jako primární formy těla. </w:t>
      </w:r>
      <w:r w:rsidR="00C40567">
        <w:t xml:space="preserve">Tato teze by zrušila dokonce i neoplatonský statut intelektu, který je zásadně nemateriální povahy. </w:t>
      </w:r>
      <w:r w:rsidR="08163013">
        <w:t>Univerzální a přitom substanciální m</w:t>
      </w:r>
      <w:r w:rsidR="08163013" w:rsidRPr="00273106">
        <w:t xml:space="preserve">aterie </w:t>
      </w:r>
      <w:r w:rsidR="08163013">
        <w:t xml:space="preserve">objektivně </w:t>
      </w:r>
      <w:r w:rsidR="08163013" w:rsidRPr="00273106">
        <w:t xml:space="preserve">zajišťuje, že duše díky spirituální povaze </w:t>
      </w:r>
      <w:r w:rsidR="08163013">
        <w:t xml:space="preserve">materie </w:t>
      </w:r>
      <w:r w:rsidR="08163013" w:rsidRPr="00273106">
        <w:t xml:space="preserve">nemá </w:t>
      </w:r>
      <w:r w:rsidR="08163013" w:rsidRPr="00273106">
        <w:rPr>
          <w:i/>
        </w:rPr>
        <w:t xml:space="preserve">extensio </w:t>
      </w:r>
      <w:r w:rsidR="004B4AB7">
        <w:t>mate</w:t>
      </w:r>
      <w:r w:rsidR="004B4AB7" w:rsidRPr="004B4AB7">
        <w:t>riálního</w:t>
      </w:r>
      <w:r w:rsidR="004B4AB7">
        <w:rPr>
          <w:i/>
        </w:rPr>
        <w:t xml:space="preserve"> </w:t>
      </w:r>
      <w:r w:rsidR="08163013">
        <w:t xml:space="preserve">tělesa. To umožňuje definovat duši jako porretánskou substanci a numericky ji oddělit </w:t>
      </w:r>
      <w:r w:rsidR="08163013" w:rsidRPr="00273106">
        <w:t xml:space="preserve">od ostatních forem, včetně </w:t>
      </w:r>
      <w:r w:rsidR="08163013">
        <w:t xml:space="preserve">rozsažného hylemorfického </w:t>
      </w:r>
      <w:r w:rsidR="08163013" w:rsidRPr="00273106">
        <w:t xml:space="preserve">těla. </w:t>
      </w:r>
      <w:r w:rsidR="08163013">
        <w:t xml:space="preserve">První averrosimus Alberta a Bacona považoval toto pojetí osoby za směšné nebo šílené. Albert argumentuje proti modernistům </w:t>
      </w:r>
      <w:r w:rsidR="08163013">
        <w:lastRenderedPageBreak/>
        <w:t xml:space="preserve">dokonce i z pozice Avicenny, který měl duši pouze jako formu těla, a ne jako </w:t>
      </w:r>
      <w:r w:rsidR="085C6C35">
        <w:t xml:space="preserve">hylemorfickou </w:t>
      </w:r>
      <w:r w:rsidR="08163013">
        <w:t xml:space="preserve">substanci. </w:t>
      </w:r>
      <w:r w:rsidR="08163013" w:rsidRPr="00273106">
        <w:t>Albert zdůraznil v citované kritice</w:t>
      </w:r>
      <w:r w:rsidR="08163013">
        <w:t xml:space="preserve"> univerzálního hylemorfismu</w:t>
      </w:r>
      <w:r w:rsidR="08163013" w:rsidRPr="00273106">
        <w:t xml:space="preserve">, že Latiníci chápou Avicennovu definici </w:t>
      </w:r>
      <w:r w:rsidR="08163013">
        <w:t xml:space="preserve">duše </w:t>
      </w:r>
      <w:r w:rsidR="08163013" w:rsidRPr="00273106">
        <w:t>jako substa</w:t>
      </w:r>
      <w:r w:rsidR="08163013">
        <w:t xml:space="preserve">nci </w:t>
      </w:r>
      <w:r w:rsidR="08163013" w:rsidRPr="00457D97">
        <w:t>(</w:t>
      </w:r>
      <w:r w:rsidR="08163013" w:rsidRPr="00D166AE">
        <w:rPr>
          <w:i/>
        </w:rPr>
        <w:t>hoc aliquid</w:t>
      </w:r>
      <w:r w:rsidR="08163013" w:rsidRPr="00457D97">
        <w:fldChar w:fldCharType="begin"/>
      </w:r>
      <w:r w:rsidR="08163013" w:rsidRPr="00457D97">
        <w:instrText xml:space="preserve"> XE "</w:instrText>
      </w:r>
      <w:r w:rsidR="08163013" w:rsidRPr="00457D97">
        <w:rPr>
          <w:i/>
        </w:rPr>
        <w:instrText>hoc aliquid</w:instrText>
      </w:r>
      <w:r w:rsidR="08163013" w:rsidRPr="00457D97">
        <w:instrText xml:space="preserve">:Avicenna" </w:instrText>
      </w:r>
      <w:r w:rsidR="08163013" w:rsidRPr="00457D97">
        <w:fldChar w:fldCharType="end"/>
      </w:r>
      <w:r w:rsidR="08163013" w:rsidRPr="00457D97">
        <w:t xml:space="preserve">), </w:t>
      </w:r>
      <w:r w:rsidR="08163013">
        <w:t xml:space="preserve">zatímco on ji měl pouze jako formu. Proto Grosseteste odsoudil Rufusovu školu v Oxfordu, která zavedla tento </w:t>
      </w:r>
      <w:r w:rsidR="003766EE">
        <w:t>moderní dualismus po roce 1235</w:t>
      </w:r>
      <w:r w:rsidR="08163013">
        <w:t>. Bonaventura bránil v Paříži toto substanční pojetí duše v modu univerzálního hyleforfismu.</w:t>
      </w:r>
      <w:r w:rsidR="08163013">
        <w:rPr>
          <w:rStyle w:val="Znakapoznpodarou"/>
        </w:rPr>
        <w:footnoteReference w:id="48"/>
      </w:r>
      <w:r w:rsidR="08163013">
        <w:t xml:space="preserve"> Jeho komentář tvrdí v sofistické shodě s </w:t>
      </w:r>
      <w:r w:rsidR="08163013" w:rsidRPr="005C6E35">
        <w:rPr>
          <w:i/>
        </w:rPr>
        <w:t>De anima</w:t>
      </w:r>
      <w:r w:rsidR="08163013">
        <w:t xml:space="preserve">, že objektivní definice duše v modu univerzálního hylemorfismu vyhovuje definici intelektuální lidské duše dané v modu </w:t>
      </w:r>
      <w:r w:rsidR="00143161">
        <w:t>„</w:t>
      </w:r>
      <w:r w:rsidR="08163013" w:rsidRPr="00325BB6">
        <w:rPr>
          <w:i/>
        </w:rPr>
        <w:t>inmixtus</w:t>
      </w:r>
      <w:r w:rsidR="00143161">
        <w:t>“</w:t>
      </w:r>
      <w:r w:rsidR="08163013">
        <w:t xml:space="preserve">. Objektivně materiální duše není složena s částí daných v rámci klasické materie. </w:t>
      </w:r>
    </w:p>
    <w:p w:rsidR="08163013" w:rsidRPr="00637343" w:rsidRDefault="08163013" w:rsidP="08163013">
      <w:pPr>
        <w:pStyle w:val="Citace"/>
        <w:rPr>
          <w:noProof/>
        </w:rPr>
      </w:pPr>
      <w:r w:rsidRPr="00273106">
        <w:rPr>
          <w:noProof/>
          <w:lang w:val="cs-CZ"/>
        </w:rPr>
        <w:t>„</w:t>
      </w:r>
      <w:r>
        <w:rPr>
          <w:noProof/>
          <w:lang w:val="cs-CZ"/>
        </w:rPr>
        <w:t>Duše tedy není nemateriální vz</w:t>
      </w:r>
      <w:r w:rsidR="003A3B27">
        <w:rPr>
          <w:noProof/>
          <w:lang w:val="cs-CZ"/>
        </w:rPr>
        <w:t xml:space="preserve">hledem k jiným formám jako jejich konstitutivní </w:t>
      </w:r>
      <w:r>
        <w:rPr>
          <w:noProof/>
          <w:lang w:val="cs-CZ"/>
        </w:rPr>
        <w:t xml:space="preserve">část, protože takové části by potřebovaly jiné </w:t>
      </w:r>
      <w:r w:rsidR="08533876">
        <w:rPr>
          <w:noProof/>
          <w:lang w:val="cs-CZ"/>
        </w:rPr>
        <w:t xml:space="preserve">části </w:t>
      </w:r>
      <w:r>
        <w:rPr>
          <w:noProof/>
          <w:lang w:val="cs-CZ"/>
        </w:rPr>
        <w:t xml:space="preserve">ke svému završení. Takovým typem složeniny je reálné bytí věci vzaté o </w:t>
      </w:r>
      <w:r w:rsidR="00452EF3">
        <w:rPr>
          <w:noProof/>
          <w:lang w:val="cs-CZ"/>
        </w:rPr>
        <w:t xml:space="preserve">sobě. Duše je </w:t>
      </w:r>
      <w:r>
        <w:rPr>
          <w:noProof/>
          <w:lang w:val="cs-CZ"/>
        </w:rPr>
        <w:t xml:space="preserve">materiální </w:t>
      </w:r>
      <w:r w:rsidR="00452EF3">
        <w:rPr>
          <w:noProof/>
          <w:lang w:val="cs-CZ"/>
        </w:rPr>
        <w:t xml:space="preserve">mnohem jednodušším způsobem </w:t>
      </w:r>
      <w:r>
        <w:rPr>
          <w:noProof/>
          <w:lang w:val="cs-CZ"/>
        </w:rPr>
        <w:t>(</w:t>
      </w:r>
      <w:r w:rsidRPr="003B271D">
        <w:rPr>
          <w:i/>
          <w:noProof/>
          <w:lang w:val="cs-CZ"/>
        </w:rPr>
        <w:t>simplicior est</w:t>
      </w:r>
      <w:r>
        <w:rPr>
          <w:noProof/>
          <w:lang w:val="cs-CZ"/>
        </w:rPr>
        <w:t>) proto, že jí chybí kvantitativní určení částí (</w:t>
      </w:r>
      <w:r w:rsidRPr="00AE31D8">
        <w:rPr>
          <w:i/>
          <w:noProof/>
          <w:szCs w:val="13"/>
        </w:rPr>
        <w:t xml:space="preserve">ad privationem </w:t>
      </w:r>
      <w:r w:rsidRPr="00AE31D8">
        <w:rPr>
          <w:i/>
          <w:noProof/>
          <w:szCs w:val="14"/>
        </w:rPr>
        <w:t xml:space="preserve">partium </w:t>
      </w:r>
      <w:r w:rsidRPr="00AE31D8">
        <w:rPr>
          <w:i/>
          <w:noProof/>
          <w:szCs w:val="13"/>
        </w:rPr>
        <w:t>quanti</w:t>
      </w:r>
      <w:r w:rsidRPr="00AE31D8">
        <w:rPr>
          <w:i/>
          <w:noProof/>
          <w:szCs w:val="14"/>
        </w:rPr>
        <w:t>tativarum</w:t>
      </w:r>
      <w:r>
        <w:rPr>
          <w:noProof/>
          <w:lang w:val="cs-CZ"/>
        </w:rPr>
        <w:t xml:space="preserve">).“ </w:t>
      </w:r>
      <w:r>
        <w:rPr>
          <w:rStyle w:val="Znakapoznpodarou"/>
        </w:rPr>
        <w:footnoteReference w:id="49"/>
      </w:r>
    </w:p>
    <w:p w:rsidR="08163013" w:rsidRPr="00273106" w:rsidRDefault="08163013" w:rsidP="08163013">
      <w:r w:rsidRPr="00273106">
        <w:t xml:space="preserve">Díky své materiální jednoduchosti duše </w:t>
      </w:r>
      <w:r>
        <w:t xml:space="preserve">existuje </w:t>
      </w:r>
      <w:r w:rsidRPr="002D2E34">
        <w:rPr>
          <w:i/>
        </w:rPr>
        <w:t>simpliciter</w:t>
      </w:r>
      <w:r>
        <w:t xml:space="preserve"> jako hypostázovaná a subsistentní forma, která je individualizována v modu </w:t>
      </w:r>
      <w:r w:rsidRPr="002D2E34">
        <w:rPr>
          <w:i/>
        </w:rPr>
        <w:t>materia spiritualis</w:t>
      </w:r>
      <w:r>
        <w:t>. Akt subsistence</w:t>
      </w:r>
      <w:r>
        <w:fldChar w:fldCharType="begin"/>
      </w:r>
      <w:r>
        <w:instrText xml:space="preserve"> XE "</w:instrText>
      </w:r>
      <w:r w:rsidRPr="001D1E42">
        <w:instrText>subsistence</w:instrText>
      </w:r>
      <w:r>
        <w:instrText xml:space="preserve">:duše" </w:instrText>
      </w:r>
      <w:r>
        <w:fldChar w:fldCharType="end"/>
      </w:r>
      <w:r>
        <w:t xml:space="preserve"> je vázán</w:t>
      </w:r>
      <w:r w:rsidRPr="00273106">
        <w:t xml:space="preserve"> na duši jako </w:t>
      </w:r>
      <w:r w:rsidR="08533876">
        <w:t>kvazi-</w:t>
      </w:r>
      <w:r w:rsidRPr="00273106">
        <w:t xml:space="preserve">substanci složenou z formy a z látky třetího druhu. Bonaventura v další odpovědi na námitky výslovně odmítne kritiku prvního averroismu, který </w:t>
      </w:r>
      <w:r>
        <w:t xml:space="preserve">definuje pouze </w:t>
      </w:r>
      <w:r w:rsidRPr="00273106">
        <w:t xml:space="preserve">hylemorfickou substanci </w:t>
      </w:r>
      <w:r>
        <w:t xml:space="preserve">a neuznává žádné </w:t>
      </w:r>
      <w:r w:rsidRPr="00273106">
        <w:t xml:space="preserve">jsoucno třetího druhu. </w:t>
      </w:r>
      <w:r>
        <w:t xml:space="preserve">Nové pojetí vytvořilo duši jako jsoucno třetího druhu, viz předešlé námitky Alberta a Bacona. Následující citát </w:t>
      </w:r>
      <w:r w:rsidRPr="00273106">
        <w:t xml:space="preserve">představuje </w:t>
      </w:r>
      <w:r>
        <w:t>filosofické jádro sporu o averroismus dané publikací Bonaventurova prvního komentáře k Sentencím z let 1252‒53. Jeho</w:t>
      </w:r>
      <w:r w:rsidR="005C23CB">
        <w:t xml:space="preserve"> publikace rozpoutala akademické</w:t>
      </w:r>
      <w:r>
        <w:t xml:space="preserve"> spor</w:t>
      </w:r>
      <w:r w:rsidR="005C23CB">
        <w:t>y</w:t>
      </w:r>
      <w:r w:rsidR="00CE3F75">
        <w:t xml:space="preserve"> na Pařížské univerzitě</w:t>
      </w:r>
      <w:r>
        <w:t>,</w:t>
      </w:r>
      <w:r w:rsidR="005C23CB">
        <w:t xml:space="preserve"> které</w:t>
      </w:r>
      <w:r w:rsidRPr="00273106">
        <w:t xml:space="preserve"> </w:t>
      </w:r>
      <w:r w:rsidR="000C6DA9">
        <w:t xml:space="preserve">se </w:t>
      </w:r>
      <w:r>
        <w:t xml:space="preserve">následně </w:t>
      </w:r>
      <w:r w:rsidR="000C6DA9">
        <w:t xml:space="preserve">změnily v </w:t>
      </w:r>
      <w:r w:rsidR="005C23CB">
        <w:t>mocenský boj</w:t>
      </w:r>
      <w:r w:rsidRPr="00D76B13">
        <w:t xml:space="preserve"> </w:t>
      </w:r>
      <w:r w:rsidR="000F0A88">
        <w:t xml:space="preserve">v letech </w:t>
      </w:r>
      <w:r>
        <w:t>1255</w:t>
      </w:r>
      <w:r w:rsidR="000F0A88">
        <w:t>–56</w:t>
      </w:r>
      <w:r>
        <w:t xml:space="preserve">. Pak modernisté zvítězili zřízením vlastní katedry a zahájili úspěšnou cestu k rozpadu Pařížské univerzity, která kopírovala rozpad osoby </w:t>
      </w:r>
      <w:r w:rsidR="08533876">
        <w:t xml:space="preserve">ve škole </w:t>
      </w:r>
      <w:r w:rsidRPr="08C3243B">
        <w:rPr>
          <w:i/>
        </w:rPr>
        <w:t>Modernorum</w:t>
      </w:r>
      <w:r>
        <w:t xml:space="preserve">. Moderní dualismus duše a těla má následující charakter. </w:t>
      </w:r>
    </w:p>
    <w:p w:rsidR="08163013" w:rsidRPr="00222FC8" w:rsidRDefault="08163013" w:rsidP="08163013">
      <w:pPr>
        <w:pStyle w:val="Citace"/>
        <w:rPr>
          <w:noProof/>
          <w:lang w:val="cs-CZ"/>
        </w:rPr>
      </w:pPr>
      <w:r w:rsidRPr="00273106">
        <w:rPr>
          <w:noProof/>
          <w:lang w:val="cs-CZ"/>
        </w:rPr>
        <w:lastRenderedPageBreak/>
        <w:t>„</w:t>
      </w:r>
      <w:r>
        <w:rPr>
          <w:noProof/>
          <w:lang w:val="cs-CZ"/>
        </w:rPr>
        <w:t>Duše je složena z materie a z formy (</w:t>
      </w:r>
      <w:r w:rsidRPr="00AA19D2">
        <w:rPr>
          <w:i/>
          <w:noProof/>
        </w:rPr>
        <w:t>anima rationalis compositionem habeat ex materia et forma</w:t>
      </w:r>
      <w:r>
        <w:rPr>
          <w:noProof/>
          <w:lang w:val="cs-CZ"/>
        </w:rPr>
        <w:t>) a má touhu (</w:t>
      </w:r>
      <w:r w:rsidRPr="00F4458D">
        <w:rPr>
          <w:i/>
          <w:noProof/>
          <w:lang w:val="cs-CZ"/>
        </w:rPr>
        <w:t>appetitum</w:t>
      </w:r>
      <w:r>
        <w:rPr>
          <w:noProof/>
          <w:lang w:val="cs-CZ"/>
        </w:rPr>
        <w:t>) k završení přirozeného těla. Stejně tak fyzické tělo se skládá jako jednotlivina z materie a formy, které mají touhu (</w:t>
      </w:r>
      <w:r w:rsidRPr="00F4458D">
        <w:rPr>
          <w:i/>
          <w:noProof/>
          <w:lang w:val="cs-CZ"/>
        </w:rPr>
        <w:t>appetitum</w:t>
      </w:r>
      <w:r>
        <w:rPr>
          <w:noProof/>
          <w:lang w:val="cs-CZ"/>
        </w:rPr>
        <w:t xml:space="preserve">) po držení duše.“ </w:t>
      </w:r>
      <w:r>
        <w:rPr>
          <w:rStyle w:val="Znakapoznpodarou"/>
        </w:rPr>
        <w:footnoteReference w:id="50"/>
      </w:r>
    </w:p>
    <w:p w:rsidR="007B3B0D" w:rsidRDefault="08163013" w:rsidP="08163013">
      <w:r w:rsidRPr="00273106">
        <w:t xml:space="preserve">Bonaventura ví, že v metafyzice existuje </w:t>
      </w:r>
      <w:r>
        <w:t xml:space="preserve">reálně a aktuálně </w:t>
      </w:r>
      <w:r w:rsidRPr="00273106">
        <w:t>pouze první substance (</w:t>
      </w:r>
      <w:r w:rsidRPr="00273106">
        <w:rPr>
          <w:i/>
        </w:rPr>
        <w:t>ens completum</w:t>
      </w:r>
      <w:r w:rsidRPr="00273106">
        <w:t>)</w:t>
      </w:r>
      <w:r>
        <w:t>, která je univerzálně predikována ve druhé substanci</w:t>
      </w:r>
      <w:r w:rsidRPr="00273106">
        <w:t xml:space="preserve">. Podle prvního averroismu je všechno ostatní kategoricky vyloučeno pod </w:t>
      </w:r>
      <w:r>
        <w:t xml:space="preserve">logickým trestem </w:t>
      </w:r>
      <w:r w:rsidRPr="00273106">
        <w:t>vyloučeného třetího (</w:t>
      </w:r>
      <w:r w:rsidRPr="00273106">
        <w:rPr>
          <w:i/>
        </w:rPr>
        <w:t>ita venit ad constitutionem tertii</w:t>
      </w:r>
      <w:r w:rsidRPr="00273106">
        <w:t>).</w:t>
      </w:r>
      <w:r>
        <w:t xml:space="preserve"> V modu </w:t>
      </w:r>
      <w:r w:rsidRPr="00222FC8">
        <w:rPr>
          <w:i/>
        </w:rPr>
        <w:t xml:space="preserve">per se </w:t>
      </w:r>
      <w:r>
        <w:t xml:space="preserve">a </w:t>
      </w:r>
      <w:r w:rsidRPr="00222FC8">
        <w:rPr>
          <w:i/>
        </w:rPr>
        <w:t>simpliciter</w:t>
      </w:r>
      <w:r w:rsidR="00A961BC">
        <w:t xml:space="preserve"> existují pouze reálné</w:t>
      </w:r>
      <w:r>
        <w:t xml:space="preserve"> první nebo kategoriální druh</w:t>
      </w:r>
      <w:r w:rsidR="00A961BC">
        <w:t>é</w:t>
      </w:r>
      <w:r>
        <w:t xml:space="preserve"> substance. </w:t>
      </w:r>
      <w:r w:rsidRPr="00273106">
        <w:t>Bonaventura s tímto kategorickým tvrzením souhlasí jen částečně (</w:t>
      </w:r>
      <w:r w:rsidRPr="00273106">
        <w:rPr>
          <w:i/>
        </w:rPr>
        <w:t>hoc non est verum generaliter</w:t>
      </w:r>
      <w:r w:rsidRPr="00273106">
        <w:t>). Proto vytvořil po v</w:t>
      </w:r>
      <w:r>
        <w:t>zoru Rufusova</w:t>
      </w:r>
      <w:r w:rsidRPr="00273106">
        <w:t xml:space="preserve"> </w:t>
      </w:r>
      <w:r>
        <w:t>objektivního</w:t>
      </w:r>
      <w:r w:rsidRPr="00273106">
        <w:t xml:space="preserve"> </w:t>
      </w:r>
      <w:r>
        <w:t xml:space="preserve">jsoucna třetího druhu </w:t>
      </w:r>
      <w:r w:rsidRPr="00273106">
        <w:t>i odpo</w:t>
      </w:r>
      <w:r>
        <w:t>vídající moderní subjekt třetího druhu. Duše je definována v modu univerzálního hyleformismu jako nová substance třetího druhu (</w:t>
      </w:r>
      <w:r w:rsidRPr="00AA19D2">
        <w:rPr>
          <w:i/>
        </w:rPr>
        <w:t>anima rationalis compositionem habeat ex materia et forma</w:t>
      </w:r>
      <w:r>
        <w:t xml:space="preserve">). </w:t>
      </w:r>
      <w:r w:rsidR="002C6AB7" w:rsidRPr="002C6AB7">
        <w:t xml:space="preserve">Objektivní Adam moderny vznikl </w:t>
      </w:r>
      <w:r w:rsidR="002C6AB7" w:rsidRPr="00440A86">
        <w:rPr>
          <w:i/>
        </w:rPr>
        <w:t>ex nihilo</w:t>
      </w:r>
      <w:r w:rsidR="002C6AB7">
        <w:rPr>
          <w:i/>
        </w:rPr>
        <w:fldChar w:fldCharType="begin"/>
      </w:r>
      <w:r w:rsidR="002C6AB7">
        <w:instrText xml:space="preserve"> XE "</w:instrText>
      </w:r>
      <w:r w:rsidR="002C6AB7" w:rsidRPr="00976B77">
        <w:rPr>
          <w:i/>
        </w:rPr>
        <w:instrText>creatio ex nihilo</w:instrText>
      </w:r>
      <w:r w:rsidR="002C6AB7">
        <w:instrText xml:space="preserve">" </w:instrText>
      </w:r>
      <w:r w:rsidR="002C6AB7">
        <w:rPr>
          <w:i/>
        </w:rPr>
        <w:fldChar w:fldCharType="end"/>
      </w:r>
      <w:r w:rsidR="002C6AB7" w:rsidRPr="002C6AB7">
        <w:t xml:space="preserve"> tím, že přijal duchovní hmotu a mytologickou formu, aby zahájil svou záz</w:t>
      </w:r>
      <w:r w:rsidR="004F059A">
        <w:t>račnou existenci v moderní filos</w:t>
      </w:r>
      <w:r w:rsidR="002C6AB7" w:rsidRPr="002C6AB7">
        <w:t xml:space="preserve">ofii. </w:t>
      </w:r>
      <w:r w:rsidR="003F4771">
        <w:t xml:space="preserve">Bonaventura převyprávěl platonský mýtus a ještě mnohem starší mýtus o dvou polovinách člověka, které se konečně složí dohromady díky naplněné touze jednoho </w:t>
      </w:r>
      <w:r w:rsidR="003F4771" w:rsidRPr="003F4771">
        <w:rPr>
          <w:i/>
        </w:rPr>
        <w:t>tertium ens</w:t>
      </w:r>
      <w:r w:rsidR="003F4771">
        <w:t xml:space="preserve"> po druhém. </w:t>
      </w:r>
      <w:r>
        <w:t xml:space="preserve">Duše </w:t>
      </w:r>
      <w:r w:rsidRPr="00273106">
        <w:t xml:space="preserve">ukončí svůj hlad po </w:t>
      </w:r>
      <w:r>
        <w:t>těle (</w:t>
      </w:r>
      <w:r w:rsidRPr="085C12CC">
        <w:rPr>
          <w:i/>
        </w:rPr>
        <w:t>appetitum tamen habet ad perficiendam corporalem naturam</w:t>
      </w:r>
      <w:r>
        <w:t>)</w:t>
      </w:r>
      <w:r w:rsidRPr="00273106">
        <w:t xml:space="preserve"> a </w:t>
      </w:r>
      <w:r>
        <w:t>tělo</w:t>
      </w:r>
      <w:r w:rsidR="0083794E">
        <w:t xml:space="preserve"> dojde k završení v</w:t>
      </w:r>
      <w:r w:rsidRPr="00273106">
        <w:t xml:space="preserve"> </w:t>
      </w:r>
      <w:r>
        <w:t xml:space="preserve">duši jako </w:t>
      </w:r>
      <w:r w:rsidRPr="00273106">
        <w:t>formě</w:t>
      </w:r>
      <w:r>
        <w:t xml:space="preserve"> (</w:t>
      </w:r>
      <w:r w:rsidRPr="085C12CC">
        <w:rPr>
          <w:i/>
        </w:rPr>
        <w:t>appetitum ad suscipiendam animam</w:t>
      </w:r>
      <w:r>
        <w:t>)</w:t>
      </w:r>
      <w:r w:rsidRPr="00273106">
        <w:t xml:space="preserve">. </w:t>
      </w:r>
      <w:r>
        <w:t>V</w:t>
      </w:r>
      <w:r w:rsidRPr="00273106">
        <w:t xml:space="preserve">še běží </w:t>
      </w:r>
      <w:r>
        <w:t>neoplatonsk</w:t>
      </w:r>
      <w:r w:rsidRPr="00273106">
        <w:t xml:space="preserve">ém scénáři dvou </w:t>
      </w:r>
      <w:r>
        <w:t xml:space="preserve">hypostázovaných porretánských substancí. Obě subsistentní </w:t>
      </w:r>
      <w:r w:rsidR="00B82009">
        <w:t xml:space="preserve">entity </w:t>
      </w:r>
      <w:r w:rsidRPr="00273106">
        <w:t>se hledají tak dlo</w:t>
      </w:r>
      <w:r w:rsidR="00B82009">
        <w:t>uho, až se najdou, protože každá</w:t>
      </w:r>
      <w:r w:rsidRPr="00273106">
        <w:t xml:space="preserve"> z </w:t>
      </w:r>
      <w:r>
        <w:t xml:space="preserve">nich má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 xml:space="preserve"> po </w:t>
      </w:r>
      <w:r>
        <w:t>druhé</w:t>
      </w:r>
      <w:r w:rsidR="00B82009">
        <w:t xml:space="preserve"> entitě.</w:t>
      </w:r>
      <w:r w:rsidRPr="00273106">
        <w:t xml:space="preserve"> </w:t>
      </w:r>
      <w:r>
        <w:t xml:space="preserve">Stejný scénář platí pro duši i pro tělo, protože obě jsou hylemorfické složeniny. </w:t>
      </w:r>
      <w:r w:rsidRPr="00273106">
        <w:t xml:space="preserve">V perspektivě mystického smyslu </w:t>
      </w:r>
      <w:r w:rsidR="00057A37" w:rsidRPr="000E47E2">
        <w:rPr>
          <w:i/>
          <w:szCs w:val="24"/>
        </w:rPr>
        <w:t>Cantica canticorum</w:t>
      </w:r>
      <w:r w:rsidRPr="00273106">
        <w:t xml:space="preserve"> již milenka nehledá milence, ale probuzená duše hledá Krista, stejně jako celá církev coby nevěsta Kristova.</w:t>
      </w:r>
      <w:r>
        <w:t xml:space="preserve"> To byl </w:t>
      </w:r>
      <w:r w:rsidRPr="00273106">
        <w:t xml:space="preserve">výklad </w:t>
      </w:r>
      <w:r w:rsidRPr="00B06C55">
        <w:rPr>
          <w:i/>
        </w:rPr>
        <w:t>Písně písní</w:t>
      </w:r>
      <w:r>
        <w:t xml:space="preserve"> od </w:t>
      </w:r>
      <w:r w:rsidRPr="00273106">
        <w:t>zakladatele cisterciáckého řádu Bernarda z Clairvaux</w:t>
      </w:r>
      <w:r>
        <w:fldChar w:fldCharType="begin"/>
      </w:r>
      <w:r>
        <w:instrText xml:space="preserve"> XE "</w:instrText>
      </w:r>
      <w:r w:rsidRPr="00824EFA">
        <w:instrText>Bernard z Clairvaux</w:instrText>
      </w:r>
      <w:r>
        <w:instrText xml:space="preserve">" </w:instrText>
      </w:r>
      <w:r>
        <w:fldChar w:fldCharType="end"/>
      </w:r>
      <w:r w:rsidRPr="00273106">
        <w:t xml:space="preserve"> </w:t>
      </w:r>
      <w:r>
        <w:t xml:space="preserve">v jeho kázáních okolo roku </w:t>
      </w:r>
      <w:r w:rsidRPr="008A37AA">
        <w:t>1135</w:t>
      </w:r>
      <w:r w:rsidRPr="00273106">
        <w:t xml:space="preserve"> (</w:t>
      </w:r>
      <w:r w:rsidRPr="00273106">
        <w:rPr>
          <w:i/>
        </w:rPr>
        <w:t>Sermones in Cantica canticorum</w:t>
      </w:r>
      <w:r w:rsidRPr="00273106">
        <w:t xml:space="preserve">). </w:t>
      </w:r>
      <w:r w:rsidR="007B3B0D">
        <w:t xml:space="preserve">Literárně nadaný </w:t>
      </w:r>
      <w:r w:rsidR="007B3B0D" w:rsidRPr="00273106">
        <w:t xml:space="preserve">Bonaventura předělal do metafyziky biblickou </w:t>
      </w:r>
      <w:r w:rsidR="007B3B0D" w:rsidRPr="00B06C55">
        <w:rPr>
          <w:i/>
        </w:rPr>
        <w:t>Píseň písní</w:t>
      </w:r>
      <w:r w:rsidR="007B3B0D" w:rsidRPr="00273106">
        <w:t xml:space="preserve">, která patřila k základnímu repertoáru mystické četby Písma. </w:t>
      </w:r>
      <w:r w:rsidR="00A10235" w:rsidRPr="00A10235">
        <w:t>Koncept iracionální a mytologické touhy (</w:t>
      </w:r>
      <w:r w:rsidR="00A10235" w:rsidRPr="00A10235">
        <w:rPr>
          <w:i/>
        </w:rPr>
        <w:t>appetitus</w:t>
      </w:r>
      <w:r w:rsidR="00A10235">
        <w:rPr>
          <w:i/>
        </w:rPr>
        <w:fldChar w:fldCharType="begin"/>
      </w:r>
      <w:r w:rsidR="00A10235">
        <w:instrText xml:space="preserve"> XE "</w:instrText>
      </w:r>
      <w:r w:rsidR="00A10235" w:rsidRPr="00AD35C4">
        <w:rPr>
          <w:i/>
        </w:rPr>
        <w:instrText>appetitus</w:instrText>
      </w:r>
      <w:r w:rsidR="00A10235">
        <w:instrText xml:space="preserve">" </w:instrText>
      </w:r>
      <w:r w:rsidR="00A10235">
        <w:rPr>
          <w:i/>
        </w:rPr>
        <w:fldChar w:fldCharType="end"/>
      </w:r>
      <w:r w:rsidR="00A10235" w:rsidRPr="00A10235">
        <w:t xml:space="preserve">) se později stal základem kapitalistického subjektu, který </w:t>
      </w:r>
      <w:r w:rsidR="00513971">
        <w:t xml:space="preserve">je </w:t>
      </w:r>
      <w:r w:rsidR="00A10235" w:rsidRPr="00A10235">
        <w:t>nesmyslný</w:t>
      </w:r>
      <w:r w:rsidR="00D5652F">
        <w:t xml:space="preserve"> </w:t>
      </w:r>
      <w:r w:rsidR="00A10235">
        <w:t>stejným způsobem</w:t>
      </w:r>
      <w:r w:rsidR="00A10235" w:rsidRPr="00A10235">
        <w:t>.</w:t>
      </w:r>
    </w:p>
    <w:p w:rsidR="00D52527" w:rsidRDefault="08163013" w:rsidP="08163013">
      <w:r>
        <w:lastRenderedPageBreak/>
        <w:tab/>
      </w:r>
      <w:r w:rsidR="003F3358">
        <w:t>Předešlé matrice vyložily dv</w:t>
      </w:r>
      <w:r w:rsidR="00802825">
        <w:t xml:space="preserve">ojí formu </w:t>
      </w:r>
      <w:r w:rsidR="003F3358" w:rsidRPr="00273106">
        <w:t>odkrytosti (</w:t>
      </w:r>
      <w:r w:rsidR="00A70A07">
        <w:rPr>
          <w:i/>
        </w:rPr>
        <w:t>a</w:t>
      </w:r>
      <w:r w:rsidR="003F3358" w:rsidRPr="00273106">
        <w:rPr>
          <w:i/>
        </w:rPr>
        <w:t>létheia</w:t>
      </w:r>
      <w:r w:rsidR="003F3358">
        <w:rPr>
          <w:i/>
        </w:rPr>
        <w:fldChar w:fldCharType="begin"/>
      </w:r>
      <w:r w:rsidR="003F3358">
        <w:instrText xml:space="preserve"> XE "</w:instrText>
      </w:r>
      <w:r w:rsidR="00A70A07">
        <w:rPr>
          <w:i/>
          <w:lang w:eastAsia="en-US"/>
        </w:rPr>
        <w:instrText>a</w:instrText>
      </w:r>
      <w:r w:rsidR="003F3358" w:rsidRPr="08937E60">
        <w:rPr>
          <w:i/>
          <w:lang w:eastAsia="en-US"/>
        </w:rPr>
        <w:instrText>létheia</w:instrText>
      </w:r>
      <w:r w:rsidR="003F3358">
        <w:instrText xml:space="preserve">" </w:instrText>
      </w:r>
      <w:r w:rsidR="003F3358">
        <w:rPr>
          <w:i/>
        </w:rPr>
        <w:fldChar w:fldCharType="end"/>
      </w:r>
      <w:r w:rsidR="003F3358" w:rsidRPr="00273106">
        <w:t>)</w:t>
      </w:r>
      <w:r w:rsidR="003F3358">
        <w:t xml:space="preserve"> původní Averroesovy metafyziky podle Toledské a podle Sicilské školy. </w:t>
      </w:r>
      <w:r w:rsidR="003F3358" w:rsidRPr="00273106">
        <w:t>Hermeneutik</w:t>
      </w:r>
      <w:r w:rsidR="003F3358">
        <w:t xml:space="preserve">a musí zjistit, </w:t>
      </w:r>
      <w:r w:rsidR="002161AF">
        <w:t xml:space="preserve">jak </w:t>
      </w:r>
      <w:r w:rsidR="003F3358" w:rsidRPr="00273106">
        <w:t xml:space="preserve"> spadá Bonaventurovo pojetí receptivně-syntetizujícího i</w:t>
      </w:r>
      <w:r w:rsidR="003F3358">
        <w:t xml:space="preserve">ntelektu pod Albertovu kritiku shrnutou v odmítnuté nauce zvané </w:t>
      </w:r>
      <w:r w:rsidR="00485B9F">
        <w:t>„</w:t>
      </w:r>
      <w:r w:rsidR="003F3358" w:rsidRPr="00273106">
        <w:rPr>
          <w:i/>
        </w:rPr>
        <w:t>opinio Latinorum</w:t>
      </w:r>
      <w:r w:rsidR="00485B9F">
        <w:t>“</w:t>
      </w:r>
      <w:r w:rsidR="003F3358">
        <w:rPr>
          <w:i/>
        </w:rPr>
        <w:fldChar w:fldCharType="begin"/>
      </w:r>
      <w:r w:rsidR="003F3358">
        <w:instrText xml:space="preserve"> XE "druhý averroismus:</w:instrText>
      </w:r>
      <w:r w:rsidR="003F3358" w:rsidRPr="00894CD6">
        <w:rPr>
          <w:i/>
        </w:rPr>
        <w:instrText>opinio Latinorum</w:instrText>
      </w:r>
      <w:r w:rsidR="003F3358">
        <w:instrText xml:space="preserve">" </w:instrText>
      </w:r>
      <w:r w:rsidR="003F3358">
        <w:rPr>
          <w:i/>
        </w:rPr>
        <w:fldChar w:fldCharType="end"/>
      </w:r>
      <w:r w:rsidR="003F3358">
        <w:t xml:space="preserve">. </w:t>
      </w:r>
      <w:r>
        <w:t>Bonaventura po odmítnutí Averroese jako heretika n</w:t>
      </w:r>
      <w:r w:rsidRPr="00273106">
        <w:t xml:space="preserve">eviděl rozdíl mezi </w:t>
      </w:r>
      <w:r w:rsidR="003D5A96">
        <w:t xml:space="preserve">intelektem jako </w:t>
      </w:r>
      <w:r w:rsidRPr="00273106">
        <w:rPr>
          <w:i/>
        </w:rPr>
        <w:t>tertium</w:t>
      </w:r>
      <w:r w:rsidRPr="00273106">
        <w:t xml:space="preserve"> a </w:t>
      </w:r>
      <w:r w:rsidRPr="00273106">
        <w:rPr>
          <w:i/>
        </w:rPr>
        <w:t xml:space="preserve">quartum </w:t>
      </w:r>
      <w:r w:rsidR="00962190">
        <w:rPr>
          <w:i/>
        </w:rPr>
        <w:t>genus</w:t>
      </w:r>
      <w:r w:rsidR="009161CD">
        <w:t xml:space="preserve"> podle CMDA. Definice </w:t>
      </w:r>
      <w:r>
        <w:t xml:space="preserve">člověka </w:t>
      </w:r>
      <w:r w:rsidRPr="00273106">
        <w:t xml:space="preserve">se </w:t>
      </w:r>
      <w:r w:rsidR="009161CD">
        <w:t>r</w:t>
      </w:r>
      <w:r w:rsidRPr="00273106">
        <w:t>ozpadl</w:t>
      </w:r>
      <w:r w:rsidR="009161CD">
        <w:t>a</w:t>
      </w:r>
      <w:r w:rsidRPr="00273106">
        <w:t xml:space="preserve"> na dvě oddělené </w:t>
      </w:r>
      <w:r w:rsidR="009161CD">
        <w:t>substance</w:t>
      </w:r>
      <w:r w:rsidRPr="00273106">
        <w:t>.</w:t>
      </w:r>
      <w:r>
        <w:t xml:space="preserve"> </w:t>
      </w:r>
      <w:r w:rsidRPr="00273106">
        <w:t>Duše definovaná jako substance</w:t>
      </w:r>
      <w:r>
        <w:fldChar w:fldCharType="begin"/>
      </w:r>
      <w:r>
        <w:instrText xml:space="preserve"> XE "</w:instrText>
      </w:r>
      <w:r w:rsidRPr="00DE2A32">
        <w:instrText>substance</w:instrText>
      </w:r>
      <w:r>
        <w:instrText xml:space="preserve">:duše" </w:instrText>
      </w:r>
      <w:r>
        <w:fldChar w:fldCharType="end"/>
      </w:r>
      <w:r w:rsidRPr="00273106">
        <w:t xml:space="preserve"> třetího druhu </w:t>
      </w:r>
      <w:r>
        <w:t xml:space="preserve">nemá jak </w:t>
      </w:r>
      <w:r w:rsidRPr="00273106">
        <w:t xml:space="preserve">existovat. </w:t>
      </w:r>
      <w:r>
        <w:t xml:space="preserve">Averroesovo pojetí nemateriálního intelektu jako schopnosti duše se zásadně liší od Bonaventurova pojetí intelektu jako substance. Serafínský učitel patřil ke skupině Alvernem odmítnutých </w:t>
      </w:r>
      <w:r w:rsidRPr="00D82099">
        <w:rPr>
          <w:i/>
        </w:rPr>
        <w:t>sophistae Latini</w:t>
      </w:r>
      <w:r>
        <w:rPr>
          <w:i/>
        </w:rPr>
        <w:fldChar w:fldCharType="begin"/>
      </w:r>
      <w:r>
        <w:instrText xml:space="preserve"> XE "</w:instrText>
      </w:r>
      <w:r w:rsidRPr="00EC0AF4">
        <w:rPr>
          <w:i/>
          <w:lang w:eastAsia="en-US"/>
        </w:rPr>
        <w:instrText>sophistae Latini</w:instrText>
      </w:r>
      <w:r>
        <w:instrText xml:space="preserve">" </w:instrText>
      </w:r>
      <w:r>
        <w:rPr>
          <w:i/>
        </w:rPr>
        <w:fldChar w:fldCharType="end"/>
      </w:r>
      <w:r>
        <w:t xml:space="preserve"> a z chybně ustaveného dualismu sofisticky obvinil Averroese. </w:t>
      </w:r>
      <w:r w:rsidR="008332C8">
        <w:t>Představitelé prvního averroismu jako první začali používat t</w:t>
      </w:r>
      <w:r>
        <w:t xml:space="preserve">ermín </w:t>
      </w:r>
      <w:r w:rsidR="009161CD">
        <w:t>„</w:t>
      </w:r>
      <w:r w:rsidRPr="08961972">
        <w:rPr>
          <w:i/>
        </w:rPr>
        <w:t>Averroistae</w:t>
      </w:r>
      <w:r w:rsidR="009161CD">
        <w:t>“</w:t>
      </w:r>
      <w:r>
        <w:rPr>
          <w:i/>
        </w:rPr>
        <w:fldChar w:fldCharType="begin"/>
      </w:r>
      <w:r>
        <w:instrText xml:space="preserve"> XE "</w:instrText>
      </w:r>
      <w:r w:rsidRPr="088E1BC9">
        <w:instrText>druhý averroismus</w:instrText>
      </w:r>
      <w:r w:rsidRPr="08E31FF8">
        <w:rPr>
          <w:i/>
        </w:rPr>
        <w:instrText>:Averroistae</w:instrText>
      </w:r>
      <w:r>
        <w:instrText xml:space="preserve">" </w:instrText>
      </w:r>
      <w:r>
        <w:rPr>
          <w:i/>
        </w:rPr>
        <w:fldChar w:fldCharType="end"/>
      </w:r>
      <w:r>
        <w:t xml:space="preserve"> pro skupinu latinských sofistů kolem Bonaventury a Rufuse</w:t>
      </w:r>
      <w:r w:rsidR="008332C8">
        <w:t xml:space="preserve">. To bylo </w:t>
      </w:r>
      <w:r>
        <w:t xml:space="preserve">v době první bitvy o ovládnutí artistické fakulty na Rue du Fouarre v letech 1253‒55. Základní námitka prvního averroismu sledujícího linii CMDA se týká jednoty osoby, která se rozpadla na dvě nebo </w:t>
      </w:r>
      <w:r w:rsidR="08454CAA">
        <w:t>tři substance</w:t>
      </w:r>
      <w:r>
        <w:t>.</w:t>
      </w:r>
      <w:r w:rsidRPr="00273106">
        <w:t xml:space="preserve"> </w:t>
      </w:r>
      <w:r>
        <w:t xml:space="preserve">Spojení substancí do celku osoby má navíc pouze </w:t>
      </w:r>
      <w:r w:rsidRPr="00273106">
        <w:t>akcidentální</w:t>
      </w:r>
      <w:r>
        <w:t>,</w:t>
      </w:r>
      <w:r w:rsidRPr="00273106">
        <w:t xml:space="preserve"> a ne esenciální charakter. </w:t>
      </w:r>
      <w:r>
        <w:t>J</w:t>
      </w:r>
      <w:r w:rsidRPr="00273106">
        <w:t xml:space="preserve">ednota těla a duše </w:t>
      </w:r>
      <w:r>
        <w:t xml:space="preserve">u Bonaventury se definuje podle neoplatonského </w:t>
      </w:r>
      <w:r w:rsidRPr="00856032">
        <w:rPr>
          <w:i/>
        </w:rPr>
        <w:t>colligatio</w:t>
      </w:r>
      <w:r>
        <w:t>. Spojení těla a duše jako dvou substancí je dáno</w:t>
      </w:r>
      <w:r w:rsidRPr="00273106">
        <w:t xml:space="preserve"> pouze na úrovni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 xml:space="preserve"> vztaženého k tělu, které chce </w:t>
      </w:r>
      <w:r>
        <w:t>přijmout</w:t>
      </w:r>
      <w:r w:rsidRPr="00273106">
        <w:t xml:space="preserve"> duši jako formu (</w:t>
      </w:r>
      <w:r w:rsidRPr="00273106">
        <w:rPr>
          <w:i/>
        </w:rPr>
        <w:t>habet appetitum ad suscipiendam animam</w:t>
      </w:r>
      <w:r w:rsidRPr="00273106">
        <w:t xml:space="preserve">). </w:t>
      </w:r>
      <w:r>
        <w:t xml:space="preserve">Důvod nepřímé jednoty osoby je daný moderním averroismem. Materiální a nemateriální substance nemá žádný způsob, jak by se mohla spojit přímo. Teorie apetitu ukázala, že </w:t>
      </w:r>
      <w:r w:rsidR="00587D50">
        <w:t xml:space="preserve">Bonaventura </w:t>
      </w:r>
      <w:r w:rsidRPr="00273106">
        <w:t xml:space="preserve">chápe jednotu člověka jako primární metafyzickou dispozici vloženou do dvou oddělených substancí ve formě </w:t>
      </w:r>
      <w:r>
        <w:t xml:space="preserve">neoplatonské a mysticko-křesťanské symboliky </w:t>
      </w:r>
      <w:r w:rsidRPr="00273106">
        <w:t>(</w:t>
      </w:r>
      <w:r w:rsidRPr="00273106">
        <w:rPr>
          <w:i/>
        </w:rPr>
        <w:t>praeexigit in componentibus appetitum et inclinationem</w:t>
      </w:r>
      <w:r w:rsidRPr="00273106">
        <w:t xml:space="preserve">). Tato </w:t>
      </w:r>
      <w:r>
        <w:t xml:space="preserve">symbolická jednota člověka v modu </w:t>
      </w:r>
      <w:r w:rsidRPr="08AF67D9">
        <w:rPr>
          <w:i/>
        </w:rPr>
        <w:t>inclinatio</w:t>
      </w:r>
      <w:r>
        <w:t xml:space="preserve"> sleduje dialog </w:t>
      </w:r>
      <w:r w:rsidRPr="00207E68">
        <w:rPr>
          <w:i/>
        </w:rPr>
        <w:t>Symposion</w:t>
      </w:r>
      <w:r>
        <w:t>, v němž muž a žena eroticky hledá svou chybějící polovinu (</w:t>
      </w:r>
      <w:r w:rsidRPr="0005015D">
        <w:t>ἕκαστος οὖν ἡμῶν ἐστιν ἀνθρώπου σύμβολον</w:t>
      </w:r>
      <w:r>
        <w:t xml:space="preserve">...ἐξ ἑνὸς δύο, </w:t>
      </w:r>
      <w:r w:rsidRPr="0005015D">
        <w:rPr>
          <w:i/>
        </w:rPr>
        <w:t>Symp</w:t>
      </w:r>
      <w:r>
        <w:t>. 191d1‒5</w:t>
      </w:r>
      <w:r w:rsidR="08D94059">
        <w:fldChar w:fldCharType="begin"/>
      </w:r>
      <w:r w:rsidR="08D94059">
        <w:instrText xml:space="preserve"> XE "Platon:</w:instrText>
      </w:r>
      <w:r w:rsidR="08D94059" w:rsidRPr="088359E7">
        <w:rPr>
          <w:i/>
        </w:rPr>
        <w:instrText>Symp</w:instrText>
      </w:r>
      <w:r w:rsidR="08D94059" w:rsidRPr="088359E7">
        <w:instrText>. 191d1‒5</w:instrText>
      </w:r>
      <w:r w:rsidR="08D94059">
        <w:instrText xml:space="preserve">" </w:instrText>
      </w:r>
      <w:r w:rsidR="08D94059">
        <w:fldChar w:fldCharType="end"/>
      </w:r>
      <w:r>
        <w:t xml:space="preserve">). Jednota moderního subjektu je dána </w:t>
      </w:r>
      <w:r w:rsidR="00B90CB2">
        <w:t>jako p</w:t>
      </w:r>
      <w:r w:rsidR="00B90CB2">
        <w:rPr>
          <w:szCs w:val="24"/>
        </w:rPr>
        <w:t xml:space="preserve">latonské </w:t>
      </w:r>
      <w:r w:rsidR="00B90CB2">
        <w:rPr>
          <w:i/>
          <w:szCs w:val="24"/>
        </w:rPr>
        <w:t>s</w:t>
      </w:r>
      <w:r w:rsidR="00B90CB2">
        <w:rPr>
          <w:rFonts w:cs="Calibri"/>
          <w:i/>
          <w:szCs w:val="24"/>
        </w:rPr>
        <w:t>ý</w:t>
      </w:r>
      <w:r w:rsidR="00B90CB2" w:rsidRPr="00680463">
        <w:rPr>
          <w:i/>
          <w:szCs w:val="24"/>
        </w:rPr>
        <w:t>mbolon</w:t>
      </w:r>
      <w:r>
        <w:t xml:space="preserve">, </w:t>
      </w:r>
      <w:r w:rsidR="002F2715">
        <w:t>což modernímu humanismu „člověka–</w:t>
      </w:r>
      <w:r>
        <w:t>mrtvoly</w:t>
      </w:r>
      <w:r w:rsidR="002F2715">
        <w:t>“</w:t>
      </w:r>
      <w:r>
        <w:t xml:space="preserve"> zcela postačuje. Bonaventurova definice osoby není </w:t>
      </w:r>
      <w:r w:rsidRPr="00273106">
        <w:t xml:space="preserve">dána </w:t>
      </w:r>
      <w:r>
        <w:t>aristotelsky</w:t>
      </w:r>
      <w:r w:rsidR="009A5A92">
        <w:t xml:space="preserve">, tedy </w:t>
      </w:r>
      <w:r w:rsidRPr="00273106">
        <w:t>na úrovni entelechie individuální první substance</w:t>
      </w:r>
      <w:r>
        <w:t xml:space="preserve"> dané hylemorficky. </w:t>
      </w:r>
      <w:r w:rsidRPr="00273106">
        <w:t>Bonaventura rozdělil s</w:t>
      </w:r>
      <w:r>
        <w:t>ubstanciální formu osoby na pluralitu hypostázovaných substancí postavených na principu univerzálního hylemorfismu</w:t>
      </w:r>
      <w:r>
        <w:fldChar w:fldCharType="begin"/>
      </w:r>
      <w:r>
        <w:instrText xml:space="preserve"> XE "</w:instrText>
      </w:r>
      <w:r w:rsidRPr="00423560">
        <w:instrText xml:space="preserve">univerzální </w:instrText>
      </w:r>
      <w:r w:rsidRPr="00423560">
        <w:lastRenderedPageBreak/>
        <w:instrText>hylemorfismus</w:instrText>
      </w:r>
      <w:r>
        <w:instrText xml:space="preserve">" </w:instrText>
      </w:r>
      <w:r>
        <w:fldChar w:fldCharType="end"/>
      </w:r>
      <w:r w:rsidRPr="00273106">
        <w:t xml:space="preserve">. </w:t>
      </w:r>
      <w:r>
        <w:t xml:space="preserve">Vznik </w:t>
      </w:r>
      <w:r w:rsidR="08287CFD">
        <w:t xml:space="preserve">moderního </w:t>
      </w:r>
      <w:r>
        <w:t xml:space="preserve">dualismu duše a těla je vidět na klasické větě z </w:t>
      </w:r>
      <w:r w:rsidRPr="08753707">
        <w:rPr>
          <w:i/>
        </w:rPr>
        <w:t>Kategorií</w:t>
      </w:r>
      <w:r>
        <w:t xml:space="preserve">, </w:t>
      </w:r>
      <w:r w:rsidRPr="084B2931">
        <w:rPr>
          <w:i/>
        </w:rPr>
        <w:t>Druhých analytik</w:t>
      </w:r>
      <w:r>
        <w:t xml:space="preserve"> a </w:t>
      </w:r>
      <w:r w:rsidRPr="084B2931">
        <w:rPr>
          <w:i/>
        </w:rPr>
        <w:t>De anima</w:t>
      </w:r>
      <w:r>
        <w:rPr>
          <w:i/>
        </w:rPr>
        <w:t xml:space="preserve"> </w:t>
      </w:r>
      <w:r>
        <w:t>414b31</w:t>
      </w:r>
      <w:r>
        <w:fldChar w:fldCharType="begin"/>
      </w:r>
      <w:r>
        <w:instrText xml:space="preserve"> XE "Aristoteles:</w:instrText>
      </w:r>
      <w:r w:rsidRPr="08105A2D">
        <w:rPr>
          <w:i/>
        </w:rPr>
        <w:instrText xml:space="preserve">De anima </w:instrText>
      </w:r>
      <w:r>
        <w:instrText xml:space="preserve">414b31" </w:instrText>
      </w:r>
      <w:r>
        <w:fldChar w:fldCharType="end"/>
      </w:r>
      <w:r w:rsidR="000C7E0E">
        <w:t>. P</w:t>
      </w:r>
      <w:r>
        <w:t xml:space="preserve">ro spojení různorodých vlastností duše a těla </w:t>
      </w:r>
      <w:r w:rsidR="000C7E0E">
        <w:t xml:space="preserve">se </w:t>
      </w:r>
      <w:r w:rsidR="00673BBD">
        <w:t>používalo</w:t>
      </w:r>
      <w:r>
        <w:t xml:space="preserve"> přirovnání o </w:t>
      </w:r>
      <w:r w:rsidRPr="00273106">
        <w:t>trojúhelník</w:t>
      </w:r>
      <w:r>
        <w:t>u</w:t>
      </w:r>
      <w:r w:rsidRPr="00273106">
        <w:t xml:space="preserve"> v</w:t>
      </w:r>
      <w:r>
        <w:t xml:space="preserve">epsaném </w:t>
      </w:r>
      <w:r w:rsidRPr="00273106">
        <w:t xml:space="preserve">do </w:t>
      </w:r>
      <w:r>
        <w:t>čtyř</w:t>
      </w:r>
      <w:r w:rsidRPr="00273106">
        <w:t>úhelníka</w:t>
      </w:r>
      <w:r>
        <w:t>. Rozdíl mezi výkladem této pasáže mezi Janem z la Rochelle (</w:t>
      </w:r>
      <w:r w:rsidRPr="088E55A1">
        <w:rPr>
          <w:i/>
        </w:rPr>
        <w:t>Summa de anima</w:t>
      </w:r>
      <w:r>
        <w:t>, cap. 26, 6‒</w:t>
      </w:r>
      <w:r w:rsidRPr="088E55A1">
        <w:t>13</w:t>
      </w:r>
      <w:r w:rsidR="082956F0">
        <w:fldChar w:fldCharType="begin"/>
      </w:r>
      <w:r w:rsidR="082956F0">
        <w:instrText xml:space="preserve"> XE "La Rochelle:</w:instrText>
      </w:r>
      <w:r w:rsidR="082956F0" w:rsidRPr="08D37210">
        <w:rPr>
          <w:i/>
        </w:rPr>
        <w:instrText>Summa de anima</w:instrText>
      </w:r>
      <w:r w:rsidR="082956F0" w:rsidRPr="08D37210">
        <w:instrText>, cap. 26, 6‒13</w:instrText>
      </w:r>
      <w:r w:rsidR="082956F0">
        <w:instrText xml:space="preserve">" </w:instrText>
      </w:r>
      <w:r w:rsidR="082956F0">
        <w:fldChar w:fldCharType="end"/>
      </w:r>
      <w:r w:rsidRPr="088E55A1">
        <w:t>)</w:t>
      </w:r>
      <w:r>
        <w:t xml:space="preserve"> a Rufusem (</w:t>
      </w:r>
      <w:r w:rsidRPr="08095231">
        <w:rPr>
          <w:i/>
        </w:rPr>
        <w:t>In De anima</w:t>
      </w:r>
      <w:r>
        <w:t xml:space="preserve"> 1.1.7</w:t>
      </w:r>
      <w:r w:rsidR="082956F0">
        <w:fldChar w:fldCharType="begin"/>
      </w:r>
      <w:r w:rsidR="082956F0">
        <w:instrText xml:space="preserve"> XE "Rufus:</w:instrText>
      </w:r>
      <w:r w:rsidR="082956F0" w:rsidRPr="08610F0B">
        <w:rPr>
          <w:i/>
        </w:rPr>
        <w:instrText>In De anima</w:instrText>
      </w:r>
      <w:r w:rsidR="082956F0" w:rsidRPr="08610F0B">
        <w:instrText xml:space="preserve"> 1.1.7</w:instrText>
      </w:r>
      <w:r w:rsidR="082956F0">
        <w:instrText xml:space="preserve">" </w:instrText>
      </w:r>
      <w:r w:rsidR="082956F0">
        <w:fldChar w:fldCharType="end"/>
      </w:r>
      <w:r w:rsidR="082956F0">
        <w:t xml:space="preserve">) </w:t>
      </w:r>
      <w:r>
        <w:t xml:space="preserve">ukazuje, že </w:t>
      </w:r>
      <w:r w:rsidR="00A4145E">
        <w:t>jednota</w:t>
      </w:r>
      <w:r>
        <w:t xml:space="preserve"> moderního subjektu </w:t>
      </w:r>
      <w:r w:rsidR="00A4145E">
        <w:t xml:space="preserve">byla </w:t>
      </w:r>
      <w:r w:rsidR="0043246C">
        <w:t xml:space="preserve">tehdy </w:t>
      </w:r>
      <w:r w:rsidR="00A4145E">
        <w:t xml:space="preserve">dána </w:t>
      </w:r>
      <w:r>
        <w:t xml:space="preserve">v modu geometrické abstrakce </w:t>
      </w:r>
      <w:r w:rsidR="08287CFD">
        <w:t xml:space="preserve">jak v Paříži, tak v </w:t>
      </w:r>
      <w:r>
        <w:t>Oxfordu. G</w:t>
      </w:r>
      <w:r w:rsidRPr="00273106">
        <w:t xml:space="preserve">enerace </w:t>
      </w:r>
      <w:r>
        <w:t xml:space="preserve">pařížských </w:t>
      </w:r>
      <w:r w:rsidRPr="00273106">
        <w:t xml:space="preserve">objektivistů z řad druhého averroismu </w:t>
      </w:r>
      <w:r>
        <w:t xml:space="preserve">ovlivněná argumentací </w:t>
      </w:r>
      <w:r w:rsidRPr="00CD3ACF">
        <w:rPr>
          <w:i/>
        </w:rPr>
        <w:t>Oxfordian Fallacy</w:t>
      </w:r>
      <w:r>
        <w:t xml:space="preserve"> změnila mystické spojení duše a těla v modu </w:t>
      </w:r>
      <w:r w:rsidRPr="089E0A4F">
        <w:rPr>
          <w:i/>
        </w:rPr>
        <w:t>inclinatio</w:t>
      </w:r>
      <w:r w:rsidR="08876762">
        <w:t xml:space="preserve"> na analyticko-geometrickou</w:t>
      </w:r>
      <w:r>
        <w:t xml:space="preserve"> dedukci. </w:t>
      </w:r>
      <w:r w:rsidR="00AC5616">
        <w:t xml:space="preserve">Bonaventura přebral </w:t>
      </w:r>
      <w:r>
        <w:t xml:space="preserve">Rufusovo pojetí analytické jednoty </w:t>
      </w:r>
      <w:r w:rsidR="08337964">
        <w:t xml:space="preserve">osoby </w:t>
      </w:r>
      <w:r w:rsidR="00AC5616">
        <w:t>a tím spustil</w:t>
      </w:r>
      <w:r>
        <w:t xml:space="preserve"> </w:t>
      </w:r>
      <w:r w:rsidR="00272FFC">
        <w:t xml:space="preserve">další </w:t>
      </w:r>
      <w:r>
        <w:t>vlnu polemiky o jednotu osoby.</w:t>
      </w:r>
      <w:r w:rsidRPr="00273106">
        <w:rPr>
          <w:rStyle w:val="Znakapoznpodarou"/>
        </w:rPr>
        <w:footnoteReference w:id="51"/>
      </w:r>
      <w:r>
        <w:t xml:space="preserve"> Citované místo Bonaventurova komentáře k Sentencím založilo hojně diskutovaný argument jednoty forem v následném sporu o averroismus kolem 1270. </w:t>
      </w:r>
      <w:r w:rsidR="00272FFC">
        <w:t xml:space="preserve">Albert používá v duchu prvního averroismu </w:t>
      </w:r>
      <w:r>
        <w:t xml:space="preserve">Bonaventurou citovaný argument z </w:t>
      </w:r>
      <w:r w:rsidRPr="0097173F">
        <w:rPr>
          <w:i/>
        </w:rPr>
        <w:t>De anima</w:t>
      </w:r>
      <w:r>
        <w:t xml:space="preserve"> 414b31</w:t>
      </w:r>
      <w:r>
        <w:fldChar w:fldCharType="begin"/>
      </w:r>
      <w:r>
        <w:instrText xml:space="preserve"> XE "Aristoteles:</w:instrText>
      </w:r>
      <w:r w:rsidRPr="000B2167">
        <w:rPr>
          <w:i/>
        </w:rPr>
        <w:instrText>De anima</w:instrText>
      </w:r>
      <w:r>
        <w:instrText xml:space="preserve"> </w:instrText>
      </w:r>
      <w:r w:rsidRPr="000B2167">
        <w:instrText>414b31</w:instrText>
      </w:r>
      <w:r>
        <w:instrText xml:space="preserve">" </w:instrText>
      </w:r>
      <w:r>
        <w:fldChar w:fldCharType="end"/>
      </w:r>
      <w:r>
        <w:t xml:space="preserve"> v</w:t>
      </w:r>
      <w:r w:rsidR="00272FFC">
        <w:t xml:space="preserve"> jeho </w:t>
      </w:r>
      <w:r>
        <w:t xml:space="preserve">komentáři </w:t>
      </w:r>
      <w:r w:rsidRPr="009808BD">
        <w:rPr>
          <w:i/>
        </w:rPr>
        <w:t>De anima</w:t>
      </w:r>
      <w:r>
        <w:t xml:space="preserve"> (</w:t>
      </w:r>
      <w:r w:rsidR="08D94059" w:rsidRPr="08D94059">
        <w:rPr>
          <w:i/>
        </w:rPr>
        <w:t>In De anima</w:t>
      </w:r>
      <w:r w:rsidR="08D94059">
        <w:t xml:space="preserve"> </w:t>
      </w:r>
      <w:r>
        <w:t>5, 126a</w:t>
      </w:r>
      <w:r w:rsidR="08D94059">
        <w:fldChar w:fldCharType="begin"/>
      </w:r>
      <w:r w:rsidR="08D94059">
        <w:instrText xml:space="preserve"> XE "</w:instrText>
      </w:r>
      <w:r w:rsidR="08D94059" w:rsidRPr="084E000D">
        <w:rPr>
          <w:i/>
        </w:rPr>
        <w:instrText>Albert:In De anima</w:instrText>
      </w:r>
      <w:r w:rsidR="08D94059" w:rsidRPr="084E000D">
        <w:instrText xml:space="preserve"> 5, 126a</w:instrText>
      </w:r>
      <w:r w:rsidR="08D94059">
        <w:instrText xml:space="preserve">" </w:instrText>
      </w:r>
      <w:r w:rsidR="08D94059">
        <w:fldChar w:fldCharType="end"/>
      </w:r>
      <w:r>
        <w:t xml:space="preserve">). Jenže Albert používá v duchu CMDA pouze termín </w:t>
      </w:r>
      <w:r w:rsidRPr="0843249E">
        <w:rPr>
          <w:i/>
        </w:rPr>
        <w:t>quidditas</w:t>
      </w:r>
      <w:r>
        <w:rPr>
          <w:i/>
        </w:rPr>
        <w:fldChar w:fldCharType="begin"/>
      </w:r>
      <w:r>
        <w:instrText xml:space="preserve"> XE "</w:instrText>
      </w:r>
      <w:r w:rsidRPr="08170AE2">
        <w:rPr>
          <w:i/>
        </w:rPr>
        <w:instrText>quidditas</w:instrText>
      </w:r>
      <w:r>
        <w:instrText xml:space="preserve">" </w:instrText>
      </w:r>
      <w:r>
        <w:rPr>
          <w:i/>
        </w:rPr>
        <w:fldChar w:fldCharType="end"/>
      </w:r>
      <w:r>
        <w:t xml:space="preserve"> a tím vypovídá o intelektu a duševních schopnostech v modu </w:t>
      </w:r>
      <w:r w:rsidRPr="0843249E">
        <w:rPr>
          <w:i/>
        </w:rPr>
        <w:t xml:space="preserve">quartum </w:t>
      </w:r>
      <w:r w:rsidR="00962190">
        <w:rPr>
          <w:i/>
        </w:rPr>
        <w:t>genus</w:t>
      </w:r>
      <w:r>
        <w:t xml:space="preserve"> daném v minulostním rázu predikace původně určené existenciálním aktem osoby (</w:t>
      </w:r>
      <w:r w:rsidRPr="08EA04FB">
        <w:rPr>
          <w:i/>
        </w:rPr>
        <w:t xml:space="preserve">tertium </w:t>
      </w:r>
      <w:r w:rsidR="00962190">
        <w:rPr>
          <w:i/>
        </w:rPr>
        <w:t>genus</w:t>
      </w:r>
      <w:r>
        <w:t xml:space="preserve">). </w:t>
      </w:r>
      <w:r w:rsidR="003D78A9" w:rsidRPr="003D78A9">
        <w:t xml:space="preserve">Oba způsoby výpovědi musí být přesně dodrženy, což se v případě Alberta nestalo. </w:t>
      </w:r>
      <w:r w:rsidR="002B4F97">
        <w:t>P</w:t>
      </w:r>
      <w:r w:rsidR="003D78A9">
        <w:t xml:space="preserve">řirovnání platí </w:t>
      </w:r>
      <w:r w:rsidR="002B4F97">
        <w:t xml:space="preserve">pouze </w:t>
      </w:r>
      <w:r w:rsidR="003D78A9">
        <w:t>v</w:t>
      </w:r>
      <w:r>
        <w:t xml:space="preserve"> </w:t>
      </w:r>
      <w:r w:rsidR="00C32A00">
        <w:t xml:space="preserve">univočním </w:t>
      </w:r>
      <w:r>
        <w:t>generickém modu logické abstrakce</w:t>
      </w:r>
      <w:r w:rsidR="00C32A00">
        <w:t>, což je chyba, na kterou Alberta upozornil Siger (kap. 4.4.4)</w:t>
      </w:r>
      <w:r>
        <w:t>. Semiaverroista Akvinský už používá tuto dedukci univočně, protože chápe intelekt jako hypostázovanou formu (</w:t>
      </w:r>
      <w:r w:rsidRPr="009703A2">
        <w:rPr>
          <w:i/>
        </w:rPr>
        <w:t>Quaestiones disputatae De  anima</w:t>
      </w:r>
      <w:r>
        <w:t>, q. 8</w:t>
      </w:r>
      <w:r>
        <w:fldChar w:fldCharType="begin"/>
      </w:r>
      <w:r>
        <w:instrText xml:space="preserve"> XE "Akvinský:</w:instrText>
      </w:r>
      <w:r w:rsidRPr="00A15045">
        <w:rPr>
          <w:i/>
        </w:rPr>
        <w:instrText>Quaestiones disputatae De  anima</w:instrText>
      </w:r>
      <w:r w:rsidR="08D94059" w:rsidRPr="08D94059">
        <w:instrText>, q. 8</w:instrText>
      </w:r>
      <w:r>
        <w:instrText xml:space="preserve">" </w:instrText>
      </w:r>
      <w:r>
        <w:fldChar w:fldCharType="end"/>
      </w:r>
      <w:r>
        <w:t xml:space="preserve">; </w:t>
      </w:r>
      <w:r>
        <w:rPr>
          <w:i/>
        </w:rPr>
        <w:t>De unitate intell</w:t>
      </w:r>
      <w:r w:rsidRPr="00584383">
        <w:rPr>
          <w:i/>
        </w:rPr>
        <w:t>ectu</w:t>
      </w:r>
      <w:r>
        <w:rPr>
          <w:i/>
        </w:rPr>
        <w:t xml:space="preserve">s </w:t>
      </w:r>
      <w:r>
        <w:t>2.49</w:t>
      </w:r>
      <w:r>
        <w:fldChar w:fldCharType="begin"/>
      </w:r>
      <w:r>
        <w:instrText xml:space="preserve"> XE "Akvinský:</w:instrText>
      </w:r>
      <w:r>
        <w:rPr>
          <w:i/>
        </w:rPr>
        <w:instrText>De unitate intellectus</w:instrText>
      </w:r>
      <w:r w:rsidR="08D94059">
        <w:rPr>
          <w:i/>
        </w:rPr>
        <w:instrText xml:space="preserve"> </w:instrText>
      </w:r>
      <w:r w:rsidR="08D94059" w:rsidRPr="08D94059">
        <w:instrText>2.49</w:instrText>
      </w:r>
      <w:r>
        <w:instrText xml:space="preserve">" </w:instrText>
      </w:r>
      <w:r>
        <w:fldChar w:fldCharType="end"/>
      </w:r>
      <w:r>
        <w:t xml:space="preserve">). </w:t>
      </w:r>
      <w:r w:rsidR="00403FC1">
        <w:t xml:space="preserve">V každém případě bylo pro Alberta i Akvinského zcela nepřijatelné </w:t>
      </w:r>
      <w:r w:rsidRPr="00273106">
        <w:t xml:space="preserve">pojetí </w:t>
      </w:r>
      <w:r>
        <w:t>člověka jako pochybné složeniny dvou či tří substancí</w:t>
      </w:r>
      <w:r w:rsidR="00403FC1">
        <w:t xml:space="preserve">, </w:t>
      </w:r>
      <w:r w:rsidRPr="00273106">
        <w:t xml:space="preserve">protože </w:t>
      </w:r>
      <w:r w:rsidR="00403FC1">
        <w:t xml:space="preserve">by </w:t>
      </w:r>
      <w:r w:rsidRPr="00273106">
        <w:t xml:space="preserve">zrušilo </w:t>
      </w:r>
      <w:r>
        <w:t xml:space="preserve">substanční </w:t>
      </w:r>
      <w:r w:rsidRPr="00273106">
        <w:t>jednotu lidské osoby</w:t>
      </w:r>
      <w:r>
        <w:fldChar w:fldCharType="begin"/>
      </w:r>
      <w:r>
        <w:instrText xml:space="preserve"> XE "</w:instrText>
      </w:r>
      <w:r w:rsidRPr="00B04197">
        <w:instrText>osoba:první averroismus</w:instrText>
      </w:r>
      <w:r>
        <w:instrText xml:space="preserve">" </w:instrText>
      </w:r>
      <w:r>
        <w:fldChar w:fldCharType="end"/>
      </w:r>
      <w:r w:rsidRPr="00273106">
        <w:t>.</w:t>
      </w:r>
      <w:r w:rsidR="008B2B12">
        <w:t xml:space="preserve"> Bonaventura ve falešném </w:t>
      </w:r>
      <w:r>
        <w:t xml:space="preserve">modu univocity převedl geomerický důkaz do úplně jiného rodu daného existenciálním výkonem existence. Taková jednota osoby byla pro první averroismus čistou sofistikou, protože popřela smysl </w:t>
      </w:r>
      <w:r w:rsidRPr="08256560">
        <w:rPr>
          <w:i/>
        </w:rPr>
        <w:t>Druhých analytik</w:t>
      </w:r>
      <w:r>
        <w:t xml:space="preserve">. Výukou a publikací prvních dvou </w:t>
      </w:r>
      <w:r>
        <w:lastRenderedPageBreak/>
        <w:t xml:space="preserve">částí Bonaventurových </w:t>
      </w:r>
      <w:r w:rsidR="00764EC2">
        <w:t xml:space="preserve">komentářů k </w:t>
      </w:r>
      <w:r w:rsidRPr="00764EC2">
        <w:t>Sentencí</w:t>
      </w:r>
      <w:r w:rsidR="00764EC2">
        <w:t>m</w:t>
      </w:r>
      <w:r>
        <w:t xml:space="preserve"> vznikl nejpozději okolo roku 1253</w:t>
      </w:r>
      <w:r w:rsidRPr="00273106">
        <w:t xml:space="preserve"> </w:t>
      </w:r>
      <w:r>
        <w:t xml:space="preserve">nový </w:t>
      </w:r>
      <w:r w:rsidRPr="00273106">
        <w:t>spor o pluralitu substancí v člověku</w:t>
      </w:r>
      <w:r>
        <w:t xml:space="preserve"> na Pařížské univerzitě</w:t>
      </w:r>
      <w:r w:rsidR="00764EC2">
        <w:t xml:space="preserve">. Ten se </w:t>
      </w:r>
      <w:r>
        <w:t>prohloubil příchod</w:t>
      </w:r>
      <w:r w:rsidR="00764EC2">
        <w:t>rm</w:t>
      </w:r>
      <w:r>
        <w:t xml:space="preserve"> moderního sofisty Rufuse z Oxfordu do Paříže v témže roce. </w:t>
      </w:r>
      <w:r w:rsidR="00B92265" w:rsidRPr="00B92265">
        <w:t xml:space="preserve">Magistři v Rue du Fouarre hájili filosofickou jednotu reálně existující osoby tím, že predikovali reálnou osobu na základě impozice, tj. jako </w:t>
      </w:r>
      <w:r w:rsidR="00B92265" w:rsidRPr="00B92265">
        <w:rPr>
          <w:i/>
        </w:rPr>
        <w:t>tertium genus</w:t>
      </w:r>
      <w:r w:rsidR="00B92265" w:rsidRPr="00B92265">
        <w:t xml:space="preserve">, v existenciálním modu </w:t>
      </w:r>
      <w:r w:rsidR="00B92265">
        <w:t>„</w:t>
      </w:r>
      <w:r w:rsidR="00B92265" w:rsidRPr="00B92265">
        <w:rPr>
          <w:i/>
        </w:rPr>
        <w:t>ipse</w:t>
      </w:r>
      <w:r w:rsidR="00B92265">
        <w:t>“</w:t>
      </w:r>
      <w:r w:rsidR="00B92265" w:rsidRPr="00B92265">
        <w:t xml:space="preserve"> podle CMDA. </w:t>
      </w:r>
      <w:r>
        <w:t xml:space="preserve">Moderna daná v pařížské škole </w:t>
      </w:r>
      <w:r w:rsidRPr="08D509E4">
        <w:rPr>
          <w:i/>
        </w:rPr>
        <w:t>Averroistae</w:t>
      </w:r>
      <w:r>
        <w:t xml:space="preserve"> přip</w:t>
      </w:r>
      <w:r w:rsidR="00F23441">
        <w:t xml:space="preserve">ravovala </w:t>
      </w:r>
      <w:r>
        <w:t>vznik n</w:t>
      </w:r>
      <w:r w:rsidR="00F23441">
        <w:t xml:space="preserve">ové katedry zřízené v roce 1255. V této době </w:t>
      </w:r>
      <w:r>
        <w:t xml:space="preserve">vytvořila oficiální averroismus, který předtím hlásali Rufus a Kilwardby v Oxfordu po roce 1250. Pak tito moderní </w:t>
      </w:r>
      <w:r w:rsidRPr="08513E74">
        <w:rPr>
          <w:i/>
        </w:rPr>
        <w:t>sophistate Latini</w:t>
      </w:r>
      <w:r>
        <w:t xml:space="preserve"> obvinili Averroese z vlastní chyby pomocí obranného mechanismu </w:t>
      </w:r>
      <w:r w:rsidRPr="08FD6B1A">
        <w:rPr>
          <w:i/>
        </w:rPr>
        <w:t>Verkehrung ins Gege</w:t>
      </w:r>
      <w:r>
        <w:rPr>
          <w:i/>
        </w:rPr>
        <w:t>n</w:t>
      </w:r>
      <w:r w:rsidRPr="08FD6B1A">
        <w:rPr>
          <w:i/>
        </w:rPr>
        <w:t>teil</w:t>
      </w:r>
      <w:r>
        <w:rPr>
          <w:i/>
        </w:rPr>
        <w:fldChar w:fldCharType="begin"/>
      </w:r>
      <w:r>
        <w:instrText xml:space="preserve"> XE "</w:instrText>
      </w:r>
      <w:r w:rsidRPr="08331DF6">
        <w:rPr>
          <w:i/>
        </w:rPr>
        <w:instrText>Verkehrung ins Gegenteil</w:instrText>
      </w:r>
      <w:r>
        <w:instrText xml:space="preserve">" </w:instrText>
      </w:r>
      <w:r>
        <w:rPr>
          <w:i/>
        </w:rPr>
        <w:fldChar w:fldCharType="end"/>
      </w:r>
      <w:r w:rsidR="00D52527">
        <w:t>.</w:t>
      </w:r>
    </w:p>
    <w:p w:rsidR="007C4FAF" w:rsidRDefault="00D52527" w:rsidP="00FB3CE9">
      <w:pPr>
        <w:ind w:firstLine="397"/>
      </w:pPr>
      <w:r>
        <w:t>U</w:t>
      </w:r>
      <w:r w:rsidRPr="00273106">
        <w:t>vedli jsme odmítavé sta</w:t>
      </w:r>
      <w:r>
        <w:t xml:space="preserve">novisko Alberta a jeho kritiku vzhledem k </w:t>
      </w:r>
      <w:r w:rsidRPr="00273106">
        <w:rPr>
          <w:i/>
        </w:rPr>
        <w:t>opinio Latinorum</w:t>
      </w:r>
      <w:r>
        <w:rPr>
          <w:i/>
        </w:rPr>
        <w:fldChar w:fldCharType="begin"/>
      </w:r>
      <w:r>
        <w:instrText xml:space="preserve"> XE "druhý averroismus:</w:instrText>
      </w:r>
      <w:r w:rsidRPr="00894CD6">
        <w:rPr>
          <w:i/>
        </w:rPr>
        <w:instrText>opinio Latinorum</w:instrText>
      </w:r>
      <w:r>
        <w:instrText xml:space="preserve">" </w:instrText>
      </w:r>
      <w:r>
        <w:rPr>
          <w:i/>
        </w:rPr>
        <w:fldChar w:fldCharType="end"/>
      </w:r>
      <w:r>
        <w:rPr>
          <w:i/>
        </w:rPr>
        <w:t xml:space="preserve"> </w:t>
      </w:r>
      <w:r w:rsidRPr="00D52527">
        <w:t>ohledně</w:t>
      </w:r>
      <w:r>
        <w:rPr>
          <w:i/>
        </w:rPr>
        <w:t xml:space="preserve"> </w:t>
      </w:r>
      <w:r>
        <w:t>plurality substancí v člověku</w:t>
      </w:r>
      <w:r w:rsidR="08163013" w:rsidRPr="00273106">
        <w:t xml:space="preserve">. Receptivní složka intelektu není substance ze dvou důvodů. </w:t>
      </w:r>
      <w:r w:rsidR="08163013">
        <w:t xml:space="preserve">Za prvé. Aristotelská jednota </w:t>
      </w:r>
      <w:r w:rsidR="080A5F7C">
        <w:t xml:space="preserve">nemateriálního </w:t>
      </w:r>
      <w:r w:rsidR="08163013">
        <w:t xml:space="preserve">intelektu a </w:t>
      </w:r>
      <w:r w:rsidR="080A5F7C">
        <w:t xml:space="preserve">materiálního </w:t>
      </w:r>
      <w:r w:rsidR="08163013">
        <w:t xml:space="preserve">těla je dána v modu </w:t>
      </w:r>
      <w:r w:rsidR="08163013" w:rsidRPr="00273106">
        <w:rPr>
          <w:i/>
        </w:rPr>
        <w:t>proportio</w:t>
      </w:r>
      <w:r w:rsidR="08163013" w:rsidRPr="00273106">
        <w:t>, což zakládá pojetí pravdy jako adekvace věci a intelektu</w:t>
      </w:r>
      <w:r w:rsidR="08163013">
        <w:t>. Toto pojetí pravdy</w:t>
      </w:r>
      <w:r w:rsidR="08642C26">
        <w:t>-</w:t>
      </w:r>
      <w:r w:rsidR="08642C26" w:rsidRPr="08642C26">
        <w:rPr>
          <w:i/>
        </w:rPr>
        <w:t>adaequatio</w:t>
      </w:r>
      <w:r w:rsidR="08163013">
        <w:t xml:space="preserve"> určující vědecké poznání osoby vylučuje </w:t>
      </w:r>
      <w:r w:rsidR="08163013" w:rsidRPr="00273106">
        <w:t>pravdu-</w:t>
      </w:r>
      <w:r w:rsidR="08163013">
        <w:rPr>
          <w:i/>
        </w:rPr>
        <w:t>coa</w:t>
      </w:r>
      <w:r w:rsidR="08163013" w:rsidRPr="00405A7D">
        <w:rPr>
          <w:i/>
        </w:rPr>
        <w:t>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8163013" w:rsidRPr="00273106">
        <w:t xml:space="preserve"> nebo pravdu-</w:t>
      </w:r>
      <w:r w:rsidR="08163013" w:rsidRPr="00273106">
        <w:rPr>
          <w:i/>
        </w:rPr>
        <w:t>rectitudo</w:t>
      </w:r>
      <w:r w:rsidR="08163013">
        <w:t xml:space="preserve">, které jsou </w:t>
      </w:r>
      <w:r w:rsidR="08163013" w:rsidRPr="00273106">
        <w:t xml:space="preserve">dané v univočním rámci </w:t>
      </w:r>
      <w:r w:rsidR="08163013">
        <w:t xml:space="preserve">hypostázovaných </w:t>
      </w:r>
      <w:r w:rsidR="00962190">
        <w:rPr>
          <w:i/>
        </w:rPr>
        <w:t>genus</w:t>
      </w:r>
      <w:r w:rsidR="08163013" w:rsidRPr="00273106">
        <w:t xml:space="preserve"> a </w:t>
      </w:r>
      <w:r w:rsidR="00962190">
        <w:rPr>
          <w:i/>
        </w:rPr>
        <w:t>species</w:t>
      </w:r>
      <w:r w:rsidR="08163013" w:rsidRPr="00273106">
        <w:t>. Za d</w:t>
      </w:r>
      <w:r w:rsidR="08163013">
        <w:t xml:space="preserve">ruhé. Podobnost intelektuálního a smyslového poznání podle CMDA zajišťuje formální kauzalita daná skrze diafanum </w:t>
      </w:r>
      <w:r w:rsidR="08163013" w:rsidRPr="00273106">
        <w:t>v pasivním intelektu (</w:t>
      </w:r>
      <w:r w:rsidR="08163013" w:rsidRPr="00273106">
        <w:rPr>
          <w:i/>
        </w:rPr>
        <w:t>simile formae</w:t>
      </w:r>
      <w:r w:rsidR="08163013" w:rsidRPr="00273106">
        <w:t xml:space="preserve">, </w:t>
      </w:r>
      <w:r w:rsidR="08163013" w:rsidRPr="00273106">
        <w:rPr>
          <w:i/>
        </w:rPr>
        <w:t>simile materiae</w:t>
      </w:r>
      <w:r w:rsidR="08163013" w:rsidRPr="00273106">
        <w:t xml:space="preserve">). </w:t>
      </w:r>
      <w:r w:rsidR="00840C30" w:rsidRPr="00840C30">
        <w:t>Všechny typy mystických a mytologických</w:t>
      </w:r>
      <w:r w:rsidR="00840C30">
        <w:fldChar w:fldCharType="begin"/>
      </w:r>
      <w:r w:rsidR="00840C30">
        <w:instrText xml:space="preserve"> XE "mytologie" </w:instrText>
      </w:r>
      <w:r w:rsidR="00840C30">
        <w:fldChar w:fldCharType="end"/>
      </w:r>
      <w:r w:rsidR="00840C30" w:rsidRPr="00840C30">
        <w:t xml:space="preserve"> analogií, které definují jednotu člověka, představují pouze metaforick</w:t>
      </w:r>
      <w:r w:rsidR="00840C30">
        <w:t>ou homonymní podobnost. Taková „jednota“</w:t>
      </w:r>
      <w:r w:rsidR="00840C30" w:rsidRPr="00840C30">
        <w:t xml:space="preserve"> nemůže založit kategorickou predikaci Aristotela a Averroese a jeho školy v Rue du Fouarre, protože pro ni není k</w:t>
      </w:r>
      <w:r w:rsidR="00840C30">
        <w:t xml:space="preserve"> dispozici žádný vědecký důkaz. </w:t>
      </w:r>
      <w:r w:rsidR="08163013">
        <w:t>Kritická aristotelská filosofie nemůže žít z platonských pohádek</w:t>
      </w:r>
      <w:r w:rsidR="08163013" w:rsidRPr="08E0751B">
        <w:t xml:space="preserve"> </w:t>
      </w:r>
      <w:r w:rsidR="08163013">
        <w:t xml:space="preserve">pro zbožný akademický lid. Protože osoba existuje jako jedna hyparchická substance, tak musí být predikována jako jedna univočně daná druhá substance. Jednota poznání musí mít kauzální spojení s realitou, jinak není pravdivá v aristotelském pojetí vědeckého deduktivního důkazu. Proto má </w:t>
      </w:r>
      <w:r w:rsidR="08163013" w:rsidRPr="00E53BD6">
        <w:rPr>
          <w:i/>
        </w:rPr>
        <w:t>intellectus possibilis</w:t>
      </w:r>
      <w:r w:rsidR="00EA05B4">
        <w:rPr>
          <w:i/>
        </w:rPr>
        <w:fldChar w:fldCharType="begin"/>
      </w:r>
      <w:r w:rsidR="00EA05B4">
        <w:instrText xml:space="preserve"> XE "</w:instrText>
      </w:r>
      <w:r w:rsidR="00EA05B4" w:rsidRPr="00B76C31">
        <w:rPr>
          <w:i/>
        </w:rPr>
        <w:instrText>intellectus possibilis</w:instrText>
      </w:r>
      <w:r w:rsidR="00EA05B4">
        <w:rPr>
          <w:i/>
        </w:rPr>
        <w:instrText>:</w:instrText>
      </w:r>
      <w:r w:rsidR="00EA05B4" w:rsidRPr="00030254">
        <w:instrText>Bonaventura</w:instrText>
      </w:r>
      <w:r w:rsidR="00EA05B4">
        <w:instrText xml:space="preserve">" </w:instrText>
      </w:r>
      <w:r w:rsidR="00EA05B4">
        <w:rPr>
          <w:i/>
        </w:rPr>
        <w:fldChar w:fldCharType="end"/>
      </w:r>
      <w:r w:rsidR="08163013">
        <w:t xml:space="preserve"> nemateriální povahu duševní potence dané v těle a není substancí. </w:t>
      </w:r>
      <w:r w:rsidR="08163013" w:rsidRPr="00273106">
        <w:t>Bonaventura odmítl prv</w:t>
      </w:r>
      <w:r w:rsidR="00EA05B4">
        <w:t>ní</w:t>
      </w:r>
      <w:r w:rsidR="08163013">
        <w:t xml:space="preserve"> averroismu</w:t>
      </w:r>
      <w:r w:rsidR="00EA05B4">
        <w:t>s</w:t>
      </w:r>
      <w:r w:rsidR="08163013">
        <w:t xml:space="preserve">, protože </w:t>
      </w:r>
      <w:r w:rsidR="00EA05B4">
        <w:t xml:space="preserve">měl </w:t>
      </w:r>
      <w:r w:rsidR="08163013">
        <w:t>dualitou dvou, či dokonce tří substancí</w:t>
      </w:r>
      <w:r w:rsidR="00EA05B4">
        <w:t xml:space="preserve"> v člověku</w:t>
      </w:r>
      <w:r w:rsidR="08163013">
        <w:t xml:space="preserve">. Serafínský učitel </w:t>
      </w:r>
      <w:r w:rsidR="08163013" w:rsidRPr="00273106">
        <w:t>ale nemá žádný problém, jak argumentačně odmítnout numerickou jednotu intelektu</w:t>
      </w:r>
      <w:r w:rsidR="08163013">
        <w:t xml:space="preserve"> ve všech lidech</w:t>
      </w:r>
      <w:r w:rsidR="08163013" w:rsidRPr="00273106">
        <w:t xml:space="preserve">, kterou mylně připsal </w:t>
      </w:r>
      <w:r w:rsidR="08163013">
        <w:t>Averroes</w:t>
      </w:r>
      <w:r w:rsidR="08163013" w:rsidRPr="00273106">
        <w:t xml:space="preserve">ovi. Nemateriální intelekt je </w:t>
      </w:r>
      <w:r w:rsidR="08163013">
        <w:t xml:space="preserve">přece </w:t>
      </w:r>
      <w:r w:rsidR="08163013" w:rsidRPr="00273106">
        <w:t>individualizovaný skrze spirituální materii. Navíc je jeho individualita dána jako subsistence</w:t>
      </w:r>
      <w:r w:rsidR="08163013">
        <w:fldChar w:fldCharType="begin"/>
      </w:r>
      <w:r w:rsidR="08163013">
        <w:instrText xml:space="preserve"> </w:instrText>
      </w:r>
      <w:r w:rsidR="08163013">
        <w:lastRenderedPageBreak/>
        <w:instrText>XE "</w:instrText>
      </w:r>
      <w:r w:rsidR="08163013" w:rsidRPr="001D1E42">
        <w:instrText>subsistence</w:instrText>
      </w:r>
      <w:r w:rsidR="08163013">
        <w:instrText xml:space="preserve">:intelekt" </w:instrText>
      </w:r>
      <w:r w:rsidR="08163013">
        <w:fldChar w:fldCharType="end"/>
      </w:r>
      <w:r w:rsidR="08163013" w:rsidRPr="00273106">
        <w:t xml:space="preserve"> v základním boethiovském rozlišení mezi esencí a existencí.</w:t>
      </w:r>
      <w:r w:rsidR="08163013">
        <w:t xml:space="preserve"> Zavedením individualizace intelektu skrze objektivní formu materie vznikl zcela zbytečný </w:t>
      </w:r>
      <w:r w:rsidR="08163013" w:rsidRPr="00273106">
        <w:t>a falešný spor o numerickou jednotu intelektu</w:t>
      </w:r>
      <w:r w:rsidR="08163013">
        <w:t>. Toto simulákrum přičetli moderní sofisté jako Rufus a Bonaventura samotnému Averroesovi vinou zásadní neznalosti jeho filosofie</w:t>
      </w:r>
      <w:r w:rsidR="08163013" w:rsidRPr="00273106">
        <w:t xml:space="preserve">. Albert všechny základní postuláty </w:t>
      </w:r>
      <w:r w:rsidR="08163013">
        <w:t>Averroes</w:t>
      </w:r>
      <w:r w:rsidR="0094657F">
        <w:t xml:space="preserve">e integroval už ve spise </w:t>
      </w:r>
      <w:r w:rsidR="08163013" w:rsidRPr="00273106">
        <w:rPr>
          <w:i/>
        </w:rPr>
        <w:t>De homine</w:t>
      </w:r>
      <w:r w:rsidR="08163013" w:rsidRPr="00273106">
        <w:t xml:space="preserve"> do figury spekulativního intelektu (</w:t>
      </w:r>
      <w:r w:rsidR="08163013" w:rsidRPr="00273106">
        <w:rPr>
          <w:i/>
        </w:rPr>
        <w:t>intellectus speculativus</w:t>
      </w:r>
      <w:r w:rsidR="08163013">
        <w:rPr>
          <w:i/>
        </w:rPr>
        <w:fldChar w:fldCharType="begin"/>
      </w:r>
      <w:r w:rsidR="08163013">
        <w:instrText xml:space="preserve"> XE "</w:instrText>
      </w:r>
      <w:r w:rsidR="08163013" w:rsidRPr="00E2134B">
        <w:rPr>
          <w:i/>
        </w:rPr>
        <w:instrText>intellectus speculativus:</w:instrText>
      </w:r>
      <w:r w:rsidR="08163013" w:rsidRPr="00E2134B">
        <w:instrText>A</w:instrText>
      </w:r>
      <w:r w:rsidR="08163013">
        <w:instrText xml:space="preserve">lbert" </w:instrText>
      </w:r>
      <w:r w:rsidR="08163013">
        <w:rPr>
          <w:i/>
        </w:rPr>
        <w:fldChar w:fldCharType="end"/>
      </w:r>
      <w:r w:rsidR="08163013" w:rsidRPr="00273106">
        <w:t>), který provádí syntézu individuálního myšlení a univerzálního obsahu (</w:t>
      </w:r>
      <w:r w:rsidR="083A78D5">
        <w:t>OB II, kap. 2</w:t>
      </w:r>
      <w:r w:rsidR="08163013" w:rsidRPr="00273106">
        <w:t xml:space="preserve">.4.2). </w:t>
      </w:r>
      <w:r w:rsidR="08163013">
        <w:t>Po publikaci první části tohoto spisu byl Albert jmenován m</w:t>
      </w:r>
      <w:r w:rsidR="00FB3CE9">
        <w:t>agistrem na Pařížské univerzitě</w:t>
      </w:r>
      <w:r w:rsidR="08163013">
        <w:t xml:space="preserve">. Spis </w:t>
      </w:r>
      <w:r w:rsidR="0094657F" w:rsidRPr="00273106">
        <w:rPr>
          <w:i/>
        </w:rPr>
        <w:t>De homine</w:t>
      </w:r>
      <w:r w:rsidR="0094657F" w:rsidRPr="00273106">
        <w:t xml:space="preserve"> </w:t>
      </w:r>
      <w:r w:rsidR="08163013">
        <w:t xml:space="preserve">byl psaný v Paříži ve stejné době, kdy se </w:t>
      </w:r>
      <w:r w:rsidR="0094657F">
        <w:t xml:space="preserve">zde </w:t>
      </w:r>
      <w:r w:rsidR="08163013">
        <w:t xml:space="preserve">šířila první verze </w:t>
      </w:r>
      <w:r w:rsidR="08163013" w:rsidRPr="00B353F3">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030254">
        <w:instrText>Rufus</w:instrText>
      </w:r>
      <w:r w:rsidR="08163013">
        <w:instrText xml:space="preserve">" </w:instrText>
      </w:r>
      <w:r w:rsidR="08163013">
        <w:rPr>
          <w:i/>
        </w:rPr>
        <w:fldChar w:fldCharType="end"/>
      </w:r>
      <w:r w:rsidR="0094657F">
        <w:t xml:space="preserve"> skrze Rufuse a Kilwardbyho. A v téže době </w:t>
      </w:r>
      <w:r w:rsidR="08163013">
        <w:t xml:space="preserve">v okruhu kompilárorů </w:t>
      </w:r>
      <w:r w:rsidR="08163013">
        <w:rPr>
          <w:i/>
        </w:rPr>
        <w:t>Summa H</w:t>
      </w:r>
      <w:r w:rsidR="08163013" w:rsidRPr="008E64EC">
        <w:rPr>
          <w:i/>
        </w:rPr>
        <w:t>alensis</w:t>
      </w:r>
      <w:r w:rsidR="08163013">
        <w:rPr>
          <w:i/>
        </w:rPr>
        <w:fldChar w:fldCharType="begin"/>
      </w:r>
      <w:r w:rsidR="08163013">
        <w:instrText xml:space="preserve"> XE "</w:instrText>
      </w:r>
      <w:r w:rsidR="08163013" w:rsidRPr="00791132">
        <w:rPr>
          <w:i/>
        </w:rPr>
        <w:instrText>Summa Halensis</w:instrText>
      </w:r>
      <w:r w:rsidR="08163013">
        <w:instrText xml:space="preserve">" </w:instrText>
      </w:r>
      <w:r w:rsidR="08163013">
        <w:rPr>
          <w:i/>
        </w:rPr>
        <w:fldChar w:fldCharType="end"/>
      </w:r>
      <w:r w:rsidR="08163013">
        <w:t xml:space="preserve"> začal vznikat averroismus Bonaventurovy školy, který šel do akademického světa </w:t>
      </w:r>
      <w:r w:rsidR="0094657F">
        <w:t xml:space="preserve">po roce </w:t>
      </w:r>
      <w:r w:rsidR="08163013">
        <w:t>1245. Toho roku začal Bonaventura oficiální výuku na Pařížské univerzitě. Ve stejném roce dochází k</w:t>
      </w:r>
      <w:r w:rsidR="00FB3CE9">
        <w:t xml:space="preserve"> výměně františkánského </w:t>
      </w:r>
      <w:r w:rsidR="00FB3CE9" w:rsidRPr="00FB3CE9">
        <w:rPr>
          <w:i/>
        </w:rPr>
        <w:t>magister</w:t>
      </w:r>
      <w:r w:rsidR="08163013" w:rsidRPr="00FB3CE9">
        <w:rPr>
          <w:i/>
        </w:rPr>
        <w:t xml:space="preserve"> regens</w:t>
      </w:r>
      <w:r w:rsidR="08163013">
        <w:t xml:space="preserve"> a akademicky poražený Rufus odchází brzy nato zpět do Oxfordu. Ze stejného důvodu a v témže roce odchází do Oxfordu z pařížské dominikánské koleje také poražený Kilwardby po kritice Alberta. Proto Bacon datuje vznik modernistických nauk v Oxfordu roku 1250</w:t>
      </w:r>
      <w:r w:rsidR="005857A9">
        <w:t>. To byla doba</w:t>
      </w:r>
      <w:r w:rsidR="00C220AE">
        <w:t xml:space="preserve"> 1245–50</w:t>
      </w:r>
      <w:r w:rsidR="005857A9">
        <w:t xml:space="preserve">, kdy </w:t>
      </w:r>
      <w:r w:rsidR="00F81C3E">
        <w:t>modernisté museli opustit Paříž a šli zpět do Oxfordu</w:t>
      </w:r>
      <w:r w:rsidR="007C4FAF">
        <w:t>.</w:t>
      </w:r>
    </w:p>
    <w:p w:rsidR="00D97E3A" w:rsidRDefault="08163013" w:rsidP="00E777BF">
      <w:pPr>
        <w:ind w:firstLine="397"/>
      </w:pPr>
      <w:r>
        <w:t>Pilní ilumináti Bonaventura a Rufus úspěšně zavedli hypostázované pojetí duše a intelektu v modu univerzálního hylemorfismu</w:t>
      </w:r>
      <w:r w:rsidRPr="0028350A">
        <w:t xml:space="preserve"> </w:t>
      </w:r>
      <w:r>
        <w:t>v na Pařížské univerzitě</w:t>
      </w:r>
      <w:r w:rsidRPr="080476D8">
        <w:t xml:space="preserve"> </w:t>
      </w:r>
      <w:r>
        <w:t>letech 1253‒55. Alb</w:t>
      </w:r>
      <w:r w:rsidR="00ED7DD3">
        <w:t>ert už byl v této době v Kolíně. P</w:t>
      </w:r>
      <w:r>
        <w:t xml:space="preserve">ovažoval toto řešení druhého averroismu za naprosto </w:t>
      </w:r>
      <w:r w:rsidRPr="00273106">
        <w:t>sm</w:t>
      </w:r>
      <w:r>
        <w:t>ěšné, proto odmítl s modernisty akademicky diskutovat</w:t>
      </w:r>
      <w:r w:rsidRPr="00273106">
        <w:t xml:space="preserve">. </w:t>
      </w:r>
      <w:r>
        <w:t>V Kolíně na dominikánském řádovém učilišti to šlo klidně udělat, ale nikoliv na Pařížské univerzitě. Důvod byl uvedený výše, totiž zavedení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a plurality substancí v člověku, které přišlo z Oxfordu do Paříže založilo školu </w:t>
      </w:r>
      <w:r w:rsidR="00850C1B">
        <w:t xml:space="preserve">nazvanou </w:t>
      </w:r>
      <w:r w:rsidRPr="088E1BC9">
        <w:rPr>
          <w:i/>
        </w:rPr>
        <w:t>Averroistae</w:t>
      </w:r>
      <w:r>
        <w:t xml:space="preserve">. Učení </w:t>
      </w:r>
      <w:r w:rsidRPr="00273106">
        <w:t xml:space="preserve">Latiníci podle </w:t>
      </w:r>
      <w:r>
        <w:t xml:space="preserve">vůdčích představitelů </w:t>
      </w:r>
      <w:r w:rsidRPr="00273106">
        <w:t xml:space="preserve">prvního averroismu </w:t>
      </w:r>
      <w:r>
        <w:t xml:space="preserve">v Paříži kolem 1240‒50 nepochopili Komentátora a tím ani Aristotela. </w:t>
      </w:r>
      <w:r w:rsidR="00E777BF">
        <w:t>Jejich filos</w:t>
      </w:r>
      <w:r w:rsidR="00E777BF" w:rsidRPr="00E777BF">
        <w:t xml:space="preserve">ofie obsahovala obrovské rozpory. Jejich omyly ohrožovaly podstatu metafyziky jako první vědy a bořily základy křesťanské podstaty člověka. Tyto dva body úspěšně hájil pařížský biskup Alvernus. </w:t>
      </w:r>
      <w:r>
        <w:t xml:space="preserve">To byl zásadní důvod, proč proti modernistům nevystoupil jen Bacon a Albert, ale výše uvedení sekulární magistři z Rue de  Fouarre. Aristotelikové </w:t>
      </w:r>
      <w:r w:rsidR="003532F4">
        <w:t xml:space="preserve">museli </w:t>
      </w:r>
      <w:r>
        <w:t xml:space="preserve">proti moderním averroistům bránit odkaz Alverna jako </w:t>
      </w:r>
      <w:r>
        <w:lastRenderedPageBreak/>
        <w:t xml:space="preserve">biskupa a kancléře univerzity. Cílem jejich kritiky bylo především </w:t>
      </w:r>
      <w:r w:rsidRPr="00273106">
        <w:t>Bonaventurovo učení o jednotě intelektu</w:t>
      </w:r>
      <w:r>
        <w:t xml:space="preserve"> známé z jeho druhé knihy Sentencí publikované okolo roku 1252. A toto pojetí začali mendikanti oficiálně přednášet na vlastní fakultě zřízené roku 1255</w:t>
      </w:r>
      <w:r w:rsidRPr="00273106">
        <w:t xml:space="preserve">. Důrazem na hyleformickou jednotu duše </w:t>
      </w:r>
      <w:r>
        <w:t xml:space="preserve">a intelektu </w:t>
      </w:r>
      <w:r w:rsidRPr="00273106">
        <w:t xml:space="preserve">jako </w:t>
      </w:r>
      <w:r w:rsidR="00BB7899">
        <w:t>„</w:t>
      </w:r>
      <w:r w:rsidRPr="00273106">
        <w:rPr>
          <w:i/>
        </w:rPr>
        <w:t>hoc aliquid</w:t>
      </w:r>
      <w:r w:rsidR="00BB7899">
        <w:t>“</w:t>
      </w:r>
      <w:r>
        <w:rPr>
          <w:i/>
        </w:rPr>
        <w:fldChar w:fldCharType="begin"/>
      </w:r>
      <w:r>
        <w:instrText xml:space="preserve"> XE "substance:duše" </w:instrText>
      </w:r>
      <w:r>
        <w:rPr>
          <w:i/>
        </w:rPr>
        <w:fldChar w:fldCharType="end"/>
      </w:r>
      <w:r w:rsidRPr="00273106">
        <w:t xml:space="preserve"> si </w:t>
      </w:r>
      <w:r>
        <w:t xml:space="preserve">druhý averroismus </w:t>
      </w:r>
      <w:r w:rsidRPr="00273106">
        <w:t>zahradil cestu, jak uchopit rozdíl mezi pasivní a aktivní potencí je</w:t>
      </w:r>
      <w:r>
        <w:t xml:space="preserve">dnoho a téhož intelektu v modu </w:t>
      </w:r>
      <w:r w:rsidR="00BB7899">
        <w:t>„</w:t>
      </w:r>
      <w:r w:rsidRPr="00082ED4">
        <w:rPr>
          <w:i/>
        </w:rPr>
        <w:t>potentia</w:t>
      </w:r>
      <w:r>
        <w:t>‒</w:t>
      </w:r>
      <w:r w:rsidRPr="00082ED4">
        <w:rPr>
          <w:i/>
        </w:rPr>
        <w:t>actus</w:t>
      </w:r>
      <w:r w:rsidR="00BB7899">
        <w:t>“</w:t>
      </w:r>
      <w:r w:rsidRPr="00273106">
        <w:t>. Tento rozdíl tvoří zásadní část argumentace prvního averroismu sledujícího linii CMDA</w:t>
      </w:r>
      <w:r>
        <w:t xml:space="preserve"> podle Sicilské školy</w:t>
      </w:r>
      <w:r>
        <w:fldChar w:fldCharType="begin"/>
      </w:r>
      <w:r>
        <w:instrText xml:space="preserve"> XE "</w:instrText>
      </w:r>
      <w:r w:rsidRPr="000E5AD4">
        <w:instrText>Sicilská škola</w:instrText>
      </w:r>
      <w:r>
        <w:instrText xml:space="preserve">" </w:instrText>
      </w:r>
      <w:r>
        <w:fldChar w:fldCharType="end"/>
      </w:r>
      <w:r w:rsidR="00D97E3A">
        <w:t>.</w:t>
      </w:r>
    </w:p>
    <w:p w:rsidR="08163013" w:rsidRPr="08A4315F" w:rsidRDefault="08163013" w:rsidP="00FB3CE9">
      <w:pPr>
        <w:ind w:firstLine="397"/>
      </w:pPr>
      <w:r w:rsidRPr="00273106">
        <w:t>Bonaventura vy</w:t>
      </w:r>
      <w:r w:rsidR="00D97E3A">
        <w:t xml:space="preserve">šel </w:t>
      </w:r>
      <w:r w:rsidRPr="00273106">
        <w:t>z obecně konstatovatelné nemateriality intele</w:t>
      </w:r>
      <w:r>
        <w:t>ktu jako aktuální formy, což je typické pojetí Toledské školy</w:t>
      </w:r>
      <w:r>
        <w:fldChar w:fldCharType="begin"/>
      </w:r>
      <w:r>
        <w:instrText xml:space="preserve"> XE "</w:instrText>
      </w:r>
      <w:r w:rsidRPr="00D00CC8">
        <w:instrText>Toledská škola</w:instrText>
      </w:r>
      <w:r>
        <w:instrText xml:space="preserve">" </w:instrText>
      </w:r>
      <w:r>
        <w:fldChar w:fldCharType="end"/>
      </w:r>
      <w:r w:rsidRPr="00273106">
        <w:t xml:space="preserve">. </w:t>
      </w:r>
      <w:r>
        <w:t>Moderna nemá definici duše jako formy těla</w:t>
      </w:r>
      <w:r w:rsidR="00F05835">
        <w:t xml:space="preserve">; její </w:t>
      </w:r>
      <w:r>
        <w:t>pojetí d</w:t>
      </w:r>
      <w:r w:rsidRPr="00273106">
        <w:t>uše jako substance obsa</w:t>
      </w:r>
      <w:r>
        <w:t>huje nedělitelný mix potence a aktu</w:t>
      </w:r>
      <w:r w:rsidRPr="00273106">
        <w:t xml:space="preserve">. První averroismus rozdíl </w:t>
      </w:r>
      <w:r>
        <w:t>mezi oběma výkony poznání p</w:t>
      </w:r>
      <w:r w:rsidRPr="00273106">
        <w:t xml:space="preserve">ochopitelně má, protože duše není substance, ale forma těla vykonávající pluralitu různých výkonů, pasivních i aktivních. Serafínský učitel vyvedl </w:t>
      </w:r>
      <w:r>
        <w:t xml:space="preserve">v modu Rufusova univerzálního hylemorfismu </w:t>
      </w:r>
      <w:r w:rsidRPr="00273106">
        <w:t>klíčovou diferenci mezi pasivní a aktivní složkou mimo nemateriální intelekt</w:t>
      </w:r>
      <w:r>
        <w:t xml:space="preserve"> do spirituálně pojaté materie. Materii třetího druhu pojal v rámci Rufusovy </w:t>
      </w:r>
      <w:r w:rsidRPr="00EC65F3">
        <w:rPr>
          <w:i/>
        </w:rPr>
        <w:t>potentia substantialis</w:t>
      </w:r>
      <w:r>
        <w:rPr>
          <w:i/>
        </w:rPr>
        <w:fldChar w:fldCharType="begin"/>
      </w:r>
      <w:r>
        <w:instrText xml:space="preserve"> XE "</w:instrText>
      </w:r>
      <w:r w:rsidRPr="00263A8E">
        <w:rPr>
          <w:i/>
        </w:rPr>
        <w:instrText>potentia substantialis</w:instrText>
      </w:r>
      <w:r>
        <w:instrText xml:space="preserve">" </w:instrText>
      </w:r>
      <w:r>
        <w:rPr>
          <w:i/>
        </w:rPr>
        <w:fldChar w:fldCharType="end"/>
      </w:r>
      <w:r>
        <w:t>, a navíc ji identifikoval se spirituální materií</w:t>
      </w:r>
      <w:r w:rsidRPr="00273106">
        <w:t xml:space="preserve">. </w:t>
      </w:r>
      <w:r>
        <w:t xml:space="preserve">Pak dostal moderní </w:t>
      </w:r>
      <w:r w:rsidRPr="00EC65F3">
        <w:rPr>
          <w:i/>
        </w:rPr>
        <w:t>intellectus possibilis</w:t>
      </w:r>
      <w:r w:rsidR="005C055C">
        <w:t xml:space="preserve"> </w:t>
      </w:r>
      <w:r>
        <w:t>objektivně-materiální charakter substance</w:t>
      </w:r>
      <w:r w:rsidR="005C055C">
        <w:t xml:space="preserve"> dané jako </w:t>
      </w:r>
      <w:r w:rsidR="005C055C" w:rsidRPr="005C055C">
        <w:rPr>
          <w:i/>
        </w:rPr>
        <w:t>tertium ens</w:t>
      </w:r>
      <w:r>
        <w:rPr>
          <w:i/>
        </w:rPr>
        <w:fldChar w:fldCharType="begin"/>
      </w:r>
      <w:r>
        <w:instrText xml:space="preserve"> XE "</w:instrText>
      </w:r>
      <w:r w:rsidRPr="00BE489A">
        <w:rPr>
          <w:i/>
        </w:rPr>
        <w:instrText>intellectus materialis:</w:instrText>
      </w:r>
      <w:r w:rsidRPr="0075302E">
        <w:instrText>moderna</w:instrText>
      </w:r>
      <w:r>
        <w:instrText xml:space="preserve">" </w:instrText>
      </w:r>
      <w:r>
        <w:rPr>
          <w:i/>
        </w:rPr>
        <w:fldChar w:fldCharType="end"/>
      </w:r>
      <w:r>
        <w:t xml:space="preserve">. Do substanciálního modu </w:t>
      </w:r>
      <w:r w:rsidRPr="00EC65F3">
        <w:rPr>
          <w:i/>
        </w:rPr>
        <w:t>intellectus possibilis</w:t>
      </w:r>
      <w:r>
        <w:t xml:space="preserve"> se dostal mix </w:t>
      </w:r>
      <w:r w:rsidRPr="00273106">
        <w:t>potence</w:t>
      </w:r>
      <w:r>
        <w:t xml:space="preserve"> a aktuality, který </w:t>
      </w:r>
      <w:r w:rsidR="08F04374">
        <w:t>se numericky individualizoval skrze spirituální materii</w:t>
      </w:r>
      <w:r>
        <w:t xml:space="preserve">. </w:t>
      </w:r>
      <w:r w:rsidRPr="00273106">
        <w:t xml:space="preserve">Bonaventura dal </w:t>
      </w:r>
      <w:r>
        <w:t xml:space="preserve">čistě </w:t>
      </w:r>
      <w:r w:rsidRPr="00273106">
        <w:t xml:space="preserve">receptivní schopnost intelektu o jedno patro dolů, to jest do materiálně založené smyslovosti. Tím předělal </w:t>
      </w:r>
      <w:r>
        <w:t>Averroes</w:t>
      </w:r>
      <w:r w:rsidRPr="00273106">
        <w:t xml:space="preserve">ův </w:t>
      </w:r>
      <w:r w:rsidRPr="00273106">
        <w:rPr>
          <w:i/>
        </w:rPr>
        <w:t>intellectus possibilis</w:t>
      </w:r>
      <w:r w:rsidRPr="00273106">
        <w:t xml:space="preserve"> na smyslový a materiálně založený </w:t>
      </w:r>
      <w:r w:rsidRPr="005D3ABF">
        <w:rPr>
          <w:i/>
        </w:rPr>
        <w:t>intellectus materialis</w:t>
      </w:r>
      <w:r>
        <w:t xml:space="preserve"> podle Alexandra</w:t>
      </w:r>
      <w:r>
        <w:fldChar w:fldCharType="begin"/>
      </w:r>
      <w:r>
        <w:instrText xml:space="preserve"> XE "Alexander, Afrodisias" </w:instrText>
      </w:r>
      <w:r>
        <w:fldChar w:fldCharType="end"/>
      </w:r>
      <w:r>
        <w:t xml:space="preserve"> a Themistia (</w:t>
      </w:r>
      <w:r w:rsidRPr="00273106">
        <w:t>νοῦς ὑλικ</w:t>
      </w:r>
      <w:r>
        <w:t>ός)</w:t>
      </w:r>
      <w:r>
        <w:fldChar w:fldCharType="begin"/>
      </w:r>
      <w:r>
        <w:instrText xml:space="preserve"> XE "</w:instrText>
      </w:r>
      <w:r w:rsidRPr="002255E5">
        <w:instrText>Themistius</w:instrText>
      </w:r>
      <w:r>
        <w:instrText xml:space="preserve">" </w:instrText>
      </w:r>
      <w:r>
        <w:fldChar w:fldCharType="end"/>
      </w:r>
      <w:r>
        <w:t>. A naopak duši povýšil o jedno patro nahoru a přidal ji ke kosmickým inteligencím se sofistickým odvoláním na Averroese.</w:t>
      </w:r>
      <w:r w:rsidRPr="088A5D2D">
        <w:t xml:space="preserve"> </w:t>
      </w:r>
      <w:r w:rsidRPr="00273106">
        <w:t>Aristotel</w:t>
      </w:r>
      <w:r>
        <w:t xml:space="preserve">ova </w:t>
      </w:r>
      <w:r w:rsidRPr="00F7376C">
        <w:rPr>
          <w:i/>
        </w:rPr>
        <w:t>Fyzika</w:t>
      </w:r>
      <w:r>
        <w:t xml:space="preserve"> komentovaná Averroesem (</w:t>
      </w:r>
      <w:r w:rsidRPr="00107260">
        <w:rPr>
          <w:i/>
        </w:rPr>
        <w:t>In Phys</w:t>
      </w:r>
      <w:r>
        <w:t>. III, q. 9</w:t>
      </w:r>
      <w:r>
        <w:fldChar w:fldCharType="begin"/>
      </w:r>
      <w:r>
        <w:instrText xml:space="preserve"> XE "Averroes:</w:instrText>
      </w:r>
      <w:r w:rsidRPr="006B68A1">
        <w:rPr>
          <w:i/>
        </w:rPr>
        <w:instrText>In Phys</w:instrText>
      </w:r>
      <w:r w:rsidRPr="006B68A1">
        <w:instrText>. III, q. 9</w:instrText>
      </w:r>
      <w:r>
        <w:instrText xml:space="preserve">" </w:instrText>
      </w:r>
      <w:r>
        <w:fldChar w:fldCharType="end"/>
      </w:r>
      <w:r>
        <w:t xml:space="preserve">) vylučuje čistou potenci </w:t>
      </w:r>
      <w:r w:rsidRPr="00273106">
        <w:t>u hvězdných nemateriálních substancí (</w:t>
      </w:r>
      <w:r w:rsidRPr="00273106">
        <w:rPr>
          <w:i/>
          <w:szCs w:val="11"/>
        </w:rPr>
        <w:t xml:space="preserve">in </w:t>
      </w:r>
      <w:r w:rsidRPr="00273106">
        <w:rPr>
          <w:i/>
          <w:szCs w:val="13"/>
        </w:rPr>
        <w:t xml:space="preserve">perpetuis </w:t>
      </w:r>
      <w:r w:rsidRPr="00273106">
        <w:rPr>
          <w:i/>
          <w:szCs w:val="14"/>
        </w:rPr>
        <w:t xml:space="preserve">non </w:t>
      </w:r>
      <w:r w:rsidRPr="00273106">
        <w:rPr>
          <w:i/>
          <w:szCs w:val="11"/>
        </w:rPr>
        <w:t xml:space="preserve">differt </w:t>
      </w:r>
      <w:r w:rsidRPr="00273106">
        <w:rPr>
          <w:i/>
          <w:szCs w:val="14"/>
        </w:rPr>
        <w:t xml:space="preserve">esse </w:t>
      </w:r>
      <w:r w:rsidRPr="00273106">
        <w:rPr>
          <w:i/>
          <w:szCs w:val="11"/>
        </w:rPr>
        <w:t xml:space="preserve">et </w:t>
      </w:r>
      <w:r w:rsidRPr="00273106">
        <w:rPr>
          <w:i/>
          <w:szCs w:val="14"/>
        </w:rPr>
        <w:t>posse</w:t>
      </w:r>
      <w:r w:rsidRPr="00273106">
        <w:t>)</w:t>
      </w:r>
      <w:r>
        <w:t xml:space="preserve">. Bonaventura </w:t>
      </w:r>
      <w:r w:rsidRPr="00273106">
        <w:t>použi</w:t>
      </w:r>
      <w:r>
        <w:t xml:space="preserve">l tento argument v </w:t>
      </w:r>
      <w:r w:rsidRPr="00273106">
        <w:t>sofistickém významu</w:t>
      </w:r>
      <w:r>
        <w:t xml:space="preserve"> vzhledem k materiální podstatě duše v modu </w:t>
      </w:r>
      <w:r w:rsidRPr="00FF47F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xml:space="preserve"> de</w:t>
      </w:r>
      <w:r w:rsidR="009E3588">
        <w:t xml:space="preserve">finované podle Davida z Dinantu. Receptivní intelekt vzniká </w:t>
      </w:r>
      <w:r>
        <w:t xml:space="preserve">skrze konjunkci lidského </w:t>
      </w:r>
      <w:r w:rsidRPr="08204799">
        <w:rPr>
          <w:i/>
        </w:rPr>
        <w:t>intellectus materialis</w:t>
      </w:r>
      <w:r>
        <w:t xml:space="preserve"> s jeho kosmickým dvojníkem daným jako kosmická potence. Tato primární kosmická materie vytváří kosmický intelekt třetího druhu daný jako mix kosmického </w:t>
      </w:r>
      <w:r w:rsidRPr="08E574B0">
        <w:rPr>
          <w:i/>
        </w:rPr>
        <w:t>intellectus agens</w:t>
      </w:r>
      <w:r>
        <w:t xml:space="preserve"> a </w:t>
      </w:r>
      <w:r w:rsidRPr="08E574B0">
        <w:rPr>
          <w:i/>
        </w:rPr>
        <w:lastRenderedPageBreak/>
        <w:t>possibilis</w:t>
      </w:r>
      <w:r>
        <w:t xml:space="preserve">. Podle Aristotela a Averroese nemůže být substanční </w:t>
      </w:r>
      <w:r w:rsidRPr="00273106">
        <w:t>aktualit</w:t>
      </w:r>
      <w:r>
        <w:t xml:space="preserve">a </w:t>
      </w:r>
      <w:r w:rsidRPr="00273106">
        <w:t>vztažen</w:t>
      </w:r>
      <w:r>
        <w:t>a</w:t>
      </w:r>
      <w:r w:rsidRPr="00273106">
        <w:t xml:space="preserve"> k definici lidské duše</w:t>
      </w:r>
      <w:r>
        <w:t xml:space="preserve">. Kvůli tělesnosti nemáme metafyzické bytí </w:t>
      </w:r>
      <w:r w:rsidRPr="00273106">
        <w:t>nemateriální hvězdné inteligence</w:t>
      </w:r>
      <w:r>
        <w:t>, která je čistou subsistentní a plně aktuální formou</w:t>
      </w:r>
      <w:r w:rsidRPr="00273106">
        <w:t xml:space="preserve">. </w:t>
      </w:r>
      <w:r>
        <w:t xml:space="preserve">Grosseteste použil odkaz na nejstarší latinský doložený Averroesův komentář </w:t>
      </w:r>
      <w:r w:rsidRPr="086276FC">
        <w:rPr>
          <w:i/>
        </w:rPr>
        <w:t>Fyziky</w:t>
      </w:r>
      <w:r>
        <w:t xml:space="preserve"> </w:t>
      </w:r>
      <w:r w:rsidRPr="08412596">
        <w:t xml:space="preserve">proti první verzi </w:t>
      </w:r>
      <w:r w:rsidR="000A234B">
        <w:t xml:space="preserve">moderního </w:t>
      </w:r>
      <w:r>
        <w:t>averroismu na Oxfordu (</w:t>
      </w:r>
      <w:r w:rsidR="08580F40">
        <w:t>OBJ II, kap. 3</w:t>
      </w:r>
      <w:r>
        <w:t xml:space="preserve">.2). A jako autor spisu </w:t>
      </w:r>
      <w:r>
        <w:rPr>
          <w:i/>
        </w:rPr>
        <w:t>De anima et de potenciis eius</w:t>
      </w:r>
      <w:r>
        <w:t xml:space="preserve"> argumentoval podobným způsobem proti rozpadu osoby u porretánů. Vznik moderního averroismu daného sofistickým výkladem Averroese ukazuje tento citát.</w:t>
      </w:r>
    </w:p>
    <w:p w:rsidR="08163013" w:rsidRDefault="08163013" w:rsidP="08163013">
      <w:pPr>
        <w:pStyle w:val="Citace"/>
      </w:pPr>
      <w:r w:rsidRPr="00273106">
        <w:rPr>
          <w:noProof/>
          <w:szCs w:val="9"/>
          <w:lang w:val="cs-CZ"/>
        </w:rPr>
        <w:t>„</w:t>
      </w:r>
      <w:r>
        <w:rPr>
          <w:noProof/>
          <w:szCs w:val="9"/>
          <w:lang w:val="cs-CZ"/>
        </w:rPr>
        <w:t xml:space="preserve">Filosof tvrdí, že </w:t>
      </w:r>
      <w:r>
        <w:rPr>
          <w:noProof/>
          <w:szCs w:val="10"/>
          <w:lang w:val="cs-CZ"/>
        </w:rPr>
        <w:t>'ve věčných substancích se neliší aktualita od potence</w:t>
      </w:r>
      <w:r>
        <w:rPr>
          <w:noProof/>
          <w:szCs w:val="14"/>
          <w:lang w:val="cs-CZ"/>
        </w:rPr>
        <w:t xml:space="preserve">'. Pak se neliší ani akt a potence, a tím spíše </w:t>
      </w:r>
      <w:r w:rsidR="00967792">
        <w:rPr>
          <w:noProof/>
          <w:szCs w:val="14"/>
          <w:lang w:val="cs-CZ"/>
        </w:rPr>
        <w:t xml:space="preserve">se neliší aktivní </w:t>
      </w:r>
      <w:r>
        <w:rPr>
          <w:noProof/>
          <w:szCs w:val="14"/>
          <w:lang w:val="cs-CZ"/>
        </w:rPr>
        <w:t xml:space="preserve">a </w:t>
      </w:r>
      <w:r w:rsidR="00967792">
        <w:rPr>
          <w:noProof/>
          <w:szCs w:val="14"/>
          <w:lang w:val="cs-CZ"/>
        </w:rPr>
        <w:t>pasivní potence. D</w:t>
      </w:r>
      <w:r>
        <w:rPr>
          <w:noProof/>
          <w:szCs w:val="14"/>
          <w:lang w:val="cs-CZ"/>
        </w:rPr>
        <w:t xml:space="preserve">uše je věčná, stejně jako její intelekt. Pak není žádný rozdíl mezi </w:t>
      </w:r>
      <w:r w:rsidR="006968D9">
        <w:rPr>
          <w:noProof/>
          <w:szCs w:val="14"/>
          <w:lang w:val="cs-CZ"/>
        </w:rPr>
        <w:t xml:space="preserve">receptivní </w:t>
      </w:r>
      <w:r>
        <w:rPr>
          <w:noProof/>
          <w:szCs w:val="14"/>
          <w:lang w:val="cs-CZ"/>
        </w:rPr>
        <w:t>a aktivní částí duše (</w:t>
      </w:r>
      <w:r w:rsidRPr="00C43DBF">
        <w:rPr>
          <w:i/>
          <w:noProof/>
          <w:szCs w:val="14"/>
        </w:rPr>
        <w:t xml:space="preserve">non </w:t>
      </w:r>
      <w:r w:rsidRPr="00C43DBF">
        <w:rPr>
          <w:i/>
          <w:noProof/>
          <w:szCs w:val="11"/>
        </w:rPr>
        <w:t xml:space="preserve">est </w:t>
      </w:r>
      <w:r w:rsidRPr="00C43DBF">
        <w:rPr>
          <w:i/>
          <w:noProof/>
        </w:rPr>
        <w:t xml:space="preserve">differentia potentiae </w:t>
      </w:r>
      <w:r w:rsidRPr="00C43DBF">
        <w:rPr>
          <w:i/>
          <w:noProof/>
          <w:szCs w:val="11"/>
        </w:rPr>
        <w:t xml:space="preserve">possibilis </w:t>
      </w:r>
      <w:r w:rsidRPr="00C43DBF">
        <w:rPr>
          <w:i/>
          <w:noProof/>
          <w:szCs w:val="14"/>
        </w:rPr>
        <w:t>ad agentem</w:t>
      </w:r>
      <w:r>
        <w:rPr>
          <w:noProof/>
          <w:szCs w:val="14"/>
          <w:lang w:val="cs-CZ"/>
        </w:rPr>
        <w:t>).“ </w:t>
      </w:r>
      <w:r>
        <w:rPr>
          <w:rStyle w:val="Znakapoznpodarou"/>
        </w:rPr>
        <w:footnoteReference w:id="52"/>
      </w:r>
    </w:p>
    <w:p w:rsidR="08163013" w:rsidRDefault="08163013" w:rsidP="08163013">
      <w:r w:rsidRPr="00273106">
        <w:t>Bonaventura se nezdržuje detaily Aristotelovy argumentace a zdůrazňuje vlastní sofistický závěr, který potřebuje k obhájení duše jako substance</w:t>
      </w:r>
      <w:r>
        <w:t xml:space="preserve"> třetího druhu</w:t>
      </w:r>
      <w:r w:rsidRPr="00273106">
        <w:t xml:space="preserve">. Každá substance obsahuje směs aktuality a potenciality. </w:t>
      </w:r>
      <w:r>
        <w:t xml:space="preserve">Intelekt a duše jsou individuálními lidskými a kosmickými substancemi </w:t>
      </w:r>
      <w:r w:rsidRPr="000A14A3">
        <w:rPr>
          <w:i/>
        </w:rPr>
        <w:t>sui generis</w:t>
      </w:r>
      <w:r>
        <w:t>, proto mají potenci i aktualitu danou objektivně-univerzálně a subjektivně-hylemorficky. Citát zavedl do duše a i</w:t>
      </w:r>
      <w:r w:rsidR="00BB3ECC">
        <w:t xml:space="preserve">ntelektu materii třetího druhu </w:t>
      </w:r>
      <w:r>
        <w:t xml:space="preserve">ve formě hypostázované univerzální, a přitom individuální </w:t>
      </w:r>
      <w:r w:rsidR="00BB3ECC">
        <w:t>„potence–</w:t>
      </w:r>
      <w:r>
        <w:t>substance</w:t>
      </w:r>
      <w:r w:rsidR="00BB3ECC">
        <w:t>“</w:t>
      </w:r>
      <w:r>
        <w:t xml:space="preserve">. Tímto mixem přestala </w:t>
      </w:r>
      <w:r w:rsidRPr="00273106">
        <w:t xml:space="preserve">existovat Aristotelem a </w:t>
      </w:r>
      <w:r>
        <w:t>Averroes</w:t>
      </w:r>
      <w:r w:rsidRPr="00273106">
        <w:t>em zdůrazněná diference mezi recepti</w:t>
      </w:r>
      <w:r>
        <w:t>vní a syntetickou složkou inte</w:t>
      </w:r>
      <w:r w:rsidRPr="00273106">
        <w:t>lektu (</w:t>
      </w:r>
      <w:r w:rsidRPr="00273106">
        <w:rPr>
          <w:i/>
          <w:szCs w:val="13"/>
        </w:rPr>
        <w:t xml:space="preserve">ergo </w:t>
      </w:r>
      <w:r w:rsidRPr="00273106">
        <w:rPr>
          <w:i/>
          <w:szCs w:val="14"/>
        </w:rPr>
        <w:t xml:space="preserve">non </w:t>
      </w:r>
      <w:r w:rsidRPr="00273106">
        <w:rPr>
          <w:i/>
          <w:szCs w:val="11"/>
        </w:rPr>
        <w:t xml:space="preserve">est </w:t>
      </w:r>
      <w:r w:rsidRPr="00273106">
        <w:rPr>
          <w:i/>
        </w:rPr>
        <w:t xml:space="preserve">differentia potentiae </w:t>
      </w:r>
      <w:r w:rsidRPr="00273106">
        <w:rPr>
          <w:i/>
          <w:szCs w:val="11"/>
        </w:rPr>
        <w:t xml:space="preserve">possibilis </w:t>
      </w:r>
      <w:r w:rsidRPr="00273106">
        <w:rPr>
          <w:i/>
          <w:szCs w:val="14"/>
        </w:rPr>
        <w:t>ad agentem</w:t>
      </w:r>
      <w:r w:rsidRPr="00273106">
        <w:t>)</w:t>
      </w:r>
      <w:r>
        <w:t xml:space="preserve">. Akvinský vzal Bonaventurovu argumentaci pro nebeské inteligence s tím, že obsahují jako stvořená jsoucna mix potence a aktuality. Pak s odvoláním na Komentátora vytvořil nové simulákrum komického </w:t>
      </w:r>
      <w:r w:rsidRPr="083967FC">
        <w:rPr>
          <w:i/>
        </w:rPr>
        <w:t>intellectus possibilis</w:t>
      </w:r>
      <w:r>
        <w:t xml:space="preserve"> a připsal jej ave</w:t>
      </w:r>
      <w:r w:rsidR="08916F51">
        <w:t>rroistickému Averroesovi (kap. 4</w:t>
      </w:r>
      <w:r>
        <w:t>.5.1). Moderna šla cestou a</w:t>
      </w:r>
      <w:r w:rsidRPr="00273106">
        <w:t>lexandrovců</w:t>
      </w:r>
      <w:r>
        <w:fldChar w:fldCharType="begin"/>
      </w:r>
      <w:r>
        <w:instrText xml:space="preserve"> XE "alexandrovci" </w:instrText>
      </w:r>
      <w:r>
        <w:fldChar w:fldCharType="end"/>
      </w:r>
      <w:r w:rsidRPr="00273106">
        <w:t xml:space="preserve">, </w:t>
      </w:r>
      <w:r w:rsidR="00311109">
        <w:t xml:space="preserve">což </w:t>
      </w:r>
      <w:r w:rsidRPr="00273106">
        <w:t xml:space="preserve">odmítl jak </w:t>
      </w:r>
      <w:r>
        <w:t>Averroes</w:t>
      </w:r>
      <w:r w:rsidRPr="00273106">
        <w:t xml:space="preserve">, tak i Albert. </w:t>
      </w:r>
      <w:r>
        <w:t xml:space="preserve">Analyzovali jsme příslušné </w:t>
      </w:r>
      <w:r w:rsidRPr="00273106">
        <w:t>pasáž</w:t>
      </w:r>
      <w:r>
        <w:t>e</w:t>
      </w:r>
      <w:r w:rsidRPr="00273106">
        <w:t xml:space="preserve"> CMDA, v níž </w:t>
      </w:r>
      <w:r>
        <w:t>Averroes</w:t>
      </w:r>
      <w:r w:rsidRPr="00273106">
        <w:t xml:space="preserve"> odmítá status </w:t>
      </w:r>
      <w:r w:rsidRPr="00273106">
        <w:rPr>
          <w:i/>
        </w:rPr>
        <w:t>intellectus possibilis</w:t>
      </w:r>
      <w:r w:rsidRPr="00273106">
        <w:t xml:space="preserve"> redukovaného na pouhý </w:t>
      </w:r>
      <w:r w:rsidRPr="00273106">
        <w:rPr>
          <w:i/>
        </w:rPr>
        <w:t>intellectus materialis</w:t>
      </w:r>
      <w:r w:rsidRPr="00273106">
        <w:t>, jak to má Alexander Afrodisias</w:t>
      </w:r>
      <w:r>
        <w:fldChar w:fldCharType="begin"/>
      </w:r>
      <w:r>
        <w:instrText xml:space="preserve"> XE "</w:instrText>
      </w:r>
      <w:r w:rsidRPr="00C0679D">
        <w:instrText>A</w:instrText>
      </w:r>
      <w:r>
        <w:instrText xml:space="preserve">lexander, Afrodisias" </w:instrText>
      </w:r>
      <w:r>
        <w:fldChar w:fldCharType="end"/>
      </w:r>
      <w:r>
        <w:t xml:space="preserve"> (</w:t>
      </w:r>
      <w:r w:rsidR="08916F51">
        <w:t xml:space="preserve">OBJ I, </w:t>
      </w:r>
      <w:r w:rsidRPr="00273106">
        <w:rPr>
          <w:rStyle w:val="Zkladntext158dkovn0pt"/>
          <w:color w:val="auto"/>
          <w:spacing w:val="0"/>
          <w:sz w:val="24"/>
          <w:lang w:val="cs-CZ"/>
        </w:rPr>
        <w:t>kap. 2.4.2</w:t>
      </w:r>
      <w:r>
        <w:t>)</w:t>
      </w:r>
      <w:r w:rsidRPr="00273106">
        <w:t xml:space="preserve">. </w:t>
      </w:r>
      <w:r>
        <w:t>Averroes</w:t>
      </w:r>
      <w:r w:rsidRPr="00273106">
        <w:t xml:space="preserve"> argument</w:t>
      </w:r>
      <w:r w:rsidR="009E21FF">
        <w:t xml:space="preserve">oval </w:t>
      </w:r>
      <w:r w:rsidRPr="00273106">
        <w:t xml:space="preserve">proti </w:t>
      </w:r>
      <w:r>
        <w:t xml:space="preserve">Themistiovi, </w:t>
      </w:r>
      <w:r w:rsidRPr="00273106">
        <w:t xml:space="preserve">Theofrastovi a proti jejich </w:t>
      </w:r>
      <w:r>
        <w:t xml:space="preserve">moderní </w:t>
      </w:r>
      <w:r w:rsidRPr="00273106">
        <w:t>verzi ve falsafě (Ibn Bája</w:t>
      </w:r>
      <w:r>
        <w:fldChar w:fldCharType="begin"/>
      </w:r>
      <w:r>
        <w:instrText xml:space="preserve"> XE "</w:instrText>
      </w:r>
      <w:r w:rsidRPr="007039DF">
        <w:instrText>Ibn Bája</w:instrText>
      </w:r>
      <w:r>
        <w:instrText xml:space="preserve">" </w:instrText>
      </w:r>
      <w:r>
        <w:fldChar w:fldCharType="end"/>
      </w:r>
      <w:r w:rsidRPr="00273106">
        <w:t xml:space="preserve">, Avicenna) </w:t>
      </w:r>
      <w:r w:rsidR="009E21FF">
        <w:t>s tím</w:t>
      </w:r>
      <w:r w:rsidRPr="00273106">
        <w:t xml:space="preserve">, že pasivní intelekt v člověku </w:t>
      </w:r>
      <w:r>
        <w:t xml:space="preserve">nemůže být </w:t>
      </w:r>
      <w:r w:rsidRPr="00273106">
        <w:t>substance (</w:t>
      </w:r>
      <w:r w:rsidRPr="00273106">
        <w:rPr>
          <w:i/>
        </w:rPr>
        <w:t>hoc aliquid</w:t>
      </w:r>
      <w:r w:rsidRPr="00273106">
        <w:t xml:space="preserve">). První </w:t>
      </w:r>
      <w:r w:rsidRPr="00273106">
        <w:lastRenderedPageBreak/>
        <w:t xml:space="preserve">averroismus zavedl diferenci mezi pasivitou a aktivou do </w:t>
      </w:r>
      <w:r w:rsidR="001E0A9E">
        <w:t xml:space="preserve">personalizovaného </w:t>
      </w:r>
      <w:r w:rsidRPr="00273106">
        <w:t>nemateriálního intelektu (</w:t>
      </w:r>
      <w:r w:rsidRPr="00273106">
        <w:rPr>
          <w:i/>
        </w:rPr>
        <w:t>intellectus</w:t>
      </w:r>
      <w:r w:rsidRPr="00273106">
        <w:t xml:space="preserve"> </w:t>
      </w:r>
      <w:r w:rsidRPr="00273106">
        <w:rPr>
          <w:i/>
        </w:rPr>
        <w:t>possibilis</w:t>
      </w:r>
      <w:r w:rsidRPr="00273106">
        <w:t xml:space="preserve">, </w:t>
      </w:r>
      <w:r w:rsidRPr="00273106">
        <w:rPr>
          <w:i/>
        </w:rPr>
        <w:t>agens</w:t>
      </w:r>
      <w:r>
        <w:t>). T</w:t>
      </w:r>
      <w:r w:rsidRPr="00273106">
        <w:t xml:space="preserve">yto jasně </w:t>
      </w:r>
      <w:r>
        <w:t xml:space="preserve">odlišení </w:t>
      </w:r>
      <w:r w:rsidRPr="00273106">
        <w:t>výkony intelektu byly sjednoceny v aktuálním aktu bytí hylemorfické substance (</w:t>
      </w:r>
      <w:r w:rsidRPr="00273106">
        <w:rPr>
          <w:i/>
        </w:rPr>
        <w:t>intellectus speculativus</w:t>
      </w:r>
      <w:r>
        <w:rPr>
          <w:i/>
        </w:rPr>
        <w:fldChar w:fldCharType="begin"/>
      </w:r>
      <w:r>
        <w:instrText xml:space="preserve"> XE "</w:instrText>
      </w:r>
      <w:r w:rsidRPr="00E2134B">
        <w:rPr>
          <w:i/>
        </w:rPr>
        <w:instrText>intellectus speculativus</w:instrText>
      </w:r>
      <w:r>
        <w:instrText xml:space="preserve">" </w:instrText>
      </w:r>
      <w:r>
        <w:rPr>
          <w:i/>
        </w:rPr>
        <w:fldChar w:fldCharType="end"/>
      </w:r>
      <w:r w:rsidRPr="00273106">
        <w:t>).</w:t>
      </w:r>
      <w:r w:rsidRPr="00852E7D">
        <w:t xml:space="preserve"> </w:t>
      </w:r>
      <w:r w:rsidRPr="00273106">
        <w:t xml:space="preserve">Mimo </w:t>
      </w:r>
      <w:r>
        <w:t>řešení Averroes</w:t>
      </w:r>
      <w:r w:rsidRPr="00273106">
        <w:t xml:space="preserve">e </w:t>
      </w:r>
      <w:r>
        <w:t xml:space="preserve">jiná opravdová vize </w:t>
      </w:r>
      <w:r w:rsidRPr="00273106">
        <w:t>substanc</w:t>
      </w:r>
      <w:r>
        <w:t>iální jednoty člověka neexistovala a dodnes neexistuje</w:t>
      </w:r>
      <w:r w:rsidRPr="00273106">
        <w:t xml:space="preserve">, což </w:t>
      </w:r>
      <w:r>
        <w:t>tvrdili</w:t>
      </w:r>
      <w:r w:rsidRPr="00273106">
        <w:t xml:space="preserve"> představitelé prvního averroismu</w:t>
      </w:r>
      <w:r>
        <w:t xml:space="preserve"> od samého začátku. Modernímu Bonaventurovi </w:t>
      </w:r>
      <w:r w:rsidRPr="00273106">
        <w:t>se osoba rozpadla na dvě komplementární substance</w:t>
      </w:r>
      <w:r>
        <w:t xml:space="preserve"> spojené symbolickým apetitem</w:t>
      </w:r>
      <w:r>
        <w:fldChar w:fldCharType="begin"/>
      </w:r>
      <w:r>
        <w:instrText xml:space="preserve"> XE "</w:instrText>
      </w:r>
      <w:r w:rsidRPr="00071B24">
        <w:instrText>osoba:dualismus</w:instrText>
      </w:r>
      <w:r>
        <w:instrText xml:space="preserve">" </w:instrText>
      </w:r>
      <w:r>
        <w:fldChar w:fldCharType="end"/>
      </w:r>
      <w:r>
        <w:t xml:space="preserve">. Tělo je dané hylemorficky tělesně, intelekt a duše existují hylemorficky objektivně. </w:t>
      </w:r>
      <w:r w:rsidRPr="00273106">
        <w:t xml:space="preserve">Duše jako nemateriální substance typu </w:t>
      </w:r>
      <w:r w:rsidR="00B63466">
        <w:t>„</w:t>
      </w:r>
      <w:r w:rsidRPr="00273106">
        <w:rPr>
          <w:i/>
        </w:rPr>
        <w:t>hoc aliquid</w:t>
      </w:r>
      <w:r w:rsidR="00B63466">
        <w:t>“</w:t>
      </w:r>
      <w:r w:rsidRPr="00273106">
        <w:t xml:space="preserve"> nemůže </w:t>
      </w:r>
      <w:r>
        <w:t xml:space="preserve">mít v moderně čistě pasivní potenci </w:t>
      </w:r>
      <w:r w:rsidRPr="00273106">
        <w:t xml:space="preserve">na způsob Aristotelova intelektu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nebo čistého </w:t>
      </w:r>
      <w:r w:rsidR="00B63466">
        <w:t>aktu jako „</w:t>
      </w:r>
      <w:r w:rsidRPr="00B9225A">
        <w:rPr>
          <w:i/>
        </w:rPr>
        <w:t>fieri</w:t>
      </w:r>
      <w:r w:rsidR="00B63466">
        <w:t>“</w:t>
      </w:r>
      <w:r>
        <w:t xml:space="preserve">. </w:t>
      </w:r>
      <w:r w:rsidRPr="00273106">
        <w:t xml:space="preserve">Jenže poznání intelektu musí být </w:t>
      </w:r>
      <w:r w:rsidR="08230B86">
        <w:t xml:space="preserve">podle Aristotela </w:t>
      </w:r>
      <w:r>
        <w:t>čistě receptivní</w:t>
      </w:r>
      <w:r w:rsidRPr="00273106">
        <w:t xml:space="preserve"> i v intelektuální složce, jinak by</w:t>
      </w:r>
      <w:r>
        <w:t xml:space="preserve"> intelekt poznával jen sám sebe</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08230B86">
        <w:t>, a nikoliv svět.</w:t>
      </w:r>
      <w:r>
        <w:t xml:space="preserve"> </w:t>
      </w:r>
      <w:r w:rsidRPr="00273106">
        <w:t xml:space="preserve">Serafínský učitel nemá teorii duše jako </w:t>
      </w:r>
      <w:r w:rsidRPr="00273106">
        <w:rPr>
          <w:i/>
        </w:rPr>
        <w:t>tabula rasa</w:t>
      </w:r>
      <w:r w:rsidRPr="00273106">
        <w:t xml:space="preserve"> a má jiné pojetí intelektu než Aristotelova </w:t>
      </w:r>
      <w:r>
        <w:rPr>
          <w:i/>
        </w:rPr>
        <w:t>De anima</w:t>
      </w:r>
      <w:r w:rsidRPr="00273106">
        <w:t xml:space="preserve"> a následně první averroismus. Citace z </w:t>
      </w:r>
      <w:r>
        <w:rPr>
          <w:i/>
        </w:rPr>
        <w:t>De anima</w:t>
      </w:r>
      <w:r w:rsidRPr="00273106">
        <w:t xml:space="preserve"> jsou vzaty do </w:t>
      </w:r>
      <w:r>
        <w:t xml:space="preserve">objektivistického paradigmatu </w:t>
      </w:r>
      <w:r w:rsidRPr="00273106">
        <w:t xml:space="preserve">abstrakce a </w:t>
      </w:r>
      <w:r>
        <w:t xml:space="preserve">do hypostázovaného </w:t>
      </w:r>
      <w:r w:rsidRPr="00273106">
        <w:t>poznání</w:t>
      </w:r>
      <w:r>
        <w:t xml:space="preserve"> podle Avicenny a podle oxfordských porretánů vedených Rufusem</w:t>
      </w:r>
      <w:r w:rsidRPr="00273106">
        <w:t>.</w:t>
      </w:r>
      <w:r>
        <w:t xml:space="preserve"> Latinská </w:t>
      </w:r>
      <w:r w:rsidRPr="00273106">
        <w:t>modern</w:t>
      </w:r>
      <w:r>
        <w:t>a</w:t>
      </w:r>
      <w:r w:rsidRPr="00273106">
        <w:t xml:space="preserve"> </w:t>
      </w:r>
      <w:r>
        <w:t xml:space="preserve">a karteziánská postmoderna </w:t>
      </w:r>
      <w:r w:rsidRPr="00273106">
        <w:t>in</w:t>
      </w:r>
      <w:r>
        <w:t>spirovaná neoplatonsk</w:t>
      </w:r>
      <w:r w:rsidRPr="00273106">
        <w:t xml:space="preserve">ou falsafou </w:t>
      </w:r>
      <w:r>
        <w:t xml:space="preserve">rozdělila </w:t>
      </w:r>
      <w:r w:rsidRPr="00273106">
        <w:t>o</w:t>
      </w:r>
      <w:r>
        <w:t>sobu na dvě či více nesourodých hypostází a k</w:t>
      </w:r>
      <w:r w:rsidRPr="00273106">
        <w:t xml:space="preserve">aždá </w:t>
      </w:r>
      <w:r>
        <w:t xml:space="preserve">z těchto porretánských substancí dostala </w:t>
      </w:r>
      <w:r w:rsidRPr="00273106">
        <w:t>vlastní akt subsistence</w:t>
      </w:r>
      <w:r>
        <w:fldChar w:fldCharType="begin"/>
      </w:r>
      <w:r>
        <w:instrText xml:space="preserve"> XE "osoba:dualismus" </w:instrText>
      </w:r>
      <w:r>
        <w:fldChar w:fldCharType="end"/>
      </w:r>
      <w:r w:rsidRPr="00273106">
        <w:t>.</w:t>
      </w:r>
      <w:r>
        <w:t xml:space="preserve"> </w:t>
      </w:r>
      <w:r w:rsidRPr="00273106">
        <w:t xml:space="preserve">Moderní alexandrovec Bonaventura </w:t>
      </w:r>
      <w:r>
        <w:t>razí cestu postmodernímu Descartovi.</w:t>
      </w:r>
    </w:p>
    <w:p w:rsidR="08163013" w:rsidRPr="00273106" w:rsidRDefault="08163013" w:rsidP="08163013">
      <w:r>
        <w:tab/>
        <w:t xml:space="preserve">Moderní averroismus postavený na aristotelismu Davida z Dinantu ohrozil křesťanskou nauku o jednotě osoby. Toto nebezpečí velmi dobře viděli klasicky vzdělaní artističtí magistři a proto je zásadně odmítli po vzoru biskupa Alverna. </w:t>
      </w:r>
      <w:r w:rsidRPr="00273106">
        <w:t xml:space="preserve">Místo Aristotela je hlavní autoritou </w:t>
      </w:r>
      <w:r>
        <w:t xml:space="preserve">modernistů neoplatonský </w:t>
      </w:r>
      <w:r w:rsidRPr="00273106">
        <w:t>Augustin.</w:t>
      </w:r>
      <w:r>
        <w:t xml:space="preserve"> </w:t>
      </w:r>
      <w:r w:rsidRPr="00273106">
        <w:t xml:space="preserve">Když dva říkají totéž, není to totéž, viz klasická citace </w:t>
      </w:r>
      <w:r>
        <w:rPr>
          <w:i/>
        </w:rPr>
        <w:t>De anima</w:t>
      </w:r>
      <w:r w:rsidRPr="00273106">
        <w:t xml:space="preserve"> o primátu smyslového poznání determinujícího intelekt (</w:t>
      </w:r>
      <w:r w:rsidRPr="00273106">
        <w:rPr>
          <w:i/>
        </w:rPr>
        <w:t>nihil est in intellectu, quod prius non fuerit in sensu</w:t>
      </w:r>
      <w:r w:rsidRPr="00273106">
        <w:t>).</w:t>
      </w:r>
      <w:r>
        <w:rPr>
          <w:rStyle w:val="Znakapoznpodarou"/>
        </w:rPr>
        <w:footnoteReference w:id="53"/>
      </w:r>
      <w:r w:rsidRPr="00273106">
        <w:t xml:space="preserve"> Bonaventura chápe Aristotelovu </w:t>
      </w:r>
      <w:r w:rsidRPr="00273106">
        <w:rPr>
          <w:i/>
        </w:rPr>
        <w:t>tabula rasa</w:t>
      </w:r>
      <w:r w:rsidRPr="00273106">
        <w:t xml:space="preserve"> podle </w:t>
      </w:r>
      <w:r>
        <w:t>neoplatonsk</w:t>
      </w:r>
      <w:r w:rsidRPr="00273106">
        <w:t>ého Augustina, proto omezuje platnost této věty pouze na první patro poznání dané podobností v rámci smyslové abstrakce (</w:t>
      </w:r>
      <w:r w:rsidRPr="00273106">
        <w:rPr>
          <w:i/>
        </w:rPr>
        <w:t>esse in anima per similitudinem abstractam</w:t>
      </w:r>
      <w:r w:rsidRPr="00273106">
        <w:t xml:space="preserve">). </w:t>
      </w:r>
      <w:r w:rsidRPr="00273106">
        <w:lastRenderedPageBreak/>
        <w:t>Klíčová je sofistická úprava Aristotelovy teze daná hned v následující větě. Filosof je sice pochválen za své předešlé tvrzení (</w:t>
      </w:r>
      <w:r w:rsidRPr="00273106">
        <w:rPr>
          <w:i/>
        </w:rPr>
        <w:t>valde notabiliter dicit Philosophus, quod in anima nihil scriptum est</w:t>
      </w:r>
      <w:r>
        <w:t>). A</w:t>
      </w:r>
      <w:r w:rsidRPr="00273106">
        <w:t xml:space="preserve">le následující část avicennisticky omezuje tuto </w:t>
      </w:r>
      <w:r>
        <w:t>Aristot</w:t>
      </w:r>
      <w:r w:rsidRPr="00273106">
        <w:t>e</w:t>
      </w:r>
      <w:r>
        <w:t>l</w:t>
      </w:r>
      <w:r w:rsidRPr="00273106">
        <w:t xml:space="preserve">ovu poučku nikoliv na </w:t>
      </w:r>
      <w:r w:rsidRPr="00273106">
        <w:rPr>
          <w:i/>
        </w:rPr>
        <w:t>tabula rasa</w:t>
      </w:r>
      <w:r w:rsidRPr="00273106">
        <w:t xml:space="preserve"> jako takovou (což je autentický výklad prvního averroismu), ale pouze na smyslově dané obsahy  (</w:t>
      </w:r>
      <w:r w:rsidRPr="00273106">
        <w:rPr>
          <w:i/>
        </w:rPr>
        <w:t>nulla est in ea pictura vel similitudo abstracta</w:t>
      </w:r>
      <w:r w:rsidRPr="00273106">
        <w:t xml:space="preserve">). Bonaventura předpokládá podle teze o </w:t>
      </w:r>
      <w:r>
        <w:t xml:space="preserve">Avicennově </w:t>
      </w:r>
      <w:r w:rsidRPr="00273106">
        <w:t>„létají</w:t>
      </w:r>
      <w:r>
        <w:t>cí</w:t>
      </w:r>
      <w:r w:rsidRPr="00273106">
        <w:t>m muži</w:t>
      </w:r>
      <w:r>
        <w:fldChar w:fldCharType="begin"/>
      </w:r>
      <w:r>
        <w:instrText xml:space="preserve"> XE "</w:instrText>
      </w:r>
      <w:r w:rsidRPr="00532638">
        <w:instrText>létající muž</w:instrText>
      </w:r>
      <w:r>
        <w:instrText xml:space="preserve">" </w:instrText>
      </w:r>
      <w:r>
        <w:fldChar w:fldCharType="end"/>
      </w:r>
      <w:r w:rsidRPr="00273106">
        <w:t xml:space="preserve">“, že </w:t>
      </w:r>
      <w:r>
        <w:t xml:space="preserve">hypostázovaná a subsistentní </w:t>
      </w:r>
      <w:r w:rsidRPr="00273106">
        <w:t xml:space="preserve">duše má svou aktualitu mysli danou mimo proces </w:t>
      </w:r>
      <w:r>
        <w:t xml:space="preserve">smyslové </w:t>
      </w:r>
      <w:r w:rsidRPr="00273106">
        <w:t xml:space="preserve">abstrakce. </w:t>
      </w:r>
      <w:r>
        <w:t xml:space="preserve">První principy poznání </w:t>
      </w:r>
      <w:r w:rsidRPr="00273106">
        <w:t xml:space="preserve">jsou </w:t>
      </w:r>
      <w:r>
        <w:t xml:space="preserve">podle Avicenny a Augustina </w:t>
      </w:r>
      <w:r w:rsidRPr="00273106">
        <w:t>v duši dány trvale</w:t>
      </w:r>
      <w:r w:rsidRPr="08FF6A20">
        <w:t xml:space="preserve"> </w:t>
      </w:r>
      <w:r>
        <w:t xml:space="preserve">skrze iluminaci a skrze </w:t>
      </w:r>
      <w:r w:rsidRPr="08946D7A">
        <w:rPr>
          <w:i/>
        </w:rPr>
        <w:t>memoria</w:t>
      </w:r>
      <w:r w:rsidRPr="00273106">
        <w:t xml:space="preserve">. </w:t>
      </w:r>
      <w:r>
        <w:t>R</w:t>
      </w:r>
      <w:r w:rsidRPr="00273106">
        <w:t xml:space="preserve">eálná věc nemůže </w:t>
      </w:r>
      <w:r>
        <w:t xml:space="preserve">zcela pravdivě </w:t>
      </w:r>
      <w:r w:rsidRPr="00273106">
        <w:t xml:space="preserve">určovat poznání, </w:t>
      </w:r>
      <w:r>
        <w:t xml:space="preserve">protože </w:t>
      </w:r>
      <w:r w:rsidRPr="00273106">
        <w:t>na to je příliš kontigentní. Stvořená duše musí být nasvícena od božího zdroje</w:t>
      </w:r>
      <w:r>
        <w:t xml:space="preserve"> poznání</w:t>
      </w:r>
      <w:r w:rsidRPr="00273106">
        <w:t>, který prázdné duši vtiskne svůj díl božské pravdy (</w:t>
      </w:r>
      <w:r w:rsidRPr="00273106">
        <w:rPr>
          <w:i/>
        </w:rPr>
        <w:t>veritas in corde hominum naturaliter est impressa</w:t>
      </w:r>
      <w:r w:rsidRPr="00273106">
        <w:t>). Pak se shoduje autorita filosofie a Písma (</w:t>
      </w:r>
      <w:r w:rsidRPr="00273106">
        <w:rPr>
          <w:i/>
        </w:rPr>
        <w:t>dicuntur esse in anima ad modum scripturae</w:t>
      </w:r>
      <w:r w:rsidRPr="00273106">
        <w:t xml:space="preserve">). Receptivní složka duše je nasvícena </w:t>
      </w:r>
      <w:r>
        <w:t xml:space="preserve">od moderního boha-slunce </w:t>
      </w:r>
      <w:r w:rsidRPr="00273106">
        <w:t>(</w:t>
      </w:r>
      <w:r w:rsidRPr="00273106">
        <w:rPr>
          <w:i/>
        </w:rPr>
        <w:t>inseruit nobis Deus naturale judicatorium, ubi quid sit lucis</w:t>
      </w:r>
      <w:r w:rsidRPr="00273106">
        <w:t xml:space="preserve">). Znovu je vidět výklad </w:t>
      </w:r>
      <w:r>
        <w:rPr>
          <w:i/>
        </w:rPr>
        <w:t>De anima</w:t>
      </w:r>
      <w:r w:rsidRPr="00273106">
        <w:t xml:space="preserve"> podle druhého averroismu</w:t>
      </w:r>
      <w:r>
        <w:t xml:space="preserve"> a podle Augustina</w:t>
      </w:r>
      <w:r w:rsidRPr="00273106">
        <w:t>. Intelekt za pomoci věci konstatuje podobnost smyslové formy a jejího věčného ratia (</w:t>
      </w:r>
      <w:r w:rsidRPr="00273106">
        <w:rPr>
          <w:i/>
        </w:rPr>
        <w:t>similitudo abstracta</w:t>
      </w:r>
      <w:r w:rsidRPr="00273106">
        <w:t xml:space="preserve">). </w:t>
      </w:r>
      <w:r>
        <w:t xml:space="preserve">Tím je dáno </w:t>
      </w:r>
      <w:r w:rsidRPr="00273106">
        <w:t>dvojí vtisknutí veritativních obsahů, které ale nemají stejnou hodnotu pravdivosti. Determinace poznání zepředu od reálné věci platí pouze pro první patro podobnosti</w:t>
      </w:r>
      <w:r>
        <w:t xml:space="preserve"> dané aristotelsky</w:t>
      </w:r>
      <w:r w:rsidRPr="00273106">
        <w:t>.</w:t>
      </w:r>
      <w:r>
        <w:t xml:space="preserve"> Model nasvícení jsou</w:t>
      </w:r>
      <w:r w:rsidR="08FD166E">
        <w:t xml:space="preserve">cna zezadu ukazuje hermeneutický způsob, jak </w:t>
      </w:r>
      <w:r>
        <w:t xml:space="preserve">je jsoucno dáno. </w:t>
      </w:r>
      <w:r w:rsidRPr="00273106">
        <w:t xml:space="preserve">Augustiniánským avicennistům chyběl </w:t>
      </w:r>
      <w:r>
        <w:t xml:space="preserve">podle Gilsona </w:t>
      </w:r>
      <w:r w:rsidRPr="00273106">
        <w:t xml:space="preserve">základní </w:t>
      </w:r>
      <w:r>
        <w:t xml:space="preserve">náhled </w:t>
      </w:r>
      <w:r w:rsidRPr="00273106">
        <w:t>k ustavení aristotelsky pojaté adekvace věci a intelektu.</w:t>
      </w:r>
      <w:r w:rsidRPr="00273106">
        <w:rPr>
          <w:rStyle w:val="Znakapoznpodarou"/>
        </w:rPr>
        <w:footnoteReference w:id="54"/>
      </w:r>
      <w:r>
        <w:t xml:space="preserve"> Moderna odmítla </w:t>
      </w:r>
      <w:r w:rsidRPr="00273106">
        <w:t xml:space="preserve">přijmout pasivní princip intelektu </w:t>
      </w:r>
      <w:r>
        <w:t xml:space="preserve">daný </w:t>
      </w:r>
      <w:r w:rsidRPr="00273106">
        <w:t>v rámci jeho nemate</w:t>
      </w:r>
      <w:r>
        <w:t>riální povahy</w:t>
      </w:r>
      <w:r w:rsidRPr="00273106">
        <w:t xml:space="preserve">. Gilsonova studie přesně charakterizuje základní dilemata Bonaventurových žáků, aniž by autor použil pro označení této školy termín „druhý averroismus“. </w:t>
      </w:r>
      <w:r>
        <w:t xml:space="preserve">Vzniklo </w:t>
      </w:r>
      <w:r w:rsidRPr="00273106">
        <w:t xml:space="preserve">pojetí vědy jako </w:t>
      </w:r>
      <w:r w:rsidRPr="00273106">
        <w:rPr>
          <w:i/>
        </w:rPr>
        <w:t>scientia certitudinalis</w:t>
      </w:r>
      <w:r w:rsidRPr="00273106">
        <w:t xml:space="preserve">, která potřebuje </w:t>
      </w:r>
      <w:r w:rsidRPr="00273106">
        <w:rPr>
          <w:i/>
        </w:rPr>
        <w:t>illuminatio</w:t>
      </w:r>
      <w:r w:rsidRPr="00273106">
        <w:t xml:space="preserve"> </w:t>
      </w:r>
      <w:r>
        <w:fldChar w:fldCharType="begin"/>
      </w:r>
      <w:r>
        <w:instrText xml:space="preserve"> XE "</w:instrText>
      </w:r>
      <w:r w:rsidRPr="00123221">
        <w:instrText>iluminace</w:instrText>
      </w:r>
      <w:r>
        <w:instrText xml:space="preserve">" </w:instrText>
      </w:r>
      <w:r>
        <w:fldChar w:fldCharType="end"/>
      </w:r>
      <w:r w:rsidRPr="00273106">
        <w:t>mimo první substanci, c</w:t>
      </w:r>
      <w:r>
        <w:t xml:space="preserve">ož první averroismus (Gilsonem mylně redukovaný na </w:t>
      </w:r>
      <w:r w:rsidRPr="00273106">
        <w:t>tomismus</w:t>
      </w:r>
      <w:r>
        <w:fldChar w:fldCharType="begin"/>
      </w:r>
      <w:r>
        <w:instrText xml:space="preserve"> XE "</w:instrText>
      </w:r>
      <w:r w:rsidRPr="0813533C">
        <w:instrText>tomismus</w:instrText>
      </w:r>
      <w:r>
        <w:instrText xml:space="preserve">" </w:instrText>
      </w:r>
      <w:r>
        <w:fldChar w:fldCharType="end"/>
      </w:r>
      <w:r w:rsidRPr="00273106">
        <w:t>) zásadně odmítl.</w:t>
      </w:r>
      <w:r>
        <w:t xml:space="preserve"> Jádro sporu dané nejasným statutem </w:t>
      </w:r>
      <w:r w:rsidRPr="000B7AC8">
        <w:rPr>
          <w:i/>
        </w:rPr>
        <w:t>intellectus possibilis</w:t>
      </w:r>
      <w:r>
        <w:t xml:space="preserve"> bylo v další dekádě už zcela vytěsněno vinou epochálního </w:t>
      </w:r>
      <w:r w:rsidRPr="00A06530">
        <w:rPr>
          <w:i/>
        </w:rPr>
        <w:t>Irrtum</w:t>
      </w:r>
      <w:r>
        <w:t xml:space="preserve"> moderny. Averroes a první averroismus odmítl </w:t>
      </w:r>
      <w:r w:rsidRPr="00584729">
        <w:rPr>
          <w:i/>
        </w:rPr>
        <w:lastRenderedPageBreak/>
        <w:t>obscurity</w:t>
      </w:r>
      <w:r>
        <w:rPr>
          <w:i/>
        </w:rPr>
        <w:fldChar w:fldCharType="begin"/>
      </w:r>
      <w:r>
        <w:instrText xml:space="preserve"> XE "</w:instrText>
      </w:r>
      <w:r w:rsidRPr="000E608A">
        <w:instrText>zatmění:substance</w:instrText>
      </w:r>
      <w:r>
        <w:instrText xml:space="preserve">" </w:instrText>
      </w:r>
      <w:r>
        <w:rPr>
          <w:i/>
        </w:rPr>
        <w:fldChar w:fldCharType="end"/>
      </w:r>
      <w:r>
        <w:t xml:space="preserve"> Avicenny a moderních avicennistických současníků. Ale mytopoetika jedné pravdy a jedné vědy byla silnější než kritický rozum aristoteliků. Ti nezabránili epochálnímu zatmění první substance zahájené Porfyriovým výkladem </w:t>
      </w:r>
      <w:r w:rsidRPr="006B4583">
        <w:rPr>
          <w:i/>
        </w:rPr>
        <w:t>Kategorií</w:t>
      </w:r>
      <w:r>
        <w:t xml:space="preserve"> (</w:t>
      </w:r>
      <w:r w:rsidR="08092218">
        <w:t xml:space="preserve">OBJ I, </w:t>
      </w:r>
      <w:r>
        <w:t>kap. 1.3)</w:t>
      </w:r>
      <w:r w:rsidRPr="00273106">
        <w:t>.</w:t>
      </w:r>
      <w:r w:rsidRPr="000E43DA">
        <w:t xml:space="preserve"> </w:t>
      </w:r>
      <w:r w:rsidRPr="00273106">
        <w:t xml:space="preserve">Klíčem k </w:t>
      </w:r>
      <w:r>
        <w:t xml:space="preserve">modernímu </w:t>
      </w:r>
      <w:r w:rsidRPr="00273106">
        <w:t xml:space="preserve">určení </w:t>
      </w:r>
      <w:r>
        <w:t xml:space="preserve">receptivního </w:t>
      </w:r>
      <w:r w:rsidRPr="00273106">
        <w:t xml:space="preserve">intelektu se stává potence </w:t>
      </w:r>
      <w:r>
        <w:t xml:space="preserve">hypostázovaného </w:t>
      </w:r>
      <w:r w:rsidRPr="00273106">
        <w:t xml:space="preserve">intelektu </w:t>
      </w:r>
      <w:r>
        <w:t>schopného reprezentovat již daná</w:t>
      </w:r>
      <w:r w:rsidRPr="00273106">
        <w:t xml:space="preserve"> </w:t>
      </w:r>
      <w:r w:rsidR="00962190">
        <w:rPr>
          <w:i/>
        </w:rPr>
        <w:t>species</w:t>
      </w:r>
      <w:r w:rsidRPr="00273106">
        <w:t xml:space="preserve"> na smyslové nebo na intelektuální úrovni poznání.</w:t>
      </w:r>
    </w:p>
    <w:p w:rsidR="08163013" w:rsidRDefault="08163013" w:rsidP="08163013">
      <w:pPr>
        <w:pStyle w:val="Citace"/>
      </w:pPr>
      <w:r w:rsidRPr="00273106">
        <w:rPr>
          <w:noProof/>
          <w:szCs w:val="10"/>
          <w:lang w:val="cs-CZ"/>
        </w:rPr>
        <w:t>„</w:t>
      </w:r>
      <w:r>
        <w:rPr>
          <w:noProof/>
          <w:szCs w:val="10"/>
          <w:lang w:val="cs-CZ"/>
        </w:rPr>
        <w:t xml:space="preserve">Buď aktivní intelekt rozumí nebo ne. Jestli ne, pak jej nelze nazývat intelektem nebo intelektuální schopností. Jestliže rozumí, pak platí, že intelekt nemůže rozumět ničemu jinému mimo sebe, tedy pouze </w:t>
      </w:r>
      <w:r w:rsidR="00962190">
        <w:rPr>
          <w:i/>
          <w:noProof/>
          <w:szCs w:val="10"/>
          <w:lang w:val="cs-CZ"/>
        </w:rPr>
        <w:t>species</w:t>
      </w:r>
      <w:r>
        <w:rPr>
          <w:noProof/>
          <w:szCs w:val="10"/>
          <w:lang w:val="cs-CZ"/>
        </w:rPr>
        <w:t xml:space="preserve">, která má v sobě a porovná je mezi sebou. Všechno, co může být pojato jako </w:t>
      </w:r>
      <w:r w:rsidR="00962190">
        <w:rPr>
          <w:i/>
          <w:noProof/>
          <w:szCs w:val="10"/>
          <w:lang w:val="cs-CZ"/>
        </w:rPr>
        <w:t>species</w:t>
      </w:r>
      <w:r>
        <w:rPr>
          <w:noProof/>
          <w:szCs w:val="10"/>
          <w:lang w:val="cs-CZ"/>
        </w:rPr>
        <w:t>, je nějakým způsobem potencí. Proto i činný intelekt je do jisté míry možný</w:t>
      </w:r>
      <w:r w:rsidR="00FB0AA6">
        <w:rPr>
          <w:noProof/>
          <w:szCs w:val="10"/>
          <w:lang w:val="cs-CZ"/>
        </w:rPr>
        <w:t xml:space="preserve"> intelekt </w:t>
      </w:r>
      <w:r w:rsidR="00FB0AA6">
        <w:t>(</w:t>
      </w:r>
      <w:r w:rsidR="00FB0AA6" w:rsidRPr="005B3251">
        <w:rPr>
          <w:i/>
          <w:noProof/>
        </w:rPr>
        <w:t xml:space="preserve">intellectus agens est aliquo </w:t>
      </w:r>
      <w:r w:rsidR="00FB0AA6" w:rsidRPr="005B3251">
        <w:rPr>
          <w:i/>
          <w:noProof/>
          <w:szCs w:val="16"/>
        </w:rPr>
        <w:t xml:space="preserve">modo </w:t>
      </w:r>
      <w:r w:rsidR="00FB0AA6" w:rsidRPr="005B3251">
        <w:rPr>
          <w:i/>
          <w:noProof/>
        </w:rPr>
        <w:t>possibilis</w:t>
      </w:r>
      <w:r w:rsidR="00FB0AA6">
        <w:t>)</w:t>
      </w:r>
      <w:r>
        <w:rPr>
          <w:noProof/>
          <w:szCs w:val="10"/>
          <w:lang w:val="cs-CZ"/>
        </w:rPr>
        <w:t>. Proto nemůže být esenciálně oddělen od možného intelektu (</w:t>
      </w:r>
      <w:r w:rsidRPr="004D5CE7">
        <w:rPr>
          <w:i/>
          <w:noProof/>
          <w:szCs w:val="14"/>
        </w:rPr>
        <w:t xml:space="preserve">non </w:t>
      </w:r>
      <w:r w:rsidRPr="004D5CE7">
        <w:rPr>
          <w:i/>
          <w:noProof/>
        </w:rPr>
        <w:t>dividi</w:t>
      </w:r>
      <w:r w:rsidRPr="004D5CE7">
        <w:rPr>
          <w:i/>
          <w:noProof/>
          <w:szCs w:val="12"/>
        </w:rPr>
        <w:t xml:space="preserve">tur </w:t>
      </w:r>
      <w:r w:rsidRPr="004D5CE7">
        <w:rPr>
          <w:i/>
          <w:noProof/>
        </w:rPr>
        <w:t xml:space="preserve">per essentiam </w:t>
      </w:r>
      <w:r w:rsidRPr="004D5CE7">
        <w:rPr>
          <w:i/>
          <w:noProof/>
          <w:szCs w:val="12"/>
        </w:rPr>
        <w:t xml:space="preserve">a </w:t>
      </w:r>
      <w:r w:rsidRPr="004D5CE7">
        <w:rPr>
          <w:i/>
          <w:noProof/>
        </w:rPr>
        <w:t>possibili</w:t>
      </w:r>
      <w:r>
        <w:rPr>
          <w:noProof/>
          <w:szCs w:val="10"/>
          <w:lang w:val="cs-CZ"/>
        </w:rPr>
        <w:t xml:space="preserve">).“ </w:t>
      </w:r>
      <w:r>
        <w:rPr>
          <w:rStyle w:val="Znakapoznpodarou"/>
        </w:rPr>
        <w:footnoteReference w:id="55"/>
      </w:r>
    </w:p>
    <w:p w:rsidR="004267BB" w:rsidRDefault="08163013" w:rsidP="08E42647">
      <w:r w:rsidRPr="00273106">
        <w:t xml:space="preserve">Bonaventura ruší </w:t>
      </w:r>
      <w:r>
        <w:t xml:space="preserve">receptivní </w:t>
      </w:r>
      <w:r w:rsidR="002D5422">
        <w:t xml:space="preserve">povahu </w:t>
      </w:r>
      <w:r w:rsidRPr="00273106">
        <w:rPr>
          <w:i/>
        </w:rPr>
        <w:t>intellectus possibilis</w:t>
      </w:r>
      <w:r>
        <w:t xml:space="preserve"> a dělá z něj aktuálně danou </w:t>
      </w:r>
      <w:r w:rsidR="002D5422">
        <w:t xml:space="preserve">vlastnost, </w:t>
      </w:r>
      <w:r w:rsidRPr="00273106">
        <w:t xml:space="preserve">potenciálně schopnou přijímat univerzální </w:t>
      </w:r>
      <w:r w:rsidR="00962190">
        <w:rPr>
          <w:i/>
        </w:rPr>
        <w:t>species</w:t>
      </w:r>
      <w:r>
        <w:t xml:space="preserve"> jako taková</w:t>
      </w:r>
      <w:r w:rsidRPr="00273106">
        <w:t xml:space="preserve"> (</w:t>
      </w:r>
      <w:r w:rsidRPr="00273106">
        <w:rPr>
          <w:i/>
          <w:szCs w:val="16"/>
        </w:rPr>
        <w:t xml:space="preserve">omne </w:t>
      </w:r>
      <w:r w:rsidRPr="00273106">
        <w:rPr>
          <w:i/>
          <w:szCs w:val="11"/>
        </w:rPr>
        <w:t xml:space="preserve">illud </w:t>
      </w:r>
      <w:r w:rsidRPr="00273106">
        <w:rPr>
          <w:i/>
          <w:szCs w:val="15"/>
        </w:rPr>
        <w:t xml:space="preserve">quod </w:t>
      </w:r>
      <w:r w:rsidRPr="00273106">
        <w:rPr>
          <w:i/>
          <w:szCs w:val="11"/>
        </w:rPr>
        <w:t xml:space="preserve">est </w:t>
      </w:r>
      <w:r w:rsidRPr="00273106">
        <w:rPr>
          <w:i/>
          <w:szCs w:val="12"/>
        </w:rPr>
        <w:t xml:space="preserve">susceptibile </w:t>
      </w:r>
      <w:r w:rsidRPr="00273106">
        <w:rPr>
          <w:i/>
          <w:szCs w:val="11"/>
        </w:rPr>
        <w:t>speciei</w:t>
      </w:r>
      <w:r w:rsidRPr="00273106">
        <w:t xml:space="preserve">). Místo individuální receptivity </w:t>
      </w:r>
      <w:r w:rsidRPr="00273106">
        <w:rPr>
          <w:i/>
        </w:rPr>
        <w:t>intellectus possibilis</w:t>
      </w:r>
      <w:r w:rsidRPr="00273106">
        <w:t xml:space="preserve"> </w:t>
      </w:r>
      <w:r>
        <w:t>jako schopnosti duše vznikla receptivita jako kontigentní vlastnost (</w:t>
      </w:r>
      <w:r w:rsidRPr="008A7658">
        <w:rPr>
          <w:i/>
        </w:rPr>
        <w:t>aliquo modo</w:t>
      </w:r>
      <w:r>
        <w:t xml:space="preserve">) poznání. Přijetí </w:t>
      </w:r>
      <w:r w:rsidR="00962190">
        <w:rPr>
          <w:i/>
        </w:rPr>
        <w:t>species</w:t>
      </w:r>
      <w:r>
        <w:t xml:space="preserve"> je v </w:t>
      </w:r>
      <w:r w:rsidRPr="00061DD0">
        <w:rPr>
          <w:i/>
        </w:rPr>
        <w:t>intellectus agens</w:t>
      </w:r>
      <w:r>
        <w:rPr>
          <w:i/>
        </w:rPr>
        <w:fldChar w:fldCharType="begin"/>
      </w:r>
      <w:r>
        <w:instrText xml:space="preserve"> XE "</w:instrText>
      </w:r>
      <w:r w:rsidRPr="00490D32">
        <w:rPr>
          <w:i/>
        </w:rPr>
        <w:instrText>intellectus agens:</w:instrText>
      </w:r>
      <w:r w:rsidRPr="00AE29C6">
        <w:instrText>Bonaventura</w:instrText>
      </w:r>
      <w:r>
        <w:instrText xml:space="preserve"> " </w:instrText>
      </w:r>
      <w:r>
        <w:rPr>
          <w:i/>
        </w:rPr>
        <w:fldChar w:fldCharType="end"/>
      </w:r>
      <w:r>
        <w:t xml:space="preserve"> dáno mnohem lépe. Z hlediska </w:t>
      </w:r>
      <w:r w:rsidRPr="00273106">
        <w:t xml:space="preserve">prvního averroismu jde </w:t>
      </w:r>
      <w:r>
        <w:t xml:space="preserve">o </w:t>
      </w:r>
      <w:r w:rsidRPr="00273106">
        <w:t>nes</w:t>
      </w:r>
      <w:r w:rsidR="08792D36">
        <w:t xml:space="preserve">myslné tvrzení. </w:t>
      </w:r>
      <w:r w:rsidR="00BD3112">
        <w:t xml:space="preserve">Koncept </w:t>
      </w:r>
      <w:r w:rsidRPr="00273106">
        <w:rPr>
          <w:i/>
        </w:rPr>
        <w:t>intellectus agens</w:t>
      </w:r>
      <w:r>
        <w:rPr>
          <w:i/>
        </w:rPr>
        <w:fldChar w:fldCharType="begin"/>
      </w:r>
      <w:r>
        <w:instrText xml:space="preserve"> XE "</w:instrText>
      </w:r>
      <w:r w:rsidRPr="00490D32">
        <w:rPr>
          <w:i/>
        </w:rPr>
        <w:instrText>intellectus agens:</w:instrText>
      </w:r>
      <w:r w:rsidRPr="00481252">
        <w:instrText>Bonaventura</w:instrText>
      </w:r>
      <w:r>
        <w:instrText xml:space="preserve">" </w:instrText>
      </w:r>
      <w:r>
        <w:rPr>
          <w:i/>
        </w:rPr>
        <w:fldChar w:fldCharType="end"/>
      </w:r>
      <w:r w:rsidRPr="00273106">
        <w:t xml:space="preserve"> se esenciálně neliší od </w:t>
      </w:r>
      <w:r w:rsidR="00A4713B" w:rsidRPr="00273106">
        <w:rPr>
          <w:i/>
        </w:rPr>
        <w:t xml:space="preserve">intellectus </w:t>
      </w:r>
      <w:r w:rsidRPr="00273106">
        <w:rPr>
          <w:i/>
        </w:rPr>
        <w:t>possibilis</w:t>
      </w:r>
      <w:r w:rsidRPr="00273106">
        <w:t xml:space="preserve"> ani v prvním averroismu (</w:t>
      </w:r>
      <w:r w:rsidRPr="00273106">
        <w:rPr>
          <w:i/>
          <w:szCs w:val="14"/>
        </w:rPr>
        <w:t xml:space="preserve">non </w:t>
      </w:r>
      <w:r w:rsidRPr="00273106">
        <w:rPr>
          <w:i/>
          <w:szCs w:val="11"/>
        </w:rPr>
        <w:t>dividi</w:t>
      </w:r>
      <w:r w:rsidRPr="00273106">
        <w:rPr>
          <w:i/>
          <w:szCs w:val="12"/>
        </w:rPr>
        <w:t xml:space="preserve">tur </w:t>
      </w:r>
      <w:r w:rsidRPr="00273106">
        <w:rPr>
          <w:i/>
        </w:rPr>
        <w:t xml:space="preserve">per essentiam </w:t>
      </w:r>
      <w:r w:rsidRPr="00273106">
        <w:rPr>
          <w:i/>
          <w:szCs w:val="12"/>
        </w:rPr>
        <w:t xml:space="preserve">a </w:t>
      </w:r>
      <w:r w:rsidRPr="00273106">
        <w:rPr>
          <w:i/>
          <w:szCs w:val="11"/>
        </w:rPr>
        <w:t>possibili</w:t>
      </w:r>
      <w:r>
        <w:t>), protože ani jeden z</w:t>
      </w:r>
      <w:r w:rsidR="00BD3112">
        <w:t xml:space="preserve"> těcho </w:t>
      </w:r>
      <w:r>
        <w:t xml:space="preserve">intelektů není substance. </w:t>
      </w:r>
      <w:r w:rsidR="08792D36">
        <w:t xml:space="preserve">Takže jde o chybné a nesmyslné tvrzení. </w:t>
      </w:r>
      <w:r w:rsidRPr="00273106">
        <w:t xml:space="preserve">První averroismus má intelekt </w:t>
      </w:r>
      <w:r>
        <w:t>v duši daný jako schopnost existující osoby. P</w:t>
      </w:r>
      <w:r w:rsidRPr="00273106">
        <w:t xml:space="preserve">redikace </w:t>
      </w:r>
      <w:r>
        <w:t xml:space="preserve">intelektu jako </w:t>
      </w:r>
      <w:r w:rsidRPr="00273106">
        <w:t xml:space="preserve">substance by popřela celou argumentaci CMDA. </w:t>
      </w:r>
      <w:r>
        <w:t xml:space="preserve">Tato existenciální schopnost daná jako </w:t>
      </w:r>
      <w:r w:rsidRPr="08D92970">
        <w:rPr>
          <w:i/>
        </w:rPr>
        <w:t>actus</w:t>
      </w:r>
      <w:r>
        <w:t xml:space="preserve"> představuje formu aktuálního </w:t>
      </w:r>
      <w:r w:rsidR="00A56476" w:rsidRPr="00171829">
        <w:rPr>
          <w:i/>
          <w:szCs w:val="24"/>
        </w:rPr>
        <w:t>actus essendi</w:t>
      </w:r>
      <w:r w:rsidR="00A56476">
        <w:rPr>
          <w:i/>
          <w:szCs w:val="24"/>
        </w:rPr>
        <w:fldChar w:fldCharType="begin"/>
      </w:r>
      <w:r w:rsidR="00A56476">
        <w:instrText xml:space="preserve"> XE "</w:instrText>
      </w:r>
      <w:r w:rsidR="00A56476" w:rsidRPr="00CE7562">
        <w:rPr>
          <w:i/>
          <w:szCs w:val="24"/>
        </w:rPr>
        <w:instrText>actus essendi</w:instrText>
      </w:r>
      <w:r w:rsidR="00A56476">
        <w:instrText xml:space="preserve">" </w:instrText>
      </w:r>
      <w:r w:rsidR="00A56476">
        <w:rPr>
          <w:i/>
          <w:szCs w:val="24"/>
        </w:rPr>
        <w:fldChar w:fldCharType="end"/>
      </w:r>
      <w:r w:rsidR="00A56476">
        <w:rPr>
          <w:i/>
          <w:szCs w:val="24"/>
        </w:rPr>
        <w:t xml:space="preserve"> </w:t>
      </w:r>
      <w:r>
        <w:t>entelechické první substance</w:t>
      </w:r>
      <w:r w:rsidR="08792D36">
        <w:t xml:space="preserve">. Duše je aktuální a jedinečná </w:t>
      </w:r>
      <w:r w:rsidR="089272F1">
        <w:t xml:space="preserve">forma osoby jako </w:t>
      </w:r>
      <w:r w:rsidR="082776CC">
        <w:t xml:space="preserve">živé </w:t>
      </w:r>
      <w:r w:rsidR="089272F1">
        <w:t>substance</w:t>
      </w:r>
      <w:r w:rsidRPr="00273106">
        <w:t xml:space="preserve">, která ve svém </w:t>
      </w:r>
      <w:r>
        <w:t xml:space="preserve">jedinečném bytí </w:t>
      </w:r>
      <w:r w:rsidRPr="00273106">
        <w:t xml:space="preserve">postupně aktualizuje různé </w:t>
      </w:r>
      <w:r>
        <w:t>duševní schopnosti dané v těle</w:t>
      </w:r>
      <w:r w:rsidRPr="00273106">
        <w:t xml:space="preserve">. Citát </w:t>
      </w:r>
      <w:r w:rsidR="003E00CB">
        <w:t xml:space="preserve">Bonaventury </w:t>
      </w:r>
      <w:r>
        <w:t xml:space="preserve">vychází z předešlých definicí duše jako individualizované substance a </w:t>
      </w:r>
      <w:r w:rsidRPr="00273106">
        <w:t>trvá na substanciální jednotě obou intelektů (</w:t>
      </w:r>
      <w:r w:rsidRPr="00273106">
        <w:rPr>
          <w:i/>
        </w:rPr>
        <w:t xml:space="preserve">ergo </w:t>
      </w:r>
      <w:r w:rsidRPr="00273106">
        <w:rPr>
          <w:i/>
          <w:szCs w:val="11"/>
        </w:rPr>
        <w:t xml:space="preserve">intellectus </w:t>
      </w:r>
      <w:r w:rsidRPr="00273106">
        <w:rPr>
          <w:i/>
          <w:szCs w:val="14"/>
        </w:rPr>
        <w:t xml:space="preserve">agens </w:t>
      </w:r>
      <w:r w:rsidRPr="00273106">
        <w:rPr>
          <w:i/>
          <w:szCs w:val="11"/>
        </w:rPr>
        <w:t xml:space="preserve">est </w:t>
      </w:r>
      <w:r w:rsidRPr="00273106">
        <w:rPr>
          <w:i/>
        </w:rPr>
        <w:t xml:space="preserve">aliquo </w:t>
      </w:r>
      <w:r w:rsidRPr="00273106">
        <w:rPr>
          <w:i/>
          <w:szCs w:val="16"/>
        </w:rPr>
        <w:t xml:space="preserve">modo </w:t>
      </w:r>
      <w:r w:rsidRPr="00273106">
        <w:rPr>
          <w:i/>
          <w:szCs w:val="11"/>
        </w:rPr>
        <w:t>possibilis</w:t>
      </w:r>
      <w:r w:rsidRPr="00273106">
        <w:t xml:space="preserve">). </w:t>
      </w:r>
      <w:r>
        <w:t xml:space="preserve">Tvrzení </w:t>
      </w:r>
      <w:r w:rsidR="003E00CB">
        <w:t>„</w:t>
      </w:r>
      <w:r w:rsidRPr="00A6737B">
        <w:rPr>
          <w:i/>
        </w:rPr>
        <w:t>aliquo modo</w:t>
      </w:r>
      <w:r w:rsidR="003E00CB">
        <w:t>“</w:t>
      </w:r>
      <w:r>
        <w:t xml:space="preserve"> patří do řádu perfekce kosmických </w:t>
      </w:r>
      <w:r>
        <w:lastRenderedPageBreak/>
        <w:t xml:space="preserve">forem, kdy lidský činný intelekt potřebuje na rozdíl od dokonalých kosmických inteligencí-forem i receptivní a podobně hypostázovaný </w:t>
      </w:r>
      <w:r w:rsidRPr="00A6737B">
        <w:rPr>
          <w:i/>
        </w:rPr>
        <w:t>intellectus possibilis</w:t>
      </w:r>
      <w:r>
        <w:t xml:space="preserve">.  Možný intelekt pak slouží jako spirituální materie, do níž se neoplatonsky vtiskují vyšší formy. Poznání není definováno skrze rozdíl mezi receptivní potencí a aktivní syntézou v jedné a téže </w:t>
      </w:r>
      <w:r w:rsidRPr="00A6737B">
        <w:rPr>
          <w:i/>
        </w:rPr>
        <w:t>anima intellectiva</w:t>
      </w:r>
      <w:r>
        <w:t>, jako to měl první averroismus. Moderna po vzoru Davida z Dinantu</w:t>
      </w:r>
      <w:r>
        <w:fldChar w:fldCharType="begin"/>
      </w:r>
      <w:r>
        <w:instrText xml:space="preserve"> XE "</w:instrText>
      </w:r>
      <w:r w:rsidRPr="089B7CB8">
        <w:instrText>David z Dinantu</w:instrText>
      </w:r>
      <w:r>
        <w:instrText xml:space="preserve">" </w:instrText>
      </w:r>
      <w:r>
        <w:fldChar w:fldCharType="end"/>
      </w:r>
      <w:r w:rsidR="005976AB">
        <w:t xml:space="preserve"> vytvořila dva intelekty–</w:t>
      </w:r>
      <w:r w:rsidR="00962190" w:rsidRPr="005976AB">
        <w:t>species</w:t>
      </w:r>
      <w:r>
        <w:t xml:space="preserve"> jako porretánské hypostáze a </w:t>
      </w:r>
      <w:r w:rsidRPr="00273106">
        <w:t>kvazi-materiální substanc</w:t>
      </w:r>
      <w:r>
        <w:t>e</w:t>
      </w:r>
      <w:r w:rsidRPr="00273106">
        <w:t xml:space="preserve"> třetího druhu</w:t>
      </w:r>
      <w:r>
        <w:t>, které na kosmické úrovni připsala averroistickému Averroesovi</w:t>
      </w:r>
      <w:r w:rsidRPr="00273106">
        <w:t xml:space="preserve">. </w:t>
      </w:r>
      <w:r w:rsidR="082B2670">
        <w:t xml:space="preserve">Vyšší intelekt v člověku nazírá </w:t>
      </w:r>
      <w:r w:rsidR="00962190">
        <w:rPr>
          <w:i/>
        </w:rPr>
        <w:t>species</w:t>
      </w:r>
      <w:r w:rsidR="082B2670">
        <w:t xml:space="preserve"> přímo skrze iluminaci bohem nebo kosmickým intelektem. V tomto smyslu je pak </w:t>
      </w:r>
      <w:r w:rsidR="082B2670" w:rsidRPr="00416939">
        <w:rPr>
          <w:i/>
        </w:rPr>
        <w:t>intellectus possibilis</w:t>
      </w:r>
      <w:r w:rsidR="082B2670">
        <w:t xml:space="preserve"> jen </w:t>
      </w:r>
      <w:r w:rsidR="007D04FB">
        <w:t xml:space="preserve">jako </w:t>
      </w:r>
      <w:r w:rsidR="082B2670">
        <w:t xml:space="preserve">omezená kapacita </w:t>
      </w:r>
      <w:r w:rsidR="082B2670">
        <w:rPr>
          <w:i/>
        </w:rPr>
        <w:t>intel</w:t>
      </w:r>
      <w:r w:rsidR="082B2670" w:rsidRPr="00416939">
        <w:rPr>
          <w:i/>
        </w:rPr>
        <w:t>l</w:t>
      </w:r>
      <w:r w:rsidR="007D04FB">
        <w:rPr>
          <w:i/>
        </w:rPr>
        <w:t>e</w:t>
      </w:r>
      <w:r w:rsidR="082B2670" w:rsidRPr="00416939">
        <w:rPr>
          <w:i/>
        </w:rPr>
        <w:t>ctus agens</w:t>
      </w:r>
      <w:r w:rsidR="082B2670">
        <w:t xml:space="preserve">. V tomto scénáři nemá </w:t>
      </w:r>
      <w:r w:rsidR="082B2670" w:rsidRPr="00416939">
        <w:rPr>
          <w:i/>
        </w:rPr>
        <w:t>intellectus possibilis</w:t>
      </w:r>
      <w:r w:rsidR="082B2670">
        <w:t xml:space="preserve"> vlastní činnost a tvoří součást činného intelektu jako jeho potence. Nižší intelekt, daný jako aristotelský </w:t>
      </w:r>
      <w:r w:rsidR="082B2670" w:rsidRPr="082776CC">
        <w:rPr>
          <w:i/>
        </w:rPr>
        <w:t>intellectus materialis</w:t>
      </w:r>
      <w:r w:rsidR="08580F40">
        <w:rPr>
          <w:i/>
          <w:szCs w:val="24"/>
          <w:lang w:val="de-DE"/>
        </w:rPr>
        <w:fldChar w:fldCharType="begin"/>
      </w:r>
      <w:r w:rsidR="08580F40">
        <w:instrText xml:space="preserve"> XE "</w:instrText>
      </w:r>
      <w:r w:rsidR="08580F40" w:rsidRPr="08F82A48">
        <w:rPr>
          <w:i/>
          <w:szCs w:val="24"/>
        </w:rPr>
        <w:instrText>intellectus materialis</w:instrText>
      </w:r>
      <w:r w:rsidR="08580F40" w:rsidRPr="08F82A48">
        <w:rPr>
          <w:szCs w:val="24"/>
        </w:rPr>
        <w:instrText>:Bonavetura</w:instrText>
      </w:r>
      <w:r w:rsidR="08580F40">
        <w:instrText xml:space="preserve">" </w:instrText>
      </w:r>
      <w:r w:rsidR="08580F40">
        <w:rPr>
          <w:i/>
          <w:szCs w:val="24"/>
          <w:lang w:val="de-DE"/>
        </w:rPr>
        <w:fldChar w:fldCharType="end"/>
      </w:r>
      <w:r w:rsidR="082B2670" w:rsidRPr="082776CC">
        <w:rPr>
          <w:i/>
        </w:rPr>
        <w:t xml:space="preserve"> </w:t>
      </w:r>
      <w:r w:rsidR="082B2670">
        <w:t xml:space="preserve">tato </w:t>
      </w:r>
      <w:r w:rsidR="00962190">
        <w:rPr>
          <w:i/>
        </w:rPr>
        <w:t>species</w:t>
      </w:r>
      <w:r w:rsidR="082B2670">
        <w:t xml:space="preserve"> aktualizuje abstrakcí od věcí. Ale to je nižší stupeň intelektuálního poznání, který musí být završen v činnosti </w:t>
      </w:r>
      <w:r w:rsidR="007D04FB">
        <w:t xml:space="preserve">nemateriálního </w:t>
      </w:r>
      <w:r w:rsidR="082B2670" w:rsidRPr="00416939">
        <w:rPr>
          <w:i/>
        </w:rPr>
        <w:t>intellectus agens</w:t>
      </w:r>
      <w:r w:rsidR="082B2670">
        <w:t xml:space="preserve">. </w:t>
      </w:r>
      <w:r>
        <w:t xml:space="preserve">Pak platí v modu univerzálního hyleformismu, že materiální </w:t>
      </w:r>
      <w:r w:rsidRPr="089D4729">
        <w:rPr>
          <w:i/>
        </w:rPr>
        <w:t>intellectus possibilis</w:t>
      </w:r>
      <w:r w:rsidR="08580F40">
        <w:rPr>
          <w:i/>
          <w:szCs w:val="24"/>
          <w:lang w:val="de-DE"/>
        </w:rPr>
        <w:fldChar w:fldCharType="begin"/>
      </w:r>
      <w:r w:rsidR="08580F40">
        <w:instrText xml:space="preserve"> XE "</w:instrText>
      </w:r>
      <w:r w:rsidR="08580F40" w:rsidRPr="08F82A48">
        <w:rPr>
          <w:i/>
          <w:szCs w:val="24"/>
        </w:rPr>
        <w:instrText>intellectus possibilis</w:instrText>
      </w:r>
      <w:r w:rsidR="08580F40" w:rsidRPr="08F82A48">
        <w:rPr>
          <w:szCs w:val="24"/>
        </w:rPr>
        <w:instrText>:Bonavetura</w:instrText>
      </w:r>
      <w:r w:rsidR="08580F40">
        <w:instrText xml:space="preserve">" </w:instrText>
      </w:r>
      <w:r w:rsidR="08580F40">
        <w:rPr>
          <w:i/>
          <w:szCs w:val="24"/>
          <w:lang w:val="de-DE"/>
        </w:rPr>
        <w:fldChar w:fldCharType="end"/>
      </w:r>
      <w:r>
        <w:t xml:space="preserve"> poznává porretánská </w:t>
      </w:r>
      <w:r w:rsidR="00962190">
        <w:rPr>
          <w:i/>
        </w:rPr>
        <w:t>species</w:t>
      </w:r>
      <w:r>
        <w:t xml:space="preserve"> ve formálně stejném modu jako </w:t>
      </w:r>
      <w:r w:rsidRPr="08FB46C3">
        <w:rPr>
          <w:i/>
        </w:rPr>
        <w:t>intellectus agens</w:t>
      </w:r>
      <w:r w:rsidR="08580F40">
        <w:rPr>
          <w:i/>
          <w:szCs w:val="24"/>
          <w:lang w:val="de-DE"/>
        </w:rPr>
        <w:fldChar w:fldCharType="begin"/>
      </w:r>
      <w:r w:rsidR="08580F40">
        <w:instrText xml:space="preserve"> XE "</w:instrText>
      </w:r>
      <w:r w:rsidR="08580F40" w:rsidRPr="08F82A48">
        <w:rPr>
          <w:i/>
          <w:szCs w:val="24"/>
        </w:rPr>
        <w:instrText>intellectus agens</w:instrText>
      </w:r>
      <w:r w:rsidR="08580F40" w:rsidRPr="08F82A48">
        <w:rPr>
          <w:szCs w:val="24"/>
        </w:rPr>
        <w:instrText>:Bonavetura</w:instrText>
      </w:r>
      <w:r w:rsidR="08580F40">
        <w:instrText xml:space="preserve">" </w:instrText>
      </w:r>
      <w:r w:rsidR="08580F40">
        <w:rPr>
          <w:i/>
          <w:szCs w:val="24"/>
          <w:lang w:val="de-DE"/>
        </w:rPr>
        <w:fldChar w:fldCharType="end"/>
      </w:r>
      <w:r>
        <w:t>. Ale pro svou vyšší míru potenciality a proměnlivosti</w:t>
      </w:r>
      <w:r w:rsidR="007D04FB">
        <w:t xml:space="preserve"> dané aristotelskou abstrakcí</w:t>
      </w:r>
      <w:r>
        <w:t xml:space="preserve"> nepoznává </w:t>
      </w:r>
      <w:r w:rsidR="007D04FB">
        <w:t xml:space="preserve">materiální </w:t>
      </w:r>
      <w:r w:rsidR="007D04FB">
        <w:rPr>
          <w:i/>
          <w:szCs w:val="24"/>
          <w:lang w:val="de-DE"/>
        </w:rPr>
        <w:t xml:space="preserve">intellectus possibilis </w:t>
      </w:r>
      <w:r w:rsidR="007D04FB">
        <w:rPr>
          <w:szCs w:val="24"/>
          <w:lang w:val="de-DE"/>
        </w:rPr>
        <w:t xml:space="preserve">věci </w:t>
      </w:r>
      <w:r>
        <w:t>stejně dokonale jako činný intelekt, který tvoří v</w:t>
      </w:r>
      <w:r w:rsidR="08C427B4">
        <w:t xml:space="preserve"> duši samostatnou hypostázi. Obě formy intelektu </w:t>
      </w:r>
      <w:r>
        <w:t>jsou zaměnitelné z hlediska své funkce, protože dělají totéž</w:t>
      </w:r>
      <w:r w:rsidR="004267BB">
        <w:t>, ale v jiné míře potenciality.</w:t>
      </w:r>
    </w:p>
    <w:p w:rsidR="00461A1C" w:rsidRDefault="08163013" w:rsidP="00EE3CA4">
      <w:pPr>
        <w:ind w:firstLine="397"/>
      </w:pPr>
      <w:r>
        <w:t>Proto Bonaventura kritizuje averroistického Averroese. Ten prý tvrdí, že v</w:t>
      </w:r>
      <w:r w:rsidRPr="00273106">
        <w:t xml:space="preserve"> </w:t>
      </w:r>
      <w:r>
        <w:t xml:space="preserve">duši jako </w:t>
      </w:r>
      <w:r w:rsidRPr="00273106">
        <w:t>sub</w:t>
      </w:r>
      <w:r>
        <w:t xml:space="preserve">stanci jsou dvě subsistentní hypostáze, jedna </w:t>
      </w:r>
      <w:r w:rsidRPr="00273106">
        <w:t xml:space="preserve">čistě potenciální a druhá čistě aktivní. </w:t>
      </w:r>
      <w:r>
        <w:t>Modernisté odmítají dělení substanciálního intelektu na dvě další substance, stejně jako první averroismus. Ale Komentátor nemá intelekt ani jako formu (tou je duše), natož jako substanci. Zavedením spirituální materie dostali modernisté potenci přímo do aktivního intelektu-substance a tím jej rozdělili na dvě patra podle vyšší a nižší  potenciality. Hypostázováním duše a intelektu jako aktuální substance s</w:t>
      </w:r>
      <w:r w:rsidRPr="00273106">
        <w:t xml:space="preserve">e </w:t>
      </w:r>
      <w:r>
        <w:t xml:space="preserve">Bonaventura </w:t>
      </w:r>
      <w:r w:rsidRPr="00273106">
        <w:t xml:space="preserve">připravil o zásadní možnost, jak intelekt </w:t>
      </w:r>
      <w:r w:rsidR="008D5827">
        <w:t xml:space="preserve">personalizovat </w:t>
      </w:r>
      <w:r w:rsidRPr="00273106">
        <w:t xml:space="preserve">pomocí metafyzického rozdílu mezi </w:t>
      </w:r>
      <w:r>
        <w:t xml:space="preserve">receptivní a syntetickou schopností </w:t>
      </w:r>
      <w:r w:rsidRPr="08DC4499">
        <w:rPr>
          <w:i/>
        </w:rPr>
        <w:t>anima intellectiva</w:t>
      </w:r>
      <w:r>
        <w:t xml:space="preserve"> </w:t>
      </w:r>
      <w:r w:rsidR="008D5827">
        <w:t xml:space="preserve">jako jedinečné </w:t>
      </w:r>
      <w:r w:rsidRPr="00273106">
        <w:t>formy</w:t>
      </w:r>
      <w:r w:rsidR="008D5827">
        <w:t xml:space="preserve"> těla</w:t>
      </w:r>
      <w:r w:rsidRPr="00273106">
        <w:t xml:space="preserve">. </w:t>
      </w:r>
      <w:r w:rsidR="0092479A">
        <w:t xml:space="preserve">A duši jako formu měl </w:t>
      </w:r>
      <w:r>
        <w:t>i Avicenna. Albert a Bacon upozorňovali</w:t>
      </w:r>
      <w:r w:rsidRPr="00224683">
        <w:t xml:space="preserve"> </w:t>
      </w:r>
      <w:r>
        <w:t xml:space="preserve">modernisty, že jejich pojetí duše není v souladu dokonce ani s Avicennovou definicí duše jako formy těla podle Toledské školy </w:t>
      </w:r>
      <w:r w:rsidR="08767BF1">
        <w:t xml:space="preserve">(OBJ II, kap. </w:t>
      </w:r>
      <w:r w:rsidR="08767BF1">
        <w:lastRenderedPageBreak/>
        <w:t>2</w:t>
      </w:r>
      <w:r>
        <w:t xml:space="preserve">.2.1). </w:t>
      </w:r>
      <w:r w:rsidR="008D1471">
        <w:t xml:space="preserve">Moderna v epoše zatmění první substance potřebuje receptivní složku poznání v duši jen pro smyslovou představivost, proto odmítla nejdůležitější závěry CMDA. </w:t>
      </w:r>
      <w:r w:rsidR="008D1471" w:rsidRPr="00B37D03">
        <w:t xml:space="preserve">Moderní intelekt individualizovaný (nikoli personalizovaný) prostřednictvím mytologické </w:t>
      </w:r>
      <w:r w:rsidR="008D1471" w:rsidRPr="00B37D03">
        <w:rPr>
          <w:i/>
          <w:iCs/>
        </w:rPr>
        <w:t>materia spiritualis</w:t>
      </w:r>
      <w:r w:rsidR="008D1471">
        <w:rPr>
          <w:i/>
        </w:rPr>
        <w:fldChar w:fldCharType="begin"/>
      </w:r>
      <w:r w:rsidR="008D1471">
        <w:instrText xml:space="preserve"> XE "</w:instrText>
      </w:r>
      <w:r w:rsidR="008D1471" w:rsidRPr="08A516BF">
        <w:instrText>materie</w:instrText>
      </w:r>
      <w:r w:rsidR="008D1471">
        <w:rPr>
          <w:i/>
        </w:rPr>
        <w:instrText xml:space="preserve">:materia </w:instrText>
      </w:r>
      <w:r w:rsidR="008D1471" w:rsidRPr="00612581">
        <w:rPr>
          <w:i/>
        </w:rPr>
        <w:instrText>spiritualis</w:instrText>
      </w:r>
      <w:r w:rsidR="008D1471">
        <w:instrText xml:space="preserve">" </w:instrText>
      </w:r>
      <w:r w:rsidR="008D1471">
        <w:rPr>
          <w:i/>
        </w:rPr>
        <w:fldChar w:fldCharType="end"/>
      </w:r>
      <w:r w:rsidR="008D1471" w:rsidRPr="00B37D03">
        <w:t xml:space="preserve"> rozpoznává existující druhy dané </w:t>
      </w:r>
      <w:r w:rsidR="008D1471">
        <w:t xml:space="preserve">univočně jak v duši, tak v realitě </w:t>
      </w:r>
      <w:r w:rsidR="008D1471" w:rsidRPr="00273106">
        <w:t>(</w:t>
      </w:r>
      <w:r w:rsidR="008D1471" w:rsidRPr="00273106">
        <w:rPr>
          <w:i/>
          <w:szCs w:val="14"/>
        </w:rPr>
        <w:t xml:space="preserve">speciem </w:t>
      </w:r>
      <w:r w:rsidR="008D1471" w:rsidRPr="00273106">
        <w:rPr>
          <w:i/>
          <w:szCs w:val="10"/>
        </w:rPr>
        <w:t xml:space="preserve">illius </w:t>
      </w:r>
      <w:r w:rsidR="008D1471" w:rsidRPr="00273106">
        <w:rPr>
          <w:i/>
          <w:szCs w:val="12"/>
        </w:rPr>
        <w:t xml:space="preserve">habeat </w:t>
      </w:r>
      <w:r w:rsidR="008D1471" w:rsidRPr="00273106">
        <w:rPr>
          <w:i/>
          <w:szCs w:val="11"/>
        </w:rPr>
        <w:t xml:space="preserve">in </w:t>
      </w:r>
      <w:r w:rsidR="008D1471" w:rsidRPr="00273106">
        <w:rPr>
          <w:i/>
          <w:szCs w:val="12"/>
        </w:rPr>
        <w:t xml:space="preserve">se </w:t>
      </w:r>
      <w:r w:rsidR="008D1471" w:rsidRPr="00273106">
        <w:rPr>
          <w:i/>
          <w:szCs w:val="11"/>
        </w:rPr>
        <w:t xml:space="preserve">et </w:t>
      </w:r>
      <w:r w:rsidR="008D1471" w:rsidRPr="00273106">
        <w:rPr>
          <w:i/>
          <w:szCs w:val="14"/>
        </w:rPr>
        <w:t xml:space="preserve">penes </w:t>
      </w:r>
      <w:r w:rsidR="008D1471" w:rsidRPr="00273106">
        <w:rPr>
          <w:i/>
          <w:szCs w:val="10"/>
        </w:rPr>
        <w:t>se</w:t>
      </w:r>
      <w:r w:rsidR="008D1471">
        <w:t xml:space="preserve">). </w:t>
      </w:r>
      <w:r w:rsidR="00A103B2">
        <w:t xml:space="preserve">Debata </w:t>
      </w:r>
      <w:r w:rsidR="008D1471">
        <w:t>se týkala</w:t>
      </w:r>
      <w:r w:rsidRPr="00273106">
        <w:t xml:space="preserve"> statutu </w:t>
      </w:r>
      <w:r w:rsidR="00962190" w:rsidRPr="00A103B2">
        <w:t>species</w:t>
      </w:r>
      <w:r>
        <w:t xml:space="preserve"> řešeného v předešlé kapitole</w:t>
      </w:r>
      <w:r w:rsidRPr="00273106">
        <w:t xml:space="preserve">. </w:t>
      </w:r>
      <w:r>
        <w:t>Aristotelská</w:t>
      </w:r>
      <w:r w:rsidRPr="00273106">
        <w:t xml:space="preserve"> </w:t>
      </w:r>
      <w:r w:rsidR="00962190">
        <w:rPr>
          <w:i/>
        </w:rPr>
        <w:t>species</w:t>
      </w:r>
      <w:r w:rsidRPr="00273106">
        <w:rPr>
          <w:i/>
        </w:rPr>
        <w:t xml:space="preserve"> intelligibilis</w:t>
      </w:r>
      <w:r>
        <w:t xml:space="preserve"> a nominalistická</w:t>
      </w:r>
      <w:r w:rsidRPr="00273106">
        <w:t xml:space="preserve"> </w:t>
      </w:r>
      <w:r w:rsidR="00962190" w:rsidRPr="00EC5BA3">
        <w:t>species</w:t>
      </w:r>
      <w:r w:rsidRPr="00273106">
        <w:t xml:space="preserve"> jako univerzálně-individuální </w:t>
      </w:r>
      <w:r w:rsidRPr="00273106">
        <w:rPr>
          <w:i/>
        </w:rPr>
        <w:t>scibile</w:t>
      </w:r>
      <w:r>
        <w:t xml:space="preserve"> mají</w:t>
      </w:r>
      <w:r w:rsidRPr="00273106">
        <w:t xml:space="preserve"> odlišný </w:t>
      </w:r>
      <w:r>
        <w:t>metafyzický statut</w:t>
      </w:r>
      <w:r>
        <w:fldChar w:fldCharType="begin"/>
      </w:r>
      <w:r>
        <w:instrText xml:space="preserve"> XE "</w:instrText>
      </w:r>
      <w:r w:rsidRPr="00D843A2">
        <w:instrText>species:dvojí určení</w:instrText>
      </w:r>
      <w:r>
        <w:instrText xml:space="preserve">" </w:instrText>
      </w:r>
      <w:r>
        <w:fldChar w:fldCharType="end"/>
      </w:r>
      <w:r w:rsidRPr="00273106">
        <w:t xml:space="preserve">. </w:t>
      </w:r>
      <w:r w:rsidR="0024745F" w:rsidRPr="0024745F">
        <w:t xml:space="preserve">Moderní intelekt je zcela schizofrenní; místo dvou schopností chápání (pasivní, aktivní) </w:t>
      </w:r>
      <w:r w:rsidR="0024745F">
        <w:t xml:space="preserve">je rozdělen na </w:t>
      </w:r>
      <w:r w:rsidR="0024745F" w:rsidRPr="0024745F">
        <w:t>dvě nesmyslné substance.</w:t>
      </w:r>
      <w:r w:rsidR="0024745F">
        <w:t xml:space="preserve"> Universálně h</w:t>
      </w:r>
      <w:r w:rsidRPr="00273106">
        <w:t xml:space="preserve">ylemorfická </w:t>
      </w:r>
      <w:r w:rsidR="00C73C6F">
        <w:t>„</w:t>
      </w:r>
      <w:r w:rsidRPr="00273106">
        <w:t>nematerialita</w:t>
      </w:r>
      <w:r w:rsidR="00C73C6F">
        <w:t>“</w:t>
      </w:r>
      <w:r w:rsidRPr="00273106">
        <w:t xml:space="preserve"> intelektu zrcadlí díky </w:t>
      </w:r>
      <w:r w:rsidR="00F76B86">
        <w:t xml:space="preserve">dvojí </w:t>
      </w:r>
      <w:r w:rsidRPr="00273106">
        <w:t xml:space="preserve">materialitě všechna poznávaná </w:t>
      </w:r>
      <w:r w:rsidR="00962190">
        <w:rPr>
          <w:i/>
        </w:rPr>
        <w:t>species</w:t>
      </w:r>
      <w:r w:rsidRPr="00273106">
        <w:t xml:space="preserve">, a to na dvou odlišných úrovních: smyslové a rozumové. </w:t>
      </w:r>
      <w:r>
        <w:t>Smyslově je duše poznává přes proces aristotelské abstrakce, intelektuálně skrze avicennovskou denudaci. Recepce se liší mírou potence a kontingence, kterou první a druhý náhled obsahuje. Proto má rozumová úroveň poznání dva odlišné stupně vyložené v předešlené kapitole (</w:t>
      </w:r>
      <w:r w:rsidRPr="00F705BC">
        <w:rPr>
          <w:i/>
        </w:rPr>
        <w:t>intellectus resolvens plene</w:t>
      </w:r>
      <w:r>
        <w:t xml:space="preserve">, </w:t>
      </w:r>
      <w:r w:rsidRPr="00F705BC">
        <w:rPr>
          <w:i/>
        </w:rPr>
        <w:t>semiplene</w:t>
      </w:r>
      <w:r>
        <w:t xml:space="preserve">). Aktivní </w:t>
      </w:r>
      <w:r w:rsidRPr="0089111E">
        <w:rPr>
          <w:i/>
        </w:rPr>
        <w:t>intellectus agens</w:t>
      </w:r>
      <w:r>
        <w:t xml:space="preserve"> zrcadlí trvalé formy v aktu přímého náhledu. Receptivní intelekt přijímá tyto formy skrze jejich kontigentní výskyt ve </w:t>
      </w:r>
      <w:r w:rsidR="00962190" w:rsidRPr="00BD4FF2">
        <w:t>species</w:t>
      </w:r>
      <w:r>
        <w:t xml:space="preserve"> daných </w:t>
      </w:r>
      <w:r w:rsidR="00BD4FF2">
        <w:t>v hylemorfických substancích (universália „</w:t>
      </w:r>
      <w:r w:rsidR="00BD4FF2" w:rsidRPr="00BD4FF2">
        <w:rPr>
          <w:i/>
        </w:rPr>
        <w:t>in re</w:t>
      </w:r>
      <w:r w:rsidR="00BD4FF2">
        <w:t>“).</w:t>
      </w:r>
      <w:r>
        <w:t xml:space="preserve"> Grosseteste </w:t>
      </w:r>
      <w:r w:rsidR="00195E27">
        <w:t xml:space="preserve">zavedl </w:t>
      </w:r>
      <w:r w:rsidR="0079402A">
        <w:t>t</w:t>
      </w:r>
      <w:r w:rsidR="00195E27">
        <w:t>ento rozdíl mezi přímým náhledem a úsudkem v</w:t>
      </w:r>
      <w:r w:rsidR="0079402A">
        <w:t xml:space="preserve"> gnoseologickém </w:t>
      </w:r>
      <w:r w:rsidR="00195E27">
        <w:t>dualismu „</w:t>
      </w:r>
      <w:r w:rsidR="00195E27" w:rsidRPr="00F22B23">
        <w:rPr>
          <w:i/>
          <w:szCs w:val="24"/>
        </w:rPr>
        <w:t>intellectus</w:t>
      </w:r>
      <w:r w:rsidR="00663E01">
        <w:rPr>
          <w:rFonts w:cs="Calibri"/>
          <w:i/>
          <w:szCs w:val="24"/>
        </w:rPr>
        <w:t>–</w:t>
      </w:r>
      <w:r w:rsidR="00195E27" w:rsidRPr="00F22B23">
        <w:rPr>
          <w:i/>
          <w:szCs w:val="24"/>
        </w:rPr>
        <w:t>scientia</w:t>
      </w:r>
      <w:r w:rsidR="00195E27" w:rsidRPr="00195E27">
        <w:rPr>
          <w:szCs w:val="24"/>
        </w:rPr>
        <w:t>“</w:t>
      </w:r>
      <w:r w:rsidR="00195E27">
        <w:rPr>
          <w:i/>
          <w:szCs w:val="24"/>
        </w:rPr>
        <w:t xml:space="preserve"> </w:t>
      </w:r>
      <w:r>
        <w:t>(</w:t>
      </w:r>
      <w:r w:rsidR="08BA310E">
        <w:t>OBJ II, kap. 3</w:t>
      </w:r>
      <w:r>
        <w:t xml:space="preserve">.1.1). Předešlý </w:t>
      </w:r>
      <w:r w:rsidRPr="00273106">
        <w:t xml:space="preserve">rozbor Rufusova díla </w:t>
      </w:r>
      <w:r w:rsidRPr="00273106">
        <w:rPr>
          <w:i/>
        </w:rPr>
        <w:t>Speculum animae</w:t>
      </w:r>
      <w:r>
        <w:rPr>
          <w:i/>
        </w:rPr>
        <w:t xml:space="preserve"> </w:t>
      </w:r>
      <w:r w:rsidRPr="00527F4B">
        <w:t>ukázal</w:t>
      </w:r>
      <w:r>
        <w:t>,</w:t>
      </w:r>
      <w:r w:rsidRPr="00527F4B">
        <w:t xml:space="preserve"> jak</w:t>
      </w:r>
      <w:r>
        <w:t xml:space="preserve"> moderní intelekt spekulativně</w:t>
      </w:r>
      <w:r w:rsidRPr="00273106">
        <w:t xml:space="preserve"> zrcad</w:t>
      </w:r>
      <w:r>
        <w:t xml:space="preserve">lí vnější realitu skrze univoční </w:t>
      </w:r>
      <w:r w:rsidRPr="006166F1">
        <w:rPr>
          <w:i/>
        </w:rPr>
        <w:t>scibile</w:t>
      </w:r>
      <w:r>
        <w:t xml:space="preserve">. Poznává nejprve </w:t>
      </w:r>
      <w:r w:rsidRPr="00273106">
        <w:t>interní obsahy, formy a ese</w:t>
      </w:r>
      <w:r>
        <w:t>nce dané v aktu přímého náhledu, které následně a kontingentně zrcadlí i smyslová realita (</w:t>
      </w:r>
      <w:r w:rsidR="08BA310E">
        <w:t>OBJ II, kap. 3</w:t>
      </w:r>
      <w:r>
        <w:t>.3.4</w:t>
      </w:r>
      <w:r w:rsidRPr="00273106">
        <w:t xml:space="preserve">). Bonaventura vyměnil individuální receptivní potenci duše jako formy těla za </w:t>
      </w:r>
      <w:r>
        <w:t>habituální schopnost intelektu</w:t>
      </w:r>
      <w:r w:rsidR="0079402A">
        <w:t>. Ten p</w:t>
      </w:r>
      <w:r>
        <w:t xml:space="preserve">řijímá objektivní </w:t>
      </w:r>
      <w:r w:rsidR="00962190">
        <w:rPr>
          <w:i/>
        </w:rPr>
        <w:t>species</w:t>
      </w:r>
      <w:r w:rsidRPr="00273106">
        <w:t xml:space="preserve"> </w:t>
      </w:r>
      <w:r>
        <w:t xml:space="preserve">a </w:t>
      </w:r>
      <w:r w:rsidRPr="00A97D4B">
        <w:rPr>
          <w:i/>
        </w:rPr>
        <w:t>scibile</w:t>
      </w:r>
      <w:r w:rsidRPr="00273106">
        <w:t>.</w:t>
      </w:r>
      <w:r>
        <w:t xml:space="preserve"> Toto zrcadlení objektivních </w:t>
      </w:r>
      <w:r w:rsidR="00962190">
        <w:rPr>
          <w:i/>
        </w:rPr>
        <w:t>species</w:t>
      </w:r>
      <w:r>
        <w:t xml:space="preserve"> jako univerzálních jednotlivin v duši odmítl Albert v </w:t>
      </w:r>
      <w:r w:rsidRPr="00EA717E">
        <w:rPr>
          <w:i/>
        </w:rPr>
        <w:t>De homine</w:t>
      </w:r>
      <w:r>
        <w:t xml:space="preserve">, protože nejde o vědecký způsob poznání podle </w:t>
      </w:r>
      <w:r w:rsidRPr="006166F1">
        <w:rPr>
          <w:i/>
        </w:rPr>
        <w:t>Druhých analytik</w:t>
      </w:r>
      <w:r>
        <w:t xml:space="preserve">. Viz citovaný rozdíl mezi </w:t>
      </w:r>
      <w:r w:rsidR="00962190">
        <w:rPr>
          <w:i/>
        </w:rPr>
        <w:t>species</w:t>
      </w:r>
      <w:r>
        <w:t xml:space="preserve"> jako </w:t>
      </w:r>
      <w:r w:rsidR="00DF7A5F">
        <w:t>„</w:t>
      </w:r>
      <w:r w:rsidRPr="001E1DD4">
        <w:rPr>
          <w:i/>
        </w:rPr>
        <w:t>ratio rei</w:t>
      </w:r>
      <w:r w:rsidR="00DF7A5F">
        <w:t>“</w:t>
      </w:r>
      <w:r>
        <w:t xml:space="preserve"> a jako </w:t>
      </w:r>
      <w:r w:rsidR="00DF7A5F">
        <w:t>„</w:t>
      </w:r>
      <w:r w:rsidRPr="00EA717E">
        <w:rPr>
          <w:i/>
        </w:rPr>
        <w:t>accidens animae</w:t>
      </w:r>
      <w:r w:rsidR="00DF7A5F">
        <w:t>“</w:t>
      </w:r>
      <w:r>
        <w:t xml:space="preserve"> (</w:t>
      </w:r>
      <w:r w:rsidR="08BA310E">
        <w:t>OBJ II, kap. 2</w:t>
      </w:r>
      <w:r>
        <w:t xml:space="preserve">.1.2). Bonaventura </w:t>
      </w:r>
      <w:r w:rsidR="00033F7E">
        <w:t xml:space="preserve">změnil </w:t>
      </w:r>
      <w:r w:rsidRPr="00273106">
        <w:t xml:space="preserve">receptivní intelekt </w:t>
      </w:r>
      <w:r>
        <w:t xml:space="preserve">daného u Averroese </w:t>
      </w:r>
      <w:r w:rsidRPr="00273106">
        <w:t xml:space="preserve">jako </w:t>
      </w:r>
      <w:r>
        <w:t xml:space="preserve">schopnost duše </w:t>
      </w:r>
      <w:r w:rsidR="00033F7E">
        <w:t xml:space="preserve">na </w:t>
      </w:r>
      <w:r>
        <w:t>substanciálně pojat</w:t>
      </w:r>
      <w:r w:rsidR="00033F7E">
        <w:t xml:space="preserve">ý </w:t>
      </w:r>
      <w:r>
        <w:t>pasivní a aktivní</w:t>
      </w:r>
      <w:r w:rsidR="00033F7E">
        <w:t xml:space="preserve"> </w:t>
      </w:r>
      <w:r w:rsidR="00461A1C">
        <w:t>intelekt.</w:t>
      </w:r>
    </w:p>
    <w:p w:rsidR="08E42647" w:rsidRPr="08E42647" w:rsidRDefault="08163013" w:rsidP="00EE3CA4">
      <w:pPr>
        <w:ind w:firstLine="397"/>
      </w:pPr>
      <w:r>
        <w:t>První averroismus zásadně odmítl Bonaventurovu substanciální definici intelektu</w:t>
      </w:r>
      <w:r w:rsidR="00B07019">
        <w:t xml:space="preserve">. Osoba nemůže být dána jako </w:t>
      </w:r>
      <w:r>
        <w:t>sofistické spojení obou složek poznání do moderního intelektu jako pseudo-mater</w:t>
      </w:r>
      <w:r w:rsidR="00B6089D">
        <w:t xml:space="preserve">iální substance třetího druhu. </w:t>
      </w:r>
      <w:r w:rsidR="00C65116" w:rsidRPr="00C65116">
        <w:t xml:space="preserve">Z hlediska potence a aktu jsou obě intelektuální schopnosti součástí </w:t>
      </w:r>
      <w:r w:rsidR="00C65116" w:rsidRPr="00C65116">
        <w:rPr>
          <w:i/>
          <w:iCs/>
        </w:rPr>
        <w:t>anima intellectiva</w:t>
      </w:r>
      <w:r w:rsidR="00C65116" w:rsidRPr="00C65116">
        <w:t xml:space="preserve">. Navíc obě schopnosti musí být od sebe zásadně </w:t>
      </w:r>
      <w:r w:rsidR="00C65116" w:rsidRPr="00C65116">
        <w:lastRenderedPageBreak/>
        <w:t xml:space="preserve">odděleny, pokud jde o jejich činnost. </w:t>
      </w:r>
      <w:r w:rsidR="00C65116">
        <w:t>J</w:t>
      </w:r>
      <w:r>
        <w:t xml:space="preserve">inak by padlo pojetí pravdy jako adekvace. </w:t>
      </w:r>
      <w:r w:rsidRPr="00273106">
        <w:t xml:space="preserve">Rozdíl mezi </w:t>
      </w:r>
      <w:r w:rsidRPr="00273106">
        <w:rPr>
          <w:i/>
        </w:rPr>
        <w:t>intellectus</w:t>
      </w:r>
      <w:r w:rsidRPr="00273106">
        <w:t xml:space="preserve"> </w:t>
      </w:r>
      <w:r w:rsidRPr="00273106">
        <w:rPr>
          <w:i/>
        </w:rPr>
        <w:t>possibilis</w:t>
      </w:r>
      <w:r w:rsidRPr="00273106">
        <w:t xml:space="preserve"> a </w:t>
      </w:r>
      <w:r w:rsidRPr="00273106">
        <w:rPr>
          <w:i/>
        </w:rPr>
        <w:t>agens</w:t>
      </w:r>
      <w:r w:rsidRPr="00273106">
        <w:t xml:space="preserve"> spočívá u prvního </w:t>
      </w:r>
      <w:r>
        <w:t>aver</w:t>
      </w:r>
      <w:r w:rsidRPr="00273106">
        <w:t>r</w:t>
      </w:r>
      <w:r>
        <w:t>o</w:t>
      </w:r>
      <w:r w:rsidRPr="00273106">
        <w:t xml:space="preserve">ismu na metafyzické diferenci mezi potencí </w:t>
      </w:r>
      <w:r>
        <w:t xml:space="preserve">poznání </w:t>
      </w:r>
      <w:r w:rsidRPr="00273106">
        <w:t>a aktualitou</w:t>
      </w:r>
      <w:r>
        <w:t xml:space="preserve"> poznání danou v rámci jedné duše jako nemateriální formy</w:t>
      </w:r>
      <w:r w:rsidRPr="00273106">
        <w:t xml:space="preserve">. Schopnost každé </w:t>
      </w:r>
      <w:r>
        <w:t xml:space="preserve">duše (i animální) je </w:t>
      </w:r>
      <w:r w:rsidRPr="00273106">
        <w:t xml:space="preserve">aktivní </w:t>
      </w:r>
      <w:r w:rsidR="004248FC">
        <w:t xml:space="preserve">a </w:t>
      </w:r>
      <w:r w:rsidRPr="00273106">
        <w:t xml:space="preserve">pasivní </w:t>
      </w:r>
      <w:r w:rsidRPr="00273106">
        <w:rPr>
          <w:i/>
        </w:rPr>
        <w:t>operatio</w:t>
      </w:r>
      <w:r w:rsidR="004248FC">
        <w:t xml:space="preserve">. Oba </w:t>
      </w:r>
      <w:r>
        <w:t xml:space="preserve">výkony duše </w:t>
      </w:r>
      <w:r w:rsidR="004248FC">
        <w:t xml:space="preserve">jsou </w:t>
      </w:r>
      <w:r w:rsidRPr="00273106">
        <w:t xml:space="preserve">jasně odděleny z hlediska potence nebo aktu. Bonaventura tuto diferenci zrušil a nahradil ji </w:t>
      </w:r>
      <w:r>
        <w:t xml:space="preserve">moderní </w:t>
      </w:r>
      <w:r w:rsidRPr="00273106">
        <w:t xml:space="preserve">diferencí mezi </w:t>
      </w:r>
      <w:r>
        <w:t xml:space="preserve">trvalou </w:t>
      </w:r>
      <w:r w:rsidRPr="00273106">
        <w:t xml:space="preserve">esencí a </w:t>
      </w:r>
      <w:r>
        <w:t xml:space="preserve">kontingentní </w:t>
      </w:r>
      <w:r w:rsidRPr="00273106">
        <w:t>existencí</w:t>
      </w:r>
      <w:r>
        <w:t xml:space="preserve">. Obě formy „exsistence“ připsal porretánským hypostázím a Rufusovu jsoucnu třetího druhu v modu univerzálního hylemorfismu. Svět moderny a postmoderny je plný hypostázovaných esencí, které se dají libovolně skládat a rozkládat a nacházejí se v různém stupni subsistence (věčné, objektivní, smyslové). Koncept </w:t>
      </w:r>
      <w:r w:rsidRPr="005E5D65">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t xml:space="preserve"> daný v </w:t>
      </w:r>
      <w:r w:rsidRPr="00A738A3">
        <w:rPr>
          <w:i/>
        </w:rPr>
        <w:t>Oxfordian Fallacy</w:t>
      </w:r>
      <w:r>
        <w:t xml:space="preserve"> vidí svět a duši jinak než první averroismus. Zavedením habituální složky intelektu jako hypostázovaného poznání daného v modu </w:t>
      </w:r>
      <w:r w:rsidRPr="002013B4">
        <w:rPr>
          <w:i/>
        </w:rPr>
        <w:t>per prius</w:t>
      </w:r>
      <w:r>
        <w:t xml:space="preserve"> před jakýmkoliv kontingentním poznáním se stal Bonaventura objektivním averroistou. Proto zahajuje kolem roku 1252 radikální útok na Averroese na Pařížské univerzitě. Tento františkán navazuje na pařížské dílo sofisty Rufuse, který </w:t>
      </w:r>
      <w:r w:rsidR="08926D9B">
        <w:t>odešel poražen zpět do Oxfordu.</w:t>
      </w:r>
      <w:r w:rsidR="08E42647">
        <w:t xml:space="preserve"> Sekulární magistři, Albert Veliký a biskup Alvernus jako kancléř univerzity v roce 1250 vyhnali Rufuse z Paříže jako sofistu, který učí filosofickou nauku na samé hranici hereze Davida z Dinantu (OBJ II, kap. 3.2). Tento pilný modernista v klidu přežil na františkánském a dominikánském Oxfordu, kde vychoval další generaci modernistů. Pak se pět let vrátil na Pařížskou univerzitu a měl papežskou </w:t>
      </w:r>
      <w:r w:rsidR="08E42647" w:rsidRPr="007703AD">
        <w:rPr>
          <w:i/>
        </w:rPr>
        <w:t xml:space="preserve">licentia </w:t>
      </w:r>
      <w:r w:rsidR="08E42647">
        <w:rPr>
          <w:i/>
        </w:rPr>
        <w:t xml:space="preserve">ubique </w:t>
      </w:r>
      <w:r w:rsidR="08E42647" w:rsidRPr="007703AD">
        <w:rPr>
          <w:i/>
        </w:rPr>
        <w:t>docendi</w:t>
      </w:r>
      <w:r w:rsidR="08E42647">
        <w:t xml:space="preserve"> na hlásání moderní sofistiky. </w:t>
      </w:r>
      <w:r w:rsidR="007B7D8B" w:rsidRPr="00EE3CA4">
        <w:t xml:space="preserve">Rufus byl s největší pravděpodobností </w:t>
      </w:r>
      <w:r w:rsidR="007B7D8B">
        <w:t xml:space="preserve">jmenován </w:t>
      </w:r>
      <w:r w:rsidR="007B7D8B" w:rsidRPr="00EE3CA4">
        <w:t>magistr</w:t>
      </w:r>
      <w:r w:rsidR="007B7D8B">
        <w:t>em</w:t>
      </w:r>
      <w:r w:rsidR="007B7D8B" w:rsidRPr="00EE3CA4">
        <w:t xml:space="preserve"> mendikantské fakulty kolem roku 1255, hned po jejím založení papežským dekretem. To bylo jasn</w:t>
      </w:r>
      <w:r w:rsidR="007B7D8B">
        <w:t>é vyhlášení války klasické filos</w:t>
      </w:r>
      <w:r w:rsidR="007B7D8B" w:rsidRPr="00EE3CA4">
        <w:t xml:space="preserve">ofii. </w:t>
      </w:r>
      <w:r w:rsidR="007B7D8B">
        <w:t xml:space="preserve">Tím </w:t>
      </w:r>
      <w:r w:rsidR="007B7D8B" w:rsidRPr="00EE3CA4">
        <w:t xml:space="preserve">je </w:t>
      </w:r>
      <w:r w:rsidR="007B7D8B">
        <w:t xml:space="preserve">zcela </w:t>
      </w:r>
      <w:r w:rsidR="007B7D8B" w:rsidRPr="00EE3CA4">
        <w:t>pochopit</w:t>
      </w:r>
      <w:r w:rsidR="007B7D8B">
        <w:t>elná skutečná povaha sporu v letech 1255–</w:t>
      </w:r>
      <w:r w:rsidR="007B7D8B" w:rsidRPr="00EE3CA4">
        <w:t>56 mezi aristoteliky z Rue du Fou</w:t>
      </w:r>
      <w:r w:rsidR="007B7D8B">
        <w:t xml:space="preserve">arre a akademickými mendikanty. Aristotelská logika vyloučeného třetího byla jasná: pokud budou v Paříži vyučovat sofisté jako Rufus, pak tam nemají kritičtí aristotelikové co dělat. </w:t>
      </w:r>
    </w:p>
    <w:p w:rsidR="08163013" w:rsidRPr="00273106" w:rsidRDefault="08163013" w:rsidP="00163A5B">
      <w:pPr>
        <w:ind w:firstLine="397"/>
      </w:pPr>
      <w:r>
        <w:t xml:space="preserve">Bonaventura </w:t>
      </w:r>
      <w:r w:rsidR="08B80D83">
        <w:t xml:space="preserve">v linii Rufuse </w:t>
      </w:r>
      <w:r>
        <w:t>z</w:t>
      </w:r>
      <w:r w:rsidRPr="00273106">
        <w:t xml:space="preserve">rušil </w:t>
      </w:r>
      <w:r w:rsidR="005D3C9A">
        <w:t xml:space="preserve">personalizovaný </w:t>
      </w:r>
      <w:r w:rsidRPr="00273106">
        <w:t xml:space="preserve">výkon </w:t>
      </w:r>
      <w:r w:rsidRPr="00273106">
        <w:rPr>
          <w:i/>
        </w:rPr>
        <w:t>intellectus possibilis</w:t>
      </w:r>
      <w:r w:rsidRPr="00273106">
        <w:t xml:space="preserve"> a nahradil jej pouhou abstraktní možností poznání danou jako zrcadlení objektivně daného </w:t>
      </w:r>
      <w:r w:rsidR="00962190">
        <w:rPr>
          <w:i/>
        </w:rPr>
        <w:t>species</w:t>
      </w:r>
      <w:r>
        <w:t xml:space="preserve"> </w:t>
      </w:r>
      <w:r w:rsidRPr="00273106">
        <w:t>v mysli</w:t>
      </w:r>
      <w:r>
        <w:t xml:space="preserve">. Kontemplaci trvalých forem doplňuje abstrakce a denudace stejných </w:t>
      </w:r>
      <w:r w:rsidR="00962190">
        <w:rPr>
          <w:i/>
        </w:rPr>
        <w:t>species</w:t>
      </w:r>
      <w:r>
        <w:t xml:space="preserve"> daných kontingentně v realitě</w:t>
      </w:r>
      <w:r w:rsidRPr="00273106">
        <w:t xml:space="preserve">. </w:t>
      </w:r>
      <w:r>
        <w:t xml:space="preserve">Přímý náhled dodatečně verifikuje poznání již dané v modu Augustinova a Anselmova </w:t>
      </w:r>
      <w:r w:rsidRPr="0825369D">
        <w:rPr>
          <w:i/>
        </w:rPr>
        <w:t>rectitudo</w:t>
      </w:r>
      <w:r>
        <w:t xml:space="preserve"> v dalším kroku s filosofickým náhledem Avicenny</w:t>
      </w:r>
      <w:r w:rsidR="00163A5B">
        <w:t xml:space="preserve"> (</w:t>
      </w:r>
      <w:r w:rsidR="00163A5B" w:rsidRPr="0825369D">
        <w:rPr>
          <w:i/>
        </w:rPr>
        <w:t>hoc esse tantum</w:t>
      </w:r>
      <w:r w:rsidR="00163A5B">
        <w:rPr>
          <w:i/>
        </w:rPr>
        <w:fldChar w:fldCharType="begin"/>
      </w:r>
      <w:r w:rsidR="00163A5B">
        <w:instrText xml:space="preserve"> XE "</w:instrText>
      </w:r>
      <w:r w:rsidR="00163A5B" w:rsidRPr="088113AB">
        <w:rPr>
          <w:i/>
        </w:rPr>
        <w:instrText>hoc esse tantum</w:instrText>
      </w:r>
      <w:r w:rsidR="00163A5B">
        <w:instrText xml:space="preserve">" </w:instrText>
      </w:r>
      <w:r w:rsidR="00163A5B">
        <w:rPr>
          <w:i/>
        </w:rPr>
        <w:fldChar w:fldCharType="end"/>
      </w:r>
      <w:r w:rsidR="00163A5B">
        <w:t>). Bonaventura přímo pozoruje porretánská</w:t>
      </w:r>
      <w:r>
        <w:t xml:space="preserve"> </w:t>
      </w:r>
      <w:r w:rsidR="00962190">
        <w:rPr>
          <w:i/>
        </w:rPr>
        <w:t>species</w:t>
      </w:r>
      <w:r>
        <w:t xml:space="preserve"> </w:t>
      </w:r>
      <w:r w:rsidR="00163A5B">
        <w:t xml:space="preserve">v </w:t>
      </w:r>
      <w:r>
        <w:lastRenderedPageBreak/>
        <w:t>první</w:t>
      </w:r>
      <w:r w:rsidR="00163A5B">
        <w:t>ch substancích. Moderní d</w:t>
      </w:r>
      <w:r>
        <w:t xml:space="preserve">iskrétním viděním </w:t>
      </w:r>
      <w:r w:rsidR="00163A5B">
        <w:rPr>
          <w:szCs w:val="24"/>
          <w:lang w:val="de-DE"/>
        </w:rPr>
        <w:t>(</w:t>
      </w:r>
      <w:r w:rsidR="00163A5B" w:rsidRPr="006966BA">
        <w:rPr>
          <w:i/>
          <w:szCs w:val="24"/>
          <w:lang w:val="de-DE"/>
        </w:rPr>
        <w:t>discrete videamus</w:t>
      </w:r>
      <w:r w:rsidR="00163A5B">
        <w:rPr>
          <w:szCs w:val="24"/>
          <w:lang w:val="de-DE"/>
        </w:rPr>
        <w:t xml:space="preserve">) </w:t>
      </w:r>
      <w:r>
        <w:t xml:space="preserve">neexistujících </w:t>
      </w:r>
      <w:r w:rsidRPr="08891DE0">
        <w:rPr>
          <w:i/>
        </w:rPr>
        <w:t>tertium ens</w:t>
      </w:r>
      <w:r>
        <w:t xml:space="preserve"> vznikla </w:t>
      </w:r>
      <w:r w:rsidR="00163A5B">
        <w:t xml:space="preserve">podoba jedné pravdy jako moderní asimilace jsoucen třetího druhu. Jedná se o </w:t>
      </w:r>
      <w:r>
        <w:t xml:space="preserve">Rufusovo a Bonaventurovo </w:t>
      </w:r>
      <w:r w:rsidRPr="0825369D">
        <w:rPr>
          <w:i/>
        </w:rPr>
        <w:t>coaequatio</w:t>
      </w:r>
      <w:r>
        <w:t xml:space="preserve"> dané v modu </w:t>
      </w:r>
      <w:r w:rsidR="00163A5B">
        <w:t xml:space="preserve">pravdy jako </w:t>
      </w:r>
      <w:r>
        <w:t xml:space="preserve">teologicko-mystické </w:t>
      </w:r>
      <w:r w:rsidRPr="0825369D">
        <w:rPr>
          <w:i/>
        </w:rPr>
        <w:t>rectitudo</w:t>
      </w:r>
      <w:r>
        <w:t xml:space="preserve"> a </w:t>
      </w:r>
      <w:r w:rsidR="08501CC6">
        <w:t xml:space="preserve">avicennovské </w:t>
      </w:r>
      <w:r w:rsidRPr="0825369D">
        <w:rPr>
          <w:i/>
        </w:rPr>
        <w:t>certitudo</w:t>
      </w:r>
      <w:r>
        <w:t xml:space="preserve">. Citát ukazuje objektivní postavení </w:t>
      </w:r>
      <w:r w:rsidR="00962190">
        <w:rPr>
          <w:i/>
        </w:rPr>
        <w:t>species</w:t>
      </w:r>
      <w:r>
        <w:t xml:space="preserve"> chápaných naprosto univočně vzhledem k realitě, ke smyslům a k oběma schopnostem intelektu.</w:t>
      </w:r>
    </w:p>
    <w:p w:rsidR="08163013" w:rsidRPr="00970061" w:rsidRDefault="08163013" w:rsidP="08163013">
      <w:pPr>
        <w:pStyle w:val="Citace"/>
        <w:rPr>
          <w:noProof/>
          <w:lang w:val="cs-CZ"/>
        </w:rPr>
      </w:pPr>
      <w:r w:rsidRPr="00273106">
        <w:rPr>
          <w:noProof/>
          <w:lang w:val="cs-CZ"/>
        </w:rPr>
        <w:t>„</w:t>
      </w:r>
      <w:r>
        <w:rPr>
          <w:noProof/>
          <w:lang w:val="cs-CZ"/>
        </w:rPr>
        <w:t xml:space="preserve">Činný intelekt uchopuje formy a možný intelekt uchopuje materii, protože možný intelekt je určen k přijetí a aktivní intelekt je určen k abstrakci. Ale ani možný intelekt není plně pasivní, protože se musí obrátit ke </w:t>
      </w:r>
      <w:r w:rsidR="00962190">
        <w:rPr>
          <w:i/>
          <w:noProof/>
          <w:lang w:val="cs-CZ"/>
        </w:rPr>
        <w:t>species</w:t>
      </w:r>
      <w:r>
        <w:rPr>
          <w:noProof/>
          <w:lang w:val="cs-CZ"/>
        </w:rPr>
        <w:t xml:space="preserve">, které existuje v představivosti. V aktu konverze provedeném s pomocí činného intelektu musí tato </w:t>
      </w:r>
      <w:r w:rsidR="00962190">
        <w:rPr>
          <w:i/>
          <w:noProof/>
          <w:lang w:val="cs-CZ"/>
        </w:rPr>
        <w:t>species</w:t>
      </w:r>
      <w:r>
        <w:rPr>
          <w:noProof/>
          <w:lang w:val="cs-CZ"/>
        </w:rPr>
        <w:t xml:space="preserve"> přijmout a musí o nich provést akt souzení. Stejně tak aktivní intelekt není plně v aktu. Nemůže porozumět ničemu mimo sebe, pokud není podpořen směrem od </w:t>
      </w:r>
      <w:r w:rsidR="00962190">
        <w:rPr>
          <w:i/>
          <w:noProof/>
          <w:lang w:val="cs-CZ"/>
        </w:rPr>
        <w:t>species</w:t>
      </w:r>
      <w:r>
        <w:rPr>
          <w:noProof/>
          <w:lang w:val="cs-CZ"/>
        </w:rPr>
        <w:t xml:space="preserve">, která jsou abstrahována od fantasmatu a činný intelekt se s nimi musí spojit.“ </w:t>
      </w:r>
      <w:r>
        <w:rPr>
          <w:rStyle w:val="Znakapoznpodarou"/>
        </w:rPr>
        <w:footnoteReference w:id="56"/>
      </w:r>
    </w:p>
    <w:p w:rsidR="00176323" w:rsidRDefault="00472181" w:rsidP="08163013">
      <w:r w:rsidRPr="00472181">
        <w:t>Začněme typickou vět</w:t>
      </w:r>
      <w:r>
        <w:t xml:space="preserve">ou prvního averroismu, která </w:t>
      </w:r>
      <w:r w:rsidRPr="00472181">
        <w:t xml:space="preserve">zmiňuje </w:t>
      </w:r>
      <w:r>
        <w:t>species, jež jsou abstrahována</w:t>
      </w:r>
      <w:r w:rsidR="00723326">
        <w:t xml:space="preserve"> z fantasmat </w:t>
      </w:r>
      <w:r w:rsidR="08163013" w:rsidRPr="00273106">
        <w:t>(</w:t>
      </w:r>
      <w:r w:rsidR="08163013" w:rsidRPr="00273106">
        <w:rPr>
          <w:i/>
          <w:szCs w:val="13"/>
        </w:rPr>
        <w:t xml:space="preserve">adiuvetur a </w:t>
      </w:r>
      <w:r w:rsidR="08163013" w:rsidRPr="00273106">
        <w:rPr>
          <w:i/>
          <w:szCs w:val="12"/>
        </w:rPr>
        <w:t>spe</w:t>
      </w:r>
      <w:r w:rsidR="08163013" w:rsidRPr="00273106">
        <w:rPr>
          <w:i/>
          <w:szCs w:val="11"/>
        </w:rPr>
        <w:t xml:space="preserve">cie, </w:t>
      </w:r>
      <w:r w:rsidR="08163013" w:rsidRPr="00273106">
        <w:rPr>
          <w:i/>
          <w:szCs w:val="14"/>
        </w:rPr>
        <w:t xml:space="preserve">quae </w:t>
      </w:r>
      <w:r w:rsidR="08163013" w:rsidRPr="00273106">
        <w:rPr>
          <w:i/>
          <w:szCs w:val="12"/>
        </w:rPr>
        <w:t xml:space="preserve">abstracta a </w:t>
      </w:r>
      <w:r w:rsidR="08163013" w:rsidRPr="00273106">
        <w:rPr>
          <w:i/>
          <w:szCs w:val="14"/>
        </w:rPr>
        <w:t>phantasmate</w:t>
      </w:r>
      <w:r w:rsidR="08163013" w:rsidRPr="00273106">
        <w:t xml:space="preserve">). </w:t>
      </w:r>
      <w:r w:rsidR="08163013">
        <w:t xml:space="preserve">Slovo </w:t>
      </w:r>
      <w:r w:rsidR="00447AC0">
        <w:t>„</w:t>
      </w:r>
      <w:r w:rsidR="00962190">
        <w:rPr>
          <w:i/>
        </w:rPr>
        <w:t>species</w:t>
      </w:r>
      <w:r w:rsidR="00447AC0">
        <w:t>“</w:t>
      </w:r>
      <w:r w:rsidR="08163013">
        <w:t xml:space="preserve"> označuje objektivní hypostázi, nikoliv smyslová a inteligibilní </w:t>
      </w:r>
      <w:r w:rsidR="00962190" w:rsidRPr="00447AC0">
        <w:t>species</w:t>
      </w:r>
      <w:r w:rsidR="08163013">
        <w:t xml:space="preserve"> prvního averroismu. Ve </w:t>
      </w:r>
      <w:r w:rsidR="08163013" w:rsidRPr="00273106">
        <w:t xml:space="preserve">druhém averroismu není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612D71">
        <w:instrText>Bonaventura</w:instrText>
      </w:r>
      <w:r w:rsidR="08163013">
        <w:instrText xml:space="preserve">" </w:instrText>
      </w:r>
      <w:r w:rsidR="08163013">
        <w:rPr>
          <w:i/>
        </w:rPr>
        <w:fldChar w:fldCharType="end"/>
      </w:r>
      <w:r w:rsidR="08163013" w:rsidRPr="00273106">
        <w:t xml:space="preserve"> plně receptivní (</w:t>
      </w:r>
      <w:r w:rsidR="08163013" w:rsidRPr="00273106">
        <w:rPr>
          <w:i/>
          <w:szCs w:val="13"/>
        </w:rPr>
        <w:t xml:space="preserve">nec </w:t>
      </w:r>
      <w:r w:rsidR="08163013" w:rsidRPr="00273106">
        <w:rPr>
          <w:i/>
          <w:szCs w:val="11"/>
        </w:rPr>
        <w:t xml:space="preserve">intellectus possibilis est </w:t>
      </w:r>
      <w:r w:rsidR="08163013" w:rsidRPr="00273106">
        <w:rPr>
          <w:i/>
        </w:rPr>
        <w:t xml:space="preserve">pure </w:t>
      </w:r>
      <w:r w:rsidR="08163013" w:rsidRPr="00273106">
        <w:rPr>
          <w:i/>
          <w:szCs w:val="14"/>
        </w:rPr>
        <w:t>passivus</w:t>
      </w:r>
      <w:r w:rsidR="08163013" w:rsidRPr="00273106">
        <w:t xml:space="preserve">), </w:t>
      </w:r>
      <w:r w:rsidR="08163013">
        <w:t xml:space="preserve">protože neprovádí intencionální akt recepce </w:t>
      </w:r>
      <w:r w:rsidR="004E7BBC" w:rsidRPr="00CF6907">
        <w:rPr>
          <w:i/>
          <w:lang w:eastAsia="en-US"/>
        </w:rPr>
        <w:t>species sensibilis</w:t>
      </w:r>
      <w:r w:rsidR="004E7BBC">
        <w:rPr>
          <w:i/>
          <w:lang w:eastAsia="en-US"/>
        </w:rPr>
        <w:t xml:space="preserve"> </w:t>
      </w:r>
      <w:r w:rsidR="08163013">
        <w:t>ze smyslů</w:t>
      </w:r>
      <w:r w:rsidR="08163013" w:rsidRPr="00273106">
        <w:t xml:space="preserve">. </w:t>
      </w:r>
      <w:r w:rsidR="08163013">
        <w:t xml:space="preserve">Není to třeba, protože </w:t>
      </w:r>
      <w:r w:rsidR="00962190" w:rsidRPr="00B4787E">
        <w:t>species</w:t>
      </w:r>
      <w:r w:rsidR="08163013">
        <w:t xml:space="preserve"> je jsoucnem třetího druhu a je možné ji poznat </w:t>
      </w:r>
      <w:r w:rsidR="08630915">
        <w:t xml:space="preserve">přímým náhledem do její esence. To je typická pozice podle nauky Al-Farábího, který dal jako rovnocenné poznání v intelektu vzniklé nasvícením zezadu i zepředu </w:t>
      </w:r>
      <w:r w:rsidR="08630915" w:rsidRPr="08F82A48">
        <w:rPr>
          <w:szCs w:val="24"/>
        </w:rPr>
        <w:t xml:space="preserve">(OBJ I, kap. 2.1.2). </w:t>
      </w:r>
      <w:r w:rsidR="08163013" w:rsidRPr="00273106">
        <w:t xml:space="preserve">Ale duše musí být </w:t>
      </w:r>
      <w:r w:rsidR="00B45F28">
        <w:t xml:space="preserve">radikálně </w:t>
      </w:r>
      <w:r w:rsidR="08163013" w:rsidRPr="00273106">
        <w:t>pasivn</w:t>
      </w:r>
      <w:r w:rsidR="00B45F28">
        <w:t>í,</w:t>
      </w:r>
      <w:r w:rsidR="08163013" w:rsidRPr="00273106">
        <w:rPr>
          <w:rStyle w:val="FontStyle129"/>
          <w:sz w:val="24"/>
        </w:rPr>
        <w:t xml:space="preserve"> </w:t>
      </w:r>
      <w:r w:rsidR="08163013" w:rsidRPr="00273106">
        <w:t xml:space="preserve">jinak není schopna univerzálního poznání. Viz základní námitku, kterou biskup Alvernus nebo </w:t>
      </w:r>
      <w:r w:rsidR="08163013">
        <w:t xml:space="preserve">Albert jako </w:t>
      </w:r>
      <w:r w:rsidR="08163013" w:rsidRPr="00273106">
        <w:t xml:space="preserve">význačný představitel prvního averroismu </w:t>
      </w:r>
      <w:r w:rsidR="08163013">
        <w:t>adresoval</w:t>
      </w:r>
      <w:r w:rsidR="08163013" w:rsidRPr="00273106">
        <w:t xml:space="preserve"> Rufusovi v Paříži kolem 1245 (</w:t>
      </w:r>
      <w:r w:rsidR="08A95EE6">
        <w:t>OBJ II, kap. 3</w:t>
      </w:r>
      <w:r w:rsidR="08163013" w:rsidRPr="00273106">
        <w:t xml:space="preserve">.3.4). </w:t>
      </w:r>
      <w:r w:rsidR="08163013">
        <w:t>Bonaventura popřel čistou pasivitu receptivního intelektu a nemá intencionalitu v podobě zprostředkujícího diafanum podle CMDA (</w:t>
      </w:r>
      <w:r w:rsidR="08A95EE6">
        <w:t xml:space="preserve">OBJ I, </w:t>
      </w:r>
      <w:r w:rsidR="08163013">
        <w:t>kap. 2.4.4)</w:t>
      </w:r>
      <w:r w:rsidR="08163013" w:rsidRPr="00273106">
        <w:t xml:space="preserve">. </w:t>
      </w:r>
      <w:r w:rsidR="002418FC" w:rsidRPr="002418FC">
        <w:t xml:space="preserve">Bonaventura měl řešit stejný problém jako Rufus ve </w:t>
      </w:r>
      <w:r w:rsidR="002418FC" w:rsidRPr="002418FC">
        <w:rPr>
          <w:i/>
        </w:rPr>
        <w:t>Speculum animae</w:t>
      </w:r>
      <w:r w:rsidR="002418FC">
        <w:t>: „</w:t>
      </w:r>
      <w:r w:rsidR="002418FC" w:rsidRPr="002418FC">
        <w:t>Jak se smysly stávají smyslovým poznáním a intelekt zajišťuje intelektuální poznání</w:t>
      </w:r>
      <w:r w:rsidR="002418FC">
        <w:t>?“</w:t>
      </w:r>
      <w:r w:rsidR="002418FC" w:rsidRPr="002418FC">
        <w:t xml:space="preserve"> (OBJ II, kap. 3.3.4). </w:t>
      </w:r>
      <w:r w:rsidR="08163013" w:rsidRPr="00273106">
        <w:t xml:space="preserve">Bonaventura </w:t>
      </w:r>
      <w:r w:rsidR="00CF0D90">
        <w:t xml:space="preserve">asi </w:t>
      </w:r>
      <w:r w:rsidR="08163013">
        <w:t xml:space="preserve">dostal okolo roku 1252 podobnou námitku od magistra a rektora Wilhelma nebo jiných artistů na Rue du Fouarre. </w:t>
      </w:r>
      <w:r w:rsidR="00C5326D" w:rsidRPr="00C5326D">
        <w:t>Pokud mají oba druhy intelektu stejnou přirozenost a funkce (</w:t>
      </w:r>
      <w:r w:rsidR="00C5326D" w:rsidRPr="00C5326D">
        <w:rPr>
          <w:i/>
        </w:rPr>
        <w:t xml:space="preserve">se convertere, et </w:t>
      </w:r>
      <w:r w:rsidR="00C5326D" w:rsidRPr="00C5326D">
        <w:rPr>
          <w:i/>
        </w:rPr>
        <w:lastRenderedPageBreak/>
        <w:t>convertendo per auxilium intellectus agentis illam suscipere, et de ea iudicare</w:t>
      </w:r>
      <w:r w:rsidR="00C5326D" w:rsidRPr="00C5326D">
        <w:t>), s</w:t>
      </w:r>
      <w:r w:rsidR="00C5326D">
        <w:t>chéma poznání podle De anima je naprosto ztraceno</w:t>
      </w:r>
      <w:r w:rsidR="00C5326D" w:rsidRPr="00C5326D">
        <w:t xml:space="preserve">. </w:t>
      </w:r>
      <w:r w:rsidR="08163013" w:rsidRPr="00273106">
        <w:t xml:space="preserve">Citovaný  </w:t>
      </w:r>
      <w:r w:rsidR="08163013" w:rsidRPr="00273106">
        <w:rPr>
          <w:i/>
        </w:rPr>
        <w:t>intellectus possibilis</w:t>
      </w:r>
      <w:r w:rsidR="08163013" w:rsidRPr="00273106">
        <w:t xml:space="preserve"> provádí s pomocí aktivního intelektu akt </w:t>
      </w:r>
      <w:r w:rsidR="08163013">
        <w:t>souze</w:t>
      </w:r>
      <w:r w:rsidR="00C5326D">
        <w:t>ní, což popírá jeho pasivitu</w:t>
      </w:r>
      <w:r w:rsidR="08163013">
        <w:rPr>
          <w:szCs w:val="13"/>
        </w:rPr>
        <w:t xml:space="preserve">. Citovaná pasáž je klíčová pro vznik moderního dualismus a asimilační teorie pravdy, protože upírá přenos aktuality ze smyslové species do inteligibilní. </w:t>
      </w:r>
      <w:r w:rsidR="0081583F">
        <w:rPr>
          <w:szCs w:val="13"/>
        </w:rPr>
        <w:t>U</w:t>
      </w:r>
      <w:r w:rsidR="08163013">
        <w:t xml:space="preserve">nivoční </w:t>
      </w:r>
      <w:r w:rsidR="00962190" w:rsidRPr="0081583F">
        <w:t>species</w:t>
      </w:r>
      <w:r w:rsidR="08163013">
        <w:t xml:space="preserve"> přicházejí </w:t>
      </w:r>
      <w:r w:rsidR="0081583F">
        <w:t>intelektu současně</w:t>
      </w:r>
      <w:r w:rsidR="08163013">
        <w:t xml:space="preserve">: jedna </w:t>
      </w:r>
      <w:r w:rsidR="0081583F">
        <w:t>species je objektivně-materiální (a tudíž kontingentní) a druhá objektivně-formální (a tudíž evidentní</w:t>
      </w:r>
      <w:r w:rsidR="08163013">
        <w:t xml:space="preserve">). </w:t>
      </w:r>
      <w:r w:rsidR="08163013" w:rsidRPr="00273106">
        <w:t>Stejně tak není aktivní intelekt čistě aktivní (</w:t>
      </w:r>
      <w:r w:rsidR="08163013" w:rsidRPr="00273106">
        <w:rPr>
          <w:i/>
          <w:szCs w:val="13"/>
        </w:rPr>
        <w:t xml:space="preserve">nec </w:t>
      </w:r>
      <w:r w:rsidR="08163013" w:rsidRPr="00273106">
        <w:rPr>
          <w:i/>
          <w:szCs w:val="11"/>
        </w:rPr>
        <w:t xml:space="preserve">intellectus </w:t>
      </w:r>
      <w:r w:rsidR="08163013" w:rsidRPr="00273106">
        <w:rPr>
          <w:i/>
          <w:szCs w:val="13"/>
        </w:rPr>
        <w:t xml:space="preserve">agens </w:t>
      </w:r>
      <w:r w:rsidR="08163013" w:rsidRPr="00273106">
        <w:rPr>
          <w:i/>
          <w:szCs w:val="11"/>
        </w:rPr>
        <w:t xml:space="preserve">est </w:t>
      </w:r>
      <w:r w:rsidR="08163013" w:rsidRPr="00273106">
        <w:rPr>
          <w:i/>
          <w:szCs w:val="16"/>
        </w:rPr>
        <w:t xml:space="preserve">omnino </w:t>
      </w:r>
      <w:r w:rsidR="08163013" w:rsidRPr="00273106">
        <w:rPr>
          <w:i/>
          <w:szCs w:val="12"/>
        </w:rPr>
        <w:t xml:space="preserve">in </w:t>
      </w:r>
      <w:r w:rsidR="08163013" w:rsidRPr="00273106">
        <w:rPr>
          <w:i/>
          <w:szCs w:val="14"/>
        </w:rPr>
        <w:t>actu</w:t>
      </w:r>
      <w:r w:rsidR="08163013" w:rsidRPr="00273106">
        <w:t xml:space="preserve">), protože pasivně přijímá </w:t>
      </w:r>
      <w:r w:rsidR="00962190">
        <w:rPr>
          <w:i/>
        </w:rPr>
        <w:t>species</w:t>
      </w:r>
      <w:r w:rsidR="08163013">
        <w:t xml:space="preserve"> </w:t>
      </w:r>
      <w:r w:rsidR="08163013" w:rsidRPr="00273106">
        <w:t>(</w:t>
      </w:r>
      <w:r w:rsidR="08163013" w:rsidRPr="00273106">
        <w:rPr>
          <w:i/>
          <w:szCs w:val="13"/>
        </w:rPr>
        <w:t xml:space="preserve">adiuvetur a </w:t>
      </w:r>
      <w:r w:rsidR="08163013" w:rsidRPr="00273106">
        <w:rPr>
          <w:i/>
          <w:szCs w:val="12"/>
        </w:rPr>
        <w:t>spe</w:t>
      </w:r>
      <w:r w:rsidR="08163013" w:rsidRPr="00273106">
        <w:rPr>
          <w:i/>
          <w:szCs w:val="11"/>
        </w:rPr>
        <w:t>cie</w:t>
      </w:r>
      <w:r w:rsidR="08163013" w:rsidRPr="00273106">
        <w:t xml:space="preserve">), což by měl </w:t>
      </w:r>
      <w:r w:rsidR="08163013">
        <w:t xml:space="preserve">podle </w:t>
      </w:r>
      <w:r w:rsidR="08163013" w:rsidRPr="08CA711B">
        <w:rPr>
          <w:i/>
        </w:rPr>
        <w:t>De anima</w:t>
      </w:r>
      <w:r w:rsidR="08163013">
        <w:t xml:space="preserve"> </w:t>
      </w:r>
      <w:r w:rsidR="08163013" w:rsidRPr="00273106">
        <w:t>dělat pasivní intelekt. Aktivní intelekt je jen zdánlivě odkázaný na pasivní slo</w:t>
      </w:r>
      <w:r w:rsidR="08163013">
        <w:t>žku, protože o</w:t>
      </w:r>
      <w:r w:rsidR="08163013" w:rsidRPr="00273106">
        <w:t xml:space="preserve">bě formy dělají ve skutečnosti totéž. </w:t>
      </w:r>
      <w:r w:rsidR="08163013">
        <w:t xml:space="preserve">Důvodem je averroistické pojetí intelektu jako potenciálně-aktuální substance </w:t>
      </w:r>
      <w:r w:rsidR="00176323">
        <w:t>třetího druhu analyzované výše.</w:t>
      </w:r>
    </w:p>
    <w:p w:rsidR="08163013" w:rsidRPr="00273106" w:rsidRDefault="08163013" w:rsidP="006F2EC6">
      <w:pPr>
        <w:ind w:firstLine="397"/>
      </w:pPr>
      <w:r>
        <w:t>Následný spor o poznání světa měl zásadní pova</w:t>
      </w:r>
      <w:r w:rsidR="00E02FE8">
        <w:t>hu. Moderna ohrozila křesťanskou jednotu</w:t>
      </w:r>
      <w:r>
        <w:t xml:space="preserve"> osoby, která se rozpadla na dvě nesourodé moderní substance. </w:t>
      </w:r>
      <w:r w:rsidRPr="00273106">
        <w:t xml:space="preserve">Bonaventurův a Rufusův pasivní intelekt má aktivní schopnost vyjít ze sebe a vlastní silou se obrací ke </w:t>
      </w:r>
      <w:r w:rsidR="00962190">
        <w:rPr>
          <w:i/>
        </w:rPr>
        <w:t>species</w:t>
      </w:r>
      <w:r w:rsidRPr="00273106">
        <w:t xml:space="preserve"> </w:t>
      </w:r>
      <w:r>
        <w:t xml:space="preserve">uloženém v augustiniánském typu představivosti a paměti </w:t>
      </w:r>
      <w:r w:rsidRPr="00273106">
        <w:t>(</w:t>
      </w:r>
      <w:r w:rsidRPr="00273106">
        <w:rPr>
          <w:i/>
          <w:szCs w:val="11"/>
        </w:rPr>
        <w:t xml:space="preserve">se </w:t>
      </w:r>
      <w:r w:rsidRPr="00273106">
        <w:rPr>
          <w:i/>
          <w:szCs w:val="13"/>
        </w:rPr>
        <w:t>con</w:t>
      </w:r>
      <w:r>
        <w:rPr>
          <w:i/>
          <w:szCs w:val="12"/>
        </w:rPr>
        <w:t>vertere</w:t>
      </w:r>
      <w:r w:rsidRPr="00273106">
        <w:rPr>
          <w:i/>
          <w:szCs w:val="12"/>
        </w:rPr>
        <w:t>...</w:t>
      </w:r>
      <w:r w:rsidRPr="00273106">
        <w:rPr>
          <w:i/>
          <w:szCs w:val="14"/>
        </w:rPr>
        <w:t xml:space="preserve">supra speciem </w:t>
      </w:r>
      <w:r w:rsidRPr="00273106">
        <w:rPr>
          <w:i/>
          <w:szCs w:val="13"/>
        </w:rPr>
        <w:t xml:space="preserve">existentem </w:t>
      </w:r>
      <w:r w:rsidRPr="00273106">
        <w:rPr>
          <w:i/>
          <w:szCs w:val="10"/>
        </w:rPr>
        <w:t xml:space="preserve">in </w:t>
      </w:r>
      <w:r w:rsidRPr="00273106">
        <w:rPr>
          <w:i/>
          <w:szCs w:val="14"/>
        </w:rPr>
        <w:t>phantasmate</w:t>
      </w:r>
      <w:r>
        <w:t xml:space="preserve">). </w:t>
      </w:r>
      <w:r w:rsidR="009C25AC" w:rsidRPr="009C25AC">
        <w:t>Tato aktualizovaná subsistence intelektu</w:t>
      </w:r>
      <w:r w:rsidR="009C25AC">
        <w:fldChar w:fldCharType="begin"/>
      </w:r>
      <w:r w:rsidR="009C25AC">
        <w:instrText xml:space="preserve"> XE "</w:instrText>
      </w:r>
      <w:r w:rsidR="009C25AC" w:rsidRPr="001D1E42">
        <w:instrText>subsistence</w:instrText>
      </w:r>
      <w:r w:rsidR="009C25AC">
        <w:instrText xml:space="preserve">:intelekt" </w:instrText>
      </w:r>
      <w:r w:rsidR="009C25AC">
        <w:fldChar w:fldCharType="end"/>
      </w:r>
      <w:r w:rsidR="009C25AC" w:rsidRPr="009C25AC">
        <w:t xml:space="preserve"> je klíčovým problémem druhého averroismu a objektivity jako celku, neboť představuje hlavní </w:t>
      </w:r>
      <w:r w:rsidR="009C25AC">
        <w:t xml:space="preserve">problém </w:t>
      </w:r>
      <w:r w:rsidR="009C25AC" w:rsidRPr="009C25AC">
        <w:rPr>
          <w:i/>
          <w:iCs/>
        </w:rPr>
        <w:t>dativus auctoris</w:t>
      </w:r>
      <w:r w:rsidR="009C25AC">
        <w:rPr>
          <w:i/>
          <w:iCs/>
        </w:rPr>
        <w:fldChar w:fldCharType="begin"/>
      </w:r>
      <w:r w:rsidR="009C25AC">
        <w:instrText xml:space="preserve"> XE "</w:instrText>
      </w:r>
      <w:r w:rsidR="009C25AC" w:rsidRPr="00644479">
        <w:rPr>
          <w:i/>
          <w:iCs/>
        </w:rPr>
        <w:instrText>dativus auctoris</w:instrText>
      </w:r>
      <w:r w:rsidR="009C25AC">
        <w:instrText xml:space="preserve">" </w:instrText>
      </w:r>
      <w:r w:rsidR="009C25AC">
        <w:rPr>
          <w:i/>
          <w:iCs/>
        </w:rPr>
        <w:fldChar w:fldCharType="end"/>
      </w:r>
      <w:r w:rsidR="009C25AC" w:rsidRPr="009C25AC">
        <w:t xml:space="preserve">. </w:t>
      </w:r>
      <w:r>
        <w:t>Paranoický a schizofrenický m</w:t>
      </w:r>
      <w:r w:rsidRPr="00273106">
        <w:t xml:space="preserve">oderní subjekt </w:t>
      </w:r>
      <w:r>
        <w:t xml:space="preserve">je </w:t>
      </w:r>
      <w:r w:rsidRPr="00273106">
        <w:t xml:space="preserve">od počátku </w:t>
      </w:r>
      <w:r w:rsidR="08B57759">
        <w:t xml:space="preserve">autonomním </w:t>
      </w:r>
      <w:r w:rsidRPr="00273106">
        <w:t xml:space="preserve">tvůrcem reality, místo aby </w:t>
      </w:r>
      <w:r>
        <w:t xml:space="preserve">realitu </w:t>
      </w:r>
      <w:r w:rsidRPr="00273106">
        <w:t>poznával</w:t>
      </w:r>
      <w:r>
        <w:t xml:space="preserve"> v modu archaického dativu</w:t>
      </w:r>
      <w:r>
        <w:fldChar w:fldCharType="begin"/>
      </w:r>
      <w:r>
        <w:instrText xml:space="preserve"> XE "</w:instrText>
      </w:r>
      <w:r w:rsidRPr="08D914E3">
        <w:rPr>
          <w:i/>
        </w:rPr>
        <w:instrText xml:space="preserve">dativus </w:instrText>
      </w:r>
      <w:r w:rsidR="081942A4">
        <w:rPr>
          <w:i/>
        </w:rPr>
        <w:instrText>metaphysicus</w:instrText>
      </w:r>
      <w:r>
        <w:instrText xml:space="preserve">" </w:instrText>
      </w:r>
      <w:r>
        <w:fldChar w:fldCharType="end"/>
      </w:r>
      <w:r>
        <w:t xml:space="preserve"> vázaného na plně receptivní schopnost </w:t>
      </w:r>
      <w:r w:rsidRPr="086B21CD">
        <w:rPr>
          <w:i/>
        </w:rPr>
        <w:t>intellectus possibilis</w:t>
      </w:r>
      <w:r w:rsidRPr="00273106">
        <w:t>. Tím se stala čistě receptivní složka</w:t>
      </w:r>
      <w:r>
        <w:t xml:space="preserve"> i</w:t>
      </w:r>
      <w:r w:rsidR="08C159FD">
        <w:t>ntelektu v duši zbytečnou. Aktu</w:t>
      </w:r>
      <w:r>
        <w:t xml:space="preserve">alizace nepřichází </w:t>
      </w:r>
      <w:r w:rsidR="089B2E48">
        <w:t xml:space="preserve">plně </w:t>
      </w:r>
      <w:r>
        <w:t xml:space="preserve">ze smyslové zkušenosti, protože moderní </w:t>
      </w:r>
      <w:r w:rsidRPr="08F934B1">
        <w:rPr>
          <w:i/>
        </w:rPr>
        <w:t>intellectus possibilis</w:t>
      </w:r>
      <w:r>
        <w:t xml:space="preserve"> ji má ap</w:t>
      </w:r>
      <w:r w:rsidR="00D5676D">
        <w:t>riorně sám v sobě, viz Rufus</w:t>
      </w:r>
      <w:r w:rsidR="00BC7EF1">
        <w:t>ův pojem „</w:t>
      </w:r>
      <w:r w:rsidRPr="08F934B1">
        <w:rPr>
          <w:i/>
        </w:rPr>
        <w:t>potentia substantialis</w:t>
      </w:r>
      <w:r w:rsidR="00BC7EF1">
        <w:t>“</w:t>
      </w:r>
      <w:r w:rsidR="08112544">
        <w:t xml:space="preserve"> (OBJ II, kap. 3.3.1).</w:t>
      </w:r>
      <w:r w:rsidR="08480D61">
        <w:t xml:space="preserve"> </w:t>
      </w:r>
      <w:r w:rsidRPr="00273106">
        <w:t>Objektivn</w:t>
      </w:r>
      <w:r w:rsidR="000E5DC9">
        <w:t>ě daná</w:t>
      </w:r>
      <w:r>
        <w:t xml:space="preserve"> </w:t>
      </w:r>
      <w:r w:rsidR="00962190" w:rsidRPr="000E5DC9">
        <w:t>species</w:t>
      </w:r>
      <w:r w:rsidR="000E5DC9">
        <w:t xml:space="preserve"> přesahují</w:t>
      </w:r>
      <w:r w:rsidRPr="00273106">
        <w:t xml:space="preserve"> (</w:t>
      </w:r>
      <w:r w:rsidRPr="00273106">
        <w:rPr>
          <w:i/>
        </w:rPr>
        <w:t>exsistit</w:t>
      </w:r>
      <w:r>
        <w:t xml:space="preserve">) </w:t>
      </w:r>
      <w:r w:rsidRPr="00273106">
        <w:t xml:space="preserve">do smyslové zkušenosti </w:t>
      </w:r>
      <w:r>
        <w:t xml:space="preserve">z </w:t>
      </w:r>
      <w:r w:rsidRPr="00273106">
        <w:t xml:space="preserve">objektivní </w:t>
      </w:r>
      <w:r>
        <w:t xml:space="preserve">a </w:t>
      </w:r>
      <w:r w:rsidRPr="00273106">
        <w:t xml:space="preserve">univerzální </w:t>
      </w:r>
      <w:r>
        <w:t>„</w:t>
      </w:r>
      <w:r w:rsidRPr="00273106">
        <w:t>ex</w:t>
      </w:r>
      <w:r>
        <w:t>s</w:t>
      </w:r>
      <w:r w:rsidRPr="00273106">
        <w:t>istence</w:t>
      </w:r>
      <w:r>
        <w:t>“</w:t>
      </w:r>
      <w:r w:rsidRPr="00273106">
        <w:t xml:space="preserve"> (</w:t>
      </w:r>
      <w:r w:rsidRPr="00273106">
        <w:rPr>
          <w:i/>
          <w:szCs w:val="14"/>
        </w:rPr>
        <w:t xml:space="preserve">speciem </w:t>
      </w:r>
      <w:r w:rsidRPr="00273106">
        <w:rPr>
          <w:i/>
          <w:szCs w:val="13"/>
        </w:rPr>
        <w:t xml:space="preserve">existentem </w:t>
      </w:r>
      <w:r w:rsidRPr="00273106">
        <w:rPr>
          <w:i/>
          <w:szCs w:val="10"/>
        </w:rPr>
        <w:t xml:space="preserve">in </w:t>
      </w:r>
      <w:r w:rsidRPr="00273106">
        <w:rPr>
          <w:i/>
          <w:szCs w:val="14"/>
        </w:rPr>
        <w:t>phantasmate</w:t>
      </w:r>
      <w:r w:rsidRPr="00273106">
        <w:t xml:space="preserve">). </w:t>
      </w:r>
      <w:r>
        <w:t xml:space="preserve">Podle prvního averroismu nemůže </w:t>
      </w:r>
      <w:r w:rsidR="00962190" w:rsidRPr="00C74435">
        <w:t>species</w:t>
      </w:r>
      <w:r>
        <w:t xml:space="preserve"> existovat ani v imaginaci ani v intelektu, protože není porretánská substance třetího druhu, ale pouze potenciální a univerzální poznávací forma nutná pro aktivní syntézu pojmu. Rozdíl mezi </w:t>
      </w:r>
      <w:r w:rsidRPr="00071882">
        <w:rPr>
          <w:i/>
        </w:rPr>
        <w:t>intellectus possibilis</w:t>
      </w:r>
      <w:r>
        <w:t xml:space="preserve"> a </w:t>
      </w:r>
      <w:r w:rsidRPr="00071882">
        <w:rPr>
          <w:i/>
        </w:rPr>
        <w:t>agens</w:t>
      </w:r>
      <w:r>
        <w:t xml:space="preserve"> je u Bonaventury dán rozdílem mezi dvěma patry poznání, nikoliv rozdílem mezi dvěma schopnostmi duše. Na nejvyšším patře je eidetické poznání dané na úrovni trvalé hypostatické unie</w:t>
      </w:r>
      <w:r>
        <w:fldChar w:fldCharType="begin"/>
      </w:r>
      <w:r>
        <w:instrText xml:space="preserve"> XE "</w:instrText>
      </w:r>
      <w:r w:rsidRPr="007C58C2">
        <w:instrText>hypostatická unie</w:instrText>
      </w:r>
      <w:r>
        <w:instrText xml:space="preserve">" </w:instrText>
      </w:r>
      <w:r>
        <w:fldChar w:fldCharType="end"/>
      </w:r>
      <w:r>
        <w:t xml:space="preserve"> s porretánskými species (</w:t>
      </w:r>
      <w:r w:rsidRPr="00B77DE8">
        <w:rPr>
          <w:i/>
        </w:rPr>
        <w:t>intellectus agens</w:t>
      </w:r>
      <w:r>
        <w:t xml:space="preserve">). Na druhém nižším patře je pouze kontingentní </w:t>
      </w:r>
      <w:r>
        <w:lastRenderedPageBreak/>
        <w:t xml:space="preserve">poznání těchto </w:t>
      </w:r>
      <w:r w:rsidR="00962190" w:rsidRPr="00C74435">
        <w:t>species</w:t>
      </w:r>
      <w:r>
        <w:t xml:space="preserve"> abstrahovaných skrze smysly od reálné věci (</w:t>
      </w:r>
      <w:r w:rsidRPr="00B77DE8">
        <w:rPr>
          <w:i/>
        </w:rPr>
        <w:t>intellectus possib</w:t>
      </w:r>
      <w:r>
        <w:rPr>
          <w:i/>
        </w:rPr>
        <w:t>i</w:t>
      </w:r>
      <w:r w:rsidRPr="00B77DE8">
        <w:rPr>
          <w:i/>
        </w:rPr>
        <w:t>lis seu materialis</w:t>
      </w:r>
      <w:r>
        <w:t xml:space="preserve">). Descartes tuto dualistickou verzi moderního poznání převede do postmoderny. </w:t>
      </w:r>
      <w:r w:rsidR="006F2EC6" w:rsidRPr="006F2EC6">
        <w:t xml:space="preserve">Zrušením čistě receptivního intelektu jako schopnosti duše Bonaventura zrušil jedinou možnost osobního poznání. Nemůže zachovat </w:t>
      </w:r>
      <w:r w:rsidR="006F2EC6">
        <w:t xml:space="preserve">ani </w:t>
      </w:r>
      <w:r w:rsidR="006F2EC6" w:rsidRPr="006F2EC6">
        <w:t xml:space="preserve">teorii pravdy jako </w:t>
      </w:r>
      <w:r w:rsidR="006F2EC6">
        <w:rPr>
          <w:i/>
          <w:iCs/>
        </w:rPr>
        <w:t>proportio</w:t>
      </w:r>
      <w:r w:rsidR="006F2EC6" w:rsidRPr="006F2EC6">
        <w:t xml:space="preserve"> mezi osobními smysly a osobním intelektem</w:t>
      </w:r>
      <w:r w:rsidR="006F2EC6">
        <w:t xml:space="preserve"> </w:t>
      </w:r>
      <w:r w:rsidR="006F2EC6" w:rsidRPr="006F2EC6">
        <w:rPr>
          <w:iCs/>
        </w:rPr>
        <w:t>(</w:t>
      </w:r>
      <w:r w:rsidR="006F2EC6">
        <w:rPr>
          <w:i/>
          <w:iCs/>
        </w:rPr>
        <w:t xml:space="preserve">tertium genus </w:t>
      </w:r>
      <w:r w:rsidR="006F2EC6" w:rsidRPr="006F2EC6">
        <w:rPr>
          <w:iCs/>
        </w:rPr>
        <w:t>v CMDA</w:t>
      </w:r>
      <w:r w:rsidR="006F2EC6" w:rsidRPr="006F2EC6">
        <w:t xml:space="preserve">). </w:t>
      </w:r>
      <w:r w:rsidRPr="00273106">
        <w:t xml:space="preserve">Citát Bonaventury ukazuje, že tento latinský učenec nevidí žádný podstatný rozdíl mezi aktivní a pasivní složkou intelektu. Dělení mezi jednotlivými způsoby poznání </w:t>
      </w:r>
      <w:r>
        <w:t xml:space="preserve">determinuje buď </w:t>
      </w:r>
      <w:r w:rsidRPr="00273106">
        <w:t xml:space="preserve">první </w:t>
      </w:r>
      <w:r>
        <w:t xml:space="preserve">forma receptivní abstrakce </w:t>
      </w:r>
      <w:r w:rsidR="00962190" w:rsidRPr="00D25D82">
        <w:t>species</w:t>
      </w:r>
      <w:r>
        <w:t xml:space="preserve"> z reality (</w:t>
      </w:r>
      <w:r w:rsidRPr="00852698">
        <w:rPr>
          <w:i/>
        </w:rPr>
        <w:t>abstractio</w:t>
      </w:r>
      <w:r>
        <w:t xml:space="preserve">), nebo druhá forma přímého </w:t>
      </w:r>
      <w:r w:rsidRPr="00273106">
        <w:t>intelektuální</w:t>
      </w:r>
      <w:r>
        <w:t xml:space="preserve">ho náhledu stejných </w:t>
      </w:r>
      <w:r w:rsidR="00962190" w:rsidRPr="005B0356">
        <w:t>species</w:t>
      </w:r>
      <w:r>
        <w:t xml:space="preserve"> </w:t>
      </w:r>
      <w:r w:rsidR="005B0356">
        <w:t>jako hypostatických</w:t>
      </w:r>
      <w:r>
        <w:t xml:space="preserve"> objektivní</w:t>
      </w:r>
      <w:r w:rsidR="005B0356">
        <w:t>ch esencí</w:t>
      </w:r>
      <w:r>
        <w:t xml:space="preserve"> (</w:t>
      </w:r>
      <w:r w:rsidRPr="00852698">
        <w:rPr>
          <w:i/>
        </w:rPr>
        <w:t>denudatio</w:t>
      </w:r>
      <w:r>
        <w:rPr>
          <w:i/>
        </w:rPr>
        <w:fldChar w:fldCharType="begin"/>
      </w:r>
      <w:r>
        <w:instrText xml:space="preserve"> XE "abstrakce:Bonaventura" </w:instrText>
      </w:r>
      <w:r>
        <w:rPr>
          <w:i/>
        </w:rPr>
        <w:fldChar w:fldCharType="end"/>
      </w:r>
      <w:r>
        <w:t>)</w:t>
      </w:r>
      <w:r w:rsidRPr="00273106">
        <w:t>. Dvojí abstrakci na úrovni intelektu z pochopitelných důvodů první averroismus zásadně odmítl, protože předpokládá avicennovské nasvícení jsoucna zezadu, od tak či onak odděleného činného intelektu</w:t>
      </w:r>
      <w:r>
        <w:t xml:space="preserve">. </w:t>
      </w:r>
      <w:r w:rsidR="002E074B">
        <w:t xml:space="preserve">Rufusova a Bonaventurova objektivita je sofisticky napojena na proces poznání podle </w:t>
      </w:r>
      <w:r w:rsidR="002E074B" w:rsidRPr="087E686D">
        <w:rPr>
          <w:i/>
        </w:rPr>
        <w:t>De anima</w:t>
      </w:r>
      <w:r w:rsidR="002E074B">
        <w:rPr>
          <w:i/>
        </w:rPr>
        <w:t xml:space="preserve"> </w:t>
      </w:r>
      <w:r w:rsidR="002E074B">
        <w:t>a představuje avicennistickou verzi averroismu</w:t>
      </w:r>
      <w:r>
        <w:t xml:space="preserve">. </w:t>
      </w:r>
      <w:r w:rsidR="002E074B">
        <w:t>P</w:t>
      </w:r>
      <w:r>
        <w:t xml:space="preserve">oznání běží emanačně a komitačně </w:t>
      </w:r>
      <w:r w:rsidRPr="00273106">
        <w:t xml:space="preserve">přímo od </w:t>
      </w:r>
      <w:r w:rsidR="00B81F77">
        <w:t xml:space="preserve">moderního </w:t>
      </w:r>
      <w:r w:rsidRPr="00273106">
        <w:t xml:space="preserve">boha. Bonaventura odmítl koncept boha jako </w:t>
      </w:r>
      <w:r>
        <w:t>oddělený činný intelekt vysílající do stvoření proud hypostázovaných forem (</w:t>
      </w:r>
      <w:r w:rsidR="001342FE">
        <w:rPr>
          <w:i/>
        </w:rPr>
        <w:t>dator formarum</w:t>
      </w:r>
      <w:r w:rsidR="00B81F77">
        <w:rPr>
          <w:i/>
        </w:rPr>
        <w:fldChar w:fldCharType="begin"/>
      </w:r>
      <w:r w:rsidR="00B81F77">
        <w:instrText xml:space="preserve"> XE "</w:instrText>
      </w:r>
      <w:r w:rsidR="00B81F77">
        <w:rPr>
          <w:i/>
        </w:rPr>
        <w:instrText>dator formarum</w:instrText>
      </w:r>
      <w:r w:rsidR="00B81F77">
        <w:instrText xml:space="preserve">" </w:instrText>
      </w:r>
      <w:r w:rsidR="00B81F77">
        <w:rPr>
          <w:i/>
        </w:rPr>
        <w:fldChar w:fldCharType="end"/>
      </w:r>
      <w:r>
        <w:t xml:space="preserve">). Tím </w:t>
      </w:r>
      <w:r w:rsidRPr="00273106">
        <w:t>by připusti</w:t>
      </w:r>
      <w:r>
        <w:t>l</w:t>
      </w:r>
      <w:r w:rsidRPr="00273106">
        <w:t xml:space="preserve"> existenci univerzálií mimo věci a </w:t>
      </w:r>
      <w:r>
        <w:t xml:space="preserve">musel by </w:t>
      </w:r>
      <w:r w:rsidRPr="00273106">
        <w:t xml:space="preserve">přijmout celou </w:t>
      </w:r>
      <w:r>
        <w:t>neoplatonsk</w:t>
      </w:r>
      <w:r w:rsidRPr="00273106">
        <w:t xml:space="preserve">ou </w:t>
      </w:r>
      <w:r>
        <w:t xml:space="preserve">emanační </w:t>
      </w:r>
      <w:r w:rsidRPr="00273106">
        <w:t xml:space="preserve">metafyziku danou v </w:t>
      </w:r>
      <w:r w:rsidRPr="00273106">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A navíc neuplynulo ani pět let od smrti kancléře Alverna, který na půdě Pařížské univerzity oficiálně odsoudil teorie o odděleném </w:t>
      </w:r>
      <w:r w:rsidRPr="00D46FF3">
        <w:rPr>
          <w:i/>
        </w:rPr>
        <w:t>intellectus agens</w:t>
      </w:r>
      <w:r>
        <w:rPr>
          <w:i/>
        </w:rPr>
        <w:fldChar w:fldCharType="begin"/>
      </w:r>
      <w:r>
        <w:instrText xml:space="preserve"> XE "</w:instrText>
      </w:r>
      <w:r w:rsidRPr="00490D32">
        <w:rPr>
          <w:i/>
        </w:rPr>
        <w:instrText>intellectus agens:</w:instrText>
      </w:r>
      <w:r w:rsidRPr="00A9489D">
        <w:instrText>Alvernus</w:instrText>
      </w:r>
      <w:r>
        <w:instrText xml:space="preserve">" </w:instrText>
      </w:r>
      <w:r>
        <w:rPr>
          <w:i/>
        </w:rPr>
        <w:fldChar w:fldCharType="end"/>
      </w:r>
      <w:r>
        <w:t xml:space="preserve"> v člověku. Zastávat čistý avicennismus proti klasickým artistům na Rue du Fouarre by modernistům vyneslo oficiální obvinění z hereze. Proto bylo nutno zahájit útok proti Averroesovi a </w:t>
      </w:r>
      <w:r w:rsidR="00F012C6">
        <w:t xml:space="preserve">přitom </w:t>
      </w:r>
      <w:r>
        <w:t>obh</w:t>
      </w:r>
      <w:r w:rsidR="00F012C6">
        <w:t xml:space="preserve">ajovat </w:t>
      </w:r>
      <w:r>
        <w:t>dualistickou formu porretánských hypostází v duši. Tím je také vysvětleno filosofické zázemí hádky sekulárních artistů s mendikanty v letech 1253‒56. Mod</w:t>
      </w:r>
      <w:r w:rsidR="00F3440A">
        <w:t xml:space="preserve">erní averroisté, </w:t>
      </w:r>
      <w:r>
        <w:t>stejně jako Rufus v Paříži o dekádu předtím</w:t>
      </w:r>
      <w:r w:rsidR="00F3440A">
        <w:t>,</w:t>
      </w:r>
      <w:r>
        <w:t xml:space="preserve"> vytvořili vlastní </w:t>
      </w:r>
      <w:r w:rsidRPr="00273106">
        <w:t xml:space="preserve">koncept </w:t>
      </w:r>
      <w:r>
        <w:t>ontoteologické</w:t>
      </w:r>
      <w:r>
        <w:fldChar w:fldCharType="begin"/>
      </w:r>
      <w:r>
        <w:instrText xml:space="preserve"> XE "</w:instrText>
      </w:r>
      <w:r w:rsidRPr="000E76A5">
        <w:instrText>ontoteologie:Bonaventura</w:instrText>
      </w:r>
      <w:r>
        <w:instrText xml:space="preserve">" </w:instrText>
      </w:r>
      <w:r>
        <w:fldChar w:fldCharType="end"/>
      </w:r>
      <w:r>
        <w:t xml:space="preserve"> </w:t>
      </w:r>
      <w:r w:rsidRPr="00273106">
        <w:t xml:space="preserve">metafyziky. </w:t>
      </w:r>
      <w:r>
        <w:t xml:space="preserve">Objektivní metafyziku může poznávat pouze objektivní intelekt, protože neexistující </w:t>
      </w:r>
      <w:r w:rsidR="00962190" w:rsidRPr="009F4D97">
        <w:t>species</w:t>
      </w:r>
      <w:r>
        <w:t xml:space="preserve"> modernistů bytuje v modu porretánské „exsistence“. Moderní intelekt potřebuje reálnou věc pouze v modu </w:t>
      </w:r>
      <w:r w:rsidRPr="00927C78">
        <w:rPr>
          <w:i/>
        </w:rPr>
        <w:t>compleme</w:t>
      </w:r>
      <w:r>
        <w:rPr>
          <w:i/>
        </w:rPr>
        <w:t>n</w:t>
      </w:r>
      <w:r w:rsidRPr="00927C78">
        <w:rPr>
          <w:i/>
        </w:rPr>
        <w:t>tum</w:t>
      </w:r>
      <w:r>
        <w:t xml:space="preserve"> pro završení již poznaného objektivního </w:t>
      </w:r>
      <w:r w:rsidR="00962190">
        <w:rPr>
          <w:i/>
        </w:rPr>
        <w:t>species</w:t>
      </w:r>
      <w:r>
        <w:t>. Nebo musí intelekt iluminátů</w:t>
      </w:r>
      <w:r>
        <w:fldChar w:fldCharType="begin"/>
      </w:r>
      <w:r>
        <w:instrText xml:space="preserve"> XE "</w:instrText>
      </w:r>
      <w:r w:rsidRPr="00BD65D1">
        <w:instrText>ilumináti</w:instrText>
      </w:r>
      <w:r>
        <w:instrText xml:space="preserve">" </w:instrText>
      </w:r>
      <w:r>
        <w:fldChar w:fldCharType="end"/>
      </w:r>
      <w:r>
        <w:t xml:space="preserve"> recipovat objektivní </w:t>
      </w:r>
      <w:r w:rsidR="00962190">
        <w:rPr>
          <w:i/>
        </w:rPr>
        <w:t>species</w:t>
      </w:r>
      <w:r>
        <w:t xml:space="preserve"> z věci skrze </w:t>
      </w:r>
      <w:r w:rsidRPr="008C2040">
        <w:rPr>
          <w:i/>
        </w:rPr>
        <w:t>materia spiritualis</w:t>
      </w:r>
      <w:r>
        <w:t xml:space="preserve">, což představuje větší míru kontigence a potenciality. Bonaventura oprášil verzi Themistiova habituálního materiálního intelektu a postavil jej proti hypostázovanému Alexandrovu </w:t>
      </w:r>
      <w:r>
        <w:lastRenderedPageBreak/>
        <w:t>intelektu danému jako čistá aktualita.</w:t>
      </w:r>
      <w:r w:rsidR="00D651D5">
        <w:t xml:space="preserve"> Citát </w:t>
      </w:r>
      <w:r w:rsidR="00D651D5" w:rsidRPr="00273106">
        <w:t>potvrzuje, že rozdíl mezi oběma složkami intelektu leží ve dvojí persp</w:t>
      </w:r>
      <w:r w:rsidR="00D651D5">
        <w:t xml:space="preserve">ektivě náhledu na objektivní </w:t>
      </w:r>
      <w:r w:rsidR="00D651D5" w:rsidRPr="00D651D5">
        <w:t>species</w:t>
      </w:r>
      <w:r w:rsidR="00D651D5" w:rsidRPr="00273106">
        <w:t>.</w:t>
      </w:r>
      <w:r w:rsidR="00D651D5">
        <w:t xml:space="preserve"> </w:t>
      </w:r>
    </w:p>
    <w:p w:rsidR="08163013" w:rsidRPr="00107809" w:rsidRDefault="08163013" w:rsidP="08163013">
      <w:pPr>
        <w:pStyle w:val="Citace"/>
        <w:rPr>
          <w:noProof/>
          <w:lang w:val="cs-CZ"/>
        </w:rPr>
      </w:pPr>
      <w:r w:rsidRPr="00273106">
        <w:rPr>
          <w:noProof/>
          <w:lang w:val="cs-CZ"/>
        </w:rPr>
        <w:t>„</w:t>
      </w:r>
      <w:r w:rsidR="007E129F">
        <w:rPr>
          <w:noProof/>
          <w:lang w:val="cs-CZ"/>
        </w:rPr>
        <w:t xml:space="preserve">Jsou různé </w:t>
      </w:r>
      <w:r>
        <w:rPr>
          <w:noProof/>
          <w:lang w:val="cs-CZ"/>
        </w:rPr>
        <w:t xml:space="preserve">složky intelektu </w:t>
      </w:r>
      <w:r w:rsidR="007E129F">
        <w:rPr>
          <w:noProof/>
          <w:lang w:val="cs-CZ"/>
        </w:rPr>
        <w:t>pro pochopení reálné věci (</w:t>
      </w:r>
      <w:r w:rsidR="007E129F" w:rsidRPr="007E129F">
        <w:rPr>
          <w:i/>
          <w:noProof/>
          <w:lang w:val="cs-CZ"/>
        </w:rPr>
        <w:t xml:space="preserve">totum </w:t>
      </w:r>
      <w:r w:rsidR="007E129F" w:rsidRPr="007E129F">
        <w:rPr>
          <w:i/>
          <w:noProof/>
          <w:szCs w:val="15"/>
        </w:rPr>
        <w:t>compositum</w:t>
      </w:r>
      <w:r w:rsidR="007E129F">
        <w:rPr>
          <w:noProof/>
          <w:lang w:val="cs-CZ"/>
        </w:rPr>
        <w:t>)</w:t>
      </w:r>
      <w:r>
        <w:rPr>
          <w:noProof/>
          <w:lang w:val="cs-CZ"/>
        </w:rPr>
        <w:t xml:space="preserve">. Jedna ze složek ji chápe </w:t>
      </w:r>
      <w:r w:rsidR="007E129F">
        <w:rPr>
          <w:noProof/>
          <w:lang w:val="cs-CZ"/>
        </w:rPr>
        <w:t xml:space="preserve">z perspektivy završení </w:t>
      </w:r>
      <w:r w:rsidR="005D5D0B">
        <w:rPr>
          <w:noProof/>
          <w:lang w:val="cs-CZ"/>
        </w:rPr>
        <w:t xml:space="preserve">poznávající </w:t>
      </w:r>
      <w:r>
        <w:rPr>
          <w:noProof/>
          <w:lang w:val="cs-CZ"/>
        </w:rPr>
        <w:t>duše (</w:t>
      </w:r>
      <w:r w:rsidRPr="006C09AC">
        <w:rPr>
          <w:i/>
          <w:noProof/>
          <w:szCs w:val="11"/>
          <w:lang w:val="cs-CZ"/>
        </w:rPr>
        <w:t xml:space="preserve">respicit </w:t>
      </w:r>
      <w:r w:rsidRPr="006C09AC">
        <w:rPr>
          <w:i/>
          <w:noProof/>
          <w:szCs w:val="15"/>
          <w:lang w:val="cs-CZ"/>
        </w:rPr>
        <w:t xml:space="preserve">animae </w:t>
      </w:r>
      <w:r w:rsidRPr="006C09AC">
        <w:rPr>
          <w:i/>
          <w:noProof/>
          <w:lang w:val="cs-CZ"/>
        </w:rPr>
        <w:t>complementum</w:t>
      </w:r>
      <w:r>
        <w:rPr>
          <w:noProof/>
          <w:lang w:val="cs-CZ"/>
        </w:rPr>
        <w:t xml:space="preserve">), druhá </w:t>
      </w:r>
      <w:r w:rsidR="007E129F">
        <w:rPr>
          <w:noProof/>
          <w:lang w:val="cs-CZ"/>
        </w:rPr>
        <w:t xml:space="preserve">bere poznání podle </w:t>
      </w:r>
      <w:r>
        <w:rPr>
          <w:noProof/>
          <w:lang w:val="cs-CZ"/>
        </w:rPr>
        <w:t>materiálního principu (</w:t>
      </w:r>
      <w:r w:rsidRPr="00273106">
        <w:rPr>
          <w:i/>
          <w:noProof/>
          <w:lang w:val="cs-CZ"/>
        </w:rPr>
        <w:t xml:space="preserve">materiale </w:t>
      </w:r>
      <w:r w:rsidRPr="00273106">
        <w:rPr>
          <w:i/>
          <w:noProof/>
          <w:szCs w:val="15"/>
          <w:lang w:val="cs-CZ"/>
        </w:rPr>
        <w:t>principium</w:t>
      </w:r>
      <w:r>
        <w:rPr>
          <w:noProof/>
          <w:lang w:val="cs-CZ"/>
        </w:rPr>
        <w:t>). Je tomu proto, že jedna složka duše nemá jen potenci k racionálnímu poznání, ale drží i habituální potenci (</w:t>
      </w:r>
      <w:r w:rsidRPr="00273106">
        <w:rPr>
          <w:i/>
          <w:noProof/>
          <w:szCs w:val="13"/>
          <w:lang w:val="cs-CZ"/>
        </w:rPr>
        <w:t>poten</w:t>
      </w:r>
      <w:r w:rsidRPr="00273106">
        <w:rPr>
          <w:i/>
          <w:noProof/>
          <w:szCs w:val="11"/>
          <w:lang w:val="cs-CZ"/>
        </w:rPr>
        <w:t xml:space="preserve">tiae </w:t>
      </w:r>
      <w:r w:rsidRPr="00273106">
        <w:rPr>
          <w:i/>
          <w:noProof/>
          <w:szCs w:val="13"/>
          <w:lang w:val="cs-CZ"/>
        </w:rPr>
        <w:t>habitualis</w:t>
      </w:r>
      <w:r>
        <w:rPr>
          <w:noProof/>
          <w:lang w:val="cs-CZ"/>
        </w:rPr>
        <w:t>). Druhá složka má pouze potenci racionální (</w:t>
      </w:r>
      <w:r w:rsidRPr="00404E6E">
        <w:rPr>
          <w:i/>
          <w:noProof/>
          <w:szCs w:val="15"/>
          <w:lang w:val="cs-CZ"/>
        </w:rPr>
        <w:t xml:space="preserve">pure </w:t>
      </w:r>
      <w:r w:rsidRPr="00404E6E">
        <w:rPr>
          <w:i/>
          <w:noProof/>
          <w:szCs w:val="13"/>
          <w:lang w:val="cs-CZ"/>
        </w:rPr>
        <w:t>rationem po</w:t>
      </w:r>
      <w:r w:rsidRPr="00404E6E">
        <w:rPr>
          <w:i/>
          <w:noProof/>
          <w:szCs w:val="11"/>
          <w:lang w:val="cs-CZ"/>
        </w:rPr>
        <w:t>tentiae</w:t>
      </w:r>
      <w:r>
        <w:rPr>
          <w:noProof/>
          <w:lang w:val="cs-CZ"/>
        </w:rPr>
        <w:t>).  Proto první část intelektu patří k duši substančně (</w:t>
      </w:r>
      <w:r w:rsidRPr="006C09AC">
        <w:rPr>
          <w:i/>
          <w:noProof/>
          <w:szCs w:val="13"/>
          <w:lang w:val="cs-CZ"/>
        </w:rPr>
        <w:t xml:space="preserve">convenire </w:t>
      </w:r>
      <w:r w:rsidRPr="006C09AC">
        <w:rPr>
          <w:i/>
          <w:noProof/>
          <w:szCs w:val="11"/>
          <w:lang w:val="cs-CZ"/>
        </w:rPr>
        <w:t>animae</w:t>
      </w:r>
      <w:r w:rsidRPr="006C09AC">
        <w:rPr>
          <w:i/>
          <w:noProof/>
          <w:szCs w:val="17"/>
          <w:lang w:val="cs-CZ"/>
        </w:rPr>
        <w:t xml:space="preserve"> </w:t>
      </w:r>
      <w:r w:rsidRPr="006C09AC">
        <w:rPr>
          <w:i/>
          <w:noProof/>
          <w:szCs w:val="16"/>
          <w:lang w:val="cs-CZ"/>
        </w:rPr>
        <w:t xml:space="preserve">secundum </w:t>
      </w:r>
      <w:r w:rsidRPr="006C09AC">
        <w:rPr>
          <w:i/>
          <w:noProof/>
          <w:szCs w:val="12"/>
          <w:lang w:val="cs-CZ"/>
        </w:rPr>
        <w:t>se</w:t>
      </w:r>
      <w:r>
        <w:rPr>
          <w:noProof/>
          <w:lang w:val="cs-CZ"/>
        </w:rPr>
        <w:t>), zatímco druhá je dána ve vztahu k tělu; první složka je vždy poznáním v aktualitě (</w:t>
      </w:r>
      <w:r w:rsidRPr="006C09AC">
        <w:rPr>
          <w:i/>
          <w:noProof/>
          <w:szCs w:val="15"/>
          <w:lang w:val="cs-CZ"/>
        </w:rPr>
        <w:t xml:space="preserve">semper </w:t>
      </w:r>
      <w:r w:rsidRPr="006C09AC">
        <w:rPr>
          <w:i/>
          <w:noProof/>
          <w:szCs w:val="12"/>
          <w:lang w:val="cs-CZ"/>
        </w:rPr>
        <w:t xml:space="preserve">esse in </w:t>
      </w:r>
      <w:r w:rsidRPr="006C09AC">
        <w:rPr>
          <w:i/>
          <w:noProof/>
          <w:szCs w:val="13"/>
          <w:lang w:val="cs-CZ"/>
        </w:rPr>
        <w:t>actu</w:t>
      </w:r>
      <w:r>
        <w:rPr>
          <w:noProof/>
          <w:lang w:val="cs-CZ"/>
        </w:rPr>
        <w:t xml:space="preserve">), zatímco druhá nikoliv.“ </w:t>
      </w:r>
      <w:r>
        <w:rPr>
          <w:rStyle w:val="Znakapoznpodarou"/>
        </w:rPr>
        <w:footnoteReference w:id="57"/>
      </w:r>
    </w:p>
    <w:p w:rsidR="0037493F" w:rsidRDefault="08163013" w:rsidP="08163013">
      <w:r w:rsidRPr="00273106">
        <w:t xml:space="preserve">Bonaventura nemá rozdělení intelektu na receptivní a aktivní složku jako </w:t>
      </w:r>
      <w:r>
        <w:t>Aristoteles</w:t>
      </w:r>
      <w:r w:rsidRPr="00273106">
        <w:t xml:space="preserve"> a první</w:t>
      </w:r>
      <w:r w:rsidR="00B7487B">
        <w:t xml:space="preserve"> averroismus. Intelekt je druh </w:t>
      </w:r>
      <w:r w:rsidR="00B7487B" w:rsidRPr="00776D72">
        <w:rPr>
          <w:i/>
          <w:szCs w:val="24"/>
        </w:rPr>
        <w:t>tertium ens</w:t>
      </w:r>
      <w:r w:rsidR="00B7487B">
        <w:rPr>
          <w:i/>
          <w:szCs w:val="24"/>
        </w:rPr>
        <w:t xml:space="preserve"> </w:t>
      </w:r>
      <w:r w:rsidRPr="00273106">
        <w:t xml:space="preserve">a má dvě různé perspektivy náhledu na jednu poznávanou </w:t>
      </w:r>
      <w:r w:rsidR="00D037DF">
        <w:t xml:space="preserve">hylemorfickou </w:t>
      </w:r>
      <w:r w:rsidRPr="00273106">
        <w:t>substanci (</w:t>
      </w:r>
      <w:r w:rsidRPr="00273106">
        <w:rPr>
          <w:i/>
        </w:rPr>
        <w:t xml:space="preserve">respiciant totum </w:t>
      </w:r>
      <w:r w:rsidRPr="00273106">
        <w:rPr>
          <w:i/>
          <w:szCs w:val="15"/>
        </w:rPr>
        <w:t>compositum</w:t>
      </w:r>
      <w:r w:rsidRPr="00273106">
        <w:t>). Materiální intelekt</w:t>
      </w:r>
      <w:r>
        <w:t xml:space="preserve"> se definuje vztahem k tělu </w:t>
      </w:r>
      <w:r w:rsidRPr="00273106">
        <w:t>(</w:t>
      </w:r>
      <w:r w:rsidRPr="00273106">
        <w:rPr>
          <w:i/>
          <w:szCs w:val="11"/>
        </w:rPr>
        <w:t xml:space="preserve">in </w:t>
      </w:r>
      <w:r w:rsidRPr="00273106">
        <w:rPr>
          <w:i/>
          <w:szCs w:val="15"/>
        </w:rPr>
        <w:t xml:space="preserve">comparatione </w:t>
      </w:r>
      <w:r w:rsidRPr="00273106">
        <w:rPr>
          <w:i/>
          <w:szCs w:val="17"/>
        </w:rPr>
        <w:t xml:space="preserve">ad </w:t>
      </w:r>
      <w:r w:rsidRPr="00273106">
        <w:rPr>
          <w:i/>
          <w:szCs w:val="14"/>
        </w:rPr>
        <w:t>corpus</w:t>
      </w:r>
      <w:r>
        <w:t>) daným ve formě habituální potence (</w:t>
      </w:r>
      <w:r w:rsidRPr="00273106">
        <w:rPr>
          <w:i/>
          <w:szCs w:val="13"/>
        </w:rPr>
        <w:t>poten</w:t>
      </w:r>
      <w:r w:rsidRPr="00273106">
        <w:rPr>
          <w:i/>
          <w:szCs w:val="11"/>
        </w:rPr>
        <w:t xml:space="preserve">tiae </w:t>
      </w:r>
      <w:r w:rsidRPr="00273106">
        <w:rPr>
          <w:i/>
          <w:szCs w:val="13"/>
        </w:rPr>
        <w:t>habitualis</w:t>
      </w:r>
      <w:r>
        <w:t xml:space="preserve">). To ovšem znamená, že </w:t>
      </w:r>
      <w:r w:rsidRPr="08DE5ECA">
        <w:rPr>
          <w:i/>
        </w:rPr>
        <w:t>intellectus materialis</w:t>
      </w:r>
      <w:r>
        <w:t xml:space="preserve"> je Themistiovou aktuálně danou nemateriální hypostází, která je od duše oddělena jako substance a pr</w:t>
      </w:r>
      <w:r w:rsidR="08A47D59">
        <w:t xml:space="preserve">oto má kosmický charakter. </w:t>
      </w:r>
      <w:r w:rsidR="00D75D5B" w:rsidRPr="00D75D5B">
        <w:t>To byl jeden z hlavních bodů, který založil panteismus v teorii Davida Dinanta.</w:t>
      </w:r>
      <w:r w:rsidR="00D75D5B">
        <w:t xml:space="preserve"> </w:t>
      </w:r>
      <w:r w:rsidR="001B7C15">
        <w:t xml:space="preserve">K panteistickému pojetí Davida z Dinantu už chyběla jen identifikace tohoto intelektu s receptivní složkou božího myšlení (OBJ II, kap. 2.1.3). </w:t>
      </w:r>
      <w:r w:rsidR="0037493F">
        <w:t xml:space="preserve">To moderna tehdy ještě neodvážila udělat a bylo třeba počkat na </w:t>
      </w:r>
      <w:r w:rsidR="00284D78">
        <w:t>učení postmoderního Spinozy</w:t>
      </w:r>
      <w:r w:rsidR="0037493F">
        <w:t xml:space="preserve">. </w:t>
      </w:r>
      <w:r w:rsidR="08A47D59">
        <w:t>M</w:t>
      </w:r>
      <w:r>
        <w:t xml:space="preserve">oderní averroismus zavedl </w:t>
      </w:r>
      <w:r w:rsidR="08A47D59">
        <w:t xml:space="preserve">do </w:t>
      </w:r>
      <w:r>
        <w:t xml:space="preserve">poznání </w:t>
      </w:r>
      <w:r w:rsidR="08A47D59">
        <w:t>neoplatonský</w:t>
      </w:r>
      <w:r>
        <w:t xml:space="preserve"> dualismu</w:t>
      </w:r>
      <w:r w:rsidR="08A47D59">
        <w:t>s</w:t>
      </w:r>
      <w:r w:rsidR="083B74BE">
        <w:t xml:space="preserve"> intelektu a těla</w:t>
      </w:r>
      <w:r>
        <w:t xml:space="preserve">.  </w:t>
      </w:r>
      <w:r w:rsidR="00F535E6">
        <w:t xml:space="preserve">Vědění </w:t>
      </w:r>
      <w:r>
        <w:t>je vždy aktuální, protože je dáno jako habituální schopnost duše (</w:t>
      </w:r>
      <w:r w:rsidRPr="00273106">
        <w:rPr>
          <w:i/>
          <w:szCs w:val="13"/>
        </w:rPr>
        <w:t>poten</w:t>
      </w:r>
      <w:r w:rsidRPr="00273106">
        <w:rPr>
          <w:i/>
          <w:szCs w:val="11"/>
        </w:rPr>
        <w:t xml:space="preserve">tiae </w:t>
      </w:r>
      <w:r w:rsidRPr="00273106">
        <w:rPr>
          <w:i/>
          <w:szCs w:val="13"/>
        </w:rPr>
        <w:t>habitualis</w:t>
      </w:r>
      <w:r>
        <w:t xml:space="preserve">), která si skrze </w:t>
      </w:r>
      <w:r w:rsidRPr="00BF5E8C">
        <w:rPr>
          <w:i/>
        </w:rPr>
        <w:t>intellectus agens</w:t>
      </w:r>
      <w:r>
        <w:t xml:space="preserve"> uvědomuje vlastní poznání. Hermeneutika zdůrazňuje moderní a postmoderní fakt, že </w:t>
      </w:r>
      <w:r w:rsidR="00AC3EB9">
        <w:t xml:space="preserve">toto habituální poznání je </w:t>
      </w:r>
      <w:r>
        <w:t>aktuální</w:t>
      </w:r>
      <w:r w:rsidR="00AC3EB9">
        <w:t xml:space="preserve"> ještě před poznáním věcí</w:t>
      </w:r>
      <w:r>
        <w:t xml:space="preserve">. Intelektuální duše moderních avicennistů není </w:t>
      </w:r>
      <w:r w:rsidRPr="007E467B">
        <w:rPr>
          <w:i/>
        </w:rPr>
        <w:t>anima nuda</w:t>
      </w:r>
      <w:r>
        <w:t xml:space="preserve"> a čistý nepopsaný list, protože je hypostázovou substancí (</w:t>
      </w:r>
      <w:r w:rsidRPr="00917CCF">
        <w:rPr>
          <w:i/>
        </w:rPr>
        <w:t>hoc aliquid</w:t>
      </w:r>
      <w:r>
        <w:t xml:space="preserve">). Pak je </w:t>
      </w:r>
      <w:r w:rsidR="00962190">
        <w:rPr>
          <w:i/>
        </w:rPr>
        <w:t>species</w:t>
      </w:r>
      <w:r>
        <w:t xml:space="preserve"> nazírána skrze habituální schopnost materiálního intelektu. Ten je dán jako substance</w:t>
      </w:r>
      <w:r>
        <w:fldChar w:fldCharType="begin"/>
      </w:r>
      <w:r>
        <w:instrText xml:space="preserve"> XE "</w:instrText>
      </w:r>
      <w:r w:rsidRPr="00DE2A32">
        <w:instrText>substance</w:instrText>
      </w:r>
      <w:r>
        <w:instrText xml:space="preserve">:intelekt" </w:instrText>
      </w:r>
      <w:r>
        <w:fldChar w:fldCharType="end"/>
      </w:r>
      <w:r>
        <w:t xml:space="preserve"> třetího druhu a nahlíží abstrahovanou aristotelskou </w:t>
      </w:r>
      <w:r w:rsidR="00962190">
        <w:rPr>
          <w:i/>
        </w:rPr>
        <w:t>species</w:t>
      </w:r>
      <w:r>
        <w:t xml:space="preserve"> je jako doplněk již daného poznání, což ukázal výše uvedený rozbor (</w:t>
      </w:r>
      <w:r w:rsidRPr="006C09AC">
        <w:rPr>
          <w:i/>
          <w:szCs w:val="15"/>
        </w:rPr>
        <w:t xml:space="preserve">animae </w:t>
      </w:r>
      <w:r w:rsidRPr="006C09AC">
        <w:rPr>
          <w:i/>
        </w:rPr>
        <w:t>complementum</w:t>
      </w:r>
      <w:r>
        <w:t xml:space="preserve">). Duše poznává aktivně a přímým náhledem </w:t>
      </w:r>
      <w:r>
        <w:lastRenderedPageBreak/>
        <w:t xml:space="preserve">po vzoru postmoderní evidence dané skrze vrozenou </w:t>
      </w:r>
      <w:r w:rsidR="00962190">
        <w:rPr>
          <w:i/>
        </w:rPr>
        <w:t>species</w:t>
      </w:r>
      <w:r>
        <w:rPr>
          <w:i/>
        </w:rPr>
        <w:t xml:space="preserve"> innata</w:t>
      </w:r>
      <w:r>
        <w:t xml:space="preserve"> u Descarta</w:t>
      </w:r>
      <w:r>
        <w:fldChar w:fldCharType="begin"/>
      </w:r>
      <w:r>
        <w:instrText xml:space="preserve"> XE "</w:instrText>
      </w:r>
      <w:r w:rsidRPr="004146C6">
        <w:rPr>
          <w:rStyle w:val="addmd"/>
        </w:rPr>
        <w:instrText>Descartes, R.</w:instrText>
      </w:r>
      <w:r>
        <w:instrText xml:space="preserve">" </w:instrText>
      </w:r>
      <w:r>
        <w:fldChar w:fldCharType="end"/>
      </w:r>
      <w:r>
        <w:t xml:space="preserve"> a skrze </w:t>
      </w:r>
      <w:r w:rsidRPr="006344FA">
        <w:rPr>
          <w:i/>
        </w:rPr>
        <w:t>eidos</w:t>
      </w:r>
      <w:r>
        <w:t xml:space="preserve"> Husserla</w:t>
      </w:r>
      <w:r>
        <w:fldChar w:fldCharType="begin"/>
      </w:r>
      <w:r>
        <w:instrText xml:space="preserve"> XE "</w:instrText>
      </w:r>
      <w:r w:rsidRPr="000710C4">
        <w:instrText>Husserl, E.</w:instrText>
      </w:r>
      <w:r>
        <w:instrText xml:space="preserve">" </w:instrText>
      </w:r>
      <w:r>
        <w:fldChar w:fldCharType="end"/>
      </w:r>
      <w:r w:rsidR="0037493F">
        <w:t>.</w:t>
      </w:r>
    </w:p>
    <w:p w:rsidR="008239CB" w:rsidRDefault="009A5122" w:rsidP="009B3D6F">
      <w:pPr>
        <w:ind w:firstLine="397"/>
      </w:pPr>
      <w:r>
        <w:t xml:space="preserve">Bonaventura poprvé konceptualizoval </w:t>
      </w:r>
      <w:r w:rsidR="00966A8B">
        <w:t xml:space="preserve">objektivní </w:t>
      </w:r>
      <w:r w:rsidR="08163013">
        <w:t xml:space="preserve">intelekt třetího druhu jako mix hylemorfické pasivity a aktivity. </w:t>
      </w:r>
      <w:r w:rsidR="00556DCB" w:rsidRPr="00556DCB">
        <w:t xml:space="preserve">Podobně moderní Frankenstein musel tento </w:t>
      </w:r>
      <w:r w:rsidR="00677686">
        <w:t xml:space="preserve">podivuhodný </w:t>
      </w:r>
      <w:r w:rsidR="00556DCB" w:rsidRPr="00556DCB">
        <w:t xml:space="preserve">intelekt nosit </w:t>
      </w:r>
      <w:r w:rsidR="00677686">
        <w:t xml:space="preserve">sám </w:t>
      </w:r>
      <w:r w:rsidR="00556DCB" w:rsidRPr="00556DCB">
        <w:t>v</w:t>
      </w:r>
      <w:r w:rsidR="00556DCB">
        <w:t> </w:t>
      </w:r>
      <w:r w:rsidR="00556DCB" w:rsidRPr="00556DCB">
        <w:t>sobě</w:t>
      </w:r>
      <w:r w:rsidR="00556DCB">
        <w:t xml:space="preserve"> </w:t>
      </w:r>
      <w:r w:rsidR="00556DCB" w:rsidRPr="00556DCB">
        <w:rPr>
          <w:iCs/>
        </w:rPr>
        <w:t>(</w:t>
      </w:r>
      <w:r w:rsidR="00556DCB" w:rsidRPr="00556DCB">
        <w:rPr>
          <w:i/>
          <w:iCs/>
        </w:rPr>
        <w:t>subiectum</w:t>
      </w:r>
      <w:r w:rsidR="00556DCB" w:rsidRPr="00556DCB">
        <w:t>).</w:t>
      </w:r>
      <w:r w:rsidR="00556DCB">
        <w:t xml:space="preserve"> </w:t>
      </w:r>
      <w:r w:rsidR="08163013">
        <w:t xml:space="preserve">Tím </w:t>
      </w:r>
      <w:r w:rsidR="00556DCB">
        <w:t xml:space="preserve">vznikl </w:t>
      </w:r>
      <w:r w:rsidR="00B83B4D">
        <w:t xml:space="preserve">nový </w:t>
      </w:r>
      <w:r w:rsidR="08163013">
        <w:t xml:space="preserve">moderní subjekt Západu, k němuž další generace postupně přidaly systém objektivní metafyziky. Serafínský doktor </w:t>
      </w:r>
      <w:r w:rsidR="08163013" w:rsidRPr="00273106">
        <w:t xml:space="preserve">rozdělil substanciální jednotu osoby na dvě patra v souladu </w:t>
      </w:r>
      <w:r w:rsidR="08163013">
        <w:t xml:space="preserve">s </w:t>
      </w:r>
      <w:r w:rsidR="08163013" w:rsidRPr="00273106">
        <w:t>přirozeným a nadpřirozeným určením člověka</w:t>
      </w:r>
      <w:r w:rsidR="08163013">
        <w:fldChar w:fldCharType="begin"/>
      </w:r>
      <w:r w:rsidR="08163013">
        <w:instrText xml:space="preserve"> XE "</w:instrText>
      </w:r>
      <w:r w:rsidR="08163013" w:rsidRPr="00FD7579">
        <w:instrText>osoba:dualismus</w:instrText>
      </w:r>
      <w:r w:rsidR="08163013">
        <w:instrText xml:space="preserve">" </w:instrText>
      </w:r>
      <w:r w:rsidR="08163013">
        <w:fldChar w:fldCharType="end"/>
      </w:r>
      <w:r w:rsidR="08163013" w:rsidRPr="00273106">
        <w:t xml:space="preserve">. Aktivní intelekt díky </w:t>
      </w:r>
      <w:r w:rsidR="08163013">
        <w:t xml:space="preserve">své habituální potenci vztažené k tělu přímo nazírá příslušná </w:t>
      </w:r>
      <w:r w:rsidR="00962190">
        <w:rPr>
          <w:i/>
        </w:rPr>
        <w:t>species</w:t>
      </w:r>
      <w:r w:rsidR="08163013" w:rsidRPr="00273106">
        <w:t xml:space="preserve">. Duše se poznává v aktu konverze </w:t>
      </w:r>
      <w:r w:rsidR="08163013">
        <w:t xml:space="preserve">k sobě samé </w:t>
      </w:r>
      <w:r w:rsidR="08163013" w:rsidRPr="00273106">
        <w:t>na Avicennův způsob „létajícího muže</w:t>
      </w:r>
      <w:r w:rsidR="08163013">
        <w:fldChar w:fldCharType="begin"/>
      </w:r>
      <w:r w:rsidR="08163013">
        <w:instrText xml:space="preserve"> XE "</w:instrText>
      </w:r>
      <w:r w:rsidR="08163013" w:rsidRPr="00FC391D">
        <w:rPr>
          <w:rStyle w:val="FontStyle129"/>
          <w:sz w:val="24"/>
        </w:rPr>
        <w:instrText>létající muž</w:instrText>
      </w:r>
      <w:r w:rsidR="08163013">
        <w:instrText xml:space="preserve">" </w:instrText>
      </w:r>
      <w:r w:rsidR="08163013">
        <w:fldChar w:fldCharType="end"/>
      </w:r>
      <w:r w:rsidR="08163013" w:rsidRPr="00273106">
        <w:t>“</w:t>
      </w:r>
      <w:r w:rsidR="00845DB6">
        <w:t xml:space="preserve">. </w:t>
      </w:r>
      <w:r w:rsidR="0034359E">
        <w:t>Sebepoznání je vždy dáno</w:t>
      </w:r>
      <w:r w:rsidR="08163013" w:rsidRPr="00273106">
        <w:t xml:space="preserve"> </w:t>
      </w:r>
      <w:r w:rsidR="001727FA">
        <w:t>jako aktuální stav duše</w:t>
      </w:r>
      <w:r w:rsidR="08163013" w:rsidRPr="00273106">
        <w:t xml:space="preserve"> (</w:t>
      </w:r>
      <w:r w:rsidR="08163013" w:rsidRPr="00273106">
        <w:rPr>
          <w:i/>
          <w:szCs w:val="15"/>
        </w:rPr>
        <w:t xml:space="preserve">semper </w:t>
      </w:r>
      <w:r w:rsidR="08163013" w:rsidRPr="00273106">
        <w:rPr>
          <w:i/>
          <w:szCs w:val="12"/>
        </w:rPr>
        <w:t xml:space="preserve">esse in </w:t>
      </w:r>
      <w:r w:rsidR="08163013" w:rsidRPr="00273106">
        <w:rPr>
          <w:i/>
          <w:szCs w:val="13"/>
        </w:rPr>
        <w:t>actu</w:t>
      </w:r>
      <w:r w:rsidR="08163013" w:rsidRPr="00273106">
        <w:t>). Tím vznikla pluralita substanciá</w:t>
      </w:r>
      <w:r w:rsidR="08163013">
        <w:t>l</w:t>
      </w:r>
      <w:r w:rsidR="08163013" w:rsidRPr="00273106">
        <w:t>ních forem</w:t>
      </w:r>
      <w:r w:rsidR="08163013">
        <w:t xml:space="preserve"> v člověku</w:t>
      </w:r>
      <w:r w:rsidR="08163013" w:rsidRPr="00273106">
        <w:t xml:space="preserve">, kterou zásadně odmítl první averroismus. Jednota poznání ve smyslu receptivně-aktivní složky </w:t>
      </w:r>
      <w:r w:rsidR="08163013">
        <w:t xml:space="preserve">dané od smyslů není dána podle </w:t>
      </w:r>
      <w:r w:rsidR="08163013" w:rsidRPr="00273106">
        <w:t>prvního averroismu. Jednota a tím i pravda je dána až na druhém patře poznání, tj. objektivně a v rámci ontoteologické kon</w:t>
      </w:r>
      <w:r w:rsidR="08163013">
        <w:t xml:space="preserve">strukce metafyziky. Zavedením univerzálního hylemorfismu a kosmického intelektu napojeného na Avicennu padlo </w:t>
      </w:r>
      <w:r w:rsidR="08163013" w:rsidRPr="00273106">
        <w:t xml:space="preserve">pojetí pravdy jako </w:t>
      </w:r>
      <w:r w:rsidR="08163013">
        <w:t>Averroes</w:t>
      </w:r>
      <w:r w:rsidR="08163013" w:rsidRPr="00273106">
        <w:t xml:space="preserve">ovo </w:t>
      </w:r>
      <w:r w:rsidR="08163013" w:rsidRPr="00273106">
        <w:rPr>
          <w:i/>
        </w:rPr>
        <w:t>proportio</w:t>
      </w:r>
      <w:r w:rsidR="08163013" w:rsidRPr="00273106">
        <w:t xml:space="preserve"> mezi věcí, smysly a intelektem</w:t>
      </w:r>
      <w:r w:rsidR="08163013">
        <w:t xml:space="preserve"> a z</w:t>
      </w:r>
      <w:r w:rsidR="08163013" w:rsidRPr="00273106">
        <w:t xml:space="preserve">ůstal </w:t>
      </w:r>
      <w:r w:rsidR="08163013">
        <w:t>moderní dualismus duše a těla</w:t>
      </w:r>
      <w:r w:rsidR="08163013" w:rsidRPr="00273106">
        <w:t xml:space="preserve">. </w:t>
      </w:r>
      <w:r w:rsidR="009B74D0" w:rsidRPr="009B74D0">
        <w:t xml:space="preserve">Vzhledem k pochybnému hylemorfismu </w:t>
      </w:r>
      <w:r w:rsidR="009B74D0" w:rsidRPr="009B74D0">
        <w:rPr>
          <w:i/>
          <w:iCs/>
        </w:rPr>
        <w:t>Modernorum</w:t>
      </w:r>
      <w:r w:rsidR="009B74D0" w:rsidRPr="009B74D0">
        <w:t xml:space="preserve"> a vzhledem k pluralitě porretánských substancí a potencí v člověku není vůbec jasné několik docela důležitých věcí. Co je tělo jako hmotná substance třetího druhu? Co je hmotná duše třetího druhu? Co je hmotný intelekt jako další substance</w:t>
      </w:r>
      <w:r w:rsidR="009B74D0">
        <w:t xml:space="preserve"> třetího druhu? Žádná z těchto „substancí“</w:t>
      </w:r>
      <w:r w:rsidR="009B74D0" w:rsidRPr="009B74D0">
        <w:t xml:space="preserve"> v aristotelismu a v prvním averroismu neexistuje, protože nemají možnost existence. </w:t>
      </w:r>
      <w:r w:rsidR="08163013" w:rsidRPr="00273106">
        <w:t xml:space="preserve">A to je podle </w:t>
      </w:r>
      <w:r w:rsidR="08163013">
        <w:t>Averroes</w:t>
      </w:r>
      <w:r w:rsidR="08163013" w:rsidRPr="00273106">
        <w:t xml:space="preserve">e a Alberta ona </w:t>
      </w:r>
      <w:r w:rsidR="08163013">
        <w:t xml:space="preserve">fatální </w:t>
      </w:r>
      <w:r w:rsidR="08163013" w:rsidRPr="00273106">
        <w:t xml:space="preserve">cesta, po níž dnes kráčejí všichni </w:t>
      </w:r>
      <w:r w:rsidR="08163013" w:rsidRPr="00273106">
        <w:rPr>
          <w:i/>
        </w:rPr>
        <w:t>Moderni</w:t>
      </w:r>
      <w:r w:rsidR="08163013">
        <w:rPr>
          <w:i/>
        </w:rPr>
        <w:fldChar w:fldCharType="begin"/>
      </w:r>
      <w:r w:rsidR="08163013">
        <w:instrText xml:space="preserve"> XE "</w:instrText>
      </w:r>
      <w:r w:rsidR="08163013" w:rsidRPr="00B46F32">
        <w:instrText>averroismus:Moderni</w:instrText>
      </w:r>
      <w:r w:rsidR="08163013">
        <w:instrText xml:space="preserve">" </w:instrText>
      </w:r>
      <w:r w:rsidR="08163013">
        <w:rPr>
          <w:i/>
        </w:rPr>
        <w:fldChar w:fldCharType="end"/>
      </w:r>
      <w:r w:rsidR="08163013" w:rsidRPr="00273106">
        <w:t>.</w:t>
      </w:r>
      <w:r w:rsidR="08163013">
        <w:t xml:space="preserve"> Albert a Bacon se odmítli bavit o podobných nesmyslech, protože kritické myšlení založené na deduktivní formě vědeckého důkazu není ani šílené ani směšné. Asi by se dost divili, že tyto nauky dnes tvoří základ postmoderní filosofie. </w:t>
      </w:r>
      <w:r w:rsidR="08163013" w:rsidRPr="00273106">
        <w:t xml:space="preserve">Kartéziův intelekt </w:t>
      </w:r>
      <w:r w:rsidR="08163013">
        <w:t>jako substance (</w:t>
      </w:r>
      <w:r w:rsidR="08163013" w:rsidRPr="005A636F">
        <w:rPr>
          <w:i/>
        </w:rPr>
        <w:t>res cogitans</w:t>
      </w:r>
      <w:r w:rsidR="08163013">
        <w:t xml:space="preserve">) </w:t>
      </w:r>
      <w:r w:rsidR="00C3360F">
        <w:t xml:space="preserve">je </w:t>
      </w:r>
      <w:r w:rsidR="08163013">
        <w:t xml:space="preserve">nově </w:t>
      </w:r>
      <w:r w:rsidR="00C3360F">
        <w:t xml:space="preserve">pojatý </w:t>
      </w:r>
      <w:r w:rsidR="08163013">
        <w:t xml:space="preserve">intelekt jako jsoucno třetího druhu </w:t>
      </w:r>
      <w:r w:rsidR="08163013" w:rsidRPr="00273106">
        <w:t>založené Bonaventurou.</w:t>
      </w:r>
      <w:r w:rsidR="08163013">
        <w:t xml:space="preserve"> Sebereflektující </w:t>
      </w:r>
      <w:r w:rsidR="08163013" w:rsidRPr="00273106">
        <w:t>vědomí moderny jako zrcadla ducha (</w:t>
      </w:r>
      <w:r w:rsidR="08163013" w:rsidRPr="00273106">
        <w:rPr>
          <w:i/>
        </w:rPr>
        <w:t>speculum</w:t>
      </w:r>
      <w:r w:rsidR="08163013">
        <w:rPr>
          <w:i/>
        </w:rPr>
        <w:fldChar w:fldCharType="begin"/>
      </w:r>
      <w:r w:rsidR="08163013">
        <w:instrText xml:space="preserve"> XE "</w:instrText>
      </w:r>
      <w:r w:rsidR="08163013" w:rsidRPr="00191FF1">
        <w:rPr>
          <w:i/>
        </w:rPr>
        <w:instrText>speculum</w:instrText>
      </w:r>
      <w:r w:rsidR="08163013">
        <w:instrText xml:space="preserve">" </w:instrText>
      </w:r>
      <w:r w:rsidR="08163013">
        <w:rPr>
          <w:i/>
        </w:rPr>
        <w:fldChar w:fldCharType="end"/>
      </w:r>
      <w:r w:rsidR="08163013" w:rsidRPr="00273106">
        <w:t xml:space="preserve">) vše v sobě nahlíží s absolutní jasností ducha, </w:t>
      </w:r>
      <w:r w:rsidR="08163013" w:rsidRPr="00273106">
        <w:rPr>
          <w:i/>
        </w:rPr>
        <w:t>clare et distincte</w:t>
      </w:r>
      <w:r w:rsidR="08163013" w:rsidRPr="00273106">
        <w:t xml:space="preserve">. Descartův, Hegelův a Husserlův intelekt aktualizovaný ve výkonu </w:t>
      </w:r>
      <w:r w:rsidR="08163013" w:rsidRPr="00273106">
        <w:rPr>
          <w:i/>
        </w:rPr>
        <w:t>cogito ergo sum</w:t>
      </w:r>
      <w:r w:rsidR="08163013">
        <w:rPr>
          <w:i/>
        </w:rPr>
        <w:fldChar w:fldCharType="begin"/>
      </w:r>
      <w:r w:rsidR="08163013">
        <w:instrText xml:space="preserve"> XE "</w:instrText>
      </w:r>
      <w:r w:rsidR="08163013" w:rsidRPr="00B45955">
        <w:rPr>
          <w:i/>
        </w:rPr>
        <w:instrText>cogito</w:instrText>
      </w:r>
      <w:r w:rsidR="08163013" w:rsidRPr="00B45955">
        <w:instrText xml:space="preserve"> </w:instrText>
      </w:r>
      <w:r w:rsidR="08163013" w:rsidRPr="00B45955">
        <w:rPr>
          <w:i/>
        </w:rPr>
        <w:instrText>ergo sum</w:instrText>
      </w:r>
      <w:r w:rsidR="08163013">
        <w:instrText xml:space="preserve">" </w:instrText>
      </w:r>
      <w:r w:rsidR="08163013">
        <w:rPr>
          <w:i/>
        </w:rPr>
        <w:fldChar w:fldCharType="end"/>
      </w:r>
      <w:r w:rsidR="08163013" w:rsidRPr="00273106">
        <w:t xml:space="preserve"> nic nepřijímá </w:t>
      </w:r>
      <w:r w:rsidR="08163013">
        <w:t xml:space="preserve">plně pasivně </w:t>
      </w:r>
      <w:r w:rsidR="08163013" w:rsidRPr="00273106">
        <w:t xml:space="preserve">zvnějšku, </w:t>
      </w:r>
      <w:r w:rsidR="08163013">
        <w:t xml:space="preserve">protože </w:t>
      </w:r>
      <w:r w:rsidR="08163013" w:rsidRPr="00273106">
        <w:t>všechno nachází sám v sobě</w:t>
      </w:r>
      <w:r w:rsidR="08163013">
        <w:t xml:space="preserve"> a pak dodatečně ověřuje v realitě. To </w:t>
      </w:r>
      <w:r w:rsidR="08163013" w:rsidRPr="00273106">
        <w:t xml:space="preserve">jistě přispělo k Albertovu odsouzení </w:t>
      </w:r>
      <w:r w:rsidR="000921B3" w:rsidRPr="00F55A4F">
        <w:rPr>
          <w:i/>
          <w:szCs w:val="24"/>
        </w:rPr>
        <w:t>doctores</w:t>
      </w:r>
      <w:r w:rsidR="000921B3">
        <w:rPr>
          <w:szCs w:val="24"/>
        </w:rPr>
        <w:t xml:space="preserve"> </w:t>
      </w:r>
      <w:r w:rsidR="000921B3">
        <w:rPr>
          <w:i/>
          <w:szCs w:val="24"/>
        </w:rPr>
        <w:t>Latini</w:t>
      </w:r>
      <w:r w:rsidR="000921B3" w:rsidRPr="00D8479A">
        <w:rPr>
          <w:szCs w:val="24"/>
        </w:rPr>
        <w:t xml:space="preserve"> </w:t>
      </w:r>
      <w:r w:rsidR="08163013">
        <w:t>jako čistých sofistů</w:t>
      </w:r>
      <w:r w:rsidR="08163013">
        <w:rPr>
          <w:i/>
        </w:rPr>
        <w:fldChar w:fldCharType="begin"/>
      </w:r>
      <w:r w:rsidR="08163013">
        <w:instrText xml:space="preserve"> </w:instrText>
      </w:r>
      <w:r w:rsidR="08163013">
        <w:lastRenderedPageBreak/>
        <w:instrText>XE "druhý averroismus:</w:instrText>
      </w:r>
      <w:r w:rsidR="08163013" w:rsidRPr="00851DB4">
        <w:rPr>
          <w:i/>
          <w:lang w:eastAsia="en-US"/>
        </w:rPr>
        <w:instrText>Averroistae</w:instrText>
      </w:r>
      <w:r w:rsidR="08163013">
        <w:instrText xml:space="preserve">" </w:instrText>
      </w:r>
      <w:r w:rsidR="08163013">
        <w:rPr>
          <w:i/>
        </w:rPr>
        <w:fldChar w:fldCharType="end"/>
      </w:r>
      <w:r w:rsidR="08163013">
        <w:t>, kteří nejsou schopni pochopit smysl CMDA</w:t>
      </w:r>
      <w:r w:rsidR="08163013" w:rsidRPr="00273106">
        <w:t>. Jejich vítězný pochod začal</w:t>
      </w:r>
      <w:r w:rsidR="08163013">
        <w:t xml:space="preserve"> po 1255</w:t>
      </w:r>
      <w:r w:rsidR="08163013" w:rsidRPr="00273106">
        <w:t xml:space="preserve">, kdy Bonaventurovi žáci vstoupili pod egidou svého mistra na </w:t>
      </w:r>
      <w:r w:rsidR="00EA788E">
        <w:t>Pařížskou</w:t>
      </w:r>
      <w:r w:rsidR="08163013" w:rsidRPr="00273106">
        <w:t xml:space="preserve"> univerzit</w:t>
      </w:r>
      <w:r w:rsidR="00EA788E">
        <w:t>u</w:t>
      </w:r>
      <w:r w:rsidR="08163013">
        <w:t xml:space="preserve"> zřízením katedry</w:t>
      </w:r>
      <w:r w:rsidR="08163013" w:rsidRPr="00273106">
        <w:t xml:space="preserve"> mendikantských řádů.</w:t>
      </w:r>
      <w:r w:rsidR="009B3D6F">
        <w:t xml:space="preserve"> Moderna dobře ví, že vědění není pravda, ale moc; proto </w:t>
      </w:r>
      <w:r w:rsidR="007715C6">
        <w:t xml:space="preserve">modernisté </w:t>
      </w:r>
      <w:r w:rsidR="009B3D6F">
        <w:t>zvítězil</w:t>
      </w:r>
      <w:r w:rsidR="007715C6">
        <w:t xml:space="preserve">i </w:t>
      </w:r>
      <w:r w:rsidR="009B3D6F">
        <w:t xml:space="preserve">tím, že </w:t>
      </w:r>
      <w:r w:rsidR="007715C6">
        <w:t xml:space="preserve">začali učit </w:t>
      </w:r>
      <w:r w:rsidR="009B3D6F">
        <w:t>filosofické nesmysly na vlastní fakultě a postup</w:t>
      </w:r>
      <w:r w:rsidR="007715C6">
        <w:t>ně ve dvou čistkách zlikvidovali</w:t>
      </w:r>
      <w:r w:rsidR="009B3D6F">
        <w:t xml:space="preserve"> školu prvního averroismu. </w:t>
      </w:r>
      <w:r w:rsidR="08163013">
        <w:t xml:space="preserve">Bonaventurův útok na pojetí intelektu </w:t>
      </w:r>
      <w:r w:rsidR="00E73EC7">
        <w:t>poda</w:t>
      </w:r>
      <w:r w:rsidR="002352CC">
        <w:t xml:space="preserve">ného </w:t>
      </w:r>
      <w:r w:rsidR="08163013">
        <w:t xml:space="preserve">v CMDA ukazuje fundamentální </w:t>
      </w:r>
      <w:r w:rsidR="08163013" w:rsidRPr="00B67C16">
        <w:rPr>
          <w:i/>
        </w:rPr>
        <w:t>Irrtum</w:t>
      </w:r>
      <w:r w:rsidR="08163013">
        <w:t xml:space="preserve"> zakládající sofistiku </w:t>
      </w:r>
      <w:r w:rsidR="08163013" w:rsidRPr="00CB6303">
        <w:rPr>
          <w:i/>
        </w:rPr>
        <w:t>Modernorum</w:t>
      </w:r>
      <w:r w:rsidR="08163013">
        <w:t>. Druhý averroismus Bonaventury potvrdil objektivní „exsistenci“ člověka směrem od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poznání na rozdíl od hyparchické existence jednotné osoby v CMDA. Připomeňme, že „člověk“ poprvé přestal existovat v poznávané jednotě osoby kolem roku 1240, kdy objektivní substanční mnohost nahradila původní hyparchickou jednotu osoby. Spor o dvojí pravdu</w:t>
      </w:r>
      <w:r w:rsidR="08163013" w:rsidRPr="008E02F5">
        <w:t xml:space="preserve"> </w:t>
      </w:r>
      <w:r w:rsidR="08163013">
        <w:fldChar w:fldCharType="begin"/>
      </w:r>
      <w:r w:rsidR="08163013">
        <w:instrText xml:space="preserve"> XE "</w:instrText>
      </w:r>
      <w:r w:rsidR="08163013" w:rsidRPr="00F50036">
        <w:instrText>teorie dvojí pravdy</w:instrText>
      </w:r>
      <w:r w:rsidR="08163013">
        <w:instrText xml:space="preserve">" </w:instrText>
      </w:r>
      <w:r w:rsidR="08163013">
        <w:fldChar w:fldCharType="end"/>
      </w:r>
      <w:r w:rsidR="08163013" w:rsidRPr="00273106">
        <w:t xml:space="preserve"> </w:t>
      </w:r>
      <w:r w:rsidR="08163013">
        <w:t xml:space="preserve">daný </w:t>
      </w:r>
      <w:r w:rsidR="08163013" w:rsidRPr="00273106">
        <w:t xml:space="preserve">od </w:t>
      </w:r>
      <w:r w:rsidR="08163013">
        <w:t xml:space="preserve">roku </w:t>
      </w:r>
      <w:r w:rsidR="08163013" w:rsidRPr="00273106">
        <w:t xml:space="preserve">1270 </w:t>
      </w:r>
      <w:r w:rsidR="08163013">
        <w:t xml:space="preserve">představuje </w:t>
      </w:r>
      <w:r w:rsidR="08163013" w:rsidRPr="00273106">
        <w:t>nevyhnutelný důsled</w:t>
      </w:r>
      <w:r w:rsidR="08163013">
        <w:t>e</w:t>
      </w:r>
      <w:r w:rsidR="08163013" w:rsidRPr="00273106">
        <w:t>k</w:t>
      </w:r>
      <w:r w:rsidR="08163013">
        <w:t xml:space="preserve"> metafyzické </w:t>
      </w:r>
      <w:r w:rsidR="08163013" w:rsidRPr="08080703">
        <w:rPr>
          <w:i/>
        </w:rPr>
        <w:t>Irre</w:t>
      </w:r>
      <w:r w:rsidR="008239CB">
        <w:t>.</w:t>
      </w:r>
    </w:p>
    <w:p w:rsidR="08163013" w:rsidRPr="00273106" w:rsidRDefault="08163013" w:rsidP="009B3D6F">
      <w:pPr>
        <w:ind w:firstLine="397"/>
      </w:pPr>
      <w:r w:rsidRPr="00273106">
        <w:t xml:space="preserve">Bonaventura na kritiku </w:t>
      </w:r>
      <w:r>
        <w:t xml:space="preserve">prvního averroismu </w:t>
      </w:r>
      <w:r w:rsidRPr="00273106">
        <w:t xml:space="preserve">odpověděl tím, že vytvořil dvojí abstrakci </w:t>
      </w:r>
      <w:r w:rsidR="00533FA2">
        <w:t xml:space="preserve">v </w:t>
      </w:r>
      <w:r w:rsidRPr="00273106">
        <w:t>ontoteologické</w:t>
      </w:r>
      <w:r w:rsidR="00533FA2">
        <w:t>m scénáři</w:t>
      </w:r>
      <w:r w:rsidRPr="00273106">
        <w:t xml:space="preserve"> metaf</w:t>
      </w:r>
      <w:r>
        <w:t>yziky. Jedna</w:t>
      </w:r>
      <w:r w:rsidRPr="00273106">
        <w:t xml:space="preserve"> </w:t>
      </w:r>
      <w:r w:rsidR="00436221">
        <w:t xml:space="preserve">a ta samá </w:t>
      </w:r>
      <w:r w:rsidR="00962190" w:rsidRPr="00533FA2">
        <w:t>species</w:t>
      </w:r>
      <w:r>
        <w:t xml:space="preserve"> je daná</w:t>
      </w:r>
      <w:r w:rsidRPr="00273106">
        <w:t xml:space="preserve"> univočně ve </w:t>
      </w:r>
      <w:r>
        <w:t xml:space="preserve">věcech, ve </w:t>
      </w:r>
      <w:r w:rsidRPr="00273106">
        <w:t>smyslech i v intelektu, ale n</w:t>
      </w:r>
      <w:r>
        <w:t>ení poznaná stejně jistým</w:t>
      </w:r>
      <w:r w:rsidRPr="00273106">
        <w:t xml:space="preserve"> způsobem. Viz předešlé analýzy </w:t>
      </w:r>
      <w:r w:rsidR="00962190">
        <w:rPr>
          <w:i/>
        </w:rPr>
        <w:t>species</w:t>
      </w:r>
      <w:r w:rsidRPr="00273106">
        <w:rPr>
          <w:i/>
        </w:rPr>
        <w:t xml:space="preserve"> prima</w:t>
      </w:r>
      <w:r w:rsidRPr="00273106">
        <w:t xml:space="preserve">, </w:t>
      </w:r>
      <w:r w:rsidRPr="00273106">
        <w:rPr>
          <w:i/>
        </w:rPr>
        <w:t>secunda</w:t>
      </w:r>
      <w:r w:rsidRPr="00273106">
        <w:t xml:space="preserve"> a </w:t>
      </w:r>
      <w:r w:rsidRPr="00273106">
        <w:rPr>
          <w:i/>
        </w:rPr>
        <w:t>innata</w:t>
      </w:r>
      <w:r w:rsidRPr="00273106">
        <w:t xml:space="preserve">, které převezme </w:t>
      </w:r>
      <w:r>
        <w:t>postmoderní Descartes, Arnauld</w:t>
      </w:r>
      <w:r>
        <w:fldChar w:fldCharType="begin"/>
      </w:r>
      <w:r>
        <w:instrText xml:space="preserve"> XE "</w:instrText>
      </w:r>
      <w:r w:rsidRPr="00EF1828">
        <w:instrText>Arnauld, A.</w:instrText>
      </w:r>
      <w:r>
        <w:instrText xml:space="preserve">" </w:instrText>
      </w:r>
      <w:r>
        <w:fldChar w:fldCharType="end"/>
      </w:r>
      <w:r>
        <w:t xml:space="preserve"> a Leibniz. Další pokračování sporu o autentický výklad Averroese muselo mít nutně charakter </w:t>
      </w:r>
      <w:r w:rsidR="00E73EC7">
        <w:t xml:space="preserve">veřejného </w:t>
      </w:r>
      <w:r>
        <w:t>sporu. Bonaventura pronáší v letech 1267‒73</w:t>
      </w:r>
      <w:r w:rsidRPr="00273106">
        <w:t xml:space="preserve"> sérii </w:t>
      </w:r>
      <w:r>
        <w:t xml:space="preserve">tří </w:t>
      </w:r>
      <w:r w:rsidRPr="00273106">
        <w:t>kázání</w:t>
      </w:r>
      <w:r>
        <w:t xml:space="preserve"> (</w:t>
      </w:r>
      <w:r w:rsidRPr="00A73784">
        <w:rPr>
          <w:i/>
        </w:rPr>
        <w:t>collationes</w:t>
      </w:r>
      <w:r>
        <w:t>)</w:t>
      </w:r>
      <w:r w:rsidRPr="00273106">
        <w:t xml:space="preserve">, v níž odsuzuje z pozice druhého averroismu intelektuální omyly tehdejší doby. </w:t>
      </w:r>
      <w:r>
        <w:t>Většinu z těchto obvinění později najdeme v dekretu biskupa Tempiera z prosince 1270</w:t>
      </w:r>
      <w:r>
        <w:fldChar w:fldCharType="begin"/>
      </w:r>
      <w:r>
        <w:instrText xml:space="preserve"> XE "</w:instrText>
      </w:r>
      <w:r w:rsidRPr="00502F42">
        <w:instrText>odsouzení 1270</w:instrText>
      </w:r>
      <w:r>
        <w:instrText xml:space="preserve">" </w:instrText>
      </w:r>
      <w:r>
        <w:fldChar w:fldCharType="end"/>
      </w:r>
      <w:r>
        <w:t xml:space="preserve"> odsuzujícím 13 problematických filosofických tezí ohrožujících křesťanskou víru. </w:t>
      </w:r>
      <w:r w:rsidRPr="00273106">
        <w:t xml:space="preserve">Generál mendikantského řádu mluví o apokalyptických časech rozumu, ale rozumí jim úplně jinak než </w:t>
      </w:r>
      <w:r>
        <w:t xml:space="preserve">aristotelský Alvernus, </w:t>
      </w:r>
      <w:r w:rsidRPr="00273106">
        <w:t>Bacon</w:t>
      </w:r>
      <w:r>
        <w:t>,</w:t>
      </w:r>
      <w:r w:rsidRPr="00273106">
        <w:t xml:space="preserve"> Albert</w:t>
      </w:r>
      <w:r>
        <w:t>, Guillelmus</w:t>
      </w:r>
      <w:r w:rsidRPr="00E735C5">
        <w:t xml:space="preserve"> de </w:t>
      </w:r>
      <w:r w:rsidRPr="00E735C5">
        <w:rPr>
          <w:szCs w:val="16"/>
        </w:rPr>
        <w:t xml:space="preserve">Sancto </w:t>
      </w:r>
      <w:r w:rsidRPr="00E735C5">
        <w:rPr>
          <w:szCs w:val="19"/>
        </w:rPr>
        <w:t>Amore</w:t>
      </w:r>
      <w:r>
        <w:rPr>
          <w:szCs w:val="19"/>
        </w:rPr>
        <w:t xml:space="preserve"> nebo Siger</w:t>
      </w:r>
      <w:r w:rsidR="08BA2CC1">
        <w:rPr>
          <w:szCs w:val="19"/>
        </w:rPr>
        <w:t xml:space="preserve"> z Brabantu</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sidRPr="00273106">
        <w:t xml:space="preserve">. Obvinění z trojí hereze veřejně pronesené při kázání obsahuje oficiální vyhlášení ideologické války </w:t>
      </w:r>
      <w:r>
        <w:t xml:space="preserve">vedené </w:t>
      </w:r>
      <w:r w:rsidRPr="00273106">
        <w:t xml:space="preserve">proti prvnímu averroismu. Bonaventura prorocky odmítá </w:t>
      </w:r>
      <w:r>
        <w:t>v</w:t>
      </w:r>
      <w:r w:rsidR="08FE0B11">
        <w:t> sérii postních</w:t>
      </w:r>
      <w:r>
        <w:t xml:space="preserve"> kázání 126</w:t>
      </w:r>
      <w:r w:rsidR="08FE0B11">
        <w:t>7–6</w:t>
      </w:r>
      <w:r>
        <w:t xml:space="preserve">8 jím definované </w:t>
      </w:r>
      <w:r w:rsidRPr="00273106">
        <w:t xml:space="preserve">„bestiální“ rysy epochy, kterou </w:t>
      </w:r>
      <w:r>
        <w:t>aktivně spoluzakládal</w:t>
      </w:r>
      <w:r w:rsidRPr="00273106">
        <w:t>.</w:t>
      </w:r>
    </w:p>
    <w:p w:rsidR="08163013" w:rsidRPr="00E13FC9" w:rsidRDefault="08163013" w:rsidP="08163013">
      <w:pPr>
        <w:pStyle w:val="Citace"/>
        <w:rPr>
          <w:noProof/>
          <w:szCs w:val="15"/>
          <w:lang w:val="cs-CZ"/>
        </w:rPr>
      </w:pPr>
      <w:r w:rsidRPr="00273106">
        <w:rPr>
          <w:noProof/>
          <w:szCs w:val="15"/>
          <w:lang w:val="cs-CZ"/>
        </w:rPr>
        <w:t>„</w:t>
      </w:r>
      <w:r>
        <w:rPr>
          <w:noProof/>
          <w:szCs w:val="15"/>
          <w:lang w:val="cs-CZ"/>
        </w:rPr>
        <w:t xml:space="preserve">Ve vědění je třeba si dát pozor na tři omyly, která ničí posvátná Písma, křesťanskou víru a celou moudrost. Jeden z nich jde proti příčině existence, druhý proti správnému uvažování a třetí proti řádu života. Omyl proti příčině existence je dán v pojetí věčnosti světa tím, že svět je kladen jako věčný. Omyl proti  správnému způsobu uvažování je dán zavedením fatální nutnosti, jako by všechno pocházelo z předem dané nutnosti. Třetí omyl se týká jednoty lidského intelektu a říká, že je </w:t>
      </w:r>
      <w:r>
        <w:rPr>
          <w:noProof/>
          <w:szCs w:val="15"/>
          <w:lang w:val="cs-CZ"/>
        </w:rPr>
        <w:lastRenderedPageBreak/>
        <w:t xml:space="preserve">numericky jeden intelekt ve všech lidech. Tyto omyly jsou v Apokalypse symbolizovány skrze číslo </w:t>
      </w:r>
      <w:r w:rsidR="00475B0D">
        <w:rPr>
          <w:noProof/>
          <w:szCs w:val="15"/>
          <w:lang w:val="cs-CZ"/>
        </w:rPr>
        <w:t>určující jméno Š</w:t>
      </w:r>
      <w:r>
        <w:rPr>
          <w:noProof/>
          <w:szCs w:val="15"/>
          <w:lang w:val="cs-CZ"/>
        </w:rPr>
        <w:t>elmy (</w:t>
      </w:r>
      <w:r w:rsidRPr="08291A76">
        <w:rPr>
          <w:i/>
          <w:noProof/>
        </w:rPr>
        <w:t>in Apocalypsi in numero nominis bestiae</w:t>
      </w:r>
      <w:r>
        <w:rPr>
          <w:noProof/>
          <w:szCs w:val="15"/>
          <w:lang w:val="cs-CZ"/>
        </w:rPr>
        <w:t xml:space="preserve">).“ </w:t>
      </w:r>
      <w:r>
        <w:rPr>
          <w:rStyle w:val="Znakapoznpodarou"/>
        </w:rPr>
        <w:footnoteReference w:id="58"/>
      </w:r>
    </w:p>
    <w:p w:rsidR="003B2D69" w:rsidRDefault="00F33159" w:rsidP="08163013">
      <w:pPr>
        <w:rPr>
          <w:szCs w:val="15"/>
        </w:rPr>
      </w:pPr>
      <w:r>
        <w:t>Shrňme</w:t>
      </w:r>
      <w:r w:rsidRPr="00F33159">
        <w:t xml:space="preserve"> klíčová obvinění sporu o averroismus, kt</w:t>
      </w:r>
      <w:r>
        <w:t>erý byl oficiálně rozpoután na P</w:t>
      </w:r>
      <w:r w:rsidRPr="00F33159">
        <w:t xml:space="preserve">ařížské univerzitě. </w:t>
      </w:r>
      <w:r w:rsidR="08163013" w:rsidRPr="00273106">
        <w:t xml:space="preserve">Ve hře je </w:t>
      </w:r>
      <w:r w:rsidR="00C259DE">
        <w:t>věčnost</w:t>
      </w:r>
      <w:r w:rsidR="08163013" w:rsidRPr="00273106">
        <w:t xml:space="preserve"> světa, která ohrožuje křesťanský řád bytí (</w:t>
      </w:r>
      <w:r w:rsidR="08163013" w:rsidRPr="00273106">
        <w:rPr>
          <w:i/>
        </w:rPr>
        <w:t xml:space="preserve">contra </w:t>
      </w:r>
      <w:r w:rsidR="08163013" w:rsidRPr="00273106">
        <w:rPr>
          <w:i/>
          <w:szCs w:val="16"/>
        </w:rPr>
        <w:t xml:space="preserve">causam </w:t>
      </w:r>
      <w:r w:rsidR="08163013" w:rsidRPr="00273106">
        <w:rPr>
          <w:i/>
          <w:szCs w:val="13"/>
        </w:rPr>
        <w:t xml:space="preserve">essendi </w:t>
      </w:r>
      <w:r w:rsidR="08163013" w:rsidRPr="00273106">
        <w:rPr>
          <w:i/>
          <w:szCs w:val="12"/>
        </w:rPr>
        <w:t>est ... ponere mundum eternum</w:t>
      </w:r>
      <w:r w:rsidR="08163013" w:rsidRPr="00273106">
        <w:t>). Další prohra rozumu spočívá v zavedení fatality do myšlení tím, že chápe všechny děje z hlediska nějaké imanentní nebo transcendentní nutnosti  (</w:t>
      </w:r>
      <w:r w:rsidR="08163013" w:rsidRPr="00273106">
        <w:rPr>
          <w:i/>
        </w:rPr>
        <w:t xml:space="preserve">contra </w:t>
      </w:r>
      <w:r w:rsidR="08163013" w:rsidRPr="00273106">
        <w:rPr>
          <w:i/>
          <w:szCs w:val="15"/>
        </w:rPr>
        <w:t xml:space="preserve">rationem </w:t>
      </w:r>
      <w:r w:rsidR="08163013" w:rsidRPr="00273106">
        <w:rPr>
          <w:i/>
          <w:szCs w:val="12"/>
        </w:rPr>
        <w:t>intelligendi ...</w:t>
      </w:r>
      <w:r w:rsidR="08163013" w:rsidRPr="00273106">
        <w:rPr>
          <w:i/>
          <w:szCs w:val="16"/>
        </w:rPr>
        <w:t xml:space="preserve"> quod omnia </w:t>
      </w:r>
      <w:r w:rsidR="08163013" w:rsidRPr="00273106">
        <w:rPr>
          <w:i/>
        </w:rPr>
        <w:t xml:space="preserve">eveniunt </w:t>
      </w:r>
      <w:r w:rsidR="08163013" w:rsidRPr="00273106">
        <w:rPr>
          <w:i/>
          <w:szCs w:val="15"/>
        </w:rPr>
        <w:t xml:space="preserve">de </w:t>
      </w:r>
      <w:r w:rsidR="08163013" w:rsidRPr="00273106">
        <w:rPr>
          <w:i/>
          <w:szCs w:val="12"/>
        </w:rPr>
        <w:t>necessitate</w:t>
      </w:r>
      <w:r w:rsidR="08163013" w:rsidRPr="00273106">
        <w:t>). A třetí, podle Bonaventury nejstrašnější chyba obsahující v sobě i oba předešlé omyly, je dána skrze tezi o numerické jednotě intelektu pro všechny lidi (</w:t>
      </w:r>
      <w:r w:rsidR="08163013" w:rsidRPr="00273106">
        <w:rPr>
          <w:i/>
          <w:szCs w:val="16"/>
        </w:rPr>
        <w:t xml:space="preserve">quod unus </w:t>
      </w:r>
      <w:r w:rsidR="08163013" w:rsidRPr="00273106">
        <w:rPr>
          <w:i/>
          <w:szCs w:val="12"/>
        </w:rPr>
        <w:t>est intelle</w:t>
      </w:r>
      <w:r w:rsidR="08163013" w:rsidRPr="00273106">
        <w:rPr>
          <w:i/>
          <w:szCs w:val="13"/>
        </w:rPr>
        <w:t xml:space="preserve">ctus </w:t>
      </w:r>
      <w:r w:rsidR="08163013" w:rsidRPr="00273106">
        <w:rPr>
          <w:i/>
          <w:szCs w:val="12"/>
        </w:rPr>
        <w:t xml:space="preserve">in </w:t>
      </w:r>
      <w:r w:rsidR="08163013" w:rsidRPr="00273106">
        <w:rPr>
          <w:i/>
          <w:szCs w:val="15"/>
        </w:rPr>
        <w:t>omnibus</w:t>
      </w:r>
      <w:r w:rsidR="08163013" w:rsidRPr="00273106">
        <w:rPr>
          <w:szCs w:val="15"/>
        </w:rPr>
        <w:t xml:space="preserve">). </w:t>
      </w:r>
      <w:r w:rsidR="08163013">
        <w:rPr>
          <w:szCs w:val="15"/>
        </w:rPr>
        <w:t>P</w:t>
      </w:r>
      <w:r w:rsidR="08163013" w:rsidRPr="00273106">
        <w:t xml:space="preserve">rojděme z hlediska </w:t>
      </w:r>
      <w:r w:rsidR="009D63C1">
        <w:t>hermeneutické archeologie</w:t>
      </w:r>
      <w:r w:rsidR="08163013" w:rsidRPr="00273106">
        <w:t xml:space="preserve"> všechna tři základní obvinění. </w:t>
      </w:r>
      <w:r w:rsidR="08163013" w:rsidRPr="00273106">
        <w:rPr>
          <w:szCs w:val="15"/>
        </w:rPr>
        <w:t>Předchozí výklad ukázal, že je předložil význačn</w:t>
      </w:r>
      <w:r w:rsidR="08163013">
        <w:rPr>
          <w:szCs w:val="15"/>
        </w:rPr>
        <w:t xml:space="preserve">ý reprezentant </w:t>
      </w:r>
      <w:r w:rsidR="00114226">
        <w:rPr>
          <w:szCs w:val="15"/>
        </w:rPr>
        <w:t xml:space="preserve">školy </w:t>
      </w:r>
      <w:r w:rsidR="08163013" w:rsidRPr="00273106">
        <w:rPr>
          <w:i/>
          <w:szCs w:val="15"/>
        </w:rPr>
        <w:t>sophistae Latini</w:t>
      </w:r>
      <w:r w:rsidR="08163013" w:rsidRPr="00273106">
        <w:rPr>
          <w:szCs w:val="15"/>
        </w:rPr>
        <w:t xml:space="preserve">, kterou </w:t>
      </w:r>
      <w:r w:rsidR="003B2D69">
        <w:rPr>
          <w:szCs w:val="15"/>
        </w:rPr>
        <w:t>kritizoval již biskup Alvernus.</w:t>
      </w:r>
    </w:p>
    <w:p w:rsidR="006874DF" w:rsidRPr="00050ED8" w:rsidRDefault="08163013" w:rsidP="00050ED8">
      <w:pPr>
        <w:ind w:firstLine="397"/>
      </w:pPr>
      <w:r w:rsidRPr="00273106">
        <w:rPr>
          <w:szCs w:val="15"/>
        </w:rPr>
        <w:t>Teze o věčnosti světa nepředstavovala na artistické fakultě kolem 1270 žádný sporný problém.</w:t>
      </w:r>
      <w:r>
        <w:rPr>
          <w:szCs w:val="15"/>
        </w:rPr>
        <w:t xml:space="preserve"> </w:t>
      </w:r>
      <w:r>
        <w:t xml:space="preserve">Církevně to ale problém byl, viz papežskou bulu Urbana IV. z 9. ledna 1263 (viz </w:t>
      </w:r>
      <w:r w:rsidRPr="00FD13F6">
        <w:rPr>
          <w:i/>
        </w:rPr>
        <w:t>Chartularium</w:t>
      </w:r>
      <w:r>
        <w:rPr>
          <w:i/>
        </w:rPr>
        <w:t xml:space="preserve"> I</w:t>
      </w:r>
      <w:r>
        <w:t>, no. 382, p. 427</w:t>
      </w:r>
      <w:r>
        <w:fldChar w:fldCharType="begin"/>
      </w:r>
      <w:r>
        <w:instrText xml:space="preserve"> XE "</w:instrText>
      </w:r>
      <w:r>
        <w:rPr>
          <w:i/>
        </w:rPr>
        <w:instrText xml:space="preserve">Chartularium I, </w:instrText>
      </w:r>
      <w:r>
        <w:instrText xml:space="preserve">no. 382, p. 427" </w:instrText>
      </w:r>
      <w:r>
        <w:fldChar w:fldCharType="end"/>
      </w:r>
      <w:r w:rsidR="009A3D0A">
        <w:t xml:space="preserve">). Ta zakazovala </w:t>
      </w:r>
      <w:r>
        <w:t xml:space="preserve">na Pařížské univerzitě výuku Aristotelovy </w:t>
      </w:r>
      <w:r w:rsidRPr="00DC4D4D">
        <w:rPr>
          <w:i/>
        </w:rPr>
        <w:t>Fyziky</w:t>
      </w:r>
      <w:r>
        <w:t xml:space="preserve"> a </w:t>
      </w:r>
      <w:r w:rsidRPr="00DC4D4D">
        <w:rPr>
          <w:i/>
        </w:rPr>
        <w:t>Metafyziky</w:t>
      </w:r>
      <w:r>
        <w:t xml:space="preserve">, dokud nebudou očištěny od podobných omylů. Podobně postupoval první Tempierův dekret z prosince 1270. </w:t>
      </w:r>
      <w:r w:rsidR="00050ED8" w:rsidRPr="00050ED8">
        <w:t>Mistři svobodných umění prov</w:t>
      </w:r>
      <w:r w:rsidR="00050ED8">
        <w:t xml:space="preserve">edli jasné </w:t>
      </w:r>
      <w:r w:rsidR="00050ED8" w:rsidRPr="00050ED8">
        <w:t xml:space="preserve">oddělení filozofických spekulací, které se </w:t>
      </w:r>
      <w:r w:rsidR="00050ED8">
        <w:t xml:space="preserve">genericky </w:t>
      </w:r>
      <w:r w:rsidR="00050ED8" w:rsidRPr="00050ED8">
        <w:t>lišily od teologických pravd</w:t>
      </w:r>
      <w:r w:rsidR="00050ED8">
        <w:fldChar w:fldCharType="begin"/>
      </w:r>
      <w:r w:rsidR="00050ED8">
        <w:instrText xml:space="preserve"> XE "</w:instrText>
      </w:r>
      <w:r w:rsidR="00050ED8" w:rsidRPr="00B76009">
        <w:instrText>teorie dvojí pravdy</w:instrText>
      </w:r>
      <w:r w:rsidR="00050ED8">
        <w:instrText xml:space="preserve">" </w:instrText>
      </w:r>
      <w:r w:rsidR="00050ED8">
        <w:fldChar w:fldCharType="end"/>
      </w:r>
      <w:r w:rsidR="00050ED8" w:rsidRPr="00050ED8">
        <w:t xml:space="preserve">. </w:t>
      </w:r>
      <w:r>
        <w:rPr>
          <w:szCs w:val="15"/>
        </w:rPr>
        <w:t xml:space="preserve">Tehdejší magistři </w:t>
      </w:r>
      <w:r w:rsidRPr="00273106">
        <w:rPr>
          <w:szCs w:val="15"/>
        </w:rPr>
        <w:t xml:space="preserve">učili </w:t>
      </w:r>
      <w:r>
        <w:rPr>
          <w:szCs w:val="15"/>
        </w:rPr>
        <w:t>„pohanskou“ teorii o věčnosti světa</w:t>
      </w:r>
      <w:r>
        <w:rPr>
          <w:szCs w:val="15"/>
        </w:rPr>
        <w:fldChar w:fldCharType="begin"/>
      </w:r>
      <w:r>
        <w:instrText xml:space="preserve"> XE "</w:instrText>
      </w:r>
      <w:r w:rsidRPr="003E5962">
        <w:rPr>
          <w:szCs w:val="15"/>
        </w:rPr>
        <w:instrText>věčnost světa</w:instrText>
      </w:r>
      <w:r>
        <w:instrText xml:space="preserve">" </w:instrText>
      </w:r>
      <w:r>
        <w:rPr>
          <w:szCs w:val="15"/>
        </w:rPr>
        <w:fldChar w:fldCharType="end"/>
      </w:r>
      <w:r>
        <w:rPr>
          <w:szCs w:val="15"/>
        </w:rPr>
        <w:t xml:space="preserve"> </w:t>
      </w:r>
      <w:r w:rsidRPr="00273106">
        <w:rPr>
          <w:szCs w:val="15"/>
        </w:rPr>
        <w:t xml:space="preserve">jako nezávaznou filosofickou nauku připsanou Aristotelovi a </w:t>
      </w:r>
      <w:r>
        <w:rPr>
          <w:szCs w:val="15"/>
        </w:rPr>
        <w:t>Averroes</w:t>
      </w:r>
      <w:r w:rsidRPr="00273106">
        <w:rPr>
          <w:szCs w:val="15"/>
        </w:rPr>
        <w:t>ovi jako komentátorovi Korpusu, nikoliv jako pravdu víry.</w:t>
      </w:r>
      <w:r>
        <w:rPr>
          <w:szCs w:val="15"/>
        </w:rPr>
        <w:t xml:space="preserve"> </w:t>
      </w:r>
      <w:r w:rsidR="009A3D0A">
        <w:rPr>
          <w:szCs w:val="15"/>
        </w:rPr>
        <w:t xml:space="preserve">Roland </w:t>
      </w:r>
      <w:r>
        <w:t>Hissette analyz</w:t>
      </w:r>
      <w:r w:rsidR="009A3D0A">
        <w:t>oval</w:t>
      </w:r>
      <w:r>
        <w:t xml:space="preserve"> precizní postoj Boethia z Dácie, jehož </w:t>
      </w:r>
      <w:r>
        <w:fldChar w:fldCharType="begin"/>
      </w:r>
      <w:r>
        <w:instrText xml:space="preserve"> XE "</w:instrText>
      </w:r>
      <w:r w:rsidRPr="08A8751A">
        <w:instrText>Boethius z Dácie</w:instrText>
      </w:r>
      <w:r>
        <w:instrText xml:space="preserve">" </w:instrText>
      </w:r>
      <w:r>
        <w:fldChar w:fldCharType="end"/>
      </w:r>
      <w:r>
        <w:t xml:space="preserve">dílo </w:t>
      </w:r>
      <w:r w:rsidRPr="00E02140">
        <w:rPr>
          <w:i/>
        </w:rPr>
        <w:t xml:space="preserve">Tractatus </w:t>
      </w:r>
      <w:r w:rsidRPr="00E02140">
        <w:rPr>
          <w:bCs/>
          <w:i/>
        </w:rPr>
        <w:t>de aeternitate mundi</w:t>
      </w:r>
      <w:r>
        <w:t xml:space="preserve"> (1270) drží věčné trvání prvotní pralátky pouze v řádu teoretické spekulace (</w:t>
      </w:r>
      <w:r>
        <w:rPr>
          <w:i/>
          <w:iCs/>
        </w:rPr>
        <w:t>per rationem</w:t>
      </w:r>
      <w:r>
        <w:t xml:space="preserve">). Navíc věčnost kosmu vzhledem k jeho budoucímu trvání má Aristoteles v permanenci formy a Bible drží stejnou věčnost skrze vykoupenou podobu světa na konci času. Vzhledem k této budoucí trvalosti formy lze logicky vyvodit, že svět </w:t>
      </w:r>
      <w:r w:rsidRPr="00620B18">
        <w:rPr>
          <w:iCs/>
        </w:rPr>
        <w:t xml:space="preserve">by </w:t>
      </w:r>
      <w:r w:rsidRPr="00620B18">
        <w:rPr>
          <w:iCs/>
        </w:rPr>
        <w:lastRenderedPageBreak/>
        <w:t>býval mohl být</w:t>
      </w:r>
      <w:r>
        <w:t xml:space="preserve"> věčný i vzhledem k minulosti (</w:t>
      </w:r>
      <w:r>
        <w:rPr>
          <w:i/>
          <w:iCs/>
        </w:rPr>
        <w:t>ergo per eandem virtutem potuit fuisse aeternus in praeterito</w:t>
      </w:r>
      <w:r>
        <w:t xml:space="preserve">). </w:t>
      </w:r>
      <w:r>
        <w:rPr>
          <w:iCs/>
        </w:rPr>
        <w:t>Nereálný konj</w:t>
      </w:r>
      <w:r>
        <w:t>unktiv jasně ukazuje, že Boetius z Dácie chápe tuto pravdu jako platnou pouze v oboru racionálního uvažování (Hissette 1977, 149‒56).</w:t>
      </w:r>
      <w:r w:rsidRPr="00273106">
        <w:rPr>
          <w:szCs w:val="15"/>
        </w:rPr>
        <w:t xml:space="preserve"> </w:t>
      </w:r>
      <w:r>
        <w:rPr>
          <w:szCs w:val="15"/>
        </w:rPr>
        <w:t>Navíc p</w:t>
      </w:r>
      <w:r>
        <w:t xml:space="preserve">odle prvního averroismu platí, že aristotelské </w:t>
      </w:r>
      <w:r w:rsidRPr="0085378D">
        <w:rPr>
          <w:i/>
        </w:rPr>
        <w:t>demonstratio</w:t>
      </w:r>
      <w:r>
        <w:t xml:space="preserve"> může pravdu potvrdit pouze </w:t>
      </w:r>
      <w:r w:rsidR="00194E4C">
        <w:t>„</w:t>
      </w:r>
      <w:r w:rsidRPr="0085378D">
        <w:rPr>
          <w:i/>
        </w:rPr>
        <w:t>secundum quid</w:t>
      </w:r>
      <w:r w:rsidR="00194E4C">
        <w:t>“</w:t>
      </w:r>
      <w:r>
        <w:t xml:space="preserve">, tedy z účinků první substance, a ne </w:t>
      </w:r>
      <w:r w:rsidR="00194E4C">
        <w:t>„</w:t>
      </w:r>
      <w:r w:rsidRPr="0085378D">
        <w:rPr>
          <w:i/>
        </w:rPr>
        <w:t>secundum simpliciter</w:t>
      </w:r>
      <w:r w:rsidR="00194E4C">
        <w:t>“</w:t>
      </w:r>
      <w:r>
        <w:t xml:space="preserve">, jak tvrdí stoupeni druhého averroismu. </w:t>
      </w:r>
      <w:r w:rsidR="00194E4C">
        <w:t xml:space="preserve">K tomu je ale třeba </w:t>
      </w:r>
      <w:r w:rsidR="00132160">
        <w:t xml:space="preserve">znát skutečný smysl </w:t>
      </w:r>
      <w:r w:rsidR="00194E4C" w:rsidRPr="00194E4C">
        <w:rPr>
          <w:i/>
        </w:rPr>
        <w:t>Kategorií</w:t>
      </w:r>
      <w:r w:rsidR="00194E4C">
        <w:t xml:space="preserve"> a </w:t>
      </w:r>
      <w:r w:rsidR="00132160">
        <w:rPr>
          <w:i/>
          <w:iCs/>
        </w:rPr>
        <w:t>Druhých analytik</w:t>
      </w:r>
      <w:r w:rsidR="00194E4C">
        <w:t xml:space="preserve"> očištěných od </w:t>
      </w:r>
      <w:r w:rsidR="00194E4C" w:rsidRPr="00194E4C">
        <w:rPr>
          <w:i/>
        </w:rPr>
        <w:t>Oxfordian Fallacy</w:t>
      </w:r>
      <w:r w:rsidR="00194E4C">
        <w:t xml:space="preserve">. </w:t>
      </w:r>
      <w:r>
        <w:t xml:space="preserve">Pak je jasné, že postulovaná věčnost světa představuje pouhou spekulaci danou mimo deduktivní vědecký důkaz. </w:t>
      </w:r>
      <w:r w:rsidR="081234B1">
        <w:t xml:space="preserve">Filosoficky viděno představuje věčnost světa logicky správný závěr, ale v realitě prvních substancí nelze proto toto tvrzení najít vědecký důkaz. </w:t>
      </w:r>
      <w:r>
        <w:t xml:space="preserve">Dogmatizací filosofie se </w:t>
      </w:r>
      <w:r w:rsidRPr="00A51B9B">
        <w:rPr>
          <w:i/>
        </w:rPr>
        <w:t>Moderni</w:t>
      </w:r>
      <w:r>
        <w:t xml:space="preserve"> dopustili sofismatu typu </w:t>
      </w:r>
      <w:r w:rsidR="00877F2C">
        <w:t>„</w:t>
      </w:r>
      <w:r w:rsidRPr="0085378D">
        <w:rPr>
          <w:i/>
        </w:rPr>
        <w:t>fallacia secundum quid et simpliciter</w:t>
      </w:r>
      <w:r w:rsidR="00877F2C">
        <w:t>“</w:t>
      </w:r>
      <w:r>
        <w:t xml:space="preserve">. </w:t>
      </w:r>
      <w:r>
        <w:rPr>
          <w:szCs w:val="15"/>
        </w:rPr>
        <w:t xml:space="preserve">Navíc podle </w:t>
      </w:r>
      <w:r w:rsidRPr="00DC4D4D">
        <w:rPr>
          <w:i/>
          <w:szCs w:val="15"/>
        </w:rPr>
        <w:t>Druhých analytik</w:t>
      </w:r>
      <w:r>
        <w:rPr>
          <w:szCs w:val="15"/>
        </w:rPr>
        <w:t xml:space="preserve"> je filosofie rodově odlišná od teologie, takže k žádnému omylu nemůže dojít, tedy nikoliv u kriticky vzdělaných filosofů. </w:t>
      </w:r>
      <w:r w:rsidR="001439D2" w:rsidRPr="001439D2">
        <w:rPr>
          <w:szCs w:val="15"/>
        </w:rPr>
        <w:t>P</w:t>
      </w:r>
      <w:r w:rsidR="001439D2">
        <w:rPr>
          <w:szCs w:val="15"/>
        </w:rPr>
        <w:t>odle Bacona a dalších dochází ke zmatkům pouze v kruzích</w:t>
      </w:r>
      <w:r w:rsidR="001439D2" w:rsidRPr="001439D2">
        <w:rPr>
          <w:szCs w:val="15"/>
        </w:rPr>
        <w:t xml:space="preserve"> </w:t>
      </w:r>
      <w:r w:rsidR="001439D2" w:rsidRPr="001439D2">
        <w:rPr>
          <w:i/>
          <w:szCs w:val="15"/>
        </w:rPr>
        <w:t>doctores Latini</w:t>
      </w:r>
      <w:r w:rsidR="001439D2">
        <w:rPr>
          <w:szCs w:val="15"/>
        </w:rPr>
        <w:t xml:space="preserve"> </w:t>
      </w:r>
      <w:r w:rsidR="001439D2" w:rsidRPr="001439D2">
        <w:rPr>
          <w:szCs w:val="15"/>
        </w:rPr>
        <w:t xml:space="preserve">a </w:t>
      </w:r>
      <w:r w:rsidR="001439D2">
        <w:rPr>
          <w:szCs w:val="15"/>
        </w:rPr>
        <w:t xml:space="preserve">moderních </w:t>
      </w:r>
      <w:r w:rsidR="001439D2" w:rsidRPr="001439D2">
        <w:rPr>
          <w:szCs w:val="15"/>
        </w:rPr>
        <w:t>sofistů, kteří se po roce 1255 vzdělávali na své vlastní, zcela moderní fakultě. Kvůli nepochopení metafyziky nejsou schopni rozlišovat mezi oběma vědami.</w:t>
      </w:r>
      <w:r w:rsidR="001439D2">
        <w:rPr>
          <w:szCs w:val="15"/>
        </w:rPr>
        <w:t xml:space="preserve"> </w:t>
      </w:r>
      <w:r>
        <w:rPr>
          <w:szCs w:val="15"/>
        </w:rPr>
        <w:t xml:space="preserve">Viz výše uvedenou Baconovu kritiku Bonaventurovy školy v Paříži </w:t>
      </w:r>
      <w:r w:rsidRPr="00273106">
        <w:t>(</w:t>
      </w:r>
      <w:r w:rsidRPr="00273106">
        <w:rPr>
          <w:i/>
        </w:rPr>
        <w:t>philosophia dominatur in usu theologiam</w:t>
      </w:r>
      <w:r w:rsidR="08697211">
        <w:t>; OBJ II, kap. 3</w:t>
      </w:r>
      <w:r w:rsidRPr="00A50106">
        <w:t>.4.3</w:t>
      </w:r>
      <w:r w:rsidRPr="00273106">
        <w:t>)</w:t>
      </w:r>
      <w:r>
        <w:rPr>
          <w:szCs w:val="15"/>
        </w:rPr>
        <w:t xml:space="preserve">. </w:t>
      </w:r>
      <w:r w:rsidRPr="00273106">
        <w:rPr>
          <w:szCs w:val="15"/>
        </w:rPr>
        <w:t xml:space="preserve">Už Grosseteste a po něm citovaný Bacon v </w:t>
      </w:r>
      <w:r w:rsidRPr="00273106">
        <w:rPr>
          <w:i/>
          <w:szCs w:val="15"/>
        </w:rPr>
        <w:t>Opus tertium</w:t>
      </w:r>
      <w:r w:rsidRPr="00273106">
        <w:rPr>
          <w:szCs w:val="15"/>
        </w:rPr>
        <w:t xml:space="preserve"> kritizují skupinu </w:t>
      </w:r>
      <w:r w:rsidRPr="00273106">
        <w:rPr>
          <w:i/>
          <w:szCs w:val="15"/>
        </w:rPr>
        <w:t>Modernorum</w:t>
      </w:r>
      <w:r w:rsidRPr="00273106">
        <w:rPr>
          <w:szCs w:val="15"/>
        </w:rPr>
        <w:t xml:space="preserve">, kteří neznají Aristotelovy spisy </w:t>
      </w:r>
      <w:r w:rsidR="00D34764">
        <w:rPr>
          <w:szCs w:val="15"/>
        </w:rPr>
        <w:t>do hloubky</w:t>
      </w:r>
      <w:r w:rsidR="006874DF">
        <w:rPr>
          <w:szCs w:val="15"/>
        </w:rPr>
        <w:t xml:space="preserve">. Pak ale nemohou správně pochopit </w:t>
      </w:r>
      <w:r w:rsidRPr="00273106">
        <w:rPr>
          <w:szCs w:val="15"/>
        </w:rPr>
        <w:t>smysl jeho filosofie.</w:t>
      </w:r>
    </w:p>
    <w:p w:rsidR="00060A61" w:rsidRDefault="08163013" w:rsidP="006874DF">
      <w:pPr>
        <w:ind w:firstLine="397"/>
        <w:rPr>
          <w:szCs w:val="15"/>
        </w:rPr>
      </w:pPr>
      <w:r>
        <w:t>V</w:t>
      </w:r>
      <w:r w:rsidRPr="00273106">
        <w:rPr>
          <w:szCs w:val="15"/>
        </w:rPr>
        <w:t xml:space="preserve">raťme se k výše uvedenému citátu a k tezi </w:t>
      </w:r>
      <w:r>
        <w:rPr>
          <w:szCs w:val="15"/>
        </w:rPr>
        <w:t>nutnosti vládnoucí světem (</w:t>
      </w:r>
      <w:r w:rsidRPr="00273106">
        <w:rPr>
          <w:i/>
          <w:szCs w:val="16"/>
        </w:rPr>
        <w:t xml:space="preserve">omnia </w:t>
      </w:r>
      <w:r w:rsidRPr="00273106">
        <w:rPr>
          <w:i/>
        </w:rPr>
        <w:t xml:space="preserve">eveniunt </w:t>
      </w:r>
      <w:r w:rsidRPr="00273106">
        <w:rPr>
          <w:i/>
          <w:szCs w:val="15"/>
        </w:rPr>
        <w:t xml:space="preserve">de </w:t>
      </w:r>
      <w:r w:rsidRPr="00273106">
        <w:rPr>
          <w:i/>
          <w:szCs w:val="12"/>
        </w:rPr>
        <w:t>necessitate</w:t>
      </w:r>
      <w:r>
        <w:rPr>
          <w:szCs w:val="12"/>
        </w:rPr>
        <w:t>)</w:t>
      </w:r>
      <w:r w:rsidRPr="00273106">
        <w:rPr>
          <w:szCs w:val="15"/>
        </w:rPr>
        <w:t>. Tezi o nutné determinaci dějů zavedl druhý averorismus tím, že radikálně změnil statut budoucích kontingentních událostí. Předešlá matrice objektivity ukázala, že Grossteteste připsal determinované logické hodnoty i neurčitým výpovědím o budoucnosti, jako je zítřejší námořní bitva</w:t>
      </w:r>
      <w:r>
        <w:rPr>
          <w:szCs w:val="15"/>
        </w:rPr>
        <w:fldChar w:fldCharType="begin"/>
      </w:r>
      <w:r>
        <w:instrText xml:space="preserve"> XE "</w:instrText>
      </w:r>
      <w:r w:rsidRPr="00AB0E2A">
        <w:instrText>námořní bitva</w:instrText>
      </w:r>
      <w:r>
        <w:instrText xml:space="preserve">" </w:instrText>
      </w:r>
      <w:r>
        <w:rPr>
          <w:szCs w:val="15"/>
        </w:rPr>
        <w:fldChar w:fldCharType="end"/>
      </w:r>
      <w:r w:rsidRPr="00273106">
        <w:rPr>
          <w:szCs w:val="15"/>
        </w:rPr>
        <w:t xml:space="preserve"> (</w:t>
      </w:r>
      <w:r w:rsidR="08DC350C">
        <w:rPr>
          <w:szCs w:val="15"/>
        </w:rPr>
        <w:t>OBJ II, kap. 3</w:t>
      </w:r>
      <w:r w:rsidRPr="00273106">
        <w:rPr>
          <w:szCs w:val="15"/>
        </w:rPr>
        <w:t xml:space="preserve">.1.2). Učinil tak proti liteře </w:t>
      </w:r>
      <w:r w:rsidRPr="00273106">
        <w:rPr>
          <w:i/>
          <w:szCs w:val="15"/>
        </w:rPr>
        <w:t>De Interpretatione</w:t>
      </w:r>
      <w:r w:rsidRPr="00273106">
        <w:rPr>
          <w:szCs w:val="15"/>
        </w:rPr>
        <w:t xml:space="preserve"> tím, že </w:t>
      </w:r>
      <w:r>
        <w:rPr>
          <w:szCs w:val="15"/>
        </w:rPr>
        <w:t xml:space="preserve">logiku </w:t>
      </w:r>
      <w:r w:rsidRPr="00273106">
        <w:rPr>
          <w:szCs w:val="15"/>
        </w:rPr>
        <w:t xml:space="preserve">navázal na učení avicennistické falsafy. </w:t>
      </w:r>
      <w:r w:rsidR="08DC350C">
        <w:rPr>
          <w:szCs w:val="15"/>
        </w:rPr>
        <w:t xml:space="preserve">První averroismus bránil v linii Abelarda a škol </w:t>
      </w:r>
      <w:r w:rsidR="08DC350C" w:rsidRPr="08DC350C">
        <w:rPr>
          <w:i/>
          <w:szCs w:val="15"/>
        </w:rPr>
        <w:t>logica Vetus</w:t>
      </w:r>
      <w:r w:rsidR="00806B1D">
        <w:rPr>
          <w:i/>
          <w:szCs w:val="15"/>
        </w:rPr>
        <w:fldChar w:fldCharType="begin"/>
      </w:r>
      <w:r w:rsidR="00806B1D">
        <w:instrText xml:space="preserve"> XE "</w:instrText>
      </w:r>
      <w:r w:rsidR="00806B1D" w:rsidRPr="00B416EC">
        <w:rPr>
          <w:i/>
          <w:szCs w:val="15"/>
        </w:rPr>
        <w:instrText>logica Vetus</w:instrText>
      </w:r>
      <w:r w:rsidR="00806B1D">
        <w:instrText xml:space="preserve">" </w:instrText>
      </w:r>
      <w:r w:rsidR="00806B1D">
        <w:rPr>
          <w:i/>
          <w:szCs w:val="15"/>
        </w:rPr>
        <w:fldChar w:fldCharType="end"/>
      </w:r>
      <w:r w:rsidR="08DC350C">
        <w:rPr>
          <w:szCs w:val="15"/>
        </w:rPr>
        <w:t xml:space="preserve"> klasický smysl aristotelské predikace. Podle Aristotela a Abelarda neexistuje </w:t>
      </w:r>
      <w:r w:rsidR="00E257D4">
        <w:rPr>
          <w:szCs w:val="15"/>
        </w:rPr>
        <w:t>žádný reálný subjekt, k</w:t>
      </w:r>
      <w:r w:rsidR="009D122D">
        <w:rPr>
          <w:szCs w:val="15"/>
        </w:rPr>
        <w:t>terý</w:t>
      </w:r>
      <w:r w:rsidR="00E257D4">
        <w:rPr>
          <w:szCs w:val="15"/>
        </w:rPr>
        <w:t xml:space="preserve"> by </w:t>
      </w:r>
      <w:r w:rsidR="009D122D">
        <w:rPr>
          <w:szCs w:val="15"/>
        </w:rPr>
        <w:t xml:space="preserve">mohl založit výroky o </w:t>
      </w:r>
      <w:r w:rsidR="00E257D4">
        <w:rPr>
          <w:szCs w:val="15"/>
        </w:rPr>
        <w:t>budoucí</w:t>
      </w:r>
      <w:r w:rsidR="009D122D">
        <w:rPr>
          <w:szCs w:val="15"/>
        </w:rPr>
        <w:t>ch událostech</w:t>
      </w:r>
      <w:r w:rsidR="08DC350C">
        <w:rPr>
          <w:szCs w:val="15"/>
        </w:rPr>
        <w:t>, protože budoucnost je čistá potence.</w:t>
      </w:r>
      <w:r w:rsidR="08F833F9">
        <w:rPr>
          <w:rStyle w:val="Znakapoznpodarou"/>
        </w:rPr>
        <w:footnoteReference w:id="59"/>
      </w:r>
      <w:r w:rsidR="08DC350C">
        <w:rPr>
          <w:szCs w:val="15"/>
        </w:rPr>
        <w:t xml:space="preserve"> Proto také ne</w:t>
      </w:r>
      <w:r w:rsidR="00BC6B76">
        <w:rPr>
          <w:szCs w:val="15"/>
        </w:rPr>
        <w:t xml:space="preserve">ní dána </w:t>
      </w:r>
      <w:r w:rsidR="00BC6B76">
        <w:rPr>
          <w:szCs w:val="15"/>
        </w:rPr>
        <w:lastRenderedPageBreak/>
        <w:t xml:space="preserve">žádná nutnost plynoucí </w:t>
      </w:r>
      <w:r w:rsidR="08DC350C">
        <w:rPr>
          <w:szCs w:val="15"/>
        </w:rPr>
        <w:t>z aktuální existence věcí, která meta</w:t>
      </w:r>
      <w:r w:rsidR="08325301">
        <w:rPr>
          <w:szCs w:val="15"/>
        </w:rPr>
        <w:t>fyzicky a kategoriálně zakládá</w:t>
      </w:r>
      <w:r w:rsidR="08DC350C">
        <w:rPr>
          <w:szCs w:val="15"/>
        </w:rPr>
        <w:t xml:space="preserve"> smysl pravdivé výpovědi</w:t>
      </w:r>
      <w:r w:rsidR="00BC6B76">
        <w:rPr>
          <w:szCs w:val="15"/>
        </w:rPr>
        <w:t xml:space="preserve"> na základě kore</w:t>
      </w:r>
      <w:r w:rsidR="00CB46E9">
        <w:rPr>
          <w:szCs w:val="15"/>
        </w:rPr>
        <w:t>k</w:t>
      </w:r>
      <w:r w:rsidR="00BC6B76">
        <w:rPr>
          <w:szCs w:val="15"/>
        </w:rPr>
        <w:t>tní impozice</w:t>
      </w:r>
      <w:r w:rsidR="08DC350C" w:rsidRPr="08F82A48">
        <w:rPr>
          <w:szCs w:val="24"/>
        </w:rPr>
        <w:t>.</w:t>
      </w:r>
      <w:r w:rsidR="08F833F9" w:rsidRPr="08F82A48">
        <w:rPr>
          <w:szCs w:val="24"/>
        </w:rPr>
        <w:t xml:space="preserve"> </w:t>
      </w:r>
      <w:r w:rsidRPr="00273106">
        <w:rPr>
          <w:szCs w:val="15"/>
        </w:rPr>
        <w:t xml:space="preserve">Logická determinace nové ontoteologie nebyla provedena na základě nutně dané </w:t>
      </w:r>
      <w:r>
        <w:rPr>
          <w:szCs w:val="15"/>
        </w:rPr>
        <w:t>neoplatonsk</w:t>
      </w:r>
      <w:r w:rsidRPr="00273106">
        <w:rPr>
          <w:szCs w:val="15"/>
        </w:rPr>
        <w:t>é emanace forem z jednoho kosmic</w:t>
      </w:r>
      <w:r>
        <w:rPr>
          <w:szCs w:val="15"/>
        </w:rPr>
        <w:t>kého Intelektu, ale na základě teologicky nutně</w:t>
      </w:r>
      <w:r w:rsidRPr="00273106">
        <w:rPr>
          <w:szCs w:val="15"/>
        </w:rPr>
        <w:t xml:space="preserve"> daného příchodu Antikrista</w:t>
      </w:r>
      <w:r>
        <w:rPr>
          <w:szCs w:val="15"/>
        </w:rPr>
        <w:fldChar w:fldCharType="begin"/>
      </w:r>
      <w:r>
        <w:instrText xml:space="preserve"> XE "</w:instrText>
      </w:r>
      <w:r w:rsidRPr="0096335E">
        <w:instrText>Antikrist</w:instrText>
      </w:r>
      <w:r>
        <w:instrText xml:space="preserve">" </w:instrText>
      </w:r>
      <w:r>
        <w:rPr>
          <w:szCs w:val="15"/>
        </w:rPr>
        <w:fldChar w:fldCharType="end"/>
      </w:r>
      <w:r w:rsidRPr="00273106">
        <w:rPr>
          <w:szCs w:val="15"/>
        </w:rPr>
        <w:t>. Této nepříjemné</w:t>
      </w:r>
      <w:r>
        <w:rPr>
          <w:szCs w:val="15"/>
        </w:rPr>
        <w:t xml:space="preserve"> </w:t>
      </w:r>
      <w:r w:rsidR="00806B1D">
        <w:rPr>
          <w:szCs w:val="15"/>
        </w:rPr>
        <w:t xml:space="preserve">kontingentní </w:t>
      </w:r>
      <w:r w:rsidR="00806B1D" w:rsidRPr="00273106">
        <w:rPr>
          <w:szCs w:val="15"/>
        </w:rPr>
        <w:t>události se obával i Bonaventura</w:t>
      </w:r>
      <w:r w:rsidR="00806B1D">
        <w:rPr>
          <w:szCs w:val="15"/>
        </w:rPr>
        <w:t>, protože pro něj byla determinována ontologicky. Viz citovanou</w:t>
      </w:r>
      <w:r w:rsidRPr="00273106">
        <w:rPr>
          <w:szCs w:val="15"/>
        </w:rPr>
        <w:t xml:space="preserve"> exegezi katastrofických znamení času</w:t>
      </w:r>
      <w:r w:rsidR="00806B1D">
        <w:rPr>
          <w:szCs w:val="15"/>
        </w:rPr>
        <w:t>, které podle něj ukazovaly na katastrofu</w:t>
      </w:r>
      <w:r w:rsidRPr="00273106">
        <w:rPr>
          <w:szCs w:val="15"/>
        </w:rPr>
        <w:t>. Ohledně př</w:t>
      </w:r>
      <w:r>
        <w:rPr>
          <w:szCs w:val="15"/>
        </w:rPr>
        <w:t xml:space="preserve">íchodu Antikrista se v době </w:t>
      </w:r>
      <w:r w:rsidRPr="00273106">
        <w:rPr>
          <w:szCs w:val="15"/>
        </w:rPr>
        <w:t>prohraných křížových výprav</w:t>
      </w:r>
      <w:r>
        <w:rPr>
          <w:szCs w:val="15"/>
        </w:rPr>
        <w:fldChar w:fldCharType="begin"/>
      </w:r>
      <w:r>
        <w:instrText xml:space="preserve"> XE "</w:instrText>
      </w:r>
      <w:r w:rsidRPr="00607905">
        <w:rPr>
          <w:szCs w:val="15"/>
        </w:rPr>
        <w:instrText>křížové výpravy</w:instrText>
      </w:r>
      <w:r>
        <w:instrText xml:space="preserve">" </w:instrText>
      </w:r>
      <w:r>
        <w:rPr>
          <w:szCs w:val="15"/>
        </w:rPr>
        <w:fldChar w:fldCharType="end"/>
      </w:r>
      <w:r w:rsidRPr="00273106">
        <w:rPr>
          <w:szCs w:val="15"/>
        </w:rPr>
        <w:t xml:space="preserve"> nežertovalo a Bonaventura patřil k teologickým hvězdám tehdejší doby. Jeho apokalyptické varování o prohře rozumu na Pařížské univerzitě bylo třeba brát vážně.</w:t>
      </w:r>
      <w:r>
        <w:rPr>
          <w:szCs w:val="15"/>
        </w:rPr>
        <w:t xml:space="preserve"> Otázka možné nebo </w:t>
      </w:r>
      <w:r w:rsidR="001850B1">
        <w:rPr>
          <w:szCs w:val="15"/>
        </w:rPr>
        <w:t xml:space="preserve">reálné </w:t>
      </w:r>
      <w:r>
        <w:rPr>
          <w:szCs w:val="15"/>
        </w:rPr>
        <w:t xml:space="preserve">hereze na Pařížské univerzitě představovala skutečný problém pro zmatené církevní autority, kterým </w:t>
      </w:r>
      <w:r w:rsidR="0096310A">
        <w:rPr>
          <w:szCs w:val="15"/>
        </w:rPr>
        <w:t xml:space="preserve">rozhodně </w:t>
      </w:r>
      <w:r>
        <w:rPr>
          <w:szCs w:val="15"/>
        </w:rPr>
        <w:t>chyběl myslitelsk</w:t>
      </w:r>
      <w:r w:rsidR="00060A61">
        <w:rPr>
          <w:szCs w:val="15"/>
        </w:rPr>
        <w:t xml:space="preserve">ý velikán typu biskupa Alverna. </w:t>
      </w:r>
      <w:r w:rsidR="001B6D94">
        <w:rPr>
          <w:szCs w:val="15"/>
        </w:rPr>
        <w:t xml:space="preserve">Alvernus </w:t>
      </w:r>
      <w:r w:rsidR="00060A61">
        <w:rPr>
          <w:szCs w:val="15"/>
        </w:rPr>
        <w:t xml:space="preserve">by jednoduše řekl, že kvůli </w:t>
      </w:r>
      <w:r w:rsidR="00806B1D">
        <w:rPr>
          <w:szCs w:val="15"/>
        </w:rPr>
        <w:t xml:space="preserve">podobné </w:t>
      </w:r>
      <w:r w:rsidR="00060A61">
        <w:rPr>
          <w:szCs w:val="15"/>
        </w:rPr>
        <w:t>herezi musel Grosseteste odejít z Pařížské university</w:t>
      </w:r>
      <w:r w:rsidR="001B6D94">
        <w:rPr>
          <w:szCs w:val="15"/>
        </w:rPr>
        <w:t>, takže Bona</w:t>
      </w:r>
      <w:r w:rsidR="005F6878">
        <w:rPr>
          <w:szCs w:val="15"/>
        </w:rPr>
        <w:t>ve</w:t>
      </w:r>
      <w:r w:rsidR="001B6D94">
        <w:rPr>
          <w:szCs w:val="15"/>
        </w:rPr>
        <w:t xml:space="preserve">ntura by </w:t>
      </w:r>
      <w:r w:rsidR="00806B1D">
        <w:rPr>
          <w:szCs w:val="15"/>
        </w:rPr>
        <w:t>měl revidovat své pomýlené filosofické (nikoliv teologické) učení</w:t>
      </w:r>
      <w:r w:rsidR="00060A61">
        <w:rPr>
          <w:szCs w:val="15"/>
        </w:rPr>
        <w:t xml:space="preserve">. </w:t>
      </w:r>
      <w:r w:rsidR="00806B1D">
        <w:rPr>
          <w:szCs w:val="15"/>
        </w:rPr>
        <w:t xml:space="preserve">Grosseteste </w:t>
      </w:r>
      <w:r w:rsidR="00060A61">
        <w:rPr>
          <w:szCs w:val="15"/>
        </w:rPr>
        <w:t>tuto modernisti</w:t>
      </w:r>
      <w:r w:rsidR="001B6D94">
        <w:rPr>
          <w:szCs w:val="15"/>
        </w:rPr>
        <w:t>c</w:t>
      </w:r>
      <w:r w:rsidR="00060A61">
        <w:rPr>
          <w:szCs w:val="15"/>
        </w:rPr>
        <w:t xml:space="preserve">kou nauku založil chybným výkladem </w:t>
      </w:r>
      <w:r w:rsidR="00060A61" w:rsidRPr="00060A61">
        <w:rPr>
          <w:i/>
          <w:szCs w:val="15"/>
        </w:rPr>
        <w:t>Druhých Analytik</w:t>
      </w:r>
      <w:r w:rsidR="00060A61">
        <w:rPr>
          <w:szCs w:val="15"/>
        </w:rPr>
        <w:t xml:space="preserve"> okolo roku 1230</w:t>
      </w:r>
      <w:r w:rsidR="001850B1">
        <w:rPr>
          <w:szCs w:val="15"/>
        </w:rPr>
        <w:t xml:space="preserve">. </w:t>
      </w:r>
      <w:r w:rsidR="00C443C5">
        <w:rPr>
          <w:szCs w:val="15"/>
        </w:rPr>
        <w:t>Bonavent</w:t>
      </w:r>
      <w:r w:rsidR="001850B1">
        <w:rPr>
          <w:szCs w:val="15"/>
        </w:rPr>
        <w:t xml:space="preserve">ura </w:t>
      </w:r>
      <w:r w:rsidR="001B6D94">
        <w:rPr>
          <w:szCs w:val="15"/>
        </w:rPr>
        <w:t xml:space="preserve">jen </w:t>
      </w:r>
      <w:r w:rsidR="001850B1">
        <w:rPr>
          <w:szCs w:val="15"/>
        </w:rPr>
        <w:t>pokračoval</w:t>
      </w:r>
      <w:r w:rsidR="00060A61">
        <w:rPr>
          <w:szCs w:val="15"/>
        </w:rPr>
        <w:t xml:space="preserve"> na této chybné cestě </w:t>
      </w:r>
      <w:r w:rsidR="001850B1">
        <w:rPr>
          <w:szCs w:val="15"/>
        </w:rPr>
        <w:t xml:space="preserve">zvané </w:t>
      </w:r>
      <w:r w:rsidR="00060A61" w:rsidRPr="00060A61">
        <w:rPr>
          <w:i/>
          <w:szCs w:val="15"/>
        </w:rPr>
        <w:t>via Modernorum</w:t>
      </w:r>
      <w:r w:rsidR="00060A61">
        <w:rPr>
          <w:szCs w:val="15"/>
        </w:rPr>
        <w:t>.</w:t>
      </w:r>
    </w:p>
    <w:p w:rsidR="00444C7D" w:rsidRDefault="08163013" w:rsidP="00E045C6">
      <w:pPr>
        <w:ind w:firstLine="397"/>
      </w:pPr>
      <w:r w:rsidRPr="00273106">
        <w:rPr>
          <w:szCs w:val="15"/>
        </w:rPr>
        <w:t xml:space="preserve">A stejně tak byla problematická i třetí obžaloba kázání o numerické jednotě intelektu. Hermeneutika ukázala, že šlo mimo jiné o sofistický výklad </w:t>
      </w:r>
      <w:r w:rsidR="007252F3">
        <w:rPr>
          <w:szCs w:val="15"/>
        </w:rPr>
        <w:t xml:space="preserve">CMDA </w:t>
      </w:r>
      <w:r w:rsidRPr="00273106">
        <w:rPr>
          <w:szCs w:val="15"/>
        </w:rPr>
        <w:t xml:space="preserve">samotného Bonaventury, který </w:t>
      </w:r>
      <w:r w:rsidR="007252F3">
        <w:rPr>
          <w:szCs w:val="15"/>
        </w:rPr>
        <w:t xml:space="preserve">tím </w:t>
      </w:r>
      <w:r w:rsidRPr="00273106">
        <w:rPr>
          <w:szCs w:val="15"/>
        </w:rPr>
        <w:t xml:space="preserve">radikalizoval Rufusovu kritiku </w:t>
      </w:r>
      <w:r>
        <w:rPr>
          <w:szCs w:val="15"/>
        </w:rPr>
        <w:t>Averroes</w:t>
      </w:r>
      <w:r w:rsidRPr="00273106">
        <w:rPr>
          <w:szCs w:val="15"/>
        </w:rPr>
        <w:t>e</w:t>
      </w:r>
      <w:r w:rsidR="08701D48">
        <w:rPr>
          <w:szCs w:val="15"/>
        </w:rPr>
        <w:t xml:space="preserve">. </w:t>
      </w:r>
      <w:r w:rsidR="00415979">
        <w:rPr>
          <w:szCs w:val="15"/>
        </w:rPr>
        <w:t>Moderní sofisté pochopili fatálně chybně v</w:t>
      </w:r>
      <w:r w:rsidR="0851320B">
        <w:rPr>
          <w:szCs w:val="15"/>
        </w:rPr>
        <w:t>ýklad dvou typů intelektu podle CMDA (</w:t>
      </w:r>
      <w:r w:rsidR="0851320B" w:rsidRPr="08701D48">
        <w:rPr>
          <w:i/>
          <w:szCs w:val="15"/>
        </w:rPr>
        <w:t xml:space="preserve">tertium, quartum </w:t>
      </w:r>
      <w:r w:rsidR="00962190">
        <w:rPr>
          <w:i/>
          <w:szCs w:val="15"/>
        </w:rPr>
        <w:t>genus</w:t>
      </w:r>
      <w:r w:rsidR="00415979">
        <w:rPr>
          <w:szCs w:val="15"/>
        </w:rPr>
        <w:t>)</w:t>
      </w:r>
      <w:r w:rsidR="0851320B">
        <w:rPr>
          <w:szCs w:val="15"/>
        </w:rPr>
        <w:t xml:space="preserve">. To věděli všichni skuteční aristotelikové tehdejší doby, na rozdíl od dnešní epochy. </w:t>
      </w:r>
      <w:r w:rsidR="0851320B">
        <w:t xml:space="preserve">Obvinění Bonaventury o numericky jednotném intelektu bylo sofisticky připsané Averroesovi, což byl zásadní omyl. Averroisty byli ve skutečnosti modernisté a svůj omyl projektovali v obranném mechanischmu </w:t>
      </w:r>
      <w:r w:rsidR="0851320B" w:rsidRPr="002E2A4D">
        <w:rPr>
          <w:i/>
        </w:rPr>
        <w:t>Ver</w:t>
      </w:r>
      <w:r w:rsidR="0851320B">
        <w:rPr>
          <w:i/>
        </w:rPr>
        <w:t>kehrung i</w:t>
      </w:r>
      <w:r w:rsidR="0851320B" w:rsidRPr="002E2A4D">
        <w:rPr>
          <w:i/>
        </w:rPr>
        <w:t>n</w:t>
      </w:r>
      <w:r w:rsidR="0851320B">
        <w:rPr>
          <w:i/>
        </w:rPr>
        <w:t>s</w:t>
      </w:r>
      <w:r w:rsidR="0851320B" w:rsidRPr="002E2A4D">
        <w:rPr>
          <w:i/>
        </w:rPr>
        <w:t xml:space="preserve"> Gege</w:t>
      </w:r>
      <w:r w:rsidR="0851320B">
        <w:rPr>
          <w:i/>
        </w:rPr>
        <w:t>n</w:t>
      </w:r>
      <w:r w:rsidR="0851320B" w:rsidRPr="002E2A4D">
        <w:rPr>
          <w:i/>
        </w:rPr>
        <w:t>teil</w:t>
      </w:r>
      <w:r w:rsidR="08C45F36">
        <w:rPr>
          <w:i/>
        </w:rPr>
        <w:fldChar w:fldCharType="begin"/>
      </w:r>
      <w:r w:rsidR="08C45F36">
        <w:instrText xml:space="preserve"> XE "</w:instrText>
      </w:r>
      <w:r w:rsidR="08C45F36" w:rsidRPr="08603A86">
        <w:rPr>
          <w:i/>
        </w:rPr>
        <w:instrText>Verkehrung ins Gegenteil</w:instrText>
      </w:r>
      <w:r w:rsidR="08C45F36">
        <w:instrText xml:space="preserve">" </w:instrText>
      </w:r>
      <w:r w:rsidR="08C45F36">
        <w:rPr>
          <w:i/>
        </w:rPr>
        <w:fldChar w:fldCharType="end"/>
      </w:r>
      <w:r w:rsidR="0851320B">
        <w:t xml:space="preserve"> do skutečných znalců Averroese na Rue de Fouarre. Útok </w:t>
      </w:r>
      <w:r w:rsidR="0851320B" w:rsidRPr="00273106">
        <w:t>svědčí</w:t>
      </w:r>
      <w:r w:rsidR="0851320B">
        <w:t xml:space="preserve"> o intelektuálním zmatku modernistů, kteří nepochopili učení </w:t>
      </w:r>
      <w:r w:rsidR="0851320B" w:rsidRPr="0821526F">
        <w:rPr>
          <w:i/>
        </w:rPr>
        <w:t>ad mentem Averrois</w:t>
      </w:r>
      <w:r w:rsidR="0851320B">
        <w:rPr>
          <w:i/>
        </w:rPr>
        <w:fldChar w:fldCharType="begin"/>
      </w:r>
      <w:r w:rsidR="0851320B">
        <w:instrText xml:space="preserve"> XE "</w:instrText>
      </w:r>
      <w:r w:rsidR="0851320B" w:rsidRPr="08CC34BF">
        <w:rPr>
          <w:i/>
        </w:rPr>
        <w:instrText>ad mentem Averrois</w:instrText>
      </w:r>
      <w:r w:rsidR="0851320B">
        <w:instrText xml:space="preserve">" </w:instrText>
      </w:r>
      <w:r w:rsidR="0851320B">
        <w:rPr>
          <w:i/>
        </w:rPr>
        <w:fldChar w:fldCharType="end"/>
      </w:r>
      <w:r w:rsidR="0851320B">
        <w:t xml:space="preserve"> hájené na pařížské artistické fakultě.</w:t>
      </w:r>
      <w:r w:rsidR="0851320B" w:rsidRPr="00273106">
        <w:t xml:space="preserve"> </w:t>
      </w:r>
      <w:r>
        <w:t xml:space="preserve">Tito artisté nemohli být sofisté a averroisté, protože tehdejší kolegium bylo složeno ze skutečných znalců Averroesovy filosofie. To se ale rychle změnilo po vynuceném odchodu brilantního aristotelika Sigera z Brabantu kolem 1275. </w:t>
      </w:r>
      <w:r>
        <w:rPr>
          <w:szCs w:val="15"/>
        </w:rPr>
        <w:t>Ú</w:t>
      </w:r>
      <w:r w:rsidRPr="00273106">
        <w:rPr>
          <w:szCs w:val="15"/>
        </w:rPr>
        <w:t>tok stoupenců druhého averroismu směřoval mimo jiné i proti nauce o jednotě individuálního intelektu hájené předním dominikánským magistrem z Kolína.</w:t>
      </w:r>
      <w:r w:rsidRPr="00273106">
        <w:t xml:space="preserve"> Albert Veliký po závěrečné redakci </w:t>
      </w:r>
      <w:r w:rsidRPr="00273106">
        <w:rPr>
          <w:i/>
        </w:rPr>
        <w:t>De unitate intellectus</w:t>
      </w:r>
      <w:r w:rsidRPr="00273106">
        <w:t xml:space="preserve"> </w:t>
      </w:r>
      <w:r w:rsidRPr="00273106">
        <w:lastRenderedPageBreak/>
        <w:t xml:space="preserve">(kolem 1263) ukončil dialog s představiteli </w:t>
      </w:r>
      <w:r w:rsidRPr="00273106">
        <w:rPr>
          <w:i/>
        </w:rPr>
        <w:t>Latinorum</w:t>
      </w:r>
      <w:r w:rsidRPr="00273106">
        <w:t xml:space="preserve"> v otázce výkladu intelektu a poznání. </w:t>
      </w:r>
      <w:r w:rsidR="00014849">
        <w:t xml:space="preserve">Albert </w:t>
      </w:r>
      <w:r w:rsidRPr="00273106">
        <w:t xml:space="preserve">odmítl akademicky diskutovat s latinskými sofisty a pozvání na Pařížskou univerzitu definitivně </w:t>
      </w:r>
      <w:r w:rsidR="082C2F20">
        <w:t xml:space="preserve">zamítl </w:t>
      </w:r>
      <w:r>
        <w:t xml:space="preserve">roku </w:t>
      </w:r>
      <w:r w:rsidRPr="00273106">
        <w:t>1269. K pařížskému sporu o jednotu intelektu vydává roku 1270 pouze krátké shrnutí svých argumentů, které podrobně hlásal již tři desetiletí (</w:t>
      </w:r>
      <w:r w:rsidRPr="00273106">
        <w:rPr>
          <w:i/>
        </w:rPr>
        <w:t>De XV problematibus</w:t>
      </w:r>
      <w:r w:rsidRPr="00273106">
        <w:t xml:space="preserve">). Proto je do hlavní </w:t>
      </w:r>
      <w:r w:rsidRPr="00273106">
        <w:rPr>
          <w:i/>
        </w:rPr>
        <w:t>alma mater</w:t>
      </w:r>
      <w:r w:rsidRPr="00273106">
        <w:t xml:space="preserve"> křesťanského Západu poslán Albertův nejlepší žák Tomáš Akvinský.</w:t>
      </w:r>
      <w:r>
        <w:t xml:space="preserve"> Známá studie o sporech kolem 1270 na Pařížské univerzitě velmi výstižně charakteruje toto období termínem „</w:t>
      </w:r>
      <w:r w:rsidRPr="00E677DF">
        <w:rPr>
          <w:i/>
        </w:rPr>
        <w:t>moment de 1270</w:t>
      </w:r>
      <w:r>
        <w:rPr>
          <w:i/>
        </w:rPr>
        <w:t>“</w:t>
      </w:r>
      <w:r>
        <w:t xml:space="preserve"> (Wéber 1976, 286).</w:t>
      </w:r>
      <w:r w:rsidRPr="00273106">
        <w:t xml:space="preserve"> </w:t>
      </w:r>
      <w:r>
        <w:t xml:space="preserve">Ale tato kapitola ukázala, že předtím již existoval kritický rok </w:t>
      </w:r>
      <w:r w:rsidRPr="084212A3">
        <w:t>1255</w:t>
      </w:r>
      <w:r>
        <w:rPr>
          <w:i/>
        </w:rPr>
        <w:t xml:space="preserve"> </w:t>
      </w:r>
      <w:r w:rsidRPr="084212A3">
        <w:t xml:space="preserve">a před ním </w:t>
      </w:r>
      <w:r>
        <w:t xml:space="preserve">stejně důležitý rok </w:t>
      </w:r>
      <w:r w:rsidRPr="084212A3">
        <w:t>1245</w:t>
      </w:r>
      <w:r>
        <w:t xml:space="preserve">. Tyto mezníky nemohou vidět objektivní mediavelisté, protože věří na objektivní univocitu všech tehdy diskutovaných konceptů. Rok 1255 ukázal vznik metafyziky </w:t>
      </w:r>
      <w:r w:rsidRPr="00B90651">
        <w:rPr>
          <w:i/>
        </w:rPr>
        <w:t>Modernorum</w:t>
      </w:r>
      <w:r>
        <w:t xml:space="preserve"> v její akademické podobě dané ve škole </w:t>
      </w:r>
      <w:r w:rsidRPr="08FF1E32">
        <w:rPr>
          <w:i/>
        </w:rPr>
        <w:t>Averroistae</w:t>
      </w:r>
      <w:r>
        <w:t>. Od tohoto data přestal na Pařížské univerzitě existovat společný význam základních metafyzických pojmů a tím nastal reálný historický zánik této křesťanské unvierzity. Na Oxfordské univerzitě po odchodu Grossetesteho (†1253) ovládané už po jednu generaci modernisty tento problém už</w:t>
      </w:r>
      <w:r w:rsidR="08AD5A87">
        <w:t xml:space="preserve"> ani nemohl vzniknout. Z</w:t>
      </w:r>
      <w:r>
        <w:t>dejší moderni</w:t>
      </w:r>
      <w:r w:rsidR="08E76890">
        <w:t>sté opatrovali Rufusovo simulákr</w:t>
      </w:r>
      <w:r>
        <w:t xml:space="preserve">um metafyziky a Bacon odešel do Paříže. </w:t>
      </w:r>
      <w:r w:rsidR="00E045C6" w:rsidRPr="00E045C6">
        <w:t xml:space="preserve">Pařížští mistři pod vedením rektora Guillelma de Sancto Amore nemohli jednoduše ignorovat plošné </w:t>
      </w:r>
      <w:r w:rsidR="00E045C6">
        <w:t>popírání učení, které založilo P</w:t>
      </w:r>
      <w:r w:rsidR="00E045C6" w:rsidRPr="00E045C6">
        <w:t>ařížskou univerzitu v dobách Blunda a Alverna.</w:t>
      </w:r>
      <w:r w:rsidR="00E045C6">
        <w:t xml:space="preserve"> </w:t>
      </w:r>
      <w:r>
        <w:rPr>
          <w:szCs w:val="19"/>
        </w:rPr>
        <w:t>Tito první západní intelektuálové a povoláním filosofové nekompromisně bránili pravdu kritického myšlení proti modernistům typu Bonaventury</w:t>
      </w:r>
      <w:r w:rsidR="082E280F">
        <w:rPr>
          <w:szCs w:val="19"/>
        </w:rPr>
        <w:t xml:space="preserve"> a Rufuse</w:t>
      </w:r>
      <w:r>
        <w:rPr>
          <w:szCs w:val="19"/>
        </w:rPr>
        <w:t xml:space="preserve">. A po odchodu </w:t>
      </w:r>
      <w:r>
        <w:t>Guillelma</w:t>
      </w:r>
      <w:r w:rsidRPr="00E735C5">
        <w:t xml:space="preserve"> </w:t>
      </w:r>
      <w:r>
        <w:t>zde začíná působit Siger z Brabantu, jehož hvězda zazář</w:t>
      </w:r>
      <w:r w:rsidR="00933568">
        <w:t xml:space="preserve">ila kolem roku 1265, kdy vydal </w:t>
      </w:r>
      <w:r>
        <w:t xml:space="preserve">brilantní komentář ke třetí knize </w:t>
      </w:r>
      <w:r w:rsidRPr="08947802">
        <w:rPr>
          <w:i/>
        </w:rPr>
        <w:t>De anima</w:t>
      </w:r>
      <w:r>
        <w:t xml:space="preserve">. </w:t>
      </w:r>
      <w:r w:rsidR="00431BCC">
        <w:t>S</w:t>
      </w:r>
      <w:r>
        <w:rPr>
          <w:szCs w:val="19"/>
        </w:rPr>
        <w:t xml:space="preserve">toupenci prvního averroismu museli odejít z univerzity kvůli mocenskému zásahu papežského dekretu v roce 1256. </w:t>
      </w:r>
      <w:r w:rsidRPr="00273106">
        <w:t>A od roku 1270</w:t>
      </w:r>
      <w:r>
        <w:fldChar w:fldCharType="begin"/>
      </w:r>
      <w:r>
        <w:instrText xml:space="preserve"> XE "</w:instrText>
      </w:r>
      <w:r w:rsidRPr="00E84506">
        <w:instrText>odsouzení 1270</w:instrText>
      </w:r>
      <w:r>
        <w:instrText xml:space="preserve">" </w:instrText>
      </w:r>
      <w:r>
        <w:fldChar w:fldCharType="end"/>
      </w:r>
      <w:r w:rsidRPr="00273106">
        <w:t xml:space="preserve"> vypuklo první kolo oficiáln</w:t>
      </w:r>
      <w:r>
        <w:t>ího sporu o averroismus dané prvním Tempierovým odsouzením 13 sporných článků</w:t>
      </w:r>
      <w:r w:rsidR="00966D8E">
        <w:rPr>
          <w:szCs w:val="24"/>
        </w:rPr>
        <w:t xml:space="preserve">. Další kolo bylo </w:t>
      </w:r>
      <w:r>
        <w:rPr>
          <w:szCs w:val="24"/>
        </w:rPr>
        <w:t xml:space="preserve">Etiennovo </w:t>
      </w:r>
      <w:r w:rsidRPr="00273106">
        <w:rPr>
          <w:szCs w:val="24"/>
        </w:rPr>
        <w:t>od</w:t>
      </w:r>
      <w:r>
        <w:rPr>
          <w:szCs w:val="24"/>
        </w:rPr>
        <w:t>souzení ze 7. 3. 1277 a Kilwardbyho verze v Oxfordu</w:t>
      </w:r>
      <w:r w:rsidR="00444C7D">
        <w:t>.</w:t>
      </w:r>
    </w:p>
    <w:p w:rsidR="00962C0D" w:rsidRDefault="08163013" w:rsidP="00386197">
      <w:pPr>
        <w:ind w:firstLine="397"/>
      </w:pPr>
      <w:r>
        <w:t>Posun od akademické rozpravy k ideologickému diskurzu je</w:t>
      </w:r>
      <w:r w:rsidRPr="00273106">
        <w:t xml:space="preserve"> naprosto zřejmý</w:t>
      </w:r>
      <w:r>
        <w:t xml:space="preserve"> a je daný akademickou likvidací obou arist</w:t>
      </w:r>
      <w:r w:rsidR="084C5029">
        <w:t xml:space="preserve">otelských rektorů. </w:t>
      </w:r>
      <w:r w:rsidR="008E2CA9" w:rsidRPr="009705D0">
        <w:t>Guillelmus de</w:t>
      </w:r>
      <w:r w:rsidR="008E2CA9">
        <w:t> </w:t>
      </w:r>
      <w:r w:rsidR="008E2CA9" w:rsidRPr="009705D0">
        <w:t>Sancto Amore</w:t>
      </w:r>
      <w:r w:rsidR="008E2CA9">
        <w:t xml:space="preserve"> a Siger z Brabantu h</w:t>
      </w:r>
      <w:r w:rsidR="084C5029">
        <w:t>ájili</w:t>
      </w:r>
      <w:r>
        <w:t xml:space="preserve"> křesťanský základ Pařížské univerzity daný adekvátním poznáním světa, osoby a boha podle </w:t>
      </w:r>
      <w:r w:rsidRPr="087D4DE9">
        <w:rPr>
          <w:i/>
        </w:rPr>
        <w:t>res gestae</w:t>
      </w:r>
      <w:r>
        <w:t xml:space="preserve"> Blundovy školy</w:t>
      </w:r>
      <w:r w:rsidRPr="00273106">
        <w:t>.</w:t>
      </w:r>
      <w:r>
        <w:t xml:space="preserve"> </w:t>
      </w:r>
      <w:r w:rsidR="084C5029">
        <w:t xml:space="preserve">Tato pravda sporu </w:t>
      </w:r>
      <w:r>
        <w:t>zmizel</w:t>
      </w:r>
      <w:r w:rsidR="084C5029">
        <w:t>a</w:t>
      </w:r>
      <w:r>
        <w:t xml:space="preserve"> a změnil</w:t>
      </w:r>
      <w:r w:rsidR="084C5029">
        <w:t>a</w:t>
      </w:r>
      <w:r>
        <w:t xml:space="preserve"> </w:t>
      </w:r>
      <w:r w:rsidR="00FB75C0">
        <w:t xml:space="preserve">se </w:t>
      </w:r>
      <w:r w:rsidR="084C5029">
        <w:t xml:space="preserve">na </w:t>
      </w:r>
      <w:r>
        <w:t xml:space="preserve">nepravdu moderny, která pod staletým vlivem akademických Fúrií nakonec přivodila zánik univerzity. Nedostižným znalcem múzické a </w:t>
      </w:r>
      <w:r w:rsidR="08423988">
        <w:t xml:space="preserve">pythické </w:t>
      </w:r>
      <w:r w:rsidRPr="08500C55">
        <w:rPr>
          <w:i/>
        </w:rPr>
        <w:t>a/léth</w:t>
      </w:r>
      <w:r>
        <w:rPr>
          <w:i/>
        </w:rPr>
        <w:t>e</w:t>
      </w:r>
      <w:r w:rsidRPr="08500C55">
        <w:rPr>
          <w:i/>
        </w:rPr>
        <w:t>ia</w:t>
      </w:r>
      <w:r>
        <w:t xml:space="preserve"> byl </w:t>
      </w:r>
      <w:r w:rsidRPr="00273106">
        <w:t>Hérakleitos z Efezu</w:t>
      </w:r>
      <w:r>
        <w:t xml:space="preserve">.Jeho </w:t>
      </w:r>
      <w:r>
        <w:lastRenderedPageBreak/>
        <w:t>známý výrok</w:t>
      </w:r>
      <w:r w:rsidRPr="08167BEC">
        <w:t xml:space="preserve"> </w:t>
      </w:r>
      <w:r>
        <w:t>o infantilních Efezanech se vztahuje i na opakovaný moment let 1255 a 1270</w:t>
      </w:r>
      <w:r w:rsidR="00386197">
        <w:t>.</w:t>
      </w:r>
      <w:r w:rsidR="00386197">
        <w:rPr>
          <w:rStyle w:val="Znakapoznpodarou"/>
        </w:rPr>
        <w:footnoteReference w:id="60"/>
      </w:r>
      <w:r w:rsidR="00386197">
        <w:t xml:space="preserve"> </w:t>
      </w:r>
      <w:r w:rsidR="00386197" w:rsidRPr="00386197">
        <w:t>Vyhnání nejlepších ari</w:t>
      </w:r>
      <w:r w:rsidR="00386197">
        <w:t>stoteliků předznamenalo rozpad P</w:t>
      </w:r>
      <w:r w:rsidR="00386197" w:rsidRPr="00386197">
        <w:t xml:space="preserve">ařížské univerzity, který byl dokončen během Francouzské revoluce. </w:t>
      </w:r>
      <w:r>
        <w:t>P</w:t>
      </w:r>
      <w:r w:rsidRPr="00273106">
        <w:t xml:space="preserve">rohlášení artistických magistrů Pařížské univerzity z 1. 4. 1272 </w:t>
      </w:r>
      <w:r>
        <w:fldChar w:fldCharType="begin"/>
      </w:r>
      <w:r>
        <w:instrText xml:space="preserve"> XE "</w:instrText>
      </w:r>
      <w:r w:rsidRPr="00FD37CA">
        <w:instrText>dekret artistů 1272</w:instrText>
      </w:r>
      <w:r>
        <w:instrText xml:space="preserve">" </w:instrText>
      </w:r>
      <w:r>
        <w:fldChar w:fldCharType="end"/>
      </w:r>
      <w:r>
        <w:t>jednoznačně vyšlo vstříc požadavkům pařížského biskupa z roku 1270. Důležitá je hlavní věta prohlášení 1272</w:t>
      </w:r>
      <w:r>
        <w:fldChar w:fldCharType="begin"/>
      </w:r>
      <w:r>
        <w:instrText xml:space="preserve"> XE "</w:instrText>
      </w:r>
      <w:r w:rsidRPr="00FD37CA">
        <w:instrText>dekret artistů 1272</w:instrText>
      </w:r>
      <w:r>
        <w:instrText xml:space="preserve">" </w:instrText>
      </w:r>
      <w:r>
        <w:fldChar w:fldCharType="end"/>
      </w:r>
      <w:r>
        <w:t>, kterou</w:t>
      </w:r>
      <w:r w:rsidRPr="00273106">
        <w:t xml:space="preserve"> </w:t>
      </w:r>
      <w:r>
        <w:t xml:space="preserve">magistři </w:t>
      </w:r>
      <w:r w:rsidRPr="00273106">
        <w:t>adresovali sobě i studentům</w:t>
      </w:r>
      <w:r>
        <w:t>.</w:t>
      </w:r>
      <w:r w:rsidR="086E4298" w:rsidRPr="00273106">
        <w:rPr>
          <w:rStyle w:val="Znakapoznpodarou"/>
          <w:szCs w:val="24"/>
        </w:rPr>
        <w:footnoteReference w:id="61"/>
      </w:r>
      <w:r>
        <w:t xml:space="preserve"> Jasné linie dané racionálním aristotelským diskurzem zakládajícím vědecké </w:t>
      </w:r>
      <w:r w:rsidRPr="00070F90">
        <w:rPr>
          <w:i/>
        </w:rPr>
        <w:t>demonstratio</w:t>
      </w:r>
      <w:r>
        <w:rPr>
          <w:i/>
        </w:rPr>
        <w:fldChar w:fldCharType="begin"/>
      </w:r>
      <w:r>
        <w:instrText xml:space="preserve"> XE "</w:instrText>
      </w:r>
      <w:r w:rsidRPr="004E6075">
        <w:rPr>
          <w:i/>
        </w:rPr>
        <w:instrText>demonstratio:</w:instrText>
      </w:r>
      <w:r w:rsidRPr="002E05A1">
        <w:instrText>první averroismus</w:instrText>
      </w:r>
      <w:r>
        <w:instrText xml:space="preserve">" </w:instrText>
      </w:r>
      <w:r>
        <w:rPr>
          <w:i/>
        </w:rPr>
        <w:fldChar w:fldCharType="end"/>
      </w:r>
      <w:r>
        <w:t xml:space="preserve"> nesmí být překročeny </w:t>
      </w:r>
      <w:r w:rsidRPr="00273106">
        <w:t>(</w:t>
      </w:r>
      <w:r w:rsidRPr="00273106">
        <w:rPr>
          <w:i/>
        </w:rPr>
        <w:t>tanquam sibi determinatos limites transgrediens</w:t>
      </w:r>
      <w:r w:rsidRPr="00273106">
        <w:t>).</w:t>
      </w:r>
      <w:r>
        <w:t xml:space="preserve"> </w:t>
      </w:r>
      <w:r w:rsidR="0023446C">
        <w:t xml:space="preserve">Hledání pravdy je jinak dané </w:t>
      </w:r>
      <w:r w:rsidR="0023446C" w:rsidRPr="00273106">
        <w:t xml:space="preserve">pro filosofii a </w:t>
      </w:r>
      <w:r w:rsidR="0023446C">
        <w:t>jinak pro teologii, protože obě vědy se liší genericky odlišenou kauzalitou predikovanou ve středním členu soudu</w:t>
      </w:r>
      <w:r w:rsidR="0023446C">
        <w:fldChar w:fldCharType="begin"/>
      </w:r>
      <w:r w:rsidR="0023446C">
        <w:instrText xml:space="preserve"> XE "</w:instrText>
      </w:r>
      <w:r w:rsidR="0023446C" w:rsidRPr="00E80055">
        <w:instrText>teorie dvojí pravdy</w:instrText>
      </w:r>
      <w:r w:rsidR="0023446C">
        <w:instrText xml:space="preserve">" </w:instrText>
      </w:r>
      <w:r w:rsidR="0023446C">
        <w:fldChar w:fldCharType="end"/>
      </w:r>
      <w:r w:rsidR="0023446C">
        <w:t xml:space="preserve">. </w:t>
      </w:r>
      <w:r>
        <w:rPr>
          <w:rStyle w:val="TextpoznpodarouChar"/>
        </w:rPr>
        <w:t xml:space="preserve">Artisté z Rue du Fouarre vedení velikány prvního averroismu </w:t>
      </w:r>
      <w:r w:rsidRPr="00273106">
        <w:rPr>
          <w:rStyle w:val="TextpoznpodarouChar"/>
        </w:rPr>
        <w:t xml:space="preserve">jasně </w:t>
      </w:r>
      <w:r>
        <w:rPr>
          <w:rStyle w:val="TextpoznpodarouChar"/>
        </w:rPr>
        <w:t xml:space="preserve">stanovili </w:t>
      </w:r>
      <w:r>
        <w:t>dvě oddělené linie a oddělili rody zkoumání zakládající univocitu kritické vědecké rozpravy.</w:t>
      </w:r>
      <w:r w:rsidRPr="00273106">
        <w:t xml:space="preserve"> </w:t>
      </w:r>
      <w:r>
        <w:t>Sekulární m</w:t>
      </w:r>
      <w:r w:rsidRPr="00273106">
        <w:t>agistři</w:t>
      </w:r>
      <w:r>
        <w:t xml:space="preserve"> </w:t>
      </w:r>
      <w:r w:rsidRPr="00273106">
        <w:t>pod vlivem Sigera z Brabantu</w:t>
      </w:r>
      <w:r>
        <w:t xml:space="preserve"> a dalších zastánců prvního averroismu </w:t>
      </w:r>
      <w:r w:rsidRPr="00273106">
        <w:t xml:space="preserve">trvali </w:t>
      </w:r>
      <w:r>
        <w:t xml:space="preserve">v prohlášení </w:t>
      </w:r>
      <w:r w:rsidR="00F35FA0">
        <w:t>1272</w:t>
      </w:r>
      <w:r>
        <w:fldChar w:fldCharType="begin"/>
      </w:r>
      <w:r>
        <w:instrText xml:space="preserve"> XE "</w:instrText>
      </w:r>
      <w:r w:rsidRPr="00FD37CA">
        <w:instrText>dekret artistů 1272</w:instrText>
      </w:r>
      <w:r>
        <w:instrText xml:space="preserve">" </w:instrText>
      </w:r>
      <w:r>
        <w:fldChar w:fldCharType="end"/>
      </w:r>
      <w:r w:rsidR="00F35FA0">
        <w:t xml:space="preserve"> </w:t>
      </w:r>
      <w:r w:rsidRPr="00273106">
        <w:t xml:space="preserve">na tezi </w:t>
      </w:r>
      <w:r w:rsidRPr="008B0050">
        <w:rPr>
          <w:i/>
        </w:rPr>
        <w:t>Druhých analytik</w:t>
      </w:r>
      <w:r>
        <w:t xml:space="preserve"> </w:t>
      </w:r>
      <w:r w:rsidRPr="00273106">
        <w:t>o nemožnosti přechodu z jednoho rodu na druhý</w:t>
      </w:r>
      <w:r>
        <w:t xml:space="preserve"> </w:t>
      </w:r>
      <w:r w:rsidRPr="00273106">
        <w:t>(</w:t>
      </w:r>
      <w:r w:rsidRPr="00273106">
        <w:rPr>
          <w:i/>
        </w:rPr>
        <w:t>Anal. Post</w:t>
      </w:r>
      <w:r w:rsidRPr="00273106">
        <w:t xml:space="preserve">. </w:t>
      </w:r>
      <w:r w:rsidRPr="00273106">
        <w:rPr>
          <w:rStyle w:val="TextpoznpodarouChar"/>
        </w:rPr>
        <w:t>75a38</w:t>
      </w:r>
      <w:r>
        <w:rPr>
          <w:rStyle w:val="TextpoznpodarouChar"/>
        </w:rPr>
        <w:fldChar w:fldCharType="begin"/>
      </w:r>
      <w:r>
        <w:instrText xml:space="preserve"> XE "Aristoteles:</w:instrText>
      </w:r>
      <w:r w:rsidRPr="00804948">
        <w:rPr>
          <w:i/>
        </w:rPr>
        <w:instrText>Anal. Post</w:instrText>
      </w:r>
      <w:r w:rsidRPr="00804948">
        <w:instrText xml:space="preserve">. </w:instrText>
      </w:r>
      <w:r w:rsidRPr="00804948">
        <w:rPr>
          <w:rStyle w:val="TextpoznpodarouChar"/>
        </w:rPr>
        <w:instrText>75a38</w:instrText>
      </w:r>
      <w:r>
        <w:instrText xml:space="preserve">" </w:instrText>
      </w:r>
      <w:r>
        <w:rPr>
          <w:rStyle w:val="TextpoznpodarouChar"/>
        </w:rPr>
        <w:fldChar w:fldCharType="end"/>
      </w:r>
      <w:r w:rsidRPr="00273106">
        <w:rPr>
          <w:rStyle w:val="TextpoznpodarouChar"/>
        </w:rPr>
        <w:t>)</w:t>
      </w:r>
      <w:r>
        <w:rPr>
          <w:rStyle w:val="TextpoznpodarouChar"/>
        </w:rPr>
        <w:t xml:space="preserve">. </w:t>
      </w:r>
      <w:r>
        <w:t xml:space="preserve">Tuto tezi </w:t>
      </w:r>
      <w:r w:rsidRPr="007A6D3E">
        <w:rPr>
          <w:i/>
        </w:rPr>
        <w:t>Druhých analytik</w:t>
      </w:r>
      <w:r w:rsidRPr="00273106">
        <w:t xml:space="preserve"> </w:t>
      </w:r>
      <w:r>
        <w:t xml:space="preserve">obhajovalo prohlášení přímou </w:t>
      </w:r>
      <w:r w:rsidRPr="00273106">
        <w:t xml:space="preserve">narážkou na </w:t>
      </w:r>
      <w:r>
        <w:t xml:space="preserve">citovaný </w:t>
      </w:r>
      <w:r w:rsidRPr="00273106">
        <w:t>text (</w:t>
      </w:r>
      <w:r w:rsidRPr="00273106">
        <w:rPr>
          <w:i/>
        </w:rPr>
        <w:t>sicut dicit philosophus non geometram cum geometra sit penitus inconveniens disputare</w:t>
      </w:r>
      <w:r w:rsidRPr="00273106">
        <w:t>).</w:t>
      </w:r>
      <w:r>
        <w:t xml:space="preserve"> Toto vynikající prohlášení dané v modu aristotelské sekularizace</w:t>
      </w:r>
      <w:r>
        <w:fldChar w:fldCharType="begin"/>
      </w:r>
      <w:r>
        <w:instrText xml:space="preserve"> XE "</w:instrText>
      </w:r>
      <w:r w:rsidRPr="083F0953">
        <w:instrText>sekularizace</w:instrText>
      </w:r>
      <w:r>
        <w:instrText xml:space="preserve">" </w:instrText>
      </w:r>
      <w:r>
        <w:fldChar w:fldCharType="end"/>
      </w:r>
      <w:r>
        <w:t xml:space="preserve"> hájilo nikoliv teorii dvou pravd, ale dvou metod vedoucích k poznání jedné pravdy. Nemůže to být jinak, protože v modu adekvace poznáváme realitu kauzálně daného světa a boha jako první kauzy. </w:t>
      </w:r>
      <w:r>
        <w:rPr>
          <w:rStyle w:val="TextpoznpodarouChar"/>
        </w:rPr>
        <w:t xml:space="preserve">Představitelé univerzálního hylemorfismu založeného na </w:t>
      </w:r>
      <w:r w:rsidRPr="003C0385">
        <w:rPr>
          <w:rStyle w:val="TextpoznpodarouChar"/>
          <w:i/>
        </w:rPr>
        <w:t xml:space="preserve">Oxfordian Fallacy </w:t>
      </w:r>
      <w:r>
        <w:rPr>
          <w:rStyle w:val="TextpoznpodarouChar"/>
        </w:rPr>
        <w:t xml:space="preserve">naopak hájili zcela moderní pojetí jedné pravdy mytopoeticky </w:t>
      </w:r>
      <w:r w:rsidRPr="001B2668">
        <w:rPr>
          <w:rStyle w:val="TextpoznpodarouChar"/>
        </w:rPr>
        <w:t xml:space="preserve">dané v rámci první ontoteologické </w:t>
      </w:r>
      <w:r>
        <w:rPr>
          <w:rStyle w:val="TextpoznpodarouChar"/>
        </w:rPr>
        <w:t xml:space="preserve">a analytické </w:t>
      </w:r>
      <w:r w:rsidRPr="001B2668">
        <w:rPr>
          <w:rStyle w:val="TextpoznpodarouChar"/>
        </w:rPr>
        <w:t xml:space="preserve">formy </w:t>
      </w:r>
      <w:r>
        <w:rPr>
          <w:rStyle w:val="TextpoznpodarouChar"/>
        </w:rPr>
        <w:t xml:space="preserve">dnes známé </w:t>
      </w:r>
      <w:r w:rsidRPr="001B2668">
        <w:rPr>
          <w:rStyle w:val="TextpoznpodarouChar"/>
          <w:i/>
        </w:rPr>
        <w:t>Unified Science</w:t>
      </w:r>
      <w:r w:rsidRPr="001B2668">
        <w:rPr>
          <w:rStyle w:val="TextpoznpodarouChar"/>
        </w:rPr>
        <w:fldChar w:fldCharType="begin"/>
      </w:r>
      <w:r w:rsidRPr="001B2668">
        <w:instrText xml:space="preserve"> XE "</w:instrText>
      </w:r>
      <w:r w:rsidRPr="0864291B">
        <w:rPr>
          <w:rStyle w:val="TextpoznpodarouChar"/>
          <w:i/>
        </w:rPr>
        <w:instrText>Unified Science</w:instrText>
      </w:r>
      <w:r w:rsidRPr="001B2668">
        <w:instrText xml:space="preserve">" </w:instrText>
      </w:r>
      <w:r w:rsidRPr="001B2668">
        <w:rPr>
          <w:rStyle w:val="TextpoznpodarouChar"/>
        </w:rPr>
        <w:fldChar w:fldCharType="end"/>
      </w:r>
      <w:r w:rsidRPr="001B2668">
        <w:rPr>
          <w:rStyle w:val="TextpoznpodarouChar"/>
        </w:rPr>
        <w:t>.</w:t>
      </w:r>
      <w:r>
        <w:rPr>
          <w:rStyle w:val="TextpoznpodarouChar"/>
        </w:rPr>
        <w:t xml:space="preserve"> Zničením sekulárních magistrů na Rue du Fouarre vznikl proces moderní </w:t>
      </w:r>
      <w:r w:rsidR="00BB2F2F">
        <w:rPr>
          <w:rStyle w:val="TextpoznpodarouChar"/>
        </w:rPr>
        <w:t xml:space="preserve">(ale ne pravdivé) </w:t>
      </w:r>
      <w:r>
        <w:rPr>
          <w:rStyle w:val="TextpoznpodarouChar"/>
        </w:rPr>
        <w:t xml:space="preserve">sekularizace. Ten vedl k zániku Pařížské univerzity zahájené pod egidou modernistů a dokonané v revoluční postmoderně. Stejný </w:t>
      </w:r>
      <w:r>
        <w:rPr>
          <w:rStyle w:val="TextpoznpodarouChar"/>
        </w:rPr>
        <w:lastRenderedPageBreak/>
        <w:t>proces pochopitelně vedl i ke smrti boha</w:t>
      </w:r>
      <w:r>
        <w:rPr>
          <w:rStyle w:val="TextpoznpodarouChar"/>
        </w:rPr>
        <w:fldChar w:fldCharType="begin"/>
      </w:r>
      <w:r>
        <w:instrText xml:space="preserve"> XE "</w:instrText>
      </w:r>
      <w:r w:rsidRPr="081C5920">
        <w:rPr>
          <w:rStyle w:val="TextpoznpodarouChar"/>
        </w:rPr>
        <w:instrText>smrt boha</w:instrText>
      </w:r>
      <w:r>
        <w:instrText xml:space="preserve">" </w:instrText>
      </w:r>
      <w:r>
        <w:rPr>
          <w:rStyle w:val="TextpoznpodarouChar"/>
        </w:rPr>
        <w:fldChar w:fldCharType="end"/>
      </w:r>
      <w:r>
        <w:rPr>
          <w:rStyle w:val="TextpoznpodarouChar"/>
        </w:rPr>
        <w:t xml:space="preserve"> </w:t>
      </w:r>
      <w:r w:rsidRPr="08E2117B">
        <w:rPr>
          <w:rStyle w:val="TextpoznpodarouChar"/>
          <w:i/>
        </w:rPr>
        <w:t>Modernorum</w:t>
      </w:r>
      <w:r>
        <w:rPr>
          <w:rStyle w:val="TextpoznpodarouChar"/>
        </w:rPr>
        <w:t xml:space="preserve">. </w:t>
      </w:r>
      <w:r>
        <w:t>Hermeneutika dává plně za pravdu Gauthierovi, který odmítá teorii, že dekret artistů 1272 inspirovala strana nepřátelská k Sigerovi.</w:t>
      </w:r>
      <w:r>
        <w:rPr>
          <w:rStyle w:val="Znakapoznpodarou"/>
          <w:szCs w:val="24"/>
        </w:rPr>
        <w:footnoteReference w:id="62"/>
      </w:r>
      <w:r>
        <w:t xml:space="preserve"> </w:t>
      </w:r>
      <w:r w:rsidR="080F5D6E">
        <w:t>Ve skutečnosti to bylo přesně opačně. Tento dekret vydali magistři prvního averroismu (</w:t>
      </w:r>
      <w:r w:rsidR="080F5D6E" w:rsidRPr="080F5D6E">
        <w:rPr>
          <w:i/>
        </w:rPr>
        <w:t>pars Sigeri</w:t>
      </w:r>
      <w:r w:rsidR="080F5D6E">
        <w:t xml:space="preserve">) a tím vyhlásili válku modernistům na mendikantské fakultě. </w:t>
      </w:r>
      <w:r>
        <w:t xml:space="preserve">Hermeneutika objektivity vidí první kolo sporu obou výkladů averroismu jako zásadní spor o status vědeckého poznání mezi aristoteliky a prvními zástupci moderny. Proto vystoupil Bacon proti Bonaventurovi v díle </w:t>
      </w:r>
      <w:r w:rsidRPr="000B1A53">
        <w:rPr>
          <w:i/>
        </w:rPr>
        <w:t>Opus minus</w:t>
      </w:r>
      <w:r>
        <w:t xml:space="preserve">, </w:t>
      </w:r>
      <w:r w:rsidR="002E2DDA">
        <w:t xml:space="preserve">v němž </w:t>
      </w:r>
      <w:r>
        <w:t>bránil autonomii obou věd (</w:t>
      </w:r>
      <w:r w:rsidR="080D10CD">
        <w:t>OBJ II, kap. 3</w:t>
      </w:r>
      <w:r w:rsidRPr="00273106">
        <w:t>.4.3</w:t>
      </w:r>
      <w:r>
        <w:t xml:space="preserve">). Protože vyhrála pravda sofistické a dogmatické moderny, tak nutně prohrála pravda vědeckého dokazování podaná ve </w:t>
      </w:r>
      <w:r w:rsidRPr="00150CC6">
        <w:rPr>
          <w:i/>
        </w:rPr>
        <w:t>Druhých analytikách</w:t>
      </w:r>
      <w:r>
        <w:fldChar w:fldCharType="begin"/>
      </w:r>
      <w:r>
        <w:instrText xml:space="preserve"> XE "zatmění</w:instrText>
      </w:r>
      <w:r w:rsidRPr="082526E0">
        <w:rPr>
          <w:i/>
        </w:rPr>
        <w:instrText>:Druhé analytiky</w:instrText>
      </w:r>
      <w:r>
        <w:instrText xml:space="preserve">" </w:instrText>
      </w:r>
      <w:r>
        <w:fldChar w:fldCharType="end"/>
      </w:r>
      <w:r>
        <w:t xml:space="preserve">. </w:t>
      </w:r>
      <w:r>
        <w:rPr>
          <w:bCs/>
          <w:iCs/>
        </w:rPr>
        <w:t xml:space="preserve">Rufusovo pionýrské dílo </w:t>
      </w:r>
      <w:r w:rsidRPr="00997F4D">
        <w:rPr>
          <w:bCs/>
          <w:i/>
          <w:iCs/>
        </w:rPr>
        <w:t>Speculum animae</w:t>
      </w:r>
      <w:r>
        <w:rPr>
          <w:bCs/>
          <w:iCs/>
        </w:rPr>
        <w:t xml:space="preserve"> dalo moderně</w:t>
      </w:r>
      <w:r w:rsidRPr="00997F4D">
        <w:rPr>
          <w:bCs/>
          <w:i/>
          <w:iCs/>
        </w:rPr>
        <w:t xml:space="preserve"> </w:t>
      </w:r>
      <w:r>
        <w:rPr>
          <w:bCs/>
          <w:iCs/>
        </w:rPr>
        <w:t xml:space="preserve">základní schéma zrcadlení směrem od subjektu, z něhož se později stane karteziánské </w:t>
      </w:r>
      <w:r w:rsidRPr="00607B76">
        <w:rPr>
          <w:bCs/>
          <w:i/>
          <w:iCs/>
        </w:rPr>
        <w:t>cogito</w:t>
      </w:r>
      <w:r>
        <w:rPr>
          <w:bCs/>
          <w:iCs/>
        </w:rPr>
        <w:t xml:space="preserve">. </w:t>
      </w:r>
      <w:r>
        <w:t>Dnešní n</w:t>
      </w:r>
      <w:r>
        <w:rPr>
          <w:bCs/>
          <w:iCs/>
        </w:rPr>
        <w:t>ihilistická fáze metafyziky ukazuje zrcadlení vůči struktuře dané hrou významových diferencí (Foucault) nebo v rámci jazykové hry dané hrou metafor (</w:t>
      </w:r>
      <w:r w:rsidR="080D10CD">
        <w:rPr>
          <w:bCs/>
          <w:iCs/>
        </w:rPr>
        <w:t xml:space="preserve">Derrida, </w:t>
      </w:r>
      <w:r>
        <w:rPr>
          <w:bCs/>
          <w:iCs/>
        </w:rPr>
        <w:t>Rorty</w:t>
      </w:r>
      <w:r>
        <w:rPr>
          <w:bCs/>
          <w:iCs/>
        </w:rPr>
        <w:fldChar w:fldCharType="begin"/>
      </w:r>
      <w:r>
        <w:instrText xml:space="preserve"> XE "</w:instrText>
      </w:r>
      <w:r w:rsidRPr="00B2344C">
        <w:instrText>Rorty, R.</w:instrText>
      </w:r>
      <w:r>
        <w:instrText xml:space="preserve">" </w:instrText>
      </w:r>
      <w:r>
        <w:rPr>
          <w:bCs/>
          <w:iCs/>
        </w:rPr>
        <w:fldChar w:fldCharType="end"/>
      </w:r>
      <w:r>
        <w:rPr>
          <w:bCs/>
          <w:iCs/>
        </w:rPr>
        <w:t>). Nová vlna nihilismu chápe pravdu-</w:t>
      </w:r>
      <w:r w:rsidRPr="00D9585E">
        <w:rPr>
          <w:bCs/>
          <w:i/>
          <w:iCs/>
        </w:rPr>
        <w:t>rectitudo</w:t>
      </w:r>
      <w:r>
        <w:rPr>
          <w:bCs/>
          <w:iCs/>
        </w:rPr>
        <w:t xml:space="preserve"> skrze mýtus nové </w:t>
      </w:r>
      <w:r>
        <w:rPr>
          <w:bCs/>
          <w:i/>
          <w:iCs/>
        </w:rPr>
        <w:t>mathesis univers</w:t>
      </w:r>
      <w:r w:rsidRPr="00997F4D">
        <w:rPr>
          <w:bCs/>
          <w:i/>
          <w:iCs/>
        </w:rPr>
        <w:t>a</w:t>
      </w:r>
      <w:r>
        <w:rPr>
          <w:bCs/>
          <w:i/>
          <w:iCs/>
        </w:rPr>
        <w:t>l</w:t>
      </w:r>
      <w:r w:rsidRPr="00997F4D">
        <w:rPr>
          <w:bCs/>
          <w:i/>
          <w:iCs/>
        </w:rPr>
        <w:t>is</w:t>
      </w:r>
      <w:r>
        <w:rPr>
          <w:bCs/>
          <w:i/>
          <w:iCs/>
        </w:rPr>
        <w:fldChar w:fldCharType="begin"/>
      </w:r>
      <w:r>
        <w:instrText xml:space="preserve"> XE "</w:instrText>
      </w:r>
      <w:r w:rsidRPr="00212B09">
        <w:rPr>
          <w:i/>
        </w:rPr>
        <w:instrText>mathesis universalis</w:instrText>
      </w:r>
      <w:r>
        <w:instrText xml:space="preserve">" </w:instrText>
      </w:r>
      <w:r>
        <w:rPr>
          <w:bCs/>
          <w:i/>
          <w:iCs/>
        </w:rPr>
        <w:fldChar w:fldCharType="end"/>
      </w:r>
      <w:r>
        <w:rPr>
          <w:bCs/>
          <w:iCs/>
        </w:rPr>
        <w:t xml:space="preserve"> dané ve filosofii jazyka, kterou Foucaultovo</w:t>
      </w:r>
      <w:r>
        <w:rPr>
          <w:bCs/>
          <w:iCs/>
        </w:rPr>
        <w:fldChar w:fldCharType="begin"/>
      </w:r>
      <w:r>
        <w:instrText xml:space="preserve"> XE "</w:instrText>
      </w:r>
      <w:r w:rsidRPr="000E387F">
        <w:instrText>Foucault, M.</w:instrText>
      </w:r>
      <w:r>
        <w:instrText xml:space="preserve">" </w:instrText>
      </w:r>
      <w:r>
        <w:rPr>
          <w:bCs/>
          <w:iCs/>
        </w:rPr>
        <w:fldChar w:fldCharType="end"/>
      </w:r>
      <w:r>
        <w:rPr>
          <w:bCs/>
          <w:iCs/>
        </w:rPr>
        <w:t xml:space="preserve"> dílo </w:t>
      </w:r>
      <w:r w:rsidRPr="00E249B4">
        <w:rPr>
          <w:bCs/>
          <w:i/>
          <w:iCs/>
        </w:rPr>
        <w:t>Les mots et les choses</w:t>
      </w:r>
      <w:r>
        <w:rPr>
          <w:bCs/>
          <w:iCs/>
        </w:rPr>
        <w:t xml:space="preserve"> vidělo jako jednu ze třech forem produkce novověké </w:t>
      </w:r>
      <w:r w:rsidRPr="009C58EA">
        <w:rPr>
          <w:bCs/>
          <w:i/>
          <w:iCs/>
        </w:rPr>
        <w:t>epistémé</w:t>
      </w:r>
      <w:r>
        <w:rPr>
          <w:bCs/>
          <w:i/>
          <w:iCs/>
        </w:rPr>
        <w:fldChar w:fldCharType="begin"/>
      </w:r>
      <w:r>
        <w:instrText xml:space="preserve"> XE "</w:instrText>
      </w:r>
      <w:r w:rsidRPr="008578BD">
        <w:rPr>
          <w:bCs/>
          <w:i/>
          <w:iCs/>
        </w:rPr>
        <w:instrText>epistémé</w:instrText>
      </w:r>
      <w:r>
        <w:instrText xml:space="preserve">" </w:instrText>
      </w:r>
      <w:r>
        <w:rPr>
          <w:bCs/>
          <w:i/>
          <w:iCs/>
        </w:rPr>
        <w:fldChar w:fldCharType="end"/>
      </w:r>
      <w:r>
        <w:rPr>
          <w:bCs/>
          <w:iCs/>
        </w:rPr>
        <w:t xml:space="preserve"> (biologie, ekonomie, filologie). Rufus založil první objektivní simulákrum reality a umožnil současný epistemologický nihilismus typu Foucaulta, Derridy</w:t>
      </w:r>
      <w:r>
        <w:rPr>
          <w:bCs/>
          <w:iCs/>
        </w:rPr>
        <w:fldChar w:fldCharType="begin"/>
      </w:r>
      <w:r>
        <w:instrText xml:space="preserve"> XE "</w:instrText>
      </w:r>
      <w:r w:rsidRPr="00B2344C">
        <w:instrText>Rorty, R.</w:instrText>
      </w:r>
      <w:r>
        <w:instrText xml:space="preserve">" </w:instrText>
      </w:r>
      <w:r>
        <w:rPr>
          <w:bCs/>
          <w:iCs/>
        </w:rPr>
        <w:fldChar w:fldCharType="end"/>
      </w:r>
      <w:r>
        <w:rPr>
          <w:bCs/>
          <w:iCs/>
        </w:rPr>
        <w:t xml:space="preserve">. </w:t>
      </w:r>
      <w:r>
        <w:t xml:space="preserve">Dekonstruktivistická kritika postmoderní metafyziky </w:t>
      </w:r>
      <w:r>
        <w:rPr>
          <w:bCs/>
          <w:iCs/>
        </w:rPr>
        <w:t xml:space="preserve">vychází ze základní konfúze </w:t>
      </w:r>
      <w:r w:rsidRPr="00546708">
        <w:rPr>
          <w:bCs/>
          <w:i/>
          <w:iCs/>
        </w:rPr>
        <w:t>Modernorum</w:t>
      </w:r>
      <w:r>
        <w:rPr>
          <w:bCs/>
          <w:iCs/>
        </w:rPr>
        <w:t xml:space="preserve">. Po zmizení </w:t>
      </w:r>
      <w:r w:rsidR="081942A4">
        <w:t xml:space="preserve">metafyzického </w:t>
      </w:r>
      <w:r>
        <w:rPr>
          <w:bCs/>
          <w:iCs/>
        </w:rPr>
        <w:t xml:space="preserve">dativu má schizofrenický moderní subjekt pouze paranoickou prezentaci vlastních </w:t>
      </w:r>
      <w:r w:rsidRPr="08B70D73">
        <w:rPr>
          <w:bCs/>
          <w:i/>
          <w:iCs/>
        </w:rPr>
        <w:t>scibile</w:t>
      </w:r>
      <w:r w:rsidR="08DC683E">
        <w:rPr>
          <w:bCs/>
          <w:iCs/>
        </w:rPr>
        <w:t xml:space="preserve">, </w:t>
      </w:r>
      <w:r>
        <w:rPr>
          <w:bCs/>
          <w:iCs/>
        </w:rPr>
        <w:t>a nikoliv adekvátní reprezentaci reality. Člověk jako postm</w:t>
      </w:r>
      <w:r>
        <w:t xml:space="preserve">oderní </w:t>
      </w:r>
      <w:r w:rsidRPr="004D7449">
        <w:rPr>
          <w:i/>
        </w:rPr>
        <w:t>scibile</w:t>
      </w:r>
      <w:r>
        <w:rPr>
          <w:i/>
        </w:rPr>
        <w:fldChar w:fldCharType="begin"/>
      </w:r>
      <w:r>
        <w:instrText xml:space="preserve"> XE "</w:instrText>
      </w:r>
      <w:r w:rsidRPr="00AA4F67">
        <w:rPr>
          <w:i/>
        </w:rPr>
        <w:instrText>scibile</w:instrText>
      </w:r>
      <w:r>
        <w:instrText xml:space="preserve">:postmoderna" </w:instrText>
      </w:r>
      <w:r>
        <w:rPr>
          <w:i/>
        </w:rPr>
        <w:fldChar w:fldCharType="end"/>
      </w:r>
      <w:r>
        <w:t xml:space="preserve"> je sám v sobě rozdvojen</w:t>
      </w:r>
      <w:r w:rsidR="008158C7">
        <w:t xml:space="preserve">. V </w:t>
      </w:r>
      <w:r>
        <w:t xml:space="preserve">rámci nekonečného třídění daného v dialogu </w:t>
      </w:r>
      <w:r w:rsidRPr="00464FDD">
        <w:rPr>
          <w:i/>
        </w:rPr>
        <w:t>Sofistes</w:t>
      </w:r>
      <w:r>
        <w:t xml:space="preserve"> dostal v 19. století jako svého dvojníka již zcela nihilistické simulákrum</w:t>
      </w:r>
      <w:r w:rsidR="08F85611">
        <w:t xml:space="preserve">. Toto simulákrum jako </w:t>
      </w:r>
      <w:r w:rsidR="08F85611" w:rsidRPr="08F85611">
        <w:rPr>
          <w:i/>
        </w:rPr>
        <w:t>factum</w:t>
      </w:r>
      <w:r w:rsidR="08F85611">
        <w:t xml:space="preserve"> postmoderny </w:t>
      </w:r>
      <w:r>
        <w:t>podrobně prozkoumal Foucault.</w:t>
      </w:r>
      <w:r>
        <w:rPr>
          <w:rStyle w:val="Znakapoznpodarou"/>
        </w:rPr>
        <w:footnoteReference w:id="63"/>
      </w:r>
      <w:r>
        <w:t xml:space="preserve"> </w:t>
      </w:r>
      <w:r w:rsidRPr="00273106">
        <w:t>Derrida</w:t>
      </w:r>
      <w:r>
        <w:fldChar w:fldCharType="begin"/>
      </w:r>
      <w:r>
        <w:instrText xml:space="preserve"> XE "</w:instrText>
      </w:r>
      <w:r w:rsidRPr="08345F99">
        <w:instrText>Derrida, J.</w:instrText>
      </w:r>
      <w:r>
        <w:instrText xml:space="preserve">" </w:instrText>
      </w:r>
      <w:r>
        <w:fldChar w:fldCharType="end"/>
      </w:r>
      <w:r w:rsidRPr="00273106">
        <w:t xml:space="preserve"> a </w:t>
      </w:r>
      <w:r>
        <w:t xml:space="preserve">současná škola dekonstrukce </w:t>
      </w:r>
      <w:r>
        <w:fldChar w:fldCharType="begin"/>
      </w:r>
      <w:r>
        <w:instrText xml:space="preserve"> XE "</w:instrText>
      </w:r>
      <w:r w:rsidRPr="08924D3A">
        <w:instrText>dekonstrukce</w:instrText>
      </w:r>
      <w:r>
        <w:instrText xml:space="preserve">" </w:instrText>
      </w:r>
      <w:r>
        <w:fldChar w:fldCharType="end"/>
      </w:r>
      <w:r w:rsidRPr="00273106">
        <w:t xml:space="preserve">patří do nihilistické fáze karteziánské postmoderny. </w:t>
      </w:r>
      <w:r>
        <w:rPr>
          <w:bCs/>
          <w:iCs/>
        </w:rPr>
        <w:t xml:space="preserve">Postmoderní duch v jazykovém univerzu kontempluje sám sebe v rovině pouhého </w:t>
      </w:r>
      <w:r w:rsidRPr="08810D8D">
        <w:rPr>
          <w:bCs/>
          <w:i/>
          <w:iCs/>
        </w:rPr>
        <w:t xml:space="preserve">significatio </w:t>
      </w:r>
      <w:r w:rsidRPr="08810D8D">
        <w:rPr>
          <w:bCs/>
          <w:iCs/>
        </w:rPr>
        <w:t>a</w:t>
      </w:r>
      <w:r>
        <w:rPr>
          <w:bCs/>
          <w:iCs/>
        </w:rPr>
        <w:t xml:space="preserve"> tím se ztratil v </w:t>
      </w:r>
      <w:r>
        <w:rPr>
          <w:bCs/>
          <w:iCs/>
        </w:rPr>
        <w:lastRenderedPageBreak/>
        <w:t xml:space="preserve">zrcadlovém bludišti objektivní spekulace dané jako metaforický přenos libovolných </w:t>
      </w:r>
      <w:r w:rsidRPr="00464FDD">
        <w:rPr>
          <w:bCs/>
          <w:i/>
          <w:iCs/>
        </w:rPr>
        <w:t>scibile</w:t>
      </w:r>
      <w:r>
        <w:rPr>
          <w:bCs/>
          <w:iCs/>
        </w:rPr>
        <w:t xml:space="preserve">. </w:t>
      </w:r>
      <w:r w:rsidRPr="00273106">
        <w:t xml:space="preserve">Strukturálně daný význam typu lingvistické </w:t>
      </w:r>
      <w:r w:rsidRPr="00273106">
        <w:rPr>
          <w:i/>
        </w:rPr>
        <w:t>valeur</w:t>
      </w:r>
      <w:r w:rsidRPr="00273106">
        <w:t xml:space="preserve"> (Saussure</w:t>
      </w:r>
      <w:r>
        <w:fldChar w:fldCharType="begin"/>
      </w:r>
      <w:r>
        <w:instrText xml:space="preserve"> XE "</w:instrText>
      </w:r>
      <w:r w:rsidRPr="00257D25">
        <w:instrText>Saussure, F.</w:instrText>
      </w:r>
      <w:r>
        <w:instrText xml:space="preserve">" </w:instrText>
      </w:r>
      <w:r>
        <w:fldChar w:fldCharType="end"/>
      </w:r>
      <w:r w:rsidRPr="00273106">
        <w:t xml:space="preserve"> 1972,</w:t>
      </w:r>
      <w:r>
        <w:t xml:space="preserve"> 155‒69</w:t>
      </w:r>
      <w:r w:rsidRPr="00273106">
        <w:t>) v nihilistické postmoderně vytěsnil dokonce i metafyzic</w:t>
      </w:r>
      <w:r>
        <w:t xml:space="preserve">ký smysl jsoucna daný v rámci objektivního </w:t>
      </w:r>
      <w:r w:rsidRPr="00822994">
        <w:rPr>
          <w:i/>
        </w:rPr>
        <w:t>scibile</w:t>
      </w:r>
      <w:r w:rsidRPr="00273106">
        <w:t xml:space="preserve">. </w:t>
      </w:r>
      <w:r>
        <w:t xml:space="preserve">Nová forma </w:t>
      </w:r>
      <w:r w:rsidRPr="00822994">
        <w:rPr>
          <w:i/>
        </w:rPr>
        <w:t>rectitudo</w:t>
      </w:r>
      <w:r>
        <w:t xml:space="preserve"> vázaná na pohyb strukturálně ustavené diference u</w:t>
      </w:r>
      <w:r w:rsidRPr="00273106">
        <w:t>skutečnil</w:t>
      </w:r>
      <w:r>
        <w:t>a</w:t>
      </w:r>
      <w:r w:rsidRPr="00273106">
        <w:t xml:space="preserve"> sen </w:t>
      </w:r>
      <w:r>
        <w:t xml:space="preserve">moderny </w:t>
      </w:r>
      <w:r w:rsidRPr="00273106">
        <w:t>o uzávorkování reality</w:t>
      </w:r>
      <w:r>
        <w:t xml:space="preserve">. Poststrukturalismus ponechal naživu </w:t>
      </w:r>
      <w:r w:rsidRPr="00273106">
        <w:t xml:space="preserve">jen metaforický význam slova a </w:t>
      </w:r>
      <w:r>
        <w:t xml:space="preserve">pohyb </w:t>
      </w:r>
      <w:r w:rsidRPr="00273106">
        <w:t xml:space="preserve">diference. Tato diference je esenciálně (tedy </w:t>
      </w:r>
      <w:r w:rsidRPr="00273106">
        <w:rPr>
          <w:i/>
        </w:rPr>
        <w:t>per se</w:t>
      </w:r>
      <w:r w:rsidRPr="00273106">
        <w:t xml:space="preserve">) nutná ke třídění čehokoliv objektivně jsoucího, až na úroveň posledního </w:t>
      </w:r>
      <w:r w:rsidRPr="00273106">
        <w:rPr>
          <w:i/>
        </w:rPr>
        <w:t>individuum</w:t>
      </w:r>
      <w:r w:rsidRPr="00273106">
        <w:t xml:space="preserve">. </w:t>
      </w:r>
      <w:r>
        <w:rPr>
          <w:bCs/>
          <w:iCs/>
        </w:rPr>
        <w:t>Nové zrcadlo ducha a přírody dané podle Rortyho</w:t>
      </w:r>
      <w:r>
        <w:rPr>
          <w:bCs/>
          <w:iCs/>
        </w:rPr>
        <w:fldChar w:fldCharType="begin"/>
      </w:r>
      <w:r>
        <w:instrText xml:space="preserve"> XE "</w:instrText>
      </w:r>
      <w:r w:rsidRPr="08357826">
        <w:rPr>
          <w:bCs/>
          <w:iCs/>
        </w:rPr>
        <w:instrText>Rorty, R.</w:instrText>
      </w:r>
      <w:r>
        <w:instrText xml:space="preserve">" </w:instrText>
      </w:r>
      <w:r>
        <w:rPr>
          <w:bCs/>
          <w:iCs/>
        </w:rPr>
        <w:fldChar w:fldCharType="end"/>
      </w:r>
      <w:r>
        <w:rPr>
          <w:bCs/>
          <w:iCs/>
        </w:rPr>
        <w:t xml:space="preserve"> už kritizuje adekvační teorii pravdy danou objektivně (</w:t>
      </w:r>
      <w:r w:rsidRPr="00997F4D">
        <w:rPr>
          <w:i/>
        </w:rPr>
        <w:t>representational theory of perception</w:t>
      </w:r>
      <w:r>
        <w:t>).</w:t>
      </w:r>
      <w:r>
        <w:rPr>
          <w:rStyle w:val="Znakapoznpodarou"/>
        </w:rPr>
        <w:footnoteReference w:id="64"/>
      </w:r>
      <w:r>
        <w:t xml:space="preserve"> Objektivita v tomto pojetí konečně zrušila sama sebe a filosofie degenerovala v této formě analytické sofistiky na obecnou teorii kultury. P</w:t>
      </w:r>
      <w:r w:rsidRPr="00273106">
        <w:rPr>
          <w:rStyle w:val="Zkladntext158dkovn0pt"/>
          <w:color w:val="auto"/>
          <w:spacing w:val="0"/>
          <w:sz w:val="24"/>
          <w:lang w:val="cs-CZ"/>
        </w:rPr>
        <w:t xml:space="preserve">ostmoderna </w:t>
      </w:r>
      <w:r w:rsidR="00362D84">
        <w:rPr>
          <w:rStyle w:val="Zkladntext158dkovn0pt"/>
          <w:color w:val="auto"/>
          <w:spacing w:val="0"/>
          <w:sz w:val="24"/>
          <w:lang w:val="cs-CZ"/>
        </w:rPr>
        <w:t xml:space="preserve">tím </w:t>
      </w:r>
      <w:r>
        <w:rPr>
          <w:rStyle w:val="Zkladntext158dkovn0pt"/>
          <w:color w:val="auto"/>
          <w:spacing w:val="0"/>
          <w:sz w:val="24"/>
          <w:lang w:val="cs-CZ"/>
        </w:rPr>
        <w:t>završila</w:t>
      </w:r>
      <w:r w:rsidRPr="00273106">
        <w:rPr>
          <w:rStyle w:val="Zkladntext158dkovn0pt"/>
          <w:color w:val="auto"/>
          <w:spacing w:val="0"/>
          <w:sz w:val="24"/>
          <w:lang w:val="cs-CZ"/>
        </w:rPr>
        <w:t xml:space="preserve"> vědecko-technický nihilismus západní metafyziky</w:t>
      </w:r>
      <w:r>
        <w:rPr>
          <w:rStyle w:val="Zkladntext158dkovn0pt"/>
          <w:color w:val="auto"/>
          <w:spacing w:val="0"/>
          <w:sz w:val="24"/>
          <w:lang w:val="cs-CZ"/>
        </w:rPr>
        <w:t xml:space="preserve">, který zahájili </w:t>
      </w:r>
      <w:r w:rsidRPr="003E2816">
        <w:rPr>
          <w:rStyle w:val="Zkladntext158dkovn0pt"/>
          <w:i/>
          <w:color w:val="auto"/>
          <w:spacing w:val="0"/>
          <w:sz w:val="24"/>
          <w:lang w:val="cs-CZ"/>
        </w:rPr>
        <w:t>Nominales</w:t>
      </w:r>
      <w:r>
        <w:rPr>
          <w:rStyle w:val="Zkladntext158dkovn0pt"/>
          <w:color w:val="auto"/>
          <w:spacing w:val="0"/>
          <w:sz w:val="24"/>
          <w:lang w:val="cs-CZ"/>
        </w:rPr>
        <w:t xml:space="preserve"> v rámci prvního objektivního třídění jsoucen třetího druhu determinovaných pohybem diference v rámci Porfyriova stromu. </w:t>
      </w:r>
      <w:r>
        <w:t xml:space="preserve">Spor o averroismus zastřel podstatu člověka a nahradil ji sofistickým dvojníkem. Tento idolatrický symbol postmoderny (εἴδωλον) se nakonec zcela rozplynul v současné hře diferencí a metafor, kterou poprvé popsal dialog </w:t>
      </w:r>
      <w:r w:rsidRPr="006014B8">
        <w:rPr>
          <w:i/>
        </w:rPr>
        <w:t>Sofistes</w:t>
      </w:r>
      <w:r>
        <w:t>.</w:t>
      </w:r>
      <w:r w:rsidRPr="00FE4185">
        <w:t xml:space="preserve"> </w:t>
      </w:r>
      <w:r w:rsidRPr="00273106">
        <w:t>Anulování receptivní složky intelektu zrušilo člověka</w:t>
      </w:r>
      <w:r w:rsidR="00083A57">
        <w:t xml:space="preserve"> jako osobu</w:t>
      </w:r>
      <w:r w:rsidRPr="00273106">
        <w:t xml:space="preserve">, destruovalo proces </w:t>
      </w:r>
      <w:r w:rsidR="009F5D55">
        <w:t xml:space="preserve">pravdivého </w:t>
      </w:r>
      <w:r w:rsidRPr="00273106">
        <w:t xml:space="preserve">poznání a </w:t>
      </w:r>
      <w:r w:rsidR="00794B5E">
        <w:t xml:space="preserve">zrušilo teorii vědy </w:t>
      </w:r>
      <w:r w:rsidRPr="00273106">
        <w:t>p</w:t>
      </w:r>
      <w:r>
        <w:t xml:space="preserve">odle </w:t>
      </w:r>
      <w:r w:rsidRPr="006014B8">
        <w:rPr>
          <w:i/>
        </w:rPr>
        <w:t>Druhých analytik</w:t>
      </w:r>
      <w:r>
        <w:t xml:space="preserve">. Moderní </w:t>
      </w:r>
      <w:r w:rsidRPr="00AD1806">
        <w:rPr>
          <w:i/>
        </w:rPr>
        <w:t>Irrtum</w:t>
      </w:r>
      <w:r>
        <w:t xml:space="preserve"> daný globálním vítězstvím druhého averroismu má fatální charakter. </w:t>
      </w:r>
      <w:r w:rsidR="007F4E96">
        <w:t xml:space="preserve">Bonaventura v modu múzické </w:t>
      </w:r>
      <w:r w:rsidR="007F4E96" w:rsidRPr="007F4E96">
        <w:rPr>
          <w:i/>
        </w:rPr>
        <w:t>a</w:t>
      </w:r>
      <w:r w:rsidR="007F4E96">
        <w:rPr>
          <w:i/>
        </w:rPr>
        <w:t>léthe</w:t>
      </w:r>
      <w:r w:rsidR="007F4E96" w:rsidRPr="007F4E96">
        <w:rPr>
          <w:i/>
        </w:rPr>
        <w:t>ia</w:t>
      </w:r>
      <w:r w:rsidR="007F4E96">
        <w:t xml:space="preserve"> z</w:t>
      </w:r>
      <w:r>
        <w:t xml:space="preserve">jevil odkrytost moderny skrze apokalyptické číslo </w:t>
      </w:r>
      <w:r w:rsidR="08EA2036">
        <w:t>666</w:t>
      </w:r>
      <w:r>
        <w:t xml:space="preserve">, </w:t>
      </w:r>
      <w:r w:rsidR="00B1052C">
        <w:t xml:space="preserve">což je </w:t>
      </w:r>
      <w:r w:rsidR="00B1052C" w:rsidRPr="00B1052C">
        <w:t>jmén</w:t>
      </w:r>
      <w:r w:rsidR="00B1052C">
        <w:t>o</w:t>
      </w:r>
      <w:r w:rsidR="00B1052C" w:rsidRPr="00B1052C">
        <w:t xml:space="preserve"> apokalyptické Šelmy. V návaznosti na obranný mechanismus </w:t>
      </w:r>
      <w:r w:rsidR="00B1052C" w:rsidRPr="00B1052C">
        <w:rPr>
          <w:i/>
          <w:iCs/>
        </w:rPr>
        <w:t>Verkehrung ins Gegenteil</w:t>
      </w:r>
      <w:r w:rsidR="009C7FC4">
        <w:rPr>
          <w:i/>
        </w:rPr>
        <w:fldChar w:fldCharType="begin"/>
      </w:r>
      <w:r w:rsidR="009C7FC4">
        <w:instrText xml:space="preserve"> XE "</w:instrText>
      </w:r>
      <w:r w:rsidR="009C7FC4" w:rsidRPr="004A56FD">
        <w:rPr>
          <w:i/>
        </w:rPr>
        <w:instrText>Verkehrung ins Gegenteil</w:instrText>
      </w:r>
      <w:r w:rsidR="009C7FC4">
        <w:instrText xml:space="preserve">" </w:instrText>
      </w:r>
      <w:r w:rsidR="009C7FC4">
        <w:rPr>
          <w:i/>
        </w:rPr>
        <w:fldChar w:fldCharType="end"/>
      </w:r>
      <w:r w:rsidR="00B1052C" w:rsidRPr="00B1052C">
        <w:t xml:space="preserve"> jej však sofisticky přisoudil opačné straně sporu. </w:t>
      </w:r>
      <w:r>
        <w:t xml:space="preserve">Opět plně platí múzické pojetí pravdy jako </w:t>
      </w:r>
      <w:r w:rsidRPr="08DE2FAE">
        <w:rPr>
          <w:i/>
        </w:rPr>
        <w:t>a/léthia</w:t>
      </w:r>
      <w:r>
        <w:t>, protože jeho pythický výrok je třeba nezastřeně vyložit v modu původní tragic</w:t>
      </w:r>
      <w:bookmarkStart w:id="11" w:name="_Toc36144134"/>
      <w:r w:rsidR="00962C0D">
        <w:t>ké moudrosti.</w:t>
      </w:r>
    </w:p>
    <w:p w:rsidR="08163013" w:rsidRPr="00962C0D" w:rsidRDefault="00962C0D" w:rsidP="00962C0D">
      <w:pPr>
        <w:pStyle w:val="Nadpis3"/>
      </w:pPr>
      <w:r>
        <w:br w:type="page"/>
      </w:r>
      <w:bookmarkStart w:id="12" w:name="_Toc180231646"/>
      <w:r w:rsidR="08163013" w:rsidRPr="00962C0D">
        <w:lastRenderedPageBreak/>
        <w:t>4.1.3 Odyssea moderního subjektu</w:t>
      </w:r>
      <w:bookmarkEnd w:id="11"/>
      <w:bookmarkEnd w:id="12"/>
    </w:p>
    <w:p w:rsidR="00EC1260" w:rsidRDefault="00666A42" w:rsidP="08163013">
      <w:r>
        <w:t xml:space="preserve">Kritická aristotelská filosofie nevidí Stvořiteli do hlavy. </w:t>
      </w:r>
      <w:r w:rsidRPr="007A67BF">
        <w:t xml:space="preserve">Mytologie objektivity na Západě navazuje na svůj </w:t>
      </w:r>
      <w:r>
        <w:t xml:space="preserve">múzický </w:t>
      </w:r>
      <w:r w:rsidRPr="007A67BF">
        <w:t xml:space="preserve">archetyp, </w:t>
      </w:r>
      <w:r>
        <w:t>tedy řeckou bohyni Athénu (římskou</w:t>
      </w:r>
      <w:r w:rsidRPr="007A67BF">
        <w:t xml:space="preserve"> Minervu) jako božskou sílu války, řemesla a praktického rozumu. Byla Diovou dcerou, počatou bez matky, takže se v</w:t>
      </w:r>
      <w:r>
        <w:t>ynořila v kompletní dospělé formě z jeho božské hlavy</w:t>
      </w:r>
      <w:r w:rsidRPr="007A67BF">
        <w:t>.</w:t>
      </w:r>
      <w:r>
        <w:t xml:space="preserve"> </w:t>
      </w:r>
      <w:r w:rsidR="08163013">
        <w:t xml:space="preserve">Základem ontoteologického rozvrhu moderní metafyziky je schopnost rozumu nahlédnout do stvořitelského intelektu, který </w:t>
      </w:r>
      <w:r w:rsidR="00980C0A">
        <w:t>má archetypickou</w:t>
      </w:r>
      <w:r w:rsidR="08163013">
        <w:t xml:space="preserve"> </w:t>
      </w:r>
      <w:r w:rsidR="00980C0A">
        <w:t>a božskou povahu</w:t>
      </w:r>
      <w:r w:rsidR="08163013">
        <w:t xml:space="preserve">. </w:t>
      </w:r>
      <w:r w:rsidR="08601A3E">
        <w:t>Myto</w:t>
      </w:r>
      <w:r w:rsidR="00E66D06">
        <w:t xml:space="preserve">logický </w:t>
      </w:r>
      <w:r w:rsidR="08601A3E">
        <w:t>náhled má sofistickou sílu k tomu, aby spojil teologii a filosofii do jedné objektivní první vědy.</w:t>
      </w:r>
      <w:r w:rsidR="005D76D3">
        <w:t xml:space="preserve"> </w:t>
      </w:r>
      <w:r w:rsidR="08C41DCA">
        <w:t>Bůh je v tomto systému nejvyšší jsoucno a mnohost je daná na úrovni jeho demiurgické intencionality, která obsahuje všechny stvořené potence v objektivní formě jsoucna. V</w:t>
      </w:r>
      <w:r w:rsidR="08163013">
        <w:t xml:space="preserve">ůle božského </w:t>
      </w:r>
      <w:r w:rsidR="08163013" w:rsidRPr="00273106">
        <w:t>agenta</w:t>
      </w:r>
      <w:r w:rsidR="08163013">
        <w:t xml:space="preserve"> </w:t>
      </w:r>
      <w:r w:rsidR="08C41DCA">
        <w:t xml:space="preserve">pak vytváří objektivní </w:t>
      </w:r>
      <w:r w:rsidR="08163013">
        <w:t>určení jsoucna</w:t>
      </w:r>
      <w:r w:rsidR="08C41DCA">
        <w:t xml:space="preserve"> ve stvořitelském aktu</w:t>
      </w:r>
      <w:r w:rsidR="08163013">
        <w:t>. Pro zjevenou teologii a pro ontoteologii</w:t>
      </w:r>
      <w:r w:rsidR="08163013">
        <w:fldChar w:fldCharType="begin"/>
      </w:r>
      <w:r w:rsidR="08163013">
        <w:instrText xml:space="preserve"> XE "</w:instrText>
      </w:r>
      <w:r w:rsidR="08163013" w:rsidRPr="00A45678">
        <w:rPr>
          <w:rStyle w:val="addmd"/>
        </w:rPr>
        <w:instrText>ontoteologie:</w:instrText>
      </w:r>
      <w:r w:rsidR="08163013" w:rsidRPr="00A45678">
        <w:instrText>Jamblichos</w:instrText>
      </w:r>
      <w:r w:rsidR="08163013">
        <w:instrText xml:space="preserve">" </w:instrText>
      </w:r>
      <w:r w:rsidR="08163013">
        <w:fldChar w:fldCharType="end"/>
      </w:r>
      <w:r w:rsidR="08163013">
        <w:t xml:space="preserve"> moderních iluminátů je toto schéma samozřejmostí, protože je dáno v modu jedné ontoteologické pravdy a má biblický základ. </w:t>
      </w:r>
      <w:r w:rsidR="007A270A">
        <w:t>V</w:t>
      </w:r>
      <w:r w:rsidR="08163013">
        <w:t>ědecké poznání začíná a končí reálnou kauzalitou danou na úrovni hyparchických prvních substancí.</w:t>
      </w:r>
      <w:r w:rsidR="007A67BF">
        <w:t xml:space="preserve"> Moderní b</w:t>
      </w:r>
      <w:r w:rsidR="007A67BF" w:rsidRPr="007A67BF">
        <w:t>ůh nemůže sloužit jako zákla</w:t>
      </w:r>
      <w:r w:rsidR="007A67BF">
        <w:t xml:space="preserve">d klasické filosofie, protože ta vzniká </w:t>
      </w:r>
      <w:r w:rsidR="007A67BF" w:rsidRPr="007A67BF">
        <w:t xml:space="preserve">díky reálnému světu. </w:t>
      </w:r>
      <w:r w:rsidR="00BF2F5A" w:rsidRPr="00BF2F5A">
        <w:t>Objektivita nepotřebuje reálný svět, protože je založena na metafyzice chiméry.</w:t>
      </w:r>
      <w:r w:rsidR="00BF2F5A">
        <w:t xml:space="preserve"> </w:t>
      </w:r>
      <w:r w:rsidR="08163013">
        <w:t xml:space="preserve">Bůh může být ve filosofii vědecky poznán pouze jako </w:t>
      </w:r>
      <w:r w:rsidR="08163013" w:rsidRPr="08AE2BEA">
        <w:rPr>
          <w:i/>
        </w:rPr>
        <w:t>causa prima</w:t>
      </w:r>
      <w:r w:rsidR="08163013">
        <w:t xml:space="preserve">. </w:t>
      </w:r>
      <w:r w:rsidR="00BF2F5A" w:rsidRPr="00BF2F5A">
        <w:t>Hermeneutika musí najít původní z</w:t>
      </w:r>
      <w:r w:rsidR="00BF2F5A">
        <w:t xml:space="preserve">působ, jakým se </w:t>
      </w:r>
      <w:r w:rsidR="00BF2F5A" w:rsidRPr="00BF2F5A">
        <w:t>zjevuje</w:t>
      </w:r>
      <w:r w:rsidR="00BF2F5A">
        <w:t xml:space="preserve"> objektivní jsoucno</w:t>
      </w:r>
      <w:r w:rsidR="00BF2F5A" w:rsidRPr="00BF2F5A">
        <w:t xml:space="preserve">. Tato událost odkazuje na </w:t>
      </w:r>
      <w:r w:rsidR="00BF2F5A" w:rsidRPr="00BF2F5A">
        <w:rPr>
          <w:i/>
          <w:iCs/>
        </w:rPr>
        <w:t>dativus obiectivus</w:t>
      </w:r>
      <w:r w:rsidR="00BF2F5A">
        <w:rPr>
          <w:i/>
          <w:iCs/>
        </w:rPr>
        <w:fldChar w:fldCharType="begin"/>
      </w:r>
      <w:r w:rsidR="00BF2F5A">
        <w:instrText xml:space="preserve"> XE "</w:instrText>
      </w:r>
      <w:r w:rsidR="00BF2F5A" w:rsidRPr="000C4317">
        <w:rPr>
          <w:i/>
          <w:iCs/>
        </w:rPr>
        <w:instrText>dativus obiectivus</w:instrText>
      </w:r>
      <w:r w:rsidR="00BF2F5A">
        <w:instrText xml:space="preserve">" </w:instrText>
      </w:r>
      <w:r w:rsidR="00BF2F5A">
        <w:rPr>
          <w:i/>
          <w:iCs/>
        </w:rPr>
        <w:fldChar w:fldCharType="end"/>
      </w:r>
      <w:r w:rsidR="00BF2F5A" w:rsidRPr="00BF2F5A">
        <w:t xml:space="preserve"> jako na </w:t>
      </w:r>
      <w:r w:rsidR="00BF2F5A">
        <w:t xml:space="preserve">ultimativní donaci objektivního bytí. </w:t>
      </w:r>
      <w:r w:rsidR="08163013">
        <w:t xml:space="preserve">Je třeba vyložit nový způsob, jak </w:t>
      </w:r>
      <w:r w:rsidR="08163013" w:rsidRPr="00273106">
        <w:t xml:space="preserve">objektivnímu </w:t>
      </w:r>
      <w:r w:rsidR="08163013" w:rsidRPr="00273106">
        <w:rPr>
          <w:i/>
        </w:rPr>
        <w:t>ens</w:t>
      </w:r>
      <w:r w:rsidR="08163013" w:rsidRPr="00273106">
        <w:t xml:space="preserve"> patří jsoucnost </w:t>
      </w:r>
      <w:r w:rsidR="08163013">
        <w:t xml:space="preserve">v ontoteologickém objektivním modu </w:t>
      </w:r>
      <w:r w:rsidR="08163013" w:rsidRPr="00EA7D54">
        <w:rPr>
          <w:i/>
        </w:rPr>
        <w:t>Es gibt</w:t>
      </w:r>
      <w:r w:rsidR="08163013">
        <w:rPr>
          <w:i/>
        </w:rPr>
        <w:fldChar w:fldCharType="begin"/>
      </w:r>
      <w:r w:rsidR="08163013">
        <w:instrText xml:space="preserve"> XE "</w:instrText>
      </w:r>
      <w:r w:rsidR="08163013">
        <w:rPr>
          <w:i/>
        </w:rPr>
        <w:instrText>Es gibt</w:instrText>
      </w:r>
      <w:r w:rsidR="08163013">
        <w:instrText xml:space="preserve">" </w:instrText>
      </w:r>
      <w:r w:rsidR="08163013">
        <w:rPr>
          <w:i/>
        </w:rPr>
        <w:fldChar w:fldCharType="end"/>
      </w:r>
      <w:r w:rsidR="08163013">
        <w:t xml:space="preserve"> ustavujícím novou verzi západní objektivity </w:t>
      </w:r>
      <w:r w:rsidR="08163013" w:rsidRPr="00273106">
        <w:t>(</w:t>
      </w:r>
      <w:r w:rsidR="08163013" w:rsidRPr="00273106">
        <w:rPr>
          <w:i/>
        </w:rPr>
        <w:t>d</w:t>
      </w:r>
      <w:r w:rsidR="08163013" w:rsidRPr="00273106">
        <w:rPr>
          <w:i/>
          <w:iCs/>
        </w:rPr>
        <w:t>ativus possessivus</w:t>
      </w:r>
      <w:r w:rsidR="08163013">
        <w:rPr>
          <w:i/>
          <w:iCs/>
        </w:rPr>
        <w:fldChar w:fldCharType="begin"/>
      </w:r>
      <w:r w:rsidR="08163013">
        <w:instrText xml:space="preserve"> XE "</w:instrText>
      </w:r>
      <w:r w:rsidR="08163013" w:rsidRPr="00461B3F">
        <w:rPr>
          <w:i/>
        </w:rPr>
        <w:instrText>d</w:instrText>
      </w:r>
      <w:r w:rsidR="08163013" w:rsidRPr="00461B3F">
        <w:rPr>
          <w:i/>
          <w:iCs/>
        </w:rPr>
        <w:instrText>ativus possessivus</w:instrText>
      </w:r>
      <w:r w:rsidR="08163013">
        <w:instrText xml:space="preserve">" </w:instrText>
      </w:r>
      <w:r w:rsidR="08163013">
        <w:rPr>
          <w:i/>
          <w:iCs/>
        </w:rPr>
        <w:fldChar w:fldCharType="end"/>
      </w:r>
      <w:r w:rsidR="087032F8">
        <w:rPr>
          <w:iCs/>
        </w:rPr>
        <w:t>, kap. 4</w:t>
      </w:r>
      <w:r w:rsidR="08163013" w:rsidRPr="00273106">
        <w:rPr>
          <w:iCs/>
        </w:rPr>
        <w:t>)</w:t>
      </w:r>
      <w:r w:rsidR="08163013">
        <w:rPr>
          <w:iCs/>
        </w:rPr>
        <w:t>.</w:t>
      </w:r>
      <w:r w:rsidR="08163013">
        <w:t xml:space="preserve"> Bonaventurův komentář ke druhé knize Sentencí a spisy psané okolo roku 1255 obsahují první </w:t>
      </w:r>
      <w:r w:rsidR="08163013" w:rsidRPr="00273106">
        <w:t>komp</w:t>
      </w:r>
      <w:r w:rsidR="08163013">
        <w:t>letní strukturu objektivity danou</w:t>
      </w:r>
      <w:r w:rsidR="08163013" w:rsidRPr="00273106">
        <w:t xml:space="preserve"> ontoteologicky.</w:t>
      </w:r>
    </w:p>
    <w:p w:rsidR="00795668" w:rsidRDefault="08163013" w:rsidP="006B54F5">
      <w:pPr>
        <w:ind w:firstLine="397"/>
      </w:pPr>
      <w:r w:rsidRPr="00273106">
        <w:t xml:space="preserve">Otázka </w:t>
      </w:r>
      <w:r w:rsidRPr="00273106">
        <w:rPr>
          <w:i/>
        </w:rPr>
        <w:t>resolutio</w:t>
      </w:r>
      <w:r w:rsidRPr="00273106">
        <w:t xml:space="preserve">, čili </w:t>
      </w:r>
      <w:r>
        <w:t xml:space="preserve">posledního univerzálního </w:t>
      </w:r>
      <w:r w:rsidRPr="00273106">
        <w:t xml:space="preserve">náhledu na celek jsoucna, je </w:t>
      </w:r>
      <w:r>
        <w:t xml:space="preserve">nově vyložena v epochálně změněném pojmu </w:t>
      </w:r>
      <w:r w:rsidR="00F3193B">
        <w:t>„</w:t>
      </w:r>
      <w:r w:rsidRPr="00273106">
        <w:rPr>
          <w:i/>
        </w:rPr>
        <w:t>signatu</w:t>
      </w:r>
      <w:r>
        <w:rPr>
          <w:i/>
        </w:rPr>
        <w:t>m</w:t>
      </w:r>
      <w:r w:rsidR="00F3193B">
        <w:t>“</w:t>
      </w:r>
      <w:r>
        <w:rPr>
          <w:i/>
        </w:rPr>
        <w:fldChar w:fldCharType="begin"/>
      </w:r>
      <w:r>
        <w:instrText xml:space="preserve"> XE "</w:instrText>
      </w:r>
      <w:r w:rsidRPr="009F3DC0">
        <w:rPr>
          <w:i/>
        </w:rPr>
        <w:instrText>signatum</w:instrText>
      </w:r>
      <w:r>
        <w:instrText xml:space="preserve">" </w:instrText>
      </w:r>
      <w:r>
        <w:rPr>
          <w:i/>
        </w:rPr>
        <w:fldChar w:fldCharType="end"/>
      </w:r>
      <w:r>
        <w:t xml:space="preserve">. </w:t>
      </w:r>
      <w:r w:rsidRPr="00273106">
        <w:t xml:space="preserve">Bonaventura a jeho nástupci vztáhli </w:t>
      </w:r>
      <w:r w:rsidR="003B4436">
        <w:t>„</w:t>
      </w:r>
      <w:r w:rsidRPr="00273106">
        <w:rPr>
          <w:i/>
        </w:rPr>
        <w:t>signatum</w:t>
      </w:r>
      <w:r w:rsidR="003B4436">
        <w:t>“</w:t>
      </w:r>
      <w:r w:rsidRPr="00273106">
        <w:t xml:space="preserve"> k biblickému určení světa </w:t>
      </w:r>
      <w:r w:rsidR="003B2BB9">
        <w:t xml:space="preserve">daného </w:t>
      </w:r>
      <w:r w:rsidRPr="00273106">
        <w:t>směrem od Stvořitele</w:t>
      </w:r>
      <w:r w:rsidR="003B2BB9">
        <w:t>. J</w:t>
      </w:r>
      <w:r>
        <w:t>eho tvář se rozjasní nad člověkem a nad stvořením (s</w:t>
      </w:r>
      <w:r w:rsidRPr="001B740B">
        <w:rPr>
          <w:i/>
        </w:rPr>
        <w:t>ignatum est super nos lumen vultus tui Domine</w:t>
      </w:r>
      <w:r>
        <w:t xml:space="preserve">; </w:t>
      </w:r>
      <w:r w:rsidRPr="00273106">
        <w:t>Žalm 4:7</w:t>
      </w:r>
      <w:r>
        <w:fldChar w:fldCharType="begin"/>
      </w:r>
      <w:r>
        <w:instrText xml:space="preserve"> XE "Starý zákon:</w:instrText>
      </w:r>
      <w:r w:rsidRPr="00140829">
        <w:instrText>Ž</w:instrText>
      </w:r>
      <w:r>
        <w:instrText>alm 4.</w:instrText>
      </w:r>
      <w:r w:rsidRPr="00140829">
        <w:instrText>7</w:instrText>
      </w:r>
      <w:r>
        <w:instrText xml:space="preserve">" </w:instrText>
      </w:r>
      <w:r>
        <w:fldChar w:fldCharType="end"/>
      </w:r>
      <w:r w:rsidRPr="00273106">
        <w:t>)</w:t>
      </w:r>
      <w:r>
        <w:t>.</w:t>
      </w:r>
      <w:r w:rsidRPr="00273106">
        <w:t xml:space="preserve"> </w:t>
      </w:r>
      <w:r>
        <w:t xml:space="preserve">Světlo boží tváře objektivně </w:t>
      </w:r>
      <w:r w:rsidR="001A1A8B">
        <w:t>„</w:t>
      </w:r>
      <w:r>
        <w:t>signovalo</w:t>
      </w:r>
      <w:r w:rsidR="001A1A8B">
        <w:t>“</w:t>
      </w:r>
      <w:r>
        <w:t xml:space="preserve"> stvoření a doplnilo Rufusovu koncepci metafyzické matematiky (</w:t>
      </w:r>
      <w:r w:rsidR="087032F8">
        <w:t>OBJ II, kap. 3</w:t>
      </w:r>
      <w:r>
        <w:t xml:space="preserve">.3.2). </w:t>
      </w:r>
      <w:r w:rsidR="002360DD">
        <w:t>Podle mystických iluminátů</w:t>
      </w:r>
      <w:r w:rsidR="002360DD">
        <w:fldChar w:fldCharType="begin"/>
      </w:r>
      <w:r w:rsidR="002360DD">
        <w:instrText xml:space="preserve"> XE "</w:instrText>
      </w:r>
      <w:r w:rsidR="002360DD" w:rsidRPr="00BD65D1">
        <w:instrText>ilumináti</w:instrText>
      </w:r>
      <w:r w:rsidR="002360DD">
        <w:instrText xml:space="preserve">" </w:instrText>
      </w:r>
      <w:r w:rsidR="002360DD">
        <w:fldChar w:fldCharType="end"/>
      </w:r>
      <w:r w:rsidR="002360DD">
        <w:t xml:space="preserve"> určuje konečný smysl </w:t>
      </w:r>
      <w:r>
        <w:t>jsoucna světlo</w:t>
      </w:r>
      <w:r w:rsidRPr="00273106">
        <w:t xml:space="preserve"> </w:t>
      </w:r>
      <w:r>
        <w:t xml:space="preserve">boží </w:t>
      </w:r>
      <w:r w:rsidRPr="00273106">
        <w:t>tváře</w:t>
      </w:r>
      <w:r>
        <w:t xml:space="preserve">. </w:t>
      </w:r>
      <w:r w:rsidR="00110E80">
        <w:t xml:space="preserve">Tato </w:t>
      </w:r>
      <w:r w:rsidR="00D720F1">
        <w:t xml:space="preserve">metaforická </w:t>
      </w:r>
      <w:r>
        <w:t>jasno</w:t>
      </w:r>
      <w:r w:rsidR="08F856A8">
        <w:t xml:space="preserve">st tvoří základní hermeneutický způsob, jak </w:t>
      </w:r>
      <w:r>
        <w:t xml:space="preserve">jsoucno přichází ke svému </w:t>
      </w:r>
      <w:r w:rsidR="08F856A8">
        <w:lastRenderedPageBreak/>
        <w:t xml:space="preserve">epochálnímu </w:t>
      </w:r>
      <w:r>
        <w:t>určení</w:t>
      </w:r>
      <w:r w:rsidR="08F856A8">
        <w:t xml:space="preserve"> v</w:t>
      </w:r>
      <w:r w:rsidR="00D56440">
        <w:t> </w:t>
      </w:r>
      <w:r w:rsidR="08F856A8">
        <w:t>moderně</w:t>
      </w:r>
      <w:r w:rsidR="00D56440">
        <w:t xml:space="preserve"> </w:t>
      </w:r>
      <w:r w:rsidR="00D56440" w:rsidRPr="006A0A09">
        <w:t>(</w:t>
      </w:r>
      <w:r w:rsidR="00D56440" w:rsidRPr="00370EAA">
        <w:rPr>
          <w:i/>
        </w:rPr>
        <w:t>dativus possessivus</w:t>
      </w:r>
      <w:r w:rsidR="00D56440">
        <w:rPr>
          <w:i/>
        </w:rPr>
        <w:fldChar w:fldCharType="begin"/>
      </w:r>
      <w:r w:rsidR="00D56440">
        <w:instrText xml:space="preserve"> XE "</w:instrText>
      </w:r>
      <w:r w:rsidR="00D56440" w:rsidRPr="001828A5">
        <w:rPr>
          <w:i/>
        </w:rPr>
        <w:instrText>dativus possessivus</w:instrText>
      </w:r>
      <w:r w:rsidR="00D56440">
        <w:instrText xml:space="preserve">" </w:instrText>
      </w:r>
      <w:r w:rsidR="00D56440">
        <w:rPr>
          <w:i/>
        </w:rPr>
        <w:fldChar w:fldCharType="end"/>
      </w:r>
      <w:r w:rsidR="00D56440" w:rsidRPr="006A0A09">
        <w:t>)</w:t>
      </w:r>
      <w:r>
        <w:t xml:space="preserve">. </w:t>
      </w:r>
      <w:r w:rsidR="00316AAF">
        <w:t>Smysl světa daný od od boží tváře</w:t>
      </w:r>
      <w:r>
        <w:fldChar w:fldCharType="begin"/>
      </w:r>
      <w:r>
        <w:instrText xml:space="preserve"> XE "</w:instrText>
      </w:r>
      <w:r w:rsidRPr="00833A7A">
        <w:instrText>signifikace:Bonaventura</w:instrText>
      </w:r>
      <w:r>
        <w:instrText xml:space="preserve">" </w:instrText>
      </w:r>
      <w:r>
        <w:fldChar w:fldCharType="end"/>
      </w:r>
      <w:r>
        <w:t xml:space="preserve"> doplnil neoplatonský </w:t>
      </w:r>
      <w:r w:rsidR="00316AAF">
        <w:t>„</w:t>
      </w:r>
      <w:r>
        <w:t>intelek</w:t>
      </w:r>
      <w:r w:rsidR="00316AAF">
        <w:t>t–</w:t>
      </w:r>
      <w:r>
        <w:t>slunce</w:t>
      </w:r>
      <w:r w:rsidR="00316AAF">
        <w:t>“</w:t>
      </w:r>
      <w:r>
        <w:fldChar w:fldCharType="begin"/>
      </w:r>
      <w:r>
        <w:instrText xml:space="preserve"> XE "</w:instrText>
      </w:r>
      <w:r w:rsidRPr="008844E7">
        <w:instrText>intelekt-slunce</w:instrText>
      </w:r>
      <w:r>
        <w:instrText xml:space="preserve">" </w:instrText>
      </w:r>
      <w:r>
        <w:fldChar w:fldCharType="end"/>
      </w:r>
      <w:r>
        <w:t xml:space="preserve">, který přímo osvětluje lidský intelekt. </w:t>
      </w:r>
      <w:r w:rsidR="00831DC0" w:rsidRPr="00831DC0">
        <w:t>Toto božské světlo s</w:t>
      </w:r>
      <w:r w:rsidR="00831DC0">
        <w:t>e ve věku sekularizace změnilo na</w:t>
      </w:r>
      <w:r w:rsidR="00831DC0" w:rsidRPr="00831DC0">
        <w:t xml:space="preserve"> tvář bližního. Emmanuel Lévinas</w:t>
      </w:r>
      <w:r w:rsidR="00831DC0">
        <w:fldChar w:fldCharType="begin"/>
      </w:r>
      <w:r w:rsidR="00831DC0">
        <w:instrText xml:space="preserve"> XE "</w:instrText>
      </w:r>
      <w:r w:rsidR="00831DC0" w:rsidRPr="00B130C9">
        <w:instrText>Lévinas, E.</w:instrText>
      </w:r>
      <w:r w:rsidR="00831DC0">
        <w:instrText xml:space="preserve">" </w:instrText>
      </w:r>
      <w:r w:rsidR="00831DC0">
        <w:fldChar w:fldCharType="end"/>
      </w:r>
      <w:r w:rsidR="00831DC0" w:rsidRPr="00831DC0">
        <w:t xml:space="preserve"> absolutizoval tento druh </w:t>
      </w:r>
      <w:r w:rsidR="00831DC0" w:rsidRPr="00831DC0">
        <w:rPr>
          <w:i/>
          <w:iCs/>
        </w:rPr>
        <w:t>resolutio</w:t>
      </w:r>
      <w:r w:rsidR="00831DC0" w:rsidRPr="00831DC0">
        <w:t xml:space="preserve"> v etice explicitně situov</w:t>
      </w:r>
      <w:r w:rsidR="00831DC0">
        <w:t xml:space="preserve">ané mimo postmoderní ontologii </w:t>
      </w:r>
      <w:r>
        <w:t xml:space="preserve">(Lévinas </w:t>
      </w:r>
      <w:r w:rsidRPr="00273106">
        <w:t xml:space="preserve">1951). </w:t>
      </w:r>
      <w:r w:rsidR="002E11DF" w:rsidRPr="002E11DF">
        <w:t>Židovský myslitel odmítl ontologicky založenou postmoderní metafyziku a posunu</w:t>
      </w:r>
      <w:r w:rsidR="00093B65">
        <w:t xml:space="preserve">l etiku zpět k etické teologii </w:t>
      </w:r>
      <w:r w:rsidR="002E11DF" w:rsidRPr="002E11DF">
        <w:t>podle Bonaventurovy předlohy.</w:t>
      </w:r>
      <w:r w:rsidR="002E11DF">
        <w:t xml:space="preserve"> </w:t>
      </w:r>
      <w:r>
        <w:t>Do našeho svě</w:t>
      </w:r>
      <w:r w:rsidR="001B44BD">
        <w:t>ta zazáří světlo tváře bližního. Za Lévinase je třeba doplnit, že t</w:t>
      </w:r>
      <w:r>
        <w:t xml:space="preserve">ato iluminace je nazíraná skrze etický </w:t>
      </w:r>
      <w:r w:rsidRPr="00741BED">
        <w:rPr>
          <w:i/>
        </w:rPr>
        <w:t>intellectus resolvens</w:t>
      </w:r>
      <w:r>
        <w:rPr>
          <w:i/>
        </w:rPr>
        <w:fldChar w:fldCharType="begin"/>
      </w:r>
      <w:r>
        <w:instrText xml:space="preserve"> XE "</w:instrText>
      </w:r>
      <w:r w:rsidRPr="0011539A">
        <w:rPr>
          <w:i/>
        </w:rPr>
        <w:instrText>intellectus resolvens</w:instrText>
      </w:r>
      <w:r>
        <w:instrText xml:space="preserve">" </w:instrText>
      </w:r>
      <w:r>
        <w:rPr>
          <w:i/>
        </w:rPr>
        <w:fldChar w:fldCharType="end"/>
      </w:r>
      <w:r w:rsidR="001B44BD">
        <w:t xml:space="preserve">, který původně navrhl </w:t>
      </w:r>
      <w:r w:rsidR="001B44BD" w:rsidRPr="001B44BD">
        <w:t>Bonaven</w:t>
      </w:r>
      <w:r w:rsidR="001B44BD">
        <w:t xml:space="preserve">tura. Oba ilumináti se shodují v tom, že tento typ přímého poznání skrze iluminaci je </w:t>
      </w:r>
      <w:r>
        <w:t>daný mimo jakoukoliv ontologii</w:t>
      </w:r>
      <w:r w:rsidR="001B44BD">
        <w:t xml:space="preserve"> (Lévinas) a mimo klasickou metafyziku (Bonaventura)</w:t>
      </w:r>
      <w:r>
        <w:t xml:space="preserve">. </w:t>
      </w:r>
      <w:r w:rsidR="00825148">
        <w:t xml:space="preserve">Etika založená na osvícení zabrala prázdné místo filosofického </w:t>
      </w:r>
      <w:r>
        <w:t xml:space="preserve">nihilismu skrze pojmy jako </w:t>
      </w:r>
      <w:r w:rsidR="00825148">
        <w:t>„</w:t>
      </w:r>
      <w:r w:rsidRPr="00AC71BF">
        <w:rPr>
          <w:i/>
        </w:rPr>
        <w:t>épiphanie du Visage</w:t>
      </w:r>
      <w:r w:rsidR="00825148">
        <w:t>“</w:t>
      </w:r>
      <w:r>
        <w:rPr>
          <w:i/>
        </w:rPr>
        <w:fldChar w:fldCharType="begin"/>
      </w:r>
      <w:r>
        <w:instrText xml:space="preserve"> XE "</w:instrText>
      </w:r>
      <w:r w:rsidRPr="00FD00D1">
        <w:instrText>signifikace</w:instrText>
      </w:r>
      <w:r w:rsidRPr="00CA0A48">
        <w:rPr>
          <w:i/>
        </w:rPr>
        <w:instrText>:épiphanie du Visage</w:instrText>
      </w:r>
      <w:r>
        <w:instrText xml:space="preserve">" </w:instrText>
      </w:r>
      <w:r>
        <w:rPr>
          <w:i/>
        </w:rPr>
        <w:fldChar w:fldCharType="end"/>
      </w:r>
      <w:r>
        <w:t xml:space="preserve"> a mystické predikace </w:t>
      </w:r>
      <w:r w:rsidR="00825148">
        <w:t>(„</w:t>
      </w:r>
      <w:r w:rsidRPr="007E08B1">
        <w:rPr>
          <w:i/>
        </w:rPr>
        <w:t>à-dieu</w:t>
      </w:r>
      <w:r w:rsidR="00825148">
        <w:t>“)</w:t>
      </w:r>
      <w:r w:rsidR="00DA56C4">
        <w:t xml:space="preserve">. </w:t>
      </w:r>
      <w:r w:rsidR="001A6DC3" w:rsidRPr="001A6DC3">
        <w:t xml:space="preserve">Hermeneutika by měla </w:t>
      </w:r>
      <w:r w:rsidR="001A6DC3">
        <w:t xml:space="preserve">tento pokus </w:t>
      </w:r>
      <w:r w:rsidR="001A6DC3" w:rsidRPr="001A6DC3">
        <w:t>respektovat. Etika, která vychází z náboženského humanismu, však nemůže nahradit první filozofii. Existují dva různé druhy věd</w:t>
      </w:r>
      <w:r w:rsidR="001A6DC3">
        <w:t>ě</w:t>
      </w:r>
      <w:r w:rsidR="001A6DC3" w:rsidRPr="001A6DC3">
        <w:t xml:space="preserve">ní a </w:t>
      </w:r>
      <w:r w:rsidR="001A6DC3">
        <w:t xml:space="preserve">ty </w:t>
      </w:r>
      <w:r w:rsidR="001A6DC3" w:rsidRPr="001A6DC3">
        <w:t xml:space="preserve">nemají společnou druhou substanci jako </w:t>
      </w:r>
      <w:r w:rsidR="001A6DC3">
        <w:t xml:space="preserve">univoční </w:t>
      </w:r>
      <w:r w:rsidR="001A6DC3" w:rsidRPr="001A6DC3">
        <w:t>jsoucno. T</w:t>
      </w:r>
      <w:r w:rsidR="001A6DC3">
        <w:t>eologické osvětlení Lévinasova „druhého averroismu“</w:t>
      </w:r>
      <w:r w:rsidR="001A6DC3" w:rsidRPr="001A6DC3">
        <w:t xml:space="preserve"> </w:t>
      </w:r>
      <w:r w:rsidR="001A6DC3">
        <w:t>není přirozeným poznáním „prvního averroismu“</w:t>
      </w:r>
      <w:r w:rsidR="001A6DC3" w:rsidRPr="001A6DC3">
        <w:t xml:space="preserve"> </w:t>
      </w:r>
      <w:r w:rsidR="001A6DC3">
        <w:t xml:space="preserve">určeného s rámci </w:t>
      </w:r>
      <w:r w:rsidR="001A6DC3" w:rsidRPr="001A6DC3">
        <w:t>filosof</w:t>
      </w:r>
      <w:r w:rsidR="00DF2FC3">
        <w:t xml:space="preserve">ické moudrosti. </w:t>
      </w:r>
      <w:r w:rsidR="00B40759">
        <w:t>K</w:t>
      </w:r>
      <w:r w:rsidR="00DF2FC3">
        <w:t xml:space="preserve">ritický výklad nemůže přijmout žádný model iracionální iluminace. Hermenutika </w:t>
      </w:r>
      <w:r w:rsidR="00DF2FC3" w:rsidRPr="001A6DC3">
        <w:t xml:space="preserve">musí sledovat </w:t>
      </w:r>
      <w:r w:rsidR="00DF2FC3">
        <w:t xml:space="preserve">cestu </w:t>
      </w:r>
      <w:r w:rsidR="00DF2FC3" w:rsidRPr="001A6DC3">
        <w:t>slunce po obloze</w:t>
      </w:r>
      <w:r w:rsidR="00B942EE">
        <w:t xml:space="preserve">, Z hlediska </w:t>
      </w:r>
      <w:r w:rsidR="00B942EE" w:rsidRPr="00CE4550">
        <w:rPr>
          <w:i/>
          <w:lang w:eastAsia="en-US"/>
        </w:rPr>
        <w:t>Bezugssinn</w:t>
      </w:r>
      <w:r w:rsidR="00B942EE">
        <w:rPr>
          <w:i/>
          <w:lang w:eastAsia="en-US"/>
        </w:rPr>
        <w:fldChar w:fldCharType="begin"/>
      </w:r>
      <w:r w:rsidR="00B942EE">
        <w:instrText xml:space="preserve"> XE "</w:instrText>
      </w:r>
      <w:r w:rsidR="00B942EE" w:rsidRPr="00C56F09">
        <w:rPr>
          <w:i/>
          <w:lang w:eastAsia="en-US"/>
        </w:rPr>
        <w:instrText>Bezugssinn</w:instrText>
      </w:r>
      <w:r w:rsidR="00B942EE">
        <w:instrText xml:space="preserve">" </w:instrText>
      </w:r>
      <w:r w:rsidR="00B942EE">
        <w:rPr>
          <w:i/>
          <w:lang w:eastAsia="en-US"/>
        </w:rPr>
        <w:fldChar w:fldCharType="end"/>
      </w:r>
      <w:r w:rsidR="00DF2FC3">
        <w:t xml:space="preserve"> musí</w:t>
      </w:r>
      <w:r w:rsidR="00B942EE">
        <w:t>me</w:t>
      </w:r>
      <w:r w:rsidR="00DF2FC3">
        <w:t xml:space="preserve"> přesně vědět, jakou formu humanismu má</w:t>
      </w:r>
      <w:r w:rsidR="00B942EE">
        <w:t>me</w:t>
      </w:r>
      <w:r w:rsidR="00DF2FC3">
        <w:t xml:space="preserve"> před sebou. K</w:t>
      </w:r>
      <w:r w:rsidR="001A6DC3">
        <w:t>ategoriální</w:t>
      </w:r>
      <w:r w:rsidR="001A6DC3" w:rsidRPr="001A6DC3">
        <w:t xml:space="preserve"> predikace </w:t>
      </w:r>
      <w:r w:rsidR="00DF2FC3">
        <w:t xml:space="preserve">postmoderny a nihilismu je </w:t>
      </w:r>
      <w:r w:rsidR="001A6DC3" w:rsidRPr="001A6DC3">
        <w:t xml:space="preserve">založená </w:t>
      </w:r>
      <w:r w:rsidR="006B54F5">
        <w:t xml:space="preserve">na </w:t>
      </w:r>
      <w:r w:rsidR="001A6DC3">
        <w:t xml:space="preserve">donaci </w:t>
      </w:r>
      <w:r w:rsidR="001A6DC3" w:rsidRPr="001A6DC3">
        <w:t xml:space="preserve">bytí prostřednictvím </w:t>
      </w:r>
      <w:r w:rsidR="00DF2FC3">
        <w:t xml:space="preserve">objektivního dativu, který stojí až na konci celé řady donací bytí skrze různé formy </w:t>
      </w:r>
      <w:r w:rsidR="006B54F5">
        <w:t xml:space="preserve">zakládajícího </w:t>
      </w:r>
      <w:r w:rsidR="00DF2FC3">
        <w:t xml:space="preserve">dativu. V epoše současného nihilismu daného skrze </w:t>
      </w:r>
      <w:r w:rsidR="00DF2FC3" w:rsidRPr="00DF2FC3">
        <w:rPr>
          <w:i/>
        </w:rPr>
        <w:t>dativus obiectivus</w:t>
      </w:r>
      <w:r w:rsidR="00DF2FC3">
        <w:t xml:space="preserve"> je </w:t>
      </w:r>
      <w:r w:rsidR="001A6DC3">
        <w:t xml:space="preserve">třeba vyjít </w:t>
      </w:r>
      <w:r w:rsidR="001A6DC3" w:rsidRPr="001A6DC3">
        <w:t>z přivlastňovacího dativu jako druhé substance</w:t>
      </w:r>
      <w:r w:rsidR="00DF2FC3">
        <w:t xml:space="preserve">. Ta určuje povahu etického </w:t>
      </w:r>
      <w:r w:rsidR="001A6DC3" w:rsidRPr="001A6DC3">
        <w:t>dativu</w:t>
      </w:r>
      <w:r w:rsidR="00DF2FC3">
        <w:t xml:space="preserve">, který je </w:t>
      </w:r>
      <w:r w:rsidR="001A6DC3" w:rsidRPr="001A6DC3">
        <w:t>akcide</w:t>
      </w:r>
      <w:r w:rsidR="001A6DC3">
        <w:t>nt</w:t>
      </w:r>
      <w:r w:rsidR="00DF2FC3">
        <w:t xml:space="preserve">em takto určené </w:t>
      </w:r>
      <w:r w:rsidR="006B54F5">
        <w:t xml:space="preserve">druhé substance. </w:t>
      </w:r>
      <w:r w:rsidR="001A6DC3">
        <w:t>Lévinasův „bližní“</w:t>
      </w:r>
      <w:r w:rsidR="001A6DC3" w:rsidRPr="001A6DC3">
        <w:t xml:space="preserve"> </w:t>
      </w:r>
      <w:r w:rsidR="001A6DC3">
        <w:t xml:space="preserve">má z obou výše uvedených důvodů stejně </w:t>
      </w:r>
      <w:r w:rsidR="001A6DC3" w:rsidRPr="001A6DC3">
        <w:t>nejasný status</w:t>
      </w:r>
      <w:r w:rsidR="001A6DC3">
        <w:t xml:space="preserve">, jako měla moderní Bonaventurova metafyzika. </w:t>
      </w:r>
      <w:r w:rsidRPr="00B77033">
        <w:t>Lévinasovo dilema ohledně filosofie a teologie kritizoval Derrida</w:t>
      </w:r>
      <w:r>
        <w:fldChar w:fldCharType="begin"/>
      </w:r>
      <w:r>
        <w:instrText xml:space="preserve"> XE "</w:instrText>
      </w:r>
      <w:r w:rsidRPr="00114AE8">
        <w:instrText>Derrida, J.</w:instrText>
      </w:r>
      <w:r>
        <w:instrText xml:space="preserve">" </w:instrText>
      </w:r>
      <w:r>
        <w:fldChar w:fldCharType="end"/>
      </w:r>
      <w:r w:rsidRPr="00B77033">
        <w:t xml:space="preserve"> v raném eseji </w:t>
      </w:r>
      <w:r w:rsidRPr="00B77033">
        <w:rPr>
          <w:i/>
        </w:rPr>
        <w:t>Violence et métaphysique</w:t>
      </w:r>
      <w:r w:rsidRPr="00B77033">
        <w:t xml:space="preserve"> věnovaném rozboru Lévinasovy etiky</w:t>
      </w:r>
      <w:r>
        <w:t xml:space="preserve">. Lévinas přestal vést dialog s druhým člověkem jako jazykovým subjektem a adresoval své rabínské slovo do nekonečna totalitního významu </w:t>
      </w:r>
      <w:r>
        <w:lastRenderedPageBreak/>
        <w:t>daného o sobě a pouze pro sebe.</w:t>
      </w:r>
      <w:r>
        <w:rPr>
          <w:rStyle w:val="Znakapoznpodarou"/>
        </w:rPr>
        <w:footnoteReference w:id="65"/>
      </w:r>
      <w:r>
        <w:t xml:space="preserve"> Tím se </w:t>
      </w:r>
      <w:r w:rsidRPr="00273106">
        <w:t>uzavře</w:t>
      </w:r>
      <w:r>
        <w:t>la</w:t>
      </w:r>
      <w:r w:rsidRPr="00273106">
        <w:t xml:space="preserve"> cest</w:t>
      </w:r>
      <w:r>
        <w:t>a</w:t>
      </w:r>
      <w:r w:rsidRPr="00273106">
        <w:t xml:space="preserve"> </w:t>
      </w:r>
      <w:r w:rsidRPr="00273106">
        <w:rPr>
          <w:i/>
        </w:rPr>
        <w:t>Modernorum</w:t>
      </w:r>
      <w:r>
        <w:t xml:space="preserve"> daná mimo filosofii a nakonec i mimo racionálně zdůvodněn</w:t>
      </w:r>
      <w:r w:rsidR="00795668">
        <w:t xml:space="preserve">ý smysl </w:t>
      </w:r>
      <w:r>
        <w:t xml:space="preserve">a </w:t>
      </w:r>
      <w:r w:rsidR="00795668">
        <w:t>kategoriální predikaci.</w:t>
      </w:r>
    </w:p>
    <w:p w:rsidR="08163013" w:rsidRDefault="00BB26F2" w:rsidP="00843E78">
      <w:pPr>
        <w:ind w:firstLine="397"/>
      </w:pPr>
      <w:r>
        <w:t xml:space="preserve">Bonaventurova metafyzika založená na biblickém </w:t>
      </w:r>
      <w:r w:rsidR="00795668">
        <w:t>„</w:t>
      </w:r>
      <w:r w:rsidR="08163013" w:rsidRPr="08E73B40">
        <w:rPr>
          <w:i/>
        </w:rPr>
        <w:t>signatum</w:t>
      </w:r>
      <w:r w:rsidR="00795668">
        <w:t>“</w:t>
      </w:r>
      <w:r w:rsidR="08163013">
        <w:t xml:space="preserve"> překročil</w:t>
      </w:r>
      <w:r>
        <w:t>a</w:t>
      </w:r>
      <w:r w:rsidR="08163013">
        <w:t xml:space="preserve"> Rufusovu metafyziku</w:t>
      </w:r>
      <w:r>
        <w:t>. Rufus n</w:t>
      </w:r>
      <w:r w:rsidR="08163013">
        <w:t>aš</w:t>
      </w:r>
      <w:r>
        <w:t>el</w:t>
      </w:r>
      <w:r w:rsidR="08163013">
        <w:t xml:space="preserve"> moderní předmět poznání, ale </w:t>
      </w:r>
      <w:r>
        <w:t xml:space="preserve">nebyl schopen definovat </w:t>
      </w:r>
      <w:r w:rsidR="08163013">
        <w:t xml:space="preserve">moderní subjekt tohoto poznání. Bonaventurovi bylo </w:t>
      </w:r>
      <w:r w:rsidR="08163013" w:rsidRPr="00273106">
        <w:t>jasné</w:t>
      </w:r>
      <w:r w:rsidR="08163013">
        <w:t xml:space="preserve"> stejně jako Kilwardbymu</w:t>
      </w:r>
      <w:r w:rsidR="08163013" w:rsidRPr="00273106">
        <w:t xml:space="preserve">, že </w:t>
      </w:r>
      <w:r w:rsidR="08163013">
        <w:t xml:space="preserve">matematická úroveň abstrakce není schopna najít </w:t>
      </w:r>
      <w:r w:rsidR="08163013" w:rsidRPr="00273106">
        <w:t xml:space="preserve">původní </w:t>
      </w:r>
      <w:r w:rsidR="08163013">
        <w:t>jednotu jsoucna, která musí mít metafyzický charakter</w:t>
      </w:r>
      <w:r w:rsidR="08163013" w:rsidRPr="00273106">
        <w:t>.</w:t>
      </w:r>
      <w:r w:rsidR="08163013">
        <w:t xml:space="preserve"> Spis </w:t>
      </w:r>
      <w:r w:rsidR="08163013" w:rsidRPr="00A82CD3">
        <w:rPr>
          <w:i/>
        </w:rPr>
        <w:t>Metafyzika</w:t>
      </w:r>
      <w:r w:rsidR="08163013">
        <w:t xml:space="preserve"> nepřijal nárok </w:t>
      </w:r>
      <w:r w:rsidR="08163013" w:rsidRPr="00273106">
        <w:t xml:space="preserve">matematiky jako hledané první vědy a </w:t>
      </w:r>
      <w:r w:rsidR="08163013">
        <w:t xml:space="preserve">odmítá </w:t>
      </w:r>
      <w:r w:rsidR="08163013" w:rsidRPr="00273106">
        <w:t xml:space="preserve">autonomní </w:t>
      </w:r>
      <w:r w:rsidR="08163013">
        <w:t>existenci</w:t>
      </w:r>
      <w:r w:rsidR="08163013" w:rsidRPr="00273106">
        <w:t xml:space="preserve"> oddělených matematických substancí (</w:t>
      </w:r>
      <w:r w:rsidR="08163013" w:rsidRPr="00273106">
        <w:rPr>
          <w:i/>
        </w:rPr>
        <w:t>Met</w:t>
      </w:r>
      <w:r w:rsidR="08163013" w:rsidRPr="00273106">
        <w:t>. 1076b13‒16</w:t>
      </w:r>
      <w:r w:rsidR="08163013">
        <w:fldChar w:fldCharType="begin"/>
      </w:r>
      <w:r w:rsidR="08163013">
        <w:instrText xml:space="preserve"> XE "Aristoteles:</w:instrText>
      </w:r>
      <w:r w:rsidR="08163013" w:rsidRPr="00282292">
        <w:rPr>
          <w:i/>
        </w:rPr>
        <w:instrText>Met</w:instrText>
      </w:r>
      <w:r w:rsidR="08163013" w:rsidRPr="00282292">
        <w:instrText>. 1076b13‒16</w:instrText>
      </w:r>
      <w:r w:rsidR="08163013">
        <w:instrText xml:space="preserve">" </w:instrText>
      </w:r>
      <w:r w:rsidR="08163013">
        <w:fldChar w:fldCharType="end"/>
      </w:r>
      <w:r w:rsidR="08163013" w:rsidRPr="00273106">
        <w:t>).</w:t>
      </w:r>
      <w:r w:rsidR="08163013" w:rsidRPr="00E57162">
        <w:t xml:space="preserve"> </w:t>
      </w:r>
      <w:r w:rsidR="08163013">
        <w:t>J</w:t>
      </w:r>
      <w:r w:rsidR="08163013" w:rsidRPr="00273106">
        <w:t xml:space="preserve">soucno </w:t>
      </w:r>
      <w:r w:rsidR="08163013">
        <w:t xml:space="preserve">dostává první moderní </w:t>
      </w:r>
      <w:r w:rsidR="08163013" w:rsidRPr="00273106">
        <w:t xml:space="preserve">metafyzické určení v rámci </w:t>
      </w:r>
      <w:r w:rsidR="08163013">
        <w:t xml:space="preserve">aktu mystického </w:t>
      </w:r>
      <w:r w:rsidR="008F4B5C">
        <w:t>„</w:t>
      </w:r>
      <w:r w:rsidR="08163013" w:rsidRPr="00273106">
        <w:rPr>
          <w:i/>
        </w:rPr>
        <w:t>signatum</w:t>
      </w:r>
      <w:r w:rsidR="008F4B5C">
        <w:t>“</w:t>
      </w:r>
      <w:r w:rsidR="08163013">
        <w:rPr>
          <w:i/>
        </w:rPr>
        <w:fldChar w:fldCharType="begin"/>
      </w:r>
      <w:r w:rsidR="08163013">
        <w:instrText xml:space="preserve"> XE "</w:instrText>
      </w:r>
      <w:r w:rsidR="08163013" w:rsidRPr="009F3DC0">
        <w:rPr>
          <w:i/>
        </w:rPr>
        <w:instrText>signatum</w:instrText>
      </w:r>
      <w:r w:rsidR="08163013">
        <w:instrText xml:space="preserve">" </w:instrText>
      </w:r>
      <w:r w:rsidR="08163013">
        <w:rPr>
          <w:i/>
        </w:rPr>
        <w:fldChar w:fldCharType="end"/>
      </w:r>
      <w:r w:rsidR="008F4B5C">
        <w:t xml:space="preserve">. Moderní subjekt si přivlastňuje jsoucno skrze demiurgickou asignaci, která se provádí podle </w:t>
      </w:r>
      <w:r w:rsidR="08163013">
        <w:t>předem dané objektivní regule</w:t>
      </w:r>
      <w:r w:rsidR="008F4B5C">
        <w:t xml:space="preserve"> </w:t>
      </w:r>
      <w:r w:rsidR="008F4B5C">
        <w:rPr>
          <w:szCs w:val="24"/>
        </w:rPr>
        <w:t>(</w:t>
      </w:r>
      <w:r w:rsidR="008F4B5C" w:rsidRPr="008F4B5C">
        <w:rPr>
          <w:i/>
        </w:rPr>
        <w:t>Er-eignen</w:t>
      </w:r>
      <w:r w:rsidR="008F4B5C" w:rsidRPr="008F4B5C">
        <w:rPr>
          <w:i/>
        </w:rPr>
        <w:fldChar w:fldCharType="begin"/>
      </w:r>
      <w:r w:rsidR="008F4B5C" w:rsidRPr="008F4B5C">
        <w:rPr>
          <w:i/>
        </w:rPr>
        <w:instrText xml:space="preserve"> XE "Er-eignen" </w:instrText>
      </w:r>
      <w:r w:rsidR="008F4B5C" w:rsidRPr="008F4B5C">
        <w:rPr>
          <w:i/>
        </w:rPr>
        <w:fldChar w:fldCharType="end"/>
      </w:r>
      <w:r w:rsidR="008F4B5C">
        <w:rPr>
          <w:szCs w:val="24"/>
        </w:rPr>
        <w:t>)</w:t>
      </w:r>
      <w:r w:rsidR="08163013">
        <w:t>. Původní jednota všeho je dána mystickým náhledem do božího díla a do boží podstaty.</w:t>
      </w:r>
      <w:r w:rsidR="08163013" w:rsidRPr="00A1115B">
        <w:t xml:space="preserve"> </w:t>
      </w:r>
      <w:r w:rsidR="08163013" w:rsidRPr="00273106">
        <w:t xml:space="preserve">Augustin v díle </w:t>
      </w:r>
      <w:r w:rsidR="08163013" w:rsidRPr="00273106">
        <w:rPr>
          <w:rStyle w:val="Zvraznn"/>
        </w:rPr>
        <w:t>Tractatus primus in Ioannem</w:t>
      </w:r>
      <w:r w:rsidR="08163013" w:rsidRPr="00273106">
        <w:rPr>
          <w:rStyle w:val="Zvraznn"/>
          <w:i w:val="0"/>
        </w:rPr>
        <w:t xml:space="preserve"> komentuje starozákonní </w:t>
      </w:r>
      <w:r w:rsidR="08163013" w:rsidRPr="00A82CD3">
        <w:rPr>
          <w:rStyle w:val="Zvraznn"/>
        </w:rPr>
        <w:t>Knihu moudrosti</w:t>
      </w:r>
      <w:r w:rsidR="08163013">
        <w:rPr>
          <w:rStyle w:val="Zvraznn"/>
          <w:i w:val="0"/>
        </w:rPr>
        <w:t xml:space="preserve">. Biblický autor a po něm neoplatonský Augustin </w:t>
      </w:r>
      <w:r w:rsidR="08163013" w:rsidRPr="00273106">
        <w:rPr>
          <w:rStyle w:val="Zvraznn"/>
          <w:i w:val="0"/>
        </w:rPr>
        <w:t xml:space="preserve">chválí </w:t>
      </w:r>
      <w:r w:rsidR="08163013" w:rsidRPr="00273106">
        <w:t>Stvořitele za to, že vše uspořá</w:t>
      </w:r>
      <w:r w:rsidR="08163013">
        <w:t xml:space="preserve">dal podle míry, počtu a váhy </w:t>
      </w:r>
      <w:r w:rsidR="08163013" w:rsidRPr="00273106">
        <w:rPr>
          <w:rStyle w:val="Zvraznn"/>
          <w:i w:val="0"/>
        </w:rPr>
        <w:t>(</w:t>
      </w:r>
      <w:r w:rsidR="08163013" w:rsidRPr="00273106">
        <w:rPr>
          <w:i/>
        </w:rPr>
        <w:t>omnia in mensura, et numero et pondere disposuisti</w:t>
      </w:r>
      <w:r w:rsidR="08163013" w:rsidRPr="007504D0">
        <w:t xml:space="preserve">, </w:t>
      </w:r>
      <w:r w:rsidR="08163013" w:rsidRPr="00273106">
        <w:rPr>
          <w:i/>
        </w:rPr>
        <w:t>Liber Sapientiae</w:t>
      </w:r>
      <w:r w:rsidR="08163013" w:rsidRPr="00273106">
        <w:t xml:space="preserve"> </w:t>
      </w:r>
      <w:r w:rsidR="08163013" w:rsidRPr="00273106">
        <w:rPr>
          <w:rStyle w:val="st"/>
        </w:rPr>
        <w:t>11:21</w:t>
      </w:r>
      <w:r w:rsidR="08163013">
        <w:rPr>
          <w:rStyle w:val="st"/>
        </w:rPr>
        <w:fldChar w:fldCharType="begin"/>
      </w:r>
      <w:r w:rsidR="08163013">
        <w:instrText xml:space="preserve"> XE "</w:instrText>
      </w:r>
      <w:r w:rsidR="08163013" w:rsidRPr="00FD00D1">
        <w:instrText>Starý zákon</w:instrText>
      </w:r>
      <w:r w:rsidR="08163013" w:rsidRPr="00142FB3">
        <w:rPr>
          <w:i/>
        </w:rPr>
        <w:instrText>:</w:instrText>
      </w:r>
      <w:r w:rsidR="08163013" w:rsidRPr="00FD00D1">
        <w:instrText>Moudr</w:instrText>
      </w:r>
      <w:r w:rsidR="08163013">
        <w:rPr>
          <w:i/>
        </w:rPr>
        <w:instrText>.</w:instrText>
      </w:r>
      <w:r w:rsidR="08163013" w:rsidRPr="00142FB3">
        <w:instrText xml:space="preserve"> </w:instrText>
      </w:r>
      <w:r w:rsidR="08163013">
        <w:rPr>
          <w:rStyle w:val="st"/>
        </w:rPr>
        <w:instrText>11.</w:instrText>
      </w:r>
      <w:r w:rsidR="08163013" w:rsidRPr="00142FB3">
        <w:rPr>
          <w:rStyle w:val="st"/>
        </w:rPr>
        <w:instrText>21</w:instrText>
      </w:r>
      <w:r w:rsidR="08163013">
        <w:instrText xml:space="preserve">" </w:instrText>
      </w:r>
      <w:r w:rsidR="08163013">
        <w:rPr>
          <w:rStyle w:val="st"/>
        </w:rPr>
        <w:fldChar w:fldCharType="end"/>
      </w:r>
      <w:r w:rsidR="08163013">
        <w:rPr>
          <w:rStyle w:val="Zvraznn"/>
          <w:i w:val="0"/>
        </w:rPr>
        <w:t>)</w:t>
      </w:r>
      <w:r w:rsidR="08163013" w:rsidRPr="00273106">
        <w:t>.</w:t>
      </w:r>
      <w:r w:rsidR="08163013">
        <w:t xml:space="preserve"> Bonaventura tvrdí, že tato předzjednaná harmonie daná v boží mysli je ve stvoření univerzálně signifikována skrze exemplární a seminální formy. </w:t>
      </w:r>
      <w:r w:rsidR="08163013" w:rsidRPr="00273106">
        <w:t xml:space="preserve">Jednota </w:t>
      </w:r>
      <w:r w:rsidR="08163013">
        <w:t xml:space="preserve">všeho je dána v rámci numerické jednoty determinované biblicky. Mystika míry, počtu a váhy </w:t>
      </w:r>
      <w:r w:rsidR="08163013" w:rsidRPr="00273106">
        <w:t xml:space="preserve">nahrazuje </w:t>
      </w:r>
      <w:r w:rsidR="08163013">
        <w:t>kategoriální jednotu substancí</w:t>
      </w:r>
      <w:r w:rsidR="08163013" w:rsidRPr="00273106">
        <w:t xml:space="preserve">. </w:t>
      </w:r>
      <w:r w:rsidR="08363832">
        <w:t xml:space="preserve">Smysl jsoucna je určený </w:t>
      </w:r>
      <w:r w:rsidR="00843E78" w:rsidRPr="00843E78">
        <w:t xml:space="preserve">jako celek stvoření </w:t>
      </w:r>
      <w:r w:rsidR="00843E78">
        <w:t xml:space="preserve">reflektovaný </w:t>
      </w:r>
      <w:r w:rsidR="00843E78" w:rsidRPr="00843E78">
        <w:t xml:space="preserve">ze směru </w:t>
      </w:r>
      <w:r w:rsidR="00843E78">
        <w:t>matematicky provedené iluminace, která vychází z boží tváře</w:t>
      </w:r>
      <w:r w:rsidR="08163013">
        <w:t>.</w:t>
      </w:r>
    </w:p>
    <w:p w:rsidR="08163013" w:rsidRDefault="08163013" w:rsidP="08163013">
      <w:pPr>
        <w:pStyle w:val="Citace"/>
        <w:rPr>
          <w:lang w:val="cs-CZ"/>
        </w:rPr>
      </w:pPr>
      <w:r w:rsidRPr="00273106">
        <w:rPr>
          <w:noProof/>
        </w:rPr>
        <w:t>„</w:t>
      </w:r>
      <w:r>
        <w:rPr>
          <w:noProof/>
          <w:lang w:val="cs-CZ"/>
        </w:rPr>
        <w:t>Proto je třeba kontemplovat boha nejen mimo nás a v nás, ale také nad námi (</w:t>
      </w:r>
      <w:r w:rsidRPr="005741E8">
        <w:rPr>
          <w:i/>
          <w:noProof/>
          <w:lang w:val="cs-CZ"/>
        </w:rPr>
        <w:t>supra nos</w:t>
      </w:r>
      <w:r>
        <w:rPr>
          <w:noProof/>
          <w:lang w:val="cs-CZ"/>
        </w:rPr>
        <w:t>). Mimo nás kontemplujeme boha skrze jeho stopu ve stvoření (</w:t>
      </w:r>
      <w:r w:rsidRPr="005741E8">
        <w:rPr>
          <w:i/>
          <w:noProof/>
          <w:lang w:val="cs-CZ"/>
        </w:rPr>
        <w:t>vestigium</w:t>
      </w:r>
      <w:r>
        <w:rPr>
          <w:noProof/>
          <w:lang w:val="cs-CZ"/>
        </w:rPr>
        <w:t>); v nás skrze představivost; n</w:t>
      </w:r>
      <w:r w:rsidR="004304D2">
        <w:rPr>
          <w:noProof/>
          <w:lang w:val="cs-CZ"/>
        </w:rPr>
        <w:t xml:space="preserve">ad námi skrze světlo boží tváře, které transcenduje naši mysl </w:t>
      </w:r>
      <w:r>
        <w:rPr>
          <w:noProof/>
          <w:lang w:val="cs-CZ"/>
        </w:rPr>
        <w:t>(</w:t>
      </w:r>
      <w:r w:rsidRPr="005741E8">
        <w:rPr>
          <w:i/>
          <w:noProof/>
          <w:lang w:val="cs-CZ"/>
        </w:rPr>
        <w:t>supra per lumen, quod est signatum supra</w:t>
      </w:r>
      <w:r>
        <w:rPr>
          <w:i/>
          <w:noProof/>
          <w:lang w:val="cs-CZ"/>
        </w:rPr>
        <w:t xml:space="preserve"> mente</w:t>
      </w:r>
      <w:r w:rsidRPr="005741E8">
        <w:rPr>
          <w:i/>
          <w:noProof/>
          <w:lang w:val="cs-CZ"/>
        </w:rPr>
        <w:t>m nostram</w:t>
      </w:r>
      <w:r>
        <w:rPr>
          <w:noProof/>
          <w:lang w:val="cs-CZ"/>
        </w:rPr>
        <w:t>). To je světlo Věčné pravdy, protože 'naše mysl je bezprostředně (</w:t>
      </w:r>
      <w:r w:rsidRPr="005741E8">
        <w:rPr>
          <w:i/>
          <w:noProof/>
          <w:lang w:val="cs-CZ"/>
        </w:rPr>
        <w:t>inmediate</w:t>
      </w:r>
      <w:r w:rsidR="00E052A2">
        <w:rPr>
          <w:noProof/>
          <w:lang w:val="cs-CZ"/>
        </w:rPr>
        <w:t>) formována od této Pravdy</w:t>
      </w:r>
      <w:r>
        <w:rPr>
          <w:noProof/>
          <w:lang w:val="cs-CZ"/>
        </w:rPr>
        <w:t>'...“ </w:t>
      </w:r>
      <w:r>
        <w:rPr>
          <w:rStyle w:val="Znakapoznpodarou"/>
        </w:rPr>
        <w:footnoteReference w:id="66"/>
      </w:r>
    </w:p>
    <w:p w:rsidR="008346DC" w:rsidRDefault="089C4F70" w:rsidP="08163013">
      <w:r>
        <w:lastRenderedPageBreak/>
        <w:t>Citace ukazuje novou dráhu náhledu na celek</w:t>
      </w:r>
      <w:r w:rsidR="001B5655">
        <w:t xml:space="preserve"> jsoucna (</w:t>
      </w:r>
      <w:r w:rsidR="001B5655">
        <w:rPr>
          <w:i/>
        </w:rPr>
        <w:t>Vor-</w:t>
      </w:r>
      <w:r w:rsidRPr="005741E8">
        <w:rPr>
          <w:i/>
        </w:rPr>
        <w:t>blickbahn</w:t>
      </w:r>
      <w:r w:rsidR="001B5655">
        <w:t xml:space="preserve">, </w:t>
      </w:r>
      <w:r>
        <w:t>OBJ I, kap. 1</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FD00D1">
        <w:rPr>
          <w:iCs/>
        </w:rPr>
        <w:instrText>Bonaventura</w:instrText>
      </w:r>
      <w:r>
        <w:instrText xml:space="preserve">" </w:instrText>
      </w:r>
      <w:r>
        <w:rPr>
          <w:i/>
        </w:rPr>
        <w:fldChar w:fldCharType="end"/>
      </w:r>
      <w:r>
        <w:t xml:space="preserve">). </w:t>
      </w:r>
      <w:r w:rsidR="00194852">
        <w:t xml:space="preserve">Iluminace </w:t>
      </w:r>
      <w:r w:rsidR="08163013">
        <w:t>jsoucna jde zezadu</w:t>
      </w:r>
      <w:r w:rsidR="08163013" w:rsidRPr="00273106">
        <w:t xml:space="preserve">, směrem od boha, který </w:t>
      </w:r>
      <w:r w:rsidR="08163013">
        <w:t xml:space="preserve">bezprostředně </w:t>
      </w:r>
      <w:r w:rsidR="08163013" w:rsidRPr="00273106">
        <w:t xml:space="preserve">formuje svou božskou pravdou </w:t>
      </w:r>
      <w:r w:rsidR="08163013">
        <w:t xml:space="preserve">naše </w:t>
      </w:r>
      <w:r w:rsidR="08163013" w:rsidRPr="00273106">
        <w:t>poznání (</w:t>
      </w:r>
      <w:r w:rsidR="08163013" w:rsidRPr="00273106">
        <w:rPr>
          <w:i/>
        </w:rPr>
        <w:t>mens nostra inmediate ab ipsa Veritate formetur</w:t>
      </w:r>
      <w:r w:rsidR="08163013" w:rsidRPr="00273106">
        <w:t xml:space="preserve">). </w:t>
      </w:r>
      <w:r w:rsidR="08163013">
        <w:t>V</w:t>
      </w:r>
      <w:r w:rsidR="08163013" w:rsidRPr="00273106">
        <w:t xml:space="preserve"> předložené</w:t>
      </w:r>
      <w:r w:rsidR="08163013">
        <w:t xml:space="preserve">m schématu </w:t>
      </w:r>
      <w:r w:rsidR="08163013" w:rsidRPr="00273106">
        <w:t xml:space="preserve">hraje </w:t>
      </w:r>
      <w:r w:rsidR="08163013">
        <w:t>klíčovou roli zmíněný princip</w:t>
      </w:r>
      <w:r w:rsidR="00FC6C1F">
        <w:t xml:space="preserve"> „</w:t>
      </w:r>
      <w:r w:rsidR="00FC6C1F">
        <w:rPr>
          <w:i/>
          <w:iCs/>
        </w:rPr>
        <w:t>inmediate</w:t>
      </w:r>
      <w:r w:rsidR="00FC6C1F">
        <w:t>“</w:t>
      </w:r>
      <w:r w:rsidR="00FC6C1F" w:rsidRPr="00FC6C1F">
        <w:t xml:space="preserve">. Tento druh </w:t>
      </w:r>
      <w:r w:rsidR="00FC6C1F">
        <w:t>přímého poznání esencí</w:t>
      </w:r>
      <w:r w:rsidR="00FC6C1F" w:rsidRPr="00FC6C1F">
        <w:t xml:space="preserve"> je proveden </w:t>
      </w:r>
      <w:r w:rsidR="00FC6C1F">
        <w:t xml:space="preserve">podle </w:t>
      </w:r>
      <w:r w:rsidR="007822C1">
        <w:t xml:space="preserve">vyššího </w:t>
      </w:r>
      <w:r w:rsidR="00FC6C1F">
        <w:t xml:space="preserve">poznání jako </w:t>
      </w:r>
      <w:r w:rsidR="00FC6C1F" w:rsidRPr="00FC6C1F">
        <w:t>"</w:t>
      </w:r>
      <w:r w:rsidR="00FC6C1F" w:rsidRPr="00FC6C1F">
        <w:rPr>
          <w:i/>
          <w:iCs/>
        </w:rPr>
        <w:t>intellectus</w:t>
      </w:r>
      <w:r w:rsidR="00FC6C1F" w:rsidRPr="00FC6C1F">
        <w:t xml:space="preserve">" </w:t>
      </w:r>
      <w:r w:rsidR="00FC6C1F">
        <w:t xml:space="preserve">u </w:t>
      </w:r>
      <w:r w:rsidR="00FC6C1F" w:rsidRPr="00FC6C1F">
        <w:t xml:space="preserve">Grossetesteho (OBJ II, kap. 3.1.1). </w:t>
      </w:r>
      <w:r w:rsidR="08163013" w:rsidRPr="00273106">
        <w:t xml:space="preserve">Bonaventura převedl </w:t>
      </w:r>
      <w:r w:rsidR="08163013">
        <w:t xml:space="preserve">myšlení </w:t>
      </w:r>
      <w:r w:rsidR="08163013" w:rsidRPr="00273106">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FD00D1">
        <w:instrText>Bonaventura</w:instrText>
      </w:r>
      <w:r w:rsidR="08163013">
        <w:instrText xml:space="preserve">" </w:instrText>
      </w:r>
      <w:r w:rsidR="08163013">
        <w:rPr>
          <w:i/>
        </w:rPr>
        <w:fldChar w:fldCharType="end"/>
      </w:r>
      <w:r w:rsidR="08163013" w:rsidRPr="00273106">
        <w:t xml:space="preserve"> do epochální účinn</w:t>
      </w:r>
      <w:r w:rsidR="08163013">
        <w:t>osti</w:t>
      </w:r>
      <w:r w:rsidR="00557A40">
        <w:t xml:space="preserve">. Dal </w:t>
      </w:r>
      <w:r w:rsidR="08163013">
        <w:t xml:space="preserve">centrální princip </w:t>
      </w:r>
      <w:r w:rsidR="00557A40">
        <w:t>„</w:t>
      </w:r>
      <w:r w:rsidR="08027AC2" w:rsidRPr="00557A40">
        <w:rPr>
          <w:i/>
        </w:rPr>
        <w:t>ex</w:t>
      </w:r>
      <w:r w:rsidR="08027AC2">
        <w:t xml:space="preserve"> </w:t>
      </w:r>
      <w:r w:rsidR="08027AC2">
        <w:rPr>
          <w:i/>
        </w:rPr>
        <w:t>inmediatis</w:t>
      </w:r>
      <w:r w:rsidR="00557A40">
        <w:t>“</w:t>
      </w:r>
      <w:r w:rsidR="08163013" w:rsidRPr="00273106">
        <w:t xml:space="preserve"> postulovaný ve </w:t>
      </w:r>
      <w:r w:rsidR="08163013" w:rsidRPr="00377E28">
        <w:rPr>
          <w:i/>
        </w:rPr>
        <w:t>Druhých analytikách</w:t>
      </w:r>
      <w:r w:rsidR="08163013" w:rsidRPr="00273106">
        <w:t xml:space="preserve"> </w:t>
      </w:r>
      <w:r w:rsidR="00557A40">
        <w:t xml:space="preserve">do </w:t>
      </w:r>
      <w:r w:rsidR="00557A40" w:rsidRPr="00273106">
        <w:t xml:space="preserve">metafyziky založené </w:t>
      </w:r>
      <w:r w:rsidR="00557A40">
        <w:t>christocentricky. Tímto způsobem vzniklo nové „</w:t>
      </w:r>
      <w:r w:rsidR="08163013" w:rsidRPr="00273106">
        <w:rPr>
          <w:i/>
        </w:rPr>
        <w:t>resolutio</w:t>
      </w:r>
      <w:r w:rsidR="00557A40">
        <w:t>“</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rsidRPr="007D3515">
        <w:instrText>Bonaventura</w:instrText>
      </w:r>
      <w:r w:rsidR="08163013">
        <w:instrText xml:space="preserve">" </w:instrText>
      </w:r>
      <w:r w:rsidR="08163013">
        <w:rPr>
          <w:i/>
        </w:rPr>
        <w:fldChar w:fldCharType="end"/>
      </w:r>
      <w:r w:rsidR="08163013" w:rsidRPr="00273106">
        <w:t xml:space="preserve"> </w:t>
      </w:r>
      <w:r w:rsidR="00557A40">
        <w:t>jsoucna, které odpovídá ontoteologické struktuře metafyziky</w:t>
      </w:r>
      <w:r w:rsidR="08163013" w:rsidRPr="00273106">
        <w:t xml:space="preserve">. </w:t>
      </w:r>
      <w:r w:rsidR="08163013">
        <w:t xml:space="preserve">Nejen neoplatonský slunce-intelekt ozařuje mytopoeticky svět, ale také biblické světlo boží tváře. Pak už </w:t>
      </w:r>
      <w:r w:rsidR="00413679">
        <w:t>moderní ilumináti nema</w:t>
      </w:r>
      <w:r w:rsidR="00726FAF">
        <w:t>jí prakticky žádný</w:t>
      </w:r>
      <w:r w:rsidR="00413679">
        <w:t xml:space="preserve"> d</w:t>
      </w:r>
      <w:r w:rsidR="08163013">
        <w:t xml:space="preserve">ůvod </w:t>
      </w:r>
      <w:r w:rsidR="00413679">
        <w:t>k tomu, aby</w:t>
      </w:r>
      <w:r w:rsidR="08B51F62">
        <w:t xml:space="preserve"> hledali </w:t>
      </w:r>
      <w:r w:rsidR="007179BF">
        <w:t xml:space="preserve">ve světských </w:t>
      </w:r>
      <w:r w:rsidR="08163013">
        <w:t>temnotách pouhé stopy (</w:t>
      </w:r>
      <w:r w:rsidR="08163013">
        <w:rPr>
          <w:i/>
        </w:rPr>
        <w:t>ves</w:t>
      </w:r>
      <w:r w:rsidR="08163013" w:rsidRPr="08601807">
        <w:rPr>
          <w:i/>
        </w:rPr>
        <w:t>tig</w:t>
      </w:r>
      <w:r w:rsidR="08163013">
        <w:rPr>
          <w:i/>
        </w:rPr>
        <w:t>i</w:t>
      </w:r>
      <w:r w:rsidR="08163013" w:rsidRPr="08601807">
        <w:rPr>
          <w:i/>
        </w:rPr>
        <w:t>um</w:t>
      </w:r>
      <w:r w:rsidR="08163013">
        <w:t>) dané aristotelským empirickým poznáním první</w:t>
      </w:r>
      <w:r w:rsidR="007179BF">
        <w:t>ch substancí recipovaných</w:t>
      </w:r>
      <w:r w:rsidR="08163013">
        <w:t xml:space="preserve"> skrze smysly. Citované dílo </w:t>
      </w:r>
      <w:r w:rsidR="08163013" w:rsidRPr="00273106">
        <w:rPr>
          <w:i/>
        </w:rPr>
        <w:t>Itinerarium mentis in Deum</w:t>
      </w:r>
      <w:r w:rsidR="08163013">
        <w:t xml:space="preserve"> (1259) představuje prvního moderního průvodce celkem </w:t>
      </w:r>
      <w:r w:rsidR="08163013" w:rsidRPr="00273106">
        <w:t>jsoucna</w:t>
      </w:r>
      <w:r w:rsidR="08163013">
        <w:t xml:space="preserve"> nazíraného objektivním způsobem</w:t>
      </w:r>
      <w:r w:rsidR="08163013" w:rsidRPr="00273106">
        <w:t>.</w:t>
      </w:r>
      <w:r w:rsidR="08163013">
        <w:t xml:space="preserve"> Objektivita se stala filosofickým evangeliem křesťanského Západu, což platí o to více i v její současné nihilistické fázi po smrti moderního boha. </w:t>
      </w:r>
      <w:r w:rsidR="08163013" w:rsidRPr="00273106">
        <w:t xml:space="preserve">Předchozí </w:t>
      </w:r>
      <w:r w:rsidR="08163013">
        <w:t xml:space="preserve">kapitola </w:t>
      </w:r>
      <w:r w:rsidR="08163013" w:rsidRPr="00273106">
        <w:t xml:space="preserve">ukázala centrální význam Krista jako vykupitelského prostředníka mezi bohem a člověkem. </w:t>
      </w:r>
      <w:r w:rsidR="08163013">
        <w:t>Bonaventura vzal jeho stvořitelskou a vykupitelskou roli</w:t>
      </w:r>
      <w:r w:rsidR="08163013" w:rsidRPr="00273106">
        <w:t xml:space="preserve"> jako základ nové metafyziky</w:t>
      </w:r>
      <w:r w:rsidR="08163013">
        <w:t xml:space="preserve"> v roli univerzálního středního členu </w:t>
      </w:r>
      <w:r w:rsidR="00B24122">
        <w:t xml:space="preserve">deduktivního syllogismu </w:t>
      </w:r>
      <w:r w:rsidR="08163013" w:rsidRPr="00273106">
        <w:t>(</w:t>
      </w:r>
      <w:r w:rsidR="08163013" w:rsidRPr="00273106">
        <w:rPr>
          <w:i/>
        </w:rPr>
        <w:t>haec est tota nostra metaphysic</w:t>
      </w:r>
      <w:r w:rsidR="000624A7">
        <w:rPr>
          <w:i/>
        </w:rPr>
        <w:t xml:space="preserve">a, </w:t>
      </w:r>
      <w:r w:rsidR="00237F73" w:rsidRPr="000624A7">
        <w:t>kap.</w:t>
      </w:r>
      <w:r w:rsidR="080B5A30">
        <w:t xml:space="preserve"> 4</w:t>
      </w:r>
      <w:r w:rsidR="08163013" w:rsidRPr="00934650">
        <w:t>.1.1</w:t>
      </w:r>
      <w:r w:rsidR="08163013" w:rsidRPr="00273106">
        <w:t xml:space="preserve">). </w:t>
      </w:r>
      <w:r w:rsidR="007204FD">
        <w:t xml:space="preserve">Efektivní </w:t>
      </w:r>
      <w:r w:rsidR="001E634C">
        <w:t xml:space="preserve">demiurg </w:t>
      </w:r>
      <w:r w:rsidR="08163013" w:rsidRPr="00273106">
        <w:t xml:space="preserve">druhého averroismu spojil </w:t>
      </w:r>
      <w:r w:rsidR="08163013">
        <w:t xml:space="preserve">Bibli, </w:t>
      </w:r>
      <w:r w:rsidR="08163013" w:rsidRPr="00273106">
        <w:t>křesťanskou teologii, arabskou falsafu, neoplatonismus a aristotelismus do jednoho celku.</w:t>
      </w:r>
    </w:p>
    <w:p w:rsidR="08163013" w:rsidRDefault="08163013" w:rsidP="0041430F">
      <w:pPr>
        <w:ind w:firstLine="397"/>
      </w:pPr>
      <w:r>
        <w:t xml:space="preserve">Nová forma christologie dala předešlým verzím </w:t>
      </w:r>
      <w:r w:rsidRPr="00ED06E7">
        <w:rPr>
          <w:i/>
        </w:rPr>
        <w:t>Oxfordian Fallacy</w:t>
      </w:r>
      <w:r>
        <w:t xml:space="preserve"> kompletní ontoteologickou strukturu postavenou </w:t>
      </w:r>
      <w:r w:rsidRPr="00273106">
        <w:t>v protikladu k real</w:t>
      </w:r>
      <w:r>
        <w:t xml:space="preserve">istickému principu </w:t>
      </w:r>
      <w:r w:rsidR="08A649EB" w:rsidRPr="08A649EB">
        <w:rPr>
          <w:i/>
        </w:rPr>
        <w:t>ex</w:t>
      </w:r>
      <w:r w:rsidR="08A649EB">
        <w:t xml:space="preserve"> </w:t>
      </w:r>
      <w:r w:rsidR="08A649EB">
        <w:rPr>
          <w:i/>
        </w:rPr>
        <w:t>in</w:t>
      </w:r>
      <w:r w:rsidRPr="00273106">
        <w:rPr>
          <w:i/>
        </w:rPr>
        <w:t>mediat</w:t>
      </w:r>
      <w:r w:rsidR="08A649EB">
        <w:rPr>
          <w:i/>
        </w:rPr>
        <w:t>is</w:t>
      </w:r>
      <w:r>
        <w:fldChar w:fldCharType="begin"/>
      </w:r>
      <w:r>
        <w:instrText xml:space="preserve"> XE "</w:instrText>
      </w:r>
      <w:r w:rsidRPr="004C18C1">
        <w:instrText xml:space="preserve">princip </w:instrText>
      </w:r>
      <w:r w:rsidR="08A649EB">
        <w:rPr>
          <w:i/>
        </w:rPr>
        <w:instrText>ex in</w:instrText>
      </w:r>
      <w:r w:rsidRPr="005E70F0">
        <w:rPr>
          <w:i/>
        </w:rPr>
        <w:instrText>mediatis</w:instrText>
      </w:r>
      <w:r>
        <w:instrText xml:space="preserve">" </w:instrText>
      </w:r>
      <w:r>
        <w:fldChar w:fldCharType="end"/>
      </w:r>
      <w:r w:rsidR="001849FC">
        <w:t xml:space="preserve">, který hájili </w:t>
      </w:r>
      <w:r w:rsidRPr="00273106">
        <w:t>Albert</w:t>
      </w:r>
      <w:r>
        <w:t xml:space="preserve"> a Bacon </w:t>
      </w:r>
      <w:r w:rsidR="001849FC">
        <w:t xml:space="preserve">v jejich </w:t>
      </w:r>
      <w:r w:rsidRPr="00273106">
        <w:t>výklad</w:t>
      </w:r>
      <w:r w:rsidR="001849FC">
        <w:t>ech</w:t>
      </w:r>
      <w:r w:rsidRPr="00273106">
        <w:t xml:space="preserve"> </w:t>
      </w:r>
      <w:r w:rsidRPr="0092680F">
        <w:rPr>
          <w:i/>
        </w:rPr>
        <w:t>Druhých Analytik</w:t>
      </w:r>
      <w:r w:rsidRPr="00273106">
        <w:t xml:space="preserve">. </w:t>
      </w:r>
      <w:r>
        <w:t>Pravda</w:t>
      </w:r>
      <w:r w:rsidR="002215FA">
        <w:t xml:space="preserve"> jako </w:t>
      </w:r>
      <w:r w:rsidRPr="00273106">
        <w:rPr>
          <w:i/>
        </w:rPr>
        <w:t>rectitudo</w:t>
      </w:r>
      <w:r w:rsidRPr="00273106">
        <w:t xml:space="preserve"> </w:t>
      </w:r>
      <w:r>
        <w:t xml:space="preserve">přešla </w:t>
      </w:r>
      <w:r w:rsidRPr="00273106">
        <w:t>do kreativní regule božského nebo lidského subjektu</w:t>
      </w:r>
      <w:r>
        <w:t>. Tímto spojením vznikla epochálně účinná verze Rufusovy pravdy jako univerzální demiurgické podobnosti (</w:t>
      </w:r>
      <w:r w:rsidRPr="00545035">
        <w:rPr>
          <w:i/>
        </w:rPr>
        <w:t>coaequatio</w:t>
      </w:r>
      <w:r>
        <w:t>)</w:t>
      </w:r>
      <w:r w:rsidRPr="00273106">
        <w:t xml:space="preserve">. </w:t>
      </w:r>
      <w:r>
        <w:t>Bonaventura odmítl ideu univerzální rovnosti</w:t>
      </w:r>
      <w:r w:rsidR="00BB405B">
        <w:t>, kterou Rufus</w:t>
      </w:r>
      <w:r>
        <w:t xml:space="preserve"> postav</w:t>
      </w:r>
      <w:r w:rsidR="00BB405B">
        <w:t xml:space="preserve">il na </w:t>
      </w:r>
      <w:r>
        <w:t>matematické analogii</w:t>
      </w:r>
      <w:r w:rsidR="003575D5">
        <w:t xml:space="preserve">. Místo toho </w:t>
      </w:r>
      <w:r>
        <w:t xml:space="preserve">postavil hierachický systém jsoucna ve dvou </w:t>
      </w:r>
      <w:r>
        <w:lastRenderedPageBreak/>
        <w:t>patrech regulované činnosti</w:t>
      </w:r>
      <w:r>
        <w:fldChar w:fldCharType="begin"/>
      </w:r>
      <w:r>
        <w:instrText xml:space="preserve"> XE "</w:instrText>
      </w:r>
      <w:r w:rsidRPr="00B83CB8">
        <w:instrText>regule</w:instrText>
      </w:r>
      <w:r>
        <w:instrText>:</w:instrText>
      </w:r>
      <w:r w:rsidRPr="005E70F0">
        <w:rPr>
          <w:i/>
        </w:rPr>
        <w:instrText>agentis in/creati</w:instrText>
      </w:r>
      <w:r>
        <w:instrText xml:space="preserve">" </w:instrText>
      </w:r>
      <w:r>
        <w:fldChar w:fldCharType="end"/>
      </w:r>
      <w:r>
        <w:t xml:space="preserve">. </w:t>
      </w:r>
      <w:r w:rsidR="0073785A" w:rsidRPr="0073785A">
        <w:t xml:space="preserve">Bonaventurova verze ontoteologie </w:t>
      </w:r>
      <w:r w:rsidR="0073785A">
        <w:t xml:space="preserve">založila </w:t>
      </w:r>
      <w:r w:rsidR="0073785A" w:rsidRPr="0073785A">
        <w:t xml:space="preserve">nový </w:t>
      </w:r>
      <w:r w:rsidR="0073785A" w:rsidRPr="0073785A">
        <w:rPr>
          <w:i/>
          <w:iCs/>
        </w:rPr>
        <w:t>dativus auctoris</w:t>
      </w:r>
      <w:r w:rsidR="0073785A">
        <w:rPr>
          <w:i/>
        </w:rPr>
        <w:fldChar w:fldCharType="begin"/>
      </w:r>
      <w:r w:rsidR="0073785A">
        <w:instrText xml:space="preserve"> XE "</w:instrText>
      </w:r>
      <w:r w:rsidR="0073785A" w:rsidRPr="08795DCE">
        <w:rPr>
          <w:i/>
        </w:rPr>
        <w:instrText>dativus auctoris</w:instrText>
      </w:r>
      <w:r w:rsidR="0073785A">
        <w:instrText xml:space="preserve">" </w:instrText>
      </w:r>
      <w:r w:rsidR="0073785A">
        <w:rPr>
          <w:i/>
        </w:rPr>
        <w:fldChar w:fldCharType="end"/>
      </w:r>
      <w:r w:rsidR="0073785A" w:rsidRPr="0073785A">
        <w:t xml:space="preserve"> jako místo moderního poznání</w:t>
      </w:r>
      <w:r w:rsidR="0073785A">
        <w:t xml:space="preserve"> </w:t>
      </w:r>
      <w:r w:rsidR="0073785A" w:rsidRPr="0073785A">
        <w:rPr>
          <w:iCs/>
        </w:rPr>
        <w:t>(</w:t>
      </w:r>
      <w:r w:rsidR="0073785A" w:rsidRPr="0073785A">
        <w:rPr>
          <w:i/>
          <w:iCs/>
        </w:rPr>
        <w:t>ortus</w:t>
      </w:r>
      <w:r w:rsidR="0073785A" w:rsidRPr="0073785A">
        <w:t xml:space="preserve"> </w:t>
      </w:r>
      <w:r w:rsidR="0073785A" w:rsidRPr="0073785A">
        <w:rPr>
          <w:i/>
          <w:iCs/>
        </w:rPr>
        <w:t>scientiarum</w:t>
      </w:r>
      <w:r w:rsidR="0073785A">
        <w:rPr>
          <w:i/>
          <w:iCs/>
        </w:rPr>
        <w:fldChar w:fldCharType="begin"/>
      </w:r>
      <w:r w:rsidR="0073785A">
        <w:instrText xml:space="preserve"> XE "</w:instrText>
      </w:r>
      <w:r w:rsidR="0073785A" w:rsidRPr="004F53E7">
        <w:rPr>
          <w:i/>
          <w:iCs/>
        </w:rPr>
        <w:instrText>ortus</w:instrText>
      </w:r>
      <w:r w:rsidR="0073785A" w:rsidRPr="004F53E7">
        <w:instrText xml:space="preserve"> </w:instrText>
      </w:r>
      <w:r w:rsidR="0073785A" w:rsidRPr="004F53E7">
        <w:rPr>
          <w:i/>
          <w:iCs/>
        </w:rPr>
        <w:instrText>scientiarum</w:instrText>
      </w:r>
      <w:r w:rsidR="0073785A">
        <w:instrText xml:space="preserve">" </w:instrText>
      </w:r>
      <w:r w:rsidR="0073785A">
        <w:rPr>
          <w:i/>
          <w:iCs/>
        </w:rPr>
        <w:fldChar w:fldCharType="end"/>
      </w:r>
      <w:r w:rsidR="0073785A" w:rsidRPr="0073785A">
        <w:rPr>
          <w:iCs/>
        </w:rPr>
        <w:t>)</w:t>
      </w:r>
      <w:r w:rsidR="0073785A">
        <w:t xml:space="preserve">. Bonaventura nalezl nové dějinně určené místo </w:t>
      </w:r>
      <w:r w:rsidR="0073785A" w:rsidRPr="0073785A">
        <w:t>pravdy a nepravdy</w:t>
      </w:r>
      <w:r w:rsidR="0073785A">
        <w:t xml:space="preserve"> (</w:t>
      </w:r>
      <w:r w:rsidR="0073785A" w:rsidRPr="0073785A">
        <w:rPr>
          <w:i/>
        </w:rPr>
        <w:t>Lichtung</w:t>
      </w:r>
      <w:r w:rsidR="0073785A">
        <w:rPr>
          <w:i/>
        </w:rPr>
        <w:fldChar w:fldCharType="begin"/>
      </w:r>
      <w:r w:rsidR="0073785A">
        <w:instrText xml:space="preserve"> XE "</w:instrText>
      </w:r>
      <w:r w:rsidR="0073785A" w:rsidRPr="008053BD">
        <w:rPr>
          <w:i/>
        </w:rPr>
        <w:instrText>Lichtung</w:instrText>
      </w:r>
      <w:r w:rsidR="0073785A">
        <w:instrText xml:space="preserve">" </w:instrText>
      </w:r>
      <w:r w:rsidR="0073785A">
        <w:rPr>
          <w:i/>
        </w:rPr>
        <w:fldChar w:fldCharType="end"/>
      </w:r>
      <w:r w:rsidR="0073785A">
        <w:t>)</w:t>
      </w:r>
      <w:r w:rsidR="0073785A" w:rsidRPr="0073785A">
        <w:t>, které odha</w:t>
      </w:r>
      <w:r w:rsidR="0073785A">
        <w:t>luje smysl objektivní existence. B</w:t>
      </w:r>
      <w:r w:rsidRPr="00273106">
        <w:t xml:space="preserve">onaventurův komentář k Sentencím přidal k již vytvořenému objektivnímu jsoucnu Grossetesteho, Rufuse a Kilwardbyho nový subjekt </w:t>
      </w:r>
      <w:r w:rsidRPr="00273106">
        <w:rPr>
          <w:i/>
        </w:rPr>
        <w:t>Modernorum</w:t>
      </w:r>
      <w:r w:rsidRPr="00273106">
        <w:t xml:space="preserve"> d</w:t>
      </w:r>
      <w:r w:rsidR="00B3665E">
        <w:t>efinov</w:t>
      </w:r>
      <w:r w:rsidRPr="00273106">
        <w:t xml:space="preserve">aný ve dvou patrech </w:t>
      </w:r>
      <w:r w:rsidR="0041430F">
        <w:t>regulí</w:t>
      </w:r>
      <w:r>
        <w:t>.</w:t>
      </w:r>
      <w:r w:rsidRPr="08294F57">
        <w:t xml:space="preserve"> </w:t>
      </w:r>
      <w:r w:rsidR="0041430F">
        <w:t xml:space="preserve">Boží </w:t>
      </w:r>
      <w:r w:rsidRPr="00273106">
        <w:t xml:space="preserve">regule tvoří novou </w:t>
      </w:r>
      <w:r w:rsidRPr="00273106">
        <w:rPr>
          <w:i/>
        </w:rPr>
        <w:t>mathesis univer</w:t>
      </w:r>
      <w:r>
        <w:rPr>
          <w:i/>
        </w:rPr>
        <w:t>s</w:t>
      </w:r>
      <w:r w:rsidRPr="00273106">
        <w:rPr>
          <w:i/>
        </w:rPr>
        <w:t>alis</w:t>
      </w:r>
      <w:r w:rsidR="081E323C">
        <w:rPr>
          <w:i/>
        </w:rPr>
        <w:fldChar w:fldCharType="begin"/>
      </w:r>
      <w:r w:rsidR="081E323C">
        <w:instrText xml:space="preserve"> XE "</w:instrText>
      </w:r>
      <w:r w:rsidR="081E323C" w:rsidRPr="085813ED">
        <w:rPr>
          <w:i/>
        </w:rPr>
        <w:instrText>mathesis universalis</w:instrText>
      </w:r>
      <w:r w:rsidR="081E323C">
        <w:instrText xml:space="preserve">" </w:instrText>
      </w:r>
      <w:r w:rsidR="081E323C">
        <w:rPr>
          <w:i/>
        </w:rPr>
        <w:fldChar w:fldCharType="end"/>
      </w:r>
      <w:r w:rsidRPr="00273106">
        <w:t xml:space="preserve"> danou exemplárně pro celek stvoření.</w:t>
      </w:r>
      <w:r>
        <w:t xml:space="preserve"> Zavedení objektivní demiurgické predikace v modu </w:t>
      </w:r>
      <w:r w:rsidRPr="00FE5E88">
        <w:rPr>
          <w:i/>
        </w:rPr>
        <w:t>in arti</w:t>
      </w:r>
      <w:r>
        <w:rPr>
          <w:i/>
        </w:rPr>
        <w:t>fi</w:t>
      </w:r>
      <w:r w:rsidRPr="00FE5E88">
        <w:rPr>
          <w:i/>
        </w:rPr>
        <w:t>cialibus</w:t>
      </w:r>
      <w:r w:rsidR="081E323C">
        <w:rPr>
          <w:i/>
        </w:rPr>
        <w:fldChar w:fldCharType="begin"/>
      </w:r>
      <w:r w:rsidR="081E323C">
        <w:instrText xml:space="preserve"> XE "predikace:</w:instrText>
      </w:r>
      <w:r w:rsidR="081E323C" w:rsidRPr="08E85A83">
        <w:rPr>
          <w:i/>
        </w:rPr>
        <w:instrText>in artificialibus</w:instrText>
      </w:r>
      <w:r w:rsidR="081E323C">
        <w:instrText xml:space="preserve">" </w:instrText>
      </w:r>
      <w:r w:rsidR="081E323C">
        <w:rPr>
          <w:i/>
        </w:rPr>
        <w:fldChar w:fldCharType="end"/>
      </w:r>
      <w:r>
        <w:t xml:space="preserve"> muselo upravit model kauzality, který nemohl mít aristotelský charakter podle </w:t>
      </w:r>
      <w:r w:rsidRPr="00FE5E88">
        <w:rPr>
          <w:i/>
        </w:rPr>
        <w:t>Druhých analytik</w:t>
      </w:r>
      <w:r>
        <w:t xml:space="preserve">. </w:t>
      </w:r>
      <w:r w:rsidR="00671A86">
        <w:t xml:space="preserve">Bonaventura </w:t>
      </w:r>
      <w:r w:rsidRPr="00273106">
        <w:t>za</w:t>
      </w:r>
      <w:r w:rsidR="00671A86">
        <w:t xml:space="preserve">ložil </w:t>
      </w:r>
      <w:r w:rsidRPr="00273106">
        <w:t xml:space="preserve">novou </w:t>
      </w:r>
      <w:r>
        <w:t xml:space="preserve">verzi </w:t>
      </w:r>
      <w:r w:rsidRPr="0075290F">
        <w:rPr>
          <w:i/>
        </w:rPr>
        <w:t>Oxfo</w:t>
      </w:r>
      <w:r>
        <w:rPr>
          <w:i/>
        </w:rPr>
        <w:t>r</w:t>
      </w:r>
      <w:r w:rsidRPr="0075290F">
        <w:rPr>
          <w:i/>
        </w:rPr>
        <w:t>dian Fallacy</w:t>
      </w:r>
      <w:r>
        <w:rPr>
          <w:i/>
        </w:rPr>
        <w:fldChar w:fldCharType="begin"/>
      </w:r>
      <w:r>
        <w:instrText xml:space="preserve"> XE "</w:instrText>
      </w:r>
      <w:r w:rsidRPr="0015798D">
        <w:rPr>
          <w:i/>
        </w:rPr>
        <w:instrText>Oxfordian Fallacy:</w:instrText>
      </w:r>
      <w:r w:rsidRPr="005E70F0">
        <w:instrText>Bonaventura</w:instrText>
      </w:r>
      <w:r>
        <w:instrText xml:space="preserve">" </w:instrText>
      </w:r>
      <w:r>
        <w:rPr>
          <w:i/>
        </w:rPr>
        <w:fldChar w:fldCharType="end"/>
      </w:r>
      <w:r w:rsidR="00B25D6A">
        <w:t xml:space="preserve"> tím, že modifikoval</w:t>
      </w:r>
      <w:r>
        <w:t xml:space="preserve"> základní pojetí kauzality </w:t>
      </w:r>
      <w:r w:rsidRPr="009228B8">
        <w:rPr>
          <w:i/>
        </w:rPr>
        <w:t>Druhých analytik</w:t>
      </w:r>
      <w:r>
        <w:t xml:space="preserve">. </w:t>
      </w:r>
      <w:r w:rsidRPr="00273106">
        <w:t xml:space="preserve">Citát rozlišuje mezi dvěma vrstvami kauzality tvořenými přirozenou a nadpřirozenou řadou, stejně jako se fyzické semeno liší od jeho </w:t>
      </w:r>
      <w:r w:rsidR="00972FF7">
        <w:t xml:space="preserve">univerzální </w:t>
      </w:r>
      <w:r w:rsidRPr="00273106">
        <w:t>definice (</w:t>
      </w:r>
      <w:r>
        <w:rPr>
          <w:i/>
        </w:rPr>
        <w:t>differt semen et ratio semi</w:t>
      </w:r>
      <w:r w:rsidRPr="00273106">
        <w:rPr>
          <w:i/>
        </w:rPr>
        <w:t>nali</w:t>
      </w:r>
      <w:r w:rsidR="08272953">
        <w:rPr>
          <w:i/>
        </w:rPr>
        <w:t>s</w:t>
      </w:r>
      <w:r>
        <w:rPr>
          <w:i/>
        </w:rPr>
        <w:fldChar w:fldCharType="begin"/>
      </w:r>
      <w:r>
        <w:instrText xml:space="preserve"> XE "</w:instrText>
      </w:r>
      <w:r w:rsidRPr="009D39F0">
        <w:rPr>
          <w:i/>
        </w:rPr>
        <w:instrText>ratio seminalis</w:instrText>
      </w:r>
      <w:r>
        <w:instrText xml:space="preserve">" </w:instrText>
      </w:r>
      <w:r>
        <w:rPr>
          <w:i/>
        </w:rPr>
        <w:fldChar w:fldCharType="end"/>
      </w:r>
      <w:r w:rsidRPr="00273106">
        <w:t>)</w:t>
      </w:r>
      <w:r>
        <w:t>.</w:t>
      </w:r>
    </w:p>
    <w:p w:rsidR="08163013" w:rsidRPr="00BA61B4" w:rsidRDefault="08163013" w:rsidP="08163013">
      <w:pPr>
        <w:pStyle w:val="Citace"/>
        <w:rPr>
          <w:noProof/>
        </w:rPr>
      </w:pPr>
      <w:r w:rsidRPr="00273106">
        <w:rPr>
          <w:noProof/>
        </w:rPr>
        <w:t>„</w:t>
      </w:r>
      <w:r>
        <w:rPr>
          <w:noProof/>
        </w:rPr>
        <w:t xml:space="preserve">Jednotlivá příčina a </w:t>
      </w:r>
      <w:r w:rsidR="00CD5E60">
        <w:rPr>
          <w:noProof/>
          <w:lang w:val="cs-CZ"/>
        </w:rPr>
        <w:t xml:space="preserve">její </w:t>
      </w:r>
      <w:r w:rsidR="00775A7C">
        <w:rPr>
          <w:noProof/>
          <w:lang w:val="cs-CZ"/>
        </w:rPr>
        <w:t xml:space="preserve">princip </w:t>
      </w:r>
      <w:r w:rsidR="00CD5E60">
        <w:rPr>
          <w:noProof/>
          <w:lang w:val="cs-CZ"/>
        </w:rPr>
        <w:t xml:space="preserve">jsou odlišné </w:t>
      </w:r>
      <w:r>
        <w:rPr>
          <w:noProof/>
        </w:rPr>
        <w:t>(</w:t>
      </w:r>
      <w:r w:rsidRPr="004F38DB">
        <w:rPr>
          <w:i/>
          <w:noProof/>
        </w:rPr>
        <w:t>differunt autem causa et ratio causalis</w:t>
      </w:r>
      <w:r>
        <w:rPr>
          <w:noProof/>
        </w:rPr>
        <w:t xml:space="preserve">). </w:t>
      </w:r>
      <w:r w:rsidR="00760094">
        <w:rPr>
          <w:noProof/>
          <w:lang w:val="cs-CZ"/>
        </w:rPr>
        <w:t>Příčina</w:t>
      </w:r>
      <w:r>
        <w:rPr>
          <w:noProof/>
        </w:rPr>
        <w:t xml:space="preserve"> se vztahuje k principu reálné produkce. Ratio kauzality určuje reguli, která determinuje tento </w:t>
      </w:r>
      <w:r w:rsidR="00AD1465">
        <w:rPr>
          <w:noProof/>
          <w:lang w:val="cs-CZ"/>
        </w:rPr>
        <w:t xml:space="preserve">racionální </w:t>
      </w:r>
      <w:r>
        <w:rPr>
          <w:noProof/>
        </w:rPr>
        <w:t xml:space="preserve">princip v jeho </w:t>
      </w:r>
      <w:r>
        <w:rPr>
          <w:noProof/>
          <w:lang w:val="cs-CZ"/>
        </w:rPr>
        <w:t>činnosti (</w:t>
      </w:r>
      <w:r w:rsidRPr="08294F57">
        <w:rPr>
          <w:i/>
          <w:noProof/>
        </w:rPr>
        <w:t>ratio vero causalis dici</w:t>
      </w:r>
      <w:r w:rsidR="00FF6ED0">
        <w:rPr>
          <w:i/>
          <w:noProof/>
        </w:rPr>
        <w:t>t regulam dirigentem illud prin</w:t>
      </w:r>
      <w:r w:rsidRPr="08294F57">
        <w:rPr>
          <w:i/>
          <w:noProof/>
        </w:rPr>
        <w:t>cipium in sua operatione</w:t>
      </w:r>
      <w:r>
        <w:rPr>
          <w:noProof/>
          <w:lang w:val="cs-CZ"/>
        </w:rPr>
        <w:t>)</w:t>
      </w:r>
      <w:r>
        <w:rPr>
          <w:noProof/>
        </w:rPr>
        <w:t>. Podobným způsobem se liší reálné semeno a jeho výměr.“ </w:t>
      </w:r>
      <w:r>
        <w:rPr>
          <w:rStyle w:val="Znakapoznpodarou"/>
        </w:rPr>
        <w:footnoteReference w:id="67"/>
      </w:r>
    </w:p>
    <w:p w:rsidR="00612A5C" w:rsidRDefault="08163013" w:rsidP="0832689C">
      <w:r>
        <w:t>E</w:t>
      </w:r>
      <w:r w:rsidRPr="00273106">
        <w:t xml:space="preserve">senciální výměr kauzality </w:t>
      </w:r>
      <w:r w:rsidR="006E2015">
        <w:t>je daný</w:t>
      </w:r>
      <w:r w:rsidRPr="00273106">
        <w:t xml:space="preserve"> skrze </w:t>
      </w:r>
      <w:r>
        <w:t xml:space="preserve">boží </w:t>
      </w:r>
      <w:r w:rsidR="00224FEB">
        <w:t xml:space="preserve">regulativní imperativ </w:t>
      </w:r>
      <w:r w:rsidRPr="00273106">
        <w:t>(</w:t>
      </w:r>
      <w:r w:rsidRPr="00273106">
        <w:rPr>
          <w:i/>
        </w:rPr>
        <w:t>ratio vero causalis dicit regulam dirigentem</w:t>
      </w:r>
      <w:r w:rsidRPr="00273106">
        <w:t>)</w:t>
      </w:r>
      <w:r w:rsidR="006E2015">
        <w:t xml:space="preserve">. Tento princip je daný nikoliv jako </w:t>
      </w:r>
      <w:r w:rsidR="006E2015" w:rsidRPr="006E2015">
        <w:rPr>
          <w:i/>
        </w:rPr>
        <w:t>causa prima</w:t>
      </w:r>
      <w:r w:rsidR="006E2015">
        <w:rPr>
          <w:i/>
        </w:rPr>
        <w:fldChar w:fldCharType="begin"/>
      </w:r>
      <w:r w:rsidR="006E2015">
        <w:instrText xml:space="preserve"> XE "</w:instrText>
      </w:r>
      <w:r w:rsidR="006E2015" w:rsidRPr="0072670A">
        <w:rPr>
          <w:i/>
        </w:rPr>
        <w:instrText>causa prima</w:instrText>
      </w:r>
      <w:r w:rsidR="006E2015">
        <w:instrText xml:space="preserve">" </w:instrText>
      </w:r>
      <w:r w:rsidR="006E2015">
        <w:rPr>
          <w:i/>
        </w:rPr>
        <w:fldChar w:fldCharType="end"/>
      </w:r>
      <w:r w:rsidR="006E2015">
        <w:t xml:space="preserve"> v rámci aristotelské metafyziky, ale jako demiurgická kauzalita moderního subjektu </w:t>
      </w:r>
      <w:r w:rsidR="006E2015" w:rsidRPr="00273106">
        <w:t>(</w:t>
      </w:r>
      <w:r w:rsidR="006E2015" w:rsidRPr="00273106">
        <w:rPr>
          <w:i/>
        </w:rPr>
        <w:t>causa dicit principium productivum</w:t>
      </w:r>
      <w:r w:rsidR="006E2015" w:rsidRPr="00273106">
        <w:t>)</w:t>
      </w:r>
      <w:r w:rsidR="006E2015">
        <w:t>. Její patro určené exemplárně-objektivně je o</w:t>
      </w:r>
      <w:r>
        <w:t>ddělen</w:t>
      </w:r>
      <w:r w:rsidR="006E2015">
        <w:t>o</w:t>
      </w:r>
      <w:r w:rsidRPr="00273106">
        <w:t xml:space="preserve"> od </w:t>
      </w:r>
      <w:r>
        <w:t>efektivní a aktuální kauzality</w:t>
      </w:r>
      <w:r w:rsidRPr="00273106">
        <w:t xml:space="preserve"> </w:t>
      </w:r>
      <w:r w:rsidR="006E2015">
        <w:t xml:space="preserve">dané </w:t>
      </w:r>
      <w:r w:rsidRPr="00273106">
        <w:t>v</w:t>
      </w:r>
      <w:r w:rsidR="006E2015">
        <w:t> </w:t>
      </w:r>
      <w:r w:rsidRPr="00273106">
        <w:t>reál</w:t>
      </w:r>
      <w:r w:rsidR="006E2015">
        <w:t>ném světě</w:t>
      </w:r>
      <w:r w:rsidRPr="00273106">
        <w:t xml:space="preserve">. </w:t>
      </w:r>
      <w:r>
        <w:t xml:space="preserve">Citát </w:t>
      </w:r>
      <w:r w:rsidRPr="00273106">
        <w:t>rozlišuje mezi kauzalitou danou esenciálně (</w:t>
      </w:r>
      <w:r w:rsidRPr="00273106">
        <w:rPr>
          <w:i/>
        </w:rPr>
        <w:t>ratio causalis</w:t>
      </w:r>
      <w:r w:rsidRPr="00273106">
        <w:t xml:space="preserve">) a mezi kauzalitou </w:t>
      </w:r>
      <w:r>
        <w:t xml:space="preserve">danou </w:t>
      </w:r>
      <w:r w:rsidRPr="00273106">
        <w:t>reálně v kontingentní první substanci (</w:t>
      </w:r>
      <w:r w:rsidRPr="00273106">
        <w:rPr>
          <w:i/>
        </w:rPr>
        <w:t>causa</w:t>
      </w:r>
      <w:r w:rsidRPr="00273106">
        <w:t>).</w:t>
      </w:r>
      <w:r>
        <w:t xml:space="preserve"> </w:t>
      </w:r>
      <w:r w:rsidR="006C517E">
        <w:t xml:space="preserve">První </w:t>
      </w:r>
      <w:r>
        <w:t xml:space="preserve">model </w:t>
      </w:r>
      <w:r w:rsidR="006C517E">
        <w:t xml:space="preserve">objektivní </w:t>
      </w:r>
      <w:r>
        <w:t>produkce načrtl Ibn Ádí ve falsafě (</w:t>
      </w:r>
      <w:r w:rsidR="0855713A">
        <w:t xml:space="preserve">OBJ I, </w:t>
      </w:r>
      <w:r>
        <w:t xml:space="preserve">kap. 2.2). Spojení obou verzí kauzality zakládá </w:t>
      </w:r>
      <w:r w:rsidRPr="00273106">
        <w:t>ontote</w:t>
      </w:r>
      <w:r>
        <w:t>o</w:t>
      </w:r>
      <w:r w:rsidRPr="00273106">
        <w:t xml:space="preserve">logickou </w:t>
      </w:r>
      <w:r>
        <w:t xml:space="preserve">strukturu </w:t>
      </w:r>
      <w:r w:rsidRPr="00273106">
        <w:t>objektivity</w:t>
      </w:r>
      <w:r>
        <w:fldChar w:fldCharType="begin"/>
      </w:r>
      <w:r>
        <w:instrText xml:space="preserve"> XE "objektivita:ontoteologie" </w:instrText>
      </w:r>
      <w:r>
        <w:fldChar w:fldCharType="end"/>
      </w:r>
      <w:r w:rsidRPr="00273106">
        <w:t>.</w:t>
      </w:r>
      <w:r>
        <w:t xml:space="preserve"> Objektivní řád světa vytváří nikoliv kauzalita prvních substancí, ale </w:t>
      </w:r>
      <w:r w:rsidR="00A4026E">
        <w:t>boží racionalita</w:t>
      </w:r>
      <w:r>
        <w:t>. Ideu objektivní</w:t>
      </w:r>
      <w:r w:rsidR="00974FEE">
        <w:t xml:space="preserve"> racionality ve stvoření použil</w:t>
      </w:r>
      <w:r>
        <w:t xml:space="preserve"> Scotus při tvorbě nové metafyziky</w:t>
      </w:r>
      <w:r w:rsidR="00603FE4">
        <w:t xml:space="preserve">. Zrušil </w:t>
      </w:r>
      <w:r>
        <w:t xml:space="preserve">princip </w:t>
      </w:r>
      <w:r w:rsidR="00603FE4">
        <w:t xml:space="preserve">přímé </w:t>
      </w:r>
      <w:r>
        <w:t xml:space="preserve">iluminace </w:t>
      </w:r>
      <w:r w:rsidR="00603FE4">
        <w:t xml:space="preserve">od boha a zavedl </w:t>
      </w:r>
      <w:r>
        <w:t xml:space="preserve">predikaci objektivně dané </w:t>
      </w:r>
      <w:r w:rsidR="00603FE4">
        <w:t xml:space="preserve">boží </w:t>
      </w:r>
      <w:r>
        <w:lastRenderedPageBreak/>
        <w:t>racionality (kap.</w:t>
      </w:r>
      <w:r w:rsidR="08E631B5">
        <w:t xml:space="preserve"> 5</w:t>
      </w:r>
      <w:r>
        <w:t xml:space="preserve">.3.2). </w:t>
      </w:r>
      <w:r w:rsidR="008F6AF0">
        <w:t>P</w:t>
      </w:r>
      <w:r w:rsidR="008F6AF0" w:rsidRPr="00273106">
        <w:t>řir</w:t>
      </w:r>
      <w:r w:rsidR="008F6AF0">
        <w:t>ozená či nadpřirozená regule</w:t>
      </w:r>
      <w:r w:rsidR="008F6AF0">
        <w:fldChar w:fldCharType="begin"/>
      </w:r>
      <w:r w:rsidR="008F6AF0">
        <w:instrText xml:space="preserve"> XE "</w:instrText>
      </w:r>
      <w:r w:rsidR="008F6AF0" w:rsidRPr="00B83CB8">
        <w:instrText>regule</w:instrText>
      </w:r>
      <w:r w:rsidR="008F6AF0">
        <w:instrText xml:space="preserve">:Bonaventura" </w:instrText>
      </w:r>
      <w:r w:rsidR="008F6AF0">
        <w:fldChar w:fldCharType="end"/>
      </w:r>
      <w:r w:rsidR="008F6AF0">
        <w:t xml:space="preserve"> řídí d</w:t>
      </w:r>
      <w:r w:rsidRPr="00273106">
        <w:t>vojí v</w:t>
      </w:r>
      <w:r>
        <w:t xml:space="preserve">ýkon produkce smyslu v predikačním modu </w:t>
      </w:r>
      <w:r w:rsidR="008F6AF0">
        <w:t>„</w:t>
      </w:r>
      <w:r w:rsidRPr="00CD5D4F">
        <w:rPr>
          <w:i/>
        </w:rPr>
        <w:t>in ar</w:t>
      </w:r>
      <w:r>
        <w:rPr>
          <w:i/>
        </w:rPr>
        <w:t>ti</w:t>
      </w:r>
      <w:r w:rsidRPr="00CD5D4F">
        <w:rPr>
          <w:i/>
        </w:rPr>
        <w:t>ficialibus</w:t>
      </w:r>
      <w:r w:rsidR="008F6AF0">
        <w:t>“</w:t>
      </w:r>
      <w:r>
        <w:rPr>
          <w:i/>
        </w:rPr>
        <w:fldChar w:fldCharType="begin"/>
      </w:r>
      <w:r>
        <w:instrText xml:space="preserve"> XE "</w:instrText>
      </w:r>
      <w:r w:rsidRPr="006C0A29">
        <w:instrText>predikace:</w:instrText>
      </w:r>
      <w:r w:rsidRPr="006C0A29">
        <w:rPr>
          <w:i/>
        </w:rPr>
        <w:instrText>in ar</w:instrText>
      </w:r>
      <w:r>
        <w:rPr>
          <w:i/>
        </w:rPr>
        <w:instrText>ti</w:instrText>
      </w:r>
      <w:r w:rsidRPr="006C0A29">
        <w:rPr>
          <w:i/>
        </w:rPr>
        <w:instrText>ficialibus</w:instrText>
      </w:r>
      <w:r>
        <w:instrText xml:space="preserve">" </w:instrText>
      </w:r>
      <w:r>
        <w:rPr>
          <w:i/>
        </w:rPr>
        <w:fldChar w:fldCharType="end"/>
      </w:r>
      <w:r w:rsidRPr="00273106">
        <w:t>.</w:t>
      </w:r>
      <w:r>
        <w:t xml:space="preserve"> První patro objektivity vzniká v boží mysli, která produkuje objektivní porretánská </w:t>
      </w:r>
      <w:r w:rsidR="00962190">
        <w:rPr>
          <w:i/>
        </w:rPr>
        <w:t>species</w:t>
      </w:r>
      <w:r w:rsidR="008F6AF0">
        <w:rPr>
          <w:i/>
        </w:rPr>
        <w:t xml:space="preserve"> </w:t>
      </w:r>
      <w:r w:rsidR="008F6AF0">
        <w:t>skrze upravenou formu avicennovské intencionality</w:t>
      </w:r>
      <w:r w:rsidR="009A22BC">
        <w:t xml:space="preserve">. </w:t>
      </w:r>
      <w:r>
        <w:t xml:space="preserve">Objektivní kauzalita napojená na univerzální hyleformismus vytváří druhé patro objektivity na úrovni stvoření. Člověk reflektuje </w:t>
      </w:r>
      <w:r w:rsidRPr="00273106">
        <w:t xml:space="preserve">exemplární ratio </w:t>
      </w:r>
      <w:r w:rsidR="009A22BC">
        <w:t xml:space="preserve">v bohu </w:t>
      </w:r>
      <w:r w:rsidRPr="00273106">
        <w:t xml:space="preserve">skrze seminální ratio ve stvoření. </w:t>
      </w:r>
      <w:r>
        <w:t xml:space="preserve">Nejprve </w:t>
      </w:r>
      <w:r w:rsidRPr="00273106">
        <w:t xml:space="preserve">jsou </w:t>
      </w:r>
      <w:r>
        <w:t>exemplary objektivně dány ve stvořitelské mysli a pak je poznáváme</w:t>
      </w:r>
      <w:r w:rsidRPr="00273106">
        <w:t xml:space="preserve"> ve stvoření.</w:t>
      </w:r>
      <w:r>
        <w:t xml:space="preserve"> </w:t>
      </w:r>
      <w:r w:rsidR="0832689C">
        <w:t xml:space="preserve">První patro má objektivní kauzalitu danou v božím intelektu, druhé patro má reálnou kauzalitu ve stvoření. </w:t>
      </w:r>
      <w:r>
        <w:t>Regule lidského demiurga</w:t>
      </w:r>
      <w:r>
        <w:fldChar w:fldCharType="begin"/>
      </w:r>
      <w:r>
        <w:instrText xml:space="preserve"> XE "regule:</w:instrText>
      </w:r>
      <w:r w:rsidRPr="005C2F4A">
        <w:rPr>
          <w:rStyle w:val="addmd"/>
        </w:rPr>
        <w:instrText>demiurg</w:instrText>
      </w:r>
      <w:r>
        <w:instrText xml:space="preserve">" </w:instrText>
      </w:r>
      <w:r>
        <w:fldChar w:fldCharType="end"/>
      </w:r>
      <w:r>
        <w:t xml:space="preserve"> běží skrze poznání seminálních forem, které jsou vtisknuty do materie. Apetit demiurga</w:t>
      </w:r>
      <w:r>
        <w:fldChar w:fldCharType="begin"/>
      </w:r>
      <w:r>
        <w:instrText xml:space="preserve"> XE "</w:instrText>
      </w:r>
      <w:r w:rsidRPr="005C2F4A">
        <w:rPr>
          <w:rStyle w:val="addmd"/>
        </w:rPr>
        <w:instrText>demiurg</w:instrText>
      </w:r>
      <w:r>
        <w:instrText xml:space="preserve">" </w:instrText>
      </w:r>
      <w:r>
        <w:fldChar w:fldCharType="end"/>
      </w:r>
      <w:r>
        <w:t xml:space="preserve"> daný vztahem k formě potkává apetit spiri</w:t>
      </w:r>
      <w:r w:rsidR="0832689C">
        <w:t>tuální a hylické materie (kap. 4</w:t>
      </w:r>
      <w:r>
        <w:t>.1.1). P</w:t>
      </w:r>
      <w:r w:rsidRPr="00273106">
        <w:t>seudo</w:t>
      </w:r>
      <w:r w:rsidRPr="00273106">
        <w:noBreakHyphen/>
        <w:t xml:space="preserve">esencialita </w:t>
      </w:r>
      <w:r>
        <w:t>materie třetího druhu (</w:t>
      </w:r>
      <w:r w:rsidRPr="00CC1B1B">
        <w:rPr>
          <w:i/>
        </w:rPr>
        <w:t>materia confusa</w:t>
      </w:r>
      <w:r>
        <w:rPr>
          <w:i/>
        </w:rPr>
        <w:fldChar w:fldCharType="begin"/>
      </w:r>
      <w:r>
        <w:instrText xml:space="preserve"> XE "materie:</w:instrText>
      </w:r>
      <w:r w:rsidRPr="00621BC5">
        <w:rPr>
          <w:i/>
        </w:rPr>
        <w:instrText>materia confusa</w:instrText>
      </w:r>
      <w:r>
        <w:instrText xml:space="preserve">" </w:instrText>
      </w:r>
      <w:r>
        <w:rPr>
          <w:i/>
        </w:rPr>
        <w:fldChar w:fldCharType="end"/>
      </w:r>
      <w:r>
        <w:t xml:space="preserve">) </w:t>
      </w:r>
      <w:r w:rsidRPr="00273106">
        <w:t>je dána díky primárnímu náběhu k formě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 xml:space="preserve">). </w:t>
      </w:r>
      <w:r w:rsidR="00FB67F1">
        <w:t>Materie,</w:t>
      </w:r>
      <w:r w:rsidR="00FB67F1" w:rsidRPr="00FB67F1">
        <w:t xml:space="preserve"> stejně jako lidská vůle, projevuje základní touhu po formách, které poskytuje demiurg (</w:t>
      </w:r>
      <w:r w:rsidR="00FB67F1">
        <w:t>b</w:t>
      </w:r>
      <w:r w:rsidR="00FB67F1" w:rsidRPr="00FB67F1">
        <w:t xml:space="preserve">ůh, člověk). Toto spojení obou forem </w:t>
      </w:r>
      <w:r w:rsidR="0072762C">
        <w:t>„</w:t>
      </w:r>
      <w:r w:rsidR="00FB67F1" w:rsidRPr="00FB67F1">
        <w:rPr>
          <w:i/>
          <w:iCs/>
        </w:rPr>
        <w:t>ap</w:t>
      </w:r>
      <w:r w:rsidR="00FB67F1">
        <w:rPr>
          <w:i/>
          <w:iCs/>
        </w:rPr>
        <w:t>p</w:t>
      </w:r>
      <w:r w:rsidR="00FB67F1" w:rsidRPr="00FB67F1">
        <w:rPr>
          <w:i/>
          <w:iCs/>
        </w:rPr>
        <w:t>etitu</w:t>
      </w:r>
      <w:r w:rsidR="00FB67F1">
        <w:rPr>
          <w:i/>
          <w:iCs/>
        </w:rPr>
        <w:t>s</w:t>
      </w:r>
      <w:r w:rsidR="0072762C">
        <w:rPr>
          <w:iCs/>
        </w:rPr>
        <w:t>“</w:t>
      </w:r>
      <w:r w:rsidR="00FB67F1" w:rsidRPr="00FB67F1">
        <w:rPr>
          <w:i/>
          <w:iCs/>
        </w:rPr>
        <w:t xml:space="preserve"> </w:t>
      </w:r>
      <w:r w:rsidR="00FB67F1">
        <w:t>zakládá novou jednotu jsoucna</w:t>
      </w:r>
      <w:r w:rsidR="00FB67F1" w:rsidRPr="00FB67F1">
        <w:t>, která stojí mimo klasickou teorii kategorií.</w:t>
      </w:r>
    </w:p>
    <w:p w:rsidR="08163013" w:rsidRPr="009228B8" w:rsidRDefault="08163013" w:rsidP="00612A5C">
      <w:pPr>
        <w:ind w:firstLine="397"/>
      </w:pPr>
      <w:r w:rsidRPr="00273106">
        <w:t xml:space="preserve">Bonaventura </w:t>
      </w:r>
      <w:r>
        <w:t>definoval materii v modu biblické ontoteologie a tím vytvořil novou porretánskou hypostázi</w:t>
      </w:r>
      <w:r w:rsidRPr="00273106">
        <w:t xml:space="preserve">. </w:t>
      </w:r>
      <w:r>
        <w:t xml:space="preserve">Materie hnaná erotickým apetitem chce přijmout formy skrze vrozenou mystickou touhu, která ke svému završení potřebuje demiurgickou formu. Avicebronův spis </w:t>
      </w:r>
      <w:r w:rsidRPr="00273106">
        <w:rPr>
          <w:i/>
        </w:rPr>
        <w:t>Fons vitae</w:t>
      </w:r>
      <w:r w:rsidRPr="00273106">
        <w:t xml:space="preserve"> </w:t>
      </w:r>
      <w:r>
        <w:t xml:space="preserve">nemá objektivní povahu materie, protože neoplatonismus drží na exemplární úrovni pouze formu. Metafyzické </w:t>
      </w:r>
      <w:r w:rsidRPr="00273106">
        <w:rPr>
          <w:i/>
        </w:rPr>
        <w:t>resolutio</w:t>
      </w:r>
      <w:r w:rsidRPr="00273106">
        <w:t xml:space="preserve"> </w:t>
      </w:r>
      <w:r>
        <w:t xml:space="preserve">vzhledem k materii existuje u Avicebrona </w:t>
      </w:r>
      <w:r w:rsidRPr="00273106">
        <w:t>pouze v</w:t>
      </w:r>
      <w:r>
        <w:t> </w:t>
      </w:r>
      <w:r w:rsidRPr="00273106">
        <w:t>mysli</w:t>
      </w:r>
      <w:r>
        <w:t xml:space="preserve"> </w:t>
      </w:r>
      <w:r w:rsidRPr="00273106">
        <w:t>(</w:t>
      </w:r>
      <w:r w:rsidRPr="00273106">
        <w:rPr>
          <w:rStyle w:val="TextpoznpodarouChar"/>
          <w:i/>
        </w:rPr>
        <w:t>non in actu, sed in opinione</w:t>
      </w:r>
      <w:r w:rsidRPr="00273106">
        <w:t>).</w:t>
      </w:r>
      <w:r w:rsidRPr="00273106">
        <w:rPr>
          <w:rStyle w:val="Znakapoznpodarou"/>
        </w:rPr>
        <w:footnoteReference w:id="68"/>
      </w:r>
      <w:r>
        <w:t xml:space="preserve"> Na tento fakt Albert marně upozorňoval Bonaventurovu školu</w:t>
      </w:r>
      <w:r w:rsidR="00342A13">
        <w:t xml:space="preserve"> </w:t>
      </w:r>
      <w:r w:rsidRPr="00343470">
        <w:t>(</w:t>
      </w:r>
      <w:r w:rsidRPr="00343470">
        <w:rPr>
          <w:i/>
        </w:rPr>
        <w:t>intendit dicere Avicebron, quod potentia intellectus possibilis communis est sicut et materiae</w:t>
      </w:r>
      <w:r w:rsidR="082408A8">
        <w:t>;</w:t>
      </w:r>
      <w:r w:rsidRPr="00343470">
        <w:t xml:space="preserve"> </w:t>
      </w:r>
      <w:r w:rsidR="082408A8">
        <w:t>OBJ II, kap. 2</w:t>
      </w:r>
      <w:r w:rsidRPr="00343470">
        <w:t>.4.3).</w:t>
      </w:r>
      <w:r>
        <w:t xml:space="preserve"> Albert jasně odlišil původní výklad Avicebrona od jeho moderní sofistické varianty. </w:t>
      </w:r>
      <w:r w:rsidR="008C2E43">
        <w:t>Moderní averroisté vytvořili o</w:t>
      </w:r>
      <w:r>
        <w:t>bjektivní myto</w:t>
      </w:r>
      <w:r w:rsidR="008C2E43">
        <w:t>logickou materii</w:t>
      </w:r>
      <w:r>
        <w:t xml:space="preserve">. </w:t>
      </w:r>
      <w:r w:rsidR="003D150D">
        <w:t>Začala fungovat jako o</w:t>
      </w:r>
      <w:r>
        <w:t xml:space="preserve">bjektivní předmět demiurgické </w:t>
      </w:r>
      <w:r w:rsidRPr="005252E7">
        <w:rPr>
          <w:i/>
        </w:rPr>
        <w:t>voluntas</w:t>
      </w:r>
      <w:r w:rsidR="001350E9">
        <w:t xml:space="preserve">. Ta </w:t>
      </w:r>
      <w:r>
        <w:t xml:space="preserve">určuje materii třetího druhu jako </w:t>
      </w:r>
      <w:r w:rsidRPr="00270E50">
        <w:rPr>
          <w:i/>
        </w:rPr>
        <w:t>factum</w:t>
      </w:r>
      <w:r>
        <w:rPr>
          <w:i/>
        </w:rPr>
        <w:fldChar w:fldCharType="begin"/>
      </w:r>
      <w:r>
        <w:instrText xml:space="preserve"> XE "</w:instrText>
      </w:r>
      <w:r w:rsidRPr="0012277B">
        <w:rPr>
          <w:i/>
        </w:rPr>
        <w:instrText>factum</w:instrText>
      </w:r>
      <w:r>
        <w:instrText xml:space="preserve">" </w:instrText>
      </w:r>
      <w:r>
        <w:rPr>
          <w:i/>
        </w:rPr>
        <w:fldChar w:fldCharType="end"/>
      </w:r>
      <w:r>
        <w:t xml:space="preserve"> stvořitelské nebo tvořitelské vůle. Fundamentálně chudá a nesvéprávná materie třetího druhu je hna</w:t>
      </w:r>
      <w:r w:rsidR="00F52A46">
        <w:t xml:space="preserve">ná erotickou touhou po finální kopulaci </w:t>
      </w:r>
      <w:r>
        <w:t xml:space="preserve">s osvíceným demiurgem. Moderní mýtus o kopulaci </w:t>
      </w:r>
      <w:r>
        <w:lastRenderedPageBreak/>
        <w:t xml:space="preserve">materie třetího druhu a formy třetího druhu vytváří po falsafě další </w:t>
      </w:r>
      <w:r w:rsidRPr="08DC0E70">
        <w:rPr>
          <w:i/>
        </w:rPr>
        <w:t>mundus imaginalis</w:t>
      </w:r>
      <w:r>
        <w:rPr>
          <w:i/>
        </w:rPr>
        <w:fldChar w:fldCharType="begin"/>
      </w:r>
      <w:r>
        <w:instrText xml:space="preserve"> XE "</w:instrText>
      </w:r>
      <w:r w:rsidRPr="08363F19">
        <w:rPr>
          <w:i/>
        </w:rPr>
        <w:instrText>mundus imaginalis</w:instrText>
      </w:r>
      <w:r>
        <w:instrText xml:space="preserve">" </w:instrText>
      </w:r>
      <w:r>
        <w:rPr>
          <w:i/>
        </w:rPr>
        <w:fldChar w:fldCharType="end"/>
      </w:r>
      <w:r>
        <w:t xml:space="preserve"> třetího druhu</w:t>
      </w:r>
      <w:r w:rsidR="081279F2">
        <w:t xml:space="preserve"> </w:t>
      </w:r>
      <w:r w:rsidR="081279F2" w:rsidRPr="081942A4">
        <w:rPr>
          <w:szCs w:val="24"/>
        </w:rPr>
        <w:t>(OBJ I, kap. 2.3.3)</w:t>
      </w:r>
      <w:r>
        <w:t>.</w:t>
      </w:r>
      <w:r w:rsidRPr="08CB476B">
        <w:t xml:space="preserve"> </w:t>
      </w:r>
      <w:r>
        <w:t>Platonsk</w:t>
      </w:r>
      <w:r w:rsidR="0033413A">
        <w:t xml:space="preserve">ý </w:t>
      </w:r>
      <w:r>
        <w:t>d</w:t>
      </w:r>
      <w:r w:rsidRPr="00273106">
        <w:t xml:space="preserve">emiurg z dialogu </w:t>
      </w:r>
      <w:r w:rsidRPr="00161B70">
        <w:rPr>
          <w:i/>
        </w:rPr>
        <w:t>Timaios</w:t>
      </w:r>
      <w:r w:rsidR="0033413A">
        <w:t xml:space="preserve"> dostal</w:t>
      </w:r>
      <w:r>
        <w:t xml:space="preserve"> moderního dvojníka skrze nový typ objektivizace formy i látky. Tí</w:t>
      </w:r>
      <w:r w:rsidR="00D542D0">
        <w:t>m vznikl moderní subjekt Západu</w:t>
      </w:r>
      <w:r w:rsidR="00126B83">
        <w:t xml:space="preserve">. </w:t>
      </w:r>
      <w:r w:rsidR="00D542D0">
        <w:t>T</w:t>
      </w:r>
      <w:r>
        <w:t>oto objektivní simulákrum vyrazilo v dalších stoletích na globální křížovou výpravu</w:t>
      </w:r>
      <w:r>
        <w:fldChar w:fldCharType="begin"/>
      </w:r>
      <w:r>
        <w:instrText xml:space="preserve"> XE "</w:instrText>
      </w:r>
      <w:r w:rsidRPr="00EA54AD">
        <w:instrText>křížové výpravy</w:instrText>
      </w:r>
      <w:r>
        <w:instrText xml:space="preserve">" </w:instrText>
      </w:r>
      <w:r>
        <w:fldChar w:fldCharType="end"/>
      </w:r>
      <w:r w:rsidR="00D542D0">
        <w:t xml:space="preserve">, aby </w:t>
      </w:r>
      <w:r>
        <w:t>prosa</w:t>
      </w:r>
      <w:r w:rsidR="00D542D0">
        <w:t xml:space="preserve">dilo </w:t>
      </w:r>
      <w:r>
        <w:t>kapitalistick</w:t>
      </w:r>
      <w:r w:rsidR="00D542D0">
        <w:t>ý náhled</w:t>
      </w:r>
      <w:r>
        <w:t xml:space="preserve"> světa. Hypostázované </w:t>
      </w:r>
      <w:r w:rsidRPr="00273106">
        <w:t xml:space="preserve">exemplary </w:t>
      </w:r>
      <w:r>
        <w:t xml:space="preserve">v boží mysli se oddělily od objektivních </w:t>
      </w:r>
      <w:r w:rsidRPr="00273106">
        <w:rPr>
          <w:i/>
        </w:rPr>
        <w:t>rationes seminales</w:t>
      </w:r>
      <w:r>
        <w:rPr>
          <w:i/>
        </w:rPr>
        <w:t xml:space="preserve"> </w:t>
      </w:r>
      <w:r w:rsidRPr="08037567">
        <w:t>ve stvoření</w:t>
      </w:r>
      <w:r>
        <w:t xml:space="preserve">. Nová metafyzika </w:t>
      </w:r>
      <w:r w:rsidRPr="00273106">
        <w:t>rozlišil</w:t>
      </w:r>
      <w:r>
        <w:t>a</w:t>
      </w:r>
      <w:r w:rsidRPr="00273106">
        <w:t xml:space="preserve"> </w:t>
      </w:r>
      <w:r>
        <w:t xml:space="preserve">moderní </w:t>
      </w:r>
      <w:r w:rsidRPr="00273106">
        <w:t xml:space="preserve">subjekt na </w:t>
      </w:r>
      <w:r w:rsidR="00126B83">
        <w:t xml:space="preserve">božího </w:t>
      </w:r>
      <w:r w:rsidRPr="00273106">
        <w:t xml:space="preserve">stvořitele a </w:t>
      </w:r>
      <w:r>
        <w:t xml:space="preserve">na </w:t>
      </w:r>
      <w:r w:rsidR="00126B83">
        <w:t xml:space="preserve">lidského </w:t>
      </w:r>
      <w:r w:rsidR="00833C14">
        <w:t xml:space="preserve">tvůrce. Tato </w:t>
      </w:r>
      <w:r w:rsidRPr="00273106">
        <w:t xml:space="preserve">dvojí regule </w:t>
      </w:r>
      <w:r w:rsidR="00833C14">
        <w:t xml:space="preserve">božského a lidského demiurga </w:t>
      </w:r>
      <w:r>
        <w:t xml:space="preserve">vnesla do světa dvojí racionalitu. </w:t>
      </w:r>
    </w:p>
    <w:p w:rsidR="08163013" w:rsidRPr="00BA61B4" w:rsidRDefault="08163013" w:rsidP="08163013">
      <w:pPr>
        <w:pStyle w:val="Citace"/>
        <w:rPr>
          <w:noProof/>
          <w:lang w:val="cs-CZ"/>
        </w:rPr>
      </w:pPr>
      <w:r w:rsidRPr="00273106">
        <w:rPr>
          <w:noProof/>
          <w:lang w:val="cs-CZ"/>
        </w:rPr>
        <w:t>„</w:t>
      </w:r>
      <w:r>
        <w:rPr>
          <w:noProof/>
          <w:lang w:val="cs-CZ"/>
        </w:rPr>
        <w:t>Pravidlo pro nestvořeného agenta (</w:t>
      </w:r>
      <w:r>
        <w:rPr>
          <w:i/>
          <w:noProof/>
          <w:lang w:val="cs-CZ"/>
        </w:rPr>
        <w:t>r</w:t>
      </w:r>
      <w:r w:rsidRPr="08B7246B">
        <w:rPr>
          <w:i/>
          <w:noProof/>
        </w:rPr>
        <w:t>egula autem agentis increati</w:t>
      </w:r>
      <w:r>
        <w:rPr>
          <w:noProof/>
          <w:lang w:val="cs-CZ"/>
        </w:rPr>
        <w:t>) je dáno jako exemplární, čili ideální forma. Pravidlo  pro stvořeného agenta (</w:t>
      </w:r>
      <w:r w:rsidRPr="08B7246B">
        <w:rPr>
          <w:i/>
          <w:noProof/>
        </w:rPr>
        <w:t>regula vero agentis creati</w:t>
      </w:r>
      <w:r>
        <w:rPr>
          <w:noProof/>
          <w:lang w:val="cs-CZ"/>
        </w:rPr>
        <w:t xml:space="preserve">) je dáno jako přirozená forma. Pak platí, že racionální </w:t>
      </w:r>
      <w:r w:rsidR="00D0139B">
        <w:rPr>
          <w:noProof/>
          <w:lang w:val="cs-CZ"/>
        </w:rPr>
        <w:t xml:space="preserve">principy </w:t>
      </w:r>
      <w:r>
        <w:rPr>
          <w:noProof/>
          <w:lang w:val="cs-CZ"/>
        </w:rPr>
        <w:t>kauzality (</w:t>
      </w:r>
      <w:r w:rsidRPr="00273106">
        <w:rPr>
          <w:i/>
          <w:noProof/>
          <w:lang w:val="cs-CZ"/>
        </w:rPr>
        <w:t>rationes causales</w:t>
      </w:r>
      <w:r>
        <w:rPr>
          <w:noProof/>
          <w:lang w:val="cs-CZ"/>
        </w:rPr>
        <w:t xml:space="preserve">) představují ideální a exemplární formy, zatímco racionální </w:t>
      </w:r>
      <w:r w:rsidR="00D0139B">
        <w:rPr>
          <w:noProof/>
          <w:lang w:val="cs-CZ"/>
        </w:rPr>
        <w:t>principy dané</w:t>
      </w:r>
      <w:r>
        <w:rPr>
          <w:noProof/>
          <w:lang w:val="cs-CZ"/>
        </w:rPr>
        <w:t xml:space="preserve"> seminálně (</w:t>
      </w:r>
      <w:r w:rsidRPr="001975A5">
        <w:rPr>
          <w:i/>
          <w:noProof/>
          <w:lang w:val="cs-CZ"/>
        </w:rPr>
        <w:t>rationes seminales</w:t>
      </w:r>
      <w:r>
        <w:rPr>
          <w:noProof/>
          <w:lang w:val="cs-CZ"/>
        </w:rPr>
        <w:t xml:space="preserve">) představují přirozené formy. Racionální a seminální </w:t>
      </w:r>
      <w:r w:rsidR="00D0139B">
        <w:rPr>
          <w:noProof/>
          <w:lang w:val="cs-CZ"/>
        </w:rPr>
        <w:t xml:space="preserve">princip </w:t>
      </w:r>
      <w:r>
        <w:rPr>
          <w:noProof/>
          <w:lang w:val="cs-CZ"/>
        </w:rPr>
        <w:t>kauzality se k sobě mají jako rod k druhu.“ </w:t>
      </w:r>
      <w:r>
        <w:rPr>
          <w:rStyle w:val="Znakapoznpodarou"/>
        </w:rPr>
        <w:footnoteReference w:id="69"/>
      </w:r>
    </w:p>
    <w:p w:rsidR="001F0BC4" w:rsidRDefault="00096611" w:rsidP="08BC5254">
      <w:r w:rsidRPr="00096611">
        <w:t>Pohyb demiurgické</w:t>
      </w:r>
      <w:r>
        <w:t xml:space="preserve"> diference odděluje dvě vrstvy </w:t>
      </w:r>
      <w:r w:rsidR="00A3210B">
        <w:t xml:space="preserve">regulovaného </w:t>
      </w:r>
      <w:r>
        <w:t>jsoucna dané v ontoteologické struktuře „subjekt–objekt“</w:t>
      </w:r>
      <w:r w:rsidRPr="00096611">
        <w:t xml:space="preserve">. Stvořená realita je pod vládou </w:t>
      </w:r>
      <w:r>
        <w:t xml:space="preserve">lidského producenta </w:t>
      </w:r>
      <w:r w:rsidRPr="00096611">
        <w:rPr>
          <w:iCs/>
        </w:rPr>
        <w:t>(</w:t>
      </w:r>
      <w:r w:rsidRPr="00096611">
        <w:rPr>
          <w:i/>
          <w:iCs/>
        </w:rPr>
        <w:t>regula agentis creati)</w:t>
      </w:r>
      <w:r w:rsidRPr="00096611">
        <w:t>, který určuje přirozenou formu</w:t>
      </w:r>
      <w:r>
        <w:t xml:space="preserve"> </w:t>
      </w:r>
      <w:r w:rsidRPr="00096611">
        <w:rPr>
          <w:iCs/>
        </w:rPr>
        <w:t>(</w:t>
      </w:r>
      <w:r w:rsidRPr="00096611">
        <w:rPr>
          <w:i/>
          <w:iCs/>
        </w:rPr>
        <w:t>forma naturalis</w:t>
      </w:r>
      <w:r w:rsidRPr="00096611">
        <w:t xml:space="preserve">). V nadpřirozeném modu je </w:t>
      </w:r>
      <w:r>
        <w:t xml:space="preserve">subjektem </w:t>
      </w:r>
      <w:r w:rsidRPr="00096611">
        <w:t>božská racionalita daná aktem racionální božské vůle</w:t>
      </w:r>
      <w:r>
        <w:t xml:space="preserve"> </w:t>
      </w:r>
      <w:r w:rsidRPr="00096611">
        <w:rPr>
          <w:iCs/>
        </w:rPr>
        <w:t>(</w:t>
      </w:r>
      <w:r w:rsidRPr="00096611">
        <w:rPr>
          <w:i/>
          <w:iCs/>
        </w:rPr>
        <w:t>regula agentis increati)</w:t>
      </w:r>
      <w:r w:rsidRPr="00096611">
        <w:t>, která reguluje objektivní str</w:t>
      </w:r>
      <w:r>
        <w:t xml:space="preserve">ukturu kosmu </w:t>
      </w:r>
      <w:r w:rsidRPr="00096611">
        <w:rPr>
          <w:iCs/>
        </w:rPr>
        <w:t>(</w:t>
      </w:r>
      <w:r w:rsidRPr="00096611">
        <w:rPr>
          <w:i/>
          <w:iCs/>
        </w:rPr>
        <w:t>forma exemplaris sive idealis</w:t>
      </w:r>
      <w:r w:rsidRPr="00096611">
        <w:rPr>
          <w:iCs/>
        </w:rPr>
        <w:t>)</w:t>
      </w:r>
      <w:r w:rsidRPr="00096611">
        <w:t>.</w:t>
      </w:r>
      <w:r>
        <w:t xml:space="preserve"> </w:t>
      </w:r>
      <w:r w:rsidR="08163013" w:rsidRPr="00273106">
        <w:t xml:space="preserve">Architektonický princip racionálního osmyslnění celku jsoucna </w:t>
      </w:r>
      <w:r w:rsidR="08163013">
        <w:t xml:space="preserve">drží analogii dvou podobných </w:t>
      </w:r>
      <w:r w:rsidR="08163013" w:rsidRPr="00273106">
        <w:t>pravid</w:t>
      </w:r>
      <w:r w:rsidR="08163013">
        <w:t>el</w:t>
      </w:r>
      <w:r w:rsidR="08163013" w:rsidRPr="00273106">
        <w:t xml:space="preserve"> </w:t>
      </w:r>
      <w:r w:rsidR="08163013">
        <w:t>poznání a jednání pro obě patra</w:t>
      </w:r>
      <w:r w:rsidR="08163013">
        <w:fldChar w:fldCharType="begin"/>
      </w:r>
      <w:r w:rsidR="08163013">
        <w:instrText xml:space="preserve"> XE "</w:instrText>
      </w:r>
      <w:r w:rsidR="08163013" w:rsidRPr="00B83CB8">
        <w:instrText>regule</w:instrText>
      </w:r>
      <w:r w:rsidR="08163013">
        <w:instrText>:</w:instrText>
      </w:r>
      <w:r w:rsidR="08163013" w:rsidRPr="005E70F0">
        <w:rPr>
          <w:i/>
        </w:rPr>
        <w:instrText>agentis in/creati</w:instrText>
      </w:r>
      <w:r w:rsidR="08163013">
        <w:instrText xml:space="preserve">" </w:instrText>
      </w:r>
      <w:r w:rsidR="08163013">
        <w:fldChar w:fldCharType="end"/>
      </w:r>
      <w:r w:rsidR="08163013">
        <w:t xml:space="preserve">. </w:t>
      </w:r>
      <w:r w:rsidR="004528AB">
        <w:t>Shrňme druh moderního „regulačního aktu“</w:t>
      </w:r>
      <w:r w:rsidR="004528AB" w:rsidRPr="004528AB">
        <w:t xml:space="preserve"> (</w:t>
      </w:r>
      <w:r w:rsidR="004528AB" w:rsidRPr="004528AB">
        <w:rPr>
          <w:i/>
          <w:iCs/>
        </w:rPr>
        <w:t>Ge-Stell</w:t>
      </w:r>
      <w:r w:rsidR="004528AB">
        <w:rPr>
          <w:i/>
          <w:iCs/>
        </w:rPr>
        <w:fldChar w:fldCharType="begin"/>
      </w:r>
      <w:r w:rsidR="004528AB">
        <w:instrText xml:space="preserve"> XE "</w:instrText>
      </w:r>
      <w:r w:rsidR="004528AB" w:rsidRPr="003A4FA9">
        <w:rPr>
          <w:i/>
          <w:iCs/>
        </w:rPr>
        <w:instrText>Ge-Stell</w:instrText>
      </w:r>
      <w:r w:rsidR="004528AB">
        <w:instrText xml:space="preserve">" </w:instrText>
      </w:r>
      <w:r w:rsidR="004528AB">
        <w:rPr>
          <w:i/>
          <w:iCs/>
        </w:rPr>
        <w:fldChar w:fldCharType="end"/>
      </w:r>
      <w:r w:rsidR="004528AB" w:rsidRPr="004528AB">
        <w:t xml:space="preserve">), který změnil smysl objektivního </w:t>
      </w:r>
      <w:r w:rsidR="004528AB">
        <w:t xml:space="preserve">jsoucna na </w:t>
      </w:r>
      <w:r w:rsidR="004528AB" w:rsidRPr="004528AB">
        <w:t xml:space="preserve">novou formu </w:t>
      </w:r>
      <w:r w:rsidR="004528AB" w:rsidRPr="004528AB">
        <w:rPr>
          <w:i/>
          <w:iCs/>
        </w:rPr>
        <w:t>dativus finalis</w:t>
      </w:r>
      <w:r w:rsidR="004528AB">
        <w:rPr>
          <w:i/>
          <w:iCs/>
        </w:rPr>
        <w:fldChar w:fldCharType="begin"/>
      </w:r>
      <w:r w:rsidR="004528AB">
        <w:instrText xml:space="preserve"> XE "</w:instrText>
      </w:r>
      <w:r w:rsidR="004528AB" w:rsidRPr="00CD44FD">
        <w:rPr>
          <w:i/>
          <w:iCs/>
        </w:rPr>
        <w:instrText>dativus finalis</w:instrText>
      </w:r>
      <w:r w:rsidR="004528AB">
        <w:instrText xml:space="preserve">" </w:instrText>
      </w:r>
      <w:r w:rsidR="004528AB">
        <w:rPr>
          <w:i/>
          <w:iCs/>
        </w:rPr>
        <w:fldChar w:fldCharType="end"/>
      </w:r>
      <w:r w:rsidR="004528AB" w:rsidRPr="004528AB">
        <w:t>. Novým cílem kosmu, který se stal mod</w:t>
      </w:r>
      <w:r w:rsidR="004528AB">
        <w:t xml:space="preserve">erním, je produkce objektivity. </w:t>
      </w:r>
      <w:r w:rsidR="08163013">
        <w:t xml:space="preserve">Stvořitelská činnost je regulována boží intencionalitou produkující exemplární objektivititu  </w:t>
      </w:r>
      <w:r w:rsidR="08163013" w:rsidRPr="00273106">
        <w:t>(</w:t>
      </w:r>
      <w:r w:rsidR="08163013" w:rsidRPr="00273106">
        <w:rPr>
          <w:i/>
        </w:rPr>
        <w:t xml:space="preserve">regula agentis </w:t>
      </w:r>
      <w:r w:rsidR="08163013">
        <w:rPr>
          <w:i/>
        </w:rPr>
        <w:t>in</w:t>
      </w:r>
      <w:r w:rsidR="08163013" w:rsidRPr="00273106">
        <w:rPr>
          <w:i/>
        </w:rPr>
        <w:t>creati</w:t>
      </w:r>
      <w:r w:rsidR="08163013">
        <w:t>). Lidský demiurg utváří podle své regule stvořený svět (</w:t>
      </w:r>
      <w:r w:rsidR="08163013" w:rsidRPr="00273106">
        <w:rPr>
          <w:i/>
        </w:rPr>
        <w:t>regula agentis</w:t>
      </w:r>
      <w:r w:rsidR="08163013">
        <w:rPr>
          <w:i/>
        </w:rPr>
        <w:t xml:space="preserve"> creati</w:t>
      </w:r>
      <w:r w:rsidR="08163013" w:rsidRPr="00273106">
        <w:t>)</w:t>
      </w:r>
      <w:r w:rsidR="08163013">
        <w:t>, který je sign</w:t>
      </w:r>
      <w:r w:rsidR="00CA2D4C">
        <w:t xml:space="preserve">ován </w:t>
      </w:r>
      <w:r w:rsidR="08163013">
        <w:t>od objektivního světla boží tváře skrze ontoteologicky danou míru, počet a váhu</w:t>
      </w:r>
      <w:r w:rsidR="08163013" w:rsidRPr="00273106">
        <w:t xml:space="preserve">. </w:t>
      </w:r>
      <w:r w:rsidR="08163013">
        <w:t xml:space="preserve">Této dvojí demiurgické regulaci </w:t>
      </w:r>
      <w:r w:rsidR="08163013" w:rsidRPr="00273106">
        <w:t>odpovídají dvě podoby objekt</w:t>
      </w:r>
      <w:r w:rsidR="00CA2D4C">
        <w:t>ivních esencí</w:t>
      </w:r>
      <w:r w:rsidR="08163013">
        <w:t xml:space="preserve">: jednak přirozená forma v reálných věcech </w:t>
      </w:r>
      <w:r w:rsidR="08163013" w:rsidRPr="00273106">
        <w:t>(</w:t>
      </w:r>
      <w:r w:rsidR="08163013" w:rsidRPr="00273106">
        <w:rPr>
          <w:i/>
        </w:rPr>
        <w:t>forma naturalis</w:t>
      </w:r>
      <w:r w:rsidR="08163013" w:rsidRPr="00273106">
        <w:t>)</w:t>
      </w:r>
      <w:r w:rsidR="00CA2D4C">
        <w:t xml:space="preserve"> a jednak nadpřirozený exemplar</w:t>
      </w:r>
      <w:r w:rsidR="08163013">
        <w:t xml:space="preserve"> této formy (</w:t>
      </w:r>
      <w:r w:rsidR="08163013" w:rsidRPr="00273106">
        <w:rPr>
          <w:i/>
        </w:rPr>
        <w:t>forma exemplaris sive idealis</w:t>
      </w:r>
      <w:r w:rsidR="08163013">
        <w:t>)</w:t>
      </w:r>
      <w:r w:rsidR="08163013" w:rsidRPr="00273106">
        <w:t xml:space="preserve">. </w:t>
      </w:r>
      <w:r w:rsidR="00B047A9">
        <w:t>Nový deduktivní důkaz (</w:t>
      </w:r>
      <w:r w:rsidR="00B047A9" w:rsidRPr="00F62CC6">
        <w:rPr>
          <w:i/>
        </w:rPr>
        <w:t>demonstratio</w:t>
      </w:r>
      <w:r w:rsidR="00F62CC6">
        <w:t xml:space="preserve">) </w:t>
      </w:r>
      <w:r w:rsidR="00B047A9">
        <w:t xml:space="preserve">je </w:t>
      </w:r>
      <w:r w:rsidR="00F62CC6">
        <w:t>založen zcela objektivně</w:t>
      </w:r>
      <w:r w:rsidR="00B047A9">
        <w:t xml:space="preserve">: </w:t>
      </w:r>
      <w:r w:rsidR="00B047A9">
        <w:lastRenderedPageBreak/>
        <w:t>obecnou návěst</w:t>
      </w:r>
      <w:r w:rsidR="00F62CC6">
        <w:t xml:space="preserve"> </w:t>
      </w:r>
      <w:r w:rsidR="08163013">
        <w:t xml:space="preserve">tvoří exemplary v boží mysli a nutný závěr představuje objektivní realita poznávaná člověkem. Klíčový moment </w:t>
      </w:r>
      <w:r w:rsidR="000751B8">
        <w:t xml:space="preserve">syllogistického spojení </w:t>
      </w:r>
      <w:r w:rsidR="08163013">
        <w:t xml:space="preserve">obou regulí představuje </w:t>
      </w:r>
      <w:r w:rsidR="000751B8">
        <w:t>„</w:t>
      </w:r>
      <w:r w:rsidR="08163013" w:rsidRPr="00347E07">
        <w:rPr>
          <w:i/>
        </w:rPr>
        <w:t>ratio seminalis</w:t>
      </w:r>
      <w:r w:rsidR="000751B8">
        <w:t>“</w:t>
      </w:r>
      <w:r w:rsidR="08163013">
        <w:rPr>
          <w:i/>
        </w:rPr>
        <w:fldChar w:fldCharType="begin"/>
      </w:r>
      <w:r w:rsidR="08163013">
        <w:instrText xml:space="preserve"> XE "</w:instrText>
      </w:r>
      <w:r w:rsidR="08163013" w:rsidRPr="009D39F0">
        <w:rPr>
          <w:i/>
        </w:rPr>
        <w:instrText>ratio seminalis</w:instrText>
      </w:r>
      <w:r w:rsidR="08163013">
        <w:instrText xml:space="preserve">" </w:instrText>
      </w:r>
      <w:r w:rsidR="08163013">
        <w:rPr>
          <w:i/>
        </w:rPr>
        <w:fldChar w:fldCharType="end"/>
      </w:r>
      <w:r w:rsidR="000751B8">
        <w:t xml:space="preserve">. Jeho objektivní kauzalita </w:t>
      </w:r>
      <w:r w:rsidR="08163013">
        <w:t xml:space="preserve">tvoří střední člen </w:t>
      </w:r>
      <w:r w:rsidR="00457D7E">
        <w:t>(</w:t>
      </w:r>
      <w:r w:rsidR="00457D7E" w:rsidRPr="00457D7E">
        <w:rPr>
          <w:i/>
        </w:rPr>
        <w:t>medium</w:t>
      </w:r>
      <w:r w:rsidR="00457D7E">
        <w:t>) ontoteologické spekulativní vědy</w:t>
      </w:r>
      <w:r w:rsidR="08163013">
        <w:t xml:space="preserve">. </w:t>
      </w:r>
      <w:r w:rsidR="000751B8" w:rsidRPr="000751B8">
        <w:t xml:space="preserve">Moderní ontoteologické spekulace se staly deduktivním důkazem. Obě </w:t>
      </w:r>
      <w:r w:rsidR="000751B8">
        <w:t xml:space="preserve">regule </w:t>
      </w:r>
      <w:r w:rsidR="000751B8" w:rsidRPr="000751B8">
        <w:t>určují činnost lidského a božského činitel</w:t>
      </w:r>
      <w:r w:rsidR="000751B8">
        <w:t xml:space="preserve">e v režimu objektivní analogie. </w:t>
      </w:r>
      <w:r w:rsidR="000751B8" w:rsidRPr="000751B8">
        <w:t>Takto s</w:t>
      </w:r>
      <w:r w:rsidR="000751B8">
        <w:t>e moderní člověk stal moderním b</w:t>
      </w:r>
      <w:r w:rsidR="000751B8" w:rsidRPr="000751B8">
        <w:t xml:space="preserve">ohem a moderní </w:t>
      </w:r>
      <w:r w:rsidR="000751B8">
        <w:t>b</w:t>
      </w:r>
      <w:r w:rsidR="000751B8" w:rsidRPr="000751B8">
        <w:t>ůh se stal moderním člověkem.</w:t>
      </w:r>
      <w:r w:rsidR="000751B8">
        <w:t xml:space="preserve"> </w:t>
      </w:r>
      <w:r w:rsidR="08163013">
        <w:t xml:space="preserve">Obě simulákra se vzájemně doplňují a obě „exsistují“ v novém typu metafyzického </w:t>
      </w:r>
      <w:r w:rsidR="08163013" w:rsidRPr="00AA4052">
        <w:rPr>
          <w:i/>
        </w:rPr>
        <w:t>resolutio</w:t>
      </w:r>
      <w:r w:rsidR="08163013">
        <w:t xml:space="preserve">. </w:t>
      </w:r>
      <w:r w:rsidR="08163013" w:rsidRPr="00273106">
        <w:t xml:space="preserve">Výkon </w:t>
      </w:r>
      <w:r w:rsidR="08163013">
        <w:t xml:space="preserve">božího a lidského </w:t>
      </w:r>
      <w:r w:rsidR="08163013" w:rsidRPr="00273106">
        <w:t xml:space="preserve">agenta je vázaný na příslušný objekt skrze působení </w:t>
      </w:r>
      <w:r w:rsidR="08163013">
        <w:t xml:space="preserve">seminální </w:t>
      </w:r>
      <w:r w:rsidR="08163013" w:rsidRPr="00273106">
        <w:t xml:space="preserve">formy dané v </w:t>
      </w:r>
      <w:r w:rsidR="08163013">
        <w:t xml:space="preserve">naší </w:t>
      </w:r>
      <w:r w:rsidR="08163013" w:rsidRPr="00273106">
        <w:t>mysli a realizované skrze demiurgickou</w:t>
      </w:r>
      <w:r w:rsidR="08163013">
        <w:t xml:space="preserve"> boží</w:t>
      </w:r>
      <w:r w:rsidR="08163013" w:rsidRPr="00273106">
        <w:t xml:space="preserve"> vůli</w:t>
      </w:r>
      <w:r w:rsidR="08163013">
        <w:t xml:space="preserve">. </w:t>
      </w:r>
      <w:r w:rsidR="00E1426D" w:rsidRPr="00E1426D">
        <w:t>Regulační model založený na činnosti obou operátorů je nadpřirozený a přirozený.</w:t>
      </w:r>
      <w:r w:rsidR="00E1426D">
        <w:t xml:space="preserve"> </w:t>
      </w:r>
      <w:r w:rsidR="08163013">
        <w:t xml:space="preserve">Asimilace </w:t>
      </w:r>
      <w:r w:rsidR="00106866">
        <w:t xml:space="preserve">objektivity </w:t>
      </w:r>
      <w:r w:rsidR="08163013">
        <w:t>prováděná moderním subjektem realizuje bohem a člověkem ustavené deontologické právo js</w:t>
      </w:r>
      <w:r w:rsidR="00106866">
        <w:t xml:space="preserve">oucna na objektivní pravdu jako </w:t>
      </w:r>
      <w:r w:rsidR="00106866" w:rsidRPr="00106866">
        <w:rPr>
          <w:i/>
        </w:rPr>
        <w:t>rectitudo</w:t>
      </w:r>
      <w:r w:rsidR="00106866">
        <w:t xml:space="preserve"> </w:t>
      </w:r>
      <w:r w:rsidR="08163013">
        <w:fldChar w:fldCharType="begin"/>
      </w:r>
      <w:r w:rsidR="08163013">
        <w:instrText xml:space="preserve"> XE "pravda:deontologie" </w:instrText>
      </w:r>
      <w:r w:rsidR="08163013">
        <w:fldChar w:fldCharType="end"/>
      </w:r>
      <w:r w:rsidR="00BD71FF">
        <w:t xml:space="preserve">. </w:t>
      </w:r>
      <w:r w:rsidR="00BD71FF" w:rsidRPr="00BD71FF">
        <w:t xml:space="preserve">Toto právo na existenci </w:t>
      </w:r>
      <w:r w:rsidR="002C6D1F">
        <w:t xml:space="preserve">danou </w:t>
      </w:r>
      <w:r w:rsidR="00BD71FF" w:rsidRPr="00BD71FF">
        <w:t>objektivně pravdivým způsobem je stanoveno podle Anselma</w:t>
      </w:r>
      <w:r w:rsidR="00BD71FF">
        <w:t xml:space="preserve"> </w:t>
      </w:r>
      <w:r w:rsidR="08163013">
        <w:t>(</w:t>
      </w:r>
      <w:r w:rsidR="08163013" w:rsidRPr="00273106">
        <w:rPr>
          <w:i/>
        </w:rPr>
        <w:t>quod debet esse, recte est</w:t>
      </w:r>
      <w:r w:rsidR="084D3958">
        <w:t>; OBJ I, kap. 1</w:t>
      </w:r>
      <w:r w:rsidR="08163013">
        <w:t xml:space="preserve">.2). Roli objektivního exemplaru </w:t>
      </w:r>
      <w:r w:rsidR="08163013" w:rsidRPr="00273106">
        <w:t xml:space="preserve">převezme </w:t>
      </w:r>
      <w:r w:rsidR="08163013">
        <w:t xml:space="preserve">u </w:t>
      </w:r>
      <w:r w:rsidR="08163013" w:rsidRPr="00273106">
        <w:t>Descarta</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163013" w:rsidRPr="00273106">
        <w:t xml:space="preserve"> a Leibnize matematika</w:t>
      </w:r>
      <w:r w:rsidR="08163013">
        <w:fldChar w:fldCharType="begin"/>
      </w:r>
      <w:r w:rsidR="08163013">
        <w:instrText xml:space="preserve"> XE "</w:instrText>
      </w:r>
      <w:r w:rsidR="08163013" w:rsidRPr="00DC040D">
        <w:instrText>matematika</w:instrText>
      </w:r>
      <w:r w:rsidR="08163013">
        <w:instrText xml:space="preserve">" </w:instrText>
      </w:r>
      <w:r w:rsidR="08163013">
        <w:fldChar w:fldCharType="end"/>
      </w:r>
      <w:r w:rsidR="08163013" w:rsidRPr="00273106">
        <w:t xml:space="preserve">, čímž vznikne novověká </w:t>
      </w:r>
      <w:r w:rsidR="08163013" w:rsidRPr="00273106">
        <w:rPr>
          <w:i/>
        </w:rPr>
        <w:t>mathesis universalis</w:t>
      </w:r>
      <w:r w:rsidR="08163013">
        <w:rPr>
          <w:i/>
        </w:rPr>
        <w:fldChar w:fldCharType="begin"/>
      </w:r>
      <w:r w:rsidR="08163013">
        <w:instrText xml:space="preserve"> XE "</w:instrText>
      </w:r>
      <w:r w:rsidR="08163013" w:rsidRPr="00212B09">
        <w:rPr>
          <w:i/>
        </w:rPr>
        <w:instrText>mathesis universalis</w:instrText>
      </w:r>
      <w:r w:rsidR="08163013">
        <w:instrText xml:space="preserve">" </w:instrText>
      </w:r>
      <w:r w:rsidR="08163013">
        <w:rPr>
          <w:i/>
        </w:rPr>
        <w:fldChar w:fldCharType="end"/>
      </w:r>
      <w:r w:rsidR="08163013" w:rsidRPr="00273106">
        <w:t>.</w:t>
      </w:r>
      <w:r w:rsidR="08163013" w:rsidRPr="083504D2">
        <w:t xml:space="preserve"> </w:t>
      </w:r>
      <w:r w:rsidR="08163013">
        <w:t>Mystické a proto objektivní spojení obou rovin zaklá</w:t>
      </w:r>
      <w:r w:rsidR="00357995">
        <w:t>dá nový řád věcí, z něhož vzešel</w:t>
      </w:r>
      <w:r w:rsidR="08163013">
        <w:t xml:space="preserve"> globální </w:t>
      </w:r>
      <w:r w:rsidR="080E5595">
        <w:rPr>
          <w:i/>
        </w:rPr>
        <w:t>Novus Ordo S</w:t>
      </w:r>
      <w:r w:rsidR="08163013" w:rsidRPr="00B20C7F">
        <w:rPr>
          <w:i/>
        </w:rPr>
        <w:t>eclorum</w:t>
      </w:r>
      <w:r w:rsidR="08163013">
        <w:t xml:space="preserve"> vítězné kapitalistické moderny</w:t>
      </w:r>
      <w:r w:rsidR="08163013">
        <w:fldChar w:fldCharType="begin"/>
      </w:r>
      <w:r w:rsidR="08163013">
        <w:instrText xml:space="preserve"> XE "produkce:kapitalismus" </w:instrText>
      </w:r>
      <w:r w:rsidR="08163013">
        <w:fldChar w:fldCharType="end"/>
      </w:r>
      <w:r w:rsidR="08163013">
        <w:t>.</w:t>
      </w:r>
    </w:p>
    <w:p w:rsidR="00187E8B" w:rsidRDefault="001F0BC4" w:rsidP="00356037">
      <w:r>
        <w:t xml:space="preserve"> </w:t>
      </w:r>
      <w:r w:rsidR="08163013">
        <w:tab/>
      </w:r>
      <w:r w:rsidR="00387E97" w:rsidRPr="00387E97">
        <w:t xml:space="preserve">Analogická podobnost mezi </w:t>
      </w:r>
      <w:r w:rsidR="00387E97">
        <w:t xml:space="preserve">regulemi </w:t>
      </w:r>
      <w:r w:rsidR="00387E97" w:rsidRPr="00387E97">
        <w:t xml:space="preserve">a </w:t>
      </w:r>
      <w:r w:rsidR="00387E97">
        <w:t xml:space="preserve">produkcí </w:t>
      </w:r>
      <w:r w:rsidR="00387E97" w:rsidRPr="00387E97">
        <w:t>je založena na aktivitě a vůli dvou subjektů.</w:t>
      </w:r>
      <w:r w:rsidR="00387E97">
        <w:t xml:space="preserve"> </w:t>
      </w:r>
      <w:r w:rsidR="08163013" w:rsidRPr="00273106">
        <w:t xml:space="preserve">Původní determinace v rámci </w:t>
      </w:r>
      <w:r w:rsidR="08163013" w:rsidRPr="00273106">
        <w:rPr>
          <w:i/>
        </w:rPr>
        <w:t>volitio</w:t>
      </w:r>
      <w:r w:rsidR="08163013" w:rsidRPr="00273106">
        <w:t xml:space="preserve">, </w:t>
      </w:r>
      <w:r w:rsidR="08163013" w:rsidRPr="00273106">
        <w:rPr>
          <w:i/>
        </w:rPr>
        <w:t>intentio</w:t>
      </w:r>
      <w:r w:rsidR="08163013" w:rsidRPr="00273106">
        <w:t xml:space="preserve">, </w:t>
      </w:r>
      <w:r w:rsidR="08163013" w:rsidRPr="00273106">
        <w:rPr>
          <w:i/>
        </w:rPr>
        <w:t>intellectio,</w:t>
      </w:r>
      <w:r w:rsidR="08163013" w:rsidRPr="00273106">
        <w:t xml:space="preserve"> a tím i </w:t>
      </w:r>
      <w:r w:rsidR="08163013" w:rsidRPr="00273106">
        <w:rPr>
          <w:i/>
        </w:rPr>
        <w:t>creatio</w:t>
      </w:r>
      <w:r w:rsidR="08163013" w:rsidRPr="00273106">
        <w:t xml:space="preserve">, </w:t>
      </w:r>
      <w:r w:rsidR="08163013">
        <w:t>dostala</w:t>
      </w:r>
      <w:r w:rsidR="08163013" w:rsidRPr="00273106">
        <w:t xml:space="preserve"> zásadně odlišný charakter podle dvojího typu</w:t>
      </w:r>
      <w:r w:rsidR="08163013">
        <w:t xml:space="preserve">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rsidRPr="00273106">
        <w:t xml:space="preserve">. </w:t>
      </w:r>
      <w:r w:rsidR="08163013">
        <w:t>Skrze porretánskou substancializaci se demiurgický stvořitelský záměr a regule staly jsoucnem třetího druhu</w:t>
      </w:r>
      <w:r w:rsidR="084C3CE0">
        <w:t>. Ta</w:t>
      </w:r>
      <w:r w:rsidR="005F1C4B">
        <w:t xml:space="preserve">to forma moderní vůle </w:t>
      </w:r>
      <w:r w:rsidR="08350C2D">
        <w:t xml:space="preserve">vstoupila </w:t>
      </w:r>
      <w:r w:rsidR="08163013">
        <w:t xml:space="preserve">do kategoriální predikace </w:t>
      </w:r>
      <w:r w:rsidR="084C3CE0">
        <w:t xml:space="preserve">jako nová </w:t>
      </w:r>
      <w:r w:rsidR="00B4400D">
        <w:t xml:space="preserve">forma druhé substance </w:t>
      </w:r>
      <w:r w:rsidR="08B146B0">
        <w:t>(</w:t>
      </w:r>
      <w:r w:rsidR="08B146B0" w:rsidRPr="08B146B0">
        <w:rPr>
          <w:i/>
        </w:rPr>
        <w:t>subiectum</w:t>
      </w:r>
      <w:r w:rsidR="08B146B0">
        <w:t>)</w:t>
      </w:r>
      <w:r w:rsidR="08163013">
        <w:t xml:space="preserve">. </w:t>
      </w:r>
      <w:r w:rsidR="00CC2C26">
        <w:t xml:space="preserve">Regulovaná </w:t>
      </w:r>
      <w:r w:rsidR="005F1C4B">
        <w:t xml:space="preserve">demiurgická </w:t>
      </w:r>
      <w:r w:rsidR="00CC2C26">
        <w:t>vůle produ</w:t>
      </w:r>
      <w:r w:rsidR="00BB0C9A">
        <w:t>ku</w:t>
      </w:r>
      <w:r w:rsidR="00CC2C26">
        <w:t xml:space="preserve">jící objektivitu </w:t>
      </w:r>
      <w:r w:rsidR="005F1C4B">
        <w:t xml:space="preserve">tvoří </w:t>
      </w:r>
      <w:r w:rsidR="00CC2C26">
        <w:t xml:space="preserve">substanční základ </w:t>
      </w:r>
      <w:r w:rsidR="005F1C4B">
        <w:t>objektivního jsoucna a k tomuto základu se přičítají ost</w:t>
      </w:r>
      <w:r w:rsidR="00CC2C26">
        <w:t>a</w:t>
      </w:r>
      <w:r w:rsidR="005F1C4B">
        <w:t>t</w:t>
      </w:r>
      <w:r w:rsidR="00CC2C26">
        <w:t xml:space="preserve">ní akcidenty. </w:t>
      </w:r>
      <w:r w:rsidR="08163013">
        <w:t xml:space="preserve">Odhalenost demiurgického modu jsoucna v modu </w:t>
      </w:r>
      <w:r w:rsidR="08163013" w:rsidRPr="00905D90">
        <w:rPr>
          <w:i/>
        </w:rPr>
        <w:t>dativus auctoris</w:t>
      </w:r>
      <w:r w:rsidR="08163013">
        <w:rPr>
          <w:i/>
        </w:rPr>
        <w:fldChar w:fldCharType="begin"/>
      </w:r>
      <w:r w:rsidR="08163013">
        <w:instrText xml:space="preserve"> XE "</w:instrText>
      </w:r>
      <w:r w:rsidR="08163013" w:rsidRPr="00C5228F">
        <w:rPr>
          <w:i/>
          <w:iCs/>
        </w:rPr>
        <w:instrText>dativus auctoris</w:instrText>
      </w:r>
      <w:r w:rsidR="08163013">
        <w:instrText xml:space="preserve">" </w:instrText>
      </w:r>
      <w:r w:rsidR="08163013">
        <w:rPr>
          <w:i/>
        </w:rPr>
        <w:fldChar w:fldCharType="end"/>
      </w:r>
      <w:r w:rsidR="08163013">
        <w:t xml:space="preserve"> </w:t>
      </w:r>
      <w:r w:rsidR="006F177A">
        <w:t xml:space="preserve">vysvětluje </w:t>
      </w:r>
      <w:r w:rsidR="08B146B0">
        <w:t xml:space="preserve">způsob, </w:t>
      </w:r>
      <w:r w:rsidR="08163013">
        <w:t>jak</w:t>
      </w:r>
      <w:r w:rsidR="08B146B0">
        <w:t xml:space="preserve"> </w:t>
      </w:r>
      <w:r w:rsidR="08163013">
        <w:t xml:space="preserve">celek jsoucna přichází ke svému smyslu a pravdě v nové metafyzice. </w:t>
      </w:r>
      <w:r w:rsidR="08B146B0">
        <w:t xml:space="preserve">Tím se našla dějinná perspektiva moderny ve smyslu </w:t>
      </w:r>
      <w:r w:rsidR="080A7FC5">
        <w:t xml:space="preserve">Heideggerovy </w:t>
      </w:r>
      <w:r w:rsidR="006908FA">
        <w:rPr>
          <w:i/>
          <w:szCs w:val="24"/>
        </w:rPr>
        <w:t>Vor-b</w:t>
      </w:r>
      <w:r w:rsidR="08B146B0" w:rsidRPr="081942A4">
        <w:rPr>
          <w:i/>
          <w:szCs w:val="24"/>
        </w:rPr>
        <w:t xml:space="preserve">lickbahn </w:t>
      </w:r>
      <w:r w:rsidR="08B146B0" w:rsidRPr="081942A4">
        <w:rPr>
          <w:szCs w:val="24"/>
        </w:rPr>
        <w:t>a hermeneutického</w:t>
      </w:r>
      <w:r w:rsidR="08B146B0" w:rsidRPr="081942A4">
        <w:rPr>
          <w:i/>
          <w:szCs w:val="24"/>
        </w:rPr>
        <w:t xml:space="preserve"> Wie </w:t>
      </w:r>
      <w:r w:rsidR="08B146B0" w:rsidRPr="081942A4">
        <w:rPr>
          <w:szCs w:val="24"/>
        </w:rPr>
        <w:t xml:space="preserve">(OBJ I, kap. 1). </w:t>
      </w:r>
      <w:r w:rsidR="08163013" w:rsidRPr="00273106">
        <w:t xml:space="preserve">Bonaventura </w:t>
      </w:r>
      <w:r w:rsidR="08163013">
        <w:t xml:space="preserve">vytvořil objektivní strukturu metafyziky pomocí </w:t>
      </w:r>
      <w:r w:rsidR="08163013" w:rsidRPr="00273106">
        <w:t>rozdíl</w:t>
      </w:r>
      <w:r w:rsidR="08163013">
        <w:t>u</w:t>
      </w:r>
      <w:r w:rsidR="08163013" w:rsidRPr="00273106">
        <w:t xml:space="preserve"> mezi exemplární potencí určující esenci (</w:t>
      </w:r>
      <w:r w:rsidR="08163013" w:rsidRPr="00273106">
        <w:rPr>
          <w:i/>
        </w:rPr>
        <w:t>quod est</w:t>
      </w:r>
      <w:r w:rsidR="08163013" w:rsidRPr="00273106">
        <w:t>) a mezi stvořitelskou aktualitou boží substance tvořící subsistentní první substanci (</w:t>
      </w:r>
      <w:r w:rsidR="08163013" w:rsidRPr="00273106">
        <w:rPr>
          <w:i/>
        </w:rPr>
        <w:t>quo est</w:t>
      </w:r>
      <w:r w:rsidR="08163013">
        <w:rPr>
          <w:i/>
        </w:rPr>
        <w:fldChar w:fldCharType="begin"/>
      </w:r>
      <w:r w:rsidR="08163013">
        <w:instrText xml:space="preserve"> XE "</w:instrText>
      </w:r>
      <w:r w:rsidR="08163013" w:rsidRPr="003C4F2E">
        <w:rPr>
          <w:i/>
        </w:rPr>
        <w:instrText>quo est</w:instrText>
      </w:r>
      <w:r w:rsidR="08163013">
        <w:instrText xml:space="preserve">" </w:instrText>
      </w:r>
      <w:r w:rsidR="08163013">
        <w:rPr>
          <w:i/>
        </w:rPr>
        <w:fldChar w:fldCharType="end"/>
      </w:r>
      <w:r w:rsidR="08163013" w:rsidRPr="00273106">
        <w:t>).</w:t>
      </w:r>
      <w:r w:rsidR="08163013">
        <w:t xml:space="preserve"> T</w:t>
      </w:r>
      <w:r w:rsidR="08163013" w:rsidRPr="00273106">
        <w:t xml:space="preserve">uto diferenci přesadil do </w:t>
      </w:r>
      <w:r w:rsidR="08163013">
        <w:lastRenderedPageBreak/>
        <w:t xml:space="preserve">Boethiovy diference </w:t>
      </w:r>
      <w:r w:rsidR="001552E5">
        <w:t>„</w:t>
      </w:r>
      <w:r w:rsidR="08163013" w:rsidRPr="00273106">
        <w:rPr>
          <w:i/>
        </w:rPr>
        <w:t>quod est</w:t>
      </w:r>
      <w:r w:rsidR="001552E5">
        <w:t xml:space="preserve"> –</w:t>
      </w:r>
      <w:r w:rsidR="08163013">
        <w:t xml:space="preserve"> </w:t>
      </w:r>
      <w:r w:rsidR="08163013" w:rsidRPr="00273106">
        <w:rPr>
          <w:i/>
        </w:rPr>
        <w:t>quo est</w:t>
      </w:r>
      <w:r w:rsidR="001552E5">
        <w:t>“</w:t>
      </w:r>
      <w:r w:rsidR="08163013" w:rsidRPr="00273106">
        <w:t xml:space="preserve"> a upravil </w:t>
      </w:r>
      <w:r w:rsidR="001552E5">
        <w:t xml:space="preserve">ji </w:t>
      </w:r>
      <w:r w:rsidR="08163013" w:rsidRPr="00273106">
        <w:t xml:space="preserve">do vlastní </w:t>
      </w:r>
      <w:r w:rsidR="001552E5">
        <w:t>m</w:t>
      </w:r>
      <w:r w:rsidR="08163013">
        <w:t xml:space="preserve">etafyziky </w:t>
      </w:r>
      <w:r w:rsidR="08163013" w:rsidRPr="00273106">
        <w:t xml:space="preserve">dané primátem inteligentní vůle vybavené </w:t>
      </w:r>
      <w:r w:rsidR="08163013">
        <w:t>stvořitelskou nebo tvořitelskou aktualitou. Bonaventura v</w:t>
      </w:r>
      <w:r w:rsidR="08163013" w:rsidRPr="00273106">
        <w:t xml:space="preserve">zal z Avicennova </w:t>
      </w:r>
      <w:r w:rsidR="08163013">
        <w:t>neoplatonsk</w:t>
      </w:r>
      <w:r w:rsidR="08163013" w:rsidRPr="00273106">
        <w:t xml:space="preserve">ého scénáře rozdíl mezi </w:t>
      </w:r>
      <w:r w:rsidR="08163013">
        <w:t xml:space="preserve">autonomní </w:t>
      </w:r>
      <w:r w:rsidR="08163013" w:rsidRPr="00273106">
        <w:t xml:space="preserve">esencí a </w:t>
      </w:r>
      <w:r w:rsidR="08163013">
        <w:t xml:space="preserve">kontingentní </w:t>
      </w:r>
      <w:r w:rsidR="08163013" w:rsidRPr="00273106">
        <w:t xml:space="preserve">existencí, kterou kritizoval </w:t>
      </w:r>
      <w:r w:rsidR="08163013">
        <w:t>Averroes</w:t>
      </w:r>
      <w:r w:rsidR="08163013" w:rsidRPr="00273106">
        <w:t xml:space="preserve"> jako zásadní Avicennův </w:t>
      </w:r>
      <w:r w:rsidR="08163013">
        <w:t>omyl (</w:t>
      </w:r>
      <w:r w:rsidR="08E01DF9">
        <w:t xml:space="preserve">OBJ I, </w:t>
      </w:r>
      <w:r w:rsidR="08163013">
        <w:t xml:space="preserve">kap. 2.4.1). Objektivní jsoucno dané </w:t>
      </w:r>
      <w:r w:rsidR="08163013" w:rsidRPr="00273106">
        <w:t>exemplární esenci</w:t>
      </w:r>
      <w:r w:rsidR="08163013">
        <w:t>ální</w:t>
      </w:r>
      <w:r w:rsidR="08163013" w:rsidRPr="00273106">
        <w:t xml:space="preserve"> potencí (</w:t>
      </w:r>
      <w:r w:rsidR="08163013" w:rsidRPr="00273106">
        <w:rPr>
          <w:i/>
        </w:rPr>
        <w:t>quod est</w:t>
      </w:r>
      <w:r w:rsidR="08163013" w:rsidRPr="00273106">
        <w:t>)</w:t>
      </w:r>
      <w:r w:rsidR="08163013">
        <w:t xml:space="preserve"> nyní bytuje</w:t>
      </w:r>
      <w:r w:rsidR="08163013" w:rsidRPr="00273106">
        <w:t xml:space="preserve"> nezávisle na první substanci</w:t>
      </w:r>
      <w:r w:rsidR="08163013">
        <w:t xml:space="preserve">, protože je dáno v boží demiurgické intencionalitě. Modelem exemplární potence v božském či lidském demiurgovi je Rufusova </w:t>
      </w:r>
      <w:r w:rsidR="08163013" w:rsidRPr="00D90685">
        <w:rPr>
          <w:i/>
        </w:rPr>
        <w:t>potentia essentialis</w:t>
      </w:r>
      <w:r w:rsidR="08163013">
        <w:rPr>
          <w:i/>
        </w:rPr>
        <w:fldChar w:fldCharType="begin"/>
      </w:r>
      <w:r w:rsidR="08163013">
        <w:instrText xml:space="preserve"> XE "</w:instrText>
      </w:r>
      <w:r w:rsidR="08163013" w:rsidRPr="00AF32B9">
        <w:rPr>
          <w:i/>
        </w:rPr>
        <w:instrText>potentia essentialis</w:instrText>
      </w:r>
      <w:r w:rsidR="08163013">
        <w:instrText xml:space="preserve">" </w:instrText>
      </w:r>
      <w:r w:rsidR="08163013">
        <w:rPr>
          <w:i/>
        </w:rPr>
        <w:fldChar w:fldCharType="end"/>
      </w:r>
      <w:r w:rsidR="08163013">
        <w:t xml:space="preserve"> (</w:t>
      </w:r>
      <w:r w:rsidR="08732337">
        <w:t>OBJ II, kap. 3</w:t>
      </w:r>
      <w:r w:rsidR="08163013">
        <w:t xml:space="preserve">.3.1). </w:t>
      </w:r>
      <w:r w:rsidR="08732337">
        <w:t xml:space="preserve">První objektivní forma </w:t>
      </w:r>
      <w:r w:rsidR="08732337" w:rsidRPr="081942A4">
        <w:rPr>
          <w:szCs w:val="24"/>
        </w:rPr>
        <w:t>(</w:t>
      </w:r>
      <w:r w:rsidR="08732337" w:rsidRPr="081942A4">
        <w:rPr>
          <w:i/>
          <w:szCs w:val="24"/>
        </w:rPr>
        <w:t>exemplar</w:t>
      </w:r>
      <w:r w:rsidR="08732337">
        <w:rPr>
          <w:i/>
          <w:szCs w:val="24"/>
          <w:lang w:val="de-DE"/>
        </w:rPr>
        <w:fldChar w:fldCharType="begin"/>
      </w:r>
      <w:r w:rsidR="08732337">
        <w:instrText xml:space="preserve"> XE "</w:instrText>
      </w:r>
      <w:r w:rsidR="08732337" w:rsidRPr="081942A4">
        <w:rPr>
          <w:i/>
          <w:szCs w:val="24"/>
        </w:rPr>
        <w:instrText>exemplar</w:instrText>
      </w:r>
      <w:r w:rsidR="08732337">
        <w:instrText xml:space="preserve">" </w:instrText>
      </w:r>
      <w:r w:rsidR="08732337">
        <w:rPr>
          <w:i/>
          <w:szCs w:val="24"/>
          <w:lang w:val="de-DE"/>
        </w:rPr>
        <w:fldChar w:fldCharType="end"/>
      </w:r>
      <w:r w:rsidR="08732337" w:rsidRPr="081942A4">
        <w:rPr>
          <w:szCs w:val="24"/>
        </w:rPr>
        <w:t>) se nachází v božím intelektu a druhá forma se aktualizuje ve stvořitelské vůli, která produkuje aktuální jsoucno (</w:t>
      </w:r>
      <w:r w:rsidR="08732337" w:rsidRPr="081942A4">
        <w:rPr>
          <w:i/>
          <w:szCs w:val="24"/>
        </w:rPr>
        <w:t>ratio seminalis</w:t>
      </w:r>
      <w:r w:rsidR="08732337">
        <w:rPr>
          <w:i/>
          <w:szCs w:val="24"/>
          <w:lang w:val="de-DE"/>
        </w:rPr>
        <w:fldChar w:fldCharType="begin"/>
      </w:r>
      <w:r w:rsidR="08732337">
        <w:instrText xml:space="preserve"> XE "</w:instrText>
      </w:r>
      <w:r w:rsidR="08732337" w:rsidRPr="081942A4">
        <w:rPr>
          <w:i/>
          <w:szCs w:val="24"/>
        </w:rPr>
        <w:instrText>ratio seminalis</w:instrText>
      </w:r>
      <w:r w:rsidR="08732337">
        <w:instrText xml:space="preserve">" </w:instrText>
      </w:r>
      <w:r w:rsidR="08732337">
        <w:rPr>
          <w:i/>
          <w:szCs w:val="24"/>
          <w:lang w:val="de-DE"/>
        </w:rPr>
        <w:fldChar w:fldCharType="end"/>
      </w:r>
      <w:r w:rsidR="08732337" w:rsidRPr="081942A4">
        <w:rPr>
          <w:szCs w:val="24"/>
        </w:rPr>
        <w:t xml:space="preserve">). </w:t>
      </w:r>
      <w:r w:rsidR="08163013">
        <w:t>Vyvádění hypostázované esence exemplaru do objektivní „exs</w:t>
      </w:r>
      <w:r w:rsidR="08163013" w:rsidRPr="00273106">
        <w:t>istence</w:t>
      </w:r>
      <w:r w:rsidR="08163013">
        <w:t>“ seminálního ratia je vázáno</w:t>
      </w:r>
      <w:r w:rsidR="08163013" w:rsidRPr="00273106">
        <w:t xml:space="preserve"> na kontingentní akt trvale aktuální dem</w:t>
      </w:r>
      <w:r w:rsidR="08163013">
        <w:t>iurgické vůle boha nebo člověka. Obě formy jsou dané</w:t>
      </w:r>
      <w:r w:rsidR="08163013" w:rsidRPr="00273106">
        <w:t xml:space="preserve"> ve formě </w:t>
      </w:r>
      <w:r w:rsidR="08163013">
        <w:t xml:space="preserve">substanciální </w:t>
      </w:r>
      <w:r w:rsidR="08163013" w:rsidRPr="00273106">
        <w:t>potence vzhledem ke stvořenému objektu</w:t>
      </w:r>
      <w:r w:rsidR="08163013">
        <w:fldChar w:fldCharType="begin"/>
      </w:r>
      <w:r w:rsidR="08163013">
        <w:instrText xml:space="preserve"> XE "</w:instrText>
      </w:r>
      <w:r w:rsidR="08163013" w:rsidRPr="00B83CB8">
        <w:instrText>regule</w:instrText>
      </w:r>
      <w:r w:rsidR="08163013">
        <w:instrText>:</w:instrText>
      </w:r>
      <w:r w:rsidR="08163013" w:rsidRPr="005E70F0">
        <w:rPr>
          <w:i/>
        </w:rPr>
        <w:instrText>agentis in/creati</w:instrText>
      </w:r>
      <w:r w:rsidR="08163013">
        <w:instrText xml:space="preserve">" </w:instrText>
      </w:r>
      <w:r w:rsidR="08163013">
        <w:fldChar w:fldCharType="end"/>
      </w:r>
      <w:r w:rsidR="08163013" w:rsidRPr="00273106">
        <w:t>.</w:t>
      </w:r>
      <w:r w:rsidR="08163013">
        <w:t xml:space="preserve"> O</w:t>
      </w:r>
      <w:r w:rsidR="08163013" w:rsidRPr="00273106">
        <w:t>ntote</w:t>
      </w:r>
      <w:r w:rsidR="08163013">
        <w:t>o</w:t>
      </w:r>
      <w:r w:rsidR="08163013" w:rsidRPr="00273106">
        <w:t xml:space="preserve">logické </w:t>
      </w:r>
      <w:r w:rsidR="08163013" w:rsidRPr="00273106">
        <w:rPr>
          <w:i/>
        </w:rPr>
        <w:t>resolutio</w:t>
      </w:r>
      <w:r w:rsidR="08163013" w:rsidRPr="00273106">
        <w:t xml:space="preserve"> vytvořilo novou metafyziku tím, že zavedlo do západní scholastiky novou formu </w:t>
      </w:r>
      <w:r w:rsidR="08163013">
        <w:t>jsoucna třetího druhu</w:t>
      </w:r>
      <w:r w:rsidR="082E5A7E">
        <w:t xml:space="preserve">. Toto jsoucno třetího druhu </w:t>
      </w:r>
      <w:r w:rsidR="08732337">
        <w:t>dostalo čistě subje</w:t>
      </w:r>
      <w:r w:rsidR="082E5A7E">
        <w:t>k</w:t>
      </w:r>
      <w:r w:rsidR="08732337">
        <w:t>tivní charakter</w:t>
      </w:r>
      <w:r w:rsidR="08083345">
        <w:t xml:space="preserve"> v</w:t>
      </w:r>
      <w:r w:rsidR="08744ABD">
        <w:t xml:space="preserve"> demiurgické </w:t>
      </w:r>
      <w:r w:rsidR="08083345">
        <w:t xml:space="preserve">predikaci </w:t>
      </w:r>
      <w:r w:rsidR="08083345" w:rsidRPr="08083345">
        <w:rPr>
          <w:i/>
        </w:rPr>
        <w:t>in artificialibus</w:t>
      </w:r>
      <w:r w:rsidR="08083345">
        <w:rPr>
          <w:i/>
        </w:rPr>
        <w:fldChar w:fldCharType="begin"/>
      </w:r>
      <w:r w:rsidR="08083345">
        <w:instrText xml:space="preserve"> XE "</w:instrText>
      </w:r>
      <w:r w:rsidR="08083345" w:rsidRPr="081D1CCA">
        <w:instrText>predikace:</w:instrText>
      </w:r>
      <w:r w:rsidR="08083345" w:rsidRPr="081D1CCA">
        <w:rPr>
          <w:i/>
        </w:rPr>
        <w:instrText>in artificialibus</w:instrText>
      </w:r>
      <w:r w:rsidR="08083345">
        <w:instrText xml:space="preserve">" </w:instrText>
      </w:r>
      <w:r w:rsidR="08083345">
        <w:rPr>
          <w:i/>
        </w:rPr>
        <w:fldChar w:fldCharType="end"/>
      </w:r>
      <w:r w:rsidR="082E5A7E">
        <w:t>, což bylo pro klasické aristo</w:t>
      </w:r>
      <w:r w:rsidR="08083345">
        <w:t>teli</w:t>
      </w:r>
      <w:r w:rsidR="082E5A7E">
        <w:t>ky naprosté šílenství</w:t>
      </w:r>
      <w:r w:rsidR="0811116E">
        <w:t xml:space="preserve"> (</w:t>
      </w:r>
      <w:r w:rsidR="0811116E" w:rsidRPr="0811116E">
        <w:rPr>
          <w:i/>
        </w:rPr>
        <w:t>insaniunt contra veritatem</w:t>
      </w:r>
      <w:r w:rsidR="0811116E">
        <w:t xml:space="preserve">; OBJ II, </w:t>
      </w:r>
      <w:r w:rsidR="0811116E">
        <w:rPr>
          <w:szCs w:val="14"/>
        </w:rPr>
        <w:t>kap. 3.4.2</w:t>
      </w:r>
      <w:r w:rsidR="0811116E">
        <w:t xml:space="preserve">). </w:t>
      </w:r>
      <w:r w:rsidR="08163013">
        <w:t xml:space="preserve">Bonaventura navazuje na akademického a řádového kolegu Rufuse. Jeho </w:t>
      </w:r>
      <w:r w:rsidR="08163013" w:rsidRPr="00273106">
        <w:t>pojetí objektiv</w:t>
      </w:r>
      <w:r w:rsidR="08163013">
        <w:t xml:space="preserve">ity našlo novou jednotu </w:t>
      </w:r>
      <w:r w:rsidR="08163013" w:rsidRPr="00273106">
        <w:t>intelektu a reality</w:t>
      </w:r>
      <w:r w:rsidR="08163013">
        <w:t xml:space="preserve"> v pojmu </w:t>
      </w:r>
      <w:r w:rsidR="08163013" w:rsidRPr="001A48A3">
        <w:rPr>
          <w:i/>
        </w:rPr>
        <w:t>exsistere</w:t>
      </w:r>
      <w:r w:rsidR="08163013">
        <w:rPr>
          <w:i/>
        </w:rPr>
        <w:fldChar w:fldCharType="begin"/>
      </w:r>
      <w:r w:rsidR="08163013">
        <w:instrText xml:space="preserve"> XE "</w:instrText>
      </w:r>
      <w:r w:rsidR="08163013" w:rsidRPr="008E07A9">
        <w:rPr>
          <w:i/>
        </w:rPr>
        <w:instrText>exsistere</w:instrText>
      </w:r>
      <w:r w:rsidR="08163013">
        <w:instrText xml:space="preserve">" </w:instrText>
      </w:r>
      <w:r w:rsidR="08163013">
        <w:rPr>
          <w:i/>
        </w:rPr>
        <w:fldChar w:fldCharType="end"/>
      </w:r>
      <w:r w:rsidR="08345AC9">
        <w:t xml:space="preserve">. Moderní pojetí „exsistence“ </w:t>
      </w:r>
      <w:r w:rsidR="08163013">
        <w:t xml:space="preserve">je nyní chápáno jako akt stvořitelské demiugické vůle a intencionality dané v archetypálním modu </w:t>
      </w:r>
      <w:r w:rsidR="08163013" w:rsidRPr="084A298E">
        <w:rPr>
          <w:i/>
        </w:rPr>
        <w:t>semel</w:t>
      </w:r>
      <w:r w:rsidR="08163013">
        <w:t>‒</w:t>
      </w:r>
      <w:r w:rsidR="08163013" w:rsidRPr="084A298E">
        <w:rPr>
          <w:i/>
        </w:rPr>
        <w:t>semper</w:t>
      </w:r>
      <w:r w:rsidR="08163013">
        <w:rPr>
          <w:i/>
        </w:rPr>
        <w:fldChar w:fldCharType="begin"/>
      </w:r>
      <w:r w:rsidR="08163013">
        <w:instrText xml:space="preserve"> XE "predikace:</w:instrText>
      </w:r>
      <w:r w:rsidR="08163013" w:rsidRPr="08DF166F">
        <w:rPr>
          <w:i/>
        </w:rPr>
        <w:instrText>semel</w:instrText>
      </w:r>
      <w:r w:rsidR="08163013" w:rsidRPr="08DF166F">
        <w:instrText>‒</w:instrText>
      </w:r>
      <w:r w:rsidR="08163013" w:rsidRPr="08DF166F">
        <w:rPr>
          <w:i/>
        </w:rPr>
        <w:instrText>semper</w:instrText>
      </w:r>
      <w:r w:rsidR="08163013">
        <w:instrText xml:space="preserve">" </w:instrText>
      </w:r>
      <w:r w:rsidR="08163013">
        <w:rPr>
          <w:i/>
        </w:rPr>
        <w:fldChar w:fldCharType="end"/>
      </w:r>
      <w:r w:rsidR="08163013">
        <w:t>. Jsoucno</w:t>
      </w:r>
      <w:r w:rsidR="08163013" w:rsidRPr="00273106">
        <w:t xml:space="preserve"> je ex</w:t>
      </w:r>
      <w:r w:rsidR="08163013">
        <w:t>emplárně dáno v boží mysli, která tvoří objektivně dané mezipatro</w:t>
      </w:r>
      <w:r w:rsidR="08163013" w:rsidRPr="00273106">
        <w:t xml:space="preserve"> mezi Stvořitelem a stvořením</w:t>
      </w:r>
      <w:r w:rsidR="08163013">
        <w:fldChar w:fldCharType="begin"/>
      </w:r>
      <w:r w:rsidR="08163013">
        <w:instrText xml:space="preserve"> XE "</w:instrText>
      </w:r>
      <w:r w:rsidR="08163013" w:rsidRPr="006E3AEC">
        <w:instrText>diakosmos</w:instrText>
      </w:r>
      <w:r w:rsidR="08163013">
        <w:instrText xml:space="preserve">" </w:instrText>
      </w:r>
      <w:r w:rsidR="08163013">
        <w:fldChar w:fldCharType="end"/>
      </w:r>
      <w:r w:rsidR="08163013" w:rsidRPr="00273106">
        <w:t>. V tomto metafyzickém limbu věci současně jsou a nejsou</w:t>
      </w:r>
      <w:r w:rsidR="08163013">
        <w:t>, v</w:t>
      </w:r>
      <w:r w:rsidR="08163013" w:rsidRPr="00273106">
        <w:t xml:space="preserve">iz </w:t>
      </w:r>
      <w:r w:rsidR="08163013">
        <w:t>neoplatonskou</w:t>
      </w:r>
      <w:r w:rsidR="08163013" w:rsidRPr="00273106">
        <w:t xml:space="preserve"> kosmologii </w:t>
      </w:r>
      <w:r w:rsidR="08163013">
        <w:t xml:space="preserve">Jamblicha a </w:t>
      </w:r>
      <w:r w:rsidR="08163013" w:rsidRPr="00273106">
        <w:t xml:space="preserve">Simplikia </w:t>
      </w:r>
      <w:r w:rsidR="08163013">
        <w:t>(</w:t>
      </w:r>
      <w:r w:rsidR="08F206DB">
        <w:t xml:space="preserve">OBJ I, </w:t>
      </w:r>
      <w:r w:rsidR="00187E8B">
        <w:t>kap. 1.3.1).</w:t>
      </w:r>
    </w:p>
    <w:p w:rsidR="008F2FAD" w:rsidRDefault="08163013" w:rsidP="00187E8B">
      <w:pPr>
        <w:ind w:firstLine="397"/>
      </w:pPr>
      <w:r w:rsidRPr="00273106">
        <w:t xml:space="preserve">Hermeneutika </w:t>
      </w:r>
      <w:r w:rsidR="00187E8B">
        <w:t>musí vysvětli</w:t>
      </w:r>
      <w:r w:rsidR="00B2500E">
        <w:t>t</w:t>
      </w:r>
      <w:r w:rsidR="00834A1D">
        <w:t xml:space="preserve"> nový </w:t>
      </w:r>
      <w:r w:rsidR="00834A1D" w:rsidRPr="00834A1D">
        <w:rPr>
          <w:i/>
        </w:rPr>
        <w:t>dativus modi</w:t>
      </w:r>
      <w:r w:rsidR="00834A1D">
        <w:rPr>
          <w:i/>
        </w:rPr>
        <w:fldChar w:fldCharType="begin"/>
      </w:r>
      <w:r w:rsidR="00834A1D">
        <w:instrText xml:space="preserve"> XE "</w:instrText>
      </w:r>
      <w:r w:rsidR="00834A1D" w:rsidRPr="00A91EB6">
        <w:rPr>
          <w:i/>
        </w:rPr>
        <w:instrText>dativus modi</w:instrText>
      </w:r>
      <w:r w:rsidR="00834A1D">
        <w:instrText xml:space="preserve">" </w:instrText>
      </w:r>
      <w:r w:rsidR="00834A1D">
        <w:rPr>
          <w:i/>
        </w:rPr>
        <w:fldChar w:fldCharType="end"/>
      </w:r>
      <w:r w:rsidR="00834A1D">
        <w:t xml:space="preserve">, což je způsob, </w:t>
      </w:r>
      <w:r w:rsidRPr="00273106">
        <w:t xml:space="preserve">jak </w:t>
      </w:r>
      <w:r w:rsidR="00834A1D">
        <w:t xml:space="preserve">(Heideggerovo </w:t>
      </w:r>
      <w:r w:rsidR="00834A1D" w:rsidRPr="00834A1D">
        <w:rPr>
          <w:i/>
        </w:rPr>
        <w:t>Wie</w:t>
      </w:r>
      <w:r w:rsidR="00834A1D">
        <w:t xml:space="preserve">) </w:t>
      </w:r>
      <w:r w:rsidRPr="00273106">
        <w:t xml:space="preserve">demiurgicky pojatá esence </w:t>
      </w:r>
      <w:r>
        <w:t>u Rufuse přesahuje</w:t>
      </w:r>
      <w:r w:rsidRPr="00273106">
        <w:t xml:space="preserve"> (</w:t>
      </w:r>
      <w:r w:rsidRPr="00273106">
        <w:rPr>
          <w:i/>
        </w:rPr>
        <w:t>exsistit</w:t>
      </w:r>
      <w:r>
        <w:t>) do nově nazírané reality. Před stvořením existují obě formy objektivních božích intencí pouze potenciálně-objektivně, nikoliv</w:t>
      </w:r>
      <w:r w:rsidR="084C126E">
        <w:t xml:space="preserve"> neoplatonsky aktuálně</w:t>
      </w:r>
      <w:r>
        <w:t xml:space="preserve">. Objektivní </w:t>
      </w:r>
      <w:r w:rsidRPr="00273106">
        <w:t>esence</w:t>
      </w:r>
      <w:r>
        <w:fldChar w:fldCharType="begin"/>
      </w:r>
      <w:r>
        <w:instrText xml:space="preserve"> XE "</w:instrText>
      </w:r>
      <w:r w:rsidRPr="00A52E03">
        <w:instrText>esence:objektivní</w:instrText>
      </w:r>
      <w:r>
        <w:instrText xml:space="preserve">" </w:instrText>
      </w:r>
      <w:r>
        <w:fldChar w:fldCharType="end"/>
      </w:r>
      <w:r w:rsidRPr="00273106">
        <w:t xml:space="preserve"> </w:t>
      </w:r>
      <w:r>
        <w:t xml:space="preserve">daná jako exemplární intence v boží mysli byla oddělena </w:t>
      </w:r>
      <w:r w:rsidRPr="00273106">
        <w:t>od aktuálního, ale kontingentní</w:t>
      </w:r>
      <w:r>
        <w:t>ho aktu bytí stvořené substance</w:t>
      </w:r>
      <w:r>
        <w:fldChar w:fldCharType="begin"/>
      </w:r>
      <w:r>
        <w:instrText xml:space="preserve"> XE "</w:instrText>
      </w:r>
      <w:r w:rsidRPr="00DE2A32">
        <w:instrText>substance</w:instrText>
      </w:r>
      <w:r>
        <w:instrText xml:space="preserve">:stvořená" </w:instrText>
      </w:r>
      <w:r>
        <w:fldChar w:fldCharType="end"/>
      </w:r>
      <w:r>
        <w:t>. Exemplar daný boží intencionalitou (</w:t>
      </w:r>
      <w:r w:rsidRPr="00844959">
        <w:rPr>
          <w:i/>
        </w:rPr>
        <w:t>rationes exemplares</w:t>
      </w:r>
      <w:r w:rsidR="006024AD">
        <w:t>) má vlastní transcendenci, kterou se l</w:t>
      </w:r>
      <w:r w:rsidRPr="00273106">
        <w:t xml:space="preserve">iší od </w:t>
      </w:r>
      <w:r w:rsidRPr="00273106">
        <w:rPr>
          <w:i/>
        </w:rPr>
        <w:t xml:space="preserve">rationes </w:t>
      </w:r>
      <w:r w:rsidRPr="00273106">
        <w:rPr>
          <w:i/>
        </w:rPr>
        <w:lastRenderedPageBreak/>
        <w:t>seminales</w:t>
      </w:r>
      <w:r>
        <w:rPr>
          <w:i/>
        </w:rPr>
        <w:fldChar w:fldCharType="begin"/>
      </w:r>
      <w:r>
        <w:instrText xml:space="preserve"> XE "</w:instrText>
      </w:r>
      <w:r w:rsidRPr="00842B74">
        <w:rPr>
          <w:i/>
        </w:rPr>
        <w:instrText>rationes seminales</w:instrText>
      </w:r>
      <w:r>
        <w:instrText xml:space="preserve">" </w:instrText>
      </w:r>
      <w:r>
        <w:rPr>
          <w:i/>
        </w:rPr>
        <w:fldChar w:fldCharType="end"/>
      </w:r>
      <w:r>
        <w:t xml:space="preserve">. Objektivní </w:t>
      </w:r>
      <w:r w:rsidRPr="00273106">
        <w:t xml:space="preserve">věčné formy jsou aktem stvoření </w:t>
      </w:r>
      <w:r>
        <w:t xml:space="preserve">reálně </w:t>
      </w:r>
      <w:r w:rsidRPr="00273106">
        <w:t xml:space="preserve">dány ve věcech a následně </w:t>
      </w:r>
      <w:r>
        <w:t xml:space="preserve">je </w:t>
      </w:r>
      <w:r w:rsidRPr="00273106">
        <w:t>poznává moderní</w:t>
      </w:r>
      <w:r>
        <w:t xml:space="preserve"> demiurg</w:t>
      </w:r>
      <w:r w:rsidRPr="00273106">
        <w:t>.</w:t>
      </w:r>
      <w:r w:rsidR="087D1F73">
        <w:t xml:space="preserve"> V novém typu objektivního světa </w:t>
      </w:r>
      <w:r>
        <w:t xml:space="preserve">kontempluje </w:t>
      </w:r>
      <w:r w:rsidR="087D1F73">
        <w:t xml:space="preserve">tuto realitu </w:t>
      </w:r>
      <w:r>
        <w:t xml:space="preserve">lidský </w:t>
      </w:r>
      <w:r w:rsidRPr="00273106">
        <w:rPr>
          <w:i/>
        </w:rPr>
        <w:t>intellectus resolvens</w:t>
      </w:r>
      <w:r>
        <w:rPr>
          <w:i/>
        </w:rPr>
        <w:fldChar w:fldCharType="begin"/>
      </w:r>
      <w:r>
        <w:instrText xml:space="preserve"> XE "</w:instrText>
      </w:r>
      <w:r w:rsidRPr="0011539A">
        <w:rPr>
          <w:i/>
        </w:rPr>
        <w:instrText>intellectus resolvens</w:instrText>
      </w:r>
      <w:r>
        <w:instrText xml:space="preserve">" </w:instrText>
      </w:r>
      <w:r>
        <w:rPr>
          <w:i/>
        </w:rPr>
        <w:fldChar w:fldCharType="end"/>
      </w:r>
      <w:r w:rsidR="08CB34B4">
        <w:t xml:space="preserve">, který byl vytvořený </w:t>
      </w:r>
      <w:r>
        <w:t>v modernistické škole Bonaventury skrze nauku o transcendentáliích od Filipa Kancléře</w:t>
      </w:r>
      <w:r w:rsidRPr="00273106">
        <w:t>.</w:t>
      </w:r>
      <w:r>
        <w:rPr>
          <w:lang w:eastAsia="x-none"/>
        </w:rPr>
        <w:t xml:space="preserve"> </w:t>
      </w:r>
      <w:r>
        <w:t xml:space="preserve">Moderní forma „exsistence“ daná porretány a Rufusem nyní dostala kompletní ontoteologické </w:t>
      </w:r>
      <w:r w:rsidRPr="00BB5442">
        <w:rPr>
          <w:i/>
        </w:rPr>
        <w:t>resolutio</w:t>
      </w:r>
      <w:r>
        <w:rPr>
          <w:i/>
        </w:rPr>
        <w:fldChar w:fldCharType="begin"/>
      </w:r>
      <w:r>
        <w:instrText xml:space="preserve"> XE "</w:instrText>
      </w:r>
      <w:r w:rsidRPr="00111E9E">
        <w:rPr>
          <w:i/>
        </w:rPr>
        <w:instrText>resolutio</w:instrText>
      </w:r>
      <w:r>
        <w:rPr>
          <w:i/>
        </w:rPr>
        <w:instrText>:</w:instrText>
      </w:r>
      <w:r w:rsidRPr="007D3515">
        <w:instrText>Bonaventura</w:instrText>
      </w:r>
      <w:r>
        <w:instrText xml:space="preserve">" </w:instrText>
      </w:r>
      <w:r>
        <w:rPr>
          <w:i/>
        </w:rPr>
        <w:fldChar w:fldCharType="end"/>
      </w:r>
      <w:r>
        <w:t xml:space="preserve">. </w:t>
      </w:r>
      <w:r w:rsidR="0872403C">
        <w:t xml:space="preserve">Bonaventura </w:t>
      </w:r>
      <w:r>
        <w:t xml:space="preserve">zavedl </w:t>
      </w:r>
      <w:r w:rsidRPr="00273106">
        <w:t>ambivalent</w:t>
      </w:r>
      <w:r w:rsidR="008B0B4E">
        <w:t xml:space="preserve">ní statut univerzálií. Přitom </w:t>
      </w:r>
      <w:r w:rsidRPr="00273106">
        <w:t xml:space="preserve">dobře </w:t>
      </w:r>
      <w:r>
        <w:t>věděl</w:t>
      </w:r>
      <w:r w:rsidRPr="00273106">
        <w:t xml:space="preserve">, že univerzália mohou existovat </w:t>
      </w:r>
      <w:r>
        <w:t xml:space="preserve">pouze </w:t>
      </w:r>
      <w:r w:rsidRPr="00273106">
        <w:t>v mysli.</w:t>
      </w:r>
      <w:r w:rsidR="0858159F">
        <w:t xml:space="preserve"> Vlivný františkán </w:t>
      </w:r>
      <w:r>
        <w:t>učinil rozhodující krok k vytvoření nové metafyziky</w:t>
      </w:r>
      <w:r w:rsidRPr="00273106">
        <w:t xml:space="preserve"> Západu</w:t>
      </w:r>
      <w:r>
        <w:t xml:space="preserve"> tím, že zpochybnil metafyziku Aristotela a odmítnul </w:t>
      </w:r>
      <w:r w:rsidR="0858159F">
        <w:t xml:space="preserve">výklad </w:t>
      </w:r>
      <w:r>
        <w:t>Averroes</w:t>
      </w:r>
      <w:r w:rsidRPr="00273106">
        <w:t>e</w:t>
      </w:r>
      <w:r>
        <w:t xml:space="preserve">. Etablováním archetypické objektivity v bohu jako křesťanskému demiurgovi vznikla nová forma </w:t>
      </w:r>
      <w:r w:rsidRPr="00F61AC6">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t xml:space="preserve"> určující</w:t>
      </w:r>
      <w:r w:rsidR="087A0E79">
        <w:t xml:space="preserve"> bytí západního subjektu (kap. 4</w:t>
      </w:r>
      <w:r>
        <w:t xml:space="preserve">). Metafyzika dostala nové </w:t>
      </w:r>
      <w:r w:rsidRPr="00F94611">
        <w:rPr>
          <w:i/>
        </w:rPr>
        <w:t>Gründung</w:t>
      </w:r>
      <w:r>
        <w:rPr>
          <w:i/>
        </w:rPr>
        <w:fldChar w:fldCharType="begin"/>
      </w:r>
      <w:r>
        <w:instrText xml:space="preserve"> XE "metafyzika:</w:instrText>
      </w:r>
      <w:r w:rsidRPr="00983815">
        <w:rPr>
          <w:i/>
        </w:rPr>
        <w:instrText>Gründung</w:instrText>
      </w:r>
      <w:r>
        <w:instrText xml:space="preserve">" </w:instrText>
      </w:r>
      <w:r>
        <w:rPr>
          <w:i/>
        </w:rPr>
        <w:fldChar w:fldCharType="end"/>
      </w:r>
      <w:r>
        <w:t>, protože demiurg a jeho objektivně daná regule vytěsnily kauzalitu první substance. Rozhodující vliv postupně získá druhé patro objektivity dané na lidské rovině tvorby. Men</w:t>
      </w:r>
      <w:r w:rsidR="08333812">
        <w:t xml:space="preserve">tální, volní a faktická činnost </w:t>
      </w:r>
      <w:r>
        <w:t xml:space="preserve">lidského demiurga vytěsnila bytí reálného světa. Z hlediska Heideggerova </w:t>
      </w:r>
      <w:r w:rsidRPr="00F94611">
        <w:rPr>
          <w:i/>
        </w:rPr>
        <w:t>Ereignis</w:t>
      </w:r>
      <w:r>
        <w:rPr>
          <w:i/>
        </w:rPr>
        <w:fldChar w:fldCharType="begin"/>
      </w:r>
      <w:r>
        <w:instrText xml:space="preserve"> XE "</w:instrText>
      </w:r>
      <w:r w:rsidRPr="00120BB2">
        <w:rPr>
          <w:i/>
        </w:rPr>
        <w:instrText>Ereignis</w:instrText>
      </w:r>
      <w:r>
        <w:instrText xml:space="preserve">" </w:instrText>
      </w:r>
      <w:r>
        <w:rPr>
          <w:i/>
        </w:rPr>
        <w:fldChar w:fldCharType="end"/>
      </w:r>
      <w:r>
        <w:t xml:space="preserve"> vázaného na osud metafyziky v modu </w:t>
      </w:r>
      <w:r w:rsidRPr="087120F6">
        <w:rPr>
          <w:i/>
        </w:rPr>
        <w:t>Seinsvergessenheit</w:t>
      </w:r>
      <w:r>
        <w:rPr>
          <w:i/>
        </w:rPr>
        <w:fldChar w:fldCharType="begin"/>
      </w:r>
      <w:r>
        <w:instrText xml:space="preserve"> XE "</w:instrText>
      </w:r>
      <w:r w:rsidRPr="08157352">
        <w:rPr>
          <w:i/>
        </w:rPr>
        <w:instrText>Seinsvergessenheit</w:instrText>
      </w:r>
      <w:r>
        <w:instrText xml:space="preserve">" </w:instrText>
      </w:r>
      <w:r>
        <w:rPr>
          <w:i/>
        </w:rPr>
        <w:fldChar w:fldCharType="end"/>
      </w:r>
      <w:r>
        <w:t xml:space="preserve"> začala epocha aktivního západního nihilis</w:t>
      </w:r>
      <w:r w:rsidR="08246EDC">
        <w:t xml:space="preserve">mu. Tuto etapu spojenou s globální kolonizací planety charakterizuje nový způsob, jak je </w:t>
      </w:r>
      <w:r>
        <w:t>ce</w:t>
      </w:r>
      <w:r w:rsidR="08246EDC">
        <w:t>lek</w:t>
      </w:r>
      <w:r>
        <w:t xml:space="preserve"> jsoucna </w:t>
      </w:r>
      <w:r w:rsidR="08246EDC">
        <w:t xml:space="preserve">přisunován před subjekt </w:t>
      </w:r>
      <w:r w:rsidR="08205376">
        <w:t xml:space="preserve">jako jeho subjektivně utvářený objekt </w:t>
      </w:r>
      <w:r>
        <w:t>(</w:t>
      </w:r>
      <w:r w:rsidR="08246EDC">
        <w:t xml:space="preserve">OBJ I, </w:t>
      </w:r>
      <w:r>
        <w:rPr>
          <w:i/>
        </w:rPr>
        <w:t>Ge-Stell</w:t>
      </w:r>
      <w:r>
        <w:rPr>
          <w:i/>
        </w:rPr>
        <w:fldChar w:fldCharType="begin"/>
      </w:r>
      <w:r>
        <w:instrText xml:space="preserve"> XE "</w:instrText>
      </w:r>
      <w:r>
        <w:rPr>
          <w:i/>
        </w:rPr>
        <w:instrText>Ge-Stell</w:instrText>
      </w:r>
      <w:r>
        <w:instrText xml:space="preserve">" </w:instrText>
      </w:r>
      <w:r>
        <w:rPr>
          <w:i/>
        </w:rPr>
        <w:fldChar w:fldCharType="end"/>
      </w:r>
      <w:r>
        <w:t xml:space="preserve">, kap. 1.2). Hermeneutika tuto epochální změnu podala ve změněném pojetí </w:t>
      </w:r>
      <w:r w:rsidRPr="086F775F">
        <w:rPr>
          <w:i/>
        </w:rPr>
        <w:t>dativus modi</w:t>
      </w:r>
      <w:r>
        <w:rPr>
          <w:i/>
        </w:rPr>
        <w:fldChar w:fldCharType="begin"/>
      </w:r>
      <w:r>
        <w:instrText xml:space="preserve"> XE "</w:instrText>
      </w:r>
      <w:r w:rsidRPr="08B023AD">
        <w:rPr>
          <w:i/>
        </w:rPr>
        <w:instrText>dativus modi</w:instrText>
      </w:r>
      <w:r>
        <w:instrText xml:space="preserve">" </w:instrText>
      </w:r>
      <w:r>
        <w:rPr>
          <w:i/>
        </w:rPr>
        <w:fldChar w:fldCharType="end"/>
      </w:r>
      <w:r w:rsidR="089B0917">
        <w:t xml:space="preserve"> (kap. 4). </w:t>
      </w:r>
      <w:r>
        <w:t xml:space="preserve">Bytí první reálné substance poznávané skrze </w:t>
      </w:r>
      <w:r w:rsidR="081942A4">
        <w:t xml:space="preserve">metafyzický </w:t>
      </w:r>
      <w:r>
        <w:t>dativ se nyní dostalo do manipulativní moci subjektu skrze demiurgickou</w:t>
      </w:r>
      <w:r w:rsidR="080B5920">
        <w:fldChar w:fldCharType="begin"/>
      </w:r>
      <w:r w:rsidR="080B5920">
        <w:instrText xml:space="preserve"> XE "</w:instrText>
      </w:r>
      <w:r w:rsidR="080B5920" w:rsidRPr="005C2F4A">
        <w:rPr>
          <w:rStyle w:val="addmd"/>
        </w:rPr>
        <w:instrText>demiurg</w:instrText>
      </w:r>
      <w:r w:rsidR="080B5920">
        <w:instrText xml:space="preserve">" </w:instrText>
      </w:r>
      <w:r w:rsidR="080B5920">
        <w:fldChar w:fldCharType="end"/>
      </w:r>
      <w:r w:rsidR="080B5920">
        <w:t xml:space="preserve"> </w:t>
      </w:r>
      <w:r>
        <w:t>formu mytopoetické parousie</w:t>
      </w:r>
      <w:r w:rsidR="080B5920">
        <w:t xml:space="preserve"> v boholidském subjektu jako </w:t>
      </w:r>
      <w:r w:rsidR="080B5920" w:rsidRPr="080B5920">
        <w:rPr>
          <w:i/>
        </w:rPr>
        <w:t>tertium ens</w:t>
      </w:r>
      <w:r w:rsidR="008F2FAD">
        <w:t>.</w:t>
      </w:r>
    </w:p>
    <w:p w:rsidR="001D4C07" w:rsidRDefault="087925AF" w:rsidP="00187E8B">
      <w:pPr>
        <w:ind w:firstLine="397"/>
      </w:pPr>
      <w:r>
        <w:t xml:space="preserve">Aristotelští teologové a filosofové </w:t>
      </w:r>
      <w:r w:rsidR="08BD3A1A">
        <w:t>byli</w:t>
      </w:r>
      <w:r w:rsidR="08BC5254">
        <w:t xml:space="preserve"> zcela jistě zděšeni, když se</w:t>
      </w:r>
      <w:r w:rsidR="08BD3A1A">
        <w:t xml:space="preserve"> tato </w:t>
      </w:r>
      <w:r w:rsidR="08EB7D1A">
        <w:t xml:space="preserve">sofistická </w:t>
      </w:r>
      <w:r w:rsidR="08BD3A1A">
        <w:t xml:space="preserve">nauka začala </w:t>
      </w:r>
      <w:r w:rsidR="081E3FE0">
        <w:t xml:space="preserve">oficiálně </w:t>
      </w:r>
      <w:r w:rsidR="08BD3A1A">
        <w:t>hlásat na Pař</w:t>
      </w:r>
      <w:r w:rsidR="08BC5254">
        <w:t xml:space="preserve">ížské univerzitě od roku 1255. </w:t>
      </w:r>
      <w:r w:rsidR="08163013">
        <w:t xml:space="preserve">Celek jsoucna je určen </w:t>
      </w:r>
      <w:r w:rsidR="08163013" w:rsidRPr="00273106">
        <w:t xml:space="preserve">vzhledem k </w:t>
      </w:r>
      <w:r w:rsidR="08163013">
        <w:t xml:space="preserve">principiálnímu </w:t>
      </w:r>
      <w:r w:rsidR="08163013" w:rsidRPr="00273106">
        <w:t xml:space="preserve">stvořitelskému mýtu </w:t>
      </w:r>
      <w:r w:rsidR="08163013" w:rsidRPr="002018FA">
        <w:rPr>
          <w:i/>
        </w:rPr>
        <w:t>Genesis</w:t>
      </w:r>
      <w:r w:rsidR="08163013" w:rsidRPr="00273106">
        <w:t xml:space="preserve">, </w:t>
      </w:r>
      <w:r w:rsidR="08163013">
        <w:t>n</w:t>
      </w:r>
      <w:r w:rsidR="08163013" w:rsidRPr="00273106">
        <w:t xml:space="preserve">a </w:t>
      </w:r>
      <w:r w:rsidR="08163013">
        <w:t>který navazuje lidská iniciativa.</w:t>
      </w:r>
      <w:r w:rsidR="08163013" w:rsidRPr="00940818">
        <w:t xml:space="preserve"> </w:t>
      </w:r>
      <w:r w:rsidR="08163013">
        <w:t>Bonaventura udělal z Rufusova jsoucna třetího druhu (</w:t>
      </w:r>
      <w:r w:rsidR="08163013" w:rsidRPr="00DC4A95">
        <w:rPr>
          <w:i/>
        </w:rPr>
        <w:t>scibile</w:t>
      </w:r>
      <w:r w:rsidR="08163013">
        <w:rPr>
          <w:i/>
        </w:rPr>
        <w:t>, c</w:t>
      </w:r>
      <w:r w:rsidR="08163013" w:rsidRPr="00DC4A95">
        <w:rPr>
          <w:i/>
        </w:rPr>
        <w:t>oncretum</w:t>
      </w:r>
      <w:r w:rsidR="08163013">
        <w:t xml:space="preserve">) epochálně nové demiurgické </w:t>
      </w:r>
      <w:r w:rsidR="08163013" w:rsidRPr="00DC4A95">
        <w:rPr>
          <w:i/>
        </w:rPr>
        <w:t>factum</w:t>
      </w:r>
      <w:r w:rsidR="08163013">
        <w:rPr>
          <w:i/>
        </w:rPr>
        <w:fldChar w:fldCharType="begin"/>
      </w:r>
      <w:r w:rsidR="08163013">
        <w:instrText xml:space="preserve"> XE "</w:instrText>
      </w:r>
      <w:r w:rsidR="08163013" w:rsidRPr="0012277B">
        <w:rPr>
          <w:i/>
        </w:rPr>
        <w:instrText>factum</w:instrText>
      </w:r>
      <w:r w:rsidR="08163013">
        <w:instrText xml:space="preserve">" </w:instrText>
      </w:r>
      <w:r w:rsidR="08163013">
        <w:rPr>
          <w:i/>
        </w:rPr>
        <w:fldChar w:fldCharType="end"/>
      </w:r>
      <w:r w:rsidR="083F6A33">
        <w:t>. Exemplary přišly</w:t>
      </w:r>
      <w:r w:rsidR="08163013" w:rsidRPr="00273106">
        <w:t xml:space="preserve"> do </w:t>
      </w:r>
      <w:r w:rsidR="083F6A33">
        <w:t xml:space="preserve">dějinně </w:t>
      </w:r>
      <w:r w:rsidR="089D3A65">
        <w:t xml:space="preserve">(tj. objektivně a moderně) </w:t>
      </w:r>
      <w:r w:rsidR="083F6A33">
        <w:t xml:space="preserve">daného smyslu </w:t>
      </w:r>
      <w:r w:rsidR="08297E4C">
        <w:t xml:space="preserve">jsoucna </w:t>
      </w:r>
      <w:r w:rsidR="08163013">
        <w:t xml:space="preserve">ve formě </w:t>
      </w:r>
      <w:r w:rsidR="08163013" w:rsidRPr="00273106">
        <w:rPr>
          <w:i/>
        </w:rPr>
        <w:t>rationes seminales</w:t>
      </w:r>
      <w:r w:rsidR="08163013">
        <w:rPr>
          <w:i/>
        </w:rPr>
        <w:fldChar w:fldCharType="begin"/>
      </w:r>
      <w:r w:rsidR="08163013">
        <w:instrText xml:space="preserve"> XE "</w:instrText>
      </w:r>
      <w:r w:rsidR="08163013" w:rsidRPr="00842B74">
        <w:rPr>
          <w:i/>
        </w:rPr>
        <w:instrText>rationes seminales</w:instrText>
      </w:r>
      <w:r w:rsidR="08163013">
        <w:instrText xml:space="preserve">" </w:instrText>
      </w:r>
      <w:r w:rsidR="08163013">
        <w:rPr>
          <w:i/>
        </w:rPr>
        <w:fldChar w:fldCharType="end"/>
      </w:r>
      <w:r w:rsidR="08163013">
        <w:t xml:space="preserve">. </w:t>
      </w:r>
      <w:r w:rsidR="08163013" w:rsidRPr="00273106">
        <w:t xml:space="preserve">Exemplary mají </w:t>
      </w:r>
      <w:r w:rsidR="00F572F2">
        <w:t xml:space="preserve">vlastní </w:t>
      </w:r>
      <w:r w:rsidR="08163013" w:rsidRPr="00273106">
        <w:t xml:space="preserve">formu aktuality danou </w:t>
      </w:r>
      <w:r w:rsidR="08163013" w:rsidRPr="00273106">
        <w:rPr>
          <w:i/>
        </w:rPr>
        <w:t>simpliciter</w:t>
      </w:r>
      <w:r w:rsidR="08163013" w:rsidRPr="00273106">
        <w:t xml:space="preserve">, tj. subsistencí rozumu a vůle v boží mysli. </w:t>
      </w:r>
      <w:r w:rsidR="08163013">
        <w:t xml:space="preserve">Protože toto objektivní </w:t>
      </w:r>
      <w:r w:rsidR="08163013" w:rsidRPr="002018FA">
        <w:rPr>
          <w:i/>
        </w:rPr>
        <w:t>factum</w:t>
      </w:r>
      <w:r w:rsidR="08163013">
        <w:t xml:space="preserve"> je konkrétně dáno ve věčné a neměnné boží mysli, pak „exsistence“ této věčné, boží a tím i zcela objektivní fakticity v</w:t>
      </w:r>
      <w:r w:rsidR="08591309">
        <w:t xml:space="preserve"> pozemské </w:t>
      </w:r>
      <w:r w:rsidR="08163013">
        <w:t xml:space="preserve">realitě představuje </w:t>
      </w:r>
      <w:r w:rsidR="08163013">
        <w:lastRenderedPageBreak/>
        <w:t xml:space="preserve">jen kontigentní záležitost. </w:t>
      </w:r>
      <w:r w:rsidR="08163013" w:rsidRPr="00273106">
        <w:t xml:space="preserve">Bytí </w:t>
      </w:r>
      <w:r w:rsidR="08163013">
        <w:t xml:space="preserve">objektivních  </w:t>
      </w:r>
      <w:r w:rsidR="08163013" w:rsidRPr="00273106">
        <w:t xml:space="preserve">exemplarů </w:t>
      </w:r>
      <w:r w:rsidR="08163013">
        <w:t xml:space="preserve">v boží mysli a seminálních výměrů věcí v realitě </w:t>
      </w:r>
      <w:r w:rsidR="08163013" w:rsidRPr="00273106">
        <w:t xml:space="preserve">podmiňuje pouze </w:t>
      </w:r>
      <w:r w:rsidR="08163013">
        <w:t>akt stvořitelské reflexe a vůle</w:t>
      </w:r>
      <w:r w:rsidR="08163013">
        <w:fldChar w:fldCharType="begin"/>
      </w:r>
      <w:r w:rsidR="08163013">
        <w:instrText xml:space="preserve"> XE "</w:instrText>
      </w:r>
      <w:r w:rsidR="08163013" w:rsidRPr="0099015E">
        <w:instrText>vůle:demiurgická</w:instrText>
      </w:r>
      <w:r w:rsidR="08163013">
        <w:instrText xml:space="preserve">" </w:instrText>
      </w:r>
      <w:r w:rsidR="08163013">
        <w:fldChar w:fldCharType="end"/>
      </w:r>
      <w:r w:rsidR="08163013" w:rsidRPr="00273106">
        <w:t>.</w:t>
      </w:r>
      <w:r w:rsidR="08163013">
        <w:t xml:space="preserve"> Moderní boží subjekt v objektivním ontoteologickém modu intencionálně produkuje bytí jsoucna, exemplárně takto daný celek jsoucna zakouší a teleologicky jej determinuje svou stvořitelskou vůlí. Tento akt objektivní produkce převádí jsoucno dané v mysli do aktuálního bytí v realitě. Toto pojetí metafyziky považoval Bacon za šílené a Albert za směšné. Ale nyní se už píše akademický rok 1255 a niko</w:t>
      </w:r>
      <w:r w:rsidR="086E01EF">
        <w:t>liv rok 1245–50</w:t>
      </w:r>
      <w:r w:rsidR="08163013">
        <w:t xml:space="preserve">, kdy Rufus a Kilwardby utíkají z aristotelské Paříže do modernistického Oxfordu. </w:t>
      </w:r>
      <w:r w:rsidR="086E01EF">
        <w:t>Historická hidžra prvních modernistů se konala roce 1250 a založila novou epochu.</w:t>
      </w:r>
      <w:r w:rsidR="085F58C1">
        <w:t xml:space="preserve"> Modernisté přišli z Oxfordu </w:t>
      </w:r>
      <w:r w:rsidR="00A87358">
        <w:t xml:space="preserve">jako sekundární Medíny </w:t>
      </w:r>
      <w:r w:rsidR="085F58C1">
        <w:t xml:space="preserve">v roce 1255 zpět do intelektuální Mekky latinského Západu a ve velkém stylu dobyli zdejší univerzitu v letech 1255–77. </w:t>
      </w:r>
      <w:r w:rsidR="08163013">
        <w:t xml:space="preserve">A útěk posledního aristotelika Ockhama z Avignonu v epoše plného vítězství moderny už má zcela </w:t>
      </w:r>
      <w:r w:rsidR="00182B4C">
        <w:t xml:space="preserve">tragický </w:t>
      </w:r>
      <w:r w:rsidR="08163013">
        <w:t>charakter</w:t>
      </w:r>
      <w:r w:rsidR="08FE6BFD">
        <w:t xml:space="preserve"> (kap. 5.4)</w:t>
      </w:r>
      <w:r w:rsidR="08163013">
        <w:t xml:space="preserve">. Zavedení kauzality třetího druhu v ontoteologickém modu </w:t>
      </w:r>
      <w:r w:rsidR="08163013" w:rsidRPr="00020F14">
        <w:rPr>
          <w:i/>
        </w:rPr>
        <w:t>Oxfordian Fallacy</w:t>
      </w:r>
      <w:r w:rsidR="08163013">
        <w:t xml:space="preserve"> bylo spojeno s modernizovanou verzí univerzálního hyleforfismu podle Bible. Toto spojení  </w:t>
      </w:r>
      <w:r w:rsidR="08163013" w:rsidRPr="00273106">
        <w:t>vytvoř</w:t>
      </w:r>
      <w:r w:rsidR="08163013">
        <w:t>ilo</w:t>
      </w:r>
      <w:r w:rsidR="08163013" w:rsidRPr="00273106">
        <w:t xml:space="preserve"> </w:t>
      </w:r>
      <w:r w:rsidR="08163013">
        <w:t>první metafyzickou strukturu</w:t>
      </w:r>
      <w:r w:rsidR="08163013" w:rsidRPr="00273106">
        <w:t xml:space="preserve"> objektivity </w:t>
      </w:r>
      <w:r w:rsidR="08163013">
        <w:t>na latinském Západě</w:t>
      </w:r>
      <w:r w:rsidR="08163013">
        <w:fldChar w:fldCharType="begin"/>
      </w:r>
      <w:r w:rsidR="08163013">
        <w:instrText xml:space="preserve"> XE "</w:instrText>
      </w:r>
      <w:r w:rsidR="08163013" w:rsidRPr="00FF5CC7">
        <w:instrText>regule:objektivní</w:instrText>
      </w:r>
      <w:r w:rsidR="08163013">
        <w:instrText xml:space="preserve">" </w:instrText>
      </w:r>
      <w:r w:rsidR="08163013">
        <w:fldChar w:fldCharType="end"/>
      </w:r>
      <w:r w:rsidR="08163013">
        <w:t xml:space="preserve">. </w:t>
      </w:r>
      <w:r w:rsidR="08163013" w:rsidRPr="00273106">
        <w:t>Na straně objektu je daná dvojí esenciální subsistence jsoucna třetího druhu daného v boží mysli (</w:t>
      </w:r>
      <w:r w:rsidR="08163013" w:rsidRPr="00273106">
        <w:rPr>
          <w:i/>
        </w:rPr>
        <w:t>forma exemplaris</w:t>
      </w:r>
      <w:r w:rsidR="08163013" w:rsidRPr="00273106">
        <w:t>), nebo</w:t>
      </w:r>
      <w:r w:rsidR="08163013" w:rsidRPr="002240B8">
        <w:t xml:space="preserve"> </w:t>
      </w:r>
      <w:r w:rsidR="08163013" w:rsidRPr="00273106">
        <w:t>racionálně v realitě</w:t>
      </w:r>
      <w:r w:rsidR="08163013">
        <w:t xml:space="preserve"> </w:t>
      </w:r>
      <w:r w:rsidR="08163013" w:rsidRPr="00273106">
        <w:t>(</w:t>
      </w:r>
      <w:r w:rsidR="08163013">
        <w:rPr>
          <w:i/>
        </w:rPr>
        <w:t>ratio semi</w:t>
      </w:r>
      <w:r w:rsidR="08163013" w:rsidRPr="00273106">
        <w:rPr>
          <w:i/>
        </w:rPr>
        <w:t>nalis</w:t>
      </w:r>
      <w:r w:rsidR="08163013" w:rsidRPr="00273106">
        <w:t>). Na straně subjektu je dána dvojí forma racionální regule, která upravuje dvojí p</w:t>
      </w:r>
      <w:r w:rsidR="08163013">
        <w:t>roces objektivního určení jsoucna. Tím vznikla dvojí forma subjekt-objektového vztahu. B</w:t>
      </w:r>
      <w:r w:rsidR="08163013" w:rsidRPr="00273106">
        <w:t xml:space="preserve">uď </w:t>
      </w:r>
      <w:r w:rsidR="08163013">
        <w:t xml:space="preserve">demiurg </w:t>
      </w:r>
      <w:r w:rsidR="08163013" w:rsidRPr="00273106">
        <w:t>reguluje obj</w:t>
      </w:r>
      <w:r w:rsidR="08163013">
        <w:t xml:space="preserve">ektivní tvorbu božích exemplarů, </w:t>
      </w:r>
      <w:r w:rsidR="08163013" w:rsidRPr="00273106">
        <w:t xml:space="preserve">nebo proces jejich objektivního poznání jako </w:t>
      </w:r>
      <w:r w:rsidR="08163013" w:rsidRPr="00273106">
        <w:rPr>
          <w:i/>
        </w:rPr>
        <w:t>rationes seminales</w:t>
      </w:r>
      <w:r w:rsidR="08163013">
        <w:rPr>
          <w:i/>
        </w:rPr>
        <w:fldChar w:fldCharType="begin"/>
      </w:r>
      <w:r w:rsidR="08163013">
        <w:instrText xml:space="preserve"> XE "</w:instrText>
      </w:r>
      <w:r w:rsidR="08163013" w:rsidRPr="00842B74">
        <w:rPr>
          <w:i/>
        </w:rPr>
        <w:instrText>rationes seminales</w:instrText>
      </w:r>
      <w:r w:rsidR="08163013">
        <w:instrText xml:space="preserve">" </w:instrText>
      </w:r>
      <w:r w:rsidR="08163013">
        <w:rPr>
          <w:i/>
        </w:rPr>
        <w:fldChar w:fldCharType="end"/>
      </w:r>
      <w:r w:rsidR="08163013" w:rsidRPr="00273106">
        <w:t xml:space="preserve">. </w:t>
      </w:r>
      <w:r w:rsidR="08163013">
        <w:t>Kauzální z</w:t>
      </w:r>
      <w:r w:rsidR="08163013" w:rsidRPr="00273106">
        <w:t>droj produkce smyslu jsoucna se skrývá buď v inteligentní vůli božského tvůrce (</w:t>
      </w:r>
      <w:r w:rsidR="08163013" w:rsidRPr="00273106">
        <w:rPr>
          <w:i/>
        </w:rPr>
        <w:t xml:space="preserve">regula agentis </w:t>
      </w:r>
      <w:r w:rsidR="08163013">
        <w:rPr>
          <w:i/>
        </w:rPr>
        <w:t>in</w:t>
      </w:r>
      <w:r w:rsidR="08163013" w:rsidRPr="00273106">
        <w:rPr>
          <w:i/>
        </w:rPr>
        <w:t>creati</w:t>
      </w:r>
      <w:r w:rsidR="08163013" w:rsidRPr="00273106">
        <w:t xml:space="preserve">), nebo v inteligentní vůli </w:t>
      </w:r>
      <w:r w:rsidR="08163013">
        <w:t xml:space="preserve">lidského tvořitele </w:t>
      </w:r>
      <w:r w:rsidR="08163013" w:rsidRPr="00273106">
        <w:t>(</w:t>
      </w:r>
      <w:r w:rsidR="08163013" w:rsidRPr="00273106">
        <w:rPr>
          <w:i/>
        </w:rPr>
        <w:t>regula agentis creati</w:t>
      </w:r>
      <w:r w:rsidR="08163013" w:rsidRPr="00273106">
        <w:t xml:space="preserve">). </w:t>
      </w:r>
      <w:r w:rsidR="08163013">
        <w:t>Obě regule nemohou být v modu univocity, ale jsou dány v modu objektivně pojaté analogie. Její základ netvoří matematická analogie jako u Rufuse, ale antropologická podobnost moderního demiurga s moderním bohem (</w:t>
      </w:r>
      <w:r w:rsidR="08163013" w:rsidRPr="0080786A">
        <w:rPr>
          <w:i/>
        </w:rPr>
        <w:t>imago dei</w:t>
      </w:r>
      <w:r w:rsidR="001D4C07">
        <w:t>).</w:t>
      </w:r>
    </w:p>
    <w:p w:rsidR="00ED1DFE" w:rsidRDefault="084F154C" w:rsidP="00187E8B">
      <w:pPr>
        <w:ind w:firstLine="397"/>
      </w:pPr>
      <w:r>
        <w:t>Objektivně daná podobnost obou demiurgů zakládá</w:t>
      </w:r>
      <w:r w:rsidR="08163013">
        <w:t xml:space="preserve"> ontoteologický projekt moderní metafyziky. </w:t>
      </w:r>
      <w:r w:rsidR="08163013">
        <w:rPr>
          <w:szCs w:val="14"/>
        </w:rPr>
        <w:t>Božský stvořitel nazírá formu primárně a exe</w:t>
      </w:r>
      <w:r w:rsidR="083F3368">
        <w:rPr>
          <w:szCs w:val="14"/>
        </w:rPr>
        <w:t>mplárně ve své intencionalitě. L</w:t>
      </w:r>
      <w:r w:rsidR="08163013">
        <w:rPr>
          <w:szCs w:val="14"/>
        </w:rPr>
        <w:t>idský tvořitel poznává tuto objektivovanou formu sekundárně a seminálně ve stvoření</w:t>
      </w:r>
      <w:r w:rsidR="08D17771">
        <w:rPr>
          <w:szCs w:val="14"/>
        </w:rPr>
        <w:t xml:space="preserve"> a pak aktuálně ve své </w:t>
      </w:r>
      <w:r w:rsidR="001D4C07">
        <w:rPr>
          <w:szCs w:val="14"/>
        </w:rPr>
        <w:t xml:space="preserve">demiurgické </w:t>
      </w:r>
      <w:r w:rsidR="08D17771">
        <w:rPr>
          <w:szCs w:val="14"/>
        </w:rPr>
        <w:t>činnosti</w:t>
      </w:r>
      <w:r w:rsidR="08163013">
        <w:rPr>
          <w:szCs w:val="14"/>
        </w:rPr>
        <w:t xml:space="preserve">. </w:t>
      </w:r>
      <w:r w:rsidR="08163013" w:rsidRPr="00273106">
        <w:t xml:space="preserve">Regule určuje produkci objektivity podle primátu </w:t>
      </w:r>
      <w:r w:rsidR="08163013">
        <w:t xml:space="preserve">s/tvořitelské </w:t>
      </w:r>
      <w:r w:rsidR="08163013" w:rsidRPr="00273106">
        <w:t>vůle</w:t>
      </w:r>
      <w:r w:rsidR="08163013">
        <w:t xml:space="preserve">, která má před sebou příslušnou esenciální formu. Simulákrum subjektu vytvořilo simulákrum reality. Albert odmítl toto zdvojení reality jako směšné a jeho autory </w:t>
      </w:r>
      <w:r w:rsidR="08163013">
        <w:lastRenderedPageBreak/>
        <w:t xml:space="preserve">nepovažoval za akademické myslitele. Bacon toto zdvojení reality považoval za šílenství </w:t>
      </w:r>
      <w:r w:rsidR="00716FD8">
        <w:t>modernistů</w:t>
      </w:r>
      <w:r w:rsidR="08163013">
        <w:t xml:space="preserve">, kteří vnesli platonské fabulace do teologie </w:t>
      </w:r>
      <w:r w:rsidR="08163013" w:rsidRPr="00273106">
        <w:t>(</w:t>
      </w:r>
      <w:r w:rsidR="08163013" w:rsidRPr="00273106">
        <w:rPr>
          <w:i/>
        </w:rPr>
        <w:t>philosophia dominatur in usu theologiam</w:t>
      </w:r>
      <w:r w:rsidR="0810413B">
        <w:t>; OBJ II, kap 3</w:t>
      </w:r>
      <w:r w:rsidR="08163013" w:rsidRPr="00A50106">
        <w:t>.4.3</w:t>
      </w:r>
      <w:r w:rsidR="08163013" w:rsidRPr="00273106">
        <w:t>)</w:t>
      </w:r>
      <w:r w:rsidR="08163013">
        <w:rPr>
          <w:szCs w:val="15"/>
        </w:rPr>
        <w:t xml:space="preserve">. </w:t>
      </w:r>
      <w:r w:rsidR="08163013">
        <w:t xml:space="preserve">Místo klasické metafyziky nastoupila biblická a ontoteologická fabulace daná v modu </w:t>
      </w:r>
      <w:r w:rsidR="0058232C">
        <w:t>„</w:t>
      </w:r>
      <w:r w:rsidR="08163013" w:rsidRPr="08875CC0">
        <w:rPr>
          <w:i/>
        </w:rPr>
        <w:t>in artificialibus</w:t>
      </w:r>
      <w:r w:rsidR="0058232C">
        <w:t>“</w:t>
      </w:r>
      <w:r w:rsidR="08163013">
        <w:t>. Artificiální svět latinských sofistů daný Rufusovým jsoucnem třetího druhu (</w:t>
      </w:r>
      <w:r w:rsidR="00962190">
        <w:rPr>
          <w:i/>
        </w:rPr>
        <w:t>species</w:t>
      </w:r>
      <w:r w:rsidR="08163013">
        <w:rPr>
          <w:i/>
        </w:rPr>
        <w:t xml:space="preserve"> obiecti exsistentis</w:t>
      </w:r>
      <w:r w:rsidR="08163013">
        <w:t xml:space="preserve">, </w:t>
      </w:r>
      <w:r w:rsidR="08163013">
        <w:rPr>
          <w:i/>
        </w:rPr>
        <w:fldChar w:fldCharType="begin"/>
      </w:r>
      <w:r w:rsidR="08163013">
        <w:instrText xml:space="preserve"> XE "</w:instrText>
      </w:r>
      <w:r w:rsidR="08163013">
        <w:rPr>
          <w:i/>
        </w:rPr>
        <w:instrText>species obiecti exsistentis</w:instrText>
      </w:r>
      <w:r w:rsidR="08163013">
        <w:instrText xml:space="preserve">" </w:instrText>
      </w:r>
      <w:r w:rsidR="08163013">
        <w:rPr>
          <w:i/>
        </w:rPr>
        <w:fldChar w:fldCharType="end"/>
      </w:r>
      <w:r w:rsidR="08783CC9">
        <w:t>; OBJ II, kap. 3</w:t>
      </w:r>
      <w:r w:rsidR="08163013">
        <w:t xml:space="preserve">.3.4) dostal skrze Bonaventuru metafyzickou konsistenci. Bonaventurova objektivní sofistika založila </w:t>
      </w:r>
      <w:r w:rsidR="08163013" w:rsidRPr="00273106">
        <w:rPr>
          <w:szCs w:val="14"/>
        </w:rPr>
        <w:t xml:space="preserve">první ontoteologický model </w:t>
      </w:r>
      <w:r w:rsidR="08163013" w:rsidRPr="00273106">
        <w:rPr>
          <w:i/>
          <w:szCs w:val="14"/>
        </w:rPr>
        <w:t>analogia entis</w:t>
      </w:r>
      <w:r w:rsidR="08163013">
        <w:rPr>
          <w:i/>
          <w:szCs w:val="14"/>
        </w:rPr>
        <w:fldChar w:fldCharType="begin"/>
      </w:r>
      <w:r w:rsidR="08163013">
        <w:instrText xml:space="preserve"> XE "</w:instrText>
      </w:r>
      <w:r w:rsidR="08163013" w:rsidRPr="00834F99">
        <w:rPr>
          <w:rStyle w:val="addmd"/>
          <w:i/>
        </w:rPr>
        <w:instrText>analogia entis</w:instrText>
      </w:r>
      <w:r w:rsidR="08163013">
        <w:instrText xml:space="preserve">" </w:instrText>
      </w:r>
      <w:r w:rsidR="08163013">
        <w:rPr>
          <w:i/>
          <w:szCs w:val="14"/>
        </w:rPr>
        <w:fldChar w:fldCharType="end"/>
      </w:r>
      <w:r w:rsidR="08163013" w:rsidRPr="00273106">
        <w:rPr>
          <w:szCs w:val="14"/>
        </w:rPr>
        <w:t xml:space="preserve">, skrze kterou osvícená mysl vystupuje na mystickém žebříku jsoucna nahoru </w:t>
      </w:r>
      <w:r w:rsidR="08163013">
        <w:rPr>
          <w:szCs w:val="14"/>
        </w:rPr>
        <w:t>a dolů</w:t>
      </w:r>
      <w:r w:rsidR="08163013">
        <w:rPr>
          <w:szCs w:val="14"/>
        </w:rPr>
        <w:fldChar w:fldCharType="begin"/>
      </w:r>
      <w:r w:rsidR="08163013">
        <w:instrText xml:space="preserve"> XE "</w:instrText>
      </w:r>
      <w:r w:rsidR="08163013" w:rsidRPr="00F74AE3">
        <w:instrText>Jakubův žebřík</w:instrText>
      </w:r>
      <w:r w:rsidR="08163013">
        <w:instrText xml:space="preserve">" </w:instrText>
      </w:r>
      <w:r w:rsidR="08163013">
        <w:rPr>
          <w:szCs w:val="14"/>
        </w:rPr>
        <w:fldChar w:fldCharType="end"/>
      </w:r>
      <w:r w:rsidR="08163013">
        <w:rPr>
          <w:szCs w:val="14"/>
        </w:rPr>
        <w:t xml:space="preserve">. </w:t>
      </w:r>
      <w:r w:rsidR="08163013">
        <w:t xml:space="preserve">Epochální </w:t>
      </w:r>
      <w:r w:rsidR="08163013" w:rsidRPr="00F94611">
        <w:rPr>
          <w:i/>
        </w:rPr>
        <w:t>Irrtum</w:t>
      </w:r>
      <w:r w:rsidR="08163013">
        <w:t xml:space="preserve"> </w:t>
      </w:r>
      <w:r w:rsidR="0846775F">
        <w:t xml:space="preserve">myšlení </w:t>
      </w:r>
      <w:r w:rsidR="08163013">
        <w:t>je dáno tím, že reálná substance j</w:t>
      </w:r>
      <w:r w:rsidR="00FB207F">
        <w:t>iž netvoří fundament metafyziky</w:t>
      </w:r>
      <w:r w:rsidR="08163013">
        <w:t xml:space="preserve">. Nová verze ontoteologického </w:t>
      </w:r>
      <w:r w:rsidR="08163013" w:rsidRPr="00936291">
        <w:rPr>
          <w:i/>
        </w:rPr>
        <w:t>resolutio</w:t>
      </w:r>
      <w:r w:rsidR="08163013">
        <w:t xml:space="preserve"> p</w:t>
      </w:r>
      <w:r w:rsidR="08163013" w:rsidRPr="00273106">
        <w:t>řevedl</w:t>
      </w:r>
      <w:r w:rsidR="08163013">
        <w:t>a</w:t>
      </w:r>
      <w:r w:rsidR="08163013" w:rsidRPr="00273106">
        <w:t xml:space="preserve"> smysl jsoucna daný v avicennovském augustinianismu do aristotelské struktury metafyziky</w:t>
      </w:r>
      <w:r w:rsidR="08163013">
        <w:t xml:space="preserve"> sofisticky formované podle </w:t>
      </w:r>
      <w:r w:rsidR="08163013" w:rsidRPr="00273106">
        <w:t>křesťanské</w:t>
      </w:r>
      <w:r w:rsidR="08163013">
        <w:t xml:space="preserve">ho </w:t>
      </w:r>
      <w:r w:rsidR="08163013" w:rsidRPr="00273106">
        <w:rPr>
          <w:i/>
        </w:rPr>
        <w:t>Weltanschauung</w:t>
      </w:r>
      <w:r w:rsidR="08163013">
        <w:rPr>
          <w:i/>
        </w:rPr>
        <w:fldChar w:fldCharType="begin"/>
      </w:r>
      <w:r w:rsidR="08163013">
        <w:instrText xml:space="preserve"> XE "</w:instrText>
      </w:r>
      <w:r w:rsidR="08163013" w:rsidRPr="001E5389">
        <w:rPr>
          <w:i/>
        </w:rPr>
        <w:instrText>Weltanschauung</w:instrText>
      </w:r>
      <w:r w:rsidR="08163013">
        <w:instrText xml:space="preserve">" </w:instrText>
      </w:r>
      <w:r w:rsidR="08163013">
        <w:rPr>
          <w:i/>
        </w:rPr>
        <w:fldChar w:fldCharType="end"/>
      </w:r>
      <w:r w:rsidR="08163013">
        <w:t xml:space="preserve">. </w:t>
      </w:r>
      <w:r w:rsidR="00A95B47">
        <w:t xml:space="preserve">Následujíc Avicennu, </w:t>
      </w:r>
      <w:r w:rsidR="08163013">
        <w:t xml:space="preserve">Bonaventura oddělil seminální ideje v reálně daném stvoření od primordiální sféry racionality v bohu. </w:t>
      </w:r>
      <w:r w:rsidR="08163013" w:rsidRPr="00273106">
        <w:t xml:space="preserve">V primární sféře </w:t>
      </w:r>
      <w:r w:rsidR="08163013" w:rsidRPr="00273106">
        <w:rPr>
          <w:i/>
        </w:rPr>
        <w:t>passiones entis</w:t>
      </w:r>
      <w:r w:rsidR="08163013">
        <w:rPr>
          <w:i/>
        </w:rPr>
        <w:fldChar w:fldCharType="begin"/>
      </w:r>
      <w:r w:rsidR="08163013">
        <w:instrText xml:space="preserve"> XE "</w:instrText>
      </w:r>
      <w:r w:rsidR="08163013" w:rsidRPr="00663984">
        <w:rPr>
          <w:i/>
        </w:rPr>
        <w:instrText>passio entis</w:instrText>
      </w:r>
      <w:r w:rsidR="08163013">
        <w:instrText xml:space="preserve">" </w:instrText>
      </w:r>
      <w:r w:rsidR="08163013">
        <w:rPr>
          <w:i/>
        </w:rPr>
        <w:fldChar w:fldCharType="end"/>
      </w:r>
      <w:r w:rsidR="08163013" w:rsidRPr="00273106">
        <w:t xml:space="preserve"> dané v boží reflexivitě na způsob Avicennova sebereflexivního pojetí </w:t>
      </w:r>
      <w:r w:rsidR="08163013" w:rsidRPr="00273106">
        <w:rPr>
          <w:i/>
        </w:rPr>
        <w:t>intellectus agens</w:t>
      </w:r>
      <w:r w:rsidR="08163013">
        <w:rPr>
          <w:i/>
        </w:rPr>
        <w:fldChar w:fldCharType="begin"/>
      </w:r>
      <w:r w:rsidR="08163013">
        <w:instrText xml:space="preserve"> XE "</w:instrText>
      </w:r>
      <w:r w:rsidR="08163013" w:rsidRPr="00490D32">
        <w:rPr>
          <w:i/>
        </w:rPr>
        <w:instrText>intellectus agens:</w:instrText>
      </w:r>
      <w:r w:rsidR="08163013" w:rsidRPr="002A2F12">
        <w:instrText>moderna</w:instrText>
      </w:r>
      <w:r w:rsidR="08163013">
        <w:instrText xml:space="preserve">" </w:instrText>
      </w:r>
      <w:r w:rsidR="08163013">
        <w:rPr>
          <w:i/>
        </w:rPr>
        <w:fldChar w:fldCharType="end"/>
      </w:r>
      <w:r w:rsidR="08163013" w:rsidRPr="00273106">
        <w:t xml:space="preserve"> jsou všechna </w:t>
      </w:r>
      <w:r w:rsidR="08163013" w:rsidRPr="00273106">
        <w:rPr>
          <w:i/>
        </w:rPr>
        <w:t>ratia entis</w:t>
      </w:r>
      <w:r w:rsidR="08163013" w:rsidRPr="00273106">
        <w:t xml:space="preserve"> daná jako exemplární formy. </w:t>
      </w:r>
      <w:r w:rsidR="08163013">
        <w:t>E</w:t>
      </w:r>
      <w:r w:rsidR="08163013" w:rsidRPr="00273106">
        <w:t xml:space="preserve">xemplary nemají ani materii třetího druhu, protože jsou dány v bohu </w:t>
      </w:r>
      <w:r w:rsidR="08163013" w:rsidRPr="00273106">
        <w:rPr>
          <w:i/>
        </w:rPr>
        <w:t>absolute</w:t>
      </w:r>
      <w:r w:rsidR="08163013" w:rsidRPr="00273106">
        <w:t xml:space="preserve"> a </w:t>
      </w:r>
      <w:r w:rsidR="08163013" w:rsidRPr="00273106">
        <w:rPr>
          <w:i/>
        </w:rPr>
        <w:t>simpliciter</w:t>
      </w:r>
      <w:r w:rsidR="08163013" w:rsidRPr="00273106">
        <w:t>. Jako materie slouží pouze Stvořitelův voluntaristický záměr a racionální plán (</w:t>
      </w:r>
      <w:r w:rsidR="08163013" w:rsidRPr="00273106">
        <w:rPr>
          <w:i/>
        </w:rPr>
        <w:t>regula</w:t>
      </w:r>
      <w:r w:rsidR="08163013">
        <w:rPr>
          <w:i/>
        </w:rPr>
        <w:fldChar w:fldCharType="begin"/>
      </w:r>
      <w:r w:rsidR="08163013">
        <w:instrText xml:space="preserve"> XE "</w:instrText>
      </w:r>
      <w:r w:rsidR="08163013" w:rsidRPr="002A2F12">
        <w:instrText>regule</w:instrText>
      </w:r>
      <w:r w:rsidR="08163013" w:rsidRPr="008D078E">
        <w:rPr>
          <w:i/>
        </w:rPr>
        <w:instrText>:agentis inc</w:instrText>
      </w:r>
      <w:r w:rsidR="08163013">
        <w:rPr>
          <w:i/>
        </w:rPr>
        <w:instrText>re</w:instrText>
      </w:r>
      <w:r w:rsidR="08163013" w:rsidRPr="008D078E">
        <w:rPr>
          <w:i/>
        </w:rPr>
        <w:instrText>ati</w:instrText>
      </w:r>
      <w:r w:rsidR="08163013">
        <w:instrText xml:space="preserve">" </w:instrText>
      </w:r>
      <w:r w:rsidR="08163013">
        <w:rPr>
          <w:i/>
        </w:rPr>
        <w:fldChar w:fldCharType="end"/>
      </w:r>
      <w:r w:rsidR="08163013" w:rsidRPr="00273106">
        <w:t>).</w:t>
      </w:r>
      <w:r w:rsidR="08163013">
        <w:t xml:space="preserve"> Ideje existují v mysli řemeslníka, i když </w:t>
      </w:r>
      <w:r w:rsidR="08722C1A">
        <w:t xml:space="preserve">ještě </w:t>
      </w:r>
      <w:r w:rsidR="08163013">
        <w:t xml:space="preserve">nejsou realizovány v hotovém díle, kde jsou </w:t>
      </w:r>
      <w:r w:rsidR="083A768E">
        <w:t xml:space="preserve">objektivně </w:t>
      </w:r>
      <w:r w:rsidR="08163013">
        <w:t>vidět ve formě seminálních idejí. Analogie a nutnost spojuje exemplary a seminální ratia do jednoho celku. E</w:t>
      </w:r>
      <w:r w:rsidR="08163013" w:rsidRPr="00273106">
        <w:t xml:space="preserve">xemplar patří do trinitární sféry interního božího </w:t>
      </w:r>
      <w:r w:rsidR="08163013">
        <w:t>bytí</w:t>
      </w:r>
      <w:r w:rsidR="08163013" w:rsidRPr="00273106">
        <w:t xml:space="preserve">, které spojuje dvě zbývající suverénní potence, tj. </w:t>
      </w:r>
      <w:r w:rsidR="08163013">
        <w:t xml:space="preserve">boží intelekt </w:t>
      </w:r>
      <w:r w:rsidR="08163013" w:rsidRPr="00273106">
        <w:t>a vůli.</w:t>
      </w:r>
      <w:r w:rsidR="08163013">
        <w:t xml:space="preserve"> Od exemplární </w:t>
      </w:r>
      <w:r w:rsidR="08163013" w:rsidRPr="00273106">
        <w:t>roviny jsou odvozeny sekundární objektivní formy</w:t>
      </w:r>
      <w:r w:rsidR="08163013">
        <w:t xml:space="preserve"> expandující v rámci moderního </w:t>
      </w:r>
      <w:r w:rsidR="08163013" w:rsidRPr="00273106">
        <w:rPr>
          <w:i/>
        </w:rPr>
        <w:t>exsistere</w:t>
      </w:r>
      <w:r w:rsidR="08163013">
        <w:rPr>
          <w:i/>
        </w:rPr>
        <w:fldChar w:fldCharType="begin"/>
      </w:r>
      <w:r w:rsidR="08163013">
        <w:instrText xml:space="preserve"> XE "</w:instrText>
      </w:r>
      <w:r w:rsidR="08163013" w:rsidRPr="008E07A9">
        <w:rPr>
          <w:i/>
        </w:rPr>
        <w:instrText>exsistere</w:instrText>
      </w:r>
      <w:r w:rsidR="08163013">
        <w:instrText xml:space="preserve">" </w:instrText>
      </w:r>
      <w:r w:rsidR="08163013">
        <w:rPr>
          <w:i/>
        </w:rPr>
        <w:fldChar w:fldCharType="end"/>
      </w:r>
      <w:r w:rsidR="08163013" w:rsidRPr="00273106">
        <w:t xml:space="preserve"> od boží racionality</w:t>
      </w:r>
      <w:r w:rsidR="08163013">
        <w:t>,</w:t>
      </w:r>
      <w:r w:rsidR="08163013" w:rsidRPr="00273106">
        <w:t xml:space="preserve"> </w:t>
      </w:r>
      <w:r w:rsidR="08163013">
        <w:t xml:space="preserve">skrze jeho kauzální vůli, </w:t>
      </w:r>
      <w:r w:rsidR="08163013" w:rsidRPr="00273106">
        <w:t xml:space="preserve">směrem do stvoření. </w:t>
      </w:r>
      <w:r w:rsidR="08163013">
        <w:t>Na plné zatmění první substance</w:t>
      </w:r>
      <w:r w:rsidR="08163013">
        <w:fldChar w:fldCharType="begin"/>
      </w:r>
      <w:r w:rsidR="08163013">
        <w:instrText xml:space="preserve"> XE "</w:instrText>
      </w:r>
      <w:r w:rsidR="08163013" w:rsidRPr="00C27681">
        <w:instrText>zatmění</w:instrText>
      </w:r>
      <w:r w:rsidR="08163013">
        <w:instrText>:</w:instrText>
      </w:r>
      <w:r w:rsidR="08163013" w:rsidRPr="00C27681">
        <w:instrText>substance</w:instrText>
      </w:r>
      <w:r w:rsidR="08163013">
        <w:instrText xml:space="preserve">" </w:instrText>
      </w:r>
      <w:r w:rsidR="08163013">
        <w:fldChar w:fldCharType="end"/>
      </w:r>
      <w:r w:rsidR="08163013">
        <w:t xml:space="preserve"> je </w:t>
      </w:r>
      <w:r w:rsidR="08163013" w:rsidRPr="00273106">
        <w:t xml:space="preserve">navázané </w:t>
      </w:r>
      <w:r w:rsidR="08163013">
        <w:t xml:space="preserve">metafyzické </w:t>
      </w:r>
      <w:r w:rsidR="00C35B45">
        <w:t>„</w:t>
      </w:r>
      <w:r w:rsidR="08163013" w:rsidRPr="00273106">
        <w:rPr>
          <w:i/>
        </w:rPr>
        <w:t>resolutio</w:t>
      </w:r>
      <w:r w:rsidR="00C35B45">
        <w:t>“</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rsidRPr="007D3515">
        <w:instrText>Bonaventura</w:instrText>
      </w:r>
      <w:r w:rsidR="08163013">
        <w:instrText xml:space="preserve">" </w:instrText>
      </w:r>
      <w:r w:rsidR="08163013">
        <w:rPr>
          <w:i/>
        </w:rPr>
        <w:fldChar w:fldCharType="end"/>
      </w:r>
      <w:r w:rsidR="08163013" w:rsidRPr="00273106">
        <w:t xml:space="preserve"> nasvěcuj</w:t>
      </w:r>
      <w:r w:rsidR="08163013">
        <w:t>í</w:t>
      </w:r>
      <w:r w:rsidR="08163013" w:rsidRPr="00273106">
        <w:t>cí celek jsoucna</w:t>
      </w:r>
      <w:r w:rsidR="08163013">
        <w:t xml:space="preserve"> od božího stvořitelského </w:t>
      </w:r>
      <w:r w:rsidR="00C35B45">
        <w:t>„</w:t>
      </w:r>
      <w:r w:rsidR="08163013" w:rsidRPr="00372D02">
        <w:rPr>
          <w:i/>
        </w:rPr>
        <w:t>principium</w:t>
      </w:r>
      <w:r w:rsidR="00C35B45">
        <w:t>“</w:t>
      </w:r>
      <w:r w:rsidR="08163013">
        <w:t xml:space="preserve"> a následného lidského tvořitelského </w:t>
      </w:r>
      <w:r w:rsidR="00C35B45">
        <w:t>„</w:t>
      </w:r>
      <w:r w:rsidR="08163013" w:rsidRPr="00372D02">
        <w:rPr>
          <w:i/>
        </w:rPr>
        <w:t>initium</w:t>
      </w:r>
      <w:r w:rsidR="00C35B45">
        <w:t>“</w:t>
      </w:r>
      <w:r w:rsidR="08163013">
        <w:t>. Bonaventura přebírá neoplatonský scénář falsafy, který dostal skrze avicennismus Toledské školy</w:t>
      </w:r>
      <w:r w:rsidR="08163013">
        <w:fldChar w:fldCharType="begin"/>
      </w:r>
      <w:r w:rsidR="08163013">
        <w:instrText xml:space="preserve"> XE "</w:instrText>
      </w:r>
      <w:r w:rsidR="08163013" w:rsidRPr="002D3161">
        <w:instrText>Toledská škola</w:instrText>
      </w:r>
      <w:r w:rsidR="08163013">
        <w:instrText xml:space="preserve">" </w:instrText>
      </w:r>
      <w:r w:rsidR="08163013">
        <w:fldChar w:fldCharType="end"/>
      </w:r>
      <w:r w:rsidR="08163013">
        <w:t xml:space="preserve">. Tento avicennismus dostal v Bonaventurově škole moderních augustiniánů mystický a ontoteologický charakter nové </w:t>
      </w:r>
      <w:r w:rsidR="08163013" w:rsidRPr="002442F7">
        <w:rPr>
          <w:i/>
        </w:rPr>
        <w:t>metaphysica generalis</w:t>
      </w:r>
      <w:r w:rsidR="08163013">
        <w:rPr>
          <w:i/>
        </w:rPr>
        <w:fldChar w:fldCharType="begin"/>
      </w:r>
      <w:r w:rsidR="08163013">
        <w:instrText xml:space="preserve"> XE "</w:instrText>
      </w:r>
      <w:r w:rsidR="08163013" w:rsidRPr="005C272B">
        <w:rPr>
          <w:i/>
        </w:rPr>
        <w:instrText>metaphysica generalis</w:instrText>
      </w:r>
      <w:r w:rsidR="08163013">
        <w:instrText xml:space="preserve">" </w:instrText>
      </w:r>
      <w:r w:rsidR="08163013">
        <w:rPr>
          <w:i/>
        </w:rPr>
        <w:fldChar w:fldCharType="end"/>
      </w:r>
      <w:r w:rsidR="08163013">
        <w:t xml:space="preserve">. </w:t>
      </w:r>
      <w:r w:rsidR="004435D6">
        <w:t>K</w:t>
      </w:r>
      <w:r w:rsidR="084D5365">
        <w:t>řesťanský metafyzik následující Krista jako první princip poznání daný v modu objektivně-</w:t>
      </w:r>
      <w:r w:rsidR="084D5365">
        <w:lastRenderedPageBreak/>
        <w:t xml:space="preserve">mystického </w:t>
      </w:r>
      <w:r w:rsidR="002906A1">
        <w:t>„</w:t>
      </w:r>
      <w:r w:rsidR="084D5365">
        <w:rPr>
          <w:i/>
        </w:rPr>
        <w:t>in</w:t>
      </w:r>
      <w:r w:rsidR="084D5365" w:rsidRPr="00B203C4">
        <w:rPr>
          <w:i/>
        </w:rPr>
        <w:t>mediate</w:t>
      </w:r>
      <w:r w:rsidR="002906A1">
        <w:t>“</w:t>
      </w:r>
      <w:r w:rsidR="084D5365">
        <w:t xml:space="preserve"> má přímý náhled do podstaty světa a boha. Regulovaná objektivní racionalita má jen jednu objektivní pravdu danou evidentně, jistě a v modu správnosti dané </w:t>
      </w:r>
      <w:r w:rsidR="084D5365" w:rsidRPr="002B1241">
        <w:rPr>
          <w:i/>
        </w:rPr>
        <w:t>absolute</w:t>
      </w:r>
      <w:r w:rsidR="084D5365">
        <w:t xml:space="preserve">, čili odděleně od reálného světa prvních substancí. Nositelem aristotelské </w:t>
      </w:r>
      <w:r w:rsidR="084D5365" w:rsidRPr="00273106">
        <w:rPr>
          <w:i/>
        </w:rPr>
        <w:t xml:space="preserve">actualitas </w:t>
      </w:r>
      <w:r w:rsidR="084D5365" w:rsidRPr="00273106">
        <w:t>již ne</w:t>
      </w:r>
      <w:r w:rsidR="084D5365">
        <w:t xml:space="preserve">ní </w:t>
      </w:r>
      <w:r w:rsidR="084D5365" w:rsidRPr="00273106">
        <w:t xml:space="preserve">první substance, ale akt stvořitelské </w:t>
      </w:r>
      <w:r w:rsidR="00ED1DFE">
        <w:t>a tvořitelské vůle.</w:t>
      </w:r>
    </w:p>
    <w:p w:rsidR="00961E17" w:rsidRDefault="084D5365" w:rsidP="00187E8B">
      <w:pPr>
        <w:ind w:firstLine="397"/>
      </w:pPr>
      <w:r>
        <w:t>Pravda a neprav</w:t>
      </w:r>
      <w:r w:rsidR="00FC69E3">
        <w:t xml:space="preserve">da </w:t>
      </w:r>
      <w:r w:rsidR="00ED1DFE">
        <w:t xml:space="preserve">objektivity </w:t>
      </w:r>
      <w:r w:rsidR="00FC69E3">
        <w:t xml:space="preserve">vyšla z dějinné </w:t>
      </w:r>
      <w:r>
        <w:t>odkrytosti (</w:t>
      </w:r>
      <w:r w:rsidR="00FC69E3">
        <w:rPr>
          <w:i/>
        </w:rPr>
        <w:t>a</w:t>
      </w:r>
      <w:r w:rsidRPr="00773C04">
        <w:rPr>
          <w:i/>
        </w:rPr>
        <w:t>létheia</w:t>
      </w:r>
      <w:r>
        <w:rPr>
          <w:i/>
        </w:rPr>
        <w:fldChar w:fldCharType="begin"/>
      </w:r>
      <w:r>
        <w:instrText xml:space="preserve"> XE "</w:instrText>
      </w:r>
      <w:r w:rsidR="00FC69E3">
        <w:rPr>
          <w:i/>
          <w:lang w:eastAsia="en-US"/>
        </w:rPr>
        <w:instrText>a</w:instrText>
      </w:r>
      <w:r w:rsidRPr="08937E60">
        <w:rPr>
          <w:i/>
          <w:lang w:eastAsia="en-US"/>
        </w:rPr>
        <w:instrText>létheia</w:instrText>
      </w:r>
      <w:r>
        <w:instrText xml:space="preserve">" </w:instrText>
      </w:r>
      <w:r>
        <w:rPr>
          <w:i/>
        </w:rPr>
        <w:fldChar w:fldCharType="end"/>
      </w:r>
      <w:r w:rsidR="00ED1DFE">
        <w:t xml:space="preserve">) bytí jsoucna. Její nové </w:t>
      </w:r>
      <w:r w:rsidR="00ED1DFE" w:rsidRPr="00ED1DFE">
        <w:rPr>
          <w:i/>
        </w:rPr>
        <w:t>Lichtung</w:t>
      </w:r>
      <w:r w:rsidR="00ED1DFE">
        <w:t xml:space="preserve"> je určeno </w:t>
      </w:r>
      <w:r>
        <w:t xml:space="preserve">zakládající událostí moderny, </w:t>
      </w:r>
      <w:r w:rsidR="00ED1DFE">
        <w:t xml:space="preserve">což je </w:t>
      </w:r>
      <w:r>
        <w:t>zapomenutí první</w:t>
      </w:r>
      <w:r w:rsidR="00D93FE4">
        <w:t>ch substancí</w:t>
      </w:r>
      <w:r>
        <w:t xml:space="preserve">. Tento </w:t>
      </w:r>
      <w:r w:rsidR="00C6293F">
        <w:t>zakládající čin latinských sofistů (</w:t>
      </w:r>
      <w:r w:rsidRPr="00773C04">
        <w:rPr>
          <w:i/>
        </w:rPr>
        <w:t>Ereignis</w:t>
      </w:r>
      <w:r w:rsidR="00C6293F">
        <w:t xml:space="preserve">) </w:t>
      </w:r>
      <w:r>
        <w:t>oddělil první averroismus Sicilské školy</w:t>
      </w:r>
      <w:r>
        <w:fldChar w:fldCharType="begin"/>
      </w:r>
      <w:r>
        <w:instrText xml:space="preserve"> XE "</w:instrText>
      </w:r>
      <w:r w:rsidRPr="00582319">
        <w:instrText>Sicilská škola</w:instrText>
      </w:r>
      <w:r>
        <w:instrText xml:space="preserve">" </w:instrText>
      </w:r>
      <w:r>
        <w:fldChar w:fldCharType="end"/>
      </w:r>
      <w:r>
        <w:t xml:space="preserve"> od </w:t>
      </w:r>
      <w:r w:rsidR="00030553">
        <w:t xml:space="preserve">moderní metafyziky. </w:t>
      </w:r>
      <w:r>
        <w:t xml:space="preserve">Proto se Averroes musel stát averroistou. Postmodernisté typu Descarta se vrátili k mystické </w:t>
      </w:r>
      <w:r w:rsidRPr="008E58FB">
        <w:rPr>
          <w:i/>
        </w:rPr>
        <w:t>epoché</w:t>
      </w:r>
      <w:r w:rsidRPr="008E58FB">
        <w:rPr>
          <w:i/>
        </w:rPr>
        <w:fldChar w:fldCharType="begin"/>
      </w:r>
      <w:r w:rsidRPr="008E58FB">
        <w:rPr>
          <w:i/>
        </w:rPr>
        <w:instrText xml:space="preserve"> XE "epoché" </w:instrText>
      </w:r>
      <w:r w:rsidRPr="008E58FB">
        <w:rPr>
          <w:i/>
        </w:rPr>
        <w:fldChar w:fldCharType="end"/>
      </w:r>
      <w:r w:rsidRPr="00273106">
        <w:t xml:space="preserve"> </w:t>
      </w:r>
      <w:r>
        <w:t xml:space="preserve">osvícené </w:t>
      </w:r>
      <w:r w:rsidRPr="00273106">
        <w:t xml:space="preserve">mysli </w:t>
      </w:r>
      <w:r>
        <w:t xml:space="preserve">substančně oddělené </w:t>
      </w:r>
      <w:r w:rsidRPr="00273106">
        <w:t>od těla</w:t>
      </w:r>
      <w:r>
        <w:t xml:space="preserve">. </w:t>
      </w:r>
      <w:r w:rsidRPr="00273106">
        <w:t xml:space="preserve">Diferenci </w:t>
      </w:r>
      <w:r>
        <w:t xml:space="preserve">mezi oběma druhy poznání a jim odpovídajícího </w:t>
      </w:r>
      <w:r w:rsidRPr="00596ACA">
        <w:rPr>
          <w:i/>
        </w:rPr>
        <w:t>Weltanschauung</w:t>
      </w:r>
      <w:r>
        <w:rPr>
          <w:i/>
        </w:rPr>
        <w:fldChar w:fldCharType="begin"/>
      </w:r>
      <w:r>
        <w:instrText xml:space="preserve"> XE "</w:instrText>
      </w:r>
      <w:r w:rsidRPr="001E5389">
        <w:rPr>
          <w:i/>
        </w:rPr>
        <w:instrText>Weltanschauung</w:instrText>
      </w:r>
      <w:r>
        <w:instrText xml:space="preserve">" </w:instrText>
      </w:r>
      <w:r>
        <w:rPr>
          <w:i/>
        </w:rPr>
        <w:fldChar w:fldCharType="end"/>
      </w:r>
      <w:r>
        <w:t xml:space="preserve"> ukazuje </w:t>
      </w:r>
      <w:r w:rsidRPr="00273106">
        <w:t>rozdíl mezi první a druhou Descartovu</w:t>
      </w:r>
      <w:r>
        <w:fldChar w:fldCharType="begin"/>
      </w:r>
      <w:r>
        <w:instrText xml:space="preserve"> XE "</w:instrText>
      </w:r>
      <w:r w:rsidRPr="004B0FB5">
        <w:instrText>Descartes, R.</w:instrText>
      </w:r>
      <w:r>
        <w:instrText xml:space="preserve">" </w:instrText>
      </w:r>
      <w:r>
        <w:fldChar w:fldCharType="end"/>
      </w:r>
      <w:r w:rsidRPr="00273106">
        <w:t xml:space="preserve"> meditací o první </w:t>
      </w:r>
      <w:r w:rsidR="009079A8">
        <w:t xml:space="preserve">postmodení </w:t>
      </w:r>
      <w:r w:rsidRPr="00273106">
        <w:t>filosofii. Otřesený a nejistý subjekt uteče od vnější reality do evidence</w:t>
      </w:r>
      <w:r>
        <w:fldChar w:fldCharType="begin"/>
      </w:r>
      <w:r>
        <w:instrText xml:space="preserve"> XE "</w:instrText>
      </w:r>
      <w:r w:rsidRPr="004D79A7">
        <w:instrText>evidence:</w:instrText>
      </w:r>
      <w:r>
        <w:instrText xml:space="preserve">Descartes" </w:instrText>
      </w:r>
      <w:r>
        <w:fldChar w:fldCharType="end"/>
      </w:r>
      <w:r w:rsidRPr="00273106">
        <w:t xml:space="preserve"> vlastního</w:t>
      </w:r>
      <w:r>
        <w:t xml:space="preserve"> sebevědomí, kde </w:t>
      </w:r>
      <w:r w:rsidRPr="00273106">
        <w:t xml:space="preserve">najde </w:t>
      </w:r>
      <w:r>
        <w:t>zdroj moderní pravdy</w:t>
      </w:r>
      <w:r w:rsidRPr="00273106">
        <w:t xml:space="preserve"> </w:t>
      </w:r>
      <w:r>
        <w:t>j</w:t>
      </w:r>
      <w:r w:rsidRPr="00273106">
        <w:t xml:space="preserve">ako Avicennovo </w:t>
      </w:r>
      <w:r w:rsidRPr="00273106">
        <w:rPr>
          <w:i/>
        </w:rPr>
        <w:t>certitudo</w:t>
      </w:r>
      <w:r w:rsidRPr="00273106">
        <w:t xml:space="preserve"> a Anselmovo </w:t>
      </w:r>
      <w:r w:rsidRPr="00273106">
        <w:rPr>
          <w:i/>
        </w:rPr>
        <w:t>rectitudo</w:t>
      </w:r>
      <w:r w:rsidRPr="00273106">
        <w:t xml:space="preserve">. </w:t>
      </w:r>
      <w:r>
        <w:t xml:space="preserve">Nová definice objektivní metafyziky má pochopitelně absolutní charakter, protože je oddělena od první substance. </w:t>
      </w:r>
      <w:r w:rsidRPr="00273106">
        <w:t>Klíčovou roli v</w:t>
      </w:r>
      <w:r w:rsidR="00C6293F">
        <w:t xml:space="preserve"> nové </w:t>
      </w:r>
      <w:r w:rsidRPr="00273106">
        <w:rPr>
          <w:i/>
        </w:rPr>
        <w:t>fuga mundi</w:t>
      </w:r>
      <w:r w:rsidRPr="00273106">
        <w:t xml:space="preserve"> </w:t>
      </w:r>
      <w:r>
        <w:t xml:space="preserve">iluminátů do vlastního nitra </w:t>
      </w:r>
      <w:r w:rsidRPr="00273106">
        <w:t xml:space="preserve">hraje </w:t>
      </w:r>
      <w:r>
        <w:t xml:space="preserve">již zmíněný Bonaventurův termín </w:t>
      </w:r>
      <w:r w:rsidRPr="00273106">
        <w:rPr>
          <w:i/>
        </w:rPr>
        <w:t>excessus mentis</w:t>
      </w:r>
      <w:r>
        <w:rPr>
          <w:i/>
        </w:rPr>
        <w:fldChar w:fldCharType="begin"/>
      </w:r>
      <w:r>
        <w:instrText xml:space="preserve"> XE "</w:instrText>
      </w:r>
      <w:r w:rsidRPr="00AF65A7">
        <w:rPr>
          <w:i/>
        </w:rPr>
        <w:instrText>excessus mentis</w:instrText>
      </w:r>
      <w:r>
        <w:instrText xml:space="preserve">" </w:instrText>
      </w:r>
      <w:r>
        <w:rPr>
          <w:i/>
        </w:rPr>
        <w:fldChar w:fldCharType="end"/>
      </w:r>
      <w:r>
        <w:t xml:space="preserve"> převzaný z neoplatonské teologie 12. století</w:t>
      </w:r>
      <w:r w:rsidRPr="00273106">
        <w:t>.</w:t>
      </w:r>
      <w:r w:rsidRPr="00273106">
        <w:rPr>
          <w:rStyle w:val="Znakapoznpodarou"/>
          <w:szCs w:val="14"/>
        </w:rPr>
        <w:footnoteReference w:id="70"/>
      </w:r>
      <w:r>
        <w:t xml:space="preserve"> Mystická mysl původně daná scénářem </w:t>
      </w:r>
      <w:r w:rsidRPr="00273106">
        <w:t xml:space="preserve">Dionýsia Aeropagity překračuje poznání </w:t>
      </w:r>
      <w:r w:rsidR="00592AC1">
        <w:t xml:space="preserve">světa </w:t>
      </w:r>
      <w:r w:rsidRPr="00273106">
        <w:t>(</w:t>
      </w:r>
      <w:r w:rsidRPr="00273106">
        <w:rPr>
          <w:i/>
        </w:rPr>
        <w:t>erigendo se supra se ipsum</w:t>
      </w:r>
      <w:r w:rsidRPr="00273106">
        <w:t xml:space="preserve">). Z  mystického ponoření do exaltované mysli se později stane Descartův a Husserlův </w:t>
      </w:r>
      <w:r>
        <w:t>náhled čistých forem vědomí zmiň</w:t>
      </w:r>
      <w:r w:rsidRPr="00273106">
        <w:t>ovaný již u Rufuse (</w:t>
      </w:r>
      <w:r>
        <w:t xml:space="preserve">OBJ II, </w:t>
      </w:r>
      <w:r w:rsidRPr="00273106">
        <w:t xml:space="preserve">kap. </w:t>
      </w:r>
      <w:r>
        <w:t>3</w:t>
      </w:r>
      <w:r w:rsidRPr="00273106">
        <w:t>.3.2).</w:t>
      </w:r>
      <w:r>
        <w:t xml:space="preserve"> </w:t>
      </w:r>
      <w:r w:rsidRPr="00273106">
        <w:t>Vzor</w:t>
      </w:r>
      <w:r w:rsidR="00D44ED7">
        <w:t xml:space="preserve">y </w:t>
      </w:r>
      <w:r w:rsidRPr="00273106">
        <w:t xml:space="preserve">tohoto mystického poznání daného mimo </w:t>
      </w:r>
      <w:r w:rsidR="0073308E">
        <w:t xml:space="preserve">normální rozum </w:t>
      </w:r>
      <w:r w:rsidR="00D44ED7">
        <w:t>byly te</w:t>
      </w:r>
      <w:r w:rsidR="0073308E">
        <w:t>h</w:t>
      </w:r>
      <w:r w:rsidR="00D44ED7">
        <w:t xml:space="preserve">dy zcela běžné. Pavlovy listy mluví </w:t>
      </w:r>
      <w:r w:rsidRPr="00273106">
        <w:t>o vytržení do sedmého nebe</w:t>
      </w:r>
      <w:r w:rsidR="00D44ED7">
        <w:t>; A</w:t>
      </w:r>
      <w:r w:rsidRPr="00273106">
        <w:t xml:space="preserve">vicennův </w:t>
      </w:r>
      <w:r w:rsidRPr="00273106">
        <w:rPr>
          <w:i/>
        </w:rPr>
        <w:t>intellectus sanctus</w:t>
      </w:r>
      <w:r>
        <w:rPr>
          <w:i/>
        </w:rPr>
        <w:fldChar w:fldCharType="begin"/>
      </w:r>
      <w:r>
        <w:instrText xml:space="preserve"> XE "</w:instrText>
      </w:r>
      <w:r w:rsidRPr="00473DEE">
        <w:rPr>
          <w:i/>
        </w:rPr>
        <w:instrText>intellectus sanctus</w:instrText>
      </w:r>
      <w:r>
        <w:instrText xml:space="preserve">" </w:instrText>
      </w:r>
      <w:r>
        <w:rPr>
          <w:i/>
        </w:rPr>
        <w:fldChar w:fldCharType="end"/>
      </w:r>
      <w:r w:rsidRPr="00273106">
        <w:t xml:space="preserve"> poznáv</w:t>
      </w:r>
      <w:r w:rsidR="00D44ED7">
        <w:t xml:space="preserve">á </w:t>
      </w:r>
      <w:r w:rsidRPr="00273106">
        <w:t>sebe</w:t>
      </w:r>
      <w:r w:rsidR="00D44ED7">
        <w:t xml:space="preserve"> sama</w:t>
      </w:r>
      <w:r w:rsidRPr="00273106">
        <w:t xml:space="preserve">, boha i svět skrze </w:t>
      </w:r>
      <w:r w:rsidRPr="00273106">
        <w:rPr>
          <w:i/>
        </w:rPr>
        <w:t>virtus sancta</w:t>
      </w:r>
      <w:r w:rsidRPr="00273106">
        <w:t xml:space="preserve"> a skrze </w:t>
      </w:r>
      <w:r w:rsidRPr="00273106">
        <w:rPr>
          <w:i/>
        </w:rPr>
        <w:t>modus prophetiae</w:t>
      </w:r>
      <w:r>
        <w:rPr>
          <w:i/>
        </w:rPr>
        <w:fldChar w:fldCharType="begin"/>
      </w:r>
      <w:r>
        <w:instrText xml:space="preserve"> XE "</w:instrText>
      </w:r>
      <w:r w:rsidRPr="004A0462">
        <w:instrText>predikace</w:instrText>
      </w:r>
      <w:r w:rsidRPr="004A0462">
        <w:rPr>
          <w:i/>
        </w:rPr>
        <w:instrText>:modus prophetiae</w:instrText>
      </w:r>
      <w:r>
        <w:instrText xml:space="preserve">" </w:instrText>
      </w:r>
      <w:r>
        <w:rPr>
          <w:i/>
        </w:rPr>
        <w:fldChar w:fldCharType="end"/>
      </w:r>
      <w:r w:rsidRPr="00273106">
        <w:t xml:space="preserve"> (</w:t>
      </w:r>
      <w:r>
        <w:t xml:space="preserve">OBJ II, </w:t>
      </w:r>
      <w:r w:rsidRPr="00273106">
        <w:t>kap. 2.3.1)</w:t>
      </w:r>
      <w:r>
        <w:t>. Avicennův c</w:t>
      </w:r>
      <w:r w:rsidRPr="00273106">
        <w:t>itát o unifikaci duše s inteligibilní sférou činného intelektu (</w:t>
      </w:r>
      <w:r w:rsidRPr="00273106">
        <w:rPr>
          <w:i/>
        </w:rPr>
        <w:t>cohaere</w:t>
      </w:r>
      <w:r>
        <w:rPr>
          <w:i/>
        </w:rPr>
        <w:t>ns principiis intellectibilibus;</w:t>
      </w:r>
      <w:r>
        <w:t xml:space="preserve"> OBJ II, kap. 2.3.1) </w:t>
      </w:r>
      <w:r w:rsidRPr="00273106">
        <w:t>zkouší moderna realizovat silou lidského intelektu. Tento subjektivistický statut jsouc</w:t>
      </w:r>
      <w:r>
        <w:t xml:space="preserve">na popisují Heideggerovy termíny </w:t>
      </w:r>
      <w:r w:rsidRPr="00273106">
        <w:rPr>
          <w:i/>
        </w:rPr>
        <w:t>Gründung</w:t>
      </w:r>
      <w:r>
        <w:rPr>
          <w:i/>
        </w:rPr>
        <w:fldChar w:fldCharType="begin"/>
      </w:r>
      <w:r>
        <w:instrText xml:space="preserve"> XE "metafyzika:</w:instrText>
      </w:r>
      <w:r w:rsidRPr="00273106">
        <w:rPr>
          <w:i/>
        </w:rPr>
        <w:instrText>Gründung</w:instrText>
      </w:r>
      <w:r>
        <w:instrText xml:space="preserve">" </w:instrText>
      </w:r>
      <w:r>
        <w:rPr>
          <w:i/>
        </w:rPr>
        <w:fldChar w:fldCharType="end"/>
      </w:r>
      <w:r w:rsidRPr="00273106">
        <w:t xml:space="preserve"> </w:t>
      </w:r>
      <w:r>
        <w:t xml:space="preserve">a </w:t>
      </w:r>
      <w:r>
        <w:rPr>
          <w:i/>
        </w:rPr>
        <w:t>Ge-Stell</w:t>
      </w:r>
      <w:r w:rsidR="00FF5DFB">
        <w:rPr>
          <w:i/>
        </w:rPr>
        <w:fldChar w:fldCharType="begin"/>
      </w:r>
      <w:r w:rsidR="00FF5DFB">
        <w:instrText xml:space="preserve"> XE "</w:instrText>
      </w:r>
      <w:r w:rsidR="00FF5DFB" w:rsidRPr="00BB412A">
        <w:rPr>
          <w:i/>
        </w:rPr>
        <w:instrText>Ge-Stell</w:instrText>
      </w:r>
      <w:r w:rsidR="00FF5DFB">
        <w:instrText xml:space="preserve">" </w:instrText>
      </w:r>
      <w:r w:rsidR="00FF5DFB">
        <w:rPr>
          <w:i/>
        </w:rPr>
        <w:fldChar w:fldCharType="end"/>
      </w:r>
      <w:r>
        <w:t xml:space="preserve"> </w:t>
      </w:r>
      <w:r w:rsidRPr="00273106">
        <w:t>charakterizujíc</w:t>
      </w:r>
      <w:r w:rsidR="00C93077">
        <w:t>í nihilistickou fázi metafyziky</w:t>
      </w:r>
      <w:r w:rsidRPr="00273106">
        <w:t xml:space="preserve">. </w:t>
      </w:r>
      <w:r>
        <w:t xml:space="preserve">Cestu moderny </w:t>
      </w:r>
      <w:r w:rsidRPr="00273106">
        <w:t xml:space="preserve">dokončí Descartova </w:t>
      </w:r>
      <w:r w:rsidRPr="00273106">
        <w:rPr>
          <w:i/>
        </w:rPr>
        <w:t>Regula XII</w:t>
      </w:r>
      <w:r w:rsidRPr="00273106">
        <w:t xml:space="preserve">, která vytvoří </w:t>
      </w:r>
      <w:r>
        <w:t xml:space="preserve">nový rozdíl mezi oběma substancemi, tělesnou a </w:t>
      </w:r>
      <w:r>
        <w:lastRenderedPageBreak/>
        <w:t>intelektuální</w:t>
      </w:r>
      <w:r w:rsidRPr="00273106">
        <w:t>.</w:t>
      </w:r>
      <w:r w:rsidRPr="00273106">
        <w:rPr>
          <w:rStyle w:val="Znakapoznpodarou"/>
        </w:rPr>
        <w:footnoteReference w:id="71"/>
      </w:r>
      <w:r w:rsidRPr="00273106">
        <w:t xml:space="preserve"> </w:t>
      </w:r>
      <w:r w:rsidR="00C764EE">
        <w:t xml:space="preserve">Postmoderní </w:t>
      </w:r>
      <w:r w:rsidR="00C764EE" w:rsidRPr="00273106">
        <w:rPr>
          <w:i/>
        </w:rPr>
        <w:t>informatio</w:t>
      </w:r>
      <w:r w:rsidR="00C764EE">
        <w:rPr>
          <w:i/>
        </w:rPr>
        <w:fldChar w:fldCharType="begin"/>
      </w:r>
      <w:r w:rsidR="00C764EE">
        <w:instrText xml:space="preserve"> XE "</w:instrText>
      </w:r>
      <w:r w:rsidR="00C764EE" w:rsidRPr="00BA0B31">
        <w:rPr>
          <w:i/>
        </w:rPr>
        <w:instrText>informatio</w:instrText>
      </w:r>
      <w:r w:rsidR="00C764EE">
        <w:instrText xml:space="preserve">" </w:instrText>
      </w:r>
      <w:r w:rsidR="00C764EE">
        <w:rPr>
          <w:i/>
        </w:rPr>
        <w:fldChar w:fldCharType="end"/>
      </w:r>
      <w:r w:rsidR="00C764EE">
        <w:rPr>
          <w:i/>
        </w:rPr>
        <w:t xml:space="preserve"> </w:t>
      </w:r>
      <w:r w:rsidR="00C764EE" w:rsidRPr="00273106">
        <w:t xml:space="preserve">začíná </w:t>
      </w:r>
      <w:r w:rsidR="00C764EE">
        <w:t>a</w:t>
      </w:r>
      <w:r w:rsidRPr="00273106">
        <w:t xml:space="preserve">ktem konverze </w:t>
      </w:r>
      <w:r>
        <w:t xml:space="preserve">karteziánského </w:t>
      </w:r>
      <w:r w:rsidRPr="00273106">
        <w:t>intelektu k sobě samému (</w:t>
      </w:r>
      <w:r w:rsidRPr="00273106">
        <w:rPr>
          <w:i/>
        </w:rPr>
        <w:t>ad primum itaque me convertens</w:t>
      </w:r>
      <w:r w:rsidRPr="00273106">
        <w:t>)</w:t>
      </w:r>
      <w:r w:rsidR="00C764EE">
        <w:t xml:space="preserve">. </w:t>
      </w:r>
      <w:r>
        <w:t xml:space="preserve">Postmoderna změnila po smrti moderního boha </w:t>
      </w:r>
      <w:r w:rsidRPr="00273106">
        <w:t>zakládají</w:t>
      </w:r>
      <w:r>
        <w:t>cí</w:t>
      </w:r>
      <w:r w:rsidRPr="00273106">
        <w:t xml:space="preserve"> mýtus </w:t>
      </w:r>
      <w:r w:rsidRPr="00273106">
        <w:rPr>
          <w:i/>
        </w:rPr>
        <w:t>Modernorum</w:t>
      </w:r>
      <w:r>
        <w:t xml:space="preserve"> tím, že vyměnila roli božského demiurga za lidské simulákrum. P</w:t>
      </w:r>
      <w:r w:rsidRPr="00273106">
        <w:t xml:space="preserve">ojetí </w:t>
      </w:r>
      <w:r>
        <w:t xml:space="preserve">dvojí regule a dvou pater světa </w:t>
      </w:r>
      <w:r w:rsidRPr="00273106">
        <w:t>bylo pro první averroismus zásadně nepřijatelné</w:t>
      </w:r>
      <w:r w:rsidR="00AB522F">
        <w:t xml:space="preserve">. Zavedlo </w:t>
      </w:r>
      <w:r>
        <w:t>teorii dvojí pravdy navázanou na paranoické pojetí přirozeného a  objektivního světa</w:t>
      </w:r>
      <w:r>
        <w:fldChar w:fldCharType="begin"/>
      </w:r>
      <w:r>
        <w:instrText xml:space="preserve"> XE "</w:instrText>
      </w:r>
      <w:r w:rsidRPr="00924D01">
        <w:instrText>teorie dvojí pravdy</w:instrText>
      </w:r>
      <w:r>
        <w:instrText xml:space="preserve">" </w:instrText>
      </w:r>
      <w:r>
        <w:fldChar w:fldCharType="end"/>
      </w:r>
      <w:r w:rsidRPr="00273106">
        <w:t>.</w:t>
      </w:r>
      <w:r>
        <w:t xml:space="preserve"> A stejně schizofrenické bylo i pojetí osoby rozdělené na několik substancí. Představitelé prvního averroismu odmítli především objektivní statut </w:t>
      </w:r>
      <w:r>
        <w:rPr>
          <w:i/>
        </w:rPr>
        <w:t>ratio semi</w:t>
      </w:r>
      <w:r w:rsidRPr="00273106">
        <w:rPr>
          <w:i/>
        </w:rPr>
        <w:t>nalis</w:t>
      </w:r>
      <w:r>
        <w:rPr>
          <w:i/>
        </w:rPr>
        <w:fldChar w:fldCharType="begin"/>
      </w:r>
      <w:r>
        <w:instrText xml:space="preserve"> XE "</w:instrText>
      </w:r>
      <w:r w:rsidRPr="009D39F0">
        <w:rPr>
          <w:i/>
        </w:rPr>
        <w:instrText>ratio seminalis</w:instrText>
      </w:r>
      <w:r>
        <w:instrText xml:space="preserve">" </w:instrText>
      </w:r>
      <w:r>
        <w:rPr>
          <w:i/>
        </w:rPr>
        <w:fldChar w:fldCharType="end"/>
      </w:r>
      <w:r>
        <w:t xml:space="preserve">, které tvoří </w:t>
      </w:r>
      <w:r w:rsidRPr="006A3243">
        <w:rPr>
          <w:i/>
        </w:rPr>
        <w:t>medium</w:t>
      </w:r>
      <w:r>
        <w:rPr>
          <w:i/>
        </w:rPr>
        <w:fldChar w:fldCharType="begin"/>
      </w:r>
      <w:r>
        <w:instrText xml:space="preserve"> XE "</w:instrText>
      </w:r>
      <w:r w:rsidRPr="001618A5">
        <w:rPr>
          <w:i/>
        </w:rPr>
        <w:instrText>medium:</w:instrText>
      </w:r>
      <w:r w:rsidRPr="001618A5">
        <w:instrText>Albert</w:instrText>
      </w:r>
      <w:r>
        <w:instrText xml:space="preserve">" </w:instrText>
      </w:r>
      <w:r>
        <w:rPr>
          <w:i/>
        </w:rPr>
        <w:fldChar w:fldCharType="end"/>
      </w:r>
      <w:r>
        <w:t xml:space="preserve"> nového poznání světa. První averroismus chápe jakékoliv </w:t>
      </w:r>
      <w:r w:rsidRPr="003525BA">
        <w:rPr>
          <w:i/>
        </w:rPr>
        <w:t>rationes</w:t>
      </w:r>
      <w:r>
        <w:t xml:space="preserve"> v rámci </w:t>
      </w:r>
      <w:r w:rsidRPr="003525BA">
        <w:rPr>
          <w:i/>
        </w:rPr>
        <w:t>esse intentionale</w:t>
      </w:r>
      <w:r>
        <w:t xml:space="preserve"> daného pouze vzhledem k receptivitě možného intelektu. Predikace </w:t>
      </w:r>
      <w:r w:rsidR="00055AF1">
        <w:t>„</w:t>
      </w:r>
      <w:r w:rsidRPr="00F364FF">
        <w:rPr>
          <w:i/>
        </w:rPr>
        <w:t>in artificialibus</w:t>
      </w:r>
      <w:r w:rsidR="00055AF1">
        <w:t>“</w:t>
      </w:r>
      <w:r>
        <w:t xml:space="preserve"> </w:t>
      </w:r>
      <w:r w:rsidR="00055AF1">
        <w:t>ne</w:t>
      </w:r>
      <w:r>
        <w:t xml:space="preserve">má podle Alberta </w:t>
      </w:r>
      <w:r w:rsidR="00055AF1">
        <w:t xml:space="preserve">vlastní modus poznání. Kreativní vůle je podřízena poznávajímu rozumu a ten má u člověka vždy pouze </w:t>
      </w:r>
      <w:r>
        <w:t>univerzální a potenciální charakter.</w:t>
      </w:r>
      <w:r w:rsidRPr="00273106">
        <w:rPr>
          <w:rStyle w:val="Znakapoznpodarou"/>
        </w:rPr>
        <w:footnoteReference w:id="72"/>
      </w:r>
      <w:r>
        <w:t xml:space="preserve"> Aktivní složka této predikace je dána v individuální syntetické schopnosti aktivního intelektu, který si bere jako materii univerzální intence a koncepty z pasivního intelektu.</w:t>
      </w:r>
      <w:r w:rsidRPr="00273106">
        <w:t xml:space="preserve"> Co je v intelektu univerzální, to je potenciální vzhledem k</w:t>
      </w:r>
      <w:r>
        <w:t xml:space="preserve"> jedinečné </w:t>
      </w:r>
      <w:r w:rsidRPr="00273106">
        <w:t>realitě první substance</w:t>
      </w:r>
      <w:r>
        <w:t xml:space="preserve">. Žádné </w:t>
      </w:r>
      <w:r w:rsidRPr="001D5155">
        <w:rPr>
          <w:i/>
        </w:rPr>
        <w:t>ens rationale</w:t>
      </w:r>
      <w:r>
        <w:t xml:space="preserve"> nemá univoční či nějak hypostázovanou aktualitu v externí realitě</w:t>
      </w:r>
      <w:r>
        <w:fldChar w:fldCharType="begin"/>
      </w:r>
      <w:r>
        <w:instrText xml:space="preserve"> XE "</w:instrText>
      </w:r>
      <w:r w:rsidRPr="00F749C9">
        <w:instrText>spor o univerzália</w:instrText>
      </w:r>
      <w:r>
        <w:instrText xml:space="preserve">" </w:instrText>
      </w:r>
      <w:r>
        <w:fldChar w:fldCharType="end"/>
      </w:r>
      <w:r w:rsidRPr="00273106">
        <w:t>.</w:t>
      </w:r>
      <w:r>
        <w:t xml:space="preserve"> Koncepty typu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 xml:space="preserve"> existují jako univerzália</w:t>
      </w:r>
      <w:r w:rsidRPr="00545FD1">
        <w:t xml:space="preserve"> </w:t>
      </w:r>
      <w:r>
        <w:t>v mysli, p</w:t>
      </w:r>
      <w:r w:rsidRPr="00273106">
        <w:t xml:space="preserve">roto nemohou mít formu </w:t>
      </w:r>
      <w:r>
        <w:t>jsoucna třetího druhu působícího kauzálně</w:t>
      </w:r>
      <w:r w:rsidRPr="00273106">
        <w:t>.</w:t>
      </w:r>
      <w:r>
        <w:t xml:space="preserve"> Stejnou pozici má Bacon, který kritizuje chybné užití predikace </w:t>
      </w:r>
      <w:r w:rsidRPr="08751298">
        <w:rPr>
          <w:i/>
        </w:rPr>
        <w:t>in artificialibus</w:t>
      </w:r>
      <w:r>
        <w:t xml:space="preserve"> u modernistů v </w:t>
      </w:r>
      <w:r w:rsidRPr="00273106">
        <w:t>Oxfordu (</w:t>
      </w:r>
      <w:r>
        <w:t>OBJ II, kap. 3</w:t>
      </w:r>
      <w:r w:rsidRPr="00273106">
        <w:t>.2).</w:t>
      </w:r>
      <w:r>
        <w:t xml:space="preserve"> Bonaventura polemizoval s prvním averroismem Alberta a Bacona od roku 1245, kdy začal vyučovat na Pařížské univerzitě. </w:t>
      </w:r>
      <w:r w:rsidR="007E4B29" w:rsidRPr="00273106">
        <w:t>Bacon</w:t>
      </w:r>
      <w:r w:rsidR="007E4B29">
        <w:t>,</w:t>
      </w:r>
      <w:r w:rsidR="007E4B29" w:rsidRPr="00273106">
        <w:t xml:space="preserve"> Albert</w:t>
      </w:r>
      <w:r w:rsidR="007E4B29">
        <w:t xml:space="preserve"> odmítli všechny nesmysly moderních latiníků, </w:t>
      </w:r>
      <w:r>
        <w:t xml:space="preserve">čímž navázali na obranu Averroese na Pařížské univerzitě za časů biskupa Alverna. Pozice Akvinského k modernistům je mnohem složitější a budeme se jí věnovat v následujících kapitolách. </w:t>
      </w:r>
      <w:r w:rsidRPr="00273106">
        <w:t>Bacon a Albert odmítli akademickou debatu s představiteli tohoto směru, protože základní termíny metaf</w:t>
      </w:r>
      <w:r>
        <w:t>yziky už neměly stejný význam</w:t>
      </w:r>
      <w:r>
        <w:fldChar w:fldCharType="begin"/>
      </w:r>
      <w:r>
        <w:instrText xml:space="preserve"> </w:instrText>
      </w:r>
      <w:r>
        <w:lastRenderedPageBreak/>
        <w:instrText>XE "</w:instrText>
      </w:r>
      <w:r w:rsidRPr="009B1814">
        <w:instrText>metafyzika:dvojí určení</w:instrText>
      </w:r>
      <w:r>
        <w:instrText xml:space="preserve">" </w:instrText>
      </w:r>
      <w:r>
        <w:fldChar w:fldCharType="end"/>
      </w:r>
      <w:r>
        <w:t xml:space="preserve">. </w:t>
      </w:r>
      <w:r w:rsidR="00055AF1">
        <w:t>Proto vznikla kolem 1255 první modernistická</w:t>
      </w:r>
      <w:r>
        <w:t xml:space="preserve"> krize na aka</w:t>
      </w:r>
      <w:r w:rsidR="00961E17">
        <w:t>demických institucích v Paříži.</w:t>
      </w:r>
    </w:p>
    <w:p w:rsidR="00B0712F" w:rsidRDefault="000339F4" w:rsidP="00926759">
      <w:pPr>
        <w:ind w:firstLine="397"/>
      </w:pPr>
      <w:r w:rsidRPr="000339F4">
        <w:t>Debata modernistů o dvou rovinách reality nahlížené podle přirozených a nadpřirozených pravidel se opakovala v postmodernismu.</w:t>
      </w:r>
      <w:r>
        <w:t xml:space="preserve"> </w:t>
      </w:r>
      <w:r w:rsidR="000F721B">
        <w:t>V</w:t>
      </w:r>
      <w:r w:rsidR="000F721B" w:rsidRPr="00273106">
        <w:t xml:space="preserve">e druhé polovině 16. století </w:t>
      </w:r>
      <w:r w:rsidR="000F721B">
        <w:t xml:space="preserve">vznikl </w:t>
      </w:r>
      <w:r w:rsidR="000F721B" w:rsidRPr="00273106">
        <w:t>nový systé</w:t>
      </w:r>
      <w:r w:rsidR="000F721B">
        <w:t xml:space="preserve">m univoční spekulace o jsoucnu, který vycházel </w:t>
      </w:r>
      <w:r w:rsidR="00AD169C">
        <w:t xml:space="preserve">z </w:t>
      </w:r>
      <w:r w:rsidR="084D5365" w:rsidRPr="00273106">
        <w:t>druhého patra daného</w:t>
      </w:r>
      <w:r w:rsidR="000F721B">
        <w:t xml:space="preserve"> boží reflexí exemplarů</w:t>
      </w:r>
      <w:r w:rsidR="084D5365">
        <w:t xml:space="preserve">. </w:t>
      </w:r>
      <w:r w:rsidR="084D5365" w:rsidRPr="00273106">
        <w:t>Henry de Lubac</w:t>
      </w:r>
      <w:r w:rsidR="084D5365">
        <w:fldChar w:fldCharType="begin"/>
      </w:r>
      <w:r w:rsidR="084D5365">
        <w:instrText xml:space="preserve"> XE "</w:instrText>
      </w:r>
      <w:r w:rsidR="084D5365" w:rsidRPr="006F300B">
        <w:instrText>Lubac</w:instrText>
      </w:r>
      <w:r w:rsidR="084D5365">
        <w:instrText>,</w:instrText>
      </w:r>
      <w:r w:rsidR="084D5365" w:rsidRPr="006F300B">
        <w:instrText xml:space="preserve"> H.</w:instrText>
      </w:r>
      <w:r w:rsidR="084D5365">
        <w:instrText xml:space="preserve">" </w:instrText>
      </w:r>
      <w:r w:rsidR="084D5365">
        <w:fldChar w:fldCharType="end"/>
      </w:r>
      <w:r w:rsidR="084D5365" w:rsidRPr="00273106">
        <w:t xml:space="preserve"> </w:t>
      </w:r>
      <w:r w:rsidR="084D5365">
        <w:t xml:space="preserve">v díle </w:t>
      </w:r>
      <w:r w:rsidR="084D5365" w:rsidRPr="00273106">
        <w:rPr>
          <w:i/>
        </w:rPr>
        <w:t>Surnaturel</w:t>
      </w:r>
      <w:r w:rsidR="084D5365" w:rsidRPr="00273106">
        <w:t xml:space="preserve"> (1942) představuje </w:t>
      </w:r>
      <w:r w:rsidR="084D5365">
        <w:t xml:space="preserve">postmoderní </w:t>
      </w:r>
      <w:r w:rsidR="084D5365" w:rsidRPr="00273106">
        <w:t>variantu</w:t>
      </w:r>
      <w:r w:rsidR="084D5365">
        <w:t xml:space="preserve"> dvoupatrové metafyziky</w:t>
      </w:r>
      <w:r w:rsidR="084D5365" w:rsidRPr="00273106">
        <w:t xml:space="preserve">. </w:t>
      </w:r>
      <w:r w:rsidR="084D5365">
        <w:t>Předešlé výklady ukázaly, že toto dvoupatrové vidění světa vzniklo na základě objektivního diakosmu Bonaventury. Připomeňme citát z průkopnické studie, která toto rozdělení poprvé kodifikovala</w:t>
      </w:r>
      <w:r w:rsidR="00AF7A3E">
        <w:t xml:space="preserve"> už </w:t>
      </w:r>
      <w:r w:rsidR="084D5365">
        <w:t xml:space="preserve">deset let před Lubacem. </w:t>
      </w:r>
      <w:r w:rsidR="00AF7A3E">
        <w:t xml:space="preserve">Podle Gilsona platí, že zprostředkující </w:t>
      </w:r>
      <w:r w:rsidR="084D5365">
        <w:t xml:space="preserve">role intelektu </w:t>
      </w:r>
      <w:r w:rsidR="00AF7A3E">
        <w:t xml:space="preserve">umožňuje mystice augustiniánského avicennismu, aby použila </w:t>
      </w:r>
      <w:r w:rsidR="084D5365">
        <w:t>prvního patra aristotelské abstrakce</w:t>
      </w:r>
      <w:r w:rsidR="00AF7A3E">
        <w:t xml:space="preserve">; </w:t>
      </w:r>
      <w:r w:rsidR="084D5365">
        <w:t>ale normálně má scénář nadpřirozené iluminace.</w:t>
      </w:r>
      <w:r w:rsidR="084D5365" w:rsidRPr="00273106">
        <w:rPr>
          <w:rStyle w:val="Znakapoznpodarou"/>
        </w:rPr>
        <w:footnoteReference w:id="73"/>
      </w:r>
      <w:r w:rsidR="084D5365">
        <w:t xml:space="preserve"> Gilson</w:t>
      </w:r>
      <w:r w:rsidR="084D5365">
        <w:fldChar w:fldCharType="begin"/>
      </w:r>
      <w:r w:rsidR="084D5365">
        <w:instrText xml:space="preserve"> XE "</w:instrText>
      </w:r>
      <w:r w:rsidR="084D5365" w:rsidRPr="005E00BE">
        <w:instrText>Gilson, E.</w:instrText>
      </w:r>
      <w:r w:rsidR="084D5365">
        <w:instrText xml:space="preserve">" </w:instrText>
      </w:r>
      <w:r w:rsidR="084D5365">
        <w:fldChar w:fldCharType="end"/>
      </w:r>
      <w:r w:rsidR="084D5365">
        <w:t xml:space="preserve"> komentuje termínem </w:t>
      </w:r>
      <w:r w:rsidR="00A81B1A">
        <w:t>„</w:t>
      </w:r>
      <w:r w:rsidR="084D5365" w:rsidRPr="00B03BBC">
        <w:rPr>
          <w:i/>
        </w:rPr>
        <w:t>surnaturel</w:t>
      </w:r>
      <w:r w:rsidR="00A81B1A">
        <w:t>“</w:t>
      </w:r>
      <w:r w:rsidR="084D5365">
        <w:rPr>
          <w:i/>
        </w:rPr>
        <w:fldChar w:fldCharType="begin"/>
      </w:r>
      <w:r w:rsidR="084D5365">
        <w:instrText xml:space="preserve"> XE "</w:instrText>
      </w:r>
      <w:r w:rsidR="084D5365" w:rsidRPr="00B63754">
        <w:rPr>
          <w:i/>
        </w:rPr>
        <w:instrText>surnaturel</w:instrText>
      </w:r>
      <w:r w:rsidR="084D5365">
        <w:instrText xml:space="preserve">" </w:instrText>
      </w:r>
      <w:r w:rsidR="084D5365">
        <w:rPr>
          <w:i/>
        </w:rPr>
        <w:fldChar w:fldCharType="end"/>
      </w:r>
      <w:r w:rsidR="084D5365">
        <w:t xml:space="preserve"> Bonaventurovu abstrakci pojatou jako iluminaci mysli božími idejemi.</w:t>
      </w:r>
      <w:r w:rsidR="084D5365" w:rsidRPr="00273106">
        <w:t xml:space="preserve"> </w:t>
      </w:r>
      <w:r w:rsidR="084D5365">
        <w:t>Bonaventura razí cestu novému uspořádání světa, protože rozdělil bytí jsoucna do dvou rodově odlišných kategorií</w:t>
      </w:r>
      <w:r w:rsidR="084D5365" w:rsidRPr="00273106">
        <w:t>: „</w:t>
      </w:r>
      <w:r w:rsidR="084D5365" w:rsidRPr="00341EBA">
        <w:rPr>
          <w:i/>
        </w:rPr>
        <w:t>Esse gratuitum est alterius generis quam esse naturale</w:t>
      </w:r>
      <w:r w:rsidR="084D5365" w:rsidRPr="00273106">
        <w:t>“.</w:t>
      </w:r>
      <w:r w:rsidR="084D5365" w:rsidRPr="00273106">
        <w:rPr>
          <w:rStyle w:val="Znakapoznpodarou"/>
        </w:rPr>
        <w:footnoteReference w:id="74"/>
      </w:r>
      <w:r w:rsidR="084D5365" w:rsidRPr="00273106">
        <w:t xml:space="preserve"> Lubac v pozdějším vydání citovaného díla konstatuje, že tento citát </w:t>
      </w:r>
      <w:r w:rsidR="084D5365">
        <w:t xml:space="preserve">znamená </w:t>
      </w:r>
      <w:r w:rsidR="084D5365" w:rsidRPr="00273106">
        <w:rPr>
          <w:i/>
        </w:rPr>
        <w:t>double passage ontologique</w:t>
      </w:r>
      <w:r w:rsidR="084D5365" w:rsidRPr="00273106">
        <w:t xml:space="preserve"> (Lubac 1965, 113). Jsoucno je determinováno dvojím </w:t>
      </w:r>
      <w:r w:rsidR="084D5365">
        <w:t xml:space="preserve">rodovým a tím také univočním určením daným </w:t>
      </w:r>
      <w:r w:rsidR="084D5365" w:rsidRPr="00273106">
        <w:t>buď z nadpřirozené milosti, nebo z přirozeného bytí.</w:t>
      </w:r>
      <w:r w:rsidR="084D5365">
        <w:t xml:space="preserve"> Postm</w:t>
      </w:r>
      <w:r w:rsidR="084D5365" w:rsidRPr="00273106">
        <w:t xml:space="preserve">oderní augustiniáni a avicennisté jako </w:t>
      </w:r>
      <w:r w:rsidR="084D5365" w:rsidRPr="0860135B">
        <w:t>Michael</w:t>
      </w:r>
      <w:r w:rsidR="084D5365">
        <w:rPr>
          <w:rFonts w:ascii="Arial" w:hAnsi="Arial" w:cs="Arial"/>
          <w:color w:val="545454"/>
          <w:sz w:val="21"/>
          <w:szCs w:val="21"/>
          <w:shd w:val="clear" w:color="auto" w:fill="FFFFFF"/>
        </w:rPr>
        <w:t> </w:t>
      </w:r>
      <w:r w:rsidR="084D5365" w:rsidRPr="00273106">
        <w:t xml:space="preserve"> Baius</w:t>
      </w:r>
      <w:r w:rsidR="084D5365">
        <w:fldChar w:fldCharType="begin"/>
      </w:r>
      <w:r w:rsidR="084D5365">
        <w:instrText xml:space="preserve"> XE "</w:instrText>
      </w:r>
      <w:r w:rsidR="084D5365" w:rsidRPr="00FD37F8">
        <w:instrText>Baius, M.</w:instrText>
      </w:r>
      <w:r w:rsidR="084D5365">
        <w:instrText xml:space="preserve">" </w:instrText>
      </w:r>
      <w:r w:rsidR="084D5365">
        <w:fldChar w:fldCharType="end"/>
      </w:r>
      <w:r w:rsidR="084D5365" w:rsidRPr="00273106">
        <w:t xml:space="preserve"> </w:t>
      </w:r>
      <w:r w:rsidR="084D5365">
        <w:t>(</w:t>
      </w:r>
      <w:r w:rsidR="084D5365">
        <w:rPr>
          <w:rFonts w:cs="Calibri"/>
        </w:rPr>
        <w:t>†</w:t>
      </w:r>
      <w:r w:rsidR="084D5365">
        <w:t xml:space="preserve">1589) a Cornelius </w:t>
      </w:r>
      <w:r w:rsidR="084D5365" w:rsidRPr="00273106">
        <w:t>Jansen</w:t>
      </w:r>
      <w:r w:rsidR="084D5365">
        <w:fldChar w:fldCharType="begin"/>
      </w:r>
      <w:r w:rsidR="084D5365">
        <w:instrText xml:space="preserve"> XE "</w:instrText>
      </w:r>
      <w:r w:rsidR="084D5365" w:rsidRPr="00474D6B">
        <w:instrText>Jansen, C.</w:instrText>
      </w:r>
      <w:r w:rsidR="084D5365">
        <w:instrText xml:space="preserve">" </w:instrText>
      </w:r>
      <w:r w:rsidR="084D5365">
        <w:fldChar w:fldCharType="end"/>
      </w:r>
      <w:r w:rsidR="084D5365">
        <w:t xml:space="preserve"> (</w:t>
      </w:r>
      <w:r w:rsidR="084D5365">
        <w:rPr>
          <w:rFonts w:cs="Calibri"/>
        </w:rPr>
        <w:t>†</w:t>
      </w:r>
      <w:r w:rsidR="084D5365">
        <w:t xml:space="preserve">1638) vzali hypotézu esenciálně dané </w:t>
      </w:r>
      <w:r w:rsidR="00926759">
        <w:t>„</w:t>
      </w:r>
      <w:r w:rsidR="084D5365" w:rsidRPr="00273106">
        <w:rPr>
          <w:i/>
        </w:rPr>
        <w:t>finalité naturelle</w:t>
      </w:r>
      <w:r w:rsidR="00926759">
        <w:t>“</w:t>
      </w:r>
      <w:r w:rsidR="084D5365" w:rsidRPr="00273106">
        <w:t xml:space="preserve"> a postavili ji proti nadpřirozeně daným zásahům boží milosti do existence člověka (</w:t>
      </w:r>
      <w:r w:rsidR="084D5365" w:rsidRPr="00273106">
        <w:rPr>
          <w:i/>
        </w:rPr>
        <w:t>praeter naturam</w:t>
      </w:r>
      <w:r w:rsidR="084D5365" w:rsidRPr="00273106">
        <w:t xml:space="preserve">, </w:t>
      </w:r>
      <w:r w:rsidR="084D5365" w:rsidRPr="00273106">
        <w:rPr>
          <w:i/>
        </w:rPr>
        <w:t>contra naturam</w:t>
      </w:r>
      <w:r w:rsidR="084D5365" w:rsidRPr="00273106">
        <w:t xml:space="preserve">). Dvojitá </w:t>
      </w:r>
      <w:r w:rsidR="084D5365">
        <w:t xml:space="preserve">ontologie augustiniánských iluminátů se stane </w:t>
      </w:r>
      <w:r w:rsidR="084D5365" w:rsidRPr="00273106">
        <w:t>o tři století později</w:t>
      </w:r>
      <w:r w:rsidR="084D5365" w:rsidRPr="00414836">
        <w:t xml:space="preserve"> </w:t>
      </w:r>
      <w:r w:rsidR="084D5365">
        <w:t>novou filosofií</w:t>
      </w:r>
      <w:r w:rsidR="084D5365" w:rsidRPr="00273106">
        <w:t>. Jacob Lorhard</w:t>
      </w:r>
      <w:r w:rsidR="084D5365">
        <w:fldChar w:fldCharType="begin"/>
      </w:r>
      <w:r w:rsidR="084D5365">
        <w:instrText xml:space="preserve"> XE "</w:instrText>
      </w:r>
      <w:r w:rsidR="084D5365" w:rsidRPr="008964C0">
        <w:instrText>Lorhard, J.</w:instrText>
      </w:r>
      <w:r w:rsidR="084D5365">
        <w:instrText xml:space="preserve">" </w:instrText>
      </w:r>
      <w:r w:rsidR="084D5365">
        <w:fldChar w:fldCharType="end"/>
      </w:r>
      <w:r w:rsidR="084D5365" w:rsidRPr="00273106">
        <w:t xml:space="preserve"> poprvé použije pro tuto již čistě filosofickou spekulaci term</w:t>
      </w:r>
      <w:r w:rsidR="084D5365">
        <w:t xml:space="preserve">ín </w:t>
      </w:r>
      <w:r w:rsidR="084D5365" w:rsidRPr="00273106">
        <w:rPr>
          <w:i/>
        </w:rPr>
        <w:t>ontologia</w:t>
      </w:r>
      <w:r w:rsidR="084D5365">
        <w:rPr>
          <w:i/>
        </w:rPr>
        <w:fldChar w:fldCharType="begin"/>
      </w:r>
      <w:r w:rsidR="084D5365">
        <w:instrText xml:space="preserve"> XE "metafyzika:</w:instrText>
      </w:r>
      <w:r w:rsidR="084D5365" w:rsidRPr="00220187">
        <w:instrText>ontologie</w:instrText>
      </w:r>
      <w:r w:rsidR="084D5365">
        <w:instrText xml:space="preserve">" </w:instrText>
      </w:r>
      <w:r w:rsidR="084D5365">
        <w:rPr>
          <w:i/>
        </w:rPr>
        <w:fldChar w:fldCharType="end"/>
      </w:r>
      <w:r w:rsidR="084D5365" w:rsidRPr="00273106">
        <w:t xml:space="preserve"> (</w:t>
      </w:r>
      <w:r w:rsidR="084D5365" w:rsidRPr="00273106">
        <w:rPr>
          <w:i/>
          <w:iCs/>
        </w:rPr>
        <w:t>Ogdoas Scholastica</w:t>
      </w:r>
      <w:r w:rsidR="084D5365" w:rsidRPr="00273106">
        <w:rPr>
          <w:iCs/>
        </w:rPr>
        <w:t>, 1606)</w:t>
      </w:r>
      <w:r w:rsidR="084D5365" w:rsidRPr="00273106">
        <w:t>, který Rudolph Goclenius</w:t>
      </w:r>
      <w:r w:rsidR="084D5365">
        <w:fldChar w:fldCharType="begin"/>
      </w:r>
      <w:r w:rsidR="084D5365">
        <w:instrText xml:space="preserve"> XE "</w:instrText>
      </w:r>
      <w:r w:rsidR="084D5365" w:rsidRPr="008964C0">
        <w:instrText>Goclenius, R.</w:instrText>
      </w:r>
      <w:r w:rsidR="084D5365">
        <w:instrText xml:space="preserve">" </w:instrText>
      </w:r>
      <w:r w:rsidR="084D5365">
        <w:fldChar w:fldCharType="end"/>
      </w:r>
      <w:r w:rsidR="084D5365">
        <w:t xml:space="preserve"> zavede jako novou definici metafyziky </w:t>
      </w:r>
      <w:r w:rsidR="084D5365" w:rsidRPr="00273106">
        <w:t>(</w:t>
      </w:r>
      <w:r w:rsidR="084D5365" w:rsidRPr="00273106">
        <w:rPr>
          <w:i/>
          <w:iCs/>
        </w:rPr>
        <w:t xml:space="preserve">Lexicon </w:t>
      </w:r>
      <w:r w:rsidR="084D5365" w:rsidRPr="00273106">
        <w:rPr>
          <w:i/>
          <w:iCs/>
        </w:rPr>
        <w:lastRenderedPageBreak/>
        <w:t>philosophicum</w:t>
      </w:r>
      <w:r w:rsidR="084D5365" w:rsidRPr="00273106">
        <w:t xml:space="preserve">, 1613). </w:t>
      </w:r>
      <w:r w:rsidR="084D5365">
        <w:t>Bonaventurova regule determinující objektivní stav světa určila osud postmoderní ontologie</w:t>
      </w:r>
      <w:r w:rsidR="00926759">
        <w:t xml:space="preserve">. Po smrti moderního boha zaniklo nadpřirozené patro </w:t>
      </w:r>
      <w:r w:rsidR="00926759" w:rsidRPr="00926759">
        <w:rPr>
          <w:i/>
        </w:rPr>
        <w:t>Modernorum</w:t>
      </w:r>
      <w:r w:rsidR="00926759">
        <w:t xml:space="preserve">, ale nikoliv jejich </w:t>
      </w:r>
      <w:r w:rsidR="00926759" w:rsidRPr="00926759">
        <w:t xml:space="preserve">schizofrenní filozofie. </w:t>
      </w:r>
      <w:r w:rsidR="00926759">
        <w:t xml:space="preserve">Moderní </w:t>
      </w:r>
      <w:r w:rsidR="00926759" w:rsidRPr="00926759">
        <w:rPr>
          <w:i/>
        </w:rPr>
        <w:t>Irre</w:t>
      </w:r>
      <w:r w:rsidR="00926759">
        <w:t xml:space="preserve"> </w:t>
      </w:r>
      <w:r w:rsidR="00926759" w:rsidRPr="00926759">
        <w:t>definitivně přešla do</w:t>
      </w:r>
      <w:r w:rsidR="00926759">
        <w:t xml:space="preserve"> postmoderní ontologie. Slovo „</w:t>
      </w:r>
      <w:r w:rsidR="00926759" w:rsidRPr="00926759">
        <w:t>definitiv</w:t>
      </w:r>
      <w:r w:rsidR="00926759">
        <w:t xml:space="preserve">ně“ </w:t>
      </w:r>
      <w:r w:rsidR="00926759" w:rsidRPr="00926759">
        <w:t>mus</w:t>
      </w:r>
      <w:r w:rsidR="00926759">
        <w:t xml:space="preserve">í být chápáno v modu </w:t>
      </w:r>
      <w:r w:rsidR="00926759" w:rsidRPr="00926759">
        <w:rPr>
          <w:i/>
        </w:rPr>
        <w:t>alétheia</w:t>
      </w:r>
      <w:r w:rsidR="00926759" w:rsidRPr="00926759">
        <w:t xml:space="preserve">, </w:t>
      </w:r>
      <w:r w:rsidR="00926759">
        <w:t>tedy „</w:t>
      </w:r>
      <w:r w:rsidR="00926759" w:rsidRPr="00926759">
        <w:rPr>
          <w:i/>
        </w:rPr>
        <w:t>de fine Deī Modernorum</w:t>
      </w:r>
      <w:r w:rsidR="00926759">
        <w:t>“.</w:t>
      </w:r>
      <w:r w:rsidR="002454A9">
        <w:t xml:space="preserve"> Škola </w:t>
      </w:r>
      <w:r w:rsidR="002454A9" w:rsidRPr="006227AA">
        <w:rPr>
          <w:i/>
        </w:rPr>
        <w:t>Modernorum</w:t>
      </w:r>
      <w:r w:rsidR="002454A9">
        <w:t xml:space="preserve"> </w:t>
      </w:r>
      <w:r w:rsidR="002454A9" w:rsidRPr="00273106">
        <w:t xml:space="preserve">musela </w:t>
      </w:r>
      <w:r w:rsidR="002454A9">
        <w:t xml:space="preserve">po zatmění první substance </w:t>
      </w:r>
      <w:r w:rsidR="002454A9" w:rsidRPr="00273106">
        <w:t>jít mysticko</w:t>
      </w:r>
      <w:r w:rsidR="002454A9">
        <w:t xml:space="preserve">u cestou neoplatonismu. Tuto cestu otevřel změněný metafyzický status </w:t>
      </w:r>
      <w:r w:rsidR="002454A9">
        <w:rPr>
          <w:i/>
        </w:rPr>
        <w:t>esse</w:t>
      </w:r>
      <w:r w:rsidR="002454A9" w:rsidRPr="00273106">
        <w:rPr>
          <w:i/>
        </w:rPr>
        <w:t xml:space="preserve"> ratum</w:t>
      </w:r>
      <w:r w:rsidR="002454A9">
        <w:rPr>
          <w:i/>
        </w:rPr>
        <w:fldChar w:fldCharType="begin"/>
      </w:r>
      <w:r w:rsidR="002454A9">
        <w:instrText xml:space="preserve"> XE "</w:instrText>
      </w:r>
      <w:r w:rsidR="002454A9" w:rsidRPr="00B2798F">
        <w:rPr>
          <w:rStyle w:val="addmd"/>
          <w:i/>
        </w:rPr>
        <w:instrText>ens ratum:</w:instrText>
      </w:r>
      <w:r w:rsidR="002454A9" w:rsidRPr="00DB2F28">
        <w:rPr>
          <w:rStyle w:val="addmd"/>
        </w:rPr>
        <w:instrText>moderna</w:instrText>
      </w:r>
      <w:r w:rsidR="002454A9">
        <w:instrText xml:space="preserve">" </w:instrText>
      </w:r>
      <w:r w:rsidR="002454A9">
        <w:rPr>
          <w:i/>
        </w:rPr>
        <w:fldChar w:fldCharType="end"/>
      </w:r>
      <w:r w:rsidR="002454A9" w:rsidRPr="00273106">
        <w:rPr>
          <w:i/>
        </w:rPr>
        <w:t xml:space="preserve"> </w:t>
      </w:r>
      <w:r w:rsidR="002454A9" w:rsidRPr="0026788D">
        <w:t>a</w:t>
      </w:r>
      <w:r w:rsidR="002454A9">
        <w:rPr>
          <w:i/>
        </w:rPr>
        <w:t xml:space="preserve"> esse </w:t>
      </w:r>
      <w:r w:rsidR="002454A9" w:rsidRPr="00273106">
        <w:rPr>
          <w:i/>
        </w:rPr>
        <w:t>debile</w:t>
      </w:r>
      <w:r w:rsidR="002454A9">
        <w:rPr>
          <w:i/>
        </w:rPr>
        <w:fldChar w:fldCharType="begin"/>
      </w:r>
      <w:r w:rsidR="002454A9">
        <w:instrText xml:space="preserve"> XE "</w:instrText>
      </w:r>
      <w:r w:rsidR="002454A9" w:rsidRPr="00B043BF">
        <w:rPr>
          <w:rStyle w:val="st"/>
          <w:i/>
        </w:rPr>
        <w:instrText>ens</w:instrText>
      </w:r>
      <w:r w:rsidR="002454A9" w:rsidRPr="00B043BF">
        <w:rPr>
          <w:rStyle w:val="st"/>
        </w:rPr>
        <w:instrText xml:space="preserve"> </w:instrText>
      </w:r>
      <w:r w:rsidR="002454A9" w:rsidRPr="00B043BF">
        <w:rPr>
          <w:rStyle w:val="st"/>
          <w:i/>
        </w:rPr>
        <w:instrText>debile</w:instrText>
      </w:r>
      <w:r w:rsidR="002454A9">
        <w:instrText xml:space="preserve">" </w:instrText>
      </w:r>
      <w:r w:rsidR="002454A9">
        <w:rPr>
          <w:i/>
        </w:rPr>
        <w:fldChar w:fldCharType="end"/>
      </w:r>
      <w:r w:rsidR="002454A9">
        <w:t xml:space="preserve"> po roce 1250, který Albert odmítl jako averroistický</w:t>
      </w:r>
      <w:r w:rsidR="002454A9" w:rsidRPr="00273106">
        <w:t xml:space="preserve">. </w:t>
      </w:r>
      <w:r w:rsidR="002454A9">
        <w:t xml:space="preserve">Duns Scotus jako poslední moderní zástupce </w:t>
      </w:r>
      <w:r w:rsidR="002454A9" w:rsidRPr="00D5188B">
        <w:rPr>
          <w:i/>
        </w:rPr>
        <w:t>Oxfordian Fallacy</w:t>
      </w:r>
      <w:r w:rsidR="002454A9">
        <w:t xml:space="preserve"> </w:t>
      </w:r>
      <w:r w:rsidR="002454A9" w:rsidRPr="00273106">
        <w:t xml:space="preserve">zrušil </w:t>
      </w:r>
      <w:r w:rsidR="00A866B2">
        <w:t xml:space="preserve">všechny </w:t>
      </w:r>
      <w:r w:rsidR="002454A9">
        <w:t xml:space="preserve">Bonaventurovy problematické </w:t>
      </w:r>
      <w:r w:rsidR="002454A9" w:rsidRPr="00273106">
        <w:t xml:space="preserve">předpoklady </w:t>
      </w:r>
      <w:r w:rsidR="002454A9">
        <w:t>da</w:t>
      </w:r>
      <w:r w:rsidR="00A866B2">
        <w:t xml:space="preserve">né v modu mystické ontoteologie. Scotus </w:t>
      </w:r>
      <w:r w:rsidR="002454A9" w:rsidRPr="00273106">
        <w:t>zavedl obje</w:t>
      </w:r>
      <w:r w:rsidR="002454A9">
        <w:t xml:space="preserve">ktivní aristotelismus </w:t>
      </w:r>
      <w:r w:rsidR="00A866B2">
        <w:t xml:space="preserve">na základě </w:t>
      </w:r>
      <w:r w:rsidR="002454A9">
        <w:t>metafyziky Avicenny</w:t>
      </w:r>
      <w:r w:rsidR="002454A9" w:rsidRPr="00273106">
        <w:t>.</w:t>
      </w:r>
    </w:p>
    <w:p w:rsidR="08163013" w:rsidRPr="00EF7397" w:rsidRDefault="00D00CC3" w:rsidP="00EF7397">
      <w:pPr>
        <w:ind w:firstLine="397"/>
      </w:pPr>
      <w:r w:rsidRPr="00D00CC3">
        <w:t>Citovaný Bacon a Albert rozhodně odmítli dualistický koncept bytí a nad</w:t>
      </w:r>
      <w:r>
        <w:t>přirozeného pseudo-bytí, který š</w:t>
      </w:r>
      <w:r w:rsidRPr="00D00CC3">
        <w:t>kola druhého Averr</w:t>
      </w:r>
      <w:r>
        <w:t>oismu zavedla v teologii a filos</w:t>
      </w:r>
      <w:r w:rsidRPr="00D00CC3">
        <w:t>ofii.</w:t>
      </w:r>
      <w:r>
        <w:t xml:space="preserve"> </w:t>
      </w:r>
      <w:r w:rsidR="08163013" w:rsidRPr="00273106">
        <w:t>Aktualita jsoucna existuje pouze v externí substanci, protože univerzalita je spojena s</w:t>
      </w:r>
      <w:r w:rsidR="009504C5">
        <w:t xml:space="preserve"> potencialitou a </w:t>
      </w:r>
      <w:r w:rsidR="08163013" w:rsidRPr="00273106">
        <w:t xml:space="preserve">akcidentalitou intelektu. Tím se poznání prvního averroismu nikdy nemůže stát absolutním, </w:t>
      </w:r>
      <w:r w:rsidR="08163013">
        <w:t>čili oddělený</w:t>
      </w:r>
      <w:r w:rsidR="08163013" w:rsidRPr="00273106">
        <w:t>m od první substance</w:t>
      </w:r>
      <w:r w:rsidR="00F75229">
        <w:t xml:space="preserve">. </w:t>
      </w:r>
      <w:r w:rsidR="00F75229" w:rsidRPr="00F75229">
        <w:t xml:space="preserve">Druhý averroismus </w:t>
      </w:r>
      <w:r w:rsidR="00F75229">
        <w:t xml:space="preserve">vytvořil </w:t>
      </w:r>
      <w:r w:rsidR="00F75229" w:rsidRPr="00F75229">
        <w:t>demiurgickou cestu filo</w:t>
      </w:r>
      <w:r w:rsidR="00F75229">
        <w:t>s</w:t>
      </w:r>
      <w:r w:rsidR="00F75229" w:rsidRPr="00F75229">
        <w:t xml:space="preserve">ofie nazvanou </w:t>
      </w:r>
      <w:r w:rsidR="00F75229" w:rsidRPr="00F75229">
        <w:rPr>
          <w:i/>
        </w:rPr>
        <w:t>via Modernorum</w:t>
      </w:r>
      <w:r w:rsidR="00F75229">
        <w:rPr>
          <w:i/>
        </w:rPr>
        <w:fldChar w:fldCharType="begin"/>
      </w:r>
      <w:r w:rsidR="00F75229">
        <w:instrText xml:space="preserve"> XE "</w:instrText>
      </w:r>
      <w:r w:rsidR="00F75229" w:rsidRPr="00ED0748">
        <w:rPr>
          <w:i/>
        </w:rPr>
        <w:instrText>via Modernorum</w:instrText>
      </w:r>
      <w:r w:rsidR="00F75229">
        <w:instrText xml:space="preserve">" </w:instrText>
      </w:r>
      <w:r w:rsidR="00F75229">
        <w:rPr>
          <w:i/>
        </w:rPr>
        <w:fldChar w:fldCharType="end"/>
      </w:r>
      <w:r w:rsidR="00F75229" w:rsidRPr="00F75229">
        <w:t>.</w:t>
      </w:r>
      <w:r w:rsidR="00F75229">
        <w:t xml:space="preserve"> </w:t>
      </w:r>
      <w:r w:rsidR="08163013">
        <w:t>S</w:t>
      </w:r>
      <w:r w:rsidR="08163013" w:rsidRPr="00273106">
        <w:t xml:space="preserve">ubjekt-objektový scénář </w:t>
      </w:r>
      <w:r w:rsidR="08163013">
        <w:t xml:space="preserve">moderny </w:t>
      </w:r>
      <w:r w:rsidR="08163013" w:rsidRPr="00273106">
        <w:t>daný v rámci</w:t>
      </w:r>
      <w:r w:rsidR="08163013">
        <w:t xml:space="preserve"> jsoucna třetího druhu</w:t>
      </w:r>
      <w:r w:rsidR="08163013" w:rsidRPr="00273106">
        <w:t xml:space="preserve"> </w:t>
      </w:r>
      <w:r w:rsidR="08163013">
        <w:t>představuje pro aristotelskou metafyziku naprostý nes</w:t>
      </w:r>
      <w:r w:rsidR="009A24CE">
        <w:t>mysl. Demiurgická predik</w:t>
      </w:r>
      <w:r w:rsidR="007468A3">
        <w:t>a</w:t>
      </w:r>
      <w:r w:rsidR="009A24CE">
        <w:t>ce „</w:t>
      </w:r>
      <w:r w:rsidR="009A24CE" w:rsidRPr="009A24CE">
        <w:rPr>
          <w:i/>
        </w:rPr>
        <w:t>in artificialibus</w:t>
      </w:r>
      <w:r w:rsidR="009A24CE">
        <w:t>“ nemůže tvořit základ filos</w:t>
      </w:r>
      <w:r w:rsidR="009A24CE" w:rsidRPr="009A24CE">
        <w:t xml:space="preserve">ofie; </w:t>
      </w:r>
      <w:r w:rsidR="006F6220">
        <w:t>řemesln</w:t>
      </w:r>
      <w:r w:rsidR="009A24CE" w:rsidRPr="009A24CE">
        <w:t xml:space="preserve">á tvorba není univerzální myšlení. První druh činnosti je aktivní, aktuální a velmi omezený; druhý </w:t>
      </w:r>
      <w:r w:rsidR="009A24CE">
        <w:t xml:space="preserve">je </w:t>
      </w:r>
      <w:r w:rsidR="009A24CE" w:rsidRPr="009A24CE">
        <w:t>univerzální, a proto pouze pasivní a potenciální.</w:t>
      </w:r>
      <w:r w:rsidR="009A24CE">
        <w:t xml:space="preserve"> </w:t>
      </w:r>
      <w:r w:rsidR="08163013">
        <w:t xml:space="preserve">Kritický </w:t>
      </w:r>
      <w:r w:rsidR="08163013" w:rsidRPr="00273106">
        <w:t>Albert</w:t>
      </w:r>
      <w:r w:rsidR="08163013">
        <w:t xml:space="preserve"> a Bacon</w:t>
      </w:r>
      <w:r w:rsidR="08163013" w:rsidRPr="00273106">
        <w:t xml:space="preserve"> </w:t>
      </w:r>
      <w:r w:rsidR="08163013">
        <w:t xml:space="preserve">jasně viděli, že v univočním </w:t>
      </w:r>
      <w:r w:rsidR="08163013" w:rsidRPr="00273106">
        <w:t xml:space="preserve">náhledu </w:t>
      </w:r>
      <w:r w:rsidR="08163013">
        <w:t xml:space="preserve">moderny </w:t>
      </w:r>
      <w:r w:rsidR="00CA1866">
        <w:t>vznikla</w:t>
      </w:r>
      <w:r w:rsidR="08163013" w:rsidRPr="00273106">
        <w:t xml:space="preserve"> nová pseudo</w:t>
      </w:r>
      <w:r w:rsidR="08163013" w:rsidRPr="00273106">
        <w:noBreakHyphen/>
        <w:t xml:space="preserve">fyzika hylemorfické </w:t>
      </w:r>
      <w:r w:rsidR="08163013">
        <w:t xml:space="preserve">hypostáze </w:t>
      </w:r>
      <w:r w:rsidR="08163013" w:rsidRPr="00273106">
        <w:t>„za“ skutečnou fyzikou</w:t>
      </w:r>
      <w:r w:rsidR="009763E7">
        <w:t xml:space="preserve">. Přestala existovat </w:t>
      </w:r>
      <w:r w:rsidR="08163013" w:rsidRPr="00273106">
        <w:t>metafyzika jako první filosofie vztažená k</w:t>
      </w:r>
      <w:r w:rsidR="009763E7">
        <w:t xml:space="preserve"> hyparchickému </w:t>
      </w:r>
      <w:r w:rsidR="08163013" w:rsidRPr="00273106">
        <w:t xml:space="preserve">bytí </w:t>
      </w:r>
      <w:r w:rsidR="009763E7">
        <w:t>prvních substancí</w:t>
      </w:r>
      <w:r w:rsidR="08163013">
        <w:fldChar w:fldCharType="begin"/>
      </w:r>
      <w:r w:rsidR="08163013">
        <w:instrText xml:space="preserve"> XE "</w:instrText>
      </w:r>
      <w:r w:rsidR="08163013" w:rsidRPr="00DE2A32">
        <w:instrText>substance</w:instrText>
      </w:r>
      <w:r w:rsidR="08163013">
        <w:instrText xml:space="preserve">:první" </w:instrText>
      </w:r>
      <w:r w:rsidR="08163013">
        <w:fldChar w:fldCharType="end"/>
      </w:r>
      <w:r w:rsidR="08163013" w:rsidRPr="00273106">
        <w:t xml:space="preserve"> (</w:t>
      </w:r>
      <w:r w:rsidR="08163013" w:rsidRPr="00273106">
        <w:rPr>
          <w:i/>
        </w:rPr>
        <w:t>haec est via quam fere sequuntur omnes moderni Latini</w:t>
      </w:r>
      <w:r w:rsidR="08292261">
        <w:t>; OBJ II, kap. 2</w:t>
      </w:r>
      <w:r w:rsidR="08163013" w:rsidRPr="00273106">
        <w:t>.4.3).</w:t>
      </w:r>
      <w:r w:rsidR="08163013">
        <w:t xml:space="preserve"> </w:t>
      </w:r>
      <w:r w:rsidR="08163013" w:rsidRPr="00273106">
        <w:t xml:space="preserve">Aristotelská cesta poznání skrze první substanci </w:t>
      </w:r>
      <w:r w:rsidR="08163013">
        <w:t xml:space="preserve">nyní </w:t>
      </w:r>
      <w:r w:rsidR="08163013" w:rsidRPr="00273106">
        <w:t xml:space="preserve">platí pouze pro slabý a nejistý rozum zkoumající kontigentní </w:t>
      </w:r>
      <w:r w:rsidR="08163013">
        <w:t>výskyt první substance v reálu. M</w:t>
      </w:r>
      <w:r w:rsidR="00C80D27">
        <w:t xml:space="preserve">oderna nasvítila jsoucno zezadu, </w:t>
      </w:r>
      <w:r w:rsidR="08163013">
        <w:t xml:space="preserve">od vůle subjektu, a tím vytvořila </w:t>
      </w:r>
      <w:r w:rsidR="00C80D27">
        <w:t>novou metafyziku</w:t>
      </w:r>
      <w:r w:rsidR="08163013">
        <w:t xml:space="preserve"> kráčející směrem k nihilismu. Po smrti postmoderního boha</w:t>
      </w:r>
      <w:r w:rsidR="08163013">
        <w:rPr>
          <w:color w:val="000000"/>
        </w:rPr>
        <w:fldChar w:fldCharType="begin"/>
      </w:r>
      <w:r w:rsidR="08163013">
        <w:instrText xml:space="preserve"> XE "smrt boha" </w:instrText>
      </w:r>
      <w:r w:rsidR="08163013">
        <w:rPr>
          <w:color w:val="000000"/>
        </w:rPr>
        <w:fldChar w:fldCharType="end"/>
      </w:r>
      <w:r w:rsidR="08163013">
        <w:t xml:space="preserve"> člověk tvoří sám sebe a tím také tvoří </w:t>
      </w:r>
      <w:r w:rsidR="08163013" w:rsidRPr="0039528F">
        <w:rPr>
          <w:i/>
        </w:rPr>
        <w:t>ex nihilo</w:t>
      </w:r>
      <w:r w:rsidR="08163013">
        <w:t xml:space="preserve"> všechny ostatní </w:t>
      </w:r>
      <w:r w:rsidR="08390514">
        <w:t xml:space="preserve">filosofické významy. Humanitní vědy pak </w:t>
      </w:r>
      <w:r w:rsidR="08163013">
        <w:t xml:space="preserve">navazují na spekulativní základ teoretických věd daných v modu postmoderní karteziánské </w:t>
      </w:r>
      <w:r w:rsidR="08163013" w:rsidRPr="00E656E8">
        <w:rPr>
          <w:i/>
        </w:rPr>
        <w:t>mathesis univer</w:t>
      </w:r>
      <w:r w:rsidR="08163013">
        <w:rPr>
          <w:i/>
        </w:rPr>
        <w:t>s</w:t>
      </w:r>
      <w:r w:rsidR="08163013" w:rsidRPr="00E656E8">
        <w:rPr>
          <w:i/>
        </w:rPr>
        <w:t>alis</w:t>
      </w:r>
      <w:r w:rsidR="08163013">
        <w:t xml:space="preserve"> vzniklé již v 17. století. Strukturalista Foucault upozorní na to, že ve věku dokonaného nihilismu už neplatí v oboru současných věd o </w:t>
      </w:r>
      <w:r w:rsidR="08163013">
        <w:lastRenderedPageBreak/>
        <w:t xml:space="preserve">člověku věta o rozdílné racionalitě boží produkce a lidského poznání, kterou ještě držela karteziánská postmoderna. Současné myšlení objektivních humanitních věd produkuje nové </w:t>
      </w:r>
      <w:r w:rsidR="08163013" w:rsidRPr="00E21653">
        <w:rPr>
          <w:i/>
        </w:rPr>
        <w:t>scibile</w:t>
      </w:r>
      <w:r w:rsidR="08163013">
        <w:t xml:space="preserve"> zvané „člověk“ skrze iracionální pohyb strukturální diference v rámci postmoderního </w:t>
      </w:r>
      <w:r w:rsidR="08163013" w:rsidRPr="00E21653">
        <w:rPr>
          <w:i/>
        </w:rPr>
        <w:t>Arbor Porphyriana</w:t>
      </w:r>
      <w:r w:rsidR="08163013">
        <w:rPr>
          <w:i/>
        </w:rPr>
        <w:fldChar w:fldCharType="begin"/>
      </w:r>
      <w:r w:rsidR="08163013">
        <w:instrText xml:space="preserve"> XE "</w:instrText>
      </w:r>
      <w:r w:rsidR="08163013" w:rsidRPr="00227C7B">
        <w:rPr>
          <w:i/>
        </w:rPr>
        <w:instrText>Arbor Porphyriana</w:instrText>
      </w:r>
      <w:r w:rsidR="08163013">
        <w:instrText xml:space="preserve">" </w:instrText>
      </w:r>
      <w:r w:rsidR="08163013">
        <w:rPr>
          <w:i/>
        </w:rPr>
        <w:fldChar w:fldCharType="end"/>
      </w:r>
      <w:r w:rsidR="08163013">
        <w:t xml:space="preserve">. </w:t>
      </w:r>
      <w:r w:rsidR="08055089">
        <w:t xml:space="preserve">Viz výše uvedený citát Foucaulta, který zakládá nové místo vzniku humanitních věd </w:t>
      </w:r>
      <w:r w:rsidR="08055089" w:rsidRPr="081942A4">
        <w:rPr>
          <w:szCs w:val="24"/>
        </w:rPr>
        <w:t>(</w:t>
      </w:r>
      <w:r w:rsidR="08055089" w:rsidRPr="002C29B7">
        <w:rPr>
          <w:i/>
        </w:rPr>
        <w:t>le «lieu» de l'événement</w:t>
      </w:r>
      <w:r w:rsidR="08055089">
        <w:t xml:space="preserve">). </w:t>
      </w:r>
      <w:r w:rsidR="08163013">
        <w:t>Toto sofistické simulákrum druhého averroismu v podobě demiurgického</w:t>
      </w:r>
      <w:r w:rsidR="08163013" w:rsidRPr="00CA2BD2">
        <w:t xml:space="preserve"> </w:t>
      </w:r>
      <w:r w:rsidR="08163013" w:rsidRPr="003F6FB2">
        <w:rPr>
          <w:i/>
        </w:rPr>
        <w:t>factum</w:t>
      </w:r>
      <w:r w:rsidR="08163013">
        <w:rPr>
          <w:i/>
        </w:rPr>
        <w:fldChar w:fldCharType="begin"/>
      </w:r>
      <w:r w:rsidR="08163013">
        <w:instrText xml:space="preserve"> XE "</w:instrText>
      </w:r>
      <w:r w:rsidR="08163013" w:rsidRPr="0012277B">
        <w:rPr>
          <w:i/>
        </w:rPr>
        <w:instrText>factum</w:instrText>
      </w:r>
      <w:r w:rsidR="08163013">
        <w:instrText xml:space="preserve">" </w:instrText>
      </w:r>
      <w:r w:rsidR="08163013">
        <w:rPr>
          <w:i/>
        </w:rPr>
        <w:fldChar w:fldCharType="end"/>
      </w:r>
      <w:r w:rsidR="08163013">
        <w:t xml:space="preserve"> a </w:t>
      </w:r>
      <w:r w:rsidR="00A92A55">
        <w:rPr>
          <w:i/>
        </w:rPr>
        <w:t xml:space="preserve">concretum </w:t>
      </w:r>
      <w:r w:rsidR="08163013">
        <w:t xml:space="preserve">představil Foucault jako završení </w:t>
      </w:r>
      <w:r w:rsidR="08163013" w:rsidRPr="00CA2BD2">
        <w:t xml:space="preserve">postmoderní </w:t>
      </w:r>
      <w:r w:rsidR="08163013" w:rsidRPr="00403B97">
        <w:rPr>
          <w:i/>
        </w:rPr>
        <w:t>epistémé</w:t>
      </w:r>
      <w:r w:rsidR="08163013">
        <w:rPr>
          <w:i/>
        </w:rPr>
        <w:fldChar w:fldCharType="begin"/>
      </w:r>
      <w:r w:rsidR="08163013">
        <w:instrText xml:space="preserve"> XE "</w:instrText>
      </w:r>
      <w:r w:rsidR="08163013" w:rsidRPr="005B05F0">
        <w:rPr>
          <w:i/>
        </w:rPr>
        <w:instrText>epistémé</w:instrText>
      </w:r>
      <w:r w:rsidR="08163013">
        <w:instrText xml:space="preserve">" </w:instrText>
      </w:r>
      <w:r w:rsidR="08163013">
        <w:rPr>
          <w:i/>
        </w:rPr>
        <w:fldChar w:fldCharType="end"/>
      </w:r>
      <w:r w:rsidR="08163013">
        <w:t xml:space="preserve">. Nový dvojník </w:t>
      </w:r>
      <w:r w:rsidR="081F6692">
        <w:t xml:space="preserve">reálné osoby </w:t>
      </w:r>
      <w:r w:rsidR="08163013">
        <w:t>vzniklý z</w:t>
      </w:r>
      <w:r w:rsidR="00174419">
        <w:t> </w:t>
      </w:r>
      <w:r w:rsidR="08163013">
        <w:t>ničeho</w:t>
      </w:r>
      <w:r w:rsidR="00174419">
        <w:t xml:space="preserve"> </w:t>
      </w:r>
      <w:r w:rsidR="00174419">
        <w:rPr>
          <w:szCs w:val="24"/>
          <w:lang w:val="de-DE"/>
        </w:rPr>
        <w:t>(viz lingvistický pojem „</w:t>
      </w:r>
      <w:r w:rsidR="00174419" w:rsidRPr="003B6691">
        <w:rPr>
          <w:i/>
          <w:szCs w:val="24"/>
          <w:lang w:val="de-DE"/>
        </w:rPr>
        <w:t>valeur</w:t>
      </w:r>
      <w:r w:rsidR="00174419">
        <w:rPr>
          <w:szCs w:val="24"/>
          <w:lang w:val="de-DE"/>
        </w:rPr>
        <w:t xml:space="preserve">“ </w:t>
      </w:r>
      <w:r w:rsidR="00293817">
        <w:rPr>
          <w:szCs w:val="24"/>
          <w:lang w:val="de-DE"/>
        </w:rPr>
        <w:t xml:space="preserve">od </w:t>
      </w:r>
      <w:r w:rsidR="00174419">
        <w:rPr>
          <w:szCs w:val="24"/>
          <w:lang w:val="de-DE"/>
        </w:rPr>
        <w:t>Saussura</w:t>
      </w:r>
      <w:r w:rsidR="00174419" w:rsidRPr="003B6691">
        <w:rPr>
          <w:szCs w:val="24"/>
          <w:lang w:val="de-DE"/>
        </w:rPr>
        <w:t xml:space="preserve">) </w:t>
      </w:r>
      <w:r w:rsidR="08163013">
        <w:t>oddělil antropologické určení člověka v epoše nihilismu od pře</w:t>
      </w:r>
      <w:r w:rsidR="08733A83">
        <w:t xml:space="preserve">dešlé karteziánské postmoderny. </w:t>
      </w:r>
      <w:r w:rsidR="00EC71B0">
        <w:rPr>
          <w:bCs/>
          <w:iCs/>
        </w:rPr>
        <w:t xml:space="preserve">Epocha metafyzického nihilismu dala poznání do roviny čisté diferenciace lingvistického významu a do procesu nekonečné metaforizace vědy. </w:t>
      </w:r>
      <w:r w:rsidR="08163013" w:rsidRPr="00CA2BD2">
        <w:t>Foucaultovo</w:t>
      </w:r>
      <w:r w:rsidR="08163013">
        <w:fldChar w:fldCharType="begin"/>
      </w:r>
      <w:r w:rsidR="08163013">
        <w:instrText xml:space="preserve"> XE "</w:instrText>
      </w:r>
      <w:r w:rsidR="08163013" w:rsidRPr="000E387F">
        <w:instrText>Foucault, M.</w:instrText>
      </w:r>
      <w:r w:rsidR="08163013">
        <w:instrText xml:space="preserve">" </w:instrText>
      </w:r>
      <w:r w:rsidR="08163013">
        <w:fldChar w:fldCharType="end"/>
      </w:r>
      <w:r w:rsidR="08163013" w:rsidRPr="00CA2BD2">
        <w:t xml:space="preserve"> dílo  </w:t>
      </w:r>
      <w:r w:rsidR="08163013" w:rsidRPr="00CA2BD2">
        <w:rPr>
          <w:i/>
        </w:rPr>
        <w:t>Les mots et les choses</w:t>
      </w:r>
      <w:r w:rsidR="08163013" w:rsidRPr="00CA2BD2">
        <w:t xml:space="preserve"> potvrdilo základní charakteristiku </w:t>
      </w:r>
      <w:r w:rsidR="08163013">
        <w:t xml:space="preserve">nihilistického Adama v deváté kapitole výstižně nazvané </w:t>
      </w:r>
      <w:r w:rsidR="00D0183D">
        <w:rPr>
          <w:i/>
        </w:rPr>
        <w:t>L</w:t>
      </w:r>
      <w:r w:rsidR="00D0183D">
        <w:rPr>
          <w:rFonts w:cs="Calibri"/>
          <w:i/>
        </w:rPr>
        <w:t>′</w:t>
      </w:r>
      <w:r w:rsidR="08163013" w:rsidRPr="00A67944">
        <w:rPr>
          <w:i/>
        </w:rPr>
        <w:t>homme et ses doubles</w:t>
      </w:r>
      <w:r w:rsidR="08163013">
        <w:t xml:space="preserve">. Dalším nahrazením simulákra neoplatonského Filóna a moderního Bonaventury vznikl současný nihilistický Adam. </w:t>
      </w:r>
      <w:r w:rsidR="00EF7397" w:rsidRPr="00EF7397">
        <w:t>Jeho objektivní racionalita zcela zmizela</w:t>
      </w:r>
      <w:r w:rsidR="00EF7397">
        <w:t xml:space="preserve"> a </w:t>
      </w:r>
      <w:r w:rsidR="00EF7397" w:rsidRPr="00EF7397">
        <w:t>je tvořena pouz</w:t>
      </w:r>
      <w:r w:rsidR="00EF7397">
        <w:t>e pohybem strukturálních diferencí</w:t>
      </w:r>
      <w:r w:rsidR="00EF7397" w:rsidRPr="00EF7397">
        <w:t>. Jedná se tedy o typický produkt, kte</w:t>
      </w:r>
      <w:r w:rsidR="00EF7397">
        <w:t xml:space="preserve">rý provozují nihilistické Fúrie. </w:t>
      </w:r>
      <w:r w:rsidR="08163013">
        <w:t xml:space="preserve">Bonaventura </w:t>
      </w:r>
      <w:r w:rsidR="08163013" w:rsidRPr="00273106">
        <w:t>vykonal po vzoru Jamblicha nové dílo křesťanské theurgie</w:t>
      </w:r>
      <w:r w:rsidR="08163013">
        <w:fldChar w:fldCharType="begin"/>
      </w:r>
      <w:r w:rsidR="08163013">
        <w:instrText xml:space="preserve"> XE "</w:instrText>
      </w:r>
      <w:r w:rsidR="08163013" w:rsidRPr="009476DF">
        <w:instrText>theurgie</w:instrText>
      </w:r>
      <w:r w:rsidR="08163013">
        <w:instrText xml:space="preserve">" </w:instrText>
      </w:r>
      <w:r w:rsidR="08163013">
        <w:fldChar w:fldCharType="end"/>
      </w:r>
      <w:r w:rsidR="08163013" w:rsidRPr="00273106">
        <w:t>.</w:t>
      </w:r>
      <w:r w:rsidR="08163013" w:rsidRPr="008437A6">
        <w:t xml:space="preserve"> </w:t>
      </w:r>
      <w:r w:rsidR="08163013">
        <w:t>Serafínský doktor se usadil v novém zásvětí ducha, který první averroismus vyhradil pouze andělským inteligencím. Korupce nejlepšího je nejhorší zlo, což ukázaly nihilistické rysy moderny</w:t>
      </w:r>
      <w:r w:rsidR="08D82905">
        <w:t xml:space="preserve"> a postmoderny</w:t>
      </w:r>
      <w:r w:rsidR="08163013">
        <w:t xml:space="preserve">. Postmoderna udělala z objektivního určení člověka strukturálně-antropologický konstrukt tvořený rozdílem jedničky a nuly, čili formy plně dané </w:t>
      </w:r>
      <w:r w:rsidR="08163013" w:rsidRPr="0092489C">
        <w:rPr>
          <w:i/>
        </w:rPr>
        <w:t>ex nihilo</w:t>
      </w:r>
      <w:r w:rsidR="08163013">
        <w:t xml:space="preserve">. Věda ve věku metafyzického nihilismu nahradila teologický </w:t>
      </w:r>
      <w:r w:rsidR="08163013" w:rsidRPr="00E64DC1">
        <w:rPr>
          <w:i/>
        </w:rPr>
        <w:t>dativu</w:t>
      </w:r>
      <w:r w:rsidR="08163013">
        <w:rPr>
          <w:i/>
        </w:rPr>
        <w:t>s</w:t>
      </w:r>
      <w:r w:rsidR="08163013" w:rsidRPr="00E64DC1">
        <w:rPr>
          <w:i/>
        </w:rPr>
        <w:t xml:space="preserve"> auctoris</w:t>
      </w:r>
      <w:r w:rsidR="08163013">
        <w:rPr>
          <w:i/>
        </w:rPr>
        <w:fldChar w:fldCharType="begin"/>
      </w:r>
      <w:r w:rsidR="08163013">
        <w:instrText xml:space="preserve"> XE "</w:instrText>
      </w:r>
      <w:r w:rsidR="08163013" w:rsidRPr="00C5228F">
        <w:rPr>
          <w:i/>
          <w:iCs/>
        </w:rPr>
        <w:instrText>dativus auctoris</w:instrText>
      </w:r>
      <w:r w:rsidR="08163013">
        <w:instrText xml:space="preserve">" </w:instrText>
      </w:r>
      <w:r w:rsidR="08163013">
        <w:rPr>
          <w:i/>
        </w:rPr>
        <w:fldChar w:fldCharType="end"/>
      </w:r>
      <w:r w:rsidR="08163013">
        <w:t xml:space="preserve"> daný v Kilwardbyho díle </w:t>
      </w:r>
      <w:r w:rsidR="08163013" w:rsidRPr="005C4417">
        <w:rPr>
          <w:i/>
        </w:rPr>
        <w:t>De ortu scientiarum</w:t>
      </w:r>
      <w:r w:rsidR="08163013">
        <w:t xml:space="preserve"> a u Bonaventury pohybem strukturální diference a nekonečným metaforickým přenosem významu. Současná produkce </w:t>
      </w:r>
      <w:r w:rsidR="00AB2927">
        <w:t xml:space="preserve">individua </w:t>
      </w:r>
      <w:r w:rsidR="08163013">
        <w:t>zvaného „člověk“ jde od biologické, ekonomické a jazykové produkce simuláker. Nynější poznání vytváří „</w:t>
      </w:r>
      <w:r w:rsidR="00AB2927">
        <w:t>lidskou bytost</w:t>
      </w:r>
      <w:r w:rsidR="08163013">
        <w:t>“ jako objekt vědění a demiurgicky jej manipuluje v rámci příslušné biomoci</w:t>
      </w:r>
      <w:r w:rsidR="08D82905">
        <w:t xml:space="preserve"> (Foucaultova le </w:t>
      </w:r>
      <w:r w:rsidR="08D82905">
        <w:rPr>
          <w:i/>
          <w:iCs/>
        </w:rPr>
        <w:t>biopouvoir</w:t>
      </w:r>
      <w:r w:rsidR="08D82905" w:rsidRPr="08D82905">
        <w:rPr>
          <w:iCs/>
        </w:rPr>
        <w:t>)</w:t>
      </w:r>
      <w:r w:rsidR="08163013">
        <w:t xml:space="preserve">, světových a </w:t>
      </w:r>
      <w:r w:rsidR="00587C6B">
        <w:t>proxy-</w:t>
      </w:r>
      <w:r w:rsidR="08163013">
        <w:t xml:space="preserve">válek a globálního ničení světa. </w:t>
      </w:r>
    </w:p>
    <w:p w:rsidR="08163013" w:rsidRPr="005D76D3" w:rsidRDefault="005D76D3" w:rsidP="005D76D3">
      <w:pPr>
        <w:pStyle w:val="Nadpis3"/>
      </w:pPr>
      <w:bookmarkStart w:id="13" w:name="_Toc36144135"/>
      <w:r>
        <w:br w:type="page"/>
      </w:r>
      <w:bookmarkStart w:id="14" w:name="_Toc180231647"/>
      <w:r w:rsidR="08163013" w:rsidRPr="005D76D3">
        <w:lastRenderedPageBreak/>
        <w:t>4.1.4 Zrození kapitalistického demiurga</w:t>
      </w:r>
      <w:bookmarkEnd w:id="13"/>
      <w:bookmarkEnd w:id="14"/>
    </w:p>
    <w:p w:rsidR="001659D9" w:rsidRDefault="005A6C45" w:rsidP="00730CD9">
      <w:r>
        <w:t xml:space="preserve">Pařížská </w:t>
      </w:r>
      <w:r w:rsidR="004360C3" w:rsidRPr="00754D03">
        <w:rPr>
          <w:i/>
        </w:rPr>
        <w:t>intelligentia spiritualis</w:t>
      </w:r>
      <w:r w:rsidR="004360C3">
        <w:rPr>
          <w:i/>
        </w:rPr>
        <w:fldChar w:fldCharType="begin"/>
      </w:r>
      <w:r w:rsidR="004360C3">
        <w:instrText xml:space="preserve"> XE "</w:instrText>
      </w:r>
      <w:r w:rsidR="004360C3" w:rsidRPr="009F4842">
        <w:rPr>
          <w:i/>
        </w:rPr>
        <w:instrText>intelligentia spiritualis</w:instrText>
      </w:r>
      <w:r w:rsidR="004360C3">
        <w:instrText xml:space="preserve">" </w:instrText>
      </w:r>
      <w:r w:rsidR="004360C3">
        <w:rPr>
          <w:i/>
        </w:rPr>
        <w:fldChar w:fldCharType="end"/>
      </w:r>
      <w:r>
        <w:t xml:space="preserve"> pod vedením Bonaventury převedla moderní verzi </w:t>
      </w:r>
      <w:r w:rsidRPr="00547175">
        <w:rPr>
          <w:i/>
        </w:rPr>
        <w:t>Oxfordian Fallacy</w:t>
      </w:r>
      <w:r>
        <w:rPr>
          <w:i/>
        </w:rPr>
        <w:fldChar w:fldCharType="begin"/>
      </w:r>
      <w:r>
        <w:instrText xml:space="preserve"> XE "</w:instrText>
      </w:r>
      <w:r w:rsidRPr="0015798D">
        <w:rPr>
          <w:i/>
        </w:rPr>
        <w:instrText>Oxfordian Fallacy:</w:instrText>
      </w:r>
      <w:r w:rsidRPr="0015798D">
        <w:instrText>původ</w:instrText>
      </w:r>
      <w:r>
        <w:instrText xml:space="preserve">" </w:instrText>
      </w:r>
      <w:r>
        <w:rPr>
          <w:i/>
        </w:rPr>
        <w:fldChar w:fldCharType="end"/>
      </w:r>
      <w:r>
        <w:t xml:space="preserve"> do ontoteologie. Tato fáze byla ukončena roku 1255, kdy </w:t>
      </w:r>
      <w:r w:rsidR="00E55860">
        <w:t>bylo oficiálně povoleno vyučovat modernistickou</w:t>
      </w:r>
      <w:r>
        <w:t xml:space="preserve"> metafyz</w:t>
      </w:r>
      <w:r w:rsidR="00E55860">
        <w:t>iku</w:t>
      </w:r>
      <w:r>
        <w:t xml:space="preserve"> na nově zřízené fakultě Pařížské univerzity. V této mendikantské líhni </w:t>
      </w:r>
      <w:r w:rsidR="00066D82">
        <w:t xml:space="preserve">moderny </w:t>
      </w:r>
      <w:r>
        <w:t xml:space="preserve">se </w:t>
      </w:r>
      <w:r w:rsidR="00066D82">
        <w:t xml:space="preserve">formovaly </w:t>
      </w:r>
      <w:r>
        <w:t xml:space="preserve">další generace již plně oddané objektivním formám </w:t>
      </w:r>
      <w:r w:rsidRPr="08C12A6D">
        <w:rPr>
          <w:i/>
        </w:rPr>
        <w:t>Oxfordian Fallacy</w:t>
      </w:r>
      <w:r>
        <w:t>. Objektivita bytující od roku 1240 v odhalenosti (</w:t>
      </w:r>
      <w:r>
        <w:rPr>
          <w:i/>
        </w:rPr>
        <w:t>a</w:t>
      </w:r>
      <w:r w:rsidRPr="00547175">
        <w:rPr>
          <w:i/>
        </w:rPr>
        <w:t>létheia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t>) na analytické škole v Oxfordu tím přešla k pojetí akademické objektivity</w:t>
      </w:r>
      <w:r w:rsidR="00066D82">
        <w:t xml:space="preserve">. Její </w:t>
      </w:r>
      <w:r>
        <w:t xml:space="preserve">historické působení </w:t>
      </w:r>
      <w:r w:rsidR="00066D82">
        <w:t xml:space="preserve">je </w:t>
      </w:r>
      <w:r>
        <w:t>dané jako akademická nauka</w:t>
      </w:r>
      <w:r w:rsidR="00066D82">
        <w:t xml:space="preserve"> skrze objektivní </w:t>
      </w:r>
      <w:r w:rsidR="00066D82" w:rsidRPr="08C12A6D">
        <w:rPr>
          <w:i/>
        </w:rPr>
        <w:t>veritas</w:t>
      </w:r>
      <w:r w:rsidR="00D7194E">
        <w:t>. Zavedení</w:t>
      </w:r>
      <w:r>
        <w:t xml:space="preserve"> exemplarů převzatých od Grossetesteho výkladu </w:t>
      </w:r>
      <w:r w:rsidRPr="00C06500">
        <w:rPr>
          <w:i/>
        </w:rPr>
        <w:t>Druhých analytik</w:t>
      </w:r>
      <w:r>
        <w:t xml:space="preserve"> </w:t>
      </w:r>
      <w:r w:rsidR="00D7194E">
        <w:t xml:space="preserve">byl důležitý krok. Na </w:t>
      </w:r>
      <w:r>
        <w:t xml:space="preserve">úrovni božího poznání </w:t>
      </w:r>
      <w:r w:rsidR="00D7194E">
        <w:t xml:space="preserve">vznikla první </w:t>
      </w:r>
      <w:r w:rsidRPr="00273106">
        <w:t xml:space="preserve">forma objektivity </w:t>
      </w:r>
      <w:r>
        <w:t>(</w:t>
      </w:r>
      <w:r w:rsidRPr="00504B62">
        <w:rPr>
          <w:i/>
        </w:rPr>
        <w:t>rationes exemplares</w:t>
      </w:r>
      <w:r>
        <w:t xml:space="preserve">). Tyto objektivně určené </w:t>
      </w:r>
      <w:r w:rsidR="00127D5B">
        <w:t xml:space="preserve">esence </w:t>
      </w:r>
      <w:r>
        <w:t xml:space="preserve">jsou dány v boží mysli </w:t>
      </w:r>
      <w:r w:rsidRPr="00273106">
        <w:t xml:space="preserve">v podobě </w:t>
      </w:r>
      <w:r>
        <w:t xml:space="preserve">ontoteologických hypostází. První forma objektivity </w:t>
      </w:r>
      <w:r w:rsidRPr="00273106">
        <w:t>j</w:t>
      </w:r>
      <w:r>
        <w:t>e</w:t>
      </w:r>
      <w:r w:rsidRPr="00273106">
        <w:t xml:space="preserve"> potencí </w:t>
      </w:r>
      <w:r>
        <w:t xml:space="preserve">samotného </w:t>
      </w:r>
      <w:r w:rsidRPr="00273106">
        <w:t>Stvořitele</w:t>
      </w:r>
      <w:r>
        <w:t xml:space="preserve"> jako čisté aktuality ničím neomezeného bytí. Druhá forma objektivity je dána v pojetí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a m</w:t>
      </w:r>
      <w:r w:rsidR="00FD1EF4">
        <w:t>atematizace míry, počtu a váhy</w:t>
      </w:r>
      <w:r>
        <w:t>. Oddělený svět božích vlastností daný</w:t>
      </w:r>
      <w:r w:rsidRPr="00273106">
        <w:t xml:space="preserve"> exemplárně je </w:t>
      </w:r>
      <w:r>
        <w:t>díky demiurgické vůli a elementární chtivosti materie po formě zrcadlen</w:t>
      </w:r>
      <w:r w:rsidRPr="00273106">
        <w:t xml:space="preserve"> v seminálně</w:t>
      </w:r>
      <w:r>
        <w:t>-racionálním charakteru stvoření</w:t>
      </w:r>
      <w:r w:rsidRPr="00273106">
        <w:t>.</w:t>
      </w:r>
      <w:r>
        <w:t xml:space="preserve"> Převedení exemplární demiurgické racionality skrze akt stvořitelské vůle do stvoření vytváří sféru objektivity v podobě </w:t>
      </w:r>
      <w:r w:rsidRPr="000350F0">
        <w:rPr>
          <w:i/>
        </w:rPr>
        <w:t>rationes seminales</w:t>
      </w:r>
      <w:r>
        <w:t xml:space="preserve">, které tvoří hypostatickou unii s metafyzikou prvních substancí. </w:t>
      </w:r>
      <w:r w:rsidR="00307886">
        <w:t>Demiurgická objektivita sleduje dvojí reguli a dvojí chtivost navázané na materii a formu třetího druhu a na reálnou kauzalitu světa. N</w:t>
      </w:r>
      <w:r w:rsidR="00307886" w:rsidRPr="00273106">
        <w:t>ový filosofický mýtus Západu</w:t>
      </w:r>
      <w:r w:rsidR="00307886">
        <w:t xml:space="preserve"> založil novou formu objektivní racionality a nutnosti. Bonaventura převyprávěl první den stvoření daný v </w:t>
      </w:r>
      <w:r w:rsidR="00307886" w:rsidRPr="006F48DF">
        <w:rPr>
          <w:i/>
        </w:rPr>
        <w:t>Genesis</w:t>
      </w:r>
      <w:r w:rsidR="00307886">
        <w:t xml:space="preserve"> do metafyziky. Podobně to udělal v prvním století po Kristu neoplatonik Filón Alexandrijský pro </w:t>
      </w:r>
      <w:r w:rsidR="00307886" w:rsidRPr="001A6FA5">
        <w:rPr>
          <w:i/>
        </w:rPr>
        <w:t>Pentateuch</w:t>
      </w:r>
      <w:r w:rsidR="00307886">
        <w:t xml:space="preserve">. Tímto epochálním činem založil Bonaventura novou filosofickou bajku pro modernisty po vzoru dialogu </w:t>
      </w:r>
      <w:r w:rsidR="00307886" w:rsidRPr="08614E44">
        <w:rPr>
          <w:i/>
        </w:rPr>
        <w:t>Timaios</w:t>
      </w:r>
      <w:r w:rsidR="00307886">
        <w:fldChar w:fldCharType="begin"/>
      </w:r>
      <w:r w:rsidR="00307886">
        <w:instrText xml:space="preserve"> XE "dialog </w:instrText>
      </w:r>
      <w:r w:rsidR="00307886" w:rsidRPr="081325FA">
        <w:rPr>
          <w:i/>
        </w:rPr>
        <w:instrText>Timaios</w:instrText>
      </w:r>
      <w:r w:rsidR="00307886">
        <w:instrText xml:space="preserve">" </w:instrText>
      </w:r>
      <w:r w:rsidR="00307886">
        <w:fldChar w:fldCharType="end"/>
      </w:r>
      <w:r w:rsidR="00307886">
        <w:t xml:space="preserve">. Tato mytopoetika dodnes tvoří metafyzické </w:t>
      </w:r>
      <w:r w:rsidR="00307886" w:rsidRPr="08614E44">
        <w:rPr>
          <w:i/>
        </w:rPr>
        <w:t>Gründung</w:t>
      </w:r>
      <w:r w:rsidR="00307886">
        <w:rPr>
          <w:i/>
        </w:rPr>
        <w:fldChar w:fldCharType="begin"/>
      </w:r>
      <w:r w:rsidR="00307886">
        <w:instrText xml:space="preserve"> XE "</w:instrText>
      </w:r>
      <w:r w:rsidR="00307886" w:rsidRPr="08156A22">
        <w:rPr>
          <w:i/>
        </w:rPr>
        <w:instrText>Gründung</w:instrText>
      </w:r>
      <w:r w:rsidR="00307886">
        <w:instrText xml:space="preserve">" </w:instrText>
      </w:r>
      <w:r w:rsidR="00307886">
        <w:rPr>
          <w:i/>
        </w:rPr>
        <w:fldChar w:fldCharType="end"/>
      </w:r>
      <w:r w:rsidR="00307886">
        <w:t xml:space="preserve"> a kolonizační étos západní objektivity. Nový typ Jamblichova diakosmu vytvořila stvořitelská intence daná potenciálně v boží esenci. Intence vzhledem k aktuálnímu stvoření reálně-substančně neexistuje, ale je víc než čistou aristotelskou potencí. </w:t>
      </w:r>
      <w:r w:rsidR="00307886" w:rsidRPr="00273106">
        <w:t xml:space="preserve">Objektivitě stvořitelského a tvořitelského </w:t>
      </w:r>
      <w:r w:rsidR="00307886">
        <w:t>„</w:t>
      </w:r>
      <w:r w:rsidR="00307886" w:rsidRPr="00273106">
        <w:rPr>
          <w:i/>
        </w:rPr>
        <w:t>operatio</w:t>
      </w:r>
      <w:r w:rsidR="00307886">
        <w:t>“</w:t>
      </w:r>
      <w:r w:rsidR="00307886" w:rsidRPr="00273106">
        <w:t xml:space="preserve"> odpovídá v díle </w:t>
      </w:r>
      <w:r w:rsidR="00307886" w:rsidRPr="00273106">
        <w:rPr>
          <w:i/>
        </w:rPr>
        <w:t>Itinerarium mentis in Deum</w:t>
      </w:r>
      <w:r w:rsidR="00307886" w:rsidRPr="00273106">
        <w:t xml:space="preserve"> dvojí cesta subjektu</w:t>
      </w:r>
      <w:r w:rsidR="00307886">
        <w:t xml:space="preserve">. Osvícený demiurg </w:t>
      </w:r>
      <w:r w:rsidR="00307886" w:rsidRPr="00273106">
        <w:t xml:space="preserve">překročí </w:t>
      </w:r>
      <w:r w:rsidR="00307886">
        <w:t xml:space="preserve">reálnou </w:t>
      </w:r>
      <w:r w:rsidR="00307886" w:rsidRPr="00273106">
        <w:t xml:space="preserve">substanci v aktu poznání </w:t>
      </w:r>
      <w:r w:rsidR="00307886">
        <w:t>dvojí regule (</w:t>
      </w:r>
      <w:r w:rsidR="00307886" w:rsidRPr="00273106">
        <w:rPr>
          <w:i/>
        </w:rPr>
        <w:t>regula agentis creati</w:t>
      </w:r>
      <w:r w:rsidR="00307886" w:rsidRPr="00273106">
        <w:t xml:space="preserve">, </w:t>
      </w:r>
      <w:r w:rsidR="00307886" w:rsidRPr="00273106">
        <w:rPr>
          <w:i/>
        </w:rPr>
        <w:t>increati</w:t>
      </w:r>
      <w:r w:rsidR="00307886">
        <w:fldChar w:fldCharType="begin"/>
      </w:r>
      <w:r w:rsidR="00307886">
        <w:instrText xml:space="preserve"> XE "</w:instrText>
      </w:r>
      <w:r w:rsidR="00307886" w:rsidRPr="00B83CB8">
        <w:instrText>regule</w:instrText>
      </w:r>
      <w:r w:rsidR="00307886">
        <w:instrText>:</w:instrText>
      </w:r>
      <w:r w:rsidR="00307886" w:rsidRPr="005E70F0">
        <w:rPr>
          <w:i/>
        </w:rPr>
        <w:instrText>agentis in/creati</w:instrText>
      </w:r>
      <w:r w:rsidR="00307886">
        <w:instrText xml:space="preserve">" </w:instrText>
      </w:r>
      <w:r w:rsidR="00307886">
        <w:fldChar w:fldCharType="end"/>
      </w:r>
      <w:r w:rsidR="00307886">
        <w:t xml:space="preserve">) </w:t>
      </w:r>
      <w:r w:rsidR="00307886" w:rsidRPr="00273106">
        <w:t xml:space="preserve">a transcenduje směrem k bohu </w:t>
      </w:r>
      <w:r w:rsidR="00307886" w:rsidRPr="00273106">
        <w:lastRenderedPageBreak/>
        <w:t>v </w:t>
      </w:r>
      <w:r w:rsidR="00307886">
        <w:t xml:space="preserve">neoplatonském a mystickém </w:t>
      </w:r>
      <w:r w:rsidR="00307886" w:rsidRPr="00273106">
        <w:t xml:space="preserve">excesu </w:t>
      </w:r>
      <w:r w:rsidR="00307886">
        <w:t>mysli (</w:t>
      </w:r>
      <w:r w:rsidR="00307886" w:rsidRPr="0005693B">
        <w:rPr>
          <w:bCs/>
          <w:i/>
        </w:rPr>
        <w:t>excessum mentis</w:t>
      </w:r>
      <w:r w:rsidR="00307886">
        <w:t>)</w:t>
      </w:r>
      <w:r w:rsidR="00307886" w:rsidRPr="00273106">
        <w:t>.</w:t>
      </w:r>
      <w:r w:rsidR="00307886">
        <w:t xml:space="preserve"> Cesta </w:t>
      </w:r>
      <w:r w:rsidR="00307886" w:rsidRPr="00A67F71">
        <w:rPr>
          <w:i/>
        </w:rPr>
        <w:t>Moder</w:t>
      </w:r>
      <w:r w:rsidR="00307886">
        <w:rPr>
          <w:i/>
        </w:rPr>
        <w:t>n</w:t>
      </w:r>
      <w:r w:rsidR="00307886" w:rsidRPr="00A67F71">
        <w:rPr>
          <w:i/>
        </w:rPr>
        <w:t>orum</w:t>
      </w:r>
      <w:r w:rsidR="00307886">
        <w:t xml:space="preserve"> nejprve trvala na ontoteologické konjunkci obou pater regulí. </w:t>
      </w:r>
      <w:r w:rsidR="00307886" w:rsidRPr="000851E2">
        <w:t xml:space="preserve">Ilumináti musí dobýt svět z kazatelny </w:t>
      </w:r>
      <w:r w:rsidR="00496F10">
        <w:t xml:space="preserve">v kostele </w:t>
      </w:r>
      <w:r w:rsidR="00307886" w:rsidRPr="000851E2">
        <w:t xml:space="preserve">a z akademického křesla. </w:t>
      </w:r>
      <w:r w:rsidR="00307886">
        <w:t xml:space="preserve">Proto </w:t>
      </w:r>
      <w:r w:rsidR="009D46C7">
        <w:t xml:space="preserve">ilumináti se vždy </w:t>
      </w:r>
      <w:r w:rsidR="00307886">
        <w:t xml:space="preserve">musí </w:t>
      </w:r>
      <w:r w:rsidR="00307886" w:rsidRPr="000851E2">
        <w:t xml:space="preserve">připojit k tyranům, aby </w:t>
      </w:r>
      <w:r w:rsidR="009D46C7">
        <w:t xml:space="preserve">mohli manipulovat </w:t>
      </w:r>
      <w:r w:rsidR="00307886" w:rsidRPr="000851E2">
        <w:t>křížové výpravy</w:t>
      </w:r>
      <w:r w:rsidR="0032643F">
        <w:t>, které u</w:t>
      </w:r>
      <w:r w:rsidR="00307886">
        <w:t xml:space="preserve">ž byly v té době </w:t>
      </w:r>
      <w:r w:rsidR="005D1610">
        <w:t xml:space="preserve">ztraceny. Ale moderní filosofie </w:t>
      </w:r>
      <w:r w:rsidR="00307886">
        <w:t>připrav</w:t>
      </w:r>
      <w:r w:rsidR="00A67860">
        <w:t xml:space="preserve">ovala </w:t>
      </w:r>
      <w:r w:rsidR="00307886">
        <w:t xml:space="preserve">půdu pro </w:t>
      </w:r>
      <w:r w:rsidR="00307886" w:rsidRPr="000851E2">
        <w:t>imperialistické války kapitalistického Západu.</w:t>
      </w:r>
    </w:p>
    <w:p w:rsidR="00887008" w:rsidRDefault="005A6C45" w:rsidP="001A6FA5">
      <w:pPr>
        <w:ind w:firstLine="397"/>
      </w:pPr>
      <w:r>
        <w:t xml:space="preserve">Inteligentní vůle demiurga začala regulovat svět podle boží exemplární racionality a podle lidského záměru a vůle. Moderní agent se manifestuje v boží nebo lidské podobě. Pak vyvádí stvořené formy </w:t>
      </w:r>
      <w:r w:rsidRPr="00273106">
        <w:t xml:space="preserve">ze zárodečné, a tudíž vždy dané </w:t>
      </w:r>
      <w:r>
        <w:t xml:space="preserve">objektivní </w:t>
      </w:r>
      <w:r w:rsidRPr="00273106">
        <w:t>potence</w:t>
      </w:r>
      <w:r w:rsidRPr="002502A7">
        <w:t xml:space="preserve"> </w:t>
      </w:r>
      <w:r>
        <w:t xml:space="preserve">dané v demiurgickém intelektu a vůli až </w:t>
      </w:r>
      <w:r w:rsidRPr="00273106">
        <w:t>do aktuality.</w:t>
      </w:r>
      <w:r>
        <w:t xml:space="preserve"> Inteligentní vůle demiurga</w:t>
      </w:r>
      <w:r>
        <w:fldChar w:fldCharType="begin"/>
      </w:r>
      <w:r>
        <w:instrText xml:space="preserve"> XE "</w:instrText>
      </w:r>
      <w:r w:rsidRPr="005C2F4A">
        <w:rPr>
          <w:rStyle w:val="addmd"/>
        </w:rPr>
        <w:instrText>demiurg</w:instrText>
      </w:r>
      <w:r>
        <w:instrText xml:space="preserve">" </w:instrText>
      </w:r>
      <w:r>
        <w:fldChar w:fldCharType="end"/>
      </w:r>
      <w:r>
        <w:t xml:space="preserve"> potkává ve světě chtivost materie třetího druhu (</w:t>
      </w:r>
      <w:r w:rsidRPr="00E443D5">
        <w:rPr>
          <w:i/>
        </w:rPr>
        <w:t>appetitus</w:t>
      </w:r>
      <w:r w:rsidR="00A850CD">
        <w:rPr>
          <w:i/>
        </w:rPr>
        <w:fldChar w:fldCharType="begin"/>
      </w:r>
      <w:r w:rsidR="00A850CD">
        <w:instrText xml:space="preserve"> XE "</w:instrText>
      </w:r>
      <w:r w:rsidR="00A850CD" w:rsidRPr="00F57225">
        <w:rPr>
          <w:i/>
        </w:rPr>
        <w:instrText>appetitus</w:instrText>
      </w:r>
      <w:r w:rsidR="00A850CD">
        <w:instrText xml:space="preserve">" </w:instrText>
      </w:r>
      <w:r w:rsidR="00A850CD">
        <w:rPr>
          <w:i/>
        </w:rPr>
        <w:fldChar w:fldCharType="end"/>
      </w:r>
      <w:r>
        <w:t xml:space="preserve">). Seminální ideje utvářejí skrze vůli demiurga </w:t>
      </w:r>
      <w:r w:rsidRPr="00273106">
        <w:t xml:space="preserve">potenciální chtivost </w:t>
      </w:r>
      <w:r>
        <w:t>materie</w:t>
      </w:r>
      <w:r w:rsidR="00E15CB4">
        <w:t xml:space="preserve"> (</w:t>
      </w:r>
      <w:r w:rsidR="00E15CB4" w:rsidRPr="08E873A2">
        <w:rPr>
          <w:i/>
        </w:rPr>
        <w:t>informatio</w:t>
      </w:r>
      <w:r w:rsidR="00E15CB4">
        <w:rPr>
          <w:i/>
        </w:rPr>
        <w:fldChar w:fldCharType="begin"/>
      </w:r>
      <w:r w:rsidR="00E15CB4">
        <w:instrText xml:space="preserve"> XE "</w:instrText>
      </w:r>
      <w:r w:rsidR="00E15CB4" w:rsidRPr="08FA55F4">
        <w:rPr>
          <w:i/>
        </w:rPr>
        <w:instrText>informatio</w:instrText>
      </w:r>
      <w:r w:rsidR="00E15CB4">
        <w:instrText xml:space="preserve">" </w:instrText>
      </w:r>
      <w:r w:rsidR="00E15CB4">
        <w:rPr>
          <w:i/>
        </w:rPr>
        <w:fldChar w:fldCharType="end"/>
      </w:r>
      <w:r w:rsidR="001A6FA5">
        <w:t>)</w:t>
      </w:r>
      <w:r>
        <w:t xml:space="preserve">. První stupeň utvářené materie tvoří výše uvedená </w:t>
      </w:r>
      <w:r w:rsidR="006167A3">
        <w:t>„</w:t>
      </w:r>
      <w:r w:rsidRPr="008F3CA0">
        <w:rPr>
          <w:i/>
        </w:rPr>
        <w:t>materia confusa</w:t>
      </w:r>
      <w:r w:rsidR="006167A3">
        <w:t>“</w:t>
      </w:r>
      <w:r>
        <w:t xml:space="preserve">, jejíž hypostázovaný apetit po formě využívá objektivní boží demiurg. </w:t>
      </w:r>
      <w:r>
        <w:rPr>
          <w:szCs w:val="12"/>
        </w:rPr>
        <w:t xml:space="preserve">Suverénní demiurg </w:t>
      </w:r>
      <w:r w:rsidRPr="00273106">
        <w:rPr>
          <w:szCs w:val="12"/>
        </w:rPr>
        <w:t xml:space="preserve">vybavuje </w:t>
      </w:r>
      <w:r>
        <w:rPr>
          <w:szCs w:val="12"/>
        </w:rPr>
        <w:t xml:space="preserve">aktem vůle </w:t>
      </w:r>
      <w:r w:rsidRPr="00273106">
        <w:rPr>
          <w:szCs w:val="12"/>
        </w:rPr>
        <w:t xml:space="preserve">primární jsoucnost </w:t>
      </w:r>
      <w:r>
        <w:rPr>
          <w:szCs w:val="12"/>
        </w:rPr>
        <w:t xml:space="preserve">konfúzní </w:t>
      </w:r>
      <w:r w:rsidRPr="00273106">
        <w:rPr>
          <w:szCs w:val="12"/>
        </w:rPr>
        <w:t>materie základní aktualitou (</w:t>
      </w:r>
      <w:r w:rsidRPr="00273106">
        <w:rPr>
          <w:i/>
          <w:szCs w:val="14"/>
        </w:rPr>
        <w:t xml:space="preserve">educerentur </w:t>
      </w:r>
      <w:r w:rsidRPr="00273106">
        <w:rPr>
          <w:i/>
          <w:szCs w:val="11"/>
        </w:rPr>
        <w:t xml:space="preserve">in </w:t>
      </w:r>
      <w:r w:rsidRPr="00273106">
        <w:rPr>
          <w:i/>
          <w:szCs w:val="14"/>
        </w:rPr>
        <w:t>actum</w:t>
      </w:r>
      <w:r>
        <w:rPr>
          <w:szCs w:val="14"/>
        </w:rPr>
        <w:t>, kap. 4.1.1</w:t>
      </w:r>
      <w:r w:rsidRPr="00273106">
        <w:t>).</w:t>
      </w:r>
      <w:r>
        <w:t xml:space="preserve"> </w:t>
      </w:r>
      <w:r w:rsidRPr="00273106">
        <w:t xml:space="preserve">Proces </w:t>
      </w:r>
      <w:r>
        <w:t>porretánské „ex</w:t>
      </w:r>
      <w:r w:rsidRPr="00273106">
        <w:t xml:space="preserve">sistence“ </w:t>
      </w:r>
      <w:r>
        <w:t xml:space="preserve">deduktivně zavádí objektivní </w:t>
      </w:r>
      <w:r w:rsidR="00D07647">
        <w:t>„formy</w:t>
      </w:r>
      <w:r w:rsidR="00D07647">
        <w:rPr>
          <w:rFonts w:cs="Calibri"/>
        </w:rPr>
        <w:t>—</w:t>
      </w:r>
      <w:r w:rsidR="00D07647">
        <w:t xml:space="preserve">essence“ </w:t>
      </w:r>
      <w:r>
        <w:t>(</w:t>
      </w:r>
      <w:r w:rsidRPr="00E017C8">
        <w:rPr>
          <w:i/>
        </w:rPr>
        <w:t>rationes seminales</w:t>
      </w:r>
      <w:r>
        <w:t>) do reálné materie determinované hylemorficky. R</w:t>
      </w:r>
      <w:r>
        <w:rPr>
          <w:szCs w:val="14"/>
        </w:rPr>
        <w:t xml:space="preserve">egulovaný demiurgický apetit je veden objektivní nutností, která řídí proces analogického </w:t>
      </w:r>
      <w:r w:rsidRPr="00273106">
        <w:rPr>
          <w:szCs w:val="14"/>
        </w:rPr>
        <w:t xml:space="preserve">usuzování </w:t>
      </w:r>
      <w:r>
        <w:rPr>
          <w:szCs w:val="14"/>
        </w:rPr>
        <w:t>racionálního stvořitele a tvůrce</w:t>
      </w:r>
      <w:r w:rsidRPr="00273106">
        <w:rPr>
          <w:szCs w:val="14"/>
        </w:rPr>
        <w:t>.</w:t>
      </w:r>
      <w:r>
        <w:rPr>
          <w:szCs w:val="14"/>
        </w:rPr>
        <w:t xml:space="preserve"> </w:t>
      </w:r>
      <w:r>
        <w:t xml:space="preserve">Stvořitelský či tvořitelský subjekt má před sebou příslušnou objektivní formu, která představuje specifické </w:t>
      </w:r>
      <w:r w:rsidRPr="003A2565">
        <w:rPr>
          <w:i/>
        </w:rPr>
        <w:t>scibile</w:t>
      </w:r>
      <w:r>
        <w:rPr>
          <w:i/>
        </w:rPr>
        <w:fldChar w:fldCharType="begin"/>
      </w:r>
      <w:r>
        <w:instrText xml:space="preserve"> XE "</w:instrText>
      </w:r>
      <w:r w:rsidRPr="00AA4F67">
        <w:rPr>
          <w:i/>
        </w:rPr>
        <w:instrText>scibile</w:instrText>
      </w:r>
      <w:r>
        <w:instrText xml:space="preserve">" </w:instrText>
      </w:r>
      <w:r>
        <w:rPr>
          <w:i/>
        </w:rPr>
        <w:fldChar w:fldCharType="end"/>
      </w:r>
      <w:r>
        <w:t xml:space="preserve"> (</w:t>
      </w:r>
      <w:r w:rsidRPr="003A2565">
        <w:rPr>
          <w:i/>
        </w:rPr>
        <w:t>ratio exemplaris</w:t>
      </w:r>
      <w:r>
        <w:t xml:space="preserve">, </w:t>
      </w:r>
      <w:r w:rsidRPr="003A2565">
        <w:rPr>
          <w:i/>
        </w:rPr>
        <w:t>seminalis</w:t>
      </w:r>
      <w:r>
        <w:rPr>
          <w:i/>
        </w:rPr>
        <w:fldChar w:fldCharType="begin"/>
      </w:r>
      <w:r>
        <w:instrText xml:space="preserve"> XE "</w:instrText>
      </w:r>
      <w:r w:rsidRPr="009D39F0">
        <w:rPr>
          <w:i/>
        </w:rPr>
        <w:instrText>ratio seminalis</w:instrText>
      </w:r>
      <w:r>
        <w:instrText xml:space="preserve">" </w:instrText>
      </w:r>
      <w:r>
        <w:rPr>
          <w:i/>
        </w:rPr>
        <w:fldChar w:fldCharType="end"/>
      </w:r>
      <w:r>
        <w:t xml:space="preserve">, </w:t>
      </w:r>
      <w:r w:rsidRPr="003A2565">
        <w:rPr>
          <w:i/>
        </w:rPr>
        <w:t>causalis</w:t>
      </w:r>
      <w:r>
        <w:t xml:space="preserve">). Toto </w:t>
      </w:r>
      <w:r w:rsidRPr="08BC2208">
        <w:rPr>
          <w:i/>
        </w:rPr>
        <w:t>scibile</w:t>
      </w:r>
      <w:r>
        <w:t xml:space="preserve"> je určené příslušnou regulí (boží intelekt, lidské poznání na úrovní objektivního </w:t>
      </w:r>
      <w:r w:rsidRPr="00BD516C">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t xml:space="preserve">, empirická </w:t>
      </w:r>
      <w:r w:rsidRPr="00BD516C">
        <w:rPr>
          <w:i/>
        </w:rPr>
        <w:t>scientia</w:t>
      </w:r>
      <w:r w:rsidRPr="08E53D00">
        <w:t>, reálná tvorba</w:t>
      </w:r>
      <w:r>
        <w:t>). Obojí forma vědomé i nevědomé vůle (</w:t>
      </w:r>
      <w:r w:rsidRPr="00814C9E">
        <w:rPr>
          <w:i/>
        </w:rPr>
        <w:t>voluntas</w:t>
      </w:r>
      <w:r>
        <w:t xml:space="preserve">, </w:t>
      </w:r>
      <w:r w:rsidRPr="00814C9E">
        <w:rPr>
          <w:i/>
        </w:rPr>
        <w:t>appetitus</w:t>
      </w:r>
      <w:r>
        <w:t>) m</w:t>
      </w:r>
      <w:r w:rsidRPr="00273106">
        <w:t>usí mít svůj archetypický zdroj mimo kontingentní danost stvořeného světa.</w:t>
      </w:r>
      <w:r w:rsidRPr="008B5DEC">
        <w:t xml:space="preserve"> </w:t>
      </w:r>
      <w:r>
        <w:t>Demiurg je veden nekonečnou nebo konečnou vůlí a vtiskuje tuto formační demiurgickou vůli do materie třetího druhu vybavené příslušným apetitem (</w:t>
      </w:r>
      <w:r w:rsidRPr="08CE76C6">
        <w:rPr>
          <w:i/>
        </w:rPr>
        <w:t>materia confusa</w:t>
      </w:r>
      <w:r>
        <w:t xml:space="preserve">, </w:t>
      </w:r>
      <w:r w:rsidRPr="08CE76C6">
        <w:rPr>
          <w:i/>
        </w:rPr>
        <w:t>prima</w:t>
      </w:r>
      <w:r>
        <w:t xml:space="preserve">, </w:t>
      </w:r>
      <w:r w:rsidRPr="08CE76C6">
        <w:rPr>
          <w:i/>
        </w:rPr>
        <w:t>spiritualis</w:t>
      </w:r>
      <w:r>
        <w:t xml:space="preserve">...). Západní subjekt dostal první moderní reguli pro objektivní formu kruciáty, kterou později vojenský specialista Descartes upravil pro matematicko-technologické dobytí světa. </w:t>
      </w:r>
      <w:r w:rsidRPr="00273106">
        <w:t xml:space="preserve">Nový subjekt Západu </w:t>
      </w:r>
      <w:r>
        <w:t xml:space="preserve">stvořený </w:t>
      </w:r>
      <w:r w:rsidRPr="00EE1765">
        <w:rPr>
          <w:i/>
        </w:rPr>
        <w:t>ex nihilo</w:t>
      </w:r>
      <w:r>
        <w:t xml:space="preserve"> ve škole oxfordských a pařížských iluminátů</w:t>
      </w:r>
      <w:r>
        <w:fldChar w:fldCharType="begin"/>
      </w:r>
      <w:r>
        <w:instrText xml:space="preserve"> XE "</w:instrText>
      </w:r>
      <w:r w:rsidRPr="00BD65D1">
        <w:instrText>ilumináti</w:instrText>
      </w:r>
      <w:r>
        <w:instrText xml:space="preserve">" </w:instrText>
      </w:r>
      <w:r>
        <w:fldChar w:fldCharType="end"/>
      </w:r>
      <w:r>
        <w:t xml:space="preserve"> </w:t>
      </w:r>
      <w:r w:rsidRPr="00273106">
        <w:t>si přivlastňuje jednotný smysl jsoucna v archetypickém aktu původního zakládání jednoty jsoucna</w:t>
      </w:r>
      <w:r>
        <w:t>. Tato moderní odkrytost jsoucna dostala trojí objektivní podobu pravdy podle Anselmovy pravdy-</w:t>
      </w:r>
      <w:r w:rsidRPr="004436EE">
        <w:rPr>
          <w:i/>
        </w:rPr>
        <w:t>rectitudo</w:t>
      </w:r>
      <w:r>
        <w:t>, Avicennovy pravdy-</w:t>
      </w:r>
      <w:r w:rsidRPr="00DD12CB">
        <w:rPr>
          <w:i/>
        </w:rPr>
        <w:t>certitudo</w:t>
      </w:r>
      <w:r>
        <w:t xml:space="preserve"> a Rufusovy pravdy-</w:t>
      </w:r>
      <w:r w:rsidRPr="00785D9E">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w:t>
      </w:r>
      <w:r w:rsidR="0017479E">
        <w:t xml:space="preserve">Zbožná moderna </w:t>
      </w:r>
      <w:r w:rsidR="0017479E">
        <w:lastRenderedPageBreak/>
        <w:t>měla po roce 1250 teorii vědy danou v modu jedné pravdy, proto vzala mystickou četbu Písma pro filosofické určení vztahu materie a formy (kap. 4.1.2). Materie má inherentní apetit k tomu, aby si osvojila všechny formy demiurga</w:t>
      </w:r>
      <w:r w:rsidR="0017479E">
        <w:fldChar w:fldCharType="begin"/>
      </w:r>
      <w:r w:rsidR="0017479E">
        <w:instrText xml:space="preserve"> XE "</w:instrText>
      </w:r>
      <w:r w:rsidR="0017479E" w:rsidRPr="005C2F4A">
        <w:rPr>
          <w:rStyle w:val="addmd"/>
        </w:rPr>
        <w:instrText>demiurg</w:instrText>
      </w:r>
      <w:r w:rsidR="0017479E">
        <w:instrText xml:space="preserve">" </w:instrText>
      </w:r>
      <w:r w:rsidR="0017479E">
        <w:fldChar w:fldCharType="end"/>
      </w:r>
      <w:r w:rsidR="0017479E">
        <w:t xml:space="preserve">, který touží vtisknout tyto formy do materie skrze svou tvořivou vůli </w:t>
      </w:r>
      <w:r w:rsidR="0017479E">
        <w:rPr>
          <w:szCs w:val="24"/>
        </w:rPr>
        <w:t>(</w:t>
      </w:r>
      <w:r w:rsidR="0017479E" w:rsidRPr="00472C65">
        <w:rPr>
          <w:i/>
          <w:szCs w:val="24"/>
        </w:rPr>
        <w:t>informatio</w:t>
      </w:r>
      <w:r w:rsidR="0017479E">
        <w:rPr>
          <w:szCs w:val="24"/>
        </w:rPr>
        <w:t>)</w:t>
      </w:r>
      <w:r w:rsidR="0017479E">
        <w:t>. Oba apetity se zdárně potkávají, protože je k tomu vede vnitřní nutnost daná od boha.</w:t>
      </w:r>
      <w:r w:rsidR="001A6FA5">
        <w:t xml:space="preserve"> </w:t>
      </w:r>
      <w:r w:rsidR="001A6FA5" w:rsidRPr="001A6FA5">
        <w:t xml:space="preserve">Archaická hermeneutika </w:t>
      </w:r>
      <w:r w:rsidR="001A6FA5">
        <w:t xml:space="preserve">tím našla </w:t>
      </w:r>
      <w:r w:rsidR="001A6FA5" w:rsidRPr="001A6FA5">
        <w:t xml:space="preserve">další mistrovské dílo eroticky </w:t>
      </w:r>
      <w:r w:rsidR="001A6FA5">
        <w:t>založených Furií, které podnítily</w:t>
      </w:r>
      <w:r w:rsidR="001A6FA5" w:rsidRPr="001A6FA5">
        <w:t xml:space="preserve"> tuto objektivní kopulaci mezi neexistující formou a neexistující hmotou a mezi odděleným lidským tělem a duší. Síly intelektuálního chaosu působí prostřednictvím mystické</w:t>
      </w:r>
      <w:r w:rsidR="001A6FA5">
        <w:t xml:space="preserve">ho apetitu </w:t>
      </w:r>
      <w:r w:rsidR="001A6FA5" w:rsidRPr="001A6FA5">
        <w:t>objektivního západního demiurga.</w:t>
      </w:r>
      <w:r w:rsidR="001A6FA5">
        <w:t xml:space="preserve"> </w:t>
      </w:r>
      <w:r w:rsidR="0017479E" w:rsidRPr="00273106">
        <w:t>Bonaventura stojí na začátku moderní cesty k objektivnímu završení látky a formy</w:t>
      </w:r>
      <w:r w:rsidR="0017479E">
        <w:t xml:space="preserve"> skrze univerzální kosmickou touhu formy i látky po demiurgické manipulaci a mystické kopulaci. </w:t>
      </w:r>
      <w:r w:rsidR="00887008" w:rsidRPr="00887008">
        <w:t>V době současného nihilismu exis</w:t>
      </w:r>
      <w:r w:rsidR="00887008">
        <w:t xml:space="preserve">tuje </w:t>
      </w:r>
      <w:r w:rsidR="00E60224">
        <w:t xml:space="preserve">lidská </w:t>
      </w:r>
      <w:r w:rsidR="00887008">
        <w:t>bytost bez pohlaví, úplná „</w:t>
      </w:r>
      <w:r w:rsidR="00887008" w:rsidRPr="00887008">
        <w:rPr>
          <w:i/>
        </w:rPr>
        <w:t>materia confusa</w:t>
      </w:r>
      <w:r w:rsidR="00887008">
        <w:t>“. Jako každý jiný ideologický produkt nihilistického ducha, t</w:t>
      </w:r>
      <w:r w:rsidR="00887008" w:rsidRPr="00887008">
        <w:t>o</w:t>
      </w:r>
      <w:r w:rsidR="00887008">
        <w:t xml:space="preserve">to dosud nekonkretizované individuum </w:t>
      </w:r>
      <w:r w:rsidR="00887008" w:rsidRPr="00887008">
        <w:t xml:space="preserve">může </w:t>
      </w:r>
      <w:r w:rsidR="006434FA">
        <w:t xml:space="preserve">ve své mysli </w:t>
      </w:r>
      <w:r w:rsidR="00887008">
        <w:t xml:space="preserve">přijmout </w:t>
      </w:r>
      <w:r w:rsidR="00887008" w:rsidRPr="00887008">
        <w:t>jakékoliv sexuální určení.</w:t>
      </w:r>
    </w:p>
    <w:p w:rsidR="0030529A" w:rsidRDefault="0017479E" w:rsidP="00900876">
      <w:pPr>
        <w:ind w:firstLine="397"/>
      </w:pPr>
      <w:r>
        <w:t>P</w:t>
      </w:r>
      <w:r w:rsidRPr="00273106">
        <w:t xml:space="preserve">růmyslová revoluce tento </w:t>
      </w:r>
      <w:r w:rsidRPr="00273106">
        <w:rPr>
          <w:i/>
        </w:rPr>
        <w:t xml:space="preserve">appetitus </w:t>
      </w:r>
      <w:r w:rsidRPr="00273106">
        <w:t>mystické moderny</w:t>
      </w:r>
      <w:r w:rsidRPr="00273106">
        <w:rPr>
          <w:i/>
        </w:rPr>
        <w:t xml:space="preserve"> </w:t>
      </w:r>
      <w:r w:rsidRPr="00273106">
        <w:t>sekularizovala do vědecko-technického podmanění materiálního světa</w:t>
      </w:r>
      <w:r>
        <w:t xml:space="preserve">. K tomu došlo skrze moderní verzi kapitalismu, kterou založil Olivi (kap. 5.1.3). </w:t>
      </w:r>
      <w:r w:rsidRPr="00CB4E9A">
        <w:t xml:space="preserve">Kapitalismus je poháněn mytologickým </w:t>
      </w:r>
      <w:r>
        <w:t xml:space="preserve">subjektem, jehož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Pr>
          <w:i/>
        </w:rPr>
        <w:t xml:space="preserve"> </w:t>
      </w:r>
      <w:r>
        <w:t>dostal univerz</w:t>
      </w:r>
      <w:r w:rsidRPr="00CB0AE3">
        <w:t xml:space="preserve">álně kosmický charakter. </w:t>
      </w:r>
      <w:r>
        <w:t xml:space="preserve">Iracionální </w:t>
      </w:r>
      <w:r w:rsidRPr="007A08FD">
        <w:rPr>
          <w:i/>
        </w:rPr>
        <w:t>appetitus</w:t>
      </w:r>
      <w:r>
        <w:t xml:space="preserve"> moderního subjektu v nové </w:t>
      </w:r>
      <w:r w:rsidRPr="007A08FD">
        <w:rPr>
          <w:i/>
        </w:rPr>
        <w:t>Písni písní</w:t>
      </w:r>
      <w:r>
        <w:t xml:space="preserve"> potkal stejně iracionální </w:t>
      </w:r>
      <w:r w:rsidRPr="007A08FD">
        <w:rPr>
          <w:i/>
        </w:rPr>
        <w:t>appetitus</w:t>
      </w:r>
      <w:r>
        <w:t xml:space="preserve"> světa</w:t>
      </w:r>
      <w:r w:rsidR="00A77D88">
        <w:t xml:space="preserve"> </w:t>
      </w:r>
      <w:r w:rsidR="00A77D88">
        <w:rPr>
          <w:szCs w:val="24"/>
        </w:rPr>
        <w:t>(ch. 4.1.2)</w:t>
      </w:r>
      <w:r>
        <w:t xml:space="preserve">. </w:t>
      </w:r>
      <w:r>
        <w:rPr>
          <w:szCs w:val="24"/>
        </w:rPr>
        <w:t xml:space="preserve">Kapitalismus jako událost </w:t>
      </w:r>
      <w:r w:rsidR="00E32143">
        <w:rPr>
          <w:szCs w:val="24"/>
        </w:rPr>
        <w:t xml:space="preserve">objektivního jsoucna </w:t>
      </w:r>
      <w:r>
        <w:rPr>
          <w:szCs w:val="24"/>
        </w:rPr>
        <w:t xml:space="preserve">má tedy charakter múzické </w:t>
      </w:r>
      <w:r w:rsidRPr="00B34383">
        <w:rPr>
          <w:i/>
          <w:szCs w:val="24"/>
        </w:rPr>
        <w:t>al</w:t>
      </w:r>
      <w:r>
        <w:rPr>
          <w:rFonts w:cs="Calibri"/>
          <w:i/>
          <w:szCs w:val="24"/>
        </w:rPr>
        <w:t>é</w:t>
      </w:r>
      <w:r>
        <w:rPr>
          <w:i/>
          <w:szCs w:val="24"/>
        </w:rPr>
        <w:t>the</w:t>
      </w:r>
      <w:r w:rsidRPr="00B34383">
        <w:rPr>
          <w:i/>
          <w:szCs w:val="24"/>
        </w:rPr>
        <w:t>ia</w:t>
      </w:r>
      <w:r>
        <w:rPr>
          <w:i/>
          <w:szCs w:val="24"/>
        </w:rPr>
        <w:fldChar w:fldCharType="begin"/>
      </w:r>
      <w:r>
        <w:instrText xml:space="preserve"> XE "</w:instrText>
      </w:r>
      <w:r w:rsidRPr="00C337F1">
        <w:rPr>
          <w:i/>
          <w:szCs w:val="24"/>
        </w:rPr>
        <w:instrText>al</w:instrText>
      </w:r>
      <w:r w:rsidRPr="00C337F1">
        <w:rPr>
          <w:rFonts w:cs="Calibri"/>
          <w:i/>
          <w:szCs w:val="24"/>
        </w:rPr>
        <w:instrText>é</w:instrText>
      </w:r>
      <w:r w:rsidRPr="00C337F1">
        <w:rPr>
          <w:i/>
          <w:szCs w:val="24"/>
        </w:rPr>
        <w:instrText>theia</w:instrText>
      </w:r>
      <w:r>
        <w:instrText xml:space="preserve">" </w:instrText>
      </w:r>
      <w:r>
        <w:rPr>
          <w:i/>
          <w:szCs w:val="24"/>
        </w:rPr>
        <w:fldChar w:fldCharType="end"/>
      </w:r>
      <w:r>
        <w:rPr>
          <w:szCs w:val="24"/>
        </w:rPr>
        <w:t xml:space="preserve">. Ale jeho dějinná nepravda jako </w:t>
      </w:r>
      <w:r w:rsidR="00AD0475">
        <w:rPr>
          <w:szCs w:val="24"/>
        </w:rPr>
        <w:t xml:space="preserve">iracionální bloudění moderní </w:t>
      </w:r>
      <w:r>
        <w:rPr>
          <w:szCs w:val="24"/>
        </w:rPr>
        <w:t xml:space="preserve">metafyziky </w:t>
      </w:r>
      <w:r w:rsidR="00AD0475">
        <w:rPr>
          <w:szCs w:val="24"/>
        </w:rPr>
        <w:t>(</w:t>
      </w:r>
      <w:r w:rsidR="00AD0475" w:rsidRPr="00AD0475">
        <w:rPr>
          <w:i/>
          <w:szCs w:val="24"/>
        </w:rPr>
        <w:t>Irre</w:t>
      </w:r>
      <w:r w:rsidR="00AD0475">
        <w:rPr>
          <w:i/>
          <w:szCs w:val="24"/>
        </w:rPr>
        <w:fldChar w:fldCharType="begin"/>
      </w:r>
      <w:r w:rsidR="00AD0475">
        <w:instrText xml:space="preserve"> XE "</w:instrText>
      </w:r>
      <w:r w:rsidR="00AD0475" w:rsidRPr="00012591">
        <w:rPr>
          <w:i/>
          <w:szCs w:val="24"/>
        </w:rPr>
        <w:instrText>Irre</w:instrText>
      </w:r>
      <w:r w:rsidR="00AD0475">
        <w:instrText xml:space="preserve">" </w:instrText>
      </w:r>
      <w:r w:rsidR="00AD0475">
        <w:rPr>
          <w:i/>
          <w:szCs w:val="24"/>
        </w:rPr>
        <w:fldChar w:fldCharType="end"/>
      </w:r>
      <w:r w:rsidR="00AD0475">
        <w:rPr>
          <w:szCs w:val="24"/>
        </w:rPr>
        <w:t xml:space="preserve">) </w:t>
      </w:r>
      <w:r>
        <w:rPr>
          <w:szCs w:val="24"/>
        </w:rPr>
        <w:t xml:space="preserve">má chaotický charakter určený subjektivně založenými Fúriemi. </w:t>
      </w:r>
      <w:r>
        <w:t xml:space="preserve">Bonaventura je otcem kapitalismu, protože, vytvořil jeho zakládající iracionální akademický zakládající mýtus. </w:t>
      </w:r>
      <w:r w:rsidRPr="005B288F">
        <w:rPr>
          <w:i/>
        </w:rPr>
        <w:t>In illo tempore</w:t>
      </w:r>
      <w:r>
        <w:t xml:space="preserve">, když spolu začaly kopulovat obě výše zmíněné iracionální síly, vznikla původní mytická událost </w:t>
      </w:r>
      <w:r w:rsidRPr="007A08FD">
        <w:t>(</w:t>
      </w:r>
      <w:r w:rsidRPr="007A08FD">
        <w:rPr>
          <w:i/>
        </w:rPr>
        <w:t>Ereignis</w:t>
      </w:r>
      <w:r>
        <w:rPr>
          <w:i/>
        </w:rPr>
        <w:fldChar w:fldCharType="begin"/>
      </w:r>
      <w:r>
        <w:instrText xml:space="preserve"> XE "</w:instrText>
      </w:r>
      <w:r w:rsidRPr="00E26382">
        <w:rPr>
          <w:i/>
        </w:rPr>
        <w:instrText>Ereignis</w:instrText>
      </w:r>
      <w:r>
        <w:instrText xml:space="preserve">" </w:instrText>
      </w:r>
      <w:r>
        <w:rPr>
          <w:i/>
        </w:rPr>
        <w:fldChar w:fldCharType="end"/>
      </w:r>
      <w:r>
        <w:t xml:space="preserve">), která vytvořila kosmogonii kapitalismu. </w:t>
      </w:r>
      <w:r w:rsidR="006E43B2">
        <w:t xml:space="preserve">Nenasytnost </w:t>
      </w:r>
      <w:r w:rsidR="006E43B2" w:rsidRPr="006E43B2">
        <w:t>západního demiurga je dána přímo v jeho démonické povaze. Povaha kapitalistického subjekt</w:t>
      </w:r>
      <w:r w:rsidR="006E43B2">
        <w:t>u, modelovaná pod vedením Furií</w:t>
      </w:r>
      <w:r w:rsidR="006E43B2" w:rsidRPr="006E43B2">
        <w:t>, je démonická ze dvou dův</w:t>
      </w:r>
      <w:r w:rsidR="006E43B2">
        <w:t>odů, které vycházejí ze vztahu „subjekt–objekt“</w:t>
      </w:r>
      <w:r w:rsidR="006E43B2" w:rsidRPr="006E43B2">
        <w:t>. Kapitalistick</w:t>
      </w:r>
      <w:r w:rsidR="006E43B2">
        <w:t xml:space="preserve">é individuum </w:t>
      </w:r>
      <w:r w:rsidR="006E43B2" w:rsidRPr="006E43B2">
        <w:t>se stal</w:t>
      </w:r>
      <w:r w:rsidR="006E43B2">
        <w:t>o</w:t>
      </w:r>
      <w:r w:rsidR="006E43B2" w:rsidRPr="006E43B2">
        <w:t xml:space="preserve"> paranoidním, protože objektivní zá</w:t>
      </w:r>
      <w:r w:rsidR="006E43B2">
        <w:t>světí dané skrze biblickou</w:t>
      </w:r>
      <w:r w:rsidR="006E43B2" w:rsidRPr="006E43B2">
        <w:t xml:space="preserve"> ontoteologi</w:t>
      </w:r>
      <w:r w:rsidR="006E43B2">
        <w:t>i</w:t>
      </w:r>
      <w:r w:rsidR="006E43B2" w:rsidRPr="006E43B2">
        <w:t xml:space="preserve"> </w:t>
      </w:r>
      <w:r w:rsidR="006E43B2">
        <w:t xml:space="preserve">reálně </w:t>
      </w:r>
      <w:r w:rsidR="006E43B2" w:rsidRPr="006E43B2">
        <w:t xml:space="preserve">neexistuje. </w:t>
      </w:r>
      <w:r w:rsidR="006E43B2">
        <w:t>Tuto objektivní kopulaci</w:t>
      </w:r>
      <w:r w:rsidR="006E43B2" w:rsidRPr="006E43B2">
        <w:t xml:space="preserve"> </w:t>
      </w:r>
      <w:r w:rsidR="006E43B2">
        <w:t>s mytologickým appetitem takto daného „světa“ provádí moderní subjekt</w:t>
      </w:r>
      <w:r w:rsidR="006E43B2" w:rsidRPr="006E43B2">
        <w:t>, který je schizofrenní par excellence, protože je rozdělen na několik nekom</w:t>
      </w:r>
      <w:r w:rsidR="006E43B2">
        <w:t>patibilních substancí</w:t>
      </w:r>
      <w:r w:rsidR="006E43B2" w:rsidRPr="006E43B2">
        <w:t>.</w:t>
      </w:r>
      <w:r w:rsidR="006E43B2">
        <w:t xml:space="preserve"> Tato tragikomedie Múz definuje </w:t>
      </w:r>
      <w:r>
        <w:t>kapitali</w:t>
      </w:r>
      <w:r w:rsidR="006E43B2">
        <w:t>s</w:t>
      </w:r>
      <w:r>
        <w:t>ti</w:t>
      </w:r>
      <w:r w:rsidR="006E43B2">
        <w:t>c</w:t>
      </w:r>
      <w:r>
        <w:t xml:space="preserve">ký </w:t>
      </w:r>
      <w:r w:rsidRPr="00356E0A">
        <w:rPr>
          <w:i/>
        </w:rPr>
        <w:t>conatus</w:t>
      </w:r>
      <w:r>
        <w:rPr>
          <w:i/>
        </w:rPr>
        <w:fldChar w:fldCharType="begin"/>
      </w:r>
      <w:r>
        <w:instrText xml:space="preserve"> XE "</w:instrText>
      </w:r>
      <w:r w:rsidRPr="00107FEF">
        <w:rPr>
          <w:i/>
        </w:rPr>
        <w:instrText>conatus</w:instrText>
      </w:r>
      <w:r>
        <w:instrText xml:space="preserve">" </w:instrText>
      </w:r>
      <w:r>
        <w:rPr>
          <w:i/>
        </w:rPr>
        <w:fldChar w:fldCharType="end"/>
      </w:r>
      <w:r w:rsidR="006E43B2">
        <w:t xml:space="preserve">, který </w:t>
      </w:r>
      <w:r>
        <w:t xml:space="preserve">je </w:t>
      </w:r>
      <w:r>
        <w:lastRenderedPageBreak/>
        <w:t>odvozen od původního demiurgického přivlastňování objektivního jsoucna (</w:t>
      </w:r>
      <w:r w:rsidRPr="00CB4E9A">
        <w:rPr>
          <w:i/>
        </w:rPr>
        <w:t>dativus obiectivus</w:t>
      </w:r>
      <w:r>
        <w:rPr>
          <w:i/>
        </w:rPr>
        <w:fldChar w:fldCharType="begin"/>
      </w:r>
      <w:r>
        <w:instrText xml:space="preserve"> XE "</w:instrText>
      </w:r>
      <w:r w:rsidRPr="007047DC">
        <w:rPr>
          <w:i/>
        </w:rPr>
        <w:instrText>dativus obiectivus</w:instrText>
      </w:r>
      <w:r>
        <w:instrText xml:space="preserve">" </w:instrText>
      </w:r>
      <w:r>
        <w:rPr>
          <w:i/>
        </w:rPr>
        <w:fldChar w:fldCharType="end"/>
      </w:r>
      <w:r w:rsidR="006E43B2">
        <w:t xml:space="preserve">). </w:t>
      </w:r>
      <w:r w:rsidR="00900876">
        <w:t>Vraťme se k původní formě druhé substance dané moderní kategorizací objektivní donace jsoucna, což je dativus possessivus. Souběh dvou forem mystického kapitalistického „</w:t>
      </w:r>
      <w:r w:rsidR="00900876" w:rsidRPr="00900876">
        <w:rPr>
          <w:i/>
        </w:rPr>
        <w:t>appetitus</w:t>
      </w:r>
      <w:r w:rsidR="00900876">
        <w:t xml:space="preserve">“ založil epochálně určený </w:t>
      </w:r>
      <w:r w:rsidRPr="00173072">
        <w:rPr>
          <w:i/>
        </w:rPr>
        <w:t>Ge-Stell</w:t>
      </w:r>
      <w:r>
        <w:rPr>
          <w:i/>
        </w:rPr>
        <w:fldChar w:fldCharType="begin"/>
      </w:r>
      <w:r>
        <w:instrText xml:space="preserve"> XE "</w:instrText>
      </w:r>
      <w:r w:rsidRPr="00A43460">
        <w:rPr>
          <w:i/>
        </w:rPr>
        <w:instrText>Ge-Stell</w:instrText>
      </w:r>
      <w:r>
        <w:instrText xml:space="preserve">" </w:instrText>
      </w:r>
      <w:r>
        <w:rPr>
          <w:i/>
        </w:rPr>
        <w:fldChar w:fldCharType="end"/>
      </w:r>
      <w:r w:rsidR="00900876">
        <w:t xml:space="preserve">, který vytvořil </w:t>
      </w:r>
      <w:r w:rsidR="0043626D">
        <w:t xml:space="preserve">kapitalistický </w:t>
      </w:r>
      <w:r>
        <w:t>světonázor</w:t>
      </w:r>
      <w:r w:rsidRPr="00CB4E9A">
        <w:t xml:space="preserve"> modernity (</w:t>
      </w:r>
      <w:r w:rsidRPr="00CB4E9A">
        <w:rPr>
          <w:i/>
        </w:rPr>
        <w:t>dativus modi</w:t>
      </w:r>
      <w:r>
        <w:rPr>
          <w:i/>
        </w:rPr>
        <w:fldChar w:fldCharType="begin"/>
      </w:r>
      <w:r>
        <w:instrText xml:space="preserve"> XE "</w:instrText>
      </w:r>
      <w:r w:rsidRPr="0028063A">
        <w:rPr>
          <w:i/>
        </w:rPr>
        <w:instrText>dativus modi</w:instrText>
      </w:r>
      <w:r>
        <w:instrText xml:space="preserve">" </w:instrText>
      </w:r>
      <w:r>
        <w:rPr>
          <w:i/>
        </w:rPr>
        <w:fldChar w:fldCharType="end"/>
      </w:r>
      <w:r w:rsidRPr="00CB4E9A">
        <w:t>, kap. 4)</w:t>
      </w:r>
      <w:r w:rsidR="00900876">
        <w:t>. Tento zajímavý a dnes hodně problematický akcident moderního západního subjektu s</w:t>
      </w:r>
      <w:r w:rsidRPr="00CB4E9A">
        <w:t>i zachovává stejnou démonickou povahu jako moderní logika a metafyzika.</w:t>
      </w:r>
      <w:r>
        <w:rPr>
          <w:szCs w:val="24"/>
        </w:rPr>
        <w:t xml:space="preserve"> </w:t>
      </w:r>
      <w:r>
        <w:t>Po smrti moderního boha</w:t>
      </w:r>
      <w:r w:rsidRPr="006E4660">
        <w:fldChar w:fldCharType="begin"/>
      </w:r>
      <w:r w:rsidRPr="006E4660">
        <w:instrText xml:space="preserve"> XE "smrt boha" </w:instrText>
      </w:r>
      <w:r w:rsidRPr="006E4660">
        <w:fldChar w:fldCharType="end"/>
      </w:r>
      <w:r w:rsidRPr="006E4660">
        <w:t>, démonická kruciáta moderních iluminátů</w:t>
      </w:r>
      <w:r w:rsidRPr="006E4660">
        <w:fldChar w:fldCharType="begin"/>
      </w:r>
      <w:r w:rsidRPr="006E4660">
        <w:instrText xml:space="preserve"> XE "ilumináti" </w:instrText>
      </w:r>
      <w:r w:rsidRPr="006E4660">
        <w:fldChar w:fldCharType="end"/>
      </w:r>
      <w:r w:rsidRPr="006E4660">
        <w:t xml:space="preserve"> hledá po celém světě</w:t>
      </w:r>
      <w:r>
        <w:t xml:space="preserve"> imperialistický grál, v metafyzickém nihilismu posledních dvou století světových válek, globálního kapitalismu a probíhajících ekologických katastrof v poslední geologické epoše správně nazvané „antropocén“</w:t>
      </w:r>
      <w:r>
        <w:fldChar w:fldCharType="begin"/>
      </w:r>
      <w:r>
        <w:instrText xml:space="preserve"> XE "</w:instrText>
      </w:r>
      <w:r w:rsidRPr="08837D3B">
        <w:instrText>antropocén</w:instrText>
      </w:r>
      <w:r>
        <w:instrText xml:space="preserve">" </w:instrText>
      </w:r>
      <w:r>
        <w:fldChar w:fldCharType="end"/>
      </w:r>
      <w:r>
        <w:t>.</w:t>
      </w:r>
      <w:r w:rsidR="005A6C45">
        <w:t xml:space="preserve"> </w:t>
      </w:r>
      <w:r w:rsidR="0030529A" w:rsidRPr="0030529A">
        <w:t xml:space="preserve">Bonaventurův koncept vlády univerzální </w:t>
      </w:r>
      <w:r w:rsidR="0030529A">
        <w:t xml:space="preserve">demiurgické vůle poslal </w:t>
      </w:r>
      <w:r w:rsidR="0030529A" w:rsidRPr="0030529A">
        <w:t xml:space="preserve">objektivitu stanovenou Rufusem a Kilwardbym k dobytí světa </w:t>
      </w:r>
      <w:r w:rsidR="0030529A">
        <w:t xml:space="preserve">skrze </w:t>
      </w:r>
      <w:r w:rsidR="0030529A" w:rsidRPr="0030529A">
        <w:t xml:space="preserve">schizofrenický moderní subjekt Západu. </w:t>
      </w:r>
      <w:r w:rsidR="0030529A">
        <w:t>Režim</w:t>
      </w:r>
      <w:r w:rsidR="0030529A" w:rsidRPr="0030529A">
        <w:t xml:space="preserve"> </w:t>
      </w:r>
      <w:r w:rsidR="0030529A">
        <w:t xml:space="preserve">totální </w:t>
      </w:r>
      <w:r w:rsidR="0030529A" w:rsidRPr="0030529A">
        <w:t xml:space="preserve">akademické mobilizace </w:t>
      </w:r>
      <w:r w:rsidR="0030529A">
        <w:t>(</w:t>
      </w:r>
      <w:r w:rsidR="0030529A" w:rsidRPr="0030529A">
        <w:rPr>
          <w:i/>
        </w:rPr>
        <w:t>totale Mobilmachung</w:t>
      </w:r>
      <w:r w:rsidR="0034737D">
        <w:rPr>
          <w:i/>
        </w:rPr>
        <w:fldChar w:fldCharType="begin"/>
      </w:r>
      <w:r w:rsidR="0034737D">
        <w:instrText xml:space="preserve"> XE "</w:instrText>
      </w:r>
      <w:r w:rsidR="0034737D" w:rsidRPr="001C55FF">
        <w:rPr>
          <w:i/>
        </w:rPr>
        <w:instrText>Mobilmachung</w:instrText>
      </w:r>
      <w:r w:rsidR="0034737D">
        <w:instrText xml:space="preserve">" </w:instrText>
      </w:r>
      <w:r w:rsidR="0034737D">
        <w:rPr>
          <w:i/>
        </w:rPr>
        <w:fldChar w:fldCharType="end"/>
      </w:r>
      <w:r w:rsidR="0030529A">
        <w:t xml:space="preserve">) začal </w:t>
      </w:r>
      <w:r w:rsidR="0030529A" w:rsidRPr="0030529A">
        <w:t>poprvé</w:t>
      </w:r>
      <w:r w:rsidR="0034737D">
        <w:t xml:space="preserve"> fungovat</w:t>
      </w:r>
      <w:r w:rsidR="000F2366">
        <w:t xml:space="preserve"> tváří v tvář démonické Š</w:t>
      </w:r>
      <w:r w:rsidR="0030529A" w:rsidRPr="0030529A">
        <w:t xml:space="preserve">elmě s číslem 666 (kap. 4.1.2). </w:t>
      </w:r>
      <w:r w:rsidR="0030529A">
        <w:t xml:space="preserve">Konec zdravého myšlení </w:t>
      </w:r>
      <w:r w:rsidR="0030529A" w:rsidRPr="0030529A">
        <w:t xml:space="preserve">je </w:t>
      </w:r>
      <w:r w:rsidR="0030529A">
        <w:t>určen nihilistickou postavou</w:t>
      </w:r>
      <w:r w:rsidR="0030529A" w:rsidRPr="0030529A">
        <w:t xml:space="preserve"> apokalyptického producenta popsané v d</w:t>
      </w:r>
      <w:r w:rsidR="0030529A">
        <w:t xml:space="preserve">íle Ernsta Jüngera </w:t>
      </w:r>
      <w:r w:rsidR="0030529A" w:rsidRPr="0030529A">
        <w:rPr>
          <w:i/>
        </w:rPr>
        <w:t>Der Arbeiter</w:t>
      </w:r>
      <w:r w:rsidR="0030529A" w:rsidRPr="0030529A">
        <w:t xml:space="preserve"> (1932). V posledních </w:t>
      </w:r>
      <w:r w:rsidR="0030529A">
        <w:t xml:space="preserve">časech nerozumu </w:t>
      </w:r>
      <w:r w:rsidR="00197C22">
        <w:t xml:space="preserve">a </w:t>
      </w:r>
      <w:r w:rsidR="00197C22" w:rsidRPr="009F1978">
        <w:rPr>
          <w:i/>
          <w:lang w:eastAsia="en-US"/>
        </w:rPr>
        <w:t>totale</w:t>
      </w:r>
      <w:r w:rsidR="00197C22">
        <w:rPr>
          <w:i/>
          <w:lang w:eastAsia="en-US"/>
        </w:rPr>
        <w:t>r</w:t>
      </w:r>
      <w:r w:rsidR="00197C22" w:rsidRPr="009F1978">
        <w:rPr>
          <w:i/>
          <w:lang w:eastAsia="en-US"/>
        </w:rPr>
        <w:t xml:space="preserve"> Mobilmachung</w:t>
      </w:r>
      <w:r w:rsidR="00197C22">
        <w:t xml:space="preserve"> </w:t>
      </w:r>
      <w:r w:rsidR="0030529A">
        <w:t xml:space="preserve">přeměnily </w:t>
      </w:r>
      <w:r w:rsidR="0030529A" w:rsidRPr="0030529A">
        <w:t>trest</w:t>
      </w:r>
      <w:r w:rsidR="0030529A">
        <w:t xml:space="preserve">ající Fúrie </w:t>
      </w:r>
      <w:r w:rsidR="0030529A" w:rsidRPr="0030529A">
        <w:t>filo</w:t>
      </w:r>
      <w:r w:rsidR="0030529A">
        <w:t>s</w:t>
      </w:r>
      <w:r w:rsidR="0030529A" w:rsidRPr="0030529A">
        <w:t>ofii na ziskový kulturní podnik s</w:t>
      </w:r>
      <w:r w:rsidR="0030529A">
        <w:t> </w:t>
      </w:r>
      <w:r w:rsidR="0030529A" w:rsidRPr="0030529A">
        <w:t>vědeck</w:t>
      </w:r>
      <w:r w:rsidR="0030529A">
        <w:t>ými simulákry</w:t>
      </w:r>
      <w:r w:rsidR="0030529A" w:rsidRPr="0030529A">
        <w:t>. Liga nihilist</w:t>
      </w:r>
      <w:r w:rsidR="0030529A">
        <w:t>ických pracovníků</w:t>
      </w:r>
      <w:r w:rsidR="00511E2D">
        <w:t xml:space="preserve">, </w:t>
      </w:r>
      <w:r w:rsidR="0030529A">
        <w:t>dnes identifikovaná jako „</w:t>
      </w:r>
      <w:r w:rsidR="0030529A" w:rsidRPr="0030529A">
        <w:rPr>
          <w:i/>
        </w:rPr>
        <w:t>white-collars</w:t>
      </w:r>
      <w:r w:rsidR="0030529A">
        <w:t xml:space="preserve">“, </w:t>
      </w:r>
      <w:r w:rsidR="0030529A" w:rsidRPr="0030529A">
        <w:t>produkuje obrovské množství akademické sci-fi</w:t>
      </w:r>
      <w:r w:rsidR="0034737D">
        <w:rPr>
          <w:i/>
        </w:rPr>
        <w:fldChar w:fldCharType="begin"/>
      </w:r>
      <w:r w:rsidR="0034737D">
        <w:instrText xml:space="preserve"> XE "</w:instrText>
      </w:r>
      <w:r w:rsidR="0034737D" w:rsidRPr="08163646">
        <w:rPr>
          <w:i/>
        </w:rPr>
        <w:instrText>science-fiction</w:instrText>
      </w:r>
      <w:r w:rsidR="0034737D">
        <w:instrText xml:space="preserve">" </w:instrText>
      </w:r>
      <w:r w:rsidR="0034737D">
        <w:rPr>
          <w:i/>
        </w:rPr>
        <w:fldChar w:fldCharType="end"/>
      </w:r>
      <w:r w:rsidR="0030529A" w:rsidRPr="0030529A">
        <w:t xml:space="preserve"> v oblasti takzvaných </w:t>
      </w:r>
      <w:r w:rsidR="00511E2D">
        <w:t>„</w:t>
      </w:r>
      <w:r w:rsidR="0030529A" w:rsidRPr="0030529A">
        <w:t>humanitních věd</w:t>
      </w:r>
      <w:r w:rsidR="00511E2D">
        <w:t>“ (</w:t>
      </w:r>
      <w:r w:rsidR="00511E2D" w:rsidRPr="00511E2D">
        <w:rPr>
          <w:i/>
        </w:rPr>
        <w:t>humanities</w:t>
      </w:r>
      <w:r w:rsidR="00511E2D">
        <w:t>)</w:t>
      </w:r>
      <w:r w:rsidR="0030529A" w:rsidRPr="0030529A">
        <w:t>. Božské Múzy proměnily modernu v pos</w:t>
      </w:r>
      <w:r w:rsidR="00BB1C26">
        <w:t>tmoderní kabaret</w:t>
      </w:r>
      <w:r w:rsidR="00863C19">
        <w:t>. J</w:t>
      </w:r>
      <w:r w:rsidR="00BB1C26">
        <w:t xml:space="preserve">eho hromadnou muzikální </w:t>
      </w:r>
      <w:r w:rsidR="0030529A" w:rsidRPr="0030529A">
        <w:t xml:space="preserve">produkci </w:t>
      </w:r>
      <w:r w:rsidR="0030529A" w:rsidRPr="00BB1C26">
        <w:rPr>
          <w:i/>
        </w:rPr>
        <w:t>post</w:t>
      </w:r>
      <w:r w:rsidR="00BB1C26" w:rsidRPr="00BB1C26">
        <w:rPr>
          <w:i/>
        </w:rPr>
        <w:t>-truths</w:t>
      </w:r>
      <w:r w:rsidR="0034737D" w:rsidRPr="08412830">
        <w:fldChar w:fldCharType="begin"/>
      </w:r>
      <w:r w:rsidR="0034737D" w:rsidRPr="08412830">
        <w:instrText xml:space="preserve"> XE "</w:instrText>
      </w:r>
      <w:r w:rsidR="0034737D" w:rsidRPr="0034737D">
        <w:rPr>
          <w:i/>
        </w:rPr>
        <w:instrText>post-truths</w:instrText>
      </w:r>
      <w:r w:rsidR="0034737D" w:rsidRPr="08412830">
        <w:instrText xml:space="preserve">" </w:instrText>
      </w:r>
      <w:r w:rsidR="0034737D" w:rsidRPr="08412830">
        <w:fldChar w:fldCharType="end"/>
      </w:r>
      <w:r w:rsidR="00BB1C26">
        <w:t xml:space="preserve"> ovládá kapitalisttický </w:t>
      </w:r>
      <w:r w:rsidR="0030529A" w:rsidRPr="00BB1C26">
        <w:rPr>
          <w:i/>
        </w:rPr>
        <w:t>dativus modi</w:t>
      </w:r>
      <w:r w:rsidR="0034737D">
        <w:rPr>
          <w:i/>
        </w:rPr>
        <w:fldChar w:fldCharType="begin"/>
      </w:r>
      <w:r w:rsidR="0034737D">
        <w:instrText xml:space="preserve"> XE "</w:instrText>
      </w:r>
      <w:r w:rsidR="0034737D" w:rsidRPr="08E95E82">
        <w:rPr>
          <w:i/>
        </w:rPr>
        <w:instrText>dativus modi</w:instrText>
      </w:r>
      <w:r w:rsidR="0034737D">
        <w:instrText xml:space="preserve">" </w:instrText>
      </w:r>
      <w:r w:rsidR="0034737D">
        <w:rPr>
          <w:i/>
        </w:rPr>
        <w:fldChar w:fldCharType="end"/>
      </w:r>
      <w:r w:rsidR="0030529A" w:rsidRPr="0030529A">
        <w:t xml:space="preserve">, který </w:t>
      </w:r>
      <w:r w:rsidR="00552437">
        <w:t>d</w:t>
      </w:r>
      <w:r w:rsidR="00BB1C26">
        <w:t>n</w:t>
      </w:r>
      <w:r w:rsidR="00552437">
        <w:t>e</w:t>
      </w:r>
      <w:r w:rsidR="00BB1C26">
        <w:t>s degeneroval na monetární n</w:t>
      </w:r>
      <w:r w:rsidR="0030529A" w:rsidRPr="0030529A">
        <w:t>eoliberalismus.</w:t>
      </w:r>
    </w:p>
    <w:p w:rsidR="08FC38B4" w:rsidRPr="081942A4" w:rsidRDefault="008609AC" w:rsidP="008609AC">
      <w:pPr>
        <w:ind w:firstLine="397"/>
        <w:rPr>
          <w:szCs w:val="24"/>
        </w:rPr>
      </w:pPr>
      <w:r>
        <w:t xml:space="preserve">Bonaventura vytvořil kapitalistickou verzi Rufusova </w:t>
      </w:r>
      <w:r w:rsidRPr="08F32C89">
        <w:rPr>
          <w:i/>
        </w:rPr>
        <w:t>informatio</w:t>
      </w:r>
      <w:r>
        <w:rPr>
          <w:i/>
        </w:rPr>
        <w:fldChar w:fldCharType="begin"/>
      </w:r>
      <w:r>
        <w:instrText xml:space="preserve"> XE "</w:instrText>
      </w:r>
      <w:r w:rsidRPr="084C4C4A">
        <w:rPr>
          <w:i/>
        </w:rPr>
        <w:instrText>informatio</w:instrText>
      </w:r>
      <w:r>
        <w:instrText xml:space="preserve">" </w:instrText>
      </w:r>
      <w:r>
        <w:rPr>
          <w:i/>
        </w:rPr>
        <w:fldChar w:fldCharType="end"/>
      </w:r>
      <w:r>
        <w:t xml:space="preserve"> (OBJ II, kap. 3.3.2). K</w:t>
      </w:r>
      <w:r w:rsidR="08163013">
        <w:rPr>
          <w:szCs w:val="14"/>
        </w:rPr>
        <w:t xml:space="preserve">aždému kroku </w:t>
      </w:r>
      <w:r w:rsidR="0021615F">
        <w:rPr>
          <w:szCs w:val="14"/>
        </w:rPr>
        <w:t>v rámci „</w:t>
      </w:r>
      <w:r w:rsidR="0021615F" w:rsidRPr="0021615F">
        <w:rPr>
          <w:i/>
          <w:szCs w:val="14"/>
        </w:rPr>
        <w:t>informatio</w:t>
      </w:r>
      <w:r w:rsidR="0021615F">
        <w:rPr>
          <w:szCs w:val="14"/>
        </w:rPr>
        <w:t xml:space="preserve">“ </w:t>
      </w:r>
      <w:r w:rsidR="08163013" w:rsidRPr="00273106">
        <w:rPr>
          <w:szCs w:val="14"/>
        </w:rPr>
        <w:t xml:space="preserve">odpovídá příslušný </w:t>
      </w:r>
      <w:r w:rsidR="0021615F">
        <w:rPr>
          <w:szCs w:val="14"/>
        </w:rPr>
        <w:t>„</w:t>
      </w:r>
      <w:r w:rsidR="08163013" w:rsidRPr="00273106">
        <w:rPr>
          <w:i/>
          <w:szCs w:val="14"/>
        </w:rPr>
        <w:t>appetitus</w:t>
      </w:r>
      <w:r w:rsidR="0021615F">
        <w:rPr>
          <w:szCs w:val="14"/>
        </w:rPr>
        <w:t>“</w:t>
      </w:r>
      <w:r w:rsidR="08163013">
        <w:rPr>
          <w:i/>
          <w:szCs w:val="14"/>
        </w:rPr>
        <w:fldChar w:fldCharType="begin"/>
      </w:r>
      <w:r w:rsidR="08163013">
        <w:instrText xml:space="preserve"> XE "</w:instrText>
      </w:r>
      <w:r w:rsidR="08163013" w:rsidRPr="007E6333">
        <w:rPr>
          <w:i/>
        </w:rPr>
        <w:instrText>appetitus</w:instrText>
      </w:r>
      <w:r w:rsidR="08163013">
        <w:instrText xml:space="preserve">" </w:instrText>
      </w:r>
      <w:r w:rsidR="08163013">
        <w:rPr>
          <w:i/>
          <w:szCs w:val="14"/>
        </w:rPr>
        <w:fldChar w:fldCharType="end"/>
      </w:r>
      <w:r w:rsidR="08163013" w:rsidRPr="00273106">
        <w:rPr>
          <w:szCs w:val="14"/>
        </w:rPr>
        <w:t xml:space="preserve"> jsoucna </w:t>
      </w:r>
      <w:r w:rsidR="08163013">
        <w:rPr>
          <w:szCs w:val="14"/>
        </w:rPr>
        <w:t xml:space="preserve">ochotného přijmout </w:t>
      </w:r>
      <w:r w:rsidR="08163013" w:rsidRPr="00273106">
        <w:rPr>
          <w:szCs w:val="14"/>
        </w:rPr>
        <w:t>demiurge</w:t>
      </w:r>
      <w:r w:rsidR="08163013">
        <w:rPr>
          <w:szCs w:val="14"/>
        </w:rPr>
        <w:t>m nazíranou formu</w:t>
      </w:r>
      <w:r w:rsidR="08163013">
        <w:rPr>
          <w:szCs w:val="14"/>
        </w:rPr>
        <w:fldChar w:fldCharType="begin"/>
      </w:r>
      <w:r w:rsidR="08163013">
        <w:instrText xml:space="preserve"> XE "produkce:demiurg" </w:instrText>
      </w:r>
      <w:r w:rsidR="08163013">
        <w:rPr>
          <w:szCs w:val="14"/>
        </w:rPr>
        <w:fldChar w:fldCharType="end"/>
      </w:r>
      <w:r w:rsidR="08163013" w:rsidRPr="00273106">
        <w:rPr>
          <w:szCs w:val="14"/>
        </w:rPr>
        <w:t>.</w:t>
      </w:r>
      <w:r w:rsidR="08163013">
        <w:t xml:space="preserve"> </w:t>
      </w:r>
      <w:r w:rsidR="00465ED2">
        <w:t>Demiurgova</w:t>
      </w:r>
      <w:r w:rsidR="003916CF">
        <w:t xml:space="preserve"> t</w:t>
      </w:r>
      <w:r w:rsidR="08163013">
        <w:t xml:space="preserve">ouha tvořit potkává touhu </w:t>
      </w:r>
      <w:r w:rsidR="003916CF">
        <w:t xml:space="preserve">materie </w:t>
      </w:r>
      <w:r w:rsidR="08163013">
        <w:t xml:space="preserve">po formě. Analogie se týká základní žádostivosti po manipulaci materie, kterou příslušný subjekt poznává v materii třetího druhu dané jako hypostázované </w:t>
      </w:r>
      <w:r w:rsidR="08163013" w:rsidRPr="00955C96">
        <w:rPr>
          <w:i/>
        </w:rPr>
        <w:t>scibile</w:t>
      </w:r>
      <w:r w:rsidR="08163013">
        <w:t>.</w:t>
      </w:r>
      <w:r w:rsidR="08163013" w:rsidRPr="003F0B22">
        <w:t xml:space="preserve"> </w:t>
      </w:r>
      <w:r w:rsidR="08163013">
        <w:t xml:space="preserve">Moderna má před sebou parousii boží demiurgické produkce, kterou iluminát nazírá v přímém objektivním náhledu. První averroismus měl poznání pouze v modu </w:t>
      </w:r>
      <w:r w:rsidR="081942A4">
        <w:t xml:space="preserve">metafyzického </w:t>
      </w:r>
      <w:r w:rsidR="08163013">
        <w:t xml:space="preserve">dativu, takže musel sledovat v </w:t>
      </w:r>
      <w:r w:rsidR="08163013">
        <w:lastRenderedPageBreak/>
        <w:t xml:space="preserve">minulostním modu boží působení jako </w:t>
      </w:r>
      <w:r w:rsidR="08163013" w:rsidRPr="08C84132">
        <w:rPr>
          <w:i/>
        </w:rPr>
        <w:t>causa prima</w:t>
      </w:r>
      <w:r w:rsidR="08163013">
        <w:t xml:space="preserve"> ve stvoření. Moderna osvícená sluncem intelektu a světlem boží tváře se dívá bohu </w:t>
      </w:r>
      <w:r w:rsidR="08163013" w:rsidRPr="08C84132">
        <w:rPr>
          <w:i/>
        </w:rPr>
        <w:t>Modernorum</w:t>
      </w:r>
      <w:r w:rsidR="08163013">
        <w:t xml:space="preserve"> přes rameno popisuje objektivní proces, jak tento svrchovaný demiurg tvoří svět. </w:t>
      </w:r>
      <w:r w:rsidR="089878D5">
        <w:t xml:space="preserve">Bonaventura vytvořil </w:t>
      </w:r>
      <w:r w:rsidR="08163013">
        <w:t>kompletní strukturu ontoteologické produkce</w:t>
      </w:r>
      <w:r w:rsidR="08163013">
        <w:fldChar w:fldCharType="begin"/>
      </w:r>
      <w:r w:rsidR="08163013">
        <w:instrText xml:space="preserve"> XE "</w:instrText>
      </w:r>
      <w:r w:rsidR="08163013" w:rsidRPr="001B194D">
        <w:instrText>produkce:</w:instrText>
      </w:r>
      <w:r w:rsidR="08163013">
        <w:instrText xml:space="preserve">demiurg" </w:instrText>
      </w:r>
      <w:r w:rsidR="08163013">
        <w:fldChar w:fldCharType="end"/>
      </w:r>
      <w:r w:rsidR="08163013">
        <w:t xml:space="preserve"> jsoucna (</w:t>
      </w:r>
      <w:r w:rsidR="08163013" w:rsidRPr="00505B1A">
        <w:rPr>
          <w:i/>
        </w:rPr>
        <w:t>resolutio</w:t>
      </w:r>
      <w:r w:rsidR="08163013">
        <w:t>)</w:t>
      </w:r>
      <w:r w:rsidR="08B60E00">
        <w:t xml:space="preserve">. Komentář k Sentencím vysvětlil </w:t>
      </w:r>
      <w:r w:rsidR="004113E0">
        <w:t xml:space="preserve">racionalitu </w:t>
      </w:r>
      <w:r w:rsidR="08B60E00">
        <w:t xml:space="preserve">této </w:t>
      </w:r>
      <w:r w:rsidR="089878D5">
        <w:t>produ</w:t>
      </w:r>
      <w:r w:rsidR="08B60E00">
        <w:t xml:space="preserve">kce skrze </w:t>
      </w:r>
      <w:r w:rsidR="08163013">
        <w:t xml:space="preserve">trojí způsob osmyslňování všeho jsoucího. </w:t>
      </w:r>
      <w:r w:rsidR="08FC38B4">
        <w:t>Svět tvoří objektivně pojatý způsob trojího osmyslňování jsoucna. Následující c</w:t>
      </w:r>
      <w:r w:rsidR="08EA4321">
        <w:t xml:space="preserve">itát </w:t>
      </w:r>
      <w:r w:rsidR="08163013">
        <w:t xml:space="preserve">zakládá </w:t>
      </w:r>
      <w:r w:rsidR="08FC38B4">
        <w:t xml:space="preserve">perspektivu </w:t>
      </w:r>
      <w:r w:rsidR="08FC38B4" w:rsidRPr="081942A4">
        <w:rPr>
          <w:szCs w:val="24"/>
        </w:rPr>
        <w:t>(</w:t>
      </w:r>
      <w:r w:rsidR="08FC38B4" w:rsidRPr="081942A4">
        <w:rPr>
          <w:i/>
          <w:szCs w:val="24"/>
        </w:rPr>
        <w:t>Vor-blickbahn</w:t>
      </w:r>
      <w:r w:rsidR="00716C2F">
        <w:rPr>
          <w:szCs w:val="24"/>
        </w:rPr>
        <w:t>) na smysl jsoucna, která</w:t>
      </w:r>
      <w:r w:rsidR="08FC38B4" w:rsidRPr="081942A4">
        <w:rPr>
          <w:szCs w:val="24"/>
        </w:rPr>
        <w:t xml:space="preserve"> určuje moderní technologický</w:t>
      </w:r>
      <w:r w:rsidR="08DF3FE1">
        <w:rPr>
          <w:szCs w:val="24"/>
          <w:lang w:val="de-DE"/>
        </w:rPr>
        <w:fldChar w:fldCharType="begin"/>
      </w:r>
      <w:r w:rsidR="08DF3FE1">
        <w:instrText xml:space="preserve"> XE "</w:instrText>
      </w:r>
      <w:r w:rsidR="08DF3FE1" w:rsidRPr="081942A4">
        <w:rPr>
          <w:szCs w:val="24"/>
        </w:rPr>
        <w:instrText>technologie</w:instrText>
      </w:r>
      <w:r w:rsidR="08DF3FE1">
        <w:instrText xml:space="preserve">" </w:instrText>
      </w:r>
      <w:r w:rsidR="08DF3FE1">
        <w:rPr>
          <w:szCs w:val="24"/>
          <w:lang w:val="de-DE"/>
        </w:rPr>
        <w:fldChar w:fldCharType="end"/>
      </w:r>
      <w:r w:rsidR="08FC38B4" w:rsidRPr="081942A4">
        <w:rPr>
          <w:szCs w:val="24"/>
        </w:rPr>
        <w:t xml:space="preserve"> náhled demiurga na svět.</w:t>
      </w:r>
    </w:p>
    <w:p w:rsidR="08163013" w:rsidRPr="00353CF1" w:rsidRDefault="08163013" w:rsidP="08FC38B4">
      <w:pPr>
        <w:pStyle w:val="Citace"/>
      </w:pPr>
      <w:r w:rsidRPr="00273106">
        <w:rPr>
          <w:noProof/>
        </w:rPr>
        <w:t>„</w:t>
      </w:r>
      <w:r>
        <w:t>Věci jsou v bohu obsaženy trojím způs</w:t>
      </w:r>
      <w:r w:rsidR="002961D8">
        <w:t>obem. V bohu jako principiální</w:t>
      </w:r>
      <w:r w:rsidR="002961D8">
        <w:rPr>
          <w:lang w:val="cs-CZ"/>
        </w:rPr>
        <w:t xml:space="preserve">m </w:t>
      </w:r>
      <w:r w:rsidR="002961D8">
        <w:t>produ</w:t>
      </w:r>
      <w:r w:rsidR="002961D8">
        <w:rPr>
          <w:lang w:val="cs-CZ"/>
        </w:rPr>
        <w:t>centovi</w:t>
      </w:r>
      <w:r>
        <w:t xml:space="preserve"> (</w:t>
      </w:r>
      <w:r w:rsidRPr="009C4F32">
        <w:rPr>
          <w:i/>
          <w:noProof/>
        </w:rPr>
        <w:t>in principio producente</w:t>
      </w:r>
      <w:r w:rsidR="00166AB0">
        <w:t>) jsou věci dány v potenciální</w:t>
      </w:r>
      <w:r w:rsidR="00166AB0">
        <w:rPr>
          <w:lang w:val="cs-CZ"/>
        </w:rPr>
        <w:t xml:space="preserve"> racionalitě </w:t>
      </w:r>
      <w:r>
        <w:t>(</w:t>
      </w:r>
      <w:r w:rsidRPr="009C4F32">
        <w:rPr>
          <w:i/>
          <w:noProof/>
        </w:rPr>
        <w:t>in ratione potentiae</w:t>
      </w:r>
      <w:r>
        <w:t>). Bůh věci zakouší v jejich exemplaritě (</w:t>
      </w:r>
      <w:r w:rsidRPr="009C4F32">
        <w:rPr>
          <w:i/>
          <w:noProof/>
        </w:rPr>
        <w:t>in exemplari exprimente</w:t>
      </w:r>
      <w:r>
        <w:t xml:space="preserve">), a tím </w:t>
      </w:r>
      <w:r w:rsidR="00B6263B">
        <w:rPr>
          <w:lang w:val="cs-CZ"/>
        </w:rPr>
        <w:t xml:space="preserve">jim </w:t>
      </w:r>
      <w:r>
        <w:t>dává do racionální</w:t>
      </w:r>
      <w:r w:rsidR="00B6263B">
        <w:rPr>
          <w:lang w:val="cs-CZ"/>
        </w:rPr>
        <w:t xml:space="preserve"> definici </w:t>
      </w:r>
      <w:r>
        <w:t>(</w:t>
      </w:r>
      <w:r w:rsidRPr="009C4F32">
        <w:rPr>
          <w:i/>
          <w:noProof/>
        </w:rPr>
        <w:t>in ratione notitiae</w:t>
      </w:r>
      <w:r>
        <w:t>). A nakonec je udržuje v bytí vzhledem k jejich cíli (</w:t>
      </w:r>
      <w:r w:rsidRPr="009C4F32">
        <w:rPr>
          <w:i/>
          <w:noProof/>
        </w:rPr>
        <w:t>in fine conservante</w:t>
      </w:r>
      <w:r>
        <w:t>), což je úkon jeho racionální vůle (</w:t>
      </w:r>
      <w:r w:rsidRPr="009C4F32">
        <w:rPr>
          <w:i/>
          <w:noProof/>
        </w:rPr>
        <w:t>in ratione voluntatis</w:t>
      </w:r>
      <w:r>
        <w:t xml:space="preserve">).“ </w:t>
      </w:r>
      <w:r>
        <w:rPr>
          <w:rStyle w:val="Znakapoznpodarou"/>
        </w:rPr>
        <w:footnoteReference w:id="75"/>
      </w:r>
    </w:p>
    <w:p w:rsidR="00BF24F6" w:rsidRDefault="08163013" w:rsidP="08163013">
      <w:r w:rsidRPr="00273106">
        <w:t>Nová ontoteologická struktura spojuje Bibli a filosofii tím, že vytváří provázanou sérii</w:t>
      </w:r>
      <w:r>
        <w:t xml:space="preserve"> tří určení </w:t>
      </w:r>
      <w:r w:rsidR="006A2934">
        <w:t xml:space="preserve">objektivního </w:t>
      </w:r>
      <w:r>
        <w:t xml:space="preserve">jsoucna </w:t>
      </w:r>
      <w:r w:rsidRPr="00273106">
        <w:t>(</w:t>
      </w:r>
      <w:r w:rsidRPr="00273106">
        <w:rPr>
          <w:i/>
        </w:rPr>
        <w:t>res tripliciter sunt in Deo</w:t>
      </w:r>
      <w:r w:rsidRPr="00273106">
        <w:t>)</w:t>
      </w:r>
      <w:r>
        <w:t xml:space="preserve">. </w:t>
      </w:r>
      <w:r w:rsidR="006A2934">
        <w:t xml:space="preserve">Božský </w:t>
      </w:r>
      <w:r>
        <w:t>demiurg</w:t>
      </w:r>
      <w:r w:rsidRPr="00273106">
        <w:t xml:space="preserve"> </w:t>
      </w:r>
      <w:r>
        <w:t>jako první moderní kapitalista</w:t>
      </w:r>
      <w:r>
        <w:fldChar w:fldCharType="begin"/>
      </w:r>
      <w:r>
        <w:instrText xml:space="preserve"> XE "</w:instrText>
      </w:r>
      <w:r w:rsidRPr="007826B4">
        <w:rPr>
          <w:i/>
        </w:rPr>
        <w:instrText>Lichtung:</w:instrText>
      </w:r>
      <w:r w:rsidRPr="007826B4">
        <w:instrText>kapitalismus</w:instrText>
      </w:r>
      <w:r>
        <w:instrText xml:space="preserve">" </w:instrText>
      </w:r>
      <w:r>
        <w:fldChar w:fldCharType="end"/>
      </w:r>
      <w:r>
        <w:t xml:space="preserve"> globálně zajišťuje objektivní p</w:t>
      </w:r>
      <w:r w:rsidRPr="00273106">
        <w:t>rodukc</w:t>
      </w:r>
      <w:r>
        <w:t>i</w:t>
      </w:r>
      <w:r w:rsidRPr="00273106">
        <w:t xml:space="preserve"> svrchovaného smyslu jsoucna (</w:t>
      </w:r>
      <w:r w:rsidRPr="00273106">
        <w:rPr>
          <w:i/>
        </w:rPr>
        <w:t>in principio producente</w:t>
      </w:r>
      <w:r w:rsidRPr="00273106">
        <w:t>)</w:t>
      </w:r>
      <w:r>
        <w:t xml:space="preserve">. </w:t>
      </w:r>
      <w:r w:rsidR="00D87D67" w:rsidRPr="00D87D67">
        <w:t xml:space="preserve">První mytologický </w:t>
      </w:r>
      <w:r w:rsidR="00D87D67" w:rsidRPr="00D87D67">
        <w:rPr>
          <w:i/>
        </w:rPr>
        <w:t>dativus possessivus</w:t>
      </w:r>
      <w:r w:rsidR="00222A5A">
        <w:rPr>
          <w:i/>
        </w:rPr>
        <w:fldChar w:fldCharType="begin"/>
      </w:r>
      <w:r w:rsidR="00222A5A">
        <w:instrText xml:space="preserve"> XE "</w:instrText>
      </w:r>
      <w:r w:rsidR="00222A5A" w:rsidRPr="00E83E2C">
        <w:rPr>
          <w:i/>
        </w:rPr>
        <w:instrText>dativus possessivus</w:instrText>
      </w:r>
      <w:r w:rsidR="00222A5A">
        <w:instrText xml:space="preserve">" </w:instrText>
      </w:r>
      <w:r w:rsidR="00222A5A">
        <w:rPr>
          <w:i/>
        </w:rPr>
        <w:fldChar w:fldCharType="end"/>
      </w:r>
      <w:r w:rsidR="00D87D67" w:rsidRPr="00D87D67">
        <w:t xml:space="preserve"> kapitalismu musí být božský; stalo se tak </w:t>
      </w:r>
      <w:r w:rsidR="00D87D67" w:rsidRPr="00D87D67">
        <w:rPr>
          <w:i/>
        </w:rPr>
        <w:t>in illo tempore</w:t>
      </w:r>
      <w:r w:rsidR="00D87D67">
        <w:t>, když moderní b</w:t>
      </w:r>
      <w:r w:rsidR="00D87D67" w:rsidRPr="00D87D67">
        <w:t xml:space="preserve">ůh </w:t>
      </w:r>
      <w:r w:rsidR="00D87D67">
        <w:t xml:space="preserve">zajistil </w:t>
      </w:r>
      <w:r w:rsidR="00D87D67" w:rsidRPr="00D87D67">
        <w:t xml:space="preserve">první </w:t>
      </w:r>
      <w:r w:rsidR="00D87D67">
        <w:t xml:space="preserve">dodávku </w:t>
      </w:r>
      <w:r w:rsidR="00D87D67" w:rsidRPr="00D87D67">
        <w:t>(</w:t>
      </w:r>
      <w:r w:rsidR="00D87D67" w:rsidRPr="00D87D67">
        <w:rPr>
          <w:i/>
        </w:rPr>
        <w:t>Ge-Stell</w:t>
      </w:r>
      <w:r w:rsidR="00222A5A">
        <w:rPr>
          <w:i/>
        </w:rPr>
        <w:fldChar w:fldCharType="begin"/>
      </w:r>
      <w:r w:rsidR="00222A5A">
        <w:instrText xml:space="preserve"> XE "</w:instrText>
      </w:r>
      <w:r w:rsidR="00222A5A" w:rsidRPr="00A41373">
        <w:rPr>
          <w:i/>
        </w:rPr>
        <w:instrText>Ge-Stell</w:instrText>
      </w:r>
      <w:r w:rsidR="00222A5A">
        <w:instrText xml:space="preserve">" </w:instrText>
      </w:r>
      <w:r w:rsidR="00222A5A">
        <w:rPr>
          <w:i/>
        </w:rPr>
        <w:fldChar w:fldCharType="end"/>
      </w:r>
      <w:r w:rsidR="00D87D67" w:rsidRPr="00D87D67">
        <w:t xml:space="preserve">) objektivního bytí před sebou </w:t>
      </w:r>
      <w:r w:rsidR="00D87D67">
        <w:t xml:space="preserve">samým, </w:t>
      </w:r>
      <w:r w:rsidR="00BE4A5B">
        <w:t>v</w:t>
      </w:r>
      <w:r w:rsidR="00D87D67">
        <w:t xml:space="preserve"> </w:t>
      </w:r>
      <w:r w:rsidR="00210072">
        <w:t>je</w:t>
      </w:r>
      <w:r w:rsidR="00FE5534">
        <w:t>ho absolutně dané e</w:t>
      </w:r>
      <w:r w:rsidR="00D87D67">
        <w:t>ssenci</w:t>
      </w:r>
      <w:r w:rsidR="00FE5534">
        <w:t xml:space="preserve"> a i</w:t>
      </w:r>
      <w:r w:rsidR="00BE4A5B">
        <w:t>nterioritě</w:t>
      </w:r>
      <w:r w:rsidR="00D87D67" w:rsidRPr="00D87D67">
        <w:t>.</w:t>
      </w:r>
      <w:r w:rsidR="00222A5A">
        <w:t xml:space="preserve"> </w:t>
      </w:r>
      <w:r>
        <w:t xml:space="preserve">Tento základní mystický kapitál moderny vzniká tím, že proces stvořitelské produkce mění </w:t>
      </w:r>
      <w:r w:rsidR="00537075">
        <w:t xml:space="preserve">povahu </w:t>
      </w:r>
      <w:r>
        <w:t xml:space="preserve">jsoucna v prvním technologickém procesu moderny. Boží </w:t>
      </w:r>
      <w:r w:rsidR="0077118B">
        <w:t xml:space="preserve">produktivita </w:t>
      </w:r>
      <w:r>
        <w:t>se transformuje od exemplární potence v boží esenci, přes racionální objektivitu v boží inteligenci, do reálné aktuality stvoření skrze boží vůli. Produkce objektivního jsoucna j</w:t>
      </w:r>
      <w:r w:rsidR="00D943B2">
        <w:t xml:space="preserve">e </w:t>
      </w:r>
      <w:r w:rsidRPr="00273106">
        <w:t>prezentován</w:t>
      </w:r>
      <w:r w:rsidR="00D943B2">
        <w:t>a</w:t>
      </w:r>
      <w:r w:rsidRPr="00273106">
        <w:t xml:space="preserve"> jako abs</w:t>
      </w:r>
      <w:r>
        <w:t xml:space="preserve">olutní </w:t>
      </w:r>
      <w:r w:rsidR="006F588D">
        <w:t>událost (</w:t>
      </w:r>
      <w:r w:rsidR="006F588D" w:rsidRPr="006F588D">
        <w:rPr>
          <w:i/>
        </w:rPr>
        <w:t>Ereignis</w:t>
      </w:r>
      <w:r w:rsidR="006F588D">
        <w:rPr>
          <w:i/>
        </w:rPr>
        <w:fldChar w:fldCharType="begin"/>
      </w:r>
      <w:r w:rsidR="006F588D">
        <w:instrText xml:space="preserve"> XE "</w:instrText>
      </w:r>
      <w:r w:rsidR="006F588D" w:rsidRPr="00C90B0C">
        <w:rPr>
          <w:i/>
        </w:rPr>
        <w:instrText>Ereignis</w:instrText>
      </w:r>
      <w:r w:rsidR="006F588D">
        <w:instrText xml:space="preserve">" </w:instrText>
      </w:r>
      <w:r w:rsidR="006F588D">
        <w:rPr>
          <w:i/>
        </w:rPr>
        <w:fldChar w:fldCharType="end"/>
      </w:r>
      <w:r w:rsidR="006F588D">
        <w:t xml:space="preserve">). Substanciální potence moderního boha jako prvního kapitalistického demiurga není ničím omezena </w:t>
      </w:r>
      <w:r w:rsidR="006F588D" w:rsidRPr="00273106">
        <w:t>(</w:t>
      </w:r>
      <w:r w:rsidR="006F588D" w:rsidRPr="00273106">
        <w:rPr>
          <w:i/>
        </w:rPr>
        <w:t>in ratione potentiae</w:t>
      </w:r>
      <w:r w:rsidR="006F588D" w:rsidRPr="00273106">
        <w:t>)</w:t>
      </w:r>
      <w:r>
        <w:t>. Technologická produkce demiurga musí být racionální a to exemplárním způsobem</w:t>
      </w:r>
      <w:r w:rsidR="00261D4A">
        <w:t xml:space="preserve">, když bůz zakouší své intencionální objekty </w:t>
      </w:r>
      <w:r w:rsidR="006F588D">
        <w:t>(</w:t>
      </w:r>
      <w:r w:rsidR="006F588D" w:rsidRPr="00595539">
        <w:rPr>
          <w:i/>
        </w:rPr>
        <w:t>in exemplari exprimente</w:t>
      </w:r>
      <w:r w:rsidR="006F588D">
        <w:t>)</w:t>
      </w:r>
      <w:r w:rsidRPr="00273106">
        <w:t xml:space="preserve">. </w:t>
      </w:r>
      <w:r>
        <w:t>B</w:t>
      </w:r>
      <w:r w:rsidRPr="00273106">
        <w:t xml:space="preserve">ůh </w:t>
      </w:r>
      <w:r>
        <w:t xml:space="preserve">aktualizuje </w:t>
      </w:r>
      <w:r w:rsidRPr="00273106">
        <w:t>své schopnosti</w:t>
      </w:r>
      <w:r w:rsidR="00261D4A">
        <w:t xml:space="preserve"> díky výkonu archetypické mysli</w:t>
      </w:r>
      <w:r>
        <w:t xml:space="preserve">, která zakouší exemplary </w:t>
      </w:r>
      <w:r w:rsidR="00261D4A">
        <w:t>jako racionální esence (</w:t>
      </w:r>
      <w:r w:rsidR="00261D4A" w:rsidRPr="00595539">
        <w:rPr>
          <w:i/>
        </w:rPr>
        <w:t>in ratione notitiae</w:t>
      </w:r>
      <w:r w:rsidR="00261D4A">
        <w:t>)</w:t>
      </w:r>
      <w:r w:rsidRPr="00273106">
        <w:t xml:space="preserve">. </w:t>
      </w:r>
      <w:r w:rsidR="00C363AA">
        <w:t>Nakonec b</w:t>
      </w:r>
      <w:r w:rsidR="00C363AA" w:rsidRPr="00C363AA">
        <w:t>ůh d</w:t>
      </w:r>
      <w:r w:rsidR="00C363AA">
        <w:t xml:space="preserve">ohlíží na celkovou </w:t>
      </w:r>
      <w:r w:rsidR="00C363AA">
        <w:lastRenderedPageBreak/>
        <w:t>produkci jsoucna</w:t>
      </w:r>
      <w:r w:rsidR="00C363AA" w:rsidRPr="00C363AA">
        <w:t xml:space="preserve"> v jeho stvořené </w:t>
      </w:r>
      <w:r w:rsidR="00C363AA">
        <w:t xml:space="preserve">finalitě </w:t>
      </w:r>
      <w:r w:rsidR="00C363AA" w:rsidRPr="00C363AA">
        <w:t>(</w:t>
      </w:r>
      <w:r w:rsidR="00C363AA" w:rsidRPr="00C363AA">
        <w:rPr>
          <w:i/>
        </w:rPr>
        <w:t>in fine conservante</w:t>
      </w:r>
      <w:r w:rsidR="00C363AA" w:rsidRPr="00C363AA">
        <w:t>). Tato produkce reálného bytí je ur</w:t>
      </w:r>
      <w:r w:rsidR="00637515">
        <w:t>čována aktem svrchované b</w:t>
      </w:r>
      <w:r w:rsidR="00C363AA" w:rsidRPr="00C363AA">
        <w:t>oží vůle (</w:t>
      </w:r>
      <w:r w:rsidR="00C363AA" w:rsidRPr="00C363AA">
        <w:rPr>
          <w:i/>
        </w:rPr>
        <w:t>in ratione voluntatis</w:t>
      </w:r>
      <w:r w:rsidR="00DE4BE6">
        <w:t xml:space="preserve">). </w:t>
      </w:r>
      <w:r w:rsidR="00C43AFD">
        <w:t xml:space="preserve">Bonaventura vytvořil kompletní </w:t>
      </w:r>
      <w:r w:rsidR="00C43AFD" w:rsidRPr="00C43AFD">
        <w:rPr>
          <w:i/>
        </w:rPr>
        <w:t>resolutio</w:t>
      </w:r>
      <w:r w:rsidR="00C43AFD">
        <w:t xml:space="preserve"> objektivního jsoucna v rámci moderní kapitalistické produkce. Jeho mytologický základ je intentionalitě a komitaci moderního boha vytvořené podle Avicenny. Tato objektivní rovina „</w:t>
      </w:r>
      <w:r w:rsidR="00C43AFD" w:rsidRPr="00C43AFD">
        <w:rPr>
          <w:i/>
        </w:rPr>
        <w:t>esse ad</w:t>
      </w:r>
      <w:r w:rsidR="00C43AFD">
        <w:rPr>
          <w:i/>
        </w:rPr>
        <w:fldChar w:fldCharType="begin"/>
      </w:r>
      <w:r w:rsidR="00C43AFD">
        <w:instrText xml:space="preserve"> XE "</w:instrText>
      </w:r>
      <w:r w:rsidR="00C43AFD" w:rsidRPr="00C5598F">
        <w:rPr>
          <w:i/>
        </w:rPr>
        <w:instrText>esse ad</w:instrText>
      </w:r>
      <w:r w:rsidR="00C43AFD">
        <w:instrText xml:space="preserve">" </w:instrText>
      </w:r>
      <w:r w:rsidR="00C43AFD">
        <w:rPr>
          <w:i/>
        </w:rPr>
        <w:fldChar w:fldCharType="end"/>
      </w:r>
      <w:r w:rsidR="00C43AFD">
        <w:t>“ (</w:t>
      </w:r>
      <w:r w:rsidR="00C43AFD" w:rsidRPr="000D72C8">
        <w:t>software</w:t>
      </w:r>
      <w:r w:rsidR="00C43AFD">
        <w:t xml:space="preserve">) </w:t>
      </w:r>
      <w:r w:rsidR="000D72C8">
        <w:t>v bohu (</w:t>
      </w:r>
      <w:r w:rsidR="000D72C8" w:rsidRPr="001728F8">
        <w:rPr>
          <w:i/>
        </w:rPr>
        <w:t>potentia</w:t>
      </w:r>
      <w:r w:rsidR="000D72C8" w:rsidRPr="001728F8">
        <w:rPr>
          <w:rFonts w:cs="Calibri"/>
          <w:i/>
        </w:rPr>
        <w:t>—exemplar—notitia</w:t>
      </w:r>
      <w:r w:rsidR="000D72C8">
        <w:t xml:space="preserve">) </w:t>
      </w:r>
      <w:r w:rsidR="00C43AFD">
        <w:t>je oddělena od reálné produkce stvořeného světa (</w:t>
      </w:r>
      <w:r w:rsidR="00C43AFD" w:rsidRPr="000D72C8">
        <w:t>hardware</w:t>
      </w:r>
      <w:r w:rsidR="00C43AFD">
        <w:t xml:space="preserve">). </w:t>
      </w:r>
      <w:r w:rsidRPr="00273106">
        <w:t xml:space="preserve">Trojím určením </w:t>
      </w:r>
      <w:r w:rsidR="00DE4BE6">
        <w:t>objek</w:t>
      </w:r>
      <w:r w:rsidR="00C43AFD">
        <w:t xml:space="preserve">tivního </w:t>
      </w:r>
      <w:r w:rsidRPr="00273106">
        <w:t xml:space="preserve">smyslu jsoucna </w:t>
      </w:r>
      <w:r>
        <w:t>v božím bytí</w:t>
      </w:r>
      <w:r w:rsidR="00DE4BE6">
        <w:t xml:space="preserve"> a </w:t>
      </w:r>
      <w:r w:rsidR="08451298">
        <w:t xml:space="preserve">tvořivé </w:t>
      </w:r>
      <w:r>
        <w:t xml:space="preserve">inteligenci vznikla nová </w:t>
      </w:r>
      <w:r w:rsidR="08C01018">
        <w:t>forma objek</w:t>
      </w:r>
      <w:r w:rsidR="08451298">
        <w:t>tivní predikace navázané</w:t>
      </w:r>
      <w:r>
        <w:t xml:space="preserve"> v modu </w:t>
      </w:r>
      <w:r w:rsidRPr="008A01A6">
        <w:rPr>
          <w:i/>
        </w:rPr>
        <w:t>per prius</w:t>
      </w:r>
      <w:r>
        <w:t xml:space="preserve"> na stvořitelskou demiurgickou aktivitu</w:t>
      </w:r>
      <w:r>
        <w:fldChar w:fldCharType="begin"/>
      </w:r>
      <w:r>
        <w:instrText xml:space="preserve"> XE "produkce:demiurg" </w:instrText>
      </w:r>
      <w:r>
        <w:fldChar w:fldCharType="end"/>
      </w:r>
      <w:r>
        <w:t xml:space="preserve">. V modu </w:t>
      </w:r>
      <w:r w:rsidRPr="008A01A6">
        <w:rPr>
          <w:i/>
        </w:rPr>
        <w:t>per posterius</w:t>
      </w:r>
      <w:r>
        <w:t xml:space="preserve"> je tato predikace dána směrem ke stvoření</w:t>
      </w:r>
      <w:r w:rsidR="00ED0735">
        <w:t xml:space="preserve"> jako akt reálné tvořivé vůle</w:t>
      </w:r>
      <w:r>
        <w:t xml:space="preserve">. Obě patra </w:t>
      </w:r>
      <w:r w:rsidR="08C01018">
        <w:t xml:space="preserve">demiurgické </w:t>
      </w:r>
      <w:r w:rsidR="006A0195">
        <w:t xml:space="preserve">aktivity </w:t>
      </w:r>
      <w:r w:rsidR="00DC0E89">
        <w:t xml:space="preserve">boha i člověka </w:t>
      </w:r>
      <w:r>
        <w:t>si vzájemně odpovídají v modu objektivně dané matematické analogie čísla, míry a váhy napojené na dvě patra absolutní stvořitelské regule (</w:t>
      </w:r>
      <w:r w:rsidRPr="009C4F32">
        <w:rPr>
          <w:i/>
        </w:rPr>
        <w:t>in ratione potentiae</w:t>
      </w:r>
      <w:r w:rsidR="008218F9">
        <w:rPr>
          <w:i/>
        </w:rPr>
        <w:t xml:space="preserve"> –</w:t>
      </w:r>
      <w:r>
        <w:rPr>
          <w:i/>
        </w:rPr>
        <w:t xml:space="preserve"> </w:t>
      </w:r>
      <w:r w:rsidRPr="009C4F32">
        <w:rPr>
          <w:i/>
        </w:rPr>
        <w:t>in exemplari exprimente</w:t>
      </w:r>
      <w:r>
        <w:t>). Celek světa daný aktem demiurgické intence a aktuální boží vůle má ve své reálné manifestaci jako boží opus objektivně-univoční charakter (</w:t>
      </w:r>
      <w:r w:rsidRPr="009C4F32">
        <w:rPr>
          <w:i/>
        </w:rPr>
        <w:t>in ratione notitiae</w:t>
      </w:r>
      <w:r>
        <w:t xml:space="preserve">). Svět je věčně intendován jako </w:t>
      </w:r>
      <w:r w:rsidR="00697CA5">
        <w:t>o</w:t>
      </w:r>
      <w:r w:rsidR="00697CA5" w:rsidRPr="00697CA5">
        <w:t xml:space="preserve">bjektivní a racionální </w:t>
      </w:r>
      <w:r w:rsidR="00697CA5" w:rsidRPr="00697CA5">
        <w:rPr>
          <w:i/>
        </w:rPr>
        <w:t>tertium ens</w:t>
      </w:r>
      <w:r w:rsidR="00697CA5" w:rsidRPr="00697CA5">
        <w:t xml:space="preserve">. Jelikož je nutně stvořen </w:t>
      </w:r>
      <w:r w:rsidR="00697CA5">
        <w:t xml:space="preserve">skrze analogii </w:t>
      </w:r>
      <w:r w:rsidR="00697CA5" w:rsidRPr="00697CA5">
        <w:t xml:space="preserve">mytologické </w:t>
      </w:r>
      <w:r w:rsidR="00697CA5">
        <w:t>tvořivosti</w:t>
      </w:r>
      <w:r w:rsidR="00697CA5" w:rsidRPr="00697CA5">
        <w:t xml:space="preserve">, </w:t>
      </w:r>
      <w:r w:rsidR="00697CA5">
        <w:t xml:space="preserve">pak </w:t>
      </w:r>
      <w:r w:rsidR="00697CA5" w:rsidRPr="00697CA5">
        <w:t xml:space="preserve">má </w:t>
      </w:r>
      <w:r w:rsidR="00697CA5">
        <w:t>i realita je má stejnou objektivně-racionální podstatu</w:t>
      </w:r>
      <w:r w:rsidR="00BF24F6">
        <w:t>.</w:t>
      </w:r>
    </w:p>
    <w:p w:rsidR="003E5057" w:rsidRDefault="00BF24F6" w:rsidP="00CD7F33">
      <w:pPr>
        <w:ind w:firstLine="397"/>
      </w:pPr>
      <w:r>
        <w:t xml:space="preserve">Bonaventura vytvořil donaci objektivního </w:t>
      </w:r>
      <w:r w:rsidR="08163013">
        <w:t xml:space="preserve">jsoucna </w:t>
      </w:r>
      <w:r>
        <w:t>(</w:t>
      </w:r>
      <w:r w:rsidRPr="00BF24F6">
        <w:rPr>
          <w:i/>
        </w:rPr>
        <w:t>dativus obiectivus</w:t>
      </w:r>
      <w:r w:rsidR="00866ABF">
        <w:rPr>
          <w:i/>
        </w:rPr>
        <w:fldChar w:fldCharType="begin"/>
      </w:r>
      <w:r w:rsidR="00866ABF">
        <w:instrText xml:space="preserve"> XE "</w:instrText>
      </w:r>
      <w:r w:rsidR="00866ABF" w:rsidRPr="00232B6A">
        <w:rPr>
          <w:i/>
        </w:rPr>
        <w:instrText>dativus obiectivus</w:instrText>
      </w:r>
      <w:r w:rsidR="00866ABF">
        <w:instrText xml:space="preserve">" </w:instrText>
      </w:r>
      <w:r w:rsidR="00866ABF">
        <w:rPr>
          <w:i/>
        </w:rPr>
        <w:fldChar w:fldCharType="end"/>
      </w:r>
      <w:r>
        <w:t xml:space="preserve">) jako ontoteologické předporozumění </w:t>
      </w:r>
      <w:r w:rsidR="08163013">
        <w:t>smysl jsoucna (</w:t>
      </w:r>
      <w:r w:rsidR="08163013" w:rsidRPr="0873483E">
        <w:rPr>
          <w:i/>
        </w:rPr>
        <w:t>Vor-blickbahn</w:t>
      </w:r>
      <w:r w:rsidR="08163013">
        <w:rPr>
          <w:i/>
        </w:rPr>
        <w:fldChar w:fldCharType="begin"/>
      </w:r>
      <w:r w:rsidR="08163013">
        <w:instrText xml:space="preserve"> XE "</w:instrText>
      </w:r>
      <w:r w:rsidR="08163013" w:rsidRPr="08414B07">
        <w:rPr>
          <w:i/>
        </w:rPr>
        <w:instrText>Vor-blickbahn</w:instrText>
      </w:r>
      <w:r w:rsidR="08163013">
        <w:instrText xml:space="preserve">" </w:instrText>
      </w:r>
      <w:r w:rsidR="08163013">
        <w:rPr>
          <w:i/>
        </w:rPr>
        <w:fldChar w:fldCharType="end"/>
      </w:r>
      <w:r>
        <w:t xml:space="preserve">), které je dáno </w:t>
      </w:r>
      <w:r w:rsidR="08163013">
        <w:t>v modu demiurgické produkce</w:t>
      </w:r>
      <w:r w:rsidR="00866ABF">
        <w:t xml:space="preserve"> (</w:t>
      </w:r>
      <w:r w:rsidR="00866ABF" w:rsidRPr="00866ABF">
        <w:rPr>
          <w:i/>
        </w:rPr>
        <w:t>dativus modi</w:t>
      </w:r>
      <w:r w:rsidR="00652B14">
        <w:rPr>
          <w:i/>
        </w:rPr>
        <w:fldChar w:fldCharType="begin"/>
      </w:r>
      <w:r w:rsidR="00652B14">
        <w:instrText xml:space="preserve"> XE "</w:instrText>
      </w:r>
      <w:r w:rsidR="00652B14" w:rsidRPr="000E49FC">
        <w:rPr>
          <w:i/>
        </w:rPr>
        <w:instrText>dativus modi</w:instrText>
      </w:r>
      <w:r w:rsidR="00652B14">
        <w:instrText xml:space="preserve">" </w:instrText>
      </w:r>
      <w:r w:rsidR="00652B14">
        <w:rPr>
          <w:i/>
        </w:rPr>
        <w:fldChar w:fldCharType="end"/>
      </w:r>
      <w:r w:rsidR="00866ABF">
        <w:t>)</w:t>
      </w:r>
      <w:r w:rsidR="08163013">
        <w:t xml:space="preserve">. Tím se zásadně změnil </w:t>
      </w:r>
      <w:r w:rsidR="00721122">
        <w:t>způsob</w:t>
      </w:r>
      <w:r w:rsidR="08163013">
        <w:t>, jak</w:t>
      </w:r>
      <w:r w:rsidR="08971C75">
        <w:t xml:space="preserve"> moderna nazírá stvoření. </w:t>
      </w:r>
      <w:r w:rsidR="00721122" w:rsidRPr="00721122">
        <w:t xml:space="preserve">Nový druh </w:t>
      </w:r>
      <w:r w:rsidR="00721122" w:rsidRPr="00721122">
        <w:rPr>
          <w:i/>
        </w:rPr>
        <w:t>Ge-Stell</w:t>
      </w:r>
      <w:r w:rsidR="00866ABF">
        <w:rPr>
          <w:i/>
        </w:rPr>
        <w:fldChar w:fldCharType="begin"/>
      </w:r>
      <w:r w:rsidR="00866ABF">
        <w:instrText xml:space="preserve"> XE "</w:instrText>
      </w:r>
      <w:r w:rsidR="00866ABF" w:rsidRPr="009F5119">
        <w:rPr>
          <w:i/>
        </w:rPr>
        <w:instrText>Ge-Stell</w:instrText>
      </w:r>
      <w:r w:rsidR="00866ABF">
        <w:instrText xml:space="preserve">" </w:instrText>
      </w:r>
      <w:r w:rsidR="00866ABF">
        <w:rPr>
          <w:i/>
        </w:rPr>
        <w:fldChar w:fldCharType="end"/>
      </w:r>
      <w:r w:rsidR="00721122" w:rsidRPr="00721122">
        <w:t xml:space="preserve"> jmenov</w:t>
      </w:r>
      <w:r w:rsidR="00721122">
        <w:t xml:space="preserve">al </w:t>
      </w:r>
      <w:r w:rsidR="00721122" w:rsidRPr="00721122">
        <w:t>demiurgický subjekt jako zdroj bytí. V modu mytologické komitace</w:t>
      </w:r>
      <w:r w:rsidR="000A647D">
        <w:t xml:space="preserve"> pak demiurgický </w:t>
      </w:r>
      <w:r w:rsidR="00721122" w:rsidRPr="00721122">
        <w:t>intelekt a vůle přisuzují tomuto bytí obje</w:t>
      </w:r>
      <w:r w:rsidR="00721122">
        <w:t>ktivní a posléze skutečnou jsoucnost</w:t>
      </w:r>
      <w:r w:rsidR="00721122" w:rsidRPr="00721122">
        <w:t xml:space="preserve">. </w:t>
      </w:r>
      <w:r w:rsidR="08971C75">
        <w:rPr>
          <w:iCs/>
        </w:rPr>
        <w:t xml:space="preserve">Kapitalistický </w:t>
      </w:r>
      <w:r w:rsidR="08971C75" w:rsidRPr="00273106">
        <w:rPr>
          <w:i/>
          <w:iCs/>
        </w:rPr>
        <w:t>Weltanschauung</w:t>
      </w:r>
      <w:r w:rsidR="08971C75">
        <w:rPr>
          <w:i/>
          <w:iCs/>
        </w:rPr>
        <w:fldChar w:fldCharType="begin"/>
      </w:r>
      <w:r w:rsidR="08971C75">
        <w:instrText xml:space="preserve"> XE "</w:instrText>
      </w:r>
      <w:r w:rsidR="08971C75" w:rsidRPr="08905332">
        <w:rPr>
          <w:i/>
          <w:iCs/>
        </w:rPr>
        <w:instrText>Weltanschauung</w:instrText>
      </w:r>
      <w:r w:rsidR="08971C75">
        <w:instrText xml:space="preserve">" </w:instrText>
      </w:r>
      <w:r w:rsidR="08971C75">
        <w:rPr>
          <w:i/>
          <w:iCs/>
        </w:rPr>
        <w:fldChar w:fldCharType="end"/>
      </w:r>
      <w:r w:rsidR="08971C75" w:rsidRPr="00273106">
        <w:rPr>
          <w:iCs/>
        </w:rPr>
        <w:t xml:space="preserve"> moderny</w:t>
      </w:r>
      <w:r w:rsidR="08971C75">
        <w:rPr>
          <w:iCs/>
        </w:rPr>
        <w:t xml:space="preserve"> </w:t>
      </w:r>
      <w:r w:rsidR="08971C75">
        <w:t>vznikl re</w:t>
      </w:r>
      <w:r w:rsidR="08457361">
        <w:t xml:space="preserve">voluční </w:t>
      </w:r>
      <w:r w:rsidR="08163013">
        <w:t xml:space="preserve">záměnou </w:t>
      </w:r>
      <w:r w:rsidR="08971C75">
        <w:t xml:space="preserve">aristotelské </w:t>
      </w:r>
      <w:r w:rsidR="08163013" w:rsidRPr="0884594E">
        <w:rPr>
          <w:i/>
        </w:rPr>
        <w:t>ousía</w:t>
      </w:r>
      <w:r w:rsidR="08163013">
        <w:t xml:space="preserve"> za </w:t>
      </w:r>
      <w:r w:rsidR="00E42D50">
        <w:t xml:space="preserve">demiurgickou </w:t>
      </w:r>
      <w:r w:rsidR="08163013" w:rsidRPr="0884594E">
        <w:rPr>
          <w:i/>
        </w:rPr>
        <w:t>parousía</w:t>
      </w:r>
      <w:r w:rsidR="00433C6A">
        <w:t xml:space="preserve">, kterou provedla </w:t>
      </w:r>
      <w:r w:rsidR="08953F81">
        <w:t>Bonaventurov</w:t>
      </w:r>
      <w:r w:rsidR="00433C6A">
        <w:t>a</w:t>
      </w:r>
      <w:r w:rsidR="08953F81">
        <w:t xml:space="preserve"> škol</w:t>
      </w:r>
      <w:r w:rsidR="007A0857">
        <w:t>a</w:t>
      </w:r>
      <w:r w:rsidR="08953F81">
        <w:t xml:space="preserve"> </w:t>
      </w:r>
      <w:r w:rsidR="086356F5">
        <w:t xml:space="preserve">pařížských </w:t>
      </w:r>
      <w:r w:rsidR="08953F81">
        <w:t>modernistů</w:t>
      </w:r>
      <w:r w:rsidR="08B53826">
        <w:rPr>
          <w:iCs/>
        </w:rPr>
        <w:t xml:space="preserve">. </w:t>
      </w:r>
      <w:r w:rsidR="007A0857" w:rsidRPr="007A0857">
        <w:rPr>
          <w:iCs/>
        </w:rPr>
        <w:t>Démonologie kapitalismu (</w:t>
      </w:r>
      <w:r w:rsidR="007A0857" w:rsidRPr="007A0857">
        <w:rPr>
          <w:i/>
          <w:iCs/>
        </w:rPr>
        <w:t>Irre</w:t>
      </w:r>
      <w:r w:rsidR="00214231">
        <w:rPr>
          <w:i/>
          <w:iCs/>
        </w:rPr>
        <w:fldChar w:fldCharType="begin"/>
      </w:r>
      <w:r w:rsidR="00214231">
        <w:instrText xml:space="preserve"> XE "</w:instrText>
      </w:r>
      <w:r w:rsidR="00214231" w:rsidRPr="0031383F">
        <w:rPr>
          <w:i/>
          <w:iCs/>
        </w:rPr>
        <w:instrText>Irre</w:instrText>
      </w:r>
      <w:r w:rsidR="00214231">
        <w:instrText xml:space="preserve">" </w:instrText>
      </w:r>
      <w:r w:rsidR="00214231">
        <w:rPr>
          <w:i/>
          <w:iCs/>
        </w:rPr>
        <w:fldChar w:fldCharType="end"/>
      </w:r>
      <w:r w:rsidR="007A0857" w:rsidRPr="007A0857">
        <w:rPr>
          <w:iCs/>
        </w:rPr>
        <w:t>) se stala účinnou v celosvětovém měřítku. Skládá se z</w:t>
      </w:r>
      <w:r w:rsidR="007A0857">
        <w:rPr>
          <w:iCs/>
        </w:rPr>
        <w:t xml:space="preserve"> apokalyptického čísla a jména „666“</w:t>
      </w:r>
      <w:r w:rsidR="007A0857" w:rsidRPr="007A0857">
        <w:rPr>
          <w:iCs/>
        </w:rPr>
        <w:t xml:space="preserve">, které přivedl na svět Bonaventura. Matematickou objektivitu </w:t>
      </w:r>
      <w:r w:rsidR="007A0857">
        <w:rPr>
          <w:iCs/>
        </w:rPr>
        <w:t>Ruf</w:t>
      </w:r>
      <w:r w:rsidR="00EB6213">
        <w:rPr>
          <w:iCs/>
        </w:rPr>
        <w:t>use</w:t>
      </w:r>
      <w:r w:rsidR="007A0857">
        <w:rPr>
          <w:iCs/>
        </w:rPr>
        <w:t xml:space="preserve"> proměnil v demiurgický opus, který</w:t>
      </w:r>
      <w:r w:rsidR="007A0857" w:rsidRPr="007A0857">
        <w:rPr>
          <w:iCs/>
        </w:rPr>
        <w:t xml:space="preserve"> </w:t>
      </w:r>
      <w:r w:rsidR="007A0857">
        <w:rPr>
          <w:iCs/>
        </w:rPr>
        <w:t xml:space="preserve">exemplárně </w:t>
      </w:r>
      <w:r w:rsidR="00F61575">
        <w:rPr>
          <w:iCs/>
        </w:rPr>
        <w:t xml:space="preserve">koná moderní Bůh a </w:t>
      </w:r>
      <w:r w:rsidR="007A0857" w:rsidRPr="007A0857">
        <w:rPr>
          <w:iCs/>
        </w:rPr>
        <w:t xml:space="preserve">moderní ilumináti </w:t>
      </w:r>
      <w:r w:rsidR="00F61575">
        <w:rPr>
          <w:iCs/>
        </w:rPr>
        <w:t xml:space="preserve">ho pak </w:t>
      </w:r>
      <w:r w:rsidR="007A0857" w:rsidRPr="007A0857">
        <w:rPr>
          <w:iCs/>
        </w:rPr>
        <w:t>přebírají svým vlastním racionálním způsobem. Tento světonázor umožňuje neomezenou produkci so</w:t>
      </w:r>
      <w:r w:rsidR="007A0857">
        <w:rPr>
          <w:iCs/>
        </w:rPr>
        <w:t xml:space="preserve">fistických simulaker na způsob </w:t>
      </w:r>
      <w:r w:rsidR="007A0857" w:rsidRPr="00214231">
        <w:rPr>
          <w:i/>
          <w:iCs/>
        </w:rPr>
        <w:t>O</w:t>
      </w:r>
      <w:r w:rsidR="00214231" w:rsidRPr="00214231">
        <w:rPr>
          <w:i/>
          <w:iCs/>
        </w:rPr>
        <w:t>xfordian Fallacy</w:t>
      </w:r>
      <w:r w:rsidR="007A0857" w:rsidRPr="007A0857">
        <w:rPr>
          <w:iCs/>
        </w:rPr>
        <w:t xml:space="preserve">. </w:t>
      </w:r>
      <w:r w:rsidR="08163013">
        <w:t xml:space="preserve">Bonaventura se stal otcem moderního kapitalistického subjektu tím, že </w:t>
      </w:r>
      <w:r w:rsidR="086356F5">
        <w:t xml:space="preserve">převedl aristotelskou kategoriální predikaci </w:t>
      </w:r>
      <w:r w:rsidR="08163013">
        <w:t xml:space="preserve">do </w:t>
      </w:r>
      <w:r w:rsidR="08163013">
        <w:lastRenderedPageBreak/>
        <w:t xml:space="preserve">ontoteologické predikace </w:t>
      </w:r>
      <w:r w:rsidR="004079EB">
        <w:t>„</w:t>
      </w:r>
      <w:r w:rsidR="08163013" w:rsidRPr="08C52F83">
        <w:rPr>
          <w:i/>
        </w:rPr>
        <w:t>in artificialibu</w:t>
      </w:r>
      <w:r w:rsidR="08163013">
        <w:t>s</w:t>
      </w:r>
      <w:r w:rsidR="004079EB">
        <w:t>“</w:t>
      </w:r>
      <w:r w:rsidR="08163013">
        <w:fldChar w:fldCharType="begin"/>
      </w:r>
      <w:r w:rsidR="08163013">
        <w:instrText xml:space="preserve"> XE "</w:instrText>
      </w:r>
      <w:r w:rsidR="08163013" w:rsidRPr="084C0984">
        <w:instrText>predikace:</w:instrText>
      </w:r>
      <w:r w:rsidR="08163013" w:rsidRPr="084C0984">
        <w:rPr>
          <w:i/>
        </w:rPr>
        <w:instrText>in artificialibu</w:instrText>
      </w:r>
      <w:r w:rsidR="08163013" w:rsidRPr="084C0984">
        <w:instrText>s</w:instrText>
      </w:r>
      <w:r w:rsidR="08163013">
        <w:instrText xml:space="preserve">" </w:instrText>
      </w:r>
      <w:r w:rsidR="08163013">
        <w:fldChar w:fldCharType="end"/>
      </w:r>
      <w:r w:rsidR="08163013" w:rsidRPr="00273106">
        <w:t>.</w:t>
      </w:r>
      <w:r w:rsidR="08163013">
        <w:t xml:space="preserve"> Základ jsoucnosti je dán ve </w:t>
      </w:r>
      <w:r w:rsidR="08163013" w:rsidRPr="00273106">
        <w:rPr>
          <w:szCs w:val="12"/>
        </w:rPr>
        <w:t xml:space="preserve">stvořitelské a tvořitelské aktivitě </w:t>
      </w:r>
      <w:r w:rsidR="08163013" w:rsidRPr="00273106">
        <w:t>aktuálního subjektu (</w:t>
      </w:r>
      <w:r w:rsidR="08163013" w:rsidRPr="00273106">
        <w:rPr>
          <w:i/>
          <w:szCs w:val="13"/>
        </w:rPr>
        <w:t xml:space="preserve">per </w:t>
      </w:r>
      <w:r w:rsidR="08163013" w:rsidRPr="00273106">
        <w:rPr>
          <w:i/>
          <w:szCs w:val="14"/>
        </w:rPr>
        <w:t xml:space="preserve">actionem </w:t>
      </w:r>
      <w:r w:rsidR="08163013" w:rsidRPr="00273106">
        <w:rPr>
          <w:i/>
          <w:szCs w:val="12"/>
        </w:rPr>
        <w:t>agentis</w:t>
      </w:r>
      <w:r w:rsidR="08163013">
        <w:rPr>
          <w:szCs w:val="12"/>
        </w:rPr>
        <w:t xml:space="preserve">). </w:t>
      </w:r>
      <w:r w:rsidR="08163013" w:rsidRPr="00273106">
        <w:t xml:space="preserve">První </w:t>
      </w:r>
      <w:r w:rsidR="0880229F">
        <w:t xml:space="preserve">technologický </w:t>
      </w:r>
      <w:r w:rsidR="08163013" w:rsidRPr="00273106">
        <w:t>projekt jsoucna existuje původně a nejprve v mysli tvůrce (</w:t>
      </w:r>
      <w:r w:rsidR="08163013" w:rsidRPr="00273106">
        <w:rPr>
          <w:i/>
        </w:rPr>
        <w:t>ratio in mente artificis vivit</w:t>
      </w:r>
      <w:r w:rsidR="08163013">
        <w:t xml:space="preserve">). Regule tvorby daná v modu </w:t>
      </w:r>
      <w:r w:rsidR="08163013" w:rsidRPr="08661487">
        <w:rPr>
          <w:i/>
        </w:rPr>
        <w:t>semel</w:t>
      </w:r>
      <w:r w:rsidR="08163013">
        <w:t>‒</w:t>
      </w:r>
      <w:r w:rsidR="08163013" w:rsidRPr="08661487">
        <w:rPr>
          <w:i/>
        </w:rPr>
        <w:t>semper</w:t>
      </w:r>
      <w:r w:rsidR="08163013">
        <w:rPr>
          <w:i/>
        </w:rPr>
        <w:fldChar w:fldCharType="begin"/>
      </w:r>
      <w:r w:rsidR="08163013">
        <w:instrText xml:space="preserve"> XE "predikace:</w:instrText>
      </w:r>
      <w:r w:rsidR="08163013" w:rsidRPr="08DF166F">
        <w:rPr>
          <w:i/>
        </w:rPr>
        <w:instrText>semel</w:instrText>
      </w:r>
      <w:r w:rsidR="08163013" w:rsidRPr="08DF166F">
        <w:instrText>‒</w:instrText>
      </w:r>
      <w:r w:rsidR="08163013" w:rsidRPr="08DF166F">
        <w:rPr>
          <w:i/>
        </w:rPr>
        <w:instrText>semper</w:instrText>
      </w:r>
      <w:r w:rsidR="08163013">
        <w:instrText xml:space="preserve">" </w:instrText>
      </w:r>
      <w:r w:rsidR="08163013">
        <w:rPr>
          <w:i/>
        </w:rPr>
        <w:fldChar w:fldCharType="end"/>
      </w:r>
      <w:r w:rsidR="08163013">
        <w:t xml:space="preserve"> se odvolává na Augustinovo dílo </w:t>
      </w:r>
      <w:r w:rsidR="08163013" w:rsidRPr="000800C4">
        <w:rPr>
          <w:i/>
        </w:rPr>
        <w:t xml:space="preserve">Octoginta trium </w:t>
      </w:r>
      <w:r w:rsidR="00262F13">
        <w:rPr>
          <w:i/>
        </w:rPr>
        <w:t>q</w:t>
      </w:r>
      <w:r w:rsidR="08163013" w:rsidRPr="000800C4">
        <w:rPr>
          <w:i/>
        </w:rPr>
        <w:t>uaestionem</w:t>
      </w:r>
      <w:r w:rsidR="08163013">
        <w:t>.</w:t>
      </w:r>
      <w:r w:rsidR="08163013">
        <w:rPr>
          <w:rStyle w:val="Znakapoznpodarou"/>
        </w:rPr>
        <w:footnoteReference w:id="76"/>
      </w:r>
      <w:r w:rsidR="08163013">
        <w:t xml:space="preserve"> Tvůrčí idea je dána v mysli řemeslníka bez ohledu na to, zda vytvoří externí dílo nebo nevytvoří</w:t>
      </w:r>
      <w:r w:rsidR="08163013">
        <w:fldChar w:fldCharType="begin"/>
      </w:r>
      <w:r w:rsidR="08163013">
        <w:instrText xml:space="preserve"> XE "</w:instrText>
      </w:r>
      <w:r w:rsidR="08163013" w:rsidRPr="00201FC2">
        <w:instrText>predik</w:instrText>
      </w:r>
      <w:r w:rsidR="08163013">
        <w:instrText>a</w:instrText>
      </w:r>
      <w:r w:rsidR="08163013" w:rsidRPr="00201FC2">
        <w:instrText>ce:</w:instrText>
      </w:r>
      <w:r w:rsidR="08163013" w:rsidRPr="003803DF">
        <w:rPr>
          <w:i/>
        </w:rPr>
        <w:instrText>in artificialibus</w:instrText>
      </w:r>
      <w:r w:rsidR="08163013">
        <w:instrText xml:space="preserve">" </w:instrText>
      </w:r>
      <w:r w:rsidR="08163013">
        <w:fldChar w:fldCharType="end"/>
      </w:r>
      <w:r w:rsidR="08163013">
        <w:t>. R</w:t>
      </w:r>
      <w:r w:rsidR="08163013" w:rsidRPr="000800C4">
        <w:t xml:space="preserve">atio </w:t>
      </w:r>
      <w:r w:rsidR="08163013">
        <w:t xml:space="preserve">jako ideový výměr věci </w:t>
      </w:r>
      <w:r w:rsidR="08163013" w:rsidRPr="000800C4">
        <w:t xml:space="preserve">platí, </w:t>
      </w:r>
      <w:r w:rsidR="08163013">
        <w:t>i když z něj nikdy nic nevznikne (</w:t>
      </w:r>
      <w:r w:rsidR="08163013" w:rsidRPr="00852B9A">
        <w:rPr>
          <w:i/>
        </w:rPr>
        <w:t>ratio est, etiamsi nunquam aliquid per illam fiat</w:t>
      </w:r>
      <w:r w:rsidR="08163013">
        <w:t>). Objektivní existenci věci v mysli a vůli demiurga</w:t>
      </w:r>
      <w:r w:rsidR="08163013">
        <w:fldChar w:fldCharType="begin"/>
      </w:r>
      <w:r w:rsidR="08163013">
        <w:instrText xml:space="preserve"> XE "regule:</w:instrText>
      </w:r>
      <w:r w:rsidR="08163013" w:rsidRPr="005C2F4A">
        <w:rPr>
          <w:rStyle w:val="addmd"/>
        </w:rPr>
        <w:instrText>demiurg</w:instrText>
      </w:r>
      <w:r w:rsidR="08163013">
        <w:instrText xml:space="preserve">" </w:instrText>
      </w:r>
      <w:r w:rsidR="08163013">
        <w:fldChar w:fldCharType="end"/>
      </w:r>
      <w:r w:rsidR="08163013">
        <w:t xml:space="preserve"> nijak neovlivňuje fakt, zda věc kontigentně existuje nebo neexistuje ve vnějším světě. To je typické pojetí porretánské predikace </w:t>
      </w:r>
      <w:r w:rsidR="08163013" w:rsidRPr="008A0D1C">
        <w:rPr>
          <w:i/>
        </w:rPr>
        <w:t>in artificialibus</w:t>
      </w:r>
      <w:r w:rsidR="08163013">
        <w:fldChar w:fldCharType="begin"/>
      </w:r>
      <w:r w:rsidR="08163013">
        <w:instrText xml:space="preserve"> XE "</w:instrText>
      </w:r>
      <w:r w:rsidR="08163013" w:rsidRPr="0059292A">
        <w:instrText>predikace:</w:instrText>
      </w:r>
      <w:r w:rsidR="08163013" w:rsidRPr="008A0D1C">
        <w:rPr>
          <w:i/>
        </w:rPr>
        <w:instrText>in artificialibus</w:instrText>
      </w:r>
      <w:r w:rsidR="08163013">
        <w:instrText xml:space="preserve">" </w:instrText>
      </w:r>
      <w:r w:rsidR="08163013">
        <w:fldChar w:fldCharType="end"/>
      </w:r>
      <w:r w:rsidR="08163013">
        <w:t xml:space="preserve">, které </w:t>
      </w:r>
      <w:r w:rsidR="080A49AE">
        <w:t xml:space="preserve">v letech 1240–50 odmítli </w:t>
      </w:r>
      <w:r w:rsidR="089D02A2">
        <w:t xml:space="preserve">Alvenus, </w:t>
      </w:r>
      <w:r w:rsidR="08163013">
        <w:t xml:space="preserve">Albert a Bacon. Analogická podobnost daná pouze v mysli nemůže </w:t>
      </w:r>
      <w:r w:rsidR="08F37959">
        <w:t xml:space="preserve">podle Alberta </w:t>
      </w:r>
      <w:r w:rsidR="08163013">
        <w:t>založit metafyzickou jednotu jsoucna, protože jí chybí predikace kauzality z</w:t>
      </w:r>
      <w:r w:rsidR="00A43F9E">
        <w:t xml:space="preserve"> hyparchických </w:t>
      </w:r>
      <w:r w:rsidR="08163013">
        <w:t>první</w:t>
      </w:r>
      <w:r w:rsidR="00A43F9E">
        <w:t>ch substancí</w:t>
      </w:r>
      <w:r w:rsidR="08163013">
        <w:t xml:space="preserve"> (</w:t>
      </w:r>
      <w:r w:rsidR="08163013" w:rsidRPr="08704036">
        <w:rPr>
          <w:i/>
        </w:rPr>
        <w:t>non retinet ratio causalitatis</w:t>
      </w:r>
      <w:r w:rsidR="08EE2CAF">
        <w:t>; OBJ II, kap. 2</w:t>
      </w:r>
      <w:r w:rsidR="08D666CD">
        <w:t xml:space="preserve">.4.3). Podle výměru </w:t>
      </w:r>
      <w:r w:rsidR="08163013" w:rsidRPr="00273106">
        <w:t xml:space="preserve">kauzality </w:t>
      </w:r>
      <w:r w:rsidR="08D666CD">
        <w:t xml:space="preserve">predikované </w:t>
      </w:r>
      <w:r w:rsidR="08163013">
        <w:t xml:space="preserve">ve </w:t>
      </w:r>
      <w:r w:rsidR="08163013" w:rsidRPr="004273C9">
        <w:rPr>
          <w:i/>
        </w:rPr>
        <w:t>Druhých analytik</w:t>
      </w:r>
      <w:r w:rsidR="08163013">
        <w:rPr>
          <w:i/>
        </w:rPr>
        <w:t>ách</w:t>
      </w:r>
      <w:r w:rsidR="08163013" w:rsidRPr="00273106">
        <w:t xml:space="preserve"> </w:t>
      </w:r>
      <w:r w:rsidR="08163013">
        <w:t>jde o jasný omyl teologických fabulátorů</w:t>
      </w:r>
      <w:r w:rsidR="08163013" w:rsidRPr="00273106">
        <w:t xml:space="preserve">. Kauza v mysli tvůrce </w:t>
      </w:r>
      <w:r w:rsidR="08163013">
        <w:t>nemůže být na stejné úrovni jako</w:t>
      </w:r>
      <w:r w:rsidR="08163013" w:rsidRPr="00273106">
        <w:t xml:space="preserve"> kauzalita první substance působící v reálu</w:t>
      </w:r>
      <w:r w:rsidR="08163013">
        <w:fldChar w:fldCharType="begin"/>
      </w:r>
      <w:r w:rsidR="08163013">
        <w:instrText xml:space="preserve"> XE "</w:instrText>
      </w:r>
      <w:r w:rsidR="08163013" w:rsidRPr="008A31D2">
        <w:instrText>kauzalita:demiurga</w:instrText>
      </w:r>
      <w:r w:rsidR="08163013">
        <w:instrText xml:space="preserve">" </w:instrText>
      </w:r>
      <w:r w:rsidR="08163013">
        <w:fldChar w:fldCharType="end"/>
      </w:r>
      <w:r w:rsidR="08163013" w:rsidRPr="00273106">
        <w:t>.</w:t>
      </w:r>
      <w:r w:rsidR="08163013">
        <w:t xml:space="preserve"> Mystický Bonaventura ale více věří Bibli a objektivní metafyzice postavené na křesťanské víře než racionální argumentaci </w:t>
      </w:r>
      <w:r w:rsidR="009C2D9A">
        <w:rPr>
          <w:i/>
        </w:rPr>
        <w:t>Metafyziky</w:t>
      </w:r>
      <w:r w:rsidR="08163013">
        <w:rPr>
          <w:i/>
        </w:rPr>
        <w:t xml:space="preserve"> </w:t>
      </w:r>
      <w:r w:rsidR="08163013" w:rsidRPr="00B011EF">
        <w:t>postavené na kritickém rozumu</w:t>
      </w:r>
      <w:r w:rsidR="08163013">
        <w:t xml:space="preserve"> </w:t>
      </w:r>
      <w:r w:rsidR="08E04C86">
        <w:t>„</w:t>
      </w:r>
      <w:r w:rsidR="08163013">
        <w:t>pohanů</w:t>
      </w:r>
      <w:r w:rsidR="08E04C86">
        <w:t>“</w:t>
      </w:r>
      <w:r w:rsidR="08163013">
        <w:t xml:space="preserve"> jako Aristoteles a Averroes</w:t>
      </w:r>
      <w:r w:rsidR="08163013" w:rsidRPr="00B011EF">
        <w:t xml:space="preserve">. </w:t>
      </w:r>
      <w:r w:rsidR="08163013">
        <w:t>Tvůrčí idea přece žije, i když vnější dílo zaniká. Fundamentální určení jsoucna je zakotvené v mysli a v intenci božského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t xml:space="preserve">. </w:t>
      </w:r>
      <w:r w:rsidR="004E20D9">
        <w:t xml:space="preserve">Tato archetypická iluminace tvoří základní </w:t>
      </w:r>
      <w:r w:rsidR="004E20D9" w:rsidRPr="00827673">
        <w:rPr>
          <w:i/>
        </w:rPr>
        <w:t>locus specierum</w:t>
      </w:r>
      <w:r w:rsidR="004E20D9">
        <w:rPr>
          <w:i/>
        </w:rPr>
        <w:fldChar w:fldCharType="begin"/>
      </w:r>
      <w:r w:rsidR="004E20D9">
        <w:instrText xml:space="preserve"> XE "</w:instrText>
      </w:r>
      <w:r w:rsidR="004E20D9" w:rsidRPr="009E5259">
        <w:rPr>
          <w:i/>
        </w:rPr>
        <w:instrText>locus specierum</w:instrText>
      </w:r>
      <w:r w:rsidR="004E20D9">
        <w:instrText xml:space="preserve">" </w:instrText>
      </w:r>
      <w:r w:rsidR="004E20D9">
        <w:rPr>
          <w:i/>
        </w:rPr>
        <w:fldChar w:fldCharType="end"/>
      </w:r>
      <w:r w:rsidR="004E20D9">
        <w:t xml:space="preserve">, v němž si bytí jsoucna podržuje věčnou exemplární objektivitu. </w:t>
      </w:r>
      <w:r w:rsidR="004E20D9" w:rsidRPr="00CD7F33">
        <w:rPr>
          <w:szCs w:val="24"/>
        </w:rPr>
        <w:t xml:space="preserve">Moderní bůh je prvním </w:t>
      </w:r>
      <w:r w:rsidR="00EF7463">
        <w:rPr>
          <w:szCs w:val="24"/>
        </w:rPr>
        <w:t xml:space="preserve">a exemplárně vzorným </w:t>
      </w:r>
      <w:r w:rsidR="004E20D9" w:rsidRPr="00CD7F33">
        <w:rPr>
          <w:szCs w:val="24"/>
        </w:rPr>
        <w:t xml:space="preserve">vlastníkem technologicky investovaného kapitálu. </w:t>
      </w:r>
      <w:r w:rsidR="004E20D9">
        <w:rPr>
          <w:szCs w:val="24"/>
        </w:rPr>
        <w:t xml:space="preserve">Virtuálně </w:t>
      </w:r>
      <w:r w:rsidR="004E20D9" w:rsidRPr="00CD7F33">
        <w:rPr>
          <w:szCs w:val="24"/>
        </w:rPr>
        <w:t xml:space="preserve">v sobě uchovává všechny současné i budoucí </w:t>
      </w:r>
      <w:r w:rsidR="004E20D9">
        <w:rPr>
          <w:szCs w:val="24"/>
        </w:rPr>
        <w:t xml:space="preserve">stavy </w:t>
      </w:r>
      <w:r w:rsidR="004E20D9" w:rsidRPr="00CD7F33">
        <w:rPr>
          <w:szCs w:val="24"/>
        </w:rPr>
        <w:t xml:space="preserve">všech událostí, které jsou </w:t>
      </w:r>
      <w:r w:rsidR="004E20D9">
        <w:rPr>
          <w:szCs w:val="24"/>
        </w:rPr>
        <w:t xml:space="preserve">exemplárně </w:t>
      </w:r>
      <w:r w:rsidR="004E20D9" w:rsidRPr="00CD7F33">
        <w:rPr>
          <w:szCs w:val="24"/>
        </w:rPr>
        <w:t>a objek</w:t>
      </w:r>
      <w:r w:rsidR="004E20D9">
        <w:rPr>
          <w:szCs w:val="24"/>
        </w:rPr>
        <w:t xml:space="preserve">tivně dány v jeho mysli. </w:t>
      </w:r>
      <w:r w:rsidR="08E54B78">
        <w:t xml:space="preserve">Tento </w:t>
      </w:r>
      <w:r w:rsidR="08E54B78" w:rsidRPr="081942A4">
        <w:rPr>
          <w:i/>
          <w:szCs w:val="24"/>
        </w:rPr>
        <w:t xml:space="preserve">locus specierum </w:t>
      </w:r>
      <w:r w:rsidR="08E54B78" w:rsidRPr="081942A4">
        <w:rPr>
          <w:szCs w:val="24"/>
        </w:rPr>
        <w:t xml:space="preserve">zakládá první, a proto nejdůležitější vědomostní a kulturní kapitál moderny. </w:t>
      </w:r>
      <w:r w:rsidR="00CD7F33">
        <w:rPr>
          <w:szCs w:val="24"/>
        </w:rPr>
        <w:t>Tento „virtuální“</w:t>
      </w:r>
      <w:r w:rsidR="00CD7F33" w:rsidRPr="00CD7F33">
        <w:rPr>
          <w:szCs w:val="24"/>
        </w:rPr>
        <w:t xml:space="preserve"> svět ne</w:t>
      </w:r>
      <w:r w:rsidR="00CD7F33">
        <w:rPr>
          <w:szCs w:val="24"/>
        </w:rPr>
        <w:t>ní vytvořen podle staré povahy „</w:t>
      </w:r>
      <w:r w:rsidR="00CD7F33" w:rsidRPr="00CD7F33">
        <w:rPr>
          <w:i/>
          <w:szCs w:val="24"/>
        </w:rPr>
        <w:t>virtus</w:t>
      </w:r>
      <w:r w:rsidR="00CD7F33">
        <w:rPr>
          <w:szCs w:val="24"/>
        </w:rPr>
        <w:t>“</w:t>
      </w:r>
      <w:r w:rsidR="00CD7F33" w:rsidRPr="00CD7F33">
        <w:rPr>
          <w:szCs w:val="24"/>
        </w:rPr>
        <w:t xml:space="preserve"> jako skutečného stavu věcí, neboť virtualita získala moderní význam objektivní potenciality.</w:t>
      </w:r>
      <w:r w:rsidR="00CD7F33">
        <w:rPr>
          <w:szCs w:val="24"/>
        </w:rPr>
        <w:t xml:space="preserve"> </w:t>
      </w:r>
      <w:r w:rsidR="08163013">
        <w:t xml:space="preserve">Tuto tezi pro postmodernu mytopoeticky zpracoval Leibniz skrze </w:t>
      </w:r>
      <w:r w:rsidR="08163013">
        <w:lastRenderedPageBreak/>
        <w:t>předzjednanou harmonii a vybavil reálné jsoucno principem dostatečného dův</w:t>
      </w:r>
      <w:r w:rsidR="003E5057">
        <w:t>odu skrze postmoderní teodiceu.</w:t>
      </w:r>
    </w:p>
    <w:p w:rsidR="00F27BB1" w:rsidRPr="00F27BB1" w:rsidRDefault="08163013" w:rsidP="00F27BB1">
      <w:pPr>
        <w:ind w:firstLine="397"/>
      </w:pPr>
      <w:r>
        <w:t xml:space="preserve">Uvedení demiurgické vůle do systému hypostází porretánů </w:t>
      </w:r>
      <w:r w:rsidRPr="00273106">
        <w:t xml:space="preserve">představuje typický projev </w:t>
      </w:r>
      <w:r>
        <w:t xml:space="preserve">moderní </w:t>
      </w:r>
      <w:r w:rsidRPr="00273106">
        <w:t xml:space="preserve">františkánské spirituality. </w:t>
      </w:r>
      <w:r>
        <w:t xml:space="preserve">Pojetí </w:t>
      </w:r>
      <w:r w:rsidR="00AB3081">
        <w:t>„</w:t>
      </w:r>
      <w:r w:rsidRPr="00161AB6">
        <w:rPr>
          <w:i/>
        </w:rPr>
        <w:t>rationes exemplares</w:t>
      </w:r>
      <w:r w:rsidR="00AB3081">
        <w:t>“</w:t>
      </w:r>
      <w:r>
        <w:t xml:space="preserve"> jako potenciálního záměru stvořitelské vůle a potenciálního intencionálního předmětu v božím intelektu vy</w:t>
      </w:r>
      <w:r w:rsidRPr="00273106">
        <w:t>tvoř</w:t>
      </w:r>
      <w:r>
        <w:t xml:space="preserve">ilo </w:t>
      </w:r>
      <w:r w:rsidR="080F4B41">
        <w:t xml:space="preserve">božského </w:t>
      </w:r>
      <w:r w:rsidR="084135BE">
        <w:t xml:space="preserve">producenta a </w:t>
      </w:r>
      <w:r>
        <w:t>nositele (</w:t>
      </w:r>
      <w:r w:rsidRPr="00106E5C">
        <w:rPr>
          <w:i/>
        </w:rPr>
        <w:t>subiectum</w:t>
      </w:r>
      <w:r>
        <w:rPr>
          <w:i/>
        </w:rPr>
        <w:fldChar w:fldCharType="begin"/>
      </w:r>
      <w:r>
        <w:instrText xml:space="preserve"> XE "</w:instrText>
      </w:r>
      <w:r w:rsidRPr="00360013">
        <w:rPr>
          <w:i/>
        </w:rPr>
        <w:instrText>subiectum:</w:instrText>
      </w:r>
      <w:r w:rsidRPr="00360013">
        <w:instrText>třetího druhu</w:instrText>
      </w:r>
      <w:r>
        <w:instrText xml:space="preserve">" </w:instrText>
      </w:r>
      <w:r>
        <w:rPr>
          <w:i/>
        </w:rPr>
        <w:fldChar w:fldCharType="end"/>
      </w:r>
      <w:r>
        <w:t xml:space="preserve">) </w:t>
      </w:r>
      <w:r w:rsidRPr="00273106">
        <w:t xml:space="preserve">pro </w:t>
      </w:r>
      <w:r>
        <w:t>sekundární úroveň stvořené racionality</w:t>
      </w:r>
      <w:r w:rsidR="004C78B3">
        <w:t xml:space="preserve"> (</w:t>
      </w:r>
      <w:r w:rsidRPr="00273106">
        <w:rPr>
          <w:i/>
        </w:rPr>
        <w:t>rationes seminales</w:t>
      </w:r>
      <w:r w:rsidR="004C78B3">
        <w:t>)</w:t>
      </w:r>
      <w:r>
        <w:t xml:space="preserve">. </w:t>
      </w:r>
      <w:r w:rsidR="00E53607">
        <w:t xml:space="preserve">V reálném </w:t>
      </w:r>
      <w:r>
        <w:t>svět</w:t>
      </w:r>
      <w:r w:rsidR="00E53607">
        <w:t>ě</w:t>
      </w:r>
      <w:r>
        <w:t xml:space="preserve"> vznikl nový nositel (</w:t>
      </w:r>
      <w:r w:rsidRPr="00273106">
        <w:rPr>
          <w:i/>
        </w:rPr>
        <w:t>subiectum</w:t>
      </w:r>
      <w:r>
        <w:rPr>
          <w:i/>
        </w:rPr>
        <w:fldChar w:fldCharType="begin"/>
      </w:r>
      <w:r>
        <w:instrText xml:space="preserve"> XE "</w:instrText>
      </w:r>
      <w:r w:rsidRPr="00360013">
        <w:rPr>
          <w:i/>
        </w:rPr>
        <w:instrText>subiectum:</w:instrText>
      </w:r>
      <w:r w:rsidRPr="00360013">
        <w:instrText>třetího druhu</w:instrText>
      </w:r>
      <w:r>
        <w:instrText xml:space="preserve">" </w:instrText>
      </w:r>
      <w:r>
        <w:rPr>
          <w:i/>
        </w:rPr>
        <w:fldChar w:fldCharType="end"/>
      </w:r>
      <w:r>
        <w:t xml:space="preserve">) </w:t>
      </w:r>
      <w:r w:rsidRPr="00273106">
        <w:t xml:space="preserve">moderní </w:t>
      </w:r>
      <w:r>
        <w:t xml:space="preserve">hypostatické jednoty jsoucen třetího druhu. Moderní </w:t>
      </w:r>
      <w:r w:rsidR="00C450B5">
        <w:t>„</w:t>
      </w:r>
      <w:r w:rsidRPr="00DB2775">
        <w:rPr>
          <w:i/>
        </w:rPr>
        <w:t>res</w:t>
      </w:r>
      <w:r w:rsidR="00C450B5">
        <w:t>“</w:t>
      </w:r>
      <w:r>
        <w:t xml:space="preserve"> je daná jako </w:t>
      </w:r>
      <w:r w:rsidRPr="00DB2775">
        <w:rPr>
          <w:i/>
        </w:rPr>
        <w:t>scibile</w:t>
      </w:r>
      <w:r>
        <w:t xml:space="preserve">, </w:t>
      </w:r>
      <w:r w:rsidRPr="00DB2775">
        <w:rPr>
          <w:i/>
        </w:rPr>
        <w:t>individuum</w:t>
      </w:r>
      <w:r>
        <w:t xml:space="preserve"> a </w:t>
      </w:r>
      <w:r w:rsidRPr="00DB2775">
        <w:rPr>
          <w:i/>
        </w:rPr>
        <w:t>concretum</w:t>
      </w:r>
      <w:r w:rsidR="003F40CA">
        <w:rPr>
          <w:i/>
        </w:rPr>
        <w:t xml:space="preserve">. </w:t>
      </w:r>
      <w:r w:rsidR="003F40CA">
        <w:t>T</w:t>
      </w:r>
      <w:r>
        <w:t xml:space="preserve">oto poslední </w:t>
      </w:r>
      <w:r w:rsidRPr="00902B58">
        <w:rPr>
          <w:i/>
        </w:rPr>
        <w:t>indi</w:t>
      </w:r>
      <w:r>
        <w:rPr>
          <w:i/>
        </w:rPr>
        <w:t>vi</w:t>
      </w:r>
      <w:r w:rsidRPr="00902B58">
        <w:rPr>
          <w:i/>
        </w:rPr>
        <w:t>duum</w:t>
      </w:r>
      <w:r>
        <w:t xml:space="preserve"> a </w:t>
      </w:r>
      <w:r w:rsidRPr="0068698F">
        <w:rPr>
          <w:i/>
        </w:rPr>
        <w:t>con</w:t>
      </w:r>
      <w:r>
        <w:rPr>
          <w:i/>
        </w:rPr>
        <w:t>c</w:t>
      </w:r>
      <w:r w:rsidRPr="0068698F">
        <w:rPr>
          <w:i/>
        </w:rPr>
        <w:t>retum</w:t>
      </w:r>
      <w:r>
        <w:rPr>
          <w:i/>
        </w:rPr>
        <w:fldChar w:fldCharType="begin"/>
      </w:r>
      <w:r>
        <w:instrText xml:space="preserve"> XE "</w:instrText>
      </w:r>
      <w:r w:rsidRPr="00B759F5">
        <w:rPr>
          <w:i/>
        </w:rPr>
        <w:instrText>concretum</w:instrText>
      </w:r>
      <w:r>
        <w:instrText xml:space="preserve">" </w:instrText>
      </w:r>
      <w:r>
        <w:rPr>
          <w:i/>
        </w:rPr>
        <w:fldChar w:fldCharType="end"/>
      </w:r>
      <w:r>
        <w:t xml:space="preserve"> dané sestupem forem do různorodé potence hypostázované materie je zároveň aktuální </w:t>
      </w:r>
      <w:r w:rsidR="003F40CA">
        <w:t xml:space="preserve">první substance a </w:t>
      </w:r>
      <w:r>
        <w:t>univerzální</w:t>
      </w:r>
      <w:r w:rsidR="003F40CA">
        <w:t xml:space="preserve"> druhá substance</w:t>
      </w:r>
      <w:r>
        <w:t xml:space="preserve">. První averroismus marně upozorňoval akademické ilumináty, že </w:t>
      </w:r>
      <w:r w:rsidRPr="00292285">
        <w:rPr>
          <w:i/>
        </w:rPr>
        <w:t>tertium ens</w:t>
      </w:r>
      <w:r>
        <w:t xml:space="preserve"> nemá žádný způsob, jak by mohlo </w:t>
      </w:r>
      <w:r w:rsidR="08F42608">
        <w:t xml:space="preserve">reálně </w:t>
      </w:r>
      <w:r w:rsidR="080F4B41">
        <w:t xml:space="preserve">existovat v této sofistické </w:t>
      </w:r>
      <w:r>
        <w:t xml:space="preserve">podobě. Objektivní určení jsoucna </w:t>
      </w:r>
      <w:r w:rsidR="081F00C7">
        <w:t>nemá základ v realitě, ale mytopoetické ontoteologii</w:t>
      </w:r>
      <w:r w:rsidR="088E1070">
        <w:t xml:space="preserve">. </w:t>
      </w:r>
      <w:r w:rsidR="007A2589" w:rsidRPr="00273106">
        <w:t>Rufus z</w:t>
      </w:r>
      <w:r w:rsidR="007A2589">
        <w:t> </w:t>
      </w:r>
      <w:r w:rsidR="007A2589" w:rsidRPr="00273106">
        <w:t>Cornwallu</w:t>
      </w:r>
      <w:r w:rsidR="007A2589">
        <w:t xml:space="preserve"> vytvořil první verzi </w:t>
      </w:r>
      <w:r w:rsidR="007A2589" w:rsidRPr="08BC2D52">
        <w:rPr>
          <w:i/>
        </w:rPr>
        <w:t>dativus obiectivus</w:t>
      </w:r>
      <w:r w:rsidR="007A2589">
        <w:rPr>
          <w:i/>
        </w:rPr>
        <w:fldChar w:fldCharType="begin"/>
      </w:r>
      <w:r w:rsidR="007A2589">
        <w:instrText xml:space="preserve"> XE "</w:instrText>
      </w:r>
      <w:r w:rsidR="007A2589" w:rsidRPr="082C565F">
        <w:rPr>
          <w:i/>
        </w:rPr>
        <w:instrText>dativus obiectivus</w:instrText>
      </w:r>
      <w:r w:rsidR="007A2589">
        <w:instrText xml:space="preserve">" </w:instrText>
      </w:r>
      <w:r w:rsidR="007A2589">
        <w:rPr>
          <w:i/>
        </w:rPr>
        <w:fldChar w:fldCharType="end"/>
      </w:r>
      <w:r w:rsidR="007A2589">
        <w:t xml:space="preserve"> skrze </w:t>
      </w:r>
      <w:r w:rsidR="088E1070">
        <w:t xml:space="preserve">konverzi objektivního </w:t>
      </w:r>
      <w:r w:rsidR="007A2589" w:rsidRPr="007A2589">
        <w:rPr>
          <w:i/>
        </w:rPr>
        <w:t>factum</w:t>
      </w:r>
      <w:r w:rsidR="007A2589">
        <w:t xml:space="preserve"> </w:t>
      </w:r>
      <w:r w:rsidR="088E1070">
        <w:t xml:space="preserve">a reality </w:t>
      </w:r>
      <w:r w:rsidR="0829230F">
        <w:t>(</w:t>
      </w:r>
      <w:r w:rsidR="081F00C7">
        <w:t xml:space="preserve">OBJ II, </w:t>
      </w:r>
      <w:r w:rsidR="0829230F">
        <w:t xml:space="preserve">kap. 3.3.4). </w:t>
      </w:r>
      <w:r>
        <w:t xml:space="preserve">Bonaventura </w:t>
      </w:r>
      <w:r w:rsidR="086371FD">
        <w:t xml:space="preserve">doplnil Rusufe tím, že </w:t>
      </w:r>
      <w:r>
        <w:t xml:space="preserve">zopakoval stvoření z </w:t>
      </w:r>
      <w:r w:rsidRPr="0051028B">
        <w:rPr>
          <w:i/>
        </w:rPr>
        <w:t>Genesis</w:t>
      </w:r>
      <w:r>
        <w:t xml:space="preserve"> v modu filosofického neoplatonismu podle Toledské školy. Tuto alegorickou četbu Bible v modu neoplatonismu poprvé ustavil Filón z Alexandrie. Bonaventura doplnil židovské </w:t>
      </w:r>
      <w:r w:rsidRPr="00303A94">
        <w:rPr>
          <w:i/>
        </w:rPr>
        <w:t>factum</w:t>
      </w:r>
      <w:r>
        <w:t xml:space="preserve"> Filónova prvního Adama daného ze spirituální formy tím, že vytvořil křesťanské </w:t>
      </w:r>
      <w:r w:rsidRPr="00303A94">
        <w:rPr>
          <w:i/>
        </w:rPr>
        <w:t>factum</w:t>
      </w:r>
      <w:r>
        <w:t xml:space="preserve"> objektivního Adam</w:t>
      </w:r>
      <w:r w:rsidR="08F04300">
        <w:t>a ze spirituální materie (kap. 4</w:t>
      </w:r>
      <w:r>
        <w:t xml:space="preserve">.1.2). Moderna završila neoplatonské myšlení Filóna, který měl nemateriálního Adama pouze jako čistou formu archetypicky existující v neoplatonském diakosmu. Spojením Filónovy a Bonaventurovy mytopoetiky vznikl moderní subjekt Západu a jeho objektivní </w:t>
      </w:r>
      <w:r w:rsidRPr="008851B1">
        <w:rPr>
          <w:i/>
        </w:rPr>
        <w:t>Weltanschauung</w:t>
      </w:r>
      <w:r>
        <w:t xml:space="preserve">. </w:t>
      </w:r>
      <w:r w:rsidRPr="00273106">
        <w:t xml:space="preserve">Bonaventura vytvořil zakládající mýtus </w:t>
      </w:r>
      <w:r>
        <w:t xml:space="preserve">moderny tím, že porretánskou hypostázi definovanou podle </w:t>
      </w:r>
      <w:r w:rsidRPr="005B5115">
        <w:rPr>
          <w:i/>
        </w:rPr>
        <w:t>Nominales</w:t>
      </w:r>
      <w:r>
        <w:t xml:space="preserve"> změnil na objektivní </w:t>
      </w:r>
      <w:r w:rsidRPr="00106882">
        <w:rPr>
          <w:i/>
        </w:rPr>
        <w:t>factum</w:t>
      </w:r>
      <w:r>
        <w:rPr>
          <w:i/>
        </w:rPr>
        <w:fldChar w:fldCharType="begin"/>
      </w:r>
      <w:r>
        <w:instrText xml:space="preserve"> XE "</w:instrText>
      </w:r>
      <w:r w:rsidRPr="0012277B">
        <w:rPr>
          <w:i/>
        </w:rPr>
        <w:instrText>factum</w:instrText>
      </w:r>
      <w:r>
        <w:instrText xml:space="preserve">" </w:instrText>
      </w:r>
      <w:r>
        <w:rPr>
          <w:i/>
        </w:rPr>
        <w:fldChar w:fldCharType="end"/>
      </w:r>
      <w:r>
        <w:t xml:space="preserve"> demiurgické vůle. </w:t>
      </w:r>
      <w:r w:rsidR="008A7F60">
        <w:t xml:space="preserve">Bonaventura nemá model neoplatonské emanace forem, ale systém avicennovské komitace a porretánské predikace hypostázovaných božích intencí. Tento systém predikace vznikl na základě nominalistického výkladu </w:t>
      </w:r>
      <w:r w:rsidR="008A7F60" w:rsidRPr="00C20911">
        <w:rPr>
          <w:i/>
        </w:rPr>
        <w:t>Kategorií</w:t>
      </w:r>
      <w:r w:rsidR="008A7F60">
        <w:t xml:space="preserve"> okolo roku 1230 (OBJ II, kap. 3.1.2). Objektivní exemplary jsou predikovány směrem dolů nejprve čistým aktem boží mysli a vůle daném v řádu kristologického </w:t>
      </w:r>
      <w:r w:rsidR="008A7F60">
        <w:rPr>
          <w:i/>
        </w:rPr>
        <w:t>verbum D</w:t>
      </w:r>
      <w:r w:rsidR="008A7F60" w:rsidRPr="00C20911">
        <w:rPr>
          <w:i/>
        </w:rPr>
        <w:t>ei</w:t>
      </w:r>
      <w:r w:rsidR="008A7F60">
        <w:t xml:space="preserve"> a pak i lidským aktem mysli a vůle daném v řádu </w:t>
      </w:r>
      <w:r w:rsidR="008A7F60" w:rsidRPr="00C20911">
        <w:rPr>
          <w:i/>
        </w:rPr>
        <w:t>verbum mentis</w:t>
      </w:r>
      <w:r w:rsidR="008A7F60">
        <w:t xml:space="preserve">. </w:t>
      </w:r>
      <w:r>
        <w:t xml:space="preserve">Tím vznikla nová hierarchie forem od moderního boha směrem dolů </w:t>
      </w:r>
      <w:r w:rsidRPr="00273106">
        <w:t>(</w:t>
      </w:r>
      <w:r w:rsidRPr="00273106">
        <w:rPr>
          <w:i/>
        </w:rPr>
        <w:t xml:space="preserve">formae exemplares </w:t>
      </w:r>
      <w:r>
        <w:rPr>
          <w:i/>
        </w:rPr>
        <w:t>/</w:t>
      </w:r>
      <w:r w:rsidRPr="089446E6">
        <w:rPr>
          <w:i/>
        </w:rPr>
        <w:t xml:space="preserve"> </w:t>
      </w:r>
      <w:r>
        <w:rPr>
          <w:i/>
        </w:rPr>
        <w:t>seminales</w:t>
      </w:r>
      <w:r w:rsidRPr="00273106">
        <w:rPr>
          <w:i/>
        </w:rPr>
        <w:t xml:space="preserve"> /</w:t>
      </w:r>
      <w:r>
        <w:rPr>
          <w:i/>
        </w:rPr>
        <w:t xml:space="preserve"> </w:t>
      </w:r>
      <w:r w:rsidRPr="00273106">
        <w:rPr>
          <w:i/>
        </w:rPr>
        <w:t>naturales</w:t>
      </w:r>
      <w:r>
        <w:t xml:space="preserve">). Opačná četba světa od </w:t>
      </w:r>
      <w:r>
        <w:lastRenderedPageBreak/>
        <w:t>hylemorfických forem zakládá anabázi moderny ve formě objektivního Jakubova žebříku</w:t>
      </w:r>
      <w:r>
        <w:fldChar w:fldCharType="begin"/>
      </w:r>
      <w:r>
        <w:instrText xml:space="preserve"> XE "</w:instrText>
      </w:r>
      <w:r w:rsidRPr="08DA5F95">
        <w:instrText>Jakubův žebřík</w:instrText>
      </w:r>
      <w:r>
        <w:instrText xml:space="preserve">" </w:instrText>
      </w:r>
      <w:r>
        <w:fldChar w:fldCharType="end"/>
      </w:r>
      <w:r>
        <w:t xml:space="preserve">. Ontoteologická </w:t>
      </w:r>
      <w:r w:rsidRPr="00273106">
        <w:t>sféra určení jsoucna spojená se stvořitels</w:t>
      </w:r>
      <w:r>
        <w:t xml:space="preserve">kým mýtem </w:t>
      </w:r>
      <w:r w:rsidRPr="004A32B2">
        <w:rPr>
          <w:i/>
        </w:rPr>
        <w:t>Genesis</w:t>
      </w:r>
      <w:r>
        <w:t xml:space="preserve"> </w:t>
      </w:r>
      <w:r w:rsidRPr="00273106">
        <w:t>spojil</w:t>
      </w:r>
      <w:r>
        <w:t>a</w:t>
      </w:r>
      <w:r w:rsidRPr="00273106">
        <w:t xml:space="preserve"> </w:t>
      </w:r>
      <w:r>
        <w:t xml:space="preserve">neoplatonský a aristotelský </w:t>
      </w:r>
      <w:r w:rsidRPr="00273106">
        <w:t>pr</w:t>
      </w:r>
      <w:r>
        <w:t xml:space="preserve">ojekt metafyziky. Mystická objektivita produkovaná v intenci a vůli božského a lidského demiurga se stala původním místem </w:t>
      </w:r>
      <w:r w:rsidR="008716E1">
        <w:t xml:space="preserve">moderních </w:t>
      </w:r>
      <w:r>
        <w:t>věd (</w:t>
      </w:r>
      <w:r w:rsidRPr="00AD4D77">
        <w:rPr>
          <w:i/>
        </w:rPr>
        <w:t>ortus scientiarum</w:t>
      </w:r>
      <w:r w:rsidR="08FD2601">
        <w:rPr>
          <w:i/>
        </w:rPr>
        <w:fldChar w:fldCharType="begin"/>
      </w:r>
      <w:r w:rsidR="08FD2601">
        <w:instrText xml:space="preserve"> XE "</w:instrText>
      </w:r>
      <w:r w:rsidR="08FD2601" w:rsidRPr="08BD1472">
        <w:rPr>
          <w:i/>
        </w:rPr>
        <w:instrText>ortus scientiarum</w:instrText>
      </w:r>
      <w:r w:rsidR="08FD2601">
        <w:instrText xml:space="preserve">" </w:instrText>
      </w:r>
      <w:r w:rsidR="08FD2601">
        <w:rPr>
          <w:i/>
        </w:rPr>
        <w:fldChar w:fldCharType="end"/>
      </w:r>
      <w:r w:rsidR="0019013C">
        <w:t>). Moderní b</w:t>
      </w:r>
      <w:r w:rsidR="0019013C" w:rsidRPr="0019013C">
        <w:t xml:space="preserve">ůh jako první </w:t>
      </w:r>
      <w:r w:rsidR="0019013C">
        <w:t xml:space="preserve">producent </w:t>
      </w:r>
      <w:r w:rsidR="00CD1961">
        <w:t xml:space="preserve">objektivity představuje první, a proto </w:t>
      </w:r>
      <w:r w:rsidR="00842930">
        <w:t xml:space="preserve">metafyzický </w:t>
      </w:r>
      <w:r w:rsidR="0019013C" w:rsidRPr="0019013C">
        <w:t>kapitál modernity.</w:t>
      </w:r>
      <w:r w:rsidR="0019013C">
        <w:t xml:space="preserve"> </w:t>
      </w:r>
      <w:r>
        <w:t>Moderní svět se stal homogenním celkem určeným k modernímu poznání a manipulaci. Objektivní chtivost demiurga</w:t>
      </w:r>
      <w:r>
        <w:fldChar w:fldCharType="begin"/>
      </w:r>
      <w:r>
        <w:instrText xml:space="preserve"> XE "</w:instrText>
      </w:r>
      <w:r w:rsidRPr="005C2F4A">
        <w:rPr>
          <w:rStyle w:val="addmd"/>
        </w:rPr>
        <w:instrText>demiurg</w:instrText>
      </w:r>
      <w:r>
        <w:instrText xml:space="preserve">" </w:instrText>
      </w:r>
      <w:r>
        <w:fldChar w:fldCharType="end"/>
      </w:r>
      <w:r>
        <w:t xml:space="preserve"> daná skrze vůli analogicky odpovídá objektivní chtivosti materie, která je zde proto, aby přijala jeho racionální a voluntaristickou reguli. P</w:t>
      </w:r>
      <w:r w:rsidRPr="00273106">
        <w:rPr>
          <w:szCs w:val="14"/>
        </w:rPr>
        <w:t>ojetí moderní chtivosti modifikuje Bonaventurův žák Olivi do konceptu vůle jak</w:t>
      </w:r>
      <w:r>
        <w:rPr>
          <w:szCs w:val="14"/>
        </w:rPr>
        <w:t>o dalšího jsoucna třetího druhu</w:t>
      </w:r>
      <w:r w:rsidR="00C34A9D">
        <w:rPr>
          <w:szCs w:val="14"/>
        </w:rPr>
        <w:t xml:space="preserve">. Proto Olivi </w:t>
      </w:r>
      <w:r>
        <w:rPr>
          <w:szCs w:val="14"/>
        </w:rPr>
        <w:t>navrhn</w:t>
      </w:r>
      <w:r w:rsidR="00C34A9D">
        <w:rPr>
          <w:szCs w:val="14"/>
        </w:rPr>
        <w:t xml:space="preserve">ul </w:t>
      </w:r>
      <w:r>
        <w:rPr>
          <w:szCs w:val="14"/>
        </w:rPr>
        <w:t>první koncept</w:t>
      </w:r>
      <w:r w:rsidR="081A4929">
        <w:rPr>
          <w:szCs w:val="14"/>
        </w:rPr>
        <w:t xml:space="preserve"> kapitalistické ekonomie (kap. 5</w:t>
      </w:r>
      <w:r>
        <w:rPr>
          <w:szCs w:val="14"/>
        </w:rPr>
        <w:t>.1.3).</w:t>
      </w:r>
      <w:r w:rsidRPr="08C11CEC">
        <w:t xml:space="preserve"> </w:t>
      </w:r>
      <w:r>
        <w:t>Moderní ilumináti zahajují po prohraných křížových výpravách objektivní kruciátu Západu a mysticky ji signují z</w:t>
      </w:r>
      <w:r w:rsidR="001D087D">
        <w:t>namením eschatologické šelmy z</w:t>
      </w:r>
      <w:r w:rsidR="0058742B">
        <w:t xml:space="preserve"> Apokalypsy </w:t>
      </w:r>
      <w:r>
        <w:t>(</w:t>
      </w:r>
      <w:r w:rsidRPr="002A1DE5">
        <w:rPr>
          <w:i/>
        </w:rPr>
        <w:t>isti</w:t>
      </w:r>
      <w:r w:rsidRPr="00C259C5">
        <w:rPr>
          <w:i/>
        </w:rPr>
        <w:t xml:space="preserve"> errores significantur in Apocalypsi in numero nominis bestiae</w:t>
      </w:r>
      <w:r w:rsidRPr="002A1DE5">
        <w:t xml:space="preserve">, </w:t>
      </w:r>
      <w:r w:rsidR="081A4929">
        <w:t>kap. 4</w:t>
      </w:r>
      <w:r>
        <w:t xml:space="preserve">.1.2). </w:t>
      </w:r>
      <w:r w:rsidR="00F27BB1">
        <w:t>Bonaventurova „bestiální“</w:t>
      </w:r>
      <w:r w:rsidR="00F27BB1" w:rsidRPr="00F27BB1">
        <w:t xml:space="preserve"> forma metafyziky vycházela z demiurgické vůle a </w:t>
      </w:r>
      <w:r w:rsidR="00F27BB1">
        <w:t xml:space="preserve">tím </w:t>
      </w:r>
      <w:r w:rsidR="00F27BB1" w:rsidRPr="00F27BB1">
        <w:t>ote</w:t>
      </w:r>
      <w:r w:rsidR="00F27BB1">
        <w:t xml:space="preserve">vřela nové </w:t>
      </w:r>
      <w:r w:rsidR="00F27BB1" w:rsidRPr="00F27BB1">
        <w:rPr>
          <w:i/>
        </w:rPr>
        <w:t>Lichtung</w:t>
      </w:r>
      <w:r w:rsidR="00F27BB1">
        <w:t xml:space="preserve"> </w:t>
      </w:r>
      <w:r w:rsidR="00F27BB1" w:rsidRPr="00F27BB1">
        <w:t xml:space="preserve">pravdy a </w:t>
      </w:r>
      <w:r w:rsidR="00F27BB1">
        <w:t>nepravdy</w:t>
      </w:r>
      <w:r w:rsidR="006609B1">
        <w:t xml:space="preserve"> pro rodící se kapitalismus</w:t>
      </w:r>
      <w:r w:rsidR="00F27BB1" w:rsidRPr="00F27BB1">
        <w:t>.</w:t>
      </w:r>
    </w:p>
    <w:p w:rsidR="08163013" w:rsidRPr="00273106" w:rsidRDefault="00854E75" w:rsidP="003355CA">
      <w:pPr>
        <w:ind w:firstLine="397"/>
      </w:pPr>
      <w:r>
        <w:rPr>
          <w:szCs w:val="14"/>
        </w:rPr>
        <w:t>Ucelený systém objektivní ontoteologie vznikl okolo roku 1255, když n</w:t>
      </w:r>
      <w:r w:rsidR="00057537">
        <w:t xml:space="preserve">a modernistické fakultě v Paříži došlo ke spojení </w:t>
      </w:r>
      <w:r w:rsidR="08C306DA">
        <w:rPr>
          <w:szCs w:val="14"/>
        </w:rPr>
        <w:t>objektivní</w:t>
      </w:r>
      <w:r w:rsidR="00057537">
        <w:rPr>
          <w:szCs w:val="14"/>
        </w:rPr>
        <w:t>ch hypostází</w:t>
      </w:r>
      <w:r w:rsidR="08C306DA">
        <w:rPr>
          <w:szCs w:val="14"/>
        </w:rPr>
        <w:t xml:space="preserve"> Rufuse </w:t>
      </w:r>
      <w:r w:rsidR="00057537">
        <w:rPr>
          <w:szCs w:val="14"/>
        </w:rPr>
        <w:t>s ontoteologií Bonaventury</w:t>
      </w:r>
      <w:r>
        <w:rPr>
          <w:szCs w:val="14"/>
        </w:rPr>
        <w:t xml:space="preserve">. Tento systém </w:t>
      </w:r>
      <w:r w:rsidR="00057537">
        <w:rPr>
          <w:szCs w:val="14"/>
        </w:rPr>
        <w:t>se změnil v postmoderně</w:t>
      </w:r>
      <w:r w:rsidR="083D6AAE">
        <w:rPr>
          <w:szCs w:val="14"/>
        </w:rPr>
        <w:t xml:space="preserve"> 17. stol. na </w:t>
      </w:r>
      <w:r w:rsidR="000047D5">
        <w:rPr>
          <w:szCs w:val="14"/>
        </w:rPr>
        <w:t xml:space="preserve">projekt </w:t>
      </w:r>
      <w:r w:rsidR="08C306DA" w:rsidRPr="00DF01CB">
        <w:rPr>
          <w:i/>
        </w:rPr>
        <w:t>metaphysica generalis</w:t>
      </w:r>
      <w:r w:rsidR="08C306DA">
        <w:rPr>
          <w:i/>
        </w:rPr>
        <w:fldChar w:fldCharType="begin"/>
      </w:r>
      <w:r w:rsidR="08C306DA">
        <w:instrText xml:space="preserve"> XE "</w:instrText>
      </w:r>
      <w:r w:rsidR="08C306DA" w:rsidRPr="00D85DEF">
        <w:rPr>
          <w:i/>
        </w:rPr>
        <w:instrText>metaphysica generalis</w:instrText>
      </w:r>
      <w:r w:rsidR="08C306DA">
        <w:instrText xml:space="preserve">" </w:instrText>
      </w:r>
      <w:r w:rsidR="08C306DA">
        <w:rPr>
          <w:i/>
        </w:rPr>
        <w:fldChar w:fldCharType="end"/>
      </w:r>
      <w:r w:rsidR="08163013" w:rsidRPr="00273106">
        <w:t>.</w:t>
      </w:r>
      <w:r w:rsidR="08163013">
        <w:t xml:space="preserve"> </w:t>
      </w:r>
      <w:r w:rsidR="001964B8">
        <w:t xml:space="preserve">Základ moderní metafyziky je dán skrze </w:t>
      </w:r>
      <w:r w:rsidR="001964B8" w:rsidRPr="001964B8">
        <w:rPr>
          <w:i/>
        </w:rPr>
        <w:t>dativus possessivus</w:t>
      </w:r>
      <w:r w:rsidR="001C0F24">
        <w:rPr>
          <w:i/>
        </w:rPr>
        <w:fldChar w:fldCharType="begin"/>
      </w:r>
      <w:r w:rsidR="001C0F24">
        <w:instrText xml:space="preserve"> XE "</w:instrText>
      </w:r>
      <w:r w:rsidR="001C0F24" w:rsidRPr="00EF201A">
        <w:rPr>
          <w:i/>
        </w:rPr>
        <w:instrText>dativus possessivus</w:instrText>
      </w:r>
      <w:r w:rsidR="001C0F24">
        <w:instrText xml:space="preserve">" </w:instrText>
      </w:r>
      <w:r w:rsidR="001C0F24">
        <w:rPr>
          <w:i/>
        </w:rPr>
        <w:fldChar w:fldCharType="end"/>
      </w:r>
      <w:r w:rsidR="001964B8">
        <w:t xml:space="preserve">, jehož subjektem je demiurgická vůle, </w:t>
      </w:r>
      <w:r w:rsidR="08163013" w:rsidRPr="00273106">
        <w:t>reflexivní s</w:t>
      </w:r>
      <w:r w:rsidR="08163013">
        <w:t>ebepoznání</w:t>
      </w:r>
      <w:r w:rsidR="001964B8">
        <w:t xml:space="preserve"> dané mimo vnější realitu a kapitalistický </w:t>
      </w:r>
      <w:r w:rsidR="001964B8" w:rsidRPr="001C0F24">
        <w:rPr>
          <w:i/>
        </w:rPr>
        <w:t>appetitus</w:t>
      </w:r>
      <w:r w:rsidR="001964B8">
        <w:t xml:space="preserve">. Tato iracionální chtivost je nutná k ovládnutí Rufusovy „neposlušné materie“ </w:t>
      </w:r>
      <w:r w:rsidR="001964B8" w:rsidRPr="00273106">
        <w:t>(</w:t>
      </w:r>
      <w:r w:rsidR="001964B8">
        <w:rPr>
          <w:i/>
        </w:rPr>
        <w:t>inoboedientia materiae</w:t>
      </w:r>
      <w:r w:rsidR="001964B8">
        <w:rPr>
          <w:i/>
        </w:rPr>
        <w:fldChar w:fldCharType="begin"/>
      </w:r>
      <w:r w:rsidR="001964B8">
        <w:instrText xml:space="preserve"> XE "</w:instrText>
      </w:r>
      <w:r w:rsidR="001964B8" w:rsidRPr="08057977">
        <w:rPr>
          <w:i/>
        </w:rPr>
        <w:instrText>inoboedientia materiae</w:instrText>
      </w:r>
      <w:r w:rsidR="001964B8">
        <w:instrText xml:space="preserve">" </w:instrText>
      </w:r>
      <w:r w:rsidR="001964B8">
        <w:rPr>
          <w:i/>
        </w:rPr>
        <w:fldChar w:fldCharType="end"/>
      </w:r>
      <w:r w:rsidR="001964B8">
        <w:rPr>
          <w:i/>
        </w:rPr>
        <w:t xml:space="preserve">; </w:t>
      </w:r>
      <w:r w:rsidR="001964B8">
        <w:t>OBJ II, kap. 3</w:t>
      </w:r>
      <w:r w:rsidR="001964B8" w:rsidRPr="00273106">
        <w:t>.3.2)</w:t>
      </w:r>
      <w:r w:rsidR="001964B8">
        <w:t xml:space="preserve">. Z hlediska kapitalistické kopulace obou mytologických žádostí daných v modelu „subjekt–objekt“ je jasné, že takto určená materie třetího druhu má sama o sobě subjektivně založený </w:t>
      </w:r>
      <w:r w:rsidR="001964B8" w:rsidRPr="001C0F24">
        <w:rPr>
          <w:i/>
        </w:rPr>
        <w:t>appetitus</w:t>
      </w:r>
      <w:r w:rsidR="001964B8">
        <w:t xml:space="preserve"> k tomu, aby ji tento demiurgický subjekt ovládnul</w:t>
      </w:r>
      <w:r w:rsidR="001C0F24">
        <w:t>.</w:t>
      </w:r>
      <w:r w:rsidR="003355CA">
        <w:t xml:space="preserve"> </w:t>
      </w:r>
      <w:r w:rsidR="08163013">
        <w:t>Subjektivní v</w:t>
      </w:r>
      <w:r w:rsidR="08163013" w:rsidRPr="00273106">
        <w:t>ůle existuje podle Bonaventury jako jediná metafyzická potence, která není determinována pouze materiálně a pasivně.</w:t>
      </w:r>
      <w:r w:rsidR="08163013">
        <w:t xml:space="preserve"> Voluntaristický s</w:t>
      </w:r>
      <w:r w:rsidR="08163013" w:rsidRPr="00273106">
        <w:t xml:space="preserve">ubjekt </w:t>
      </w:r>
      <w:r w:rsidR="08163013" w:rsidRPr="00273106">
        <w:rPr>
          <w:i/>
        </w:rPr>
        <w:t>Modernorum</w:t>
      </w:r>
      <w:r w:rsidR="08163013" w:rsidRPr="00273106">
        <w:t xml:space="preserve"> p</w:t>
      </w:r>
      <w:r w:rsidR="08163013">
        <w:t xml:space="preserve">řetváří </w:t>
      </w:r>
      <w:r w:rsidR="08163013" w:rsidRPr="00C67BAD">
        <w:rPr>
          <w:i/>
        </w:rPr>
        <w:t>appetitus</w:t>
      </w:r>
      <w:r w:rsidR="08163013">
        <w:rPr>
          <w:i/>
        </w:rPr>
        <w:fldChar w:fldCharType="begin"/>
      </w:r>
      <w:r w:rsidR="08163013">
        <w:instrText xml:space="preserve"> XE "</w:instrText>
      </w:r>
      <w:r w:rsidR="08163013" w:rsidRPr="007E6333">
        <w:rPr>
          <w:i/>
        </w:rPr>
        <w:instrText>appetitus</w:instrText>
      </w:r>
      <w:r w:rsidR="08163013">
        <w:instrText xml:space="preserve">" </w:instrText>
      </w:r>
      <w:r w:rsidR="08163013">
        <w:rPr>
          <w:i/>
        </w:rPr>
        <w:fldChar w:fldCharType="end"/>
      </w:r>
      <w:r w:rsidR="08163013">
        <w:t xml:space="preserve"> materie daný </w:t>
      </w:r>
      <w:r w:rsidR="087B3F70">
        <w:t>jako čistá esenciální potence</w:t>
      </w:r>
      <w:r w:rsidR="08163013">
        <w:t xml:space="preserve">. Tato potence vázaná na koncept hypostázované materie třetího druhu tvoří objektivní protipól subjektivní schopnosti demiurga </w:t>
      </w:r>
      <w:r w:rsidR="08163013" w:rsidRPr="00273106">
        <w:t>(</w:t>
      </w:r>
      <w:r w:rsidR="08163013">
        <w:rPr>
          <w:i/>
        </w:rPr>
        <w:t>ob</w:t>
      </w:r>
      <w:r w:rsidR="08163013" w:rsidRPr="00273106">
        <w:rPr>
          <w:i/>
        </w:rPr>
        <w:t>iectum</w:t>
      </w:r>
      <w:r w:rsidR="08163013">
        <w:t>). Objektivní materie</w:t>
      </w:r>
      <w:r w:rsidR="08163013">
        <w:fldChar w:fldCharType="begin"/>
      </w:r>
      <w:r w:rsidR="08163013">
        <w:instrText xml:space="preserve"> XE "</w:instrText>
      </w:r>
      <w:r w:rsidR="08163013" w:rsidRPr="00607209">
        <w:instrText>materie:objektivní</w:instrText>
      </w:r>
      <w:r w:rsidR="08163013">
        <w:instrText xml:space="preserve">" </w:instrText>
      </w:r>
      <w:r w:rsidR="08163013">
        <w:fldChar w:fldCharType="end"/>
      </w:r>
      <w:r w:rsidR="08163013">
        <w:t xml:space="preserve"> je formována v modu </w:t>
      </w:r>
      <w:r w:rsidR="08163013">
        <w:lastRenderedPageBreak/>
        <w:t xml:space="preserve">Rufusova </w:t>
      </w:r>
      <w:r w:rsidR="08163013" w:rsidRPr="00F42131">
        <w:rPr>
          <w:i/>
        </w:rPr>
        <w:t>informatio</w:t>
      </w:r>
      <w:r w:rsidR="08163013">
        <w:t xml:space="preserve"> </w:t>
      </w:r>
      <w:r w:rsidR="08163013" w:rsidRPr="00273106">
        <w:t xml:space="preserve">podle </w:t>
      </w:r>
      <w:r w:rsidR="08163013">
        <w:t>dvojí regule</w:t>
      </w:r>
      <w:r w:rsidR="08163013" w:rsidRPr="00273106">
        <w:t>. Bonaventura začíná moderní epochu globální dominace jsoucna skrze subjektivně determinovanou vůli.</w:t>
      </w:r>
    </w:p>
    <w:p w:rsidR="08163013" w:rsidRPr="004C0D8F" w:rsidRDefault="08163013" w:rsidP="08163013">
      <w:pPr>
        <w:pStyle w:val="Citace"/>
        <w:rPr>
          <w:noProof/>
          <w:lang w:val="cs-CZ"/>
        </w:rPr>
      </w:pPr>
      <w:r w:rsidRPr="00273106">
        <w:rPr>
          <w:noProof/>
          <w:lang w:val="cs-CZ"/>
        </w:rPr>
        <w:t>„</w:t>
      </w:r>
      <w:r>
        <w:rPr>
          <w:noProof/>
          <w:lang w:val="cs-CZ"/>
        </w:rPr>
        <w:t>Jedině vůle ovládá své vlastní jednání (</w:t>
      </w:r>
      <w:r w:rsidRPr="004C0D8F">
        <w:rPr>
          <w:i/>
          <w:noProof/>
          <w:lang w:val="cs-CZ"/>
        </w:rPr>
        <w:t>sola voluntas est domina sui actus</w:t>
      </w:r>
      <w:r>
        <w:rPr>
          <w:noProof/>
          <w:lang w:val="cs-CZ"/>
        </w:rPr>
        <w:t>) a pohybuje sama sebe (</w:t>
      </w:r>
      <w:r w:rsidRPr="004C0D8F">
        <w:rPr>
          <w:i/>
          <w:noProof/>
          <w:lang w:val="cs-CZ"/>
        </w:rPr>
        <w:t>sola est se ipsam movens</w:t>
      </w:r>
      <w:r>
        <w:rPr>
          <w:noProof/>
          <w:lang w:val="cs-CZ"/>
        </w:rPr>
        <w:t xml:space="preserve">). Proto je vůle jako jediná schopna </w:t>
      </w:r>
      <w:r w:rsidR="00DE7824">
        <w:rPr>
          <w:noProof/>
          <w:lang w:val="cs-CZ"/>
        </w:rPr>
        <w:t xml:space="preserve">si aktivně přivlastňovat </w:t>
      </w:r>
      <w:r>
        <w:rPr>
          <w:noProof/>
          <w:lang w:val="cs-CZ"/>
        </w:rPr>
        <w:t>svět (</w:t>
      </w:r>
      <w:r w:rsidRPr="004C0D8F">
        <w:rPr>
          <w:i/>
          <w:noProof/>
          <w:lang w:val="cs-CZ"/>
        </w:rPr>
        <w:t>ipsa sola est, cuius est active uti</w:t>
      </w:r>
      <w:r>
        <w:rPr>
          <w:noProof/>
          <w:lang w:val="cs-CZ"/>
        </w:rPr>
        <w:t>). Ostatní schopnosti jsou určené i materiálně a pasivně, takže zprostředkovaně odkazují na svět, ale nejsou aktem tohoto odkazování (</w:t>
      </w:r>
      <w:r w:rsidRPr="004C0D8F">
        <w:rPr>
          <w:i/>
          <w:noProof/>
          <w:lang w:val="cs-CZ"/>
        </w:rPr>
        <w:t>habent referri, et non referre</w:t>
      </w:r>
      <w:r>
        <w:rPr>
          <w:noProof/>
          <w:lang w:val="cs-CZ"/>
        </w:rPr>
        <w:t xml:space="preserve">).“ </w:t>
      </w:r>
      <w:r>
        <w:rPr>
          <w:rStyle w:val="Znakapoznpodarou"/>
        </w:rPr>
        <w:footnoteReference w:id="77"/>
      </w:r>
    </w:p>
    <w:p w:rsidR="00D361B3" w:rsidRDefault="08163013" w:rsidP="08163013">
      <w:r>
        <w:t>V</w:t>
      </w:r>
      <w:r w:rsidRPr="00273106">
        <w:t xml:space="preserve">ůle </w:t>
      </w:r>
      <w:r w:rsidR="004F1E24">
        <w:t xml:space="preserve">vysoce </w:t>
      </w:r>
      <w:r>
        <w:t xml:space="preserve">ceněná františkány </w:t>
      </w:r>
      <w:r w:rsidRPr="00273106">
        <w:t>představuje lidskou potenci, která determinuje sama sebe (</w:t>
      </w:r>
      <w:r w:rsidRPr="00273106">
        <w:rPr>
          <w:i/>
        </w:rPr>
        <w:t>domina sui actu</w:t>
      </w:r>
      <w:r w:rsidRPr="00273106">
        <w:t>)</w:t>
      </w:r>
      <w:r w:rsidR="00485CAD">
        <w:t xml:space="preserve">. Vůle </w:t>
      </w:r>
      <w:r w:rsidRPr="00273106">
        <w:t xml:space="preserve">je zdrojem vlastního pohybu stejně jako duše u </w:t>
      </w:r>
      <w:r>
        <w:t>Platon</w:t>
      </w:r>
      <w:r w:rsidRPr="00273106">
        <w:t>a (</w:t>
      </w:r>
      <w:r w:rsidRPr="00273106">
        <w:rPr>
          <w:i/>
        </w:rPr>
        <w:t>sola est se ipsam movens</w:t>
      </w:r>
      <w:r w:rsidRPr="00273106">
        <w:t xml:space="preserve">). </w:t>
      </w:r>
      <w:r w:rsidR="00D631CC">
        <w:t>Klíčové je určení vůle termínem „</w:t>
      </w:r>
      <w:r w:rsidR="00D631CC" w:rsidRPr="00273106">
        <w:rPr>
          <w:i/>
        </w:rPr>
        <w:t>cuius est active uti</w:t>
      </w:r>
      <w:r w:rsidR="00D631CC">
        <w:t>“. A</w:t>
      </w:r>
      <w:r>
        <w:t xml:space="preserve">ktualita </w:t>
      </w:r>
      <w:r w:rsidR="00D631CC">
        <w:t xml:space="preserve">vůle </w:t>
      </w:r>
      <w:r>
        <w:t>je dána v</w:t>
      </w:r>
      <w:r w:rsidR="00D631CC">
        <w:t xml:space="preserve"> ontologickém </w:t>
      </w:r>
      <w:r>
        <w:t xml:space="preserve">modu </w:t>
      </w:r>
      <w:r w:rsidR="00D631CC">
        <w:t>demiurgického přivlastňování jsoucna (</w:t>
      </w:r>
      <w:r w:rsidR="00D631CC" w:rsidRPr="00D631CC">
        <w:rPr>
          <w:i/>
        </w:rPr>
        <w:t>Er-eignen</w:t>
      </w:r>
      <w:r w:rsidR="00D631CC">
        <w:rPr>
          <w:i/>
        </w:rPr>
        <w:fldChar w:fldCharType="begin"/>
      </w:r>
      <w:r w:rsidR="00D631CC">
        <w:instrText xml:space="preserve"> XE "</w:instrText>
      </w:r>
      <w:r w:rsidR="00D631CC" w:rsidRPr="00AD28FC">
        <w:rPr>
          <w:i/>
        </w:rPr>
        <w:instrText>Er-eignen</w:instrText>
      </w:r>
      <w:r w:rsidR="00D631CC">
        <w:instrText xml:space="preserve">" </w:instrText>
      </w:r>
      <w:r w:rsidR="00D631CC">
        <w:rPr>
          <w:i/>
        </w:rPr>
        <w:fldChar w:fldCharType="end"/>
      </w:r>
      <w:r w:rsidR="00D631CC" w:rsidRPr="00D631CC">
        <w:rPr>
          <w:i/>
        </w:rPr>
        <w:t>, dativu</w:t>
      </w:r>
      <w:r w:rsidR="00D631CC">
        <w:rPr>
          <w:i/>
        </w:rPr>
        <w:t xml:space="preserve">s </w:t>
      </w:r>
      <w:r w:rsidR="00D631CC" w:rsidRPr="00D631CC">
        <w:rPr>
          <w:i/>
        </w:rPr>
        <w:t>possessivus</w:t>
      </w:r>
      <w:r w:rsidR="00D631CC">
        <w:rPr>
          <w:i/>
        </w:rPr>
        <w:fldChar w:fldCharType="begin"/>
      </w:r>
      <w:r w:rsidR="00D631CC">
        <w:instrText xml:space="preserve"> XE "</w:instrText>
      </w:r>
      <w:r w:rsidR="00D631CC" w:rsidRPr="008D3B9E">
        <w:rPr>
          <w:i/>
        </w:rPr>
        <w:instrText>dativus possessivus</w:instrText>
      </w:r>
      <w:r w:rsidR="00D631CC">
        <w:instrText xml:space="preserve">" </w:instrText>
      </w:r>
      <w:r w:rsidR="00D631CC">
        <w:rPr>
          <w:i/>
        </w:rPr>
        <w:fldChar w:fldCharType="end"/>
      </w:r>
      <w:r w:rsidR="00D631CC">
        <w:t>)</w:t>
      </w:r>
      <w:r w:rsidRPr="00273106">
        <w:t>.</w:t>
      </w:r>
      <w:r>
        <w:t xml:space="preserve"> </w:t>
      </w:r>
      <w:r w:rsidR="00401D82" w:rsidRPr="00401D82">
        <w:t>Z hle</w:t>
      </w:r>
      <w:r w:rsidR="00401D82">
        <w:t>diska Augustinova rozdílu mezi „</w:t>
      </w:r>
      <w:r w:rsidR="00401D82" w:rsidRPr="00401D82">
        <w:rPr>
          <w:i/>
        </w:rPr>
        <w:t>uti</w:t>
      </w:r>
      <w:r w:rsidR="00401D82">
        <w:t>“ a „</w:t>
      </w:r>
      <w:r w:rsidR="00401D82" w:rsidRPr="00401D82">
        <w:rPr>
          <w:i/>
        </w:rPr>
        <w:t>frui</w:t>
      </w:r>
      <w:r w:rsidR="00401D82">
        <w:t>“</w:t>
      </w:r>
      <w:r w:rsidR="00401D82" w:rsidRPr="00401D82">
        <w:t xml:space="preserve"> se demiurgická vůle vztahuje ke světu regulovanému vůlí lidského demiurga. Tento postup </w:t>
      </w:r>
      <w:r w:rsidR="00401D82">
        <w:t xml:space="preserve">znamená </w:t>
      </w:r>
      <w:r w:rsidR="00401D82" w:rsidRPr="00401D82">
        <w:t xml:space="preserve">v Bonaventurově augustinismu důležitou změnu v povaze </w:t>
      </w:r>
      <w:r w:rsidR="00401D82">
        <w:t>produkce</w:t>
      </w:r>
      <w:r w:rsidR="00401D82" w:rsidRPr="00401D82">
        <w:t>, která se stala sekularizovanou, tedy kapitalis</w:t>
      </w:r>
      <w:r w:rsidR="00401D82">
        <w:t>tickou ve své produktivní přirozenosti</w:t>
      </w:r>
      <w:r w:rsidR="00401D82" w:rsidRPr="00401D82">
        <w:t xml:space="preserve"> (</w:t>
      </w:r>
      <w:r w:rsidR="00401D82" w:rsidRPr="00401D82">
        <w:rPr>
          <w:i/>
        </w:rPr>
        <w:t>uti</w:t>
      </w:r>
      <w:r w:rsidR="00401D82" w:rsidRPr="00401D82">
        <w:t>). Kdyby se definice</w:t>
      </w:r>
      <w:r w:rsidR="00401D82">
        <w:t xml:space="preserve"> demiurgické vůle vztahovala k termínu „</w:t>
      </w:r>
      <w:r w:rsidR="00401D82" w:rsidRPr="00401D82">
        <w:rPr>
          <w:i/>
        </w:rPr>
        <w:t>frui</w:t>
      </w:r>
      <w:r w:rsidR="00401D82">
        <w:t>“</w:t>
      </w:r>
      <w:r w:rsidR="00401D82" w:rsidRPr="00401D82">
        <w:t xml:space="preserve">, </w:t>
      </w:r>
      <w:r w:rsidR="00401D82">
        <w:t xml:space="preserve">tak by musela být determinována </w:t>
      </w:r>
      <w:r w:rsidR="00401D82" w:rsidRPr="00401D82">
        <w:t xml:space="preserve">božskou formou </w:t>
      </w:r>
      <w:r w:rsidR="00401D82">
        <w:t>„</w:t>
      </w:r>
      <w:r w:rsidR="0058742B" w:rsidRPr="005C57A7">
        <w:rPr>
          <w:i/>
        </w:rPr>
        <w:t>regulae</w:t>
      </w:r>
      <w:r w:rsidR="0058742B">
        <w:t> </w:t>
      </w:r>
      <w:r w:rsidR="0058742B" w:rsidRPr="005C57A7">
        <w:rPr>
          <w:i/>
        </w:rPr>
        <w:t>agentis increati</w:t>
      </w:r>
      <w:r w:rsidR="00401D82">
        <w:t>“</w:t>
      </w:r>
      <w:r w:rsidR="0058742B">
        <w:t>.</w:t>
      </w:r>
      <w:r w:rsidR="00283DFF">
        <w:t xml:space="preserve"> </w:t>
      </w:r>
      <w:r w:rsidR="083318CC">
        <w:t xml:space="preserve">Prosazení objektivní </w:t>
      </w:r>
      <w:r>
        <w:t>pra</w:t>
      </w:r>
      <w:r w:rsidR="083318CC">
        <w:t>vdy latinského Západu je spojeno</w:t>
      </w:r>
      <w:r>
        <w:t xml:space="preserve"> se </w:t>
      </w:r>
      <w:r w:rsidR="0064666C">
        <w:t xml:space="preserve">sekularizací </w:t>
      </w:r>
      <w:r>
        <w:t>demiurgického nositele moderní vůle</w:t>
      </w:r>
      <w:r w:rsidR="0064666C">
        <w:t>. Tato událost p</w:t>
      </w:r>
      <w:r>
        <w:t xml:space="preserve">ředstavuje </w:t>
      </w:r>
      <w:r w:rsidRPr="088D2A42">
        <w:rPr>
          <w:i/>
        </w:rPr>
        <w:t>Lichtung</w:t>
      </w:r>
      <w:r>
        <w:t xml:space="preserve"> nepravdy následné kapitalistické epochy. </w:t>
      </w:r>
      <w:r w:rsidR="08AF6F13">
        <w:t xml:space="preserve">Moc daná demiurgickou vůlí iluminátů </w:t>
      </w:r>
      <w:r w:rsidR="08C9694E">
        <w:t>změnila realitu</w:t>
      </w:r>
      <w:r w:rsidR="08AF6F13">
        <w:t xml:space="preserve"> na </w:t>
      </w:r>
      <w:r w:rsidR="087B3F70">
        <w:t>moderní konkrétnost (</w:t>
      </w:r>
      <w:r w:rsidR="08DC3EBC">
        <w:t xml:space="preserve">Rufusovo </w:t>
      </w:r>
      <w:r w:rsidR="087B3F70" w:rsidRPr="087B3F70">
        <w:rPr>
          <w:i/>
        </w:rPr>
        <w:t>concretum</w:t>
      </w:r>
      <w:r w:rsidR="087B3F70">
        <w:rPr>
          <w:i/>
        </w:rPr>
        <w:fldChar w:fldCharType="begin"/>
      </w:r>
      <w:r w:rsidR="087B3F70">
        <w:instrText xml:space="preserve"> XE "</w:instrText>
      </w:r>
      <w:r w:rsidR="087B3F70" w:rsidRPr="083F737B">
        <w:rPr>
          <w:i/>
        </w:rPr>
        <w:instrText>concretum</w:instrText>
      </w:r>
      <w:r w:rsidR="087B3F70">
        <w:instrText xml:space="preserve">" </w:instrText>
      </w:r>
      <w:r w:rsidR="087B3F70">
        <w:rPr>
          <w:i/>
        </w:rPr>
        <w:fldChar w:fldCharType="end"/>
      </w:r>
      <w:r w:rsidR="087B3F70">
        <w:t>)</w:t>
      </w:r>
      <w:r w:rsidR="08AF6F13">
        <w:t xml:space="preserve">. Pravda již není určena z hlediska </w:t>
      </w:r>
      <w:r w:rsidR="084A5109">
        <w:t xml:space="preserve">metafyziky dané </w:t>
      </w:r>
      <w:r w:rsidR="08AF6F13">
        <w:t>„</w:t>
      </w:r>
      <w:r w:rsidR="084A5109">
        <w:t>heretiky</w:t>
      </w:r>
      <w:r w:rsidR="08AF6F13">
        <w:t>“</w:t>
      </w:r>
      <w:r w:rsidR="084A5109">
        <w:t xml:space="preserve"> jako Aristotel</w:t>
      </w:r>
      <w:r w:rsidR="08B207E6">
        <w:t>es a Averro</w:t>
      </w:r>
      <w:r w:rsidR="084A5109">
        <w:t>es. M</w:t>
      </w:r>
      <w:r w:rsidR="08AF6F13">
        <w:t xml:space="preserve">oderna </w:t>
      </w:r>
      <w:r w:rsidR="084A5109">
        <w:t xml:space="preserve">zaměnila adekvační teorii pravdy za produkci pravdy dané jako suverénní </w:t>
      </w:r>
      <w:r w:rsidR="08AF6F13" w:rsidRPr="08AF6F13">
        <w:rPr>
          <w:i/>
        </w:rPr>
        <w:t>factum</w:t>
      </w:r>
      <w:r w:rsidR="08B207E6">
        <w:rPr>
          <w:i/>
        </w:rPr>
        <w:fldChar w:fldCharType="begin"/>
      </w:r>
      <w:r w:rsidR="08B207E6">
        <w:instrText xml:space="preserve"> XE "</w:instrText>
      </w:r>
      <w:r w:rsidR="08B207E6" w:rsidRPr="08C92708">
        <w:rPr>
          <w:i/>
        </w:rPr>
        <w:instrText>factum</w:instrText>
      </w:r>
      <w:r w:rsidR="08B207E6">
        <w:instrText xml:space="preserve">" </w:instrText>
      </w:r>
      <w:r w:rsidR="08B207E6">
        <w:rPr>
          <w:i/>
        </w:rPr>
        <w:fldChar w:fldCharType="end"/>
      </w:r>
      <w:r w:rsidR="08AF6F13">
        <w:t xml:space="preserve"> boží a lidské vůle. </w:t>
      </w:r>
      <w:r w:rsidR="00950855" w:rsidRPr="00950855">
        <w:t xml:space="preserve">Bonaventura založil novou ontoteologickou konstrukci v modu kapitalistického </w:t>
      </w:r>
      <w:r w:rsidR="00950855" w:rsidRPr="00950855">
        <w:rPr>
          <w:i/>
        </w:rPr>
        <w:t>resolutio</w:t>
      </w:r>
      <w:r w:rsidR="00950855" w:rsidRPr="00950855">
        <w:t xml:space="preserve"> vázaného na moderního demiurga. Objektivní poznání je spojeno s demiurgicky pojatou vůlí jako nejvyšší tvůrčí formou.</w:t>
      </w:r>
      <w:r w:rsidR="00F406FF">
        <w:t xml:space="preserve"> </w:t>
      </w:r>
      <w:r w:rsidR="00F406FF" w:rsidRPr="00F406FF">
        <w:t>T</w:t>
      </w:r>
      <w:r w:rsidR="00F406FF">
        <w:t>ato demiurgická vůle moderního b</w:t>
      </w:r>
      <w:r w:rsidR="00F406FF" w:rsidRPr="00F406FF">
        <w:t xml:space="preserve">oha stojí na božském počátku </w:t>
      </w:r>
      <w:r w:rsidR="00F406FF">
        <w:t>kapitalismu</w:t>
      </w:r>
      <w:r w:rsidR="00F406FF" w:rsidRPr="00F406FF">
        <w:t xml:space="preserve">. Nakonec je </w:t>
      </w:r>
      <w:r w:rsidR="00F406FF">
        <w:t xml:space="preserve">produkce </w:t>
      </w:r>
      <w:r w:rsidR="00F406FF" w:rsidRPr="00F406FF">
        <w:t>zcela sekularizována jako nikdy nekončící proces, který vytváří virtuální realitu</w:t>
      </w:r>
      <w:r w:rsidR="00F406FF">
        <w:t xml:space="preserve"> </w:t>
      </w:r>
      <w:r w:rsidR="00950855" w:rsidRPr="00950855">
        <w:t>(</w:t>
      </w:r>
      <w:r w:rsidR="00950855" w:rsidRPr="00950855">
        <w:rPr>
          <w:i/>
        </w:rPr>
        <w:t>dativus finalis</w:t>
      </w:r>
      <w:r w:rsidR="00F406FF">
        <w:rPr>
          <w:i/>
        </w:rPr>
        <w:fldChar w:fldCharType="begin"/>
      </w:r>
      <w:r w:rsidR="00F406FF">
        <w:instrText xml:space="preserve"> XE "</w:instrText>
      </w:r>
      <w:r w:rsidR="00F406FF" w:rsidRPr="00A73A81">
        <w:rPr>
          <w:i/>
        </w:rPr>
        <w:instrText>dativus finalis</w:instrText>
      </w:r>
      <w:r w:rsidR="00F406FF">
        <w:instrText xml:space="preserve">" </w:instrText>
      </w:r>
      <w:r w:rsidR="00F406FF">
        <w:rPr>
          <w:i/>
        </w:rPr>
        <w:fldChar w:fldCharType="end"/>
      </w:r>
      <w:r w:rsidR="00950855" w:rsidRPr="00950855">
        <w:t>).</w:t>
      </w:r>
    </w:p>
    <w:p w:rsidR="08163013" w:rsidRPr="08F32C89" w:rsidRDefault="08163013" w:rsidP="00D361B3">
      <w:pPr>
        <w:ind w:firstLine="397"/>
      </w:pPr>
      <w:r>
        <w:rPr>
          <w:iCs/>
        </w:rPr>
        <w:t xml:space="preserve">Vraťme se k explikaci prvních tří </w:t>
      </w:r>
      <w:r w:rsidR="00E56988">
        <w:rPr>
          <w:iCs/>
        </w:rPr>
        <w:t xml:space="preserve">kategorií </w:t>
      </w:r>
      <w:r w:rsidR="085958B2">
        <w:rPr>
          <w:iCs/>
        </w:rPr>
        <w:t>objektivního dativu (kap. 4</w:t>
      </w:r>
      <w:r>
        <w:rPr>
          <w:iCs/>
        </w:rPr>
        <w:t xml:space="preserve">). </w:t>
      </w:r>
      <w:r>
        <w:t>Bonaventura vytvořil objektivní itinerář moderny tím, že první tři určení epochálního dativu (</w:t>
      </w:r>
      <w:r w:rsidRPr="00044E69">
        <w:rPr>
          <w:i/>
          <w:iCs/>
        </w:rPr>
        <w:t>dativus</w:t>
      </w:r>
      <w:r>
        <w:rPr>
          <w:iCs/>
        </w:rPr>
        <w:t xml:space="preserve"> </w:t>
      </w:r>
      <w:r w:rsidRPr="00044E69">
        <w:rPr>
          <w:i/>
          <w:iCs/>
        </w:rPr>
        <w:lastRenderedPageBreak/>
        <w:t>possessivus</w:t>
      </w:r>
      <w:r>
        <w:rPr>
          <w:i/>
          <w:iCs/>
        </w:rPr>
        <w:fldChar w:fldCharType="begin"/>
      </w:r>
      <w:r>
        <w:instrText xml:space="preserve"> XE "</w:instrText>
      </w:r>
      <w:r w:rsidRPr="00461B3F">
        <w:rPr>
          <w:i/>
        </w:rPr>
        <w:instrText>d</w:instrText>
      </w:r>
      <w:r w:rsidRPr="00461B3F">
        <w:rPr>
          <w:i/>
          <w:iCs/>
        </w:rPr>
        <w:instrText>ativus possessivus</w:instrText>
      </w:r>
      <w:r>
        <w:instrText xml:space="preserve">" </w:instrText>
      </w:r>
      <w:r>
        <w:rPr>
          <w:i/>
          <w:iCs/>
        </w:rPr>
        <w:fldChar w:fldCharType="end"/>
      </w:r>
      <w:r>
        <w:rPr>
          <w:iCs/>
        </w:rPr>
        <w:t xml:space="preserve">, </w:t>
      </w:r>
      <w:r w:rsidRPr="00044E69">
        <w:rPr>
          <w:i/>
          <w:iCs/>
        </w:rPr>
        <w:t>auctoris</w:t>
      </w:r>
      <w:r>
        <w:rPr>
          <w:iCs/>
        </w:rPr>
        <w:t xml:space="preserve">, </w:t>
      </w:r>
      <w:r w:rsidRPr="00044E69">
        <w:rPr>
          <w:i/>
          <w:iCs/>
        </w:rPr>
        <w:t>finalis</w:t>
      </w:r>
      <w:r>
        <w:t xml:space="preserve">) spojil do jednoho celku skrze demiurgický charakter produkce. </w:t>
      </w:r>
      <w:r>
        <w:rPr>
          <w:szCs w:val="14"/>
        </w:rPr>
        <w:t xml:space="preserve">Následující citát ukazuje moderní vizi </w:t>
      </w:r>
      <w:r>
        <w:rPr>
          <w:i/>
          <w:szCs w:val="14"/>
        </w:rPr>
        <w:t>di</w:t>
      </w:r>
      <w:r w:rsidRPr="00E74A46">
        <w:rPr>
          <w:i/>
          <w:szCs w:val="14"/>
        </w:rPr>
        <w:t>screte videamus</w:t>
      </w:r>
      <w:r>
        <w:rPr>
          <w:i/>
          <w:szCs w:val="14"/>
        </w:rPr>
        <w:fldChar w:fldCharType="begin"/>
      </w:r>
      <w:r>
        <w:instrText xml:space="preserve"> XE "</w:instrText>
      </w:r>
      <w:r w:rsidRPr="00E90B20">
        <w:rPr>
          <w:i/>
        </w:rPr>
        <w:instrText>discrete videamus</w:instrText>
      </w:r>
      <w:r>
        <w:instrText xml:space="preserve">" </w:instrText>
      </w:r>
      <w:r>
        <w:rPr>
          <w:i/>
          <w:szCs w:val="14"/>
        </w:rPr>
        <w:fldChar w:fldCharType="end"/>
      </w:r>
      <w:r>
        <w:rPr>
          <w:szCs w:val="14"/>
        </w:rPr>
        <w:t xml:space="preserve"> bývalých porretánů předělanou do demiurgické aktivity </w:t>
      </w:r>
      <w:r w:rsidR="00451F36">
        <w:rPr>
          <w:szCs w:val="14"/>
        </w:rPr>
        <w:t xml:space="preserve">moderního </w:t>
      </w:r>
      <w:r>
        <w:rPr>
          <w:szCs w:val="14"/>
        </w:rPr>
        <w:t>subjektu, který před sebou vidí nový svět jsoucen třetího druhu.</w:t>
      </w:r>
      <w:r w:rsidRPr="00E74A46">
        <w:rPr>
          <w:szCs w:val="14"/>
        </w:rPr>
        <w:t xml:space="preserve"> </w:t>
      </w:r>
      <w:r>
        <w:rPr>
          <w:szCs w:val="14"/>
        </w:rPr>
        <w:t>Objektivní nutnost (</w:t>
      </w:r>
      <w:r w:rsidRPr="00AD1D2A">
        <w:rPr>
          <w:i/>
        </w:rPr>
        <w:t>habitudo necessaria</w:t>
      </w:r>
      <w:r>
        <w:rPr>
          <w:szCs w:val="14"/>
        </w:rPr>
        <w:t>) je univočně nazírána jak ve věcech, tak i v subjektu směrem od objektivně věčného a hypostázovaného božího exemplaru</w:t>
      </w:r>
      <w:r w:rsidR="0813601A">
        <w:rPr>
          <w:szCs w:val="14"/>
        </w:rPr>
        <w:t xml:space="preserve">. Jeho funci převzala </w:t>
      </w:r>
      <w:r w:rsidR="08293958">
        <w:rPr>
          <w:szCs w:val="14"/>
        </w:rPr>
        <w:t xml:space="preserve">od Leibnize </w:t>
      </w:r>
      <w:r>
        <w:rPr>
          <w:szCs w:val="14"/>
        </w:rPr>
        <w:t>matematika.</w:t>
      </w:r>
      <w:r w:rsidR="001F38CB">
        <w:rPr>
          <w:szCs w:val="14"/>
        </w:rPr>
        <w:t xml:space="preserve"> </w:t>
      </w:r>
      <w:r w:rsidR="001F38CB" w:rsidRPr="001F38CB">
        <w:rPr>
          <w:szCs w:val="14"/>
        </w:rPr>
        <w:t>Následující citát nabízí první nástin objektivního světonázoru.</w:t>
      </w:r>
      <w:r>
        <w:rPr>
          <w:szCs w:val="14"/>
        </w:rPr>
        <w:t xml:space="preserve"> </w:t>
      </w:r>
    </w:p>
    <w:p w:rsidR="08163013" w:rsidRPr="00192770" w:rsidRDefault="08163013" w:rsidP="08163013">
      <w:pPr>
        <w:pStyle w:val="Citace"/>
        <w:rPr>
          <w:noProof/>
          <w:lang w:val="cs-CZ"/>
        </w:rPr>
      </w:pPr>
      <w:r w:rsidRPr="00273106">
        <w:rPr>
          <w:noProof/>
          <w:lang w:val="cs-CZ"/>
        </w:rPr>
        <w:t>„</w:t>
      </w:r>
      <w:r>
        <w:rPr>
          <w:noProof/>
          <w:lang w:val="cs-CZ"/>
        </w:rPr>
        <w:t>Tento nutný habitus (</w:t>
      </w:r>
      <w:r w:rsidRPr="000660B2">
        <w:rPr>
          <w:i/>
          <w:noProof/>
        </w:rPr>
        <w:t>necessariam habitudinem</w:t>
      </w:r>
      <w:r>
        <w:rPr>
          <w:noProof/>
          <w:lang w:val="cs-CZ"/>
        </w:rPr>
        <w:t>) lze poznat nejen v existujících věcech, ale i neexistujících. Pokud člověk existuje, pak platí, že pokud [reálně] utíká, tak se [habituálně] pohybuje.  Toto odvození platí, i když reálně člověk neběží. Nutnost soudu (</w:t>
      </w:r>
      <w:r w:rsidRPr="00273106">
        <w:rPr>
          <w:bCs/>
          <w:i/>
          <w:noProof/>
          <w:lang w:val="cs-CZ"/>
        </w:rPr>
        <w:t>illationis necessitas</w:t>
      </w:r>
      <w:r>
        <w:rPr>
          <w:noProof/>
          <w:lang w:val="cs-CZ"/>
        </w:rPr>
        <w:t>) nepřichází z existující věci dané materiálně, protože ta je daná pouze kontingentně. Ani není tato nutnost dána z existence věci v</w:t>
      </w:r>
      <w:r w:rsidR="002322C3">
        <w:rPr>
          <w:noProof/>
          <w:lang w:val="cs-CZ"/>
        </w:rPr>
        <w:t> </w:t>
      </w:r>
      <w:r>
        <w:rPr>
          <w:noProof/>
          <w:lang w:val="cs-CZ"/>
        </w:rPr>
        <w:t>mysli</w:t>
      </w:r>
      <w:r w:rsidR="002322C3">
        <w:rPr>
          <w:noProof/>
          <w:lang w:val="cs-CZ"/>
        </w:rPr>
        <w:t xml:space="preserve">; </w:t>
      </w:r>
      <w:r w:rsidR="002322C3" w:rsidRPr="002322C3">
        <w:rPr>
          <w:noProof/>
          <w:lang w:val="cs-CZ"/>
        </w:rPr>
        <w:t xml:space="preserve">není to jen koncept, protože tato nutnost je obsažena v samotné věci. </w:t>
      </w:r>
      <w:r>
        <w:rPr>
          <w:noProof/>
          <w:lang w:val="cs-CZ"/>
        </w:rPr>
        <w:t>Nutnost usuzování</w:t>
      </w:r>
      <w:r w:rsidR="003D1059">
        <w:rPr>
          <w:noProof/>
          <w:lang w:val="cs-CZ"/>
        </w:rPr>
        <w:t xml:space="preserve"> přichází od exemplarity dané v</w:t>
      </w:r>
      <w:r w:rsidR="00A72ED8">
        <w:rPr>
          <w:noProof/>
          <w:lang w:val="cs-CZ"/>
        </w:rPr>
        <w:t>e vě</w:t>
      </w:r>
      <w:r w:rsidR="003D1059">
        <w:rPr>
          <w:noProof/>
          <w:lang w:val="cs-CZ"/>
        </w:rPr>
        <w:t xml:space="preserve">čném </w:t>
      </w:r>
      <w:r>
        <w:rPr>
          <w:noProof/>
          <w:lang w:val="cs-CZ"/>
        </w:rPr>
        <w:t>způsobu tvorby (</w:t>
      </w:r>
      <w:r w:rsidRPr="00192770">
        <w:rPr>
          <w:bCs/>
          <w:i/>
          <w:noProof/>
          <w:lang w:val="cs-CZ"/>
        </w:rPr>
        <w:t>ab exemplaritate in arte aeterna</w:t>
      </w:r>
      <w:r>
        <w:rPr>
          <w:noProof/>
          <w:lang w:val="cs-CZ"/>
        </w:rPr>
        <w:t xml:space="preserve">). Podle této exemplarity mají věci habituální sklon a </w:t>
      </w:r>
      <w:r w:rsidR="00D57D13">
        <w:rPr>
          <w:noProof/>
          <w:lang w:val="cs-CZ"/>
        </w:rPr>
        <w:t xml:space="preserve">potenciální </w:t>
      </w:r>
      <w:r w:rsidR="00565F48">
        <w:rPr>
          <w:noProof/>
          <w:lang w:val="cs-CZ"/>
        </w:rPr>
        <w:t xml:space="preserve">tendenci spojovat se </w:t>
      </w:r>
      <w:r>
        <w:rPr>
          <w:noProof/>
          <w:lang w:val="cs-CZ"/>
        </w:rPr>
        <w:t>navzájem (</w:t>
      </w:r>
      <w:r w:rsidRPr="00192770">
        <w:rPr>
          <w:i/>
          <w:noProof/>
          <w:lang w:val="cs-CZ"/>
        </w:rPr>
        <w:t>res habent aptitudinem et habitudinem ad invicem</w:t>
      </w:r>
      <w:r>
        <w:rPr>
          <w:noProof/>
          <w:lang w:val="cs-CZ"/>
        </w:rPr>
        <w:t>), a tak jsou zpřítomněním onoho věčného tvoření (</w:t>
      </w:r>
      <w:r w:rsidRPr="00192770">
        <w:rPr>
          <w:bCs/>
          <w:i/>
          <w:noProof/>
          <w:lang w:val="cs-CZ"/>
        </w:rPr>
        <w:t>aeternae artis repraesentationem</w:t>
      </w:r>
      <w:r>
        <w:rPr>
          <w:noProof/>
          <w:lang w:val="cs-CZ"/>
        </w:rPr>
        <w:t xml:space="preserve">).“ </w:t>
      </w:r>
      <w:r>
        <w:rPr>
          <w:rStyle w:val="Znakapoznpodarou"/>
        </w:rPr>
        <w:footnoteReference w:id="78"/>
      </w:r>
    </w:p>
    <w:p w:rsidR="00484632" w:rsidRDefault="08163013" w:rsidP="00484632">
      <w:r>
        <w:t xml:space="preserve">Citát se </w:t>
      </w:r>
      <w:r w:rsidRPr="00273106">
        <w:t xml:space="preserve">opírá o předem danou </w:t>
      </w:r>
      <w:r w:rsidR="001639C6">
        <w:t>objektivní existenci věcí</w:t>
      </w:r>
      <w:r w:rsidR="086B7D66">
        <w:t>. Tato logická existence věci je daná</w:t>
      </w:r>
      <w:r>
        <w:t xml:space="preserve"> záporným konjuktivem</w:t>
      </w:r>
      <w:r w:rsidRPr="00273106">
        <w:t xml:space="preserve"> (</w:t>
      </w:r>
      <w:r w:rsidRPr="00273106">
        <w:rPr>
          <w:i/>
        </w:rPr>
        <w:t>tunc esset fictio, si non esset in re</w:t>
      </w:r>
      <w:r w:rsidRPr="00273106">
        <w:t xml:space="preserve">). </w:t>
      </w:r>
      <w:r>
        <w:t xml:space="preserve">Negativní hypotetický konjuktiv </w:t>
      </w:r>
      <w:r w:rsidRPr="00073141">
        <w:rPr>
          <w:i/>
        </w:rPr>
        <w:t>si</w:t>
      </w:r>
      <w:r>
        <w:t xml:space="preserve"> </w:t>
      </w:r>
      <w:r w:rsidRPr="00273106">
        <w:rPr>
          <w:i/>
        </w:rPr>
        <w:t>non esset</w:t>
      </w:r>
      <w:r>
        <w:t xml:space="preserve"> přidaný k reálné existenci věci jasně dokazuje výchozí pozici moderny. Není důležitá reálná existence věci, ale objektivní konstrukt daný esenciálně. Druhý averroismus nasvěcuje smysl jsoucna zezadu a fixuje porretánské hypostáze skrze habitus vázaný na demiurgický subjekt. Moderní Bonaventura a postmoderní Descartes a Leibniz</w:t>
      </w:r>
      <w:r w:rsidRPr="00273106">
        <w:t xml:space="preserve"> tvrdí, že vztahy věcí mezi sebou jsou dané v boží mysli (</w:t>
      </w:r>
      <w:r w:rsidRPr="00273106">
        <w:rPr>
          <w:i/>
        </w:rPr>
        <w:t xml:space="preserve">venit </w:t>
      </w:r>
      <w:r w:rsidRPr="00273106">
        <w:rPr>
          <w:bCs/>
          <w:i/>
        </w:rPr>
        <w:t>igitur ab exemplaritate in arte aeterna</w:t>
      </w:r>
      <w:r w:rsidRPr="00273106">
        <w:rPr>
          <w:bCs/>
        </w:rPr>
        <w:t>)</w:t>
      </w:r>
      <w:r w:rsidR="006A282F">
        <w:rPr>
          <w:bCs/>
        </w:rPr>
        <w:t>. D</w:t>
      </w:r>
      <w:r w:rsidRPr="00273106">
        <w:rPr>
          <w:bCs/>
        </w:rPr>
        <w:t xml:space="preserve">íky božímu ingeniu a produkční reguli </w:t>
      </w:r>
      <w:r>
        <w:rPr>
          <w:bCs/>
        </w:rPr>
        <w:fldChar w:fldCharType="begin"/>
      </w:r>
      <w:r>
        <w:instrText xml:space="preserve"> XE "</w:instrText>
      </w:r>
      <w:r w:rsidRPr="00BB08F6">
        <w:instrText>produkce:stvořitelská</w:instrText>
      </w:r>
      <w:r>
        <w:instrText xml:space="preserve">" </w:instrText>
      </w:r>
      <w:r>
        <w:rPr>
          <w:bCs/>
        </w:rPr>
        <w:fldChar w:fldCharType="end"/>
      </w:r>
      <w:r w:rsidR="006A282F">
        <w:rPr>
          <w:bCs/>
        </w:rPr>
        <w:t xml:space="preserve"> bůh </w:t>
      </w:r>
      <w:r w:rsidRPr="00273106">
        <w:rPr>
          <w:bCs/>
        </w:rPr>
        <w:t>vytváří věčnou reprezentaci reálné kauzality (</w:t>
      </w:r>
      <w:r w:rsidRPr="00273106">
        <w:rPr>
          <w:bCs/>
          <w:i/>
        </w:rPr>
        <w:t>secundum illius aeternae artis repraesentationem</w:t>
      </w:r>
      <w:r w:rsidRPr="00273106">
        <w:rPr>
          <w:bCs/>
        </w:rPr>
        <w:t xml:space="preserve">). </w:t>
      </w:r>
      <w:r>
        <w:t>Dedukce opřená o ontoteologické pojetí nutnosti (</w:t>
      </w:r>
      <w:r w:rsidRPr="00273106">
        <w:rPr>
          <w:bCs/>
          <w:i/>
        </w:rPr>
        <w:t>illationis necessitas</w:t>
      </w:r>
      <w:r>
        <w:t>) zakládá první objektivní strukturu světa na latinském Západě. Simplikius poprvé hypostázoval habitus</w:t>
      </w:r>
      <w:r w:rsidR="00AD7A06">
        <w:fldChar w:fldCharType="begin"/>
      </w:r>
      <w:r w:rsidR="00AD7A06">
        <w:instrText xml:space="preserve"> XE "</w:instrText>
      </w:r>
      <w:r w:rsidR="00AD7A06" w:rsidRPr="00805E4E">
        <w:instrText>habitus</w:instrText>
      </w:r>
      <w:r w:rsidR="00AD7A06">
        <w:instrText xml:space="preserve">" </w:instrText>
      </w:r>
      <w:r w:rsidR="00AD7A06">
        <w:fldChar w:fldCharType="end"/>
      </w:r>
      <w:r>
        <w:t xml:space="preserve"> skrze nový výklad tohoto kategoriálního určení daného v Aristotelově </w:t>
      </w:r>
      <w:r w:rsidRPr="08816B85">
        <w:rPr>
          <w:i/>
        </w:rPr>
        <w:t>Metafyzice</w:t>
      </w:r>
      <w:r w:rsidR="08E95479">
        <w:t xml:space="preserve"> </w:t>
      </w:r>
      <w:r w:rsidR="08E95479" w:rsidRPr="081942A4">
        <w:rPr>
          <w:szCs w:val="24"/>
        </w:rPr>
        <w:t>(</w:t>
      </w:r>
      <w:r w:rsidR="08FB3489" w:rsidRPr="08A400AA">
        <w:t>ἐνέρ</w:t>
      </w:r>
      <w:r w:rsidR="08FB3489">
        <w:t xml:space="preserve">γειά </w:t>
      </w:r>
      <w:r w:rsidR="08FB3489">
        <w:lastRenderedPageBreak/>
        <w:t xml:space="preserve">τις; </w:t>
      </w:r>
      <w:r w:rsidR="00C34586">
        <w:t>OBJ I</w:t>
      </w:r>
      <w:r w:rsidR="08E95479" w:rsidRPr="00D10BB4">
        <w:rPr>
          <w:szCs w:val="24"/>
        </w:rPr>
        <w:t xml:space="preserve">, kap. 1.3.2). </w:t>
      </w:r>
      <w:r>
        <w:t xml:space="preserve">Bonaventura tuto habituální energii uvolnil </w:t>
      </w:r>
      <w:r w:rsidR="081176CA">
        <w:t xml:space="preserve">tím, že ji </w:t>
      </w:r>
      <w:r w:rsidR="08F3660F">
        <w:t xml:space="preserve">vybavil </w:t>
      </w:r>
      <w:r w:rsidR="00057BF0">
        <w:t xml:space="preserve">objektivní </w:t>
      </w:r>
      <w:r w:rsidR="08F3660F">
        <w:t>fakticitou a tím i dějinnou účinností</w:t>
      </w:r>
      <w:r>
        <w:t>. Citát ukazuje, že vedle kauzální nutnosti vázané na kontingentní interakci prvních substancí v reálu existuje habituální danost věcí, která je objektivně determinována nutností dan</w:t>
      </w:r>
      <w:r w:rsidR="001859B6">
        <w:t>ou stvořitelskou produkcí</w:t>
      </w:r>
      <w:r>
        <w:t xml:space="preserve">. Exemplární nutnost stvořitelova úkonu </w:t>
      </w:r>
      <w:r w:rsidR="00A967D2">
        <w:t xml:space="preserve">je vidět skrze analogii </w:t>
      </w:r>
      <w:r w:rsidR="00B26C89">
        <w:t>seminálních forem, které jsou dány v</w:t>
      </w:r>
      <w:r>
        <w:t xml:space="preserve">e stvoření. Svět </w:t>
      </w:r>
      <w:r w:rsidR="00B26C89">
        <w:t xml:space="preserve">existuje </w:t>
      </w:r>
      <w:r>
        <w:t xml:space="preserve">v boží mysli objektivně-exemplárně. </w:t>
      </w:r>
      <w:r w:rsidR="0004702A">
        <w:t>Skrze ontoteologickou dedukci je r</w:t>
      </w:r>
      <w:r w:rsidR="007F28D6">
        <w:t>eálný svět vyveden (</w:t>
      </w:r>
      <w:r w:rsidR="007F28D6" w:rsidRPr="007F28D6">
        <w:rPr>
          <w:i/>
        </w:rPr>
        <w:t>deducere</w:t>
      </w:r>
      <w:r w:rsidR="007F28D6">
        <w:t>) z o</w:t>
      </w:r>
      <w:r>
        <w:t>bjektivní</w:t>
      </w:r>
      <w:r w:rsidR="007F28D6">
        <w:t>ho</w:t>
      </w:r>
      <w:r>
        <w:t xml:space="preserve"> diakosmu, kde funguje seminálně-objektivní racionalita. Vyvedení vyšší formy objektivity do nižší zajišťuje podobnost dvou forem (</w:t>
      </w:r>
      <w:r w:rsidRPr="00734F8A">
        <w:rPr>
          <w:i/>
        </w:rPr>
        <w:t>ratio exemplaris</w:t>
      </w:r>
      <w:r>
        <w:t xml:space="preserve">, </w:t>
      </w:r>
      <w:r w:rsidRPr="00734F8A">
        <w:rPr>
          <w:i/>
        </w:rPr>
        <w:t>seminalis</w:t>
      </w:r>
      <w:r>
        <w:rPr>
          <w:i/>
        </w:rPr>
        <w:fldChar w:fldCharType="begin"/>
      </w:r>
      <w:r>
        <w:instrText xml:space="preserve"> XE "</w:instrText>
      </w:r>
      <w:r w:rsidRPr="009D39F0">
        <w:rPr>
          <w:i/>
        </w:rPr>
        <w:instrText>ratio seminalis</w:instrText>
      </w:r>
      <w:r>
        <w:instrText xml:space="preserve">" </w:instrText>
      </w:r>
      <w:r>
        <w:rPr>
          <w:i/>
        </w:rPr>
        <w:fldChar w:fldCharType="end"/>
      </w:r>
      <w:r>
        <w:t>), dvou regulí a dvou podob výkonné vůle neomezeného a omezeného demiurga</w:t>
      </w:r>
      <w:r>
        <w:fldChar w:fldCharType="begin"/>
      </w:r>
      <w:r>
        <w:instrText xml:space="preserve"> XE "</w:instrText>
      </w:r>
      <w:r w:rsidRPr="005C2F4A">
        <w:rPr>
          <w:rStyle w:val="addmd"/>
        </w:rPr>
        <w:instrText>demiurg</w:instrText>
      </w:r>
      <w:r>
        <w:instrText xml:space="preserve">" </w:instrText>
      </w:r>
      <w:r>
        <w:fldChar w:fldCharType="end"/>
      </w:r>
      <w:r>
        <w:t xml:space="preserve">. </w:t>
      </w:r>
      <w:r w:rsidR="08354BAE">
        <w:t>Opět je použita analogie Ja</w:t>
      </w:r>
      <w:r w:rsidR="08375C4F">
        <w:t>m</w:t>
      </w:r>
      <w:r w:rsidR="08354BAE">
        <w:t>blichova schéma</w:t>
      </w:r>
      <w:r w:rsidR="08375C4F">
        <w:t>tu</w:t>
      </w:r>
      <w:r w:rsidR="08354BAE">
        <w:t xml:space="preserve"> </w:t>
      </w:r>
      <w:r w:rsidR="00E2613E">
        <w:t>„</w:t>
      </w:r>
      <w:r w:rsidR="08354BAE">
        <w:t>Neomezené</w:t>
      </w:r>
      <w:r w:rsidR="00E2613E">
        <w:t>–Omezené“</w:t>
      </w:r>
      <w:r w:rsidR="08354BAE">
        <w:t xml:space="preserve"> </w:t>
      </w:r>
      <w:r w:rsidR="08354BAE" w:rsidRPr="081942A4">
        <w:rPr>
          <w:szCs w:val="24"/>
        </w:rPr>
        <w:t>(</w:t>
      </w:r>
      <w:r w:rsidR="00237F73">
        <w:rPr>
          <w:szCs w:val="24"/>
        </w:rPr>
        <w:t>OBJ I, kap.</w:t>
      </w:r>
      <w:r w:rsidR="08354BAE" w:rsidRPr="081942A4">
        <w:rPr>
          <w:szCs w:val="24"/>
        </w:rPr>
        <w:t xml:space="preserve"> 1.3.1). </w:t>
      </w:r>
      <w:r w:rsidR="08354BAE" w:rsidRPr="00D10BB4">
        <w:rPr>
          <w:szCs w:val="24"/>
        </w:rPr>
        <w:t>S</w:t>
      </w:r>
      <w:r>
        <w:t xml:space="preserve">uverénní vůle </w:t>
      </w:r>
      <w:r w:rsidR="08354BAE">
        <w:t xml:space="preserve">demiurga </w:t>
      </w:r>
      <w:r>
        <w:t xml:space="preserve">nabitá aktualitou a </w:t>
      </w:r>
      <w:r w:rsidR="08354BAE">
        <w:t xml:space="preserve">tvořivou </w:t>
      </w:r>
      <w:r>
        <w:t xml:space="preserve">energií vezme štafetu objektivního určení jsoucna a pošle ji do světa. Analogie mezi stvořitelskou a tvořitelskou regulí zajišťuje, že vazba mezi exemplární a seminální hypostází má charakter objektivního </w:t>
      </w:r>
      <w:r w:rsidRPr="00856BBC">
        <w:rPr>
          <w:i/>
        </w:rPr>
        <w:t>concretum</w:t>
      </w:r>
      <w:r>
        <w:rPr>
          <w:i/>
        </w:rPr>
        <w:fldChar w:fldCharType="begin"/>
      </w:r>
      <w:r>
        <w:instrText xml:space="preserve"> XE "</w:instrText>
      </w:r>
      <w:r w:rsidRPr="00B759F5">
        <w:rPr>
          <w:i/>
        </w:rPr>
        <w:instrText>concretum</w:instrText>
      </w:r>
      <w:r>
        <w:instrText xml:space="preserve">" </w:instrText>
      </w:r>
      <w:r>
        <w:rPr>
          <w:i/>
        </w:rPr>
        <w:fldChar w:fldCharType="end"/>
      </w:r>
      <w:r>
        <w:t xml:space="preserve"> daného v intelektu, nebo reálného demiurgického </w:t>
      </w:r>
      <w:r w:rsidRPr="00856BBC">
        <w:rPr>
          <w:i/>
        </w:rPr>
        <w:t>factum</w:t>
      </w:r>
      <w:r>
        <w:rPr>
          <w:i/>
        </w:rPr>
        <w:fldChar w:fldCharType="begin"/>
      </w:r>
      <w:r>
        <w:instrText xml:space="preserve"> XE "</w:instrText>
      </w:r>
      <w:r w:rsidRPr="0012277B">
        <w:rPr>
          <w:i/>
        </w:rPr>
        <w:instrText>factum</w:instrText>
      </w:r>
      <w:r>
        <w:instrText xml:space="preserve">" </w:instrText>
      </w:r>
      <w:r>
        <w:rPr>
          <w:i/>
        </w:rPr>
        <w:fldChar w:fldCharType="end"/>
      </w:r>
      <w:r>
        <w:t xml:space="preserve"> daného v realitě. Boží stvoření je nutně dáno jako habituální tvoření, které je z boží mysli vyvedeno do aktuality. Dedukce konstruovaná </w:t>
      </w:r>
      <w:r w:rsidRPr="00273106">
        <w:t xml:space="preserve">na základě </w:t>
      </w:r>
      <w:r w:rsidRPr="0001018B">
        <w:rPr>
          <w:i/>
        </w:rPr>
        <w:t>Oxfordian Fallacy</w:t>
      </w:r>
      <w:r>
        <w:t xml:space="preserve"> nepotřebuje</w:t>
      </w:r>
      <w:r w:rsidRPr="00273106">
        <w:t xml:space="preserve"> kauzalitu reálné první substance k pravdivému závěru (</w:t>
      </w:r>
      <w:r w:rsidRPr="00273106">
        <w:rPr>
          <w:i/>
        </w:rPr>
        <w:t xml:space="preserve">verum etiam </w:t>
      </w:r>
      <w:r w:rsidRPr="00273106">
        <w:rPr>
          <w:bCs/>
          <w:i/>
        </w:rPr>
        <w:t>in non entibus</w:t>
      </w:r>
      <w:r>
        <w:t>)</w:t>
      </w:r>
      <w:r w:rsidRPr="00273106">
        <w:t>.</w:t>
      </w:r>
      <w:r>
        <w:t xml:space="preserve"> </w:t>
      </w:r>
      <w:r w:rsidR="002C55F6">
        <w:t>Bonaventura vytvořil</w:t>
      </w:r>
      <w:r w:rsidR="003E177F">
        <w:t xml:space="preserve"> novou formu </w:t>
      </w:r>
      <w:r>
        <w:t xml:space="preserve">poznání s absolutním a dogmatickým nárokem na pravdu danou </w:t>
      </w:r>
      <w:r w:rsidRPr="00273106">
        <w:t>ontoteologicky skrze Zjevení</w:t>
      </w:r>
      <w:r>
        <w:t>. Víra v božího tvůrčího génia a jeho věčnou a univerzálně platnou reguli nahrad</w:t>
      </w:r>
      <w:r w:rsidR="002C55F6">
        <w:t>ila</w:t>
      </w:r>
      <w:r>
        <w:t xml:space="preserve"> první substanci</w:t>
      </w:r>
      <w:r w:rsidRPr="00273106">
        <w:t xml:space="preserve">, </w:t>
      </w:r>
      <w:r w:rsidR="002C55F6">
        <w:t>což v postmoderně zopakoval</w:t>
      </w:r>
      <w:r>
        <w:t xml:space="preserve"> Descartes</w:t>
      </w:r>
      <w:r>
        <w:fldChar w:fldCharType="begin"/>
      </w:r>
      <w:r>
        <w:instrText xml:space="preserve"> XE "</w:instrText>
      </w:r>
      <w:r w:rsidRPr="004146C6">
        <w:rPr>
          <w:rStyle w:val="addmd"/>
        </w:rPr>
        <w:instrText>Descartes, R.</w:instrText>
      </w:r>
      <w:r>
        <w:instrText xml:space="preserve">" </w:instrText>
      </w:r>
      <w:r>
        <w:fldChar w:fldCharType="end"/>
      </w:r>
      <w:r>
        <w:t xml:space="preserve">. </w:t>
      </w:r>
      <w:r w:rsidR="008463DB" w:rsidRPr="00273106">
        <w:t>Bonaventur</w:t>
      </w:r>
      <w:r w:rsidR="008463DB">
        <w:t xml:space="preserve">a vytvořil moderní metafyziku jako ontoteologickou verzi </w:t>
      </w:r>
      <w:r w:rsidR="008463DB" w:rsidRPr="008C11AC">
        <w:rPr>
          <w:i/>
        </w:rPr>
        <w:t>Oxfordian Fallacy</w:t>
      </w:r>
      <w:r w:rsidR="008463DB" w:rsidRPr="00273106">
        <w:t>.</w:t>
      </w:r>
      <w:r w:rsidR="008463DB">
        <w:t xml:space="preserve"> </w:t>
      </w:r>
      <w:r w:rsidR="000B5AC5">
        <w:t>Spojení formy</w:t>
      </w:r>
      <w:r w:rsidR="000B5AC5" w:rsidRPr="000B5AC5">
        <w:t xml:space="preserve"> a hmoty jako </w:t>
      </w:r>
      <w:r w:rsidR="000B5AC5" w:rsidRPr="000B5AC5">
        <w:rPr>
          <w:i/>
        </w:rPr>
        <w:t>tertium ens</w:t>
      </w:r>
      <w:r w:rsidR="000B5AC5" w:rsidRPr="000B5AC5">
        <w:t xml:space="preserve"> je zajištěno </w:t>
      </w:r>
      <w:r w:rsidR="0027405C">
        <w:t>skrze svrchovanou vůli</w:t>
      </w:r>
      <w:r w:rsidR="000B5AC5" w:rsidRPr="000B5AC5">
        <w:t xml:space="preserve"> subjektu. Toto mystické a mytologické </w:t>
      </w:r>
      <w:r w:rsidR="000B5AC5" w:rsidRPr="000B5AC5">
        <w:rPr>
          <w:i/>
        </w:rPr>
        <w:t>copulatio</w:t>
      </w:r>
      <w:r w:rsidR="000B5AC5" w:rsidRPr="000B5AC5">
        <w:t xml:space="preserve"> </w:t>
      </w:r>
      <w:r w:rsidR="00683DEE">
        <w:t xml:space="preserve">obou </w:t>
      </w:r>
      <w:r w:rsidR="0016300B">
        <w:t xml:space="preserve">forem </w:t>
      </w:r>
      <w:r w:rsidR="00683DEE">
        <w:t>demiurgick</w:t>
      </w:r>
      <w:r w:rsidR="0016300B">
        <w:t>é vůle</w:t>
      </w:r>
      <w:r w:rsidR="00683DEE">
        <w:t xml:space="preserve"> </w:t>
      </w:r>
      <w:r w:rsidR="000B5AC5" w:rsidRPr="000B5AC5">
        <w:t xml:space="preserve">zakládá moderní </w:t>
      </w:r>
      <w:r w:rsidR="00985318" w:rsidRPr="000B5AC5">
        <w:t>objektivitu</w:t>
      </w:r>
      <w:r w:rsidR="00985318">
        <w:t xml:space="preserve"> založenou na </w:t>
      </w:r>
      <w:r w:rsidR="000B5AC5" w:rsidRPr="000B5AC5">
        <w:t>ontoteologi</w:t>
      </w:r>
      <w:r w:rsidR="00985318">
        <w:t>i.</w:t>
      </w:r>
      <w:r w:rsidR="000B5AC5" w:rsidRPr="000B5AC5">
        <w:t xml:space="preserve"> Duns Scotus přepracoval tuto m</w:t>
      </w:r>
      <w:r w:rsidR="000B5AC5">
        <w:t>y</w:t>
      </w:r>
      <w:r w:rsidR="000B5AC5" w:rsidRPr="000B5AC5">
        <w:t>topoetiku</w:t>
      </w:r>
      <w:r w:rsidR="000B5AC5">
        <w:t xml:space="preserve"> v univerzální metafyziku. </w:t>
      </w:r>
      <w:r w:rsidRPr="00273106">
        <w:rPr>
          <w:bCs/>
        </w:rPr>
        <w:t>Leibniz</w:t>
      </w:r>
      <w:r>
        <w:fldChar w:fldCharType="begin"/>
      </w:r>
      <w:r>
        <w:instrText xml:space="preserve"> XE "</w:instrText>
      </w:r>
      <w:r w:rsidRPr="00205FC7">
        <w:instrText>Leibniz, G. W.</w:instrText>
      </w:r>
      <w:r>
        <w:instrText xml:space="preserve">" </w:instrText>
      </w:r>
      <w:r>
        <w:fldChar w:fldCharType="end"/>
      </w:r>
      <w:r w:rsidRPr="00273106">
        <w:rPr>
          <w:bCs/>
        </w:rPr>
        <w:t xml:space="preserve"> </w:t>
      </w:r>
      <w:r w:rsidR="000B5AC5">
        <w:rPr>
          <w:bCs/>
        </w:rPr>
        <w:t>nahradil prezentaci demi</w:t>
      </w:r>
      <w:r w:rsidR="00C605C7">
        <w:rPr>
          <w:bCs/>
        </w:rPr>
        <w:t>u</w:t>
      </w:r>
      <w:r w:rsidR="000B5AC5">
        <w:rPr>
          <w:bCs/>
        </w:rPr>
        <w:t xml:space="preserve">rgické aktivity </w:t>
      </w:r>
      <w:r w:rsidRPr="00273106">
        <w:rPr>
          <w:bCs/>
        </w:rPr>
        <w:t>v boží mysli (</w:t>
      </w:r>
      <w:r w:rsidRPr="00273106">
        <w:rPr>
          <w:bCs/>
          <w:i/>
        </w:rPr>
        <w:t>aeternae artis repraesentationem</w:t>
      </w:r>
      <w:r w:rsidR="00507263">
        <w:rPr>
          <w:bCs/>
        </w:rPr>
        <w:t xml:space="preserve">) </w:t>
      </w:r>
      <w:r w:rsidRPr="00273106">
        <w:rPr>
          <w:bCs/>
        </w:rPr>
        <w:t>matematickým kalkulem</w:t>
      </w:r>
      <w:r>
        <w:rPr>
          <w:bCs/>
        </w:rPr>
        <w:t xml:space="preserve"> (</w:t>
      </w:r>
      <w:r w:rsidRPr="00273106">
        <w:rPr>
          <w:i/>
        </w:rPr>
        <w:t>la région des vérités éternelles</w:t>
      </w:r>
      <w:r>
        <w:t>, k</w:t>
      </w:r>
      <w:r w:rsidR="08846B2A">
        <w:t>ap. 5</w:t>
      </w:r>
      <w:r w:rsidRPr="00273106">
        <w:t>.2.3)</w:t>
      </w:r>
      <w:r>
        <w:t xml:space="preserve">. Matematika </w:t>
      </w:r>
      <w:r w:rsidR="00F3012A">
        <w:rPr>
          <w:bCs/>
        </w:rPr>
        <w:t>dokonala</w:t>
      </w:r>
      <w:r w:rsidRPr="00273106">
        <w:rPr>
          <w:bCs/>
        </w:rPr>
        <w:t xml:space="preserve"> Grossetestem a Rufusem zahájený pochod moderny</w:t>
      </w:r>
      <w:r w:rsidR="00342AA4">
        <w:rPr>
          <w:bCs/>
        </w:rPr>
        <w:t>. A</w:t>
      </w:r>
      <w:r>
        <w:rPr>
          <w:bCs/>
        </w:rPr>
        <w:t xml:space="preserve">ktuální </w:t>
      </w:r>
      <w:r w:rsidR="00342AA4">
        <w:rPr>
          <w:bCs/>
        </w:rPr>
        <w:t xml:space="preserve">existence věcí je volně zaměnitelná za </w:t>
      </w:r>
      <w:r>
        <w:rPr>
          <w:bCs/>
        </w:rPr>
        <w:t xml:space="preserve">mentální </w:t>
      </w:r>
      <w:r w:rsidR="00342AA4">
        <w:rPr>
          <w:bCs/>
        </w:rPr>
        <w:t>prezentaci věcí</w:t>
      </w:r>
      <w:r w:rsidRPr="00273106">
        <w:t>.</w:t>
      </w:r>
      <w:r w:rsidR="00484632">
        <w:t xml:space="preserve"> </w:t>
      </w:r>
      <w:r>
        <w:t>A</w:t>
      </w:r>
      <w:r w:rsidRPr="00273106">
        <w:t>nglikán</w:t>
      </w:r>
      <w:r>
        <w:t xml:space="preserve">ský biskup </w:t>
      </w:r>
      <w:r w:rsidRPr="00273106">
        <w:t>Berkeley</w:t>
      </w:r>
      <w:r>
        <w:fldChar w:fldCharType="begin"/>
      </w:r>
      <w:r>
        <w:instrText xml:space="preserve"> XE "</w:instrText>
      </w:r>
      <w:r w:rsidRPr="002F48E0">
        <w:instrText>Berkeley, G.</w:instrText>
      </w:r>
      <w:r>
        <w:instrText xml:space="preserve">" </w:instrText>
      </w:r>
      <w:r>
        <w:fldChar w:fldCharType="end"/>
      </w:r>
      <w:r>
        <w:rPr>
          <w:bCs/>
        </w:rPr>
        <w:t xml:space="preserve"> nakonec </w:t>
      </w:r>
      <w:r w:rsidRPr="00273106">
        <w:t xml:space="preserve">psychologizuje </w:t>
      </w:r>
      <w:r w:rsidR="00342AA4">
        <w:t>citovanou Bonaventurovu</w:t>
      </w:r>
      <w:r>
        <w:t xml:space="preserve"> </w:t>
      </w:r>
      <w:r w:rsidR="0051578D">
        <w:t>„</w:t>
      </w:r>
      <w:r w:rsidR="00342AA4">
        <w:rPr>
          <w:i/>
        </w:rPr>
        <w:t>illationis necessitas</w:t>
      </w:r>
      <w:r w:rsidR="0051578D">
        <w:t>“</w:t>
      </w:r>
      <w:r w:rsidRPr="00273106">
        <w:t xml:space="preserve"> </w:t>
      </w:r>
      <w:r>
        <w:t xml:space="preserve">v plně nihilistické verzi </w:t>
      </w:r>
      <w:r w:rsidRPr="009E539F">
        <w:rPr>
          <w:i/>
        </w:rPr>
        <w:t>Oxfordian Fallacy</w:t>
      </w:r>
      <w:r>
        <w:rPr>
          <w:i/>
        </w:rPr>
        <w:fldChar w:fldCharType="begin"/>
      </w:r>
      <w:r>
        <w:instrText xml:space="preserve"> XE "</w:instrText>
      </w:r>
      <w:r w:rsidRPr="0015798D">
        <w:rPr>
          <w:i/>
        </w:rPr>
        <w:instrText>Oxfordian Fallacy:</w:instrText>
      </w:r>
      <w:r w:rsidRPr="00C67D33">
        <w:instrText>postmoderna</w:instrText>
      </w:r>
      <w:r>
        <w:instrText xml:space="preserve">" </w:instrText>
      </w:r>
      <w:r>
        <w:rPr>
          <w:i/>
        </w:rPr>
        <w:fldChar w:fldCharType="end"/>
      </w:r>
      <w:r w:rsidR="088C739B">
        <w:t xml:space="preserve">, kdy je reálný </w:t>
      </w:r>
      <w:r w:rsidR="088C739B">
        <w:lastRenderedPageBreak/>
        <w:t>svět redukován na čistý prožitek subjektu (</w:t>
      </w:r>
      <w:r w:rsidR="088C739B" w:rsidRPr="088C739B">
        <w:rPr>
          <w:i/>
        </w:rPr>
        <w:t>esse est percipi</w:t>
      </w:r>
      <w:r w:rsidR="088C739B">
        <w:t>)</w:t>
      </w:r>
      <w:r w:rsidRPr="00273106">
        <w:t>.</w:t>
      </w:r>
      <w:r>
        <w:t xml:space="preserve"> Moderní subjekt dostal nový habitat nikoliv v realitě, ale v suverénní vůli. Její aktualita dala nepochybný základ (</w:t>
      </w:r>
      <w:r w:rsidRPr="08793B05">
        <w:rPr>
          <w:i/>
        </w:rPr>
        <w:t>subiectum</w:t>
      </w:r>
      <w:r>
        <w:t xml:space="preserve">) pro epochální účinnost Rufusova modelu pravdy jako asimilace jsoucen třetího druhu. Tím dostal moderní subjekt </w:t>
      </w:r>
      <w:r w:rsidR="002E146D">
        <w:t>habitus určený jako aktuální substance</w:t>
      </w:r>
      <w:r w:rsidR="008E5049">
        <w:t xml:space="preserve">. </w:t>
      </w:r>
      <w:r w:rsidR="002E146D">
        <w:t xml:space="preserve">Takto založený kapitalistický subjekt konečně </w:t>
      </w:r>
      <w:r>
        <w:t xml:space="preserve">mohl vyrazit k dobytí světa v modu objektivně-křesťanského </w:t>
      </w:r>
      <w:r w:rsidR="00424FD5">
        <w:t>„</w:t>
      </w:r>
      <w:r w:rsidRPr="08297F4F">
        <w:rPr>
          <w:i/>
        </w:rPr>
        <w:t>informatio</w:t>
      </w:r>
      <w:r w:rsidR="00424FD5">
        <w:t>“</w:t>
      </w:r>
      <w:r>
        <w:t>.</w:t>
      </w:r>
      <w:r w:rsidR="000202FF">
        <w:t xml:space="preserve"> </w:t>
      </w:r>
      <w:r w:rsidR="000202FF" w:rsidRPr="000202FF">
        <w:t xml:space="preserve">Nová </w:t>
      </w:r>
      <w:r w:rsidR="000202FF">
        <w:t xml:space="preserve">forma </w:t>
      </w:r>
      <w:r w:rsidR="000202FF" w:rsidRPr="000202FF">
        <w:t xml:space="preserve">světa je </w:t>
      </w:r>
      <w:r w:rsidR="000202FF">
        <w:t xml:space="preserve">určena </w:t>
      </w:r>
      <w:r w:rsidR="000202FF" w:rsidRPr="000202FF">
        <w:t xml:space="preserve">jeho vůlí a neposlušná hmota má vnitřní </w:t>
      </w:r>
      <w:r w:rsidR="000202FF">
        <w:t xml:space="preserve">touhu </w:t>
      </w:r>
      <w:r w:rsidR="000202FF" w:rsidRPr="000202FF">
        <w:t xml:space="preserve">převzít </w:t>
      </w:r>
      <w:r w:rsidR="00D73053">
        <w:t xml:space="preserve">toto mytologické </w:t>
      </w:r>
      <w:r w:rsidR="000202FF" w:rsidRPr="000202FF">
        <w:t xml:space="preserve">břemeno </w:t>
      </w:r>
      <w:r w:rsidR="000202FF">
        <w:t>bílého muže</w:t>
      </w:r>
      <w:r w:rsidR="000202FF" w:rsidRPr="000202FF">
        <w:t>.</w:t>
      </w:r>
    </w:p>
    <w:p w:rsidR="007D2EC8" w:rsidRDefault="08B77C57" w:rsidP="00D72FFD">
      <w:pPr>
        <w:ind w:firstLine="397"/>
      </w:pPr>
      <w:r>
        <w:t>E</w:t>
      </w:r>
      <w:r w:rsidR="08101784">
        <w:t xml:space="preserve">konomické poměry </w:t>
      </w:r>
      <w:r w:rsidR="081A5793">
        <w:t xml:space="preserve">se </w:t>
      </w:r>
      <w:r w:rsidR="08101784">
        <w:t>zásadně změnily už ve 12. století, kdy byly systematicky vedeny dobyv</w:t>
      </w:r>
      <w:r>
        <w:t>ačné feudální války. Vedle rytíře</w:t>
      </w:r>
      <w:r w:rsidR="08101784">
        <w:t xml:space="preserve"> vázaného feudální přísahou vzn</w:t>
      </w:r>
      <w:r w:rsidR="08F91A9F">
        <w:t>ikla kategorie námezdních válečníků</w:t>
      </w:r>
      <w:r w:rsidR="08101784">
        <w:t>.</w:t>
      </w:r>
      <w:r w:rsidR="08F91A9F">
        <w:rPr>
          <w:rStyle w:val="Znakapoznpodarou"/>
        </w:rPr>
        <w:footnoteReference w:id="79"/>
      </w:r>
      <w:r w:rsidR="08101784">
        <w:t xml:space="preserve"> Tito žoldnéři (</w:t>
      </w:r>
      <w:r w:rsidR="08101784" w:rsidRPr="08101784">
        <w:rPr>
          <w:i/>
        </w:rPr>
        <w:t>ruptuarii</w:t>
      </w:r>
      <w:r w:rsidR="08101784">
        <w:t>) a jejich vojenský doprovod byli placeni za vojenské služby a dostali podíl na kořisti. Rabující žoldnéřské bandy najímané feudály představovaly první systém námezdní a svobodné pracovní</w:t>
      </w:r>
      <w:r w:rsidR="00D72FFD">
        <w:t xml:space="preserve"> síly na kapitalistický způsob. </w:t>
      </w:r>
      <w:r w:rsidR="00D72FFD" w:rsidRPr="00D72FFD">
        <w:t xml:space="preserve">Tento vojenský kapitalismus se změnil </w:t>
      </w:r>
      <w:r w:rsidR="00D72FFD">
        <w:t xml:space="preserve">v </w:t>
      </w:r>
      <w:r w:rsidR="00D72FFD" w:rsidRPr="00D72FFD">
        <w:t xml:space="preserve">první formu imperialismu, který od 16. století dobýval a plenil zámořská území a kolonie. </w:t>
      </w:r>
      <w:r w:rsidR="08B71D18">
        <w:t>První moderní forma akciové koloniální společnosti zainteresované na zisku z dobývaného území vznikla už během první křížové výpravy (1099).</w:t>
      </w:r>
      <w:r w:rsidR="08B71D18">
        <w:rPr>
          <w:rStyle w:val="Znakapoznpodarou"/>
        </w:rPr>
        <w:footnoteReference w:id="80"/>
      </w:r>
      <w:r w:rsidR="08B71D18">
        <w:t xml:space="preserve"> </w:t>
      </w:r>
      <w:r w:rsidR="0814704C">
        <w:t>P</w:t>
      </w:r>
      <w:r w:rsidR="08D74D62">
        <w:t xml:space="preserve">rvním </w:t>
      </w:r>
      <w:r w:rsidR="08D8710C">
        <w:t xml:space="preserve">globálním </w:t>
      </w:r>
      <w:r w:rsidR="08D74D62">
        <w:t xml:space="preserve">protagonistou </w:t>
      </w:r>
      <w:r w:rsidR="0814704C">
        <w:t xml:space="preserve">moderního </w:t>
      </w:r>
      <w:r w:rsidR="0814704C" w:rsidRPr="08614392">
        <w:t>koloni</w:t>
      </w:r>
      <w:r w:rsidR="0814704C">
        <w:t xml:space="preserve">álního výboje </w:t>
      </w:r>
      <w:r w:rsidR="08D74D62">
        <w:t>byly Benátky během čtvrté křížové výpravy.</w:t>
      </w:r>
      <w:r w:rsidR="08F5413B">
        <w:t xml:space="preserve"> </w:t>
      </w:r>
      <w:r w:rsidR="08F5413B" w:rsidRPr="08614392">
        <w:t xml:space="preserve">Dóže Enrico Dandolo (†1205) se závazal </w:t>
      </w:r>
      <w:r w:rsidR="08F5413B">
        <w:t>za Benát</w:t>
      </w:r>
      <w:r w:rsidR="08F5413B" w:rsidRPr="08614392">
        <w:t>k</w:t>
      </w:r>
      <w:r w:rsidR="08F5413B">
        <w:t>y, že převeze</w:t>
      </w:r>
      <w:r w:rsidR="08F5413B" w:rsidRPr="08614392">
        <w:t xml:space="preserve"> celkem 33.000 </w:t>
      </w:r>
      <w:r w:rsidR="08F5413B">
        <w:t xml:space="preserve">křižáků do Egypta a vybaví čtvrtou kruciátu </w:t>
      </w:r>
      <w:r w:rsidR="08F5413B" w:rsidRPr="08614392">
        <w:t xml:space="preserve">50 galérami. Jako odměnu žádal 85.000 stříbrných marek a poloviční podíl na dobytých územích. </w:t>
      </w:r>
      <w:r w:rsidR="08F5413B">
        <w:t>Zmanipulovaní kři</w:t>
      </w:r>
      <w:r w:rsidR="08F5413B" w:rsidRPr="08614392">
        <w:t>žáci místo dobytí Svaté země dobyli a vyplundrovali centrum ortodoxního křesťanství Konstantinopol</w:t>
      </w:r>
      <w:r w:rsidR="08F5413B">
        <w:t xml:space="preserve"> </w:t>
      </w:r>
      <w:r w:rsidR="08F5413B" w:rsidRPr="08614392">
        <w:t xml:space="preserve">(duben </w:t>
      </w:r>
      <w:r w:rsidR="08F5413B">
        <w:t>120</w:t>
      </w:r>
      <w:r w:rsidR="08F5413B" w:rsidRPr="08614392">
        <w:t>4)</w:t>
      </w:r>
      <w:r w:rsidR="08F5413B">
        <w:t xml:space="preserve">. Tato </w:t>
      </w:r>
      <w:r w:rsidR="08E54114">
        <w:t xml:space="preserve">imperialistická </w:t>
      </w:r>
      <w:r w:rsidR="08F5413B">
        <w:t xml:space="preserve">investice </w:t>
      </w:r>
      <w:r w:rsidR="08E54114">
        <w:t xml:space="preserve">vložená do zničení </w:t>
      </w:r>
      <w:r w:rsidR="08E54114">
        <w:lastRenderedPageBreak/>
        <w:t xml:space="preserve">Konstantinopole </w:t>
      </w:r>
      <w:r w:rsidR="08F5413B">
        <w:t>byla pro Benátky maximálně výhodná. Mimo získanou kořist a územní zisk byla odstraněna hlavní obchodní konkurence Benátčanů ve Středozemním a Jaderském moři</w:t>
      </w:r>
      <w:r w:rsidR="08F5413B" w:rsidRPr="08614392">
        <w:t>.</w:t>
      </w:r>
      <w:r w:rsidR="08F5413B">
        <w:t xml:space="preserve"> </w:t>
      </w:r>
      <w:r w:rsidR="08071F9D">
        <w:t xml:space="preserve"> </w:t>
      </w:r>
      <w:r w:rsidR="08206912">
        <w:t xml:space="preserve">Příkladem </w:t>
      </w:r>
      <w:r w:rsidR="08284D8C">
        <w:t xml:space="preserve">prvních </w:t>
      </w:r>
      <w:r w:rsidR="08206912">
        <w:t xml:space="preserve">kapitalistických kolonií </w:t>
      </w:r>
      <w:r w:rsidR="080E3EFF">
        <w:t xml:space="preserve">moderního typu </w:t>
      </w:r>
      <w:r w:rsidR="08206912">
        <w:t>jsou ostrovy Kréta a Korfu, které vykořisťovaly Benátky od čtvrté křížové výpravy</w:t>
      </w:r>
      <w:r w:rsidR="087076A2">
        <w:t xml:space="preserve"> </w:t>
      </w:r>
      <w:r w:rsidR="08B9105D">
        <w:t>na začátku 13. století</w:t>
      </w:r>
      <w:r w:rsidR="08206912">
        <w:t xml:space="preserve">. </w:t>
      </w:r>
      <w:r w:rsidR="083173D9">
        <w:t xml:space="preserve">Na konci </w:t>
      </w:r>
      <w:r w:rsidR="08B9105D">
        <w:t xml:space="preserve">téhož </w:t>
      </w:r>
      <w:r w:rsidR="0824291B">
        <w:t xml:space="preserve">století dostává tento způsob vidění světa svůj </w:t>
      </w:r>
      <w:r w:rsidR="08F74906">
        <w:t xml:space="preserve">moderní </w:t>
      </w:r>
      <w:r w:rsidR="0824291B" w:rsidRPr="0824291B">
        <w:rPr>
          <w:i/>
        </w:rPr>
        <w:t>raison d'être</w:t>
      </w:r>
      <w:r w:rsidR="0824291B">
        <w:rPr>
          <w:rStyle w:val="st"/>
        </w:rPr>
        <w:t xml:space="preserve">, ze kterého se od 19. století stává </w:t>
      </w:r>
      <w:r w:rsidR="0824291B" w:rsidRPr="0824291B">
        <w:rPr>
          <w:i/>
        </w:rPr>
        <w:t>raison d'état</w:t>
      </w:r>
      <w:r w:rsidR="08211DC3">
        <w:rPr>
          <w:rStyle w:val="st"/>
        </w:rPr>
        <w:t xml:space="preserve">. </w:t>
      </w:r>
      <w:r w:rsidR="002F0D17">
        <w:rPr>
          <w:rStyle w:val="st"/>
        </w:rPr>
        <w:t>Karel Marx</w:t>
      </w:r>
      <w:r w:rsidR="002F0D17">
        <w:rPr>
          <w:rStyle w:val="st"/>
        </w:rPr>
        <w:fldChar w:fldCharType="begin"/>
      </w:r>
      <w:r w:rsidR="002F0D17">
        <w:instrText xml:space="preserve"> XE "</w:instrText>
      </w:r>
      <w:r w:rsidR="002F0D17" w:rsidRPr="08427C08">
        <w:rPr>
          <w:rStyle w:val="st"/>
        </w:rPr>
        <w:instrText>Marx, K.</w:instrText>
      </w:r>
      <w:r w:rsidR="002F0D17">
        <w:instrText xml:space="preserve">" </w:instrText>
      </w:r>
      <w:r w:rsidR="002F0D17">
        <w:rPr>
          <w:rStyle w:val="st"/>
        </w:rPr>
        <w:fldChar w:fldCharType="end"/>
      </w:r>
      <w:r w:rsidR="002F0D17">
        <w:rPr>
          <w:rStyle w:val="st"/>
        </w:rPr>
        <w:t xml:space="preserve"> připomíná, že zrození moderních forem ekonomiky je třeba odlišit od epochy kapitalismu.</w:t>
      </w:r>
      <w:r w:rsidR="002F0D17">
        <w:rPr>
          <w:rStyle w:val="Znakapoznpodarou"/>
        </w:rPr>
        <w:footnoteReference w:id="81"/>
      </w:r>
      <w:r w:rsidR="002F0D17">
        <w:rPr>
          <w:rStyle w:val="st"/>
        </w:rPr>
        <w:t xml:space="preserve"> </w:t>
      </w:r>
      <w:r w:rsidR="00B22089" w:rsidRPr="00B22089">
        <w:rPr>
          <w:rStyle w:val="st"/>
        </w:rPr>
        <w:t xml:space="preserve">Musíme tedy přejít od </w:t>
      </w:r>
      <w:r w:rsidR="00B22089" w:rsidRPr="00B22089">
        <w:rPr>
          <w:rStyle w:val="st"/>
          <w:i/>
        </w:rPr>
        <w:t>dativus possesivus</w:t>
      </w:r>
      <w:r w:rsidR="00B22089" w:rsidRPr="00B22089">
        <w:rPr>
          <w:rStyle w:val="st"/>
        </w:rPr>
        <w:t xml:space="preserve"> (ekonomika) k </w:t>
      </w:r>
      <w:r w:rsidR="00B22089" w:rsidRPr="00B22089">
        <w:rPr>
          <w:rStyle w:val="st"/>
          <w:i/>
        </w:rPr>
        <w:t>dativus modi</w:t>
      </w:r>
      <w:r w:rsidR="00B22089" w:rsidRPr="00B22089">
        <w:rPr>
          <w:rStyle w:val="st"/>
        </w:rPr>
        <w:t xml:space="preserve"> </w:t>
      </w:r>
      <w:r w:rsidR="00400349">
        <w:rPr>
          <w:rStyle w:val="st"/>
        </w:rPr>
        <w:t xml:space="preserve">kapitalismu </w:t>
      </w:r>
      <w:r w:rsidR="00B22089" w:rsidRPr="00B22089">
        <w:rPr>
          <w:rStyle w:val="st"/>
        </w:rPr>
        <w:t xml:space="preserve">(politický a sociální systém). </w:t>
      </w:r>
      <w:r w:rsidR="00EE70D1">
        <w:rPr>
          <w:bCs/>
        </w:rPr>
        <w:t xml:space="preserve">Kapitalismus jako společenský systém je třeba odlišit od kapitalistické ekonomie, která existovala už dávno předtím. </w:t>
      </w:r>
      <w:r w:rsidR="00070F80" w:rsidRPr="00070F80">
        <w:rPr>
          <w:rStyle w:val="st"/>
        </w:rPr>
        <w:t xml:space="preserve">První kapitalistický systém založený na nové formě </w:t>
      </w:r>
      <w:r w:rsidR="00070F80" w:rsidRPr="00070F80">
        <w:rPr>
          <w:rStyle w:val="st"/>
          <w:i/>
        </w:rPr>
        <w:t>dativus possessivus</w:t>
      </w:r>
      <w:r w:rsidR="00070F80" w:rsidRPr="00070F80">
        <w:rPr>
          <w:rStyle w:val="st"/>
        </w:rPr>
        <w:t xml:space="preserve"> se zrodil v Anglii 17. století redefinováním zemědělské feu</w:t>
      </w:r>
      <w:r w:rsidR="00070F80">
        <w:rPr>
          <w:rStyle w:val="st"/>
        </w:rPr>
        <w:t xml:space="preserve">dální praxe jako nové formy </w:t>
      </w:r>
      <w:r w:rsidR="00070F80" w:rsidRPr="00070F80">
        <w:rPr>
          <w:rStyle w:val="st"/>
          <w:i/>
        </w:rPr>
        <w:t>Ge-Stell</w:t>
      </w:r>
      <w:r w:rsidR="00070F80">
        <w:rPr>
          <w:rStyle w:val="st"/>
        </w:rPr>
        <w:t xml:space="preserve">. Přísun zisku byl </w:t>
      </w:r>
      <w:r w:rsidR="00070F80" w:rsidRPr="00070F80">
        <w:rPr>
          <w:rStyle w:val="st"/>
        </w:rPr>
        <w:t>založen na směn</w:t>
      </w:r>
      <w:r w:rsidR="00B35C33">
        <w:rPr>
          <w:rStyle w:val="st"/>
        </w:rPr>
        <w:t xml:space="preserve">né hodnotě a potenciálním zisku </w:t>
      </w:r>
      <w:r w:rsidR="00070F80" w:rsidRPr="00070F80">
        <w:rPr>
          <w:rStyle w:val="st"/>
        </w:rPr>
        <w:t>vytvoře</w:t>
      </w:r>
      <w:r w:rsidR="00B35C33">
        <w:rPr>
          <w:rStyle w:val="st"/>
        </w:rPr>
        <w:t xml:space="preserve">nému systematickými </w:t>
      </w:r>
      <w:r w:rsidR="00070F80">
        <w:rPr>
          <w:rStyle w:val="st"/>
        </w:rPr>
        <w:t>inovacemi</w:t>
      </w:r>
      <w:r w:rsidR="00B35C33">
        <w:rPr>
          <w:rStyle w:val="st"/>
        </w:rPr>
        <w:t xml:space="preserve"> zemědělské produkce</w:t>
      </w:r>
      <w:r w:rsidR="00070F80" w:rsidRPr="00070F80">
        <w:rPr>
          <w:rStyle w:val="st"/>
        </w:rPr>
        <w:t>.</w:t>
      </w:r>
      <w:r w:rsidR="00070F80">
        <w:rPr>
          <w:rStyle w:val="Znakapoznpodarou"/>
        </w:rPr>
        <w:footnoteReference w:id="82"/>
      </w:r>
      <w:r w:rsidR="00070F80">
        <w:rPr>
          <w:rStyle w:val="st"/>
        </w:rPr>
        <w:t xml:space="preserve"> </w:t>
      </w:r>
      <w:r w:rsidR="086F3F38">
        <w:rPr>
          <w:rStyle w:val="st"/>
        </w:rPr>
        <w:t xml:space="preserve">V kapitalismu 19. století se </w:t>
      </w:r>
      <w:r w:rsidR="08211DC3">
        <w:rPr>
          <w:rStyle w:val="st"/>
        </w:rPr>
        <w:t>kapitál stává domina</w:t>
      </w:r>
      <w:r w:rsidR="080815DB">
        <w:rPr>
          <w:rStyle w:val="st"/>
        </w:rPr>
        <w:t>n</w:t>
      </w:r>
      <w:r w:rsidR="08211DC3">
        <w:rPr>
          <w:rStyle w:val="st"/>
        </w:rPr>
        <w:t xml:space="preserve">tní silou určující společnost v modu </w:t>
      </w:r>
      <w:r w:rsidR="08425017" w:rsidRPr="087567A7">
        <w:rPr>
          <w:i/>
        </w:rPr>
        <w:t xml:space="preserve">dativus </w:t>
      </w:r>
      <w:r w:rsidR="005A011B">
        <w:rPr>
          <w:i/>
        </w:rPr>
        <w:t>modi</w:t>
      </w:r>
      <w:r w:rsidR="08425017">
        <w:rPr>
          <w:i/>
          <w:iCs/>
        </w:rPr>
        <w:fldChar w:fldCharType="begin"/>
      </w:r>
      <w:r w:rsidR="08425017">
        <w:instrText xml:space="preserve"> XE "</w:instrText>
      </w:r>
      <w:r w:rsidR="08425017" w:rsidRPr="00872140">
        <w:rPr>
          <w:i/>
        </w:rPr>
        <w:instrText>d</w:instrText>
      </w:r>
      <w:r w:rsidR="08425017" w:rsidRPr="00872140">
        <w:rPr>
          <w:i/>
          <w:iCs/>
        </w:rPr>
        <w:instrText xml:space="preserve">ativus </w:instrText>
      </w:r>
      <w:r w:rsidR="005A011B">
        <w:rPr>
          <w:i/>
          <w:iCs/>
        </w:rPr>
        <w:instrText>modi</w:instrText>
      </w:r>
      <w:r w:rsidR="08425017">
        <w:instrText xml:space="preserve">" </w:instrText>
      </w:r>
      <w:r w:rsidR="08425017">
        <w:rPr>
          <w:i/>
          <w:iCs/>
        </w:rPr>
        <w:fldChar w:fldCharType="end"/>
      </w:r>
      <w:r w:rsidR="08425017">
        <w:rPr>
          <w:i/>
          <w:iCs/>
        </w:rPr>
        <w:t xml:space="preserve"> </w:t>
      </w:r>
      <w:r w:rsidR="08211DC3">
        <w:rPr>
          <w:rStyle w:val="st"/>
        </w:rPr>
        <w:t xml:space="preserve">(kap. </w:t>
      </w:r>
      <w:r w:rsidR="08A11006">
        <w:rPr>
          <w:rStyle w:val="st"/>
        </w:rPr>
        <w:t>5</w:t>
      </w:r>
      <w:r w:rsidR="08974258">
        <w:rPr>
          <w:rStyle w:val="st"/>
        </w:rPr>
        <w:t>.1.3</w:t>
      </w:r>
      <w:r w:rsidR="08211DC3">
        <w:rPr>
          <w:rStyle w:val="st"/>
        </w:rPr>
        <w:t>).</w:t>
      </w:r>
      <w:r w:rsidR="080815DB">
        <w:rPr>
          <w:rStyle w:val="st"/>
        </w:rPr>
        <w:t xml:space="preserve"> </w:t>
      </w:r>
      <w:r w:rsidR="08BE37CF" w:rsidRPr="00273106">
        <w:rPr>
          <w:bCs/>
        </w:rPr>
        <w:t>Transformací Bonaventurových mystických regulí na Marxovy ekonomické postuláty vznikla nová podoba objektiv</w:t>
      </w:r>
      <w:r w:rsidR="000B3D16">
        <w:rPr>
          <w:bCs/>
        </w:rPr>
        <w:t xml:space="preserve">ní </w:t>
      </w:r>
      <w:r w:rsidR="08BE37CF" w:rsidRPr="00273106">
        <w:rPr>
          <w:bCs/>
        </w:rPr>
        <w:t>odyseje Západu</w:t>
      </w:r>
      <w:r w:rsidR="08BE37CF">
        <w:rPr>
          <w:bCs/>
        </w:rPr>
        <w:t xml:space="preserve">. </w:t>
      </w:r>
      <w:r w:rsidR="00263F20">
        <w:rPr>
          <w:bCs/>
        </w:rPr>
        <w:t xml:space="preserve">Objektivní </w:t>
      </w:r>
      <w:r w:rsidR="00263F20" w:rsidRPr="00273106">
        <w:rPr>
          <w:bCs/>
        </w:rPr>
        <w:t xml:space="preserve">produkce </w:t>
      </w:r>
      <w:r w:rsidR="00263F20">
        <w:rPr>
          <w:bCs/>
        </w:rPr>
        <w:t>jsoucna běží podle věčných regulí (</w:t>
      </w:r>
      <w:r w:rsidR="00263F20" w:rsidRPr="00273106">
        <w:rPr>
          <w:bCs/>
          <w:i/>
        </w:rPr>
        <w:t>aeternae artis repraesentatio</w:t>
      </w:r>
      <w:r w:rsidR="00263F20">
        <w:rPr>
          <w:bCs/>
        </w:rPr>
        <w:t xml:space="preserve">). </w:t>
      </w:r>
      <w:r w:rsidR="08C13FBA">
        <w:t>P</w:t>
      </w:r>
      <w:r w:rsidR="08C13FBA" w:rsidRPr="00273106">
        <w:rPr>
          <w:bCs/>
        </w:rPr>
        <w:t xml:space="preserve">latnost </w:t>
      </w:r>
      <w:r w:rsidR="08C13FBA">
        <w:rPr>
          <w:bCs/>
        </w:rPr>
        <w:t xml:space="preserve">Bonaventurovy </w:t>
      </w:r>
      <w:r w:rsidR="08C13FBA" w:rsidRPr="00273106">
        <w:rPr>
          <w:bCs/>
        </w:rPr>
        <w:t xml:space="preserve">moderní regule vztažené k produkci přirozeného agenta </w:t>
      </w:r>
      <w:r w:rsidR="08C13FBA">
        <w:rPr>
          <w:bCs/>
        </w:rPr>
        <w:t>(</w:t>
      </w:r>
      <w:r w:rsidR="08C13FBA" w:rsidRPr="00273106">
        <w:rPr>
          <w:i/>
        </w:rPr>
        <w:t>regula agentis creati</w:t>
      </w:r>
      <w:r w:rsidR="08C13FBA">
        <w:rPr>
          <w:bCs/>
        </w:rPr>
        <w:t xml:space="preserve">) </w:t>
      </w:r>
      <w:r w:rsidR="0077192A">
        <w:rPr>
          <w:bCs/>
        </w:rPr>
        <w:t xml:space="preserve">vytvořily nový způsob </w:t>
      </w:r>
      <w:r w:rsidR="0077192A">
        <w:rPr>
          <w:szCs w:val="24"/>
          <w:lang w:val="de-DE"/>
        </w:rPr>
        <w:t xml:space="preserve">kapitalistického </w:t>
      </w:r>
      <w:r w:rsidR="00D84CAF">
        <w:rPr>
          <w:szCs w:val="24"/>
          <w:lang w:val="de-DE"/>
        </w:rPr>
        <w:t xml:space="preserve">produkce </w:t>
      </w:r>
      <w:r w:rsidR="0077192A">
        <w:rPr>
          <w:szCs w:val="24"/>
          <w:lang w:val="de-DE"/>
        </w:rPr>
        <w:t>objektivního jsoucna</w:t>
      </w:r>
      <w:r w:rsidR="00D84CAF">
        <w:rPr>
          <w:szCs w:val="24"/>
          <w:lang w:val="de-DE"/>
        </w:rPr>
        <w:t xml:space="preserve">, které je přisunováno </w:t>
      </w:r>
      <w:r w:rsidR="0077192A">
        <w:rPr>
          <w:szCs w:val="24"/>
          <w:lang w:val="de-DE"/>
        </w:rPr>
        <w:t>před demiurgický subjekt (</w:t>
      </w:r>
      <w:r w:rsidR="0077192A" w:rsidRPr="0077192A">
        <w:rPr>
          <w:i/>
          <w:szCs w:val="24"/>
          <w:lang w:val="de-DE"/>
        </w:rPr>
        <w:t>Ge-Stell</w:t>
      </w:r>
      <w:r w:rsidR="0077192A" w:rsidRPr="0077192A">
        <w:rPr>
          <w:i/>
          <w:szCs w:val="24"/>
          <w:lang w:val="de-DE"/>
        </w:rPr>
        <w:fldChar w:fldCharType="begin"/>
      </w:r>
      <w:r w:rsidR="0077192A" w:rsidRPr="0077192A">
        <w:rPr>
          <w:i/>
        </w:rPr>
        <w:instrText xml:space="preserve"> XE "</w:instrText>
      </w:r>
      <w:r w:rsidR="0077192A" w:rsidRPr="0077192A">
        <w:rPr>
          <w:i/>
          <w:szCs w:val="24"/>
          <w:lang w:val="de-DE"/>
        </w:rPr>
        <w:instrText>Ge-Stell</w:instrText>
      </w:r>
      <w:r w:rsidR="0077192A" w:rsidRPr="0077192A">
        <w:rPr>
          <w:i/>
        </w:rPr>
        <w:instrText xml:space="preserve">" </w:instrText>
      </w:r>
      <w:r w:rsidR="0077192A" w:rsidRPr="0077192A">
        <w:rPr>
          <w:i/>
          <w:szCs w:val="24"/>
          <w:lang w:val="de-DE"/>
        </w:rPr>
        <w:fldChar w:fldCharType="end"/>
      </w:r>
      <w:r w:rsidR="0077192A">
        <w:rPr>
          <w:szCs w:val="24"/>
          <w:lang w:val="de-DE"/>
        </w:rPr>
        <w:t>)</w:t>
      </w:r>
      <w:r w:rsidR="08C13FBA" w:rsidRPr="00273106">
        <w:rPr>
          <w:bCs/>
        </w:rPr>
        <w:t>.</w:t>
      </w:r>
      <w:r w:rsidR="088330ED">
        <w:rPr>
          <w:bCs/>
        </w:rPr>
        <w:t xml:space="preserve"> </w:t>
      </w:r>
      <w:r w:rsidR="000F57C7" w:rsidRPr="000F57C7">
        <w:rPr>
          <w:bCs/>
        </w:rPr>
        <w:t xml:space="preserve">Bonaventura vyslal západní subjekt na objektivní cestu ducha, který se vydal na novou odyseu </w:t>
      </w:r>
      <w:r w:rsidR="000F57C7">
        <w:rPr>
          <w:bCs/>
        </w:rPr>
        <w:t xml:space="preserve">celým </w:t>
      </w:r>
      <w:r w:rsidR="000F57C7" w:rsidRPr="000F57C7">
        <w:rPr>
          <w:bCs/>
        </w:rPr>
        <w:t xml:space="preserve">stvořením. </w:t>
      </w:r>
      <w:r w:rsidR="08163013">
        <w:t>Zatímco Odysseovu cestu řídil běh reálného slun</w:t>
      </w:r>
      <w:r w:rsidR="088C6CFE">
        <w:t xml:space="preserve">ce, cestu </w:t>
      </w:r>
      <w:r w:rsidR="005D6DC6">
        <w:t>jeho moderního dvojníka ř</w:t>
      </w:r>
      <w:r w:rsidR="088C6CFE">
        <w:t xml:space="preserve">ídí </w:t>
      </w:r>
      <w:r w:rsidR="08163013">
        <w:t xml:space="preserve">Fúrie skrze </w:t>
      </w:r>
      <w:r w:rsidR="005D6DC6">
        <w:t xml:space="preserve">solární </w:t>
      </w:r>
      <w:r w:rsidR="08163013">
        <w:t xml:space="preserve">intelekt. Moderní duch </w:t>
      </w:r>
      <w:r w:rsidR="00D460CD">
        <w:t>si vzal z</w:t>
      </w:r>
      <w:r w:rsidR="00C11928">
        <w:t xml:space="preserve">a průvodce </w:t>
      </w:r>
      <w:r w:rsidR="00C11928">
        <w:lastRenderedPageBreak/>
        <w:t xml:space="preserve">světem </w:t>
      </w:r>
      <w:r w:rsidR="08163013">
        <w:t xml:space="preserve">dílo </w:t>
      </w:r>
      <w:r w:rsidR="08163013">
        <w:rPr>
          <w:i/>
        </w:rPr>
        <w:t>Itinerarium mentis in</w:t>
      </w:r>
      <w:r w:rsidR="08163013" w:rsidRPr="00027930">
        <w:rPr>
          <w:i/>
        </w:rPr>
        <w:t xml:space="preserve"> Deum</w:t>
      </w:r>
      <w:r w:rsidR="00C11928">
        <w:t xml:space="preserve">. Pak přechází </w:t>
      </w:r>
      <w:r w:rsidR="08163013">
        <w:t>mystickým Jakubovým žebříkem</w:t>
      </w:r>
      <w:r w:rsidR="08163013">
        <w:fldChar w:fldCharType="begin"/>
      </w:r>
      <w:r w:rsidR="08163013">
        <w:instrText xml:space="preserve"> XE "</w:instrText>
      </w:r>
      <w:r w:rsidR="08163013" w:rsidRPr="003F4C7F">
        <w:instrText>Jakubův žebřík</w:instrText>
      </w:r>
      <w:r w:rsidR="08163013">
        <w:instrText xml:space="preserve">" </w:instrText>
      </w:r>
      <w:r w:rsidR="08163013">
        <w:fldChar w:fldCharType="end"/>
      </w:r>
      <w:r w:rsidR="08163013">
        <w:t xml:space="preserve"> </w:t>
      </w:r>
      <w:r w:rsidR="00C11928">
        <w:t xml:space="preserve">celek </w:t>
      </w:r>
      <w:r w:rsidR="08163013" w:rsidRPr="00273106">
        <w:t>jsoucího</w:t>
      </w:r>
      <w:r w:rsidR="009937D5">
        <w:t xml:space="preserve">. Tento podnik zvaný </w:t>
      </w:r>
      <w:r w:rsidR="009937D5" w:rsidRPr="00BE307A">
        <w:rPr>
          <w:i/>
        </w:rPr>
        <w:t>via Modernorum</w:t>
      </w:r>
      <w:r w:rsidR="009937D5">
        <w:rPr>
          <w:i/>
        </w:rPr>
        <w:fldChar w:fldCharType="begin"/>
      </w:r>
      <w:r w:rsidR="009937D5">
        <w:instrText xml:space="preserve"> XE "</w:instrText>
      </w:r>
      <w:r w:rsidR="009937D5" w:rsidRPr="006E7E11">
        <w:rPr>
          <w:i/>
        </w:rPr>
        <w:instrText>via Modernorum</w:instrText>
      </w:r>
      <w:r w:rsidR="009937D5">
        <w:instrText xml:space="preserve">" </w:instrText>
      </w:r>
      <w:r w:rsidR="009937D5">
        <w:rPr>
          <w:i/>
        </w:rPr>
        <w:fldChar w:fldCharType="end"/>
      </w:r>
      <w:r w:rsidR="00C11928">
        <w:t xml:space="preserve"> vznikl na základě analogicky pojatého a demiurgicky regulovaného</w:t>
      </w:r>
      <w:r w:rsidR="08163013">
        <w:t xml:space="preserve"> </w:t>
      </w:r>
      <w:r w:rsidR="00C11928">
        <w:t xml:space="preserve">jsoucna </w:t>
      </w:r>
      <w:r w:rsidR="08163013" w:rsidRPr="00273106">
        <w:t>(</w:t>
      </w:r>
      <w:r w:rsidR="08163013" w:rsidRPr="00273106">
        <w:rPr>
          <w:i/>
        </w:rPr>
        <w:t>ens</w:t>
      </w:r>
      <w:r w:rsidR="08163013" w:rsidRPr="00273106">
        <w:t xml:space="preserve"> </w:t>
      </w:r>
      <w:r w:rsidR="08163013" w:rsidRPr="00273106">
        <w:rPr>
          <w:i/>
        </w:rPr>
        <w:t>creatum</w:t>
      </w:r>
      <w:r w:rsidR="08163013" w:rsidRPr="00273106">
        <w:t xml:space="preserve">, </w:t>
      </w:r>
      <w:r w:rsidR="08163013" w:rsidRPr="00273106">
        <w:rPr>
          <w:i/>
        </w:rPr>
        <w:t>increatum</w:t>
      </w:r>
      <w:r w:rsidR="08163013">
        <w:t>). Itinenář postmoderny stejným způsobem zakládá Hegelova</w:t>
      </w:r>
      <w:r w:rsidR="08163013">
        <w:fldChar w:fldCharType="begin"/>
      </w:r>
      <w:r w:rsidR="08163013">
        <w:instrText xml:space="preserve"> XE "</w:instrText>
      </w:r>
      <w:r w:rsidR="08163013" w:rsidRPr="00053043">
        <w:instrText>Hegel, G. W.</w:instrText>
      </w:r>
      <w:r w:rsidR="08163013">
        <w:instrText xml:space="preserve">" </w:instrText>
      </w:r>
      <w:r w:rsidR="08163013">
        <w:fldChar w:fldCharType="end"/>
      </w:r>
      <w:r w:rsidR="08163013" w:rsidRPr="00273106">
        <w:t xml:space="preserve"> </w:t>
      </w:r>
      <w:r w:rsidR="08163013">
        <w:rPr>
          <w:i/>
        </w:rPr>
        <w:t>Fenomenologie</w:t>
      </w:r>
      <w:r w:rsidR="08163013" w:rsidRPr="00273106">
        <w:rPr>
          <w:i/>
        </w:rPr>
        <w:t xml:space="preserve"> ducha</w:t>
      </w:r>
      <w:r w:rsidR="08163013">
        <w:t xml:space="preserve"> (1807</w:t>
      </w:r>
      <w:r w:rsidR="08163013" w:rsidRPr="00273106">
        <w:t>)</w:t>
      </w:r>
      <w:r w:rsidR="08163013">
        <w:t>. Sobě odcizený d</w:t>
      </w:r>
      <w:r w:rsidR="08163013" w:rsidRPr="00273106">
        <w:t>uch vyjde do světa</w:t>
      </w:r>
      <w:r w:rsidR="08163013">
        <w:t xml:space="preserve">, kde </w:t>
      </w:r>
      <w:r w:rsidR="08163013" w:rsidRPr="00273106">
        <w:t xml:space="preserve">se plně najde skrze dějinné sebepoznání odcizených figur vědomí. </w:t>
      </w:r>
      <w:r w:rsidR="08163013">
        <w:t xml:space="preserve">Absolutní </w:t>
      </w:r>
      <w:r w:rsidR="08163013" w:rsidRPr="00273106">
        <w:t xml:space="preserve">duch se </w:t>
      </w:r>
      <w:r w:rsidR="08163013">
        <w:t xml:space="preserve">při cestě sebepoznání </w:t>
      </w:r>
      <w:r w:rsidR="08163013" w:rsidRPr="00273106">
        <w:t>drží stvořitelské regule</w:t>
      </w:r>
      <w:r w:rsidR="08163013">
        <w:fldChar w:fldCharType="begin"/>
      </w:r>
      <w:r w:rsidR="08163013">
        <w:instrText xml:space="preserve"> XE "</w:instrText>
      </w:r>
      <w:r w:rsidR="08163013" w:rsidRPr="00C750D4">
        <w:instrText>regule:Hegel</w:instrText>
      </w:r>
      <w:r w:rsidR="08163013">
        <w:instrText xml:space="preserve">" </w:instrText>
      </w:r>
      <w:r w:rsidR="08163013">
        <w:fldChar w:fldCharType="end"/>
      </w:r>
      <w:r w:rsidR="08163013" w:rsidRPr="00273106">
        <w:t xml:space="preserve"> dané logikou dějin, které tvoří vlastním pohybem myšlení. </w:t>
      </w:r>
      <w:r w:rsidR="08163013">
        <w:t xml:space="preserve">Imperativ sebepoznání skrze konkrétní pojem představuje jeho fundamentální reguli, kterou </w:t>
      </w:r>
      <w:r w:rsidR="0898688A">
        <w:t xml:space="preserve">hegeliánský </w:t>
      </w:r>
      <w:r w:rsidR="08163013">
        <w:t xml:space="preserve">duch vlastní jako svou </w:t>
      </w:r>
      <w:r w:rsidR="08163013" w:rsidRPr="08F8311B">
        <w:rPr>
          <w:i/>
        </w:rPr>
        <w:t>potentia substantialis</w:t>
      </w:r>
      <w:r w:rsidR="08163013">
        <w:t>. Jakubův žebřík</w:t>
      </w:r>
      <w:r w:rsidR="08163013">
        <w:fldChar w:fldCharType="begin"/>
      </w:r>
      <w:r w:rsidR="08163013">
        <w:instrText xml:space="preserve"> XE "</w:instrText>
      </w:r>
      <w:r w:rsidR="08163013" w:rsidRPr="08DA5F95">
        <w:instrText>Jakubův žebřík</w:instrText>
      </w:r>
      <w:r w:rsidR="08163013">
        <w:instrText xml:space="preserve">" </w:instrText>
      </w:r>
      <w:r w:rsidR="08163013">
        <w:fldChar w:fldCharType="end"/>
      </w:r>
      <w:r w:rsidR="08163013">
        <w:t xml:space="preserve"> postmoderny tvoří po smrti moderního boha </w:t>
      </w:r>
      <w:r w:rsidR="08B37F7E">
        <w:t xml:space="preserve">dějinný vývoj absolutního pojmu. </w:t>
      </w:r>
      <w:r w:rsidR="083F7271">
        <w:t xml:space="preserve">Fakticita daná skrze iluminátskou mystiku a matematiku </w:t>
      </w:r>
      <w:r w:rsidR="08B37F7E">
        <w:t>se stala u Hegela absolutní logikou pojmu</w:t>
      </w:r>
      <w:r w:rsidR="08163013">
        <w:t>.</w:t>
      </w:r>
      <w:r w:rsidR="08163013" w:rsidRPr="0840489D">
        <w:t xml:space="preserve"> </w:t>
      </w:r>
      <w:r w:rsidR="08163013">
        <w:t>Tato odysea tvoří habitat moderního západního subjektu od Homéra k Nietzschemu.</w:t>
      </w:r>
      <w:r w:rsidR="08D117DD">
        <w:t xml:space="preserve"> Nihilistická epocha </w:t>
      </w:r>
      <w:r w:rsidR="08163013">
        <w:t xml:space="preserve">přeměnila </w:t>
      </w:r>
      <w:r w:rsidR="08D117DD">
        <w:t xml:space="preserve">teoretický habitus </w:t>
      </w:r>
      <w:r w:rsidR="087011D1">
        <w:t>moderny a post</w:t>
      </w:r>
      <w:r w:rsidR="081F7BA5">
        <w:t xml:space="preserve">moderny </w:t>
      </w:r>
      <w:r w:rsidR="08163013">
        <w:t xml:space="preserve">na fašistickou </w:t>
      </w:r>
      <w:r w:rsidR="081F7BA5">
        <w:t xml:space="preserve">instrumentální racionalitu. Její důsledky poprvé </w:t>
      </w:r>
      <w:r w:rsidR="08163013">
        <w:t xml:space="preserve">ukázala Frankfurtská škola v díle </w:t>
      </w:r>
      <w:r w:rsidR="08163013">
        <w:rPr>
          <w:i/>
          <w:iCs/>
        </w:rPr>
        <w:t>Dialektik der Aufklärung</w:t>
      </w:r>
      <w:r w:rsidR="084D5195">
        <w:t>, které vzniklo během Druhé světové války.</w:t>
      </w:r>
      <w:r w:rsidR="08163013">
        <w:rPr>
          <w:rStyle w:val="Znakapoznpodarou"/>
        </w:rPr>
        <w:footnoteReference w:id="83"/>
      </w:r>
      <w:r w:rsidR="08163013">
        <w:t xml:space="preserve"> </w:t>
      </w:r>
      <w:r w:rsidR="08163013">
        <w:rPr>
          <w:bCs/>
        </w:rPr>
        <w:t>Na rozdíl od spekulativního a idealistického Hegela</w:t>
      </w:r>
      <w:r w:rsidR="08163013">
        <w:rPr>
          <w:bCs/>
        </w:rPr>
        <w:fldChar w:fldCharType="begin"/>
      </w:r>
      <w:r w:rsidR="08163013">
        <w:instrText xml:space="preserve"> XE "</w:instrText>
      </w:r>
      <w:r w:rsidR="08163013" w:rsidRPr="00710C16">
        <w:instrText>Hegel, G. W.</w:instrText>
      </w:r>
      <w:r w:rsidR="08163013">
        <w:instrText xml:space="preserve">" </w:instrText>
      </w:r>
      <w:r w:rsidR="08163013">
        <w:rPr>
          <w:bCs/>
        </w:rPr>
        <w:fldChar w:fldCharType="end"/>
      </w:r>
      <w:r w:rsidR="08163013">
        <w:rPr>
          <w:bCs/>
        </w:rPr>
        <w:t xml:space="preserve"> postavil realista </w:t>
      </w:r>
      <w:r w:rsidR="08163013" w:rsidRPr="00273106">
        <w:t>Marx</w:t>
      </w:r>
      <w:r w:rsidR="08163013">
        <w:fldChar w:fldCharType="begin"/>
      </w:r>
      <w:r w:rsidR="08163013">
        <w:instrText xml:space="preserve"> XE "</w:instrText>
      </w:r>
      <w:r w:rsidR="08163013" w:rsidRPr="001C1293">
        <w:instrText>Marx, K.</w:instrText>
      </w:r>
      <w:r w:rsidR="08163013">
        <w:instrText xml:space="preserve">" </w:instrText>
      </w:r>
      <w:r w:rsidR="08163013">
        <w:fldChar w:fldCharType="end"/>
      </w:r>
      <w:r w:rsidR="08163013" w:rsidRPr="00273106">
        <w:t xml:space="preserve"> </w:t>
      </w:r>
      <w:r w:rsidR="08163013">
        <w:t>politicko-ekonomický itinerář ducha na reálné reguli dan</w:t>
      </w:r>
      <w:r w:rsidR="007D2EC8">
        <w:t>é objektivním pohybem kapitálu.</w:t>
      </w:r>
    </w:p>
    <w:p w:rsidR="08163013" w:rsidRPr="08F8311B" w:rsidRDefault="08163013" w:rsidP="00E0734C">
      <w:pPr>
        <w:ind w:firstLine="397"/>
      </w:pPr>
      <w:r>
        <w:t xml:space="preserve">Marxovu myslitelskou </w:t>
      </w:r>
      <w:r w:rsidRPr="00273106">
        <w:t>c</w:t>
      </w:r>
      <w:r>
        <w:t xml:space="preserve">estu otevřely Rufusovy termíny </w:t>
      </w:r>
      <w:r w:rsidR="00C11928">
        <w:t>„</w:t>
      </w:r>
      <w:r w:rsidRPr="00273106">
        <w:rPr>
          <w:i/>
        </w:rPr>
        <w:t>speculative</w:t>
      </w:r>
      <w:r w:rsidR="00C11928">
        <w:t>“</w:t>
      </w:r>
      <w:r>
        <w:t xml:space="preserve"> a </w:t>
      </w:r>
      <w:r w:rsidR="00C11928">
        <w:t>„</w:t>
      </w:r>
      <w:r w:rsidRPr="00273106">
        <w:rPr>
          <w:i/>
        </w:rPr>
        <w:t>concretive</w:t>
      </w:r>
      <w:r w:rsidR="00C11928">
        <w:t>“</w:t>
      </w:r>
      <w:r>
        <w:t xml:space="preserve"> (</w:t>
      </w:r>
      <w:r w:rsidR="08EF2C61">
        <w:t>OBJ II</w:t>
      </w:r>
      <w:r w:rsidR="08E46C72">
        <w:t>, kap. 3</w:t>
      </w:r>
      <w:r w:rsidRPr="00273106">
        <w:t>.3.3).</w:t>
      </w:r>
      <w:r>
        <w:t xml:space="preserve"> </w:t>
      </w:r>
      <w:r>
        <w:rPr>
          <w:bCs/>
        </w:rPr>
        <w:t xml:space="preserve">Kritik Hegelovy filosofie práva pochopil, že spekulativní filosofe dějin přestala mít konkrétní základ. Falešně daná </w:t>
      </w:r>
      <w:r w:rsidR="08796A82">
        <w:rPr>
          <w:bCs/>
        </w:rPr>
        <w:t>i</w:t>
      </w:r>
      <w:r w:rsidRPr="08796A82">
        <w:rPr>
          <w:bCs/>
        </w:rPr>
        <w:t>deologie</w:t>
      </w:r>
      <w:r>
        <w:rPr>
          <w:bCs/>
        </w:rPr>
        <w:t xml:space="preserve"> platonizujících současníků představuje podle Marxe zásadní omyl rozumu</w:t>
      </w:r>
      <w:r w:rsidR="08A45457">
        <w:rPr>
          <w:bCs/>
        </w:rPr>
        <w:t>. Iluze produkovaná v rámci tzv. „</w:t>
      </w:r>
      <w:r w:rsidR="08A45457" w:rsidRPr="08A45457">
        <w:rPr>
          <w:bCs/>
          <w:i/>
        </w:rPr>
        <w:t>deutsche Ide</w:t>
      </w:r>
      <w:r w:rsidR="00B93F87">
        <w:rPr>
          <w:bCs/>
          <w:i/>
        </w:rPr>
        <w:t>o</w:t>
      </w:r>
      <w:r w:rsidR="08A45457" w:rsidRPr="08A45457">
        <w:rPr>
          <w:bCs/>
          <w:i/>
        </w:rPr>
        <w:t>logie</w:t>
      </w:r>
      <w:r w:rsidR="08A45457">
        <w:rPr>
          <w:bCs/>
        </w:rPr>
        <w:t xml:space="preserve">“ </w:t>
      </w:r>
      <w:r>
        <w:rPr>
          <w:bCs/>
        </w:rPr>
        <w:t xml:space="preserve">musí projít kritickou revizí. </w:t>
      </w:r>
      <w:r>
        <w:t xml:space="preserve">Úvod díla </w:t>
      </w:r>
      <w:r w:rsidRPr="008D558E">
        <w:rPr>
          <w:i/>
          <w:iCs/>
        </w:rPr>
        <w:t>Zur Kritik der Hegelschen Rechtsphilosophie</w:t>
      </w:r>
      <w:r>
        <w:rPr>
          <w:iCs/>
        </w:rPr>
        <w:t xml:space="preserve"> </w:t>
      </w:r>
      <w:r>
        <w:t xml:space="preserve">(1844) </w:t>
      </w:r>
      <w:r>
        <w:rPr>
          <w:bCs/>
        </w:rPr>
        <w:t>aktualizuje v postmoderně spor Averroese s neoplatonským alexandrovci</w:t>
      </w:r>
      <w:r>
        <w:rPr>
          <w:bCs/>
        </w:rPr>
        <w:fldChar w:fldCharType="begin"/>
      </w:r>
      <w:r>
        <w:instrText xml:space="preserve"> XE "</w:instrText>
      </w:r>
      <w:r>
        <w:rPr>
          <w:bCs/>
        </w:rPr>
        <w:instrText>alexandrovci</w:instrText>
      </w:r>
      <w:r>
        <w:instrText xml:space="preserve">" </w:instrText>
      </w:r>
      <w:r>
        <w:rPr>
          <w:bCs/>
        </w:rPr>
        <w:fldChar w:fldCharType="end"/>
      </w:r>
      <w:r>
        <w:rPr>
          <w:bCs/>
        </w:rPr>
        <w:t>, kteří založili první modernu zatměním první substance (</w:t>
      </w:r>
      <w:r w:rsidRPr="001E26C3">
        <w:rPr>
          <w:bCs/>
          <w:i/>
        </w:rPr>
        <w:t>quod contingit Modernis</w:t>
      </w:r>
      <w:r w:rsidR="08EF2C61">
        <w:rPr>
          <w:bCs/>
        </w:rPr>
        <w:t>; OBJ I</w:t>
      </w:r>
      <w:r w:rsidR="089A0D54">
        <w:rPr>
          <w:bCs/>
        </w:rPr>
        <w:t xml:space="preserve">, </w:t>
      </w:r>
      <w:r>
        <w:rPr>
          <w:bCs/>
        </w:rPr>
        <w:t xml:space="preserve">kap. 2.4). Marx ukazuje, že německý idealismus vytěsnil </w:t>
      </w:r>
      <w:r w:rsidR="08241A07">
        <w:rPr>
          <w:bCs/>
        </w:rPr>
        <w:t xml:space="preserve">realitu Hegelovým avicennismem. Tím vznikla </w:t>
      </w:r>
      <w:r w:rsidR="08241A07">
        <w:rPr>
          <w:bCs/>
        </w:rPr>
        <w:lastRenderedPageBreak/>
        <w:t xml:space="preserve">iluze fakticity daná jako </w:t>
      </w:r>
      <w:r>
        <w:rPr>
          <w:bCs/>
        </w:rPr>
        <w:t xml:space="preserve">dějinný pohyb </w:t>
      </w:r>
      <w:r w:rsidR="08A7317E">
        <w:rPr>
          <w:bCs/>
        </w:rPr>
        <w:t>pojmu</w:t>
      </w:r>
      <w:r w:rsidR="0826640F">
        <w:rPr>
          <w:bCs/>
        </w:rPr>
        <w:t>, místa aby sledovala reálný boj společenských tříd o moc</w:t>
      </w:r>
      <w:r w:rsidR="08241A07">
        <w:rPr>
          <w:bCs/>
        </w:rPr>
        <w:t xml:space="preserve">. </w:t>
      </w:r>
      <w:r w:rsidR="08D57165">
        <w:rPr>
          <w:bCs/>
        </w:rPr>
        <w:t xml:space="preserve">Pojem jako realita </w:t>
      </w:r>
      <w:r w:rsidR="08241A07">
        <w:rPr>
          <w:bCs/>
        </w:rPr>
        <w:t xml:space="preserve">existuje </w:t>
      </w:r>
      <w:r w:rsidR="08A87B30">
        <w:rPr>
          <w:bCs/>
        </w:rPr>
        <w:t xml:space="preserve">podle Marxe </w:t>
      </w:r>
      <w:r w:rsidR="08A7317E">
        <w:rPr>
          <w:bCs/>
        </w:rPr>
        <w:t>pouze v mysli ide</w:t>
      </w:r>
      <w:r w:rsidR="08A87B30">
        <w:rPr>
          <w:bCs/>
        </w:rPr>
        <w:t>o</w:t>
      </w:r>
      <w:r w:rsidR="08A7317E">
        <w:rPr>
          <w:bCs/>
        </w:rPr>
        <w:t>logických iluminátů</w:t>
      </w:r>
      <w:r>
        <w:rPr>
          <w:bCs/>
        </w:rPr>
        <w:t>.</w:t>
      </w:r>
    </w:p>
    <w:p w:rsidR="08163013" w:rsidRDefault="08163013" w:rsidP="08163013">
      <w:pPr>
        <w:pStyle w:val="Citace"/>
        <w:rPr>
          <w:lang w:val="cs-CZ"/>
        </w:rPr>
      </w:pPr>
      <w:r>
        <w:t>„Přírodní národy prožívaly svůj předdějinný stav v představivosti, v mytologii. Stejně tak jsme my Němci prožívali naše pozdní dějiny v myšlenkách, ve filosofii. Jsme filosofičtí současníci přítomnosti, aniž bychom se stali jejími dějinnými současníky.“</w:t>
      </w:r>
      <w:r>
        <w:rPr>
          <w:lang w:val="cs-CZ"/>
        </w:rPr>
        <w:t xml:space="preserve"> </w:t>
      </w:r>
      <w:r>
        <w:rPr>
          <w:rStyle w:val="Znakapoznpodarou"/>
        </w:rPr>
        <w:footnoteReference w:id="84"/>
      </w:r>
    </w:p>
    <w:p w:rsidR="001E1F63" w:rsidRDefault="08163013" w:rsidP="08163013">
      <w:r>
        <w:rPr>
          <w:bCs/>
        </w:rPr>
        <w:t xml:space="preserve">Itinerář ekonomicky podmíněné mysli podle marxismu sleduje reálnou kauzalitu ve světě, stejně jako Aristoteles a Averroes. </w:t>
      </w:r>
      <w:r w:rsidR="082131A6">
        <w:rPr>
          <w:bCs/>
        </w:rPr>
        <w:t xml:space="preserve">Konfliktní odyssea nového </w:t>
      </w:r>
      <w:r w:rsidR="082131A6" w:rsidRPr="0061246E">
        <w:rPr>
          <w:bCs/>
          <w:i/>
        </w:rPr>
        <w:t>scibile</w:t>
      </w:r>
      <w:r w:rsidR="082131A6">
        <w:rPr>
          <w:bCs/>
        </w:rPr>
        <w:t xml:space="preserve"> daného kruho</w:t>
      </w:r>
      <w:r w:rsidR="08191A29">
        <w:rPr>
          <w:bCs/>
        </w:rPr>
        <w:t xml:space="preserve">vým pohybem kapitálu vytvořila </w:t>
      </w:r>
      <w:r w:rsidR="082131A6">
        <w:rPr>
          <w:bCs/>
        </w:rPr>
        <w:t xml:space="preserve">společenský systém </w:t>
      </w:r>
      <w:r w:rsidR="00AB2BAA">
        <w:rPr>
          <w:bCs/>
        </w:rPr>
        <w:t>kapitalismu</w:t>
      </w:r>
      <w:r w:rsidR="082131A6">
        <w:rPr>
          <w:bCs/>
        </w:rPr>
        <w:t xml:space="preserve">. </w:t>
      </w:r>
      <w:r w:rsidR="08191A29">
        <w:rPr>
          <w:bCs/>
        </w:rPr>
        <w:t>Marx odmítl hned na začátk</w:t>
      </w:r>
      <w:r w:rsidR="08AF7F6B">
        <w:rPr>
          <w:bCs/>
        </w:rPr>
        <w:t>u své filosofické cesty Hegelovu</w:t>
      </w:r>
      <w:r w:rsidR="08191A29">
        <w:rPr>
          <w:bCs/>
        </w:rPr>
        <w:t xml:space="preserve"> </w:t>
      </w:r>
      <w:r w:rsidR="08434003">
        <w:rPr>
          <w:bCs/>
        </w:rPr>
        <w:t xml:space="preserve">avicennistickou </w:t>
      </w:r>
      <w:r w:rsidR="08191A29">
        <w:rPr>
          <w:bCs/>
        </w:rPr>
        <w:t>podobu práce a dějinného vývoje, kt</w:t>
      </w:r>
      <w:r w:rsidR="08AF7F6B">
        <w:rPr>
          <w:bCs/>
        </w:rPr>
        <w:t xml:space="preserve">erá se celá odehrává ve vědomí a pak přechází do reality. Práce </w:t>
      </w:r>
      <w:r w:rsidR="082D101E">
        <w:rPr>
          <w:bCs/>
        </w:rPr>
        <w:t xml:space="preserve">vytvářející předmětnosti </w:t>
      </w:r>
      <w:r w:rsidR="08AF7F6B">
        <w:rPr>
          <w:bCs/>
        </w:rPr>
        <w:t>není ne</w:t>
      </w:r>
      <w:r w:rsidR="08434003">
        <w:rPr>
          <w:bCs/>
        </w:rPr>
        <w:t>j</w:t>
      </w:r>
      <w:r w:rsidR="08AF7F6B">
        <w:rPr>
          <w:bCs/>
        </w:rPr>
        <w:t>prve pojem v mysli a pak realita, ale přesně opačně.</w:t>
      </w:r>
      <w:r w:rsidR="08AF7F6B">
        <w:rPr>
          <w:rStyle w:val="Znakapoznpodarou"/>
          <w:bCs/>
        </w:rPr>
        <w:footnoteReference w:id="85"/>
      </w:r>
      <w:r w:rsidR="08AF7F6B">
        <w:rPr>
          <w:bCs/>
        </w:rPr>
        <w:t xml:space="preserve"> </w:t>
      </w:r>
      <w:r w:rsidR="000212C9">
        <w:rPr>
          <w:bCs/>
        </w:rPr>
        <w:t>D</w:t>
      </w:r>
      <w:r w:rsidR="08AF7F6B">
        <w:rPr>
          <w:bCs/>
        </w:rPr>
        <w:t xml:space="preserve">ějinně jednající člověk se zpředmětňuje </w:t>
      </w:r>
      <w:r w:rsidR="000212C9">
        <w:rPr>
          <w:bCs/>
        </w:rPr>
        <w:t xml:space="preserve">pro druhé a v reálném světě </w:t>
      </w:r>
      <w:r w:rsidR="08AF7F6B">
        <w:rPr>
          <w:bCs/>
        </w:rPr>
        <w:t>skrze práci</w:t>
      </w:r>
      <w:r w:rsidR="000212C9">
        <w:rPr>
          <w:bCs/>
        </w:rPr>
        <w:t>. P</w:t>
      </w:r>
      <w:r w:rsidR="08AF7F6B">
        <w:rPr>
          <w:bCs/>
        </w:rPr>
        <w:t xml:space="preserve">ak tato reálná kauzalita musí v modu Aristotelova středního členu vědeckého </w:t>
      </w:r>
      <w:r w:rsidR="000212C9">
        <w:rPr>
          <w:bCs/>
        </w:rPr>
        <w:t xml:space="preserve">důkazu </w:t>
      </w:r>
      <w:r w:rsidR="08AF7F6B">
        <w:rPr>
          <w:bCs/>
        </w:rPr>
        <w:t>(</w:t>
      </w:r>
      <w:r w:rsidR="08AF7F6B" w:rsidRPr="08AF7F6B">
        <w:rPr>
          <w:bCs/>
          <w:i/>
        </w:rPr>
        <w:t>medium</w:t>
      </w:r>
      <w:r w:rsidR="08AF7F6B">
        <w:rPr>
          <w:bCs/>
        </w:rPr>
        <w:t xml:space="preserve">) zakládat filosofický výklad dějinnosti. </w:t>
      </w:r>
      <w:r>
        <w:rPr>
          <w:bCs/>
        </w:rPr>
        <w:t xml:space="preserve">Marx analyzuje </w:t>
      </w:r>
      <w:r w:rsidR="082C0441">
        <w:rPr>
          <w:bCs/>
        </w:rPr>
        <w:t xml:space="preserve">dějinné </w:t>
      </w:r>
      <w:r w:rsidRPr="00273106">
        <w:rPr>
          <w:bCs/>
        </w:rPr>
        <w:t>proměn</w:t>
      </w:r>
      <w:r>
        <w:rPr>
          <w:bCs/>
        </w:rPr>
        <w:t>y kapitálu, které tvoří nihilistický itinerá</w:t>
      </w:r>
      <w:r w:rsidR="08974258">
        <w:rPr>
          <w:bCs/>
        </w:rPr>
        <w:t>ř současného kapitalismu</w:t>
      </w:r>
      <w:r>
        <w:rPr>
          <w:bCs/>
        </w:rPr>
        <w:fldChar w:fldCharType="begin"/>
      </w:r>
      <w:r>
        <w:instrText xml:space="preserve"> XE "</w:instrText>
      </w:r>
      <w:r w:rsidRPr="009E400A">
        <w:rPr>
          <w:bCs/>
        </w:rPr>
        <w:instrText>produkce:kapitalismus</w:instrText>
      </w:r>
      <w:r>
        <w:instrText xml:space="preserve">" </w:instrText>
      </w:r>
      <w:r>
        <w:rPr>
          <w:bCs/>
        </w:rPr>
        <w:fldChar w:fldCharType="end"/>
      </w:r>
      <w:r>
        <w:rPr>
          <w:bCs/>
        </w:rPr>
        <w:t xml:space="preserve">. </w:t>
      </w:r>
      <w:r w:rsidR="08DB2F52">
        <w:rPr>
          <w:bCs/>
        </w:rPr>
        <w:t xml:space="preserve">Simulákrum </w:t>
      </w:r>
      <w:r w:rsidR="00EF5575">
        <w:rPr>
          <w:bCs/>
        </w:rPr>
        <w:t xml:space="preserve">světa </w:t>
      </w:r>
      <w:r w:rsidR="08DB2F52">
        <w:rPr>
          <w:bCs/>
        </w:rPr>
        <w:t xml:space="preserve">zvané „kapitalismus“ vzniká skrze odyseu kapitálu daného v kruhovém pohybu „peníze – zboží – peníze“ (tzv. </w:t>
      </w:r>
      <w:r w:rsidR="001C5EC0">
        <w:rPr>
          <w:bCs/>
        </w:rPr>
        <w:t>„</w:t>
      </w:r>
      <w:r w:rsidR="08DB2F52" w:rsidRPr="08DB2F52">
        <w:rPr>
          <w:i/>
        </w:rPr>
        <w:t>dialektische Darstellung</w:t>
      </w:r>
      <w:r w:rsidR="001C5EC0">
        <w:t>“</w:t>
      </w:r>
      <w:r w:rsidR="088330ED">
        <w:rPr>
          <w:i/>
        </w:rPr>
        <w:fldChar w:fldCharType="begin"/>
      </w:r>
      <w:r w:rsidR="088330ED">
        <w:instrText xml:space="preserve"> XE "</w:instrText>
      </w:r>
      <w:r w:rsidR="088330ED" w:rsidRPr="08DF0DFA">
        <w:rPr>
          <w:i/>
        </w:rPr>
        <w:instrText>dialektische Darstellung</w:instrText>
      </w:r>
      <w:r w:rsidR="088330ED">
        <w:instrText xml:space="preserve">" </w:instrText>
      </w:r>
      <w:r w:rsidR="088330ED">
        <w:rPr>
          <w:i/>
        </w:rPr>
        <w:fldChar w:fldCharType="end"/>
      </w:r>
      <w:r w:rsidR="08DB2F52">
        <w:t>).</w:t>
      </w:r>
      <w:r w:rsidR="08034631">
        <w:rPr>
          <w:rStyle w:val="Znakapoznpodarou"/>
        </w:rPr>
        <w:footnoteReference w:id="86"/>
      </w:r>
      <w:r w:rsidR="08DB2F52">
        <w:t xml:space="preserve"> </w:t>
      </w:r>
      <w:r>
        <w:rPr>
          <w:bCs/>
        </w:rPr>
        <w:t>K</w:t>
      </w:r>
      <w:r w:rsidRPr="00273106">
        <w:rPr>
          <w:bCs/>
        </w:rPr>
        <w:t xml:space="preserve">ruhový pohyb </w:t>
      </w:r>
      <w:r>
        <w:rPr>
          <w:bCs/>
        </w:rPr>
        <w:t xml:space="preserve">kapitálu vytváří </w:t>
      </w:r>
      <w:r w:rsidR="08565568">
        <w:rPr>
          <w:bCs/>
        </w:rPr>
        <w:t xml:space="preserve">zdánlivý </w:t>
      </w:r>
      <w:r>
        <w:rPr>
          <w:bCs/>
        </w:rPr>
        <w:t xml:space="preserve">univoční celek objektivně odcizených forem práce a myšlení. </w:t>
      </w:r>
      <w:r w:rsidR="086A1C5F">
        <w:rPr>
          <w:bCs/>
        </w:rPr>
        <w:t xml:space="preserve">Tento celek </w:t>
      </w:r>
      <w:r w:rsidR="08565568">
        <w:rPr>
          <w:bCs/>
        </w:rPr>
        <w:t xml:space="preserve">ve skutečnosti </w:t>
      </w:r>
      <w:r w:rsidR="086A1C5F">
        <w:rPr>
          <w:bCs/>
        </w:rPr>
        <w:t xml:space="preserve">existuje v reálném konfliktu </w:t>
      </w:r>
      <w:r w:rsidR="085A6FD3">
        <w:rPr>
          <w:bCs/>
        </w:rPr>
        <w:t>mezi dvěma základními třídami ve společnosti, které bojují o moc k</w:t>
      </w:r>
      <w:r w:rsidR="086A1C5F">
        <w:rPr>
          <w:bCs/>
        </w:rPr>
        <w:t xml:space="preserve">ontrolovanou </w:t>
      </w:r>
      <w:r w:rsidR="085A6FD3">
        <w:rPr>
          <w:bCs/>
        </w:rPr>
        <w:t>buržoazně-demokratickým státem</w:t>
      </w:r>
      <w:r w:rsidR="086A1C5F">
        <w:rPr>
          <w:bCs/>
        </w:rPr>
        <w:t xml:space="preserve">. </w:t>
      </w:r>
      <w:r>
        <w:rPr>
          <w:bCs/>
        </w:rPr>
        <w:t xml:space="preserve">Marx </w:t>
      </w:r>
      <w:r>
        <w:rPr>
          <w:bCs/>
        </w:rPr>
        <w:lastRenderedPageBreak/>
        <w:t xml:space="preserve">použil termín </w:t>
      </w:r>
      <w:r w:rsidR="083279EA">
        <w:rPr>
          <w:bCs/>
        </w:rPr>
        <w:t xml:space="preserve">„kapitalismus“ </w:t>
      </w:r>
      <w:r>
        <w:rPr>
          <w:bCs/>
        </w:rPr>
        <w:t>v novém významu</w:t>
      </w:r>
      <w:r w:rsidR="00890D9B">
        <w:rPr>
          <w:bCs/>
        </w:rPr>
        <w:t xml:space="preserve">. </w:t>
      </w:r>
      <w:r w:rsidR="00890D9B" w:rsidRPr="00890D9B">
        <w:rPr>
          <w:bCs/>
        </w:rPr>
        <w:t>Zkoumal politicko-ekonomický způsob</w:t>
      </w:r>
      <w:r w:rsidR="00AD7E4C">
        <w:rPr>
          <w:bCs/>
        </w:rPr>
        <w:t xml:space="preserve"> života</w:t>
      </w:r>
      <w:r w:rsidR="00890D9B" w:rsidRPr="00890D9B">
        <w:rPr>
          <w:bCs/>
        </w:rPr>
        <w:t>, který vytváří soubor pravidel, díky nimž ekonomické subjekty utvářejí svět.</w:t>
      </w:r>
      <w:r w:rsidR="00890D9B">
        <w:rPr>
          <w:bCs/>
        </w:rPr>
        <w:t xml:space="preserve"> </w:t>
      </w:r>
      <w:r w:rsidR="085E7C12">
        <w:rPr>
          <w:bCs/>
        </w:rPr>
        <w:t>Předešlá pojetí ekonomie předkládala pouze objektivní analýzu produkce</w:t>
      </w:r>
      <w:r w:rsidR="08395B7A">
        <w:rPr>
          <w:bCs/>
        </w:rPr>
        <w:t>, distribuce a konzumace zboží. Klasická ekonomie vytvořila idealizovaný</w:t>
      </w:r>
      <w:r w:rsidR="001E1F63">
        <w:rPr>
          <w:bCs/>
        </w:rPr>
        <w:t xml:space="preserve"> Porfýriův strom daný abstrakcí</w:t>
      </w:r>
      <w:r w:rsidR="08395B7A">
        <w:rPr>
          <w:bCs/>
        </w:rPr>
        <w:t xml:space="preserve"> </w:t>
      </w:r>
      <w:r w:rsidR="00BB3996">
        <w:rPr>
          <w:bCs/>
        </w:rPr>
        <w:t>různě pojat</w:t>
      </w:r>
      <w:r w:rsidR="001E1F63">
        <w:rPr>
          <w:bCs/>
        </w:rPr>
        <w:t xml:space="preserve">ých </w:t>
      </w:r>
      <w:r w:rsidR="00BB3996">
        <w:rPr>
          <w:bCs/>
        </w:rPr>
        <w:t>e</w:t>
      </w:r>
      <w:r w:rsidR="08395B7A">
        <w:rPr>
          <w:bCs/>
        </w:rPr>
        <w:t>konomi</w:t>
      </w:r>
      <w:r w:rsidR="001E1F63">
        <w:rPr>
          <w:bCs/>
        </w:rPr>
        <w:t xml:space="preserve">ckých celků </w:t>
      </w:r>
      <w:r w:rsidR="00793C49">
        <w:rPr>
          <w:bCs/>
        </w:rPr>
        <w:t>(národní, regionální)</w:t>
      </w:r>
      <w:r w:rsidR="001E1F63">
        <w:rPr>
          <w:bCs/>
        </w:rPr>
        <w:t xml:space="preserve"> a ty pak </w:t>
      </w:r>
      <w:r w:rsidR="08395B7A">
        <w:rPr>
          <w:bCs/>
        </w:rPr>
        <w:t>dělila na menší abstraktní části</w:t>
      </w:r>
      <w:r w:rsidR="001E1F63">
        <w:rPr>
          <w:bCs/>
        </w:rPr>
        <w:t>,</w:t>
      </w:r>
      <w:r w:rsidR="08395B7A">
        <w:rPr>
          <w:bCs/>
        </w:rPr>
        <w:t xml:space="preserve"> až k ekonomickému individuu. Marx vyšel z reálné podoby ekonomie dané dějinně utvářenou kauzalitou práce.</w:t>
      </w:r>
      <w:r w:rsidR="08B4076F">
        <w:rPr>
          <w:rStyle w:val="Znakapoznpodarou"/>
          <w:bCs/>
        </w:rPr>
        <w:footnoteReference w:id="87"/>
      </w:r>
      <w:r w:rsidR="08395B7A">
        <w:rPr>
          <w:bCs/>
        </w:rPr>
        <w:t xml:space="preserve"> Realistický přístup k ekonomické kauzalitě </w:t>
      </w:r>
      <w:r w:rsidR="087459D7">
        <w:rPr>
          <w:bCs/>
        </w:rPr>
        <w:t xml:space="preserve">ukázal </w:t>
      </w:r>
      <w:r w:rsidR="0807514A">
        <w:rPr>
          <w:bCs/>
        </w:rPr>
        <w:t xml:space="preserve">primát </w:t>
      </w:r>
      <w:r w:rsidR="087459D7">
        <w:rPr>
          <w:bCs/>
        </w:rPr>
        <w:t xml:space="preserve">demiurgické produkce, která utváří současnou epochu. </w:t>
      </w:r>
      <w:r w:rsidR="08395B7A">
        <w:rPr>
          <w:bCs/>
        </w:rPr>
        <w:t>K</w:t>
      </w:r>
      <w:r w:rsidR="08B2379E">
        <w:rPr>
          <w:bCs/>
        </w:rPr>
        <w:t xml:space="preserve">ritické </w:t>
      </w:r>
      <w:r w:rsidR="08665877">
        <w:rPr>
          <w:bCs/>
        </w:rPr>
        <w:t>dílo o ekonomii</w:t>
      </w:r>
      <w:r>
        <w:rPr>
          <w:bCs/>
        </w:rPr>
        <w:t xml:space="preserve"> </w:t>
      </w:r>
      <w:r w:rsidR="08665877">
        <w:rPr>
          <w:bCs/>
        </w:rPr>
        <w:t xml:space="preserve">dalo produkci </w:t>
      </w:r>
      <w:r w:rsidR="08744A9C">
        <w:rPr>
          <w:bCs/>
        </w:rPr>
        <w:t>do souvislosti s pohybem kapitálu</w:t>
      </w:r>
      <w:r w:rsidR="001E1F63">
        <w:rPr>
          <w:bCs/>
        </w:rPr>
        <w:t>. Spojení obou forem „</w:t>
      </w:r>
      <w:r w:rsidR="001E1F63" w:rsidRPr="001E1F63">
        <w:rPr>
          <w:bCs/>
          <w:i/>
        </w:rPr>
        <w:t>regulae</w:t>
      </w:r>
      <w:r w:rsidR="001E1F63">
        <w:rPr>
          <w:bCs/>
        </w:rPr>
        <w:t>“</w:t>
      </w:r>
      <w:r w:rsidR="001E1F63" w:rsidRPr="001E1F63">
        <w:rPr>
          <w:bCs/>
        </w:rPr>
        <w:t xml:space="preserve"> vytvořilo základní racionalitu (</w:t>
      </w:r>
      <w:r w:rsidR="001E1F63" w:rsidRPr="001E1F63">
        <w:rPr>
          <w:bCs/>
          <w:i/>
        </w:rPr>
        <w:t>regula agentis creati</w:t>
      </w:r>
      <w:r w:rsidR="001E1F63">
        <w:rPr>
          <w:bCs/>
        </w:rPr>
        <w:t xml:space="preserve">) nové epochy. </w:t>
      </w:r>
      <w:r w:rsidR="08A169E5">
        <w:rPr>
          <w:bCs/>
        </w:rPr>
        <w:t xml:space="preserve">Zakladatel </w:t>
      </w:r>
      <w:r w:rsidR="08AF769B">
        <w:rPr>
          <w:bCs/>
        </w:rPr>
        <w:t xml:space="preserve">reálné </w:t>
      </w:r>
      <w:r w:rsidR="003D77B0">
        <w:rPr>
          <w:bCs/>
        </w:rPr>
        <w:t xml:space="preserve">ekonomie dané nutně jako politická ekonomie </w:t>
      </w:r>
      <w:r w:rsidR="08A169E5">
        <w:rPr>
          <w:bCs/>
        </w:rPr>
        <w:t>vyložil postmoderní sofistiku kapitalistického odcizení skrze kapitál jako novou formu jsoucna třetího druhu</w:t>
      </w:r>
      <w:r w:rsidR="00445F82">
        <w:rPr>
          <w:bCs/>
        </w:rPr>
        <w:t xml:space="preserve">. V tomto </w:t>
      </w:r>
      <w:r w:rsidR="00445F82" w:rsidRPr="00445F82">
        <w:rPr>
          <w:bCs/>
          <w:i/>
        </w:rPr>
        <w:t>tertium ens</w:t>
      </w:r>
      <w:r w:rsidR="00445F82">
        <w:rPr>
          <w:bCs/>
        </w:rPr>
        <w:t xml:space="preserve"> </w:t>
      </w:r>
      <w:r w:rsidR="08A169E5">
        <w:rPr>
          <w:bCs/>
        </w:rPr>
        <w:t>se celá epocha aktivně a odcizeně kontempluje jako v křivém zrcadle (</w:t>
      </w:r>
      <w:r w:rsidR="08A169E5" w:rsidRPr="00D61343">
        <w:rPr>
          <w:bCs/>
          <w:i/>
        </w:rPr>
        <w:t>speculum</w:t>
      </w:r>
      <w:r w:rsidR="08A169E5">
        <w:rPr>
          <w:bCs/>
          <w:i/>
        </w:rPr>
        <w:fldChar w:fldCharType="begin"/>
      </w:r>
      <w:r w:rsidR="08A169E5">
        <w:instrText xml:space="preserve"> XE "</w:instrText>
      </w:r>
      <w:r w:rsidR="08A169E5" w:rsidRPr="00191FF1">
        <w:rPr>
          <w:i/>
        </w:rPr>
        <w:instrText>speculum</w:instrText>
      </w:r>
      <w:r w:rsidR="08A169E5">
        <w:instrText xml:space="preserve">" </w:instrText>
      </w:r>
      <w:r w:rsidR="08A169E5">
        <w:rPr>
          <w:bCs/>
          <w:i/>
        </w:rPr>
        <w:fldChar w:fldCharType="end"/>
      </w:r>
      <w:r w:rsidR="08A169E5">
        <w:rPr>
          <w:bCs/>
        </w:rPr>
        <w:t>)</w:t>
      </w:r>
      <w:r w:rsidR="08A169E5" w:rsidRPr="00273106">
        <w:t>.</w:t>
      </w:r>
    </w:p>
    <w:p w:rsidR="08A169E5" w:rsidRPr="00DC6981" w:rsidRDefault="08A169E5" w:rsidP="00CF1306">
      <w:pPr>
        <w:ind w:firstLine="397"/>
        <w:rPr>
          <w:bCs/>
        </w:rPr>
      </w:pPr>
      <w:r>
        <w:rPr>
          <w:bCs/>
        </w:rPr>
        <w:t xml:space="preserve">Nihilistická porretánská hypostáze zvaná „kapitál“ se stala tělem a přebývá mezi námi od 18. století v podobě historického </w:t>
      </w:r>
      <w:r w:rsidRPr="002C663E">
        <w:rPr>
          <w:bCs/>
          <w:i/>
        </w:rPr>
        <w:t>factum</w:t>
      </w:r>
      <w:r>
        <w:rPr>
          <w:bCs/>
          <w:i/>
        </w:rPr>
        <w:fldChar w:fldCharType="begin"/>
      </w:r>
      <w:r>
        <w:instrText xml:space="preserve"> XE "</w:instrText>
      </w:r>
      <w:r w:rsidRPr="0012277B">
        <w:rPr>
          <w:i/>
        </w:rPr>
        <w:instrText>factum</w:instrText>
      </w:r>
      <w:r>
        <w:instrText xml:space="preserve">" </w:instrText>
      </w:r>
      <w:r>
        <w:rPr>
          <w:bCs/>
          <w:i/>
        </w:rPr>
        <w:fldChar w:fldCharType="end"/>
      </w:r>
      <w:r w:rsidR="0814548B">
        <w:rPr>
          <w:bCs/>
        </w:rPr>
        <w:t xml:space="preserve">. </w:t>
      </w:r>
      <w:r>
        <w:rPr>
          <w:bCs/>
        </w:rPr>
        <w:t xml:space="preserve"> </w:t>
      </w:r>
      <w:r w:rsidR="08163013">
        <w:rPr>
          <w:bCs/>
        </w:rPr>
        <w:t xml:space="preserve">Postmoderní forma kapitálu reprezentuje nové jsoucno třetího druhu dané dané </w:t>
      </w:r>
      <w:r w:rsidR="00BF3AC6">
        <w:rPr>
          <w:bCs/>
        </w:rPr>
        <w:t xml:space="preserve">specifickou formou </w:t>
      </w:r>
      <w:r w:rsidR="08163013">
        <w:rPr>
          <w:bCs/>
        </w:rPr>
        <w:t>ekonomick</w:t>
      </w:r>
      <w:r w:rsidR="00BF3AC6">
        <w:rPr>
          <w:bCs/>
        </w:rPr>
        <w:t>é</w:t>
      </w:r>
      <w:r w:rsidR="08163013">
        <w:rPr>
          <w:bCs/>
        </w:rPr>
        <w:t xml:space="preserve"> produkc</w:t>
      </w:r>
      <w:r w:rsidR="00BF3AC6">
        <w:rPr>
          <w:bCs/>
        </w:rPr>
        <w:t>e</w:t>
      </w:r>
      <w:r w:rsidR="08163013">
        <w:rPr>
          <w:bCs/>
        </w:rPr>
        <w:t xml:space="preserve">. </w:t>
      </w:r>
      <w:r w:rsidR="00371B7C">
        <w:rPr>
          <w:bCs/>
        </w:rPr>
        <w:t xml:space="preserve">Na základě </w:t>
      </w:r>
      <w:r w:rsidR="00371B7C">
        <w:t xml:space="preserve">politickou ekonomií Marxe hodnotí </w:t>
      </w:r>
      <w:r w:rsidR="00371B7C">
        <w:rPr>
          <w:bCs/>
        </w:rPr>
        <w:t xml:space="preserve">hermeneutika </w:t>
      </w:r>
      <w:r w:rsidR="08163013">
        <w:t>kapitál jako nové jsoucno třetího druhu</w:t>
      </w:r>
      <w:r w:rsidR="08163013">
        <w:fldChar w:fldCharType="begin"/>
      </w:r>
      <w:r w:rsidR="08163013">
        <w:instrText xml:space="preserve"> XE "</w:instrText>
      </w:r>
      <w:r w:rsidR="08163013" w:rsidRPr="00B674C1">
        <w:rPr>
          <w:i/>
        </w:rPr>
        <w:instrText>tertium ens</w:instrText>
      </w:r>
      <w:r w:rsidR="08163013" w:rsidRPr="0076783B">
        <w:instrText>:kapitál</w:instrText>
      </w:r>
      <w:r w:rsidR="08163013">
        <w:instrText xml:space="preserve">" </w:instrText>
      </w:r>
      <w:r w:rsidR="08163013">
        <w:fldChar w:fldCharType="end"/>
      </w:r>
      <w:r w:rsidR="08163013">
        <w:t xml:space="preserve">. </w:t>
      </w:r>
      <w:r w:rsidR="08A112D4">
        <w:t xml:space="preserve">Marx </w:t>
      </w:r>
      <w:r w:rsidR="08A112D4">
        <w:rPr>
          <w:bCs/>
        </w:rPr>
        <w:t>demaskoval</w:t>
      </w:r>
      <w:r w:rsidR="082D3F4D">
        <w:rPr>
          <w:bCs/>
        </w:rPr>
        <w:t xml:space="preserve"> falešnou univocitu kapitálu, který předtím existoval ve f</w:t>
      </w:r>
      <w:r w:rsidR="082D3F4D" w:rsidRPr="004E39A0">
        <w:rPr>
          <w:bCs/>
        </w:rPr>
        <w:t xml:space="preserve">ormě objektivního </w:t>
      </w:r>
      <w:r w:rsidR="082D3F4D" w:rsidRPr="004E39A0">
        <w:rPr>
          <w:bCs/>
          <w:i/>
        </w:rPr>
        <w:t>scibile</w:t>
      </w:r>
      <w:r w:rsidR="082D3F4D">
        <w:rPr>
          <w:bCs/>
          <w:i/>
        </w:rPr>
        <w:fldChar w:fldCharType="begin"/>
      </w:r>
      <w:r w:rsidR="082D3F4D">
        <w:instrText xml:space="preserve"> XE "</w:instrText>
      </w:r>
      <w:r w:rsidR="082D3F4D" w:rsidRPr="00ED645D">
        <w:rPr>
          <w:bCs/>
          <w:i/>
        </w:rPr>
        <w:instrText>scibile:</w:instrText>
      </w:r>
      <w:r w:rsidR="082D3F4D" w:rsidRPr="00EE691C">
        <w:rPr>
          <w:bCs/>
        </w:rPr>
        <w:instrText>kapitál</w:instrText>
      </w:r>
      <w:r w:rsidR="082D3F4D">
        <w:instrText xml:space="preserve">" </w:instrText>
      </w:r>
      <w:r w:rsidR="082D3F4D">
        <w:rPr>
          <w:bCs/>
          <w:i/>
        </w:rPr>
        <w:fldChar w:fldCharType="end"/>
      </w:r>
      <w:r w:rsidR="082D3F4D">
        <w:rPr>
          <w:bCs/>
        </w:rPr>
        <w:t xml:space="preserve">. </w:t>
      </w:r>
      <w:r w:rsidR="001E45BE" w:rsidRPr="001E45BE">
        <w:rPr>
          <w:bCs/>
        </w:rPr>
        <w:t xml:space="preserve">Genialita </w:t>
      </w:r>
      <w:r w:rsidR="001E45BE">
        <w:rPr>
          <w:bCs/>
        </w:rPr>
        <w:t xml:space="preserve">Marxovy analýzy modernistické </w:t>
      </w:r>
      <w:r w:rsidR="001E45BE" w:rsidRPr="001E45BE">
        <w:rPr>
          <w:bCs/>
          <w:i/>
        </w:rPr>
        <w:t>Irre</w:t>
      </w:r>
      <w:r w:rsidR="001E45BE">
        <w:rPr>
          <w:bCs/>
          <w:i/>
        </w:rPr>
        <w:fldChar w:fldCharType="begin"/>
      </w:r>
      <w:r w:rsidR="001E45BE">
        <w:instrText xml:space="preserve"> XE "</w:instrText>
      </w:r>
      <w:r w:rsidR="001E45BE" w:rsidRPr="00983069">
        <w:rPr>
          <w:bCs/>
          <w:i/>
        </w:rPr>
        <w:instrText>Irre</w:instrText>
      </w:r>
      <w:r w:rsidR="001E45BE">
        <w:instrText xml:space="preserve">" </w:instrText>
      </w:r>
      <w:r w:rsidR="001E45BE">
        <w:rPr>
          <w:bCs/>
          <w:i/>
        </w:rPr>
        <w:fldChar w:fldCharType="end"/>
      </w:r>
      <w:r w:rsidR="001E45BE">
        <w:rPr>
          <w:bCs/>
        </w:rPr>
        <w:t xml:space="preserve"> zvané „kapitalismus“</w:t>
      </w:r>
      <w:r w:rsidR="001E45BE" w:rsidRPr="001E45BE">
        <w:rPr>
          <w:bCs/>
        </w:rPr>
        <w:t xml:space="preserve"> spočívá v tom, že analyzoval kruhový pohyb kapitálu</w:t>
      </w:r>
      <w:r w:rsidR="001E45BE">
        <w:rPr>
          <w:bCs/>
        </w:rPr>
        <w:t xml:space="preserve"> ve společnosti opačným směrem</w:t>
      </w:r>
      <w:r w:rsidR="001E45BE" w:rsidRPr="001E45BE">
        <w:rPr>
          <w:bCs/>
        </w:rPr>
        <w:t>. Proto Marx založil politickou ekonomii jako novou humanitní disciplínu. První a zcela neviditelná racionalita vychází</w:t>
      </w:r>
      <w:r w:rsidR="001E45BE">
        <w:rPr>
          <w:bCs/>
        </w:rPr>
        <w:t xml:space="preserve"> ze skryté nadstavby (dnešního „</w:t>
      </w:r>
      <w:r w:rsidR="001E45BE" w:rsidRPr="001E45BE">
        <w:rPr>
          <w:bCs/>
          <w:i/>
        </w:rPr>
        <w:t>Deep state</w:t>
      </w:r>
      <w:r w:rsidR="001E45BE">
        <w:rPr>
          <w:bCs/>
          <w:i/>
        </w:rPr>
        <w:fldChar w:fldCharType="begin"/>
      </w:r>
      <w:r w:rsidR="001E45BE">
        <w:instrText xml:space="preserve"> XE "</w:instrText>
      </w:r>
      <w:r w:rsidR="001E45BE" w:rsidRPr="00502332">
        <w:rPr>
          <w:bCs/>
          <w:i/>
        </w:rPr>
        <w:instrText>Deep state</w:instrText>
      </w:r>
      <w:r w:rsidR="001E45BE">
        <w:instrText xml:space="preserve">" </w:instrText>
      </w:r>
      <w:r w:rsidR="001E45BE">
        <w:rPr>
          <w:bCs/>
          <w:i/>
        </w:rPr>
        <w:fldChar w:fldCharType="end"/>
      </w:r>
      <w:r w:rsidR="001E45BE">
        <w:rPr>
          <w:bCs/>
        </w:rPr>
        <w:t>“</w:t>
      </w:r>
      <w:r w:rsidR="001E45BE" w:rsidRPr="001E45BE">
        <w:rPr>
          <w:bCs/>
        </w:rPr>
        <w:t xml:space="preserve">, Marxova </w:t>
      </w:r>
      <w:r w:rsidR="001E45BE">
        <w:rPr>
          <w:bCs/>
        </w:rPr>
        <w:t>„</w:t>
      </w:r>
      <w:r w:rsidR="001E45BE" w:rsidRPr="001E45BE">
        <w:rPr>
          <w:bCs/>
          <w:i/>
        </w:rPr>
        <w:t>Überbau</w:t>
      </w:r>
      <w:r w:rsidR="001E45BE">
        <w:rPr>
          <w:bCs/>
        </w:rPr>
        <w:t>“</w:t>
      </w:r>
      <w:r w:rsidR="001E45BE" w:rsidRPr="001E45BE">
        <w:rPr>
          <w:bCs/>
        </w:rPr>
        <w:t>), která produkuje první úroveň třídních imperiálních zájmů maskovaných jako ideologie (</w:t>
      </w:r>
      <w:r w:rsidR="001E45BE" w:rsidRPr="001E45BE">
        <w:rPr>
          <w:bCs/>
          <w:i/>
        </w:rPr>
        <w:t>rationes exemplares</w:t>
      </w:r>
      <w:r w:rsidR="001E45BE">
        <w:rPr>
          <w:bCs/>
          <w:i/>
        </w:rPr>
        <w:fldChar w:fldCharType="begin"/>
      </w:r>
      <w:r w:rsidR="001E45BE">
        <w:instrText xml:space="preserve"> XE "</w:instrText>
      </w:r>
      <w:r w:rsidR="001E45BE" w:rsidRPr="009A1E67">
        <w:rPr>
          <w:bCs/>
          <w:i/>
        </w:rPr>
        <w:instrText>rationes exemplares</w:instrText>
      </w:r>
      <w:r w:rsidR="001E45BE">
        <w:instrText xml:space="preserve">" </w:instrText>
      </w:r>
      <w:r w:rsidR="001E45BE">
        <w:rPr>
          <w:bCs/>
          <w:i/>
        </w:rPr>
        <w:fldChar w:fldCharType="end"/>
      </w:r>
      <w:r w:rsidR="001E45BE" w:rsidRPr="001E45BE">
        <w:rPr>
          <w:bCs/>
        </w:rPr>
        <w:t xml:space="preserve">). Ty působí zpět na ekonomickou základnu viditelným způsobem, aby nabyly nové podoby kvazi-racionálních argumentů šířených médii, </w:t>
      </w:r>
      <w:r w:rsidR="001E45BE" w:rsidRPr="001E45BE">
        <w:rPr>
          <w:bCs/>
        </w:rPr>
        <w:lastRenderedPageBreak/>
        <w:t>politiky a propagandisty všeho druhu (</w:t>
      </w:r>
      <w:r w:rsidR="001E45BE" w:rsidRPr="001E45BE">
        <w:rPr>
          <w:bCs/>
          <w:i/>
        </w:rPr>
        <w:t>rationes seminales</w:t>
      </w:r>
      <w:r w:rsidR="001E45BE">
        <w:rPr>
          <w:bCs/>
          <w:i/>
        </w:rPr>
        <w:fldChar w:fldCharType="begin"/>
      </w:r>
      <w:r w:rsidR="001E45BE">
        <w:instrText xml:space="preserve"> XE "</w:instrText>
      </w:r>
      <w:r w:rsidR="001E45BE" w:rsidRPr="00E61F1B">
        <w:rPr>
          <w:bCs/>
          <w:i/>
        </w:rPr>
        <w:instrText>rationes seminales</w:instrText>
      </w:r>
      <w:r w:rsidR="001E45BE">
        <w:instrText xml:space="preserve">" </w:instrText>
      </w:r>
      <w:r w:rsidR="001E45BE">
        <w:rPr>
          <w:bCs/>
          <w:i/>
        </w:rPr>
        <w:fldChar w:fldCharType="end"/>
      </w:r>
      <w:r w:rsidR="001E45BE" w:rsidRPr="001E45BE">
        <w:rPr>
          <w:bCs/>
        </w:rPr>
        <w:t xml:space="preserve">). Tato kapitalistická kombinace ideologických a politických </w:t>
      </w:r>
      <w:r w:rsidR="00CF1306">
        <w:rPr>
          <w:bCs/>
        </w:rPr>
        <w:t xml:space="preserve">regulí </w:t>
      </w:r>
      <w:r w:rsidR="001E45BE" w:rsidRPr="001E45BE">
        <w:rPr>
          <w:bCs/>
        </w:rPr>
        <w:t>(</w:t>
      </w:r>
      <w:r w:rsidR="001E45BE" w:rsidRPr="001E45BE">
        <w:rPr>
          <w:bCs/>
          <w:i/>
        </w:rPr>
        <w:t>regulae agentis creati</w:t>
      </w:r>
      <w:r w:rsidR="001E45BE" w:rsidRPr="001E45BE">
        <w:rPr>
          <w:bCs/>
        </w:rPr>
        <w:t>) pak určuje demiurgickou produktivní vůli všech kapitalistických subjektů (</w:t>
      </w:r>
      <w:r w:rsidR="001E45BE" w:rsidRPr="001E45BE">
        <w:rPr>
          <w:bCs/>
          <w:i/>
        </w:rPr>
        <w:t>informatio</w:t>
      </w:r>
      <w:r w:rsidR="001E45BE">
        <w:rPr>
          <w:bCs/>
          <w:i/>
        </w:rPr>
        <w:fldChar w:fldCharType="begin"/>
      </w:r>
      <w:r w:rsidR="001E45BE">
        <w:instrText xml:space="preserve"> XE "</w:instrText>
      </w:r>
      <w:r w:rsidR="001E45BE" w:rsidRPr="00901F95">
        <w:rPr>
          <w:bCs/>
          <w:i/>
        </w:rPr>
        <w:instrText>informatio</w:instrText>
      </w:r>
      <w:r w:rsidR="001E45BE">
        <w:instrText xml:space="preserve">" </w:instrText>
      </w:r>
      <w:r w:rsidR="001E45BE">
        <w:rPr>
          <w:bCs/>
          <w:i/>
        </w:rPr>
        <w:fldChar w:fldCharType="end"/>
      </w:r>
      <w:r w:rsidR="00CF1306">
        <w:rPr>
          <w:bCs/>
        </w:rPr>
        <w:t xml:space="preserve">). </w:t>
      </w:r>
      <w:r w:rsidR="08163013">
        <w:rPr>
          <w:bCs/>
        </w:rPr>
        <w:t>Re</w:t>
      </w:r>
      <w:r w:rsidR="00690510">
        <w:rPr>
          <w:bCs/>
        </w:rPr>
        <w:t>-</w:t>
      </w:r>
      <w:r w:rsidR="08163013">
        <w:rPr>
          <w:bCs/>
        </w:rPr>
        <w:t xml:space="preserve">prezentace exemplárních forem kapitálu daných ideologicky, politicky a ekonomicky se koná skrze odcizené </w:t>
      </w:r>
      <w:r w:rsidR="08163013" w:rsidRPr="00273106">
        <w:rPr>
          <w:bCs/>
        </w:rPr>
        <w:t>vědomí</w:t>
      </w:r>
      <w:r w:rsidR="08163013">
        <w:rPr>
          <w:bCs/>
        </w:rPr>
        <w:t xml:space="preserve">. </w:t>
      </w:r>
      <w:r w:rsidR="00487CD6">
        <w:rPr>
          <w:noProof/>
        </w:rPr>
        <w:t>Parafrázuj</w:t>
      </w:r>
      <w:r w:rsidR="00E703AC">
        <w:rPr>
          <w:noProof/>
        </w:rPr>
        <w:t xml:space="preserve">me větu z výše citovaného Bonaventury. Podle kapitalisticky určené </w:t>
      </w:r>
      <w:r w:rsidR="00487CD6">
        <w:rPr>
          <w:noProof/>
        </w:rPr>
        <w:t>exemplarity mají ideologie, třídní zájmy a systém produkce habituální sklon spojovat se navzájem (</w:t>
      </w:r>
      <w:r w:rsidR="00487CD6" w:rsidRPr="00192770">
        <w:rPr>
          <w:i/>
          <w:noProof/>
        </w:rPr>
        <w:t>res habent aptitudinem et habitudinem ad invicem</w:t>
      </w:r>
      <w:r w:rsidR="005918EA">
        <w:rPr>
          <w:noProof/>
        </w:rPr>
        <w:t xml:space="preserve">). V  této odcizené podobě </w:t>
      </w:r>
      <w:r w:rsidR="00487CD6">
        <w:rPr>
          <w:noProof/>
        </w:rPr>
        <w:t xml:space="preserve">jsou </w:t>
      </w:r>
      <w:r w:rsidR="005918EA">
        <w:rPr>
          <w:noProof/>
        </w:rPr>
        <w:t xml:space="preserve">zcela pravdivým a tudíž tragikomickým </w:t>
      </w:r>
      <w:r w:rsidR="00487CD6">
        <w:rPr>
          <w:noProof/>
        </w:rPr>
        <w:t xml:space="preserve">zpřítomněním </w:t>
      </w:r>
      <w:r w:rsidR="00B734C5">
        <w:rPr>
          <w:noProof/>
        </w:rPr>
        <w:t>„kapitalistického bludu“</w:t>
      </w:r>
      <w:r w:rsidR="001E45BE">
        <w:rPr>
          <w:noProof/>
        </w:rPr>
        <w:t xml:space="preserve"> </w:t>
      </w:r>
      <w:r w:rsidR="00B734C5">
        <w:rPr>
          <w:szCs w:val="24"/>
        </w:rPr>
        <w:t>(</w:t>
      </w:r>
      <w:r w:rsidR="00B734C5" w:rsidRPr="00C56F98">
        <w:rPr>
          <w:i/>
        </w:rPr>
        <w:t>Capitalist Fallacy</w:t>
      </w:r>
      <w:r w:rsidR="00B734C5">
        <w:fldChar w:fldCharType="begin"/>
      </w:r>
      <w:r w:rsidR="00B734C5">
        <w:instrText xml:space="preserve"> XE "</w:instrText>
      </w:r>
      <w:r w:rsidR="00B734C5" w:rsidRPr="00C56F98">
        <w:rPr>
          <w:i/>
        </w:rPr>
        <w:instrText>Capitalist Fallacy</w:instrText>
      </w:r>
      <w:r w:rsidR="00B734C5">
        <w:instrText xml:space="preserve">" </w:instrText>
      </w:r>
      <w:r w:rsidR="00B734C5">
        <w:fldChar w:fldCharType="end"/>
      </w:r>
      <w:r w:rsidR="00307CC7">
        <w:t>”</w:t>
      </w:r>
      <w:r w:rsidR="00B734C5">
        <w:rPr>
          <w:szCs w:val="24"/>
        </w:rPr>
        <w:t xml:space="preserve">) </w:t>
      </w:r>
      <w:r w:rsidR="005918EA">
        <w:rPr>
          <w:noProof/>
        </w:rPr>
        <w:t xml:space="preserve">v modu </w:t>
      </w:r>
      <w:r w:rsidR="005918EA" w:rsidRPr="005918EA">
        <w:rPr>
          <w:i/>
          <w:noProof/>
        </w:rPr>
        <w:t>al</w:t>
      </w:r>
      <w:r w:rsidR="005918EA">
        <w:rPr>
          <w:i/>
          <w:noProof/>
        </w:rPr>
        <w:t>éthe</w:t>
      </w:r>
      <w:r w:rsidR="005918EA" w:rsidRPr="005918EA">
        <w:rPr>
          <w:i/>
          <w:noProof/>
        </w:rPr>
        <w:t>ia</w:t>
      </w:r>
      <w:r w:rsidR="005918EA">
        <w:rPr>
          <w:noProof/>
        </w:rPr>
        <w:t xml:space="preserve"> </w:t>
      </w:r>
      <w:r w:rsidR="00487CD6">
        <w:rPr>
          <w:noProof/>
        </w:rPr>
        <w:t>(</w:t>
      </w:r>
      <w:r w:rsidR="00487CD6" w:rsidRPr="00192770">
        <w:rPr>
          <w:bCs/>
          <w:i/>
          <w:noProof/>
        </w:rPr>
        <w:t>aeternae artis repraesentationem</w:t>
      </w:r>
      <w:r w:rsidR="00487CD6">
        <w:rPr>
          <w:noProof/>
        </w:rPr>
        <w:t>).</w:t>
      </w:r>
      <w:r w:rsidR="00776D28">
        <w:rPr>
          <w:bCs/>
        </w:rPr>
        <w:t xml:space="preserve"> </w:t>
      </w:r>
      <w:r w:rsidR="00825352">
        <w:rPr>
          <w:bCs/>
        </w:rPr>
        <w:t>Mod</w:t>
      </w:r>
      <w:r w:rsidR="00837CAE">
        <w:rPr>
          <w:bCs/>
        </w:rPr>
        <w:t>ernistická</w:t>
      </w:r>
      <w:r w:rsidR="00825352">
        <w:rPr>
          <w:bCs/>
        </w:rPr>
        <w:t xml:space="preserve"> forma „</w:t>
      </w:r>
      <w:r w:rsidR="00825352" w:rsidRPr="00837CAE">
        <w:rPr>
          <w:bCs/>
          <w:i/>
        </w:rPr>
        <w:t>Oxfordia</w:t>
      </w:r>
      <w:r w:rsidR="00837CAE" w:rsidRPr="00837CAE">
        <w:rPr>
          <w:bCs/>
          <w:i/>
        </w:rPr>
        <w:t>n</w:t>
      </w:r>
      <w:r w:rsidR="00825352" w:rsidRPr="00837CAE">
        <w:rPr>
          <w:bCs/>
          <w:i/>
        </w:rPr>
        <w:t xml:space="preserve"> Fallacy</w:t>
      </w:r>
      <w:r w:rsidR="00825352">
        <w:rPr>
          <w:bCs/>
        </w:rPr>
        <w:t xml:space="preserve">“ dostala </w:t>
      </w:r>
      <w:r w:rsidR="00BA44F7">
        <w:rPr>
          <w:bCs/>
        </w:rPr>
        <w:t xml:space="preserve">další </w:t>
      </w:r>
      <w:r w:rsidR="00837CAE">
        <w:rPr>
          <w:bCs/>
        </w:rPr>
        <w:t xml:space="preserve">simulákrum skrze Bonaventuru jako eminentního představitele školy </w:t>
      </w:r>
      <w:r w:rsidR="00837CAE">
        <w:rPr>
          <w:bCs/>
          <w:i/>
        </w:rPr>
        <w:t>sophistate Latini</w:t>
      </w:r>
      <w:r w:rsidR="00825352">
        <w:rPr>
          <w:bCs/>
        </w:rPr>
        <w:t xml:space="preserve">. </w:t>
      </w:r>
      <w:r w:rsidR="08163013">
        <w:rPr>
          <w:bCs/>
        </w:rPr>
        <w:t xml:space="preserve">Schizofrenické myšlení kapitalismu </w:t>
      </w:r>
      <w:r w:rsidR="00814C8F">
        <w:rPr>
          <w:bCs/>
        </w:rPr>
        <w:t>je určené exemplárním odcizením práce a kapitálu</w:t>
      </w:r>
      <w:r w:rsidR="08163013">
        <w:rPr>
          <w:bCs/>
        </w:rPr>
        <w:t xml:space="preserve">. </w:t>
      </w:r>
      <w:r w:rsidR="00FC3CE0">
        <w:rPr>
          <w:bCs/>
        </w:rPr>
        <w:t>S</w:t>
      </w:r>
      <w:r w:rsidR="08163013">
        <w:rPr>
          <w:bCs/>
        </w:rPr>
        <w:t>ekundární fenomény objektivně dokazují v modu následné reprezentace (politické, ideologické, kulturní, náboženské, etické) základní odcizení subjektu</w:t>
      </w:r>
      <w:r w:rsidR="08163013" w:rsidRPr="00273106">
        <w:rPr>
          <w:bCs/>
        </w:rPr>
        <w:t xml:space="preserve">. </w:t>
      </w:r>
      <w:r w:rsidR="08163013">
        <w:rPr>
          <w:bCs/>
        </w:rPr>
        <w:t xml:space="preserve">Proces reprezentace kapitalistického subjektu určují proměny kapitálu zpřítomňované v odcizeném vědomí té či oné třídy a individua. Bonaventurova dvojí regule je nahrazena dvojím vztahem k výrobním prostředkům, které produkují základní formy odcizení člověka. </w:t>
      </w:r>
      <w:r w:rsidR="007034E2">
        <w:rPr>
          <w:bCs/>
        </w:rPr>
        <w:t>P</w:t>
      </w:r>
      <w:r w:rsidR="007034E2" w:rsidRPr="007034E2">
        <w:rPr>
          <w:bCs/>
        </w:rPr>
        <w:t>ohyb kapitálu v kapitalistickém systému se řídí původním ontoteologickým pojetím nutnosti, které vytvořil Bonaventura (</w:t>
      </w:r>
      <w:r w:rsidR="007034E2" w:rsidRPr="007034E2">
        <w:rPr>
          <w:bCs/>
          <w:i/>
        </w:rPr>
        <w:t>illationis necessitas</w:t>
      </w:r>
      <w:r w:rsidR="007034E2" w:rsidRPr="007034E2">
        <w:rPr>
          <w:bCs/>
        </w:rPr>
        <w:t xml:space="preserve">) a které Marx změnil na nutnost vytvářenou </w:t>
      </w:r>
      <w:r w:rsidR="007034E2">
        <w:rPr>
          <w:bCs/>
        </w:rPr>
        <w:t>skrze politickou ekonomii</w:t>
      </w:r>
      <w:r w:rsidR="007034E2" w:rsidRPr="007034E2">
        <w:rPr>
          <w:bCs/>
        </w:rPr>
        <w:t xml:space="preserve">. </w:t>
      </w:r>
      <w:r w:rsidR="007034E2">
        <w:rPr>
          <w:bCs/>
        </w:rPr>
        <w:t>R</w:t>
      </w:r>
      <w:r w:rsidR="08163013">
        <w:rPr>
          <w:bCs/>
        </w:rPr>
        <w:t>ealita posuzovaná skrze politickou ekonomii dostala kritikou německé ideologie</w:t>
      </w:r>
      <w:r w:rsidR="08163013">
        <w:fldChar w:fldCharType="begin"/>
      </w:r>
      <w:r w:rsidR="08163013">
        <w:instrText xml:space="preserve"> XE "</w:instrText>
      </w:r>
      <w:r w:rsidR="08163013" w:rsidRPr="088A1F37">
        <w:instrText>ideologie</w:instrText>
      </w:r>
      <w:r w:rsidR="08163013">
        <w:instrText xml:space="preserve">" </w:instrText>
      </w:r>
      <w:r w:rsidR="08163013">
        <w:fldChar w:fldCharType="end"/>
      </w:r>
      <w:r w:rsidR="08163013">
        <w:rPr>
          <w:bCs/>
        </w:rPr>
        <w:t xml:space="preserve"> novou formu podle výše uvedeného Bonaventury (</w:t>
      </w:r>
      <w:r w:rsidR="08163013" w:rsidRPr="00273106">
        <w:rPr>
          <w:bCs/>
          <w:i/>
        </w:rPr>
        <w:t>secundum artis repraesentationem</w:t>
      </w:r>
      <w:r w:rsidR="08163013">
        <w:rPr>
          <w:bCs/>
        </w:rPr>
        <w:t xml:space="preserve">). Fenomenologický popis těchto odcizených forem vědomí </w:t>
      </w:r>
      <w:r w:rsidR="088B2CE2">
        <w:rPr>
          <w:bCs/>
        </w:rPr>
        <w:t xml:space="preserve">vědecky </w:t>
      </w:r>
      <w:r w:rsidR="08163013">
        <w:rPr>
          <w:bCs/>
        </w:rPr>
        <w:t xml:space="preserve">kategorizuje </w:t>
      </w:r>
      <w:r w:rsidR="08163013" w:rsidRPr="00273106">
        <w:rPr>
          <w:bCs/>
        </w:rPr>
        <w:t>demiurgickou činnost</w:t>
      </w:r>
      <w:r w:rsidR="08163013">
        <w:rPr>
          <w:bCs/>
        </w:rPr>
        <w:t xml:space="preserve"> a vědomí příslušných subjektů, které kapitalismus nesou na svých bedrech nebo na svých bankovních kontech. </w:t>
      </w:r>
    </w:p>
    <w:p w:rsidR="00612B11" w:rsidRDefault="08163013" w:rsidP="00904AC0">
      <w:pPr>
        <w:ind w:firstLine="397"/>
        <w:rPr>
          <w:iCs/>
        </w:rPr>
      </w:pPr>
      <w:r>
        <w:rPr>
          <w:bCs/>
        </w:rPr>
        <w:t>Zakládající regule nové demiurgické epochy není dána jen ideologicky a ekonomicky, ale i kulturně, což analyzují různé neomarxistické školy a směry. Současnou podobu kapitálu podala nynější francouzská Škola análů. Historie dlouhodobě trvajících změn (</w:t>
      </w:r>
      <w:r w:rsidRPr="00EC216C">
        <w:rPr>
          <w:rStyle w:val="st"/>
          <w:bCs/>
          <w:i/>
        </w:rPr>
        <w:t>longue durée</w:t>
      </w:r>
      <w:r>
        <w:rPr>
          <w:bCs/>
        </w:rPr>
        <w:t>) analyzovala tři století strukturálních změn v akumulaci bohatství (Piketty</w:t>
      </w:r>
      <w:r>
        <w:rPr>
          <w:bCs/>
        </w:rPr>
        <w:fldChar w:fldCharType="begin"/>
      </w:r>
      <w:r>
        <w:instrText xml:space="preserve"> XE "</w:instrText>
      </w:r>
      <w:r w:rsidRPr="00DB628C">
        <w:rPr>
          <w:bCs/>
        </w:rPr>
        <w:instrText>Piketty, T.</w:instrText>
      </w:r>
      <w:r>
        <w:instrText xml:space="preserve">" </w:instrText>
      </w:r>
      <w:r>
        <w:rPr>
          <w:bCs/>
        </w:rPr>
        <w:fldChar w:fldCharType="end"/>
      </w:r>
      <w:r>
        <w:rPr>
          <w:bCs/>
        </w:rPr>
        <w:t xml:space="preserve"> 2013). </w:t>
      </w:r>
      <w:r>
        <w:t>Absolutizací</w:t>
      </w:r>
      <w:r w:rsidRPr="00AF776A">
        <w:t xml:space="preserve"> </w:t>
      </w:r>
      <w:r>
        <w:t>kapitálu, čili jeho oddělením od průmyslové produkce a následným nihilistickým pohybem globálních dluhových peněz vytvořených z finančních derivátů</w:t>
      </w:r>
      <w:r>
        <w:fldChar w:fldCharType="begin"/>
      </w:r>
      <w:r>
        <w:instrText xml:space="preserve"> XE "</w:instrText>
      </w:r>
      <w:r w:rsidRPr="089E7504">
        <w:instrText>finanční deriváty</w:instrText>
      </w:r>
      <w:r>
        <w:instrText xml:space="preserve">" </w:instrText>
      </w:r>
      <w:r>
        <w:fldChar w:fldCharType="end"/>
      </w:r>
      <w:r>
        <w:t xml:space="preserve"> vznikl nový „exsistující“ třetí svět jednoho promile současných </w:t>
      </w:r>
      <w:r>
        <w:lastRenderedPageBreak/>
        <w:t xml:space="preserve">iluminátů. Rufusovo dílo </w:t>
      </w:r>
      <w:r w:rsidRPr="00755197">
        <w:rPr>
          <w:i/>
        </w:rPr>
        <w:t>Speculum animae</w:t>
      </w:r>
      <w:r>
        <w:t xml:space="preserve"> dostalo skrze postmoderní </w:t>
      </w:r>
      <w:r w:rsidRPr="08A45D71">
        <w:t xml:space="preserve">aktualizaci Marxova díla </w:t>
      </w:r>
      <w:r w:rsidRPr="08457879">
        <w:rPr>
          <w:i/>
        </w:rPr>
        <w:t>Kapitál</w:t>
      </w:r>
      <w:r w:rsidRPr="08A45D71">
        <w:t xml:space="preserve"> (1867) a především v jeho filosofických poznámkách k tomuto dílu (</w:t>
      </w:r>
      <w:r w:rsidR="0072727D">
        <w:rPr>
          <w:i/>
        </w:rPr>
        <w:t>Grundrisse der Kritik der p</w:t>
      </w:r>
      <w:r w:rsidRPr="08A45D71">
        <w:rPr>
          <w:i/>
        </w:rPr>
        <w:t>olitischen Ökonomie</w:t>
      </w:r>
      <w:r w:rsidRPr="08A45D71">
        <w:t xml:space="preserve">, 1858) </w:t>
      </w:r>
      <w:r>
        <w:t xml:space="preserve">nový život ducha. </w:t>
      </w:r>
      <w:r w:rsidR="086E73ED">
        <w:t>P</w:t>
      </w:r>
      <w:r>
        <w:t xml:space="preserve">ůvodní verzi </w:t>
      </w:r>
      <w:r w:rsidR="086E73ED">
        <w:t xml:space="preserve">mystické fakticity Západu </w:t>
      </w:r>
      <w:r>
        <w:t>objevil vizionář Joachim z Fiore</w:t>
      </w:r>
      <w:r>
        <w:fldChar w:fldCharType="begin"/>
      </w:r>
      <w:r>
        <w:instrText xml:space="preserve"> XE "</w:instrText>
      </w:r>
      <w:r w:rsidRPr="00A96330">
        <w:instrText>Joachim z Fiore</w:instrText>
      </w:r>
      <w:r>
        <w:instrText xml:space="preserve">" </w:instrText>
      </w:r>
      <w:r>
        <w:fldChar w:fldCharType="end"/>
      </w:r>
      <w:r w:rsidR="08666C3D">
        <w:t xml:space="preserve"> a předal společenství </w:t>
      </w:r>
      <w:r w:rsidR="08666C3D">
        <w:rPr>
          <w:iCs/>
        </w:rPr>
        <w:t>moderních iluminátů</w:t>
      </w:r>
      <w:r w:rsidR="08666C3D">
        <w:rPr>
          <w:iCs/>
        </w:rPr>
        <w:fldChar w:fldCharType="begin"/>
      </w:r>
      <w:r w:rsidR="08666C3D">
        <w:instrText xml:space="preserve"> XE "</w:instrText>
      </w:r>
      <w:r w:rsidR="08666C3D" w:rsidRPr="00BD65D1">
        <w:instrText>ilumináti</w:instrText>
      </w:r>
      <w:r w:rsidR="08666C3D">
        <w:instrText xml:space="preserve">" </w:instrText>
      </w:r>
      <w:r w:rsidR="08666C3D">
        <w:rPr>
          <w:iCs/>
        </w:rPr>
        <w:fldChar w:fldCharType="end"/>
      </w:r>
      <w:r>
        <w:t xml:space="preserve">. </w:t>
      </w:r>
      <w:r w:rsidR="08666C3D">
        <w:t xml:space="preserve">Oxfordská pobočka této </w:t>
      </w:r>
      <w:r w:rsidRPr="00273106">
        <w:rPr>
          <w:i/>
          <w:iCs/>
        </w:rPr>
        <w:t>intelligentia spiritualis</w:t>
      </w:r>
      <w:r>
        <w:rPr>
          <w:i/>
          <w:iCs/>
        </w:rPr>
        <w:fldChar w:fldCharType="begin"/>
      </w:r>
      <w:r>
        <w:instrText xml:space="preserve"> XE "</w:instrText>
      </w:r>
      <w:r w:rsidRPr="00032E18">
        <w:rPr>
          <w:i/>
          <w:iCs/>
        </w:rPr>
        <w:instrText>intelligentia spiritualis</w:instrText>
      </w:r>
      <w:r>
        <w:instrText xml:space="preserve">" </w:instrText>
      </w:r>
      <w:r>
        <w:rPr>
          <w:i/>
          <w:iCs/>
        </w:rPr>
        <w:fldChar w:fldCharType="end"/>
      </w:r>
      <w:r>
        <w:rPr>
          <w:iCs/>
        </w:rPr>
        <w:t xml:space="preserve"> očekávala </w:t>
      </w:r>
      <w:r w:rsidR="08666C3D">
        <w:rPr>
          <w:iCs/>
        </w:rPr>
        <w:t xml:space="preserve">objektivně nutný </w:t>
      </w:r>
      <w:r>
        <w:rPr>
          <w:iCs/>
        </w:rPr>
        <w:t xml:space="preserve">příchod Antikrista. Jejich potomci v </w:t>
      </w:r>
      <w:r w:rsidRPr="00131EE4">
        <w:rPr>
          <w:i/>
          <w:iCs/>
        </w:rPr>
        <w:t>City of London</w:t>
      </w:r>
      <w:r>
        <w:rPr>
          <w:iCs/>
        </w:rPr>
        <w:t xml:space="preserve"> </w:t>
      </w:r>
      <w:r w:rsidR="00484F83">
        <w:rPr>
          <w:iCs/>
        </w:rPr>
        <w:t xml:space="preserve">a Wall Street </w:t>
      </w:r>
      <w:r w:rsidR="08666C3D">
        <w:rPr>
          <w:iCs/>
        </w:rPr>
        <w:t xml:space="preserve">vybavení </w:t>
      </w:r>
      <w:r>
        <w:rPr>
          <w:iCs/>
        </w:rPr>
        <w:t xml:space="preserve">oxfordským analytickým </w:t>
      </w:r>
      <w:r w:rsidR="088B2CE2">
        <w:rPr>
          <w:iCs/>
        </w:rPr>
        <w:t xml:space="preserve">myšlením </w:t>
      </w:r>
      <w:r w:rsidR="00484F83">
        <w:rPr>
          <w:iCs/>
        </w:rPr>
        <w:t xml:space="preserve">a totálně umělou inteligencí </w:t>
      </w:r>
      <w:r w:rsidR="08666C3D">
        <w:rPr>
          <w:iCs/>
        </w:rPr>
        <w:t xml:space="preserve">očekávají </w:t>
      </w:r>
      <w:r w:rsidR="088C5FD7">
        <w:rPr>
          <w:iCs/>
        </w:rPr>
        <w:t xml:space="preserve">apokalytický </w:t>
      </w:r>
      <w:r>
        <w:rPr>
          <w:iCs/>
        </w:rPr>
        <w:t>pád dolaru</w:t>
      </w:r>
      <w:r w:rsidR="089B5714">
        <w:rPr>
          <w:iCs/>
        </w:rPr>
        <w:t xml:space="preserve"> a </w:t>
      </w:r>
      <w:r>
        <w:rPr>
          <w:iCs/>
        </w:rPr>
        <w:t>zhroucení spekulativních bublin</w:t>
      </w:r>
      <w:r w:rsidR="088C5FD7">
        <w:rPr>
          <w:iCs/>
        </w:rPr>
        <w:t xml:space="preserve">. </w:t>
      </w:r>
      <w:r w:rsidR="00693407" w:rsidRPr="00693407">
        <w:rPr>
          <w:iCs/>
        </w:rPr>
        <w:t>Tato eschatologická investiční událost nutně nastane a vše bude zachráněno příchodem bankovního Mesiáše, který je nyní vzýván v podobě digitální měny centrální banky</w:t>
      </w:r>
      <w:r w:rsidR="00693407">
        <w:rPr>
          <w:iCs/>
        </w:rPr>
        <w:t xml:space="preserve"> (</w:t>
      </w:r>
      <w:r w:rsidR="00693407" w:rsidRPr="00693407">
        <w:rPr>
          <w:i/>
        </w:rPr>
        <w:t>Central Bank Digital Currency</w:t>
      </w:r>
      <w:r w:rsidR="00693407">
        <w:rPr>
          <w:iCs/>
        </w:rPr>
        <w:t>)</w:t>
      </w:r>
      <w:r w:rsidR="00693407" w:rsidRPr="00693407">
        <w:rPr>
          <w:iCs/>
        </w:rPr>
        <w:t>. Její úspěšná prezentace na burze bude dána jako nová forma virtuálního dluhu</w:t>
      </w:r>
      <w:r w:rsidR="0027212A">
        <w:rPr>
          <w:iCs/>
        </w:rPr>
        <w:t xml:space="preserve"> a reálného otroctví</w:t>
      </w:r>
      <w:r w:rsidR="00612B11">
        <w:rPr>
          <w:iCs/>
        </w:rPr>
        <w:t>.</w:t>
      </w:r>
    </w:p>
    <w:p w:rsidR="08262E74" w:rsidRPr="00511C1B" w:rsidRDefault="00511C1B" w:rsidP="00904AC0">
      <w:pPr>
        <w:ind w:firstLine="397"/>
        <w:rPr>
          <w:iCs/>
        </w:rPr>
      </w:pPr>
      <w:r w:rsidRPr="00511C1B">
        <w:rPr>
          <w:iCs/>
        </w:rPr>
        <w:t xml:space="preserve">První druh démonické logiky, kterou Grosseteste vytvořil, </w:t>
      </w:r>
      <w:r w:rsidR="00214F00">
        <w:rPr>
          <w:iCs/>
        </w:rPr>
        <w:t>založil novou logiku na b</w:t>
      </w:r>
      <w:r>
        <w:rPr>
          <w:iCs/>
        </w:rPr>
        <w:t xml:space="preserve">udoucím příchodu Antikrista. Tomu </w:t>
      </w:r>
      <w:r w:rsidR="08163013">
        <w:rPr>
          <w:iCs/>
        </w:rPr>
        <w:t xml:space="preserve">nyní odpovídají </w:t>
      </w:r>
      <w:r>
        <w:rPr>
          <w:iCs/>
        </w:rPr>
        <w:t xml:space="preserve">současné finanční nástroje. Hermeticky viděno stojí současné virtiální finance </w:t>
      </w:r>
      <w:r w:rsidR="08163013">
        <w:rPr>
          <w:iCs/>
        </w:rPr>
        <w:t xml:space="preserve">na stejné </w:t>
      </w:r>
      <w:r>
        <w:rPr>
          <w:iCs/>
        </w:rPr>
        <w:t>formě „</w:t>
      </w:r>
      <w:r w:rsidRPr="00511C1B">
        <w:rPr>
          <w:i/>
          <w:iCs/>
        </w:rPr>
        <w:t>Ge-Stell</w:t>
      </w:r>
      <w:r>
        <w:rPr>
          <w:iCs/>
        </w:rPr>
        <w:t>“, tedy na kapitalisticky organizovaném přísunu démonických jsoucen třetího druhu</w:t>
      </w:r>
      <w:r w:rsidR="08163013">
        <w:rPr>
          <w:iCs/>
        </w:rPr>
        <w:t xml:space="preserve">. </w:t>
      </w:r>
      <w:r w:rsidR="08163013">
        <w:t>Místo Antikrista očekávaného středověkými ilumináty přišel kapitalismus iluminátů novověkých</w:t>
      </w:r>
      <w:r w:rsidR="00EA34F8">
        <w:t xml:space="preserve">, Ten </w:t>
      </w:r>
      <w:r w:rsidR="08163013">
        <w:t xml:space="preserve">završil Bonaventurův itinerář západní nihilistické metafyziky signované číslem </w:t>
      </w:r>
      <w:r w:rsidR="000A0280">
        <w:t xml:space="preserve">„666“ </w:t>
      </w:r>
      <w:r w:rsidR="00F15ED6">
        <w:t xml:space="preserve">jako </w:t>
      </w:r>
      <w:r w:rsidR="000A0280">
        <w:t>apokalyptické šelmy z Nového zákona</w:t>
      </w:r>
      <w:r w:rsidR="08163013">
        <w:t xml:space="preserve">. </w:t>
      </w:r>
      <w:r w:rsidR="08163013">
        <w:rPr>
          <w:iCs/>
        </w:rPr>
        <w:t xml:space="preserve">Obojí forma této inteligence přímo nazírá mystické či kapitálové </w:t>
      </w:r>
      <w:r w:rsidR="08163013" w:rsidRPr="009C4187">
        <w:rPr>
          <w:i/>
          <w:iCs/>
        </w:rPr>
        <w:t>scibile</w:t>
      </w:r>
      <w:r w:rsidR="08163013">
        <w:rPr>
          <w:iCs/>
        </w:rPr>
        <w:t xml:space="preserve"> v </w:t>
      </w:r>
      <w:r w:rsidR="08163013">
        <w:t xml:space="preserve">náhledu osvíceného </w:t>
      </w:r>
      <w:r>
        <w:t xml:space="preserve">solárního </w:t>
      </w:r>
      <w:r w:rsidR="08163013">
        <w:t>intelektu (</w:t>
      </w:r>
      <w:r w:rsidR="08EF2C61">
        <w:t>OBJ II</w:t>
      </w:r>
      <w:r w:rsidR="089A68DF">
        <w:t>, kap. 3</w:t>
      </w:r>
      <w:r w:rsidR="08163013">
        <w:t xml:space="preserve">.1.2). </w:t>
      </w:r>
      <w:r w:rsidR="08163013">
        <w:rPr>
          <w:bCs/>
        </w:rPr>
        <w:t xml:space="preserve">Mytický kruhový pohyb nové reprezentace moci a vědění </w:t>
      </w:r>
      <w:r w:rsidR="08163013" w:rsidRPr="00273106">
        <w:rPr>
          <w:bCs/>
        </w:rPr>
        <w:t>charakteri</w:t>
      </w:r>
      <w:r w:rsidR="08163013">
        <w:rPr>
          <w:bCs/>
        </w:rPr>
        <w:t>zuj</w:t>
      </w:r>
      <w:r w:rsidR="00AE6A71">
        <w:rPr>
          <w:bCs/>
        </w:rPr>
        <w:t>e</w:t>
      </w:r>
      <w:r w:rsidR="08163013">
        <w:rPr>
          <w:bCs/>
        </w:rPr>
        <w:t xml:space="preserve"> </w:t>
      </w:r>
      <w:r w:rsidR="08163013" w:rsidRPr="00273106">
        <w:rPr>
          <w:bCs/>
        </w:rPr>
        <w:t>demiurga</w:t>
      </w:r>
      <w:r w:rsidR="08163013">
        <w:rPr>
          <w:bCs/>
        </w:rPr>
        <w:t xml:space="preserve"> v epoše metafyzického nihilismu</w:t>
      </w:r>
      <w:r w:rsidR="08163013">
        <w:rPr>
          <w:bCs/>
        </w:rPr>
        <w:fldChar w:fldCharType="begin"/>
      </w:r>
      <w:r w:rsidR="08163013">
        <w:instrText xml:space="preserve"> XE "</w:instrText>
      </w:r>
      <w:r w:rsidR="08163013" w:rsidRPr="009C6832">
        <w:rPr>
          <w:bCs/>
        </w:rPr>
        <w:instrText>nihilismus</w:instrText>
      </w:r>
      <w:r w:rsidR="08163013">
        <w:instrText xml:space="preserve">" </w:instrText>
      </w:r>
      <w:r w:rsidR="08163013">
        <w:rPr>
          <w:bCs/>
        </w:rPr>
        <w:fldChar w:fldCharType="end"/>
      </w:r>
      <w:r w:rsidR="08163013" w:rsidRPr="00273106">
        <w:rPr>
          <w:bCs/>
        </w:rPr>
        <w:t>.</w:t>
      </w:r>
      <w:r w:rsidR="08163013">
        <w:rPr>
          <w:bCs/>
        </w:rPr>
        <w:t xml:space="preserve"> Ze spekulativního zrcadla kapitalismu XIX. století se po válkách a totalitarismech</w:t>
      </w:r>
      <w:r w:rsidR="08163013">
        <w:rPr>
          <w:bCs/>
        </w:rPr>
        <w:fldChar w:fldCharType="begin"/>
      </w:r>
      <w:r w:rsidR="08163013">
        <w:instrText xml:space="preserve"> XE "</w:instrText>
      </w:r>
      <w:r w:rsidR="08163013" w:rsidRPr="001B28C4">
        <w:rPr>
          <w:bCs/>
        </w:rPr>
        <w:instrText>totalitarismus</w:instrText>
      </w:r>
      <w:r w:rsidR="08163013">
        <w:instrText xml:space="preserve">" </w:instrText>
      </w:r>
      <w:r w:rsidR="08163013">
        <w:rPr>
          <w:bCs/>
        </w:rPr>
        <w:fldChar w:fldCharType="end"/>
      </w:r>
      <w:r w:rsidR="08163013">
        <w:rPr>
          <w:bCs/>
        </w:rPr>
        <w:t xml:space="preserve"> XX. století stala tvář globální Gorgony. Současná forma korporátně-fašistického odcizení od reality první substance potvrzuje degradaci metafyzické fomy abstrakce na matematickou reguli. </w:t>
      </w:r>
      <w:r w:rsidR="08163013">
        <w:t xml:space="preserve">Fenomén </w:t>
      </w:r>
      <w:r w:rsidR="08163013">
        <w:rPr>
          <w:i/>
        </w:rPr>
        <w:t xml:space="preserve">High </w:t>
      </w:r>
      <w:r w:rsidR="08163013" w:rsidRPr="0066775F">
        <w:rPr>
          <w:i/>
        </w:rPr>
        <w:t>Frequency Trading</w:t>
      </w:r>
      <w:r w:rsidR="08163013">
        <w:rPr>
          <w:i/>
        </w:rPr>
        <w:fldChar w:fldCharType="begin"/>
      </w:r>
      <w:r w:rsidR="08163013">
        <w:instrText xml:space="preserve"> XE "</w:instrText>
      </w:r>
      <w:r w:rsidR="08163013">
        <w:rPr>
          <w:i/>
        </w:rPr>
        <w:instrText xml:space="preserve">High </w:instrText>
      </w:r>
      <w:r w:rsidR="08163013" w:rsidRPr="005E58B3">
        <w:rPr>
          <w:i/>
        </w:rPr>
        <w:instrText>Frequency Trading</w:instrText>
      </w:r>
      <w:r w:rsidR="08163013">
        <w:instrText xml:space="preserve">" </w:instrText>
      </w:r>
      <w:r w:rsidR="08163013">
        <w:rPr>
          <w:i/>
        </w:rPr>
        <w:fldChar w:fldCharType="end"/>
      </w:r>
      <w:r w:rsidR="08163013">
        <w:t xml:space="preserve"> a s nimi spojené burzovní či kapitálové spekulace ukazují, že jádro nihilistického ekonomismu v epoše neoliberálních spekulací tvoří pouze matematická abstrakce a </w:t>
      </w:r>
      <w:r w:rsidR="009212CF">
        <w:t xml:space="preserve">téměř </w:t>
      </w:r>
      <w:r w:rsidR="08163013">
        <w:t>žádná reálná ekonomická hodnota.</w:t>
      </w:r>
      <w:r w:rsidR="08163013" w:rsidRPr="00AA4321">
        <w:rPr>
          <w:bCs/>
        </w:rPr>
        <w:t xml:space="preserve"> </w:t>
      </w:r>
      <w:r w:rsidR="08163013">
        <w:rPr>
          <w:bCs/>
        </w:rPr>
        <w:t xml:space="preserve">Tento vulgární neoliberální </w:t>
      </w:r>
      <w:r w:rsidR="08163013">
        <w:t>nihilismus daný v rámci pravdy jako univerzální rovnosti algoritmů (</w:t>
      </w:r>
      <w:r w:rsidR="08163013" w:rsidRPr="00393878">
        <w:rPr>
          <w:i/>
        </w:rPr>
        <w:t>coaequatio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8163013">
        <w:t>) vytváří v modu Rufusovy pravdy nové simulákrum</w:t>
      </w:r>
      <w:r w:rsidR="08163013">
        <w:fldChar w:fldCharType="begin"/>
      </w:r>
      <w:r w:rsidR="08163013">
        <w:instrText xml:space="preserve"> XE "</w:instrText>
      </w:r>
      <w:r w:rsidR="08163013" w:rsidRPr="00122EDD">
        <w:instrText>simulákrum</w:instrText>
      </w:r>
      <w:r w:rsidR="08163013">
        <w:instrText xml:space="preserve">" </w:instrText>
      </w:r>
      <w:r w:rsidR="08163013">
        <w:fldChar w:fldCharType="end"/>
      </w:r>
      <w:r w:rsidR="00F5387C">
        <w:t xml:space="preserve">. To je </w:t>
      </w:r>
      <w:r w:rsidR="08163013">
        <w:t xml:space="preserve">tvořené globálním </w:t>
      </w:r>
      <w:r w:rsidR="00F5387C">
        <w:t xml:space="preserve">informačním monopolem </w:t>
      </w:r>
      <w:r w:rsidR="08AE27F1">
        <w:rPr>
          <w:i/>
          <w:szCs w:val="24"/>
          <w:lang w:val="de-DE"/>
        </w:rPr>
        <w:fldChar w:fldCharType="begin"/>
      </w:r>
      <w:r w:rsidR="08AE27F1">
        <w:instrText xml:space="preserve"> XE "</w:instrText>
      </w:r>
      <w:r w:rsidR="08AE27F1" w:rsidRPr="081942A4">
        <w:rPr>
          <w:i/>
          <w:szCs w:val="24"/>
        </w:rPr>
        <w:instrText>informatio</w:instrText>
      </w:r>
      <w:r w:rsidR="08AE27F1">
        <w:instrText xml:space="preserve">" </w:instrText>
      </w:r>
      <w:r w:rsidR="08AE27F1">
        <w:rPr>
          <w:i/>
          <w:szCs w:val="24"/>
          <w:lang w:val="de-DE"/>
        </w:rPr>
        <w:fldChar w:fldCharType="end"/>
      </w:r>
      <w:r w:rsidR="08AE27F1" w:rsidRPr="081942A4">
        <w:rPr>
          <w:i/>
          <w:szCs w:val="24"/>
        </w:rPr>
        <w:t xml:space="preserve"> </w:t>
      </w:r>
      <w:r w:rsidR="08163013">
        <w:t xml:space="preserve">korporátních digitálních simuláker. </w:t>
      </w:r>
      <w:r w:rsidR="08163013">
        <w:lastRenderedPageBreak/>
        <w:t xml:space="preserve">Schizofrenický subjekt současnosti vytváří </w:t>
      </w:r>
      <w:r w:rsidR="0078359B">
        <w:t>paranoickou</w:t>
      </w:r>
      <w:r w:rsidR="08163013">
        <w:t xml:space="preserve"> </w:t>
      </w:r>
      <w:r w:rsidR="0078359B">
        <w:t xml:space="preserve">formu </w:t>
      </w:r>
      <w:r w:rsidR="08163013">
        <w:t>peněz jako virtuálního dluhu</w:t>
      </w:r>
      <w:r w:rsidR="0078359B">
        <w:t xml:space="preserve">. Pak </w:t>
      </w:r>
      <w:r w:rsidR="08163013">
        <w:t xml:space="preserve">provádí planetární znehodnocování všeho, co nemá objektivní formu matematického </w:t>
      </w:r>
      <w:r w:rsidR="08163013" w:rsidRPr="00B579AB">
        <w:rPr>
          <w:i/>
        </w:rPr>
        <w:t>scibile</w:t>
      </w:r>
      <w:r w:rsidR="000E37C4">
        <w:t xml:space="preserve"> a </w:t>
      </w:r>
      <w:r w:rsidR="001E3A30">
        <w:t xml:space="preserve">hodnotu </w:t>
      </w:r>
      <w:r w:rsidR="000E37C4">
        <w:t>příslušné dluhové emise</w:t>
      </w:r>
      <w:r w:rsidR="08163013">
        <w:t xml:space="preserve">. Globální gambling s neexistující budoucností znehodnotil ekonomické hodnoty. Sofistické slovo modernistů přestalo být virtuálním tělem jako za časů </w:t>
      </w:r>
      <w:r w:rsidR="08163013" w:rsidRPr="00056B93">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652C93">
        <w:instrText>korporátní</w:instrText>
      </w:r>
      <w:r w:rsidR="08163013">
        <w:rPr>
          <w:i/>
        </w:rPr>
        <w:instrText xml:space="preserve"> </w:instrText>
      </w:r>
      <w:r w:rsidR="08163013">
        <w:instrText xml:space="preserve">kapitalismus" </w:instrText>
      </w:r>
      <w:r w:rsidR="08163013">
        <w:rPr>
          <w:i/>
        </w:rPr>
        <w:fldChar w:fldCharType="end"/>
      </w:r>
      <w:r w:rsidR="08163013">
        <w:t xml:space="preserve"> a stalo se pouhým binárním rozdílem mezi jedničkou a nulou. </w:t>
      </w:r>
      <w:r w:rsidR="08163013">
        <w:rPr>
          <w:bCs/>
        </w:rPr>
        <w:t xml:space="preserve">Postmoderní a nihilistická forma moderního myšlení </w:t>
      </w:r>
      <w:r w:rsidR="00C62C4C">
        <w:rPr>
          <w:bCs/>
        </w:rPr>
        <w:t xml:space="preserve">tím </w:t>
      </w:r>
      <w:r w:rsidR="08163013">
        <w:rPr>
          <w:bCs/>
        </w:rPr>
        <w:t xml:space="preserve">dostala odpovídají </w:t>
      </w:r>
      <w:r w:rsidR="08163013" w:rsidRPr="00146CFE">
        <w:rPr>
          <w:bCs/>
          <w:i/>
        </w:rPr>
        <w:t>dativus finalis</w:t>
      </w:r>
      <w:r w:rsidR="08163013">
        <w:rPr>
          <w:bCs/>
          <w:i/>
        </w:rPr>
        <w:fldChar w:fldCharType="begin"/>
      </w:r>
      <w:r w:rsidR="08163013">
        <w:instrText xml:space="preserve"> XE "</w:instrText>
      </w:r>
      <w:r w:rsidR="08163013" w:rsidRPr="008729B1">
        <w:rPr>
          <w:i/>
          <w:iCs/>
        </w:rPr>
        <w:instrText>dativus finalis</w:instrText>
      </w:r>
      <w:r w:rsidR="08163013">
        <w:instrText xml:space="preserve">" </w:instrText>
      </w:r>
      <w:r w:rsidR="08163013">
        <w:rPr>
          <w:bCs/>
          <w:i/>
        </w:rPr>
        <w:fldChar w:fldCharType="end"/>
      </w:r>
      <w:r w:rsidR="08163013">
        <w:rPr>
          <w:bCs/>
        </w:rPr>
        <w:t xml:space="preserve">. </w:t>
      </w:r>
      <w:r w:rsidR="08163013">
        <w:t>Korporátní logos jednoho demiurgického procenta planetárních vyvolených se plně zrcadlí v odcizené formě vědomí zbylých 99 procent. Toto matematicky a ekonomicky zhodnocené individuum zvané „lidské zdroje</w:t>
      </w:r>
      <w:r w:rsidR="08163013">
        <w:fldChar w:fldCharType="begin"/>
      </w:r>
      <w:r w:rsidR="08163013">
        <w:instrText xml:space="preserve"> XE "</w:instrText>
      </w:r>
      <w:r w:rsidR="08163013" w:rsidRPr="005F6A06">
        <w:instrText>osoba:lidské zdroje</w:instrText>
      </w:r>
      <w:r w:rsidR="08163013">
        <w:instrText xml:space="preserve">" </w:instrText>
      </w:r>
      <w:r w:rsidR="08163013">
        <w:fldChar w:fldCharType="end"/>
      </w:r>
      <w:r w:rsidR="08163013">
        <w:t xml:space="preserve">“ vznikne po porretánském dělení kapitálu provedeném až </w:t>
      </w:r>
      <w:r w:rsidR="0017468C">
        <w:t>k úplné nule. Lidské zdroje jsou d</w:t>
      </w:r>
      <w:r w:rsidR="08163013">
        <w:t>ané biologickou reprodukcí</w:t>
      </w:r>
      <w:r w:rsidR="0017468C">
        <w:t xml:space="preserve"> a manipulací</w:t>
      </w:r>
      <w:r w:rsidR="08163013">
        <w:t xml:space="preserve"> tzv. „pracovní síly“ nyní chápané zcela globálně. </w:t>
      </w:r>
    </w:p>
    <w:p w:rsidR="08262E74" w:rsidRDefault="00161AAD" w:rsidP="00BB22B7">
      <w:pPr>
        <w:ind w:firstLine="397"/>
      </w:pPr>
      <w:r w:rsidRPr="00161AAD">
        <w:t>Augustin a po něm Bonaventura popsali modernost pomocí pojmu</w:t>
      </w:r>
      <w:r>
        <w:t xml:space="preserve"> aktivního „</w:t>
      </w:r>
      <w:r w:rsidRPr="00161AAD">
        <w:rPr>
          <w:i/>
        </w:rPr>
        <w:t>uti</w:t>
      </w:r>
      <w:r>
        <w:t>“ a kontemplativního „</w:t>
      </w:r>
      <w:r w:rsidRPr="00161AAD">
        <w:rPr>
          <w:i/>
        </w:rPr>
        <w:t>frui</w:t>
      </w:r>
      <w:r>
        <w:t>“</w:t>
      </w:r>
      <w:r w:rsidRPr="00161AAD">
        <w:t>. Itinerář moderní epochy je podán jako ontoteo</w:t>
      </w:r>
      <w:r>
        <w:t>logická verze platónské anamnesis</w:t>
      </w:r>
      <w:r w:rsidRPr="00161AAD">
        <w:t>. Moderní mysl, duše, vědomí, kapitál či postmoderní evoluce dokončí</w:t>
      </w:r>
      <w:r>
        <w:t xml:space="preserve"> svůj utilitární pohyb v rámci „</w:t>
      </w:r>
      <w:r w:rsidRPr="00161AAD">
        <w:rPr>
          <w:i/>
        </w:rPr>
        <w:t>uti</w:t>
      </w:r>
      <w:r>
        <w:t>“</w:t>
      </w:r>
      <w:r w:rsidRPr="00161AAD">
        <w:t>. Démonicky produktivní modernita pak bude v eschatologický sedmý den, poté co dokončí svou práci, odpočívat v rajské nečinnosti zasloužené</w:t>
      </w:r>
      <w:r>
        <w:t>ho „</w:t>
      </w:r>
      <w:r w:rsidRPr="00161AAD">
        <w:rPr>
          <w:i/>
        </w:rPr>
        <w:t>frui</w:t>
      </w:r>
      <w:r>
        <w:t>“</w:t>
      </w:r>
      <w:r w:rsidRPr="00161AAD">
        <w:t xml:space="preserve">. Konečně sedmého dne obdrží poslední generace modernistů eschatologickou odměnu a uskuteční tak nihilistické </w:t>
      </w:r>
      <w:r w:rsidRPr="00161AAD">
        <w:rPr>
          <w:i/>
        </w:rPr>
        <w:t>itinerarium mentis</w:t>
      </w:r>
      <w:r w:rsidRPr="00161AAD">
        <w:t xml:space="preserve">, které mystický Bonaventura zahájil duchovním založením kapitalismu. Absolutní objektivita konečně </w:t>
      </w:r>
      <w:r>
        <w:t>vy</w:t>
      </w:r>
      <w:r w:rsidRPr="00161AAD">
        <w:t xml:space="preserve">řeší pohyb moderního ducha regulovaný Hegelovou </w:t>
      </w:r>
      <w:r w:rsidRPr="00161AAD">
        <w:rPr>
          <w:i/>
        </w:rPr>
        <w:t>Phänomenologie des Geistes</w:t>
      </w:r>
      <w:r w:rsidRPr="00161AAD">
        <w:t xml:space="preserve"> a pohyb odcizené práce regulovaný Marxovým </w:t>
      </w:r>
      <w:r w:rsidRPr="00161AAD">
        <w:rPr>
          <w:i/>
        </w:rPr>
        <w:t>Das Kapital</w:t>
      </w:r>
      <w:r w:rsidRPr="00161AAD">
        <w:t xml:space="preserve">. Sekulárně zachráněná modernita </w:t>
      </w:r>
      <w:r w:rsidR="00BB22B7">
        <w:t xml:space="preserve">pak bude </w:t>
      </w:r>
      <w:r w:rsidRPr="00161AAD">
        <w:t>s nezbytnou jistotou a evidencí</w:t>
      </w:r>
      <w:r w:rsidR="00BB22B7">
        <w:fldChar w:fldCharType="begin"/>
      </w:r>
      <w:r w:rsidR="00BB22B7">
        <w:instrText xml:space="preserve"> XE "</w:instrText>
      </w:r>
      <w:r w:rsidR="00BB22B7" w:rsidRPr="004D79A7">
        <w:instrText>evidence:</w:instrText>
      </w:r>
      <w:r w:rsidR="00BB22B7">
        <w:instrText xml:space="preserve">postmoderna" </w:instrText>
      </w:r>
      <w:r w:rsidR="00BB22B7">
        <w:fldChar w:fldCharType="end"/>
      </w:r>
      <w:r w:rsidRPr="00161AAD">
        <w:t xml:space="preserve"> </w:t>
      </w:r>
      <w:r w:rsidR="00BB22B7">
        <w:t xml:space="preserve">kontemplovat </w:t>
      </w:r>
      <w:r w:rsidRPr="00161AAD">
        <w:t xml:space="preserve">sebe sama v objektivním zrcadle, které vytváří nové absolutní myšlení a ekonomicky neodcizená práce. </w:t>
      </w:r>
      <w:r w:rsidR="08163013">
        <w:t>Nový člověk třetího druhu vytvořený Foucaultový</w:t>
      </w:r>
      <w:r w:rsidR="00E355E6">
        <w:t xml:space="preserve">m diferenciálním humanismem reguluje </w:t>
      </w:r>
      <w:r w:rsidR="08163013" w:rsidRPr="00273106">
        <w:t>příslušn</w:t>
      </w:r>
      <w:r w:rsidR="08163013">
        <w:t xml:space="preserve">ý </w:t>
      </w:r>
      <w:r w:rsidR="08163013" w:rsidRPr="00273106">
        <w:t xml:space="preserve">systém </w:t>
      </w:r>
      <w:r w:rsidR="00E355E6">
        <w:t>klasifikací</w:t>
      </w:r>
      <w:r w:rsidR="08163013">
        <w:t xml:space="preserve"> vztažený</w:t>
      </w:r>
      <w:r w:rsidR="08163013" w:rsidRPr="00273106">
        <w:t xml:space="preserve"> n</w:t>
      </w:r>
      <w:r w:rsidR="08163013">
        <w:t>a celek jsoucího determinovaný</w:t>
      </w:r>
      <w:r w:rsidR="08262E74">
        <w:t xml:space="preserve"> v rámci demiurgické produkce. </w:t>
      </w:r>
      <w:r w:rsidR="08163013">
        <w:t>Mentální odysea moderního subjektu nejprve vytvořila novou</w:t>
      </w:r>
      <w:r w:rsidR="08163013" w:rsidRPr="00273106">
        <w:t xml:space="preserve"> struktur</w:t>
      </w:r>
      <w:r w:rsidR="08163013">
        <w:t xml:space="preserve">u </w:t>
      </w:r>
      <w:r w:rsidR="08163013" w:rsidRPr="00273106">
        <w:t>metafyziky</w:t>
      </w:r>
      <w:r w:rsidR="08163013">
        <w:t xml:space="preserve"> a ve věku metafyzického nihilismu hlásá i její zrušení skrze digitalizovanou materii třetího druhu. P</w:t>
      </w:r>
      <w:r w:rsidR="08163013" w:rsidRPr="00273106">
        <w:t xml:space="preserve">řírodní vědy v dokonané </w:t>
      </w:r>
      <w:r w:rsidR="08163013" w:rsidRPr="00273106">
        <w:rPr>
          <w:i/>
        </w:rPr>
        <w:t>Oxfordian Fallacy</w:t>
      </w:r>
      <w:r w:rsidR="08163013" w:rsidRPr="00273106">
        <w:t xml:space="preserve"> </w:t>
      </w:r>
      <w:r w:rsidR="08163013">
        <w:t>se konečně staly</w:t>
      </w:r>
      <w:r w:rsidR="08163013" w:rsidRPr="00273106">
        <w:t xml:space="preserve"> opravdovým spekulativním </w:t>
      </w:r>
      <w:r w:rsidR="08163013">
        <w:t xml:space="preserve">prvním </w:t>
      </w:r>
      <w:r w:rsidR="08163013" w:rsidRPr="00273106">
        <w:t>věděním</w:t>
      </w:r>
      <w:r w:rsidR="08163013">
        <w:t xml:space="preserve">. Fúrie se naučily vědeckou </w:t>
      </w:r>
      <w:r w:rsidR="08163013">
        <w:lastRenderedPageBreak/>
        <w:t xml:space="preserve">abecedu </w:t>
      </w:r>
      <w:r w:rsidR="08163013" w:rsidRPr="001A1391">
        <w:rPr>
          <w:i/>
        </w:rPr>
        <w:t>cognitive neuroscience</w:t>
      </w:r>
      <w:r w:rsidR="08163013" w:rsidRPr="00273106">
        <w:t xml:space="preserve"> </w:t>
      </w:r>
      <w:r w:rsidR="08163013">
        <w:t xml:space="preserve">a zrušily nakonec i </w:t>
      </w:r>
      <w:r w:rsidR="08163013" w:rsidRPr="00273106">
        <w:t>objektivně nespolehlivou filosofii</w:t>
      </w:r>
      <w:r w:rsidR="08163013">
        <w:rPr>
          <w:i/>
        </w:rPr>
        <w:fldChar w:fldCharType="begin"/>
      </w:r>
      <w:r w:rsidR="08163013">
        <w:instrText xml:space="preserve"> XE "</w:instrText>
      </w:r>
      <w:r w:rsidR="08163013" w:rsidRPr="005A45C2">
        <w:rPr>
          <w:i/>
        </w:rPr>
        <w:instrText>cognitive neuroscience</w:instrText>
      </w:r>
      <w:r w:rsidR="08163013">
        <w:instrText xml:space="preserve">" </w:instrText>
      </w:r>
      <w:r w:rsidR="08163013">
        <w:rPr>
          <w:i/>
        </w:rPr>
        <w:fldChar w:fldCharType="end"/>
      </w:r>
      <w:r w:rsidR="08163013" w:rsidRPr="00273106">
        <w:t>.</w:t>
      </w:r>
    </w:p>
    <w:p w:rsidR="08163013" w:rsidRPr="08262E74" w:rsidRDefault="08163013" w:rsidP="003E3E1E"/>
    <w:p w:rsidR="08163013" w:rsidRPr="00273106" w:rsidRDefault="08C8030C" w:rsidP="08163013">
      <w:pPr>
        <w:pStyle w:val="Nadpis2"/>
      </w:pPr>
      <w:bookmarkStart w:id="15" w:name="_Toc36144136"/>
      <w:r>
        <w:rPr>
          <w:lang w:val="cs-CZ"/>
        </w:rPr>
        <w:br w:type="page"/>
      </w:r>
      <w:bookmarkStart w:id="16" w:name="_Toc180231648"/>
      <w:r w:rsidR="08163013">
        <w:rPr>
          <w:lang w:val="cs-CZ"/>
        </w:rPr>
        <w:lastRenderedPageBreak/>
        <w:t>4</w:t>
      </w:r>
      <w:r w:rsidR="08163013" w:rsidRPr="00273106">
        <w:t xml:space="preserve">.2 Objektivní struktura jsoucna (John </w:t>
      </w:r>
      <w:r w:rsidR="08163013">
        <w:t>Pecham</w:t>
      </w:r>
      <w:r w:rsidR="08163013" w:rsidRPr="00273106">
        <w:t>)</w:t>
      </w:r>
      <w:bookmarkEnd w:id="15"/>
      <w:bookmarkEnd w:id="16"/>
      <w:r w:rsidR="08163013" w:rsidRPr="00273106">
        <w:t xml:space="preserve"> </w:t>
      </w:r>
    </w:p>
    <w:p w:rsidR="00A260DF" w:rsidRDefault="003E3E1E" w:rsidP="08163013">
      <w:pPr>
        <w:rPr>
          <w:rStyle w:val="Zvraznn"/>
          <w:i w:val="0"/>
        </w:rPr>
      </w:pPr>
      <w:r>
        <w:t xml:space="preserve">Bonaventura na konci života prorocky viděl, že filosofické omyly a sofismata, které aktivně pomáhal vytvořit, vedou modernu do apokalyptického období historie Západu. Akademický zakladatel moderny na Pařížské univerzitě se stal prominentní obětí Freudova obranného mechanismu </w:t>
      </w:r>
      <w:r w:rsidRPr="00622D11">
        <w:rPr>
          <w:rStyle w:val="Zvraznn"/>
        </w:rPr>
        <w:t>Verkehrung ins Gegenteil</w:t>
      </w:r>
      <w:r>
        <w:rPr>
          <w:rStyle w:val="Zvraznn"/>
        </w:rPr>
        <w:fldChar w:fldCharType="begin"/>
      </w:r>
      <w:r>
        <w:instrText xml:space="preserve"> XE "</w:instrText>
      </w:r>
      <w:r w:rsidRPr="0089394E">
        <w:rPr>
          <w:rStyle w:val="Zvraznn"/>
        </w:rPr>
        <w:instrText>Verkehrung ins Gegenteil</w:instrText>
      </w:r>
      <w:r>
        <w:instrText xml:space="preserve">" </w:instrText>
      </w:r>
      <w:r>
        <w:rPr>
          <w:rStyle w:val="Zvraznn"/>
        </w:rPr>
        <w:fldChar w:fldCharType="end"/>
      </w:r>
      <w:r>
        <w:rPr>
          <w:rStyle w:val="Zvraznn"/>
          <w:i w:val="0"/>
        </w:rPr>
        <w:t>. E</w:t>
      </w:r>
      <w:r>
        <w:t>pochální om</w:t>
      </w:r>
      <w:r w:rsidR="00BE6639">
        <w:t>yl pařížských akademických iluminátů</w:t>
      </w:r>
      <w:r>
        <w:t xml:space="preserve"> byl v tom, že </w:t>
      </w:r>
      <w:r>
        <w:rPr>
          <w:rStyle w:val="Zvraznn"/>
          <w:i w:val="0"/>
        </w:rPr>
        <w:t>sofisticky připsal</w:t>
      </w:r>
      <w:r w:rsidR="00BE6639">
        <w:rPr>
          <w:rStyle w:val="Zvraznn"/>
          <w:i w:val="0"/>
        </w:rPr>
        <w:t>i</w:t>
      </w:r>
      <w:r>
        <w:rPr>
          <w:rStyle w:val="Zvraznn"/>
          <w:i w:val="0"/>
        </w:rPr>
        <w:t xml:space="preserve"> temnotu rozumu myslitelům prvního averroismu. Anti</w:t>
      </w:r>
      <w:r>
        <w:rPr>
          <w:rStyle w:val="Zvraznn"/>
          <w:i w:val="0"/>
        </w:rPr>
        <w:noBreakHyphen/>
        <w:t xml:space="preserve">modernisté prohráli zápas s historicky danou akademickou a církevní mocí, nikoliv s dějinně ustaveným rozumem a pravdou. Moderna neměla akademickou šanci na Pařížské univerzitě do roku 1255, kdy vznikla nová katedra mendikantských řádů. Pak se situace radikálně změnila, mimo jiné i oficiálním útokem modernistů na Averroese. Kritičtí aristotelikové jako </w:t>
      </w:r>
      <w:r>
        <w:t>Guillelmus</w:t>
      </w:r>
      <w:r w:rsidRPr="00052A0E">
        <w:t xml:space="preserve"> de Sancto Amore</w:t>
      </w:r>
      <w: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fldChar w:fldCharType="end"/>
      </w:r>
      <w:r>
        <w:rPr>
          <w:rStyle w:val="Zvraznn"/>
          <w:i w:val="0"/>
        </w:rPr>
        <w:t xml:space="preserve"> se tento vývoj snažili na Pařížské univerzitě zastavit, ale ve druhém kole sporu daném roku 1255 už neuspěli (OBJ II, kap. 3.3.2). Klasická filosofie a jednota osoby byla položena na obětní oltář sofistické moderny po obětavém zápase za pravdu první substance. Jejich artističtí nástupci v Rue du Fouarre známí podle vůdčí role Sigera z Brabantu jako Sigerovci (</w:t>
      </w:r>
      <w:r w:rsidRPr="00AB25DF">
        <w:rPr>
          <w:rStyle w:val="Zvraznn"/>
        </w:rPr>
        <w:t>pars Sigeri</w:t>
      </w:r>
      <w:r>
        <w:rPr>
          <w:rStyle w:val="Zvraznn"/>
          <w:i w:val="0"/>
        </w:rPr>
        <w:fldChar w:fldCharType="begin"/>
      </w:r>
      <w:r>
        <w:instrText xml:space="preserve"> XE "</w:instrText>
      </w:r>
      <w:r>
        <w:rPr>
          <w:rStyle w:val="Zvraznn"/>
          <w:i w:val="0"/>
        </w:rPr>
        <w:instrText>pr</w:instrText>
      </w:r>
      <w:r w:rsidRPr="00D95B1D">
        <w:rPr>
          <w:rStyle w:val="Zvraznn"/>
          <w:i w:val="0"/>
        </w:rPr>
        <w:instrText>vní averroismus:</w:instrText>
      </w:r>
      <w:r w:rsidRPr="0084029F">
        <w:rPr>
          <w:rStyle w:val="Zvraznn"/>
        </w:rPr>
        <w:instrText>pars Sigeri</w:instrText>
      </w:r>
      <w:r>
        <w:instrText xml:space="preserve">" </w:instrText>
      </w:r>
      <w:r>
        <w:rPr>
          <w:rStyle w:val="Zvraznn"/>
          <w:i w:val="0"/>
        </w:rPr>
        <w:fldChar w:fldCharType="end"/>
      </w:r>
      <w:r>
        <w:rPr>
          <w:rStyle w:val="Zvraznn"/>
          <w:i w:val="0"/>
        </w:rPr>
        <w:t xml:space="preserve">) byli mocensky poraženi ve třetím rozhodujícím kole roku 1277. Tito kritičtí myslitelé a povoláním filosofové prohráli s moderními sofisty pouze mocensky, nikoliv filosoficky. Proto mají v nově vyložené gigantomachii o substanci nárok na plnou filosofickou rehabilitaci v modu pravdy jako </w:t>
      </w:r>
      <w:r w:rsidRPr="00AB53C6">
        <w:rPr>
          <w:rStyle w:val="Zvraznn"/>
        </w:rPr>
        <w:t>alétheia</w:t>
      </w:r>
      <w:r>
        <w:rPr>
          <w:rStyle w:val="Zvraznn"/>
        </w:rPr>
        <w:t xml:space="preserve">. </w:t>
      </w:r>
      <w:r>
        <w:rPr>
          <w:rStyle w:val="Zvraznn"/>
          <w:i w:val="0"/>
        </w:rPr>
        <w:t>Na plnou filosofickou a církevní rehabilitaci teprve čekají.</w:t>
      </w:r>
    </w:p>
    <w:p w:rsidR="002D54E6" w:rsidRDefault="08163013" w:rsidP="00A260DF">
      <w:pPr>
        <w:ind w:firstLine="397"/>
      </w:pPr>
      <w:r w:rsidRPr="00273106">
        <w:t xml:space="preserve">Serafínský učitel rozvrhl </w:t>
      </w:r>
      <w:r>
        <w:t xml:space="preserve">objektivní </w:t>
      </w:r>
      <w:r w:rsidRPr="00273106">
        <w:t xml:space="preserve">křesťanskou filosofii přirozena a </w:t>
      </w:r>
      <w:r>
        <w:t xml:space="preserve">objektivního </w:t>
      </w:r>
      <w:r w:rsidRPr="00273106">
        <w:t>nadpřirozena</w:t>
      </w:r>
      <w:r>
        <w:t xml:space="preserve"> ve dvou patrech</w:t>
      </w:r>
      <w:r w:rsidR="00776331">
        <w:t xml:space="preserve">. Tím </w:t>
      </w:r>
      <w:r>
        <w:t>z</w:t>
      </w:r>
      <w:r w:rsidRPr="00273106">
        <w:t xml:space="preserve">aložil </w:t>
      </w:r>
      <w:r w:rsidR="00776331" w:rsidRPr="00273106">
        <w:t xml:space="preserve">vztah </w:t>
      </w:r>
      <w:r w:rsidR="00776331">
        <w:t>„</w:t>
      </w:r>
      <w:r w:rsidRPr="00273106">
        <w:t>subjekt</w:t>
      </w:r>
      <w:r w:rsidR="00776331">
        <w:t>–</w:t>
      </w:r>
      <w:r w:rsidRPr="00273106">
        <w:t>objekt</w:t>
      </w:r>
      <w:r w:rsidR="00776331">
        <w:t xml:space="preserve">“ </w:t>
      </w:r>
      <w:r w:rsidRPr="00273106">
        <w:t xml:space="preserve">v rámci první ontoteologie </w:t>
      </w:r>
      <w:r>
        <w:t xml:space="preserve">demiurgické </w:t>
      </w:r>
      <w:r w:rsidRPr="00273106">
        <w:t>vůle</w:t>
      </w:r>
      <w:r>
        <w:t>. Bonaventura jako církevní učitel a kazatel veřejně f</w:t>
      </w:r>
      <w:r w:rsidRPr="00273106">
        <w:t>ormuloval řadu sporných</w:t>
      </w:r>
      <w:r>
        <w:t xml:space="preserve"> tvrzení ohledně Komentátorovy filosofie</w:t>
      </w:r>
      <w:r w:rsidRPr="00273106">
        <w:t xml:space="preserve">, </w:t>
      </w:r>
      <w:r>
        <w:t xml:space="preserve">z nichž Ernest </w:t>
      </w:r>
      <w:r w:rsidRPr="00273106">
        <w:t>Renan</w:t>
      </w:r>
      <w:r>
        <w:fldChar w:fldCharType="begin"/>
      </w:r>
      <w:r>
        <w:instrText xml:space="preserve"> XE "</w:instrText>
      </w:r>
      <w:r w:rsidRPr="0033182D">
        <w:instrText>Renan, E.</w:instrText>
      </w:r>
      <w:r>
        <w:instrText xml:space="preserve">" </w:instrText>
      </w:r>
      <w:r>
        <w:fldChar w:fldCharType="end"/>
      </w:r>
      <w:r w:rsidRPr="00273106">
        <w:t xml:space="preserve"> </w:t>
      </w:r>
      <w:r>
        <w:t xml:space="preserve">vytvořil </w:t>
      </w:r>
      <w:r w:rsidR="08C14E05">
        <w:t xml:space="preserve">v 19. století </w:t>
      </w:r>
      <w:r>
        <w:t xml:space="preserve">postmoderní simulákrum </w:t>
      </w:r>
      <w:r w:rsidR="08C14E05">
        <w:t>tzv. „</w:t>
      </w:r>
      <w:r>
        <w:t>averroismu</w:t>
      </w:r>
      <w:r w:rsidR="08C14E05">
        <w:t>“</w:t>
      </w:r>
      <w:r w:rsidRPr="00273106">
        <w:t>. Herkulovo dílo založení objektivity bylo úspěšně vykonáno. Nástupcům Bonaventury zbyla nelehká úloha, jak věrohodně obhájit tento rozporný hybrid</w:t>
      </w:r>
      <w:r>
        <w:t xml:space="preserve"> první moderny</w:t>
      </w:r>
      <w:r w:rsidRPr="00273106">
        <w:t>. Siger</w:t>
      </w:r>
      <w:r>
        <w:t xml:space="preserve">ova škola a částečně i avicennista Akvinský </w:t>
      </w:r>
      <w:r w:rsidRPr="00273106">
        <w:t xml:space="preserve">převzali </w:t>
      </w:r>
      <w:r>
        <w:t xml:space="preserve">po roce 1255 </w:t>
      </w:r>
      <w:r w:rsidRPr="00273106">
        <w:t>intelektuá</w:t>
      </w:r>
      <w:r>
        <w:t xml:space="preserve">lní štafetu kritického Bacona, </w:t>
      </w:r>
      <w:r w:rsidRPr="00273106">
        <w:t xml:space="preserve">Alberta </w:t>
      </w:r>
      <w:r>
        <w:t xml:space="preserve"> a vyhozených magistrů z Rue du Fouarre</w:t>
      </w:r>
      <w:r w:rsidRPr="00273106">
        <w:t>.</w:t>
      </w:r>
      <w:r>
        <w:t xml:space="preserve"> Pecham</w:t>
      </w:r>
      <w:r w:rsidRPr="00273106">
        <w:t>, Aquaspart</w:t>
      </w:r>
      <w:r>
        <w:t>a</w:t>
      </w:r>
      <w:r w:rsidRPr="00273106">
        <w:t xml:space="preserve">, Olivi a </w:t>
      </w:r>
      <w:r>
        <w:t xml:space="preserve">další museli odstranit </w:t>
      </w:r>
      <w:r w:rsidRPr="00273106">
        <w:t xml:space="preserve">největší rozpory </w:t>
      </w:r>
      <w:r>
        <w:t>v nauce</w:t>
      </w:r>
      <w:r w:rsidRPr="00273106">
        <w:t xml:space="preserve"> </w:t>
      </w:r>
      <w:r w:rsidRPr="002F2663">
        <w:rPr>
          <w:i/>
        </w:rPr>
        <w:t>Modernorum</w:t>
      </w:r>
      <w:r>
        <w:t xml:space="preserve">. Toto druhé a poslední kolo </w:t>
      </w:r>
      <w:r w:rsidRPr="00273106">
        <w:t xml:space="preserve">sporu </w:t>
      </w:r>
      <w:r>
        <w:t xml:space="preserve">obou škol ukončilo pařížské a oxfordské odsouzení </w:t>
      </w:r>
      <w:r w:rsidRPr="00273106">
        <w:t>1277</w:t>
      </w:r>
      <w:r>
        <w:fldChar w:fldCharType="begin"/>
      </w:r>
      <w:r>
        <w:instrText xml:space="preserve"> XE "</w:instrText>
      </w:r>
      <w:r w:rsidRPr="00D16E66">
        <w:instrText>odsouzení 1277</w:instrText>
      </w:r>
      <w:r>
        <w:instrText xml:space="preserve">" </w:instrText>
      </w:r>
      <w:r>
        <w:fldChar w:fldCharType="end"/>
      </w:r>
      <w:r w:rsidR="0072663B">
        <w:t>.</w:t>
      </w:r>
      <w:r w:rsidRPr="00273106">
        <w:t xml:space="preserve"> </w:t>
      </w:r>
      <w:r w:rsidR="0072663B">
        <w:t>S</w:t>
      </w:r>
      <w:r w:rsidR="0072663B" w:rsidRPr="00273106">
        <w:t xml:space="preserve">ystematizace </w:t>
      </w:r>
      <w:r w:rsidR="0072663B">
        <w:t xml:space="preserve">nové </w:t>
      </w:r>
      <w:r w:rsidR="0072663B">
        <w:lastRenderedPageBreak/>
        <w:t xml:space="preserve">ontoteologie řešila okolo roku 1255 zásadní metafyzické </w:t>
      </w:r>
      <w:r w:rsidR="0072663B" w:rsidRPr="00273106">
        <w:t>rozpory, kt</w:t>
      </w:r>
      <w:r w:rsidR="0072663B">
        <w:t xml:space="preserve">eré obsahovala nová nauka </w:t>
      </w:r>
      <w:r w:rsidR="0072663B" w:rsidRPr="0880010B">
        <w:rPr>
          <w:i/>
        </w:rPr>
        <w:t>Modernorum</w:t>
      </w:r>
      <w:r w:rsidR="0072663B" w:rsidRPr="00273106">
        <w:t>.</w:t>
      </w:r>
      <w:r w:rsidR="0072663B">
        <w:t xml:space="preserve"> </w:t>
      </w:r>
      <w:r>
        <w:t xml:space="preserve">Představitelé druhé vlny latinských sofistů </w:t>
      </w:r>
      <w:r w:rsidRPr="00273106">
        <w:t xml:space="preserve">vytvořili z filosofické sofistiky </w:t>
      </w:r>
      <w:r>
        <w:t xml:space="preserve">prvních </w:t>
      </w:r>
      <w:r w:rsidRPr="002211E9">
        <w:rPr>
          <w:i/>
        </w:rPr>
        <w:t>Modernorum</w:t>
      </w:r>
      <w:r>
        <w:t xml:space="preserve"> </w:t>
      </w:r>
      <w:r w:rsidRPr="00273106">
        <w:t>produktivní myšlenkovou cestu Západu</w:t>
      </w:r>
      <w:r>
        <w:t xml:space="preserve">. Hlavní roli v transmutaci kamene porretánských mudrců na objektivní zlato hraje </w:t>
      </w:r>
      <w:r w:rsidRPr="00273106">
        <w:t xml:space="preserve">Bonaventurův </w:t>
      </w:r>
      <w:r>
        <w:t xml:space="preserve">a Kilwardbyho </w:t>
      </w:r>
      <w:r w:rsidRPr="00273106">
        <w:t>žák</w:t>
      </w:r>
      <w:r>
        <w:t>,</w:t>
      </w:r>
      <w:r w:rsidRPr="00273106">
        <w:t xml:space="preserve"> františkán John </w:t>
      </w:r>
      <w:r>
        <w:t>Pecham</w:t>
      </w:r>
      <w:r w:rsidR="00BA7729">
        <w:t xml:space="preserve">. Ten </w:t>
      </w:r>
      <w:r>
        <w:t xml:space="preserve">byl </w:t>
      </w:r>
      <w:r w:rsidRPr="00273106">
        <w:t xml:space="preserve">od </w:t>
      </w:r>
      <w:r>
        <w:t xml:space="preserve">roku </w:t>
      </w:r>
      <w:r w:rsidRPr="00273106">
        <w:t xml:space="preserve">1269 </w:t>
      </w:r>
      <w:r w:rsidRPr="00273106">
        <w:rPr>
          <w:i/>
        </w:rPr>
        <w:t>magister regens</w:t>
      </w:r>
      <w:r w:rsidRPr="00273106">
        <w:t xml:space="preserve"> v Paříži a v Oxfordu, </w:t>
      </w:r>
      <w:r>
        <w:t xml:space="preserve">a pak </w:t>
      </w:r>
      <w:r w:rsidRPr="00273106">
        <w:t xml:space="preserve">arcibiskup v Canterbury </w:t>
      </w:r>
      <w:r>
        <w:t>(1279–</w:t>
      </w:r>
      <w:r w:rsidRPr="00273106">
        <w:t>92</w:t>
      </w:r>
      <w:r>
        <w:t xml:space="preserve">). </w:t>
      </w:r>
      <w:r w:rsidRPr="00273106">
        <w:t>Předešlé analýzy ukázaly, že filosofické pojmy přestaly mít v prvním a ve druhém averroismu shodný význam</w:t>
      </w:r>
      <w:r>
        <w:fldChar w:fldCharType="begin"/>
      </w:r>
      <w:r>
        <w:instrText xml:space="preserve"> XE "</w:instrText>
      </w:r>
      <w:r w:rsidRPr="006A65B9">
        <w:instrText>metafyzika:dvojí určení</w:instrText>
      </w:r>
      <w:r>
        <w:instrText xml:space="preserve">" </w:instrText>
      </w:r>
      <w:r>
        <w:fldChar w:fldCharType="end"/>
      </w:r>
      <w:r w:rsidRPr="00273106">
        <w:t>, což vedlo mimo jiné i k zás</w:t>
      </w:r>
      <w:r w:rsidR="002D54E6">
        <w:t>adní krizi křesťanské teologie.</w:t>
      </w:r>
      <w:r w:rsidR="00331FB8">
        <w:t xml:space="preserve"> </w:t>
      </w:r>
      <w:r w:rsidR="0072663B">
        <w:t xml:space="preserve">Primárním úkolem druhé generace modernistů byla harmomizace ontoteologické stavby jsoucna </w:t>
      </w:r>
      <w:r w:rsidR="0072663B" w:rsidRPr="00273106">
        <w:t xml:space="preserve">s </w:t>
      </w:r>
      <w:r w:rsidR="0072663B">
        <w:t>aristotelismem prvního averroismu</w:t>
      </w:r>
      <w:r w:rsidR="0072663B" w:rsidRPr="00273106">
        <w:t>.</w:t>
      </w:r>
    </w:p>
    <w:p w:rsidR="08163013" w:rsidRPr="00273106" w:rsidRDefault="08163013" w:rsidP="00A260DF">
      <w:pPr>
        <w:ind w:firstLine="397"/>
      </w:pPr>
      <w:r w:rsidRPr="00273106">
        <w:t>Zjednodušme systematizaci objektivity a její kritiku do tří</w:t>
      </w:r>
      <w:r>
        <w:t xml:space="preserve"> bloků</w:t>
      </w:r>
      <w:r w:rsidRPr="00273106">
        <w:t xml:space="preserve">. První </w:t>
      </w:r>
      <w:r>
        <w:t xml:space="preserve">část </w:t>
      </w:r>
      <w:r w:rsidRPr="00273106">
        <w:t>se zabývá filosofickou obranou Bonaventurova dědictví (</w:t>
      </w:r>
      <w:r>
        <w:t>Pecham</w:t>
      </w:r>
      <w:r w:rsidRPr="00273106">
        <w:t>, Aquasparta</w:t>
      </w:r>
      <w:r>
        <w:fldChar w:fldCharType="begin"/>
      </w:r>
      <w:r>
        <w:instrText xml:space="preserve"> XE "</w:instrText>
      </w:r>
      <w:r w:rsidRPr="003B1826">
        <w:instrText>Aquasparta, M.</w:instrText>
      </w:r>
      <w:r>
        <w:instrText xml:space="preserve">" </w:instrText>
      </w:r>
      <w:r>
        <w:fldChar w:fldCharType="end"/>
      </w:r>
      <w:r w:rsidRPr="00273106">
        <w:t xml:space="preserve">, </w:t>
      </w:r>
      <w:r w:rsidRPr="08D62CB7">
        <w:rPr>
          <w:i/>
        </w:rPr>
        <w:t>Anonymi</w:t>
      </w:r>
      <w:r w:rsidRPr="00273106">
        <w:t>)</w:t>
      </w:r>
      <w:r>
        <w:t>. D</w:t>
      </w:r>
      <w:r w:rsidRPr="00273106">
        <w:t xml:space="preserve">ruhá kapitola řeší </w:t>
      </w:r>
      <w:r>
        <w:t xml:space="preserve">spor o výklad Aristotela v </w:t>
      </w:r>
      <w:r w:rsidRPr="00273106">
        <w:t>první</w:t>
      </w:r>
      <w:r>
        <w:t>m</w:t>
      </w:r>
      <w:r w:rsidRPr="00273106">
        <w:t xml:space="preserve"> averroismu (Siger, Akvinský)</w:t>
      </w:r>
      <w:r>
        <w:t xml:space="preserve">. Následující matrice řeší po odsouzení prvního averroismu roku 1277 </w:t>
      </w:r>
      <w:r w:rsidRPr="00273106">
        <w:t xml:space="preserve">vznik moderního </w:t>
      </w:r>
      <w:r>
        <w:t xml:space="preserve">kapitalistického subjektu (Olivi) a vznik nové objektivní metafyziky (Henry z Gentu, Duns Scotus). </w:t>
      </w:r>
      <w:r w:rsidR="00316923">
        <w:t xml:space="preserve">Scotus založil kompletní moderní metafyziku a Suárez ji předělal na </w:t>
      </w:r>
      <w:r w:rsidR="00316923" w:rsidRPr="00273106">
        <w:t xml:space="preserve">novověkou </w:t>
      </w:r>
      <w:r w:rsidR="00316923">
        <w:t>post</w:t>
      </w:r>
      <w:r w:rsidR="00316923" w:rsidRPr="00273106">
        <w:t>modernu.</w:t>
      </w:r>
      <w:r w:rsidR="00316923">
        <w:t xml:space="preserve"> </w:t>
      </w:r>
      <w:r>
        <w:t xml:space="preserve">Krizi </w:t>
      </w:r>
      <w:r w:rsidRPr="00273106">
        <w:t>dvojí pravdy</w:t>
      </w:r>
      <w:r>
        <w:fldChar w:fldCharType="begin"/>
      </w:r>
      <w:r>
        <w:instrText xml:space="preserve"> XE "</w:instrText>
      </w:r>
      <w:r w:rsidRPr="00EC397E">
        <w:instrText>teorie dvojí pravdy</w:instrText>
      </w:r>
      <w:r>
        <w:instrText xml:space="preserve">" </w:instrText>
      </w:r>
      <w:r>
        <w:fldChar w:fldCharType="end"/>
      </w:r>
      <w:r w:rsidRPr="00273106">
        <w:t xml:space="preserve"> </w:t>
      </w:r>
      <w:r>
        <w:t xml:space="preserve">odsouzené dekretem 1277 </w:t>
      </w:r>
      <w:r w:rsidRPr="00273106">
        <w:t xml:space="preserve">ukončil až </w:t>
      </w:r>
      <w:r>
        <w:t>Suárez</w:t>
      </w:r>
      <w:r>
        <w:fldChar w:fldCharType="begin"/>
      </w:r>
      <w:r>
        <w:instrText xml:space="preserve"> XE "Suárez</w:instrText>
      </w:r>
      <w:r w:rsidRPr="00E73967">
        <w:instrText>, F.</w:instrText>
      </w:r>
      <w:r>
        <w:instrText xml:space="preserve">" </w:instrText>
      </w:r>
      <w:r>
        <w:fldChar w:fldCharType="end"/>
      </w:r>
      <w:r>
        <w:t xml:space="preserve"> univočním projektem </w:t>
      </w:r>
      <w:r w:rsidRPr="00122C8E">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rsidR="00BA7729">
        <w:t xml:space="preserve">. </w:t>
      </w:r>
    </w:p>
    <w:p w:rsidR="08163013" w:rsidRPr="00273106" w:rsidRDefault="003E3E1E" w:rsidP="08163013">
      <w:pPr>
        <w:pStyle w:val="Nadpis3"/>
      </w:pPr>
      <w:bookmarkStart w:id="17" w:name="_Toc36144137"/>
      <w:r>
        <w:br w:type="page"/>
      </w:r>
      <w:bookmarkStart w:id="18" w:name="_Toc180231649"/>
      <w:r w:rsidR="08163013">
        <w:lastRenderedPageBreak/>
        <w:t>4</w:t>
      </w:r>
      <w:r w:rsidR="08163013" w:rsidRPr="00273106">
        <w:t xml:space="preserve">.2.1 </w:t>
      </w:r>
      <w:r w:rsidR="08163013">
        <w:t>Virtualita člověka</w:t>
      </w:r>
      <w:bookmarkEnd w:id="17"/>
      <w:bookmarkEnd w:id="18"/>
      <w:r w:rsidR="08163013">
        <w:t xml:space="preserve"> </w:t>
      </w:r>
    </w:p>
    <w:p w:rsidR="08163013" w:rsidRDefault="08163013" w:rsidP="08163013">
      <w:r>
        <w:t>Předešlé kapitoly ukázaly</w:t>
      </w:r>
      <w:r w:rsidRPr="00273106">
        <w:t xml:space="preserve"> dvoustupňovou stavbu Bonaventurovy ontoteologie</w:t>
      </w:r>
      <w:r>
        <w:t xml:space="preserve"> v modu dvojích demiurgických regulí</w:t>
      </w:r>
      <w:r>
        <w:fldChar w:fldCharType="begin"/>
      </w:r>
      <w:r>
        <w:instrText xml:space="preserve"> XE "regule</w:instrText>
      </w:r>
      <w:r w:rsidRPr="00E71D52">
        <w:instrText>:</w:instrText>
      </w:r>
      <w:r w:rsidRPr="00690479">
        <w:rPr>
          <w:i/>
        </w:rPr>
        <w:instrText>agentis in/creati</w:instrText>
      </w:r>
      <w:r>
        <w:instrText xml:space="preserve">" </w:instrText>
      </w:r>
      <w:r>
        <w:fldChar w:fldCharType="end"/>
      </w:r>
      <w:r>
        <w:t>. Nová metafyzika s</w:t>
      </w:r>
      <w:r w:rsidRPr="00273106">
        <w:t xml:space="preserve">ice měla </w:t>
      </w:r>
      <w:r>
        <w:t>rétorickou přes</w:t>
      </w:r>
      <w:r w:rsidRPr="00273106">
        <w:t xml:space="preserve">vědčivost, ale postrádala filosofickou konsistenci. </w:t>
      </w:r>
      <w:r>
        <w:t>N</w:t>
      </w:r>
      <w:r w:rsidRPr="00273106">
        <w:t>eoplatonismus má pro podobné případy standardní řešení</w:t>
      </w:r>
      <w:r>
        <w:t xml:space="preserve"> už od pozdní antiky</w:t>
      </w:r>
      <w:r w:rsidR="0047508F">
        <w:t xml:space="preserve">, totiž trvalou multiplikaci </w:t>
      </w:r>
      <w:r w:rsidRPr="00F22CA2">
        <w:rPr>
          <w:i/>
        </w:rPr>
        <w:t>tertium ens</w:t>
      </w:r>
      <w:r w:rsidR="0047508F">
        <w:t xml:space="preserve"> a pokračující zdvojování reality pomocí sofistických simuláker. Konflikt s aristotelismem daným </w:t>
      </w:r>
      <w:r w:rsidR="0047508F" w:rsidRPr="0047508F">
        <w:rPr>
          <w:i/>
        </w:rPr>
        <w:t>ad mentem Averrois</w:t>
      </w:r>
      <w:r w:rsidR="0047508F">
        <w:t xml:space="preserve"> byl naprosto nevyhnutelný. </w:t>
      </w:r>
      <w:r w:rsidRPr="00273106">
        <w:t xml:space="preserve">Aristotelovy kategorie jsou pevně dány v </w:t>
      </w:r>
      <w:r w:rsidR="0047508F">
        <w:t xml:space="preserve">návaznosti na druhou substanci. Rod jako nejvyšší jednota univočního významu </w:t>
      </w:r>
      <w:r>
        <w:t xml:space="preserve">je </w:t>
      </w:r>
      <w:r w:rsidR="0047508F">
        <w:t xml:space="preserve">určen </w:t>
      </w:r>
      <w:r>
        <w:t xml:space="preserve">pouze </w:t>
      </w:r>
      <w:r w:rsidR="0047508F">
        <w:t>jako druhá</w:t>
      </w:r>
      <w:r>
        <w:t xml:space="preserve"> substanc</w:t>
      </w:r>
      <w:r w:rsidR="0047508F">
        <w:t xml:space="preserve">e. Predikace </w:t>
      </w:r>
      <w:r w:rsidR="0047508F" w:rsidRPr="0047508F">
        <w:rPr>
          <w:i/>
        </w:rPr>
        <w:t>per prius</w:t>
      </w:r>
      <w:r w:rsidR="0047508F">
        <w:t xml:space="preserve"> může jít pouze skrze impozici významu skrze species od hyparchicky determinované první substance</w:t>
      </w:r>
      <w:r w:rsidRPr="00273106">
        <w:t xml:space="preserve">. </w:t>
      </w:r>
      <w:r w:rsidR="00396CAA">
        <w:t>Ve zcela svobodné moderně a postmoderně, p</w:t>
      </w:r>
      <w:r>
        <w:t xml:space="preserve">očet a strukturu amfibolií limituje pouze </w:t>
      </w:r>
      <w:r w:rsidRPr="00273106">
        <w:t>kreativní mysl příslušného</w:t>
      </w:r>
      <w:r>
        <w:t xml:space="preserve"> ilumináta. Objektivní diakosmos lz</w:t>
      </w:r>
      <w:r w:rsidR="080D6AD7">
        <w:t xml:space="preserve">e utvářet </w:t>
      </w:r>
      <w:r w:rsidRPr="00273106">
        <w:t xml:space="preserve">od dob božského Jamblicha, zakladatele </w:t>
      </w:r>
      <w:r>
        <w:t xml:space="preserve">moderní </w:t>
      </w:r>
      <w:r w:rsidRPr="00273106">
        <w:t xml:space="preserve">formy </w:t>
      </w:r>
      <w:r>
        <w:t xml:space="preserve">metafyzické </w:t>
      </w:r>
      <w:r w:rsidRPr="00273106">
        <w:t>theurgie</w:t>
      </w:r>
      <w:r>
        <w:fldChar w:fldCharType="begin"/>
      </w:r>
      <w:r>
        <w:instrText xml:space="preserve"> XE "</w:instrText>
      </w:r>
      <w:r w:rsidRPr="009476DF">
        <w:instrText>theurgie</w:instrText>
      </w:r>
      <w:r>
        <w:instrText xml:space="preserve">" </w:instrText>
      </w:r>
      <w:r>
        <w:fldChar w:fldCharType="end"/>
      </w:r>
      <w:r w:rsidRPr="00273106">
        <w:t xml:space="preserve"> (</w:t>
      </w:r>
      <w:r w:rsidR="080D6AD7">
        <w:t xml:space="preserve">OBJ I, </w:t>
      </w:r>
      <w:r>
        <w:t>kap. 1.3</w:t>
      </w:r>
      <w:r w:rsidRPr="00273106">
        <w:t xml:space="preserve">.1). </w:t>
      </w:r>
      <w:r>
        <w:t xml:space="preserve">Předešlé matrice ukázaly, že produkce jsoucen třetího druhu stojí v přímé úměře intenzity sporu s klasickým aristotelismem, který nekompromisně hájí princip reality a jejího vědeckého poznání. </w:t>
      </w:r>
      <w:r w:rsidRPr="00273106">
        <w:t>První substance přestala v</w:t>
      </w:r>
      <w:r>
        <w:t xml:space="preserve">e druhém avicennismu hrát roli </w:t>
      </w:r>
      <w:r w:rsidRPr="00273106">
        <w:rPr>
          <w:i/>
        </w:rPr>
        <w:t>ens ratum</w:t>
      </w:r>
      <w:r>
        <w:rPr>
          <w:i/>
        </w:rPr>
        <w:fldChar w:fldCharType="begin"/>
      </w:r>
      <w:r>
        <w:instrText xml:space="preserve"> XE "</w:instrText>
      </w:r>
      <w:r w:rsidRPr="00B2798F">
        <w:rPr>
          <w:rStyle w:val="addmd"/>
          <w:i/>
        </w:rPr>
        <w:instrText>ens ratum:</w:instrText>
      </w:r>
      <w:r>
        <w:instrText xml:space="preserve">moderna" </w:instrText>
      </w:r>
      <w:r>
        <w:rPr>
          <w:i/>
        </w:rPr>
        <w:fldChar w:fldCharType="end"/>
      </w:r>
      <w:r>
        <w:t xml:space="preserve"> kolem roku 1240, což ukazuje spor Alberta s Rufusem a Kilwardbym (</w:t>
      </w:r>
      <w:r w:rsidR="08060332">
        <w:t>OBj II, kap. 2</w:t>
      </w:r>
      <w:r>
        <w:t xml:space="preserve">.4.1). </w:t>
      </w:r>
      <w:r w:rsidRPr="00273106">
        <w:t xml:space="preserve">Albertem vzývaná síla rozumného argumentu přestala platit tam, kde základní filosofické pojmy přestaly mít stejný význam. </w:t>
      </w:r>
      <w:r w:rsidRPr="00273106">
        <w:rPr>
          <w:szCs w:val="13"/>
        </w:rPr>
        <w:t xml:space="preserve">Není divu, že klasicky vzdělaný Albert odmítl přijet </w:t>
      </w:r>
      <w:r>
        <w:rPr>
          <w:szCs w:val="13"/>
        </w:rPr>
        <w:t xml:space="preserve">roku </w:t>
      </w:r>
      <w:r w:rsidRPr="00273106">
        <w:rPr>
          <w:szCs w:val="13"/>
        </w:rPr>
        <w:t>12</w:t>
      </w:r>
      <w:r>
        <w:rPr>
          <w:szCs w:val="13"/>
        </w:rPr>
        <w:t>70</w:t>
      </w:r>
      <w:r w:rsidRPr="00273106">
        <w:rPr>
          <w:szCs w:val="13"/>
        </w:rPr>
        <w:t xml:space="preserve"> do Paříže, aby </w:t>
      </w:r>
      <w:r w:rsidR="005E0317">
        <w:rPr>
          <w:szCs w:val="13"/>
        </w:rPr>
        <w:t xml:space="preserve">zde diskutoval s </w:t>
      </w:r>
      <w:r w:rsidR="005E0317" w:rsidRPr="0033388D">
        <w:rPr>
          <w:i/>
          <w:szCs w:val="24"/>
          <w:lang w:val="de-DE"/>
        </w:rPr>
        <w:t>Doctores latini</w:t>
      </w:r>
      <w:r w:rsidR="005E0317">
        <w:rPr>
          <w:szCs w:val="24"/>
          <w:lang w:val="de-DE"/>
        </w:rPr>
        <w:t>, kteří přednášeli na fakultě mendikantů</w:t>
      </w:r>
      <w:r w:rsidRPr="00273106">
        <w:rPr>
          <w:szCs w:val="13"/>
        </w:rPr>
        <w:t xml:space="preserve">. </w:t>
      </w:r>
      <w:r w:rsidRPr="00273106">
        <w:t xml:space="preserve">Podle jeho celoživotní zkušenosti to už nemělo smysl, protože </w:t>
      </w:r>
      <w:r>
        <w:rPr>
          <w:szCs w:val="13"/>
        </w:rPr>
        <w:t xml:space="preserve">modernisté </w:t>
      </w:r>
      <w:r w:rsidR="089F1224">
        <w:t xml:space="preserve">odsoudili </w:t>
      </w:r>
      <w:r w:rsidRPr="00273106">
        <w:t xml:space="preserve">učení </w:t>
      </w:r>
      <w:r>
        <w:t>Averroes</w:t>
      </w:r>
      <w:r w:rsidRPr="00273106">
        <w:t>e</w:t>
      </w:r>
      <w:r>
        <w:t xml:space="preserve"> a </w:t>
      </w:r>
      <w:r w:rsidR="089F1224">
        <w:t xml:space="preserve">manipulovali </w:t>
      </w:r>
      <w:r>
        <w:t>Aristotela</w:t>
      </w:r>
      <w:r w:rsidRPr="00273106">
        <w:t>, a</w:t>
      </w:r>
      <w:r>
        <w:t>niž by je</w:t>
      </w:r>
      <w:r w:rsidR="00C56456">
        <w:t>jich filosofii</w:t>
      </w:r>
      <w:r w:rsidR="00CC58F8">
        <w:t xml:space="preserve"> opravdu </w:t>
      </w:r>
      <w:r w:rsidRPr="00273106">
        <w:t>znali</w:t>
      </w:r>
      <w:r>
        <w:t xml:space="preserve">. </w:t>
      </w:r>
      <w:r w:rsidRPr="00273106">
        <w:rPr>
          <w:szCs w:val="13"/>
        </w:rPr>
        <w:t xml:space="preserve">Albert přenechal nevděčný úkol </w:t>
      </w:r>
      <w:r>
        <w:rPr>
          <w:szCs w:val="13"/>
        </w:rPr>
        <w:t xml:space="preserve">potírání latinských sofistů a averroistů </w:t>
      </w:r>
      <w:r w:rsidRPr="00273106">
        <w:rPr>
          <w:szCs w:val="13"/>
        </w:rPr>
        <w:t>svému nejlepšímu žákovi</w:t>
      </w:r>
      <w:r>
        <w:rPr>
          <w:szCs w:val="13"/>
        </w:rPr>
        <w:t xml:space="preserve"> </w:t>
      </w:r>
      <w:r w:rsidR="089F1224">
        <w:rPr>
          <w:szCs w:val="13"/>
        </w:rPr>
        <w:t xml:space="preserve">Akvinskému </w:t>
      </w:r>
      <w:r>
        <w:rPr>
          <w:szCs w:val="13"/>
        </w:rPr>
        <w:t xml:space="preserve">a osobně </w:t>
      </w:r>
      <w:r w:rsidRPr="00273106">
        <w:rPr>
          <w:szCs w:val="13"/>
        </w:rPr>
        <w:t xml:space="preserve">reagoval pouze na církevně vyžádané stanovisko k </w:t>
      </w:r>
      <w:r>
        <w:rPr>
          <w:szCs w:val="13"/>
        </w:rPr>
        <w:t>pařížskému</w:t>
      </w:r>
      <w:r w:rsidRPr="00273106">
        <w:rPr>
          <w:szCs w:val="13"/>
        </w:rPr>
        <w:t xml:space="preserve"> sporu</w:t>
      </w:r>
      <w:r>
        <w:rPr>
          <w:szCs w:val="13"/>
        </w:rPr>
        <w:t xml:space="preserve"> kolem 1270</w:t>
      </w:r>
      <w:r w:rsidRPr="00273106">
        <w:rPr>
          <w:szCs w:val="13"/>
        </w:rPr>
        <w:t>, které sepsal v krátké stati (</w:t>
      </w:r>
      <w:r w:rsidRPr="00273106">
        <w:rPr>
          <w:i/>
        </w:rPr>
        <w:t>De XV problematibus</w:t>
      </w:r>
      <w:r w:rsidRPr="00273106">
        <w:t xml:space="preserve">, </w:t>
      </w:r>
      <w:r w:rsidRPr="00273106">
        <w:rPr>
          <w:szCs w:val="13"/>
        </w:rPr>
        <w:t>1270).</w:t>
      </w:r>
      <w:r w:rsidRPr="00273106">
        <w:t xml:space="preserve"> </w:t>
      </w:r>
      <w:r>
        <w:rPr>
          <w:szCs w:val="13"/>
        </w:rPr>
        <w:t xml:space="preserve">Příjezd Akvinského na Pařížskou univerzitu na konci roku 1269 otevírá </w:t>
      </w:r>
      <w:r w:rsidR="0871660B">
        <w:rPr>
          <w:szCs w:val="13"/>
        </w:rPr>
        <w:t xml:space="preserve">nové </w:t>
      </w:r>
      <w:r>
        <w:rPr>
          <w:szCs w:val="13"/>
        </w:rPr>
        <w:t>kolo sporu mezi oběma školami</w:t>
      </w:r>
      <w:r>
        <w:rPr>
          <w:szCs w:val="13"/>
        </w:rPr>
        <w:fldChar w:fldCharType="begin"/>
      </w:r>
      <w:r>
        <w:instrText xml:space="preserve"> XE "</w:instrText>
      </w:r>
      <w:r w:rsidRPr="00140830">
        <w:instrText>metafyzika:dvojí určení</w:instrText>
      </w:r>
      <w:r>
        <w:instrText xml:space="preserve">" </w:instrText>
      </w:r>
      <w:r>
        <w:rPr>
          <w:szCs w:val="13"/>
        </w:rPr>
        <w:fldChar w:fldCharType="end"/>
      </w:r>
      <w:r>
        <w:rPr>
          <w:szCs w:val="13"/>
        </w:rPr>
        <w:t xml:space="preserve">. </w:t>
      </w:r>
      <w:r>
        <w:t xml:space="preserve">Jeho protagonisté jsou </w:t>
      </w:r>
      <w:r w:rsidRPr="00273106">
        <w:t>Akvinsk</w:t>
      </w:r>
      <w:r>
        <w:t>ý</w:t>
      </w:r>
      <w:r w:rsidRPr="00273106">
        <w:t xml:space="preserve"> a </w:t>
      </w:r>
      <w:r>
        <w:t>Pecham a spor běží také o</w:t>
      </w:r>
      <w:r w:rsidRPr="00273106">
        <w:t xml:space="preserve">hledně poznání a statutu oddělených </w:t>
      </w:r>
      <w:r>
        <w:t xml:space="preserve">kosmických inteligencí a </w:t>
      </w:r>
      <w:r w:rsidRPr="00273106">
        <w:t xml:space="preserve">substancí. To dosvědčují polemické </w:t>
      </w:r>
      <w:r>
        <w:t>Akvinského</w:t>
      </w:r>
      <w:r w:rsidRPr="00273106">
        <w:t xml:space="preserve"> spisy </w:t>
      </w:r>
      <w:r w:rsidR="00995DF0" w:rsidRPr="00995DF0">
        <w:rPr>
          <w:i/>
        </w:rPr>
        <w:t>Quaestiones disputatae De potentia</w:t>
      </w:r>
      <w:r w:rsidRPr="00273106">
        <w:rPr>
          <w:i/>
        </w:rPr>
        <w:t xml:space="preserve"> Dei</w:t>
      </w:r>
      <w:r w:rsidRPr="00273106">
        <w:t xml:space="preserve"> (dokončeno 1268), </w:t>
      </w:r>
      <w:r w:rsidRPr="00273106">
        <w:rPr>
          <w:i/>
        </w:rPr>
        <w:t>Quaestiones disputatae de spiritualibus creaturis</w:t>
      </w:r>
      <w:r w:rsidRPr="00273106">
        <w:t xml:space="preserve"> (dokončeno 1269)</w:t>
      </w:r>
      <w:r>
        <w:t xml:space="preserve">. Albertův žák </w:t>
      </w:r>
      <w:r w:rsidRPr="00273106">
        <w:t>hájí pozici prvního averroismu ohledně jednotného poz</w:t>
      </w:r>
      <w:r>
        <w:t xml:space="preserve">nání směrem od první substance. </w:t>
      </w:r>
      <w:r>
        <w:lastRenderedPageBreak/>
        <w:t xml:space="preserve">Tomášův střet s Pechamem a Bonaventurou byl </w:t>
      </w:r>
      <w:r w:rsidR="085A661F">
        <w:t xml:space="preserve">nevyhnutelný </w:t>
      </w:r>
      <w:r>
        <w:t>po</w:t>
      </w:r>
      <w:r w:rsidR="085A661F">
        <w:t xml:space="preserve"> jeho druhém příjezdu do Paříže</w:t>
      </w:r>
      <w:r>
        <w:t>. Pecham</w:t>
      </w:r>
      <w:r w:rsidR="00543A0D">
        <w:t xml:space="preserve"> začal</w:t>
      </w:r>
      <w:r w:rsidRPr="00273106">
        <w:t xml:space="preserve"> debatu o jednotě intelektu </w:t>
      </w:r>
      <w:r w:rsidR="00543A0D">
        <w:t xml:space="preserve">v době, kdy </w:t>
      </w:r>
      <w:r w:rsidRPr="00273106">
        <w:t xml:space="preserve">Albert </w:t>
      </w:r>
      <w:r w:rsidR="00543A0D">
        <w:t xml:space="preserve">dokončil </w:t>
      </w:r>
      <w:r w:rsidRPr="00273106">
        <w:t>díl</w:t>
      </w:r>
      <w:r w:rsidR="00543A0D">
        <w:t>o</w:t>
      </w:r>
      <w:r w:rsidRPr="00273106">
        <w:t xml:space="preserve"> </w:t>
      </w:r>
      <w:r w:rsidRPr="00273106">
        <w:rPr>
          <w:i/>
        </w:rPr>
        <w:t>De unitate intellectus</w:t>
      </w:r>
      <w:r w:rsidR="00543A0D">
        <w:t xml:space="preserve">, tedy okolo </w:t>
      </w:r>
      <w:r>
        <w:t>roku 1263</w:t>
      </w:r>
      <w:r w:rsidRPr="00273106">
        <w:t>. Klíčové argumenty čtvrté a páté kapitoly tohoto díla jsme již komentovali, proto se k nim nebudeme vracet</w:t>
      </w:r>
      <w:r>
        <w:t xml:space="preserve"> </w:t>
      </w:r>
      <w:r w:rsidRPr="00273106">
        <w:t>(</w:t>
      </w:r>
      <w:r w:rsidR="087C0A41">
        <w:t>OBJ II, kap. 2</w:t>
      </w:r>
      <w:r w:rsidRPr="00273106">
        <w:t>.4.3). Albert přidává na konci třetí kapitoly následující upozornění</w:t>
      </w:r>
      <w:r>
        <w:t xml:space="preserve"> k milovníkům moudrosti</w:t>
      </w:r>
      <w:r w:rsidRPr="00273106">
        <w:t>.</w:t>
      </w:r>
    </w:p>
    <w:p w:rsidR="08163013" w:rsidRDefault="08163013" w:rsidP="08163013">
      <w:pPr>
        <w:pStyle w:val="Citace"/>
      </w:pPr>
      <w:r w:rsidRPr="00273106">
        <w:t>„</w:t>
      </w:r>
      <w:r>
        <w:t xml:space="preserve">Předložená </w:t>
      </w:r>
      <w:r>
        <w:rPr>
          <w:lang w:val="cs-CZ"/>
        </w:rPr>
        <w:t xml:space="preserve">disputace </w:t>
      </w:r>
      <w:r>
        <w:t>se obrací pouze k moudrým lidem</w:t>
      </w:r>
      <w:r w:rsidR="003207A8">
        <w:rPr>
          <w:lang w:val="cs-CZ"/>
        </w:rPr>
        <w:t xml:space="preserve"> </w:t>
      </w:r>
      <w:r w:rsidR="003207A8">
        <w:t>(</w:t>
      </w:r>
      <w:r w:rsidR="003207A8" w:rsidRPr="00660D44">
        <w:rPr>
          <w:i/>
          <w:noProof/>
        </w:rPr>
        <w:t>ad sapientes</w:t>
      </w:r>
      <w:r w:rsidR="003207A8">
        <w:t>)</w:t>
      </w:r>
      <w:r>
        <w:t>. Nemáme v úmyslu nic př</w:t>
      </w:r>
      <w:r>
        <w:rPr>
          <w:lang w:val="cs-CZ"/>
        </w:rPr>
        <w:t>edstírat</w:t>
      </w:r>
      <w:r>
        <w:t>, protože s</w:t>
      </w:r>
      <w:r>
        <w:rPr>
          <w:lang w:val="cs-CZ"/>
        </w:rPr>
        <w:t>íla vědeckého dokazování</w:t>
      </w:r>
      <w:r>
        <w:t xml:space="preserve"> všechno vede k pravdě věci. Ve XII. knize </w:t>
      </w:r>
      <w:r w:rsidRPr="00265490">
        <w:rPr>
          <w:i/>
        </w:rPr>
        <w:t>Metafyziky</w:t>
      </w:r>
      <w:r w:rsidR="005224E1">
        <w:t xml:space="preserve"> je řečeno, </w:t>
      </w:r>
      <w:r w:rsidR="005224E1">
        <w:rPr>
          <w:lang w:val="cs-CZ"/>
        </w:rPr>
        <w:t>jaký typ vědění je objektem této d</w:t>
      </w:r>
      <w:r w:rsidR="005224E1">
        <w:t>isputac</w:t>
      </w:r>
      <w:r w:rsidR="005224E1">
        <w:rPr>
          <w:lang w:val="cs-CZ"/>
        </w:rPr>
        <w:t>e</w:t>
      </w:r>
      <w:r>
        <w:t xml:space="preserve">.“ </w:t>
      </w:r>
      <w:r>
        <w:rPr>
          <w:rStyle w:val="Znakapoznpodarou"/>
        </w:rPr>
        <w:footnoteReference w:id="88"/>
      </w:r>
    </w:p>
    <w:p w:rsidR="00B05031" w:rsidRDefault="08163013" w:rsidP="08163013">
      <w:r>
        <w:t xml:space="preserve">Kolínského dominikána </w:t>
      </w:r>
      <w:r w:rsidRPr="00273106">
        <w:t>nezajímají tvůrci filosofických metafor (</w:t>
      </w:r>
      <w:r w:rsidRPr="00273106">
        <w:rPr>
          <w:i/>
        </w:rPr>
        <w:t>nihil volumus fingere</w:t>
      </w:r>
      <w:r w:rsidRPr="00273106">
        <w:t>), protože chce diskutovat pouze se znalci problému (</w:t>
      </w:r>
      <w:r w:rsidRPr="00273106">
        <w:rPr>
          <w:i/>
        </w:rPr>
        <w:t>volumus loqui nisi ad sapientes</w:t>
      </w:r>
      <w:r w:rsidRPr="00273106">
        <w:t>). Skuteč</w:t>
      </w:r>
      <w:r>
        <w:t xml:space="preserve">ní filosofové nejsou sofisté. Moudří lidé </w:t>
      </w:r>
      <w:r w:rsidRPr="00273106">
        <w:t xml:space="preserve">respektují sílu argumentů odkrývajících pomocí demonstrativního </w:t>
      </w:r>
      <w:r w:rsidR="00C83C95">
        <w:t xml:space="preserve">důkazu </w:t>
      </w:r>
      <w:r w:rsidRPr="00273106">
        <w:t>(</w:t>
      </w:r>
      <w:r w:rsidRPr="00273106">
        <w:rPr>
          <w:i/>
        </w:rPr>
        <w:t>virtute demonstrationis</w:t>
      </w:r>
      <w:r w:rsidR="00C83C95">
        <w:t xml:space="preserve">), aby našli </w:t>
      </w:r>
      <w:r>
        <w:t xml:space="preserve">výslednou </w:t>
      </w:r>
      <w:r w:rsidRPr="00273106">
        <w:t>pravdu pojednávané věci</w:t>
      </w:r>
      <w:r>
        <w:t xml:space="preserve"> (</w:t>
      </w:r>
      <w:r w:rsidRPr="00273106">
        <w:rPr>
          <w:i/>
        </w:rPr>
        <w:t>omnia ad veritatem rei</w:t>
      </w:r>
      <w:r w:rsidRPr="00EB70F2">
        <w:t>)</w:t>
      </w:r>
      <w:r>
        <w:t xml:space="preserve">. Čtvrtá </w:t>
      </w:r>
      <w:r w:rsidRPr="00273106">
        <w:t xml:space="preserve">kapitola </w:t>
      </w:r>
      <w:r>
        <w:t xml:space="preserve">Albertova </w:t>
      </w:r>
      <w:r w:rsidRPr="00273106">
        <w:t xml:space="preserve">traktátu </w:t>
      </w:r>
      <w:r w:rsidRPr="00273106">
        <w:rPr>
          <w:i/>
        </w:rPr>
        <w:t>De unitate intellectus</w:t>
      </w:r>
      <w:r w:rsidRPr="00273106">
        <w:t xml:space="preserve"> podává 30 argumentů ohledně jednoty intelektu, které shrnují základní omyly tehdejšího averroismu. </w:t>
      </w:r>
      <w:r>
        <w:t xml:space="preserve">Spis </w:t>
      </w:r>
      <w:r w:rsidRPr="00273106">
        <w:t xml:space="preserve">tyto argumenty popírá v příslušných 30 </w:t>
      </w:r>
      <w:r w:rsidR="00181398">
        <w:t xml:space="preserve">odpovědích. </w:t>
      </w:r>
      <w:r w:rsidR="005F0D17" w:rsidRPr="005F0D17">
        <w:t>Bonaventurovi studen</w:t>
      </w:r>
      <w:r w:rsidR="00E41979">
        <w:t>ti byli hlavními představiteli a</w:t>
      </w:r>
      <w:r w:rsidR="005F0D17" w:rsidRPr="005F0D17">
        <w:t>verroismu</w:t>
      </w:r>
      <w:r w:rsidR="005F0D17">
        <w:t xml:space="preserve">, které </w:t>
      </w:r>
      <w:r w:rsidR="005F0D17" w:rsidRPr="005F0D17">
        <w:t>napad</w:t>
      </w:r>
      <w:r w:rsidR="005F0D17">
        <w:t xml:space="preserve">l </w:t>
      </w:r>
      <w:r w:rsidR="005F0D17" w:rsidRPr="005F0D17">
        <w:t xml:space="preserve">Albert pod názvem </w:t>
      </w:r>
      <w:r w:rsidR="005F0D17" w:rsidRPr="005F0D17">
        <w:rPr>
          <w:i/>
        </w:rPr>
        <w:t>Averroistae</w:t>
      </w:r>
      <w:r w:rsidR="005F0D17" w:rsidRPr="005F0D17">
        <w:t>.</w:t>
      </w:r>
      <w:r w:rsidR="005F0D17">
        <w:t xml:space="preserve"> Proto </w:t>
      </w:r>
      <w:r w:rsidRPr="00273106">
        <w:t xml:space="preserve">museli vzít hozenou rukavici a pokusit se o nemožné. </w:t>
      </w:r>
      <w:r>
        <w:t>Pecham</w:t>
      </w:r>
      <w:r w:rsidRPr="00273106">
        <w:t xml:space="preserve">ova taktéž čtvrtá kapitola díla </w:t>
      </w:r>
      <w:r>
        <w:rPr>
          <w:i/>
        </w:rPr>
        <w:t>Quaestiones tractantes De anima</w:t>
      </w:r>
      <w:r>
        <w:t xml:space="preserve"> (jiný název </w:t>
      </w:r>
      <w:r>
        <w:rPr>
          <w:i/>
        </w:rPr>
        <w:t>Quaestiones disputatae D</w:t>
      </w:r>
      <w:r w:rsidRPr="08F01A54">
        <w:rPr>
          <w:i/>
        </w:rPr>
        <w:t>e anima</w:t>
      </w:r>
      <w:r>
        <w:t>) psaném v letech 1268‒70</w:t>
      </w:r>
      <w:r w:rsidRPr="00273106">
        <w:t xml:space="preserve"> obsahuje rovněž 30 argumentů obsahujících vyvrácení monopsychismu z pozice druhého averroismu.</w:t>
      </w:r>
      <w:r w:rsidRPr="00273106">
        <w:rPr>
          <w:rStyle w:val="Znakapoznpodarou"/>
        </w:rPr>
        <w:footnoteReference w:id="89"/>
      </w:r>
      <w:r w:rsidRPr="00273106">
        <w:t xml:space="preserve"> </w:t>
      </w:r>
      <w:r w:rsidR="002D75E0">
        <w:t xml:space="preserve">Všech </w:t>
      </w:r>
      <w:r w:rsidRPr="00273106">
        <w:t xml:space="preserve">30 argumentů ukazuje přímou závislost </w:t>
      </w:r>
      <w:r>
        <w:t>Pecham</w:t>
      </w:r>
      <w:r w:rsidRPr="00273106">
        <w:t>a na Bonaventurovi ve všech klíčových otázkách.</w:t>
      </w:r>
      <w:r>
        <w:t xml:space="preserve"> Tento rozpor mezi dvěma pojetími metafyziky, pravdy a abstrakce jasně viděli známí exegeti scholastiky jako Spettmann, Rohmer</w:t>
      </w:r>
      <w:r>
        <w:fldChar w:fldCharType="begin"/>
      </w:r>
      <w:r>
        <w:instrText xml:space="preserve"> XE "</w:instrText>
      </w:r>
      <w:r w:rsidRPr="00324349">
        <w:instrText>Rohmer</w:instrText>
      </w:r>
      <w:r>
        <w:instrText xml:space="preserve">, J." </w:instrText>
      </w:r>
      <w:r>
        <w:fldChar w:fldCharType="end"/>
      </w:r>
      <w:r>
        <w:t>, Gilson</w:t>
      </w:r>
      <w:r>
        <w:fldChar w:fldCharType="begin"/>
      </w:r>
      <w:r>
        <w:instrText xml:space="preserve"> XE "</w:instrText>
      </w:r>
      <w:r w:rsidRPr="007B09CB">
        <w:instrText>Gilson</w:instrText>
      </w:r>
      <w:r>
        <w:instrText xml:space="preserve">, E." </w:instrText>
      </w:r>
      <w:r>
        <w:fldChar w:fldCharType="end"/>
      </w:r>
      <w:r>
        <w:t xml:space="preserve"> a další na přelomu 19. a 20. století.</w:t>
      </w:r>
      <w:r>
        <w:rPr>
          <w:rStyle w:val="Znakapoznpodarou"/>
        </w:rPr>
        <w:footnoteReference w:id="90"/>
      </w:r>
      <w:r>
        <w:t xml:space="preserve"> Citované studie </w:t>
      </w:r>
      <w:r>
        <w:lastRenderedPageBreak/>
        <w:t>těchto klasických mediavelistů ukazují rozpor mezi prvním a druhým averroismem na rozdíl od současných harmonizujících interpretací ovlivněných objektivist</w:t>
      </w:r>
      <w:r w:rsidR="00B05031">
        <w:t>ickým paradigmatem avicennismu.</w:t>
      </w:r>
    </w:p>
    <w:p w:rsidR="08163013" w:rsidRPr="00273106" w:rsidRDefault="08163013" w:rsidP="007630EF">
      <w:pPr>
        <w:ind w:firstLine="397"/>
      </w:pPr>
      <w:r w:rsidRPr="00273106">
        <w:t xml:space="preserve">Předešlé kapitoly ukázaly, že Bonaventura </w:t>
      </w:r>
      <w:r>
        <w:t xml:space="preserve">a jeho škola </w:t>
      </w:r>
      <w:r w:rsidRPr="00273106">
        <w:t>nebyl</w:t>
      </w:r>
      <w:r>
        <w:t>a schop</w:t>
      </w:r>
      <w:r w:rsidRPr="00273106">
        <w:t>n</w:t>
      </w:r>
      <w:r>
        <w:t>a</w:t>
      </w:r>
      <w:r w:rsidRPr="00273106">
        <w:t xml:space="preserve"> jasně rozlišit mezi aktivní a pasivní částí intelektuálního </w:t>
      </w:r>
      <w:r>
        <w:t xml:space="preserve">poznání, protože zavedla intelekt jako porretánskou hypostázi a vybavili </w:t>
      </w:r>
      <w:r w:rsidRPr="00AB1F0F">
        <w:rPr>
          <w:i/>
        </w:rPr>
        <w:t>intellectus possib</w:t>
      </w:r>
      <w:r>
        <w:rPr>
          <w:i/>
        </w:rPr>
        <w:t>i</w:t>
      </w:r>
      <w:r w:rsidRPr="00AB1F0F">
        <w:rPr>
          <w:i/>
        </w:rPr>
        <w:t>lis</w:t>
      </w:r>
      <w:r>
        <w:rPr>
          <w:i/>
        </w:rPr>
        <w:fldChar w:fldCharType="begin"/>
      </w:r>
      <w:r>
        <w:instrText xml:space="preserve"> XE "</w:instrText>
      </w:r>
      <w:r w:rsidRPr="00770D02">
        <w:rPr>
          <w:i/>
        </w:rPr>
        <w:instrText>intellectus possibilis</w:instrText>
      </w:r>
      <w:r>
        <w:instrText xml:space="preserve">:Bonaventura" </w:instrText>
      </w:r>
      <w:r>
        <w:rPr>
          <w:i/>
        </w:rPr>
        <w:fldChar w:fldCharType="end"/>
      </w:r>
      <w:r>
        <w:t xml:space="preserve"> dokonce i spirituální materií. Intelekt byl definován jako zvláštní forma substance</w:t>
      </w:r>
      <w:r>
        <w:fldChar w:fldCharType="begin"/>
      </w:r>
      <w:r>
        <w:instrText xml:space="preserve"> XE "</w:instrText>
      </w:r>
      <w:r w:rsidRPr="00DE2A32">
        <w:instrText>substance</w:instrText>
      </w:r>
      <w:r>
        <w:instrText xml:space="preserve">:intelekt" </w:instrText>
      </w:r>
      <w:r>
        <w:fldChar w:fldCharType="end"/>
      </w:r>
      <w:r>
        <w:t xml:space="preserve"> </w:t>
      </w:r>
      <w:r w:rsidRPr="00273106">
        <w:t>(</w:t>
      </w:r>
      <w:r w:rsidRPr="00273106">
        <w:rPr>
          <w:i/>
        </w:rPr>
        <w:t>hoc aliquid</w:t>
      </w:r>
      <w:r w:rsidRPr="00273106">
        <w:t>)</w:t>
      </w:r>
      <w:r>
        <w:t>.</w:t>
      </w:r>
      <w:r w:rsidRPr="00273106">
        <w:t xml:space="preserve"> Spojení duše a těla trpí interním dualismem daným na různých úrovních</w:t>
      </w:r>
      <w:r>
        <w:t>, což do Paříže přinesl Rufus jako zakladatel modernismu. Averroes</w:t>
      </w:r>
      <w:r w:rsidRPr="00273106">
        <w:t xml:space="preserve">ův </w:t>
      </w:r>
      <w:r w:rsidRPr="00273106">
        <w:rPr>
          <w:i/>
        </w:rPr>
        <w:t>intellectus possibilis</w:t>
      </w:r>
      <w:r w:rsidRPr="00273106">
        <w:t xml:space="preserve"> má </w:t>
      </w:r>
      <w:r>
        <w:t xml:space="preserve">pouze materiální charakter, </w:t>
      </w:r>
      <w:r w:rsidRPr="00273106">
        <w:t xml:space="preserve">individuace myšlení probíhá skrze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xml:space="preserve">, </w:t>
      </w:r>
      <w:r w:rsidRPr="00273106">
        <w:t>numerická jednota intelektu je s</w:t>
      </w:r>
      <w:r w:rsidR="00757ABB">
        <w:t xml:space="preserve"> mylným </w:t>
      </w:r>
      <w:r w:rsidRPr="00273106">
        <w:t xml:space="preserve">odvoláním na </w:t>
      </w:r>
      <w:r>
        <w:t>Averroes</w:t>
      </w:r>
      <w:r w:rsidRPr="00273106">
        <w:t>e spojena s věčným trváním světa</w:t>
      </w:r>
      <w:r>
        <w:t xml:space="preserve"> atd.</w:t>
      </w:r>
      <w:r w:rsidRPr="00273106">
        <w:t xml:space="preserve"> Přímý spor </w:t>
      </w:r>
      <w:r>
        <w:t>Pecham</w:t>
      </w:r>
      <w:r w:rsidRPr="00273106">
        <w:t>a a Akvinského se týkal jednoty osoby, kterou druhý averroismus anuluje vinou plurality substanciálních</w:t>
      </w:r>
      <w:r>
        <w:t xml:space="preserve"> forem</w:t>
      </w:r>
      <w:r>
        <w:fldChar w:fldCharType="begin"/>
      </w:r>
      <w:r>
        <w:instrText xml:space="preserve"> XE "</w:instrText>
      </w:r>
      <w:r w:rsidRPr="006153E6">
        <w:instrText>pluralita substanciálních forem</w:instrText>
      </w:r>
      <w:r>
        <w:instrText xml:space="preserve">" </w:instrText>
      </w:r>
      <w:r>
        <w:fldChar w:fldCharType="end"/>
      </w:r>
      <w:r>
        <w:t xml:space="preserve"> (Spettmann 1919, 35‒40). </w:t>
      </w:r>
      <w:r w:rsidRPr="00273106">
        <w:t>Z hledisk</w:t>
      </w:r>
      <w:r>
        <w:t xml:space="preserve">a vzniku </w:t>
      </w:r>
      <w:r w:rsidRPr="00273106">
        <w:t xml:space="preserve">objektivity je </w:t>
      </w:r>
      <w:r>
        <w:t>důležitá</w:t>
      </w:r>
      <w:r w:rsidRPr="00273106">
        <w:t xml:space="preserve"> </w:t>
      </w:r>
      <w:r>
        <w:t>Pecham</w:t>
      </w:r>
      <w:r w:rsidRPr="00273106">
        <w:t xml:space="preserve">ova </w:t>
      </w:r>
      <w:r>
        <w:t xml:space="preserve">problematická </w:t>
      </w:r>
      <w:r w:rsidRPr="00273106">
        <w:t>obrana intelektu</w:t>
      </w:r>
      <w:r>
        <w:t xml:space="preserve"> </w:t>
      </w:r>
      <w:r w:rsidR="00251D38">
        <w:t>jako numericky určené „</w:t>
      </w:r>
      <w:r w:rsidR="00251D38" w:rsidRPr="00251D38">
        <w:rPr>
          <w:i/>
        </w:rPr>
        <w:t>individuum</w:t>
      </w:r>
      <w:r w:rsidR="00251D38">
        <w:t xml:space="preserve">“ </w:t>
      </w:r>
      <w:r>
        <w:fldChar w:fldCharType="begin"/>
      </w:r>
      <w:r>
        <w:instrText xml:space="preserve"> XE "intelek</w:instrText>
      </w:r>
      <w:r w:rsidRPr="002370C0">
        <w:instrText>t:numerick</w:instrText>
      </w:r>
      <w:r>
        <w:instrText>y</w:instrText>
      </w:r>
      <w:r w:rsidRPr="002370C0">
        <w:instrText xml:space="preserve"> jednotný</w:instrText>
      </w:r>
      <w:r>
        <w:instrText xml:space="preserve">" </w:instrText>
      </w:r>
      <w:r>
        <w:fldChar w:fldCharType="end"/>
      </w:r>
      <w:r w:rsidRPr="00273106">
        <w:t>.</w:t>
      </w:r>
      <w:r w:rsidRPr="00273106">
        <w:rPr>
          <w:rStyle w:val="Znakapoznpodarou"/>
        </w:rPr>
        <w:footnoteReference w:id="91"/>
      </w:r>
      <w:r w:rsidRPr="00273106">
        <w:t xml:space="preserve"> </w:t>
      </w:r>
      <w:r w:rsidR="008371AA" w:rsidRPr="008371AA">
        <w:t xml:space="preserve">Intelekt v klasickém aristotelismu vytváří specifickou schopnost nehmotné duše, která </w:t>
      </w:r>
      <w:r w:rsidR="008371AA">
        <w:t xml:space="preserve">pracuje </w:t>
      </w:r>
      <w:r w:rsidR="008371AA" w:rsidRPr="008371AA">
        <w:t xml:space="preserve">v režimu </w:t>
      </w:r>
      <w:r w:rsidR="008371AA" w:rsidRPr="008371AA">
        <w:rPr>
          <w:i/>
        </w:rPr>
        <w:t>inmixtus</w:t>
      </w:r>
      <w:r w:rsidR="008371AA" w:rsidRPr="008371AA">
        <w:t xml:space="preserve"> s</w:t>
      </w:r>
      <w:r w:rsidR="008371AA">
        <w:t> návaznosti n</w:t>
      </w:r>
      <w:r w:rsidR="008371AA" w:rsidRPr="008371AA">
        <w:t>a smyslové poznání.</w:t>
      </w:r>
      <w:r w:rsidR="004C138A">
        <w:t xml:space="preserve"> </w:t>
      </w:r>
      <w:r w:rsidR="004C138A" w:rsidRPr="004C138A">
        <w:t>Pecham individualizoval d</w:t>
      </w:r>
      <w:r w:rsidR="004C138A">
        <w:t>uši a intelekt jako objektivní „</w:t>
      </w:r>
      <w:r w:rsidR="004C138A" w:rsidRPr="004C138A">
        <w:rPr>
          <w:i/>
        </w:rPr>
        <w:t>individuum</w:t>
      </w:r>
      <w:r w:rsidR="004C138A">
        <w:t>“ skrze univerzální</w:t>
      </w:r>
      <w:r w:rsidR="004C138A" w:rsidRPr="004C138A">
        <w:t xml:space="preserve"> hylemorfism</w:t>
      </w:r>
      <w:r w:rsidR="004C138A">
        <w:t>us</w:t>
      </w:r>
      <w:r w:rsidR="004C138A" w:rsidRPr="004C138A">
        <w:t>.</w:t>
      </w:r>
      <w:r w:rsidR="007630EF">
        <w:t xml:space="preserve"> </w:t>
      </w:r>
      <w:r>
        <w:t>Pasivní složka</w:t>
      </w:r>
      <w:r w:rsidRPr="00273106">
        <w:t xml:space="preserve"> </w:t>
      </w:r>
      <w:r>
        <w:t xml:space="preserve">intelektu se </w:t>
      </w:r>
      <w:r w:rsidRPr="00273106">
        <w:t xml:space="preserve">redukuje na koncept </w:t>
      </w:r>
      <w:r w:rsidR="00304E31">
        <w:t xml:space="preserve">objektivně </w:t>
      </w:r>
      <w:r w:rsidRPr="00273106">
        <w:t xml:space="preserve">materiálního </w:t>
      </w:r>
      <w:r w:rsidRPr="00273106">
        <w:rPr>
          <w:i/>
        </w:rPr>
        <w:t>intellectus possibilis</w:t>
      </w:r>
      <w:r w:rsidR="007630EF">
        <w:t xml:space="preserve">. Ten je </w:t>
      </w:r>
      <w:r w:rsidRPr="00273106">
        <w:t>numericky odlišn</w:t>
      </w:r>
      <w:r w:rsidR="007630EF">
        <w:t xml:space="preserve">ý </w:t>
      </w:r>
      <w:r w:rsidR="00304E31">
        <w:t xml:space="preserve">jednak díky objektivní materii a také díky své činnosti daná jako </w:t>
      </w:r>
      <w:r w:rsidRPr="00273106">
        <w:t>prvnímu modu</w:t>
      </w:r>
      <w:r w:rsidR="00304E31">
        <w:t>s</w:t>
      </w:r>
      <w:r w:rsidRPr="00273106">
        <w:t xml:space="preserve"> abstrakce </w:t>
      </w:r>
      <w:r w:rsidR="007630EF">
        <w:t xml:space="preserve">určené na základě smyslových </w:t>
      </w:r>
      <w:r w:rsidRPr="00273106">
        <w:t xml:space="preserve">fantasmat. Jenže tento </w:t>
      </w:r>
      <w:r w:rsidRPr="00273106">
        <w:rPr>
          <w:i/>
        </w:rPr>
        <w:t>intellectus materialis</w:t>
      </w:r>
      <w:r>
        <w:rPr>
          <w:i/>
        </w:rPr>
        <w:fldChar w:fldCharType="begin"/>
      </w:r>
      <w:r>
        <w:instrText xml:space="preserve"> XE "</w:instrText>
      </w:r>
      <w:r w:rsidRPr="00BE489A">
        <w:rPr>
          <w:i/>
        </w:rPr>
        <w:instrText>intellectus materialis:</w:instrText>
      </w:r>
      <w:r w:rsidRPr="00330FC9">
        <w:instrText>Pecham</w:instrText>
      </w:r>
      <w:r>
        <w:instrText xml:space="preserve">" </w:instrText>
      </w:r>
      <w:r>
        <w:rPr>
          <w:i/>
        </w:rPr>
        <w:fldChar w:fldCharType="end"/>
      </w:r>
      <w:r w:rsidRPr="00273106">
        <w:t xml:space="preserve"> daný smyslově neměl </w:t>
      </w:r>
      <w:r>
        <w:t>přímé na</w:t>
      </w:r>
      <w:r w:rsidRPr="00273106">
        <w:t xml:space="preserve">pojení na </w:t>
      </w:r>
      <w:r>
        <w:t xml:space="preserve">nemateriální </w:t>
      </w:r>
      <w:r w:rsidRPr="00273106">
        <w:rPr>
          <w:i/>
        </w:rPr>
        <w:t>intellectus agens</w:t>
      </w:r>
      <w:r w:rsidRPr="00273106">
        <w:t xml:space="preserve">. Albertovo řešení </w:t>
      </w:r>
      <w:r>
        <w:t xml:space="preserve">jednoty osoby </w:t>
      </w:r>
      <w:r w:rsidRPr="00273106">
        <w:t xml:space="preserve">skrze </w:t>
      </w:r>
      <w:r w:rsidRPr="00273106">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xml:space="preserve"> bylo odmítnuto</w:t>
      </w:r>
      <w:r>
        <w:t xml:space="preserve"> jako </w:t>
      </w:r>
      <w:r w:rsidRPr="00273106">
        <w:t>averrois</w:t>
      </w:r>
      <w:r>
        <w:t>tické. D</w:t>
      </w:r>
      <w:r w:rsidRPr="00273106">
        <w:t xml:space="preserve">ruhý averroismus chápe </w:t>
      </w:r>
      <w:r>
        <w:t xml:space="preserve">každou </w:t>
      </w:r>
      <w:r>
        <w:lastRenderedPageBreak/>
        <w:t>diferenciaci a potencialitu</w:t>
      </w:r>
      <w:r w:rsidRPr="00273106">
        <w:t xml:space="preserve"> jen skrze </w:t>
      </w:r>
      <w:r>
        <w:t>pseudo-materii danou v rámci univerzálního hylemorfismu</w:t>
      </w:r>
      <w:r>
        <w:fldChar w:fldCharType="begin"/>
      </w:r>
      <w:r>
        <w:instrText xml:space="preserve"> XE "</w:instrText>
      </w:r>
      <w:r w:rsidRPr="00423560">
        <w:instrText>univerzální hylemorfismus</w:instrText>
      </w:r>
      <w:r>
        <w:instrText xml:space="preserve">" </w:instrText>
      </w:r>
      <w:r>
        <w:fldChar w:fldCharType="end"/>
      </w:r>
      <w:r w:rsidRPr="00273106">
        <w:t xml:space="preserve">. </w:t>
      </w:r>
      <w:r>
        <w:t xml:space="preserve">Intelekt je nemateriální a jeho individualizace je možná jen skrze látku, kterou je nutno spiritualizovat. </w:t>
      </w:r>
      <w:r w:rsidRPr="00273106">
        <w:t xml:space="preserve">Základní </w:t>
      </w:r>
      <w:r>
        <w:t xml:space="preserve">dilema </w:t>
      </w:r>
      <w:r w:rsidRPr="00273106">
        <w:t xml:space="preserve">averroistů typu </w:t>
      </w:r>
      <w:r>
        <w:t>Pecham</w:t>
      </w:r>
      <w:r w:rsidRPr="00273106">
        <w:t>a</w:t>
      </w:r>
      <w:r>
        <w:t>,</w:t>
      </w:r>
      <w:r w:rsidRPr="00273106">
        <w:t xml:space="preserve"> vyplývající z jejich chybného výkladu </w:t>
      </w:r>
      <w:r w:rsidRPr="00273106">
        <w:rPr>
          <w:i/>
        </w:rPr>
        <w:t>intellectus possibilis</w:t>
      </w:r>
      <w:r>
        <w:t xml:space="preserve"> podle CMDA, zní následovně: </w:t>
      </w:r>
      <w:r w:rsidRPr="00413975">
        <w:t>„Intelekt je nemateriální substance. Ale numerická individuace existuje pouze skrze materii.“</w:t>
      </w:r>
      <w:r w:rsidR="007A51F8">
        <w:t> </w:t>
      </w:r>
      <w:r>
        <w:rPr>
          <w:rStyle w:val="Znakapoznpodarou"/>
        </w:rPr>
        <w:footnoteReference w:id="92"/>
      </w:r>
      <w:r>
        <w:t xml:space="preserve"> Konjunkce obou tezí představuje z hlediska prvního averroismu naprostý nesmysl. První teze je chybná a druhá nemá smysl vzhledem k nemateriálnímu intelektu, který je specifická schopnost nemateriální duše vykonávaná v modu </w:t>
      </w:r>
      <w:r w:rsidRPr="009E79E1">
        <w:rPr>
          <w:i/>
        </w:rPr>
        <w:t>inmixtus</w:t>
      </w:r>
      <w:r>
        <w:t xml:space="preserve"> vzhledem ke smyslovému poznání. A duše jako entelechická forma je individualizovaná skrze tělo. </w:t>
      </w:r>
      <w:r w:rsidRPr="00273106">
        <w:t xml:space="preserve">Protiklad daný nematerialitou intelektu a individualizací skrze </w:t>
      </w:r>
      <w:r>
        <w:t xml:space="preserve">teorii univerálního hylemorfismu </w:t>
      </w:r>
      <w:r w:rsidRPr="00273106">
        <w:t xml:space="preserve">založil dualismus </w:t>
      </w:r>
      <w:r>
        <w:t>moderny</w:t>
      </w:r>
      <w:r>
        <w:fldChar w:fldCharType="begin"/>
      </w:r>
      <w:r>
        <w:instrText xml:space="preserve"> XE "</w:instrText>
      </w:r>
      <w:r w:rsidRPr="00AA2362">
        <w:instrText>osoba:dualismus</w:instrText>
      </w:r>
      <w:r>
        <w:instrText xml:space="preserve">" </w:instrText>
      </w:r>
      <w:r>
        <w:fldChar w:fldCharType="end"/>
      </w:r>
      <w:r w:rsidRPr="00273106">
        <w:t xml:space="preserve">. </w:t>
      </w:r>
      <w:r>
        <w:t>Pechamovo averroistické</w:t>
      </w:r>
      <w:r w:rsidRPr="00273106">
        <w:t xml:space="preserve"> shrnutí pasivního intelektu s odvoláním na </w:t>
      </w:r>
      <w:r>
        <w:t>Averroes</w:t>
      </w:r>
      <w:r w:rsidRPr="00273106">
        <w:t xml:space="preserve">e ukazuje, že druhý averroismus </w:t>
      </w:r>
      <w:r>
        <w:t xml:space="preserve">znal </w:t>
      </w:r>
      <w:r w:rsidRPr="00273106">
        <w:t>argumentaci CMDA</w:t>
      </w:r>
      <w:r>
        <w:t xml:space="preserve"> a zásadně ji odmítl. Klíčové pasáže najdeme </w:t>
      </w:r>
      <w:r w:rsidRPr="08101151">
        <w:rPr>
          <w:i/>
        </w:rPr>
        <w:t>Quaestiones tractantes De anima</w:t>
      </w:r>
      <w:r>
        <w:t xml:space="preserve">, q. 4, item  7‒11 (ibid, pp. 40‒41). Pecham korektně shrnuje nauku CMDA ohledně </w:t>
      </w:r>
      <w:r w:rsidRPr="08101151">
        <w:rPr>
          <w:i/>
        </w:rPr>
        <w:t>intellectus possibilis</w:t>
      </w:r>
      <w:r>
        <w:t>.</w:t>
      </w:r>
    </w:p>
    <w:p w:rsidR="08163013" w:rsidRPr="005A0A39" w:rsidRDefault="08163013" w:rsidP="08163013">
      <w:pPr>
        <w:pStyle w:val="Citace"/>
        <w:rPr>
          <w:noProof/>
          <w:lang w:val="cs-CZ"/>
        </w:rPr>
      </w:pPr>
      <w:r w:rsidRPr="00273106">
        <w:rPr>
          <w:noProof/>
          <w:lang w:val="cs-CZ"/>
        </w:rPr>
        <w:t>„</w:t>
      </w:r>
      <w:r>
        <w:rPr>
          <w:noProof/>
          <w:lang w:val="cs-CZ"/>
        </w:rPr>
        <w:t xml:space="preserve">Komentátor tvrdí v definici materiálního intelektu, že je v potenci vůči všem materiálním univerzálním formám. Není v aktualitě jako substance, protože jinak by poznával jen sám sebe.“ </w:t>
      </w:r>
      <w:r>
        <w:rPr>
          <w:rStyle w:val="Znakapoznpodarou"/>
        </w:rPr>
        <w:footnoteReference w:id="93"/>
      </w:r>
    </w:p>
    <w:p w:rsidR="08163013" w:rsidRDefault="0077683F" w:rsidP="08163013">
      <w:r w:rsidRPr="0077683F">
        <w:t xml:space="preserve">Citát </w:t>
      </w:r>
      <w:r>
        <w:t xml:space="preserve">korektně </w:t>
      </w:r>
      <w:r w:rsidRPr="0077683F">
        <w:t xml:space="preserve">zmiňuje Averroesovu definici </w:t>
      </w:r>
      <w:r w:rsidRPr="0077683F">
        <w:rPr>
          <w:i/>
        </w:rPr>
        <w:t>intellectus materialis</w:t>
      </w:r>
      <w:r w:rsidRPr="0077683F">
        <w:t xml:space="preserve"> jako univerzální potence ve vztahu ke smyslovým formám poznání. </w:t>
      </w:r>
      <w:r w:rsidR="08163013">
        <w:t xml:space="preserve">Pecham se mýlí </w:t>
      </w:r>
      <w:r w:rsidR="08163013" w:rsidRPr="00273106">
        <w:t>v tom, že intencionální akt poznání těchto univerzálních forem je determinován materiáln</w:t>
      </w:r>
      <w:r w:rsidR="08163013">
        <w:t>ě</w:t>
      </w:r>
      <w:r w:rsidR="08163013" w:rsidRPr="00273106">
        <w:t xml:space="preserve"> </w:t>
      </w:r>
      <w:r w:rsidR="08163013">
        <w:t xml:space="preserve">pojatým </w:t>
      </w:r>
      <w:r w:rsidR="08163013" w:rsidRPr="00273106">
        <w:t>intelekt</w:t>
      </w:r>
      <w:r w:rsidR="08163013">
        <w:t>em daným substančně</w:t>
      </w:r>
      <w:r w:rsidR="08163013">
        <w:fldChar w:fldCharType="begin"/>
      </w:r>
      <w:r w:rsidR="08163013">
        <w:instrText xml:space="preserve"> XE "</w:instrText>
      </w:r>
      <w:r w:rsidR="08163013" w:rsidRPr="003349A9">
        <w:instrText>intencionalita:Pecham</w:instrText>
      </w:r>
      <w:r w:rsidR="08163013">
        <w:instrText xml:space="preserve">" </w:instrText>
      </w:r>
      <w:r w:rsidR="08163013">
        <w:fldChar w:fldCharType="end"/>
      </w:r>
      <w:r w:rsidR="08163013" w:rsidRPr="00273106">
        <w:t xml:space="preserve">. </w:t>
      </w:r>
      <w:r w:rsidR="08163013">
        <w:t>Tento modernista sofisticky připsal Averroesovi</w:t>
      </w:r>
      <w:r w:rsidR="08163013" w:rsidRPr="083C7D43">
        <w:t xml:space="preserve"> </w:t>
      </w:r>
      <w:r w:rsidR="08163013">
        <w:t xml:space="preserve">averroistické pojetí kosmického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instrText xml:space="preserve">" </w:instrText>
      </w:r>
      <w:r w:rsidR="08163013">
        <w:rPr>
          <w:i/>
        </w:rPr>
        <w:fldChar w:fldCharType="end"/>
      </w:r>
      <w:r w:rsidR="08163013" w:rsidRPr="00273106">
        <w:t xml:space="preserve"> </w:t>
      </w:r>
      <w:r w:rsidR="08163013">
        <w:t xml:space="preserve">jako nemateriální substance. </w:t>
      </w:r>
      <w:r w:rsidR="004E0345" w:rsidRPr="004E0345">
        <w:t>Následující text potvrzuje odmítnutí klas</w:t>
      </w:r>
      <w:r w:rsidR="004E0345">
        <w:t>ické aristotelské jednoty osoby</w:t>
      </w:r>
      <w:r w:rsidR="08163013">
        <w:t>.</w:t>
      </w:r>
    </w:p>
    <w:p w:rsidR="08163013" w:rsidRPr="08BB4CE9" w:rsidRDefault="08163013" w:rsidP="08163013">
      <w:pPr>
        <w:pStyle w:val="Citace"/>
        <w:rPr>
          <w:lang w:val="cs-CZ"/>
        </w:rPr>
      </w:pPr>
      <w:r>
        <w:t>„</w:t>
      </w:r>
      <w:r>
        <w:rPr>
          <w:lang w:val="cs-CZ"/>
        </w:rPr>
        <w:t xml:space="preserve">Intelekt je nemateriální substance. A není jiná možnost numerické individuace než skrze materii. Z toho vyplývá, že intelekt nemá materii. Komentátor dokazuje, že intelekt je nemateriální a postrádá </w:t>
      </w:r>
      <w:r>
        <w:rPr>
          <w:lang w:val="cs-CZ"/>
        </w:rPr>
        <w:lastRenderedPageBreak/>
        <w:t xml:space="preserve">materii. Kdyby měl formu v materii, pak by inteligibilní poznatky v potenci byly jako smyslové materiální věci a nešly by poznat skrze abstrakci. Proto říká Filosof ve třetí knize </w:t>
      </w:r>
      <w:r w:rsidRPr="08BB4CE9">
        <w:rPr>
          <w:i/>
          <w:lang w:val="cs-CZ"/>
        </w:rPr>
        <w:t>De anima</w:t>
      </w:r>
      <w:r>
        <w:rPr>
          <w:lang w:val="cs-CZ"/>
        </w:rPr>
        <w:t xml:space="preserve">: </w:t>
      </w:r>
      <w:r>
        <w:t>«</w:t>
      </w:r>
      <w:r>
        <w:rPr>
          <w:lang w:val="cs-CZ"/>
        </w:rPr>
        <w:t>V materiálních věcech je pouze potence k inteligibilnímu porozumění</w:t>
      </w:r>
      <w:r>
        <w:t>.»</w:t>
      </w:r>
      <w:r>
        <w:rPr>
          <w:lang w:val="cs-CZ"/>
        </w:rPr>
        <w:t xml:space="preserve"> Ale to je omyl.“ </w:t>
      </w:r>
      <w:r>
        <w:rPr>
          <w:rStyle w:val="Znakapoznpodarou"/>
        </w:rPr>
        <w:footnoteReference w:id="94"/>
      </w:r>
    </w:p>
    <w:p w:rsidR="08163013" w:rsidRPr="00832A6B" w:rsidRDefault="08163013" w:rsidP="08163013">
      <w:r>
        <w:t xml:space="preserve">Averroes je pro Pechama stejně jako pro Bonaventuru čistý averroista, který má </w:t>
      </w:r>
      <w:r w:rsidRPr="08BB4CE9">
        <w:rPr>
          <w:i/>
        </w:rPr>
        <w:t>intelle</w:t>
      </w:r>
      <w:r>
        <w:rPr>
          <w:i/>
        </w:rPr>
        <w:t>ctus possibi</w:t>
      </w:r>
      <w:r w:rsidRPr="08BB4CE9">
        <w:rPr>
          <w:i/>
        </w:rPr>
        <w:t>lis</w:t>
      </w:r>
      <w:r>
        <w:rPr>
          <w:i/>
        </w:rPr>
        <w:t xml:space="preserve"> </w:t>
      </w:r>
      <w:r>
        <w:t xml:space="preserve">jako kosmickou formu </w:t>
      </w:r>
      <w:r w:rsidR="0066084E">
        <w:t>jednotnou</w:t>
      </w:r>
      <w:r>
        <w:t xml:space="preserve"> pro všechny lidi. Pak prý </w:t>
      </w:r>
      <w:r w:rsidR="004E59F0">
        <w:t xml:space="preserve">Averroes </w:t>
      </w:r>
      <w:r>
        <w:t>nemůže stejně jako Aristoteles individualizovat intelekt v</w:t>
      </w:r>
      <w:r w:rsidR="00C412CE">
        <w:t> </w:t>
      </w:r>
      <w:r>
        <w:t>duši</w:t>
      </w:r>
      <w:r w:rsidR="00C412CE">
        <w:t xml:space="preserve">. Podle modernistů </w:t>
      </w:r>
      <w:r>
        <w:t xml:space="preserve">jim chybí </w:t>
      </w:r>
      <w:r w:rsidRPr="08BB4CE9">
        <w:rPr>
          <w:i/>
        </w:rPr>
        <w:t>materia spiritualis</w:t>
      </w:r>
      <w:r w:rsidR="00C412CE">
        <w:t xml:space="preserve"> nutná k individuaci intelektu</w:t>
      </w:r>
      <w:r>
        <w:t xml:space="preserve">. </w:t>
      </w:r>
      <w:r w:rsidR="00593E69">
        <w:t>Jde o s</w:t>
      </w:r>
      <w:r>
        <w:t>chéma nasvícení poznání zezadu, od hypostázovaného aktuálního intelektu</w:t>
      </w:r>
      <w:r w:rsidR="00593E69">
        <w:t xml:space="preserve">, který osvěcuje </w:t>
      </w:r>
      <w:r>
        <w:t>hypostázovan</w:t>
      </w:r>
      <w:r w:rsidR="00593E69">
        <w:t xml:space="preserve">ý </w:t>
      </w:r>
      <w:r>
        <w:t>receptivní</w:t>
      </w:r>
      <w:r w:rsidR="00593E69">
        <w:t xml:space="preserve"> </w:t>
      </w:r>
      <w:r>
        <w:t xml:space="preserve">intelekt. Zrušením Averroesova </w:t>
      </w:r>
      <w:r w:rsidRPr="00DF16AC">
        <w:rPr>
          <w:i/>
        </w:rPr>
        <w:t>intellectus materialis</w:t>
      </w:r>
      <w:r>
        <w:rPr>
          <w:i/>
        </w:rPr>
        <w:fldChar w:fldCharType="begin"/>
      </w:r>
      <w:r>
        <w:instrText xml:space="preserve"> XE "</w:instrText>
      </w:r>
      <w:r w:rsidRPr="00BE489A">
        <w:rPr>
          <w:i/>
        </w:rPr>
        <w:instrText>intellectus materialis:</w:instrText>
      </w:r>
      <w:r>
        <w:instrText xml:space="preserve">Averroes" </w:instrText>
      </w:r>
      <w:r>
        <w:rPr>
          <w:i/>
        </w:rPr>
        <w:fldChar w:fldCharType="end"/>
      </w:r>
      <w:r>
        <w:t xml:space="preserve"> jako nemateriální schopnosti duše j</w:t>
      </w:r>
      <w:r w:rsidRPr="00273106">
        <w:t xml:space="preserve">e </w:t>
      </w:r>
      <w:r>
        <w:t xml:space="preserve">receptivní </w:t>
      </w:r>
      <w:r w:rsidRPr="00273106">
        <w:t xml:space="preserve">poznání </w:t>
      </w:r>
      <w:r>
        <w:t xml:space="preserve">univerzálních forem </w:t>
      </w:r>
      <w:r w:rsidRPr="00273106">
        <w:t xml:space="preserve">určeno materiálně. </w:t>
      </w:r>
      <w:r>
        <w:t>Moderna individualizuje receptivní intelekt v člověku skrze materii třetího druhu</w:t>
      </w:r>
      <w:r w:rsidR="00877324">
        <w:t>. Ta z</w:t>
      </w:r>
      <w:r w:rsidRPr="00273106">
        <w:t>aruč</w:t>
      </w:r>
      <w:r>
        <w:t>uje individualizaci</w:t>
      </w:r>
      <w:r w:rsidRPr="00273106">
        <w:t xml:space="preserve"> </w:t>
      </w:r>
      <w:r>
        <w:t xml:space="preserve">a receptivitu </w:t>
      </w:r>
      <w:r w:rsidR="00237A4A">
        <w:t xml:space="preserve">objektivně určeného </w:t>
      </w:r>
      <w:r w:rsidR="00877324" w:rsidRPr="00DF16AC">
        <w:rPr>
          <w:i/>
        </w:rPr>
        <w:t>intellectus materialis</w:t>
      </w:r>
      <w:r w:rsidR="00877324">
        <w:rPr>
          <w:i/>
        </w:rPr>
        <w:t xml:space="preserve"> </w:t>
      </w:r>
      <w:r w:rsidRPr="00273106">
        <w:t xml:space="preserve">v jednotlivém výkonu poznání té či oné osoby. Potence receptivního intelektu musí být daná v nějaké </w:t>
      </w:r>
      <w:r>
        <w:t xml:space="preserve">substancializované </w:t>
      </w:r>
      <w:r w:rsidRPr="00273106">
        <w:t xml:space="preserve">materii, jinak není individuální. </w:t>
      </w:r>
      <w:r>
        <w:t>Pecham</w:t>
      </w:r>
      <w:r w:rsidRPr="00273106">
        <w:t xml:space="preserve"> proto oddělil po vzoru avicennistů jako Aegidius Romanus</w:t>
      </w:r>
      <w:r>
        <w:fldChar w:fldCharType="begin"/>
      </w:r>
      <w:r>
        <w:instrText xml:space="preserve"> XE "</w:instrText>
      </w:r>
      <w:r w:rsidRPr="00B54432">
        <w:instrText>Aegidius Romanus</w:instrText>
      </w:r>
      <w:r>
        <w:instrText xml:space="preserve">" </w:instrText>
      </w:r>
      <w:r>
        <w:fldChar w:fldCharType="end"/>
      </w:r>
      <w:r w:rsidRPr="00273106">
        <w:t xml:space="preserve">  receptivní složku nemateriálního intelektu od smyslové abstrakce</w:t>
      </w:r>
      <w:r>
        <w:t xml:space="preserve"> </w:t>
      </w:r>
      <w:r w:rsidR="08E81F3B">
        <w:t>(kap. 4</w:t>
      </w:r>
      <w:r w:rsidRPr="00273106">
        <w:t xml:space="preserve">.3.2). </w:t>
      </w:r>
      <w:r w:rsidR="00237A4A">
        <w:t xml:space="preserve">Zavedení </w:t>
      </w:r>
      <w:r>
        <w:t xml:space="preserve">materie třetího druhu </w:t>
      </w:r>
      <w:r w:rsidR="00237A4A">
        <w:t>ale vytvořilo konfúzi</w:t>
      </w:r>
      <w:r>
        <w:t xml:space="preserve"> mezi individuálním určením </w:t>
      </w:r>
      <w:r w:rsidR="00962190">
        <w:rPr>
          <w:i/>
        </w:rPr>
        <w:t>species</w:t>
      </w:r>
      <w:r>
        <w:rPr>
          <w:i/>
        </w:rPr>
        <w:t xml:space="preserve"> sensi</w:t>
      </w:r>
      <w:r w:rsidRPr="001B57A6">
        <w:rPr>
          <w:i/>
        </w:rPr>
        <w:t>bilis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a univerzálním určením </w:t>
      </w:r>
      <w:r w:rsidR="00962190">
        <w:rPr>
          <w:i/>
        </w:rPr>
        <w:t>species</w:t>
      </w:r>
      <w:r w:rsidRPr="001B57A6">
        <w:rPr>
          <w:i/>
        </w:rPr>
        <w:t xml:space="preserve"> intelligibilis</w:t>
      </w:r>
      <w:r>
        <w:rPr>
          <w:i/>
        </w:rPr>
        <w:fldChar w:fldCharType="begin"/>
      </w:r>
      <w:r>
        <w:instrText xml:space="preserve"> XE "</w:instrText>
      </w:r>
      <w:r w:rsidRPr="00DD403C">
        <w:rPr>
          <w:i/>
        </w:rPr>
        <w:instrText>species intelligibilis:</w:instrText>
      </w:r>
      <w:r w:rsidRPr="00CD1D3B">
        <w:instrText>Pecham</w:instrText>
      </w:r>
      <w:r>
        <w:instrText xml:space="preserve">" </w:instrText>
      </w:r>
      <w:r>
        <w:rPr>
          <w:i/>
        </w:rPr>
        <w:fldChar w:fldCharType="end"/>
      </w:r>
      <w:r>
        <w:t xml:space="preserve">. Devátá kvestie Pechamova traktátu ukazuje základní </w:t>
      </w:r>
      <w:r w:rsidRPr="00273106">
        <w:t xml:space="preserve">řešení druhého averroismu pro </w:t>
      </w:r>
      <w:r w:rsidRPr="00273106">
        <w:rPr>
          <w:i/>
        </w:rPr>
        <w:t>intellectus possibilis</w:t>
      </w:r>
      <w:r>
        <w:rPr>
          <w:i/>
        </w:rPr>
        <w:fldChar w:fldCharType="begin"/>
      </w:r>
      <w:r>
        <w:instrText xml:space="preserve"> XE "</w:instrText>
      </w:r>
      <w:r w:rsidRPr="009A2925">
        <w:rPr>
          <w:i/>
        </w:rPr>
        <w:instrText>intellectus possibilis</w:instrText>
      </w:r>
      <w:r>
        <w:rPr>
          <w:i/>
        </w:rPr>
        <w:instrText>:</w:instrText>
      </w:r>
      <w:r w:rsidRPr="00BA59C9">
        <w:instrText>druhý averroismus</w:instrText>
      </w:r>
      <w:r>
        <w:instrText xml:space="preserve">" </w:instrText>
      </w:r>
      <w:r>
        <w:rPr>
          <w:i/>
        </w:rPr>
        <w:fldChar w:fldCharType="end"/>
      </w:r>
      <w:r w:rsidRPr="00273106">
        <w:t xml:space="preserve">. </w:t>
      </w:r>
      <w:r>
        <w:t>Pecham</w:t>
      </w:r>
      <w:r w:rsidRPr="00273106">
        <w:t xml:space="preserve"> nejprve správně konstatuje základní tezi Komentátora o plné dete</w:t>
      </w:r>
      <w:r>
        <w:t>rminaci intelektu skrze smysly (</w:t>
      </w:r>
      <w:r w:rsidRPr="000D344A">
        <w:rPr>
          <w:i/>
        </w:rPr>
        <w:t xml:space="preserve">nihil </w:t>
      </w:r>
      <w:r w:rsidRPr="000D344A">
        <w:rPr>
          <w:i/>
          <w:szCs w:val="11"/>
        </w:rPr>
        <w:t xml:space="preserve">intelligit </w:t>
      </w:r>
      <w:r w:rsidRPr="000D344A">
        <w:rPr>
          <w:i/>
          <w:szCs w:val="13"/>
        </w:rPr>
        <w:t xml:space="preserve">sine </w:t>
      </w:r>
      <w:r w:rsidRPr="000D344A">
        <w:rPr>
          <w:i/>
          <w:szCs w:val="14"/>
        </w:rPr>
        <w:t>imaginatione</w:t>
      </w:r>
      <w:r>
        <w:t>).</w:t>
      </w:r>
      <w:r>
        <w:rPr>
          <w:rStyle w:val="Znakapoznpodarou"/>
        </w:rPr>
        <w:footnoteReference w:id="95"/>
      </w:r>
      <w:r>
        <w:t xml:space="preserve"> </w:t>
      </w:r>
      <w:r w:rsidRPr="00273106">
        <w:rPr>
          <w:szCs w:val="12"/>
        </w:rPr>
        <w:t xml:space="preserve">Pak řekne, že kámen poznáváme skrze podobnost v rámci </w:t>
      </w:r>
      <w:r w:rsidR="00962190">
        <w:rPr>
          <w:i/>
          <w:szCs w:val="12"/>
        </w:rPr>
        <w:t>species</w:t>
      </w:r>
      <w:r w:rsidRPr="00273106">
        <w:rPr>
          <w:szCs w:val="12"/>
        </w:rPr>
        <w:t xml:space="preserve"> uložen</w:t>
      </w:r>
      <w:r>
        <w:rPr>
          <w:szCs w:val="12"/>
        </w:rPr>
        <w:t>é</w:t>
      </w:r>
      <w:r w:rsidRPr="00273106">
        <w:rPr>
          <w:szCs w:val="12"/>
        </w:rPr>
        <w:t xml:space="preserve"> v augustiniánské formě paměti </w:t>
      </w:r>
      <w:r>
        <w:rPr>
          <w:szCs w:val="12"/>
        </w:rPr>
        <w:t>(</w:t>
      </w:r>
      <w:r w:rsidRPr="00025632">
        <w:rPr>
          <w:i/>
          <w:szCs w:val="12"/>
        </w:rPr>
        <w:t>memoria</w:t>
      </w:r>
      <w:r>
        <w:rPr>
          <w:i/>
          <w:szCs w:val="12"/>
        </w:rPr>
        <w:fldChar w:fldCharType="begin"/>
      </w:r>
      <w:r>
        <w:instrText xml:space="preserve"> XE "</w:instrText>
      </w:r>
      <w:r w:rsidRPr="00840D0F">
        <w:rPr>
          <w:i/>
        </w:rPr>
        <w:instrText>memoria:</w:instrText>
      </w:r>
      <w:r w:rsidRPr="00840D0F">
        <w:instrText>druhý averroismus</w:instrText>
      </w:r>
      <w:r>
        <w:instrText xml:space="preserve">" </w:instrText>
      </w:r>
      <w:r>
        <w:rPr>
          <w:i/>
          <w:szCs w:val="12"/>
        </w:rPr>
        <w:fldChar w:fldCharType="end"/>
      </w:r>
      <w:r>
        <w:rPr>
          <w:szCs w:val="12"/>
        </w:rPr>
        <w:t>). Její role pro v</w:t>
      </w:r>
      <w:r w:rsidRPr="00273106">
        <w:rPr>
          <w:szCs w:val="12"/>
        </w:rPr>
        <w:t>y</w:t>
      </w:r>
      <w:r>
        <w:rPr>
          <w:szCs w:val="12"/>
        </w:rPr>
        <w:t>t</w:t>
      </w:r>
      <w:r w:rsidRPr="00273106">
        <w:rPr>
          <w:szCs w:val="12"/>
        </w:rPr>
        <w:t xml:space="preserve">váření </w:t>
      </w:r>
      <w:r>
        <w:rPr>
          <w:szCs w:val="12"/>
        </w:rPr>
        <w:t xml:space="preserve">podobnosti </w:t>
      </w:r>
      <w:r w:rsidRPr="00273106">
        <w:rPr>
          <w:szCs w:val="12"/>
        </w:rPr>
        <w:t>mezi věcí a intelektem je napro</w:t>
      </w:r>
      <w:r>
        <w:rPr>
          <w:szCs w:val="12"/>
        </w:rPr>
        <w:t xml:space="preserve">sto </w:t>
      </w:r>
      <w:r w:rsidR="005C50DB">
        <w:rPr>
          <w:szCs w:val="12"/>
        </w:rPr>
        <w:t>zásadní</w:t>
      </w:r>
      <w:r>
        <w:rPr>
          <w:szCs w:val="12"/>
        </w:rPr>
        <w:t xml:space="preserve">. Ve schématu poznání chybí rozdíl </w:t>
      </w:r>
      <w:r>
        <w:rPr>
          <w:szCs w:val="12"/>
        </w:rPr>
        <w:lastRenderedPageBreak/>
        <w:t xml:space="preserve">mezi </w:t>
      </w:r>
      <w:r w:rsidR="00962190">
        <w:rPr>
          <w:i/>
          <w:szCs w:val="12"/>
        </w:rPr>
        <w:t>species</w:t>
      </w:r>
      <w:r w:rsidRPr="004625FE">
        <w:rPr>
          <w:i/>
          <w:szCs w:val="12"/>
        </w:rPr>
        <w:t xml:space="preserve"> sensibilis</w:t>
      </w:r>
      <w:r>
        <w:rPr>
          <w:szCs w:val="12"/>
        </w:rPr>
        <w:t xml:space="preserve"> a </w:t>
      </w:r>
      <w:r w:rsidRPr="004625FE">
        <w:rPr>
          <w:i/>
          <w:szCs w:val="12"/>
        </w:rPr>
        <w:t>intelligib</w:t>
      </w:r>
      <w:r>
        <w:rPr>
          <w:i/>
          <w:szCs w:val="12"/>
        </w:rPr>
        <w:t>i</w:t>
      </w:r>
      <w:r w:rsidRPr="004625FE">
        <w:rPr>
          <w:i/>
          <w:szCs w:val="12"/>
        </w:rPr>
        <w:t>lis</w:t>
      </w:r>
      <w:r>
        <w:rPr>
          <w:szCs w:val="12"/>
        </w:rPr>
        <w:t>, protože</w:t>
      </w:r>
      <w:r w:rsidR="088A3D8B">
        <w:rPr>
          <w:szCs w:val="12"/>
        </w:rPr>
        <w:t xml:space="preserve"> moderní </w:t>
      </w:r>
      <w:r w:rsidR="00962190" w:rsidRPr="007A51F8">
        <w:rPr>
          <w:szCs w:val="12"/>
        </w:rPr>
        <w:t>species</w:t>
      </w:r>
      <w:r>
        <w:rPr>
          <w:szCs w:val="12"/>
        </w:rPr>
        <w:t xml:space="preserve"> má univočně-objektivní charakter</w:t>
      </w:r>
      <w:r>
        <w:rPr>
          <w:szCs w:val="12"/>
        </w:rPr>
        <w:fldChar w:fldCharType="begin"/>
      </w:r>
      <w:r>
        <w:instrText xml:space="preserve"> XE "</w:instrText>
      </w:r>
      <w:r w:rsidRPr="00D962F9">
        <w:instrText>species:objektivní</w:instrText>
      </w:r>
      <w:r>
        <w:instrText xml:space="preserve">" </w:instrText>
      </w:r>
      <w:r>
        <w:rPr>
          <w:szCs w:val="12"/>
        </w:rPr>
        <w:fldChar w:fldCharType="end"/>
      </w:r>
      <w:r>
        <w:rPr>
          <w:szCs w:val="12"/>
        </w:rPr>
        <w:t>.</w:t>
      </w:r>
    </w:p>
    <w:p w:rsidR="08163013" w:rsidRDefault="08163013" w:rsidP="08163013">
      <w:pPr>
        <w:pStyle w:val="Citace"/>
        <w:rPr>
          <w:noProof/>
          <w:lang w:val="cs-CZ"/>
        </w:rPr>
      </w:pPr>
      <w:r w:rsidRPr="00273106">
        <w:rPr>
          <w:noProof/>
          <w:lang w:val="cs-CZ"/>
        </w:rPr>
        <w:t>„</w:t>
      </w:r>
      <w:r>
        <w:rPr>
          <w:noProof/>
          <w:lang w:val="cs-CZ"/>
        </w:rPr>
        <w:t xml:space="preserve">Představivost se nejprve vtiskuje do smyslů, pak do mysli. Takto vidíme věc jako přítomnou, ale poznáváme ji jako nepřítomnou. Přítomnou věc poznáváme skrze smyslové poznání, nepřítomnou věc  poznáváme od smyslů skrze pohyb poznání daný v intelektu nebo v představivosti.  Proto je </w:t>
      </w:r>
      <w:r w:rsidR="00962190">
        <w:rPr>
          <w:i/>
          <w:noProof/>
          <w:lang w:val="cs-CZ"/>
        </w:rPr>
        <w:t>species</w:t>
      </w:r>
      <w:r>
        <w:rPr>
          <w:noProof/>
          <w:lang w:val="cs-CZ"/>
        </w:rPr>
        <w:t xml:space="preserve"> věci v duši i tehdy, když reálná věc není přítomná.  V duši není kámen, ale smyslová </w:t>
      </w:r>
      <w:r w:rsidR="00962190">
        <w:rPr>
          <w:i/>
          <w:noProof/>
          <w:lang w:val="cs-CZ"/>
        </w:rPr>
        <w:t>species</w:t>
      </w:r>
      <w:r>
        <w:rPr>
          <w:noProof/>
          <w:lang w:val="cs-CZ"/>
        </w:rPr>
        <w:t xml:space="preserve"> kamene. Něco jiného je inteligibilní </w:t>
      </w:r>
      <w:r w:rsidR="00962190">
        <w:rPr>
          <w:i/>
          <w:noProof/>
          <w:lang w:val="cs-CZ"/>
        </w:rPr>
        <w:t>species</w:t>
      </w:r>
      <w:r>
        <w:rPr>
          <w:noProof/>
          <w:lang w:val="cs-CZ"/>
        </w:rPr>
        <w:t xml:space="preserve"> (</w:t>
      </w:r>
      <w:r w:rsidR="00962190">
        <w:rPr>
          <w:i/>
          <w:noProof/>
          <w:szCs w:val="14"/>
        </w:rPr>
        <w:t>species</w:t>
      </w:r>
      <w:r w:rsidRPr="004625FE">
        <w:rPr>
          <w:i/>
          <w:noProof/>
          <w:szCs w:val="14"/>
        </w:rPr>
        <w:t xml:space="preserve"> </w:t>
      </w:r>
      <w:r w:rsidRPr="004625FE">
        <w:rPr>
          <w:i/>
          <w:noProof/>
          <w:szCs w:val="12"/>
        </w:rPr>
        <w:t>intellectualis</w:t>
      </w:r>
      <w:r>
        <w:rPr>
          <w:noProof/>
          <w:lang w:val="cs-CZ"/>
        </w:rPr>
        <w:t>) uchopená intelektem ve výkonu porozumění (</w:t>
      </w:r>
      <w:r w:rsidRPr="004625FE">
        <w:rPr>
          <w:i/>
          <w:noProof/>
          <w:szCs w:val="13"/>
        </w:rPr>
        <w:t xml:space="preserve">in acie </w:t>
      </w:r>
      <w:r w:rsidRPr="004625FE">
        <w:rPr>
          <w:i/>
          <w:noProof/>
          <w:szCs w:val="12"/>
        </w:rPr>
        <w:t>intelligentiae</w:t>
      </w:r>
      <w:r>
        <w:rPr>
          <w:noProof/>
          <w:lang w:val="cs-CZ"/>
        </w:rPr>
        <w:t>), nebo když se nachází v pokladnici intelektuální paměti (</w:t>
      </w:r>
      <w:r w:rsidRPr="004625FE">
        <w:rPr>
          <w:i/>
          <w:noProof/>
          <w:szCs w:val="13"/>
        </w:rPr>
        <w:t xml:space="preserve">in </w:t>
      </w:r>
      <w:r w:rsidRPr="004625FE">
        <w:rPr>
          <w:i/>
          <w:noProof/>
        </w:rPr>
        <w:t xml:space="preserve">thesauro </w:t>
      </w:r>
      <w:r w:rsidRPr="004625FE">
        <w:rPr>
          <w:i/>
          <w:noProof/>
          <w:szCs w:val="12"/>
        </w:rPr>
        <w:t xml:space="preserve">intellectualis </w:t>
      </w:r>
      <w:r w:rsidRPr="004625FE">
        <w:rPr>
          <w:i/>
          <w:noProof/>
          <w:szCs w:val="16"/>
        </w:rPr>
        <w:t>memoriae</w:t>
      </w:r>
      <w:r>
        <w:rPr>
          <w:noProof/>
          <w:lang w:val="cs-CZ"/>
        </w:rPr>
        <w:t xml:space="preserve">).“ </w:t>
      </w:r>
      <w:r>
        <w:rPr>
          <w:rStyle w:val="Znakapoznpodarou"/>
        </w:rPr>
        <w:footnoteReference w:id="96"/>
      </w:r>
    </w:p>
    <w:p w:rsidR="00CB683B" w:rsidRDefault="00510C0E" w:rsidP="08163013">
      <w:r w:rsidRPr="00510C0E">
        <w:t xml:space="preserve">Postup poznání probíhá opačně než v prvním averroismu. Protože </w:t>
      </w:r>
      <w:r>
        <w:t xml:space="preserve">species </w:t>
      </w:r>
      <w:r w:rsidRPr="00510C0E">
        <w:t xml:space="preserve">je hypostatizované </w:t>
      </w:r>
      <w:r w:rsidRPr="00197425">
        <w:rPr>
          <w:i/>
        </w:rPr>
        <w:t>tertium ens</w:t>
      </w:r>
      <w:r w:rsidRPr="00510C0E">
        <w:t xml:space="preserve">, lze jej nalézt i mimo činnost tělesných smyslů. Stejný scénář poznání má i Bonaventura. Aristotelská abstrakce platí výhradně ze smyslů, neboť neexistuje jiný způsob, jak by se </w:t>
      </w:r>
      <w:r w:rsidRPr="00510C0E">
        <w:rPr>
          <w:i/>
        </w:rPr>
        <w:t>species sensibilis</w:t>
      </w:r>
      <w:r w:rsidRPr="00510C0E">
        <w:t xml:space="preserve"> mohla aktualizovat.</w:t>
      </w:r>
      <w:r>
        <w:t xml:space="preserve"> </w:t>
      </w:r>
      <w:r w:rsidR="00197425">
        <w:t xml:space="preserve">Vysvětlení Pechama </w:t>
      </w:r>
      <w:r w:rsidR="08163013">
        <w:t xml:space="preserve">je založeno </w:t>
      </w:r>
      <w:r w:rsidR="00DF63E8" w:rsidRPr="00DF63E8">
        <w:t>na zvláš</w:t>
      </w:r>
      <w:r w:rsidR="00E90EA4">
        <w:t>tním uložení</w:t>
      </w:r>
      <w:r w:rsidR="00DF63E8">
        <w:fldChar w:fldCharType="begin"/>
      </w:r>
      <w:r w:rsidR="00DF63E8">
        <w:instrText xml:space="preserve"> XE "</w:instrText>
      </w:r>
      <w:r w:rsidR="00DF63E8" w:rsidRPr="00C21A77">
        <w:rPr>
          <w:i/>
        </w:rPr>
        <w:instrText>locus specierum</w:instrText>
      </w:r>
      <w:r w:rsidR="00DF63E8">
        <w:instrText xml:space="preserve">" </w:instrText>
      </w:r>
      <w:r w:rsidR="00DF63E8">
        <w:fldChar w:fldCharType="end"/>
      </w:r>
      <w:r w:rsidR="00E90EA4">
        <w:t xml:space="preserve"> </w:t>
      </w:r>
      <w:r w:rsidR="00DF63E8">
        <w:t>porretánských species</w:t>
      </w:r>
      <w:r w:rsidR="00DF63E8" w:rsidRPr="00DF63E8">
        <w:t xml:space="preserve">, přičemž otisk </w:t>
      </w:r>
      <w:r w:rsidR="00DF63E8">
        <w:t xml:space="preserve">přijde do </w:t>
      </w:r>
      <w:r w:rsidR="00DF63E8" w:rsidRPr="00DF63E8">
        <w:t>smyslové</w:t>
      </w:r>
      <w:r w:rsidR="00DF63E8">
        <w:t xml:space="preserve"> představivosti a pak do intelektuální složky duše </w:t>
      </w:r>
      <w:r w:rsidR="08163013" w:rsidRPr="00273106">
        <w:t>(</w:t>
      </w:r>
      <w:r w:rsidR="08163013" w:rsidRPr="00273106">
        <w:rPr>
          <w:i/>
          <w:szCs w:val="16"/>
        </w:rPr>
        <w:t xml:space="preserve">imaginariam quae </w:t>
      </w:r>
      <w:r w:rsidR="08163013" w:rsidRPr="00273106">
        <w:rPr>
          <w:i/>
          <w:szCs w:val="14"/>
        </w:rPr>
        <w:t xml:space="preserve">imprimitur </w:t>
      </w:r>
      <w:r w:rsidR="08163013" w:rsidRPr="00273106">
        <w:rPr>
          <w:i/>
          <w:szCs w:val="12"/>
        </w:rPr>
        <w:t xml:space="preserve">in </w:t>
      </w:r>
      <w:r w:rsidR="08163013" w:rsidRPr="00273106">
        <w:rPr>
          <w:i/>
          <w:szCs w:val="14"/>
        </w:rPr>
        <w:t xml:space="preserve">sensu, </w:t>
      </w:r>
      <w:r w:rsidR="08163013" w:rsidRPr="00273106">
        <w:rPr>
          <w:i/>
        </w:rPr>
        <w:t xml:space="preserve">deinde </w:t>
      </w:r>
      <w:r w:rsidR="08163013" w:rsidRPr="00273106">
        <w:rPr>
          <w:i/>
          <w:szCs w:val="12"/>
        </w:rPr>
        <w:t>in spiritu</w:t>
      </w:r>
      <w:r w:rsidR="08163013" w:rsidRPr="00273106">
        <w:t xml:space="preserve">). </w:t>
      </w:r>
      <w:r w:rsidR="08163013">
        <w:t xml:space="preserve">Klíčové je rozlišení mezi dvěma druhy </w:t>
      </w:r>
      <w:r w:rsidR="00962190">
        <w:rPr>
          <w:i/>
        </w:rPr>
        <w:t>species</w:t>
      </w:r>
      <w:r w:rsidR="08163013" w:rsidRPr="083A3825">
        <w:rPr>
          <w:i/>
        </w:rPr>
        <w:t xml:space="preserve"> intelligibilis</w:t>
      </w:r>
      <w:r w:rsidR="08163013">
        <w:t xml:space="preserve">. Pecham nechá do augustiniánské </w:t>
      </w:r>
      <w:r w:rsidR="08163013" w:rsidRPr="083A3825">
        <w:rPr>
          <w:i/>
        </w:rPr>
        <w:t>memoria</w:t>
      </w:r>
      <w:r w:rsidR="08163013">
        <w:t xml:space="preserve"> přijít </w:t>
      </w:r>
      <w:r w:rsidR="00962190">
        <w:rPr>
          <w:i/>
        </w:rPr>
        <w:t>species</w:t>
      </w:r>
      <w:r w:rsidR="08163013" w:rsidRPr="083A3825">
        <w:rPr>
          <w:i/>
        </w:rPr>
        <w:t xml:space="preserve"> intelligibilis</w:t>
      </w:r>
      <w:r w:rsidR="007A51F8">
        <w:t>. Ale tato uložená</w:t>
      </w:r>
      <w:r w:rsidR="08163013">
        <w:t xml:space="preserve"> </w:t>
      </w:r>
      <w:r w:rsidR="004879B1">
        <w:t>„</w:t>
      </w:r>
      <w:r w:rsidR="00962190" w:rsidRPr="007A51F8">
        <w:rPr>
          <w:i/>
          <w:szCs w:val="14"/>
        </w:rPr>
        <w:t>species</w:t>
      </w:r>
      <w:r w:rsidR="08163013" w:rsidRPr="083A3825">
        <w:rPr>
          <w:i/>
          <w:szCs w:val="14"/>
        </w:rPr>
        <w:t xml:space="preserve"> </w:t>
      </w:r>
      <w:r w:rsidR="08163013" w:rsidRPr="083A3825">
        <w:rPr>
          <w:i/>
          <w:szCs w:val="12"/>
        </w:rPr>
        <w:t>intellectualis</w:t>
      </w:r>
      <w:r w:rsidR="004879B1">
        <w:rPr>
          <w:szCs w:val="12"/>
        </w:rPr>
        <w:t>“</w:t>
      </w:r>
      <w:r w:rsidR="08163013">
        <w:rPr>
          <w:szCs w:val="12"/>
        </w:rPr>
        <w:t xml:space="preserve"> slouží jako objekt nového náhledu daného skrze substanční </w:t>
      </w:r>
      <w:r w:rsidR="08163013" w:rsidRPr="083A3825">
        <w:rPr>
          <w:i/>
          <w:szCs w:val="12"/>
        </w:rPr>
        <w:t>intellectus agens</w:t>
      </w:r>
      <w:r w:rsidR="08163013">
        <w:rPr>
          <w:szCs w:val="12"/>
        </w:rPr>
        <w:t xml:space="preserve"> v duši napojený na boží sféru objektivních exemplarů a forem (</w:t>
      </w:r>
      <w:r w:rsidR="08163013" w:rsidRPr="083A3825">
        <w:rPr>
          <w:i/>
          <w:szCs w:val="13"/>
        </w:rPr>
        <w:t xml:space="preserve">acie </w:t>
      </w:r>
      <w:r w:rsidR="08163013" w:rsidRPr="083A3825">
        <w:rPr>
          <w:i/>
          <w:szCs w:val="12"/>
        </w:rPr>
        <w:t>intelligentiae</w:t>
      </w:r>
      <w:r w:rsidR="08163013">
        <w:rPr>
          <w:szCs w:val="12"/>
        </w:rPr>
        <w:t xml:space="preserve">). </w:t>
      </w:r>
      <w:r w:rsidR="08163013" w:rsidRPr="00273106">
        <w:t xml:space="preserve">Mysl na druhém stupni </w:t>
      </w:r>
      <w:r w:rsidR="08163013" w:rsidRPr="001B017C">
        <w:rPr>
          <w:i/>
        </w:rPr>
        <w:t>memoria</w:t>
      </w:r>
      <w:r w:rsidR="08163013">
        <w:rPr>
          <w:i/>
        </w:rPr>
        <w:fldChar w:fldCharType="begin"/>
      </w:r>
      <w:r w:rsidR="08163013">
        <w:instrText xml:space="preserve"> XE "</w:instrText>
      </w:r>
      <w:r w:rsidR="08163013" w:rsidRPr="00840D0F">
        <w:rPr>
          <w:i/>
        </w:rPr>
        <w:instrText>memoria</w:instrText>
      </w:r>
      <w:r w:rsidR="08163013" w:rsidRPr="008747B0">
        <w:instrText>:</w:instrText>
      </w:r>
      <w:r w:rsidR="08163013" w:rsidRPr="00840D0F">
        <w:instrText>druhý averroismus</w:instrText>
      </w:r>
      <w:r w:rsidR="08163013">
        <w:instrText xml:space="preserve">" </w:instrText>
      </w:r>
      <w:r w:rsidR="08163013">
        <w:rPr>
          <w:i/>
        </w:rPr>
        <w:fldChar w:fldCharType="end"/>
      </w:r>
      <w:r w:rsidR="08163013" w:rsidRPr="00273106">
        <w:t xml:space="preserve"> již není determinována aktuálním </w:t>
      </w:r>
      <w:r w:rsidR="08163013">
        <w:t xml:space="preserve">smyslovým vjemem, ale pracuje pouze se hypostázovanými </w:t>
      </w:r>
      <w:r w:rsidR="00962190">
        <w:rPr>
          <w:i/>
        </w:rPr>
        <w:t>species</w:t>
      </w:r>
      <w:r w:rsidR="08163013" w:rsidRPr="00273106">
        <w:t xml:space="preserve"> </w:t>
      </w:r>
      <w:r w:rsidR="08163013">
        <w:t xml:space="preserve">uloženými ve zvláštním druhu intelektuální paměti </w:t>
      </w:r>
      <w:r w:rsidR="08163013" w:rsidRPr="00273106">
        <w:t>(</w:t>
      </w:r>
      <w:r w:rsidR="08163013" w:rsidRPr="00273106">
        <w:rPr>
          <w:i/>
          <w:szCs w:val="13"/>
        </w:rPr>
        <w:t xml:space="preserve">in </w:t>
      </w:r>
      <w:r w:rsidR="08163013" w:rsidRPr="00273106">
        <w:rPr>
          <w:i/>
        </w:rPr>
        <w:t xml:space="preserve">thesauro </w:t>
      </w:r>
      <w:r w:rsidR="08163013" w:rsidRPr="00273106">
        <w:rPr>
          <w:i/>
          <w:szCs w:val="12"/>
        </w:rPr>
        <w:t xml:space="preserve">intellectualis </w:t>
      </w:r>
      <w:r w:rsidR="08163013" w:rsidRPr="00273106">
        <w:rPr>
          <w:i/>
          <w:szCs w:val="16"/>
        </w:rPr>
        <w:t>memoriae</w:t>
      </w:r>
      <w:r w:rsidR="08163013" w:rsidRPr="00273106">
        <w:t xml:space="preserve">). </w:t>
      </w:r>
      <w:r w:rsidR="08163013">
        <w:t xml:space="preserve">Augustiniánská </w:t>
      </w:r>
      <w:r w:rsidR="08163013" w:rsidRPr="00985A03">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t xml:space="preserve"> nahradila receptivní intelekt. Představivost a i</w:t>
      </w:r>
      <w:r w:rsidR="08163013" w:rsidRPr="00273106">
        <w:t xml:space="preserve">ntelektuální </w:t>
      </w:r>
      <w:r w:rsidR="08163013">
        <w:t xml:space="preserve">poznání se na druhém patře poznání vztahuje k </w:t>
      </w:r>
      <w:r w:rsidR="08163013" w:rsidRPr="00273106">
        <w:t>absentní věci</w:t>
      </w:r>
      <w:r w:rsidR="08163013">
        <w:t xml:space="preserve">, kterou reprezentuje její </w:t>
      </w:r>
      <w:r w:rsidR="00962190" w:rsidRPr="007A51F8">
        <w:t>species</w:t>
      </w:r>
      <w:r w:rsidR="08163013" w:rsidRPr="00273106">
        <w:t xml:space="preserve"> (</w:t>
      </w:r>
      <w:r w:rsidR="08163013" w:rsidRPr="00273106">
        <w:rPr>
          <w:i/>
          <w:szCs w:val="14"/>
        </w:rPr>
        <w:t xml:space="preserve">res videtur praesens, </w:t>
      </w:r>
      <w:r w:rsidR="08163013" w:rsidRPr="00273106">
        <w:rPr>
          <w:i/>
          <w:szCs w:val="12"/>
        </w:rPr>
        <w:t xml:space="preserve">et </w:t>
      </w:r>
      <w:r w:rsidR="08163013" w:rsidRPr="00273106">
        <w:rPr>
          <w:i/>
          <w:szCs w:val="13"/>
        </w:rPr>
        <w:t xml:space="preserve">cogitatur </w:t>
      </w:r>
      <w:r w:rsidR="08163013" w:rsidRPr="00273106">
        <w:rPr>
          <w:i/>
          <w:szCs w:val="14"/>
        </w:rPr>
        <w:t>absens</w:t>
      </w:r>
      <w:r w:rsidR="08163013" w:rsidRPr="00273106">
        <w:t>). Rozdíl mez</w:t>
      </w:r>
      <w:r w:rsidR="08163013">
        <w:t>i</w:t>
      </w:r>
      <w:r w:rsidR="08163013" w:rsidRPr="00273106">
        <w:t xml:space="preserve"> oběma mody </w:t>
      </w:r>
      <w:r w:rsidR="08163013">
        <w:t xml:space="preserve">prezentace </w:t>
      </w:r>
      <w:r w:rsidR="00962190" w:rsidRPr="007A51F8">
        <w:t>species</w:t>
      </w:r>
      <w:r w:rsidR="08163013">
        <w:t xml:space="preserve"> v paměti a v intelektu tkví ve stálosti poznání, které je trvalé pouze u intelektuální</w:t>
      </w:r>
      <w:r w:rsidR="08163013" w:rsidRPr="00273106">
        <w:t xml:space="preserve"> </w:t>
      </w:r>
      <w:r w:rsidR="08163013">
        <w:t xml:space="preserve">formy </w:t>
      </w:r>
      <w:r w:rsidR="08163013" w:rsidRPr="00273106">
        <w:t>(</w:t>
      </w:r>
      <w:r w:rsidR="00962190">
        <w:rPr>
          <w:i/>
          <w:szCs w:val="14"/>
        </w:rPr>
        <w:t>species</w:t>
      </w:r>
      <w:r w:rsidR="08163013" w:rsidRPr="00273106">
        <w:rPr>
          <w:i/>
          <w:szCs w:val="14"/>
        </w:rPr>
        <w:t xml:space="preserve"> </w:t>
      </w:r>
      <w:r w:rsidR="08163013" w:rsidRPr="00273106">
        <w:rPr>
          <w:i/>
          <w:szCs w:val="11"/>
        </w:rPr>
        <w:t>ita</w:t>
      </w:r>
      <w:r w:rsidR="08163013" w:rsidRPr="00273106">
        <w:rPr>
          <w:i/>
          <w:szCs w:val="9"/>
        </w:rPr>
        <w:t xml:space="preserve"> </w:t>
      </w:r>
      <w:r w:rsidR="08163013" w:rsidRPr="00273106">
        <w:rPr>
          <w:i/>
          <w:szCs w:val="13"/>
        </w:rPr>
        <w:t xml:space="preserve">est </w:t>
      </w:r>
      <w:r w:rsidR="08163013" w:rsidRPr="00273106">
        <w:rPr>
          <w:i/>
          <w:szCs w:val="12"/>
        </w:rPr>
        <w:t xml:space="preserve">in </w:t>
      </w:r>
      <w:r w:rsidR="08163013" w:rsidRPr="00273106">
        <w:rPr>
          <w:i/>
        </w:rPr>
        <w:t>anima</w:t>
      </w:r>
      <w:r w:rsidR="08163013">
        <w:t>), a ne u reálné věci (</w:t>
      </w:r>
      <w:r w:rsidR="08163013" w:rsidRPr="00273106">
        <w:rPr>
          <w:i/>
          <w:szCs w:val="17"/>
        </w:rPr>
        <w:t xml:space="preserve">non </w:t>
      </w:r>
      <w:r w:rsidR="08163013" w:rsidRPr="00273106">
        <w:rPr>
          <w:i/>
          <w:szCs w:val="14"/>
        </w:rPr>
        <w:t xml:space="preserve">res cuius </w:t>
      </w:r>
      <w:r w:rsidR="08163013" w:rsidRPr="00273106">
        <w:rPr>
          <w:i/>
          <w:szCs w:val="11"/>
        </w:rPr>
        <w:t>est</w:t>
      </w:r>
      <w:r w:rsidR="08163013" w:rsidRPr="00273106">
        <w:t xml:space="preserve">). </w:t>
      </w:r>
      <w:r w:rsidR="00302AE6">
        <w:t xml:space="preserve">Moderní </w:t>
      </w:r>
      <w:r w:rsidR="08163013">
        <w:t xml:space="preserve">poznání je aktualizováno z vyšších inteligibilních poznávacích forem daných v duši skrze iluminaci. </w:t>
      </w:r>
      <w:r w:rsidR="08163013">
        <w:lastRenderedPageBreak/>
        <w:t>Moderna nepotřebuje k poznání reálnou věc, protože potřebnou aktualitu k výkonu poznání má danou apriorně sama v sobě. Averroes</w:t>
      </w:r>
      <w:r w:rsidR="08163013" w:rsidRPr="00273106">
        <w:t xml:space="preserve">ův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instrText xml:space="preserve">" </w:instrText>
      </w:r>
      <w:r w:rsidR="08163013">
        <w:rPr>
          <w:i/>
        </w:rPr>
        <w:fldChar w:fldCharType="end"/>
      </w:r>
      <w:r w:rsidR="08163013" w:rsidRPr="00273106">
        <w:t xml:space="preserve"> </w:t>
      </w:r>
      <w:r w:rsidR="08163013">
        <w:t xml:space="preserve">jako receptivní schopnost duše proto </w:t>
      </w:r>
      <w:r w:rsidR="08163013" w:rsidRPr="00273106">
        <w:t>nehraje žádnou roli</w:t>
      </w:r>
      <w:r w:rsidR="08163013">
        <w:t xml:space="preserve"> v procesu syntézy intelektuálního poznatku a druhý averroismus si s ním neví rady. Pecham dal tento Averroesův intelekt do materiální sféry (</w:t>
      </w:r>
      <w:r w:rsidR="08163013" w:rsidRPr="0890498C">
        <w:rPr>
          <w:i/>
        </w:rPr>
        <w:t>ratione sui materialis</w:t>
      </w:r>
      <w:r w:rsidR="08163013">
        <w:t>, ibid, p. 43.13</w:t>
      </w:r>
      <w:r w:rsidR="08163013" w:rsidRPr="0805708C">
        <w:fldChar w:fldCharType="begin"/>
      </w:r>
      <w:r w:rsidR="08163013" w:rsidRPr="0805708C">
        <w:instrText xml:space="preserve"> XE "Pecham:</w:instrText>
      </w:r>
      <w:r w:rsidR="08163013" w:rsidRPr="0805708C">
        <w:rPr>
          <w:i/>
        </w:rPr>
        <w:instrText>Quaestiones tractantes De anima</w:instrText>
      </w:r>
      <w:r w:rsidR="08163013">
        <w:instrText xml:space="preserve"> 43</w:instrText>
      </w:r>
      <w:r w:rsidR="08163013" w:rsidRPr="0805708C">
        <w:instrText>.</w:instrText>
      </w:r>
      <w:r w:rsidR="08163013">
        <w:instrText>13</w:instrText>
      </w:r>
      <w:r w:rsidR="08163013" w:rsidRPr="0805708C">
        <w:instrText xml:space="preserve">" </w:instrText>
      </w:r>
      <w:r w:rsidR="08163013" w:rsidRPr="0805708C">
        <w:fldChar w:fldCharType="end"/>
      </w:r>
      <w:r w:rsidR="08163013">
        <w:t xml:space="preserve">), kde vznikají </w:t>
      </w:r>
      <w:r w:rsidR="00E330F9">
        <w:t xml:space="preserve">empirické </w:t>
      </w:r>
      <w:r w:rsidR="08163013">
        <w:t xml:space="preserve">poznatky. Ty jsou na druhém stupni imanentního a apriorního aktuálního poznání avicennisticky denudovány v modu </w:t>
      </w:r>
      <w:r w:rsidR="00BB154A">
        <w:t>„</w:t>
      </w:r>
      <w:r w:rsidR="08163013" w:rsidRPr="0890498C">
        <w:rPr>
          <w:i/>
        </w:rPr>
        <w:t>memoria</w:t>
      </w:r>
      <w:r w:rsidR="08163013">
        <w:t>‒</w:t>
      </w:r>
      <w:r w:rsidR="08163013" w:rsidRPr="0890498C">
        <w:rPr>
          <w:i/>
        </w:rPr>
        <w:t>intellectus</w:t>
      </w:r>
      <w:r w:rsidR="00BB154A">
        <w:t>“. J</w:t>
      </w:r>
      <w:r w:rsidR="08163013">
        <w:t xml:space="preserve">sou nasvíceny zezadu skrze augustiniánskou iluminaci </w:t>
      </w:r>
      <w:r w:rsidR="00744BDF">
        <w:t xml:space="preserve">danou </w:t>
      </w:r>
      <w:r w:rsidR="08163013">
        <w:t xml:space="preserve">od boží tváře. Materiální intelekt poznává </w:t>
      </w:r>
      <w:r w:rsidR="00962190" w:rsidRPr="007A51F8">
        <w:t>species</w:t>
      </w:r>
      <w:r w:rsidR="08163013">
        <w:t xml:space="preserve"> abstrakcí ze smyslů a aktivní intelekt se napojuje na moderní formu paměti, kde jsou </w:t>
      </w:r>
      <w:r w:rsidR="00962190">
        <w:rPr>
          <w:i/>
        </w:rPr>
        <w:t>species</w:t>
      </w:r>
      <w:r w:rsidR="08163013">
        <w:t xml:space="preserve"> uložena. I</w:t>
      </w:r>
      <w:r w:rsidR="08163013" w:rsidRPr="00273106">
        <w:t xml:space="preserve">ntelektuální paměť </w:t>
      </w:r>
      <w:r w:rsidR="08163013">
        <w:t xml:space="preserve">je </w:t>
      </w:r>
      <w:r w:rsidR="08163013" w:rsidRPr="00273106">
        <w:t xml:space="preserve">odvozená od Augustinovy triády v </w:t>
      </w:r>
      <w:r w:rsidR="08163013" w:rsidRPr="00273106">
        <w:rPr>
          <w:i/>
        </w:rPr>
        <w:t>De Trinitate</w:t>
      </w:r>
      <w:r w:rsidR="08163013" w:rsidRPr="00273106">
        <w:t xml:space="preserve"> 10.11.17</w:t>
      </w:r>
      <w:r w:rsidR="00607666">
        <w:fldChar w:fldCharType="begin"/>
      </w:r>
      <w:r w:rsidR="00607666">
        <w:instrText xml:space="preserve"> XE "</w:instrText>
      </w:r>
      <w:r w:rsidR="00607666" w:rsidRPr="006D109E">
        <w:instrText>Augustinus:</w:instrText>
      </w:r>
      <w:r w:rsidR="00607666" w:rsidRPr="006D109E">
        <w:rPr>
          <w:i/>
        </w:rPr>
        <w:instrText>De Trinitate</w:instrText>
      </w:r>
      <w:r w:rsidR="00607666" w:rsidRPr="006D109E">
        <w:instrText xml:space="preserve"> 10.11.17</w:instrText>
      </w:r>
      <w:r w:rsidR="00607666">
        <w:instrText xml:space="preserve">" </w:instrText>
      </w:r>
      <w:r w:rsidR="00607666">
        <w:fldChar w:fldCharType="end"/>
      </w:r>
      <w:r w:rsidR="00607666">
        <w:t xml:space="preserve"> </w:t>
      </w:r>
      <w:r w:rsidR="08163013" w:rsidRPr="00273106">
        <w:t>(</w:t>
      </w:r>
      <w:r w:rsidR="08163013" w:rsidRPr="00273106">
        <w:rPr>
          <w:bCs/>
          <w:i/>
        </w:rPr>
        <w:t>memoria</w:t>
      </w:r>
      <w:r w:rsidR="08163013" w:rsidRPr="00273106">
        <w:rPr>
          <w:b/>
          <w:bCs/>
        </w:rPr>
        <w:t xml:space="preserve"> </w:t>
      </w:r>
      <w:r w:rsidR="08163013" w:rsidRPr="00273106">
        <w:t xml:space="preserve">‒ </w:t>
      </w:r>
      <w:r w:rsidR="08163013" w:rsidRPr="00273106">
        <w:rPr>
          <w:i/>
        </w:rPr>
        <w:t>intelligentia</w:t>
      </w:r>
      <w:r w:rsidR="08163013" w:rsidRPr="00273106">
        <w:t xml:space="preserve"> ‒ </w:t>
      </w:r>
      <w:r w:rsidR="08163013" w:rsidRPr="00273106">
        <w:rPr>
          <w:bCs/>
          <w:i/>
        </w:rPr>
        <w:t>voluntas</w:t>
      </w:r>
      <w:r w:rsidR="08163013">
        <w:t xml:space="preserve">). Tato paměť má aktualitu přímo od boha v </w:t>
      </w:r>
      <w:r w:rsidR="08163013" w:rsidRPr="00273106">
        <w:t xml:space="preserve">rámci </w:t>
      </w:r>
      <w:r w:rsidR="00607477">
        <w:t xml:space="preserve">teologického </w:t>
      </w:r>
      <w:r w:rsidR="08163013">
        <w:t xml:space="preserve">určení </w:t>
      </w:r>
      <w:r w:rsidR="08163013" w:rsidRPr="00273106">
        <w:t xml:space="preserve">člověka jako </w:t>
      </w:r>
      <w:r w:rsidR="08163013" w:rsidRPr="00273106">
        <w:rPr>
          <w:i/>
        </w:rPr>
        <w:t>imago Dei</w:t>
      </w:r>
      <w:r w:rsidR="08163013" w:rsidRPr="00273106">
        <w:t xml:space="preserve">. </w:t>
      </w:r>
      <w:r w:rsidR="08163013">
        <w:t xml:space="preserve">Aktivní intelekt poznává objektivní </w:t>
      </w:r>
      <w:r w:rsidR="00962190">
        <w:rPr>
          <w:i/>
        </w:rPr>
        <w:t>species</w:t>
      </w:r>
      <w:r w:rsidR="08163013">
        <w:t xml:space="preserve"> v aktu specifické anamnéze a denudace, kterou</w:t>
      </w:r>
      <w:r w:rsidR="08163013" w:rsidRPr="00273106">
        <w:t xml:space="preserve"> podržuje intelektuální paměť</w:t>
      </w:r>
      <w:r w:rsidR="08163013">
        <w:t xml:space="preserve"> třetího druhu. Augustiniánská </w:t>
      </w:r>
      <w:r w:rsidR="08163013" w:rsidRPr="08381DB6">
        <w:rPr>
          <w:i/>
        </w:rPr>
        <w:t>memoria</w:t>
      </w:r>
      <w:r w:rsidR="08163013">
        <w:t xml:space="preserve"> neexistuje jako duševní schopnost stejně jako neexistují moderní </w:t>
      </w:r>
      <w:r w:rsidR="00962190">
        <w:rPr>
          <w:i/>
        </w:rPr>
        <w:t>species</w:t>
      </w:r>
      <w:r w:rsidR="08163013">
        <w:t xml:space="preserve">, protože obojí </w:t>
      </w:r>
      <w:r w:rsidR="000B44E3">
        <w:t xml:space="preserve">tvoří </w:t>
      </w:r>
      <w:r w:rsidR="08163013">
        <w:t>myto</w:t>
      </w:r>
      <w:r w:rsidR="000B44E3">
        <w:t xml:space="preserve">logické </w:t>
      </w:r>
      <w:r w:rsidR="08163013">
        <w:t>jsoucno třetího druhu. Po zatmění první substance musí nějaká instance v člověku uchovávat simulákrum</w:t>
      </w:r>
      <w:r w:rsidR="08163013">
        <w:fldChar w:fldCharType="begin"/>
      </w:r>
      <w:r w:rsidR="08163013">
        <w:instrText xml:space="preserve"> XE "</w:instrText>
      </w:r>
      <w:r w:rsidR="08163013" w:rsidRPr="001343B4">
        <w:instrText>simulákrum</w:instrText>
      </w:r>
      <w:r w:rsidR="08163013">
        <w:instrText xml:space="preserve">" </w:instrText>
      </w:r>
      <w:r w:rsidR="08163013">
        <w:fldChar w:fldCharType="end"/>
      </w:r>
      <w:r w:rsidR="08163013">
        <w:t xml:space="preserve"> světa, který si </w:t>
      </w:r>
      <w:r w:rsidR="082A2B7E">
        <w:t xml:space="preserve">modernista </w:t>
      </w:r>
      <w:r w:rsidR="08163013">
        <w:t>vytvořil jak</w:t>
      </w:r>
      <w:r w:rsidR="00CB683B">
        <w:t>o soubor jsoucen třetího druhu.</w:t>
      </w:r>
    </w:p>
    <w:p w:rsidR="006E331C" w:rsidRDefault="08163013" w:rsidP="00494DC2">
      <w:pPr>
        <w:ind w:firstLine="397"/>
      </w:pPr>
      <w:r>
        <w:t xml:space="preserve">Identita světa a člověka je dána v tomto specifickém druhu paměti </w:t>
      </w:r>
      <w:r w:rsidRPr="00985A03">
        <w:rPr>
          <w:i/>
        </w:rPr>
        <w:t>Modernorum</w:t>
      </w:r>
      <w:r>
        <w:t xml:space="preserve">. Tato moderní databáze </w:t>
      </w:r>
      <w:r w:rsidR="089669B7">
        <w:t xml:space="preserve">objektivních </w:t>
      </w:r>
      <w:r w:rsidR="00962190" w:rsidRPr="007A51F8">
        <w:t>species</w:t>
      </w:r>
      <w:r>
        <w:t xml:space="preserve"> </w:t>
      </w:r>
      <w:r w:rsidR="089669B7">
        <w:t xml:space="preserve">třetího druhu </w:t>
      </w:r>
      <w:r>
        <w:t xml:space="preserve">je pokladnice vědění, která nahradila receptivní </w:t>
      </w:r>
      <w:r w:rsidRPr="00972E4E">
        <w:rPr>
          <w:i/>
        </w:rPr>
        <w:t>intellectus possibilis</w:t>
      </w:r>
      <w:r>
        <w:t xml:space="preserve"> prvního averroismu. </w:t>
      </w:r>
      <w:r w:rsidR="00AB1BB8">
        <w:t xml:space="preserve">Species </w:t>
      </w:r>
      <w:r>
        <w:t xml:space="preserve">třetího druhu shromážděná v paměti vytvářejí objektivní nápodobu reálného světa a jsou kdykoliv </w:t>
      </w:r>
      <w:r w:rsidR="08FB3893">
        <w:t xml:space="preserve">aktivovatelná </w:t>
      </w:r>
      <w:r>
        <w:t xml:space="preserve">silou vůle a činného intelektu. Možný intelekt není třeba proto, že paměť již daných a uložených </w:t>
      </w:r>
      <w:r w:rsidR="00962190" w:rsidRPr="00494DC2">
        <w:t>species</w:t>
      </w:r>
      <w:r>
        <w:t xml:space="preserve"> se dá nasvítit zezadu, od činného intelektu. </w:t>
      </w:r>
      <w:r w:rsidR="00494DC2">
        <w:t>Hypostat</w:t>
      </w:r>
      <w:r w:rsidR="00494DC2" w:rsidRPr="00494DC2">
        <w:t xml:space="preserve">ická povaha </w:t>
      </w:r>
      <w:r w:rsidR="00494DC2">
        <w:t xml:space="preserve">species jako </w:t>
      </w:r>
      <w:r w:rsidR="00494DC2" w:rsidRPr="00C56B84">
        <w:rPr>
          <w:i/>
        </w:rPr>
        <w:t>scibile</w:t>
      </w:r>
      <w:r w:rsidR="00494DC2">
        <w:t xml:space="preserve"> zakládá druh poznání</w:t>
      </w:r>
      <w:r w:rsidR="00494DC2" w:rsidRPr="00494DC2">
        <w:t xml:space="preserve">, které </w:t>
      </w:r>
      <w:r w:rsidR="008B71FC">
        <w:t>vytváří objektivní vědění</w:t>
      </w:r>
      <w:r w:rsidR="00494DC2" w:rsidRPr="00494DC2">
        <w:t>.</w:t>
      </w:r>
      <w:r w:rsidR="00494DC2">
        <w:t xml:space="preserve"> </w:t>
      </w:r>
      <w:r>
        <w:t>Pecham transformoval s</w:t>
      </w:r>
      <w:r w:rsidRPr="00273106">
        <w:t xml:space="preserve">myslové obsahy </w:t>
      </w:r>
      <w:r>
        <w:t xml:space="preserve">sofistickým způsobem do </w:t>
      </w:r>
      <w:r w:rsidR="00962190" w:rsidRPr="007A51F8">
        <w:t>species</w:t>
      </w:r>
      <w:r>
        <w:t xml:space="preserve"> uložených </w:t>
      </w:r>
      <w:r w:rsidRPr="00273106">
        <w:t>v intelektuální paměti</w:t>
      </w:r>
      <w:r>
        <w:t xml:space="preserve">, kde jsou skladována společně s věčnými </w:t>
      </w:r>
      <w:r w:rsidR="00962190" w:rsidRPr="007A51F8">
        <w:t>species</w:t>
      </w:r>
      <w:r w:rsidRPr="00273106">
        <w:t>.</w:t>
      </w:r>
      <w:r w:rsidRPr="00273106">
        <w:rPr>
          <w:rStyle w:val="Znakapoznpodarou"/>
        </w:rPr>
        <w:footnoteReference w:id="97"/>
      </w:r>
      <w:r w:rsidRPr="00273106">
        <w:t xml:space="preserve"> </w:t>
      </w:r>
      <w:r>
        <w:t xml:space="preserve">Paměť </w:t>
      </w:r>
      <w:r w:rsidRPr="00273106">
        <w:t xml:space="preserve">obsahuje </w:t>
      </w:r>
      <w:r>
        <w:t xml:space="preserve">všechny </w:t>
      </w:r>
      <w:r w:rsidRPr="00273106">
        <w:t xml:space="preserve">druhy </w:t>
      </w:r>
      <w:r w:rsidR="00962190" w:rsidRPr="00494DC2">
        <w:t>species</w:t>
      </w:r>
      <w:r w:rsidRPr="00E759A5">
        <w:rPr>
          <w:i/>
        </w:rPr>
        <w:fldChar w:fldCharType="begin"/>
      </w:r>
      <w:r w:rsidRPr="00E759A5">
        <w:rPr>
          <w:i/>
        </w:rPr>
        <w:instrText xml:space="preserve"> XE "</w:instrText>
      </w:r>
      <w:r w:rsidRPr="00494DC2">
        <w:instrText>species:druhý averroismus</w:instrText>
      </w:r>
      <w:r w:rsidRPr="00E759A5">
        <w:rPr>
          <w:i/>
        </w:rPr>
        <w:instrText xml:space="preserve">" </w:instrText>
      </w:r>
      <w:r w:rsidRPr="00E759A5">
        <w:rPr>
          <w:i/>
        </w:rPr>
        <w:fldChar w:fldCharType="end"/>
      </w:r>
      <w:r>
        <w:t xml:space="preserve"> známé od Bonaventury (</w:t>
      </w:r>
      <w:r w:rsidR="00962190">
        <w:rPr>
          <w:i/>
        </w:rPr>
        <w:t>species</w:t>
      </w:r>
      <w:r w:rsidRPr="0010707E">
        <w:rPr>
          <w:i/>
        </w:rPr>
        <w:t xml:space="preserve"> </w:t>
      </w:r>
      <w:r>
        <w:rPr>
          <w:i/>
        </w:rPr>
        <w:t xml:space="preserve">abstracta, </w:t>
      </w:r>
      <w:r w:rsidRPr="0010707E">
        <w:rPr>
          <w:i/>
        </w:rPr>
        <w:t>innata</w:t>
      </w:r>
      <w:r>
        <w:t xml:space="preserve">, </w:t>
      </w:r>
      <w:r w:rsidRPr="0010707E">
        <w:rPr>
          <w:i/>
        </w:rPr>
        <w:t>impress</w:t>
      </w:r>
      <w:r w:rsidR="00252544">
        <w:rPr>
          <w:i/>
        </w:rPr>
        <w:t xml:space="preserve">a, </w:t>
      </w:r>
      <w:r w:rsidR="00237F73" w:rsidRPr="00252544">
        <w:lastRenderedPageBreak/>
        <w:t>kap.</w:t>
      </w:r>
      <w:r w:rsidR="08FB3893">
        <w:t xml:space="preserve"> 4</w:t>
      </w:r>
      <w:r>
        <w:t xml:space="preserve">.1.1) plus všechny ostatní druhy </w:t>
      </w:r>
      <w:r w:rsidR="00962190" w:rsidRPr="00252544">
        <w:t>species</w:t>
      </w:r>
      <w:r>
        <w:t xml:space="preserve"> z frantikánské školy druhého averroismu (</w:t>
      </w:r>
      <w:r w:rsidR="00116EE4" w:rsidRPr="000F18F1">
        <w:rPr>
          <w:i/>
        </w:rPr>
        <w:t xml:space="preserve">species </w:t>
      </w:r>
      <w:r w:rsidRPr="08786A61">
        <w:rPr>
          <w:i/>
        </w:rPr>
        <w:t>expressa</w:t>
      </w:r>
      <w:r>
        <w:t xml:space="preserve">, </w:t>
      </w:r>
      <w:r w:rsidRPr="08786A61">
        <w:rPr>
          <w:i/>
        </w:rPr>
        <w:t>relicta</w:t>
      </w:r>
      <w:r>
        <w:t xml:space="preserve">, </w:t>
      </w:r>
      <w:r w:rsidRPr="08786A61">
        <w:rPr>
          <w:i/>
        </w:rPr>
        <w:t>collecta</w:t>
      </w:r>
      <w:r>
        <w:t>)</w:t>
      </w:r>
      <w:r w:rsidRPr="00273106">
        <w:t>.</w:t>
      </w:r>
      <w:r>
        <w:t xml:space="preserve"> Zavedením specifické paměti jako rezervoáru jsoucen třetího druhu vzniká moderní podoba pravdivého poznání v modu Rufusovy univerzální rovnosti (</w:t>
      </w:r>
      <w:r w:rsidRPr="00765FB4">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w:t>
      </w:r>
      <w:r w:rsidRPr="00273106">
        <w:t xml:space="preserve">Tento modus jsoucna třetího druhu je subjektivně zajištěn v paměti jako moderním </w:t>
      </w:r>
      <w:r w:rsidRPr="00273106">
        <w:rPr>
          <w:i/>
        </w:rPr>
        <w:t xml:space="preserve">locus specierum </w:t>
      </w:r>
      <w:r w:rsidRPr="00273106">
        <w:t xml:space="preserve">s odkazem </w:t>
      </w:r>
      <w:r>
        <w:t xml:space="preserve">nejen </w:t>
      </w:r>
      <w:r w:rsidRPr="00273106">
        <w:t xml:space="preserve">na Augustinovu </w:t>
      </w:r>
      <w:r w:rsidRPr="00273106">
        <w:rPr>
          <w:i/>
        </w:rPr>
        <w:t>memoria</w:t>
      </w:r>
      <w:r>
        <w:rPr>
          <w:i/>
        </w:rPr>
        <w:fldChar w:fldCharType="begin"/>
      </w:r>
      <w:r>
        <w:instrText xml:space="preserve"> XE "</w:instrText>
      </w:r>
      <w:r w:rsidRPr="00840D0F">
        <w:rPr>
          <w:i/>
        </w:rPr>
        <w:instrText>memoria:</w:instrText>
      </w:r>
      <w:r w:rsidRPr="00840D0F">
        <w:instrText>druhý averroismus</w:instrText>
      </w:r>
      <w:r>
        <w:instrText xml:space="preserve">" </w:instrText>
      </w:r>
      <w:r>
        <w:rPr>
          <w:i/>
        </w:rPr>
        <w:fldChar w:fldCharType="end"/>
      </w:r>
      <w:r w:rsidRPr="00273106">
        <w:t>, ale i na Aristotela.</w:t>
      </w:r>
      <w:r>
        <w:t xml:space="preserve"> I</w:t>
      </w:r>
      <w:r w:rsidRPr="00273106">
        <w:t xml:space="preserve">ntelektuální </w:t>
      </w:r>
      <w:r>
        <w:t>část duše</w:t>
      </w:r>
      <w:r w:rsidRPr="00273106">
        <w:t xml:space="preserve"> </w:t>
      </w:r>
      <w:r>
        <w:t xml:space="preserve">představuje </w:t>
      </w:r>
      <w:r w:rsidRPr="00273106">
        <w:rPr>
          <w:i/>
        </w:rPr>
        <w:t xml:space="preserve">locus specierum </w:t>
      </w:r>
      <w:r w:rsidRPr="009647F6">
        <w:t>podle</w:t>
      </w:r>
      <w:r>
        <w:rPr>
          <w:i/>
        </w:rPr>
        <w:t xml:space="preserve"> De anima</w:t>
      </w:r>
      <w:r w:rsidRPr="00273106">
        <w:t xml:space="preserve"> 429a27‒28</w:t>
      </w:r>
      <w:r>
        <w:fldChar w:fldCharType="begin"/>
      </w:r>
      <w:r>
        <w:instrText xml:space="preserve"> XE "Aristoteles:</w:instrText>
      </w:r>
      <w:r w:rsidRPr="00D507D7">
        <w:rPr>
          <w:i/>
        </w:rPr>
        <w:instrText>De anima</w:instrText>
      </w:r>
      <w:r w:rsidRPr="00D507D7">
        <w:instrText xml:space="preserve"> 429a27‒28</w:instrText>
      </w:r>
      <w:r>
        <w:instrText xml:space="preserve">" </w:instrText>
      </w:r>
      <w:r>
        <w:fldChar w:fldCharType="end"/>
      </w:r>
      <w:r w:rsidRPr="00273106">
        <w:t xml:space="preserve"> (τὴν ψυχὴν εἶναι τόπον εἰδῶν). </w:t>
      </w:r>
      <w:r>
        <w:t>Aristoteles</w:t>
      </w:r>
      <w:r w:rsidRPr="00273106">
        <w:t xml:space="preserve"> </w:t>
      </w:r>
      <w:r>
        <w:t xml:space="preserve">v této části </w:t>
      </w:r>
      <w:r w:rsidRPr="00273106">
        <w:t xml:space="preserve">pojednává </w:t>
      </w:r>
      <w:r>
        <w:t xml:space="preserve">pouze </w:t>
      </w:r>
      <w:r w:rsidRPr="00273106">
        <w:t xml:space="preserve">intelekt oddělený od smyslů, a nikoliv </w:t>
      </w:r>
      <w:r>
        <w:t xml:space="preserve">definici </w:t>
      </w:r>
      <w:r w:rsidRPr="00273106">
        <w:t>intelekt</w:t>
      </w:r>
      <w:r>
        <w:t>u</w:t>
      </w:r>
      <w:r w:rsidRPr="00273106">
        <w:t xml:space="preserve">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Proto se toto místo stalo kanonickým textem pro druhý averroismus</w:t>
      </w:r>
      <w:r>
        <w:t xml:space="preserve">. Pecham </w:t>
      </w:r>
      <w:r w:rsidRPr="00273106">
        <w:t xml:space="preserve">citací </w:t>
      </w:r>
      <w:r w:rsidRPr="006D5644">
        <w:rPr>
          <w:i/>
        </w:rPr>
        <w:t>De anima</w:t>
      </w:r>
      <w:r>
        <w:t xml:space="preserve"> </w:t>
      </w:r>
      <w:r w:rsidRPr="00273106">
        <w:t xml:space="preserve">oddělil smyslové </w:t>
      </w:r>
      <w:r w:rsidR="00962190">
        <w:rPr>
          <w:i/>
        </w:rPr>
        <w:t>species</w:t>
      </w:r>
      <w:r w:rsidRPr="00273106">
        <w:t xml:space="preserve"> </w:t>
      </w:r>
      <w:r>
        <w:t xml:space="preserve">daná pouze v představivosti </w:t>
      </w:r>
      <w:r w:rsidRPr="00273106">
        <w:t xml:space="preserve">od </w:t>
      </w:r>
      <w:r>
        <w:t xml:space="preserve">porretánských </w:t>
      </w:r>
      <w:r w:rsidR="00962190">
        <w:rPr>
          <w:i/>
        </w:rPr>
        <w:t>species</w:t>
      </w:r>
      <w:r>
        <w:t xml:space="preserve"> </w:t>
      </w:r>
      <w:r w:rsidRPr="00273106">
        <w:t xml:space="preserve">uložených v </w:t>
      </w:r>
      <w:r>
        <w:t xml:space="preserve">moderní </w:t>
      </w:r>
      <w:r w:rsidRPr="00273106">
        <w:t>paměti.</w:t>
      </w:r>
      <w:r>
        <w:t xml:space="preserve"> V nově utvořeném diakosmu moderny musela neexistující </w:t>
      </w:r>
      <w:r w:rsidR="00962190">
        <w:rPr>
          <w:i/>
        </w:rPr>
        <w:t>species</w:t>
      </w:r>
      <w:r>
        <w:t xml:space="preserve"> třetího druhu dostat odpovídající objektivní habitat. </w:t>
      </w:r>
      <w:r w:rsidR="00770A93">
        <w:t xml:space="preserve">Nové místo poznání </w:t>
      </w:r>
      <w:r>
        <w:t>vznikl</w:t>
      </w:r>
      <w:r w:rsidR="00770A93">
        <w:t>o</w:t>
      </w:r>
      <w:r>
        <w:t xml:space="preserve"> tím, že moderní </w:t>
      </w:r>
      <w:r w:rsidR="00770A93">
        <w:t xml:space="preserve">subjekt </w:t>
      </w:r>
      <w:r>
        <w:t xml:space="preserve">těchto objektivních obsahů </w:t>
      </w:r>
      <w:r w:rsidR="00770A93">
        <w:t xml:space="preserve">má substanciální </w:t>
      </w:r>
      <w:r>
        <w:t>ha</w:t>
      </w:r>
      <w:r w:rsidR="00770A93">
        <w:t xml:space="preserve">bitus nutný ke skladování a aktivaci objektivních </w:t>
      </w:r>
      <w:r w:rsidR="00962190" w:rsidRPr="00770A93">
        <w:t>species</w:t>
      </w:r>
      <w:r w:rsidR="00770A93">
        <w:rPr>
          <w:i/>
        </w:rPr>
        <w:t xml:space="preserve"> </w:t>
      </w:r>
      <w:r w:rsidR="00770A93">
        <w:t>(</w:t>
      </w:r>
      <w:r w:rsidR="00770A93" w:rsidRPr="004625FE">
        <w:rPr>
          <w:i/>
          <w:szCs w:val="13"/>
        </w:rPr>
        <w:t xml:space="preserve">in acie </w:t>
      </w:r>
      <w:r w:rsidR="00770A93" w:rsidRPr="004625FE">
        <w:rPr>
          <w:i/>
          <w:szCs w:val="12"/>
        </w:rPr>
        <w:t>intelligentiae</w:t>
      </w:r>
      <w:r w:rsidR="00770A93">
        <w:t xml:space="preserve">). Ilumináti tím vytvořili další důležitý prvek digitálního homuncula. Moderní </w:t>
      </w:r>
      <w:r>
        <w:t xml:space="preserve">paměť </w:t>
      </w:r>
      <w:r w:rsidR="00770A93">
        <w:t>(</w:t>
      </w:r>
      <w:r w:rsidR="00770A93" w:rsidRPr="00273106">
        <w:rPr>
          <w:i/>
          <w:szCs w:val="13"/>
        </w:rPr>
        <w:t xml:space="preserve">in </w:t>
      </w:r>
      <w:r w:rsidR="00770A93" w:rsidRPr="00273106">
        <w:rPr>
          <w:i/>
        </w:rPr>
        <w:t xml:space="preserve">thesauro </w:t>
      </w:r>
      <w:r w:rsidR="00770A93" w:rsidRPr="00273106">
        <w:rPr>
          <w:i/>
          <w:szCs w:val="12"/>
        </w:rPr>
        <w:t xml:space="preserve">intellectualis </w:t>
      </w:r>
      <w:r w:rsidR="00770A93" w:rsidRPr="00273106">
        <w:rPr>
          <w:i/>
          <w:szCs w:val="16"/>
        </w:rPr>
        <w:t>memoriae</w:t>
      </w:r>
      <w:r w:rsidR="00770A93">
        <w:t xml:space="preserve">) </w:t>
      </w:r>
      <w:r>
        <w:t>u</w:t>
      </w:r>
      <w:r w:rsidR="00770A93">
        <w:t xml:space="preserve">schovává jsoucna </w:t>
      </w:r>
      <w:r>
        <w:t>třetího druhu  na způsob operační paměti počítače (</w:t>
      </w:r>
      <w:r>
        <w:rPr>
          <w:i/>
        </w:rPr>
        <w:t>Random A</w:t>
      </w:r>
      <w:r w:rsidRPr="00822139">
        <w:rPr>
          <w:i/>
        </w:rPr>
        <w:t>cces</w:t>
      </w:r>
      <w:r>
        <w:rPr>
          <w:i/>
        </w:rPr>
        <w:t>s M</w:t>
      </w:r>
      <w:r w:rsidRPr="00822139">
        <w:rPr>
          <w:i/>
        </w:rPr>
        <w:t>emory</w:t>
      </w:r>
      <w:r>
        <w:rPr>
          <w:i/>
        </w:rPr>
        <w:fldChar w:fldCharType="begin"/>
      </w:r>
      <w:r>
        <w:instrText xml:space="preserve"> XE "memoria:</w:instrText>
      </w:r>
      <w:r w:rsidRPr="00D0133E">
        <w:rPr>
          <w:i/>
        </w:rPr>
        <w:instrText>Random Access Memory</w:instrText>
      </w:r>
      <w:r>
        <w:instrText xml:space="preserve">" </w:instrText>
      </w:r>
      <w:r>
        <w:rPr>
          <w:i/>
        </w:rPr>
        <w:fldChar w:fldCharType="end"/>
      </w:r>
      <w:r w:rsidR="00384302">
        <w:rPr>
          <w:i/>
        </w:rPr>
        <w:t xml:space="preserve">, </w:t>
      </w:r>
      <w:r w:rsidR="00384302" w:rsidRPr="00A37982">
        <w:rPr>
          <w:szCs w:val="24"/>
        </w:rPr>
        <w:t>RAM</w:t>
      </w:r>
      <w:r>
        <w:t>). Původní neoplatonský diakosmos se přesunul přímo</w:t>
      </w:r>
      <w:r w:rsidR="08D43DFB">
        <w:t xml:space="preserve"> do mysli, protože </w:t>
      </w:r>
      <w:r w:rsidR="00BE2A8A">
        <w:t>modernisté</w:t>
      </w:r>
      <w:r>
        <w:t xml:space="preserve"> si nosí své objektivní zásvětí trvale s sebou. </w:t>
      </w:r>
      <w:r w:rsidR="086F4049">
        <w:t>V podsvětí jsou jako doma a r</w:t>
      </w:r>
      <w:r>
        <w:t>eálný svět poznávají</w:t>
      </w:r>
      <w:r w:rsidR="086F4049">
        <w:t xml:space="preserve"> jen v zrcadle a nejasně. </w:t>
      </w:r>
      <w:r>
        <w:t>Pecham</w:t>
      </w:r>
      <w:r w:rsidR="00BE2A8A">
        <w:t xml:space="preserve"> vytvořil m</w:t>
      </w:r>
      <w:r>
        <w:t xml:space="preserve">oderní databázový systém skladující všechna </w:t>
      </w:r>
      <w:r w:rsidR="00962190">
        <w:rPr>
          <w:i/>
        </w:rPr>
        <w:t>species</w:t>
      </w:r>
      <w:r>
        <w:t xml:space="preserve"> třetího druhu </w:t>
      </w:r>
      <w:r w:rsidR="086F4049">
        <w:t>na jednom místě</w:t>
      </w:r>
      <w:r w:rsidR="0058760B">
        <w:t xml:space="preserve">. Postmoderna </w:t>
      </w:r>
      <w:r>
        <w:t xml:space="preserve">pod vedením informaticky zdatných Fúrii </w:t>
      </w:r>
      <w:r w:rsidR="0058760B">
        <w:t xml:space="preserve">zoufale pracuje na tom, </w:t>
      </w:r>
      <w:r>
        <w:t xml:space="preserve">aby co nejspolehlivěji a nejtrvaleji uložila všechna neexistující jsoucna třetího druhu. </w:t>
      </w:r>
      <w:r w:rsidR="0058760B" w:rsidRPr="0058760B">
        <w:t>John Locke</w:t>
      </w:r>
      <w:r w:rsidR="0058760B">
        <w:fldChar w:fldCharType="begin"/>
      </w:r>
      <w:r w:rsidR="0058760B">
        <w:instrText xml:space="preserve"> XE "</w:instrText>
      </w:r>
      <w:r w:rsidR="0058760B" w:rsidRPr="00204F54">
        <w:instrText>Locke, J.</w:instrText>
      </w:r>
      <w:r w:rsidR="0058760B">
        <w:instrText xml:space="preserve">" </w:instrText>
      </w:r>
      <w:r w:rsidR="0058760B">
        <w:fldChar w:fldCharType="end"/>
      </w:r>
      <w:r w:rsidR="0058760B" w:rsidRPr="0058760B">
        <w:t xml:space="preserve"> aktualizoval doktrínu druhého averroismu pro postmodernismus a tento druh paměti</w:t>
      </w:r>
      <w:r w:rsidR="0058760B">
        <w:fldChar w:fldCharType="begin"/>
      </w:r>
      <w:r w:rsidR="0058760B">
        <w:instrText xml:space="preserve"> XE "</w:instrText>
      </w:r>
      <w:r w:rsidR="0058760B" w:rsidRPr="00826A2C">
        <w:rPr>
          <w:i/>
        </w:rPr>
        <w:instrText>memoria</w:instrText>
      </w:r>
      <w:r w:rsidR="0058760B" w:rsidRPr="00D710FC">
        <w:instrText>:Locke</w:instrText>
      </w:r>
      <w:r w:rsidR="0058760B">
        <w:instrText xml:space="preserve">" </w:instrText>
      </w:r>
      <w:r w:rsidR="0058760B">
        <w:fldChar w:fldCharType="end"/>
      </w:r>
      <w:r w:rsidR="0058760B" w:rsidRPr="0058760B">
        <w:t xml:space="preserve"> </w:t>
      </w:r>
      <w:r w:rsidR="0058760B">
        <w:t>na</w:t>
      </w:r>
      <w:r w:rsidR="0058760B" w:rsidRPr="0058760B">
        <w:t xml:space="preserve">vázal na akt poznání, </w:t>
      </w:r>
      <w:r w:rsidR="0058760B">
        <w:t xml:space="preserve">a dokonce i na identitu </w:t>
      </w:r>
      <w:r w:rsidR="00412645">
        <w:t xml:space="preserve">postmoderního </w:t>
      </w:r>
      <w:r w:rsidR="0058760B">
        <w:t xml:space="preserve">individua </w:t>
      </w:r>
      <w:r>
        <w:t>(</w:t>
      </w:r>
      <w:r w:rsidR="08600584">
        <w:t>kap. 4</w:t>
      </w:r>
      <w:r w:rsidRPr="00273106">
        <w:t>.4.3</w:t>
      </w:r>
      <w:r>
        <w:t xml:space="preserve">). Postmoderní člověk bez vlastní paměti </w:t>
      </w:r>
      <w:r w:rsidR="000906D2">
        <w:t xml:space="preserve">ztratil </w:t>
      </w:r>
      <w:r>
        <w:t>svůj základní poklad</w:t>
      </w:r>
      <w:r w:rsidR="000906D2">
        <w:t xml:space="preserve"> vědění</w:t>
      </w:r>
      <w:r>
        <w:t xml:space="preserve">, protože není schopen objektivně poznat svět. Bez tohoto pokladu nemá vlastní identitu, proto není ani svéprávný. </w:t>
      </w:r>
      <w:r w:rsidR="000906D2">
        <w:t>Informatika v epoše metafyzického nihilismu</w:t>
      </w:r>
      <w:r>
        <w:fldChar w:fldCharType="begin"/>
      </w:r>
      <w:r>
        <w:instrText xml:space="preserve"> XE "</w:instrText>
      </w:r>
      <w:r w:rsidRPr="00215217">
        <w:instrText>informatika</w:instrText>
      </w:r>
      <w:r>
        <w:instrText xml:space="preserve">" </w:instrText>
      </w:r>
      <w:r>
        <w:fldChar w:fldCharType="end"/>
      </w:r>
      <w:r>
        <w:t xml:space="preserve"> postavil</w:t>
      </w:r>
      <w:r w:rsidR="000906D2">
        <w:t>a otázku paměti na první místo</w:t>
      </w:r>
      <w:r>
        <w:t xml:space="preserve">. Bez serverů spojených v systému </w:t>
      </w:r>
      <w:r w:rsidRPr="000F3E83">
        <w:rPr>
          <w:i/>
        </w:rPr>
        <w:t>cloud computing</w:t>
      </w:r>
      <w:r>
        <w:rPr>
          <w:i/>
        </w:rPr>
        <w:fldChar w:fldCharType="begin"/>
      </w:r>
      <w:r>
        <w:instrText xml:space="preserve"> XE "</w:instrText>
      </w:r>
      <w:r w:rsidRPr="00621429">
        <w:rPr>
          <w:i/>
        </w:rPr>
        <w:instrText>cloud computing</w:instrText>
      </w:r>
      <w:r>
        <w:instrText xml:space="preserve">" </w:instrText>
      </w:r>
      <w:r>
        <w:rPr>
          <w:i/>
        </w:rPr>
        <w:fldChar w:fldCharType="end"/>
      </w:r>
      <w:r>
        <w:t xml:space="preserve"> by dnes nebyla možná identita objektivního poznání na glo</w:t>
      </w:r>
      <w:r w:rsidR="005A31DF">
        <w:t xml:space="preserve">bální úrovni. </w:t>
      </w:r>
      <w:r w:rsidR="005A31DF" w:rsidRPr="005A31DF">
        <w:t xml:space="preserve">Moderní paměť zajistila základní uložení </w:t>
      </w:r>
      <w:r w:rsidR="005A31DF">
        <w:t xml:space="preserve">univočních </w:t>
      </w:r>
      <w:r w:rsidR="005A31DF">
        <w:lastRenderedPageBreak/>
        <w:t>species</w:t>
      </w:r>
      <w:r w:rsidR="005A31DF" w:rsidRPr="005A31DF">
        <w:t>. Pecham hájil tezi, kterou první averroismus principiálně odmítal, tj. přímé poznávání univerzálií v hylemo</w:t>
      </w:r>
      <w:r w:rsidR="005A31DF">
        <w:t>r</w:t>
      </w:r>
      <w:r w:rsidR="005A31DF" w:rsidRPr="005A31DF">
        <w:t>fických věcech</w:t>
      </w:r>
      <w:r w:rsidR="005A31DF">
        <w:t xml:space="preserve"> </w:t>
      </w:r>
      <w:r w:rsidRPr="00273106">
        <w:t>(</w:t>
      </w:r>
      <w:r w:rsidRPr="00273106">
        <w:rPr>
          <w:i/>
        </w:rPr>
        <w:t xml:space="preserve">recipit ergo intellectus </w:t>
      </w:r>
      <w:r w:rsidR="00962190">
        <w:rPr>
          <w:i/>
        </w:rPr>
        <w:t>species</w:t>
      </w:r>
      <w:r w:rsidRPr="00273106">
        <w:rPr>
          <w:i/>
        </w:rPr>
        <w:t xml:space="preserve"> particularium</w:t>
      </w:r>
      <w:r w:rsidRPr="00273106">
        <w:t>).</w:t>
      </w:r>
      <w:r w:rsidRPr="00273106">
        <w:rPr>
          <w:rStyle w:val="Znakapoznpodarou"/>
        </w:rPr>
        <w:footnoteReference w:id="98"/>
      </w:r>
      <w:r w:rsidRPr="00273106">
        <w:t xml:space="preserve"> </w:t>
      </w:r>
      <w:r w:rsidR="00DE3399">
        <w:t xml:space="preserve">Materie </w:t>
      </w:r>
      <w:r w:rsidR="00DE3399" w:rsidRPr="00DE3399">
        <w:t xml:space="preserve">třetího druhu tvoří </w:t>
      </w:r>
      <w:r w:rsidR="00DE3399">
        <w:t>subjekt pro tato objektivní species</w:t>
      </w:r>
      <w:r w:rsidR="00DE3399" w:rsidRPr="00DE3399">
        <w:t>, kter</w:t>
      </w:r>
      <w:r w:rsidR="00DE3399">
        <w:t>á jsou přijímána</w:t>
      </w:r>
      <w:r w:rsidR="00DE3399" w:rsidRPr="00DE3399">
        <w:t xml:space="preserve"> </w:t>
      </w:r>
      <w:r w:rsidR="00DE3399">
        <w:t xml:space="preserve">materiálním </w:t>
      </w:r>
      <w:r w:rsidR="00DE3399" w:rsidRPr="00DE3399">
        <w:t xml:space="preserve">intelektem a </w:t>
      </w:r>
      <w:r w:rsidR="006E331C">
        <w:t>pak ukládána do moderní paměti.</w:t>
      </w:r>
    </w:p>
    <w:p w:rsidR="00BC4B8C" w:rsidRDefault="08163013" w:rsidP="006E331C">
      <w:pPr>
        <w:ind w:firstLine="397"/>
      </w:pPr>
      <w:r>
        <w:t>D</w:t>
      </w:r>
      <w:r w:rsidRPr="00273106">
        <w:t>ruh</w:t>
      </w:r>
      <w:r>
        <w:t xml:space="preserve">ý </w:t>
      </w:r>
      <w:r w:rsidRPr="00273106">
        <w:t>averroismu</w:t>
      </w:r>
      <w:r>
        <w:t>s</w:t>
      </w:r>
      <w:r w:rsidRPr="00273106">
        <w:t xml:space="preserve"> </w:t>
      </w:r>
      <w:r>
        <w:t xml:space="preserve">nemá žádný myšlenkový nástroj, jak popsat existenciální výkon </w:t>
      </w:r>
      <w:r w:rsidRPr="00273106">
        <w:t>receptivního intelektu</w:t>
      </w:r>
      <w:r>
        <w:t xml:space="preserve"> v reálné osobě, protože odmítl Averroesův existenciální výkon </w:t>
      </w:r>
      <w:r w:rsidR="00D02027">
        <w:t xml:space="preserve">myšlení </w:t>
      </w:r>
      <w:r>
        <w:t xml:space="preserve">v modu </w:t>
      </w:r>
      <w:r w:rsidRPr="00E759A5">
        <w:rPr>
          <w:i/>
        </w:rPr>
        <w:t xml:space="preserve">tertium </w:t>
      </w:r>
      <w:r w:rsidR="00962190">
        <w:rPr>
          <w:i/>
        </w:rPr>
        <w:t>genus</w:t>
      </w:r>
      <w:r w:rsidRPr="00273106">
        <w:t xml:space="preserve">. </w:t>
      </w:r>
      <w:r w:rsidR="00D752F5" w:rsidRPr="00D752F5">
        <w:t>Pecham připravil půdu pro současnou nihilistickou redukci myšlení na neexistující subjekt, který je def</w:t>
      </w:r>
      <w:r w:rsidR="00D752F5">
        <w:t>inován jako druh pseudomaterie</w:t>
      </w:r>
      <w:r w:rsidR="00D752F5" w:rsidRPr="00D752F5">
        <w:t>. Modernistickou</w:t>
      </w:r>
      <w:r w:rsidR="00D752F5">
        <w:t xml:space="preserve"> tezi o pluralitě</w:t>
      </w:r>
      <w:r w:rsidR="00D752F5" w:rsidRPr="00D752F5">
        <w:t xml:space="preserve"> materiálního intelektu </w:t>
      </w:r>
      <w:r w:rsidR="00D752F5">
        <w:t xml:space="preserve">skrze materii </w:t>
      </w:r>
      <w:r w:rsidR="00D752F5" w:rsidRPr="00D752F5">
        <w:t xml:space="preserve">třetího druhu </w:t>
      </w:r>
      <w:r w:rsidR="00D752F5">
        <w:t xml:space="preserve">pak </w:t>
      </w:r>
      <w:r w:rsidR="00D752F5" w:rsidRPr="00D752F5">
        <w:t>sofisti</w:t>
      </w:r>
      <w:r w:rsidR="00D752F5">
        <w:t xml:space="preserve">cky </w:t>
      </w:r>
      <w:r w:rsidR="00D752F5" w:rsidRPr="00D752F5">
        <w:t xml:space="preserve">přisoudil Averroesovi. </w:t>
      </w:r>
      <w:r w:rsidRPr="00273106">
        <w:t>Opět do</w:t>
      </w:r>
      <w:r w:rsidR="00D752F5">
        <w:t xml:space="preserve">šlo </w:t>
      </w:r>
      <w:r w:rsidRPr="00273106">
        <w:t xml:space="preserve">na Alexandrovo </w:t>
      </w:r>
      <w:r>
        <w:t xml:space="preserve">a Themistiovo </w:t>
      </w:r>
      <w:r w:rsidRPr="00273106">
        <w:t>řešení</w:t>
      </w:r>
      <w:r w:rsidR="00F12E7A">
        <w:t xml:space="preserve"> odděleného intelektu, které Averroes zásadně odmítal</w:t>
      </w:r>
      <w:r>
        <w:t xml:space="preserve">. </w:t>
      </w:r>
      <w:r w:rsidRPr="00273106">
        <w:t>Druhý averroismus</w:t>
      </w:r>
      <w:r>
        <w:t xml:space="preserve"> odchovaný Avicennou a Avicebron</w:t>
      </w:r>
      <w:r w:rsidRPr="00273106">
        <w:t>em četl Aristotela</w:t>
      </w:r>
      <w:r>
        <w:t xml:space="preserve"> </w:t>
      </w:r>
      <w:r w:rsidR="00022E91">
        <w:t xml:space="preserve">v paradigmatu </w:t>
      </w:r>
      <w:r>
        <w:t>univerzálního hylemorfismu</w:t>
      </w:r>
      <w:r>
        <w:fldChar w:fldCharType="begin"/>
      </w:r>
      <w:r>
        <w:instrText xml:space="preserve"> XE "</w:instrText>
      </w:r>
      <w:r w:rsidRPr="00423560">
        <w:instrText>univerzální hylemorfismus</w:instrText>
      </w:r>
      <w:r>
        <w:instrText xml:space="preserve">" </w:instrText>
      </w:r>
      <w:r>
        <w:fldChar w:fldCharType="end"/>
      </w:r>
      <w:r w:rsidR="00022E91">
        <w:t xml:space="preserve">. Forma a </w:t>
      </w:r>
      <w:r>
        <w:t>látka funguje</w:t>
      </w:r>
      <w:r w:rsidRPr="00273106">
        <w:t xml:space="preserve"> v modu </w:t>
      </w:r>
      <w:r w:rsidRPr="009647F6">
        <w:rPr>
          <w:i/>
        </w:rPr>
        <w:t>tertium ens</w:t>
      </w:r>
      <w:r>
        <w:t xml:space="preserve"> a tvoří objektivní atomární substanci</w:t>
      </w:r>
      <w:r w:rsidR="08966E83">
        <w:t xml:space="preserve"> </w:t>
      </w:r>
      <w:r w:rsidR="08966E83" w:rsidRPr="081942A4">
        <w:rPr>
          <w:szCs w:val="24"/>
        </w:rPr>
        <w:t>(</w:t>
      </w:r>
      <w:r w:rsidR="08966E83" w:rsidRPr="081942A4">
        <w:rPr>
          <w:i/>
          <w:szCs w:val="24"/>
        </w:rPr>
        <w:t>individuum, concretum</w:t>
      </w:r>
      <w:r w:rsidR="08966E83" w:rsidRPr="081942A4">
        <w:rPr>
          <w:szCs w:val="24"/>
        </w:rPr>
        <w:t>)</w:t>
      </w:r>
      <w:r>
        <w:t xml:space="preserve">. Činný intelekt nazírá univoční a hypostázovaná </w:t>
      </w:r>
      <w:r w:rsidR="00962190" w:rsidRPr="004543CC">
        <w:t>species</w:t>
      </w:r>
      <w:r>
        <w:t xml:space="preserve"> a pak je ukládá </w:t>
      </w:r>
      <w:r w:rsidRPr="00273106">
        <w:t xml:space="preserve">v </w:t>
      </w:r>
      <w:r>
        <w:t>receptáklu paměti třetího druhu. Jejich reaktivace v aktu poznání probíhá skrze hypostázovaný činný intelekt daný jako substance</w:t>
      </w:r>
      <w:r w:rsidR="00A507E4">
        <w:t>.</w:t>
      </w:r>
      <w:r w:rsidR="006E331C">
        <w:t xml:space="preserve"> </w:t>
      </w:r>
      <w:r w:rsidR="00A507E4">
        <w:t>Moderní o</w:t>
      </w:r>
      <w:r>
        <w:t xml:space="preserve">soba se skládá z nemateriální duše, hypostázovaného intelektu spojeného s pamětí třetího druhu a z materiálního těla, k němuž patří představivost a </w:t>
      </w:r>
      <w:r w:rsidRPr="00273106">
        <w:rPr>
          <w:i/>
        </w:rPr>
        <w:t>intellectus materialis</w:t>
      </w:r>
      <w:r>
        <w:rPr>
          <w:i/>
        </w:rPr>
        <w:fldChar w:fldCharType="begin"/>
      </w:r>
      <w:r>
        <w:instrText xml:space="preserve"> XE "</w:instrText>
      </w:r>
      <w:r w:rsidRPr="00B244FB">
        <w:instrText>osoba:druhý averroismus</w:instrText>
      </w:r>
      <w:r>
        <w:instrText xml:space="preserve">" </w:instrText>
      </w:r>
      <w:r>
        <w:rPr>
          <w:i/>
        </w:rPr>
        <w:fldChar w:fldCharType="end"/>
      </w:r>
      <w:r>
        <w:t>. Tato sbírka hypostází zvaná „člověk“ je pak sjednocena skrze koncept moderní</w:t>
      </w:r>
      <w:r w:rsidR="00963F2F">
        <w:t xml:space="preserve">ho colligatio </w:t>
      </w:r>
      <w:r w:rsidRPr="00273106">
        <w:t xml:space="preserve">a podle </w:t>
      </w:r>
      <w:r>
        <w:t xml:space="preserve">Bonaventurova </w:t>
      </w:r>
      <w:r w:rsidRPr="00963F2F">
        <w:rPr>
          <w:i/>
        </w:rPr>
        <w:t>ap</w:t>
      </w:r>
      <w:r w:rsidR="00963F2F" w:rsidRPr="00963F2F">
        <w:rPr>
          <w:i/>
        </w:rPr>
        <w:t>p</w:t>
      </w:r>
      <w:r w:rsidRPr="00963F2F">
        <w:rPr>
          <w:i/>
        </w:rPr>
        <w:t>etitu</w:t>
      </w:r>
      <w:r w:rsidR="00963F2F" w:rsidRPr="00963F2F">
        <w:rPr>
          <w:i/>
        </w:rPr>
        <w:t>s</w:t>
      </w:r>
      <w:r w:rsidR="00963F2F">
        <w:t>. P</w:t>
      </w:r>
      <w:r>
        <w:t xml:space="preserve">echam </w:t>
      </w:r>
      <w:r w:rsidR="00963F2F">
        <w:t xml:space="preserve">spojil duši a skrze </w:t>
      </w:r>
      <w:r>
        <w:t xml:space="preserve">koncept </w:t>
      </w:r>
      <w:r w:rsidR="00963F2F">
        <w:t xml:space="preserve">objektivní přitažlivosti </w:t>
      </w:r>
      <w:r>
        <w:t>(</w:t>
      </w:r>
      <w:r w:rsidRPr="00273106">
        <w:rPr>
          <w:i/>
        </w:rPr>
        <w:t>inclinatio</w:t>
      </w:r>
      <w:r w:rsidR="00963F2F">
        <w:t>)</w:t>
      </w:r>
      <w:r w:rsidRPr="00273106">
        <w:t>.</w:t>
      </w:r>
      <w:r w:rsidRPr="00273106">
        <w:rPr>
          <w:rStyle w:val="Znakapoznpodarou"/>
        </w:rPr>
        <w:footnoteReference w:id="99"/>
      </w:r>
      <w:r w:rsidRPr="00273106">
        <w:t xml:space="preserve"> Samotná duše by měla </w:t>
      </w:r>
      <w:r w:rsidR="00963F2F">
        <w:t xml:space="preserve">podle moderního dualismu </w:t>
      </w:r>
      <w:r w:rsidRPr="00273106">
        <w:t>mnohem jasnější poznání separovaných nemateriálních substancí, než když je v těle (</w:t>
      </w:r>
      <w:r w:rsidRPr="00273106">
        <w:rPr>
          <w:i/>
          <w:szCs w:val="14"/>
        </w:rPr>
        <w:t xml:space="preserve">limpidius </w:t>
      </w:r>
      <w:r w:rsidRPr="00273106">
        <w:rPr>
          <w:i/>
          <w:szCs w:val="15"/>
        </w:rPr>
        <w:t xml:space="preserve">cognoscat </w:t>
      </w:r>
      <w:r w:rsidRPr="00273106">
        <w:rPr>
          <w:i/>
          <w:szCs w:val="14"/>
        </w:rPr>
        <w:t xml:space="preserve">separata </w:t>
      </w:r>
      <w:r w:rsidRPr="00273106">
        <w:rPr>
          <w:i/>
          <w:szCs w:val="18"/>
        </w:rPr>
        <w:t xml:space="preserve">quam </w:t>
      </w:r>
      <w:r w:rsidRPr="00273106">
        <w:rPr>
          <w:i/>
          <w:szCs w:val="15"/>
        </w:rPr>
        <w:t xml:space="preserve">coniuncta </w:t>
      </w:r>
      <w:r w:rsidRPr="00273106">
        <w:rPr>
          <w:i/>
          <w:szCs w:val="14"/>
        </w:rPr>
        <w:t>corpori anima</w:t>
      </w:r>
      <w:r w:rsidRPr="00273106">
        <w:t xml:space="preserve">). Citát </w:t>
      </w:r>
      <w:r>
        <w:t>neoplatonsk</w:t>
      </w:r>
      <w:r w:rsidRPr="00273106">
        <w:t xml:space="preserve">ého ražení </w:t>
      </w:r>
      <w:r>
        <w:t>ukazuje, že tělo je pro duši</w:t>
      </w:r>
      <w:r w:rsidRPr="00273106">
        <w:t xml:space="preserve"> překážkou, i když </w:t>
      </w:r>
      <w:r w:rsidR="00963F2F">
        <w:t>je nutné pro poznání</w:t>
      </w:r>
      <w:r w:rsidRPr="00273106">
        <w:t>. Toto pohrdání tělem odsoudil první a</w:t>
      </w:r>
      <w:r>
        <w:t xml:space="preserve">verroismus už </w:t>
      </w:r>
      <w:r>
        <w:lastRenderedPageBreak/>
        <w:t>za Alverna jako nekřesťanské, protože sleduje dualismus neoplatonsk</w:t>
      </w:r>
      <w:r w:rsidRPr="00273106">
        <w:t>é arabské a židovské mystiky</w:t>
      </w:r>
      <w:r>
        <w:t xml:space="preserve"> v rámci </w:t>
      </w:r>
      <w:r w:rsidRPr="0093674F">
        <w:rPr>
          <w:i/>
        </w:rPr>
        <w:t>sequaces Aristotelis</w:t>
      </w:r>
      <w:r>
        <w:rPr>
          <w:i/>
        </w:rPr>
        <w:fldChar w:fldCharType="begin"/>
      </w:r>
      <w:r>
        <w:instrText xml:space="preserve"> XE "druhý averroismus:</w:instrText>
      </w:r>
      <w:r w:rsidRPr="001D7C7D">
        <w:rPr>
          <w:i/>
        </w:rPr>
        <w:instrText>sequaces Aristotelis</w:instrText>
      </w:r>
      <w:r>
        <w:instrText xml:space="preserve">" </w:instrText>
      </w:r>
      <w:r>
        <w:rPr>
          <w:i/>
        </w:rPr>
        <w:fldChar w:fldCharType="end"/>
      </w:r>
      <w:r w:rsidRPr="00273106">
        <w:t xml:space="preserve">. </w:t>
      </w:r>
      <w:r w:rsidR="00BC4B8C" w:rsidRPr="00273106">
        <w:t xml:space="preserve">Výklad první matrice objektivity ukázal, že </w:t>
      </w:r>
      <w:r w:rsidR="00BC4B8C">
        <w:t>Averroes</w:t>
      </w:r>
      <w:r w:rsidR="00BC4B8C" w:rsidRPr="00273106">
        <w:t xml:space="preserve"> </w:t>
      </w:r>
      <w:r w:rsidR="00BC4B8C">
        <w:t xml:space="preserve">odmítl intelekt jako substanci jak </w:t>
      </w:r>
      <w:r w:rsidR="00BC4B8C" w:rsidRPr="00273106">
        <w:t xml:space="preserve">ve škole </w:t>
      </w:r>
      <w:r w:rsidR="00BC4B8C">
        <w:t>a</w:t>
      </w:r>
      <w:r w:rsidR="00BC4B8C" w:rsidRPr="00273106">
        <w:t>lexandrovců</w:t>
      </w:r>
      <w:r w:rsidR="00BC4B8C">
        <w:t>,</w:t>
      </w:r>
      <w:r w:rsidR="00BC4B8C">
        <w:fldChar w:fldCharType="begin"/>
      </w:r>
      <w:r w:rsidR="00BC4B8C">
        <w:instrText xml:space="preserve"> XE "alexandrovci" </w:instrText>
      </w:r>
      <w:r w:rsidR="00BC4B8C">
        <w:fldChar w:fldCharType="end"/>
      </w:r>
      <w:r w:rsidR="00BC4B8C" w:rsidRPr="00273106">
        <w:t xml:space="preserve"> </w:t>
      </w:r>
      <w:r w:rsidR="00BC4B8C">
        <w:t>tak</w:t>
      </w:r>
      <w:r w:rsidR="00BC4B8C" w:rsidRPr="00273106">
        <w:t xml:space="preserve"> u Themistia</w:t>
      </w:r>
      <w:r w:rsidR="00BC4B8C">
        <w:fldChar w:fldCharType="begin"/>
      </w:r>
      <w:r w:rsidR="00BC4B8C">
        <w:instrText xml:space="preserve"> XE "</w:instrText>
      </w:r>
      <w:r w:rsidR="00BC4B8C" w:rsidRPr="002255E5">
        <w:instrText>Themistius</w:instrText>
      </w:r>
      <w:r w:rsidR="00BC4B8C">
        <w:instrText xml:space="preserve">" </w:instrText>
      </w:r>
      <w:r w:rsidR="00BC4B8C">
        <w:fldChar w:fldCharType="end"/>
      </w:r>
      <w:r w:rsidR="00BC4B8C" w:rsidRPr="00273106">
        <w:t xml:space="preserve">. Jmenovaní filosofové oddělili aktivní intelekt od individuálního poznání v člověku a </w:t>
      </w:r>
      <w:r w:rsidR="00BC4B8C">
        <w:t xml:space="preserve">personalizaci měli </w:t>
      </w:r>
      <w:r w:rsidR="00BC4B8C" w:rsidRPr="00273106">
        <w:t xml:space="preserve">pouze </w:t>
      </w:r>
      <w:r w:rsidR="00BC4B8C">
        <w:t>skrze smyslový hylický intelekt</w:t>
      </w:r>
      <w:r w:rsidR="00BC4B8C" w:rsidRPr="00273106">
        <w:t xml:space="preserve"> (</w:t>
      </w:r>
      <w:r w:rsidR="00BC4B8C">
        <w:t xml:space="preserve">OBJ I, kap. 2.4.2). </w:t>
      </w:r>
      <w:r>
        <w:t xml:space="preserve">Druhý averroismus chápe duši jako aktuální substanci, která </w:t>
      </w:r>
      <w:r w:rsidRPr="00273106">
        <w:t>řídí tělo z nadřazené pozice jako formální a aktuální hybatel (</w:t>
      </w:r>
      <w:r w:rsidRPr="00C21E27">
        <w:rPr>
          <w:i/>
        </w:rPr>
        <w:t>anima</w:t>
      </w:r>
      <w:r>
        <w:t xml:space="preserve"> </w:t>
      </w:r>
      <w:r w:rsidRPr="00273106">
        <w:rPr>
          <w:i/>
        </w:rPr>
        <w:t>ut motor</w:t>
      </w:r>
      <w:r>
        <w:rPr>
          <w:i/>
        </w:rPr>
        <w:fldChar w:fldCharType="begin"/>
      </w:r>
      <w:r>
        <w:instrText xml:space="preserve"> XE "</w:instrText>
      </w:r>
      <w:r w:rsidRPr="00A00037">
        <w:rPr>
          <w:i/>
        </w:rPr>
        <w:instrText>anima ut motor</w:instrText>
      </w:r>
      <w:r>
        <w:instrText xml:space="preserve">" </w:instrText>
      </w:r>
      <w:r>
        <w:rPr>
          <w:i/>
        </w:rPr>
        <w:fldChar w:fldCharType="end"/>
      </w:r>
      <w:r w:rsidRPr="00273106">
        <w:t xml:space="preserve">). </w:t>
      </w:r>
      <w:r>
        <w:t>Současný myšlenkový nihilismus zrušil toto andělské simulákrum modernistů a oddělený nemateriální intelekt nahradil mozkovými funkcem</w:t>
      </w:r>
      <w:r w:rsidR="00030D08">
        <w:t xml:space="preserve">i čistě materiálního intelektu. </w:t>
      </w:r>
      <w:r w:rsidR="00030D08" w:rsidRPr="00030D08">
        <w:t>Pod vedením neurokognitivně zformovaných Furií byl oddělený nehmotný intelekt nahrazen mozkovými funkcemi čistě hmotného intelektu jako objektivně dané neuronální</w:t>
      </w:r>
      <w:r w:rsidR="00030D08">
        <w:t>ho motoru</w:t>
      </w:r>
      <w:r w:rsidR="00030D08" w:rsidRPr="00030D08">
        <w:t xml:space="preserve">. Možná se kyvadlo vychýlí zpět na druhou stranu. Doufejme, že příští definice nihilistického intelektu bude </w:t>
      </w:r>
      <w:r w:rsidR="00030D08">
        <w:t xml:space="preserve">opět </w:t>
      </w:r>
      <w:r w:rsidR="00030D08" w:rsidRPr="00030D08">
        <w:t xml:space="preserve">absurdní klasickým způsobem, který z něj udělá zcela andělský a mystický motor. </w:t>
      </w:r>
    </w:p>
    <w:p w:rsidR="08163013" w:rsidRPr="00273106" w:rsidRDefault="08163013" w:rsidP="006E331C">
      <w:pPr>
        <w:ind w:firstLine="397"/>
      </w:pPr>
      <w:r>
        <w:t>Pecham</w:t>
      </w:r>
      <w:r w:rsidRPr="009B0E3B">
        <w:t xml:space="preserve"> </w:t>
      </w:r>
      <w:r w:rsidRPr="00273106">
        <w:t>se ocitl před velkým problémem</w:t>
      </w:r>
      <w:r>
        <w:t xml:space="preserve">, protože se mu </w:t>
      </w:r>
      <w:r w:rsidRPr="00273106">
        <w:t xml:space="preserve">rozpadla </w:t>
      </w:r>
      <w:r>
        <w:t xml:space="preserve">osoba </w:t>
      </w:r>
      <w:r w:rsidR="00F41A51">
        <w:t>na nesourodé substance</w:t>
      </w:r>
      <w:r>
        <w:fldChar w:fldCharType="begin"/>
      </w:r>
      <w:r>
        <w:instrText xml:space="preserve"> XE "</w:instrText>
      </w:r>
      <w:r w:rsidRPr="00C54ADF">
        <w:instrText>osoba:pluralita substancí</w:instrText>
      </w:r>
      <w:r>
        <w:instrText xml:space="preserve">" </w:instrText>
      </w:r>
      <w:r>
        <w:fldChar w:fldCharType="end"/>
      </w:r>
      <w:r>
        <w:t>. Z pozice magistra Oxfordu a arcibiskupa v Canterbury musel s</w:t>
      </w:r>
      <w:r w:rsidRPr="00273106">
        <w:t>ystemati</w:t>
      </w:r>
      <w:r>
        <w:t>cky obhajovat dílo metaforického Bonaventury</w:t>
      </w:r>
      <w:r w:rsidRPr="00273106">
        <w:t xml:space="preserve"> </w:t>
      </w:r>
      <w:r w:rsidR="086D6C60">
        <w:t xml:space="preserve">a </w:t>
      </w:r>
      <w:r w:rsidR="086D6C60" w:rsidRPr="00273106">
        <w:t>Kilwardby</w:t>
      </w:r>
      <w:r w:rsidR="086D6C60">
        <w:t xml:space="preserve">ho </w:t>
      </w:r>
      <w:r w:rsidRPr="00273106">
        <w:t xml:space="preserve">proti </w:t>
      </w:r>
      <w:r>
        <w:t>kritice Alberta</w:t>
      </w:r>
      <w:r w:rsidRPr="00273106">
        <w:t xml:space="preserve">, </w:t>
      </w:r>
      <w:r>
        <w:t>Akvinského a Sigera</w:t>
      </w:r>
      <w:r w:rsidR="089C078D">
        <w:t xml:space="preserve">. To </w:t>
      </w:r>
      <w:r>
        <w:t xml:space="preserve">byli </w:t>
      </w:r>
      <w:r w:rsidRPr="00273106">
        <w:t>špičkov</w:t>
      </w:r>
      <w:r>
        <w:t>í</w:t>
      </w:r>
      <w:r w:rsidRPr="00273106">
        <w:t xml:space="preserve"> </w:t>
      </w:r>
      <w:r>
        <w:t>aristotelikové</w:t>
      </w:r>
      <w:r w:rsidRPr="00273106">
        <w:t xml:space="preserve"> </w:t>
      </w:r>
      <w:r>
        <w:t xml:space="preserve">a hájili </w:t>
      </w:r>
      <w:r w:rsidRPr="00273106">
        <w:t>skutečnou jednotu intelektu</w:t>
      </w:r>
      <w:r w:rsidR="00740CA1">
        <w:t>álně myslící osoby</w:t>
      </w:r>
      <w:r>
        <w:t xml:space="preserve">. Není divu, že Pecham roku 1271 opustil Pařížskou univerzitu a vrátil se do modernistického Oxfordu. </w:t>
      </w:r>
      <w:r w:rsidRPr="00273106">
        <w:t>Sofistický averroism</w:t>
      </w:r>
      <w:r>
        <w:t>us moderních a</w:t>
      </w:r>
      <w:r w:rsidRPr="00273106">
        <w:t>lexandrovců</w:t>
      </w:r>
      <w:r>
        <w:fldChar w:fldCharType="begin"/>
      </w:r>
      <w:r>
        <w:instrText xml:space="preserve"> XE "alexandrovci" </w:instrText>
      </w:r>
      <w:r>
        <w:fldChar w:fldCharType="end"/>
      </w:r>
      <w:r w:rsidRPr="00273106">
        <w:t xml:space="preserve"> </w:t>
      </w:r>
      <w:r>
        <w:t>ne</w:t>
      </w:r>
      <w:r w:rsidR="00CF37A9">
        <w:t xml:space="preserve">pochopil </w:t>
      </w:r>
      <w:r w:rsidRPr="00273106">
        <w:t xml:space="preserve">pojetí receptivního intelektu v CMDA daného rozdílem mezi </w:t>
      </w:r>
      <w:r w:rsidRPr="00273106">
        <w:rPr>
          <w:i/>
        </w:rPr>
        <w:t>tertium</w:t>
      </w:r>
      <w:r w:rsidRPr="00273106">
        <w:t xml:space="preserve"> a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xml:space="preserve">. </w:t>
      </w:r>
      <w:r>
        <w:t xml:space="preserve">Moderní </w:t>
      </w:r>
      <w:r w:rsidRPr="00273106">
        <w:rPr>
          <w:i/>
        </w:rPr>
        <w:t>intellectus possibilis</w:t>
      </w:r>
      <w:r w:rsidRPr="00273106">
        <w:t xml:space="preserve"> se stal součástí </w:t>
      </w:r>
      <w:r w:rsidRPr="00D931B4">
        <w:rPr>
          <w:i/>
        </w:rPr>
        <w:t>memoria</w:t>
      </w:r>
      <w:r>
        <w:rPr>
          <w:i/>
        </w:rPr>
        <w:fldChar w:fldCharType="begin"/>
      </w:r>
      <w:r>
        <w:instrText xml:space="preserve"> XE "</w:instrText>
      </w:r>
      <w:r w:rsidRPr="00840D0F">
        <w:rPr>
          <w:i/>
        </w:rPr>
        <w:instrText>memoria:</w:instrText>
      </w:r>
      <w:r w:rsidRPr="00840D0F">
        <w:instrText>druhý averroismus</w:instrText>
      </w:r>
      <w:r>
        <w:instrText xml:space="preserve">" </w:instrText>
      </w:r>
      <w:r>
        <w:rPr>
          <w:i/>
        </w:rPr>
        <w:fldChar w:fldCharType="end"/>
      </w:r>
      <w:r>
        <w:t xml:space="preserve"> fungující jako pseudomateriální rezervoár pro objektivní </w:t>
      </w:r>
      <w:r w:rsidR="00962190">
        <w:rPr>
          <w:i/>
        </w:rPr>
        <w:t>species</w:t>
      </w:r>
      <w:r>
        <w:t xml:space="preserve">. Duše se stala aktuální substancí a </w:t>
      </w:r>
      <w:r w:rsidR="009015C8">
        <w:t xml:space="preserve">v ní pilně pracuje </w:t>
      </w:r>
      <w:r w:rsidRPr="004C602B">
        <w:rPr>
          <w:i/>
        </w:rPr>
        <w:t>intellectus agens</w:t>
      </w:r>
      <w:r>
        <w:rPr>
          <w:i/>
        </w:rPr>
        <w:fldChar w:fldCharType="begin"/>
      </w:r>
      <w:r>
        <w:instrText xml:space="preserve"> XE "</w:instrText>
      </w:r>
      <w:r w:rsidRPr="00490D32">
        <w:rPr>
          <w:i/>
        </w:rPr>
        <w:instrText>intellectus agens:</w:instrText>
      </w:r>
      <w:r w:rsidRPr="00490D32">
        <w:instrText>neoplatonismus</w:instrText>
      </w:r>
      <w:r>
        <w:instrText xml:space="preserve">" </w:instrText>
      </w:r>
      <w:r>
        <w:rPr>
          <w:i/>
        </w:rPr>
        <w:fldChar w:fldCharType="end"/>
      </w:r>
      <w:r w:rsidR="089C078D">
        <w:t xml:space="preserve"> </w:t>
      </w:r>
      <w:r w:rsidR="009015C8">
        <w:t>jako aktualizovaný hybatel, což je dnešní CPU procesor v počítači. Tento „</w:t>
      </w:r>
      <w:r w:rsidR="009015C8" w:rsidRPr="009015C8">
        <w:rPr>
          <w:i/>
        </w:rPr>
        <w:t>intellectus agens ut motor</w:t>
      </w:r>
      <w:r w:rsidR="009015C8">
        <w:t>“ pak pracuje s objektivními species, která jsou uložena v augustiniánské memoria jako první formě současné RAM</w:t>
      </w:r>
      <w:r>
        <w:t>. Pecham</w:t>
      </w:r>
      <w:r w:rsidRPr="00273106">
        <w:t xml:space="preserve"> narouboval Rufusovu akcidentální potenci intelektu na Bonaventurovo pojetí duše jako substance</w:t>
      </w:r>
      <w:r>
        <w:fldChar w:fldCharType="begin"/>
      </w:r>
      <w:r>
        <w:instrText xml:space="preserve"> XE "</w:instrText>
      </w:r>
      <w:r w:rsidRPr="00DE2A32">
        <w:instrText>substance</w:instrText>
      </w:r>
      <w:r>
        <w:instrText xml:space="preserve">:duše" </w:instrText>
      </w:r>
      <w:r>
        <w:fldChar w:fldCharType="end"/>
      </w:r>
      <w:r w:rsidR="009015C8">
        <w:t xml:space="preserve">. Její </w:t>
      </w:r>
      <w:r w:rsidRPr="00273106">
        <w:t>individuá</w:t>
      </w:r>
      <w:r>
        <w:t>l</w:t>
      </w:r>
      <w:r w:rsidRPr="00273106">
        <w:t>ní akt subsistence</w:t>
      </w:r>
      <w:r>
        <w:fldChar w:fldCharType="begin"/>
      </w:r>
      <w:r>
        <w:instrText xml:space="preserve"> XE "</w:instrText>
      </w:r>
      <w:r w:rsidRPr="001D1E42">
        <w:instrText>subsistence</w:instrText>
      </w:r>
      <w:r>
        <w:instrText xml:space="preserve">:objektivní" </w:instrText>
      </w:r>
      <w:r>
        <w:fldChar w:fldCharType="end"/>
      </w:r>
      <w:r w:rsidRPr="00273106">
        <w:t xml:space="preserve"> je daný skrze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w:t>
      </w:r>
    </w:p>
    <w:p w:rsidR="08163013" w:rsidRPr="00E10451" w:rsidRDefault="08163013" w:rsidP="08163013">
      <w:pPr>
        <w:pStyle w:val="Citace"/>
        <w:rPr>
          <w:noProof/>
          <w:szCs w:val="12"/>
          <w:lang w:val="cs-CZ"/>
        </w:rPr>
      </w:pPr>
      <w:r w:rsidRPr="00273106">
        <w:rPr>
          <w:noProof/>
          <w:szCs w:val="12"/>
          <w:lang w:val="cs-CZ"/>
        </w:rPr>
        <w:lastRenderedPageBreak/>
        <w:t>„</w:t>
      </w:r>
      <w:r>
        <w:rPr>
          <w:noProof/>
          <w:szCs w:val="12"/>
          <w:lang w:val="cs-CZ"/>
        </w:rPr>
        <w:t>Ve všech stvořených substancích je dána substanciální a akcidentáln</w:t>
      </w:r>
      <w:r w:rsidR="00AE15A7">
        <w:rPr>
          <w:noProof/>
          <w:szCs w:val="12"/>
          <w:lang w:val="cs-CZ"/>
        </w:rPr>
        <w:t xml:space="preserve">í potence. A protože akcident </w:t>
      </w:r>
      <w:r>
        <w:rPr>
          <w:noProof/>
          <w:szCs w:val="12"/>
          <w:lang w:val="cs-CZ"/>
        </w:rPr>
        <w:t xml:space="preserve">existuje </w:t>
      </w:r>
      <w:r w:rsidR="00AE15A7">
        <w:rPr>
          <w:noProof/>
          <w:szCs w:val="12"/>
          <w:lang w:val="cs-CZ"/>
        </w:rPr>
        <w:t xml:space="preserve">pouze </w:t>
      </w:r>
      <w:r w:rsidR="00C564CB">
        <w:rPr>
          <w:noProof/>
          <w:szCs w:val="12"/>
          <w:lang w:val="cs-CZ"/>
        </w:rPr>
        <w:t xml:space="preserve">skrze substanci, pak také musí </w:t>
      </w:r>
      <w:r>
        <w:rPr>
          <w:noProof/>
          <w:szCs w:val="12"/>
          <w:lang w:val="cs-CZ"/>
        </w:rPr>
        <w:t xml:space="preserve">mít činnost danou </w:t>
      </w:r>
      <w:r w:rsidR="00C564CB">
        <w:rPr>
          <w:noProof/>
          <w:szCs w:val="12"/>
          <w:lang w:val="cs-CZ"/>
        </w:rPr>
        <w:t xml:space="preserve">jen </w:t>
      </w:r>
      <w:r>
        <w:rPr>
          <w:noProof/>
          <w:szCs w:val="12"/>
          <w:lang w:val="cs-CZ"/>
        </w:rPr>
        <w:t xml:space="preserve">skrze substanci.“ </w:t>
      </w:r>
      <w:r>
        <w:rPr>
          <w:rStyle w:val="Znakapoznpodarou"/>
        </w:rPr>
        <w:footnoteReference w:id="100"/>
      </w:r>
    </w:p>
    <w:p w:rsidR="00464B30" w:rsidRDefault="08163013" w:rsidP="081775EF">
      <w:r w:rsidRPr="00273106">
        <w:t>Uve</w:t>
      </w:r>
      <w:r>
        <w:t xml:space="preserve">dený pojem </w:t>
      </w:r>
      <w:r w:rsidRPr="00273106">
        <w:t>substanciál</w:t>
      </w:r>
      <w:r>
        <w:t>ní a akcidentální potence</w:t>
      </w:r>
      <w:r w:rsidRPr="00273106">
        <w:t xml:space="preserve"> (</w:t>
      </w:r>
      <w:r w:rsidRPr="00273106">
        <w:rPr>
          <w:i/>
          <w:szCs w:val="14"/>
        </w:rPr>
        <w:t xml:space="preserve">substantialem </w:t>
      </w:r>
      <w:r w:rsidRPr="00273106">
        <w:rPr>
          <w:i/>
          <w:szCs w:val="15"/>
        </w:rPr>
        <w:t xml:space="preserve">potentiam </w:t>
      </w:r>
      <w:r w:rsidRPr="00273106">
        <w:rPr>
          <w:i/>
          <w:szCs w:val="12"/>
        </w:rPr>
        <w:t xml:space="preserve">et </w:t>
      </w:r>
      <w:r w:rsidRPr="00273106">
        <w:rPr>
          <w:i/>
          <w:szCs w:val="14"/>
        </w:rPr>
        <w:t>accidentalem</w:t>
      </w:r>
      <w:r w:rsidRPr="00273106">
        <w:t xml:space="preserve">) zavedl do </w:t>
      </w:r>
      <w:r w:rsidR="08992ABF">
        <w:t>druhého averroismu Rufus (kap. 3</w:t>
      </w:r>
      <w:r w:rsidRPr="00273106">
        <w:t xml:space="preserve">.3.1). </w:t>
      </w:r>
      <w:r>
        <w:t>M</w:t>
      </w:r>
      <w:r w:rsidRPr="00273106">
        <w:t>ysl je potenciálně schopná činit závěry sama ze sebe</w:t>
      </w:r>
      <w:r>
        <w:t>, protože se stala objektivní substancí</w:t>
      </w:r>
      <w:r w:rsidRPr="00273106">
        <w:t>. Toto substanční bytí duše zakládá jednotu všech akcidentálních činností duše (</w:t>
      </w:r>
      <w:r w:rsidRPr="00273106">
        <w:rPr>
          <w:i/>
          <w:szCs w:val="14"/>
        </w:rPr>
        <w:t xml:space="preserve">accidens </w:t>
      </w:r>
      <w:r w:rsidRPr="00273106">
        <w:rPr>
          <w:i/>
          <w:szCs w:val="17"/>
        </w:rPr>
        <w:t xml:space="preserve">non </w:t>
      </w:r>
      <w:r w:rsidRPr="00273106">
        <w:rPr>
          <w:i/>
          <w:szCs w:val="13"/>
        </w:rPr>
        <w:t xml:space="preserve">est </w:t>
      </w:r>
      <w:r w:rsidRPr="00273106">
        <w:rPr>
          <w:i/>
          <w:szCs w:val="12"/>
        </w:rPr>
        <w:t xml:space="preserve">nisi </w:t>
      </w:r>
      <w:r w:rsidRPr="00273106">
        <w:rPr>
          <w:i/>
          <w:szCs w:val="16"/>
        </w:rPr>
        <w:t xml:space="preserve">mediante </w:t>
      </w:r>
      <w:r w:rsidRPr="00273106">
        <w:rPr>
          <w:i/>
          <w:szCs w:val="13"/>
        </w:rPr>
        <w:t xml:space="preserve">substantia, </w:t>
      </w:r>
      <w:r w:rsidRPr="00273106">
        <w:rPr>
          <w:i/>
          <w:szCs w:val="11"/>
        </w:rPr>
        <w:t xml:space="preserve">ita </w:t>
      </w:r>
      <w:r w:rsidRPr="00273106">
        <w:rPr>
          <w:i/>
          <w:szCs w:val="16"/>
        </w:rPr>
        <w:t xml:space="preserve">nec </w:t>
      </w:r>
      <w:r w:rsidRPr="00273106">
        <w:rPr>
          <w:i/>
          <w:szCs w:val="14"/>
        </w:rPr>
        <w:t xml:space="preserve">operatur </w:t>
      </w:r>
      <w:r w:rsidRPr="00273106">
        <w:rPr>
          <w:i/>
          <w:szCs w:val="12"/>
        </w:rPr>
        <w:t xml:space="preserve">nisi </w:t>
      </w:r>
      <w:r w:rsidRPr="00273106">
        <w:rPr>
          <w:i/>
          <w:szCs w:val="15"/>
        </w:rPr>
        <w:t xml:space="preserve">mediante </w:t>
      </w:r>
      <w:r w:rsidRPr="00273106">
        <w:rPr>
          <w:i/>
          <w:szCs w:val="12"/>
        </w:rPr>
        <w:t>ea</w:t>
      </w:r>
      <w:r w:rsidRPr="00273106">
        <w:t>). Substance daná v rámci materie třetího druhu vytváří původní jednotu duše a z ní se pak odvozují všechny činnosti, včetně intelektuálních.</w:t>
      </w:r>
      <w:r>
        <w:t xml:space="preserve"> </w:t>
      </w:r>
    </w:p>
    <w:p w:rsidR="0012134F" w:rsidRDefault="00464B30" w:rsidP="081775EF">
      <w:r w:rsidRPr="00464B30">
        <w:t xml:space="preserve">Schopnosti duše jsou ve druhém kroku spojeny s poznáním </w:t>
      </w:r>
      <w:r>
        <w:t>reálné hylemorfické substance</w:t>
      </w:r>
      <w:r w:rsidRPr="00464B30">
        <w:t>. Poznávací</w:t>
      </w:r>
      <w:r>
        <w:t xml:space="preserve"> funkce těla se tedy stala pouhým akcidentem</w:t>
      </w:r>
      <w:r w:rsidRPr="00464B30">
        <w:t>, neboť poznání je zpros</w:t>
      </w:r>
      <w:r>
        <w:t xml:space="preserve">tředkováno duší jako substancí. </w:t>
      </w:r>
      <w:r w:rsidR="08163013">
        <w:t>Duše nebere substanční aktualitu z materiálního těla, ale z vlastní inteligibilní nemateriální formy.</w:t>
      </w:r>
      <w:r w:rsidR="08163013" w:rsidRPr="00A93311">
        <w:t xml:space="preserve"> </w:t>
      </w:r>
      <w:r w:rsidR="08163013">
        <w:t>Hypostázovaná p</w:t>
      </w:r>
      <w:r w:rsidR="08163013" w:rsidRPr="00273106">
        <w:t xml:space="preserve">otence </w:t>
      </w:r>
      <w:r w:rsidR="08163013">
        <w:t xml:space="preserve">třetího druhu </w:t>
      </w:r>
      <w:r w:rsidR="08163013" w:rsidRPr="00273106">
        <w:t>konceptualizuje Avicennovu schopnost sebereflexe „</w:t>
      </w:r>
      <w:r w:rsidR="08163013" w:rsidRPr="0012134F">
        <w:t>létajícího muže</w:t>
      </w:r>
      <w:r w:rsidR="08163013" w:rsidRPr="0012134F">
        <w:fldChar w:fldCharType="begin"/>
      </w:r>
      <w:r w:rsidR="08163013" w:rsidRPr="0012134F">
        <w:instrText xml:space="preserve"> XE "létající muž" </w:instrText>
      </w:r>
      <w:r w:rsidR="08163013" w:rsidRPr="0012134F">
        <w:fldChar w:fldCharType="end"/>
      </w:r>
      <w:r w:rsidR="08163013" w:rsidRPr="0012134F">
        <w:t>“,</w:t>
      </w:r>
      <w:r w:rsidR="08163013" w:rsidRPr="00273106">
        <w:t xml:space="preserve"> jehož myšlení nepotřebuje tělo. </w:t>
      </w:r>
    </w:p>
    <w:p w:rsidR="00147E4E" w:rsidRDefault="0012134F" w:rsidP="081775EF">
      <w:r w:rsidRPr="0012134F">
        <w:t>Vztah substance a ak</w:t>
      </w:r>
      <w:r>
        <w:t>cidentů umožňuje uplatnit tezi „</w:t>
      </w:r>
      <w:r w:rsidRPr="0012134F">
        <w:rPr>
          <w:i/>
        </w:rPr>
        <w:t>operatio sequitur esse</w:t>
      </w:r>
      <w:r>
        <w:t>“. Ale „</w:t>
      </w:r>
      <w:r w:rsidRPr="0012134F">
        <w:rPr>
          <w:i/>
        </w:rPr>
        <w:t>actus essendi</w:t>
      </w:r>
      <w:r w:rsidR="00CA0D49">
        <w:rPr>
          <w:i/>
        </w:rPr>
        <w:fldChar w:fldCharType="begin"/>
      </w:r>
      <w:r w:rsidR="00CA0D49">
        <w:instrText xml:space="preserve"> XE "</w:instrText>
      </w:r>
      <w:r w:rsidR="00CA0D49" w:rsidRPr="006B1905">
        <w:rPr>
          <w:i/>
        </w:rPr>
        <w:instrText>actus essendi</w:instrText>
      </w:r>
      <w:r w:rsidR="00CA0D49">
        <w:instrText xml:space="preserve">" </w:instrText>
      </w:r>
      <w:r w:rsidR="00CA0D49">
        <w:rPr>
          <w:i/>
        </w:rPr>
        <w:fldChar w:fldCharType="end"/>
      </w:r>
      <w:r>
        <w:t>“</w:t>
      </w:r>
      <w:r w:rsidRPr="0012134F">
        <w:t xml:space="preserve"> osoby jako jedné substance je brán hypostatickým způsobem </w:t>
      </w:r>
      <w:r>
        <w:t xml:space="preserve">jako </w:t>
      </w:r>
      <w:r w:rsidRPr="0012134F">
        <w:t>pluralit</w:t>
      </w:r>
      <w:r>
        <w:t>a</w:t>
      </w:r>
      <w:r w:rsidRPr="0012134F">
        <w:t xml:space="preserve"> objektivních substancí</w:t>
      </w:r>
      <w:r>
        <w:t>. Tyto mytologické entity „exsistují“ v moderním homunkulovi a díky jejich erotickému appetitu se pak spojují do centrálně řízené jednotky zvané „konkrétní lidské individuum“</w:t>
      </w:r>
      <w:r w:rsidRPr="0012134F">
        <w:t>.</w:t>
      </w:r>
      <w:r w:rsidR="00CA0D49">
        <w:t xml:space="preserve"> To je naprosto šílené, což poznamenal Bacon. </w:t>
      </w:r>
      <w:r w:rsidR="08163013" w:rsidRPr="00273106">
        <w:t xml:space="preserve">První averroismus toto pojetí rozhodně odmítl ze dvou důvodů: </w:t>
      </w:r>
      <w:r w:rsidR="00AB11A7">
        <w:t>základní „</w:t>
      </w:r>
      <w:r w:rsidR="08163013" w:rsidRPr="00273106">
        <w:rPr>
          <w:i/>
        </w:rPr>
        <w:t>operatio</w:t>
      </w:r>
      <w:r w:rsidR="00AB11A7">
        <w:t>“</w:t>
      </w:r>
      <w:r w:rsidR="08163013" w:rsidRPr="00273106">
        <w:t xml:space="preserve"> intelektu je nemateriální povahy; duše není substance, ale forma těla. </w:t>
      </w:r>
      <w:r w:rsidR="00AB11A7" w:rsidRPr="00AB11A7">
        <w:t>Druhá substance (tj. kategoriálně predikovaná osoba) je definována im</w:t>
      </w:r>
      <w:r w:rsidR="00AB11A7">
        <w:t xml:space="preserve">pozicí </w:t>
      </w:r>
      <w:r w:rsidR="00AB11A7" w:rsidRPr="00AB11A7">
        <w:t>významu z reálné h</w:t>
      </w:r>
      <w:r w:rsidR="00AB11A7">
        <w:t>ylemorfní substance. Predikace „</w:t>
      </w:r>
      <w:r w:rsidR="00AB11A7" w:rsidRPr="006D1A7E">
        <w:rPr>
          <w:i/>
        </w:rPr>
        <w:t>anima intellectiva</w:t>
      </w:r>
      <w:r w:rsidR="00AB11A7">
        <w:t>“</w:t>
      </w:r>
      <w:r w:rsidR="00AB11A7" w:rsidRPr="00AB11A7">
        <w:t xml:space="preserve"> musí následovat metafyzick</w:t>
      </w:r>
      <w:r w:rsidR="00AB11A7">
        <w:t>ý d</w:t>
      </w:r>
      <w:r w:rsidR="00AB11A7" w:rsidRPr="00AB11A7">
        <w:t xml:space="preserve">ativ, který představuje hyparchickou podstatu první substance. </w:t>
      </w:r>
      <w:r w:rsidR="00AB11A7">
        <w:t>P</w:t>
      </w:r>
      <w:r w:rsidR="08163013">
        <w:t>roto univerzální</w:t>
      </w:r>
      <w:r w:rsidR="00F12211">
        <w:t xml:space="preserve"> význam existuje pouze v mysli. </w:t>
      </w:r>
      <w:r w:rsidR="08163013" w:rsidRPr="00273106">
        <w:t xml:space="preserve">Navázáním intelektuální </w:t>
      </w:r>
      <w:r w:rsidR="08163013">
        <w:t xml:space="preserve">schopnosti </w:t>
      </w:r>
      <w:r w:rsidR="08163013" w:rsidRPr="00273106">
        <w:t xml:space="preserve">na </w:t>
      </w:r>
      <w:r w:rsidR="00F12211">
        <w:t xml:space="preserve">duši jako moderní </w:t>
      </w:r>
      <w:r w:rsidR="08163013" w:rsidRPr="00273106">
        <w:t xml:space="preserve">substanci </w:t>
      </w:r>
      <w:r w:rsidR="00F12211">
        <w:t xml:space="preserve">zrušilo aristotelské pojetí duše jako entelechické formy těla. Tím bylo </w:t>
      </w:r>
      <w:r w:rsidR="08163013">
        <w:t>Averroes</w:t>
      </w:r>
      <w:r w:rsidR="08163013" w:rsidRPr="00273106">
        <w:t xml:space="preserve">ovo pojetí </w:t>
      </w:r>
      <w:r w:rsidR="00F12211">
        <w:t xml:space="preserve">poznání </w:t>
      </w:r>
      <w:r w:rsidR="08163013" w:rsidRPr="00273106">
        <w:t>poznání úplně znemožněno</w:t>
      </w:r>
      <w:r w:rsidR="00F12211">
        <w:t xml:space="preserve">, pak bylo zmanipulováno a pak </w:t>
      </w:r>
      <w:r w:rsidR="08163013">
        <w:t>démonizováno</w:t>
      </w:r>
      <w:r w:rsidR="08163013" w:rsidRPr="00273106">
        <w:t xml:space="preserve">. </w:t>
      </w:r>
      <w:r w:rsidR="08163013">
        <w:t>I</w:t>
      </w:r>
      <w:r w:rsidR="08163013" w:rsidRPr="00273106">
        <w:t xml:space="preserve">ntelekt </w:t>
      </w:r>
      <w:r w:rsidR="08163013" w:rsidRPr="008714CF">
        <w:rPr>
          <w:i/>
        </w:rPr>
        <w:t>Modernorum</w:t>
      </w:r>
      <w:r w:rsidR="08163013">
        <w:t xml:space="preserve"> </w:t>
      </w:r>
      <w:r w:rsidR="08163013" w:rsidRPr="00273106">
        <w:t xml:space="preserve">není schopen </w:t>
      </w:r>
      <w:r w:rsidR="08163013">
        <w:t xml:space="preserve">myslitelsky zprostředkovat původní jednotu </w:t>
      </w:r>
      <w:r w:rsidR="08163013" w:rsidRPr="00273106">
        <w:t>mezi receptivní (</w:t>
      </w:r>
      <w:r w:rsidR="00242217">
        <w:t>personální</w:t>
      </w:r>
      <w:r w:rsidR="08163013" w:rsidRPr="00273106">
        <w:t>) a syntetickou (univerzální) složkou poznání.</w:t>
      </w:r>
    </w:p>
    <w:p w:rsidR="003D3D15" w:rsidRDefault="08163013" w:rsidP="00147E4E">
      <w:pPr>
        <w:ind w:firstLine="397"/>
      </w:pPr>
      <w:r>
        <w:lastRenderedPageBreak/>
        <w:t>Moderní a</w:t>
      </w:r>
      <w:r w:rsidRPr="00273106">
        <w:t>lexandrovci</w:t>
      </w:r>
      <w:r>
        <w:fldChar w:fldCharType="begin"/>
      </w:r>
      <w:r>
        <w:instrText xml:space="preserve"> XE "alexandrovci" </w:instrText>
      </w:r>
      <w:r>
        <w:fldChar w:fldCharType="end"/>
      </w:r>
      <w:r w:rsidRPr="00273106">
        <w:t xml:space="preserve"> zvítězili a cenu za jejich vítězství </w:t>
      </w:r>
      <w:r>
        <w:t xml:space="preserve">platíme skrze </w:t>
      </w:r>
      <w:r w:rsidRPr="00273106">
        <w:t xml:space="preserve">dualismus duše a těla. </w:t>
      </w:r>
      <w:r>
        <w:t>Pecham</w:t>
      </w:r>
      <w:r w:rsidRPr="00273106">
        <w:t>ovi se rozpadla jednota osoby, na níž trval Boethius</w:t>
      </w:r>
      <w:r>
        <w:fldChar w:fldCharType="begin"/>
      </w:r>
      <w:r>
        <w:instrText xml:space="preserve"> XE "</w:instrText>
      </w:r>
      <w:r w:rsidRPr="00521677">
        <w:rPr>
          <w:lang w:eastAsia="en-US"/>
        </w:rPr>
        <w:instrText>Boethius, Anicius</w:instrText>
      </w:r>
      <w:r>
        <w:instrText xml:space="preserve">" </w:instrText>
      </w:r>
      <w:r>
        <w:fldChar w:fldCharType="end"/>
      </w:r>
      <w:r w:rsidRPr="00273106">
        <w:t xml:space="preserve"> ve slavné definici osoby zdůrazňující nedělitelnost jedné substance (</w:t>
      </w:r>
      <w:r w:rsidRPr="00273106">
        <w:rPr>
          <w:rStyle w:val="st"/>
          <w:bCs/>
          <w:i/>
        </w:rPr>
        <w:t>persona</w:t>
      </w:r>
      <w:r w:rsidRPr="00273106">
        <w:rPr>
          <w:rStyle w:val="st"/>
          <w:i/>
        </w:rPr>
        <w:t xml:space="preserve"> est rationalis naturae individua substantia</w:t>
      </w:r>
      <w:r>
        <w:rPr>
          <w:rStyle w:val="st"/>
        </w:rPr>
        <w:t>, PL 64, 1343</w:t>
      </w:r>
      <w:r w:rsidRPr="00273106">
        <w:rPr>
          <w:rStyle w:val="st"/>
        </w:rPr>
        <w:t>D</w:t>
      </w:r>
      <w:r>
        <w:rPr>
          <w:rStyle w:val="st"/>
        </w:rPr>
        <w:fldChar w:fldCharType="begin"/>
      </w:r>
      <w:r>
        <w:instrText xml:space="preserve"> XE "</w:instrText>
      </w:r>
      <w:r w:rsidRPr="00F75CD9">
        <w:instrText>osoba:Boethius</w:instrText>
      </w:r>
      <w:r>
        <w:instrText xml:space="preserve">" </w:instrText>
      </w:r>
      <w:r>
        <w:rPr>
          <w:rStyle w:val="st"/>
        </w:rPr>
        <w:fldChar w:fldCharType="end"/>
      </w:r>
      <w:r w:rsidRPr="00273106">
        <w:rPr>
          <w:rStyle w:val="st"/>
        </w:rPr>
        <w:t xml:space="preserve">). Moderní individuum vzniklo za cenu rozdělení člověka na </w:t>
      </w:r>
      <w:r>
        <w:rPr>
          <w:rStyle w:val="st"/>
        </w:rPr>
        <w:t>mnohost substancí</w:t>
      </w:r>
      <w:r w:rsidRPr="00273106">
        <w:rPr>
          <w:rStyle w:val="st"/>
        </w:rPr>
        <w:t xml:space="preserve">. </w:t>
      </w:r>
      <w:r>
        <w:t>Klasický aristotelismus Sicilské školy</w:t>
      </w:r>
      <w:r>
        <w:fldChar w:fldCharType="begin"/>
      </w:r>
      <w:r>
        <w:instrText xml:space="preserve"> XE "</w:instrText>
      </w:r>
      <w:r w:rsidRPr="081E7798">
        <w:instrText>Sicilská škola</w:instrText>
      </w:r>
      <w:r>
        <w:instrText xml:space="preserve">" </w:instrText>
      </w:r>
      <w:r>
        <w:fldChar w:fldCharType="end"/>
      </w:r>
      <w:r>
        <w:t xml:space="preserve"> </w:t>
      </w:r>
      <w:r w:rsidRPr="00273106">
        <w:t xml:space="preserve">zásadně trval </w:t>
      </w:r>
      <w:r w:rsidR="081775EF">
        <w:t>na čty</w:t>
      </w:r>
      <w:r w:rsidRPr="00273106">
        <w:t>řech postulátech</w:t>
      </w:r>
      <w:r w:rsidRPr="085560BC">
        <w:t xml:space="preserve"> </w:t>
      </w:r>
      <w:r w:rsidR="003D3D15">
        <w:t>proti škole modernistů.</w:t>
      </w:r>
    </w:p>
    <w:p w:rsidR="003D3D15" w:rsidRDefault="08163013" w:rsidP="00544A63">
      <w:pPr>
        <w:numPr>
          <w:ilvl w:val="0"/>
          <w:numId w:val="6"/>
        </w:numPr>
      </w:pPr>
      <w:r>
        <w:t xml:space="preserve">Je dána pouze jedna </w:t>
      </w:r>
      <w:r w:rsidRPr="00273106">
        <w:t>hylefor</w:t>
      </w:r>
      <w:r>
        <w:t>mická substance</w:t>
      </w:r>
      <w:r>
        <w:fldChar w:fldCharType="begin"/>
      </w:r>
      <w:r>
        <w:instrText xml:space="preserve"> XE "</w:instrText>
      </w:r>
      <w:r w:rsidRPr="00DE2A32">
        <w:instrText>substance</w:instrText>
      </w:r>
      <w:r>
        <w:instrText xml:space="preserve">:hylemorfická" </w:instrText>
      </w:r>
      <w:r>
        <w:fldChar w:fldCharType="end"/>
      </w:r>
      <w:r>
        <w:t xml:space="preserve"> </w:t>
      </w:r>
      <w:r w:rsidR="002D7912">
        <w:t xml:space="preserve">daná jako </w:t>
      </w:r>
      <w:r>
        <w:t>ak</w:t>
      </w:r>
      <w:r w:rsidR="003D3D15">
        <w:t>tuální výkon existence osoby.</w:t>
      </w:r>
    </w:p>
    <w:p w:rsidR="003D3D15" w:rsidRDefault="08163013" w:rsidP="00544A63">
      <w:pPr>
        <w:numPr>
          <w:ilvl w:val="0"/>
          <w:numId w:val="6"/>
        </w:numPr>
      </w:pPr>
      <w:r>
        <w:t xml:space="preserve">Duše je forma </w:t>
      </w:r>
      <w:r w:rsidRPr="00273106">
        <w:t xml:space="preserve">tohoto aktuálně subsistentního </w:t>
      </w:r>
      <w:r>
        <w:t xml:space="preserve">aktu bytí v rámci </w:t>
      </w:r>
      <w:r w:rsidR="0011489A">
        <w:t>existující</w:t>
      </w:r>
      <w:r w:rsidR="00087F0B">
        <w:t xml:space="preserve"> </w:t>
      </w:r>
      <w:r>
        <w:t xml:space="preserve">osoby jako </w:t>
      </w:r>
      <w:r w:rsidR="00D17E08">
        <w:t>„</w:t>
      </w:r>
      <w:r w:rsidRPr="00273106">
        <w:rPr>
          <w:i/>
        </w:rPr>
        <w:t>hoc aliquid</w:t>
      </w:r>
      <w:r w:rsidR="00D17E08">
        <w:t>“</w:t>
      </w:r>
      <w:r>
        <w:t xml:space="preserve">, protože </w:t>
      </w:r>
      <w:r w:rsidRPr="00273106">
        <w:t>mrtvola není člověk</w:t>
      </w:r>
      <w:r>
        <w:t>.</w:t>
      </w:r>
    </w:p>
    <w:p w:rsidR="003D3D15" w:rsidRDefault="003D3D15" w:rsidP="00544A63">
      <w:pPr>
        <w:numPr>
          <w:ilvl w:val="0"/>
          <w:numId w:val="6"/>
        </w:numPr>
      </w:pPr>
      <w:r>
        <w:t>K</w:t>
      </w:r>
      <w:r w:rsidR="081775EF">
        <w:t>aždý akt poznání (smyslového i intelektuálního) má dvě komponenty a proto také dvě schopnosti: re</w:t>
      </w:r>
      <w:r>
        <w:t>ceptivní a syntetickou potenci.</w:t>
      </w:r>
    </w:p>
    <w:p w:rsidR="003D3D15" w:rsidRDefault="08163013" w:rsidP="00544A63">
      <w:pPr>
        <w:numPr>
          <w:ilvl w:val="0"/>
          <w:numId w:val="6"/>
        </w:numPr>
      </w:pPr>
      <w:r>
        <w:t>V</w:t>
      </w:r>
      <w:r w:rsidRPr="00273106">
        <w:t xml:space="preserve">ýkon intelektu </w:t>
      </w:r>
      <w:r>
        <w:t xml:space="preserve">jako nemateriální schopnosti dané </w:t>
      </w:r>
      <w:r w:rsidRPr="00273106">
        <w:t xml:space="preserve">v duši jako </w:t>
      </w:r>
      <w:r>
        <w:t xml:space="preserve">nemateriální </w:t>
      </w:r>
      <w:r w:rsidRPr="00273106">
        <w:t>formě</w:t>
      </w:r>
      <w:r>
        <w:t xml:space="preserve"> těla</w:t>
      </w:r>
      <w:r w:rsidR="00F60055">
        <w:t xml:space="preserve">. Takto daná </w:t>
      </w:r>
      <w:r w:rsidR="00F60055" w:rsidRPr="008A51F7">
        <w:rPr>
          <w:i/>
        </w:rPr>
        <w:t>anima intellectiva</w:t>
      </w:r>
      <w:r w:rsidRPr="00273106">
        <w:t xml:space="preserve"> </w:t>
      </w:r>
      <w:r>
        <w:t xml:space="preserve">obsahuje dva poznávací procesy, receptivní a syntetický. </w:t>
      </w:r>
      <w:r w:rsidR="08900A7C">
        <w:t>Obě schopnosti intelektu (</w:t>
      </w:r>
      <w:r w:rsidR="08900A7C" w:rsidRPr="08900A7C">
        <w:rPr>
          <w:i/>
        </w:rPr>
        <w:t>possibilis, agens</w:t>
      </w:r>
      <w:r w:rsidR="08900A7C">
        <w:t xml:space="preserve">) jsou aktivovány od smyslové </w:t>
      </w:r>
      <w:r w:rsidR="00962190" w:rsidRPr="003D3D15">
        <w:t>species</w:t>
      </w:r>
      <w:r w:rsidR="003D3D15">
        <w:t>.</w:t>
      </w:r>
    </w:p>
    <w:p w:rsidR="08163013" w:rsidRDefault="08163013" w:rsidP="081775EF">
      <w:r>
        <w:t xml:space="preserve">Tyto </w:t>
      </w:r>
      <w:r w:rsidR="08900A7C">
        <w:t xml:space="preserve">čtyři </w:t>
      </w:r>
      <w:r>
        <w:t xml:space="preserve">postuláty </w:t>
      </w:r>
      <w:r w:rsidRPr="00273106">
        <w:t>tvoří základní jednotu osoby podle prvního averroismu</w:t>
      </w:r>
      <w:r>
        <w:fldChar w:fldCharType="begin"/>
      </w:r>
      <w:r>
        <w:instrText xml:space="preserve"> XE "</w:instrText>
      </w:r>
      <w:r w:rsidRPr="00EA5E08">
        <w:instrText>osoba:první averroismus</w:instrText>
      </w:r>
      <w:r>
        <w:instrText xml:space="preserve">" </w:instrText>
      </w:r>
      <w:r>
        <w:fldChar w:fldCharType="end"/>
      </w:r>
      <w:r>
        <w:t>, které odpovídá adekvační teorie poznání a pravdy</w:t>
      </w:r>
      <w:r w:rsidRPr="00273106">
        <w:t>.</w:t>
      </w:r>
      <w:r>
        <w:t xml:space="preserve"> Receptivní potence</w:t>
      </w:r>
      <w:r w:rsidRPr="00273106">
        <w:t xml:space="preserve"> </w:t>
      </w:r>
      <w:r>
        <w:t xml:space="preserve">daná intencionalitou </w:t>
      </w:r>
      <w:r w:rsidRPr="00224FC8">
        <w:rPr>
          <w:i/>
        </w:rPr>
        <w:t>intellectus possibilis</w:t>
      </w:r>
      <w:r w:rsidRPr="000B6A05">
        <w:t xml:space="preserve"> </w:t>
      </w:r>
      <w:r>
        <w:t xml:space="preserve">intenduje smyslovou </w:t>
      </w:r>
      <w:r w:rsidR="00962190" w:rsidRPr="004F5538">
        <w:t>species</w:t>
      </w:r>
      <w:r>
        <w:t xml:space="preserve"> aktuálně danou v představivosti. Syntetická činnost </w:t>
      </w:r>
      <w:r>
        <w:rPr>
          <w:i/>
        </w:rPr>
        <w:t>intel</w:t>
      </w:r>
      <w:r w:rsidRPr="00494E00">
        <w:rPr>
          <w:i/>
        </w:rPr>
        <w:t>l</w:t>
      </w:r>
      <w:r>
        <w:rPr>
          <w:i/>
        </w:rPr>
        <w:t>e</w:t>
      </w:r>
      <w:r w:rsidRPr="00494E00">
        <w:rPr>
          <w:i/>
        </w:rPr>
        <w:t>ctus agens</w:t>
      </w:r>
      <w:r>
        <w:t xml:space="preserve"> bere tuto aktuální inteligibilní </w:t>
      </w:r>
      <w:r w:rsidR="00962190" w:rsidRPr="004F5538">
        <w:t>species</w:t>
      </w:r>
      <w:r>
        <w:t xml:space="preserve"> z receptivního intelektu a vytváří v aktu finální systézy výsledný univerzální pojem ve spekulativním intelektu. </w:t>
      </w:r>
      <w:r w:rsidRPr="00273106">
        <w:t xml:space="preserve">Všechny postuláty </w:t>
      </w:r>
      <w:r>
        <w:t>hájí zásadní jed</w:t>
      </w:r>
      <w:r w:rsidR="004F5538">
        <w:t xml:space="preserve">notu </w:t>
      </w:r>
      <w:r>
        <w:t xml:space="preserve">osoby. Osoba je </w:t>
      </w:r>
      <w:r w:rsidRPr="00273106">
        <w:t>jed</w:t>
      </w:r>
      <w:r>
        <w:t xml:space="preserve">inečná </w:t>
      </w:r>
      <w:r w:rsidRPr="00273106">
        <w:t>substance</w:t>
      </w:r>
      <w:r>
        <w:t xml:space="preserve"> a duše je jedinečná forma této substance. Intelekt je jedinečná schopnost duše daná skrze dvě základní </w:t>
      </w:r>
      <w:r w:rsidRPr="00273106">
        <w:t>nemateriální intelektuální schopnost</w:t>
      </w:r>
      <w:r>
        <w:t>i</w:t>
      </w:r>
      <w:r w:rsidRPr="00273106">
        <w:t xml:space="preserve"> (</w:t>
      </w:r>
      <w:r w:rsidRPr="00273106">
        <w:rPr>
          <w:i/>
        </w:rPr>
        <w:t>intellectus</w:t>
      </w:r>
      <w:r w:rsidRPr="00273106">
        <w:t xml:space="preserve"> </w:t>
      </w:r>
      <w:r w:rsidRPr="00273106">
        <w:rPr>
          <w:i/>
        </w:rPr>
        <w:t>possibilis</w:t>
      </w:r>
      <w:r w:rsidRPr="00273106">
        <w:t xml:space="preserve">, </w:t>
      </w:r>
      <w:r w:rsidRPr="00273106">
        <w:rPr>
          <w:i/>
        </w:rPr>
        <w:t>agens</w:t>
      </w:r>
      <w:r>
        <w:t>), které tvoří výsledný pojem (</w:t>
      </w:r>
      <w:r w:rsidRPr="000219EF">
        <w:rPr>
          <w:i/>
        </w:rPr>
        <w:t>intellectus speculativus</w:t>
      </w:r>
      <w:r>
        <w:rPr>
          <w:i/>
        </w:rPr>
        <w:fldChar w:fldCharType="begin"/>
      </w:r>
      <w:r>
        <w:instrText xml:space="preserve"> XE "</w:instrText>
      </w:r>
      <w:r w:rsidRPr="00E2134B">
        <w:rPr>
          <w:i/>
        </w:rPr>
        <w:instrText>intellectus speculativus:</w:instrText>
      </w:r>
      <w:r w:rsidRPr="007076B7">
        <w:instrText>první averroismus</w:instrText>
      </w:r>
      <w:r>
        <w:instrText xml:space="preserve">" </w:instrText>
      </w:r>
      <w:r>
        <w:rPr>
          <w:i/>
        </w:rPr>
        <w:fldChar w:fldCharType="end"/>
      </w:r>
      <w:r>
        <w:t xml:space="preserve">). Předešlá matrice ukázala, že pluralita substancí v člověku vznikla na Oxfordu po roce 1230. </w:t>
      </w:r>
      <w:r w:rsidR="00F06473">
        <w:t>Grosetteste odmít</w:t>
      </w:r>
      <w:r w:rsidRPr="00273106">
        <w:t>l pluralitu substancí</w:t>
      </w:r>
      <w:r>
        <w:t xml:space="preserve"> v</w:t>
      </w:r>
      <w:r w:rsidR="08F925F4">
        <w:t> </w:t>
      </w:r>
      <w:r>
        <w:t>člověku</w:t>
      </w:r>
      <w:r w:rsidR="08F925F4">
        <w:t>. Tato nauka vznikla</w:t>
      </w:r>
      <w:r w:rsidRPr="00273106">
        <w:t xml:space="preserve"> v návaznosti na Buckfieldovo </w:t>
      </w:r>
      <w:r>
        <w:t xml:space="preserve">a Rufusovo pojetí </w:t>
      </w:r>
      <w:r w:rsidRPr="00273106">
        <w:t xml:space="preserve">duše </w:t>
      </w:r>
      <w:r>
        <w:t>v univerzálním hylemorfismu</w:t>
      </w:r>
      <w:r w:rsidR="00F06473">
        <w:t>, který následoval učení porretánů</w:t>
      </w:r>
      <w:r>
        <w:t xml:space="preserve"> a </w:t>
      </w:r>
      <w:r w:rsidRPr="00273106">
        <w:rPr>
          <w:i/>
        </w:rPr>
        <w:t>Nominales</w:t>
      </w:r>
      <w:r w:rsidR="08F925F4">
        <w:t xml:space="preserve"> (OBJ II, kap. 3</w:t>
      </w:r>
      <w:r>
        <w:t>.2). D</w:t>
      </w:r>
      <w:r w:rsidRPr="00273106">
        <w:t>ruhý ave</w:t>
      </w:r>
      <w:r>
        <w:t xml:space="preserve">rroismus zvítězil s pomocí Grossetesteho filosofie, protože využil jeho verzi </w:t>
      </w:r>
      <w:r w:rsidRPr="086A1FDA">
        <w:rPr>
          <w:i/>
        </w:rPr>
        <w:t>Oxfor</w:t>
      </w:r>
      <w:r>
        <w:rPr>
          <w:i/>
        </w:rPr>
        <w:t>dian Fal</w:t>
      </w:r>
      <w:r w:rsidRPr="086A1FDA">
        <w:rPr>
          <w:i/>
        </w:rPr>
        <w:t>l</w:t>
      </w:r>
      <w:r>
        <w:rPr>
          <w:i/>
        </w:rPr>
        <w:t>a</w:t>
      </w:r>
      <w:r w:rsidRPr="086A1FDA">
        <w:rPr>
          <w:i/>
        </w:rPr>
        <w:t>cy</w:t>
      </w:r>
      <w:r>
        <w:t xml:space="preserve"> k tomu, aby </w:t>
      </w:r>
      <w:r>
        <w:lastRenderedPageBreak/>
        <w:t>obhájil univerzální hylemorfismus a zavedl jej do definice osoby. S výjimkou striktně a</w:t>
      </w:r>
      <w:r w:rsidRPr="00273106">
        <w:t xml:space="preserve">ristotelského Bacona převzala teorii </w:t>
      </w:r>
      <w:r>
        <w:t>o pluralitě</w:t>
      </w:r>
      <w:r w:rsidRPr="00273106">
        <w:t xml:space="preserve"> substancí</w:t>
      </w:r>
      <w:r>
        <w:t xml:space="preserve"> v člověku</w:t>
      </w:r>
      <w:r w:rsidRPr="00273106">
        <w:t xml:space="preserve"> velká skupina magistrů na Oxfordu</w:t>
      </w:r>
      <w:r>
        <w:t>,</w:t>
      </w:r>
      <w:r w:rsidRPr="00273106">
        <w:t xml:space="preserve"> a </w:t>
      </w:r>
      <w:r>
        <w:t xml:space="preserve">dokonce ji </w:t>
      </w:r>
      <w:r w:rsidRPr="00273106">
        <w:t>považovala za Grossetesteho autentickou nauku</w:t>
      </w:r>
      <w:r>
        <w:fldChar w:fldCharType="begin"/>
      </w:r>
      <w:r>
        <w:instrText xml:space="preserve"> XE "</w:instrText>
      </w:r>
      <w:r w:rsidRPr="005D44C7">
        <w:instrText>osoba:pluralita substancí</w:instrText>
      </w:r>
      <w:r>
        <w:instrText xml:space="preserve">" </w:instrText>
      </w:r>
      <w:r>
        <w:fldChar w:fldCharType="end"/>
      </w:r>
      <w:r w:rsidRPr="00273106">
        <w:t xml:space="preserve">. To ukazuje anonym z jeho školy vykládající </w:t>
      </w:r>
      <w:r>
        <w:t xml:space="preserve">v další generaci </w:t>
      </w:r>
      <w:r w:rsidRPr="00273106">
        <w:t xml:space="preserve">Aristotelovu </w:t>
      </w:r>
      <w:r>
        <w:rPr>
          <w:i/>
        </w:rPr>
        <w:t>De anima</w:t>
      </w:r>
      <w:r w:rsidRPr="00273106">
        <w:t xml:space="preserve"> v duchu druhého averroismu (</w:t>
      </w:r>
      <w:r w:rsidR="086119B6">
        <w:t>OBJ II, kap. 3</w:t>
      </w:r>
      <w:r w:rsidRPr="00273106">
        <w:t>.1.3).</w:t>
      </w:r>
      <w:r>
        <w:t xml:space="preserve"> Rufus a </w:t>
      </w:r>
      <w:r w:rsidRPr="00273106">
        <w:t xml:space="preserve">Bonaventura přetvořili Boethiovu nauku </w:t>
      </w:r>
      <w:r>
        <w:t xml:space="preserve">o jednotě osoby jako jedné substance </w:t>
      </w:r>
      <w:r w:rsidRPr="00273106">
        <w:t>do dualismu dvou substancí daných dvojí formou látky, materiální a spirituální. K těmto dvěma substancím pak přidali odpovídající akcidentální činnosti</w:t>
      </w:r>
      <w:r>
        <w:t>, smyslové a inteligibilní</w:t>
      </w:r>
      <w:r w:rsidRPr="00273106">
        <w:t xml:space="preserve">. </w:t>
      </w:r>
      <w:r w:rsidR="08886B97">
        <w:t xml:space="preserve">Moderní člověk má dvě substance: tělo a duši. Duše jako intelektuální substance </w:t>
      </w:r>
      <w:r w:rsidR="08886B97" w:rsidRPr="081942A4">
        <w:rPr>
          <w:szCs w:val="24"/>
        </w:rPr>
        <w:t>má buď dvě (materiální, aktivní intelekt), nebo dokonce tři habituálně určené hypostáze (</w:t>
      </w:r>
      <w:r w:rsidR="08886B97" w:rsidRPr="081942A4">
        <w:rPr>
          <w:i/>
          <w:szCs w:val="24"/>
        </w:rPr>
        <w:t>memoria</w:t>
      </w:r>
      <w:r w:rsidR="08886B97" w:rsidRPr="081942A4">
        <w:rPr>
          <w:szCs w:val="24"/>
        </w:rPr>
        <w:t xml:space="preserve">). Modernisté druhé vlny jako Pecham </w:t>
      </w:r>
      <w:r w:rsidRPr="00273106">
        <w:t xml:space="preserve">prohloubili všechny existující rozdíly: duše versus tělo; smyslové versus intelektuální poznání. </w:t>
      </w:r>
      <w:r>
        <w:t xml:space="preserve">První obhajoba modernismu v Paříži dopadla fiaskem, alespoň podle svědectví Bacona. </w:t>
      </w:r>
      <w:r w:rsidR="008041D9" w:rsidRPr="008041D9">
        <w:t>Druhé kolo boje se týkalo definice osoby a vyvrcholilo v roce 1270. Bonaventurův žák Pecham měl spojit všechny části do jednoho celku, aby sta</w:t>
      </w:r>
      <w:r w:rsidR="008041D9">
        <w:t xml:space="preserve">novil objektivní jednotu osoby. </w:t>
      </w:r>
      <w:r>
        <w:t xml:space="preserve">I jeho řešení dopadlo fiaskem a musel opustit Paříž stejně jako před ním Rufus. </w:t>
      </w:r>
      <w:r w:rsidR="08902092">
        <w:t xml:space="preserve">Bonaventura zůstal opět sám jako hlava modernistické fakulty mendikantů v Paříži. Ale pod jeho vedením už vznikla nová generace modernistů, kteří získali akademické tituly. </w:t>
      </w:r>
      <w:r w:rsidRPr="00273106">
        <w:t>Dob</w:t>
      </w:r>
      <w:r>
        <w:t xml:space="preserve">ová svědectví ukazují, že </w:t>
      </w:r>
      <w:r w:rsidRPr="00273106">
        <w:t xml:space="preserve">otázka </w:t>
      </w:r>
      <w:r>
        <w:t xml:space="preserve">plurality substancí v člověku </w:t>
      </w:r>
      <w:r w:rsidRPr="00273106">
        <w:t>tvořila jádro mocenského a ideologického sporu 1277 mezi prvním a druhým averroismem.</w:t>
      </w:r>
      <w:r w:rsidRPr="00273106">
        <w:rPr>
          <w:rStyle w:val="Znakapoznpodarou"/>
        </w:rPr>
        <w:footnoteReference w:id="101"/>
      </w:r>
      <w:r>
        <w:t xml:space="preserve"> Epochálním vítězem celého sporu se stal semiaverroismus Akvinského, který hlásal pluralismus forem </w:t>
      </w:r>
      <w:r w:rsidR="086C5047">
        <w:t>(a</w:t>
      </w:r>
      <w:r w:rsidR="08A600BC">
        <w:t xml:space="preserve">le ne substancí) </w:t>
      </w:r>
      <w:r>
        <w:t xml:space="preserve">v člověku po vzoru Grossetesteho. Na jedné straně stojí reálná osoba a její existující duše, na druhé straně stojí bohem přímo stvořená a věčná </w:t>
      </w:r>
      <w:r w:rsidRPr="08B414B6">
        <w:rPr>
          <w:i/>
        </w:rPr>
        <w:t>anima intellectiva</w:t>
      </w:r>
      <w:r w:rsidR="002E1C9B">
        <w:t xml:space="preserve">. Podle Akvinského se tím </w:t>
      </w:r>
      <w:r>
        <w:t>zaji</w:t>
      </w:r>
      <w:r w:rsidR="002E1C9B">
        <w:t xml:space="preserve">stil </w:t>
      </w:r>
      <w:r>
        <w:t xml:space="preserve">teologický postulát nesmrtelnosti duše. Toto pojetí bylo pro magistry vedené Sigerem také nepřijatelné, i když respektovalo jednoty osoby jako substanci, což neměli modernisté. Poražený Akvinský prohrál boj o titul </w:t>
      </w:r>
      <w:r w:rsidRPr="086675CD">
        <w:rPr>
          <w:i/>
        </w:rPr>
        <w:t>Expozitor Novus</w:t>
      </w:r>
      <w:r>
        <w:t xml:space="preserve"> se </w:t>
      </w:r>
      <w:r w:rsidR="002E1C9B">
        <w:t xml:space="preserve">Sigerem a jeho školou a odešel </w:t>
      </w:r>
      <w:r>
        <w:t xml:space="preserve">z Paříže v dubnu 1272. </w:t>
      </w:r>
      <w:r w:rsidR="002E1C9B">
        <w:t>Aegidius Romanus, brilantní l</w:t>
      </w:r>
      <w:r>
        <w:t>atins</w:t>
      </w:r>
      <w:r w:rsidR="002E1C9B">
        <w:t xml:space="preserve">ký sofista a zakladatel tomismu, </w:t>
      </w:r>
      <w:r>
        <w:t xml:space="preserve">zajistil vítězství tohoto křesťanského pojetí osoby schizofrenicky </w:t>
      </w:r>
      <w:r w:rsidR="002E1C9B">
        <w:t xml:space="preserve">rozdělené </w:t>
      </w:r>
      <w:r w:rsidR="004C2395">
        <w:t xml:space="preserve">do dvou forem. Po zániku školy prvního averroismu, </w:t>
      </w:r>
      <w:r w:rsidR="002E1C9B">
        <w:t xml:space="preserve">Aegidius </w:t>
      </w:r>
      <w:r w:rsidR="002E1C9B">
        <w:lastRenderedPageBreak/>
        <w:t xml:space="preserve">Romanus jako </w:t>
      </w:r>
      <w:r>
        <w:t xml:space="preserve">historicky první tomista na Pařížské univerzitě vytvořil mýtus vítězného aristotelika Akvinského, kterému </w:t>
      </w:r>
      <w:r w:rsidR="085E7D9F">
        <w:t xml:space="preserve">on sám </w:t>
      </w:r>
      <w:r>
        <w:t xml:space="preserve">dal čestný titul </w:t>
      </w:r>
      <w:r w:rsidRPr="08CE6260">
        <w:rPr>
          <w:i/>
        </w:rPr>
        <w:t>Expositor Novus</w:t>
      </w:r>
      <w:r>
        <w:rPr>
          <w:i/>
        </w:rPr>
        <w:fldChar w:fldCharType="begin"/>
      </w:r>
      <w:r>
        <w:instrText xml:space="preserve"> XE "</w:instrText>
      </w:r>
      <w:r w:rsidRPr="0849584A">
        <w:rPr>
          <w:i/>
        </w:rPr>
        <w:instrText>Expositor Novus</w:instrText>
      </w:r>
      <w:r>
        <w:instrText xml:space="preserve">" </w:instrText>
      </w:r>
      <w:r>
        <w:rPr>
          <w:i/>
        </w:rPr>
        <w:fldChar w:fldCharType="end"/>
      </w:r>
      <w:r>
        <w:t>.</w:t>
      </w:r>
    </w:p>
    <w:p w:rsidR="08163013" w:rsidRPr="00273106" w:rsidRDefault="08163013" w:rsidP="08163013">
      <w:r>
        <w:tab/>
        <w:t xml:space="preserve">Pecham systematizoval předešlou sofistiku modernistů v letech 1268‒70 </w:t>
      </w:r>
      <w:r w:rsidRPr="00273106">
        <w:t xml:space="preserve">tím, že našel objektivní určení </w:t>
      </w:r>
      <w:r>
        <w:t xml:space="preserve">západního subjektu. Tím začala </w:t>
      </w:r>
      <w:r w:rsidRPr="00273106">
        <w:t xml:space="preserve">rozhodující </w:t>
      </w:r>
      <w:r>
        <w:t>etapa</w:t>
      </w:r>
      <w:r w:rsidRPr="00273106">
        <w:t xml:space="preserve"> výst</w:t>
      </w:r>
      <w:r>
        <w:t xml:space="preserve">avby objektivně dané filosofie. </w:t>
      </w:r>
      <w:r w:rsidRPr="00273106">
        <w:t xml:space="preserve">Integrální řešení těchto problémů nabízí </w:t>
      </w:r>
      <w:r>
        <w:t xml:space="preserve">ve druhém averroismu adjektivum </w:t>
      </w:r>
      <w:r w:rsidR="00E01ADB">
        <w:t>„</w:t>
      </w:r>
      <w:r w:rsidRPr="00273106">
        <w:rPr>
          <w:i/>
        </w:rPr>
        <w:t>obiective</w:t>
      </w:r>
      <w:r w:rsidR="00E01ADB">
        <w:t>“</w:t>
      </w:r>
      <w:r>
        <w:t>. Pecham</w:t>
      </w:r>
      <w:r w:rsidRPr="00273106">
        <w:t xml:space="preserve"> stál před klasickým problémem všech </w:t>
      </w:r>
      <w:r w:rsidRPr="00273106">
        <w:rPr>
          <w:i/>
        </w:rPr>
        <w:t>Modernorum</w:t>
      </w:r>
      <w:r w:rsidR="00530BF4">
        <w:t xml:space="preserve">: </w:t>
      </w:r>
      <w:r w:rsidRPr="00273106">
        <w:t xml:space="preserve">Jak </w:t>
      </w:r>
      <w:r>
        <w:t xml:space="preserve">obhájit vnitřně </w:t>
      </w:r>
      <w:r w:rsidRPr="00273106">
        <w:t xml:space="preserve">rozdělený subjekt a </w:t>
      </w:r>
      <w:r>
        <w:t xml:space="preserve">pravdivost </w:t>
      </w:r>
      <w:r w:rsidRPr="00273106">
        <w:t>jeho poznání</w:t>
      </w:r>
      <w:r>
        <w:t>, které primárně nejde k realitě</w:t>
      </w:r>
      <w:r w:rsidRPr="00273106">
        <w:t xml:space="preserve">? Jeho řešení bylo na rozdíl od Bonaventury systematické a </w:t>
      </w:r>
      <w:r>
        <w:t>založilo metafyziku objektivity.</w:t>
      </w:r>
      <w:r w:rsidRPr="00BB7E44">
        <w:t xml:space="preserve"> </w:t>
      </w:r>
      <w:r>
        <w:t xml:space="preserve">Termín </w:t>
      </w:r>
      <w:r w:rsidR="00DE4896">
        <w:t>„</w:t>
      </w:r>
      <w:r w:rsidRPr="00273106">
        <w:rPr>
          <w:i/>
        </w:rPr>
        <w:t>totum virtuale</w:t>
      </w:r>
      <w:r w:rsidR="00DE4896">
        <w:t>“</w:t>
      </w:r>
      <w:r>
        <w:rPr>
          <w:i/>
        </w:rPr>
        <w:fldChar w:fldCharType="begin"/>
      </w:r>
      <w:r>
        <w:instrText xml:space="preserve"> XE "</w:instrText>
      </w:r>
      <w:r w:rsidRPr="000F6C5F">
        <w:instrText>osoba</w:instrText>
      </w:r>
      <w:r w:rsidRPr="00A10A92">
        <w:rPr>
          <w:i/>
        </w:rPr>
        <w:instrText>:totum virtuale</w:instrText>
      </w:r>
      <w:r>
        <w:instrText xml:space="preserve">" </w:instrText>
      </w:r>
      <w:r>
        <w:rPr>
          <w:i/>
        </w:rPr>
        <w:fldChar w:fldCharType="end"/>
      </w:r>
      <w:r w:rsidRPr="00273106">
        <w:t xml:space="preserve"> </w:t>
      </w:r>
      <w:r>
        <w:t xml:space="preserve">představuje objektivní </w:t>
      </w:r>
      <w:r w:rsidR="00EE21B0" w:rsidRPr="002D4260">
        <w:rPr>
          <w:i/>
          <w:szCs w:val="24"/>
        </w:rPr>
        <w:t>veritas</w:t>
      </w:r>
      <w:r w:rsidR="00EE21B0">
        <w:rPr>
          <w:szCs w:val="24"/>
        </w:rPr>
        <w:t xml:space="preserve"> </w:t>
      </w:r>
      <w:r w:rsidRPr="00273106">
        <w:t>moderního subjektu</w:t>
      </w:r>
      <w:r>
        <w:fldChar w:fldCharType="begin"/>
      </w:r>
      <w:r>
        <w:instrText xml:space="preserve"> XE "pravda</w:instrText>
      </w:r>
      <w:r w:rsidRPr="002E6F4D">
        <w:instrText>:moderního subjektu</w:instrText>
      </w:r>
      <w:r>
        <w:instrText xml:space="preserve">" </w:instrText>
      </w:r>
      <w:r>
        <w:fldChar w:fldCharType="end"/>
      </w:r>
      <w:r w:rsidRPr="00273106">
        <w:t xml:space="preserve">. </w:t>
      </w:r>
      <w:r>
        <w:t xml:space="preserve">Virtuální subjekt může bez zábran kontemplovat virtuální svět, což dokončí </w:t>
      </w:r>
      <w:r w:rsidRPr="00273106">
        <w:t xml:space="preserve">Scotus </w:t>
      </w:r>
      <w:r>
        <w:t xml:space="preserve">tvorbou nové </w:t>
      </w:r>
      <w:r w:rsidRPr="00273106">
        <w:t>m</w:t>
      </w:r>
      <w:r>
        <w:t>etafyziky. Pecham vytvořil první teorii virtuální reality a završil výstavbu první fáze nové metafyziky. Po roce 1250 museli modernisté navrhnout nové určení člověka, které vytvoří moderní jednotu osoby, pravdy a poznání. Pecham</w:t>
      </w:r>
      <w:r w:rsidRPr="00273106">
        <w:t xml:space="preserve"> našel pro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třetí cestu mimo aristotelismus a mimo neoplatonismus.</w:t>
      </w:r>
      <w:r>
        <w:t xml:space="preserve"> </w:t>
      </w:r>
      <w:r w:rsidRPr="00273106">
        <w:t xml:space="preserve">Boethiovo </w:t>
      </w:r>
      <w:r>
        <w:t xml:space="preserve">pojetí signifikace </w:t>
      </w:r>
      <w:r w:rsidRPr="00273106">
        <w:t>vedlo ke v</w:t>
      </w:r>
      <w:r>
        <w:t xml:space="preserve">zniku obou forem jsoucna </w:t>
      </w:r>
      <w:r w:rsidR="007F296B">
        <w:t>jako „</w:t>
      </w:r>
      <w:r w:rsidRPr="00660603">
        <w:rPr>
          <w:i/>
        </w:rPr>
        <w:t>totum universale</w:t>
      </w:r>
      <w:r w:rsidR="007F296B">
        <w:t>“</w:t>
      </w:r>
      <w:r>
        <w:rPr>
          <w:i/>
        </w:rPr>
        <w:fldChar w:fldCharType="begin"/>
      </w:r>
      <w:r>
        <w:instrText xml:space="preserve"> XE "</w:instrText>
      </w:r>
      <w:r w:rsidRPr="00F92D1B">
        <w:rPr>
          <w:i/>
        </w:rPr>
        <w:instrText>totum universale</w:instrText>
      </w:r>
      <w:r>
        <w:instrText xml:space="preserve">" </w:instrText>
      </w:r>
      <w:r>
        <w:rPr>
          <w:i/>
        </w:rPr>
        <w:fldChar w:fldCharType="end"/>
      </w:r>
      <w:r>
        <w:t xml:space="preserve"> a </w:t>
      </w:r>
      <w:r w:rsidR="007F296B">
        <w:t>„</w:t>
      </w:r>
      <w:r w:rsidR="001166A8">
        <w:rPr>
          <w:i/>
        </w:rPr>
        <w:t>totum integrum</w:t>
      </w:r>
      <w:r w:rsidR="007F296B">
        <w:t>“</w:t>
      </w:r>
      <w:r w:rsidR="007F296B" w:rsidRPr="007F296B">
        <w:t xml:space="preserve">. Viz </w:t>
      </w:r>
      <w:r w:rsidR="007F296B">
        <w:t>v</w:t>
      </w:r>
      <w:r w:rsidRPr="00273106">
        <w:t>ýše citovan</w:t>
      </w:r>
      <w:r w:rsidR="007F296B">
        <w:t xml:space="preserve">ý </w:t>
      </w:r>
      <w:r w:rsidRPr="00273106">
        <w:t xml:space="preserve">spor ve 12. století mezi Abelardem a školou </w:t>
      </w:r>
      <w:r w:rsidRPr="00273106">
        <w:rPr>
          <w:i/>
        </w:rPr>
        <w:t>Nominales</w:t>
      </w:r>
      <w:r>
        <w:t xml:space="preserve"> (</w:t>
      </w:r>
      <w:r w:rsidR="08305A02">
        <w:t>OBJ II, kap. 1</w:t>
      </w:r>
      <w:r>
        <w:t xml:space="preserve">.2). </w:t>
      </w:r>
      <w:r w:rsidRPr="00273106">
        <w:t xml:space="preserve">Abelard </w:t>
      </w:r>
      <w:r>
        <w:t>na základě tohoto Boethiova rozlišení definuje buď k</w:t>
      </w:r>
      <w:r w:rsidRPr="00273106">
        <w:t>oncept v mysli (</w:t>
      </w:r>
      <w:r w:rsidRPr="00273106">
        <w:rPr>
          <w:i/>
        </w:rPr>
        <w:t>totum universale</w:t>
      </w:r>
      <w:r>
        <w:rPr>
          <w:i/>
        </w:rPr>
        <w:fldChar w:fldCharType="begin"/>
      </w:r>
      <w:r>
        <w:instrText xml:space="preserve"> XE "</w:instrText>
      </w:r>
      <w:r w:rsidRPr="00F92D1B">
        <w:rPr>
          <w:i/>
        </w:rPr>
        <w:instrText>totum universale</w:instrText>
      </w:r>
      <w:r>
        <w:instrText xml:space="preserve">" </w:instrText>
      </w:r>
      <w:r>
        <w:rPr>
          <w:i/>
        </w:rPr>
        <w:fldChar w:fldCharType="end"/>
      </w:r>
      <w:r w:rsidRPr="00273106">
        <w:t xml:space="preserve">), nebo </w:t>
      </w:r>
      <w:r>
        <w:t xml:space="preserve">význam vztažený k </w:t>
      </w:r>
      <w:r w:rsidRPr="00273106">
        <w:t>hylemorfi</w:t>
      </w:r>
      <w:r>
        <w:t>cké jednotlivině</w:t>
      </w:r>
      <w:r w:rsidRPr="00273106">
        <w:t xml:space="preserve"> (</w:t>
      </w:r>
      <w:r w:rsidRPr="00273106">
        <w:rPr>
          <w:i/>
        </w:rPr>
        <w:t>totum integrum</w:t>
      </w:r>
      <w:r>
        <w:rPr>
          <w:i/>
        </w:rPr>
        <w:fldChar w:fldCharType="begin"/>
      </w:r>
      <w:r>
        <w:instrText xml:space="preserve"> XE "</w:instrText>
      </w:r>
      <w:r w:rsidRPr="00A61533">
        <w:rPr>
          <w:i/>
        </w:rPr>
        <w:instrText>totum integrum</w:instrText>
      </w:r>
      <w:r>
        <w:instrText xml:space="preserve">" </w:instrText>
      </w:r>
      <w:r>
        <w:rPr>
          <w:i/>
        </w:rPr>
        <w:fldChar w:fldCharType="end"/>
      </w:r>
      <w:r w:rsidRPr="00273106">
        <w:t>.</w:t>
      </w:r>
      <w:r>
        <w:t xml:space="preserve"> Diskutovaná věta </w:t>
      </w:r>
      <w:r w:rsidRPr="00273106">
        <w:t xml:space="preserve">Boethiovy </w:t>
      </w:r>
      <w:r w:rsidRPr="00273106">
        <w:rPr>
          <w:i/>
        </w:rPr>
        <w:t>Liber de divisione</w:t>
      </w:r>
      <w:r w:rsidRPr="00273106">
        <w:t xml:space="preserve"> </w:t>
      </w:r>
      <w:r>
        <w:t xml:space="preserve">ohledně jednoty osoby </w:t>
      </w:r>
      <w:r w:rsidRPr="00273106">
        <w:t>zní následovně.</w:t>
      </w:r>
    </w:p>
    <w:p w:rsidR="08163013" w:rsidRPr="00982F77" w:rsidRDefault="08163013" w:rsidP="08163013">
      <w:pPr>
        <w:pStyle w:val="Citace"/>
        <w:rPr>
          <w:noProof/>
        </w:rPr>
      </w:pPr>
      <w:r w:rsidRPr="00273106">
        <w:rPr>
          <w:noProof/>
        </w:rPr>
        <w:t>„</w:t>
      </w:r>
      <w:r>
        <w:rPr>
          <w:noProof/>
          <w:lang w:val="cs-CZ"/>
        </w:rPr>
        <w:t>D</w:t>
      </w:r>
      <w:r>
        <w:rPr>
          <w:noProof/>
        </w:rPr>
        <w:t>uše není</w:t>
      </w:r>
      <w:r>
        <w:rPr>
          <w:noProof/>
          <w:lang w:val="cs-CZ"/>
        </w:rPr>
        <w:t xml:space="preserve"> dána jako </w:t>
      </w:r>
      <w:r>
        <w:rPr>
          <w:noProof/>
        </w:rPr>
        <w:t>rod</w:t>
      </w:r>
      <w:r>
        <w:rPr>
          <w:noProof/>
          <w:lang w:val="cs-CZ"/>
        </w:rPr>
        <w:t xml:space="preserve"> pro své schopnosti</w:t>
      </w:r>
      <w:r>
        <w:rPr>
          <w:noProof/>
        </w:rPr>
        <w:t>, ale je celkem</w:t>
      </w:r>
      <w:r w:rsidR="08291250">
        <w:rPr>
          <w:noProof/>
          <w:lang w:val="cs-CZ"/>
        </w:rPr>
        <w:t xml:space="preserve"> </w:t>
      </w:r>
      <w:r w:rsidR="08291250" w:rsidRPr="081942A4">
        <w:rPr>
          <w:lang w:val="cs-CZ"/>
        </w:rPr>
        <w:t>(</w:t>
      </w:r>
      <w:r w:rsidR="08291250" w:rsidRPr="081942A4">
        <w:rPr>
          <w:i/>
          <w:lang w:val="cs-CZ"/>
        </w:rPr>
        <w:t>totum</w:t>
      </w:r>
      <w:r w:rsidR="08291250" w:rsidRPr="081942A4">
        <w:rPr>
          <w:lang w:val="cs-CZ"/>
        </w:rPr>
        <w:t>)</w:t>
      </w:r>
      <w:r>
        <w:rPr>
          <w:noProof/>
          <w:lang w:val="cs-CZ"/>
        </w:rPr>
        <w:t xml:space="preserve">. A </w:t>
      </w:r>
      <w:r>
        <w:rPr>
          <w:noProof/>
        </w:rPr>
        <w:t xml:space="preserve">části patří k duši nikoliv z hlediska kvantity, ale z hlediska určité potence a </w:t>
      </w:r>
      <w:r w:rsidR="007B7ED0">
        <w:rPr>
          <w:noProof/>
          <w:lang w:val="cs-CZ"/>
        </w:rPr>
        <w:t>aktuality</w:t>
      </w:r>
      <w:r w:rsidR="00FD56A4">
        <w:rPr>
          <w:noProof/>
          <w:lang w:val="cs-CZ"/>
        </w:rPr>
        <w:t xml:space="preserve"> </w:t>
      </w:r>
      <w:r w:rsidR="00FD56A4">
        <w:t>(</w:t>
      </w:r>
      <w:r w:rsidR="00FD56A4" w:rsidRPr="00985A81">
        <w:rPr>
          <w:i/>
          <w:noProof/>
        </w:rPr>
        <w:t>potestate et virtute</w:t>
      </w:r>
      <w:r w:rsidR="00FD56A4">
        <w:t>)</w:t>
      </w:r>
      <w:r>
        <w:rPr>
          <w:noProof/>
        </w:rPr>
        <w:t xml:space="preserve">.“ </w:t>
      </w:r>
      <w:r>
        <w:rPr>
          <w:rStyle w:val="Znakapoznpodarou"/>
        </w:rPr>
        <w:footnoteReference w:id="102"/>
      </w:r>
    </w:p>
    <w:p w:rsidR="00953AE6" w:rsidRDefault="08163013" w:rsidP="08163013">
      <w:r>
        <w:t xml:space="preserve">Citát </w:t>
      </w:r>
      <w:r w:rsidRPr="00273106">
        <w:t xml:space="preserve">odděluje </w:t>
      </w:r>
      <w:r w:rsidR="00736C2C">
        <w:t>duši jako svébytný</w:t>
      </w:r>
      <w:r w:rsidRPr="00273106">
        <w:t xml:space="preserve"> </w:t>
      </w:r>
      <w:r w:rsidR="00736C2C">
        <w:t>existenciální</w:t>
      </w:r>
      <w:r>
        <w:t xml:space="preserve"> </w:t>
      </w:r>
      <w:r w:rsidRPr="00273106">
        <w:t>cel</w:t>
      </w:r>
      <w:r w:rsidR="00736C2C">
        <w:t>ek</w:t>
      </w:r>
      <w:r w:rsidRPr="00273106">
        <w:t xml:space="preserve"> (</w:t>
      </w:r>
      <w:r w:rsidRPr="00273106">
        <w:rPr>
          <w:i/>
        </w:rPr>
        <w:t>totum</w:t>
      </w:r>
      <w:r w:rsidRPr="00273106">
        <w:t xml:space="preserve">) </w:t>
      </w:r>
      <w:r>
        <w:t>jak od abstraktního rodu (</w:t>
      </w:r>
      <w:r w:rsidR="00962190">
        <w:rPr>
          <w:i/>
        </w:rPr>
        <w:t>genus</w:t>
      </w:r>
      <w:r>
        <w:t xml:space="preserve">), tak i </w:t>
      </w:r>
      <w:r w:rsidRPr="00273106">
        <w:t xml:space="preserve">od </w:t>
      </w:r>
      <w:r>
        <w:t xml:space="preserve">existenciálně daných </w:t>
      </w:r>
      <w:r w:rsidRPr="00273106">
        <w:t>schopností duše (</w:t>
      </w:r>
      <w:r w:rsidRPr="00273106">
        <w:rPr>
          <w:i/>
        </w:rPr>
        <w:t>partes animae</w:t>
      </w:r>
      <w:r w:rsidRPr="00273106">
        <w:t>). Boethius</w:t>
      </w:r>
      <w:r>
        <w:fldChar w:fldCharType="begin"/>
      </w:r>
      <w:r>
        <w:instrText xml:space="preserve"> XE "</w:instrText>
      </w:r>
      <w:r w:rsidRPr="00521677">
        <w:rPr>
          <w:lang w:eastAsia="en-US"/>
        </w:rPr>
        <w:instrText>Boethius, Anicius</w:instrText>
      </w:r>
      <w:r>
        <w:instrText xml:space="preserve">" </w:instrText>
      </w:r>
      <w:r>
        <w:fldChar w:fldCharType="end"/>
      </w:r>
      <w:r w:rsidRPr="00273106">
        <w:t xml:space="preserve"> nedělá v uvedeném citátu rozdíl mezi </w:t>
      </w:r>
      <w:r>
        <w:t>částí</w:t>
      </w:r>
      <w:r w:rsidRPr="00273106">
        <w:t xml:space="preserve"> duše (</w:t>
      </w:r>
      <w:r w:rsidRPr="00273106">
        <w:rPr>
          <w:i/>
        </w:rPr>
        <w:t>partes animae</w:t>
      </w:r>
      <w:r>
        <w:t>) a schopností</w:t>
      </w:r>
      <w:r w:rsidRPr="00273106">
        <w:t xml:space="preserve"> duše (</w:t>
      </w:r>
      <w:r w:rsidRPr="00273106">
        <w:rPr>
          <w:i/>
        </w:rPr>
        <w:t>in aliqua potestate et virtute</w:t>
      </w:r>
      <w:r w:rsidRPr="00273106">
        <w:t xml:space="preserve">). Pouze obojí odděluje od rozsažnosti jako sekundárního určení daného </w:t>
      </w:r>
      <w:r w:rsidR="082360E6">
        <w:t xml:space="preserve">abstrakcí tělesa a jeho akcidentálním určením </w:t>
      </w:r>
      <w:r w:rsidRPr="00273106">
        <w:t>(</w:t>
      </w:r>
      <w:r w:rsidRPr="00273106">
        <w:rPr>
          <w:i/>
        </w:rPr>
        <w:t>non ut in quantitate</w:t>
      </w:r>
      <w:r w:rsidRPr="00273106">
        <w:t xml:space="preserve">). Duše je podle tohoto aristotelika nemateriální forma těla, proto nemůže </w:t>
      </w:r>
      <w:r w:rsidRPr="00273106">
        <w:lastRenderedPageBreak/>
        <w:t xml:space="preserve">obsahovat žádná kvantitativní určení. </w:t>
      </w:r>
      <w:r>
        <w:t>A reálné poznávací schopnosti patří duši entelechicky působí</w:t>
      </w:r>
      <w:r w:rsidR="00A3605C">
        <w:t>cí</w:t>
      </w:r>
      <w:r>
        <w:t xml:space="preserve"> v těle. Duše jin</w:t>
      </w:r>
      <w:r w:rsidR="00A3605C">
        <w:t xml:space="preserve">ak </w:t>
      </w:r>
      <w:r>
        <w:t xml:space="preserve">neexistuje z hlediska kategoriální predikace kritické filosofie založené kauzalitě prvních substancí, což je v tomto případě tělesně existující osoba. </w:t>
      </w:r>
      <w:r w:rsidR="00921A3F" w:rsidRPr="00921A3F">
        <w:t>Všechny entity byly definovány buď jako skuteč</w:t>
      </w:r>
      <w:r w:rsidR="00921A3F">
        <w:t>né první substance (Abelardovo „</w:t>
      </w:r>
      <w:r w:rsidR="00921A3F" w:rsidRPr="00921A3F">
        <w:rPr>
          <w:i/>
        </w:rPr>
        <w:t>totum integrum</w:t>
      </w:r>
      <w:r w:rsidR="00921A3F">
        <w:t>“</w:t>
      </w:r>
      <w:r w:rsidR="00921A3F" w:rsidRPr="00921A3F">
        <w:t xml:space="preserve">), nebo jako univerzální význam (Abelardovo </w:t>
      </w:r>
      <w:r w:rsidR="00921A3F">
        <w:t>„</w:t>
      </w:r>
      <w:r w:rsidR="00921A3F" w:rsidRPr="00921A3F">
        <w:rPr>
          <w:i/>
        </w:rPr>
        <w:t>totum universale</w:t>
      </w:r>
      <w:r w:rsidR="00921A3F">
        <w:t>“</w:t>
      </w:r>
      <w:r w:rsidR="00921A3F" w:rsidRPr="00921A3F">
        <w:t xml:space="preserve">). </w:t>
      </w:r>
      <w:r w:rsidRPr="00273106">
        <w:t xml:space="preserve">Magistři mendikantských řádů </w:t>
      </w:r>
      <w:r>
        <w:t xml:space="preserve">ze školy avicennizujícího augustinianimu </w:t>
      </w:r>
      <w:r w:rsidRPr="00273106">
        <w:t xml:space="preserve">navázali </w:t>
      </w:r>
      <w:r>
        <w:t xml:space="preserve">Boethiovu definici duše jako univočního </w:t>
      </w:r>
      <w:r w:rsidR="00CC493B">
        <w:t>„</w:t>
      </w:r>
      <w:r w:rsidRPr="00DF42C6">
        <w:rPr>
          <w:i/>
        </w:rPr>
        <w:t>totum</w:t>
      </w:r>
      <w:r w:rsidR="00CC493B">
        <w:t>“</w:t>
      </w:r>
      <w:r>
        <w:t xml:space="preserve"> na </w:t>
      </w:r>
      <w:r w:rsidRPr="00273106">
        <w:t xml:space="preserve">dělení </w:t>
      </w:r>
      <w:r w:rsidR="004320EF">
        <w:t xml:space="preserve">universálií </w:t>
      </w:r>
      <w:r>
        <w:t xml:space="preserve">ve škole </w:t>
      </w:r>
      <w:r w:rsidRPr="00E407D2">
        <w:rPr>
          <w:i/>
        </w:rPr>
        <w:t>Nominales</w:t>
      </w:r>
      <w:r w:rsidR="004320EF">
        <w:t xml:space="preserve">, které bylo </w:t>
      </w:r>
      <w:r>
        <w:t>dané</w:t>
      </w:r>
      <w:r w:rsidRPr="00273106">
        <w:t xml:space="preserve"> </w:t>
      </w:r>
      <w:r w:rsidR="00953AE6">
        <w:t>v rámci Porfyriova stromu.</w:t>
      </w:r>
    </w:p>
    <w:p w:rsidR="08163013" w:rsidRPr="005A5207" w:rsidRDefault="08163013" w:rsidP="00953AE6">
      <w:pPr>
        <w:ind w:firstLine="397"/>
      </w:pPr>
      <w:r>
        <w:t xml:space="preserve">Pecham k těmto dvěma určením jsoucna přidal třetí </w:t>
      </w:r>
      <w:r w:rsidRPr="00273106">
        <w:t>objektivní určení v rámci jsoucna třetího druhu</w:t>
      </w:r>
      <w:r>
        <w:t xml:space="preserve"> (</w:t>
      </w:r>
      <w:r w:rsidRPr="007B3569">
        <w:rPr>
          <w:i/>
        </w:rPr>
        <w:t>totum virtuale</w:t>
      </w:r>
      <w:r>
        <w:rPr>
          <w:i/>
        </w:rPr>
        <w:fldChar w:fldCharType="begin"/>
      </w:r>
      <w:r>
        <w:instrText xml:space="preserve"> XE "</w:instrText>
      </w:r>
      <w:r w:rsidRPr="002B6463">
        <w:instrText>osoba</w:instrText>
      </w:r>
      <w:r w:rsidRPr="00A10A92">
        <w:rPr>
          <w:i/>
        </w:rPr>
        <w:instrText>:totum virtuale</w:instrText>
      </w:r>
      <w:r>
        <w:instrText xml:space="preserve">" </w:instrText>
      </w:r>
      <w:r>
        <w:rPr>
          <w:i/>
        </w:rPr>
        <w:fldChar w:fldCharType="end"/>
      </w:r>
      <w:r>
        <w:t>).</w:t>
      </w:r>
      <w:r w:rsidRPr="00273106">
        <w:rPr>
          <w:rStyle w:val="Znakapoznpodarou"/>
        </w:rPr>
        <w:footnoteReference w:id="103"/>
      </w:r>
      <w:r w:rsidRPr="00273106">
        <w:t xml:space="preserve"> </w:t>
      </w:r>
      <w:r w:rsidR="00283925" w:rsidRPr="00283925">
        <w:t>Klasická definice duše se spojila s činnostmi prvních substancí, které jsou vykonávány v</w:t>
      </w:r>
      <w:r w:rsidR="00283925">
        <w:t xml:space="preserve"> realitě</w:t>
      </w:r>
      <w:r w:rsidR="00283925" w:rsidRPr="00283925">
        <w:t>. Deduktivní důkaz v prvním averroismu byl založen na kauzalitě skutečně působící duše v těle. Tato kauzalita byla uvedena jako střední článek deduktivního důk</w:t>
      </w:r>
      <w:r w:rsidR="00283925">
        <w:t>azu v podobě druhé substance (</w:t>
      </w:r>
      <w:r w:rsidR="00283925" w:rsidRPr="00283925">
        <w:rPr>
          <w:i/>
        </w:rPr>
        <w:t>medium</w:t>
      </w:r>
      <w:r w:rsidR="00283925">
        <w:rPr>
          <w:i/>
        </w:rPr>
        <w:fldChar w:fldCharType="begin"/>
      </w:r>
      <w:r w:rsidR="00283925">
        <w:instrText xml:space="preserve"> XE "</w:instrText>
      </w:r>
      <w:r w:rsidR="00283925" w:rsidRPr="001618A5">
        <w:rPr>
          <w:i/>
        </w:rPr>
        <w:instrText>medium:</w:instrText>
      </w:r>
      <w:r w:rsidR="00283925" w:rsidRPr="002B6463">
        <w:instrText>moderna</w:instrText>
      </w:r>
      <w:r w:rsidR="00283925">
        <w:instrText xml:space="preserve">" </w:instrText>
      </w:r>
      <w:r w:rsidR="00283925">
        <w:rPr>
          <w:i/>
        </w:rPr>
        <w:fldChar w:fldCharType="end"/>
      </w:r>
      <w:r w:rsidR="00283925" w:rsidRPr="00283925">
        <w:t>). Tento dru</w:t>
      </w:r>
      <w:r w:rsidR="00283925">
        <w:t>h média</w:t>
      </w:r>
      <w:r w:rsidR="00283925" w:rsidRPr="00283925">
        <w:t xml:space="preserve"> se stal jednoznačnou složkou univerzálního vědeckého důkaz</w:t>
      </w:r>
      <w:r w:rsidR="00283925">
        <w:t>u. V takovém případě by termín „</w:t>
      </w:r>
      <w:r w:rsidR="00283925" w:rsidRPr="00283925">
        <w:rPr>
          <w:i/>
        </w:rPr>
        <w:t>totum virtuale</w:t>
      </w:r>
      <w:r w:rsidR="00283925">
        <w:t>“</w:t>
      </w:r>
      <w:r w:rsidR="00283925" w:rsidRPr="00283925">
        <w:t xml:space="preserve"> jako druhá substance </w:t>
      </w:r>
      <w:r w:rsidR="00283925">
        <w:t xml:space="preserve">predikoval </w:t>
      </w:r>
      <w:r w:rsidR="00283925" w:rsidRPr="00283925">
        <w:t>je</w:t>
      </w:r>
      <w:r w:rsidR="00283925">
        <w:t>dnoznačným způsobem Abelardovo „</w:t>
      </w:r>
      <w:r w:rsidR="00283925" w:rsidRPr="00283925">
        <w:rPr>
          <w:i/>
        </w:rPr>
        <w:t>totum integrum</w:t>
      </w:r>
      <w:r w:rsidR="008265AF">
        <w:t>“, což byla osoba jako první substance</w:t>
      </w:r>
      <w:r w:rsidR="00283925">
        <w:t xml:space="preserve">. </w:t>
      </w:r>
      <w:r w:rsidR="003A15C2">
        <w:t>Pecham</w:t>
      </w:r>
      <w:r w:rsidR="008265AF">
        <w:t xml:space="preserve"> nepredikuje jednotnou osobu jako první substanci, ale poretánské </w:t>
      </w:r>
      <w:r w:rsidR="008265AF" w:rsidRPr="008265AF">
        <w:rPr>
          <w:i/>
        </w:rPr>
        <w:t>individuum</w:t>
      </w:r>
      <w:r w:rsidR="008265AF">
        <w:t xml:space="preserve"> dané jako forma </w:t>
      </w:r>
      <w:r w:rsidR="008265AF" w:rsidRPr="00556BDA">
        <w:rPr>
          <w:i/>
          <w:szCs w:val="24"/>
          <w:lang w:val="de-DE"/>
        </w:rPr>
        <w:t>tertium ens</w:t>
      </w:r>
      <w:r w:rsidR="008265AF">
        <w:rPr>
          <w:szCs w:val="24"/>
          <w:lang w:val="de-DE"/>
        </w:rPr>
        <w:t xml:space="preserve">. Proto </w:t>
      </w:r>
      <w:r>
        <w:t xml:space="preserve">posunul význam termínu „schopnost“ nebo „působení“ </w:t>
      </w:r>
      <w:r w:rsidR="00283925">
        <w:t>(</w:t>
      </w:r>
      <w:r w:rsidR="00283925" w:rsidRPr="00283925">
        <w:rPr>
          <w:i/>
        </w:rPr>
        <w:t>virtus</w:t>
      </w:r>
      <w:r w:rsidR="00283925">
        <w:t xml:space="preserve">) </w:t>
      </w:r>
      <w:r>
        <w:t>směrem k moderní virtualitě</w:t>
      </w:r>
      <w:r w:rsidR="00283925">
        <w:t xml:space="preserve">. </w:t>
      </w:r>
      <w:r w:rsidR="006C3D4C">
        <w:t xml:space="preserve">Spojením obou </w:t>
      </w:r>
      <w:r w:rsidRPr="00273106">
        <w:t xml:space="preserve">obou známých pojetí </w:t>
      </w:r>
      <w:r w:rsidR="006C3D4C">
        <w:t xml:space="preserve">vytvořil </w:t>
      </w:r>
      <w:r w:rsidRPr="00273106">
        <w:t>no</w:t>
      </w:r>
      <w:r>
        <w:t xml:space="preserve">vé určení </w:t>
      </w:r>
      <w:r w:rsidR="006C3D4C">
        <w:t xml:space="preserve">člověka </w:t>
      </w:r>
      <w:r>
        <w:t xml:space="preserve">nazvané </w:t>
      </w:r>
      <w:r w:rsidR="00283925">
        <w:t>„</w:t>
      </w:r>
      <w:r w:rsidRPr="00273106">
        <w:rPr>
          <w:i/>
        </w:rPr>
        <w:t>totum virtuale</w:t>
      </w:r>
      <w:r w:rsidR="00283925">
        <w:t>“</w:t>
      </w:r>
      <w:r>
        <w:rPr>
          <w:i/>
        </w:rPr>
        <w:fldChar w:fldCharType="begin"/>
      </w:r>
      <w:r>
        <w:instrText xml:space="preserve"> XE "</w:instrText>
      </w:r>
      <w:r w:rsidRPr="002B6463">
        <w:instrText>osoba</w:instrText>
      </w:r>
      <w:r w:rsidRPr="00A10A92">
        <w:rPr>
          <w:i/>
        </w:rPr>
        <w:instrText>:totum virtuale</w:instrText>
      </w:r>
      <w:r>
        <w:instrText xml:space="preserve">" </w:instrText>
      </w:r>
      <w:r>
        <w:rPr>
          <w:i/>
        </w:rPr>
        <w:fldChar w:fldCharType="end"/>
      </w:r>
      <w:r w:rsidRPr="00273106">
        <w:t>.</w:t>
      </w:r>
      <w:r w:rsidRPr="007B3569">
        <w:rPr>
          <w:szCs w:val="13"/>
        </w:rPr>
        <w:t xml:space="preserve"> </w:t>
      </w:r>
      <w:r>
        <w:rPr>
          <w:szCs w:val="13"/>
        </w:rPr>
        <w:t>Duše se stala virtuální substancí třetího druhu.  Vznik virtuálního světa moderny ukazuje tento citát.</w:t>
      </w:r>
    </w:p>
    <w:p w:rsidR="08163013" w:rsidRPr="007B415F" w:rsidRDefault="08163013" w:rsidP="08163013">
      <w:pPr>
        <w:pStyle w:val="Citace"/>
        <w:rPr>
          <w:noProof/>
          <w:lang w:val="cs-CZ"/>
        </w:rPr>
      </w:pPr>
      <w:r w:rsidRPr="00273106">
        <w:rPr>
          <w:noProof/>
        </w:rPr>
        <w:t>„</w:t>
      </w:r>
      <w:r>
        <w:rPr>
          <w:noProof/>
          <w:lang w:val="cs-CZ"/>
        </w:rPr>
        <w:t>Filosof tvrdí, že jak se má duše k celku těla, tak se mají části duše i k částem těla.  Ale části duše jsou dány pouze v potenci a potence není akcidentem duše, protože akcident netvoří část substance. Proto má duše charakter substance a má schopnosti (</w:t>
      </w:r>
      <w:r w:rsidRPr="007D67AF">
        <w:rPr>
          <w:i/>
          <w:noProof/>
          <w:szCs w:val="16"/>
        </w:rPr>
        <w:t xml:space="preserve">anima </w:t>
      </w:r>
      <w:r w:rsidRPr="007D67AF">
        <w:rPr>
          <w:i/>
          <w:noProof/>
        </w:rPr>
        <w:t xml:space="preserve">habet essentiam </w:t>
      </w:r>
      <w:r w:rsidRPr="007D67AF">
        <w:rPr>
          <w:i/>
          <w:noProof/>
          <w:szCs w:val="12"/>
        </w:rPr>
        <w:t xml:space="preserve">et </w:t>
      </w:r>
      <w:r w:rsidRPr="007D67AF">
        <w:rPr>
          <w:i/>
          <w:noProof/>
          <w:szCs w:val="13"/>
        </w:rPr>
        <w:t>virtutem</w:t>
      </w:r>
      <w:r>
        <w:rPr>
          <w:noProof/>
          <w:lang w:val="cs-CZ"/>
        </w:rPr>
        <w:t>). Schopnosti duše netvoří její akcident, protože duše je definována jako virtuální celek směrem od svých schopností (</w:t>
      </w:r>
      <w:r w:rsidRPr="007B415F">
        <w:rPr>
          <w:i/>
          <w:noProof/>
          <w:szCs w:val="16"/>
        </w:rPr>
        <w:t xml:space="preserve">a </w:t>
      </w:r>
      <w:r w:rsidRPr="007B415F">
        <w:rPr>
          <w:i/>
          <w:noProof/>
          <w:szCs w:val="13"/>
        </w:rPr>
        <w:t xml:space="preserve">virtute </w:t>
      </w:r>
      <w:r w:rsidRPr="007B415F">
        <w:rPr>
          <w:i/>
          <w:noProof/>
          <w:szCs w:val="14"/>
        </w:rPr>
        <w:t xml:space="preserve">dicatur </w:t>
      </w:r>
      <w:r w:rsidRPr="007B415F">
        <w:rPr>
          <w:i/>
          <w:noProof/>
          <w:szCs w:val="16"/>
        </w:rPr>
        <w:t xml:space="preserve">anima </w:t>
      </w:r>
      <w:r w:rsidRPr="007B415F">
        <w:rPr>
          <w:i/>
          <w:noProof/>
        </w:rPr>
        <w:t xml:space="preserve">totum </w:t>
      </w:r>
      <w:r w:rsidRPr="007B415F">
        <w:rPr>
          <w:i/>
          <w:noProof/>
          <w:szCs w:val="12"/>
        </w:rPr>
        <w:t>virtuale</w:t>
      </w:r>
      <w:r>
        <w:rPr>
          <w:noProof/>
          <w:lang w:val="cs-CZ"/>
        </w:rPr>
        <w:t>). A každá esence má v sobě integrovány části, tedy materii a formu. Proto i schopnosti mají odpovíd</w:t>
      </w:r>
      <w:r w:rsidR="00EA19EF">
        <w:rPr>
          <w:noProof/>
          <w:lang w:val="cs-CZ"/>
        </w:rPr>
        <w:t>ající subjekt</w:t>
      </w:r>
      <w:r>
        <w:rPr>
          <w:noProof/>
          <w:lang w:val="cs-CZ"/>
        </w:rPr>
        <w:t xml:space="preserve">.“ </w:t>
      </w:r>
      <w:r>
        <w:rPr>
          <w:rStyle w:val="Znakapoznpodarou"/>
          <w:szCs w:val="13"/>
        </w:rPr>
        <w:footnoteReference w:id="104"/>
      </w:r>
    </w:p>
    <w:p w:rsidR="00573745" w:rsidRDefault="08163013" w:rsidP="08163013">
      <w:pPr>
        <w:rPr>
          <w:szCs w:val="13"/>
        </w:rPr>
      </w:pPr>
      <w:r w:rsidRPr="00273106">
        <w:rPr>
          <w:szCs w:val="13"/>
        </w:rPr>
        <w:lastRenderedPageBreak/>
        <w:t xml:space="preserve">Citát determinuje duši pomocí Bonaventurovy </w:t>
      </w:r>
      <w:r w:rsidRPr="00273106">
        <w:rPr>
          <w:i/>
          <w:szCs w:val="13"/>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rPr>
          <w:szCs w:val="13"/>
        </w:rPr>
        <w:t xml:space="preserve"> jako </w:t>
      </w:r>
      <w:r>
        <w:rPr>
          <w:szCs w:val="13"/>
        </w:rPr>
        <w:t>atomární neoplatonskou substanci (</w:t>
      </w:r>
      <w:r w:rsidR="08A85CDE">
        <w:rPr>
          <w:szCs w:val="13"/>
        </w:rPr>
        <w:t xml:space="preserve">OBJ I, </w:t>
      </w:r>
      <w:r>
        <w:rPr>
          <w:szCs w:val="13"/>
        </w:rPr>
        <w:t xml:space="preserve">kap. 1.3.1). K </w:t>
      </w:r>
      <w:r w:rsidRPr="00273106">
        <w:rPr>
          <w:szCs w:val="13"/>
        </w:rPr>
        <w:t>bytí této substance</w:t>
      </w:r>
      <w:r>
        <w:rPr>
          <w:szCs w:val="13"/>
        </w:rPr>
        <w:fldChar w:fldCharType="begin"/>
      </w:r>
      <w:r>
        <w:instrText xml:space="preserve"> XE "</w:instrText>
      </w:r>
      <w:r w:rsidRPr="00DE2A32">
        <w:instrText>substance</w:instrText>
      </w:r>
      <w:r>
        <w:instrText xml:space="preserve">:virtuální" </w:instrText>
      </w:r>
      <w:r>
        <w:rPr>
          <w:szCs w:val="13"/>
        </w:rPr>
        <w:fldChar w:fldCharType="end"/>
      </w:r>
      <w:r w:rsidRPr="00273106">
        <w:rPr>
          <w:szCs w:val="13"/>
        </w:rPr>
        <w:t xml:space="preserve"> akcidentálně přiřazuje růz</w:t>
      </w:r>
      <w:r w:rsidR="003331F1">
        <w:rPr>
          <w:szCs w:val="13"/>
        </w:rPr>
        <w:t>né činnosti</w:t>
      </w:r>
      <w:r w:rsidRPr="00273106">
        <w:rPr>
          <w:szCs w:val="13"/>
        </w:rPr>
        <w:t>. Tyto činnosti</w:t>
      </w:r>
      <w:r>
        <w:rPr>
          <w:szCs w:val="13"/>
        </w:rPr>
        <w:t xml:space="preserve"> jsou identifikovány s částmi</w:t>
      </w:r>
      <w:r w:rsidRPr="00273106">
        <w:rPr>
          <w:szCs w:val="13"/>
        </w:rPr>
        <w:t xml:space="preserve"> duše</w:t>
      </w:r>
      <w:r>
        <w:rPr>
          <w:szCs w:val="13"/>
        </w:rPr>
        <w:t xml:space="preserve"> jako atomární substance</w:t>
      </w:r>
      <w:r w:rsidRPr="00273106">
        <w:rPr>
          <w:szCs w:val="13"/>
        </w:rPr>
        <w:t>, tedy s materií a s formou (</w:t>
      </w:r>
      <w:r w:rsidRPr="00273106">
        <w:rPr>
          <w:i/>
          <w:szCs w:val="14"/>
        </w:rPr>
        <w:t xml:space="preserve">essentia </w:t>
      </w:r>
      <w:r w:rsidRPr="00273106">
        <w:rPr>
          <w:i/>
        </w:rPr>
        <w:t xml:space="preserve">habet </w:t>
      </w:r>
      <w:r w:rsidRPr="00273106">
        <w:rPr>
          <w:i/>
          <w:szCs w:val="14"/>
        </w:rPr>
        <w:t xml:space="preserve">partes </w:t>
      </w:r>
      <w:r w:rsidRPr="00273106">
        <w:rPr>
          <w:i/>
          <w:szCs w:val="12"/>
        </w:rPr>
        <w:t xml:space="preserve">in </w:t>
      </w:r>
      <w:r w:rsidRPr="00273106">
        <w:rPr>
          <w:i/>
          <w:szCs w:val="13"/>
        </w:rPr>
        <w:t xml:space="preserve">se integrantes, </w:t>
      </w:r>
      <w:r w:rsidRPr="00273106">
        <w:rPr>
          <w:i/>
          <w:szCs w:val="12"/>
        </w:rPr>
        <w:t xml:space="preserve">scilicet </w:t>
      </w:r>
      <w:r w:rsidRPr="00273106">
        <w:rPr>
          <w:i/>
          <w:szCs w:val="16"/>
        </w:rPr>
        <w:t xml:space="preserve">materiam </w:t>
      </w:r>
      <w:r w:rsidRPr="00273106">
        <w:rPr>
          <w:i/>
          <w:szCs w:val="12"/>
        </w:rPr>
        <w:t xml:space="preserve">et </w:t>
      </w:r>
      <w:r w:rsidRPr="00273106">
        <w:rPr>
          <w:i/>
          <w:szCs w:val="16"/>
        </w:rPr>
        <w:t>formam</w:t>
      </w:r>
      <w:r w:rsidRPr="00273106">
        <w:rPr>
          <w:szCs w:val="13"/>
        </w:rPr>
        <w:t xml:space="preserve">). </w:t>
      </w:r>
      <w:r>
        <w:rPr>
          <w:szCs w:val="13"/>
        </w:rPr>
        <w:t xml:space="preserve">Moderní subjekt </w:t>
      </w:r>
      <w:r w:rsidRPr="00273106">
        <w:rPr>
          <w:szCs w:val="13"/>
        </w:rPr>
        <w:t xml:space="preserve">jako </w:t>
      </w:r>
      <w:r w:rsidRPr="00273106">
        <w:rPr>
          <w:i/>
          <w:szCs w:val="13"/>
        </w:rPr>
        <w:t>totum virtuale</w:t>
      </w:r>
      <w:r>
        <w:rPr>
          <w:i/>
          <w:szCs w:val="13"/>
        </w:rPr>
        <w:fldChar w:fldCharType="begin"/>
      </w:r>
      <w:r>
        <w:instrText xml:space="preserve"> XE "</w:instrText>
      </w:r>
      <w:r w:rsidRPr="00E323DC">
        <w:instrText>osoba</w:instrText>
      </w:r>
      <w:r w:rsidRPr="00A10A92">
        <w:rPr>
          <w:i/>
        </w:rPr>
        <w:instrText>:totum virtuale</w:instrText>
      </w:r>
      <w:r>
        <w:instrText xml:space="preserve">" </w:instrText>
      </w:r>
      <w:r>
        <w:rPr>
          <w:i/>
          <w:szCs w:val="13"/>
        </w:rPr>
        <w:fldChar w:fldCharType="end"/>
      </w:r>
      <w:r w:rsidRPr="00273106">
        <w:rPr>
          <w:szCs w:val="13"/>
        </w:rPr>
        <w:t xml:space="preserve"> </w:t>
      </w:r>
      <w:r>
        <w:rPr>
          <w:szCs w:val="13"/>
        </w:rPr>
        <w:t xml:space="preserve">vzniká na základě spojení různých schopností duše, které mají duši jako nositele </w:t>
      </w:r>
      <w:r w:rsidR="003331F1">
        <w:rPr>
          <w:szCs w:val="24"/>
        </w:rPr>
        <w:t>(</w:t>
      </w:r>
      <w:r w:rsidR="003331F1">
        <w:rPr>
          <w:i/>
          <w:szCs w:val="24"/>
        </w:rPr>
        <w:t>virtutes subiecto correspondentes</w:t>
      </w:r>
      <w:r w:rsidR="003331F1">
        <w:rPr>
          <w:szCs w:val="24"/>
        </w:rPr>
        <w:t>)</w:t>
      </w:r>
      <w:r>
        <w:rPr>
          <w:szCs w:val="13"/>
        </w:rPr>
        <w:t>. Schopnosti a potence musí mít kvůli univerzálnímu hylemorfismu také hypostázovanou moderní duši jako společného nositele a substanční základ. J</w:t>
      </w:r>
      <w:r w:rsidRPr="00273106">
        <w:rPr>
          <w:szCs w:val="13"/>
        </w:rPr>
        <w:t xml:space="preserve">ednota duše </w:t>
      </w:r>
      <w:r>
        <w:rPr>
          <w:szCs w:val="13"/>
        </w:rPr>
        <w:t xml:space="preserve">a intelektu je </w:t>
      </w:r>
      <w:r w:rsidRPr="00273106">
        <w:rPr>
          <w:szCs w:val="13"/>
        </w:rPr>
        <w:t xml:space="preserve">daná </w:t>
      </w:r>
      <w:r>
        <w:rPr>
          <w:szCs w:val="13"/>
        </w:rPr>
        <w:t xml:space="preserve">pomocí virtuální analogie, která tvoří nové určení duše jako </w:t>
      </w:r>
      <w:r w:rsidR="00224716">
        <w:rPr>
          <w:szCs w:val="13"/>
        </w:rPr>
        <w:t xml:space="preserve">virtuální </w:t>
      </w:r>
      <w:r>
        <w:rPr>
          <w:szCs w:val="13"/>
        </w:rPr>
        <w:t xml:space="preserve">substance </w:t>
      </w:r>
      <w:r w:rsidRPr="00273106">
        <w:rPr>
          <w:szCs w:val="13"/>
        </w:rPr>
        <w:t>(</w:t>
      </w:r>
      <w:r w:rsidRPr="00273106">
        <w:rPr>
          <w:i/>
          <w:szCs w:val="14"/>
        </w:rPr>
        <w:t xml:space="preserve">dicatur </w:t>
      </w:r>
      <w:r w:rsidRPr="00273106">
        <w:rPr>
          <w:i/>
          <w:szCs w:val="16"/>
        </w:rPr>
        <w:t xml:space="preserve">anima </w:t>
      </w:r>
      <w:r w:rsidRPr="00273106">
        <w:rPr>
          <w:i/>
        </w:rPr>
        <w:t xml:space="preserve">totum </w:t>
      </w:r>
      <w:r w:rsidRPr="00273106">
        <w:rPr>
          <w:i/>
          <w:szCs w:val="12"/>
        </w:rPr>
        <w:t>virtuale</w:t>
      </w:r>
      <w:r w:rsidRPr="00273106">
        <w:rPr>
          <w:szCs w:val="13"/>
        </w:rPr>
        <w:t xml:space="preserve">). </w:t>
      </w:r>
      <w:r w:rsidR="00BE0C86">
        <w:rPr>
          <w:szCs w:val="13"/>
        </w:rPr>
        <w:t>Objektivní e</w:t>
      </w:r>
      <w:r w:rsidR="00BE0C86" w:rsidRPr="00273106">
        <w:rPr>
          <w:szCs w:val="13"/>
        </w:rPr>
        <w:t>sence a schopnost</w:t>
      </w:r>
      <w:r w:rsidR="00BE0C86">
        <w:rPr>
          <w:szCs w:val="13"/>
        </w:rPr>
        <w:t>i</w:t>
      </w:r>
      <w:r w:rsidR="00BE0C86" w:rsidRPr="00273106">
        <w:rPr>
          <w:szCs w:val="13"/>
        </w:rPr>
        <w:t xml:space="preserve"> </w:t>
      </w:r>
      <w:r w:rsidR="00BE0C86">
        <w:rPr>
          <w:szCs w:val="13"/>
        </w:rPr>
        <w:t>jsou dány</w:t>
      </w:r>
      <w:r w:rsidR="00BE0C86" w:rsidRPr="00BE0C86">
        <w:rPr>
          <w:szCs w:val="13"/>
        </w:rPr>
        <w:t xml:space="preserve"> v nové podobě duše jako aktualizované hypostáze. Vytváří jakousi substanci, která ze sebe pro</w:t>
      </w:r>
      <w:r w:rsidR="00BE0C86">
        <w:rPr>
          <w:szCs w:val="13"/>
        </w:rPr>
        <w:t xml:space="preserve">dukuje akcidentální schopnosti </w:t>
      </w:r>
      <w:r>
        <w:t>(</w:t>
      </w:r>
      <w:r w:rsidRPr="00AB555E">
        <w:rPr>
          <w:i/>
          <w:szCs w:val="16"/>
        </w:rPr>
        <w:t xml:space="preserve">anima </w:t>
      </w:r>
      <w:r w:rsidRPr="00AB555E">
        <w:rPr>
          <w:i/>
        </w:rPr>
        <w:t xml:space="preserve">habet essentiam </w:t>
      </w:r>
      <w:r w:rsidRPr="00AB555E">
        <w:rPr>
          <w:i/>
          <w:szCs w:val="12"/>
        </w:rPr>
        <w:t xml:space="preserve">et </w:t>
      </w:r>
      <w:r w:rsidRPr="00AB555E">
        <w:rPr>
          <w:i/>
          <w:szCs w:val="13"/>
        </w:rPr>
        <w:t>virtutem</w:t>
      </w:r>
      <w:r w:rsidR="00573745">
        <w:rPr>
          <w:szCs w:val="13"/>
        </w:rPr>
        <w:t>).</w:t>
      </w:r>
    </w:p>
    <w:p w:rsidR="08163013" w:rsidRDefault="08163013" w:rsidP="00573745">
      <w:pPr>
        <w:ind w:firstLine="397"/>
        <w:rPr>
          <w:szCs w:val="13"/>
        </w:rPr>
      </w:pPr>
      <w:r>
        <w:t>Pecham vytvořil první objektivní simulákrum</w:t>
      </w:r>
      <w:r>
        <w:fldChar w:fldCharType="begin"/>
      </w:r>
      <w:r>
        <w:instrText xml:space="preserve"> XE "</w:instrText>
      </w:r>
      <w:r w:rsidRPr="00BD73E9">
        <w:instrText>simulákrum</w:instrText>
      </w:r>
      <w:r>
        <w:instrText xml:space="preserve">" </w:instrText>
      </w:r>
      <w:r>
        <w:fldChar w:fldCharType="end"/>
      </w:r>
      <w:r>
        <w:t xml:space="preserve"> člověka jako moderního subjektu. Hypostázoval jednotlivé schopnosti pomocí virtualizuace a dal jim univerzálně hylemorfický substrát </w:t>
      </w:r>
      <w:r w:rsidR="00FE445C">
        <w:t>„</w:t>
      </w:r>
      <w:r>
        <w:t>ex</w:t>
      </w:r>
      <w:r w:rsidR="00FE445C">
        <w:t>s</w:t>
      </w:r>
      <w:r>
        <w:t>istující</w:t>
      </w:r>
      <w:r w:rsidR="00FE445C">
        <w:t>“</w:t>
      </w:r>
      <w:r>
        <w:t xml:space="preserve"> mimo klasickou definici duše jako entelechické formy těla. </w:t>
      </w:r>
      <w:r w:rsidRPr="00273106">
        <w:t xml:space="preserve">Subjekt poznání </w:t>
      </w:r>
      <w:r>
        <w:t>poprvé dostal virtuální</w:t>
      </w:r>
      <w:r w:rsidRPr="00273106">
        <w:t>, tedy objektivní charakter</w:t>
      </w:r>
      <w:r>
        <w:t xml:space="preserve">. Moderní </w:t>
      </w:r>
      <w:r w:rsidRPr="00DE6BC1">
        <w:rPr>
          <w:i/>
        </w:rPr>
        <w:t>anima intellectiva</w:t>
      </w:r>
      <w:r>
        <w:t xml:space="preserve"> </w:t>
      </w:r>
      <w:r w:rsidRPr="00273106">
        <w:t xml:space="preserve">není ani reálný </w:t>
      </w:r>
      <w:r>
        <w:t xml:space="preserve">člověk </w:t>
      </w:r>
      <w:r w:rsidRPr="00273106">
        <w:t>jako první substance</w:t>
      </w:r>
      <w:r>
        <w:t>, ani platonská idea</w:t>
      </w:r>
      <w:r w:rsidRPr="00273106">
        <w:t xml:space="preserve">, ani </w:t>
      </w:r>
      <w:r>
        <w:t xml:space="preserve">potenciální koncept </w:t>
      </w:r>
      <w:r w:rsidRPr="00273106">
        <w:t xml:space="preserve">jako univerzálie v mysli. </w:t>
      </w:r>
      <w:r>
        <w:rPr>
          <w:szCs w:val="13"/>
        </w:rPr>
        <w:t xml:space="preserve">Korespondenční spojení různých schopností duše do jednoho subjektu předznamenává cestu od </w:t>
      </w:r>
      <w:r w:rsidRPr="00273106">
        <w:t xml:space="preserve">vědecké univocity směrem k </w:t>
      </w:r>
      <w:r>
        <w:t xml:space="preserve">metaforické </w:t>
      </w:r>
      <w:r w:rsidRPr="00273106">
        <w:t xml:space="preserve">jednotě </w:t>
      </w:r>
      <w:r>
        <w:t xml:space="preserve">jsoucna </w:t>
      </w:r>
      <w:r w:rsidRPr="00273106">
        <w:t xml:space="preserve">v rámci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rsidR="003B05E7">
        <w:t>. Pecham realizoval</w:t>
      </w:r>
      <w:r>
        <w:t xml:space="preserve"> přechod od Bonaventurovy ontoteologie k moderní metafyzice, protože našel její virtuální subjekt. Bonavetura pouze stvořil </w:t>
      </w:r>
      <w:r w:rsidRPr="08A526B1">
        <w:rPr>
          <w:i/>
        </w:rPr>
        <w:t>ex nihilo</w:t>
      </w:r>
      <w:r>
        <w:t xml:space="preserve"> nového Adama ze spirituální materie j</w:t>
      </w:r>
      <w:r w:rsidR="08B07843">
        <w:t>ako myto</w:t>
      </w:r>
      <w:r w:rsidR="003B05E7">
        <w:t xml:space="preserve">logický </w:t>
      </w:r>
      <w:r w:rsidR="08B07843">
        <w:t>subjekt (kap. 4</w:t>
      </w:r>
      <w:r>
        <w:t xml:space="preserve">.1.2). Ale to k prosazení modernistické metafyziky rozhodně nestačilo, </w:t>
      </w:r>
      <w:r w:rsidR="003B05E7">
        <w:t xml:space="preserve">a určitě ne </w:t>
      </w:r>
      <w:r>
        <w:t>v Paříži do roku 1270. Jeho pilnému žákovi s</w:t>
      </w:r>
      <w:r w:rsidRPr="00273106">
        <w:t xml:space="preserve">e podařilo spojit </w:t>
      </w:r>
      <w:r>
        <w:t xml:space="preserve">v termínu </w:t>
      </w:r>
      <w:r w:rsidR="003B05E7">
        <w:t>„</w:t>
      </w:r>
      <w:r w:rsidRPr="00066A10">
        <w:rPr>
          <w:i/>
        </w:rPr>
        <w:t>totum virtuale</w:t>
      </w:r>
      <w:r w:rsidR="003B05E7">
        <w:t>“</w:t>
      </w:r>
      <w:r>
        <w:rPr>
          <w:i/>
        </w:rPr>
        <w:fldChar w:fldCharType="begin"/>
      </w:r>
      <w:r>
        <w:instrText xml:space="preserve"> XE "</w:instrText>
      </w:r>
      <w:r w:rsidRPr="00A10A92">
        <w:rPr>
          <w:i/>
        </w:rPr>
        <w:instrText>osoba:totum virtuale</w:instrText>
      </w:r>
      <w:r>
        <w:instrText xml:space="preserve">" </w:instrText>
      </w:r>
      <w:r>
        <w:rPr>
          <w:i/>
        </w:rPr>
        <w:fldChar w:fldCharType="end"/>
      </w:r>
      <w:r w:rsidRPr="00273106">
        <w:t xml:space="preserve"> </w:t>
      </w:r>
      <w:r w:rsidR="003B05E7">
        <w:t xml:space="preserve">smysl Bonaventurových </w:t>
      </w:r>
      <w:r w:rsidRPr="00273106">
        <w:t>regul</w:t>
      </w:r>
      <w:r w:rsidR="003B05E7">
        <w:t>í pro kre</w:t>
      </w:r>
      <w:r w:rsidR="00E91C36">
        <w:t>a</w:t>
      </w:r>
      <w:r w:rsidR="003B05E7">
        <w:t xml:space="preserve">tivního agenta </w:t>
      </w:r>
      <w:r w:rsidRPr="00273106">
        <w:t>(</w:t>
      </w:r>
      <w:r w:rsidR="003B05E7">
        <w:rPr>
          <w:i/>
        </w:rPr>
        <w:t xml:space="preserve">regula agentis </w:t>
      </w:r>
      <w:r w:rsidRPr="00273106">
        <w:rPr>
          <w:i/>
        </w:rPr>
        <w:t>creati</w:t>
      </w:r>
      <w:r>
        <w:rPr>
          <w:i/>
        </w:rPr>
        <w:fldChar w:fldCharType="begin"/>
      </w:r>
      <w:r>
        <w:instrText xml:space="preserve"> XE "</w:instrText>
      </w:r>
      <w:r w:rsidRPr="00EF673F">
        <w:instrText>regule</w:instrText>
      </w:r>
      <w:r>
        <w:rPr>
          <w:i/>
        </w:rPr>
        <w:instrText>:</w:instrText>
      </w:r>
      <w:r w:rsidRPr="000E37A2">
        <w:rPr>
          <w:i/>
        </w:rPr>
        <w:instrText>agentis in/creati</w:instrText>
      </w:r>
      <w:r>
        <w:instrText xml:space="preserve">" </w:instrText>
      </w:r>
      <w:r>
        <w:rPr>
          <w:i/>
        </w:rPr>
        <w:fldChar w:fldCharType="end"/>
      </w:r>
      <w:r w:rsidRPr="00273106">
        <w:t xml:space="preserve">), které měl </w:t>
      </w:r>
      <w:r>
        <w:t xml:space="preserve">Bonaventura </w:t>
      </w:r>
      <w:r w:rsidRPr="00273106">
        <w:t>dané pouze</w:t>
      </w:r>
      <w:r w:rsidR="00723FED">
        <w:t xml:space="preserve"> ontoteologicky</w:t>
      </w:r>
      <w:r w:rsidRPr="00273106">
        <w:t>.</w:t>
      </w:r>
      <w:r>
        <w:t xml:space="preserve"> Hypostázováním duše v modu </w:t>
      </w:r>
      <w:r w:rsidR="00824EA4">
        <w:t>„</w:t>
      </w:r>
      <w:r w:rsidRPr="00A52561">
        <w:rPr>
          <w:i/>
        </w:rPr>
        <w:t>totum virtuale</w:t>
      </w:r>
      <w:r w:rsidR="00824EA4">
        <w:t>“</w:t>
      </w:r>
      <w:r>
        <w:t xml:space="preserve"> vzniklo </w:t>
      </w:r>
      <w:r>
        <w:rPr>
          <w:szCs w:val="13"/>
        </w:rPr>
        <w:t>první objektivní simulá</w:t>
      </w:r>
      <w:r w:rsidR="08B07843">
        <w:rPr>
          <w:szCs w:val="13"/>
        </w:rPr>
        <w:t>krum osoby</w:t>
      </w:r>
      <w:r>
        <w:rPr>
          <w:szCs w:val="13"/>
        </w:rPr>
        <w:t>, jež zakládá virtuální realitu</w:t>
      </w:r>
      <w:r>
        <w:fldChar w:fldCharType="begin"/>
      </w:r>
      <w:r>
        <w:instrText xml:space="preserve"> XE "racionalita:virtuální" </w:instrText>
      </w:r>
      <w:r>
        <w:fldChar w:fldCharType="end"/>
      </w:r>
      <w:r>
        <w:rPr>
          <w:szCs w:val="13"/>
        </w:rPr>
        <w:t xml:space="preserve">, západní </w:t>
      </w:r>
      <w:r>
        <w:rPr>
          <w:szCs w:val="13"/>
        </w:rPr>
        <w:lastRenderedPageBreak/>
        <w:t>humanismus</w:t>
      </w:r>
      <w:r>
        <w:rPr>
          <w:i/>
        </w:rPr>
        <w:fldChar w:fldCharType="begin"/>
      </w:r>
      <w:r>
        <w:instrText xml:space="preserve"> XE "humanismus:objektivní" </w:instrText>
      </w:r>
      <w:r>
        <w:rPr>
          <w:i/>
        </w:rPr>
        <w:fldChar w:fldCharType="end"/>
      </w:r>
      <w:r>
        <w:rPr>
          <w:szCs w:val="13"/>
        </w:rPr>
        <w:t xml:space="preserve"> a neexistující moderní subjekt třetího druhu. </w:t>
      </w:r>
      <w:r>
        <w:t>O</w:t>
      </w:r>
      <w:r w:rsidRPr="00273106">
        <w:rPr>
          <w:szCs w:val="13"/>
        </w:rPr>
        <w:t xml:space="preserve">dvolání na Aristotela je čistá sofistika. </w:t>
      </w:r>
      <w:r>
        <w:rPr>
          <w:szCs w:val="13"/>
        </w:rPr>
        <w:t>Aristoteles</w:t>
      </w:r>
      <w:r w:rsidRPr="00273106">
        <w:rPr>
          <w:szCs w:val="13"/>
        </w:rPr>
        <w:t xml:space="preserve">, </w:t>
      </w:r>
      <w:r w:rsidRPr="00273106">
        <w:t>Boethius</w:t>
      </w:r>
      <w:r>
        <w:fldChar w:fldCharType="begin"/>
      </w:r>
      <w:r>
        <w:instrText xml:space="preserve"> XE "</w:instrText>
      </w:r>
      <w:r w:rsidRPr="00521677">
        <w:rPr>
          <w:lang w:eastAsia="en-US"/>
        </w:rPr>
        <w:instrText>Boethius, Anicius</w:instrText>
      </w:r>
      <w:r>
        <w:instrText xml:space="preserve">" </w:instrText>
      </w:r>
      <w:r>
        <w:fldChar w:fldCharType="end"/>
      </w:r>
      <w:r w:rsidRPr="00273106">
        <w:t xml:space="preserve"> a </w:t>
      </w:r>
      <w:r>
        <w:t>Averroes</w:t>
      </w:r>
      <w:r w:rsidRPr="00273106">
        <w:t xml:space="preserve"> by namítli, že nemateriálně daná duše a nemateriální intelekt nemohou mít žádné materiální části, pouze různé schopnosti vztažené k abstrahující činnosti </w:t>
      </w:r>
      <w:r>
        <w:t xml:space="preserve">aktuální osoby </w:t>
      </w:r>
      <w:r w:rsidR="007244D7">
        <w:t xml:space="preserve">dané buď na základě smyslů, </w:t>
      </w:r>
      <w:r w:rsidRPr="00273106">
        <w:t xml:space="preserve">nebo intelektu. </w:t>
      </w:r>
      <w:r>
        <w:rPr>
          <w:szCs w:val="13"/>
        </w:rPr>
        <w:t xml:space="preserve">Pojetí duše jako hylemorfického jsoucna třetího druhu </w:t>
      </w:r>
      <w:r w:rsidRPr="00273106">
        <w:rPr>
          <w:szCs w:val="13"/>
        </w:rPr>
        <w:t xml:space="preserve">zásadně odmítl </w:t>
      </w:r>
      <w:r>
        <w:rPr>
          <w:szCs w:val="13"/>
        </w:rPr>
        <w:t xml:space="preserve">jak výše citovaný Boethius, tak </w:t>
      </w:r>
      <w:r w:rsidRPr="00273106">
        <w:rPr>
          <w:szCs w:val="13"/>
        </w:rPr>
        <w:t>první averroismus</w:t>
      </w:r>
      <w:r>
        <w:rPr>
          <w:szCs w:val="13"/>
        </w:rPr>
        <w:t xml:space="preserve"> v návaznosti na Aristotela a CMDA</w:t>
      </w:r>
      <w:r w:rsidRPr="00273106">
        <w:rPr>
          <w:szCs w:val="13"/>
        </w:rPr>
        <w:t>.</w:t>
      </w:r>
      <w:r w:rsidRPr="085A3DFA">
        <w:t xml:space="preserve"> </w:t>
      </w:r>
      <w:r>
        <w:t>Pecham</w:t>
      </w:r>
      <w:r w:rsidRPr="00273106">
        <w:t xml:space="preserve">ovo spojení </w:t>
      </w:r>
      <w:r>
        <w:t xml:space="preserve">různých </w:t>
      </w:r>
      <w:r w:rsidRPr="00273106">
        <w:t xml:space="preserve">určení duše a těla </w:t>
      </w:r>
      <w:r>
        <w:t xml:space="preserve">v modu </w:t>
      </w:r>
      <w:r w:rsidRPr="001563B7">
        <w:rPr>
          <w:i/>
        </w:rPr>
        <w:t>inclinatio</w:t>
      </w:r>
      <w:r>
        <w:t xml:space="preserve"> zakládá metafyzickou </w:t>
      </w:r>
      <w:r w:rsidRPr="00273106">
        <w:t xml:space="preserve">konfúzi moderny ohledně identity osoby. </w:t>
      </w:r>
      <w:r>
        <w:t>Pecham se stal zakladatelem virtuální</w:t>
      </w:r>
      <w:r w:rsidRPr="00273106">
        <w:t xml:space="preserve"> reality</w:t>
      </w:r>
      <w:r>
        <w:t xml:space="preserve"> a virtuálního pojetí člověka</w:t>
      </w:r>
      <w:r w:rsidRPr="00273106">
        <w:t>, kterou završují postmoderní mediální simulákra</w:t>
      </w:r>
      <w:r w:rsidR="082B6D58">
        <w:fldChar w:fldCharType="begin"/>
      </w:r>
      <w:r w:rsidR="082B6D58">
        <w:instrText xml:space="preserve"> XE "</w:instrText>
      </w:r>
      <w:r w:rsidR="082B6D58" w:rsidRPr="00C2134D">
        <w:instrText>simulákrum</w:instrText>
      </w:r>
      <w:r w:rsidR="082B6D58">
        <w:instrText xml:space="preserve">" </w:instrText>
      </w:r>
      <w:r w:rsidR="082B6D58">
        <w:fldChar w:fldCharType="end"/>
      </w:r>
      <w:r w:rsidR="08CB0D8C">
        <w:t xml:space="preserve"> a </w:t>
      </w:r>
      <w:r w:rsidR="082B6D58">
        <w:t>Foucaultův humanistický poststrukturalismus</w:t>
      </w:r>
      <w:r w:rsidR="08CB0D8C">
        <w:t>. Současný korporátní fašismus simuluje a manipuluje</w:t>
      </w:r>
      <w:r>
        <w:t xml:space="preserve"> globální potenciál lidských a planetárních „zdrojů“ ve světových válkách XX. století a hybridních válkách XXI. století</w:t>
      </w:r>
      <w:r>
        <w:fldChar w:fldCharType="begin"/>
      </w:r>
      <w:r>
        <w:instrText xml:space="preserve"> XE "</w:instrText>
      </w:r>
      <w:r w:rsidRPr="00D60B1B">
        <w:instrText xml:space="preserve">osoba:lidské </w:instrText>
      </w:r>
      <w:r>
        <w:instrText>z</w:instrText>
      </w:r>
      <w:r w:rsidRPr="00D60B1B">
        <w:instrText>droje</w:instrText>
      </w:r>
      <w:r>
        <w:instrText xml:space="preserve">" </w:instrText>
      </w:r>
      <w:r>
        <w:fldChar w:fldCharType="end"/>
      </w:r>
      <w:r w:rsidRPr="00273106">
        <w:t>.</w:t>
      </w:r>
      <w:r>
        <w:t xml:space="preserve"> Moderní subjekt </w:t>
      </w:r>
      <w:r w:rsidR="003214E0">
        <w:t xml:space="preserve">se </w:t>
      </w:r>
      <w:r>
        <w:t xml:space="preserve">dnes doslova </w:t>
      </w:r>
      <w:r w:rsidR="003214E0">
        <w:t>stal „</w:t>
      </w:r>
      <w:r w:rsidRPr="00273106">
        <w:rPr>
          <w:i/>
        </w:rPr>
        <w:t>totum virtuale</w:t>
      </w:r>
      <w:r w:rsidR="003214E0">
        <w:t>“</w:t>
      </w:r>
      <w:r>
        <w:rPr>
          <w:i/>
        </w:rPr>
        <w:fldChar w:fldCharType="begin"/>
      </w:r>
      <w:r>
        <w:instrText xml:space="preserve"> XE "</w:instrText>
      </w:r>
      <w:r w:rsidRPr="00981691">
        <w:instrText>osoba</w:instrText>
      </w:r>
      <w:r w:rsidRPr="00A10A92">
        <w:rPr>
          <w:i/>
        </w:rPr>
        <w:instrText>:totum virtuale</w:instrText>
      </w:r>
      <w:r>
        <w:instrText xml:space="preserve">" </w:instrText>
      </w:r>
      <w:r>
        <w:rPr>
          <w:i/>
        </w:rPr>
        <w:fldChar w:fldCharType="end"/>
      </w:r>
      <w:r>
        <w:t>, protože přestal být osobou. Stalo se tak p</w:t>
      </w:r>
      <w:r w:rsidR="00C175D2">
        <w:t>o dvou s</w:t>
      </w:r>
      <w:r w:rsidRPr="00273106">
        <w:t>větových válkách</w:t>
      </w:r>
      <w:r>
        <w:t xml:space="preserve">, </w:t>
      </w:r>
      <w:r w:rsidRPr="00273106">
        <w:t>po několika totalitních režimech</w:t>
      </w:r>
      <w:r>
        <w:fldChar w:fldCharType="begin"/>
      </w:r>
      <w:r>
        <w:instrText xml:space="preserve"> XE "</w:instrText>
      </w:r>
      <w:r w:rsidRPr="007C065C">
        <w:instrText>totalitarismus</w:instrText>
      </w:r>
      <w:r>
        <w:instrText xml:space="preserve">" </w:instrText>
      </w:r>
      <w:r>
        <w:fldChar w:fldCharType="end"/>
      </w:r>
      <w:r w:rsidR="00C175D2">
        <w:t xml:space="preserve"> </w:t>
      </w:r>
      <w:r>
        <w:t>a vyhlazovacích táborech</w:t>
      </w:r>
      <w:r w:rsidRPr="00273106">
        <w:t xml:space="preserve">, a po technokratické redukci osoby na „lidské zdroje“ pilně pohánějící iracionální </w:t>
      </w:r>
      <w:r w:rsidRPr="00273106">
        <w:rPr>
          <w:i/>
        </w:rPr>
        <w:t>perpetuum mobile</w:t>
      </w:r>
      <w:r w:rsidRPr="00273106">
        <w:t xml:space="preserve"> globální instrumentální racionality</w:t>
      </w:r>
      <w:r>
        <w:fldChar w:fldCharType="begin"/>
      </w:r>
      <w:r>
        <w:instrText xml:space="preserve"> XE "</w:instrText>
      </w:r>
      <w:r w:rsidRPr="00DE59F9">
        <w:instrText>racionalita:instrumentální</w:instrText>
      </w:r>
      <w:r>
        <w:instrText xml:space="preserve">" </w:instrText>
      </w:r>
      <w:r>
        <w:fldChar w:fldCharType="end"/>
      </w:r>
      <w:r>
        <w:t>.</w:t>
      </w:r>
      <w:r w:rsidRPr="00D1424F">
        <w:t xml:space="preserve"> </w:t>
      </w:r>
    </w:p>
    <w:p w:rsidR="08163013" w:rsidRPr="00A62A57" w:rsidRDefault="003D3B2D" w:rsidP="08163013">
      <w:pPr>
        <w:pStyle w:val="Nadpis3"/>
      </w:pPr>
      <w:bookmarkStart w:id="19" w:name="_Toc36144138"/>
      <w:r>
        <w:br w:type="page"/>
      </w:r>
      <w:bookmarkStart w:id="20" w:name="_Toc180231650"/>
      <w:r w:rsidR="08163013">
        <w:lastRenderedPageBreak/>
        <w:t>4</w:t>
      </w:r>
      <w:r w:rsidR="08163013" w:rsidRPr="00A62A57">
        <w:t xml:space="preserve">.2.2 </w:t>
      </w:r>
      <w:r w:rsidR="00661EEF">
        <w:t>P</w:t>
      </w:r>
      <w:r w:rsidR="08163013">
        <w:t>oznání</w:t>
      </w:r>
      <w:bookmarkEnd w:id="19"/>
      <w:r w:rsidR="00A60C90">
        <w:t xml:space="preserve"> jako objektivní kopulace</w:t>
      </w:r>
      <w:bookmarkEnd w:id="20"/>
      <w:r w:rsidR="00A60C90">
        <w:t xml:space="preserve"> </w:t>
      </w:r>
    </w:p>
    <w:p w:rsidR="08163013" w:rsidRPr="00273106" w:rsidRDefault="08163013" w:rsidP="08163013">
      <w:r w:rsidRPr="00273106">
        <w:t xml:space="preserve">Z hlediska znalců Aristotela a </w:t>
      </w:r>
      <w:r>
        <w:t>Averroes</w:t>
      </w:r>
      <w:r w:rsidRPr="00273106">
        <w:t xml:space="preserve">e představovala objektivní jednota člověka </w:t>
      </w:r>
      <w:r>
        <w:t xml:space="preserve">navržená v Pechamově termínu </w:t>
      </w:r>
      <w:r w:rsidR="00D17FE9">
        <w:t>„</w:t>
      </w:r>
      <w:r w:rsidRPr="086F15AC">
        <w:rPr>
          <w:i/>
        </w:rPr>
        <w:t>totum virtuale</w:t>
      </w:r>
      <w:r w:rsidR="00D17FE9">
        <w:t>“</w:t>
      </w:r>
      <w:r>
        <w:t xml:space="preserve"> jasný projev averroismu </w:t>
      </w:r>
      <w:r w:rsidRPr="00273106">
        <w:t xml:space="preserve">produkovaného </w:t>
      </w:r>
      <w:r>
        <w:t>v prostředí latinských sofistů</w:t>
      </w:r>
      <w:r>
        <w:fldChar w:fldCharType="begin"/>
      </w:r>
      <w:r>
        <w:instrText xml:space="preserve"> XE "osoba:</w:instrText>
      </w:r>
      <w:r w:rsidRPr="006153E6">
        <w:instrText>pluralita substancí</w:instrText>
      </w:r>
      <w:r>
        <w:instrText xml:space="preserve">" </w:instrText>
      </w:r>
      <w:r>
        <w:fldChar w:fldCharType="end"/>
      </w:r>
      <w:r>
        <w:t xml:space="preserve">. Traktát </w:t>
      </w:r>
      <w:r>
        <w:rPr>
          <w:i/>
        </w:rPr>
        <w:t>Quaestiones tractantes De anima</w:t>
      </w:r>
      <w:r w:rsidRPr="00273106">
        <w:t xml:space="preserve"> </w:t>
      </w:r>
      <w:r>
        <w:t xml:space="preserve">byl publikován těsně před kritickým rokem 1270. Pechamovo dualistické a rozporné řešení postavené proti aristotelskému výkladu </w:t>
      </w:r>
      <w:r w:rsidRPr="084A406A">
        <w:rPr>
          <w:i/>
        </w:rPr>
        <w:t>De anima</w:t>
      </w:r>
      <w:r>
        <w:t xml:space="preserve"> odmítli všichni představitelé prvního averroismu v Paříži, zejména Akvinský v závěru </w:t>
      </w:r>
      <w:r w:rsidRPr="084A406A">
        <w:rPr>
          <w:i/>
        </w:rPr>
        <w:t>De unitate intellectus</w:t>
      </w:r>
      <w:r>
        <w:rPr>
          <w:i/>
        </w:rPr>
        <w:t xml:space="preserve"> </w:t>
      </w:r>
      <w:r>
        <w:t xml:space="preserve">(1270). </w:t>
      </w:r>
      <w:r w:rsidRPr="00273106">
        <w:t xml:space="preserve">Transformace smyslového poznání na intelektuální </w:t>
      </w:r>
      <w:r>
        <w:t>skrze moderní paměť nemohla</w:t>
      </w:r>
      <w:r w:rsidRPr="00273106">
        <w:t xml:space="preserve"> mít charakter </w:t>
      </w:r>
      <w:r>
        <w:t>pravdy jako Averroesova</w:t>
      </w:r>
      <w:r w:rsidRPr="00273106">
        <w:rPr>
          <w:i/>
        </w:rPr>
        <w:t xml:space="preserve"> proportio</w:t>
      </w:r>
      <w:r>
        <w:rPr>
          <w:i/>
        </w:rPr>
        <w:fldChar w:fldCharType="begin"/>
      </w:r>
      <w:r>
        <w:instrText xml:space="preserve"> XE "pravda:</w:instrText>
      </w:r>
      <w:r w:rsidRPr="00257718">
        <w:rPr>
          <w:i/>
        </w:rPr>
        <w:instrText>proportio</w:instrText>
      </w:r>
      <w:r>
        <w:instrText xml:space="preserve">" </w:instrText>
      </w:r>
      <w:r>
        <w:rPr>
          <w:i/>
        </w:rPr>
        <w:fldChar w:fldCharType="end"/>
      </w:r>
      <w:r w:rsidR="08797399">
        <w:t>. M</w:t>
      </w:r>
      <w:r>
        <w:t>oderna má identitární a asimilační teorii pravdy navázanou na moderní subjekt a nikoliv na existující osobu. Pecham</w:t>
      </w:r>
      <w:r w:rsidRPr="00273106">
        <w:t xml:space="preserve">ovo </w:t>
      </w:r>
      <w:r>
        <w:t xml:space="preserve">pojetí </w:t>
      </w:r>
      <w:r w:rsidRPr="00273106">
        <w:t xml:space="preserve">duše </w:t>
      </w:r>
      <w:r>
        <w:t xml:space="preserve">jako </w:t>
      </w:r>
      <w:r w:rsidRPr="00273106">
        <w:t>virtuální substance</w:t>
      </w:r>
      <w:r>
        <w:fldChar w:fldCharType="begin"/>
      </w:r>
      <w:r>
        <w:instrText xml:space="preserve"> XE "</w:instrText>
      </w:r>
      <w:r w:rsidRPr="00DE2A32">
        <w:instrText>substance</w:instrText>
      </w:r>
      <w:r>
        <w:instrText xml:space="preserve">:virtuální" </w:instrText>
      </w:r>
      <w:r>
        <w:fldChar w:fldCharType="end"/>
      </w:r>
      <w:r w:rsidRPr="00273106">
        <w:t xml:space="preserve"> </w:t>
      </w:r>
      <w:r>
        <w:t xml:space="preserve">nově formulovalo problém poznání jsoucna v metafyzice </w:t>
      </w:r>
      <w:r w:rsidRPr="08E56DC4">
        <w:rPr>
          <w:i/>
        </w:rPr>
        <w:t>Modernorum</w:t>
      </w:r>
      <w:r w:rsidRPr="00273106">
        <w:t xml:space="preserve">. </w:t>
      </w:r>
      <w:r>
        <w:t xml:space="preserve">Objektivní určení jsoucna odpovídá </w:t>
      </w:r>
      <w:r w:rsidRPr="00273106">
        <w:t>základní</w:t>
      </w:r>
      <w:r>
        <w:t>m</w:t>
      </w:r>
      <w:r w:rsidRPr="00273106">
        <w:t xml:space="preserve"> určení</w:t>
      </w:r>
      <w:r>
        <w:t>m</w:t>
      </w:r>
      <w:r w:rsidRPr="00273106">
        <w:t xml:space="preserve"> ontoteologie dané již u Bonaventury. </w:t>
      </w:r>
      <w:r>
        <w:t>Pechamova k</w:t>
      </w:r>
      <w:r w:rsidRPr="00273106">
        <w:t xml:space="preserve">ritika </w:t>
      </w:r>
      <w:r>
        <w:t xml:space="preserve">postihuje </w:t>
      </w:r>
      <w:r w:rsidRPr="00273106">
        <w:t>Albe</w:t>
      </w:r>
      <w:r>
        <w:t xml:space="preserve">rtových třicet bodů shrnujících jednotu poznání a osoby podle CMDA v termínu </w:t>
      </w:r>
      <w:r w:rsidRPr="00273106">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xml:space="preserve"> (</w:t>
      </w:r>
      <w:r w:rsidR="08797399">
        <w:t>OBJ II, kap. 2</w:t>
      </w:r>
      <w:r w:rsidRPr="00273106">
        <w:t>.4.2)</w:t>
      </w:r>
      <w:r>
        <w:t xml:space="preserve">. Moderna </w:t>
      </w:r>
      <w:r w:rsidRPr="00273106">
        <w:t xml:space="preserve">nemá jednotu poznání podle </w:t>
      </w:r>
      <w:r>
        <w:t xml:space="preserve">Komentátorova výkladu </w:t>
      </w:r>
      <w:r w:rsidRPr="00B4029A">
        <w:rPr>
          <w:i/>
        </w:rPr>
        <w:t>De anima</w:t>
      </w:r>
      <w:r>
        <w:t xml:space="preserve">. Albertovo řešení podané </w:t>
      </w:r>
      <w:r>
        <w:rPr>
          <w:i/>
        </w:rPr>
        <w:t>ad</w:t>
      </w:r>
      <w:r w:rsidRPr="08E56DC4">
        <w:rPr>
          <w:i/>
        </w:rPr>
        <w:t xml:space="preserve"> mentem Averrois</w:t>
      </w:r>
      <w:r>
        <w:t xml:space="preserve"> je </w:t>
      </w:r>
      <w:r w:rsidRPr="00273106">
        <w:t>nahra</w:t>
      </w:r>
      <w:r>
        <w:t xml:space="preserve">zeno </w:t>
      </w:r>
      <w:r w:rsidRPr="00273106">
        <w:t>objektivním poznáním</w:t>
      </w:r>
      <w:r>
        <w:t xml:space="preserve">, které moderní virtuální subjekt nese ve své neexistující </w:t>
      </w:r>
      <w:r w:rsidRPr="08EC125D">
        <w:rPr>
          <w:i/>
        </w:rPr>
        <w:t>memoria</w:t>
      </w:r>
      <w:r w:rsidRPr="00273106">
        <w:t xml:space="preserve">. </w:t>
      </w:r>
      <w:r>
        <w:t xml:space="preserve">Pecham zajišťuje jednotu člověka a světa v modu </w:t>
      </w:r>
      <w:r w:rsidRPr="00273106">
        <w:rPr>
          <w:i/>
        </w:rPr>
        <w:t>obiective</w:t>
      </w:r>
      <w:r>
        <w:t xml:space="preserve">, který se již děje </w:t>
      </w:r>
      <w:r w:rsidRPr="00273106">
        <w:t>v novém ontoteologickém rozvrhu metafyziky.</w:t>
      </w:r>
      <w:r>
        <w:t xml:space="preserve"> Citát predikuje termín </w:t>
      </w:r>
      <w:r w:rsidRPr="00273106">
        <w:rPr>
          <w:i/>
        </w:rPr>
        <w:t>obiective</w:t>
      </w:r>
      <w:r>
        <w:t xml:space="preserve"> v novém metafyzickém významu navazujícím na Rufusův termín </w:t>
      </w:r>
      <w:r w:rsidR="00962190">
        <w:rPr>
          <w:i/>
        </w:rPr>
        <w:t>species</w:t>
      </w:r>
      <w:r>
        <w:rPr>
          <w:i/>
        </w:rPr>
        <w:t xml:space="preserve"> obiecti exsistentis</w:t>
      </w:r>
      <w:r>
        <w:rPr>
          <w:i/>
        </w:rPr>
        <w:fldChar w:fldCharType="begin"/>
      </w:r>
      <w:r>
        <w:instrText xml:space="preserve"> XE "</w:instrText>
      </w:r>
      <w:r>
        <w:rPr>
          <w:i/>
        </w:rPr>
        <w:instrText>species obiecti exsistentis</w:instrText>
      </w:r>
      <w:r>
        <w:instrText xml:space="preserve">" </w:instrText>
      </w:r>
      <w:r>
        <w:rPr>
          <w:i/>
        </w:rPr>
        <w:fldChar w:fldCharType="end"/>
      </w:r>
      <w:r>
        <w:t xml:space="preserve"> (</w:t>
      </w:r>
      <w:r w:rsidR="08153AB5">
        <w:t>OBJ II, kap. 3</w:t>
      </w:r>
      <w:r>
        <w:t>.3.4). Následující citát ukazuje objektivní definici poznání.</w:t>
      </w:r>
    </w:p>
    <w:p w:rsidR="08163013" w:rsidRPr="00E164D2" w:rsidRDefault="08163013" w:rsidP="08163013">
      <w:pPr>
        <w:pStyle w:val="Citace"/>
        <w:rPr>
          <w:noProof/>
          <w:lang w:val="cs-CZ"/>
        </w:rPr>
      </w:pPr>
      <w:r w:rsidRPr="00273106">
        <w:rPr>
          <w:noProof/>
          <w:lang w:val="cs-CZ"/>
        </w:rPr>
        <w:t>„</w:t>
      </w:r>
      <w:r>
        <w:rPr>
          <w:noProof/>
          <w:lang w:val="cs-CZ"/>
        </w:rPr>
        <w:t>Ke třetí námitce je třeba podobně říci, že jednotné vědění je v učenci a vzdělanci dáno objektivně, nikoliv formálně (</w:t>
      </w:r>
      <w:r w:rsidRPr="088F07DD">
        <w:rPr>
          <w:i/>
          <w:noProof/>
        </w:rPr>
        <w:t>obiective, non formaliter</w:t>
      </w:r>
      <w:r>
        <w:rPr>
          <w:noProof/>
          <w:lang w:val="cs-CZ"/>
        </w:rPr>
        <w:t xml:space="preserve">). Habitus se liší individuálně, stejně jako je numericky individuální pochopení gramatiky ve mně nebo v tobě. Přesto platí, že světlo zjevující  principy </w:t>
      </w:r>
      <w:r w:rsidR="0084389A">
        <w:rPr>
          <w:noProof/>
          <w:lang w:val="cs-CZ"/>
        </w:rPr>
        <w:t xml:space="preserve">jednání </w:t>
      </w:r>
      <w:r>
        <w:rPr>
          <w:noProof/>
          <w:lang w:val="cs-CZ"/>
        </w:rPr>
        <w:t>je jedno ve všem (</w:t>
      </w:r>
      <w:r w:rsidRPr="00DB2FFE">
        <w:rPr>
          <w:i/>
        </w:rPr>
        <w:t>lux manifestans principia omnium actuum est una in omnibus</w:t>
      </w:r>
      <w:r>
        <w:rPr>
          <w:noProof/>
          <w:lang w:val="cs-CZ"/>
        </w:rPr>
        <w:t xml:space="preserve">). Je-li žákova mysl vedena </w:t>
      </w:r>
      <w:r w:rsidR="00505A10">
        <w:rPr>
          <w:noProof/>
          <w:lang w:val="cs-CZ"/>
        </w:rPr>
        <w:t xml:space="preserve">učitelem </w:t>
      </w:r>
      <w:r>
        <w:rPr>
          <w:noProof/>
          <w:lang w:val="cs-CZ"/>
        </w:rPr>
        <w:t xml:space="preserve">k tomuto světlu, pak je dána v rámci jedné vědy a vědění </w:t>
      </w:r>
      <w:r w:rsidR="002F06C1">
        <w:rPr>
          <w:noProof/>
          <w:lang w:val="cs-CZ"/>
        </w:rPr>
        <w:t xml:space="preserve">pochází </w:t>
      </w:r>
      <w:r>
        <w:rPr>
          <w:noProof/>
          <w:lang w:val="cs-CZ"/>
        </w:rPr>
        <w:t xml:space="preserve">z tohoto jednoho zdroje.“ </w:t>
      </w:r>
      <w:r>
        <w:rPr>
          <w:rStyle w:val="Znakapoznpodarou"/>
        </w:rPr>
        <w:footnoteReference w:id="105"/>
      </w:r>
    </w:p>
    <w:p w:rsidR="08163013" w:rsidRPr="00273106" w:rsidRDefault="001F21F8" w:rsidP="08163013">
      <w:r>
        <w:lastRenderedPageBreak/>
        <w:t>J</w:t>
      </w:r>
      <w:r w:rsidR="08163013">
        <w:t>ednotné vědění je v učenci a vzdělanci dáno objektivně (</w:t>
      </w:r>
      <w:r w:rsidR="08163013" w:rsidRPr="00273106">
        <w:rPr>
          <w:i/>
        </w:rPr>
        <w:t>una scientia est in doctore et discente obiective</w:t>
      </w:r>
      <w:r w:rsidR="08163013">
        <w:t>)</w:t>
      </w:r>
      <w:r>
        <w:t xml:space="preserve">. Tato teze </w:t>
      </w:r>
      <w:r w:rsidR="08163013" w:rsidRPr="00273106">
        <w:t>odmítl</w:t>
      </w:r>
      <w:r w:rsidR="08163013">
        <w:t>a</w:t>
      </w:r>
      <w:r w:rsidR="08163013" w:rsidRPr="00273106">
        <w:t xml:space="preserve"> </w:t>
      </w:r>
      <w:r w:rsidR="08163013">
        <w:t xml:space="preserve">adekvaci </w:t>
      </w:r>
      <w:r w:rsidR="08163013" w:rsidRPr="00273106">
        <w:t xml:space="preserve">poznání podle </w:t>
      </w:r>
      <w:r w:rsidR="08163013">
        <w:rPr>
          <w:i/>
        </w:rPr>
        <w:t>De anima</w:t>
      </w:r>
      <w:r w:rsidR="08163013" w:rsidRPr="00273106">
        <w:t xml:space="preserve"> 430a20–25</w:t>
      </w:r>
      <w:r w:rsidR="08163013">
        <w:fldChar w:fldCharType="begin"/>
      </w:r>
      <w:r w:rsidR="08163013">
        <w:instrText xml:space="preserve"> XE "Aristoteles:</w:instrText>
      </w:r>
      <w:r w:rsidR="08163013" w:rsidRPr="001E7223">
        <w:rPr>
          <w:i/>
        </w:rPr>
        <w:instrText>De anima</w:instrText>
      </w:r>
      <w:r w:rsidR="08163013" w:rsidRPr="001E7223">
        <w:instrText xml:space="preserve"> 430a20–25</w:instrText>
      </w:r>
      <w:r w:rsidR="08163013">
        <w:instrText xml:space="preserve">" </w:instrText>
      </w:r>
      <w:r w:rsidR="08163013">
        <w:fldChar w:fldCharType="end"/>
      </w:r>
      <w:r w:rsidR="08163013" w:rsidRPr="00273106">
        <w:t>, které obšírně komentuje CMDA (</w:t>
      </w:r>
      <w:r w:rsidR="08495DC5">
        <w:t xml:space="preserve">OBJ I, </w:t>
      </w:r>
      <w:r w:rsidR="08163013" w:rsidRPr="00273106">
        <w:t>kap. 2.4.3).</w:t>
      </w:r>
      <w:r w:rsidR="08163013">
        <w:t xml:space="preserve"> </w:t>
      </w:r>
      <w:r w:rsidR="00534371">
        <w:t xml:space="preserve">Pecham polemizuje se Sigerovou školou prezentovanou v této době Boethiem z Dácie v </w:t>
      </w:r>
      <w:r w:rsidR="00534371" w:rsidRPr="00534371">
        <w:rPr>
          <w:i/>
        </w:rPr>
        <w:t>Gieleho anonymu</w:t>
      </w:r>
      <w:r w:rsidR="00534371">
        <w:t xml:space="preserve"> (kap. 4.3.1).</w:t>
      </w:r>
      <w:r w:rsidR="00534371" w:rsidRPr="00E63AEF">
        <w:t xml:space="preserve"> </w:t>
      </w:r>
      <w:r w:rsidR="00546053">
        <w:t xml:space="preserve">Proto </w:t>
      </w:r>
      <w:r w:rsidR="00546053" w:rsidRPr="00064D51">
        <w:rPr>
          <w:i/>
        </w:rPr>
        <w:t xml:space="preserve">Gieleho anonym </w:t>
      </w:r>
      <w:r w:rsidR="00546053">
        <w:t>představuje kolektivní obranu Sigerovy skupiny magistrů (</w:t>
      </w:r>
      <w:r w:rsidR="00546053" w:rsidRPr="0849100F">
        <w:rPr>
          <w:i/>
        </w:rPr>
        <w:t>pars Sigeri</w:t>
      </w:r>
      <w:r w:rsidR="00546053">
        <w:t xml:space="preserve">) proti Pechamovi a proti Akvinskému. </w:t>
      </w:r>
      <w:r w:rsidR="08163013">
        <w:t xml:space="preserve">Odpověď </w:t>
      </w:r>
      <w:r w:rsidR="00B148A6">
        <w:t xml:space="preserve">Pechama </w:t>
      </w:r>
      <w:r w:rsidR="08163013" w:rsidRPr="00273106">
        <w:t xml:space="preserve">odmítá klíčovou část schématu poznání prvního averroismu, </w:t>
      </w:r>
      <w:r w:rsidR="08163013">
        <w:t xml:space="preserve">kterou obsahovalo </w:t>
      </w:r>
      <w:r w:rsidR="08163013" w:rsidRPr="00273106">
        <w:t xml:space="preserve">Albertovo pojetí </w:t>
      </w:r>
      <w:r w:rsidR="08163013">
        <w:t>Averroes</w:t>
      </w:r>
      <w:r w:rsidR="08163013" w:rsidRPr="00273106">
        <w:t xml:space="preserve">ova </w:t>
      </w:r>
      <w:r w:rsidR="08163013" w:rsidRPr="00273106">
        <w:rPr>
          <w:i/>
        </w:rPr>
        <w:t>consimilitudo</w:t>
      </w:r>
      <w:r w:rsidR="08163013" w:rsidRPr="00273106">
        <w:t xml:space="preserve"> (</w:t>
      </w:r>
      <w:r w:rsidR="08495DC5">
        <w:t>OBJ II, kap. 2</w:t>
      </w:r>
      <w:r w:rsidR="08163013" w:rsidRPr="00273106">
        <w:t xml:space="preserve">.4.3). </w:t>
      </w:r>
      <w:r w:rsidR="08163013">
        <w:t xml:space="preserve">Moderna nemá pravdu jako podobnost rozumu a reality, ale jako univerzální rovnost intelektu a jeho specifických výtvorů danou v Rufusově </w:t>
      </w:r>
      <w:r w:rsidR="08163013" w:rsidRPr="00E62D35">
        <w:rPr>
          <w:i/>
        </w:rPr>
        <w:t>coaequatio</w:t>
      </w:r>
      <w:r w:rsidR="08163013">
        <w:rPr>
          <w:i/>
        </w:rPr>
        <w:fldChar w:fldCharType="begin"/>
      </w:r>
      <w:r w:rsidR="08163013">
        <w:instrText xml:space="preserve"> XE "pravda:</w:instrText>
      </w:r>
      <w:r w:rsidR="08163013" w:rsidRPr="00E11E1F">
        <w:rPr>
          <w:i/>
        </w:rPr>
        <w:instrText>coaequatio</w:instrText>
      </w:r>
      <w:r w:rsidR="08163013">
        <w:instrText xml:space="preserve">" </w:instrText>
      </w:r>
      <w:r w:rsidR="08163013">
        <w:rPr>
          <w:i/>
        </w:rPr>
        <w:fldChar w:fldCharType="end"/>
      </w:r>
      <w:r w:rsidR="08163013">
        <w:t xml:space="preserve">. Citát tuto rovnost vybavuje objektivitou danou v neoplatonské predikaci </w:t>
      </w:r>
      <w:r>
        <w:t>„</w:t>
      </w:r>
      <w:r w:rsidR="08163013" w:rsidRPr="00705F68">
        <w:rPr>
          <w:i/>
        </w:rPr>
        <w:t>ad unum</w:t>
      </w:r>
      <w:r>
        <w:t>“</w:t>
      </w:r>
      <w:r w:rsidR="08163013">
        <w:t xml:space="preserve"> vztažené k bohu jako slunci osvěcujícímu intelekt</w:t>
      </w:r>
      <w:r w:rsidR="08163013">
        <w:fldChar w:fldCharType="begin"/>
      </w:r>
      <w:r w:rsidR="08163013">
        <w:instrText xml:space="preserve"> XE "</w:instrText>
      </w:r>
      <w:r w:rsidR="08163013" w:rsidRPr="0077128F">
        <w:instrText>intelekt-slunce</w:instrText>
      </w:r>
      <w:r w:rsidR="08163013">
        <w:instrText xml:space="preserve">" </w:instrText>
      </w:r>
      <w:r w:rsidR="08163013">
        <w:fldChar w:fldCharType="end"/>
      </w:r>
      <w:r w:rsidR="08163013">
        <w:t>. T</w:t>
      </w:r>
      <w:r w:rsidR="08163013" w:rsidRPr="00273106">
        <w:t>oto světlo je dané u Bonaventury jako signace jsoucna skrze biblický výrok</w:t>
      </w:r>
      <w:r w:rsidR="08163013">
        <w:t xml:space="preserve"> (</w:t>
      </w:r>
      <w:r w:rsidR="08163013">
        <w:rPr>
          <w:i/>
        </w:rPr>
        <w:t>s</w:t>
      </w:r>
      <w:r w:rsidR="08163013" w:rsidRPr="00F0573E">
        <w:rPr>
          <w:i/>
        </w:rPr>
        <w:t>ignatum est super nos lumen vultus tui Domine</w:t>
      </w:r>
      <w:r w:rsidR="08163013">
        <w:t xml:space="preserve">, </w:t>
      </w:r>
      <w:r w:rsidR="08163013">
        <w:rPr>
          <w:i/>
        </w:rPr>
        <w:fldChar w:fldCharType="begin"/>
      </w:r>
      <w:r w:rsidR="08163013">
        <w:instrText xml:space="preserve"> XE "</w:instrText>
      </w:r>
      <w:r w:rsidR="08163013" w:rsidRPr="009F3DC0">
        <w:rPr>
          <w:i/>
        </w:rPr>
        <w:instrText>signatum</w:instrText>
      </w:r>
      <w:r w:rsidR="08163013">
        <w:instrText xml:space="preserve">" </w:instrText>
      </w:r>
      <w:r w:rsidR="08163013">
        <w:rPr>
          <w:i/>
        </w:rPr>
        <w:fldChar w:fldCharType="end"/>
      </w:r>
      <w:r w:rsidR="08C12980">
        <w:t>kap. 4</w:t>
      </w:r>
      <w:r w:rsidR="08163013">
        <w:t>.1.3</w:t>
      </w:r>
      <w:r w:rsidR="08163013" w:rsidRPr="00273106">
        <w:t xml:space="preserve">). </w:t>
      </w:r>
      <w:r w:rsidR="08163013">
        <w:t>Pecham</w:t>
      </w:r>
      <w:r w:rsidR="08163013" w:rsidRPr="00273106">
        <w:t xml:space="preserve"> toto světlo objektivně konceptualizuje jako princip poznání společný všem lidem (</w:t>
      </w:r>
      <w:r w:rsidR="08163013" w:rsidRPr="00273106">
        <w:rPr>
          <w:i/>
        </w:rPr>
        <w:t>est una in omnibus</w:t>
      </w:r>
      <w:r w:rsidR="08163013" w:rsidRPr="00273106">
        <w:t xml:space="preserve">). Touto objektivní </w:t>
      </w:r>
      <w:r w:rsidR="08163013">
        <w:t xml:space="preserve">mytopoetickou </w:t>
      </w:r>
      <w:r w:rsidR="08163013" w:rsidRPr="00273106">
        <w:t xml:space="preserve">signací jsoucna </w:t>
      </w:r>
      <w:r w:rsidR="08163013">
        <w:t xml:space="preserve">od světla božích idejí Pecham navázal na předešlou školu iluminátů </w:t>
      </w:r>
      <w:r w:rsidR="08163013" w:rsidRPr="00273106">
        <w:t xml:space="preserve">v linii Grossetesteho náhledu v rámci </w:t>
      </w:r>
      <w:r w:rsidR="08163013" w:rsidRPr="00273106">
        <w:rPr>
          <w:i/>
        </w:rPr>
        <w:t>intellectus</w:t>
      </w:r>
      <w:r w:rsidR="08163013" w:rsidRPr="00273106">
        <w:t xml:space="preserve">, či původního vzoru všech </w:t>
      </w:r>
      <w:r w:rsidR="08163013" w:rsidRPr="00273106">
        <w:rPr>
          <w:i/>
        </w:rPr>
        <w:t>Modernorum</w:t>
      </w:r>
      <w:r w:rsidR="08163013" w:rsidRPr="00273106">
        <w:t xml:space="preserve">, tedy univočního statutu </w:t>
      </w:r>
      <w:r w:rsidR="00962190">
        <w:rPr>
          <w:i/>
        </w:rPr>
        <w:t>species</w:t>
      </w:r>
      <w:r w:rsidR="08163013" w:rsidRPr="00273106">
        <w:t>. V aktu avicennovského a později karteziánského náhledu jsme schopni reflektovat první principy poznání (</w:t>
      </w:r>
      <w:r w:rsidR="08163013" w:rsidRPr="00273106">
        <w:rPr>
          <w:i/>
        </w:rPr>
        <w:t>lux manifestans principia omnium actuum</w:t>
      </w:r>
      <w:r w:rsidR="08163013" w:rsidRPr="00273106">
        <w:t xml:space="preserve">). </w:t>
      </w:r>
      <w:r w:rsidR="08163013">
        <w:t xml:space="preserve">První principy jsou v duši dány ve formě hypostáze (viz Rufusova </w:t>
      </w:r>
      <w:r w:rsidR="08163013" w:rsidRPr="08107EA9">
        <w:rPr>
          <w:i/>
        </w:rPr>
        <w:t>potentia substantialis</w:t>
      </w:r>
      <w:r w:rsidR="08163013">
        <w:t xml:space="preserve">) a </w:t>
      </w:r>
      <w:r w:rsidR="08163013" w:rsidRPr="00273106">
        <w:t>nasvěc</w:t>
      </w:r>
      <w:r w:rsidR="08163013">
        <w:t>ují duši zezadu</w:t>
      </w:r>
      <w:r w:rsidR="08163013" w:rsidRPr="00273106">
        <w:t xml:space="preserve"> </w:t>
      </w:r>
      <w:r w:rsidR="08163013">
        <w:t xml:space="preserve">stejně </w:t>
      </w:r>
      <w:r w:rsidR="08163013" w:rsidRPr="00273106">
        <w:t xml:space="preserve">jako oddělený </w:t>
      </w:r>
      <w:r w:rsidR="08163013" w:rsidRPr="00273106">
        <w:rPr>
          <w:i/>
        </w:rPr>
        <w:t>intellectus agens</w:t>
      </w:r>
      <w:r w:rsidR="08163013">
        <w:fldChar w:fldCharType="begin"/>
      </w:r>
      <w:r w:rsidR="08163013">
        <w:instrText xml:space="preserve"> XE "</w:instrText>
      </w:r>
      <w:r w:rsidR="08163013" w:rsidRPr="00C026AE">
        <w:instrText>zjevování:nasvícení zezadu</w:instrText>
      </w:r>
      <w:r w:rsidR="08163013">
        <w:instrText xml:space="preserve">" </w:instrText>
      </w:r>
      <w:r w:rsidR="08163013">
        <w:fldChar w:fldCharType="end"/>
      </w:r>
      <w:r w:rsidR="08163013" w:rsidRPr="00273106">
        <w:t xml:space="preserve">. </w:t>
      </w:r>
      <w:r w:rsidR="08163013">
        <w:t>Pecham</w:t>
      </w:r>
      <w:r w:rsidR="08163013" w:rsidRPr="00273106">
        <w:t xml:space="preserve"> </w:t>
      </w:r>
      <w:r w:rsidR="08163013">
        <w:t xml:space="preserve">obhajuje pojetí pravdy jako </w:t>
      </w:r>
      <w:r w:rsidR="08163013" w:rsidRPr="00273106">
        <w:t>objek</w:t>
      </w:r>
      <w:r w:rsidR="08163013">
        <w:t>tivní</w:t>
      </w:r>
      <w:r w:rsidR="08163013" w:rsidRPr="00273106">
        <w:t xml:space="preserve"> shody myšlení</w:t>
      </w:r>
      <w:r w:rsidR="08163013">
        <w:t xml:space="preserve"> a hypostázovaného jsoucna třetího druhu. Intelekt je nasvícený zezadu a má vlastní aktualitu, která stojí mimo práci smyslů. </w:t>
      </w:r>
      <w:r w:rsidR="08163013" w:rsidRPr="00273106">
        <w:t>Rohmer</w:t>
      </w:r>
      <w:r w:rsidR="08163013">
        <w:fldChar w:fldCharType="begin"/>
      </w:r>
      <w:r w:rsidR="08163013">
        <w:instrText xml:space="preserve"> XE "</w:instrText>
      </w:r>
      <w:r w:rsidR="08163013" w:rsidRPr="00444EFA">
        <w:instrText>Rohmer, J.</w:instrText>
      </w:r>
      <w:r w:rsidR="08163013">
        <w:instrText xml:space="preserve">" </w:instrText>
      </w:r>
      <w:r w:rsidR="08163013">
        <w:fldChar w:fldCharType="end"/>
      </w:r>
      <w:r w:rsidR="08163013" w:rsidRPr="00273106">
        <w:t xml:space="preserve"> shrnuje tento </w:t>
      </w:r>
      <w:r w:rsidR="08163013">
        <w:t xml:space="preserve">unifikovaný styl poznání </w:t>
      </w:r>
      <w:r w:rsidR="08163013" w:rsidRPr="00273106">
        <w:t xml:space="preserve">ve výše citované studii, aniž by </w:t>
      </w:r>
      <w:r w:rsidR="08163013">
        <w:t>Pecham</w:t>
      </w:r>
      <w:r w:rsidR="08163013" w:rsidRPr="00273106">
        <w:t>a přímo zařadil do averroistického proudu.</w:t>
      </w:r>
      <w:r w:rsidR="08163013">
        <w:t xml:space="preserve"> Viz Rohmerův komentář</w:t>
      </w:r>
      <w:r w:rsidR="08163013" w:rsidRPr="00C86FE0">
        <w:t xml:space="preserve"> </w:t>
      </w:r>
      <w:r w:rsidR="08163013">
        <w:rPr>
          <w:i/>
        </w:rPr>
        <w:t>Quaestiones tractantes De anima</w:t>
      </w:r>
      <w:r w:rsidR="08163013">
        <w:t xml:space="preserve">, q. 5, </w:t>
      </w:r>
      <w:r w:rsidR="08163013" w:rsidRPr="00C86FE0">
        <w:t>ad 3 (</w:t>
      </w:r>
      <w:r w:rsidR="08163013">
        <w:t>ed. Spettmann,</w:t>
      </w:r>
      <w:r w:rsidR="08163013" w:rsidRPr="00C86FE0">
        <w:t xml:space="preserve"> p. 59.24‒27</w:t>
      </w:r>
      <w:r w:rsidR="08163013">
        <w:fldChar w:fldCharType="begin"/>
      </w:r>
      <w:r w:rsidR="08163013">
        <w:instrText xml:space="preserve"> XE "Pecham:</w:instrText>
      </w:r>
      <w:r w:rsidR="08163013">
        <w:rPr>
          <w:i/>
        </w:rPr>
        <w:instrText>Quaestiones tractantes De anima</w:instrText>
      </w:r>
      <w:r w:rsidR="08163013">
        <w:instrText xml:space="preserve"> 59.2</w:instrText>
      </w:r>
      <w:r w:rsidR="08163013" w:rsidRPr="00736A27">
        <w:instrText>4‒</w:instrText>
      </w:r>
      <w:r w:rsidR="08163013">
        <w:instrText xml:space="preserve">27" </w:instrText>
      </w:r>
      <w:r w:rsidR="08163013">
        <w:fldChar w:fldCharType="end"/>
      </w:r>
      <w:r w:rsidR="08163013" w:rsidRPr="00C86FE0">
        <w:t xml:space="preserve">) o poznání </w:t>
      </w:r>
      <w:r w:rsidR="08163013">
        <w:t xml:space="preserve">daném </w:t>
      </w:r>
      <w:r w:rsidR="08163013" w:rsidRPr="00C86FE0">
        <w:t>v rámci univerzálně chápajícího intelektu (</w:t>
      </w:r>
      <w:r w:rsidR="08163013" w:rsidRPr="00C86FE0">
        <w:rPr>
          <w:i/>
        </w:rPr>
        <w:t>omnis passio communis habet causam communem</w:t>
      </w:r>
      <w:r w:rsidR="08163013" w:rsidRPr="00C86FE0">
        <w:t>)</w:t>
      </w:r>
      <w:r w:rsidR="08163013">
        <w:t>.</w:t>
      </w:r>
      <w:r w:rsidR="08163013" w:rsidRPr="00273106">
        <w:rPr>
          <w:rStyle w:val="Znakapoznpodarou"/>
        </w:rPr>
        <w:footnoteReference w:id="106"/>
      </w:r>
      <w:r w:rsidR="08163013" w:rsidRPr="00273106">
        <w:t xml:space="preserve"> </w:t>
      </w:r>
      <w:r w:rsidR="08163013">
        <w:t xml:space="preserve">Z </w:t>
      </w:r>
      <w:r w:rsidR="08163013" w:rsidRPr="00273106">
        <w:t xml:space="preserve">hlediska prvního averroismu je toto řešení </w:t>
      </w:r>
      <w:r w:rsidR="08163013">
        <w:t>averroistické. J</w:t>
      </w:r>
      <w:r w:rsidR="08163013" w:rsidRPr="00273106">
        <w:t xml:space="preserve">ednak nerespektuje řešení Aristotelovy </w:t>
      </w:r>
      <w:r w:rsidR="08163013">
        <w:rPr>
          <w:i/>
        </w:rPr>
        <w:t>De anima</w:t>
      </w:r>
      <w:r w:rsidR="08163013" w:rsidRPr="00273106">
        <w:t xml:space="preserve"> a jejího výkladu v CMDA, a jednak připouští </w:t>
      </w:r>
      <w:r w:rsidR="08163013">
        <w:lastRenderedPageBreak/>
        <w:t xml:space="preserve">hypostázované </w:t>
      </w:r>
      <w:r w:rsidR="08561EB9">
        <w:t xml:space="preserve">a aktuální </w:t>
      </w:r>
      <w:r w:rsidR="08163013">
        <w:t>pojetí p</w:t>
      </w:r>
      <w:r w:rsidR="08163013" w:rsidRPr="00273106">
        <w:t>rvní</w:t>
      </w:r>
      <w:r w:rsidR="08163013">
        <w:t>ch</w:t>
      </w:r>
      <w:r w:rsidR="08163013" w:rsidRPr="00273106">
        <w:t xml:space="preserve"> principů</w:t>
      </w:r>
      <w:r w:rsidR="08163013">
        <w:t xml:space="preserve"> poznání. Duše přestala být nepopsaným list</w:t>
      </w:r>
      <w:r w:rsidR="08D163F1">
        <w:t>em;</w:t>
      </w:r>
      <w:r w:rsidR="08163013">
        <w:t xml:space="preserve"> její habituální a virtuální aktualita zrušila mož</w:t>
      </w:r>
      <w:r w:rsidR="08D163F1">
        <w:t>nost univerálního poznání světa;</w:t>
      </w:r>
      <w:r w:rsidR="08163013">
        <w:t xml:space="preserve"> zmizel</w:t>
      </w:r>
      <w:r w:rsidR="08D163F1">
        <w:t>a funkce receptivního intelektu;</w:t>
      </w:r>
      <w:r w:rsidR="08163013">
        <w:t xml:space="preserve"> zaniklo pojetí pravdy jako adekvace. Nový náhled diskrétního vidění světa je daný apriorně aktuálně v intelektu tím, že je vlastněný habituálně. Člověk </w:t>
      </w:r>
      <w:r w:rsidR="08163013" w:rsidRPr="00273106">
        <w:t>poznává věčný exemplar</w:t>
      </w:r>
      <w:r w:rsidR="08163013">
        <w:fldChar w:fldCharType="begin"/>
      </w:r>
      <w:r w:rsidR="08163013">
        <w:instrText xml:space="preserve"> XE "</w:instrText>
      </w:r>
      <w:r w:rsidR="08163013" w:rsidRPr="00121498">
        <w:instrText>exemplar</w:instrText>
      </w:r>
      <w:r w:rsidR="08163013">
        <w:instrText xml:space="preserve">" </w:instrText>
      </w:r>
      <w:r w:rsidR="08163013">
        <w:fldChar w:fldCharType="end"/>
      </w:r>
      <w:r w:rsidR="08163013" w:rsidRPr="00273106">
        <w:t xml:space="preserve"> skrze </w:t>
      </w:r>
      <w:r w:rsidR="08163013">
        <w:t xml:space="preserve">reálné </w:t>
      </w:r>
      <w:r w:rsidR="08163013" w:rsidRPr="00273106">
        <w:t>věci</w:t>
      </w:r>
      <w:r w:rsidR="08163013">
        <w:t xml:space="preserve"> a reálné věci skrze exemplar</w:t>
      </w:r>
      <w:r w:rsidR="08163013" w:rsidRPr="00273106">
        <w:t xml:space="preserve">. </w:t>
      </w:r>
      <w:r w:rsidR="08163013">
        <w:t xml:space="preserve">Tuto schopnost má duše přímo od boha a realizuje ji v aktu iluminačního eidetického náhledu na celek objektivně manifestovaného jsoucna (Bonaventurova </w:t>
      </w:r>
      <w:r w:rsidR="08163013" w:rsidRPr="0897664A">
        <w:rPr>
          <w:i/>
        </w:rPr>
        <w:t>resolutio plena</w:t>
      </w:r>
      <w:r w:rsidR="08163013">
        <w:t xml:space="preserve">, </w:t>
      </w:r>
      <w:r w:rsidR="08163013" w:rsidRPr="0897664A">
        <w:rPr>
          <w:i/>
        </w:rPr>
        <w:t>semiplena</w:t>
      </w:r>
      <w:r w:rsidR="08163013">
        <w:t>). Tím jsou dány všechny základní prvky objektivního poznání platné v moderně až dodnes. Objektivní začarovaný kruh moderny ukazuje následující citát.</w:t>
      </w:r>
    </w:p>
    <w:p w:rsidR="08163013" w:rsidRDefault="08163013" w:rsidP="08163013">
      <w:pPr>
        <w:pStyle w:val="Citace"/>
      </w:pPr>
      <w:r w:rsidRPr="00273106">
        <w:rPr>
          <w:noProof/>
          <w:lang w:val="cs-CZ"/>
        </w:rPr>
        <w:t>„</w:t>
      </w:r>
      <w:r>
        <w:rPr>
          <w:noProof/>
          <w:lang w:val="cs-CZ"/>
        </w:rPr>
        <w:t>A všimni si, že pravda je predikována jako habitus věci vzhledem k věčnému exemplaru, skrze něž (</w:t>
      </w:r>
      <w:r w:rsidRPr="006B2919">
        <w:rPr>
          <w:i/>
          <w:noProof/>
          <w:lang w:val="cs-CZ"/>
        </w:rPr>
        <w:t>quo</w:t>
      </w:r>
      <w:r>
        <w:rPr>
          <w:noProof/>
          <w:lang w:val="cs-CZ"/>
        </w:rPr>
        <w:t>) je vše manifestováno jako habituálně dané dobro vzhledem k</w:t>
      </w:r>
      <w:r w:rsidR="006C20DC">
        <w:rPr>
          <w:noProof/>
          <w:lang w:val="cs-CZ"/>
        </w:rPr>
        <w:t xml:space="preserve"> poslednímu </w:t>
      </w:r>
      <w:r>
        <w:rPr>
          <w:noProof/>
          <w:lang w:val="cs-CZ"/>
        </w:rPr>
        <w:t>cíli. Stvořená pravda dostala důvod k</w:t>
      </w:r>
      <w:r w:rsidR="005F49E9">
        <w:rPr>
          <w:noProof/>
          <w:lang w:val="cs-CZ"/>
        </w:rPr>
        <w:t xml:space="preserve"> existenci </w:t>
      </w:r>
      <w:r>
        <w:rPr>
          <w:noProof/>
          <w:lang w:val="cs-CZ"/>
        </w:rPr>
        <w:t>(</w:t>
      </w:r>
      <w:r w:rsidRPr="0031225D">
        <w:rPr>
          <w:i/>
          <w:noProof/>
          <w:szCs w:val="12"/>
        </w:rPr>
        <w:t xml:space="preserve">veritati </w:t>
      </w:r>
      <w:r w:rsidRPr="0031225D">
        <w:rPr>
          <w:i/>
          <w:noProof/>
        </w:rPr>
        <w:t xml:space="preserve">creatae </w:t>
      </w:r>
      <w:r w:rsidRPr="0031225D">
        <w:rPr>
          <w:i/>
          <w:noProof/>
          <w:szCs w:val="13"/>
        </w:rPr>
        <w:t xml:space="preserve">attribuitur ratio </w:t>
      </w:r>
      <w:r w:rsidRPr="0031225D">
        <w:rPr>
          <w:i/>
          <w:noProof/>
        </w:rPr>
        <w:t>manifestandi</w:t>
      </w:r>
      <w:r>
        <w:rPr>
          <w:noProof/>
          <w:lang w:val="cs-CZ"/>
        </w:rPr>
        <w:t xml:space="preserve">) a je-li predikována, pak ji nelze oddělit od </w:t>
      </w:r>
      <w:r w:rsidR="00962190" w:rsidRPr="005F49E9">
        <w:rPr>
          <w:noProof/>
          <w:lang w:val="cs-CZ"/>
        </w:rPr>
        <w:t>species</w:t>
      </w:r>
      <w:r>
        <w:rPr>
          <w:noProof/>
          <w:lang w:val="cs-CZ"/>
        </w:rPr>
        <w:t>, která tvoří její proprium (</w:t>
      </w:r>
      <w:r w:rsidRPr="005349CE">
        <w:rPr>
          <w:i/>
          <w:noProof/>
          <w:szCs w:val="13"/>
        </w:rPr>
        <w:t xml:space="preserve">indivisio </w:t>
      </w:r>
      <w:r w:rsidRPr="005349CE">
        <w:rPr>
          <w:i/>
          <w:noProof/>
          <w:szCs w:val="15"/>
        </w:rPr>
        <w:t xml:space="preserve">a </w:t>
      </w:r>
      <w:r w:rsidRPr="005349CE">
        <w:rPr>
          <w:i/>
          <w:noProof/>
        </w:rPr>
        <w:t xml:space="preserve">propria </w:t>
      </w:r>
      <w:r w:rsidRPr="005349CE">
        <w:rPr>
          <w:i/>
          <w:noProof/>
          <w:szCs w:val="13"/>
        </w:rPr>
        <w:t>specie</w:t>
      </w:r>
      <w:r>
        <w:rPr>
          <w:noProof/>
          <w:lang w:val="cs-CZ"/>
        </w:rPr>
        <w:t xml:space="preserve">).“ </w:t>
      </w:r>
      <w:r>
        <w:rPr>
          <w:rStyle w:val="Znakapoznpodarou"/>
        </w:rPr>
        <w:footnoteReference w:id="107"/>
      </w:r>
    </w:p>
    <w:p w:rsidR="004B1A93" w:rsidRDefault="08163013" w:rsidP="00390EE0">
      <w:r>
        <w:t>Pravda stvoření je exemplárně-objektivě dána v boží intencionalitě</w:t>
      </w:r>
      <w:r w:rsidR="08A63568">
        <w:t>. A</w:t>
      </w:r>
      <w:r>
        <w:t xml:space="preserve">kt „exsistence“ </w:t>
      </w:r>
      <w:r w:rsidR="008A002B">
        <w:t xml:space="preserve">předává exemplar </w:t>
      </w:r>
      <w:r w:rsidR="00B307D0">
        <w:t xml:space="preserve">do </w:t>
      </w:r>
      <w:r>
        <w:t>manifestace v moderním virtuálním subjektu</w:t>
      </w:r>
      <w:r w:rsidR="00B307D0">
        <w:t xml:space="preserve"> </w:t>
      </w:r>
      <w:r w:rsidR="00B307D0">
        <w:rPr>
          <w:szCs w:val="24"/>
          <w:lang w:val="de-DE"/>
        </w:rPr>
        <w:t>(</w:t>
      </w:r>
      <w:r w:rsidR="00B307D0" w:rsidRPr="00B307D0">
        <w:rPr>
          <w:i/>
          <w:szCs w:val="24"/>
          <w:lang w:val="de-DE"/>
        </w:rPr>
        <w:t>Ge-Stell</w:t>
      </w:r>
      <w:r w:rsidR="00B307D0" w:rsidRPr="00B307D0">
        <w:rPr>
          <w:i/>
          <w:szCs w:val="24"/>
          <w:lang w:val="de-DE"/>
        </w:rPr>
        <w:fldChar w:fldCharType="begin"/>
      </w:r>
      <w:r w:rsidR="00B307D0" w:rsidRPr="00B307D0">
        <w:rPr>
          <w:i/>
        </w:rPr>
        <w:instrText xml:space="preserve"> XE "</w:instrText>
      </w:r>
      <w:r w:rsidR="00B307D0" w:rsidRPr="00B307D0">
        <w:rPr>
          <w:i/>
          <w:szCs w:val="24"/>
          <w:lang w:val="de-DE"/>
        </w:rPr>
        <w:instrText>Ge-Stell</w:instrText>
      </w:r>
      <w:r w:rsidR="00B307D0" w:rsidRPr="00B307D0">
        <w:rPr>
          <w:i/>
        </w:rPr>
        <w:instrText xml:space="preserve">" </w:instrText>
      </w:r>
      <w:r w:rsidR="00B307D0" w:rsidRPr="00B307D0">
        <w:rPr>
          <w:i/>
          <w:szCs w:val="24"/>
          <w:lang w:val="de-DE"/>
        </w:rPr>
        <w:fldChar w:fldCharType="end"/>
      </w:r>
      <w:r w:rsidR="00B307D0" w:rsidRPr="00B307D0">
        <w:rPr>
          <w:i/>
          <w:szCs w:val="24"/>
          <w:lang w:val="de-DE"/>
        </w:rPr>
        <w:t>).</w:t>
      </w:r>
      <w:r>
        <w:t xml:space="preserve"> Anselmova pravda jako </w:t>
      </w:r>
      <w:r w:rsidRPr="08CC3C59">
        <w:rPr>
          <w:i/>
        </w:rPr>
        <w:t>rectitudo</w:t>
      </w:r>
      <w:r>
        <w:t xml:space="preserve"> a </w:t>
      </w:r>
      <w:r w:rsidRPr="08CC3C59">
        <w:rPr>
          <w:i/>
        </w:rPr>
        <w:t>summa veritas</w:t>
      </w:r>
      <w:r>
        <w:t xml:space="preserve"> daná v bohu dostala objektivně manifestovaný výměr ve světě </w:t>
      </w:r>
      <w:r w:rsidRPr="00273106">
        <w:t>(</w:t>
      </w:r>
      <w:r w:rsidRPr="00273106">
        <w:rPr>
          <w:i/>
          <w:szCs w:val="12"/>
        </w:rPr>
        <w:t xml:space="preserve">veritati </w:t>
      </w:r>
      <w:r w:rsidRPr="00273106">
        <w:rPr>
          <w:i/>
        </w:rPr>
        <w:t xml:space="preserve">creatae </w:t>
      </w:r>
      <w:r w:rsidRPr="00273106">
        <w:rPr>
          <w:i/>
          <w:szCs w:val="13"/>
        </w:rPr>
        <w:t xml:space="preserve">attribuitur ratio </w:t>
      </w:r>
      <w:r w:rsidRPr="00273106">
        <w:rPr>
          <w:i/>
        </w:rPr>
        <w:t>manifestandi</w:t>
      </w:r>
      <w:r w:rsidRPr="00273106">
        <w:t>)</w:t>
      </w:r>
      <w:r>
        <w:t>. Citát definuje klíčovou část Bonaventurova přechodu racionality božích stvořitelských regulí do stvoření. Tento přechod jsoucna z boží mysli do světa poprvé dostal objektivní výměr (</w:t>
      </w:r>
      <w:r w:rsidRPr="00273106">
        <w:rPr>
          <w:i/>
          <w:szCs w:val="13"/>
        </w:rPr>
        <w:t xml:space="preserve">ratio </w:t>
      </w:r>
      <w:r w:rsidRPr="00273106">
        <w:rPr>
          <w:i/>
        </w:rPr>
        <w:t>manifestandi</w:t>
      </w:r>
      <w:r>
        <w:t>)</w:t>
      </w:r>
      <w:r w:rsidRPr="00273106">
        <w:t xml:space="preserve">. </w:t>
      </w:r>
      <w:r>
        <w:t>Tato věta ve spojení s předešlým virtuálním určením člověka zakládá pravdu jako plnou odkrytost moderní objektivity</w:t>
      </w:r>
      <w:r>
        <w:fldChar w:fldCharType="begin"/>
      </w:r>
      <w:r>
        <w:instrText xml:space="preserve"> XE "</w:instrText>
      </w:r>
      <w:r w:rsidRPr="00441ED4">
        <w:instrText>pravda:objektivní</w:instrText>
      </w:r>
      <w:r>
        <w:instrText xml:space="preserve">" </w:instrText>
      </w:r>
      <w:r>
        <w:fldChar w:fldCharType="end"/>
      </w:r>
      <w:r w:rsidR="004B1A93">
        <w:t>.</w:t>
      </w:r>
    </w:p>
    <w:p w:rsidR="00390EE0" w:rsidRDefault="08163013" w:rsidP="004B1A93">
      <w:pPr>
        <w:ind w:firstLine="397"/>
      </w:pPr>
      <w:r>
        <w:t>Objektivní a</w:t>
      </w:r>
      <w:r w:rsidRPr="00273106">
        <w:t xml:space="preserve">dekvace </w:t>
      </w:r>
      <w:r>
        <w:t>demiurga</w:t>
      </w:r>
      <w:r>
        <w:fldChar w:fldCharType="begin"/>
      </w:r>
      <w:r>
        <w:instrText xml:space="preserve"> XE "</w:instrText>
      </w:r>
      <w:r w:rsidRPr="005C2F4A">
        <w:rPr>
          <w:rStyle w:val="addmd"/>
        </w:rPr>
        <w:instrText>demiurg</w:instrText>
      </w:r>
      <w:r>
        <w:instrText xml:space="preserve">" </w:instrText>
      </w:r>
      <w:r>
        <w:fldChar w:fldCharType="end"/>
      </w:r>
      <w:r>
        <w:t xml:space="preserve"> a jeho poznání je </w:t>
      </w:r>
      <w:r w:rsidRPr="00273106">
        <w:t>rozdě</w:t>
      </w:r>
      <w:r>
        <w:t>len</w:t>
      </w:r>
      <w:r w:rsidRPr="00273106">
        <w:t>a na dvě patra</w:t>
      </w:r>
      <w:r>
        <w:t>,</w:t>
      </w:r>
      <w:r w:rsidRPr="00273106">
        <w:t xml:space="preserve"> stejně jako u Bonaventury. Ve vyšším patře poznává duše tím, že má přímý vhled do prvních principů poznání daných ontoteologicky skrze věčný exemplar</w:t>
      </w:r>
      <w:r>
        <w:fldChar w:fldCharType="begin"/>
      </w:r>
      <w:r>
        <w:instrText xml:space="preserve"> XE "</w:instrText>
      </w:r>
      <w:r w:rsidRPr="00121498">
        <w:rPr>
          <w:i/>
        </w:rPr>
        <w:instrText>rationes</w:instrText>
      </w:r>
      <w:r>
        <w:instrText xml:space="preserve"> </w:instrText>
      </w:r>
      <w:r w:rsidRPr="003F72AE">
        <w:rPr>
          <w:i/>
        </w:rPr>
        <w:instrText>exemplar</w:instrText>
      </w:r>
      <w:r>
        <w:rPr>
          <w:i/>
        </w:rPr>
        <w:instrText>es</w:instrText>
      </w:r>
      <w:r>
        <w:instrText xml:space="preserve">" </w:instrText>
      </w:r>
      <w:r>
        <w:fldChar w:fldCharType="end"/>
      </w:r>
      <w:r w:rsidR="008A2149">
        <w:t xml:space="preserve">. </w:t>
      </w:r>
      <w:r w:rsidR="008A2149" w:rsidRPr="008A2149">
        <w:t xml:space="preserve">Pojem pravdy se změnil z aristotelské korespondence na moderní habitus. </w:t>
      </w:r>
      <w:r w:rsidR="005802F5">
        <w:t xml:space="preserve">Základem </w:t>
      </w:r>
      <w:r w:rsidR="008A2149" w:rsidRPr="008A2149">
        <w:t xml:space="preserve">pravdy není reálný svět ve své existenci, ale schizofrenní a neexistující </w:t>
      </w:r>
      <w:r w:rsidR="008A2149">
        <w:t>moderní subjekt</w:t>
      </w:r>
      <w:r w:rsidR="005802F5">
        <w:t xml:space="preserve">. Ten </w:t>
      </w:r>
      <w:r w:rsidR="008A2149">
        <w:t xml:space="preserve">zakládá </w:t>
      </w:r>
      <w:r w:rsidR="005802F5" w:rsidRPr="005802F5">
        <w:t xml:space="preserve">pravdu jako trvalou kvalitu věcí a </w:t>
      </w:r>
      <w:r w:rsidR="005802F5">
        <w:t>hypostatický habitus daný „</w:t>
      </w:r>
      <w:r w:rsidR="005802F5" w:rsidRPr="005802F5">
        <w:rPr>
          <w:i/>
        </w:rPr>
        <w:t>in re</w:t>
      </w:r>
      <w:r w:rsidR="005802F5">
        <w:t xml:space="preserve">“, který </w:t>
      </w:r>
      <w:r w:rsidR="005802F5" w:rsidRPr="005802F5">
        <w:t>odpovídá věčným paradigmatům (</w:t>
      </w:r>
      <w:r w:rsidR="00621EC3">
        <w:rPr>
          <w:i/>
          <w:lang w:eastAsia="en-US"/>
        </w:rPr>
        <w:t xml:space="preserve">veritas dicit </w:t>
      </w:r>
      <w:r w:rsidR="005802F5" w:rsidRPr="005802F5">
        <w:rPr>
          <w:i/>
        </w:rPr>
        <w:t>habitudinem rei ad exemplar aeternum</w:t>
      </w:r>
      <w:r w:rsidR="005802F5" w:rsidRPr="005802F5">
        <w:t xml:space="preserve">). </w:t>
      </w:r>
      <w:r w:rsidR="008A2149">
        <w:t xml:space="preserve">Moderní nepravda </w:t>
      </w:r>
      <w:r w:rsidR="008A2149">
        <w:lastRenderedPageBreak/>
        <w:t xml:space="preserve">dostala novou formu </w:t>
      </w:r>
      <w:r w:rsidR="008A2149" w:rsidRPr="008A2149">
        <w:rPr>
          <w:i/>
        </w:rPr>
        <w:t>Lichtung</w:t>
      </w:r>
      <w:r w:rsidR="008A2149" w:rsidRPr="008A2149">
        <w:t xml:space="preserve">, </w:t>
      </w:r>
      <w:r w:rsidR="008A2149">
        <w:t xml:space="preserve">protože </w:t>
      </w:r>
      <w:r w:rsidR="008A2149" w:rsidRPr="008A2149">
        <w:t>habitus a exemplarita jsou mytologické ent</w:t>
      </w:r>
      <w:r w:rsidR="008A2149">
        <w:t xml:space="preserve">ity, které reálně neexistují. </w:t>
      </w:r>
      <w:r w:rsidR="00712176">
        <w:t xml:space="preserve">Pecham potvrdil, že </w:t>
      </w:r>
      <w:r w:rsidR="002639E8">
        <w:t>z</w:t>
      </w:r>
      <w:r w:rsidR="00784C6C" w:rsidRPr="00784C6C">
        <w:t>áklad objektivity (</w:t>
      </w:r>
      <w:r w:rsidR="00784C6C" w:rsidRPr="00784C6C">
        <w:rPr>
          <w:i/>
        </w:rPr>
        <w:t>ratio manifestandi</w:t>
      </w:r>
      <w:r w:rsidR="00784C6C" w:rsidRPr="00784C6C">
        <w:t xml:space="preserve">) lze nalézt přímo ve stvořených věcech. </w:t>
      </w:r>
      <w:r w:rsidR="00C76C8E" w:rsidRPr="00273106">
        <w:t xml:space="preserve">Bonaventura </w:t>
      </w:r>
      <w:r w:rsidR="00C76C8E">
        <w:t>dal t</w:t>
      </w:r>
      <w:r>
        <w:t xml:space="preserve">uto objektivní danost </w:t>
      </w:r>
      <w:r w:rsidR="00C76C8E">
        <w:t xml:space="preserve">jako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00C76C8E">
        <w:t xml:space="preserve"> do reálných</w:t>
      </w:r>
      <w:r w:rsidRPr="00273106">
        <w:t xml:space="preserve"> věcí</w:t>
      </w:r>
      <w:r w:rsidR="00202268">
        <w:t xml:space="preserve">; </w:t>
      </w:r>
      <w:r>
        <w:t>předtím byly exemplárně intendovány v boží mysli</w:t>
      </w:r>
      <w:r w:rsidRPr="00273106">
        <w:t xml:space="preserve">. Stvořené věci díky vlastní inteligibilitě obsahují výměr pravdy jako </w:t>
      </w:r>
      <w:r w:rsidRPr="00273106">
        <w:rPr>
          <w:i/>
        </w:rPr>
        <w:t>rectitudo</w:t>
      </w:r>
      <w:r>
        <w:t xml:space="preserve">, a to vzhledem k analogickému vztahu </w:t>
      </w:r>
      <w:r w:rsidRPr="00064CF5">
        <w:rPr>
          <w:i/>
        </w:rPr>
        <w:t>rationes exemplares</w:t>
      </w:r>
      <w:r>
        <w:t xml:space="preserve"> v boží intencionalitě a </w:t>
      </w:r>
      <w:r w:rsidRPr="00064CF5">
        <w:rPr>
          <w:i/>
        </w:rPr>
        <w:t>rationes seminales</w:t>
      </w:r>
      <w:r>
        <w:t xml:space="preserve"> daných ve stvoření. I</w:t>
      </w:r>
      <w:r w:rsidRPr="00273106">
        <w:t>ntelekt</w:t>
      </w:r>
      <w:r>
        <w:t xml:space="preserve"> nasvícený od nejvyšší pravdy má hypostázovanou </w:t>
      </w:r>
      <w:r w:rsidRPr="00273106">
        <w:t>schopnost (</w:t>
      </w:r>
      <w:r w:rsidRPr="00273106">
        <w:rPr>
          <w:i/>
        </w:rPr>
        <w:t>habitudo</w:t>
      </w:r>
      <w:r w:rsidRPr="00273106">
        <w:t xml:space="preserve">) </w:t>
      </w:r>
      <w:r>
        <w:t xml:space="preserve">vidět tuto </w:t>
      </w:r>
      <w:r w:rsidRPr="00273106">
        <w:t>shodu na obou patrech reality</w:t>
      </w:r>
      <w:r>
        <w:t xml:space="preserve">, protože je </w:t>
      </w:r>
      <w:r w:rsidRPr="00273106">
        <w:t>osvícen</w:t>
      </w:r>
      <w:r>
        <w:t xml:space="preserve">ý </w:t>
      </w:r>
      <w:r w:rsidRPr="00273106">
        <w:t>vírou, bohem a exemplar</w:t>
      </w:r>
      <w:r>
        <w:t>y a seminálními výměry ve stvoření</w:t>
      </w:r>
      <w:r w:rsidRPr="00273106">
        <w:t>.</w:t>
      </w:r>
      <w:r w:rsidR="0085201B">
        <w:t xml:space="preserve"> </w:t>
      </w:r>
      <w:r w:rsidR="0085201B" w:rsidRPr="0085201B">
        <w:t xml:space="preserve">Vyšší pravda jako </w:t>
      </w:r>
      <w:r w:rsidR="0085201B" w:rsidRPr="0085201B">
        <w:rPr>
          <w:i/>
        </w:rPr>
        <w:t>rectitudo</w:t>
      </w:r>
      <w:r w:rsidR="0085201B" w:rsidRPr="0085201B">
        <w:t xml:space="preserve"> se vztahuje k exemplářům; habitus bytí (Bonaventurovo </w:t>
      </w:r>
      <w:r w:rsidR="0085201B" w:rsidRPr="0085201B">
        <w:rPr>
          <w:i/>
        </w:rPr>
        <w:t>signatum</w:t>
      </w:r>
      <w:r w:rsidR="0085201B" w:rsidRPr="0085201B">
        <w:t xml:space="preserve">) lze aplikovat na nižší úrovně pravdy v modu </w:t>
      </w:r>
      <w:r w:rsidR="00FF08C7">
        <w:t xml:space="preserve">moderní </w:t>
      </w:r>
      <w:r w:rsidR="0085201B" w:rsidRPr="0085201B">
        <w:t xml:space="preserve">asimilace. Nižší úrovně bytí obsahují racionalitu </w:t>
      </w:r>
      <w:r w:rsidR="0085201B">
        <w:t>species,</w:t>
      </w:r>
      <w:r w:rsidR="0085201B" w:rsidRPr="0085201B">
        <w:t xml:space="preserve"> která se nachází ve stvořených věcech (</w:t>
      </w:r>
      <w:r w:rsidR="0085201B" w:rsidRPr="0085201B">
        <w:rPr>
          <w:i/>
        </w:rPr>
        <w:t>indivisio a propria specie</w:t>
      </w:r>
      <w:r w:rsidR="0085201B" w:rsidRPr="0085201B">
        <w:t>). Objektivní habitus moderního hypos</w:t>
      </w:r>
      <w:r w:rsidR="0085201B">
        <w:t xml:space="preserve">tasovaného intelektu (Descartova </w:t>
      </w:r>
      <w:r w:rsidR="0085201B" w:rsidRPr="0085201B">
        <w:rPr>
          <w:i/>
        </w:rPr>
        <w:t>res cogitans</w:t>
      </w:r>
      <w:r w:rsidR="0085201B">
        <w:rPr>
          <w:i/>
        </w:rPr>
        <w:fldChar w:fldCharType="begin"/>
      </w:r>
      <w:r w:rsidR="0085201B">
        <w:instrText xml:space="preserve"> XE "</w:instrText>
      </w:r>
      <w:r w:rsidR="0085201B" w:rsidRPr="003B465E">
        <w:rPr>
          <w:i/>
        </w:rPr>
        <w:instrText>res cogitans</w:instrText>
      </w:r>
      <w:r w:rsidR="0085201B">
        <w:instrText xml:space="preserve">" </w:instrText>
      </w:r>
      <w:r w:rsidR="0085201B">
        <w:rPr>
          <w:i/>
        </w:rPr>
        <w:fldChar w:fldCharType="end"/>
      </w:r>
      <w:r w:rsidR="0085201B" w:rsidRPr="0085201B">
        <w:t>) může t</w:t>
      </w:r>
      <w:r w:rsidR="0085201B">
        <w:t>a</w:t>
      </w:r>
      <w:r w:rsidR="0085201B" w:rsidRPr="0085201B">
        <w:t>to species pozorovat v kognitivní r</w:t>
      </w:r>
      <w:r w:rsidR="0085201B">
        <w:t>eflexi osvětlené božskými exemplary. Objektivní i</w:t>
      </w:r>
      <w:r>
        <w:t xml:space="preserve">lumináti zrušili poznání jako výkon </w:t>
      </w:r>
      <w:r w:rsidRPr="00273106">
        <w:t xml:space="preserve">mysli poznávající externí věc a syntetizující její univerzální význam v aktu nemateriálního poznání. </w:t>
      </w:r>
      <w:r>
        <w:t xml:space="preserve">Jsoucno třetího druhu </w:t>
      </w:r>
      <w:r w:rsidRPr="00273106">
        <w:t>dostal</w:t>
      </w:r>
      <w:r>
        <w:t>o</w:t>
      </w:r>
      <w:r w:rsidRPr="00273106">
        <w:t xml:space="preserve"> </w:t>
      </w:r>
      <w:r>
        <w:t xml:space="preserve">nový </w:t>
      </w:r>
      <w:r w:rsidRPr="00273106">
        <w:t>charakter</w:t>
      </w:r>
      <w:r>
        <w:t xml:space="preserve"> objektivní atomární substance</w:t>
      </w:r>
      <w:r w:rsidR="00273F82">
        <w:t>.</w:t>
      </w:r>
      <w:r w:rsidR="002639E8">
        <w:t xml:space="preserve"> </w:t>
      </w:r>
      <w:r w:rsidR="00273F82">
        <w:t xml:space="preserve">Pecham </w:t>
      </w:r>
      <w:r>
        <w:t>r</w:t>
      </w:r>
      <w:r w:rsidR="0847440A">
        <w:t>ozšířil Rufusovu definici objek</w:t>
      </w:r>
      <w:r>
        <w:t>tivního jsoucna</w:t>
      </w:r>
      <w:r w:rsidR="0847440A">
        <w:t xml:space="preserve"> </w:t>
      </w:r>
      <w:r w:rsidR="0847440A" w:rsidRPr="081942A4">
        <w:rPr>
          <w:szCs w:val="24"/>
        </w:rPr>
        <w:t>(</w:t>
      </w:r>
      <w:r w:rsidR="0847440A" w:rsidRPr="081942A4">
        <w:rPr>
          <w:i/>
          <w:szCs w:val="24"/>
        </w:rPr>
        <w:t>individuum</w:t>
      </w:r>
      <w:r w:rsidR="0847440A" w:rsidRPr="081942A4">
        <w:rPr>
          <w:szCs w:val="24"/>
        </w:rPr>
        <w:t xml:space="preserve">, </w:t>
      </w:r>
      <w:r w:rsidR="0847440A" w:rsidRPr="081942A4">
        <w:rPr>
          <w:i/>
          <w:szCs w:val="24"/>
        </w:rPr>
        <w:t>concretum</w:t>
      </w:r>
      <w:r w:rsidR="0847440A" w:rsidRPr="081942A4">
        <w:rPr>
          <w:szCs w:val="24"/>
        </w:rPr>
        <w:t>)</w:t>
      </w:r>
      <w:r w:rsidR="00435C70">
        <w:t xml:space="preserve">. </w:t>
      </w:r>
      <w:r w:rsidR="00435C70" w:rsidRPr="00435C70">
        <w:t xml:space="preserve">Objektivní racionalita vychází z božského myšlení směrem ke stvoření v objektivním modelu Avicennovy komitace a emanace </w:t>
      </w:r>
      <w:r w:rsidR="00435C70">
        <w:t xml:space="preserve">skrze </w:t>
      </w:r>
      <w:r w:rsidR="00435C70" w:rsidRPr="00435C70">
        <w:t>odděl</w:t>
      </w:r>
      <w:r w:rsidR="00435C70">
        <w:t xml:space="preserve">ený </w:t>
      </w:r>
      <w:r w:rsidR="00435C70" w:rsidRPr="00435C70">
        <w:t xml:space="preserve">kosmický </w:t>
      </w:r>
      <w:r w:rsidR="00435C70" w:rsidRPr="00435C70">
        <w:rPr>
          <w:i/>
        </w:rPr>
        <w:t>intellectus agens</w:t>
      </w:r>
      <w:r w:rsidR="00435C70" w:rsidRPr="00435C70">
        <w:t xml:space="preserve"> </w:t>
      </w:r>
      <w:r w:rsidR="00435C70">
        <w:t>definovaný j</w:t>
      </w:r>
      <w:r w:rsidR="00435C70" w:rsidRPr="00435C70">
        <w:t xml:space="preserve">ako </w:t>
      </w:r>
      <w:r w:rsidR="00435C70" w:rsidRPr="00435C70">
        <w:rPr>
          <w:i/>
        </w:rPr>
        <w:t>Dator formarum</w:t>
      </w:r>
      <w:r w:rsidR="00435C70">
        <w:rPr>
          <w:i/>
        </w:rPr>
        <w:fldChar w:fldCharType="begin"/>
      </w:r>
      <w:r w:rsidR="00435C70">
        <w:instrText xml:space="preserve"> XE "</w:instrText>
      </w:r>
      <w:r w:rsidR="00435C70" w:rsidRPr="00B54604">
        <w:rPr>
          <w:i/>
        </w:rPr>
        <w:instrText>Dator formarum</w:instrText>
      </w:r>
      <w:r w:rsidR="00435C70">
        <w:instrText xml:space="preserve">" </w:instrText>
      </w:r>
      <w:r w:rsidR="00435C70">
        <w:rPr>
          <w:i/>
        </w:rPr>
        <w:fldChar w:fldCharType="end"/>
      </w:r>
      <w:r w:rsidR="00435C70" w:rsidRPr="00435C70">
        <w:t xml:space="preserve">. </w:t>
      </w:r>
      <w:r w:rsidR="00390EE0">
        <w:t xml:space="preserve">Objektivní racionalita se nyní manifestuje v boží mysli a jde do stvoření. </w:t>
      </w:r>
      <w:r w:rsidR="00390EE0" w:rsidRPr="00054D19">
        <w:t xml:space="preserve">Scotus tuto zbožnou mytologii </w:t>
      </w:r>
      <w:r w:rsidR="00390EE0">
        <w:t xml:space="preserve">zahalil </w:t>
      </w:r>
      <w:r w:rsidR="00390EE0" w:rsidRPr="00054D19">
        <w:t>do nové formy metafyzické dedukce, aby ji mohl prodávat jako skutečnou metafyziku.</w:t>
      </w:r>
      <w:r w:rsidR="00390EE0">
        <w:t xml:space="preserve"> Leibniz vyměnil boha </w:t>
      </w:r>
      <w:r w:rsidR="00390EE0" w:rsidRPr="08865FF5">
        <w:rPr>
          <w:i/>
        </w:rPr>
        <w:t>Modernorum</w:t>
      </w:r>
      <w:r w:rsidR="00390EE0">
        <w:t xml:space="preserve"> za věčně platnou matematiku. Ta</w:t>
      </w:r>
      <w:r w:rsidR="00390EE0" w:rsidRPr="00273106">
        <w:t>to exemplarit</w:t>
      </w:r>
      <w:r w:rsidR="00390EE0">
        <w:t xml:space="preserve">a je ale </w:t>
      </w:r>
      <w:r w:rsidR="00390EE0" w:rsidRPr="00273106">
        <w:t>nutn</w:t>
      </w:r>
      <w:r w:rsidR="00390EE0">
        <w:t xml:space="preserve">á </w:t>
      </w:r>
      <w:r w:rsidR="00390EE0" w:rsidRPr="00273106">
        <w:t>pro pravdu j</w:t>
      </w:r>
      <w:r w:rsidR="00390EE0">
        <w:t>ako objektivní adekvaci schizofrenického subjektu se sebou samým. L</w:t>
      </w:r>
      <w:r w:rsidR="00390EE0" w:rsidRPr="00273106">
        <w:t>eibniz</w:t>
      </w:r>
      <w:r w:rsidR="00390EE0">
        <w:fldChar w:fldCharType="begin"/>
      </w:r>
      <w:r w:rsidR="00390EE0">
        <w:instrText xml:space="preserve"> XE "</w:instrText>
      </w:r>
      <w:r w:rsidR="00390EE0" w:rsidRPr="00A32573">
        <w:instrText>Leibniz, G</w:instrText>
      </w:r>
      <w:r w:rsidR="00390EE0">
        <w:instrText xml:space="preserve">. </w:instrText>
      </w:r>
      <w:r w:rsidR="00390EE0" w:rsidRPr="00A32573">
        <w:instrText>W.</w:instrText>
      </w:r>
      <w:r w:rsidR="00390EE0">
        <w:instrText xml:space="preserve">" </w:instrText>
      </w:r>
      <w:r w:rsidR="00390EE0">
        <w:fldChar w:fldCharType="end"/>
      </w:r>
      <w:r w:rsidR="00390EE0">
        <w:t xml:space="preserve"> proto nahradil  exemplary matematikou</w:t>
      </w:r>
      <w:r w:rsidR="00390EE0">
        <w:fldChar w:fldCharType="begin"/>
      </w:r>
      <w:r w:rsidR="00390EE0">
        <w:instrText xml:space="preserve"> XE "</w:instrText>
      </w:r>
      <w:r w:rsidR="00390EE0" w:rsidRPr="00DC040D">
        <w:instrText>matematika</w:instrText>
      </w:r>
      <w:r w:rsidR="00390EE0">
        <w:instrText xml:space="preserve">" </w:instrText>
      </w:r>
      <w:r w:rsidR="00390EE0">
        <w:fldChar w:fldCharType="end"/>
      </w:r>
      <w:r w:rsidR="00390EE0">
        <w:t xml:space="preserve"> a principem dostatečného důvodu</w:t>
      </w:r>
      <w:r w:rsidR="00390EE0">
        <w:fldChar w:fldCharType="begin"/>
      </w:r>
      <w:r w:rsidR="00390EE0">
        <w:instrText xml:space="preserve"> XE "</w:instrText>
      </w:r>
      <w:r w:rsidR="00390EE0" w:rsidRPr="00E165B0">
        <w:instrText>princip dostatečného důvodu</w:instrText>
      </w:r>
      <w:r w:rsidR="00390EE0">
        <w:instrText xml:space="preserve">" </w:instrText>
      </w:r>
      <w:r w:rsidR="00390EE0">
        <w:fldChar w:fldCharType="end"/>
      </w:r>
      <w:r w:rsidR="00390EE0" w:rsidRPr="00273106">
        <w:t xml:space="preserve">. </w:t>
      </w:r>
      <w:r w:rsidR="00390EE0">
        <w:t>Moderní b</w:t>
      </w:r>
      <w:r w:rsidR="00390EE0" w:rsidRPr="00712176">
        <w:t>ůh tak dostal rozsudek smrti</w:t>
      </w:r>
      <w:r w:rsidR="00C07F96">
        <w:fldChar w:fldCharType="begin"/>
      </w:r>
      <w:r w:rsidR="00C07F96">
        <w:instrText xml:space="preserve"> XE "</w:instrText>
      </w:r>
      <w:r w:rsidR="00C07F96" w:rsidRPr="006326C8">
        <w:instrText>smrt boha</w:instrText>
      </w:r>
      <w:r w:rsidR="00C07F96">
        <w:instrText xml:space="preserve">" </w:instrText>
      </w:r>
      <w:r w:rsidR="00C07F96">
        <w:fldChar w:fldCharType="end"/>
      </w:r>
      <w:r w:rsidR="00390EE0" w:rsidRPr="00712176">
        <w:t>. Ačkoli byl jmenován dárcem matematických forem, byl tent</w:t>
      </w:r>
      <w:r w:rsidR="00390EE0">
        <w:t xml:space="preserve">o čestný titul zcela zbytečný. Moderní bůh </w:t>
      </w:r>
      <w:r w:rsidR="00390EE0" w:rsidRPr="00712176">
        <w:t>následně zemřel jako nezaměstnaný demiurg a met</w:t>
      </w:r>
      <w:r w:rsidR="00390EE0">
        <w:t>afyzické individuum bez domova.</w:t>
      </w:r>
      <w:r w:rsidR="00EB15B1">
        <w:t xml:space="preserve"> Moderní teologie pak opatruje prázdný hrob</w:t>
      </w:r>
      <w:r w:rsidR="00A922DA">
        <w:t xml:space="preserve"> tohoto nešťastného tvora</w:t>
      </w:r>
      <w:r w:rsidR="00EB15B1">
        <w:t>, ale to věděl už Kierkegaard.</w:t>
      </w:r>
    </w:p>
    <w:p w:rsidR="00A23254" w:rsidRDefault="08163013" w:rsidP="00E76CCC">
      <w:pPr>
        <w:ind w:firstLine="397"/>
      </w:pPr>
      <w:r>
        <w:lastRenderedPageBreak/>
        <w:t xml:space="preserve">Pechamův scénář objektivního poznání běží v této postmoderní úpravě dodnes. </w:t>
      </w:r>
      <w:r w:rsidR="00665BD6">
        <w:t xml:space="preserve">Bonaventura a Pecham pokračují v cestě moderních. </w:t>
      </w:r>
      <w:r>
        <w:t xml:space="preserve">Moderna vidí jiný svět, který má vlastní typ jsoucna a vlastní manifestaci tohoto jsoucna. </w:t>
      </w:r>
      <w:r w:rsidRPr="00273106">
        <w:t>Z hlediska prvního averroismu j</w:t>
      </w:r>
      <w:r>
        <w:t>de o naprostý nesmysl. P</w:t>
      </w:r>
      <w:r w:rsidRPr="00273106">
        <w:t xml:space="preserve">odle Aristotela a </w:t>
      </w:r>
      <w:r>
        <w:t>Averroes</w:t>
      </w:r>
      <w:r w:rsidRPr="00273106">
        <w:t xml:space="preserve">e jsou univerzália daná skrze proces abstrakce pouze v mysli poznávajícího, a ne skrze </w:t>
      </w:r>
      <w:r w:rsidR="004A4816" w:rsidRPr="00273106">
        <w:t>přím</w:t>
      </w:r>
      <w:r w:rsidR="004A4816">
        <w:t>ý náhled</w:t>
      </w:r>
      <w:r w:rsidR="00185734">
        <w:t xml:space="preserve"> </w:t>
      </w:r>
      <w:r>
        <w:t>intelektu do reálných věcí</w:t>
      </w:r>
      <w:r w:rsidRPr="00273106">
        <w:t xml:space="preserve">. </w:t>
      </w:r>
      <w:r>
        <w:t>A jak poznává bůh, do toho nám nic není</w:t>
      </w:r>
      <w:r w:rsidR="00185734">
        <w:t>. V</w:t>
      </w:r>
      <w:r>
        <w:t xml:space="preserve"> řádu kritického myšlení poznáváme pouze jeho stvořitelskou kauzalitu danou od první příčiny. </w:t>
      </w:r>
      <w:r w:rsidRPr="00273106">
        <w:t>K intelektu se přidala</w:t>
      </w:r>
      <w:r>
        <w:t xml:space="preserve"> </w:t>
      </w:r>
      <w:r w:rsidRPr="00273106">
        <w:t>objek</w:t>
      </w:r>
      <w:r>
        <w:t>tivní</w:t>
      </w:r>
      <w:r w:rsidRPr="00273106">
        <w:t xml:space="preserve"> schopnost poznání podle vrozených principů, které lidský intelekt ozařují mimo aktuální poznávanou věc. </w:t>
      </w:r>
      <w:r w:rsidR="007E1C1C" w:rsidRPr="00273106">
        <w:t>Descart</w:t>
      </w:r>
      <w:r w:rsidR="007E1C1C">
        <w:t>es</w:t>
      </w:r>
      <w:r w:rsidR="007E1C1C">
        <w:fldChar w:fldCharType="begin"/>
      </w:r>
      <w:r w:rsidR="007E1C1C">
        <w:instrText xml:space="preserve"> XE "</w:instrText>
      </w:r>
      <w:r w:rsidR="007E1C1C" w:rsidRPr="004146C6">
        <w:rPr>
          <w:rStyle w:val="addmd"/>
        </w:rPr>
        <w:instrText>Descartes, R.</w:instrText>
      </w:r>
      <w:r w:rsidR="007E1C1C">
        <w:instrText xml:space="preserve">" </w:instrText>
      </w:r>
      <w:r w:rsidR="007E1C1C">
        <w:fldChar w:fldCharType="end"/>
      </w:r>
      <w:r w:rsidR="007E1C1C" w:rsidRPr="00273106">
        <w:t xml:space="preserve"> </w:t>
      </w:r>
      <w:r w:rsidR="007E1C1C">
        <w:t xml:space="preserve">a Leibniz převedli </w:t>
      </w:r>
      <w:r>
        <w:t>ontoteologick</w:t>
      </w:r>
      <w:r w:rsidR="007E1C1C">
        <w:t>ou</w:t>
      </w:r>
      <w:r>
        <w:t xml:space="preserve"> </w:t>
      </w:r>
      <w:r w:rsidR="007E1C1C">
        <w:t>formu</w:t>
      </w:r>
      <w:r w:rsidRPr="00273106">
        <w:t xml:space="preserve"> objektivní </w:t>
      </w:r>
      <w:r>
        <w:rPr>
          <w:i/>
        </w:rPr>
        <w:t>mathesis univers</w:t>
      </w:r>
      <w:r w:rsidRPr="00273106">
        <w:rPr>
          <w:i/>
        </w:rPr>
        <w:t>alis</w:t>
      </w:r>
      <w:r>
        <w:rPr>
          <w:i/>
        </w:rPr>
        <w:fldChar w:fldCharType="begin"/>
      </w:r>
      <w:r>
        <w:instrText xml:space="preserve"> XE "</w:instrText>
      </w:r>
      <w:r w:rsidRPr="00212B09">
        <w:rPr>
          <w:i/>
        </w:rPr>
        <w:instrText>mathesis universalis</w:instrText>
      </w:r>
      <w:r>
        <w:instrText xml:space="preserve">" </w:instrText>
      </w:r>
      <w:r>
        <w:rPr>
          <w:i/>
        </w:rPr>
        <w:fldChar w:fldCharType="end"/>
      </w:r>
      <w:r w:rsidRPr="00273106">
        <w:t xml:space="preserve"> na matematiku. Pasivní složka intelektu přestala být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a dostala charakter </w:t>
      </w:r>
      <w:r>
        <w:t>kartezi</w:t>
      </w:r>
      <w:r w:rsidRPr="00273106">
        <w:t xml:space="preserve">ánského </w:t>
      </w:r>
      <w:r w:rsidRPr="00273106">
        <w:rPr>
          <w:i/>
        </w:rPr>
        <w:t>cogito</w:t>
      </w:r>
      <w:r w:rsidRPr="00273106">
        <w:t xml:space="preserve">. Tím se cesta </w:t>
      </w:r>
      <w:r w:rsidRPr="00273106">
        <w:rPr>
          <w:i/>
        </w:rPr>
        <w:t>Modernorum</w:t>
      </w:r>
      <w:r w:rsidRPr="00273106">
        <w:t xml:space="preserve"> definitivně o</w:t>
      </w:r>
      <w:r>
        <w:t xml:space="preserve">ddělila od klasické metafyziky. </w:t>
      </w:r>
      <w:r w:rsidR="000112F2">
        <w:t>Slovo „</w:t>
      </w:r>
      <w:r w:rsidR="000112F2" w:rsidRPr="000112F2">
        <w:rPr>
          <w:i/>
        </w:rPr>
        <w:t>de fine</w:t>
      </w:r>
      <w:r w:rsidR="000112F2">
        <w:t>“</w:t>
      </w:r>
      <w:r w:rsidR="00DE70AF">
        <w:t xml:space="preserve"> znamená v tomto dějinném kontextu </w:t>
      </w:r>
      <w:r w:rsidR="000112F2">
        <w:t>zrození a smrt moderního b</w:t>
      </w:r>
      <w:r w:rsidR="000112F2" w:rsidRPr="000112F2">
        <w:t xml:space="preserve">oha. </w:t>
      </w:r>
      <w:r>
        <w:t xml:space="preserve">Druhý averroismus nastoupil paranoickou cestu plně schizofrenického </w:t>
      </w:r>
      <w:r w:rsidRPr="00273106">
        <w:t>subjektu</w:t>
      </w:r>
      <w:r>
        <w:t xml:space="preserve">, kterému se v jeho virtuálním bytí </w:t>
      </w:r>
      <w:r w:rsidRPr="00273106">
        <w:t>zjev</w:t>
      </w:r>
      <w:r>
        <w:t>uje objektivně pravdivý smysl</w:t>
      </w:r>
      <w:r w:rsidRPr="00273106">
        <w:t xml:space="preserve"> </w:t>
      </w:r>
      <w:r>
        <w:t>jsoucna</w:t>
      </w:r>
      <w:r>
        <w:fldChar w:fldCharType="begin"/>
      </w:r>
      <w:r>
        <w:instrText xml:space="preserve"> XE "</w:instrText>
      </w:r>
      <w:r w:rsidRPr="00A2020B">
        <w:instrText>vidění:paranoické</w:instrText>
      </w:r>
      <w:r>
        <w:instrText xml:space="preserve">" </w:instrText>
      </w:r>
      <w:r>
        <w:fldChar w:fldCharType="end"/>
      </w:r>
      <w:r w:rsidRPr="00273106">
        <w:t xml:space="preserve">. Člověk se stal vtěleným aktivním intelektem a realitu potřebuje jen jako dodatečný důkaz vlastních </w:t>
      </w:r>
      <w:r>
        <w:t xml:space="preserve">hypostázovaných </w:t>
      </w:r>
      <w:r w:rsidRPr="00273106">
        <w:t>pozná</w:t>
      </w:r>
      <w:r w:rsidR="00E76CCC">
        <w:t>vacích schopností. Olivi doplňil</w:t>
      </w:r>
      <w:r w:rsidR="00E76CCC" w:rsidRPr="00E76CCC">
        <w:t xml:space="preserve"> toto moderní učení o člověku tím,</w:t>
      </w:r>
      <w:r w:rsidR="00E76CCC">
        <w:t xml:space="preserve"> že k tomuto intelektu připojil</w:t>
      </w:r>
      <w:r w:rsidR="00E76CCC" w:rsidRPr="00E76CCC">
        <w:t xml:space="preserve"> svrchovanou vůli. Takto koncipoval nového kapitalistického demiurga v podobě substance třetího druhu. </w:t>
      </w:r>
      <w:r>
        <w:t xml:space="preserve">Druhý averroismus </w:t>
      </w:r>
      <w:r w:rsidRPr="00273106">
        <w:t>nepotřebuje aktuální první substanci</w:t>
      </w:r>
      <w:r>
        <w:t xml:space="preserve"> </w:t>
      </w:r>
      <w:r w:rsidRPr="00273106">
        <w:t xml:space="preserve">pro </w:t>
      </w:r>
      <w:r>
        <w:t>zajištění pravdy</w:t>
      </w:r>
      <w:r w:rsidRPr="000662BC">
        <w:t xml:space="preserve"> </w:t>
      </w:r>
      <w:r>
        <w:t xml:space="preserve">v modu </w:t>
      </w:r>
      <w:r w:rsidRPr="000E4F3B">
        <w:rPr>
          <w:i/>
        </w:rPr>
        <w:t>per prius</w:t>
      </w:r>
      <w:r>
        <w:rPr>
          <w:i/>
        </w:rPr>
        <w:fldChar w:fldCharType="begin"/>
      </w:r>
      <w:r>
        <w:instrText xml:space="preserve"> XE "predikace:</w:instrText>
      </w:r>
      <w:r w:rsidRPr="000F433F">
        <w:rPr>
          <w:i/>
        </w:rPr>
        <w:instrText>per prius</w:instrText>
      </w:r>
      <w:r>
        <w:instrText xml:space="preserve">" </w:instrText>
      </w:r>
      <w:r>
        <w:rPr>
          <w:i/>
        </w:rPr>
        <w:fldChar w:fldCharType="end"/>
      </w:r>
      <w:r>
        <w:t>. Pravda vychází primárně ze subjektu skrze Anselmovo</w:t>
      </w:r>
      <w:r w:rsidRPr="00273106">
        <w:t xml:space="preserve"> </w:t>
      </w:r>
      <w:r w:rsidRPr="00273106">
        <w:rPr>
          <w:i/>
        </w:rPr>
        <w:t>rectitudo</w:t>
      </w:r>
      <w:r>
        <w:t xml:space="preserve">, Avicennovo </w:t>
      </w:r>
      <w:r w:rsidRPr="000662BC">
        <w:rPr>
          <w:i/>
        </w:rPr>
        <w:t>certitudo</w:t>
      </w:r>
      <w:r>
        <w:t xml:space="preserve"> a Rufusovo </w:t>
      </w:r>
      <w:r w:rsidRPr="00881AE7">
        <w:rPr>
          <w:i/>
        </w:rPr>
        <w:t>coaequatio</w:t>
      </w:r>
      <w:r>
        <w:rPr>
          <w:i/>
        </w:rPr>
        <w:fldChar w:fldCharType="begin"/>
      </w:r>
      <w:r>
        <w:instrText xml:space="preserve"> XE "</w:instrText>
      </w:r>
      <w:r w:rsidRPr="003C281E">
        <w:instrText>pravda:objektivní</w:instrText>
      </w:r>
      <w:r>
        <w:instrText xml:space="preserve">" </w:instrText>
      </w:r>
      <w:r>
        <w:rPr>
          <w:i/>
        </w:rPr>
        <w:fldChar w:fldCharType="end"/>
      </w:r>
      <w:r w:rsidRPr="00273106">
        <w:t xml:space="preserve">. </w:t>
      </w:r>
      <w:r>
        <w:t>D</w:t>
      </w:r>
      <w:r w:rsidRPr="00273106">
        <w:t>ruhý averroismus</w:t>
      </w:r>
      <w:r>
        <w:t xml:space="preserve"> musel</w:t>
      </w:r>
      <w:r w:rsidRPr="00273106">
        <w:t xml:space="preserve"> najít ultimativního garanta nově vzniklé objektivity</w:t>
      </w:r>
      <w:r>
        <w:t xml:space="preserve"> mimo aktuální první substanci, protože smysly vnímaná realita není dostatečnou zárukou pravdivého </w:t>
      </w:r>
      <w:r w:rsidRPr="00273106">
        <w:t>poznání.</w:t>
      </w:r>
      <w:r>
        <w:t xml:space="preserve"> Pecham</w:t>
      </w:r>
      <w:r w:rsidRPr="00273106">
        <w:t xml:space="preserve"> novou oblast jsoucna zajistil tím, že tělo a ducha</w:t>
      </w:r>
      <w:r>
        <w:t xml:space="preserve"> </w:t>
      </w:r>
      <w:r w:rsidRPr="00273106">
        <w:t>objektivně spojil do jednoho virtuálně daného celku (</w:t>
      </w:r>
      <w:r w:rsidRPr="00273106">
        <w:rPr>
          <w:i/>
        </w:rPr>
        <w:t>totum virtuale</w:t>
      </w:r>
      <w:r>
        <w:rPr>
          <w:i/>
        </w:rPr>
        <w:fldChar w:fldCharType="begin"/>
      </w:r>
      <w:r>
        <w:instrText xml:space="preserve"> XE "</w:instrText>
      </w:r>
      <w:r w:rsidRPr="00B664D8">
        <w:instrText>osoba</w:instrText>
      </w:r>
      <w:r w:rsidRPr="00A10A92">
        <w:rPr>
          <w:i/>
        </w:rPr>
        <w:instrText>:totum virtuale</w:instrText>
      </w:r>
      <w:r>
        <w:instrText xml:space="preserve">" </w:instrText>
      </w:r>
      <w:r>
        <w:rPr>
          <w:i/>
        </w:rPr>
        <w:fldChar w:fldCharType="end"/>
      </w:r>
      <w:r w:rsidRPr="00273106">
        <w:t xml:space="preserve">). </w:t>
      </w:r>
      <w:r>
        <w:t>Moderní subjekt vznikl jako nová forma atomární substance</w:t>
      </w:r>
      <w:r w:rsidR="08AF18F3">
        <w:t xml:space="preserve">. Ta je </w:t>
      </w:r>
      <w:r>
        <w:t>d</w:t>
      </w:r>
      <w:r w:rsidR="08AF18F3">
        <w:t xml:space="preserve">aná v univerzálním hylemorfismu </w:t>
      </w:r>
      <w:r>
        <w:t xml:space="preserve">na způsob Rufusova </w:t>
      </w:r>
      <w:r w:rsidR="00962190">
        <w:rPr>
          <w:i/>
        </w:rPr>
        <w:t>species</w:t>
      </w:r>
      <w:r w:rsidRPr="08C60784">
        <w:rPr>
          <w:i/>
        </w:rPr>
        <w:t xml:space="preserve"> obiecti ex</w:t>
      </w:r>
      <w:r>
        <w:rPr>
          <w:i/>
        </w:rPr>
        <w:t>s</w:t>
      </w:r>
      <w:r w:rsidRPr="08C60784">
        <w:rPr>
          <w:i/>
        </w:rPr>
        <w:t>istentis</w:t>
      </w:r>
      <w:r>
        <w:rPr>
          <w:i/>
        </w:rPr>
        <w:fldChar w:fldCharType="begin"/>
      </w:r>
      <w:r>
        <w:instrText xml:space="preserve"> XE "</w:instrText>
      </w:r>
      <w:r w:rsidRPr="08342153">
        <w:rPr>
          <w:i/>
        </w:rPr>
        <w:instrText>species obiecti ex</w:instrText>
      </w:r>
      <w:r>
        <w:rPr>
          <w:i/>
        </w:rPr>
        <w:instrText>s</w:instrText>
      </w:r>
      <w:r w:rsidRPr="08342153">
        <w:rPr>
          <w:i/>
        </w:rPr>
        <w:instrText>istentis</w:instrText>
      </w:r>
      <w:r>
        <w:instrText xml:space="preserve">" </w:instrText>
      </w:r>
      <w:r>
        <w:rPr>
          <w:i/>
        </w:rPr>
        <w:fldChar w:fldCharType="end"/>
      </w:r>
      <w:r w:rsidR="00A23254">
        <w:t>.</w:t>
      </w:r>
    </w:p>
    <w:p w:rsidR="08163013" w:rsidRPr="00273106" w:rsidRDefault="00A23254" w:rsidP="003A72BE">
      <w:pPr>
        <w:ind w:firstLine="397"/>
      </w:pPr>
      <w:r>
        <w:t>A nyní zbývalo</w:t>
      </w:r>
      <w:r w:rsidR="08163013">
        <w:t xml:space="preserve"> vyřešit klasický problém Dinanta a dalších aristotelských  averroistů, totiž napojení tohoto paranoického poznání moderního virtuálního subjektu na virtuální světlo boží tváře.</w:t>
      </w:r>
      <w:r w:rsidR="00184807">
        <w:t xml:space="preserve"> Bonaventurovo řešení jako „</w:t>
      </w:r>
      <w:r w:rsidR="00184807" w:rsidRPr="00184807">
        <w:rPr>
          <w:i/>
        </w:rPr>
        <w:t>signatum</w:t>
      </w:r>
      <w:r w:rsidR="00B102E1">
        <w:rPr>
          <w:i/>
        </w:rPr>
        <w:fldChar w:fldCharType="begin"/>
      </w:r>
      <w:r w:rsidR="00B102E1">
        <w:instrText xml:space="preserve"> XE "</w:instrText>
      </w:r>
      <w:r w:rsidR="00B102E1" w:rsidRPr="00C915A9">
        <w:rPr>
          <w:i/>
        </w:rPr>
        <w:instrText>signatum</w:instrText>
      </w:r>
      <w:r w:rsidR="00B102E1">
        <w:instrText xml:space="preserve">" </w:instrText>
      </w:r>
      <w:r w:rsidR="00B102E1">
        <w:rPr>
          <w:i/>
        </w:rPr>
        <w:fldChar w:fldCharType="end"/>
      </w:r>
      <w:r w:rsidR="00184807">
        <w:t>“</w:t>
      </w:r>
      <w:r w:rsidR="00184807" w:rsidRPr="00184807">
        <w:t xml:space="preserve"> se stalo </w:t>
      </w:r>
      <w:r w:rsidR="00D944FA">
        <w:t xml:space="preserve">v následující </w:t>
      </w:r>
      <w:r w:rsidR="00D944FA">
        <w:lastRenderedPageBreak/>
        <w:t xml:space="preserve">dekádě </w:t>
      </w:r>
      <w:r w:rsidR="00184807" w:rsidRPr="00184807">
        <w:t>zastaralým</w:t>
      </w:r>
      <w:r w:rsidR="00D944FA">
        <w:t>. Škola p</w:t>
      </w:r>
      <w:r w:rsidR="00184807" w:rsidRPr="00184807">
        <w:t>rvní</w:t>
      </w:r>
      <w:r w:rsidR="00D944FA">
        <w:t>ho</w:t>
      </w:r>
      <w:r w:rsidR="00184807" w:rsidRPr="00184807">
        <w:t xml:space="preserve"> averroismu nevěřil</w:t>
      </w:r>
      <w:r w:rsidR="00D944FA">
        <w:t>a</w:t>
      </w:r>
      <w:r w:rsidR="00184807" w:rsidRPr="00184807">
        <w:t xml:space="preserve"> v moderní pohádky prodávané jako </w:t>
      </w:r>
      <w:r w:rsidR="007D6FCB">
        <w:t xml:space="preserve">první forma </w:t>
      </w:r>
      <w:r w:rsidR="00184807" w:rsidRPr="00184807">
        <w:t>moderní vědy</w:t>
      </w:r>
      <w:r w:rsidR="00184807">
        <w:t xml:space="preserve"> v letech 1265–70</w:t>
      </w:r>
      <w:r w:rsidR="00184807" w:rsidRPr="00184807">
        <w:t xml:space="preserve">. </w:t>
      </w:r>
      <w:r w:rsidR="08163013">
        <w:t xml:space="preserve"> </w:t>
      </w:r>
      <w:r w:rsidR="08163013" w:rsidRPr="00273106">
        <w:t xml:space="preserve">Neoplatonismus jasně praví, že Jedno určuje Mnohé a dílo </w:t>
      </w:r>
      <w:r w:rsidR="08163013" w:rsidRPr="00273106">
        <w:rPr>
          <w:i/>
        </w:rPr>
        <w:t>Liber de causis</w:t>
      </w:r>
      <w:r w:rsidR="08163013">
        <w:rPr>
          <w:i/>
        </w:rPr>
        <w:fldChar w:fldCharType="begin"/>
      </w:r>
      <w:r w:rsidR="08163013">
        <w:instrText xml:space="preserve"> XE "</w:instrText>
      </w:r>
      <w:r w:rsidR="08163013" w:rsidRPr="00C46BD8">
        <w:rPr>
          <w:i/>
        </w:rPr>
        <w:instrText>Liber de causis</w:instrText>
      </w:r>
      <w:r w:rsidR="08163013">
        <w:instrText xml:space="preserve">" </w:instrText>
      </w:r>
      <w:r w:rsidR="08163013">
        <w:rPr>
          <w:i/>
        </w:rPr>
        <w:fldChar w:fldCharType="end"/>
      </w:r>
      <w:r w:rsidR="08163013" w:rsidRPr="00273106">
        <w:rPr>
          <w:i/>
        </w:rPr>
        <w:t xml:space="preserve"> </w:t>
      </w:r>
      <w:r w:rsidR="08163013" w:rsidRPr="00273106">
        <w:t xml:space="preserve">tuto nauku rozpracovalo do hierarchické determinace forem deduktivně daných </w:t>
      </w:r>
      <w:r w:rsidR="08163013" w:rsidRPr="00273106">
        <w:rPr>
          <w:i/>
        </w:rPr>
        <w:t>modo geometrico</w:t>
      </w:r>
      <w:r w:rsidR="08163013">
        <w:rPr>
          <w:i/>
        </w:rPr>
        <w:fldChar w:fldCharType="begin"/>
      </w:r>
      <w:r w:rsidR="08163013">
        <w:instrText xml:space="preserve"> XE "</w:instrText>
      </w:r>
      <w:r w:rsidR="08163013" w:rsidRPr="00E71D05">
        <w:instrText>predikace</w:instrText>
      </w:r>
      <w:r w:rsidR="08163013" w:rsidRPr="00E71D05">
        <w:rPr>
          <w:i/>
        </w:rPr>
        <w:instrText>:modo geometrico</w:instrText>
      </w:r>
      <w:r w:rsidR="08163013">
        <w:instrText xml:space="preserve">" </w:instrText>
      </w:r>
      <w:r w:rsidR="08163013">
        <w:rPr>
          <w:i/>
        </w:rPr>
        <w:fldChar w:fldCharType="end"/>
      </w:r>
      <w:r w:rsidR="08163013" w:rsidRPr="00273106">
        <w:t xml:space="preserve">. </w:t>
      </w:r>
      <w:r w:rsidR="00870803" w:rsidRPr="00870803">
        <w:t xml:space="preserve">Druhý averroismus </w:t>
      </w:r>
      <w:r w:rsidR="00870803">
        <w:t>musel n</w:t>
      </w:r>
      <w:r w:rsidR="00870803" w:rsidRPr="00870803">
        <w:t xml:space="preserve">ajít objektivní formu dedukce v rámci exemplárních forem. </w:t>
      </w:r>
      <w:r w:rsidR="00870803">
        <w:t>Moderní b</w:t>
      </w:r>
      <w:r w:rsidR="00870803" w:rsidRPr="00870803">
        <w:t xml:space="preserve">ůh se stal garantem objektivního bytí vyvozeného podle biblických faktorů míry, počtu a váhy. </w:t>
      </w:r>
      <w:r w:rsidR="08163013">
        <w:t xml:space="preserve">Pecham dobře věděl, že tato exemplární dedukce nesmí jít Avicennovým systémem emanace forem od odděleného kosmického intelektu jako </w:t>
      </w:r>
      <w:r w:rsidR="001342FE">
        <w:rPr>
          <w:i/>
        </w:rPr>
        <w:t>dator formarum</w:t>
      </w:r>
      <w:r w:rsidR="08163013">
        <w:rPr>
          <w:i/>
        </w:rPr>
        <w:fldChar w:fldCharType="begin"/>
      </w:r>
      <w:r w:rsidR="08163013">
        <w:instrText xml:space="preserve"> XE "</w:instrText>
      </w:r>
      <w:r w:rsidR="001342FE">
        <w:rPr>
          <w:i/>
        </w:rPr>
        <w:instrText>dator formarum</w:instrText>
      </w:r>
      <w:r w:rsidR="08163013">
        <w:instrText xml:space="preserve">" </w:instrText>
      </w:r>
      <w:r w:rsidR="08163013">
        <w:rPr>
          <w:i/>
        </w:rPr>
        <w:fldChar w:fldCharType="end"/>
      </w:r>
      <w:r w:rsidR="08163013">
        <w:t xml:space="preserve">, </w:t>
      </w:r>
      <w:r w:rsidR="003A72BE">
        <w:t>To bylo v té době naprosto nepřijatelné učení na Pařížské univerzitě</w:t>
      </w:r>
      <w:r w:rsidR="003A72BE" w:rsidRPr="003A72BE">
        <w:t>.</w:t>
      </w:r>
      <w:r w:rsidR="003A72BE">
        <w:t xml:space="preserve"> Modernisté vzali </w:t>
      </w:r>
      <w:r w:rsidR="08163013">
        <w:t>Avicennovu komitaci</w:t>
      </w:r>
      <w:r w:rsidR="08163013">
        <w:fldChar w:fldCharType="begin"/>
      </w:r>
      <w:r w:rsidR="08163013">
        <w:instrText xml:space="preserve"> XE "</w:instrText>
      </w:r>
      <w:r w:rsidR="08163013" w:rsidRPr="08F02405">
        <w:instrText>komitace</w:instrText>
      </w:r>
      <w:r w:rsidR="08163013">
        <w:instrText xml:space="preserve">" </w:instrText>
      </w:r>
      <w:r w:rsidR="08163013">
        <w:fldChar w:fldCharType="end"/>
      </w:r>
      <w:r w:rsidR="003A72BE">
        <w:t xml:space="preserve"> a tu předělali na aristotelskou predikaci.</w:t>
      </w:r>
      <w:r w:rsidR="08163013">
        <w:t xml:space="preserve"> </w:t>
      </w:r>
      <w:r w:rsidR="003A72BE">
        <w:t xml:space="preserve">Pecham </w:t>
      </w:r>
      <w:r w:rsidR="08163013" w:rsidRPr="00273106">
        <w:t xml:space="preserve">navrhl formu objektivně daného </w:t>
      </w:r>
      <w:r w:rsidR="08163013" w:rsidRPr="00273106">
        <w:rPr>
          <w:i/>
        </w:rPr>
        <w:t>resolutio</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instrText xml:space="preserve">Pecham" </w:instrText>
      </w:r>
      <w:r w:rsidR="08163013">
        <w:rPr>
          <w:i/>
        </w:rPr>
        <w:fldChar w:fldCharType="end"/>
      </w:r>
      <w:r w:rsidR="08163013">
        <w:t xml:space="preserve"> jsoucna</w:t>
      </w:r>
      <w:r w:rsidR="00BB23EF">
        <w:t xml:space="preserve">. Tento postup </w:t>
      </w:r>
      <w:r w:rsidR="00BB23EF" w:rsidRPr="00273106">
        <w:t xml:space="preserve">poprvé tematizoval Filip Kancléř a po něm </w:t>
      </w:r>
      <w:r w:rsidR="00BB23EF" w:rsidRPr="00273106">
        <w:rPr>
          <w:i/>
        </w:rPr>
        <w:t>Summa Halensis</w:t>
      </w:r>
      <w:r w:rsidR="00BB23EF">
        <w:rPr>
          <w:i/>
        </w:rPr>
        <w:fldChar w:fldCharType="begin"/>
      </w:r>
      <w:r w:rsidR="00BB23EF">
        <w:instrText xml:space="preserve"> XE "</w:instrText>
      </w:r>
      <w:r w:rsidR="00BB23EF" w:rsidRPr="00F14A6F">
        <w:rPr>
          <w:i/>
        </w:rPr>
        <w:instrText>Summa Halensis</w:instrText>
      </w:r>
      <w:r w:rsidR="00BB23EF">
        <w:instrText xml:space="preserve">" </w:instrText>
      </w:r>
      <w:r w:rsidR="00BB23EF">
        <w:rPr>
          <w:i/>
        </w:rPr>
        <w:fldChar w:fldCharType="end"/>
      </w:r>
      <w:r w:rsidR="00BB23EF" w:rsidRPr="00273106">
        <w:t xml:space="preserve"> ve škole druhého averroismu </w:t>
      </w:r>
      <w:r w:rsidR="00BB23EF">
        <w:t xml:space="preserve">pro </w:t>
      </w:r>
      <w:r w:rsidR="08163013" w:rsidRPr="00273106">
        <w:t>konverzi transcendentálií (</w:t>
      </w:r>
      <w:r w:rsidR="083C18CE">
        <w:t>OBJ II, kap. 2</w:t>
      </w:r>
      <w:r w:rsidR="08163013" w:rsidRPr="00273106">
        <w:t>.3</w:t>
      </w:r>
      <w:r w:rsidR="08163013">
        <w:t>.2</w:t>
      </w:r>
      <w:r w:rsidR="08163013" w:rsidRPr="00273106">
        <w:t>).</w:t>
      </w:r>
      <w:r w:rsidR="08163013" w:rsidRPr="005B002F">
        <w:t xml:space="preserve"> </w:t>
      </w:r>
      <w:r w:rsidR="008727EF">
        <w:t>Pecham založil</w:t>
      </w:r>
      <w:r w:rsidR="08163013">
        <w:t xml:space="preserve"> systém nové metafyziky, kterou dokonč</w:t>
      </w:r>
      <w:r w:rsidR="008727EF">
        <w:t xml:space="preserve">il </w:t>
      </w:r>
      <w:r w:rsidR="08163013">
        <w:t xml:space="preserve">Duns Scotus. Výstavbu metafyziky řídí princip abstraktní dedukce založené na avicennovské jistotě intelektuálního náhledu. </w:t>
      </w:r>
      <w:r w:rsidR="08163013" w:rsidRPr="00273106">
        <w:t>Znovu je na scéně Avicennovo, Grossetesteho a Rufusovo pojetí pravdy dané dedukcí z prvních a jistých principů poznání.</w:t>
      </w:r>
    </w:p>
    <w:p w:rsidR="08163013" w:rsidRDefault="08163013" w:rsidP="08163013">
      <w:pPr>
        <w:pStyle w:val="Citace"/>
      </w:pPr>
      <w:r w:rsidRPr="00273106">
        <w:rPr>
          <w:noProof/>
          <w:szCs w:val="19"/>
          <w:lang w:val="cs-CZ"/>
        </w:rPr>
        <w:t>„</w:t>
      </w:r>
      <w:r>
        <w:rPr>
          <w:noProof/>
          <w:szCs w:val="19"/>
          <w:lang w:val="cs-CZ"/>
        </w:rPr>
        <w:t>Za deváté platí, že čím je něco jednodušší, tím je to méně podobné poznání složených substancí (</w:t>
      </w:r>
      <w:r w:rsidRPr="002B1B4D">
        <w:rPr>
          <w:i/>
          <w:noProof/>
          <w:szCs w:val="12"/>
        </w:rPr>
        <w:t xml:space="preserve">in </w:t>
      </w:r>
      <w:r w:rsidRPr="002B1B4D">
        <w:rPr>
          <w:i/>
          <w:noProof/>
        </w:rPr>
        <w:t>cognitione composita</w:t>
      </w:r>
      <w:r>
        <w:rPr>
          <w:noProof/>
          <w:szCs w:val="19"/>
          <w:lang w:val="cs-CZ"/>
        </w:rPr>
        <w:t>). Ale to neplatí pro poznání jednoduchých esencí (</w:t>
      </w:r>
      <w:r w:rsidRPr="002B1B4D">
        <w:rPr>
          <w:i/>
          <w:noProof/>
          <w:szCs w:val="12"/>
        </w:rPr>
        <w:t xml:space="preserve">in </w:t>
      </w:r>
      <w:r w:rsidRPr="002B1B4D">
        <w:rPr>
          <w:i/>
          <w:noProof/>
        </w:rPr>
        <w:t xml:space="preserve">cognitione </w:t>
      </w:r>
      <w:r w:rsidRPr="002B1B4D">
        <w:rPr>
          <w:i/>
          <w:noProof/>
          <w:lang w:val="cs-CZ"/>
        </w:rPr>
        <w:t>simplici</w:t>
      </w:r>
      <w:r>
        <w:rPr>
          <w:noProof/>
          <w:szCs w:val="19"/>
          <w:lang w:val="cs-CZ"/>
        </w:rPr>
        <w:t xml:space="preserve">), kdy poznání </w:t>
      </w:r>
      <w:r w:rsidR="00A74927">
        <w:rPr>
          <w:noProof/>
          <w:szCs w:val="19"/>
          <w:lang w:val="cs-CZ"/>
        </w:rPr>
        <w:t xml:space="preserve">vzniká </w:t>
      </w:r>
      <w:r w:rsidR="00C654C8">
        <w:rPr>
          <w:noProof/>
          <w:szCs w:val="19"/>
          <w:lang w:val="cs-CZ"/>
        </w:rPr>
        <w:t xml:space="preserve">objektivním náhledem </w:t>
      </w:r>
      <w:r>
        <w:rPr>
          <w:noProof/>
          <w:szCs w:val="19"/>
          <w:lang w:val="cs-CZ"/>
        </w:rPr>
        <w:t>(</w:t>
      </w:r>
      <w:r w:rsidRPr="00CD353C">
        <w:rPr>
          <w:i/>
          <w:noProof/>
          <w:szCs w:val="11"/>
        </w:rPr>
        <w:t xml:space="preserve">fieri </w:t>
      </w:r>
      <w:r w:rsidRPr="00CD353C">
        <w:rPr>
          <w:i/>
          <w:noProof/>
          <w:szCs w:val="15"/>
        </w:rPr>
        <w:t>resolutionem</w:t>
      </w:r>
      <w:r>
        <w:rPr>
          <w:noProof/>
          <w:szCs w:val="19"/>
          <w:lang w:val="cs-CZ"/>
        </w:rPr>
        <w:t>) až k poslednímu a nejjistějšímu důvodu poznání (</w:t>
      </w:r>
      <w:r w:rsidRPr="00CD353C">
        <w:rPr>
          <w:i/>
          <w:noProof/>
          <w:szCs w:val="15"/>
        </w:rPr>
        <w:t xml:space="preserve">ad </w:t>
      </w:r>
      <w:r w:rsidRPr="00CD353C">
        <w:rPr>
          <w:i/>
          <w:noProof/>
          <w:szCs w:val="16"/>
        </w:rPr>
        <w:t xml:space="preserve">ultimam </w:t>
      </w:r>
      <w:r w:rsidRPr="00CD353C">
        <w:rPr>
          <w:i/>
          <w:noProof/>
          <w:szCs w:val="12"/>
        </w:rPr>
        <w:t xml:space="preserve">et </w:t>
      </w:r>
      <w:r w:rsidRPr="00CD353C">
        <w:rPr>
          <w:i/>
          <w:noProof/>
          <w:szCs w:val="15"/>
        </w:rPr>
        <w:t xml:space="preserve">certissimam rationem </w:t>
      </w:r>
      <w:r w:rsidRPr="00CD353C">
        <w:rPr>
          <w:i/>
          <w:noProof/>
        </w:rPr>
        <w:t>cognoscendi</w:t>
      </w:r>
      <w:r>
        <w:rPr>
          <w:noProof/>
          <w:szCs w:val="19"/>
          <w:lang w:val="cs-CZ"/>
        </w:rPr>
        <w:t xml:space="preserve">).“ </w:t>
      </w:r>
      <w:r>
        <w:rPr>
          <w:rStyle w:val="Znakapoznpodarou"/>
        </w:rPr>
        <w:footnoteReference w:id="108"/>
      </w:r>
    </w:p>
    <w:p w:rsidR="08163013" w:rsidRPr="00273106" w:rsidRDefault="0052315B" w:rsidP="08163013">
      <w:r>
        <w:t>Základ hyleforfických</w:t>
      </w:r>
      <w:r w:rsidR="08163013" w:rsidRPr="00273106">
        <w:t xml:space="preserve"> </w:t>
      </w:r>
      <w:r>
        <w:t>substancí</w:t>
      </w:r>
      <w:r w:rsidR="08163013">
        <w:fldChar w:fldCharType="begin"/>
      </w:r>
      <w:r w:rsidR="08163013">
        <w:instrText xml:space="preserve"> XE "</w:instrText>
      </w:r>
      <w:r w:rsidR="08163013" w:rsidRPr="00DE2A32">
        <w:instrText>substance</w:instrText>
      </w:r>
      <w:r w:rsidR="08163013">
        <w:instrText xml:space="preserve">:hylemorfická" </w:instrText>
      </w:r>
      <w:r w:rsidR="08163013">
        <w:fldChar w:fldCharType="end"/>
      </w:r>
      <w:r>
        <w:t xml:space="preserve"> je temný</w:t>
      </w:r>
      <w:r w:rsidR="08163013" w:rsidRPr="00273106">
        <w:t xml:space="preserve"> (</w:t>
      </w:r>
      <w:r w:rsidR="08163013" w:rsidRPr="00273106">
        <w:rPr>
          <w:i/>
          <w:szCs w:val="12"/>
        </w:rPr>
        <w:t xml:space="preserve">in </w:t>
      </w:r>
      <w:r w:rsidR="08163013" w:rsidRPr="00273106">
        <w:rPr>
          <w:i/>
          <w:szCs w:val="14"/>
        </w:rPr>
        <w:t>cognitione composita</w:t>
      </w:r>
      <w:r>
        <w:t>). Ale s</w:t>
      </w:r>
      <w:r w:rsidR="08163013" w:rsidRPr="00273106">
        <w:t xml:space="preserve">měrem nahoru </w:t>
      </w:r>
      <w:r>
        <w:t xml:space="preserve">je </w:t>
      </w:r>
      <w:r w:rsidR="08163013" w:rsidRPr="00273106">
        <w:t>stále jasnější</w:t>
      </w:r>
      <w:r>
        <w:t>,</w:t>
      </w:r>
      <w:r w:rsidR="08163013" w:rsidRPr="00273106">
        <w:t xml:space="preserve"> díky spirituální materii</w:t>
      </w:r>
      <w:r w:rsidR="08163013">
        <w:t xml:space="preserve"> a čistým poznávacím formám </w:t>
      </w:r>
      <w:r w:rsidR="08163013" w:rsidRPr="00273106">
        <w:t>(</w:t>
      </w:r>
      <w:r w:rsidR="08163013" w:rsidRPr="00273106">
        <w:rPr>
          <w:i/>
          <w:szCs w:val="13"/>
        </w:rPr>
        <w:t xml:space="preserve">in </w:t>
      </w:r>
      <w:r w:rsidR="08163013" w:rsidRPr="00273106">
        <w:rPr>
          <w:i/>
          <w:szCs w:val="14"/>
        </w:rPr>
        <w:t xml:space="preserve">cognitione </w:t>
      </w:r>
      <w:r w:rsidR="08163013" w:rsidRPr="00273106">
        <w:rPr>
          <w:i/>
          <w:szCs w:val="12"/>
        </w:rPr>
        <w:t>simplici</w:t>
      </w:r>
      <w:r w:rsidR="08163013" w:rsidRPr="00273106">
        <w:t>)</w:t>
      </w:r>
      <w:r w:rsidR="08163013">
        <w:t>. T</w:t>
      </w:r>
      <w:r w:rsidR="08163013" w:rsidRPr="00273106">
        <w:t>ím je poznání pravdivější a jistější</w:t>
      </w:r>
      <w:r w:rsidR="08163013" w:rsidRPr="00E10C22">
        <w:rPr>
          <w:i/>
          <w:szCs w:val="15"/>
        </w:rPr>
        <w:t xml:space="preserve"> </w:t>
      </w:r>
      <w:r w:rsidR="08163013">
        <w:rPr>
          <w:szCs w:val="15"/>
        </w:rPr>
        <w:t>(</w:t>
      </w:r>
      <w:r w:rsidR="08163013" w:rsidRPr="00273106">
        <w:rPr>
          <w:i/>
          <w:szCs w:val="15"/>
        </w:rPr>
        <w:t xml:space="preserve">ad </w:t>
      </w:r>
      <w:r w:rsidR="08163013" w:rsidRPr="00273106">
        <w:rPr>
          <w:i/>
          <w:szCs w:val="16"/>
        </w:rPr>
        <w:t xml:space="preserve">ultimam </w:t>
      </w:r>
      <w:r w:rsidR="08163013" w:rsidRPr="00273106">
        <w:rPr>
          <w:i/>
          <w:szCs w:val="12"/>
        </w:rPr>
        <w:t xml:space="preserve">et </w:t>
      </w:r>
      <w:r w:rsidR="08163013" w:rsidRPr="00273106">
        <w:rPr>
          <w:i/>
          <w:szCs w:val="15"/>
        </w:rPr>
        <w:t xml:space="preserve">certissimam rationem </w:t>
      </w:r>
      <w:r w:rsidR="08163013" w:rsidRPr="00273106">
        <w:rPr>
          <w:i/>
          <w:szCs w:val="14"/>
        </w:rPr>
        <w:t>cognoscendi</w:t>
      </w:r>
      <w:r w:rsidR="08163013" w:rsidRPr="00273106">
        <w:rPr>
          <w:szCs w:val="14"/>
        </w:rPr>
        <w:t>)</w:t>
      </w:r>
      <w:r w:rsidR="00A724F9">
        <w:t>. Moderní myšlení, osvícené b</w:t>
      </w:r>
      <w:r w:rsidR="00A724F9" w:rsidRPr="00A724F9">
        <w:t xml:space="preserve">ohem a sebou samým, hledá subjektivní důkazy a </w:t>
      </w:r>
      <w:r w:rsidR="00A724F9">
        <w:t xml:space="preserve">jistotu jako nový princip bytí. </w:t>
      </w:r>
      <w:r w:rsidR="08163013">
        <w:t>Pecham</w:t>
      </w:r>
      <w:r w:rsidR="08163013" w:rsidRPr="00273106">
        <w:t xml:space="preserve"> dedukuje poznání od ul</w:t>
      </w:r>
      <w:r w:rsidR="08163013">
        <w:t>t</w:t>
      </w:r>
      <w:r w:rsidR="08163013" w:rsidRPr="00273106">
        <w:t xml:space="preserve">imativních božských jistot a principů směrem k nižším formám. </w:t>
      </w:r>
      <w:r w:rsidR="00D16C62">
        <w:t xml:space="preserve">Tento postup zakládá </w:t>
      </w:r>
      <w:r w:rsidR="08163013">
        <w:t xml:space="preserve">první objektivní </w:t>
      </w:r>
      <w:r w:rsidR="00D16C62">
        <w:t xml:space="preserve">formu </w:t>
      </w:r>
      <w:r w:rsidR="08163013" w:rsidRPr="00273106">
        <w:rPr>
          <w:i/>
        </w:rPr>
        <w:t>resolutio</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instrText xml:space="preserve">Pecham" </w:instrText>
      </w:r>
      <w:r w:rsidR="08163013">
        <w:rPr>
          <w:i/>
        </w:rPr>
        <w:fldChar w:fldCharType="end"/>
      </w:r>
      <w:r w:rsidR="08163013" w:rsidRPr="00273106">
        <w:t xml:space="preserve"> </w:t>
      </w:r>
      <w:r w:rsidR="00D16C62">
        <w:t>jako ontoteologickou redukci</w:t>
      </w:r>
      <w:r w:rsidR="08163013" w:rsidRPr="00273106">
        <w:t xml:space="preserve"> </w:t>
      </w:r>
      <w:r w:rsidR="08163013">
        <w:t xml:space="preserve">poznání na </w:t>
      </w:r>
      <w:r w:rsidR="08163013" w:rsidRPr="00273106">
        <w:lastRenderedPageBreak/>
        <w:t>p</w:t>
      </w:r>
      <w:r w:rsidR="08163013">
        <w:t>rvní</w:t>
      </w:r>
      <w:r w:rsidR="08163013" w:rsidRPr="00273106">
        <w:t xml:space="preserve"> </w:t>
      </w:r>
      <w:r w:rsidR="08163013">
        <w:t>principy</w:t>
      </w:r>
      <w:r w:rsidR="08163013" w:rsidRPr="00273106">
        <w:t xml:space="preserve">. </w:t>
      </w:r>
      <w:r w:rsidR="08163013">
        <w:t>S</w:t>
      </w:r>
      <w:r w:rsidR="08163013" w:rsidRPr="00273106">
        <w:t xml:space="preserve">mysl </w:t>
      </w:r>
      <w:r w:rsidR="08163013">
        <w:t>jsoucna je ozářen</w:t>
      </w:r>
      <w:r w:rsidR="08163013" w:rsidRPr="00273106">
        <w:t xml:space="preserve"> novým světlem zakládajícím objektivní náhled na jsoucno.</w:t>
      </w:r>
      <w:r w:rsidR="08163013" w:rsidRPr="005F0B27">
        <w:t xml:space="preserve"> </w:t>
      </w:r>
      <w:r w:rsidR="08163013" w:rsidRPr="00273106">
        <w:t>Bonaventurova nauka o druhém patru abstra</w:t>
      </w:r>
      <w:r w:rsidR="08163013">
        <w:t xml:space="preserve">kce odděluje nižší pravdu jako </w:t>
      </w:r>
      <w:r w:rsidR="00E02172">
        <w:t>„</w:t>
      </w:r>
      <w:r w:rsidR="08163013" w:rsidRPr="00273106">
        <w:rPr>
          <w:i/>
        </w:rPr>
        <w:t>similitudo rei</w:t>
      </w:r>
      <w:r w:rsidR="00E02172">
        <w:t>“</w:t>
      </w:r>
      <w:r w:rsidR="08163013">
        <w:t xml:space="preserve"> od vyšší pravdy jako </w:t>
      </w:r>
      <w:r w:rsidR="00E02172">
        <w:t>„</w:t>
      </w:r>
      <w:r w:rsidR="08163013" w:rsidRPr="00273106">
        <w:rPr>
          <w:i/>
        </w:rPr>
        <w:t>impressio veritatis</w:t>
      </w:r>
      <w:r w:rsidR="00E02172">
        <w:t>“</w:t>
      </w:r>
      <w:r w:rsidR="083C18CE">
        <w:t xml:space="preserve"> (kap. 4</w:t>
      </w:r>
      <w:r w:rsidR="08163013" w:rsidRPr="00273106">
        <w:t xml:space="preserve">.1.2). </w:t>
      </w:r>
      <w:r w:rsidR="08163013">
        <w:t xml:space="preserve">Určení jsoucna jako </w:t>
      </w:r>
      <w:r w:rsidR="007171E9">
        <w:t>„</w:t>
      </w:r>
      <w:r w:rsidR="08163013" w:rsidRPr="00E7751E">
        <w:rPr>
          <w:i/>
        </w:rPr>
        <w:t>res</w:t>
      </w:r>
      <w:r w:rsidR="007171E9">
        <w:t>“</w:t>
      </w:r>
      <w:r w:rsidR="08163013">
        <w:t xml:space="preserve"> dostalo metafyzický charakter v rámci objektivní formy </w:t>
      </w:r>
      <w:r w:rsidR="08163013" w:rsidRPr="006833BF">
        <w:rPr>
          <w:i/>
        </w:rPr>
        <w:t>resolutio</w:t>
      </w:r>
      <w:r w:rsidR="08163013">
        <w:t xml:space="preserve">. </w:t>
      </w:r>
      <w:r w:rsidR="08163013">
        <w:rPr>
          <w:szCs w:val="13"/>
        </w:rPr>
        <w:t>Pecham</w:t>
      </w:r>
      <w:r w:rsidR="08163013" w:rsidRPr="00273106">
        <w:rPr>
          <w:szCs w:val="13"/>
        </w:rPr>
        <w:t xml:space="preserve"> systematizoval nauku svého mistra o přirozenu a nadpřirozenu</w:t>
      </w:r>
      <w:r w:rsidR="08163013">
        <w:rPr>
          <w:szCs w:val="13"/>
        </w:rPr>
        <w:t xml:space="preserve"> do první formy objektivní metafyziky</w:t>
      </w:r>
      <w:r w:rsidR="08163013" w:rsidRPr="00273106">
        <w:rPr>
          <w:szCs w:val="13"/>
        </w:rPr>
        <w:t xml:space="preserve">. </w:t>
      </w:r>
      <w:r w:rsidR="08163013">
        <w:t xml:space="preserve">Osvícený intelekt </w:t>
      </w:r>
      <w:r w:rsidR="00D73FE8">
        <w:t xml:space="preserve">pozoruje </w:t>
      </w:r>
      <w:r w:rsidR="08163013">
        <w:t xml:space="preserve">celý </w:t>
      </w:r>
      <w:r w:rsidR="08163013" w:rsidRPr="00273106">
        <w:t xml:space="preserve">postup </w:t>
      </w:r>
      <w:r w:rsidR="08163013">
        <w:t xml:space="preserve">objektivního </w:t>
      </w:r>
      <w:r w:rsidR="08163013" w:rsidRPr="00273106">
        <w:t>zjevová</w:t>
      </w:r>
      <w:r w:rsidR="08163013">
        <w:t>ní jsoucna (</w:t>
      </w:r>
      <w:r w:rsidR="08163013" w:rsidRPr="00C318AC">
        <w:rPr>
          <w:i/>
        </w:rPr>
        <w:t>ostensio</w:t>
      </w:r>
      <w:r w:rsidR="08163013">
        <w:t>).</w:t>
      </w:r>
    </w:p>
    <w:p w:rsidR="00785CF8" w:rsidRDefault="08163013" w:rsidP="08163013">
      <w:pPr>
        <w:pStyle w:val="Citace"/>
        <w:rPr>
          <w:noProof/>
          <w:szCs w:val="17"/>
          <w:lang w:val="cs-CZ"/>
        </w:rPr>
      </w:pPr>
      <w:r w:rsidRPr="00273106">
        <w:rPr>
          <w:noProof/>
          <w:szCs w:val="17"/>
          <w:lang w:val="cs-CZ"/>
        </w:rPr>
        <w:t>„</w:t>
      </w:r>
      <w:r>
        <w:rPr>
          <w:noProof/>
          <w:szCs w:val="17"/>
          <w:lang w:val="cs-CZ"/>
        </w:rPr>
        <w:t>Ke třetímu bodu je třeba říci, že podle Augustina nestvořené světlo ukazuje (</w:t>
      </w:r>
      <w:r w:rsidRPr="0044219E">
        <w:rPr>
          <w:i/>
          <w:noProof/>
          <w:szCs w:val="17"/>
          <w:lang w:val="cs-CZ"/>
        </w:rPr>
        <w:t>ostendit</w:t>
      </w:r>
      <w:r>
        <w:rPr>
          <w:noProof/>
          <w:szCs w:val="17"/>
          <w:lang w:val="cs-CZ"/>
        </w:rPr>
        <w:t>) všechna jsoucna, i když se samo neukazuje jako předmět (</w:t>
      </w:r>
      <w:r w:rsidRPr="005B5E93">
        <w:rPr>
          <w:i/>
          <w:noProof/>
          <w:szCs w:val="16"/>
          <w:lang w:val="cs-CZ"/>
        </w:rPr>
        <w:t xml:space="preserve">nec </w:t>
      </w:r>
      <w:r w:rsidRPr="005B5E93">
        <w:rPr>
          <w:i/>
          <w:noProof/>
          <w:szCs w:val="17"/>
          <w:lang w:val="cs-CZ"/>
        </w:rPr>
        <w:t xml:space="preserve">tamen </w:t>
      </w:r>
      <w:r w:rsidRPr="005B5E93">
        <w:rPr>
          <w:i/>
          <w:noProof/>
          <w:lang w:val="cs-CZ"/>
        </w:rPr>
        <w:t xml:space="preserve">se </w:t>
      </w:r>
      <w:r w:rsidRPr="005B5E93">
        <w:rPr>
          <w:i/>
          <w:noProof/>
          <w:szCs w:val="16"/>
          <w:lang w:val="cs-CZ"/>
        </w:rPr>
        <w:t xml:space="preserve">ipsam </w:t>
      </w:r>
      <w:r w:rsidRPr="005B5E93">
        <w:rPr>
          <w:i/>
          <w:noProof/>
          <w:szCs w:val="13"/>
          <w:lang w:val="cs-CZ"/>
        </w:rPr>
        <w:t>ostendit obiective</w:t>
      </w:r>
      <w:r>
        <w:rPr>
          <w:noProof/>
          <w:szCs w:val="17"/>
          <w:lang w:val="cs-CZ"/>
        </w:rPr>
        <w:t>).</w:t>
      </w:r>
    </w:p>
    <w:p w:rsidR="08163013" w:rsidRPr="00C318AC" w:rsidRDefault="00785CF8" w:rsidP="08163013">
      <w:pPr>
        <w:pStyle w:val="Citace"/>
        <w:rPr>
          <w:noProof/>
          <w:szCs w:val="17"/>
          <w:lang w:val="cs-CZ"/>
        </w:rPr>
      </w:pPr>
      <w:r w:rsidRPr="00785CF8">
        <w:rPr>
          <w:noProof/>
          <w:szCs w:val="17"/>
          <w:lang w:val="cs-CZ"/>
        </w:rPr>
        <w:t xml:space="preserve">Příkladem je </w:t>
      </w:r>
      <w:r>
        <w:rPr>
          <w:noProof/>
          <w:szCs w:val="17"/>
          <w:lang w:val="cs-CZ"/>
        </w:rPr>
        <w:t>species ve viditelné fyzické věci, která</w:t>
      </w:r>
      <w:r w:rsidRPr="00785CF8">
        <w:rPr>
          <w:noProof/>
          <w:szCs w:val="17"/>
          <w:lang w:val="cs-CZ"/>
        </w:rPr>
        <w:t xml:space="preserve"> ukazuje </w:t>
      </w:r>
      <w:r>
        <w:rPr>
          <w:noProof/>
          <w:szCs w:val="17"/>
          <w:lang w:val="cs-CZ"/>
        </w:rPr>
        <w:t xml:space="preserve">jen na to, čeho je species </w:t>
      </w:r>
      <w:r w:rsidRPr="00785CF8">
        <w:rPr>
          <w:noProof/>
          <w:szCs w:val="17"/>
          <w:lang w:val="cs-CZ"/>
        </w:rPr>
        <w:t>(</w:t>
      </w:r>
      <w:r w:rsidRPr="00785CF8">
        <w:rPr>
          <w:i/>
          <w:noProof/>
          <w:szCs w:val="17"/>
          <w:lang w:val="cs-CZ"/>
        </w:rPr>
        <w:t>cuius est species</w:t>
      </w:r>
      <w:r w:rsidRPr="00785CF8">
        <w:rPr>
          <w:noProof/>
          <w:szCs w:val="17"/>
          <w:lang w:val="cs-CZ"/>
        </w:rPr>
        <w:t xml:space="preserve">); </w:t>
      </w:r>
      <w:r w:rsidR="00FD3F3A">
        <w:rPr>
          <w:noProof/>
          <w:szCs w:val="17"/>
          <w:lang w:val="cs-CZ"/>
        </w:rPr>
        <w:t xml:space="preserve">neukazuje však svou podstatu v reálné </w:t>
      </w:r>
      <w:r w:rsidRPr="00785CF8">
        <w:rPr>
          <w:noProof/>
          <w:szCs w:val="17"/>
          <w:lang w:val="cs-CZ"/>
        </w:rPr>
        <w:t>věci (</w:t>
      </w:r>
      <w:r w:rsidRPr="00785CF8">
        <w:rPr>
          <w:i/>
          <w:noProof/>
          <w:szCs w:val="17"/>
          <w:lang w:val="cs-CZ"/>
        </w:rPr>
        <w:t>essentiam suam</w:t>
      </w:r>
      <w:r>
        <w:rPr>
          <w:noProof/>
          <w:szCs w:val="17"/>
          <w:lang w:val="cs-CZ"/>
        </w:rPr>
        <w:t>), ale</w:t>
      </w:r>
      <w:r w:rsidR="08163013">
        <w:rPr>
          <w:noProof/>
          <w:szCs w:val="17"/>
          <w:lang w:val="cs-CZ"/>
        </w:rPr>
        <w:t xml:space="preserve"> jen to, že v rámci podobnosti  s reálnou věcí je </w:t>
      </w:r>
      <w:r>
        <w:rPr>
          <w:noProof/>
          <w:szCs w:val="17"/>
          <w:lang w:val="cs-CZ"/>
        </w:rPr>
        <w:t>esence species něčím odlišným</w:t>
      </w:r>
      <w:r w:rsidR="08163013">
        <w:rPr>
          <w:noProof/>
          <w:szCs w:val="17"/>
          <w:lang w:val="cs-CZ"/>
        </w:rPr>
        <w:t xml:space="preserve">.“ </w:t>
      </w:r>
      <w:r w:rsidR="08163013">
        <w:rPr>
          <w:rStyle w:val="Znakapoznpodarou"/>
        </w:rPr>
        <w:footnoteReference w:id="109"/>
      </w:r>
    </w:p>
    <w:p w:rsidR="0052246E" w:rsidRDefault="08163013" w:rsidP="0036454A">
      <w:r w:rsidRPr="00273106">
        <w:t>Augustinovo nestvořené světlo manifest</w:t>
      </w:r>
      <w:r w:rsidR="006A2659">
        <w:t xml:space="preserve">uje </w:t>
      </w:r>
      <w:r w:rsidR="006A2659" w:rsidRPr="00273106">
        <w:t>cel</w:t>
      </w:r>
      <w:r w:rsidR="006A2659">
        <w:t>ek</w:t>
      </w:r>
      <w:r w:rsidR="006A2659" w:rsidRPr="00273106">
        <w:t xml:space="preserve"> </w:t>
      </w:r>
      <w:r w:rsidRPr="00273106">
        <w:t>stvořeného jsoucna (</w:t>
      </w:r>
      <w:r w:rsidRPr="00273106">
        <w:rPr>
          <w:i/>
        </w:rPr>
        <w:t xml:space="preserve">lux increata ipsa ostendit </w:t>
      </w:r>
      <w:r w:rsidRPr="00273106">
        <w:rPr>
          <w:i/>
          <w:szCs w:val="15"/>
        </w:rPr>
        <w:t>omnia</w:t>
      </w:r>
      <w:r w:rsidRPr="00273106">
        <w:t>)</w:t>
      </w:r>
      <w:r>
        <w:t>. Světlo božího intelektu</w:t>
      </w:r>
      <w:r w:rsidR="007657F9">
        <w:fldChar w:fldCharType="begin"/>
      </w:r>
      <w:r w:rsidR="007657F9">
        <w:instrText xml:space="preserve"> XE "</w:instrText>
      </w:r>
      <w:r w:rsidR="007657F9" w:rsidRPr="00355ABF">
        <w:instrText>iluminace</w:instrText>
      </w:r>
      <w:r w:rsidR="007657F9">
        <w:instrText xml:space="preserve">" </w:instrText>
      </w:r>
      <w:r w:rsidR="007657F9">
        <w:fldChar w:fldCharType="end"/>
      </w:r>
      <w:r>
        <w:t xml:space="preserve"> je oddělené</w:t>
      </w:r>
      <w:r w:rsidRPr="00273106">
        <w:t xml:space="preserve"> </w:t>
      </w:r>
      <w:r>
        <w:t xml:space="preserve">od objektivní manifestace jsoucna </w:t>
      </w:r>
      <w:r w:rsidRPr="00273106">
        <w:t>(</w:t>
      </w:r>
      <w:r w:rsidRPr="00273106">
        <w:rPr>
          <w:i/>
        </w:rPr>
        <w:t>nec</w:t>
      </w:r>
      <w:r w:rsidRPr="00273106">
        <w:t xml:space="preserve"> </w:t>
      </w:r>
      <w:r w:rsidRPr="00273106">
        <w:rPr>
          <w:i/>
          <w:szCs w:val="17"/>
        </w:rPr>
        <w:t xml:space="preserve">tamen </w:t>
      </w:r>
      <w:r w:rsidRPr="00273106">
        <w:rPr>
          <w:i/>
        </w:rPr>
        <w:t xml:space="preserve">se </w:t>
      </w:r>
      <w:r w:rsidRPr="00273106">
        <w:rPr>
          <w:i/>
          <w:szCs w:val="16"/>
        </w:rPr>
        <w:t xml:space="preserve">ipsam </w:t>
      </w:r>
      <w:r w:rsidRPr="00273106">
        <w:rPr>
          <w:i/>
        </w:rPr>
        <w:t>ostendit obiective</w:t>
      </w:r>
      <w:r w:rsidRPr="00273106">
        <w:t xml:space="preserve">). Exemplar je příkladem </w:t>
      </w:r>
      <w:r>
        <w:t xml:space="preserve">první </w:t>
      </w:r>
      <w:r w:rsidRPr="00273106">
        <w:t xml:space="preserve">objektivní ostenze, protože </w:t>
      </w:r>
      <w:r w:rsidR="082C3EFE">
        <w:t xml:space="preserve">jako takový </w:t>
      </w:r>
      <w:r w:rsidRPr="00273106">
        <w:t>(</w:t>
      </w:r>
      <w:r w:rsidRPr="00273106">
        <w:rPr>
          <w:i/>
        </w:rPr>
        <w:t>se ipsam</w:t>
      </w:r>
      <w:r>
        <w:t xml:space="preserve">) tvoří </w:t>
      </w:r>
      <w:r w:rsidRPr="00585119">
        <w:rPr>
          <w:i/>
        </w:rPr>
        <w:t>obiectum</w:t>
      </w:r>
      <w:r w:rsidR="082C3EFE">
        <w:t xml:space="preserve"> </w:t>
      </w:r>
      <w:r w:rsidR="00F45A2A">
        <w:t xml:space="preserve">skryté </w:t>
      </w:r>
      <w:r w:rsidR="082C3EFE">
        <w:t>v boží s</w:t>
      </w:r>
      <w:r w:rsidRPr="00273106">
        <w:t xml:space="preserve">tvořitelské mysli. Bůh pro sebe není objektem, protože je </w:t>
      </w:r>
      <w:r>
        <w:t>odděle</w:t>
      </w:r>
      <w:r w:rsidRPr="00273106">
        <w:t xml:space="preserve">ným aktem bytí daným </w:t>
      </w:r>
      <w:r w:rsidRPr="00273106">
        <w:rPr>
          <w:i/>
        </w:rPr>
        <w:t>simpliciter</w:t>
      </w:r>
      <w:r w:rsidRPr="00273106">
        <w:t xml:space="preserve">. </w:t>
      </w:r>
      <w:r>
        <w:t>Ale tvoří objektivní re</w:t>
      </w:r>
      <w:r w:rsidR="00CB1B51">
        <w:t>alitu podle věčně daných stvořitelských</w:t>
      </w:r>
      <w:r w:rsidRPr="00273106">
        <w:t xml:space="preserve"> regul</w:t>
      </w:r>
      <w:r w:rsidR="00CB1B51">
        <w:t>í</w:t>
      </w:r>
      <w:r w:rsidRPr="00273106">
        <w:t>, kter</w:t>
      </w:r>
      <w:r w:rsidR="00CB1B51">
        <w:t xml:space="preserve">é </w:t>
      </w:r>
      <w:r w:rsidRPr="00273106">
        <w:t xml:space="preserve">se </w:t>
      </w:r>
      <w:r w:rsidR="00CB1B51">
        <w:t>manifestují</w:t>
      </w:r>
      <w:r w:rsidRPr="00273106">
        <w:t xml:space="preserve"> v čase a v díle stvoření</w:t>
      </w:r>
      <w:r>
        <w:fldChar w:fldCharType="begin"/>
      </w:r>
      <w:r>
        <w:instrText xml:space="preserve"> XE "</w:instrText>
      </w:r>
      <w:r w:rsidRPr="00C00B72">
        <w:instrText>regule:</w:instrText>
      </w:r>
      <w:r w:rsidRPr="00667D7A">
        <w:rPr>
          <w:i/>
        </w:rPr>
        <w:instrText>agentis increati</w:instrText>
      </w:r>
      <w:r>
        <w:instrText xml:space="preserve">" </w:instrText>
      </w:r>
      <w:r>
        <w:fldChar w:fldCharType="end"/>
      </w:r>
      <w:r w:rsidRPr="00273106">
        <w:t xml:space="preserve">. </w:t>
      </w:r>
      <w:r w:rsidR="085A1BEC">
        <w:t>B</w:t>
      </w:r>
      <w:r w:rsidR="085A1BEC" w:rsidRPr="00273106">
        <w:t xml:space="preserve">ůh </w:t>
      </w:r>
      <w:r w:rsidR="085A1BEC">
        <w:t xml:space="preserve">dostal </w:t>
      </w:r>
      <w:r w:rsidR="085A1BEC" w:rsidRPr="00273106">
        <w:t>jako zvláštní privilegium</w:t>
      </w:r>
      <w:r w:rsidR="085A1BEC">
        <w:t xml:space="preserve"> m</w:t>
      </w:r>
      <w:r>
        <w:t>etafyzické určení</w:t>
      </w:r>
      <w:r w:rsidR="085A1BEC">
        <w:t xml:space="preserve">, které měla </w:t>
      </w:r>
      <w:r w:rsidRPr="00273106">
        <w:t xml:space="preserve">v aristotelismu </w:t>
      </w:r>
      <w:r w:rsidRPr="00273106">
        <w:rPr>
          <w:i/>
        </w:rPr>
        <w:t>simpliciter</w:t>
      </w:r>
      <w:r>
        <w:t xml:space="preserve"> a </w:t>
      </w:r>
      <w:r w:rsidRPr="088E4CF2">
        <w:rPr>
          <w:i/>
        </w:rPr>
        <w:t>per se</w:t>
      </w:r>
      <w:r>
        <w:t xml:space="preserve"> </w:t>
      </w:r>
      <w:r w:rsidR="085A1BEC">
        <w:t xml:space="preserve">každá </w:t>
      </w:r>
      <w:r w:rsidR="080238F9">
        <w:t xml:space="preserve">reálně existující </w:t>
      </w:r>
      <w:r w:rsidR="085A1BEC">
        <w:t>první substance</w:t>
      </w:r>
      <w:r w:rsidRPr="00273106">
        <w:t>. Pro</w:t>
      </w:r>
      <w:r>
        <w:t xml:space="preserve"> zbožné modernisty se </w:t>
      </w:r>
      <w:r w:rsidR="00077FCC">
        <w:t xml:space="preserve">jejich bůh </w:t>
      </w:r>
      <w:r>
        <w:t>stal p</w:t>
      </w:r>
      <w:r w:rsidRPr="00273106">
        <w:t xml:space="preserve">rvní </w:t>
      </w:r>
      <w:r w:rsidR="004D4873" w:rsidRPr="00273106">
        <w:t>nedosažitelnou</w:t>
      </w:r>
      <w:r w:rsidR="004D4873">
        <w:t xml:space="preserve"> </w:t>
      </w:r>
      <w:r w:rsidRPr="00273106">
        <w:t xml:space="preserve">substancí </w:t>
      </w:r>
      <w:r w:rsidR="0012232D">
        <w:t xml:space="preserve">danou </w:t>
      </w:r>
      <w:r w:rsidRPr="00273106">
        <w:rPr>
          <w:i/>
        </w:rPr>
        <w:t>par excellence</w:t>
      </w:r>
      <w:r w:rsidRPr="00273106">
        <w:t xml:space="preserve">. Ale </w:t>
      </w:r>
      <w:r w:rsidR="08AE3B52">
        <w:t xml:space="preserve">bůh se manifestuje </w:t>
      </w:r>
      <w:r w:rsidRPr="00273106">
        <w:rPr>
          <w:i/>
        </w:rPr>
        <w:t>obiective</w:t>
      </w:r>
      <w:r w:rsidRPr="00273106">
        <w:t xml:space="preserve">, protože </w:t>
      </w:r>
      <w:r>
        <w:t xml:space="preserve">exemplárně </w:t>
      </w:r>
      <w:r w:rsidR="08AE3B52">
        <w:t xml:space="preserve">(tj. antropomorficky) </w:t>
      </w:r>
      <w:r w:rsidR="08DE6A55">
        <w:t>myslí a jedná.</w:t>
      </w:r>
    </w:p>
    <w:p w:rsidR="0036454A" w:rsidRPr="0036454A" w:rsidRDefault="08163013" w:rsidP="0052246E">
      <w:pPr>
        <w:ind w:firstLine="397"/>
      </w:pPr>
      <w:r>
        <w:t>Pecham</w:t>
      </w:r>
      <w:r w:rsidRPr="00273106">
        <w:t xml:space="preserve"> dělí poznání na dvě oddělené části. První se týká sféry boží sebereflexe, kde panuje nám</w:t>
      </w:r>
      <w:r w:rsidR="08DE6A55">
        <w:t xml:space="preserve"> nepřístupné světlo boží tváře</w:t>
      </w:r>
      <w:r>
        <w:t>. Toto světlo pak objektivně</w:t>
      </w:r>
      <w:r w:rsidRPr="00273106">
        <w:t xml:space="preserve"> produkuje zbytek stvoření skrze Bonaventuro</w:t>
      </w:r>
      <w:r w:rsidR="0012232D">
        <w:t xml:space="preserve">vy </w:t>
      </w:r>
      <w:r w:rsidR="00C270EF" w:rsidRPr="00C270EF">
        <w:rPr>
          <w:i/>
        </w:rPr>
        <w:t xml:space="preserve">rationes </w:t>
      </w:r>
      <w:r w:rsidR="0012232D">
        <w:rPr>
          <w:i/>
        </w:rPr>
        <w:t xml:space="preserve">exemplares </w:t>
      </w:r>
      <w:r w:rsidR="0012232D" w:rsidRPr="0012232D">
        <w:t>a</w:t>
      </w:r>
      <w:r w:rsidR="003F35D1">
        <w:t xml:space="preserve"> pak</w:t>
      </w:r>
      <w:r w:rsidR="0012232D">
        <w:t xml:space="preserve"> </w:t>
      </w:r>
      <w:r w:rsidR="00C270EF" w:rsidRPr="00C270EF">
        <w:rPr>
          <w:i/>
        </w:rPr>
        <w:t>seminales</w:t>
      </w:r>
      <w:r w:rsidR="00C270EF">
        <w:t>.</w:t>
      </w:r>
      <w:r w:rsidR="08946ADF">
        <w:t xml:space="preserve"> </w:t>
      </w:r>
      <w:r w:rsidRPr="00273106">
        <w:t>Objektivní poznání</w:t>
      </w:r>
      <w:r>
        <w:t xml:space="preserve"> věci představuje vidění věčné</w:t>
      </w:r>
      <w:r w:rsidRPr="00273106">
        <w:t xml:space="preserve"> </w:t>
      </w:r>
      <w:r w:rsidR="08946ADF">
        <w:t xml:space="preserve">exemplární </w:t>
      </w:r>
      <w:r w:rsidR="00962190" w:rsidRPr="00706B36">
        <w:t>species</w:t>
      </w:r>
      <w:r w:rsidR="08946ADF">
        <w:t xml:space="preserve">. Ve druhém kroku dojde k seminální manifestaci této </w:t>
      </w:r>
      <w:r w:rsidR="00962190" w:rsidRPr="0050555F">
        <w:t>species</w:t>
      </w:r>
      <w:r w:rsidR="08946ADF">
        <w:t xml:space="preserve"> </w:t>
      </w:r>
      <w:r w:rsidRPr="00273106">
        <w:t>v materiální věci (</w:t>
      </w:r>
      <w:r w:rsidRPr="00273106">
        <w:rPr>
          <w:i/>
        </w:rPr>
        <w:t xml:space="preserve">ostendit </w:t>
      </w:r>
      <w:r w:rsidRPr="00273106">
        <w:rPr>
          <w:i/>
          <w:szCs w:val="10"/>
        </w:rPr>
        <w:t xml:space="preserve">id, </w:t>
      </w:r>
      <w:r w:rsidRPr="00273106">
        <w:rPr>
          <w:i/>
        </w:rPr>
        <w:t xml:space="preserve">cuius est </w:t>
      </w:r>
      <w:r w:rsidR="00962190">
        <w:rPr>
          <w:i/>
        </w:rPr>
        <w:t>species</w:t>
      </w:r>
      <w:r w:rsidRPr="00273106">
        <w:t xml:space="preserve">). </w:t>
      </w:r>
      <w:r>
        <w:t>Objektivní o</w:t>
      </w:r>
      <w:r w:rsidRPr="00273106">
        <w:t xml:space="preserve">stenze se netýká </w:t>
      </w:r>
      <w:r w:rsidR="0889493B">
        <w:t xml:space="preserve">reálně </w:t>
      </w:r>
      <w:r w:rsidR="08E60BCC" w:rsidRPr="00273106">
        <w:t>existujíc</w:t>
      </w:r>
      <w:r w:rsidR="08E60BCC">
        <w:t>í první substance</w:t>
      </w:r>
      <w:r>
        <w:t xml:space="preserve">, ale objektivně </w:t>
      </w:r>
      <w:r w:rsidR="08BB273B">
        <w:t>dané</w:t>
      </w:r>
      <w:r w:rsidRPr="00273106">
        <w:t xml:space="preserve"> </w:t>
      </w:r>
      <w:r w:rsidR="00962190" w:rsidRPr="00DE3161">
        <w:t>species</w:t>
      </w:r>
      <w:r w:rsidRPr="00273106">
        <w:t xml:space="preserve"> (</w:t>
      </w:r>
      <w:r w:rsidRPr="00273106">
        <w:rPr>
          <w:i/>
          <w:szCs w:val="17"/>
        </w:rPr>
        <w:t>exem</w:t>
      </w:r>
      <w:r w:rsidRPr="00273106">
        <w:rPr>
          <w:i/>
          <w:szCs w:val="16"/>
        </w:rPr>
        <w:t xml:space="preserve">plum </w:t>
      </w:r>
      <w:r w:rsidRPr="00273106">
        <w:rPr>
          <w:i/>
        </w:rPr>
        <w:t>est</w:t>
      </w:r>
      <w:r w:rsidR="08BB273B">
        <w:t xml:space="preserve">). </w:t>
      </w:r>
      <w:r w:rsidR="08BB273B">
        <w:lastRenderedPageBreak/>
        <w:t xml:space="preserve">Tento objektivní význam </w:t>
      </w:r>
      <w:r w:rsidRPr="00273106">
        <w:t>se ukazuje prostřednictvím první substance (</w:t>
      </w:r>
      <w:r w:rsidRPr="00273106">
        <w:rPr>
          <w:i/>
        </w:rPr>
        <w:t xml:space="preserve">in specie </w:t>
      </w:r>
      <w:r w:rsidRPr="00273106">
        <w:rPr>
          <w:i/>
          <w:szCs w:val="12"/>
        </w:rPr>
        <w:t xml:space="preserve">rei </w:t>
      </w:r>
      <w:r w:rsidRPr="00273106">
        <w:rPr>
          <w:i/>
          <w:szCs w:val="11"/>
        </w:rPr>
        <w:t xml:space="preserve">visibilis </w:t>
      </w:r>
      <w:r w:rsidRPr="00273106">
        <w:rPr>
          <w:i/>
        </w:rPr>
        <w:t>corporalis</w:t>
      </w:r>
      <w:r w:rsidRPr="00273106">
        <w:t xml:space="preserve">). </w:t>
      </w:r>
      <w:r w:rsidR="08BB273B">
        <w:t>Aktuální první substance tvoří pouze médium poznání a přestala být jedinečným zdrojem pozná</w:t>
      </w:r>
      <w:r w:rsidR="080D2D07">
        <w:t xml:space="preserve">ní, </w:t>
      </w:r>
      <w:r w:rsidR="08BB273B">
        <w:t xml:space="preserve">jako </w:t>
      </w:r>
      <w:r w:rsidR="080D2D07">
        <w:t xml:space="preserve">je to </w:t>
      </w:r>
      <w:r w:rsidR="08BB273B">
        <w:t xml:space="preserve">v aristotelismu. </w:t>
      </w:r>
      <w:r w:rsidRPr="00273106">
        <w:t xml:space="preserve">Vzájemné zrcadlení jedné a druhé formy výskytu </w:t>
      </w:r>
      <w:r>
        <w:t xml:space="preserve">objektivní </w:t>
      </w:r>
      <w:r w:rsidR="00962190" w:rsidRPr="00A12BC9">
        <w:t>species</w:t>
      </w:r>
      <w:r w:rsidRPr="00273106">
        <w:t xml:space="preserve"> (</w:t>
      </w:r>
      <w:r w:rsidRPr="00273106">
        <w:rPr>
          <w:i/>
        </w:rPr>
        <w:t xml:space="preserve">est alterius </w:t>
      </w:r>
      <w:r w:rsidRPr="00273106">
        <w:rPr>
          <w:i/>
          <w:szCs w:val="12"/>
        </w:rPr>
        <w:t>similitudo</w:t>
      </w:r>
      <w:r w:rsidRPr="00273106">
        <w:t xml:space="preserve">) se děje v rámci </w:t>
      </w:r>
      <w:r>
        <w:t xml:space="preserve">specifické </w:t>
      </w:r>
      <w:r w:rsidRPr="00273106">
        <w:t xml:space="preserve">shody rozumu a věci. </w:t>
      </w:r>
      <w:r>
        <w:t xml:space="preserve">Tím začala smrt </w:t>
      </w:r>
      <w:r w:rsidR="00A12BC9">
        <w:t xml:space="preserve">moderního </w:t>
      </w:r>
      <w:r>
        <w:t>boha</w:t>
      </w:r>
      <w:r>
        <w:fldChar w:fldCharType="begin"/>
      </w:r>
      <w:r>
        <w:instrText xml:space="preserve"> XE "</w:instrText>
      </w:r>
      <w:r w:rsidRPr="0832109A">
        <w:instrText>smrt boha</w:instrText>
      </w:r>
      <w:r>
        <w:instrText xml:space="preserve">" </w:instrText>
      </w:r>
      <w:r>
        <w:fldChar w:fldCharType="end"/>
      </w:r>
      <w:r w:rsidR="00A12BC9">
        <w:t>. R</w:t>
      </w:r>
      <w:r>
        <w:t xml:space="preserve">eálná kauzalita </w:t>
      </w:r>
      <w:r w:rsidR="00A12BC9">
        <w:t xml:space="preserve">boha jako aristotelské </w:t>
      </w:r>
      <w:r w:rsidR="00A12BC9" w:rsidRPr="00A12BC9">
        <w:rPr>
          <w:i/>
        </w:rPr>
        <w:t>causa prima</w:t>
      </w:r>
      <w:r w:rsidR="00A12BC9">
        <w:t xml:space="preserve"> byla </w:t>
      </w:r>
      <w:r>
        <w:t>poznatelná vědecky</w:t>
      </w:r>
      <w:r w:rsidR="00A12BC9">
        <w:t xml:space="preserve"> v rámci deduktivního důkazu podle </w:t>
      </w:r>
      <w:r w:rsidR="00A12BC9" w:rsidRPr="08E061DE">
        <w:rPr>
          <w:i/>
        </w:rPr>
        <w:t>Druhých analytik</w:t>
      </w:r>
      <w:r w:rsidR="00A12BC9">
        <w:t xml:space="preserve">. Kauzalita byla vyměněna za exemplární racionalitu poznatelnou v rámci mytologické objektivity. Nová dedukce popisuje sestup hypostázovaných forem podle scénáře </w:t>
      </w:r>
      <w:r w:rsidR="00A12BC9" w:rsidRPr="08E061DE">
        <w:rPr>
          <w:i/>
        </w:rPr>
        <w:t>Liber de causis</w:t>
      </w:r>
      <w:r w:rsidR="00A12BC9">
        <w:t xml:space="preserve">. </w:t>
      </w:r>
      <w:r>
        <w:t>Moderní bůh se stal objektivním simulákrem stvořeným k obrazu moderního virtuálního subjektu</w:t>
      </w:r>
      <w:r w:rsidR="00A12BC9">
        <w:t xml:space="preserve">. Až </w:t>
      </w:r>
      <w:r>
        <w:t xml:space="preserve">do 19. století statečně sdílel s moderním subjektem jeho paranoické poznání a schizofrenickou existenci. V epoše moderního nihilismu pak </w:t>
      </w:r>
      <w:r w:rsidR="00A12BC9">
        <w:t>tento b</w:t>
      </w:r>
      <w:r>
        <w:t>ůh zemřel metafyzickou</w:t>
      </w:r>
      <w:r w:rsidR="00A12BC9">
        <w:t xml:space="preserve"> smrtí, </w:t>
      </w:r>
      <w:r w:rsidR="080D2D07">
        <w:t>stejně jako jeho tvůrce.</w:t>
      </w:r>
      <w:r w:rsidR="00A12BC9">
        <w:t xml:space="preserve"> </w:t>
      </w:r>
      <w:r w:rsidR="0036454A">
        <w:t>Důležitá citace z CMDA (OBJ I, kap. 2.4.3) připomněla</w:t>
      </w:r>
      <w:r w:rsidR="0036454A" w:rsidRPr="0036454A">
        <w:t>, že mylné myšlenky nemají návaznost na přirozené dění, protože nesledují přirozený běh věcí a nejsou spjaté s přírodním řádem. Tím jsou něco</w:t>
      </w:r>
      <w:r w:rsidR="0036454A">
        <w:t xml:space="preserve"> nechtěného</w:t>
      </w:r>
      <w:r w:rsidR="0036454A" w:rsidRPr="0036454A">
        <w:t>, jako například šestý prst nebo monstra v přírodě.</w:t>
      </w:r>
      <w:r w:rsidR="0036454A">
        <w:t xml:space="preserve"> M</w:t>
      </w:r>
      <w:r w:rsidR="0036454A" w:rsidRPr="00995494">
        <w:t xml:space="preserve">etafyzická smrt </w:t>
      </w:r>
      <w:r w:rsidR="0036454A">
        <w:t xml:space="preserve">moderního boha a moderního subjektu </w:t>
      </w:r>
      <w:r w:rsidR="0036454A" w:rsidRPr="00995494">
        <w:t>(ale ne jejich zrození) byla nevyhnutelnou událostí předurčenou na základě moderní logické nutnosti</w:t>
      </w:r>
      <w:r w:rsidR="00340239">
        <w:t xml:space="preserve">, která dostala </w:t>
      </w:r>
      <w:r w:rsidR="0036454A">
        <w:t>démonick</w:t>
      </w:r>
      <w:r w:rsidR="00340239">
        <w:t xml:space="preserve">ý </w:t>
      </w:r>
      <w:r w:rsidR="0036454A">
        <w:t>charakter</w:t>
      </w:r>
      <w:r w:rsidR="0036454A" w:rsidRPr="00995494">
        <w:t>.</w:t>
      </w:r>
      <w:r w:rsidR="0036454A">
        <w:t xml:space="preserve"> </w:t>
      </w:r>
    </w:p>
    <w:p w:rsidR="08163013" w:rsidRPr="08946ADF" w:rsidRDefault="08163013" w:rsidP="080D2D07">
      <w:pPr>
        <w:ind w:firstLine="397"/>
        <w:rPr>
          <w:szCs w:val="13"/>
        </w:rPr>
      </w:pPr>
      <w:r>
        <w:rPr>
          <w:szCs w:val="13"/>
        </w:rPr>
        <w:t xml:space="preserve">Pecham oddělil objektivní a reálné bytí věci a vytvořil objektivní pojetí pravdy jako adekvace </w:t>
      </w:r>
      <w:r w:rsidR="003B0664">
        <w:rPr>
          <w:szCs w:val="13"/>
        </w:rPr>
        <w:t xml:space="preserve">různých </w:t>
      </w:r>
      <w:r w:rsidR="00962190" w:rsidRPr="003B0664">
        <w:rPr>
          <w:szCs w:val="13"/>
        </w:rPr>
        <w:t>species</w:t>
      </w:r>
      <w:r>
        <w:rPr>
          <w:szCs w:val="13"/>
        </w:rPr>
        <w:t xml:space="preserve"> třetího druhu. </w:t>
      </w:r>
      <w:r w:rsidR="00AB013F">
        <w:rPr>
          <w:szCs w:val="13"/>
        </w:rPr>
        <w:t xml:space="preserve">Manifestace </w:t>
      </w:r>
      <w:r w:rsidRPr="00273106">
        <w:rPr>
          <w:szCs w:val="13"/>
        </w:rPr>
        <w:t xml:space="preserve">jsoucna se primárně netýká bytí věci existující mimo nás, ale bytí </w:t>
      </w:r>
      <w:r>
        <w:rPr>
          <w:szCs w:val="13"/>
        </w:rPr>
        <w:t>věčné</w:t>
      </w:r>
      <w:r w:rsidRPr="00273106">
        <w:rPr>
          <w:szCs w:val="13"/>
        </w:rPr>
        <w:t xml:space="preserve"> </w:t>
      </w:r>
      <w:r w:rsidR="00962190" w:rsidRPr="003673B1">
        <w:rPr>
          <w:szCs w:val="13"/>
        </w:rPr>
        <w:t>species</w:t>
      </w:r>
      <w:r>
        <w:rPr>
          <w:szCs w:val="13"/>
        </w:rPr>
        <w:t>, která</w:t>
      </w:r>
      <w:r w:rsidRPr="00273106">
        <w:rPr>
          <w:szCs w:val="13"/>
        </w:rPr>
        <w:t xml:space="preserve"> se aktualizuje kontingentním způsobem skrze </w:t>
      </w:r>
      <w:r>
        <w:rPr>
          <w:szCs w:val="13"/>
        </w:rPr>
        <w:t>materii</w:t>
      </w:r>
      <w:r w:rsidRPr="00273106">
        <w:rPr>
          <w:szCs w:val="13"/>
        </w:rPr>
        <w:t>.</w:t>
      </w:r>
      <w:r>
        <w:rPr>
          <w:szCs w:val="13"/>
        </w:rPr>
        <w:t xml:space="preserve"> </w:t>
      </w:r>
      <w:r w:rsidRPr="00273106">
        <w:rPr>
          <w:szCs w:val="13"/>
        </w:rPr>
        <w:t>V rovině stvoření běž</w:t>
      </w:r>
      <w:r>
        <w:rPr>
          <w:szCs w:val="13"/>
        </w:rPr>
        <w:t>í objektivní proces poznání, v němž</w:t>
      </w:r>
      <w:r w:rsidRPr="00273106">
        <w:rPr>
          <w:szCs w:val="13"/>
        </w:rPr>
        <w:t xml:space="preserve"> dochází k manifestaci zmíněných exemplarů skrze kontingentní </w:t>
      </w:r>
      <w:r w:rsidR="00962190" w:rsidRPr="008A79FF">
        <w:rPr>
          <w:szCs w:val="13"/>
        </w:rPr>
        <w:t>species</w:t>
      </w:r>
      <w:r w:rsidRPr="00273106">
        <w:rPr>
          <w:szCs w:val="13"/>
        </w:rPr>
        <w:t xml:space="preserve"> aktualizovaných v materiální věci (</w:t>
      </w:r>
      <w:r w:rsidRPr="00273106">
        <w:rPr>
          <w:i/>
        </w:rPr>
        <w:t xml:space="preserve">specie </w:t>
      </w:r>
      <w:r w:rsidRPr="00273106">
        <w:rPr>
          <w:i/>
          <w:szCs w:val="12"/>
        </w:rPr>
        <w:t xml:space="preserve">rei </w:t>
      </w:r>
      <w:r w:rsidRPr="00273106">
        <w:rPr>
          <w:i/>
          <w:szCs w:val="11"/>
        </w:rPr>
        <w:t xml:space="preserve">visibilis </w:t>
      </w:r>
      <w:r w:rsidRPr="00273106">
        <w:rPr>
          <w:i/>
          <w:szCs w:val="13"/>
        </w:rPr>
        <w:t>corporalis</w:t>
      </w:r>
      <w:r w:rsidRPr="00273106">
        <w:rPr>
          <w:szCs w:val="13"/>
        </w:rPr>
        <w:t xml:space="preserve">). Znovu se opakuje </w:t>
      </w:r>
      <w:r>
        <w:rPr>
          <w:szCs w:val="13"/>
        </w:rPr>
        <w:t xml:space="preserve">porretánský scénář </w:t>
      </w:r>
      <w:r w:rsidR="002642E2">
        <w:rPr>
          <w:szCs w:val="13"/>
        </w:rPr>
        <w:t>„</w:t>
      </w:r>
      <w:r w:rsidRPr="00273106">
        <w:rPr>
          <w:i/>
          <w:szCs w:val="13"/>
        </w:rPr>
        <w:t>exsistere</w:t>
      </w:r>
      <w:r w:rsidR="002642E2">
        <w:rPr>
          <w:szCs w:val="13"/>
        </w:rPr>
        <w:t>“</w:t>
      </w:r>
      <w:r>
        <w:rPr>
          <w:i/>
          <w:szCs w:val="13"/>
        </w:rPr>
        <w:fldChar w:fldCharType="begin"/>
      </w:r>
      <w:r>
        <w:instrText xml:space="preserve"> XE "</w:instrText>
      </w:r>
      <w:r w:rsidRPr="008E07A9">
        <w:rPr>
          <w:i/>
        </w:rPr>
        <w:instrText>exsistere</w:instrText>
      </w:r>
      <w:r>
        <w:instrText xml:space="preserve">" </w:instrText>
      </w:r>
      <w:r>
        <w:rPr>
          <w:i/>
          <w:szCs w:val="13"/>
        </w:rPr>
        <w:fldChar w:fldCharType="end"/>
      </w:r>
      <w:r w:rsidR="00EE0790">
        <w:rPr>
          <w:szCs w:val="13"/>
        </w:rPr>
        <w:t>. Tr</w:t>
      </w:r>
      <w:r w:rsidRPr="00273106">
        <w:rPr>
          <w:szCs w:val="13"/>
        </w:rPr>
        <w:t>valá esence dostane kontingentní</w:t>
      </w:r>
      <w:r>
        <w:rPr>
          <w:szCs w:val="13"/>
        </w:rPr>
        <w:t xml:space="preserve"> charakter v reálné první substanci. Ale exemplární esence může „exsistovat“ i bez této finální aktualizace v realitě, protože je vytvořena v modu </w:t>
      </w:r>
      <w:r w:rsidRPr="08DB1961">
        <w:rPr>
          <w:i/>
          <w:szCs w:val="13"/>
        </w:rPr>
        <w:t>semel</w:t>
      </w:r>
      <w:r>
        <w:rPr>
          <w:szCs w:val="13"/>
        </w:rPr>
        <w:t>‒</w:t>
      </w:r>
      <w:r w:rsidRPr="08DB1961">
        <w:rPr>
          <w:i/>
          <w:szCs w:val="13"/>
        </w:rPr>
        <w:t>semper</w:t>
      </w:r>
      <w:r>
        <w:rPr>
          <w:i/>
        </w:rPr>
        <w:fldChar w:fldCharType="begin"/>
      </w:r>
      <w:r>
        <w:instrText xml:space="preserve"> XE "predikace:</w:instrText>
      </w:r>
      <w:r w:rsidRPr="08DF166F">
        <w:rPr>
          <w:i/>
        </w:rPr>
        <w:instrText>semel</w:instrText>
      </w:r>
      <w:r w:rsidRPr="08DF166F">
        <w:instrText>‒</w:instrText>
      </w:r>
      <w:r w:rsidRPr="08DF166F">
        <w:rPr>
          <w:i/>
        </w:rPr>
        <w:instrText>semper</w:instrText>
      </w:r>
      <w:r>
        <w:instrText xml:space="preserve">" </w:instrText>
      </w:r>
      <w:r>
        <w:rPr>
          <w:i/>
        </w:rPr>
        <w:fldChar w:fldCharType="end"/>
      </w:r>
      <w:r>
        <w:rPr>
          <w:szCs w:val="13"/>
        </w:rPr>
        <w:t xml:space="preserve"> jako intencionální předmět božího intelektu. O</w:t>
      </w:r>
      <w:r w:rsidRPr="00273106">
        <w:rPr>
          <w:szCs w:val="13"/>
        </w:rPr>
        <w:t xml:space="preserve">bjektivně dané </w:t>
      </w:r>
      <w:r>
        <w:rPr>
          <w:szCs w:val="13"/>
        </w:rPr>
        <w:t xml:space="preserve">jsoucno v boží mysli má objektivní aktualizaci ve stvoření skrze </w:t>
      </w:r>
      <w:r w:rsidRPr="081B110B">
        <w:rPr>
          <w:i/>
          <w:szCs w:val="13"/>
        </w:rPr>
        <w:t>ratio seminalis</w:t>
      </w:r>
      <w:r w:rsidRPr="00273106">
        <w:rPr>
          <w:szCs w:val="13"/>
        </w:rPr>
        <w:t>.</w:t>
      </w:r>
      <w:r>
        <w:rPr>
          <w:szCs w:val="13"/>
        </w:rPr>
        <w:t xml:space="preserve"> Ale tento mytopoetický sestup božího myšlení do objektivní „exsistence“ vidí jen zasvěcení modernisté</w:t>
      </w:r>
      <w:r w:rsidR="00F4508D">
        <w:rPr>
          <w:szCs w:val="13"/>
        </w:rPr>
        <w:t xml:space="preserve">,  kteří zvládli Bonaventurovu </w:t>
      </w:r>
      <w:r w:rsidR="00F4508D" w:rsidRPr="081370D5">
        <w:rPr>
          <w:i/>
          <w:szCs w:val="13"/>
        </w:rPr>
        <w:t>epoché</w:t>
      </w:r>
      <w:r w:rsidR="00F4508D">
        <w:rPr>
          <w:szCs w:val="13"/>
        </w:rPr>
        <w:t xml:space="preserve">. Pak jsou </w:t>
      </w:r>
      <w:r>
        <w:rPr>
          <w:szCs w:val="13"/>
        </w:rPr>
        <w:t xml:space="preserve">schopni eidetického náhledu </w:t>
      </w:r>
      <w:r w:rsidR="008D266E">
        <w:rPr>
          <w:szCs w:val="13"/>
        </w:rPr>
        <w:t>na celek objek</w:t>
      </w:r>
      <w:r w:rsidR="00F4508D">
        <w:rPr>
          <w:szCs w:val="13"/>
        </w:rPr>
        <w:t xml:space="preserve">tivního jsoucna </w:t>
      </w:r>
      <w:r>
        <w:rPr>
          <w:szCs w:val="13"/>
        </w:rPr>
        <w:t>(</w:t>
      </w:r>
      <w:r w:rsidR="00F4508D">
        <w:rPr>
          <w:i/>
        </w:rPr>
        <w:t xml:space="preserve">intellectus resolvens </w:t>
      </w:r>
      <w:r w:rsidRPr="00273106">
        <w:rPr>
          <w:i/>
        </w:rPr>
        <w:t>plene</w:t>
      </w:r>
      <w:r>
        <w:t xml:space="preserve">, </w:t>
      </w:r>
      <w:r w:rsidR="08BA1E41">
        <w:rPr>
          <w:szCs w:val="13"/>
        </w:rPr>
        <w:t>kap. 4</w:t>
      </w:r>
      <w:r>
        <w:rPr>
          <w:szCs w:val="13"/>
        </w:rPr>
        <w:t xml:space="preserve">.1.1). </w:t>
      </w:r>
      <w:r w:rsidRPr="00273106">
        <w:rPr>
          <w:szCs w:val="13"/>
        </w:rPr>
        <w:t xml:space="preserve">Rozum </w:t>
      </w:r>
      <w:r>
        <w:rPr>
          <w:szCs w:val="13"/>
        </w:rPr>
        <w:t xml:space="preserve">ilumináta </w:t>
      </w:r>
      <w:r w:rsidRPr="00273106">
        <w:rPr>
          <w:szCs w:val="13"/>
        </w:rPr>
        <w:t xml:space="preserve">porovnává oba druhy </w:t>
      </w:r>
      <w:r w:rsidR="00962190" w:rsidRPr="003372A4">
        <w:rPr>
          <w:szCs w:val="13"/>
        </w:rPr>
        <w:t>species</w:t>
      </w:r>
      <w:r w:rsidRPr="00273106">
        <w:rPr>
          <w:szCs w:val="13"/>
        </w:rPr>
        <w:t xml:space="preserve"> (trvalé versus kontigentní), proto potřebuje první </w:t>
      </w:r>
      <w:r w:rsidRPr="00273106">
        <w:rPr>
          <w:szCs w:val="13"/>
        </w:rPr>
        <w:lastRenderedPageBreak/>
        <w:t xml:space="preserve">substanci </w:t>
      </w:r>
      <w:r>
        <w:rPr>
          <w:szCs w:val="13"/>
        </w:rPr>
        <w:t xml:space="preserve">danou v realitě pouze </w:t>
      </w:r>
      <w:r w:rsidRPr="00273106">
        <w:rPr>
          <w:szCs w:val="13"/>
        </w:rPr>
        <w:t xml:space="preserve">jako </w:t>
      </w:r>
      <w:r>
        <w:rPr>
          <w:szCs w:val="13"/>
        </w:rPr>
        <w:t>dodatečný zdroj předem jistého a evidentního poznání.</w:t>
      </w:r>
      <w:r>
        <w:t xml:space="preserve"> Záměnou principu </w:t>
      </w:r>
      <w:r w:rsidR="00042636">
        <w:t>„</w:t>
      </w:r>
      <w:r w:rsidR="08A649EB" w:rsidRPr="08A649EB">
        <w:rPr>
          <w:i/>
        </w:rPr>
        <w:t>ex</w:t>
      </w:r>
      <w:r w:rsidR="08A649EB">
        <w:t xml:space="preserve"> </w:t>
      </w:r>
      <w:r w:rsidR="08A649EB">
        <w:rPr>
          <w:i/>
        </w:rPr>
        <w:t>in</w:t>
      </w:r>
      <w:r w:rsidRPr="00F03258">
        <w:rPr>
          <w:i/>
        </w:rPr>
        <w:t>mediat</w:t>
      </w:r>
      <w:r w:rsidR="08A649EB">
        <w:rPr>
          <w:i/>
        </w:rPr>
        <w:t>is</w:t>
      </w:r>
      <w:r w:rsidR="00042636">
        <w:t>“</w:t>
      </w:r>
      <w:r>
        <w:t xml:space="preserve"> ve </w:t>
      </w:r>
      <w:r w:rsidRPr="0813035E">
        <w:rPr>
          <w:i/>
        </w:rPr>
        <w:t>Druhých analytikách</w:t>
      </w:r>
      <w:r>
        <w:t xml:space="preserve"> za její subjektivní verzi danou v pojmu </w:t>
      </w:r>
      <w:r w:rsidR="00042636">
        <w:t>„</w:t>
      </w:r>
      <w:r w:rsidRPr="00F03258">
        <w:rPr>
          <w:i/>
        </w:rPr>
        <w:t>inmediate</w:t>
      </w:r>
      <w:r w:rsidR="00042636">
        <w:t>“</w:t>
      </w:r>
      <w:r>
        <w:t xml:space="preserve"> vznikla objektivní psychologie poznání daná univočně pro boha i pro člověka</w:t>
      </w:r>
      <w:r>
        <w:fldChar w:fldCharType="begin"/>
      </w:r>
      <w:r>
        <w:instrText xml:space="preserve"> XE "</w:instrText>
      </w:r>
      <w:r w:rsidRPr="00EB00FC">
        <w:instrText xml:space="preserve">princip </w:instrText>
      </w:r>
      <w:r w:rsidR="08A649EB">
        <w:rPr>
          <w:i/>
        </w:rPr>
        <w:instrText>ex in</w:instrText>
      </w:r>
      <w:r w:rsidRPr="00AA4C3F">
        <w:rPr>
          <w:i/>
        </w:rPr>
        <w:instrText>mediatis</w:instrText>
      </w:r>
      <w:r>
        <w:instrText xml:space="preserve">" </w:instrText>
      </w:r>
      <w:r>
        <w:fldChar w:fldCharType="end"/>
      </w:r>
      <w:r>
        <w:t xml:space="preserve">. Moderna </w:t>
      </w:r>
      <w:r w:rsidRPr="00273106">
        <w:t>zredukoval</w:t>
      </w:r>
      <w:r>
        <w:t>a</w:t>
      </w:r>
      <w:r w:rsidRPr="00273106">
        <w:t xml:space="preserve"> metafyziku na noetiku</w:t>
      </w:r>
      <w:r>
        <w:t xml:space="preserve"> a na psychologii a spustila nov</w:t>
      </w:r>
      <w:r w:rsidR="00087A24">
        <w:t xml:space="preserve">é dějiny působení </w:t>
      </w:r>
      <w:r w:rsidRPr="00747A45">
        <w:rPr>
          <w:i/>
        </w:rPr>
        <w:t>Oxfordian Fallacy</w:t>
      </w:r>
      <w:r>
        <w:t xml:space="preserve">. Pecham posunul hyparchické určení první substance z reality </w:t>
      </w:r>
      <w:r w:rsidRPr="00273106">
        <w:t xml:space="preserve">do </w:t>
      </w:r>
      <w:r>
        <w:t xml:space="preserve">virtuality </w:t>
      </w:r>
      <w:r w:rsidRPr="00273106">
        <w:t>intelektuálního nazírání</w:t>
      </w:r>
      <w:r>
        <w:t>.</w:t>
      </w:r>
    </w:p>
    <w:p w:rsidR="08163013" w:rsidRDefault="08163013" w:rsidP="08163013">
      <w:pPr>
        <w:pStyle w:val="Citace"/>
      </w:pPr>
      <w:r w:rsidRPr="00273106">
        <w:rPr>
          <w:noProof/>
          <w:lang w:val="cs-CZ"/>
        </w:rPr>
        <w:t>„</w:t>
      </w:r>
      <w:r>
        <w:rPr>
          <w:noProof/>
          <w:lang w:val="cs-CZ"/>
        </w:rPr>
        <w:t>Věci, které jsou v intelektu esenciálně (</w:t>
      </w:r>
      <w:r w:rsidRPr="001E5639">
        <w:rPr>
          <w:i/>
          <w:noProof/>
        </w:rPr>
        <w:t>sunt essentialiter in intellectu</w:t>
      </w:r>
      <w:r>
        <w:rPr>
          <w:noProof/>
          <w:lang w:val="cs-CZ"/>
        </w:rPr>
        <w:t>), jsou dány v řádu podobnosti tím, že schopnost poznání přímo asimiluje tento poznatek (</w:t>
      </w:r>
      <w:r w:rsidRPr="00F03258">
        <w:rPr>
          <w:i/>
          <w:noProof/>
        </w:rPr>
        <w:t>potentia cognitiva assimilatur ipsi cognoscibili</w:t>
      </w:r>
      <w:r>
        <w:rPr>
          <w:noProof/>
          <w:lang w:val="cs-CZ"/>
        </w:rPr>
        <w:t>). Tím může</w:t>
      </w:r>
      <w:r w:rsidR="006D0AA9">
        <w:rPr>
          <w:noProof/>
          <w:lang w:val="cs-CZ"/>
        </w:rPr>
        <w:t>me</w:t>
      </w:r>
      <w:r>
        <w:rPr>
          <w:noProof/>
          <w:lang w:val="cs-CZ"/>
        </w:rPr>
        <w:t xml:space="preserve"> přímo nazírat to, co je v intelektu přítomné skrze sebe samo (</w:t>
      </w:r>
      <w:r w:rsidRPr="00236106">
        <w:rPr>
          <w:i/>
          <w:noProof/>
          <w:lang w:val="cs-CZ"/>
        </w:rPr>
        <w:t>per se est praesens intellectui</w:t>
      </w:r>
      <w:r>
        <w:rPr>
          <w:noProof/>
          <w:lang w:val="cs-CZ"/>
        </w:rPr>
        <w:t xml:space="preserve">).“ </w:t>
      </w:r>
      <w:r>
        <w:rPr>
          <w:rStyle w:val="Znakapoznpodarou"/>
        </w:rPr>
        <w:footnoteReference w:id="110"/>
      </w:r>
    </w:p>
    <w:p w:rsidR="00A3114D" w:rsidRDefault="00E67823" w:rsidP="00A3114D">
      <w:r>
        <w:t>I</w:t>
      </w:r>
      <w:r w:rsidR="08163013" w:rsidRPr="00273106">
        <w:t>ntelekt</w:t>
      </w:r>
      <w:r>
        <w:t xml:space="preserve"> jako Rufusova</w:t>
      </w:r>
      <w:r w:rsidR="08163013" w:rsidRPr="00273106">
        <w:t xml:space="preserve"> </w:t>
      </w:r>
      <w:r w:rsidR="08163013" w:rsidRPr="00273106">
        <w:rPr>
          <w:i/>
        </w:rPr>
        <w:t>potentia substantialis</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8163013" w:rsidRPr="00273106">
        <w:t xml:space="preserve"> (</w:t>
      </w:r>
      <w:r w:rsidR="08BA1E41">
        <w:t>OBJ II, kap. 3</w:t>
      </w:r>
      <w:r w:rsidR="08163013" w:rsidRPr="00273106">
        <w:t xml:space="preserve">.3.1), </w:t>
      </w:r>
      <w:r w:rsidR="08163013">
        <w:t xml:space="preserve">poznává </w:t>
      </w:r>
      <w:r>
        <w:t xml:space="preserve">esence </w:t>
      </w:r>
      <w:r w:rsidR="08163013">
        <w:t xml:space="preserve">skrze přímý náhled </w:t>
      </w:r>
      <w:r w:rsidR="08163013" w:rsidRPr="00273106">
        <w:t>(</w:t>
      </w:r>
      <w:r w:rsidR="08163013" w:rsidRPr="00273106">
        <w:rPr>
          <w:i/>
        </w:rPr>
        <w:t>illa quae sunt essentialiter in intellectu</w:t>
      </w:r>
      <w:r w:rsidR="08163013" w:rsidRPr="00273106">
        <w:t>).</w:t>
      </w:r>
      <w:r w:rsidR="006E7B60">
        <w:t xml:space="preserve"> Tím dostane </w:t>
      </w:r>
      <w:r w:rsidR="00080DFF">
        <w:t xml:space="preserve">intelekt </w:t>
      </w:r>
      <w:r w:rsidR="006E7B60">
        <w:t>Rufusovo</w:t>
      </w:r>
      <w:r w:rsidR="00250235">
        <w:t xml:space="preserve"> univerzální</w:t>
      </w:r>
      <w:r w:rsidR="08163013">
        <w:t xml:space="preserve"> </w:t>
      </w:r>
      <w:r w:rsidR="08163013" w:rsidRPr="00630193">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AA4C3F">
        <w:instrText>Pecham</w:instrText>
      </w:r>
      <w:r w:rsidR="08163013">
        <w:instrText xml:space="preserve">" </w:instrText>
      </w:r>
      <w:r w:rsidR="08163013">
        <w:rPr>
          <w:i/>
        </w:rPr>
        <w:fldChar w:fldCharType="end"/>
      </w:r>
      <w:r w:rsidR="08163013">
        <w:t xml:space="preserve">, které je dáno ve věcech a v intelektu stejným způsobem </w:t>
      </w:r>
      <w:r w:rsidR="08163013" w:rsidRPr="00273106">
        <w:t>(</w:t>
      </w:r>
      <w:r w:rsidR="08163013" w:rsidRPr="00273106">
        <w:rPr>
          <w:i/>
        </w:rPr>
        <w:t>per similitudinem</w:t>
      </w:r>
      <w:r w:rsidR="007C16AB">
        <w:t xml:space="preserve">). Podobnost nejde k věcem </w:t>
      </w:r>
      <w:r w:rsidR="08163013" w:rsidRPr="00273106">
        <w:t xml:space="preserve">v realitě, ale k vyšší pravdě dané nazíráním toho, co </w:t>
      </w:r>
      <w:r w:rsidR="08163013">
        <w:t xml:space="preserve">je </w:t>
      </w:r>
      <w:r w:rsidR="08013C19">
        <w:t xml:space="preserve">objektivně </w:t>
      </w:r>
      <w:r w:rsidR="08163013" w:rsidRPr="00273106">
        <w:t>poznatelné jako takové (</w:t>
      </w:r>
      <w:r w:rsidR="08163013">
        <w:rPr>
          <w:i/>
        </w:rPr>
        <w:t>ipsum</w:t>
      </w:r>
      <w:r w:rsidR="08163013" w:rsidRPr="00273106">
        <w:rPr>
          <w:i/>
        </w:rPr>
        <w:t xml:space="preserve"> cognoscibil</w:t>
      </w:r>
      <w:r w:rsidR="08163013">
        <w:rPr>
          <w:i/>
        </w:rPr>
        <w:t>e</w:t>
      </w:r>
      <w:r w:rsidR="08163013">
        <w:t xml:space="preserve">). Toto určení přidalo k Rufusově pojetí pravdy jako specifické rovnosti </w:t>
      </w:r>
      <w:r w:rsidR="08706BAE">
        <w:t>(</w:t>
      </w:r>
      <w:r w:rsidR="08706BAE" w:rsidRPr="08706BAE">
        <w:rPr>
          <w:i/>
        </w:rPr>
        <w:t>coaequatio</w:t>
      </w:r>
      <w:r w:rsidR="08706BAE">
        <w:t xml:space="preserve">) </w:t>
      </w:r>
      <w:r w:rsidR="08163013">
        <w:t xml:space="preserve">také pojetí pravdy jako </w:t>
      </w:r>
      <w:r w:rsidR="08706BAE">
        <w:t xml:space="preserve">podobnosti </w:t>
      </w:r>
      <w:r w:rsidR="08323810">
        <w:t>(</w:t>
      </w:r>
      <w:r w:rsidR="08323810" w:rsidRPr="08323810">
        <w:rPr>
          <w:i/>
        </w:rPr>
        <w:t>adaequatio</w:t>
      </w:r>
      <w:r w:rsidR="08323810">
        <w:t xml:space="preserve">) </w:t>
      </w:r>
      <w:r w:rsidR="08706BAE">
        <w:t xml:space="preserve">objektivních </w:t>
      </w:r>
      <w:r w:rsidR="00962190">
        <w:rPr>
          <w:i/>
        </w:rPr>
        <w:t>species</w:t>
      </w:r>
      <w:r w:rsidR="08706BAE">
        <w:t xml:space="preserve"> (exemplární vs. seminální druh)</w:t>
      </w:r>
      <w:r w:rsidR="08163013">
        <w:rPr>
          <w:i/>
        </w:rPr>
        <w:fldChar w:fldCharType="begin"/>
      </w:r>
      <w:r w:rsidR="08163013">
        <w:instrText xml:space="preserve"> XE "nutnost:</w:instrText>
      </w:r>
      <w:r w:rsidR="08163013" w:rsidRPr="00783B27">
        <w:rPr>
          <w:i/>
        </w:rPr>
        <w:instrText>per se</w:instrText>
      </w:r>
      <w:r w:rsidR="08163013">
        <w:instrText xml:space="preserve">" </w:instrText>
      </w:r>
      <w:r w:rsidR="08163013">
        <w:rPr>
          <w:i/>
        </w:rPr>
        <w:fldChar w:fldCharType="end"/>
      </w:r>
      <w:r w:rsidR="08163013">
        <w:t xml:space="preserve">. Asimilace </w:t>
      </w:r>
      <w:r w:rsidR="08323810">
        <w:t xml:space="preserve">obou druhů </w:t>
      </w:r>
      <w:r w:rsidR="085264A4">
        <w:t xml:space="preserve">vytváří nový metafyzický smysl </w:t>
      </w:r>
      <w:r w:rsidR="082A7CBE">
        <w:t xml:space="preserve">objektivně daného </w:t>
      </w:r>
      <w:r w:rsidR="08163013" w:rsidRPr="00273106">
        <w:t>jsoucna</w:t>
      </w:r>
      <w:r w:rsidR="08163013">
        <w:t>, které je v intelektu přítomné díky vlastní objektivitě (</w:t>
      </w:r>
      <w:r w:rsidR="08163013" w:rsidRPr="0024407A">
        <w:rPr>
          <w:i/>
        </w:rPr>
        <w:t>per se est praesens intellectui</w:t>
      </w:r>
      <w:r w:rsidR="08163013">
        <w:t xml:space="preserve">). Virtuální subjekt v modu pseudo-aristotelské adekvace poznává virtuální svět neexistujících </w:t>
      </w:r>
      <w:r w:rsidR="00962190">
        <w:rPr>
          <w:i/>
        </w:rPr>
        <w:t>species</w:t>
      </w:r>
      <w:r w:rsidR="08163013">
        <w:t xml:space="preserve"> třetího druhu. Akademické Fúrie přesídlené z Oxfordu do Paříže pomohly modernistům vytvořit plně virtuální podsvětí</w:t>
      </w:r>
      <w:r w:rsidR="0041766E">
        <w:t>. O</w:t>
      </w:r>
      <w:r w:rsidR="08163013">
        <w:t>bjektivně poznávají</w:t>
      </w:r>
      <w:r w:rsidR="0041766E">
        <w:t xml:space="preserve">cí ilumináti jej </w:t>
      </w:r>
      <w:r w:rsidR="08163013">
        <w:t>považuj</w:t>
      </w:r>
      <w:r w:rsidR="0041766E">
        <w:t xml:space="preserve">í za jejich </w:t>
      </w:r>
      <w:r w:rsidR="08163013">
        <w:t xml:space="preserve">pravý domov až dodnes. </w:t>
      </w:r>
      <w:r w:rsidR="009222F9">
        <w:t>O</w:t>
      </w:r>
      <w:r w:rsidR="08163013">
        <w:t>bjektivní</w:t>
      </w:r>
      <w:r w:rsidR="009222F9">
        <w:t xml:space="preserve"> diakosmos </w:t>
      </w:r>
      <w:r w:rsidR="08163013" w:rsidRPr="00273106">
        <w:t>potřebuje externí věc</w:t>
      </w:r>
      <w:r w:rsidR="009222F9">
        <w:t>i</w:t>
      </w:r>
      <w:r w:rsidR="08163013" w:rsidRPr="00273106">
        <w:t xml:space="preserve"> jen jako doklad imanentní schopnosti vidět předem dané formy </w:t>
      </w:r>
      <w:r w:rsidR="08163013">
        <w:t xml:space="preserve">objektivně „exsistující“ v modu </w:t>
      </w:r>
      <w:r w:rsidR="08163013" w:rsidRPr="0024407A">
        <w:rPr>
          <w:i/>
        </w:rPr>
        <w:t>per se</w:t>
      </w:r>
      <w:r w:rsidR="08163013" w:rsidRPr="00273106">
        <w:t xml:space="preserve">. </w:t>
      </w:r>
      <w:r w:rsidR="08163013">
        <w:t xml:space="preserve">Koncept existuje v klasickém aristotelismu proto, že poznávající mysl existuje v těle a poznává </w:t>
      </w:r>
      <w:r w:rsidR="08F661D3">
        <w:t xml:space="preserve">reálné věci </w:t>
      </w:r>
      <w:r w:rsidR="08163013">
        <w:t xml:space="preserve">skrze smysly. Druhý averroismus dal hyparchickou </w:t>
      </w:r>
      <w:r w:rsidR="08C60270">
        <w:t xml:space="preserve">aktualitu prvních substancí </w:t>
      </w:r>
      <w:r w:rsidR="08163013">
        <w:t xml:space="preserve">i do oblasti hypostázovaných </w:t>
      </w:r>
      <w:r w:rsidR="00962190" w:rsidRPr="00BC2C17">
        <w:t>species</w:t>
      </w:r>
      <w:r w:rsidR="08163013">
        <w:t>, která dostala skrze virtuální subjekt nový statut prvních substancí</w:t>
      </w:r>
      <w:r w:rsidR="08163013" w:rsidRPr="00273106">
        <w:t xml:space="preserve">. </w:t>
      </w:r>
      <w:r w:rsidR="08163013">
        <w:t xml:space="preserve">Poznání asimiluje </w:t>
      </w:r>
      <w:r w:rsidR="08163013">
        <w:lastRenderedPageBreak/>
        <w:t xml:space="preserve">v Rufusově modu </w:t>
      </w:r>
      <w:r w:rsidR="08163013" w:rsidRPr="004517B3">
        <w:rPr>
          <w:i/>
        </w:rPr>
        <w:t>informatio</w:t>
      </w:r>
      <w:r w:rsidR="08163013">
        <w:rPr>
          <w:i/>
        </w:rPr>
        <w:fldChar w:fldCharType="begin"/>
      </w:r>
      <w:r w:rsidR="08163013">
        <w:instrText xml:space="preserve"> XE "</w:instrText>
      </w:r>
      <w:r w:rsidR="08163013" w:rsidRPr="00BA0B31">
        <w:rPr>
          <w:i/>
        </w:rPr>
        <w:instrText>informatio</w:instrText>
      </w:r>
      <w:r w:rsidR="08163013">
        <w:instrText xml:space="preserve">" </w:instrText>
      </w:r>
      <w:r w:rsidR="08163013">
        <w:rPr>
          <w:i/>
        </w:rPr>
        <w:fldChar w:fldCharType="end"/>
      </w:r>
      <w:r w:rsidR="08163013">
        <w:t xml:space="preserve"> (</w:t>
      </w:r>
      <w:r w:rsidR="086041B5">
        <w:t>OBJ II, kap. 3</w:t>
      </w:r>
      <w:r w:rsidR="08163013">
        <w:t>.3.2) specifické bytí jsoucna</w:t>
      </w:r>
      <w:r w:rsidR="008731DB">
        <w:t>. Toto o</w:t>
      </w:r>
      <w:r w:rsidR="008731DB">
        <w:rPr>
          <w:szCs w:val="24"/>
          <w:lang w:val="de-DE"/>
        </w:rPr>
        <w:t xml:space="preserve">bjektivní </w:t>
      </w:r>
      <w:r w:rsidR="008731DB">
        <w:rPr>
          <w:i/>
          <w:szCs w:val="24"/>
          <w:lang w:val="de-DE"/>
        </w:rPr>
        <w:t>scibile</w:t>
      </w:r>
      <w:r w:rsidR="008731DB">
        <w:rPr>
          <w:szCs w:val="24"/>
          <w:lang w:val="de-DE"/>
        </w:rPr>
        <w:t xml:space="preserve"> </w:t>
      </w:r>
      <w:r w:rsidR="08163013">
        <w:t xml:space="preserve">je v realitě i v mysli dáno hypostaticky v modu </w:t>
      </w:r>
      <w:r w:rsidR="08163013" w:rsidRPr="004517B3">
        <w:rPr>
          <w:i/>
        </w:rPr>
        <w:t>per se</w:t>
      </w:r>
      <w:r w:rsidR="08163013" w:rsidRPr="00273106">
        <w:t xml:space="preserve">. </w:t>
      </w:r>
      <w:r w:rsidR="08163013">
        <w:t>Nová v</w:t>
      </w:r>
      <w:r w:rsidR="08163013" w:rsidRPr="00273106">
        <w:t>ěc</w:t>
      </w:r>
      <w:r w:rsidR="08163013">
        <w:t xml:space="preserve"> moderny </w:t>
      </w:r>
      <w:r w:rsidR="08163013">
        <w:fldChar w:fldCharType="begin"/>
      </w:r>
      <w:r w:rsidR="08163013">
        <w:instrText xml:space="preserve"> XE "</w:instrText>
      </w:r>
      <w:r w:rsidR="08163013" w:rsidRPr="008B2F11">
        <w:instrText>substance:objektivní</w:instrText>
      </w:r>
      <w:r w:rsidR="08163013">
        <w:instrText xml:space="preserve">" </w:instrText>
      </w:r>
      <w:r w:rsidR="08163013">
        <w:fldChar w:fldCharType="end"/>
      </w:r>
      <w:r w:rsidR="08163013">
        <w:t xml:space="preserve">(Pechamovo </w:t>
      </w:r>
      <w:r w:rsidR="08163013" w:rsidRPr="00B96BF4">
        <w:rPr>
          <w:i/>
        </w:rPr>
        <w:t>cognoscibile</w:t>
      </w:r>
      <w:r w:rsidR="08163013">
        <w:t xml:space="preserve">, Rufusovo </w:t>
      </w:r>
      <w:r w:rsidR="08163013" w:rsidRPr="00B96BF4">
        <w:rPr>
          <w:i/>
        </w:rPr>
        <w:t>scibile</w:t>
      </w:r>
      <w:r w:rsidR="08163013">
        <w:t xml:space="preserve">) </w:t>
      </w:r>
      <w:r w:rsidR="08163013" w:rsidRPr="00273106">
        <w:t xml:space="preserve">determinuje </w:t>
      </w:r>
      <w:r w:rsidR="08163013">
        <w:t xml:space="preserve">poznání v modu </w:t>
      </w:r>
      <w:r w:rsidR="08163013" w:rsidRPr="00805A8D">
        <w:rPr>
          <w:i/>
        </w:rPr>
        <w:t>similiter</w:t>
      </w:r>
      <w:r w:rsidR="08163013" w:rsidRPr="00273106">
        <w:t xml:space="preserve"> </w:t>
      </w:r>
      <w:r w:rsidR="08163013">
        <w:t xml:space="preserve">daném jako objektivní asimilace </w:t>
      </w:r>
      <w:r w:rsidR="00700502" w:rsidRPr="00700502">
        <w:t>species</w:t>
      </w:r>
      <w:r w:rsidR="08163013">
        <w:t xml:space="preserve">. Virtuální subjekt </w:t>
      </w:r>
      <w:r w:rsidR="008C138C">
        <w:t>žije v diakosmickém</w:t>
      </w:r>
      <w:r w:rsidR="08163013">
        <w:t xml:space="preserve"> ráj</w:t>
      </w:r>
      <w:r w:rsidR="008C138C">
        <w:t>i</w:t>
      </w:r>
      <w:r w:rsidR="08163013">
        <w:t xml:space="preserve">, kde se poznávají obě </w:t>
      </w:r>
      <w:r w:rsidR="00962190" w:rsidRPr="00160B02">
        <w:t>species</w:t>
      </w:r>
      <w:r w:rsidR="08163013">
        <w:t xml:space="preserve"> ve světě a v mysli, jako milenec a milenka v </w:t>
      </w:r>
      <w:r w:rsidR="08163013" w:rsidRPr="088515A1">
        <w:rPr>
          <w:i/>
        </w:rPr>
        <w:t>Písni písní</w:t>
      </w:r>
      <w:r w:rsidR="08163013">
        <w:t xml:space="preserve">. Rufusovo </w:t>
      </w:r>
      <w:r w:rsidR="08163013" w:rsidRPr="006D32D8">
        <w:rPr>
          <w:i/>
        </w:rPr>
        <w:t>scibile</w:t>
      </w:r>
      <w:r w:rsidR="08163013">
        <w:t xml:space="preserve"> se změnilo v objektivní konjunkci obou </w:t>
      </w:r>
      <w:r w:rsidR="00962190">
        <w:rPr>
          <w:i/>
        </w:rPr>
        <w:t>species</w:t>
      </w:r>
      <w:r w:rsidR="08163013">
        <w:t xml:space="preserve"> na Pechamovo </w:t>
      </w:r>
      <w:r w:rsidR="08163013" w:rsidRPr="006D32D8">
        <w:rPr>
          <w:i/>
        </w:rPr>
        <w:t>cognoscibile</w:t>
      </w:r>
      <w:r w:rsidR="00700502">
        <w:t>.</w:t>
      </w:r>
      <w:r w:rsidR="00A3114D">
        <w:t xml:space="preserve"> </w:t>
      </w:r>
      <w:r w:rsidR="00334A7A">
        <w:t>Objektivní kopulace dvou mytologických entit daná v citovaném termínu „</w:t>
      </w:r>
      <w:r w:rsidR="00334A7A" w:rsidRPr="00273106">
        <w:rPr>
          <w:i/>
        </w:rPr>
        <w:t>ipsa potentia cognitiva assimilatur ipsi cognoscibili</w:t>
      </w:r>
      <w:r w:rsidR="00334A7A">
        <w:t>“ představuje zakládající mýtus moderny, který produkuje kosmogonii moderních věd (</w:t>
      </w:r>
      <w:r w:rsidR="00334A7A" w:rsidRPr="00334A7A">
        <w:rPr>
          <w:i/>
        </w:rPr>
        <w:t>ortus scientiarum</w:t>
      </w:r>
      <w:r w:rsidR="00334A7A">
        <w:t>)</w:t>
      </w:r>
      <w:r w:rsidR="00700502">
        <w:t xml:space="preserve">. Konjunkce obou forem ipseity </w:t>
      </w:r>
      <w:r w:rsidR="00D5645F">
        <w:t>v moduz „</w:t>
      </w:r>
      <w:r w:rsidR="00D5645F" w:rsidRPr="0037465C">
        <w:rPr>
          <w:i/>
          <w:lang w:eastAsia="en-US"/>
        </w:rPr>
        <w:t>ip</w:t>
      </w:r>
      <w:r w:rsidR="00D5645F">
        <w:rPr>
          <w:i/>
          <w:lang w:eastAsia="en-US"/>
        </w:rPr>
        <w:t>sa</w:t>
      </w:r>
      <w:r w:rsidR="00D5645F">
        <w:rPr>
          <w:rFonts w:cs="Calibri"/>
          <w:i/>
          <w:lang w:eastAsia="en-US"/>
        </w:rPr>
        <w:t>—</w:t>
      </w:r>
      <w:r w:rsidR="00D5645F">
        <w:rPr>
          <w:i/>
          <w:lang w:eastAsia="en-US"/>
        </w:rPr>
        <w:t>ipsi</w:t>
      </w:r>
      <w:r w:rsidR="00D5645F" w:rsidRPr="00D5645F">
        <w:rPr>
          <w:lang w:eastAsia="en-US"/>
        </w:rPr>
        <w:t>“</w:t>
      </w:r>
      <w:r w:rsidR="00D5645F">
        <w:rPr>
          <w:i/>
          <w:lang w:eastAsia="en-US"/>
        </w:rPr>
        <w:t xml:space="preserve"> </w:t>
      </w:r>
      <w:r w:rsidR="00D5645F">
        <w:rPr>
          <w:lang w:eastAsia="en-US"/>
        </w:rPr>
        <w:t xml:space="preserve">je dána </w:t>
      </w:r>
      <w:r w:rsidR="00011027">
        <w:rPr>
          <w:lang w:eastAsia="en-US"/>
        </w:rPr>
        <w:t xml:space="preserve">v gramatickém modu </w:t>
      </w:r>
      <w:r w:rsidR="00D5645F" w:rsidRPr="00D5645F">
        <w:rPr>
          <w:i/>
          <w:lang w:eastAsia="en-US"/>
        </w:rPr>
        <w:t>dativus obiectivus</w:t>
      </w:r>
      <w:r w:rsidR="000F07D4">
        <w:rPr>
          <w:lang w:eastAsia="en-US"/>
        </w:rPr>
        <w:t xml:space="preserve">. Tento dativ </w:t>
      </w:r>
      <w:r w:rsidR="08163013">
        <w:t>zaklád</w:t>
      </w:r>
      <w:r w:rsidR="00700502">
        <w:t>á</w:t>
      </w:r>
      <w:r w:rsidR="08163013">
        <w:t xml:space="preserve"> novou </w:t>
      </w:r>
      <w:r w:rsidR="00700502">
        <w:t>donaci</w:t>
      </w:r>
      <w:r w:rsidR="08163013">
        <w:t xml:space="preserve"> jsoucna </w:t>
      </w:r>
      <w:r w:rsidR="000F07D4">
        <w:t xml:space="preserve">určenou </w:t>
      </w:r>
      <w:r w:rsidR="00011027">
        <w:t xml:space="preserve">skrze nový proces přivlastnění jsoucna jako objektivity </w:t>
      </w:r>
      <w:r w:rsidR="08163013">
        <w:t>(</w:t>
      </w:r>
      <w:r w:rsidR="08163013" w:rsidRPr="0031493C">
        <w:rPr>
          <w:i/>
        </w:rPr>
        <w:t>dativus posse</w:t>
      </w:r>
      <w:r w:rsidR="08163013">
        <w:rPr>
          <w:i/>
        </w:rPr>
        <w:t>s</w:t>
      </w:r>
      <w:r w:rsidR="08163013" w:rsidRPr="0031493C">
        <w:rPr>
          <w:i/>
        </w:rPr>
        <w:t>sivus</w:t>
      </w:r>
      <w:r w:rsidR="08163013">
        <w:rPr>
          <w:i/>
        </w:rPr>
        <w:fldChar w:fldCharType="begin"/>
      </w:r>
      <w:r w:rsidR="08163013">
        <w:instrText xml:space="preserve"> XE "</w:instrText>
      </w:r>
      <w:r w:rsidR="08163013" w:rsidRPr="00461B3F">
        <w:rPr>
          <w:i/>
        </w:rPr>
        <w:instrText>d</w:instrText>
      </w:r>
      <w:r w:rsidR="08163013" w:rsidRPr="00461B3F">
        <w:rPr>
          <w:i/>
          <w:iCs/>
        </w:rPr>
        <w:instrText>ativus possessivus</w:instrText>
      </w:r>
      <w:r w:rsidR="08163013">
        <w:instrText xml:space="preserve">" </w:instrText>
      </w:r>
      <w:r w:rsidR="08163013">
        <w:rPr>
          <w:i/>
        </w:rPr>
        <w:fldChar w:fldCharType="end"/>
      </w:r>
      <w:r w:rsidR="00D5645F">
        <w:t>, kap. 4</w:t>
      </w:r>
      <w:r w:rsidR="08163013">
        <w:t xml:space="preserve">). </w:t>
      </w:r>
      <w:r w:rsidR="00354A6B" w:rsidRPr="00354A6B">
        <w:t xml:space="preserve">V aktu darování </w:t>
      </w:r>
      <w:r w:rsidR="00354A6B">
        <w:t xml:space="preserve">(Heideggerovo </w:t>
      </w:r>
      <w:r w:rsidR="00354A6B" w:rsidRPr="00284F62">
        <w:rPr>
          <w:i/>
        </w:rPr>
        <w:t>Es gibt</w:t>
      </w:r>
      <w:r w:rsidR="00354A6B">
        <w:rPr>
          <w:i/>
        </w:rPr>
        <w:fldChar w:fldCharType="begin"/>
      </w:r>
      <w:r w:rsidR="00354A6B">
        <w:instrText xml:space="preserve"> XE "</w:instrText>
      </w:r>
      <w:r w:rsidR="00354A6B" w:rsidRPr="00C04EEF">
        <w:rPr>
          <w:i/>
        </w:rPr>
        <w:instrText>Es gibt</w:instrText>
      </w:r>
      <w:r w:rsidR="00354A6B">
        <w:instrText xml:space="preserve">" </w:instrText>
      </w:r>
      <w:r w:rsidR="00354A6B">
        <w:rPr>
          <w:i/>
        </w:rPr>
        <w:fldChar w:fldCharType="end"/>
      </w:r>
      <w:r w:rsidR="00354A6B">
        <w:t xml:space="preserve">) </w:t>
      </w:r>
      <w:r w:rsidR="00354A6B" w:rsidRPr="00354A6B">
        <w:t xml:space="preserve">vytvořeném prostřednictvím mytologické kopulace, se intelekt dostává do oblasti </w:t>
      </w:r>
      <w:r w:rsidR="00354A6B">
        <w:t xml:space="preserve">inteligibilních </w:t>
      </w:r>
      <w:r w:rsidR="00354A6B" w:rsidRPr="00354A6B">
        <w:t>forem, která ne</w:t>
      </w:r>
      <w:r w:rsidR="00354A6B">
        <w:t>jsou daány abstrakcí z reality</w:t>
      </w:r>
      <w:r w:rsidR="00354A6B" w:rsidRPr="00354A6B">
        <w:t>.</w:t>
      </w:r>
      <w:r w:rsidR="00354A6B">
        <w:t xml:space="preserve"> </w:t>
      </w:r>
      <w:r w:rsidR="08163013">
        <w:t xml:space="preserve">Pravda </w:t>
      </w:r>
      <w:r w:rsidR="08163013" w:rsidRPr="00662431">
        <w:rPr>
          <w:i/>
        </w:rPr>
        <w:t>Modernorum</w:t>
      </w:r>
      <w:r w:rsidR="08163013">
        <w:t xml:space="preserve"> se změnila z modu adekvace na univerzální proces objektivní asimilace</w:t>
      </w:r>
      <w:r w:rsidR="08163013">
        <w:fldChar w:fldCharType="begin"/>
      </w:r>
      <w:r w:rsidR="08163013">
        <w:instrText xml:space="preserve"> XE "</w:instrText>
      </w:r>
      <w:r w:rsidR="08163013" w:rsidRPr="000700B4">
        <w:instrText>pravda:asimilace</w:instrText>
      </w:r>
      <w:r w:rsidR="08163013">
        <w:instrText xml:space="preserve">" </w:instrText>
      </w:r>
      <w:r w:rsidR="08163013">
        <w:fldChar w:fldCharType="end"/>
      </w:r>
      <w:r w:rsidR="08163013">
        <w:t xml:space="preserve">. </w:t>
      </w:r>
      <w:r w:rsidR="007B3BC1">
        <w:t xml:space="preserve">Bez mytologické kopulace není moderní věda možná, protože teorie pravdy jako asimilace se bez spojení </w:t>
      </w:r>
      <w:r w:rsidR="007B3BC1" w:rsidRPr="007B3BC1">
        <w:rPr>
          <w:i/>
        </w:rPr>
        <w:t>tertium ens</w:t>
      </w:r>
      <w:r w:rsidR="007B3BC1">
        <w:t xml:space="preserve"> nemůže obejít. </w:t>
      </w:r>
      <w:r w:rsidR="00331010" w:rsidRPr="00331010">
        <w:t xml:space="preserve">Moderní věda tak vytváří </w:t>
      </w:r>
      <w:r w:rsidR="00331010">
        <w:t xml:space="preserve">objektivní kosmologii v modu </w:t>
      </w:r>
      <w:r w:rsidR="00331010" w:rsidRPr="001814D7">
        <w:rPr>
          <w:i/>
        </w:rPr>
        <w:t>Cargo cult</w:t>
      </w:r>
      <w:r w:rsidR="008A65BB">
        <w:rPr>
          <w:i/>
        </w:rPr>
        <w:fldChar w:fldCharType="begin"/>
      </w:r>
      <w:r w:rsidR="008A65BB">
        <w:instrText xml:space="preserve"> XE "</w:instrText>
      </w:r>
      <w:r w:rsidR="008A65BB" w:rsidRPr="00ED6D3E">
        <w:rPr>
          <w:i/>
          <w:szCs w:val="14"/>
        </w:rPr>
        <w:instrText>Cargo cult</w:instrText>
      </w:r>
      <w:r w:rsidR="008A65BB">
        <w:instrText xml:space="preserve">" </w:instrText>
      </w:r>
      <w:r w:rsidR="008A65BB">
        <w:rPr>
          <w:i/>
        </w:rPr>
        <w:fldChar w:fldCharType="end"/>
      </w:r>
      <w:r w:rsidR="00331010">
        <w:t>, která dosti uboze (tj</w:t>
      </w:r>
      <w:r w:rsidR="001814D7">
        <w:t>.</w:t>
      </w:r>
      <w:r w:rsidR="00331010">
        <w:t xml:space="preserve"> v modu </w:t>
      </w:r>
      <w:r w:rsidR="001814D7">
        <w:t>objektivního simulákra</w:t>
      </w:r>
      <w:r w:rsidR="00331010">
        <w:t xml:space="preserve">) paroduje klasický </w:t>
      </w:r>
      <w:r w:rsidR="00331010" w:rsidRPr="00331010">
        <w:t>rituál</w:t>
      </w:r>
      <w:r w:rsidR="00331010">
        <w:t xml:space="preserve"> </w:t>
      </w:r>
      <w:r w:rsidR="00331010" w:rsidRPr="00331010">
        <w:t xml:space="preserve">posvátného spojení </w:t>
      </w:r>
      <w:r w:rsidR="00331010">
        <w:t xml:space="preserve">reálně existujícího </w:t>
      </w:r>
      <w:r w:rsidR="00331010" w:rsidRPr="00331010">
        <w:t xml:space="preserve">krále a </w:t>
      </w:r>
      <w:r w:rsidR="00331010">
        <w:t xml:space="preserve">reálně existující </w:t>
      </w:r>
      <w:r w:rsidR="00331010" w:rsidRPr="00331010">
        <w:t xml:space="preserve">kněžky </w:t>
      </w:r>
      <w:r w:rsidR="001814D7">
        <w:t>podaný v </w:t>
      </w:r>
      <w:r w:rsidR="00D873D3">
        <w:t>za</w:t>
      </w:r>
      <w:r w:rsidR="001814D7">
        <w:t xml:space="preserve">kládajícím </w:t>
      </w:r>
      <w:r w:rsidR="00331010" w:rsidRPr="00331010">
        <w:t xml:space="preserve">mýtu </w:t>
      </w:r>
      <w:r w:rsidR="00331010" w:rsidRPr="00331010">
        <w:rPr>
          <w:i/>
        </w:rPr>
        <w:t>Enúma Eliš</w:t>
      </w:r>
      <w:r w:rsidR="00513047">
        <w:rPr>
          <w:i/>
        </w:rPr>
        <w:fldChar w:fldCharType="begin"/>
      </w:r>
      <w:r w:rsidR="00513047">
        <w:instrText xml:space="preserve"> XE "</w:instrText>
      </w:r>
      <w:r w:rsidR="00513047" w:rsidRPr="00025CC0">
        <w:rPr>
          <w:i/>
        </w:rPr>
        <w:instrText>Enúma Eliš</w:instrText>
      </w:r>
      <w:r w:rsidR="00513047">
        <w:instrText xml:space="preserve">" </w:instrText>
      </w:r>
      <w:r w:rsidR="00513047">
        <w:rPr>
          <w:i/>
        </w:rPr>
        <w:fldChar w:fldCharType="end"/>
      </w:r>
      <w:r w:rsidR="00331010" w:rsidRPr="00331010">
        <w:t xml:space="preserve">. </w:t>
      </w:r>
      <w:r w:rsidR="00331010">
        <w:t xml:space="preserve">V epoše metafyzického nihilismu se z objektivní kopulace scholastické moderny nakonec stala pouhá intelektuální masturbace prováděná jako nihilistické </w:t>
      </w:r>
      <w:r w:rsidR="00331010" w:rsidRPr="00331010">
        <w:rPr>
          <w:i/>
        </w:rPr>
        <w:t>informatio</w:t>
      </w:r>
      <w:r w:rsidR="00331010">
        <w:t xml:space="preserve"> ve světě korporátně utvářených a manipulovaných </w:t>
      </w:r>
      <w:r w:rsidR="00331010" w:rsidRPr="00331010">
        <w:rPr>
          <w:i/>
        </w:rPr>
        <w:t>scibile</w:t>
      </w:r>
      <w:r w:rsidR="00A3114D">
        <w:t>.</w:t>
      </w:r>
    </w:p>
    <w:p w:rsidR="08163013" w:rsidRPr="00273106" w:rsidRDefault="001C3785" w:rsidP="00A3114D">
      <w:pPr>
        <w:ind w:firstLine="397"/>
      </w:pPr>
      <w:r>
        <w:t>Obje</w:t>
      </w:r>
      <w:r w:rsidR="00DD2655">
        <w:t>k</w:t>
      </w:r>
      <w:r>
        <w:t xml:space="preserve">tivní teorie pravdy jako asimilace má ve svém základu </w:t>
      </w:r>
      <w:r w:rsidR="08163013">
        <w:t>demiurgické přivlastnění světa</w:t>
      </w:r>
      <w:r>
        <w:t xml:space="preserve">, které založil </w:t>
      </w:r>
      <w:r w:rsidR="08163013">
        <w:t>Bonaventur</w:t>
      </w:r>
      <w:r>
        <w:t>a</w:t>
      </w:r>
      <w:r w:rsidR="08163013">
        <w:t xml:space="preserve">. </w:t>
      </w:r>
      <w:r w:rsidR="08163013" w:rsidRPr="00273106">
        <w:t xml:space="preserve">Poznání </w:t>
      </w:r>
      <w:r w:rsidR="08163013">
        <w:t>není adekvace</w:t>
      </w:r>
      <w:r w:rsidR="08163013" w:rsidRPr="00273106">
        <w:t xml:space="preserve"> </w:t>
      </w:r>
      <w:r w:rsidR="08163013">
        <w:t xml:space="preserve">intelektu </w:t>
      </w:r>
      <w:r w:rsidR="08163013" w:rsidRPr="00273106">
        <w:t>k</w:t>
      </w:r>
      <w:r w:rsidR="00E2670A">
        <w:t> </w:t>
      </w:r>
      <w:r w:rsidR="08163013" w:rsidRPr="00273106">
        <w:t>věci</w:t>
      </w:r>
      <w:r w:rsidR="00E2670A">
        <w:t xml:space="preserve">. Mysl se </w:t>
      </w:r>
      <w:r w:rsidR="08163013" w:rsidRPr="00273106">
        <w:t>přibližuje k poznávané věci procesem objektivní</w:t>
      </w:r>
      <w:r w:rsidR="08163013">
        <w:t>ho náhledu determinovaného pojetím pravdy jako voluntaristické asimilace jsoucna</w:t>
      </w:r>
      <w:r w:rsidR="08163013" w:rsidRPr="00273106">
        <w:t xml:space="preserve">. </w:t>
      </w:r>
      <w:r w:rsidR="00E2670A" w:rsidRPr="00E2670A">
        <w:t xml:space="preserve">Moderní poznání je mocí demiurgické vůle, nikoli aristotelskou vědou. </w:t>
      </w:r>
      <w:r w:rsidR="08163013">
        <w:t>Tento styl pravdy a poznání ve stejné době rozvíjí Petrus Olivi v komen</w:t>
      </w:r>
      <w:r w:rsidR="084238F3">
        <w:t xml:space="preserve">táři ke </w:t>
      </w:r>
      <w:r w:rsidR="004560E6">
        <w:t xml:space="preserve">druhé knize </w:t>
      </w:r>
      <w:r w:rsidR="084238F3">
        <w:t>Sentencí (kap. 5</w:t>
      </w:r>
      <w:r w:rsidR="08163013">
        <w:t xml:space="preserve">.1.3). Synkretismus aristotelského </w:t>
      </w:r>
      <w:r w:rsidR="004D3E36">
        <w:t xml:space="preserve">a objektivního </w:t>
      </w:r>
      <w:r w:rsidR="08163013">
        <w:t>schématu poznání ukazuje tento citát.</w:t>
      </w:r>
    </w:p>
    <w:p w:rsidR="08163013" w:rsidRPr="00DB7F9B" w:rsidRDefault="08163013" w:rsidP="08163013">
      <w:pPr>
        <w:pStyle w:val="Citace"/>
        <w:rPr>
          <w:noProof/>
          <w:szCs w:val="15"/>
          <w:lang w:val="cs-CZ"/>
        </w:rPr>
      </w:pPr>
      <w:r w:rsidRPr="00273106">
        <w:rPr>
          <w:noProof/>
          <w:szCs w:val="15"/>
          <w:lang w:val="cs-CZ"/>
        </w:rPr>
        <w:lastRenderedPageBreak/>
        <w:t>„</w:t>
      </w:r>
      <w:r w:rsidR="00FF0BEF">
        <w:rPr>
          <w:noProof/>
          <w:szCs w:val="15"/>
          <w:lang w:val="cs-CZ"/>
        </w:rPr>
        <w:t>Reálně v</w:t>
      </w:r>
      <w:r>
        <w:rPr>
          <w:noProof/>
          <w:szCs w:val="15"/>
          <w:lang w:val="cs-CZ"/>
        </w:rPr>
        <w:t>ěc a její intence v mysli se liší esenciálně. Proto není možné, aby v</w:t>
      </w:r>
      <w:r w:rsidR="00FF0BEF">
        <w:rPr>
          <w:noProof/>
          <w:szCs w:val="15"/>
          <w:lang w:val="cs-CZ"/>
        </w:rPr>
        <w:t>ěc a intence byly stejné</w:t>
      </w:r>
      <w:r>
        <w:rPr>
          <w:noProof/>
          <w:szCs w:val="15"/>
          <w:lang w:val="cs-CZ"/>
        </w:rPr>
        <w:t>. Intence je mysli dána formálně</w:t>
      </w:r>
      <w:r w:rsidR="00FF0BEF">
        <w:rPr>
          <w:noProof/>
          <w:szCs w:val="15"/>
          <w:lang w:val="cs-CZ"/>
        </w:rPr>
        <w:t xml:space="preserve">, ale </w:t>
      </w:r>
      <w:r>
        <w:rPr>
          <w:noProof/>
          <w:szCs w:val="15"/>
          <w:lang w:val="cs-CZ"/>
        </w:rPr>
        <w:t>věc pohybuje intelektem objektivně (</w:t>
      </w:r>
      <w:r w:rsidRPr="00273106">
        <w:rPr>
          <w:i/>
          <w:szCs w:val="12"/>
        </w:rPr>
        <w:t>res</w:t>
      </w:r>
      <w:r w:rsidRPr="00273106">
        <w:rPr>
          <w:i/>
          <w:szCs w:val="16"/>
        </w:rPr>
        <w:t xml:space="preserve"> quod </w:t>
      </w:r>
      <w:r w:rsidRPr="00273106">
        <w:rPr>
          <w:i/>
          <w:szCs w:val="17"/>
        </w:rPr>
        <w:t xml:space="preserve">movet </w:t>
      </w:r>
      <w:r w:rsidRPr="00273106">
        <w:rPr>
          <w:i/>
          <w:szCs w:val="14"/>
        </w:rPr>
        <w:t xml:space="preserve">intellectum </w:t>
      </w:r>
      <w:r w:rsidRPr="00273106">
        <w:rPr>
          <w:i/>
        </w:rPr>
        <w:t>obiective</w:t>
      </w:r>
      <w:r>
        <w:rPr>
          <w:noProof/>
          <w:szCs w:val="15"/>
          <w:lang w:val="cs-CZ"/>
        </w:rPr>
        <w:t xml:space="preserve">). Proto intelekt nemůže poznat věci jinak, než skrze intenci.“ </w:t>
      </w:r>
      <w:r>
        <w:rPr>
          <w:rStyle w:val="Znakapoznpodarou"/>
        </w:rPr>
        <w:footnoteReference w:id="111"/>
      </w:r>
    </w:p>
    <w:p w:rsidR="00657BF9" w:rsidRDefault="08163013" w:rsidP="00657BF9">
      <w:r>
        <w:t>Pecham</w:t>
      </w:r>
      <w:r w:rsidRPr="00273106">
        <w:t xml:space="preserve"> ví, že věc není v mysli dána </w:t>
      </w:r>
      <w:r>
        <w:t xml:space="preserve">stejně </w:t>
      </w:r>
      <w:r w:rsidRPr="00273106">
        <w:t xml:space="preserve">jako </w:t>
      </w:r>
      <w:r>
        <w:t xml:space="preserve">externí </w:t>
      </w:r>
      <w:r w:rsidRPr="00273106">
        <w:t>první substance (</w:t>
      </w:r>
      <w:r w:rsidRPr="00273106">
        <w:rPr>
          <w:i/>
        </w:rPr>
        <w:t xml:space="preserve">res </w:t>
      </w:r>
      <w:r w:rsidRPr="00273106">
        <w:rPr>
          <w:i/>
          <w:szCs w:val="12"/>
        </w:rPr>
        <w:t xml:space="preserve">et </w:t>
      </w:r>
      <w:r w:rsidRPr="00273106">
        <w:rPr>
          <w:i/>
        </w:rPr>
        <w:t xml:space="preserve">intentio essentialiter </w:t>
      </w:r>
      <w:r w:rsidRPr="00273106">
        <w:rPr>
          <w:i/>
          <w:szCs w:val="12"/>
        </w:rPr>
        <w:t>differunt</w:t>
      </w:r>
      <w:r w:rsidRPr="00273106">
        <w:t xml:space="preserve">). </w:t>
      </w:r>
      <w:r>
        <w:t xml:space="preserve">Termín </w:t>
      </w:r>
      <w:r w:rsidR="00A509E2">
        <w:t>„</w:t>
      </w:r>
      <w:r w:rsidRPr="00086B80">
        <w:rPr>
          <w:i/>
        </w:rPr>
        <w:t>res</w:t>
      </w:r>
      <w:r w:rsidR="00A509E2">
        <w:t>“</w:t>
      </w:r>
      <w:r>
        <w:t xml:space="preserve"> je třeba chápat podle Bonaventury, tedy v objektivním významu mimo první su</w:t>
      </w:r>
      <w:r w:rsidR="08742431">
        <w:t>bstanci (kap. 4</w:t>
      </w:r>
      <w:r>
        <w:t xml:space="preserve">.1.1). Věc </w:t>
      </w:r>
      <w:r w:rsidR="00163F4E">
        <w:t xml:space="preserve">jako </w:t>
      </w:r>
      <w:r w:rsidR="00163F4E" w:rsidRPr="00163F4E">
        <w:rPr>
          <w:i/>
        </w:rPr>
        <w:t>scibile</w:t>
      </w:r>
      <w:r w:rsidR="00163F4E">
        <w:t xml:space="preserve"> </w:t>
      </w:r>
      <w:r>
        <w:t xml:space="preserve">nezakládá intencionalitu skrze smyslové poznání jako v prvním averroismu, ale pohybuje myslí objektivně </w:t>
      </w:r>
      <w:r w:rsidRPr="00273106">
        <w:t>(</w:t>
      </w:r>
      <w:r w:rsidRPr="00273106">
        <w:rPr>
          <w:i/>
          <w:szCs w:val="12"/>
        </w:rPr>
        <w:t>res</w:t>
      </w:r>
      <w:r w:rsidRPr="00273106">
        <w:rPr>
          <w:i/>
          <w:szCs w:val="16"/>
        </w:rPr>
        <w:t xml:space="preserve"> quod </w:t>
      </w:r>
      <w:r w:rsidRPr="00273106">
        <w:rPr>
          <w:i/>
          <w:szCs w:val="17"/>
        </w:rPr>
        <w:t xml:space="preserve">movet </w:t>
      </w:r>
      <w:r w:rsidRPr="00273106">
        <w:rPr>
          <w:i/>
          <w:szCs w:val="14"/>
        </w:rPr>
        <w:t xml:space="preserve">intellectum </w:t>
      </w:r>
      <w:r w:rsidRPr="00273106">
        <w:rPr>
          <w:i/>
        </w:rPr>
        <w:t>obiective</w:t>
      </w:r>
      <w:r w:rsidRPr="00273106">
        <w:t xml:space="preserve">). </w:t>
      </w:r>
      <w:r>
        <w:t>Toto mechanické pojetí poznání v modu duše jako motorického hybatele převzaté Kartéziem se zásadně liší od intencionálního aktu rece</w:t>
      </w:r>
      <w:r w:rsidR="003C4719">
        <w:t xml:space="preserve">pce skrze dvojí diafanum podle </w:t>
      </w:r>
      <w:r>
        <w:t>prvního averroismu Blundovy školy a podle CMDA (</w:t>
      </w:r>
      <w:r w:rsidR="08FC2C44">
        <w:t xml:space="preserve">OBJ I, </w:t>
      </w:r>
      <w:r>
        <w:t xml:space="preserve">kap. 2.4.4). </w:t>
      </w:r>
      <w:r w:rsidR="08C66112">
        <w:t>Moderní i</w:t>
      </w:r>
      <w:r w:rsidRPr="00273106">
        <w:t xml:space="preserve">ntence bere aktualizaci </w:t>
      </w:r>
      <w:r w:rsidR="08C66112">
        <w:t xml:space="preserve">poznání z </w:t>
      </w:r>
      <w:r w:rsidRPr="00273106">
        <w:t>činného intelektu</w:t>
      </w:r>
      <w:r>
        <w:fldChar w:fldCharType="begin"/>
      </w:r>
      <w:r>
        <w:instrText xml:space="preserve"> XE "</w:instrText>
      </w:r>
      <w:r w:rsidRPr="00F47D6D">
        <w:instrText>intencionalita:Pecham</w:instrText>
      </w:r>
      <w:r>
        <w:instrText xml:space="preserve">" </w:instrText>
      </w:r>
      <w:r>
        <w:fldChar w:fldCharType="end"/>
      </w:r>
      <w:r w:rsidRPr="00273106">
        <w:t xml:space="preserve">, který tvoří </w:t>
      </w:r>
      <w:r w:rsidR="08C66112">
        <w:t>poznávací formu</w:t>
      </w:r>
      <w:r w:rsidRPr="00273106">
        <w:t xml:space="preserve"> (</w:t>
      </w:r>
      <w:r w:rsidRPr="00273106">
        <w:rPr>
          <w:i/>
          <w:szCs w:val="16"/>
        </w:rPr>
        <w:t xml:space="preserve">quod </w:t>
      </w:r>
      <w:r w:rsidRPr="00273106">
        <w:rPr>
          <w:i/>
        </w:rPr>
        <w:t xml:space="preserve">est </w:t>
      </w:r>
      <w:r w:rsidRPr="00273106">
        <w:rPr>
          <w:i/>
          <w:szCs w:val="12"/>
        </w:rPr>
        <w:t xml:space="preserve">in intellectu </w:t>
      </w:r>
      <w:r w:rsidRPr="00273106">
        <w:rPr>
          <w:i/>
        </w:rPr>
        <w:t xml:space="preserve">formaliter, est </w:t>
      </w:r>
      <w:r w:rsidRPr="00273106">
        <w:rPr>
          <w:i/>
          <w:szCs w:val="12"/>
        </w:rPr>
        <w:t>intentio</w:t>
      </w:r>
      <w:r w:rsidRPr="00273106">
        <w:t xml:space="preserve">). </w:t>
      </w:r>
      <w:r w:rsidR="08C66112">
        <w:t>Schéma poznání je aristotelské jen zdánlivě. Existence reálné věci jako zdroje pohybu je zaměněna za její objek</w:t>
      </w:r>
      <w:r w:rsidR="08DD55BC">
        <w:t>tivní s</w:t>
      </w:r>
      <w:r w:rsidR="08C66112">
        <w:t xml:space="preserve">imulákrum. </w:t>
      </w:r>
      <w:r w:rsidR="089E3F4F">
        <w:t xml:space="preserve">Poznání </w:t>
      </w:r>
      <w:r>
        <w:t>objektivní</w:t>
      </w:r>
      <w:r w:rsidR="089E3F4F">
        <w:t xml:space="preserve"> </w:t>
      </w:r>
      <w:r w:rsidR="085E4729">
        <w:t xml:space="preserve">věci </w:t>
      </w:r>
      <w:r w:rsidR="089E3F4F">
        <w:t xml:space="preserve">je </w:t>
      </w:r>
      <w:r>
        <w:t>dané nasvícením zezadu (</w:t>
      </w:r>
      <w:r w:rsidRPr="00647CA8">
        <w:rPr>
          <w:i/>
        </w:rPr>
        <w:t>quod</w:t>
      </w:r>
      <w:r>
        <w:rPr>
          <w:i/>
        </w:rPr>
        <w:t xml:space="preserve"> movet</w:t>
      </w:r>
      <w:r w:rsidR="089E3F4F">
        <w:t xml:space="preserve">), zatímco v aristotelismu jde o nasvícení zepředu. Objektivní věc aktualizuje intelekt jako </w:t>
      </w:r>
      <w:r w:rsidR="08637B01">
        <w:t>pseudo-</w:t>
      </w:r>
      <w:r w:rsidR="089E3F4F">
        <w:t>aktuální hybatel</w:t>
      </w:r>
      <w:r w:rsidR="0891256C">
        <w:t xml:space="preserve"> na způsob aktuální první substance</w:t>
      </w:r>
      <w:r w:rsidR="089E3F4F">
        <w:t xml:space="preserve">. Tím vzniká odlišné poznání „věci“ (tj. jejího </w:t>
      </w:r>
      <w:r w:rsidR="08637B01">
        <w:t>objek</w:t>
      </w:r>
      <w:r w:rsidR="089E3F4F">
        <w:t xml:space="preserve">tivního simulákra) </w:t>
      </w:r>
      <w:r w:rsidR="08BC0C70">
        <w:t xml:space="preserve">jako intencionálního předmětu v intelektu </w:t>
      </w:r>
      <w:r>
        <w:t>(</w:t>
      </w:r>
      <w:r w:rsidRPr="00647CA8">
        <w:rPr>
          <w:i/>
        </w:rPr>
        <w:t>quod</w:t>
      </w:r>
      <w:r>
        <w:rPr>
          <w:i/>
        </w:rPr>
        <w:t xml:space="preserve"> est</w:t>
      </w:r>
      <w:r>
        <w:t xml:space="preserve">). </w:t>
      </w:r>
      <w:r w:rsidR="082A4A40">
        <w:t xml:space="preserve">Nejde o pravdivou adekvaci reálné věci v intelektu, ale o objektivní asimilaci dvou odlišných </w:t>
      </w:r>
      <w:r w:rsidR="00962190">
        <w:rPr>
          <w:i/>
        </w:rPr>
        <w:t>species</w:t>
      </w:r>
      <w:r w:rsidR="082A4A40">
        <w:t xml:space="preserve">. </w:t>
      </w:r>
      <w:r>
        <w:t xml:space="preserve">Dualismus </w:t>
      </w:r>
      <w:r w:rsidR="00DF432E">
        <w:t>„</w:t>
      </w:r>
      <w:r w:rsidRPr="00647CA8">
        <w:rPr>
          <w:i/>
        </w:rPr>
        <w:t>quod</w:t>
      </w:r>
      <w:r>
        <w:rPr>
          <w:i/>
        </w:rPr>
        <w:t xml:space="preserve"> movet</w:t>
      </w:r>
      <w:r w:rsidR="00DF432E">
        <w:t>–</w:t>
      </w:r>
      <w:r w:rsidRPr="00647CA8">
        <w:rPr>
          <w:i/>
        </w:rPr>
        <w:t>quod</w:t>
      </w:r>
      <w:r>
        <w:rPr>
          <w:i/>
        </w:rPr>
        <w:t xml:space="preserve"> est</w:t>
      </w:r>
      <w:r w:rsidR="00DF432E">
        <w:t>“</w:t>
      </w:r>
      <w:r w:rsidRPr="00273106">
        <w:t xml:space="preserve"> ukazuje na </w:t>
      </w:r>
      <w:r>
        <w:t xml:space="preserve">nový druh </w:t>
      </w:r>
      <w:r w:rsidR="086E6FA5">
        <w:t xml:space="preserve">poznání. </w:t>
      </w:r>
      <w:r w:rsidRPr="00273106">
        <w:t xml:space="preserve">První substance přestala determinovat poznání </w:t>
      </w:r>
      <w:r>
        <w:t xml:space="preserve">ve smyslu </w:t>
      </w:r>
      <w:r w:rsidR="008E7934">
        <w:t xml:space="preserve">aktuálně daného </w:t>
      </w:r>
      <w:r w:rsidRPr="00273106">
        <w:t>fundament</w:t>
      </w:r>
      <w:r>
        <w:t>u</w:t>
      </w:r>
      <w:r w:rsidR="008E7934">
        <w:t xml:space="preserve"> </w:t>
      </w:r>
      <w:r w:rsidR="008E7934">
        <w:rPr>
          <w:lang w:eastAsia="en-US"/>
        </w:rPr>
        <w:t>(</w:t>
      </w:r>
      <w:r w:rsidR="008E7934" w:rsidRPr="00EC2230">
        <w:rPr>
          <w:i/>
          <w:lang w:eastAsia="en-US"/>
        </w:rPr>
        <w:t>subiectum</w:t>
      </w:r>
      <w:r w:rsidR="008E7934">
        <w:rPr>
          <w:lang w:eastAsia="en-US"/>
        </w:rPr>
        <w:t>)</w:t>
      </w:r>
      <w:r>
        <w:t>. Intelekt modernistů už není nasvícen zepředu, ale zezadu</w:t>
      </w:r>
      <w:r w:rsidR="00255557">
        <w:t>,</w:t>
      </w:r>
      <w:r>
        <w:t xml:space="preserve"> od recepce objektivních forem. </w:t>
      </w:r>
      <w:r w:rsidR="08FF0B95">
        <w:t xml:space="preserve">Moderní intelekt je sluncem objektivního světa, </w:t>
      </w:r>
      <w:r w:rsidR="00560BE4">
        <w:t>proto nepotřebuje r</w:t>
      </w:r>
      <w:r w:rsidR="08FF0B95">
        <w:t xml:space="preserve">eálné slunce. </w:t>
      </w:r>
      <w:r>
        <w:t>Pechamův moderní s</w:t>
      </w:r>
      <w:r w:rsidRPr="00273106">
        <w:rPr>
          <w:szCs w:val="14"/>
        </w:rPr>
        <w:t xml:space="preserve">ubjekt jako </w:t>
      </w:r>
      <w:r w:rsidRPr="00273106">
        <w:rPr>
          <w:i/>
          <w:szCs w:val="14"/>
        </w:rPr>
        <w:t>totum virtuale</w:t>
      </w:r>
      <w:r>
        <w:rPr>
          <w:i/>
          <w:szCs w:val="14"/>
        </w:rPr>
        <w:fldChar w:fldCharType="begin"/>
      </w:r>
      <w:r>
        <w:instrText xml:space="preserve"> XE "</w:instrText>
      </w:r>
      <w:r w:rsidRPr="00BC2FEF">
        <w:instrText>osoba</w:instrText>
      </w:r>
      <w:r w:rsidRPr="00A10A92">
        <w:rPr>
          <w:i/>
        </w:rPr>
        <w:instrText>:totum virtuale</w:instrText>
      </w:r>
      <w:r>
        <w:instrText xml:space="preserve">" </w:instrText>
      </w:r>
      <w:r>
        <w:rPr>
          <w:i/>
          <w:szCs w:val="14"/>
        </w:rPr>
        <w:fldChar w:fldCharType="end"/>
      </w:r>
      <w:r w:rsidRPr="00273106">
        <w:rPr>
          <w:szCs w:val="14"/>
        </w:rPr>
        <w:t xml:space="preserve"> začal </w:t>
      </w:r>
      <w:r w:rsidR="00767F73">
        <w:rPr>
          <w:szCs w:val="14"/>
        </w:rPr>
        <w:t>virtualizovat celý svět</w:t>
      </w:r>
      <w:r w:rsidRPr="00273106">
        <w:rPr>
          <w:szCs w:val="14"/>
        </w:rPr>
        <w:t xml:space="preserve">. </w:t>
      </w:r>
      <w:r>
        <w:rPr>
          <w:szCs w:val="14"/>
        </w:rPr>
        <w:t>S</w:t>
      </w:r>
      <w:r w:rsidR="00767F73">
        <w:rPr>
          <w:szCs w:val="14"/>
        </w:rPr>
        <w:t xml:space="preserve">ubjekt </w:t>
      </w:r>
      <w:r w:rsidRPr="00273106">
        <w:rPr>
          <w:szCs w:val="14"/>
        </w:rPr>
        <w:t>je sám o sobě schizofrenicky rozdv</w:t>
      </w:r>
      <w:r>
        <w:rPr>
          <w:szCs w:val="14"/>
        </w:rPr>
        <w:t>ojen na dvě substance a přestal primárně poznávat reálný stav světa</w:t>
      </w:r>
      <w:r>
        <w:rPr>
          <w:szCs w:val="14"/>
        </w:rPr>
        <w:fldChar w:fldCharType="begin"/>
      </w:r>
      <w:r>
        <w:instrText xml:space="preserve"> XE "</w:instrText>
      </w:r>
      <w:r w:rsidRPr="001F10AF">
        <w:instrText>osoba:dualismus</w:instrText>
      </w:r>
      <w:r>
        <w:instrText xml:space="preserve">" </w:instrText>
      </w:r>
      <w:r>
        <w:rPr>
          <w:szCs w:val="14"/>
        </w:rPr>
        <w:fldChar w:fldCharType="end"/>
      </w:r>
      <w:r>
        <w:rPr>
          <w:szCs w:val="14"/>
        </w:rPr>
        <w:t>. J</w:t>
      </w:r>
      <w:r w:rsidRPr="00273106">
        <w:rPr>
          <w:szCs w:val="14"/>
        </w:rPr>
        <w:t xml:space="preserve">eho vztah k první substanci </w:t>
      </w:r>
      <w:r>
        <w:rPr>
          <w:szCs w:val="14"/>
        </w:rPr>
        <w:t xml:space="preserve">se nutně </w:t>
      </w:r>
      <w:r w:rsidRPr="00273106">
        <w:rPr>
          <w:szCs w:val="14"/>
        </w:rPr>
        <w:t xml:space="preserve">stal </w:t>
      </w:r>
      <w:r w:rsidR="085C2D3D">
        <w:rPr>
          <w:szCs w:val="14"/>
        </w:rPr>
        <w:t xml:space="preserve">objektivním, individuálním,  specifickým a konkrétním. </w:t>
      </w:r>
      <w:r w:rsidR="08070FCF">
        <w:rPr>
          <w:szCs w:val="14"/>
        </w:rPr>
        <w:t xml:space="preserve">Z hlediska klasického aristotelismu jde o naprosto paranoické myšlení. </w:t>
      </w:r>
      <w:r>
        <w:rPr>
          <w:szCs w:val="14"/>
        </w:rPr>
        <w:t xml:space="preserve">První substance je dedukována a hypostaticky seskládána </w:t>
      </w:r>
      <w:r w:rsidRPr="00273106">
        <w:rPr>
          <w:szCs w:val="14"/>
        </w:rPr>
        <w:t xml:space="preserve">v rámci </w:t>
      </w:r>
      <w:r w:rsidRPr="00273106">
        <w:rPr>
          <w:i/>
          <w:szCs w:val="14"/>
        </w:rPr>
        <w:t>resolutio</w:t>
      </w:r>
      <w:r>
        <w:rPr>
          <w:i/>
        </w:rPr>
        <w:fldChar w:fldCharType="begin"/>
      </w:r>
      <w:r>
        <w:instrText xml:space="preserve"> XE "</w:instrText>
      </w:r>
      <w:r w:rsidRPr="00111E9E">
        <w:rPr>
          <w:i/>
        </w:rPr>
        <w:instrText>resolutio</w:instrText>
      </w:r>
      <w:r>
        <w:rPr>
          <w:i/>
        </w:rPr>
        <w:instrText>:</w:instrText>
      </w:r>
      <w:r>
        <w:instrText xml:space="preserve">Pecham" </w:instrText>
      </w:r>
      <w:r>
        <w:rPr>
          <w:i/>
        </w:rPr>
        <w:fldChar w:fldCharType="end"/>
      </w:r>
      <w:r>
        <w:rPr>
          <w:szCs w:val="14"/>
        </w:rPr>
        <w:t xml:space="preserve"> jsoucna daného </w:t>
      </w:r>
      <w:r w:rsidRPr="00273106">
        <w:rPr>
          <w:i/>
          <w:szCs w:val="14"/>
        </w:rPr>
        <w:t>obiective</w:t>
      </w:r>
      <w:r w:rsidRPr="00273106">
        <w:rPr>
          <w:szCs w:val="14"/>
        </w:rPr>
        <w:t xml:space="preserve">. </w:t>
      </w:r>
      <w:r w:rsidRPr="00273106">
        <w:rPr>
          <w:szCs w:val="14"/>
        </w:rPr>
        <w:lastRenderedPageBreak/>
        <w:t xml:space="preserve">Ale toho máme boha </w:t>
      </w:r>
      <w:r w:rsidRPr="00273106">
        <w:rPr>
          <w:i/>
          <w:szCs w:val="14"/>
        </w:rPr>
        <w:t>Modernorum</w:t>
      </w:r>
      <w:r w:rsidRPr="00273106">
        <w:rPr>
          <w:szCs w:val="14"/>
        </w:rPr>
        <w:t xml:space="preserve">, aby tuto neblahou situaci napravil. Viz citovaný </w:t>
      </w:r>
      <w:r w:rsidRPr="00273106">
        <w:t>Žalm 4:7</w:t>
      </w:r>
      <w:r>
        <w:fldChar w:fldCharType="begin"/>
      </w:r>
      <w:r>
        <w:instrText xml:space="preserve"> XE "Starý zákon:</w:instrText>
      </w:r>
      <w:r w:rsidRPr="00140829">
        <w:instrText>Ž</w:instrText>
      </w:r>
      <w:r>
        <w:instrText>alm 4.</w:instrText>
      </w:r>
      <w:r w:rsidRPr="00140829">
        <w:instrText>7</w:instrText>
      </w:r>
      <w:r>
        <w:instrText xml:space="preserve">" </w:instrText>
      </w:r>
      <w:r>
        <w:fldChar w:fldCharType="end"/>
      </w:r>
      <w:r w:rsidRPr="00273106">
        <w:t xml:space="preserve"> o světle boží tváře, který </w:t>
      </w:r>
      <w:r>
        <w:t xml:space="preserve">Bonaventura přetvořil na </w:t>
      </w:r>
      <w:r w:rsidRPr="00273106">
        <w:t>intelektuální leitmotiv celé moderny</w:t>
      </w:r>
      <w:r w:rsidR="005D7E3A">
        <w:t xml:space="preserve"> (kap. 4</w:t>
      </w:r>
      <w:r>
        <w:t xml:space="preserve">.1.3). </w:t>
      </w:r>
      <w:r w:rsidR="005D7E3A" w:rsidRPr="005D7E3A">
        <w:t xml:space="preserve">V následujícím kroku získává objektivita status objektivní </w:t>
      </w:r>
      <w:r w:rsidR="005D7E3A">
        <w:t>totality. Moderní subjekt jako „</w:t>
      </w:r>
      <w:r w:rsidR="005D7E3A" w:rsidRPr="005D7E3A">
        <w:rPr>
          <w:i/>
        </w:rPr>
        <w:t>totum virtuale</w:t>
      </w:r>
      <w:r w:rsidR="005D7E3A">
        <w:t>“ založil další druh „</w:t>
      </w:r>
      <w:r w:rsidR="005D7E3A" w:rsidRPr="005D7E3A">
        <w:rPr>
          <w:i/>
        </w:rPr>
        <w:t>totum</w:t>
      </w:r>
      <w:r w:rsidR="005D7E3A">
        <w:t>“</w:t>
      </w:r>
      <w:r w:rsidR="00657BF9">
        <w:t xml:space="preserve"> přímo v moderním b</w:t>
      </w:r>
      <w:r w:rsidR="005D7E3A" w:rsidRPr="005D7E3A">
        <w:t>ohu. Ten představuje virtuální realitu třetího druhu.</w:t>
      </w:r>
      <w:r w:rsidR="005D7E3A">
        <w:t xml:space="preserve"> </w:t>
      </w:r>
      <w:r w:rsidR="00657BF9">
        <w:rPr>
          <w:szCs w:val="14"/>
        </w:rPr>
        <w:t xml:space="preserve">Moderní subjekt nemohl najít plnou objektivní realitu nikde jinde než v moderním bohu. </w:t>
      </w:r>
      <w:r w:rsidR="00657BF9" w:rsidRPr="00273106">
        <w:t xml:space="preserve">Zhruba na </w:t>
      </w:r>
      <w:r w:rsidR="00657BF9">
        <w:t xml:space="preserve">sedm </w:t>
      </w:r>
      <w:r w:rsidR="00657BF9" w:rsidRPr="00273106">
        <w:t xml:space="preserve">století </w:t>
      </w:r>
      <w:r w:rsidR="00657BF9">
        <w:t>moderní bůh zakládal s</w:t>
      </w:r>
      <w:r w:rsidR="00657BF9" w:rsidRPr="00273106">
        <w:t xml:space="preserve">chizofrenický </w:t>
      </w:r>
      <w:r w:rsidR="00657BF9">
        <w:t xml:space="preserve">a </w:t>
      </w:r>
      <w:r w:rsidR="00657BF9" w:rsidRPr="00273106">
        <w:t xml:space="preserve">nihilistický charakter </w:t>
      </w:r>
      <w:r w:rsidR="00657BF9">
        <w:t xml:space="preserve">moderního </w:t>
      </w:r>
      <w:r w:rsidR="00657BF9" w:rsidRPr="00273106">
        <w:t>jsoucna</w:t>
      </w:r>
      <w:r w:rsidR="00657BF9">
        <w:t xml:space="preserve">. Toto nanejvýš potřebné simulákrum spolehlivě zamaskovalo virtuálního lidského nositele, který moderního boha stvořil ke svému nihilistickému obrazu. Tuto lest moderního rozumu pak odkryli </w:t>
      </w:r>
      <w:r w:rsidR="00657BF9" w:rsidRPr="00273106">
        <w:t>Nietzsche</w:t>
      </w:r>
      <w:r w:rsidR="00657BF9">
        <w:t>, Feuerbach a Marx</w:t>
      </w:r>
      <w:r w:rsidR="00657BF9" w:rsidRPr="00273106">
        <w:t>.</w:t>
      </w:r>
      <w:r w:rsidR="00657BF9">
        <w:t xml:space="preserve"> </w:t>
      </w:r>
    </w:p>
    <w:p w:rsidR="08163013" w:rsidRPr="00CE7294" w:rsidRDefault="08163013" w:rsidP="00657BF9">
      <w:pPr>
        <w:ind w:firstLine="397"/>
      </w:pPr>
      <w:r>
        <w:t>Pecham</w:t>
      </w:r>
      <w:r w:rsidRPr="00273106">
        <w:t xml:space="preserve"> přev</w:t>
      </w:r>
      <w:r w:rsidR="005D7E3A">
        <w:t xml:space="preserve">edl </w:t>
      </w:r>
      <w:r w:rsidRPr="00273106">
        <w:t>mystické boží světlo do ontoteologické struktury metafyziky</w:t>
      </w:r>
      <w:r w:rsidR="0839108C">
        <w:t>. Aristotelská</w:t>
      </w:r>
      <w:r>
        <w:t xml:space="preserve"> predikace </w:t>
      </w:r>
      <w:r w:rsidR="083228FB">
        <w:t xml:space="preserve">pravdivě určená stavem prvních substancí </w:t>
      </w:r>
      <w:r w:rsidR="0839108C">
        <w:t>se změnila na avicennovskou komitaci</w:t>
      </w:r>
      <w:r>
        <w:t xml:space="preserve"> </w:t>
      </w:r>
      <w:r w:rsidR="083228FB">
        <w:t>hypostází</w:t>
      </w:r>
      <w:r w:rsidR="08547347">
        <w:t xml:space="preserve">, které se </w:t>
      </w:r>
      <w:r w:rsidR="083228FB">
        <w:t>obje</w:t>
      </w:r>
      <w:r w:rsidR="08547347">
        <w:t>ktivně přidávají</w:t>
      </w:r>
      <w:r w:rsidR="083228FB">
        <w:t xml:space="preserve"> k esenciálnímu základu </w:t>
      </w:r>
      <w:r w:rsidRPr="00273106">
        <w:t>(</w:t>
      </w:r>
      <w:r w:rsidRPr="00273106">
        <w:rPr>
          <w:i/>
          <w:szCs w:val="12"/>
        </w:rPr>
        <w:t xml:space="preserve">veritati </w:t>
      </w:r>
      <w:r w:rsidRPr="00273106">
        <w:rPr>
          <w:i/>
        </w:rPr>
        <w:t xml:space="preserve">creatae </w:t>
      </w:r>
      <w:r w:rsidRPr="00273106">
        <w:rPr>
          <w:i/>
          <w:szCs w:val="13"/>
        </w:rPr>
        <w:t xml:space="preserve">attribuitur ratio </w:t>
      </w:r>
      <w:r w:rsidRPr="00273106">
        <w:rPr>
          <w:i/>
        </w:rPr>
        <w:t>manifestandi</w:t>
      </w:r>
      <w:r w:rsidRPr="00273106">
        <w:t>)</w:t>
      </w:r>
      <w:r>
        <w:fldChar w:fldCharType="begin"/>
      </w:r>
      <w:r>
        <w:instrText xml:space="preserve"> XE "</w:instrText>
      </w:r>
      <w:r w:rsidRPr="08E02BF3">
        <w:instrText>komitace</w:instrText>
      </w:r>
      <w:r>
        <w:instrText xml:space="preserve">" </w:instrText>
      </w:r>
      <w:r>
        <w:fldChar w:fldCharType="end"/>
      </w:r>
      <w:r>
        <w:fldChar w:fldCharType="begin"/>
      </w:r>
      <w:r>
        <w:instrText xml:space="preserve"> XE "ontoteologie:Pecham" </w:instrText>
      </w:r>
      <w:r>
        <w:fldChar w:fldCharType="end"/>
      </w:r>
      <w:r w:rsidRPr="00273106">
        <w:t xml:space="preserve">. </w:t>
      </w:r>
      <w:r w:rsidR="081B2E3B">
        <w:t xml:space="preserve">Pravda jako </w:t>
      </w:r>
      <w:r>
        <w:t>asimilace je daná v modu plné manifestace objektivity skrze ontote</w:t>
      </w:r>
      <w:r w:rsidR="000D4F8C">
        <w:t>ologickou strukturu metafyziky.</w:t>
      </w:r>
      <w:r w:rsidR="00657BF9">
        <w:t xml:space="preserve"> </w:t>
      </w:r>
      <w:r>
        <w:rPr>
          <w:szCs w:val="13"/>
        </w:rPr>
        <w:t>Pecham</w:t>
      </w:r>
      <w:r w:rsidR="00AE1D9C">
        <w:rPr>
          <w:szCs w:val="13"/>
        </w:rPr>
        <w:t xml:space="preserve"> založil </w:t>
      </w:r>
      <w:r>
        <w:rPr>
          <w:szCs w:val="13"/>
        </w:rPr>
        <w:t>p</w:t>
      </w:r>
      <w:r w:rsidRPr="00273106">
        <w:rPr>
          <w:szCs w:val="13"/>
        </w:rPr>
        <w:t xml:space="preserve">ravdu jako objektivní </w:t>
      </w:r>
      <w:r w:rsidR="00AE1D9C">
        <w:rPr>
          <w:szCs w:val="13"/>
        </w:rPr>
        <w:t xml:space="preserve">asimilaci </w:t>
      </w:r>
      <w:r w:rsidRPr="00273106">
        <w:rPr>
          <w:szCs w:val="13"/>
        </w:rPr>
        <w:t>jsoucna</w:t>
      </w:r>
      <w:r>
        <w:rPr>
          <w:szCs w:val="13"/>
        </w:rPr>
        <w:t xml:space="preserve"> </w:t>
      </w:r>
      <w:r w:rsidR="00AE1D9C">
        <w:rPr>
          <w:szCs w:val="13"/>
        </w:rPr>
        <w:t xml:space="preserve">prováděnou v </w:t>
      </w:r>
      <w:r>
        <w:rPr>
          <w:szCs w:val="13"/>
        </w:rPr>
        <w:t>moderní</w:t>
      </w:r>
      <w:r w:rsidR="00AE1D9C">
        <w:rPr>
          <w:szCs w:val="13"/>
        </w:rPr>
        <w:t>m</w:t>
      </w:r>
      <w:r>
        <w:rPr>
          <w:szCs w:val="13"/>
        </w:rPr>
        <w:t xml:space="preserve"> intelektu. </w:t>
      </w:r>
      <w:r w:rsidR="00D62FEC" w:rsidRPr="00D62FEC">
        <w:rPr>
          <w:szCs w:val="13"/>
        </w:rPr>
        <w:t xml:space="preserve">První </w:t>
      </w:r>
      <w:r w:rsidR="00D62FEC">
        <w:rPr>
          <w:szCs w:val="13"/>
        </w:rPr>
        <w:t>substance jako „</w:t>
      </w:r>
      <w:r w:rsidR="00D62FEC" w:rsidRPr="00D62FEC">
        <w:rPr>
          <w:i/>
          <w:szCs w:val="13"/>
        </w:rPr>
        <w:t>ens ratum</w:t>
      </w:r>
      <w:r w:rsidR="00D62FEC">
        <w:rPr>
          <w:i/>
        </w:rPr>
        <w:fldChar w:fldCharType="begin"/>
      </w:r>
      <w:r w:rsidR="00D62FEC">
        <w:instrText xml:space="preserve"> XE "</w:instrText>
      </w:r>
      <w:r w:rsidR="00D62FEC" w:rsidRPr="00B2798F">
        <w:rPr>
          <w:rStyle w:val="addmd"/>
          <w:i/>
        </w:rPr>
        <w:instrText>ens ratum:</w:instrText>
      </w:r>
      <w:r w:rsidR="00D62FEC" w:rsidRPr="00B2798F">
        <w:instrText>A</w:instrText>
      </w:r>
      <w:r w:rsidR="00D62FEC">
        <w:instrText xml:space="preserve">lbert" </w:instrText>
      </w:r>
      <w:r w:rsidR="00D62FEC">
        <w:rPr>
          <w:i/>
        </w:rPr>
        <w:fldChar w:fldCharType="end"/>
      </w:r>
      <w:r w:rsidR="00D62FEC">
        <w:rPr>
          <w:szCs w:val="13"/>
        </w:rPr>
        <w:t>“</w:t>
      </w:r>
      <w:r w:rsidR="00D62FEC" w:rsidRPr="00D62FEC">
        <w:rPr>
          <w:szCs w:val="13"/>
        </w:rPr>
        <w:t xml:space="preserve"> (OBJ II, kap. </w:t>
      </w:r>
      <w:r w:rsidR="00D62FEC">
        <w:rPr>
          <w:szCs w:val="13"/>
        </w:rPr>
        <w:t>2.4.3) zcela zmizela</w:t>
      </w:r>
      <w:r w:rsidR="00D62FEC" w:rsidRPr="00D62FEC">
        <w:rPr>
          <w:szCs w:val="13"/>
        </w:rPr>
        <w:t xml:space="preserve">. Z hlediska pravdy jako </w:t>
      </w:r>
      <w:r w:rsidR="00D62FEC">
        <w:rPr>
          <w:szCs w:val="13"/>
        </w:rPr>
        <w:t xml:space="preserve">původní odkrytosti jsoucna </w:t>
      </w:r>
      <w:r w:rsidR="00D62FEC" w:rsidRPr="00D62FEC">
        <w:rPr>
          <w:szCs w:val="13"/>
        </w:rPr>
        <w:t>tak skončila dlouhá eta</w:t>
      </w:r>
      <w:r w:rsidR="00D62FEC">
        <w:rPr>
          <w:szCs w:val="13"/>
        </w:rPr>
        <w:t xml:space="preserve">pa moderny. Pravda jako Avicennovo </w:t>
      </w:r>
      <w:r w:rsidR="00D62FEC" w:rsidRPr="0006189E">
        <w:rPr>
          <w:i/>
          <w:szCs w:val="13"/>
        </w:rPr>
        <w:t>certitudo</w:t>
      </w:r>
      <w:r w:rsidR="00D62FEC">
        <w:rPr>
          <w:szCs w:val="13"/>
        </w:rPr>
        <w:t xml:space="preserve">, Anselmovo </w:t>
      </w:r>
      <w:r w:rsidR="00D62FEC" w:rsidRPr="0006189E">
        <w:rPr>
          <w:i/>
          <w:szCs w:val="13"/>
        </w:rPr>
        <w:t>rectitudo</w:t>
      </w:r>
      <w:r w:rsidR="00D62FEC">
        <w:rPr>
          <w:szCs w:val="13"/>
        </w:rPr>
        <w:t xml:space="preserve">, </w:t>
      </w:r>
      <w:r w:rsidR="00D62FEC" w:rsidRPr="00273106">
        <w:t>Gro</w:t>
      </w:r>
      <w:r w:rsidR="00D62FEC">
        <w:t xml:space="preserve">ssettesteho dualistické pojetí </w:t>
      </w:r>
      <w:r w:rsidR="00D62FEC" w:rsidRPr="00000276">
        <w:rPr>
          <w:i/>
        </w:rPr>
        <w:t>veritas in/complexa</w:t>
      </w:r>
      <w:r w:rsidR="00D62FEC" w:rsidRPr="00273106">
        <w:t xml:space="preserve"> </w:t>
      </w:r>
      <w:r w:rsidR="00D62FEC">
        <w:t xml:space="preserve">a </w:t>
      </w:r>
      <w:r w:rsidR="00D62FEC" w:rsidRPr="00273106">
        <w:t xml:space="preserve">Rufusovo </w:t>
      </w:r>
      <w:r w:rsidR="00D62FEC" w:rsidRPr="0006189E">
        <w:rPr>
          <w:i/>
        </w:rPr>
        <w:t>coaequatio</w:t>
      </w:r>
      <w:r w:rsidR="00D62FEC">
        <w:t xml:space="preserve"> bylo zkombinována do jedné </w:t>
      </w:r>
      <w:r w:rsidR="00D62FEC" w:rsidRPr="00D62FEC">
        <w:rPr>
          <w:szCs w:val="13"/>
        </w:rPr>
        <w:t>obje</w:t>
      </w:r>
      <w:r w:rsidR="00D62FEC">
        <w:rPr>
          <w:szCs w:val="13"/>
        </w:rPr>
        <w:t xml:space="preserve">ktivní teorie. </w:t>
      </w:r>
      <w:r w:rsidRPr="00273106">
        <w:t xml:space="preserve">Představením nové teorie pravdy </w:t>
      </w:r>
      <w:r w:rsidR="00D87134">
        <w:t>jako asimilace</w:t>
      </w:r>
      <w:r>
        <w:rPr>
          <w:i/>
        </w:rPr>
        <w:fldChar w:fldCharType="begin"/>
      </w:r>
      <w:r>
        <w:instrText xml:space="preserve"> XE "pravda:asimilace" </w:instrText>
      </w:r>
      <w:r>
        <w:rPr>
          <w:i/>
        </w:rPr>
        <w:fldChar w:fldCharType="end"/>
      </w:r>
      <w:r w:rsidR="00D87134">
        <w:rPr>
          <w:i/>
        </w:rPr>
        <w:t xml:space="preserve"> </w:t>
      </w:r>
      <w:r w:rsidRPr="00273106">
        <w:t>se uzavírá formace objektivity</w:t>
      </w:r>
      <w:r>
        <w:t xml:space="preserve">. Vzpomeňme na Bonaventurovu tezi, že věci jsou v bohu </w:t>
      </w:r>
      <w:r w:rsidRPr="0007217B">
        <w:rPr>
          <w:i/>
        </w:rPr>
        <w:t>tripliciter</w:t>
      </w:r>
      <w:r w:rsidR="08AD0F8E">
        <w:t xml:space="preserve"> (kap. 4</w:t>
      </w:r>
      <w:r>
        <w:t>.1.3). Objektivní podobu</w:t>
      </w:r>
      <w:r w:rsidRPr="00273106">
        <w:t xml:space="preserve"> pravdy </w:t>
      </w:r>
      <w:r>
        <w:t>v rámci trojí danosti jsoucna (</w:t>
      </w:r>
      <w:r w:rsidRPr="00DF7CC7">
        <w:rPr>
          <w:i/>
        </w:rPr>
        <w:t>effective</w:t>
      </w:r>
      <w:r>
        <w:t xml:space="preserve">, </w:t>
      </w:r>
      <w:r w:rsidRPr="00DF7CC7">
        <w:rPr>
          <w:i/>
        </w:rPr>
        <w:t>obiective</w:t>
      </w:r>
      <w:r>
        <w:t xml:space="preserve">, </w:t>
      </w:r>
      <w:r w:rsidRPr="00DF7CC7">
        <w:rPr>
          <w:i/>
        </w:rPr>
        <w:t>completive</w:t>
      </w:r>
      <w:r>
        <w:t xml:space="preserve">) </w:t>
      </w:r>
      <w:r w:rsidRPr="00273106">
        <w:t>podává tento citát.</w:t>
      </w:r>
    </w:p>
    <w:p w:rsidR="08163013" w:rsidRPr="00A82C2A" w:rsidRDefault="08163013" w:rsidP="08163013">
      <w:pPr>
        <w:pStyle w:val="Citace"/>
        <w:rPr>
          <w:noProof/>
          <w:lang w:val="cs-CZ"/>
        </w:rPr>
      </w:pPr>
      <w:r w:rsidRPr="00273106">
        <w:rPr>
          <w:noProof/>
          <w:lang w:val="cs-CZ"/>
        </w:rPr>
        <w:t>„</w:t>
      </w:r>
      <w:r>
        <w:rPr>
          <w:noProof/>
          <w:lang w:val="cs-CZ"/>
        </w:rPr>
        <w:t>Pravda stvořených věcí (</w:t>
      </w:r>
      <w:r w:rsidRPr="08413D2A">
        <w:rPr>
          <w:i/>
          <w:noProof/>
          <w:lang w:val="cs-CZ"/>
        </w:rPr>
        <w:t>v</w:t>
      </w:r>
      <w:r w:rsidRPr="08413D2A">
        <w:rPr>
          <w:i/>
          <w:noProof/>
        </w:rPr>
        <w:t xml:space="preserve">eritas </w:t>
      </w:r>
      <w:r w:rsidRPr="08413D2A">
        <w:rPr>
          <w:i/>
          <w:noProof/>
          <w:szCs w:val="13"/>
        </w:rPr>
        <w:t>particularis</w:t>
      </w:r>
      <w:r>
        <w:rPr>
          <w:noProof/>
          <w:lang w:val="cs-CZ"/>
        </w:rPr>
        <w:t>) je buď završená nebo nějak nezavršená (</w:t>
      </w:r>
      <w:r w:rsidRPr="08E33CA3">
        <w:rPr>
          <w:i/>
          <w:noProof/>
          <w:szCs w:val="12"/>
        </w:rPr>
        <w:t xml:space="preserve">est </w:t>
      </w:r>
      <w:r w:rsidRPr="08E33CA3">
        <w:rPr>
          <w:i/>
          <w:noProof/>
          <w:szCs w:val="15"/>
        </w:rPr>
        <w:t xml:space="preserve">complexa, </w:t>
      </w:r>
      <w:r w:rsidRPr="08E33CA3">
        <w:rPr>
          <w:i/>
          <w:noProof/>
          <w:szCs w:val="17"/>
        </w:rPr>
        <w:t xml:space="preserve">quaedam </w:t>
      </w:r>
      <w:r w:rsidRPr="08E33CA3">
        <w:rPr>
          <w:i/>
          <w:noProof/>
          <w:szCs w:val="15"/>
        </w:rPr>
        <w:t>incomplexa</w:t>
      </w:r>
      <w:r>
        <w:rPr>
          <w:noProof/>
          <w:lang w:val="cs-CZ"/>
        </w:rPr>
        <w:t>). Nezavršenou pravdu (</w:t>
      </w:r>
      <w:r w:rsidRPr="08E33CA3">
        <w:rPr>
          <w:i/>
          <w:noProof/>
          <w:lang w:val="cs-CZ"/>
        </w:rPr>
        <w:t>v</w:t>
      </w:r>
      <w:r w:rsidRPr="08E33CA3">
        <w:rPr>
          <w:i/>
          <w:noProof/>
        </w:rPr>
        <w:t xml:space="preserve">eritas </w:t>
      </w:r>
      <w:r w:rsidRPr="08E33CA3">
        <w:rPr>
          <w:i/>
          <w:noProof/>
          <w:szCs w:val="15"/>
        </w:rPr>
        <w:t>incomplexa</w:t>
      </w:r>
      <w:r>
        <w:rPr>
          <w:noProof/>
          <w:lang w:val="cs-CZ"/>
        </w:rPr>
        <w:t xml:space="preserve">), která je vztažena k pravdivé jsoucnosti věci, poznáváme skrze </w:t>
      </w:r>
      <w:r w:rsidR="08B23177">
        <w:rPr>
          <w:noProof/>
          <w:lang w:val="cs-CZ"/>
        </w:rPr>
        <w:t xml:space="preserve">objektivní </w:t>
      </w:r>
      <w:r w:rsidR="00962190">
        <w:rPr>
          <w:i/>
          <w:noProof/>
          <w:lang w:val="cs-CZ"/>
        </w:rPr>
        <w:t>species</w:t>
      </w:r>
      <w:r w:rsidR="08465108">
        <w:rPr>
          <w:noProof/>
          <w:lang w:val="cs-CZ"/>
        </w:rPr>
        <w:t xml:space="preserve"> jako pravdě </w:t>
      </w:r>
      <w:r w:rsidR="08E3501C">
        <w:rPr>
          <w:noProof/>
          <w:lang w:val="cs-CZ"/>
        </w:rPr>
        <w:t xml:space="preserve">vztažené k </w:t>
      </w:r>
      <w:r w:rsidR="08B23177">
        <w:rPr>
          <w:noProof/>
          <w:lang w:val="cs-CZ"/>
        </w:rPr>
        <w:t xml:space="preserve">reálné </w:t>
      </w:r>
      <w:r w:rsidR="08465108">
        <w:rPr>
          <w:noProof/>
          <w:lang w:val="cs-CZ"/>
        </w:rPr>
        <w:t xml:space="preserve">věci </w:t>
      </w:r>
      <w:r>
        <w:rPr>
          <w:noProof/>
          <w:lang w:val="cs-CZ"/>
        </w:rPr>
        <w:t>(</w:t>
      </w:r>
      <w:r w:rsidR="08465108" w:rsidRPr="08465108">
        <w:rPr>
          <w:i/>
          <w:noProof/>
          <w:szCs w:val="15"/>
        </w:rPr>
        <w:t xml:space="preserve">per </w:t>
      </w:r>
      <w:r w:rsidR="08465108" w:rsidRPr="08465108">
        <w:rPr>
          <w:i/>
          <w:noProof/>
        </w:rPr>
        <w:t xml:space="preserve">speciem, </w:t>
      </w:r>
      <w:r w:rsidR="08465108" w:rsidRPr="08465108">
        <w:rPr>
          <w:i/>
          <w:noProof/>
          <w:szCs w:val="13"/>
        </w:rPr>
        <w:t xml:space="preserve">sicut res </w:t>
      </w:r>
      <w:r w:rsidR="08465108" w:rsidRPr="08465108">
        <w:rPr>
          <w:i/>
          <w:noProof/>
        </w:rPr>
        <w:t xml:space="preserve">cuius </w:t>
      </w:r>
      <w:r w:rsidR="08465108" w:rsidRPr="08465108">
        <w:rPr>
          <w:i/>
          <w:noProof/>
          <w:szCs w:val="13"/>
        </w:rPr>
        <w:t xml:space="preserve">est </w:t>
      </w:r>
      <w:r w:rsidR="08465108" w:rsidRPr="08465108">
        <w:rPr>
          <w:i/>
          <w:noProof/>
          <w:szCs w:val="12"/>
        </w:rPr>
        <w:t>veritas</w:t>
      </w:r>
      <w:r>
        <w:rPr>
          <w:noProof/>
          <w:lang w:val="cs-CZ"/>
        </w:rPr>
        <w:t>). Pravdu v poznávacím soudu poznáváme kauzálně (</w:t>
      </w:r>
      <w:r w:rsidRPr="0007217B">
        <w:rPr>
          <w:i/>
          <w:noProof/>
          <w:lang w:val="cs-CZ"/>
        </w:rPr>
        <w:t>effective</w:t>
      </w:r>
      <w:r>
        <w:rPr>
          <w:noProof/>
          <w:lang w:val="cs-CZ"/>
        </w:rPr>
        <w:t>) skrze věčné světlo a objektivně (</w:t>
      </w:r>
      <w:r w:rsidRPr="0007217B">
        <w:rPr>
          <w:i/>
          <w:noProof/>
          <w:lang w:val="cs-CZ"/>
        </w:rPr>
        <w:t>obiective</w:t>
      </w:r>
      <w:r>
        <w:rPr>
          <w:noProof/>
          <w:lang w:val="cs-CZ"/>
        </w:rPr>
        <w:t xml:space="preserve">) skrze </w:t>
      </w:r>
      <w:r w:rsidR="00962190">
        <w:rPr>
          <w:i/>
          <w:noProof/>
          <w:lang w:val="cs-CZ"/>
        </w:rPr>
        <w:t>species</w:t>
      </w:r>
      <w:r>
        <w:rPr>
          <w:noProof/>
          <w:lang w:val="cs-CZ"/>
        </w:rPr>
        <w:t xml:space="preserve">, které v modu jednoduchosti zakládají význam poznaných </w:t>
      </w:r>
      <w:r>
        <w:rPr>
          <w:noProof/>
          <w:lang w:val="cs-CZ"/>
        </w:rPr>
        <w:lastRenderedPageBreak/>
        <w:t>termínů v soudu. V modu završení (</w:t>
      </w:r>
      <w:r w:rsidRPr="0007217B">
        <w:rPr>
          <w:i/>
          <w:noProof/>
          <w:lang w:val="cs-CZ"/>
        </w:rPr>
        <w:t>completive</w:t>
      </w:r>
      <w:r>
        <w:rPr>
          <w:noProof/>
          <w:lang w:val="cs-CZ"/>
        </w:rPr>
        <w:t xml:space="preserve">) </w:t>
      </w:r>
      <w:r w:rsidR="0033445E">
        <w:rPr>
          <w:noProof/>
          <w:lang w:val="cs-CZ"/>
        </w:rPr>
        <w:t xml:space="preserve">pak </w:t>
      </w:r>
      <w:r>
        <w:rPr>
          <w:noProof/>
          <w:lang w:val="cs-CZ"/>
        </w:rPr>
        <w:t>poznáváme vztahem k neměnném</w:t>
      </w:r>
      <w:r w:rsidR="00E26C5E">
        <w:rPr>
          <w:noProof/>
          <w:lang w:val="cs-CZ"/>
        </w:rPr>
        <w:t>u světlu, o němž Augustinus řekl</w:t>
      </w:r>
      <w:r>
        <w:rPr>
          <w:noProof/>
          <w:lang w:val="cs-CZ"/>
        </w:rPr>
        <w:t xml:space="preserve">, že </w:t>
      </w:r>
      <w:r w:rsidRPr="00273106">
        <w:rPr>
          <w:noProof/>
          <w:szCs w:val="17"/>
          <w:lang w:val="cs-CZ"/>
        </w:rPr>
        <w:t>«</w:t>
      </w:r>
      <w:r>
        <w:rPr>
          <w:noProof/>
          <w:lang w:val="cs-CZ"/>
        </w:rPr>
        <w:t>skrze něj vše</w:t>
      </w:r>
      <w:r w:rsidR="00C45381">
        <w:rPr>
          <w:noProof/>
          <w:lang w:val="cs-CZ"/>
        </w:rPr>
        <w:t>mu rozumíme</w:t>
      </w:r>
      <w:r w:rsidRPr="00273106">
        <w:rPr>
          <w:noProof/>
          <w:szCs w:val="12"/>
          <w:lang w:val="cs-CZ"/>
        </w:rPr>
        <w:t>»</w:t>
      </w:r>
      <w:r>
        <w:rPr>
          <w:noProof/>
          <w:szCs w:val="12"/>
          <w:lang w:val="cs-CZ"/>
        </w:rPr>
        <w:t>.</w:t>
      </w:r>
      <w:r w:rsidRPr="00273106">
        <w:rPr>
          <w:noProof/>
          <w:szCs w:val="12"/>
          <w:lang w:val="cs-CZ"/>
        </w:rPr>
        <w:t>“</w:t>
      </w:r>
      <w:r>
        <w:rPr>
          <w:noProof/>
          <w:szCs w:val="12"/>
          <w:lang w:val="cs-CZ"/>
        </w:rPr>
        <w:t xml:space="preserve"> </w:t>
      </w:r>
      <w:r>
        <w:rPr>
          <w:rStyle w:val="Znakapoznpodarou"/>
        </w:rPr>
        <w:footnoteReference w:id="112"/>
      </w:r>
    </w:p>
    <w:p w:rsidR="0069617D" w:rsidRDefault="08163013" w:rsidP="08163013">
      <w:pPr>
        <w:rPr>
          <w:szCs w:val="14"/>
        </w:rPr>
      </w:pPr>
      <w:r w:rsidRPr="00273106">
        <w:t>První část opakuje Grossetesteho dvojí poje</w:t>
      </w:r>
      <w:r>
        <w:t>tí pravdy dané kontingetně na složené substanci a trvale v esenci</w:t>
      </w:r>
      <w:r w:rsidRPr="00273106">
        <w:t xml:space="preserve">. </w:t>
      </w:r>
      <w:r>
        <w:t xml:space="preserve">Pravda jako adekvace myšlení a reálné věci je vyloučena hned v první větě. Adekvace poznávacího intelektu jde ke </w:t>
      </w:r>
      <w:r w:rsidR="00962190">
        <w:rPr>
          <w:i/>
        </w:rPr>
        <w:t>species</w:t>
      </w:r>
      <w:r>
        <w:t xml:space="preserve"> objektivně-pravdivě zastupující reálnou věc (</w:t>
      </w:r>
      <w:r w:rsidRPr="08126E18">
        <w:rPr>
          <w:i/>
          <w:szCs w:val="15"/>
        </w:rPr>
        <w:t xml:space="preserve">vera </w:t>
      </w:r>
      <w:r w:rsidRPr="08126E18">
        <w:rPr>
          <w:i/>
          <w:szCs w:val="12"/>
        </w:rPr>
        <w:t xml:space="preserve">rei entitas, </w:t>
      </w:r>
      <w:r w:rsidRPr="08126E18">
        <w:rPr>
          <w:i/>
        </w:rPr>
        <w:t xml:space="preserve">cognoscitur </w:t>
      </w:r>
      <w:r w:rsidRPr="08126E18">
        <w:rPr>
          <w:i/>
          <w:szCs w:val="15"/>
        </w:rPr>
        <w:t xml:space="preserve">per </w:t>
      </w:r>
      <w:r w:rsidRPr="08126E18">
        <w:rPr>
          <w:i/>
        </w:rPr>
        <w:t>speciem</w:t>
      </w:r>
      <w:r>
        <w:t xml:space="preserve">). Porretánská </w:t>
      </w:r>
      <w:r w:rsidR="00962190">
        <w:rPr>
          <w:i/>
        </w:rPr>
        <w:t>species</w:t>
      </w:r>
      <w:r>
        <w:t xml:space="preserve"> plně reprezentuje reálnou věc jako její objektivní simulákrum (</w:t>
      </w:r>
      <w:r w:rsidRPr="00A82C2A">
        <w:rPr>
          <w:i/>
          <w:szCs w:val="13"/>
        </w:rPr>
        <w:t xml:space="preserve">sicut res </w:t>
      </w:r>
      <w:r w:rsidRPr="00A82C2A">
        <w:rPr>
          <w:i/>
          <w:szCs w:val="14"/>
        </w:rPr>
        <w:t xml:space="preserve">cuius </w:t>
      </w:r>
      <w:r w:rsidRPr="00A82C2A">
        <w:rPr>
          <w:i/>
          <w:szCs w:val="13"/>
        </w:rPr>
        <w:t xml:space="preserve">est </w:t>
      </w:r>
      <w:r w:rsidRPr="00A82C2A">
        <w:rPr>
          <w:i/>
          <w:szCs w:val="12"/>
        </w:rPr>
        <w:t>veritas</w:t>
      </w:r>
      <w:r>
        <w:t xml:space="preserve">). Tranzitivní </w:t>
      </w:r>
      <w:r w:rsidRPr="00273106">
        <w:t>určení pravdy se týká reálně existující jednotliviny (</w:t>
      </w:r>
      <w:r w:rsidRPr="00273106">
        <w:rPr>
          <w:i/>
        </w:rPr>
        <w:t>veritas incomplexa</w:t>
      </w:r>
      <w:r w:rsidRPr="00273106">
        <w:t xml:space="preserve">), </w:t>
      </w:r>
      <w:r>
        <w:t xml:space="preserve">protože </w:t>
      </w:r>
      <w:r w:rsidRPr="00273106">
        <w:t xml:space="preserve">její </w:t>
      </w:r>
      <w:r>
        <w:t xml:space="preserve">empiricky daná </w:t>
      </w:r>
      <w:r w:rsidRPr="00273106">
        <w:t>pravda</w:t>
      </w:r>
      <w:r>
        <w:t xml:space="preserve"> </w:t>
      </w:r>
      <w:r w:rsidRPr="00273106">
        <w:t>má pouze kontingentní charakter</w:t>
      </w:r>
      <w:r>
        <w:t xml:space="preserve"> vázaný na hylemorfickou první substanci</w:t>
      </w:r>
      <w:r w:rsidRPr="00273106">
        <w:t xml:space="preserve">. Následující věta </w:t>
      </w:r>
      <w:r>
        <w:t xml:space="preserve">rozdílem </w:t>
      </w:r>
      <w:r w:rsidR="003053D0">
        <w:t>„</w:t>
      </w:r>
      <w:r w:rsidRPr="00273106">
        <w:rPr>
          <w:i/>
        </w:rPr>
        <w:t>effective</w:t>
      </w:r>
      <w:r w:rsidR="003053D0">
        <w:t>–</w:t>
      </w:r>
      <w:r w:rsidRPr="00273106">
        <w:rPr>
          <w:i/>
        </w:rPr>
        <w:t>obiective</w:t>
      </w:r>
      <w:r w:rsidR="003053D0">
        <w:t>“</w:t>
      </w:r>
      <w:r w:rsidRPr="00273106">
        <w:t xml:space="preserve"> ukazuje pravd</w:t>
      </w:r>
      <w:r w:rsidR="003053D0">
        <w:t xml:space="preserve">u </w:t>
      </w:r>
      <w:r w:rsidR="0079706D">
        <w:t>jako o</w:t>
      </w:r>
      <w:r w:rsidRPr="00273106">
        <w:t>ntoteologick</w:t>
      </w:r>
      <w:r w:rsidR="0079706D">
        <w:t xml:space="preserve">ou asimilaci objektivního </w:t>
      </w:r>
      <w:r>
        <w:t>jsoucna</w:t>
      </w:r>
      <w:r w:rsidRPr="00273106">
        <w:t xml:space="preserve">. První substance v reálu není účinná příčina poznání, protože efektivní zdroj demonstrativního </w:t>
      </w:r>
      <w:r w:rsidR="003200E8">
        <w:t xml:space="preserve">důkazu </w:t>
      </w:r>
      <w:r>
        <w:t xml:space="preserve">představuje </w:t>
      </w:r>
      <w:r w:rsidRPr="00273106">
        <w:t>věčné světlo (</w:t>
      </w:r>
      <w:r w:rsidRPr="00273106">
        <w:rPr>
          <w:i/>
          <w:szCs w:val="14"/>
        </w:rPr>
        <w:t xml:space="preserve">veritas </w:t>
      </w:r>
      <w:r w:rsidRPr="00273106">
        <w:rPr>
          <w:i/>
          <w:szCs w:val="13"/>
        </w:rPr>
        <w:t xml:space="preserve">enuntiabilis </w:t>
      </w:r>
      <w:r w:rsidRPr="00273106">
        <w:rPr>
          <w:i/>
          <w:szCs w:val="14"/>
        </w:rPr>
        <w:t xml:space="preserve">cognoscitur </w:t>
      </w:r>
      <w:r w:rsidRPr="00273106">
        <w:rPr>
          <w:i/>
          <w:szCs w:val="13"/>
        </w:rPr>
        <w:t xml:space="preserve">effective </w:t>
      </w:r>
      <w:r w:rsidRPr="00273106">
        <w:rPr>
          <w:i/>
          <w:szCs w:val="15"/>
        </w:rPr>
        <w:t xml:space="preserve">per </w:t>
      </w:r>
      <w:r w:rsidRPr="00273106">
        <w:rPr>
          <w:i/>
          <w:szCs w:val="16"/>
        </w:rPr>
        <w:t xml:space="preserve">lucem </w:t>
      </w:r>
      <w:r w:rsidRPr="00273106">
        <w:rPr>
          <w:i/>
          <w:szCs w:val="15"/>
        </w:rPr>
        <w:t>aeternam</w:t>
      </w:r>
      <w:r w:rsidRPr="00273106">
        <w:t>). Signace jsoucna jde primárně od světla boží tváře</w:t>
      </w:r>
      <w:r w:rsidR="00A97641">
        <w:t xml:space="preserve"> jako Bonaventurova</w:t>
      </w:r>
      <w:r>
        <w:t xml:space="preserve"> </w:t>
      </w:r>
      <w:r w:rsidRPr="00F47BB3">
        <w:rPr>
          <w:i/>
        </w:rPr>
        <w:t>signatum</w:t>
      </w:r>
      <w:r>
        <w:rPr>
          <w:i/>
        </w:rPr>
        <w:fldChar w:fldCharType="begin"/>
      </w:r>
      <w:r>
        <w:instrText xml:space="preserve"> XE "</w:instrText>
      </w:r>
      <w:r w:rsidRPr="009F3DC0">
        <w:rPr>
          <w:i/>
        </w:rPr>
        <w:instrText>signatum</w:instrText>
      </w:r>
      <w:r>
        <w:instrText xml:space="preserve">" </w:instrText>
      </w:r>
      <w:r>
        <w:rPr>
          <w:i/>
        </w:rPr>
        <w:fldChar w:fldCharType="end"/>
      </w:r>
      <w:r>
        <w:t>)</w:t>
      </w:r>
      <w:r w:rsidRPr="00273106">
        <w:t xml:space="preserve">, které </w:t>
      </w:r>
      <w:r>
        <w:t xml:space="preserve">Descartes a </w:t>
      </w:r>
      <w:r w:rsidRPr="00273106">
        <w:t>Leibniz nahradí matematikou</w:t>
      </w:r>
      <w:r>
        <w:fldChar w:fldCharType="begin"/>
      </w:r>
      <w:r>
        <w:instrText xml:space="preserve"> XE "</w:instrText>
      </w:r>
      <w:r w:rsidRPr="00E71D4C">
        <w:instrText>zatmění:substance</w:instrText>
      </w:r>
      <w:r>
        <w:instrText xml:space="preserve">" </w:instrText>
      </w:r>
      <w:r>
        <w:fldChar w:fldCharType="end"/>
      </w:r>
      <w:r w:rsidRPr="00273106">
        <w:t xml:space="preserve">. </w:t>
      </w:r>
      <w:r w:rsidR="00713F8E">
        <w:t xml:space="preserve">Důležitá </w:t>
      </w:r>
      <w:r w:rsidRPr="00273106">
        <w:t>je druhá</w:t>
      </w:r>
      <w:r w:rsidR="000B1AA0">
        <w:t xml:space="preserve"> část, která </w:t>
      </w:r>
      <w:r w:rsidR="000E3D42">
        <w:t xml:space="preserve">v Pechamově škole zakládá </w:t>
      </w:r>
      <w:r w:rsidRPr="00273106">
        <w:t xml:space="preserve">objektivní </w:t>
      </w:r>
      <w:r w:rsidR="000B1AA0">
        <w:t xml:space="preserve">povahu </w:t>
      </w:r>
      <w:r w:rsidRPr="00273106">
        <w:t>poznání</w:t>
      </w:r>
      <w:r w:rsidR="006E04E5">
        <w:t xml:space="preserve">. Objektivita </w:t>
      </w:r>
      <w:r w:rsidRPr="00273106">
        <w:t xml:space="preserve">následuje po </w:t>
      </w:r>
      <w:r w:rsidR="000E3D42">
        <w:t xml:space="preserve">mytologické </w:t>
      </w:r>
      <w:r w:rsidRPr="00273106">
        <w:t>signaci jsoucna</w:t>
      </w:r>
      <w:r w:rsidR="00FE50A6">
        <w:t>. Ta</w:t>
      </w:r>
      <w:r w:rsidR="00164065">
        <w:t xml:space="preserve"> vytváří novou formu</w:t>
      </w:r>
      <w:r w:rsidR="00FE50A6">
        <w:t xml:space="preserve"> impozice, která zakládá </w:t>
      </w:r>
      <w:r>
        <w:t xml:space="preserve">efektivní nasvícení </w:t>
      </w:r>
      <w:r w:rsidR="00FE50A6">
        <w:t xml:space="preserve">smyslu jsoucna dané </w:t>
      </w:r>
      <w:r>
        <w:t>zezadu</w:t>
      </w:r>
      <w:r w:rsidR="00FE50A6">
        <w:t>, od boží tváře</w:t>
      </w:r>
      <w:r w:rsidRPr="00273106">
        <w:t xml:space="preserve">. </w:t>
      </w:r>
      <w:r>
        <w:t>S</w:t>
      </w:r>
      <w:r w:rsidRPr="00273106">
        <w:t xml:space="preserve">vět </w:t>
      </w:r>
      <w:r>
        <w:t xml:space="preserve">poznáváme </w:t>
      </w:r>
      <w:r w:rsidRPr="00273106">
        <w:rPr>
          <w:i/>
        </w:rPr>
        <w:t>obiective</w:t>
      </w:r>
      <w:r w:rsidRPr="00273106">
        <w:t xml:space="preserve"> skrze nový druh </w:t>
      </w:r>
      <w:r w:rsidRPr="00273106">
        <w:rPr>
          <w:i/>
        </w:rPr>
        <w:t>demonstratio</w:t>
      </w:r>
      <w:r>
        <w:t>.</w:t>
      </w:r>
      <w:r w:rsidRPr="00273106">
        <w:t xml:space="preserve"> Termíny soudu chápané v rámci </w:t>
      </w:r>
      <w:r w:rsidRPr="00273106">
        <w:rPr>
          <w:i/>
        </w:rPr>
        <w:t>Oxfordian Fallacy</w:t>
      </w:r>
      <w:r w:rsidRPr="00273106">
        <w:t xml:space="preserve"> nejdou ke kauzalitě první substance, ale k </w:t>
      </w:r>
      <w:r>
        <w:t xml:space="preserve">objektivně </w:t>
      </w:r>
      <w:r w:rsidRPr="00273106">
        <w:t xml:space="preserve">daným formám </w:t>
      </w:r>
      <w:r w:rsidR="00962190" w:rsidRPr="002E6D08">
        <w:t>species</w:t>
      </w:r>
      <w:r w:rsidRPr="00273106">
        <w:t xml:space="preserve"> (</w:t>
      </w:r>
      <w:r w:rsidRPr="00273106">
        <w:rPr>
          <w:i/>
          <w:szCs w:val="14"/>
        </w:rPr>
        <w:t xml:space="preserve">obiective </w:t>
      </w:r>
      <w:r w:rsidRPr="00273106">
        <w:rPr>
          <w:i/>
          <w:szCs w:val="15"/>
        </w:rPr>
        <w:t xml:space="preserve">per </w:t>
      </w:r>
      <w:r w:rsidR="00962190">
        <w:rPr>
          <w:i/>
          <w:szCs w:val="14"/>
        </w:rPr>
        <w:t>species</w:t>
      </w:r>
      <w:r w:rsidRPr="00273106">
        <w:rPr>
          <w:szCs w:val="14"/>
        </w:rPr>
        <w:t xml:space="preserve">). </w:t>
      </w:r>
      <w:r w:rsidR="080429DD">
        <w:rPr>
          <w:szCs w:val="14"/>
        </w:rPr>
        <w:t>Forma objektivity daná</w:t>
      </w:r>
      <w:r>
        <w:rPr>
          <w:szCs w:val="14"/>
        </w:rPr>
        <w:t xml:space="preserve"> skrze aristotelský </w:t>
      </w:r>
      <w:r w:rsidR="002E6D08">
        <w:rPr>
          <w:lang w:eastAsia="en-US"/>
        </w:rPr>
        <w:t>„</w:t>
      </w:r>
      <w:r w:rsidR="002E6D08" w:rsidRPr="00881396">
        <w:rPr>
          <w:i/>
          <w:lang w:eastAsia="en-US"/>
        </w:rPr>
        <w:t>intellectus debilis</w:t>
      </w:r>
      <w:r w:rsidR="002E6D08">
        <w:rPr>
          <w:lang w:eastAsia="en-US"/>
        </w:rPr>
        <w:t xml:space="preserve">“ </w:t>
      </w:r>
      <w:r>
        <w:rPr>
          <w:szCs w:val="14"/>
        </w:rPr>
        <w:t xml:space="preserve">se postará po vzoru Rufuse o empirické </w:t>
      </w:r>
      <w:r w:rsidR="00FD344D">
        <w:rPr>
          <w:szCs w:val="14"/>
        </w:rPr>
        <w:t xml:space="preserve">poznání objektivních </w:t>
      </w:r>
      <w:r w:rsidR="00962190" w:rsidRPr="002E6D08">
        <w:rPr>
          <w:szCs w:val="14"/>
        </w:rPr>
        <w:t>species</w:t>
      </w:r>
      <w:r w:rsidR="08AE1850">
        <w:rPr>
          <w:szCs w:val="14"/>
        </w:rPr>
        <w:t xml:space="preserve">. </w:t>
      </w:r>
      <w:r>
        <w:rPr>
          <w:szCs w:val="14"/>
        </w:rPr>
        <w:t xml:space="preserve">Ale iluminát má </w:t>
      </w:r>
      <w:r w:rsidR="08AE1850">
        <w:rPr>
          <w:szCs w:val="14"/>
        </w:rPr>
        <w:t>pevný</w:t>
      </w:r>
      <w:r>
        <w:rPr>
          <w:szCs w:val="14"/>
        </w:rPr>
        <w:t xml:space="preserve"> paranoický intelekt, který vytváří novu formu objektivního </w:t>
      </w:r>
      <w:r w:rsidRPr="084F3FEC">
        <w:rPr>
          <w:i/>
          <w:szCs w:val="14"/>
        </w:rPr>
        <w:t>demonstratio</w:t>
      </w:r>
      <w:r>
        <w:rPr>
          <w:szCs w:val="14"/>
        </w:rPr>
        <w:t xml:space="preserve"> skrze přímý boží zásah do výkonu přirozeného poznání (</w:t>
      </w:r>
      <w:r w:rsidRPr="084F3FEC">
        <w:rPr>
          <w:i/>
          <w:szCs w:val="13"/>
        </w:rPr>
        <w:t xml:space="preserve">effective </w:t>
      </w:r>
      <w:r w:rsidRPr="084F3FEC">
        <w:rPr>
          <w:i/>
          <w:szCs w:val="15"/>
        </w:rPr>
        <w:t xml:space="preserve">per </w:t>
      </w:r>
      <w:r w:rsidRPr="084F3FEC">
        <w:rPr>
          <w:i/>
          <w:szCs w:val="16"/>
        </w:rPr>
        <w:t xml:space="preserve">lucem </w:t>
      </w:r>
      <w:r w:rsidRPr="084F3FEC">
        <w:rPr>
          <w:i/>
          <w:szCs w:val="15"/>
        </w:rPr>
        <w:t>aeternam</w:t>
      </w:r>
      <w:r>
        <w:rPr>
          <w:szCs w:val="14"/>
        </w:rPr>
        <w:t xml:space="preserve">). Tento demonstrativně daný nesmysl zrušil Scotus a v postmoderně jej obnovili </w:t>
      </w:r>
      <w:r>
        <w:t>okazionalisté (</w:t>
      </w:r>
      <w:r>
        <w:rPr>
          <w:rStyle w:val="addmd"/>
        </w:rPr>
        <w:t>Berkeley</w:t>
      </w:r>
      <w:r>
        <w:rPr>
          <w:rStyle w:val="addmd"/>
        </w:rPr>
        <w:fldChar w:fldCharType="begin"/>
      </w:r>
      <w:r>
        <w:instrText xml:space="preserve"> XE "</w:instrText>
      </w:r>
      <w:r w:rsidRPr="002F48E0">
        <w:instrText>Berkeley, G.</w:instrText>
      </w:r>
      <w:r>
        <w:instrText xml:space="preserve">" </w:instrText>
      </w:r>
      <w:r>
        <w:rPr>
          <w:rStyle w:val="addmd"/>
        </w:rPr>
        <w:fldChar w:fldCharType="end"/>
      </w:r>
      <w:r>
        <w:rPr>
          <w:rStyle w:val="addmd"/>
        </w:rPr>
        <w:t>, Maleblanche)</w:t>
      </w:r>
      <w:r>
        <w:rPr>
          <w:szCs w:val="14"/>
        </w:rPr>
        <w:t xml:space="preserve">. Stejná </w:t>
      </w:r>
      <w:r w:rsidR="00962190" w:rsidRPr="009E620C">
        <w:rPr>
          <w:szCs w:val="14"/>
        </w:rPr>
        <w:t>species</w:t>
      </w:r>
      <w:r>
        <w:rPr>
          <w:szCs w:val="14"/>
        </w:rPr>
        <w:t xml:space="preserve"> efektivně nasvícená od boha tvoří </w:t>
      </w:r>
      <w:r w:rsidRPr="08EC1D05">
        <w:rPr>
          <w:i/>
          <w:szCs w:val="14"/>
        </w:rPr>
        <w:t>medium</w:t>
      </w:r>
      <w:r w:rsidR="009E620C">
        <w:rPr>
          <w:szCs w:val="14"/>
        </w:rPr>
        <w:t xml:space="preserve"> deduktivního vědeckého syllogismu</w:t>
      </w:r>
      <w:r>
        <w:rPr>
          <w:szCs w:val="14"/>
        </w:rPr>
        <w:t xml:space="preserve">. Její manifestace v modu završené pravdy </w:t>
      </w:r>
      <w:r w:rsidRPr="00273106">
        <w:t>(</w:t>
      </w:r>
      <w:r>
        <w:rPr>
          <w:i/>
        </w:rPr>
        <w:t xml:space="preserve">veritas </w:t>
      </w:r>
      <w:r w:rsidRPr="00273106">
        <w:rPr>
          <w:i/>
        </w:rPr>
        <w:lastRenderedPageBreak/>
        <w:t>complexa</w:t>
      </w:r>
      <w:r w:rsidRPr="00273106">
        <w:t>)</w:t>
      </w:r>
      <w:r>
        <w:t xml:space="preserve"> </w:t>
      </w:r>
      <w:r>
        <w:rPr>
          <w:szCs w:val="14"/>
        </w:rPr>
        <w:t>vytváří nový termín (</w:t>
      </w:r>
      <w:r w:rsidRPr="00A664C1">
        <w:rPr>
          <w:i/>
          <w:szCs w:val="15"/>
        </w:rPr>
        <w:t xml:space="preserve">simplicium </w:t>
      </w:r>
      <w:r w:rsidRPr="00A664C1">
        <w:rPr>
          <w:i/>
          <w:szCs w:val="16"/>
        </w:rPr>
        <w:t>terminorum</w:t>
      </w:r>
      <w:r>
        <w:rPr>
          <w:szCs w:val="14"/>
        </w:rPr>
        <w:t>) nutný k rozběhnutí plně objektivního deduktivního soudu (</w:t>
      </w:r>
      <w:r w:rsidRPr="00A664C1">
        <w:rPr>
          <w:i/>
          <w:szCs w:val="15"/>
        </w:rPr>
        <w:t>enun</w:t>
      </w:r>
      <w:r w:rsidRPr="00A664C1">
        <w:rPr>
          <w:i/>
          <w:szCs w:val="12"/>
        </w:rPr>
        <w:t xml:space="preserve">tiabile </w:t>
      </w:r>
      <w:r w:rsidRPr="00A664C1">
        <w:rPr>
          <w:i/>
        </w:rPr>
        <w:t>constituentium</w:t>
      </w:r>
      <w:r>
        <w:rPr>
          <w:szCs w:val="14"/>
        </w:rPr>
        <w:t>)</w:t>
      </w:r>
      <w:r>
        <w:rPr>
          <w:szCs w:val="14"/>
        </w:rPr>
        <w:fldChar w:fldCharType="begin"/>
      </w:r>
      <w:r>
        <w:instrText xml:space="preserve"> XE "</w:instrText>
      </w:r>
      <w:r w:rsidRPr="001D1A5D">
        <w:instrText>kauzalita:objektivní</w:instrText>
      </w:r>
      <w:r>
        <w:instrText xml:space="preserve">" </w:instrText>
      </w:r>
      <w:r>
        <w:rPr>
          <w:szCs w:val="14"/>
        </w:rPr>
        <w:fldChar w:fldCharType="end"/>
      </w:r>
      <w:r w:rsidR="0069617D">
        <w:rPr>
          <w:szCs w:val="14"/>
        </w:rPr>
        <w:t>.</w:t>
      </w:r>
    </w:p>
    <w:p w:rsidR="08163013" w:rsidRPr="003454E1" w:rsidRDefault="08163013" w:rsidP="003454E1">
      <w:pPr>
        <w:ind w:firstLine="397"/>
        <w:rPr>
          <w:lang w:eastAsia="en-US"/>
        </w:rPr>
      </w:pPr>
      <w:r>
        <w:rPr>
          <w:szCs w:val="14"/>
        </w:rPr>
        <w:t xml:space="preserve">Pecham vytvořil plně objektivní verzi </w:t>
      </w:r>
      <w:r w:rsidRPr="00A664C1">
        <w:rPr>
          <w:i/>
          <w:szCs w:val="14"/>
        </w:rPr>
        <w:t>Oxfordian Fallacy</w:t>
      </w:r>
      <w:r>
        <w:rPr>
          <w:i/>
          <w:szCs w:val="14"/>
        </w:rPr>
        <w:fldChar w:fldCharType="begin"/>
      </w:r>
      <w:r>
        <w:instrText xml:space="preserve"> XE "</w:instrText>
      </w:r>
      <w:r w:rsidRPr="0015798D">
        <w:rPr>
          <w:i/>
        </w:rPr>
        <w:instrText>Oxfordian Fallacy:</w:instrText>
      </w:r>
      <w:r w:rsidRPr="00292098">
        <w:instrText>objektivita</w:instrText>
      </w:r>
      <w:r>
        <w:instrText xml:space="preserve">" </w:instrText>
      </w:r>
      <w:r>
        <w:rPr>
          <w:i/>
          <w:szCs w:val="14"/>
        </w:rPr>
        <w:fldChar w:fldCharType="end"/>
      </w:r>
      <w:r>
        <w:rPr>
          <w:szCs w:val="14"/>
        </w:rPr>
        <w:t xml:space="preserve"> v modu augustiniánské iluminace</w:t>
      </w:r>
      <w:r w:rsidR="0069617D">
        <w:rPr>
          <w:szCs w:val="14"/>
        </w:rPr>
        <w:t xml:space="preserve">. </w:t>
      </w:r>
      <w:r w:rsidR="004825F4">
        <w:rPr>
          <w:szCs w:val="14"/>
        </w:rPr>
        <w:t xml:space="preserve">Hlásat takový nesmysl v </w:t>
      </w:r>
      <w:r w:rsidR="0069617D">
        <w:rPr>
          <w:szCs w:val="14"/>
        </w:rPr>
        <w:t>uni</w:t>
      </w:r>
      <w:r w:rsidR="004825F4">
        <w:rPr>
          <w:szCs w:val="14"/>
        </w:rPr>
        <w:t xml:space="preserve">verzitní Paříži kolem roku 1270, </w:t>
      </w:r>
      <w:r w:rsidR="0069617D">
        <w:rPr>
          <w:szCs w:val="14"/>
        </w:rPr>
        <w:t xml:space="preserve">to znamenalo </w:t>
      </w:r>
      <w:r>
        <w:rPr>
          <w:szCs w:val="14"/>
        </w:rPr>
        <w:t xml:space="preserve">akademickou sebevraždu. </w:t>
      </w:r>
      <w:r w:rsidR="08B3005E" w:rsidRPr="00273106">
        <w:rPr>
          <w:szCs w:val="14"/>
        </w:rPr>
        <w:t xml:space="preserve">V modu </w:t>
      </w:r>
      <w:r w:rsidR="08B3005E">
        <w:rPr>
          <w:szCs w:val="14"/>
        </w:rPr>
        <w:t>kauz</w:t>
      </w:r>
      <w:r w:rsidR="00E518CF">
        <w:rPr>
          <w:szCs w:val="14"/>
        </w:rPr>
        <w:t xml:space="preserve">ality </w:t>
      </w:r>
      <w:r w:rsidR="08B3005E" w:rsidRPr="00273106">
        <w:rPr>
          <w:szCs w:val="14"/>
        </w:rPr>
        <w:t xml:space="preserve">není dána první substance, ale </w:t>
      </w:r>
      <w:r w:rsidR="08B3005E">
        <w:rPr>
          <w:szCs w:val="14"/>
        </w:rPr>
        <w:t xml:space="preserve">objektivní </w:t>
      </w:r>
      <w:r w:rsidR="00962190" w:rsidRPr="0056494E">
        <w:rPr>
          <w:szCs w:val="14"/>
        </w:rPr>
        <w:t>species</w:t>
      </w:r>
      <w:r w:rsidR="08B3005E" w:rsidRPr="00273106">
        <w:rPr>
          <w:szCs w:val="14"/>
        </w:rPr>
        <w:t xml:space="preserve">. </w:t>
      </w:r>
      <w:r w:rsidR="089149B2">
        <w:rPr>
          <w:szCs w:val="14"/>
        </w:rPr>
        <w:t>R</w:t>
      </w:r>
      <w:r w:rsidR="0095491A">
        <w:rPr>
          <w:szCs w:val="14"/>
        </w:rPr>
        <w:t>ozdíl v pojmu „</w:t>
      </w:r>
      <w:r w:rsidRPr="00273106">
        <w:rPr>
          <w:i/>
          <w:szCs w:val="14"/>
        </w:rPr>
        <w:t>simpliciter</w:t>
      </w:r>
      <w:r w:rsidR="0095491A">
        <w:rPr>
          <w:szCs w:val="14"/>
        </w:rPr>
        <w:t>“</w:t>
      </w:r>
      <w:r w:rsidRPr="00273106">
        <w:rPr>
          <w:szCs w:val="14"/>
        </w:rPr>
        <w:t xml:space="preserve"> </w:t>
      </w:r>
      <w:r>
        <w:rPr>
          <w:szCs w:val="14"/>
        </w:rPr>
        <w:t xml:space="preserve">mezi prvním a druhým averroismem </w:t>
      </w:r>
      <w:r w:rsidR="00300189">
        <w:rPr>
          <w:szCs w:val="14"/>
        </w:rPr>
        <w:t>založil</w:t>
      </w:r>
      <w:r w:rsidRPr="00273106">
        <w:rPr>
          <w:szCs w:val="14"/>
        </w:rPr>
        <w:t xml:space="preserve"> </w:t>
      </w:r>
      <w:r w:rsidR="08B3005E">
        <w:rPr>
          <w:szCs w:val="14"/>
        </w:rPr>
        <w:t xml:space="preserve">objektivní </w:t>
      </w:r>
      <w:r w:rsidRPr="00273106">
        <w:rPr>
          <w:szCs w:val="14"/>
        </w:rPr>
        <w:t>vidění moderny</w:t>
      </w:r>
      <w:r w:rsidR="08AE1850">
        <w:rPr>
          <w:szCs w:val="14"/>
        </w:rPr>
        <w:t xml:space="preserve"> (OBJ II, kap. 3.3.1). </w:t>
      </w:r>
      <w:r w:rsidRPr="00273106">
        <w:t>Signifikace logických prvků soudu (</w:t>
      </w:r>
      <w:r w:rsidRPr="00273106">
        <w:rPr>
          <w:i/>
          <w:szCs w:val="15"/>
        </w:rPr>
        <w:t>enun</w:t>
      </w:r>
      <w:r w:rsidRPr="00273106">
        <w:rPr>
          <w:i/>
          <w:szCs w:val="12"/>
        </w:rPr>
        <w:t>tiabile</w:t>
      </w:r>
      <w:r>
        <w:t xml:space="preserve">) přebírá </w:t>
      </w:r>
      <w:r w:rsidRPr="00273106">
        <w:t>Grosse</w:t>
      </w:r>
      <w:r>
        <w:t>testeho přímý náhled</w:t>
      </w:r>
      <w:r w:rsidRPr="00273106">
        <w:t xml:space="preserve"> esencí (</w:t>
      </w:r>
      <w:r w:rsidRPr="00273106">
        <w:rPr>
          <w:i/>
        </w:rPr>
        <w:t>intellectum</w:t>
      </w:r>
      <w:r w:rsidRPr="00273106">
        <w:t xml:space="preserve">), které Rufus změnil na </w:t>
      </w:r>
      <w:r w:rsidR="00D93791">
        <w:t xml:space="preserve">vidění </w:t>
      </w:r>
      <w:r w:rsidRPr="00273106">
        <w:t>objektivní</w:t>
      </w:r>
      <w:r w:rsidR="00D93791">
        <w:t>ch</w:t>
      </w:r>
      <w:r w:rsidRPr="00273106">
        <w:t xml:space="preserve"> </w:t>
      </w:r>
      <w:r w:rsidRPr="00273106">
        <w:rPr>
          <w:i/>
        </w:rPr>
        <w:t>scibile</w:t>
      </w:r>
      <w:r>
        <w:rPr>
          <w:i/>
        </w:rPr>
        <w:fldChar w:fldCharType="begin"/>
      </w:r>
      <w:r>
        <w:instrText xml:space="preserve"> XE "</w:instrText>
      </w:r>
      <w:r w:rsidRPr="00AA4F67">
        <w:rPr>
          <w:i/>
        </w:rPr>
        <w:instrText>scibile</w:instrText>
      </w:r>
      <w:r>
        <w:rPr>
          <w:i/>
        </w:rPr>
        <w:instrText>:</w:instrText>
      </w:r>
      <w:r w:rsidRPr="00292098">
        <w:instrText>Pecham</w:instrText>
      </w:r>
      <w:r>
        <w:instrText xml:space="preserve">" </w:instrText>
      </w:r>
      <w:r>
        <w:rPr>
          <w:i/>
        </w:rPr>
        <w:fldChar w:fldCharType="end"/>
      </w:r>
      <w:r w:rsidRPr="00273106">
        <w:t xml:space="preserve">. </w:t>
      </w:r>
      <w:r>
        <w:t>Poznání vidí</w:t>
      </w:r>
      <w:r w:rsidRPr="00273106">
        <w:t xml:space="preserve"> </w:t>
      </w:r>
      <w:r w:rsidR="00962190" w:rsidRPr="00155A08">
        <w:t>species</w:t>
      </w:r>
      <w:r w:rsidRPr="001D2F7F">
        <w:t xml:space="preserve"> </w:t>
      </w:r>
      <w:r w:rsidR="00155A08">
        <w:t xml:space="preserve">přímo </w:t>
      </w:r>
      <w:r w:rsidRPr="00273106">
        <w:t xml:space="preserve">ve věcech, čili </w:t>
      </w:r>
      <w:r>
        <w:t xml:space="preserve">mysticky nazírá </w:t>
      </w:r>
      <w:r w:rsidRPr="00273106">
        <w:t xml:space="preserve">Bonaventurovy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w:t>
      </w:r>
      <w:r>
        <w:t xml:space="preserve"> </w:t>
      </w:r>
      <w:r w:rsidRPr="00273106">
        <w:rPr>
          <w:szCs w:val="14"/>
        </w:rPr>
        <w:t xml:space="preserve">Tím se zásadně změnilo postavení </w:t>
      </w:r>
      <w:r w:rsidRPr="00273106">
        <w:rPr>
          <w:i/>
          <w:szCs w:val="14"/>
        </w:rPr>
        <w:t>ens ratum</w:t>
      </w:r>
      <w:r>
        <w:rPr>
          <w:i/>
          <w:szCs w:val="14"/>
        </w:rPr>
        <w:fldChar w:fldCharType="begin"/>
      </w:r>
      <w:r>
        <w:instrText xml:space="preserve"> XE "</w:instrText>
      </w:r>
      <w:r w:rsidRPr="00B2798F">
        <w:rPr>
          <w:rStyle w:val="addmd"/>
          <w:i/>
        </w:rPr>
        <w:instrText>ens ratum:</w:instrText>
      </w:r>
      <w:r w:rsidRPr="00292098">
        <w:rPr>
          <w:rStyle w:val="addmd"/>
        </w:rPr>
        <w:instrText>Pecham</w:instrText>
      </w:r>
      <w:r>
        <w:instrText xml:space="preserve">" </w:instrText>
      </w:r>
      <w:r>
        <w:rPr>
          <w:i/>
          <w:szCs w:val="14"/>
        </w:rPr>
        <w:fldChar w:fldCharType="end"/>
      </w:r>
      <w:r w:rsidRPr="00273106">
        <w:rPr>
          <w:szCs w:val="14"/>
        </w:rPr>
        <w:t>, protože roli nepochybného základu poznání přebralo jsoucno nazíran</w:t>
      </w:r>
      <w:r>
        <w:rPr>
          <w:szCs w:val="14"/>
        </w:rPr>
        <w:t>é plně objektivně</w:t>
      </w:r>
      <w:r w:rsidRPr="00273106">
        <w:rPr>
          <w:szCs w:val="14"/>
        </w:rPr>
        <w:t xml:space="preserve">. </w:t>
      </w:r>
      <w:r>
        <w:rPr>
          <w:szCs w:val="13"/>
        </w:rPr>
        <w:t>Pecham</w:t>
      </w:r>
      <w:r w:rsidRPr="00273106">
        <w:rPr>
          <w:szCs w:val="13"/>
        </w:rPr>
        <w:t xml:space="preserve"> </w:t>
      </w:r>
      <w:r w:rsidR="089149B2">
        <w:rPr>
          <w:szCs w:val="13"/>
        </w:rPr>
        <w:t>zavedl objektivní ontoteologii a univoční kauzalitu do scholastiky</w:t>
      </w:r>
      <w:r w:rsidR="08C11FA6">
        <w:rPr>
          <w:szCs w:val="13"/>
        </w:rPr>
        <w:t xml:space="preserve">; </w:t>
      </w:r>
      <w:r w:rsidR="08EC1730">
        <w:rPr>
          <w:szCs w:val="13"/>
        </w:rPr>
        <w:t xml:space="preserve">zrušil aristotelské </w:t>
      </w:r>
      <w:r w:rsidR="08C11FA6">
        <w:rPr>
          <w:szCs w:val="13"/>
        </w:rPr>
        <w:t>poznání první substance;</w:t>
      </w:r>
      <w:r w:rsidRPr="00273106">
        <w:rPr>
          <w:szCs w:val="13"/>
        </w:rPr>
        <w:t xml:space="preserve"> potvrdil schizofrenii </w:t>
      </w:r>
      <w:r w:rsidR="08C11FA6">
        <w:rPr>
          <w:szCs w:val="13"/>
        </w:rPr>
        <w:t>člověka složeného z několika substancí;</w:t>
      </w:r>
      <w:r w:rsidRPr="00273106">
        <w:rPr>
          <w:szCs w:val="13"/>
        </w:rPr>
        <w:t xml:space="preserve"> nastolil </w:t>
      </w:r>
      <w:r w:rsidR="08EC1730">
        <w:rPr>
          <w:szCs w:val="13"/>
        </w:rPr>
        <w:t xml:space="preserve">mytopoetické </w:t>
      </w:r>
      <w:r>
        <w:rPr>
          <w:szCs w:val="13"/>
        </w:rPr>
        <w:t xml:space="preserve">poznání neexistujícího světa </w:t>
      </w:r>
      <w:r w:rsidR="08C11FA6">
        <w:rPr>
          <w:szCs w:val="13"/>
        </w:rPr>
        <w:t xml:space="preserve">skrze </w:t>
      </w:r>
      <w:r w:rsidRPr="00273106">
        <w:rPr>
          <w:szCs w:val="13"/>
        </w:rPr>
        <w:t xml:space="preserve">objektivní </w:t>
      </w:r>
      <w:r w:rsidR="08C11FA6">
        <w:rPr>
          <w:szCs w:val="13"/>
        </w:rPr>
        <w:t>jsoucno</w:t>
      </w:r>
      <w:r>
        <w:rPr>
          <w:szCs w:val="13"/>
        </w:rPr>
        <w:fldChar w:fldCharType="begin"/>
      </w:r>
      <w:r>
        <w:instrText xml:space="preserve"> XE "</w:instrText>
      </w:r>
      <w:r w:rsidRPr="00631751">
        <w:instrText>metafyzika:Pecham</w:instrText>
      </w:r>
      <w:r>
        <w:instrText xml:space="preserve">" </w:instrText>
      </w:r>
      <w:r>
        <w:rPr>
          <w:szCs w:val="13"/>
        </w:rPr>
        <w:fldChar w:fldCharType="end"/>
      </w:r>
      <w:r w:rsidRPr="00273106">
        <w:rPr>
          <w:szCs w:val="13"/>
        </w:rPr>
        <w:t xml:space="preserve">. Tímto mnohonásobným selháním </w:t>
      </w:r>
      <w:r>
        <w:rPr>
          <w:szCs w:val="13"/>
        </w:rPr>
        <w:t xml:space="preserve">kritického </w:t>
      </w:r>
      <w:r w:rsidRPr="00273106">
        <w:rPr>
          <w:szCs w:val="13"/>
        </w:rPr>
        <w:t xml:space="preserve">rozumu vytvořil </w:t>
      </w:r>
      <w:r>
        <w:rPr>
          <w:szCs w:val="13"/>
        </w:rPr>
        <w:t>druhý averroismus objektivní formu první vědy o neexistujícím jsoucnu. Pecham se vrátil do Oxfordu roku 1272 a v t</w:t>
      </w:r>
      <w:r w:rsidR="086B152B">
        <w:rPr>
          <w:szCs w:val="13"/>
        </w:rPr>
        <w:t xml:space="preserve">éže době vstupuje do polemiky se </w:t>
      </w:r>
      <w:r>
        <w:rPr>
          <w:lang w:eastAsia="en-US"/>
        </w:rPr>
        <w:t>školou modernistů na Oxfordu napojenou na Kilwardbyho. Zástupnou otázkou sporu obou škol se stala otázka františkánské a dominikánské chudoby (</w:t>
      </w:r>
      <w:r w:rsidRPr="08333A0A">
        <w:rPr>
          <w:i/>
        </w:rPr>
        <w:t>Tractatus contra Robertum Kilwardby</w:t>
      </w:r>
      <w:r>
        <w:t xml:space="preserve">, 1272). Dominikánská škola již přijala modernizovanou verzi tomismu a držela jen pluralismus forem v člověku. Tito modernisté asi </w:t>
      </w:r>
      <w:r>
        <w:rPr>
          <w:lang w:eastAsia="en-US"/>
        </w:rPr>
        <w:t xml:space="preserve">neměli velké problémy s přijetím Aegidiova tomismu, což dále ukáže třetí část </w:t>
      </w:r>
      <w:r w:rsidR="086B152B">
        <w:rPr>
          <w:lang w:eastAsia="en-US"/>
        </w:rPr>
        <w:t>Oxfodského rukopisu (kap. 4</w:t>
      </w:r>
      <w:r>
        <w:rPr>
          <w:lang w:eastAsia="en-US"/>
        </w:rPr>
        <w:t xml:space="preserve">.3.2) a již citovaný anonym </w:t>
      </w:r>
      <w:r w:rsidRPr="08333A0A">
        <w:rPr>
          <w:i/>
          <w:lang w:eastAsia="en-US"/>
        </w:rPr>
        <w:t>Summa theologiae</w:t>
      </w:r>
      <w:r>
        <w:rPr>
          <w:lang w:eastAsia="en-US"/>
        </w:rPr>
        <w:t xml:space="preserve"> (</w:t>
      </w:r>
      <w:r w:rsidR="086B152B">
        <w:rPr>
          <w:lang w:eastAsia="en-US"/>
        </w:rPr>
        <w:t>OBJ II, kap. 3</w:t>
      </w:r>
      <w:r>
        <w:rPr>
          <w:lang w:eastAsia="en-US"/>
        </w:rPr>
        <w:t xml:space="preserve">.1.3). Tím vznikl na Oxfordu zatím málo známý modernistický spor v letech 1270‒72, který musel řešit Kilwardby už jako arcibiskup vydáním dodatečných dekretů k Pařížskému odsouzení dne 18. 3. 1277. Pechamova škola bránila s Rufusem  Bonaventurou univerzální hylemorfismus a pluralitu substancí </w:t>
      </w:r>
      <w:r w:rsidR="08BD05DD">
        <w:rPr>
          <w:lang w:eastAsia="en-US"/>
        </w:rPr>
        <w:t>v člověku (kap. 4</w:t>
      </w:r>
      <w:r>
        <w:rPr>
          <w:lang w:eastAsia="en-US"/>
        </w:rPr>
        <w:t xml:space="preserve">.2.2). </w:t>
      </w:r>
      <w:r w:rsidR="003454E1" w:rsidRPr="003454E1">
        <w:rPr>
          <w:lang w:eastAsia="en-US"/>
        </w:rPr>
        <w:t>Tato metafyzika plná virtuálních herezí začala mezi studenty filosofie kolem roku 1270 fungovat ja</w:t>
      </w:r>
      <w:r w:rsidR="003454E1">
        <w:rPr>
          <w:lang w:eastAsia="en-US"/>
        </w:rPr>
        <w:t xml:space="preserve">ko objektivní platonismus. </w:t>
      </w:r>
      <w:r w:rsidR="00D20171">
        <w:rPr>
          <w:lang w:eastAsia="en-US"/>
        </w:rPr>
        <w:t>Tito m</w:t>
      </w:r>
      <w:r w:rsidR="003454E1">
        <w:rPr>
          <w:lang w:eastAsia="en-US"/>
        </w:rPr>
        <w:t xml:space="preserve">ladí </w:t>
      </w:r>
      <w:r w:rsidR="003454E1" w:rsidRPr="003454E1">
        <w:rPr>
          <w:lang w:eastAsia="en-US"/>
        </w:rPr>
        <w:t xml:space="preserve">modernisté </w:t>
      </w:r>
      <w:r w:rsidR="003454E1">
        <w:rPr>
          <w:lang w:eastAsia="en-US"/>
        </w:rPr>
        <w:t xml:space="preserve">z druhé ruky </w:t>
      </w:r>
      <w:r w:rsidR="003454E1" w:rsidRPr="003454E1">
        <w:rPr>
          <w:lang w:eastAsia="en-US"/>
        </w:rPr>
        <w:t xml:space="preserve">se v Paříži zcela </w:t>
      </w:r>
      <w:r w:rsidR="003454E1">
        <w:rPr>
          <w:lang w:eastAsia="en-US"/>
        </w:rPr>
        <w:t xml:space="preserve">pominuli </w:t>
      </w:r>
      <w:r w:rsidR="003454E1" w:rsidRPr="003454E1">
        <w:rPr>
          <w:lang w:eastAsia="en-US"/>
        </w:rPr>
        <w:t xml:space="preserve">a hlásali </w:t>
      </w:r>
      <w:r w:rsidR="003454E1">
        <w:rPr>
          <w:lang w:eastAsia="en-US"/>
        </w:rPr>
        <w:t>úplné n</w:t>
      </w:r>
      <w:r w:rsidR="003454E1" w:rsidRPr="003454E1">
        <w:rPr>
          <w:lang w:eastAsia="en-US"/>
        </w:rPr>
        <w:t>esmysly (kap. 4.5). Proti tezím, které se staly zcela kacířskými, musel zakročit biskup Tempier.</w:t>
      </w:r>
      <w:r w:rsidR="003454E1">
        <w:rPr>
          <w:lang w:eastAsia="en-US"/>
        </w:rPr>
        <w:t xml:space="preserve"> </w:t>
      </w:r>
      <w:r>
        <w:rPr>
          <w:szCs w:val="13"/>
        </w:rPr>
        <w:t xml:space="preserve">Vpád sofistické filosofie do teologie upravené </w:t>
      </w:r>
      <w:r w:rsidRPr="00273106">
        <w:rPr>
          <w:szCs w:val="13"/>
        </w:rPr>
        <w:t xml:space="preserve">pro tehdejší </w:t>
      </w:r>
      <w:r w:rsidRPr="00273106">
        <w:rPr>
          <w:i/>
        </w:rPr>
        <w:t>vulgus philosophorum</w:t>
      </w:r>
      <w:r w:rsidRPr="00273106">
        <w:rPr>
          <w:szCs w:val="13"/>
        </w:rPr>
        <w:t xml:space="preserve"> roz</w:t>
      </w:r>
      <w:r>
        <w:rPr>
          <w:szCs w:val="13"/>
        </w:rPr>
        <w:t>hodně odsoudil Bacon (kap. 5</w:t>
      </w:r>
      <w:r w:rsidRPr="00273106">
        <w:rPr>
          <w:szCs w:val="13"/>
        </w:rPr>
        <w:t>.</w:t>
      </w:r>
      <w:r>
        <w:rPr>
          <w:szCs w:val="13"/>
        </w:rPr>
        <w:t>4.3</w:t>
      </w:r>
      <w:r w:rsidRPr="00273106">
        <w:rPr>
          <w:szCs w:val="13"/>
        </w:rPr>
        <w:t>).</w:t>
      </w:r>
      <w:r w:rsidRPr="00273106">
        <w:t xml:space="preserve"> </w:t>
      </w:r>
      <w:r>
        <w:t xml:space="preserve">Moderně </w:t>
      </w:r>
      <w:r>
        <w:lastRenderedPageBreak/>
        <w:t>pojatá objektivistická teologie dostala nové určení v rámci první verze unifikované vědy, což vedlo roku 1277 k zásadnímu sporu o dvojí pravdu</w:t>
      </w:r>
      <w:r>
        <w:fldChar w:fldCharType="begin"/>
      </w:r>
      <w:r>
        <w:instrText xml:space="preserve"> XE "</w:instrText>
      </w:r>
      <w:r w:rsidRPr="00A404B6">
        <w:instrText>teorie dvojí pravdy</w:instrText>
      </w:r>
      <w:r>
        <w:instrText xml:space="preserve">" </w:instrText>
      </w:r>
      <w:r>
        <w:fldChar w:fldCharType="end"/>
      </w:r>
      <w:r>
        <w:t>.</w:t>
      </w:r>
    </w:p>
    <w:p w:rsidR="08163013" w:rsidRPr="00273106" w:rsidRDefault="08C8030C" w:rsidP="08163013">
      <w:pPr>
        <w:pStyle w:val="Nadpis2"/>
      </w:pPr>
      <w:bookmarkStart w:id="21" w:name="_Toc36144139"/>
      <w:r>
        <w:rPr>
          <w:lang w:val="cs-CZ"/>
        </w:rPr>
        <w:br w:type="page"/>
      </w:r>
      <w:bookmarkStart w:id="22" w:name="_Toc180231651"/>
      <w:r w:rsidR="08163013">
        <w:rPr>
          <w:lang w:val="cs-CZ"/>
        </w:rPr>
        <w:lastRenderedPageBreak/>
        <w:t>4</w:t>
      </w:r>
      <w:r w:rsidR="08163013" w:rsidRPr="00273106">
        <w:t>.3 Spor o</w:t>
      </w:r>
      <w:r w:rsidR="08163013">
        <w:t xml:space="preserve"> averroismus  v letech </w:t>
      </w:r>
      <w:r w:rsidR="08163013" w:rsidRPr="00273106">
        <w:t>1270</w:t>
      </w:r>
      <w:r w:rsidR="08163013">
        <w:t>‒7</w:t>
      </w:r>
      <w:r w:rsidR="08163013">
        <w:rPr>
          <w:lang w:val="cs-CZ"/>
        </w:rPr>
        <w:t>5</w:t>
      </w:r>
      <w:r w:rsidR="08163013" w:rsidRPr="00273106">
        <w:t xml:space="preserve"> (</w:t>
      </w:r>
      <w:r w:rsidR="08163013" w:rsidRPr="005B5116">
        <w:rPr>
          <w:i/>
        </w:rPr>
        <w:t>Anonymi</w:t>
      </w:r>
      <w:r w:rsidR="08163013" w:rsidRPr="00273106">
        <w:t>)</w:t>
      </w:r>
      <w:bookmarkEnd w:id="21"/>
      <w:bookmarkEnd w:id="22"/>
    </w:p>
    <w:p w:rsidR="08163013" w:rsidRPr="00B72C01" w:rsidRDefault="00EA6431" w:rsidP="08163013">
      <w:pPr>
        <w:rPr>
          <w:szCs w:val="14"/>
        </w:rPr>
      </w:pPr>
      <w:r>
        <w:t xml:space="preserve">Školy </w:t>
      </w:r>
      <w:r w:rsidR="08163013">
        <w:t>akademických iluminátů zal</w:t>
      </w:r>
      <w:r>
        <w:t>ožily</w:t>
      </w:r>
      <w:r w:rsidR="08163013">
        <w:t xml:space="preserve"> </w:t>
      </w:r>
      <w:r>
        <w:t xml:space="preserve">objektivní charakter </w:t>
      </w:r>
      <w:r w:rsidRPr="00EA6431">
        <w:rPr>
          <w:i/>
        </w:rPr>
        <w:t>tertium ens</w:t>
      </w:r>
      <w:r w:rsidR="00BC02B9">
        <w:rPr>
          <w:i/>
        </w:rPr>
        <w:t xml:space="preserve"> </w:t>
      </w:r>
      <w:r w:rsidR="00BC02B9">
        <w:t>okolo roku 1270</w:t>
      </w:r>
      <w:r w:rsidR="08163013" w:rsidRPr="00273106">
        <w:t xml:space="preserve">. </w:t>
      </w:r>
      <w:r w:rsidR="00FD2798">
        <w:t>Deduktivní důkaz jako základní p</w:t>
      </w:r>
      <w:r w:rsidR="08163013" w:rsidRPr="00273106">
        <w:rPr>
          <w:szCs w:val="14"/>
        </w:rPr>
        <w:t xml:space="preserve">oznání </w:t>
      </w:r>
      <w:r w:rsidR="08163013">
        <w:rPr>
          <w:szCs w:val="14"/>
        </w:rPr>
        <w:t xml:space="preserve">vědy a metafyziky </w:t>
      </w:r>
      <w:r w:rsidR="08163013" w:rsidRPr="00273106">
        <w:rPr>
          <w:szCs w:val="14"/>
        </w:rPr>
        <w:t xml:space="preserve">již není </w:t>
      </w:r>
      <w:r w:rsidR="08163013">
        <w:rPr>
          <w:szCs w:val="14"/>
        </w:rPr>
        <w:t xml:space="preserve">primárně </w:t>
      </w:r>
      <w:r w:rsidR="08163013" w:rsidRPr="00273106">
        <w:rPr>
          <w:szCs w:val="14"/>
        </w:rPr>
        <w:t>determino</w:t>
      </w:r>
      <w:r w:rsidR="00FD2798">
        <w:rPr>
          <w:szCs w:val="14"/>
        </w:rPr>
        <w:t>ván</w:t>
      </w:r>
      <w:r w:rsidR="08163013">
        <w:rPr>
          <w:szCs w:val="14"/>
        </w:rPr>
        <w:t xml:space="preserve"> aktuální první substancí</w:t>
      </w:r>
      <w:r w:rsidR="00B72C01">
        <w:rPr>
          <w:szCs w:val="14"/>
        </w:rPr>
        <w:t xml:space="preserve">. Fundament je dán dedukcí určenou náhledem v modu </w:t>
      </w:r>
      <w:r w:rsidR="00AF08FB">
        <w:rPr>
          <w:szCs w:val="14"/>
        </w:rPr>
        <w:t>„</w:t>
      </w:r>
      <w:r w:rsidR="08163013" w:rsidRPr="08660182">
        <w:rPr>
          <w:i/>
          <w:szCs w:val="14"/>
        </w:rPr>
        <w:t>resolutio semiplena</w:t>
      </w:r>
      <w:r w:rsidR="00AF08FB">
        <w:rPr>
          <w:szCs w:val="14"/>
        </w:rPr>
        <w:t>“</w:t>
      </w:r>
      <w:r w:rsidR="00B72C01">
        <w:rPr>
          <w:szCs w:val="14"/>
        </w:rPr>
        <w:t xml:space="preserve"> který provádí logickou supozici smyslu skrze hypostázovaná</w:t>
      </w:r>
      <w:r w:rsidR="08163013">
        <w:rPr>
          <w:szCs w:val="14"/>
        </w:rPr>
        <w:t xml:space="preserve"> </w:t>
      </w:r>
      <w:r w:rsidR="00962190" w:rsidRPr="00B72C01">
        <w:rPr>
          <w:szCs w:val="14"/>
        </w:rPr>
        <w:t>species</w:t>
      </w:r>
      <w:r w:rsidR="00B72C01">
        <w:rPr>
          <w:szCs w:val="14"/>
        </w:rPr>
        <w:t xml:space="preserve">. Jejich producentem a příjemcem ve smyslu aristotelského </w:t>
      </w:r>
      <w:r w:rsidR="00B72C01" w:rsidRPr="00B72C01">
        <w:rPr>
          <w:i/>
          <w:szCs w:val="14"/>
        </w:rPr>
        <w:t>subiectum</w:t>
      </w:r>
      <w:r w:rsidR="00B72C01">
        <w:rPr>
          <w:szCs w:val="14"/>
        </w:rPr>
        <w:t xml:space="preserve"> poznání je moderní </w:t>
      </w:r>
      <w:r w:rsidR="008A65BB">
        <w:rPr>
          <w:szCs w:val="14"/>
        </w:rPr>
        <w:t xml:space="preserve">subjekt. Aby tento neexistující moderní subjekt mohl provést tuto nesmyslnou operaci, musel se rozdělit na dvě hypostázované složky. Ty spolu myticky kopulují ve schématu </w:t>
      </w:r>
      <w:r w:rsidR="008A65BB" w:rsidRPr="008A65BB">
        <w:rPr>
          <w:i/>
          <w:szCs w:val="14"/>
        </w:rPr>
        <w:t>Cargo cult</w:t>
      </w:r>
      <w:r w:rsidR="008A65BB">
        <w:rPr>
          <w:i/>
          <w:szCs w:val="14"/>
        </w:rPr>
        <w:fldChar w:fldCharType="begin"/>
      </w:r>
      <w:r w:rsidR="008A65BB">
        <w:instrText xml:space="preserve"> XE "</w:instrText>
      </w:r>
      <w:r w:rsidR="008A65BB" w:rsidRPr="00ED6D3E">
        <w:rPr>
          <w:i/>
          <w:szCs w:val="14"/>
        </w:rPr>
        <w:instrText>Cargo cult</w:instrText>
      </w:r>
      <w:r w:rsidR="008A65BB">
        <w:instrText xml:space="preserve">" </w:instrText>
      </w:r>
      <w:r w:rsidR="008A65BB">
        <w:rPr>
          <w:i/>
          <w:szCs w:val="14"/>
        </w:rPr>
        <w:fldChar w:fldCharType="end"/>
      </w:r>
      <w:r w:rsidR="00AD00D3">
        <w:rPr>
          <w:szCs w:val="14"/>
        </w:rPr>
        <w:t xml:space="preserve">, který </w:t>
      </w:r>
      <w:r w:rsidR="00B06ECF">
        <w:rPr>
          <w:szCs w:val="14"/>
        </w:rPr>
        <w:t xml:space="preserve">napodobuje kultické jednání </w:t>
      </w:r>
      <w:r w:rsidR="00AD00D3">
        <w:rPr>
          <w:szCs w:val="14"/>
        </w:rPr>
        <w:t xml:space="preserve">dávných </w:t>
      </w:r>
      <w:r w:rsidR="00477FAE">
        <w:rPr>
          <w:szCs w:val="14"/>
        </w:rPr>
        <w:t>mytologi</w:t>
      </w:r>
      <w:r w:rsidR="008A65BB">
        <w:rPr>
          <w:szCs w:val="14"/>
        </w:rPr>
        <w:t xml:space="preserve">í. </w:t>
      </w:r>
      <w:r w:rsidR="00205763">
        <w:rPr>
          <w:szCs w:val="14"/>
        </w:rPr>
        <w:t>Toto o</w:t>
      </w:r>
      <w:r w:rsidR="008A65BB">
        <w:rPr>
          <w:szCs w:val="14"/>
        </w:rPr>
        <w:t>bjektivně plodné spojení neexistujích substancí těla a duše se uskutečňuj</w:t>
      </w:r>
      <w:r w:rsidR="00477FAE">
        <w:rPr>
          <w:szCs w:val="14"/>
        </w:rPr>
        <w:t xml:space="preserve">e </w:t>
      </w:r>
      <w:r w:rsidR="00AD00D3">
        <w:rPr>
          <w:szCs w:val="14"/>
        </w:rPr>
        <w:t xml:space="preserve">skrze ontoteologii založené na </w:t>
      </w:r>
      <w:r w:rsidR="00B06ECF">
        <w:rPr>
          <w:szCs w:val="14"/>
        </w:rPr>
        <w:t xml:space="preserve">biblické </w:t>
      </w:r>
      <w:r w:rsidR="008A65BB" w:rsidRPr="008A65BB">
        <w:rPr>
          <w:i/>
          <w:szCs w:val="14"/>
        </w:rPr>
        <w:t>Písně písní</w:t>
      </w:r>
      <w:r w:rsidR="00477FAE">
        <w:rPr>
          <w:szCs w:val="14"/>
        </w:rPr>
        <w:t xml:space="preserve">. </w:t>
      </w:r>
      <w:r w:rsidR="00CD293A">
        <w:rPr>
          <w:szCs w:val="14"/>
        </w:rPr>
        <w:t xml:space="preserve">Postavená na </w:t>
      </w:r>
      <w:r w:rsidR="0069283A" w:rsidRPr="0069283A">
        <w:rPr>
          <w:szCs w:val="14"/>
        </w:rPr>
        <w:t>základě ontoteologické struktury metafyziky</w:t>
      </w:r>
      <w:r w:rsidR="00CD293A">
        <w:rPr>
          <w:szCs w:val="14"/>
        </w:rPr>
        <w:t xml:space="preserve">, </w:t>
      </w:r>
      <w:r w:rsidR="0069283A" w:rsidRPr="0069283A">
        <w:rPr>
          <w:szCs w:val="14"/>
        </w:rPr>
        <w:t>tato zvrácená a démonic</w:t>
      </w:r>
      <w:r w:rsidR="0069283A">
        <w:rPr>
          <w:szCs w:val="14"/>
        </w:rPr>
        <w:t>ká (tj. objektivní) kosmologie skrytá pod číslem „666“</w:t>
      </w:r>
      <w:r w:rsidR="0069283A" w:rsidRPr="0069283A">
        <w:rPr>
          <w:szCs w:val="14"/>
        </w:rPr>
        <w:t xml:space="preserve"> (Bonaventura </w:t>
      </w:r>
      <w:r w:rsidR="0069283A" w:rsidRPr="0069283A">
        <w:rPr>
          <w:i/>
          <w:szCs w:val="14"/>
        </w:rPr>
        <w:t>dixit</w:t>
      </w:r>
      <w:r w:rsidR="0069283A">
        <w:rPr>
          <w:szCs w:val="14"/>
        </w:rPr>
        <w:t xml:space="preserve">) </w:t>
      </w:r>
      <w:r w:rsidR="00CD293A">
        <w:rPr>
          <w:szCs w:val="14"/>
        </w:rPr>
        <w:t xml:space="preserve">tvoří </w:t>
      </w:r>
      <w:r w:rsidR="0069283A" w:rsidRPr="0069283A">
        <w:rPr>
          <w:szCs w:val="14"/>
        </w:rPr>
        <w:t>původní místo moderní vědy (</w:t>
      </w:r>
      <w:r w:rsidR="0069283A" w:rsidRPr="0069283A">
        <w:rPr>
          <w:i/>
          <w:szCs w:val="14"/>
        </w:rPr>
        <w:t>ortus scientiarum</w:t>
      </w:r>
      <w:r w:rsidR="0069283A">
        <w:rPr>
          <w:i/>
          <w:szCs w:val="14"/>
        </w:rPr>
        <w:fldChar w:fldCharType="begin"/>
      </w:r>
      <w:r w:rsidR="0069283A">
        <w:instrText xml:space="preserve"> XE "</w:instrText>
      </w:r>
      <w:r w:rsidR="0069283A" w:rsidRPr="00B8518E">
        <w:rPr>
          <w:i/>
          <w:szCs w:val="14"/>
        </w:rPr>
        <w:instrText>ortus scientiarum</w:instrText>
      </w:r>
      <w:r w:rsidR="0069283A">
        <w:instrText xml:space="preserve">" </w:instrText>
      </w:r>
      <w:r w:rsidR="0069283A">
        <w:rPr>
          <w:i/>
          <w:szCs w:val="14"/>
        </w:rPr>
        <w:fldChar w:fldCharType="end"/>
      </w:r>
      <w:r w:rsidR="0069283A" w:rsidRPr="0069283A">
        <w:rPr>
          <w:szCs w:val="14"/>
        </w:rPr>
        <w:t xml:space="preserve">). </w:t>
      </w:r>
      <w:r w:rsidR="00434E7D" w:rsidRPr="00434E7D">
        <w:rPr>
          <w:szCs w:val="14"/>
        </w:rPr>
        <w:t xml:space="preserve">Moderní dedukce </w:t>
      </w:r>
      <w:r w:rsidR="00434E7D">
        <w:rPr>
          <w:szCs w:val="14"/>
        </w:rPr>
        <w:t>poznatků (</w:t>
      </w:r>
      <w:r w:rsidR="00434E7D">
        <w:rPr>
          <w:i/>
          <w:szCs w:val="14"/>
        </w:rPr>
        <w:t>scibile</w:t>
      </w:r>
      <w:r w:rsidR="00434E7D">
        <w:rPr>
          <w:szCs w:val="14"/>
        </w:rPr>
        <w:t>)</w:t>
      </w:r>
      <w:r w:rsidR="00434E7D" w:rsidRPr="00434E7D">
        <w:rPr>
          <w:szCs w:val="14"/>
        </w:rPr>
        <w:t xml:space="preserve"> jako konkrétních faktů (</w:t>
      </w:r>
      <w:r w:rsidR="00434E7D" w:rsidRPr="00434E7D">
        <w:rPr>
          <w:i/>
          <w:szCs w:val="14"/>
        </w:rPr>
        <w:t>factum, concretum</w:t>
      </w:r>
      <w:r w:rsidR="00434E7D">
        <w:rPr>
          <w:szCs w:val="14"/>
        </w:rPr>
        <w:t xml:space="preserve"> podle Rufuse</w:t>
      </w:r>
      <w:r w:rsidR="00434E7D" w:rsidRPr="00434E7D">
        <w:rPr>
          <w:szCs w:val="14"/>
        </w:rPr>
        <w:t>) vychází (</w:t>
      </w:r>
      <w:r w:rsidR="00434E7D" w:rsidRPr="00434E7D">
        <w:rPr>
          <w:i/>
          <w:szCs w:val="14"/>
        </w:rPr>
        <w:t>deducere</w:t>
      </w:r>
      <w:r w:rsidR="00434E7D" w:rsidRPr="00434E7D">
        <w:rPr>
          <w:szCs w:val="14"/>
        </w:rPr>
        <w:t xml:space="preserve">) z </w:t>
      </w:r>
      <w:r w:rsidR="00434E7D">
        <w:rPr>
          <w:szCs w:val="14"/>
        </w:rPr>
        <w:t>nově určeného předmětu poznání. To je z</w:t>
      </w:r>
      <w:r w:rsidR="00B72C01">
        <w:rPr>
          <w:szCs w:val="14"/>
        </w:rPr>
        <w:t>avršen</w:t>
      </w:r>
      <w:r w:rsidR="00434E7D">
        <w:rPr>
          <w:szCs w:val="14"/>
        </w:rPr>
        <w:t>o</w:t>
      </w:r>
      <w:r w:rsidR="00B72C01">
        <w:rPr>
          <w:szCs w:val="14"/>
        </w:rPr>
        <w:t xml:space="preserve"> na posledním stupni </w:t>
      </w:r>
      <w:r w:rsidR="00C10512">
        <w:rPr>
          <w:szCs w:val="14"/>
        </w:rPr>
        <w:t xml:space="preserve">poznání jako </w:t>
      </w:r>
      <w:r w:rsidR="00B72C01">
        <w:rPr>
          <w:szCs w:val="14"/>
        </w:rPr>
        <w:t>„</w:t>
      </w:r>
      <w:r w:rsidR="00B72C01" w:rsidRPr="08660182">
        <w:rPr>
          <w:i/>
          <w:szCs w:val="14"/>
        </w:rPr>
        <w:t>resolutio plena</w:t>
      </w:r>
      <w:r w:rsidR="00C10512">
        <w:rPr>
          <w:szCs w:val="14"/>
        </w:rPr>
        <w:t>“, což je vidění</w:t>
      </w:r>
      <w:r w:rsidR="00B72C01">
        <w:rPr>
          <w:szCs w:val="14"/>
        </w:rPr>
        <w:t xml:space="preserve"> celku jsoucna směrem od </w:t>
      </w:r>
      <w:r w:rsidR="08163013">
        <w:rPr>
          <w:szCs w:val="14"/>
        </w:rPr>
        <w:t xml:space="preserve">od božího intelektu. </w:t>
      </w:r>
      <w:r w:rsidR="00F25A0B">
        <w:rPr>
          <w:szCs w:val="14"/>
        </w:rPr>
        <w:t>Filosofie ztratila původní autonomii myšlení na základě přirozeného kri</w:t>
      </w:r>
      <w:r w:rsidR="00295716">
        <w:rPr>
          <w:szCs w:val="14"/>
        </w:rPr>
        <w:t xml:space="preserve">tického rozumu a dostala se pod </w:t>
      </w:r>
      <w:r w:rsidR="00F25A0B">
        <w:rPr>
          <w:szCs w:val="14"/>
        </w:rPr>
        <w:t>navládu ontoteologického a dnes ideologického schématu</w:t>
      </w:r>
      <w:r w:rsidR="007C3001">
        <w:rPr>
          <w:szCs w:val="14"/>
        </w:rPr>
        <w:t xml:space="preserve"> poznání. </w:t>
      </w:r>
      <w:r w:rsidR="08163013">
        <w:rPr>
          <w:szCs w:val="14"/>
        </w:rPr>
        <w:t>Předešlá kapitola ukázala, že objektivní p</w:t>
      </w:r>
      <w:r w:rsidR="08163013" w:rsidRPr="00273106">
        <w:rPr>
          <w:szCs w:val="14"/>
        </w:rPr>
        <w:t>ravd</w:t>
      </w:r>
      <w:r w:rsidR="08163013">
        <w:rPr>
          <w:szCs w:val="14"/>
        </w:rPr>
        <w:t>a musí být nasvícena</w:t>
      </w:r>
      <w:r w:rsidR="08163013" w:rsidRPr="00273106">
        <w:rPr>
          <w:szCs w:val="14"/>
        </w:rPr>
        <w:t xml:space="preserve"> světlem z božského zdroje</w:t>
      </w:r>
      <w:r w:rsidR="08163013">
        <w:rPr>
          <w:szCs w:val="14"/>
        </w:rPr>
        <w:t xml:space="preserve">, jinak </w:t>
      </w:r>
      <w:r w:rsidR="089A00A0">
        <w:rPr>
          <w:szCs w:val="14"/>
        </w:rPr>
        <w:t>poznání není úplné</w:t>
      </w:r>
      <w:r w:rsidR="08163013" w:rsidRPr="00273106">
        <w:rPr>
          <w:szCs w:val="14"/>
        </w:rPr>
        <w:t xml:space="preserve">. </w:t>
      </w:r>
      <w:r w:rsidR="08163013" w:rsidRPr="00273106">
        <w:t xml:space="preserve">Bonaventura a </w:t>
      </w:r>
      <w:r w:rsidR="08163013">
        <w:t>Pecham</w:t>
      </w:r>
      <w:r w:rsidR="08163013" w:rsidRPr="00273106">
        <w:t xml:space="preserve"> prorazili bariéru klasického myšlení </w:t>
      </w:r>
      <w:r w:rsidR="08163013">
        <w:t xml:space="preserve">i na Pařížské univerzitě </w:t>
      </w:r>
      <w:r w:rsidR="08163013" w:rsidRPr="00273106">
        <w:t xml:space="preserve">a </w:t>
      </w:r>
      <w:r w:rsidR="08163013">
        <w:t xml:space="preserve">poslali </w:t>
      </w:r>
      <w:r w:rsidR="08D253EE">
        <w:t xml:space="preserve">akademickou spekulaci </w:t>
      </w:r>
      <w:r w:rsidR="08163013">
        <w:t xml:space="preserve">na </w:t>
      </w:r>
      <w:r w:rsidR="08163013" w:rsidRPr="00273106">
        <w:rPr>
          <w:i/>
        </w:rPr>
        <w:t>via Modernorum</w:t>
      </w:r>
      <w:r w:rsidR="08163013">
        <w:rPr>
          <w:i/>
        </w:rPr>
        <w:fldChar w:fldCharType="begin"/>
      </w:r>
      <w:r w:rsidR="08163013">
        <w:instrText xml:space="preserve"> XE "</w:instrText>
      </w:r>
      <w:r w:rsidR="08163013" w:rsidRPr="00ED0748">
        <w:rPr>
          <w:i/>
        </w:rPr>
        <w:instrText>via Modernorum</w:instrText>
      </w:r>
      <w:r w:rsidR="08163013">
        <w:instrText xml:space="preserve">" </w:instrText>
      </w:r>
      <w:r w:rsidR="08163013">
        <w:rPr>
          <w:i/>
        </w:rPr>
        <w:fldChar w:fldCharType="end"/>
      </w:r>
      <w:r w:rsidR="08163013" w:rsidRPr="00273106">
        <w:t>.</w:t>
      </w:r>
      <w:r w:rsidR="08163013">
        <w:t xml:space="preserve"> </w:t>
      </w:r>
      <w:r w:rsidR="08163013" w:rsidRPr="00273106">
        <w:t xml:space="preserve">Předešlé kapitoly věnované </w:t>
      </w:r>
      <w:r w:rsidR="08163013">
        <w:t>Pecham</w:t>
      </w:r>
      <w:r w:rsidR="08163013" w:rsidRPr="00273106">
        <w:t xml:space="preserve">ovi nezmínily jeho druhé dílo věnované otázce duše a jejího poznání. Spis </w:t>
      </w:r>
      <w:r w:rsidR="08163013" w:rsidRPr="00273106">
        <w:rPr>
          <w:i/>
        </w:rPr>
        <w:t>Tractatus de anima</w:t>
      </w:r>
      <w:r w:rsidR="08163013" w:rsidRPr="00273106">
        <w:t xml:space="preserve"> vznikl </w:t>
      </w:r>
      <w:r w:rsidR="08163013">
        <w:t xml:space="preserve">asi </w:t>
      </w:r>
      <w:r w:rsidR="08163013" w:rsidRPr="00273106">
        <w:t>v letech 1277‒79 a představuje učebnicový příklad argumentace druhého averroismu.</w:t>
      </w:r>
      <w:r w:rsidR="08163013">
        <w:t xml:space="preserve"> Pechamův druhý komentář </w:t>
      </w:r>
      <w:r w:rsidR="08163013" w:rsidRPr="00DB1483">
        <w:rPr>
          <w:i/>
        </w:rPr>
        <w:t>De anima</w:t>
      </w:r>
      <w:r w:rsidR="08163013">
        <w:t xml:space="preserve"> cituje ke sporným otázkám všechna důležitá místa hlavních autorit druhého averroismu, pracuje v hermeneutickém modelu nasvícení jsoucna zezadu. Světlo intelektu a smyslové vidění je vzato univočně, a nakonec je dáno přímo od boha. Pecham přebírá a obhajuje proti prvnímu averroismu celou nauku Bonaventury a v klíčových bodech opakuje tvrzení prvního komentáře vyloženého výše. Pechamovy </w:t>
      </w:r>
      <w:r w:rsidR="08163013" w:rsidRPr="00273106">
        <w:t xml:space="preserve">teze </w:t>
      </w:r>
      <w:r w:rsidR="08163013">
        <w:t xml:space="preserve">v </w:t>
      </w:r>
      <w:r w:rsidR="08163013" w:rsidRPr="00273106">
        <w:rPr>
          <w:i/>
        </w:rPr>
        <w:t>Tractatus de anima</w:t>
      </w:r>
      <w:r w:rsidR="08163013" w:rsidRPr="00273106">
        <w:t xml:space="preserve"> dosvědčují, že spor mezi prvním a druhým averroismem už </w:t>
      </w:r>
      <w:r w:rsidR="00B27D92">
        <w:t xml:space="preserve">od </w:t>
      </w:r>
      <w:r w:rsidR="08163013">
        <w:t xml:space="preserve">roku </w:t>
      </w:r>
      <w:r w:rsidR="00B27D92">
        <w:t>1270</w:t>
      </w:r>
      <w:r w:rsidR="08163013" w:rsidRPr="00273106">
        <w:t xml:space="preserve"> charakter </w:t>
      </w:r>
      <w:r w:rsidR="08163013">
        <w:t xml:space="preserve">přímé </w:t>
      </w:r>
      <w:r w:rsidR="08163013" w:rsidRPr="00273106">
        <w:t xml:space="preserve">konfrontace. </w:t>
      </w:r>
      <w:r w:rsidR="08163013" w:rsidRPr="00273106">
        <w:rPr>
          <w:szCs w:val="14"/>
        </w:rPr>
        <w:t xml:space="preserve">Bacon a další aristotelikové jasně viděli, že mysl </w:t>
      </w:r>
      <w:r w:rsidR="08163013">
        <w:rPr>
          <w:szCs w:val="14"/>
        </w:rPr>
        <w:t>moderních iluminátů</w:t>
      </w:r>
      <w:r w:rsidR="08163013">
        <w:rPr>
          <w:szCs w:val="14"/>
        </w:rPr>
        <w:fldChar w:fldCharType="begin"/>
      </w:r>
      <w:r w:rsidR="08163013">
        <w:instrText xml:space="preserve"> XE "</w:instrText>
      </w:r>
      <w:r w:rsidR="08163013" w:rsidRPr="00BD65D1">
        <w:instrText>ilumináti</w:instrText>
      </w:r>
      <w:r w:rsidR="08163013">
        <w:instrText xml:space="preserve">" </w:instrText>
      </w:r>
      <w:r w:rsidR="08163013">
        <w:rPr>
          <w:szCs w:val="14"/>
        </w:rPr>
        <w:fldChar w:fldCharType="end"/>
      </w:r>
      <w:r w:rsidR="08163013">
        <w:rPr>
          <w:szCs w:val="14"/>
        </w:rPr>
        <w:t xml:space="preserve"> </w:t>
      </w:r>
      <w:r w:rsidR="08163013" w:rsidRPr="00273106">
        <w:rPr>
          <w:szCs w:val="14"/>
        </w:rPr>
        <w:t xml:space="preserve">vidí v predikativním </w:t>
      </w:r>
      <w:r w:rsidR="08163013" w:rsidRPr="00273106">
        <w:rPr>
          <w:szCs w:val="14"/>
        </w:rPr>
        <w:lastRenderedPageBreak/>
        <w:t xml:space="preserve">modu </w:t>
      </w:r>
      <w:r w:rsidR="08163013" w:rsidRPr="00273106">
        <w:rPr>
          <w:i/>
          <w:szCs w:val="14"/>
        </w:rPr>
        <w:t>per prius</w:t>
      </w:r>
      <w:r w:rsidR="08163013">
        <w:rPr>
          <w:i/>
          <w:szCs w:val="14"/>
        </w:rPr>
        <w:fldChar w:fldCharType="begin"/>
      </w:r>
      <w:r w:rsidR="08163013">
        <w:instrText xml:space="preserve"> XE "predikace:</w:instrText>
      </w:r>
      <w:r w:rsidR="08163013" w:rsidRPr="002934DC">
        <w:rPr>
          <w:i/>
          <w:szCs w:val="14"/>
        </w:rPr>
        <w:instrText>per prius</w:instrText>
      </w:r>
      <w:r w:rsidR="08163013">
        <w:instrText xml:space="preserve">" </w:instrText>
      </w:r>
      <w:r w:rsidR="08163013">
        <w:rPr>
          <w:i/>
          <w:szCs w:val="14"/>
        </w:rPr>
        <w:fldChar w:fldCharType="end"/>
      </w:r>
      <w:r w:rsidR="08163013" w:rsidRPr="00273106">
        <w:rPr>
          <w:szCs w:val="14"/>
        </w:rPr>
        <w:t xml:space="preserve"> </w:t>
      </w:r>
      <w:r w:rsidR="08D253EE">
        <w:rPr>
          <w:szCs w:val="14"/>
        </w:rPr>
        <w:t xml:space="preserve">simulákrum </w:t>
      </w:r>
      <w:r w:rsidR="08163013" w:rsidRPr="00273106">
        <w:rPr>
          <w:szCs w:val="14"/>
        </w:rPr>
        <w:t>vlastn</w:t>
      </w:r>
      <w:r w:rsidR="00295716">
        <w:rPr>
          <w:szCs w:val="14"/>
        </w:rPr>
        <w:t xml:space="preserve">ího intelektu, nikoliv realitu. </w:t>
      </w:r>
      <w:r w:rsidR="00295716" w:rsidRPr="00295716">
        <w:rPr>
          <w:szCs w:val="14"/>
        </w:rPr>
        <w:t>Tvrdili, že jde o filozofickou argumentaci</w:t>
      </w:r>
      <w:r w:rsidR="00295716">
        <w:rPr>
          <w:szCs w:val="14"/>
        </w:rPr>
        <w:t>, ale v</w:t>
      </w:r>
      <w:r w:rsidR="00295716" w:rsidRPr="00295716">
        <w:rPr>
          <w:szCs w:val="14"/>
        </w:rPr>
        <w:t xml:space="preserve">e skutečnosti se odvolávali na církevní disciplínu. </w:t>
      </w:r>
      <w:r w:rsidR="08163013" w:rsidRPr="00273106">
        <w:rPr>
          <w:szCs w:val="13"/>
        </w:rPr>
        <w:t xml:space="preserve">Z hlediska hermeneutiky je naprosto logické, že další spor </w:t>
      </w:r>
      <w:r w:rsidR="08163013">
        <w:rPr>
          <w:szCs w:val="13"/>
        </w:rPr>
        <w:t xml:space="preserve">Pechama a Akvinského </w:t>
      </w:r>
      <w:r w:rsidR="08163013" w:rsidRPr="00273106">
        <w:rPr>
          <w:szCs w:val="13"/>
        </w:rPr>
        <w:t xml:space="preserve">se týkal věčného trvání </w:t>
      </w:r>
      <w:r w:rsidR="00962190">
        <w:rPr>
          <w:i/>
          <w:szCs w:val="13"/>
        </w:rPr>
        <w:t>species</w:t>
      </w:r>
      <w:r w:rsidR="08163013" w:rsidRPr="00111289">
        <w:rPr>
          <w:i/>
          <w:szCs w:val="13"/>
        </w:rPr>
        <w:fldChar w:fldCharType="begin"/>
      </w:r>
      <w:r w:rsidR="08163013" w:rsidRPr="00111289">
        <w:rPr>
          <w:i/>
        </w:rPr>
        <w:instrText xml:space="preserve"> XE "</w:instrText>
      </w:r>
      <w:r w:rsidR="08163013" w:rsidRPr="00111289">
        <w:rPr>
          <w:i/>
          <w:szCs w:val="13"/>
        </w:rPr>
        <w:instrText>věčnost světa</w:instrText>
      </w:r>
      <w:r w:rsidR="08163013" w:rsidRPr="00111289">
        <w:rPr>
          <w:i/>
        </w:rPr>
        <w:instrText xml:space="preserve">" </w:instrText>
      </w:r>
      <w:r w:rsidR="08163013" w:rsidRPr="00111289">
        <w:rPr>
          <w:i/>
          <w:szCs w:val="13"/>
        </w:rPr>
        <w:fldChar w:fldCharType="end"/>
      </w:r>
      <w:r w:rsidR="08163013" w:rsidRPr="00273106">
        <w:rPr>
          <w:szCs w:val="13"/>
        </w:rPr>
        <w:t xml:space="preserve"> a klíčového sporu o pluralitu subst</w:t>
      </w:r>
      <w:r w:rsidR="08163013">
        <w:rPr>
          <w:szCs w:val="13"/>
        </w:rPr>
        <w:t>ancí v Kristu (Wéber 1991, 159‒</w:t>
      </w:r>
      <w:r w:rsidR="08163013" w:rsidRPr="00273106">
        <w:rPr>
          <w:szCs w:val="13"/>
        </w:rPr>
        <w:t>61).</w:t>
      </w:r>
      <w:r w:rsidR="08163013">
        <w:rPr>
          <w:szCs w:val="13"/>
        </w:rPr>
        <w:t xml:space="preserve"> </w:t>
      </w:r>
      <w:r w:rsidR="08163013" w:rsidRPr="00273106">
        <w:t xml:space="preserve">Na Oxfordu </w:t>
      </w:r>
      <w:r w:rsidR="08163013">
        <w:t xml:space="preserve">vládl druhý </w:t>
      </w:r>
      <w:r w:rsidR="08163013" w:rsidRPr="00273106">
        <w:t>averroismu</w:t>
      </w:r>
      <w:r w:rsidR="08163013">
        <w:t>s za Kilwardbyho a Pecham</w:t>
      </w:r>
      <w:r w:rsidR="004C76F9">
        <w:t>a až do roku 128</w:t>
      </w:r>
      <w:r w:rsidR="00DE7EE7">
        <w:t xml:space="preserve">0, kdy tuto linii modernizoval tomismus </w:t>
      </w:r>
      <w:r w:rsidR="00DE7EE7">
        <w:rPr>
          <w:lang w:eastAsia="en-US"/>
        </w:rPr>
        <w:t xml:space="preserve">Aegidia Romana a </w:t>
      </w:r>
      <w:r w:rsidR="004C76F9">
        <w:rPr>
          <w:lang w:eastAsia="en-US"/>
        </w:rPr>
        <w:t xml:space="preserve">nakonec </w:t>
      </w:r>
      <w:r w:rsidR="08163013">
        <w:t xml:space="preserve">Scotova metafyzika. </w:t>
      </w:r>
      <w:r w:rsidR="00473937">
        <w:t xml:space="preserve">Naopak </w:t>
      </w:r>
      <w:r w:rsidR="08163013" w:rsidRPr="00273106">
        <w:t>v Paříži existovala celá skupina vzdělaných aristoteliků s tradicí sahající od Johna Blunda přes biskupa Alverna až k Albertovi a Akvinskému, Boethiovi z Dácie a Sigerovi z Brabantu. Navíc tito magistři patřili jak k mendikantským řá</w:t>
      </w:r>
      <w:r w:rsidR="08163013">
        <w:t xml:space="preserve">dům, tak i k diecéznímu kléru. </w:t>
      </w:r>
      <w:r w:rsidR="08163013" w:rsidRPr="00273106">
        <w:t xml:space="preserve">Umlčet tuto skupinu </w:t>
      </w:r>
      <w:r w:rsidR="08163013">
        <w:t xml:space="preserve">kritizující moderní averroisty a sofisty </w:t>
      </w:r>
      <w:r w:rsidR="08163013" w:rsidRPr="00273106">
        <w:t>nebylo sn</w:t>
      </w:r>
      <w:r w:rsidR="08163013">
        <w:t>adné</w:t>
      </w:r>
      <w:r w:rsidR="006A34C3">
        <w:t>. P</w:t>
      </w:r>
      <w:r w:rsidR="08163013">
        <w:t>ostaral se o to Tempierův dekret</w:t>
      </w:r>
      <w:r w:rsidR="08163013" w:rsidRPr="00273106">
        <w:t xml:space="preserve"> z března 1277</w:t>
      </w:r>
      <w:r w:rsidR="08163013">
        <w:fldChar w:fldCharType="begin"/>
      </w:r>
      <w:r w:rsidR="08163013">
        <w:instrText xml:space="preserve"> XE "</w:instrText>
      </w:r>
      <w:r w:rsidR="08163013" w:rsidRPr="00BB79EA">
        <w:instrText>odsouzení 1277</w:instrText>
      </w:r>
      <w:r w:rsidR="08163013">
        <w:instrText xml:space="preserve">" </w:instrText>
      </w:r>
      <w:r w:rsidR="08163013">
        <w:fldChar w:fldCharType="end"/>
      </w:r>
      <w:r w:rsidR="08163013" w:rsidRPr="00273106">
        <w:t xml:space="preserve">. Tři anonymní traktáty sebrané do jedné publikace (Steenberghen 1971) </w:t>
      </w:r>
      <w:r w:rsidR="08163013">
        <w:t xml:space="preserve">komentují spis </w:t>
      </w:r>
      <w:r w:rsidR="08163013" w:rsidRPr="007843B2">
        <w:rPr>
          <w:i/>
        </w:rPr>
        <w:t>De anima</w:t>
      </w:r>
      <w:r w:rsidR="08163013">
        <w:t xml:space="preserve">. Tyto velmi důležité komentáře </w:t>
      </w:r>
      <w:r w:rsidR="08163013" w:rsidRPr="00273106">
        <w:t xml:space="preserve">ukazují základní linie sporu </w:t>
      </w:r>
      <w:r w:rsidR="08163013">
        <w:t>mezi prvním a druhým averroismem</w:t>
      </w:r>
      <w:r w:rsidR="08163013" w:rsidRPr="00650AEC">
        <w:t xml:space="preserve"> </w:t>
      </w:r>
      <w:r w:rsidR="08163013">
        <w:t xml:space="preserve">v letech </w:t>
      </w:r>
      <w:r w:rsidR="08163013" w:rsidRPr="00273106">
        <w:t>12</w:t>
      </w:r>
      <w:r w:rsidR="00401A66">
        <w:t>65</w:t>
      </w:r>
      <w:r w:rsidR="08163013">
        <w:t>‒</w:t>
      </w:r>
      <w:r w:rsidR="08163013" w:rsidRPr="00273106">
        <w:t>75.</w:t>
      </w:r>
    </w:p>
    <w:p w:rsidR="08163013" w:rsidRPr="00273106" w:rsidRDefault="00F84C1E" w:rsidP="08163013">
      <w:pPr>
        <w:pStyle w:val="Nadpis3"/>
      </w:pPr>
      <w:bookmarkStart w:id="23" w:name="_Toc36144140"/>
      <w:r>
        <w:br w:type="page"/>
      </w:r>
      <w:bookmarkStart w:id="24" w:name="_Toc180231652"/>
      <w:r w:rsidR="08163013">
        <w:lastRenderedPageBreak/>
        <w:t>4</w:t>
      </w:r>
      <w:r w:rsidR="08163013" w:rsidRPr="00273106">
        <w:t xml:space="preserve">.3.1 </w:t>
      </w:r>
      <w:r w:rsidR="08163013" w:rsidRPr="005256C5">
        <w:rPr>
          <w:i/>
        </w:rPr>
        <w:t>Anonymus Giele</w:t>
      </w:r>
      <w:bookmarkEnd w:id="23"/>
      <w:bookmarkEnd w:id="24"/>
    </w:p>
    <w:p w:rsidR="08163013" w:rsidRDefault="08163013" w:rsidP="08163013">
      <w:r w:rsidRPr="00273106">
        <w:t xml:space="preserve">Hermeneutika objektivity považuje </w:t>
      </w:r>
      <w:r>
        <w:t xml:space="preserve">komentář zvaný </w:t>
      </w:r>
      <w:r w:rsidRPr="00273106">
        <w:rPr>
          <w:i/>
        </w:rPr>
        <w:t>Anonymus Giele</w:t>
      </w:r>
      <w:r w:rsidRPr="00273106">
        <w:t xml:space="preserve"> (psáno do 1275) </w:t>
      </w:r>
      <w:r>
        <w:t xml:space="preserve">editovalý Mauricem Gielem (1971) </w:t>
      </w:r>
      <w:r w:rsidRPr="00273106">
        <w:t xml:space="preserve">za spis integrálně bránící nauku prvního averroismu. Shrňme základní linii argumentace a cílovou skupinu, kterou </w:t>
      </w:r>
      <w:r w:rsidR="08F37F66">
        <w:t xml:space="preserve">anonymní </w:t>
      </w:r>
      <w:r w:rsidRPr="00273106">
        <w:t xml:space="preserve">autor kritizuje. Rozdělení </w:t>
      </w:r>
      <w:r w:rsidRPr="00273106">
        <w:rPr>
          <w:i/>
        </w:rPr>
        <w:t>quidditas</w:t>
      </w:r>
      <w:r>
        <w:rPr>
          <w:i/>
        </w:rPr>
        <w:fldChar w:fldCharType="begin"/>
      </w:r>
      <w:r>
        <w:instrText xml:space="preserve"> XE "</w:instrText>
      </w:r>
      <w:r w:rsidRPr="007C7423">
        <w:rPr>
          <w:i/>
        </w:rPr>
        <w:instrText>quidditas</w:instrText>
      </w:r>
      <w:r>
        <w:instrText xml:space="preserve">" </w:instrText>
      </w:r>
      <w:r>
        <w:rPr>
          <w:i/>
        </w:rPr>
        <w:fldChar w:fldCharType="end"/>
      </w:r>
      <w:r w:rsidRPr="00273106">
        <w:t xml:space="preserve"> na individuální první substanci a na univerzální význam v rámci druhé substance popírá nauku moderních </w:t>
      </w:r>
      <w:r w:rsidRPr="00273106">
        <w:rPr>
          <w:i/>
        </w:rPr>
        <w:t>Nominales</w:t>
      </w:r>
      <w:r w:rsidRPr="00273106">
        <w:t xml:space="preserve"> s odkazem na statut univerzálií u </w:t>
      </w:r>
      <w:r>
        <w:t>Averroes</w:t>
      </w:r>
      <w:r w:rsidRPr="00273106">
        <w:t>e (</w:t>
      </w:r>
      <w:r w:rsidRPr="00273106">
        <w:rPr>
          <w:i/>
        </w:rPr>
        <w:t>non sunt universales nisi cum s</w:t>
      </w:r>
      <w:r>
        <w:rPr>
          <w:i/>
        </w:rPr>
        <w:t xml:space="preserve">int in intellectu </w:t>
      </w:r>
      <w:r w:rsidRPr="00273106">
        <w:rPr>
          <w:i/>
        </w:rPr>
        <w:t>secundum Commentatorem</w:t>
      </w:r>
      <w:r>
        <w:t>;</w:t>
      </w:r>
      <w:r w:rsidRPr="00273106">
        <w:t xml:space="preserve"> </w:t>
      </w:r>
      <w:r w:rsidRPr="08265AC5">
        <w:rPr>
          <w:i/>
        </w:rPr>
        <w:t>An</w:t>
      </w:r>
      <w:r w:rsidR="00263331">
        <w:rPr>
          <w:i/>
        </w:rPr>
        <w:t>on</w:t>
      </w:r>
      <w:r w:rsidRPr="08265AC5">
        <w:rPr>
          <w:i/>
        </w:rPr>
        <w:t>. Giele</w:t>
      </w:r>
      <w:r w:rsidRPr="00273106">
        <w:t>, pp. 23.16‒17</w:t>
      </w:r>
      <w:r>
        <w:fldChar w:fldCharType="begin"/>
      </w:r>
      <w:r>
        <w:instrText xml:space="preserve"> XE "</w:instrText>
      </w:r>
      <w:r>
        <w:rPr>
          <w:i/>
        </w:rPr>
        <w:instrText>Anonym</w:instrText>
      </w:r>
      <w:r w:rsidRPr="00B279FE">
        <w:rPr>
          <w:i/>
        </w:rPr>
        <w:instrText xml:space="preserve"> Giele</w:instrText>
      </w:r>
      <w:r w:rsidRPr="00B75F07">
        <w:instrText xml:space="preserve"> 23.16‒17</w:instrText>
      </w:r>
      <w:r>
        <w:instrText xml:space="preserve">" </w:instrText>
      </w:r>
      <w:r>
        <w:fldChar w:fldCharType="end"/>
      </w:r>
      <w:r w:rsidRPr="00273106">
        <w:t>; 35.23‒25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sidRPr="003D5778">
        <w:instrText>35.23‒25</w:instrText>
      </w:r>
      <w:r>
        <w:instrText xml:space="preserve">" </w:instrText>
      </w:r>
      <w:r>
        <w:fldChar w:fldCharType="end"/>
      </w:r>
      <w:r w:rsidRPr="00273106">
        <w:t xml:space="preserve">). Duše poznává pouze z fantasmat, nemá přímý náhled na </w:t>
      </w:r>
      <w:r w:rsidR="00962190">
        <w:rPr>
          <w:i/>
        </w:rPr>
        <w:t>species</w:t>
      </w:r>
      <w:r w:rsidRPr="00273106">
        <w:t xml:space="preserve">. Zásadní přitakání Aristotelovu pojetí duše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je doplněno nasvícením zepředu, od aktuálně poznávané první substance. N</w:t>
      </w:r>
      <w:r>
        <w:t xml:space="preserve">asvícení od věci </w:t>
      </w:r>
      <w:r w:rsidRPr="00273106">
        <w:t>je považováno za přirozený postup poznání</w:t>
      </w:r>
      <w:r>
        <w:t xml:space="preserve"> a </w:t>
      </w:r>
      <w:r w:rsidRPr="00273106">
        <w:t>zakládá akt jejího vlastního sebepochopení (</w:t>
      </w:r>
      <w:r w:rsidRPr="00273106">
        <w:rPr>
          <w:i/>
        </w:rPr>
        <w:t>intelligit nec nisi ex phantasmatibus, et ideo nec intelligitur nisi ut intelligens</w:t>
      </w:r>
      <w:r w:rsidRPr="00273106">
        <w:t>, p. 24.51‒52</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24.51</w:instrText>
      </w:r>
      <w:r w:rsidRPr="00B75F07">
        <w:instrText>‒</w:instrText>
      </w:r>
      <w:r>
        <w:instrText xml:space="preserve">52" </w:instrText>
      </w:r>
      <w:r>
        <w:fldChar w:fldCharType="end"/>
      </w:r>
      <w:r w:rsidRPr="00273106">
        <w:t xml:space="preserve">). Tím je odmítnuta </w:t>
      </w:r>
      <w:r>
        <w:t xml:space="preserve">imanentní aktualita intelektu, kterou modernisté převzali od </w:t>
      </w:r>
      <w:r w:rsidRPr="00273106">
        <w:t>Avicenny. První a druhá substance se od sebe liší zásadním způsobem</w:t>
      </w:r>
      <w:r>
        <w:fldChar w:fldCharType="begin"/>
      </w:r>
      <w:r>
        <w:instrText xml:space="preserve"> XE "</w:instrText>
      </w:r>
      <w:r w:rsidRPr="00087204">
        <w:instrText>substance:druhá</w:instrText>
      </w:r>
      <w:r>
        <w:instrText xml:space="preserve">" </w:instrText>
      </w:r>
      <w:r>
        <w:fldChar w:fldCharType="end"/>
      </w:r>
      <w:r w:rsidRPr="00273106">
        <w:t>. Individualizace univerzálií mimo intelekt je odmítnuta jako sofistika, protože univerzálie jsou pouze obecniny v mysli</w:t>
      </w:r>
      <w:r>
        <w:fldChar w:fldCharType="begin"/>
      </w:r>
      <w:r>
        <w:instrText xml:space="preserve"> XE "</w:instrText>
      </w:r>
      <w:r w:rsidRPr="009B20E4">
        <w:instrText>spor o univerzália</w:instrText>
      </w:r>
      <w:r>
        <w:instrText xml:space="preserve">" </w:instrText>
      </w:r>
      <w:r>
        <w:fldChar w:fldCharType="end"/>
      </w:r>
      <w:r w:rsidRPr="00273106">
        <w:t>. Individualizace existuje pouze na substrátu určeném materiálně, a tím i kvantitativně.</w:t>
      </w:r>
    </w:p>
    <w:p w:rsidR="08163013" w:rsidRDefault="08163013" w:rsidP="08163013">
      <w:pPr>
        <w:pStyle w:val="Citace"/>
        <w:rPr>
          <w:lang w:val="cs-CZ"/>
        </w:rPr>
      </w:pPr>
      <w:r w:rsidRPr="00273106">
        <w:rPr>
          <w:noProof/>
        </w:rPr>
        <w:t>„</w:t>
      </w:r>
      <w:r>
        <w:rPr>
          <w:noProof/>
          <w:lang w:val="cs-CZ"/>
        </w:rPr>
        <w:t xml:space="preserve">Proti tezi popírající existenci univerzálií pouze v intelektu uvádím, že je sofistická a lze ji vyvrátit následovně. Existují jsoucna, která jsou sama v sobě jednotná jako jednotliviny a tím </w:t>
      </w:r>
      <w:r w:rsidR="08FB2DFE">
        <w:rPr>
          <w:noProof/>
          <w:lang w:val="cs-CZ"/>
        </w:rPr>
        <w:t xml:space="preserve">numericky </w:t>
      </w:r>
      <w:r>
        <w:rPr>
          <w:noProof/>
          <w:lang w:val="cs-CZ"/>
        </w:rPr>
        <w:t>odlišná od jiných, nacházejí se na určitém místě jako subjekt a tím se od sebe odlišují. Proto nejde o akcidentální odlišnost.</w:t>
      </w:r>
      <w:r w:rsidR="00250334">
        <w:rPr>
          <w:noProof/>
          <w:lang w:val="cs-CZ"/>
        </w:rPr>
        <w:t>..</w:t>
      </w:r>
      <w:r>
        <w:rPr>
          <w:noProof/>
          <w:lang w:val="cs-CZ"/>
        </w:rPr>
        <w:t xml:space="preserve">“ </w:t>
      </w:r>
      <w:r>
        <w:rPr>
          <w:rStyle w:val="Znakapoznpodarou"/>
        </w:rPr>
        <w:footnoteReference w:id="113"/>
      </w:r>
    </w:p>
    <w:p w:rsidR="08163013" w:rsidRDefault="08163013" w:rsidP="08163013">
      <w:r w:rsidRPr="00273106">
        <w:t>Univerzália se nacházejí v intelektu (</w:t>
      </w:r>
      <w:r w:rsidRPr="00273106">
        <w:rPr>
          <w:i/>
        </w:rPr>
        <w:t>universale esse in intellectu</w:t>
      </w:r>
      <w:r>
        <w:t>). I</w:t>
      </w:r>
      <w:r w:rsidRPr="00273106">
        <w:t xml:space="preserve">dentita </w:t>
      </w:r>
      <w:r>
        <w:t xml:space="preserve">jednotlivých jsoucen </w:t>
      </w:r>
      <w:r w:rsidRPr="00273106">
        <w:t xml:space="preserve">je dána </w:t>
      </w:r>
      <w:r w:rsidR="00E33DB9">
        <w:t xml:space="preserve">skrze </w:t>
      </w:r>
      <w:r w:rsidRPr="00273106">
        <w:t>materiální substanci</w:t>
      </w:r>
      <w:r>
        <w:t xml:space="preserve">, která tvoří i </w:t>
      </w:r>
      <w:r w:rsidR="00E33DB9">
        <w:t xml:space="preserve">numericky odlišnou </w:t>
      </w:r>
      <w:r>
        <w:t xml:space="preserve">jednotu </w:t>
      </w:r>
      <w:r w:rsidRPr="00273106">
        <w:t>(</w:t>
      </w:r>
      <w:r w:rsidRPr="00273106">
        <w:rPr>
          <w:i/>
        </w:rPr>
        <w:t>seipsis distinctionem habent et numerum essentialiter</w:t>
      </w:r>
      <w:r w:rsidRPr="00273106">
        <w:t xml:space="preserve">). </w:t>
      </w:r>
      <w:r w:rsidR="006F16F3">
        <w:t>Rufus vybudoval numerickou</w:t>
      </w:r>
      <w:r>
        <w:t xml:space="preserve"> jednot</w:t>
      </w:r>
      <w:r w:rsidR="006F16F3">
        <w:t>u</w:t>
      </w:r>
      <w:r>
        <w:t xml:space="preserve"> </w:t>
      </w:r>
      <w:r w:rsidR="080961C6">
        <w:t xml:space="preserve">univerzálií </w:t>
      </w:r>
      <w:r>
        <w:t>na úrovni první</w:t>
      </w:r>
      <w:r w:rsidR="006F16F3">
        <w:t xml:space="preserve">ch substancí </w:t>
      </w:r>
      <w:r w:rsidRPr="00273106">
        <w:t>(</w:t>
      </w:r>
      <w:r w:rsidRPr="00273106">
        <w:rPr>
          <w:rStyle w:val="linemarker-marked-line"/>
          <w:i/>
        </w:rPr>
        <w:t>numerus a priori secundum naturam causatur</w:t>
      </w:r>
      <w:r w:rsidR="080961C6">
        <w:rPr>
          <w:rStyle w:val="linemarker-marked-line"/>
        </w:rPr>
        <w:t>; OBJ II, kap. 3</w:t>
      </w:r>
      <w:r w:rsidRPr="00273106">
        <w:rPr>
          <w:rStyle w:val="linemarker-marked-line"/>
        </w:rPr>
        <w:t>.3.2</w:t>
      </w:r>
      <w:r w:rsidRPr="00273106">
        <w:t xml:space="preserve">). </w:t>
      </w:r>
      <w:r w:rsidR="080961C6">
        <w:t xml:space="preserve">Anonym tvrdí, že </w:t>
      </w:r>
      <w:r w:rsidR="00A164DD">
        <w:t>takové p</w:t>
      </w:r>
      <w:r w:rsidRPr="00273106">
        <w:t>ojetí univerzálií by zničilo jejich podstatu (</w:t>
      </w:r>
      <w:r w:rsidRPr="00273106">
        <w:rPr>
          <w:i/>
        </w:rPr>
        <w:t xml:space="preserve">dissolutio </w:t>
      </w:r>
      <w:r w:rsidRPr="00273106">
        <w:rPr>
          <w:i/>
        </w:rPr>
        <w:lastRenderedPageBreak/>
        <w:t>huius talis</w:t>
      </w:r>
      <w:r w:rsidRPr="00273106">
        <w:t xml:space="preserve">). </w:t>
      </w:r>
      <w:r w:rsidR="00496CE9">
        <w:t xml:space="preserve">Myšlení nemůže zaměňovat </w:t>
      </w:r>
      <w:r w:rsidRPr="00273106">
        <w:t xml:space="preserve">specifická individua daná univerzálně v mysli a první substance dané v reálu. Následná série argumentů popírá pojetí vědy podle </w:t>
      </w:r>
      <w:r>
        <w:t xml:space="preserve">analytického výkladu </w:t>
      </w:r>
      <w:r w:rsidRPr="08BA781A">
        <w:rPr>
          <w:i/>
        </w:rPr>
        <w:t>Druhých analytik</w:t>
      </w:r>
      <w:r w:rsidRPr="00273106">
        <w:t xml:space="preserve">. Autor odmítá přidat do demonstrativního </w:t>
      </w:r>
      <w:r>
        <w:t>sylo</w:t>
      </w:r>
      <w:r w:rsidRPr="00273106">
        <w:t>gismu nominalisticky pojatý střední člen soudu</w:t>
      </w:r>
      <w:r>
        <w:t xml:space="preserve"> podle </w:t>
      </w:r>
      <w:r w:rsidRPr="004B13BC">
        <w:rPr>
          <w:i/>
        </w:rPr>
        <w:t>Oxfordian Fallacy</w:t>
      </w:r>
      <w:r>
        <w:rPr>
          <w:i/>
        </w:rPr>
        <w:fldChar w:fldCharType="begin"/>
      </w:r>
      <w:r>
        <w:instrText xml:space="preserve"> XE "</w:instrText>
      </w:r>
      <w:r w:rsidRPr="00B279FE">
        <w:rPr>
          <w:i/>
        </w:rPr>
        <w:instrText>demonstratio</w:instrText>
      </w:r>
      <w:r w:rsidRPr="00E156B4">
        <w:instrText>:</w:instrText>
      </w:r>
      <w:r>
        <w:instrText>Anonym</w:instrText>
      </w:r>
      <w:r w:rsidRPr="00B279FE">
        <w:instrText xml:space="preserve"> Giele</w:instrText>
      </w:r>
      <w:r>
        <w:instrText xml:space="preserve">" </w:instrText>
      </w:r>
      <w:r>
        <w:rPr>
          <w:i/>
        </w:rPr>
        <w:fldChar w:fldCharType="end"/>
      </w:r>
      <w:r w:rsidRPr="00273106">
        <w:t xml:space="preserve">. Individualita daná </w:t>
      </w:r>
      <w:r>
        <w:t>Porfyri</w:t>
      </w:r>
      <w:r w:rsidRPr="00273106">
        <w:t xml:space="preserve">ovým dělením univerzálií nemůže založit </w:t>
      </w:r>
      <w:r>
        <w:t xml:space="preserve">vlastní </w:t>
      </w:r>
      <w:r w:rsidRPr="00273106">
        <w:t xml:space="preserve">identitu jednotlivin, protože univerzália existují pouze v </w:t>
      </w:r>
      <w:r>
        <w:t xml:space="preserve">intelektuální </w:t>
      </w:r>
      <w:r w:rsidRPr="00273106">
        <w:t xml:space="preserve">duši. Věda postavená na substanci jako </w:t>
      </w:r>
      <w:r w:rsidRPr="00C41EAC">
        <w:rPr>
          <w:i/>
        </w:rPr>
        <w:t>tertium ens</w:t>
      </w:r>
      <w:r w:rsidRPr="00273106">
        <w:t xml:space="preserve"> vytváří pochybné pojetí kauzality třetího druhu. Původ této kauzality vázané na esenci jsme analyzovali u Rufuse (</w:t>
      </w:r>
      <w:r w:rsidR="080961C6">
        <w:t>OBJ II, kap. 3</w:t>
      </w:r>
      <w:r w:rsidRPr="00273106">
        <w:t xml:space="preserve">.3.1). Anonym považuje </w:t>
      </w:r>
      <w:r w:rsidR="00BA15CA">
        <w:t>vědu</w:t>
      </w:r>
      <w:r w:rsidRPr="00273106">
        <w:t xml:space="preserve"> založe</w:t>
      </w:r>
      <w:r w:rsidR="00BA15CA">
        <w:t>nou</w:t>
      </w:r>
      <w:r>
        <w:t xml:space="preserve"> na objektivním </w:t>
      </w:r>
      <w:r w:rsidR="00BA15CA" w:rsidRPr="00DE5D5D">
        <w:rPr>
          <w:i/>
        </w:rPr>
        <w:t>tertium ens</w:t>
      </w:r>
      <w:r>
        <w:t xml:space="preserve"> </w:t>
      </w:r>
      <w:r w:rsidRPr="00273106">
        <w:t>za nesmysl.</w:t>
      </w:r>
    </w:p>
    <w:p w:rsidR="08163013" w:rsidRDefault="08163013" w:rsidP="08163013">
      <w:pPr>
        <w:pStyle w:val="Citace"/>
        <w:rPr>
          <w:lang w:val="cs-CZ"/>
        </w:rPr>
      </w:pPr>
      <w:r w:rsidRPr="00C41EAC">
        <w:t>„</w:t>
      </w:r>
      <w:r>
        <w:rPr>
          <w:lang w:val="cs-CZ"/>
        </w:rPr>
        <w:t>Kdyby existovala nějaká věda učící nebo dokazující něco v individuálních věcech, tato věda by měla statut prvních substancí. Ale věda poznává skrze důkazy a vychází z toho, co je v reálných věcech</w:t>
      </w:r>
      <w:r w:rsidR="00250334">
        <w:rPr>
          <w:lang w:val="cs-CZ"/>
        </w:rPr>
        <w:t>. P</w:t>
      </w:r>
      <w:r>
        <w:rPr>
          <w:lang w:val="cs-CZ"/>
        </w:rPr>
        <w:t>roto má modální charakter (</w:t>
      </w:r>
      <w:r w:rsidRPr="00400D87">
        <w:rPr>
          <w:i/>
        </w:rPr>
        <w:t>ipsa est modalis</w:t>
      </w:r>
      <w:r w:rsidR="00250334">
        <w:rPr>
          <w:lang w:val="cs-CZ"/>
        </w:rPr>
        <w:t xml:space="preserve">), </w:t>
      </w:r>
      <w:r>
        <w:rPr>
          <w:lang w:val="cs-CZ"/>
        </w:rPr>
        <w:t xml:space="preserve">a tím se liší od individuálních věcí. Proto je nemožné mít vědu, která zkoumá nebo dokazuje to, co se děje na úrovni singulárních věcí...“ </w:t>
      </w:r>
      <w:r>
        <w:rPr>
          <w:rStyle w:val="Znakapoznpodarou"/>
        </w:rPr>
        <w:footnoteReference w:id="114"/>
      </w:r>
    </w:p>
    <w:p w:rsidR="08163013" w:rsidRDefault="08163013" w:rsidP="08163013">
      <w:r>
        <w:t xml:space="preserve">Argumentace proti druhému averroismu má velmi specifický charakter. </w:t>
      </w:r>
      <w:r w:rsidRPr="00273106">
        <w:t xml:space="preserve">Rozdíl mezi modálním a reálným poznáním </w:t>
      </w:r>
      <w:r>
        <w:t xml:space="preserve">indikuje možného autora a stanovuje zásadní </w:t>
      </w:r>
      <w:r w:rsidRPr="00273106">
        <w:t xml:space="preserve">rozdíl mezi prvním a druhým averroismem. </w:t>
      </w:r>
      <w:r w:rsidR="00B50A21" w:rsidRPr="00B50A21">
        <w:t xml:space="preserve">Na úrovni hyparchických prvních substancí nemůže existovat žádná věda. </w:t>
      </w:r>
      <w:r w:rsidR="00750E99">
        <w:t>Existence takové „</w:t>
      </w:r>
      <w:r w:rsidR="00750E99" w:rsidRPr="00273106">
        <w:rPr>
          <w:i/>
        </w:rPr>
        <w:t>scientia realis</w:t>
      </w:r>
      <w:r w:rsidR="00750E99">
        <w:t>“</w:t>
      </w:r>
      <w:r w:rsidR="00750E99" w:rsidRPr="00273106">
        <w:t xml:space="preserve"> by byla totožná s </w:t>
      </w:r>
      <w:r w:rsidR="00750E99">
        <w:t>poznáním věcí na úrovni Stvořitele, který věc povolal do bytí. Inte</w:t>
      </w:r>
      <w:r w:rsidR="00750E99" w:rsidRPr="00273106">
        <w:t>l</w:t>
      </w:r>
      <w:r w:rsidR="00750E99">
        <w:t>e</w:t>
      </w:r>
      <w:r w:rsidR="00750E99" w:rsidRPr="00273106">
        <w:t>kt oddělený od smyslů poznává věci v jejich obecnosti, tedy v jiné modalitě než smysly (</w:t>
      </w:r>
      <w:r w:rsidR="00750E99" w:rsidRPr="00273106">
        <w:rPr>
          <w:i/>
        </w:rPr>
        <w:t>scientia docens modum demonstrandi</w:t>
      </w:r>
      <w:r w:rsidR="00750E99" w:rsidRPr="00273106">
        <w:t xml:space="preserve">... </w:t>
      </w:r>
      <w:r w:rsidR="00750E99" w:rsidRPr="00273106">
        <w:rPr>
          <w:i/>
        </w:rPr>
        <w:t>ipsa est modalis</w:t>
      </w:r>
      <w:r w:rsidR="00750E99" w:rsidRPr="00273106">
        <w:t xml:space="preserve">). </w:t>
      </w:r>
      <w:r w:rsidR="00750E99">
        <w:t>Toto uvažování</w:t>
      </w:r>
      <w:r w:rsidR="00B50A21" w:rsidRPr="00B50A21">
        <w:t xml:space="preserve"> je plně v souladu </w:t>
      </w:r>
      <w:r w:rsidR="00B50A21">
        <w:t xml:space="preserve">se základní tezí </w:t>
      </w:r>
      <w:r w:rsidR="00B50A21" w:rsidRPr="0083600A">
        <w:rPr>
          <w:i/>
        </w:rPr>
        <w:t>Druhých analytik</w:t>
      </w:r>
      <w:r w:rsidR="00B50A21">
        <w:t xml:space="preserve"> zakládající univerzální predikaci v modu metafyzického dativu</w:t>
      </w:r>
      <w:r w:rsidR="00B50A21">
        <w:fldChar w:fldCharType="begin"/>
      </w:r>
      <w:r w:rsidR="00B50A21">
        <w:instrText xml:space="preserve"> XE "</w:instrText>
      </w:r>
      <w:r w:rsidR="00B50A21">
        <w:rPr>
          <w:i/>
        </w:rPr>
        <w:instrText>dativus metaphysi</w:instrText>
      </w:r>
      <w:r w:rsidR="00B50A21" w:rsidRPr="08E95330">
        <w:rPr>
          <w:i/>
        </w:rPr>
        <w:instrText>cus</w:instrText>
      </w:r>
      <w:r w:rsidR="00B50A21">
        <w:instrText xml:space="preserve">" </w:instrText>
      </w:r>
      <w:r w:rsidR="00B50A21">
        <w:fldChar w:fldCharType="end"/>
      </w:r>
      <w:r w:rsidR="00B50A21">
        <w:t xml:space="preserve">. </w:t>
      </w:r>
      <w:r>
        <w:t>D</w:t>
      </w:r>
      <w:r w:rsidRPr="00273106">
        <w:t xml:space="preserve">eduktivní </w:t>
      </w:r>
      <w:r w:rsidR="009B430D">
        <w:t>vědění m</w:t>
      </w:r>
      <w:r>
        <w:t>usí mít univerzální ch</w:t>
      </w:r>
      <w:r w:rsidRPr="00273106">
        <w:t>ar</w:t>
      </w:r>
      <w:r>
        <w:t>a</w:t>
      </w:r>
      <w:r w:rsidRPr="00273106">
        <w:t xml:space="preserve">kter daný odpovídajícím </w:t>
      </w:r>
      <w:r>
        <w:t xml:space="preserve">výkladem </w:t>
      </w:r>
      <w:r w:rsidRPr="00273106">
        <w:t>rozumového poznání</w:t>
      </w:r>
      <w:r>
        <w:t xml:space="preserve"> podle </w:t>
      </w:r>
      <w:r w:rsidRPr="00630F96">
        <w:rPr>
          <w:i/>
        </w:rPr>
        <w:t>De anima</w:t>
      </w:r>
      <w:r>
        <w:t>.  Proto nemůže existovat objektivní</w:t>
      </w:r>
      <w:r w:rsidRPr="00273106">
        <w:t xml:space="preserve"> věda postavená na jsoucnu třetího druhu a na stejně pochybné kauzalitě, jako to měli moderní </w:t>
      </w:r>
      <w:r w:rsidRPr="00273106">
        <w:rPr>
          <w:i/>
        </w:rPr>
        <w:t>Nominales</w:t>
      </w:r>
      <w:r>
        <w:t xml:space="preserve">. </w:t>
      </w:r>
      <w:r w:rsidRPr="00273106">
        <w:t xml:space="preserve">Odmítnutím kvazi-substanční singularity univerzálií je také vyloučena pluralita substancí v duši. Anonym v další části odmítne hlavní argument druhého averroismu, totiž pluralitu substancí v člověku. Brání podle Aristotela nematerialitu intelektu danou na hylemorfickém substrátu. Intelekt není </w:t>
      </w:r>
      <w:r w:rsidRPr="00273106">
        <w:lastRenderedPageBreak/>
        <w:t xml:space="preserve">forma, ale pouze akt duše. </w:t>
      </w:r>
      <w:r>
        <w:t>N</w:t>
      </w:r>
      <w:r w:rsidRPr="00273106">
        <w:t xml:space="preserve">ásledující citace </w:t>
      </w:r>
      <w:r>
        <w:t>odmítne</w:t>
      </w:r>
      <w:r w:rsidRPr="00273106">
        <w:t xml:space="preserve"> druh</w:t>
      </w:r>
      <w:r>
        <w:t>ý</w:t>
      </w:r>
      <w:r w:rsidRPr="00273106">
        <w:t xml:space="preserve"> averroismu</w:t>
      </w:r>
      <w:r>
        <w:t>s</w:t>
      </w:r>
      <w:r w:rsidRPr="00273106">
        <w:t xml:space="preserve"> </w:t>
      </w:r>
      <w:r>
        <w:t xml:space="preserve">a </w:t>
      </w:r>
      <w:r w:rsidRPr="00273106">
        <w:t>shrn</w:t>
      </w:r>
      <w:r>
        <w:t xml:space="preserve">e </w:t>
      </w:r>
      <w:r w:rsidRPr="00273106">
        <w:t>jeho základní rozpory.</w:t>
      </w:r>
    </w:p>
    <w:p w:rsidR="08163013" w:rsidRDefault="08163013" w:rsidP="08163013">
      <w:pPr>
        <w:pStyle w:val="Citace"/>
        <w:rPr>
          <w:lang w:val="cs-CZ"/>
        </w:rPr>
      </w:pPr>
      <w:r w:rsidRPr="00273106">
        <w:rPr>
          <w:noProof/>
        </w:rPr>
        <w:t>„</w:t>
      </w:r>
      <w:r>
        <w:rPr>
          <w:noProof/>
          <w:lang w:val="cs-CZ"/>
        </w:rPr>
        <w:t xml:space="preserve">Porozumění prý probíhá na základě nemateriální činnosti intelektu a proto z něj prý nelze odvodit, že tvoří součást těla. Ale tato pozice je rozporná. Akt poznání totiž tvoří součást zakoušení </w:t>
      </w:r>
      <w:r w:rsidR="007D1E49">
        <w:rPr>
          <w:noProof/>
          <w:lang w:val="cs-CZ"/>
        </w:rPr>
        <w:t xml:space="preserve">daného </w:t>
      </w:r>
      <w:r>
        <w:rPr>
          <w:noProof/>
          <w:lang w:val="cs-CZ"/>
        </w:rPr>
        <w:t>skrze materii (</w:t>
      </w:r>
      <w:r w:rsidRPr="00FA30D8">
        <w:rPr>
          <w:i/>
          <w:noProof/>
        </w:rPr>
        <w:t>intelligere sit passio in materia</w:t>
      </w:r>
      <w:r>
        <w:rPr>
          <w:noProof/>
          <w:lang w:val="cs-CZ"/>
        </w:rPr>
        <w:t>)</w:t>
      </w:r>
      <w:r w:rsidR="00FE2C42">
        <w:rPr>
          <w:noProof/>
          <w:lang w:val="cs-CZ"/>
        </w:rPr>
        <w:t xml:space="preserve">. Každé </w:t>
      </w:r>
      <w:r>
        <w:rPr>
          <w:noProof/>
          <w:lang w:val="cs-CZ"/>
        </w:rPr>
        <w:t xml:space="preserve">poznání je dáno skrze intelekt, který je aktem </w:t>
      </w:r>
      <w:r w:rsidR="00FE2C42">
        <w:rPr>
          <w:noProof/>
          <w:lang w:val="cs-CZ"/>
        </w:rPr>
        <w:t xml:space="preserve">existujícího </w:t>
      </w:r>
      <w:r>
        <w:rPr>
          <w:noProof/>
          <w:lang w:val="cs-CZ"/>
        </w:rPr>
        <w:t>těla (</w:t>
      </w:r>
      <w:r w:rsidRPr="00DC1587">
        <w:rPr>
          <w:i/>
          <w:noProof/>
        </w:rPr>
        <w:t>per intellectum qui est actus corporis</w:t>
      </w:r>
      <w:r>
        <w:rPr>
          <w:noProof/>
          <w:lang w:val="cs-CZ"/>
        </w:rPr>
        <w:t xml:space="preserve">). A tento rozpor </w:t>
      </w:r>
      <w:r w:rsidR="002B1994">
        <w:rPr>
          <w:noProof/>
          <w:lang w:val="cs-CZ"/>
        </w:rPr>
        <w:t xml:space="preserve">se týká všech </w:t>
      </w:r>
      <w:r>
        <w:rPr>
          <w:noProof/>
          <w:lang w:val="cs-CZ"/>
        </w:rPr>
        <w:t>tvrzení, kter</w:t>
      </w:r>
      <w:r w:rsidR="002B1994">
        <w:rPr>
          <w:noProof/>
          <w:lang w:val="cs-CZ"/>
        </w:rPr>
        <w:t>á říkají</w:t>
      </w:r>
      <w:r>
        <w:rPr>
          <w:noProof/>
          <w:lang w:val="cs-CZ"/>
        </w:rPr>
        <w:t>, že akt po</w:t>
      </w:r>
      <w:r w:rsidR="00F96F9C">
        <w:rPr>
          <w:noProof/>
          <w:lang w:val="cs-CZ"/>
        </w:rPr>
        <w:t>rozumění je nějaká zkušenost daná</w:t>
      </w:r>
      <w:r>
        <w:rPr>
          <w:noProof/>
          <w:lang w:val="cs-CZ"/>
        </w:rPr>
        <w:t xml:space="preserve"> mimo tělo. Z tohoto důvodu je toto tvrzení nesmyslné (</w:t>
      </w:r>
      <w:r w:rsidRPr="00267FAF">
        <w:rPr>
          <w:i/>
          <w:noProof/>
        </w:rPr>
        <w:t>positio haec stare non potest</w:t>
      </w:r>
      <w:r>
        <w:rPr>
          <w:noProof/>
          <w:lang w:val="cs-CZ"/>
        </w:rPr>
        <w:t xml:space="preserve">).“ </w:t>
      </w:r>
      <w:r>
        <w:rPr>
          <w:rStyle w:val="Znakapoznpodarou"/>
        </w:rPr>
        <w:footnoteReference w:id="115"/>
      </w:r>
    </w:p>
    <w:p w:rsidR="08163013" w:rsidRPr="087C41CA" w:rsidRDefault="08163013" w:rsidP="08163013">
      <w:pPr>
        <w:rPr>
          <w:i/>
        </w:rPr>
      </w:pPr>
      <w:r w:rsidRPr="00273106">
        <w:t xml:space="preserve">Traktát jasně odmítá základní tezi </w:t>
      </w:r>
      <w:r>
        <w:t xml:space="preserve">Rufuse, </w:t>
      </w:r>
      <w:r w:rsidR="080961C6">
        <w:t xml:space="preserve">Kilwardbyho, </w:t>
      </w:r>
      <w:r w:rsidRPr="00273106">
        <w:t xml:space="preserve">Bonaventury a </w:t>
      </w:r>
      <w:r>
        <w:t>Pecham</w:t>
      </w:r>
      <w:r w:rsidRPr="00273106">
        <w:t>a jako nesmyslnou</w:t>
      </w:r>
      <w:r w:rsidR="088F50F8">
        <w:t>. Argumentace následuje Komentátorův</w:t>
      </w:r>
      <w:r>
        <w:t xml:space="preserve"> vý</w:t>
      </w:r>
      <w:r w:rsidR="088F50F8">
        <w:t>klad</w:t>
      </w:r>
      <w:r>
        <w:t xml:space="preserve"> </w:t>
      </w:r>
      <w:r>
        <w:rPr>
          <w:i/>
        </w:rPr>
        <w:t>De anima</w:t>
      </w:r>
      <w:r w:rsidRPr="00273106">
        <w:t>. Intelekt</w:t>
      </w:r>
      <w:r>
        <w:t xml:space="preserve">uální porozumění </w:t>
      </w:r>
      <w:r w:rsidRPr="00273106">
        <w:t>je výkonem nemateriální duše dané jako akt těla (</w:t>
      </w:r>
      <w:r w:rsidRPr="00273106">
        <w:rPr>
          <w:i/>
        </w:rPr>
        <w:t>intelligimus per intellectum qui est actus corporis</w:t>
      </w:r>
      <w:r w:rsidRPr="00273106">
        <w:t>). Jakákoliv jiná determinace skrze látku (</w:t>
      </w:r>
      <w:r w:rsidRPr="00273106">
        <w:rPr>
          <w:i/>
        </w:rPr>
        <w:t>passio in materia</w:t>
      </w:r>
      <w:r w:rsidRPr="00273106">
        <w:t xml:space="preserve">) by zničila </w:t>
      </w:r>
      <w:r w:rsidR="00392250">
        <w:t>nematerialitu</w:t>
      </w:r>
      <w:r w:rsidRPr="00273106">
        <w:t xml:space="preserve"> intelektu</w:t>
      </w:r>
      <w:r>
        <w:t xml:space="preserve"> daného výkonem tělesné osoby</w:t>
      </w:r>
      <w:r w:rsidRPr="00273106">
        <w:t xml:space="preserve">. Autor podává vlastní verzi </w:t>
      </w:r>
      <w:r>
        <w:t>Averroes</w:t>
      </w:r>
      <w:r w:rsidRPr="00273106">
        <w:t xml:space="preserve">ova rozdílu mezi </w:t>
      </w:r>
      <w:r w:rsidRPr="00273106">
        <w:rPr>
          <w:i/>
        </w:rPr>
        <w:t>tertium</w:t>
      </w:r>
      <w:r w:rsidRPr="00273106">
        <w:t xml:space="preserve"> a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xml:space="preserve"> následov</w:t>
      </w:r>
      <w:r>
        <w:t xml:space="preserve">ně: </w:t>
      </w:r>
      <w:r w:rsidRPr="00273106">
        <w:t>„</w:t>
      </w:r>
      <w:r>
        <w:t>Duše potřebuje pro porozumění tělo jako objekt, nikoliv jako subjekt“ (</w:t>
      </w:r>
      <w:r w:rsidRPr="008E409C">
        <w:rPr>
          <w:i/>
        </w:rPr>
        <w:t>anima indiget in intelligere corpore obiecto, non sicut subiecto</w:t>
      </w:r>
      <w:r>
        <w:t>; ibid, 39.67‒68</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39.67</w:instrText>
      </w:r>
      <w:r w:rsidRPr="00B75F07">
        <w:instrText>‒</w:instrText>
      </w:r>
      <w:r>
        <w:instrText xml:space="preserve">68" </w:instrText>
      </w:r>
      <w:r>
        <w:fldChar w:fldCharType="end"/>
      </w:r>
      <w:r>
        <w:t xml:space="preserve">). </w:t>
      </w:r>
      <w:r w:rsidRPr="00273106">
        <w:t>Duše je díky nemateriálnímu výkonu intelektu do jisté míry od</w:t>
      </w:r>
      <w:r w:rsidR="08202184">
        <w:t xml:space="preserve">dělena od individuace </w:t>
      </w:r>
      <w:r w:rsidR="08866AF3">
        <w:t>s</w:t>
      </w:r>
      <w:r w:rsidRPr="00273106">
        <w:t xml:space="preserve">krze </w:t>
      </w:r>
      <w:r w:rsidR="08202184">
        <w:t xml:space="preserve">tělo jako </w:t>
      </w:r>
      <w:r w:rsidRPr="00273106">
        <w:t xml:space="preserve">materiální </w:t>
      </w:r>
      <w:r w:rsidRPr="00273106">
        <w:rPr>
          <w:i/>
        </w:rPr>
        <w:t>subiectum</w:t>
      </w:r>
      <w:r>
        <w:rPr>
          <w:i/>
        </w:rPr>
        <w:fldChar w:fldCharType="begin"/>
      </w:r>
      <w:r>
        <w:instrText xml:space="preserve"> XE "</w:instrText>
      </w:r>
      <w:r w:rsidRPr="00360013">
        <w:rPr>
          <w:i/>
        </w:rPr>
        <w:instrText>subiectum:</w:instrText>
      </w:r>
      <w:r w:rsidRPr="00360013">
        <w:instrText>třetího druhu</w:instrText>
      </w:r>
      <w:r>
        <w:instrText xml:space="preserve">" </w:instrText>
      </w:r>
      <w:r>
        <w:rPr>
          <w:i/>
        </w:rPr>
        <w:fldChar w:fldCharType="end"/>
      </w:r>
      <w:r w:rsidRPr="00273106">
        <w:t xml:space="preserve">. Jak dále uvidíme, </w:t>
      </w:r>
      <w:r w:rsidR="001D6F96">
        <w:t xml:space="preserve">Siger z Brabantu vypracoval </w:t>
      </w:r>
      <w:r w:rsidRPr="00273106">
        <w:t xml:space="preserve">podobné pojetí vztahu intelektu a </w:t>
      </w:r>
      <w:r w:rsidR="0815731B">
        <w:t>těla</w:t>
      </w:r>
      <w:r w:rsidR="001D6F96">
        <w:t xml:space="preserve"> </w:t>
      </w:r>
      <w:r w:rsidR="0815731B">
        <w:t>(kap. 4</w:t>
      </w:r>
      <w:r w:rsidRPr="00273106">
        <w:t>.4.1).</w:t>
      </w:r>
      <w:r>
        <w:t xml:space="preserve"> </w:t>
      </w:r>
      <w:r w:rsidRPr="00273106">
        <w:t>Ale autor hned připomíná, že není objektivista na způsob druhého averroismu, jenž oddělil intelekt jako samostatnou substanci</w:t>
      </w:r>
      <w:r>
        <w:t>, což byl Pecham a</w:t>
      </w:r>
      <w:r w:rsidR="08202184">
        <w:t xml:space="preserve"> jeho pojetí objektivity (kap. 4</w:t>
      </w:r>
      <w:r>
        <w:t>.2.2)</w:t>
      </w:r>
      <w:r w:rsidRPr="00273106">
        <w:t>. Termín</w:t>
      </w:r>
      <w:r>
        <w:t xml:space="preserve"> </w:t>
      </w:r>
      <w:r w:rsidR="00DA5BC9">
        <w:t>„</w:t>
      </w:r>
      <w:r w:rsidRPr="00273106">
        <w:rPr>
          <w:i/>
        </w:rPr>
        <w:t>non</w:t>
      </w:r>
      <w:r w:rsidRPr="00273106">
        <w:t xml:space="preserve"> </w:t>
      </w:r>
      <w:r w:rsidRPr="00273106">
        <w:rPr>
          <w:i/>
        </w:rPr>
        <w:t>sicut subiecto</w:t>
      </w:r>
      <w:r w:rsidR="00DA5BC9">
        <w:t>“</w:t>
      </w:r>
      <w:r w:rsidRPr="00273106">
        <w:t xml:space="preserve"> pouze vyjadřuje nematerialitu intelektu (</w:t>
      </w:r>
      <w:r w:rsidRPr="00273106">
        <w:rPr>
          <w:i/>
        </w:rPr>
        <w:t>inmixtus</w:t>
      </w:r>
      <w:r>
        <w:rPr>
          <w:i/>
        </w:rPr>
        <w:fldChar w:fldCharType="begin"/>
      </w:r>
      <w:r>
        <w:instrText xml:space="preserve"> XE "intelekt:</w:instrText>
      </w:r>
      <w:r w:rsidRPr="001E4762">
        <w:rPr>
          <w:i/>
        </w:rPr>
        <w:instrText>inmixtus</w:instrText>
      </w:r>
      <w:r>
        <w:instrText xml:space="preserve">" </w:instrText>
      </w:r>
      <w:r>
        <w:rPr>
          <w:i/>
        </w:rPr>
        <w:fldChar w:fldCharType="end"/>
      </w:r>
      <w:r w:rsidRPr="00273106">
        <w:t xml:space="preserve">), protože </w:t>
      </w:r>
      <w:r>
        <w:t xml:space="preserve">intelekt </w:t>
      </w:r>
      <w:r w:rsidRPr="00273106">
        <w:t>nepotřebuje k</w:t>
      </w:r>
      <w:r>
        <w:t>e své</w:t>
      </w:r>
      <w:r w:rsidRPr="00273106">
        <w:t xml:space="preserve"> činnosti tělesný smyslový orgán</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273106">
        <w:t xml:space="preserve">. Intelekt není materiální povahy, proto je jeho vazba na tělo velmi specifická, což jasně vyjadřuje spis </w:t>
      </w:r>
      <w:r>
        <w:rPr>
          <w:i/>
        </w:rPr>
        <w:t xml:space="preserve">De anima </w:t>
      </w:r>
      <w:r w:rsidRPr="00564B9C">
        <w:t>a CMDA.</w:t>
      </w:r>
      <w:r w:rsidRPr="00273106">
        <w:t xml:space="preserve"> </w:t>
      </w:r>
      <w:r w:rsidR="00494E62">
        <w:t>Nejde o vztah „subjekt–</w:t>
      </w:r>
      <w:r>
        <w:t>objekt</w:t>
      </w:r>
      <w:r w:rsidR="00494E62">
        <w:t xml:space="preserve">“ </w:t>
      </w:r>
      <w:r>
        <w:t xml:space="preserve">druhého averroismu v rámci jsoucna viděného </w:t>
      </w:r>
      <w:r w:rsidRPr="00E257C0">
        <w:rPr>
          <w:i/>
        </w:rPr>
        <w:t>obiective</w:t>
      </w:r>
      <w:r>
        <w:t xml:space="preserve">, ale o vztah intelektu jako nemateriální potence duše, která je </w:t>
      </w:r>
      <w:r w:rsidR="00494E62">
        <w:t xml:space="preserve">jedinou </w:t>
      </w:r>
      <w:r>
        <w:t xml:space="preserve">formou těla. </w:t>
      </w:r>
      <w:r w:rsidRPr="00273106">
        <w:t xml:space="preserve">Vzpomeňme si na odpovídající pasáž CMDA ohledně </w:t>
      </w:r>
      <w:r w:rsidRPr="00273106">
        <w:rPr>
          <w:i/>
        </w:rPr>
        <w:t xml:space="preserve">intellectus </w:t>
      </w:r>
      <w:r w:rsidRPr="00273106">
        <w:rPr>
          <w:i/>
        </w:rPr>
        <w:lastRenderedPageBreak/>
        <w:t>materialis</w:t>
      </w:r>
      <w:r w:rsidRPr="00273106">
        <w:t xml:space="preserve"> jako </w:t>
      </w:r>
      <w:r w:rsidRPr="00273106">
        <w:rPr>
          <w:i/>
        </w:rPr>
        <w:t xml:space="preserve">quartum </w:t>
      </w:r>
      <w:r w:rsidR="00962190">
        <w:rPr>
          <w:i/>
        </w:rPr>
        <w:t>genus</w:t>
      </w:r>
      <w:r w:rsidRPr="00273106">
        <w:t>, kde je podobná teze.</w:t>
      </w:r>
      <w:r w:rsidRPr="00273106">
        <w:rPr>
          <w:rStyle w:val="Znakapoznpodarou"/>
        </w:rPr>
        <w:footnoteReference w:id="116"/>
      </w:r>
      <w:r w:rsidRPr="00273106">
        <w:t xml:space="preserve"> Termíny </w:t>
      </w:r>
      <w:r w:rsidR="000B1801">
        <w:t>„</w:t>
      </w:r>
      <w:r w:rsidRPr="00273106">
        <w:rPr>
          <w:i/>
        </w:rPr>
        <w:t>consimile</w:t>
      </w:r>
      <w:r w:rsidR="000B1801">
        <w:t>“</w:t>
      </w:r>
      <w:r>
        <w:t xml:space="preserve"> a </w:t>
      </w:r>
      <w:r w:rsidR="000B1801">
        <w:t>„</w:t>
      </w:r>
      <w:r w:rsidRPr="00273106">
        <w:rPr>
          <w:i/>
        </w:rPr>
        <w:t>simile</w:t>
      </w:r>
      <w:r w:rsidR="000B1801">
        <w:t>“</w:t>
      </w:r>
      <w:r w:rsidRPr="00273106">
        <w:t xml:space="preserve"> oddělují </w:t>
      </w:r>
      <w:r>
        <w:t>Averroes</w:t>
      </w:r>
      <w:r w:rsidRPr="00273106">
        <w:t xml:space="preserve">ovo pojetí </w:t>
      </w:r>
      <w:r w:rsidRPr="00273106">
        <w:rPr>
          <w:i/>
        </w:rPr>
        <w:t>intellectus possibilis</w:t>
      </w:r>
      <w:r w:rsidRPr="00273106">
        <w:t xml:space="preserve"> od </w:t>
      </w:r>
      <w:r w:rsidRPr="00273106">
        <w:rPr>
          <w:i/>
        </w:rPr>
        <w:t>intellectus materialis</w:t>
      </w:r>
      <w:r>
        <w:t xml:space="preserve"> moderních a</w:t>
      </w:r>
      <w:r w:rsidRPr="00273106">
        <w:t>lexandrovců</w:t>
      </w:r>
      <w:r>
        <w:fldChar w:fldCharType="begin"/>
      </w:r>
      <w:r>
        <w:instrText xml:space="preserve"> XE "alexandrovci" </w:instrText>
      </w:r>
      <w:r>
        <w:fldChar w:fldCharType="end"/>
      </w:r>
      <w:r w:rsidRPr="00273106">
        <w:t xml:space="preserve">, kteří z něj udělali substanci. </w:t>
      </w:r>
      <w:r>
        <w:t>T</w:t>
      </w:r>
      <w:r w:rsidRPr="00273106">
        <w:t>ělo stojí v pozici objektu vzhledem k</w:t>
      </w:r>
      <w:r>
        <w:t xml:space="preserve"> tomuto </w:t>
      </w:r>
      <w:r w:rsidRPr="00273106">
        <w:t xml:space="preserve">specifickému výkonu </w:t>
      </w:r>
      <w:r w:rsidR="08D96DD2" w:rsidRPr="00273106">
        <w:rPr>
          <w:i/>
        </w:rPr>
        <w:t>anima intellectiva</w:t>
      </w:r>
      <w:r w:rsidR="08D96DD2">
        <w:rPr>
          <w:i/>
        </w:rPr>
        <w:t>.</w:t>
      </w:r>
      <w:r w:rsidR="08D96DD2">
        <w:t xml:space="preserve"> Intelektuální schopnost duše </w:t>
      </w:r>
      <w:r w:rsidR="08D96DD2" w:rsidRPr="08D96DD2">
        <w:t xml:space="preserve">je </w:t>
      </w:r>
      <w:r>
        <w:t xml:space="preserve">nemateriální a </w:t>
      </w:r>
      <w:r w:rsidR="08D96DD2">
        <w:t xml:space="preserve">tímto specifickým </w:t>
      </w:r>
      <w:r>
        <w:t xml:space="preserve">výkonem </w:t>
      </w:r>
      <w:r w:rsidR="08D96DD2">
        <w:t>je odlišná od tělesného smyslového poznání</w:t>
      </w:r>
      <w:r w:rsidRPr="00273106">
        <w:t>.</w:t>
      </w:r>
      <w:r>
        <w:rPr>
          <w:rStyle w:val="Znakapoznpodarou"/>
        </w:rPr>
        <w:footnoteReference w:id="117"/>
      </w:r>
      <w:r w:rsidRPr="00273106">
        <w:t xml:space="preserve"> Díky nematerialitě tohoto specifického </w:t>
      </w:r>
      <w:r w:rsidRPr="00273106">
        <w:rPr>
          <w:i/>
        </w:rPr>
        <w:t>operatio</w:t>
      </w:r>
      <w:r w:rsidRPr="00273106">
        <w:t xml:space="preserve"> platí, že duše stojí vzhledem k tělu v pozici</w:t>
      </w:r>
      <w:r>
        <w:t xml:space="preserve"> </w:t>
      </w:r>
      <w:r w:rsidR="00517BBE">
        <w:t>„</w:t>
      </w:r>
      <w:r w:rsidRPr="00864930">
        <w:rPr>
          <w:i/>
        </w:rPr>
        <w:t>inmixtus</w:t>
      </w:r>
      <w:r w:rsidR="00517BBE">
        <w:t>“</w:t>
      </w:r>
      <w:r w:rsidRPr="00273106">
        <w:t>, protože její výkon je od těla do jisté míry oddělen</w:t>
      </w:r>
      <w:r>
        <w:t>, díky nematerialitě intelektu (</w:t>
      </w:r>
      <w:r w:rsidRPr="00BB1B1E">
        <w:rPr>
          <w:i/>
        </w:rPr>
        <w:t>indiget anima ad explendum hanc operationem corpore sicut obiecto</w:t>
      </w:r>
      <w:r>
        <w:t xml:space="preserve">). Anonym drží v této těžké otázce brilantní pozici Sigerova spisu </w:t>
      </w:r>
      <w:r w:rsidRPr="00273106">
        <w:rPr>
          <w:i/>
          <w:iCs/>
        </w:rPr>
        <w:t xml:space="preserve">Quaestiones in tertium </w:t>
      </w:r>
      <w:r>
        <w:rPr>
          <w:i/>
          <w:iCs/>
          <w:szCs w:val="24"/>
        </w:rPr>
        <w:t>D</w:t>
      </w:r>
      <w:r w:rsidRPr="00273106">
        <w:rPr>
          <w:i/>
          <w:iCs/>
          <w:szCs w:val="24"/>
        </w:rPr>
        <w:t xml:space="preserve">e </w:t>
      </w:r>
      <w:r w:rsidRPr="00273106">
        <w:rPr>
          <w:i/>
          <w:iCs/>
        </w:rPr>
        <w:t>anima</w:t>
      </w:r>
      <w:r w:rsidR="0032577B">
        <w:rPr>
          <w:iCs/>
        </w:rPr>
        <w:t xml:space="preserve">. Tento spis </w:t>
      </w:r>
      <w:r w:rsidRPr="00273106">
        <w:rPr>
          <w:iCs/>
        </w:rPr>
        <w:t xml:space="preserve">byl </w:t>
      </w:r>
      <w:r>
        <w:rPr>
          <w:iCs/>
        </w:rPr>
        <w:t xml:space="preserve">podle Gauthiera </w:t>
      </w:r>
      <w:r w:rsidRPr="00273106">
        <w:rPr>
          <w:iCs/>
        </w:rPr>
        <w:t>psaný brzo po zahájení výuky</w:t>
      </w:r>
      <w:r>
        <w:rPr>
          <w:iCs/>
        </w:rPr>
        <w:t xml:space="preserve"> Sigera na Pařížské univerzitě v letech </w:t>
      </w:r>
      <w:r w:rsidRPr="00273106">
        <w:rPr>
          <w:iCs/>
        </w:rPr>
        <w:t>1265‒66</w:t>
      </w:r>
      <w:r w:rsidR="088940F8">
        <w:t xml:space="preserve"> (kap. 4</w:t>
      </w:r>
      <w:r>
        <w:t xml:space="preserve">.4.1). Gieleho anonym používá termín </w:t>
      </w:r>
      <w:r w:rsidRPr="00273106">
        <w:rPr>
          <w:i/>
        </w:rPr>
        <w:t>sicut obiecto</w:t>
      </w:r>
      <w:r>
        <w:rPr>
          <w:i/>
        </w:rPr>
        <w:fldChar w:fldCharType="begin"/>
      </w:r>
      <w:r>
        <w:instrText xml:space="preserve"> XE "</w:instrText>
      </w:r>
      <w:r w:rsidRPr="00B279FE">
        <w:instrText>intelekt</w:instrText>
      </w:r>
      <w:r w:rsidRPr="008A662A">
        <w:rPr>
          <w:i/>
        </w:rPr>
        <w:instrText>:sicut obiecto</w:instrText>
      </w:r>
      <w:r>
        <w:instrText xml:space="preserve">" </w:instrText>
      </w:r>
      <w:r>
        <w:rPr>
          <w:i/>
        </w:rPr>
        <w:fldChar w:fldCharType="end"/>
      </w:r>
      <w:r w:rsidRPr="00273106">
        <w:t xml:space="preserve"> proti druhému averroismu</w:t>
      </w:r>
      <w:r w:rsidRPr="00020F36">
        <w:t xml:space="preserve"> </w:t>
      </w:r>
      <w:r w:rsidRPr="00273106">
        <w:t>v podobném významu</w:t>
      </w:r>
      <w:r>
        <w:t xml:space="preserve"> jako Siger, což opět zužuje okruh možných autorů</w:t>
      </w:r>
      <w:r w:rsidRPr="00273106">
        <w:t>. Intelekt</w:t>
      </w:r>
      <w:r>
        <w:t>uální část duše</w:t>
      </w:r>
      <w:r w:rsidRPr="00273106">
        <w:t xml:space="preserve"> </w:t>
      </w:r>
      <w:r>
        <w:t xml:space="preserve">je velmi specificky vázána </w:t>
      </w:r>
      <w:r w:rsidRPr="00273106">
        <w:t xml:space="preserve">na osobu jako hylemorfický substrát. </w:t>
      </w:r>
      <w:r>
        <w:t xml:space="preserve">Opět je ve hře klíčové rozlišení CMDA mezi oběma druhy poznání, kdy v modu </w:t>
      </w:r>
      <w:r w:rsidR="007D6644">
        <w:t>„</w:t>
      </w:r>
      <w:r w:rsidRPr="000438CC">
        <w:rPr>
          <w:i/>
        </w:rPr>
        <w:t>inmixtus</w:t>
      </w:r>
      <w:r w:rsidR="007D6644">
        <w:t>“</w:t>
      </w:r>
      <w:r>
        <w:t xml:space="preserve"> existuje pouze</w:t>
      </w:r>
      <w:r w:rsidR="08B61441">
        <w:t xml:space="preserve"> rozumové poznání dané jen pro tělesnou osobu</w:t>
      </w:r>
      <w:r>
        <w:t>. Jednota</w:t>
      </w:r>
      <w:r w:rsidRPr="00273106">
        <w:t xml:space="preserve"> osoby </w:t>
      </w:r>
      <w:r>
        <w:t xml:space="preserve">v modu </w:t>
      </w:r>
      <w:r w:rsidR="007D6644">
        <w:t>„</w:t>
      </w:r>
      <w:r w:rsidRPr="00AD41B1">
        <w:rPr>
          <w:i/>
        </w:rPr>
        <w:t>corpore sicut obiecto</w:t>
      </w:r>
      <w:r w:rsidR="007D6644">
        <w:t>“</w:t>
      </w:r>
      <w:r w:rsidRPr="00273106">
        <w:t xml:space="preserve"> se zásadně liší od </w:t>
      </w:r>
      <w:r>
        <w:t xml:space="preserve">pojetí jednoty osoby dané </w:t>
      </w:r>
      <w:r w:rsidR="007D6644">
        <w:t>v modu „</w:t>
      </w:r>
      <w:r w:rsidRPr="00273106">
        <w:rPr>
          <w:i/>
        </w:rPr>
        <w:t>obiective</w:t>
      </w:r>
      <w:r w:rsidR="007D6644">
        <w:t>“</w:t>
      </w:r>
      <w:r w:rsidRPr="00273106">
        <w:t xml:space="preserve"> </w:t>
      </w:r>
      <w:r w:rsidR="007D6644">
        <w:t xml:space="preserve">jako </w:t>
      </w:r>
      <w:r>
        <w:t xml:space="preserve">pluralitě substancí </w:t>
      </w:r>
      <w:r w:rsidR="007D6644">
        <w:t xml:space="preserve">v člověku </w:t>
      </w:r>
      <w:r>
        <w:t xml:space="preserve">podle </w:t>
      </w:r>
      <w:r w:rsidRPr="00273106">
        <w:t xml:space="preserve">Bonaventury a </w:t>
      </w:r>
      <w:r>
        <w:t>Pechama</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273106">
        <w:t>. Anonym trvá na nasvícení duše od první substance</w:t>
      </w:r>
      <w:r>
        <w:fldChar w:fldCharType="begin"/>
      </w:r>
      <w:r>
        <w:instrText xml:space="preserve"> XE "zjevování:</w:instrText>
      </w:r>
      <w:r w:rsidRPr="008B7A82">
        <w:instrText>nasvícení zepředu</w:instrText>
      </w:r>
      <w:r>
        <w:instrText xml:space="preserve">" </w:instrText>
      </w:r>
      <w:r>
        <w:fldChar w:fldCharType="end"/>
      </w:r>
      <w:r w:rsidRPr="00273106">
        <w:t xml:space="preserve"> (</w:t>
      </w:r>
      <w:r w:rsidRPr="00273106">
        <w:rPr>
          <w:i/>
        </w:rPr>
        <w:t>phantasmata esse necessaria ut obiectum</w:t>
      </w:r>
      <w:r>
        <w:t xml:space="preserve">; ibid, </w:t>
      </w:r>
      <w:r w:rsidRPr="00273106">
        <w:t>p. 39.83</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39</w:instrText>
      </w:r>
      <w:r w:rsidRPr="00B75F07">
        <w:instrText>.</w:instrText>
      </w:r>
      <w:r>
        <w:instrText xml:space="preserve">83" </w:instrText>
      </w:r>
      <w:r>
        <w:fldChar w:fldCharType="end"/>
      </w:r>
      <w:r w:rsidRPr="00273106">
        <w:t>). Objektem duše není reflexivní schopnost v podobě aktuální intelektuální substance</w:t>
      </w:r>
      <w:r>
        <w:t xml:space="preserve">, vrozených </w:t>
      </w:r>
      <w:r w:rsidR="00962190" w:rsidRPr="00003700">
        <w:t>species</w:t>
      </w:r>
      <w:r>
        <w:t>, či prvních principů poznání, které</w:t>
      </w:r>
      <w:r w:rsidRPr="00273106">
        <w:t xml:space="preserve"> primárně nazí</w:t>
      </w:r>
      <w:r>
        <w:t>rají</w:t>
      </w:r>
      <w:r w:rsidRPr="00273106">
        <w:t xml:space="preserve"> ideální exemplar</w:t>
      </w:r>
      <w:r>
        <w:fldChar w:fldCharType="begin"/>
      </w:r>
      <w:r>
        <w:instrText xml:space="preserve"> XE "</w:instrText>
      </w:r>
      <w:r w:rsidRPr="00852CFE">
        <w:instrText>exemplar</w:instrText>
      </w:r>
      <w:r>
        <w:instrText xml:space="preserve">" </w:instrText>
      </w:r>
      <w:r>
        <w:fldChar w:fldCharType="end"/>
      </w:r>
      <w:r w:rsidRPr="00273106">
        <w:t xml:space="preserve"> daný od boha. Intelekt je nasvícený zepředu, od prvních substancí</w:t>
      </w:r>
      <w:r w:rsidR="00943CAF">
        <w:t>. U</w:t>
      </w:r>
      <w:r w:rsidRPr="00273106">
        <w:t>niverzální význam je abstrahovaný od vnějších věcí skrze práci smyslů a intelektu.</w:t>
      </w:r>
      <w:r>
        <w:t xml:space="preserve"> Pro objektivní </w:t>
      </w:r>
      <w:r w:rsidR="00962190" w:rsidRPr="00D779BA">
        <w:t>species</w:t>
      </w:r>
      <w:r>
        <w:t xml:space="preserve"> druhého averroismu </w:t>
      </w:r>
      <w:r w:rsidR="08B61441" w:rsidRPr="00D10BB4">
        <w:rPr>
          <w:szCs w:val="24"/>
        </w:rPr>
        <w:t>(</w:t>
      </w:r>
      <w:r w:rsidR="08B61441" w:rsidRPr="00D10BB4">
        <w:rPr>
          <w:i/>
          <w:szCs w:val="24"/>
        </w:rPr>
        <w:t>rationes exemplares, seminales</w:t>
      </w:r>
      <w:r w:rsidR="08B61441" w:rsidRPr="00D10BB4">
        <w:rPr>
          <w:szCs w:val="24"/>
        </w:rPr>
        <w:t xml:space="preserve">) </w:t>
      </w:r>
      <w:r>
        <w:t>není v tomto schématu místo.</w:t>
      </w:r>
    </w:p>
    <w:p w:rsidR="08163013" w:rsidRDefault="08163013" w:rsidP="08163013">
      <w:r>
        <w:tab/>
      </w:r>
      <w:r w:rsidRPr="00273106">
        <w:t>Jednota duše a těla je dána ve dvou krocích. Autor sleduje linii CMDA a nejprve odmítne hylick</w:t>
      </w:r>
      <w:r w:rsidR="00355440">
        <w:t xml:space="preserve">ý </w:t>
      </w:r>
      <w:r w:rsidRPr="00273106">
        <w:t>intelekt moderní</w:t>
      </w:r>
      <w:r w:rsidR="00355440">
        <w:t>ch sofistů</w:t>
      </w:r>
      <w:r w:rsidRPr="00273106">
        <w:t xml:space="preserve">. Nové pojetí objektivity dané z pozice prvního averroismu obhajuje </w:t>
      </w:r>
      <w:r w:rsidRPr="00273106">
        <w:rPr>
          <w:i/>
        </w:rPr>
        <w:t>intellectus possibilis</w:t>
      </w:r>
      <w:r>
        <w:rPr>
          <w:i/>
        </w:rPr>
        <w:fldChar w:fldCharType="begin"/>
      </w:r>
      <w:r>
        <w:instrText xml:space="preserve"> XE "</w:instrText>
      </w:r>
      <w:r w:rsidRPr="00770D02">
        <w:rPr>
          <w:i/>
        </w:rPr>
        <w:instrText>intellectus possibilis</w:instrText>
      </w:r>
      <w:r>
        <w:instrText xml:space="preserve">:první averroismus" </w:instrText>
      </w:r>
      <w:r>
        <w:rPr>
          <w:i/>
        </w:rPr>
        <w:fldChar w:fldCharType="end"/>
      </w:r>
      <w:r w:rsidRPr="00273106">
        <w:t xml:space="preserve"> jako </w:t>
      </w:r>
      <w:r w:rsidR="001C0507">
        <w:t xml:space="preserve">personální </w:t>
      </w:r>
      <w:r w:rsidRPr="00273106">
        <w:lastRenderedPageBreak/>
        <w:t xml:space="preserve">schopnost duše. Akt intelektuálního porozumění je společný tělu i duši. </w:t>
      </w:r>
      <w:r w:rsidR="001C0507">
        <w:t>Substantivace m</w:t>
      </w:r>
      <w:r>
        <w:t>ateriální</w:t>
      </w:r>
      <w:r w:rsidR="001C0507">
        <w:t>ho i</w:t>
      </w:r>
      <w:r w:rsidRPr="00273106">
        <w:t>ntelek</w:t>
      </w:r>
      <w:r>
        <w:t>tu představuje typickou pozici a</w:t>
      </w:r>
      <w:r w:rsidRPr="00273106">
        <w:t>lexandrovců</w:t>
      </w:r>
      <w:r>
        <w:fldChar w:fldCharType="begin"/>
      </w:r>
      <w:r>
        <w:instrText xml:space="preserve"> XE "alexandrovci" </w:instrText>
      </w:r>
      <w:r>
        <w:fldChar w:fldCharType="end"/>
      </w:r>
      <w:r w:rsidRPr="00273106">
        <w:t xml:space="preserve">. Autor musí v linii prvního averroismu podržet vazbu na individuální </w:t>
      </w:r>
      <w:r w:rsidRPr="00273106">
        <w:rPr>
          <w:i/>
        </w:rPr>
        <w:t>intelllectus possibilis</w:t>
      </w:r>
      <w:r w:rsidRPr="00273106">
        <w:t xml:space="preserve"> daný v těle, a přitom trvá na jeho nematerialitě. Intelekt proto nemůže být subjekt ve smyslu </w:t>
      </w:r>
      <w:r>
        <w:t xml:space="preserve">individualizované </w:t>
      </w:r>
      <w:r w:rsidRPr="00273106">
        <w:t xml:space="preserve">substance jako to má druhý averroismus. </w:t>
      </w:r>
      <w:r>
        <w:t>Ř</w:t>
      </w:r>
      <w:r w:rsidRPr="00273106">
        <w:t xml:space="preserve">ešení moderních </w:t>
      </w:r>
      <w:r>
        <w:t>a</w:t>
      </w:r>
      <w:r w:rsidRPr="00273106">
        <w:t>lexandrovců</w:t>
      </w:r>
      <w:r>
        <w:fldChar w:fldCharType="begin"/>
      </w:r>
      <w:r>
        <w:instrText xml:space="preserve"> XE "alexandrovci" </w:instrText>
      </w:r>
      <w:r>
        <w:fldChar w:fldCharType="end"/>
      </w:r>
      <w:r w:rsidRPr="00273106">
        <w:t xml:space="preserve"> vede k </w:t>
      </w:r>
      <w:r>
        <w:t>substančnímu materiálnímu intelektu</w:t>
      </w:r>
      <w:r w:rsidR="00E11C34">
        <w:t xml:space="preserve">. Ten je oddělen od těla a také </w:t>
      </w:r>
      <w:r>
        <w:t>od jiných hypostázovaných forem intelektu.</w:t>
      </w:r>
    </w:p>
    <w:p w:rsidR="08163013" w:rsidRDefault="08163013" w:rsidP="08163013">
      <w:pPr>
        <w:pStyle w:val="Citace"/>
        <w:rPr>
          <w:lang w:val="cs-CZ"/>
        </w:rPr>
      </w:pPr>
      <w:r w:rsidRPr="00273106">
        <w:rPr>
          <w:noProof/>
        </w:rPr>
        <w:t>„</w:t>
      </w:r>
      <w:r>
        <w:rPr>
          <w:noProof/>
          <w:lang w:val="cs-CZ"/>
        </w:rPr>
        <w:t xml:space="preserve">Kdo si myslí, že intelekt se s námi spojuje jako forma se substancí, musí skončit v pozici Alexandra a tvrdit, že intelekt je </w:t>
      </w:r>
      <w:r w:rsidR="08D125B9">
        <w:rPr>
          <w:noProof/>
          <w:lang w:val="cs-CZ"/>
        </w:rPr>
        <w:t>schopnost vázaná</w:t>
      </w:r>
      <w:r w:rsidR="08D97128">
        <w:rPr>
          <w:noProof/>
          <w:lang w:val="cs-CZ"/>
        </w:rPr>
        <w:t xml:space="preserve"> na tělo</w:t>
      </w:r>
      <w:r w:rsidR="08E36D86">
        <w:rPr>
          <w:noProof/>
          <w:lang w:val="cs-CZ"/>
        </w:rPr>
        <w:t xml:space="preserve"> a </w:t>
      </w:r>
      <w:r w:rsidR="08A20258">
        <w:rPr>
          <w:noProof/>
          <w:lang w:val="cs-CZ"/>
        </w:rPr>
        <w:t xml:space="preserve">tím je proměnlivá </w:t>
      </w:r>
      <w:r w:rsidR="08D02682" w:rsidRPr="081942A4">
        <w:rPr>
          <w:lang w:val="cs-CZ"/>
        </w:rPr>
        <w:t>(</w:t>
      </w:r>
      <w:r w:rsidR="08D02682" w:rsidRPr="00207207">
        <w:rPr>
          <w:i/>
          <w:noProof/>
        </w:rPr>
        <w:t>virtutem generabilem et corruptibilem</w:t>
      </w:r>
      <w:r w:rsidR="08D02682" w:rsidRPr="081942A4">
        <w:rPr>
          <w:lang w:val="cs-CZ"/>
        </w:rPr>
        <w:t>)</w:t>
      </w:r>
      <w:r>
        <w:rPr>
          <w:noProof/>
          <w:lang w:val="cs-CZ"/>
        </w:rPr>
        <w:t>.“ </w:t>
      </w:r>
      <w:r>
        <w:rPr>
          <w:rStyle w:val="Znakapoznpodarou"/>
        </w:rPr>
        <w:footnoteReference w:id="118"/>
      </w:r>
    </w:p>
    <w:p w:rsidR="08163013" w:rsidRPr="008D1134" w:rsidRDefault="08086322" w:rsidP="08163013">
      <w:r>
        <w:t xml:space="preserve">Lidský intelekt nemůže být substance. </w:t>
      </w:r>
      <w:r w:rsidR="08163013" w:rsidRPr="00273106">
        <w:t xml:space="preserve">Pojetí </w:t>
      </w:r>
      <w:r w:rsidR="08163013" w:rsidRPr="007612DF">
        <w:rPr>
          <w:i/>
        </w:rPr>
        <w:t>intellectus possibilis</w:t>
      </w:r>
      <w:r w:rsidR="08163013" w:rsidRPr="00273106">
        <w:t xml:space="preserve"> jako substance oddělené od těla (</w:t>
      </w:r>
      <w:r w:rsidR="08163013" w:rsidRPr="007612DF">
        <w:rPr>
          <w:i/>
        </w:rPr>
        <w:t>intellectum nobis copulatum sicut formam secundum substantiam</w:t>
      </w:r>
      <w:r w:rsidR="08163013" w:rsidRPr="00273106">
        <w:t xml:space="preserve">) by znamenalo, že </w:t>
      </w:r>
      <w:r w:rsidR="08163013">
        <w:t xml:space="preserve">jej </w:t>
      </w:r>
      <w:r w:rsidR="08163013" w:rsidRPr="00273106">
        <w:t>musíme pojat ve stejném modu materiality jako tělo (</w:t>
      </w:r>
      <w:r w:rsidR="08163013" w:rsidRPr="007612DF">
        <w:rPr>
          <w:i/>
        </w:rPr>
        <w:t>intellectum esse virtutem generabilem et corruptibilem</w:t>
      </w:r>
      <w:r w:rsidR="08163013" w:rsidRPr="00273106">
        <w:t xml:space="preserve">). Jenže takový intelekt je pouze </w:t>
      </w:r>
      <w:r w:rsidR="08163013">
        <w:t>Alexandrův hylický intelekt (</w:t>
      </w:r>
      <w:r w:rsidR="08163013" w:rsidRPr="00273106">
        <w:rPr>
          <w:rStyle w:val="st"/>
          <w:bCs/>
        </w:rPr>
        <w:t>νοῦς ὑλικός</w:t>
      </w:r>
      <w:r w:rsidR="08163013">
        <w:rPr>
          <w:rStyle w:val="st"/>
          <w:bCs/>
        </w:rPr>
        <w:t>)</w:t>
      </w:r>
      <w:r w:rsidR="08163013">
        <w:t xml:space="preserve"> </w:t>
      </w:r>
      <w:r w:rsidR="08163013" w:rsidRPr="00273106">
        <w:t xml:space="preserve">a jeho poznání nemůže založit univerzální formu demonstrativního </w:t>
      </w:r>
      <w:r w:rsidR="08163013">
        <w:t>sylo</w:t>
      </w:r>
      <w:r w:rsidR="08163013" w:rsidRPr="00273106">
        <w:t xml:space="preserve">gismu. </w:t>
      </w:r>
      <w:r w:rsidR="08163013">
        <w:t xml:space="preserve">Opět je vidět přesná četba CMDA kritických pařížských magistrů na Rue du Fouarre okolo roku 1270. </w:t>
      </w:r>
      <w:r w:rsidR="08163013" w:rsidRPr="00273106">
        <w:t xml:space="preserve">Odmítnutý </w:t>
      </w:r>
      <w:r w:rsidR="08163013">
        <w:t>materiální intelekt a</w:t>
      </w:r>
      <w:r w:rsidR="08163013" w:rsidRPr="00273106">
        <w:t>lexandrovců</w:t>
      </w:r>
      <w:r w:rsidR="08163013">
        <w:fldChar w:fldCharType="begin"/>
      </w:r>
      <w:r w:rsidR="08163013">
        <w:instrText xml:space="preserve"> XE "alexandrovci" </w:instrText>
      </w:r>
      <w:r w:rsidR="08163013">
        <w:fldChar w:fldCharType="end"/>
      </w:r>
      <w:r w:rsidR="08163013" w:rsidRPr="00273106">
        <w:t xml:space="preserve"> nemá stejný modus poznání jako </w:t>
      </w:r>
      <w:r w:rsidR="08163013">
        <w:t>Averroes</w:t>
      </w:r>
      <w:r w:rsidR="08163013" w:rsidRPr="00273106">
        <w:t xml:space="preserve">ův </w:t>
      </w:r>
      <w:r w:rsidR="08163013" w:rsidRPr="00CB3A9C">
        <w:rPr>
          <w:i/>
        </w:rPr>
        <w:t>intellectus possibilis</w:t>
      </w:r>
      <w:r w:rsidR="08163013" w:rsidRPr="00273106">
        <w:t xml:space="preserve">. </w:t>
      </w:r>
      <w:r w:rsidR="08163013">
        <w:t xml:space="preserve">Modernisté nechali receptivní intelekt materializovat na způsob modernistické substance v modu pochybné </w:t>
      </w:r>
      <w:r w:rsidR="08163013" w:rsidRPr="08FD4D5D">
        <w:rPr>
          <w:i/>
        </w:rPr>
        <w:t>materia spiritualis</w:t>
      </w:r>
      <w:r w:rsidR="08163013">
        <w:t xml:space="preserve">. Spis namítá, že pak </w:t>
      </w:r>
      <w:r w:rsidR="08163013" w:rsidRPr="00273106">
        <w:t xml:space="preserve">nutně vznikne averroistický scénář jednoho intelektu jako oddělené formy, která ve všech lidech odpovídá za </w:t>
      </w:r>
      <w:r w:rsidR="00317998">
        <w:t xml:space="preserve">stejné </w:t>
      </w:r>
      <w:r w:rsidR="08163013" w:rsidRPr="00273106">
        <w:t>nemateriální obsahy poznání</w:t>
      </w:r>
      <w:r w:rsidR="08163013">
        <w:t xml:space="preserve">. </w:t>
      </w:r>
      <w:r w:rsidR="00BB273F">
        <w:t>Takové p</w:t>
      </w:r>
      <w:r w:rsidR="008F6E3C" w:rsidRPr="008F6E3C">
        <w:t>oznání všech lidí</w:t>
      </w:r>
      <w:r w:rsidR="008F6E3C">
        <w:t xml:space="preserve"> není totožné ve správném modu „</w:t>
      </w:r>
      <w:r w:rsidR="008F6E3C" w:rsidRPr="008F6E3C">
        <w:rPr>
          <w:i/>
        </w:rPr>
        <w:t>idem</w:t>
      </w:r>
      <w:r w:rsidR="008F6E3C">
        <w:t>“</w:t>
      </w:r>
      <w:r w:rsidR="008F6E3C" w:rsidRPr="008F6E3C">
        <w:t xml:space="preserve"> (</w:t>
      </w:r>
      <w:r w:rsidR="008F6E3C" w:rsidRPr="008F6E3C">
        <w:rPr>
          <w:i/>
        </w:rPr>
        <w:t>quartum genus</w:t>
      </w:r>
      <w:r w:rsidR="008F6E3C" w:rsidRPr="008F6E3C">
        <w:t>), nýbrž</w:t>
      </w:r>
      <w:r w:rsidR="008F6E3C">
        <w:t xml:space="preserve"> ve falešném mytologickém modu „</w:t>
      </w:r>
      <w:r w:rsidR="008F6E3C" w:rsidRPr="008F6E3C">
        <w:rPr>
          <w:i/>
        </w:rPr>
        <w:t>ipse</w:t>
      </w:r>
      <w:r w:rsidR="008F6E3C">
        <w:t>“</w:t>
      </w:r>
      <w:r w:rsidR="008F6E3C" w:rsidRPr="008F6E3C">
        <w:t xml:space="preserve"> (</w:t>
      </w:r>
      <w:r w:rsidR="008F6E3C" w:rsidRPr="008F6E3C">
        <w:rPr>
          <w:i/>
        </w:rPr>
        <w:t>tertium genus</w:t>
      </w:r>
      <w:r w:rsidR="008F6E3C" w:rsidRPr="008F6E3C">
        <w:t>).</w:t>
      </w:r>
      <w:r w:rsidR="008F6E3C">
        <w:t xml:space="preserve"> Autorem kritizovaná moderna vůbec nepochopila základní argumentaci CMDA. </w:t>
      </w:r>
      <w:r w:rsidR="08163013">
        <w:t xml:space="preserve">Kosmický </w:t>
      </w:r>
      <w:r w:rsidR="08163013" w:rsidRPr="086F6D53">
        <w:rPr>
          <w:i/>
        </w:rPr>
        <w:t>intellectus agens</w:t>
      </w:r>
      <w:r w:rsidR="08163013">
        <w:t xml:space="preserve"> daný jako oddělená substance </w:t>
      </w:r>
      <w:r w:rsidR="08163013" w:rsidRPr="00273106">
        <w:t xml:space="preserve">se spojí s individuálním výkonem poznání daným skrze hylický intelekt. Důraz na čistě smyslový </w:t>
      </w:r>
      <w:r w:rsidR="08163013" w:rsidRPr="006F66EE">
        <w:rPr>
          <w:i/>
        </w:rPr>
        <w:t>intellectus materialis</w:t>
      </w:r>
      <w:r w:rsidR="08163013">
        <w:rPr>
          <w:i/>
        </w:rPr>
        <w:fldChar w:fldCharType="begin"/>
      </w:r>
      <w:r w:rsidR="08163013">
        <w:instrText xml:space="preserve"> XE "</w:instrText>
      </w:r>
      <w:r w:rsidR="08163013" w:rsidRPr="00BE489A">
        <w:rPr>
          <w:i/>
        </w:rPr>
        <w:instrText>intellectus materialis:</w:instrText>
      </w:r>
      <w:r w:rsidR="08163013" w:rsidRPr="00E50B8C">
        <w:instrText>Alexander</w:instrText>
      </w:r>
      <w:r w:rsidR="08163013">
        <w:instrText xml:space="preserve">" </w:instrText>
      </w:r>
      <w:r w:rsidR="08163013">
        <w:rPr>
          <w:i/>
        </w:rPr>
        <w:fldChar w:fldCharType="end"/>
      </w:r>
      <w:r w:rsidR="08163013" w:rsidRPr="00273106">
        <w:t xml:space="preserve"> by vysvětlil </w:t>
      </w:r>
      <w:r w:rsidR="08163013">
        <w:t xml:space="preserve">v modu Themistia </w:t>
      </w:r>
      <w:r w:rsidR="08163013" w:rsidRPr="00273106">
        <w:t xml:space="preserve">jen návaznost </w:t>
      </w:r>
      <w:r w:rsidR="08163013">
        <w:t xml:space="preserve">individuálního </w:t>
      </w:r>
      <w:r w:rsidR="08163013" w:rsidRPr="00273106">
        <w:t xml:space="preserve">myšlení na fantasmata, ale ne jednotu nemateriálního intelektu </w:t>
      </w:r>
      <w:r w:rsidR="08163013">
        <w:t>a myšlení daného v každé osobě zvlášť, což má Aristoteles</w:t>
      </w:r>
      <w:r w:rsidR="08163013" w:rsidRPr="00273106">
        <w:t xml:space="preserve"> a </w:t>
      </w:r>
      <w:r w:rsidR="08163013">
        <w:t>Averroes</w:t>
      </w:r>
      <w:r w:rsidR="08163013" w:rsidRPr="00273106">
        <w:t>. Výsledné řešení je stejné ja</w:t>
      </w:r>
      <w:r w:rsidR="00DD61CD">
        <w:t xml:space="preserve">ko u Alberta, totiž odvolání </w:t>
      </w:r>
      <w:r w:rsidR="08163013" w:rsidRPr="00273106">
        <w:t xml:space="preserve">na </w:t>
      </w:r>
      <w:r w:rsidR="08163013">
        <w:t>Averroes</w:t>
      </w:r>
      <w:r w:rsidR="08163013" w:rsidRPr="00273106">
        <w:t xml:space="preserve">e a na syntézu poznání skrze </w:t>
      </w:r>
      <w:r w:rsidR="00DD61CD">
        <w:t xml:space="preserve">personální </w:t>
      </w:r>
      <w:r w:rsidR="00DD61CD" w:rsidRPr="00DD61CD">
        <w:rPr>
          <w:i/>
        </w:rPr>
        <w:lastRenderedPageBreak/>
        <w:t>inte</w:t>
      </w:r>
      <w:r w:rsidR="08163013" w:rsidRPr="00DD61CD">
        <w:rPr>
          <w:i/>
        </w:rPr>
        <w:t>llectus</w:t>
      </w:r>
      <w:r w:rsidR="08163013" w:rsidRPr="006F66EE">
        <w:rPr>
          <w:i/>
        </w:rPr>
        <w:t xml:space="preserve"> speculativus</w:t>
      </w:r>
      <w:r w:rsidR="08163013">
        <w:rPr>
          <w:i/>
        </w:rPr>
        <w:fldChar w:fldCharType="begin"/>
      </w:r>
      <w:r w:rsidR="08163013">
        <w:instrText xml:space="preserve"> XE "</w:instrText>
      </w:r>
      <w:r w:rsidR="08163013" w:rsidRPr="00E2134B">
        <w:rPr>
          <w:i/>
        </w:rPr>
        <w:instrText>intellectus speculativus:</w:instrText>
      </w:r>
      <w:r w:rsidR="08163013">
        <w:instrText>Anonym</w:instrText>
      </w:r>
      <w:r w:rsidR="08163013" w:rsidRPr="00E50B8C">
        <w:instrText xml:space="preserve"> Giele</w:instrText>
      </w:r>
      <w:r w:rsidR="08163013">
        <w:instrText xml:space="preserve">" </w:instrText>
      </w:r>
      <w:r w:rsidR="08163013">
        <w:rPr>
          <w:i/>
        </w:rPr>
        <w:fldChar w:fldCharType="end"/>
      </w:r>
      <w:r w:rsidR="08163013">
        <w:t xml:space="preserve"> </w:t>
      </w:r>
      <w:r w:rsidR="08163013" w:rsidRPr="00273106">
        <w:t>(</w:t>
      </w:r>
      <w:r w:rsidR="084B610C">
        <w:t>OBJ II, kap. 2</w:t>
      </w:r>
      <w:r w:rsidR="08163013" w:rsidRPr="00273106">
        <w:t xml:space="preserve">.4.2). </w:t>
      </w:r>
      <w:r w:rsidR="08163013">
        <w:t xml:space="preserve">Autor proti druhému averroismu přesně vykládá klíčovou část CMDA, tedy rozdělení nemateriálního intelektu na receptivní a na aktivní složku podle </w:t>
      </w:r>
      <w:r w:rsidR="08163013" w:rsidRPr="00E33BA5">
        <w:rPr>
          <w:i/>
        </w:rPr>
        <w:t>tertium</w:t>
      </w:r>
      <w:r w:rsidR="08163013">
        <w:t xml:space="preserve"> a </w:t>
      </w:r>
      <w:r w:rsidR="08163013" w:rsidRPr="00E33BA5">
        <w:rPr>
          <w:i/>
        </w:rPr>
        <w:t xml:space="preserve">quartum </w:t>
      </w:r>
      <w:r w:rsidR="00962190">
        <w:rPr>
          <w:i/>
        </w:rPr>
        <w:t>genus</w:t>
      </w:r>
      <w:r w:rsidR="08163013">
        <w:rPr>
          <w:i/>
        </w:rPr>
        <w:fldChar w:fldCharType="begin"/>
      </w:r>
      <w:r w:rsidR="08163013">
        <w:instrText xml:space="preserve"> XE "</w:instrText>
      </w:r>
      <w:r w:rsidR="08163013" w:rsidRPr="00191848">
        <w:rPr>
          <w:i/>
        </w:rPr>
        <w:instrText>quartum genus</w:instrText>
      </w:r>
      <w:r w:rsidR="08163013">
        <w:instrText xml:space="preserve">" </w:instrText>
      </w:r>
      <w:r w:rsidR="08163013">
        <w:rPr>
          <w:i/>
        </w:rPr>
        <w:fldChar w:fldCharType="end"/>
      </w:r>
      <w:r w:rsidR="08163013">
        <w:t>.</w:t>
      </w:r>
    </w:p>
    <w:p w:rsidR="08163013" w:rsidRPr="00492185" w:rsidRDefault="08163013" w:rsidP="08163013">
      <w:pPr>
        <w:pStyle w:val="Citace"/>
        <w:rPr>
          <w:noProof/>
          <w:lang w:val="cs-CZ"/>
        </w:rPr>
      </w:pPr>
      <w:r w:rsidRPr="00273106">
        <w:rPr>
          <w:noProof/>
          <w:lang w:val="cs-CZ"/>
        </w:rPr>
        <w:t>„</w:t>
      </w:r>
      <w:r>
        <w:rPr>
          <w:noProof/>
          <w:lang w:val="cs-CZ"/>
        </w:rPr>
        <w:t xml:space="preserve">Averroes ve třetí knize tvrdí, že činný a možný intelekt má neporušitelný charakter, ale spekulativní intelekt je porušitelný a vzniká zrozením. Proto ani aktivní ani pasivní intelekt si nepostačují samy o sobě, ale potřebují fantasmata. Spekulativní intelekt vzniká </w:t>
      </w:r>
      <w:r w:rsidR="08FA04DF">
        <w:rPr>
          <w:rFonts w:cs="Calibri"/>
          <w:noProof/>
          <w:lang w:val="cs-CZ"/>
        </w:rPr>
        <w:t>[aktuálně]</w:t>
      </w:r>
      <w:r w:rsidR="08FA04DF">
        <w:rPr>
          <w:noProof/>
          <w:lang w:val="cs-CZ"/>
        </w:rPr>
        <w:t xml:space="preserve"> </w:t>
      </w:r>
      <w:r>
        <w:rPr>
          <w:noProof/>
          <w:lang w:val="cs-CZ"/>
        </w:rPr>
        <w:t xml:space="preserve">ve fantasmatech, ale z hlediska výše uvedené přirozenosti, jak je dán [esenciálně] o sobě, má trvalý výkon porozumění. Stejně jsou oddělené kosmické substance trvale v pohybu z hlediska své racionální substance. Proto lidský intelekt potřebuje fantasmata. Ale tím není řečeno, že intelekt se spojuje s fanstasmaty stejně jako zrak smyslově vnímá barvy. Tím jsou odpovězeny všechny námitky.“ </w:t>
      </w:r>
      <w:r>
        <w:rPr>
          <w:rStyle w:val="Znakapoznpodarou"/>
        </w:rPr>
        <w:footnoteReference w:id="119"/>
      </w:r>
    </w:p>
    <w:p w:rsidR="08163013" w:rsidRPr="00273106" w:rsidRDefault="08163013" w:rsidP="08163013">
      <w:r>
        <w:t>K</w:t>
      </w:r>
      <w:r w:rsidRPr="00273106">
        <w:t>omentář j</w:t>
      </w:r>
      <w:r>
        <w:t>asně rozlišuje hypotetický (</w:t>
      </w:r>
      <w:r w:rsidRPr="00273106">
        <w:rPr>
          <w:i/>
        </w:rPr>
        <w:t>licet</w:t>
      </w:r>
      <w:r w:rsidRPr="00273106">
        <w:t>) charakter odděleného receptivního a činného intelektu daného ve hvězdných sférách (</w:t>
      </w:r>
      <w:r w:rsidRPr="00273106">
        <w:rPr>
          <w:i/>
        </w:rPr>
        <w:t>licet intellectus agens et possibilis sint aeterni</w:t>
      </w:r>
      <w:r w:rsidRPr="00273106">
        <w:t>).</w:t>
      </w:r>
      <w:r w:rsidR="00D12D80">
        <w:t xml:space="preserve"> </w:t>
      </w:r>
      <w:r w:rsidR="00D12D80" w:rsidRPr="00D12D80">
        <w:t xml:space="preserve">Argumentace je vynikající, protože rozdíl mezi </w:t>
      </w:r>
      <w:r w:rsidR="00D12D80" w:rsidRPr="00D12D80">
        <w:rPr>
          <w:i/>
        </w:rPr>
        <w:t xml:space="preserve">tertium </w:t>
      </w:r>
      <w:r w:rsidR="00D12D80" w:rsidRPr="00D12D80">
        <w:t>a</w:t>
      </w:r>
      <w:r w:rsidR="00D12D80" w:rsidRPr="00D12D80">
        <w:rPr>
          <w:i/>
        </w:rPr>
        <w:t xml:space="preserve"> quartum genus</w:t>
      </w:r>
      <w:r w:rsidR="00D12D80">
        <w:t xml:space="preserve"> platí </w:t>
      </w:r>
      <w:r w:rsidR="00D12D80" w:rsidRPr="00D12D80">
        <w:t>i pro ko</w:t>
      </w:r>
      <w:r w:rsidR="00D12D80">
        <w:t>s</w:t>
      </w:r>
      <w:r w:rsidR="00D12D80" w:rsidRPr="00D12D80">
        <w:t xml:space="preserve">mické inteligence, protože </w:t>
      </w:r>
      <w:r w:rsidR="00D12D80">
        <w:t>se jedná o pohyblivé substanční formy (</w:t>
      </w:r>
      <w:r w:rsidR="00D12D80" w:rsidRPr="00D12D80">
        <w:rPr>
          <w:i/>
        </w:rPr>
        <w:t>tertium genus</w:t>
      </w:r>
      <w:r w:rsidR="00D12D80" w:rsidRPr="00D12D80">
        <w:t>), které tvoří stejný univerzálně sdílený produkt jejich myšlení (</w:t>
      </w:r>
      <w:r w:rsidR="00D12D80" w:rsidRPr="00D12D80">
        <w:rPr>
          <w:i/>
        </w:rPr>
        <w:t>quartum genus</w:t>
      </w:r>
      <w:r w:rsidR="00D12D80" w:rsidRPr="00D12D80">
        <w:t>).</w:t>
      </w:r>
      <w:r w:rsidR="00D12D80">
        <w:t xml:space="preserve"> </w:t>
      </w:r>
      <w:r w:rsidR="08557B86">
        <w:t xml:space="preserve">Ale v člověku existuje intelekt pouze </w:t>
      </w:r>
      <w:r w:rsidR="00AE16C5">
        <w:t>jako schopnost duše dané v těle</w:t>
      </w:r>
      <w:r w:rsidR="08557B86" w:rsidRPr="00D10BB4">
        <w:rPr>
          <w:szCs w:val="24"/>
        </w:rPr>
        <w:t xml:space="preserve">. </w:t>
      </w:r>
      <w:r>
        <w:t xml:space="preserve">Tím je jasně dána definice odděleného receptivního intelektu jen v modu </w:t>
      </w:r>
      <w:r w:rsidRPr="00F55D77">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tedy jako univerzálie dané v mysli. Zmínka o kosmických inteligencích dává důležitou indikaci ohledně autorství traktátu, protože určuje pozici autora </w:t>
      </w:r>
      <w:r w:rsidR="00A73DAB">
        <w:t xml:space="preserve">vzhledem ke </w:t>
      </w:r>
      <w:r>
        <w:t>spor</w:t>
      </w:r>
      <w:r w:rsidR="00A73DAB">
        <w:t xml:space="preserve">ům </w:t>
      </w:r>
      <w:r>
        <w:t xml:space="preserve">ohledně věčnosti světa a </w:t>
      </w:r>
      <w:r w:rsidR="00962190" w:rsidRPr="00A73DAB">
        <w:t>species</w:t>
      </w:r>
      <w:r>
        <w:t>. Intelekt jako Averroesův čtvrtý rod je nemateriální schopnost nemateriální lidské duše (</w:t>
      </w:r>
      <w:r w:rsidRPr="00A6412E">
        <w:rPr>
          <w:i/>
        </w:rPr>
        <w:t>inmixtus</w:t>
      </w:r>
      <w:r>
        <w:t xml:space="preserve">) a díky této oddělenosti od materie se podobá plně aktuálním kosmickým inteligencím. Ale autor přesně ví, že mluví v souladu s Komentátorem pouze o abstrahované formě intelektu v modu </w:t>
      </w:r>
      <w:r w:rsidRPr="08F45202">
        <w:rPr>
          <w:i/>
        </w:rPr>
        <w:t xml:space="preserve">quartum </w:t>
      </w:r>
      <w:r w:rsidR="00962190">
        <w:rPr>
          <w:i/>
        </w:rPr>
        <w:t>genus</w:t>
      </w:r>
      <w:r>
        <w:t xml:space="preserve">. </w:t>
      </w:r>
      <w:r w:rsidRPr="00273106">
        <w:t xml:space="preserve">Na druhé straně </w:t>
      </w:r>
      <w:r>
        <w:t xml:space="preserve">citát </w:t>
      </w:r>
      <w:r w:rsidRPr="00273106">
        <w:t xml:space="preserve">ukazuje lidskou aktualizaci tohoto nemateriálního poznání v </w:t>
      </w:r>
      <w:r>
        <w:t xml:space="preserve">osobním </w:t>
      </w:r>
      <w:r w:rsidRPr="00273106">
        <w:rPr>
          <w:i/>
        </w:rPr>
        <w:t>intellectus speculativus</w:t>
      </w:r>
      <w:r w:rsidRPr="00273106">
        <w:t xml:space="preserve">, který je porušitelný a je daný </w:t>
      </w:r>
      <w:r>
        <w:t xml:space="preserve">aktuálně v těle </w:t>
      </w:r>
      <w:r w:rsidRPr="00273106">
        <w:t>(</w:t>
      </w:r>
      <w:r w:rsidRPr="00273106">
        <w:rPr>
          <w:i/>
        </w:rPr>
        <w:t>speculativus tamen corruptibilis et generabilis est</w:t>
      </w:r>
      <w:r w:rsidRPr="00273106">
        <w:t>)</w:t>
      </w:r>
      <w:r>
        <w:t xml:space="preserve">. </w:t>
      </w:r>
      <w:r w:rsidRPr="00273106">
        <w:t>Proto nestačí pouze abstraktně popsat oba druhy intelektu, ale musí být proveden popis jejich činnosti na základě recepce fantasmat (</w:t>
      </w:r>
      <w:r w:rsidRPr="00273106">
        <w:rPr>
          <w:i/>
        </w:rPr>
        <w:t xml:space="preserve">quia non sibi sufficiunt agens et possibilis, sed et phantasmata </w:t>
      </w:r>
      <w:r w:rsidRPr="00273106">
        <w:rPr>
          <w:i/>
        </w:rPr>
        <w:lastRenderedPageBreak/>
        <w:t>necessaria sunt</w:t>
      </w:r>
      <w:r w:rsidRPr="00273106">
        <w:t xml:space="preserve">). Důvod je jasný, totiž nasvícení </w:t>
      </w:r>
      <w:r>
        <w:t xml:space="preserve">lidského poznání </w:t>
      </w:r>
      <w:r w:rsidRPr="00273106">
        <w:t xml:space="preserve">od </w:t>
      </w:r>
      <w:r>
        <w:t xml:space="preserve">aktuální materiální věci vnímané smysly. Tento </w:t>
      </w:r>
      <w:r w:rsidRPr="00273106">
        <w:t>základní postulát prvního averroismu</w:t>
      </w:r>
      <w:r>
        <w:t xml:space="preserve"> CMDA traktuje v pojetí intelektu </w:t>
      </w:r>
      <w:r w:rsidR="00D21F45">
        <w:t xml:space="preserve">jako personálního </w:t>
      </w:r>
      <w:r>
        <w:t xml:space="preserve">výkonu poznání v těle, tedy jako </w:t>
      </w:r>
      <w:r w:rsidRPr="0051076D">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t xml:space="preserve">. </w:t>
      </w:r>
      <w:r>
        <w:t xml:space="preserve">Viz předešlou definici lidského intelektu jako aktu těla. </w:t>
      </w:r>
      <w:r w:rsidRPr="00273106">
        <w:t>Pojetí spekulativního intelektu je stejné jako u Alberta, protože představuje výslednou syntézu poznání jako individuálního nemateriálního aktu</w:t>
      </w:r>
      <w:r>
        <w:t xml:space="preserve"> (</w:t>
      </w:r>
      <w:r w:rsidR="08BE3CBF">
        <w:t>OBJ II, kap. 2</w:t>
      </w:r>
      <w:r>
        <w:t>.4</w:t>
      </w:r>
      <w:r w:rsidRPr="00273106">
        <w:t>.</w:t>
      </w:r>
      <w:r>
        <w:t xml:space="preserve">2). </w:t>
      </w:r>
      <w:r w:rsidRPr="00273106">
        <w:t>Výsledná syntéza individuálního a univerzálního poznání začíná u smyslového poznání (</w:t>
      </w:r>
      <w:r w:rsidRPr="00273106">
        <w:rPr>
          <w:i/>
        </w:rPr>
        <w:t>unde intellectus speculativus generatur in phantasmatibus</w:t>
      </w:r>
      <w:r w:rsidRPr="00273106">
        <w:t xml:space="preserve">). A </w:t>
      </w:r>
      <w:r>
        <w:t xml:space="preserve">pak </w:t>
      </w:r>
      <w:r w:rsidRPr="00273106">
        <w:t>začíná přesné rozlišení rozdílu mezi kosmickým odděleným intelektem a jeho lidskou variantou. Společnou mají nematerialitu a aktivní schopnost výkonu (</w:t>
      </w:r>
      <w:r w:rsidRPr="00273106">
        <w:rPr>
          <w:i/>
        </w:rPr>
        <w:t>semper intelligit</w:t>
      </w:r>
      <w:r w:rsidRPr="00273106">
        <w:t>). Ale tyto vlastnosti intelektu jsou u člověka vázány na výkon</w:t>
      </w:r>
      <w:r>
        <w:t xml:space="preserve"> spekulativníh</w:t>
      </w:r>
      <w:r w:rsidRPr="00273106">
        <w:t xml:space="preserve">o intelektu determinovaného smyslovým, a tím také </w:t>
      </w:r>
      <w:r w:rsidR="0068198F">
        <w:t xml:space="preserve">tělesným </w:t>
      </w:r>
      <w:r w:rsidRPr="00273106">
        <w:t xml:space="preserve">poznáním. Tento typ materiální </w:t>
      </w:r>
      <w:r w:rsidR="00B02AB8">
        <w:t>personalizace</w:t>
      </w:r>
      <w:r w:rsidRPr="00273106">
        <w:t xml:space="preserve"> zakládá vlastní povahu lidského intelektu</w:t>
      </w:r>
      <w:r>
        <w:t xml:space="preserve"> váza</w:t>
      </w:r>
      <w:r w:rsidRPr="00273106">
        <w:t>ného na tělo a na smysly</w:t>
      </w:r>
      <w:r>
        <w:t xml:space="preserve"> (</w:t>
      </w:r>
      <w:r w:rsidRPr="00273106">
        <w:rPr>
          <w:i/>
        </w:rPr>
        <w:t>quantum ex se est</w:t>
      </w:r>
      <w:r>
        <w:t>)</w:t>
      </w:r>
      <w:r w:rsidRPr="00273106">
        <w:t xml:space="preserve">. </w:t>
      </w:r>
      <w:r>
        <w:t xml:space="preserve">Modus aktivního lidského intelektu v modu </w:t>
      </w:r>
      <w:r w:rsidR="001E5DC9">
        <w:t>„</w:t>
      </w:r>
      <w:r w:rsidRPr="00A6412E">
        <w:rPr>
          <w:i/>
        </w:rPr>
        <w:t>semper</w:t>
      </w:r>
      <w:r w:rsidR="001E5DC9">
        <w:t>“</w:t>
      </w:r>
      <w:r w:rsidRPr="00273106">
        <w:t xml:space="preserve"> je vázá</w:t>
      </w:r>
      <w:r>
        <w:t xml:space="preserve">n </w:t>
      </w:r>
      <w:r w:rsidRPr="00273106">
        <w:t>nikoliv na čistou formu aktivního kosmického intelektu, ale na specifický výkon poznání v člověku (</w:t>
      </w:r>
      <w:r w:rsidRPr="00273106">
        <w:rPr>
          <w:i/>
        </w:rPr>
        <w:t>iste intellectus naturaliter, quantum ex se est, semper intelligit</w:t>
      </w:r>
      <w:r w:rsidRPr="00273106">
        <w:t xml:space="preserve">). </w:t>
      </w:r>
      <w:r>
        <w:t xml:space="preserve">Plný modus tohoto </w:t>
      </w:r>
      <w:r w:rsidR="001E5DC9">
        <w:t>„</w:t>
      </w:r>
      <w:r w:rsidRPr="08DF1730">
        <w:rPr>
          <w:i/>
        </w:rPr>
        <w:t>semper</w:t>
      </w:r>
      <w:r w:rsidR="001E5DC9">
        <w:t>“</w:t>
      </w:r>
      <w:r>
        <w:t xml:space="preserve"> je </w:t>
      </w:r>
      <w:r w:rsidR="004F17EA">
        <w:t xml:space="preserve">podle CMDA </w:t>
      </w:r>
      <w:r>
        <w:t xml:space="preserve">pouze v abstrakci lidského intelektu vázaného na existenci lidstva jako </w:t>
      </w:r>
      <w:r w:rsidR="00962190" w:rsidRPr="001E5DC9">
        <w:t>species</w:t>
      </w:r>
      <w:r>
        <w:t xml:space="preserve"> a na existenci filosofie (</w:t>
      </w:r>
      <w:r w:rsidR="00962190">
        <w:rPr>
          <w:i/>
          <w:szCs w:val="30"/>
        </w:rPr>
        <w:t>species</w:t>
      </w:r>
      <w:r w:rsidRPr="00273106">
        <w:rPr>
          <w:i/>
          <w:szCs w:val="30"/>
        </w:rPr>
        <w:t xml:space="preserve"> humana est </w:t>
      </w:r>
      <w:r>
        <w:rPr>
          <w:i/>
          <w:szCs w:val="30"/>
        </w:rPr>
        <w:t>a</w:t>
      </w:r>
      <w:r w:rsidRPr="00273106">
        <w:rPr>
          <w:i/>
          <w:szCs w:val="30"/>
        </w:rPr>
        <w:t>eterna</w:t>
      </w:r>
      <w:r w:rsidR="08277434">
        <w:rPr>
          <w:szCs w:val="30"/>
        </w:rPr>
        <w:t xml:space="preserve">; OBJ I, </w:t>
      </w:r>
      <w:r w:rsidRPr="08DF1730">
        <w:rPr>
          <w:szCs w:val="30"/>
        </w:rPr>
        <w:t>kap. 2.4.3</w:t>
      </w:r>
      <w:r w:rsidRPr="08DF1730">
        <w:t>).</w:t>
      </w:r>
      <w:r>
        <w:t xml:space="preserve"> </w:t>
      </w:r>
      <w:r w:rsidRPr="00273106">
        <w:t xml:space="preserve">Jak víme, tuto linii </w:t>
      </w:r>
      <w:r>
        <w:t xml:space="preserve">oddělující </w:t>
      </w:r>
      <w:r w:rsidRPr="00FF60AB">
        <w:rPr>
          <w:i/>
        </w:rPr>
        <w:t>intellectus agens</w:t>
      </w:r>
      <w:r>
        <w:t xml:space="preserve"> od jeho kosmické formy </w:t>
      </w:r>
      <w:r w:rsidRPr="00273106">
        <w:t xml:space="preserve">měl </w:t>
      </w:r>
      <w:r>
        <w:t xml:space="preserve">Alvernus a také </w:t>
      </w:r>
      <w:r w:rsidRPr="00273106">
        <w:t>Grossestete</w:t>
      </w:r>
      <w:r>
        <w:t xml:space="preserve">. Ale </w:t>
      </w:r>
      <w:r w:rsidRPr="00273106">
        <w:t>nikoliv jeh</w:t>
      </w:r>
      <w:r>
        <w:t>o následovníci, kteří zavedli v Oxfordu druhý averroismus</w:t>
      </w:r>
      <w:r w:rsidRPr="00273106">
        <w:t xml:space="preserve">. </w:t>
      </w:r>
      <w:r>
        <w:t>L</w:t>
      </w:r>
      <w:r w:rsidRPr="00273106">
        <w:t>idský intelekt je oddělený od smyslů</w:t>
      </w:r>
      <w:r>
        <w:t>,</w:t>
      </w:r>
      <w:r w:rsidRPr="00273106">
        <w:t xml:space="preserve"> a tím je i nemateriální</w:t>
      </w:r>
      <w:r>
        <w:t>. Proto</w:t>
      </w:r>
      <w:r w:rsidRPr="00273106">
        <w:t xml:space="preserve"> výkon jeho poznání není stejný jako v případě smyslově založeného poznání skrze akt vidění (</w:t>
      </w:r>
      <w:r w:rsidRPr="00273106">
        <w:rPr>
          <w:i/>
        </w:rPr>
        <w:t>non unitur intellectus phantasmatibus sicut visus coloribus</w:t>
      </w:r>
      <w:r w:rsidRPr="00273106">
        <w:t xml:space="preserve">). </w:t>
      </w:r>
      <w:r>
        <w:t xml:space="preserve">Tuto diferenci vyřešila škola </w:t>
      </w:r>
      <w:r w:rsidR="08277434">
        <w:t xml:space="preserve">prvního averroismu </w:t>
      </w:r>
      <w:r>
        <w:t>rozdílným pojetím diafanum ve smyslech a v receptivním intelektu podle CMDA (</w:t>
      </w:r>
      <w:r w:rsidR="08277434">
        <w:t xml:space="preserve">OBJ I, </w:t>
      </w:r>
      <w:r>
        <w:t xml:space="preserve">kap. 2.4.4). Anonymova </w:t>
      </w:r>
      <w:r w:rsidRPr="00273106">
        <w:t>pozice je plně konsistentní s řešení</w:t>
      </w:r>
      <w:r>
        <w:t>m</w:t>
      </w:r>
      <w:r w:rsidRPr="00273106">
        <w:t xml:space="preserve"> jednoty intelektu podle CMDA. Poslední věta </w:t>
      </w:r>
      <w:r>
        <w:t xml:space="preserve">citátu </w:t>
      </w:r>
      <w:r w:rsidRPr="00273106">
        <w:t xml:space="preserve">obsahuje epochální ironii. Anonym brilantním rozlišením všech druhů intelektu opřeným o celkovou znalost </w:t>
      </w:r>
      <w:r>
        <w:t>Averroes</w:t>
      </w:r>
      <w:r w:rsidRPr="00273106">
        <w:t>ových komentářů tvrdí, že vyřešil všechny námitky (</w:t>
      </w:r>
      <w:r w:rsidRPr="00273106">
        <w:rPr>
          <w:i/>
        </w:rPr>
        <w:t>per hoc solvuntur omnes rationes</w:t>
      </w:r>
      <w:r w:rsidRPr="00273106">
        <w:t>). Ve skutečnosti odhalil všechny rozpory druhého av</w:t>
      </w:r>
      <w:r>
        <w:t xml:space="preserve">erroismu. Modenisté </w:t>
      </w:r>
      <w:r w:rsidRPr="00273106">
        <w:t>musel</w:t>
      </w:r>
      <w:r>
        <w:t>i</w:t>
      </w:r>
      <w:r w:rsidRPr="00273106">
        <w:t xml:space="preserve"> přejít do útoku a nastolil</w:t>
      </w:r>
      <w:r>
        <w:t>i</w:t>
      </w:r>
      <w:r w:rsidRPr="00273106">
        <w:t xml:space="preserve"> nové</w:t>
      </w:r>
      <w:r>
        <w:t xml:space="preserve"> argumenty</w:t>
      </w:r>
      <w:r w:rsidRPr="00273106">
        <w:t>, tentokrát ideologického a mocenského druhu.</w:t>
      </w:r>
    </w:p>
    <w:p w:rsidR="08163013" w:rsidRDefault="08163013" w:rsidP="08163013">
      <w:r w:rsidRPr="00273106">
        <w:tab/>
        <w:t xml:space="preserve">Následující polemika s druhým averroismem ve druhé části traktátu se zabývá mylným pochopením materie a modu abstrakce, který je korigovaný s odkazem na Aristotela a na </w:t>
      </w:r>
      <w:r>
        <w:lastRenderedPageBreak/>
        <w:t>Averroes</w:t>
      </w:r>
      <w:r w:rsidRPr="00273106">
        <w:t>e. Autor pokrač</w:t>
      </w:r>
      <w:r>
        <w:t>uje v linii Bacona a Alberta. V</w:t>
      </w:r>
      <w:r w:rsidRPr="00273106">
        <w:t>ysvětluje univerzální</w:t>
      </w:r>
      <w:r w:rsidR="00D90C66">
        <w:t xml:space="preserve"> pojetí</w:t>
      </w:r>
      <w:r w:rsidRPr="00273106">
        <w:t xml:space="preserve"> </w:t>
      </w:r>
      <w:r>
        <w:t xml:space="preserve">druhé </w:t>
      </w:r>
      <w:r w:rsidRPr="00273106">
        <w:t>substance</w:t>
      </w:r>
      <w:r>
        <w:fldChar w:fldCharType="begin"/>
      </w:r>
      <w:r>
        <w:instrText xml:space="preserve"> XE "</w:instrText>
      </w:r>
      <w:r w:rsidRPr="00DE2A32">
        <w:instrText>substance</w:instrText>
      </w:r>
      <w:r>
        <w:instrText xml:space="preserve">:druhá" </w:instrText>
      </w:r>
      <w:r>
        <w:fldChar w:fldCharType="end"/>
      </w:r>
      <w:r w:rsidRPr="00273106">
        <w:t xml:space="preserve">, která vzniká v aktu poznání odlišného od bytí první substance v realitě. Totéž se pochopitelně týká i dvojího statutu materie, která </w:t>
      </w:r>
      <w:r>
        <w:t xml:space="preserve">nemůže vystupovat v </w:t>
      </w:r>
      <w:r w:rsidRPr="00273106">
        <w:t xml:space="preserve">objektivní funkci </w:t>
      </w:r>
      <w:r w:rsidRPr="00A50D94">
        <w:rPr>
          <w:i/>
        </w:rPr>
        <w:t>tertium ens</w:t>
      </w:r>
      <w:r>
        <w:rPr>
          <w:i/>
        </w:rPr>
        <w:fldChar w:fldCharType="begin"/>
      </w:r>
      <w:r>
        <w:instrText xml:space="preserve"> XE "</w:instrText>
      </w:r>
      <w:r w:rsidRPr="002F10B4">
        <w:rPr>
          <w:rStyle w:val="Zvraznn"/>
        </w:rPr>
        <w:instrText>tertium ens</w:instrText>
      </w:r>
      <w:r>
        <w:rPr>
          <w:rStyle w:val="Zvraznn"/>
        </w:rPr>
        <w:instrText>:</w:instrText>
      </w:r>
      <w:r w:rsidRPr="00C81F22">
        <w:rPr>
          <w:rStyle w:val="Zvraznn"/>
          <w:i w:val="0"/>
        </w:rPr>
        <w:instrText>materie</w:instrText>
      </w:r>
      <w:r>
        <w:instrText xml:space="preserve">" </w:instrText>
      </w:r>
      <w:r>
        <w:rPr>
          <w:i/>
        </w:rPr>
        <w:fldChar w:fldCharType="end"/>
      </w:r>
      <w:r w:rsidRPr="00273106">
        <w:t>. Autor připomíná latinským sofistům základní pravdy, které měli znát z bakalářských lavic artistické fakulty</w:t>
      </w:r>
      <w:r>
        <w:t>, když se učili rozdíl mezi matematickou a metafyzickou abstrakcí.</w:t>
      </w:r>
      <w:r>
        <w:rPr>
          <w:rStyle w:val="Znakapoznpodarou"/>
        </w:rPr>
        <w:footnoteReference w:id="120"/>
      </w:r>
      <w:r>
        <w:t xml:space="preserve"> Text </w:t>
      </w:r>
      <w:r w:rsidRPr="00273106">
        <w:t>jasně stanovuje autonomii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jako sekundární výkon, který abstrahuje od </w:t>
      </w:r>
      <w:r>
        <w:t xml:space="preserve">reálné </w:t>
      </w:r>
      <w:r w:rsidRPr="00273106">
        <w:t xml:space="preserve">věci. </w:t>
      </w:r>
      <w:r>
        <w:t xml:space="preserve">Impozice od věci daná procesem abstrakce </w:t>
      </w:r>
      <w:r w:rsidRPr="08E33534">
        <w:t>(</w:t>
      </w:r>
      <w:r w:rsidRPr="08E33534">
        <w:rPr>
          <w:i/>
        </w:rPr>
        <w:t>abstractio cuiusdam rei ab alia re</w:t>
      </w:r>
      <w:r w:rsidRPr="08E33534">
        <w:t>)</w:t>
      </w:r>
      <w:r>
        <w:t xml:space="preserve"> vylučuje moderní univoční supozici</w:t>
      </w:r>
      <w:r>
        <w:fldChar w:fldCharType="begin"/>
      </w:r>
      <w:r>
        <w:instrText xml:space="preserve"> XE "</w:instrText>
      </w:r>
      <w:r w:rsidRPr="00714D51">
        <w:instrText>supozice:objektivní</w:instrText>
      </w:r>
      <w:r>
        <w:instrText xml:space="preserve">" </w:instrText>
      </w:r>
      <w:r>
        <w:fldChar w:fldCharType="end"/>
      </w:r>
      <w:r>
        <w:t xml:space="preserve"> danou objektivně. Znalec Aristotela a Averroese na artistické fakultě </w:t>
      </w:r>
      <w:r w:rsidRPr="00273106">
        <w:t xml:space="preserve">se marně snaží vysvětlit tehdejším modernistům, </w:t>
      </w:r>
      <w:r>
        <w:t>že každá abstrakce běží</w:t>
      </w:r>
      <w:r w:rsidRPr="00273106">
        <w:t xml:space="preserve"> v modu </w:t>
      </w:r>
      <w:r w:rsidRPr="00273106">
        <w:rPr>
          <w:i/>
        </w:rPr>
        <w:t>per posterius</w:t>
      </w:r>
      <w:r>
        <w:rPr>
          <w:i/>
        </w:rPr>
        <w:fldChar w:fldCharType="begin"/>
      </w:r>
      <w:r>
        <w:instrText xml:space="preserve"> XE "predikace:</w:instrText>
      </w:r>
      <w:r w:rsidRPr="00B504BC">
        <w:rPr>
          <w:i/>
        </w:rPr>
        <w:instrText>per posterius</w:instrText>
      </w:r>
      <w:r>
        <w:instrText xml:space="preserve">" </w:instrText>
      </w:r>
      <w:r>
        <w:rPr>
          <w:i/>
        </w:rPr>
        <w:fldChar w:fldCharType="end"/>
      </w:r>
      <w:r w:rsidRPr="00273106">
        <w:t xml:space="preserve"> vázaného na první substanci existující </w:t>
      </w:r>
      <w:r>
        <w:t xml:space="preserve">hyparchicky v </w:t>
      </w:r>
      <w:r w:rsidRPr="08E33534">
        <w:t>realitě (</w:t>
      </w:r>
      <w:r w:rsidRPr="08E33534">
        <w:rPr>
          <w:i/>
        </w:rPr>
        <w:t>abstractio eiusdem secundum esse</w:t>
      </w:r>
      <w:r w:rsidRPr="08E33534">
        <w:t>).</w:t>
      </w:r>
      <w:r w:rsidRPr="00273106">
        <w:t xml:space="preserve"> Když tato abstrakce vznikne, může s ní na dalším patře abstrakce pracovat třeba matematika</w:t>
      </w:r>
      <w:r>
        <w:fldChar w:fldCharType="begin"/>
      </w:r>
      <w:r>
        <w:instrText xml:space="preserve"> XE "</w:instrText>
      </w:r>
      <w:r w:rsidRPr="00DC040D">
        <w:instrText>matematika</w:instrText>
      </w:r>
      <w:r>
        <w:instrText xml:space="preserve">" </w:instrText>
      </w:r>
      <w:r>
        <w:fldChar w:fldCharType="end"/>
      </w:r>
      <w:r w:rsidRPr="00273106">
        <w:t xml:space="preserve"> nebo geometrie. Autor vytváří abstrakci pojatou podle </w:t>
      </w:r>
      <w:r>
        <w:rPr>
          <w:i/>
        </w:rPr>
        <w:t>De anima</w:t>
      </w:r>
      <w:r w:rsidRPr="00273106">
        <w:t xml:space="preserve"> směrem od první substance</w:t>
      </w:r>
      <w:r>
        <w:t>. Tím ji odděluje od proce</w:t>
      </w:r>
      <w:r w:rsidRPr="00273106">
        <w:t xml:space="preserve">su abstrakce jako </w:t>
      </w:r>
      <w:r w:rsidRPr="00273106">
        <w:rPr>
          <w:i/>
        </w:rPr>
        <w:t>denudatio</w:t>
      </w:r>
      <w:r>
        <w:rPr>
          <w:i/>
        </w:rPr>
        <w:fldChar w:fldCharType="begin"/>
      </w:r>
      <w:r>
        <w:instrText xml:space="preserve"> XE "</w:instrText>
      </w:r>
      <w:r w:rsidRPr="00C23100">
        <w:rPr>
          <w:i/>
        </w:rPr>
        <w:instrText>denudatio</w:instrText>
      </w:r>
      <w:r>
        <w:rPr>
          <w:i/>
        </w:rPr>
        <w:instrText>:</w:instrText>
      </w:r>
      <w:r w:rsidRPr="00C81F22">
        <w:instrText>druhý averroismus</w:instrText>
      </w:r>
      <w:r>
        <w:instrText xml:space="preserve">" </w:instrText>
      </w:r>
      <w:r>
        <w:rPr>
          <w:i/>
        </w:rPr>
        <w:fldChar w:fldCharType="end"/>
      </w:r>
      <w:r w:rsidRPr="00273106">
        <w:t xml:space="preserve"> druhého averroismu, který nazírá homogenní kontinuum univerzálně pojaté materie (</w:t>
      </w:r>
      <w:r w:rsidRPr="00273106">
        <w:rPr>
          <w:i/>
        </w:rPr>
        <w:t>materia universale</w:t>
      </w:r>
      <w:r>
        <w:rPr>
          <w:i/>
        </w:rPr>
        <w:fldChar w:fldCharType="begin"/>
      </w:r>
      <w:r>
        <w:instrText xml:space="preserve"> XE "materie:</w:instrText>
      </w:r>
      <w:r w:rsidRPr="00514700">
        <w:rPr>
          <w:i/>
        </w:rPr>
        <w:instrText>materia universale</w:instrText>
      </w:r>
      <w:r>
        <w:instrText xml:space="preserve">" </w:instrText>
      </w:r>
      <w:r>
        <w:rPr>
          <w:i/>
        </w:rPr>
        <w:fldChar w:fldCharType="end"/>
      </w:r>
      <w:r w:rsidRPr="00273106">
        <w:t>). Autor modernistům připomíná</w:t>
      </w:r>
      <w:r>
        <w:t xml:space="preserve"> podle výše citovaných textů </w:t>
      </w:r>
      <w:r w:rsidRPr="084151D2">
        <w:rPr>
          <w:i/>
        </w:rPr>
        <w:t>Druhých analytik</w:t>
      </w:r>
      <w:r w:rsidRPr="00273106">
        <w:t xml:space="preserve">, že tato abstrahovaná materie daná v mysli je modálně viděno jiná forma bytí, než je existence věci v reálu </w:t>
      </w:r>
      <w:r w:rsidRPr="08E33534">
        <w:t>(</w:t>
      </w:r>
      <w:r w:rsidRPr="08E33534">
        <w:rPr>
          <w:i/>
        </w:rPr>
        <w:t>abstractum habeat esse illo a quo abstrahitur</w:t>
      </w:r>
      <w:r w:rsidRPr="08E33534">
        <w:t>).</w:t>
      </w:r>
      <w:r w:rsidRPr="00273106">
        <w:t xml:space="preserve"> Znovu jsme u Boethiova a Abelardova rozdělení signifikace na </w:t>
      </w:r>
      <w:r w:rsidR="00372E78">
        <w:t>„</w:t>
      </w:r>
      <w:r w:rsidR="00B36330" w:rsidRPr="00273106">
        <w:rPr>
          <w:i/>
        </w:rPr>
        <w:t>totum integrum</w:t>
      </w:r>
      <w:r w:rsidR="00B36330">
        <w:rPr>
          <w:i/>
        </w:rPr>
        <w:fldChar w:fldCharType="begin"/>
      </w:r>
      <w:r w:rsidR="00B36330">
        <w:instrText xml:space="preserve"> XE "</w:instrText>
      </w:r>
      <w:r w:rsidR="00B36330" w:rsidRPr="00A61533">
        <w:rPr>
          <w:i/>
        </w:rPr>
        <w:instrText>totum integrum</w:instrText>
      </w:r>
      <w:r w:rsidR="00B36330">
        <w:instrText xml:space="preserve">" </w:instrText>
      </w:r>
      <w:r w:rsidR="00B36330">
        <w:rPr>
          <w:i/>
        </w:rPr>
        <w:fldChar w:fldCharType="end"/>
      </w:r>
      <w:r w:rsidR="00372E78">
        <w:t>“</w:t>
      </w:r>
      <w:r w:rsidRPr="00273106">
        <w:t xml:space="preserve"> a na </w:t>
      </w:r>
      <w:r w:rsidR="00372E78">
        <w:t>„</w:t>
      </w:r>
      <w:r w:rsidRPr="00273106">
        <w:rPr>
          <w:i/>
        </w:rPr>
        <w:t>totum universale</w:t>
      </w:r>
      <w:r w:rsidR="00372E78">
        <w:t>“</w:t>
      </w:r>
      <w:r>
        <w:rPr>
          <w:i/>
        </w:rPr>
        <w:fldChar w:fldCharType="begin"/>
      </w:r>
      <w:r>
        <w:instrText xml:space="preserve"> XE "</w:instrText>
      </w:r>
      <w:r w:rsidRPr="00F92D1B">
        <w:rPr>
          <w:i/>
        </w:rPr>
        <w:instrText>totum universale</w:instrText>
      </w:r>
      <w:r>
        <w:instrText xml:space="preserve">" </w:instrText>
      </w:r>
      <w:r>
        <w:rPr>
          <w:i/>
        </w:rPr>
        <w:fldChar w:fldCharType="end"/>
      </w:r>
      <w:r w:rsidR="00B36330">
        <w:rPr>
          <w:i/>
        </w:rPr>
        <w:t xml:space="preserve"> </w:t>
      </w:r>
      <w:r w:rsidR="00B36330">
        <w:rPr>
          <w:szCs w:val="24"/>
        </w:rPr>
        <w:t>(OBJ II, kap. 1.3)</w:t>
      </w:r>
      <w:r w:rsidR="0089659E">
        <w:t xml:space="preserve">. Tuto nauku </w:t>
      </w:r>
      <w:r>
        <w:t xml:space="preserve">radikálně změnil Pecham v době, kdy </w:t>
      </w:r>
      <w:r w:rsidR="08E33534">
        <w:t>vznikal tento traktát (kap. 4</w:t>
      </w:r>
      <w:r>
        <w:t xml:space="preserve">.2.2). V prvním averroismu </w:t>
      </w:r>
      <w:r w:rsidRPr="00273106">
        <w:t>není možné žádné objektivní řešení formou signifikace jsoucna třetího druhu (</w:t>
      </w:r>
      <w:r w:rsidRPr="00273106">
        <w:rPr>
          <w:i/>
        </w:rPr>
        <w:t>totum virtuale</w:t>
      </w:r>
      <w:r>
        <w:rPr>
          <w:i/>
        </w:rPr>
        <w:fldChar w:fldCharType="begin"/>
      </w:r>
      <w:r>
        <w:instrText xml:space="preserve"> XE "</w:instrText>
      </w:r>
      <w:r w:rsidRPr="00A10A92">
        <w:rPr>
          <w:i/>
        </w:rPr>
        <w:instrText>osoba:totum virtuale</w:instrText>
      </w:r>
      <w:r>
        <w:instrText xml:space="preserve">" </w:instrText>
      </w:r>
      <w:r>
        <w:rPr>
          <w:i/>
        </w:rPr>
        <w:fldChar w:fldCharType="end"/>
      </w:r>
      <w:r w:rsidRPr="00273106">
        <w:t xml:space="preserve">). Odmítnutí matematické extenze dané numericky a materie třetího druhu znamená, že intelekt není dělitelný, a tím ani individualizovatelný stejným způsobem jako abstraktní kontinuum dané v rámci různých forem </w:t>
      </w:r>
      <w:r>
        <w:t xml:space="preserve">logické a matematické </w:t>
      </w:r>
      <w:r w:rsidRPr="00273106">
        <w:t>abstrakce</w:t>
      </w:r>
      <w:r>
        <w:fldChar w:fldCharType="begin"/>
      </w:r>
      <w:r>
        <w:instrText xml:space="preserve"> XE "</w:instrText>
      </w:r>
      <w:r w:rsidRPr="00A824F0">
        <w:instrText>abstrakce:matematická</w:instrText>
      </w:r>
      <w:r>
        <w:instrText xml:space="preserve">" </w:instrText>
      </w:r>
      <w:r>
        <w:fldChar w:fldCharType="end"/>
      </w:r>
      <w:r w:rsidRPr="00273106">
        <w:t xml:space="preserve">. </w:t>
      </w:r>
      <w:r>
        <w:t>Stejně zásadně je odmítnutý univerzální hylemorfismus</w:t>
      </w:r>
      <w:r>
        <w:fldChar w:fldCharType="begin"/>
      </w:r>
      <w:r>
        <w:instrText xml:space="preserve"> XE </w:instrText>
      </w:r>
      <w:r>
        <w:lastRenderedPageBreak/>
        <w:instrText>"</w:instrText>
      </w:r>
      <w:r w:rsidRPr="005619B2">
        <w:instrText>univerzální hylemorfismus</w:instrText>
      </w:r>
      <w:r>
        <w:instrText xml:space="preserve">" </w:instrText>
      </w:r>
      <w:r>
        <w:fldChar w:fldCharType="end"/>
      </w:r>
      <w:r>
        <w:t xml:space="preserve"> napojený na porretánské hypostáze. </w:t>
      </w:r>
      <w:r w:rsidRPr="00273106">
        <w:t>Autor jasně říká, že si nedovede představit, jak by mohla jakákoliv kvantitativní určení patřit k podstatě intelektu (</w:t>
      </w:r>
      <w:r w:rsidRPr="00273106">
        <w:rPr>
          <w:i/>
        </w:rPr>
        <w:t>nescio de hoc</w:t>
      </w:r>
      <w:r w:rsidRPr="00273106">
        <w:t>, p. 54.58</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54</w:instrText>
      </w:r>
      <w:r w:rsidRPr="00B75F07">
        <w:instrText>.</w:instrText>
      </w:r>
      <w:r>
        <w:instrText xml:space="preserve">58" </w:instrText>
      </w:r>
      <w:r>
        <w:fldChar w:fldCharType="end"/>
      </w:r>
      <w:r w:rsidRPr="00273106">
        <w:t xml:space="preserve">). </w:t>
      </w:r>
      <w:r>
        <w:t>Ž</w:t>
      </w:r>
      <w:r w:rsidRPr="00273106">
        <w:t xml:space="preserve">ádná sféra objektivity v podobě různých forem </w:t>
      </w:r>
      <w:r w:rsidRPr="007B5C22">
        <w:rPr>
          <w:i/>
        </w:rPr>
        <w:t>tertium ens</w:t>
      </w:r>
      <w:r w:rsidRPr="00273106">
        <w:t xml:space="preserve"> nemůže zprostředkovávat spojení duše a těla. Intelekt, duše a hyleformická jednota těla tvoří jeden nedělitelný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vztažený k existenci první substance (</w:t>
      </w:r>
      <w:r w:rsidRPr="00273106">
        <w:rPr>
          <w:i/>
        </w:rPr>
        <w:t>unde unitas in entitate est ab unitate actus</w:t>
      </w:r>
      <w:r w:rsidRPr="00273106">
        <w:t>, p. 57.18‒19</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57.18</w:instrText>
      </w:r>
      <w:r w:rsidRPr="00B75F07">
        <w:instrText>‒</w:instrText>
      </w:r>
      <w:r>
        <w:instrText xml:space="preserve">19" </w:instrText>
      </w:r>
      <w:r>
        <w:fldChar w:fldCharType="end"/>
      </w:r>
      <w:r w:rsidRPr="00273106">
        <w:t>). D</w:t>
      </w:r>
      <w:r>
        <w:t xml:space="preserve">alší </w:t>
      </w:r>
      <w:r w:rsidRPr="00273106">
        <w:t xml:space="preserve">část traktátu ukazuje, že výkon nemateriálního intelektu je výkonem </w:t>
      </w:r>
      <w:r>
        <w:t xml:space="preserve">hylemorfické </w:t>
      </w:r>
      <w:r w:rsidRPr="00273106">
        <w:t>substance</w:t>
      </w:r>
      <w:r>
        <w:t>. V</w:t>
      </w:r>
      <w:r w:rsidRPr="00273106">
        <w:t xml:space="preserve">šechna ostatní řešení vedou podle Aristotela a </w:t>
      </w:r>
      <w:r>
        <w:t>Averroes</w:t>
      </w:r>
      <w:r w:rsidRPr="00273106">
        <w:t xml:space="preserve">e k absurdním závěrům ohledně </w:t>
      </w:r>
      <w:r>
        <w:t xml:space="preserve">aktivního či možného </w:t>
      </w:r>
      <w:r w:rsidRPr="00273106">
        <w:t>intelektu, který se zvnějšku spojuje s člověkem. Intelekt prvního averroismu je schopností duše</w:t>
      </w:r>
      <w:r>
        <w:t xml:space="preserve"> jako formy těla</w:t>
      </w:r>
      <w:r w:rsidRPr="00273106">
        <w:t xml:space="preserve">. Proto není vázaný na duši jako samostatnou substanci, což je typické pro modernu </w:t>
      </w:r>
      <w:r>
        <w:t xml:space="preserve">a </w:t>
      </w:r>
      <w:r w:rsidRPr="00273106">
        <w:t>karteziánskou</w:t>
      </w:r>
      <w:r>
        <w:t xml:space="preserve"> postmodernu</w:t>
      </w:r>
      <w:r w:rsidRPr="00273106">
        <w:t xml:space="preserve">. </w:t>
      </w:r>
      <w:r>
        <w:t>Z tohoto důvodu je důležitá argumentace</w:t>
      </w:r>
      <w:r w:rsidRPr="00273106">
        <w:t xml:space="preserve"> druhé části komentáře, která odmítá </w:t>
      </w:r>
      <w:r w:rsidR="004D1998" w:rsidRPr="00273106">
        <w:t xml:space="preserve">rozlišení </w:t>
      </w:r>
      <w:r w:rsidR="004D1998">
        <w:t>„subjekt–</w:t>
      </w:r>
      <w:r w:rsidRPr="00273106">
        <w:t>objekt</w:t>
      </w:r>
      <w:r w:rsidR="004D1998">
        <w:t>“</w:t>
      </w:r>
      <w:r w:rsidRPr="00273106">
        <w:t xml:space="preserve"> dané v rámci </w:t>
      </w:r>
      <w:r w:rsidR="004D1998">
        <w:t xml:space="preserve">moderní </w:t>
      </w:r>
      <w:r w:rsidRPr="00273106">
        <w:t>objektivity. Substanciální vazba intelektu na subjekt neexistuje, jeho subsistence</w:t>
      </w:r>
      <w:r>
        <w:fldChar w:fldCharType="begin"/>
      </w:r>
      <w:r>
        <w:instrText xml:space="preserve"> XE "</w:instrText>
      </w:r>
      <w:r w:rsidRPr="001D1E42">
        <w:instrText>subsistence</w:instrText>
      </w:r>
      <w:r>
        <w:instrText xml:space="preserve">:duše" </w:instrText>
      </w:r>
      <w:r>
        <w:fldChar w:fldCharType="end"/>
      </w:r>
      <w:r w:rsidRPr="00273106">
        <w:t xml:space="preserve"> je dána jako schopnost duše </w:t>
      </w:r>
      <w:r>
        <w:t>tvořící nemateriální formu</w:t>
      </w:r>
      <w:r w:rsidRPr="00273106">
        <w:t xml:space="preserve"> těla.</w:t>
      </w:r>
    </w:p>
    <w:p w:rsidR="08163013" w:rsidRDefault="08163013" w:rsidP="08163013">
      <w:pPr>
        <w:pStyle w:val="Citace"/>
        <w:rPr>
          <w:lang w:val="cs-CZ"/>
        </w:rPr>
      </w:pPr>
      <w:r w:rsidRPr="00273106">
        <w:rPr>
          <w:noProof/>
        </w:rPr>
        <w:t>„</w:t>
      </w:r>
      <w:r>
        <w:rPr>
          <w:noProof/>
          <w:lang w:val="cs-CZ"/>
        </w:rPr>
        <w:t xml:space="preserve">Intelekt rozumí pouze skrze tělesná fantasmata daná jako objekt, a ne proto, že by intelekt při výkonu porozumění byl spojen s tělem jako subjektem.“ </w:t>
      </w:r>
      <w:r>
        <w:rPr>
          <w:rStyle w:val="Znakapoznpodarou"/>
        </w:rPr>
        <w:footnoteReference w:id="121"/>
      </w:r>
    </w:p>
    <w:p w:rsidR="08163013" w:rsidRPr="00757B84" w:rsidRDefault="08163013" w:rsidP="08163013">
      <w:r w:rsidRPr="00273106">
        <w:t xml:space="preserve">Nemateriální intelekt jako specifická </w:t>
      </w:r>
      <w:r>
        <w:t xml:space="preserve">schopnost </w:t>
      </w:r>
      <w:r w:rsidRPr="00273106">
        <w:t>duše bere smyslová fantasmata za objekt své činnosti (</w:t>
      </w:r>
      <w:r w:rsidRPr="00273106">
        <w:rPr>
          <w:i/>
        </w:rPr>
        <w:t>a phantasmate corporis sicut ab obiecto</w:t>
      </w:r>
      <w:r w:rsidRPr="00273106">
        <w:t xml:space="preserve">). Tímto </w:t>
      </w:r>
      <w:r>
        <w:t xml:space="preserve">nemateriálním a intencionálním </w:t>
      </w:r>
      <w:r w:rsidRPr="00273106">
        <w:t xml:space="preserve">vztahem k objektu svého poznání se </w:t>
      </w:r>
      <w:r>
        <w:t xml:space="preserve">intelekt </w:t>
      </w:r>
      <w:r w:rsidRPr="00273106">
        <w:t xml:space="preserve">stává </w:t>
      </w:r>
      <w:r w:rsidR="00556E10">
        <w:t xml:space="preserve">osobní </w:t>
      </w:r>
      <w:r w:rsidRPr="00273106">
        <w:t>schopností člověka</w:t>
      </w:r>
      <w:r>
        <w:t>. P</w:t>
      </w:r>
      <w:r w:rsidRPr="00273106">
        <w:t>roto intelekt není vzhledem k tělu oddělenou substancí</w:t>
      </w:r>
      <w:r>
        <w:t xml:space="preserve">, ale pouze </w:t>
      </w:r>
      <w:r w:rsidR="00B70AD3">
        <w:t xml:space="preserve">specifickou </w:t>
      </w:r>
      <w:r w:rsidR="003B0179">
        <w:t xml:space="preserve">nemateriální </w:t>
      </w:r>
      <w:r>
        <w:t xml:space="preserve">činností duše </w:t>
      </w:r>
      <w:r w:rsidRPr="00273106">
        <w:t>(</w:t>
      </w:r>
      <w:r w:rsidRPr="00273106">
        <w:rPr>
          <w:i/>
        </w:rPr>
        <w:t>non quia intellectus communicet intelligere corpori sicut subiecto</w:t>
      </w:r>
      <w:r w:rsidRPr="00273106">
        <w:t xml:space="preserve">). </w:t>
      </w:r>
      <w:r>
        <w:t xml:space="preserve">Toto brilantní rozlišení </w:t>
      </w:r>
      <w:r w:rsidR="009F404A">
        <w:t>v modu „</w:t>
      </w:r>
      <w:r w:rsidR="009F404A" w:rsidRPr="000763BA">
        <w:rPr>
          <w:i/>
          <w:szCs w:val="24"/>
        </w:rPr>
        <w:t>subiective</w:t>
      </w:r>
      <w:r w:rsidR="009F404A">
        <w:rPr>
          <w:rFonts w:cs="Calibri"/>
          <w:i/>
          <w:szCs w:val="24"/>
        </w:rPr>
        <w:t>–</w:t>
      </w:r>
      <w:r w:rsidR="009F404A" w:rsidRPr="000763BA">
        <w:rPr>
          <w:i/>
          <w:szCs w:val="24"/>
        </w:rPr>
        <w:t>obiective</w:t>
      </w:r>
      <w:r w:rsidR="009F404A">
        <w:rPr>
          <w:i/>
          <w:szCs w:val="24"/>
        </w:rPr>
        <w:fldChar w:fldCharType="begin"/>
      </w:r>
      <w:r w:rsidR="009F404A">
        <w:instrText xml:space="preserve"> XE "</w:instrText>
      </w:r>
      <w:r w:rsidR="009F404A" w:rsidRPr="00EC0C96">
        <w:rPr>
          <w:i/>
          <w:szCs w:val="24"/>
        </w:rPr>
        <w:instrText>subiective</w:instrText>
      </w:r>
      <w:r w:rsidR="009F404A">
        <w:rPr>
          <w:rFonts w:cs="Calibri"/>
          <w:i/>
          <w:szCs w:val="24"/>
        </w:rPr>
        <w:instrText>–</w:instrText>
      </w:r>
      <w:r w:rsidR="009F404A" w:rsidRPr="00EC0C96">
        <w:rPr>
          <w:i/>
          <w:szCs w:val="24"/>
        </w:rPr>
        <w:instrText>obiective</w:instrText>
      </w:r>
      <w:r w:rsidR="009F404A">
        <w:instrText xml:space="preserve">" </w:instrText>
      </w:r>
      <w:r w:rsidR="009F404A">
        <w:rPr>
          <w:i/>
          <w:szCs w:val="24"/>
        </w:rPr>
        <w:fldChar w:fldCharType="end"/>
      </w:r>
      <w:r w:rsidR="009F404A">
        <w:rPr>
          <w:szCs w:val="24"/>
        </w:rPr>
        <w:t>“</w:t>
      </w:r>
      <w:r>
        <w:t>rozšířilo Sigerův výklad třetí části CMDA a odmítá duši a intelekt jako subsistentní subjekt moderny (</w:t>
      </w:r>
      <w:r w:rsidRPr="00EB3DFA">
        <w:rPr>
          <w:i/>
        </w:rPr>
        <w:t>hoc aliquid</w:t>
      </w:r>
      <w:r>
        <w:t xml:space="preserve">). </w:t>
      </w:r>
      <w:r w:rsidRPr="00273106">
        <w:t xml:space="preserve">Citát ukazuje, že intelekt pracuje v rámci </w:t>
      </w:r>
      <w:r>
        <w:t xml:space="preserve">Averroesova rozlišení intelektu, který je oddělená schopnost duše daná ve výkonu těla. Odmítnutí intelektu jako nemateriální hypostáze dané vzhledem k materiálnímu tělu má zásadní charakter. </w:t>
      </w:r>
      <w:r w:rsidRPr="00273106">
        <w:t>Ukazuje</w:t>
      </w:r>
      <w:r>
        <w:t xml:space="preserve"> model objektivity</w:t>
      </w:r>
      <w:r w:rsidRPr="00273106">
        <w:t xml:space="preserve"> daný v prvním averroismu, který nemohl skončit v karteziánském dualismu</w:t>
      </w:r>
      <w:r>
        <w:t xml:space="preserve"> duše a těla</w:t>
      </w:r>
      <w:r w:rsidRPr="00273106">
        <w:t xml:space="preserve">. Autor potvrzuje </w:t>
      </w:r>
      <w:r w:rsidR="00147CE6">
        <w:t>falešné pojetí moderny</w:t>
      </w:r>
      <w:r w:rsidRPr="00273106">
        <w:t xml:space="preserve"> hned v další části. Neexistuje prostředník mezi duší a tělem v podobě </w:t>
      </w:r>
      <w:r w:rsidRPr="00273106">
        <w:lastRenderedPageBreak/>
        <w:t xml:space="preserve">nějakého druhu kvazi-materie, ani neexistuje intelekt oddělený od těla. Proto je zásadně chybná i koncepce druhého averroismu v rámci </w:t>
      </w:r>
      <w:r>
        <w:t>vnějšího spojení (</w:t>
      </w:r>
      <w:r w:rsidRPr="00273106">
        <w:rPr>
          <w:i/>
        </w:rPr>
        <w:t>colligatio</w:t>
      </w:r>
      <w:r>
        <w:rPr>
          <w:i/>
        </w:rPr>
        <w:fldChar w:fldCharType="begin"/>
      </w:r>
      <w:r>
        <w:instrText xml:space="preserve"> XE "</w:instrText>
      </w:r>
      <w:r w:rsidRPr="005B56A3">
        <w:rPr>
          <w:i/>
        </w:rPr>
        <w:instrText>collecta</w:instrText>
      </w:r>
      <w:r>
        <w:instrText xml:space="preserve">" </w:instrText>
      </w:r>
      <w:r>
        <w:rPr>
          <w:i/>
        </w:rPr>
        <w:fldChar w:fldCharType="end"/>
      </w:r>
      <w:r>
        <w:t xml:space="preserve">) dvou </w:t>
      </w:r>
      <w:r w:rsidRPr="00273106">
        <w:t xml:space="preserve">substancí </w:t>
      </w:r>
      <w:r>
        <w:t>různého typu</w:t>
      </w:r>
      <w:r>
        <w:fldChar w:fldCharType="begin"/>
      </w:r>
      <w:r>
        <w:instrText xml:space="preserve"> XE "</w:instrText>
      </w:r>
      <w:r w:rsidRPr="00977945">
        <w:instrText>osoba:dualismus</w:instrText>
      </w:r>
      <w:r>
        <w:instrText xml:space="preserve">" </w:instrText>
      </w:r>
      <w:r>
        <w:fldChar w:fldCharType="end"/>
      </w:r>
      <w:r>
        <w:t xml:space="preserve">, </w:t>
      </w:r>
      <w:r w:rsidRPr="00273106">
        <w:t xml:space="preserve">např. </w:t>
      </w:r>
      <w:r>
        <w:t>avicennistické duše jako hybatelky těla (</w:t>
      </w:r>
      <w:r w:rsidRPr="00273106">
        <w:rPr>
          <w:i/>
        </w:rPr>
        <w:t>anima ut motor</w:t>
      </w:r>
      <w:r>
        <w:t>)</w:t>
      </w:r>
      <w:r>
        <w:rPr>
          <w:i/>
        </w:rPr>
        <w:fldChar w:fldCharType="begin"/>
      </w:r>
      <w:r>
        <w:instrText xml:space="preserve"> XE "</w:instrText>
      </w:r>
      <w:r w:rsidRPr="00A00037">
        <w:rPr>
          <w:i/>
        </w:rPr>
        <w:instrText>anima ut motor</w:instrText>
      </w:r>
      <w:r>
        <w:instrText xml:space="preserve">" </w:instrText>
      </w:r>
      <w:r>
        <w:rPr>
          <w:i/>
        </w:rPr>
        <w:fldChar w:fldCharType="end"/>
      </w:r>
      <w:r w:rsidRPr="00273106">
        <w:t>.</w:t>
      </w:r>
      <w:r>
        <w:t xml:space="preserve"> jak dále uvidíme, následujcí citát kritizuje mimo jiné i Akvinského pojetí duše jako hypostázované formy (</w:t>
      </w:r>
      <w:r w:rsidRPr="088F6E14">
        <w:rPr>
          <w:i/>
        </w:rPr>
        <w:t>qua</w:t>
      </w:r>
      <w:r w:rsidRPr="088F6E14">
        <w:rPr>
          <w:i/>
          <w:vertAlign w:val="superscript"/>
        </w:rPr>
        <w:t>2</w:t>
      </w:r>
      <w:r w:rsidR="084B2B26">
        <w:t>, kap. 4</w:t>
      </w:r>
      <w:r>
        <w:t>.5.2). Autor také přesně shrnuje kritickou pozici Sigera vůči esenciální defi</w:t>
      </w:r>
      <w:r w:rsidR="084B2B26">
        <w:t>nici intelektu u Alberta (kap. 4</w:t>
      </w:r>
      <w:r>
        <w:t xml:space="preserve">.4.3). </w:t>
      </w:r>
    </w:p>
    <w:p w:rsidR="08163013" w:rsidRPr="00F422B8" w:rsidRDefault="08163013" w:rsidP="08163013">
      <w:pPr>
        <w:pStyle w:val="Citace"/>
        <w:rPr>
          <w:noProof/>
          <w:lang w:val="cs-CZ"/>
        </w:rPr>
      </w:pPr>
      <w:r w:rsidRPr="00273106">
        <w:rPr>
          <w:noProof/>
          <w:lang w:val="cs-CZ"/>
        </w:rPr>
        <w:t>„</w:t>
      </w:r>
      <w:r>
        <w:rPr>
          <w:noProof/>
          <w:lang w:val="cs-CZ"/>
        </w:rPr>
        <w:t xml:space="preserve">Pokud se tvrdí, že jednota člověka vzniká z pohybujícího intelektu a pohybovaného těla, pak je třeba zkoumat, zda člověk je definován pouze nominálně, zda je definován jako složenina intelektu a oduševnělého těla, nebo jako pouhý intelekt. Ať je definice jakákoliv, je nemožné, aby člověk rozuměl jinak než jako aktuální složenina intelektu a těla, tedy jako jednota materie a formy.“ </w:t>
      </w:r>
      <w:r>
        <w:rPr>
          <w:rStyle w:val="Znakapoznpodarou"/>
        </w:rPr>
        <w:footnoteReference w:id="122"/>
      </w:r>
    </w:p>
    <w:p w:rsidR="08163013" w:rsidRPr="00273106" w:rsidRDefault="08163013" w:rsidP="08163013">
      <w:r w:rsidRPr="00273106">
        <w:t>Anonym je jasný a přesný, argumentuje věcně a se znalostí věci. Spojení dvou substancí na způsob aktivního hybatele a pasivně hýbané substance (</w:t>
      </w:r>
      <w:r w:rsidRPr="084B2B26">
        <w:rPr>
          <w:i/>
        </w:rPr>
        <w:t>intellectu motore et corpore moto</w:t>
      </w:r>
      <w:r w:rsidRPr="00273106">
        <w:t>) nemůže vytvořit požadovanou hylemorfickou jednotu osoby (</w:t>
      </w:r>
      <w:r w:rsidRPr="00273106">
        <w:rPr>
          <w:i/>
        </w:rPr>
        <w:t>unum ex materia et forma</w:t>
      </w:r>
      <w:r w:rsidRPr="00273106">
        <w:t xml:space="preserve">). Autor </w:t>
      </w:r>
      <w:r>
        <w:t xml:space="preserve">podává stručný a precizní přehled </w:t>
      </w:r>
      <w:r w:rsidRPr="00273106">
        <w:t>všech základní</w:t>
      </w:r>
      <w:r>
        <w:t>ch</w:t>
      </w:r>
      <w:r w:rsidRPr="00273106">
        <w:t xml:space="preserve"> řešení </w:t>
      </w:r>
      <w:r>
        <w:t>vztahu duše a těla</w:t>
      </w:r>
      <w:r w:rsidRPr="00273106">
        <w:t>. Buď platí řešení prvního averroismu, že jednota osoby je pouze v hylemorfické substanci (</w:t>
      </w:r>
      <w:r w:rsidRPr="00273106">
        <w:rPr>
          <w:i/>
        </w:rPr>
        <w:t>aggregati ex intellectu et corpore animato</w:t>
      </w:r>
      <w:r w:rsidRPr="00273106">
        <w:t xml:space="preserve">). Nebo platí dualismus </w:t>
      </w:r>
      <w:r>
        <w:t xml:space="preserve">moderních </w:t>
      </w:r>
      <w:r w:rsidRPr="00273106">
        <w:rPr>
          <w:i/>
        </w:rPr>
        <w:t>Nominales</w:t>
      </w:r>
      <w:r w:rsidRPr="00273106">
        <w:t>, kde tělo má jen nominální definici individua a proti němu je postavena subsistentní intelektuální substance (</w:t>
      </w:r>
      <w:r w:rsidRPr="00273106">
        <w:rPr>
          <w:i/>
        </w:rPr>
        <w:t xml:space="preserve">utrum homo sit nomen </w:t>
      </w:r>
      <w:r w:rsidRPr="08EC2B28">
        <w:rPr>
          <w:i/>
        </w:rPr>
        <w:t>corporis</w:t>
      </w:r>
      <w:r w:rsidRPr="00273106">
        <w:rPr>
          <w:i/>
        </w:rPr>
        <w:t xml:space="preserve"> tantum... aut intellectus tantum</w:t>
      </w:r>
      <w:r w:rsidRPr="00273106">
        <w:t xml:space="preserve">). Všechna tato a pozdější karteziánská řešení </w:t>
      </w:r>
      <w:r w:rsidRPr="00273106">
        <w:rPr>
          <w:i/>
        </w:rPr>
        <w:t>Modernorum</w:t>
      </w:r>
      <w:r w:rsidRPr="00273106">
        <w:t xml:space="preserve"> postrádají plnou jednotu těla, duše a intelektu. První averr</w:t>
      </w:r>
      <w:r>
        <w:t xml:space="preserve">oismus po vzoru Averroesovy </w:t>
      </w:r>
      <w:r w:rsidR="0022659F">
        <w:t>„</w:t>
      </w:r>
      <w:r>
        <w:t>meta</w:t>
      </w:r>
      <w:r w:rsidR="0022659F">
        <w:t>-</w:t>
      </w:r>
      <w:r>
        <w:t>fyziky</w:t>
      </w:r>
      <w:r w:rsidR="0022659F">
        <w:t>“</w:t>
      </w:r>
      <w:r w:rsidRPr="00273106">
        <w:t xml:space="preserve"> má jednotu osoby danou pouze v rámci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jedné substance. Tím je debata Gieleho anonyma s druhým averroismem v zásadě ukončena.</w:t>
      </w:r>
    </w:p>
    <w:p w:rsidR="08163013" w:rsidRPr="00273106" w:rsidRDefault="08163013" w:rsidP="08163013">
      <w:r w:rsidRPr="00273106">
        <w:tab/>
      </w:r>
      <w:r>
        <w:t xml:space="preserve">Traktát </w:t>
      </w:r>
      <w:r w:rsidRPr="00273106">
        <w:t xml:space="preserve">představuje typický komentář spisu </w:t>
      </w:r>
      <w:r>
        <w:rPr>
          <w:i/>
        </w:rPr>
        <w:t>De anima</w:t>
      </w:r>
      <w:r w:rsidRPr="00273106">
        <w:t xml:space="preserve"> na </w:t>
      </w:r>
      <w:r>
        <w:t>Pařížské univerzitě</w:t>
      </w:r>
      <w:r w:rsidR="008D382D">
        <w:t xml:space="preserve"> kolem 1270</w:t>
      </w:r>
      <w:r w:rsidRPr="00273106">
        <w:t xml:space="preserve"> od </w:t>
      </w:r>
      <w:r>
        <w:t xml:space="preserve">klasicky vzdělaného </w:t>
      </w:r>
      <w:r w:rsidRPr="00273106">
        <w:t xml:space="preserve">magistra, který je znalcem ze školy prvního averroismu </w:t>
      </w:r>
      <w:r>
        <w:t xml:space="preserve">v linii Sigera z Brabantu a brání jeho výklad CMDA </w:t>
      </w:r>
      <w:r w:rsidRPr="00273106">
        <w:t>proti zásadním omylům druhého averroismu.</w:t>
      </w:r>
      <w:r>
        <w:t xml:space="preserve"> </w:t>
      </w:r>
      <w:r w:rsidRPr="00273106">
        <w:t xml:space="preserve">Tento znalec </w:t>
      </w:r>
      <w:r>
        <w:t>Averroes</w:t>
      </w:r>
      <w:r w:rsidRPr="00273106">
        <w:t xml:space="preserve">e </w:t>
      </w:r>
      <w:r>
        <w:t xml:space="preserve">se vyjadřuje naprosto věcně, koncízně, stručně a úsporně. Jeho traktát je určen pro znalce spisu </w:t>
      </w:r>
      <w:r w:rsidRPr="002209C4">
        <w:rPr>
          <w:i/>
        </w:rPr>
        <w:t>De anima</w:t>
      </w:r>
      <w:r>
        <w:t xml:space="preserve">, proto se nezdržuje zbytečnými výklady. Postupuje přesně </w:t>
      </w:r>
      <w:r>
        <w:lastRenderedPageBreak/>
        <w:t xml:space="preserve">podle Albertova upozornění, že tyto </w:t>
      </w:r>
      <w:r w:rsidR="0056480A">
        <w:t xml:space="preserve">obtížené </w:t>
      </w:r>
      <w:r>
        <w:t>debaty nepatří do kategorie filosofických nedouků (</w:t>
      </w:r>
      <w:r w:rsidRPr="007E6A70">
        <w:rPr>
          <w:i/>
        </w:rPr>
        <w:t>haec disputatio difficilis valde, n</w:t>
      </w:r>
      <w:r w:rsidRPr="007E6A70">
        <w:rPr>
          <w:i/>
          <w:lang w:val="ru-RU"/>
        </w:rPr>
        <w:t xml:space="preserve">ес </w:t>
      </w:r>
      <w:r w:rsidRPr="007E6A70">
        <w:rPr>
          <w:i/>
        </w:rPr>
        <w:t>ad eam admittendi sunt, nisi qui nutriti sunt in philosophia</w:t>
      </w:r>
      <w:r w:rsidR="088B47D9">
        <w:t>; kap. 2</w:t>
      </w:r>
      <w:r>
        <w:t>.4.3). Kritizuje averroisty</w:t>
      </w:r>
      <w:r w:rsidRPr="00273106">
        <w:t xml:space="preserve"> </w:t>
      </w:r>
      <w:r>
        <w:t xml:space="preserve">z Bonaventurovy školy, především Pechama a jeho řešení jednoty duše a těla v modu </w:t>
      </w:r>
      <w:r w:rsidRPr="00B248D4">
        <w:rPr>
          <w:i/>
        </w:rPr>
        <w:t>totum virtuale</w:t>
      </w:r>
      <w:r>
        <w:rPr>
          <w:i/>
        </w:rPr>
        <w:fldChar w:fldCharType="begin"/>
      </w:r>
      <w:r>
        <w:instrText xml:space="preserve"> XE "</w:instrText>
      </w:r>
      <w:r w:rsidRPr="00A10A92">
        <w:rPr>
          <w:i/>
        </w:rPr>
        <w:instrText>osoba:totum virtuale</w:instrText>
      </w:r>
      <w:r>
        <w:instrText xml:space="preserve">" </w:instrText>
      </w:r>
      <w:r>
        <w:rPr>
          <w:i/>
        </w:rPr>
        <w:fldChar w:fldCharType="end"/>
      </w:r>
      <w:r w:rsidR="08532A82">
        <w:t xml:space="preserve"> (kap. 4</w:t>
      </w:r>
      <w:r>
        <w:t>.2.2). Autor s</w:t>
      </w:r>
      <w:r w:rsidRPr="00273106">
        <w:t xml:space="preserve">leduje stejnou linii argumentace ohledně jednoty intelektu jako </w:t>
      </w:r>
      <w:r>
        <w:t xml:space="preserve">Siger. Jeho argumentace jednoty osoby podle CMDA je v určitých bodech odlišná od pojetí </w:t>
      </w:r>
      <w:r w:rsidRPr="00273106">
        <w:t>Albert</w:t>
      </w:r>
      <w:r>
        <w:t>a a především od pojetí Akvinského</w:t>
      </w:r>
      <w:r w:rsidRPr="00273106">
        <w:t xml:space="preserve">. </w:t>
      </w:r>
      <w:r>
        <w:t>Proto je tento traktát důležitým svědkem sporu mezi Sigerovci a Akvinským, který skončil odchodem Akvinského z Pařížské univerzity po velikonocích roku 1272. Giele jako e</w:t>
      </w:r>
      <w:r w:rsidRPr="00273106">
        <w:t>ditor spisu se přiklání k domněnce, že jeho autorem je Boethius</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rsidRPr="00273106">
        <w:t xml:space="preserve"> z Dácie (Giele 1971, 20). Hermeneutika </w:t>
      </w:r>
      <w:r w:rsidR="009E1485">
        <w:t>potvrzuje</w:t>
      </w:r>
      <w:r w:rsidRPr="00273106">
        <w:t xml:space="preserve">, že </w:t>
      </w:r>
      <w:r w:rsidR="009E1485">
        <w:t xml:space="preserve">asi jde </w:t>
      </w:r>
      <w:r w:rsidRPr="00273106">
        <w:t xml:space="preserve">o ztracený komentář </w:t>
      </w:r>
      <w:r>
        <w:rPr>
          <w:i/>
        </w:rPr>
        <w:t>De anima</w:t>
      </w:r>
      <w:r w:rsidRPr="00273106">
        <w:t xml:space="preserve"> od </w:t>
      </w:r>
      <w:r>
        <w:t xml:space="preserve">tohoto magistra, nebo </w:t>
      </w:r>
      <w:r w:rsidR="08146BDB">
        <w:t xml:space="preserve">dokonce </w:t>
      </w:r>
      <w:r>
        <w:t xml:space="preserve">o jeho komentář třetí knihy </w:t>
      </w:r>
      <w:r w:rsidRPr="000267B9">
        <w:rPr>
          <w:i/>
        </w:rPr>
        <w:t>De anima</w:t>
      </w:r>
      <w:r>
        <w:t xml:space="preserve">. Traktát pracuje </w:t>
      </w:r>
      <w:r w:rsidRPr="00273106">
        <w:t>s modálním charakterem jsoucna a poznán</w:t>
      </w:r>
      <w:r>
        <w:t>í založeném na Averroesově metafyzice</w:t>
      </w:r>
      <w:r w:rsidRPr="00273106">
        <w:t xml:space="preserve"> a na přesné četbě CMDA</w:t>
      </w:r>
      <w:r>
        <w:t>. Tento dvojí rys daný ve škole Modistů</w:t>
      </w:r>
      <w:r>
        <w:fldChar w:fldCharType="begin"/>
      </w:r>
      <w:r>
        <w:instrText xml:space="preserve"> XE "</w:instrText>
      </w:r>
      <w:r w:rsidRPr="004B5D36">
        <w:instrText>Modisté</w:instrText>
      </w:r>
      <w:r>
        <w:instrText xml:space="preserve">" </w:instrText>
      </w:r>
      <w:r>
        <w:fldChar w:fldCharType="end"/>
      </w:r>
      <w:r>
        <w:t xml:space="preserve"> z prvního averroismu je velmi charakteristický</w:t>
      </w:r>
      <w:r w:rsidRPr="00273106">
        <w:t xml:space="preserve"> pro autora tohoto rukopisu</w:t>
      </w:r>
      <w:r>
        <w:t xml:space="preserve"> a zbylé dva anonymní traktáty jej neobsahují</w:t>
      </w:r>
      <w:r w:rsidRPr="00273106">
        <w:t>. Boethius</w:t>
      </w:r>
      <w:r>
        <w:fldChar w:fldCharType="begin"/>
      </w:r>
      <w:r>
        <w:instrText xml:space="preserve"> XE "</w:instrText>
      </w:r>
      <w:r w:rsidRPr="00521677">
        <w:rPr>
          <w:lang w:eastAsia="en-US"/>
        </w:rPr>
        <w:instrText>Boethius, Anicius</w:instrText>
      </w:r>
      <w:r>
        <w:instrText xml:space="preserve">" </w:instrText>
      </w:r>
      <w:r>
        <w:fldChar w:fldCharType="end"/>
      </w:r>
      <w:r w:rsidRPr="00273106">
        <w:t xml:space="preserve"> z Dácie napsal spis </w:t>
      </w:r>
      <w:r w:rsidRPr="00273106">
        <w:rPr>
          <w:i/>
        </w:rPr>
        <w:t>Modi significandi sive Quaestiones super Priscianum Maiorem</w:t>
      </w:r>
      <w:r>
        <w:t xml:space="preserve">, který </w:t>
      </w:r>
      <w:r w:rsidR="00EE3ED0">
        <w:t xml:space="preserve">potvrzuje </w:t>
      </w:r>
      <w:r>
        <w:t>autorství vzhledem k podobně užité modalitě. Hermenutika spojuje Boethia z Dácie</w:t>
      </w:r>
      <w:r>
        <w:fldChar w:fldCharType="begin"/>
      </w:r>
      <w:r>
        <w:instrText xml:space="preserve"> XE "</w:instrText>
      </w:r>
      <w:r w:rsidRPr="08A8751A">
        <w:instrText>Boethius z Dácie</w:instrText>
      </w:r>
      <w:r>
        <w:instrText xml:space="preserve">" </w:instrText>
      </w:r>
      <w:r>
        <w:fldChar w:fldCharType="end"/>
      </w:r>
      <w:r>
        <w:t xml:space="preserve"> se zaniklými školami </w:t>
      </w:r>
      <w:r>
        <w:rPr>
          <w:i/>
        </w:rPr>
        <w:t>logic</w:t>
      </w:r>
      <w:r w:rsidRPr="000A2435">
        <w:rPr>
          <w:i/>
        </w:rPr>
        <w:t>a Vetus</w:t>
      </w:r>
      <w:r w:rsidR="00806B1D">
        <w:rPr>
          <w:i/>
        </w:rPr>
        <w:fldChar w:fldCharType="begin"/>
      </w:r>
      <w:r w:rsidR="00806B1D">
        <w:instrText xml:space="preserve"> XE "</w:instrText>
      </w:r>
      <w:r w:rsidR="00806B1D" w:rsidRPr="00B416EC">
        <w:rPr>
          <w:i/>
          <w:szCs w:val="15"/>
        </w:rPr>
        <w:instrText>logica Vetus</w:instrText>
      </w:r>
      <w:r w:rsidR="00806B1D">
        <w:instrText xml:space="preserve">" </w:instrText>
      </w:r>
      <w:r w:rsidR="00806B1D">
        <w:rPr>
          <w:i/>
        </w:rPr>
        <w:fldChar w:fldCharType="end"/>
      </w:r>
      <w:r>
        <w:t xml:space="preserve"> v linii Abelarda, jako byli výše citovaní Anagninci, kteří jasně rozlišili logickou </w:t>
      </w:r>
      <w:r w:rsidR="00311C67">
        <w:t xml:space="preserve">supozici </w:t>
      </w:r>
      <w:r>
        <w:t xml:space="preserve">a metafyzickou </w:t>
      </w:r>
      <w:r w:rsidR="00311C67">
        <w:t xml:space="preserve">impozici </w:t>
      </w:r>
      <w:r>
        <w:t>(</w:t>
      </w:r>
      <w:r w:rsidR="08146BDB">
        <w:t>OBJ II, kap. 1</w:t>
      </w:r>
      <w:r>
        <w:t xml:space="preserve">.5). </w:t>
      </w:r>
      <w:r w:rsidRPr="00273106">
        <w:t xml:space="preserve">Za klíčovou indicii </w:t>
      </w:r>
      <w:r>
        <w:t>pro autorství Boethia z Dácie</w:t>
      </w:r>
      <w:r>
        <w:fldChar w:fldCharType="begin"/>
      </w:r>
      <w:r>
        <w:instrText xml:space="preserve"> XE "</w:instrText>
      </w:r>
      <w:r w:rsidRPr="08A8751A">
        <w:instrText>Boethius z Dácie</w:instrText>
      </w:r>
      <w:r>
        <w:instrText xml:space="preserve">" </w:instrText>
      </w:r>
      <w:r>
        <w:fldChar w:fldCharType="end"/>
      </w:r>
      <w:r>
        <w:t xml:space="preserve"> </w:t>
      </w:r>
      <w:r w:rsidRPr="00273106">
        <w:t>lze považovat výše citované odmítnutí pojetí intelektu</w:t>
      </w:r>
      <w:r>
        <w:t xml:space="preserve"> jako oddělené formy na způsob a</w:t>
      </w:r>
      <w:r w:rsidRPr="00273106">
        <w:t>lexandrovců</w:t>
      </w:r>
      <w:r>
        <w:fldChar w:fldCharType="begin"/>
      </w:r>
      <w:r>
        <w:instrText xml:space="preserve"> XE "alexandrovci" </w:instrText>
      </w:r>
      <w:r>
        <w:fldChar w:fldCharType="end"/>
      </w:r>
      <w:r w:rsidRPr="00273106">
        <w:t xml:space="preserve"> a pozdějšího Akvinského (</w:t>
      </w:r>
      <w:r w:rsidRPr="00273106">
        <w:rPr>
          <w:i/>
        </w:rPr>
        <w:t>Anon. Giele</w:t>
      </w:r>
      <w:r w:rsidRPr="00273106">
        <w:t xml:space="preserve"> I.6; p. 39.85‒89</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39.85</w:instrText>
      </w:r>
      <w:r w:rsidRPr="00B75F07">
        <w:instrText>‒</w:instrText>
      </w:r>
      <w:r>
        <w:instrText xml:space="preserve">89" </w:instrText>
      </w:r>
      <w:r>
        <w:fldChar w:fldCharType="end"/>
      </w:r>
      <w:r w:rsidRPr="00273106">
        <w:t>). Anonym po vzoru Sigera a CMDA klade důraz na intelekt jako aktivní potenci duše jako formy, což je typický znak Sigerova fenomenologického přístupu</w:t>
      </w:r>
      <w:r>
        <w:fldChar w:fldCharType="begin"/>
      </w:r>
      <w:r>
        <w:instrText xml:space="preserve"> XE "</w:instrText>
      </w:r>
      <w:r w:rsidRPr="0053040B">
        <w:instrText xml:space="preserve">hermeneutické </w:instrText>
      </w:r>
      <w:r w:rsidRPr="00076C06">
        <w:rPr>
          <w:i/>
        </w:rPr>
        <w:instrText>Wie</w:instrText>
      </w:r>
      <w:r w:rsidRPr="0053040B">
        <w:instrText>:Siger</w:instrText>
      </w:r>
      <w:r>
        <w:instrText xml:space="preserve">" </w:instrText>
      </w:r>
      <w:r>
        <w:fldChar w:fldCharType="end"/>
      </w:r>
      <w:r w:rsidR="08146BDB">
        <w:t xml:space="preserve"> (kap. 4</w:t>
      </w:r>
      <w:r w:rsidRPr="00273106">
        <w:t>.4.2)</w:t>
      </w:r>
      <w:r w:rsidR="00BA0F13">
        <w:t>. Vědecký důkaz lidského intelek</w:t>
      </w:r>
      <w:r w:rsidR="00BA0F13" w:rsidRPr="00BA0F13">
        <w:t xml:space="preserve">tu musí nalézt základní druh kauzality, který zakládá </w:t>
      </w:r>
      <w:r w:rsidR="00BA0F13">
        <w:t xml:space="preserve">střední člen </w:t>
      </w:r>
      <w:r w:rsidR="00BA0F13" w:rsidRPr="00BA0F13">
        <w:t xml:space="preserve">deduktivního sylogismu </w:t>
      </w:r>
      <w:r w:rsidR="00BA0F13">
        <w:t>(</w:t>
      </w:r>
      <w:r w:rsidR="00BA0F13" w:rsidRPr="00BA0F13">
        <w:rPr>
          <w:i/>
        </w:rPr>
        <w:t>medium</w:t>
      </w:r>
      <w:r w:rsidR="00BA0F13">
        <w:t xml:space="preserve">), který </w:t>
      </w:r>
      <w:r w:rsidR="00BA0F13" w:rsidRPr="00BA0F13">
        <w:t>vlastní lidskému způsobu myšlení (</w:t>
      </w:r>
      <w:r w:rsidR="00BA0F13" w:rsidRPr="00BA0F13">
        <w:rPr>
          <w:i/>
        </w:rPr>
        <w:t>scire actiones animae prius est apud nos quam scire eius substantiam</w:t>
      </w:r>
      <w:r w:rsidR="00BA0F13" w:rsidRPr="00BA0F13">
        <w:t xml:space="preserve">; QIIIDA, q. </w:t>
      </w:r>
      <w:r w:rsidR="00BA0F13">
        <w:t>4; pozn. překl. Bazán, s. 12.67–</w:t>
      </w:r>
      <w:r w:rsidR="00BA0F13" w:rsidRPr="00BA0F13">
        <w:t>70</w:t>
      </w:r>
      <w:r w:rsidR="00BA0F13">
        <w:fldChar w:fldCharType="begin"/>
      </w:r>
      <w:r w:rsidR="00BA0F13">
        <w:instrText xml:space="preserve"> XE "Siger:</w:instrText>
      </w:r>
      <w:r w:rsidR="00BA0F13" w:rsidRPr="00457B9B">
        <w:rPr>
          <w:i/>
        </w:rPr>
        <w:instrText xml:space="preserve"> </w:instrText>
      </w:r>
      <w:r w:rsidR="00BA0F13">
        <w:rPr>
          <w:i/>
        </w:rPr>
        <w:instrText>Quaestiones</w:instrText>
      </w:r>
      <w:r w:rsidR="00BA0F13" w:rsidRPr="00273106">
        <w:rPr>
          <w:i/>
        </w:rPr>
        <w:instrText xml:space="preserve"> in tertium</w:instrText>
      </w:r>
      <w:r w:rsidR="00BA0F13">
        <w:rPr>
          <w:i/>
        </w:rPr>
        <w:instrText xml:space="preserve"> D</w:instrText>
      </w:r>
      <w:r w:rsidR="00BA0F13" w:rsidRPr="00273106">
        <w:rPr>
          <w:i/>
        </w:rPr>
        <w:instrText>e anima</w:instrText>
      </w:r>
      <w:r w:rsidR="00BA0F13" w:rsidRPr="00A7465E">
        <w:instrText xml:space="preserve"> 12.66‒70</w:instrText>
      </w:r>
      <w:r w:rsidR="00BA0F13">
        <w:instrText xml:space="preserve">" </w:instrText>
      </w:r>
      <w:r w:rsidR="00BA0F13">
        <w:fldChar w:fldCharType="end"/>
      </w:r>
      <w:r w:rsidR="00BA0F13">
        <w:t xml:space="preserve">). </w:t>
      </w:r>
      <w:r w:rsidR="00C15B56">
        <w:t xml:space="preserve">Této </w:t>
      </w:r>
      <w:r w:rsidR="00025809">
        <w:t xml:space="preserve">analýze Sigera </w:t>
      </w:r>
      <w:r w:rsidRPr="00273106">
        <w:t xml:space="preserve">odpovídá </w:t>
      </w:r>
      <w:r>
        <w:t xml:space="preserve">v Gieleho anonymovi </w:t>
      </w:r>
      <w:r w:rsidRPr="00273106">
        <w:t xml:space="preserve">úvodní metodologická část, která definuje </w:t>
      </w:r>
      <w:r w:rsidR="08146BDB">
        <w:t>existenciální schopnosti</w:t>
      </w:r>
      <w:r w:rsidRPr="00273106">
        <w:t xml:space="preserve"> </w:t>
      </w:r>
      <w:r w:rsidRPr="00273106">
        <w:rPr>
          <w:i/>
        </w:rPr>
        <w:t>anima intellectiva</w:t>
      </w:r>
      <w:r w:rsidR="00BA0F13">
        <w:t xml:space="preserve">. </w:t>
      </w:r>
      <w:r w:rsidRPr="00273106">
        <w:t xml:space="preserve">Citujme tuto důležitou část </w:t>
      </w:r>
      <w:r>
        <w:t>Gieleho anonymního traktátu</w:t>
      </w:r>
      <w:r w:rsidRPr="00273106">
        <w:t xml:space="preserve">. </w:t>
      </w:r>
    </w:p>
    <w:p w:rsidR="08163013" w:rsidRPr="00C654EE" w:rsidRDefault="08163013" w:rsidP="08163013">
      <w:pPr>
        <w:pStyle w:val="Citace"/>
        <w:rPr>
          <w:noProof/>
          <w:lang w:val="cs-CZ"/>
        </w:rPr>
      </w:pPr>
      <w:r w:rsidRPr="00273106">
        <w:rPr>
          <w:noProof/>
          <w:lang w:val="cs-CZ"/>
        </w:rPr>
        <w:lastRenderedPageBreak/>
        <w:t>„</w:t>
      </w:r>
      <w:r>
        <w:rPr>
          <w:noProof/>
          <w:lang w:val="cs-CZ"/>
        </w:rPr>
        <w:t xml:space="preserve">Je pravda, že duše může poznat výkon vlastního myšlení z následujícího důvodu. Každé poznání vychází z něčeho jiného, než je samo. Hnutí duše nejsou subsistentním jsoucnem samy o sobě, ale jsou dané v jiném jsoucnu. Kvůli takto danému původu nemohou mít </w:t>
      </w:r>
      <w:r w:rsidR="009A30C6">
        <w:rPr>
          <w:noProof/>
          <w:lang w:val="cs-CZ"/>
        </w:rPr>
        <w:t xml:space="preserve">aktivity duše dánu </w:t>
      </w:r>
      <w:r>
        <w:rPr>
          <w:noProof/>
          <w:lang w:val="cs-CZ"/>
        </w:rPr>
        <w:t>existenci samy od sebe</w:t>
      </w:r>
      <w:r w:rsidR="009A30C6">
        <w:rPr>
          <w:noProof/>
          <w:lang w:val="cs-CZ"/>
        </w:rPr>
        <w:t xml:space="preserve">; </w:t>
      </w:r>
      <w:r>
        <w:rPr>
          <w:noProof/>
          <w:lang w:val="cs-CZ"/>
        </w:rPr>
        <w:t xml:space="preserve">proto </w:t>
      </w:r>
      <w:r w:rsidR="009A30C6">
        <w:rPr>
          <w:rFonts w:cs="Calibri"/>
          <w:noProof/>
          <w:lang w:val="cs-CZ"/>
        </w:rPr>
        <w:t>[jako účinek]</w:t>
      </w:r>
      <w:r w:rsidR="009A30C6">
        <w:rPr>
          <w:noProof/>
          <w:lang w:val="cs-CZ"/>
        </w:rPr>
        <w:t xml:space="preserve"> </w:t>
      </w:r>
      <w:r>
        <w:rPr>
          <w:noProof/>
          <w:lang w:val="cs-CZ"/>
        </w:rPr>
        <w:t>dokazují existenci jiného jsoucna</w:t>
      </w:r>
      <w:r w:rsidR="009A30C6">
        <w:rPr>
          <w:noProof/>
          <w:lang w:val="cs-CZ"/>
        </w:rPr>
        <w:t xml:space="preserve"> </w:t>
      </w:r>
      <w:r w:rsidR="009A30C6">
        <w:rPr>
          <w:rFonts w:cs="Calibri"/>
          <w:noProof/>
          <w:lang w:val="cs-CZ"/>
        </w:rPr>
        <w:t>[jako příčiny]</w:t>
      </w:r>
      <w:r>
        <w:rPr>
          <w:noProof/>
          <w:lang w:val="cs-CZ"/>
        </w:rPr>
        <w:t>. Kdyby tato hnutí duše neexistovala, nic bychom o samotné duši nevěděli (</w:t>
      </w:r>
      <w:r w:rsidRPr="001E10C0">
        <w:rPr>
          <w:i/>
          <w:noProof/>
          <w:lang w:val="cs-CZ"/>
        </w:rPr>
        <w:t>nihil sciremus de ea</w:t>
      </w:r>
      <w:r>
        <w:rPr>
          <w:noProof/>
          <w:lang w:val="cs-CZ"/>
        </w:rPr>
        <w:t>). Proto duši nepoznáváme tak, jak je o sobě (</w:t>
      </w:r>
      <w:r w:rsidRPr="00A50AD7">
        <w:rPr>
          <w:i/>
          <w:noProof/>
          <w:lang w:val="cs-CZ"/>
        </w:rPr>
        <w:t>animam cognoscimus non secundum se</w:t>
      </w:r>
      <w:r>
        <w:rPr>
          <w:noProof/>
          <w:lang w:val="cs-CZ"/>
        </w:rPr>
        <w:t>), ale podle toho, jak odkazuje na svá vlastní hnutí (</w:t>
      </w:r>
      <w:r w:rsidRPr="00A50AD7">
        <w:rPr>
          <w:i/>
          <w:noProof/>
          <w:lang w:val="cs-CZ"/>
        </w:rPr>
        <w:t>secundum quod refertur ad ista</w:t>
      </w:r>
      <w:r>
        <w:rPr>
          <w:noProof/>
          <w:lang w:val="cs-CZ"/>
        </w:rPr>
        <w:t xml:space="preserve">). Proto je řečeno, že duše je to, co dělá svými úkony jako slyšení, vidění, porozumění a tak dále.“ </w:t>
      </w:r>
      <w:r>
        <w:rPr>
          <w:rStyle w:val="Znakapoznpodarou"/>
        </w:rPr>
        <w:footnoteReference w:id="123"/>
      </w:r>
    </w:p>
    <w:p w:rsidR="004F1E7F" w:rsidRDefault="08163013" w:rsidP="08163013">
      <w:r w:rsidRPr="00273106">
        <w:t>Citát jasně rozděluje subsistenci duše a její schopnosti (</w:t>
      </w:r>
      <w:r w:rsidRPr="00273106">
        <w:rPr>
          <w:i/>
        </w:rPr>
        <w:t>passiones non sunt aliquod ens per se subsistens, sed sunt ens in alio</w:t>
      </w:r>
      <w:r w:rsidRPr="00273106">
        <w:t xml:space="preserve">). Fenomenologický přístup jde od </w:t>
      </w:r>
      <w:r>
        <w:t xml:space="preserve">aktuálně daných </w:t>
      </w:r>
      <w:r w:rsidRPr="00273106">
        <w:t>jevů, tedy pozorovaných schopností duše</w:t>
      </w:r>
      <w:r>
        <w:t xml:space="preserve"> </w:t>
      </w:r>
      <w:r w:rsidRPr="00273106">
        <w:t>(</w:t>
      </w:r>
      <w:r w:rsidRPr="00273106">
        <w:rPr>
          <w:i/>
        </w:rPr>
        <w:t>animam cognoscimus non secundum se, sed secundum quod refertur ad ista</w:t>
      </w:r>
      <w:r w:rsidRPr="00273106">
        <w:t>)</w:t>
      </w:r>
      <w:r>
        <w:t xml:space="preserve">. </w:t>
      </w:r>
      <w:r w:rsidR="007654A2" w:rsidRPr="007654A2">
        <w:t xml:space="preserve">Argument přebírá obhajobu </w:t>
      </w:r>
      <w:r w:rsidR="007654A2" w:rsidRPr="08E666CA">
        <w:rPr>
          <w:i/>
        </w:rPr>
        <w:t>Druhých analytik</w:t>
      </w:r>
      <w:r w:rsidR="007654A2">
        <w:t xml:space="preserve"> podle metafyzického dativu napojeného na kategoriální impozici. R</w:t>
      </w:r>
      <w:r w:rsidR="007654A2" w:rsidRPr="007654A2">
        <w:t>ealita první substance vstupuje do minulého modu a</w:t>
      </w:r>
      <w:r w:rsidR="007654A2">
        <w:t xml:space="preserve"> nastupuje univerzální poznání. </w:t>
      </w:r>
      <w:r>
        <w:t xml:space="preserve">Tuto zásadní závislost myšlení na reálném bytí a kauzalitě první substance vyjadřoval </w:t>
      </w:r>
      <w:r w:rsidR="081942A4">
        <w:t xml:space="preserve">metafyzický </w:t>
      </w:r>
      <w:r>
        <w:t>dativ</w:t>
      </w:r>
      <w:r>
        <w:rPr>
          <w:i/>
        </w:rPr>
        <w:fldChar w:fldCharType="begin"/>
      </w:r>
      <w:r>
        <w:instrText xml:space="preserve"> XE "</w:instrText>
      </w:r>
      <w:r w:rsidR="081942A4">
        <w:rPr>
          <w:i/>
        </w:rPr>
        <w:instrText>dativus metaphysi</w:instrText>
      </w:r>
      <w:r w:rsidRPr="082F5A4B">
        <w:rPr>
          <w:i/>
        </w:rPr>
        <w:instrText>cus</w:instrText>
      </w:r>
      <w:r>
        <w:instrText xml:space="preserve">" </w:instrText>
      </w:r>
      <w:r>
        <w:rPr>
          <w:i/>
        </w:rPr>
        <w:fldChar w:fldCharType="end"/>
      </w:r>
      <w:r>
        <w:t xml:space="preserve">. Teprve druhý krok směřuje k teoretické </w:t>
      </w:r>
      <w:r w:rsidRPr="00273106">
        <w:t xml:space="preserve">úvaze o </w:t>
      </w:r>
      <w:r w:rsidR="00607386">
        <w:t xml:space="preserve">poznaném </w:t>
      </w:r>
      <w:r w:rsidRPr="00273106">
        <w:t xml:space="preserve">bytí </w:t>
      </w:r>
      <w:r w:rsidR="00E55286">
        <w:t xml:space="preserve">duše </w:t>
      </w:r>
      <w:r w:rsidRPr="00273106">
        <w:t>(</w:t>
      </w:r>
      <w:r w:rsidRPr="00273106">
        <w:rPr>
          <w:i/>
        </w:rPr>
        <w:t>si non essent hae operationes animae, nihil sciremus de ea</w:t>
      </w:r>
      <w:r w:rsidRPr="00273106">
        <w:t xml:space="preserve">). Autor výslovně tvrdí, že </w:t>
      </w:r>
      <w:r>
        <w:t>fenomenalita výkonu duše představu</w:t>
      </w:r>
      <w:r w:rsidRPr="00273106">
        <w:t>je jediný přístup ke zkoumání duše, který je pravdivý</w:t>
      </w:r>
      <w:r>
        <w:t xml:space="preserve"> (</w:t>
      </w:r>
      <w:r w:rsidRPr="008E2946">
        <w:rPr>
          <w:i/>
        </w:rPr>
        <w:t>anima est quae facit hoc</w:t>
      </w:r>
      <w:r>
        <w:t>)</w:t>
      </w:r>
      <w:r w:rsidRPr="00273106">
        <w:t>. Jak dále uvidíme, je to pozice prvního averroismu, kterou hájil kolem 1270 pouze a jedině Siger</w:t>
      </w:r>
      <w:r>
        <w:t xml:space="preserve"> z Brabantu</w:t>
      </w:r>
      <w:r w:rsidRPr="00273106">
        <w:t xml:space="preserve">, a nikoliv </w:t>
      </w:r>
      <w:r>
        <w:t xml:space="preserve">Tomáš </w:t>
      </w:r>
      <w:r w:rsidRPr="00273106">
        <w:t>Akvinský nebo Albert</w:t>
      </w:r>
      <w:r>
        <w:t xml:space="preserve"> Veliký</w:t>
      </w:r>
      <w:r w:rsidRPr="00273106">
        <w:t xml:space="preserve">. </w:t>
      </w:r>
      <w:r>
        <w:t>Tato argumentace ukazuje, že a</w:t>
      </w:r>
      <w:r w:rsidRPr="00273106">
        <w:t xml:space="preserve">utor je </w:t>
      </w:r>
      <w:r>
        <w:t xml:space="preserve">brilantním </w:t>
      </w:r>
      <w:r w:rsidRPr="00273106">
        <w:t>znalcem problému jednoty a individualizace intelektu podle CMDA. To nelze jednoznačně říci o Akvinském, což u</w:t>
      </w:r>
      <w:r>
        <w:t xml:space="preserve">káže </w:t>
      </w:r>
      <w:r w:rsidRPr="00273106">
        <w:t xml:space="preserve">jeho polemika </w:t>
      </w:r>
      <w:r w:rsidR="08C133C8">
        <w:t>se Sigerem (kap. 4</w:t>
      </w:r>
      <w:r>
        <w:t>.5.3</w:t>
      </w:r>
      <w:r w:rsidRPr="00273106">
        <w:t xml:space="preserve">). Anonym hodnotí </w:t>
      </w:r>
      <w:r>
        <w:t>Averroes</w:t>
      </w:r>
      <w:r w:rsidRPr="00273106">
        <w:t xml:space="preserve">e zásadně kladně a ze stejných důvodů jako Siger. Dalším důležitým důvodem </w:t>
      </w:r>
      <w:r>
        <w:t>pro autorství Boethia z Dá</w:t>
      </w:r>
      <w:r w:rsidRPr="00273106">
        <w:t>cie</w:t>
      </w:r>
      <w:r>
        <w:fldChar w:fldCharType="begin"/>
      </w:r>
      <w:r>
        <w:instrText xml:space="preserve"> XE "</w:instrText>
      </w:r>
      <w:r w:rsidRPr="08A8751A">
        <w:instrText>Boethius z Dácie</w:instrText>
      </w:r>
      <w:r>
        <w:instrText xml:space="preserve">" </w:instrText>
      </w:r>
      <w:r>
        <w:fldChar w:fldCharType="end"/>
      </w:r>
      <w:r w:rsidRPr="00273106">
        <w:t xml:space="preserve"> je podobná architektura výstavby schopností duše od smyslových, až po nejvyšší schopnosti duše dané v kontemplaci. Klíčovou pasáž najdeme v </w:t>
      </w:r>
      <w:r w:rsidRPr="00490364">
        <w:rPr>
          <w:i/>
        </w:rPr>
        <w:t>An. Giele</w:t>
      </w:r>
      <w:r>
        <w:t xml:space="preserve"> </w:t>
      </w:r>
      <w:r w:rsidRPr="00273106">
        <w:t>I.5, kde jsou uvedeny všechny důležité klasické texty Aristotela k blaženému životu podle rozumu.</w:t>
      </w:r>
      <w:r w:rsidRPr="00273106">
        <w:rPr>
          <w:rStyle w:val="Znakapoznpodarou"/>
        </w:rPr>
        <w:footnoteReference w:id="124"/>
      </w:r>
      <w:r w:rsidRPr="00273106">
        <w:t xml:space="preserve"> </w:t>
      </w:r>
      <w:r>
        <w:t xml:space="preserve">Originální použití termínů </w:t>
      </w:r>
      <w:r w:rsidR="00E1640C">
        <w:lastRenderedPageBreak/>
        <w:t>„</w:t>
      </w:r>
      <w:r w:rsidRPr="00273106">
        <w:rPr>
          <w:i/>
        </w:rPr>
        <w:t>felicitas</w:t>
      </w:r>
      <w:r w:rsidR="00E1640C">
        <w:t>“</w:t>
      </w:r>
      <w:r>
        <w:t xml:space="preserve"> a </w:t>
      </w:r>
      <w:r w:rsidR="00E1640C">
        <w:t>„</w:t>
      </w:r>
      <w:r w:rsidRPr="00273106">
        <w:rPr>
          <w:i/>
        </w:rPr>
        <w:t>bonum</w:t>
      </w:r>
      <w:r w:rsidR="00E1640C">
        <w:t xml:space="preserve">“ převzatých </w:t>
      </w:r>
      <w:r w:rsidRPr="00273106">
        <w:t xml:space="preserve">z </w:t>
      </w:r>
      <w:r w:rsidRPr="00F54FD3">
        <w:rPr>
          <w:i/>
        </w:rPr>
        <w:t>Etiky Nicomachovy</w:t>
      </w:r>
      <w:r w:rsidRPr="00273106">
        <w:t xml:space="preserve"> podporuje tvrzení Gieleho</w:t>
      </w:r>
      <w:r>
        <w:t xml:space="preserve"> o možném autorovi</w:t>
      </w:r>
      <w:r w:rsidRPr="00273106">
        <w:t>. Spis Boethia z Dácie</w:t>
      </w:r>
      <w:r>
        <w:fldChar w:fldCharType="begin"/>
      </w:r>
      <w:r>
        <w:instrText xml:space="preserve"> XE "</w:instrText>
      </w:r>
      <w:r w:rsidRPr="08A8751A">
        <w:instrText>Boethius z Dácie</w:instrText>
      </w:r>
      <w:r>
        <w:instrText xml:space="preserve">" </w:instrText>
      </w:r>
      <w:r>
        <w:fldChar w:fldCharType="end"/>
      </w:r>
      <w:r w:rsidRPr="00273106">
        <w:t xml:space="preserve"> </w:t>
      </w:r>
      <w:r w:rsidRPr="00273106">
        <w:rPr>
          <w:i/>
        </w:rPr>
        <w:t>De summo bono</w:t>
      </w:r>
      <w:r w:rsidRPr="00273106">
        <w:t xml:space="preserve"> (asi 1270) rozvádí esejistickou formou tuto základní danost nemateriálního intelektu</w:t>
      </w:r>
      <w:r w:rsidR="00B82428">
        <w:t xml:space="preserve">. Ten existuje </w:t>
      </w:r>
      <w:r w:rsidR="00B82428" w:rsidRPr="00273106">
        <w:t>v každém člověku</w:t>
      </w:r>
      <w:r w:rsidR="00B82428">
        <w:t xml:space="preserve"> jedinečným způsobem</w:t>
      </w:r>
      <w:r w:rsidRPr="00273106">
        <w:t xml:space="preserve">skrze duši jako </w:t>
      </w:r>
      <w:r w:rsidR="00B82428">
        <w:t>osobní formy</w:t>
      </w:r>
      <w:r w:rsidRPr="00273106">
        <w:t xml:space="preserve"> </w:t>
      </w:r>
      <w:r w:rsidR="00B82428">
        <w:t>těla</w:t>
      </w:r>
      <w:r w:rsidR="004F1E7F">
        <w:t>.</w:t>
      </w:r>
    </w:p>
    <w:p w:rsidR="08163013" w:rsidRDefault="08163013" w:rsidP="00100C35">
      <w:pPr>
        <w:ind w:firstLine="397"/>
      </w:pPr>
      <w:r w:rsidRPr="00273106">
        <w:t xml:space="preserve">Přesto mezi Sigerem a </w:t>
      </w:r>
      <w:r>
        <w:t xml:space="preserve">autorem </w:t>
      </w:r>
      <w:r w:rsidRPr="00273106">
        <w:t xml:space="preserve">existuje rozdíl, i když oba integrálně hájí pozici prvního averroismu. Siger a </w:t>
      </w:r>
      <w:r>
        <w:t xml:space="preserve">anonym </w:t>
      </w:r>
      <w:r w:rsidRPr="00273106">
        <w:t xml:space="preserve">nepracují s definicí intelektu v </w:t>
      </w:r>
      <w:r>
        <w:rPr>
          <w:i/>
        </w:rPr>
        <w:t>De anima</w:t>
      </w:r>
      <w:r w:rsidRPr="00273106">
        <w:t xml:space="preserve"> stejným způsobem, i když chápou Aristotelovu nauku o duši velice podobně. Každý z nich směřuje Aristotelovu poznámku v </w:t>
      </w:r>
      <w:r>
        <w:rPr>
          <w:i/>
        </w:rPr>
        <w:t>De anima</w:t>
      </w:r>
      <w:r w:rsidRPr="00273106">
        <w:t xml:space="preserve"> o odděleném intelektu odlišným směrem. </w:t>
      </w:r>
      <w:r>
        <w:t xml:space="preserve">Filosof </w:t>
      </w:r>
      <w:r w:rsidRPr="00273106">
        <w:t>Siger vedl princip vnitřně zakoušené a od smyslů oddělené duševní scho</w:t>
      </w:r>
      <w:r>
        <w:t xml:space="preserve">pnosti </w:t>
      </w:r>
      <w:r w:rsidR="00AE59A4">
        <w:t xml:space="preserve">a zkoumá </w:t>
      </w:r>
      <w:r>
        <w:t xml:space="preserve">pojetí intelektu </w:t>
      </w:r>
      <w:r w:rsidR="00AE59A4">
        <w:t>v tezi „</w:t>
      </w:r>
      <w:r>
        <w:rPr>
          <w:i/>
        </w:rPr>
        <w:t>homo ipse intelligit</w:t>
      </w:r>
      <w:r w:rsidR="00AE59A4">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08C133C8">
        <w:t xml:space="preserve"> (kap. 4</w:t>
      </w:r>
      <w:r>
        <w:t>.4.4</w:t>
      </w:r>
      <w:r w:rsidRPr="00273106">
        <w:t>)</w:t>
      </w:r>
      <w:r>
        <w:fldChar w:fldCharType="begin"/>
      </w:r>
      <w:r>
        <w:instrText xml:space="preserve"> XE "</w:instrText>
      </w:r>
      <w:r w:rsidRPr="004873E8">
        <w:instrText>osoba:ipseita</w:instrText>
      </w:r>
      <w:r>
        <w:instrText xml:space="preserve">" </w:instrText>
      </w:r>
      <w:r>
        <w:fldChar w:fldCharType="end"/>
      </w:r>
      <w:r w:rsidRPr="00273106">
        <w:t xml:space="preserve">. </w:t>
      </w:r>
      <w:r>
        <w:t xml:space="preserve">Humanistický </w:t>
      </w:r>
      <w:r w:rsidRPr="00273106">
        <w:t xml:space="preserve">anonym </w:t>
      </w:r>
      <w:r w:rsidR="007761BA">
        <w:t xml:space="preserve">zasadil </w:t>
      </w:r>
      <w:r w:rsidRPr="00273106">
        <w:t xml:space="preserve">primát intelektu v hierarchii </w:t>
      </w:r>
      <w:r w:rsidRPr="00273106">
        <w:rPr>
          <w:i/>
        </w:rPr>
        <w:t>actiones animae</w:t>
      </w:r>
      <w:r w:rsidRPr="00273106">
        <w:t xml:space="preserve"> </w:t>
      </w:r>
      <w:r w:rsidR="007761BA">
        <w:t xml:space="preserve">daných </w:t>
      </w:r>
      <w:r w:rsidRPr="00273106">
        <w:t>směrem k blaženému životu podle rozumu. Navíc p</w:t>
      </w:r>
      <w:r>
        <w:t xml:space="preserve">ojímá </w:t>
      </w:r>
      <w:r w:rsidR="08C133C8">
        <w:t>lidský intelekt</w:t>
      </w:r>
      <w:r w:rsidRPr="00273106">
        <w:t xml:space="preserve"> vzhledem k tehdy debatované otázce věčnosti světa a věčných </w:t>
      </w:r>
      <w:r w:rsidR="00962190">
        <w:rPr>
          <w:i/>
        </w:rPr>
        <w:t>species</w:t>
      </w:r>
      <w:r w:rsidRPr="00273106">
        <w:t xml:space="preserve">, včetně kosmických inteligencí. Jednota osoby je ve spise daná striktně v rámci prvního averorismu, a přitom je toto pojetí intelektu porovnávané s odděleným intelektem kosmických sfér. Tato perspektiva zmátla </w:t>
      </w:r>
      <w:r>
        <w:t xml:space="preserve">současné </w:t>
      </w:r>
      <w:r w:rsidRPr="00273106">
        <w:t>komentátory</w:t>
      </w:r>
      <w:r>
        <w:t xml:space="preserve">, kteří </w:t>
      </w:r>
      <w:r w:rsidRPr="00273106">
        <w:t>chápou spis v modelu averroismu nebo semiaverroismu. A poslední důvod k autorství Boethia z Dácie</w:t>
      </w:r>
      <w:r>
        <w:fldChar w:fldCharType="begin"/>
      </w:r>
      <w:r>
        <w:instrText xml:space="preserve"> XE "</w:instrText>
      </w:r>
      <w:r w:rsidRPr="08A8751A">
        <w:instrText>Boethius z Dácie</w:instrText>
      </w:r>
      <w:r>
        <w:instrText xml:space="preserve">" </w:instrText>
      </w:r>
      <w:r>
        <w:fldChar w:fldCharType="end"/>
      </w:r>
      <w:r w:rsidRPr="00273106">
        <w:t xml:space="preserve"> je </w:t>
      </w:r>
      <w:r w:rsidRPr="00273106">
        <w:rPr>
          <w:rStyle w:val="st"/>
          <w:bCs/>
          <w:i/>
        </w:rPr>
        <w:t>argumentum ex</w:t>
      </w:r>
      <w:r w:rsidRPr="00273106">
        <w:rPr>
          <w:rStyle w:val="st"/>
          <w:i/>
        </w:rPr>
        <w:t xml:space="preserve"> silentio</w:t>
      </w:r>
      <w:r w:rsidRPr="00273106">
        <w:rPr>
          <w:rStyle w:val="st"/>
        </w:rPr>
        <w:t>. Vzhledem k uvedenému rozboru je jasné, že kolem 1270 neexistovali žádní dva jiní, stejně brilantně přemýšlející magistři</w:t>
      </w:r>
      <w:r w:rsidRPr="00273106">
        <w:t>, kteří by tak dobře znali a obhajovali linii prvního averroismu podle CMDA</w:t>
      </w:r>
      <w:r w:rsidR="007144D2">
        <w:t>. To byl pouze Siger a Boethiu</w:t>
      </w:r>
      <w:r w:rsidR="00F53F74">
        <w:t>s</w:t>
      </w:r>
      <w:r w:rsidR="007144D2">
        <w:t xml:space="preserve">. Oba se </w:t>
      </w:r>
      <w:r w:rsidRPr="00273106">
        <w:t>zásadně lišili od linie Akvinského, Alberta, a také Aegidia Romana.</w:t>
      </w:r>
      <w:r>
        <w:t xml:space="preserve"> Spis </w:t>
      </w:r>
      <w:r w:rsidRPr="001E4AB8">
        <w:rPr>
          <w:i/>
        </w:rPr>
        <w:t>De anima</w:t>
      </w:r>
      <w:r>
        <w:t xml:space="preserve"> se povinně vyučoval </w:t>
      </w:r>
      <w:r w:rsidR="08C133C8">
        <w:t>v Rue du Fouarre minimálně od 1255. T</w:t>
      </w:r>
      <w:r>
        <w:t xml:space="preserve">ento magistr ze školy prvního averroismu </w:t>
      </w:r>
      <w:r w:rsidR="087A75A9">
        <w:t>napsal</w:t>
      </w:r>
      <w:r>
        <w:t xml:space="preserve"> podobně kvalitní komentář, jako bylo dále citované Sigerovo brilantní dílo </w:t>
      </w:r>
      <w:r>
        <w:rPr>
          <w:i/>
          <w:lang w:eastAsia="en-US"/>
        </w:rPr>
        <w:t>Quaestiones in tertium D</w:t>
      </w:r>
      <w:r w:rsidRPr="00273106">
        <w:rPr>
          <w:i/>
          <w:lang w:eastAsia="en-US"/>
        </w:rPr>
        <w:t>e anima</w:t>
      </w:r>
      <w:r>
        <w:rPr>
          <w:lang w:eastAsia="en-US"/>
        </w:rPr>
        <w:t>.</w:t>
      </w:r>
      <w:r>
        <w:t xml:space="preserve"> Boethius</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t xml:space="preserve"> z Dácie jako autor tohoto komentáře odpovídá po všech stránkách těmto vysokým požadavkům na znalost Aristotelova </w:t>
      </w:r>
      <w:r w:rsidRPr="00D8034E">
        <w:rPr>
          <w:i/>
        </w:rPr>
        <w:t>De anima</w:t>
      </w:r>
      <w:r w:rsidR="000E4296">
        <w:t xml:space="preserve">. Definice intelektu je podaná </w:t>
      </w:r>
      <w:r>
        <w:t xml:space="preserve">s hlubokou znalostí CMDA a </w:t>
      </w:r>
      <w:r w:rsidR="000E4296">
        <w:t xml:space="preserve">je </w:t>
      </w:r>
      <w:r>
        <w:t>v souladu se Sigerovým postojem. Spis nemá nic společného se semiaverroismem</w:t>
      </w:r>
      <w:r>
        <w:fldChar w:fldCharType="begin"/>
      </w:r>
      <w:r>
        <w:instrText xml:space="preserve"> XE "semi</w:instrText>
      </w:r>
      <w:r w:rsidRPr="00F66340">
        <w:instrText>averroismus</w:instrText>
      </w:r>
      <w:r>
        <w:instrText xml:space="preserve">" </w:instrText>
      </w:r>
      <w:r>
        <w:fldChar w:fldCharType="end"/>
      </w:r>
      <w:r>
        <w:t xml:space="preserve"> a jednoznačně patří do školy </w:t>
      </w:r>
      <w:r>
        <w:lastRenderedPageBreak/>
        <w:t xml:space="preserve">prvního averroismu. Klíčový rozdíl </w:t>
      </w:r>
      <w:r w:rsidR="00B27F35">
        <w:t>„</w:t>
      </w:r>
      <w:r w:rsidRPr="08433EC6">
        <w:rPr>
          <w:i/>
        </w:rPr>
        <w:t>subiective</w:t>
      </w:r>
      <w:r>
        <w:t>‒</w:t>
      </w:r>
      <w:r w:rsidRPr="08433EC6">
        <w:rPr>
          <w:i/>
        </w:rPr>
        <w:t>obiective</w:t>
      </w:r>
      <w:r w:rsidR="00B27F35">
        <w:t>“</w:t>
      </w:r>
      <w:r>
        <w:t xml:space="preserve"> staví Boethius z Dácie v Gielově anonymu podle Sigerovy QIIIDA proti formálnímu pojetí intelektu podle Akvinského a proti prvnímu tomismu Aegidia Romana</w:t>
      </w:r>
      <w:r w:rsidR="087A75A9">
        <w:t xml:space="preserve"> inspirovaného Akvinským (kap. 4</w:t>
      </w:r>
      <w:r>
        <w:t xml:space="preserve">.5.3). </w:t>
      </w:r>
      <w:r w:rsidR="0039783B" w:rsidRPr="0039783B">
        <w:t xml:space="preserve">Tento traktát tedy vznikl ve stejné době jako </w:t>
      </w:r>
      <w:r w:rsidR="0039783B" w:rsidRPr="0039783B">
        <w:rPr>
          <w:i/>
        </w:rPr>
        <w:t>Anonymus Bazán</w:t>
      </w:r>
      <w:r w:rsidR="0039783B">
        <w:t xml:space="preserve"> (1270–</w:t>
      </w:r>
      <w:r w:rsidR="0039783B" w:rsidRPr="0039783B">
        <w:t xml:space="preserve">71). Jeho anonymní autor naopak hájí Tomáše Akvinského proti postojům </w:t>
      </w:r>
      <w:r w:rsidR="0039783B">
        <w:t xml:space="preserve">ve spisu </w:t>
      </w:r>
      <w:r w:rsidR="0039783B" w:rsidRPr="0039783B">
        <w:rPr>
          <w:i/>
        </w:rPr>
        <w:t>Anonymus Giele</w:t>
      </w:r>
      <w:r w:rsidR="0039783B" w:rsidRPr="0039783B">
        <w:t>. Oba spisy byly tedy vydány ve stejné době.</w:t>
      </w:r>
      <w:r w:rsidR="0039783B">
        <w:t xml:space="preserve"> </w:t>
      </w:r>
      <w:r w:rsidR="00924479" w:rsidRPr="00924479">
        <w:t xml:space="preserve">Boethius jako autor </w:t>
      </w:r>
      <w:r w:rsidR="00924479">
        <w:t xml:space="preserve">spisu </w:t>
      </w:r>
      <w:r w:rsidR="00924479" w:rsidRPr="00924479">
        <w:rPr>
          <w:i/>
        </w:rPr>
        <w:t>Anonymus Giele</w:t>
      </w:r>
      <w:r w:rsidR="00924479" w:rsidRPr="00924479">
        <w:t xml:space="preserve"> byl hlavním představi</w:t>
      </w:r>
      <w:r w:rsidR="00924479">
        <w:t>telem skupiny magistrů zvaných „</w:t>
      </w:r>
      <w:r w:rsidR="00924479" w:rsidRPr="00924479">
        <w:rPr>
          <w:i/>
        </w:rPr>
        <w:t>pars Sigeri</w:t>
      </w:r>
      <w:r w:rsidR="00924479">
        <w:t>“</w:t>
      </w:r>
      <w:r w:rsidR="00924479">
        <w:rPr>
          <w:rStyle w:val="Zvraznn"/>
          <w:i w:val="0"/>
        </w:rPr>
        <w:fldChar w:fldCharType="begin"/>
      </w:r>
      <w:r w:rsidR="00924479">
        <w:instrText xml:space="preserve"> XE "</w:instrText>
      </w:r>
      <w:r w:rsidR="00924479">
        <w:rPr>
          <w:rStyle w:val="Zvraznn"/>
          <w:i w:val="0"/>
        </w:rPr>
        <w:instrText>pr</w:instrText>
      </w:r>
      <w:r w:rsidR="00924479" w:rsidRPr="00D95B1D">
        <w:rPr>
          <w:rStyle w:val="Zvraznn"/>
          <w:i w:val="0"/>
        </w:rPr>
        <w:instrText>vní averroismus:</w:instrText>
      </w:r>
      <w:r w:rsidR="00924479" w:rsidRPr="0084029F">
        <w:rPr>
          <w:rStyle w:val="Zvraznn"/>
        </w:rPr>
        <w:instrText>pars Sigeri</w:instrText>
      </w:r>
      <w:r w:rsidR="00924479">
        <w:instrText xml:space="preserve">" </w:instrText>
      </w:r>
      <w:r w:rsidR="00924479">
        <w:rPr>
          <w:rStyle w:val="Zvraznn"/>
          <w:i w:val="0"/>
        </w:rPr>
        <w:fldChar w:fldCharType="end"/>
      </w:r>
      <w:r w:rsidR="00924479" w:rsidRPr="00924479">
        <w:t xml:space="preserve">. Ti vypracovali kolektivní obhajobu </w:t>
      </w:r>
      <w:r w:rsidR="00924479">
        <w:t xml:space="preserve">artistického </w:t>
      </w:r>
      <w:r w:rsidR="00924479" w:rsidRPr="00924479">
        <w:t xml:space="preserve">rektora Sigera proti Akvinského koncepci </w:t>
      </w:r>
      <w:r w:rsidR="00924479" w:rsidRPr="00924479">
        <w:rPr>
          <w:i/>
        </w:rPr>
        <w:t>De anima</w:t>
      </w:r>
      <w:r w:rsidR="00924479" w:rsidRPr="00924479">
        <w:t xml:space="preserve">. </w:t>
      </w:r>
      <w:r w:rsidR="00924479">
        <w:t>Akvinský byl angažován v roli „</w:t>
      </w:r>
      <w:r w:rsidR="00924479" w:rsidRPr="00924479">
        <w:rPr>
          <w:i/>
        </w:rPr>
        <w:t>Expositor Novus</w:t>
      </w:r>
      <w:r w:rsidR="00924479">
        <w:t>“ o</w:t>
      </w:r>
      <w:r w:rsidR="00924479" w:rsidRPr="00924479">
        <w:t>d roku 1268</w:t>
      </w:r>
      <w:r w:rsidR="00924479">
        <w:t xml:space="preserve">, kdy se </w:t>
      </w:r>
      <w:r w:rsidR="00924479" w:rsidRPr="00924479">
        <w:t xml:space="preserve">etabloval jako nový vykladač </w:t>
      </w:r>
      <w:r w:rsidR="00924479" w:rsidRPr="00924479">
        <w:rPr>
          <w:i/>
        </w:rPr>
        <w:t>Corpus Aristotelicum</w:t>
      </w:r>
      <w:r w:rsidR="00924479" w:rsidRPr="00924479">
        <w:t xml:space="preserve"> proti Komentátorovi; v této roli byl uznáván zejména po svém příchodu do Paříže. To je důvod, proč má výklad </w:t>
      </w:r>
      <w:r w:rsidR="00924479" w:rsidRPr="00924479">
        <w:rPr>
          <w:i/>
        </w:rPr>
        <w:t>De anima</w:t>
      </w:r>
      <w:r w:rsidR="00924479" w:rsidRPr="00924479">
        <w:t xml:space="preserve"> přesné myšlení a formulace na stejně vynikající úrovn</w:t>
      </w:r>
      <w:r w:rsidR="00924479">
        <w:t xml:space="preserve">i, jakou ve svém myšlení vykazoval </w:t>
      </w:r>
      <w:r w:rsidR="00924479" w:rsidRPr="00924479">
        <w:t xml:space="preserve">Siger. Akvinského semiaverroistické stanovisko bylo vyvráceno. Traktát </w:t>
      </w:r>
      <w:r w:rsidR="00924479" w:rsidRPr="00924479">
        <w:rPr>
          <w:i/>
        </w:rPr>
        <w:t>Anonymus Giele</w:t>
      </w:r>
      <w:r w:rsidR="00924479" w:rsidRPr="00924479">
        <w:t xml:space="preserve"> byl napsán před rokem 1272, neboť přispěl k filosofické porážce Akvinského jako nového vykladače Aristotela. Tuto polemi</w:t>
      </w:r>
      <w:r w:rsidR="00100C35">
        <w:t xml:space="preserve">ku podrobně rozebereme později. </w:t>
      </w:r>
      <w:r>
        <w:t xml:space="preserve">Kritika modernistů typu Pechama představuje vedlejší cíl, protože jejich sofistika je rozporná sama o sobě. Komplementární pól tohoto polemického a obranného spisu Sigerovy školy tvoří </w:t>
      </w:r>
      <w:r w:rsidRPr="08FE519C">
        <w:rPr>
          <w:i/>
        </w:rPr>
        <w:t>Anonymus Bazán</w:t>
      </w:r>
      <w:r>
        <w:t xml:space="preserve"> psaný </w:t>
      </w:r>
      <w:r w:rsidR="08F422F2">
        <w:t xml:space="preserve">asi </w:t>
      </w:r>
      <w:r>
        <w:t>Aegidiem Roma</w:t>
      </w:r>
      <w:r w:rsidR="08F422F2">
        <w:t>nem (kap. 4</w:t>
      </w:r>
      <w:r>
        <w:t xml:space="preserve">.3.3). Jeho </w:t>
      </w:r>
      <w:r w:rsidR="0005522E">
        <w:t>semi</w:t>
      </w:r>
      <w:r w:rsidR="08F422F2">
        <w:t xml:space="preserve">averroistická </w:t>
      </w:r>
      <w:r>
        <w:t>apologie je psána ve s</w:t>
      </w:r>
      <w:r w:rsidR="00383CD4">
        <w:t>tejné době jako Gieleho Anonym</w:t>
      </w:r>
      <w:r w:rsidR="000A0D7A">
        <w:t>. A</w:t>
      </w:r>
      <w:r w:rsidR="002D3C7C">
        <w:t xml:space="preserve">le </w:t>
      </w:r>
      <w:r w:rsidR="005940F0">
        <w:t xml:space="preserve">tento druhý </w:t>
      </w:r>
      <w:r w:rsidR="000A0D7A">
        <w:t xml:space="preserve">anonymní </w:t>
      </w:r>
      <w:r w:rsidR="00383CD4">
        <w:t xml:space="preserve">spis </w:t>
      </w:r>
      <w:r>
        <w:t xml:space="preserve">hájí Akvinského pozici především proti Pechamově škole. </w:t>
      </w:r>
    </w:p>
    <w:p w:rsidR="08163013" w:rsidRPr="00273106" w:rsidRDefault="007144D2" w:rsidP="08163013">
      <w:pPr>
        <w:pStyle w:val="Nadpis3"/>
      </w:pPr>
      <w:bookmarkStart w:id="25" w:name="_Toc36144141"/>
      <w:r>
        <w:br w:type="page"/>
      </w:r>
      <w:bookmarkStart w:id="26" w:name="_Toc180231653"/>
      <w:r w:rsidR="08163013">
        <w:lastRenderedPageBreak/>
        <w:t>4</w:t>
      </w:r>
      <w:r w:rsidR="08163013" w:rsidRPr="00273106">
        <w:t xml:space="preserve">.3.2 Oxfordský a Mnichovský komentář </w:t>
      </w:r>
      <w:r w:rsidR="08163013" w:rsidRPr="0819364F">
        <w:rPr>
          <w:i/>
        </w:rPr>
        <w:t>De anima</w:t>
      </w:r>
      <w:bookmarkEnd w:id="25"/>
      <w:bookmarkEnd w:id="26"/>
    </w:p>
    <w:p w:rsidR="00007D95" w:rsidRDefault="00084972" w:rsidP="08163013">
      <w:r w:rsidRPr="00084972">
        <w:t xml:space="preserve">První střet prvního a druhého averroismu skončil v roce 1256 vyhoštěním aristoteliků z Rue du Fouarre. Další generace modernistických vykladačů </w:t>
      </w:r>
      <w:r w:rsidRPr="00084972">
        <w:rPr>
          <w:i/>
        </w:rPr>
        <w:t>De anim</w:t>
      </w:r>
      <w:r w:rsidRPr="00084972">
        <w:t xml:space="preserve">a nastoupila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rsidRPr="00084972">
        <w:t>a pochopitelně začala působit i další generace jejich kritiků.</w:t>
      </w:r>
      <w:r>
        <w:t xml:space="preserve"> </w:t>
      </w:r>
      <w:r w:rsidR="08163013">
        <w:t>Č</w:t>
      </w:r>
      <w:r w:rsidR="08163013" w:rsidRPr="00273106">
        <w:t xml:space="preserve">innost </w:t>
      </w:r>
      <w:r w:rsidR="08163013">
        <w:t xml:space="preserve">obou škol </w:t>
      </w:r>
      <w:r w:rsidR="08163013" w:rsidRPr="00273106">
        <w:t>dokládají dva anonymní traktáty</w:t>
      </w:r>
      <w:r w:rsidR="006B121C">
        <w:t xml:space="preserve">, které </w:t>
      </w:r>
      <w:r w:rsidR="006B121C" w:rsidRPr="006B121C">
        <w:t>Fernand Van Steenberghen</w:t>
      </w:r>
      <w:r w:rsidR="006B121C">
        <w:t xml:space="preserve"> editoval </w:t>
      </w:r>
      <w:r w:rsidR="08163013" w:rsidRPr="00273106">
        <w:t>do jednoho celku. Rukopisy z Oxfordu (</w:t>
      </w:r>
      <w:r w:rsidR="08163013" w:rsidRPr="00273106">
        <w:rPr>
          <w:i/>
        </w:rPr>
        <w:t>Merton College</w:t>
      </w:r>
      <w:r w:rsidR="08163013" w:rsidRPr="00273106">
        <w:t>, ms. 275) a z Mnichova (</w:t>
      </w:r>
      <w:r w:rsidR="08163013" w:rsidRPr="00273106">
        <w:rPr>
          <w:i/>
        </w:rPr>
        <w:t>Staatsbibliothek</w:t>
      </w:r>
      <w:r w:rsidR="08163013" w:rsidRPr="00273106">
        <w:t xml:space="preserve">, ms. 9559) mají velmi podobný formální postup argumentace. Oba spisy </w:t>
      </w:r>
      <w:r w:rsidR="08163013">
        <w:t xml:space="preserve">údajně </w:t>
      </w:r>
      <w:r w:rsidR="08163013" w:rsidRPr="00273106">
        <w:t xml:space="preserve">vznikly </w:t>
      </w:r>
      <w:r w:rsidR="08163013">
        <w:t xml:space="preserve">v letech </w:t>
      </w:r>
      <w:r w:rsidR="08163013" w:rsidRPr="00273106">
        <w:t xml:space="preserve">1273‒77 (Steenberghen 1971, 129). Hermeneutika objektivity se </w:t>
      </w:r>
      <w:r w:rsidR="08163013">
        <w:t>ne</w:t>
      </w:r>
      <w:r w:rsidR="08163013" w:rsidRPr="00273106">
        <w:t xml:space="preserve">staví za celkový závěr Steenberghena, že autora </w:t>
      </w:r>
      <w:r w:rsidR="08163013">
        <w:t xml:space="preserve">obou spisů </w:t>
      </w:r>
      <w:r w:rsidR="08163013" w:rsidRPr="00273106">
        <w:t>nelze jednoznačně určit a že podle dosavadního stavu bádán</w:t>
      </w:r>
      <w:r w:rsidR="08163013">
        <w:t xml:space="preserve">í zůstává neznámý (ibid, 133). Protože autorství určit lze a také okolnosti vzniku obou spisů, pak vychází jiné pojetí datace obou rukopisů zdůvodněné v závěru kapitoly.  </w:t>
      </w:r>
      <w:r w:rsidR="08163013" w:rsidRPr="00273106">
        <w:t xml:space="preserve">Z hlediska předložené hermeneutiky </w:t>
      </w:r>
      <w:r w:rsidR="08163013">
        <w:t>obhajují</w:t>
      </w:r>
      <w:r w:rsidR="08163013" w:rsidRPr="00273106">
        <w:t xml:space="preserve"> oba rukopisy </w:t>
      </w:r>
      <w:r w:rsidR="08163013">
        <w:t>zásadně odlišné pojetí intelektu a nepatří k jedné škole</w:t>
      </w:r>
      <w:r w:rsidR="08163013" w:rsidRPr="00273106">
        <w:t xml:space="preserve">. Mnichovský rukopis je psán v duchu </w:t>
      </w:r>
      <w:r w:rsidR="08163013">
        <w:t xml:space="preserve">brilantně pojatého </w:t>
      </w:r>
      <w:r w:rsidR="08163013" w:rsidRPr="00273106">
        <w:t xml:space="preserve">prvního averroismu a Oxfordský </w:t>
      </w:r>
      <w:r w:rsidR="08163013">
        <w:t xml:space="preserve">spis </w:t>
      </w:r>
      <w:r w:rsidR="08163013" w:rsidRPr="00273106">
        <w:t xml:space="preserve">v duchu </w:t>
      </w:r>
      <w:r w:rsidR="08163013">
        <w:t xml:space="preserve">modernizovaného </w:t>
      </w:r>
      <w:r w:rsidR="08163013" w:rsidRPr="00273106">
        <w:t xml:space="preserve">druhého averoismu. Proto jde o dvě zcela odlišná řešení jednoty intelektu. Navíc se oba spisy liší i terminologicky a stylem, což připomněl i Steenberghen (ibid, 126). Sigera jako </w:t>
      </w:r>
      <w:r w:rsidR="08163013">
        <w:t xml:space="preserve">společného </w:t>
      </w:r>
      <w:r w:rsidR="08163013" w:rsidRPr="00273106">
        <w:t xml:space="preserve">autora </w:t>
      </w:r>
      <w:r w:rsidR="08163013">
        <w:t>obou traktátů</w:t>
      </w:r>
      <w:r w:rsidR="08163013" w:rsidRPr="00273106">
        <w:t xml:space="preserve"> lze spolehlivě vyloučit s ohledem na dvojí linii argumentace. Hermeneutika se staví za druhou tezi Steenberghena, že nejde o dvě různá </w:t>
      </w:r>
      <w:r w:rsidR="08163013" w:rsidRPr="00273106">
        <w:rPr>
          <w:i/>
        </w:rPr>
        <w:t>reportatio</w:t>
      </w:r>
      <w:r w:rsidR="08163013" w:rsidRPr="00273106">
        <w:t xml:space="preserve"> přednášek jednoho magistra, ale o dva různé traktáty dvou různých autorů (ibid, 127). A tomu je třeba dodat, že jde dokonce o zástupce dvou různých škol myšlení.</w:t>
      </w:r>
      <w:r w:rsidR="00F2390E">
        <w:t xml:space="preserve"> Oxfordský rukopis parafrázuje M</w:t>
      </w:r>
      <w:r w:rsidR="08163013" w:rsidRPr="00273106">
        <w:t>nichovský traktát a sporná místa nahrazuje vla</w:t>
      </w:r>
      <w:r w:rsidR="00F2390E">
        <w:t xml:space="preserve">stním výkladem v duchu umírněného </w:t>
      </w:r>
      <w:r w:rsidR="08163013" w:rsidRPr="00273106">
        <w:t>druhého averroismu</w:t>
      </w:r>
      <w:r w:rsidR="08163013">
        <w:fldChar w:fldCharType="begin"/>
      </w:r>
      <w:r w:rsidR="08163013">
        <w:instrText xml:space="preserve"> XE "semi</w:instrText>
      </w:r>
      <w:r w:rsidR="08163013" w:rsidRPr="00F66340">
        <w:instrText>averroismus</w:instrText>
      </w:r>
      <w:r w:rsidR="08163013">
        <w:instrText xml:space="preserve">" </w:instrText>
      </w:r>
      <w:r w:rsidR="08163013">
        <w:fldChar w:fldCharType="end"/>
      </w:r>
      <w:r w:rsidR="08163013" w:rsidRPr="00273106">
        <w:t xml:space="preserve">. To dokazují klíčové pasáže Mnichovského rukopisu, které dostaly odlišný význam v Oxfordském rukopisu. Původní rukopis </w:t>
      </w:r>
      <w:r w:rsidR="08163013">
        <w:t xml:space="preserve">brilantního </w:t>
      </w:r>
      <w:r w:rsidR="08163013" w:rsidRPr="00273106">
        <w:t>reprezentanta školy prvního averroismu je převedený do myšlení druhého averroismu</w:t>
      </w:r>
      <w:r w:rsidR="08163013">
        <w:t>, ale v nové semiaverroistické verzi ovlivněné Akvinským</w:t>
      </w:r>
      <w:r w:rsidR="08163013" w:rsidRPr="00273106">
        <w:t>.</w:t>
      </w:r>
      <w:r w:rsidR="08163013">
        <w:t xml:space="preserve"> </w:t>
      </w:r>
      <w:r w:rsidR="08163013" w:rsidRPr="00273106">
        <w:t xml:space="preserve">Oxfordský rukopis hájí </w:t>
      </w:r>
      <w:r w:rsidR="08163013">
        <w:t xml:space="preserve">na rozdíl od Kilwardbyho, Bonaventury a Pechama </w:t>
      </w:r>
      <w:r w:rsidR="08163013" w:rsidRPr="00273106">
        <w:t>pozici druhého averroismu z pozice skutečného znalce. Snaží se ji smířit s pozicí Aristotela, kterou přebírá od Mnichovského rukopisu, ale zachovává od něj kritický odstup v důležitých bodech druhého averroismu, které kvalifikovaně hájí. Autora rukopisu z Oxfor</w:t>
      </w:r>
      <w:r w:rsidR="08163013">
        <w:t>du (</w:t>
      </w:r>
      <w:r w:rsidR="08163013" w:rsidRPr="009625F0">
        <w:rPr>
          <w:i/>
        </w:rPr>
        <w:t>Merton College, ms. 275</w:t>
      </w:r>
      <w:r w:rsidR="08163013">
        <w:t xml:space="preserve">) je třeba </w:t>
      </w:r>
      <w:r w:rsidR="08163013" w:rsidRPr="00273106">
        <w:t xml:space="preserve">hledat v okruhu mnohem lepších znalců </w:t>
      </w:r>
      <w:r w:rsidR="08163013">
        <w:t>Averroes</w:t>
      </w:r>
      <w:r w:rsidR="00181AD1">
        <w:t xml:space="preserve">e, </w:t>
      </w:r>
      <w:r w:rsidR="08163013" w:rsidRPr="00273106">
        <w:t xml:space="preserve">než byl </w:t>
      </w:r>
      <w:r w:rsidR="08163013">
        <w:t xml:space="preserve">zmíněný </w:t>
      </w:r>
      <w:r w:rsidR="08163013" w:rsidRPr="00273106">
        <w:t xml:space="preserve">Bonaventura, </w:t>
      </w:r>
      <w:r w:rsidR="08163013">
        <w:t>Pecham</w:t>
      </w:r>
      <w:r w:rsidR="08163013" w:rsidRPr="00273106">
        <w:t>, nebo Kilwardby. Taková autorita byla mezi druhými averroisty v této době jen jedna</w:t>
      </w:r>
      <w:r w:rsidR="08163013">
        <w:t xml:space="preserve"> </w:t>
      </w:r>
      <w:r w:rsidR="08163013">
        <w:lastRenderedPageBreak/>
        <w:t xml:space="preserve">a to </w:t>
      </w:r>
      <w:r w:rsidR="08163013" w:rsidRPr="00273106">
        <w:t>Aegidius Romanus</w:t>
      </w:r>
      <w:r w:rsidR="08163013">
        <w:fldChar w:fldCharType="begin"/>
      </w:r>
      <w:r w:rsidR="08163013">
        <w:instrText xml:space="preserve"> XE "</w:instrText>
      </w:r>
      <w:r w:rsidR="08163013" w:rsidRPr="00B54432">
        <w:instrText>Aegidius Romanus</w:instrText>
      </w:r>
      <w:r w:rsidR="08163013">
        <w:instrText xml:space="preserve">" </w:instrText>
      </w:r>
      <w:r w:rsidR="08163013">
        <w:fldChar w:fldCharType="end"/>
      </w:r>
      <w:r w:rsidR="08163013" w:rsidRPr="00273106">
        <w:t xml:space="preserve"> </w:t>
      </w:r>
      <w:r w:rsidR="08163013">
        <w:t xml:space="preserve">v době redakce </w:t>
      </w:r>
      <w:r w:rsidR="08163013" w:rsidRPr="00273106">
        <w:t xml:space="preserve">spisu </w:t>
      </w:r>
      <w:r w:rsidR="08163013" w:rsidRPr="00273106">
        <w:rPr>
          <w:i/>
        </w:rPr>
        <w:t>De plurificatione possibilis intellectus</w:t>
      </w:r>
      <w:r w:rsidR="08163013" w:rsidRPr="00273106">
        <w:t xml:space="preserve"> (kolem 1271).</w:t>
      </w:r>
      <w:r w:rsidR="08163013">
        <w:t xml:space="preserve"> Tento traktát se nacházel ve stejném konvolutu jako anonym (</w:t>
      </w:r>
      <w:r w:rsidR="08163013" w:rsidRPr="00D92FAA">
        <w:rPr>
          <w:i/>
        </w:rPr>
        <w:t>fol</w:t>
      </w:r>
      <w:r w:rsidR="08163013">
        <w:t>. 101r‒107r). Hermeneutika potvrzuje závěr Gieleho ohledně autorství Aegidia pro Oxfordský rukopis. Jeho analýza data vzniku ukazuje, že na rukopis z Merton College měl zásadní vliv vedle Sigera z Brabantu také citovaný spis Aegidia (Giele 1960, 530).</w:t>
      </w:r>
      <w:r w:rsidR="08163013" w:rsidRPr="00273106">
        <w:t xml:space="preserve"> </w:t>
      </w:r>
      <w:r w:rsidR="08163013">
        <w:t xml:space="preserve">Proto je třeba vysvětlit, jaký vliv mělo myšlení Sigera z Brabantu na tento rukopis. </w:t>
      </w:r>
      <w:r w:rsidR="08163013" w:rsidRPr="00273106">
        <w:t>Aegidius byl reprezentant druhého aver</w:t>
      </w:r>
      <w:r w:rsidR="08163013">
        <w:t>r</w:t>
      </w:r>
      <w:r w:rsidR="08163013" w:rsidRPr="00273106">
        <w:t>orismu, ale v Paříži navštěvoval přednášky obou eminentních představitelů prvního averroismu, Sigera z Brabantu a Tomáše Akvinského. V mnohých bodech sdílel jejich aristotelské názory</w:t>
      </w:r>
      <w:r w:rsidR="08163013">
        <w:t xml:space="preserve">, například </w:t>
      </w:r>
      <w:r w:rsidR="08163013" w:rsidRPr="00273106">
        <w:t>aristotelské pojetí abstrakce a nasvícení intelektu od reálné substance</w:t>
      </w:r>
      <w:r w:rsidR="08163013">
        <w:t xml:space="preserve">. </w:t>
      </w:r>
      <w:r w:rsidR="08163013" w:rsidRPr="00273106">
        <w:t xml:space="preserve">Odmítl materii jako </w:t>
      </w:r>
      <w:r w:rsidR="08163013" w:rsidRPr="000A22F5">
        <w:rPr>
          <w:i/>
        </w:rPr>
        <w:t>tertium ens</w:t>
      </w:r>
      <w:r w:rsidR="08163013" w:rsidRPr="00273106">
        <w:t xml:space="preserve">, pojetí individua a kvantity od </w:t>
      </w:r>
      <w:r w:rsidR="08163013" w:rsidRPr="00273106">
        <w:rPr>
          <w:i/>
        </w:rPr>
        <w:t>Nominales</w:t>
      </w:r>
      <w:r w:rsidR="08163013" w:rsidRPr="00273106">
        <w:t xml:space="preserve">, </w:t>
      </w:r>
      <w:r w:rsidR="08163013">
        <w:t xml:space="preserve">podstatně modifikoval substanční aktivní intelekt a také </w:t>
      </w:r>
      <w:r w:rsidR="08163013" w:rsidRPr="00273106">
        <w:t xml:space="preserve">analytický výklad </w:t>
      </w:r>
      <w:r w:rsidR="08163013" w:rsidRPr="08870028">
        <w:rPr>
          <w:i/>
        </w:rPr>
        <w:t>Druhých analytik</w:t>
      </w:r>
      <w:r w:rsidR="08163013">
        <w:t>, nesdílel dualistické pojetí duše</w:t>
      </w:r>
      <w:r w:rsidR="08163013">
        <w:rPr>
          <w:i/>
        </w:rPr>
        <w:fldChar w:fldCharType="begin"/>
      </w:r>
      <w:r w:rsidR="08163013">
        <w:instrText xml:space="preserve"> XE "</w:instrText>
      </w:r>
      <w:r w:rsidR="08163013" w:rsidRPr="0015798D">
        <w:rPr>
          <w:i/>
        </w:rPr>
        <w:instrText>Oxfordian Fallacy:</w:instrText>
      </w:r>
      <w:r w:rsidR="08163013" w:rsidRPr="00CD6B89">
        <w:instrText>Aegidius Romanus</w:instrText>
      </w:r>
      <w:r w:rsidR="08163013">
        <w:instrText xml:space="preserve">" </w:instrText>
      </w:r>
      <w:r w:rsidR="08163013">
        <w:rPr>
          <w:i/>
        </w:rPr>
        <w:fldChar w:fldCharType="end"/>
      </w:r>
      <w:r w:rsidR="08163013" w:rsidRPr="00273106">
        <w:t>.</w:t>
      </w:r>
    </w:p>
    <w:p w:rsidR="009D7EBE" w:rsidRDefault="08163013" w:rsidP="00A92222">
      <w:pPr>
        <w:ind w:firstLine="397"/>
      </w:pPr>
      <w:r>
        <w:t>Neúplný M</w:t>
      </w:r>
      <w:r w:rsidRPr="00273106">
        <w:t xml:space="preserve">nichovský rukopis </w:t>
      </w:r>
      <w:r>
        <w:t xml:space="preserve">s komentářem </w:t>
      </w:r>
      <w:r w:rsidR="00007D95">
        <w:rPr>
          <w:i/>
        </w:rPr>
        <w:t>De anima I–</w:t>
      </w:r>
      <w:r w:rsidRPr="002368E7">
        <w:rPr>
          <w:i/>
        </w:rPr>
        <w:t>II</w:t>
      </w:r>
      <w:r>
        <w:t xml:space="preserve"> </w:t>
      </w:r>
      <w:r w:rsidRPr="00273106">
        <w:t xml:space="preserve">naopak filosoficky jasně a precizně brání teze prvního averroismu s odvoláním na Aristotela a </w:t>
      </w:r>
      <w:r>
        <w:t>Averroes</w:t>
      </w:r>
      <w:r w:rsidRPr="00273106">
        <w:t>e. Styl argumentace představuje brilantní ukázku myšlení</w:t>
      </w:r>
      <w:r>
        <w:t xml:space="preserve"> prvního averroismu</w:t>
      </w:r>
      <w:r w:rsidRPr="00273106">
        <w:t xml:space="preserve">. Autor je střídmý ve výrazech, nepouští se do žádných zbytečných polemik, je logicky přesný, terminologicky jasný a představuje po filosofické stránce vrcholnou syntézu prvního averroismu. Navíc podává </w:t>
      </w:r>
      <w:r w:rsidR="00C96085">
        <w:t xml:space="preserve">k argumentaci </w:t>
      </w:r>
      <w:r w:rsidRPr="00273106">
        <w:t xml:space="preserve">proti omylům druhého averroismu </w:t>
      </w:r>
      <w:r w:rsidR="00C96085">
        <w:t xml:space="preserve">také </w:t>
      </w:r>
      <w:r>
        <w:t xml:space="preserve">celkovou </w:t>
      </w:r>
      <w:r w:rsidRPr="00273106">
        <w:t>syntéz</w:t>
      </w:r>
      <w:r>
        <w:t>u</w:t>
      </w:r>
      <w:r w:rsidRPr="00273106">
        <w:t xml:space="preserve"> </w:t>
      </w:r>
      <w:r>
        <w:t xml:space="preserve">CMDA </w:t>
      </w:r>
      <w:r w:rsidRPr="00273106">
        <w:t xml:space="preserve">ohledně jednoty osoby. </w:t>
      </w:r>
      <w:r w:rsidR="00C96085">
        <w:t xml:space="preserve">Autor </w:t>
      </w:r>
      <w:r w:rsidRPr="00273106">
        <w:t>píše v nové situaci dané nástupem druhého averro</w:t>
      </w:r>
      <w:r>
        <w:t>ismu po roce 1255</w:t>
      </w:r>
      <w:r w:rsidRPr="00273106">
        <w:t xml:space="preserve"> </w:t>
      </w:r>
      <w:r w:rsidR="00C96085">
        <w:t xml:space="preserve">na Pařížské univerzitě. Provedl </w:t>
      </w:r>
      <w:r>
        <w:t xml:space="preserve">brilantní výklad CMDA podaný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podle Sicilské školy</w:t>
      </w:r>
      <w:r>
        <w:fldChar w:fldCharType="begin"/>
      </w:r>
      <w:r>
        <w:instrText xml:space="preserve"> XE "</w:instrText>
      </w:r>
      <w:r w:rsidRPr="083B79B9">
        <w:instrText>Sicilská škola</w:instrText>
      </w:r>
      <w:r>
        <w:instrText xml:space="preserve">" </w:instrText>
      </w:r>
      <w:r>
        <w:fldChar w:fldCharType="end"/>
      </w:r>
      <w:r w:rsidRPr="00273106">
        <w:t>. T</w:t>
      </w:r>
      <w:r>
        <w:t xml:space="preserve">ěmto kritériím vyhovuje pouze </w:t>
      </w:r>
      <w:r w:rsidRPr="00273106">
        <w:t xml:space="preserve">Siger z Brabantu </w:t>
      </w:r>
      <w:r>
        <w:t xml:space="preserve">v době psaní </w:t>
      </w:r>
      <w:r>
        <w:rPr>
          <w:i/>
        </w:rPr>
        <w:t>Quaestiones</w:t>
      </w:r>
      <w:r w:rsidRPr="00273106">
        <w:rPr>
          <w:i/>
        </w:rPr>
        <w:t xml:space="preserve"> in tertiu</w:t>
      </w:r>
      <w:r>
        <w:rPr>
          <w:i/>
        </w:rPr>
        <w:t>m D</w:t>
      </w:r>
      <w:r w:rsidRPr="00273106">
        <w:rPr>
          <w:i/>
        </w:rPr>
        <w:t>e anima</w:t>
      </w:r>
      <w:r>
        <w:t xml:space="preserve"> (</w:t>
      </w:r>
      <w:r w:rsidR="00950796">
        <w:t xml:space="preserve">asi </w:t>
      </w:r>
      <w:r>
        <w:t>1265</w:t>
      </w:r>
      <w:r w:rsidRPr="00273106">
        <w:t xml:space="preserve">) a před vydáním spisu </w:t>
      </w:r>
      <w:r w:rsidRPr="00273106">
        <w:rPr>
          <w:i/>
          <w:lang w:eastAsia="en-US"/>
        </w:rPr>
        <w:t>De anima intellectiva</w:t>
      </w:r>
      <w:r>
        <w:rPr>
          <w:lang w:eastAsia="en-US"/>
        </w:rPr>
        <w:t xml:space="preserve"> (asi 1273</w:t>
      </w:r>
      <w:r w:rsidRPr="00273106">
        <w:rPr>
          <w:lang w:eastAsia="en-US"/>
        </w:rPr>
        <w:t>)</w:t>
      </w:r>
      <w:r w:rsidRPr="00273106">
        <w:t>. Hermeneutika proto souhlasí se Steenberghenovou tezí o autorství Sigera, protože manuskript z Mnichova neobsahuje žádné protikladné nauky vzhledem k Sigerově pozici (ibid, 130). A pokud oddělíme oba rukopisy od sebe jako samotná pojednání různých škol, tak se pravděpodobnost Sigerova autorství zásadně zvýší</w:t>
      </w:r>
      <w:r>
        <w:t xml:space="preserve">, zejména spojením tohoto díla s jeho komentářem ke třetí knize </w:t>
      </w:r>
      <w:r w:rsidRPr="00513CDD">
        <w:rPr>
          <w:i/>
        </w:rPr>
        <w:t>De anima</w:t>
      </w:r>
      <w:r w:rsidRPr="00273106">
        <w:t>.</w:t>
      </w:r>
      <w:r>
        <w:t xml:space="preserve"> Mnichovský rukopis svědčí ve prospěch studentského </w:t>
      </w:r>
      <w:r w:rsidRPr="004D00C4">
        <w:rPr>
          <w:i/>
        </w:rPr>
        <w:t>reportatio</w:t>
      </w:r>
      <w:r>
        <w:t xml:space="preserve"> z Pařížské univerzity, ale precizní styl formulací se shoduje s původním stylem myšlení magistra Sigera. Toto dílo bylo přeneseno do prostředí druhého averroismu na Oxfordu, kde jej spojili s ideově odlišným </w:t>
      </w:r>
      <w:r>
        <w:lastRenderedPageBreak/>
        <w:t xml:space="preserve">komentářem Aegidia Romana, kterému zdejší modernisté pochopitelně dali přednost. Pozdější konflikty kolem osoby Sigera a sporu o averroismus se na rukopise podepsaly nepřímo. Mnichovský rukopis je hůře čitelný a mnohá místa s aristotelskými komentáři jsou začerněna, chybí nejdůležitější komentář k </w:t>
      </w:r>
      <w:r w:rsidRPr="000178AE">
        <w:rPr>
          <w:i/>
        </w:rPr>
        <w:t>De anima</w:t>
      </w:r>
      <w:r>
        <w:t xml:space="preserve"> III. Může být, že chybějící komentář k DA III ani neexistoval, protože koloval jako Sigerovo samostatné dílo </w:t>
      </w:r>
      <w:r>
        <w:rPr>
          <w:i/>
        </w:rPr>
        <w:t>Quaestiones in tertium De a</w:t>
      </w:r>
      <w:r w:rsidRPr="00B438C4">
        <w:rPr>
          <w:i/>
        </w:rPr>
        <w:t>nima</w:t>
      </w:r>
      <w:r>
        <w:t xml:space="preserve">. Tím je dán rozdíl od úhledného a čitelného oxfordského rukopisu zhotoveného od profesionálního písaře, který sloužil pro běžnou výuku modernistů na Oxfordu. </w:t>
      </w:r>
      <w:r w:rsidRPr="00273106">
        <w:t xml:space="preserve">Manuscript Mnichova možná lze identifikovat se ztraceným Sigerovým spisem </w:t>
      </w:r>
      <w:r w:rsidRPr="00273106">
        <w:rPr>
          <w:i/>
        </w:rPr>
        <w:t>De intellectu</w:t>
      </w:r>
      <w:r w:rsidRPr="00273106">
        <w:t>, který zmiňuje Agostino Nifo</w:t>
      </w:r>
      <w:r>
        <w:fldChar w:fldCharType="begin"/>
      </w:r>
      <w:r>
        <w:instrText xml:space="preserve"> XE "</w:instrText>
      </w:r>
      <w:r w:rsidRPr="00386D4B">
        <w:instrText>Nifo, A.</w:instrText>
      </w:r>
      <w:r>
        <w:instrText xml:space="preserve">" </w:instrText>
      </w:r>
      <w:r>
        <w:fldChar w:fldCharType="end"/>
      </w:r>
      <w:r w:rsidRPr="00273106">
        <w:t xml:space="preserve">, renesanční aristotelik a znalec </w:t>
      </w:r>
      <w:r>
        <w:t>Averroes</w:t>
      </w:r>
      <w:r w:rsidRPr="00273106">
        <w:t>e</w:t>
      </w:r>
      <w:r w:rsidR="00276581">
        <w:t xml:space="preserve">. V díle </w:t>
      </w:r>
      <w:r w:rsidR="00276581" w:rsidRPr="00276581">
        <w:rPr>
          <w:i/>
        </w:rPr>
        <w:t>De intellectu</w:t>
      </w:r>
      <w:r w:rsidR="00276581">
        <w:t xml:space="preserve"> tituluje Sigera jako hlavní autoritu prvního averroismu (</w:t>
      </w:r>
      <w:r w:rsidR="00276581" w:rsidRPr="00276581">
        <w:rPr>
          <w:i/>
        </w:rPr>
        <w:t>Suggerius vir gravis secte Averroisticae fautor</w:t>
      </w:r>
      <w:r w:rsidR="00276581">
        <w:t xml:space="preserve">; </w:t>
      </w:r>
      <w:r w:rsidR="00276581" w:rsidRPr="003F593B">
        <w:rPr>
          <w:i/>
        </w:rPr>
        <w:t>De intellectu</w:t>
      </w:r>
      <w:r w:rsidR="00276581">
        <w:t>, f. 33ra</w:t>
      </w:r>
      <w:r w:rsidR="00B744AA">
        <w:t>, viz Hasse 2007, 315</w:t>
      </w:r>
      <w:r w:rsidR="00276581">
        <w:t>)</w:t>
      </w:r>
      <w:r w:rsidRPr="00273106">
        <w:t>.</w:t>
      </w:r>
      <w:r>
        <w:t xml:space="preserve"> </w:t>
      </w:r>
      <w:r w:rsidR="00A92222" w:rsidRPr="00A92222">
        <w:t>Skutečn</w:t>
      </w:r>
      <w:r w:rsidR="00A92222">
        <w:t>ost, že Nifo zařadil Sigera do „sekty averroistů“</w:t>
      </w:r>
      <w:r w:rsidR="00A92222" w:rsidRPr="00A92222">
        <w:t xml:space="preserve">, svědčí o jeho špatné znalosti </w:t>
      </w:r>
      <w:r w:rsidR="00A92222">
        <w:t xml:space="preserve">celé </w:t>
      </w:r>
      <w:r w:rsidR="00A92222" w:rsidRPr="00A92222">
        <w:t xml:space="preserve">problematiky. To se dostatečně potvrzuje v jeho komentářích týkajících se metafyziky Komentátora. </w:t>
      </w:r>
      <w:r>
        <w:t xml:space="preserve">Nifo cituje Sigerovy spisy velmi zběžně a není jisté, zda pod názvem </w:t>
      </w:r>
      <w:r w:rsidRPr="00BE6BAF">
        <w:rPr>
          <w:i/>
        </w:rPr>
        <w:t>De intellectu</w:t>
      </w:r>
      <w:r>
        <w:t xml:space="preserve"> nemyslí již známé Sigerovy spisy.</w:t>
      </w:r>
      <w:r w:rsidRPr="00273106">
        <w:rPr>
          <w:rStyle w:val="Znakapoznpodarou"/>
        </w:rPr>
        <w:footnoteReference w:id="125"/>
      </w:r>
      <w:r w:rsidRPr="00273106">
        <w:t xml:space="preserve"> Další pravděpodobná možnost se nabízí v identifikaci se ztraceným Sigerovým spisem </w:t>
      </w:r>
      <w:r w:rsidR="00257737">
        <w:rPr>
          <w:i/>
        </w:rPr>
        <w:t>De anima I–</w:t>
      </w:r>
      <w:r w:rsidRPr="00273106">
        <w:rPr>
          <w:i/>
        </w:rPr>
        <w:t>II</w:t>
      </w:r>
      <w:r w:rsidRPr="00273106">
        <w:t xml:space="preserve">. </w:t>
      </w:r>
      <w:r>
        <w:t xml:space="preserve">Je logické, že magistr Siger komentoval všechny tři knihy </w:t>
      </w:r>
      <w:r w:rsidRPr="0031705D">
        <w:rPr>
          <w:i/>
        </w:rPr>
        <w:t>De anima</w:t>
      </w:r>
      <w:r>
        <w:t xml:space="preserve">, protože tento Aristotelův spis byl na seznamu povinné četby artistické fakulty už od roku 1255. </w:t>
      </w:r>
      <w:r w:rsidRPr="00273106">
        <w:t xml:space="preserve">Struktura rukopisu z Mnichova po formální stránce odpovídá tomuto pojednání, protože zcela chybí komentář ke třetí knize </w:t>
      </w:r>
      <w:r>
        <w:rPr>
          <w:i/>
        </w:rPr>
        <w:t>De anima</w:t>
      </w:r>
      <w:r w:rsidRPr="00273106">
        <w:t xml:space="preserve"> a spis obsahuje pouze komentář ke knize I a II (Steenberghen 1971, 126). Pro oba rukopisy Steenberghen navrh</w:t>
      </w:r>
      <w:r>
        <w:t xml:space="preserve">uje </w:t>
      </w:r>
      <w:r w:rsidRPr="00273106">
        <w:t>datac</w:t>
      </w:r>
      <w:r>
        <w:t>i</w:t>
      </w:r>
      <w:r w:rsidRPr="00273106">
        <w:t xml:space="preserve"> po roce 1270</w:t>
      </w:r>
      <w:r>
        <w:t xml:space="preserve">. </w:t>
      </w:r>
      <w:r w:rsidR="00970AF7">
        <w:t>Jak uvidíme dále, s</w:t>
      </w:r>
      <w:r>
        <w:t>tr</w:t>
      </w:r>
      <w:r w:rsidRPr="00273106">
        <w:t>uktura argumentace</w:t>
      </w:r>
      <w:r>
        <w:t xml:space="preserve"> </w:t>
      </w:r>
      <w:r w:rsidR="000C0EDB">
        <w:t>neodpovídá</w:t>
      </w:r>
      <w:r w:rsidR="00970AF7">
        <w:t xml:space="preserve"> této dataci</w:t>
      </w:r>
      <w:r w:rsidR="000C0EDB">
        <w:t>. Z</w:t>
      </w:r>
      <w:r w:rsidR="004D6794">
        <w:t xml:space="preserve">ejména </w:t>
      </w:r>
      <w:r>
        <w:t>poslední část Oxfordského rukopisu (DA III) je z hl</w:t>
      </w:r>
      <w:r w:rsidR="004D6794">
        <w:t>ediska datování velmi důležitá</w:t>
      </w:r>
      <w:r w:rsidR="00970AF7">
        <w:t xml:space="preserve">. Geneze a staruktura argumentace této části dokazuje, že zcela určitě </w:t>
      </w:r>
      <w:r w:rsidR="004D6794">
        <w:t xml:space="preserve">nevznikla </w:t>
      </w:r>
      <w:r>
        <w:t xml:space="preserve">až po vydání Akvinského spisu </w:t>
      </w:r>
      <w:r w:rsidRPr="007A5EE5">
        <w:rPr>
          <w:i/>
        </w:rPr>
        <w:t>De unitate intellectus</w:t>
      </w:r>
      <w:r w:rsidR="009D7EBE">
        <w:t xml:space="preserve"> (1270)</w:t>
      </w:r>
      <w:r w:rsidR="004D6794">
        <w:t>, jak se domnívá Steenberghen</w:t>
      </w:r>
      <w:r w:rsidR="009D7EBE">
        <w:t>.</w:t>
      </w:r>
    </w:p>
    <w:p w:rsidR="08163013" w:rsidRPr="00273106" w:rsidRDefault="009D7EBE" w:rsidP="005D0C7F">
      <w:pPr>
        <w:ind w:firstLine="397"/>
      </w:pPr>
      <w:r>
        <w:t xml:space="preserve">Nejprve je třeba vyjmenovat </w:t>
      </w:r>
      <w:r w:rsidR="08163013" w:rsidRPr="00273106">
        <w:t>základní</w:t>
      </w:r>
      <w:r>
        <w:t xml:space="preserve"> rozdíly</w:t>
      </w:r>
      <w:r w:rsidR="08163013" w:rsidRPr="00273106">
        <w:t xml:space="preserve"> mezi oběma rukopisy. Týkají se statutu </w:t>
      </w:r>
      <w:r w:rsidR="00962190">
        <w:rPr>
          <w:i/>
        </w:rPr>
        <w:t>species</w:t>
      </w:r>
      <w:r w:rsidR="08163013" w:rsidRPr="00273106">
        <w:t xml:space="preserve"> a univerzálií, povahy materie a pochopitelně i statutu intelektu determinujícího dvě odlišné formy vědeckého poznání a dva odlišné koncepty metafyziky.</w:t>
      </w:r>
      <w:r w:rsidR="005D0C7F">
        <w:t xml:space="preserve"> </w:t>
      </w:r>
      <w:r w:rsidR="08163013" w:rsidRPr="00273106">
        <w:t xml:space="preserve">Mnichovský rukopis (dále </w:t>
      </w:r>
      <w:r w:rsidR="08163013">
        <w:t xml:space="preserve">jen </w:t>
      </w:r>
      <w:r w:rsidR="08163013" w:rsidRPr="00273106">
        <w:t xml:space="preserve">„M“) začíná definicí vědy jako nemateriálního univerzálního poznání podle principu </w:t>
      </w:r>
      <w:r w:rsidR="08A649EB" w:rsidRPr="08A649EB">
        <w:rPr>
          <w:i/>
        </w:rPr>
        <w:lastRenderedPageBreak/>
        <w:t>ex</w:t>
      </w:r>
      <w:r w:rsidR="08A649EB">
        <w:t xml:space="preserve"> </w:t>
      </w:r>
      <w:r w:rsidR="08A649EB">
        <w:rPr>
          <w:i/>
        </w:rPr>
        <w:t>in</w:t>
      </w:r>
      <w:r w:rsidR="08163013" w:rsidRPr="00273106">
        <w:rPr>
          <w:i/>
        </w:rPr>
        <w:t>mediat</w:t>
      </w:r>
      <w:r w:rsidR="08A649EB">
        <w:rPr>
          <w:i/>
        </w:rPr>
        <w:t>is</w:t>
      </w:r>
      <w:r w:rsidR="08163013" w:rsidRPr="00273106">
        <w:t xml:space="preserve"> z výslovně citovaných </w:t>
      </w:r>
      <w:r w:rsidR="08163013" w:rsidRPr="086D3BDF">
        <w:rPr>
          <w:i/>
        </w:rPr>
        <w:t>Druhých analytik</w:t>
      </w:r>
      <w:r w:rsidR="08163013">
        <w:fldChar w:fldCharType="begin"/>
      </w:r>
      <w:r w:rsidR="08163013">
        <w:instrText xml:space="preserve"> XE "</w:instrText>
      </w:r>
      <w:r w:rsidR="08163013" w:rsidRPr="00483D72">
        <w:instrText xml:space="preserve">princip </w:instrText>
      </w:r>
      <w:r w:rsidR="08A649EB">
        <w:rPr>
          <w:i/>
        </w:rPr>
        <w:instrText>ex in</w:instrText>
      </w:r>
      <w:r w:rsidR="08163013" w:rsidRPr="00F53B8E">
        <w:rPr>
          <w:i/>
        </w:rPr>
        <w:instrText>mediatis</w:instrText>
      </w:r>
      <w:r w:rsidR="08163013">
        <w:instrText xml:space="preserve">" </w:instrText>
      </w:r>
      <w:r w:rsidR="08163013">
        <w:fldChar w:fldCharType="end"/>
      </w:r>
      <w:r w:rsidR="08163013" w:rsidRPr="00273106">
        <w:t>. Poznání musí jít k substanciálním vlastnostem první substance (</w:t>
      </w:r>
      <w:r w:rsidR="08163013" w:rsidRPr="00273106">
        <w:rPr>
          <w:i/>
        </w:rPr>
        <w:t>subiectum</w:t>
      </w:r>
      <w:r w:rsidR="08163013" w:rsidRPr="00273106">
        <w:t>) jak</w:t>
      </w:r>
      <w:r w:rsidR="08163013">
        <w:t>o</w:t>
      </w:r>
      <w:r w:rsidR="08163013" w:rsidRPr="00273106">
        <w:t xml:space="preserve"> východiska poznání (</w:t>
      </w:r>
      <w:r w:rsidR="08163013" w:rsidRPr="00273106">
        <w:rPr>
          <w:i/>
        </w:rPr>
        <w:t>principium</w:t>
      </w:r>
      <w:r w:rsidR="08163013" w:rsidRPr="00273106">
        <w:t>) a základu následných poznatků (</w:t>
      </w:r>
      <w:r w:rsidR="08163013" w:rsidRPr="00273106">
        <w:rPr>
          <w:i/>
        </w:rPr>
        <w:t>cognitio subiecti principium est cognitionis omnium aliorum</w:t>
      </w:r>
      <w:r w:rsidR="08163013" w:rsidRPr="00273106">
        <w:t>). Zkoumaná realita je dána v působení reálných prvních substancí (</w:t>
      </w:r>
      <w:r w:rsidR="08163013" w:rsidRPr="00273106">
        <w:rPr>
          <w:i/>
        </w:rPr>
        <w:t>est enim principium cognitionis propriae passionis</w:t>
      </w:r>
      <w:r w:rsidR="08163013" w:rsidRPr="00273106">
        <w:t>), kterým na straně poznání odpovídá racionální výměr</w:t>
      </w:r>
      <w:r w:rsidR="08163013" w:rsidRPr="00273106">
        <w:rPr>
          <w:i/>
        </w:rPr>
        <w:t xml:space="preserve"> </w:t>
      </w:r>
      <w:r w:rsidR="08163013" w:rsidRPr="00273106">
        <w:t>(</w:t>
      </w:r>
      <w:r w:rsidR="08163013" w:rsidRPr="00273106">
        <w:rPr>
          <w:i/>
        </w:rPr>
        <w:t>quia ponitur in ratione eius</w:t>
      </w:r>
      <w:r w:rsidR="08163013" w:rsidRPr="007910F2">
        <w:t>;</w:t>
      </w:r>
      <w:r w:rsidR="08163013" w:rsidRPr="00273106">
        <w:rPr>
          <w:i/>
        </w:rPr>
        <w:t xml:space="preserve"> </w:t>
      </w:r>
      <w:r w:rsidR="08163013" w:rsidRPr="00273106">
        <w:t>M 1.1.2; p. 138.22‒25</w:t>
      </w:r>
      <w:r w:rsidR="08163013">
        <w:fldChar w:fldCharType="begin"/>
      </w:r>
      <w:r w:rsidR="08163013">
        <w:instrText xml:space="preserve"> XE "</w:instrText>
      </w:r>
      <w:r w:rsidR="08163013" w:rsidRPr="00F53B8E">
        <w:rPr>
          <w:i/>
        </w:rPr>
        <w:instrText>Mnichovský Anonym</w:instrText>
      </w:r>
      <w:r w:rsidR="08163013">
        <w:instrText xml:space="preserve"> </w:instrText>
      </w:r>
      <w:r w:rsidR="08163013" w:rsidRPr="00DE6CA6">
        <w:instrText>138.22‒25</w:instrText>
      </w:r>
      <w:r w:rsidR="08163013">
        <w:instrText xml:space="preserve">" </w:instrText>
      </w:r>
      <w:r w:rsidR="08163013">
        <w:fldChar w:fldCharType="end"/>
      </w:r>
      <w:r w:rsidR="08163013" w:rsidRPr="00273106">
        <w:t xml:space="preserve">). Rukopis trvá na principu </w:t>
      </w:r>
      <w:r w:rsidR="002761D9">
        <w:t>„</w:t>
      </w:r>
      <w:r w:rsidR="00C545B5" w:rsidRPr="00C545B5">
        <w:rPr>
          <w:i/>
        </w:rPr>
        <w:t>ex</w:t>
      </w:r>
      <w:r w:rsidR="00C545B5">
        <w:t xml:space="preserve"> </w:t>
      </w:r>
      <w:r w:rsidR="087C0F00">
        <w:rPr>
          <w:i/>
        </w:rPr>
        <w:t>in</w:t>
      </w:r>
      <w:r w:rsidR="00C545B5">
        <w:rPr>
          <w:i/>
        </w:rPr>
        <w:t>mediatis</w:t>
      </w:r>
      <w:r w:rsidR="00C545B5">
        <w:rPr>
          <w:i/>
        </w:rPr>
        <w:fldChar w:fldCharType="begin"/>
      </w:r>
      <w:r w:rsidR="00C545B5">
        <w:instrText xml:space="preserve"> XE "</w:instrText>
      </w:r>
      <w:r w:rsidR="00C545B5" w:rsidRPr="00003CB0">
        <w:rPr>
          <w:i/>
        </w:rPr>
        <w:instrText>ex</w:instrText>
      </w:r>
      <w:r w:rsidR="00C545B5" w:rsidRPr="00003CB0">
        <w:instrText xml:space="preserve"> </w:instrText>
      </w:r>
      <w:r w:rsidR="00C545B5" w:rsidRPr="00003CB0">
        <w:rPr>
          <w:i/>
        </w:rPr>
        <w:instrText>inmediatis</w:instrText>
      </w:r>
      <w:r w:rsidR="00C545B5">
        <w:instrText xml:space="preserve">" </w:instrText>
      </w:r>
      <w:r w:rsidR="00C545B5">
        <w:rPr>
          <w:i/>
        </w:rPr>
        <w:fldChar w:fldCharType="end"/>
      </w:r>
      <w:r w:rsidR="002761D9">
        <w:t>“</w:t>
      </w:r>
      <w:r w:rsidR="08163013" w:rsidRPr="00273106">
        <w:t xml:space="preserve">, i když jej přímo nezmiňuje, ale ze souvislostí citovaných </w:t>
      </w:r>
      <w:r w:rsidR="08163013" w:rsidRPr="08B22DC9">
        <w:rPr>
          <w:i/>
        </w:rPr>
        <w:t>Druhých analytik</w:t>
      </w:r>
      <w:r w:rsidR="08163013" w:rsidRPr="00273106">
        <w:t xml:space="preserve"> je to zřejmé.</w:t>
      </w:r>
      <w:r w:rsidR="08163013" w:rsidRPr="00273106">
        <w:rPr>
          <w:rStyle w:val="Znakapoznpodarou"/>
        </w:rPr>
        <w:footnoteReference w:id="126"/>
      </w:r>
      <w:r w:rsidR="08163013">
        <w:t xml:space="preserve"> </w:t>
      </w:r>
      <w:r w:rsidR="08163013" w:rsidRPr="00273106">
        <w:t>Pojetí</w:t>
      </w:r>
      <w:r w:rsidR="08163013" w:rsidRPr="00273106">
        <w:rPr>
          <w:i/>
        </w:rPr>
        <w:t xml:space="preserve"> demonstratio</w:t>
      </w:r>
      <w:r w:rsidR="08163013">
        <w:rPr>
          <w:i/>
        </w:rPr>
        <w:fldChar w:fldCharType="begin"/>
      </w:r>
      <w:r w:rsidR="08163013">
        <w:instrText xml:space="preserve"> XE "</w:instrText>
      </w:r>
      <w:r w:rsidR="08163013" w:rsidRPr="00205342">
        <w:rPr>
          <w:i/>
        </w:rPr>
        <w:instrText>demonstratio</w:instrText>
      </w:r>
      <w:r w:rsidR="08163013">
        <w:rPr>
          <w:i/>
        </w:rPr>
        <w:instrText>:</w:instrText>
      </w:r>
      <w:r w:rsidR="08163013" w:rsidRPr="00F53B8E">
        <w:instrText>Mnichovský anonym</w:instrText>
      </w:r>
      <w:r w:rsidR="08163013">
        <w:instrText xml:space="preserve">" </w:instrText>
      </w:r>
      <w:r w:rsidR="08163013">
        <w:rPr>
          <w:i/>
        </w:rPr>
        <w:fldChar w:fldCharType="end"/>
      </w:r>
      <w:r w:rsidR="08163013" w:rsidRPr="00273106">
        <w:t xml:space="preserve"> vychází z prvního averroismu, protože upravuje pojetí vědy podle účinného působení reálných substancí (</w:t>
      </w:r>
      <w:r w:rsidR="08163013" w:rsidRPr="00273106">
        <w:rPr>
          <w:i/>
        </w:rPr>
        <w:t>passiones</w:t>
      </w:r>
      <w:r w:rsidR="08163013" w:rsidRPr="00273106">
        <w:t>). Smysl poznání je dán směrem od první</w:t>
      </w:r>
      <w:r w:rsidR="002761D9">
        <w:t>ch substancí, které determinují</w:t>
      </w:r>
      <w:r w:rsidR="08163013" w:rsidRPr="00273106">
        <w:t xml:space="preserve"> svou aktuální přítomností následný průběh abstrakce. Oxfordský rukopis (dále </w:t>
      </w:r>
      <w:r w:rsidR="08163013">
        <w:t xml:space="preserve">jen </w:t>
      </w:r>
      <w:r w:rsidR="08163013" w:rsidRPr="00273106">
        <w:t xml:space="preserve">„O“) tuto část upravil tak, že princip reality vypadl a </w:t>
      </w:r>
      <w:r w:rsidR="08163013">
        <w:t xml:space="preserve">definice </w:t>
      </w:r>
      <w:r w:rsidR="08163013" w:rsidRPr="008F58C6">
        <w:rPr>
          <w:i/>
        </w:rPr>
        <w:t>demonst</w:t>
      </w:r>
      <w:r w:rsidR="08163013">
        <w:rPr>
          <w:i/>
        </w:rPr>
        <w:t>r</w:t>
      </w:r>
      <w:r w:rsidR="08163013" w:rsidRPr="008F58C6">
        <w:rPr>
          <w:i/>
        </w:rPr>
        <w:t>atio</w:t>
      </w:r>
      <w:r w:rsidR="08163013">
        <w:t xml:space="preserve"> se přesunula na střední člen</w:t>
      </w:r>
      <w:r w:rsidR="08163013" w:rsidRPr="00273106">
        <w:t xml:space="preserve"> soudu</w:t>
      </w:r>
      <w:r w:rsidR="08163013">
        <w:t xml:space="preserve"> upravený podle </w:t>
      </w:r>
      <w:r w:rsidR="08163013" w:rsidRPr="002E5FB8">
        <w:rPr>
          <w:i/>
        </w:rPr>
        <w:t>Oxfordian Fallacy</w:t>
      </w:r>
      <w:r w:rsidR="08163013">
        <w:rPr>
          <w:i/>
        </w:rPr>
        <w:fldChar w:fldCharType="begin"/>
      </w:r>
      <w:r w:rsidR="08163013">
        <w:instrText xml:space="preserve"> XE "</w:instrText>
      </w:r>
      <w:r w:rsidR="08163013" w:rsidRPr="00F53B8E">
        <w:rPr>
          <w:i/>
        </w:rPr>
        <w:instrText>medium</w:instrText>
      </w:r>
      <w:r w:rsidR="08163013">
        <w:instrText xml:space="preserve">:Oxfordský anonym" </w:instrText>
      </w:r>
      <w:r w:rsidR="08163013">
        <w:rPr>
          <w:i/>
        </w:rPr>
        <w:fldChar w:fldCharType="end"/>
      </w:r>
      <w:r w:rsidR="08163013" w:rsidRPr="00273106">
        <w:t>. Princip poznání byl v souladu s učením druhého averroismu přesunut z</w:t>
      </w:r>
      <w:r w:rsidR="002761D9">
        <w:t xml:space="preserve"> impozice od </w:t>
      </w:r>
      <w:r w:rsidR="08163013" w:rsidRPr="00273106">
        <w:t xml:space="preserve">reality do </w:t>
      </w:r>
      <w:r w:rsidR="002761D9">
        <w:t xml:space="preserve">supozice dané </w:t>
      </w:r>
      <w:r w:rsidR="08163013" w:rsidRPr="00273106">
        <w:t>logi</w:t>
      </w:r>
      <w:r w:rsidR="002761D9">
        <w:t>c</w:t>
      </w:r>
      <w:r w:rsidR="08163013" w:rsidRPr="00273106">
        <w:t>ky</w:t>
      </w:r>
      <w:r w:rsidR="08163013">
        <w:t xml:space="preserve">. </w:t>
      </w:r>
      <w:r w:rsidR="08163013" w:rsidRPr="00273106">
        <w:t xml:space="preserve">Další část argumentace rukopisu O ukazuje, že nejde o náhodu. Nasvícení nejde od první substance jako případě M, ale </w:t>
      </w:r>
      <w:r w:rsidR="08163013">
        <w:t xml:space="preserve">od esence a </w:t>
      </w:r>
      <w:r w:rsidR="08163013" w:rsidRPr="00273106">
        <w:t>od automních principů poznání</w:t>
      </w:r>
      <w:r w:rsidR="08163013">
        <w:t xml:space="preserve"> daných v inteelltu jako sebereflexivní aktuální hypostázi</w:t>
      </w:r>
      <w:r w:rsidR="08163013" w:rsidRPr="00273106">
        <w:t xml:space="preserve">. </w:t>
      </w:r>
      <w:r w:rsidR="08163013">
        <w:t xml:space="preserve">Rukopis O </w:t>
      </w:r>
      <w:r w:rsidR="08163013" w:rsidRPr="00273106">
        <w:t xml:space="preserve">vůbec nezmiňuje </w:t>
      </w:r>
      <w:r w:rsidR="08163013">
        <w:t xml:space="preserve">v parafrázi rukopisu M spis </w:t>
      </w:r>
      <w:r w:rsidR="08163013" w:rsidRPr="08FE15DC">
        <w:rPr>
          <w:i/>
        </w:rPr>
        <w:t>Druhé analytiky</w:t>
      </w:r>
      <w:r w:rsidR="08163013">
        <w:t xml:space="preserve"> </w:t>
      </w:r>
      <w:r w:rsidR="08163013" w:rsidRPr="00273106">
        <w:t xml:space="preserve">a právem, protože mění smysl </w:t>
      </w:r>
      <w:r w:rsidR="00E74665">
        <w:t xml:space="preserve">rukopisu M </w:t>
      </w:r>
      <w:r w:rsidR="08163013" w:rsidRPr="00273106">
        <w:t>ve stylu druhého averroismu.</w:t>
      </w:r>
      <w:r w:rsidR="08163013">
        <w:t xml:space="preserve"> Rukopis M jasně říká odvoláním na Aristotela, že univerzální poznání je podle výše uvedených důkazů nemateriální (</w:t>
      </w:r>
      <w:r w:rsidR="08163013" w:rsidRPr="086105C2">
        <w:rPr>
          <w:i/>
        </w:rPr>
        <w:t>universale secundum quod huiusmodi non est corruptibile</w:t>
      </w:r>
      <w:r w:rsidR="08163013">
        <w:t>) a tím takto produkované vědění a poznatky (</w:t>
      </w:r>
      <w:r w:rsidR="08163013" w:rsidRPr="089812B0">
        <w:rPr>
          <w:i/>
        </w:rPr>
        <w:t>scientia</w:t>
      </w:r>
      <w:r w:rsidR="08163013">
        <w:t>). Ale proces vzniku tohto vědění musí být dán na materiálním substrátu těla, na které kauzálně působí poznávané věci (</w:t>
      </w:r>
      <w:r w:rsidR="08163013" w:rsidRPr="086105C2">
        <w:rPr>
          <w:i/>
        </w:rPr>
        <w:t>illud de quo est scientia oportet quod habeat passiones</w:t>
      </w:r>
      <w:r w:rsidR="08163013">
        <w:t xml:space="preserve">). Zásadní rozdíl mezi rukopisem M a O najdeme v pasáži, která chápe subjekt poznání podle </w:t>
      </w:r>
      <w:r w:rsidR="08163013" w:rsidRPr="0014478B">
        <w:rPr>
          <w:i/>
        </w:rPr>
        <w:t>Modernorum</w:t>
      </w:r>
      <w:r w:rsidR="08163013">
        <w:t>, tedy nasvícením zezadu od hypostatických principů poznání uložených v intelektu podle Avicenny. Citát z Oxfordského rukopisu ukazuje přesně opačnou pozici, než měl Gieleho anonym.</w:t>
      </w:r>
      <w:r w:rsidR="08163013" w:rsidRPr="00014AA1">
        <w:t xml:space="preserve"> </w:t>
      </w:r>
      <w:r w:rsidR="08163013" w:rsidRPr="00273106">
        <w:t xml:space="preserve">Změna </w:t>
      </w:r>
      <w:r w:rsidR="08163013">
        <w:t>Mnichovské</w:t>
      </w:r>
      <w:r w:rsidR="008A19E1">
        <w:t xml:space="preserve">ho </w:t>
      </w:r>
      <w:r w:rsidR="08163013">
        <w:lastRenderedPageBreak/>
        <w:t xml:space="preserve">rukopisu je zásadní a sleduje argumentaci </w:t>
      </w:r>
      <w:r w:rsidR="08163013" w:rsidRPr="00293421">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F53B8E">
        <w:instrText>Oxfordský anonym</w:instrText>
      </w:r>
      <w:r w:rsidR="08163013">
        <w:instrText xml:space="preserve">" </w:instrText>
      </w:r>
      <w:r w:rsidR="08163013">
        <w:rPr>
          <w:i/>
        </w:rPr>
        <w:fldChar w:fldCharType="end"/>
      </w:r>
      <w:r w:rsidR="08163013">
        <w:t>. Autor popisuje poznání moderního avicennistického subjektu, což je v rozporu s rukopisem M.</w:t>
      </w:r>
    </w:p>
    <w:p w:rsidR="08163013" w:rsidRPr="0014478B" w:rsidRDefault="08163013" w:rsidP="08163013">
      <w:pPr>
        <w:pStyle w:val="Citace"/>
        <w:rPr>
          <w:noProof/>
          <w:lang w:val="cs-CZ"/>
        </w:rPr>
      </w:pPr>
      <w:r w:rsidRPr="00273106">
        <w:rPr>
          <w:noProof/>
          <w:lang w:val="cs-CZ"/>
        </w:rPr>
        <w:t>„</w:t>
      </w:r>
      <w:r>
        <w:rPr>
          <w:noProof/>
          <w:lang w:val="cs-CZ"/>
        </w:rPr>
        <w:t xml:space="preserve">Inteligibilní poznání </w:t>
      </w:r>
      <w:r w:rsidR="00A41DF5">
        <w:rPr>
          <w:noProof/>
          <w:lang w:val="cs-CZ"/>
        </w:rPr>
        <w:t xml:space="preserve">subjektu </w:t>
      </w:r>
      <w:r>
        <w:rPr>
          <w:noProof/>
          <w:lang w:val="cs-CZ"/>
        </w:rPr>
        <w:t>(</w:t>
      </w:r>
      <w:r w:rsidRPr="08281E3E">
        <w:rPr>
          <w:i/>
          <w:noProof/>
        </w:rPr>
        <w:t>cognitio subiecti</w:t>
      </w:r>
      <w:r>
        <w:rPr>
          <w:noProof/>
          <w:lang w:val="cs-CZ"/>
        </w:rPr>
        <w:t xml:space="preserve">) se nejprve vynoří v intelektu podle jeho povahy a vědění. Inteligibilní poznání </w:t>
      </w:r>
      <w:r w:rsidR="002F2700">
        <w:rPr>
          <w:noProof/>
          <w:lang w:val="cs-CZ"/>
        </w:rPr>
        <w:t xml:space="preserve">subjektu </w:t>
      </w:r>
      <w:r>
        <w:rPr>
          <w:noProof/>
          <w:lang w:val="cs-CZ"/>
        </w:rPr>
        <w:t>skrze vědění je základem všeho ostatního (</w:t>
      </w:r>
      <w:r w:rsidRPr="0014478B">
        <w:rPr>
          <w:i/>
          <w:noProof/>
          <w:lang w:val="cs-CZ"/>
        </w:rPr>
        <w:t>cognitio subiecti in scientia est principium omnium aliorum</w:t>
      </w:r>
      <w:r>
        <w:rPr>
          <w:noProof/>
          <w:lang w:val="cs-CZ"/>
        </w:rPr>
        <w:t>), protože principy poznání jsou dány ve výměru subjektu (</w:t>
      </w:r>
      <w:r w:rsidRPr="0014478B">
        <w:rPr>
          <w:i/>
          <w:noProof/>
          <w:lang w:val="cs-CZ"/>
        </w:rPr>
        <w:t>principia fundantur in ratione subiecti</w:t>
      </w:r>
      <w:r>
        <w:rPr>
          <w:noProof/>
          <w:lang w:val="cs-CZ"/>
        </w:rPr>
        <w:t>). Proto je poznání subjektu principem poznání jeho vlastních hnutí (</w:t>
      </w:r>
      <w:r w:rsidRPr="0014478B">
        <w:rPr>
          <w:i/>
          <w:noProof/>
          <w:lang w:val="cs-CZ"/>
        </w:rPr>
        <w:t>principium cognitionis propriae passionis</w:t>
      </w:r>
      <w:r>
        <w:rPr>
          <w:noProof/>
          <w:lang w:val="cs-CZ"/>
        </w:rPr>
        <w:t>). Tato hnutí jsou v něm obsažena jako v racionálním subjektu (</w:t>
      </w:r>
      <w:r w:rsidRPr="0014478B">
        <w:rPr>
          <w:i/>
          <w:noProof/>
          <w:lang w:val="cs-CZ"/>
        </w:rPr>
        <w:t>subiectum ponatur in ratione eius</w:t>
      </w:r>
      <w:r>
        <w:rPr>
          <w:noProof/>
          <w:lang w:val="cs-CZ"/>
        </w:rPr>
        <w:t>). Proto musí být právě tímto subjektem (</w:t>
      </w:r>
      <w:r w:rsidRPr="0014478B">
        <w:rPr>
          <w:i/>
          <w:noProof/>
          <w:lang w:val="cs-CZ"/>
        </w:rPr>
        <w:t>subiectum debet esse tale</w:t>
      </w:r>
      <w:r>
        <w:rPr>
          <w:noProof/>
          <w:lang w:val="cs-CZ"/>
        </w:rPr>
        <w:t xml:space="preserve">), neboť jeho poznání primárně vzniká skrze takto dané vědění.“ </w:t>
      </w:r>
      <w:r>
        <w:rPr>
          <w:rStyle w:val="Znakapoznpodarou"/>
        </w:rPr>
        <w:footnoteReference w:id="127"/>
      </w:r>
    </w:p>
    <w:p w:rsidR="08163013" w:rsidRPr="00273106" w:rsidRDefault="08163013" w:rsidP="08163013">
      <w:r>
        <w:t>Sofistika citátu spočívá v nejasné definici subjektu poznání (</w:t>
      </w:r>
      <w:r w:rsidRPr="08281E3E">
        <w:rPr>
          <w:i/>
        </w:rPr>
        <w:t>cognitio subiecti</w:t>
      </w:r>
      <w:r w:rsidR="00DC5FA3">
        <w:t xml:space="preserve">). Ten </w:t>
      </w:r>
      <w:r>
        <w:t>nerozlišeně patří jak věci poznané v intelektu, tak reflexi intelektu jako nositeli aktu tohoto poznání (</w:t>
      </w:r>
      <w:r w:rsidRPr="0014478B">
        <w:rPr>
          <w:i/>
        </w:rPr>
        <w:t>principia fundantur in ratione subiecti</w:t>
      </w:r>
      <w:r>
        <w:t>). Zdroj poznání není externí věc, ale esenciálně dané</w:t>
      </w:r>
      <w:r w:rsidRPr="00273106">
        <w:t xml:space="preserve"> poznání </w:t>
      </w:r>
      <w:r>
        <w:t xml:space="preserve">sebereflexivního subjektu-intelektu </w:t>
      </w:r>
      <w:r w:rsidRPr="00273106">
        <w:t>(</w:t>
      </w:r>
      <w:r w:rsidRPr="00273106">
        <w:rPr>
          <w:i/>
        </w:rPr>
        <w:t>cognitio subiecti est principium cognitionis propriae passionis</w:t>
      </w:r>
      <w:r w:rsidRPr="00273106">
        <w:t>)</w:t>
      </w:r>
      <w:r>
        <w:t xml:space="preserve">. </w:t>
      </w:r>
      <w:r w:rsidR="00692D17" w:rsidRPr="00692D17">
        <w:t xml:space="preserve">Tato vysoce </w:t>
      </w:r>
      <w:r w:rsidR="00692D17">
        <w:t xml:space="preserve">sofistikovaná </w:t>
      </w:r>
      <w:r w:rsidR="00692D17" w:rsidRPr="00692D17">
        <w:t>verze druhého averroismu nezkoum</w:t>
      </w:r>
      <w:r w:rsidR="00692D17">
        <w:t xml:space="preserve">á </w:t>
      </w:r>
      <w:r w:rsidR="00692D17" w:rsidRPr="00692D17">
        <w:t>klíčovou otázku poznání, která tv</w:t>
      </w:r>
      <w:r w:rsidR="00692D17">
        <w:t>oří základ rukopisu M. Princip „</w:t>
      </w:r>
      <w:r w:rsidR="00692D17" w:rsidRPr="00692D17">
        <w:rPr>
          <w:i/>
        </w:rPr>
        <w:t>ex inmediatis</w:t>
      </w:r>
      <w:r w:rsidR="00692D17">
        <w:t>“</w:t>
      </w:r>
      <w:r w:rsidR="00692D17" w:rsidRPr="00692D17">
        <w:t xml:space="preserve"> náleží poznávajícímu subjektu</w:t>
      </w:r>
      <w:r w:rsidR="00692D17">
        <w:t>, čímž manuskript O transformoval metafyzickou impozici na logickou supozici</w:t>
      </w:r>
      <w:r w:rsidR="00692D17" w:rsidRPr="00692D17">
        <w:t xml:space="preserve">. </w:t>
      </w:r>
      <w:r w:rsidR="00692D17">
        <w:t xml:space="preserve">Poznání není nasvíceno zepředu, od reálné věci, ale zezadu, od poznávajícího subjektu. </w:t>
      </w:r>
      <w:r>
        <w:t xml:space="preserve">K externí věci se přichází ex post skrze sebereflexivně aktivované principy poznání uložené v aktuální formě intelektu, </w:t>
      </w:r>
      <w:r w:rsidRPr="00273106">
        <w:t xml:space="preserve">místo aby byly nejprve poznány </w:t>
      </w:r>
      <w:r>
        <w:t xml:space="preserve">kauzální účinky externí </w:t>
      </w:r>
      <w:r w:rsidRPr="00273106">
        <w:t>věci</w:t>
      </w:r>
      <w:r>
        <w:t xml:space="preserve"> působící na intelekt</w:t>
      </w:r>
      <w:r w:rsidRPr="00273106">
        <w:t xml:space="preserve">. Tento princip </w:t>
      </w:r>
      <w:r>
        <w:t xml:space="preserve">avicennistické </w:t>
      </w:r>
      <w:r w:rsidRPr="00273106">
        <w:t xml:space="preserve">dedukce </w:t>
      </w:r>
      <w:r>
        <w:t xml:space="preserve">poznání od intelektu „létajícího muže“ </w:t>
      </w:r>
      <w:r w:rsidRPr="00273106">
        <w:t xml:space="preserve">je vlastní druhému averroismu v podání </w:t>
      </w:r>
      <w:r>
        <w:t>Rufuse a Kilwardbyho. P</w:t>
      </w:r>
      <w:r w:rsidRPr="00273106">
        <w:t>ředešlé determinace první substance (</w:t>
      </w:r>
      <w:r w:rsidRPr="00273106">
        <w:rPr>
          <w:i/>
        </w:rPr>
        <w:t>passiones et partes subiecti</w:t>
      </w:r>
      <w:r w:rsidRPr="00273106">
        <w:t>) byly změněny na zkoumání povahy věci (</w:t>
      </w:r>
      <w:r w:rsidRPr="00273106">
        <w:rPr>
          <w:i/>
        </w:rPr>
        <w:t>cognitio subiecti primo occurrat intellectui circa naturam illam</w:t>
      </w:r>
      <w:r w:rsidRPr="00273106">
        <w:t xml:space="preserve">). Základem poznání nejsou </w:t>
      </w:r>
      <w:r w:rsidRPr="00273106">
        <w:rPr>
          <w:i/>
        </w:rPr>
        <w:t>passiones</w:t>
      </w:r>
      <w:r w:rsidRPr="00273106">
        <w:t xml:space="preserve"> </w:t>
      </w:r>
      <w:r>
        <w:t xml:space="preserve">zkoumané věci a osoby jako </w:t>
      </w:r>
      <w:r w:rsidRPr="00273106">
        <w:t xml:space="preserve">první substance, ale principy poznání působící </w:t>
      </w:r>
      <w:r w:rsidRPr="00273106">
        <w:rPr>
          <w:i/>
        </w:rPr>
        <w:t>per prius</w:t>
      </w:r>
      <w:r w:rsidRPr="00273106">
        <w:t xml:space="preserve"> nikoliv v první substanci, ale ve vědeckém důkazu (</w:t>
      </w:r>
      <w:r w:rsidRPr="00273106">
        <w:rPr>
          <w:i/>
        </w:rPr>
        <w:t>cognitio subiecti in scientia est principium omnium aliorum</w:t>
      </w:r>
      <w:r w:rsidRPr="00273106">
        <w:t>). Srovnejme to s předešlou citací</w:t>
      </w:r>
      <w:r>
        <w:t xml:space="preserve"> rukopisu M</w:t>
      </w:r>
      <w:r w:rsidRPr="00273106">
        <w:t xml:space="preserve">, kde byla reálná substance zdrojem prvních principů </w:t>
      </w:r>
      <w:r>
        <w:t xml:space="preserve">poznání </w:t>
      </w:r>
      <w:r w:rsidRPr="00273106">
        <w:t>(</w:t>
      </w:r>
      <w:r w:rsidRPr="00273106">
        <w:rPr>
          <w:i/>
        </w:rPr>
        <w:t xml:space="preserve">cognitio subiecti </w:t>
      </w:r>
      <w:r w:rsidRPr="00273106">
        <w:rPr>
          <w:i/>
        </w:rPr>
        <w:lastRenderedPageBreak/>
        <w:t>principium</w:t>
      </w:r>
      <w:r>
        <w:t xml:space="preserve">). </w:t>
      </w:r>
      <w:r w:rsidR="00B8344B" w:rsidRPr="00B8344B">
        <w:t>Když modernisté a arist</w:t>
      </w:r>
      <w:r w:rsidR="00B8344B">
        <w:t>otelici používají stejný pojem „</w:t>
      </w:r>
      <w:r w:rsidR="00B8344B" w:rsidRPr="00B8344B">
        <w:rPr>
          <w:i/>
        </w:rPr>
        <w:t>subiecti principium</w:t>
      </w:r>
      <w:r w:rsidR="00B8344B">
        <w:t xml:space="preserve">“, neznamená to totéž, protože objektivní a proto falešný </w:t>
      </w:r>
      <w:r w:rsidR="00B8344B" w:rsidRPr="00B8344B">
        <w:rPr>
          <w:i/>
        </w:rPr>
        <w:t>Gehalstsinn</w:t>
      </w:r>
      <w:r w:rsidR="00B8344B">
        <w:t xml:space="preserve"> není hermeneutický </w:t>
      </w:r>
      <w:r w:rsidR="00B8344B" w:rsidRPr="00B8344B">
        <w:rPr>
          <w:i/>
        </w:rPr>
        <w:t>Bezugssinn</w:t>
      </w:r>
      <w:r w:rsidR="00B8344B">
        <w:t xml:space="preserve">. </w:t>
      </w:r>
      <w:r w:rsidR="00DF7636" w:rsidRPr="00DF7636">
        <w:t>Metafyzická ipseita vědeckého poznání (</w:t>
      </w:r>
      <w:r w:rsidR="00DF7636" w:rsidRPr="00DF7636">
        <w:rPr>
          <w:i/>
        </w:rPr>
        <w:t>tertium genus</w:t>
      </w:r>
      <w:r w:rsidR="00DF7636" w:rsidRPr="00DF7636">
        <w:t>) musí být přísně oddělena od jeho logické identity (</w:t>
      </w:r>
      <w:r w:rsidR="00DF7636" w:rsidRPr="00DF7636">
        <w:rPr>
          <w:i/>
        </w:rPr>
        <w:t>quartum genus</w:t>
      </w:r>
      <w:r w:rsidR="00DF7636" w:rsidRPr="00DF7636">
        <w:t xml:space="preserve">). </w:t>
      </w:r>
      <w:r>
        <w:t>Principy poznání podle rukopisu M nemohou hypostaticky existovat v</w:t>
      </w:r>
      <w:r w:rsidR="08DE1D8A">
        <w:t> </w:t>
      </w:r>
      <w:r>
        <w:t>intelektu</w:t>
      </w:r>
      <w:r w:rsidR="08DE1D8A">
        <w:t xml:space="preserve">, protože je určen jako </w:t>
      </w:r>
      <w:r w:rsidRPr="0808361B">
        <w:rPr>
          <w:i/>
        </w:rPr>
        <w:t>tabula rasa</w:t>
      </w:r>
      <w:r>
        <w:t xml:space="preserve">. Tím se oba rukopisy rozdělily podle odmítnuté nebo přijaté </w:t>
      </w:r>
      <w:r w:rsidRPr="00EF5B73">
        <w:rPr>
          <w:i/>
        </w:rPr>
        <w:t>Oxfo</w:t>
      </w:r>
      <w:r>
        <w:rPr>
          <w:i/>
        </w:rPr>
        <w:t>r</w:t>
      </w:r>
      <w:r w:rsidRPr="00EF5B73">
        <w:rPr>
          <w:i/>
        </w:rPr>
        <w:t>dian Fallacy</w:t>
      </w:r>
      <w:r>
        <w:t>. Buď je subjektem po</w:t>
      </w:r>
      <w:r w:rsidR="005764A9">
        <w:t xml:space="preserve">znání reálná věc v rámci pravdy jako </w:t>
      </w:r>
      <w:r>
        <w:rPr>
          <w:i/>
        </w:rPr>
        <w:t>adaequatio</w:t>
      </w:r>
      <w:r>
        <w:t xml:space="preserve">, nebo moderní subjekt a Rufusova hypostatická </w:t>
      </w:r>
      <w:r w:rsidRPr="0808361B">
        <w:rPr>
          <w:i/>
        </w:rPr>
        <w:t>potentia substantialis</w:t>
      </w:r>
      <w:r w:rsidR="005764A9">
        <w:t xml:space="preserve"> daná v rámci pravdy jako </w:t>
      </w:r>
      <w:r w:rsidRPr="00F10496">
        <w:rPr>
          <w:i/>
        </w:rPr>
        <w:t>rectitudo</w:t>
      </w:r>
      <w:r>
        <w:t xml:space="preserve">. </w:t>
      </w:r>
      <w:r w:rsidRPr="00273106">
        <w:t xml:space="preserve">Oba rukopisy se hned v úvodu liší v pojetí vědy podle nasvícení jsoucna zepředu nebo zezadu. Tomu nutně odpovídá i změněné pojetí metafyziky. Rukopis M jasně stojí na straně </w:t>
      </w:r>
      <w:r w:rsidR="005764A9">
        <w:t xml:space="preserve">„meta-fyziky“ podle </w:t>
      </w:r>
      <w:r>
        <w:t>Averroes</w:t>
      </w:r>
      <w:r w:rsidRPr="00273106">
        <w:t>e a Aristotela. Proto definu</w:t>
      </w:r>
      <w:r>
        <w:t>je první vědu podle Averroesova výkladu Filosofa</w:t>
      </w:r>
      <w:r w:rsidRPr="00273106">
        <w:t>, tedy vzhledem ke dvojímu určení</w:t>
      </w:r>
      <w:r>
        <w:t xml:space="preserve"> reálné substance zkoumané z</w:t>
      </w:r>
      <w:r w:rsidRPr="00273106">
        <w:t xml:space="preserve"> metafyziky</w:t>
      </w:r>
      <w:r>
        <w:t xml:space="preserve"> a fyziky (</w:t>
      </w:r>
      <w:r w:rsidR="08EB5598">
        <w:t xml:space="preserve">OBJ I, </w:t>
      </w:r>
      <w:r>
        <w:t xml:space="preserve">kap. 2.4.1). </w:t>
      </w:r>
      <w:r w:rsidR="0005470B">
        <w:t xml:space="preserve">Rukopis </w:t>
      </w:r>
      <w:r w:rsidR="00D00113">
        <w:t xml:space="preserve">M </w:t>
      </w:r>
      <w:r>
        <w:t xml:space="preserve">navíc brilantně </w:t>
      </w:r>
      <w:r w:rsidR="00007AFF">
        <w:t xml:space="preserve">oddělil </w:t>
      </w:r>
      <w:r>
        <w:t>poj</w:t>
      </w:r>
      <w:r w:rsidR="00D00113">
        <w:t xml:space="preserve">etí první vědy podle Avicenny </w:t>
      </w:r>
      <w:r w:rsidR="00007AFF">
        <w:t xml:space="preserve">od metafyziky </w:t>
      </w:r>
      <w:r>
        <w:t>Averroese, což jasně indikuje autora.</w:t>
      </w:r>
    </w:p>
    <w:p w:rsidR="08163013" w:rsidRPr="009F2BF0" w:rsidRDefault="08163013" w:rsidP="08163013">
      <w:pPr>
        <w:pStyle w:val="Citace"/>
      </w:pPr>
      <w:r w:rsidRPr="009F2BF0">
        <w:t>„Úkolem první filosof</w:t>
      </w:r>
      <w:r>
        <w:rPr>
          <w:lang w:val="cs-CZ"/>
        </w:rPr>
        <w:t>i</w:t>
      </w:r>
      <w:r w:rsidRPr="009F2BF0">
        <w:t xml:space="preserve">e je </w:t>
      </w:r>
      <w:r w:rsidR="00D92389">
        <w:rPr>
          <w:lang w:val="cs-CZ"/>
        </w:rPr>
        <w:t xml:space="preserve">zkoumat </w:t>
      </w:r>
      <w:r w:rsidRPr="009F2BF0">
        <w:t xml:space="preserve">jsoucno z hlediska jeho </w:t>
      </w:r>
      <w:r w:rsidR="00D92389">
        <w:rPr>
          <w:lang w:val="cs-CZ"/>
        </w:rPr>
        <w:t xml:space="preserve">existence </w:t>
      </w:r>
      <w:r w:rsidRPr="08630291">
        <w:t>(</w:t>
      </w:r>
      <w:r w:rsidRPr="08630291">
        <w:rPr>
          <w:i/>
        </w:rPr>
        <w:t>de ente secundum quod ens</w:t>
      </w:r>
      <w:r w:rsidRPr="08630291">
        <w:t>),</w:t>
      </w:r>
      <w:r w:rsidRPr="009F2BF0">
        <w:t xml:space="preserve"> k čemuž patří uvažování o tom, co tvoří akt reálné existence jsoucna (</w:t>
      </w:r>
      <w:r w:rsidRPr="009F2BF0">
        <w:rPr>
          <w:i/>
        </w:rPr>
        <w:t>quod est actus entis</w:t>
      </w:r>
      <w:r w:rsidRPr="009F2BF0">
        <w:t>)</w:t>
      </w:r>
      <w:r>
        <w:t xml:space="preserve">. </w:t>
      </w:r>
      <w:r w:rsidRPr="009F2BF0">
        <w:t xml:space="preserve">Jiným způsobem </w:t>
      </w:r>
      <w:r>
        <w:rPr>
          <w:lang w:val="cs-CZ"/>
        </w:rPr>
        <w:t>(</w:t>
      </w:r>
      <w:r w:rsidRPr="00AF53FD">
        <w:rPr>
          <w:i/>
          <w:lang w:val="cs-CZ"/>
        </w:rPr>
        <w:t>a</w:t>
      </w:r>
      <w:r w:rsidRPr="00AF53FD">
        <w:rPr>
          <w:i/>
        </w:rPr>
        <w:t>lio modo</w:t>
      </w:r>
      <w:r>
        <w:rPr>
          <w:lang w:val="cs-CZ"/>
        </w:rPr>
        <w:t xml:space="preserve">) </w:t>
      </w:r>
      <w:r w:rsidRPr="009F2BF0">
        <w:t>je možné posuzovat, jak je dána substance a akt bytí smyslově zakoušeného tělesa,</w:t>
      </w:r>
      <w:r>
        <w:t xml:space="preserve"> což patří do oboru zkoumání př</w:t>
      </w:r>
      <w:r w:rsidRPr="009F2BF0">
        <w:t>írodních věd</w:t>
      </w:r>
      <w:r>
        <w:rPr>
          <w:lang w:val="cs-CZ"/>
        </w:rPr>
        <w:t>..</w:t>
      </w:r>
      <w:r w:rsidRPr="009F2BF0">
        <w:t xml:space="preserve">.“ </w:t>
      </w:r>
      <w:r w:rsidRPr="009F2BF0">
        <w:rPr>
          <w:rStyle w:val="Znakapoznpodarou"/>
        </w:rPr>
        <w:footnoteReference w:id="128"/>
      </w:r>
    </w:p>
    <w:p w:rsidR="08163013" w:rsidRPr="00273106" w:rsidRDefault="00FE1F98" w:rsidP="08163013">
      <w:r w:rsidRPr="00FE1F98">
        <w:t>Do úvodní části definice lze zahrnout Avicennovu základní definici první vědy (</w:t>
      </w:r>
      <w:r w:rsidRPr="00FE1F98">
        <w:rPr>
          <w:i/>
        </w:rPr>
        <w:t>de ente secundum quod ens</w:t>
      </w:r>
      <w:r w:rsidRPr="00FE1F98">
        <w:t xml:space="preserve">), ale nejedná se o druh Aristotelovy první vědy. Proto bezprostředně </w:t>
      </w:r>
      <w:r w:rsidR="005D2CF6">
        <w:t xml:space="preserve">po této obecné části </w:t>
      </w:r>
      <w:r w:rsidRPr="00FE1F98">
        <w:t>následuje Averroesova definice</w:t>
      </w:r>
      <w:r>
        <w:t xml:space="preserve"> </w:t>
      </w:r>
      <w:r w:rsidR="08163013" w:rsidRPr="00273106">
        <w:t>„meta</w:t>
      </w:r>
      <w:r w:rsidR="08163013" w:rsidRPr="00273106">
        <w:noBreakHyphen/>
        <w:t xml:space="preserve">fyzického“ poznání jsoucna, které musí sledovat akt bytí reálně existující substance </w:t>
      </w:r>
      <w:r w:rsidR="08163013" w:rsidRPr="08B32E6E">
        <w:t>(</w:t>
      </w:r>
      <w:r w:rsidR="08163013" w:rsidRPr="08B32E6E">
        <w:rPr>
          <w:i/>
        </w:rPr>
        <w:t>de eo quod est actus entis</w:t>
      </w:r>
      <w:r w:rsidR="08163013" w:rsidRPr="08B32E6E">
        <w:t xml:space="preserve">). </w:t>
      </w:r>
      <w:r w:rsidR="08163013" w:rsidRPr="00273106">
        <w:t xml:space="preserve">Tato integrace </w:t>
      </w:r>
      <w:r w:rsidR="08163013">
        <w:t xml:space="preserve">obou projektů metafyziky </w:t>
      </w:r>
      <w:r>
        <w:t>v modu „</w:t>
      </w:r>
      <w:r w:rsidR="08B32E6E">
        <w:t xml:space="preserve">substance </w:t>
      </w:r>
      <w:r w:rsidR="08B32E6E" w:rsidRPr="08B32E6E">
        <w:rPr>
          <w:i/>
        </w:rPr>
        <w:t>qua</w:t>
      </w:r>
      <w:r w:rsidR="08B32E6E">
        <w:t xml:space="preserve"> substance</w:t>
      </w:r>
      <w:r>
        <w:t>“</w:t>
      </w:r>
      <w:r w:rsidR="08B32E6E">
        <w:t xml:space="preserve"> </w:t>
      </w:r>
      <w:r w:rsidR="08163013">
        <w:t xml:space="preserve">pod egidu Averroese </w:t>
      </w:r>
      <w:r w:rsidR="08163013" w:rsidRPr="00273106">
        <w:t xml:space="preserve">je důležitá, protože ukazuje syntézu dvojího projektu metafyziky podle Avicenny a podle </w:t>
      </w:r>
      <w:r w:rsidR="08163013">
        <w:t>Averroes</w:t>
      </w:r>
      <w:r w:rsidR="08163013" w:rsidRPr="00273106">
        <w:t>e</w:t>
      </w:r>
      <w:r w:rsidR="08163013">
        <w:t xml:space="preserve">. Takto explicitně a precizně to měl zformulované </w:t>
      </w:r>
      <w:r w:rsidR="08163013" w:rsidRPr="00273106">
        <w:t xml:space="preserve">pouze </w:t>
      </w:r>
      <w:r w:rsidR="08163013">
        <w:t xml:space="preserve">první averroismus v podání Sigera z </w:t>
      </w:r>
      <w:r w:rsidR="08B32E6E">
        <w:t>Brabantu (kap. 4</w:t>
      </w:r>
      <w:r w:rsidR="08163013">
        <w:t>.4.1)</w:t>
      </w:r>
      <w:r w:rsidR="08163013" w:rsidRPr="00273106">
        <w:t xml:space="preserve">. Oxfordský rukopis v parafrázi dané pasáže rukopisu M </w:t>
      </w:r>
      <w:r w:rsidR="08163013">
        <w:t xml:space="preserve">privileguje v duchu druhého averroismu </w:t>
      </w:r>
      <w:r w:rsidR="08163013" w:rsidRPr="00273106">
        <w:t>Avicennovu definici první vědy</w:t>
      </w:r>
      <w:r w:rsidR="08163013">
        <w:t xml:space="preserve"> (</w:t>
      </w:r>
      <w:r w:rsidR="08163013" w:rsidRPr="083B7BE5">
        <w:rPr>
          <w:i/>
        </w:rPr>
        <w:t xml:space="preserve">primus considerat </w:t>
      </w:r>
      <w:r w:rsidR="08163013" w:rsidRPr="083B7BE5">
        <w:rPr>
          <w:i/>
        </w:rPr>
        <w:lastRenderedPageBreak/>
        <w:t>ens inquantum ens</w:t>
      </w:r>
      <w:r w:rsidR="08163013">
        <w:t>).</w:t>
      </w:r>
      <w:r w:rsidR="08163013">
        <w:rPr>
          <w:rStyle w:val="Znakapoznpodarou"/>
        </w:rPr>
        <w:footnoteReference w:id="129"/>
      </w:r>
      <w:r w:rsidR="08163013">
        <w:t xml:space="preserve"> Klíčové je slovo </w:t>
      </w:r>
      <w:r w:rsidR="00EE3C52">
        <w:t>„</w:t>
      </w:r>
      <w:r w:rsidR="08163013" w:rsidRPr="00273106">
        <w:rPr>
          <w:i/>
        </w:rPr>
        <w:t>primus</w:t>
      </w:r>
      <w:r w:rsidR="00EE3C52">
        <w:t>“</w:t>
      </w:r>
      <w:r w:rsidR="08163013" w:rsidRPr="00273106">
        <w:t>, které</w:t>
      </w:r>
      <w:r w:rsidR="00EE3C52">
        <w:t xml:space="preserve"> dává jasný primát avicennovské verzi </w:t>
      </w:r>
      <w:r w:rsidR="08163013">
        <w:t>metafyziky</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rsidRPr="00273106">
        <w:t xml:space="preserve">. </w:t>
      </w:r>
      <w:r w:rsidR="08163013">
        <w:t>Hierachie obou metafyzik má zásadní význam pro určení autorství obou rukopisů, protože od sebe rozlišuje Toledskou a Sicilskou školu</w:t>
      </w:r>
      <w:r w:rsidR="08163013">
        <w:fldChar w:fldCharType="begin"/>
      </w:r>
      <w:r w:rsidR="08163013">
        <w:instrText xml:space="preserve"> XE "</w:instrText>
      </w:r>
      <w:r w:rsidR="08163013" w:rsidRPr="08503954">
        <w:instrText>Sicilská škola</w:instrText>
      </w:r>
      <w:r w:rsidR="08163013">
        <w:instrText xml:space="preserve">" </w:instrText>
      </w:r>
      <w:r w:rsidR="08163013">
        <w:fldChar w:fldCharType="end"/>
      </w:r>
      <w:r w:rsidR="08163013">
        <w:t>. Toledský výklad</w:t>
      </w:r>
      <w:r w:rsidR="08163013">
        <w:fldChar w:fldCharType="begin"/>
      </w:r>
      <w:r w:rsidR="08163013">
        <w:instrText xml:space="preserve"> XE "</w:instrText>
      </w:r>
      <w:r w:rsidR="08163013" w:rsidRPr="08F225FA">
        <w:instrText>Toledská škola</w:instrText>
      </w:r>
      <w:r w:rsidR="08163013">
        <w:instrText xml:space="preserve">" </w:instrText>
      </w:r>
      <w:r w:rsidR="08163013">
        <w:fldChar w:fldCharType="end"/>
      </w:r>
      <w:r w:rsidR="08163013">
        <w:t xml:space="preserve"> v duchu pozdější </w:t>
      </w:r>
      <w:r w:rsidR="08163013" w:rsidRPr="08B5116E">
        <w:rPr>
          <w:i/>
        </w:rPr>
        <w:t>metaph</w:t>
      </w:r>
      <w:r w:rsidR="08163013">
        <w:rPr>
          <w:i/>
        </w:rPr>
        <w:t>y</w:t>
      </w:r>
      <w:r w:rsidR="08163013" w:rsidRPr="08B5116E">
        <w:rPr>
          <w:i/>
        </w:rPr>
        <w:t>sica generalis</w:t>
      </w:r>
      <w:r w:rsidR="08163013">
        <w:rPr>
          <w:i/>
        </w:rPr>
        <w:fldChar w:fldCharType="begin"/>
      </w:r>
      <w:r w:rsidR="08163013">
        <w:instrText xml:space="preserve"> XE "</w:instrText>
      </w:r>
      <w:r w:rsidR="08163013" w:rsidRPr="081F2902">
        <w:rPr>
          <w:i/>
        </w:rPr>
        <w:instrText>metaph</w:instrText>
      </w:r>
      <w:r w:rsidR="08163013">
        <w:rPr>
          <w:i/>
        </w:rPr>
        <w:instrText>y</w:instrText>
      </w:r>
      <w:r w:rsidR="08163013" w:rsidRPr="081F2902">
        <w:rPr>
          <w:i/>
        </w:rPr>
        <w:instrText>sica generalis</w:instrText>
      </w:r>
      <w:r w:rsidR="08163013">
        <w:instrText xml:space="preserve">" </w:instrText>
      </w:r>
      <w:r w:rsidR="08163013">
        <w:rPr>
          <w:i/>
        </w:rPr>
        <w:fldChar w:fldCharType="end"/>
      </w:r>
      <w:r w:rsidR="08163013">
        <w:t xml:space="preserve"> pod sebe integroval Averroes</w:t>
      </w:r>
      <w:r w:rsidR="08105619">
        <w:t>ův projekt „meta</w:t>
      </w:r>
      <w:r w:rsidR="08105619">
        <w:noBreakHyphen/>
        <w:t>fyziky“ (OBJ II, kap. 2</w:t>
      </w:r>
      <w:r w:rsidR="08163013">
        <w:t>.1.3)</w:t>
      </w:r>
      <w:r w:rsidR="003E2AE5">
        <w:t xml:space="preserve"> </w:t>
      </w:r>
      <w:r w:rsidR="001E696E">
        <w:t>do metafyziky podle Avicenny</w:t>
      </w:r>
      <w:r w:rsidR="08163013">
        <w:t>. To první averroismus zásadně odmítl</w:t>
      </w:r>
      <w:r w:rsidR="004549A0">
        <w:t>. Sicilská škola n</w:t>
      </w:r>
      <w:r w:rsidR="08163013">
        <w:t>aopak podřadil</w:t>
      </w:r>
      <w:r w:rsidR="004549A0">
        <w:t>a</w:t>
      </w:r>
      <w:r w:rsidR="08163013">
        <w:t xml:space="preserve"> abstraktní logickou metafyziku Avicenny v modu </w:t>
      </w:r>
      <w:r w:rsidR="00E44100">
        <w:t>„</w:t>
      </w:r>
      <w:r w:rsidR="08163013" w:rsidRPr="086C3840">
        <w:rPr>
          <w:i/>
        </w:rPr>
        <w:t>ens inquantum ens</w:t>
      </w:r>
      <w:r w:rsidR="00E44100">
        <w:t>“</w:t>
      </w:r>
      <w:r w:rsidR="08163013" w:rsidRPr="086C3840">
        <w:rPr>
          <w:i/>
        </w:rPr>
        <w:t xml:space="preserve"> </w:t>
      </w:r>
      <w:r w:rsidR="08163013">
        <w:t xml:space="preserve">pod Averroesovu první vědu o principech </w:t>
      </w:r>
      <w:r w:rsidR="00E44100">
        <w:t>„</w:t>
      </w:r>
      <w:r w:rsidR="08163013">
        <w:t xml:space="preserve">substance </w:t>
      </w:r>
      <w:r w:rsidR="08163013" w:rsidRPr="08881E04">
        <w:rPr>
          <w:i/>
        </w:rPr>
        <w:t>qua</w:t>
      </w:r>
      <w:r w:rsidR="08163013">
        <w:t xml:space="preserve"> substance</w:t>
      </w:r>
      <w:r w:rsidR="00E44100">
        <w:t>“</w:t>
      </w:r>
      <w:r w:rsidR="08163013">
        <w:fldChar w:fldCharType="begin"/>
      </w:r>
      <w:r w:rsidR="08163013">
        <w:instrText xml:space="preserve"> XE "</w:instrText>
      </w:r>
      <w:r w:rsidR="08163013" w:rsidRPr="080632B1">
        <w:instrText xml:space="preserve">substance </w:instrText>
      </w:r>
      <w:r w:rsidR="08163013" w:rsidRPr="080632B1">
        <w:rPr>
          <w:i/>
        </w:rPr>
        <w:instrText>qua</w:instrText>
      </w:r>
      <w:r w:rsidR="08163013" w:rsidRPr="080632B1">
        <w:instrText xml:space="preserve"> substance</w:instrText>
      </w:r>
      <w:r w:rsidR="08163013">
        <w:instrText xml:space="preserve">" </w:instrText>
      </w:r>
      <w:r w:rsidR="08163013">
        <w:fldChar w:fldCharType="end"/>
      </w:r>
      <w:r w:rsidR="08163013">
        <w:t xml:space="preserve">. </w:t>
      </w:r>
      <w:r w:rsidR="00CC2D05">
        <w:t>Z</w:t>
      </w:r>
      <w:r w:rsidR="00200CD2">
        <w:t xml:space="preserve"> hlediska </w:t>
      </w:r>
      <w:r w:rsidR="08163013">
        <w:t>primát</w:t>
      </w:r>
      <w:r w:rsidR="00200CD2">
        <w:t xml:space="preserve">u </w:t>
      </w:r>
      <w:r w:rsidR="08163013">
        <w:t>Averroesovy metafyziky Siger kritizoval opačné poř</w:t>
      </w:r>
      <w:r w:rsidR="00CE69DB">
        <w:t xml:space="preserve">adí </w:t>
      </w:r>
      <w:r w:rsidR="00CC2D05">
        <w:t xml:space="preserve">metafyziky podle </w:t>
      </w:r>
      <w:r w:rsidR="00CE69DB">
        <w:t xml:space="preserve">Alberta a Akvinského (kap. </w:t>
      </w:r>
      <w:r w:rsidR="008E0E64">
        <w:t>4</w:t>
      </w:r>
      <w:r w:rsidR="08163013">
        <w:t xml:space="preserve">.4.1). </w:t>
      </w:r>
      <w:r w:rsidR="003F6DF5">
        <w:t xml:space="preserve">Rukopis O </w:t>
      </w:r>
      <w:r w:rsidR="003F6DF5" w:rsidRPr="00273106">
        <w:t>podá</w:t>
      </w:r>
      <w:r w:rsidR="003F6DF5">
        <w:t>vá Averroesovu definici první vědy vztaženou</w:t>
      </w:r>
      <w:r w:rsidR="003F6DF5" w:rsidRPr="00273106">
        <w:t xml:space="preserve"> k poznání principů </w:t>
      </w:r>
      <w:r w:rsidR="003F6DF5">
        <w:t xml:space="preserve">hyparchické </w:t>
      </w:r>
      <w:r w:rsidR="003F6DF5" w:rsidRPr="00273106">
        <w:t xml:space="preserve">substance až </w:t>
      </w:r>
      <w:r w:rsidR="003F6DF5">
        <w:t>na druhém místě, ale správně ji spojuje s definicí fyziky</w:t>
      </w:r>
      <w:r w:rsidR="08163013" w:rsidRPr="00273106">
        <w:t>.</w:t>
      </w:r>
      <w:r w:rsidR="08163013" w:rsidRPr="00273106">
        <w:rPr>
          <w:rStyle w:val="Znakapoznpodarou"/>
        </w:rPr>
        <w:footnoteReference w:id="130"/>
      </w:r>
      <w:r w:rsidR="08163013">
        <w:t xml:space="preserve"> Tato indikace jasně ukazuje, že autor rukopisu O nepatřil k primitivním odpůrcům Komentátora jako byli modernisté v Rufusově a v Bonaventurově škole. Rukopisu O ale chybí přesná Averroesova definice metafyziky a hlavně otočil hierarchii obou projektů ve prospěch Avicenny. To byla typická celoživotní pozice Aegidia Romana. </w:t>
      </w:r>
      <w:r w:rsidR="08163013" w:rsidRPr="00273106">
        <w:t xml:space="preserve">Posun v definici metafyziky mezi oběma manuskripty dokazuje již nastoupenou cestu k univoční ontologii </w:t>
      </w:r>
      <w:r w:rsidR="08163013" w:rsidRPr="00273106">
        <w:rPr>
          <w:i/>
        </w:rPr>
        <w:t>Modernorum</w:t>
      </w:r>
      <w:r w:rsidR="08163013">
        <w:rPr>
          <w:i/>
        </w:rPr>
        <w:t xml:space="preserve"> </w:t>
      </w:r>
      <w:r w:rsidR="08163013" w:rsidRPr="00B507CB">
        <w:t>po 1270</w:t>
      </w:r>
      <w:r w:rsidR="08163013" w:rsidRPr="00273106">
        <w:t xml:space="preserve">. Druhá definice korektně zmiňuje i příslušné místo </w:t>
      </w:r>
      <w:r w:rsidR="08163013">
        <w:t>Averroes</w:t>
      </w:r>
      <w:r w:rsidR="08163013" w:rsidRPr="00273106">
        <w:t xml:space="preserve">ova komentáře pro definici první vědy podle substance, ale tato definice slouží jen jako dodatek k autorem preferovanému pojetí metafyziky podle Avicenny. </w:t>
      </w:r>
      <w:r w:rsidR="00F53C47">
        <w:t>Modernisté zařadili d</w:t>
      </w:r>
      <w:r w:rsidR="08163013" w:rsidRPr="00273106">
        <w:t>efinic</w:t>
      </w:r>
      <w:r w:rsidR="00F53C47">
        <w:t xml:space="preserve">e první vědy vzhledem k poznání fyzikální </w:t>
      </w:r>
      <w:r w:rsidR="08163013" w:rsidRPr="00273106">
        <w:t xml:space="preserve">substance </w:t>
      </w:r>
      <w:r w:rsidR="00F53C47">
        <w:t xml:space="preserve">je sekundárně (viz Grossetesteho </w:t>
      </w:r>
      <w:r w:rsidR="00F53C47" w:rsidRPr="00F53C47">
        <w:rPr>
          <w:i/>
        </w:rPr>
        <w:t>scientia</w:t>
      </w:r>
      <w:r w:rsidR="00F53C47">
        <w:t>)</w:t>
      </w:r>
      <w:r w:rsidR="08163013" w:rsidRPr="00273106">
        <w:t xml:space="preserve">, což dosvědčuje již uvedený vývoj </w:t>
      </w:r>
      <w:r w:rsidR="08163013" w:rsidRPr="00273106">
        <w:rPr>
          <w:i/>
        </w:rPr>
        <w:t>Oxfordian Fallacy</w:t>
      </w:r>
      <w:r w:rsidR="08163013" w:rsidRPr="00273106">
        <w:t xml:space="preserve"> u </w:t>
      </w:r>
      <w:r w:rsidR="00F53C47">
        <w:t xml:space="preserve">Rufuse a </w:t>
      </w:r>
      <w:r w:rsidR="08163013">
        <w:t xml:space="preserve">Kilwardbyho. </w:t>
      </w:r>
      <w:r w:rsidR="08163013" w:rsidRPr="00273106">
        <w:t>Oba rukopisy se definitivně rozešly co do určení fundamentálního smyslu jsoucna, což se nutně projeví v následujících určeních duše a intelektu.</w:t>
      </w:r>
    </w:p>
    <w:p w:rsidR="009C68CC" w:rsidRDefault="08163013" w:rsidP="08163013">
      <w:r w:rsidRPr="00273106">
        <w:tab/>
        <w:t xml:space="preserve">Začněme shodou obou autorů v pojetí </w:t>
      </w:r>
      <w:r w:rsidR="00962190" w:rsidRPr="003A33B1">
        <w:t>species</w:t>
      </w:r>
      <w:r w:rsidR="003A33B1">
        <w:t>. R</w:t>
      </w:r>
      <w:r w:rsidRPr="00273106">
        <w:t xml:space="preserve">ukopis M v jedné větě brilantně rozlišil mezi dvěma stránkami </w:t>
      </w:r>
      <w:r>
        <w:t xml:space="preserve">intencionálně uchopené </w:t>
      </w:r>
      <w:r w:rsidR="00962190">
        <w:rPr>
          <w:i/>
        </w:rPr>
        <w:t>species</w:t>
      </w:r>
      <w:r>
        <w:t xml:space="preserve"> </w:t>
      </w:r>
      <w:r w:rsidRPr="00273106">
        <w:t>(</w:t>
      </w:r>
      <w:r w:rsidRPr="00273106">
        <w:rPr>
          <w:i/>
        </w:rPr>
        <w:t>in specie est considerare naturam subiectam intentioni et intentionem ipsam</w:t>
      </w:r>
      <w:r>
        <w:t xml:space="preserve">; </w:t>
      </w:r>
      <w:r w:rsidRPr="00273106">
        <w:t>M 1.8</w:t>
      </w:r>
      <w:r>
        <w:t>, p. 161.76‒77</w:t>
      </w:r>
      <w:r>
        <w:fldChar w:fldCharType="begin"/>
      </w:r>
      <w:r>
        <w:instrText xml:space="preserve"> XE "</w:instrText>
      </w:r>
      <w:r w:rsidRPr="00F53B8E">
        <w:rPr>
          <w:i/>
        </w:rPr>
        <w:instrText>Mnichovský Anonym</w:instrText>
      </w:r>
      <w:r>
        <w:instrText xml:space="preserve"> </w:instrText>
      </w:r>
      <w:r>
        <w:lastRenderedPageBreak/>
        <w:instrText>161.76</w:instrText>
      </w:r>
      <w:r w:rsidRPr="00DE6CA6">
        <w:instrText>‒</w:instrText>
      </w:r>
      <w:r>
        <w:instrText xml:space="preserve">77" </w:instrText>
      </w:r>
      <w:r>
        <w:fldChar w:fldCharType="end"/>
      </w:r>
      <w:r>
        <w:t>). Obě zcela rozdílné složky dané v modu intendovaného předmětu (</w:t>
      </w:r>
      <w:r w:rsidRPr="00273106">
        <w:rPr>
          <w:i/>
        </w:rPr>
        <w:t>intentionem ipsam</w:t>
      </w:r>
      <w:r>
        <w:t>) a existenciálního výkonu intencionality (</w:t>
      </w:r>
      <w:r w:rsidRPr="00273106">
        <w:rPr>
          <w:i/>
        </w:rPr>
        <w:t>naturam subiectam intentioni</w:t>
      </w:r>
      <w:r>
        <w:t xml:space="preserve">) </w:t>
      </w:r>
      <w:r w:rsidRPr="00273106">
        <w:t xml:space="preserve">spojil </w:t>
      </w:r>
      <w:r>
        <w:t xml:space="preserve">druhý averroismus </w:t>
      </w:r>
      <w:r w:rsidRPr="00273106">
        <w:t>do univoční jednoty</w:t>
      </w:r>
      <w:r>
        <w:t>. Univoční i</w:t>
      </w:r>
      <w:r w:rsidRPr="00273106">
        <w:t xml:space="preserve">ntence </w:t>
      </w:r>
      <w:r>
        <w:t xml:space="preserve">napojená na </w:t>
      </w:r>
      <w:r w:rsidR="00962190">
        <w:rPr>
          <w:i/>
        </w:rPr>
        <w:t>species</w:t>
      </w:r>
      <w:r>
        <w:t xml:space="preserve"> třetího druhu </w:t>
      </w:r>
      <w:r w:rsidRPr="00273106">
        <w:t>dostane v p</w:t>
      </w:r>
      <w:r>
        <w:t>ojetí pozdního avicennismu téměř</w:t>
      </w:r>
      <w:r w:rsidRPr="00273106">
        <w:t xml:space="preserve"> magický význam, což dokoná karteziánská a husserliánská </w:t>
      </w:r>
      <w:r w:rsidR="08105619">
        <w:t>post</w:t>
      </w:r>
      <w:r w:rsidRPr="00273106">
        <w:t xml:space="preserve">moderna. Autor </w:t>
      </w:r>
      <w:r>
        <w:t xml:space="preserve">rukopisu M </w:t>
      </w:r>
      <w:r w:rsidRPr="00273106">
        <w:t xml:space="preserve">jasně </w:t>
      </w:r>
      <w:r>
        <w:t xml:space="preserve">definuje </w:t>
      </w:r>
      <w:r w:rsidRPr="00273106">
        <w:t xml:space="preserve">význam </w:t>
      </w:r>
      <w:r>
        <w:t>intencionality tím, že ji oddělil</w:t>
      </w:r>
      <w:r w:rsidRPr="00273106">
        <w:t xml:space="preserve"> od smyslového poznání</w:t>
      </w:r>
      <w:r>
        <w:t xml:space="preserve"> a od reálné</w:t>
      </w:r>
      <w:r w:rsidRPr="00273106">
        <w:t xml:space="preserve"> věci</w:t>
      </w:r>
      <w:r>
        <w:t xml:space="preserve">, proto ji chápe </w:t>
      </w:r>
      <w:r w:rsidRPr="00273106">
        <w:t xml:space="preserve">pouze vzhledem ke smyslu jsoucna </w:t>
      </w:r>
      <w:r>
        <w:t xml:space="preserve">v intelektu, a navíc v Komentátorově modu </w:t>
      </w:r>
      <w:r w:rsidRPr="085A6258">
        <w:rPr>
          <w:i/>
        </w:rPr>
        <w:t>tertium</w:t>
      </w:r>
      <w:r>
        <w:t xml:space="preserve"> a </w:t>
      </w:r>
      <w:r w:rsidRPr="085A6258">
        <w:rPr>
          <w:i/>
        </w:rPr>
        <w:t xml:space="preserve">quartum </w:t>
      </w:r>
      <w:r w:rsidR="00962190">
        <w:rPr>
          <w:i/>
        </w:rPr>
        <w:t>genus</w:t>
      </w:r>
      <w:r>
        <w:fldChar w:fldCharType="begin"/>
      </w:r>
      <w:r>
        <w:instrText xml:space="preserve"> XE "intencionalita:Siger" </w:instrText>
      </w:r>
      <w:r>
        <w:fldChar w:fldCharType="end"/>
      </w:r>
      <w:r w:rsidRPr="00273106">
        <w:t xml:space="preserve">. </w:t>
      </w:r>
      <w:r>
        <w:t xml:space="preserve">Tuto nuanci rukopis O nevidí a chápe proces poznání již v modu zavedené semiaverroistické objektivity. </w:t>
      </w:r>
      <w:r w:rsidRPr="00273106">
        <w:t>Oxfordský rukopis provádí vcelku úspěšnou parafrázi citovaného místa</w:t>
      </w:r>
      <w:r>
        <w:t xml:space="preserve"> a drží intencionalitu mimo objektivní </w:t>
      </w:r>
      <w:r w:rsidR="00962190">
        <w:rPr>
          <w:i/>
        </w:rPr>
        <w:t>species</w:t>
      </w:r>
      <w:r>
        <w:t xml:space="preserve"> druhého averroismu</w:t>
      </w:r>
      <w:r>
        <w:fldChar w:fldCharType="begin"/>
      </w:r>
      <w:r>
        <w:instrText xml:space="preserve"> XE "</w:instrText>
      </w:r>
      <w:r w:rsidRPr="00C0710E">
        <w:instrText>intencionalita:Aegidius Romanus</w:instrText>
      </w:r>
      <w:r>
        <w:instrText xml:space="preserve">" </w:instrText>
      </w:r>
      <w:r>
        <w:fldChar w:fldCharType="end"/>
      </w:r>
      <w:r>
        <w:t xml:space="preserve">. Tento krok </w:t>
      </w:r>
      <w:r w:rsidRPr="00273106">
        <w:t xml:space="preserve">je </w:t>
      </w:r>
      <w:r>
        <w:t xml:space="preserve">opět důležitý </w:t>
      </w:r>
      <w:r w:rsidRPr="00273106">
        <w:t>pro určení autorství spisu</w:t>
      </w:r>
      <w:r>
        <w:t xml:space="preserve"> vzhledem k Aegidiovi. Správně pochopená intencionalita podle CMDA oba autory</w:t>
      </w:r>
      <w:r w:rsidRPr="00273106">
        <w:t xml:space="preserve"> jasně odlišila od </w:t>
      </w:r>
      <w:r>
        <w:t xml:space="preserve">sofistické </w:t>
      </w:r>
      <w:r w:rsidRPr="00273106">
        <w:t>nauky druhého averroismu</w:t>
      </w:r>
      <w:r>
        <w:t xml:space="preserve"> dané v Bonaventurově škole</w:t>
      </w:r>
      <w:r w:rsidRPr="00273106">
        <w:t xml:space="preserve">. </w:t>
      </w:r>
      <w:r>
        <w:t xml:space="preserve">Ale jen rukopis M má brilantní rozlišení intencionálního předmětu a existenciálního výkonu. </w:t>
      </w:r>
    </w:p>
    <w:p w:rsidR="00F00D0A" w:rsidRDefault="009C68CC" w:rsidP="08163013">
      <w:r>
        <w:t>Jedná se o jedinečnou charakteristiku, kterou</w:t>
      </w:r>
      <w:r w:rsidRPr="009C68CC">
        <w:t xml:space="preserve"> </w:t>
      </w:r>
      <w:r>
        <w:t xml:space="preserve">měla pouze </w:t>
      </w:r>
      <w:r w:rsidRPr="009C68CC">
        <w:t>Siger</w:t>
      </w:r>
      <w:r>
        <w:t xml:space="preserve">ova </w:t>
      </w:r>
      <w:r w:rsidRPr="009C68CC">
        <w:t>interpretac</w:t>
      </w:r>
      <w:r>
        <w:t>e spisu CMDA podle S</w:t>
      </w:r>
      <w:r w:rsidRPr="009C68CC">
        <w:t>icilské školy</w:t>
      </w:r>
      <w:r>
        <w:fldChar w:fldCharType="begin"/>
      </w:r>
      <w:r>
        <w:instrText xml:space="preserve"> XE "</w:instrText>
      </w:r>
      <w:r w:rsidRPr="08F34C7C">
        <w:instrText>Sicilská škola</w:instrText>
      </w:r>
      <w:r>
        <w:instrText xml:space="preserve">" </w:instrText>
      </w:r>
      <w:r>
        <w:fldChar w:fldCharType="end"/>
      </w:r>
      <w:r w:rsidRPr="009C68CC">
        <w:t xml:space="preserve">. Byl zvolen rektorem </w:t>
      </w:r>
      <w:r>
        <w:t xml:space="preserve">artistů </w:t>
      </w:r>
      <w:r w:rsidRPr="009C68CC">
        <w:t>v rue du Fouarre kvůli svému přesnému a brilantnímu myšlení, jak si toho náležitě všiml Dante</w:t>
      </w:r>
      <w:r>
        <w:fldChar w:fldCharType="begin"/>
      </w:r>
      <w:r>
        <w:instrText xml:space="preserve"> XE "</w:instrText>
      </w:r>
      <w:r w:rsidRPr="00441D5A">
        <w:instrText>Dante, A.</w:instrText>
      </w:r>
      <w:r>
        <w:instrText xml:space="preserve">" </w:instrText>
      </w:r>
      <w:r>
        <w:fldChar w:fldCharType="end"/>
      </w:r>
      <w:r w:rsidRPr="009C68CC">
        <w:t xml:space="preserve"> v </w:t>
      </w:r>
      <w:r w:rsidRPr="009C68CC">
        <w:rPr>
          <w:i/>
        </w:rPr>
        <w:t>Božské komedii</w:t>
      </w:r>
      <w:r w:rsidRPr="009C68CC">
        <w:t xml:space="preserve">. </w:t>
      </w:r>
      <w:r>
        <w:t xml:space="preserve">Pokud pomineme tento fakt, tak </w:t>
      </w:r>
      <w:r w:rsidR="08163013" w:rsidRPr="00273106">
        <w:t xml:space="preserve">q. 9 rukopisu O drží </w:t>
      </w:r>
      <w:r>
        <w:t xml:space="preserve">celkovou </w:t>
      </w:r>
      <w:r w:rsidR="08163013" w:rsidRPr="00273106">
        <w:t xml:space="preserve">linii </w:t>
      </w:r>
      <w:r w:rsidR="08163013">
        <w:t xml:space="preserve">rukopisu </w:t>
      </w:r>
      <w:r w:rsidR="08163013" w:rsidRPr="00273106">
        <w:t>M a obsahuje stejnou nauku o univerzáliích. Oba autoři se shodně odvolávají na Themistia</w:t>
      </w:r>
      <w:r w:rsidR="08163013">
        <w:fldChar w:fldCharType="begin"/>
      </w:r>
      <w:r w:rsidR="08163013">
        <w:instrText xml:space="preserve"> XE "</w:instrText>
      </w:r>
      <w:r w:rsidR="08163013" w:rsidRPr="002255E5">
        <w:instrText>Themistius</w:instrText>
      </w:r>
      <w:r w:rsidR="08163013">
        <w:instrText xml:space="preserve">" </w:instrText>
      </w:r>
      <w:r w:rsidR="08163013">
        <w:fldChar w:fldCharType="end"/>
      </w:r>
      <w:r w:rsidR="08163013" w:rsidRPr="00273106">
        <w:t xml:space="preserve"> a na </w:t>
      </w:r>
      <w:r w:rsidR="08163013">
        <w:t>Averroes</w:t>
      </w:r>
      <w:r w:rsidR="08163013" w:rsidRPr="00273106">
        <w:t>e. Vzhledem k ontologickému primátu prvních substancí představuje vznik univerzália v mysli až druhotnou operaci intelektu (</w:t>
      </w:r>
      <w:r w:rsidR="08163013" w:rsidRPr="00273106">
        <w:rPr>
          <w:i/>
        </w:rPr>
        <w:t>quod sequitur ipsa particularia ex operatione intellectu est posterius</w:t>
      </w:r>
      <w:r w:rsidR="08163013">
        <w:t>;</w:t>
      </w:r>
      <w:r w:rsidR="08163013" w:rsidRPr="00273106">
        <w:t xml:space="preserve"> M 1.9, p. 164.25‒26</w:t>
      </w:r>
      <w:r w:rsidR="08163013">
        <w:fldChar w:fldCharType="begin"/>
      </w:r>
      <w:r w:rsidR="08163013">
        <w:instrText xml:space="preserve"> XE "</w:instrText>
      </w:r>
      <w:r w:rsidR="08163013" w:rsidRPr="00F53B8E">
        <w:rPr>
          <w:i/>
        </w:rPr>
        <w:instrText>Mnichovský Anonym</w:instrText>
      </w:r>
      <w:r w:rsidR="08163013">
        <w:instrText xml:space="preserve"> 164.25</w:instrText>
      </w:r>
      <w:r w:rsidR="08163013" w:rsidRPr="00DE6CA6">
        <w:instrText>‒</w:instrText>
      </w:r>
      <w:r w:rsidR="08163013">
        <w:instrText xml:space="preserve">26" </w:instrText>
      </w:r>
      <w:r w:rsidR="08163013">
        <w:fldChar w:fldCharType="end"/>
      </w:r>
      <w:r w:rsidR="08163013" w:rsidRPr="00273106">
        <w:t>). S odvoláním na Aristotela oba autoři drží jasnou linii proti druhému averroismu</w:t>
      </w:r>
      <w:r w:rsidR="08163013">
        <w:t xml:space="preserve"> v modu </w:t>
      </w:r>
      <w:r w:rsidR="081942A4">
        <w:t xml:space="preserve">metafyzického </w:t>
      </w:r>
      <w:r w:rsidR="08163013">
        <w:t>dativu. B</w:t>
      </w:r>
      <w:r w:rsidR="08163013" w:rsidRPr="00273106">
        <w:t xml:space="preserve">uď jsou univerzália dána </w:t>
      </w:r>
      <w:r w:rsidR="08163013" w:rsidRPr="00273106">
        <w:rPr>
          <w:i/>
        </w:rPr>
        <w:t>per posterius</w:t>
      </w:r>
      <w:r w:rsidR="08163013" w:rsidRPr="00273106">
        <w:t xml:space="preserve"> vzhledem k prvním substancím, nebo vůbec neexistují (</w:t>
      </w:r>
      <w:r w:rsidR="08163013">
        <w:rPr>
          <w:i/>
        </w:rPr>
        <w:t>Aristotele</w:t>
      </w:r>
      <w:r w:rsidR="08163013" w:rsidRPr="00273106">
        <w:rPr>
          <w:i/>
        </w:rPr>
        <w:t>s dicit quod animal universale aut nihil est aut posterius est</w:t>
      </w:r>
      <w:r w:rsidR="08163013" w:rsidRPr="00273106">
        <w:t>; O I.9, p. 165.49‒50</w:t>
      </w:r>
      <w:r w:rsidR="08163013">
        <w:fldChar w:fldCharType="begin"/>
      </w:r>
      <w:r w:rsidR="08163013">
        <w:instrText xml:space="preserve"> XE "</w:instrText>
      </w:r>
      <w:r w:rsidR="08163013" w:rsidRPr="00B507CB">
        <w:rPr>
          <w:i/>
        </w:rPr>
        <w:instrText>Oxfordský</w:instrText>
      </w:r>
      <w:r w:rsidR="08163013">
        <w:instrText xml:space="preserve"> </w:instrText>
      </w:r>
      <w:r w:rsidR="08163013" w:rsidRPr="00F53B8E">
        <w:rPr>
          <w:i/>
        </w:rPr>
        <w:instrText>Anonym</w:instrText>
      </w:r>
      <w:r w:rsidR="08163013">
        <w:instrText xml:space="preserve"> 165.49</w:instrText>
      </w:r>
      <w:r w:rsidR="08163013" w:rsidRPr="00DE6CA6">
        <w:instrText>‒</w:instrText>
      </w:r>
      <w:r w:rsidR="08163013">
        <w:instrText xml:space="preserve">50" </w:instrText>
      </w:r>
      <w:r w:rsidR="08163013">
        <w:fldChar w:fldCharType="end"/>
      </w:r>
      <w:r w:rsidR="08163013" w:rsidRPr="00273106">
        <w:t xml:space="preserve">). Zdrojem univerzality je </w:t>
      </w:r>
      <w:r w:rsidR="08163013" w:rsidRPr="00273106">
        <w:rPr>
          <w:i/>
        </w:rPr>
        <w:t>intellectus agens</w:t>
      </w:r>
      <w:r w:rsidR="08163013" w:rsidRPr="00273106">
        <w:t xml:space="preserve"> který díky vlastní aktuální univerzalitě produkuje univerzalitu vzhledem k</w:t>
      </w:r>
      <w:r w:rsidR="0024387D">
        <w:t xml:space="preserve"> reálným </w:t>
      </w:r>
      <w:r w:rsidR="08163013" w:rsidRPr="00273106">
        <w:t xml:space="preserve">věcem. Univerzália mají pouze akcidentální charakter, </w:t>
      </w:r>
      <w:r w:rsidR="00F061B6" w:rsidRPr="00F061B6">
        <w:t xml:space="preserve">protože rozpoznávají </w:t>
      </w:r>
      <w:r w:rsidR="00F061B6">
        <w:t xml:space="preserve">esenci </w:t>
      </w:r>
      <w:r w:rsidR="00F061B6" w:rsidRPr="00F061B6">
        <w:t>první substance na základě nehmotné intence, která se váže</w:t>
      </w:r>
      <w:r w:rsidR="00F061B6">
        <w:t xml:space="preserve"> k první substanci </w:t>
      </w:r>
      <w:r w:rsidR="08163013" w:rsidRPr="080D4FB2">
        <w:t>(</w:t>
      </w:r>
      <w:r w:rsidR="08163013" w:rsidRPr="080D4FB2">
        <w:rPr>
          <w:i/>
        </w:rPr>
        <w:t xml:space="preserve">universale in actu est aliquid aggregatum ex natura rei ei intentione </w:t>
      </w:r>
      <w:r w:rsidR="08163013" w:rsidRPr="080D4FB2">
        <w:rPr>
          <w:i/>
        </w:rPr>
        <w:lastRenderedPageBreak/>
        <w:t>superaddita</w:t>
      </w:r>
      <w:r w:rsidR="08163013" w:rsidRPr="080D4FB2">
        <w:t>)</w:t>
      </w:r>
      <w:r w:rsidR="08163013" w:rsidRPr="00273106">
        <w:t>.</w:t>
      </w:r>
      <w:r w:rsidR="08163013" w:rsidRPr="00273106">
        <w:rPr>
          <w:rStyle w:val="Znakapoznpodarou"/>
        </w:rPr>
        <w:footnoteReference w:id="131"/>
      </w:r>
      <w:r w:rsidR="08163013" w:rsidRPr="00273106">
        <w:t xml:space="preserve">  </w:t>
      </w:r>
      <w:r w:rsidR="08163013">
        <w:t>A</w:t>
      </w:r>
      <w:r w:rsidR="08163013" w:rsidRPr="00273106">
        <w:t xml:space="preserve">ktuální existence </w:t>
      </w:r>
      <w:r w:rsidR="08163013">
        <w:t xml:space="preserve">věci </w:t>
      </w:r>
      <w:r w:rsidR="08163013" w:rsidRPr="00273106">
        <w:t>je pouze myšlená, proto nemůže být žádnou formou</w:t>
      </w:r>
      <w:r w:rsidR="08163013">
        <w:t xml:space="preserve"> jsoucna třetího druhu</w:t>
      </w:r>
      <w:r w:rsidR="08163013" w:rsidRPr="00273106">
        <w:t xml:space="preserve">. </w:t>
      </w:r>
      <w:r w:rsidR="08163013">
        <w:t>Autor O se odlišil od univerzálního hylemorfismu</w:t>
      </w:r>
      <w:r w:rsidR="08163013">
        <w:fldChar w:fldCharType="begin"/>
      </w:r>
      <w:r w:rsidR="08163013">
        <w:instrText xml:space="preserve"> XE "</w:instrText>
      </w:r>
      <w:r w:rsidR="08163013" w:rsidRPr="00423560">
        <w:instrText>univerzální hylemorfismus</w:instrText>
      </w:r>
      <w:r w:rsidR="08163013">
        <w:instrText xml:space="preserve">" </w:instrText>
      </w:r>
      <w:r w:rsidR="08163013">
        <w:fldChar w:fldCharType="end"/>
      </w:r>
      <w:r w:rsidR="08163013">
        <w:t xml:space="preserve"> na Oxfordu a v Paříži, a zároveň tento avicennista nepřijal Averroesovu koncepci metafyziky danou v rukopisu M. To je naprosto specifická pozice určující autorství</w:t>
      </w:r>
      <w:r w:rsidR="00362D94">
        <w:t xml:space="preserve">, datum a okolnosti vzniku </w:t>
      </w:r>
      <w:r w:rsidR="08163013">
        <w:t xml:space="preserve">rukopisu O. </w:t>
      </w:r>
      <w:r w:rsidR="08163013" w:rsidRPr="00273106">
        <w:t xml:space="preserve">V této fázi se zatím neřeší numerická jednota možného a aktivního intelektu. Oba autoři pouze konstatují s implicitním odvoláním na </w:t>
      </w:r>
      <w:r w:rsidR="08163013">
        <w:rPr>
          <w:i/>
        </w:rPr>
        <w:t>De anima</w:t>
      </w:r>
      <w:r w:rsidR="08163013" w:rsidRPr="00273106">
        <w:t xml:space="preserve">, že mezi oběma složkami duše existuje zásadní rozdíl. </w:t>
      </w:r>
      <w:r w:rsidR="08163013">
        <w:t>I tady je vidět úroveň vzdělaného aristotelika koncipujícího semiaverroistický rukopis O v protikladu k averroistické škole</w:t>
      </w:r>
      <w:r w:rsidR="08163013" w:rsidRPr="0070724C">
        <w:t xml:space="preserve"> </w:t>
      </w:r>
      <w:r w:rsidR="00A851C8">
        <w:t>Bonaventury</w:t>
      </w:r>
      <w:r w:rsidR="00795FD4">
        <w:t xml:space="preserve">. Ta </w:t>
      </w:r>
      <w:r w:rsidR="00A851C8">
        <w:t xml:space="preserve">měla </w:t>
      </w:r>
      <w:r w:rsidR="08163013">
        <w:t>pluralitu substancí</w:t>
      </w:r>
      <w:r w:rsidR="08105619">
        <w:t xml:space="preserve"> danou přímo v intelektu (kap. 4</w:t>
      </w:r>
      <w:r w:rsidR="08163013">
        <w:t xml:space="preserve">.1.2). </w:t>
      </w:r>
      <w:r w:rsidR="00A851C8" w:rsidRPr="00A851C8">
        <w:t xml:space="preserve">Taková úroveň vzdělaného aristotelismu svědčí o tom, že autor semiaverroistického rukopisu O stojí v protikladu k averroistické škole Bonaventury. Toto oddělení kultivovaného semiaverroismu zachovaného v rukopise O od primitivního averroismu prvních modernistů naznačuje zrod tomismu v prostředí druhé vlny </w:t>
      </w:r>
      <w:r w:rsidR="001E7E13" w:rsidRPr="001E7E13">
        <w:rPr>
          <w:i/>
        </w:rPr>
        <w:t>O</w:t>
      </w:r>
      <w:r w:rsidR="00A851C8" w:rsidRPr="001E7E13">
        <w:rPr>
          <w:i/>
        </w:rPr>
        <w:t>xford</w:t>
      </w:r>
      <w:r w:rsidR="001E7E13" w:rsidRPr="001E7E13">
        <w:rPr>
          <w:i/>
        </w:rPr>
        <w:t>ian Fallacy</w:t>
      </w:r>
      <w:r w:rsidR="001E7E13">
        <w:t xml:space="preserve"> </w:t>
      </w:r>
      <w:r w:rsidR="00A851C8" w:rsidRPr="00A851C8">
        <w:t xml:space="preserve">kolem roku 1270. </w:t>
      </w:r>
      <w:r w:rsidR="000F4DBA">
        <w:t>To také znamená, že tomismus a scotismus mají stejný modernistický původ, což bude ukázáno později.</w:t>
      </w:r>
    </w:p>
    <w:p w:rsidR="08163013" w:rsidRDefault="08163013" w:rsidP="00C3297F">
      <w:pPr>
        <w:ind w:firstLine="397"/>
      </w:pPr>
      <w:r>
        <w:t xml:space="preserve">Oba aristotelikové ví, že lidské </w:t>
      </w:r>
      <w:r w:rsidRPr="00273106">
        <w:t>poznání má charakter pohybu z možnosti do uskutečnění</w:t>
      </w:r>
      <w:r>
        <w:t xml:space="preserve"> a jeho aktualita je dána nejprve smyslově</w:t>
      </w:r>
      <w:r w:rsidRPr="00273106">
        <w:t xml:space="preserve">. Nejprve musí být dán </w:t>
      </w:r>
      <w:r w:rsidRPr="00273106">
        <w:rPr>
          <w:i/>
        </w:rPr>
        <w:t>intellectus possibilis</w:t>
      </w:r>
      <w:r w:rsidRPr="00273106">
        <w:t xml:space="preserve"> jako receptivní část duše, která je aktualizovaná skrze </w:t>
      </w:r>
      <w:r w:rsidRPr="00273106">
        <w:rPr>
          <w:i/>
        </w:rPr>
        <w:t>intellectus agens</w:t>
      </w:r>
      <w:r w:rsidRPr="00273106">
        <w:t xml:space="preserve">. Pokud by totiž aktivní intelekt vtiskoval do možného intelektu aktualitu sám ze sebe a ne z </w:t>
      </w:r>
      <w:r>
        <w:t xml:space="preserve">intencionální </w:t>
      </w:r>
      <w:r w:rsidRPr="00273106">
        <w:t>recepce externí věci, pak by naše poznání bylo aktuální a trvalé</w:t>
      </w:r>
      <w:r w:rsidR="0061792B">
        <w:t xml:space="preserve">. To </w:t>
      </w:r>
      <w:r w:rsidRPr="00273106">
        <w:t xml:space="preserve">protiřečí reálnému průběhu kontingentního poznání. </w:t>
      </w:r>
      <w:r>
        <w:t xml:space="preserve">V otázce </w:t>
      </w:r>
      <w:r w:rsidR="00962190" w:rsidRPr="000F3E02">
        <w:t>species</w:t>
      </w:r>
      <w:r w:rsidRPr="00273106">
        <w:t xml:space="preserve"> a univerzálií oba autoři jasně a přesvědčivě obhajují linii prvního averroismu danou výkladem </w:t>
      </w:r>
      <w:r>
        <w:t>Averroes</w:t>
      </w:r>
      <w:r w:rsidRPr="00273106">
        <w:t>e.</w:t>
      </w:r>
      <w:r w:rsidRPr="00273106">
        <w:rPr>
          <w:rStyle w:val="Znakapoznpodarou"/>
        </w:rPr>
        <w:footnoteReference w:id="132"/>
      </w:r>
      <w:r w:rsidRPr="00273106">
        <w:t xml:space="preserve"> Nepravda objektivity druhého averroismu </w:t>
      </w:r>
      <w:r>
        <w:t xml:space="preserve">daného v modu univerzálního hylemorfismu a pluralisty substancí v člověku </w:t>
      </w:r>
      <w:r w:rsidRPr="00273106">
        <w:t>je jasně a zásadně odmítnuta oběma autory</w:t>
      </w:r>
      <w:r w:rsidR="009144F7">
        <w:t xml:space="preserve">. Oba </w:t>
      </w:r>
      <w:r>
        <w:t xml:space="preserve">dobře </w:t>
      </w:r>
      <w:r w:rsidRPr="00273106">
        <w:t xml:space="preserve">znají </w:t>
      </w:r>
      <w:r>
        <w:t xml:space="preserve">spis </w:t>
      </w:r>
      <w:r w:rsidRPr="08A6257A">
        <w:rPr>
          <w:i/>
        </w:rPr>
        <w:t>De anima</w:t>
      </w:r>
      <w:r>
        <w:t xml:space="preserve"> a </w:t>
      </w:r>
      <w:r w:rsidR="006E4E18">
        <w:t xml:space="preserve">argumentaci </w:t>
      </w:r>
      <w:r w:rsidRPr="00273106">
        <w:t xml:space="preserve">CMDA. Autor Oxfordského rukopisu nemá problém s první částí citátu v </w:t>
      </w:r>
      <w:r w:rsidRPr="00273106">
        <w:lastRenderedPageBreak/>
        <w:t>rukopise M.</w:t>
      </w:r>
      <w:r w:rsidRPr="00273106">
        <w:rPr>
          <w:rStyle w:val="Znakapoznpodarou"/>
        </w:rPr>
        <w:footnoteReference w:id="133"/>
      </w:r>
      <w:r w:rsidRPr="00273106">
        <w:t xml:space="preserve"> </w:t>
      </w:r>
      <w:r w:rsidR="00D63B3C">
        <w:t xml:space="preserve">Autor </w:t>
      </w:r>
      <w:r w:rsidR="00152B43">
        <w:t>verze M tvrdí,</w:t>
      </w:r>
      <w:r w:rsidRPr="00273106">
        <w:t xml:space="preserve"> že </w:t>
      </w:r>
      <w:r w:rsidRPr="00273106">
        <w:rPr>
          <w:i/>
        </w:rPr>
        <w:t>intellectus agens</w:t>
      </w:r>
      <w:r>
        <w:rPr>
          <w:i/>
        </w:rPr>
        <w:fldChar w:fldCharType="begin"/>
      </w:r>
      <w:r>
        <w:instrText xml:space="preserve"> XE "</w:instrText>
      </w:r>
      <w:r w:rsidRPr="00490D32">
        <w:rPr>
          <w:i/>
        </w:rPr>
        <w:instrText>intellectus agens:</w:instrText>
      </w:r>
      <w:r w:rsidRPr="00D61EBA">
        <w:instrText>první averroismus</w:instrText>
      </w:r>
      <w:r>
        <w:instrText xml:space="preserve">" </w:instrText>
      </w:r>
      <w:r>
        <w:rPr>
          <w:i/>
        </w:rPr>
        <w:fldChar w:fldCharType="end"/>
      </w:r>
      <w:r w:rsidR="00D63B3C">
        <w:rPr>
          <w:i/>
        </w:rPr>
        <w:t xml:space="preserve"> </w:t>
      </w:r>
      <w:r w:rsidR="00D63B3C" w:rsidRPr="00D63B3C">
        <w:t xml:space="preserve">stojí </w:t>
      </w:r>
      <w:r w:rsidR="00D63B3C">
        <w:t xml:space="preserve">v řadě poznání nad </w:t>
      </w:r>
      <w:r w:rsidRPr="00273106">
        <w:t>možný</w:t>
      </w:r>
      <w:r w:rsidR="00D63B3C">
        <w:t>m</w:t>
      </w:r>
      <w:r w:rsidRPr="00273106">
        <w:t xml:space="preserve"> intelekt</w:t>
      </w:r>
      <w:r w:rsidR="00D63B3C">
        <w:t xml:space="preserve">em </w:t>
      </w:r>
      <w:r w:rsidR="00D63B3C" w:rsidRPr="00273106">
        <w:t>(</w:t>
      </w:r>
      <w:r w:rsidR="00D63B3C" w:rsidRPr="00273106">
        <w:rPr>
          <w:i/>
        </w:rPr>
        <w:t>agens sit nobilior patiente</w:t>
      </w:r>
      <w:r w:rsidR="00D63B3C" w:rsidRPr="00273106">
        <w:t>)</w:t>
      </w:r>
      <w:r w:rsidRPr="00273106">
        <w:t xml:space="preserve">, </w:t>
      </w:r>
      <w:r w:rsidR="00D63B3C">
        <w:t xml:space="preserve">protože receptivní intelekt </w:t>
      </w:r>
      <w:r w:rsidRPr="00273106">
        <w:t>je definovaný pouze vzhledem k</w:t>
      </w:r>
      <w:r w:rsidR="00D63B3C">
        <w:t> </w:t>
      </w:r>
      <w:r w:rsidRPr="00273106">
        <w:t>potencialitě</w:t>
      </w:r>
      <w:r w:rsidR="00D63B3C">
        <w:t xml:space="preserve"> intelektuálního poznání</w:t>
      </w:r>
      <w:r w:rsidRPr="00273106">
        <w:t xml:space="preserve">. </w:t>
      </w:r>
      <w:r w:rsidR="00DE1B04">
        <w:t xml:space="preserve">Poznání, které </w:t>
      </w:r>
      <w:r w:rsidR="00D63B3C">
        <w:t xml:space="preserve">má </w:t>
      </w:r>
      <w:r w:rsidR="00D63B3C" w:rsidRPr="00D63B3C">
        <w:rPr>
          <w:i/>
        </w:rPr>
        <w:t>intellectus possibilis</w:t>
      </w:r>
      <w:r w:rsidR="00D63B3C">
        <w:t xml:space="preserve"> pouze v potenci, to má </w:t>
      </w:r>
      <w:r w:rsidR="00D63B3C" w:rsidRPr="00DE1B04">
        <w:rPr>
          <w:i/>
        </w:rPr>
        <w:t>intellectus agens</w:t>
      </w:r>
      <w:r w:rsidR="00D63B3C">
        <w:t xml:space="preserve"> jako hotový nemateriální pojem. </w:t>
      </w:r>
      <w:r w:rsidRPr="00273106">
        <w:t>Pohyb je samozřejmě dán od možné univerzality k reálné (</w:t>
      </w:r>
      <w:r w:rsidRPr="00273106">
        <w:rPr>
          <w:i/>
        </w:rPr>
        <w:t>de potentia universali actu universale</w:t>
      </w:r>
      <w:r w:rsidRPr="00273106">
        <w:t>) a hybatelem je aktuálně daný intelekt (</w:t>
      </w:r>
      <w:r w:rsidRPr="00273106">
        <w:rPr>
          <w:i/>
        </w:rPr>
        <w:t>intellectus agens, qui per se movet ipsum intellectum possibilem</w:t>
      </w:r>
      <w:r w:rsidRPr="00273106">
        <w:t>).</w:t>
      </w:r>
      <w:r>
        <w:t xml:space="preserve"> </w:t>
      </w:r>
      <w:r w:rsidR="00C3297F">
        <w:t>Zásadní rozdíl obou rukopisů je v</w:t>
      </w:r>
      <w:r w:rsidR="00D63B3C">
        <w:t xml:space="preserve"> otázce, zda termín „</w:t>
      </w:r>
      <w:r w:rsidR="00D63B3C" w:rsidRPr="00D63B3C">
        <w:rPr>
          <w:i/>
        </w:rPr>
        <w:t>nobilior</w:t>
      </w:r>
      <w:r w:rsidR="00D63B3C">
        <w:t>“ znam</w:t>
      </w:r>
      <w:r w:rsidR="00C3297F">
        <w:t>ená ontologickou nadřazenost avi</w:t>
      </w:r>
      <w:r w:rsidR="00D63B3C">
        <w:t>cennistické</w:t>
      </w:r>
      <w:r w:rsidR="004654AD">
        <w:t xml:space="preserve">ho činného intelektu (moderna); </w:t>
      </w:r>
      <w:r w:rsidR="00D63B3C">
        <w:t xml:space="preserve">nebo pouze </w:t>
      </w:r>
      <w:r w:rsidR="00D87B17">
        <w:t xml:space="preserve">indikuje </w:t>
      </w:r>
      <w:r w:rsidR="00D63B3C">
        <w:t>pořadí poznání, v němž aktualita daná inte</w:t>
      </w:r>
      <w:r w:rsidR="00D87B17">
        <w:t>n</w:t>
      </w:r>
      <w:r w:rsidR="00D63B3C">
        <w:t xml:space="preserve">cionalitou přechází </w:t>
      </w:r>
      <w:r w:rsidR="00D87B17">
        <w:t>z receptivního na činný intelekt</w:t>
      </w:r>
      <w:r w:rsidR="00D63B3C">
        <w:t xml:space="preserve"> (Aristotelova </w:t>
      </w:r>
      <w:r w:rsidR="00D63B3C" w:rsidRPr="00D63B3C">
        <w:rPr>
          <w:i/>
        </w:rPr>
        <w:t>De anima</w:t>
      </w:r>
      <w:r w:rsidR="00D63B3C">
        <w:t>).</w:t>
      </w:r>
      <w:r w:rsidR="00C3297F">
        <w:t xml:space="preserve"> Autor rukopisu O je vzdělaný latinský sofista ve stylu Grosseteho „</w:t>
      </w:r>
      <w:r w:rsidR="00C3297F" w:rsidRPr="00C3297F">
        <w:rPr>
          <w:i/>
        </w:rPr>
        <w:t>aliquantulum obscura</w:t>
      </w:r>
      <w:r w:rsidR="00C3297F">
        <w:t>“  (OBJ II, kap. 3</w:t>
      </w:r>
      <w:r w:rsidR="00C3297F" w:rsidRPr="00273106">
        <w:t>.1.1</w:t>
      </w:r>
      <w:r w:rsidR="00C3297F">
        <w:t xml:space="preserve">). Proto je třeba uvést </w:t>
      </w:r>
      <w:r>
        <w:t>klíčov</w:t>
      </w:r>
      <w:r w:rsidR="00C3297F">
        <w:t>ý</w:t>
      </w:r>
      <w:r>
        <w:t xml:space="preserve"> rozdíl mezi oběma komentáři poznámkou </w:t>
      </w:r>
      <w:r w:rsidR="00C3297F">
        <w:t xml:space="preserve">v </w:t>
      </w:r>
      <w:r w:rsidRPr="00273106">
        <w:t>rukopisu O, který se distancuje od nauky přednesené v rukopisu M: „</w:t>
      </w:r>
      <w:r w:rsidRPr="00273106">
        <w:rPr>
          <w:i/>
        </w:rPr>
        <w:t>Sed quomodo est istud, magis dubium est</w:t>
      </w:r>
      <w:r w:rsidRPr="00273106">
        <w:t>.“ (O 1.10, p. 168.47</w:t>
      </w:r>
      <w:r>
        <w:fldChar w:fldCharType="begin"/>
      </w:r>
      <w:r>
        <w:instrText xml:space="preserve"> XE "</w:instrText>
      </w:r>
      <w:r w:rsidRPr="00B507CB">
        <w:rPr>
          <w:i/>
        </w:rPr>
        <w:instrText>Oxfordský</w:instrText>
      </w:r>
      <w:r>
        <w:instrText xml:space="preserve"> </w:instrText>
      </w:r>
      <w:r w:rsidRPr="00F53B8E">
        <w:rPr>
          <w:i/>
        </w:rPr>
        <w:instrText>Anonym</w:instrText>
      </w:r>
      <w:r>
        <w:instrText xml:space="preserve"> 168.47" </w:instrText>
      </w:r>
      <w:r>
        <w:fldChar w:fldCharType="end"/>
      </w:r>
      <w:r w:rsidRPr="00273106">
        <w:t xml:space="preserve">) Co je podle autora verze O zásadně pochybné a proč? Rukopis O věrně reprodukuje, a nakonec zpochybňuje klíčovou větu rukopisu M, která se týká povahy spojení obou intelektů. Receptivní a aktivní složka intelektu je nemateriální, ale mezi sebou se zásadně liší rozdílem potenciality a aktuality. Přitom má být intelekt </w:t>
      </w:r>
      <w:r>
        <w:t>nějak</w:t>
      </w:r>
      <w:r w:rsidRPr="00273106">
        <w:t xml:space="preserve"> (</w:t>
      </w:r>
      <w:r w:rsidRPr="00273106">
        <w:rPr>
          <w:i/>
        </w:rPr>
        <w:t>quomodo</w:t>
      </w:r>
      <w:r w:rsidRPr="00273106">
        <w:t xml:space="preserve">) determinovaný smyslovým poznáním reálné věci. </w:t>
      </w:r>
      <w:r>
        <w:t xml:space="preserve">Tento rozdíl v obou rukopisech je zásadní. Tato pozice odděluje dualimus smyslového a inteligibilního poznání semiaverroisty Aegidia od Sigerovy brilantně vypracované definice poznání v rámci jedné osoby. Rukopis M v této části provádí shrnutí centrální části jednoty myslící osoby podle CMDA. Autor </w:t>
      </w:r>
      <w:r w:rsidR="00BB7FF3">
        <w:t xml:space="preserve">verze M </w:t>
      </w:r>
      <w:r>
        <w:t xml:space="preserve">zásadně odmítá tezi o podřízenosti receptivního intelektu pod aktivní, protože to by se stal </w:t>
      </w:r>
      <w:r w:rsidRPr="00216DA0">
        <w:rPr>
          <w:i/>
        </w:rPr>
        <w:t>intellectus agens</w:t>
      </w:r>
      <w:r>
        <w:t xml:space="preserve"> samostatnou substancí v duši. Pak pokračuje útokem proti averroistům Bonaventurovy školy, kteří drží nasvícení smyslu jsoucna zezadu. Rukopis M přesně určil a odmítl pozici modernistů</w:t>
      </w:r>
      <w:r w:rsidR="00492060">
        <w:t xml:space="preserve">. Ti </w:t>
      </w:r>
      <w:r>
        <w:t xml:space="preserve">definují produkci poznání tím, že hypostázovaný a oddělený činný intelekt působí </w:t>
      </w:r>
      <w:r w:rsidR="00492060">
        <w:t xml:space="preserve">sám od sebe </w:t>
      </w:r>
      <w:r>
        <w:t xml:space="preserve">na </w:t>
      </w:r>
      <w:r w:rsidR="00962190">
        <w:rPr>
          <w:i/>
        </w:rPr>
        <w:t>species</w:t>
      </w:r>
      <w:r w:rsidRPr="082A2544">
        <w:rPr>
          <w:i/>
        </w:rPr>
        <w:t xml:space="preserve"> sensibilis</w:t>
      </w:r>
      <w:r>
        <w:t xml:space="preserve"> v představivosti a přeměňuje inteligibilní potenci těchto smyslových species na aktuální</w:t>
      </w:r>
      <w:r w:rsidR="008745AB">
        <w:t xml:space="preserve"> pojem</w:t>
      </w:r>
      <w:r>
        <w:t>.</w:t>
      </w:r>
    </w:p>
    <w:p w:rsidR="08163013" w:rsidRDefault="08163013" w:rsidP="08163013">
      <w:pPr>
        <w:pStyle w:val="Citace"/>
      </w:pPr>
      <w:r w:rsidRPr="00273106">
        <w:lastRenderedPageBreak/>
        <w:t>„</w:t>
      </w:r>
      <w:r>
        <w:t xml:space="preserve">Jak by tato podřízenost byla dána, to ukazují někteří tím, že dávají fantasmata do stejného vztahu k možnému intelektu jako smyslové vjemy ke smyslům. </w:t>
      </w:r>
      <w:r>
        <w:rPr>
          <w:lang w:val="cs-CZ"/>
        </w:rPr>
        <w:t>V</w:t>
      </w:r>
      <w:r>
        <w:t xml:space="preserve">e fantasmatech </w:t>
      </w:r>
      <w:r>
        <w:rPr>
          <w:lang w:val="cs-CZ"/>
        </w:rPr>
        <w:t xml:space="preserve">prý </w:t>
      </w:r>
      <w:r>
        <w:t xml:space="preserve">není univerzální určení v aktualitě, ale pouze v potenci. Činný intelekt </w:t>
      </w:r>
      <w:r w:rsidR="00B02ED5">
        <w:rPr>
          <w:rFonts w:cs="Calibri"/>
        </w:rPr>
        <w:t>[</w:t>
      </w:r>
      <w:r w:rsidR="00B02ED5">
        <w:t>modern</w:t>
      </w:r>
      <w:r w:rsidR="00B02ED5">
        <w:rPr>
          <w:lang w:val="cs-CZ"/>
        </w:rPr>
        <w:t>y</w:t>
      </w:r>
      <w:r w:rsidR="00B02ED5">
        <w:rPr>
          <w:rFonts w:cs="Calibri"/>
        </w:rPr>
        <w:t>]</w:t>
      </w:r>
      <w:r w:rsidR="00B02ED5">
        <w:t xml:space="preserve"> </w:t>
      </w:r>
      <w:r>
        <w:rPr>
          <w:lang w:val="cs-CZ"/>
        </w:rPr>
        <w:t xml:space="preserve">vyjde </w:t>
      </w:r>
      <w:r>
        <w:t>od této intence nebo racionálního určení daného v potenci (</w:t>
      </w:r>
      <w:r w:rsidRPr="00C44A3A">
        <w:rPr>
          <w:i/>
        </w:rPr>
        <w:t>ab huiusmodi intentione vel ratione universali in potentia</w:t>
      </w:r>
      <w:r>
        <w:t xml:space="preserve">) </w:t>
      </w:r>
      <w:r>
        <w:rPr>
          <w:lang w:val="cs-CZ"/>
        </w:rPr>
        <w:t xml:space="preserve">a nahradí </w:t>
      </w:r>
      <w:r>
        <w:t xml:space="preserve">principy </w:t>
      </w:r>
      <w:r>
        <w:rPr>
          <w:lang w:val="cs-CZ"/>
        </w:rPr>
        <w:t xml:space="preserve">smyslové </w:t>
      </w:r>
      <w:r>
        <w:t>individual</w:t>
      </w:r>
      <w:r>
        <w:rPr>
          <w:lang w:val="cs-CZ"/>
        </w:rPr>
        <w:t>izace</w:t>
      </w:r>
      <w:r>
        <w:t xml:space="preserve"> (</w:t>
      </w:r>
      <w:r w:rsidRPr="00C44A3A">
        <w:rPr>
          <w:i/>
        </w:rPr>
        <w:t>circumscribens principia individuantia</w:t>
      </w:r>
      <w:r>
        <w:t xml:space="preserve">). Tím činný intelekt </w:t>
      </w:r>
      <w:r w:rsidR="00B02ED5">
        <w:rPr>
          <w:rFonts w:cs="Calibri"/>
        </w:rPr>
        <w:t>[</w:t>
      </w:r>
      <w:r w:rsidR="00B02ED5">
        <w:t>modern</w:t>
      </w:r>
      <w:r w:rsidR="00B02ED5">
        <w:rPr>
          <w:lang w:val="cs-CZ"/>
        </w:rPr>
        <w:t>y</w:t>
      </w:r>
      <w:r w:rsidR="00B02ED5">
        <w:rPr>
          <w:rFonts w:cs="Calibri"/>
        </w:rPr>
        <w:t>]</w:t>
      </w:r>
      <w:r w:rsidR="00B02ED5">
        <w:t xml:space="preserve"> </w:t>
      </w:r>
      <w:r>
        <w:rPr>
          <w:lang w:val="cs-CZ"/>
        </w:rPr>
        <w:t xml:space="preserve">ze sebe </w:t>
      </w:r>
      <w:r>
        <w:t>způsobí, že univerzálie daná v potenci se stane univerzálií danou aktuálně</w:t>
      </w:r>
      <w:r>
        <w:rPr>
          <w:lang w:val="cs-CZ"/>
        </w:rPr>
        <w:t xml:space="preserve"> (</w:t>
      </w:r>
      <w:r w:rsidRPr="0014288E">
        <w:rPr>
          <w:i/>
          <w:noProof/>
        </w:rPr>
        <w:t>potentia universale est actu universale</w:t>
      </w:r>
      <w:r>
        <w:rPr>
          <w:lang w:val="cs-CZ"/>
        </w:rPr>
        <w:t>)</w:t>
      </w:r>
      <w:r>
        <w:t xml:space="preserve">. Takto </w:t>
      </w:r>
      <w:r>
        <w:rPr>
          <w:lang w:val="cs-CZ"/>
        </w:rPr>
        <w:t xml:space="preserve">vytváří </w:t>
      </w:r>
      <w:r>
        <w:t>činný intelekt univerz</w:t>
      </w:r>
      <w:r>
        <w:rPr>
          <w:lang w:val="cs-CZ"/>
        </w:rPr>
        <w:t>ália</w:t>
      </w:r>
      <w:r>
        <w:t xml:space="preserve"> skrze sebe </w:t>
      </w:r>
      <w:r w:rsidR="00B02ED5">
        <w:rPr>
          <w:lang w:val="cs-CZ"/>
        </w:rPr>
        <w:t xml:space="preserve">sama </w:t>
      </w:r>
      <w:r>
        <w:t>(</w:t>
      </w:r>
      <w:r w:rsidRPr="00C44A3A">
        <w:rPr>
          <w:i/>
        </w:rPr>
        <w:t>intellectus agens per se agit universale</w:t>
      </w:r>
      <w:r>
        <w:t xml:space="preserve">). Univerzální význam vzniklý aktuálně </w:t>
      </w:r>
      <w:r>
        <w:rPr>
          <w:lang w:val="cs-CZ"/>
        </w:rPr>
        <w:t xml:space="preserve">pak </w:t>
      </w:r>
      <w:r>
        <w:t xml:space="preserve">hýbe možným intelektem. Kvůli tomu někteří tvrdí, že univerzália preexistují ve věcech před aktivitou intelektu.“ </w:t>
      </w:r>
      <w:r>
        <w:rPr>
          <w:rStyle w:val="Znakapoznpodarou"/>
        </w:rPr>
        <w:footnoteReference w:id="134"/>
      </w:r>
    </w:p>
    <w:p w:rsidR="00155C21" w:rsidRDefault="08163013" w:rsidP="08163013">
      <w:r w:rsidRPr="00273106">
        <w:t>První věta říká, že existují obhájci teze (</w:t>
      </w:r>
      <w:r w:rsidRPr="00273106">
        <w:rPr>
          <w:i/>
        </w:rPr>
        <w:t>secundum Quosdam</w:t>
      </w:r>
      <w:r w:rsidRPr="00273106">
        <w:t>), podle níž univerzália sice nemohou být aktuálně ve smyslových fantasmatech, ale jsou tam pouze v potenci (</w:t>
      </w:r>
      <w:r w:rsidRPr="00273106">
        <w:rPr>
          <w:i/>
        </w:rPr>
        <w:t>in phantasmatibus...non est ratio universalis in actu, sed in potentia</w:t>
      </w:r>
      <w:r w:rsidRPr="00273106">
        <w:t>). Proto jejich nemateriální výměr (</w:t>
      </w:r>
      <w:r w:rsidRPr="00273106">
        <w:rPr>
          <w:i/>
        </w:rPr>
        <w:t>ratio universalis</w:t>
      </w:r>
      <w:r w:rsidRPr="00273106">
        <w:t xml:space="preserve">) přímo </w:t>
      </w:r>
      <w:r>
        <w:t xml:space="preserve">působí na </w:t>
      </w:r>
      <w:r w:rsidRPr="00273106">
        <w:t>nem</w:t>
      </w:r>
      <w:r w:rsidR="080E0821">
        <w:t xml:space="preserve">ateriální receptivní intelekt. </w:t>
      </w:r>
      <w:r>
        <w:t xml:space="preserve">Moderna osvícená </w:t>
      </w:r>
      <w:r w:rsidR="005D067A">
        <w:t xml:space="preserve">tímto </w:t>
      </w:r>
      <w:r>
        <w:t xml:space="preserve">intelektem-sluncem nepotřebuje </w:t>
      </w:r>
      <w:r w:rsidRPr="082A2544">
        <w:rPr>
          <w:i/>
        </w:rPr>
        <w:t>intellectus possib</w:t>
      </w:r>
      <w:r>
        <w:rPr>
          <w:i/>
        </w:rPr>
        <w:t>i</w:t>
      </w:r>
      <w:r w:rsidRPr="082A2544">
        <w:rPr>
          <w:i/>
        </w:rPr>
        <w:t>lis</w:t>
      </w:r>
      <w:r>
        <w:t xml:space="preserve">, ale škola prvního averroismu jej potřebuje naprosto zásadně, protože by neměla pravdu jako </w:t>
      </w:r>
      <w:r w:rsidRPr="082A2544">
        <w:rPr>
          <w:i/>
        </w:rPr>
        <w:t>proportio</w:t>
      </w:r>
      <w:r>
        <w:t xml:space="preserve"> reálné věci a intelektu. </w:t>
      </w:r>
      <w:r w:rsidRPr="00273106">
        <w:t xml:space="preserve">Vzpomeňme na zrušení abstrakce u </w:t>
      </w:r>
      <w:r w:rsidR="007831EE">
        <w:t>moderně falsafy, která</w:t>
      </w:r>
      <w:r w:rsidRPr="00273106">
        <w:t xml:space="preserve"> místo </w:t>
      </w:r>
      <w:r w:rsidR="00E305E9" w:rsidRPr="00E305E9">
        <w:rPr>
          <w:i/>
        </w:rPr>
        <w:t>abstractio</w:t>
      </w:r>
      <w:r w:rsidR="00E305E9">
        <w:t xml:space="preserve"> Aristotela zvolil</w:t>
      </w:r>
      <w:r w:rsidR="007831EE">
        <w:t>a</w:t>
      </w:r>
      <w:r w:rsidR="00E305E9">
        <w:t xml:space="preserve"> </w:t>
      </w:r>
      <w:r w:rsidRPr="00273106">
        <w:rPr>
          <w:i/>
        </w:rPr>
        <w:t>denudatio</w:t>
      </w:r>
      <w:r w:rsidR="00E305E9">
        <w:rPr>
          <w:i/>
        </w:rPr>
        <w:t xml:space="preserve"> </w:t>
      </w:r>
      <w:r w:rsidR="00E305E9">
        <w:t xml:space="preserve">Avicenny </w:t>
      </w:r>
      <w:r>
        <w:rPr>
          <w:i/>
        </w:rPr>
        <w:fldChar w:fldCharType="begin"/>
      </w:r>
      <w:r>
        <w:instrText xml:space="preserve"> XE "</w:instrText>
      </w:r>
      <w:r w:rsidRPr="00C23100">
        <w:rPr>
          <w:i/>
        </w:rPr>
        <w:instrText>denudatio</w:instrText>
      </w:r>
      <w:r>
        <w:rPr>
          <w:i/>
        </w:rPr>
        <w:instrText>:</w:instrText>
      </w:r>
      <w:r w:rsidRPr="00E90171">
        <w:instrText>druhý averroismus</w:instrText>
      </w:r>
      <w:r>
        <w:instrText xml:space="preserve">" </w:instrText>
      </w:r>
      <w:r>
        <w:rPr>
          <w:i/>
        </w:rPr>
        <w:fldChar w:fldCharType="end"/>
      </w:r>
      <w:r w:rsidRPr="00273106">
        <w:t xml:space="preserve"> (</w:t>
      </w:r>
      <w:r w:rsidR="08936D50">
        <w:t xml:space="preserve">OBJ I, </w:t>
      </w:r>
      <w:r w:rsidRPr="00273106">
        <w:t>kap. 2.1.1). Ob</w:t>
      </w:r>
      <w:r>
        <w:t>hájci si vypomohou jednoduchým a podle rukopisu M mylným</w:t>
      </w:r>
      <w:r w:rsidRPr="00273106">
        <w:t xml:space="preserve"> přirovnáním, že fantasmata mají samy od sebe stejný vztah k možnému intelektu (</w:t>
      </w:r>
      <w:r w:rsidRPr="00273106">
        <w:rPr>
          <w:i/>
        </w:rPr>
        <w:t>in phantasmatibus, quae se habent ad intellectum possibilem</w:t>
      </w:r>
      <w:r w:rsidRPr="00273106">
        <w:t>), jako mají smysly vnímatelné vlastnosti věcí vzhledem k tělesným smyslům (</w:t>
      </w:r>
      <w:r w:rsidRPr="00273106">
        <w:rPr>
          <w:i/>
        </w:rPr>
        <w:t>sicut sensibilia ad sensum</w:t>
      </w:r>
      <w:r w:rsidRPr="00273106">
        <w:t xml:space="preserve">). </w:t>
      </w:r>
      <w:r>
        <w:t>J</w:t>
      </w:r>
      <w:r w:rsidRPr="00273106">
        <w:t xml:space="preserve">de o standardní výrok druhého averroismu, kterým se </w:t>
      </w:r>
      <w:r w:rsidR="080E0821">
        <w:t xml:space="preserve">modernisté </w:t>
      </w:r>
      <w:r w:rsidRPr="00273106">
        <w:t>snažil</w:t>
      </w:r>
      <w:r w:rsidR="080E0821">
        <w:t>i</w:t>
      </w:r>
      <w:r w:rsidRPr="00273106">
        <w:t xml:space="preserve"> </w:t>
      </w:r>
      <w:r>
        <w:t xml:space="preserve">metaforicky a sofisticky </w:t>
      </w:r>
      <w:r w:rsidRPr="00273106">
        <w:t xml:space="preserve">přemostit </w:t>
      </w:r>
      <w:r>
        <w:t xml:space="preserve">zásadní </w:t>
      </w:r>
      <w:r w:rsidRPr="00273106">
        <w:t xml:space="preserve">rozdíl mezi smyslovým a intelektuálním poznáním. Tato analogie je podle autora M nemožná, viz předešlé vývody o statutu univerzálií, které nemohou být dány v prvních substancích, protože mají bytí pouze v intelektu. Po dokonané </w:t>
      </w:r>
      <w:r w:rsidRPr="00273106">
        <w:rPr>
          <w:i/>
        </w:rPr>
        <w:t>Oxfordian Fallacy</w:t>
      </w:r>
      <w:r w:rsidRPr="00273106">
        <w:t>, která obejde (</w:t>
      </w:r>
      <w:r w:rsidRPr="00273106">
        <w:rPr>
          <w:i/>
        </w:rPr>
        <w:t>circumscribens</w:t>
      </w:r>
      <w:r w:rsidRPr="00273106">
        <w:t xml:space="preserve">) princip individuace daný na úrovni první substance, začne na úrovni abstrakce neomezeně vládnout aktivní intelekt. Ten determinuje univerzálii danou </w:t>
      </w:r>
      <w:r>
        <w:t xml:space="preserve">potenciálně </w:t>
      </w:r>
      <w:r w:rsidRPr="00273106">
        <w:t>již ve fantasmatu a pak recipovanou možným intelektem (</w:t>
      </w:r>
      <w:r w:rsidRPr="00273106">
        <w:rPr>
          <w:i/>
        </w:rPr>
        <w:t xml:space="preserve">ab huiusmodi </w:t>
      </w:r>
      <w:r w:rsidRPr="00273106">
        <w:rPr>
          <w:i/>
        </w:rPr>
        <w:lastRenderedPageBreak/>
        <w:t>intentione vel ratione universali in potentia</w:t>
      </w:r>
      <w:r w:rsidRPr="00273106">
        <w:t xml:space="preserve">). Vždy aktuální </w:t>
      </w:r>
      <w:r w:rsidRPr="00273106">
        <w:rPr>
          <w:i/>
        </w:rPr>
        <w:t>intellectus agens</w:t>
      </w:r>
      <w:r>
        <w:t xml:space="preserve"> přetáhne (Rufusovo </w:t>
      </w:r>
      <w:r w:rsidR="08B10759">
        <w:t xml:space="preserve">sloveso </w:t>
      </w:r>
      <w:r w:rsidRPr="00273106">
        <w:rPr>
          <w:i/>
        </w:rPr>
        <w:t>exsistit</w:t>
      </w:r>
      <w:r>
        <w:fldChar w:fldCharType="begin"/>
      </w:r>
      <w:r>
        <w:instrText xml:space="preserve"> XE "</w:instrText>
      </w:r>
      <w:r w:rsidRPr="006C4280">
        <w:rPr>
          <w:i/>
        </w:rPr>
        <w:instrText>exsistere</w:instrText>
      </w:r>
      <w:r>
        <w:instrText xml:space="preserve">" </w:instrText>
      </w:r>
      <w:r>
        <w:fldChar w:fldCharType="end"/>
      </w:r>
      <w:r w:rsidRPr="00273106">
        <w:t xml:space="preserve">) univerzálii </w:t>
      </w:r>
      <w:r>
        <w:t xml:space="preserve">danou </w:t>
      </w:r>
      <w:r w:rsidRPr="00273106">
        <w:rPr>
          <w:i/>
        </w:rPr>
        <w:t>in potentia</w:t>
      </w:r>
      <w:r w:rsidRPr="00273106">
        <w:t xml:space="preserve"> skrze vlastní ak</w:t>
      </w:r>
      <w:r>
        <w:t>tualitu až do aktuální existence</w:t>
      </w:r>
      <w:r w:rsidRPr="00273106">
        <w:t xml:space="preserve"> v mysli (</w:t>
      </w:r>
      <w:r w:rsidRPr="00273106">
        <w:rPr>
          <w:i/>
        </w:rPr>
        <w:t>intellectus agens... facit quod illud quod erat potentia universale est actu universale</w:t>
      </w:r>
      <w:r w:rsidRPr="00273106">
        <w:t xml:space="preserve">). Pak je jasné, že takto </w:t>
      </w:r>
      <w:r w:rsidR="00180FB4">
        <w:t xml:space="preserve">aktuální </w:t>
      </w:r>
      <w:r w:rsidRPr="00273106">
        <w:t xml:space="preserve">duše a intelekt nejsou Aristotelova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ale Avi</w:t>
      </w:r>
      <w:r>
        <w:t>cennův „létající muž</w:t>
      </w:r>
      <w:r>
        <w:fldChar w:fldCharType="begin"/>
      </w:r>
      <w:r>
        <w:instrText xml:space="preserve"> XE "</w:instrText>
      </w:r>
      <w:r w:rsidRPr="00012EDF">
        <w:instrText>létající muž</w:instrText>
      </w:r>
      <w:r>
        <w:instrText xml:space="preserve">" </w:instrText>
      </w:r>
      <w:r>
        <w:fldChar w:fldCharType="end"/>
      </w:r>
      <w:r>
        <w:t>“. Porretánsky hy</w:t>
      </w:r>
      <w:r w:rsidR="00180FB4">
        <w:t xml:space="preserve">postázovaný aktivní intelekt produkuje aktuální poznání </w:t>
      </w:r>
      <w:r>
        <w:t>sám od sebe, proto</w:t>
      </w:r>
      <w:r w:rsidR="00180FB4">
        <w:t>že</w:t>
      </w:r>
      <w:r>
        <w:t xml:space="preserve"> </w:t>
      </w:r>
      <w:r w:rsidRPr="00273106">
        <w:t>tvoří substanci karteziánsky oddělenou od těla.</w:t>
      </w:r>
      <w:r>
        <w:t xml:space="preserve"> </w:t>
      </w:r>
      <w:r w:rsidRPr="00273106">
        <w:t xml:space="preserve">Citát jasně odmítá Bonaventurovu a </w:t>
      </w:r>
      <w:r>
        <w:t>Pechamovu nauku</w:t>
      </w:r>
      <w:r w:rsidR="00C91769">
        <w:t xml:space="preserve">, </w:t>
      </w:r>
      <w:r w:rsidR="00C91769" w:rsidRPr="00C91769">
        <w:t>že první substance obsahují nějaké hypostatické objektivní entity</w:t>
      </w:r>
      <w:r w:rsidR="00C91769">
        <w:t xml:space="preserve"> </w:t>
      </w:r>
      <w:r w:rsidRPr="00273106">
        <w:t>(</w:t>
      </w:r>
      <w:r w:rsidRPr="00273106">
        <w:rPr>
          <w:i/>
        </w:rPr>
        <w:t>rationes exemplares</w:t>
      </w:r>
      <w:r w:rsidRPr="00273106">
        <w:t xml:space="preserve">, </w:t>
      </w:r>
      <w:r w:rsidRPr="00273106">
        <w:rPr>
          <w:i/>
        </w:rPr>
        <w:t>ratio seminalis</w:t>
      </w:r>
      <w:r>
        <w:rPr>
          <w:i/>
        </w:rPr>
        <w:fldChar w:fldCharType="begin"/>
      </w:r>
      <w:r>
        <w:instrText xml:space="preserve"> XE "</w:instrText>
      </w:r>
      <w:r w:rsidRPr="009D39F0">
        <w:rPr>
          <w:i/>
        </w:rPr>
        <w:instrText>ratio seminalis</w:instrText>
      </w:r>
      <w:r>
        <w:instrText xml:space="preserve">" </w:instrText>
      </w:r>
      <w:r>
        <w:rPr>
          <w:i/>
        </w:rPr>
        <w:fldChar w:fldCharType="end"/>
      </w:r>
      <w:r w:rsidRPr="00273106">
        <w:t xml:space="preserve">). </w:t>
      </w:r>
      <w:r w:rsidR="00161AF1" w:rsidRPr="00161AF1">
        <w:t>Autor pracuj</w:t>
      </w:r>
      <w:r w:rsidR="00161AF1">
        <w:t>e se schématem poznání v rámci „potencialita–aktualita“</w:t>
      </w:r>
      <w:r w:rsidR="00161AF1" w:rsidRPr="00161AF1">
        <w:t>, které je plně aristotelské. Potencialita si však v reálných věcech zachovává hypostat</w:t>
      </w:r>
      <w:r w:rsidR="00161AF1">
        <w:t xml:space="preserve">ický, tedy objektivní charakter. </w:t>
      </w:r>
      <w:r>
        <w:t>Stejnou pozici formálně dané univoční kauzality smyslové a inteligibilní int</w:t>
      </w:r>
      <w:r w:rsidR="00A41D41">
        <w:t xml:space="preserve">encionality měl také Akvinský. </w:t>
      </w:r>
      <w:r>
        <w:t xml:space="preserve">Siger jej kvůli tomu opakovaně kritizoval ve svém druhém spise </w:t>
      </w:r>
      <w:r w:rsidRPr="084F1022">
        <w:rPr>
          <w:i/>
        </w:rPr>
        <w:t>De anima intellectiva</w:t>
      </w:r>
      <w:r>
        <w:t xml:space="preserve">. </w:t>
      </w:r>
      <w:r w:rsidRPr="00273106">
        <w:t>A</w:t>
      </w:r>
      <w:r w:rsidR="00E44F22">
        <w:t>nonym</w:t>
      </w:r>
      <w:r w:rsidRPr="00273106">
        <w:t xml:space="preserve"> </w:t>
      </w:r>
      <w:r w:rsidR="00201654">
        <w:t xml:space="preserve">nemá plné schéma poznání podle CMDA, jak ho mají hlavní </w:t>
      </w:r>
      <w:r w:rsidRPr="00273106">
        <w:t>představitel</w:t>
      </w:r>
      <w:r w:rsidR="00201654">
        <w:t>é</w:t>
      </w:r>
      <w:r w:rsidRPr="00273106">
        <w:t xml:space="preserve"> prvního averroismu </w:t>
      </w:r>
      <w:r w:rsidR="00201654">
        <w:t xml:space="preserve">(Boethius, Siger). Anonym tvrdí, že </w:t>
      </w:r>
      <w:r w:rsidRPr="00273106">
        <w:t>fantasmata mají již v sobě potenciá</w:t>
      </w:r>
      <w:r>
        <w:t xml:space="preserve">lně dané univerzálie v podobě </w:t>
      </w:r>
      <w:r w:rsidR="00962190">
        <w:rPr>
          <w:i/>
        </w:rPr>
        <w:t>species</w:t>
      </w:r>
      <w:r w:rsidRPr="00273106">
        <w:rPr>
          <w:i/>
        </w:rPr>
        <w:t xml:space="preserve"> intelligibilis</w:t>
      </w:r>
      <w:r w:rsidR="00201654">
        <w:t>, které jsou prý dané p</w:t>
      </w:r>
      <w:r w:rsidRPr="00273106">
        <w:t xml:space="preserve">ouze potenciálně. Tím už jsou prý tyto </w:t>
      </w:r>
      <w:r w:rsidR="00962190">
        <w:rPr>
          <w:i/>
        </w:rPr>
        <w:t>species</w:t>
      </w:r>
      <w:r w:rsidRPr="00273106">
        <w:t xml:space="preserve"> </w:t>
      </w:r>
      <w:r w:rsidR="00201654" w:rsidRPr="00273106">
        <w:t xml:space="preserve">inteligibilní </w:t>
      </w:r>
      <w:r w:rsidR="00201654">
        <w:t xml:space="preserve">tím, že jsou </w:t>
      </w:r>
      <w:r w:rsidRPr="00273106">
        <w:t>dány nemateriálně</w:t>
      </w:r>
      <w:r w:rsidR="00201654">
        <w:t xml:space="preserve">. A v této podobě je pak recipuje </w:t>
      </w:r>
      <w:r w:rsidRPr="00273106">
        <w:t xml:space="preserve">nemateriální </w:t>
      </w:r>
      <w:r w:rsidRPr="00273106">
        <w:rPr>
          <w:i/>
        </w:rPr>
        <w:t>intellectus possibilis</w:t>
      </w:r>
      <w:r w:rsidRPr="00273106">
        <w:t xml:space="preserve">. </w:t>
      </w:r>
      <w:r>
        <w:t xml:space="preserve">Jak dále uvidíme, to je pozice Aegidia Romana, která jako autor rukopisu O musí </w:t>
      </w:r>
      <w:r w:rsidR="00201654">
        <w:t>odmítnout Sigerovu pozici</w:t>
      </w:r>
      <w:r>
        <w:t xml:space="preserve">. </w:t>
      </w:r>
      <w:r w:rsidRPr="00273106">
        <w:t xml:space="preserve">Rukopis M s odvoláním </w:t>
      </w:r>
      <w:r>
        <w:t>n</w:t>
      </w:r>
      <w:r w:rsidRPr="00273106">
        <w:t xml:space="preserve">a </w:t>
      </w:r>
      <w:r>
        <w:t>Averroes</w:t>
      </w:r>
      <w:r w:rsidRPr="00273106">
        <w:t xml:space="preserve">e kategoricky tvrdí, že ve věcech žádná univerzália nejsou, protože v </w:t>
      </w:r>
      <w:r w:rsidRPr="00273106">
        <w:rPr>
          <w:i/>
        </w:rPr>
        <w:t>simpliciter</w:t>
      </w:r>
      <w:r w:rsidRPr="00273106">
        <w:t xml:space="preserve"> dané a</w:t>
      </w:r>
      <w:r>
        <w:t>ktuální první substanci nemají jak</w:t>
      </w:r>
      <w:r w:rsidRPr="00273106">
        <w:t xml:space="preserve"> být</w:t>
      </w:r>
      <w:r>
        <w:fldChar w:fldCharType="begin"/>
      </w:r>
      <w:r>
        <w:instrText xml:space="preserve"> XE "</w:instrText>
      </w:r>
      <w:r w:rsidRPr="008A76AC">
        <w:instrText>spor o univerzália</w:instrText>
      </w:r>
      <w:r>
        <w:instrText xml:space="preserve">" </w:instrText>
      </w:r>
      <w:r>
        <w:fldChar w:fldCharType="end"/>
      </w:r>
      <w:r w:rsidRPr="00273106">
        <w:t xml:space="preserve">. </w:t>
      </w:r>
      <w:r>
        <w:t>Proto věci univerzálně poznáváme v mysli, kde jejich význam vznik</w:t>
      </w:r>
      <w:r w:rsidR="00155C21">
        <w:t>á existenciálním výkonem osoby.</w:t>
      </w:r>
    </w:p>
    <w:p w:rsidR="08163013" w:rsidRDefault="08163013" w:rsidP="00155C21">
      <w:pPr>
        <w:ind w:firstLine="397"/>
      </w:pPr>
      <w:r w:rsidRPr="00273106">
        <w:t>Následující klíčová věta ukazuje jádro nesouhlasu obou autorů. Autor M tvrdí, že zavedením univerzálií do věcí dojde k uzávorkování reality (</w:t>
      </w:r>
      <w:r w:rsidRPr="00273106">
        <w:rPr>
          <w:i/>
        </w:rPr>
        <w:t>circumscribens principia individuantia</w:t>
      </w:r>
      <w:r w:rsidRPr="00273106">
        <w:t>)</w:t>
      </w:r>
      <w:r w:rsidR="00E665DC">
        <w:t>. P</w:t>
      </w:r>
      <w:r w:rsidRPr="00273106">
        <w:t>rvní substance přesta</w:t>
      </w:r>
      <w:r w:rsidR="00E665DC">
        <w:t xml:space="preserve">la </w:t>
      </w:r>
      <w:r w:rsidRPr="00273106">
        <w:t>určovat proces poznání</w:t>
      </w:r>
      <w:r w:rsidR="00E665DC">
        <w:t xml:space="preserve"> a byla</w:t>
      </w:r>
      <w:r>
        <w:t xml:space="preserve"> nahrazena moderními produkty činného intelektu</w:t>
      </w:r>
      <w:r w:rsidR="00E665DC">
        <w:t xml:space="preserve"> (</w:t>
      </w:r>
      <w:r w:rsidR="00E665DC" w:rsidRPr="00E665DC">
        <w:rPr>
          <w:i/>
        </w:rPr>
        <w:t>Ge-Stell</w:t>
      </w:r>
      <w:r w:rsidR="00E665DC">
        <w:rPr>
          <w:i/>
        </w:rPr>
        <w:fldChar w:fldCharType="begin"/>
      </w:r>
      <w:r w:rsidR="00E665DC">
        <w:instrText xml:space="preserve"> XE "</w:instrText>
      </w:r>
      <w:r w:rsidR="00E665DC" w:rsidRPr="00D46D47">
        <w:rPr>
          <w:i/>
        </w:rPr>
        <w:instrText>Ge-Stell</w:instrText>
      </w:r>
      <w:r w:rsidR="00E665DC">
        <w:instrText xml:space="preserve">" </w:instrText>
      </w:r>
      <w:r w:rsidR="00E665DC">
        <w:rPr>
          <w:i/>
        </w:rPr>
        <w:fldChar w:fldCharType="end"/>
      </w:r>
      <w:r w:rsidR="00E665DC">
        <w:t>)</w:t>
      </w:r>
      <w:r w:rsidRPr="00273106">
        <w:t xml:space="preserve">. </w:t>
      </w:r>
      <w:r w:rsidR="00E665DC" w:rsidRPr="00E665DC">
        <w:t xml:space="preserve">Siger jako jediný autor své doby identifikoval zásadní změnu </w:t>
      </w:r>
      <w:r w:rsidR="00E665DC">
        <w:t xml:space="preserve">v pojetí </w:t>
      </w:r>
      <w:r w:rsidR="00E665DC" w:rsidRPr="00E665DC">
        <w:rPr>
          <w:i/>
        </w:rPr>
        <w:t>dativus possessivus</w:t>
      </w:r>
      <w:r w:rsidR="00E665DC">
        <w:rPr>
          <w:i/>
        </w:rPr>
        <w:fldChar w:fldCharType="begin"/>
      </w:r>
      <w:r w:rsidR="00E665DC">
        <w:instrText xml:space="preserve"> XE "</w:instrText>
      </w:r>
      <w:r w:rsidR="00E665DC" w:rsidRPr="00C363F4">
        <w:rPr>
          <w:i/>
        </w:rPr>
        <w:instrText>dativus possessivus</w:instrText>
      </w:r>
      <w:r w:rsidR="00E665DC">
        <w:instrText xml:space="preserve">" </w:instrText>
      </w:r>
      <w:r w:rsidR="00E665DC">
        <w:rPr>
          <w:i/>
        </w:rPr>
        <w:fldChar w:fldCharType="end"/>
      </w:r>
      <w:r w:rsidR="00E665DC" w:rsidRPr="00E665DC">
        <w:t xml:space="preserve">. </w:t>
      </w:r>
      <w:r w:rsidR="00E665DC">
        <w:t>Nositelem poznání (</w:t>
      </w:r>
      <w:r w:rsidR="00E665DC" w:rsidRPr="00E665DC">
        <w:rPr>
          <w:i/>
        </w:rPr>
        <w:t>subiectum</w:t>
      </w:r>
      <w:r w:rsidR="00E665DC">
        <w:t xml:space="preserve">) není realita, ale moderní subjekt. </w:t>
      </w:r>
      <w:r w:rsidR="003849B9">
        <w:t>Proto jej modernistické F</w:t>
      </w:r>
      <w:r w:rsidR="003849B9" w:rsidRPr="00E665DC">
        <w:t>úrie</w:t>
      </w:r>
      <w:r w:rsidR="003849B9">
        <w:t xml:space="preserve"> tvrdě potrestaly z</w:t>
      </w:r>
      <w:r w:rsidR="00E708F0">
        <w:t>a tento pra</w:t>
      </w:r>
      <w:r w:rsidR="003849B9">
        <w:t>vdivý postoj</w:t>
      </w:r>
      <w:r w:rsidR="00E665DC" w:rsidRPr="00E665DC">
        <w:t xml:space="preserve">. </w:t>
      </w:r>
      <w:r>
        <w:t xml:space="preserve">Autor rukopisu M má jako jeden z mála myslitelů své doby jasnou představu o tom, v čem tkví epochální </w:t>
      </w:r>
      <w:r w:rsidRPr="00DD0BDE">
        <w:rPr>
          <w:i/>
        </w:rPr>
        <w:t>Irrtum</w:t>
      </w:r>
      <w:r>
        <w:t xml:space="preserve"> moderny, že totiž provádí plné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Vytěsněním první </w:t>
      </w:r>
      <w:r>
        <w:lastRenderedPageBreak/>
        <w:t>substance byl z</w:t>
      </w:r>
      <w:r w:rsidRPr="00273106">
        <w:t xml:space="preserve">rušen princip </w:t>
      </w:r>
      <w:r w:rsidR="00C14380">
        <w:t>„</w:t>
      </w:r>
      <w:r w:rsidR="0813035E" w:rsidRPr="08DF6EF1">
        <w:rPr>
          <w:i/>
        </w:rPr>
        <w:t>ex</w:t>
      </w:r>
      <w:r w:rsidR="0813035E">
        <w:t xml:space="preserve"> </w:t>
      </w:r>
      <w:r w:rsidR="08027AC2">
        <w:rPr>
          <w:i/>
        </w:rPr>
        <w:t>in</w:t>
      </w:r>
      <w:r w:rsidR="0813035E">
        <w:rPr>
          <w:i/>
        </w:rPr>
        <w:t>mediatis</w:t>
      </w:r>
      <w:r w:rsidR="00C14380">
        <w:t>“</w:t>
      </w:r>
      <w:r w:rsidRPr="00273106">
        <w:t xml:space="preserve">, který hájil aristotelský rukopis M, na rozdíl od avicennovského rukopisu O. </w:t>
      </w:r>
      <w:r>
        <w:t xml:space="preserve">Autor rukopisu M jasně vidí fatální omyl moderny a odmítl objektivistickou definici poznání. </w:t>
      </w:r>
      <w:r w:rsidRPr="00273106">
        <w:t xml:space="preserve">Realita externí věci </w:t>
      </w:r>
      <w:r>
        <w:t>určuje</w:t>
      </w:r>
      <w:r w:rsidRPr="00273106">
        <w:t xml:space="preserve"> pouze </w:t>
      </w:r>
      <w:r w:rsidR="00C14380">
        <w:t xml:space="preserve">materiální </w:t>
      </w:r>
      <w:r w:rsidRPr="00273106">
        <w:t xml:space="preserve">proces vzniku smyslových </w:t>
      </w:r>
      <w:r w:rsidR="00962190" w:rsidRPr="000917EB">
        <w:t>species</w:t>
      </w:r>
      <w:r w:rsidRPr="00273106">
        <w:t xml:space="preserve">, ale nikoliv </w:t>
      </w:r>
      <w:r w:rsidR="00C14380">
        <w:t xml:space="preserve">immeteriální </w:t>
      </w:r>
      <w:r w:rsidRPr="00273106">
        <w:t xml:space="preserve">proces abstrakce na rovině intelektu. Autor M připomíná, že v tomto případě dostaneme pochybný </w:t>
      </w:r>
      <w:r>
        <w:t xml:space="preserve">(tj. objektivní) </w:t>
      </w:r>
      <w:r w:rsidRPr="00273106">
        <w:t xml:space="preserve">smysl jsoucna, který je dán nasvícením zezadu, protože abstrakce </w:t>
      </w:r>
      <w:r>
        <w:t xml:space="preserve">nepotřebuje </w:t>
      </w:r>
      <w:r w:rsidR="00702102">
        <w:t xml:space="preserve">aktualitu prvních </w:t>
      </w:r>
      <w:r w:rsidRPr="00273106">
        <w:t>subs</w:t>
      </w:r>
      <w:r w:rsidR="00702102">
        <w:t>tancí</w:t>
      </w:r>
      <w:r w:rsidRPr="00273106">
        <w:t xml:space="preserve">. V tomto zakukleném </w:t>
      </w:r>
      <w:r>
        <w:t>neo</w:t>
      </w:r>
      <w:r w:rsidRPr="00273106">
        <w:t xml:space="preserve">platonismu pak aktivní intelekt myslí sám ze sebe, a ne od </w:t>
      </w:r>
      <w:r w:rsidR="00296C61">
        <w:t xml:space="preserve">reálné </w:t>
      </w:r>
      <w:r w:rsidRPr="00273106">
        <w:t>substance (</w:t>
      </w:r>
      <w:r w:rsidRPr="00273106">
        <w:rPr>
          <w:i/>
        </w:rPr>
        <w:t>intellectus agens per se agit universale</w:t>
      </w:r>
      <w:r>
        <w:t>). T</w:t>
      </w:r>
      <w:r w:rsidRPr="00273106">
        <w:t>akto daná univerzálie determinuje práci možného intelektu, místo aby</w:t>
      </w:r>
      <w:r>
        <w:t xml:space="preserve"> to dělala smyslová</w:t>
      </w:r>
      <w:r w:rsidRPr="00273106">
        <w:t xml:space="preserve"> </w:t>
      </w:r>
      <w:r w:rsidR="00962190" w:rsidRPr="003F6A1C">
        <w:t>species</w:t>
      </w:r>
      <w:r w:rsidRPr="00273106">
        <w:t xml:space="preserve"> (</w:t>
      </w:r>
      <w:r w:rsidRPr="00273106">
        <w:rPr>
          <w:i/>
        </w:rPr>
        <w:t>universale autem factum in actu movet intellectum possibilem</w:t>
      </w:r>
      <w:r w:rsidRPr="00273106">
        <w:t xml:space="preserve">). Pak je jasné, že tito Quidamové musí tvrdit v rozporu s Aristotelem a s </w:t>
      </w:r>
      <w:r>
        <w:t>Averroes</w:t>
      </w:r>
      <w:r w:rsidRPr="00273106">
        <w:t>em, že univerzálie preexistují ve věcech mimo činnost intelektu (</w:t>
      </w:r>
      <w:r w:rsidRPr="00273106">
        <w:rPr>
          <w:i/>
        </w:rPr>
        <w:t>dixerunt universale praeexistere in rebus operationi intellectus</w:t>
      </w:r>
      <w:r>
        <w:t>). Autor M</w:t>
      </w:r>
      <w:r w:rsidRPr="00273106">
        <w:t xml:space="preserve">nichovského rukopisu odmítá tuto tezi </w:t>
      </w:r>
      <w:r>
        <w:t xml:space="preserve">modernistů </w:t>
      </w:r>
      <w:r w:rsidRPr="00273106">
        <w:t xml:space="preserve">jako chybnou. Takto vyhraněné rozlišení druhého a prvního averroismu podle nasvícení jsoucna zezadu nebo zepředu má pouze Siger, jak uvidíme dále. </w:t>
      </w:r>
      <w:r w:rsidR="00FA2A07">
        <w:t xml:space="preserve">Proto </w:t>
      </w:r>
      <w:r>
        <w:t xml:space="preserve">byl jediný aristotelik, který </w:t>
      </w:r>
      <w:r w:rsidR="00FA2A07">
        <w:t xml:space="preserve">přesně </w:t>
      </w:r>
      <w:r>
        <w:t xml:space="preserve">pochopil, jak tehdejší avicennisté provedli zatmění první substance. </w:t>
      </w:r>
      <w:r w:rsidRPr="00273106">
        <w:t xml:space="preserve">Autor rukopisu O </w:t>
      </w:r>
      <w:r>
        <w:t>tuto pasáž odmítne nepřímo hned v úvodu, ale nemá na to, jak by mohl s tak precizní formulací polemizovat. Autor neví,</w:t>
      </w:r>
      <w:r w:rsidRPr="00273106">
        <w:t xml:space="preserve"> jak by šlo problém </w:t>
      </w:r>
      <w:r>
        <w:t xml:space="preserve">jednoty poznání </w:t>
      </w:r>
      <w:r w:rsidRPr="00273106">
        <w:t>řešit (</w:t>
      </w:r>
      <w:r w:rsidRPr="00273106">
        <w:rPr>
          <w:i/>
        </w:rPr>
        <w:t>sed quomodo est istud, magis dubium est</w:t>
      </w:r>
      <w:r>
        <w:rPr>
          <w:i/>
        </w:rPr>
        <w:t xml:space="preserve">; </w:t>
      </w:r>
      <w:r>
        <w:t>O 1.10, p. 168.47</w:t>
      </w:r>
      <w:r>
        <w:fldChar w:fldCharType="begin"/>
      </w:r>
      <w:r>
        <w:instrText xml:space="preserve"> XE "</w:instrText>
      </w:r>
      <w:r w:rsidRPr="006C4280">
        <w:rPr>
          <w:i/>
        </w:rPr>
        <w:instrText>Oxfordský</w:instrText>
      </w:r>
      <w:r>
        <w:instrText xml:space="preserve"> </w:instrText>
      </w:r>
      <w:r w:rsidRPr="00F53B8E">
        <w:rPr>
          <w:i/>
        </w:rPr>
        <w:instrText>Anonym</w:instrText>
      </w:r>
      <w:r>
        <w:instrText xml:space="preserve"> 168.47" </w:instrText>
      </w:r>
      <w:r>
        <w:fldChar w:fldCharType="end"/>
      </w:r>
      <w:r w:rsidRPr="00273106">
        <w:t xml:space="preserve">). </w:t>
      </w:r>
      <w:r>
        <w:t xml:space="preserve">A přitom má řešení rukopisu M přímo před sebou, ale odmítá je vzít na vědomí, protože drží dualismus smyslového a rozumového poznání. Tím se autor demaskoval jako sofista z prostředí semiaverroismu daného mezi prvním a druhým averroismem. Aegidius na rozdíl od zmatených sofistů Bonaventurovy školy přesně zná a rozumí řešení rukopisu M a ví, o jaký problém jde, ale odmítá brát na vědomí nabízené řešení podle CMDA podle rukopisu M. Výsledem Aegidiova filosofického zoufalství a bezradnosti byl jeho neurvalý úrok na Averroese jako pohanského filosofa, heretika a ničitele náboženství v díle </w:t>
      </w:r>
      <w:r>
        <w:rPr>
          <w:i/>
        </w:rPr>
        <w:t>De erroribus P</w:t>
      </w:r>
      <w:r w:rsidRPr="00083175">
        <w:rPr>
          <w:i/>
        </w:rPr>
        <w:t>hilosophorum</w:t>
      </w:r>
      <w:r>
        <w:t xml:space="preserve"> </w:t>
      </w:r>
      <w:r w:rsidRPr="004E0D84">
        <w:rPr>
          <w:rFonts w:eastAsia="Georgia"/>
        </w:rPr>
        <w:t>(1270</w:t>
      </w:r>
      <w:r>
        <w:rPr>
          <w:rFonts w:eastAsia="Georgia"/>
        </w:rPr>
        <w:t>)</w:t>
      </w:r>
      <w:r>
        <w:t xml:space="preserve">. </w:t>
      </w:r>
      <w:r w:rsidRPr="00273106">
        <w:t xml:space="preserve">Autor </w:t>
      </w:r>
      <w:r>
        <w:t xml:space="preserve">Mnichovského manuskriptu </w:t>
      </w:r>
      <w:r w:rsidRPr="00273106">
        <w:t xml:space="preserve">žádnou aporii poznání nemá, protože pochopil </w:t>
      </w:r>
      <w:r>
        <w:t>Averroes</w:t>
      </w:r>
      <w:r w:rsidRPr="00273106">
        <w:t xml:space="preserve">ovo </w:t>
      </w:r>
      <w:r w:rsidRPr="00273106">
        <w:rPr>
          <w:i/>
        </w:rPr>
        <w:t>proportio</w:t>
      </w:r>
      <w:r w:rsidRPr="00273106">
        <w:t xml:space="preserve"> mezi smysly a intelektem v CMDA. Mnichovský rukopis brilantně shrnuje celý probl</w:t>
      </w:r>
      <w:r>
        <w:t>ém univerzálií a jejich poznání a odmítá univerzální hyleformismus objektivní moderny</w:t>
      </w:r>
      <w:r>
        <w:fldChar w:fldCharType="begin"/>
      </w:r>
      <w:r>
        <w:instrText xml:space="preserve"> XE "</w:instrText>
      </w:r>
      <w:r w:rsidRPr="0096525F">
        <w:instrText>spor o univerzália</w:instrText>
      </w:r>
      <w:r>
        <w:instrText xml:space="preserve">" </w:instrText>
      </w:r>
      <w:r>
        <w:fldChar w:fldCharType="end"/>
      </w:r>
      <w:r>
        <w:t>.</w:t>
      </w:r>
    </w:p>
    <w:p w:rsidR="08163013" w:rsidRPr="00AC70C9" w:rsidRDefault="08163013" w:rsidP="08163013">
      <w:pPr>
        <w:pStyle w:val="Citace"/>
        <w:rPr>
          <w:noProof/>
        </w:rPr>
      </w:pPr>
      <w:r w:rsidRPr="00273106">
        <w:rPr>
          <w:noProof/>
        </w:rPr>
        <w:t>„</w:t>
      </w:r>
      <w:r>
        <w:rPr>
          <w:noProof/>
          <w:lang w:val="cs-CZ"/>
        </w:rPr>
        <w:t>Ale proti tomu namítáme, že v</w:t>
      </w:r>
      <w:r>
        <w:rPr>
          <w:noProof/>
        </w:rPr>
        <w:t>še, co vzniká samo od sebe</w:t>
      </w:r>
      <w:r>
        <w:rPr>
          <w:noProof/>
          <w:lang w:val="cs-CZ"/>
        </w:rPr>
        <w:t>,</w:t>
      </w:r>
      <w:r>
        <w:rPr>
          <w:noProof/>
        </w:rPr>
        <w:t xml:space="preserve"> je složenina z materie a formy</w:t>
      </w:r>
      <w:r>
        <w:rPr>
          <w:noProof/>
          <w:lang w:val="cs-CZ"/>
        </w:rPr>
        <w:t>. A vzniklá složenina n</w:t>
      </w:r>
      <w:r>
        <w:rPr>
          <w:noProof/>
        </w:rPr>
        <w:t>emůže být pouze z formy, protože by nebyl</w:t>
      </w:r>
      <w:r>
        <w:rPr>
          <w:noProof/>
          <w:lang w:val="cs-CZ"/>
        </w:rPr>
        <w:t>a</w:t>
      </w:r>
      <w:r>
        <w:rPr>
          <w:noProof/>
        </w:rPr>
        <w:t xml:space="preserve"> hylemorfickou složeninou. Nemůže být ani pouze z materie, protože by pak složenina </w:t>
      </w:r>
      <w:r w:rsidR="00F0115A">
        <w:rPr>
          <w:noProof/>
          <w:lang w:val="cs-CZ"/>
        </w:rPr>
        <w:t xml:space="preserve">potřebovala nějakou </w:t>
      </w:r>
      <w:r w:rsidR="00F0115A">
        <w:rPr>
          <w:noProof/>
        </w:rPr>
        <w:t>další materii</w:t>
      </w:r>
      <w:r>
        <w:rPr>
          <w:noProof/>
        </w:rPr>
        <w:t xml:space="preserve">. Univerzálie proto není </w:t>
      </w:r>
      <w:r>
        <w:rPr>
          <w:noProof/>
        </w:rPr>
        <w:lastRenderedPageBreak/>
        <w:t xml:space="preserve">žádná hylemorfická jednotlivina existující </w:t>
      </w:r>
      <w:r w:rsidRPr="00AC70C9">
        <w:rPr>
          <w:i/>
          <w:noProof/>
        </w:rPr>
        <w:t>per se</w:t>
      </w:r>
      <w:r>
        <w:rPr>
          <w:noProof/>
        </w:rPr>
        <w:t xml:space="preserve">. Proto také nemůže vznikat sama ze sebe. Z toho vyplývá, že činný intelekt nemůže produkovat univerzálie pouze ze sebe.“ </w:t>
      </w:r>
      <w:r>
        <w:rPr>
          <w:rStyle w:val="Znakapoznpodarou"/>
        </w:rPr>
        <w:footnoteReference w:id="135"/>
      </w:r>
    </w:p>
    <w:p w:rsidR="08163013" w:rsidRDefault="08163013" w:rsidP="08163013">
      <w:r w:rsidRPr="00273106">
        <w:t xml:space="preserve">Proces poznání je </w:t>
      </w:r>
      <w:r w:rsidR="00375BF3">
        <w:t xml:space="preserve">určitá </w:t>
      </w:r>
      <w:r w:rsidRPr="00273106">
        <w:t xml:space="preserve">forma </w:t>
      </w:r>
      <w:r w:rsidRPr="00273106">
        <w:rPr>
          <w:i/>
        </w:rPr>
        <w:t>generatio</w:t>
      </w:r>
      <w:r w:rsidRPr="00273106">
        <w:t>, ale velmi specifická. Kůň v mysli neplodí koně</w:t>
      </w:r>
      <w:r w:rsidR="00621118">
        <w:t xml:space="preserve">. Zrození </w:t>
      </w:r>
      <w:r w:rsidRPr="00273106">
        <w:t xml:space="preserve">je příklad </w:t>
      </w:r>
      <w:r w:rsidR="00621118">
        <w:t>„</w:t>
      </w:r>
      <w:r w:rsidRPr="00273106">
        <w:rPr>
          <w:i/>
        </w:rPr>
        <w:t>generatio per se</w:t>
      </w:r>
      <w:r w:rsidR="00621118">
        <w:t>“</w:t>
      </w:r>
      <w:r w:rsidRPr="00273106">
        <w:t xml:space="preserve"> daném skrze působení první</w:t>
      </w:r>
      <w:r w:rsidR="00F75209">
        <w:t>ch substancí</w:t>
      </w:r>
      <w:r w:rsidRPr="00273106">
        <w:t xml:space="preserve"> v reálu (</w:t>
      </w:r>
      <w:r w:rsidRPr="00273106">
        <w:rPr>
          <w:i/>
        </w:rPr>
        <w:t>aggregatum ex materia et forma</w:t>
      </w:r>
      <w:r w:rsidRPr="00273106">
        <w:t xml:space="preserve">). Obecnina není první substance, protože neplodí </w:t>
      </w:r>
      <w:r>
        <w:t xml:space="preserve">aktuální </w:t>
      </w:r>
      <w:r w:rsidRPr="00273106">
        <w:t>indiv</w:t>
      </w:r>
      <w:r>
        <w:t>i</w:t>
      </w:r>
      <w:r w:rsidRPr="00273106">
        <w:t>duum (</w:t>
      </w:r>
      <w:r w:rsidRPr="00273106">
        <w:rPr>
          <w:i/>
        </w:rPr>
        <w:t>per se non generatur</w:t>
      </w:r>
      <w:r w:rsidRPr="00273106">
        <w:t>). A už vůbec nemůže být jsoucnem třetího druhu, které kombinuje obojí určení do objektivního náhledu jsoucího. Autor odmítne objektivitu druhého averroismu</w:t>
      </w:r>
      <w:r>
        <w:t>, protože má zdravý rozum</w:t>
      </w:r>
      <w:r w:rsidRPr="00273106">
        <w:t>. Neexistuje materie třetího druhu (</w:t>
      </w:r>
      <w:r w:rsidRPr="00273106">
        <w:rPr>
          <w:i/>
        </w:rPr>
        <w:t>nec materiam</w:t>
      </w:r>
      <w:r w:rsidRPr="00273106">
        <w:t>), která by vy</w:t>
      </w:r>
      <w:r>
        <w:t xml:space="preserve">tvořila objektivní hylemorfickou složeninu definovanou jako první </w:t>
      </w:r>
      <w:r w:rsidRPr="00273106">
        <w:t>substance (</w:t>
      </w:r>
      <w:r w:rsidRPr="00273106">
        <w:rPr>
          <w:i/>
        </w:rPr>
        <w:t>universale non est aliquod aggregatum per se</w:t>
      </w:r>
      <w:r w:rsidRPr="00273106">
        <w:t xml:space="preserve">). Tak tomu bylo u Rufuse a Bonaventury v pojetí jsoucna jako </w:t>
      </w:r>
      <w:r w:rsidRPr="00273106">
        <w:rPr>
          <w:i/>
        </w:rPr>
        <w:t>concretum</w:t>
      </w:r>
      <w:r>
        <w:rPr>
          <w:i/>
        </w:rPr>
        <w:fldChar w:fldCharType="begin"/>
      </w:r>
      <w:r>
        <w:instrText xml:space="preserve"> XE "</w:instrText>
      </w:r>
      <w:r w:rsidRPr="00B759F5">
        <w:rPr>
          <w:i/>
        </w:rPr>
        <w:instrText>concretum</w:instrText>
      </w:r>
      <w:r>
        <w:instrText xml:space="preserve">" </w:instrText>
      </w:r>
      <w:r>
        <w:rPr>
          <w:i/>
        </w:rPr>
        <w:fldChar w:fldCharType="end"/>
      </w:r>
      <w:r w:rsidRPr="00273106">
        <w:t xml:space="preserve"> singularity a univerzality. </w:t>
      </w:r>
      <w:r>
        <w:t xml:space="preserve">Podle traktátu M bere lidský </w:t>
      </w:r>
      <w:r w:rsidRPr="00273106">
        <w:rPr>
          <w:i/>
        </w:rPr>
        <w:t>intel</w:t>
      </w:r>
      <w:r>
        <w:rPr>
          <w:i/>
        </w:rPr>
        <w:t>l</w:t>
      </w:r>
      <w:r w:rsidRPr="00273106">
        <w:rPr>
          <w:i/>
        </w:rPr>
        <w:t>ectus agens</w:t>
      </w:r>
      <w:r w:rsidRPr="00273106">
        <w:t xml:space="preserve"> aktualitu</w:t>
      </w:r>
      <w:r>
        <w:t xml:space="preserve"> ne ze sebe, ale </w:t>
      </w:r>
      <w:r w:rsidRPr="00273106">
        <w:t>od první substa</w:t>
      </w:r>
      <w:r>
        <w:t>nce.</w:t>
      </w:r>
      <w:r w:rsidRPr="00273106">
        <w:t xml:space="preserve"> Poslední věta citátu jasně odmítá statut aktivního intelektu, který jako slunce </w:t>
      </w:r>
      <w:r>
        <w:fldChar w:fldCharType="begin"/>
      </w:r>
      <w:r>
        <w:instrText xml:space="preserve"> XE "</w:instrText>
      </w:r>
      <w:r w:rsidRPr="00C54C77">
        <w:instrText>intelekt-slunce</w:instrText>
      </w:r>
      <w:r>
        <w:instrText xml:space="preserve">" </w:instrText>
      </w:r>
      <w:r>
        <w:fldChar w:fldCharType="end"/>
      </w:r>
      <w:r w:rsidRPr="00273106">
        <w:t>osvěcuje jak fantasmata, tak i pasivní intelekt a produkuje univerzální významy sám ze sebe (</w:t>
      </w:r>
      <w:r w:rsidRPr="00273106">
        <w:rPr>
          <w:i/>
        </w:rPr>
        <w:t>intellectus ergo agens non agit universale per se</w:t>
      </w:r>
      <w:r w:rsidRPr="00273106">
        <w:t xml:space="preserve">). </w:t>
      </w:r>
      <w:r>
        <w:t xml:space="preserve">Aktivní intelekt nemá jak individualizovat poznání, protože je duševní schopností provádějící pouze univerzální syntézu již individualizovaných nemateriálních poznatků. Proto </w:t>
      </w:r>
      <w:r w:rsidRPr="08BD48FA">
        <w:rPr>
          <w:i/>
        </w:rPr>
        <w:t>intellectus agens</w:t>
      </w:r>
      <w:r>
        <w:t xml:space="preserve"> v člověku nemůže nějak „materiálně“ generovat poznané formy v modu univerzálního hylemorfismu a moderních jsoucen třetího druhu. </w:t>
      </w:r>
      <w:r w:rsidRPr="00273106">
        <w:t>Autor M odmítá chybné řešení některých představitelů druhého averroismu (</w:t>
      </w:r>
      <w:r w:rsidRPr="00273106">
        <w:rPr>
          <w:i/>
        </w:rPr>
        <w:t>secundum Quosdam</w:t>
      </w:r>
      <w:r w:rsidRPr="00273106">
        <w:t xml:space="preserve">), s čímž nesouhlasí autor rukopisu O. Opět jde o narážku na citovaný spor ohledně </w:t>
      </w:r>
      <w:r>
        <w:t>dvojí mediace mezi inteligibilním fantasmatem a smyslovým (</w:t>
      </w:r>
      <w:r w:rsidRPr="00273106">
        <w:rPr>
          <w:i/>
        </w:rPr>
        <w:t>phantasma se habet ad intellectum possibilem sicut color ad visum</w:t>
      </w:r>
      <w:r>
        <w:t>)</w:t>
      </w:r>
      <w:r w:rsidRPr="00273106">
        <w:t xml:space="preserve">. </w:t>
      </w:r>
      <w:r>
        <w:t xml:space="preserve">Rukopis O potřebuje k poznání intelekt-slunce, protože ozáření fantasmat jde zezadu. Pak musí platit plná ekvalence nasvícení, což není případ prvního averroismu. </w:t>
      </w:r>
      <w:r w:rsidRPr="00273106">
        <w:t xml:space="preserve">Rukopis M tvrdí s výslovným odvoláním na </w:t>
      </w:r>
      <w:r>
        <w:t>Averroes</w:t>
      </w:r>
      <w:r w:rsidRPr="00273106">
        <w:t xml:space="preserve">e, že oba intelekty jednají </w:t>
      </w:r>
      <w:r w:rsidRPr="00273106">
        <w:rPr>
          <w:i/>
        </w:rPr>
        <w:t>secundum se</w:t>
      </w:r>
      <w:r w:rsidRPr="00273106">
        <w:t xml:space="preserve">, tedy jako autonomní, a dokonce nemateriální </w:t>
      </w:r>
      <w:r>
        <w:t xml:space="preserve">schopnosti </w:t>
      </w:r>
      <w:r w:rsidRPr="00273106">
        <w:t xml:space="preserve">duše. </w:t>
      </w:r>
      <w:r>
        <w:t>Proto je intelekt oddělený od smyslů (</w:t>
      </w:r>
      <w:r w:rsidRPr="002C7570">
        <w:rPr>
          <w:i/>
        </w:rPr>
        <w:t>inmixtus</w:t>
      </w:r>
      <w:r>
        <w:t xml:space="preserve">). </w:t>
      </w:r>
      <w:r w:rsidRPr="00273106">
        <w:t>Ale nem</w:t>
      </w:r>
      <w:r>
        <w:t xml:space="preserve">á </w:t>
      </w:r>
      <w:r w:rsidRPr="00273106">
        <w:t xml:space="preserve">žádnou aktualitu poznání danou mimo první substanci, protože oba intelekty nejsou schopny žádného vlastního </w:t>
      </w:r>
      <w:r>
        <w:t xml:space="preserve">výkonu ve formě aktuální hypostáze a substance </w:t>
      </w:r>
      <w:r w:rsidRPr="00273106">
        <w:t>(</w:t>
      </w:r>
      <w:r w:rsidRPr="00273106">
        <w:rPr>
          <w:i/>
        </w:rPr>
        <w:t xml:space="preserve">generatio per </w:t>
      </w:r>
      <w:r w:rsidRPr="00273106">
        <w:rPr>
          <w:i/>
        </w:rPr>
        <w:lastRenderedPageBreak/>
        <w:t>se</w:t>
      </w:r>
      <w:r>
        <w:t xml:space="preserve">; </w:t>
      </w:r>
      <w:r w:rsidRPr="00273106">
        <w:t>M 1.10, p. 169.64‒77</w:t>
      </w:r>
      <w:r>
        <w:fldChar w:fldCharType="begin"/>
      </w:r>
      <w:r>
        <w:instrText xml:space="preserve"> XE "</w:instrText>
      </w:r>
      <w:r w:rsidRPr="00F53B8E">
        <w:rPr>
          <w:i/>
        </w:rPr>
        <w:instrText>Mnichovský Anonym</w:instrText>
      </w:r>
      <w:r>
        <w:instrText xml:space="preserve"> 169.64</w:instrText>
      </w:r>
      <w:r w:rsidRPr="00DE6CA6">
        <w:instrText>‒</w:instrText>
      </w:r>
      <w:r>
        <w:instrText xml:space="preserve">77" </w:instrText>
      </w:r>
      <w:r>
        <w:fldChar w:fldCharType="end"/>
      </w:r>
      <w:r w:rsidRPr="00273106">
        <w:t xml:space="preserve">). Z hlediska hermeneutiky je důležité, že rukopis M brilantní obhajovou jak autonomie intelektu, tak i závislosti intelektu na smyslech, odmítl ideu intelektu jako formy duše. Jak dále uvidíme, tuto pochybnou tezi jednoty osoby hájil Akvinský (modus </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Pr="00273106">
        <w:t xml:space="preserve">) a naopak </w:t>
      </w:r>
      <w:r w:rsidR="08C82EC5">
        <w:t>zásadně kritizoval Siger (kap. 4</w:t>
      </w:r>
      <w:r w:rsidRPr="00273106">
        <w:t xml:space="preserve">.4.3). </w:t>
      </w:r>
      <w:r>
        <w:t>Proto je Siger z Brabantu z mnoha důvodů jediným možným autorem tohoto traktátu. Jako jediný známý aristotelik kriticky rozebral všechna pochybná řešení jednoty osoby v prostředí prvního averroismu (Albert, Akvinský), v prostředí semiaverroismu (Aegidius Romanus</w:t>
      </w:r>
      <w:r>
        <w:fldChar w:fldCharType="begin"/>
      </w:r>
      <w:r>
        <w:instrText xml:space="preserve"> XE "semiaverroismus" </w:instrText>
      </w:r>
      <w:r>
        <w:fldChar w:fldCharType="end"/>
      </w:r>
      <w:r>
        <w:t>), a pochopitelně ve škole sofistického averroismu založené na učení univerzálního hylemorfismu (Rufus, Bonaventura, Kilwardby, Pecham). Z uvedeného seznamu je jasné, kde se vzali jeho četní nepřátelé</w:t>
      </w:r>
      <w:r w:rsidR="00E1753F">
        <w:t xml:space="preserve">. Ti </w:t>
      </w:r>
      <w:r>
        <w:t xml:space="preserve">mu pomohli k čestnému titulu </w:t>
      </w:r>
      <w:r w:rsidRPr="08F712C0">
        <w:rPr>
          <w:i/>
        </w:rPr>
        <w:t>Doctor Invidiosus</w:t>
      </w:r>
      <w:r>
        <w:t>, který mu dal Dante.</w:t>
      </w:r>
    </w:p>
    <w:p w:rsidR="08163013" w:rsidRPr="00273106" w:rsidRDefault="08163013" w:rsidP="08163013">
      <w:r>
        <w:tab/>
      </w:r>
      <w:r w:rsidRPr="00273106">
        <w:t xml:space="preserve">Citujme klíčovou část rukopisu M, která sleduje linii ztraceného spisu </w:t>
      </w:r>
      <w:r w:rsidRPr="00273106">
        <w:rPr>
          <w:i/>
        </w:rPr>
        <w:t>De intellectu</w:t>
      </w:r>
      <w:r w:rsidRPr="00273106">
        <w:t>, o němž se zmi</w:t>
      </w:r>
      <w:r>
        <w:t>ňuje Agostino</w:t>
      </w:r>
      <w:r w:rsidRPr="00273106">
        <w:t xml:space="preserve"> Nifo</w:t>
      </w:r>
      <w:r>
        <w:fldChar w:fldCharType="begin"/>
      </w:r>
      <w:r>
        <w:instrText xml:space="preserve"> XE "</w:instrText>
      </w:r>
      <w:r w:rsidRPr="00386D4B">
        <w:instrText>Nifo, A.</w:instrText>
      </w:r>
      <w:r>
        <w:instrText xml:space="preserve">" </w:instrText>
      </w:r>
      <w:r>
        <w:fldChar w:fldCharType="end"/>
      </w:r>
      <w:r w:rsidRPr="00273106">
        <w:t xml:space="preserve">. Siger prý tento spis poslal Akvinskému jako odpověď na </w:t>
      </w:r>
      <w:r w:rsidRPr="00273106">
        <w:rPr>
          <w:i/>
        </w:rPr>
        <w:t>De unitate intellectus</w:t>
      </w:r>
      <w:r w:rsidRPr="00273106">
        <w:t xml:space="preserve"> (1270). Pokusme se mimo již podané důkazy najít pasáž, která odpovídá </w:t>
      </w:r>
      <w:r>
        <w:t xml:space="preserve">pozdější </w:t>
      </w:r>
      <w:r w:rsidRPr="00273106">
        <w:t>kritice Sigera</w:t>
      </w:r>
      <w:r>
        <w:t xml:space="preserve"> ve druhém pojednání o duši z roku 1272 (</w:t>
      </w:r>
      <w:r w:rsidRPr="089134A7">
        <w:rPr>
          <w:i/>
        </w:rPr>
        <w:t>anima est qua intelligimus</w:t>
      </w:r>
      <w:r>
        <w:t>)</w:t>
      </w:r>
      <w:r w:rsidRPr="00273106">
        <w:t>.</w:t>
      </w:r>
      <w:r w:rsidRPr="00273106">
        <w:rPr>
          <w:rStyle w:val="Znakapoznpodarou"/>
        </w:rPr>
        <w:footnoteReference w:id="136"/>
      </w:r>
      <w:r w:rsidRPr="00273106">
        <w:t xml:space="preserve"> </w:t>
      </w:r>
      <w:r>
        <w:t xml:space="preserve">Akvinský kombinuje </w:t>
      </w:r>
      <w:r w:rsidRPr="00273106">
        <w:t>nem</w:t>
      </w:r>
      <w:r>
        <w:t>ateriální povah</w:t>
      </w:r>
      <w:r w:rsidRPr="00273106">
        <w:t xml:space="preserve">u </w:t>
      </w:r>
      <w:r>
        <w:t>intelektu a specifický</w:t>
      </w:r>
      <w:r w:rsidRPr="00273106">
        <w:t xml:space="preserve"> výkon myšlení </w:t>
      </w:r>
      <w:r>
        <w:t xml:space="preserve">v nemateriálním modu do jedné hypostáze </w:t>
      </w:r>
      <w:r w:rsidRPr="00273106">
        <w:t>(</w:t>
      </w:r>
      <w:r w:rsidRPr="00273106">
        <w:rPr>
          <w:i/>
        </w:rPr>
        <w:t>intelligere fit secundum ipsum intellectum</w:t>
      </w:r>
      <w:r w:rsidRPr="00273106">
        <w:t xml:space="preserve">). Intelekt se </w:t>
      </w:r>
      <w:r>
        <w:t xml:space="preserve">u </w:t>
      </w:r>
      <w:r w:rsidRPr="00273106">
        <w:t xml:space="preserve">Akvinského </w:t>
      </w:r>
      <w:r>
        <w:t>stal</w:t>
      </w:r>
      <w:r w:rsidRPr="00273106">
        <w:t xml:space="preserve"> samostatnou formou vedle duše, což Si</w:t>
      </w:r>
      <w:r>
        <w:t>ger rozhodně odmítl</w:t>
      </w:r>
      <w:r w:rsidRPr="00273106">
        <w:t xml:space="preserve">. Pokud je rukopis M skutečně Sigerovo dílo, pak musí nekompromisně </w:t>
      </w:r>
      <w:r>
        <w:t xml:space="preserve">hájit tezi </w:t>
      </w:r>
      <w:r w:rsidR="00594FB9">
        <w:t>„</w:t>
      </w:r>
      <w:r w:rsidRPr="00273106">
        <w:rPr>
          <w:i/>
        </w:rPr>
        <w:t>anima est qua intelligimus</w:t>
      </w:r>
      <w:r w:rsidR="00594FB9">
        <w:t>“</w:t>
      </w:r>
      <w:r w:rsidRPr="00273106">
        <w:t xml:space="preserve"> a přitom musí odmítnout Akvinského </w:t>
      </w:r>
      <w:r>
        <w:t xml:space="preserve">semiaverroistickou </w:t>
      </w:r>
      <w:r w:rsidRPr="00273106">
        <w:t xml:space="preserve">tezi </w:t>
      </w:r>
      <w:r>
        <w:t xml:space="preserve">danou v modu </w:t>
      </w:r>
      <w:r w:rsidRPr="00273106">
        <w:t xml:space="preserve">o </w:t>
      </w:r>
      <w:r>
        <w:t>hypostázované povaze intelektu (</w:t>
      </w:r>
      <w:r w:rsidRPr="00F74BFB">
        <w:rPr>
          <w:i/>
        </w:rPr>
        <w:t>ipsum</w:t>
      </w:r>
      <w:r>
        <w:rPr>
          <w:i/>
        </w:rPr>
        <w:t xml:space="preserve"> intellectum</w:t>
      </w:r>
      <w:r>
        <w:t xml:space="preserve">, </w:t>
      </w:r>
      <w:r w:rsidRPr="00273106">
        <w:t>kap. 6.5.2</w:t>
      </w:r>
      <w:r>
        <w:t xml:space="preserve">). </w:t>
      </w:r>
      <w:r w:rsidRPr="00273106">
        <w:t xml:space="preserve">Rukopis M odlišuje dva způsoby poznání intelektu: </w:t>
      </w:r>
      <w:r w:rsidR="00F53BB1">
        <w:t xml:space="preserve">poznání dané </w:t>
      </w:r>
      <w:r w:rsidRPr="00273106">
        <w:t xml:space="preserve">z výkonu myšlení </w:t>
      </w:r>
      <w:r w:rsidR="00F53BB1">
        <w:t xml:space="preserve">v těle </w:t>
      </w:r>
      <w:r w:rsidRPr="00273106">
        <w:t xml:space="preserve">a </w:t>
      </w:r>
      <w:r w:rsidR="00F53BB1">
        <w:t>poznání dané na základě definice duše jako univerzální esence</w:t>
      </w:r>
      <w:r w:rsidRPr="00273106">
        <w:t xml:space="preserve">. </w:t>
      </w:r>
      <w:r w:rsidR="00F53BB1">
        <w:t xml:space="preserve">Autor </w:t>
      </w:r>
      <w:r w:rsidRPr="00273106">
        <w:t>jasně říká, že fenomenologický přístup poznání skrze projevy intelektuálních schopností duše má primát nad přímým po</w:t>
      </w:r>
      <w:r w:rsidR="00F53BB1">
        <w:t>znáním skrze duši jako essenci</w:t>
      </w:r>
      <w:r w:rsidRPr="00273106">
        <w:t xml:space="preserve">. </w:t>
      </w:r>
      <w:r>
        <w:t xml:space="preserve">To je jasné z dvojího způsobu vědeckého poznání podle </w:t>
      </w:r>
      <w:r w:rsidRPr="087F213C">
        <w:rPr>
          <w:i/>
        </w:rPr>
        <w:t>Druhých analytik</w:t>
      </w:r>
      <w:r>
        <w:t xml:space="preserve"> (</w:t>
      </w:r>
      <w:r w:rsidRPr="08C20BBB">
        <w:rPr>
          <w:i/>
        </w:rPr>
        <w:t xml:space="preserve">Anal. Post. </w:t>
      </w:r>
      <w:r w:rsidRPr="08C20BBB">
        <w:t>84a12</w:t>
      </w:r>
      <w:r w:rsidRPr="08A41502">
        <w:fldChar w:fldCharType="begin"/>
      </w:r>
      <w:r w:rsidRPr="08A41502">
        <w:instrText xml:space="preserve"> XE "Aristoteles:</w:instrText>
      </w:r>
      <w:r w:rsidRPr="08C01DC4">
        <w:rPr>
          <w:i/>
        </w:rPr>
        <w:instrText>Anal. Post.</w:instrText>
      </w:r>
      <w:r>
        <w:instrText xml:space="preserve"> 84a12</w:instrText>
      </w:r>
      <w:r w:rsidRPr="08A41502">
        <w:instrText xml:space="preserve">" </w:instrText>
      </w:r>
      <w:r w:rsidRPr="08A41502">
        <w:fldChar w:fldCharType="end"/>
      </w:r>
      <w:r>
        <w:rPr>
          <w:rStyle w:val="TextpoznpodarouChar"/>
        </w:rPr>
        <w:t>)</w:t>
      </w:r>
      <w:r>
        <w:t xml:space="preserve">. Esenciální definice nemá stejný status jako predikace od hyparchicky dané kauzality nutné pro vědecký soud o </w:t>
      </w:r>
      <w:r>
        <w:lastRenderedPageBreak/>
        <w:t xml:space="preserve">reálně působící substanci. Člověk poznává </w:t>
      </w:r>
      <w:r w:rsidR="00594FB9">
        <w:t xml:space="preserve">svět </w:t>
      </w:r>
      <w:r>
        <w:t>jako hylemorfická první substance</w:t>
      </w:r>
      <w:r w:rsidR="00594FB9">
        <w:t>,</w:t>
      </w:r>
      <w:r>
        <w:t xml:space="preserve"> a </w:t>
      </w:r>
      <w:r w:rsidR="08C82EC5">
        <w:t xml:space="preserve">ne </w:t>
      </w:r>
      <w:r>
        <w:t xml:space="preserve">jako nemateriální kosmická inteligence modernistů a karteziánů. Proto Bacon odmítl Anselmovu definici </w:t>
      </w:r>
      <w:r w:rsidR="00B005BC">
        <w:t xml:space="preserve">pravdy jako </w:t>
      </w:r>
      <w:r w:rsidR="004376D7">
        <w:t>„</w:t>
      </w:r>
      <w:r>
        <w:rPr>
          <w:i/>
        </w:rPr>
        <w:t>rectitudo sola mente percept</w:t>
      </w:r>
      <w:r w:rsidRPr="007222CD">
        <w:rPr>
          <w:i/>
        </w:rPr>
        <w:t>ibilis</w:t>
      </w:r>
      <w:r w:rsidR="004376D7">
        <w:t>“</w:t>
      </w:r>
      <w:r>
        <w:t xml:space="preserve"> (</w:t>
      </w:r>
      <w:r w:rsidR="08397D9F">
        <w:t>OBJ II, kap. 3</w:t>
      </w:r>
      <w:r>
        <w:t xml:space="preserve">.3.2) a stejně tak Albert kritizoval moderní definice duše dané na základě formální definice Toledské školy </w:t>
      </w:r>
      <w:r w:rsidRPr="00273106">
        <w:t>(</w:t>
      </w:r>
      <w:r w:rsidRPr="00273106">
        <w:rPr>
          <w:i/>
        </w:rPr>
        <w:t>scientur imperfecte</w:t>
      </w:r>
      <w:r w:rsidR="08397D9F">
        <w:t>; OBJ II, kap. 2</w:t>
      </w:r>
      <w:r>
        <w:t xml:space="preserve">.4.1). Jak dále uvidíme, zanedbání tohoto rozdílu Siger vytkl jako chybu Alberta v jeho pozdějším určení intelektu. </w:t>
      </w:r>
      <w:r w:rsidRPr="00273106">
        <w:t xml:space="preserve">Rukopis M hájí fenomenologický princip </w:t>
      </w:r>
      <w:r w:rsidR="004376D7">
        <w:t xml:space="preserve">poznání </w:t>
      </w:r>
      <w:r>
        <w:t xml:space="preserve">stejně jako Siger </w:t>
      </w:r>
      <w:r>
        <w:fldChar w:fldCharType="begin"/>
      </w:r>
      <w:r>
        <w:instrText xml:space="preserve"> XE "</w:instrText>
      </w:r>
      <w:r w:rsidRPr="005E2E60">
        <w:instrText xml:space="preserve">hermeneutické </w:instrText>
      </w:r>
      <w:r w:rsidRPr="001A3765">
        <w:rPr>
          <w:i/>
        </w:rPr>
        <w:instrText>Wie</w:instrText>
      </w:r>
      <w:r w:rsidRPr="005E2E60">
        <w:instrText>:Siger</w:instrText>
      </w:r>
      <w:r>
        <w:instrText xml:space="preserve">" </w:instrText>
      </w:r>
      <w:r>
        <w:fldChar w:fldCharType="end"/>
      </w:r>
      <w:r>
        <w:t xml:space="preserve">v klíčové </w:t>
      </w:r>
      <w:r w:rsidRPr="00273106">
        <w:t xml:space="preserve">pasáži </w:t>
      </w:r>
      <w:r>
        <w:t xml:space="preserve"> </w:t>
      </w:r>
      <w:r>
        <w:rPr>
          <w:i/>
        </w:rPr>
        <w:t>Quaestiones</w:t>
      </w:r>
      <w:r w:rsidRPr="00273106">
        <w:rPr>
          <w:i/>
        </w:rPr>
        <w:t xml:space="preserve"> in tertium</w:t>
      </w:r>
      <w:r>
        <w:rPr>
          <w:i/>
        </w:rPr>
        <w:t xml:space="preserve"> D</w:t>
      </w:r>
      <w:r w:rsidRPr="00273106">
        <w:rPr>
          <w:i/>
        </w:rPr>
        <w:t>e anima</w:t>
      </w:r>
      <w:r>
        <w:fldChar w:fldCharType="begin"/>
      </w:r>
      <w:r>
        <w:instrText xml:space="preserve"> XE "Siger:</w:instrText>
      </w:r>
      <w:r w:rsidRPr="00457B9B">
        <w:rPr>
          <w:i/>
        </w:rPr>
        <w:instrText xml:space="preserve"> </w:instrText>
      </w:r>
      <w:r>
        <w:rPr>
          <w:i/>
        </w:rPr>
        <w:instrText>Quaestiones in tertium D</w:instrText>
      </w:r>
      <w:r w:rsidRPr="00273106">
        <w:rPr>
          <w:i/>
        </w:rPr>
        <w:instrText>e anima</w:instrText>
      </w:r>
      <w:r w:rsidRPr="00A7465E">
        <w:instrText xml:space="preserve"> 12.66‒70</w:instrText>
      </w:r>
      <w:r>
        <w:instrText xml:space="preserve">" </w:instrText>
      </w:r>
      <w:r>
        <w:fldChar w:fldCharType="end"/>
      </w:r>
      <w:r>
        <w:t xml:space="preserve">, kterou rozebíráme dále </w:t>
      </w:r>
      <w:r w:rsidRPr="00273106">
        <w:t>(</w:t>
      </w:r>
      <w:r w:rsidRPr="00273106">
        <w:rPr>
          <w:i/>
        </w:rPr>
        <w:t>scire actiones animae prius est apud nos quam scire eius substantiam</w:t>
      </w:r>
      <w:r>
        <w:t xml:space="preserve">, </w:t>
      </w:r>
      <w:r w:rsidR="08311FA4">
        <w:t>kap. 4</w:t>
      </w:r>
      <w:r w:rsidRPr="00273106">
        <w:t>.4.2)</w:t>
      </w:r>
      <w:r>
        <w:t xml:space="preserve">. Ale rukopis M tento základní princip rozebírá jiným způsobem, než </w:t>
      </w:r>
      <w:r w:rsidRPr="00273106">
        <w:t xml:space="preserve">Siger v citované části </w:t>
      </w:r>
      <w:r>
        <w:rPr>
          <w:i/>
        </w:rPr>
        <w:t>Quaestiones in tertium D</w:t>
      </w:r>
      <w:r w:rsidRPr="00273106">
        <w:rPr>
          <w:i/>
        </w:rPr>
        <w:t>e anima</w:t>
      </w:r>
      <w:r>
        <w:t xml:space="preserve"> (dále pod zkratkou QIIIDA)</w:t>
      </w:r>
      <w:r w:rsidRPr="00273106">
        <w:t xml:space="preserve">. </w:t>
      </w:r>
      <w:r>
        <w:t xml:space="preserve">Hermeneutika vidí posun myšlení Sigera od </w:t>
      </w:r>
      <w:r w:rsidRPr="005E078E">
        <w:t>smířlivé</w:t>
      </w:r>
      <w:r>
        <w:t>ho postoje</w:t>
      </w:r>
      <w:r w:rsidRPr="005E078E">
        <w:t xml:space="preserve"> v</w:t>
      </w:r>
      <w:r>
        <w:rPr>
          <w:i/>
        </w:rPr>
        <w:t xml:space="preserve"> </w:t>
      </w:r>
      <w:r>
        <w:t>rukopisu M k zásadní kritice A</w:t>
      </w:r>
      <w:r w:rsidR="004C3ADA">
        <w:t xml:space="preserve">kvinského v díle QIIIDA. Posun </w:t>
      </w:r>
      <w:r>
        <w:t xml:space="preserve">argumentace </w:t>
      </w:r>
      <w:r w:rsidR="004C3ADA">
        <w:t xml:space="preserve">je daný rozdílem </w:t>
      </w:r>
      <w:r>
        <w:t xml:space="preserve">mezi </w:t>
      </w:r>
      <w:r w:rsidR="004C3ADA">
        <w:t>druhou a třetí částí</w:t>
      </w:r>
      <w:r>
        <w:t xml:space="preserve"> spisu </w:t>
      </w:r>
      <w:r w:rsidRPr="004C3ADA">
        <w:rPr>
          <w:i/>
        </w:rPr>
        <w:t>De anima</w:t>
      </w:r>
      <w:r>
        <w:t>. V DA I‒II byl smířlivý postoj možný, v DA III zkoumající povahu lidského poznání a intelektu už nikoliv.</w:t>
      </w:r>
      <w:r w:rsidR="084C24D4">
        <w:t xml:space="preserve"> Hermeneutika zdůrazňuje, že Sigerovo podání olivové ratolesti Akvinskému v žádném případě nebylo dáno změněným postojem Sigera v letech 1265‒70. Siger považoval Akvinského za avicennistu z Toledské školy již od dob jejich společných studií v Paříži. Akvinský hájil averroistický výklad Komentátora a měl intelekt jako samostatnou hypostázi v duši, proto hájil pluralitu forem (ale ne substancí) v člověku. To bylo pro Sigera jako vrcholného reprezentanta prvního averroismu Blundovy školy v Rue du Fouarre zásadně nepřijatelné. Mezi Sigerem a Akvinským začal pařížský spor o titul </w:t>
      </w:r>
      <w:r w:rsidR="084C24D4" w:rsidRPr="08D32014">
        <w:rPr>
          <w:i/>
        </w:rPr>
        <w:t>Expositor Novus</w:t>
      </w:r>
      <w:r w:rsidR="084C24D4">
        <w:t xml:space="preserve"> po roce 1270 (kap. 4.4.4). </w:t>
      </w:r>
      <w:r>
        <w:t xml:space="preserve">Citujme úvodní myslitelskou pozici Brabantského magistra danou v rukopisu M, který ale komentuje pouze první a druhou část </w:t>
      </w:r>
      <w:r w:rsidRPr="00EA46FF">
        <w:rPr>
          <w:i/>
        </w:rPr>
        <w:t>De anima</w:t>
      </w:r>
      <w:r>
        <w:t xml:space="preserve">. To je důležité vědět, protože v komentáři ke třetí knize </w:t>
      </w:r>
      <w:r w:rsidRPr="08846C27">
        <w:rPr>
          <w:i/>
        </w:rPr>
        <w:t>De anima</w:t>
      </w:r>
      <w:r>
        <w:t xml:space="preserve"> už tato objektivní pozice nebyla možná podle výkladu </w:t>
      </w:r>
      <w:r w:rsidR="008C250D">
        <w:t>třetí knihy CMDA</w:t>
      </w:r>
      <w:r>
        <w:t xml:space="preserve">. Proto Siger odmítl esenciální poznání duše v komentáři QIIIDA jako nedostatečně vědecké. Přímé poznání duše dané </w:t>
      </w:r>
      <w:r w:rsidRPr="009C168E">
        <w:rPr>
          <w:i/>
        </w:rPr>
        <w:t>per se</w:t>
      </w:r>
      <w:r w:rsidR="087B2778">
        <w:t xml:space="preserve"> Siger zásadně odmítl v QIIIDA jako nedostatečnou formu</w:t>
      </w:r>
      <w:r>
        <w:t xml:space="preserve"> demonstrace kvůli chybějící kauzalitě ve středním členu dedukce. Protože poznáváme externí věc danou aktuálně, tak v tomto poznání aktualizujeme také principy poznání a naše vlastní duševní schopnosti. Přímý náhled na esenci je v QIIIDA nahrazen modelem </w:t>
      </w:r>
      <w:r w:rsidRPr="009C168E">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daným determinací poznání pouze od první substance, tedy od přímého zakoušení myšlení v první osobě. A</w:t>
      </w:r>
      <w:r w:rsidRPr="00273106">
        <w:t xml:space="preserve">nonym </w:t>
      </w:r>
      <w:r>
        <w:t xml:space="preserve">M </w:t>
      </w:r>
      <w:r w:rsidRPr="00273106">
        <w:t xml:space="preserve">má o přímém </w:t>
      </w:r>
      <w:r w:rsidRPr="00273106">
        <w:lastRenderedPageBreak/>
        <w:t>poznání intelektu skrze formu či substanci zásadní pochybnosti, ale přesto jej uznává jako možný způsob pravdivého poznání intelektu</w:t>
      </w:r>
      <w:r>
        <w:t xml:space="preserve"> (</w:t>
      </w:r>
      <w:r w:rsidRPr="00AC5C98">
        <w:rPr>
          <w:i/>
        </w:rPr>
        <w:t>potest esse</w:t>
      </w:r>
      <w:r>
        <w:t>)</w:t>
      </w:r>
      <w:r w:rsidRPr="00273106">
        <w:t>.</w:t>
      </w:r>
    </w:p>
    <w:p w:rsidR="08163013" w:rsidRPr="00E33C84" w:rsidRDefault="08163013" w:rsidP="08163013">
      <w:pPr>
        <w:pStyle w:val="Citace"/>
        <w:rPr>
          <w:noProof/>
          <w:lang w:val="cs-CZ"/>
        </w:rPr>
      </w:pPr>
      <w:r w:rsidRPr="00273106">
        <w:rPr>
          <w:noProof/>
          <w:lang w:val="cs-CZ"/>
        </w:rPr>
        <w:t>„</w:t>
      </w:r>
      <w:r>
        <w:rPr>
          <w:noProof/>
          <w:lang w:val="cs-CZ"/>
        </w:rPr>
        <w:t>Je třeba si uvědomit, že obtíž při poznání duše může být dána jak od esenciální povahy duše (</w:t>
      </w:r>
      <w:r w:rsidRPr="0869211C">
        <w:rPr>
          <w:i/>
          <w:noProof/>
        </w:rPr>
        <w:t>potest esse ex parte substantiae animae</w:t>
      </w:r>
      <w:r>
        <w:rPr>
          <w:noProof/>
          <w:lang w:val="cs-CZ"/>
        </w:rPr>
        <w:t>) tak z hlediska naší poznávací aktivity (</w:t>
      </w:r>
      <w:r w:rsidRPr="08AA0705">
        <w:rPr>
          <w:i/>
          <w:noProof/>
        </w:rPr>
        <w:t>ex parte nostra</w:t>
      </w:r>
      <w:r>
        <w:rPr>
          <w:noProof/>
          <w:lang w:val="cs-CZ"/>
        </w:rPr>
        <w:t>). Poznání není problém z hlediska esenciální povahy duše. Co má samo ze sebe povahu jsoucna, to musí být poznatelné v nejvyšší míře.  A duše je taková, proto je o sobě určitě poznatelná. Pak není problém s poznáním duše z hlediska její esence (</w:t>
      </w:r>
      <w:r w:rsidRPr="08647CBB">
        <w:rPr>
          <w:i/>
          <w:noProof/>
        </w:rPr>
        <w:t>non est ex parte substan</w:t>
      </w:r>
      <w:r w:rsidRPr="08647CBB">
        <w:rPr>
          <w:i/>
          <w:noProof/>
        </w:rPr>
        <w:softHyphen/>
        <w:t>tiae animae difficultas</w:t>
      </w:r>
      <w:r>
        <w:rPr>
          <w:noProof/>
          <w:lang w:val="cs-CZ"/>
        </w:rPr>
        <w:t>), ale s poznáním daným naší aktivitou (</w:t>
      </w:r>
      <w:r w:rsidRPr="087032B2">
        <w:rPr>
          <w:i/>
          <w:noProof/>
          <w:lang w:val="cs-CZ"/>
        </w:rPr>
        <w:t>ex parte nostra</w:t>
      </w:r>
      <w:r>
        <w:rPr>
          <w:noProof/>
          <w:lang w:val="cs-CZ"/>
        </w:rPr>
        <w:t>). Nejsme schopni poznat principy jednání jinak než tím,</w:t>
      </w:r>
      <w:r w:rsidR="00A11303">
        <w:rPr>
          <w:noProof/>
          <w:lang w:val="cs-CZ"/>
        </w:rPr>
        <w:t xml:space="preserve"> že</w:t>
      </w:r>
      <w:r>
        <w:rPr>
          <w:noProof/>
          <w:lang w:val="cs-CZ"/>
        </w:rPr>
        <w:t xml:space="preserve"> jednání sami zakoušíme a provádíme (</w:t>
      </w:r>
      <w:r w:rsidRPr="087032B2">
        <w:rPr>
          <w:i/>
          <w:noProof/>
        </w:rPr>
        <w:t>ex cognitione passionum et operationum</w:t>
      </w:r>
      <w:r>
        <w:rPr>
          <w:noProof/>
          <w:lang w:val="cs-CZ"/>
        </w:rPr>
        <w:t xml:space="preserve">)...“ </w:t>
      </w:r>
      <w:r>
        <w:rPr>
          <w:rStyle w:val="Znakapoznpodarou"/>
        </w:rPr>
        <w:footnoteReference w:id="137"/>
      </w:r>
    </w:p>
    <w:p w:rsidR="00ED4D90" w:rsidRDefault="08163013" w:rsidP="08163013">
      <w:r w:rsidRPr="00273106">
        <w:t>Úvodní věta komentuje obojí přístup k poznání intelektu (</w:t>
      </w:r>
      <w:r w:rsidRPr="00273106">
        <w:rPr>
          <w:i/>
        </w:rPr>
        <w:t>ex parte substantiae animae vel ex parte nostra</w:t>
      </w:r>
      <w:r w:rsidRPr="00273106">
        <w:t xml:space="preserve">). </w:t>
      </w:r>
      <w:r>
        <w:t xml:space="preserve">Termín </w:t>
      </w:r>
      <w:r w:rsidR="00ED4D90">
        <w:t>„</w:t>
      </w:r>
      <w:r w:rsidRPr="00273106">
        <w:rPr>
          <w:i/>
        </w:rPr>
        <w:t>difficultas aliqua</w:t>
      </w:r>
      <w:r w:rsidR="00ED4D90">
        <w:t>“</w:t>
      </w:r>
      <w:r>
        <w:t xml:space="preserve"> naráží na termín </w:t>
      </w:r>
      <w:r w:rsidR="00ED4D90">
        <w:t>„</w:t>
      </w:r>
      <w:r w:rsidRPr="00273106">
        <w:rPr>
          <w:i/>
        </w:rPr>
        <w:t>valde difficile</w:t>
      </w:r>
      <w:r w:rsidR="00ED4D90">
        <w:t>“</w:t>
      </w:r>
      <w:r>
        <w:t xml:space="preserve"> dané v CMDA. Komentátor právem považuje</w:t>
      </w:r>
      <w:r w:rsidRPr="00273106">
        <w:t xml:space="preserve"> zkoumání duše a intelektu za jeden z nejobtížnějších úkolů filosofie. </w:t>
      </w:r>
      <w:r>
        <w:t>D</w:t>
      </w:r>
      <w:r w:rsidRPr="00273106">
        <w:t xml:space="preserve">alší argument </w:t>
      </w:r>
      <w:r>
        <w:t xml:space="preserve">připouští argument avicennismu o přímém poznání duše jako esence, což Siger odmítl  v QIIIDA. Rukopis M </w:t>
      </w:r>
      <w:r w:rsidRPr="00273106">
        <w:t xml:space="preserve">uznává, že </w:t>
      </w:r>
      <w:r>
        <w:t xml:space="preserve">přístup k </w:t>
      </w:r>
      <w:r w:rsidRPr="00273106">
        <w:t xml:space="preserve">duši </w:t>
      </w:r>
      <w:r>
        <w:t xml:space="preserve">jako abstraktní esenci může založit pravdivé poznání </w:t>
      </w:r>
      <w:r w:rsidRPr="00273106">
        <w:t>(</w:t>
      </w:r>
      <w:r>
        <w:rPr>
          <w:i/>
        </w:rPr>
        <w:t>non est ex parte substan</w:t>
      </w:r>
      <w:r w:rsidRPr="00273106">
        <w:rPr>
          <w:i/>
        </w:rPr>
        <w:t>tiae animae difficultas in cognitione eius</w:t>
      </w:r>
      <w:r>
        <w:t xml:space="preserve">). Jenže tím by Siger připustil avicennistickou možnost přímého náhledu duše do své podstaty v modu moderního </w:t>
      </w:r>
      <w:r w:rsidRPr="08DC0CBA">
        <w:rPr>
          <w:i/>
        </w:rPr>
        <w:t>cogito</w:t>
      </w:r>
      <w:r>
        <w:t>, což nebyla jeho pozice. Poslední věta kategoricky tvrdí, že nejsme schopni poznat principy jednání jinak než tím, jednání sami zakoušíme a provádíme (</w:t>
      </w:r>
      <w:r w:rsidRPr="087032B2">
        <w:rPr>
          <w:i/>
        </w:rPr>
        <w:t>ex cognitione passionum et operationum</w:t>
      </w:r>
      <w:r>
        <w:t xml:space="preserve">). </w:t>
      </w:r>
      <w:r w:rsidRPr="00273106">
        <w:t>Klíčový je závěr o možnosti pravdivého poznání i přímým náhledem substance (</w:t>
      </w:r>
      <w:r w:rsidRPr="00273106">
        <w:rPr>
          <w:i/>
        </w:rPr>
        <w:t>ideo ipsa multum est cognoscibilis</w:t>
      </w:r>
      <w:r w:rsidRPr="00273106">
        <w:t xml:space="preserve">). Dvojí pozice autora ukazuje, že znal debatu ohledně poznání povahy intelektu, </w:t>
      </w:r>
      <w:r>
        <w:t xml:space="preserve">viz následující kapitoly sporu Sigera a Albertem a Akvinským ve spise QIIIDA. Třetí část výkladu </w:t>
      </w:r>
      <w:r w:rsidRPr="083E0694">
        <w:rPr>
          <w:i/>
        </w:rPr>
        <w:t>De anima</w:t>
      </w:r>
      <w:r>
        <w:t xml:space="preserve"> </w:t>
      </w:r>
    </w:p>
    <w:p w:rsidR="00243EE3" w:rsidRDefault="00ED4D90" w:rsidP="08163013">
      <w:r>
        <w:t>ukončila debatu tím, že oddělila Aristotelov</w:t>
      </w:r>
      <w:r w:rsidR="08163013">
        <w:t>u interpretac</w:t>
      </w:r>
      <w:r>
        <w:t>i</w:t>
      </w:r>
      <w:r w:rsidR="08163013">
        <w:t xml:space="preserve"> intelektu v </w:t>
      </w:r>
      <w:r w:rsidR="08163013" w:rsidRPr="00520895">
        <w:rPr>
          <w:i/>
        </w:rPr>
        <w:t>De anima</w:t>
      </w:r>
      <w:r>
        <w:t xml:space="preserve"> a Averroesovo</w:t>
      </w:r>
      <w:r w:rsidR="08163013">
        <w:t xml:space="preserve"> geniální řešení v CMDA. Tuto nuanci nebyli schopni postihnout aristotelikové jako Albert a Akvinský. Siger kritizoval oba filosofy jak ve spise QIIIDA, tak zejména semiaverroistickou pozici Akvinského, což ukáže rozbor </w:t>
      </w:r>
      <w:r w:rsidR="08163013" w:rsidRPr="083E0694">
        <w:rPr>
          <w:i/>
        </w:rPr>
        <w:t>De anima intellectiva</w:t>
      </w:r>
      <w:r w:rsidR="08163013">
        <w:t xml:space="preserve">. Mnichovský komentář </w:t>
      </w:r>
      <w:r w:rsidR="08163013" w:rsidRPr="08292E19">
        <w:rPr>
          <w:i/>
        </w:rPr>
        <w:t>De anima</w:t>
      </w:r>
      <w:r w:rsidR="08163013">
        <w:t xml:space="preserve"> I‒II do </w:t>
      </w:r>
      <w:r w:rsidR="08163013" w:rsidRPr="00273106">
        <w:t>jisté míry připouští jako platnou i pozici formálně pojatého aristotelismu</w:t>
      </w:r>
      <w:r w:rsidR="08163013">
        <w:t xml:space="preserve"> Alberta a Akvinského. Definici </w:t>
      </w:r>
      <w:r w:rsidR="08163013" w:rsidRPr="08163321">
        <w:rPr>
          <w:i/>
        </w:rPr>
        <w:t>anima intellectiva</w:t>
      </w:r>
      <w:r w:rsidR="08163013">
        <w:t xml:space="preserve"> podle esence </w:t>
      </w:r>
      <w:r w:rsidR="08163013" w:rsidRPr="00273106">
        <w:t xml:space="preserve">ale </w:t>
      </w:r>
      <w:r w:rsidR="0080147E">
        <w:t xml:space="preserve">Siger </w:t>
      </w:r>
      <w:r w:rsidR="08163013" w:rsidRPr="00273106">
        <w:lastRenderedPageBreak/>
        <w:t>n</w:t>
      </w:r>
      <w:r w:rsidR="08163013">
        <w:t>epovažuje za správnou</w:t>
      </w:r>
      <w:r w:rsidR="00243EE3">
        <w:t xml:space="preserve"> z hlediska CMDA</w:t>
      </w:r>
      <w:r w:rsidR="08163013" w:rsidRPr="00273106">
        <w:t xml:space="preserve">. </w:t>
      </w:r>
      <w:r w:rsidR="08163013">
        <w:t>Toto je klíčová indikace pro správnost Nifovy poznámky, že Siger tento spis poslal Akvinskému jako odpověď na jeho nauku o intelektu</w:t>
      </w:r>
      <w:r w:rsidR="00243EE3">
        <w:t>.</w:t>
      </w:r>
      <w:r w:rsidR="00134731">
        <w:t xml:space="preserve"> Není důležité, zda toto stanovisko Akvinský dostal osobně nebo ne; klíčový je fakt, že rukopis M toto stanovisko obsahuje a že byl publikován do roku 1270.</w:t>
      </w:r>
    </w:p>
    <w:p w:rsidR="005C3D10" w:rsidRDefault="00243EE3" w:rsidP="005C3D10">
      <w:pPr>
        <w:ind w:firstLine="397"/>
      </w:pPr>
      <w:r>
        <w:t>S</w:t>
      </w:r>
      <w:r w:rsidR="08163013">
        <w:t xml:space="preserve">iger se pokusil najít cestu ke smíru tím, že částečně negoval principy, které z věcných a veřejně vyložených důvodů považoval za naprosto správné, ale které vzhledem ke sporu s modernisty neměly tak velkou váhu. Jak dále uvidíme, tato smířlivá pozice se týkala pouze výkladu </w:t>
      </w:r>
      <w:r w:rsidR="08163013" w:rsidRPr="08BD4372">
        <w:rPr>
          <w:i/>
        </w:rPr>
        <w:t>De anima</w:t>
      </w:r>
      <w:r w:rsidR="08163013">
        <w:t xml:space="preserve"> I‒II, protože vzhledem k výkladu třetí knihy už tato argumentace nebyla možná. Siger mohl rukopis M poslat Akvinskému do Itálie. Argumenty Akvinského dobře znal a jeho postoj se nijak zásadně nezměnil ani po jeho druhém příchodu do Paříže. Celkové zaměření Sigerova výkladu ukáže následný rozbor QIIIDA</w:t>
      </w:r>
      <w:r w:rsidR="08163013">
        <w:rPr>
          <w:iCs/>
        </w:rPr>
        <w:t xml:space="preserve">, kde Siger odmítne zkoumání intelektu jako hypostáze na základě přesně postaveného vědeckého sylogismu podle </w:t>
      </w:r>
      <w:r w:rsidR="08163013" w:rsidRPr="08942073">
        <w:rPr>
          <w:i/>
          <w:iCs/>
        </w:rPr>
        <w:t>Druhých analytik</w:t>
      </w:r>
      <w:r w:rsidR="08163013">
        <w:rPr>
          <w:iCs/>
        </w:rPr>
        <w:t xml:space="preserve">. Sigerův kompletní filosofický výklad </w:t>
      </w:r>
      <w:r w:rsidR="08163013" w:rsidRPr="089A03FD">
        <w:rPr>
          <w:i/>
          <w:iCs/>
        </w:rPr>
        <w:t>De anima</w:t>
      </w:r>
      <w:r w:rsidR="08163013">
        <w:rPr>
          <w:iCs/>
        </w:rPr>
        <w:t xml:space="preserve"> z le</w:t>
      </w:r>
      <w:r w:rsidR="00854105">
        <w:rPr>
          <w:iCs/>
        </w:rPr>
        <w:t>t 1265‒68</w:t>
      </w:r>
      <w:r w:rsidR="08163013">
        <w:rPr>
          <w:iCs/>
        </w:rPr>
        <w:t xml:space="preserve"> (rukopis M a QIIIDA) </w:t>
      </w:r>
      <w:r w:rsidR="08163013">
        <w:t xml:space="preserve">nebyl přijat na mendikantských fakultách, protože odmítl jejich teologické postoje sofisticky promítnuté do modernistické exegeze </w:t>
      </w:r>
      <w:r w:rsidR="08163013" w:rsidRPr="083258E2">
        <w:rPr>
          <w:i/>
        </w:rPr>
        <w:t>De anima</w:t>
      </w:r>
      <w:r w:rsidR="08163013">
        <w:t xml:space="preserve">. Spojení Mnichovského rukopisu a QIIIDA vytváří </w:t>
      </w:r>
      <w:r w:rsidR="007B4515">
        <w:t>Sigerův</w:t>
      </w:r>
      <w:r w:rsidR="08163013">
        <w:t xml:space="preserve"> komp</w:t>
      </w:r>
      <w:r w:rsidR="007B4515">
        <w:t xml:space="preserve">letní komentář </w:t>
      </w:r>
      <w:r w:rsidR="08163013" w:rsidRPr="08251602">
        <w:rPr>
          <w:i/>
        </w:rPr>
        <w:t>De anima</w:t>
      </w:r>
      <w:r w:rsidR="08163013">
        <w:t xml:space="preserve"> (M I‒II, QIIIDA), který pravděpodobně dostal Akvinský před svým příjezdem do Paříže na konci roku 1269. Celek obou rukopisů představuje spis </w:t>
      </w:r>
      <w:r w:rsidR="08163013" w:rsidRPr="08251602">
        <w:rPr>
          <w:i/>
        </w:rPr>
        <w:t>De intellectu</w:t>
      </w:r>
      <w:r w:rsidR="00FB1C8B">
        <w:t>, o němž mluví Agostine</w:t>
      </w:r>
      <w:r w:rsidR="08163013">
        <w:t xml:space="preserve"> Nifo. Akvinského odpovědí byl spis </w:t>
      </w:r>
      <w:r w:rsidR="08163013" w:rsidRPr="0872260E">
        <w:rPr>
          <w:i/>
        </w:rPr>
        <w:t>De unitate intellectus</w:t>
      </w:r>
      <w:r w:rsidR="08163013">
        <w:t xml:space="preserve"> psaný v Paříži roku 1270. Akvinský po druhém návratu do Paříže vyostřil své odmítnutí Averroese, a navíc se k němu přidal Aegidius Romanus z pozice druhého averroismu. Pak už Sigerova strana nemohla couvnost a musela hájit plnou filosofickou jednotu osoby spojenou s primátem metafyziky podle Averroese a tím oddělenou od dogmatické teologie avicennistů všeho druhu. Sigerova strana odmítla oboje </w:t>
      </w:r>
      <w:r w:rsidR="08163013" w:rsidRPr="00273106">
        <w:t xml:space="preserve">řešení </w:t>
      </w:r>
      <w:r w:rsidR="08163013">
        <w:t>mendikantských teologů</w:t>
      </w:r>
      <w:r w:rsidR="08163013" w:rsidRPr="00273106">
        <w:t xml:space="preserve">, </w:t>
      </w:r>
      <w:r w:rsidR="08163013">
        <w:t>proto</w:t>
      </w:r>
      <w:r w:rsidR="08163013" w:rsidRPr="00273106">
        <w:t xml:space="preserve">že </w:t>
      </w:r>
      <w:r w:rsidR="08163013">
        <w:t>zrušilo</w:t>
      </w:r>
      <w:r w:rsidR="08163013" w:rsidRPr="00273106">
        <w:t xml:space="preserve"> jednotu osoby. Tuto </w:t>
      </w:r>
      <w:r w:rsidR="08163013">
        <w:t xml:space="preserve">závěrečnou </w:t>
      </w:r>
      <w:r w:rsidR="08163013" w:rsidRPr="00273106">
        <w:t>debatu mezi Sigerem a Akvinským ohledně plu</w:t>
      </w:r>
      <w:r w:rsidR="08163013">
        <w:t xml:space="preserve">ralismu forem v člověku Sigerův komentář k </w:t>
      </w:r>
      <w:r w:rsidR="08163013" w:rsidRPr="089D094F">
        <w:rPr>
          <w:i/>
        </w:rPr>
        <w:t>De anima</w:t>
      </w:r>
      <w:r w:rsidR="08163013">
        <w:t xml:space="preserve"> I‒III</w:t>
      </w:r>
      <w:r w:rsidR="08163013" w:rsidRPr="00273106">
        <w:t xml:space="preserve"> </w:t>
      </w:r>
      <w:r w:rsidR="08163013">
        <w:t xml:space="preserve">ještě neznal, ale má ji druhý Sigerův spis </w:t>
      </w:r>
      <w:r w:rsidR="08163013" w:rsidRPr="00273106">
        <w:rPr>
          <w:i/>
        </w:rPr>
        <w:t>De anima intellectiva</w:t>
      </w:r>
      <w:r w:rsidR="08163013" w:rsidRPr="00273106">
        <w:t>.</w:t>
      </w:r>
      <w:r w:rsidR="08163013">
        <w:t xml:space="preserve"> </w:t>
      </w:r>
      <w:r w:rsidR="08403547">
        <w:t>Konečným v</w:t>
      </w:r>
      <w:r w:rsidR="08163013">
        <w:t>ýsledkem tohoto postoje byl dekret artistů z roku 1272</w:t>
      </w:r>
      <w:r w:rsidR="08403547">
        <w:t xml:space="preserve">. Prohlášení </w:t>
      </w:r>
      <w:r w:rsidR="08163013">
        <w:t>oddělil</w:t>
      </w:r>
      <w:r w:rsidR="08403547">
        <w:t>o</w:t>
      </w:r>
      <w:r w:rsidR="08163013">
        <w:t xml:space="preserve"> filosofické zkoumání duše od teologických postulátů moderních averroistů v modu biblické ontoteologie Bonaventury</w:t>
      </w:r>
      <w:r w:rsidR="08403547">
        <w:t xml:space="preserve">. Ale současně se dekret oddělil </w:t>
      </w:r>
      <w:r w:rsidR="08163013">
        <w:t xml:space="preserve">od dualistického aristotelského výkladu </w:t>
      </w:r>
      <w:r w:rsidR="08163013" w:rsidRPr="08CF05A7">
        <w:rPr>
          <w:i/>
        </w:rPr>
        <w:t>De anima</w:t>
      </w:r>
      <w:r w:rsidR="08403547">
        <w:t xml:space="preserve"> podaného semiaverroisty jako byl Akvinský</w:t>
      </w:r>
      <w:r w:rsidR="00D32D01">
        <w:t xml:space="preserve"> a </w:t>
      </w:r>
      <w:r w:rsidR="00D32D01">
        <w:rPr>
          <w:szCs w:val="24"/>
        </w:rPr>
        <w:t>Aegidius Romanus</w:t>
      </w:r>
      <w:r w:rsidR="08163013">
        <w:t xml:space="preserve">. Mnichovský rukopis zásadně obhajuje fenomenologický </w:t>
      </w:r>
      <w:r w:rsidR="08163013" w:rsidRPr="00273106">
        <w:t>princip</w:t>
      </w:r>
      <w:r w:rsidR="08163013">
        <w:t xml:space="preserve"> poznání </w:t>
      </w:r>
      <w:r w:rsidR="08163013" w:rsidRPr="00273106">
        <w:t xml:space="preserve">duše skrze </w:t>
      </w:r>
      <w:r w:rsidR="08163013">
        <w:t>existe</w:t>
      </w:r>
      <w:r w:rsidR="08403547">
        <w:t>nciální výkon porozumění (kap. 4</w:t>
      </w:r>
      <w:r w:rsidR="08163013">
        <w:t>.4.2</w:t>
      </w:r>
      <w:r w:rsidR="08163013" w:rsidRPr="00273106">
        <w:t xml:space="preserve">). </w:t>
      </w:r>
      <w:r w:rsidR="08163013">
        <w:lastRenderedPageBreak/>
        <w:t>F</w:t>
      </w:r>
      <w:r w:rsidR="08163013" w:rsidRPr="00273106">
        <w:t>enomenologick</w:t>
      </w:r>
      <w:r w:rsidR="08163013">
        <w:t xml:space="preserve">ý princip pro rukopis M najdeme v citované větě: „Nejsme schopni poznat principy jednání jinak než tím, </w:t>
      </w:r>
      <w:r w:rsidR="00870515">
        <w:t xml:space="preserve">toto </w:t>
      </w:r>
      <w:r w:rsidR="08163013">
        <w:t>jednání sami zakoušíme a provádíme“ (</w:t>
      </w:r>
      <w:r w:rsidR="08163013" w:rsidRPr="00BA4C5B">
        <w:rPr>
          <w:i/>
        </w:rPr>
        <w:t>non possumus</w:t>
      </w:r>
      <w:r w:rsidR="08163013">
        <w:t xml:space="preserve">... </w:t>
      </w:r>
      <w:r w:rsidR="08163013" w:rsidRPr="00BA4C5B">
        <w:rPr>
          <w:i/>
        </w:rPr>
        <w:t>nisi</w:t>
      </w:r>
      <w:r w:rsidR="08163013">
        <w:t>)</w:t>
      </w:r>
      <w:r w:rsidR="08163013" w:rsidRPr="00273106">
        <w:t xml:space="preserve">. </w:t>
      </w:r>
      <w:r w:rsidR="08163013">
        <w:t xml:space="preserve">Jak dále uvidíme, termín </w:t>
      </w:r>
      <w:r w:rsidR="08163013" w:rsidRPr="00273106">
        <w:rPr>
          <w:i/>
        </w:rPr>
        <w:t>non possumus</w:t>
      </w:r>
      <w:r w:rsidR="08163013">
        <w:t xml:space="preserve"> je zcela zásadní a vytvoří rozdíl mezi Sigerem a Akvinským. </w:t>
      </w:r>
      <w:r w:rsidR="0040471C">
        <w:t>D</w:t>
      </w:r>
      <w:r w:rsidR="0040471C" w:rsidRPr="00273106">
        <w:t>ůležitou část Mnichovského rukopisu</w:t>
      </w:r>
      <w:r w:rsidR="0040471C">
        <w:t xml:space="preserve"> v modu „</w:t>
      </w:r>
      <w:r w:rsidR="0040471C" w:rsidRPr="00273106">
        <w:rPr>
          <w:i/>
        </w:rPr>
        <w:t>non possumus</w:t>
      </w:r>
      <w:r w:rsidR="0040471C">
        <w:t>“</w:t>
      </w:r>
      <w:r w:rsidR="0040471C" w:rsidRPr="00273106">
        <w:t xml:space="preserve"> </w:t>
      </w:r>
      <w:r w:rsidR="0040471C">
        <w:t xml:space="preserve">podává také </w:t>
      </w:r>
      <w:r w:rsidR="0040471C" w:rsidRPr="00273106">
        <w:t>Oxfordský rukopis, ale v závěru ji uplatňuje pouze na antické autory (</w:t>
      </w:r>
      <w:r w:rsidR="0040471C" w:rsidRPr="00273106">
        <w:rPr>
          <w:i/>
        </w:rPr>
        <w:t>aliqui antiqui secundum diversa appa</w:t>
      </w:r>
      <w:r w:rsidR="0040471C" w:rsidRPr="00273106">
        <w:rPr>
          <w:i/>
        </w:rPr>
        <w:softHyphen/>
        <w:t>rentia de anima dicunt ipsam esse diversa</w:t>
      </w:r>
      <w:r w:rsidR="0040471C">
        <w:t>;</w:t>
      </w:r>
      <w:r w:rsidR="0040471C" w:rsidRPr="00273106">
        <w:t xml:space="preserve"> O 1.7, p. 156.39‒40</w:t>
      </w:r>
      <w:r w:rsidR="0040471C">
        <w:fldChar w:fldCharType="begin"/>
      </w:r>
      <w:r w:rsidR="0040471C">
        <w:instrText xml:space="preserve"> XE "</w:instrText>
      </w:r>
      <w:r w:rsidR="0040471C" w:rsidRPr="006C4280">
        <w:rPr>
          <w:i/>
        </w:rPr>
        <w:instrText>Oxfordský</w:instrText>
      </w:r>
      <w:r w:rsidR="0040471C">
        <w:instrText xml:space="preserve"> </w:instrText>
      </w:r>
      <w:r w:rsidR="0040471C" w:rsidRPr="00F53B8E">
        <w:rPr>
          <w:i/>
        </w:rPr>
        <w:instrText>Anonym</w:instrText>
      </w:r>
      <w:r w:rsidR="0040471C">
        <w:instrText xml:space="preserve"> 156.39‒40" </w:instrText>
      </w:r>
      <w:r w:rsidR="0040471C">
        <w:fldChar w:fldCharType="end"/>
      </w:r>
      <w:r w:rsidR="0040471C" w:rsidRPr="00273106">
        <w:t xml:space="preserve">). </w:t>
      </w:r>
      <w:r w:rsidR="0040471C">
        <w:t xml:space="preserve">Je to pochopitelné, protože Aegidius udělal z Averroese averroistu. </w:t>
      </w:r>
      <w:r w:rsidR="0040471C" w:rsidRPr="00273106">
        <w:t>Naopak rukopis M ponechává fenomenologické tezi univerzální platnost a neomezuje ji na dávné spory (</w:t>
      </w:r>
      <w:r w:rsidR="0040471C" w:rsidRPr="00273106">
        <w:rPr>
          <w:i/>
        </w:rPr>
        <w:t>propter quod alii aliter et aliter dicebant de anima secundum quod de anima apparebant eis diversa</w:t>
      </w:r>
      <w:r w:rsidR="0040471C">
        <w:t>;</w:t>
      </w:r>
      <w:r w:rsidR="0040471C" w:rsidRPr="00273106">
        <w:t xml:space="preserve"> M 1.7, p. 156.35‒36</w:t>
      </w:r>
      <w:r w:rsidR="0040471C">
        <w:fldChar w:fldCharType="begin"/>
      </w:r>
      <w:r w:rsidR="0040471C">
        <w:instrText xml:space="preserve"> XE "</w:instrText>
      </w:r>
      <w:r w:rsidR="0040471C" w:rsidRPr="00F53B8E">
        <w:rPr>
          <w:i/>
        </w:rPr>
        <w:instrText>Mnichovský Anonym</w:instrText>
      </w:r>
      <w:r w:rsidR="0040471C">
        <w:instrText xml:space="preserve"> 156.35</w:instrText>
      </w:r>
      <w:r w:rsidR="0040471C" w:rsidRPr="00DE6CA6">
        <w:instrText>‒</w:instrText>
      </w:r>
      <w:r w:rsidR="0040471C">
        <w:instrText xml:space="preserve">36" </w:instrText>
      </w:r>
      <w:r w:rsidR="0040471C">
        <w:fldChar w:fldCharType="end"/>
      </w:r>
      <w:r w:rsidR="0040471C" w:rsidRPr="00273106">
        <w:t xml:space="preserve">). Rukopis M na rozdíl od bagatelizace v rukopise O dobře ví o zásadním významu této teze pro </w:t>
      </w:r>
      <w:r w:rsidR="0040471C">
        <w:t xml:space="preserve">vědecké </w:t>
      </w:r>
      <w:r w:rsidR="0040471C" w:rsidRPr="00273106">
        <w:t>poznání duše. A navíc ji rozšiřuje o opatrnou kritiku nemožnosti přímého poznání duše jako substance, i když tuto možnost připouští</w:t>
      </w:r>
      <w:r w:rsidR="0040471C">
        <w:t xml:space="preserve"> z hlediska komentáře DA I‒II. Poznání </w:t>
      </w:r>
      <w:r w:rsidR="0040471C" w:rsidRPr="00273106">
        <w:t xml:space="preserve">intelektu skrze </w:t>
      </w:r>
      <w:r w:rsidR="0040471C">
        <w:t xml:space="preserve">esenci jako formu měl Albert a zejména Akvinský ve </w:t>
      </w:r>
      <w:r w:rsidR="0040471C" w:rsidRPr="00273106">
        <w:t xml:space="preserve">spisech </w:t>
      </w:r>
      <w:r w:rsidR="0040471C">
        <w:t xml:space="preserve">psaných v Itálii. </w:t>
      </w:r>
      <w:r w:rsidR="0040471C" w:rsidRPr="00273106">
        <w:t xml:space="preserve">Citace ukazuje, že tato část rukopisu M </w:t>
      </w:r>
      <w:r w:rsidR="0040471C">
        <w:t xml:space="preserve">ve spojení v QIIIDA podává kompletní </w:t>
      </w:r>
      <w:r w:rsidR="0040471C" w:rsidRPr="00273106">
        <w:t>odpově</w:t>
      </w:r>
      <w:r w:rsidR="0040471C">
        <w:t xml:space="preserve">ď </w:t>
      </w:r>
      <w:r w:rsidR="0040471C" w:rsidRPr="00273106">
        <w:t>Sigera Akvinskému, jak to popsal Agostino Nifo</w:t>
      </w:r>
      <w:r w:rsidR="0040471C">
        <w:fldChar w:fldCharType="begin"/>
      </w:r>
      <w:r w:rsidR="0040471C">
        <w:instrText xml:space="preserve"> XE "</w:instrText>
      </w:r>
      <w:r w:rsidR="0040471C" w:rsidRPr="00386D4B">
        <w:instrText>Nifo, A.</w:instrText>
      </w:r>
      <w:r w:rsidR="0040471C">
        <w:instrText xml:space="preserve">" </w:instrText>
      </w:r>
      <w:r w:rsidR="0040471C">
        <w:fldChar w:fldCharType="end"/>
      </w:r>
      <w:r w:rsidR="0040471C" w:rsidRPr="00273106">
        <w:t>.</w:t>
      </w:r>
      <w:r w:rsidR="0040471C" w:rsidRPr="008A5DD9">
        <w:t xml:space="preserve"> </w:t>
      </w:r>
      <w:r w:rsidR="0040471C" w:rsidRPr="00273106">
        <w:t xml:space="preserve">Averroistický rukopis O </w:t>
      </w:r>
      <w:r w:rsidR="0040471C">
        <w:t xml:space="preserve">navíc </w:t>
      </w:r>
      <w:r w:rsidR="0040471C" w:rsidRPr="00273106">
        <w:t xml:space="preserve">přidal k vysvětlení magistra M vlastní pojetí aktuálního intelektu, které je avicennovské a </w:t>
      </w:r>
      <w:r w:rsidR="0040471C">
        <w:t xml:space="preserve">které zcela pochopitelně </w:t>
      </w:r>
      <w:r w:rsidR="0040471C" w:rsidRPr="00273106">
        <w:t>chybí v rukopisu M</w:t>
      </w:r>
      <w:r w:rsidR="0040471C">
        <w:t xml:space="preserve">. Mnichovský rukopis </w:t>
      </w:r>
      <w:r w:rsidR="0040471C" w:rsidRPr="00273106">
        <w:t>strik</w:t>
      </w:r>
      <w:r w:rsidR="0040471C">
        <w:t>tně sleduje</w:t>
      </w:r>
      <w:r w:rsidR="0040471C" w:rsidRPr="00273106">
        <w:t xml:space="preserve"> linii Aristotela </w:t>
      </w:r>
      <w:r w:rsidR="0040471C">
        <w:t xml:space="preserve">podaného </w:t>
      </w:r>
      <w:r w:rsidR="0040471C">
        <w:rPr>
          <w:i/>
        </w:rPr>
        <w:t>ad mentem Averrois</w:t>
      </w:r>
      <w:r w:rsidR="0040471C">
        <w:t xml:space="preserve"> podle Sicilské školy</w:t>
      </w:r>
      <w:r w:rsidR="0040471C" w:rsidRPr="00273106">
        <w:t>.</w:t>
      </w:r>
      <w:r w:rsidR="0040471C">
        <w:t xml:space="preserve"> </w:t>
      </w:r>
      <w:r w:rsidR="08163013">
        <w:t xml:space="preserve">Rukopis M byl redigován </w:t>
      </w:r>
      <w:r w:rsidR="006F081D">
        <w:t xml:space="preserve">na základě Sigerových přednášek, kdy komentoval </w:t>
      </w:r>
      <w:r w:rsidR="08163013">
        <w:t>kompletní kni</w:t>
      </w:r>
      <w:r w:rsidR="006F081D">
        <w:t>hu</w:t>
      </w:r>
      <w:r w:rsidR="08163013">
        <w:t xml:space="preserve"> </w:t>
      </w:r>
      <w:r w:rsidR="08163013" w:rsidRPr="00C83CD8">
        <w:rPr>
          <w:i/>
        </w:rPr>
        <w:t>De anima</w:t>
      </w:r>
      <w:r w:rsidR="08163013">
        <w:t xml:space="preserve"> a před druhým komentářem </w:t>
      </w:r>
      <w:r w:rsidR="08163013" w:rsidRPr="00273106">
        <w:rPr>
          <w:i/>
        </w:rPr>
        <w:t>De anima intellectiva</w:t>
      </w:r>
      <w:r w:rsidR="08163013">
        <w:t xml:space="preserve">. </w:t>
      </w:r>
      <w:r w:rsidR="006F081D">
        <w:t xml:space="preserve">Je málo pravděpodobné, že jde o </w:t>
      </w:r>
      <w:r w:rsidR="006F081D" w:rsidRPr="006F081D">
        <w:rPr>
          <w:i/>
        </w:rPr>
        <w:t>reportatio</w:t>
      </w:r>
      <w:r w:rsidR="006F081D">
        <w:t xml:space="preserve"> sep</w:t>
      </w:r>
      <w:r w:rsidR="00F90455">
        <w:t>sané jeho žáky. F</w:t>
      </w:r>
      <w:r w:rsidR="006F081D">
        <w:t xml:space="preserve">ormulace jsou velmi přesné a vždy postihují jádro daného problému s maximání </w:t>
      </w:r>
      <w:r w:rsidR="00AD1E77">
        <w:t>stručností a přesností.</w:t>
      </w:r>
      <w:r w:rsidR="00AB7DEF">
        <w:t xml:space="preserve"> Spojení mnichovského </w:t>
      </w:r>
      <w:r w:rsidR="00AB7DEF" w:rsidRPr="08233D82">
        <w:rPr>
          <w:i/>
        </w:rPr>
        <w:t>De anima</w:t>
      </w:r>
      <w:r w:rsidR="00AB7DEF">
        <w:t xml:space="preserve"> I‒II se Sigerovým QIIIDA ukazuje celek Sigerovy polemiky s Akvinským a Albertem do roku 1270. Tento celkový komentář Sigera k </w:t>
      </w:r>
      <w:r w:rsidR="00AB7DEF" w:rsidRPr="08670386">
        <w:rPr>
          <w:i/>
        </w:rPr>
        <w:t>De anima</w:t>
      </w:r>
      <w:r w:rsidR="00AB7DEF">
        <w:t xml:space="preserve"> jistě znal Akvinský před svým druhým příjezdem do Paříže, protože na něj reagoval v</w:t>
      </w:r>
      <w:r w:rsidR="00AB7DEF" w:rsidRPr="08670386">
        <w:rPr>
          <w:i/>
        </w:rPr>
        <w:t xml:space="preserve"> </w:t>
      </w:r>
      <w:r w:rsidR="00AB7DEF" w:rsidRPr="08670386">
        <w:t>díle</w:t>
      </w:r>
      <w:r w:rsidR="00AB7DEF">
        <w:rPr>
          <w:i/>
        </w:rPr>
        <w:t xml:space="preserve"> </w:t>
      </w:r>
      <w:r w:rsidR="00AB7DEF" w:rsidRPr="0872260E">
        <w:rPr>
          <w:i/>
        </w:rPr>
        <w:t>De unitate intellectus</w:t>
      </w:r>
      <w:r w:rsidR="00AB7DEF">
        <w:t xml:space="preserve">. </w:t>
      </w:r>
      <w:r w:rsidR="005C3D10" w:rsidRPr="005C3D10">
        <w:t xml:space="preserve">Mnichovský rukopis by měl být veden odděleně a datován před rok 1270. Jeho modernistická oxfordská verze mohla vzniknout později, neboť se jedná o </w:t>
      </w:r>
      <w:r w:rsidR="005C3D10">
        <w:t xml:space="preserve">semiaverroistický </w:t>
      </w:r>
      <w:r w:rsidR="005C3D10" w:rsidRPr="005C3D10">
        <w:t>komentář k rukopisu M. V každém případě stav diskusí o jednotě osoby a</w:t>
      </w:r>
      <w:r w:rsidR="005C3D10">
        <w:t xml:space="preserve"> intelektu odpovídá situaci na P</w:t>
      </w:r>
      <w:r w:rsidR="005C3D10" w:rsidRPr="005C3D10">
        <w:t>ařížské univerzitě před rokem 1270.</w:t>
      </w:r>
    </w:p>
    <w:p w:rsidR="08163013" w:rsidRPr="009C0D23" w:rsidRDefault="005C3D10" w:rsidP="005C3D10">
      <w:pPr>
        <w:ind w:firstLine="397"/>
      </w:pPr>
      <w:r>
        <w:t>J</w:t>
      </w:r>
      <w:r w:rsidR="08163013">
        <w:t xml:space="preserve">e pochopitelné, že </w:t>
      </w:r>
      <w:r>
        <w:t xml:space="preserve">modernistický anonym z Oxfordu nemohl přijat </w:t>
      </w:r>
      <w:r w:rsidR="08163013">
        <w:t>Sigerovu l</w:t>
      </w:r>
      <w:r>
        <w:t xml:space="preserve">inii výkladu. </w:t>
      </w:r>
      <w:r w:rsidR="08163013" w:rsidRPr="00273106">
        <w:t xml:space="preserve">Autor oxfordského manuskriptu </w:t>
      </w:r>
      <w:r w:rsidR="08163013">
        <w:t xml:space="preserve">dosud </w:t>
      </w:r>
      <w:r w:rsidR="08163013" w:rsidRPr="00273106">
        <w:t xml:space="preserve">lavíroval mezi prvním a druhým </w:t>
      </w:r>
      <w:r w:rsidR="08163013" w:rsidRPr="00273106">
        <w:lastRenderedPageBreak/>
        <w:t xml:space="preserve">averorismem. Protože rukopis O přijal linii nasvícení jsoucna zezadu, </w:t>
      </w:r>
      <w:r w:rsidR="08163013">
        <w:t xml:space="preserve">nutně </w:t>
      </w:r>
      <w:r w:rsidR="08163013" w:rsidRPr="00273106">
        <w:t xml:space="preserve">skončí ve druhém averroismu a v jeho specifickém pojetí pravdy jako </w:t>
      </w:r>
      <w:r w:rsidR="08163013" w:rsidRPr="00273106">
        <w:rPr>
          <w:i/>
        </w:rPr>
        <w:t>rectitudo</w:t>
      </w:r>
      <w:r w:rsidR="08163013" w:rsidRPr="00273106">
        <w:t xml:space="preserve">. Rukopis O mění pojetí pravdy a smyslu jsoucna z prvního averroismu daného rukopisem M na druhý averroismus. Autor není </w:t>
      </w:r>
      <w:r w:rsidR="08163013">
        <w:t xml:space="preserve">objektivní </w:t>
      </w:r>
      <w:r w:rsidR="00547BBA">
        <w:t xml:space="preserve">averroista a odmítá </w:t>
      </w:r>
      <w:r w:rsidR="08163013" w:rsidRPr="00273106">
        <w:t xml:space="preserve">přímý náhled forem daných </w:t>
      </w:r>
      <w:r w:rsidR="08163013" w:rsidRPr="00273106">
        <w:rPr>
          <w:i/>
        </w:rPr>
        <w:t>obiective</w:t>
      </w:r>
      <w:r w:rsidR="08163013" w:rsidRPr="00273106">
        <w:t xml:space="preserve"> od boží mysli, jako to měli </w:t>
      </w:r>
      <w:r w:rsidR="08163013">
        <w:t xml:space="preserve">Bonaventura, Pecham </w:t>
      </w:r>
      <w:r w:rsidR="08163013" w:rsidRPr="00273106">
        <w:t xml:space="preserve">a Kilwardby. </w:t>
      </w:r>
      <w:r w:rsidR="08163013">
        <w:t xml:space="preserve">Následující </w:t>
      </w:r>
      <w:r w:rsidR="00547BBA">
        <w:t xml:space="preserve">sekce </w:t>
      </w:r>
      <w:r w:rsidR="08163013">
        <w:t xml:space="preserve">shrnuje </w:t>
      </w:r>
      <w:r w:rsidR="08163013" w:rsidRPr="00273106">
        <w:t>semiaverroistické pojetí smyslu jsoucna</w:t>
      </w:r>
      <w:r w:rsidR="08163013">
        <w:t xml:space="preserve"> dané podle </w:t>
      </w:r>
      <w:r w:rsidR="08163013" w:rsidRPr="004D161F">
        <w:rPr>
          <w:i/>
        </w:rPr>
        <w:t>Oxfordian Fallacy</w:t>
      </w:r>
      <w:r w:rsidR="08163013">
        <w:rPr>
          <w:i/>
        </w:rPr>
        <w:fldChar w:fldCharType="begin"/>
      </w:r>
      <w:r w:rsidR="08163013">
        <w:instrText xml:space="preserve"> XE "semiaverroismus" </w:instrText>
      </w:r>
      <w:r w:rsidR="08163013">
        <w:rPr>
          <w:i/>
        </w:rPr>
        <w:fldChar w:fldCharType="end"/>
      </w:r>
      <w:r w:rsidR="08163013">
        <w:t xml:space="preserve"> a pozdějšího kartezianismu</w:t>
      </w:r>
      <w:r w:rsidR="000D7EC5">
        <w:t xml:space="preserve">. </w:t>
      </w:r>
      <w:r w:rsidR="00D628F0">
        <w:t xml:space="preserve">Rozdíl v metafyzickém vidění světa </w:t>
      </w:r>
      <w:r w:rsidR="08163013" w:rsidRPr="00273106">
        <w:t>zásadně odděluj</w:t>
      </w:r>
      <w:r w:rsidR="00D628F0">
        <w:t>e</w:t>
      </w:r>
      <w:r w:rsidR="08163013" w:rsidRPr="00273106">
        <w:t xml:space="preserve"> oba rukopisy.</w:t>
      </w:r>
      <w:r w:rsidR="08163013">
        <w:t xml:space="preserve"> Klíčový je způsob, jak semiaverroismus rozumí větě </w:t>
      </w:r>
      <w:r w:rsidR="003626C9">
        <w:t>„</w:t>
      </w:r>
      <w:r w:rsidR="08163013" w:rsidRPr="009C0D23">
        <w:rPr>
          <w:i/>
        </w:rPr>
        <w:t>intellectus facit universalitatem in rebus</w:t>
      </w:r>
      <w:r w:rsidR="003626C9">
        <w:t>“</w:t>
      </w:r>
      <w:r w:rsidR="08163013" w:rsidRPr="009C0D23">
        <w:t>.</w:t>
      </w:r>
      <w:r w:rsidR="08163013">
        <w:t xml:space="preserve"> Autor spisu O sice odmítá univerzália ve věcech</w:t>
      </w:r>
      <w:r w:rsidR="009653F7">
        <w:t>. A</w:t>
      </w:r>
      <w:r w:rsidR="08163013">
        <w:t>le má avicennovské a karteziánské pojetí intelektu jako aktivního subjektu</w:t>
      </w:r>
      <w:r w:rsidR="08163013" w:rsidRPr="00A603CA">
        <w:t xml:space="preserve"> </w:t>
      </w:r>
      <w:r w:rsidR="08163013">
        <w:t xml:space="preserve">v podobě porretánské hypostáze, která v sobě nese první principy poznání dané </w:t>
      </w:r>
      <w:r w:rsidR="08163013" w:rsidRPr="005474AB">
        <w:rPr>
          <w:i/>
        </w:rPr>
        <w:t>per se</w:t>
      </w:r>
      <w:r w:rsidR="08163013">
        <w:t xml:space="preserve">. Dualismus je mezi smyslovým a intelektuálním poznáním je </w:t>
      </w:r>
      <w:r w:rsidR="009653F7">
        <w:t xml:space="preserve">pak </w:t>
      </w:r>
      <w:r w:rsidR="08163013">
        <w:t>nevyhnutelný (</w:t>
      </w:r>
      <w:r w:rsidR="08163013" w:rsidRPr="080509DB">
        <w:rPr>
          <w:i/>
        </w:rPr>
        <w:t>universale in potentia existit in phantasmate, quod non potest movere intellectum</w:t>
      </w:r>
      <w:r w:rsidR="08163013">
        <w:t>, O 1.10, p. 170.83‒84</w:t>
      </w:r>
      <w:r w:rsidR="00635DC8" w:rsidRPr="08D31354">
        <w:fldChar w:fldCharType="begin"/>
      </w:r>
      <w:r w:rsidR="00635DC8">
        <w:instrText xml:space="preserve"> XE "Oxfordský Anonym 170.83</w:instrText>
      </w:r>
      <w:r w:rsidR="00635DC8" w:rsidRPr="08D31354">
        <w:instrText>‒</w:instrText>
      </w:r>
      <w:r w:rsidR="00635DC8">
        <w:instrText>84</w:instrText>
      </w:r>
      <w:r w:rsidR="00635DC8" w:rsidRPr="08D31354">
        <w:instrText xml:space="preserve">" </w:instrText>
      </w:r>
      <w:r w:rsidR="00635DC8" w:rsidRPr="08D31354">
        <w:fldChar w:fldCharType="end"/>
      </w:r>
      <w:r w:rsidR="08163013">
        <w:t xml:space="preserve">). Pro Sigera jako autora spisu M je toto tvrzení dvojnásobný nesmysl. Universália nejsou </w:t>
      </w:r>
      <w:r w:rsidR="00AA5BAE">
        <w:t xml:space="preserve">ani </w:t>
      </w:r>
      <w:r w:rsidR="08163013">
        <w:t>ve věcech</w:t>
      </w:r>
      <w:r w:rsidR="00FB5685">
        <w:t>,</w:t>
      </w:r>
      <w:r w:rsidR="08163013">
        <w:t xml:space="preserve"> ani v</w:t>
      </w:r>
      <w:r w:rsidR="00A92A53">
        <w:t xml:space="preserve"> objektivní </w:t>
      </w:r>
      <w:r w:rsidR="08163013">
        <w:t>potenci</w:t>
      </w:r>
      <w:r w:rsidR="00A92A53">
        <w:t xml:space="preserve">; </w:t>
      </w:r>
      <w:r w:rsidR="08163013">
        <w:t xml:space="preserve">poznání zcela samozřejmě spojuje smysly a intelekt, jinak by se osoba rozpadla </w:t>
      </w:r>
      <w:r w:rsidR="00B10356">
        <w:t xml:space="preserve">na dvě nesouměřitelné hypostáze, </w:t>
      </w:r>
      <w:r w:rsidR="00AB0D39">
        <w:t xml:space="preserve">jako to má sofistická moderna. </w:t>
      </w:r>
      <w:r w:rsidR="08163013">
        <w:t xml:space="preserve">Autor rukopisu O nemůže obě roviny poznání nijak spojit, viz jeho přiznání této nemohoucnosti uvedené výše. Proto hypostázovaný intelekt rukopisu O produkuje aktuální </w:t>
      </w:r>
      <w:r w:rsidR="08163013" w:rsidRPr="0030275D">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7341A1">
        <w:instrText>semiaverroismus</w:instrText>
      </w:r>
      <w:r w:rsidR="08163013">
        <w:instrText xml:space="preserve">" </w:instrText>
      </w:r>
      <w:r w:rsidR="08163013">
        <w:rPr>
          <w:i/>
        </w:rPr>
        <w:fldChar w:fldCharType="end"/>
      </w:r>
      <w:r w:rsidR="08163013">
        <w:t xml:space="preserve"> sám ze sebe a mimo první substanci, což je typický znak modernistů.</w:t>
      </w:r>
    </w:p>
    <w:p w:rsidR="08163013" w:rsidRPr="0030275D" w:rsidRDefault="08163013" w:rsidP="08380682">
      <w:pPr>
        <w:pStyle w:val="Citace"/>
      </w:pPr>
      <w:r w:rsidRPr="0030275D">
        <w:t xml:space="preserve">„Je třeba si uvědomit, že </w:t>
      </w:r>
      <w:r>
        <w:t>[</w:t>
      </w:r>
      <w:r>
        <w:rPr>
          <w:lang w:val="cs-CZ"/>
        </w:rPr>
        <w:t xml:space="preserve">porozumění] někdy </w:t>
      </w:r>
      <w:r w:rsidRPr="0030275D">
        <w:t>jedná skrze prostředníka jako skrze nástroj. Tak jedná aktivní intelekt skrze</w:t>
      </w:r>
      <w:r>
        <w:rPr>
          <w:lang w:val="cs-CZ"/>
        </w:rPr>
        <w:t xml:space="preserve"> možný intelekt</w:t>
      </w:r>
      <w:r w:rsidRPr="0030275D">
        <w:t xml:space="preserve">, a to skrze nástroj prvních principů poznání </w:t>
      </w:r>
      <w:r w:rsidRPr="08380682">
        <w:t>(</w:t>
      </w:r>
      <w:r w:rsidRPr="08FA6752">
        <w:rPr>
          <w:i/>
        </w:rPr>
        <w:t>agit enim intellectus agens in possibilem per principia prima</w:t>
      </w:r>
      <w:r w:rsidRPr="08380682">
        <w:t xml:space="preserve">). </w:t>
      </w:r>
      <w:r w:rsidRPr="0030275D">
        <w:t>Proto způsobuje závěry v možném inte</w:t>
      </w:r>
      <w:r>
        <w:t>lektu skrze první principy</w:t>
      </w:r>
      <w:r>
        <w:rPr>
          <w:lang w:val="cs-CZ"/>
        </w:rPr>
        <w:t xml:space="preserve"> a </w:t>
      </w:r>
      <w:r w:rsidRPr="0030275D">
        <w:t xml:space="preserve">první principy v něm </w:t>
      </w:r>
      <w:r>
        <w:rPr>
          <w:lang w:val="cs-CZ"/>
        </w:rPr>
        <w:t xml:space="preserve">působí </w:t>
      </w:r>
      <w:r w:rsidRPr="0030275D">
        <w:t>bez prostředníka (</w:t>
      </w:r>
      <w:r w:rsidRPr="08380682">
        <w:rPr>
          <w:i/>
        </w:rPr>
        <w:t>prima</w:t>
      </w:r>
      <w:r w:rsidRPr="0030275D">
        <w:t xml:space="preserve"> </w:t>
      </w:r>
      <w:r w:rsidRPr="08380682">
        <w:rPr>
          <w:rStyle w:val="CitaceChar"/>
          <w:i/>
        </w:rPr>
        <w:t>principia agit in ipsum sine medio</w:t>
      </w:r>
      <w:r w:rsidRPr="0030275D">
        <w:t xml:space="preserve">). Intelekt se zaměřuje na věc a na podstatu věci, které jsou mulitiplikovány v jednotlivinách. Jednotliviny se však vztahují k intelektu pouze v akcidentálním modu,  protože přirozenost </w:t>
      </w:r>
      <w:r>
        <w:rPr>
          <w:lang w:val="cs-CZ"/>
        </w:rPr>
        <w:t xml:space="preserve">věcí </w:t>
      </w:r>
      <w:r>
        <w:t xml:space="preserve">je uchopena tím, co je </w:t>
      </w:r>
      <w:r>
        <w:rPr>
          <w:lang w:val="cs-CZ"/>
        </w:rPr>
        <w:t xml:space="preserve">dáno v </w:t>
      </w:r>
      <w:r>
        <w:t>intelekt</w:t>
      </w:r>
      <w:r>
        <w:rPr>
          <w:lang w:val="cs-CZ"/>
        </w:rPr>
        <w:t>u</w:t>
      </w:r>
      <w:r w:rsidRPr="0030275D">
        <w:t>. Proto je pravdivé tvrzení, že intelekt způsobuje univerzália ve věcech (</w:t>
      </w:r>
      <w:r w:rsidRPr="08380682">
        <w:rPr>
          <w:rStyle w:val="CitaceChar"/>
          <w:i/>
        </w:rPr>
        <w:t>intellectus facit universalitatem in rebus</w:t>
      </w:r>
      <w:r w:rsidRPr="0030275D">
        <w:t>) a to doslova</w:t>
      </w:r>
      <w:r>
        <w:rPr>
          <w:lang w:val="cs-CZ"/>
        </w:rPr>
        <w:t xml:space="preserve"> (</w:t>
      </w:r>
      <w:r w:rsidRPr="08380682">
        <w:rPr>
          <w:i/>
        </w:rPr>
        <w:t>verbi gratia</w:t>
      </w:r>
      <w:r>
        <w:rPr>
          <w:lang w:val="cs-CZ"/>
        </w:rPr>
        <w:t>)</w:t>
      </w:r>
      <w:r w:rsidRPr="0030275D">
        <w:t>. Vědění se odkazuje na to, co je poznatelné (</w:t>
      </w:r>
      <w:r w:rsidRPr="083F77F4">
        <w:rPr>
          <w:i/>
        </w:rPr>
        <w:t>scientia refertur ad scibile</w:t>
      </w:r>
      <w:r w:rsidRPr="0030275D">
        <w:t xml:space="preserve">). Jestliže něco produkuje poznání z hlediska </w:t>
      </w:r>
      <w:r>
        <w:rPr>
          <w:lang w:val="cs-CZ"/>
        </w:rPr>
        <w:t xml:space="preserve">definice </w:t>
      </w:r>
      <w:r w:rsidRPr="0030275D">
        <w:t>vědění (</w:t>
      </w:r>
      <w:r w:rsidRPr="08380682">
        <w:rPr>
          <w:rStyle w:val="CitaceChar"/>
          <w:i/>
        </w:rPr>
        <w:t>scientiam sub ratione scientiae</w:t>
      </w:r>
      <w:r w:rsidRPr="0030275D">
        <w:t xml:space="preserve">), pak produkuje </w:t>
      </w:r>
      <w:r>
        <w:rPr>
          <w:lang w:val="cs-CZ"/>
        </w:rPr>
        <w:t xml:space="preserve">také </w:t>
      </w:r>
      <w:r w:rsidRPr="0030275D">
        <w:t>aktuální poznatek (</w:t>
      </w:r>
      <w:r w:rsidRPr="08FA6752">
        <w:rPr>
          <w:i/>
        </w:rPr>
        <w:t>scibile in actu</w:t>
      </w:r>
      <w:r w:rsidRPr="0030275D">
        <w:t xml:space="preserve">).“ </w:t>
      </w:r>
      <w:r w:rsidRPr="0030275D">
        <w:rPr>
          <w:rStyle w:val="Znakapoznpodarou"/>
        </w:rPr>
        <w:footnoteReference w:id="138"/>
      </w:r>
    </w:p>
    <w:p w:rsidR="00626A82" w:rsidRDefault="08163013" w:rsidP="08163013">
      <w:r w:rsidRPr="00273106">
        <w:lastRenderedPageBreak/>
        <w:t xml:space="preserve">Proces poznání běží skrze mediaci </w:t>
      </w:r>
      <w:r>
        <w:t xml:space="preserve">abstrahovaných forem, které hypostázovaný činný intelekt používá jako nástroj </w:t>
      </w:r>
      <w:r w:rsidRPr="00273106">
        <w:t>(</w:t>
      </w:r>
      <w:r w:rsidRPr="00273106">
        <w:rPr>
          <w:i/>
        </w:rPr>
        <w:t>per medium ut per instrumentum</w:t>
      </w:r>
      <w:r w:rsidRPr="00273106">
        <w:t xml:space="preserve">). </w:t>
      </w:r>
      <w:r w:rsidR="002D061A" w:rsidRPr="002D061A">
        <w:t>To znamená, že moderní intelekt v rukop</w:t>
      </w:r>
      <w:r w:rsidR="0099213B">
        <w:t>ise O se může aktualizovat sám v</w:t>
      </w:r>
      <w:r w:rsidR="002D061A" w:rsidRPr="002D061A">
        <w:t xml:space="preserve"> sobě, nikoliv prostřednictvím kognitivních forem pocházejících ze </w:t>
      </w:r>
      <w:r w:rsidR="002D061A" w:rsidRPr="002D061A">
        <w:rPr>
          <w:i/>
        </w:rPr>
        <w:t xml:space="preserve">species sensibilis </w:t>
      </w:r>
      <w:r w:rsidR="002D061A" w:rsidRPr="002D061A">
        <w:t>a</w:t>
      </w:r>
      <w:r w:rsidR="002D061A" w:rsidRPr="002D061A">
        <w:rPr>
          <w:i/>
        </w:rPr>
        <w:t xml:space="preserve"> intelligibilis</w:t>
      </w:r>
      <w:r w:rsidR="002D061A" w:rsidRPr="002D061A">
        <w:t xml:space="preserve">. Používá je jako nástroj, nikoli jako zdroj poznání. </w:t>
      </w:r>
      <w:r>
        <w:t>A</w:t>
      </w:r>
      <w:r w:rsidRPr="00273106">
        <w:t xml:space="preserve">ktualita činného intelektu je dána </w:t>
      </w:r>
      <w:r w:rsidRPr="00273106">
        <w:rPr>
          <w:i/>
        </w:rPr>
        <w:t>per se</w:t>
      </w:r>
      <w:r w:rsidRPr="00273106">
        <w:t>, protože generaci poznatků zajišťují vrozené první principy (</w:t>
      </w:r>
      <w:r w:rsidRPr="00273106">
        <w:rPr>
          <w:i/>
        </w:rPr>
        <w:t>agit enim intellectus agens in possibilem per principia prima</w:t>
      </w:r>
      <w:r w:rsidRPr="00273106">
        <w:t xml:space="preserve">). </w:t>
      </w:r>
      <w:r>
        <w:t>T</w:t>
      </w:r>
      <w:r w:rsidRPr="00273106">
        <w:t>yto principy z</w:t>
      </w:r>
      <w:r>
        <w:t>ajišťují poznání přímo</w:t>
      </w:r>
      <w:r w:rsidR="00990FB7">
        <w:t>,</w:t>
      </w:r>
      <w:r>
        <w:t xml:space="preserve"> </w:t>
      </w:r>
      <w:r w:rsidRPr="00273106">
        <w:t xml:space="preserve">skrze aktualitu </w:t>
      </w:r>
      <w:r>
        <w:t xml:space="preserve">intelektu </w:t>
      </w:r>
      <w:r w:rsidRPr="00273106">
        <w:t>(</w:t>
      </w:r>
      <w:r w:rsidRPr="00273106">
        <w:rPr>
          <w:i/>
        </w:rPr>
        <w:t>prima principia agit in ipsum sine medio</w:t>
      </w:r>
      <w:r w:rsidRPr="00273106">
        <w:t>).</w:t>
      </w:r>
      <w:r>
        <w:t xml:space="preserve"> Intelekt moderny </w:t>
      </w:r>
      <w:r w:rsidRPr="00273106">
        <w:t xml:space="preserve">produkuje univerzalitu ve věcech </w:t>
      </w:r>
      <w:r>
        <w:t>d</w:t>
      </w:r>
      <w:r w:rsidRPr="00273106">
        <w:t>íky vlastní aktualitě (</w:t>
      </w:r>
      <w:r w:rsidRPr="00273106">
        <w:rPr>
          <w:i/>
        </w:rPr>
        <w:t>verum est dicere quod intellectus facit universalitatem in rebus</w:t>
      </w:r>
      <w:r w:rsidRPr="00273106">
        <w:t xml:space="preserve">). </w:t>
      </w:r>
      <w:r>
        <w:t xml:space="preserve">Citace </w:t>
      </w:r>
      <w:r w:rsidRPr="004D0DBE">
        <w:t xml:space="preserve">ukazuje </w:t>
      </w:r>
      <w:r>
        <w:t xml:space="preserve">avicennistické </w:t>
      </w:r>
      <w:r w:rsidRPr="004D0DBE">
        <w:t xml:space="preserve">pojetí vrozených prvních principů, které </w:t>
      </w:r>
      <w:r>
        <w:t xml:space="preserve">jsou </w:t>
      </w:r>
      <w:r w:rsidRPr="004D0DBE">
        <w:t>v duši a v intelektu trvale aktuální</w:t>
      </w:r>
      <w:r>
        <w:t>.</w:t>
      </w:r>
      <w:r w:rsidRPr="00273106">
        <w:rPr>
          <w:rStyle w:val="Znakapoznpodarou"/>
        </w:rPr>
        <w:footnoteReference w:id="139"/>
      </w:r>
      <w:r w:rsidRPr="00273106">
        <w:t xml:space="preserve"> Tím je otočeno nasvícení smyslu jsoucna od věci k intelektu a začíná typicky nominalistická část poznání </w:t>
      </w:r>
      <w:r w:rsidRPr="00273106">
        <w:rPr>
          <w:i/>
        </w:rPr>
        <w:t>Modernorum</w:t>
      </w:r>
      <w:r w:rsidRPr="00273106">
        <w:t xml:space="preserve">. Autor </w:t>
      </w:r>
      <w:r>
        <w:t>rukopisu O zapomn</w:t>
      </w:r>
      <w:r w:rsidRPr="00273106">
        <w:t>ěl na předešlé teze o neexistenci univerzálií v jednotlivinách a už je vidí přímo ve věcech (</w:t>
      </w:r>
      <w:r w:rsidRPr="00273106">
        <w:rPr>
          <w:i/>
        </w:rPr>
        <w:t>intellectus refertur ad rem et naturam rei</w:t>
      </w:r>
      <w:r w:rsidRPr="00273106">
        <w:t>). Intelekt do věcí vkládá je</w:t>
      </w:r>
      <w:r>
        <w:t xml:space="preserve">jich esencialitu nebo ji odtud porretánsky dedukuje </w:t>
      </w:r>
      <w:r w:rsidRPr="00273106">
        <w:t>(</w:t>
      </w:r>
      <w:r w:rsidRPr="00273106">
        <w:rPr>
          <w:i/>
        </w:rPr>
        <w:t>exsistit</w:t>
      </w:r>
      <w:r>
        <w:rPr>
          <w:i/>
        </w:rPr>
        <w:fldChar w:fldCharType="begin"/>
      </w:r>
      <w:r>
        <w:instrText xml:space="preserve"> XE "</w:instrText>
      </w:r>
      <w:r w:rsidRPr="000055EF">
        <w:rPr>
          <w:i/>
        </w:rPr>
        <w:instrText>exsistere</w:instrText>
      </w:r>
      <w:r>
        <w:instrText xml:space="preserve">" </w:instrText>
      </w:r>
      <w:r>
        <w:rPr>
          <w:i/>
        </w:rPr>
        <w:fldChar w:fldCharType="end"/>
      </w:r>
      <w:r w:rsidRPr="00273106">
        <w:t>) pomocí moderně založené existence v objektivním modu jsoucna (</w:t>
      </w:r>
      <w:r w:rsidRPr="00273106">
        <w:rPr>
          <w:i/>
        </w:rPr>
        <w:t>quae sunt multiplicata in particularibus</w:t>
      </w:r>
      <w:r w:rsidRPr="00273106">
        <w:t xml:space="preserve">). Autor přitom sofisticky tvrdí, že toto poznání je autenticky aristotelské, protože pořád běží v akcidentálním modu. Jenže už ne vůči první substanci, ale vůči esenci dané v jednotlivinách </w:t>
      </w:r>
      <w:r>
        <w:t xml:space="preserve">jen </w:t>
      </w:r>
      <w:r w:rsidRPr="00273106">
        <w:t>kontingentně (</w:t>
      </w:r>
      <w:r w:rsidRPr="00273106">
        <w:rPr>
          <w:i/>
        </w:rPr>
        <w:t>particularia autem referuntur ad intellectum per accidens</w:t>
      </w:r>
      <w:r w:rsidRPr="00273106">
        <w:t>). Aktuální intelekt poznává sám sebe a zbytek</w:t>
      </w:r>
      <w:r>
        <w:t xml:space="preserve"> světa</w:t>
      </w:r>
      <w:r w:rsidRPr="00273106">
        <w:t xml:space="preserve"> jen skrze sebe (</w:t>
      </w:r>
      <w:r w:rsidRPr="00273106">
        <w:rPr>
          <w:i/>
        </w:rPr>
        <w:t>natura illorum est intellecta per aliquid quod est in intellectu</w:t>
      </w:r>
      <w:r w:rsidRPr="00273106">
        <w:t xml:space="preserve">). Autor spadl do pasti odmítnuté v rukopisu M, který zásadně odmítá jakékoliv obcházení první substance dané reálně. Viz citovaný výrok ohledně </w:t>
      </w:r>
      <w:r>
        <w:t>Quidamů, kteří obcházejí principy poznání dané jedině v první substanci (</w:t>
      </w:r>
      <w:r w:rsidRPr="00273106">
        <w:rPr>
          <w:i/>
        </w:rPr>
        <w:t>circumscribens principia individuantia</w:t>
      </w:r>
      <w:r>
        <w:t>)</w:t>
      </w:r>
      <w:r w:rsidRPr="00273106">
        <w:t>.</w:t>
      </w:r>
      <w:r>
        <w:t xml:space="preserve"> Jakmile </w:t>
      </w:r>
      <w:r w:rsidRPr="00273106">
        <w:t xml:space="preserve">je ovšem mimoběžnost rozumu a reality </w:t>
      </w:r>
      <w:r>
        <w:t xml:space="preserve">akademicky nastolena, pak pro moderní a postmoderní sofisty </w:t>
      </w:r>
      <w:r w:rsidRPr="00273106">
        <w:t>není problém</w:t>
      </w:r>
      <w:r>
        <w:t xml:space="preserve"> vidět v realitě i to, co neexistuje</w:t>
      </w:r>
      <w:r w:rsidRPr="00273106">
        <w:t xml:space="preserve">. </w:t>
      </w:r>
      <w:r>
        <w:t>Pravda hájená rukopisem O není adekvace</w:t>
      </w:r>
      <w:r w:rsidRPr="00273106">
        <w:t xml:space="preserve"> </w:t>
      </w:r>
      <w:r>
        <w:t xml:space="preserve">reálné </w:t>
      </w:r>
      <w:r w:rsidRPr="00273106">
        <w:t>věci a jejího poznání, a</w:t>
      </w:r>
      <w:r>
        <w:t>le koincidence</w:t>
      </w:r>
      <w:r w:rsidRPr="00273106">
        <w:t xml:space="preserve"> trvalé esence a jejího kontingentního výs</w:t>
      </w:r>
      <w:r>
        <w:t xml:space="preserve">kytu v realitě. Poznání rukopisu O porovnává </w:t>
      </w:r>
      <w:r w:rsidR="00962190">
        <w:rPr>
          <w:i/>
        </w:rPr>
        <w:t>species</w:t>
      </w:r>
      <w:r>
        <w:t xml:space="preserve"> ve věcech a v intelektu v porretánském modu </w:t>
      </w:r>
      <w:r w:rsidRPr="00B95A29">
        <w:rPr>
          <w:i/>
        </w:rPr>
        <w:lastRenderedPageBreak/>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xml:space="preserve"> a obešlo </w:t>
      </w:r>
      <w:r>
        <w:t xml:space="preserve">primární </w:t>
      </w:r>
      <w:r w:rsidRPr="00273106">
        <w:t xml:space="preserve">adekvaci </w:t>
      </w:r>
      <w:r>
        <w:t xml:space="preserve">intelektu </w:t>
      </w:r>
      <w:r w:rsidRPr="00273106">
        <w:t>k věci</w:t>
      </w:r>
      <w:r>
        <w:t xml:space="preserve"> (Rufusovo </w:t>
      </w:r>
      <w:r w:rsidRPr="006E38B4">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Tuto linii potvrzuje i druhá část rukopisu O, která dává potenciální inteligibilia a univerzália přímo do věcí a nechává je z nich vyvádět (</w:t>
      </w:r>
      <w:r w:rsidRPr="002E4189">
        <w:rPr>
          <w:i/>
        </w:rPr>
        <w:t>exsistit</w:t>
      </w:r>
      <w:r>
        <w:t>) činným intelektem skrze receptivní intelekt.</w:t>
      </w:r>
      <w:r w:rsidRPr="00273106">
        <w:rPr>
          <w:rStyle w:val="Znakapoznpodarou"/>
        </w:rPr>
        <w:footnoteReference w:id="140"/>
      </w:r>
      <w:r w:rsidRPr="00273106">
        <w:t xml:space="preserve"> </w:t>
      </w:r>
      <w:r>
        <w:t xml:space="preserve">Anonym rukopisu O </w:t>
      </w:r>
      <w:r w:rsidRPr="00273106">
        <w:t xml:space="preserve">generuje poznání nikoliv ze středního členu </w:t>
      </w:r>
      <w:r w:rsidR="00C07C15">
        <w:t xml:space="preserve">podle </w:t>
      </w:r>
      <w:r w:rsidRPr="089B159B">
        <w:rPr>
          <w:i/>
        </w:rPr>
        <w:t>Druhých analytik</w:t>
      </w:r>
      <w:r>
        <w:t xml:space="preserve"> </w:t>
      </w:r>
      <w:r w:rsidR="00C07C15">
        <w:t xml:space="preserve">skrze </w:t>
      </w:r>
      <w:r>
        <w:t xml:space="preserve">princip </w:t>
      </w:r>
      <w:r w:rsidR="00C07C15">
        <w:t>„</w:t>
      </w:r>
      <w:r w:rsidR="08A649EB">
        <w:rPr>
          <w:i/>
        </w:rPr>
        <w:t>ex in</w:t>
      </w:r>
      <w:r w:rsidRPr="089B159B">
        <w:rPr>
          <w:i/>
        </w:rPr>
        <w:t>mediatis</w:t>
      </w:r>
      <w:r w:rsidR="00C07C15">
        <w:t>“</w:t>
      </w:r>
      <w:r w:rsidRPr="00273106">
        <w:t>, ale z esenciální definice</w:t>
      </w:r>
      <w:r w:rsidR="00C07C15">
        <w:t xml:space="preserve"> středního členu</w:t>
      </w:r>
      <w:r>
        <w:t xml:space="preserve">. Zavedení </w:t>
      </w:r>
      <w:r w:rsidRPr="00273106">
        <w:rPr>
          <w:i/>
        </w:rPr>
        <w:t>Oxfordian Fallacy</w:t>
      </w:r>
      <w:r>
        <w:rPr>
          <w:i/>
        </w:rPr>
        <w:fldChar w:fldCharType="begin"/>
      </w:r>
      <w:r>
        <w:instrText xml:space="preserve"> XE "</w:instrText>
      </w:r>
      <w:r w:rsidRPr="0015798D">
        <w:rPr>
          <w:i/>
        </w:rPr>
        <w:instrText>Oxfordian Fallacy:</w:instrText>
      </w:r>
      <w:r w:rsidRPr="00C53170">
        <w:instrText>Oxfordský anonym</w:instrText>
      </w:r>
      <w:r>
        <w:instrText xml:space="preserve">" </w:instrText>
      </w:r>
      <w:r>
        <w:rPr>
          <w:i/>
        </w:rPr>
        <w:fldChar w:fldCharType="end"/>
      </w:r>
      <w:r>
        <w:t xml:space="preserve"> </w:t>
      </w:r>
      <w:r w:rsidR="00C07C15">
        <w:t>z</w:t>
      </w:r>
      <w:r w:rsidRPr="00273106">
        <w:t>měn</w:t>
      </w:r>
      <w:r w:rsidR="00C07C15">
        <w:t>ilo</w:t>
      </w:r>
      <w:r w:rsidRPr="00273106">
        <w:t xml:space="preserve"> definici vědeckého soudu skrze esencialistický charakter </w:t>
      </w:r>
      <w:r>
        <w:t xml:space="preserve">středního členu soudu (Kilwardbyho </w:t>
      </w:r>
      <w:r w:rsidRPr="00906D7B">
        <w:rPr>
          <w:i/>
        </w:rPr>
        <w:t>inmediate</w:t>
      </w:r>
      <w:r>
        <w:rPr>
          <w:i/>
        </w:rPr>
        <w:fldChar w:fldCharType="begin"/>
      </w:r>
      <w:r>
        <w:instrText xml:space="preserve"> XE "</w:instrText>
      </w:r>
      <w:r w:rsidRPr="0031100D">
        <w:instrText xml:space="preserve">princip </w:instrText>
      </w:r>
      <w:r w:rsidR="08A649EB">
        <w:rPr>
          <w:i/>
        </w:rPr>
        <w:instrText>ex in</w:instrText>
      </w:r>
      <w:r w:rsidRPr="00C53170">
        <w:rPr>
          <w:i/>
        </w:rPr>
        <w:instrText>mediatis</w:instrText>
      </w:r>
      <w:r>
        <w:instrText xml:space="preserve">" </w:instrText>
      </w:r>
      <w:r>
        <w:rPr>
          <w:i/>
        </w:rPr>
        <w:fldChar w:fldCharType="end"/>
      </w:r>
      <w:r>
        <w:t>)</w:t>
      </w:r>
      <w:r w:rsidRPr="00273106">
        <w:t xml:space="preserve">. </w:t>
      </w:r>
      <w:r>
        <w:t>Proto se tento rukopis komentoval na</w:t>
      </w:r>
      <w:r w:rsidR="00626A82">
        <w:t xml:space="preserve"> Oxfordu, kde se také dochoval.</w:t>
      </w:r>
    </w:p>
    <w:p w:rsidR="08163013" w:rsidRPr="00740A3C" w:rsidRDefault="08163013" w:rsidP="00626A82">
      <w:pPr>
        <w:ind w:firstLine="397"/>
      </w:pPr>
      <w:r w:rsidRPr="00273106">
        <w:t xml:space="preserve">Vědecké poznání </w:t>
      </w:r>
      <w:r>
        <w:t xml:space="preserve">modernistického autora rukopisu O je </w:t>
      </w:r>
      <w:r w:rsidRPr="00273106">
        <w:t>založeno mimo konti</w:t>
      </w:r>
      <w:r>
        <w:t>n</w:t>
      </w:r>
      <w:r w:rsidRPr="00273106">
        <w:t xml:space="preserve">gentní realitu. Pak lze provádět jakoukoliv formu formalistické dedukce a považovat ji za vědu. </w:t>
      </w:r>
      <w:r>
        <w:t xml:space="preserve">Autor </w:t>
      </w:r>
      <w:r w:rsidRPr="00273106">
        <w:t>provoz</w:t>
      </w:r>
      <w:r>
        <w:t xml:space="preserve">uje </w:t>
      </w:r>
      <w:r w:rsidRPr="00273106">
        <w:t>moderní formu tvoření objektivity</w:t>
      </w:r>
      <w:r>
        <w:t xml:space="preserve">, protože má hypostázovaný </w:t>
      </w:r>
      <w:r w:rsidRPr="001452D3">
        <w:rPr>
          <w:i/>
        </w:rPr>
        <w:t>intellectus agens</w:t>
      </w:r>
      <w:r>
        <w:t xml:space="preserve"> </w:t>
      </w:r>
      <w:r w:rsidRPr="00273106">
        <w:t>zakládající aktualitu každého poznání (</w:t>
      </w:r>
      <w:r w:rsidRPr="00273106">
        <w:rPr>
          <w:i/>
        </w:rPr>
        <w:t>generaret scibile in actu</w:t>
      </w:r>
      <w:r w:rsidRPr="00273106">
        <w:t>). Rukopis O se definitivně rozešel s vizí reality, poznání a pravdy prosazovanou v rukopisu M.</w:t>
      </w:r>
      <w:r>
        <w:t xml:space="preserve"> </w:t>
      </w:r>
      <w:r w:rsidRPr="00273106">
        <w:t>Proto patří ke škole druhého averroismu, a nemůže mít stejného autora jako rukopis M.</w:t>
      </w:r>
      <w:r>
        <w:t xml:space="preserve"> Přes sofistické pojetí intelektu podle </w:t>
      </w:r>
      <w:r w:rsidRPr="00496892">
        <w:rPr>
          <w:i/>
        </w:rPr>
        <w:t>Modernorum</w:t>
      </w:r>
      <w:r>
        <w:t xml:space="preserve"> autor podržel základní  myšlenku aristotelismu a odmítl univerzální hylemorfismus</w:t>
      </w:r>
      <w:r>
        <w:fldChar w:fldCharType="begin"/>
      </w:r>
      <w:r>
        <w:instrText xml:space="preserve"> XE "</w:instrText>
      </w:r>
      <w:r w:rsidRPr="005619B2">
        <w:instrText>univerzální hylemorfismus</w:instrText>
      </w:r>
      <w:r>
        <w:instrText xml:space="preserve">" </w:instrText>
      </w:r>
      <w:r>
        <w:fldChar w:fldCharType="end"/>
      </w:r>
      <w:r>
        <w:t>. Rukopis O stejně jako Aegidius jasně odmítl tezi o materii třetího druhu a na ní dané plurality substancí v člověku (viz O 1.16</w:t>
      </w:r>
      <w:r w:rsidR="00217CF4">
        <w:fldChar w:fldCharType="begin"/>
      </w:r>
      <w:r w:rsidR="00217CF4">
        <w:instrText xml:space="preserve"> XE "</w:instrText>
      </w:r>
      <w:r w:rsidR="00217CF4">
        <w:rPr>
          <w:i/>
        </w:rPr>
        <w:instrText>Oxfordský Anonym</w:instrText>
      </w:r>
      <w:r w:rsidR="00217CF4">
        <w:instrText xml:space="preserve"> 1.16" </w:instrText>
      </w:r>
      <w:r w:rsidR="00217CF4">
        <w:fldChar w:fldCharType="end"/>
      </w:r>
      <w:r>
        <w:t>). Tuto jedinečnou pozici sofisticky lavírujcí mezi prvním a druhým averroismem držel kolem roku 1270 především Aegidius Romanus</w:t>
      </w:r>
      <w:r>
        <w:fldChar w:fldCharType="begin"/>
      </w:r>
      <w:r>
        <w:instrText xml:space="preserve"> XE "</w:instrText>
      </w:r>
      <w:r w:rsidRPr="00B54432">
        <w:instrText>Aegidius Romanus</w:instrText>
      </w:r>
      <w:r>
        <w:instrText xml:space="preserve">" </w:instrText>
      </w:r>
      <w:r>
        <w:fldChar w:fldCharType="end"/>
      </w:r>
      <w:r>
        <w:t xml:space="preserve">. </w:t>
      </w:r>
      <w:r w:rsidRPr="00273106">
        <w:t xml:space="preserve">Následující část komentáře k </w:t>
      </w:r>
      <w:r>
        <w:rPr>
          <w:i/>
        </w:rPr>
        <w:t>De anima</w:t>
      </w:r>
      <w:r w:rsidRPr="00273106">
        <w:t>, kterou má pouze rukopis O, potvrzuje dosavadní závěr. Autor v duchu</w:t>
      </w:r>
      <w:r>
        <w:t xml:space="preserve"> moderní analytiky</w:t>
      </w:r>
      <w:r w:rsidRPr="00273106">
        <w:t xml:space="preserve"> Rufuse a Kilwardbyho zrušil </w:t>
      </w:r>
      <w:r>
        <w:t xml:space="preserve">první </w:t>
      </w:r>
      <w:r w:rsidRPr="00273106">
        <w:t xml:space="preserve">tři principy </w:t>
      </w:r>
      <w:r w:rsidRPr="08BA2B1B">
        <w:rPr>
          <w:i/>
        </w:rPr>
        <w:t>Druhých analytik</w:t>
      </w:r>
      <w:r w:rsidRPr="00273106">
        <w:t>, které zajišťují věde</w:t>
      </w:r>
      <w:r>
        <w:t>cké poznání reality</w:t>
      </w:r>
      <w:r w:rsidRPr="00273106">
        <w:t xml:space="preserve">. Pak mu vyjde zcela kuriózní pořadí ontologické hodnoty substance, protože postaví predikaci </w:t>
      </w:r>
      <w:r w:rsidRPr="00273106">
        <w:rPr>
          <w:i/>
        </w:rPr>
        <w:t>per prius</w:t>
      </w:r>
      <w:r w:rsidRPr="00273106">
        <w:t xml:space="preserve"> na primátu objektivně dané formy</w:t>
      </w:r>
      <w:r>
        <w:t xml:space="preserve"> (</w:t>
      </w:r>
      <w:r w:rsidRPr="08B1034D">
        <w:rPr>
          <w:i/>
        </w:rPr>
        <w:t>forma prius est substantia secundum esse et naturam</w:t>
      </w:r>
      <w:r>
        <w:t>)</w:t>
      </w:r>
      <w:r w:rsidRPr="00273106">
        <w:t>.</w:t>
      </w:r>
      <w:r w:rsidRPr="00273106">
        <w:rPr>
          <w:rStyle w:val="Znakapoznpodarou"/>
        </w:rPr>
        <w:footnoteReference w:id="141"/>
      </w:r>
      <w:r w:rsidRPr="00273106">
        <w:t xml:space="preserve"> Odvolání </w:t>
      </w:r>
      <w:r w:rsidRPr="00273106">
        <w:lastRenderedPageBreak/>
        <w:t xml:space="preserve">na </w:t>
      </w:r>
      <w:r>
        <w:t>Averroes</w:t>
      </w:r>
      <w:r w:rsidRPr="00273106">
        <w:t>e v citované části rukopisu O je čistá sofistika</w:t>
      </w:r>
      <w:r>
        <w:t>, protože p</w:t>
      </w:r>
      <w:r w:rsidRPr="00273106">
        <w:t xml:space="preserve">ojetí </w:t>
      </w:r>
      <w:r>
        <w:t xml:space="preserve">Komentátora </w:t>
      </w:r>
      <w:r w:rsidRPr="00273106">
        <w:t xml:space="preserve">je přesně opačné. Podívejme se na důležitý příklad objektivistického omylu, kterým rukopis O zakládá moderní pojetí </w:t>
      </w:r>
      <w:r>
        <w:rPr>
          <w:i/>
        </w:rPr>
        <w:t>Unified S</w:t>
      </w:r>
      <w:r w:rsidRPr="00273106">
        <w:rPr>
          <w:i/>
        </w:rPr>
        <w:t>cience</w:t>
      </w:r>
      <w:r>
        <w:rPr>
          <w:i/>
        </w:rPr>
        <w:fldChar w:fldCharType="begin"/>
      </w:r>
      <w:r>
        <w:instrText xml:space="preserve"> XE "</w:instrText>
      </w:r>
      <w:r>
        <w:rPr>
          <w:i/>
        </w:rPr>
        <w:instrText>Unified S</w:instrText>
      </w:r>
      <w:r w:rsidRPr="00B70114">
        <w:rPr>
          <w:i/>
        </w:rPr>
        <w:instrText>cience</w:instrText>
      </w:r>
      <w:r>
        <w:instrText xml:space="preserve">" </w:instrText>
      </w:r>
      <w:r>
        <w:rPr>
          <w:i/>
        </w:rPr>
        <w:fldChar w:fldCharType="end"/>
      </w:r>
      <w:r w:rsidRPr="00273106">
        <w:t xml:space="preserve">. Objektivně daná forma vytvoří stejně jako u druhého averroismu univoční pojetí jsoucna podle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rsidRPr="00273106">
        <w:t xml:space="preserve">. Celý spor se týká univočního či plurivočního pojetí diafanum, které prostupuje jak supralunární, tak i sublunární sféru. Rukopis O vytvořil nové určení </w:t>
      </w:r>
      <w:r>
        <w:t xml:space="preserve">objektivního </w:t>
      </w:r>
      <w:r w:rsidRPr="00740A3C">
        <w:rPr>
          <w:i/>
        </w:rPr>
        <w:t>perspicuum</w:t>
      </w:r>
      <w:r>
        <w:rPr>
          <w:i/>
        </w:rPr>
        <w:fldChar w:fldCharType="begin"/>
      </w:r>
      <w:r>
        <w:instrText xml:space="preserve"> XE "</w:instrText>
      </w:r>
      <w:r w:rsidRPr="00BC6B9C">
        <w:rPr>
          <w:rStyle w:val="Zkladntext158dkovn0pt"/>
          <w:i/>
          <w:color w:val="auto"/>
          <w:spacing w:val="0"/>
          <w:sz w:val="24"/>
          <w:lang w:val="cs-CZ"/>
        </w:rPr>
        <w:instrText>perspicuum</w:instrText>
      </w:r>
      <w:r>
        <w:instrText xml:space="preserve">" </w:instrText>
      </w:r>
      <w:r>
        <w:rPr>
          <w:i/>
        </w:rPr>
        <w:fldChar w:fldCharType="end"/>
      </w:r>
      <w:r>
        <w:t xml:space="preserve"> a tímto neoplatonským novotvarem </w:t>
      </w:r>
      <w:r w:rsidRPr="00740A3C">
        <w:t xml:space="preserve">nahradil </w:t>
      </w:r>
      <w:r>
        <w:t>Averroesovo diaf</w:t>
      </w:r>
      <w:r w:rsidRPr="08570EAD">
        <w:t>anum</w:t>
      </w:r>
      <w:r>
        <w:rPr>
          <w:i/>
        </w:rPr>
        <w:fldChar w:fldCharType="begin"/>
      </w:r>
      <w:r>
        <w:instrText xml:space="preserve"> XE "</w:instrText>
      </w:r>
      <w:r w:rsidRPr="00C53170">
        <w:instrText>diafanum</w:instrText>
      </w:r>
      <w:r>
        <w:instrText xml:space="preserve">" </w:instrText>
      </w:r>
      <w:r>
        <w:rPr>
          <w:i/>
        </w:rPr>
        <w:fldChar w:fldCharType="end"/>
      </w:r>
      <w:r w:rsidRPr="00740A3C">
        <w:t>.</w:t>
      </w:r>
      <w:r>
        <w:t xml:space="preserve"> Bylo to nutné proto, aby platila plná ekvivalence smyslového a rozumového vnímání světa (</w:t>
      </w:r>
      <w:r w:rsidRPr="00273106">
        <w:rPr>
          <w:i/>
        </w:rPr>
        <w:t>phantasma se habet ad intellectum possibilem sicut color ad visum</w:t>
      </w:r>
      <w:r>
        <w:t>).</w:t>
      </w:r>
      <w:r w:rsidRPr="0857751B">
        <w:t xml:space="preserve"> </w:t>
      </w:r>
      <w:r w:rsidRPr="00273106">
        <w:t>Autor zavádí</w:t>
      </w:r>
      <w:r w:rsidRPr="00296464">
        <w:t xml:space="preserve"> </w:t>
      </w:r>
      <w:r w:rsidRPr="00273106">
        <w:t>diafanum</w:t>
      </w:r>
      <w:r>
        <w:t xml:space="preserve"> </w:t>
      </w:r>
      <w:r w:rsidRPr="00273106">
        <w:t xml:space="preserve">ve formě </w:t>
      </w:r>
      <w:r>
        <w:t>objektivního</w:t>
      </w:r>
      <w:r w:rsidR="003A35C5">
        <w:t xml:space="preserve"> </w:t>
      </w:r>
      <w:r w:rsidR="003A35C5" w:rsidRPr="00D657BD">
        <w:rPr>
          <w:i/>
          <w:szCs w:val="24"/>
        </w:rPr>
        <w:t>tertium ens</w:t>
      </w:r>
      <w:r w:rsidR="005F1FD0">
        <w:t xml:space="preserve">. Tím </w:t>
      </w:r>
      <w:r>
        <w:t xml:space="preserve">zásadně změnil původní scénář </w:t>
      </w:r>
      <w:r w:rsidR="005F1FD0">
        <w:t xml:space="preserve">v CMDA daný pouze nasvícením z reálného </w:t>
      </w:r>
      <w:r>
        <w:t>slunce (</w:t>
      </w:r>
      <w:r w:rsidR="087A4532">
        <w:t xml:space="preserve">OBJ I, </w:t>
      </w:r>
      <w:r>
        <w:t>kap. 2.4.4)</w:t>
      </w:r>
      <w:r w:rsidRPr="00273106">
        <w:t>.</w:t>
      </w:r>
    </w:p>
    <w:p w:rsidR="08163013" w:rsidRDefault="08163013" w:rsidP="08163013">
      <w:pPr>
        <w:pStyle w:val="Citace"/>
      </w:pPr>
      <w:r w:rsidRPr="00273106">
        <w:rPr>
          <w:noProof/>
        </w:rPr>
        <w:t>„</w:t>
      </w:r>
      <w:r w:rsidR="004A2B96">
        <w:rPr>
          <w:noProof/>
          <w:lang w:val="cs-CZ"/>
        </w:rPr>
        <w:t xml:space="preserve">(...) </w:t>
      </w:r>
      <w:r>
        <w:rPr>
          <w:noProof/>
          <w:lang w:val="cs-CZ"/>
        </w:rPr>
        <w:t>diafanum v kosmických inteligencích je neporušitelné, v hylemorfickém světě porušitelné. Z hlediska výměru nejde o dvě různá pojetí, protože obě formy diafanum přijímají světlo jako svůj akt (</w:t>
      </w:r>
      <w:r w:rsidRPr="00AA743D">
        <w:rPr>
          <w:i/>
        </w:rPr>
        <w:t>perspicuum utrobique recipit lumen ut suum actum</w:t>
      </w:r>
      <w:r>
        <w:rPr>
          <w:noProof/>
          <w:lang w:val="cs-CZ"/>
        </w:rPr>
        <w:t xml:space="preserve">). Ani světlo není v obou případech odlišné, protože je posuzujeme stejným způsobem. Ale v nižším světě uchopujeme diafanum jen z hlediska poměrné části dané k jeho výskytu ve vyšším </w:t>
      </w:r>
      <w:r w:rsidRPr="00B42834">
        <w:t>světě (</w:t>
      </w:r>
      <w:r w:rsidRPr="00B42834">
        <w:rPr>
          <w:i/>
        </w:rPr>
        <w:t>reperitur perspicuum in inferioribus secundum proportionem quamdam in superioribus</w:t>
      </w:r>
      <w:r w:rsidRPr="00B42834">
        <w:t>).</w:t>
      </w:r>
      <w:r>
        <w:rPr>
          <w:lang w:val="cs-CZ"/>
        </w:rPr>
        <w:t xml:space="preserve"> Proto predikujeme diafanum v modu </w:t>
      </w:r>
      <w:r w:rsidRPr="00B42834">
        <w:rPr>
          <w:i/>
          <w:lang w:val="cs-CZ"/>
        </w:rPr>
        <w:t>per prius</w:t>
      </w:r>
      <w:r>
        <w:rPr>
          <w:lang w:val="cs-CZ"/>
        </w:rPr>
        <w:t xml:space="preserve"> vzhledem k vyššímu poznání a </w:t>
      </w:r>
      <w:r w:rsidRPr="00B42834">
        <w:rPr>
          <w:i/>
          <w:lang w:val="cs-CZ"/>
        </w:rPr>
        <w:t>per posterius</w:t>
      </w:r>
      <w:r>
        <w:rPr>
          <w:lang w:val="cs-CZ"/>
        </w:rPr>
        <w:t xml:space="preserve"> vzhledem k nižšímu poznání.“ </w:t>
      </w:r>
      <w:r>
        <w:rPr>
          <w:rStyle w:val="Znakapoznpodarou"/>
        </w:rPr>
        <w:footnoteReference w:id="142"/>
      </w:r>
    </w:p>
    <w:p w:rsidR="08163013" w:rsidRDefault="08163013" w:rsidP="08163013">
      <w:r>
        <w:t>Nový scénář diafanum podaného v modu objektivní analogie (</w:t>
      </w:r>
      <w:r w:rsidRPr="00B42834">
        <w:rPr>
          <w:i/>
        </w:rPr>
        <w:t>secundum proportionem quamdam</w:t>
      </w:r>
      <w:r>
        <w:t>) funguje univočně ve dvou patrech mediace. Neoplatonismus Toledské školy</w:t>
      </w:r>
      <w:r>
        <w:fldChar w:fldCharType="begin"/>
      </w:r>
      <w:r>
        <w:instrText xml:space="preserve"> XE "</w:instrText>
      </w:r>
      <w:r w:rsidRPr="089B5D22">
        <w:instrText>Toledská škola</w:instrText>
      </w:r>
      <w:r>
        <w:instrText xml:space="preserve">" </w:instrText>
      </w:r>
      <w:r>
        <w:fldChar w:fldCharType="end"/>
      </w:r>
      <w:r>
        <w:t xml:space="preserve"> dostal sofistikovaný aristotelský převlek. </w:t>
      </w:r>
      <w:r w:rsidRPr="00273106">
        <w:t xml:space="preserve">V prvním případě je </w:t>
      </w:r>
      <w:r>
        <w:t xml:space="preserve">diafanum jako substance třetího druhu </w:t>
      </w:r>
      <w:r w:rsidRPr="00273106">
        <w:t xml:space="preserve">neporušitelné, ve druhém porušitelné </w:t>
      </w:r>
      <w:r w:rsidRPr="08300463">
        <w:t>(</w:t>
      </w:r>
      <w:r w:rsidRPr="08300463">
        <w:rPr>
          <w:i/>
        </w:rPr>
        <w:t>perspicuum</w:t>
      </w:r>
      <w:r w:rsidRPr="08300463">
        <w:rPr>
          <w:i/>
        </w:rPr>
        <w:fldChar w:fldCharType="begin"/>
      </w:r>
      <w:r w:rsidRPr="08300463">
        <w:rPr>
          <w:i/>
        </w:rPr>
        <w:instrText xml:space="preserve"> XE "perspicuum" </w:instrText>
      </w:r>
      <w:r w:rsidRPr="08300463">
        <w:rPr>
          <w:i/>
        </w:rPr>
        <w:fldChar w:fldCharType="end"/>
      </w:r>
      <w:r w:rsidRPr="08300463">
        <w:rPr>
          <w:i/>
        </w:rPr>
        <w:t xml:space="preserve"> in superioribus est incorruptibile, in inferioribus corruptibile</w:t>
      </w:r>
      <w:r w:rsidRPr="08300463">
        <w:t xml:space="preserve">). </w:t>
      </w:r>
      <w:r w:rsidR="00A87285" w:rsidRPr="00A87285">
        <w:t xml:space="preserve">Diaphanum se stalo stejnou substancí jako </w:t>
      </w:r>
      <w:r w:rsidR="00A87285">
        <w:t>světlo a obě substance mají</w:t>
      </w:r>
      <w:r w:rsidR="00A87285" w:rsidRPr="00A87285">
        <w:t xml:space="preserve"> společnou existenci třetího druhu (</w:t>
      </w:r>
      <w:r w:rsidR="00A87285" w:rsidRPr="00A87285">
        <w:rPr>
          <w:i/>
        </w:rPr>
        <w:t>lumen non est alterius rationis</w:t>
      </w:r>
      <w:r w:rsidR="00A87285" w:rsidRPr="00A87285">
        <w:t>).</w:t>
      </w:r>
      <w:r w:rsidR="00A87285">
        <w:t xml:space="preserve"> </w:t>
      </w:r>
      <w:r w:rsidRPr="00273106">
        <w:t xml:space="preserve">Proto k němu moderní myšlení přistupuje ze stejné pozice dané univočně </w:t>
      </w:r>
      <w:r w:rsidRPr="08300463">
        <w:t>(</w:t>
      </w:r>
      <w:r w:rsidRPr="08300463">
        <w:rPr>
          <w:i/>
        </w:rPr>
        <w:t>eodem sensu judicamus utrumque</w:t>
      </w:r>
      <w:r w:rsidRPr="08300463">
        <w:t>).</w:t>
      </w:r>
      <w:r w:rsidRPr="00273106">
        <w:t xml:space="preserve"> </w:t>
      </w:r>
      <w:r>
        <w:t>R</w:t>
      </w:r>
      <w:r w:rsidRPr="00273106">
        <w:t>ozdíl mezi oběma sférami kosmu v</w:t>
      </w:r>
      <w:r>
        <w:t xml:space="preserve"> jejich základním aspektu </w:t>
      </w:r>
      <w:r w:rsidRPr="00273106">
        <w:t>světla není v substanční odlišnosti obou forem diafanum</w:t>
      </w:r>
      <w:r>
        <w:fldChar w:fldCharType="begin"/>
      </w:r>
      <w:r>
        <w:instrText xml:space="preserve"> XE </w:instrText>
      </w:r>
      <w:r>
        <w:lastRenderedPageBreak/>
        <w:instrText>"</w:instrText>
      </w:r>
      <w:r w:rsidRPr="00BA5FC4">
        <w:instrText>diafanum</w:instrText>
      </w:r>
      <w:r>
        <w:instrText xml:space="preserve">" </w:instrText>
      </w:r>
      <w:r>
        <w:fldChar w:fldCharType="end"/>
      </w:r>
      <w:r w:rsidRPr="00273106">
        <w:t xml:space="preserve">, ale pouze v jejich proporci </w:t>
      </w:r>
      <w:r w:rsidRPr="08300463">
        <w:t>(</w:t>
      </w:r>
      <w:r w:rsidRPr="08300463">
        <w:rPr>
          <w:i/>
        </w:rPr>
        <w:t>secundum proportionem</w:t>
      </w:r>
      <w:r w:rsidRPr="08300463">
        <w:t xml:space="preserve">). </w:t>
      </w:r>
      <w:r w:rsidRPr="00273106">
        <w:t xml:space="preserve">Rozdíl tkví pouze v modu predikace, která supralunární světlo bere v primárním modu </w:t>
      </w:r>
      <w:r w:rsidRPr="00273106">
        <w:rPr>
          <w:i/>
        </w:rPr>
        <w:t>per prius</w:t>
      </w:r>
      <w:r w:rsidRPr="00273106">
        <w:t xml:space="preserve">, zatímco my v sublunární sféře predikujeme jeho povahu pouze v modu </w:t>
      </w:r>
      <w:r w:rsidRPr="00273106">
        <w:rPr>
          <w:i/>
        </w:rPr>
        <w:t>per posterius</w:t>
      </w:r>
      <w:r w:rsidRPr="00273106">
        <w:t xml:space="preserve">. </w:t>
      </w:r>
      <w:r>
        <w:t xml:space="preserve">Tímto kuriózním pojetím je zajištěno, že intelekt-slunce nasvěcuje smysl jsoucna stejně v obou částech, tj. v materiálním kosmu a ve světě nemateriálních kosmických inteligencí a forem. </w:t>
      </w:r>
      <w:r w:rsidRPr="00273106">
        <w:t xml:space="preserve">Modelem je analogický vztah vyšší a nižší formy </w:t>
      </w:r>
      <w:r>
        <w:t xml:space="preserve">v díle </w:t>
      </w:r>
      <w:r w:rsidRPr="00A757FD">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Toto řešení připomíná Bonaventurovu d</w:t>
      </w:r>
      <w:r w:rsidR="08B4315F">
        <w:t>voupatrovou stavbu světa (kap. 4</w:t>
      </w:r>
      <w:r w:rsidRPr="00273106">
        <w:t>.1.2), ale tentokrát v mnohem propracovanější formě univocity dané čistě filosoficky a se znalostí CMDA.</w:t>
      </w:r>
      <w:r>
        <w:t xml:space="preserve"> Autor vůbec nepochopil formální funkci diafanum v CMDA, proto ani nemůže pochopit roli </w:t>
      </w:r>
      <w:r w:rsidRPr="085E6A68">
        <w:rPr>
          <w:i/>
        </w:rPr>
        <w:t>intellectus possibilis</w:t>
      </w:r>
      <w:r>
        <w:t xml:space="preserve"> v CMDA. Aegidius udělal z diafanum substanci třetího druhu v rukopisu O. Stejně to udělá s možným intelektem v díle </w:t>
      </w:r>
      <w:r w:rsidRPr="006E6489">
        <w:rPr>
          <w:i/>
        </w:rPr>
        <w:t>De plurificatione possibilis intellectus</w:t>
      </w:r>
      <w:r>
        <w:t>, v němž z možného intelektu udělal averroistickou hypostázi. R</w:t>
      </w:r>
      <w:r w:rsidRPr="00273106">
        <w:t>ukopis M považuje podobné řešení za nemožné</w:t>
      </w:r>
      <w:r>
        <w:t>, protože jde o dvě odlišné substanční formy (</w:t>
      </w:r>
      <w:r w:rsidRPr="00E72BA2">
        <w:rPr>
          <w:i/>
        </w:rPr>
        <w:t>corruptibile et incorruptibile non sunt unius rationis</w:t>
      </w:r>
      <w:r>
        <w:t>)</w:t>
      </w:r>
      <w:r w:rsidRPr="00273106">
        <w:t>.</w:t>
      </w:r>
      <w:r w:rsidRPr="00273106">
        <w:rPr>
          <w:rStyle w:val="Znakapoznpodarou"/>
        </w:rPr>
        <w:footnoteReference w:id="143"/>
      </w:r>
      <w:r w:rsidRPr="00273106">
        <w:t xml:space="preserve"> Rukopis M jasně vidí odlišný </w:t>
      </w:r>
      <w:r w:rsidRPr="00273106">
        <w:rPr>
          <w:i/>
        </w:rPr>
        <w:t>modus recipiendi</w:t>
      </w:r>
      <w:r w:rsidRPr="00273106">
        <w:t xml:space="preserve">, kterým diafanum přijímá světlo jak od slunce, </w:t>
      </w:r>
      <w:r w:rsidR="00F5334F">
        <w:t xml:space="preserve">a formy </w:t>
      </w:r>
      <w:r w:rsidRPr="00273106">
        <w:t xml:space="preserve">od nemateriálních inteligencí. Proto nemá diafanum stejný výměr v obou světech a univocita pojmu není možná. Postup jasně ukazuje, že autor </w:t>
      </w:r>
      <w:r>
        <w:t xml:space="preserve">spisu M porozuměl podle Sicilské školy </w:t>
      </w:r>
      <w:r w:rsidRPr="00273106">
        <w:t>vztah</w:t>
      </w:r>
      <w:r>
        <w:t>u</w:t>
      </w:r>
      <w:r w:rsidRPr="00273106">
        <w:t xml:space="preserve"> světla a</w:t>
      </w:r>
      <w:r>
        <w:t xml:space="preserve"> diafanum podle CMDA</w:t>
      </w:r>
      <w:r w:rsidRPr="00273106">
        <w:t xml:space="preserve">. Naopak oxfordský rukopis </w:t>
      </w:r>
      <w:r>
        <w:t xml:space="preserve">inspirovaný Toledskou školou </w:t>
      </w:r>
      <w:r w:rsidRPr="00273106">
        <w:t>si vystačí s metaforou světla jako slunce</w:t>
      </w:r>
      <w:r>
        <w:fldChar w:fldCharType="begin"/>
      </w:r>
      <w:r>
        <w:instrText xml:space="preserve"> XE "</w:instrText>
      </w:r>
      <w:r w:rsidRPr="00C54C77">
        <w:instrText>intelekt-slunce</w:instrText>
      </w:r>
      <w:r>
        <w:instrText xml:space="preserve">" </w:instrText>
      </w:r>
      <w:r>
        <w:fldChar w:fldCharType="end"/>
      </w:r>
      <w:r w:rsidRPr="00273106">
        <w:t xml:space="preserve">, protože dogmaticky spoléhá na univoční pojetí diafanum. </w:t>
      </w:r>
      <w:r>
        <w:t xml:space="preserve">Aegidius v </w:t>
      </w:r>
      <w:r w:rsidRPr="00273106">
        <w:rPr>
          <w:i/>
        </w:rPr>
        <w:t>De plurificatione possibilis intellectus</w:t>
      </w:r>
      <w:r w:rsidRPr="00273106">
        <w:t xml:space="preserve"> </w:t>
      </w:r>
      <w:r>
        <w:t xml:space="preserve">kritizoval z této pozice Averroese jako averroistu. Sofistickým odkazem na Aristotela mu připsal modernistickou teorii oka jako </w:t>
      </w:r>
      <w:r w:rsidRPr="082530D8">
        <w:rPr>
          <w:i/>
        </w:rPr>
        <w:t>locus specierum</w:t>
      </w:r>
      <w:r>
        <w:t xml:space="preserve">. Tato </w:t>
      </w:r>
      <w:r w:rsidR="00962190">
        <w:rPr>
          <w:i/>
        </w:rPr>
        <w:t>species</w:t>
      </w:r>
      <w:r>
        <w:t xml:space="preserve"> pak nechal recipovat duší, z níž udělal oddělenou substanci (</w:t>
      </w:r>
      <w:r w:rsidRPr="08E07409">
        <w:rPr>
          <w:i/>
        </w:rPr>
        <w:t>in essentia animae fundatur ut in subiecto</w:t>
      </w:r>
      <w:r>
        <w:t>). A nakonec vítězně prohlásí, že skrze tento dvojí nesmysl vyvrátil argumenty Averroese o jednotě intelektu.</w:t>
      </w:r>
      <w:r w:rsidRPr="00273106">
        <w:rPr>
          <w:rStyle w:val="Znakapoznpodarou"/>
        </w:rPr>
        <w:footnoteReference w:id="144"/>
      </w:r>
      <w:r>
        <w:t xml:space="preserve"> </w:t>
      </w:r>
      <w:r w:rsidRPr="00273106">
        <w:t xml:space="preserve">Spis </w:t>
      </w:r>
      <w:r w:rsidRPr="00273106">
        <w:rPr>
          <w:i/>
        </w:rPr>
        <w:t xml:space="preserve">De plurificatione </w:t>
      </w:r>
      <w:r w:rsidRPr="00273106">
        <w:t xml:space="preserve">udělal z </w:t>
      </w:r>
      <w:r w:rsidRPr="00273106">
        <w:lastRenderedPageBreak/>
        <w:t>duše místo aristotelské formy subsistentní</w:t>
      </w:r>
      <w:r>
        <w:t xml:space="preserve"> entitu a </w:t>
      </w:r>
      <w:r w:rsidRPr="00273106">
        <w:t xml:space="preserve">vytvořil </w:t>
      </w:r>
      <w:r>
        <w:t xml:space="preserve">duši jako </w:t>
      </w:r>
      <w:r w:rsidRPr="00273106">
        <w:t xml:space="preserve">nemateriální substrát pro </w:t>
      </w:r>
      <w:r>
        <w:t xml:space="preserve">možný </w:t>
      </w:r>
      <w:r w:rsidRPr="00273106">
        <w:t>intelekt.</w:t>
      </w:r>
      <w:r>
        <w:t xml:space="preserve"> Toto pojetí najdeme i v druhé části Oxfordského anonyma (</w:t>
      </w:r>
      <w:r w:rsidRPr="00F23DC8">
        <w:rPr>
          <w:i/>
        </w:rPr>
        <w:t>sicut motor eius, anima dat esse substant</w:t>
      </w:r>
      <w:r>
        <w:rPr>
          <w:i/>
        </w:rPr>
        <w:t xml:space="preserve">iale </w:t>
      </w:r>
      <w:r w:rsidRPr="00F23DC8">
        <w:rPr>
          <w:i/>
        </w:rPr>
        <w:t>et movet corpus</w:t>
      </w:r>
      <w:r>
        <w:t>; O 2.5, p. 203.14‒15</w:t>
      </w:r>
      <w:r>
        <w:fldChar w:fldCharType="begin"/>
      </w:r>
      <w:r>
        <w:instrText xml:space="preserve"> XE "</w:instrText>
      </w:r>
      <w:r w:rsidRPr="00622E6B">
        <w:rPr>
          <w:i/>
        </w:rPr>
        <w:instrText>Oxfordský</w:instrText>
      </w:r>
      <w:r w:rsidRPr="00F53B8E">
        <w:rPr>
          <w:i/>
        </w:rPr>
        <w:instrText xml:space="preserve"> Anonym</w:instrText>
      </w:r>
      <w:r>
        <w:instrText xml:space="preserve"> 203.14‒15" </w:instrText>
      </w:r>
      <w:r>
        <w:fldChar w:fldCharType="end"/>
      </w:r>
      <w:r>
        <w:t xml:space="preserve">). </w:t>
      </w:r>
      <w:r w:rsidRPr="00273106">
        <w:t xml:space="preserve">Rukopis M </w:t>
      </w:r>
      <w:r>
        <w:t xml:space="preserve">podobná </w:t>
      </w:r>
      <w:r w:rsidRPr="00273106">
        <w:t xml:space="preserve">řešení smetl ze stolu, protože nemá univoční </w:t>
      </w:r>
      <w:r>
        <w:t xml:space="preserve">porretánské </w:t>
      </w:r>
      <w:r w:rsidRPr="00273106">
        <w:t>vidění světa charakteristické pro modernu.</w:t>
      </w:r>
      <w:r>
        <w:t xml:space="preserve"> Siger přesně rozlišil trojí pojetí mediace skrze diafanum (fyzikální, smyslové, inteligibilní), které Aegidius chápe zmateně a navíc substančním způsobem.</w:t>
      </w:r>
    </w:p>
    <w:p w:rsidR="00C90589" w:rsidRDefault="08163013" w:rsidP="08163013">
      <w:r>
        <w:tab/>
        <w:t>S</w:t>
      </w:r>
      <w:r w:rsidRPr="00273106">
        <w:t xml:space="preserve">amostatnou kapitolu tvoří třetí část komentáře k </w:t>
      </w:r>
      <w:r>
        <w:rPr>
          <w:i/>
        </w:rPr>
        <w:t>De anima</w:t>
      </w:r>
      <w:r w:rsidRPr="00273106">
        <w:t xml:space="preserve">, kterou má pouze Oxfordský manuskript. </w:t>
      </w:r>
      <w:r w:rsidR="00956FC7">
        <w:t xml:space="preserve">Autor rukopisu O zásadně nesouhlasil se Sigerovým komentářem ke třetí knize </w:t>
      </w:r>
      <w:r w:rsidR="00956FC7" w:rsidRPr="08450A18">
        <w:rPr>
          <w:i/>
        </w:rPr>
        <w:t>De anima</w:t>
      </w:r>
      <w:r w:rsidR="00956FC7">
        <w:t xml:space="preserve"> dané v QIIIDA. Proto Oxfordský rukopis nahradil Sigerův komentář QIIIDA vlastní verzí DA III, která sleduje linii Akvinského přednášek podaných v Itálii do roku 1268. </w:t>
      </w:r>
      <w:r w:rsidR="00956FC7" w:rsidRPr="00273106">
        <w:t xml:space="preserve">V tomto bodě končí </w:t>
      </w:r>
      <w:r w:rsidR="00956FC7">
        <w:t xml:space="preserve">přibližná </w:t>
      </w:r>
      <w:r w:rsidR="00956FC7" w:rsidRPr="00273106">
        <w:t xml:space="preserve">shoda mezi oběma rukopisy. </w:t>
      </w:r>
      <w:r w:rsidRPr="00273106">
        <w:t xml:space="preserve">Vzhledem k předcházejím částem má </w:t>
      </w:r>
      <w:r w:rsidR="00B605E0">
        <w:t>ta</w:t>
      </w:r>
      <w:r w:rsidR="00956FC7">
        <w:t xml:space="preserve">to část </w:t>
      </w:r>
      <w:r w:rsidRPr="00273106">
        <w:t>několik nových charakteristik, které se rozcházejí v předešlou argumentací</w:t>
      </w:r>
      <w:r>
        <w:t xml:space="preserve"> rukopisu O</w:t>
      </w:r>
      <w:r w:rsidRPr="00273106">
        <w:t>.</w:t>
      </w:r>
      <w:r>
        <w:t xml:space="preserve"> Expozice třetí části </w:t>
      </w:r>
      <w:r w:rsidRPr="00B503ED">
        <w:rPr>
          <w:i/>
        </w:rPr>
        <w:t>De anima</w:t>
      </w:r>
      <w:r>
        <w:t xml:space="preserve"> oxfordského rukopisu má podobnou linii argumentace a pracuje s četbou CMDA III.5‒6 ve stejném duchu jako Aegidiovo dílo </w:t>
      </w:r>
      <w:r w:rsidRPr="006E6489">
        <w:rPr>
          <w:i/>
        </w:rPr>
        <w:t>De plurificatione possibilis intellectus</w:t>
      </w:r>
      <w:r w:rsidR="007D1CBE">
        <w:t>, což detailně rozebral</w:t>
      </w:r>
      <w:r>
        <w:t xml:space="preserve"> </w:t>
      </w:r>
      <w:r w:rsidR="007D1CBE">
        <w:t xml:space="preserve">Giele ve </w:t>
      </w:r>
      <w:r>
        <w:t>výše uveden</w:t>
      </w:r>
      <w:r w:rsidR="007D1CBE">
        <w:t xml:space="preserve">é </w:t>
      </w:r>
      <w:r>
        <w:t>studi</w:t>
      </w:r>
      <w:r w:rsidR="007D1CBE">
        <w:t>i</w:t>
      </w:r>
      <w:r>
        <w:t xml:space="preserve">. Posun je dán v radikální kritice Avicenny, kterou předešlé části rukopisu O nemají. Avicennova metafyzika měla v modu Toledské konkordance zásadní primát nad metafyzikou Komentátora. </w:t>
      </w:r>
      <w:r w:rsidR="008D4F6B">
        <w:t>Ale t</w:t>
      </w:r>
      <w:r>
        <w:t xml:space="preserve">řetí část je </w:t>
      </w:r>
      <w:r w:rsidR="008D4F6B">
        <w:t xml:space="preserve">zásadně </w:t>
      </w:r>
      <w:r>
        <w:t xml:space="preserve">ovlivněna debatou </w:t>
      </w:r>
      <w:r w:rsidR="008D4F6B">
        <w:t xml:space="preserve">mezi </w:t>
      </w:r>
      <w:r>
        <w:t>Siger</w:t>
      </w:r>
      <w:r w:rsidR="008D4F6B">
        <w:t xml:space="preserve">em a </w:t>
      </w:r>
      <w:r>
        <w:t>Akvinský</w:t>
      </w:r>
      <w:r w:rsidR="008D4F6B">
        <w:t>m</w:t>
      </w:r>
      <w:r>
        <w:t xml:space="preserve"> </w:t>
      </w:r>
      <w:r w:rsidR="008D4F6B">
        <w:t xml:space="preserve">danou do </w:t>
      </w:r>
      <w:r>
        <w:t>roku 1270. Siger odlišil „meta</w:t>
      </w:r>
      <w:r>
        <w:noBreakHyphen/>
        <w:t xml:space="preserve">fyziku“ Averroese od chybného pojetí Avicenny, který začínal od esenciálního výměru jsoucna, místo od reálné první substance. </w:t>
      </w:r>
      <w:r w:rsidR="00557575">
        <w:t xml:space="preserve">Aegidius měl Sigerovu školu, proto dobře věděl, že není možné začít poznání od problematického výměru jsoucna podle Avicenny. Další posun od Avicenny byl dán v návaznosti na kritiku Akvinského. </w:t>
      </w:r>
      <w:r>
        <w:t>Třetí část rukopisu O zcela vylučuje m</w:t>
      </w:r>
      <w:r w:rsidRPr="00273106">
        <w:t xml:space="preserve">ateriální pojetí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FE3A8F">
        <w:instrText>Aegidius Romanus</w:instrText>
      </w:r>
      <w:r>
        <w:instrText xml:space="preserve">" </w:instrText>
      </w:r>
      <w:r>
        <w:rPr>
          <w:i/>
        </w:rPr>
        <w:fldChar w:fldCharType="end"/>
      </w:r>
      <w:r w:rsidRPr="00273106">
        <w:t xml:space="preserve"> a celá koncepce jednoty intelektu je v souladu </w:t>
      </w:r>
      <w:r w:rsidR="00557575">
        <w:t xml:space="preserve">s koncepcí Akvinského traktátu </w:t>
      </w:r>
      <w:r w:rsidR="00557575" w:rsidRPr="00C4007B">
        <w:rPr>
          <w:rStyle w:val="ky2igmncmogjharherah"/>
          <w:i/>
        </w:rPr>
        <w:t>De unitate intellectus contra averroistas</w:t>
      </w:r>
      <w:r w:rsidR="00557575">
        <w:rPr>
          <w:rStyle w:val="ky2igmncmogjharherah"/>
          <w:i/>
        </w:rPr>
        <w:t xml:space="preserve"> </w:t>
      </w:r>
      <w:r w:rsidRPr="00273106">
        <w:t xml:space="preserve">(1270). Individualizace intelektu běží skrze </w:t>
      </w:r>
      <w:r>
        <w:t xml:space="preserve">výkon </w:t>
      </w:r>
      <w:r w:rsidRPr="00273106">
        <w:t>duše</w:t>
      </w:r>
      <w:r w:rsidR="003C1CE7">
        <w:t xml:space="preserve">, která </w:t>
      </w:r>
      <w:r w:rsidRPr="00273106">
        <w:t>je aktuální formou těla. Tím odpadlo předešlé váhání autora rukopisu O</w:t>
      </w:r>
      <w:r w:rsidR="00F34238">
        <w:t xml:space="preserve">. Ten </w:t>
      </w:r>
      <w:r w:rsidRPr="00273106">
        <w:t xml:space="preserve">řešil duši jako </w:t>
      </w:r>
      <w:r>
        <w:t xml:space="preserve">avicennistickou </w:t>
      </w:r>
      <w:r w:rsidRPr="00273106">
        <w:t xml:space="preserve">substanci </w:t>
      </w:r>
      <w:r w:rsidR="003C1CE7">
        <w:t>Toledské školy (</w:t>
      </w:r>
      <w:r w:rsidR="003C1CE7" w:rsidRPr="003C1CE7">
        <w:rPr>
          <w:i/>
        </w:rPr>
        <w:t>anima ut motor</w:t>
      </w:r>
      <w:r w:rsidR="003C1CE7">
        <w:t>). Duše byla aktualizována skrze aktuální a nemateriální</w:t>
      </w:r>
      <w:r>
        <w:t xml:space="preserve"> </w:t>
      </w:r>
      <w:r w:rsidRPr="08561F45">
        <w:rPr>
          <w:i/>
        </w:rPr>
        <w:t>intellectus agens</w:t>
      </w:r>
      <w:r w:rsidR="003C1CE7">
        <w:t xml:space="preserve">, který nasvěcoval </w:t>
      </w:r>
      <w:r>
        <w:t xml:space="preserve">duši zezadu. </w:t>
      </w:r>
      <w:r w:rsidR="003C1CE7">
        <w:t xml:space="preserve">Pro první </w:t>
      </w:r>
      <w:r w:rsidR="003C1CE7">
        <w:lastRenderedPageBreak/>
        <w:t xml:space="preserve">averroismus to byl totální nesmysl, protože tělesná lidská osoba je aktuální substance pro </w:t>
      </w:r>
      <w:r w:rsidR="003C1CE7" w:rsidRPr="003C1CE7">
        <w:rPr>
          <w:i/>
        </w:rPr>
        <w:t>anima intellectiva</w:t>
      </w:r>
      <w:r w:rsidR="003C1CE7">
        <w:t xml:space="preserve"> jako její formu. </w:t>
      </w:r>
      <w:r w:rsidR="003C1CE7" w:rsidRPr="00273106">
        <w:t>Aegidius Romanus</w:t>
      </w:r>
      <w:r w:rsidR="003C1CE7">
        <w:fldChar w:fldCharType="begin"/>
      </w:r>
      <w:r w:rsidR="003C1CE7">
        <w:instrText xml:space="preserve"> XE "</w:instrText>
      </w:r>
      <w:r w:rsidR="003C1CE7" w:rsidRPr="00B54432">
        <w:instrText>Aegidius Romanus</w:instrText>
      </w:r>
      <w:r w:rsidR="003C1CE7">
        <w:instrText xml:space="preserve">" </w:instrText>
      </w:r>
      <w:r w:rsidR="003C1CE7">
        <w:fldChar w:fldCharType="end"/>
      </w:r>
      <w:r w:rsidR="003C1CE7" w:rsidRPr="00273106">
        <w:t xml:space="preserve"> </w:t>
      </w:r>
      <w:r w:rsidR="003C1CE7">
        <w:t xml:space="preserve">měl původně hypostázované pojetí </w:t>
      </w:r>
      <w:r>
        <w:t xml:space="preserve">duše jako motoru těla. </w:t>
      </w:r>
      <w:r w:rsidRPr="00273106">
        <w:t xml:space="preserve">Po tomto pojetí už nenajdeme ve třetí části rukopisu O ani stopu. </w:t>
      </w:r>
      <w:r>
        <w:t xml:space="preserve">Tato část představuje </w:t>
      </w:r>
      <w:r w:rsidR="003C1CE7">
        <w:t xml:space="preserve">Aegidiův </w:t>
      </w:r>
      <w:r>
        <w:t xml:space="preserve">komentář DA III z let 1268‒70, kdy se zcela přiklonil k pozici Akvinského a </w:t>
      </w:r>
      <w:r w:rsidR="003C1CE7">
        <w:t xml:space="preserve">přitom </w:t>
      </w:r>
      <w:r>
        <w:t xml:space="preserve">zavrhl Sigerův výklad třetí knihy </w:t>
      </w:r>
      <w:r w:rsidRPr="08072C8D">
        <w:rPr>
          <w:i/>
        </w:rPr>
        <w:t>De anima</w:t>
      </w:r>
      <w:r w:rsidR="0008217F">
        <w:t xml:space="preserve"> podaný v QIIIDA. </w:t>
      </w:r>
      <w:r>
        <w:t>Aegidius připsal Averroesovo řešení jednoty intelektu samotnému Aristotelovi a výklad Averroese odmítl jako averroistický. Stejnou aristotelskou pozici měl i Akvinský, od něhož Aegidius tuto argumentaci převzal. Ale</w:t>
      </w:r>
      <w:r w:rsidR="00C90589">
        <w:t xml:space="preserve"> spojení duše a těla představovalo</w:t>
      </w:r>
      <w:r>
        <w:t xml:space="preserve"> pro modernu nepřekonatelný problém</w:t>
      </w:r>
      <w:r w:rsidR="00C90589">
        <w:t>,</w:t>
      </w:r>
      <w:r>
        <w:t xml:space="preserve"> </w:t>
      </w:r>
      <w:r w:rsidR="00C90589">
        <w:t>což platí až dodnes.</w:t>
      </w:r>
    </w:p>
    <w:p w:rsidR="004A2B96" w:rsidRDefault="08163013" w:rsidP="009141D7">
      <w:pPr>
        <w:ind w:firstLine="397"/>
      </w:pPr>
      <w:r w:rsidRPr="00273106">
        <w:t xml:space="preserve">Autor </w:t>
      </w:r>
      <w:r w:rsidR="00C90589">
        <w:t xml:space="preserve">rukopisu O </w:t>
      </w:r>
      <w:r w:rsidR="00CB6899">
        <w:t xml:space="preserve">komentující DA </w:t>
      </w:r>
      <w:r w:rsidR="00C90589">
        <w:t xml:space="preserve">I–II měl </w:t>
      </w:r>
      <w:r w:rsidR="00DE64B1">
        <w:t xml:space="preserve">teorii </w:t>
      </w:r>
      <w:r w:rsidR="00C90589">
        <w:t>subsistentní</w:t>
      </w:r>
      <w:r w:rsidR="00DE64B1">
        <w:t>ho</w:t>
      </w:r>
      <w:r w:rsidR="00C90589">
        <w:t xml:space="preserve"> intelekt</w:t>
      </w:r>
      <w:r w:rsidR="00DE64B1">
        <w:t>u</w:t>
      </w:r>
      <w:r w:rsidR="00C44897">
        <w:t xml:space="preserve">, </w:t>
      </w:r>
      <w:r w:rsidR="00C90589">
        <w:t xml:space="preserve">proto musel </w:t>
      </w:r>
      <w:r w:rsidRPr="00273106">
        <w:t>odmít</w:t>
      </w:r>
      <w:r w:rsidR="00C90589">
        <w:t xml:space="preserve">nout </w:t>
      </w:r>
      <w:r w:rsidRPr="00273106">
        <w:t xml:space="preserve">komunikaci smyslů a intelektu v rámci </w:t>
      </w:r>
      <w:r>
        <w:t>Averroes</w:t>
      </w:r>
      <w:r w:rsidRPr="00273106">
        <w:t xml:space="preserve">ova </w:t>
      </w:r>
      <w:r w:rsidRPr="00273106">
        <w:rPr>
          <w:i/>
        </w:rPr>
        <w:t>proportio</w:t>
      </w:r>
      <w:r>
        <w:rPr>
          <w:i/>
        </w:rPr>
        <w:fldChar w:fldCharType="begin"/>
      </w:r>
      <w:r>
        <w:instrText xml:space="preserve"> XE "pravda:</w:instrText>
      </w:r>
      <w:r w:rsidRPr="00FD390F">
        <w:rPr>
          <w:i/>
        </w:rPr>
        <w:instrText>proportio</w:instrText>
      </w:r>
      <w:r>
        <w:instrText xml:space="preserve">" </w:instrText>
      </w:r>
      <w:r>
        <w:rPr>
          <w:i/>
        </w:rPr>
        <w:fldChar w:fldCharType="end"/>
      </w:r>
      <w:r w:rsidRPr="00273106">
        <w:t xml:space="preserve"> daném v CMDA. </w:t>
      </w:r>
      <w:r w:rsidR="00C90589">
        <w:t>Bezradný semiaverroista Aegidius v části I–II nutně odmítl pozici Sigera a dostal se do zoufalé pozicie averr</w:t>
      </w:r>
      <w:r w:rsidR="00C44897">
        <w:t>o</w:t>
      </w:r>
      <w:r w:rsidR="00C90589">
        <w:t xml:space="preserve">istů Pechamovy školy. To </w:t>
      </w:r>
      <w:r w:rsidR="00C44897">
        <w:t xml:space="preserve">byla porážka zdravého rozumu, a </w:t>
      </w:r>
      <w:r w:rsidR="00C90589">
        <w:t xml:space="preserve">navíc </w:t>
      </w:r>
      <w:r w:rsidR="00C44897">
        <w:t xml:space="preserve">Aegidius </w:t>
      </w:r>
      <w:r w:rsidR="00C90589">
        <w:t>riskoval odchod z Pařížské univerzity</w:t>
      </w:r>
      <w:r w:rsidR="00C44897">
        <w:t>,</w:t>
      </w:r>
      <w:r w:rsidR="00C90589">
        <w:t xml:space="preserve"> jako všichni </w:t>
      </w:r>
      <w:r w:rsidR="00C44897">
        <w:t xml:space="preserve">citovaní modernisté před ním.  </w:t>
      </w:r>
      <w:r w:rsidR="009141D7" w:rsidRPr="009141D7">
        <w:t>Poslední část rukopisu O III musela odmítnout řešení jed</w:t>
      </w:r>
      <w:r w:rsidR="009141D7">
        <w:t xml:space="preserve">noty osoby podle Sigera tak, aby se nedostala </w:t>
      </w:r>
      <w:r w:rsidR="009141D7" w:rsidRPr="009141D7">
        <w:t xml:space="preserve">do pasti modernistů, jako </w:t>
      </w:r>
      <w:r w:rsidR="009141D7">
        <w:t xml:space="preserve">byl Pecham. </w:t>
      </w:r>
      <w:r w:rsidR="00C44897">
        <w:t xml:space="preserve">Aegidius proto </w:t>
      </w:r>
      <w:r>
        <w:t>ve třetí části zvolil pozici Akvinského</w:t>
      </w:r>
      <w:r w:rsidR="00C44897">
        <w:t>, který byl mnohem lepší semiaverroista</w:t>
      </w:r>
      <w:r w:rsidR="00E4764C">
        <w:t xml:space="preserve">. Navíc se </w:t>
      </w:r>
      <w:r w:rsidR="00C44897">
        <w:t>v</w:t>
      </w:r>
      <w:r w:rsidR="003969EC">
        <w:t xml:space="preserve"> otázce personální jednoty </w:t>
      </w:r>
      <w:r w:rsidR="00E4764C">
        <w:t xml:space="preserve">zcela </w:t>
      </w:r>
      <w:r w:rsidR="00C44897">
        <w:t>rozešel s modernisty</w:t>
      </w:r>
      <w:r>
        <w:t>. Váhání ohledně jednoty osoby dané prvních dvou částí rukopisu O se úplně změnilo ve třetí části</w:t>
      </w:r>
      <w:r w:rsidR="00C44897">
        <w:t xml:space="preserve">. </w:t>
      </w:r>
      <w:r w:rsidR="006E2FB3">
        <w:t>Aegidius podobně jako Akvinský jasně</w:t>
      </w:r>
      <w:r>
        <w:t xml:space="preserve"> odmít</w:t>
      </w:r>
      <w:r w:rsidR="006E2FB3">
        <w:t>l</w:t>
      </w:r>
      <w:r>
        <w:t xml:space="preserve"> </w:t>
      </w:r>
      <w:r w:rsidR="006E2FB3">
        <w:t>substanciální povahu</w:t>
      </w:r>
      <w:r>
        <w:t xml:space="preserve"> intelektu</w:t>
      </w:r>
      <w:r w:rsidR="00A56F74">
        <w:t xml:space="preserve"> a duše</w:t>
      </w:r>
      <w:r>
        <w:t xml:space="preserve">. </w:t>
      </w:r>
      <w:r w:rsidRPr="00273106">
        <w:t>Celý koncept jednoty intelektu a poznání je zcela přepracován</w:t>
      </w:r>
      <w:r>
        <w:t xml:space="preserve"> a kritizuje Avicennu z pozice tomisticky podaného Aristotela</w:t>
      </w:r>
      <w:r w:rsidRPr="00273106">
        <w:t>.</w:t>
      </w:r>
      <w:r>
        <w:t xml:space="preserve"> Podrobný úvod k </w:t>
      </w:r>
      <w:r w:rsidRPr="006E6489">
        <w:rPr>
          <w:i/>
        </w:rPr>
        <w:t>De plurificatione possibilis intellectus</w:t>
      </w:r>
      <w:r>
        <w:t xml:space="preserve"> ukazuje, že Aegidia š</w:t>
      </w:r>
      <w:r w:rsidR="000B5FCA">
        <w:t>e</w:t>
      </w:r>
      <w:r>
        <w:t xml:space="preserve">l ve stopách Akvinského díla </w:t>
      </w:r>
      <w:r>
        <w:rPr>
          <w:i/>
        </w:rPr>
        <w:t xml:space="preserve">Summa contra Gentiles </w:t>
      </w:r>
      <w:r>
        <w:t xml:space="preserve">a </w:t>
      </w:r>
      <w:r w:rsidRPr="00447518">
        <w:rPr>
          <w:i/>
        </w:rPr>
        <w:t>De unitate</w:t>
      </w:r>
      <w:r>
        <w:t xml:space="preserve"> </w:t>
      </w:r>
      <w:r w:rsidRPr="00447518">
        <w:rPr>
          <w:i/>
        </w:rPr>
        <w:t>intellectus</w:t>
      </w:r>
      <w:r>
        <w:t xml:space="preserve"> (Olszewski 2012, 24‒76). Aegidius odmítl avicennismus autonomních forem daných externě a kauzálně vůči duši a intelektu. Třetí část rukopisu O z velké části převzala argumentaci jednoty intelektu podle CMDA</w:t>
      </w:r>
      <w:r w:rsidR="003D0BD3">
        <w:t xml:space="preserve">. </w:t>
      </w:r>
      <w:r w:rsidR="003D0BD3" w:rsidRPr="003D0BD3">
        <w:t xml:space="preserve">Aegidius se však pod vlivem svých osobních Furií </w:t>
      </w:r>
      <w:r w:rsidR="003D0BD3">
        <w:t xml:space="preserve">se stále držel své </w:t>
      </w:r>
      <w:r w:rsidR="003D0BD3" w:rsidRPr="003D0BD3">
        <w:t xml:space="preserve">zuřivé </w:t>
      </w:r>
      <w:r w:rsidR="003D0BD3">
        <w:t xml:space="preserve">kritiky Averroése. </w:t>
      </w:r>
      <w:r>
        <w:t>Ce</w:t>
      </w:r>
      <w:r w:rsidR="00D922F3">
        <w:t>lý traktát</w:t>
      </w:r>
      <w:r>
        <w:t xml:space="preserve"> </w:t>
      </w:r>
      <w:r w:rsidR="00D922F3">
        <w:t xml:space="preserve">je </w:t>
      </w:r>
      <w:r w:rsidR="00B97745">
        <w:t xml:space="preserve">proto </w:t>
      </w:r>
      <w:r w:rsidR="00D922F3">
        <w:t xml:space="preserve">psaný </w:t>
      </w:r>
      <w:r w:rsidR="00B97745">
        <w:t xml:space="preserve">hodně </w:t>
      </w:r>
      <w:r>
        <w:t xml:space="preserve">chaoticky a je vytvořen v duchu školy </w:t>
      </w:r>
      <w:r w:rsidRPr="007A461C">
        <w:rPr>
          <w:i/>
        </w:rPr>
        <w:t>sophistae Latini</w:t>
      </w:r>
      <w:r>
        <w:rPr>
          <w:i/>
        </w:rPr>
        <w:fldChar w:fldCharType="begin"/>
      </w:r>
      <w:r>
        <w:instrText xml:space="preserve"> XE "druhý averroismus:</w:instrText>
      </w:r>
      <w:r w:rsidRPr="00EC0AF4">
        <w:rPr>
          <w:i/>
          <w:lang w:eastAsia="en-US"/>
        </w:rPr>
        <w:instrText>sophistae Latini</w:instrText>
      </w:r>
      <w:r>
        <w:instrText xml:space="preserve">" </w:instrText>
      </w:r>
      <w:r>
        <w:rPr>
          <w:i/>
        </w:rPr>
        <w:fldChar w:fldCharType="end"/>
      </w:r>
      <w:r>
        <w:t xml:space="preserve">. </w:t>
      </w:r>
      <w:r w:rsidR="00B97745">
        <w:t>Aegidius přijal Akvinského tezi, že jednota intelektu musí pocházet z přijetí smyslových fantasmat</w:t>
      </w:r>
      <w:r w:rsidRPr="00273106">
        <w:t xml:space="preserve">. Třetí část spisu O výslovně odmítá ideu, že by aktualita </w:t>
      </w:r>
      <w:r w:rsidRPr="00273106">
        <w:rPr>
          <w:i/>
        </w:rPr>
        <w:t>intellectus agens</w:t>
      </w:r>
      <w:r w:rsidRPr="00273106">
        <w:t xml:space="preserve"> pocházela z jeho vlastních aktuálně daných prvních principů poznání. </w:t>
      </w:r>
      <w:r>
        <w:t>To je jasný ro</w:t>
      </w:r>
      <w:r w:rsidR="004A2B96">
        <w:t>zdíl proti první a druhé části.</w:t>
      </w:r>
    </w:p>
    <w:p w:rsidR="00FD0E79" w:rsidRDefault="08163013" w:rsidP="009141D7">
      <w:pPr>
        <w:ind w:firstLine="397"/>
      </w:pPr>
      <w:r>
        <w:lastRenderedPageBreak/>
        <w:t xml:space="preserve">Zlom myšlení ve třetí části rukopisu O je důležitý pro jeho dataci. </w:t>
      </w:r>
      <w:r w:rsidRPr="00273106">
        <w:t xml:space="preserve">Autor </w:t>
      </w:r>
      <w:r>
        <w:t xml:space="preserve">v době psaní O III </w:t>
      </w:r>
      <w:r w:rsidRPr="00273106">
        <w:t>znal Akvinského spis</w:t>
      </w:r>
      <w:r>
        <w:t xml:space="preserve">y z Itálie a možná i spis </w:t>
      </w:r>
      <w:r w:rsidRPr="00273106">
        <w:rPr>
          <w:i/>
        </w:rPr>
        <w:t xml:space="preserve">De unitate intellectus </w:t>
      </w:r>
      <w:r w:rsidRPr="00273106">
        <w:t>(1270)</w:t>
      </w:r>
      <w:r>
        <w:t>. Rozvíjí jejich</w:t>
      </w:r>
      <w:r w:rsidRPr="00273106">
        <w:t xml:space="preserve"> argumentaci proti avicenistům a </w:t>
      </w:r>
      <w:r w:rsidR="00B97745">
        <w:t>po</w:t>
      </w:r>
      <w:r w:rsidRPr="00273106">
        <w:t xml:space="preserve">dává ji jako striktně aristotelskou a v principu neodporující </w:t>
      </w:r>
      <w:r>
        <w:t>Averroes</w:t>
      </w:r>
      <w:r w:rsidRPr="00273106">
        <w:t xml:space="preserve">ovu pojetí. Pojetí </w:t>
      </w:r>
      <w:r>
        <w:t xml:space="preserve">intelektuálního poznání v O III </w:t>
      </w:r>
      <w:r w:rsidRPr="00273106">
        <w:t xml:space="preserve">odpovídá </w:t>
      </w:r>
      <w:r>
        <w:t xml:space="preserve">Tomášově </w:t>
      </w:r>
      <w:r w:rsidRPr="00273106">
        <w:t>pozici</w:t>
      </w:r>
      <w:r>
        <w:t xml:space="preserve"> ve spisech římského období. Anonym navíc </w:t>
      </w:r>
      <w:r w:rsidRPr="00273106">
        <w:t xml:space="preserve">pokračuje v </w:t>
      </w:r>
      <w:r>
        <w:t xml:space="preserve">Tomášově averroistické intepretaci Averroese. Autor </w:t>
      </w:r>
      <w:r w:rsidRPr="00273106">
        <w:t>odmít</w:t>
      </w:r>
      <w:r>
        <w:t xml:space="preserve">á jeho </w:t>
      </w:r>
      <w:r w:rsidRPr="00273106">
        <w:t>pojetí údajné numerické jednoty intelektu pro všechny lidi</w:t>
      </w:r>
      <w:r>
        <w:fldChar w:fldCharType="begin"/>
      </w:r>
      <w:r>
        <w:instrText xml:space="preserve"> XE "inte</w:instrText>
      </w:r>
      <w:r w:rsidRPr="00E47175">
        <w:instrText>l</w:instrText>
      </w:r>
      <w:r>
        <w:instrText>e</w:instrText>
      </w:r>
      <w:r w:rsidRPr="00E47175">
        <w:instrText>kt:numericky jednotný</w:instrText>
      </w:r>
      <w:r>
        <w:instrText xml:space="preserve">" </w:instrText>
      </w:r>
      <w:r>
        <w:fldChar w:fldCharType="end"/>
      </w:r>
      <w:r w:rsidRPr="00273106">
        <w:t>.</w:t>
      </w:r>
      <w:r w:rsidRPr="00273106">
        <w:rPr>
          <w:rStyle w:val="Znakapoznpodarou"/>
        </w:rPr>
        <w:footnoteReference w:id="145"/>
      </w:r>
      <w:r w:rsidRPr="00273106">
        <w:t xml:space="preserve"> Druhá část považuje </w:t>
      </w:r>
      <w:r>
        <w:t>Averroes</w:t>
      </w:r>
      <w:r w:rsidRPr="00273106">
        <w:t xml:space="preserve">ovo učení o jednotě </w:t>
      </w:r>
      <w:r w:rsidRPr="00273106">
        <w:rPr>
          <w:i/>
        </w:rPr>
        <w:t>intellectus possibilis</w:t>
      </w:r>
      <w:r w:rsidRPr="00273106">
        <w:t xml:space="preserve"> za vnitřně rozporné i z hlediska samotného učení </w:t>
      </w:r>
      <w:r>
        <w:t>Averroes</w:t>
      </w:r>
      <w:r w:rsidRPr="00273106">
        <w:t>e.</w:t>
      </w:r>
      <w:r w:rsidR="00C507E8">
        <w:rPr>
          <w:rStyle w:val="Znakapoznpodarou"/>
        </w:rPr>
        <w:footnoteReference w:id="146"/>
      </w:r>
      <w:r w:rsidRPr="00273106">
        <w:t xml:space="preserve"> </w:t>
      </w:r>
      <w:r w:rsidR="000A1BE1">
        <w:t xml:space="preserve">Komentátor </w:t>
      </w:r>
      <w:r w:rsidRPr="00273106">
        <w:t>prý problém poznání ohledně numerické jednoty viděl, ale řešení plurifikace možného intelektu nenašel.</w:t>
      </w:r>
      <w:r>
        <w:t xml:space="preserve"> Neschopnost autora popsat jednotný výkon poznání vede ke schizofrenii ohledně jednoty osoby, z níž rukopis O falešně obviňuje Averroese. V tomto smyslu autor opakuje citovanou bezradnost z první části traktátu ohledně nasvícení intelektu </w:t>
      </w:r>
      <w:r w:rsidRPr="00273106">
        <w:t>(</w:t>
      </w:r>
      <w:r w:rsidRPr="00273106">
        <w:rPr>
          <w:i/>
        </w:rPr>
        <w:t>sed quomodo est istud, magis dubium est</w:t>
      </w:r>
      <w:r w:rsidRPr="00273106">
        <w:t>)</w:t>
      </w:r>
      <w:r>
        <w:t>, protože neví, jak řešit problém jednoty intelektu bez zapojení argumentace podle CMDA. Nyní tuto bezradnost opakuje jako dilema ohledně numerické jednoty možného intelektu, který Averroesovi poprvé sofisticky připsal Rufus (</w:t>
      </w:r>
      <w:r w:rsidR="080E0CEB">
        <w:t>OBJ II, kap. 3.3.3) a po něm Akvinský (4</w:t>
      </w:r>
      <w:r>
        <w:t xml:space="preserve">.5.1). </w:t>
      </w:r>
      <w:r w:rsidRPr="00273106">
        <w:t xml:space="preserve">Autor </w:t>
      </w:r>
      <w:r>
        <w:t xml:space="preserve">dobře ví, že Siger v díle </w:t>
      </w:r>
      <w:r w:rsidRPr="086301A2">
        <w:t>QIIIDA</w:t>
      </w:r>
      <w:r>
        <w:t xml:space="preserve"> odmítl debatu o numerické odlišnosti intelektu v jednotlivcích </w:t>
      </w:r>
      <w:r w:rsidRPr="00273106">
        <w:t xml:space="preserve">a stejně </w:t>
      </w:r>
      <w:r>
        <w:t xml:space="preserve">odmítl i </w:t>
      </w:r>
      <w:r w:rsidRPr="00273106">
        <w:t>numerickou jednotu možného intelektu</w:t>
      </w:r>
      <w:r>
        <w:t xml:space="preserve"> jako nesmysl</w:t>
      </w:r>
      <w:r w:rsidRPr="00273106">
        <w:t xml:space="preserve">. </w:t>
      </w:r>
      <w:r>
        <w:t xml:space="preserve">Ale anonym v rukopisu O tuto Sigerovu argumentaci odmítl, což jasně dokázal v předešlých dvou částech korekcí a změn v Sigerově traktátu. </w:t>
      </w:r>
      <w:r w:rsidRPr="00273106">
        <w:t xml:space="preserve">Pak </w:t>
      </w:r>
      <w:r>
        <w:t xml:space="preserve">bezradnému </w:t>
      </w:r>
      <w:r w:rsidRPr="00273106">
        <w:t xml:space="preserve">autorovi nezbude než sofisticky tvrdit, že </w:t>
      </w:r>
      <w:r>
        <w:t>Averroes</w:t>
      </w:r>
      <w:r w:rsidRPr="00273106">
        <w:t xml:space="preserve"> nevěděl, co vlastně píše, protože </w:t>
      </w:r>
      <w:r>
        <w:t xml:space="preserve">prý </w:t>
      </w:r>
      <w:r w:rsidRPr="00273106">
        <w:t>uváděl argumenty sám proti sobě (</w:t>
      </w:r>
      <w:r w:rsidRPr="00273106">
        <w:rPr>
          <w:i/>
        </w:rPr>
        <w:t>per rationes quas ponit Commentator contra seipsum</w:t>
      </w:r>
      <w:r w:rsidRPr="00273106">
        <w:t xml:space="preserve">). </w:t>
      </w:r>
      <w:r>
        <w:t xml:space="preserve">Jak dále uvidíme, tento postoj parafrázuje Akvinského averroistickou argumentaci v díle </w:t>
      </w:r>
      <w:r w:rsidRPr="00273106">
        <w:rPr>
          <w:i/>
        </w:rPr>
        <w:t>De spiritualibus creaturis</w:t>
      </w:r>
      <w:r w:rsidR="08FF0851">
        <w:t xml:space="preserve"> (kap. 4</w:t>
      </w:r>
      <w:r>
        <w:t xml:space="preserve">.5.3). </w:t>
      </w:r>
      <w:r w:rsidRPr="00273106">
        <w:t xml:space="preserve">Místo obviňování </w:t>
      </w:r>
      <w:r>
        <w:t>Averroes</w:t>
      </w:r>
      <w:r w:rsidRPr="00273106">
        <w:t>e z nedůslednosti měl autor číst CMDA stejně pečlivě jako Siger</w:t>
      </w:r>
      <w:r>
        <w:t xml:space="preserve"> ve výkladu třetí části </w:t>
      </w:r>
      <w:r w:rsidRPr="002C1E36">
        <w:rPr>
          <w:i/>
        </w:rPr>
        <w:t>De anima</w:t>
      </w:r>
      <w:r w:rsidRPr="00273106">
        <w:t xml:space="preserve">. </w:t>
      </w:r>
      <w:r>
        <w:t>S</w:t>
      </w:r>
      <w:r w:rsidRPr="00273106">
        <w:t>tejnou chybu udělal Akvinský, který nečetl CMDA tak pečlivě jako Albert Veliký,</w:t>
      </w:r>
      <w:r>
        <w:t xml:space="preserve"> což mu vyčetl Siger</w:t>
      </w:r>
      <w:r w:rsidR="00FD0E79">
        <w:t>.</w:t>
      </w:r>
    </w:p>
    <w:p w:rsidR="08163013" w:rsidRPr="00273106" w:rsidRDefault="08163013" w:rsidP="00B97745">
      <w:pPr>
        <w:ind w:firstLine="397"/>
      </w:pPr>
      <w:r w:rsidRPr="00273106">
        <w:lastRenderedPageBreak/>
        <w:t>Věnujme se klíčové pasáži rukopisu O</w:t>
      </w:r>
      <w:r>
        <w:t>, která</w:t>
      </w:r>
      <w:r w:rsidRPr="00273106">
        <w:t xml:space="preserve"> řeší sta</w:t>
      </w:r>
      <w:r>
        <w:t>tut spekulativního intelektu</w:t>
      </w:r>
      <w:r w:rsidR="00244C53">
        <w:t xml:space="preserve">. Je třeba porovnat </w:t>
      </w:r>
      <w:r w:rsidRPr="00273106">
        <w:t xml:space="preserve">předložené řešení s již známým Albertovým výkladem v jeho prvním spise </w:t>
      </w:r>
      <w:r w:rsidRPr="00273106">
        <w:rPr>
          <w:i/>
        </w:rPr>
        <w:t>De homine</w:t>
      </w:r>
      <w:r w:rsidRPr="00273106">
        <w:t xml:space="preserve"> (</w:t>
      </w:r>
      <w:r w:rsidR="08FF0851">
        <w:t>OBJ II, kap. 2</w:t>
      </w:r>
      <w:r w:rsidRPr="00273106">
        <w:t xml:space="preserve">.4.2). </w:t>
      </w:r>
      <w:r>
        <w:t xml:space="preserve"> </w:t>
      </w:r>
      <w:r w:rsidRPr="00273106">
        <w:t xml:space="preserve">Anonymní spis chápe </w:t>
      </w:r>
      <w:r w:rsidRPr="00273106">
        <w:rPr>
          <w:i/>
        </w:rPr>
        <w:t>intellectus speculativus</w:t>
      </w:r>
      <w:r>
        <w:rPr>
          <w:i/>
        </w:rPr>
        <w:fldChar w:fldCharType="begin"/>
      </w:r>
      <w:r>
        <w:instrText xml:space="preserve"> XE "</w:instrText>
      </w:r>
      <w:r>
        <w:rPr>
          <w:i/>
        </w:rPr>
        <w:instrText>intellectus speculativus</w:instrText>
      </w:r>
      <w:r>
        <w:instrText xml:space="preserve">" </w:instrText>
      </w:r>
      <w:r>
        <w:rPr>
          <w:i/>
        </w:rPr>
        <w:fldChar w:fldCharType="end"/>
      </w:r>
      <w:r w:rsidRPr="00273106">
        <w:t xml:space="preserve"> v duchu CMDA jako aktuální poznání intelektu, v němž je spojeno dvojí pojetí </w:t>
      </w:r>
      <w:r w:rsidR="00962190">
        <w:rPr>
          <w:i/>
        </w:rPr>
        <w:t>species</w:t>
      </w:r>
      <w:r w:rsidRPr="00273106">
        <w:t xml:space="preserve">. Ty jsou dány jak </w:t>
      </w:r>
      <w:r>
        <w:t xml:space="preserve">v aktualitě osobního </w:t>
      </w:r>
      <w:r w:rsidRPr="00273106">
        <w:t xml:space="preserve">výkonu poznání, tak i v potencialitě univerzálního obsahu společného všem lidem. </w:t>
      </w:r>
      <w:r>
        <w:t xml:space="preserve">Oxfordský rukopis nyní uznává </w:t>
      </w:r>
      <w:r w:rsidR="00962190">
        <w:rPr>
          <w:i/>
        </w:rPr>
        <w:t>species</w:t>
      </w:r>
      <w:r>
        <w:t xml:space="preserve"> podle nasvícení zepředu od reálné věci</w:t>
      </w:r>
      <w:r w:rsidR="00757F4F">
        <w:t>. Ale autor odmítá uznat, že toto řešení je dáno ve spisu CMDA</w:t>
      </w:r>
      <w:r>
        <w:t>.</w:t>
      </w:r>
    </w:p>
    <w:p w:rsidR="08163013" w:rsidRDefault="08163013" w:rsidP="08163013">
      <w:pPr>
        <w:pStyle w:val="Citace"/>
      </w:pPr>
      <w:r w:rsidRPr="00273106">
        <w:rPr>
          <w:noProof/>
          <w:lang w:val="cs-CZ"/>
        </w:rPr>
        <w:t>„</w:t>
      </w:r>
      <w:r w:rsidR="00962190">
        <w:rPr>
          <w:i/>
          <w:noProof/>
          <w:lang w:val="cs-CZ"/>
        </w:rPr>
        <w:t>Species</w:t>
      </w:r>
      <w:r>
        <w:rPr>
          <w:noProof/>
          <w:lang w:val="cs-CZ"/>
        </w:rPr>
        <w:t xml:space="preserve"> existují v naší představivosti individuálně. Jsou inteligibilní v aktu porozumění, proto musí být abstrahována ze smyslových fantasmat. Pokud tomu tak je, pak intelekt se s námi nemůže spojit skrze formu nebo skrze inteligibilní </w:t>
      </w:r>
      <w:r w:rsidR="00962190">
        <w:rPr>
          <w:i/>
          <w:noProof/>
          <w:lang w:val="cs-CZ"/>
        </w:rPr>
        <w:t>species</w:t>
      </w:r>
      <w:r>
        <w:rPr>
          <w:noProof/>
          <w:lang w:val="cs-CZ"/>
        </w:rPr>
        <w:t xml:space="preserve">, které Komentátor nazývá spekulativní intelekt.“ </w:t>
      </w:r>
      <w:r>
        <w:rPr>
          <w:rStyle w:val="Znakapoznpodarou"/>
        </w:rPr>
        <w:footnoteReference w:id="147"/>
      </w:r>
    </w:p>
    <w:p w:rsidR="08163013" w:rsidRPr="00273106" w:rsidRDefault="08163013" w:rsidP="08163013">
      <w:r w:rsidRPr="00273106">
        <w:t xml:space="preserve">První </w:t>
      </w:r>
      <w:r w:rsidR="00962190" w:rsidRPr="005939FE">
        <w:t>species</w:t>
      </w:r>
      <w:r w:rsidRPr="00273106">
        <w:t xml:space="preserve"> je dané individálně skrze smyslovou abstrakci a poznání (</w:t>
      </w:r>
      <w:r w:rsidR="00962190">
        <w:rPr>
          <w:i/>
        </w:rPr>
        <w:t>species</w:t>
      </w:r>
      <w:r w:rsidRPr="00273106">
        <w:rPr>
          <w:i/>
        </w:rPr>
        <w:t xml:space="preserve"> existentes in phantasmatibus nostris existunt sub conditionibus individuantibus</w:t>
      </w:r>
      <w:r w:rsidRPr="00273106">
        <w:t xml:space="preserve">). </w:t>
      </w:r>
      <w:r>
        <w:t xml:space="preserve">Pojetí poznání přesně odpovídá Tomášově rozboru </w:t>
      </w:r>
      <w:r>
        <w:rPr>
          <w:i/>
        </w:rPr>
        <w:t>Quaestiones disputatae D</w:t>
      </w:r>
      <w:r w:rsidRPr="00273106">
        <w:rPr>
          <w:i/>
        </w:rPr>
        <w:t>e potentia</w:t>
      </w:r>
      <w:r w:rsidRPr="00273106">
        <w:t xml:space="preserve"> (</w:t>
      </w:r>
      <w:r>
        <w:t xml:space="preserve">asi </w:t>
      </w:r>
      <w:r w:rsidRPr="00273106">
        <w:t>1265‒66) přednášené</w:t>
      </w:r>
      <w:r>
        <w:t>m</w:t>
      </w:r>
      <w:r w:rsidRPr="00273106">
        <w:t xml:space="preserve"> </w:t>
      </w:r>
      <w:r>
        <w:t xml:space="preserve">na papežské kurii </w:t>
      </w:r>
      <w:r w:rsidRPr="00273106">
        <w:t>v Římě</w:t>
      </w:r>
      <w:r w:rsidR="08BD6965">
        <w:t xml:space="preserve"> (kap. 4</w:t>
      </w:r>
      <w:r>
        <w:t>.5.2)</w:t>
      </w:r>
      <w:r w:rsidRPr="00273106">
        <w:t>.</w:t>
      </w:r>
      <w:r>
        <w:t xml:space="preserve"> Autor stejně jako Akvinský kritizuje averroistický výkon porozumění nemateriálního intelektu v modu </w:t>
      </w:r>
      <w:r w:rsidRPr="08984C41">
        <w:rPr>
          <w:i/>
        </w:rPr>
        <w:t>copulatio</w:t>
      </w:r>
      <w:r>
        <w:t xml:space="preserve"> údajně dané u Averroese v termínu </w:t>
      </w:r>
      <w:r w:rsidRPr="00273106">
        <w:rPr>
          <w:i/>
        </w:rPr>
        <w:t>intellectus speculativus</w:t>
      </w:r>
      <w:r w:rsidRPr="00273106">
        <w:t xml:space="preserve">. </w:t>
      </w:r>
      <w:r w:rsidRPr="08984C41">
        <w:t xml:space="preserve">Albertův výklad v </w:t>
      </w:r>
      <w:r w:rsidRPr="00041E00">
        <w:rPr>
          <w:i/>
        </w:rPr>
        <w:t xml:space="preserve">De homine </w:t>
      </w:r>
      <w:r w:rsidRPr="08984C41">
        <w:t xml:space="preserve">řeší schopnost duše skrze </w:t>
      </w:r>
      <w:r w:rsidRPr="08984C41">
        <w:rPr>
          <w:i/>
        </w:rPr>
        <w:t>intellectus speculativus</w:t>
      </w:r>
      <w:r w:rsidRPr="08984C41">
        <w:t xml:space="preserve"> v jednot</w:t>
      </w:r>
      <w:r w:rsidR="00041E00">
        <w:t>ě osoby podle CMDA. T</w:t>
      </w:r>
      <w:r w:rsidRPr="08984C41">
        <w:t xml:space="preserve">ento výkon intelektu produkuje jak </w:t>
      </w:r>
      <w:r w:rsidR="00041E00">
        <w:t xml:space="preserve">personální </w:t>
      </w:r>
      <w:r w:rsidRPr="00273106">
        <w:t>poznání, tak univerzální obsahy</w:t>
      </w:r>
      <w:r>
        <w:t xml:space="preserve"> (</w:t>
      </w:r>
      <w:r w:rsidR="08BD6965">
        <w:t>OBJ II, kap. 2</w:t>
      </w:r>
      <w:r>
        <w:t>.4.2)</w:t>
      </w:r>
      <w:r w:rsidRPr="00273106">
        <w:t xml:space="preserve">. Jenže autor s falešným odvoláním na </w:t>
      </w:r>
      <w:r>
        <w:t>Averroes</w:t>
      </w:r>
      <w:r w:rsidRPr="00273106">
        <w:t>e tento druh intelektu charakterizuje podle Themistia</w:t>
      </w:r>
      <w:r>
        <w:t xml:space="preserve">. Připomeňme, že Averroes </w:t>
      </w:r>
      <w:r w:rsidRPr="00273106">
        <w:t xml:space="preserve">zásadně kritizuje </w:t>
      </w:r>
      <w:r>
        <w:t xml:space="preserve">Themistia </w:t>
      </w:r>
      <w:r w:rsidRPr="00273106">
        <w:t>za duali</w:t>
      </w:r>
      <w:r>
        <w:t>s</w:t>
      </w:r>
      <w:r w:rsidRPr="00273106">
        <w:t xml:space="preserve">tické pojetí </w:t>
      </w:r>
      <w:r>
        <w:t xml:space="preserve">intelektu </w:t>
      </w:r>
      <w:r w:rsidRPr="00273106">
        <w:t>(</w:t>
      </w:r>
      <w:r w:rsidR="08BD6965">
        <w:t xml:space="preserve">OBj I, </w:t>
      </w:r>
      <w:r w:rsidRPr="00273106">
        <w:t>kap. 2.4.2). Podle tohoto antického filosofa působí oddělený činný intelekt  (</w:t>
      </w:r>
      <w:r w:rsidRPr="00273106">
        <w:rPr>
          <w:i/>
        </w:rPr>
        <w:t>intel</w:t>
      </w:r>
      <w:r>
        <w:rPr>
          <w:i/>
        </w:rPr>
        <w:t>l</w:t>
      </w:r>
      <w:r w:rsidRPr="00273106">
        <w:rPr>
          <w:i/>
        </w:rPr>
        <w:t>ectus agens</w:t>
      </w:r>
      <w:r w:rsidRPr="00273106">
        <w:t>) na oddělený pasivní intelekt (</w:t>
      </w:r>
      <w:r w:rsidRPr="00273106">
        <w:rPr>
          <w:i/>
        </w:rPr>
        <w:t>intellectus possibilis</w:t>
      </w:r>
      <w:r w:rsidRPr="00273106">
        <w:t>) stylem demiurga</w:t>
      </w:r>
      <w:r>
        <w:fldChar w:fldCharType="begin"/>
      </w:r>
      <w:r>
        <w:instrText xml:space="preserve"> XE "</w:instrText>
      </w:r>
      <w:r w:rsidRPr="005C2F4A">
        <w:rPr>
          <w:rStyle w:val="addmd"/>
        </w:rPr>
        <w:instrText>demiurg</w:instrText>
      </w:r>
      <w:r>
        <w:instrText xml:space="preserve">" </w:instrText>
      </w:r>
      <w:r>
        <w:fldChar w:fldCharType="end"/>
      </w:r>
      <w:r w:rsidRPr="00273106">
        <w:t>. Řemeslník má vrozenou ideu a tu vtiskuje do smyslového materiálu (</w:t>
      </w:r>
      <w:r w:rsidRPr="00273106">
        <w:rPr>
          <w:i/>
        </w:rPr>
        <w:t>intellectus materialis</w:t>
      </w:r>
      <w:r w:rsidRPr="00273106">
        <w:t>), aby dostal aktualitu hotového poznatku (</w:t>
      </w:r>
      <w:r w:rsidRPr="00273106">
        <w:rPr>
          <w:i/>
        </w:rPr>
        <w:t>intellectus speculativus</w:t>
      </w:r>
      <w:r w:rsidRPr="00273106">
        <w:t xml:space="preserve">). Autor udělal z </w:t>
      </w:r>
      <w:r>
        <w:t>Averroes</w:t>
      </w:r>
      <w:r w:rsidRPr="00273106">
        <w:t xml:space="preserve">e averroistu tím, že obě stránky syntézy </w:t>
      </w:r>
      <w:r w:rsidR="00962190">
        <w:rPr>
          <w:i/>
        </w:rPr>
        <w:t>species</w:t>
      </w:r>
      <w:r w:rsidRPr="00273106">
        <w:t xml:space="preserve"> dané v CMDA rozpojil a postavil proti sobě. </w:t>
      </w:r>
      <w:r>
        <w:t xml:space="preserve">Anonym </w:t>
      </w:r>
      <w:r w:rsidRPr="00273106">
        <w:t xml:space="preserve">sleduje stejně jako Aegidius slepou cestu Themistia, které vyhnul Albert přesnou </w:t>
      </w:r>
      <w:r w:rsidRPr="00273106">
        <w:lastRenderedPageBreak/>
        <w:t>četbou CMDA.</w:t>
      </w:r>
      <w:r w:rsidRPr="00273106">
        <w:rPr>
          <w:rStyle w:val="Znakapoznpodarou"/>
        </w:rPr>
        <w:footnoteReference w:id="148"/>
      </w:r>
      <w:r w:rsidRPr="00273106">
        <w:t xml:space="preserve"> Připomeňme klíčový zdroj tohoto omylu u Rufuse</w:t>
      </w:r>
      <w:r w:rsidR="00982A79">
        <w:t xml:space="preserve">. Ten zavedl </w:t>
      </w:r>
      <w:r w:rsidRPr="00273106">
        <w:t>do nauky intelektu dilema z výše uvedené</w:t>
      </w:r>
      <w:r>
        <w:t xml:space="preserve">ho Boethiova komentáře k </w:t>
      </w:r>
      <w:r w:rsidRPr="084C011B">
        <w:rPr>
          <w:i/>
        </w:rPr>
        <w:t>Isagoge</w:t>
      </w:r>
      <w:r w:rsidRPr="00273106">
        <w:t xml:space="preserve"> o nemožnosti zprostředkování mezi smyslovým a rozumovým poznáním (</w:t>
      </w:r>
      <w:r w:rsidRPr="00273106">
        <w:rPr>
          <w:i/>
        </w:rPr>
        <w:t>universale est cum intelligitur, particulare cum sentitur</w:t>
      </w:r>
      <w:r w:rsidR="082665B2">
        <w:t>; OBJ II, kap. 3</w:t>
      </w:r>
      <w:r w:rsidRPr="00273106">
        <w:t xml:space="preserve">.3.3). Je jen logické, že rukopis O má s odvoláním na </w:t>
      </w:r>
      <w:r>
        <w:t>Averroes</w:t>
      </w:r>
      <w:r w:rsidRPr="00273106">
        <w:t>e přesně opačné pojetí spekulativního intelektu, než měl první averorismu</w:t>
      </w:r>
      <w:r>
        <w:t>s po roce 1240. Pozice moderních a</w:t>
      </w:r>
      <w:r w:rsidRPr="00273106">
        <w:t>lexandrovců</w:t>
      </w:r>
      <w:r>
        <w:fldChar w:fldCharType="begin"/>
      </w:r>
      <w:r>
        <w:instrText xml:space="preserve"> XE "alexandrovci" </w:instrText>
      </w:r>
      <w:r>
        <w:fldChar w:fldCharType="end"/>
      </w:r>
      <w:r w:rsidRPr="00273106">
        <w:t xml:space="preserve"> ukazuje, jak</w:t>
      </w:r>
      <w:r>
        <w:t xml:space="preserve"> bylo </w:t>
      </w:r>
      <w:r w:rsidRPr="00273106">
        <w:t xml:space="preserve">snadné udělat z </w:t>
      </w:r>
      <w:r>
        <w:t>Averroes</w:t>
      </w:r>
      <w:r w:rsidRPr="00273106">
        <w:t>e averroistu.</w:t>
      </w:r>
      <w:r w:rsidR="003366CB">
        <w:t xml:space="preserve"> Stačí buď sofisticky, </w:t>
      </w:r>
      <w:r>
        <w:t xml:space="preserve">nebo z neznalosti spojit třetí a čtvrtý rod intelektu, které jsou podle CMDA metafyzicky odlišné. Jenže ani jeden z těchto intelektů podle Averroese není substance, proto nemůže vystupovat v averroistickém scénáři moderny. </w:t>
      </w:r>
      <w:r w:rsidRPr="00273106">
        <w:t>Autor rukopisu O z pozice druhého averroismu promítá do výkladu CMDA vlastní dualismus</w:t>
      </w:r>
      <w:r>
        <w:t>, z něhož sofisticky obvinil Averroese</w:t>
      </w:r>
      <w:r>
        <w:fldChar w:fldCharType="begin"/>
      </w:r>
      <w:r>
        <w:instrText xml:space="preserve"> XE "</w:instrText>
      </w:r>
      <w:r w:rsidRPr="002255E5">
        <w:instrText>Themistius</w:instrText>
      </w:r>
      <w:r>
        <w:instrText xml:space="preserve">" </w:instrText>
      </w:r>
      <w:r>
        <w:fldChar w:fldCharType="end"/>
      </w:r>
      <w:r w:rsidRPr="00273106">
        <w:t>.</w:t>
      </w:r>
      <w:r>
        <w:t xml:space="preserve"> </w:t>
      </w:r>
      <w:r w:rsidR="003436DE">
        <w:t xml:space="preserve">Tento postup založil </w:t>
      </w:r>
      <w:r>
        <w:t xml:space="preserve">první </w:t>
      </w:r>
      <w:r w:rsidR="003436DE">
        <w:t>verzi</w:t>
      </w:r>
      <w:r>
        <w:t xml:space="preserve"> tomismu</w:t>
      </w:r>
      <w:r w:rsidR="003436DE">
        <w:t xml:space="preserve">, který je </w:t>
      </w:r>
      <w:r>
        <w:t xml:space="preserve">poprvé </w:t>
      </w:r>
      <w:r w:rsidR="003436DE">
        <w:t xml:space="preserve">vidět </w:t>
      </w:r>
      <w:r>
        <w:t>v</w:t>
      </w:r>
      <w:r w:rsidR="00332784">
        <w:t xml:space="preserve"> rukopisu </w:t>
      </w:r>
      <w:r>
        <w:t>O III. Averroes prý individualizoval poznání pouze zvnějšku, skrze konjukci odděleného intelektu, což je původ</w:t>
      </w:r>
      <w:r w:rsidR="08B43605">
        <w:t>ně stanovisko Akvinského (kap. 4</w:t>
      </w:r>
      <w:r>
        <w:t>.5.1). Teze o odděleném možném intelektu byla</w:t>
      </w:r>
      <w:r w:rsidRPr="00273106">
        <w:t xml:space="preserve"> pro </w:t>
      </w:r>
      <w:r>
        <w:t>Averroes</w:t>
      </w:r>
      <w:r w:rsidRPr="00273106">
        <w:t>e napr</w:t>
      </w:r>
      <w:r>
        <w:t xml:space="preserve">osto nepřijatelná, protože z </w:t>
      </w:r>
      <w:r w:rsidRPr="00273106">
        <w:t xml:space="preserve">intelektu jako potence duše by </w:t>
      </w:r>
      <w:r>
        <w:t>se stala oddělená</w:t>
      </w:r>
      <w:r w:rsidRPr="00273106">
        <w:t xml:space="preserve"> subst</w:t>
      </w:r>
      <w:r>
        <w:t>ance</w:t>
      </w:r>
      <w:r w:rsidRPr="00273106">
        <w:t xml:space="preserve"> (</w:t>
      </w:r>
      <w:r w:rsidR="086B6962">
        <w:t>OBJ</w:t>
      </w:r>
      <w:r w:rsidR="08B43605">
        <w:t xml:space="preserve"> I, </w:t>
      </w:r>
      <w:r w:rsidRPr="00273106">
        <w:t xml:space="preserve">kap. 2.4.3). Jak víme, </w:t>
      </w:r>
      <w:r>
        <w:t>Averroes</w:t>
      </w:r>
      <w:r w:rsidRPr="00273106">
        <w:t xml:space="preserve"> zásadně odmítl dát intelektu status věci nebo </w:t>
      </w:r>
      <w:r>
        <w:t>substance</w:t>
      </w:r>
      <w:r w:rsidRPr="00273106">
        <w:t>. Ale bere základní předpoklad Themistia</w:t>
      </w:r>
      <w:r>
        <w:fldChar w:fldCharType="begin"/>
      </w:r>
      <w:r>
        <w:instrText xml:space="preserve"> XE "</w:instrText>
      </w:r>
      <w:r w:rsidRPr="002255E5">
        <w:instrText>Themistius</w:instrText>
      </w:r>
      <w:r>
        <w:instrText xml:space="preserve">" </w:instrText>
      </w:r>
      <w:r>
        <w:fldChar w:fldCharType="end"/>
      </w:r>
      <w:r w:rsidRPr="00273106">
        <w:t xml:space="preserve"> o nematerialitě a oddělenosti pasivního intelektu, který se v této klíčové vlastnosti shoduje s činným intelektem. </w:t>
      </w:r>
      <w:r>
        <w:t xml:space="preserve">Pokud by nebyla shoda v povaze obou intelektů jako </w:t>
      </w:r>
      <w:r w:rsidRPr="005067B7">
        <w:rPr>
          <w:i/>
        </w:rPr>
        <w:t>inmixtus</w:t>
      </w:r>
      <w:r>
        <w:t xml:space="preserve">, pak by člověk nebyl jednou racionální substancí a zmizelo by pojetí pravdy jako adekvace. A toto rozdvojení osoby a zrušení pravdy jako adekvace </w:t>
      </w:r>
      <w:r w:rsidR="08201C1A">
        <w:t>neměl Averro</w:t>
      </w:r>
      <w:r w:rsidR="08E80413">
        <w:t>e</w:t>
      </w:r>
      <w:r w:rsidR="08201C1A">
        <w:t>s</w:t>
      </w:r>
      <w:r w:rsidR="08E80413">
        <w:t xml:space="preserve">, ale </w:t>
      </w:r>
      <w:r>
        <w:t xml:space="preserve">provedl </w:t>
      </w:r>
      <w:r w:rsidR="08E80413">
        <w:t xml:space="preserve">to </w:t>
      </w:r>
      <w:r>
        <w:t>druhý averroismus. Následující definice Averroese jako averroisty shrnuje pozici Aegidia i Akvinského, protože anonym stojí na jejich straně.</w:t>
      </w:r>
    </w:p>
    <w:p w:rsidR="08163013" w:rsidRDefault="08163013" w:rsidP="08163013">
      <w:pPr>
        <w:pStyle w:val="Citace"/>
      </w:pPr>
      <w:r w:rsidRPr="00273106">
        <w:rPr>
          <w:noProof/>
          <w:lang w:val="cs-CZ"/>
        </w:rPr>
        <w:t>„</w:t>
      </w:r>
      <w:r w:rsidR="00061046">
        <w:rPr>
          <w:noProof/>
          <w:lang w:val="cs-CZ"/>
        </w:rPr>
        <w:t>N</w:t>
      </w:r>
      <w:r>
        <w:rPr>
          <w:noProof/>
          <w:lang w:val="cs-CZ"/>
        </w:rPr>
        <w:t>edrží</w:t>
      </w:r>
      <w:r w:rsidR="00061046">
        <w:rPr>
          <w:noProof/>
          <w:lang w:val="cs-CZ"/>
        </w:rPr>
        <w:t>me</w:t>
      </w:r>
      <w:r>
        <w:rPr>
          <w:noProof/>
          <w:lang w:val="cs-CZ"/>
        </w:rPr>
        <w:t xml:space="preserve"> pozici Komentátora, který určil možný intelekt jako aktuální oddělenou substanci. Proto nedefinoval porozumění z hlediska jeho aktuálního výkonu, ale definoval porozumění v lidech skrze vztah k tomuto oddělenému intelektu.“ </w:t>
      </w:r>
      <w:r>
        <w:rPr>
          <w:rStyle w:val="Znakapoznpodarou"/>
        </w:rPr>
        <w:footnoteReference w:id="149"/>
      </w:r>
    </w:p>
    <w:p w:rsidR="00C5135F" w:rsidRDefault="08163013" w:rsidP="08163013">
      <w:r>
        <w:lastRenderedPageBreak/>
        <w:t>Averroes</w:t>
      </w:r>
      <w:r w:rsidRPr="00273106">
        <w:t>ův možný intelekt je prý zásadně oddělený od individuálního lidského poznání, protože tvoří samostatnou separovanou substanci (</w:t>
      </w:r>
      <w:r w:rsidRPr="00273106">
        <w:rPr>
          <w:i/>
        </w:rPr>
        <w:t>intellectum possibilem esse substantiam separatam secundum esse</w:t>
      </w:r>
      <w:r>
        <w:t xml:space="preserve">). Autor bere sofistickou augumentaci Rufuse a Bonaventury připsanou Averroesovi zhruba od </w:t>
      </w:r>
      <w:r w:rsidR="007F1584">
        <w:t xml:space="preserve">roku </w:t>
      </w:r>
      <w:r>
        <w:t>1235</w:t>
      </w:r>
      <w:r w:rsidR="00B01CA5">
        <w:t xml:space="preserve">. Akvinský ji dal do </w:t>
      </w:r>
      <w:r>
        <w:t>nové podob</w:t>
      </w:r>
      <w:r w:rsidR="00B01CA5">
        <w:t xml:space="preserve">y </w:t>
      </w:r>
      <w:r>
        <w:t xml:space="preserve">během prvního pařížského pobytu. </w:t>
      </w:r>
      <w:r w:rsidR="0023741A">
        <w:t xml:space="preserve">Spis </w:t>
      </w:r>
      <w:r w:rsidRPr="00273106">
        <w:t xml:space="preserve">trvá na nematerialitě a univerzalitě možného intelektu odděleného od singulárního a smyslového poznání. Oxfordský rukopis a Aegidius vidí základní problém </w:t>
      </w:r>
      <w:r>
        <w:t>averroistického A</w:t>
      </w:r>
      <w:r w:rsidRPr="00273106">
        <w:t>verro</w:t>
      </w:r>
      <w:r>
        <w:t xml:space="preserve">ese </w:t>
      </w:r>
      <w:r w:rsidRPr="00273106">
        <w:t xml:space="preserve">v tom, že nebyl schopen navázat výkon poznání v jednotlivci na individuální </w:t>
      </w:r>
      <w:r w:rsidRPr="00273106">
        <w:rPr>
          <w:i/>
        </w:rPr>
        <w:t>intellectus possibilis</w:t>
      </w:r>
      <w:r w:rsidRPr="00273106">
        <w:t xml:space="preserve"> oddělený od smyslů.</w:t>
      </w:r>
      <w:r>
        <w:t xml:space="preserve"> Pozdější příklad této sofistiky najdeme ve spise </w:t>
      </w:r>
      <w:r w:rsidR="00485FEF">
        <w:rPr>
          <w:i/>
          <w:szCs w:val="24"/>
        </w:rPr>
        <w:t>De plurificatione possibilis intellectus</w:t>
      </w:r>
      <w:r w:rsidR="00485FEF">
        <w:rPr>
          <w:szCs w:val="24"/>
        </w:rPr>
        <w:t xml:space="preserve"> </w:t>
      </w:r>
      <w:r>
        <w:t>(</w:t>
      </w:r>
      <w:r w:rsidRPr="003140D6">
        <w:t>p. 115.196‒204</w:t>
      </w:r>
      <w:r>
        <w:t xml:space="preserve">). </w:t>
      </w:r>
      <w:r w:rsidRPr="003140D6">
        <w:t xml:space="preserve">Aegidius rozdělí </w:t>
      </w:r>
      <w:r>
        <w:t xml:space="preserve">v citovaném spise poznání na </w:t>
      </w:r>
      <w:r w:rsidRPr="002D6CAA">
        <w:rPr>
          <w:i/>
        </w:rPr>
        <w:t>intellectus materialis</w:t>
      </w:r>
      <w:r>
        <w:t xml:space="preserve"> daný recepcí smyslových forem a na nemateriální </w:t>
      </w:r>
      <w:r w:rsidRPr="002D6CAA">
        <w:rPr>
          <w:i/>
        </w:rPr>
        <w:t>intellectus possibilis</w:t>
      </w:r>
      <w:r>
        <w:t>, který v rámci pochybné numerické jednoty prohlásí za Averroesův produkt. Pak prohlásí, že Averroes neuměl spojit smyslové a rozumové poznání do jednoho celku v rámci individualizovaného intelektu</w:t>
      </w:r>
      <w:r>
        <w:fldChar w:fldCharType="begin"/>
      </w:r>
      <w:r>
        <w:instrText xml:space="preserve"> XE "</w:instrText>
      </w:r>
      <w:r w:rsidRPr="00595358">
        <w:instrText>semiaverroismus</w:instrText>
      </w:r>
      <w:r>
        <w:instrText xml:space="preserve">" </w:instrText>
      </w:r>
      <w:r>
        <w:fldChar w:fldCharType="end"/>
      </w:r>
      <w:r>
        <w:t xml:space="preserve">. </w:t>
      </w:r>
      <w:r w:rsidR="0023741A" w:rsidRPr="0023741A">
        <w:t>Albert a Bacon a po nich Siger našli v Averroesově díle spojení smyslového a intelektuálního poznání, protože sp</w:t>
      </w:r>
      <w:r w:rsidR="0023741A">
        <w:t xml:space="preserve">rávně interpretovali spis CMDA. </w:t>
      </w:r>
      <w:r>
        <w:t xml:space="preserve">Z tohoto základního důvodu </w:t>
      </w:r>
      <w:r w:rsidRPr="00273106">
        <w:t>neměl</w:t>
      </w:r>
      <w:r>
        <w:t>i s</w:t>
      </w:r>
      <w:r w:rsidR="00BE603B">
        <w:t xml:space="preserve"> personálním </w:t>
      </w:r>
      <w:r>
        <w:t xml:space="preserve">charakterem </w:t>
      </w:r>
      <w:r w:rsidRPr="008B2D65">
        <w:rPr>
          <w:i/>
        </w:rPr>
        <w:t>intellectus possibilis</w:t>
      </w:r>
      <w:r w:rsidRPr="00273106">
        <w:t xml:space="preserve"> žádný problém, i když uznávali, že tato otázka je z kategorie velmi obtížných problémů. Nebyli předpojatí, sofističtí a dogmatičtí </w:t>
      </w:r>
      <w:r w:rsidRPr="00273106">
        <w:rPr>
          <w:i/>
        </w:rPr>
        <w:t>Moderni</w:t>
      </w:r>
      <w:r>
        <w:rPr>
          <w:i/>
        </w:rPr>
        <w:fldChar w:fldCharType="begin"/>
      </w:r>
      <w:r>
        <w:instrText xml:space="preserve"> XE "</w:instrText>
      </w:r>
      <w:r w:rsidRPr="00B46F32">
        <w:instrText>averroismus:</w:instrText>
      </w:r>
      <w:r w:rsidRPr="00945973">
        <w:rPr>
          <w:i/>
        </w:rPr>
        <w:instrText>Moderni</w:instrText>
      </w:r>
      <w:r>
        <w:instrText xml:space="preserve">" </w:instrText>
      </w:r>
      <w:r>
        <w:rPr>
          <w:i/>
        </w:rPr>
        <w:fldChar w:fldCharType="end"/>
      </w:r>
      <w:r w:rsidRPr="00273106">
        <w:t xml:space="preserve">, ale kritičtí čtenáři a hledači pravdy. Proto hledali </w:t>
      </w:r>
      <w:r>
        <w:t>jednot</w:t>
      </w:r>
      <w:r w:rsidR="009661A1">
        <w:t>u</w:t>
      </w:r>
      <w:r>
        <w:t xml:space="preserve"> osoby </w:t>
      </w:r>
      <w:r w:rsidRPr="00273106">
        <w:t xml:space="preserve">promyšleným řešením aporií, které postupně řeší třetí část </w:t>
      </w:r>
      <w:r>
        <w:t>CMDA</w:t>
      </w:r>
      <w:r w:rsidRPr="00273106">
        <w:t>.</w:t>
      </w:r>
      <w:r w:rsidRPr="004C058F">
        <w:t xml:space="preserve"> </w:t>
      </w:r>
      <w:r>
        <w:t xml:space="preserve">Akvinský postupoval ve spise </w:t>
      </w:r>
      <w:r w:rsidR="00995DF0" w:rsidRPr="00995DF0">
        <w:rPr>
          <w:i/>
        </w:rPr>
        <w:t>Quaestiones disputatae De potentia</w:t>
      </w:r>
      <w:r w:rsidRPr="00273106">
        <w:t xml:space="preserve"> (</w:t>
      </w:r>
      <w:r>
        <w:t xml:space="preserve">asi </w:t>
      </w:r>
      <w:r w:rsidRPr="00273106">
        <w:t>1265‒66)</w:t>
      </w:r>
      <w:r>
        <w:t xml:space="preserve"> st</w:t>
      </w:r>
      <w:r w:rsidR="086B6962">
        <w:t>ejným způsobem jako CMDA (kap. 4</w:t>
      </w:r>
      <w:r>
        <w:t xml:space="preserve">.5.2). Ale přitom stále tvrdil, že celý tento výklad </w:t>
      </w:r>
      <w:r w:rsidRPr="00257BF9">
        <w:rPr>
          <w:i/>
        </w:rPr>
        <w:t>intellectus possibilis</w:t>
      </w:r>
      <w:r>
        <w:t xml:space="preserve"> a intencionality je čistě aristotelský, protože Averroes je averroista. Jeho semiaverroismus</w:t>
      </w:r>
      <w:r>
        <w:fldChar w:fldCharType="begin"/>
      </w:r>
      <w:r>
        <w:instrText xml:space="preserve"> XE "</w:instrText>
      </w:r>
      <w:r w:rsidRPr="00A86838">
        <w:instrText>semiaverroismus</w:instrText>
      </w:r>
      <w:r>
        <w:instrText xml:space="preserve">" </w:instrText>
      </w:r>
      <w:r>
        <w:fldChar w:fldCharType="end"/>
      </w:r>
      <w:r>
        <w:t xml:space="preserve"> má proto komplikovanější argumentaci než Oxfordský anonym a Aegidius Romanus. Ale třetí část rukopisu O je psána pod vlivem Akvinského interpretace </w:t>
      </w:r>
      <w:r w:rsidRPr="089329DA">
        <w:rPr>
          <w:i/>
        </w:rPr>
        <w:t>De anima</w:t>
      </w:r>
      <w:r>
        <w:t xml:space="preserve"> z římského období. Aegidius pasoval Akvinského za tento výkon na nového vykladače </w:t>
      </w:r>
      <w:r w:rsidR="00B27CC3">
        <w:t xml:space="preserve">Aristotela </w:t>
      </w:r>
      <w:r>
        <w:t>(</w:t>
      </w:r>
      <w:r w:rsidRPr="089329DA">
        <w:rPr>
          <w:i/>
        </w:rPr>
        <w:t>Expositur Novus</w:t>
      </w:r>
      <w:r>
        <w:t xml:space="preserve">), který nahradil Komentátora. </w:t>
      </w:r>
      <w:r w:rsidRPr="00273106">
        <w:t xml:space="preserve">Připomeňme zásadní změnu </w:t>
      </w:r>
      <w:r>
        <w:t xml:space="preserve">tomistické interpretace O III </w:t>
      </w:r>
      <w:r w:rsidRPr="00273106">
        <w:t>vzhledem k předešlým částem</w:t>
      </w:r>
      <w:r w:rsidR="00C87A9E">
        <w:t xml:space="preserve"> I–</w:t>
      </w:r>
      <w:r>
        <w:t>II</w:t>
      </w:r>
      <w:r w:rsidRPr="00273106">
        <w:t xml:space="preserve">, která se týká odmítnutí Avicennových prvních principů poznání aktuálně daných v duši. </w:t>
      </w:r>
      <w:r>
        <w:t xml:space="preserve">Autor se rozešel s pojetím </w:t>
      </w:r>
      <w:r w:rsidRPr="00765910">
        <w:rPr>
          <w:i/>
        </w:rPr>
        <w:t>Oxfordian Fallacy</w:t>
      </w:r>
      <w:r>
        <w:t xml:space="preserve"> na Kilwardbyho Oxfordu a s argumentací Bonaventurovy školy v Paříži. Třetí část </w:t>
      </w:r>
      <w:r w:rsidRPr="00273106">
        <w:t xml:space="preserve">rukopisu O se </w:t>
      </w:r>
      <w:r>
        <w:t xml:space="preserve">striktně </w:t>
      </w:r>
      <w:r w:rsidRPr="00273106">
        <w:t xml:space="preserve">hlásí k pojetí intelektu jako Aristotelovy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Autor </w:t>
      </w:r>
      <w:r w:rsidRPr="00273106">
        <w:t>zrušil aktualitu prvních poznávacích principů</w:t>
      </w:r>
      <w:r>
        <w:t xml:space="preserve"> daných v první a druhé </w:t>
      </w:r>
      <w:r>
        <w:lastRenderedPageBreak/>
        <w:t>části stejného rukopisu</w:t>
      </w:r>
      <w:r w:rsidRPr="00273106">
        <w:t>. Intelekt nemůže být substanční složka duše, protože pak by platil avicennistický koncept vrozených idejí.</w:t>
      </w:r>
      <w:r>
        <w:t xml:space="preserve"> Hlavní část kritiky Avicenny najdeme v té části, která představuje jádro nové pozice autora. Jen pro pořádek připomeňme, že už biskup Alvernus kolem 1240 jasně viděl Avicennu jako neoplatonského následovníka Aristotela (</w:t>
      </w:r>
      <w:r w:rsidR="086B6962">
        <w:t>OBJ II, kap. 2</w:t>
      </w:r>
      <w:r>
        <w:t xml:space="preserve">.3.1). Anonym vidí, že avicennisté nemají vůbec žádnou kontinuaci intelektu s reálnou osobou a s jejím aktem individuálního myšlení a mají platonské pojetí idejí. To je také důvod, proč třetí část odmítla jakoukoliv aktualizaci </w:t>
      </w:r>
      <w:r w:rsidRPr="00F375B9">
        <w:rPr>
          <w:i/>
        </w:rPr>
        <w:t>intellectus agens</w:t>
      </w:r>
      <w:r>
        <w:t xml:space="preserve"> danou před smyslovým poznáním.</w:t>
      </w:r>
      <w:r w:rsidRPr="00273106">
        <w:rPr>
          <w:rStyle w:val="Znakapoznpodarou"/>
        </w:rPr>
        <w:footnoteReference w:id="150"/>
      </w:r>
      <w:r w:rsidRPr="00273106">
        <w:t xml:space="preserve"> </w:t>
      </w:r>
      <w:r w:rsidR="00C87A9E">
        <w:t>I</w:t>
      </w:r>
      <w:r w:rsidRPr="00273106">
        <w:t xml:space="preserve">ntelekt v podobě autonomní formy (oddělený </w:t>
      </w:r>
      <w:r w:rsidRPr="00273106">
        <w:rPr>
          <w:i/>
        </w:rPr>
        <w:t>intellectus agens</w:t>
      </w:r>
      <w:r w:rsidRPr="00273106">
        <w:t xml:space="preserve">, </w:t>
      </w:r>
      <w:r w:rsidRPr="00273106">
        <w:rPr>
          <w:i/>
        </w:rPr>
        <w:t>possibilis</w:t>
      </w:r>
      <w:r w:rsidRPr="00273106">
        <w:t xml:space="preserve">) nebo dokonce </w:t>
      </w:r>
      <w:r>
        <w:t xml:space="preserve">v podobě </w:t>
      </w:r>
      <w:r w:rsidRPr="00273106">
        <w:t xml:space="preserve">kompletního hylemorfického </w:t>
      </w:r>
      <w:r>
        <w:t xml:space="preserve">jsoucna třetího druhu </w:t>
      </w:r>
      <w:r w:rsidRPr="00273106">
        <w:t>(</w:t>
      </w:r>
      <w:r w:rsidRPr="00273106">
        <w:rPr>
          <w:i/>
        </w:rPr>
        <w:t>hoc aliquid</w:t>
      </w:r>
      <w:r w:rsidRPr="00273106">
        <w:t xml:space="preserve"> druhého averroismu)</w:t>
      </w:r>
      <w:r>
        <w:t>,</w:t>
      </w:r>
      <w:r w:rsidRPr="00273106">
        <w:t xml:space="preserve"> by měl aktualitu už před </w:t>
      </w:r>
      <w:r w:rsidR="004514AF">
        <w:t xml:space="preserve">osobním </w:t>
      </w:r>
      <w:r w:rsidRPr="00273106">
        <w:t>výkonem myšlení</w:t>
      </w:r>
      <w:r>
        <w:t xml:space="preserve">. Proto by </w:t>
      </w:r>
      <w:r w:rsidRPr="00273106">
        <w:t xml:space="preserve">nikdy nemohl být individuální schopností lidské duše. Třetí </w:t>
      </w:r>
      <w:r>
        <w:t xml:space="preserve">část Oxfordského rukopisu </w:t>
      </w:r>
      <w:r w:rsidRPr="00273106">
        <w:t>akceptovala hlavní tezi CMDA proti neoplatonismu, že intelekt nemůže být substance</w:t>
      </w:r>
      <w:r>
        <w:fldChar w:fldCharType="begin"/>
      </w:r>
      <w:r>
        <w:instrText xml:space="preserve"> XE "</w:instrText>
      </w:r>
      <w:r w:rsidRPr="00DE2A32">
        <w:instrText>substance</w:instrText>
      </w:r>
      <w:r>
        <w:instrText xml:space="preserve">:intelekt" </w:instrText>
      </w:r>
      <w:r>
        <w:fldChar w:fldCharType="end"/>
      </w:r>
      <w:r w:rsidRPr="00273106">
        <w:t>. Tato část komentáře změnila celou linii argumentace pod vlivem Sigerovy a Akvinského kritik</w:t>
      </w:r>
      <w:r w:rsidR="00C5135F">
        <w:t xml:space="preserve">y avicennistů. </w:t>
      </w:r>
    </w:p>
    <w:p w:rsidR="08163013" w:rsidRPr="00273106" w:rsidRDefault="08163013" w:rsidP="00C5135F">
      <w:pPr>
        <w:ind w:firstLine="397"/>
      </w:pPr>
      <w:r w:rsidRPr="00273106">
        <w:t xml:space="preserve">Autor přijal </w:t>
      </w:r>
      <w:r>
        <w:t xml:space="preserve">italskou </w:t>
      </w:r>
      <w:r w:rsidRPr="00273106">
        <w:t xml:space="preserve">argumentaci Akvinského </w:t>
      </w:r>
      <w:r w:rsidR="00743022">
        <w:t xml:space="preserve">uzavřenou </w:t>
      </w:r>
      <w:r>
        <w:t xml:space="preserve">ve </w:t>
      </w:r>
      <w:r w:rsidRPr="00273106">
        <w:t xml:space="preserve">spise </w:t>
      </w:r>
      <w:r w:rsidRPr="00273106">
        <w:rPr>
          <w:i/>
        </w:rPr>
        <w:t xml:space="preserve">De unitate intellectus </w:t>
      </w:r>
      <w:r w:rsidRPr="00273106">
        <w:t xml:space="preserve">a přizpůsobil tomu vlastní výklad. </w:t>
      </w:r>
      <w:r>
        <w:t xml:space="preserve">To je také důvod, proč tato část výkladu </w:t>
      </w:r>
      <w:r w:rsidRPr="0827419F">
        <w:rPr>
          <w:i/>
        </w:rPr>
        <w:t>De anima</w:t>
      </w:r>
      <w:r>
        <w:t xml:space="preserve"> III figuruje v Oxfordském </w:t>
      </w:r>
      <w:r w:rsidR="08D953ED">
        <w:t xml:space="preserve">rukopisu místo Sigerova výkladu </w:t>
      </w:r>
      <w:r w:rsidR="08D953ED" w:rsidRPr="081942A4">
        <w:rPr>
          <w:szCs w:val="24"/>
        </w:rPr>
        <w:t>QIIIDA</w:t>
      </w:r>
      <w:r>
        <w:t>, která naopak kritizuje Akvinského pozici. Oxfordská škola a semiaverroisté typu Aegidia si pro své potřeby sestavili vlastní četbu rukopisů dokumentujících spor o averroismus v modernistickém paradigmatu</w:t>
      </w:r>
      <w:r w:rsidR="00156C8A">
        <w:t>.</w:t>
      </w:r>
      <w:r>
        <w:t xml:space="preserve"> </w:t>
      </w:r>
      <w:r w:rsidRPr="00273106">
        <w:t>K</w:t>
      </w:r>
      <w:r>
        <w:t>líčový argument najdeme v pasáži</w:t>
      </w:r>
      <w:r w:rsidRPr="00273106">
        <w:t xml:space="preserve"> popisující spojení smyslových a inteligibilních </w:t>
      </w:r>
      <w:r w:rsidR="00962190">
        <w:rPr>
          <w:i/>
        </w:rPr>
        <w:t>species</w:t>
      </w:r>
      <w:r>
        <w:fldChar w:fldCharType="begin"/>
      </w:r>
      <w:r>
        <w:instrText xml:space="preserve"> XE "</w:instrText>
      </w:r>
      <w:r w:rsidRPr="00E36143">
        <w:instrText>species:objektivní</w:instrText>
      </w:r>
      <w:r>
        <w:instrText xml:space="preserve">" </w:instrText>
      </w:r>
      <w:r>
        <w:fldChar w:fldCharType="end"/>
      </w:r>
      <w:r w:rsidRPr="00273106">
        <w:t xml:space="preserve">, které předešlý výklad upřel </w:t>
      </w:r>
      <w:r>
        <w:t>Averroes</w:t>
      </w:r>
      <w:r w:rsidRPr="00273106">
        <w:t xml:space="preserve">ovi. </w:t>
      </w:r>
      <w:r>
        <w:t xml:space="preserve">Rukopis ve třetí části odmítl pojetí </w:t>
      </w:r>
      <w:r w:rsidR="00962190">
        <w:rPr>
          <w:i/>
        </w:rPr>
        <w:t>species</w:t>
      </w:r>
      <w:r>
        <w:t xml:space="preserve"> jako porretánského jsoucna třetího druhu. Tím se autor přihlásil k pojetí pravdy jako adekvace dané v </w:t>
      </w:r>
      <w:r w:rsidRPr="080112F4">
        <w:rPr>
          <w:i/>
        </w:rPr>
        <w:t>De anima</w:t>
      </w:r>
      <w:r>
        <w:t xml:space="preserve"> a v CMDA. Autor v poslední části kompletně otočil svou pozici danou v předešlých dvou kapitolách podle schématu </w:t>
      </w:r>
      <w:r w:rsidRPr="080112F4">
        <w:rPr>
          <w:i/>
        </w:rPr>
        <w:t>Oxfordian Fallacy</w:t>
      </w:r>
      <w:r>
        <w:t xml:space="preserve">. Proto má následující citát </w:t>
      </w:r>
      <w:r w:rsidR="00E57FAF">
        <w:t xml:space="preserve">důležitou </w:t>
      </w:r>
      <w:r>
        <w:t>roli v ustavení tomismu jako modernizovaného druhého averroismu</w:t>
      </w:r>
      <w:r w:rsidR="00EB6088">
        <w:t>. Další kapitoly se tím zabývají</w:t>
      </w:r>
      <w:r w:rsidR="00EB6088" w:rsidRPr="00EB6088">
        <w:t xml:space="preserve"> podrobněji. </w:t>
      </w:r>
      <w:r>
        <w:t xml:space="preserve">Aegidius </w:t>
      </w:r>
      <w:r w:rsidRPr="00273106">
        <w:t xml:space="preserve">spojil obě rozdělená </w:t>
      </w:r>
      <w:r w:rsidR="00962190">
        <w:rPr>
          <w:i/>
        </w:rPr>
        <w:t>species</w:t>
      </w:r>
      <w:r w:rsidRPr="00273106">
        <w:t xml:space="preserve"> odkazem na Aristotela a na </w:t>
      </w:r>
      <w:r>
        <w:t>Averroes</w:t>
      </w:r>
      <w:r w:rsidRPr="00273106">
        <w:t>e.</w:t>
      </w:r>
    </w:p>
    <w:p w:rsidR="08163013" w:rsidRPr="005D1E8B" w:rsidRDefault="08163013" w:rsidP="08163013">
      <w:pPr>
        <w:pStyle w:val="Citace"/>
        <w:rPr>
          <w:noProof/>
          <w:lang w:val="cs-CZ"/>
        </w:rPr>
      </w:pPr>
      <w:r w:rsidRPr="00273106">
        <w:rPr>
          <w:noProof/>
          <w:lang w:val="cs-CZ"/>
        </w:rPr>
        <w:lastRenderedPageBreak/>
        <w:t>„</w:t>
      </w:r>
      <w:r w:rsidR="00962190" w:rsidRPr="00256E90">
        <w:rPr>
          <w:noProof/>
          <w:lang w:val="cs-CZ"/>
        </w:rPr>
        <w:t>Species</w:t>
      </w:r>
      <w:r>
        <w:rPr>
          <w:noProof/>
          <w:lang w:val="cs-CZ"/>
        </w:rPr>
        <w:t xml:space="preserve"> vystupuje vzhledem k možnému intelektu jako instrumentální činitel, protože </w:t>
      </w:r>
      <w:r w:rsidR="08AA5CCC">
        <w:rPr>
          <w:noProof/>
          <w:lang w:val="cs-CZ"/>
        </w:rPr>
        <w:t>každá</w:t>
      </w:r>
      <w:r>
        <w:rPr>
          <w:noProof/>
          <w:lang w:val="cs-CZ"/>
        </w:rPr>
        <w:t xml:space="preserve"> věc </w:t>
      </w:r>
      <w:r w:rsidR="08AA5CCC">
        <w:rPr>
          <w:noProof/>
          <w:lang w:val="cs-CZ"/>
        </w:rPr>
        <w:t xml:space="preserve">je </w:t>
      </w:r>
      <w:r>
        <w:rPr>
          <w:noProof/>
          <w:lang w:val="cs-CZ"/>
        </w:rPr>
        <w:t>principiálně</w:t>
      </w:r>
      <w:r w:rsidR="08AA5CCC">
        <w:rPr>
          <w:noProof/>
          <w:lang w:val="cs-CZ"/>
        </w:rPr>
        <w:t xml:space="preserve"> pohybována skrze vnějšího činitele</w:t>
      </w:r>
      <w:r>
        <w:rPr>
          <w:noProof/>
          <w:lang w:val="cs-CZ"/>
        </w:rPr>
        <w:t xml:space="preserve">. </w:t>
      </w:r>
      <w:r w:rsidR="00962190" w:rsidRPr="00256E90">
        <w:rPr>
          <w:noProof/>
          <w:lang w:val="cs-CZ"/>
        </w:rPr>
        <w:t>Species</w:t>
      </w:r>
      <w:r>
        <w:rPr>
          <w:noProof/>
          <w:lang w:val="cs-CZ"/>
        </w:rPr>
        <w:t xml:space="preserve"> ale není v poznávajícím intellektu jinak než podle podobnosti</w:t>
      </w:r>
      <w:r w:rsidR="00256E90">
        <w:rPr>
          <w:noProof/>
          <w:lang w:val="cs-CZ"/>
        </w:rPr>
        <w:t xml:space="preserve"> s intelektem. S</w:t>
      </w:r>
      <w:r w:rsidR="00962190" w:rsidRPr="00256E90">
        <w:rPr>
          <w:noProof/>
          <w:lang w:val="cs-CZ"/>
        </w:rPr>
        <w:t>pecies</w:t>
      </w:r>
      <w:r>
        <w:rPr>
          <w:noProof/>
          <w:lang w:val="cs-CZ"/>
        </w:rPr>
        <w:t xml:space="preserve"> </w:t>
      </w:r>
      <w:r w:rsidR="00256E90">
        <w:rPr>
          <w:noProof/>
          <w:lang w:val="cs-CZ"/>
        </w:rPr>
        <w:t xml:space="preserve">proto </w:t>
      </w:r>
      <w:r>
        <w:rPr>
          <w:noProof/>
          <w:lang w:val="cs-CZ"/>
        </w:rPr>
        <w:t>není hlavním předmětem porozumění, ale je</w:t>
      </w:r>
      <w:r w:rsidR="000640C3">
        <w:rPr>
          <w:noProof/>
          <w:lang w:val="cs-CZ"/>
        </w:rPr>
        <w:t xml:space="preserve"> prostředkem</w:t>
      </w:r>
      <w:r>
        <w:rPr>
          <w:noProof/>
          <w:lang w:val="cs-CZ"/>
        </w:rPr>
        <w:t>, skrze něž porozumění přichází k tomu, co jest (</w:t>
      </w:r>
      <w:r w:rsidRPr="00301F09">
        <w:rPr>
          <w:i/>
          <w:noProof/>
          <w:lang w:val="cs-CZ"/>
        </w:rPr>
        <w:t>illud quo intelligitur quod quid est</w:t>
      </w:r>
      <w:r>
        <w:rPr>
          <w:noProof/>
          <w:lang w:val="cs-CZ"/>
        </w:rPr>
        <w:t xml:space="preserve">). Takto se </w:t>
      </w:r>
      <w:r w:rsidR="00962190">
        <w:rPr>
          <w:i/>
          <w:noProof/>
          <w:lang w:val="cs-CZ"/>
        </w:rPr>
        <w:t>species</w:t>
      </w:r>
      <w:r>
        <w:rPr>
          <w:noProof/>
          <w:lang w:val="cs-CZ"/>
        </w:rPr>
        <w:t xml:space="preserve"> stává podobností poznávané věci (</w:t>
      </w:r>
      <w:r w:rsidRPr="00301F09">
        <w:rPr>
          <w:i/>
          <w:noProof/>
          <w:lang w:val="cs-CZ"/>
        </w:rPr>
        <w:t xml:space="preserve">quid est, cuius est </w:t>
      </w:r>
      <w:r w:rsidR="00962190">
        <w:rPr>
          <w:i/>
          <w:noProof/>
          <w:lang w:val="cs-CZ"/>
        </w:rPr>
        <w:t>species</w:t>
      </w:r>
      <w:r w:rsidRPr="00301F09">
        <w:rPr>
          <w:i/>
          <w:noProof/>
          <w:lang w:val="cs-CZ"/>
        </w:rPr>
        <w:t xml:space="preserve"> seu similitudo</w:t>
      </w:r>
      <w:r>
        <w:rPr>
          <w:noProof/>
          <w:lang w:val="cs-CZ"/>
        </w:rPr>
        <w:t xml:space="preserve">). Pak je pravdivé, že z podobnosti je možné porozumění v rámci deduktivního soudu, jak praví Komentátor.“ </w:t>
      </w:r>
      <w:r>
        <w:rPr>
          <w:rStyle w:val="Znakapoznpodarou"/>
        </w:rPr>
        <w:footnoteReference w:id="151"/>
      </w:r>
    </w:p>
    <w:p w:rsidR="00D7417A" w:rsidRDefault="08163013" w:rsidP="08163013">
      <w:r w:rsidRPr="00273106">
        <w:t xml:space="preserve">Na rozdíl od předchozí pozice autor jasně vidí, že je třeba po vzoru CMDA hledat ono </w:t>
      </w:r>
      <w:r w:rsidRPr="00273106">
        <w:rPr>
          <w:i/>
        </w:rPr>
        <w:t>proportio</w:t>
      </w:r>
      <w:r w:rsidRPr="00273106">
        <w:t xml:space="preserve"> nebo </w:t>
      </w:r>
      <w:r w:rsidRPr="00273106">
        <w:rPr>
          <w:i/>
        </w:rPr>
        <w:t>similitudo</w:t>
      </w:r>
      <w:r w:rsidRPr="00273106">
        <w:t xml:space="preserve"> mezi smysly a intelektem. </w:t>
      </w:r>
      <w:r>
        <w:t xml:space="preserve">Jak dále uvidíme, toto </w:t>
      </w:r>
      <w:r w:rsidRPr="08DF3FD4">
        <w:rPr>
          <w:i/>
        </w:rPr>
        <w:t>similitudo ex consequenti</w:t>
      </w:r>
      <w:r w:rsidRPr="00273106">
        <w:t xml:space="preserve"> </w:t>
      </w:r>
      <w:r>
        <w:t xml:space="preserve">je vzato z formálního principu </w:t>
      </w:r>
      <w:r w:rsidR="08FC5D2D">
        <w:t>dedukce podle Akvinského (kap. 4</w:t>
      </w:r>
      <w:r>
        <w:t xml:space="preserve">.5.2). Ale správně definovaná </w:t>
      </w:r>
      <w:r w:rsidR="00962190">
        <w:rPr>
          <w:i/>
        </w:rPr>
        <w:t>species</w:t>
      </w:r>
      <w:r>
        <w:rPr>
          <w:i/>
        </w:rPr>
        <w:t xml:space="preserve"> intelli</w:t>
      </w:r>
      <w:r w:rsidRPr="08DF3FD4">
        <w:rPr>
          <w:i/>
        </w:rPr>
        <w:t>gib</w:t>
      </w:r>
      <w:r>
        <w:rPr>
          <w:i/>
        </w:rPr>
        <w:t>i</w:t>
      </w:r>
      <w:r w:rsidRPr="08DF3FD4">
        <w:rPr>
          <w:i/>
        </w:rPr>
        <w:t>lis</w:t>
      </w:r>
      <w:r>
        <w:t xml:space="preserve"> v tomto prvním tomistickém schématu poznání znamená, že </w:t>
      </w:r>
      <w:r w:rsidR="00962190" w:rsidRPr="005C4621">
        <w:t>species</w:t>
      </w:r>
      <w:r>
        <w:t xml:space="preserve"> v žádném případě nemůže hrát roli jsoucna třetího druhu jako v moderně. Opět jde o správně pochopené a dobře vylož</w:t>
      </w:r>
      <w:r w:rsidR="08FC5D2D">
        <w:t xml:space="preserve">ené Akvinského schéma poznání ve spise </w:t>
      </w:r>
      <w:r w:rsidR="00E848AA">
        <w:rPr>
          <w:i/>
          <w:szCs w:val="24"/>
        </w:rPr>
        <w:t>Quaestiones disputatae D</w:t>
      </w:r>
      <w:r w:rsidR="085F259F" w:rsidRPr="081942A4">
        <w:rPr>
          <w:i/>
          <w:szCs w:val="24"/>
        </w:rPr>
        <w:t>e potentia</w:t>
      </w:r>
      <w:r w:rsidR="084754DB" w:rsidRPr="081942A4">
        <w:rPr>
          <w:szCs w:val="24"/>
        </w:rPr>
        <w:t xml:space="preserve">, které je </w:t>
      </w:r>
      <w:r w:rsidRPr="08AE5586">
        <w:t>posta</w:t>
      </w:r>
      <w:r>
        <w:t>ve</w:t>
      </w:r>
      <w:r w:rsidRPr="08AE5586">
        <w:t>né proti mode</w:t>
      </w:r>
      <w:r>
        <w:t>r</w:t>
      </w:r>
      <w:r w:rsidRPr="08AE5586">
        <w:t>nistům.</w:t>
      </w:r>
      <w:r>
        <w:t xml:space="preserve"> </w:t>
      </w:r>
      <w:r w:rsidRPr="00273106">
        <w:t xml:space="preserve">Klíčová je pasáž o instrumentálním vlivu smyslových </w:t>
      </w:r>
      <w:r w:rsidR="00962190" w:rsidRPr="005C4621">
        <w:t>species</w:t>
      </w:r>
      <w:r w:rsidRPr="00273106">
        <w:t xml:space="preserve"> na intelekt (</w:t>
      </w:r>
      <w:r w:rsidR="00962190">
        <w:rPr>
          <w:i/>
        </w:rPr>
        <w:t>species</w:t>
      </w:r>
      <w:r w:rsidRPr="00273106">
        <w:rPr>
          <w:i/>
        </w:rPr>
        <w:t xml:space="preserve"> se habet ad intellectum possibilem sic videlicet sicut movens instrumentale</w:t>
      </w:r>
      <w:r w:rsidRPr="00273106">
        <w:t>). Je jasné, že tento vliv nemůže být dán podle eficie</w:t>
      </w:r>
      <w:r>
        <w:t>ntní kauzality, protože smyslová</w:t>
      </w:r>
      <w:r w:rsidRPr="00273106">
        <w:t xml:space="preserve"> </w:t>
      </w:r>
      <w:r w:rsidR="00962190" w:rsidRPr="00DB47BD">
        <w:t>species</w:t>
      </w:r>
      <w:r w:rsidRPr="00273106">
        <w:t xml:space="preserve"> je materiální a individuální, zatímco inteligibilní </w:t>
      </w:r>
      <w:r w:rsidR="00962190" w:rsidRPr="00DB47BD">
        <w:t>species</w:t>
      </w:r>
      <w:r w:rsidRPr="00273106">
        <w:t xml:space="preserve"> je nemateriální a univerzální povahy. Tím se dostáváme ke klíčovým debatám mezi Sigerem a Akvinským </w:t>
      </w:r>
      <w:r>
        <w:t>do roku</w:t>
      </w:r>
      <w:r w:rsidRPr="00273106">
        <w:t xml:space="preserve"> 1270, které autor dobře znal. Viz obě následující kapitoly věnované Sigerovi a Akvinskému. Další věta představuje syntézu </w:t>
      </w:r>
      <w:r>
        <w:t xml:space="preserve">objektivního </w:t>
      </w:r>
      <w:r w:rsidRPr="00273106">
        <w:t xml:space="preserve">proudu prvního averroismu </w:t>
      </w:r>
      <w:r>
        <w:t xml:space="preserve">do roku </w:t>
      </w:r>
      <w:r w:rsidRPr="00273106">
        <w:t>1270</w:t>
      </w:r>
      <w:r>
        <w:t>, který se zásadně oddělil od modernistů ze školy druhého averroismu</w:t>
      </w:r>
      <w:r w:rsidRPr="00273106">
        <w:t>. Intelekt nepozná</w:t>
      </w:r>
      <w:r w:rsidR="00AF327F">
        <w:t>vá na smyslové</w:t>
      </w:r>
      <w:r w:rsidRPr="00273106">
        <w:t xml:space="preserve"> </w:t>
      </w:r>
      <w:r w:rsidR="00962190" w:rsidRPr="00AF327F">
        <w:t>species</w:t>
      </w:r>
      <w:r w:rsidRPr="00273106">
        <w:t xml:space="preserve"> je</w:t>
      </w:r>
      <w:r w:rsidR="00AF327F">
        <w:t>jí</w:t>
      </w:r>
      <w:r w:rsidRPr="00273106">
        <w:t xml:space="preserve"> materiální </w:t>
      </w:r>
      <w:r w:rsidR="00AF327F">
        <w:t>esenci (</w:t>
      </w:r>
      <w:r w:rsidRPr="008A679B">
        <w:rPr>
          <w:i/>
        </w:rPr>
        <w:t>quod</w:t>
      </w:r>
      <w:r w:rsidR="00AF327F">
        <w:t>). T</w:t>
      </w:r>
      <w:r w:rsidRPr="00273106">
        <w:t>o tvrdily předešlé averroistické části traktátu</w:t>
      </w:r>
      <w:r>
        <w:t xml:space="preserve"> </w:t>
      </w:r>
      <w:r w:rsidR="00AF327F">
        <w:t xml:space="preserve">s </w:t>
      </w:r>
      <w:r>
        <w:t xml:space="preserve">odvoláním na univoční porretánskou </w:t>
      </w:r>
      <w:r w:rsidR="00962190" w:rsidRPr="00AF327F">
        <w:t>species</w:t>
      </w:r>
      <w:r w:rsidR="00AF327F">
        <w:t xml:space="preserve"> chápanou jako Rufusovo objektivní </w:t>
      </w:r>
      <w:r w:rsidR="00AF327F" w:rsidRPr="00AF327F">
        <w:rPr>
          <w:i/>
        </w:rPr>
        <w:t>scibile</w:t>
      </w:r>
      <w:r w:rsidRPr="00273106">
        <w:t xml:space="preserve">. Autor nyní jasně vidí, že intelekt používá </w:t>
      </w:r>
      <w:r>
        <w:t>smyslová</w:t>
      </w:r>
      <w:r w:rsidRPr="00273106">
        <w:t xml:space="preserve"> </w:t>
      </w:r>
      <w:r w:rsidR="00962190">
        <w:rPr>
          <w:i/>
        </w:rPr>
        <w:t>species</w:t>
      </w:r>
      <w:r w:rsidRPr="00273106">
        <w:t xml:space="preserve"> k tomu, aby aktualizoval vlastní výkon poznání daný na jiné rovině (</w:t>
      </w:r>
      <w:r w:rsidRPr="00273106">
        <w:rPr>
          <w:i/>
        </w:rPr>
        <w:t>sed est illud quo intelligitur quod quid est</w:t>
      </w:r>
      <w:r w:rsidRPr="00273106">
        <w:t>). Tímto novým výkonem aktualizace v rámci intelektu aktualizovaného díky smyslům (</w:t>
      </w:r>
      <w:r w:rsidRPr="00273106">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rsidRPr="00273106">
        <w:t>), zůstane zachována i esence dané věci, k</w:t>
      </w:r>
      <w:r w:rsidR="008A06EA">
        <w:t xml:space="preserve">terou nejprve poznávají smysly </w:t>
      </w:r>
      <w:r w:rsidRPr="00273106">
        <w:t>(</w:t>
      </w:r>
      <w:r w:rsidRPr="00273106">
        <w:rPr>
          <w:i/>
        </w:rPr>
        <w:t>quod est quid est</w:t>
      </w:r>
      <w:r w:rsidRPr="00273106">
        <w:t xml:space="preserve">). </w:t>
      </w:r>
      <w:r>
        <w:t xml:space="preserve">Proto </w:t>
      </w:r>
      <w:r w:rsidR="00962190" w:rsidRPr="008A06EA">
        <w:t>species</w:t>
      </w:r>
      <w:r>
        <w:t xml:space="preserve"> není výsledkem poznání</w:t>
      </w:r>
      <w:r w:rsidR="00E81D1C">
        <w:t xml:space="preserve"> v jeho aktuálním výkonu</w:t>
      </w:r>
      <w:r w:rsidR="005C4621">
        <w:t>, ale prostředek proznání</w:t>
      </w:r>
      <w:r w:rsidR="00E81D1C">
        <w:t xml:space="preserve"> (</w:t>
      </w:r>
      <w:r w:rsidR="00E81D1C" w:rsidRPr="00E81D1C">
        <w:rPr>
          <w:i/>
        </w:rPr>
        <w:t>quo est</w:t>
      </w:r>
      <w:r w:rsidR="00E81D1C">
        <w:t xml:space="preserve">). Výsledný </w:t>
      </w:r>
      <w:r w:rsidR="00E81D1C">
        <w:lastRenderedPageBreak/>
        <w:t xml:space="preserve">poznatek je </w:t>
      </w:r>
      <w:r>
        <w:t xml:space="preserve">univerzální pojem </w:t>
      </w:r>
      <w:r w:rsidR="008A06EA">
        <w:t xml:space="preserve">daný </w:t>
      </w:r>
      <w:r>
        <w:t xml:space="preserve">v modu </w:t>
      </w:r>
      <w:r w:rsidR="008A06EA">
        <w:t>„</w:t>
      </w:r>
      <w:r w:rsidRPr="082447DE">
        <w:rPr>
          <w:i/>
        </w:rPr>
        <w:t>quod est</w:t>
      </w:r>
      <w:r w:rsidR="008A06EA">
        <w:t>“</w:t>
      </w:r>
      <w:r>
        <w:t xml:space="preserve">. Nová definice </w:t>
      </w:r>
      <w:r w:rsidR="00962190" w:rsidRPr="00C56B98">
        <w:t>species</w:t>
      </w:r>
      <w:r>
        <w:t xml:space="preserve"> v modu </w:t>
      </w:r>
      <w:r w:rsidR="00C56B98">
        <w:t>„</w:t>
      </w:r>
      <w:r w:rsidRPr="082447DE">
        <w:rPr>
          <w:i/>
        </w:rPr>
        <w:t>quo est</w:t>
      </w:r>
      <w:r w:rsidR="00C56B98">
        <w:t>“</w:t>
      </w:r>
      <w:r>
        <w:t xml:space="preserve"> představuje pouze instrument nesoucí aktualitu poznání daného skrze </w:t>
      </w:r>
      <w:r w:rsidR="00962190" w:rsidRPr="00C56B98">
        <w:t>species</w:t>
      </w:r>
      <w:r>
        <w:t xml:space="preserve"> jako individuální výkon osoby. </w:t>
      </w:r>
      <w:r w:rsidRPr="00273106">
        <w:t>Pak můžeme mluvit o pravdě jako adekvaci věci a intelektu</w:t>
      </w:r>
      <w:r>
        <w:t xml:space="preserve"> i podle Aristotela</w:t>
      </w:r>
      <w:r w:rsidRPr="00273106">
        <w:t xml:space="preserve">. </w:t>
      </w:r>
      <w:r>
        <w:t xml:space="preserve">Toto </w:t>
      </w:r>
      <w:r w:rsidRPr="00273106">
        <w:t xml:space="preserve">pojetí obsahuje Akvinského traktát </w:t>
      </w:r>
      <w:r w:rsidR="00DB1E44">
        <w:rPr>
          <w:i/>
        </w:rPr>
        <w:t>Quaestiones disputatae D</w:t>
      </w:r>
      <w:r w:rsidRPr="00273106">
        <w:rPr>
          <w:i/>
        </w:rPr>
        <w:t>e potentia</w:t>
      </w:r>
      <w:r w:rsidRPr="00273106">
        <w:t xml:space="preserve"> </w:t>
      </w:r>
      <w:r w:rsidR="085F259F">
        <w:t>přednášený v Římě (kap. 4</w:t>
      </w:r>
      <w:r>
        <w:t>.5.2</w:t>
      </w:r>
      <w:r w:rsidRPr="00273106">
        <w:t>). Rozdílnými složkami aktualizace (</w:t>
      </w:r>
      <w:r w:rsidRPr="00273106">
        <w:rPr>
          <w:i/>
        </w:rPr>
        <w:t xml:space="preserve">quo est </w:t>
      </w:r>
      <w:r w:rsidRPr="00273106">
        <w:t>/</w:t>
      </w:r>
      <w:r w:rsidRPr="00273106">
        <w:rPr>
          <w:i/>
        </w:rPr>
        <w:t xml:space="preserve"> quod est </w:t>
      </w:r>
      <w:r w:rsidRPr="00273106">
        <w:t>/</w:t>
      </w:r>
      <w:r w:rsidRPr="00273106">
        <w:rPr>
          <w:i/>
        </w:rPr>
        <w:t xml:space="preserve"> quid est</w:t>
      </w:r>
      <w:r w:rsidRPr="00273106">
        <w:t>) vytvoříme skutečnou nápodobu</w:t>
      </w:r>
      <w:r w:rsidR="00607BEE">
        <w:t xml:space="preserve"> reality</w:t>
      </w:r>
      <w:r w:rsidRPr="00273106">
        <w:t xml:space="preserve">, protože </w:t>
      </w:r>
      <w:r w:rsidR="00962190" w:rsidRPr="00167DFA">
        <w:t>species</w:t>
      </w:r>
      <w:r w:rsidRPr="00273106">
        <w:t xml:space="preserve"> intelektu se stane novu univerzální podobou smyslového species (</w:t>
      </w:r>
      <w:r w:rsidRPr="00273106">
        <w:rPr>
          <w:i/>
        </w:rPr>
        <w:t xml:space="preserve">cuius est </w:t>
      </w:r>
      <w:r w:rsidR="00962190">
        <w:rPr>
          <w:i/>
        </w:rPr>
        <w:t>species</w:t>
      </w:r>
      <w:r w:rsidRPr="00273106">
        <w:rPr>
          <w:i/>
        </w:rPr>
        <w:t xml:space="preserve"> seu similitudo</w:t>
      </w:r>
      <w:r w:rsidRPr="00273106">
        <w:t>).</w:t>
      </w:r>
      <w:r>
        <w:t xml:space="preserve"> Indikace změny pozice a současně kritika Averroese je uvedena dále (</w:t>
      </w:r>
      <w:r w:rsidRPr="00BA4264">
        <w:rPr>
          <w:i/>
        </w:rPr>
        <w:t>mihi ad presens non videtur hoc</w:t>
      </w:r>
      <w:r>
        <w:t>, O 3.10; p. 322.19‒49</w:t>
      </w:r>
      <w:r>
        <w:fldChar w:fldCharType="begin"/>
      </w:r>
      <w:r>
        <w:instrText xml:space="preserve"> XE "</w:instrText>
      </w:r>
      <w:r w:rsidRPr="00622E6B">
        <w:rPr>
          <w:i/>
        </w:rPr>
        <w:instrText>Oxfordský</w:instrText>
      </w:r>
      <w:r>
        <w:rPr>
          <w:i/>
        </w:rPr>
        <w:instrText xml:space="preserve"> Anonym </w:instrText>
      </w:r>
      <w:r w:rsidRPr="00FC09ED">
        <w:instrText>322</w:instrText>
      </w:r>
      <w:r>
        <w:instrText xml:space="preserve">.19‒49" </w:instrText>
      </w:r>
      <w:r>
        <w:fldChar w:fldCharType="end"/>
      </w:r>
      <w:r>
        <w:t>). Tyto pasáže co do smyslu reprodukují Akvinského pozici do roku 1270 a zásadně se liší od pozice Sigera.</w:t>
      </w:r>
      <w:r w:rsidRPr="00273106">
        <w:t xml:space="preserve"> </w:t>
      </w:r>
      <w:r>
        <w:t xml:space="preserve">Ze </w:t>
      </w:r>
      <w:r w:rsidR="00962190">
        <w:rPr>
          <w:i/>
        </w:rPr>
        <w:t>species</w:t>
      </w:r>
      <w:r w:rsidRPr="00F7673D">
        <w:rPr>
          <w:i/>
        </w:rPr>
        <w:t xml:space="preserve"> intelligibil</w:t>
      </w:r>
      <w:r>
        <w:rPr>
          <w:i/>
        </w:rPr>
        <w:t>i</w:t>
      </w:r>
      <w:r w:rsidRPr="00F7673D">
        <w:rPr>
          <w:i/>
        </w:rPr>
        <w:t>s</w:t>
      </w:r>
      <w:r>
        <w:rPr>
          <w:i/>
        </w:rPr>
        <w:fldChar w:fldCharType="begin"/>
      </w:r>
      <w:r>
        <w:instrText xml:space="preserve"> XE "</w:instrText>
      </w:r>
      <w:r w:rsidRPr="00DD403C">
        <w:rPr>
          <w:i/>
        </w:rPr>
        <w:instrText>species intelligibilis:</w:instrText>
      </w:r>
      <w:r w:rsidRPr="00253FAA">
        <w:instrText>Akvinský</w:instrText>
      </w:r>
      <w:r>
        <w:instrText xml:space="preserve">" </w:instrText>
      </w:r>
      <w:r>
        <w:rPr>
          <w:i/>
        </w:rPr>
        <w:fldChar w:fldCharType="end"/>
      </w:r>
      <w:r>
        <w:t xml:space="preserve"> se stal pouhý mentální konstrukt (</w:t>
      </w:r>
      <w:r w:rsidRPr="00E06AC2">
        <w:rPr>
          <w:i/>
        </w:rPr>
        <w:t>ens rationale</w:t>
      </w:r>
      <w:r>
        <w:t xml:space="preserve">, </w:t>
      </w:r>
      <w:r w:rsidRPr="00E06AC2">
        <w:rPr>
          <w:i/>
        </w:rPr>
        <w:t>ens intentionale</w:t>
      </w:r>
      <w:r>
        <w:t>). Autor třetí části pochopil pod vlivem Akvinského i něco podstatného ze Sigerem podaného Averroese,</w:t>
      </w:r>
      <w:r w:rsidRPr="00253FAA">
        <w:t xml:space="preserve"> </w:t>
      </w:r>
      <w:r w:rsidR="0020294F">
        <w:t>na rozdíl od dogmatické moderny</w:t>
      </w:r>
      <w:r>
        <w:t xml:space="preserve">. Proto </w:t>
      </w:r>
      <w:r w:rsidR="0020294F">
        <w:t xml:space="preserve">Aegidius </w:t>
      </w:r>
      <w:r>
        <w:t xml:space="preserve">opravil svou předešlou myslitelskou pozici sdílenou s latinskými sofisty typu Bonaventury a Kilwardbyho. Tak </w:t>
      </w:r>
      <w:r w:rsidRPr="00273106">
        <w:t xml:space="preserve">vznikla analogie k </w:t>
      </w:r>
      <w:r>
        <w:t>Averroes</w:t>
      </w:r>
      <w:r w:rsidRPr="00273106">
        <w:t xml:space="preserve">ovu rozdílu mezi </w:t>
      </w:r>
      <w:r w:rsidRPr="00273106">
        <w:rPr>
          <w:i/>
        </w:rPr>
        <w:t>tertium</w:t>
      </w:r>
      <w:r w:rsidRPr="00273106">
        <w:t xml:space="preserve"> a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kterou má CMDA. </w:t>
      </w:r>
      <w:r w:rsidRPr="00273106">
        <w:t xml:space="preserve">Albert </w:t>
      </w:r>
      <w:r>
        <w:t xml:space="preserve">tuto pozici </w:t>
      </w:r>
      <w:r w:rsidRPr="00273106">
        <w:t xml:space="preserve">zpracoval v termínu </w:t>
      </w:r>
      <w:r w:rsidR="00026C42">
        <w:t>„</w:t>
      </w:r>
      <w:r w:rsidRPr="00273106">
        <w:rPr>
          <w:i/>
        </w:rPr>
        <w:t>intellectus speculativus</w:t>
      </w:r>
      <w:r w:rsidR="00026C42">
        <w:t>“</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Jak dále uvidíme, Siger postupuje odlišným způsobem, než Ak</w:t>
      </w:r>
      <w:r>
        <w:t>vinský. Ten udělal z Averroese averroistu</w:t>
      </w:r>
      <w:r w:rsidRPr="00273106">
        <w:t xml:space="preserve"> </w:t>
      </w:r>
      <w:r>
        <w:t xml:space="preserve">při psaní raného díla </w:t>
      </w:r>
      <w:r w:rsidRPr="001357E9">
        <w:rPr>
          <w:i/>
          <w:lang w:eastAsia="en-US"/>
        </w:rPr>
        <w:t>De ent</w:t>
      </w:r>
      <w:r>
        <w:rPr>
          <w:i/>
          <w:lang w:eastAsia="en-US"/>
        </w:rPr>
        <w:t>e</w:t>
      </w:r>
      <w:r w:rsidRPr="001357E9">
        <w:rPr>
          <w:i/>
          <w:lang w:eastAsia="en-US"/>
        </w:rPr>
        <w:t xml:space="preserve"> et essentia</w:t>
      </w:r>
      <w:r w:rsidRPr="00273106">
        <w:t xml:space="preserve"> a svou pozici už nezměnil</w:t>
      </w:r>
      <w:r>
        <w:t>, čímž připomíná autora traktátu O</w:t>
      </w:r>
      <w:r w:rsidRPr="00273106">
        <w:t xml:space="preserve">. </w:t>
      </w:r>
      <w:r>
        <w:t xml:space="preserve">Proto je myslitelská cesta Aegidia Romana podobná </w:t>
      </w:r>
      <w:r w:rsidR="088F6769">
        <w:t xml:space="preserve">avicennistovi </w:t>
      </w:r>
      <w:r>
        <w:t xml:space="preserve">Akvinskému, ale ne </w:t>
      </w:r>
      <w:r w:rsidR="088F6769">
        <w:t xml:space="preserve">skutečnému averroistovi </w:t>
      </w:r>
      <w:r w:rsidR="00D7417A">
        <w:t>Sigerovi.</w:t>
      </w:r>
    </w:p>
    <w:p w:rsidR="08163013" w:rsidRPr="00273106" w:rsidRDefault="08163013" w:rsidP="00D7417A">
      <w:pPr>
        <w:ind w:firstLine="397"/>
      </w:pPr>
      <w:r w:rsidRPr="00273106">
        <w:t xml:space="preserve">Obhajobu nové pozice ohledně intelektu najdeme v pasáži, která představuje přesné shrnutí prvního averroismu vzhledem k možnému intelektu. </w:t>
      </w:r>
      <w:r>
        <w:t>Tato pasáž ukazuje vznik semiaverroistické formy objektivity, která se ustavila po roce</w:t>
      </w:r>
      <w:r w:rsidR="00653815">
        <w:t xml:space="preserve"> 1277 jako vítěz všech sporů</w:t>
      </w:r>
      <w:r>
        <w:t xml:space="preserve">. </w:t>
      </w:r>
      <w:r w:rsidRPr="00273106">
        <w:t xml:space="preserve">Autor změnil směr nasvícení smyslu jsoucna a stal se </w:t>
      </w:r>
      <w:r>
        <w:t>tomistickým semi</w:t>
      </w:r>
      <w:r w:rsidRPr="00273106">
        <w:t>averroistou</w:t>
      </w:r>
      <w:r>
        <w:t xml:space="preserve"> ze školy prvního averroismu</w:t>
      </w:r>
      <w:r>
        <w:fldChar w:fldCharType="begin"/>
      </w:r>
      <w:r>
        <w:instrText xml:space="preserve"> XE "</w:instrText>
      </w:r>
      <w:r w:rsidRPr="001A68BE">
        <w:instrText>zjevování:nasvícení zepředu</w:instrText>
      </w:r>
      <w:r>
        <w:instrText xml:space="preserve">" </w:instrText>
      </w:r>
      <w:r>
        <w:fldChar w:fldCharType="end"/>
      </w:r>
      <w:r w:rsidRPr="00273106">
        <w:t>. Proto odmítá všechny teorie avicennistů a objektivistů ohledně preexistujících aktuálních forem intelektu v duši.</w:t>
      </w:r>
    </w:p>
    <w:p w:rsidR="08163013" w:rsidRDefault="08163013" w:rsidP="08163013">
      <w:pPr>
        <w:pStyle w:val="Citace"/>
        <w:rPr>
          <w:noProof/>
          <w:lang w:val="cs-CZ"/>
        </w:rPr>
      </w:pPr>
      <w:r w:rsidRPr="00273106">
        <w:rPr>
          <w:noProof/>
          <w:lang w:val="cs-CZ"/>
        </w:rPr>
        <w:t>„</w:t>
      </w:r>
      <w:r>
        <w:rPr>
          <w:noProof/>
          <w:lang w:val="cs-CZ"/>
        </w:rPr>
        <w:t>Někteří tvrdí, že činný intelekt tvoří habituální součást možného intelektu a jsou v této otázce nejednotní. Jedni říkají, že jde o přijatý habitus, jiní zase, že je to vrozený habitus.  Ale ani z nich nemají pravdu. V člověku nemohou existovat vrozené principy poznání, protože pak by možný intelekt nebyl čistý nepopsaný list (</w:t>
      </w:r>
      <w:r w:rsidRPr="004E4CDF">
        <w:rPr>
          <w:i/>
          <w:noProof/>
          <w:lang w:val="cs-CZ"/>
        </w:rPr>
        <w:t>tabula nuda</w:t>
      </w:r>
      <w:r>
        <w:rPr>
          <w:noProof/>
          <w:lang w:val="cs-CZ"/>
        </w:rPr>
        <w:t>). Činný intelekt nemůže být ani přijatý habitus, protože všechno, co přijímáme naším intelektem, je pouze  v možnosti poznání (</w:t>
      </w:r>
      <w:r w:rsidRPr="00DC4ABD">
        <w:rPr>
          <w:i/>
          <w:noProof/>
          <w:lang w:val="cs-CZ"/>
        </w:rPr>
        <w:t xml:space="preserve">tantum est potentia </w:t>
      </w:r>
      <w:r w:rsidRPr="00DC4ABD">
        <w:rPr>
          <w:i/>
          <w:noProof/>
          <w:lang w:val="cs-CZ"/>
        </w:rPr>
        <w:lastRenderedPageBreak/>
        <w:t>intelligibile</w:t>
      </w:r>
      <w:r>
        <w:rPr>
          <w:noProof/>
          <w:lang w:val="cs-CZ"/>
        </w:rPr>
        <w:t>). A pokud je možný intelekt v pouhé možnosti, pak sám ze sebe nemůže aktivně završit akt poznání (</w:t>
      </w:r>
      <w:r w:rsidRPr="00DC4ABD">
        <w:rPr>
          <w:i/>
          <w:noProof/>
          <w:lang w:val="cs-CZ"/>
        </w:rPr>
        <w:t>non vadit ad actum intelligendi de se</w:t>
      </w:r>
      <w:r>
        <w:rPr>
          <w:noProof/>
          <w:lang w:val="cs-CZ"/>
        </w:rPr>
        <w:t xml:space="preserve">).“ </w:t>
      </w:r>
      <w:r>
        <w:rPr>
          <w:rStyle w:val="Znakapoznpodarou"/>
          <w:lang w:val="cs-CZ"/>
        </w:rPr>
        <w:footnoteReference w:id="152"/>
      </w:r>
    </w:p>
    <w:p w:rsidR="00E31134" w:rsidRDefault="003037B1" w:rsidP="00E31134">
      <w:r w:rsidRPr="003037B1">
        <w:t xml:space="preserve">Citát přesně rozlišuje dvě spojení aktivního intelektu s receptivním, a to pomocí rozdílného modu </w:t>
      </w:r>
      <w:r w:rsidRPr="003037B1">
        <w:rPr>
          <w:i/>
        </w:rPr>
        <w:t>habitus innatus</w:t>
      </w:r>
      <w:r w:rsidRPr="003037B1">
        <w:t xml:space="preserve"> a </w:t>
      </w:r>
      <w:r w:rsidRPr="003037B1">
        <w:rPr>
          <w:i/>
        </w:rPr>
        <w:t>habitus acquisitus</w:t>
      </w:r>
      <w:r w:rsidRPr="003037B1">
        <w:t>. Rufusovo a Pechamovo pojetí intelektu jako habituální poznávací potence mělo aktualizaci intelektu kontingentním smyslovým druhem pouze jako sekundární jev (kap. 4.1.1). Bonavetura vypracoval jakýsi neoplatonismus, který potvrzoval</w:t>
      </w:r>
      <w:r>
        <w:t xml:space="preserve"> tuto aktualizaci</w:t>
      </w:r>
      <w:r w:rsidRPr="003037B1">
        <w:t xml:space="preserve"> intelektu. Ten je aktualizován shora, vztahem k věčné pravdě (</w:t>
      </w:r>
      <w:r w:rsidRPr="003037B1">
        <w:rPr>
          <w:i/>
        </w:rPr>
        <w:t>habitus innatus</w:t>
      </w:r>
      <w:r w:rsidRPr="003037B1">
        <w:t>). Druhou školu, která hájí hab</w:t>
      </w:r>
      <w:r>
        <w:t>itus možného intelektu v hypostáz</w:t>
      </w:r>
      <w:r w:rsidRPr="003037B1">
        <w:t xml:space="preserve">ovaném modu </w:t>
      </w:r>
      <w:r w:rsidRPr="003037B1">
        <w:rPr>
          <w:i/>
        </w:rPr>
        <w:t>habitus acquisitus</w:t>
      </w:r>
      <w:r w:rsidRPr="003037B1">
        <w:t xml:space="preserve">, hájí škola </w:t>
      </w:r>
      <w:r>
        <w:t xml:space="preserve">kolem Aquasparty. </w:t>
      </w:r>
      <w:r w:rsidR="08163013">
        <w:t xml:space="preserve">Tento františkán pochopil, že intelekt </w:t>
      </w:r>
      <w:r w:rsidR="08163013" w:rsidRPr="00F941F8">
        <w:rPr>
          <w:i/>
        </w:rPr>
        <w:t>Modernorum</w:t>
      </w:r>
      <w:r w:rsidR="08163013">
        <w:t xml:space="preserve"> není schopen přijít k reálné věci jako základu poznání. Nanejvýš skrze reálnou věc dojde k akcidentálnímu potvrzení již dané pravdy. </w:t>
      </w:r>
      <w:r w:rsidR="08163013" w:rsidRPr="00273106">
        <w:t>Aquasparta</w:t>
      </w:r>
      <w:r w:rsidR="08163013">
        <w:fldChar w:fldCharType="begin"/>
      </w:r>
      <w:r w:rsidR="08163013">
        <w:instrText xml:space="preserve"> XE "</w:instrText>
      </w:r>
      <w:r w:rsidR="08163013" w:rsidRPr="003B1826">
        <w:instrText>Aquasparta, M.</w:instrText>
      </w:r>
      <w:r w:rsidR="08163013">
        <w:instrText xml:space="preserve">" </w:instrText>
      </w:r>
      <w:r w:rsidR="08163013">
        <w:fldChar w:fldCharType="end"/>
      </w:r>
      <w:r w:rsidR="08163013" w:rsidRPr="00273106">
        <w:t xml:space="preserve"> </w:t>
      </w:r>
      <w:r w:rsidR="08163013">
        <w:t xml:space="preserve">musel spojit </w:t>
      </w:r>
      <w:r w:rsidR="08163013" w:rsidRPr="00273106">
        <w:t xml:space="preserve">Aristotelovo schéma poznání v </w:t>
      </w:r>
      <w:r w:rsidR="08163013">
        <w:rPr>
          <w:i/>
        </w:rPr>
        <w:t>De anima</w:t>
      </w:r>
      <w:r w:rsidR="08163013" w:rsidRPr="00273106">
        <w:rPr>
          <w:i/>
        </w:rPr>
        <w:t xml:space="preserve"> </w:t>
      </w:r>
      <w:r w:rsidR="08163013">
        <w:t>s teorií iluminace</w:t>
      </w:r>
      <w:r w:rsidR="08163013" w:rsidRPr="00273106">
        <w:t xml:space="preserve"> </w:t>
      </w:r>
      <w:r w:rsidR="08163013">
        <w:t xml:space="preserve">danou v </w:t>
      </w:r>
      <w:r w:rsidR="08163013" w:rsidRPr="00273106">
        <w:t>augus</w:t>
      </w:r>
      <w:r w:rsidR="08797506">
        <w:t>tiniánském intelektu (kap. 5</w:t>
      </w:r>
      <w:r w:rsidR="08163013">
        <w:t xml:space="preserve">.1.3). </w:t>
      </w:r>
      <w:r w:rsidR="08163013" w:rsidRPr="00273106">
        <w:t>Anonym tvrdí, že obě školy se mýlí, protože špatně pochopili základní funkci receptivního intelektu</w:t>
      </w:r>
      <w:r w:rsidR="08163013">
        <w:fldChar w:fldCharType="begin"/>
      </w:r>
      <w:r w:rsidR="08163013">
        <w:instrText xml:space="preserve"> XE "</w:instrText>
      </w:r>
      <w:r w:rsidR="08163013" w:rsidRPr="00203AF1">
        <w:rPr>
          <w:i/>
        </w:rPr>
        <w:instrText>tabula rasa</w:instrText>
      </w:r>
      <w:r w:rsidR="08163013">
        <w:instrText xml:space="preserve">" </w:instrText>
      </w:r>
      <w:r w:rsidR="08163013">
        <w:fldChar w:fldCharType="end"/>
      </w:r>
      <w:r w:rsidR="08163013" w:rsidRPr="00273106">
        <w:t>. Intelekt by byl aktualizovaný vrozeným poznáním a duše nemohla být nějak vším (</w:t>
      </w:r>
      <w:r w:rsidR="08163013" w:rsidRPr="00273106">
        <w:rPr>
          <w:i/>
        </w:rPr>
        <w:t>intellectus possibilis non esset sicut tabula nuda</w:t>
      </w:r>
      <w:r w:rsidR="08163013" w:rsidRPr="00273106">
        <w:t xml:space="preserve">). Tuto falešnou habituální roli by </w:t>
      </w:r>
      <w:r w:rsidR="08163013" w:rsidRPr="08F36BC6">
        <w:rPr>
          <w:i/>
        </w:rPr>
        <w:t>intellectus materialis</w:t>
      </w:r>
      <w:r w:rsidR="08163013" w:rsidRPr="00273106">
        <w:t xml:space="preserve"> hrál v momentu, kdyby měl svůj vlastní zdroj aktualizace, například z hlediska aktuálně daných prvních principů</w:t>
      </w:r>
      <w:r w:rsidR="00F92E1E">
        <w:t xml:space="preserve"> jako u Themistia a </w:t>
      </w:r>
      <w:r w:rsidR="08163013">
        <w:t>Avicenny</w:t>
      </w:r>
      <w:r w:rsidR="08163013" w:rsidRPr="00273106">
        <w:t xml:space="preserve">. </w:t>
      </w:r>
      <w:r w:rsidR="08163013">
        <w:t xml:space="preserve">A to byla pozice autora v předešlých dvou částech rukopisu O. Jenže nyní tento </w:t>
      </w:r>
      <w:r w:rsidR="00D40843">
        <w:t xml:space="preserve">první </w:t>
      </w:r>
      <w:r w:rsidR="08163013">
        <w:t xml:space="preserve">moderní tomista </w:t>
      </w:r>
      <w:r w:rsidR="00D40843">
        <w:t xml:space="preserve">už </w:t>
      </w:r>
      <w:r w:rsidR="08163013">
        <w:t>ví, že hypostázovaný intelekt moderních porretánů se stal substancí třetího druhu (</w:t>
      </w:r>
      <w:r w:rsidR="08163013" w:rsidRPr="00721E98">
        <w:rPr>
          <w:i/>
        </w:rPr>
        <w:t>hoc aliquid</w:t>
      </w:r>
      <w:r w:rsidR="08163013" w:rsidRPr="00721E98">
        <w:fldChar w:fldCharType="begin"/>
      </w:r>
      <w:r w:rsidR="08163013" w:rsidRPr="00721E98">
        <w:instrText xml:space="preserve"> XE "</w:instrText>
      </w:r>
      <w:r w:rsidR="08163013" w:rsidRPr="00721E98">
        <w:rPr>
          <w:i/>
        </w:rPr>
        <w:instrText>hoc aliquid</w:instrText>
      </w:r>
      <w:r w:rsidR="08163013" w:rsidRPr="00721E98">
        <w:instrText xml:space="preserve">:Avicenna" </w:instrText>
      </w:r>
      <w:r w:rsidR="08163013" w:rsidRPr="00721E98">
        <w:fldChar w:fldCharType="end"/>
      </w:r>
      <w:r w:rsidR="08163013">
        <w:t>). Tím padla aristotelská teorie pravdy jako adekvace věci a intelektu (</w:t>
      </w:r>
      <w:r w:rsidR="08163013" w:rsidRPr="000A5144">
        <w:rPr>
          <w:i/>
        </w:rPr>
        <w:t>consimilitudo</w:t>
      </w:r>
      <w:r w:rsidR="08163013">
        <w:t>). Autor na rozdíl od obou předešlých avicennovských částí přijal teorii nasvícení smyslu jsoucna zepředu. A</w:t>
      </w:r>
      <w:r w:rsidR="08163013" w:rsidRPr="00273106">
        <w:t xml:space="preserve">ktualizuje habitus poznání pouze skrze intelekt jako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rsidRPr="00273106">
        <w:t xml:space="preserve">, který je aktualizovaný receptivním intelektem determinovaným ze smyslového poznání. Již aktualizované poznání reality </w:t>
      </w:r>
      <w:r w:rsidR="08163013">
        <w:t xml:space="preserve">na úrovni smyslů </w:t>
      </w:r>
      <w:r w:rsidR="08163013" w:rsidRPr="00273106">
        <w:t xml:space="preserve">uschopňuje intelekt k činění podobných závěrů pro další případy a vědecké soudy. Předešlá pozice autora v Oxfordském komentáři k </w:t>
      </w:r>
      <w:r w:rsidR="08163013">
        <w:rPr>
          <w:i/>
        </w:rPr>
        <w:t>De anima</w:t>
      </w:r>
      <w:r w:rsidR="08163013" w:rsidRPr="00273106">
        <w:rPr>
          <w:i/>
        </w:rPr>
        <w:t xml:space="preserve"> </w:t>
      </w:r>
      <w:r w:rsidR="08163013" w:rsidRPr="00273106">
        <w:t>I-II obhajovala nasvícení jsoucna zezadu</w:t>
      </w:r>
      <w:r w:rsidR="08163013">
        <w:t xml:space="preserve">. Proto připouštěla možnost </w:t>
      </w:r>
      <w:r w:rsidR="08163013">
        <w:lastRenderedPageBreak/>
        <w:t xml:space="preserve">hypostázovaného poznání v modu </w:t>
      </w:r>
      <w:r w:rsidR="08163013" w:rsidRPr="00273106">
        <w:rPr>
          <w:i/>
        </w:rPr>
        <w:t>habitus innatus</w:t>
      </w:r>
      <w:r w:rsidR="08163013">
        <w:t xml:space="preserve"> či </w:t>
      </w:r>
      <w:r w:rsidR="08163013" w:rsidRPr="00273106">
        <w:rPr>
          <w:i/>
        </w:rPr>
        <w:t>habitus acquisitus</w:t>
      </w:r>
      <w:r w:rsidR="08163013">
        <w:t xml:space="preserve"> ve smyslu aktualizace předem daných principů poznání nesených na intelektu jako subsistentní hypostázi</w:t>
      </w:r>
      <w:r w:rsidR="08163013" w:rsidRPr="00273106">
        <w:t xml:space="preserve">. </w:t>
      </w:r>
      <w:r w:rsidR="08163013">
        <w:t xml:space="preserve">Obojí druh hypostázovaného habitu potřebuje intelekt jako substanci třetího druhu. Proto potřebuje avicennovské, modernistické a postmodernistické </w:t>
      </w:r>
      <w:r w:rsidR="08163013" w:rsidRPr="00273106">
        <w:t xml:space="preserve">osvícení intelektu směrem od vrozených idejí, </w:t>
      </w:r>
      <w:r w:rsidR="08163013">
        <w:t xml:space="preserve">kosmických </w:t>
      </w:r>
      <w:r w:rsidR="08163013" w:rsidRPr="00273106">
        <w:t>forem</w:t>
      </w:r>
      <w:r w:rsidR="08163013">
        <w:t xml:space="preserve">, apriorních </w:t>
      </w:r>
      <w:r w:rsidR="08163013" w:rsidRPr="00273106">
        <w:t>principů poznání</w:t>
      </w:r>
      <w:r w:rsidR="08163013">
        <w:t>, kulturních memů daných v DNA atd</w:t>
      </w:r>
      <w:r w:rsidR="08163013" w:rsidRPr="00273106">
        <w:t xml:space="preserve">. </w:t>
      </w:r>
      <w:r w:rsidR="08163013">
        <w:t>První averroismus naopak tvrdí, že p</w:t>
      </w:r>
      <w:r w:rsidR="08163013" w:rsidRPr="00273106">
        <w:t xml:space="preserve">oznání musí být nejprve aktualizováno od smyslů a pak se stává následnou habituální vlastností intelektu </w:t>
      </w:r>
      <w:r w:rsidR="08163013">
        <w:t xml:space="preserve">jako schopnosti duše </w:t>
      </w:r>
      <w:r w:rsidR="08163013" w:rsidRPr="00273106">
        <w:t xml:space="preserve">poté, co </w:t>
      </w:r>
      <w:r w:rsidR="08163013">
        <w:t xml:space="preserve">zcela prázdný </w:t>
      </w:r>
      <w:r w:rsidR="08163013" w:rsidRPr="002A02D5">
        <w:rPr>
          <w:i/>
        </w:rPr>
        <w:t xml:space="preserve">intellectus </w:t>
      </w:r>
      <w:r w:rsidR="08163013">
        <w:rPr>
          <w:i/>
        </w:rPr>
        <w:t>possiblis</w:t>
      </w:r>
      <w:r w:rsidR="08163013">
        <w:t xml:space="preserve"> </w:t>
      </w:r>
      <w:r w:rsidR="08163013" w:rsidRPr="00273106">
        <w:t>poznal věci nasvícením zepředu</w:t>
      </w:r>
      <w:r w:rsidR="08163013">
        <w:t xml:space="preserve">, tedy aktualizací od smyslových </w:t>
      </w:r>
      <w:r w:rsidR="00962190">
        <w:rPr>
          <w:i/>
        </w:rPr>
        <w:t>species</w:t>
      </w:r>
      <w:r w:rsidR="08163013">
        <w:t>. Habitus je pak přijatý v procesu poznání od reálné věci</w:t>
      </w:r>
      <w:r w:rsidR="08163013" w:rsidRPr="00273106">
        <w:t xml:space="preserve"> (</w:t>
      </w:r>
      <w:r w:rsidR="08163013" w:rsidRPr="00273106">
        <w:rPr>
          <w:i/>
        </w:rPr>
        <w:t>habitus acquisitus</w:t>
      </w:r>
      <w:r w:rsidR="08163013" w:rsidRPr="00273106">
        <w:t>)</w:t>
      </w:r>
      <w:r w:rsidR="08163013">
        <w:t xml:space="preserve"> a není vázaný na žádnou předem hypostázi nějak aktuální duše či intelektu ve formě substancí</w:t>
      </w:r>
      <w:r w:rsidR="08163013" w:rsidRPr="00273106">
        <w:t xml:space="preserve">. Jiná forma habituálního utváření intelektu je vyloučena, protože jakákoliv předem daná aktualita intelektu zásadně protiřečí </w:t>
      </w:r>
      <w:r w:rsidR="08163013">
        <w:t xml:space="preserve">pojetí </w:t>
      </w:r>
      <w:r w:rsidR="08163013" w:rsidRPr="00273106">
        <w:rPr>
          <w:i/>
        </w:rPr>
        <w:t>intellectus possibilis</w:t>
      </w:r>
      <w:r w:rsidR="08163013" w:rsidRPr="00273106">
        <w:t xml:space="preserve"> v jeho čistě receptivní a plně pasivní roli (</w:t>
      </w:r>
      <w:r w:rsidR="08163013" w:rsidRPr="00273106">
        <w:rPr>
          <w:i/>
        </w:rPr>
        <w:t>tantum est potentia intelligibile</w:t>
      </w:r>
      <w:r w:rsidR="08163013" w:rsidRPr="00273106">
        <w:t xml:space="preserve">). Autor </w:t>
      </w:r>
      <w:r w:rsidR="08163013">
        <w:t xml:space="preserve">třetí části </w:t>
      </w:r>
      <w:r w:rsidR="08163013" w:rsidRPr="00273106">
        <w:t xml:space="preserve">jasně říká, že </w:t>
      </w:r>
      <w:r w:rsidR="08163013" w:rsidRPr="00273106">
        <w:rPr>
          <w:i/>
        </w:rPr>
        <w:t>intellectus possibilis</w:t>
      </w:r>
      <w:r w:rsidR="08163013">
        <w:rPr>
          <w:i/>
        </w:rPr>
        <w:fldChar w:fldCharType="begin"/>
      </w:r>
      <w:r w:rsidR="08163013">
        <w:instrText xml:space="preserve"> XE "</w:instrText>
      </w:r>
      <w:r w:rsidR="08163013" w:rsidRPr="001B79E1">
        <w:rPr>
          <w:i/>
        </w:rPr>
        <w:instrText>intellectus possibilis</w:instrText>
      </w:r>
      <w:r w:rsidR="08163013">
        <w:rPr>
          <w:i/>
        </w:rPr>
        <w:instrText>:</w:instrText>
      </w:r>
      <w:r w:rsidR="08163013" w:rsidRPr="00203AF1">
        <w:instrText>Oxford</w:instrText>
      </w:r>
      <w:r w:rsidR="08163013">
        <w:instrText>ský A</w:instrText>
      </w:r>
      <w:r w:rsidR="08163013" w:rsidRPr="00203AF1">
        <w:instrText>nonym</w:instrText>
      </w:r>
      <w:r w:rsidR="08163013">
        <w:instrText xml:space="preserve">" </w:instrText>
      </w:r>
      <w:r w:rsidR="08163013">
        <w:rPr>
          <w:i/>
        </w:rPr>
        <w:fldChar w:fldCharType="end"/>
      </w:r>
      <w:r w:rsidR="08163013" w:rsidRPr="00273106">
        <w:t xml:space="preserve"> je čistě potenciální složka duše (</w:t>
      </w:r>
      <w:r w:rsidR="08163013" w:rsidRPr="00273106">
        <w:rPr>
          <w:i/>
        </w:rPr>
        <w:t>intellectus possibilis sit tantum in potentia</w:t>
      </w:r>
      <w:r w:rsidR="08163013" w:rsidRPr="00273106">
        <w:t>), a proto nemůže sám od sebe přejít do aktualizace (</w:t>
      </w:r>
      <w:r w:rsidR="08163013" w:rsidRPr="00273106">
        <w:rPr>
          <w:i/>
        </w:rPr>
        <w:t>non vadit ad actum intelligendi de se</w:t>
      </w:r>
      <w:r w:rsidR="08163013" w:rsidRPr="00273106">
        <w:t xml:space="preserve">). Jak již víme z předešlých matric, tuto </w:t>
      </w:r>
      <w:r w:rsidR="08163013">
        <w:t>fundamentální Averroes</w:t>
      </w:r>
      <w:r w:rsidR="08163013" w:rsidRPr="00273106">
        <w:t xml:space="preserve">ovu tezi proti všem moderním </w:t>
      </w:r>
      <w:r w:rsidR="08163013">
        <w:t>a</w:t>
      </w:r>
      <w:r w:rsidR="08163013" w:rsidRPr="00273106">
        <w:t>lexandrovcům</w:t>
      </w:r>
      <w:r w:rsidR="08163013">
        <w:fldChar w:fldCharType="begin"/>
      </w:r>
      <w:r w:rsidR="08163013">
        <w:instrText xml:space="preserve"> XE "alexandrovci" </w:instrText>
      </w:r>
      <w:r w:rsidR="08163013">
        <w:fldChar w:fldCharType="end"/>
      </w:r>
      <w:r w:rsidR="08163013" w:rsidRPr="00273106">
        <w:t xml:space="preserve"> (</w:t>
      </w:r>
      <w:r w:rsidR="08797506">
        <w:t xml:space="preserve">OBJ I, </w:t>
      </w:r>
      <w:r w:rsidR="08163013" w:rsidRPr="00273106">
        <w:rPr>
          <w:rStyle w:val="Zkladntext158dkovn0pt"/>
          <w:color w:val="auto"/>
          <w:spacing w:val="0"/>
          <w:sz w:val="24"/>
          <w:lang w:val="cs-CZ"/>
        </w:rPr>
        <w:t>kap. 2.4.2</w:t>
      </w:r>
      <w:r w:rsidR="08163013" w:rsidRPr="00273106">
        <w:t>) postupně opakovali všich</w:t>
      </w:r>
      <w:r w:rsidR="00E31134">
        <w:t xml:space="preserve">ni zastánci prvního averroismu. </w:t>
      </w:r>
      <w:r w:rsidR="08163013" w:rsidRPr="00273106">
        <w:t xml:space="preserve">Celou debatu ohledně habitu uzavře poslední obránce prvního averroismu Willam Ockham v polemice proti Scotovi a jeho moderní škole </w:t>
      </w:r>
      <w:r w:rsidR="00CF5385">
        <w:t>(kap. 5.4</w:t>
      </w:r>
      <w:r w:rsidR="08163013" w:rsidRPr="00273106">
        <w:t>).</w:t>
      </w:r>
    </w:p>
    <w:p w:rsidR="00BC25EF" w:rsidRDefault="08163013" w:rsidP="00C925FC">
      <w:pPr>
        <w:ind w:firstLine="397"/>
      </w:pPr>
      <w:r w:rsidRPr="00273106">
        <w:t>Autor Oxfordského rukopisu</w:t>
      </w:r>
      <w:r>
        <w:t xml:space="preserve"> konvertovaný k tomismu </w:t>
      </w:r>
      <w:r w:rsidRPr="00273106">
        <w:t xml:space="preserve">ve třetí části spisu už dobře ví, že intelekt </w:t>
      </w:r>
      <w:r>
        <w:t xml:space="preserve">nemůže začít poznání od </w:t>
      </w:r>
      <w:r w:rsidRPr="00273106">
        <w:t>vlastní</w:t>
      </w:r>
      <w:r>
        <w:t>ho aktuálního</w:t>
      </w:r>
      <w:r w:rsidRPr="00273106">
        <w:t xml:space="preserve"> výkon</w:t>
      </w:r>
      <w:r>
        <w:t xml:space="preserve">u, jako to mají modernisté. Zlom v této pozici se udál v letech 1266‒68 s vydáním Sigerových QIIIDA a Akvinského komentářů k </w:t>
      </w:r>
      <w:r w:rsidRPr="088719B2">
        <w:rPr>
          <w:i/>
        </w:rPr>
        <w:t>De anima</w:t>
      </w:r>
      <w:r>
        <w:t xml:space="preserve"> v Itálii. Proto je třetí část </w:t>
      </w:r>
      <w:r w:rsidR="002437DF">
        <w:t>rukopisu O  před rokem 12</w:t>
      </w:r>
      <w:r>
        <w:t xml:space="preserve">70. Avicennisté jako Bonaventura nejsou schopni stanovit fundamentální rozdíl mezi oběma složkami intelektu </w:t>
      </w:r>
      <w:r w:rsidRPr="00273106">
        <w:t>(</w:t>
      </w:r>
      <w:r w:rsidRPr="00273106">
        <w:rPr>
          <w:i/>
          <w:szCs w:val="13"/>
        </w:rPr>
        <w:t xml:space="preserve">ergo </w:t>
      </w:r>
      <w:r w:rsidRPr="00273106">
        <w:rPr>
          <w:i/>
          <w:szCs w:val="14"/>
        </w:rPr>
        <w:t xml:space="preserve">non </w:t>
      </w:r>
      <w:r w:rsidRPr="00273106">
        <w:rPr>
          <w:i/>
          <w:szCs w:val="11"/>
        </w:rPr>
        <w:t xml:space="preserve">est </w:t>
      </w:r>
      <w:r w:rsidRPr="00273106">
        <w:rPr>
          <w:i/>
        </w:rPr>
        <w:t xml:space="preserve">differentia potentiae </w:t>
      </w:r>
      <w:r w:rsidRPr="00273106">
        <w:rPr>
          <w:i/>
          <w:szCs w:val="11"/>
        </w:rPr>
        <w:t xml:space="preserve">possibilis </w:t>
      </w:r>
      <w:r w:rsidRPr="00273106">
        <w:rPr>
          <w:i/>
          <w:szCs w:val="14"/>
        </w:rPr>
        <w:t>ad agentem</w:t>
      </w:r>
      <w:r w:rsidR="00C925FC">
        <w:t>, kap. 4.1.2</w:t>
      </w:r>
      <w:r w:rsidRPr="00273106">
        <w:t>). Bohuže</w:t>
      </w:r>
      <w:r>
        <w:t>l, anonym není natolik pečlivý a možná ani natolik zásadový</w:t>
      </w:r>
      <w:r w:rsidRPr="00273106">
        <w:t xml:space="preserve">, aby všechna tato fakta dohledal v </w:t>
      </w:r>
      <w:r>
        <w:t>Averroes</w:t>
      </w:r>
      <w:r w:rsidRPr="00273106">
        <w:t>ově díle</w:t>
      </w:r>
      <w:r>
        <w:t xml:space="preserve"> CMDA</w:t>
      </w:r>
      <w:r w:rsidRPr="00273106">
        <w:t xml:space="preserve">. A </w:t>
      </w:r>
      <w:r>
        <w:t xml:space="preserve">také </w:t>
      </w:r>
      <w:r w:rsidRPr="00273106">
        <w:t>nechce přijmout všechny důsledky</w:t>
      </w:r>
      <w:r>
        <w:t xml:space="preserve"> </w:t>
      </w:r>
      <w:r w:rsidRPr="00273106">
        <w:t>první</w:t>
      </w:r>
      <w:r>
        <w:t>ho</w:t>
      </w:r>
      <w:r w:rsidRPr="00273106">
        <w:t xml:space="preserve"> averroismu</w:t>
      </w:r>
      <w:r>
        <w:t xml:space="preserve"> Sicilské školy na Rue du Fouarre</w:t>
      </w:r>
      <w:r w:rsidRPr="00273106">
        <w:t>.</w:t>
      </w:r>
      <w:r>
        <w:t xml:space="preserve"> Anonymův sofistický postoj spočívá v tom, že stále trvá na nekompatibilitě </w:t>
      </w:r>
      <w:r w:rsidRPr="00273106">
        <w:t xml:space="preserve">oddělení smyslového a rozumového poznání, které nemají žádnou společnou receptivní platformu. </w:t>
      </w:r>
      <w:r>
        <w:t xml:space="preserve">Viz jeho pojetí </w:t>
      </w:r>
      <w:r w:rsidRPr="002B6E95">
        <w:rPr>
          <w:i/>
        </w:rPr>
        <w:t>perspicuum</w:t>
      </w:r>
      <w:r>
        <w:rPr>
          <w:i/>
        </w:rPr>
        <w:fldChar w:fldCharType="begin"/>
      </w:r>
      <w:r>
        <w:instrText xml:space="preserve"> XE "</w:instrText>
      </w:r>
      <w:r w:rsidRPr="00BC6B9C">
        <w:rPr>
          <w:rStyle w:val="Zkladntext158dkovn0pt"/>
          <w:i/>
          <w:color w:val="auto"/>
          <w:spacing w:val="0"/>
          <w:sz w:val="24"/>
          <w:lang w:val="cs-CZ"/>
        </w:rPr>
        <w:instrText>perspicuum</w:instrText>
      </w:r>
      <w:r>
        <w:instrText xml:space="preserve">" </w:instrText>
      </w:r>
      <w:r>
        <w:rPr>
          <w:i/>
        </w:rPr>
        <w:fldChar w:fldCharType="end"/>
      </w:r>
      <w:r>
        <w:rPr>
          <w:i/>
        </w:rPr>
        <w:t xml:space="preserve"> </w:t>
      </w:r>
      <w:r>
        <w:t xml:space="preserve">citované výše. </w:t>
      </w:r>
      <w:r w:rsidRPr="00273106">
        <w:t xml:space="preserve">Tato </w:t>
      </w:r>
      <w:r>
        <w:t xml:space="preserve">schizofrenická </w:t>
      </w:r>
      <w:r>
        <w:lastRenderedPageBreak/>
        <w:t xml:space="preserve">a sofistická </w:t>
      </w:r>
      <w:r w:rsidRPr="00273106">
        <w:t xml:space="preserve">pozice charakterizuje Aegidia Romana, který se </w:t>
      </w:r>
      <w:r>
        <w:t xml:space="preserve">oddělil </w:t>
      </w:r>
      <w:r w:rsidRPr="00273106">
        <w:t xml:space="preserve">od školy prvního </w:t>
      </w:r>
      <w:r>
        <w:t xml:space="preserve">a druhého </w:t>
      </w:r>
      <w:r w:rsidRPr="00273106">
        <w:t>averroismu.</w:t>
      </w:r>
      <w:r>
        <w:t xml:space="preserve"> </w:t>
      </w:r>
      <w:r w:rsidRPr="004E0D84">
        <w:t xml:space="preserve">Aegidius po napsání </w:t>
      </w:r>
      <w:r>
        <w:rPr>
          <w:i/>
        </w:rPr>
        <w:t>De erroribus P</w:t>
      </w:r>
      <w:r w:rsidRPr="00083175">
        <w:rPr>
          <w:i/>
        </w:rPr>
        <w:t>hilosophorum</w:t>
      </w:r>
      <w:r>
        <w:t xml:space="preserve"> </w:t>
      </w:r>
      <w:r w:rsidRPr="004E0D84">
        <w:rPr>
          <w:rFonts w:eastAsia="Georgia"/>
        </w:rPr>
        <w:t>(1270</w:t>
      </w:r>
      <w:r>
        <w:rPr>
          <w:rFonts w:eastAsia="Georgia"/>
        </w:rPr>
        <w:t>) nemohl couvnout zpět</w:t>
      </w:r>
      <w:r w:rsidRPr="003B5AB6">
        <w:rPr>
          <w:rFonts w:eastAsia="Georgia"/>
        </w:rPr>
        <w:t xml:space="preserve"> </w:t>
      </w:r>
      <w:r>
        <w:rPr>
          <w:rFonts w:eastAsia="Georgia"/>
        </w:rPr>
        <w:t xml:space="preserve">v otázce Averroesova averroismu. Viz pátou kapitolu citovaného spisu, kde najdeme </w:t>
      </w:r>
      <w:r>
        <w:t>ostrý útok na Averroese jako popírače monoteistických náboženství.</w:t>
      </w:r>
      <w:r>
        <w:rPr>
          <w:rStyle w:val="Znakapoznpodarou"/>
        </w:rPr>
        <w:footnoteReference w:id="153"/>
      </w:r>
      <w:r>
        <w:t xml:space="preserve"> </w:t>
      </w:r>
      <w:r w:rsidRPr="004E0D84">
        <w:t xml:space="preserve">Aegidius </w:t>
      </w:r>
      <w:r>
        <w:t>na rozdíl od kritického biskupa Alverna dal Komentátora do skupiny proskribovaných pohanských autorů (Aristoteles, Averroes, Avicenna, Algazel, Al-Kindí</w:t>
      </w:r>
      <w:r>
        <w:fldChar w:fldCharType="begin"/>
      </w:r>
      <w:r>
        <w:instrText xml:space="preserve"> XE "</w:instrText>
      </w:r>
      <w:r>
        <w:rPr>
          <w:lang w:eastAsia="en-US"/>
        </w:rPr>
        <w:instrText>Al-</w:instrText>
      </w:r>
      <w:r w:rsidRPr="00752CEF">
        <w:rPr>
          <w:lang w:eastAsia="en-US"/>
        </w:rPr>
        <w:instrText>Kindí</w:instrText>
      </w:r>
      <w:r>
        <w:instrText xml:space="preserve">" </w:instrText>
      </w:r>
      <w:r>
        <w:fldChar w:fldCharType="end"/>
      </w:r>
      <w:r w:rsidRPr="004E0D84">
        <w:t>, Maimonides</w:t>
      </w:r>
      <w:r>
        <w:t xml:space="preserve">). Posun myšlení v pozdějších spisech je zřejmý. Aristoteles i Avicenna jsou v </w:t>
      </w:r>
      <w:r w:rsidR="00754CC2" w:rsidRPr="00890E8A">
        <w:rPr>
          <w:i/>
          <w:szCs w:val="24"/>
        </w:rPr>
        <w:t>De erroribus Philosophorum</w:t>
      </w:r>
      <w:r w:rsidR="00754CC2" w:rsidRPr="001624E2">
        <w:rPr>
          <w:szCs w:val="24"/>
        </w:rPr>
        <w:t xml:space="preserve"> </w:t>
      </w:r>
      <w:r>
        <w:t>vylíčeni jako zastánci plurality substanciálních forem</w:t>
      </w:r>
      <w:r>
        <w:fldChar w:fldCharType="begin"/>
      </w:r>
      <w:r>
        <w:instrText xml:space="preserve"> XE "osoba:</w:instrText>
      </w:r>
      <w:r w:rsidRPr="006153E6">
        <w:instrText>pluralita substanc</w:instrText>
      </w:r>
      <w:r>
        <w:instrText xml:space="preserve">í" </w:instrText>
      </w:r>
      <w:r>
        <w:fldChar w:fldCharType="end"/>
      </w:r>
      <w:r>
        <w:t>. Pro Avicennu a Averroese toto obvinění zůstalo, vzhledem k Aristotelovi je Aegidus později zrušil, což předtím provedla i poslední část rukopisu O psaná pod vlivem Akvinského výkladu Aristotela.</w:t>
      </w:r>
      <w:r w:rsidRPr="00273106">
        <w:t xml:space="preserve"> Celý spor o averroismus v traktátu je úplně zbytečný, pokud vezmeme vážně následující citaci</w:t>
      </w:r>
      <w:r w:rsidR="002437DF">
        <w:t xml:space="preserve"> rukopisu O III. Ta </w:t>
      </w:r>
      <w:r>
        <w:t xml:space="preserve">jednotu receptivního a syntetického intelektu </w:t>
      </w:r>
      <w:r w:rsidR="002437DF">
        <w:t xml:space="preserve">definuje správně </w:t>
      </w:r>
      <w:r>
        <w:t>podle Averroes</w:t>
      </w:r>
      <w:r w:rsidRPr="00273106">
        <w:t>e</w:t>
      </w:r>
      <w:r>
        <w:t xml:space="preserve"> (</w:t>
      </w:r>
      <w:r w:rsidRPr="00637497">
        <w:rPr>
          <w:i/>
        </w:rPr>
        <w:t>secundum Commentatorem, duas operationes animae experimur in nobis</w:t>
      </w:r>
      <w:r>
        <w:t>)</w:t>
      </w:r>
      <w:r w:rsidRPr="00273106">
        <w:t>.</w:t>
      </w:r>
      <w:r w:rsidRPr="00273106">
        <w:rPr>
          <w:rStyle w:val="Znakapoznpodarou"/>
        </w:rPr>
        <w:footnoteReference w:id="154"/>
      </w:r>
      <w:r w:rsidRPr="00273106">
        <w:t xml:space="preserve"> </w:t>
      </w:r>
      <w:r>
        <w:t xml:space="preserve">Pojetí </w:t>
      </w:r>
      <w:r w:rsidR="00672B6A">
        <w:t>termínu „</w:t>
      </w:r>
      <w:r w:rsidR="00672B6A">
        <w:rPr>
          <w:i/>
        </w:rPr>
        <w:t>experimur</w:t>
      </w:r>
      <w:r w:rsidR="00672B6A">
        <w:t>“</w:t>
      </w:r>
      <w:r>
        <w:t xml:space="preserve"> je ale </w:t>
      </w:r>
      <w:r w:rsidR="08514C16">
        <w:t>míněno averroisticky</w:t>
      </w:r>
      <w:r>
        <w:t xml:space="preserve">, protože autor trvá na tom, že Komentátor má v CMDA </w:t>
      </w:r>
      <w:r w:rsidR="08514C16">
        <w:t xml:space="preserve">pouze </w:t>
      </w:r>
      <w:r>
        <w:t xml:space="preserve">konjukci obou intelektů. </w:t>
      </w:r>
      <w:r w:rsidRPr="00273106">
        <w:t>Klíčový rozdíl pro</w:t>
      </w:r>
      <w:r>
        <w:t xml:space="preserve">ti předchozímu odmítnutí Averroese v DA I‒II </w:t>
      </w:r>
      <w:r w:rsidRPr="00273106">
        <w:t xml:space="preserve">je zřejmý. </w:t>
      </w:r>
      <w:r w:rsidR="009F67C4">
        <w:t>V předchozích částech byla d</w:t>
      </w:r>
      <w:r w:rsidRPr="00273106">
        <w:t xml:space="preserve">uše pluralitou substancí a </w:t>
      </w:r>
      <w:r w:rsidRPr="00273106">
        <w:rPr>
          <w:i/>
        </w:rPr>
        <w:t>intellectus possibilis</w:t>
      </w:r>
      <w:r w:rsidRPr="00273106">
        <w:t xml:space="preserve"> byl numericky jednotný pro všechny lidi. </w:t>
      </w:r>
      <w:r w:rsidR="007510EA">
        <w:t xml:space="preserve">Ve třetí části </w:t>
      </w:r>
      <w:r w:rsidRPr="00273106">
        <w:t xml:space="preserve">se tento intelekt individualizuje skrze aktuální subsistenci duše v těle, a dokonce i s odvoláním na </w:t>
      </w:r>
      <w:r>
        <w:t>Averroes</w:t>
      </w:r>
      <w:r w:rsidRPr="00273106">
        <w:t>e.</w:t>
      </w:r>
      <w:r>
        <w:t xml:space="preserve"> Autor Averroesovi o kousek dále podsune Avicennovu pozici již aktualizov</w:t>
      </w:r>
      <w:r w:rsidR="002223A2">
        <w:t>aných prvních principů v duši. A</w:t>
      </w:r>
      <w:r>
        <w:t xml:space="preserve">le přesto vidí, že díky Averroesovu aristotelskému výkladu </w:t>
      </w:r>
      <w:r w:rsidRPr="08AB075E">
        <w:rPr>
          <w:i/>
        </w:rPr>
        <w:t>Druhých analytik</w:t>
      </w:r>
      <w:r>
        <w:t xml:space="preserve"> jde o jiný princip, než první princip poznání daný </w:t>
      </w:r>
      <w:r w:rsidRPr="00F1257A">
        <w:rPr>
          <w:i/>
        </w:rPr>
        <w:t>simpliciter</w:t>
      </w:r>
      <w:r>
        <w:t xml:space="preserve"> a </w:t>
      </w:r>
      <w:r w:rsidRPr="00025043">
        <w:rPr>
          <w:i/>
        </w:rPr>
        <w:t>actualiter</w:t>
      </w:r>
      <w:r>
        <w:t xml:space="preserve"> u Avicenny.</w:t>
      </w:r>
      <w:r w:rsidRPr="00273106">
        <w:rPr>
          <w:rStyle w:val="Znakapoznpodarou"/>
        </w:rPr>
        <w:footnoteReference w:id="155"/>
      </w:r>
      <w:r w:rsidRPr="00273106">
        <w:t xml:space="preserve"> </w:t>
      </w:r>
      <w:r>
        <w:t xml:space="preserve">Opět vidíme rozchod s pozicí </w:t>
      </w:r>
      <w:r>
        <w:lastRenderedPageBreak/>
        <w:t xml:space="preserve">druhého averroismu podle </w:t>
      </w:r>
      <w:r w:rsidRPr="00655533">
        <w:rPr>
          <w:i/>
        </w:rPr>
        <w:t>Oxfordian Fallacy</w:t>
      </w:r>
      <w:r w:rsidR="006A3A67">
        <w:t>. A</w:t>
      </w:r>
      <w:r>
        <w:t>nonym musí částečně přijat Sigerovu argumentaci podle Ave</w:t>
      </w:r>
      <w:r w:rsidR="08B033D9">
        <w:t>rroese, i když s ní nesouhlasí.</w:t>
      </w:r>
    </w:p>
    <w:p w:rsidR="00F92E1E" w:rsidRDefault="08163013" w:rsidP="009B2062">
      <w:pPr>
        <w:ind w:firstLine="397"/>
      </w:pPr>
      <w:r w:rsidRPr="00273106">
        <w:t xml:space="preserve">Shrňme </w:t>
      </w:r>
      <w:r>
        <w:t xml:space="preserve">novou již plně tomistickou </w:t>
      </w:r>
      <w:r w:rsidRPr="00273106">
        <w:t>pozici autora vyjá</w:t>
      </w:r>
      <w:r>
        <w:t xml:space="preserve">dřenou explicitně v této pasáži, kde je kompletní schéma nasvícení intelektu zepředu </w:t>
      </w:r>
      <w:r w:rsidRPr="00273106">
        <w:t>(O 3.17, p. 334.43‒55</w:t>
      </w:r>
      <w:r>
        <w:fldChar w:fldCharType="begin"/>
      </w:r>
      <w:r>
        <w:instrText xml:space="preserve"> XE "</w:instrText>
      </w:r>
      <w:r w:rsidRPr="00622E6B">
        <w:rPr>
          <w:i/>
        </w:rPr>
        <w:instrText>Oxfordský</w:instrText>
      </w:r>
      <w:r w:rsidRPr="00F53B8E">
        <w:rPr>
          <w:i/>
        </w:rPr>
        <w:instrText xml:space="preserve"> Anonym</w:instrText>
      </w:r>
      <w:r>
        <w:instrText xml:space="preserve"> 334.43‒55" </w:instrText>
      </w:r>
      <w:r>
        <w:fldChar w:fldCharType="end"/>
      </w:r>
      <w:r w:rsidRPr="00273106">
        <w:t xml:space="preserve">). </w:t>
      </w:r>
      <w:r w:rsidR="00F06EA5">
        <w:t xml:space="preserve">V duši </w:t>
      </w:r>
      <w:r w:rsidRPr="00273106">
        <w:t xml:space="preserve">existují dvě poznávací potence </w:t>
      </w:r>
      <w:r>
        <w:t>dané vzhledem ke dvě</w:t>
      </w:r>
      <w:r w:rsidR="00F06EA5">
        <w:t>ma</w:t>
      </w:r>
      <w:r>
        <w:t xml:space="preserve"> řádům reality </w:t>
      </w:r>
      <w:r w:rsidRPr="00273106">
        <w:t>(</w:t>
      </w:r>
      <w:r w:rsidRPr="00273106">
        <w:rPr>
          <w:i/>
        </w:rPr>
        <w:t>respectu sensibilium</w:t>
      </w:r>
      <w:r>
        <w:t xml:space="preserve">, </w:t>
      </w:r>
      <w:r w:rsidRPr="00273106">
        <w:rPr>
          <w:i/>
        </w:rPr>
        <w:t>intelligibilium</w:t>
      </w:r>
      <w:r w:rsidRPr="00273106">
        <w:t>).</w:t>
      </w:r>
      <w:r>
        <w:t xml:space="preserve"> </w:t>
      </w:r>
      <w:r w:rsidRPr="00273106">
        <w:t>Z hlediska intelektuálního poznání jsou oba intelekty jako potence duše zásadně rozlišené</w:t>
      </w:r>
      <w:r>
        <w:t xml:space="preserve"> (</w:t>
      </w:r>
      <w:r w:rsidRPr="00273106">
        <w:rPr>
          <w:i/>
        </w:rPr>
        <w:t>agens activus est respectu sensibilium et possibilis passivus respectu intelligibilium</w:t>
      </w:r>
      <w:r>
        <w:t xml:space="preserve">; p. </w:t>
      </w:r>
      <w:r w:rsidRPr="00273106">
        <w:t>334</w:t>
      </w:r>
      <w:r>
        <w:t>.</w:t>
      </w:r>
      <w:r w:rsidRPr="00273106">
        <w:t>51‒52</w:t>
      </w:r>
      <w:r>
        <w:fldChar w:fldCharType="begin"/>
      </w:r>
      <w:r>
        <w:instrText xml:space="preserve"> XE "</w:instrText>
      </w:r>
      <w:r w:rsidRPr="00622E6B">
        <w:rPr>
          <w:i/>
        </w:rPr>
        <w:instrText>Oxfordský</w:instrText>
      </w:r>
      <w:r w:rsidRPr="00F53B8E">
        <w:rPr>
          <w:i/>
        </w:rPr>
        <w:instrText xml:space="preserve"> Anonym</w:instrText>
      </w:r>
      <w:r>
        <w:instrText xml:space="preserve"> 334.51‒52" </w:instrText>
      </w:r>
      <w:r>
        <w:fldChar w:fldCharType="end"/>
      </w:r>
      <w:r w:rsidRPr="00273106">
        <w:t xml:space="preserve">). Činný intelekt odpovídá za aktivní syntézu poznání </w:t>
      </w:r>
      <w:r w:rsidR="00B0286A">
        <w:t xml:space="preserve">vzatou ze </w:t>
      </w:r>
      <w:r w:rsidRPr="00273106">
        <w:t xml:space="preserve">smyslové sféry. </w:t>
      </w:r>
      <w:r w:rsidR="00B0286A" w:rsidRPr="00273106">
        <w:t xml:space="preserve">Činný intelekt </w:t>
      </w:r>
      <w:r w:rsidR="00B0286A">
        <w:t>je</w:t>
      </w:r>
      <w:r w:rsidRPr="00273106">
        <w:t xml:space="preserve"> navázán na čistou potencialitu nemateriálního pasivního intelektu, který přijímá </w:t>
      </w:r>
      <w:r>
        <w:t xml:space="preserve">všechny </w:t>
      </w:r>
      <w:r w:rsidRPr="00273106">
        <w:t xml:space="preserve">inteligibilní obsahy poznání v jejich </w:t>
      </w:r>
      <w:r>
        <w:t xml:space="preserve">univerzální </w:t>
      </w:r>
      <w:r w:rsidRPr="00273106">
        <w:t>potencialitě</w:t>
      </w:r>
      <w:r>
        <w:t xml:space="preserve"> a v nemateriálním modu </w:t>
      </w:r>
      <w:r w:rsidRPr="08E253C0">
        <w:rPr>
          <w:i/>
        </w:rPr>
        <w:t>inmixtus</w:t>
      </w:r>
      <w:r w:rsidRPr="00273106">
        <w:t>.</w:t>
      </w:r>
      <w:r w:rsidRPr="00273106">
        <w:rPr>
          <w:rStyle w:val="Znakapoznpodarou"/>
        </w:rPr>
        <w:footnoteReference w:id="156"/>
      </w:r>
      <w:r w:rsidRPr="00273106">
        <w:t xml:space="preserve"> Ce</w:t>
      </w:r>
      <w:r w:rsidR="00B0286A">
        <w:t xml:space="preserve">lé poznání je nasvíceno zepředu, </w:t>
      </w:r>
      <w:r w:rsidRPr="00273106">
        <w:t>díky základnímu směřování činného intelektu k reálným věcem poznávaných smyslově (</w:t>
      </w:r>
      <w:r w:rsidRPr="00273106">
        <w:rPr>
          <w:i/>
        </w:rPr>
        <w:t>agens activus est respectu sensibilium</w:t>
      </w:r>
      <w:r w:rsidRPr="00273106">
        <w:t xml:space="preserve">). Tím je vyjádřena jednota všech poznávacích složek v jedné duši, které produkují univerzální poznání intelektu determinovaného od </w:t>
      </w:r>
      <w:r w:rsidR="005F6027" w:rsidRPr="00273106">
        <w:t>jednotlivin</w:t>
      </w:r>
      <w:r w:rsidR="005F6027">
        <w:t xml:space="preserve"> </w:t>
      </w:r>
      <w:r w:rsidR="005F6027" w:rsidRPr="00273106">
        <w:t xml:space="preserve">poznávaných </w:t>
      </w:r>
      <w:r w:rsidR="005F6027">
        <w:t>smysly</w:t>
      </w:r>
      <w:r w:rsidRPr="00273106">
        <w:t xml:space="preserve">. Oba mody jsou zásadně odděleny co do partikularity a univerzality a celou syntézu poznání směrem od věci </w:t>
      </w:r>
      <w:r>
        <w:t>determinuje aktivní složka (</w:t>
      </w:r>
      <w:r w:rsidRPr="00273106">
        <w:rPr>
          <w:i/>
        </w:rPr>
        <w:t>intellectus agens</w:t>
      </w:r>
      <w:r w:rsidRPr="00273106">
        <w:t>) daná v naší duši.</w:t>
      </w:r>
      <w:r w:rsidRPr="00273106">
        <w:rPr>
          <w:rStyle w:val="Znakapoznpodarou"/>
        </w:rPr>
        <w:footnoteReference w:id="157"/>
      </w:r>
      <w:r w:rsidRPr="00273106">
        <w:t xml:space="preserve"> </w:t>
      </w:r>
      <w:r w:rsidR="004E20F1">
        <w:t xml:space="preserve">Jedná se scénář prvního averroismu podle CMDA. </w:t>
      </w:r>
      <w:r>
        <w:t>Averroes</w:t>
      </w:r>
      <w:r w:rsidR="004E20F1">
        <w:t xml:space="preserve"> nemá univerzália ve věcech a </w:t>
      </w:r>
      <w:r w:rsidRPr="00273106">
        <w:t>nasvícení běží zepř</w:t>
      </w:r>
      <w:r>
        <w:t>edu od první substance</w:t>
      </w:r>
      <w:r w:rsidR="004E20F1">
        <w:t>. I</w:t>
      </w:r>
      <w:r w:rsidRPr="00273106">
        <w:t xml:space="preserve">ntelektuální schopnost duše je </w:t>
      </w:r>
      <w:r w:rsidRPr="00273106">
        <w:rPr>
          <w:i/>
        </w:rPr>
        <w:t>tabula rasa</w:t>
      </w:r>
      <w:r>
        <w:t xml:space="preserve">, intelekt </w:t>
      </w:r>
      <w:r w:rsidR="004E20F1">
        <w:t>není a</w:t>
      </w:r>
      <w:r>
        <w:t>ktuální substancí či oddělenou substancí, protože by nemohl nic poznávat mimo sebe.</w:t>
      </w:r>
      <w:r w:rsidRPr="00273106">
        <w:t xml:space="preserve"> Veškeré univerzálie jsou dány jen v mysli a jsou výsledkem procesu abstrakce. Něco úplně jiného jsou existující kosmické nemateriální formy a inteligence, protože to jsou aktuální první substance. </w:t>
      </w:r>
      <w:r w:rsidR="00280991" w:rsidRPr="00280991">
        <w:t>První tomi</w:t>
      </w:r>
      <w:r w:rsidR="002859C6">
        <w:t>sta Aegidius však nemohl Averroe</w:t>
      </w:r>
      <w:r w:rsidR="00280991" w:rsidRPr="00280991">
        <w:t>se hájit, protože stejně jako Akvinský patřil tento semiaverroista</w:t>
      </w:r>
      <w:r w:rsidR="00280991">
        <w:fldChar w:fldCharType="begin"/>
      </w:r>
      <w:r w:rsidR="00280991">
        <w:instrText xml:space="preserve"> XE "</w:instrText>
      </w:r>
      <w:r w:rsidR="00280991" w:rsidRPr="005E65F3">
        <w:instrText>semiaverroismus</w:instrText>
      </w:r>
      <w:r w:rsidR="00280991">
        <w:instrText xml:space="preserve">" </w:instrText>
      </w:r>
      <w:r w:rsidR="00280991">
        <w:fldChar w:fldCharType="end"/>
      </w:r>
      <w:r w:rsidR="00280991" w:rsidRPr="00280991">
        <w:t xml:space="preserve"> ke škole </w:t>
      </w:r>
      <w:r w:rsidR="00280991" w:rsidRPr="00280991">
        <w:rPr>
          <w:i/>
        </w:rPr>
        <w:t>sophistae Latini</w:t>
      </w:r>
      <w:r w:rsidR="00280991" w:rsidRPr="00280991">
        <w:t xml:space="preserve">, pokud jde o jednotu </w:t>
      </w:r>
      <w:r w:rsidR="00280991" w:rsidRPr="00280991">
        <w:lastRenderedPageBreak/>
        <w:t xml:space="preserve">intelektu. Aegidius proklel </w:t>
      </w:r>
      <w:r w:rsidR="002859C6">
        <w:t>Averroe</w:t>
      </w:r>
      <w:r w:rsidR="002859C6" w:rsidRPr="00280991">
        <w:t xml:space="preserve">se </w:t>
      </w:r>
      <w:r w:rsidR="002859C6">
        <w:t xml:space="preserve">jako </w:t>
      </w:r>
      <w:r w:rsidR="00280991" w:rsidRPr="00280991">
        <w:t>heretika, což tomuto latinskému sofistovi nijak nebránilo v</w:t>
      </w:r>
      <w:r w:rsidR="002859C6">
        <w:t xml:space="preserve"> tom, aby přijal všechny jeho </w:t>
      </w:r>
      <w:r w:rsidR="00280991" w:rsidRPr="00280991">
        <w:t xml:space="preserve">klíčové argumenty, zejména </w:t>
      </w:r>
      <w:r w:rsidR="002859C6">
        <w:t xml:space="preserve">z </w:t>
      </w:r>
      <w:r w:rsidR="00280991" w:rsidRPr="00280991">
        <w:t xml:space="preserve">nejdůležitější třetí části CMDA. </w:t>
      </w:r>
      <w:r w:rsidRPr="00273106">
        <w:t xml:space="preserve">Celý spor o jednotu intelektu </w:t>
      </w:r>
      <w:r>
        <w:t xml:space="preserve">v obou dílech </w:t>
      </w:r>
      <w:r w:rsidRPr="00273106">
        <w:t xml:space="preserve">je </w:t>
      </w:r>
      <w:r>
        <w:t xml:space="preserve">do jisté míry </w:t>
      </w:r>
      <w:r w:rsidRPr="00273106">
        <w:t xml:space="preserve">postavený mimo dosavadní známé linie sporu mezi prvním a druhým averroismem. Z hlediska hermeneutiky je zřejmé, že se týká pouze dvou známých autorů: Aegidia Romana (rukopis O) a Sigera z Brabantu (rukopis M). </w:t>
      </w:r>
      <w:r>
        <w:t>Důležitý je vývoj autora od umírněného avicennismu (O I‒II) k explicitnímu odmítnutí avicennistického pojetí poznání a intelektu v historicky první verzi tomismu (O III). Tento zlom je dán po Aegidiově recepci Akvinského spisů psaných v letech 1267‒69 během pobytu v Itálii. Autor je s</w:t>
      </w:r>
      <w:r w:rsidRPr="00273106">
        <w:t>emiaverroista</w:t>
      </w:r>
      <w:r>
        <w:t xml:space="preserve">, protože </w:t>
      </w:r>
      <w:r w:rsidRPr="00273106">
        <w:t xml:space="preserve">odmítne řešení </w:t>
      </w:r>
      <w:r>
        <w:t xml:space="preserve">Averroese a Sigera. S </w:t>
      </w:r>
      <w:r w:rsidRPr="00273106">
        <w:t>pomocí Akvinského vytvoří novo</w:t>
      </w:r>
      <w:r>
        <w:t>u verzi sporu o averroismus tím, že účelově obviní Averroese z vlastní neschopnosti domyslet skutečnou jednotu poznání a osoby</w:t>
      </w:r>
      <w:r>
        <w:fldChar w:fldCharType="begin"/>
      </w:r>
      <w:r>
        <w:instrText xml:space="preserve"> XE "</w:instrText>
      </w:r>
      <w:r w:rsidRPr="006174FF">
        <w:instrText>semiaverroismus</w:instrText>
      </w:r>
      <w:r>
        <w:instrText xml:space="preserve">" </w:instrText>
      </w:r>
      <w:r>
        <w:fldChar w:fldCharType="end"/>
      </w:r>
      <w:r>
        <w:t xml:space="preserve">. Stejný postoj najdeme u Aegidia kolem roku 1270 při psaní </w:t>
      </w:r>
      <w:r w:rsidRPr="08BA3937">
        <w:rPr>
          <w:i/>
        </w:rPr>
        <w:t>De plurificatione</w:t>
      </w:r>
      <w:r>
        <w:t xml:space="preserve">. Aegidius objektivizoval intelekt v modu </w:t>
      </w:r>
      <w:r w:rsidRPr="087236EB">
        <w:rPr>
          <w:i/>
        </w:rPr>
        <w:t xml:space="preserve">quartum </w:t>
      </w:r>
      <w:r w:rsidR="00962190">
        <w:rPr>
          <w:i/>
        </w:rPr>
        <w:t>genus</w:t>
      </w:r>
      <w:r>
        <w:t xml:space="preserve"> a nebyl schopen interpretovat CMDA v modu </w:t>
      </w:r>
      <w:r w:rsidRPr="087236EB">
        <w:rPr>
          <w:i/>
        </w:rPr>
        <w:t xml:space="preserve">tertium </w:t>
      </w:r>
      <w:r w:rsidR="00962190">
        <w:rPr>
          <w:i/>
        </w:rPr>
        <w:t>genus</w:t>
      </w:r>
      <w:r>
        <w:t>.</w:t>
      </w:r>
      <w:r w:rsidRPr="00273106">
        <w:rPr>
          <w:rStyle w:val="Znakapoznpodarou"/>
        </w:rPr>
        <w:footnoteReference w:id="158"/>
      </w:r>
      <w:r>
        <w:t xml:space="preserve"> Aegidius a Akvinský viděli neoplatonského Averroese podle Toledské školy a provedli jeho kritiku. Oba </w:t>
      </w:r>
      <w:r w:rsidR="08D506E9">
        <w:t xml:space="preserve">myslitelé </w:t>
      </w:r>
      <w:r>
        <w:t xml:space="preserve">vůbec nebrali k úvahu, že výklad jednoty intelektu v obou modech, tj. existenciálního výkonu poznání a abstraktního pohledu na intelekt podle Sicilské školy, předložili Alvernus a Albert okolo roku 1240. Plnou jednotu pozní osoby celou dobu bránil výklad </w:t>
      </w:r>
      <w:r w:rsidRPr="08641AFE">
        <w:rPr>
          <w:i/>
        </w:rPr>
        <w:t>De anima</w:t>
      </w:r>
      <w:r>
        <w:t xml:space="preserve"> od magistrů na Rue du Fouarre</w:t>
      </w:r>
      <w:r w:rsidR="00F92E1E">
        <w:t>.</w:t>
      </w:r>
    </w:p>
    <w:p w:rsidR="08163013" w:rsidRDefault="08163013" w:rsidP="009B2062">
      <w:pPr>
        <w:ind w:firstLine="397"/>
      </w:pPr>
      <w:r>
        <w:t>Aegidius promítl základní sofismata druhého averroismu do averroisticky koncipovaného Averroese (</w:t>
      </w:r>
      <w:r w:rsidRPr="00644F46">
        <w:rPr>
          <w:i/>
        </w:rPr>
        <w:t>ista est sententia Commentatoris</w:t>
      </w:r>
      <w:r>
        <w:t xml:space="preserve">) a pak jej odsoudil. </w:t>
      </w:r>
      <w:r w:rsidRPr="00273106">
        <w:t xml:space="preserve">Hermeneutika charakterizuje tuto verzi </w:t>
      </w:r>
      <w:r>
        <w:t xml:space="preserve">averroismu </w:t>
      </w:r>
      <w:r w:rsidRPr="00273106">
        <w:t>jako nasvícení zezadu</w:t>
      </w:r>
      <w:r>
        <w:fldChar w:fldCharType="begin"/>
      </w:r>
      <w:r>
        <w:instrText xml:space="preserve"> XE "</w:instrText>
      </w:r>
      <w:r w:rsidRPr="00C85B51">
        <w:instrText>zjevování:nasvícení zezadu</w:instrText>
      </w:r>
      <w:r>
        <w:instrText xml:space="preserve">" </w:instrText>
      </w:r>
      <w:r>
        <w:fldChar w:fldCharType="end"/>
      </w:r>
      <w:r w:rsidRPr="00273106">
        <w:t xml:space="preserve">, protože aktivní intelekt řídí aktualizaci </w:t>
      </w:r>
      <w:r w:rsidR="00962190">
        <w:rPr>
          <w:i/>
        </w:rPr>
        <w:t>species</w:t>
      </w:r>
      <w:r>
        <w:t xml:space="preserve"> danou</w:t>
      </w:r>
      <w:r w:rsidRPr="00273106">
        <w:t xml:space="preserve"> </w:t>
      </w:r>
      <w:r w:rsidR="005F3044">
        <w:t>„</w:t>
      </w:r>
      <w:r w:rsidRPr="00273106">
        <w:rPr>
          <w:i/>
        </w:rPr>
        <w:t>in potentia</w:t>
      </w:r>
      <w:r w:rsidR="005F3044">
        <w:t>“</w:t>
      </w:r>
      <w:r w:rsidRPr="00273106">
        <w:t xml:space="preserve"> přímo v jednotlivinách. Pak není žádný problém udělat z Averro</w:t>
      </w:r>
      <w:r>
        <w:t>es</w:t>
      </w:r>
      <w:r w:rsidRPr="00273106">
        <w:t xml:space="preserve">e </w:t>
      </w:r>
      <w:r>
        <w:t>averroistu</w:t>
      </w:r>
      <w:r w:rsidRPr="00273106">
        <w:t xml:space="preserve">, viz </w:t>
      </w:r>
      <w:r>
        <w:t xml:space="preserve">Aegidiův </w:t>
      </w:r>
      <w:r w:rsidRPr="00273106">
        <w:t xml:space="preserve">spis </w:t>
      </w:r>
      <w:r w:rsidR="0062529C" w:rsidRPr="00890E8A">
        <w:rPr>
          <w:i/>
          <w:szCs w:val="24"/>
        </w:rPr>
        <w:t>De erroribus Philosophorum</w:t>
      </w:r>
      <w:r w:rsidR="0062529C" w:rsidRPr="001624E2">
        <w:rPr>
          <w:szCs w:val="24"/>
        </w:rPr>
        <w:t xml:space="preserve"> </w:t>
      </w:r>
      <w:r w:rsidRPr="00273106">
        <w:rPr>
          <w:rFonts w:eastAsia="Georgia"/>
        </w:rPr>
        <w:t>(1270)</w:t>
      </w:r>
      <w:r w:rsidRPr="00273106">
        <w:t xml:space="preserve">. </w:t>
      </w:r>
      <w:r>
        <w:t xml:space="preserve">Stačí </w:t>
      </w:r>
      <w:r w:rsidRPr="00273106">
        <w:t xml:space="preserve">sofisticky </w:t>
      </w:r>
      <w:r>
        <w:t>prohlásit</w:t>
      </w:r>
      <w:r w:rsidRPr="00273106">
        <w:t xml:space="preserve">, že </w:t>
      </w:r>
      <w:r w:rsidRPr="00273106">
        <w:rPr>
          <w:i/>
        </w:rPr>
        <w:t>intellectus possibilis</w:t>
      </w:r>
      <w:r w:rsidRPr="00273106">
        <w:t xml:space="preserve"> i </w:t>
      </w:r>
      <w:r w:rsidRPr="00273106">
        <w:rPr>
          <w:i/>
        </w:rPr>
        <w:t>agens</w:t>
      </w:r>
      <w:r w:rsidRPr="00273106">
        <w:t xml:space="preserve"> musí být numericky jednotný v každém člověku na způsob oddělené substance</w:t>
      </w:r>
      <w:r>
        <w:fldChar w:fldCharType="begin"/>
      </w:r>
      <w:r>
        <w:instrText xml:space="preserve"> XE "</w:instrText>
      </w:r>
      <w:r w:rsidRPr="009B0CEA">
        <w:instrText>intelekt:numericky jednotný</w:instrText>
      </w:r>
      <w:r>
        <w:instrText xml:space="preserve">" </w:instrText>
      </w:r>
      <w:r>
        <w:fldChar w:fldCharType="end"/>
      </w:r>
      <w:r w:rsidRPr="00273106">
        <w:t xml:space="preserve">, protože obě formy nemateriálního intelektu (pasivní, </w:t>
      </w:r>
      <w:r w:rsidRPr="00273106">
        <w:lastRenderedPageBreak/>
        <w:t xml:space="preserve">aktivní) odpovídají za jednotný obsah univerzálie dané stejně pro všechny </w:t>
      </w:r>
      <w:r>
        <w:t>lidi. A proces poznání u Averroes</w:t>
      </w:r>
      <w:r w:rsidRPr="00273106">
        <w:t>e je prý individuální jen kontingentním způsobem</w:t>
      </w:r>
      <w:r>
        <w:t xml:space="preserve"> v podobě </w:t>
      </w:r>
      <w:r>
        <w:rPr>
          <w:i/>
        </w:rPr>
        <w:t>coniunctio</w:t>
      </w:r>
      <w:r>
        <w:rPr>
          <w:i/>
        </w:rPr>
        <w:fldChar w:fldCharType="begin"/>
      </w:r>
      <w:r>
        <w:instrText xml:space="preserve"> XE "</w:instrText>
      </w:r>
      <w:r>
        <w:rPr>
          <w:i/>
        </w:rPr>
        <w:instrText>coniunctio</w:instrText>
      </w:r>
      <w:r w:rsidRPr="00D0268D">
        <w:rPr>
          <w:i/>
        </w:rPr>
        <w:instrText>:</w:instrText>
      </w:r>
      <w:r w:rsidRPr="00FA280F">
        <w:instrText>averroismus</w:instrText>
      </w:r>
      <w:r>
        <w:instrText xml:space="preserve">" </w:instrText>
      </w:r>
      <w:r>
        <w:rPr>
          <w:i/>
        </w:rPr>
        <w:fldChar w:fldCharType="end"/>
      </w:r>
      <w:r>
        <w:t xml:space="preserve"> odděleného kosmického intelektu a naší poznávací schopnosti. To </w:t>
      </w:r>
      <w:r w:rsidRPr="00273106">
        <w:t xml:space="preserve">je </w:t>
      </w:r>
      <w:r>
        <w:t>avicennovská p</w:t>
      </w:r>
      <w:r w:rsidRPr="00273106">
        <w:t xml:space="preserve">ozice </w:t>
      </w:r>
      <w:r>
        <w:t>Toledské školy</w:t>
      </w:r>
      <w:r>
        <w:fldChar w:fldCharType="begin"/>
      </w:r>
      <w:r>
        <w:instrText xml:space="preserve"> XE "</w:instrText>
      </w:r>
      <w:r w:rsidRPr="082D689C">
        <w:instrText>Toledská škola</w:instrText>
      </w:r>
      <w:r>
        <w:instrText xml:space="preserve">" </w:instrText>
      </w:r>
      <w:r>
        <w:fldChar w:fldCharType="end"/>
      </w:r>
      <w:r>
        <w:t xml:space="preserve">, kterou převzal </w:t>
      </w:r>
      <w:r w:rsidRPr="00273106">
        <w:t>Akvinsk</w:t>
      </w:r>
      <w:r>
        <w:t>ý</w:t>
      </w:r>
      <w:r w:rsidRPr="00273106">
        <w:t xml:space="preserve">, jak uvidíme dále. Možný i aktivní intelekt jsou samy o sobě subsistentní formy, které se následně spojí s daným individuálním procesem poznání. Pak ovšem nemyslí člověk jako </w:t>
      </w:r>
      <w:r w:rsidR="00374389">
        <w:t xml:space="preserve">personální </w:t>
      </w:r>
      <w:r w:rsidRPr="00273106">
        <w:t>substance</w:t>
      </w:r>
      <w:r>
        <w:t xml:space="preserve">, což je výsledek </w:t>
      </w:r>
      <w:r w:rsidRPr="00273106">
        <w:t xml:space="preserve">Aegidiova výkladu a </w:t>
      </w:r>
      <w:r>
        <w:t>postoj Oxfordského rukopisu</w:t>
      </w:r>
      <w:r w:rsidRPr="00273106">
        <w:t>. St</w:t>
      </w:r>
      <w:r>
        <w:t xml:space="preserve">ejné stanovisko má </w:t>
      </w:r>
      <w:r w:rsidRPr="00273106">
        <w:t xml:space="preserve">Aegidius </w:t>
      </w:r>
      <w:r>
        <w:t xml:space="preserve">ve spisu </w:t>
      </w:r>
      <w:r w:rsidRPr="00273106">
        <w:rPr>
          <w:i/>
        </w:rPr>
        <w:t xml:space="preserve">De plurificatione </w:t>
      </w:r>
      <w:r w:rsidRPr="00273106">
        <w:t>a používá podobné argumenty</w:t>
      </w:r>
      <w:r>
        <w:t xml:space="preserve"> jako rukopis O</w:t>
      </w:r>
      <w:r w:rsidRPr="00273106">
        <w:t>.</w:t>
      </w:r>
      <w:r>
        <w:t xml:space="preserve"> Dualismus poznání a teorie odděleného intelektu jsou sofisticky připsány averroistickému Averroesovi, což je společná pozice Oxfordského rukopi</w:t>
      </w:r>
      <w:r w:rsidR="0845107F">
        <w:t>su, Aegidia a Akvinského (kap. 4</w:t>
      </w:r>
      <w:r>
        <w:t>.4.3).</w:t>
      </w:r>
      <w:r w:rsidRPr="00273106">
        <w:t xml:space="preserve"> </w:t>
      </w:r>
      <w:r>
        <w:t>Intelekt s</w:t>
      </w:r>
      <w:r w:rsidR="00963BCA">
        <w:t xml:space="preserve">e stal další hypostází v duši </w:t>
      </w:r>
      <w:r w:rsidR="00537459">
        <w:t xml:space="preserve">a </w:t>
      </w:r>
      <w:r>
        <w:t xml:space="preserve">funguje jako subjekt s vlastní aktualitou. Tento již neosobní výkon intelektu způsobuje, že myšlení není aktem osobně pojaté duše, </w:t>
      </w:r>
      <w:r w:rsidR="00963BCA">
        <w:t>ale neosobně</w:t>
      </w:r>
      <w:r>
        <w:t xml:space="preserve"> daného intelektu, který se s námi spojuje v modu kopulace. </w:t>
      </w:r>
      <w:r w:rsidRPr="00273106">
        <w:t xml:space="preserve">To by </w:t>
      </w:r>
      <w:r>
        <w:t xml:space="preserve">mohl říci </w:t>
      </w:r>
      <w:r w:rsidRPr="00273106">
        <w:t xml:space="preserve">snad </w:t>
      </w:r>
      <w:r>
        <w:t>Averroes</w:t>
      </w:r>
      <w:r w:rsidRPr="00273106">
        <w:t xml:space="preserve">ův raný a střední komentář k </w:t>
      </w:r>
      <w:r>
        <w:rPr>
          <w:i/>
        </w:rPr>
        <w:t>De anima</w:t>
      </w:r>
      <w:r w:rsidRPr="00273106">
        <w:t>, ale nikoliv poslední syntéz</w:t>
      </w:r>
      <w:r w:rsidR="00537459">
        <w:t>a</w:t>
      </w:r>
      <w:r w:rsidRPr="00273106">
        <w:t xml:space="preserve"> daná v CMDA</w:t>
      </w:r>
      <w:r>
        <w:t xml:space="preserve">. A tu znali scholastikové této doby jako jediný komentář Averroese k </w:t>
      </w:r>
      <w:r w:rsidRPr="0015715E">
        <w:rPr>
          <w:i/>
        </w:rPr>
        <w:t>De anima</w:t>
      </w:r>
      <w:r w:rsidRPr="00273106">
        <w:t xml:space="preserve">. </w:t>
      </w:r>
      <w:r>
        <w:t>Tento semiaverro</w:t>
      </w:r>
      <w:r w:rsidRPr="00273106">
        <w:t>i</w:t>
      </w:r>
      <w:r>
        <w:t>s</w:t>
      </w:r>
      <w:r w:rsidRPr="00273106">
        <w:t xml:space="preserve">tický výklad </w:t>
      </w:r>
      <w:r>
        <w:t xml:space="preserve">CMDA </w:t>
      </w:r>
      <w:r w:rsidRPr="00273106">
        <w:t xml:space="preserve">funguje </w:t>
      </w:r>
      <w:r>
        <w:t xml:space="preserve">v moderně dodnes. Myšlení postmoderny ovlivněné </w:t>
      </w:r>
      <w:r w:rsidRPr="00273106">
        <w:t xml:space="preserve">kartezianismem a objektivismem </w:t>
      </w:r>
      <w:r>
        <w:t xml:space="preserve">bere toto </w:t>
      </w:r>
      <w:r>
        <w:rPr>
          <w:i/>
        </w:rPr>
        <w:t>c</w:t>
      </w:r>
      <w:r w:rsidRPr="00F77F29">
        <w:rPr>
          <w:i/>
        </w:rPr>
        <w:t>opulatio</w:t>
      </w:r>
      <w:r>
        <w:t xml:space="preserve"> nebo </w:t>
      </w:r>
      <w:r>
        <w:rPr>
          <w:i/>
        </w:rPr>
        <w:t>coniunctio</w:t>
      </w:r>
      <w:r>
        <w:t xml:space="preserve"> intelektu jako externí substance za Averroesovo</w:t>
      </w:r>
      <w:r w:rsidRPr="00273106">
        <w:t xml:space="preserve"> pojetí lidského intelektu a procesu poznání. Podle CMDA jde o jasný nesmysl, protože oddělený intelekt s vlastní aktualitou by byl nutně samostatnou substancí (</w:t>
      </w:r>
      <w:r w:rsidRPr="00273106">
        <w:rPr>
          <w:i/>
        </w:rPr>
        <w:t>hoc aliquid</w:t>
      </w:r>
      <w:r>
        <w:rPr>
          <w:i/>
        </w:rPr>
        <w:fldChar w:fldCharType="begin"/>
      </w:r>
      <w:r>
        <w:instrText xml:space="preserve"> XE "substance:intelekt" </w:instrText>
      </w:r>
      <w:r>
        <w:rPr>
          <w:i/>
        </w:rPr>
        <w:fldChar w:fldCharType="end"/>
      </w:r>
      <w:r w:rsidRPr="00273106">
        <w:t>). Klíčový omyl semiaverroistické interpretace CMDA tkví v tom, že Oxfordský rukopis a Aegidius od sebe oddělili sféru smyslů a intelektu.</w:t>
      </w:r>
      <w:r w:rsidRPr="00273106">
        <w:rPr>
          <w:rStyle w:val="Znakapoznpodarou"/>
        </w:rPr>
        <w:footnoteReference w:id="159"/>
      </w:r>
      <w:r w:rsidRPr="00273106">
        <w:t xml:space="preserve"> To pochopitelně CMDA principiálně odmítá, protože by tím padlo hledané </w:t>
      </w:r>
      <w:r w:rsidRPr="00273106">
        <w:rPr>
          <w:i/>
        </w:rPr>
        <w:t>proportio</w:t>
      </w:r>
      <w:r w:rsidRPr="00273106">
        <w:t xml:space="preserve"> mezi smysly a intelektem</w:t>
      </w:r>
      <w:r>
        <w:t>, které tvoří jádro aristotelské metafyziky</w:t>
      </w:r>
      <w:r w:rsidRPr="00273106">
        <w:t xml:space="preserve">. Adekvace věci a poznání je dána od aktuální první substance, a nikoliv od nějakého subsistujícího intelektu. </w:t>
      </w:r>
      <w:r>
        <w:t>Averroes</w:t>
      </w:r>
      <w:r w:rsidRPr="00273106">
        <w:t xml:space="preserve"> a první averroismus tvrdí podle Aristotela, že člověk bytuje jako první substance pouze </w:t>
      </w:r>
      <w:r w:rsidRPr="00273106">
        <w:rPr>
          <w:i/>
        </w:rPr>
        <w:t>simpliciter</w:t>
      </w:r>
      <w:r w:rsidRPr="00273106">
        <w:t xml:space="preserve"> a má jeden nedělitelný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t>. Jakákoliv p</w:t>
      </w:r>
      <w:r w:rsidRPr="00273106">
        <w:t>luralita substancí</w:t>
      </w:r>
      <w:r>
        <w:t xml:space="preserve">, forem či hypostází </w:t>
      </w:r>
      <w:r w:rsidRPr="00273106">
        <w:t>v člověku je z hlediska první</w:t>
      </w:r>
      <w:r>
        <w:t xml:space="preserve">ho averroismu hájeného </w:t>
      </w:r>
      <w:r>
        <w:lastRenderedPageBreak/>
        <w:t xml:space="preserve">na Rue du Fouarre naprostý nesmysl. K odmítnutí poznávacího schématu druhého averroismu se </w:t>
      </w:r>
      <w:r w:rsidRPr="00273106">
        <w:t>nakonec přidala i třetí část Oxfordského rukopisu</w:t>
      </w:r>
      <w:r>
        <w:t xml:space="preserve"> ovlivněná tomistickým výkladem spisu </w:t>
      </w:r>
      <w:r w:rsidRPr="08CD04A0">
        <w:rPr>
          <w:i/>
        </w:rPr>
        <w:t>De anima</w:t>
      </w:r>
      <w:r w:rsidRPr="00273106">
        <w:t xml:space="preserve">. </w:t>
      </w:r>
    </w:p>
    <w:p w:rsidR="00DC699C" w:rsidRDefault="08163013" w:rsidP="08163013">
      <w:r>
        <w:tab/>
        <w:t>Klíčová pasáž rukopisu ohledně datace a autorství začíná slovy „</w:t>
      </w:r>
      <w:r w:rsidRPr="087A09A8">
        <w:rPr>
          <w:i/>
        </w:rPr>
        <w:t>Thomas de Aquino resistit rationi Commentatoris super secundum Metaphysicae</w:t>
      </w:r>
      <w:r w:rsidRPr="009E4A5F">
        <w:t>“</w:t>
      </w:r>
      <w:r>
        <w:t xml:space="preserve"> (O 3.21, p. 341.68‒75</w:t>
      </w:r>
      <w:r>
        <w:fldChar w:fldCharType="begin"/>
      </w:r>
      <w:r>
        <w:instrText xml:space="preserve"> XE "</w:instrText>
      </w:r>
      <w:r w:rsidRPr="00622E6B">
        <w:rPr>
          <w:i/>
        </w:rPr>
        <w:instrText>Oxfordský</w:instrText>
      </w:r>
      <w:r w:rsidRPr="00F53B8E">
        <w:rPr>
          <w:i/>
        </w:rPr>
        <w:instrText xml:space="preserve"> Anonym</w:instrText>
      </w:r>
      <w:r>
        <w:instrText xml:space="preserve"> 341.68‒75" </w:instrText>
      </w:r>
      <w:r>
        <w:fldChar w:fldCharType="end"/>
      </w:r>
      <w:r>
        <w:t xml:space="preserve">). Steenberghenova poznámka považuje argument </w:t>
      </w:r>
      <w:r w:rsidR="00C362B5">
        <w:t>ohledně Akvinského</w:t>
      </w:r>
      <w:r>
        <w:t xml:space="preserve"> za </w:t>
      </w:r>
      <w:r w:rsidR="00A8530A">
        <w:t xml:space="preserve">povrchní resumé </w:t>
      </w:r>
      <w:r w:rsidR="00C362B5">
        <w:t xml:space="preserve">Tomášova díla </w:t>
      </w:r>
      <w:r w:rsidRPr="00D84403">
        <w:rPr>
          <w:i/>
        </w:rPr>
        <w:t>In Metaph</w:t>
      </w:r>
      <w:r>
        <w:t xml:space="preserve">. II, lect. 1, 286 (ibid, p. 341). </w:t>
      </w:r>
      <w:r w:rsidR="0845107F">
        <w:t xml:space="preserve">To není přesné shrnutí. </w:t>
      </w:r>
      <w:r>
        <w:t xml:space="preserve">Anonymovy argumenty přesně odpovídají Akvinského postoji v ST I, q. 88, včetně správné citace druhé knihy </w:t>
      </w:r>
      <w:r w:rsidRPr="08480145">
        <w:rPr>
          <w:i/>
        </w:rPr>
        <w:t>Metafyziky</w:t>
      </w:r>
      <w:r>
        <w:t xml:space="preserve"> podle Komentátora.</w:t>
      </w:r>
      <w:r>
        <w:rPr>
          <w:rStyle w:val="Znakapoznpodarou"/>
        </w:rPr>
        <w:footnoteReference w:id="160"/>
      </w:r>
      <w:r>
        <w:t xml:space="preserve"> Akvinský a Aegidius hájí averroistický model kosmického </w:t>
      </w:r>
      <w:r>
        <w:rPr>
          <w:i/>
        </w:rPr>
        <w:t>intellectus possibilis</w:t>
      </w:r>
      <w:r>
        <w:t xml:space="preserve">, jehož existenci zdůvodnili sofistickým odvoláním na Averroesův citovaný výklad </w:t>
      </w:r>
      <w:r w:rsidRPr="08ED018C">
        <w:rPr>
          <w:i/>
        </w:rPr>
        <w:t>Metafyziky</w:t>
      </w:r>
      <w:r w:rsidR="080A1CC9">
        <w:t xml:space="preserve"> (kap. 4</w:t>
      </w:r>
      <w:r>
        <w:t xml:space="preserve">.5.1). Odpověď kvestie 88 odmítá nauku averroistického Averroese, který prý definuje poznání v neoplatonském modu </w:t>
      </w:r>
      <w:r>
        <w:rPr>
          <w:i/>
        </w:rPr>
        <w:t>per continuatione</w:t>
      </w:r>
      <w:r w:rsidRPr="08B87D0B">
        <w:rPr>
          <w:i/>
        </w:rPr>
        <w:t>m</w:t>
      </w:r>
      <w:r>
        <w:t xml:space="preserve"> lidského intelektu s odděleným kosmickým </w:t>
      </w:r>
      <w:r w:rsidRPr="08B87D0B">
        <w:rPr>
          <w:i/>
        </w:rPr>
        <w:t>intellectus agens</w:t>
      </w:r>
      <w:r>
        <w:t>.</w:t>
      </w:r>
      <w:r>
        <w:rPr>
          <w:rStyle w:val="Znakapoznpodarou"/>
        </w:rPr>
        <w:footnoteReference w:id="161"/>
      </w:r>
      <w:r>
        <w:t xml:space="preserve"> To je typický averroistický výklad CMDA v modu </w:t>
      </w:r>
      <w:r>
        <w:rPr>
          <w:i/>
        </w:rPr>
        <w:t>coniunctio</w:t>
      </w:r>
      <w:r>
        <w:t>, který vznikl v Toledské škole</w:t>
      </w:r>
      <w:r>
        <w:fldChar w:fldCharType="begin"/>
      </w:r>
      <w:r>
        <w:instrText xml:space="preserve"> XE "</w:instrText>
      </w:r>
      <w:r w:rsidRPr="087D6C61">
        <w:instrText>Toledská škola</w:instrText>
      </w:r>
      <w:r>
        <w:instrText xml:space="preserve">" </w:instrText>
      </w:r>
      <w:r>
        <w:fldChar w:fldCharType="end"/>
      </w:r>
      <w:r>
        <w:t xml:space="preserve"> konkordancí Averroese s neoplatonismem Avicenny a který drží Akvinský. Tomáš během studia v Paříži odmítl Alvernův a Albertův výklad Komentátora podle Sicilské školy</w:t>
      </w:r>
      <w:r w:rsidR="08E63162">
        <w:t xml:space="preserve"> a označil Averroese za averroistu</w:t>
      </w:r>
      <w:r>
        <w:fldChar w:fldCharType="begin"/>
      </w:r>
      <w:r>
        <w:instrText xml:space="preserve"> XE "</w:instrText>
      </w:r>
      <w:r w:rsidRPr="08CE37A1">
        <w:instrText>Sicilská škola</w:instrText>
      </w:r>
      <w:r>
        <w:instrText xml:space="preserve">" </w:instrText>
      </w:r>
      <w:r>
        <w:fldChar w:fldCharType="end"/>
      </w:r>
      <w:r>
        <w:t xml:space="preserve">. Neoplatonská Toledská škola podala výklad CMDA III v modu Avicennova </w:t>
      </w:r>
      <w:r w:rsidRPr="08895651">
        <w:rPr>
          <w:i/>
        </w:rPr>
        <w:t>con</w:t>
      </w:r>
      <w:r w:rsidR="081434CC">
        <w:rPr>
          <w:i/>
        </w:rPr>
        <w:t>i</w:t>
      </w:r>
      <w:r w:rsidRPr="08895651">
        <w:rPr>
          <w:i/>
        </w:rPr>
        <w:t>uctio</w:t>
      </w:r>
      <w:r>
        <w:t xml:space="preserve">. </w:t>
      </w:r>
      <w:r w:rsidR="08C819FF">
        <w:t xml:space="preserve">Akvinský považuje </w:t>
      </w:r>
      <w:r>
        <w:t xml:space="preserve">výklad </w:t>
      </w:r>
      <w:r w:rsidR="08E63162">
        <w:t xml:space="preserve">Toletánů za autentický </w:t>
      </w:r>
      <w:r>
        <w:t xml:space="preserve">Averroesův </w:t>
      </w:r>
      <w:r w:rsidR="08E63162">
        <w:t xml:space="preserve">výklad </w:t>
      </w:r>
      <w:r>
        <w:t xml:space="preserve">a odmítl jej na základě nové aristotelské četby </w:t>
      </w:r>
      <w:r w:rsidRPr="080929C4">
        <w:rPr>
          <w:i/>
        </w:rPr>
        <w:t>De anima</w:t>
      </w:r>
      <w:r>
        <w:t xml:space="preserve">. Začátek redakce první části </w:t>
      </w:r>
      <w:r w:rsidR="003F69E8" w:rsidRPr="005A1287">
        <w:rPr>
          <w:i/>
          <w:szCs w:val="24"/>
        </w:rPr>
        <w:t>Summa theologica</w:t>
      </w:r>
      <w:r w:rsidR="003F69E8">
        <w:rPr>
          <w:i/>
          <w:szCs w:val="24"/>
        </w:rPr>
        <w:t xml:space="preserve"> </w:t>
      </w:r>
      <w:r>
        <w:t xml:space="preserve">se udává do let 1267‒68. Akvinský odmítl Averroesův výklad třetí knihy </w:t>
      </w:r>
      <w:r w:rsidRPr="08AF20D9">
        <w:rPr>
          <w:i/>
        </w:rPr>
        <w:t>De anima</w:t>
      </w:r>
      <w:r>
        <w:t xml:space="preserve"> podaný v CMDA, který chápal jako averroistický už během prvního pobytu v Paříži. Proto se z Akvinského stal </w:t>
      </w:r>
      <w:r>
        <w:rPr>
          <w:i/>
        </w:rPr>
        <w:t>Expos</w:t>
      </w:r>
      <w:r w:rsidRPr="088A56F7">
        <w:rPr>
          <w:i/>
        </w:rPr>
        <w:t>itor</w:t>
      </w:r>
      <w:r>
        <w:t xml:space="preserve"> </w:t>
      </w:r>
      <w:r w:rsidR="08F6516B">
        <w:rPr>
          <w:i/>
        </w:rPr>
        <w:t xml:space="preserve">Novus </w:t>
      </w:r>
      <w:r>
        <w:t xml:space="preserve">aristotelského korpusu </w:t>
      </w:r>
      <w:r w:rsidR="003F69E8">
        <w:t xml:space="preserve">okolo roku 1268 </w:t>
      </w:r>
      <w:r>
        <w:t xml:space="preserve">pro semiaverroisty a sofisty typu Aegidia Romana. </w:t>
      </w:r>
      <w:r w:rsidR="003F69E8">
        <w:t xml:space="preserve">Tento žák </w:t>
      </w:r>
      <w:r>
        <w:t>Sigera odmítl exegezi CMDA  a DA III podle Sicilské školy předloženo</w:t>
      </w:r>
      <w:r w:rsidR="003F69E8">
        <w:t>u v letech 1266‒67, ale nechtěl</w:t>
      </w:r>
      <w:r>
        <w:t xml:space="preserve"> skončit v akademickém zásvětí </w:t>
      </w:r>
      <w:r w:rsidRPr="08DB5DC8">
        <w:rPr>
          <w:i/>
        </w:rPr>
        <w:t>Modernorum</w:t>
      </w:r>
      <w:r>
        <w:t xml:space="preserve">. </w:t>
      </w:r>
      <w:r w:rsidR="003F69E8">
        <w:t xml:space="preserve">Aegidius </w:t>
      </w:r>
      <w:r>
        <w:t xml:space="preserve">přijal Akvinského výklad </w:t>
      </w:r>
      <w:r w:rsidRPr="081C38CB">
        <w:rPr>
          <w:i/>
        </w:rPr>
        <w:t>De anima</w:t>
      </w:r>
      <w:r>
        <w:t xml:space="preserve"> podaný v Itálii </w:t>
      </w:r>
      <w:r w:rsidR="003F69E8">
        <w:t>proti Averroesovi</w:t>
      </w:r>
      <w:r w:rsidR="004E1CC2">
        <w:t xml:space="preserve">. </w:t>
      </w:r>
      <w:r w:rsidR="004E1CC2" w:rsidRPr="004E1CC2">
        <w:t xml:space="preserve">Aegidius, </w:t>
      </w:r>
      <w:r w:rsidR="004E1CC2">
        <w:t xml:space="preserve">jako </w:t>
      </w:r>
      <w:r w:rsidR="004E1CC2" w:rsidRPr="004E1CC2">
        <w:lastRenderedPageBreak/>
        <w:t>vynikající latinský sofista se stal prvním tomistou kolem roku 1268.</w:t>
      </w:r>
      <w:r w:rsidR="003F69E8">
        <w:t xml:space="preserve"> </w:t>
      </w:r>
      <w:r w:rsidR="00055FFB" w:rsidRPr="00055FFB">
        <w:t>To znamená, že rok 1268 je nejpravděpodobnějším datem, kdy byla napsána</w:t>
      </w:r>
      <w:r w:rsidR="00055FFB">
        <w:t xml:space="preserve"> </w:t>
      </w:r>
      <w:r w:rsidR="00055FFB" w:rsidRPr="00055FFB">
        <w:t>část O III.</w:t>
      </w:r>
    </w:p>
    <w:p w:rsidR="00BF5430" w:rsidRDefault="08163013" w:rsidP="00E964E9">
      <w:pPr>
        <w:ind w:firstLine="397"/>
      </w:pPr>
      <w:r>
        <w:t>Rozeberme dataci všech tří částí Oxfordského rukopisu podle sporů Sigera a Akvinského, které popisují další kapitoly. Aegidiův postoj k Avicennovi byl v pr</w:t>
      </w:r>
      <w:r w:rsidR="00860B43">
        <w:t>vní a ve druhé části rukopisu (</w:t>
      </w:r>
      <w:r>
        <w:t>O I‒II) dá</w:t>
      </w:r>
      <w:r w:rsidR="00860B43">
        <w:t xml:space="preserve">n pod vlivem Sigerových komentářů DA I–II, které možná kolovaly jako </w:t>
      </w:r>
      <w:r w:rsidR="00860B43" w:rsidRPr="00860B43">
        <w:rPr>
          <w:i/>
        </w:rPr>
        <w:t>reportatio</w:t>
      </w:r>
      <w:r w:rsidR="00860B43">
        <w:t xml:space="preserve"> studentů. Ale autor rukopisu O reagoval zejména na Sigerem vydaný spis QIIIDA, který jednoduše zcenzuroval a celý nahradil vlastným výkladem. Tato teorie odpovídá údajnému spisu </w:t>
      </w:r>
      <w:r w:rsidR="00860B43" w:rsidRPr="00860B43">
        <w:rPr>
          <w:i/>
        </w:rPr>
        <w:t>De intellectu</w:t>
      </w:r>
      <w:r w:rsidR="00860B43">
        <w:t xml:space="preserve">, který zmiňuje Nifo, protože zachycuje Sigerovy první komentáře De anima </w:t>
      </w:r>
      <w:r>
        <w:t>z doby jeho univerzitních přednášek</w:t>
      </w:r>
      <w:r w:rsidR="00860B43">
        <w:t xml:space="preserve"> do roku 1270</w:t>
      </w:r>
      <w:r>
        <w:t>. Aegidius přepsal Sigerův komentář do podoby avicennismu, který už dostal semiaverroistický charakter a tím se zásadně lišil</w:t>
      </w:r>
      <w:r w:rsidR="002734B4">
        <w:t xml:space="preserve"> od druhého averroismu. Sigerův</w:t>
      </w:r>
      <w:r w:rsidR="002734B4">
        <w:rPr>
          <w:iCs/>
        </w:rPr>
        <w:t xml:space="preserve"> </w:t>
      </w:r>
      <w:r w:rsidRPr="00273106">
        <w:rPr>
          <w:iCs/>
        </w:rPr>
        <w:t xml:space="preserve">spis </w:t>
      </w:r>
      <w:r w:rsidRPr="085B6194">
        <w:rPr>
          <w:iCs/>
        </w:rPr>
        <w:t>QIIIDA</w:t>
      </w:r>
      <w:r>
        <w:rPr>
          <w:i/>
          <w:iCs/>
        </w:rPr>
        <w:t xml:space="preserve"> </w:t>
      </w:r>
      <w:r w:rsidRPr="00273106">
        <w:rPr>
          <w:iCs/>
        </w:rPr>
        <w:t xml:space="preserve">byl </w:t>
      </w:r>
      <w:r>
        <w:rPr>
          <w:iCs/>
        </w:rPr>
        <w:t>podle Gauthiera</w:t>
      </w:r>
      <w:r w:rsidR="002734B4">
        <w:rPr>
          <w:iCs/>
        </w:rPr>
        <w:fldChar w:fldCharType="begin"/>
      </w:r>
      <w:r w:rsidR="002734B4">
        <w:instrText xml:space="preserve"> XE "</w:instrText>
      </w:r>
      <w:r w:rsidR="002734B4" w:rsidRPr="00B030E6">
        <w:rPr>
          <w:lang w:eastAsia="en-US"/>
        </w:rPr>
        <w:instrText>Gauthier, A. R.</w:instrText>
      </w:r>
      <w:r w:rsidR="002734B4">
        <w:instrText xml:space="preserve">" </w:instrText>
      </w:r>
      <w:r w:rsidR="002734B4">
        <w:rPr>
          <w:iCs/>
        </w:rPr>
        <w:fldChar w:fldCharType="end"/>
      </w:r>
      <w:r>
        <w:rPr>
          <w:iCs/>
        </w:rPr>
        <w:t xml:space="preserve"> </w:t>
      </w:r>
      <w:r w:rsidRPr="00273106">
        <w:rPr>
          <w:iCs/>
        </w:rPr>
        <w:t xml:space="preserve">psaný </w:t>
      </w:r>
      <w:r>
        <w:rPr>
          <w:iCs/>
        </w:rPr>
        <w:t xml:space="preserve">brzy </w:t>
      </w:r>
      <w:r w:rsidRPr="00273106">
        <w:rPr>
          <w:iCs/>
        </w:rPr>
        <w:t>po zahájení výuky</w:t>
      </w:r>
      <w:r>
        <w:rPr>
          <w:iCs/>
        </w:rPr>
        <w:t xml:space="preserve"> Sigera na Pařížské univerzitě v letech </w:t>
      </w:r>
      <w:r w:rsidRPr="00273106">
        <w:rPr>
          <w:iCs/>
        </w:rPr>
        <w:t>1265‒66</w:t>
      </w:r>
      <w:r>
        <w:rPr>
          <w:iCs/>
        </w:rPr>
        <w:t xml:space="preserve"> </w:t>
      </w:r>
      <w:r w:rsidRPr="00273106">
        <w:rPr>
          <w:iCs/>
        </w:rPr>
        <w:t>(Gauthier 1983, 201).</w:t>
      </w:r>
      <w:r>
        <w:rPr>
          <w:iCs/>
        </w:rPr>
        <w:t xml:space="preserve"> </w:t>
      </w:r>
      <w:r>
        <w:t>V této době Aegidius studoval u Sigera a dobře znal jeho nauku o jednotě osoby podle fe</w:t>
      </w:r>
      <w:r w:rsidR="08F6516B">
        <w:t>nomenologické četby CMDA (kap. 4</w:t>
      </w:r>
      <w:r>
        <w:t xml:space="preserve">.4.2). Aegidius ale komentoval Sigerův komentář k </w:t>
      </w:r>
      <w:r w:rsidRPr="08417E55">
        <w:rPr>
          <w:i/>
        </w:rPr>
        <w:t>De anima</w:t>
      </w:r>
      <w:r w:rsidR="002734B4">
        <w:t xml:space="preserve"> I–</w:t>
      </w:r>
      <w:r>
        <w:t xml:space="preserve">II v Mnichovském rukopise v semiaverroistickém duchu podle avicennismu </w:t>
      </w:r>
      <w:r w:rsidRPr="08946FD3">
        <w:rPr>
          <w:i/>
        </w:rPr>
        <w:t>Modernorum</w:t>
      </w:r>
      <w:r>
        <w:t xml:space="preserve">. První dvě části Oxfordského rukopisu jsou tedy psány brzy po vydání Sigerova </w:t>
      </w:r>
      <w:r>
        <w:rPr>
          <w:iCs/>
        </w:rPr>
        <w:fldChar w:fldCharType="begin"/>
      </w:r>
      <w:r>
        <w:instrText xml:space="preserve"> XE "</w:instrText>
      </w:r>
      <w:r w:rsidRPr="00B030E6">
        <w:rPr>
          <w:lang w:eastAsia="en-US"/>
        </w:rPr>
        <w:instrText>Gauthier, A. R.</w:instrText>
      </w:r>
      <w:r>
        <w:instrText xml:space="preserve">" </w:instrText>
      </w:r>
      <w:r>
        <w:rPr>
          <w:iCs/>
        </w:rPr>
        <w:fldChar w:fldCharType="end"/>
      </w:r>
      <w:r w:rsidRPr="00273106">
        <w:rPr>
          <w:iCs/>
        </w:rPr>
        <w:t>spis</w:t>
      </w:r>
      <w:r>
        <w:rPr>
          <w:iCs/>
        </w:rPr>
        <w:t>u</w:t>
      </w:r>
      <w:r w:rsidRPr="00273106">
        <w:rPr>
          <w:iCs/>
        </w:rPr>
        <w:t xml:space="preserve"> </w:t>
      </w:r>
      <w:r w:rsidRPr="00273106">
        <w:rPr>
          <w:i/>
          <w:iCs/>
        </w:rPr>
        <w:t xml:space="preserve">Quaestiones in tertium </w:t>
      </w:r>
      <w:r>
        <w:rPr>
          <w:i/>
          <w:iCs/>
          <w:szCs w:val="24"/>
        </w:rPr>
        <w:t>D</w:t>
      </w:r>
      <w:r w:rsidRPr="00273106">
        <w:rPr>
          <w:i/>
          <w:iCs/>
          <w:szCs w:val="24"/>
        </w:rPr>
        <w:t xml:space="preserve">e </w:t>
      </w:r>
      <w:r>
        <w:rPr>
          <w:i/>
          <w:iCs/>
        </w:rPr>
        <w:t>anima</w:t>
      </w:r>
      <w:r w:rsidR="002734B4">
        <w:rPr>
          <w:iCs/>
        </w:rPr>
        <w:t xml:space="preserve">. </w:t>
      </w:r>
      <w:r w:rsidR="002734B4" w:rsidRPr="002734B4">
        <w:rPr>
          <w:iCs/>
        </w:rPr>
        <w:t>Siger</w:t>
      </w:r>
      <w:r w:rsidR="002734B4">
        <w:rPr>
          <w:iCs/>
        </w:rPr>
        <w:t xml:space="preserve">ovo </w:t>
      </w:r>
      <w:r w:rsidR="002734B4" w:rsidRPr="002734B4">
        <w:rPr>
          <w:i/>
          <w:iCs/>
        </w:rPr>
        <w:t>reportatio</w:t>
      </w:r>
      <w:r w:rsidR="002734B4" w:rsidRPr="002734B4">
        <w:rPr>
          <w:iCs/>
        </w:rPr>
        <w:t xml:space="preserve"> mohl</w:t>
      </w:r>
      <w:r w:rsidR="002734B4">
        <w:rPr>
          <w:iCs/>
        </w:rPr>
        <w:t>o</w:t>
      </w:r>
      <w:r w:rsidR="002734B4" w:rsidRPr="002734B4">
        <w:rPr>
          <w:iCs/>
        </w:rPr>
        <w:t xml:space="preserve"> být </w:t>
      </w:r>
      <w:r w:rsidR="002734B4">
        <w:rPr>
          <w:iCs/>
        </w:rPr>
        <w:t>v oběhu jako komentář DA I–</w:t>
      </w:r>
      <w:r w:rsidR="002734B4" w:rsidRPr="002734B4">
        <w:rPr>
          <w:iCs/>
        </w:rPr>
        <w:t xml:space="preserve">II ještě dříve, protože se jedná o dva různé rukopisy s odlišnou historií vzniku a recepce. Mnichovský rukopis </w:t>
      </w:r>
      <w:r w:rsidR="002734B4">
        <w:rPr>
          <w:iCs/>
        </w:rPr>
        <w:t>ale v</w:t>
      </w:r>
      <w:r w:rsidR="002734B4" w:rsidRPr="002734B4">
        <w:rPr>
          <w:iCs/>
        </w:rPr>
        <w:t xml:space="preserve">elmi pravděpodobně představuje originál </w:t>
      </w:r>
      <w:r w:rsidR="002734B4">
        <w:rPr>
          <w:iCs/>
        </w:rPr>
        <w:t>DA I–</w:t>
      </w:r>
      <w:r w:rsidR="002734B4" w:rsidRPr="002734B4">
        <w:rPr>
          <w:iCs/>
        </w:rPr>
        <w:t xml:space="preserve">II, který napsal sám Siger. Formulace </w:t>
      </w:r>
      <w:r w:rsidR="0025701D">
        <w:rPr>
          <w:iCs/>
        </w:rPr>
        <w:t xml:space="preserve">a styl argumentace </w:t>
      </w:r>
      <w:r w:rsidR="002734B4" w:rsidRPr="002734B4">
        <w:rPr>
          <w:iCs/>
        </w:rPr>
        <w:t>jsou v</w:t>
      </w:r>
      <w:r w:rsidR="002734B4">
        <w:rPr>
          <w:iCs/>
        </w:rPr>
        <w:t>elmi podobné traktátu QIIIDA. A</w:t>
      </w:r>
      <w:r>
        <w:t xml:space="preserve">egidius </w:t>
      </w:r>
      <w:r w:rsidR="002734B4">
        <w:t xml:space="preserve">byl </w:t>
      </w:r>
      <w:r>
        <w:t xml:space="preserve">dobře obeznámen </w:t>
      </w:r>
      <w:r w:rsidR="002734B4">
        <w:t xml:space="preserve">také </w:t>
      </w:r>
      <w:r>
        <w:t xml:space="preserve">s exegezí </w:t>
      </w:r>
      <w:r w:rsidRPr="08395E7B">
        <w:rPr>
          <w:i/>
        </w:rPr>
        <w:t>De anima</w:t>
      </w:r>
      <w:r>
        <w:t xml:space="preserve"> danou podle</w:t>
      </w:r>
      <w:r w:rsidR="002734B4">
        <w:t xml:space="preserve"> Akvinského v letech 1267‒68. N</w:t>
      </w:r>
      <w:r>
        <w:t xml:space="preserve">akonec ji přijal místo druhého averroismu a místo Sigerova výkladu </w:t>
      </w:r>
      <w:r w:rsidRPr="08E67969">
        <w:rPr>
          <w:i/>
        </w:rPr>
        <w:t>De anima</w:t>
      </w:r>
      <w:r>
        <w:t xml:space="preserve">, který odmítal od začátku. Anonymova konverze ve třetí části Oxfordského rukopisu je provedena pod vlivem Akvinského spisu </w:t>
      </w:r>
      <w:r w:rsidR="00995DF0" w:rsidRPr="00995DF0">
        <w:rPr>
          <w:i/>
        </w:rPr>
        <w:t>Quaestiones disputatae De potentia</w:t>
      </w:r>
      <w:r w:rsidRPr="00273106">
        <w:t xml:space="preserve"> (1265‒66)</w:t>
      </w:r>
      <w:r>
        <w:t xml:space="preserve">. Aegidius pak výslovně odkazuje na Tomášovův definitivní averroistický výklad Averroese podaný v ST I, q. 88 psaný okolo roku 1268. Tento zlom jasně ukazuje třetí část rukopisu O, která zavrhla iluminační scénář avicennismu a odmítla i jeho důsledek, tedy existenci jsoucna třetího druhu. </w:t>
      </w:r>
      <w:r w:rsidR="0074168D">
        <w:t>K</w:t>
      </w:r>
      <w:r>
        <w:t xml:space="preserve">omentář ke třetí knize </w:t>
      </w:r>
      <w:r w:rsidRPr="00357379">
        <w:rPr>
          <w:i/>
        </w:rPr>
        <w:t>D</w:t>
      </w:r>
      <w:r>
        <w:rPr>
          <w:i/>
        </w:rPr>
        <w:t xml:space="preserve">e anima </w:t>
      </w:r>
      <w:r w:rsidR="0074168D">
        <w:t xml:space="preserve">s tomistickou částí </w:t>
      </w:r>
      <w:r>
        <w:t xml:space="preserve">byl psán </w:t>
      </w:r>
      <w:r w:rsidR="00494AC7">
        <w:t xml:space="preserve">někdy okolo roku </w:t>
      </w:r>
      <w:r>
        <w:t xml:space="preserve">1268. Aegidius cituje klíčovou argumentaci Akvinského k exegezi </w:t>
      </w:r>
      <w:r w:rsidRPr="08D51C1C">
        <w:rPr>
          <w:i/>
        </w:rPr>
        <w:t>De anima</w:t>
      </w:r>
      <w:r>
        <w:t xml:space="preserve"> III, která kritizuje centrál</w:t>
      </w:r>
      <w:r w:rsidR="00C21343">
        <w:t xml:space="preserve">ní část výkladu CMDA. Akvinský vytvořil </w:t>
      </w:r>
      <w:r>
        <w:t xml:space="preserve">averroistickou definici </w:t>
      </w:r>
      <w:r w:rsidRPr="08681C8B">
        <w:rPr>
          <w:i/>
        </w:rPr>
        <w:t>intellectus possibilis</w:t>
      </w:r>
      <w:r w:rsidR="00C21343">
        <w:t xml:space="preserve"> a tu připsal </w:t>
      </w:r>
      <w:r w:rsidR="00C21343">
        <w:lastRenderedPageBreak/>
        <w:t xml:space="preserve">Komentátorovi. </w:t>
      </w:r>
      <w:r>
        <w:t xml:space="preserve">Tím se Aegidius definitivně rozešel se školou v Rue du Fouarre a založil tomismus na základě Akvinského výkladu </w:t>
      </w:r>
      <w:r w:rsidRPr="08AC1507">
        <w:rPr>
          <w:i/>
        </w:rPr>
        <w:t>De anima</w:t>
      </w:r>
      <w:r>
        <w:t xml:space="preserve">. Někdy okolo roku 1268 se z Tomáše stal </w:t>
      </w:r>
      <w:r w:rsidRPr="08D51C1C">
        <w:rPr>
          <w:i/>
        </w:rPr>
        <w:t>Expositor Novus</w:t>
      </w:r>
      <w:r>
        <w:rPr>
          <w:i/>
        </w:rPr>
        <w:fldChar w:fldCharType="begin"/>
      </w:r>
      <w:r>
        <w:instrText xml:space="preserve"> XE "</w:instrText>
      </w:r>
      <w:r w:rsidRPr="08D67D27">
        <w:rPr>
          <w:i/>
          <w:lang w:eastAsia="en-US"/>
        </w:rPr>
        <w:instrText>Expositor Novus</w:instrText>
      </w:r>
      <w:r>
        <w:instrText xml:space="preserve">" </w:instrText>
      </w:r>
      <w:r>
        <w:rPr>
          <w:i/>
        </w:rPr>
        <w:fldChar w:fldCharType="end"/>
      </w:r>
      <w:r>
        <w:t xml:space="preserve"> postavený proti Komentátorovi a proti Sigerově škole. </w:t>
      </w:r>
      <w:r w:rsidR="002C3754" w:rsidRPr="002C3754">
        <w:t xml:space="preserve">Boethius z Dácie na tuto situaci reagoval analýzou chybných výkladů intelektu, které provedli Akvinský a Aegidius. Jeho dílo je známé pod názvem </w:t>
      </w:r>
      <w:r w:rsidR="002C3754" w:rsidRPr="002C3754">
        <w:rPr>
          <w:i/>
        </w:rPr>
        <w:t>Anonymus Giele</w:t>
      </w:r>
      <w:r w:rsidR="002C3754">
        <w:t xml:space="preserve"> a vyšlo </w:t>
      </w:r>
      <w:r w:rsidR="003261C0">
        <w:t>před rokem 1</w:t>
      </w:r>
      <w:r w:rsidR="002C3754">
        <w:t xml:space="preserve">270. </w:t>
      </w:r>
      <w:r w:rsidR="008765C4" w:rsidRPr="008765C4">
        <w:t xml:space="preserve">Nejpravděpodobnějším obdobím redakce </w:t>
      </w:r>
      <w:r w:rsidR="008765C4" w:rsidRPr="008765C4">
        <w:rPr>
          <w:i/>
        </w:rPr>
        <w:t>Anonymus Giele</w:t>
      </w:r>
      <w:r w:rsidR="008765C4">
        <w:t xml:space="preserve"> jsou léta 1268–70. </w:t>
      </w:r>
      <w:r w:rsidR="008765C4" w:rsidRPr="008765C4">
        <w:t xml:space="preserve">Aegidius a Akvinský </w:t>
      </w:r>
      <w:r w:rsidR="0075026D">
        <w:t xml:space="preserve">tehdy </w:t>
      </w:r>
      <w:r w:rsidR="008765C4" w:rsidRPr="008765C4">
        <w:t xml:space="preserve">byli nejvýznamnějšími semiaverroisty, kteří se postavili proti učení </w:t>
      </w:r>
      <w:r w:rsidR="008765C4">
        <w:t>S</w:t>
      </w:r>
      <w:r w:rsidR="008765C4" w:rsidRPr="008765C4">
        <w:t xml:space="preserve">icilské školy </w:t>
      </w:r>
      <w:r w:rsidR="00E35A61">
        <w:t>přednáš</w:t>
      </w:r>
      <w:r w:rsidR="008765C4">
        <w:t xml:space="preserve">ené v </w:t>
      </w:r>
      <w:r w:rsidR="00E35A61">
        <w:t>R</w:t>
      </w:r>
      <w:r w:rsidR="008765C4" w:rsidRPr="008765C4">
        <w:t xml:space="preserve">ue du Fouarre. </w:t>
      </w:r>
      <w:r w:rsidR="00F90014">
        <w:t xml:space="preserve">Kvalita argumentů předložených ve spisu </w:t>
      </w:r>
      <w:r w:rsidR="00F90014" w:rsidRPr="008765C4">
        <w:rPr>
          <w:i/>
        </w:rPr>
        <w:t>Anonymus Giele</w:t>
      </w:r>
      <w:r w:rsidR="00F90014">
        <w:rPr>
          <w:i/>
        </w:rPr>
        <w:t xml:space="preserve"> </w:t>
      </w:r>
      <w:r w:rsidR="00F90014">
        <w:t xml:space="preserve">jasně ukazuje, že spis nebyl namířen proti primitivním modernistům ze školy druhého averroimu. </w:t>
      </w:r>
      <w:r>
        <w:t xml:space="preserve">Siger v této </w:t>
      </w:r>
      <w:r w:rsidR="003261C0">
        <w:t xml:space="preserve">složité </w:t>
      </w:r>
      <w:r>
        <w:t xml:space="preserve">situaci </w:t>
      </w:r>
      <w:r w:rsidR="003261C0">
        <w:t xml:space="preserve">okolo </w:t>
      </w:r>
      <w:r>
        <w:t xml:space="preserve">roku 1268 posílá Akvinskému do Itálie svůj kompletní komentář k </w:t>
      </w:r>
      <w:r w:rsidRPr="08D93CEF">
        <w:rPr>
          <w:i/>
        </w:rPr>
        <w:t>De anima</w:t>
      </w:r>
      <w:r>
        <w:t xml:space="preserve"> (rukopis M a QIIIDA). </w:t>
      </w:r>
      <w:r w:rsidR="003261C0">
        <w:t xml:space="preserve">Siger </w:t>
      </w:r>
      <w:r w:rsidR="00DA1BED">
        <w:t>chtěl</w:t>
      </w:r>
      <w:r>
        <w:t xml:space="preserve"> odstranit spory o jednotu osoby a intelektu, které podle něj byly úplně zbytečné</w:t>
      </w:r>
      <w:r w:rsidR="003261C0">
        <w:t xml:space="preserve">. </w:t>
      </w:r>
      <w:r w:rsidR="00CC754E">
        <w:t xml:space="preserve">Dokonce i velmi </w:t>
      </w:r>
      <w:r>
        <w:t xml:space="preserve">schopní </w:t>
      </w:r>
      <w:r w:rsidR="003261C0">
        <w:t>myslitelé jako A</w:t>
      </w:r>
      <w:r>
        <w:t xml:space="preserve">egidius </w:t>
      </w:r>
      <w:r w:rsidR="003261C0">
        <w:t xml:space="preserve">a Akvinský </w:t>
      </w:r>
      <w:r>
        <w:t>n</w:t>
      </w:r>
      <w:r w:rsidR="00BF5430">
        <w:t>epochopili správně výklad CMDA.</w:t>
      </w:r>
    </w:p>
    <w:p w:rsidR="008E26CB" w:rsidRDefault="08163013" w:rsidP="00E964E9">
      <w:pPr>
        <w:ind w:firstLine="397"/>
        <w:rPr>
          <w:iCs/>
        </w:rPr>
      </w:pPr>
      <w:r>
        <w:t xml:space="preserve">Kompletní sofistický zmatek ve výkladu </w:t>
      </w:r>
      <w:r w:rsidRPr="080C6A27">
        <w:rPr>
          <w:i/>
        </w:rPr>
        <w:t>De anima</w:t>
      </w:r>
      <w:r>
        <w:t xml:space="preserve"> vládl na mendikantské modernistické fakultě tehdy vedené Pechamem, kde byl averroismus hlásán v modu univerzálního hylemorfismu. To ovšem odmítli všichni absolventi školy prvního averroismu, včetně Alberta a Akvinského. Tomášův výklad odmítl </w:t>
      </w:r>
      <w:r w:rsidR="00B348B2">
        <w:t xml:space="preserve">výklad </w:t>
      </w:r>
      <w:r>
        <w:t xml:space="preserve">třetí knihy </w:t>
      </w:r>
      <w:r w:rsidRPr="089F665A">
        <w:rPr>
          <w:i/>
        </w:rPr>
        <w:t>De anima</w:t>
      </w:r>
      <w:r w:rsidR="08F6516B">
        <w:t xml:space="preserve"> pod</w:t>
      </w:r>
      <w:r w:rsidR="00B348B2">
        <w:t xml:space="preserve">le modernistického výkladu CMDA, který hájil </w:t>
      </w:r>
      <w:r w:rsidR="08F6516B">
        <w:t>pluralit</w:t>
      </w:r>
      <w:r w:rsidR="00B348B2">
        <w:t>u</w:t>
      </w:r>
      <w:r w:rsidR="08F6516B">
        <w:t xml:space="preserve"> substancí v člověku</w:t>
      </w:r>
      <w:r>
        <w:t xml:space="preserve">. </w:t>
      </w:r>
      <w:r w:rsidR="00B348B2" w:rsidRPr="00B348B2">
        <w:t>Proto je třeba argumentaci třetí části Oxfordského rukopisu interpretovat s ohledem na stanovisko</w:t>
      </w:r>
      <w:r w:rsidR="00B348B2">
        <w:t xml:space="preserve"> </w:t>
      </w:r>
      <w:r w:rsidR="00B348B2" w:rsidRPr="00B348B2">
        <w:t>Akvin</w:t>
      </w:r>
      <w:r w:rsidR="00B348B2">
        <w:t>ského. D</w:t>
      </w:r>
      <w:r w:rsidR="00B348B2" w:rsidRPr="00B348B2">
        <w:t xml:space="preserve">okončil </w:t>
      </w:r>
      <w:r w:rsidR="00B348B2">
        <w:t xml:space="preserve">první část </w:t>
      </w:r>
      <w:r w:rsidR="00B348B2" w:rsidRPr="00B348B2">
        <w:rPr>
          <w:i/>
        </w:rPr>
        <w:t>Summa</w:t>
      </w:r>
      <w:r w:rsidR="00B348B2">
        <w:rPr>
          <w:i/>
        </w:rPr>
        <w:t xml:space="preserve"> Theologica</w:t>
      </w:r>
      <w:r w:rsidR="00B348B2" w:rsidRPr="00B348B2">
        <w:t xml:space="preserve"> </w:t>
      </w:r>
      <w:r w:rsidR="00B348B2">
        <w:t xml:space="preserve">v roce 1268 a v ní najdeme </w:t>
      </w:r>
      <w:r w:rsidR="00B348B2" w:rsidRPr="00B348B2">
        <w:t xml:space="preserve">první verzi jeho aristotelského výkladu </w:t>
      </w:r>
      <w:r w:rsidR="00B348B2" w:rsidRPr="00B348B2">
        <w:rPr>
          <w:i/>
        </w:rPr>
        <w:t>De anima</w:t>
      </w:r>
      <w:r w:rsidR="00B348B2" w:rsidRPr="00B348B2">
        <w:t>.</w:t>
      </w:r>
      <w:r w:rsidR="00507D18">
        <w:t xml:space="preserve"> </w:t>
      </w:r>
      <w:r>
        <w:rPr>
          <w:iCs/>
        </w:rPr>
        <w:t>Rukopis O výslovně odkazuje na tento spis</w:t>
      </w:r>
      <w:r w:rsidR="00734D57">
        <w:rPr>
          <w:iCs/>
        </w:rPr>
        <w:t xml:space="preserve">, viz citace </w:t>
      </w:r>
      <w:r w:rsidR="00734D57">
        <w:t xml:space="preserve">ST I, q. 88. </w:t>
      </w:r>
      <w:r>
        <w:rPr>
          <w:iCs/>
        </w:rPr>
        <w:t xml:space="preserve">Tomismus vznikl Aegidiovým komentářem zmíněné kvestie  </w:t>
      </w:r>
      <w:r>
        <w:t>ST I, q. 88</w:t>
      </w:r>
      <w:r w:rsidRPr="088530F2">
        <w:rPr>
          <w:iCs/>
        </w:rPr>
        <w:t xml:space="preserve"> </w:t>
      </w:r>
      <w:r>
        <w:rPr>
          <w:iCs/>
        </w:rPr>
        <w:t>a dále komentářem výše uvedených římský</w:t>
      </w:r>
      <w:r w:rsidR="00734D57">
        <w:rPr>
          <w:iCs/>
        </w:rPr>
        <w:t>ch spisů Tomáše do roku 1269</w:t>
      </w:r>
      <w:r w:rsidR="008914A5">
        <w:rPr>
          <w:iCs/>
        </w:rPr>
        <w:t xml:space="preserve">. Aegidiův výklad udělal </w:t>
      </w:r>
      <w:r>
        <w:rPr>
          <w:iCs/>
        </w:rPr>
        <w:t xml:space="preserve">z Tomáše </w:t>
      </w:r>
      <w:r w:rsidR="008914A5">
        <w:rPr>
          <w:iCs/>
        </w:rPr>
        <w:t xml:space="preserve">tomistu, stejně </w:t>
      </w:r>
      <w:r>
        <w:rPr>
          <w:iCs/>
        </w:rPr>
        <w:t>jako se z A</w:t>
      </w:r>
      <w:r w:rsidR="08F6516B">
        <w:rPr>
          <w:iCs/>
        </w:rPr>
        <w:t xml:space="preserve">verroese stal averroista. V </w:t>
      </w:r>
      <w:r>
        <w:rPr>
          <w:iCs/>
        </w:rPr>
        <w:t xml:space="preserve">prvním případě šlo o </w:t>
      </w:r>
      <w:r w:rsidR="08F6516B">
        <w:rPr>
          <w:iCs/>
        </w:rPr>
        <w:t xml:space="preserve">Egidiovu </w:t>
      </w:r>
      <w:r>
        <w:rPr>
          <w:iCs/>
        </w:rPr>
        <w:t xml:space="preserve">vcelku zdařilou interpretaci </w:t>
      </w:r>
      <w:r w:rsidR="000A236D">
        <w:rPr>
          <w:iCs/>
        </w:rPr>
        <w:t>Akvinského.</w:t>
      </w:r>
      <w:r w:rsidR="0097410A">
        <w:rPr>
          <w:iCs/>
        </w:rPr>
        <w:t xml:space="preserve"> Ten se stal nejlepším semiaverroistou</w:t>
      </w:r>
      <w:r w:rsidR="00AE6E86">
        <w:rPr>
          <w:iCs/>
        </w:rPr>
        <w:t xml:space="preserve"> všech dob</w:t>
      </w:r>
      <w:r w:rsidR="00147D37">
        <w:rPr>
          <w:iCs/>
        </w:rPr>
        <w:t>, což platí až dod</w:t>
      </w:r>
      <w:r w:rsidR="0097410A">
        <w:rPr>
          <w:iCs/>
        </w:rPr>
        <w:t>n</w:t>
      </w:r>
      <w:r w:rsidR="00147D37">
        <w:rPr>
          <w:iCs/>
        </w:rPr>
        <w:t>e</w:t>
      </w:r>
      <w:r w:rsidR="0097410A">
        <w:rPr>
          <w:iCs/>
        </w:rPr>
        <w:t xml:space="preserve">s. </w:t>
      </w:r>
      <w:r w:rsidR="000A236D">
        <w:rPr>
          <w:iCs/>
        </w:rPr>
        <w:t>V</w:t>
      </w:r>
      <w:r>
        <w:rPr>
          <w:iCs/>
        </w:rPr>
        <w:t xml:space="preserve">e druhém případě </w:t>
      </w:r>
      <w:r w:rsidR="08F6516B">
        <w:rPr>
          <w:iCs/>
        </w:rPr>
        <w:t xml:space="preserve">Akvinského výkladu </w:t>
      </w:r>
      <w:r>
        <w:rPr>
          <w:iCs/>
        </w:rPr>
        <w:t xml:space="preserve">Komentátora se jednalo o čistou sofistiku. </w:t>
      </w:r>
      <w:r>
        <w:t xml:space="preserve">Oxfordský </w:t>
      </w:r>
      <w:r w:rsidRPr="00273106">
        <w:t xml:space="preserve">rukopis </w:t>
      </w:r>
      <w:r>
        <w:t>je kriticky zaměřený</w:t>
      </w:r>
      <w:r w:rsidRPr="00273106">
        <w:t xml:space="preserve"> proti </w:t>
      </w:r>
      <w:r>
        <w:t>Averroes</w:t>
      </w:r>
      <w:r w:rsidRPr="00273106">
        <w:t>ovi</w:t>
      </w:r>
      <w:r>
        <w:t xml:space="preserve"> a vychází z Akvinského semiaverroistického pojetí intelektu, které rozbírají další kapitoly</w:t>
      </w:r>
      <w:r w:rsidRPr="00273106">
        <w:t>.</w:t>
      </w:r>
      <w:r>
        <w:t xml:space="preserve"> Anonym odkazem na výše uvedené místo ST I, q. 88 kritizuje averroismus Averroese, který Akvinský zastával trvale. </w:t>
      </w:r>
      <w:r w:rsidR="009B2241" w:rsidRPr="009B2241">
        <w:t>Když vznikl třetí díl Oxfordského rukopisu (</w:t>
      </w:r>
      <w:r w:rsidR="009B2241" w:rsidRPr="009B2241">
        <w:rPr>
          <w:i/>
        </w:rPr>
        <w:t>terminus ad quem</w:t>
      </w:r>
      <w:r w:rsidR="009B2241" w:rsidRPr="009B2241">
        <w:t xml:space="preserve"> je rok 1270), </w:t>
      </w:r>
      <w:r w:rsidR="009B2241">
        <w:t xml:space="preserve">semiaverroisté </w:t>
      </w:r>
      <w:r w:rsidR="009B2241" w:rsidRPr="009B2241">
        <w:t>jako Aegidius u</w:t>
      </w:r>
      <w:r w:rsidR="009B2241">
        <w:t>dělili Akvinskému čestný titul „</w:t>
      </w:r>
      <w:r w:rsidR="009B2241" w:rsidRPr="009B2241">
        <w:rPr>
          <w:i/>
        </w:rPr>
        <w:t>Expositor Novus</w:t>
      </w:r>
      <w:r w:rsidR="009B2241">
        <w:t>“</w:t>
      </w:r>
      <w:r w:rsidR="009B2241" w:rsidRPr="009B2241">
        <w:t xml:space="preserve"> jako novému vykladači Aristotela, který stál proti </w:t>
      </w:r>
      <w:r w:rsidR="009B2241" w:rsidRPr="009B2241">
        <w:lastRenderedPageBreak/>
        <w:t xml:space="preserve">Komentátorovi. </w:t>
      </w:r>
      <w:r w:rsidR="009B2241">
        <w:t xml:space="preserve">Tato skupina se angažovala </w:t>
      </w:r>
      <w:r>
        <w:rPr>
          <w:iCs/>
        </w:rPr>
        <w:t xml:space="preserve">po boku Bonaventurových </w:t>
      </w:r>
      <w:r w:rsidRPr="088A1F76">
        <w:rPr>
          <w:i/>
          <w:iCs/>
        </w:rPr>
        <w:t>Modernorum</w:t>
      </w:r>
      <w:r>
        <w:rPr>
          <w:iCs/>
        </w:rPr>
        <w:t xml:space="preserve"> proti sekulárním magistrům na Rue du Fouarre (</w:t>
      </w:r>
      <w:r w:rsidRPr="08A336B5">
        <w:rPr>
          <w:i/>
          <w:iCs/>
        </w:rPr>
        <w:t>pars Sigeri</w:t>
      </w:r>
      <w:r>
        <w:rPr>
          <w:rStyle w:val="Zvraznn"/>
          <w:i w:val="0"/>
        </w:rPr>
        <w:fldChar w:fldCharType="begin"/>
      </w:r>
      <w:r>
        <w:instrText xml:space="preserve"> XE "</w:instrText>
      </w:r>
      <w:r>
        <w:rPr>
          <w:rStyle w:val="Zvraznn"/>
          <w:i w:val="0"/>
        </w:rPr>
        <w:instrText>pr</w:instrText>
      </w:r>
      <w:r w:rsidRPr="00D95B1D">
        <w:rPr>
          <w:rStyle w:val="Zvraznn"/>
          <w:i w:val="0"/>
        </w:rPr>
        <w:instrText>vní averroismus:</w:instrText>
      </w:r>
      <w:r w:rsidRPr="0084029F">
        <w:rPr>
          <w:rStyle w:val="Zvraznn"/>
        </w:rPr>
        <w:instrText>pars Sigeri</w:instrText>
      </w:r>
      <w:r>
        <w:instrText xml:space="preserve">" </w:instrText>
      </w:r>
      <w:r>
        <w:rPr>
          <w:rStyle w:val="Zvraznn"/>
          <w:i w:val="0"/>
        </w:rPr>
        <w:fldChar w:fldCharType="end"/>
      </w:r>
      <w:r>
        <w:rPr>
          <w:iCs/>
        </w:rPr>
        <w:t xml:space="preserve">). Titul </w:t>
      </w:r>
      <w:r w:rsidRPr="08A336B5">
        <w:rPr>
          <w:i/>
          <w:iCs/>
        </w:rPr>
        <w:t>Expositor</w:t>
      </w:r>
      <w:r>
        <w:rPr>
          <w:i/>
          <w:iCs/>
        </w:rPr>
        <w:t xml:space="preserve"> </w:t>
      </w:r>
      <w:r w:rsidRPr="08A336B5">
        <w:rPr>
          <w:i/>
          <w:iCs/>
        </w:rPr>
        <w:t>Novus</w:t>
      </w:r>
      <w:r>
        <w:rPr>
          <w:i/>
          <w:iCs/>
        </w:rPr>
        <w:fldChar w:fldCharType="begin"/>
      </w:r>
      <w:r>
        <w:instrText xml:space="preserve"> XE "</w:instrText>
      </w:r>
      <w:r w:rsidRPr="0861386C">
        <w:rPr>
          <w:i/>
          <w:iCs/>
        </w:rPr>
        <w:instrText>Expositor Novus</w:instrText>
      </w:r>
      <w:r>
        <w:instrText xml:space="preserve">" </w:instrText>
      </w:r>
      <w:r>
        <w:rPr>
          <w:i/>
          <w:iCs/>
        </w:rPr>
        <w:fldChar w:fldCharType="end"/>
      </w:r>
      <w:r w:rsidRPr="08A336B5">
        <w:rPr>
          <w:i/>
          <w:iCs/>
        </w:rPr>
        <w:t xml:space="preserve"> </w:t>
      </w:r>
      <w:r w:rsidRPr="088A1F76">
        <w:rPr>
          <w:iCs/>
        </w:rPr>
        <w:t>nedostal Akvinský</w:t>
      </w:r>
      <w:r>
        <w:rPr>
          <w:i/>
          <w:iCs/>
        </w:rPr>
        <w:t xml:space="preserve"> </w:t>
      </w:r>
      <w:r>
        <w:rPr>
          <w:iCs/>
        </w:rPr>
        <w:t xml:space="preserve">během jeho působení v Paříži od roku 1270, ale už několik let předtím, když publikoval v Itálii </w:t>
      </w:r>
      <w:r w:rsidR="00995DF0" w:rsidRPr="00995DF0">
        <w:rPr>
          <w:i/>
        </w:rPr>
        <w:t>Quaestiones disputatae De potentia</w:t>
      </w:r>
      <w:r>
        <w:t xml:space="preserve"> </w:t>
      </w:r>
      <w:r>
        <w:rPr>
          <w:iCs/>
        </w:rPr>
        <w:t xml:space="preserve">(kap. </w:t>
      </w:r>
      <w:r w:rsidR="08FF1EA2">
        <w:rPr>
          <w:iCs/>
        </w:rPr>
        <w:t>4</w:t>
      </w:r>
      <w:r>
        <w:rPr>
          <w:iCs/>
        </w:rPr>
        <w:t xml:space="preserve">.5.2). </w:t>
      </w:r>
      <w:r w:rsidR="003F4F32" w:rsidRPr="00840100">
        <w:rPr>
          <w:iCs/>
        </w:rPr>
        <w:t xml:space="preserve">Spor o nový výklad </w:t>
      </w:r>
      <w:r w:rsidR="003F4F32" w:rsidRPr="00840100">
        <w:rPr>
          <w:i/>
          <w:iCs/>
        </w:rPr>
        <w:t>De anima</w:t>
      </w:r>
      <w:r w:rsidR="003F4F32" w:rsidRPr="00840100">
        <w:rPr>
          <w:iCs/>
        </w:rPr>
        <w:t xml:space="preserve"> začal v Paříži v roce 1270. Pecham</w:t>
      </w:r>
      <w:r w:rsidR="003F4F32">
        <w:rPr>
          <w:iCs/>
        </w:rPr>
        <w:t xml:space="preserve"> jako představitel modernistů </w:t>
      </w:r>
      <w:r w:rsidR="003F4F32" w:rsidRPr="00840100">
        <w:rPr>
          <w:iCs/>
        </w:rPr>
        <w:t>prohrál</w:t>
      </w:r>
      <w:r w:rsidR="003F4F32">
        <w:rPr>
          <w:iCs/>
        </w:rPr>
        <w:t xml:space="preserve"> o</w:t>
      </w:r>
      <w:r w:rsidR="003F4F32" w:rsidRPr="00840100">
        <w:rPr>
          <w:iCs/>
        </w:rPr>
        <w:t xml:space="preserve">kamžitě </w:t>
      </w:r>
      <w:r w:rsidR="003F4F32">
        <w:rPr>
          <w:iCs/>
        </w:rPr>
        <w:t xml:space="preserve">a </w:t>
      </w:r>
      <w:r w:rsidR="003F4F32" w:rsidRPr="00840100">
        <w:rPr>
          <w:iCs/>
        </w:rPr>
        <w:t>musel z Paříže odejít</w:t>
      </w:r>
      <w:r w:rsidR="003F4F32">
        <w:rPr>
          <w:iCs/>
        </w:rPr>
        <w:t>. S</w:t>
      </w:r>
      <w:r w:rsidR="003F4F32" w:rsidRPr="00840100">
        <w:rPr>
          <w:iCs/>
        </w:rPr>
        <w:t xml:space="preserve">kutečnými oponenty zůstali pouze Siger a Akvinský. </w:t>
      </w:r>
      <w:r w:rsidR="003F4F32">
        <w:rPr>
          <w:iCs/>
        </w:rPr>
        <w:t xml:space="preserve">Rok nato prohrál Akvinský proti Sigerovi a odešel z Paříže zhruba ve stejnou dobu jako Pecham (1272). </w:t>
      </w:r>
      <w:r w:rsidR="00907415" w:rsidRPr="00907415">
        <w:rPr>
          <w:iCs/>
        </w:rPr>
        <w:t>Poté museli poražení modernisté uděl</w:t>
      </w:r>
      <w:r w:rsidR="000F3FD8">
        <w:rPr>
          <w:iCs/>
        </w:rPr>
        <w:t xml:space="preserve">at něco podstatnějšího, </w:t>
      </w:r>
      <w:r w:rsidR="00907415" w:rsidRPr="00907415">
        <w:rPr>
          <w:iCs/>
        </w:rPr>
        <w:t xml:space="preserve">než </w:t>
      </w:r>
      <w:r w:rsidR="000F3FD8">
        <w:rPr>
          <w:iCs/>
        </w:rPr>
        <w:t xml:space="preserve">jen </w:t>
      </w:r>
      <w:r w:rsidR="00F50333">
        <w:rPr>
          <w:iCs/>
        </w:rPr>
        <w:t>používat filos</w:t>
      </w:r>
      <w:r w:rsidR="008E26CB">
        <w:rPr>
          <w:iCs/>
        </w:rPr>
        <w:t>ofické argumenty.</w:t>
      </w:r>
    </w:p>
    <w:p w:rsidR="00D012F5" w:rsidRPr="00E964E9" w:rsidRDefault="08163013" w:rsidP="00E964E9">
      <w:pPr>
        <w:ind w:firstLine="397"/>
      </w:pPr>
      <w:r>
        <w:rPr>
          <w:iCs/>
        </w:rPr>
        <w:t xml:space="preserve">Pokud se potvrdí autorství Sigera u Mnichovského rukopisu, pak je třeba posunout vznik první a druhé části Oxfordského rukopisu </w:t>
      </w:r>
      <w:r w:rsidR="00467621">
        <w:rPr>
          <w:iCs/>
        </w:rPr>
        <w:t>před vznik O III</w:t>
      </w:r>
      <w:r>
        <w:rPr>
          <w:iCs/>
        </w:rPr>
        <w:t xml:space="preserve">, aby se vysvětlil zlom argumentace ve třetí části datovaný rokem 1268. Dvojí datací Oxfordského rukopisu je vysvětlen přechod od Aegidiova avicennismu podle chybně pochopeného Sigera </w:t>
      </w:r>
      <w:r w:rsidR="00381196">
        <w:rPr>
          <w:iCs/>
        </w:rPr>
        <w:t>podle toletánského</w:t>
      </w:r>
      <w:r>
        <w:rPr>
          <w:iCs/>
        </w:rPr>
        <w:t xml:space="preserve"> paradigmatu (část I‒II) k Tomášově výklad</w:t>
      </w:r>
      <w:r w:rsidR="00381196">
        <w:rPr>
          <w:iCs/>
        </w:rPr>
        <w:t>u</w:t>
      </w:r>
      <w:r>
        <w:rPr>
          <w:iCs/>
        </w:rPr>
        <w:t xml:space="preserve"> </w:t>
      </w:r>
      <w:r w:rsidRPr="08295DCE">
        <w:rPr>
          <w:i/>
          <w:iCs/>
        </w:rPr>
        <w:t xml:space="preserve">De anima </w:t>
      </w:r>
      <w:r>
        <w:rPr>
          <w:iCs/>
        </w:rPr>
        <w:t xml:space="preserve">(část III). </w:t>
      </w:r>
      <w:r>
        <w:t xml:space="preserve">Pro pozdější datum třetí části Oxfordského rukopisu mluví rozporuplná recepce Komentátora. </w:t>
      </w:r>
      <w:r w:rsidR="08FF1EA2">
        <w:t xml:space="preserve">Avicennista </w:t>
      </w:r>
      <w:r>
        <w:t xml:space="preserve">Aegidius se stal pod vlivem Akvinského exegeze </w:t>
      </w:r>
      <w:r w:rsidRPr="088D7E39">
        <w:rPr>
          <w:i/>
        </w:rPr>
        <w:t>De anima</w:t>
      </w:r>
      <w:r>
        <w:t xml:space="preserve"> prvním tomistou. </w:t>
      </w:r>
      <w:r>
        <w:rPr>
          <w:iCs/>
        </w:rPr>
        <w:t xml:space="preserve">Výklad Oxfordského rukopisu celkově ukazuje Aegidiovu bezradnou sofistiku ohledně Averroese, zejména první a druhá část. Ale třetí část už přijala tomistický výklad </w:t>
      </w:r>
      <w:r w:rsidRPr="08314F16">
        <w:rPr>
          <w:i/>
          <w:iCs/>
        </w:rPr>
        <w:t>De anima</w:t>
      </w:r>
      <w:r w:rsidR="08743B14">
        <w:rPr>
          <w:iCs/>
        </w:rPr>
        <w:t xml:space="preserve">, ale opět se značnou </w:t>
      </w:r>
      <w:r w:rsidR="08043A31">
        <w:rPr>
          <w:iCs/>
        </w:rPr>
        <w:t>dávkou sofistiky</w:t>
      </w:r>
      <w:r w:rsidR="08743B14">
        <w:rPr>
          <w:iCs/>
        </w:rPr>
        <w:t xml:space="preserve">. Aegidius vzal </w:t>
      </w:r>
      <w:r>
        <w:rPr>
          <w:iCs/>
        </w:rPr>
        <w:t>všechny klíčové argumenty pro jednotu poznání a osoby z</w:t>
      </w:r>
      <w:r w:rsidR="08743B14">
        <w:rPr>
          <w:iCs/>
        </w:rPr>
        <w:t xml:space="preserve">e Sigerova výkladu CMDA, ale </w:t>
      </w:r>
      <w:r>
        <w:rPr>
          <w:iCs/>
        </w:rPr>
        <w:t>vydával</w:t>
      </w:r>
      <w:r w:rsidR="08743B14">
        <w:rPr>
          <w:iCs/>
        </w:rPr>
        <w:t xml:space="preserve"> je</w:t>
      </w:r>
      <w:r>
        <w:rPr>
          <w:iCs/>
        </w:rPr>
        <w:t xml:space="preserve"> za Aristotelovo učení</w:t>
      </w:r>
      <w:r w:rsidR="08743B14">
        <w:rPr>
          <w:iCs/>
        </w:rPr>
        <w:t xml:space="preserve"> komentovaného Akvinským</w:t>
      </w:r>
      <w:r>
        <w:rPr>
          <w:iCs/>
        </w:rPr>
        <w:t xml:space="preserve">. Touto sofistikou Aegidius vytvořil další zmatenou figuru averroistického Averroese. </w:t>
      </w:r>
      <w:r>
        <w:t xml:space="preserve">Aegidius nemohl najít jinou teorii poznání podržující jednotu osoby poté, co odmítl dualismus druhého averroismu. </w:t>
      </w:r>
      <w:r w:rsidR="00AB7EFB">
        <w:t>Před vydáním Sigerovy QIIIDA</w:t>
      </w:r>
      <w:r w:rsidR="00AB7EFB" w:rsidRPr="00AB7EFB">
        <w:t xml:space="preserve"> (cca 1266) nebylo (a stále není) možné v klasické metafyzice interpretovat plnou jednotu osoby bez exegeze CMDA prezentované podle sicilské školy. Magistři v rue du Fouarre tuto školu </w:t>
      </w:r>
      <w:r w:rsidR="00AB7EFB">
        <w:t xml:space="preserve">zásadně </w:t>
      </w:r>
      <w:r w:rsidR="00D012F5">
        <w:t>hájili.</w:t>
      </w:r>
      <w:r w:rsidR="00DF0707">
        <w:t xml:space="preserve"> Aegidius </w:t>
      </w:r>
      <w:r w:rsidR="00DF0707" w:rsidRPr="00E964E9">
        <w:t>odmítl učení Sigerovy školy, které předtím sofisticky hájil</w:t>
      </w:r>
      <w:r w:rsidR="00DF0707">
        <w:t xml:space="preserve"> a přešel ke škole tomistického avicennismu, která</w:t>
      </w:r>
      <w:r w:rsidR="00DF0707" w:rsidRPr="00E964E9">
        <w:t xml:space="preserve"> byl</w:t>
      </w:r>
      <w:r w:rsidR="00DF0707">
        <w:t>a</w:t>
      </w:r>
      <w:r w:rsidR="00DF0707" w:rsidRPr="00E964E9">
        <w:t xml:space="preserve"> vůč</w:t>
      </w:r>
      <w:r w:rsidR="00DF0707">
        <w:t>i Averroesovi krajně nepřátelská</w:t>
      </w:r>
      <w:r w:rsidR="00DF0707" w:rsidRPr="00E964E9">
        <w:t xml:space="preserve">. </w:t>
      </w:r>
      <w:r w:rsidR="00DF0707">
        <w:t xml:space="preserve">Tento směr semiaverrostických modernistů se spojil s klasickými modernisty ze školy druhého averroismu a společně zničili školu prvního averroismu v roce 1277. </w:t>
      </w:r>
    </w:p>
    <w:p w:rsidR="003B5FC0" w:rsidRDefault="08163013" w:rsidP="00037561">
      <w:pPr>
        <w:ind w:firstLine="397"/>
      </w:pPr>
      <w:r>
        <w:rPr>
          <w:iCs/>
        </w:rPr>
        <w:t xml:space="preserve">Akvinského spisy v Itálii a nakonec </w:t>
      </w:r>
      <w:r w:rsidRPr="08295DCE">
        <w:rPr>
          <w:i/>
          <w:iCs/>
        </w:rPr>
        <w:t>De unitate intellectus</w:t>
      </w:r>
      <w:r>
        <w:rPr>
          <w:iCs/>
        </w:rPr>
        <w:t xml:space="preserve"> publikovaný v roce 1270 předložily nový výklad jednoty intelektu podaný </w:t>
      </w:r>
      <w:r w:rsidR="00CD021E">
        <w:rPr>
          <w:iCs/>
        </w:rPr>
        <w:t>„</w:t>
      </w:r>
      <w:r>
        <w:rPr>
          <w:i/>
          <w:iCs/>
        </w:rPr>
        <w:t>ad mentem</w:t>
      </w:r>
      <w:r w:rsidRPr="082F61D7">
        <w:rPr>
          <w:i/>
          <w:iCs/>
        </w:rPr>
        <w:t xml:space="preserve"> Aristotelis</w:t>
      </w:r>
      <w:r w:rsidR="00CD021E">
        <w:rPr>
          <w:iCs/>
        </w:rPr>
        <w:t xml:space="preserve">“. Tento výklad </w:t>
      </w:r>
      <w:r>
        <w:rPr>
          <w:iCs/>
        </w:rPr>
        <w:t xml:space="preserve">stál </w:t>
      </w:r>
      <w:r>
        <w:rPr>
          <w:iCs/>
        </w:rPr>
        <w:lastRenderedPageBreak/>
        <w:t xml:space="preserve">výslovně proti Averroesovi. Z Akvinského se tímto výkonem stal </w:t>
      </w:r>
      <w:r w:rsidRPr="087826F3">
        <w:rPr>
          <w:i/>
          <w:iCs/>
        </w:rPr>
        <w:t>Expositor Novus</w:t>
      </w:r>
      <w:r>
        <w:rPr>
          <w:i/>
          <w:iCs/>
        </w:rPr>
        <w:fldChar w:fldCharType="begin"/>
      </w:r>
      <w:r>
        <w:instrText xml:space="preserve"> XE "</w:instrText>
      </w:r>
      <w:r w:rsidRPr="08E56137">
        <w:rPr>
          <w:i/>
          <w:iCs/>
        </w:rPr>
        <w:instrText>Expositor Novus</w:instrText>
      </w:r>
      <w:r>
        <w:instrText xml:space="preserve">" </w:instrText>
      </w:r>
      <w:r>
        <w:rPr>
          <w:i/>
          <w:iCs/>
        </w:rPr>
        <w:fldChar w:fldCharType="end"/>
      </w:r>
      <w:r>
        <w:rPr>
          <w:iCs/>
        </w:rPr>
        <w:t xml:space="preserve">. Ale jeho řešení jednoty intelektu Sigerova škola odmítla už roku 1266 jako nedostatečně nevědecké a implicitně averroistické, protože drželo pluralitu hypostázovaných forem v člověku z teologických důvodů. </w:t>
      </w:r>
      <w:r w:rsidR="00037561">
        <w:rPr>
          <w:iCs/>
        </w:rPr>
        <w:t>Toto ř</w:t>
      </w:r>
      <w:r w:rsidR="00037561" w:rsidRPr="00037561">
        <w:rPr>
          <w:iCs/>
        </w:rPr>
        <w:t>ešení bylo ji</w:t>
      </w:r>
      <w:r w:rsidR="00037561">
        <w:rPr>
          <w:iCs/>
        </w:rPr>
        <w:t xml:space="preserve">ž klasické, protože pocházelo od </w:t>
      </w:r>
      <w:r w:rsidR="00037561" w:rsidRPr="00037561">
        <w:rPr>
          <w:iCs/>
        </w:rPr>
        <w:t xml:space="preserve">Grossesteho a bylo v souladu s výkladem </w:t>
      </w:r>
      <w:r w:rsidR="00037561" w:rsidRPr="00037561">
        <w:rPr>
          <w:i/>
          <w:iCs/>
        </w:rPr>
        <w:t>De anima</w:t>
      </w:r>
      <w:r w:rsidR="00037561" w:rsidRPr="00037561">
        <w:rPr>
          <w:iCs/>
        </w:rPr>
        <w:t xml:space="preserve"> provedeným striktně podle Aristotela. </w:t>
      </w:r>
      <w:r>
        <w:rPr>
          <w:iCs/>
        </w:rPr>
        <w:t xml:space="preserve">Předložená datace a autorství Sigerova komentáře k </w:t>
      </w:r>
      <w:r w:rsidRPr="08C025EF">
        <w:rPr>
          <w:i/>
          <w:iCs/>
        </w:rPr>
        <w:t>De anima</w:t>
      </w:r>
      <w:r>
        <w:rPr>
          <w:iCs/>
        </w:rPr>
        <w:t xml:space="preserve"> I‒II v Mnichovském rukopise také integruje poznámku Agostina Nifa, že tento spis ve spojení s QIIIDA byl poslán Akvinskému jako odpověď na jeho výklad </w:t>
      </w:r>
      <w:r w:rsidRPr="08876CCF">
        <w:rPr>
          <w:i/>
          <w:iCs/>
        </w:rPr>
        <w:t>De anima</w:t>
      </w:r>
      <w:r>
        <w:rPr>
          <w:iCs/>
        </w:rPr>
        <w:t>. To je možné, protože během publikace Mnichovského rukopisu datovaného do roku 1266 souběžně s vydáním QII</w:t>
      </w:r>
      <w:r w:rsidR="007E4136">
        <w:rPr>
          <w:iCs/>
        </w:rPr>
        <w:t xml:space="preserve">IDA byl Akvinský ještě v Itálii, </w:t>
      </w:r>
      <w:r>
        <w:rPr>
          <w:iCs/>
        </w:rPr>
        <w:t xml:space="preserve">až do podzimu 1269. </w:t>
      </w:r>
      <w:r>
        <w:t xml:space="preserve">To je v souladu s předpokládanou ranou datací Mnichovského rukopisu do období vzniku </w:t>
      </w:r>
      <w:r>
        <w:rPr>
          <w:iCs/>
        </w:rPr>
        <w:t>QIIIDA</w:t>
      </w:r>
      <w:r w:rsidR="007E4136">
        <w:rPr>
          <w:iCs/>
        </w:rPr>
        <w:t xml:space="preserve">. Siger </w:t>
      </w:r>
      <w:r>
        <w:rPr>
          <w:iCs/>
        </w:rPr>
        <w:t xml:space="preserve">jistě přednášel </w:t>
      </w:r>
      <w:r w:rsidR="007E4136">
        <w:rPr>
          <w:iCs/>
        </w:rPr>
        <w:t xml:space="preserve">kompletní výklad </w:t>
      </w:r>
      <w:r w:rsidR="007E4136" w:rsidRPr="089D7652">
        <w:rPr>
          <w:i/>
          <w:iCs/>
        </w:rPr>
        <w:t>De anima</w:t>
      </w:r>
      <w:r w:rsidR="007E4136">
        <w:rPr>
          <w:i/>
          <w:iCs/>
        </w:rPr>
        <w:t xml:space="preserve"> </w:t>
      </w:r>
      <w:r w:rsidR="007E4136">
        <w:rPr>
          <w:iCs/>
        </w:rPr>
        <w:t>na Rue du Fouarre</w:t>
      </w:r>
      <w:r>
        <w:rPr>
          <w:iCs/>
        </w:rPr>
        <w:t xml:space="preserve">. </w:t>
      </w:r>
      <w:r w:rsidR="007E4136">
        <w:rPr>
          <w:iCs/>
        </w:rPr>
        <w:t xml:space="preserve">Rukopis M ukazuje, že </w:t>
      </w:r>
      <w:r>
        <w:rPr>
          <w:iCs/>
        </w:rPr>
        <w:t xml:space="preserve">Siger </w:t>
      </w:r>
      <w:r w:rsidR="004E2AC8">
        <w:t>nesouhlasil</w:t>
      </w:r>
      <w:r>
        <w:t xml:space="preserve"> s teorií esenciální predikace </w:t>
      </w:r>
      <w:r w:rsidRPr="00273106">
        <w:t xml:space="preserve">skrze </w:t>
      </w:r>
      <w:r>
        <w:t xml:space="preserve">hypostázovanou </w:t>
      </w:r>
      <w:r w:rsidRPr="00273106">
        <w:t>formu</w:t>
      </w:r>
      <w:r w:rsidR="007E4136">
        <w:t xml:space="preserve"> intelektu, </w:t>
      </w:r>
      <w:r w:rsidR="004E2AC8">
        <w:t>jako to měl</w:t>
      </w:r>
      <w:r>
        <w:t xml:space="preserve"> Akvinský. A</w:t>
      </w:r>
      <w:r w:rsidRPr="00273106">
        <w:t>le přesto</w:t>
      </w:r>
      <w:r>
        <w:t xml:space="preserve"> </w:t>
      </w:r>
      <w:r w:rsidR="004A067B">
        <w:t>uznával</w:t>
      </w:r>
      <w:r w:rsidRPr="00273106">
        <w:t xml:space="preserve"> </w:t>
      </w:r>
      <w:r>
        <w:t xml:space="preserve">tento </w:t>
      </w:r>
      <w:r w:rsidRPr="00273106">
        <w:t>způsob pravdivého poznání intelektu</w:t>
      </w:r>
      <w:r>
        <w:t xml:space="preserve"> za </w:t>
      </w:r>
      <w:r w:rsidRPr="00273106">
        <w:t xml:space="preserve">možný </w:t>
      </w:r>
      <w:r>
        <w:t xml:space="preserve">podle smířlivého komentáře </w:t>
      </w:r>
      <w:r w:rsidR="00061832" w:rsidRPr="00061832">
        <w:t>DA</w:t>
      </w:r>
      <w:r>
        <w:t xml:space="preserve"> I‒II (</w:t>
      </w:r>
      <w:r w:rsidRPr="00AC5C98">
        <w:rPr>
          <w:i/>
        </w:rPr>
        <w:t>potest esse</w:t>
      </w:r>
      <w:r w:rsidRPr="08A47B29">
        <w:t>, M 1.7</w:t>
      </w:r>
      <w:r>
        <w:t>)</w:t>
      </w:r>
      <w:r w:rsidRPr="00273106">
        <w:t>.</w:t>
      </w:r>
      <w:r>
        <w:t xml:space="preserve"> Brabantský magistr ale ve výkladu </w:t>
      </w:r>
      <w:r w:rsidR="009724BB">
        <w:t xml:space="preserve">DA </w:t>
      </w:r>
      <w:r>
        <w:t xml:space="preserve">III odmítl pojetí Aegidiova a Tomášova aristotelismu, protože odporuje vědeckému </w:t>
      </w:r>
      <w:r w:rsidR="00D45FCF">
        <w:t xml:space="preserve">deduktivnímu důkazu </w:t>
      </w:r>
      <w:r w:rsidRPr="08444B1B">
        <w:rPr>
          <w:i/>
        </w:rPr>
        <w:t>anima intellectiva</w:t>
      </w:r>
      <w:r>
        <w:t xml:space="preserve"> podle </w:t>
      </w:r>
      <w:r w:rsidRPr="08444B1B">
        <w:rPr>
          <w:i/>
        </w:rPr>
        <w:t>Druhých analytik</w:t>
      </w:r>
      <w:r w:rsidR="081E4247">
        <w:t xml:space="preserve"> (kap. 4</w:t>
      </w:r>
      <w:r>
        <w:t xml:space="preserve">.4.3). </w:t>
      </w:r>
      <w:r>
        <w:rPr>
          <w:iCs/>
        </w:rPr>
        <w:t xml:space="preserve">Nové kolo sporu mezi Sigerem a Akvinským začalo v Paříži po roce 1270, kdy Siger odmítl Tomášův semiaverroismus podaný v </w:t>
      </w:r>
      <w:r w:rsidRPr="08E33977">
        <w:rPr>
          <w:i/>
          <w:iCs/>
        </w:rPr>
        <w:t>De unitate</w:t>
      </w:r>
      <w:r w:rsidR="002077C0">
        <w:rPr>
          <w:i/>
          <w:iCs/>
        </w:rPr>
        <w:t xml:space="preserve"> </w:t>
      </w:r>
      <w:r w:rsidR="002077C0">
        <w:rPr>
          <w:i/>
          <w:szCs w:val="24"/>
        </w:rPr>
        <w:t>intellectu</w:t>
      </w:r>
      <w:r w:rsidR="000047EC">
        <w:rPr>
          <w:i/>
          <w:szCs w:val="24"/>
        </w:rPr>
        <w:t>s</w:t>
      </w:r>
      <w:r w:rsidR="002077C0" w:rsidRPr="001624E2">
        <w:rPr>
          <w:szCs w:val="24"/>
        </w:rPr>
        <w:t xml:space="preserve"> </w:t>
      </w:r>
      <w:r>
        <w:rPr>
          <w:iCs/>
        </w:rPr>
        <w:t xml:space="preserve">vydáním spisu </w:t>
      </w:r>
      <w:r w:rsidRPr="08233986">
        <w:rPr>
          <w:i/>
          <w:iCs/>
        </w:rPr>
        <w:t>De anima intellectiva</w:t>
      </w:r>
      <w:r>
        <w:rPr>
          <w:iCs/>
        </w:rPr>
        <w:t xml:space="preserve">. </w:t>
      </w:r>
      <w:r>
        <w:t>Siger a jeho skupina nastupují po roce 1270 do přímé konfrontace s Akvinským a s Albertem mimo jiné i tím, že vyjasnili sporné body Avicennovy metafyziky ve vztahu k Averroesově projektu první vědy. Toto stanovisko magistrů sdružených na straně Sigera vyjadřuje Boethius z Dácie v Gi</w:t>
      </w:r>
      <w:r w:rsidR="00342B77">
        <w:t xml:space="preserve">eleho anonymu </w:t>
      </w:r>
      <w:r w:rsidR="00E86228">
        <w:t>psan</w:t>
      </w:r>
      <w:r w:rsidR="00342B77">
        <w:t>ého před rokem 1272</w:t>
      </w:r>
      <w:r>
        <w:t>. Akvinský jistě musel veřejně reagovat na</w:t>
      </w:r>
      <w:r w:rsidRPr="08321520">
        <w:t xml:space="preserve"> </w:t>
      </w:r>
      <w:r>
        <w:t xml:space="preserve">Boethiovu a Sigerovu kritiku plurality forem v duši, která v tomismu rozbila jednotu osoby. Potvrzení Tomášovy kritiky ve druhém kole sporu po vydání </w:t>
      </w:r>
      <w:r w:rsidRPr="08444B1B">
        <w:rPr>
          <w:i/>
        </w:rPr>
        <w:t>De unitate</w:t>
      </w:r>
      <w:r>
        <w:rPr>
          <w:i/>
        </w:rPr>
        <w:t xml:space="preserve"> intellectus</w:t>
      </w:r>
      <w:r>
        <w:t xml:space="preserve"> přinesl Sigerův spis </w:t>
      </w:r>
      <w:r w:rsidRPr="00733E2B">
        <w:rPr>
          <w:i/>
        </w:rPr>
        <w:t>De anima intellectiva</w:t>
      </w:r>
      <w:r>
        <w:t xml:space="preserve">. </w:t>
      </w:r>
      <w:r>
        <w:rPr>
          <w:iCs/>
        </w:rPr>
        <w:t xml:space="preserve">Po roce 1270 přišla na Akvinského nová kritika Sigerovy skupiny, která vyvrcholila </w:t>
      </w:r>
      <w:r w:rsidR="000047EC">
        <w:rPr>
          <w:iCs/>
        </w:rPr>
        <w:t xml:space="preserve">prohlášením </w:t>
      </w:r>
      <w:r>
        <w:rPr>
          <w:iCs/>
        </w:rPr>
        <w:t>artistické faku</w:t>
      </w:r>
      <w:r w:rsidR="081E4247">
        <w:rPr>
          <w:iCs/>
        </w:rPr>
        <w:t>lty z roku 1272 (kap. 4</w:t>
      </w:r>
      <w:r>
        <w:rPr>
          <w:iCs/>
        </w:rPr>
        <w:t xml:space="preserve">.1.2). Magistři z Rue du Fouarre zakázali odvoláním na </w:t>
      </w:r>
      <w:r w:rsidRPr="081C6643">
        <w:rPr>
          <w:i/>
          <w:iCs/>
        </w:rPr>
        <w:t>Druhé analytiky</w:t>
      </w:r>
      <w:r>
        <w:rPr>
          <w:iCs/>
        </w:rPr>
        <w:t xml:space="preserve"> míchat teologii a filosofii do jednoho argumentačního celku</w:t>
      </w:r>
      <w:r w:rsidR="000047EC">
        <w:rPr>
          <w:iCs/>
        </w:rPr>
        <w:t xml:space="preserve">. Tento zákaz se výslovně týkal </w:t>
      </w:r>
      <w:r>
        <w:rPr>
          <w:iCs/>
        </w:rPr>
        <w:t xml:space="preserve"> Akvinského výklad </w:t>
      </w:r>
      <w:r w:rsidR="000047EC">
        <w:rPr>
          <w:iCs/>
        </w:rPr>
        <w:t xml:space="preserve">jednoty intelektu v </w:t>
      </w:r>
      <w:r w:rsidRPr="08564C1D">
        <w:rPr>
          <w:i/>
          <w:iCs/>
        </w:rPr>
        <w:t>De unitate</w:t>
      </w:r>
      <w:r w:rsidR="000047EC">
        <w:rPr>
          <w:i/>
          <w:iCs/>
        </w:rPr>
        <w:t xml:space="preserve"> intellectus</w:t>
      </w:r>
      <w:r>
        <w:rPr>
          <w:iCs/>
        </w:rPr>
        <w:t xml:space="preserve">. </w:t>
      </w:r>
      <w:r>
        <w:t xml:space="preserve">Proto je velmi pravděpodobné, že Sigerův spis </w:t>
      </w:r>
      <w:r w:rsidRPr="00733E2B">
        <w:rPr>
          <w:i/>
        </w:rPr>
        <w:t>De anima intellectiva</w:t>
      </w:r>
      <w:r>
        <w:t xml:space="preserve"> byl napsán před vydáním artistického dekretu, který uzavřel celou debatu mezi sigerovci a tomisty. </w:t>
      </w:r>
      <w:r>
        <w:rPr>
          <w:iCs/>
        </w:rPr>
        <w:lastRenderedPageBreak/>
        <w:t xml:space="preserve">Dekret artistů vyšel </w:t>
      </w:r>
      <w:r w:rsidRPr="00273106">
        <w:t>1. 4. 1272</w:t>
      </w:r>
      <w:r>
        <w:t xml:space="preserve"> a poražený Akvinský opuští Pařížskou univerzitu hned po velikonocích (24. 4. 1272). Na fakultě pařížských modernistů Tomáš učit nemohl, protože jejich filosofii považoval za zásadní omyl a tito modernisté považovali </w:t>
      </w:r>
      <w:r w:rsidR="080127D1">
        <w:t>Akvinského za averroistu (kap. 4</w:t>
      </w:r>
      <w:r>
        <w:t>.5.1). Myšlení porretánských Gramatiků (</w:t>
      </w:r>
      <w:r w:rsidRPr="008C3CFB">
        <w:rPr>
          <w:i/>
        </w:rPr>
        <w:t>falsi nominis scientia</w:t>
      </w:r>
      <w:r>
        <w:t>) odsoudil už kancléř Alvernus (</w:t>
      </w:r>
      <w:r w:rsidR="080127D1">
        <w:t>OBJ II, kap. 2</w:t>
      </w:r>
      <w:r>
        <w:t>.3.2)</w:t>
      </w:r>
      <w:r>
        <w:fldChar w:fldCharType="begin"/>
      </w:r>
      <w:r>
        <w:instrText xml:space="preserve"> XE "</w:instrText>
      </w:r>
      <w:r w:rsidRPr="00963E23">
        <w:instrText>druhý averroismus:</w:instrText>
      </w:r>
      <w:r w:rsidRPr="00C82CDD">
        <w:rPr>
          <w:i/>
        </w:rPr>
        <w:instrText>Grammatici</w:instrText>
      </w:r>
      <w:r>
        <w:instrText xml:space="preserve">" </w:instrText>
      </w:r>
      <w:r>
        <w:fldChar w:fldCharType="end"/>
      </w:r>
      <w:r>
        <w:t xml:space="preserve">. Akvinský v linii Alberta jednoznačně hájí jeho odkaz navazující na Blundovu školu prvního averroismu, což ostatně dělal už za prvního pobytu v Paříži. Pecham byl jmenován na katedru františkánské teologie po Eustachovi z Arrasu v roce 1270 a </w:t>
      </w:r>
      <w:r w:rsidR="006C0F3F">
        <w:t xml:space="preserve">už </w:t>
      </w:r>
      <w:r w:rsidR="003B5FC0">
        <w:t xml:space="preserve">za rok byl odvolán. Okolo roku 1272 už byl Pecham zpět v Oxfordu a jeho žáci v Paříži jistě nezapomněli, kdo z jejich magistra udělal podřadného filosofa na konci spisu </w:t>
      </w:r>
      <w:r w:rsidR="003B5FC0" w:rsidRPr="0069580D">
        <w:rPr>
          <w:i/>
          <w:szCs w:val="24"/>
        </w:rPr>
        <w:t>De unitate intellectu</w:t>
      </w:r>
      <w:r w:rsidR="003B5FC0">
        <w:rPr>
          <w:i/>
          <w:szCs w:val="24"/>
        </w:rPr>
        <w:t>s</w:t>
      </w:r>
      <w:r w:rsidR="003B5FC0">
        <w:t xml:space="preserve">. </w:t>
      </w:r>
    </w:p>
    <w:p w:rsidR="08163013" w:rsidRPr="00037561" w:rsidRDefault="08163013" w:rsidP="00037561">
      <w:pPr>
        <w:ind w:firstLine="397"/>
        <w:rPr>
          <w:iCs/>
        </w:rPr>
      </w:pPr>
      <w:r>
        <w:t xml:space="preserve">První dvě části Oxfordského rukopisu podávají komentář k Sigerovu </w:t>
      </w:r>
      <w:r w:rsidRPr="00D627B0">
        <w:t>DA</w:t>
      </w:r>
      <w:r w:rsidR="004A4E66">
        <w:t xml:space="preserve"> I–</w:t>
      </w:r>
      <w:r>
        <w:t xml:space="preserve">II daném v Mnichovském rukopise. Musely být napsány zcela jistě před hlavním sporem v roce 1270, protože odrážejí avicennistický postoj k poznání daný nasvícením zezadu a jsou ovlivněny školou druhého averroismu. Změna </w:t>
      </w:r>
      <w:r w:rsidR="004A4E66">
        <w:t xml:space="preserve">je určena </w:t>
      </w:r>
      <w:r>
        <w:t>přechodem od umírněného druhého averroismu (O I‒II, asi 1266‒67) k prvnímu averroismu podle Akvinského (O III, asi 1268‒69)</w:t>
      </w:r>
      <w:r w:rsidR="004A4E66">
        <w:t xml:space="preserve">. Tato transformace </w:t>
      </w:r>
      <w:r>
        <w:t xml:space="preserve">vysvětluje složitý vývoj semiaverroismu </w:t>
      </w:r>
      <w:r w:rsidR="004A4E66">
        <w:t xml:space="preserve">v myšlení </w:t>
      </w:r>
      <w:r>
        <w:t>Aegidia Romana. Tento latinský učenec předvedl velmi sofistikovanou recepci Averroese</w:t>
      </w:r>
      <w:r w:rsidR="00CB07F2">
        <w:t xml:space="preserve">. Ta </w:t>
      </w:r>
      <w:r>
        <w:t>dalece přesah</w:t>
      </w:r>
      <w:r w:rsidR="00CB07F2">
        <w:t xml:space="preserve">ovala </w:t>
      </w:r>
      <w:r>
        <w:t xml:space="preserve">primitivní modus Albertem kritizovaných latinských sofistů z Bonaventurovy školy v Paříži a z Kilwardbyho školy v Oxfordu. </w:t>
      </w:r>
      <w:r w:rsidRPr="00273106">
        <w:t xml:space="preserve">Vliv Akvinského kritiky </w:t>
      </w:r>
      <w:r>
        <w:t>Averroes</w:t>
      </w:r>
      <w:r w:rsidRPr="00273106">
        <w:t>e</w:t>
      </w:r>
      <w:r>
        <w:t xml:space="preserve"> a </w:t>
      </w:r>
      <w:r w:rsidRPr="00273106">
        <w:t xml:space="preserve">zejména jeho pozice vůči </w:t>
      </w:r>
      <w:r>
        <w:t>Averroes</w:t>
      </w:r>
      <w:r w:rsidRPr="00273106">
        <w:t xml:space="preserve">ovi jako špatného vykladače Aristotela z </w:t>
      </w:r>
      <w:r w:rsidRPr="00273106">
        <w:rPr>
          <w:i/>
        </w:rPr>
        <w:t xml:space="preserve">De unitate intellectus </w:t>
      </w:r>
      <w:r w:rsidRPr="00273106">
        <w:t xml:space="preserve">(1270) </w:t>
      </w:r>
      <w:r>
        <w:t xml:space="preserve">završuje Aegidiův vývoj k tomismu po dokončení </w:t>
      </w:r>
      <w:r w:rsidRPr="00273106">
        <w:t>třetí části komentáře</w:t>
      </w:r>
      <w:r>
        <w:t xml:space="preserve"> rukopisu O</w:t>
      </w:r>
      <w:r w:rsidRPr="00273106">
        <w:t>.</w:t>
      </w:r>
      <w:r>
        <w:t xml:space="preserve"> Tento vývoj ukazuje Bazánův anonym v další kapitole, který odráží Aegidiův vývoj okolo roku 127</w:t>
      </w:r>
      <w:r w:rsidR="006F3A06">
        <w:t>0‒71. V této době Aegidius útočil</w:t>
      </w:r>
      <w:r>
        <w:t xml:space="preserve"> s Akvinským v </w:t>
      </w:r>
      <w:r w:rsidR="006F3A06">
        <w:t>Paříži na Averroese přímo a dělal</w:t>
      </w:r>
      <w:r>
        <w:t xml:space="preserve"> z něj heretika stejn</w:t>
      </w:r>
      <w:r w:rsidR="00872EBC">
        <w:t xml:space="preserve">ě jako Bonaventurova škola. Během </w:t>
      </w:r>
      <w:r>
        <w:t xml:space="preserve">vydání </w:t>
      </w:r>
      <w:r w:rsidRPr="08D849C3">
        <w:rPr>
          <w:rStyle w:val="st"/>
          <w:bCs/>
          <w:i/>
        </w:rPr>
        <w:t>De plurificatione</w:t>
      </w:r>
      <w:r w:rsidRPr="08D849C3">
        <w:rPr>
          <w:rStyle w:val="st"/>
          <w:i/>
        </w:rPr>
        <w:t xml:space="preserve"> possibilis</w:t>
      </w:r>
      <w:r>
        <w:rPr>
          <w:rStyle w:val="st"/>
        </w:rPr>
        <w:t xml:space="preserve"> </w:t>
      </w:r>
      <w:r w:rsidRPr="08D849C3">
        <w:rPr>
          <w:rStyle w:val="st"/>
          <w:i/>
        </w:rPr>
        <w:t xml:space="preserve">intellectus </w:t>
      </w:r>
      <w:r>
        <w:rPr>
          <w:rStyle w:val="st"/>
        </w:rPr>
        <w:t xml:space="preserve">datovaném mezi léty 1272‒75 </w:t>
      </w:r>
      <w:r>
        <w:t xml:space="preserve">už Aegidius drží moderní dualistickou pozici poznání, která není v plném souladu ani s Akvinského výkladem v </w:t>
      </w:r>
      <w:r w:rsidRPr="08A909FC">
        <w:rPr>
          <w:i/>
        </w:rPr>
        <w:t>De unitate</w:t>
      </w:r>
      <w:r>
        <w:t>. Ale kolem roku 1270 ještě sdílel Aegidius semiaverroistickou pozici Akvinského proti averroistickému Averroesovi chápaného podle Toledské školy</w:t>
      </w:r>
      <w:r>
        <w:fldChar w:fldCharType="begin"/>
      </w:r>
      <w:r>
        <w:instrText xml:space="preserve"> XE "</w:instrText>
      </w:r>
      <w:r w:rsidRPr="08CE5212">
        <w:instrText>Toledská škola</w:instrText>
      </w:r>
      <w:r>
        <w:instrText xml:space="preserve">" </w:instrText>
      </w:r>
      <w:r>
        <w:fldChar w:fldCharType="end"/>
      </w:r>
      <w:r>
        <w:t>. Proto Aegidius nutně stál ve sporu o  jednotu intelektu proti magistrům na Rue du Fouarre, kteří v linii Alverna bránili Komentátora jako nejvznešenějšího filosofa podle Sicilské školy</w:t>
      </w:r>
      <w:r>
        <w:fldChar w:fldCharType="begin"/>
      </w:r>
      <w:r>
        <w:instrText xml:space="preserve"> XE "</w:instrText>
      </w:r>
      <w:r w:rsidRPr="08BC414E">
        <w:instrText>Sicilská škola</w:instrText>
      </w:r>
      <w:r>
        <w:instrText xml:space="preserve">" </w:instrText>
      </w:r>
      <w:r>
        <w:fldChar w:fldCharType="end"/>
      </w:r>
      <w:r>
        <w:t xml:space="preserve">. Siger z Brabantu odmítl oba semiaverroisty naprosto kvalifikovaně za magistry v Rue du Fouarre v </w:t>
      </w:r>
      <w:r>
        <w:lastRenderedPageBreak/>
        <w:t xml:space="preserve">letech 1265‒73 a také ukázal na chybu pozdějšího Albertova výkladu </w:t>
      </w:r>
      <w:r w:rsidRPr="0857711A">
        <w:rPr>
          <w:i/>
        </w:rPr>
        <w:t>De anima</w:t>
      </w:r>
      <w:r>
        <w:t xml:space="preserve">. Od dubna 1272 po vydání dekretu artistů se spojili semiaverroisté typu Akvinského a Aegidia s modernisty kolem Bonaventury v útoku na Sigerovu školu. </w:t>
      </w:r>
      <w:r w:rsidR="00557C0F">
        <w:t>Poražený Kilwardby a Pecham plně podporovali tetno útok z O</w:t>
      </w:r>
      <w:r>
        <w:t>xford</w:t>
      </w:r>
      <w:r w:rsidR="00557C0F">
        <w:t xml:space="preserve">u. Pecham </w:t>
      </w:r>
      <w:r>
        <w:t xml:space="preserve">musel opustit Pařížskou univerzitu asi roku 1271 a usadil se v Oxfordu. Albert považoval argumenty modernistů za směšné a odmítl s nimi diskutovat. A jako znalec CMDA podle Sicilské školy nemohl hájit pozici Akvinského a Aegidia, protože byla evidentně chybná. Nyní je jasné, proč tento znalec </w:t>
      </w:r>
      <w:r w:rsidRPr="08871BBE">
        <w:rPr>
          <w:i/>
        </w:rPr>
        <w:t>De anima</w:t>
      </w:r>
      <w:r>
        <w:t xml:space="preserve"> a celého </w:t>
      </w:r>
      <w:r w:rsidR="00EC085A">
        <w:rPr>
          <w:i/>
          <w:szCs w:val="24"/>
        </w:rPr>
        <w:t xml:space="preserve">Corpus Aristotelicum </w:t>
      </w:r>
      <w:r>
        <w:t>odmítl přijet do Paříže v roce 1270. Poražený Akvinský odchází z Paříže na konci dubna 1272 a odchází do Neapole. Druhé kolo útoku latinských sofistů už magistři na Rue du Fouarre neustáli a přišlo jejich odsouzení v roce 1277. Třetí část Oxfordského rukopisu vznikla v prvním kole vrcholících sporů před příchodem Akvinského do Paříže. Popsané peripetie složitého sporu v letech 1266‒70 nepřímo ukazují oba rukopisy</w:t>
      </w:r>
      <w:r w:rsidR="00B819DB">
        <w:t>,</w:t>
      </w:r>
      <w:r>
        <w:t xml:space="preserve"> díky změnám v celkové argumentaci uvnitř školy prvního averroismu. </w:t>
      </w:r>
    </w:p>
    <w:p w:rsidR="08163013" w:rsidRPr="00273106" w:rsidRDefault="00457A81" w:rsidP="08163013">
      <w:pPr>
        <w:pStyle w:val="Nadpis3"/>
      </w:pPr>
      <w:bookmarkStart w:id="27" w:name="_Toc36144142"/>
      <w:r>
        <w:br w:type="page"/>
      </w:r>
      <w:bookmarkStart w:id="28" w:name="_Toc180231654"/>
      <w:r w:rsidR="08163013">
        <w:lastRenderedPageBreak/>
        <w:t>4</w:t>
      </w:r>
      <w:r w:rsidR="08163013" w:rsidRPr="00273106">
        <w:t xml:space="preserve">.3.3 </w:t>
      </w:r>
      <w:r w:rsidR="08163013" w:rsidRPr="00E6290F">
        <w:rPr>
          <w:i/>
        </w:rPr>
        <w:t>Anonymus Bazán</w:t>
      </w:r>
      <w:bookmarkEnd w:id="27"/>
      <w:bookmarkEnd w:id="28"/>
    </w:p>
    <w:p w:rsidR="002243F5" w:rsidRDefault="08163013" w:rsidP="08163013">
      <w:r w:rsidRPr="00273106">
        <w:t xml:space="preserve">Anonymní dílo </w:t>
      </w:r>
      <w:r>
        <w:rPr>
          <w:i/>
        </w:rPr>
        <w:t>Quaestiones</w:t>
      </w:r>
      <w:r w:rsidRPr="00273106">
        <w:rPr>
          <w:i/>
        </w:rPr>
        <w:t xml:space="preserve"> super Aristotelis librum De anima</w:t>
      </w:r>
      <w:r w:rsidRPr="00273106">
        <w:t xml:space="preserve"> (dále jen </w:t>
      </w:r>
      <w:r>
        <w:rPr>
          <w:i/>
        </w:rPr>
        <w:t>Quaestiones</w:t>
      </w:r>
      <w:r w:rsidRPr="00273106">
        <w:t xml:space="preserve">) editoval Bernard Bazán s tím, že autora díla nelze spolehlivě určit a datoval jeho vznik do let 1272‒77 (Bazán 1971, 377). Editor rukopisu na základě stručného stylu a nedokončených vět konstatuje, že jde o studentské </w:t>
      </w:r>
      <w:r w:rsidRPr="00273106">
        <w:rPr>
          <w:i/>
        </w:rPr>
        <w:t>reportatio</w:t>
      </w:r>
      <w:r w:rsidRPr="00273106">
        <w:t xml:space="preserve"> z přednášek magistra artistických věd, který je dobrým znalcem Aristotela a věrně traduje jeho nauku (ibid, 364‒65). Bazán tímto způsobem reflektuje fakt, že traktát nesleduje linii </w:t>
      </w:r>
      <w:r>
        <w:rPr>
          <w:i/>
        </w:rPr>
        <w:t>De anima</w:t>
      </w:r>
      <w:r w:rsidRPr="00273106">
        <w:t xml:space="preserve">, ale má vlastní strukturu argumentace. Spis komentuje mimo jiné i mnohé poučky klasické metafyziky, takže jeho autor dostal nálepku mladého artisty začínajícího svá </w:t>
      </w:r>
      <w:r w:rsidRPr="00273106">
        <w:rPr>
          <w:i/>
        </w:rPr>
        <w:t>lectiones,</w:t>
      </w:r>
      <w:r w:rsidRPr="00273106">
        <w:t xml:space="preserve"> pravděpodobně na Paříž</w:t>
      </w:r>
      <w:r w:rsidR="083607B9">
        <w:t xml:space="preserve">ské univerzitě (ibid, p. 365). </w:t>
      </w:r>
      <w:r w:rsidRPr="00273106">
        <w:t xml:space="preserve">Editor jednoznačně preferuje literární žánr </w:t>
      </w:r>
      <w:r>
        <w:rPr>
          <w:i/>
        </w:rPr>
        <w:t>Quaestiones</w:t>
      </w:r>
      <w:r w:rsidRPr="00273106">
        <w:rPr>
          <w:i/>
        </w:rPr>
        <w:t xml:space="preserve"> </w:t>
      </w:r>
      <w:r w:rsidRPr="00273106">
        <w:t xml:space="preserve">přidaný do titulu díla, který magistrovi nechal volnost improvizace. Hermeneutika oceňuje rozlišení stylu a formy mezi preferovaným žánrem </w:t>
      </w:r>
      <w:r w:rsidRPr="00273106">
        <w:rPr>
          <w:i/>
        </w:rPr>
        <w:t>qu</w:t>
      </w:r>
      <w:r>
        <w:rPr>
          <w:i/>
        </w:rPr>
        <w:t>a</w:t>
      </w:r>
      <w:r w:rsidRPr="00273106">
        <w:rPr>
          <w:i/>
        </w:rPr>
        <w:t>estio</w:t>
      </w:r>
      <w:r w:rsidRPr="00273106">
        <w:t xml:space="preserve"> a odmítnutým </w:t>
      </w:r>
      <w:r w:rsidRPr="00273106">
        <w:rPr>
          <w:i/>
        </w:rPr>
        <w:t>lectio</w:t>
      </w:r>
      <w:r w:rsidRPr="00273106">
        <w:t xml:space="preserve"> (</w:t>
      </w:r>
      <w:r w:rsidR="083607B9" w:rsidRPr="081942A4">
        <w:rPr>
          <w:szCs w:val="24"/>
        </w:rPr>
        <w:t>Bazán</w:t>
      </w:r>
      <w:r w:rsidRPr="00273106">
        <w:t>, 363). Editor v citované části upozorňuje, že spis může mít vlastní logiku výkladu, byť pro editora neznámou.</w:t>
      </w:r>
    </w:p>
    <w:p w:rsidR="008711B1" w:rsidRDefault="08163013" w:rsidP="002243F5">
      <w:pPr>
        <w:ind w:firstLine="397"/>
      </w:pPr>
      <w:r w:rsidRPr="00273106">
        <w:t xml:space="preserve">Výklad objektivity </w:t>
      </w:r>
      <w:r>
        <w:t xml:space="preserve">Bazánovu </w:t>
      </w:r>
      <w:r w:rsidRPr="00273106">
        <w:t xml:space="preserve">výzvu přijímá a předkládá </w:t>
      </w:r>
      <w:r>
        <w:t xml:space="preserve">celkovou </w:t>
      </w:r>
      <w:r w:rsidRPr="00273106">
        <w:t>argumentaci spisu</w:t>
      </w:r>
      <w:r>
        <w:t xml:space="preserve"> v kontextu sporů mez</w:t>
      </w:r>
      <w:r w:rsidR="00881EB9">
        <w:t>i prvním a druhým averroismem, kter</w:t>
      </w:r>
      <w:r w:rsidR="00070E47">
        <w:t xml:space="preserve">é </w:t>
      </w:r>
      <w:r w:rsidR="00881EB9">
        <w:t xml:space="preserve">umožní </w:t>
      </w:r>
      <w:r w:rsidR="00070E47">
        <w:t xml:space="preserve">přibližnou </w:t>
      </w:r>
      <w:r w:rsidR="00881EB9">
        <w:t>dataci spisu</w:t>
      </w:r>
      <w:r w:rsidRPr="00273106">
        <w:t xml:space="preserve">. Otázka zní, zda myšlenky a styl traktátu tvoří konzistentní celek, a </w:t>
      </w:r>
      <w:r>
        <w:t xml:space="preserve">jak </w:t>
      </w:r>
      <w:r w:rsidRPr="00273106">
        <w:t xml:space="preserve">je celek spisu koncipován. </w:t>
      </w:r>
      <w:r w:rsidR="00646CC8">
        <w:t xml:space="preserve">Je třeba </w:t>
      </w:r>
      <w:r w:rsidRPr="00273106">
        <w:t>analy</w:t>
      </w:r>
      <w:r w:rsidR="00646CC8">
        <w:t>zovat</w:t>
      </w:r>
      <w:r w:rsidRPr="00273106">
        <w:t xml:space="preserve"> použitou logiku argumentace a její formu v hojně použitém dialektickém modelu disputace (</w:t>
      </w:r>
      <w:r w:rsidRPr="00273106">
        <w:rPr>
          <w:i/>
        </w:rPr>
        <w:t>probas</w:t>
      </w:r>
      <w:r w:rsidRPr="00273106">
        <w:t>/</w:t>
      </w:r>
      <w:r w:rsidRPr="00273106">
        <w:rPr>
          <w:i/>
        </w:rPr>
        <w:t>dico</w:t>
      </w:r>
      <w:r w:rsidRPr="00273106">
        <w:t xml:space="preserve">; </w:t>
      </w:r>
      <w:r w:rsidRPr="00273106">
        <w:rPr>
          <w:i/>
        </w:rPr>
        <w:t>dicis</w:t>
      </w:r>
      <w:r w:rsidRPr="00273106">
        <w:t>/</w:t>
      </w:r>
      <w:r w:rsidRPr="00273106">
        <w:rPr>
          <w:i/>
        </w:rPr>
        <w:t>concedo</w:t>
      </w:r>
      <w:r w:rsidRPr="00273106">
        <w:t xml:space="preserve">; </w:t>
      </w:r>
      <w:r w:rsidRPr="00273106">
        <w:rPr>
          <w:i/>
        </w:rPr>
        <w:t>dicis</w:t>
      </w:r>
      <w:r w:rsidRPr="00273106">
        <w:t>/</w:t>
      </w:r>
      <w:r w:rsidRPr="00273106">
        <w:rPr>
          <w:i/>
        </w:rPr>
        <w:t>nego</w:t>
      </w:r>
      <w:r w:rsidRPr="00273106">
        <w:t xml:space="preserve">; </w:t>
      </w:r>
      <w:r w:rsidRPr="00273106">
        <w:rPr>
          <w:i/>
        </w:rPr>
        <w:t>dicis</w:t>
      </w:r>
      <w:r w:rsidRPr="00273106">
        <w:t>/</w:t>
      </w:r>
      <w:r w:rsidRPr="00273106">
        <w:rPr>
          <w:i/>
        </w:rPr>
        <w:t>dico quod falsum est</w:t>
      </w:r>
      <w:r w:rsidRPr="00273106">
        <w:t xml:space="preserve">). </w:t>
      </w:r>
      <w:r w:rsidR="001F4399">
        <w:t>Proto je třeba najít s</w:t>
      </w:r>
      <w:r>
        <w:t xml:space="preserve">mysl disputace </w:t>
      </w:r>
      <w:r w:rsidR="001F4399">
        <w:t>tím, že se najde identita obou diskutujích</w:t>
      </w:r>
      <w:r>
        <w:t xml:space="preserve"> a </w:t>
      </w:r>
      <w:r w:rsidR="001F4399">
        <w:t xml:space="preserve">že se přesně určí </w:t>
      </w:r>
      <w:r>
        <w:t xml:space="preserve">předmět jejich sporu. </w:t>
      </w:r>
      <w:r w:rsidRPr="00273106">
        <w:t>Rámec quodlibetální disputace vysvět</w:t>
      </w:r>
      <w:r>
        <w:t xml:space="preserve">luje </w:t>
      </w:r>
      <w:r w:rsidRPr="00273106">
        <w:t xml:space="preserve">ve spojení se studentským </w:t>
      </w:r>
      <w:r w:rsidRPr="00273106">
        <w:rPr>
          <w:i/>
        </w:rPr>
        <w:t>reportatio</w:t>
      </w:r>
      <w:r w:rsidRPr="00273106">
        <w:t xml:space="preserve"> některé nedokonalosti, které podle editora svědčí o původně ústním podání (</w:t>
      </w:r>
      <w:r w:rsidR="083607B9" w:rsidRPr="081942A4">
        <w:rPr>
          <w:szCs w:val="24"/>
        </w:rPr>
        <w:t>Bazán</w:t>
      </w:r>
      <w:r w:rsidRPr="00273106">
        <w:t>, p. 363). Je třeba najít věcné důvody, které autora vedly k danému stylu výkladu, popřípadě paralely této formy diskurzu z dané doby.</w:t>
      </w:r>
      <w:r w:rsidRPr="00273106">
        <w:rPr>
          <w:rStyle w:val="Znakapoznpodarou"/>
        </w:rPr>
        <w:footnoteReference w:id="162"/>
      </w:r>
      <w:r w:rsidRPr="00273106">
        <w:t xml:space="preserve"> Dále musí výklad určit, zda tento spis patří ke škole prvního nebo druhého averroismu, popř. k</w:t>
      </w:r>
      <w:r w:rsidR="00D87815">
        <w:t xml:space="preserve"> </w:t>
      </w:r>
      <w:r w:rsidRPr="00273106">
        <w:t>semiaverroisti</w:t>
      </w:r>
      <w:r>
        <w:t>cké</w:t>
      </w:r>
      <w:r w:rsidRPr="00273106">
        <w:t xml:space="preserve"> pozici</w:t>
      </w:r>
      <w:r>
        <w:t xml:space="preserve"> reprezentované výše rozebraným Oxfordským manuskriptem. Dále je třeba zjistit, na </w:t>
      </w:r>
      <w:r w:rsidRPr="00273106">
        <w:t xml:space="preserve">jaké </w:t>
      </w:r>
      <w:r>
        <w:t xml:space="preserve">odborné </w:t>
      </w:r>
      <w:r w:rsidRPr="00273106">
        <w:t xml:space="preserve">úrovni argumentace </w:t>
      </w:r>
      <w:r>
        <w:t xml:space="preserve">Bazánův anonym danou </w:t>
      </w:r>
      <w:r w:rsidRPr="00273106">
        <w:t xml:space="preserve">školu reprezentuje. Vzhledem ke specifickým tématům pojednávaným v traktátu lze říci, že jeho autor působil na Pařížské univerzitě v editorem uvedeném datu vzniku traktátu, tj. po roce 1270. </w:t>
      </w:r>
      <w:r>
        <w:t>Z</w:t>
      </w:r>
      <w:r w:rsidRPr="00273106">
        <w:t>ařa</w:t>
      </w:r>
      <w:r>
        <w:t xml:space="preserve">zením </w:t>
      </w:r>
      <w:r w:rsidRPr="00273106">
        <w:t>traktát</w:t>
      </w:r>
      <w:r>
        <w:t>u</w:t>
      </w:r>
      <w:r w:rsidRPr="00273106">
        <w:t xml:space="preserve"> </w:t>
      </w:r>
      <w:r w:rsidRPr="00273106">
        <w:lastRenderedPageBreak/>
        <w:t>do celku debat mezi prvním a druhým averroismem</w:t>
      </w:r>
      <w:r>
        <w:t xml:space="preserve"> lze </w:t>
      </w:r>
      <w:r w:rsidRPr="00273106">
        <w:t>rozhodnout, zda je výtvorem mladého artisty, nebo patří do osobního stylu a výrazů myšlenkově vyzrálého magistra.</w:t>
      </w:r>
      <w:r>
        <w:t xml:space="preserve"> </w:t>
      </w:r>
      <w:r w:rsidRPr="00273106">
        <w:t xml:space="preserve">Argumentace traktátu jednoznačně směřuje proti druhému averroismu, ale autor vykazuje několik </w:t>
      </w:r>
      <w:r>
        <w:t xml:space="preserve">zajímavých </w:t>
      </w:r>
      <w:r w:rsidRPr="00273106">
        <w:t xml:space="preserve">odchylek od linie </w:t>
      </w:r>
      <w:r>
        <w:t xml:space="preserve">prvního averroismu a semiaverroismu </w:t>
      </w:r>
      <w:r w:rsidRPr="00273106">
        <w:t xml:space="preserve">reprezentované </w:t>
      </w:r>
      <w:r>
        <w:t xml:space="preserve">třemi analyzovanými anonymními </w:t>
      </w:r>
      <w:r w:rsidRPr="00273106">
        <w:t>spisy</w:t>
      </w:r>
      <w:r>
        <w:t xml:space="preserve"> (Anonym Giele, Oxfordský a Mnichovský manuskript)</w:t>
      </w:r>
      <w:r w:rsidRPr="00273106">
        <w:t xml:space="preserve">. </w:t>
      </w:r>
      <w:r>
        <w:t xml:space="preserve">Anonymův výklad </w:t>
      </w:r>
      <w:r w:rsidRPr="005264E2">
        <w:rPr>
          <w:i/>
        </w:rPr>
        <w:t>De anima</w:t>
      </w:r>
      <w:r>
        <w:t xml:space="preserve"> je zásadně inspirovaný aristotelismem Tomáše Akvinského. Vztah intelektuální duše a t</w:t>
      </w:r>
      <w:r w:rsidRPr="00273106">
        <w:t>ěla je řešen se znalostí Sigerova postu</w:t>
      </w:r>
      <w:r>
        <w:t xml:space="preserve">pu daného v termínu </w:t>
      </w:r>
      <w:r w:rsidR="00C264EC">
        <w:t>„</w:t>
      </w:r>
      <w:r w:rsidRPr="00273106">
        <w:rPr>
          <w:i/>
        </w:rPr>
        <w:t>subiective</w:t>
      </w:r>
      <w:r w:rsidRPr="00273106">
        <w:t>‒</w:t>
      </w:r>
      <w:r w:rsidRPr="00273106">
        <w:rPr>
          <w:i/>
        </w:rPr>
        <w:t>obiectiv</w:t>
      </w:r>
      <w:r>
        <w:rPr>
          <w:i/>
        </w:rPr>
        <w:t>e</w:t>
      </w:r>
      <w:r w:rsidR="00C264EC">
        <w:t>“</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273106">
        <w:t>.</w:t>
      </w:r>
      <w:r>
        <w:rPr>
          <w:rStyle w:val="Znakapoznpodarou"/>
        </w:rPr>
        <w:footnoteReference w:id="163"/>
      </w:r>
      <w:r w:rsidRPr="00273106">
        <w:t xml:space="preserve"> </w:t>
      </w:r>
      <w:r>
        <w:t xml:space="preserve">Tento postup </w:t>
      </w:r>
      <w:r w:rsidRPr="00273106">
        <w:t xml:space="preserve">je použit </w:t>
      </w:r>
      <w:r>
        <w:t>se znalostí Sigerova fenomenologického přístupu k výkonu poznání, který tento magistr prezentoval v Mnichovském rukopisu a v</w:t>
      </w:r>
      <w:r w:rsidR="004B3D2F">
        <w:t> </w:t>
      </w:r>
      <w:r>
        <w:t>QIIIDA</w:t>
      </w:r>
      <w:r w:rsidR="004B3D2F">
        <w:t xml:space="preserve"> a také jej používal Boethius z Dácie ve spise </w:t>
      </w:r>
      <w:r w:rsidR="004B3D2F" w:rsidRPr="00A622E1">
        <w:rPr>
          <w:i/>
        </w:rPr>
        <w:t>Anonymus Giele</w:t>
      </w:r>
      <w:r>
        <w:t>. Spis v duchu Sigerovy školy kombinované s Akvinského aristotelismem p</w:t>
      </w:r>
      <w:r w:rsidRPr="00273106">
        <w:t xml:space="preserve">řesně rozlišuje mezi výkonem intelektu definovaného výslovně jako potence a mezi jeho inteligibilním </w:t>
      </w:r>
      <w:r w:rsidRPr="00273106">
        <w:rPr>
          <w:i/>
        </w:rPr>
        <w:t>obiectum</w:t>
      </w:r>
      <w:r w:rsidRPr="00273106">
        <w:t xml:space="preserve"> (</w:t>
      </w:r>
      <w:r w:rsidR="083607B9" w:rsidRPr="081942A4">
        <w:rPr>
          <w:szCs w:val="24"/>
        </w:rPr>
        <w:t>Bazán</w:t>
      </w:r>
      <w:r w:rsidRPr="00273106">
        <w:t xml:space="preserve">, p. 398.45‒49). </w:t>
      </w:r>
      <w:r w:rsidR="00045E06">
        <w:t>Tento vztah in</w:t>
      </w:r>
      <w:r>
        <w:t xml:space="preserve">telektu a těla na úrovni objektu má ve stejném významu Aegidius Romanus </w:t>
      </w:r>
      <w:r w:rsidRPr="00273106">
        <w:t>v</w:t>
      </w:r>
      <w:r>
        <w:t>e spise</w:t>
      </w:r>
      <w:r w:rsidRPr="00273106">
        <w:t xml:space="preserve"> </w:t>
      </w:r>
      <w:r w:rsidR="007A5A55">
        <w:rPr>
          <w:i/>
        </w:rPr>
        <w:t>De plurificatione possibilis intellectus</w:t>
      </w:r>
      <w:r w:rsidR="00045E06">
        <w:t>.</w:t>
      </w:r>
      <w:r w:rsidR="00045E06" w:rsidRPr="00273106">
        <w:rPr>
          <w:rStyle w:val="Znakapoznpodarou"/>
        </w:rPr>
        <w:footnoteReference w:id="164"/>
      </w:r>
      <w:r>
        <w:t xml:space="preserve"> </w:t>
      </w:r>
      <w:r w:rsidR="00045E06">
        <w:t xml:space="preserve">Aegidius </w:t>
      </w:r>
      <w:r>
        <w:t xml:space="preserve">převzal </w:t>
      </w:r>
      <w:r w:rsidR="00045E06">
        <w:t xml:space="preserve">tuto formulaci </w:t>
      </w:r>
      <w:r>
        <w:t xml:space="preserve">od Sigera a modifikoval </w:t>
      </w:r>
      <w:r w:rsidR="00045E06">
        <w:t xml:space="preserve">ji </w:t>
      </w:r>
      <w:r>
        <w:t>do modernistické podoby</w:t>
      </w:r>
      <w:r w:rsidRPr="00273106">
        <w:t xml:space="preserve">. </w:t>
      </w:r>
      <w:r w:rsidR="00F8400A">
        <w:t>P</w:t>
      </w:r>
      <w:r w:rsidRPr="00273106">
        <w:t xml:space="preserve">ostup poznání </w:t>
      </w:r>
      <w:r w:rsidR="00F8400A">
        <w:t xml:space="preserve">v traktátu </w:t>
      </w:r>
      <w:r w:rsidR="0014183D">
        <w:t xml:space="preserve">jde </w:t>
      </w:r>
      <w:r w:rsidRPr="00273106">
        <w:t xml:space="preserve">v modu </w:t>
      </w:r>
      <w:r w:rsidRPr="00273106">
        <w:rPr>
          <w:i/>
        </w:rPr>
        <w:t>per posterius</w:t>
      </w:r>
      <w:r w:rsidR="00F8400A">
        <w:fldChar w:fldCharType="begin"/>
      </w:r>
      <w:r w:rsidR="00F8400A">
        <w:instrText xml:space="preserve"> XE "</w:instrText>
      </w:r>
      <w:r w:rsidR="00F8400A" w:rsidRPr="00702077">
        <w:instrText xml:space="preserve">hermeneutické </w:instrText>
      </w:r>
      <w:r w:rsidR="00F8400A" w:rsidRPr="001A3765">
        <w:rPr>
          <w:i/>
        </w:rPr>
        <w:instrText>Wie</w:instrText>
      </w:r>
      <w:r w:rsidR="00F8400A" w:rsidRPr="00702077">
        <w:instrText>:Siger</w:instrText>
      </w:r>
      <w:r w:rsidR="00F8400A">
        <w:instrText xml:space="preserve">" </w:instrText>
      </w:r>
      <w:r w:rsidR="00F8400A">
        <w:fldChar w:fldCharType="end"/>
      </w:r>
      <w:r w:rsidR="009476C5">
        <w:t xml:space="preserve"> a sleduje f</w:t>
      </w:r>
      <w:r w:rsidR="00F8400A">
        <w:t>enomenologick</w:t>
      </w:r>
      <w:r w:rsidR="009476C5">
        <w:t xml:space="preserve">ý </w:t>
      </w:r>
      <w:r w:rsidR="00F8400A">
        <w:t>přístup Sigera podan</w:t>
      </w:r>
      <w:r w:rsidR="009476C5">
        <w:t xml:space="preserve">ý </w:t>
      </w:r>
      <w:r w:rsidR="00F8400A">
        <w:t xml:space="preserve">v QIIIDA (kap. 4.4.1). Výkon </w:t>
      </w:r>
      <w:r>
        <w:t>výkon poznání (</w:t>
      </w:r>
      <w:r w:rsidRPr="00273106">
        <w:rPr>
          <w:i/>
        </w:rPr>
        <w:t>operatio</w:t>
      </w:r>
      <w:r>
        <w:t>)</w:t>
      </w:r>
      <w:r w:rsidRPr="00273106">
        <w:t xml:space="preserve"> </w:t>
      </w:r>
      <w:r w:rsidR="00F8400A">
        <w:t>je založen na zkušenosti dané kauzalitou poznávacího aktu v</w:t>
      </w:r>
      <w:r w:rsidR="003C1551">
        <w:t> </w:t>
      </w:r>
      <w:r w:rsidR="00F8400A">
        <w:t>těle</w:t>
      </w:r>
      <w:r w:rsidR="003C1551">
        <w:t xml:space="preserve">. Tento základ </w:t>
      </w:r>
      <w:r w:rsidR="00F8400A">
        <w:t xml:space="preserve">teprve </w:t>
      </w:r>
      <w:r w:rsidR="003C1551">
        <w:t xml:space="preserve">umožňuje </w:t>
      </w:r>
      <w:r w:rsidR="00F8400A">
        <w:t xml:space="preserve">reflexi o </w:t>
      </w:r>
      <w:r w:rsidRPr="00273106">
        <w:t xml:space="preserve">podstatě </w:t>
      </w:r>
      <w:r w:rsidR="00F8400A">
        <w:t>duše.</w:t>
      </w:r>
      <w:r w:rsidR="00F8400A" w:rsidRPr="00273106">
        <w:rPr>
          <w:rStyle w:val="Znakapoznpodarou"/>
        </w:rPr>
        <w:footnoteReference w:id="165"/>
      </w:r>
      <w:r w:rsidR="00F8400A">
        <w:t xml:space="preserve"> </w:t>
      </w:r>
      <w:r>
        <w:t>Anonym výslovně zdůrazňuje, že tento postup je snadno proveditelný a na adresu protivníků poznamenává, že naprosto v souladu se zaměřením Aristotela. Anonymní semiaverroista ale nemá stejné pojetí poznání jako Siger, protože protože poznání je definováno v</w:t>
      </w:r>
      <w:r w:rsidR="000A68E2">
        <w:t xml:space="preserve"> aristotelském </w:t>
      </w:r>
      <w:r>
        <w:t xml:space="preserve">scénáři upraveném podle tomismu. </w:t>
      </w:r>
      <w:r w:rsidRPr="00273106">
        <w:t xml:space="preserve">Autor obrácený na </w:t>
      </w:r>
      <w:r>
        <w:t>tomisticko-</w:t>
      </w:r>
      <w:r w:rsidRPr="00273106">
        <w:t xml:space="preserve">aristotelskou pozici se jednoznačně staví za tezi prvního </w:t>
      </w:r>
      <w:r w:rsidRPr="00273106">
        <w:lastRenderedPageBreak/>
        <w:t>averroismu o nasvícení intelektu ze smyslů (</w:t>
      </w:r>
      <w:r w:rsidRPr="00273106">
        <w:rPr>
          <w:i/>
        </w:rPr>
        <w:t>omnis cognitio nostra est ex sensatis et imaginatis</w:t>
      </w:r>
      <w:r w:rsidRPr="00273106">
        <w:t xml:space="preserve">; </w:t>
      </w:r>
      <w:r>
        <w:rPr>
          <w:i/>
        </w:rPr>
        <w:t>Quaestiones</w:t>
      </w:r>
      <w:r>
        <w:t xml:space="preserve"> 1</w:t>
      </w:r>
      <w:r w:rsidRPr="00273106">
        <w:t>.5, p. 397.40</w:t>
      </w:r>
      <w:r>
        <w:fldChar w:fldCharType="begin"/>
      </w:r>
      <w:r>
        <w:instrText xml:space="preserve"> XE "</w:instrText>
      </w:r>
      <w:r w:rsidRPr="00076C06">
        <w:rPr>
          <w:i/>
        </w:rPr>
        <w:instrText>Anonym Bazán</w:instrText>
      </w:r>
      <w:r>
        <w:instrText xml:space="preserve"> </w:instrText>
      </w:r>
      <w:r w:rsidRPr="00DC4FFF">
        <w:instrText>397.40</w:instrText>
      </w:r>
      <w:r>
        <w:instrText xml:space="preserve">" </w:instrText>
      </w:r>
      <w:r>
        <w:fldChar w:fldCharType="end"/>
      </w:r>
      <w:r w:rsidRPr="00273106">
        <w:t xml:space="preserve">). </w:t>
      </w:r>
      <w:r>
        <w:t xml:space="preserve">Anonym drží Aristotelovu a Averroesovu pozici ohledně substanciální jednoty osoby a </w:t>
      </w:r>
      <w:r>
        <w:fldChar w:fldCharType="begin"/>
      </w:r>
      <w:r>
        <w:instrText xml:space="preserve"> XE "</w:instrText>
      </w:r>
      <w:r w:rsidRPr="00A40509">
        <w:instrText>osoba:hylemorfická jednota</w:instrText>
      </w:r>
      <w:r>
        <w:instrText xml:space="preserve">" </w:instrText>
      </w:r>
      <w:r>
        <w:fldChar w:fldCharType="end"/>
      </w:r>
      <w:r>
        <w:t xml:space="preserve">připomíná modernistům, že hlavním tématem </w:t>
      </w:r>
      <w:r w:rsidRPr="0040258D">
        <w:rPr>
          <w:i/>
        </w:rPr>
        <w:t>De anima</w:t>
      </w:r>
      <w:r>
        <w:t xml:space="preserve"> je jednota celé osoby. Tato perspektiva četby </w:t>
      </w:r>
      <w:r w:rsidRPr="00BA21EE">
        <w:rPr>
          <w:i/>
        </w:rPr>
        <w:t>De anima</w:t>
      </w:r>
      <w:r>
        <w:t xml:space="preserve"> podle prvního averroismu se zdůrazňuje v textu několikrát.</w:t>
      </w:r>
      <w:r>
        <w:rPr>
          <w:rStyle w:val="Znakapoznpodarou"/>
        </w:rPr>
        <w:footnoteReference w:id="166"/>
      </w:r>
      <w:r>
        <w:t xml:space="preserve"> Autor </w:t>
      </w:r>
      <w:r w:rsidRPr="00273106">
        <w:t>odmítá tezi</w:t>
      </w:r>
      <w:r>
        <w:t xml:space="preserve"> modernistickou tezi podle Davida z Dinantu</w:t>
      </w:r>
      <w:r w:rsidRPr="00273106">
        <w:t xml:space="preserve">, že by receptivní potence duše byla </w:t>
      </w:r>
      <w:r w:rsidRPr="00273106">
        <w:rPr>
          <w:i/>
        </w:rPr>
        <w:t>materia prima</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rsidRPr="00273106">
        <w:t xml:space="preserve"> podle </w:t>
      </w:r>
      <w:r>
        <w:t>Averroes</w:t>
      </w:r>
      <w:r w:rsidRPr="00273106">
        <w:t xml:space="preserve">ova spisu </w:t>
      </w:r>
      <w:r w:rsidRPr="00273106">
        <w:rPr>
          <w:i/>
        </w:rPr>
        <w:t>De substantia orbis</w:t>
      </w:r>
      <w:r w:rsidRPr="00273106">
        <w:t xml:space="preserve"> (</w:t>
      </w:r>
      <w:r>
        <w:rPr>
          <w:i/>
        </w:rPr>
        <w:t>Quaestiones</w:t>
      </w:r>
      <w:r>
        <w:t xml:space="preserve"> 2</w:t>
      </w:r>
      <w:r w:rsidRPr="00273106">
        <w:t>.3, p. 407.50‒54</w:t>
      </w:r>
      <w:r>
        <w:fldChar w:fldCharType="begin"/>
      </w:r>
      <w:r>
        <w:instrText xml:space="preserve"> XE "</w:instrText>
      </w:r>
      <w:r w:rsidRPr="00076C06">
        <w:rPr>
          <w:i/>
        </w:rPr>
        <w:instrText>Anonym Bazán</w:instrText>
      </w:r>
      <w:r>
        <w:instrText xml:space="preserve"> </w:instrText>
      </w:r>
      <w:r w:rsidRPr="00273106">
        <w:instrText>407.50‒54</w:instrText>
      </w:r>
      <w:r>
        <w:instrText xml:space="preserve">" </w:instrText>
      </w:r>
      <w:r>
        <w:fldChar w:fldCharType="end"/>
      </w:r>
      <w:r w:rsidRPr="00273106">
        <w:t>). Klíčové je rozlišení mezi podstatou duše a jejími potencemi, které umožní řešení jednoty duše a těla pod</w:t>
      </w:r>
      <w:r>
        <w:t>le prvního averroismu</w:t>
      </w:r>
      <w:r w:rsidRPr="00273106">
        <w:t xml:space="preserve">. </w:t>
      </w:r>
      <w:r>
        <w:t xml:space="preserve">Autor je inspirovaný výše uvedeným </w:t>
      </w:r>
      <w:r w:rsidRPr="00273106">
        <w:t>Siger</w:t>
      </w:r>
      <w:r>
        <w:t xml:space="preserve">ovým komentářem </w:t>
      </w:r>
      <w:r w:rsidRPr="08821C00">
        <w:t>QIIIDA</w:t>
      </w:r>
      <w:r>
        <w:rPr>
          <w:i/>
        </w:rPr>
        <w:t xml:space="preserve"> </w:t>
      </w:r>
      <w:r>
        <w:t>odmítajím intelekt a duši jako numericky určenou substanci. Spis o</w:t>
      </w:r>
      <w:r w:rsidRPr="00273106">
        <w:t xml:space="preserve">dmítne při emanaci pohyb intelektu jako </w:t>
      </w:r>
      <w:r w:rsidRPr="00273106">
        <w:rPr>
          <w:i/>
        </w:rPr>
        <w:t>transmutatio</w:t>
      </w:r>
      <w:r w:rsidRPr="00273106">
        <w:t>, což by předpokládalo substanční pojetí duše a intelektu</w:t>
      </w:r>
      <w:r>
        <w:t>. Proto také jasně potvrdil scénář nasvícení poznání zepředu, od smyslové zkušenosti, která určuje schopnosti duše.</w:t>
      </w:r>
      <w:r>
        <w:rPr>
          <w:rStyle w:val="Znakapoznpodarou"/>
        </w:rPr>
        <w:footnoteReference w:id="167"/>
      </w:r>
      <w:r w:rsidRPr="00273106">
        <w:t xml:space="preserve"> Tím autor potvrdil klasické schéma prvního averroismu: osoba</w:t>
      </w:r>
      <w:r>
        <w:t xml:space="preserve"> je dána</w:t>
      </w:r>
      <w:r w:rsidRPr="00273106">
        <w:t xml:space="preserve"> jako hylemorfická první substance</w:t>
      </w:r>
      <w:r>
        <w:fldChar w:fldCharType="begin"/>
      </w:r>
      <w:r>
        <w:instrText xml:space="preserve"> XE "osoba:hylemorfická </w:instrText>
      </w:r>
      <w:r w:rsidRPr="00DE2A32">
        <w:instrText>substance</w:instrText>
      </w:r>
      <w:r>
        <w:instrText xml:space="preserve">" </w:instrText>
      </w:r>
      <w:r>
        <w:fldChar w:fldCharType="end"/>
      </w:r>
      <w:r>
        <w:t>, duše jako forma těla. I</w:t>
      </w:r>
      <w:r w:rsidRPr="00273106">
        <w:t>ntelekt jako nemateriální potence duše</w:t>
      </w:r>
      <w:r>
        <w:t xml:space="preserve"> vychází ze smyslů, ale neprochází substančními změnami</w:t>
      </w:r>
      <w:r w:rsidRPr="00273106">
        <w:t xml:space="preserve">. Sigerem </w:t>
      </w:r>
      <w:r>
        <w:t xml:space="preserve">a Tomášem </w:t>
      </w:r>
      <w:r w:rsidRPr="00273106">
        <w:t xml:space="preserve">traktovaný rozdíl mezi </w:t>
      </w:r>
      <w:r w:rsidRPr="00273106">
        <w:rPr>
          <w:i/>
        </w:rPr>
        <w:t>operatio</w:t>
      </w:r>
      <w:r w:rsidRPr="00273106">
        <w:t xml:space="preserve"> jakékoliv potence duše a jejím produktem (</w:t>
      </w:r>
      <w:r w:rsidRPr="00273106">
        <w:rPr>
          <w:i/>
        </w:rPr>
        <w:t>obiectum</w:t>
      </w:r>
      <w:r w:rsidRPr="00273106">
        <w:t>) umožnil anonymnímu autorovi vyřešit problém jednoty vegetativní, animální a intelektuální složky duše</w:t>
      </w:r>
      <w:r>
        <w:t xml:space="preserve"> v rámci rozdílu </w:t>
      </w:r>
      <w:r w:rsidR="003C42E6">
        <w:t>„</w:t>
      </w:r>
      <w:r w:rsidRPr="00273106">
        <w:rPr>
          <w:i/>
        </w:rPr>
        <w:t>materialiter</w:t>
      </w:r>
      <w:r w:rsidRPr="00273106">
        <w:t>‒</w:t>
      </w:r>
      <w:r w:rsidRPr="00273106">
        <w:rPr>
          <w:i/>
        </w:rPr>
        <w:t>formaliter</w:t>
      </w:r>
      <w:r w:rsidR="003C42E6">
        <w:t>“</w:t>
      </w:r>
      <w:r w:rsidRPr="00273106">
        <w:t xml:space="preserve"> (</w:t>
      </w:r>
      <w:r>
        <w:rPr>
          <w:i/>
        </w:rPr>
        <w:t>Quaestiones</w:t>
      </w:r>
      <w:r>
        <w:t xml:space="preserve"> 2</w:t>
      </w:r>
      <w:r w:rsidRPr="00273106">
        <w:t>.8, p. 415.43‒50</w:t>
      </w:r>
      <w:r>
        <w:fldChar w:fldCharType="begin"/>
      </w:r>
      <w:r>
        <w:instrText xml:space="preserve"> XE "Anonym Bazán 415.43‒50" </w:instrText>
      </w:r>
      <w:r>
        <w:fldChar w:fldCharType="end"/>
      </w:r>
      <w:r w:rsidRPr="00273106">
        <w:t xml:space="preserve">).  Přijímaná potrava či produkovaná myšlenka jsou jedním objektem různých schopností duše a těla. Objekty různých činností v sobě zahrnují potence duše hierarchizované v rámci jedné hyleformické substance a tím i jednoho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Duše obsahuje různé schopnosti, podobně jako čtyřúhelník obsahuje trojúhelník. Tímto známým příkladem z aristotelského korpusu byly schopnosti duše odmítnuty jako substance a byly začleněny do jednoho výkonu existence.</w:t>
      </w:r>
    </w:p>
    <w:p w:rsidR="000556CD" w:rsidRDefault="08163013" w:rsidP="005307BC">
      <w:pPr>
        <w:ind w:firstLine="397"/>
      </w:pPr>
      <w:r w:rsidRPr="00273106">
        <w:lastRenderedPageBreak/>
        <w:t>Zásadní odmítnutí druhého averroismu je</w:t>
      </w:r>
      <w:r>
        <w:t xml:space="preserve"> dáno v pasážích kritizujících univerzální hylemorfismu</w:t>
      </w:r>
      <w:r w:rsidR="00D40E71">
        <w:t>s</w:t>
      </w:r>
      <w:r>
        <w:fldChar w:fldCharType="begin"/>
      </w:r>
      <w:r>
        <w:instrText xml:space="preserve"> XE "</w:instrText>
      </w:r>
      <w:r w:rsidRPr="00423560">
        <w:instrText>univerzální hylemorfismus</w:instrText>
      </w:r>
      <w:r>
        <w:instrText xml:space="preserve">" </w:instrText>
      </w:r>
      <w:r>
        <w:fldChar w:fldCharType="end"/>
      </w:r>
      <w:r w:rsidRPr="00273106">
        <w:t xml:space="preserve">. Autor s odvoláním na Avicennu </w:t>
      </w:r>
      <w:r>
        <w:t>potvrzuje</w:t>
      </w:r>
      <w:r w:rsidR="005307BC">
        <w:t>, že první a druhá substance jsou totožné vzhledem k esenci.</w:t>
      </w:r>
      <w:r w:rsidR="005307BC" w:rsidRPr="00273106">
        <w:rPr>
          <w:rStyle w:val="Znakapoznpodarou"/>
        </w:rPr>
        <w:footnoteReference w:id="168"/>
      </w:r>
      <w:r w:rsidR="005307BC">
        <w:t xml:space="preserve"> Opět jde o důležitou indicii, která ukazuje na semiaverroismus. Citací Avicenny zrušil rozdíl mezi metafyzickou impozicí a logickou supozicí, protože nemá odlišenu povahu první a druhé substance vzhledem k esenci. Ve shodě s prvním averroismem ale tvrdí, že první substance je dána složením formy a látky, což ji zásadně odlišuje od druhé substance dané v mysli</w:t>
      </w:r>
      <w:r w:rsidR="005307BC" w:rsidRPr="00273106">
        <w:t>.</w:t>
      </w:r>
      <w:r w:rsidR="005307BC">
        <w:t xml:space="preserve"> </w:t>
      </w:r>
      <w:r>
        <w:t xml:space="preserve">Příklon v Avicennovi je dán v linii aristotelského výkladu </w:t>
      </w:r>
      <w:r w:rsidRPr="005A4D13">
        <w:rPr>
          <w:i/>
        </w:rPr>
        <w:t>De anima</w:t>
      </w:r>
      <w:r>
        <w:t xml:space="preserve">, z něhož je vyloučen Averroes, což byla pozice Akvinského. Anonym </w:t>
      </w:r>
      <w:r w:rsidRPr="00273106">
        <w:t xml:space="preserve">sleduje Aristotelovo učení o první substanci dané </w:t>
      </w:r>
      <w:r>
        <w:t xml:space="preserve">aktuálně a </w:t>
      </w:r>
      <w:r w:rsidRPr="00273106">
        <w:rPr>
          <w:i/>
        </w:rPr>
        <w:t>simpliciter</w:t>
      </w:r>
      <w:r w:rsidRPr="00273106">
        <w:t xml:space="preserve">. O materii lze mluvit v esenciálním smyslu pouze v rámci </w:t>
      </w:r>
      <w:r w:rsidRPr="00273106">
        <w:rPr>
          <w:i/>
        </w:rPr>
        <w:t>incompletum</w:t>
      </w:r>
      <w:r w:rsidRPr="00273106">
        <w:t>, protože jde o abstrakci mimo reálnou existenci první substance</w:t>
      </w:r>
      <w:r>
        <w:t xml:space="preserve"> (</w:t>
      </w:r>
      <w:r w:rsidRPr="00273106">
        <w:rPr>
          <w:i/>
        </w:rPr>
        <w:t>duplex est esse, scil</w:t>
      </w:r>
      <w:r>
        <w:rPr>
          <w:i/>
        </w:rPr>
        <w:t>ic</w:t>
      </w:r>
      <w:r w:rsidRPr="00273106">
        <w:rPr>
          <w:i/>
        </w:rPr>
        <w:t>et esse actuale et esse essentiale</w:t>
      </w:r>
      <w:r>
        <w:t xml:space="preserve">; </w:t>
      </w:r>
      <w:r w:rsidR="00F1669E">
        <w:t>q.</w:t>
      </w:r>
      <w:r w:rsidRPr="00273106">
        <w:rPr>
          <w:i/>
        </w:rPr>
        <w:t xml:space="preserve"> </w:t>
      </w:r>
      <w:r>
        <w:t>2.</w:t>
      </w:r>
      <w:r w:rsidRPr="00273106">
        <w:t>10, p. 419.43‒44). Materie je vyloučena z intelektu (</w:t>
      </w:r>
      <w:r w:rsidRPr="00273106">
        <w:rPr>
          <w:i/>
        </w:rPr>
        <w:t>dicis quod anima est materia, nego</w:t>
      </w:r>
      <w:r w:rsidRPr="00273106">
        <w:t xml:space="preserve">; </w:t>
      </w:r>
      <w:r w:rsidR="00F1669E">
        <w:t>q.</w:t>
      </w:r>
      <w:r w:rsidRPr="00273106">
        <w:rPr>
          <w:i/>
        </w:rPr>
        <w:t xml:space="preserve"> </w:t>
      </w:r>
      <w:r>
        <w:t xml:space="preserve">2.13, </w:t>
      </w:r>
      <w:r w:rsidRPr="00273106">
        <w:t>p. 424.33</w:t>
      </w:r>
      <w:r>
        <w:fldChar w:fldCharType="begin"/>
      </w:r>
      <w:r>
        <w:instrText xml:space="preserve"> XE "</w:instrText>
      </w:r>
      <w:r w:rsidRPr="00AB4A1A">
        <w:rPr>
          <w:i/>
          <w:u w:val="single"/>
        </w:rPr>
        <w:instrText>Anonym Bazán</w:instrText>
      </w:r>
      <w:r>
        <w:instrText xml:space="preserve"> 424.33" </w:instrText>
      </w:r>
      <w:r>
        <w:fldChar w:fldCharType="end"/>
      </w:r>
      <w:r w:rsidRPr="00273106">
        <w:t>).</w:t>
      </w:r>
      <w:r>
        <w:t xml:space="preserve"> </w:t>
      </w:r>
      <w:r w:rsidRPr="00273106">
        <w:t xml:space="preserve">Receptivní složka duše není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 xml:space="preserve">, ale pouze nemateriální schopnost receptivního intelektu. Rozlišení mezi </w:t>
      </w:r>
      <w:r>
        <w:t xml:space="preserve">intelektem jako </w:t>
      </w:r>
      <w:r w:rsidRPr="00273106">
        <w:t xml:space="preserve">potencí a </w:t>
      </w:r>
      <w:r>
        <w:t xml:space="preserve">jeho </w:t>
      </w:r>
      <w:r w:rsidRPr="00273106">
        <w:t xml:space="preserve">objektem </w:t>
      </w:r>
      <w:r>
        <w:t>vylučuje materii</w:t>
      </w:r>
      <w:r w:rsidRPr="00273106">
        <w:t xml:space="preserve"> třetího druhu v duši a v intelektu. Tím jsou z duše a </w:t>
      </w:r>
      <w:r w:rsidR="00FB1BDF">
        <w:t xml:space="preserve">z </w:t>
      </w:r>
      <w:r w:rsidRPr="00273106">
        <w:t xml:space="preserve">intelektu vyloučeny všechny formy materie jako </w:t>
      </w:r>
      <w:r w:rsidRPr="001F097E">
        <w:rPr>
          <w:i/>
        </w:rPr>
        <w:t>tertium ens</w:t>
      </w:r>
      <w:r w:rsidR="00101DCB">
        <w:t xml:space="preserve">. Autor popírá všechny </w:t>
      </w:r>
      <w:r w:rsidRPr="00273106">
        <w:t>typick</w:t>
      </w:r>
      <w:r w:rsidR="00101DCB">
        <w:t xml:space="preserve">é znaky </w:t>
      </w:r>
      <w:r w:rsidRPr="00273106">
        <w:t xml:space="preserve">druhého averroismu ovlivněného Avicebronem. </w:t>
      </w:r>
      <w:r>
        <w:t>Autor nepatří ke škole druhého averroismu v otázce pojetí duše a poznání.</w:t>
      </w:r>
      <w:r w:rsidR="004A6BC6">
        <w:t xml:space="preserve"> Neexistuje žádná objektivní materie třetího druhu, která by zakládala poznání. </w:t>
      </w:r>
      <w:r w:rsidRPr="00273106">
        <w:t>Receptivní schopnost duše tvoří jednu z intelektuálních potencí duše, které se vztahují k subsistenci osoby jako jedné substance (</w:t>
      </w:r>
      <w:r w:rsidRPr="00273106">
        <w:rPr>
          <w:i/>
        </w:rPr>
        <w:t>totius coniucti principialiter</w:t>
      </w:r>
      <w:r w:rsidRPr="00273106">
        <w:t xml:space="preserve">, </w:t>
      </w:r>
      <w:r w:rsidR="00F1669E">
        <w:t>q.</w:t>
      </w:r>
      <w:r>
        <w:t xml:space="preserve"> 2.13, </w:t>
      </w:r>
      <w:r w:rsidRPr="00273106">
        <w:t>p. 424.45</w:t>
      </w:r>
      <w:r>
        <w:fldChar w:fldCharType="begin"/>
      </w:r>
      <w:r>
        <w:instrText xml:space="preserve"> XE "</w:instrText>
      </w:r>
      <w:r w:rsidRPr="00076C06">
        <w:rPr>
          <w:i/>
        </w:rPr>
        <w:instrText>Anonym Bazán</w:instrText>
      </w:r>
      <w:r>
        <w:instrText xml:space="preserve"> 424.45" </w:instrText>
      </w:r>
      <w:r>
        <w:fldChar w:fldCharType="end"/>
      </w:r>
      <w:r w:rsidRPr="00273106">
        <w:t xml:space="preserve">). Klíčová je debata ohledně </w:t>
      </w:r>
      <w:r w:rsidR="004F2C86">
        <w:t>„</w:t>
      </w:r>
      <w:r w:rsidRPr="00273106">
        <w:rPr>
          <w:i/>
        </w:rPr>
        <w:t>accidentia completa</w:t>
      </w:r>
      <w:r w:rsidR="004F2C86">
        <w:t xml:space="preserve"> </w:t>
      </w:r>
      <w:r w:rsidR="004F2C86" w:rsidRPr="004F2C86">
        <w:rPr>
          <w:i/>
        </w:rPr>
        <w:t>et</w:t>
      </w:r>
      <w:r w:rsidRPr="00273106">
        <w:t xml:space="preserve"> </w:t>
      </w:r>
      <w:r w:rsidRPr="00273106">
        <w:rPr>
          <w:i/>
        </w:rPr>
        <w:t>incompleta</w:t>
      </w:r>
      <w:r w:rsidR="004F2C86">
        <w:t>“</w:t>
      </w:r>
      <w:r w:rsidRPr="00273106">
        <w:t xml:space="preserve"> (</w:t>
      </w:r>
      <w:r w:rsidR="00F1669E">
        <w:t>q.</w:t>
      </w:r>
      <w:r>
        <w:t xml:space="preserve"> 2.</w:t>
      </w:r>
      <w:r w:rsidRPr="00273106">
        <w:t>14, p. 425</w:t>
      </w:r>
      <w:r>
        <w:fldChar w:fldCharType="begin"/>
      </w:r>
      <w:r>
        <w:instrText xml:space="preserve"> XE "</w:instrText>
      </w:r>
      <w:r w:rsidRPr="00076C06">
        <w:rPr>
          <w:i/>
        </w:rPr>
        <w:instrText>Anonym Bazán</w:instrText>
      </w:r>
      <w:r>
        <w:instrText xml:space="preserve"> 425" </w:instrText>
      </w:r>
      <w:r>
        <w:fldChar w:fldCharType="end"/>
      </w:r>
      <w:r w:rsidRPr="00273106">
        <w:t xml:space="preserve">). Autor odmítl Bonaventurovu tezi o smíšení pasivních a aktivních schopností v rámci duše jako </w:t>
      </w:r>
      <w:r w:rsidR="00793856">
        <w:t>„</w:t>
      </w:r>
      <w:r w:rsidRPr="00273106">
        <w:rPr>
          <w:i/>
        </w:rPr>
        <w:t>hoc aliquid</w:t>
      </w:r>
      <w:r w:rsidR="00793856">
        <w:t>“</w:t>
      </w:r>
      <w:r w:rsidR="00D15BC6">
        <w:t xml:space="preserve"> (kap. 4</w:t>
      </w:r>
      <w:r w:rsidR="00D15BC6" w:rsidRPr="00273106">
        <w:t>.1.3)</w:t>
      </w:r>
      <w:r w:rsidR="00D15BC6">
        <w:t xml:space="preserve">. </w:t>
      </w:r>
      <w:r w:rsidR="00793856">
        <w:t xml:space="preserve">Pak </w:t>
      </w:r>
      <w:r w:rsidR="00D15BC6">
        <w:t xml:space="preserve">by </w:t>
      </w:r>
      <w:r w:rsidR="00793856">
        <w:t xml:space="preserve">duše </w:t>
      </w:r>
      <w:r w:rsidR="00D15BC6">
        <w:t>v sobě nerozlišeně obsahovala</w:t>
      </w:r>
      <w:r w:rsidRPr="00273106">
        <w:t xml:space="preserve"> aktivní a pasivní složku </w:t>
      </w:r>
      <w:r w:rsidRPr="00273106">
        <w:rPr>
          <w:i/>
        </w:rPr>
        <w:t>intellectus agens</w:t>
      </w:r>
      <w:r>
        <w:rPr>
          <w:i/>
        </w:rPr>
        <w:fldChar w:fldCharType="begin"/>
      </w:r>
      <w:r>
        <w:instrText xml:space="preserve"> XE "</w:instrText>
      </w:r>
      <w:r w:rsidRPr="00490D32">
        <w:rPr>
          <w:i/>
        </w:rPr>
        <w:instrText>intellectus agens:</w:instrText>
      </w:r>
      <w:r>
        <w:instrText>A</w:instrText>
      </w:r>
      <w:r w:rsidRPr="00076C06">
        <w:instrText>nonym Bazán</w:instrText>
      </w:r>
      <w:r>
        <w:instrText xml:space="preserve">" </w:instrText>
      </w:r>
      <w:r>
        <w:rPr>
          <w:i/>
        </w:rPr>
        <w:fldChar w:fldCharType="end"/>
      </w:r>
      <w:r w:rsidRPr="00273106">
        <w:t xml:space="preserve"> a </w:t>
      </w:r>
      <w:r w:rsidR="00D15BC6" w:rsidRPr="00273106">
        <w:rPr>
          <w:i/>
        </w:rPr>
        <w:t xml:space="preserve">intellectus </w:t>
      </w:r>
      <w:r w:rsidRPr="00273106">
        <w:rPr>
          <w:i/>
        </w:rPr>
        <w:t>possibilis</w:t>
      </w:r>
      <w:r w:rsidRPr="00273106">
        <w:t xml:space="preserve">. Smísit reálné vlastnosti první substance a intencionálně dané akcidenty by vedlo k dualismu dvou substancí, duše a těla, což by zrušilo jednotu osoby. První averroismus </w:t>
      </w:r>
      <w:r w:rsidR="008E6E76" w:rsidRPr="00273106">
        <w:t xml:space="preserve">zajišťuje </w:t>
      </w:r>
      <w:r w:rsidRPr="00273106">
        <w:t xml:space="preserve">jednotu </w:t>
      </w:r>
      <w:r w:rsidR="008E6E76">
        <w:t xml:space="preserve">osoby </w:t>
      </w:r>
      <w:r w:rsidRPr="00273106">
        <w:t xml:space="preserve">tím, že jasně rozlišuje mezi </w:t>
      </w:r>
      <w:r w:rsidRPr="00273106">
        <w:lastRenderedPageBreak/>
        <w:t>výkonem různých potencí (aktivní, pasivní; materiální, nemateriální) daných v rámci jednoho subsi</w:t>
      </w:r>
      <w:r w:rsidR="000556CD">
        <w:t>stentního aktu první substance.</w:t>
      </w:r>
    </w:p>
    <w:p w:rsidR="00FB33BC" w:rsidRDefault="08163013" w:rsidP="00835B76">
      <w:pPr>
        <w:ind w:firstLine="397"/>
      </w:pPr>
      <w:r w:rsidRPr="00273106">
        <w:t xml:space="preserve">V rámci prvního averroismu autor přejímá </w:t>
      </w:r>
      <w:r>
        <w:t>Averroesovo pojetí diafanum</w:t>
      </w:r>
      <w:r>
        <w:fldChar w:fldCharType="begin"/>
      </w:r>
      <w:r>
        <w:instrText xml:space="preserve"> XE "</w:instrText>
      </w:r>
      <w:r w:rsidRPr="0089012B">
        <w:instrText>diafanum:Anonym Bazán</w:instrText>
      </w:r>
      <w:r>
        <w:instrText xml:space="preserve">" </w:instrText>
      </w:r>
      <w:r>
        <w:fldChar w:fldCharType="end"/>
      </w:r>
      <w:r>
        <w:t xml:space="preserve">, i když tohoto filosofa </w:t>
      </w:r>
      <w:r w:rsidRPr="00273106">
        <w:t>nezmiňuje</w:t>
      </w:r>
      <w:r>
        <w:t xml:space="preserve"> jako původní </w:t>
      </w:r>
      <w:r w:rsidR="00BD299E">
        <w:t>zdroj</w:t>
      </w:r>
      <w:r w:rsidRPr="00273106">
        <w:t xml:space="preserve">. </w:t>
      </w:r>
      <w:r>
        <w:t>Spis o</w:t>
      </w:r>
      <w:r w:rsidRPr="00273106">
        <w:t>dmítá princip druhého averroismu a neoplatonismu o přímém nasvícení barvy ze slunce.</w:t>
      </w:r>
      <w:r w:rsidRPr="00273106">
        <w:rPr>
          <w:rStyle w:val="Znakapoznpodarou"/>
        </w:rPr>
        <w:footnoteReference w:id="169"/>
      </w:r>
      <w:r w:rsidRPr="00273106">
        <w:t xml:space="preserve"> Intelekt se nemá k fantasmatům stejně jako světlo k barvám, protože jde pouze o podobnost, nikoliv o shodu. Intelekt je nemateriální a barvy a světlo materiální, čili podobnost obou jevů </w:t>
      </w:r>
      <w:r>
        <w:t xml:space="preserve">kulhá na obě nohy </w:t>
      </w:r>
      <w:r w:rsidRPr="00273106">
        <w:t>(</w:t>
      </w:r>
      <w:r w:rsidRPr="00273106">
        <w:rPr>
          <w:i/>
        </w:rPr>
        <w:t>claudicat in uno</w:t>
      </w:r>
      <w:r>
        <w:t xml:space="preserve">; </w:t>
      </w:r>
      <w:r w:rsidR="00F1669E">
        <w:t>q.</w:t>
      </w:r>
      <w:r>
        <w:t xml:space="preserve"> 2</w:t>
      </w:r>
      <w:r w:rsidRPr="00273106">
        <w:t>.14, p. 433.39</w:t>
      </w:r>
      <w:r>
        <w:fldChar w:fldCharType="begin"/>
      </w:r>
      <w:r>
        <w:instrText xml:space="preserve"> XE "</w:instrText>
      </w:r>
      <w:r w:rsidRPr="00076C06">
        <w:rPr>
          <w:i/>
        </w:rPr>
        <w:instrText>Anonym Bazán</w:instrText>
      </w:r>
      <w:r>
        <w:instrText xml:space="preserve"> 433.39" </w:instrText>
      </w:r>
      <w:r>
        <w:fldChar w:fldCharType="end"/>
      </w:r>
      <w:r w:rsidRPr="00273106">
        <w:t>).</w:t>
      </w:r>
      <w:r>
        <w:t xml:space="preserve"> </w:t>
      </w:r>
      <w:r w:rsidRPr="00273106">
        <w:t>Receptivní složka duše představuje podobné medium jako diafanum</w:t>
      </w:r>
      <w:r>
        <w:t>, které přijímá smyslová</w:t>
      </w:r>
      <w:r w:rsidRPr="00273106">
        <w:t xml:space="preserve"> </w:t>
      </w:r>
      <w:r w:rsidR="00962190">
        <w:rPr>
          <w:i/>
        </w:rPr>
        <w:t>species</w:t>
      </w:r>
      <w:r w:rsidRPr="00273106">
        <w:t xml:space="preserve"> na svůj vlastní nemateriální způsob. </w:t>
      </w:r>
      <w:r>
        <w:t xml:space="preserve">Paprsek je v diafanum obsažen pouze intencionálně, což je uvedeno s výslovným odkazem na Akvinského výklad </w:t>
      </w:r>
      <w:r w:rsidRPr="004A3D77">
        <w:rPr>
          <w:i/>
        </w:rPr>
        <w:t>De anima</w:t>
      </w:r>
      <w:r>
        <w:t xml:space="preserve"> (</w:t>
      </w:r>
      <w:r>
        <w:rPr>
          <w:i/>
        </w:rPr>
        <w:t>E</w:t>
      </w:r>
      <w:r w:rsidRPr="004A3D77">
        <w:rPr>
          <w:i/>
        </w:rPr>
        <w:t>xpositor</w:t>
      </w:r>
      <w:r w:rsidRPr="08DD31EF">
        <w:rPr>
          <w:i/>
        </w:rPr>
        <w:t xml:space="preserve"> </w:t>
      </w:r>
      <w:r>
        <w:rPr>
          <w:i/>
        </w:rPr>
        <w:t>Novus</w:t>
      </w:r>
      <w:r>
        <w:rPr>
          <w:i/>
        </w:rPr>
        <w:fldChar w:fldCharType="begin"/>
      </w:r>
      <w:r>
        <w:instrText xml:space="preserve"> XE "</w:instrText>
      </w:r>
      <w:r w:rsidRPr="08D47A31">
        <w:rPr>
          <w:i/>
        </w:rPr>
        <w:instrText>Expositor Novus</w:instrText>
      </w:r>
      <w:r>
        <w:instrText xml:space="preserve">" </w:instrText>
      </w:r>
      <w:r>
        <w:rPr>
          <w:i/>
        </w:rPr>
        <w:fldChar w:fldCharType="end"/>
      </w:r>
      <w:r>
        <w:t xml:space="preserve">), a nikoliv na Averroese </w:t>
      </w:r>
      <w:r w:rsidRPr="00273106">
        <w:t>(</w:t>
      </w:r>
      <w:r w:rsidRPr="00273106">
        <w:rPr>
          <w:i/>
        </w:rPr>
        <w:t>lumen intentionaliter</w:t>
      </w:r>
      <w:r>
        <w:rPr>
          <w:i/>
        </w:rPr>
        <w:t xml:space="preserve"> est in aere</w:t>
      </w:r>
      <w:r w:rsidRPr="00273106">
        <w:t>;</w:t>
      </w:r>
      <w:r>
        <w:t xml:space="preserve"> </w:t>
      </w:r>
      <w:r w:rsidR="00F1669E">
        <w:t>q.</w:t>
      </w:r>
      <w:r>
        <w:t xml:space="preserve"> 2</w:t>
      </w:r>
      <w:r w:rsidRPr="00273106">
        <w:t xml:space="preserve">.21, </w:t>
      </w:r>
      <w:r>
        <w:t>p. 436.19‒20</w:t>
      </w:r>
      <w:r>
        <w:fldChar w:fldCharType="begin"/>
      </w:r>
      <w:r>
        <w:instrText xml:space="preserve"> XE "</w:instrText>
      </w:r>
      <w:r w:rsidRPr="00076C06">
        <w:rPr>
          <w:i/>
        </w:rPr>
        <w:instrText>Anonym Bazán</w:instrText>
      </w:r>
      <w:r>
        <w:instrText xml:space="preserve"> 436.19‒20" </w:instrText>
      </w:r>
      <w:r>
        <w:fldChar w:fldCharType="end"/>
      </w:r>
      <w:r>
        <w:t>). Proto není výsledné poj</w:t>
      </w:r>
      <w:r w:rsidR="089B2619">
        <w:t>etí barvy definováno podle CMDA</w:t>
      </w:r>
      <w:r>
        <w:t>, ale podle Akvinského schématu</w:t>
      </w:r>
      <w:r w:rsidR="00167D44">
        <w:t xml:space="preserve"> ve druhé knize Sentencí (kap. 4</w:t>
      </w:r>
      <w:r>
        <w:t>.5.1). Autor udělal ze světla pouze intencionální bytí v mysli a naopak z barvy udělal reálné jsoucno (</w:t>
      </w:r>
      <w:r w:rsidRPr="0090441A">
        <w:rPr>
          <w:i/>
        </w:rPr>
        <w:t>lumen est ens intentionale, color est ens reale</w:t>
      </w:r>
      <w:r>
        <w:t xml:space="preserve">; </w:t>
      </w:r>
      <w:r w:rsidR="00F1669E">
        <w:t>q.</w:t>
      </w:r>
      <w:r>
        <w:t xml:space="preserve"> 2.22, p. 437.24‒27</w:t>
      </w:r>
      <w:r>
        <w:fldChar w:fldCharType="begin"/>
      </w:r>
      <w:r>
        <w:instrText xml:space="preserve"> XE "</w:instrText>
      </w:r>
      <w:r w:rsidRPr="00076C06">
        <w:rPr>
          <w:i/>
        </w:rPr>
        <w:instrText>Anonym Bazán</w:instrText>
      </w:r>
      <w:r>
        <w:instrText xml:space="preserve"> 437.24‒27" </w:instrText>
      </w:r>
      <w:r>
        <w:fldChar w:fldCharType="end"/>
      </w:r>
      <w:r>
        <w:t>). Funkce diafanum je z hlediska prvního averroismu uchopena chybně a stojí v rozporu se scénářem formální kauzality a intencionality podle CMDA (</w:t>
      </w:r>
      <w:r w:rsidR="08A70B3B">
        <w:t xml:space="preserve">OBJ I, </w:t>
      </w:r>
      <w:r>
        <w:t>kap. 2.4.4). Podobně zmatené pojetí diafanum měl předešlý Oxfordský rukopis připsaný Aegidiovi. Ale nyní je již zdůrazněna  intencionální funkce diafanum ve schématu poznání podle Akvinského.</w:t>
      </w:r>
      <w:r>
        <w:rPr>
          <w:rStyle w:val="Znakapoznpodarou"/>
        </w:rPr>
        <w:footnoteReference w:id="170"/>
      </w:r>
      <w:r>
        <w:t xml:space="preserve"> Chybnou definicí diafanum se a</w:t>
      </w:r>
      <w:r w:rsidRPr="00273106">
        <w:t xml:space="preserve">nonym </w:t>
      </w:r>
      <w:r>
        <w:t>připravil o základní možnost</w:t>
      </w:r>
      <w:r w:rsidRPr="00273106">
        <w:t xml:space="preserve">, </w:t>
      </w:r>
      <w:r>
        <w:t>jak definovat Averroes</w:t>
      </w:r>
      <w:r w:rsidRPr="00273106">
        <w:t xml:space="preserve">ovo </w:t>
      </w:r>
      <w:r w:rsidRPr="00273106">
        <w:rPr>
          <w:i/>
        </w:rPr>
        <w:t>proportio</w:t>
      </w:r>
      <w:r>
        <w:rPr>
          <w:i/>
        </w:rPr>
        <w:fldChar w:fldCharType="begin"/>
      </w:r>
      <w:r>
        <w:instrText xml:space="preserve"> XE "pravda:</w:instrText>
      </w:r>
      <w:r w:rsidRPr="00E8722E">
        <w:rPr>
          <w:i/>
        </w:rPr>
        <w:instrText>proportio</w:instrText>
      </w:r>
      <w:r>
        <w:instrText xml:space="preserve">" </w:instrText>
      </w:r>
      <w:r>
        <w:rPr>
          <w:i/>
        </w:rPr>
        <w:fldChar w:fldCharType="end"/>
      </w:r>
      <w:r w:rsidRPr="00273106">
        <w:t xml:space="preserve"> poznání daného vzhledem ke </w:t>
      </w:r>
      <w:r>
        <w:t xml:space="preserve">smyslům a k intelektu. Disputace proto od sebe oddělí smyslové a intelektuální poznání, protože je nemá jak spojit. Mediace mezi intelektem a smysly je postavena podle Avicenny, tedy v dualismu dvou oddělených složek poznání. Intelekt je striktně nemateriální a nemůže </w:t>
      </w:r>
      <w:r>
        <w:lastRenderedPageBreak/>
        <w:t>ze smyslů nic přijmout, protože nemá stejný model zakoušení jako smysly. Spis proto od sebe zásadně oddělí smyslovou a rozumovou recepci (</w:t>
      </w:r>
      <w:r w:rsidRPr="0096182D">
        <w:rPr>
          <w:i/>
        </w:rPr>
        <w:t>intelligere non est passio passione proprie dicta</w:t>
      </w:r>
      <w:r>
        <w:t xml:space="preserve">; </w:t>
      </w:r>
      <w:r w:rsidR="00F1669E">
        <w:t>q.</w:t>
      </w:r>
      <w:r>
        <w:t xml:space="preserve"> 3.1, p. 466.28</w:t>
      </w:r>
      <w:r>
        <w:fldChar w:fldCharType="begin"/>
      </w:r>
      <w:r>
        <w:instrText xml:space="preserve"> XE "</w:instrText>
      </w:r>
      <w:r w:rsidRPr="00076C06">
        <w:rPr>
          <w:i/>
        </w:rPr>
        <w:instrText>Anonym Bazán</w:instrText>
      </w:r>
      <w:r>
        <w:instrText xml:space="preserve"> 466.28" </w:instrText>
      </w:r>
      <w:r>
        <w:fldChar w:fldCharType="end"/>
      </w:r>
      <w:r>
        <w:t xml:space="preserve">). </w:t>
      </w:r>
      <w:r w:rsidR="00032632">
        <w:t xml:space="preserve">Důležité </w:t>
      </w:r>
      <w:r>
        <w:t xml:space="preserve">je použití termínu </w:t>
      </w:r>
      <w:r w:rsidR="00032632">
        <w:t>„</w:t>
      </w:r>
      <w:r w:rsidRPr="00D43100">
        <w:rPr>
          <w:i/>
        </w:rPr>
        <w:t>pro</w:t>
      </w:r>
      <w:r>
        <w:rPr>
          <w:i/>
        </w:rPr>
        <w:t>p</w:t>
      </w:r>
      <w:r w:rsidRPr="00D43100">
        <w:rPr>
          <w:i/>
        </w:rPr>
        <w:t>rie</w:t>
      </w:r>
      <w:r w:rsidR="00032632">
        <w:t>“</w:t>
      </w:r>
      <w:r>
        <w:t xml:space="preserve"> pro receptivní složku intelektu, </w:t>
      </w:r>
      <w:r w:rsidR="089B2619">
        <w:t xml:space="preserve">protože </w:t>
      </w:r>
      <w:r>
        <w:t xml:space="preserve">se odvolává na Aristotela. Tato pozice není dána podle CMDA, ale v duchu Akvinského, který udělal z intelektu další formu v duši. Anonym důrazem na zcela oddělenou funkci intelektu v modu </w:t>
      </w:r>
      <w:r w:rsidRPr="08EF2B2E">
        <w:rPr>
          <w:i/>
        </w:rPr>
        <w:t>inmixtus</w:t>
      </w:r>
      <w:r>
        <w:t xml:space="preserve"> oddělil smyslové a intelektuální poznání. Odmítnutí plné receptivity intelektu dané intencionálně ze smyslových </w:t>
      </w:r>
      <w:r w:rsidR="00962190">
        <w:rPr>
          <w:i/>
        </w:rPr>
        <w:t>species</w:t>
      </w:r>
      <w:r>
        <w:t xml:space="preserve"> jasně ukazuje, že autor </w:t>
      </w:r>
      <w:r w:rsidR="089B2619">
        <w:t xml:space="preserve">nepřevzal </w:t>
      </w:r>
      <w:r>
        <w:t xml:space="preserve">základní linii Averroesovy argumentace </w:t>
      </w:r>
      <w:r w:rsidRPr="00D43100">
        <w:rPr>
          <w:i/>
        </w:rPr>
        <w:t>De anima</w:t>
      </w:r>
      <w:r>
        <w:t xml:space="preserve"> a Sigerův výklad</w:t>
      </w:r>
      <w:r>
        <w:fldChar w:fldCharType="begin"/>
      </w:r>
      <w:r>
        <w:instrText xml:space="preserve"> XE "</w:instrText>
      </w:r>
      <w:r w:rsidRPr="00201AFE">
        <w:instrText>osoba:dualismus</w:instrText>
      </w:r>
      <w:r>
        <w:instrText xml:space="preserve">" </w:instrText>
      </w:r>
      <w:r>
        <w:fldChar w:fldCharType="end"/>
      </w:r>
      <w:r>
        <w:t xml:space="preserve">. Předtím tvrdil, že poznání jde ze smyslů, ale vinou špatně definovaného diafanum nemá možnost, jak tuto adekvaci provést. </w:t>
      </w:r>
      <w:r w:rsidRPr="00273106">
        <w:t>Tato pasáž je důležitá pro určení identity autora. Aegidius Romanus</w:t>
      </w:r>
      <w:r>
        <w:fldChar w:fldCharType="begin"/>
      </w:r>
      <w:r>
        <w:instrText xml:space="preserve"> XE "</w:instrText>
      </w:r>
      <w:r w:rsidRPr="00B54432">
        <w:instrText>Aegidius Romanus</w:instrText>
      </w:r>
      <w:r>
        <w:instrText xml:space="preserve">" </w:instrText>
      </w:r>
      <w:r>
        <w:fldChar w:fldCharType="end"/>
      </w:r>
      <w:r w:rsidRPr="00273106">
        <w:t xml:space="preserve"> v </w:t>
      </w:r>
      <w:r w:rsidRPr="00273106">
        <w:rPr>
          <w:i/>
        </w:rPr>
        <w:t>De plurificatione</w:t>
      </w:r>
      <w:r w:rsidRPr="00273106">
        <w:t xml:space="preserve"> držel dualistickou teorii vylučující </w:t>
      </w:r>
      <w:r w:rsidRPr="00273106">
        <w:rPr>
          <w:i/>
        </w:rPr>
        <w:t>proportio</w:t>
      </w:r>
      <w:r w:rsidRPr="00273106">
        <w:t xml:space="preserve"> mezi smysly a intelektem, na jejímž základě obvinil </w:t>
      </w:r>
      <w:r>
        <w:t>Averroes</w:t>
      </w:r>
      <w:r w:rsidRPr="00273106">
        <w:t xml:space="preserve">e z </w:t>
      </w:r>
      <w:r>
        <w:t>averroistické</w:t>
      </w:r>
      <w:r w:rsidRPr="00273106">
        <w:t xml:space="preserve"> teze o num</w:t>
      </w:r>
      <w:r w:rsidR="08A70B3B">
        <w:t>erické jednotě intelektu (kap. 4</w:t>
      </w:r>
      <w:r w:rsidRPr="00273106">
        <w:t xml:space="preserve">.3.2). </w:t>
      </w:r>
      <w:r>
        <w:t>Zato t</w:t>
      </w:r>
      <w:r w:rsidRPr="00273106">
        <w:t xml:space="preserve">řetí část </w:t>
      </w:r>
      <w:r>
        <w:t>O</w:t>
      </w:r>
      <w:r w:rsidRPr="00273106">
        <w:t xml:space="preserve">xfordského rukopisu již spojení </w:t>
      </w:r>
      <w:r>
        <w:t>smyslových a intelektuálních</w:t>
      </w:r>
      <w:r w:rsidRPr="00273106">
        <w:t xml:space="preserve"> </w:t>
      </w:r>
      <w:r w:rsidR="00962190">
        <w:rPr>
          <w:i/>
        </w:rPr>
        <w:t>species</w:t>
      </w:r>
      <w:r w:rsidRPr="00273106">
        <w:t xml:space="preserve"> obhajuje</w:t>
      </w:r>
      <w:r>
        <w:t xml:space="preserve"> v modu </w:t>
      </w:r>
      <w:r w:rsidRPr="08F9341B">
        <w:rPr>
          <w:i/>
        </w:rPr>
        <w:t>continuatio</w:t>
      </w:r>
      <w:r>
        <w:t xml:space="preserve"> </w:t>
      </w:r>
      <w:r w:rsidRPr="00273106">
        <w:t xml:space="preserve">s odvoláním na Aristotelovu </w:t>
      </w:r>
      <w:r>
        <w:rPr>
          <w:i/>
        </w:rPr>
        <w:t>De anima</w:t>
      </w:r>
      <w:r>
        <w:t xml:space="preserve"> a </w:t>
      </w:r>
      <w:r w:rsidRPr="00273106">
        <w:t xml:space="preserve">na </w:t>
      </w:r>
      <w:r w:rsidR="00F0470E">
        <w:t xml:space="preserve">tomistickou interpretaci </w:t>
      </w:r>
      <w:r>
        <w:t>Averroes</w:t>
      </w:r>
      <w:r w:rsidRPr="00273106">
        <w:t xml:space="preserve">e. Autor </w:t>
      </w:r>
      <w:r w:rsidR="00754CCE">
        <w:t xml:space="preserve">stejně jako ve </w:t>
      </w:r>
      <w:r>
        <w:t>třetí části O</w:t>
      </w:r>
      <w:r w:rsidRPr="00273106">
        <w:t xml:space="preserve">xfordského rukopisu považuje </w:t>
      </w:r>
      <w:r>
        <w:t>Averroes</w:t>
      </w:r>
      <w:r w:rsidRPr="00273106">
        <w:t xml:space="preserve">e </w:t>
      </w:r>
      <w:r>
        <w:t>za averroistu</w:t>
      </w:r>
      <w:r w:rsidRPr="00273106">
        <w:t xml:space="preserve">. </w:t>
      </w:r>
      <w:r>
        <w:t xml:space="preserve">Také Bazánův anonym </w:t>
      </w:r>
      <w:r w:rsidRPr="00273106">
        <w:t xml:space="preserve">považuje </w:t>
      </w:r>
      <w:r>
        <w:t>Averroes</w:t>
      </w:r>
      <w:r w:rsidRPr="00273106">
        <w:t>e za averroistu, který drží numerickou jednotu odděleného intelektu.</w:t>
      </w:r>
      <w:r>
        <w:t xml:space="preserve"> Aegidius stejně jako Bazánův anonym není schopen rozlišit mezi pozicí CMDA a Themistiem a mylně tvrdí, že oba autoři vidí intelekt pouze v modu nemateriální oddělené substance</w:t>
      </w:r>
      <w:r w:rsidRPr="00774DED">
        <w:t>.</w:t>
      </w:r>
      <w:r w:rsidRPr="00273106">
        <w:rPr>
          <w:rStyle w:val="Znakapoznpodarou"/>
        </w:rPr>
        <w:footnoteReference w:id="171"/>
      </w:r>
      <w:r w:rsidRPr="00273106">
        <w:t xml:space="preserve"> </w:t>
      </w:r>
      <w:r>
        <w:t>Anonym má stejné</w:t>
      </w:r>
      <w:r w:rsidRPr="00273106">
        <w:t xml:space="preserve"> </w:t>
      </w:r>
      <w:r>
        <w:t xml:space="preserve">selektivní a sofistické pojetí CMDA </w:t>
      </w:r>
      <w:r w:rsidRPr="00273106">
        <w:t xml:space="preserve">jako </w:t>
      </w:r>
      <w:r>
        <w:t xml:space="preserve">měl </w:t>
      </w:r>
      <w:r w:rsidRPr="00273106">
        <w:t>Aegidius</w:t>
      </w:r>
      <w:r w:rsidR="00193654">
        <w:t xml:space="preserve"> ve třetí části </w:t>
      </w:r>
      <w:r>
        <w:t xml:space="preserve">Oxfordského rukopisu a považuje možný intelekt daný v CMDA za oddělenou substanci. Pro oba rukopisy platí, že nejsou schopni rozlišit Averroesův model intelektu jako abstrahovaného </w:t>
      </w:r>
      <w:r w:rsidR="00962190">
        <w:rPr>
          <w:i/>
        </w:rPr>
        <w:t>species</w:t>
      </w:r>
      <w:r>
        <w:t xml:space="preserve"> v modu </w:t>
      </w:r>
      <w:r w:rsidRPr="082F6990">
        <w:rPr>
          <w:i/>
        </w:rPr>
        <w:t xml:space="preserve">quartum </w:t>
      </w:r>
      <w:r w:rsidR="00962190">
        <w:rPr>
          <w:i/>
        </w:rPr>
        <w:t>genus</w:t>
      </w:r>
      <w:r>
        <w:t xml:space="preserve"> od averroistického pojetí toletánské moderny</w:t>
      </w:r>
      <w:r w:rsidR="0036325B">
        <w:t xml:space="preserve">. Ta definuje </w:t>
      </w:r>
      <w:r>
        <w:t>intelekt jako objektivní hypostázi</w:t>
      </w:r>
      <w:r>
        <w:fldChar w:fldCharType="begin"/>
      </w:r>
      <w:r>
        <w:instrText xml:space="preserve"> XE "</w:instrText>
      </w:r>
      <w:r w:rsidRPr="00116ED7">
        <w:instrText>substance:intelekt</w:instrText>
      </w:r>
      <w:r>
        <w:instrText xml:space="preserve">" </w:instrText>
      </w:r>
      <w:r>
        <w:fldChar w:fldCharType="end"/>
      </w:r>
      <w:r>
        <w:t>.</w:t>
      </w:r>
      <w:r>
        <w:rPr>
          <w:rStyle w:val="Znakapoznpodarou"/>
        </w:rPr>
        <w:footnoteReference w:id="172"/>
      </w:r>
      <w:r>
        <w:t xml:space="preserve"> Příklon a Avicennovi trvá</w:t>
      </w:r>
      <w:r w:rsidR="00193654">
        <w:t xml:space="preserve">, a </w:t>
      </w:r>
      <w:r>
        <w:t xml:space="preserve">je doplněn aristotelismem podle Akvinského. </w:t>
      </w:r>
      <w:r w:rsidRPr="00273106">
        <w:t xml:space="preserve">Tato </w:t>
      </w:r>
      <w:r>
        <w:t>myšlenková in</w:t>
      </w:r>
      <w:r w:rsidRPr="00273106">
        <w:t xml:space="preserve">konsistence </w:t>
      </w:r>
      <w:r>
        <w:t>a sofistika balancující mezi prvním a druhým averroismem je t</w:t>
      </w:r>
      <w:r w:rsidRPr="00273106">
        <w:t xml:space="preserve">ypická pro </w:t>
      </w:r>
      <w:r>
        <w:t xml:space="preserve">Aegidia Romana okolo roku 1270 a plně ji dosvědčuje také </w:t>
      </w:r>
      <w:r w:rsidRPr="00273106">
        <w:lastRenderedPageBreak/>
        <w:t>Bazán</w:t>
      </w:r>
      <w:r>
        <w:t xml:space="preserve">ův </w:t>
      </w:r>
      <w:r w:rsidR="00835B76">
        <w:t xml:space="preserve">anonym. </w:t>
      </w:r>
      <w:r>
        <w:t xml:space="preserve">Aegidius bere argumentaci Akvinského, která odmítá Averroese, ale není schopen vyložit stejně dobře jako Akvinský klíčové části </w:t>
      </w:r>
      <w:r w:rsidRPr="087D0337">
        <w:rPr>
          <w:i/>
        </w:rPr>
        <w:t>De anima</w:t>
      </w:r>
      <w:r>
        <w:t xml:space="preserve"> a CMDA o jednotě osoby a intelektu v aristotelské linii. Bazánův anonym doplňuje předešlý komentář </w:t>
      </w:r>
      <w:r w:rsidRPr="00E95110">
        <w:t>DA III</w:t>
      </w:r>
      <w:r>
        <w:t xml:space="preserve"> daný v Oxfordském rukopise (O III). Tato pozice předchází Aegidiovo modernistické pojetí v díle </w:t>
      </w:r>
      <w:r w:rsidRPr="00BD3A0D">
        <w:rPr>
          <w:i/>
        </w:rPr>
        <w:t>De plurificatione</w:t>
      </w:r>
      <w:r>
        <w:t xml:space="preserve"> </w:t>
      </w:r>
      <w:r w:rsidRPr="087D0337">
        <w:rPr>
          <w:i/>
        </w:rPr>
        <w:t>possibilis intellectus</w:t>
      </w:r>
      <w:r>
        <w:t xml:space="preserve"> (1271), kde je plný dualismus dvou oddělených druhů poznání. Ale tentokrát je debata zaměřena proti zástupcům školy druhého averroismu. Aegidius zvolil v otázce poznání po roce 1268 aristotelskou pozici, opustil kolísání mezi avicennismem a aristotelismem a komentuje </w:t>
      </w:r>
      <w:r w:rsidRPr="00770720">
        <w:rPr>
          <w:i/>
        </w:rPr>
        <w:t>De anima</w:t>
      </w:r>
      <w:r>
        <w:t xml:space="preserve"> v duchu prvního averroismu.</w:t>
      </w:r>
      <w:r w:rsidRPr="00273106">
        <w:rPr>
          <w:rStyle w:val="Znakapoznpodarou"/>
        </w:rPr>
        <w:footnoteReference w:id="173"/>
      </w:r>
      <w:r>
        <w:t xml:space="preserve"> Tento magistr nakonec přijal argumentaci CMDA v otázce jednoty osoby, ale po vzoru Akvinského zatratil Averroese jako averroistu. Aegidius odmítl avicennismus a přijal linii semiaverroismu podle Akvinského. Výklad Nového Expozitora stál proti Sigerově výkladu CMDA podaného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rsidR="00FB33BC">
        <w:t xml:space="preserve"> podle Sicilské školy.</w:t>
      </w:r>
    </w:p>
    <w:p w:rsidR="003A501E" w:rsidRDefault="00CE03C7" w:rsidP="003A501E">
      <w:pPr>
        <w:ind w:firstLine="397"/>
      </w:pPr>
      <w:r>
        <w:t xml:space="preserve">Anonymovo pojetí </w:t>
      </w:r>
      <w:r w:rsidRPr="08C34C7F">
        <w:rPr>
          <w:i/>
        </w:rPr>
        <w:t>materia prima</w:t>
      </w:r>
      <w:r>
        <w:rPr>
          <w:i/>
        </w:rPr>
        <w:t xml:space="preserve"> </w:t>
      </w:r>
      <w:r>
        <w:t>ukazuje d</w:t>
      </w:r>
      <w:r w:rsidR="08163013">
        <w:t xml:space="preserve">alší typický projev druhého </w:t>
      </w:r>
      <w:r>
        <w:t>averroismu podle Toledské školy</w:t>
      </w:r>
      <w:r w:rsidR="08163013">
        <w:t>. Autor je v otázce prvotní l</w:t>
      </w:r>
      <w:r w:rsidR="00FB33BC">
        <w:t>átky jednoznačně avicennista. J</w:t>
      </w:r>
      <w:r w:rsidR="08163013">
        <w:t xml:space="preserve">eho </w:t>
      </w:r>
      <w:r w:rsidR="00FB33BC">
        <w:t xml:space="preserve">teorie </w:t>
      </w:r>
      <w:r w:rsidR="08163013" w:rsidRPr="00B67971">
        <w:rPr>
          <w:i/>
        </w:rPr>
        <w:t>materia prima</w:t>
      </w:r>
      <w:r w:rsidR="08163013">
        <w:rPr>
          <w:i/>
        </w:rPr>
        <w:fldChar w:fldCharType="begin"/>
      </w:r>
      <w:r w:rsidR="08163013">
        <w:instrText xml:space="preserve"> XE "</w:instrText>
      </w:r>
      <w:r w:rsidR="08163013" w:rsidRPr="08D704BF">
        <w:instrText>materie</w:instrText>
      </w:r>
      <w:r w:rsidR="08163013">
        <w:rPr>
          <w:i/>
        </w:rPr>
        <w:instrText xml:space="preserve">:materia </w:instrText>
      </w:r>
      <w:r w:rsidR="08163013" w:rsidRPr="006D194D">
        <w:rPr>
          <w:i/>
        </w:rPr>
        <w:instrText>prima</w:instrText>
      </w:r>
      <w:r w:rsidR="08163013">
        <w:instrText xml:space="preserve">" </w:instrText>
      </w:r>
      <w:r w:rsidR="08163013">
        <w:rPr>
          <w:i/>
        </w:rPr>
        <w:fldChar w:fldCharType="end"/>
      </w:r>
      <w:r w:rsidR="004031A0">
        <w:rPr>
          <w:i/>
        </w:rPr>
        <w:t xml:space="preserve"> </w:t>
      </w:r>
      <w:r w:rsidR="00FB33BC">
        <w:t>je ovlivněná</w:t>
      </w:r>
      <w:r w:rsidR="08163013">
        <w:t xml:space="preserve"> školou Rufuse a Kilwardbyho. </w:t>
      </w:r>
      <w:r w:rsidR="08163013" w:rsidRPr="00273106">
        <w:t xml:space="preserve">Autor obhajuje tezi, že </w:t>
      </w:r>
      <w:r w:rsidR="08163013" w:rsidRPr="00273106">
        <w:rPr>
          <w:i/>
        </w:rPr>
        <w:t>materia prima</w:t>
      </w:r>
      <w:r w:rsidR="08163013" w:rsidRPr="00273106">
        <w:t xml:space="preserve"> tvoří </w:t>
      </w:r>
      <w:r w:rsidR="08163013">
        <w:t xml:space="preserve">z hlediska potence jsoucno </w:t>
      </w:r>
      <w:r w:rsidR="08163013" w:rsidRPr="00273106">
        <w:t>třetího druhu</w:t>
      </w:r>
      <w:r w:rsidR="08163013">
        <w:t xml:space="preserve"> (</w:t>
      </w:r>
      <w:r w:rsidR="08163013" w:rsidRPr="00E86062">
        <w:rPr>
          <w:i/>
        </w:rPr>
        <w:t>potentia materiae primae sit quoddam essentiale</w:t>
      </w:r>
      <w:r w:rsidR="0829252F">
        <w:t xml:space="preserve">). Tato esenciálně pojatá materie </w:t>
      </w:r>
      <w:r w:rsidR="0829252F" w:rsidRPr="00273106">
        <w:t xml:space="preserve">obsahuje </w:t>
      </w:r>
      <w:r w:rsidR="08163013">
        <w:t xml:space="preserve">v avicennovském modu </w:t>
      </w:r>
      <w:r w:rsidR="000D6980">
        <w:t>„</w:t>
      </w:r>
      <w:r w:rsidR="08163013" w:rsidRPr="00C00015">
        <w:rPr>
          <w:i/>
        </w:rPr>
        <w:t>concomitatur</w:t>
      </w:r>
      <w:r w:rsidR="000D6980">
        <w:t>“</w:t>
      </w:r>
      <w:r w:rsidR="08163013">
        <w:t xml:space="preserve"> </w:t>
      </w:r>
      <w:r w:rsidR="0829252F">
        <w:t xml:space="preserve">také </w:t>
      </w:r>
      <w:r w:rsidR="08163013" w:rsidRPr="00273106">
        <w:t>potenci jako svou vlastní substanci.</w:t>
      </w:r>
      <w:r w:rsidR="08163013" w:rsidRPr="00273106">
        <w:rPr>
          <w:rStyle w:val="Znakapoznpodarou"/>
        </w:rPr>
        <w:footnoteReference w:id="174"/>
      </w:r>
      <w:r w:rsidR="08163013" w:rsidRPr="00273106">
        <w:t xml:space="preserve"> Potence první látky není ani substancí, ani predikátem, ale </w:t>
      </w:r>
      <w:r w:rsidR="08163013">
        <w:t xml:space="preserve">sofistickým </w:t>
      </w:r>
      <w:r w:rsidR="00E36783" w:rsidRPr="002D575C">
        <w:rPr>
          <w:i/>
        </w:rPr>
        <w:t>tertium ens</w:t>
      </w:r>
      <w:r w:rsidR="00E36783">
        <w:rPr>
          <w:i/>
        </w:rPr>
        <w:t xml:space="preserve"> </w:t>
      </w:r>
      <w:r w:rsidR="08163013" w:rsidRPr="00273106">
        <w:t>vsunutým mezi obě určení (</w:t>
      </w:r>
      <w:r w:rsidR="08163013" w:rsidRPr="00CE6BA7">
        <w:rPr>
          <w:i/>
        </w:rPr>
        <w:t>essentiale est medium quoddam inter substantiam et accidens</w:t>
      </w:r>
      <w:r w:rsidR="08163013" w:rsidRPr="00273106">
        <w:t xml:space="preserve">). Autor přijal </w:t>
      </w:r>
      <w:r w:rsidR="08163013">
        <w:t xml:space="preserve">Kilwardbyho </w:t>
      </w:r>
      <w:r w:rsidR="08163013" w:rsidRPr="00273106">
        <w:t xml:space="preserve">tezi o </w:t>
      </w:r>
      <w:r w:rsidR="08163013">
        <w:t xml:space="preserve">porretánském </w:t>
      </w:r>
      <w:r w:rsidR="08163013" w:rsidRPr="00273106">
        <w:t xml:space="preserve">dělení </w:t>
      </w:r>
      <w:r w:rsidR="08163013" w:rsidRPr="00273106">
        <w:rPr>
          <w:i/>
        </w:rPr>
        <w:t>materia prima</w:t>
      </w:r>
      <w:r w:rsidR="08163013">
        <w:fldChar w:fldCharType="begin"/>
      </w:r>
      <w:r w:rsidR="08163013">
        <w:instrText xml:space="preserve"> XE "</w:instrText>
      </w:r>
      <w:r w:rsidR="08163013" w:rsidRPr="00423560">
        <w:instrText>univerzální hylemorfismus</w:instrText>
      </w:r>
      <w:r w:rsidR="08163013">
        <w:instrText xml:space="preserve">" </w:instrText>
      </w:r>
      <w:r w:rsidR="08163013">
        <w:fldChar w:fldCharType="end"/>
      </w:r>
      <w:r w:rsidR="08163013">
        <w:t xml:space="preserve"> a odkazem na spis </w:t>
      </w:r>
      <w:r w:rsidR="08163013" w:rsidRPr="08DC35F0">
        <w:rPr>
          <w:i/>
        </w:rPr>
        <w:t>De substan</w:t>
      </w:r>
      <w:r w:rsidR="08163013">
        <w:rPr>
          <w:i/>
        </w:rPr>
        <w:t>t</w:t>
      </w:r>
      <w:r w:rsidR="08163013" w:rsidRPr="08DC35F0">
        <w:rPr>
          <w:i/>
        </w:rPr>
        <w:t>ia orbis</w:t>
      </w:r>
      <w:r w:rsidR="08163013">
        <w:t xml:space="preserve"> vytvořil z první látky jsoucno třetího druhu. Ale protože Aegidius byl tomista v otázce poznání a substanční jednoty osoby, tak modernistické pojetí </w:t>
      </w:r>
      <w:r w:rsidR="08163013" w:rsidRPr="08F42DC1">
        <w:rPr>
          <w:i/>
        </w:rPr>
        <w:t>materia prima</w:t>
      </w:r>
      <w:r w:rsidR="08163013">
        <w:t xml:space="preserve"> vyloučil z intelektu a odmítl jeho numerickou individuaci pomocí primární kosmické materie Dinanta. Univerzální hylemorfismus je pro Aegidia a Tomáše nepřijatelný, </w:t>
      </w:r>
      <w:r w:rsidR="08163013">
        <w:lastRenderedPageBreak/>
        <w:t xml:space="preserve">protože v člověku nemůže existovat žádné jsoucno třetího druhu. Pechamova defice člověka jako </w:t>
      </w:r>
      <w:r w:rsidR="00CA37CE">
        <w:t>„</w:t>
      </w:r>
      <w:r w:rsidR="08163013" w:rsidRPr="080118FA">
        <w:rPr>
          <w:i/>
        </w:rPr>
        <w:t>totum virtuale</w:t>
      </w:r>
      <w:r w:rsidR="00CA37CE">
        <w:t>“</w:t>
      </w:r>
      <w:r w:rsidR="08163013">
        <w:rPr>
          <w:i/>
        </w:rPr>
        <w:fldChar w:fldCharType="begin"/>
      </w:r>
      <w:r w:rsidR="08163013">
        <w:instrText xml:space="preserve"> XE "</w:instrText>
      </w:r>
      <w:r w:rsidR="08163013" w:rsidRPr="00A10A92">
        <w:rPr>
          <w:i/>
        </w:rPr>
        <w:instrText>osoba:totum virtuale</w:instrText>
      </w:r>
      <w:r w:rsidR="08163013">
        <w:instrText xml:space="preserve">" </w:instrText>
      </w:r>
      <w:r w:rsidR="08163013">
        <w:rPr>
          <w:i/>
        </w:rPr>
        <w:fldChar w:fldCharType="end"/>
      </w:r>
      <w:r w:rsidR="087C47F7">
        <w:t xml:space="preserve"> (kap. 4</w:t>
      </w:r>
      <w:r w:rsidR="08163013">
        <w:t xml:space="preserve">.2.2) daná novou definicí objektivní materie </w:t>
      </w:r>
      <w:r w:rsidR="00CA37CE">
        <w:t xml:space="preserve">byla </w:t>
      </w:r>
      <w:r w:rsidR="08163013">
        <w:t xml:space="preserve">pro první averroismus </w:t>
      </w:r>
      <w:r w:rsidR="00CA37CE">
        <w:t xml:space="preserve">naprosto </w:t>
      </w:r>
      <w:r w:rsidR="08163013">
        <w:t xml:space="preserve">nepřijatelná. První averroismus také zásadně odmítl komitační teorii navazující na pojetí činného kosmického intelektu v podobě Avicennova </w:t>
      </w:r>
      <w:r w:rsidR="001342FE">
        <w:rPr>
          <w:i/>
        </w:rPr>
        <w:t>dator formarum</w:t>
      </w:r>
      <w:r w:rsidR="08163013">
        <w:rPr>
          <w:i/>
        </w:rPr>
        <w:fldChar w:fldCharType="begin"/>
      </w:r>
      <w:r w:rsidR="08163013">
        <w:instrText xml:space="preserve"> XE "</w:instrText>
      </w:r>
      <w:r w:rsidR="001342FE">
        <w:rPr>
          <w:i/>
        </w:rPr>
        <w:instrText>dator formarum</w:instrText>
      </w:r>
      <w:r w:rsidR="08163013">
        <w:instrText xml:space="preserve">" </w:instrText>
      </w:r>
      <w:r w:rsidR="08163013">
        <w:rPr>
          <w:i/>
        </w:rPr>
        <w:fldChar w:fldCharType="end"/>
      </w:r>
      <w:r w:rsidR="08163013">
        <w:t>. To je rozdíl od druhého averroismu Bonaventurovy školy, která z Avicennovy komitace</w:t>
      </w:r>
      <w:r w:rsidR="08163013">
        <w:fldChar w:fldCharType="begin"/>
      </w:r>
      <w:r w:rsidR="08163013">
        <w:instrText xml:space="preserve"> XE "</w:instrText>
      </w:r>
      <w:r w:rsidR="08163013" w:rsidRPr="00467B7F">
        <w:instrText>komitace</w:instrText>
      </w:r>
      <w:r w:rsidR="08163013">
        <w:instrText xml:space="preserve">" </w:instrText>
      </w:r>
      <w:r w:rsidR="08163013">
        <w:fldChar w:fldCharType="end"/>
      </w:r>
      <w:r w:rsidR="08163013">
        <w:t xml:space="preserve"> udělala objektivní ontoteologické schéma </w:t>
      </w:r>
      <w:r w:rsidR="08163013" w:rsidRPr="00D57618">
        <w:rPr>
          <w:i/>
        </w:rPr>
        <w:t xml:space="preserve">rationes exemplares </w:t>
      </w:r>
      <w:r w:rsidR="08163013">
        <w:t xml:space="preserve">a </w:t>
      </w:r>
      <w:r w:rsidR="08163013" w:rsidRPr="00D57618">
        <w:rPr>
          <w:i/>
        </w:rPr>
        <w:t>seminales</w:t>
      </w:r>
      <w:r w:rsidR="08163013">
        <w:rPr>
          <w:i/>
        </w:rPr>
        <w:fldChar w:fldCharType="begin"/>
      </w:r>
      <w:r w:rsidR="08163013">
        <w:instrText xml:space="preserve"> XE "</w:instrText>
      </w:r>
      <w:r w:rsidR="08163013" w:rsidRPr="00BA169B">
        <w:rPr>
          <w:i/>
        </w:rPr>
        <w:instrText>rationes seminales</w:instrText>
      </w:r>
      <w:r w:rsidR="08163013">
        <w:instrText xml:space="preserve">" </w:instrText>
      </w:r>
      <w:r w:rsidR="08163013">
        <w:rPr>
          <w:i/>
        </w:rPr>
        <w:fldChar w:fldCharType="end"/>
      </w:r>
      <w:r w:rsidR="08163013">
        <w:t>. Proto spis odmítl pojetí materie třetího druhu v rámci univerzálního hylemorfismu</w:t>
      </w:r>
      <w:r w:rsidR="008074FA">
        <w:t>. T</w:t>
      </w:r>
      <w:r w:rsidR="08163013">
        <w:t xml:space="preserve">ato extrémistická pozice </w:t>
      </w:r>
      <w:r w:rsidR="08163013" w:rsidRPr="08E54E34">
        <w:rPr>
          <w:i/>
        </w:rPr>
        <w:t>Modernorum</w:t>
      </w:r>
      <w:r w:rsidR="08163013">
        <w:t xml:space="preserve"> popírá základní principy aristotelské metafyziky. </w:t>
      </w:r>
      <w:r w:rsidR="08163013" w:rsidRPr="00273106">
        <w:t>A</w:t>
      </w:r>
      <w:r w:rsidR="08163013">
        <w:t xml:space="preserve">utor proto </w:t>
      </w:r>
      <w:r w:rsidR="08163013" w:rsidRPr="00273106">
        <w:t xml:space="preserve">nesouhlasí v otázce </w:t>
      </w:r>
      <w:r w:rsidR="004248D9">
        <w:t>hypostázovaných kvalit jako extenze (</w:t>
      </w:r>
      <w:r w:rsidR="08163013" w:rsidRPr="00273106">
        <w:rPr>
          <w:i/>
        </w:rPr>
        <w:t>magnitudo</w:t>
      </w:r>
      <w:r w:rsidR="004248D9">
        <w:t>)</w:t>
      </w:r>
      <w:r w:rsidR="08163013">
        <w:rPr>
          <w:i/>
        </w:rPr>
        <w:fldChar w:fldCharType="begin"/>
      </w:r>
      <w:r w:rsidR="08163013">
        <w:instrText xml:space="preserve"> XE "</w:instrText>
      </w:r>
      <w:r w:rsidR="08163013" w:rsidRPr="00837AAF">
        <w:instrText>rozsažnost</w:instrText>
      </w:r>
      <w:r w:rsidR="08163013">
        <w:instrText xml:space="preserve">" </w:instrText>
      </w:r>
      <w:r w:rsidR="08163013">
        <w:rPr>
          <w:i/>
        </w:rPr>
        <w:fldChar w:fldCharType="end"/>
      </w:r>
      <w:r w:rsidR="08163013" w:rsidRPr="00273106">
        <w:t xml:space="preserve"> se školou druhého averroismu</w:t>
      </w:r>
      <w:r w:rsidR="08163013">
        <w:t>, což souvisí s jeho výše uvedenou obranou první substance dané hylemorficky</w:t>
      </w:r>
      <w:r w:rsidR="08163013" w:rsidRPr="00273106">
        <w:t>.</w:t>
      </w:r>
      <w:r w:rsidR="08163013">
        <w:t xml:space="preserve"> </w:t>
      </w:r>
      <w:r w:rsidR="08163013" w:rsidRPr="00273106">
        <w:t xml:space="preserve">První část komentáře ukazuje, že spis </w:t>
      </w:r>
      <w:r w:rsidR="08163013">
        <w:t xml:space="preserve">v otázce výkladu </w:t>
      </w:r>
      <w:r w:rsidR="08163013" w:rsidRPr="003D54FE">
        <w:rPr>
          <w:i/>
        </w:rPr>
        <w:t>De anima</w:t>
      </w:r>
      <w:r w:rsidR="08163013">
        <w:t xml:space="preserve"> </w:t>
      </w:r>
      <w:r w:rsidR="08163013" w:rsidRPr="00273106">
        <w:t xml:space="preserve">patří ke škole prvního averroismu a je </w:t>
      </w:r>
      <w:r w:rsidR="08163013">
        <w:t xml:space="preserve">v otázce jednoty duše a intelektu </w:t>
      </w:r>
      <w:r w:rsidR="08163013" w:rsidRPr="00273106">
        <w:t>jednoznačně zaměřen proti škole druhého averroismu.</w:t>
      </w:r>
      <w:r w:rsidR="00710C53">
        <w:t xml:space="preserve"> Klíčová pozice proti druhému averroismu je dána nasvícením intelektu směrem od fantasmat.</w:t>
      </w:r>
      <w:r w:rsidR="08163013">
        <w:rPr>
          <w:rStyle w:val="Znakapoznpodarou"/>
        </w:rPr>
        <w:footnoteReference w:id="175"/>
      </w:r>
      <w:r w:rsidR="08163013" w:rsidRPr="00273106">
        <w:t xml:space="preserve"> </w:t>
      </w:r>
      <w:r w:rsidR="08804A01">
        <w:t xml:space="preserve">Autor ale </w:t>
      </w:r>
      <w:r w:rsidR="08163013">
        <w:t>drží pojetí hypostázované esence a jsoucna třetího druhu podle upravené verze druhého averroismu</w:t>
      </w:r>
      <w:r w:rsidR="08907593">
        <w:t xml:space="preserve">. Tím spis </w:t>
      </w:r>
      <w:r w:rsidR="08163013">
        <w:t>koriguje fa</w:t>
      </w:r>
      <w:r w:rsidR="08907593">
        <w:t>tální omyly Bonaventurovy školy, která destruovala</w:t>
      </w:r>
      <w:r w:rsidR="08163013">
        <w:t xml:space="preserve"> klasickou metafyziku aristotelských </w:t>
      </w:r>
      <w:r w:rsidR="08163013" w:rsidRPr="08AC6A3B">
        <w:rPr>
          <w:i/>
        </w:rPr>
        <w:t>Peripateticorum</w:t>
      </w:r>
      <w:r w:rsidR="08907593">
        <w:rPr>
          <w:i/>
        </w:rPr>
        <w:t xml:space="preserve"> </w:t>
      </w:r>
      <w:r w:rsidR="08907593">
        <w:t xml:space="preserve">skrze </w:t>
      </w:r>
      <w:r w:rsidR="000F0BCF">
        <w:t xml:space="preserve">zavedení </w:t>
      </w:r>
      <w:r w:rsidR="08907593">
        <w:t>univerzální</w:t>
      </w:r>
      <w:r w:rsidR="000F0BCF">
        <w:t>ho hylemorfismu</w:t>
      </w:r>
      <w:r w:rsidR="08163013">
        <w:t>. Anonym vede polemiku s představiteli druhého averroismu ve všech základních otázkách. Stejnou linii držel Akvinský od 1268 a měl v otázce poznání a jednoty osoby stejné protivníky z řad druhého averroismu jako Bazánův anonym. Tuto charakteristiku mělo myšlení Aegidia Romana okolo roku 1270</w:t>
      </w:r>
      <w:r w:rsidR="003A501E">
        <w:t xml:space="preserve">. </w:t>
      </w:r>
      <w:r w:rsidR="003A501E" w:rsidRPr="003A501E">
        <w:t xml:space="preserve">Spis </w:t>
      </w:r>
      <w:r w:rsidR="003A501E" w:rsidRPr="003A501E">
        <w:rPr>
          <w:i/>
        </w:rPr>
        <w:t>Anonymus Bazán</w:t>
      </w:r>
      <w:r w:rsidR="003A501E" w:rsidRPr="003A501E">
        <w:t xml:space="preserve"> plně odpovídá tomuto hnutí tomistického semiaverroismu.</w:t>
      </w:r>
    </w:p>
    <w:p w:rsidR="08163013" w:rsidRPr="00AA72AA" w:rsidRDefault="08163013" w:rsidP="003A501E">
      <w:pPr>
        <w:ind w:firstLine="397"/>
      </w:pPr>
      <w:r>
        <w:t>K</w:t>
      </w:r>
      <w:r w:rsidRPr="00273106">
        <w:t>do z představitelů druhého averroismu je hlavním ideovým protivníkem</w:t>
      </w:r>
      <w:r>
        <w:t xml:space="preserve"> tohoto polemického traktátu</w:t>
      </w:r>
      <w:r w:rsidRPr="00273106">
        <w:t xml:space="preserve">?  První stopa </w:t>
      </w:r>
      <w:r>
        <w:t>se nachází v debatě</w:t>
      </w:r>
      <w:r w:rsidRPr="00273106">
        <w:t xml:space="preserve"> o tom, zda </w:t>
      </w:r>
      <w:r w:rsidRPr="00273106">
        <w:rPr>
          <w:i/>
        </w:rPr>
        <w:t>sensus communis</w:t>
      </w:r>
      <w:r>
        <w:rPr>
          <w:i/>
        </w:rPr>
        <w:fldChar w:fldCharType="begin"/>
      </w:r>
      <w:r>
        <w:instrText xml:space="preserve"> XE "</w:instrText>
      </w:r>
      <w:r w:rsidRPr="00F24A59">
        <w:rPr>
          <w:i/>
        </w:rPr>
        <w:instrText>sensus communis</w:instrText>
      </w:r>
      <w:r>
        <w:instrText xml:space="preserve">" </w:instrText>
      </w:r>
      <w:r>
        <w:rPr>
          <w:i/>
        </w:rPr>
        <w:fldChar w:fldCharType="end"/>
      </w:r>
      <w:r w:rsidRPr="00273106">
        <w:t xml:space="preserve"> má za hlavní orgán srdce nebo mozek.</w:t>
      </w:r>
      <w:r>
        <w:rPr>
          <w:rStyle w:val="Znakapoznpodarou"/>
        </w:rPr>
        <w:footnoteReference w:id="176"/>
      </w:r>
      <w:r w:rsidRPr="00273106">
        <w:t xml:space="preserve"> Autor je aristotelik, proto </w:t>
      </w:r>
      <w:r w:rsidRPr="00273106">
        <w:lastRenderedPageBreak/>
        <w:t xml:space="preserve">považuje srdce za centrum smyslové syntézy proti avicennistům. Ti berou za svou </w:t>
      </w:r>
      <w:r>
        <w:t xml:space="preserve">Avicennovu </w:t>
      </w:r>
      <w:r w:rsidRPr="00273106">
        <w:t xml:space="preserve">tezi, že tímto centrem je mozek, což drží i </w:t>
      </w:r>
      <w:r>
        <w:t xml:space="preserve">postmoderní avicennista </w:t>
      </w:r>
      <w:r w:rsidRPr="00273106">
        <w:t xml:space="preserve">Descartes. Odpovídající místo s odkazem na Damascénského a Avicennu najdeme v </w:t>
      </w:r>
      <w:r>
        <w:t>Pecham</w:t>
      </w:r>
      <w:r w:rsidRPr="00273106">
        <w:t>ových</w:t>
      </w:r>
      <w:r w:rsidRPr="00273106">
        <w:rPr>
          <w:i/>
        </w:rPr>
        <w:t xml:space="preserve"> </w:t>
      </w:r>
      <w:r>
        <w:rPr>
          <w:i/>
        </w:rPr>
        <w:t>Quaestiones tractantes De anima</w:t>
      </w:r>
      <w:r w:rsidRPr="00273106">
        <w:t>.</w:t>
      </w:r>
      <w:r w:rsidRPr="00273106">
        <w:rPr>
          <w:rStyle w:val="Znakapoznpodarou"/>
        </w:rPr>
        <w:footnoteReference w:id="177"/>
      </w:r>
      <w:r w:rsidRPr="00273106">
        <w:t xml:space="preserve"> Klíčová pasáž rozporu mezi prvním a druhým averroismem se pochopitelně týká role materie, protože druhý averroismus drží Avicebro</w:t>
      </w:r>
      <w:r>
        <w:t>novu tezi univerzálního hylemorf</w:t>
      </w:r>
      <w:r w:rsidRPr="00273106">
        <w:t>ismu</w:t>
      </w:r>
      <w:r>
        <w:fldChar w:fldCharType="begin"/>
      </w:r>
      <w:r>
        <w:instrText xml:space="preserve"> XE "</w:instrText>
      </w:r>
      <w:r w:rsidRPr="00423560">
        <w:instrText>univerzální hylemorfismus</w:instrText>
      </w:r>
      <w:r>
        <w:instrText xml:space="preserve">" </w:instrText>
      </w:r>
      <w:r>
        <w:fldChar w:fldCharType="end"/>
      </w:r>
      <w:r w:rsidRPr="00273106">
        <w:t xml:space="preserve">. Důležité odkazy na </w:t>
      </w:r>
      <w:r>
        <w:t>Pecham</w:t>
      </w:r>
      <w:r w:rsidRPr="00273106">
        <w:t xml:space="preserve">ovo pojetí najdeme v třetí části komentáře k </w:t>
      </w:r>
      <w:r>
        <w:rPr>
          <w:i/>
        </w:rPr>
        <w:t>De anima</w:t>
      </w:r>
      <w:r>
        <w:t xml:space="preserve">. Anonym opakuje svou výchozí pozici odmítající substanční intelekt v duši a upřesňuje intelektuální poznání vzhledem ke smyslovému. Pojetí </w:t>
      </w:r>
      <w:r w:rsidR="008E68C3">
        <w:t>„</w:t>
      </w:r>
      <w:r w:rsidRPr="00325988">
        <w:rPr>
          <w:i/>
        </w:rPr>
        <w:t>subiective</w:t>
      </w:r>
      <w:r>
        <w:t>‒</w:t>
      </w:r>
      <w:r w:rsidRPr="00325988">
        <w:rPr>
          <w:i/>
        </w:rPr>
        <w:t>obiective</w:t>
      </w:r>
      <w:r w:rsidR="008E68C3">
        <w:t>“</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863D73">
        <w:rPr>
          <w:i/>
        </w:rPr>
        <w:t xml:space="preserve"> </w:t>
      </w:r>
      <w:r w:rsidRPr="08236B8A">
        <w:t>odpovídá</w:t>
      </w:r>
      <w:r>
        <w:rPr>
          <w:i/>
        </w:rPr>
        <w:t xml:space="preserve"> </w:t>
      </w:r>
      <w:r>
        <w:t>Sigerovu pojetí z Mnichovského rukopisu a Gieleho anonyma. Bazánův anonym po svém brání pozici prvního averroismu z Rue du Fouarre.</w:t>
      </w:r>
    </w:p>
    <w:p w:rsidR="08163013" w:rsidRPr="001F63CF" w:rsidRDefault="08163013" w:rsidP="08163013">
      <w:pPr>
        <w:pStyle w:val="Citace"/>
        <w:rPr>
          <w:noProof/>
          <w:lang w:val="cs-CZ"/>
        </w:rPr>
      </w:pPr>
      <w:r w:rsidRPr="00273106">
        <w:rPr>
          <w:noProof/>
          <w:lang w:val="cs-CZ"/>
        </w:rPr>
        <w:t>„</w:t>
      </w:r>
      <w:r>
        <w:rPr>
          <w:noProof/>
          <w:lang w:val="cs-CZ"/>
        </w:rPr>
        <w:t>Tvrdíš, že intelektuální duše vykonává své činnosti bez smyslového orgánu, což popírám. K důkazu dodávám, že intelektuální duše sice vykonává své činnosti bez smyslového orgánu ve smyslu nositele této činnosti (</w:t>
      </w:r>
      <w:r w:rsidRPr="001F63CF">
        <w:rPr>
          <w:i/>
          <w:noProof/>
          <w:lang w:val="cs-CZ"/>
        </w:rPr>
        <w:t>subiective</w:t>
      </w:r>
      <w:r>
        <w:rPr>
          <w:noProof/>
          <w:lang w:val="cs-CZ"/>
        </w:rPr>
        <w:t>)</w:t>
      </w:r>
      <w:r w:rsidR="002A1090">
        <w:rPr>
          <w:noProof/>
          <w:lang w:val="cs-CZ"/>
        </w:rPr>
        <w:t xml:space="preserve">; </w:t>
      </w:r>
      <w:r w:rsidR="009364CC">
        <w:rPr>
          <w:noProof/>
          <w:lang w:val="cs-CZ"/>
        </w:rPr>
        <w:t xml:space="preserve">vztahuje se </w:t>
      </w:r>
      <w:r w:rsidR="002A1090">
        <w:rPr>
          <w:noProof/>
          <w:lang w:val="cs-CZ"/>
        </w:rPr>
        <w:t xml:space="preserve">však </w:t>
      </w:r>
      <w:r w:rsidR="009364CC">
        <w:rPr>
          <w:noProof/>
          <w:lang w:val="cs-CZ"/>
        </w:rPr>
        <w:t>k</w:t>
      </w:r>
      <w:r w:rsidR="00962A9C">
        <w:rPr>
          <w:noProof/>
          <w:lang w:val="cs-CZ"/>
        </w:rPr>
        <w:t xml:space="preserve"> poznávanému</w:t>
      </w:r>
      <w:r>
        <w:rPr>
          <w:noProof/>
          <w:lang w:val="cs-CZ"/>
        </w:rPr>
        <w:t xml:space="preserve"> </w:t>
      </w:r>
      <w:r w:rsidR="00962A9C">
        <w:rPr>
          <w:noProof/>
          <w:lang w:val="cs-CZ"/>
        </w:rPr>
        <w:t>intencionálnímu</w:t>
      </w:r>
      <w:r w:rsidR="009364CC">
        <w:rPr>
          <w:noProof/>
          <w:lang w:val="cs-CZ"/>
        </w:rPr>
        <w:t xml:space="preserve"> </w:t>
      </w:r>
      <w:r>
        <w:rPr>
          <w:noProof/>
          <w:lang w:val="cs-CZ"/>
        </w:rPr>
        <w:t>předmětu (</w:t>
      </w:r>
      <w:r w:rsidRPr="001F63CF">
        <w:rPr>
          <w:i/>
          <w:noProof/>
          <w:lang w:val="cs-CZ"/>
        </w:rPr>
        <w:t>obiective</w:t>
      </w:r>
      <w:r>
        <w:rPr>
          <w:noProof/>
          <w:lang w:val="cs-CZ"/>
        </w:rPr>
        <w:t xml:space="preserve">), protože intelekt musí nazírat smyslová fantasmata.“ </w:t>
      </w:r>
      <w:r>
        <w:rPr>
          <w:rStyle w:val="Znakapoznpodarou"/>
        </w:rPr>
        <w:footnoteReference w:id="178"/>
      </w:r>
    </w:p>
    <w:p w:rsidR="08163013" w:rsidRPr="00273106" w:rsidRDefault="08163013" w:rsidP="08163013">
      <w:r w:rsidRPr="00273106">
        <w:t>Subjektivně je intelektuální složka duše (</w:t>
      </w:r>
      <w:r w:rsidRPr="00273106">
        <w:rPr>
          <w:i/>
        </w:rPr>
        <w:t>anima intellectiva</w:t>
      </w:r>
      <w:r w:rsidRPr="00273106">
        <w:t xml:space="preserve">) autonomní vzhledem ke smyslům. Výkon nemateriálního intelektu je </w:t>
      </w:r>
      <w:r>
        <w:t>oddělen od smyslového poznání</w:t>
      </w:r>
      <w:r w:rsidRPr="00273106">
        <w:t xml:space="preserve"> (</w:t>
      </w:r>
      <w:r w:rsidRPr="00273106">
        <w:rPr>
          <w:i/>
        </w:rPr>
        <w:t xml:space="preserve">exercet suam operationem sine organo </w:t>
      </w:r>
      <w:r>
        <w:rPr>
          <w:i/>
        </w:rPr>
        <w:t>corporali subi</w:t>
      </w:r>
      <w:r w:rsidRPr="00273106">
        <w:rPr>
          <w:i/>
        </w:rPr>
        <w:t>ective</w:t>
      </w:r>
      <w:r w:rsidRPr="00273106">
        <w:t xml:space="preserve">). </w:t>
      </w:r>
      <w:r>
        <w:t>Pro nemateriální intelekt (</w:t>
      </w:r>
      <w:r w:rsidRPr="003A0AF4">
        <w:rPr>
          <w:i/>
        </w:rPr>
        <w:t>inmixtus</w:t>
      </w:r>
      <w:r>
        <w:t>) to znamená, že smyslové orgány nemohou fungovat jako substrát intelektu. Intelekt je dán v živém těle člověka jako nejvyšší schopnost</w:t>
      </w:r>
      <w:r w:rsidRPr="00D76581">
        <w:t xml:space="preserve"> </w:t>
      </w:r>
      <w:r>
        <w:t xml:space="preserve">jeho nemateriální duše, která nemá jeden specifický orgán. </w:t>
      </w:r>
      <w:r w:rsidRPr="00273106">
        <w:t xml:space="preserve">Ale objektivně </w:t>
      </w:r>
      <w:r>
        <w:t xml:space="preserve">je intelekt </w:t>
      </w:r>
      <w:r w:rsidRPr="00273106">
        <w:t>váza</w:t>
      </w:r>
      <w:r>
        <w:t>ný</w:t>
      </w:r>
      <w:r w:rsidRPr="00273106">
        <w:t xml:space="preserve"> na tělo </w:t>
      </w:r>
      <w:r>
        <w:t xml:space="preserve">tím, že dostává aktualitu ze smyslových fantasmat. Pojetí </w:t>
      </w:r>
      <w:r w:rsidR="00C75C33">
        <w:t>„</w:t>
      </w:r>
      <w:r w:rsidRPr="00325988">
        <w:rPr>
          <w:i/>
        </w:rPr>
        <w:t>subiective</w:t>
      </w:r>
      <w:r>
        <w:t>‒</w:t>
      </w:r>
      <w:r w:rsidRPr="00325988">
        <w:rPr>
          <w:i/>
        </w:rPr>
        <w:t>obiective</w:t>
      </w:r>
      <w:r w:rsidR="00C75C33">
        <w:t>“</w:t>
      </w:r>
      <w:r>
        <w:t xml:space="preserve"> ale nemá Sigerův existenciální význam v modu </w:t>
      </w:r>
      <w:r w:rsidR="00C75C33">
        <w:t>„</w:t>
      </w:r>
      <w:r w:rsidRPr="08B72259">
        <w:rPr>
          <w:i/>
        </w:rPr>
        <w:t>ipse homo intelligit</w:t>
      </w:r>
      <w:r w:rsidR="00C75C33">
        <w:t>“</w:t>
      </w:r>
      <w:r>
        <w:t>, ale</w:t>
      </w:r>
      <w:r w:rsidR="00C75C33">
        <w:t xml:space="preserve"> je dáno </w:t>
      </w:r>
      <w:r>
        <w:t xml:space="preserve">v tomistickém modu </w:t>
      </w:r>
      <w:r w:rsidR="00C75C33">
        <w:t>„</w:t>
      </w:r>
      <w:r w:rsidRPr="08EC521F">
        <w:rPr>
          <w:i/>
        </w:rPr>
        <w:t>homo intelligit</w:t>
      </w:r>
      <w:r w:rsidR="00C75C33">
        <w:t>“</w:t>
      </w:r>
      <w:r>
        <w:t xml:space="preserve">. Vzorem je opět výše pojednávané schéma poznání v Tomášově </w:t>
      </w:r>
      <w:r w:rsidR="005C3C60">
        <w:t xml:space="preserve">spisu </w:t>
      </w:r>
      <w:r w:rsidR="005C3C60" w:rsidRPr="00D439F0">
        <w:rPr>
          <w:i/>
          <w:szCs w:val="24"/>
        </w:rPr>
        <w:t xml:space="preserve">Quaestiones disputatae De </w:t>
      </w:r>
      <w:r w:rsidR="005C3C60" w:rsidRPr="00D439F0">
        <w:rPr>
          <w:i/>
          <w:szCs w:val="24"/>
        </w:rPr>
        <w:lastRenderedPageBreak/>
        <w:t>potentia</w:t>
      </w:r>
      <w:r w:rsidR="005C3C60">
        <w:rPr>
          <w:szCs w:val="24"/>
        </w:rPr>
        <w:t xml:space="preserve"> (1265–</w:t>
      </w:r>
      <w:r w:rsidR="005C3C60" w:rsidRPr="001624E2">
        <w:rPr>
          <w:szCs w:val="24"/>
        </w:rPr>
        <w:t>66)</w:t>
      </w:r>
      <w:r>
        <w:t xml:space="preserve">. </w:t>
      </w:r>
      <w:r w:rsidRPr="00273106">
        <w:t xml:space="preserve">Poznání produkuje individuální </w:t>
      </w:r>
      <w:r>
        <w:t xml:space="preserve">(ale ne existenciální) </w:t>
      </w:r>
      <w:r w:rsidRPr="00273106">
        <w:t>výkon intelektu</w:t>
      </w:r>
      <w:r>
        <w:t xml:space="preserve"> v těle</w:t>
      </w:r>
      <w:r w:rsidRPr="00273106">
        <w:t xml:space="preserve">. </w:t>
      </w:r>
      <w:r>
        <w:t xml:space="preserve">Intelekt </w:t>
      </w:r>
      <w:r w:rsidRPr="00273106">
        <w:t>je subjektem nemateriální duše jako formy, která tvoří jeho substrát pro nemateriální subsistenci intelektu jako potence</w:t>
      </w:r>
      <w:r w:rsidR="00EF5346">
        <w:t xml:space="preserve">. </w:t>
      </w:r>
      <w:r w:rsidR="003F03FB">
        <w:t xml:space="preserve">Intelekt je činný </w:t>
      </w:r>
      <w:r w:rsidR="00EF5346">
        <w:t>s</w:t>
      </w:r>
      <w:r w:rsidRPr="00273106">
        <w:t xml:space="preserve">krze existenci duše jako formy těla. Ale objektivně závisí intelekt na smyslech, protože jen skrze </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může vytvářet inteligibilní obsahy. </w:t>
      </w:r>
      <w:r>
        <w:t>Intelekt bere smyslová fantasmata jako předmět vlastního poznání (</w:t>
      </w:r>
      <w:r w:rsidRPr="08A43317">
        <w:rPr>
          <w:i/>
        </w:rPr>
        <w:t>obiectum</w:t>
      </w:r>
      <w:r>
        <w:t xml:space="preserve">), protože mají reálnou aktualitu danou od vnější věci a od tělesně daných smyslů. </w:t>
      </w:r>
      <w:r w:rsidRPr="00273106">
        <w:t xml:space="preserve">Díky práci </w:t>
      </w:r>
      <w:r w:rsidRPr="00273106">
        <w:rPr>
          <w:i/>
        </w:rPr>
        <w:t>intellectus agens</w:t>
      </w:r>
      <w:r>
        <w:rPr>
          <w:i/>
        </w:rPr>
        <w:fldChar w:fldCharType="begin"/>
      </w:r>
      <w:r>
        <w:instrText xml:space="preserve"> XE "</w:instrText>
      </w:r>
      <w:r w:rsidRPr="00490D32">
        <w:rPr>
          <w:i/>
        </w:rPr>
        <w:instrText>intellectus agens:</w:instrText>
      </w:r>
      <w:r w:rsidRPr="00FA7E90">
        <w:instrText>Anonym Bazán</w:instrText>
      </w:r>
      <w:r>
        <w:instrText xml:space="preserve">" </w:instrText>
      </w:r>
      <w:r>
        <w:rPr>
          <w:i/>
        </w:rPr>
        <w:fldChar w:fldCharType="end"/>
      </w:r>
      <w:r w:rsidRPr="00273106">
        <w:t xml:space="preserve"> se v aktu abstrakce ze smyslových </w:t>
      </w:r>
      <w:r w:rsidR="00962190" w:rsidRPr="00441858">
        <w:t>species</w:t>
      </w:r>
      <w:r w:rsidRPr="00273106">
        <w:t xml:space="preserve"> přijatých v nemateriálním prostředí </w:t>
      </w:r>
      <w:r w:rsidRPr="00273106">
        <w:rPr>
          <w:i/>
        </w:rPr>
        <w:t>intellectus possibilis</w:t>
      </w:r>
      <w:r w:rsidRPr="00273106">
        <w:t xml:space="preserve"> tvoří univerzální inteligibilní </w:t>
      </w:r>
      <w:r w:rsidR="00962190" w:rsidRPr="00441858">
        <w:t>species</w:t>
      </w:r>
      <w:r w:rsidRPr="00273106">
        <w:t xml:space="preserve">. </w:t>
      </w:r>
      <w:r>
        <w:t xml:space="preserve">Tím vznikla diference </w:t>
      </w:r>
      <w:r w:rsidRPr="00273106">
        <w:t xml:space="preserve">mezi subjektivním výkonem intelektu v </w:t>
      </w:r>
      <w:r w:rsidR="00D44BFA">
        <w:t>duši</w:t>
      </w:r>
      <w:r w:rsidRPr="00273106">
        <w:t xml:space="preserve"> </w:t>
      </w:r>
      <w:r>
        <w:t>(</w:t>
      </w:r>
      <w:r w:rsidRPr="089429D3">
        <w:rPr>
          <w:i/>
        </w:rPr>
        <w:t xml:space="preserve">tertium </w:t>
      </w:r>
      <w:r w:rsidR="00962190">
        <w:rPr>
          <w:i/>
        </w:rPr>
        <w:t>genus</w:t>
      </w:r>
      <w:r>
        <w:t xml:space="preserve">) </w:t>
      </w:r>
      <w:r w:rsidRPr="00273106">
        <w:t xml:space="preserve">a mezi univerzálním významem </w:t>
      </w:r>
      <w:r w:rsidR="00D44BFA">
        <w:t>shodným</w:t>
      </w:r>
      <w:r w:rsidRPr="00273106">
        <w:t xml:space="preserve"> pro všechny lidi</w:t>
      </w:r>
      <w:r>
        <w:t xml:space="preserve"> (</w:t>
      </w:r>
      <w:r w:rsidRPr="089429D3">
        <w:rPr>
          <w:i/>
        </w:rPr>
        <w:t xml:space="preserve">quartum </w:t>
      </w:r>
      <w:r w:rsidR="00962190">
        <w:rPr>
          <w:i/>
        </w:rPr>
        <w:t>genus</w:t>
      </w:r>
      <w:r>
        <w:t>)</w:t>
      </w:r>
      <w:r w:rsidRPr="00273106">
        <w:t>.</w:t>
      </w:r>
      <w:r>
        <w:t xml:space="preserve"> </w:t>
      </w:r>
      <w:r w:rsidRPr="00273106">
        <w:t>Vzhledem k předchozímu odmítnutí jakékoliv látky v intelektu musí anonym trvat na čisté potenci intelektu, aby byl receptivní v univerzálním významu pro každé poznání. Klíčová část odmítnut</w:t>
      </w:r>
      <w:r>
        <w:t>í první materie pro intelekt identifikuje oponenta ze školy druhého averroismu.</w:t>
      </w:r>
    </w:p>
    <w:p w:rsidR="08163013" w:rsidRPr="008346A6" w:rsidRDefault="08163013" w:rsidP="08163013">
      <w:pPr>
        <w:pStyle w:val="Citace"/>
        <w:rPr>
          <w:noProof/>
          <w:lang w:val="cs-CZ"/>
        </w:rPr>
      </w:pPr>
      <w:r w:rsidRPr="00273106">
        <w:rPr>
          <w:noProof/>
          <w:lang w:val="cs-CZ"/>
        </w:rPr>
        <w:t>„</w:t>
      </w:r>
      <w:r>
        <w:rPr>
          <w:noProof/>
          <w:lang w:val="cs-CZ"/>
        </w:rPr>
        <w:t>Odmítám druhé tvrzení: p</w:t>
      </w:r>
      <w:r>
        <w:rPr>
          <w:lang w:val="cs-CZ"/>
        </w:rPr>
        <w:t>okud by intelekt byl čistá potence, lišil by se od první materie</w:t>
      </w:r>
      <w:r>
        <w:rPr>
          <w:noProof/>
          <w:lang w:val="cs-CZ"/>
        </w:rPr>
        <w:t xml:space="preserve">. Dokazuješ, že intelekt je v potenci ke všemu inteligibilnímu stejně jako je první materie v potenci pro přijetí všech forem. Pravím, že to není totéž, protože první materie je v potenci pouze pro přijetí všech přirozených forem a jednotlivin. Naopak intelekt je v potenci pro přijetí všech forem: inteligibilních, spirituálních a intencionálních, protože funguje jako primární materie pro přijetí těchto forem. Proto se od sebe obě pojetí zásadně liší.“ </w:t>
      </w:r>
      <w:r>
        <w:rPr>
          <w:rStyle w:val="Znakapoznpodarou"/>
        </w:rPr>
        <w:footnoteReference w:id="179"/>
      </w:r>
    </w:p>
    <w:p w:rsidR="00F6510D" w:rsidRDefault="08163013" w:rsidP="00EE55EA">
      <w:r w:rsidRPr="00273106">
        <w:t xml:space="preserve">Receptivní složka intelektu nemůže být </w:t>
      </w:r>
      <w:r w:rsidRPr="00273106">
        <w:rPr>
          <w:i/>
        </w:rPr>
        <w:t>materia prima</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rsidRPr="00273106">
        <w:t xml:space="preserve">, protože obě formy recepce jsou diametrálně odlišné </w:t>
      </w:r>
      <w:r>
        <w:t xml:space="preserve">z hlediska metafyziky </w:t>
      </w:r>
      <w:r w:rsidRPr="00273106">
        <w:t>(</w:t>
      </w:r>
      <w:r w:rsidRPr="00273106">
        <w:rPr>
          <w:i/>
        </w:rPr>
        <w:t>maxime differunt</w:t>
      </w:r>
      <w:r w:rsidRPr="00273106">
        <w:t>). První látka je koncept pro hylemorfické substance</w:t>
      </w:r>
      <w:r>
        <w:fldChar w:fldCharType="begin"/>
      </w:r>
      <w:r>
        <w:instrText xml:space="preserve"> XE "</w:instrText>
      </w:r>
      <w:r w:rsidRPr="00DE2A32">
        <w:instrText>substance</w:instrText>
      </w:r>
      <w:r>
        <w:instrText xml:space="preserve">:hylemorfická" </w:instrText>
      </w:r>
      <w:r>
        <w:fldChar w:fldCharType="end"/>
      </w:r>
      <w:r w:rsidRPr="00273106">
        <w:t xml:space="preserve"> (</w:t>
      </w:r>
      <w:r w:rsidRPr="00273106">
        <w:rPr>
          <w:i/>
        </w:rPr>
        <w:t>materia prima est in potentia ad recipiendum omnes formas naturales et particulares</w:t>
      </w:r>
      <w:r w:rsidRPr="00273106">
        <w:t>). Intelekt existuje o jedno patro výš a roli první materie hraje pouze v přeneseném významu (</w:t>
      </w:r>
      <w:r w:rsidRPr="00273106">
        <w:rPr>
          <w:i/>
        </w:rPr>
        <w:t>intellectus est materia prima ad hoc</w:t>
      </w:r>
      <w:r w:rsidRPr="00273106">
        <w:t>). Jeho recepce se týká nemateriálních forem získaných procesem abstrakce (</w:t>
      </w:r>
      <w:r w:rsidRPr="00273106">
        <w:rPr>
          <w:i/>
        </w:rPr>
        <w:t>intellectus est potentia ad recipiendum omnes formas intelligibilis et spirituales et intentionales</w:t>
      </w:r>
      <w:r w:rsidRPr="00273106">
        <w:t xml:space="preserve">). Tuto teorii primární materie dané v intelektu naopak obhahuje </w:t>
      </w:r>
      <w:r>
        <w:lastRenderedPageBreak/>
        <w:t xml:space="preserve">Pecham jako </w:t>
      </w:r>
      <w:r w:rsidR="087A43F0">
        <w:t xml:space="preserve">objektivní </w:t>
      </w:r>
      <w:r>
        <w:t>nástupce Davida z Dinantu</w:t>
      </w:r>
      <w:r w:rsidRPr="00273106">
        <w:t>.</w:t>
      </w:r>
      <w:r w:rsidRPr="00273106">
        <w:rPr>
          <w:rStyle w:val="Znakapoznpodarou"/>
        </w:rPr>
        <w:footnoteReference w:id="180"/>
      </w:r>
      <w:r w:rsidRPr="00273106">
        <w:t xml:space="preserve"> Modernisté </w:t>
      </w:r>
      <w:r>
        <w:t xml:space="preserve">Bonaventurovy školy </w:t>
      </w:r>
      <w:r w:rsidRPr="00273106">
        <w:t xml:space="preserve">potřebují pro proces intelektuálního poznání </w:t>
      </w:r>
      <w:r>
        <w:t xml:space="preserve">nějaký receptivní subjekt daný jako </w:t>
      </w:r>
      <w:r w:rsidRPr="00273106">
        <w:t>objekti</w:t>
      </w:r>
      <w:r>
        <w:t xml:space="preserve">vní jsoucno, tedy </w:t>
      </w:r>
      <w:r w:rsidRPr="00273106">
        <w:t xml:space="preserve">v podobě </w:t>
      </w:r>
      <w:r>
        <w:t xml:space="preserve">hypostázované </w:t>
      </w:r>
      <w:r w:rsidRPr="00273106">
        <w:rPr>
          <w:i/>
        </w:rPr>
        <w:t>materia prima</w:t>
      </w:r>
      <w:r>
        <w:rPr>
          <w:i/>
        </w:rPr>
        <w:fldChar w:fldCharType="begin"/>
      </w:r>
      <w:r>
        <w:instrText xml:space="preserve"> XE "</w:instrText>
      </w:r>
      <w:r w:rsidRPr="08D704BF">
        <w:instrText>materie</w:instrText>
      </w:r>
      <w:r>
        <w:rPr>
          <w:i/>
        </w:rPr>
        <w:instrText xml:space="preserve">:materia </w:instrText>
      </w:r>
      <w:r w:rsidRPr="006D194D">
        <w:rPr>
          <w:i/>
        </w:rPr>
        <w:instrText>prima</w:instrText>
      </w:r>
      <w:r>
        <w:instrText xml:space="preserve">" </w:instrText>
      </w:r>
      <w:r>
        <w:rPr>
          <w:i/>
        </w:rPr>
        <w:fldChar w:fldCharType="end"/>
      </w:r>
      <w:r w:rsidRPr="00273106">
        <w:t xml:space="preserve">. Ta nese plnost </w:t>
      </w:r>
      <w:r w:rsidRPr="00273106">
        <w:rPr>
          <w:i/>
        </w:rPr>
        <w:t>simplicitas</w:t>
      </w:r>
      <w:r w:rsidRPr="00273106">
        <w:t xml:space="preserve">, která je následně determinována skrze </w:t>
      </w:r>
      <w:r w:rsidR="00330425">
        <w:t xml:space="preserve">objektivní </w:t>
      </w:r>
      <w:r w:rsidR="00962190" w:rsidRPr="00330425">
        <w:t>species</w:t>
      </w:r>
      <w:r w:rsidRPr="00273106">
        <w:t xml:space="preserve">. </w:t>
      </w:r>
      <w:r>
        <w:t>Pecham</w:t>
      </w:r>
      <w:r w:rsidRPr="00273106">
        <w:t xml:space="preserve"> </w:t>
      </w:r>
      <w:r>
        <w:t xml:space="preserve">ze školy druhého averroismu </w:t>
      </w:r>
      <w:r w:rsidRPr="00273106">
        <w:t xml:space="preserve">musí odmítnout </w:t>
      </w:r>
      <w:r>
        <w:t xml:space="preserve">existenciální výkon </w:t>
      </w:r>
      <w:r w:rsidRPr="00273106">
        <w:t xml:space="preserve">intelektu podle CMDA. Tento eminentní stoupenec druhého averroismu je inspirovaný dělením kvazi-materiálního kontinua </w:t>
      </w:r>
      <w:r w:rsidRPr="00273106">
        <w:rPr>
          <w:i/>
        </w:rPr>
        <w:t>Nominales</w:t>
      </w:r>
      <w:r w:rsidRPr="00273106">
        <w:t xml:space="preserve"> podle </w:t>
      </w:r>
      <w:r>
        <w:t>Porfyri</w:t>
      </w:r>
      <w:r w:rsidRPr="00273106">
        <w:t xml:space="preserve">ova stromu. </w:t>
      </w:r>
      <w:r>
        <w:t>Modernisté n</w:t>
      </w:r>
      <w:r w:rsidRPr="00273106">
        <w:t xml:space="preserve">eví, jak by univerzální </w:t>
      </w:r>
      <w:r w:rsidR="00962190" w:rsidRPr="00AA19CC">
        <w:t>species</w:t>
      </w:r>
      <w:r w:rsidRPr="00273106">
        <w:t xml:space="preserve"> mohl být </w:t>
      </w:r>
      <w:r>
        <w:t>přijat v</w:t>
      </w:r>
      <w:r w:rsidR="00A41CBB">
        <w:t xml:space="preserve"> personálním </w:t>
      </w:r>
      <w:r>
        <w:t xml:space="preserve">výkonu poznání. Jejich </w:t>
      </w:r>
      <w:r w:rsidR="00962190" w:rsidRPr="00AA19CC">
        <w:t>species</w:t>
      </w:r>
      <w:r>
        <w:t xml:space="preserve"> je porretánská hypostáze a toto jsoucno třetího druhu se musí platonsky obtisknout do nějaké inteligibilní materie v lidské duši. Následující Pechamova argumentace ukazuje, proč škola druhého averroismu musela držet materiální intelekt v modu univerzálního hylemorfismu</w:t>
      </w:r>
      <w:r>
        <w:fldChar w:fldCharType="begin"/>
      </w:r>
      <w:r>
        <w:instrText xml:space="preserve"> XE "</w:instrText>
      </w:r>
      <w:r w:rsidRPr="00423560">
        <w:instrText>univerzální hylemorfismus</w:instrText>
      </w:r>
      <w:r>
        <w:instrText xml:space="preserve">" </w:instrText>
      </w:r>
      <w:r>
        <w:fldChar w:fldCharType="end"/>
      </w:r>
      <w:r>
        <w:t>, tedy jako substanci.</w:t>
      </w:r>
      <w:r w:rsidRPr="00273106">
        <w:rPr>
          <w:rStyle w:val="Znakapoznpodarou"/>
        </w:rPr>
        <w:footnoteReference w:id="181"/>
      </w:r>
      <w:r>
        <w:t xml:space="preserve"> </w:t>
      </w:r>
      <w:r w:rsidR="00962190" w:rsidRPr="00AA19CC">
        <w:rPr>
          <w:szCs w:val="14"/>
        </w:rPr>
        <w:t>Species</w:t>
      </w:r>
      <w:r>
        <w:rPr>
          <w:szCs w:val="14"/>
        </w:rPr>
        <w:t xml:space="preserve"> třetího druhu je nutno přijmout individuálně, protože poznáváme každý za sebe. Pechamovo pojetí jednoty </w:t>
      </w:r>
      <w:r w:rsidR="005D4BA4">
        <w:rPr>
          <w:szCs w:val="14"/>
        </w:rPr>
        <w:t xml:space="preserve">moderní </w:t>
      </w:r>
      <w:r>
        <w:rPr>
          <w:szCs w:val="14"/>
        </w:rPr>
        <w:t xml:space="preserve">osoby je dáno </w:t>
      </w:r>
      <w:r w:rsidR="00FB2094">
        <w:rPr>
          <w:szCs w:val="14"/>
        </w:rPr>
        <w:t xml:space="preserve">jako </w:t>
      </w:r>
      <w:r w:rsidR="005D4BA4">
        <w:rPr>
          <w:szCs w:val="14"/>
        </w:rPr>
        <w:t>„</w:t>
      </w:r>
      <w:r w:rsidRPr="00273106">
        <w:rPr>
          <w:i/>
        </w:rPr>
        <w:t>totum virtuale</w:t>
      </w:r>
      <w:r w:rsidR="005D4BA4">
        <w:t>“</w:t>
      </w:r>
      <w:r>
        <w:rPr>
          <w:i/>
        </w:rPr>
        <w:fldChar w:fldCharType="begin"/>
      </w:r>
      <w:r>
        <w:instrText xml:space="preserve"> XE "</w:instrText>
      </w:r>
      <w:r w:rsidRPr="00FA7E90">
        <w:instrText>osoba</w:instrText>
      </w:r>
      <w:r w:rsidRPr="00A10A92">
        <w:rPr>
          <w:i/>
        </w:rPr>
        <w:instrText>:totum virtuale</w:instrText>
      </w:r>
      <w:r>
        <w:instrText xml:space="preserve">" </w:instrText>
      </w:r>
      <w:r>
        <w:rPr>
          <w:i/>
        </w:rPr>
        <w:fldChar w:fldCharType="end"/>
      </w:r>
      <w:r w:rsidR="087A43F0">
        <w:t xml:space="preserve"> (kap. 4</w:t>
      </w:r>
      <w:r w:rsidR="00B95832">
        <w:t>.2</w:t>
      </w:r>
      <w:r w:rsidRPr="00273106">
        <w:t>.2)</w:t>
      </w:r>
      <w:r>
        <w:t xml:space="preserve">. </w:t>
      </w:r>
      <w:r>
        <w:rPr>
          <w:szCs w:val="14"/>
        </w:rPr>
        <w:t xml:space="preserve">Pak musí existovat individuální receptivní a hypostázovaný </w:t>
      </w:r>
      <w:r w:rsidRPr="0040499F">
        <w:rPr>
          <w:i/>
          <w:szCs w:val="14"/>
        </w:rPr>
        <w:t>intellectus possibilis</w:t>
      </w:r>
      <w:r>
        <w:rPr>
          <w:szCs w:val="14"/>
        </w:rPr>
        <w:t xml:space="preserve">. Protože je individualizovaný pomocí </w:t>
      </w:r>
      <w:r w:rsidRPr="0040499F">
        <w:rPr>
          <w:i/>
          <w:szCs w:val="14"/>
        </w:rPr>
        <w:t>materia spiritualis</w:t>
      </w:r>
      <w:r>
        <w:rPr>
          <w:szCs w:val="14"/>
        </w:rPr>
        <w:t>, je numericky odlišný ve všech lidech</w:t>
      </w:r>
      <w:r>
        <w:rPr>
          <w:szCs w:val="14"/>
        </w:rPr>
        <w:fldChar w:fldCharType="begin"/>
      </w:r>
      <w:r>
        <w:instrText xml:space="preserve"> XE "</w:instrText>
      </w:r>
      <w:r w:rsidRPr="00DB199F">
        <w:instrText>intelekt:numericky jednotný</w:instrText>
      </w:r>
      <w:r>
        <w:instrText xml:space="preserve">" </w:instrText>
      </w:r>
      <w:r>
        <w:rPr>
          <w:szCs w:val="14"/>
        </w:rPr>
        <w:fldChar w:fldCharType="end"/>
      </w:r>
      <w:r>
        <w:rPr>
          <w:szCs w:val="14"/>
        </w:rPr>
        <w:t xml:space="preserve">. </w:t>
      </w:r>
      <w:r w:rsidRPr="00273106">
        <w:t xml:space="preserve">Podle druhého averroismu platí, že kvůli univerzalitě univočních </w:t>
      </w:r>
      <w:r w:rsidR="00962190">
        <w:rPr>
          <w:i/>
        </w:rPr>
        <w:t>species</w:t>
      </w:r>
      <w:r w:rsidRPr="00273106">
        <w:t xml:space="preserve"> musí jít individuace intelektu přes </w:t>
      </w:r>
      <w:r>
        <w:t xml:space="preserve">individuální </w:t>
      </w:r>
      <w:r w:rsidRPr="00273106">
        <w:rPr>
          <w:i/>
        </w:rPr>
        <w:t>materia spiritualis</w:t>
      </w:r>
      <w:r>
        <w:rPr>
          <w:i/>
        </w:rPr>
        <w:t xml:space="preserve"> </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 xml:space="preserve">nebo </w:t>
      </w:r>
      <w:r>
        <w:t xml:space="preserve">skrze kosmickou </w:t>
      </w:r>
      <w:r w:rsidRPr="00273106">
        <w:rPr>
          <w:i/>
        </w:rPr>
        <w:t>materia prima</w:t>
      </w:r>
      <w:r>
        <w:t xml:space="preserve">. Tím vznikne </w:t>
      </w:r>
      <w:r w:rsidRPr="00273106">
        <w:t xml:space="preserve">dualismus </w:t>
      </w:r>
      <w:r>
        <w:t>dvou forem receptivníh</w:t>
      </w:r>
      <w:r w:rsidR="008D4137">
        <w:t>o intelektu (lidský a kosmický). Poznání vzniká k</w:t>
      </w:r>
      <w:r>
        <w:t xml:space="preserve">opulací </w:t>
      </w:r>
      <w:r w:rsidR="008D4137">
        <w:t xml:space="preserve">obou podob </w:t>
      </w:r>
      <w:r w:rsidRPr="08C73F36">
        <w:rPr>
          <w:i/>
        </w:rPr>
        <w:t>intellectus possibilis</w:t>
      </w:r>
      <w:r w:rsidRPr="00273106">
        <w:t xml:space="preserve">. </w:t>
      </w:r>
      <w:r>
        <w:t>Pecham</w:t>
      </w:r>
      <w:r w:rsidRPr="00273106">
        <w:t xml:space="preserve"> vykládá </w:t>
      </w:r>
      <w:r>
        <w:t>Averroes</w:t>
      </w:r>
      <w:r w:rsidRPr="00273106">
        <w:t xml:space="preserve">ovo učení tak, že pro univerzální </w:t>
      </w:r>
      <w:r w:rsidR="00962190">
        <w:rPr>
          <w:i/>
        </w:rPr>
        <w:t>species</w:t>
      </w:r>
      <w:r w:rsidRPr="00273106">
        <w:t xml:space="preserve"> </w:t>
      </w:r>
      <w:r>
        <w:t xml:space="preserve">prý Komentátor postuluje jen </w:t>
      </w:r>
      <w:r w:rsidRPr="00273106">
        <w:t xml:space="preserve">jeden nemateriální receptivní intelekt </w:t>
      </w:r>
      <w:r>
        <w:t>jako substanci</w:t>
      </w:r>
      <w:r w:rsidRPr="00273106">
        <w:t xml:space="preserve">, aby zajistil nemateriální poznání objektivně daných </w:t>
      </w:r>
      <w:r w:rsidR="00962190">
        <w:rPr>
          <w:i/>
        </w:rPr>
        <w:t>species</w:t>
      </w:r>
      <w:r w:rsidRPr="00273106">
        <w:t xml:space="preserve">. Anonym je zásadně proti takovému řešení a upozorňuje protivníka na omyl v případě recepce univerzálního </w:t>
      </w:r>
      <w:r w:rsidR="00962190">
        <w:rPr>
          <w:i/>
        </w:rPr>
        <w:t>species</w:t>
      </w:r>
      <w:r w:rsidRPr="00273106">
        <w:t xml:space="preserve">. </w:t>
      </w:r>
      <w:r w:rsidR="008A50CE">
        <w:t xml:space="preserve">Oponent </w:t>
      </w:r>
      <w:r w:rsidRPr="00273106">
        <w:t xml:space="preserve">nerozlišuje mezi </w:t>
      </w:r>
      <w:r w:rsidRPr="00273106">
        <w:lastRenderedPageBreak/>
        <w:t>výkonem individuální syntézy intelektu (</w:t>
      </w:r>
      <w:r w:rsidRPr="00273106">
        <w:rPr>
          <w:i/>
        </w:rPr>
        <w:t>subiective</w:t>
      </w:r>
      <w:r w:rsidRPr="00273106">
        <w:t>) a mezi výsledným produktem intelektu (</w:t>
      </w:r>
      <w:r w:rsidRPr="00273106">
        <w:rPr>
          <w:i/>
        </w:rPr>
        <w:t>obiective</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rsidRPr="00273106">
        <w:t>).</w:t>
      </w:r>
      <w:r w:rsidR="00EE55EA">
        <w:t xml:space="preserve"> </w:t>
      </w:r>
      <w:r w:rsidR="00291134">
        <w:t>Anonymovo r</w:t>
      </w:r>
      <w:r w:rsidR="00A12A94">
        <w:t>ozlišení „</w:t>
      </w:r>
      <w:r w:rsidR="00A12A94">
        <w:rPr>
          <w:i/>
        </w:rPr>
        <w:t>subi</w:t>
      </w:r>
      <w:r w:rsidR="00A12A94" w:rsidRPr="00A12A94">
        <w:rPr>
          <w:i/>
        </w:rPr>
        <w:t>ective</w:t>
      </w:r>
      <w:r w:rsidR="00A12A94" w:rsidRPr="00A12A94">
        <w:rPr>
          <w:rFonts w:cs="Calibri"/>
          <w:i/>
        </w:rPr>
        <w:t>—</w:t>
      </w:r>
      <w:r w:rsidR="00A12A94" w:rsidRPr="00A12A94">
        <w:rPr>
          <w:i/>
        </w:rPr>
        <w:t>obiective</w:t>
      </w:r>
      <w:r w:rsidR="00A12A94">
        <w:t>“ nepochopilo základní argumentaci CMDA, což Aegidiovi jako autorovi tohoto spisu jasně vysvětlil Boethius z Dácie (</w:t>
      </w:r>
      <w:r w:rsidR="00A12A94" w:rsidRPr="00A12A94">
        <w:rPr>
          <w:i/>
        </w:rPr>
        <w:t>Anonymus Giele</w:t>
      </w:r>
      <w:r w:rsidR="00A12A94">
        <w:t>).</w:t>
      </w:r>
      <w:r w:rsidR="00291134">
        <w:t xml:space="preserve"> </w:t>
      </w:r>
      <w:r w:rsidR="00CA1EBD" w:rsidRPr="00CA1EBD">
        <w:t>Vysvětlení individuálního poznání se mísí s jeho univerzálním produktem (</w:t>
      </w:r>
      <w:r w:rsidR="00CA1EBD" w:rsidRPr="00CA1EBD">
        <w:rPr>
          <w:i/>
        </w:rPr>
        <w:t>species est similitudo plurium, sic es universalis</w:t>
      </w:r>
      <w:r w:rsidR="00CA1EBD" w:rsidRPr="00CA1EBD">
        <w:t>).</w:t>
      </w:r>
      <w:r w:rsidR="00CA1EBD" w:rsidRPr="00273106">
        <w:rPr>
          <w:rStyle w:val="Znakapoznpodarou"/>
        </w:rPr>
        <w:footnoteReference w:id="182"/>
      </w:r>
      <w:r w:rsidR="00CA1EBD">
        <w:t xml:space="preserve"> </w:t>
      </w:r>
      <w:r w:rsidR="00CA1EBD" w:rsidRPr="00CA1EBD">
        <w:t>Taková definice je buď záměrně sofistická, nebo povrchně zahrnuje závěr Sigerova přesného výkladu.</w:t>
      </w:r>
      <w:r w:rsidR="00CA1EBD">
        <w:t xml:space="preserve"> </w:t>
      </w:r>
      <w:r w:rsidR="00225879">
        <w:t>P</w:t>
      </w:r>
      <w:r>
        <w:t xml:space="preserve">okud jde o pouhé </w:t>
      </w:r>
      <w:r w:rsidRPr="00BE115B">
        <w:rPr>
          <w:i/>
        </w:rPr>
        <w:t>reportatio</w:t>
      </w:r>
      <w:r>
        <w:t xml:space="preserve"> studenta, pak lze omluvit toto nedostatečné shrnutí rozdílu mezi </w:t>
      </w:r>
      <w:r w:rsidRPr="00BE115B">
        <w:rPr>
          <w:i/>
        </w:rPr>
        <w:t>tertium</w:t>
      </w:r>
      <w:r>
        <w:t xml:space="preserve"> a </w:t>
      </w:r>
      <w:r w:rsidRPr="00BE115B">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podle CMDA. Ale hermeneutika tvrdí, že jde o Aegidiův výtvor </w:t>
      </w:r>
      <w:r w:rsidR="08706FC8">
        <w:t xml:space="preserve">napsaný </w:t>
      </w:r>
      <w:r>
        <w:t>v momentu, kdy ustavuje první tomistickou prezentaci Akvinského</w:t>
      </w:r>
      <w:r w:rsidR="00B66215">
        <w:t xml:space="preserve"> pojetí </w:t>
      </w:r>
      <w:r w:rsidR="00B66215" w:rsidRPr="00B66215">
        <w:rPr>
          <w:i/>
        </w:rPr>
        <w:t>De anima</w:t>
      </w:r>
      <w:r>
        <w:t xml:space="preserve">. Pak platí, že Aegidius úmyslně desinterpetuje pozici Averroese a Sigera, protože jejich výklad CMDA velmi dobře zná a v základních rysech (viz pojetí </w:t>
      </w:r>
      <w:r w:rsidRPr="084772C7">
        <w:rPr>
          <w:i/>
        </w:rPr>
        <w:t>subiective</w:t>
      </w:r>
      <w:r>
        <w:t>‒</w:t>
      </w:r>
      <w:r w:rsidRPr="084772C7">
        <w:rPr>
          <w:i/>
        </w:rPr>
        <w:t>obiective</w:t>
      </w:r>
      <w:r>
        <w:t>)</w:t>
      </w:r>
      <w:r w:rsidR="00A70D12">
        <w:t>. Aegidius používá p</w:t>
      </w:r>
      <w:r>
        <w:t>roti Pechamovi</w:t>
      </w:r>
      <w:r w:rsidR="00A70D12">
        <w:t xml:space="preserve"> základní body z výkladu Sigera</w:t>
      </w:r>
      <w:r>
        <w:t>. Komentář nemá tento význam v existenciálním pojetí</w:t>
      </w:r>
      <w:r w:rsidR="00ED3A7F">
        <w:t xml:space="preserve"> Sigera, ale jen v čistě formáln</w:t>
      </w:r>
      <w:r>
        <w:t xml:space="preserve">ím významu Akvinského. </w:t>
      </w:r>
      <w:r w:rsidR="00ED3A7F">
        <w:rPr>
          <w:szCs w:val="24"/>
        </w:rPr>
        <w:t>Aegidius a</w:t>
      </w:r>
      <w:r w:rsidR="08706FC8" w:rsidRPr="00273106">
        <w:t xml:space="preserve">rgumentuje </w:t>
      </w:r>
      <w:r w:rsidR="008414DB">
        <w:t xml:space="preserve">ve stylu prvního averroismu. </w:t>
      </w:r>
      <w:r w:rsidR="00811BE5" w:rsidRPr="00811BE5">
        <w:t>I</w:t>
      </w:r>
      <w:r w:rsidR="00811BE5">
        <w:t>ndividuální akt poznání v modu „</w:t>
      </w:r>
      <w:r w:rsidR="00811BE5" w:rsidRPr="00325988">
        <w:rPr>
          <w:i/>
        </w:rPr>
        <w:t>subiective</w:t>
      </w:r>
      <w:r w:rsidR="00811BE5">
        <w:t>‒</w:t>
      </w:r>
      <w:r w:rsidR="00811BE5" w:rsidRPr="00325988">
        <w:rPr>
          <w:i/>
        </w:rPr>
        <w:t>obiective</w:t>
      </w:r>
      <w:r w:rsidR="00811BE5">
        <w:t xml:space="preserve">“ </w:t>
      </w:r>
      <w:r w:rsidR="00811BE5">
        <w:rPr>
          <w:i/>
        </w:rPr>
        <w:fldChar w:fldCharType="begin"/>
      </w:r>
      <w:r w:rsidR="00811BE5">
        <w:instrText xml:space="preserve"> XE "</w:instrText>
      </w:r>
      <w:r w:rsidR="00811BE5" w:rsidRPr="006841AD">
        <w:instrText>intelekt:</w:instrText>
      </w:r>
      <w:r w:rsidR="00811BE5" w:rsidRPr="00863D73">
        <w:rPr>
          <w:i/>
        </w:rPr>
        <w:instrText>subiective</w:instrText>
      </w:r>
      <w:r w:rsidR="00811BE5" w:rsidRPr="006841AD">
        <w:instrText>/</w:instrText>
      </w:r>
      <w:r w:rsidR="00811BE5" w:rsidRPr="00863D73">
        <w:rPr>
          <w:i/>
        </w:rPr>
        <w:instrText>obiective</w:instrText>
      </w:r>
      <w:r w:rsidR="00811BE5">
        <w:instrText xml:space="preserve">" </w:instrText>
      </w:r>
      <w:r w:rsidR="00811BE5">
        <w:rPr>
          <w:i/>
        </w:rPr>
        <w:fldChar w:fldCharType="end"/>
      </w:r>
      <w:r w:rsidR="00811BE5">
        <w:rPr>
          <w:i/>
        </w:rPr>
        <w:t xml:space="preserve"> </w:t>
      </w:r>
      <w:r w:rsidR="00811BE5" w:rsidRPr="00811BE5">
        <w:t xml:space="preserve">stačil k vyvrácení Pechamova stanoviska. V případě univerzálního významu jako nehmotného poznání v modu </w:t>
      </w:r>
      <w:r w:rsidR="00811BE5" w:rsidRPr="00811BE5">
        <w:rPr>
          <w:i/>
        </w:rPr>
        <w:t>inmixtus</w:t>
      </w:r>
      <w:r w:rsidR="00811BE5" w:rsidRPr="00811BE5">
        <w:t xml:space="preserve"> je modus intelektuální recepce (</w:t>
      </w:r>
      <w:r w:rsidR="00811BE5" w:rsidRPr="00811BE5">
        <w:rPr>
          <w:i/>
        </w:rPr>
        <w:t>intellectus possibilis</w:t>
      </w:r>
      <w:r w:rsidR="00811BE5" w:rsidRPr="00811BE5">
        <w:t>) stejný jako modus intelektuální produkce (</w:t>
      </w:r>
      <w:r w:rsidR="00811BE5" w:rsidRPr="00811BE5">
        <w:rPr>
          <w:i/>
        </w:rPr>
        <w:t>intellectus agens</w:t>
      </w:r>
      <w:r w:rsidR="00811BE5">
        <w:t xml:space="preserve">). </w:t>
      </w:r>
      <w:r w:rsidRPr="00273106">
        <w:t xml:space="preserve">Poznání se děje v nemateriálním modu, ale ve dvou modech recepce: pasivní a aktivní. Recepce ze smyslů běží na úrovni nemateriálního </w:t>
      </w:r>
      <w:r w:rsidRPr="00273106">
        <w:rPr>
          <w:i/>
        </w:rPr>
        <w:t>intellectus possibilis</w:t>
      </w:r>
      <w:r w:rsidRPr="00273106">
        <w:t xml:space="preserve"> a syntéza poznatku na úrovni </w:t>
      </w:r>
      <w:r w:rsidRPr="00273106">
        <w:rPr>
          <w:i/>
        </w:rPr>
        <w:t>intellectus agens</w:t>
      </w:r>
      <w:r w:rsidRPr="00273106">
        <w:t>. Obě složky jsou individuální potence duše, proto je univerzální hylemorfismus</w:t>
      </w:r>
      <w:r>
        <w:fldChar w:fldCharType="begin"/>
      </w:r>
      <w:r>
        <w:instrText xml:space="preserve"> XE "</w:instrText>
      </w:r>
      <w:r w:rsidRPr="005619B2">
        <w:instrText>univerzální hylemorfismus</w:instrText>
      </w:r>
      <w:r>
        <w:instrText xml:space="preserve">" </w:instrText>
      </w:r>
      <w:r>
        <w:fldChar w:fldCharType="end"/>
      </w:r>
      <w:r w:rsidRPr="00273106">
        <w:t xml:space="preserve"> zbytečné a nesmyslné řešení. Z předešlého odmítnutí látky v podobě jsoucna třetího druhu je jasné, že autor musí odmítnout pojetí </w:t>
      </w:r>
      <w:r w:rsidRPr="00273106">
        <w:rPr>
          <w:i/>
        </w:rPr>
        <w:t>magnitudo</w:t>
      </w:r>
      <w:r w:rsidRPr="00273106">
        <w:t xml:space="preserve"> jako esenciální </w:t>
      </w:r>
      <w:r w:rsidR="00B46857">
        <w:t xml:space="preserve">entity </w:t>
      </w:r>
      <w:r w:rsidRPr="00273106">
        <w:t>(</w:t>
      </w:r>
      <w:r w:rsidRPr="00273106">
        <w:rPr>
          <w:i/>
        </w:rPr>
        <w:t>magnitudinis esse</w:t>
      </w:r>
      <w:r w:rsidR="08386106">
        <w:t>). Tuto definici objektivní materie nelze univočně spojit s ari</w:t>
      </w:r>
      <w:r w:rsidR="087A5D94">
        <w:t>s</w:t>
      </w:r>
      <w:r w:rsidR="08386106">
        <w:t xml:space="preserve">totelskou definicí látky určené </w:t>
      </w:r>
      <w:r w:rsidR="087A5D94">
        <w:t>hylem</w:t>
      </w:r>
      <w:r w:rsidRPr="00273106">
        <w:t>orficky (</w:t>
      </w:r>
      <w:r w:rsidRPr="00273106">
        <w:rPr>
          <w:i/>
        </w:rPr>
        <w:t>magnitudo</w:t>
      </w:r>
      <w:r>
        <w:rPr>
          <w:i/>
        </w:rPr>
        <w:fldChar w:fldCharType="begin"/>
      </w:r>
      <w:r>
        <w:instrText xml:space="preserve"> XE "</w:instrText>
      </w:r>
      <w:r w:rsidRPr="00837AAF">
        <w:instrText>rozsažnost</w:instrText>
      </w:r>
      <w:r>
        <w:instrText xml:space="preserve">" </w:instrText>
      </w:r>
      <w:r>
        <w:rPr>
          <w:i/>
        </w:rPr>
        <w:fldChar w:fldCharType="end"/>
      </w:r>
      <w:r w:rsidRPr="00273106">
        <w:t>).</w:t>
      </w:r>
      <w:r>
        <w:rPr>
          <w:rStyle w:val="Znakapoznpodarou"/>
        </w:rPr>
        <w:footnoteReference w:id="183"/>
      </w:r>
      <w:r w:rsidRPr="00273106">
        <w:t xml:space="preserve"> Podobný </w:t>
      </w:r>
      <w:r w:rsidRPr="00273106">
        <w:lastRenderedPageBreak/>
        <w:t xml:space="preserve">rozbor </w:t>
      </w:r>
      <w:r>
        <w:t xml:space="preserve">odmítající jsoucno třetího druhu </w:t>
      </w:r>
      <w:r w:rsidRPr="00273106">
        <w:t>najdeme i v další kvestii</w:t>
      </w:r>
      <w:r>
        <w:t xml:space="preserve"> (</w:t>
      </w:r>
      <w:r>
        <w:rPr>
          <w:i/>
        </w:rPr>
        <w:t>Quaestiones</w:t>
      </w:r>
      <w:r>
        <w:t xml:space="preserve"> 3</w:t>
      </w:r>
      <w:r w:rsidRPr="00273106">
        <w:t>.8, p. 481</w:t>
      </w:r>
      <w:r>
        <w:fldChar w:fldCharType="begin"/>
      </w:r>
      <w:r>
        <w:instrText xml:space="preserve"> XE "</w:instrText>
      </w:r>
      <w:r w:rsidRPr="00076C06">
        <w:rPr>
          <w:i/>
        </w:rPr>
        <w:instrText>Anonym Bazán</w:instrText>
      </w:r>
      <w:r>
        <w:instrText xml:space="preserve"> 481" </w:instrText>
      </w:r>
      <w:r>
        <w:fldChar w:fldCharType="end"/>
      </w:r>
      <w:r>
        <w:t>)</w:t>
      </w:r>
      <w:r w:rsidRPr="00273106">
        <w:t xml:space="preserve">. Naopak </w:t>
      </w:r>
      <w:r>
        <w:t>Pecham</w:t>
      </w:r>
      <w:r w:rsidRPr="00273106">
        <w:t xml:space="preserve"> po vzoru Rufuse a Kilwardbyho vztáhnul univoční pojem </w:t>
      </w:r>
      <w:r w:rsidRPr="00273106">
        <w:rPr>
          <w:i/>
        </w:rPr>
        <w:t>magnitudo</w:t>
      </w:r>
      <w:r>
        <w:rPr>
          <w:i/>
        </w:rPr>
        <w:fldChar w:fldCharType="begin"/>
      </w:r>
      <w:r>
        <w:instrText xml:space="preserve"> XE "</w:instrText>
      </w:r>
      <w:r w:rsidRPr="00837AAF">
        <w:instrText>rozsažnost</w:instrText>
      </w:r>
      <w:r>
        <w:instrText xml:space="preserve">" </w:instrText>
      </w:r>
      <w:r>
        <w:rPr>
          <w:i/>
        </w:rPr>
        <w:fldChar w:fldCharType="end"/>
      </w:r>
      <w:r w:rsidRPr="00273106">
        <w:t xml:space="preserve"> k materii jako </w:t>
      </w:r>
      <w:r>
        <w:t>neoplatonskému</w:t>
      </w:r>
      <w:r w:rsidRPr="00273106">
        <w:t xml:space="preserve"> </w:t>
      </w:r>
      <w:r>
        <w:t>jsoucnu třetího druhu</w:t>
      </w:r>
      <w:r w:rsidRPr="00273106">
        <w:t>.</w:t>
      </w:r>
      <w:r w:rsidRPr="00273106">
        <w:rPr>
          <w:rStyle w:val="Znakapoznpodarou"/>
        </w:rPr>
        <w:footnoteReference w:id="184"/>
      </w:r>
      <w:r w:rsidRPr="00273106">
        <w:t xml:space="preserve"> Hned na téže stránce se ovšem nedůsledný anonym </w:t>
      </w:r>
      <w:r>
        <w:t xml:space="preserve">inspirovaný avicennismem </w:t>
      </w:r>
      <w:r w:rsidRPr="00273106">
        <w:t>odlišuje od prvního averroismu tvrzením, že intelekt je schopen přímo poznat jednotliviny tím, že si uvědomuje rozdíl mezi oběma mody poznání (</w:t>
      </w:r>
      <w:r w:rsidRPr="00273106">
        <w:rPr>
          <w:i/>
        </w:rPr>
        <w:t>intellectus ponit differentiam inter singulare et universale; ergo intellectus intelligit singulare</w:t>
      </w:r>
      <w:r w:rsidRPr="00273106">
        <w:t>, p. 479.24‒26</w:t>
      </w:r>
      <w:r>
        <w:fldChar w:fldCharType="begin"/>
      </w:r>
      <w:r>
        <w:instrText xml:space="preserve"> XE "</w:instrText>
      </w:r>
      <w:r w:rsidRPr="00076C06">
        <w:rPr>
          <w:i/>
        </w:rPr>
        <w:instrText>Anonym Bazán</w:instrText>
      </w:r>
      <w:r>
        <w:instrText xml:space="preserve"> 479.24‒26" </w:instrText>
      </w:r>
      <w:r>
        <w:fldChar w:fldCharType="end"/>
      </w:r>
      <w:r w:rsidRPr="00273106">
        <w:t xml:space="preserve">). Tato avicennovská pozice </w:t>
      </w:r>
      <w:r>
        <w:t>soběstačného intelektu v podobě „létajícího muže</w:t>
      </w:r>
      <w:r>
        <w:fldChar w:fldCharType="begin"/>
      </w:r>
      <w:r>
        <w:instrText xml:space="preserve"> XE "</w:instrText>
      </w:r>
      <w:r w:rsidRPr="00FC391D">
        <w:rPr>
          <w:rStyle w:val="FontStyle129"/>
          <w:sz w:val="24"/>
        </w:rPr>
        <w:instrText>létající muž</w:instrText>
      </w:r>
      <w:r>
        <w:instrText xml:space="preserve">" </w:instrText>
      </w:r>
      <w:r>
        <w:fldChar w:fldCharType="end"/>
      </w:r>
      <w:r>
        <w:t xml:space="preserve">“ s vlastními principy poznání </w:t>
      </w:r>
      <w:r w:rsidRPr="00273106">
        <w:t xml:space="preserve">není slučitelná s učením prvního averroismu, ale naopak s pojetím </w:t>
      </w:r>
      <w:r w:rsidRPr="00273106">
        <w:rPr>
          <w:i/>
        </w:rPr>
        <w:t>Modernorum</w:t>
      </w:r>
      <w:r w:rsidRPr="00273106">
        <w:t>.</w:t>
      </w:r>
      <w:r>
        <w:t xml:space="preserve"> Následující kapitoly ukáží, že pojetí intelektu jako hypostázované formy má ve škole prvního averroismu </w:t>
      </w:r>
      <w:r w:rsidR="0057647C">
        <w:t xml:space="preserve">kolem 1270 </w:t>
      </w:r>
      <w:r>
        <w:t>také Akvinský</w:t>
      </w:r>
      <w:r w:rsidR="0057647C">
        <w:t xml:space="preserve"> a také kritizuje pozici </w:t>
      </w:r>
      <w:r>
        <w:t>Pecham</w:t>
      </w:r>
      <w:r w:rsidR="0057647C">
        <w:t>a</w:t>
      </w:r>
      <w:r>
        <w:t xml:space="preserve">. Ten neustál tento mnohonásobný útok z pozic prvního averorismu (Aegidius, Akvinský, Siger) a musel stejně jako před ním Rufus utéci do Oxfordu </w:t>
      </w:r>
      <w:r w:rsidR="0057647C">
        <w:t xml:space="preserve">okolo roku </w:t>
      </w:r>
      <w:r w:rsidR="00F6510D">
        <w:t>1271.</w:t>
      </w:r>
    </w:p>
    <w:p w:rsidR="00EE55EA" w:rsidRDefault="08163013" w:rsidP="00EE55EA">
      <w:pPr>
        <w:ind w:firstLine="397"/>
      </w:pPr>
      <w:r w:rsidRPr="00273106">
        <w:t xml:space="preserve">Klíčové odmítnutí druhého averroismu najdeme v polemice kolem univočního statutu </w:t>
      </w:r>
      <w:r w:rsidR="00962190" w:rsidRPr="002C0F8F">
        <w:t>species</w:t>
      </w:r>
      <w:r w:rsidR="00827415">
        <w:t>. O</w:t>
      </w:r>
      <w:r w:rsidRPr="00273106">
        <w:t xml:space="preserve">pět </w:t>
      </w:r>
      <w:r w:rsidR="00827415">
        <w:t xml:space="preserve">je </w:t>
      </w:r>
      <w:r w:rsidRPr="00273106">
        <w:t xml:space="preserve">provedeno rozlišení mezi </w:t>
      </w:r>
      <w:r>
        <w:t xml:space="preserve">výkonem </w:t>
      </w:r>
      <w:r w:rsidRPr="00273106">
        <w:t xml:space="preserve">intelektu a mezi jeho univerzálním produktem. Autor připomíná zastáncům nasvícení </w:t>
      </w:r>
      <w:r>
        <w:t xml:space="preserve">smyslu </w:t>
      </w:r>
      <w:r w:rsidRPr="00273106">
        <w:t>jsoucna ze</w:t>
      </w:r>
      <w:r>
        <w:t xml:space="preserve">zadu, že je to </w:t>
      </w:r>
      <w:r w:rsidRPr="00273106">
        <w:t xml:space="preserve">zásadně </w:t>
      </w:r>
      <w:r w:rsidR="00A03BBA">
        <w:t xml:space="preserve">mylné </w:t>
      </w:r>
      <w:r w:rsidRPr="00273106">
        <w:t xml:space="preserve">pojetí. Druhý averroismus vytváří </w:t>
      </w:r>
      <w:r w:rsidR="00962190" w:rsidRPr="00C0165D">
        <w:t>species</w:t>
      </w:r>
      <w:r w:rsidR="00C0165D">
        <w:t xml:space="preserve"> tím, že jim </w:t>
      </w:r>
      <w:r w:rsidRPr="00273106">
        <w:t xml:space="preserve">predikuje aktualitu v aktu přímého náhledu směrem od </w:t>
      </w:r>
      <w:r w:rsidR="0059431F">
        <w:t>oddělených</w:t>
      </w:r>
      <w:r w:rsidRPr="00273106">
        <w:t xml:space="preserve"> inteligibilní</w:t>
      </w:r>
      <w:r w:rsidR="0059431F">
        <w:t>ch forem</w:t>
      </w:r>
      <w:r w:rsidR="009B1541">
        <w:t>. B</w:t>
      </w:r>
      <w:r w:rsidRPr="00273106">
        <w:t>onaventur</w:t>
      </w:r>
      <w:r w:rsidR="009B1541">
        <w:t>a tuto formu definoval jako exemplar</w:t>
      </w:r>
      <w:r w:rsidR="009B1541">
        <w:fldChar w:fldCharType="begin"/>
      </w:r>
      <w:r w:rsidR="009B1541">
        <w:instrText xml:space="preserve"> XE "</w:instrText>
      </w:r>
      <w:r w:rsidR="009B1541" w:rsidRPr="003804AE">
        <w:instrText>exemplar</w:instrText>
      </w:r>
      <w:r w:rsidR="009B1541">
        <w:instrText xml:space="preserve">" </w:instrText>
      </w:r>
      <w:r w:rsidR="009B1541">
        <w:fldChar w:fldCharType="end"/>
      </w:r>
      <w:r w:rsidR="00CD6072">
        <w:t>, který je daný v bohu jako jeho intencionální předmět, tedy na „</w:t>
      </w:r>
      <w:r w:rsidR="00CD6072" w:rsidRPr="00CD6072">
        <w:rPr>
          <w:i/>
        </w:rPr>
        <w:t>obiective</w:t>
      </w:r>
      <w:r w:rsidR="00CD6072">
        <w:t xml:space="preserve">“ daný způsob. </w:t>
      </w:r>
      <w:r w:rsidRPr="00273106">
        <w:t xml:space="preserve">První averroismus popírá autonomní existenci </w:t>
      </w:r>
      <w:r>
        <w:t xml:space="preserve">hypostázovaných </w:t>
      </w:r>
      <w:r w:rsidR="00962190" w:rsidRPr="00C0165D">
        <w:t>species</w:t>
      </w:r>
      <w:r w:rsidRPr="00273106">
        <w:t xml:space="preserve">, protože každá poznaná univerzálie je daná pouze v mysli. </w:t>
      </w:r>
      <w:r>
        <w:t xml:space="preserve">Inteligibilní </w:t>
      </w:r>
      <w:r w:rsidR="00962190" w:rsidRPr="002A4D78">
        <w:t>species</w:t>
      </w:r>
      <w:r w:rsidR="002A4D78">
        <w:t xml:space="preserve"> vznikají</w:t>
      </w:r>
      <w:r w:rsidRPr="00273106">
        <w:t xml:space="preserve"> na základě abstrakce </w:t>
      </w:r>
      <w:r w:rsidR="002A4D78">
        <w:t>od reálných věcí</w:t>
      </w:r>
      <w:r>
        <w:t xml:space="preserve"> a </w:t>
      </w:r>
      <w:r w:rsidR="002A4D78">
        <w:t xml:space="preserve">jsou </w:t>
      </w:r>
      <w:r>
        <w:t>pouze v mysli</w:t>
      </w:r>
      <w:r w:rsidRPr="00273106">
        <w:t xml:space="preserve">. Anonym jasně říká, že poznání reálné </w:t>
      </w:r>
      <w:r>
        <w:t xml:space="preserve">existence </w:t>
      </w:r>
      <w:r w:rsidRPr="00273106">
        <w:t xml:space="preserve">vnější věci </w:t>
      </w:r>
      <w:r w:rsidR="08B717D0">
        <w:t xml:space="preserve">běží jako aristotelské </w:t>
      </w:r>
      <w:r w:rsidR="08B717D0" w:rsidRPr="081942A4">
        <w:rPr>
          <w:i/>
          <w:szCs w:val="24"/>
        </w:rPr>
        <w:t>adaequatio</w:t>
      </w:r>
      <w:r w:rsidR="08B717D0">
        <w:rPr>
          <w:i/>
          <w:szCs w:val="24"/>
          <w:lang w:val="de-LU"/>
        </w:rPr>
        <w:fldChar w:fldCharType="begin"/>
      </w:r>
      <w:r w:rsidR="08B717D0">
        <w:instrText xml:space="preserve"> XE "</w:instrText>
      </w:r>
      <w:r w:rsidR="08B717D0" w:rsidRPr="081942A4">
        <w:rPr>
          <w:szCs w:val="24"/>
        </w:rPr>
        <w:instrText>pravda:</w:instrText>
      </w:r>
      <w:r w:rsidR="08B717D0" w:rsidRPr="081942A4">
        <w:rPr>
          <w:i/>
          <w:szCs w:val="24"/>
        </w:rPr>
        <w:instrText>adaequatio</w:instrText>
      </w:r>
      <w:r w:rsidR="08B717D0">
        <w:instrText xml:space="preserve">" </w:instrText>
      </w:r>
      <w:r w:rsidR="08B717D0">
        <w:rPr>
          <w:i/>
          <w:szCs w:val="24"/>
          <w:lang w:val="de-LU"/>
        </w:rPr>
        <w:fldChar w:fldCharType="end"/>
      </w:r>
      <w:r>
        <w:t>. Poznání reality závisí na mediaci skrze proces aristotelské abstrakce (</w:t>
      </w:r>
      <w:r w:rsidRPr="00B35B22">
        <w:rPr>
          <w:i/>
        </w:rPr>
        <w:t>mediante specie</w:t>
      </w:r>
      <w:r>
        <w:t>), která v tomto aktu poznání produkuje inteligibilní formu.</w:t>
      </w:r>
      <w:r>
        <w:rPr>
          <w:rStyle w:val="Znakapoznpodarou"/>
        </w:rPr>
        <w:footnoteReference w:id="185"/>
      </w:r>
      <w:r>
        <w:t xml:space="preserve"> </w:t>
      </w:r>
      <w:r w:rsidRPr="00273106">
        <w:lastRenderedPageBreak/>
        <w:t>Citát ukazuje, že intelekt poznává pod</w:t>
      </w:r>
      <w:r>
        <w:t>statu věci v procesu aristotelské abstrakce dané syntézou inteligibilních</w:t>
      </w:r>
      <w:r w:rsidRPr="00273106">
        <w:t xml:space="preserve"> </w:t>
      </w:r>
      <w:r w:rsidR="00962190">
        <w:rPr>
          <w:i/>
        </w:rPr>
        <w:t>species</w:t>
      </w:r>
      <w:r>
        <w:t xml:space="preserve"> (</w:t>
      </w:r>
      <w:r w:rsidRPr="08582AAC">
        <w:rPr>
          <w:i/>
        </w:rPr>
        <w:t>quidditatem rei mediante specie</w:t>
      </w:r>
      <w:r>
        <w:t>)</w:t>
      </w:r>
      <w:r w:rsidRPr="00273106">
        <w:t xml:space="preserve">. </w:t>
      </w:r>
      <w:r>
        <w:t>Pak platí, že esence daná ve věci a v mysli není totéž (</w:t>
      </w:r>
      <w:r w:rsidR="00962190">
        <w:rPr>
          <w:i/>
        </w:rPr>
        <w:t>species</w:t>
      </w:r>
      <w:r w:rsidRPr="00B35B22">
        <w:rPr>
          <w:i/>
        </w:rPr>
        <w:t xml:space="preserve"> rei et intellectus non sunt idem</w:t>
      </w:r>
      <w:r>
        <w:t xml:space="preserve">). </w:t>
      </w:r>
      <w:r w:rsidR="00771FF9">
        <w:t>Oponent má p</w:t>
      </w:r>
      <w:r w:rsidRPr="00273106">
        <w:t xml:space="preserve">rimát </w:t>
      </w:r>
      <w:r w:rsidR="00771FF9">
        <w:t xml:space="preserve">hypostázovaných </w:t>
      </w:r>
      <w:r w:rsidR="00962190" w:rsidRPr="00771FF9">
        <w:t>species</w:t>
      </w:r>
      <w:r w:rsidR="00771FF9">
        <w:t xml:space="preserve">, protože </w:t>
      </w:r>
      <w:r w:rsidRPr="00273106">
        <w:t xml:space="preserve">se opírá o abstrakci ve formě </w:t>
      </w:r>
      <w:r w:rsidRPr="00273106">
        <w:rPr>
          <w:i/>
        </w:rPr>
        <w:t>denudatio</w:t>
      </w:r>
      <w:r>
        <w:rPr>
          <w:i/>
        </w:rPr>
        <w:fldChar w:fldCharType="begin"/>
      </w:r>
      <w:r>
        <w:instrText xml:space="preserve"> XE "</w:instrText>
      </w:r>
      <w:r w:rsidRPr="00C23100">
        <w:rPr>
          <w:i/>
        </w:rPr>
        <w:instrText>denudatio</w:instrText>
      </w:r>
      <w:r>
        <w:rPr>
          <w:i/>
        </w:rPr>
        <w:instrText>:</w:instrText>
      </w:r>
      <w:r w:rsidRPr="003804AE">
        <w:instrText>druhý averroismus</w:instrText>
      </w:r>
      <w:r>
        <w:instrText xml:space="preserve">" </w:instrText>
      </w:r>
      <w:r>
        <w:rPr>
          <w:i/>
        </w:rPr>
        <w:fldChar w:fldCharType="end"/>
      </w:r>
      <w:r w:rsidR="00771FF9">
        <w:t>. P</w:t>
      </w:r>
      <w:r w:rsidRPr="00273106">
        <w:t xml:space="preserve">o zavedení </w:t>
      </w:r>
      <w:r w:rsidRPr="00273106">
        <w:rPr>
          <w:i/>
        </w:rPr>
        <w:t>Oxfordian Fallacy</w:t>
      </w:r>
      <w:r w:rsidRPr="00273106">
        <w:t xml:space="preserve"> </w:t>
      </w:r>
      <w:r w:rsidR="00A17B66" w:rsidRPr="00273106">
        <w:t xml:space="preserve">vnímá </w:t>
      </w:r>
      <w:r w:rsidR="00771FF9" w:rsidRPr="00273106">
        <w:t xml:space="preserve">intelekt </w:t>
      </w:r>
      <w:r w:rsidR="00771FF9">
        <w:t xml:space="preserve">objektivní formy </w:t>
      </w:r>
      <w:r w:rsidRPr="00273106">
        <w:t xml:space="preserve">v přímém náhledu. Anonym zdůrazňuje, že v tomto </w:t>
      </w:r>
      <w:r>
        <w:t xml:space="preserve">chybném </w:t>
      </w:r>
      <w:r w:rsidRPr="00273106">
        <w:t>pojetí jsou totéž akt intelektu a jeho předmět</w:t>
      </w:r>
      <w:r>
        <w:t xml:space="preserve">. </w:t>
      </w:r>
      <w:r w:rsidRPr="00273106">
        <w:t xml:space="preserve">To ovšem nemůže tvrdit anonym obhajující </w:t>
      </w:r>
      <w:r w:rsidR="007929F0">
        <w:t xml:space="preserve">učení </w:t>
      </w:r>
      <w:r w:rsidRPr="00273106">
        <w:t>první</w:t>
      </w:r>
      <w:r w:rsidR="007929F0">
        <w:t>ho</w:t>
      </w:r>
      <w:r w:rsidRPr="00273106">
        <w:t xml:space="preserve"> averroismu (</w:t>
      </w:r>
      <w:r w:rsidRPr="00273106">
        <w:rPr>
          <w:i/>
        </w:rPr>
        <w:t>non est ita</w:t>
      </w:r>
      <w:r w:rsidRPr="00273106">
        <w:t xml:space="preserve">). </w:t>
      </w:r>
      <w:r w:rsidR="007D357D">
        <w:t>I</w:t>
      </w:r>
      <w:r w:rsidRPr="00273106">
        <w:t>ntelekt</w:t>
      </w:r>
      <w:r w:rsidR="007D357D">
        <w:t xml:space="preserve">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vylučuje jakoukoliv vlastní aktualitu intelektu v podobě nějaké substance třetího druhu.</w:t>
      </w:r>
      <w:r>
        <w:t xml:space="preserve"> První akt intencionality jde k podstatě věci, která je uchopena skrze abstrahovaná </w:t>
      </w:r>
      <w:r w:rsidR="00962190">
        <w:rPr>
          <w:i/>
        </w:rPr>
        <w:t>species</w:t>
      </w:r>
      <w:r>
        <w:t xml:space="preserve"> daná pouze jako intencionální obsahy v mysli (</w:t>
      </w:r>
      <w:r w:rsidRPr="005701F1">
        <w:rPr>
          <w:i/>
        </w:rPr>
        <w:t>intellectus intelligit primo et principaliter quidditatem rei mediante specie</w:t>
      </w:r>
      <w:r>
        <w:t xml:space="preserve">). Teprve ve druhém kroku se intencionální </w:t>
      </w:r>
      <w:r w:rsidR="00962190" w:rsidRPr="00C57C0A">
        <w:t>species</w:t>
      </w:r>
      <w:r>
        <w:t xml:space="preserve"> mohou stát vlastním předmětem reflexe, stejně jako jakýkoliv jiný nemateriální obsah daný intencionálně (</w:t>
      </w:r>
      <w:r w:rsidRPr="00273106">
        <w:rPr>
          <w:i/>
        </w:rPr>
        <w:t>ex quadam relucentia intellectus</w:t>
      </w:r>
      <w:r>
        <w:t xml:space="preserve">). </w:t>
      </w:r>
      <w:r w:rsidRPr="00273106">
        <w:t xml:space="preserve">V tomto případě intelekt </w:t>
      </w:r>
      <w:r>
        <w:t xml:space="preserve">se </w:t>
      </w:r>
      <w:r w:rsidRPr="00273106">
        <w:t xml:space="preserve">reflexivně vztáhne </w:t>
      </w:r>
      <w:r>
        <w:t xml:space="preserve">k již syntetizované </w:t>
      </w:r>
      <w:r w:rsidR="00962190">
        <w:rPr>
          <w:i/>
        </w:rPr>
        <w:t>species</w:t>
      </w:r>
      <w:r>
        <w:t xml:space="preserve"> věci </w:t>
      </w:r>
      <w:r w:rsidRPr="00273106">
        <w:t>(</w:t>
      </w:r>
      <w:r w:rsidRPr="00273106">
        <w:rPr>
          <w:i/>
        </w:rPr>
        <w:t>intellectus intelligit speciem rei</w:t>
      </w:r>
      <w:r w:rsidRPr="00273106">
        <w:t xml:space="preserve">). </w:t>
      </w:r>
      <w:r>
        <w:t xml:space="preserve">Tím je zrušen statut hypostázovaných </w:t>
      </w:r>
      <w:r w:rsidR="00962190">
        <w:rPr>
          <w:i/>
        </w:rPr>
        <w:t>species</w:t>
      </w:r>
      <w:r>
        <w:t xml:space="preserve"> jako objektivního jsoucna třetího druhu, protože intencionální předměty mají bytí pouze v procesu abstrakce dané od reálných věcí</w:t>
      </w:r>
      <w:r>
        <w:fldChar w:fldCharType="begin"/>
      </w:r>
      <w:r>
        <w:instrText xml:space="preserve"> XE "</w:instrText>
      </w:r>
      <w:r w:rsidRPr="00A83704">
        <w:instrText>species:první averroismus</w:instrText>
      </w:r>
      <w:r>
        <w:instrText xml:space="preserve">" </w:instrText>
      </w:r>
      <w:r>
        <w:fldChar w:fldCharType="end"/>
      </w:r>
      <w:r>
        <w:t xml:space="preserve">. </w:t>
      </w:r>
      <w:r w:rsidRPr="00273106">
        <w:t xml:space="preserve">Díky </w:t>
      </w:r>
      <w:r w:rsidR="00683A14">
        <w:t xml:space="preserve">takto vytvořeným </w:t>
      </w:r>
      <w:r w:rsidR="00962190">
        <w:rPr>
          <w:i/>
        </w:rPr>
        <w:t>species</w:t>
      </w:r>
      <w:r w:rsidRPr="00273106">
        <w:rPr>
          <w:i/>
        </w:rPr>
        <w:t xml:space="preserve"> intelligibilis</w:t>
      </w:r>
      <w:r w:rsidRPr="00273106">
        <w:t xml:space="preserve"> tak </w:t>
      </w:r>
      <w:r w:rsidR="00683A14">
        <w:t xml:space="preserve">máme </w:t>
      </w:r>
      <w:r w:rsidRPr="00273106">
        <w:t xml:space="preserve">univerzálie dané pouze v mysli. </w:t>
      </w:r>
      <w:r>
        <w:t>Toto rozdělení mezi aktem intencionality a jejím předmětem po vzoru Blundovy školy vypracovali</w:t>
      </w:r>
      <w:r w:rsidR="083445D6">
        <w:t xml:space="preserve"> po 1265 Akvinský a Siger. A</w:t>
      </w:r>
      <w:r>
        <w:t>le jen Brabantský mag</w:t>
      </w:r>
      <w:r w:rsidR="000B0F34">
        <w:t xml:space="preserve">istr jej zdůvodňuje podle CMDA. </w:t>
      </w:r>
      <w:r w:rsidR="005965AC" w:rsidRPr="005965AC">
        <w:t xml:space="preserve">Spis </w:t>
      </w:r>
      <w:r w:rsidR="005965AC" w:rsidRPr="005965AC">
        <w:rPr>
          <w:i/>
        </w:rPr>
        <w:t>Anonymus Bazán</w:t>
      </w:r>
      <w:r w:rsidR="005965AC" w:rsidRPr="005965AC">
        <w:t xml:space="preserve"> obhajuje tomistické stanovisko prvního averroismu, které se liší od Sigerovy argumentace. </w:t>
      </w:r>
      <w:r w:rsidRPr="00273106">
        <w:t xml:space="preserve">Pozice </w:t>
      </w:r>
      <w:r>
        <w:t xml:space="preserve">Moderních </w:t>
      </w:r>
      <w:r w:rsidRPr="00273106">
        <w:t xml:space="preserve">je přesně opačná a zakládá přímý eidetický náhled moderních karteziánců. </w:t>
      </w:r>
      <w:r>
        <w:t xml:space="preserve">Pecham </w:t>
      </w:r>
      <w:r w:rsidRPr="00273106">
        <w:t xml:space="preserve">drží Bonaventurovu diferenci mezi </w:t>
      </w:r>
      <w:r w:rsidR="00962190">
        <w:rPr>
          <w:i/>
        </w:rPr>
        <w:t>species</w:t>
      </w:r>
      <w:r w:rsidRPr="00273106">
        <w:rPr>
          <w:i/>
        </w:rPr>
        <w:t xml:space="preserve"> prima</w:t>
      </w:r>
      <w:r w:rsidRPr="00273106">
        <w:t xml:space="preserve">, </w:t>
      </w:r>
      <w:r w:rsidRPr="00273106">
        <w:rPr>
          <w:i/>
        </w:rPr>
        <w:t>secunda</w:t>
      </w:r>
      <w:r w:rsidRPr="00273106">
        <w:t xml:space="preserve"> a </w:t>
      </w:r>
      <w:r w:rsidRPr="00273106">
        <w:rPr>
          <w:i/>
        </w:rPr>
        <w:t>innata</w:t>
      </w:r>
      <w:r w:rsidRPr="00273106">
        <w:t xml:space="preserve"> (</w:t>
      </w:r>
      <w:r>
        <w:fldChar w:fldCharType="begin"/>
      </w:r>
      <w:r>
        <w:instrText xml:space="preserve"> XE "</w:instrText>
      </w:r>
      <w:r w:rsidRPr="082D6BAB">
        <w:rPr>
          <w:i/>
        </w:rPr>
        <w:instrText>species</w:instrText>
      </w:r>
      <w:r w:rsidRPr="00E67732">
        <w:instrText>:Pecham</w:instrText>
      </w:r>
      <w:r>
        <w:instrText xml:space="preserve">" </w:instrText>
      </w:r>
      <w:r>
        <w:fldChar w:fldCharType="end"/>
      </w:r>
      <w:r w:rsidRPr="00273106">
        <w:t xml:space="preserve">kap. </w:t>
      </w:r>
      <w:r w:rsidR="082D6BAB">
        <w:t>4</w:t>
      </w:r>
      <w:r w:rsidRPr="00273106">
        <w:t>.1.2).</w:t>
      </w:r>
      <w:r>
        <w:t xml:space="preserve"> </w:t>
      </w:r>
      <w:r w:rsidRPr="00273106">
        <w:t xml:space="preserve">Jak víme z předešlých rozborů, </w:t>
      </w:r>
      <w:r>
        <w:t xml:space="preserve">teorie univoční </w:t>
      </w:r>
      <w:r w:rsidR="00962190" w:rsidRPr="00C57C0A">
        <w:t>species</w:t>
      </w:r>
      <w:r>
        <w:t xml:space="preserve"> </w:t>
      </w:r>
      <w:r w:rsidRPr="00273106">
        <w:t xml:space="preserve">představuje základní </w:t>
      </w:r>
      <w:r w:rsidR="00377343" w:rsidRPr="00273106">
        <w:t xml:space="preserve">tezi </w:t>
      </w:r>
      <w:r w:rsidR="00377343">
        <w:t>Rufuse</w:t>
      </w:r>
      <w:r w:rsidRPr="00273106">
        <w:t>, Kartézi</w:t>
      </w:r>
      <w:r w:rsidR="00377343">
        <w:t>a</w:t>
      </w:r>
      <w:r w:rsidRPr="00273106">
        <w:t xml:space="preserve"> a Husserl</w:t>
      </w:r>
      <w:r w:rsidR="00377343">
        <w:t>a</w:t>
      </w:r>
      <w:r w:rsidRPr="00273106">
        <w:t xml:space="preserve"> hlásající aktualitu kvazi-substančního intelektu</w:t>
      </w:r>
      <w:r>
        <w:t xml:space="preserve"> jako samostatné hypostáze</w:t>
      </w:r>
      <w:r w:rsidRPr="00273106">
        <w:t xml:space="preserve">. </w:t>
      </w:r>
      <w:r>
        <w:t xml:space="preserve">Proces poznání porovnává </w:t>
      </w:r>
      <w:r w:rsidRPr="00273106">
        <w:t xml:space="preserve">individuální </w:t>
      </w:r>
      <w:r w:rsidR="00962190" w:rsidRPr="00377343">
        <w:t>species</w:t>
      </w:r>
      <w:r>
        <w:t xml:space="preserve"> ve věci s její</w:t>
      </w:r>
      <w:r w:rsidRPr="00273106">
        <w:t xml:space="preserve"> univerzální podobou danou ve stvoření nebo u </w:t>
      </w:r>
      <w:r w:rsidR="00C57C0A">
        <w:t xml:space="preserve">moderního </w:t>
      </w:r>
      <w:r w:rsidRPr="00273106">
        <w:t>boha.</w:t>
      </w:r>
      <w:r w:rsidRPr="00273106">
        <w:rPr>
          <w:rStyle w:val="Znakapoznpodarou"/>
        </w:rPr>
        <w:footnoteReference w:id="186"/>
      </w:r>
      <w:r w:rsidRPr="00273106">
        <w:t xml:space="preserve"> </w:t>
      </w:r>
      <w:r>
        <w:t>Z</w:t>
      </w:r>
      <w:r w:rsidRPr="00273106">
        <w:t xml:space="preserve">ávěr </w:t>
      </w:r>
      <w:r w:rsidR="00377343">
        <w:t xml:space="preserve">spisu </w:t>
      </w:r>
      <w:r w:rsidRPr="00273106">
        <w:t xml:space="preserve">opakuje pozici, která se </w:t>
      </w:r>
      <w:r w:rsidR="00377343">
        <w:t>shoduje s postupem třetí části O</w:t>
      </w:r>
      <w:r w:rsidRPr="00273106">
        <w:t xml:space="preserve">xfordského </w:t>
      </w:r>
      <w:r w:rsidRPr="00273106">
        <w:lastRenderedPageBreak/>
        <w:t xml:space="preserve">traktátu. Pozice </w:t>
      </w:r>
      <w:r>
        <w:t>Averroes</w:t>
      </w:r>
      <w:r w:rsidRPr="00273106">
        <w:t xml:space="preserve">e je spojena s monopsychismem a výklad CMDA je </w:t>
      </w:r>
      <w:r>
        <w:t xml:space="preserve">považován za </w:t>
      </w:r>
      <w:r w:rsidRPr="00273106">
        <w:t xml:space="preserve">averroistický. Autor sofisticky identifikuje </w:t>
      </w:r>
      <w:r>
        <w:t>Averroes</w:t>
      </w:r>
      <w:r w:rsidRPr="00273106">
        <w:t>ovu pozici s Themistiem, popřípadě s Alexandrem. Všechny pasáže CMDA odkazující na proces individualizace intelektu jsou přičtené Aristotelovi</w:t>
      </w:r>
      <w:r>
        <w:t xml:space="preserve"> a Akvinský je viděn jako nový expozitor Aristotela. Averroes je viděn jako averroista vyznávající teorii odděleného intelektu</w:t>
      </w:r>
      <w:r w:rsidRPr="00273106">
        <w:t>.</w:t>
      </w:r>
      <w:r w:rsidRPr="00273106">
        <w:rPr>
          <w:rStyle w:val="Znakapoznpodarou"/>
        </w:rPr>
        <w:footnoteReference w:id="187"/>
      </w:r>
      <w:r w:rsidRPr="00273106">
        <w:t xml:space="preserve"> Stejnou pozici má </w:t>
      </w:r>
      <w:r>
        <w:t xml:space="preserve">Aegidius Romanus od sepsání třetí části Oxfordského rukopisu </w:t>
      </w:r>
      <w:r w:rsidR="005A58EA">
        <w:t xml:space="preserve">až </w:t>
      </w:r>
      <w:r>
        <w:t>do redakce</w:t>
      </w:r>
      <w:r w:rsidRPr="00273106">
        <w:t xml:space="preserve"> </w:t>
      </w:r>
      <w:r w:rsidRPr="00273106">
        <w:rPr>
          <w:i/>
        </w:rPr>
        <w:t>De plurificatione</w:t>
      </w:r>
      <w:r w:rsidRPr="00273106">
        <w:t>.</w:t>
      </w:r>
      <w:r w:rsidRPr="00591817">
        <w:t xml:space="preserve"> </w:t>
      </w:r>
      <w:r>
        <w:t>Viz závěr předešlé kapitoly ohledně autorství a doby vzniku Mnichovského a Oxfordského rukopisu.</w:t>
      </w:r>
      <w:r w:rsidR="00EE55EA">
        <w:t xml:space="preserve"> </w:t>
      </w:r>
      <w:r w:rsidR="008231D3">
        <w:t>Aegidius shrnul z</w:t>
      </w:r>
      <w:r w:rsidRPr="00273106">
        <w:t>ákl</w:t>
      </w:r>
      <w:r w:rsidR="008231D3">
        <w:t>adní pravdy aristotelismu a dílo</w:t>
      </w:r>
      <w:r w:rsidRPr="00273106">
        <w:t xml:space="preserve"> </w:t>
      </w:r>
      <w:r>
        <w:rPr>
          <w:i/>
        </w:rPr>
        <w:t>De anima</w:t>
      </w:r>
      <w:r w:rsidRPr="00273106">
        <w:t xml:space="preserve"> </w:t>
      </w:r>
      <w:r w:rsidR="008231D3">
        <w:t xml:space="preserve">komentuje </w:t>
      </w:r>
      <w:r>
        <w:t>z</w:t>
      </w:r>
      <w:r w:rsidRPr="00273106">
        <w:t xml:space="preserve"> pozice znalce situovaného uvnitř složité debaty mezi prvním a druhým averoismem.</w:t>
      </w:r>
      <w:r>
        <w:t xml:space="preserve"> Určité nuance vzhledem ke třetí č</w:t>
      </w:r>
      <w:r w:rsidR="00110EC9">
        <w:t xml:space="preserve">ásti Oxfordského rukopisu ji </w:t>
      </w:r>
      <w:r>
        <w:t>dat</w:t>
      </w:r>
      <w:r w:rsidR="00110EC9">
        <w:t xml:space="preserve">ují </w:t>
      </w:r>
      <w:r>
        <w:t xml:space="preserve">po vzniku spisu </w:t>
      </w:r>
      <w:r w:rsidR="00FC0654">
        <w:t xml:space="preserve">O III datovaného </w:t>
      </w:r>
      <w:r>
        <w:t xml:space="preserve">rokem 1268. Bazánův anonym má vyšší úroveň argumentace </w:t>
      </w:r>
      <w:r w:rsidR="00110EC9">
        <w:t xml:space="preserve">podle </w:t>
      </w:r>
      <w:r>
        <w:t xml:space="preserve">prvního averroismu než měla třetí část Oxfordského rukopisu. </w:t>
      </w:r>
      <w:r w:rsidR="00566C8C">
        <w:t xml:space="preserve">Aegidius napsal spis </w:t>
      </w:r>
      <w:r w:rsidR="00566C8C" w:rsidRPr="00566C8C">
        <w:rPr>
          <w:i/>
        </w:rPr>
        <w:t>Anonymus Bazán</w:t>
      </w:r>
      <w:r w:rsidR="00566C8C">
        <w:t xml:space="preserve"> </w:t>
      </w:r>
      <w:r>
        <w:t xml:space="preserve">v letech 1270‒71 souběžně s vydáním Tomášova </w:t>
      </w:r>
      <w:r w:rsidRPr="08826FEA">
        <w:rPr>
          <w:i/>
        </w:rPr>
        <w:t>De unitate</w:t>
      </w:r>
      <w:r w:rsidR="002D3C31">
        <w:rPr>
          <w:i/>
        </w:rPr>
        <w:t xml:space="preserve"> intellectus</w:t>
      </w:r>
      <w:r>
        <w:t>. Polemika má za úkol odsoudit Pechamovu školu druhého averroismu na Pařížské univerzitě</w:t>
      </w:r>
      <w:r w:rsidR="006D2BF3">
        <w:t>. Aegidius b</w:t>
      </w:r>
      <w:r>
        <w:t xml:space="preserve">rání Akvinského jako nového expozitora Aristotelova korpusu. </w:t>
      </w:r>
      <w:r w:rsidR="00DC17E6">
        <w:t xml:space="preserve">Dvojnásobně </w:t>
      </w:r>
      <w:r>
        <w:t>poražený Pecham odešel zpět na Oxford. Pak následuje dekret magistrů z Rue du Fouarre z dubna 1272</w:t>
      </w:r>
      <w:r w:rsidR="0062711D">
        <w:t xml:space="preserve">. </w:t>
      </w:r>
      <w:r w:rsidR="007801FC">
        <w:t>Krirka byla zaměřena proti modernistům a týkala se i Akvinského</w:t>
      </w:r>
      <w:r w:rsidR="0062711D" w:rsidRPr="0062711D">
        <w:t xml:space="preserve"> </w:t>
      </w:r>
      <w:r w:rsidR="0062711D">
        <w:t>s</w:t>
      </w:r>
      <w:r w:rsidR="007801FC">
        <w:t> </w:t>
      </w:r>
      <w:r w:rsidR="0062711D">
        <w:t>Aegidiem</w:t>
      </w:r>
      <w:r w:rsidR="007801FC">
        <w:t xml:space="preserve">. Všichni </w:t>
      </w:r>
      <w:r w:rsidR="0062711D" w:rsidRPr="0062711D">
        <w:t xml:space="preserve">byli kritizováni společně, protože nerespektovali povahu vědeckého důkazu týkajícího se </w:t>
      </w:r>
      <w:r w:rsidR="0062711D">
        <w:t xml:space="preserve">genericky odlišných věd, což nebylo v souladu s vědeckým </w:t>
      </w:r>
      <w:r w:rsidR="0062711D" w:rsidRPr="0062711D">
        <w:rPr>
          <w:i/>
        </w:rPr>
        <w:t>demonstratio</w:t>
      </w:r>
      <w:r w:rsidR="0062711D">
        <w:t xml:space="preserve"> podle </w:t>
      </w:r>
      <w:r w:rsidR="0062711D" w:rsidRPr="00220252">
        <w:rPr>
          <w:i/>
        </w:rPr>
        <w:t>Druhých Analytik</w:t>
      </w:r>
      <w:r w:rsidR="0062711D" w:rsidRPr="0062711D">
        <w:t xml:space="preserve">. </w:t>
      </w:r>
      <w:r>
        <w:t>Pak se spojili modernisté a semiaverroisté typu Akvinského a Aegidia do jedné nepřátelské fronty proti Sigerově škole. Mocenský útok na pozice prvního averroismu hájené stranou Sigera (</w:t>
      </w:r>
      <w:r w:rsidRPr="08F258DB">
        <w:rPr>
          <w:i/>
        </w:rPr>
        <w:t>pars Sigeri</w:t>
      </w:r>
      <w:r>
        <w:rPr>
          <w:rStyle w:val="Zvraznn"/>
          <w:i w:val="0"/>
        </w:rPr>
        <w:fldChar w:fldCharType="begin"/>
      </w:r>
      <w:r>
        <w:instrText xml:space="preserve"> XE "</w:instrText>
      </w:r>
      <w:r>
        <w:rPr>
          <w:rStyle w:val="Zvraznn"/>
          <w:i w:val="0"/>
        </w:rPr>
        <w:instrText>pr</w:instrText>
      </w:r>
      <w:r w:rsidRPr="00D95B1D">
        <w:rPr>
          <w:rStyle w:val="Zvraznn"/>
          <w:i w:val="0"/>
        </w:rPr>
        <w:instrText>vní averroismus:</w:instrText>
      </w:r>
      <w:r w:rsidRPr="0084029F">
        <w:rPr>
          <w:rStyle w:val="Zvraznn"/>
        </w:rPr>
        <w:instrText>pars Sigeri</w:instrText>
      </w:r>
      <w:r>
        <w:instrText xml:space="preserve">" </w:instrText>
      </w:r>
      <w:r>
        <w:rPr>
          <w:rStyle w:val="Zvraznn"/>
          <w:i w:val="0"/>
        </w:rPr>
        <w:fldChar w:fldCharType="end"/>
      </w:r>
      <w:r>
        <w:t xml:space="preserve">) skončil odsouzením této školy v roce 1277. </w:t>
      </w:r>
      <w:r w:rsidR="00AA1FE7">
        <w:t>Albert se řídil heslem „</w:t>
      </w:r>
      <w:r w:rsidR="00AA1FE7" w:rsidRPr="00AA1FE7">
        <w:rPr>
          <w:i/>
        </w:rPr>
        <w:t>si tacuisses Philosophem mansisses</w:t>
      </w:r>
      <w:r w:rsidR="00AA1FE7">
        <w:rPr>
          <w:i/>
        </w:rPr>
        <w:t>“</w:t>
      </w:r>
      <w:r w:rsidR="00AA1FE7" w:rsidRPr="00AA1FE7">
        <w:t xml:space="preserve"> a usilovně se snažil do sporu nezapojovat, ačkoli ho Siger kritizoval za es</w:t>
      </w:r>
      <w:r w:rsidR="00AA1FE7">
        <w:t>enci</w:t>
      </w:r>
      <w:r w:rsidR="00EE55EA">
        <w:t>alistický výklad intelektu.</w:t>
      </w:r>
    </w:p>
    <w:p w:rsidR="008A2499" w:rsidRDefault="08163013" w:rsidP="00EE55EA">
      <w:pPr>
        <w:ind w:firstLine="397"/>
      </w:pPr>
      <w:r w:rsidRPr="00273106">
        <w:lastRenderedPageBreak/>
        <w:t>Shrňme pojetí traktátu</w:t>
      </w:r>
      <w:r>
        <w:t xml:space="preserve">, které Bazán označil za práci filosofického začátečníka. Rozhodně jej nepsal nějaký artistický bakalář, právě naopak. Autor ukazuje vysokou znalost všech velkých témat ohledně jednoty intelektu a volí jasné argumentační pozice. </w:t>
      </w:r>
      <w:r w:rsidRPr="00273106">
        <w:t>Filosofické triviality a opakování známé nauky v</w:t>
      </w:r>
      <w:r w:rsidR="00A4295F">
        <w:t xml:space="preserve"> díle </w:t>
      </w:r>
      <w:r>
        <w:rPr>
          <w:i/>
        </w:rPr>
        <w:t>Quaestiones</w:t>
      </w:r>
      <w:r w:rsidRPr="00273106">
        <w:rPr>
          <w:i/>
        </w:rPr>
        <w:t xml:space="preserve"> disputatae</w:t>
      </w:r>
      <w:r w:rsidRPr="00273106">
        <w:t xml:space="preserve"> je třeba přičíst nízké filosofické úrovni jeho oponentů, kteří sofisticky či z neznalosti </w:t>
      </w:r>
      <w:r>
        <w:t>ne</w:t>
      </w:r>
      <w:r w:rsidRPr="00273106">
        <w:t>poch</w:t>
      </w:r>
      <w:r>
        <w:t>opili Aristotela</w:t>
      </w:r>
      <w:r w:rsidRPr="00273106">
        <w:t xml:space="preserve">. </w:t>
      </w:r>
      <w:r w:rsidR="00A4295F">
        <w:t>Druhá</w:t>
      </w:r>
      <w:r>
        <w:t xml:space="preserve"> část nejasností </w:t>
      </w:r>
      <w:r w:rsidR="00A4295F">
        <w:t xml:space="preserve">se týká </w:t>
      </w:r>
      <w:r>
        <w:t xml:space="preserve">stylu studentského </w:t>
      </w:r>
      <w:r w:rsidRPr="00D23FB1">
        <w:rPr>
          <w:i/>
        </w:rPr>
        <w:t>reportatio</w:t>
      </w:r>
      <w:r w:rsidR="00A4295F">
        <w:t xml:space="preserve"> </w:t>
      </w:r>
      <w:r w:rsidR="00CD78B3">
        <w:t>nebo polemiky</w:t>
      </w:r>
      <w:r w:rsidR="00A4295F">
        <w:t>, která údajně s</w:t>
      </w:r>
      <w:r>
        <w:t xml:space="preserve">hrnuje učení </w:t>
      </w:r>
      <w:r w:rsidR="00A4295F">
        <w:t>neznámého magistra</w:t>
      </w:r>
      <w:r>
        <w:t xml:space="preserve">. </w:t>
      </w:r>
      <w:r w:rsidR="00A4295F">
        <w:t xml:space="preserve">I to je možné dobře vysvětlit osobní animozitou Aegidia a Pechama. </w:t>
      </w:r>
      <w:r>
        <w:t xml:space="preserve">Pecham byl přímo učebnicový příklad sofistiky </w:t>
      </w:r>
      <w:r w:rsidRPr="00855706">
        <w:rPr>
          <w:i/>
        </w:rPr>
        <w:t>Modernorum</w:t>
      </w:r>
      <w:r>
        <w:t>.</w:t>
      </w:r>
      <w:r w:rsidR="00495A85" w:rsidRPr="00273106">
        <w:rPr>
          <w:rStyle w:val="Znakapoznpodarou"/>
          <w:lang w:eastAsia="en-US"/>
        </w:rPr>
        <w:footnoteReference w:id="188"/>
      </w:r>
      <w:r>
        <w:t xml:space="preserve"> </w:t>
      </w:r>
      <w:r w:rsidR="00A4295F" w:rsidRPr="00A4295F">
        <w:t xml:space="preserve">Akvinský </w:t>
      </w:r>
      <w:r w:rsidR="00A7335F">
        <w:t>jako žebr</w:t>
      </w:r>
      <w:r w:rsidR="00C1640B">
        <w:t>avý dominikán j</w:t>
      </w:r>
      <w:r w:rsidR="00A4295F" w:rsidRPr="00A4295F">
        <w:t>istě nemohl nebo nechtěl po svém příchodu do Paříže v roce 1269 přednášet na mendikantské fa</w:t>
      </w:r>
      <w:r w:rsidR="00A4295F">
        <w:t xml:space="preserve">kultě modernistů pod Pechamem jako </w:t>
      </w:r>
      <w:r w:rsidR="00A4295F" w:rsidRPr="00A4295F">
        <w:t>regent</w:t>
      </w:r>
      <w:r w:rsidR="00A4295F">
        <w:t>em</w:t>
      </w:r>
      <w:r w:rsidR="00A4295F" w:rsidRPr="00A4295F">
        <w:t>.</w:t>
      </w:r>
      <w:r w:rsidR="00A4295F">
        <w:t xml:space="preserve"> </w:t>
      </w:r>
      <w:r>
        <w:t>Proto spis chvátá na obranu Akvinského jak</w:t>
      </w:r>
      <w:r w:rsidR="00F53328">
        <w:t>o nového expozitora Aristotela postaveného proti Komentátorovi. To nebyla pozice S</w:t>
      </w:r>
      <w:r>
        <w:t>igera</w:t>
      </w:r>
      <w:r w:rsidR="00F53328">
        <w:t>, který bránil Averroese. Aegidius  nepochopil, nebo nechtěl pochopit Sigerův b</w:t>
      </w:r>
      <w:r>
        <w:t xml:space="preserve">rilantní </w:t>
      </w:r>
      <w:r w:rsidR="00F53328">
        <w:t xml:space="preserve">výklad </w:t>
      </w:r>
      <w:r>
        <w:t>CMDA a v</w:t>
      </w:r>
      <w:r w:rsidR="00F53328">
        <w:t> </w:t>
      </w:r>
      <w:r>
        <w:t>tom</w:t>
      </w:r>
      <w:r w:rsidR="00F53328">
        <w:t xml:space="preserve">to bodu </w:t>
      </w:r>
      <w:r>
        <w:t>opakuje svou pozici z Oxfordského rukopisu. A</w:t>
      </w:r>
      <w:r w:rsidR="003C28AD">
        <w:t xml:space="preserve">egidius </w:t>
      </w:r>
      <w:r w:rsidR="00037EA7">
        <w:t xml:space="preserve">přejal do </w:t>
      </w:r>
      <w:r>
        <w:t xml:space="preserve">polemických </w:t>
      </w:r>
      <w:r w:rsidRPr="08E95A1F">
        <w:rPr>
          <w:i/>
        </w:rPr>
        <w:t>Questiones</w:t>
      </w:r>
      <w:r>
        <w:t xml:space="preserve"> </w:t>
      </w:r>
      <w:r w:rsidR="003C28AD" w:rsidRPr="003C28AD">
        <w:rPr>
          <w:i/>
        </w:rPr>
        <w:t>disputatae</w:t>
      </w:r>
      <w:r w:rsidR="003C28AD">
        <w:t xml:space="preserve"> klíčové části argumentace proti modernistům ze Sigerovy nauky. </w:t>
      </w:r>
      <w:r w:rsidR="009A751F">
        <w:t>Al</w:t>
      </w:r>
      <w:r w:rsidR="003C28AD">
        <w:t xml:space="preserve">e argumenty </w:t>
      </w:r>
      <w:r>
        <w:t>upravil v duchu jím založeného tomismu</w:t>
      </w:r>
      <w:r>
        <w:fldChar w:fldCharType="begin"/>
      </w:r>
      <w:r>
        <w:instrText xml:space="preserve"> XE "intelekt:</w:instrText>
      </w:r>
      <w:r w:rsidRPr="000814EA">
        <w:rPr>
          <w:i/>
        </w:rPr>
        <w:instrText>subiective</w:instrText>
      </w:r>
      <w:r>
        <w:rPr>
          <w:i/>
        </w:rPr>
        <w:instrText>/obiective</w:instrText>
      </w:r>
      <w:r>
        <w:instrText xml:space="preserve">" </w:instrText>
      </w:r>
      <w:r>
        <w:fldChar w:fldCharType="end"/>
      </w:r>
      <w:r w:rsidR="00FA2A87">
        <w:t>. Použití termínů „</w:t>
      </w:r>
      <w:r w:rsidRPr="00273106">
        <w:rPr>
          <w:i/>
        </w:rPr>
        <w:t>obiect</w:t>
      </w:r>
      <w:r>
        <w:rPr>
          <w:i/>
        </w:rPr>
        <w:t>ive</w:t>
      </w:r>
      <w:r w:rsidR="00FA2A87">
        <w:t>“</w:t>
      </w:r>
      <w:r>
        <w:rPr>
          <w:i/>
        </w:rPr>
        <w:t xml:space="preserve"> </w:t>
      </w:r>
      <w:r w:rsidRPr="085B52F5">
        <w:t>a</w:t>
      </w:r>
      <w:r>
        <w:rPr>
          <w:i/>
        </w:rPr>
        <w:t xml:space="preserve"> </w:t>
      </w:r>
      <w:r w:rsidR="00FA2A87">
        <w:t>„</w:t>
      </w:r>
      <w:r>
        <w:rPr>
          <w:i/>
        </w:rPr>
        <w:t>obiectum</w:t>
      </w:r>
      <w:r w:rsidR="00FA2A87">
        <w:t>“</w:t>
      </w:r>
      <w:r w:rsidRPr="00273106">
        <w:t xml:space="preserve"> pro vztah duše a těla v rámci poznání </w:t>
      </w:r>
      <w:r w:rsidRPr="00273106">
        <w:rPr>
          <w:i/>
        </w:rPr>
        <w:t>anima intellectiva</w:t>
      </w:r>
      <w:r w:rsidRPr="00273106">
        <w:t xml:space="preserve"> je sice míněno v duchu prvního averroismu</w:t>
      </w:r>
      <w:r>
        <w:t xml:space="preserve"> Sigera</w:t>
      </w:r>
      <w:r w:rsidRPr="00273106">
        <w:t xml:space="preserve">, ale </w:t>
      </w:r>
      <w:r>
        <w:t xml:space="preserve">ve skutečnosti </w:t>
      </w:r>
      <w:r w:rsidRPr="00273106">
        <w:t>má velmi blízko k dualismu druhého averroismu.</w:t>
      </w:r>
      <w:r>
        <w:t xml:space="preserve"> </w:t>
      </w:r>
      <w:r w:rsidR="0038264F" w:rsidRPr="0038264F">
        <w:t xml:space="preserve">Tento nejednoznačný postoj nové školy </w:t>
      </w:r>
      <w:r w:rsidR="0038264F" w:rsidRPr="0038264F">
        <w:rPr>
          <w:i/>
        </w:rPr>
        <w:t>sophistae Latini</w:t>
      </w:r>
      <w:r w:rsidR="0038264F">
        <w:t xml:space="preserve"> </w:t>
      </w:r>
      <w:r w:rsidR="0038264F" w:rsidRPr="0038264F">
        <w:t xml:space="preserve">je velmi důležitý, protože ukazuje na původní </w:t>
      </w:r>
      <w:r w:rsidR="0038264F" w:rsidRPr="0038264F">
        <w:rPr>
          <w:i/>
        </w:rPr>
        <w:t>Lichtung</w:t>
      </w:r>
      <w:r w:rsidR="0038264F">
        <w:rPr>
          <w:i/>
        </w:rPr>
        <w:fldChar w:fldCharType="begin"/>
      </w:r>
      <w:r w:rsidR="0038264F">
        <w:instrText xml:space="preserve"> XE "</w:instrText>
      </w:r>
      <w:r w:rsidR="0038264F" w:rsidRPr="000F35B9">
        <w:rPr>
          <w:i/>
        </w:rPr>
        <w:instrText>Lichtung</w:instrText>
      </w:r>
      <w:r w:rsidR="0038264F">
        <w:instrText xml:space="preserve">" </w:instrText>
      </w:r>
      <w:r w:rsidR="0038264F">
        <w:rPr>
          <w:i/>
        </w:rPr>
        <w:fldChar w:fldCharType="end"/>
      </w:r>
      <w:r w:rsidR="0038264F" w:rsidRPr="0038264F">
        <w:t xml:space="preserve"> pravdy a nepravdy tomismu</w:t>
      </w:r>
      <w:r w:rsidR="001714BF">
        <w:fldChar w:fldCharType="begin"/>
      </w:r>
      <w:r w:rsidR="001714BF">
        <w:instrText xml:space="preserve"> XE "</w:instrText>
      </w:r>
      <w:r w:rsidR="001714BF" w:rsidRPr="00FC3DEB">
        <w:instrText>tomismus</w:instrText>
      </w:r>
      <w:r w:rsidR="001714BF">
        <w:instrText xml:space="preserve">" </w:instrText>
      </w:r>
      <w:r w:rsidR="001714BF">
        <w:fldChar w:fldCharType="end"/>
      </w:r>
      <w:r w:rsidR="0038264F" w:rsidRPr="0038264F">
        <w:t>.</w:t>
      </w:r>
      <w:r w:rsidR="0038264F">
        <w:t xml:space="preserve"> </w:t>
      </w:r>
      <w:r w:rsidR="00601F78" w:rsidRPr="00601F78">
        <w:t>Aegidius ja</w:t>
      </w:r>
      <w:r w:rsidR="00601F78">
        <w:t xml:space="preserve">ko následovník Akvinského nemohl </w:t>
      </w:r>
      <w:r w:rsidR="00601F78" w:rsidRPr="00601F78">
        <w:t>přij</w:t>
      </w:r>
      <w:r w:rsidR="00601F78">
        <w:t>mout fenomenologický princip Si</w:t>
      </w:r>
      <w:r w:rsidR="00601F78" w:rsidRPr="00601F78">
        <w:t>gera, který je spojen s jednotou poznání v existující osobě (kap. 4.4.2).</w:t>
      </w:r>
      <w:r w:rsidR="00601F78">
        <w:t xml:space="preserve"> Při psaní </w:t>
      </w:r>
      <w:r w:rsidR="00601F78" w:rsidRPr="00601F78">
        <w:rPr>
          <w:i/>
        </w:rPr>
        <w:t>Questiones</w:t>
      </w:r>
      <w:r w:rsidR="00601F78">
        <w:t xml:space="preserve"> </w:t>
      </w:r>
      <w:r>
        <w:t>konvertova</w:t>
      </w:r>
      <w:r w:rsidR="00601F78">
        <w:t xml:space="preserve">l na první verzi tomismu, proto hájí </w:t>
      </w:r>
      <w:r>
        <w:t>pozici Akvinského</w:t>
      </w:r>
      <w:r w:rsidR="00601F78">
        <w:t xml:space="preserve">, kterou </w:t>
      </w:r>
      <w:r>
        <w:t>odmít</w:t>
      </w:r>
      <w:r w:rsidR="00601F78">
        <w:t xml:space="preserve">l </w:t>
      </w:r>
      <w:r>
        <w:t>Siger</w:t>
      </w:r>
      <w:r w:rsidR="00601F78">
        <w:t>.</w:t>
      </w:r>
      <w:r>
        <w:t xml:space="preserve"> Viz Akvinského </w:t>
      </w:r>
      <w:r w:rsidR="008D12AE">
        <w:t xml:space="preserve">definice </w:t>
      </w:r>
      <w:r w:rsidR="00B22BC6" w:rsidRPr="00273106">
        <w:t xml:space="preserve">intelektu </w:t>
      </w:r>
      <w:r w:rsidRPr="00273106">
        <w:t xml:space="preserve">jako </w:t>
      </w:r>
      <w:r w:rsidR="00B22BC6">
        <w:t xml:space="preserve">hypostázované </w:t>
      </w:r>
      <w:r w:rsidRPr="00273106">
        <w:t xml:space="preserve">formy </w:t>
      </w:r>
      <w:r>
        <w:t xml:space="preserve">v termínu </w:t>
      </w:r>
      <w:r w:rsidRPr="08C14822">
        <w:rPr>
          <w:i/>
        </w:rPr>
        <w:t>qua</w:t>
      </w:r>
      <w:r w:rsidRPr="08C14822">
        <w:rPr>
          <w:i/>
          <w:vertAlign w:val="superscript"/>
        </w:rPr>
        <w:t>2</w:t>
      </w:r>
      <w:r w:rsidR="08527062">
        <w:t xml:space="preserve"> (kap. 4</w:t>
      </w:r>
      <w:r>
        <w:t xml:space="preserve">.5.2). Autor bere </w:t>
      </w:r>
      <w:r w:rsidRPr="00E5761A">
        <w:rPr>
          <w:i/>
        </w:rPr>
        <w:t>quidditas</w:t>
      </w:r>
      <w:r>
        <w:rPr>
          <w:i/>
        </w:rPr>
        <w:fldChar w:fldCharType="begin"/>
      </w:r>
      <w:r>
        <w:instrText xml:space="preserve"> XE "</w:instrText>
      </w:r>
      <w:r w:rsidRPr="007C7423">
        <w:rPr>
          <w:i/>
        </w:rPr>
        <w:instrText>quidditas:</w:instrText>
      </w:r>
      <w:r w:rsidRPr="000417EB">
        <w:instrText>Anonym Bazán</w:instrText>
      </w:r>
      <w:r>
        <w:instrText xml:space="preserve">" </w:instrText>
      </w:r>
      <w:r>
        <w:rPr>
          <w:i/>
        </w:rPr>
        <w:fldChar w:fldCharType="end"/>
      </w:r>
      <w:r>
        <w:t xml:space="preserve"> </w:t>
      </w:r>
      <w:r w:rsidR="00D6174C">
        <w:t xml:space="preserve">jako </w:t>
      </w:r>
      <w:r>
        <w:t>esenc</w:t>
      </w:r>
      <w:r w:rsidR="00D6174C">
        <w:t xml:space="preserve">i </w:t>
      </w:r>
      <w:r>
        <w:t xml:space="preserve">Avicenny. A současně podle schématu poznání prvního averroismu odmítá status </w:t>
      </w:r>
      <w:r w:rsidRPr="00E5761A">
        <w:rPr>
          <w:i/>
        </w:rPr>
        <w:t>quidditas</w:t>
      </w:r>
      <w:r>
        <w:t xml:space="preserve"> jako jsoucna třetího druhu. Viz např. polemiku ohledně pojetí pravd</w:t>
      </w:r>
      <w:r w:rsidR="00E41108">
        <w:t>y</w:t>
      </w:r>
      <w:r>
        <w:t xml:space="preserve"> (</w:t>
      </w:r>
      <w:r w:rsidR="00F1669E" w:rsidRPr="00D03F0C">
        <w:t>q</w:t>
      </w:r>
      <w:r w:rsidR="00F1669E">
        <w:rPr>
          <w:i/>
        </w:rPr>
        <w:t>.</w:t>
      </w:r>
      <w:r>
        <w:rPr>
          <w:i/>
        </w:rPr>
        <w:t xml:space="preserve"> </w:t>
      </w:r>
      <w:r>
        <w:t>3.17, p. 502.46‒54</w:t>
      </w:r>
      <w:r>
        <w:fldChar w:fldCharType="begin"/>
      </w:r>
      <w:r>
        <w:instrText xml:space="preserve"> XE "</w:instrText>
      </w:r>
      <w:r w:rsidRPr="00076C06">
        <w:rPr>
          <w:i/>
        </w:rPr>
        <w:instrText>Anonym Bazán</w:instrText>
      </w:r>
      <w:r>
        <w:instrText xml:space="preserve"> 502.46‒54" </w:instrText>
      </w:r>
      <w:r>
        <w:fldChar w:fldCharType="end"/>
      </w:r>
      <w:r>
        <w:t>). Ale na druhou stranu brání avicennovskou teorii komitace</w:t>
      </w:r>
      <w:r>
        <w:fldChar w:fldCharType="begin"/>
      </w:r>
      <w:r>
        <w:instrText xml:space="preserve"> XE </w:instrText>
      </w:r>
      <w:r>
        <w:lastRenderedPageBreak/>
        <w:instrText>"</w:instrText>
      </w:r>
      <w:r w:rsidRPr="00467B7F">
        <w:instrText>komitace</w:instrText>
      </w:r>
      <w:r>
        <w:instrText xml:space="preserve">" </w:instrText>
      </w:r>
      <w:r>
        <w:fldChar w:fldCharType="end"/>
      </w:r>
      <w:r w:rsidR="009E38F5">
        <w:t xml:space="preserve"> </w:t>
      </w:r>
      <w:r>
        <w:t>v objektivní verzi druh</w:t>
      </w:r>
      <w:r w:rsidR="009E38F5">
        <w:t xml:space="preserve">ého </w:t>
      </w:r>
      <w:r>
        <w:t>averrois</w:t>
      </w:r>
      <w:r w:rsidR="009E38F5">
        <w:t>mu</w:t>
      </w:r>
      <w:r>
        <w:t>.</w:t>
      </w:r>
      <w:r w:rsidRPr="00273106">
        <w:t xml:space="preserve"> Citované </w:t>
      </w:r>
      <w:r w:rsidR="005566AA">
        <w:t xml:space="preserve">váhání </w:t>
      </w:r>
      <w:r w:rsidRPr="00273106">
        <w:t>mezi prvním a druhým averroismem ukazuj</w:t>
      </w:r>
      <w:r w:rsidR="005566AA">
        <w:t>e</w:t>
      </w:r>
      <w:r w:rsidRPr="00273106">
        <w:t xml:space="preserve">, že </w:t>
      </w:r>
      <w:r>
        <w:t xml:space="preserve">anonym </w:t>
      </w:r>
      <w:r w:rsidRPr="00273106">
        <w:t>v určitých bodech pořád drží nauku druhého averroismu. Hermeneutika připomíná zej</w:t>
      </w:r>
      <w:r>
        <w:t>ména výše uvedenou podobnost s O</w:t>
      </w:r>
      <w:r w:rsidRPr="00273106">
        <w:t xml:space="preserve">xfordským rukopisem ohledně </w:t>
      </w:r>
      <w:r>
        <w:t>existence univerzálií ve věcech (</w:t>
      </w:r>
      <w:r w:rsidRPr="08F87E17">
        <w:rPr>
          <w:i/>
        </w:rPr>
        <w:t>universalia secundum</w:t>
      </w:r>
      <w:r w:rsidRPr="08683E6E">
        <w:rPr>
          <w:i/>
        </w:rPr>
        <w:t xml:space="preserve"> quod sunt in rerum natura</w:t>
      </w:r>
      <w:r w:rsidR="08F87E17" w:rsidRPr="08F87E17">
        <w:t>)</w:t>
      </w:r>
      <w:r w:rsidR="08F87E17">
        <w:t xml:space="preserve">. Objektivní „exsistence“ </w:t>
      </w:r>
      <w:r w:rsidR="00962190" w:rsidRPr="001147AC">
        <w:t>species</w:t>
      </w:r>
      <w:r w:rsidR="08F87E17">
        <w:t xml:space="preserve"> jako jsoucna třetího druhu je kombinovaná</w:t>
      </w:r>
      <w:r>
        <w:t xml:space="preserve"> s nasvícením zepředu podle prvního averroismu.</w:t>
      </w:r>
      <w:r>
        <w:rPr>
          <w:rStyle w:val="Znakapoznpodarou"/>
        </w:rPr>
        <w:footnoteReference w:id="189"/>
      </w:r>
      <w:r>
        <w:t xml:space="preserve"> To je typická pozice Aegidia Romana okolo roku 1270, kterou pak změnil na moderní dualismus. </w:t>
      </w:r>
      <w:r w:rsidR="00E81F0F">
        <w:t xml:space="preserve">Akceptace </w:t>
      </w:r>
      <w:r w:rsidRPr="00BF3449">
        <w:rPr>
          <w:i/>
        </w:rPr>
        <w:t>Oxfordian Fallacy</w:t>
      </w:r>
      <w:r>
        <w:rPr>
          <w:i/>
        </w:rPr>
        <w:fldChar w:fldCharType="begin"/>
      </w:r>
      <w:r>
        <w:instrText xml:space="preserve"> XE "</w:instrText>
      </w:r>
      <w:r w:rsidRPr="0015798D">
        <w:rPr>
          <w:i/>
        </w:rPr>
        <w:instrText>Oxfordian Fallacy:</w:instrText>
      </w:r>
      <w:r w:rsidRPr="005B0F8C">
        <w:instrText>Anonym Bazán</w:instrText>
      </w:r>
      <w:r>
        <w:instrText xml:space="preserve">" </w:instrText>
      </w:r>
      <w:r>
        <w:rPr>
          <w:i/>
        </w:rPr>
        <w:fldChar w:fldCharType="end"/>
      </w:r>
      <w:r>
        <w:t xml:space="preserve"> </w:t>
      </w:r>
      <w:r w:rsidRPr="00273106">
        <w:t xml:space="preserve">vysvětluje přímé poznání jednotlivin </w:t>
      </w:r>
      <w:r>
        <w:t>v</w:t>
      </w:r>
      <w:r w:rsidR="00E81F0F">
        <w:t> </w:t>
      </w:r>
      <w:r>
        <w:t>intelektu</w:t>
      </w:r>
      <w:r w:rsidR="00E81F0F">
        <w:t xml:space="preserve">. Přitom autor </w:t>
      </w:r>
      <w:r w:rsidRPr="00273106">
        <w:t xml:space="preserve">odmítl Avicennův princip imanentní aktuality intelektu a trvá na aristotelském poznání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008A2499">
        <w:t xml:space="preserve"> v čistě receptivní duši.</w:t>
      </w:r>
    </w:p>
    <w:p w:rsidR="004C6360" w:rsidRDefault="008A2499" w:rsidP="00851F45">
      <w:pPr>
        <w:ind w:firstLine="397"/>
      </w:pPr>
      <w:r>
        <w:t xml:space="preserve">Aegidiův </w:t>
      </w:r>
      <w:r w:rsidR="08163013">
        <w:t xml:space="preserve">komentář </w:t>
      </w:r>
      <w:r w:rsidR="08163013" w:rsidRPr="00273106">
        <w:t xml:space="preserve">z Oxfordu </w:t>
      </w:r>
      <w:r w:rsidR="08163013">
        <w:t>psan</w:t>
      </w:r>
      <w:r>
        <w:t xml:space="preserve">ý okolo </w:t>
      </w:r>
      <w:r w:rsidR="08163013">
        <w:t xml:space="preserve">1268 </w:t>
      </w:r>
      <w:r w:rsidR="08163013" w:rsidRPr="00273106">
        <w:t xml:space="preserve">a </w:t>
      </w:r>
      <w:r w:rsidR="08163013">
        <w:t xml:space="preserve">kritika Pechama datovaná rokem 1270 </w:t>
      </w:r>
      <w:r w:rsidR="08163013" w:rsidRPr="00273106">
        <w:t xml:space="preserve">vysvětluje složitý myšlenkový postup </w:t>
      </w:r>
      <w:r w:rsidR="08163013">
        <w:t>semi</w:t>
      </w:r>
      <w:r>
        <w:t>averroistů</w:t>
      </w:r>
      <w:r w:rsidR="08F87E17">
        <w:t xml:space="preserve">. Tito </w:t>
      </w:r>
      <w:r w:rsidR="004714CF">
        <w:t xml:space="preserve">myslitelé </w:t>
      </w:r>
      <w:r w:rsidR="08163013">
        <w:t xml:space="preserve">se </w:t>
      </w:r>
      <w:r w:rsidR="08F87E17">
        <w:t>postavili pod prapor</w:t>
      </w:r>
      <w:r w:rsidR="08163013">
        <w:t xml:space="preserve"> Akvinského jako </w:t>
      </w:r>
      <w:r w:rsidR="004714CF" w:rsidRPr="00E62302">
        <w:rPr>
          <w:i/>
          <w:szCs w:val="24"/>
          <w:lang w:val="de-DE"/>
        </w:rPr>
        <w:t>Expositor Novus</w:t>
      </w:r>
      <w:r w:rsidR="004714CF">
        <w:rPr>
          <w:szCs w:val="24"/>
          <w:lang w:val="de-DE"/>
        </w:rPr>
        <w:t xml:space="preserve"> </w:t>
      </w:r>
      <w:r w:rsidR="08163013">
        <w:t>proti Sigerově straně na Rue du Fouarre</w:t>
      </w:r>
      <w:r w:rsidR="08163013" w:rsidRPr="00273106">
        <w:t xml:space="preserve">. </w:t>
      </w:r>
      <w:r w:rsidR="081979A2">
        <w:t xml:space="preserve">První tomisté </w:t>
      </w:r>
      <w:r w:rsidR="08163013">
        <w:t xml:space="preserve">zásadně odmítli moderní hylemorfismus a pluralitu substancí v člověku daný v Bonaventurově škole a na Oxfordu. </w:t>
      </w:r>
      <w:r w:rsidR="00972F0A">
        <w:t xml:space="preserve">Aegidius </w:t>
      </w:r>
      <w:r w:rsidR="08163013" w:rsidRPr="00273106">
        <w:t xml:space="preserve">zná </w:t>
      </w:r>
      <w:r w:rsidR="08163013">
        <w:t xml:space="preserve">základní rysy </w:t>
      </w:r>
      <w:r w:rsidR="08163013" w:rsidRPr="00273106">
        <w:t>Sigerovy argumentace</w:t>
      </w:r>
      <w:r w:rsidR="08163013">
        <w:t xml:space="preserve"> dané v jeho brilantním komentáři QIIIDA. Ale odmítl Sigerův mistrovský výklad CMDA a spokojil se s Akvinského polemikou proti druhému averroismu ve spisu </w:t>
      </w:r>
      <w:r w:rsidR="08163013" w:rsidRPr="00A35000">
        <w:rPr>
          <w:i/>
        </w:rPr>
        <w:t>De unitate</w:t>
      </w:r>
      <w:r w:rsidR="00972F0A">
        <w:rPr>
          <w:i/>
        </w:rPr>
        <w:t xml:space="preserve"> </w:t>
      </w:r>
      <w:r w:rsidR="00972F0A">
        <w:rPr>
          <w:i/>
          <w:szCs w:val="24"/>
        </w:rPr>
        <w:t>i</w:t>
      </w:r>
      <w:r w:rsidR="00972F0A" w:rsidRPr="00444936">
        <w:rPr>
          <w:i/>
          <w:szCs w:val="24"/>
        </w:rPr>
        <w:t>ntellectus</w:t>
      </w:r>
      <w:r w:rsidR="00972F0A" w:rsidRPr="00794616">
        <w:rPr>
          <w:szCs w:val="24"/>
        </w:rPr>
        <w:t xml:space="preserve"> </w:t>
      </w:r>
      <w:r w:rsidR="08163013">
        <w:t>(1270). Aegidius jako autor obou anonymních spisů s</w:t>
      </w:r>
      <w:r w:rsidR="08163013" w:rsidRPr="00273106">
        <w:t xml:space="preserve">e znalostí věci obhajuje základní teze prvního averroismu, ale </w:t>
      </w:r>
      <w:r w:rsidR="00E45689" w:rsidRPr="00273106">
        <w:t>nesouhlasí</w:t>
      </w:r>
      <w:r w:rsidR="00E45689">
        <w:t xml:space="preserve"> se všemi závěry této školy</w:t>
      </w:r>
      <w:r w:rsidR="08163013" w:rsidRPr="00273106">
        <w:t xml:space="preserve">. Zná </w:t>
      </w:r>
      <w:r w:rsidR="00E45689">
        <w:t xml:space="preserve">hlavní </w:t>
      </w:r>
      <w:r w:rsidR="08163013" w:rsidRPr="00273106">
        <w:t xml:space="preserve">části argumentace CMDA, ale </w:t>
      </w:r>
      <w:r w:rsidR="08163013">
        <w:t xml:space="preserve">zásadně </w:t>
      </w:r>
      <w:r w:rsidR="08163013" w:rsidRPr="00273106">
        <w:t xml:space="preserve">odmítá uznat </w:t>
      </w:r>
      <w:r w:rsidR="08163013">
        <w:t xml:space="preserve">Averroesovy </w:t>
      </w:r>
      <w:r w:rsidR="08163013" w:rsidRPr="00273106">
        <w:t xml:space="preserve">vývody ohledně </w:t>
      </w:r>
      <w:r w:rsidR="08163013">
        <w:t xml:space="preserve">existenciálního výkonu </w:t>
      </w:r>
      <w:r w:rsidR="08163013" w:rsidRPr="00273106">
        <w:t>intelektu</w:t>
      </w:r>
      <w:r w:rsidR="08163013">
        <w:t xml:space="preserve"> v modu </w:t>
      </w:r>
      <w:r w:rsidR="08163013" w:rsidRPr="08121EF1">
        <w:rPr>
          <w:i/>
        </w:rPr>
        <w:t xml:space="preserve">tertium </w:t>
      </w:r>
      <w:r w:rsidR="00962190">
        <w:rPr>
          <w:i/>
        </w:rPr>
        <w:t>genus</w:t>
      </w:r>
      <w:r w:rsidR="08163013">
        <w:rPr>
          <w:i/>
        </w:rPr>
        <w:fldChar w:fldCharType="begin"/>
      </w:r>
      <w:r w:rsidR="08163013">
        <w:instrText xml:space="preserve"> XE "semiaverroismus" </w:instrText>
      </w:r>
      <w:r w:rsidR="08163013">
        <w:rPr>
          <w:i/>
        </w:rPr>
        <w:fldChar w:fldCharType="end"/>
      </w:r>
      <w:r w:rsidR="08163013" w:rsidRPr="00273106">
        <w:t xml:space="preserve">. </w:t>
      </w:r>
      <w:r w:rsidR="08163013">
        <w:t>Jeho výklad je ovlivněn interpretací Averroese podle Toledské školy</w:t>
      </w:r>
      <w:r w:rsidR="00AE45AF">
        <w:t xml:space="preserve">. Aegidius </w:t>
      </w:r>
      <w:r w:rsidR="08163013">
        <w:t xml:space="preserve">po roce 1268 vyměnil </w:t>
      </w:r>
      <w:r w:rsidR="00AE45AF">
        <w:t xml:space="preserve">tuto argumentaci </w:t>
      </w:r>
      <w:r w:rsidR="08163013">
        <w:t>za aristotelismus Akvinského</w:t>
      </w:r>
      <w:r w:rsidR="00AE45AF">
        <w:t>,</w:t>
      </w:r>
      <w:r w:rsidR="08163013">
        <w:t xml:space="preserve"> a tím založil tomismus</w:t>
      </w:r>
      <w:r w:rsidR="00AE45AF">
        <w:t xml:space="preserve"> jako objektivní verzi druhého averroismu</w:t>
      </w:r>
      <w:r w:rsidR="08163013">
        <w:t xml:space="preserve">. </w:t>
      </w:r>
      <w:r w:rsidR="00AE45AF">
        <w:t>Sekulární artisté pod vedením Sigera (</w:t>
      </w:r>
      <w:r w:rsidR="00AE45AF" w:rsidRPr="00AE45AF">
        <w:rPr>
          <w:i/>
        </w:rPr>
        <w:t>pars Sigeri</w:t>
      </w:r>
      <w:r w:rsidR="00AE45AF">
        <w:t xml:space="preserve">) naopak </w:t>
      </w:r>
      <w:r w:rsidR="08163013">
        <w:t>přijali a prohloubili Komentátorův výklad podle Michaela Scota</w:t>
      </w:r>
      <w:r w:rsidR="00AE45AF">
        <w:t xml:space="preserve"> známý v P</w:t>
      </w:r>
      <w:r w:rsidR="00DC4AE0">
        <w:t>a</w:t>
      </w:r>
      <w:r w:rsidR="00AE45AF">
        <w:t xml:space="preserve">říži </w:t>
      </w:r>
      <w:r w:rsidR="08163013">
        <w:t xml:space="preserve">už od roku 1230. Už biskup Alvernus dobře věděl, že spis </w:t>
      </w:r>
      <w:r w:rsidR="08163013" w:rsidRPr="00F0713E">
        <w:rPr>
          <w:i/>
        </w:rPr>
        <w:t>De anima</w:t>
      </w:r>
      <w:r w:rsidR="08163013">
        <w:t xml:space="preserve"> lze vyložit jak na problematický způsob </w:t>
      </w:r>
      <w:r w:rsidR="08163013" w:rsidRPr="002207C0">
        <w:rPr>
          <w:i/>
        </w:rPr>
        <w:t>sequaces</w:t>
      </w:r>
      <w:r w:rsidR="08163013">
        <w:t xml:space="preserve"> </w:t>
      </w:r>
      <w:r w:rsidR="08163013" w:rsidRPr="00F0713E">
        <w:rPr>
          <w:i/>
        </w:rPr>
        <w:t>Aristotelis</w:t>
      </w:r>
      <w:r w:rsidR="08163013">
        <w:t xml:space="preserve">, tak na způsob nejvznešenějšího filosofa Averroese. </w:t>
      </w:r>
      <w:r w:rsidR="00047044">
        <w:rPr>
          <w:szCs w:val="24"/>
        </w:rPr>
        <w:t xml:space="preserve">Aegidius </w:t>
      </w:r>
      <w:r w:rsidR="08163013">
        <w:t xml:space="preserve"> chce udržet jednotu osoby proti modernistům </w:t>
      </w:r>
      <w:r w:rsidR="08163013">
        <w:lastRenderedPageBreak/>
        <w:t xml:space="preserve">typu Pechama a Bonaventury. </w:t>
      </w:r>
      <w:r w:rsidR="00047044" w:rsidRPr="00047044">
        <w:t xml:space="preserve">Proto Aegidius jako vynikající představitel modernistické školy </w:t>
      </w:r>
      <w:r w:rsidR="00047044" w:rsidRPr="00047044">
        <w:rPr>
          <w:i/>
        </w:rPr>
        <w:t>sophistae Latini</w:t>
      </w:r>
      <w:r w:rsidR="00047044" w:rsidRPr="00047044">
        <w:t xml:space="preserve"> převzal základní závěry CMDA a připsal je Aristotelovi podle postupu </w:t>
      </w:r>
      <w:r w:rsidR="00047044">
        <w:t xml:space="preserve">daného skrze Akvinského jako </w:t>
      </w:r>
      <w:r w:rsidR="00047044" w:rsidRPr="00047044">
        <w:rPr>
          <w:i/>
        </w:rPr>
        <w:t>Expositor Novus</w:t>
      </w:r>
      <w:r w:rsidR="00047044">
        <w:t xml:space="preserve">. </w:t>
      </w:r>
      <w:r w:rsidR="08163013">
        <w:t xml:space="preserve">V předešlém Oxfordském rukopise (O I‒II) ještě Aegidius </w:t>
      </w:r>
      <w:r w:rsidR="00A93E22" w:rsidRPr="00A93E22">
        <w:t xml:space="preserve">potřeboval explikaci </w:t>
      </w:r>
      <w:r w:rsidR="00A93E22">
        <w:t>Averroese</w:t>
      </w:r>
      <w:r w:rsidR="00A93E22" w:rsidRPr="00A93E22">
        <w:t xml:space="preserve"> v Avicennově paradigmatu </w:t>
      </w:r>
      <w:r w:rsidR="00A93E22">
        <w:t xml:space="preserve">Toledské školy. </w:t>
      </w:r>
      <w:r w:rsidR="08163013">
        <w:t>Tato primitivní sofistika zmizela v letech 1266‒68 pod vlivem aristotelské exegeze Nového expozitora</w:t>
      </w:r>
      <w:r w:rsidR="0008336A">
        <w:t xml:space="preserve">. Tuto transformaci </w:t>
      </w:r>
      <w:r w:rsidR="08163013">
        <w:t>ukazuje třetí část Oxfords</w:t>
      </w:r>
      <w:r w:rsidR="004C02EC">
        <w:t xml:space="preserve">kého rukopisu </w:t>
      </w:r>
      <w:r w:rsidR="00B249E1">
        <w:t xml:space="preserve">(O III) </w:t>
      </w:r>
      <w:r w:rsidR="004C02EC">
        <w:t xml:space="preserve">a </w:t>
      </w:r>
      <w:r w:rsidR="00B249E1" w:rsidRPr="00B249E1">
        <w:rPr>
          <w:i/>
        </w:rPr>
        <w:t>Anonymus Bazán</w:t>
      </w:r>
      <w:r w:rsidR="004C02EC">
        <w:t xml:space="preserve">. </w:t>
      </w:r>
      <w:r w:rsidR="00851F45">
        <w:t xml:space="preserve">Aegidius Romanus </w:t>
      </w:r>
      <w:r w:rsidR="00851F45" w:rsidRPr="00851F45">
        <w:t xml:space="preserve">založil ve spisech O III a </w:t>
      </w:r>
      <w:r w:rsidR="00851F45" w:rsidRPr="00851F45">
        <w:rPr>
          <w:i/>
        </w:rPr>
        <w:t>Quaestiones disputatae</w:t>
      </w:r>
      <w:r w:rsidR="00851F45" w:rsidRPr="00851F45">
        <w:t xml:space="preserve"> (1968-71) školu tomismu svou vynikající úrovní sofistiky, která </w:t>
      </w:r>
      <w:r w:rsidR="00851F45">
        <w:t>změnila učení školy zvané „</w:t>
      </w:r>
      <w:r w:rsidR="00851F45" w:rsidRPr="00851F45">
        <w:rPr>
          <w:i/>
        </w:rPr>
        <w:t>pars Sigeri</w:t>
      </w:r>
      <w:r w:rsidR="00851F45">
        <w:t>“</w:t>
      </w:r>
      <w:r w:rsidR="00851F45" w:rsidRPr="00851F45">
        <w:t xml:space="preserve">. Je zřejmé, </w:t>
      </w:r>
      <w:r w:rsidR="00851F45">
        <w:t>že Aegidius, hnaný mechanismem „</w:t>
      </w:r>
      <w:r w:rsidR="00851F45" w:rsidRPr="00851F45">
        <w:rPr>
          <w:i/>
        </w:rPr>
        <w:t>Verkehrung ins Gegenteil</w:t>
      </w:r>
      <w:r w:rsidR="00851F45">
        <w:t>“</w:t>
      </w:r>
      <w:r w:rsidR="00851F45" w:rsidRPr="00851F45">
        <w:t xml:space="preserve">, se stal jedním z největších nepřátel této školy. Jeho role v odsouzení z roku 1277 zůstává </w:t>
      </w:r>
      <w:r w:rsidR="00851F45">
        <w:t>zatím neobjasněna. S</w:t>
      </w:r>
      <w:r w:rsidR="08163013">
        <w:t xml:space="preserve">emiaverroismus Akvinského a Aegidia </w:t>
      </w:r>
      <w:r w:rsidR="00CA3DE4">
        <w:t xml:space="preserve">jistě </w:t>
      </w:r>
      <w:r w:rsidR="08163013">
        <w:t xml:space="preserve">představoval pro znalce CMDA </w:t>
      </w:r>
      <w:r w:rsidR="004C02EC">
        <w:t xml:space="preserve">zajímavou </w:t>
      </w:r>
      <w:r w:rsidR="089B1453">
        <w:t xml:space="preserve">aristotelskou </w:t>
      </w:r>
      <w:r w:rsidR="08163013">
        <w:t xml:space="preserve">sofistiku, která se </w:t>
      </w:r>
      <w:r w:rsidR="004C02EC">
        <w:t xml:space="preserve">zásadně </w:t>
      </w:r>
      <w:r w:rsidR="08163013">
        <w:t xml:space="preserve">lišila od primitivního výkladu modernistů. </w:t>
      </w:r>
      <w:r w:rsidR="002D30C6" w:rsidRPr="002D30C6">
        <w:t xml:space="preserve">Z tohoto důvodu vznikl kolem roku 1270 spis </w:t>
      </w:r>
      <w:r w:rsidR="002D30C6" w:rsidRPr="002D30C6">
        <w:rPr>
          <w:i/>
        </w:rPr>
        <w:t>Anonymus Giele</w:t>
      </w:r>
      <w:r w:rsidR="002D30C6">
        <w:t>. Boethius z Dá</w:t>
      </w:r>
      <w:r w:rsidR="002D30C6" w:rsidRPr="002D30C6">
        <w:t xml:space="preserve">cie vysvětlil tomistům přesnou argumentaci prvního averroismu </w:t>
      </w:r>
      <w:r w:rsidR="002D30C6">
        <w:t xml:space="preserve">podle </w:t>
      </w:r>
      <w:r w:rsidR="002D30C6" w:rsidRPr="002D30C6">
        <w:t>sicilské školy, kterou v Rue du Fo</w:t>
      </w:r>
      <w:r w:rsidR="002D30C6">
        <w:t>uarre obhajovala skupina zvaná „</w:t>
      </w:r>
      <w:r w:rsidR="002D30C6" w:rsidRPr="002D30C6">
        <w:rPr>
          <w:i/>
        </w:rPr>
        <w:t>pars Sigeri</w:t>
      </w:r>
      <w:r w:rsidR="002D30C6">
        <w:rPr>
          <w:rStyle w:val="Zvraznn"/>
          <w:i w:val="0"/>
        </w:rPr>
        <w:fldChar w:fldCharType="begin"/>
      </w:r>
      <w:r w:rsidR="002D30C6">
        <w:instrText xml:space="preserve"> XE "</w:instrText>
      </w:r>
      <w:r w:rsidR="002D30C6">
        <w:rPr>
          <w:rStyle w:val="Zvraznn"/>
          <w:i w:val="0"/>
        </w:rPr>
        <w:instrText>pr</w:instrText>
      </w:r>
      <w:r w:rsidR="002D30C6" w:rsidRPr="00D95B1D">
        <w:rPr>
          <w:rStyle w:val="Zvraznn"/>
          <w:i w:val="0"/>
        </w:rPr>
        <w:instrText>vní averroismus:</w:instrText>
      </w:r>
      <w:r w:rsidR="002D30C6" w:rsidRPr="0084029F">
        <w:rPr>
          <w:rStyle w:val="Zvraznn"/>
        </w:rPr>
        <w:instrText>pars Sigeri</w:instrText>
      </w:r>
      <w:r w:rsidR="002D30C6">
        <w:instrText xml:space="preserve">" </w:instrText>
      </w:r>
      <w:r w:rsidR="002D30C6">
        <w:rPr>
          <w:rStyle w:val="Zvraznn"/>
          <w:i w:val="0"/>
        </w:rPr>
        <w:fldChar w:fldCharType="end"/>
      </w:r>
      <w:r w:rsidR="002D30C6">
        <w:t>“</w:t>
      </w:r>
      <w:r w:rsidR="002D30C6" w:rsidRPr="002D30C6">
        <w:t>. Lakonické formulace</w:t>
      </w:r>
      <w:r w:rsidR="008E6CF5">
        <w:t xml:space="preserve"> ve spisu </w:t>
      </w:r>
      <w:r w:rsidR="008E6CF5">
        <w:rPr>
          <w:i/>
          <w:szCs w:val="24"/>
          <w:lang w:val="de-DE"/>
        </w:rPr>
        <w:t>Anonymus Giele</w:t>
      </w:r>
      <w:r w:rsidR="002D30C6" w:rsidRPr="002D30C6">
        <w:t xml:space="preserve">, které matou současné interprety tohoto spisu, jsou zcela pochopitelné. Na rozdíl od modernistů byli tito učení aristotelici obou proudů (tomismus, první averroismus) dobře obeznámeni se základními argumenty </w:t>
      </w:r>
      <w:r w:rsidR="002D30C6" w:rsidRPr="0095247B">
        <w:rPr>
          <w:i/>
        </w:rPr>
        <w:t>De anima</w:t>
      </w:r>
      <w:r w:rsidR="002D30C6" w:rsidRPr="002D30C6">
        <w:t xml:space="preserve"> a CMDA. Aegidius se naproti tomu musel uchýlit k přímé polemice a zjednodušené argument</w:t>
      </w:r>
      <w:r w:rsidR="0095247B">
        <w:t>aci proti Pechamově škole v Bazá</w:t>
      </w:r>
      <w:r w:rsidR="002D30C6" w:rsidRPr="002D30C6">
        <w:t xml:space="preserve">nově Anonymu. Po vydání Sigerových komentářů k </w:t>
      </w:r>
      <w:r w:rsidR="002D30C6" w:rsidRPr="0095247B">
        <w:rPr>
          <w:i/>
        </w:rPr>
        <w:t>De anima</w:t>
      </w:r>
      <w:r w:rsidR="0095247B">
        <w:t xml:space="preserve"> I–</w:t>
      </w:r>
      <w:r w:rsidR="002D30C6" w:rsidRPr="002D30C6">
        <w:t xml:space="preserve">III si vzdělaní </w:t>
      </w:r>
      <w:r w:rsidR="0095247B">
        <w:t xml:space="preserve">sekulární </w:t>
      </w:r>
      <w:r w:rsidR="002D30C6" w:rsidRPr="002D30C6">
        <w:t xml:space="preserve">magistři v Rue du Fouarre dobře uvědomovali, že Aristoteles v původním textu </w:t>
      </w:r>
      <w:r w:rsidR="002D30C6" w:rsidRPr="0095247B">
        <w:rPr>
          <w:i/>
        </w:rPr>
        <w:t>De anima</w:t>
      </w:r>
      <w:r w:rsidR="002D30C6" w:rsidRPr="002D30C6">
        <w:t xml:space="preserve"> podal pouze neúplné řešení jednoty osoby. </w:t>
      </w:r>
      <w:r w:rsidR="0095247B">
        <w:t xml:space="preserve">Plnou jednotu osoby </w:t>
      </w:r>
      <w:r w:rsidR="08163013">
        <w:t>vytvořil a</w:t>
      </w:r>
      <w:r w:rsidR="004C6360">
        <w:t>ž Averroes ve třetí části CMDA.</w:t>
      </w:r>
    </w:p>
    <w:p w:rsidR="00AB3889" w:rsidRDefault="004C6360" w:rsidP="00851F45">
      <w:pPr>
        <w:ind w:firstLine="397"/>
      </w:pPr>
      <w:r>
        <w:t xml:space="preserve">Bohužel, </w:t>
      </w:r>
      <w:r w:rsidR="08163013">
        <w:t xml:space="preserve">mnozí </w:t>
      </w:r>
      <w:r w:rsidR="00DD11A6">
        <w:t xml:space="preserve">studenti v Paříži </w:t>
      </w:r>
      <w:r w:rsidR="08460452">
        <w:t xml:space="preserve">nepřijali </w:t>
      </w:r>
      <w:r w:rsidR="08163013">
        <w:t xml:space="preserve">Sigerovu argumentaci </w:t>
      </w:r>
      <w:r w:rsidR="00DD11A6">
        <w:t xml:space="preserve">jistě známou už roku 1266 po vydání QIIIDA </w:t>
      </w:r>
      <w:r w:rsidR="08163013">
        <w:t xml:space="preserve">a </w:t>
      </w:r>
      <w:r w:rsidR="00DD11A6">
        <w:t>trvale obviňovali</w:t>
      </w:r>
      <w:r w:rsidR="08163013">
        <w:t xml:space="preserve"> Averroese z averroismu. To se týkalo zejména </w:t>
      </w:r>
      <w:r w:rsidR="00DD11A6">
        <w:t xml:space="preserve">studentů </w:t>
      </w:r>
      <w:r w:rsidR="08163013">
        <w:t>z</w:t>
      </w:r>
      <w:r w:rsidR="00DD11A6">
        <w:t xml:space="preserve"> řádových škol, </w:t>
      </w:r>
      <w:r w:rsidR="08163013">
        <w:t>jako byl Aegidius</w:t>
      </w:r>
      <w:r w:rsidR="00DD11A6">
        <w:t xml:space="preserve"> a Akvinský. Mnozí z mendikantů byli </w:t>
      </w:r>
      <w:r w:rsidR="08163013">
        <w:t xml:space="preserve">nepřátelští vůči sekulárním magistrům </w:t>
      </w:r>
      <w:r w:rsidR="00DD11A6">
        <w:t xml:space="preserve">v Rue du Fouarre </w:t>
      </w:r>
      <w:r w:rsidR="08163013">
        <w:t>už od roku 1255</w:t>
      </w:r>
      <w:r w:rsidR="00050A8C">
        <w:t>. O</w:t>
      </w:r>
      <w:r w:rsidR="00DD11A6">
        <w:t xml:space="preserve">bvinění Averrose z averroismu oficiálně provedl Bonaventura už v </w:t>
      </w:r>
      <w:r w:rsidR="007843C0">
        <w:t>letech 1252–53.</w:t>
      </w:r>
      <w:r w:rsidR="00950FAA">
        <w:t xml:space="preserve"> </w:t>
      </w:r>
      <w:r w:rsidR="08163013">
        <w:t>Hlavními představiteli této semiaverroistické skupiny byli kolem roku 1268‒70 právě Aegidius a Akvinský</w:t>
      </w:r>
      <w:r w:rsidR="00787485">
        <w:t xml:space="preserve">. Tento fakt </w:t>
      </w:r>
      <w:r w:rsidR="08163013">
        <w:t xml:space="preserve">explicitně doložil spis </w:t>
      </w:r>
      <w:r w:rsidR="08163013" w:rsidRPr="00977D0F">
        <w:rPr>
          <w:i/>
        </w:rPr>
        <w:t>De unitate intellectu</w:t>
      </w:r>
      <w:r w:rsidR="08163013">
        <w:rPr>
          <w:i/>
        </w:rPr>
        <w:t>s</w:t>
      </w:r>
      <w:r w:rsidR="08163013">
        <w:t xml:space="preserve"> po Tomášově příjezdu do Paříže. Proto jej za neúplné řešení jednoty osoby trvale kritizoval Siger, </w:t>
      </w:r>
      <w:r w:rsidR="00437945">
        <w:t xml:space="preserve">který byl a je </w:t>
      </w:r>
      <w:r w:rsidR="08163013">
        <w:t>největší zn</w:t>
      </w:r>
      <w:r w:rsidR="080D1BF3">
        <w:t xml:space="preserve">alec Averroese </w:t>
      </w:r>
      <w:r w:rsidR="080D1BF3">
        <w:lastRenderedPageBreak/>
        <w:t>všech dob (kap. 4</w:t>
      </w:r>
      <w:r w:rsidR="08163013">
        <w:t xml:space="preserve">.5.3). Bazánův anonym trvá na tom, že Averroes je </w:t>
      </w:r>
      <w:r w:rsidR="08163013" w:rsidRPr="00273106">
        <w:t>averro</w:t>
      </w:r>
      <w:r w:rsidR="08163013">
        <w:t>istou, podobně jako to tvrdí Akvinsk</w:t>
      </w:r>
      <w:r w:rsidR="003B1420">
        <w:t>ý. Zásadním protivníkem</w:t>
      </w:r>
      <w:r w:rsidR="006D52F2">
        <w:t xml:space="preserve"> Aegi</w:t>
      </w:r>
      <w:r w:rsidR="003B1420">
        <w:t xml:space="preserve">dia ve spise </w:t>
      </w:r>
      <w:r w:rsidR="003B1420" w:rsidRPr="00D37E19">
        <w:rPr>
          <w:i/>
          <w:szCs w:val="24"/>
        </w:rPr>
        <w:t>Anonymus Bazán</w:t>
      </w:r>
      <w:r w:rsidR="003B1420">
        <w:rPr>
          <w:szCs w:val="24"/>
        </w:rPr>
        <w:t xml:space="preserve"> </w:t>
      </w:r>
      <w:r w:rsidR="08163013">
        <w:t xml:space="preserve">je františkán Pecham, stejně jako byl pro Akvinského při psaní </w:t>
      </w:r>
      <w:r w:rsidR="08163013" w:rsidRPr="005F0F95">
        <w:rPr>
          <w:i/>
        </w:rPr>
        <w:t>De unitate</w:t>
      </w:r>
      <w:r w:rsidR="006D52F2">
        <w:rPr>
          <w:i/>
        </w:rPr>
        <w:t xml:space="preserve"> intellectus</w:t>
      </w:r>
      <w:r w:rsidR="08163013">
        <w:t xml:space="preserve"> </w:t>
      </w:r>
      <w:r w:rsidR="003B1420">
        <w:t xml:space="preserve">v roce </w:t>
      </w:r>
      <w:r w:rsidR="08163013">
        <w:t xml:space="preserve">1270. Modernista Pecham </w:t>
      </w:r>
      <w:r w:rsidR="006D52F2">
        <w:t xml:space="preserve">byl </w:t>
      </w:r>
      <w:r w:rsidR="08163013">
        <w:t>vystavený drtivé kritice sekul</w:t>
      </w:r>
      <w:r w:rsidR="006D52F2">
        <w:t>árních aristoteliků kolem Sigera a Aegidius začal první útok na Pechambvy modernisty v O III kolo roku 1268. Od roku 1270 k nim přidal Bazánův anonym a ve stejné době přišel útok Akvinského na školu Pechama hned po Akvinského příjezdu do Paříže začátkem roku 1270.</w:t>
      </w:r>
      <w:r w:rsidR="0025471E">
        <w:t xml:space="preserve"> </w:t>
      </w:r>
      <w:r w:rsidR="08163013">
        <w:t>Proto Pecham v Paříži neobstál stejně jako Rufus</w:t>
      </w:r>
      <w:r w:rsidR="002937D2">
        <w:t xml:space="preserve"> a Kilwardby se </w:t>
      </w:r>
      <w:r w:rsidR="08163013">
        <w:t xml:space="preserve">musel vrátit na modernistický Oxford. </w:t>
      </w:r>
      <w:r w:rsidR="00D5303D">
        <w:t xml:space="preserve">Spis </w:t>
      </w:r>
      <w:r w:rsidR="00D5303D">
        <w:rPr>
          <w:i/>
        </w:rPr>
        <w:t>Questiones disputatae</w:t>
      </w:r>
      <w:r w:rsidR="08163013">
        <w:t xml:space="preserve"> je psán během těchto sporů a hájí Akvinského pozici, ne Sigerovu. Z</w:t>
      </w:r>
      <w:r w:rsidR="0099638E">
        <w:t xml:space="preserve">ávěry CMDA ohlkedně personalizovaného </w:t>
      </w:r>
      <w:r w:rsidR="08163013" w:rsidRPr="00273106">
        <w:t xml:space="preserve">intelektu jsou </w:t>
      </w:r>
      <w:r w:rsidR="0099638E">
        <w:t xml:space="preserve">všechny </w:t>
      </w:r>
      <w:r w:rsidR="08163013" w:rsidRPr="00273106">
        <w:t>připsány Aristotelovi</w:t>
      </w:r>
      <w:r w:rsidR="0099638E">
        <w:t xml:space="preserve">. Nebo je vyložil Akvinský jako </w:t>
      </w:r>
      <w:r w:rsidR="0099638E" w:rsidRPr="0099638E">
        <w:rPr>
          <w:i/>
        </w:rPr>
        <w:t>Expositur Novus</w:t>
      </w:r>
      <w:r w:rsidR="0099638E">
        <w:t xml:space="preserve"> místo Komentártora</w:t>
      </w:r>
      <w:r w:rsidR="08163013" w:rsidRPr="00273106">
        <w:t xml:space="preserve">. </w:t>
      </w:r>
      <w:r w:rsidR="08163013">
        <w:t xml:space="preserve">Tato </w:t>
      </w:r>
      <w:r w:rsidR="08163013" w:rsidRPr="00273106">
        <w:t xml:space="preserve">pozice </w:t>
      </w:r>
      <w:r w:rsidR="08163013">
        <w:t xml:space="preserve">charakterizuje jak </w:t>
      </w:r>
      <w:r w:rsidR="08163013" w:rsidRPr="00273106">
        <w:t>Oxfordsk</w:t>
      </w:r>
      <w:r w:rsidR="08163013">
        <w:t>ý</w:t>
      </w:r>
      <w:r w:rsidR="08163013" w:rsidRPr="00273106">
        <w:t xml:space="preserve"> rukopis </w:t>
      </w:r>
      <w:r w:rsidR="08163013">
        <w:t xml:space="preserve">ve výkladu třetí části </w:t>
      </w:r>
      <w:r w:rsidR="08163013" w:rsidRPr="08AA21B0">
        <w:rPr>
          <w:i/>
        </w:rPr>
        <w:t>De anima</w:t>
      </w:r>
      <w:r w:rsidR="08163013">
        <w:t xml:space="preserve"> tak i Bazánův anonym. Toto pojetí koresponduje se sofistickou pozicí </w:t>
      </w:r>
      <w:r w:rsidR="08163013" w:rsidRPr="00273106">
        <w:t xml:space="preserve">Aegidia Romana </w:t>
      </w:r>
      <w:r w:rsidR="08163013">
        <w:t xml:space="preserve">okolo roku </w:t>
      </w:r>
      <w:r w:rsidR="08163013" w:rsidRPr="00273106">
        <w:t>1270</w:t>
      </w:r>
      <w:r w:rsidR="00E16679">
        <w:t xml:space="preserve">. Tento první a proto nejdůležitější tomista ze školy </w:t>
      </w:r>
      <w:r w:rsidR="00E16679" w:rsidRPr="00E16679">
        <w:rPr>
          <w:i/>
        </w:rPr>
        <w:t>sophistae Latini</w:t>
      </w:r>
      <w:r w:rsidR="00E16679">
        <w:t xml:space="preserve"> pro</w:t>
      </w:r>
      <w:r w:rsidR="08163013">
        <w:t>vedl akademický slalom mezi prvním a druhým averroismem</w:t>
      </w:r>
      <w:r w:rsidR="08163013" w:rsidRPr="00273106">
        <w:t>.</w:t>
      </w:r>
      <w:r w:rsidR="08163013">
        <w:t xml:space="preserve"> </w:t>
      </w:r>
      <w:r w:rsidR="00300B76">
        <w:t xml:space="preserve">Spis </w:t>
      </w:r>
      <w:r w:rsidR="00300B76">
        <w:rPr>
          <w:i/>
        </w:rPr>
        <w:t xml:space="preserve">Questiones disputatae </w:t>
      </w:r>
      <w:r w:rsidR="08163013">
        <w:t xml:space="preserve">je psaný ve stejné době jako Akvinského spis </w:t>
      </w:r>
      <w:r w:rsidR="08163013" w:rsidRPr="00A95E1D">
        <w:rPr>
          <w:i/>
        </w:rPr>
        <w:t>De unitate intellectus</w:t>
      </w:r>
      <w:r w:rsidR="00815331">
        <w:t xml:space="preserve">. Aegidius </w:t>
      </w:r>
      <w:r w:rsidR="08163013">
        <w:t>vychází ze stejné argumentační pozice, včetně sofistické</w:t>
      </w:r>
      <w:r w:rsidR="00861DB1">
        <w:t xml:space="preserve"> kritiky Averroese a má stejné protivníky</w:t>
      </w:r>
      <w:r w:rsidR="08163013">
        <w:t xml:space="preserve"> ze školy druhého averroismu. Cílem Aegidiovy kritiky je škola druhého </w:t>
      </w:r>
      <w:r w:rsidR="00D52102">
        <w:t xml:space="preserve">averroismu zastoupená Pechamem. </w:t>
      </w:r>
      <w:r w:rsidR="006F5AAE" w:rsidRPr="006F5AAE">
        <w:t xml:space="preserve">Ve své argumentaci </w:t>
      </w:r>
      <w:r w:rsidR="006F5AAE">
        <w:t xml:space="preserve">Aegidius </w:t>
      </w:r>
      <w:r w:rsidR="006F5AAE" w:rsidRPr="006F5AAE">
        <w:t>sofistikovaně využívá postojů Sigerových stoupenců, a proto je v tomto pojednání nekritizuje. Skupi</w:t>
      </w:r>
      <w:r w:rsidR="006F5AAE">
        <w:t>na „</w:t>
      </w:r>
      <w:r w:rsidR="006F5AAE" w:rsidRPr="006F5AAE">
        <w:rPr>
          <w:i/>
        </w:rPr>
        <w:t>pars Sigeri</w:t>
      </w:r>
      <w:r w:rsidR="006F5AAE">
        <w:t>“</w:t>
      </w:r>
      <w:r w:rsidR="006F5AAE" w:rsidRPr="006F5AAE">
        <w:t xml:space="preserve"> stála v tomto sporu proti druhému averroismu na jeho straně. </w:t>
      </w:r>
      <w:r w:rsidR="08163013">
        <w:t>Aegidius chce přímou polemikou s Pechamem pomoci Akvinskému v jeho kritice školy druhého averroismu, pravděpodobně hned po Akvinského příje</w:t>
      </w:r>
      <w:r w:rsidR="00CF6FEC">
        <w:t>zdu do Paříže</w:t>
      </w:r>
      <w:r w:rsidR="08163013">
        <w:t>. Nebyl to pro něj problém, protože znal Akvinského argumentaci z</w:t>
      </w:r>
      <w:r w:rsidR="003152B6">
        <w:t> </w:t>
      </w:r>
      <w:r w:rsidR="08163013">
        <w:t>Itálie</w:t>
      </w:r>
      <w:r w:rsidR="003152B6">
        <w:t xml:space="preserve">. Navíc platí, že </w:t>
      </w:r>
      <w:r w:rsidR="08163013">
        <w:t xml:space="preserve">Tomášův výklad </w:t>
      </w:r>
      <w:r w:rsidR="0094301A">
        <w:t xml:space="preserve">Aristotela </w:t>
      </w:r>
      <w:r w:rsidR="08163013">
        <w:t xml:space="preserve">zůstal nezměněn i v Paříži. Aegidius </w:t>
      </w:r>
      <w:r w:rsidR="08163013" w:rsidRPr="00273106">
        <w:t>nepřijal teorii pravdy jako adekvace podle CMDA</w:t>
      </w:r>
      <w:r w:rsidR="08163013">
        <w:t>, protože z Averroese udělal averroistu</w:t>
      </w:r>
      <w:r w:rsidR="08163013" w:rsidRPr="00273106">
        <w:t>. A</w:t>
      </w:r>
      <w:r w:rsidR="08163013">
        <w:t xml:space="preserve">le </w:t>
      </w:r>
      <w:r w:rsidR="08163013" w:rsidRPr="00273106">
        <w:t xml:space="preserve">odmítl </w:t>
      </w:r>
      <w:r w:rsidR="08163013">
        <w:t>postavit metafyziku na Avicennově</w:t>
      </w:r>
      <w:r w:rsidR="08163013" w:rsidRPr="00273106">
        <w:t xml:space="preserve"> pojetí jsoucna jako </w:t>
      </w:r>
      <w:r w:rsidR="08163013" w:rsidRPr="002B0EE8">
        <w:rPr>
          <w:i/>
        </w:rPr>
        <w:t>tertium ens</w:t>
      </w:r>
      <w:r w:rsidR="08163013" w:rsidRPr="00273106">
        <w:t xml:space="preserve"> a </w:t>
      </w:r>
      <w:r w:rsidR="08163013">
        <w:t>také odmítl neoplatonsk</w:t>
      </w:r>
      <w:r w:rsidR="08163013" w:rsidRPr="00273106">
        <w:t>é pojetí poznání skrze nasvícení smyslu jsoucna zezadu</w:t>
      </w:r>
      <w:r w:rsidR="00166058">
        <w:t>,</w:t>
      </w:r>
      <w:r w:rsidR="08163013" w:rsidRPr="00273106">
        <w:t xml:space="preserve"> od světa automních forem</w:t>
      </w:r>
      <w:r w:rsidR="08163013">
        <w:t xml:space="preserve">. Proto hájí Bazánův anonym stejnou metafyzickou pozici jako měla třetí část Oxfordského rukopisu, která </w:t>
      </w:r>
      <w:r w:rsidR="001A6972">
        <w:t xml:space="preserve">asi </w:t>
      </w:r>
      <w:r w:rsidR="0098456B">
        <w:t>vznikla okolo roku 1268</w:t>
      </w:r>
      <w:r w:rsidR="08163013">
        <w:t>. Rozdíl v obou spisech je rozdílným zaměřením spisů. V případě</w:t>
      </w:r>
      <w:r w:rsidR="003C46D6">
        <w:t xml:space="preserve"> Oxfordského komentáře </w:t>
      </w:r>
      <w:r w:rsidR="08163013">
        <w:t xml:space="preserve">šlo o neutrální univerzitní traktát, ve druhém případě o disputaci proti </w:t>
      </w:r>
      <w:r w:rsidR="08A123E0">
        <w:t>protivníkům ze školy</w:t>
      </w:r>
      <w:r w:rsidR="08163013">
        <w:t xml:space="preserve"> </w:t>
      </w:r>
      <w:r w:rsidR="08A123E0">
        <w:t>druhého averroismu</w:t>
      </w:r>
      <w:r w:rsidR="08163013">
        <w:t xml:space="preserve">. </w:t>
      </w:r>
      <w:r w:rsidR="08163013" w:rsidRPr="00273106">
        <w:t xml:space="preserve">V první fázi Aegidius kolísá mezi pojetím </w:t>
      </w:r>
      <w:r w:rsidR="08163013" w:rsidRPr="00273106">
        <w:lastRenderedPageBreak/>
        <w:t xml:space="preserve">abstrakce jako </w:t>
      </w:r>
      <w:r w:rsidR="08163013">
        <w:t xml:space="preserve">aristotelské </w:t>
      </w:r>
      <w:r w:rsidR="08163013" w:rsidRPr="00273106">
        <w:rPr>
          <w:i/>
        </w:rPr>
        <w:t>abstractio</w:t>
      </w:r>
      <w:r w:rsidR="08163013" w:rsidRPr="00273106">
        <w:t xml:space="preserve"> </w:t>
      </w:r>
      <w:r w:rsidR="08163013">
        <w:t xml:space="preserve">podle </w:t>
      </w:r>
      <w:r w:rsidR="08163013" w:rsidRPr="00273106">
        <w:t xml:space="preserve">prvního averroismu a mezi avicennovským </w:t>
      </w:r>
      <w:r w:rsidR="08163013" w:rsidRPr="00273106">
        <w:rPr>
          <w:i/>
        </w:rPr>
        <w:t>denudatio</w:t>
      </w:r>
      <w:r w:rsidR="08163013">
        <w:rPr>
          <w:i/>
        </w:rPr>
        <w:fldChar w:fldCharType="begin"/>
      </w:r>
      <w:r w:rsidR="08163013">
        <w:instrText xml:space="preserve"> XE "abstrakce:Aegidius Romanus" </w:instrText>
      </w:r>
      <w:r w:rsidR="08163013">
        <w:rPr>
          <w:i/>
        </w:rPr>
        <w:fldChar w:fldCharType="end"/>
      </w:r>
      <w:r w:rsidR="08163013" w:rsidRPr="00273106">
        <w:t xml:space="preserve"> podle druhého averroismu. </w:t>
      </w:r>
      <w:r w:rsidR="004B3CAA" w:rsidRPr="004B3CAA">
        <w:t xml:space="preserve">Založit tomismus na abstrakci jako </w:t>
      </w:r>
      <w:r w:rsidR="004B3CAA" w:rsidRPr="004B3CAA">
        <w:rPr>
          <w:i/>
        </w:rPr>
        <w:t>denudatio</w:t>
      </w:r>
      <w:r w:rsidR="004B3CAA" w:rsidRPr="004B3CAA">
        <w:t xml:space="preserve"> bylo nemožné, proto expozice </w:t>
      </w:r>
      <w:r w:rsidR="004B3CAA">
        <w:t xml:space="preserve">smyslu jsoucna </w:t>
      </w:r>
      <w:r w:rsidR="004B3CAA" w:rsidRPr="004B3CAA">
        <w:t xml:space="preserve">vychází ze smyslů. Po odmítnutí Averroesova pojetí pravdy jako </w:t>
      </w:r>
      <w:r w:rsidR="004B3CAA" w:rsidRPr="004B3CAA">
        <w:rPr>
          <w:i/>
        </w:rPr>
        <w:t>proportio</w:t>
      </w:r>
      <w:r w:rsidR="004B3CAA" w:rsidRPr="004B3CAA">
        <w:t xml:space="preserve"> se však Aegidius nevyhnutelně postavil na opačnou stranu s ohledem na první averroismus. </w:t>
      </w:r>
      <w:r w:rsidR="004B3CAA">
        <w:t>T</w:t>
      </w:r>
      <w:r w:rsidR="08163013">
        <w:t xml:space="preserve">uto změnu připravuje Bazánův anonym tím, že hájí </w:t>
      </w:r>
      <w:r w:rsidR="08163013" w:rsidRPr="00AC3A45">
        <w:rPr>
          <w:i/>
        </w:rPr>
        <w:t>Oxfordian Fallacy</w:t>
      </w:r>
      <w:r w:rsidR="08163013">
        <w:rPr>
          <w:i/>
        </w:rPr>
        <w:fldChar w:fldCharType="begin"/>
      </w:r>
      <w:r w:rsidR="08163013">
        <w:instrText xml:space="preserve"> XE "</w:instrText>
      </w:r>
      <w:r w:rsidR="08163013" w:rsidRPr="0015798D">
        <w:rPr>
          <w:i/>
        </w:rPr>
        <w:instrText>Oxfordian Fallacy:</w:instrText>
      </w:r>
      <w:r w:rsidR="08163013">
        <w:instrText xml:space="preserve">semiaverroismus" </w:instrText>
      </w:r>
      <w:r w:rsidR="08163013">
        <w:rPr>
          <w:i/>
        </w:rPr>
        <w:fldChar w:fldCharType="end"/>
      </w:r>
      <w:r w:rsidR="08163013">
        <w:t>, která je neslučitelná s pojetím poznání podle prvního averroismu Sicilské školy</w:t>
      </w:r>
      <w:r w:rsidR="08163013" w:rsidRPr="00273106">
        <w:t xml:space="preserve">. </w:t>
      </w:r>
      <w:r w:rsidR="08163013">
        <w:t>Po odsouzení 1277 už ne</w:t>
      </w:r>
      <w:r w:rsidR="00B70167">
        <w:t>byl p</w:t>
      </w:r>
      <w:r w:rsidR="08163013">
        <w:t xml:space="preserve">roblém zavrhnout celou teorii prvního averroismu a vzít model objektivního pojetí jsoucna. </w:t>
      </w:r>
      <w:r w:rsidR="08163013" w:rsidRPr="00273106">
        <w:t>Ae</w:t>
      </w:r>
      <w:r w:rsidR="08163013">
        <w:t xml:space="preserve">gidius po napsání obou komentářů k </w:t>
      </w:r>
      <w:r w:rsidR="08163013" w:rsidRPr="004D4282">
        <w:rPr>
          <w:i/>
        </w:rPr>
        <w:t xml:space="preserve">De anima </w:t>
      </w:r>
      <w:r w:rsidR="08163013">
        <w:t xml:space="preserve">(ms. Oxford, ms. Bazán) </w:t>
      </w:r>
      <w:r w:rsidR="08163013" w:rsidRPr="00493DCD">
        <w:t>nakonec</w:t>
      </w:r>
      <w:r w:rsidR="08163013">
        <w:rPr>
          <w:i/>
        </w:rPr>
        <w:t xml:space="preserve"> </w:t>
      </w:r>
      <w:r w:rsidR="08163013" w:rsidRPr="00273106">
        <w:t xml:space="preserve">přejde na objektivistickou pozici </w:t>
      </w:r>
      <w:r w:rsidR="00B70167">
        <w:t xml:space="preserve">jako měl </w:t>
      </w:r>
      <w:r w:rsidR="08163013">
        <w:t xml:space="preserve">Henry z Gentu. Objektivisté ze školy druhého averroismu formálně přebírají pojetí poznání a osoby podle Akvinského verze prvního averroismu, ale jejich vidění metafyziky je augustiniánské a avicennistické. </w:t>
      </w:r>
      <w:r w:rsidR="00805E80">
        <w:t>Po odsouzení roku 1277, s</w:t>
      </w:r>
      <w:r w:rsidR="08163013">
        <w:t xml:space="preserve">emiaverroisté a tomisté typu Aegidia Romana </w:t>
      </w:r>
      <w:r w:rsidR="00805E80">
        <w:t xml:space="preserve">odmítli školu </w:t>
      </w:r>
      <w:r w:rsidR="08163013" w:rsidRPr="0826792C">
        <w:rPr>
          <w:i/>
        </w:rPr>
        <w:t>augustinisme avicennisant</w:t>
      </w:r>
      <w:r w:rsidR="08163013">
        <w:fldChar w:fldCharType="begin"/>
      </w:r>
      <w:r w:rsidR="08163013">
        <w:instrText xml:space="preserve"> XE "druhý averroismus:</w:instrText>
      </w:r>
      <w:r w:rsidR="08163013" w:rsidRPr="00F707A4">
        <w:rPr>
          <w:i/>
        </w:rPr>
        <w:instrText>augustinisme avicennisant</w:instrText>
      </w:r>
      <w:r w:rsidR="08163013">
        <w:instrText xml:space="preserve">" </w:instrText>
      </w:r>
      <w:r w:rsidR="08163013">
        <w:fldChar w:fldCharType="end"/>
      </w:r>
      <w:r w:rsidR="08163013">
        <w:t xml:space="preserve"> a hlásali objektivní aristotelismus </w:t>
      </w:r>
      <w:r w:rsidR="00805E80">
        <w:t xml:space="preserve">kritizující </w:t>
      </w:r>
      <w:r w:rsidR="08163013">
        <w:t xml:space="preserve">Averroese. </w:t>
      </w:r>
      <w:r w:rsidR="00805E80">
        <w:t xml:space="preserve">Tato </w:t>
      </w:r>
      <w:r w:rsidR="08163013">
        <w:t>semiaverroistick</w:t>
      </w:r>
      <w:r w:rsidR="00805E80">
        <w:t xml:space="preserve">á </w:t>
      </w:r>
      <w:r w:rsidR="08163013">
        <w:t>skupin</w:t>
      </w:r>
      <w:r w:rsidR="00805E80">
        <w:t xml:space="preserve">a tomistů, jako byl </w:t>
      </w:r>
      <w:r w:rsidR="08163013">
        <w:t>Aegidi</w:t>
      </w:r>
      <w:r w:rsidR="00805E80">
        <w:t xml:space="preserve">us, po zničení školy prvního averroismu na Rue du Fouarre pak přeběhla k modernistům, jako byl </w:t>
      </w:r>
      <w:r w:rsidR="08163013">
        <w:t>Henr</w:t>
      </w:r>
      <w:r w:rsidR="00805E80">
        <w:t>y</w:t>
      </w:r>
      <w:r w:rsidR="08163013">
        <w:t xml:space="preserve"> z</w:t>
      </w:r>
      <w:r w:rsidR="00805E80">
        <w:t> </w:t>
      </w:r>
      <w:r w:rsidR="08163013">
        <w:t>Gentu</w:t>
      </w:r>
      <w:r w:rsidR="00805E80">
        <w:t xml:space="preserve">. Všichni dohromady vytvořili </w:t>
      </w:r>
      <w:r w:rsidR="08163013">
        <w:t xml:space="preserve">po roce 1280 </w:t>
      </w:r>
      <w:r w:rsidR="00E66312">
        <w:t xml:space="preserve">v Paříži </w:t>
      </w:r>
      <w:r w:rsidR="00805E80">
        <w:t xml:space="preserve">školu </w:t>
      </w:r>
      <w:r w:rsidR="08163013">
        <w:t>objektivní</w:t>
      </w:r>
      <w:r w:rsidR="00805E80">
        <w:t>ho</w:t>
      </w:r>
      <w:r w:rsidR="08163013">
        <w:t xml:space="preserve"> aristoteli</w:t>
      </w:r>
      <w:r w:rsidR="00805E80">
        <w:t>smu</w:t>
      </w:r>
      <w:r w:rsidR="08163013">
        <w:fldChar w:fldCharType="begin"/>
      </w:r>
      <w:r w:rsidR="08163013">
        <w:instrText xml:space="preserve"> XE "</w:instrText>
      </w:r>
      <w:r w:rsidR="08163013" w:rsidRPr="085548C6">
        <w:instrText>objektivní aristotelismus</w:instrText>
      </w:r>
      <w:r w:rsidR="08163013">
        <w:instrText xml:space="preserve">" </w:instrText>
      </w:r>
      <w:r w:rsidR="08163013">
        <w:fldChar w:fldCharType="end"/>
      </w:r>
      <w:r w:rsidR="08163013">
        <w:t xml:space="preserve">. </w:t>
      </w:r>
      <w:r w:rsidR="00E229CC">
        <w:t xml:space="preserve">Aegidiův spis </w:t>
      </w:r>
      <w:r w:rsidR="08163013" w:rsidRPr="00273106">
        <w:t xml:space="preserve"> </w:t>
      </w:r>
      <w:r w:rsidR="08163013" w:rsidRPr="00273106">
        <w:rPr>
          <w:i/>
        </w:rPr>
        <w:t>Quodlibet</w:t>
      </w:r>
      <w:r w:rsidR="08163013" w:rsidRPr="00273106">
        <w:t xml:space="preserve"> </w:t>
      </w:r>
      <w:r w:rsidR="00612E86">
        <w:t>II se datuje z velikonoc 1287. O</w:t>
      </w:r>
      <w:r w:rsidR="08163013" w:rsidRPr="00273106">
        <w:t>bsahuje kompletní sestavu objektivního pojetí jsoucna</w:t>
      </w:r>
      <w:r w:rsidR="08163013">
        <w:t xml:space="preserve"> v modu avicennovské denudace založené na sebereflexi karteziánského intelektu</w:t>
      </w:r>
      <w:r w:rsidR="08163013" w:rsidRPr="00273106">
        <w:t>.</w:t>
      </w:r>
      <w:r w:rsidR="08163013" w:rsidRPr="00273106">
        <w:rPr>
          <w:rStyle w:val="Znakapoznpodarou"/>
        </w:rPr>
        <w:footnoteReference w:id="190"/>
      </w:r>
      <w:r w:rsidR="08163013" w:rsidRPr="00273106">
        <w:t xml:space="preserve"> </w:t>
      </w:r>
      <w:r w:rsidR="08163013">
        <w:t xml:space="preserve">Citát potvrzuje nasvícení jsoucna zezadu, které tvoří základní rámec dvojí abstrakce </w:t>
      </w:r>
      <w:r w:rsidR="08163013" w:rsidRPr="00EE31A3">
        <w:rPr>
          <w:i/>
        </w:rPr>
        <w:t>Modernorum</w:t>
      </w:r>
      <w:r w:rsidR="08163013">
        <w:t xml:space="preserve">. </w:t>
      </w:r>
      <w:r w:rsidR="08163013" w:rsidRPr="00273106">
        <w:t xml:space="preserve">První intence poznání jde pouze k esenci aktualizované ve vnější věci, což tvoří první aspekt univerzality. Až druhá intence </w:t>
      </w:r>
      <w:r w:rsidR="08163013">
        <w:t xml:space="preserve">daná </w:t>
      </w:r>
      <w:r w:rsidR="08163013" w:rsidRPr="00273106">
        <w:t>nasvícením zezadu od autonomního aktivního intelektu chápe tutéž esenci v její skutečné univerzalitě postavené mimo reálnou věc.</w:t>
      </w:r>
      <w:r w:rsidR="08163013">
        <w:t xml:space="preserve"> Ale oba Aegidiovy předešlé komentáře k </w:t>
      </w:r>
      <w:r w:rsidR="08163013" w:rsidRPr="004D4282">
        <w:rPr>
          <w:i/>
        </w:rPr>
        <w:t xml:space="preserve">De anima </w:t>
      </w:r>
      <w:r w:rsidR="08163013">
        <w:t>(ms. Oxford, ms. Bazán) ještě zůstávají na středové semiaverroistické pozici, pro</w:t>
      </w:r>
      <w:r w:rsidR="009B53AE">
        <w:t>tože jsou psány v letech 1268‒71</w:t>
      </w:r>
      <w:r w:rsidR="08163013">
        <w:t xml:space="preserve">. V tomto období </w:t>
      </w:r>
      <w:r w:rsidR="08163013">
        <w:lastRenderedPageBreak/>
        <w:t>vrcholí spor mezi interpretací CMDA podle Sicilské a Toledské školy</w:t>
      </w:r>
      <w:r w:rsidR="0014529E">
        <w:t xml:space="preserve">. Aristotelik Akvinský se přidal k této debatě </w:t>
      </w:r>
      <w:r w:rsidR="08163013">
        <w:t xml:space="preserve">v letech 1266‒68 jako </w:t>
      </w:r>
      <w:r w:rsidR="08163013">
        <w:rPr>
          <w:i/>
        </w:rPr>
        <w:t>E</w:t>
      </w:r>
      <w:r w:rsidR="08163013" w:rsidRPr="086A7A48">
        <w:rPr>
          <w:i/>
        </w:rPr>
        <w:t>xpositor</w:t>
      </w:r>
      <w:r w:rsidR="08163013" w:rsidRPr="0880387C">
        <w:rPr>
          <w:i/>
        </w:rPr>
        <w:t xml:space="preserve"> </w:t>
      </w:r>
      <w:r w:rsidR="08163013">
        <w:rPr>
          <w:i/>
        </w:rPr>
        <w:t>Novus</w:t>
      </w:r>
      <w:r w:rsidR="08163013">
        <w:rPr>
          <w:i/>
        </w:rPr>
        <w:fldChar w:fldCharType="begin"/>
      </w:r>
      <w:r w:rsidR="08163013">
        <w:instrText xml:space="preserve"> XE "</w:instrText>
      </w:r>
      <w:r w:rsidR="08163013" w:rsidRPr="08D67D27">
        <w:rPr>
          <w:i/>
          <w:lang w:eastAsia="en-US"/>
        </w:rPr>
        <w:instrText>Expositor Novus</w:instrText>
      </w:r>
      <w:r w:rsidR="08163013">
        <w:instrText xml:space="preserve">" </w:instrText>
      </w:r>
      <w:r w:rsidR="08163013">
        <w:rPr>
          <w:i/>
        </w:rPr>
        <w:fldChar w:fldCharType="end"/>
      </w:r>
      <w:r w:rsidR="00AB3889">
        <w:t>.</w:t>
      </w:r>
    </w:p>
    <w:p w:rsidR="08163013" w:rsidRPr="00273106" w:rsidRDefault="08C729C0" w:rsidP="006C559C">
      <w:pPr>
        <w:ind w:firstLine="397"/>
      </w:pPr>
      <w:r>
        <w:t>Př</w:t>
      </w:r>
      <w:r w:rsidR="08163013">
        <w:t xml:space="preserve">edložený výklad </w:t>
      </w:r>
      <w:r w:rsidR="00AB3889">
        <w:t xml:space="preserve">objektivity sleduje </w:t>
      </w:r>
      <w:r>
        <w:t>dva odlišné spory. První spor se vede o jednotu osoby na základě přijetí nebo odmítnutí plurality forem v člověku a běží pouze uvnitř školy prvního averroismu (Akvinský a Aegidius versus Sigerova škola). Druhý spor se týká kompletního odmítnutí modernistů v otázce poznání a plurality substancí v člověku. V tomto sporu je zajedno kompletní škola prvního averroismu proti škole druhého averroismu. Pokud platí toto schéma</w:t>
      </w:r>
      <w:r w:rsidR="00422CCB">
        <w:t xml:space="preserve">, </w:t>
      </w:r>
      <w:r w:rsidR="08163013">
        <w:t xml:space="preserve">pak </w:t>
      </w:r>
      <w:r>
        <w:t xml:space="preserve">neexistuje </w:t>
      </w:r>
      <w:r w:rsidR="08163013">
        <w:t>jiný kandidát na autorství obou komentářů (Oxfordský rukopis</w:t>
      </w:r>
      <w:r>
        <w:t xml:space="preserve"> III</w:t>
      </w:r>
      <w:r w:rsidR="08163013">
        <w:t xml:space="preserve">, Anonymus Bazán) </w:t>
      </w:r>
      <w:r w:rsidR="085B0975">
        <w:t>než</w:t>
      </w:r>
      <w:r>
        <w:t xml:space="preserve"> Aegidius Romanus. O</w:t>
      </w:r>
      <w:r w:rsidR="085B0975">
        <w:t xml:space="preserve">ba komentáře </w:t>
      </w:r>
      <w:r>
        <w:t xml:space="preserve">vznikly v letech 1268‒71 a představují jeho jedinečnou pozici v tomto dvojím sporu. </w:t>
      </w:r>
      <w:r w:rsidR="08163013">
        <w:t>V této souvislosti bude třeba prozkoumat ještě rané spisy Henryho z Gentu, protože předložené analýzy začínají až jeho spisy psanými po roce 1280. Ale Gandavův avicennismus spojený s augustinianismem jednoznačně řadí tohoto scholastika do školy druhého averroismu. Ani jeden z těchto dvou anonymních komentářů nevyhovuje linii prvního averroismu Sicilské školy dané na Rue du Fouarre skrze učení Modistů</w:t>
      </w:r>
      <w:r w:rsidR="007660CF">
        <w:t xml:space="preserve"> (</w:t>
      </w:r>
      <w:r w:rsidR="007660CF">
        <w:rPr>
          <w:i/>
        </w:rPr>
        <w:t>Modistae</w:t>
      </w:r>
      <w:r w:rsidR="007660CF">
        <w:t>)</w:t>
      </w:r>
      <w:r w:rsidR="00422CCB">
        <w:t xml:space="preserve">, kteří </w:t>
      </w:r>
      <w:r w:rsidR="08163013">
        <w:t>odmít</w:t>
      </w:r>
      <w:r w:rsidR="00422CCB">
        <w:t>li teologizaci</w:t>
      </w:r>
      <w:r w:rsidR="08163013">
        <w:t xml:space="preserve"> filosofie. Nadvládu teologie nad filosofií </w:t>
      </w:r>
      <w:r w:rsidR="00EA3E1D">
        <w:t xml:space="preserve">podle </w:t>
      </w:r>
      <w:r w:rsidR="08163013">
        <w:t xml:space="preserve">Toledské školy prosazoval jak Akvinský tak Aegidius, a pochopitelně i celá Bonaventurova modernistická škola interpretující postavení člověka v duchu biblické ontoteologie. Naopak magistři z Rue du Fouarre tuto sofistiku odmítli dekretem z roku 1272, protože zrušila samotnou podstatu aristotelského pojetí vědy. Akvinský a Aegidius postavili komentář </w:t>
      </w:r>
      <w:r w:rsidR="08163013" w:rsidRPr="08FC1527">
        <w:rPr>
          <w:i/>
        </w:rPr>
        <w:t>De anima</w:t>
      </w:r>
      <w:r w:rsidR="08163013">
        <w:t xml:space="preserve"> mimo moderní pluralismus substancí v člověku a drželi s Aristotelem výklad dan</w:t>
      </w:r>
      <w:r w:rsidR="008A78BE">
        <w:t>ý pluralitou forem;</w:t>
      </w:r>
      <w:r w:rsidR="08163013">
        <w:t xml:space="preserve"> zejména nemateriálního intelektu jako věčné formy zajišťující věčno</w:t>
      </w:r>
      <w:r w:rsidR="008A78BE">
        <w:t xml:space="preserve">st a nesmrtelnost lidské duše. Odsouzení z roku </w:t>
      </w:r>
      <w:r w:rsidR="08163013">
        <w:t>1277</w:t>
      </w:r>
      <w:r w:rsidR="008A78BE">
        <w:t xml:space="preserve"> psali akademikové z okruhu školy </w:t>
      </w:r>
      <w:r w:rsidR="008A78BE" w:rsidRPr="008A78BE">
        <w:rPr>
          <w:i/>
        </w:rPr>
        <w:t>sophistae Latini</w:t>
      </w:r>
      <w:r w:rsidR="008A78BE">
        <w:t xml:space="preserve">, v níž se spojili tomisté a modernisté. </w:t>
      </w:r>
      <w:r w:rsidR="006C559C">
        <w:t>Jejich úmyslem bylo zničit školu  první</w:t>
      </w:r>
      <w:r w:rsidR="008A78BE">
        <w:t>ho averroismu, a to za každou cenu. Jednota osoby hájená Sigerovou školou prohrála, aby mohli zvítězi</w:t>
      </w:r>
      <w:r w:rsidR="006C559C">
        <w:t xml:space="preserve">t moderní sofisté všeho druhu. </w:t>
      </w:r>
      <w:r w:rsidR="008A78BE">
        <w:t xml:space="preserve">Kritikové </w:t>
      </w:r>
      <w:r w:rsidR="08163013">
        <w:t>s</w:t>
      </w:r>
      <w:r w:rsidR="006C559C">
        <w:t>ofisticky připsali</w:t>
      </w:r>
      <w:r w:rsidR="08163013">
        <w:t xml:space="preserve"> zmatky modernistů ohledně jednoty intelektu na účet školy prvního averroismu na Rue du Fouarre v popsaném obranném modu </w:t>
      </w:r>
      <w:r w:rsidR="08163013" w:rsidRPr="08FC398F">
        <w:rPr>
          <w:i/>
        </w:rPr>
        <w:t>Verkehrung ins Gegenteil</w:t>
      </w:r>
      <w:r w:rsidR="08163013">
        <w:rPr>
          <w:i/>
        </w:rPr>
        <w:fldChar w:fldCharType="begin"/>
      </w:r>
      <w:r w:rsidR="08163013">
        <w:instrText xml:space="preserve"> XE "</w:instrText>
      </w:r>
      <w:r w:rsidR="08163013" w:rsidRPr="086D412E">
        <w:rPr>
          <w:i/>
        </w:rPr>
        <w:instrText>Verkehrung ins Gegenteil</w:instrText>
      </w:r>
      <w:r w:rsidR="08163013">
        <w:instrText xml:space="preserve">" </w:instrText>
      </w:r>
      <w:r w:rsidR="08163013">
        <w:rPr>
          <w:i/>
        </w:rPr>
        <w:fldChar w:fldCharType="end"/>
      </w:r>
      <w:r w:rsidR="08163013">
        <w:t xml:space="preserve">. Na této sofistické a zcela demagogické pozici se plně shodli jak semiaverroisté jako byl Akvinský a Aegidius tak modernistická škola Bonaventury. A další shodný bod obou řádových škol angažovaných proti Sigerovým artistům v Rue du Fouarre bylo odmítnutí Komentátora jako averroistického heretika. To pochopitelně nemohla udělat škola prvního averroismu, která </w:t>
      </w:r>
      <w:r w:rsidR="08163013">
        <w:lastRenderedPageBreak/>
        <w:t xml:space="preserve">jasně postulovala podle </w:t>
      </w:r>
      <w:r w:rsidR="08163013" w:rsidRPr="083F6DD9">
        <w:rPr>
          <w:i/>
        </w:rPr>
        <w:t>Druhých analytik</w:t>
      </w:r>
      <w:r w:rsidR="08163013">
        <w:t xml:space="preserve"> generickou odlišnost vědeckého zkoumání teologie a filosofie. Pojetí jedné pravdy jasně stavělo posvátnou vědu nad rozumovou spekulaci</w:t>
      </w:r>
      <w:r w:rsidR="08785789">
        <w:t>. F</w:t>
      </w:r>
      <w:r w:rsidR="08163013">
        <w:t xml:space="preserve">ilosofie je pro semiaverrosty Akvinského a Aegidia jen služkou teologie. Ale unitární teologové a aristotelikové Aegidius a Akvinský odmítli primitivní aristotelismus </w:t>
      </w:r>
      <w:r w:rsidR="08163013" w:rsidRPr="08C358A3">
        <w:rPr>
          <w:i/>
        </w:rPr>
        <w:t>Modernorum</w:t>
      </w:r>
      <w:r w:rsidR="08163013">
        <w:t xml:space="preserve"> při výkladu </w:t>
      </w:r>
      <w:r w:rsidR="08163013" w:rsidRPr="083606BC">
        <w:rPr>
          <w:i/>
        </w:rPr>
        <w:t>De anima</w:t>
      </w:r>
      <w:r w:rsidR="08163013">
        <w:t>. Tento spis se povinně komentoval už celou generaci (od roku 1255) na Rue du Fouarre podle výkladu CMDA v Sicilské škole. Proto přijali noví expozitoři Aristotela model jednoty intelektu podle výkladu CMDA daném v Rue du Fouarre</w:t>
      </w:r>
      <w:r w:rsidR="003D12CD">
        <w:t xml:space="preserve">; </w:t>
      </w:r>
      <w:r w:rsidR="08163013">
        <w:t xml:space="preserve">ale odmítli její obranu Averroese a také odmítli rodové odlišení teologie a filosofie. Výsledkem byla nová figura averroistického Averroese daná v modu tomistického semiaverroismu Akvinského a Aegidia. Bazánův anonym a třetí část Oxfordského rukopisu ukazují všechy tyto rozporuplné charakteristiky začínajícího tomismu v modu původního </w:t>
      </w:r>
      <w:r w:rsidR="08163013" w:rsidRPr="080A7C9E">
        <w:rPr>
          <w:i/>
        </w:rPr>
        <w:t>Lichtung</w:t>
      </w:r>
      <w:r w:rsidR="08163013">
        <w:t xml:space="preserve"> pravdy a nepravdy této myšlenkové školy. </w:t>
      </w:r>
      <w:r w:rsidR="08163013" w:rsidRPr="00273106">
        <w:t xml:space="preserve">Tak </w:t>
      </w:r>
      <w:r w:rsidR="08163013">
        <w:t xml:space="preserve">schopný a sofistikovaný </w:t>
      </w:r>
      <w:r w:rsidR="08163013" w:rsidRPr="00273106">
        <w:t>autor</w:t>
      </w:r>
      <w:r w:rsidR="08163013" w:rsidRPr="08E7734F">
        <w:t xml:space="preserve"> </w:t>
      </w:r>
      <w:r w:rsidR="08163013">
        <w:t xml:space="preserve">ze školy prvního averroismu byl v této době mimo Tomáše Akvinského pouze </w:t>
      </w:r>
      <w:r w:rsidR="08163013" w:rsidRPr="00273106">
        <w:t>Aegidius Romanus</w:t>
      </w:r>
      <w:r w:rsidR="08163013">
        <w:t xml:space="preserve">. Tento </w:t>
      </w:r>
      <w:r w:rsidR="00491212">
        <w:t xml:space="preserve">člen </w:t>
      </w:r>
      <w:r w:rsidR="08163013">
        <w:t>řádu augustiniánů (</w:t>
      </w:r>
      <w:r w:rsidR="08163013">
        <w:rPr>
          <w:i/>
          <w:iCs/>
        </w:rPr>
        <w:t>Ordo Eremitarum Sancti Augustini</w:t>
      </w:r>
      <w:r w:rsidR="08163013">
        <w:t xml:space="preserve">) byl </w:t>
      </w:r>
      <w:r w:rsidR="00F76437">
        <w:t xml:space="preserve">dobrý </w:t>
      </w:r>
      <w:r w:rsidR="088F7B93">
        <w:t xml:space="preserve">znalec Sigera z Brabantu </w:t>
      </w:r>
      <w:r w:rsidR="08163013" w:rsidRPr="00273106">
        <w:t>a Tomáše Akvinského</w:t>
      </w:r>
      <w:r w:rsidR="088F7B93">
        <w:t xml:space="preserve">. Aegidius </w:t>
      </w:r>
      <w:r w:rsidR="08E435BF">
        <w:t xml:space="preserve">stál </w:t>
      </w:r>
      <w:r w:rsidR="08163013">
        <w:t xml:space="preserve">tomto období mimo Bonaventurovu školu a také mimo aristotelské artisty na Rue du Fouarre. Teprve po jejich vyhnání </w:t>
      </w:r>
      <w:r w:rsidR="003A50E9">
        <w:t xml:space="preserve">v roce 1277 </w:t>
      </w:r>
      <w:r w:rsidR="08163013">
        <w:t>mohli tomisté a modernisté obsadit artistickou fakultu</w:t>
      </w:r>
      <w:r w:rsidR="000012D6">
        <w:t xml:space="preserve">. Pak </w:t>
      </w:r>
      <w:r w:rsidR="00384CE2">
        <w:t xml:space="preserve">tato skupina </w:t>
      </w:r>
      <w:r w:rsidR="00384CE2" w:rsidRPr="00384CE2">
        <w:rPr>
          <w:i/>
        </w:rPr>
        <w:t>sophistae Latini</w:t>
      </w:r>
      <w:r w:rsidR="00384CE2">
        <w:t xml:space="preserve"> pod vedením akademických Fúrií </w:t>
      </w:r>
      <w:r w:rsidR="000012D6">
        <w:t>v</w:t>
      </w:r>
      <w:r w:rsidR="08163013">
        <w:t xml:space="preserve">ítězně </w:t>
      </w:r>
      <w:r w:rsidR="000012D6">
        <w:t>nas</w:t>
      </w:r>
      <w:r w:rsidR="00384CE2">
        <w:t>toupila</w:t>
      </w:r>
      <w:r w:rsidR="000012D6">
        <w:t xml:space="preserve"> na </w:t>
      </w:r>
      <w:r w:rsidR="08163013" w:rsidRPr="089330CA">
        <w:rPr>
          <w:i/>
        </w:rPr>
        <w:t>via Modernorum</w:t>
      </w:r>
      <w:r w:rsidR="08163013">
        <w:rPr>
          <w:i/>
        </w:rPr>
        <w:fldChar w:fldCharType="begin"/>
      </w:r>
      <w:r w:rsidR="08163013">
        <w:instrText xml:space="preserve"> XE "</w:instrText>
      </w:r>
      <w:r w:rsidR="08163013" w:rsidRPr="08620A93">
        <w:rPr>
          <w:i/>
        </w:rPr>
        <w:instrText>via Modernorum</w:instrText>
      </w:r>
      <w:r w:rsidR="08163013">
        <w:instrText xml:space="preserve">" </w:instrText>
      </w:r>
      <w:r w:rsidR="08163013">
        <w:rPr>
          <w:i/>
        </w:rPr>
        <w:fldChar w:fldCharType="end"/>
      </w:r>
      <w:r w:rsidR="08163013">
        <w:t xml:space="preserve">. Tuto semiaverroistickou středovou pozici sofisticky balancující mezi školou prvního a druhého averroismu jasně dokládají oba anonymní spisy. První spis se sofisticky snaží oddělit od Sigerova výkladu </w:t>
      </w:r>
      <w:r w:rsidR="08163013" w:rsidRPr="084E2CF9">
        <w:rPr>
          <w:i/>
        </w:rPr>
        <w:t>De anima</w:t>
      </w:r>
      <w:r w:rsidR="08163013">
        <w:t xml:space="preserve">. V první a druhé části </w:t>
      </w:r>
      <w:r w:rsidR="08D34239">
        <w:t xml:space="preserve">rukopisu O zůstal Aegidius </w:t>
      </w:r>
      <w:r w:rsidR="08163013">
        <w:t>averroistou v porretánském modelu Toledské školy. Zlom v jeho pozici datuje třetí část rukopisu O, kdy se stal nejpozději roku 1268 semiaverroistou podle Akvinského výkladu Aristotela. A jeho pozici bránil proti Pechamovi okolo roku 12</w:t>
      </w:r>
      <w:r w:rsidR="08D34239">
        <w:t>69–</w:t>
      </w:r>
      <w:r w:rsidR="08163013">
        <w:t>70 po příchodu Akvinského do Paříže, což ukazuje Bazánův anonym. Hermeneutika ukázala návaznost jednoho traktátu na druhý v kontextu dobových sporů</w:t>
      </w:r>
      <w:r w:rsidR="00010EA4">
        <w:t xml:space="preserve"> okolo roku 1270 </w:t>
      </w:r>
      <w:r w:rsidR="08163013">
        <w:t>a navíc vysvětlila přechodnou fázi mezi oběma rukopisy (O I</w:t>
      </w:r>
      <w:r w:rsidR="087807AD">
        <w:t>–II a III). Aegidius nakonec bránil m</w:t>
      </w:r>
      <w:r w:rsidR="08163013">
        <w:t xml:space="preserve">odernistický dualismus na konci </w:t>
      </w:r>
      <w:r w:rsidR="08A02F18">
        <w:t xml:space="preserve">své </w:t>
      </w:r>
      <w:r w:rsidR="08163013">
        <w:t>akademické dráhy</w:t>
      </w:r>
      <w:r w:rsidR="087807AD">
        <w:t>,</w:t>
      </w:r>
      <w:r w:rsidR="08163013">
        <w:t xml:space="preserve"> po definitivním </w:t>
      </w:r>
      <w:r w:rsidR="00121CE0">
        <w:t xml:space="preserve">zničení </w:t>
      </w:r>
      <w:r w:rsidR="08163013">
        <w:t xml:space="preserve">školy prvního averroismu na Rue du Fouarre. </w:t>
      </w:r>
      <w:r w:rsidR="00C33F3C">
        <w:t>Aegidius Romanus, excel</w:t>
      </w:r>
      <w:r w:rsidR="00FE769E">
        <w:t>e</w:t>
      </w:r>
      <w:r w:rsidR="00C33F3C">
        <w:t>n</w:t>
      </w:r>
      <w:r w:rsidR="00FE769E">
        <w:t>tní l</w:t>
      </w:r>
      <w:r w:rsidR="08163013">
        <w:t xml:space="preserve">atinský sofista </w:t>
      </w:r>
      <w:r w:rsidR="082B50DA">
        <w:t>a první tomista</w:t>
      </w:r>
      <w:r w:rsidR="00C33F3C">
        <w:t>,</w:t>
      </w:r>
      <w:r w:rsidR="082B50DA">
        <w:t xml:space="preserve"> </w:t>
      </w:r>
      <w:r w:rsidR="00FE769E">
        <w:t xml:space="preserve">je </w:t>
      </w:r>
      <w:r w:rsidR="08163013">
        <w:t xml:space="preserve">jediným možným autorem anonymních spisů psaných v letech 1266‒68 (O I‒II) a pak v letech 1268‒70 (O III a </w:t>
      </w:r>
      <w:r w:rsidR="08163013" w:rsidRPr="004E5BE0">
        <w:rPr>
          <w:i/>
        </w:rPr>
        <w:t>Anonym</w:t>
      </w:r>
      <w:r w:rsidR="004E5BE0" w:rsidRPr="004E5BE0">
        <w:rPr>
          <w:i/>
        </w:rPr>
        <w:t>us</w:t>
      </w:r>
      <w:r w:rsidR="08163013" w:rsidRPr="004E5BE0">
        <w:rPr>
          <w:i/>
        </w:rPr>
        <w:t xml:space="preserve"> Bazán</w:t>
      </w:r>
      <w:r w:rsidR="08163013">
        <w:t>).</w:t>
      </w:r>
    </w:p>
    <w:p w:rsidR="08163013" w:rsidRPr="00273106" w:rsidRDefault="08C8030C" w:rsidP="08163013">
      <w:pPr>
        <w:pStyle w:val="Nadpis2"/>
      </w:pPr>
      <w:bookmarkStart w:id="29" w:name="_Toc36144143"/>
      <w:r>
        <w:rPr>
          <w:lang w:val="cs-CZ"/>
        </w:rPr>
        <w:br w:type="page"/>
      </w:r>
      <w:bookmarkStart w:id="30" w:name="_Toc180231655"/>
      <w:r w:rsidR="08163013">
        <w:rPr>
          <w:lang w:val="cs-CZ"/>
        </w:rPr>
        <w:lastRenderedPageBreak/>
        <w:t>4</w:t>
      </w:r>
      <w:r w:rsidR="08163013" w:rsidRPr="00273106">
        <w:t xml:space="preserve">.4 </w:t>
      </w:r>
      <w:r w:rsidR="08163013">
        <w:t>S</w:t>
      </w:r>
      <w:r w:rsidR="08163013" w:rsidRPr="00273106">
        <w:t>yntéza prvního averroismu (Siger z Brabantu)</w:t>
      </w:r>
      <w:bookmarkEnd w:id="29"/>
      <w:bookmarkEnd w:id="30"/>
    </w:p>
    <w:p w:rsidR="00495A85" w:rsidRDefault="08163013" w:rsidP="00867CBD">
      <w:pPr>
        <w:rPr>
          <w:lang w:eastAsia="en-US"/>
        </w:rPr>
      </w:pPr>
      <w:r>
        <w:rPr>
          <w:lang w:eastAsia="en-US"/>
        </w:rPr>
        <w:t xml:space="preserve">Magistr </w:t>
      </w:r>
      <w:r w:rsidRPr="00273106">
        <w:rPr>
          <w:lang w:eastAsia="en-US"/>
        </w:rPr>
        <w:t>Siger</w:t>
      </w:r>
      <w:r>
        <w:rPr>
          <w:lang w:eastAsia="en-US"/>
        </w:rPr>
        <w:t xml:space="preserve"> z Brabantu</w:t>
      </w:r>
      <w:r w:rsidRPr="00273106">
        <w:rPr>
          <w:lang w:eastAsia="en-US"/>
        </w:rPr>
        <w:t xml:space="preserve"> nebyl v pohodlné pozici </w:t>
      </w:r>
      <w:r>
        <w:rPr>
          <w:lang w:eastAsia="en-US"/>
        </w:rPr>
        <w:t xml:space="preserve">dominikána </w:t>
      </w:r>
      <w:r w:rsidRPr="00273106">
        <w:rPr>
          <w:lang w:eastAsia="en-US"/>
        </w:rPr>
        <w:t>Alberta</w:t>
      </w:r>
      <w:r w:rsidR="006B312D">
        <w:rPr>
          <w:lang w:eastAsia="en-US"/>
        </w:rPr>
        <w:t xml:space="preserve"> Velikého, který se stal biskupem v Regensburgu a předsedal </w:t>
      </w:r>
      <w:r w:rsidR="006F1C9D">
        <w:rPr>
          <w:lang w:eastAsia="en-US"/>
        </w:rPr>
        <w:t xml:space="preserve">na </w:t>
      </w:r>
      <w:r w:rsidR="006B312D">
        <w:rPr>
          <w:lang w:eastAsia="en-US"/>
        </w:rPr>
        <w:t>jím založené</w:t>
      </w:r>
      <w:r w:rsidR="006F1C9D">
        <w:rPr>
          <w:lang w:eastAsia="en-US"/>
        </w:rPr>
        <w:t>m</w:t>
      </w:r>
      <w:r w:rsidRPr="00273106">
        <w:rPr>
          <w:lang w:eastAsia="en-US"/>
        </w:rPr>
        <w:t xml:space="preserve"> </w:t>
      </w:r>
      <w:r w:rsidRPr="00273106">
        <w:rPr>
          <w:i/>
          <w:lang w:eastAsia="en-US"/>
        </w:rPr>
        <w:t>studium generale</w:t>
      </w:r>
      <w:r w:rsidRPr="00273106">
        <w:rPr>
          <w:lang w:eastAsia="en-US"/>
        </w:rPr>
        <w:t xml:space="preserve"> v Kolíně. Ani nebyl v situaci Tomáše Akvinského, který přijel na Pařížskou univerzitu z papežského </w:t>
      </w:r>
      <w:r>
        <w:rPr>
          <w:lang w:eastAsia="en-US"/>
        </w:rPr>
        <w:t xml:space="preserve">Říma </w:t>
      </w:r>
      <w:r w:rsidRPr="00273106">
        <w:rPr>
          <w:lang w:eastAsia="en-US"/>
        </w:rPr>
        <w:t xml:space="preserve">na </w:t>
      </w:r>
      <w:r>
        <w:rPr>
          <w:lang w:eastAsia="en-US"/>
        </w:rPr>
        <w:t>konci roku 1269 chráněn papežskou autoritou a dominikánským řádem</w:t>
      </w:r>
      <w:r w:rsidRPr="00273106">
        <w:rPr>
          <w:lang w:eastAsia="en-US"/>
        </w:rPr>
        <w:t xml:space="preserve">. Brilantní filosof, logik, metafyzik a světský kněz musel s </w:t>
      </w:r>
      <w:r w:rsidR="00C32089">
        <w:rPr>
          <w:lang w:eastAsia="en-US"/>
        </w:rPr>
        <w:t xml:space="preserve">latinskými sofisty usazenými v </w:t>
      </w:r>
      <w:r w:rsidR="0839649B">
        <w:rPr>
          <w:lang w:eastAsia="en-US"/>
        </w:rPr>
        <w:t xml:space="preserve">pařížských </w:t>
      </w:r>
      <w:r w:rsidRPr="00273106">
        <w:rPr>
          <w:lang w:eastAsia="en-US"/>
        </w:rPr>
        <w:t xml:space="preserve">školách </w:t>
      </w:r>
      <w:r w:rsidR="00142E2C">
        <w:rPr>
          <w:lang w:eastAsia="en-US"/>
        </w:rPr>
        <w:t>založených žebravými řády</w:t>
      </w:r>
      <w:r w:rsidRPr="00273106">
        <w:rPr>
          <w:lang w:eastAsia="en-US"/>
        </w:rPr>
        <w:t xml:space="preserve"> debatovat dlouhá léta z titulu magistra artistických u</w:t>
      </w:r>
      <w:r w:rsidR="0839649B">
        <w:rPr>
          <w:lang w:eastAsia="en-US"/>
        </w:rPr>
        <w:t>mění. Siger učil</w:t>
      </w:r>
      <w:r w:rsidRPr="00273106">
        <w:rPr>
          <w:lang w:eastAsia="en-US"/>
        </w:rPr>
        <w:t xml:space="preserve"> na </w:t>
      </w:r>
      <w:r>
        <w:rPr>
          <w:lang w:eastAsia="en-US"/>
        </w:rPr>
        <w:t xml:space="preserve">nejdůležitější </w:t>
      </w:r>
      <w:r w:rsidRPr="00273106">
        <w:rPr>
          <w:lang w:eastAsia="en-US"/>
        </w:rPr>
        <w:t xml:space="preserve">filosofické fakultě latinského Západu usazené v </w:t>
      </w:r>
      <w:r>
        <w:rPr>
          <w:lang w:eastAsia="en-US"/>
        </w:rPr>
        <w:t xml:space="preserve">Rue du Fouarre, </w:t>
      </w:r>
      <w:r w:rsidR="0839649B">
        <w:rPr>
          <w:lang w:eastAsia="en-US"/>
        </w:rPr>
        <w:t>kde se stal rektorem</w:t>
      </w:r>
      <w:r>
        <w:rPr>
          <w:lang w:eastAsia="en-US"/>
        </w:rPr>
        <w:t xml:space="preserve"> pařížských artistů</w:t>
      </w:r>
      <w:r w:rsidRPr="00273106">
        <w:rPr>
          <w:lang w:eastAsia="en-US"/>
        </w:rPr>
        <w:t xml:space="preserve">. </w:t>
      </w:r>
      <w:r w:rsidR="00C32089">
        <w:rPr>
          <w:lang w:eastAsia="en-US"/>
        </w:rPr>
        <w:t xml:space="preserve">Modernisté dostali svou katedru </w:t>
      </w:r>
      <w:r w:rsidR="00C32089" w:rsidRPr="00273106">
        <w:rPr>
          <w:lang w:eastAsia="en-US"/>
        </w:rPr>
        <w:t>na Pařížské univerzitě</w:t>
      </w:r>
      <w:r w:rsidR="00C32089">
        <w:rPr>
          <w:lang w:eastAsia="en-US"/>
        </w:rPr>
        <w:t xml:space="preserve"> a </w:t>
      </w:r>
      <w:r>
        <w:rPr>
          <w:lang w:eastAsia="en-US"/>
        </w:rPr>
        <w:t xml:space="preserve">v roce 1255 </w:t>
      </w:r>
      <w:r w:rsidR="00C32089">
        <w:rPr>
          <w:lang w:eastAsia="en-US"/>
        </w:rPr>
        <w:t>a v době Sigera už měli značný vliv</w:t>
      </w:r>
      <w:r w:rsidR="00272D7B">
        <w:rPr>
          <w:lang w:eastAsia="en-US"/>
        </w:rPr>
        <w:t xml:space="preserve">. </w:t>
      </w:r>
      <w:r w:rsidRPr="00273106">
        <w:rPr>
          <w:lang w:eastAsia="en-US"/>
        </w:rPr>
        <w:t xml:space="preserve">Albert po vydání </w:t>
      </w:r>
      <w:r w:rsidRPr="00273106">
        <w:rPr>
          <w:i/>
        </w:rPr>
        <w:t xml:space="preserve">De intellectu et intelligibili </w:t>
      </w:r>
      <w:r>
        <w:t>(asi 1257) a během editace komentářů k a</w:t>
      </w:r>
      <w:r w:rsidRPr="00273106">
        <w:t>ristotelskému korpusu</w:t>
      </w:r>
      <w:r w:rsidRPr="00273106">
        <w:rPr>
          <w:i/>
        </w:rPr>
        <w:t xml:space="preserve"> </w:t>
      </w:r>
      <w:r w:rsidRPr="00273106">
        <w:rPr>
          <w:lang w:eastAsia="en-US"/>
        </w:rPr>
        <w:t xml:space="preserve">odmítl diskutovat se zastánci druhého averroismu, protože jejich argumenty považoval za směšné. </w:t>
      </w:r>
      <w:r>
        <w:rPr>
          <w:lang w:eastAsia="en-US"/>
        </w:rPr>
        <w:t>Albert o</w:t>
      </w:r>
      <w:r w:rsidRPr="00273106">
        <w:rPr>
          <w:lang w:eastAsia="en-US"/>
        </w:rPr>
        <w:t xml:space="preserve">dmítl </w:t>
      </w:r>
      <w:r>
        <w:rPr>
          <w:lang w:eastAsia="en-US"/>
        </w:rPr>
        <w:t>při</w:t>
      </w:r>
      <w:r w:rsidRPr="00273106">
        <w:rPr>
          <w:lang w:eastAsia="en-US"/>
        </w:rPr>
        <w:t xml:space="preserve">jet </w:t>
      </w:r>
      <w:r>
        <w:rPr>
          <w:lang w:eastAsia="en-US"/>
        </w:rPr>
        <w:t>okolo roku 1270</w:t>
      </w:r>
      <w:r w:rsidRPr="00273106">
        <w:rPr>
          <w:lang w:eastAsia="en-US"/>
        </w:rPr>
        <w:t xml:space="preserve"> na Pařížskou univerzitu řešit spor mezi zastánci prvního a druhého averroismu a tuto nevděčnou roli přenechal </w:t>
      </w:r>
      <w:r w:rsidR="007D1EAD">
        <w:rPr>
          <w:lang w:eastAsia="en-US"/>
        </w:rPr>
        <w:t xml:space="preserve">svému nejlepšímu studentovi </w:t>
      </w:r>
      <w:r w:rsidRPr="00273106">
        <w:rPr>
          <w:lang w:eastAsia="en-US"/>
        </w:rPr>
        <w:t xml:space="preserve">Akvinskému. </w:t>
      </w:r>
      <w:r>
        <w:rPr>
          <w:lang w:eastAsia="en-US"/>
        </w:rPr>
        <w:t xml:space="preserve">Ale filosofické dějiny Západu se tehdy dělaly v Paříži, a ne v Kolíně. To </w:t>
      </w:r>
      <w:r w:rsidRPr="00273106">
        <w:rPr>
          <w:lang w:eastAsia="en-US"/>
        </w:rPr>
        <w:t xml:space="preserve">se </w:t>
      </w:r>
      <w:r>
        <w:rPr>
          <w:lang w:eastAsia="en-US"/>
        </w:rPr>
        <w:t>Sigerovi s</w:t>
      </w:r>
      <w:r w:rsidRPr="00273106">
        <w:rPr>
          <w:lang w:eastAsia="en-US"/>
        </w:rPr>
        <w:t xml:space="preserve">talo osudným osobně a západní filosofii obecně. </w:t>
      </w:r>
      <w:r>
        <w:rPr>
          <w:lang w:eastAsia="en-US"/>
        </w:rPr>
        <w:t>Ale ve filosofii se už leccos změnilo ohledně Sigerovy reputace.</w:t>
      </w:r>
      <w:r w:rsidRPr="00273106">
        <w:rPr>
          <w:rStyle w:val="Znakapoznpodarou"/>
          <w:lang w:eastAsia="en-US"/>
        </w:rPr>
        <w:footnoteReference w:id="191"/>
      </w:r>
      <w:r>
        <w:rPr>
          <w:lang w:eastAsia="en-US"/>
        </w:rPr>
        <w:t xml:space="preserve"> </w:t>
      </w:r>
      <w:r w:rsidR="00DE7425">
        <w:t>Nejdůležitější přínos měla již citovaná studie Gauthiera</w:t>
      </w:r>
      <w:r w:rsidR="00DE7425">
        <w:rPr>
          <w:lang w:eastAsia="en-US"/>
        </w:rPr>
        <w:fldChar w:fldCharType="begin"/>
      </w:r>
      <w:r w:rsidR="00DE7425">
        <w:instrText xml:space="preserve"> XE "</w:instrText>
      </w:r>
      <w:r w:rsidR="00DE7425" w:rsidRPr="00B030E6">
        <w:rPr>
          <w:lang w:eastAsia="en-US"/>
        </w:rPr>
        <w:instrText>Gauthier, A. R.</w:instrText>
      </w:r>
      <w:r w:rsidR="00DE7425">
        <w:instrText xml:space="preserve">" </w:instrText>
      </w:r>
      <w:r w:rsidR="00DE7425">
        <w:rPr>
          <w:lang w:eastAsia="en-US"/>
        </w:rPr>
        <w:fldChar w:fldCharType="end"/>
      </w:r>
      <w:r w:rsidR="00DE7425">
        <w:t xml:space="preserve">, která rehabilitovala akademickou pozici Sigera na artistické fakultě </w:t>
      </w:r>
      <w:r w:rsidR="00DE7425">
        <w:rPr>
          <w:lang w:eastAsia="en-US"/>
        </w:rPr>
        <w:t xml:space="preserve">(Gauthier 1983, 1984). Tento kritický znalec středověku podnikl </w:t>
      </w:r>
      <w:r>
        <w:rPr>
          <w:lang w:eastAsia="en-US"/>
        </w:rPr>
        <w:t>první krok k rehabilitaci filosofů prvního averroismu, který zahájil Étienne Gilson</w:t>
      </w:r>
      <w:r>
        <w:rPr>
          <w:lang w:eastAsia="en-US"/>
        </w:rPr>
        <w:fldChar w:fldCharType="begin"/>
      </w:r>
      <w:r>
        <w:instrText xml:space="preserve"> XE "</w:instrText>
      </w:r>
      <w:r w:rsidRPr="007F21F8">
        <w:instrText>Gilson, E.</w:instrText>
      </w:r>
      <w:r>
        <w:instrText xml:space="preserve">" </w:instrText>
      </w:r>
      <w:r>
        <w:rPr>
          <w:lang w:eastAsia="en-US"/>
        </w:rPr>
        <w:fldChar w:fldCharType="end"/>
      </w:r>
      <w:r w:rsidR="00425CAD">
        <w:rPr>
          <w:lang w:eastAsia="en-US"/>
        </w:rPr>
        <w:t xml:space="preserve">. Tento zjišťoval, zda </w:t>
      </w:r>
      <w:r w:rsidR="00A123B2">
        <w:rPr>
          <w:lang w:eastAsia="en-US"/>
        </w:rPr>
        <w:t xml:space="preserve">obvinění „averroisté“ </w:t>
      </w:r>
      <w:r w:rsidR="00425CAD">
        <w:rPr>
          <w:lang w:eastAsia="en-US"/>
        </w:rPr>
        <w:t>jako Siger</w:t>
      </w:r>
      <w:r>
        <w:rPr>
          <w:lang w:eastAsia="en-US"/>
        </w:rPr>
        <w:t xml:space="preserve"> </w:t>
      </w:r>
      <w:r w:rsidR="00425CAD">
        <w:rPr>
          <w:lang w:eastAsia="en-US"/>
        </w:rPr>
        <w:t>opravdu hájili teorii</w:t>
      </w:r>
      <w:r>
        <w:rPr>
          <w:lang w:eastAsia="en-US"/>
        </w:rPr>
        <w:t xml:space="preserve"> dvojí pravdy (Gilson 1921, 51‒69). </w:t>
      </w:r>
      <w:r>
        <w:t xml:space="preserve">Sigerův </w:t>
      </w:r>
      <w:r w:rsidRPr="00273106">
        <w:rPr>
          <w:lang w:eastAsia="en-US"/>
        </w:rPr>
        <w:t xml:space="preserve">výklad </w:t>
      </w:r>
      <w:r>
        <w:rPr>
          <w:lang w:eastAsia="en-US"/>
        </w:rPr>
        <w:t xml:space="preserve">spisu </w:t>
      </w:r>
      <w:r w:rsidRPr="002575EF">
        <w:rPr>
          <w:i/>
          <w:lang w:eastAsia="en-US"/>
        </w:rPr>
        <w:t>De anima</w:t>
      </w:r>
      <w:r>
        <w:rPr>
          <w:lang w:eastAsia="en-US"/>
        </w:rPr>
        <w:t xml:space="preserve"> </w:t>
      </w:r>
      <w:r w:rsidRPr="00273106">
        <w:rPr>
          <w:lang w:eastAsia="en-US"/>
        </w:rPr>
        <w:t xml:space="preserve">stál jak proti </w:t>
      </w:r>
      <w:r w:rsidR="00044DAA">
        <w:rPr>
          <w:lang w:eastAsia="en-US"/>
        </w:rPr>
        <w:t xml:space="preserve">objektivní </w:t>
      </w:r>
      <w:r w:rsidRPr="00273106">
        <w:rPr>
          <w:lang w:eastAsia="en-US"/>
        </w:rPr>
        <w:t>onto</w:t>
      </w:r>
      <w:r w:rsidR="00044DAA">
        <w:rPr>
          <w:lang w:eastAsia="en-US"/>
        </w:rPr>
        <w:t xml:space="preserve">teologii </w:t>
      </w:r>
      <w:r w:rsidRPr="00273106">
        <w:rPr>
          <w:lang w:eastAsia="en-US"/>
        </w:rPr>
        <w:t xml:space="preserve">(Bonaventura, </w:t>
      </w:r>
      <w:r>
        <w:rPr>
          <w:lang w:eastAsia="en-US"/>
        </w:rPr>
        <w:t>Pecham</w:t>
      </w:r>
      <w:r w:rsidRPr="00273106">
        <w:rPr>
          <w:lang w:eastAsia="en-US"/>
        </w:rPr>
        <w:t>), tak i proti polovičatým řešením od zastánců prvního averroismu (Albert, Akvinský</w:t>
      </w:r>
      <w:r>
        <w:rPr>
          <w:lang w:eastAsia="en-US"/>
        </w:rPr>
        <w:t>, Aegidius</w:t>
      </w:r>
      <w:r w:rsidRPr="00273106">
        <w:rPr>
          <w:lang w:eastAsia="en-US"/>
        </w:rPr>
        <w:t>).</w:t>
      </w:r>
    </w:p>
    <w:p w:rsidR="004F5402" w:rsidRDefault="08163013" w:rsidP="00006153">
      <w:pPr>
        <w:ind w:firstLine="397"/>
      </w:pPr>
      <w:r>
        <w:rPr>
          <w:lang w:eastAsia="en-US"/>
        </w:rPr>
        <w:t xml:space="preserve">Sigerova role při odmítnutí latinských sofistů a modernistů odpovídá zařazení Brabantského magistra v </w:t>
      </w:r>
      <w:r w:rsidRPr="08057B6E">
        <w:rPr>
          <w:i/>
          <w:lang w:eastAsia="en-US"/>
        </w:rPr>
        <w:t>Božské komedii</w:t>
      </w:r>
      <w:r>
        <w:rPr>
          <w:lang w:eastAsia="en-US"/>
        </w:rPr>
        <w:t xml:space="preserve"> do skupiny hlavních reprezentantů prvního averroismu. </w:t>
      </w:r>
      <w:r>
        <w:t>Cesta čtvrtou sluneční sférou sleduje logiku výkladu danou primátem Sigerovy filosofie</w:t>
      </w:r>
      <w:r w:rsidR="000E331C">
        <w:t>. N</w:t>
      </w:r>
      <w:r w:rsidR="00977983">
        <w:t xml:space="preserve">a časové ose jsou </w:t>
      </w:r>
      <w:r w:rsidR="000E331C">
        <w:t xml:space="preserve">oslaveni </w:t>
      </w:r>
      <w:r w:rsidR="00977983">
        <w:t>známí teologové církve (Gratián, Petr Lombardský, Boethius</w:t>
      </w:r>
      <w:r w:rsidR="00977983" w:rsidRPr="00977983">
        <w:t>, Bedy Ctihodn</w:t>
      </w:r>
      <w:r w:rsidR="00977983">
        <w:t xml:space="preserve">ý, </w:t>
      </w:r>
      <w:r w:rsidR="00977983" w:rsidRPr="00977983">
        <w:t>Richard</w:t>
      </w:r>
      <w:r w:rsidR="000E331C">
        <w:t xml:space="preserve"> od svatého V</w:t>
      </w:r>
      <w:r w:rsidR="001C1DBE">
        <w:t>iktora). Vzhledem k</w:t>
      </w:r>
      <w:r w:rsidR="0032436A">
        <w:t xml:space="preserve"> jeho době, </w:t>
      </w:r>
      <w:r w:rsidR="000E331C">
        <w:t>Dante</w:t>
      </w:r>
      <w:r w:rsidR="000E331C">
        <w:fldChar w:fldCharType="begin"/>
      </w:r>
      <w:r w:rsidR="000E331C">
        <w:instrText xml:space="preserve"> XE </w:instrText>
      </w:r>
      <w:r w:rsidR="000E331C">
        <w:lastRenderedPageBreak/>
        <w:instrText>"</w:instrText>
      </w:r>
      <w:r w:rsidR="000E331C" w:rsidRPr="00E871B9">
        <w:instrText>Dante, A.</w:instrText>
      </w:r>
      <w:r w:rsidR="000E331C">
        <w:instrText xml:space="preserve">" </w:instrText>
      </w:r>
      <w:r w:rsidR="000E331C">
        <w:fldChar w:fldCharType="end"/>
      </w:r>
      <w:r w:rsidR="000E331C">
        <w:t xml:space="preserve"> jasně oddělil teology Alberta a Akvinského (</w:t>
      </w:r>
      <w:r w:rsidR="000E331C" w:rsidRPr="00C64EEA">
        <w:rPr>
          <w:i/>
        </w:rPr>
        <w:t>Paradiso</w:t>
      </w:r>
      <w:r w:rsidR="000E331C">
        <w:t xml:space="preserve"> 10.64‒99</w:t>
      </w:r>
      <w:r w:rsidR="000E331C">
        <w:fldChar w:fldCharType="begin"/>
      </w:r>
      <w:r w:rsidR="000E331C">
        <w:instrText xml:space="preserve"> XE "Dante:</w:instrText>
      </w:r>
      <w:r w:rsidR="000E331C" w:rsidRPr="00C97461">
        <w:rPr>
          <w:i/>
        </w:rPr>
        <w:instrText>Paradiso</w:instrText>
      </w:r>
      <w:r w:rsidR="000E331C" w:rsidRPr="00C97461">
        <w:instrText xml:space="preserve"> 10.64‒99</w:instrText>
      </w:r>
      <w:r w:rsidR="000E331C">
        <w:instrText xml:space="preserve">" </w:instrText>
      </w:r>
      <w:r w:rsidR="000E331C">
        <w:fldChar w:fldCharType="end"/>
      </w:r>
      <w:r w:rsidR="000E331C">
        <w:t>) od Sigera jako jediného filosofa</w:t>
      </w:r>
      <w:r w:rsidR="009B1C43">
        <w:t>. Ten uzavírá celou sekci jak</w:t>
      </w:r>
      <w:r w:rsidR="000E331C">
        <w:t xml:space="preserve">o nejlepší ze všech (vv. </w:t>
      </w:r>
      <w:r w:rsidR="000E331C" w:rsidRPr="009B2F5E">
        <w:t>136–</w:t>
      </w:r>
      <w:r w:rsidR="00D03F0C">
        <w:t>1</w:t>
      </w:r>
      <w:r w:rsidR="000E331C">
        <w:t>3</w:t>
      </w:r>
      <w:r w:rsidR="000E331C" w:rsidRPr="009B2F5E">
        <w:t>8</w:t>
      </w:r>
      <w:r w:rsidR="000E331C">
        <w:fldChar w:fldCharType="begin"/>
      </w:r>
      <w:r w:rsidR="000E331C">
        <w:instrText xml:space="preserve"> XE "Dante:</w:instrText>
      </w:r>
      <w:r w:rsidR="000E331C" w:rsidRPr="00C97461">
        <w:rPr>
          <w:i/>
        </w:rPr>
        <w:instrText>Paradiso</w:instrText>
      </w:r>
      <w:r w:rsidR="000E331C" w:rsidRPr="00C97461">
        <w:instrText xml:space="preserve"> 10</w:instrText>
      </w:r>
      <w:r w:rsidR="000E331C">
        <w:instrText>.136</w:instrText>
      </w:r>
      <w:r w:rsidR="000E331C" w:rsidRPr="00C97461">
        <w:instrText>‒</w:instrText>
      </w:r>
      <w:r w:rsidR="00D03F0C">
        <w:instrText>1</w:instrText>
      </w:r>
      <w:r w:rsidR="000E331C">
        <w:instrText xml:space="preserve">38" </w:instrText>
      </w:r>
      <w:r w:rsidR="000E331C">
        <w:fldChar w:fldCharType="end"/>
      </w:r>
      <w:r w:rsidR="000E331C">
        <w:t xml:space="preserve">). </w:t>
      </w:r>
      <w:r w:rsidR="000D44BE">
        <w:t xml:space="preserve">Dante byl pravdivý básník v modu božské </w:t>
      </w:r>
      <w:r w:rsidR="000D44BE" w:rsidRPr="000D44BE">
        <w:rPr>
          <w:i/>
        </w:rPr>
        <w:t>alétheia</w:t>
      </w:r>
      <w:r w:rsidR="000D44BE">
        <w:t xml:space="preserve">, kterého vedly </w:t>
      </w:r>
      <w:r w:rsidR="00AB461B">
        <w:t xml:space="preserve">božské </w:t>
      </w:r>
      <w:r w:rsidR="000D44BE">
        <w:t>Múzy</w:t>
      </w:r>
      <w:r w:rsidR="00A871D3">
        <w:t>,</w:t>
      </w:r>
      <w:r w:rsidR="000D44BE">
        <w:t xml:space="preserve"> a ne objektivně vzdělané Fúrie. </w:t>
      </w:r>
      <w:r w:rsidR="00093E52">
        <w:t xml:space="preserve">Výklad Sigerovy filosofie </w:t>
      </w:r>
      <w:r w:rsidR="000D44BE">
        <w:t>mus</w:t>
      </w:r>
      <w:r w:rsidR="0000741B">
        <w:t>í plně obhájit Dantovo laudatio</w:t>
      </w:r>
      <w:r w:rsidR="00076BCB">
        <w:t xml:space="preserve">. Struktura veršů a jejich obsah jasně dokazuje, že titul </w:t>
      </w:r>
      <w:r w:rsidR="00076BCB" w:rsidRPr="00076BCB">
        <w:rPr>
          <w:i/>
        </w:rPr>
        <w:t>Expositor Novus</w:t>
      </w:r>
      <w:r w:rsidR="00076BCB">
        <w:t xml:space="preserve"> dostal podle daného ocenění Siger, a ne Akvinský. </w:t>
      </w:r>
      <w:r w:rsidR="000D44BE">
        <w:t>Nejprve je třeba určit, v jakých bodech se Siger jako filosof lišil od Dantem chválených teolog</w:t>
      </w:r>
      <w:r w:rsidR="00092F27">
        <w:t xml:space="preserve">ů, jako byl Akvinský a Albert. </w:t>
      </w:r>
      <w:r>
        <w:rPr>
          <w:lang w:eastAsia="en-US"/>
        </w:rPr>
        <w:t xml:space="preserve">Proto je třeba podat věcné důvody, proč tento básník vedený múzickou pravdou </w:t>
      </w:r>
      <w:r w:rsidRPr="00273106">
        <w:rPr>
          <w:lang w:eastAsia="en-US"/>
        </w:rPr>
        <w:t xml:space="preserve">ocenil </w:t>
      </w:r>
      <w:r>
        <w:rPr>
          <w:lang w:eastAsia="en-US"/>
        </w:rPr>
        <w:t xml:space="preserve">Sigera </w:t>
      </w:r>
      <w:r w:rsidRPr="00273106">
        <w:rPr>
          <w:lang w:eastAsia="en-US"/>
        </w:rPr>
        <w:t>v </w:t>
      </w:r>
      <w:r w:rsidRPr="08DD1DB7">
        <w:rPr>
          <w:i/>
          <w:lang w:eastAsia="en-US"/>
        </w:rPr>
        <w:t>Božské komedii</w:t>
      </w:r>
      <w:r>
        <w:rPr>
          <w:lang w:eastAsia="en-US"/>
        </w:rPr>
        <w:t xml:space="preserve"> jako největšího filosofa své doby a proč tento titul nedal Akvinskému. </w:t>
      </w:r>
      <w:r>
        <w:t>Dante</w:t>
      </w:r>
      <w:r>
        <w:fldChar w:fldCharType="begin"/>
      </w:r>
      <w:r>
        <w:instrText xml:space="preserve"> XE "</w:instrText>
      </w:r>
      <w:r w:rsidRPr="00E871B9">
        <w:instrText>Dante, A.</w:instrText>
      </w:r>
      <w:r>
        <w:instrText xml:space="preserve">" </w:instrText>
      </w:r>
      <w:r>
        <w:fldChar w:fldCharType="end"/>
      </w:r>
      <w:r>
        <w:t xml:space="preserve"> charakterizoval Sigerovy nesmrtelné zásluhy přesně v duchu skromného a nenápadného magistra, tedy lakonicky stručně a naprosto jasně.</w:t>
      </w:r>
      <w:r>
        <w:rPr>
          <w:rStyle w:val="Znakapoznpodarou"/>
        </w:rPr>
        <w:footnoteReference w:id="192"/>
      </w:r>
      <w:r>
        <w:t xml:space="preserve"> Citovaný verš vyzdvihuje zásadní rys Sigerova myšlení, schopného logicky jasným a demonstrativním způsobem podat záviděníhodné pravdy (</w:t>
      </w:r>
      <w:r w:rsidRPr="000B57E9">
        <w:rPr>
          <w:i/>
        </w:rPr>
        <w:t>silogizzò invidïosi veri</w:t>
      </w:r>
      <w:r>
        <w:t xml:space="preserve">). </w:t>
      </w:r>
      <w:r w:rsidR="0084134D">
        <w:t>Sloveso „</w:t>
      </w:r>
      <w:r w:rsidR="0084134D" w:rsidRPr="0084134D">
        <w:rPr>
          <w:i/>
        </w:rPr>
        <w:t>silogizzò</w:t>
      </w:r>
      <w:r w:rsidR="0084134D">
        <w:t>“</w:t>
      </w:r>
      <w:r w:rsidR="0084134D" w:rsidRPr="0084134D">
        <w:t>, které se vztahuje pouze k Sigerovi, je nesmírně důležité, když vezmeme v úvahu prohlášení magistrů v Rue du Fouarre v roce 1272 (ka</w:t>
      </w:r>
      <w:r w:rsidR="0084134D">
        <w:t>p. 4.3.3). Nejedná se o chválu „logika“</w:t>
      </w:r>
      <w:r w:rsidR="0084134D" w:rsidRPr="0084134D">
        <w:t xml:space="preserve"> Sigera, jak se obvykle předpo</w:t>
      </w:r>
      <w:r w:rsidR="0084134D">
        <w:t>kládá, ale o chválu „</w:t>
      </w:r>
      <w:r w:rsidR="0084134D" w:rsidRPr="0084134D">
        <w:rPr>
          <w:i/>
        </w:rPr>
        <w:t>pars Sigeri</w:t>
      </w:r>
      <w:r w:rsidR="0084134D">
        <w:t>“</w:t>
      </w:r>
      <w:r w:rsidR="0084134D" w:rsidRPr="0084134D">
        <w:t xml:space="preserve"> jako nejlepších vykladačů </w:t>
      </w:r>
      <w:r w:rsidR="0084134D">
        <w:t xml:space="preserve">spisu </w:t>
      </w:r>
      <w:r w:rsidR="0084134D" w:rsidRPr="0084134D">
        <w:rPr>
          <w:i/>
        </w:rPr>
        <w:t>Druhé Analytiky</w:t>
      </w:r>
      <w:r w:rsidR="0084134D" w:rsidRPr="0084134D">
        <w:t xml:space="preserve">. </w:t>
      </w:r>
      <w:r w:rsidR="0084134D">
        <w:t xml:space="preserve">Jen tato </w:t>
      </w:r>
      <w:r w:rsidR="0084134D" w:rsidRPr="0084134D">
        <w:t xml:space="preserve">skupina prvního averroismu vedená Sigerem oddělila teologii od </w:t>
      </w:r>
      <w:r w:rsidR="0084134D">
        <w:t xml:space="preserve">genericky </w:t>
      </w:r>
      <w:r w:rsidR="0084134D" w:rsidRPr="0084134D">
        <w:t xml:space="preserve">odlišné filosofie. </w:t>
      </w:r>
      <w:r w:rsidR="0084134D">
        <w:t>Proto je Siger jako jediný filosof oddělen od teologů jako Albert a Akvinský. Ti neprovedli správně toto rozdělení věd v rámci deduktivního syllogismu ustavujího vědecký důkaz (</w:t>
      </w:r>
      <w:r w:rsidR="0084134D" w:rsidRPr="0084134D">
        <w:rPr>
          <w:i/>
        </w:rPr>
        <w:t>demonstratio</w:t>
      </w:r>
      <w:r w:rsidR="0084134D">
        <w:t xml:space="preserve">). </w:t>
      </w:r>
      <w:r w:rsidR="0084134D" w:rsidRPr="0084134D">
        <w:t>Dante přesně věděl, co bylo skutečnou příčinou sporu kolem roku 1270 a o</w:t>
      </w:r>
      <w:r w:rsidR="004409D9">
        <w:t xml:space="preserve">dsouzení v roce 1277. </w:t>
      </w:r>
      <w:r>
        <w:t xml:space="preserve">Tyto </w:t>
      </w:r>
      <w:r w:rsidR="007B7C03">
        <w:t>„</w:t>
      </w:r>
      <w:r>
        <w:t>nepříjemné</w:t>
      </w:r>
      <w:r w:rsidR="007B7C03">
        <w:t>“ (</w:t>
      </w:r>
      <w:r w:rsidR="007B7C03">
        <w:rPr>
          <w:i/>
        </w:rPr>
        <w:t>invidïosi</w:t>
      </w:r>
      <w:r w:rsidR="007B7C03">
        <w:t xml:space="preserve">) </w:t>
      </w:r>
      <w:r>
        <w:t>filosofické pravdy ovšem vzbudily nevoli kritizovaných představitelů semiaverroismu (Aegidius</w:t>
      </w:r>
      <w:r>
        <w:fldChar w:fldCharType="begin"/>
      </w:r>
      <w:r>
        <w:instrText xml:space="preserve"> XE "</w:instrText>
      </w:r>
      <w:r w:rsidRPr="00B54432">
        <w:instrText>Aegidius Romanus</w:instrText>
      </w:r>
      <w:r>
        <w:instrText xml:space="preserve">" </w:instrText>
      </w:r>
      <w:r>
        <w:fldChar w:fldCharType="end"/>
      </w:r>
      <w:r>
        <w:t xml:space="preserve">, Akvinský, Albert), a hlavně pletichy a hněv odmítnutých představitelů druhého averroismu (Bonaventura, Pecham, Kilwardby). To je druhý význam termínu </w:t>
      </w:r>
      <w:r w:rsidR="00602DAC">
        <w:t>„</w:t>
      </w:r>
      <w:r w:rsidRPr="000B57E9">
        <w:rPr>
          <w:i/>
        </w:rPr>
        <w:t>invidïosi</w:t>
      </w:r>
      <w:r w:rsidR="00602DAC">
        <w:t>“</w:t>
      </w:r>
      <w:r w:rsidRPr="08644BF6">
        <w:t>, který Dante nezapomn</w:t>
      </w:r>
      <w:r>
        <w:t>ěl zdů</w:t>
      </w:r>
      <w:r w:rsidRPr="08644BF6">
        <w:t>raznit</w:t>
      </w:r>
      <w:r>
        <w:t xml:space="preserve">, protože přinesl Sigerův akademický pád. </w:t>
      </w:r>
      <w:r w:rsidR="00E77B27">
        <w:t xml:space="preserve">Proto je třeba zásadně ocenit Danteho </w:t>
      </w:r>
      <w:r w:rsidR="0011402C">
        <w:t xml:space="preserve">formu básnického a filosofického </w:t>
      </w:r>
      <w:r w:rsidR="00E77B27" w:rsidRPr="00E77B27">
        <w:rPr>
          <w:i/>
        </w:rPr>
        <w:t>Lichtung</w:t>
      </w:r>
      <w:r w:rsidR="0011402C">
        <w:t xml:space="preserve">, v němž </w:t>
      </w:r>
      <w:r w:rsidR="00E77B27">
        <w:t xml:space="preserve">múzicky </w:t>
      </w:r>
      <w:r w:rsidR="0011402C">
        <w:t>pravdivě</w:t>
      </w:r>
      <w:r w:rsidR="00E77B27" w:rsidRPr="00E77B27">
        <w:t xml:space="preserve"> </w:t>
      </w:r>
      <w:r w:rsidR="0011402C">
        <w:t xml:space="preserve">uchopil </w:t>
      </w:r>
      <w:r w:rsidR="00E77B27" w:rsidRPr="00E77B27">
        <w:t>podstat</w:t>
      </w:r>
      <w:r w:rsidR="0011402C">
        <w:t>u</w:t>
      </w:r>
      <w:r w:rsidR="00E77B27" w:rsidRPr="00E77B27">
        <w:t xml:space="preserve"> sporu</w:t>
      </w:r>
      <w:r w:rsidR="0011402C">
        <w:t xml:space="preserve"> v letch 1270–77. </w:t>
      </w:r>
      <w:r w:rsidR="00E77B27">
        <w:t xml:space="preserve">Siger </w:t>
      </w:r>
      <w:r w:rsidR="0011402C">
        <w:t xml:space="preserve">s modernisty a latinskými sofisty </w:t>
      </w:r>
      <w:r w:rsidR="00E77B27">
        <w:t xml:space="preserve">prohrál mocensky (to Dante </w:t>
      </w:r>
      <w:r w:rsidR="008747C6">
        <w:t xml:space="preserve">dobře </w:t>
      </w:r>
      <w:r w:rsidR="00E77B27">
        <w:t xml:space="preserve">věděl), ale </w:t>
      </w:r>
      <w:r w:rsidR="0011402C">
        <w:t>určitě ne filosoficky. Múzická h</w:t>
      </w:r>
      <w:r>
        <w:t xml:space="preserve">ermeneutika </w:t>
      </w:r>
      <w:r w:rsidR="088F64CC">
        <w:t xml:space="preserve">objektivity </w:t>
      </w:r>
      <w:r>
        <w:t>jednoznačně potvrzuje</w:t>
      </w:r>
      <w:r w:rsidRPr="00D9637C">
        <w:t xml:space="preserve"> </w:t>
      </w:r>
      <w:r w:rsidR="0011402C">
        <w:t xml:space="preserve">oslavu </w:t>
      </w:r>
      <w:r w:rsidR="08D7463E">
        <w:t>Danteho</w:t>
      </w:r>
      <w:r w:rsidR="0011402C">
        <w:t xml:space="preserve">, </w:t>
      </w:r>
      <w:r w:rsidR="0011402C">
        <w:lastRenderedPageBreak/>
        <w:t>která se skrývá v pythickém určení „</w:t>
      </w:r>
      <w:r w:rsidR="0011402C" w:rsidRPr="0011402C">
        <w:rPr>
          <w:i/>
        </w:rPr>
        <w:t>invidiosus</w:t>
      </w:r>
      <w:r w:rsidR="0011402C">
        <w:t xml:space="preserve">“. Proto </w:t>
      </w:r>
      <w:r>
        <w:t xml:space="preserve">dává Sigerovi čestný scholastický titul </w:t>
      </w:r>
      <w:r w:rsidR="006A645D">
        <w:t>„</w:t>
      </w:r>
      <w:r>
        <w:rPr>
          <w:i/>
        </w:rPr>
        <w:t>Doctor Invidiosus</w:t>
      </w:r>
      <w:r w:rsidR="006A645D">
        <w:t>“</w:t>
      </w:r>
      <w:r>
        <w:rPr>
          <w:i/>
        </w:rPr>
        <w:fldChar w:fldCharType="begin"/>
      </w:r>
      <w:r>
        <w:instrText xml:space="preserve"> XE "</w:instrText>
      </w:r>
      <w:r>
        <w:rPr>
          <w:i/>
        </w:rPr>
        <w:instrText>Doctor Invidiosus</w:instrText>
      </w:r>
      <w:r>
        <w:instrText xml:space="preserve">" </w:instrText>
      </w:r>
      <w:r>
        <w:rPr>
          <w:i/>
        </w:rPr>
        <w:fldChar w:fldCharType="end"/>
      </w:r>
      <w:r>
        <w:t xml:space="preserve"> se všemi múzickými konotacemi, které k tomuto titulu patří.</w:t>
      </w:r>
      <w:r w:rsidR="00006153">
        <w:t xml:space="preserve"> </w:t>
      </w:r>
      <w:r w:rsidR="00006153" w:rsidRPr="00006153">
        <w:t xml:space="preserve">Siger je </w:t>
      </w:r>
      <w:r w:rsidR="00006153">
        <w:t>filos</w:t>
      </w:r>
      <w:r w:rsidR="00006153" w:rsidRPr="00006153">
        <w:t>of „</w:t>
      </w:r>
      <w:r w:rsidR="00006153" w:rsidRPr="00006153">
        <w:rPr>
          <w:i/>
        </w:rPr>
        <w:t>invidiosus</w:t>
      </w:r>
      <w:r w:rsidR="00006153" w:rsidRPr="00006153">
        <w:t xml:space="preserve">“, kterého je třeba obdivovat a závidět mu, protože byl </w:t>
      </w:r>
      <w:r w:rsidR="00006153">
        <w:t>a je největším znalcem Averroese</w:t>
      </w:r>
      <w:r w:rsidR="00006153" w:rsidRPr="00006153">
        <w:t xml:space="preserve"> všech dob. Byl jediným filosofem pozdní scholastiky, který zásadně oddělil „meta</w:t>
      </w:r>
      <w:r w:rsidR="00006153">
        <w:t>-fyziku“ K</w:t>
      </w:r>
      <w:r w:rsidR="00006153" w:rsidRPr="00006153">
        <w:t>omentátora od metafyziky Avicenny.</w:t>
      </w:r>
      <w:r w:rsidR="00006153">
        <w:t xml:space="preserve"> </w:t>
      </w:r>
      <w:r w:rsidR="00022054">
        <w:t xml:space="preserve">K nenávisti akademických Fúrií </w:t>
      </w:r>
      <w:r w:rsidR="00A97FAE">
        <w:t>(</w:t>
      </w:r>
      <w:r w:rsidR="00A97FAE" w:rsidRPr="000B57E9">
        <w:rPr>
          <w:i/>
        </w:rPr>
        <w:t>invidïosi</w:t>
      </w:r>
      <w:r w:rsidR="00A97FAE">
        <w:t xml:space="preserve">) </w:t>
      </w:r>
      <w:r w:rsidR="00022054">
        <w:t xml:space="preserve">se přidružilo modernistické </w:t>
      </w:r>
      <w:r w:rsidR="00022054" w:rsidRPr="08E8443F">
        <w:rPr>
          <w:i/>
        </w:rPr>
        <w:t>damnatio memoriae</w:t>
      </w:r>
      <w:r w:rsidR="00022054">
        <w:rPr>
          <w:i/>
        </w:rPr>
        <w:fldChar w:fldCharType="begin"/>
      </w:r>
      <w:r w:rsidR="00022054">
        <w:instrText xml:space="preserve"> XE "</w:instrText>
      </w:r>
      <w:r w:rsidR="00022054" w:rsidRPr="08472B16">
        <w:rPr>
          <w:i/>
        </w:rPr>
        <w:instrText>damnatio memoriae</w:instrText>
      </w:r>
      <w:r w:rsidR="00022054">
        <w:instrText xml:space="preserve">" </w:instrText>
      </w:r>
      <w:r w:rsidR="00022054">
        <w:rPr>
          <w:i/>
        </w:rPr>
        <w:fldChar w:fldCharType="end"/>
      </w:r>
      <w:r w:rsidR="00022054">
        <w:t xml:space="preserve"> spojené s vytěsněním Sigerovy metafyziky v modu </w:t>
      </w:r>
      <w:r w:rsidR="00022054" w:rsidRPr="08AB1A32">
        <w:rPr>
          <w:i/>
        </w:rPr>
        <w:t>Verkehrung ins Gegenteil</w:t>
      </w:r>
      <w:r w:rsidR="00022054">
        <w:rPr>
          <w:i/>
        </w:rPr>
        <w:fldChar w:fldCharType="begin"/>
      </w:r>
      <w:r w:rsidR="00022054">
        <w:instrText xml:space="preserve"> XE "</w:instrText>
      </w:r>
      <w:r w:rsidR="00022054" w:rsidRPr="08E67463">
        <w:rPr>
          <w:i/>
        </w:rPr>
        <w:instrText>Verkehrung ins Gegenteil</w:instrText>
      </w:r>
      <w:r w:rsidR="00022054">
        <w:instrText xml:space="preserve">" </w:instrText>
      </w:r>
      <w:r w:rsidR="00022054">
        <w:rPr>
          <w:i/>
        </w:rPr>
        <w:fldChar w:fldCharType="end"/>
      </w:r>
      <w:r w:rsidR="00022054">
        <w:t xml:space="preserve">. </w:t>
      </w:r>
      <w:r>
        <w:t xml:space="preserve">Archaická hermeneutika zásadně sleduje vliv </w:t>
      </w:r>
      <w:r>
        <w:rPr>
          <w:lang w:eastAsia="en-US"/>
        </w:rPr>
        <w:t>Múz</w:t>
      </w:r>
      <w:r>
        <w:rPr>
          <w:lang w:eastAsia="en-US"/>
        </w:rPr>
        <w:fldChar w:fldCharType="begin"/>
      </w:r>
      <w:r>
        <w:instrText xml:space="preserve"> XE "</w:instrText>
      </w:r>
      <w:r w:rsidRPr="08BA185F">
        <w:rPr>
          <w:lang w:eastAsia="en-US"/>
        </w:rPr>
        <w:instrText>Múzy</w:instrText>
      </w:r>
      <w:r>
        <w:instrText xml:space="preserve">" </w:instrText>
      </w:r>
      <w:r>
        <w:rPr>
          <w:lang w:eastAsia="en-US"/>
        </w:rPr>
        <w:fldChar w:fldCharType="end"/>
      </w:r>
      <w:r>
        <w:rPr>
          <w:lang w:eastAsia="en-US"/>
        </w:rPr>
        <w:t xml:space="preserve">, které v epoše mytopoetických akademických fabulací vrcholících kolem roku 1270 utvářejí novou formu božské komedie. Dante představuje jejich vrcholného mluvčího v modu múzické pravdy dané v jeho vrcholném díle. </w:t>
      </w:r>
      <w:r>
        <w:t xml:space="preserve">Danteho panteon pravdivě symbolizuje myslitelské zásluhy hlavních aktérů prvního averroismu. Světský kněz a filosof Siger </w:t>
      </w:r>
      <w:r w:rsidR="004F5402">
        <w:t xml:space="preserve">stojí nad </w:t>
      </w:r>
      <w:r>
        <w:t>Albert</w:t>
      </w:r>
      <w:r w:rsidR="004F5402">
        <w:t xml:space="preserve">em </w:t>
      </w:r>
      <w:r>
        <w:t>a Akvinsk</w:t>
      </w:r>
      <w:r w:rsidR="004F5402">
        <w:t xml:space="preserve">ým, což byly hlavní myslitelské osobnosti </w:t>
      </w:r>
      <w:r>
        <w:t>řádu Kazatelů. Jako poslední myslitel v řadě završuje filosofickou cestu slunce brilantní korekcí Albertova a Akvinského postoje v otázce jednoty osoby a intelektu.</w:t>
      </w:r>
      <w:r w:rsidRPr="00626ABE">
        <w:t xml:space="preserve"> </w:t>
      </w:r>
      <w:r>
        <w:rPr>
          <w:lang w:eastAsia="en-US"/>
        </w:rPr>
        <w:t xml:space="preserve">Dante </w:t>
      </w:r>
      <w:r w:rsidR="004C7948">
        <w:rPr>
          <w:lang w:eastAsia="en-US"/>
        </w:rPr>
        <w:t xml:space="preserve">potvrzuje </w:t>
      </w:r>
      <w:r>
        <w:rPr>
          <w:lang w:eastAsia="en-US"/>
        </w:rPr>
        <w:t>současnou charakteristik</w:t>
      </w:r>
      <w:r w:rsidRPr="00273106">
        <w:rPr>
          <w:lang w:eastAsia="en-US"/>
        </w:rPr>
        <w:t xml:space="preserve">u </w:t>
      </w:r>
      <w:r>
        <w:rPr>
          <w:lang w:eastAsia="en-US"/>
        </w:rPr>
        <w:t>B</w:t>
      </w:r>
      <w:r w:rsidRPr="00273106">
        <w:rPr>
          <w:lang w:eastAsia="en-US"/>
        </w:rPr>
        <w:t>rabantského magistra jako</w:t>
      </w:r>
      <w:r w:rsidRPr="00273106">
        <w:t xml:space="preserve"> prvního intelektuála Západu</w:t>
      </w:r>
      <w:r>
        <w:t xml:space="preserve">, jemuž se filosofie stala sokratovsky nevděčným </w:t>
      </w:r>
      <w:r w:rsidRPr="00273106">
        <w:t>povol</w:t>
      </w:r>
      <w:r>
        <w:t>áním</w:t>
      </w:r>
      <w:r w:rsidRPr="00273106">
        <w:rPr>
          <w:lang w:eastAsia="en-US"/>
        </w:rPr>
        <w:t>.</w:t>
      </w:r>
    </w:p>
    <w:p w:rsidR="007E775C" w:rsidRPr="005A0F6B" w:rsidRDefault="08163013" w:rsidP="00FE24A4">
      <w:pPr>
        <w:ind w:firstLine="397"/>
      </w:pPr>
      <w:r>
        <w:rPr>
          <w:lang w:eastAsia="en-US"/>
        </w:rPr>
        <w:t xml:space="preserve">Hermeneutika </w:t>
      </w:r>
      <w:r>
        <w:t xml:space="preserve">zkoumá filosofii </w:t>
      </w:r>
      <w:r w:rsidRPr="00273106">
        <w:rPr>
          <w:lang w:eastAsia="en-US"/>
        </w:rPr>
        <w:t xml:space="preserve">Sigera v </w:t>
      </w:r>
      <w:r>
        <w:rPr>
          <w:lang w:eastAsia="en-US"/>
        </w:rPr>
        <w:t xml:space="preserve">předložené </w:t>
      </w:r>
      <w:r w:rsidRPr="00273106">
        <w:rPr>
          <w:lang w:eastAsia="en-US"/>
        </w:rPr>
        <w:t>linii Danteho</w:t>
      </w:r>
      <w:r w:rsidR="00FA75F7">
        <w:rPr>
          <w:lang w:eastAsia="en-US"/>
        </w:rPr>
        <w:t xml:space="preserve">. Ten </w:t>
      </w:r>
      <w:r>
        <w:rPr>
          <w:lang w:eastAsia="en-US"/>
        </w:rPr>
        <w:t>je filosofickým žákem Sigera, i když se asi osobně nikdy nepotkali</w:t>
      </w:r>
      <w:r w:rsidRPr="00273106">
        <w:rPr>
          <w:lang w:eastAsia="en-US"/>
        </w:rPr>
        <w:t>.</w:t>
      </w:r>
      <w:r>
        <w:rPr>
          <w:lang w:eastAsia="en-US"/>
        </w:rPr>
        <w:t xml:space="preserve"> Vynikající znalec filosofických a politických sporů tehdejší doby beatifikoval Sigera umístěním do ráje, což zatím v katolické církvi není na pořadu dne. Církevní beatifikace se dočkal Bonaventura</w:t>
      </w:r>
      <w:r w:rsidR="0896100C">
        <w:rPr>
          <w:lang w:eastAsia="en-US"/>
        </w:rPr>
        <w:t>, Albert</w:t>
      </w:r>
      <w:r>
        <w:rPr>
          <w:lang w:eastAsia="en-US"/>
        </w:rPr>
        <w:t xml:space="preserve"> a Akvinský, ale básníci jsou často proroci nových časů. Danteho průvodce Vergilius také nesměl vstoupit s Dantem do křesťanského ráje.</w:t>
      </w:r>
      <w:r>
        <w:t xml:space="preserve"> </w:t>
      </w:r>
      <w:r w:rsidRPr="00273106">
        <w:t xml:space="preserve">Sigerův </w:t>
      </w:r>
      <w:r w:rsidRPr="00273106">
        <w:rPr>
          <w:lang w:eastAsia="en-US"/>
        </w:rPr>
        <w:t xml:space="preserve">boj proti objektivistické konstrukci metafyziky a za jednotu osoby zůstal po </w:t>
      </w:r>
      <w:r>
        <w:rPr>
          <w:lang w:eastAsia="en-US"/>
        </w:rPr>
        <w:t xml:space="preserve">celá </w:t>
      </w:r>
      <w:r w:rsidRPr="00273106">
        <w:rPr>
          <w:lang w:eastAsia="en-US"/>
        </w:rPr>
        <w:t>staletí nepochopen</w:t>
      </w:r>
      <w:r>
        <w:rPr>
          <w:lang w:eastAsia="en-US"/>
        </w:rPr>
        <w:t xml:space="preserve">, stejně jako Danteho hodnocení Sigera v </w:t>
      </w:r>
      <w:r w:rsidRPr="08255511">
        <w:rPr>
          <w:i/>
          <w:lang w:eastAsia="en-US"/>
        </w:rPr>
        <w:t>Božské komedii</w:t>
      </w:r>
      <w:r w:rsidRPr="00273106">
        <w:rPr>
          <w:lang w:eastAsia="en-US"/>
        </w:rPr>
        <w:t xml:space="preserve">. </w:t>
      </w:r>
      <w:r>
        <w:rPr>
          <w:lang w:eastAsia="en-US"/>
        </w:rPr>
        <w:t>Her</w:t>
      </w:r>
      <w:r w:rsidR="00E97350">
        <w:rPr>
          <w:lang w:eastAsia="en-US"/>
        </w:rPr>
        <w:t xml:space="preserve">meneutika objektivity sleduje </w:t>
      </w:r>
      <w:r>
        <w:rPr>
          <w:lang w:eastAsia="en-US"/>
        </w:rPr>
        <w:t xml:space="preserve">skryté působení </w:t>
      </w:r>
      <w:r w:rsidR="00FE24A4">
        <w:rPr>
          <w:i/>
          <w:lang w:eastAsia="en-US"/>
        </w:rPr>
        <w:t>a</w:t>
      </w:r>
      <w:r w:rsidRPr="009273BA">
        <w:rPr>
          <w:i/>
          <w:lang w:eastAsia="en-US"/>
        </w:rPr>
        <w:t>létheia</w:t>
      </w:r>
      <w:r>
        <w:rPr>
          <w:i/>
          <w:lang w:eastAsia="en-US"/>
        </w:rPr>
        <w:fldChar w:fldCharType="begin"/>
      </w:r>
      <w:r>
        <w:instrText xml:space="preserve"> XE "</w:instrText>
      </w:r>
      <w:r w:rsidR="00FE24A4">
        <w:rPr>
          <w:i/>
          <w:lang w:eastAsia="en-US"/>
        </w:rPr>
        <w:instrText>a</w:instrText>
      </w:r>
      <w:r w:rsidRPr="08937E60">
        <w:rPr>
          <w:i/>
          <w:lang w:eastAsia="en-US"/>
        </w:rPr>
        <w:instrText>létheia</w:instrText>
      </w:r>
      <w:r>
        <w:instrText xml:space="preserve">" </w:instrText>
      </w:r>
      <w:r>
        <w:rPr>
          <w:i/>
          <w:lang w:eastAsia="en-US"/>
        </w:rPr>
        <w:fldChar w:fldCharType="end"/>
      </w:r>
      <w:r>
        <w:rPr>
          <w:lang w:eastAsia="en-US"/>
        </w:rPr>
        <w:t xml:space="preserve"> při vzniku objektivity v modu epochálního </w:t>
      </w:r>
      <w:r w:rsidRPr="086C390D">
        <w:rPr>
          <w:i/>
          <w:lang w:eastAsia="en-US"/>
        </w:rPr>
        <w:t>Irrtum</w:t>
      </w:r>
      <w:r w:rsidR="00E97350">
        <w:rPr>
          <w:lang w:eastAsia="en-US"/>
        </w:rPr>
        <w:t xml:space="preserve">. </w:t>
      </w:r>
      <w:r w:rsidR="004474E7">
        <w:rPr>
          <w:lang w:eastAsia="en-US"/>
        </w:rPr>
        <w:t xml:space="preserve">Dante je hlavní představitel múzické </w:t>
      </w:r>
      <w:r w:rsidR="004474E7" w:rsidRPr="004474E7">
        <w:rPr>
          <w:i/>
          <w:lang w:eastAsia="en-US"/>
        </w:rPr>
        <w:t>alétheia</w:t>
      </w:r>
      <w:r w:rsidR="004474E7">
        <w:rPr>
          <w:lang w:eastAsia="en-US"/>
        </w:rPr>
        <w:t xml:space="preserve">, protože sledoval průběh božské komedie jeho doby. </w:t>
      </w:r>
      <w:r w:rsidR="00E97350">
        <w:rPr>
          <w:lang w:eastAsia="en-US"/>
        </w:rPr>
        <w:t xml:space="preserve">Proto musíme </w:t>
      </w:r>
      <w:r>
        <w:rPr>
          <w:lang w:eastAsia="en-US"/>
        </w:rPr>
        <w:t xml:space="preserve">vyložit </w:t>
      </w:r>
      <w:r w:rsidR="00DE0750">
        <w:rPr>
          <w:lang w:eastAsia="en-US"/>
        </w:rPr>
        <w:t xml:space="preserve">filosofii </w:t>
      </w:r>
      <w:r w:rsidRPr="00273106">
        <w:t xml:space="preserve">Sigera s ohledem na jeho brilantní výklad </w:t>
      </w:r>
      <w:r>
        <w:t>Averroes</w:t>
      </w:r>
      <w:r w:rsidRPr="00273106">
        <w:t xml:space="preserve">e. </w:t>
      </w:r>
      <w:r>
        <w:t>Siger</w:t>
      </w:r>
      <w:r w:rsidRPr="00273106">
        <w:t xml:space="preserve"> </w:t>
      </w:r>
      <w:r>
        <w:rPr>
          <w:lang w:eastAsia="en-US"/>
        </w:rPr>
        <w:t>odmítl</w:t>
      </w:r>
      <w:r w:rsidRPr="00273106">
        <w:rPr>
          <w:lang w:eastAsia="en-US"/>
        </w:rPr>
        <w:t xml:space="preserve"> averroismus</w:t>
      </w:r>
      <w:r>
        <w:rPr>
          <w:lang w:eastAsia="en-US"/>
        </w:rPr>
        <w:t xml:space="preserve"> všeho druhu, který </w:t>
      </w:r>
      <w:r w:rsidRPr="00273106">
        <w:rPr>
          <w:lang w:eastAsia="en-US"/>
        </w:rPr>
        <w:t>deform</w:t>
      </w:r>
      <w:r>
        <w:rPr>
          <w:lang w:eastAsia="en-US"/>
        </w:rPr>
        <w:t xml:space="preserve">oval </w:t>
      </w:r>
      <w:r w:rsidRPr="00273106">
        <w:rPr>
          <w:lang w:eastAsia="en-US"/>
        </w:rPr>
        <w:t xml:space="preserve">autentický výklad </w:t>
      </w:r>
      <w:r>
        <w:rPr>
          <w:lang w:eastAsia="en-US"/>
        </w:rPr>
        <w:t>Averroes</w:t>
      </w:r>
      <w:r w:rsidRPr="00273106">
        <w:rPr>
          <w:lang w:eastAsia="en-US"/>
        </w:rPr>
        <w:t>e</w:t>
      </w:r>
      <w:r>
        <w:rPr>
          <w:lang w:eastAsia="en-US"/>
        </w:rPr>
        <w:t xml:space="preserve"> v aristotelské linii </w:t>
      </w:r>
      <w:r w:rsidRPr="00A3778E">
        <w:rPr>
          <w:i/>
          <w:lang w:eastAsia="en-US"/>
        </w:rPr>
        <w:t>De anima</w:t>
      </w:r>
      <w:r>
        <w:rPr>
          <w:lang w:eastAsia="en-US"/>
        </w:rPr>
        <w:t xml:space="preserve">. </w:t>
      </w:r>
      <w:r w:rsidR="001B4D28">
        <w:rPr>
          <w:lang w:eastAsia="en-US"/>
        </w:rPr>
        <w:t xml:space="preserve">Syllogisticky </w:t>
      </w:r>
      <w:r>
        <w:rPr>
          <w:lang w:eastAsia="en-US"/>
        </w:rPr>
        <w:t xml:space="preserve">argumentující magistr </w:t>
      </w:r>
      <w:r w:rsidRPr="00273106">
        <w:rPr>
          <w:lang w:eastAsia="en-US"/>
        </w:rPr>
        <w:t>po</w:t>
      </w:r>
      <w:r w:rsidR="001B4D28">
        <w:rPr>
          <w:lang w:eastAsia="en-US"/>
        </w:rPr>
        <w:t xml:space="preserve">dal </w:t>
      </w:r>
      <w:r w:rsidRPr="00273106">
        <w:rPr>
          <w:lang w:eastAsia="en-US"/>
        </w:rPr>
        <w:t xml:space="preserve">fenomenologický rozbor myšlení </w:t>
      </w:r>
      <w:r w:rsidR="001B4D28">
        <w:rPr>
          <w:lang w:eastAsia="en-US"/>
        </w:rPr>
        <w:t xml:space="preserve">v rámci </w:t>
      </w:r>
      <w:r w:rsidR="00A55B2B">
        <w:rPr>
          <w:lang w:eastAsia="en-US"/>
        </w:rPr>
        <w:t xml:space="preserve">jednoty </w:t>
      </w:r>
      <w:r w:rsidR="001B4D28">
        <w:rPr>
          <w:lang w:eastAsia="en-US"/>
        </w:rPr>
        <w:t>j</w:t>
      </w:r>
      <w:r w:rsidRPr="00273106">
        <w:rPr>
          <w:lang w:eastAsia="en-US"/>
        </w:rPr>
        <w:t>ednot</w:t>
      </w:r>
      <w:r w:rsidR="001B4D28">
        <w:rPr>
          <w:lang w:eastAsia="en-US"/>
        </w:rPr>
        <w:t xml:space="preserve">y </w:t>
      </w:r>
      <w:r w:rsidR="00A55B2B">
        <w:rPr>
          <w:lang w:eastAsia="en-US"/>
        </w:rPr>
        <w:t>osoby</w:t>
      </w:r>
      <w:r w:rsidR="009C078C">
        <w:rPr>
          <w:lang w:eastAsia="en-US"/>
        </w:rPr>
        <w:t>. Jeho b</w:t>
      </w:r>
      <w:r w:rsidR="00A55B2B">
        <w:rPr>
          <w:lang w:eastAsia="en-US"/>
        </w:rPr>
        <w:t>rilan</w:t>
      </w:r>
      <w:r>
        <w:rPr>
          <w:lang w:eastAsia="en-US"/>
        </w:rPr>
        <w:t xml:space="preserve">tní </w:t>
      </w:r>
      <w:r w:rsidRPr="00273106">
        <w:rPr>
          <w:lang w:eastAsia="en-US"/>
        </w:rPr>
        <w:t>výklad CMDA</w:t>
      </w:r>
      <w:r w:rsidR="009C078C">
        <w:rPr>
          <w:lang w:eastAsia="en-US"/>
        </w:rPr>
        <w:t xml:space="preserve"> z</w:t>
      </w:r>
      <w:r w:rsidR="001B4D28">
        <w:rPr>
          <w:lang w:eastAsia="en-US"/>
        </w:rPr>
        <w:t xml:space="preserve">astavil </w:t>
      </w:r>
      <w:r>
        <w:rPr>
          <w:lang w:eastAsia="en-US"/>
        </w:rPr>
        <w:t>zhruba na jedno deseti</w:t>
      </w:r>
      <w:r w:rsidR="00BE1C65">
        <w:rPr>
          <w:lang w:eastAsia="en-US"/>
        </w:rPr>
        <w:t>letí vítězný postup modernistů</w:t>
      </w:r>
      <w:r w:rsidRPr="00273106">
        <w:rPr>
          <w:lang w:eastAsia="en-US"/>
        </w:rPr>
        <w:t xml:space="preserve">. </w:t>
      </w:r>
      <w:r w:rsidR="00742709">
        <w:rPr>
          <w:lang w:eastAsia="en-US"/>
        </w:rPr>
        <w:lastRenderedPageBreak/>
        <w:t xml:space="preserve">Moderna ví, že vědění není pravda ale moc. Proto </w:t>
      </w:r>
      <w:r w:rsidR="00E52F81">
        <w:rPr>
          <w:lang w:eastAsia="en-US"/>
        </w:rPr>
        <w:t xml:space="preserve">modernisté </w:t>
      </w:r>
      <w:r w:rsidR="00742709">
        <w:rPr>
          <w:lang w:eastAsia="en-US"/>
        </w:rPr>
        <w:t>na prohr</w:t>
      </w:r>
      <w:r w:rsidR="00DC48DC">
        <w:rPr>
          <w:lang w:eastAsia="en-US"/>
        </w:rPr>
        <w:t xml:space="preserve">anou gigantomachii o substanci </w:t>
      </w:r>
      <w:r w:rsidR="00E52F81">
        <w:rPr>
          <w:lang w:eastAsia="en-US"/>
        </w:rPr>
        <w:t>nikdy nezapomínají</w:t>
      </w:r>
      <w:r w:rsidR="00DC48DC">
        <w:rPr>
          <w:lang w:eastAsia="en-US"/>
        </w:rPr>
        <w:t>, i když na ni</w:t>
      </w:r>
      <w:r w:rsidR="00E52F81">
        <w:rPr>
          <w:lang w:eastAsia="en-US"/>
        </w:rPr>
        <w:t xml:space="preserve"> uvalili</w:t>
      </w:r>
      <w:r w:rsidR="00742709">
        <w:rPr>
          <w:lang w:eastAsia="en-US"/>
        </w:rPr>
        <w:t xml:space="preserve"> akademické </w:t>
      </w:r>
      <w:r w:rsidR="00742709" w:rsidRPr="00742709">
        <w:rPr>
          <w:i/>
          <w:lang w:eastAsia="en-US"/>
        </w:rPr>
        <w:t>damnatio memoriae</w:t>
      </w:r>
      <w:r w:rsidR="00742709">
        <w:rPr>
          <w:lang w:eastAsia="en-US"/>
        </w:rPr>
        <w:t xml:space="preserve">. Pod vlivem Fúriií musí </w:t>
      </w:r>
      <w:r w:rsidR="00BA54D0">
        <w:rPr>
          <w:lang w:eastAsia="en-US"/>
        </w:rPr>
        <w:t>mo</w:t>
      </w:r>
      <w:r w:rsidR="00742709">
        <w:rPr>
          <w:lang w:eastAsia="en-US"/>
        </w:rPr>
        <w:t>dernisté své prohry patřičně zmanipulovat v mocenský prospěch (</w:t>
      </w:r>
      <w:r w:rsidR="00742709" w:rsidRPr="00742709">
        <w:rPr>
          <w:i/>
          <w:szCs w:val="24"/>
        </w:rPr>
        <w:t>Verkehrung ins Gegenteil</w:t>
      </w:r>
      <w:r w:rsidR="00742709">
        <w:rPr>
          <w:lang w:eastAsia="en-US"/>
        </w:rPr>
        <w:t xml:space="preserve">). </w:t>
      </w:r>
      <w:r w:rsidRPr="00273106">
        <w:rPr>
          <w:lang w:eastAsia="en-US"/>
        </w:rPr>
        <w:t xml:space="preserve">Hermeneutiku zajímají </w:t>
      </w:r>
      <w:r>
        <w:rPr>
          <w:lang w:eastAsia="en-US"/>
        </w:rPr>
        <w:t xml:space="preserve">ze Sigerova díla </w:t>
      </w:r>
      <w:r w:rsidRPr="00273106">
        <w:rPr>
          <w:lang w:eastAsia="en-US"/>
        </w:rPr>
        <w:t xml:space="preserve">především </w:t>
      </w:r>
      <w:r>
        <w:rPr>
          <w:lang w:eastAsia="en-US"/>
        </w:rPr>
        <w:t>témata, která jsou klíčová</w:t>
      </w:r>
      <w:r w:rsidRPr="00273106">
        <w:rPr>
          <w:lang w:eastAsia="en-US"/>
        </w:rPr>
        <w:t xml:space="preserve"> pro </w:t>
      </w:r>
      <w:r>
        <w:rPr>
          <w:lang w:eastAsia="en-US"/>
        </w:rPr>
        <w:t xml:space="preserve">vznik objektivity. </w:t>
      </w:r>
      <w:r w:rsidR="00C65243" w:rsidRPr="00C65243">
        <w:rPr>
          <w:lang w:eastAsia="en-US"/>
        </w:rPr>
        <w:t xml:space="preserve">Výklad musí sledovat linii naznačenou Dantem. </w:t>
      </w:r>
      <w:r w:rsidRPr="00273106">
        <w:rPr>
          <w:lang w:eastAsia="en-US"/>
        </w:rPr>
        <w:t xml:space="preserve">Jak brání </w:t>
      </w:r>
      <w:r>
        <w:rPr>
          <w:lang w:eastAsia="en-US"/>
        </w:rPr>
        <w:t xml:space="preserve">Sigerův </w:t>
      </w:r>
      <w:r w:rsidRPr="00273106">
        <w:rPr>
          <w:lang w:eastAsia="en-US"/>
        </w:rPr>
        <w:t xml:space="preserve">traktát </w:t>
      </w:r>
      <w:r>
        <w:rPr>
          <w:i/>
          <w:lang w:eastAsia="en-US"/>
        </w:rPr>
        <w:t>Quaestiones in tertium D</w:t>
      </w:r>
      <w:r w:rsidRPr="00273106">
        <w:rPr>
          <w:i/>
          <w:lang w:eastAsia="en-US"/>
        </w:rPr>
        <w:t>e anima</w:t>
      </w:r>
      <w:r>
        <w:rPr>
          <w:lang w:eastAsia="en-US"/>
        </w:rPr>
        <w:t xml:space="preserve"> (QIIIDA, asi 1265</w:t>
      </w:r>
      <w:r w:rsidRPr="00273106">
        <w:rPr>
          <w:lang w:eastAsia="en-US"/>
        </w:rPr>
        <w:t>) linii prvního averroismu a proti komu? Proč Siger explicitně kritizuje Alberta Velikého a Tomáše Akvinského v</w:t>
      </w:r>
      <w:r>
        <w:rPr>
          <w:lang w:eastAsia="en-US"/>
        </w:rPr>
        <w:t xml:space="preserve">e svém druhém </w:t>
      </w:r>
      <w:r w:rsidRPr="00273106">
        <w:rPr>
          <w:lang w:eastAsia="en-US"/>
        </w:rPr>
        <w:t xml:space="preserve">díle </w:t>
      </w:r>
      <w:r w:rsidRPr="00273106">
        <w:rPr>
          <w:i/>
          <w:lang w:eastAsia="en-US"/>
        </w:rPr>
        <w:t>De anima intellectiva</w:t>
      </w:r>
      <w:r w:rsidRPr="00273106">
        <w:rPr>
          <w:lang w:eastAsia="en-US"/>
        </w:rPr>
        <w:t xml:space="preserve">? Proč </w:t>
      </w:r>
      <w:r>
        <w:rPr>
          <w:lang w:eastAsia="en-US"/>
        </w:rPr>
        <w:t xml:space="preserve">obě </w:t>
      </w:r>
      <w:r w:rsidRPr="00273106">
        <w:rPr>
          <w:lang w:eastAsia="en-US"/>
        </w:rPr>
        <w:t>tyto osobnosti vynikající ve filosofii (</w:t>
      </w:r>
      <w:r w:rsidRPr="00273106">
        <w:rPr>
          <w:i/>
          <w:lang w:eastAsia="en-US"/>
        </w:rPr>
        <w:t>precipui viri in philosophia</w:t>
      </w:r>
      <w:r w:rsidRPr="00273106">
        <w:rPr>
          <w:lang w:eastAsia="en-US"/>
        </w:rPr>
        <w:t xml:space="preserve">) nemají plné řešení jednoty osoby? Bojovat na dvou frontách současně se nevyplácí, a určitě ne v pohnuté době 1270‒77. </w:t>
      </w:r>
      <w:r w:rsidR="002E3529">
        <w:rPr>
          <w:lang w:eastAsia="en-US"/>
        </w:rPr>
        <w:t xml:space="preserve">Siger tvrdí, </w:t>
      </w:r>
      <w:r>
        <w:rPr>
          <w:lang w:eastAsia="en-US"/>
        </w:rPr>
        <w:t xml:space="preserve">že </w:t>
      </w:r>
      <w:r w:rsidRPr="00273106">
        <w:rPr>
          <w:lang w:eastAsia="en-US"/>
        </w:rPr>
        <w:t>Albert</w:t>
      </w:r>
      <w:r>
        <w:rPr>
          <w:lang w:eastAsia="en-US"/>
        </w:rPr>
        <w:t xml:space="preserve"> </w:t>
      </w:r>
      <w:r w:rsidRPr="00273106">
        <w:rPr>
          <w:lang w:eastAsia="en-US"/>
        </w:rPr>
        <w:t>a Tomáš</w:t>
      </w:r>
      <w:r>
        <w:rPr>
          <w:lang w:eastAsia="en-US"/>
        </w:rPr>
        <w:t xml:space="preserve"> </w:t>
      </w:r>
      <w:r w:rsidRPr="00273106">
        <w:rPr>
          <w:lang w:eastAsia="en-US"/>
        </w:rPr>
        <w:t xml:space="preserve">selhali v rozhodující otázce jednoty osoby a nebyli schopni pravdivě syntetizovat všechny antinomie ohledně </w:t>
      </w:r>
      <w:r>
        <w:rPr>
          <w:lang w:eastAsia="en-US"/>
        </w:rPr>
        <w:t xml:space="preserve">postavení lidského </w:t>
      </w:r>
      <w:r w:rsidRPr="00273106">
        <w:rPr>
          <w:lang w:eastAsia="en-US"/>
        </w:rPr>
        <w:t>intelektu</w:t>
      </w:r>
      <w:r>
        <w:rPr>
          <w:lang w:eastAsia="en-US"/>
        </w:rPr>
        <w:t xml:space="preserve"> a duše</w:t>
      </w:r>
      <w:r w:rsidRPr="00273106">
        <w:rPr>
          <w:lang w:eastAsia="en-US"/>
        </w:rPr>
        <w:t xml:space="preserve">. Originální přínos Sigera odmítajícího </w:t>
      </w:r>
      <w:r>
        <w:rPr>
          <w:lang w:eastAsia="en-US"/>
        </w:rPr>
        <w:t>chyby</w:t>
      </w:r>
      <w:r w:rsidRPr="00273106">
        <w:rPr>
          <w:lang w:eastAsia="en-US"/>
        </w:rPr>
        <w:t xml:space="preserve"> prvního a druhého averroismu nutně skončil v epochální </w:t>
      </w:r>
      <w:r w:rsidRPr="00273106">
        <w:rPr>
          <w:rStyle w:val="Zkladntext158dkovn0pt"/>
          <w:i/>
          <w:color w:val="auto"/>
          <w:spacing w:val="0"/>
          <w:sz w:val="24"/>
          <w:lang w:val="cs-CZ"/>
        </w:rPr>
        <w:t>Seinsvergessenheit</w:t>
      </w:r>
      <w:r>
        <w:rPr>
          <w:rStyle w:val="Zkladntext158dkovn0pt"/>
          <w:i/>
          <w:color w:val="auto"/>
          <w:spacing w:val="0"/>
          <w:sz w:val="24"/>
          <w:lang w:val="cs-CZ"/>
        </w:rPr>
        <w:fldChar w:fldCharType="begin"/>
      </w:r>
      <w:r>
        <w:instrText xml:space="preserve"> XE "</w:instrText>
      </w:r>
      <w:r w:rsidRPr="003B3CCF">
        <w:rPr>
          <w:i/>
        </w:rPr>
        <w:instrText>Seinsvergessenheit</w:instrText>
      </w:r>
      <w:r>
        <w:instrText xml:space="preserve">" </w:instrText>
      </w:r>
      <w:r>
        <w:rPr>
          <w:rStyle w:val="Zkladntext158dkovn0pt"/>
          <w:i/>
          <w:color w:val="auto"/>
          <w:spacing w:val="0"/>
          <w:sz w:val="24"/>
          <w:lang w:val="cs-CZ"/>
        </w:rPr>
        <w:fldChar w:fldCharType="end"/>
      </w:r>
      <w:r w:rsidR="00431B4D">
        <w:rPr>
          <w:lang w:eastAsia="en-US"/>
        </w:rPr>
        <w:t xml:space="preserve"> moderny. </w:t>
      </w:r>
      <w:r w:rsidR="00431B4D" w:rsidRPr="00431B4D">
        <w:rPr>
          <w:lang w:eastAsia="en-US"/>
        </w:rPr>
        <w:t xml:space="preserve">Objektivní metafyzika nesleduje </w:t>
      </w:r>
      <w:r w:rsidR="00431B4D">
        <w:rPr>
          <w:lang w:eastAsia="en-US"/>
        </w:rPr>
        <w:t xml:space="preserve">múzickou </w:t>
      </w:r>
      <w:r w:rsidR="00431B4D" w:rsidRPr="00431B4D">
        <w:rPr>
          <w:lang w:eastAsia="en-US"/>
        </w:rPr>
        <w:t xml:space="preserve">pravdu jako </w:t>
      </w:r>
      <w:r w:rsidR="00431B4D">
        <w:rPr>
          <w:lang w:eastAsia="en-US"/>
        </w:rPr>
        <w:t>po-od</w:t>
      </w:r>
      <w:r w:rsidR="00431B4D" w:rsidRPr="00431B4D">
        <w:rPr>
          <w:lang w:eastAsia="en-US"/>
        </w:rPr>
        <w:t>krytost (</w:t>
      </w:r>
      <w:r w:rsidR="00842F8A">
        <w:rPr>
          <w:i/>
          <w:lang w:eastAsia="en-US"/>
        </w:rPr>
        <w:t>a</w:t>
      </w:r>
      <w:r w:rsidR="00431B4D" w:rsidRPr="00431B4D">
        <w:rPr>
          <w:i/>
          <w:lang w:eastAsia="en-US"/>
        </w:rPr>
        <w:t>létheia</w:t>
      </w:r>
      <w:r w:rsidR="00431B4D">
        <w:rPr>
          <w:lang w:eastAsia="en-US"/>
        </w:rPr>
        <w:t xml:space="preserve">). </w:t>
      </w:r>
      <w:r w:rsidR="00431B4D" w:rsidRPr="00431B4D">
        <w:rPr>
          <w:lang w:eastAsia="en-US"/>
        </w:rPr>
        <w:t xml:space="preserve">Dante rozhodně nebyl objektivistou, když </w:t>
      </w:r>
      <w:r w:rsidR="00431B4D">
        <w:rPr>
          <w:lang w:eastAsia="en-US"/>
        </w:rPr>
        <w:t xml:space="preserve">pozoroval božskou komedii modernistů. </w:t>
      </w:r>
      <w:r>
        <w:rPr>
          <w:lang w:eastAsia="en-US"/>
        </w:rPr>
        <w:t xml:space="preserve">Sofistické simulákrum Sigera je dáno skrze západní objektivitu ovlivněnou negativním hodnocením Sigerova </w:t>
      </w:r>
      <w:r w:rsidR="085B482C">
        <w:rPr>
          <w:lang w:eastAsia="en-US"/>
        </w:rPr>
        <w:t>„</w:t>
      </w:r>
      <w:r>
        <w:rPr>
          <w:lang w:eastAsia="en-US"/>
        </w:rPr>
        <w:t>averroismu</w:t>
      </w:r>
      <w:r w:rsidR="085B482C">
        <w:rPr>
          <w:lang w:eastAsia="en-US"/>
        </w:rPr>
        <w:t>“</w:t>
      </w:r>
      <w:r>
        <w:rPr>
          <w:lang w:eastAsia="en-US"/>
        </w:rPr>
        <w:t xml:space="preserve"> a dnes už jen </w:t>
      </w:r>
      <w:r w:rsidR="085B482C">
        <w:rPr>
          <w:lang w:eastAsia="en-US"/>
        </w:rPr>
        <w:t>„</w:t>
      </w:r>
      <w:r>
        <w:rPr>
          <w:lang w:eastAsia="en-US"/>
        </w:rPr>
        <w:t>semiaverroismu</w:t>
      </w:r>
      <w:r w:rsidR="085B482C">
        <w:rPr>
          <w:lang w:eastAsia="en-US"/>
        </w:rPr>
        <w:t>“</w:t>
      </w:r>
      <w:r w:rsidRPr="00273106">
        <w:rPr>
          <w:lang w:eastAsia="en-US"/>
        </w:rPr>
        <w:t>.</w:t>
      </w:r>
      <w:r>
        <w:rPr>
          <w:lang w:eastAsia="en-US"/>
        </w:rPr>
        <w:t xml:space="preserve"> </w:t>
      </w:r>
      <w:r w:rsidRPr="00273106">
        <w:rPr>
          <w:lang w:eastAsia="en-US"/>
        </w:rPr>
        <w:t xml:space="preserve">Sigerovo pojetí jednoty osoby </w:t>
      </w:r>
      <w:r>
        <w:rPr>
          <w:lang w:eastAsia="en-US"/>
        </w:rPr>
        <w:t xml:space="preserve">ale </w:t>
      </w:r>
      <w:r w:rsidRPr="00273106">
        <w:rPr>
          <w:lang w:eastAsia="en-US"/>
        </w:rPr>
        <w:t xml:space="preserve">determinuje </w:t>
      </w:r>
      <w:r>
        <w:rPr>
          <w:lang w:eastAsia="en-US"/>
        </w:rPr>
        <w:t>skrytým způso</w:t>
      </w:r>
      <w:r w:rsidR="00191DEB">
        <w:rPr>
          <w:lang w:eastAsia="en-US"/>
        </w:rPr>
        <w:t xml:space="preserve">bem skrze Danteho dílo současný </w:t>
      </w:r>
      <w:r>
        <w:rPr>
          <w:lang w:eastAsia="en-US"/>
        </w:rPr>
        <w:t xml:space="preserve">epochální </w:t>
      </w:r>
      <w:r w:rsidR="00191DEB">
        <w:rPr>
          <w:lang w:eastAsia="en-US"/>
        </w:rPr>
        <w:t>blázinec (</w:t>
      </w:r>
      <w:r w:rsidR="00191DEB" w:rsidRPr="00191DEB">
        <w:rPr>
          <w:i/>
          <w:lang w:eastAsia="en-US"/>
        </w:rPr>
        <w:t>Irre</w:t>
      </w:r>
      <w:r w:rsidR="00191DEB">
        <w:rPr>
          <w:lang w:eastAsia="en-US"/>
        </w:rPr>
        <w:t xml:space="preserve">) </w:t>
      </w:r>
      <w:r>
        <w:rPr>
          <w:lang w:eastAsia="en-US"/>
        </w:rPr>
        <w:t xml:space="preserve">západního myšlení tím, že založilo pravdivou </w:t>
      </w:r>
      <w:r w:rsidR="005367A6">
        <w:rPr>
          <w:lang w:eastAsia="en-US"/>
        </w:rPr>
        <w:t xml:space="preserve">a zapomenutou </w:t>
      </w:r>
      <w:r>
        <w:rPr>
          <w:lang w:eastAsia="en-US"/>
        </w:rPr>
        <w:t>podobu evropského humanismu</w:t>
      </w:r>
      <w:r w:rsidR="005367A6">
        <w:rPr>
          <w:lang w:eastAsia="en-US"/>
        </w:rPr>
        <w:t xml:space="preserve"> (kap. 6.2)</w:t>
      </w:r>
      <w:r>
        <w:rPr>
          <w:lang w:eastAsia="en-US"/>
        </w:rPr>
        <w:t>.</w:t>
      </w:r>
      <w:r w:rsidR="007E775C">
        <w:rPr>
          <w:lang w:eastAsia="en-US"/>
        </w:rPr>
        <w:t xml:space="preserve"> </w:t>
      </w:r>
      <w:r w:rsidR="007E775C">
        <w:rPr>
          <w:szCs w:val="19"/>
        </w:rPr>
        <w:t xml:space="preserve">Původní Abelardova škola přetvořená na katedrální </w:t>
      </w:r>
      <w:r w:rsidR="007E775C" w:rsidRPr="089A7BBE">
        <w:rPr>
          <w:i/>
          <w:szCs w:val="19"/>
        </w:rPr>
        <w:t>École de Paris</w:t>
      </w:r>
      <w:r w:rsidR="007E775C">
        <w:rPr>
          <w:szCs w:val="19"/>
        </w:rPr>
        <w:t xml:space="preserve"> tuto jednotu osoby poprvé vytvořila v Blundově škole okolo roku 1200. Jejich m</w:t>
      </w:r>
      <w:r w:rsidR="007E775C" w:rsidRPr="00CD009D">
        <w:rPr>
          <w:szCs w:val="19"/>
        </w:rPr>
        <w:t xml:space="preserve">oderní nástupci odmítli zachovat tuto existenciální definici osoby </w:t>
      </w:r>
      <w:r w:rsidR="007E775C">
        <w:rPr>
          <w:szCs w:val="19"/>
        </w:rPr>
        <w:t>originálním způsobem v režimu „</w:t>
      </w:r>
      <w:r w:rsidR="007E775C" w:rsidRPr="00CD009D">
        <w:rPr>
          <w:i/>
          <w:szCs w:val="19"/>
        </w:rPr>
        <w:t>augere</w:t>
      </w:r>
      <w:r w:rsidR="007E775C">
        <w:rPr>
          <w:szCs w:val="19"/>
        </w:rPr>
        <w:t>“. Vzhledem k úpadku „</w:t>
      </w:r>
      <w:r w:rsidR="007E775C" w:rsidRPr="00CD009D">
        <w:rPr>
          <w:i/>
          <w:szCs w:val="19"/>
        </w:rPr>
        <w:t>auctoritas</w:t>
      </w:r>
      <w:r w:rsidR="007E775C">
        <w:rPr>
          <w:szCs w:val="19"/>
        </w:rPr>
        <w:t>“</w:t>
      </w:r>
      <w:r w:rsidR="007E775C" w:rsidRPr="00CD009D">
        <w:rPr>
          <w:szCs w:val="19"/>
        </w:rPr>
        <w:t xml:space="preserve"> této univerzity v oblasti autentické</w:t>
      </w:r>
      <w:r w:rsidR="007E775C">
        <w:rPr>
          <w:szCs w:val="19"/>
        </w:rPr>
        <w:t xml:space="preserve"> filosofie již neexistoval akt „</w:t>
      </w:r>
      <w:r w:rsidR="007E775C" w:rsidRPr="00CD009D">
        <w:rPr>
          <w:i/>
          <w:szCs w:val="19"/>
        </w:rPr>
        <w:t>tradere</w:t>
      </w:r>
      <w:r w:rsidR="007E775C">
        <w:rPr>
          <w:szCs w:val="19"/>
        </w:rPr>
        <w:t>“</w:t>
      </w:r>
      <w:r w:rsidR="007E775C" w:rsidRPr="00CD009D">
        <w:rPr>
          <w:szCs w:val="19"/>
        </w:rPr>
        <w:t xml:space="preserve"> týkající se jednoty osoby. Byl to konec </w:t>
      </w:r>
      <w:r w:rsidR="007E775C">
        <w:rPr>
          <w:szCs w:val="19"/>
        </w:rPr>
        <w:t xml:space="preserve">pravdivé </w:t>
      </w:r>
      <w:r w:rsidR="007E775C" w:rsidRPr="00CD009D">
        <w:rPr>
          <w:szCs w:val="19"/>
        </w:rPr>
        <w:t>křesťanské verze autentického aristotelismu, protože kritická filo</w:t>
      </w:r>
      <w:r w:rsidR="007E775C">
        <w:rPr>
          <w:szCs w:val="19"/>
        </w:rPr>
        <w:t>s</w:t>
      </w:r>
      <w:r w:rsidR="007E775C" w:rsidRPr="00CD009D">
        <w:rPr>
          <w:szCs w:val="19"/>
        </w:rPr>
        <w:t>ofie založená na deduktivním důkazu byla přísně oddělena od teologie.</w:t>
      </w:r>
      <w:r w:rsidR="007E775C">
        <w:rPr>
          <w:szCs w:val="19"/>
        </w:rPr>
        <w:t xml:space="preserve"> Zmizením osoby a nakonec i boha </w:t>
      </w:r>
      <w:r w:rsidR="007E775C" w:rsidRPr="08CB05B4">
        <w:rPr>
          <w:i/>
          <w:szCs w:val="19"/>
        </w:rPr>
        <w:t>Modernorum</w:t>
      </w:r>
      <w:r w:rsidR="007E775C">
        <w:rPr>
          <w:szCs w:val="19"/>
        </w:rPr>
        <w:t xml:space="preserve"> zmizel z filosofického myšlení Západu fenomén humanistického spojení boha a člověka (</w:t>
      </w:r>
      <w:r w:rsidR="007E775C" w:rsidRPr="08533280">
        <w:rPr>
          <w:i/>
          <w:szCs w:val="19"/>
        </w:rPr>
        <w:t>religio</w:t>
      </w:r>
      <w:r w:rsidR="007E775C">
        <w:rPr>
          <w:szCs w:val="19"/>
        </w:rPr>
        <w:t>) založeného falsafou (OBJ I, kap. 2.4.3). Zničením kritického myšlení moderny zničila základní triádu vztahů „</w:t>
      </w:r>
      <w:r w:rsidR="007E775C" w:rsidRPr="00135910">
        <w:rPr>
          <w:i/>
          <w:szCs w:val="19"/>
        </w:rPr>
        <w:t>au</w:t>
      </w:r>
      <w:r w:rsidR="007E775C">
        <w:rPr>
          <w:i/>
          <w:szCs w:val="19"/>
        </w:rPr>
        <w:t>c</w:t>
      </w:r>
      <w:r w:rsidR="007E775C" w:rsidRPr="00135910">
        <w:rPr>
          <w:i/>
          <w:szCs w:val="19"/>
        </w:rPr>
        <w:t>toritas</w:t>
      </w:r>
      <w:r w:rsidR="007E775C" w:rsidRPr="00135910">
        <w:rPr>
          <w:rFonts w:cs="Calibri"/>
          <w:i/>
          <w:szCs w:val="19"/>
        </w:rPr>
        <w:t>—</w:t>
      </w:r>
      <w:r w:rsidR="007E775C" w:rsidRPr="00135910">
        <w:rPr>
          <w:i/>
          <w:szCs w:val="19"/>
        </w:rPr>
        <w:t>religio</w:t>
      </w:r>
      <w:r w:rsidR="007E775C" w:rsidRPr="00135910">
        <w:rPr>
          <w:rFonts w:cs="Calibri"/>
          <w:i/>
          <w:szCs w:val="19"/>
        </w:rPr>
        <w:t>—</w:t>
      </w:r>
      <w:r w:rsidR="007E775C" w:rsidRPr="00135910">
        <w:rPr>
          <w:i/>
          <w:szCs w:val="19"/>
        </w:rPr>
        <w:t>traditio</w:t>
      </w:r>
      <w:r w:rsidR="007E775C">
        <w:rPr>
          <w:szCs w:val="19"/>
        </w:rPr>
        <w:t>“ (</w:t>
      </w:r>
      <w:r w:rsidR="007E775C">
        <w:t>Arendt 1961, 91‒142</w:t>
      </w:r>
      <w:r w:rsidR="007E775C">
        <w:rPr>
          <w:szCs w:val="19"/>
        </w:rPr>
        <w:t xml:space="preserve">), které zakládají historickou identitu Západu. Proto Arendtová správně říká skrze citaci básníka René </w:t>
      </w:r>
      <w:r w:rsidR="007E775C">
        <w:rPr>
          <w:szCs w:val="19"/>
        </w:rPr>
        <w:lastRenderedPageBreak/>
        <w:t>Chara</w:t>
      </w:r>
      <w:r w:rsidR="007E775C">
        <w:rPr>
          <w:szCs w:val="19"/>
        </w:rPr>
        <w:fldChar w:fldCharType="begin"/>
      </w:r>
      <w:r w:rsidR="007E775C">
        <w:instrText xml:space="preserve"> XE "</w:instrText>
      </w:r>
      <w:r w:rsidR="007E775C" w:rsidRPr="08472F15">
        <w:rPr>
          <w:szCs w:val="19"/>
        </w:rPr>
        <w:instrText>Char, R.</w:instrText>
      </w:r>
      <w:r w:rsidR="007E775C">
        <w:instrText xml:space="preserve">" </w:instrText>
      </w:r>
      <w:r w:rsidR="007E775C">
        <w:rPr>
          <w:szCs w:val="19"/>
        </w:rPr>
        <w:fldChar w:fldCharType="end"/>
      </w:r>
      <w:r w:rsidR="007E775C">
        <w:rPr>
          <w:szCs w:val="19"/>
        </w:rPr>
        <w:t>, že modernu nepředcházela žádná závěť.</w:t>
      </w:r>
      <w:r w:rsidR="007E775C">
        <w:rPr>
          <w:rStyle w:val="Znakapoznpodarou"/>
          <w:szCs w:val="19"/>
        </w:rPr>
        <w:footnoteReference w:id="193"/>
      </w:r>
      <w:r w:rsidR="007E775C">
        <w:rPr>
          <w:szCs w:val="19"/>
        </w:rPr>
        <w:t xml:space="preserve"> Můzy promluvily skrze Danteho, aby v poetickém modu </w:t>
      </w:r>
      <w:r w:rsidR="007E775C" w:rsidRPr="08637CFC">
        <w:rPr>
          <w:i/>
          <w:szCs w:val="19"/>
        </w:rPr>
        <w:t>alétheia</w:t>
      </w:r>
      <w:r w:rsidR="007E775C">
        <w:rPr>
          <w:szCs w:val="19"/>
        </w:rPr>
        <w:t xml:space="preserve"> demaskovaly nihilismus objektivní moderny a postmoderny. </w:t>
      </w:r>
      <w:r w:rsidR="007E775C" w:rsidRPr="00EE27AA">
        <w:t xml:space="preserve">Siger </w:t>
      </w:r>
      <w:r w:rsidR="007E775C">
        <w:t>prohrál g</w:t>
      </w:r>
      <w:r w:rsidR="007E775C" w:rsidRPr="00EE27AA">
        <w:t xml:space="preserve">igantomachii </w:t>
      </w:r>
      <w:r w:rsidR="007E775C">
        <w:t>ohledně osoby jako zcela jednotné</w:t>
      </w:r>
      <w:r w:rsidR="007E775C" w:rsidRPr="00EE27AA">
        <w:t xml:space="preserve"> hyp</w:t>
      </w:r>
      <w:r w:rsidR="007E775C">
        <w:t>archické substance</w:t>
      </w:r>
      <w:r w:rsidR="007E775C" w:rsidRPr="00EE27AA">
        <w:t xml:space="preserve">. Byl posledním autentickým </w:t>
      </w:r>
      <w:r w:rsidR="007E775C">
        <w:t>a</w:t>
      </w:r>
      <w:r w:rsidR="007E775C" w:rsidRPr="00EE27AA">
        <w:t>ristoteli</w:t>
      </w:r>
      <w:r w:rsidR="007E775C">
        <w:t xml:space="preserve">kem </w:t>
      </w:r>
      <w:r w:rsidR="007E775C" w:rsidRPr="00EE27AA">
        <w:t xml:space="preserve">(a rektorem) Pařížské univerzity a uzavřel řadu </w:t>
      </w:r>
      <w:r w:rsidR="007E775C">
        <w:t xml:space="preserve">těchto významných osobností, jako byl Johannes Blund, </w:t>
      </w:r>
      <w:r w:rsidR="007E775C" w:rsidRPr="00EE27AA">
        <w:t xml:space="preserve">William </w:t>
      </w:r>
      <w:r w:rsidR="007E775C">
        <w:t>z</w:t>
      </w:r>
      <w:r w:rsidR="007E775C" w:rsidRPr="00EE27AA">
        <w:t xml:space="preserve"> Auvergne, Guillelmus de Sancto Amore</w:t>
      </w:r>
      <w:r w:rsidR="007E775C">
        <w:rPr>
          <w:szCs w:val="19"/>
        </w:rPr>
        <w:fldChar w:fldCharType="begin"/>
      </w:r>
      <w:r w:rsidR="007E775C">
        <w:instrText xml:space="preserve"> XE "</w:instrText>
      </w:r>
      <w:r w:rsidR="007E775C" w:rsidRPr="003B256A">
        <w:instrText xml:space="preserve"> </w:instrText>
      </w:r>
      <w:r w:rsidR="007E775C">
        <w:instrText>Guillelmus</w:instrText>
      </w:r>
      <w:r w:rsidR="007E775C" w:rsidRPr="00E51395">
        <w:instrText xml:space="preserve"> de Sancto Amore</w:instrText>
      </w:r>
      <w:r w:rsidR="007E775C">
        <w:instrText xml:space="preserve">" </w:instrText>
      </w:r>
      <w:r w:rsidR="007E775C">
        <w:rPr>
          <w:szCs w:val="19"/>
        </w:rPr>
        <w:fldChar w:fldCharType="end"/>
      </w:r>
      <w:r w:rsidR="007E775C" w:rsidRPr="00EE27AA">
        <w:t>.</w:t>
      </w:r>
      <w:r w:rsidR="007E775C">
        <w:t xml:space="preserve"> </w:t>
      </w:r>
      <w:r w:rsidR="007E775C">
        <w:rPr>
          <w:szCs w:val="19"/>
        </w:rPr>
        <w:t xml:space="preserve">Protože akademická Paříž nepoznala hodinu své pravdy, pak následoval rozpad osoby a rozpad Pařížské univerzity. Zánik této univerzity </w:t>
      </w:r>
      <w:r w:rsidR="007E775C">
        <w:t xml:space="preserve">v epoše osvícenství představuje historický důsledek prohry kritické filosofie v roce 1277. </w:t>
      </w:r>
    </w:p>
    <w:p w:rsidR="08163013" w:rsidRPr="00273106" w:rsidRDefault="08163013" w:rsidP="00F96331">
      <w:pPr>
        <w:rPr>
          <w:lang w:eastAsia="en-US"/>
        </w:rPr>
      </w:pPr>
    </w:p>
    <w:p w:rsidR="08163013" w:rsidRPr="00273106" w:rsidRDefault="00431B4D" w:rsidP="08163013">
      <w:pPr>
        <w:pStyle w:val="Nadpis3"/>
      </w:pPr>
      <w:bookmarkStart w:id="31" w:name="_Toc36144144"/>
      <w:r>
        <w:br w:type="page"/>
      </w:r>
      <w:bookmarkStart w:id="32" w:name="_Toc180231656"/>
      <w:r w:rsidR="08163013">
        <w:lastRenderedPageBreak/>
        <w:t>4</w:t>
      </w:r>
      <w:r w:rsidR="08163013" w:rsidRPr="00273106">
        <w:t>.4.1 Spor o dvojí pravdu</w:t>
      </w:r>
      <w:bookmarkEnd w:id="31"/>
      <w:bookmarkEnd w:id="32"/>
    </w:p>
    <w:p w:rsidR="00621E23" w:rsidRDefault="08163013" w:rsidP="08163013">
      <w:r w:rsidRPr="00273106">
        <w:rPr>
          <w:iCs/>
        </w:rPr>
        <w:t xml:space="preserve">Hermeneutika vychází z </w:t>
      </w:r>
      <w:r>
        <w:rPr>
          <w:iCs/>
        </w:rPr>
        <w:t xml:space="preserve">výše uvedené </w:t>
      </w:r>
      <w:r w:rsidRPr="00273106">
        <w:rPr>
          <w:iCs/>
        </w:rPr>
        <w:t>Gauthierovy teze</w:t>
      </w:r>
      <w:r>
        <w:rPr>
          <w:iCs/>
        </w:rPr>
        <w:fldChar w:fldCharType="begin"/>
      </w:r>
      <w:r>
        <w:instrText xml:space="preserve"> XE "</w:instrText>
      </w:r>
      <w:r w:rsidRPr="00B030E6">
        <w:rPr>
          <w:lang w:eastAsia="en-US"/>
        </w:rPr>
        <w:instrText>Gauthier, A. R.</w:instrText>
      </w:r>
      <w:r>
        <w:instrText xml:space="preserve">" </w:instrText>
      </w:r>
      <w:r>
        <w:rPr>
          <w:iCs/>
        </w:rPr>
        <w:fldChar w:fldCharType="end"/>
      </w:r>
      <w:r w:rsidRPr="00273106">
        <w:rPr>
          <w:iCs/>
        </w:rPr>
        <w:t xml:space="preserve">, že spis </w:t>
      </w:r>
      <w:r w:rsidRPr="00273106">
        <w:rPr>
          <w:i/>
          <w:iCs/>
        </w:rPr>
        <w:t xml:space="preserve">Quaestiones in tertium </w:t>
      </w:r>
      <w:r>
        <w:rPr>
          <w:i/>
          <w:iCs/>
          <w:szCs w:val="24"/>
        </w:rPr>
        <w:t>D</w:t>
      </w:r>
      <w:r w:rsidRPr="00273106">
        <w:rPr>
          <w:i/>
          <w:iCs/>
          <w:szCs w:val="24"/>
        </w:rPr>
        <w:t xml:space="preserve">e </w:t>
      </w:r>
      <w:r w:rsidRPr="00273106">
        <w:rPr>
          <w:i/>
          <w:iCs/>
        </w:rPr>
        <w:t xml:space="preserve">anima </w:t>
      </w:r>
      <w:r>
        <w:rPr>
          <w:iCs/>
        </w:rPr>
        <w:t xml:space="preserve">(dále jen QIIIDA) </w:t>
      </w:r>
      <w:r w:rsidRPr="00273106">
        <w:rPr>
          <w:iCs/>
        </w:rPr>
        <w:t>byl psaný kolem 1265‒66</w:t>
      </w:r>
      <w:r>
        <w:rPr>
          <w:iCs/>
        </w:rPr>
        <w:t xml:space="preserve"> a velmi </w:t>
      </w:r>
      <w:r w:rsidRPr="00273106">
        <w:rPr>
          <w:iCs/>
        </w:rPr>
        <w:t>brzo po zahájení výuky</w:t>
      </w:r>
      <w:r>
        <w:rPr>
          <w:iCs/>
        </w:rPr>
        <w:t xml:space="preserve"> Sigera na Pařížské univerzitě </w:t>
      </w:r>
      <w:r w:rsidRPr="00273106">
        <w:rPr>
          <w:iCs/>
        </w:rPr>
        <w:t>(Gauthier 1983, 201)</w:t>
      </w:r>
      <w:r>
        <w:rPr>
          <w:iCs/>
        </w:rPr>
        <w:t xml:space="preserve">. V této době </w:t>
      </w:r>
      <w:r w:rsidRPr="00273106">
        <w:rPr>
          <w:iCs/>
        </w:rPr>
        <w:t xml:space="preserve">byl Akvinský ještě v Itálii. Siger reaguje v tomto spise </w:t>
      </w:r>
      <w:r>
        <w:rPr>
          <w:iCs/>
        </w:rPr>
        <w:t xml:space="preserve">mimo jiné i </w:t>
      </w:r>
      <w:r w:rsidRPr="00273106">
        <w:rPr>
          <w:iCs/>
        </w:rPr>
        <w:t>na Akvinského pojetí intelektu před jeho druhým příchodem do Paříže</w:t>
      </w:r>
      <w:r w:rsidR="08A80A85">
        <w:rPr>
          <w:iCs/>
        </w:rPr>
        <w:t xml:space="preserve"> </w:t>
      </w:r>
      <w:r w:rsidR="08AE428D">
        <w:rPr>
          <w:iCs/>
        </w:rPr>
        <w:t xml:space="preserve">ve druhé polovině </w:t>
      </w:r>
      <w:r w:rsidR="08A80A85">
        <w:rPr>
          <w:iCs/>
        </w:rPr>
        <w:t>roku 1269</w:t>
      </w:r>
      <w:r w:rsidRPr="00273106">
        <w:rPr>
          <w:iCs/>
        </w:rPr>
        <w:t xml:space="preserve">. </w:t>
      </w:r>
      <w:r w:rsidRPr="00273106">
        <w:t xml:space="preserve">Sigerův výklad jednoty </w:t>
      </w:r>
      <w:r w:rsidR="00C746BA">
        <w:t xml:space="preserve">personální </w:t>
      </w:r>
      <w:r w:rsidRPr="00273106">
        <w:t xml:space="preserve">existence a intelektu vychází jak </w:t>
      </w:r>
      <w:r>
        <w:t>Averroes</w:t>
      </w:r>
      <w:r w:rsidRPr="00273106">
        <w:t>ova, tak i z Avicennova výkladu Aristotela</w:t>
      </w:r>
      <w:r>
        <w:rPr>
          <w:iCs/>
        </w:rPr>
        <w:t xml:space="preserve">. Logika argumentace </w:t>
      </w:r>
      <w:r w:rsidRPr="00273106">
        <w:t xml:space="preserve">Sigerova nejdůležitějšího traktátu </w:t>
      </w:r>
      <w:r>
        <w:rPr>
          <w:iCs/>
        </w:rPr>
        <w:t xml:space="preserve">není náhodná. Rozdělení QIIIDA do čtyřech okruhů tázání </w:t>
      </w:r>
      <w:r w:rsidRPr="00273106">
        <w:rPr>
          <w:iCs/>
        </w:rPr>
        <w:t>je velmi důležité</w:t>
      </w:r>
      <w:r>
        <w:rPr>
          <w:iCs/>
        </w:rPr>
        <w:t xml:space="preserve"> a sleduje základní argumentační linii CMDA danou v modu Sicilské školy</w:t>
      </w:r>
      <w:r>
        <w:rPr>
          <w:iCs/>
        </w:rPr>
        <w:fldChar w:fldCharType="begin"/>
      </w:r>
      <w:r>
        <w:instrText xml:space="preserve"> XE "</w:instrText>
      </w:r>
      <w:r w:rsidRPr="08463826">
        <w:rPr>
          <w:iCs/>
        </w:rPr>
        <w:instrText>Sicilská škola</w:instrText>
      </w:r>
      <w:r>
        <w:instrText xml:space="preserve">" </w:instrText>
      </w:r>
      <w:r>
        <w:rPr>
          <w:iCs/>
        </w:rPr>
        <w:fldChar w:fldCharType="end"/>
      </w:r>
      <w:r w:rsidRPr="00273106">
        <w:rPr>
          <w:iCs/>
        </w:rPr>
        <w:t>. Rozdíl mezi intelektem a ostatními schopnostmi duše (1) vede k</w:t>
      </w:r>
      <w:r w:rsidR="00FB02B3">
        <w:rPr>
          <w:iCs/>
        </w:rPr>
        <w:t> analýze podstaty</w:t>
      </w:r>
      <w:r w:rsidRPr="00273106">
        <w:rPr>
          <w:iCs/>
        </w:rPr>
        <w:t xml:space="preserve"> intelektu (2). Definice intelektu </w:t>
      </w:r>
      <w:r>
        <w:rPr>
          <w:iCs/>
        </w:rPr>
        <w:t>je dána skrze</w:t>
      </w:r>
      <w:r w:rsidR="00FB02B3">
        <w:rPr>
          <w:iCs/>
        </w:rPr>
        <w:t xml:space="preserve"> personální </w:t>
      </w:r>
      <w:r>
        <w:rPr>
          <w:iCs/>
        </w:rPr>
        <w:t>výkon</w:t>
      </w:r>
      <w:r w:rsidRPr="00273106">
        <w:rPr>
          <w:iCs/>
        </w:rPr>
        <w:t xml:space="preserve"> poznání (3), který podává obecně danou humanistickou definici člověka jako myslícího tvora v rámci jeho specifického postavení v inteligibilní struktuře celého kosmu (4). </w:t>
      </w:r>
      <w:r w:rsidR="004C0410">
        <w:rPr>
          <w:iCs/>
        </w:rPr>
        <w:t xml:space="preserve">Siger určuje </w:t>
      </w:r>
      <w:r>
        <w:rPr>
          <w:iCs/>
        </w:rPr>
        <w:t xml:space="preserve">postavení člověka v rámci integrálně daného humanismu založeného na plné jednotě osoby </w:t>
      </w:r>
      <w:r>
        <w:rPr>
          <w:iCs/>
        </w:rPr>
        <w:fldChar w:fldCharType="begin"/>
      </w:r>
      <w:r>
        <w:instrText xml:space="preserve"> XE "humanismus:Siger" </w:instrText>
      </w:r>
      <w:r>
        <w:rPr>
          <w:iCs/>
        </w:rPr>
        <w:fldChar w:fldCharType="end"/>
      </w:r>
      <w:r w:rsidR="004C0410">
        <w:rPr>
          <w:iCs/>
        </w:rPr>
        <w:t>. D</w:t>
      </w:r>
      <w:r>
        <w:rPr>
          <w:iCs/>
        </w:rPr>
        <w:t>ante</w:t>
      </w:r>
      <w:r>
        <w:rPr>
          <w:iCs/>
        </w:rPr>
        <w:fldChar w:fldCharType="begin"/>
      </w:r>
      <w:r>
        <w:instrText xml:space="preserve"> XE "</w:instrText>
      </w:r>
      <w:r w:rsidRPr="00E871B9">
        <w:instrText>Dante, A.</w:instrText>
      </w:r>
      <w:r>
        <w:instrText xml:space="preserve">" </w:instrText>
      </w:r>
      <w:r>
        <w:rPr>
          <w:iCs/>
        </w:rPr>
        <w:fldChar w:fldCharType="end"/>
      </w:r>
      <w:r>
        <w:rPr>
          <w:iCs/>
        </w:rPr>
        <w:t xml:space="preserve"> </w:t>
      </w:r>
      <w:r w:rsidR="004C0410">
        <w:rPr>
          <w:iCs/>
        </w:rPr>
        <w:t xml:space="preserve">převzal tuto linii </w:t>
      </w:r>
      <w:r>
        <w:rPr>
          <w:iCs/>
        </w:rPr>
        <w:t xml:space="preserve">do spisu </w:t>
      </w:r>
      <w:r w:rsidR="0081676F" w:rsidRPr="0081676F">
        <w:rPr>
          <w:i/>
          <w:iCs/>
        </w:rPr>
        <w:t>Monarchia</w:t>
      </w:r>
      <w:r w:rsidR="00191396">
        <w:rPr>
          <w:iCs/>
        </w:rPr>
        <w:t xml:space="preserve"> (ch. 6.2).</w:t>
      </w:r>
      <w:r>
        <w:rPr>
          <w:iCs/>
        </w:rPr>
        <w:t xml:space="preserve"> </w:t>
      </w:r>
      <w:r>
        <w:t>Hermeneutika objektivity musí vykládat teorii intelektu stejně přesně a pozorně jako tento brilantní znalec Aristotela a Averroese. Výklad schopností duše začíná u přírodovědných spisů Korpusu, což charakterizuje Sicilskou školu</w:t>
      </w:r>
      <w:r>
        <w:fldChar w:fldCharType="begin"/>
      </w:r>
      <w:r>
        <w:instrText xml:space="preserve"> XE "</w:instrText>
      </w:r>
      <w:r w:rsidRPr="08A33059">
        <w:instrText>Sicil</w:instrText>
      </w:r>
      <w:r>
        <w:instrText>s</w:instrText>
      </w:r>
      <w:r w:rsidRPr="08A33059">
        <w:instrText>ká škola</w:instrText>
      </w:r>
      <w:r>
        <w:instrText xml:space="preserve">" </w:instrText>
      </w:r>
      <w:r>
        <w:fldChar w:fldCharType="end"/>
      </w:r>
      <w:r>
        <w:t xml:space="preserve"> výkladu podaného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Aristoteles</w:t>
      </w:r>
      <w:r w:rsidRPr="00273106">
        <w:t xml:space="preserve"> v díl</w:t>
      </w:r>
      <w:r>
        <w:t>e</w:t>
      </w:r>
      <w:r w:rsidRPr="00273106">
        <w:t xml:space="preserve"> o vzniku živočichů </w:t>
      </w:r>
      <w:r>
        <w:t>(</w:t>
      </w:r>
      <w:r w:rsidRPr="00273106">
        <w:rPr>
          <w:i/>
        </w:rPr>
        <w:t>De gen</w:t>
      </w:r>
      <w:r>
        <w:rPr>
          <w:i/>
        </w:rPr>
        <w:t>eratione</w:t>
      </w:r>
      <w:r w:rsidRPr="00273106">
        <w:rPr>
          <w:i/>
        </w:rPr>
        <w:t xml:space="preserve"> anim</w:t>
      </w:r>
      <w:r>
        <w:rPr>
          <w:i/>
        </w:rPr>
        <w:t>alium</w:t>
      </w:r>
      <w:r>
        <w:t xml:space="preserve">) </w:t>
      </w:r>
      <w:r w:rsidR="00EC136F">
        <w:t xml:space="preserve">pojednává </w:t>
      </w:r>
      <w:r w:rsidRPr="00273106">
        <w:t>tř</w:t>
      </w:r>
      <w:r w:rsidR="00EC136F">
        <w:t>i potence</w:t>
      </w:r>
      <w:r>
        <w:t xml:space="preserve"> duše (nutritivní, senz</w:t>
      </w:r>
      <w:r w:rsidRPr="00273106">
        <w:t xml:space="preserve">itivní, racionální). Tyto schopnosti jedinečného organismu </w:t>
      </w:r>
      <w:r>
        <w:t xml:space="preserve">jsou konceptuálně dány </w:t>
      </w:r>
      <w:r w:rsidRPr="00273106">
        <w:t>v semenu</w:t>
      </w:r>
      <w:r>
        <w:t xml:space="preserve"> jako jeho potence</w:t>
      </w:r>
      <w:r w:rsidRPr="00273106">
        <w:t xml:space="preserve">, ale aktuálně </w:t>
      </w:r>
      <w:r>
        <w:t xml:space="preserve">existují </w:t>
      </w:r>
      <w:r w:rsidRPr="00273106">
        <w:t xml:space="preserve">pouze v oduševnělém jedinci </w:t>
      </w:r>
      <w:r w:rsidR="008B53BD">
        <w:t xml:space="preserve">nebo osobě s jejich </w:t>
      </w:r>
      <w:r w:rsidRPr="00273106">
        <w:t xml:space="preserve">somatickými </w:t>
      </w:r>
      <w:r w:rsidR="008B53BD">
        <w:t xml:space="preserve">a </w:t>
      </w:r>
      <w:r w:rsidR="008B53BD" w:rsidRPr="00273106">
        <w:t xml:space="preserve">intelektuálními </w:t>
      </w:r>
      <w:r w:rsidR="008B53BD">
        <w:t xml:space="preserve">schopnostmi </w:t>
      </w:r>
      <w:r w:rsidRPr="00273106">
        <w:t>(</w:t>
      </w:r>
      <w:r w:rsidRPr="00273106">
        <w:rPr>
          <w:i/>
        </w:rPr>
        <w:t>De gen. anim</w:t>
      </w:r>
      <w:r w:rsidRPr="00273106">
        <w:t>. 736b14</w:t>
      </w:r>
      <w:r>
        <w:fldChar w:fldCharType="begin"/>
      </w:r>
      <w:r>
        <w:instrText xml:space="preserve"> XE "Aristoteles:</w:instrText>
      </w:r>
      <w:r w:rsidRPr="00C40514">
        <w:rPr>
          <w:i/>
        </w:rPr>
        <w:instrText>De generatione animalium</w:instrText>
      </w:r>
      <w:r w:rsidRPr="00391728">
        <w:instrText xml:space="preserve"> </w:instrText>
      </w:r>
      <w:r>
        <w:instrText xml:space="preserve">736b14" </w:instrText>
      </w:r>
      <w:r>
        <w:fldChar w:fldCharType="end"/>
      </w:r>
      <w:r w:rsidRPr="00273106">
        <w:t>). Akt chození závisí na nohách jako tělesném orgánu. Proto platí, že tělesné potence nemohou přistoupit k výkonu života jako vnější princip (ἄνευ σώματος ἀδύνατον ὑπάρχειν; 736b24</w:t>
      </w:r>
      <w:r>
        <w:fldChar w:fldCharType="begin"/>
      </w:r>
      <w:r>
        <w:instrText xml:space="preserve"> XE "Aristoteles:</w:instrText>
      </w:r>
      <w:r w:rsidRPr="00C40514">
        <w:rPr>
          <w:i/>
        </w:rPr>
        <w:instrText>De generatione animalium</w:instrText>
      </w:r>
      <w:r w:rsidRPr="00391728">
        <w:instrText xml:space="preserve"> </w:instrText>
      </w:r>
      <w:r>
        <w:instrText xml:space="preserve">736b24" </w:instrText>
      </w:r>
      <w:r>
        <w:fldChar w:fldCharType="end"/>
      </w:r>
      <w:r w:rsidRPr="00273106">
        <w:t xml:space="preserve">). </w:t>
      </w:r>
      <w:r w:rsidR="001B680F">
        <w:t>Toto h</w:t>
      </w:r>
      <w:r>
        <w:t>yparchické určení tělesných potencí v rámci těla zakládá</w:t>
      </w:r>
      <w:r w:rsidR="008E5896">
        <w:t xml:space="preserve"> Sigerovo pojetí somatické duše</w:t>
      </w:r>
      <w:r>
        <w:t xml:space="preserve">. </w:t>
      </w:r>
      <w:r w:rsidRPr="00273106">
        <w:t xml:space="preserve">Jednota existence je </w:t>
      </w:r>
      <w:r>
        <w:t xml:space="preserve">postulována na úrovni </w:t>
      </w:r>
      <w:r w:rsidRPr="00273106">
        <w:t>tělesného aktu života (ἐνέργεια σωματική</w:t>
      </w:r>
      <w:r>
        <w:t>, 736b22</w:t>
      </w:r>
      <w:r>
        <w:fldChar w:fldCharType="begin"/>
      </w:r>
      <w:r>
        <w:instrText xml:space="preserve"> XE "Aristoteles:</w:instrText>
      </w:r>
      <w:r w:rsidRPr="00C40514">
        <w:rPr>
          <w:i/>
        </w:rPr>
        <w:instrText>De generatione animalium</w:instrText>
      </w:r>
      <w:r w:rsidRPr="00391728">
        <w:instrText xml:space="preserve"> </w:instrText>
      </w:r>
      <w:r>
        <w:instrText xml:space="preserve">736b22" </w:instrText>
      </w:r>
      <w:r>
        <w:fldChar w:fldCharType="end"/>
      </w:r>
      <w:r w:rsidRPr="00273106">
        <w:t>)</w:t>
      </w:r>
      <w:r w:rsidR="009D1A65">
        <w:t>. Vý</w:t>
      </w:r>
      <w:r w:rsidR="0009139F">
        <w:t>chodisko Sigerova zkoumání lidského intelektu je první nedělitelná</w:t>
      </w:r>
      <w:r w:rsidRPr="00273106">
        <w:t xml:space="preserve"> substance</w:t>
      </w:r>
      <w:r>
        <w:fldChar w:fldCharType="begin"/>
      </w:r>
      <w:r>
        <w:instrText xml:space="preserve"> XE "osoba:hylemorfická </w:instrText>
      </w:r>
      <w:r w:rsidRPr="00DE2A32">
        <w:instrText>substance</w:instrText>
      </w:r>
      <w:r>
        <w:instrText xml:space="preserve">" </w:instrText>
      </w:r>
      <w:r>
        <w:fldChar w:fldCharType="end"/>
      </w:r>
      <w:r w:rsidRPr="00273106">
        <w:t xml:space="preserve"> bytující jak tělesně, tak i duševně a intelektuálně </w:t>
      </w:r>
      <w:r>
        <w:t xml:space="preserve">skrze </w:t>
      </w:r>
      <w:r>
        <w:lastRenderedPageBreak/>
        <w:t>takto</w:t>
      </w:r>
      <w:r w:rsidRPr="00273106">
        <w:t xml:space="preserve"> </w:t>
      </w:r>
      <w:r>
        <w:t>(</w:t>
      </w:r>
      <w:r w:rsidRPr="00273106">
        <w:t>τοιαύτης</w:t>
      </w:r>
      <w:r>
        <w:t xml:space="preserve">, </w:t>
      </w:r>
      <w:r w:rsidRPr="080B5B05">
        <w:rPr>
          <w:i/>
        </w:rPr>
        <w:t>ipse</w:t>
      </w:r>
      <w:r>
        <w:t xml:space="preserve">) </w:t>
      </w:r>
      <w:r w:rsidRPr="00273106">
        <w:t>daný výkon individuální duše (τῆς τοιαύτης ψυχῆς ἔργον</w:t>
      </w:r>
      <w:r>
        <w:t>,</w:t>
      </w:r>
      <w:r w:rsidRPr="00273106">
        <w:t xml:space="preserve"> 736b12</w:t>
      </w:r>
      <w:r>
        <w:fldChar w:fldCharType="begin"/>
      </w:r>
      <w:r>
        <w:instrText xml:space="preserve"> XE "Aristoteles:</w:instrText>
      </w:r>
      <w:r w:rsidRPr="00C40514">
        <w:rPr>
          <w:i/>
        </w:rPr>
        <w:instrText>De generatione animalium</w:instrText>
      </w:r>
      <w:r w:rsidRPr="00391728">
        <w:instrText xml:space="preserve"> </w:instrText>
      </w:r>
      <w:r>
        <w:instrText xml:space="preserve">736b12" </w:instrText>
      </w:r>
      <w:r>
        <w:fldChar w:fldCharType="end"/>
      </w:r>
      <w:r w:rsidRPr="00273106">
        <w:t xml:space="preserve">). </w:t>
      </w:r>
      <w:r>
        <w:t xml:space="preserve">Připomeňme centrální význam adjektiva </w:t>
      </w:r>
      <w:r w:rsidR="006862D9">
        <w:t>„</w:t>
      </w:r>
      <w:r w:rsidRPr="00A325C0">
        <w:rPr>
          <w:i/>
        </w:rPr>
        <w:t>ipse</w:t>
      </w:r>
      <w:r w:rsidR="006862D9">
        <w:t>“</w:t>
      </w:r>
      <w:r>
        <w:t>, který se objeví ve sporu mezi Sigerem a Akvinským o ipseitu osoby, duše a intelektu</w:t>
      </w:r>
      <w:r w:rsidR="088768B5">
        <w:t xml:space="preserve"> (</w:t>
      </w:r>
      <w:r w:rsidR="088768B5" w:rsidRPr="00CD2095">
        <w:rPr>
          <w:i/>
          <w:szCs w:val="24"/>
        </w:rPr>
        <w:t>homo ipse intelligit</w:t>
      </w:r>
      <w:r w:rsidR="088768B5">
        <w:t>)</w:t>
      </w:r>
      <w:r>
        <w:fldChar w:fldCharType="begin"/>
      </w:r>
      <w:r>
        <w:instrText xml:space="preserve"> XE "</w:instrText>
      </w:r>
      <w:r w:rsidRPr="00457334">
        <w:instrText>osoba:ipseita</w:instrText>
      </w:r>
      <w:r>
        <w:instrText xml:space="preserve">" </w:instrText>
      </w:r>
      <w:r>
        <w:fldChar w:fldCharType="end"/>
      </w:r>
      <w:r>
        <w:t xml:space="preserve">. Tělo má </w:t>
      </w:r>
      <w:r w:rsidR="00681AA4" w:rsidRPr="00273106">
        <w:t xml:space="preserve">hyparchickou funkci první substance </w:t>
      </w:r>
      <w:r w:rsidR="00681AA4" w:rsidRPr="00E42F5C">
        <w:t>(</w:t>
      </w:r>
      <w:r w:rsidR="00681AA4" w:rsidRPr="00E42F5C">
        <w:rPr>
          <w:i/>
        </w:rPr>
        <w:t>hoc aliquid</w:t>
      </w:r>
      <w:r w:rsidR="00681AA4" w:rsidRPr="00E42F5C">
        <w:fldChar w:fldCharType="begin"/>
      </w:r>
      <w:r w:rsidR="00681AA4" w:rsidRPr="00E42F5C">
        <w:instrText xml:space="preserve"> XE "</w:instrText>
      </w:r>
      <w:r w:rsidR="00681AA4" w:rsidRPr="00E42F5C">
        <w:rPr>
          <w:i/>
        </w:rPr>
        <w:instrText>hoc aliquid</w:instrText>
      </w:r>
      <w:r w:rsidR="00681AA4" w:rsidRPr="00E42F5C">
        <w:instrText xml:space="preserve">:Siger" </w:instrText>
      </w:r>
      <w:r w:rsidR="00681AA4" w:rsidRPr="00E42F5C">
        <w:fldChar w:fldCharType="end"/>
      </w:r>
      <w:r w:rsidR="00681AA4" w:rsidRPr="00E42F5C">
        <w:t>)</w:t>
      </w:r>
      <w:r w:rsidR="00681AA4">
        <w:t xml:space="preserve"> </w:t>
      </w:r>
      <w:r>
        <w:t xml:space="preserve">vzhledem k </w:t>
      </w:r>
      <w:r w:rsidRPr="00273106">
        <w:t xml:space="preserve">potencím </w:t>
      </w:r>
      <w:r w:rsidR="00681AA4">
        <w:t>duše</w:t>
      </w:r>
      <w:r w:rsidRPr="00E42F5C">
        <w:t>.</w:t>
      </w:r>
      <w:r>
        <w:t xml:space="preserve"> Osoba j</w:t>
      </w:r>
      <w:r w:rsidRPr="00273106">
        <w:t>e nositelem</w:t>
      </w:r>
      <w:r>
        <w:t xml:space="preserve"> jedinečného výkonu </w:t>
      </w:r>
      <w:r w:rsidRPr="00273106">
        <w:t>života</w:t>
      </w:r>
      <w:r>
        <w:t xml:space="preserve"> a jeho smyslových funkcí</w:t>
      </w:r>
      <w:r w:rsidR="00621E23">
        <w:t>.</w:t>
      </w:r>
    </w:p>
    <w:p w:rsidR="08163013" w:rsidRPr="08EF658C" w:rsidRDefault="08163013" w:rsidP="00621E23">
      <w:pPr>
        <w:ind w:firstLine="397"/>
      </w:pPr>
      <w:r w:rsidRPr="00273106">
        <w:t xml:space="preserve">Jiná situace panuje </w:t>
      </w:r>
      <w:r>
        <w:t xml:space="preserve">ohledně </w:t>
      </w:r>
      <w:r w:rsidRPr="00273106">
        <w:t xml:space="preserve">intelektu, který je nemateriální povahy. </w:t>
      </w:r>
      <w:r>
        <w:t>Aristoteles</w:t>
      </w:r>
      <w:r w:rsidRPr="00273106">
        <w:t xml:space="preserve"> v téže části </w:t>
      </w:r>
      <w:r>
        <w:t xml:space="preserve">spisu </w:t>
      </w:r>
      <w:r w:rsidRPr="00273106">
        <w:t xml:space="preserve">konstatuje, že intelekt díky jedinečné božské povaze (θεῖον εἶναι μόνον) musí být vzhledem k tělesným funkcím chápán jako jediná aktivita duše </w:t>
      </w:r>
      <w:r>
        <w:t>(</w:t>
      </w:r>
      <w:r w:rsidRPr="00273106">
        <w:t>τὸν νοῦν μόνον</w:t>
      </w:r>
      <w:r>
        <w:t xml:space="preserve">) </w:t>
      </w:r>
      <w:r w:rsidRPr="00273106">
        <w:t>přišlá k tělesným potencím zvnějšku (θύραθεν ἐπεισιέναι)</w:t>
      </w:r>
      <w:r>
        <w:t>. Č</w:t>
      </w:r>
      <w:r w:rsidRPr="00273106">
        <w:t>innost intelektu nemá spojitost s žádným tělesným orgánem (οὐθὲν γὰρ αὐτοῦ τῇ ἐνεργείᾳ κοινωνεῖ ἡ σωματικὴ ἐνέργεια</w:t>
      </w:r>
      <w:r w:rsidR="00AA0215">
        <w:t xml:space="preserve">, </w:t>
      </w:r>
      <w:r w:rsidRPr="00273106">
        <w:t>736b26‒28</w:t>
      </w:r>
      <w:r>
        <w:fldChar w:fldCharType="begin"/>
      </w:r>
      <w:r>
        <w:instrText xml:space="preserve"> XE "Aristoteles:</w:instrText>
      </w:r>
      <w:r w:rsidRPr="00C40514">
        <w:rPr>
          <w:i/>
        </w:rPr>
        <w:instrText>De generatione animalium</w:instrText>
      </w:r>
      <w:r w:rsidRPr="00391728">
        <w:instrText xml:space="preserve"> </w:instrText>
      </w:r>
      <w:r>
        <w:instrText xml:space="preserve">736b26‒28" </w:instrText>
      </w:r>
      <w:r>
        <w:fldChar w:fldCharType="end"/>
      </w:r>
      <w:r w:rsidRPr="00273106">
        <w:t xml:space="preserve">). </w:t>
      </w:r>
      <w:r>
        <w:t>Siger cituje výrok</w:t>
      </w:r>
      <w:r w:rsidRPr="00837D73">
        <w:rPr>
          <w:i/>
        </w:rPr>
        <w:t xml:space="preserve"> </w:t>
      </w:r>
      <w:r w:rsidRPr="00837D73">
        <w:t xml:space="preserve">Aristotelova díla </w:t>
      </w:r>
      <w:r w:rsidRPr="00273106">
        <w:rPr>
          <w:i/>
        </w:rPr>
        <w:t>De generatione animalium</w:t>
      </w:r>
      <w:r>
        <w:rPr>
          <w:i/>
        </w:rPr>
        <w:t xml:space="preserve"> </w:t>
      </w:r>
      <w:r>
        <w:t>II.3, že jedině intelekt přichází do duše zvnějšku (νοῦν μόνον θύραθεν ἐπεισιέναι, 736b27</w:t>
      </w:r>
      <w:r>
        <w:fldChar w:fldCharType="begin"/>
      </w:r>
      <w:r>
        <w:instrText xml:space="preserve"> XE "Aristoteles:</w:instrText>
      </w:r>
      <w:r w:rsidRPr="00C40514">
        <w:rPr>
          <w:i/>
        </w:rPr>
        <w:instrText>De generatione animalium</w:instrText>
      </w:r>
      <w:r w:rsidRPr="00391728">
        <w:instrText xml:space="preserve"> 736b27</w:instrText>
      </w:r>
      <w:r>
        <w:instrText xml:space="preserve">" </w:instrText>
      </w:r>
      <w:r>
        <w:fldChar w:fldCharType="end"/>
      </w:r>
      <w:r>
        <w:t xml:space="preserve">). Komentář </w:t>
      </w:r>
      <w:r>
        <w:rPr>
          <w:iCs/>
        </w:rPr>
        <w:t xml:space="preserve">tento citát uvádí </w:t>
      </w:r>
      <w:r>
        <w:t>hned v úvodu (</w:t>
      </w:r>
      <w:r w:rsidRPr="00291710">
        <w:rPr>
          <w:i/>
        </w:rPr>
        <w:t>solus intellectus est ab extrinseco</w:t>
      </w:r>
      <w:r>
        <w:t>;</w:t>
      </w:r>
      <w:r w:rsidRPr="002C38EF">
        <w:rPr>
          <w:i/>
        </w:rPr>
        <w:t xml:space="preserve"> </w:t>
      </w:r>
      <w:r w:rsidRPr="08BF3B3D">
        <w:t>QIIIDA</w:t>
      </w:r>
      <w:r>
        <w:t>, q. 1, p. 3.48‒49</w:t>
      </w:r>
      <w:r>
        <w:fldChar w:fldCharType="begin"/>
      </w:r>
      <w:r>
        <w:instrText xml:space="preserve"> XE "</w:instrText>
      </w:r>
      <w:r w:rsidRPr="00C40514">
        <w:instrText>Siger:</w:instrText>
      </w:r>
      <w:r>
        <w:rPr>
          <w:i/>
        </w:rPr>
        <w:instrText>Quaestiones in tertium D</w:instrText>
      </w:r>
      <w:r w:rsidRPr="00472F38">
        <w:rPr>
          <w:i/>
        </w:rPr>
        <w:instrText>e anima</w:instrText>
      </w:r>
      <w:r w:rsidRPr="0019480E">
        <w:instrText xml:space="preserve"> 3.48‒49</w:instrText>
      </w:r>
      <w:r>
        <w:instrText xml:space="preserve">" </w:instrText>
      </w:r>
      <w:r>
        <w:fldChar w:fldCharType="end"/>
      </w:r>
      <w:r>
        <w:t xml:space="preserve">). </w:t>
      </w:r>
      <w:r w:rsidRPr="00273106">
        <w:t xml:space="preserve">Siger definuje </w:t>
      </w:r>
      <w:r>
        <w:t xml:space="preserve">skrze výklad </w:t>
      </w:r>
      <w:r w:rsidRPr="00273106">
        <w:rPr>
          <w:i/>
        </w:rPr>
        <w:t>De generatione animalium</w:t>
      </w:r>
      <w:r w:rsidRPr="00273106">
        <w:t xml:space="preserve"> </w:t>
      </w:r>
      <w:r>
        <w:t xml:space="preserve">II.3 </w:t>
      </w:r>
      <w:r w:rsidRPr="00273106">
        <w:t>dvě základní danosti, které musí držet pravdivá filosofická nauka o duši a intelektu</w:t>
      </w:r>
      <w:r>
        <w:t xml:space="preserve"> podle Aristotela</w:t>
      </w:r>
      <w:r w:rsidRPr="00273106">
        <w:t xml:space="preserve">. Intelekt jako duševní jev existuje pouze v aktu </w:t>
      </w:r>
      <w:r>
        <w:t>ex</w:t>
      </w:r>
      <w:r w:rsidRPr="00273106">
        <w:t>istenc</w:t>
      </w:r>
      <w:r>
        <w:t>e</w:t>
      </w:r>
      <w:r>
        <w:fldChar w:fldCharType="begin"/>
      </w:r>
      <w:r>
        <w:instrText xml:space="preserve"> XE "</w:instrText>
      </w:r>
      <w:r w:rsidRPr="001D1E42">
        <w:instrText>subsistence</w:instrText>
      </w:r>
      <w:r>
        <w:instrText xml:space="preserve">:osoba" </w:instrText>
      </w:r>
      <w:r>
        <w:fldChar w:fldCharType="end"/>
      </w:r>
      <w:r>
        <w:t xml:space="preserve"> osoby jako </w:t>
      </w:r>
      <w:r w:rsidR="00391B05">
        <w:t>hylem</w:t>
      </w:r>
      <w:r w:rsidR="00391B05" w:rsidRPr="00273106">
        <w:t>or</w:t>
      </w:r>
      <w:r w:rsidR="00391B05">
        <w:t>f</w:t>
      </w:r>
      <w:r w:rsidR="00391B05" w:rsidRPr="00273106">
        <w:t xml:space="preserve">ické </w:t>
      </w:r>
      <w:r w:rsidR="00391B05">
        <w:t>substance</w:t>
      </w:r>
      <w:r>
        <w:t xml:space="preserve"> v modu </w:t>
      </w:r>
      <w:r w:rsidRPr="08CC4DFE">
        <w:rPr>
          <w:i/>
        </w:rPr>
        <w:t>simpliciter</w:t>
      </w:r>
      <w:r>
        <w:t xml:space="preserve"> a </w:t>
      </w:r>
      <w:r w:rsidRPr="08CC4DFE">
        <w:rPr>
          <w:i/>
        </w:rPr>
        <w:t>actualiter</w:t>
      </w:r>
      <w:r w:rsidRPr="00273106">
        <w:t>. Zároveň ale platí vzhledem k nemateriální a oddělené povaze intelektu, že intelekt není součástí tělesných funkcí organismu</w:t>
      </w:r>
      <w:r>
        <w:t xml:space="preserve">. Tímto specifickým postavením intelektu v duši vzniká ipseita osoby, kterou nemají živá zvířata. </w:t>
      </w:r>
      <w:r w:rsidRPr="00273106">
        <w:t>Intelekt ke své funkci nepotřebuje žádný smyslový orgán a jeho výko</w:t>
      </w:r>
      <w:r>
        <w:t xml:space="preserve">n se vztahuje na celek existenciálně dané </w:t>
      </w:r>
      <w:r w:rsidRPr="00273106">
        <w:t xml:space="preserve">duše jako oživující formy jedinečného těla. </w:t>
      </w:r>
      <w:r>
        <w:t xml:space="preserve">Intelekt </w:t>
      </w:r>
      <w:r w:rsidRPr="00273106">
        <w:t xml:space="preserve">je svým </w:t>
      </w:r>
      <w:r>
        <w:t>výkonem oddělený</w:t>
      </w:r>
      <w:r w:rsidRPr="00273106">
        <w:t xml:space="preserve"> od somatických funkcí duše, ale nikoliv od aktu subsistence první substance.</w:t>
      </w:r>
      <w:r>
        <w:t xml:space="preserve"> </w:t>
      </w:r>
      <w:r w:rsidR="00775831" w:rsidRPr="00775831">
        <w:t xml:space="preserve">Oba jevy, které Siger </w:t>
      </w:r>
      <w:r w:rsidR="00775831">
        <w:t>zkoumá, jsou základní zkušeností</w:t>
      </w:r>
      <w:r w:rsidR="00775831" w:rsidRPr="00775831">
        <w:t xml:space="preserve"> každého z nás. </w:t>
      </w:r>
      <w:r>
        <w:t xml:space="preserve">Funkce a povaha intelektu je nemateriální a přitom je vázán v individuálním výkonu na první substanci danou hylemorficky. </w:t>
      </w:r>
      <w:r w:rsidRPr="00273106">
        <w:t xml:space="preserve">První </w:t>
      </w:r>
      <w:r>
        <w:t>kvestie</w:t>
      </w:r>
      <w:r w:rsidRPr="00273106">
        <w:t xml:space="preserve"> traktující povahu duše </w:t>
      </w:r>
      <w:r>
        <w:t xml:space="preserve">shrnuje obě antinomie ve výslovném protikladu ke druhému averroismu. Moderna definuje duši jako kolekci nesourodých hypostází daných </w:t>
      </w:r>
      <w:r w:rsidRPr="0013602B">
        <w:rPr>
          <w:i/>
        </w:rPr>
        <w:t>simpliciter</w:t>
      </w:r>
      <w:r>
        <w:t xml:space="preserve"> jako </w:t>
      </w:r>
      <w:r w:rsidR="003066B1">
        <w:t xml:space="preserve">objektivní </w:t>
      </w:r>
      <w:r>
        <w:t>substance</w:t>
      </w:r>
      <w:r w:rsidRPr="00273106">
        <w:t>.</w:t>
      </w:r>
      <w:r>
        <w:t xml:space="preserve"> Siger zásadně hájí substanční jednotu osoby danou vzhledem k nemateriální povaze intelektu.</w:t>
      </w:r>
    </w:p>
    <w:p w:rsidR="08163013" w:rsidRPr="005A2125" w:rsidRDefault="08163013" w:rsidP="08163013">
      <w:pPr>
        <w:pStyle w:val="Citace"/>
        <w:rPr>
          <w:noProof/>
          <w:lang w:val="cs-CZ"/>
        </w:rPr>
      </w:pPr>
      <w:r w:rsidRPr="00273106">
        <w:rPr>
          <w:noProof/>
          <w:lang w:val="cs-CZ"/>
        </w:rPr>
        <w:lastRenderedPageBreak/>
        <w:t>„</w:t>
      </w:r>
      <w:r>
        <w:rPr>
          <w:noProof/>
          <w:lang w:val="cs-CZ"/>
        </w:rPr>
        <w:t>Je třeba říci, že intelektuální poznání není založeno (</w:t>
      </w:r>
      <w:r w:rsidRPr="00F6328D">
        <w:rPr>
          <w:i/>
          <w:noProof/>
          <w:lang w:val="cs-CZ"/>
        </w:rPr>
        <w:t>non radicantur</w:t>
      </w:r>
      <w:r>
        <w:rPr>
          <w:noProof/>
          <w:lang w:val="cs-CZ"/>
        </w:rPr>
        <w:t>) v duši společně s jejími vegetativními a animálními funkcemi, které jsou dány v reálné první substanci (</w:t>
      </w:r>
      <w:r w:rsidRPr="00F6328D">
        <w:rPr>
          <w:i/>
          <w:noProof/>
          <w:lang w:val="cs-CZ"/>
        </w:rPr>
        <w:t>in eadem simplici</w:t>
      </w:r>
      <w:r>
        <w:rPr>
          <w:noProof/>
          <w:lang w:val="cs-CZ"/>
        </w:rPr>
        <w:t>). Intelekt je s těmito funkcemi spojen v jedné a téže duši dané v těle (</w:t>
      </w:r>
      <w:r w:rsidRPr="00571844">
        <w:rPr>
          <w:i/>
          <w:noProof/>
        </w:rPr>
        <w:t>in eadem anima composita</w:t>
      </w:r>
      <w:r>
        <w:rPr>
          <w:noProof/>
          <w:lang w:val="cs-CZ"/>
        </w:rPr>
        <w:t>). Protože intelekt je nemateriálně jednoduchý, po svém vzniku se napojuje na vegetativní a animální schopnosti duše. Toto spojení vytváří nikoliv jednoduchou duši, ale složenou (</w:t>
      </w:r>
      <w:r w:rsidRPr="00EE1D48">
        <w:rPr>
          <w:i/>
          <w:noProof/>
        </w:rPr>
        <w:t>non faciunt animam simplicem, sed compositam</w:t>
      </w:r>
      <w:r>
        <w:rPr>
          <w:noProof/>
          <w:lang w:val="cs-CZ"/>
        </w:rPr>
        <w:t xml:space="preserve">).“ </w:t>
      </w:r>
      <w:r>
        <w:rPr>
          <w:rStyle w:val="Znakapoznpodarou"/>
        </w:rPr>
        <w:footnoteReference w:id="194"/>
      </w:r>
    </w:p>
    <w:p w:rsidR="08163013" w:rsidRPr="00273106" w:rsidRDefault="08163013" w:rsidP="08163013">
      <w:pPr>
        <w:rPr>
          <w:rFonts w:ascii="Times New Roman" w:eastAsia="Times New Roman" w:hAnsi="Times New Roman"/>
          <w:szCs w:val="24"/>
        </w:rPr>
      </w:pPr>
      <w:r w:rsidRPr="00273106">
        <w:t>Napětí je dáno mezi povahou smyslové duše (</w:t>
      </w:r>
      <w:r w:rsidRPr="00273106">
        <w:rPr>
          <w:i/>
        </w:rPr>
        <w:t>animam</w:t>
      </w:r>
      <w:r w:rsidRPr="00273106">
        <w:t xml:space="preserve"> </w:t>
      </w:r>
      <w:r w:rsidRPr="00273106">
        <w:rPr>
          <w:i/>
        </w:rPr>
        <w:t>simplicem</w:t>
      </w:r>
      <w:r w:rsidRPr="00273106">
        <w:t>)</w:t>
      </w:r>
      <w:r w:rsidRPr="00273106">
        <w:rPr>
          <w:i/>
        </w:rPr>
        <w:t xml:space="preserve"> </w:t>
      </w:r>
      <w:r w:rsidRPr="00273106">
        <w:t>a mezi aktem intelektuální duše (</w:t>
      </w:r>
      <w:r w:rsidRPr="00273106">
        <w:rPr>
          <w:i/>
        </w:rPr>
        <w:t>animam</w:t>
      </w:r>
      <w:r w:rsidRPr="00273106">
        <w:t xml:space="preserve"> </w:t>
      </w:r>
      <w:r w:rsidRPr="00273106">
        <w:rPr>
          <w:i/>
        </w:rPr>
        <w:t>compositam</w:t>
      </w:r>
      <w:r w:rsidRPr="00273106">
        <w:t>).</w:t>
      </w:r>
      <w:r w:rsidRPr="0045459A">
        <w:t xml:space="preserve"> </w:t>
      </w:r>
      <w:r>
        <w:t>Lidská duše je formálně dané kompozitum proto, že obsahuje materiální smyslové a nemateriální inteligibilní poznání. Nemateriální i</w:t>
      </w:r>
      <w:r w:rsidRPr="00273106">
        <w:t xml:space="preserve">ntelekt není vázaný na </w:t>
      </w:r>
      <w:r>
        <w:t xml:space="preserve">duši stejným způsobem, jako materiálně daná </w:t>
      </w:r>
      <w:r w:rsidRPr="00273106">
        <w:t>nutritivní a sensitivní složka duše</w:t>
      </w:r>
      <w:r>
        <w:t xml:space="preserve"> </w:t>
      </w:r>
      <w:r w:rsidRPr="00273106">
        <w:t>(</w:t>
      </w:r>
      <w:r w:rsidRPr="00273106">
        <w:rPr>
          <w:i/>
        </w:rPr>
        <w:t>intellectivum non radicatur in eadem anima simplici cum vegetativo et sensitivo</w:t>
      </w:r>
      <w:r w:rsidRPr="00273106">
        <w:t xml:space="preserve">). Tyto smyslově určené potence </w:t>
      </w:r>
      <w:r>
        <w:t xml:space="preserve">existují skrze tělesné orgány, proto </w:t>
      </w:r>
      <w:r w:rsidRPr="00273106">
        <w:t xml:space="preserve">tvoří jednotu danou </w:t>
      </w:r>
      <w:r w:rsidRPr="00273106">
        <w:rPr>
          <w:i/>
        </w:rPr>
        <w:t>simpliciter</w:t>
      </w:r>
      <w:r w:rsidRPr="00273106">
        <w:t xml:space="preserve"> s hylemorfickou podstatou první substance</w:t>
      </w:r>
      <w:r>
        <w:fldChar w:fldCharType="begin"/>
      </w:r>
      <w:r>
        <w:instrText xml:space="preserve"> XE "</w:instrText>
      </w:r>
      <w:r w:rsidRPr="00DE2A32">
        <w:instrText>substance</w:instrText>
      </w:r>
      <w:r>
        <w:instrText xml:space="preserve">:osoba" </w:instrText>
      </w:r>
      <w:r>
        <w:fldChar w:fldCharType="end"/>
      </w:r>
      <w:r w:rsidRPr="00273106">
        <w:t xml:space="preserve">. Intelekt je </w:t>
      </w:r>
      <w:r>
        <w:t xml:space="preserve">vzhledem k těmto tělesným výkonům duše </w:t>
      </w:r>
      <w:r w:rsidRPr="00273106">
        <w:t xml:space="preserve">jednoduchý </w:t>
      </w:r>
      <w:r>
        <w:t xml:space="preserve">a </w:t>
      </w:r>
      <w:r w:rsidRPr="00273106">
        <w:t>nemateriá</w:t>
      </w:r>
      <w:r>
        <w:t>l</w:t>
      </w:r>
      <w:r w:rsidRPr="00273106">
        <w:t>ní (</w:t>
      </w:r>
      <w:r w:rsidRPr="00273106">
        <w:rPr>
          <w:i/>
        </w:rPr>
        <w:t>intellectus simplex sit</w:t>
      </w:r>
      <w:r>
        <w:t>). Proto intelekt vzhledem k bytí smyslů přichází zvnějšku</w:t>
      </w:r>
      <w:r w:rsidRPr="00273106">
        <w:t xml:space="preserve"> (Aristotelovo θύραθεν, Sigerovo </w:t>
      </w:r>
      <w:r w:rsidRPr="00273106">
        <w:rPr>
          <w:i/>
        </w:rPr>
        <w:t>ab extrinseco</w:t>
      </w:r>
      <w:r>
        <w:rPr>
          <w:i/>
        </w:rPr>
        <w:fldChar w:fldCharType="begin"/>
      </w:r>
      <w:r>
        <w:instrText xml:space="preserve"> XE "</w:instrText>
      </w:r>
      <w:r w:rsidRPr="00C40514">
        <w:instrText>intelekt</w:instrText>
      </w:r>
      <w:r w:rsidRPr="00F11238">
        <w:rPr>
          <w:i/>
        </w:rPr>
        <w:instrText>:ab extrinseco</w:instrText>
      </w:r>
      <w:r>
        <w:instrText xml:space="preserve">" </w:instrText>
      </w:r>
      <w:r>
        <w:rPr>
          <w:i/>
        </w:rPr>
        <w:fldChar w:fldCharType="end"/>
      </w:r>
      <w:r w:rsidRPr="00273106">
        <w:t xml:space="preserve">) </w:t>
      </w:r>
      <w:r>
        <w:t xml:space="preserve">a připojuje se </w:t>
      </w:r>
      <w:r w:rsidRPr="00273106">
        <w:t xml:space="preserve">k původnímu výkonu existence duše dané </w:t>
      </w:r>
      <w:r w:rsidRPr="00273106">
        <w:rPr>
          <w:i/>
        </w:rPr>
        <w:t>simplex</w:t>
      </w:r>
      <w:r w:rsidR="0055279B">
        <w:t xml:space="preserve">, kde už jsou </w:t>
      </w:r>
      <w:r w:rsidR="00C57286">
        <w:t xml:space="preserve">dány </w:t>
      </w:r>
      <w:r w:rsidR="0055279B">
        <w:t>obě smyslové slož</w:t>
      </w:r>
      <w:r w:rsidRPr="00273106">
        <w:t>k</w:t>
      </w:r>
      <w:r w:rsidR="0055279B">
        <w:t>y</w:t>
      </w:r>
      <w:r w:rsidRPr="00273106">
        <w:t xml:space="preserve">. </w:t>
      </w:r>
      <w:r>
        <w:t xml:space="preserve">Identita daná materiálním aktem smyslové existence se změní na ipseitu danou intelektuálním aktem existence. </w:t>
      </w:r>
      <w:r w:rsidRPr="00273106">
        <w:t xml:space="preserve">Ke změně v pojetí duše u člověka dochází tím, že příchod </w:t>
      </w:r>
      <w:r>
        <w:t xml:space="preserve">nemateriálního </w:t>
      </w:r>
      <w:r w:rsidRPr="00273106">
        <w:t xml:space="preserve">intelektu vytváří ze </w:t>
      </w:r>
      <w:r w:rsidRPr="00273106">
        <w:rPr>
          <w:i/>
        </w:rPr>
        <w:t>simpliciter</w:t>
      </w:r>
      <w:r w:rsidRPr="00273106">
        <w:t xml:space="preserve"> dané duše nové </w:t>
      </w:r>
      <w:r w:rsidRPr="00273106">
        <w:rPr>
          <w:i/>
        </w:rPr>
        <w:t>compositum</w:t>
      </w:r>
      <w:r>
        <w:t xml:space="preserve"> </w:t>
      </w:r>
      <w:r w:rsidRPr="00273106">
        <w:t>(</w:t>
      </w:r>
      <w:r w:rsidRPr="00273106">
        <w:rPr>
          <w:i/>
        </w:rPr>
        <w:t>radicatur cum ipsis in eadem anima composita</w:t>
      </w:r>
      <w:r w:rsidRPr="00273106">
        <w:t xml:space="preserve">). </w:t>
      </w:r>
      <w:r>
        <w:t xml:space="preserve">Spojením smyslových a inteligibilních schopností vytvoří v duši </w:t>
      </w:r>
      <w:r w:rsidRPr="00273106">
        <w:t>nový druh oduševnělé existence</w:t>
      </w:r>
      <w:r>
        <w:t xml:space="preserve">. </w:t>
      </w:r>
      <w:r w:rsidRPr="00273106">
        <w:t xml:space="preserve">Příchodem intelektu se mění akt </w:t>
      </w:r>
      <w:r>
        <w:t xml:space="preserve">smyslové </w:t>
      </w:r>
      <w:r w:rsidRPr="00273106">
        <w:t xml:space="preserve">subsistence na akt </w:t>
      </w:r>
      <w:r>
        <w:t xml:space="preserve">rozumové </w:t>
      </w:r>
      <w:r w:rsidRPr="00273106">
        <w:t>existence (</w:t>
      </w:r>
      <w:r w:rsidRPr="00273106">
        <w:rPr>
          <w:i/>
        </w:rPr>
        <w:t>in suo adventu unitur vegetativo et sensitivo</w:t>
      </w:r>
      <w:r w:rsidRPr="00273106">
        <w:t xml:space="preserve">). </w:t>
      </w:r>
      <w:r>
        <w:t>Lidská e</w:t>
      </w:r>
      <w:r w:rsidRPr="00273106">
        <w:t>xist</w:t>
      </w:r>
      <w:r>
        <w:t xml:space="preserve">ence vykazuje </w:t>
      </w:r>
      <w:r w:rsidRPr="00273106">
        <w:t>zvláštní způsob integrity těla</w:t>
      </w:r>
      <w:r>
        <w:t xml:space="preserve"> (Aristotelovo </w:t>
      </w:r>
      <w:r w:rsidRPr="00273106">
        <w:t>τοιαύτης</w:t>
      </w:r>
      <w:r>
        <w:t xml:space="preserve">, Sigerovo </w:t>
      </w:r>
      <w:r w:rsidRPr="08B43EC0">
        <w:rPr>
          <w:i/>
        </w:rPr>
        <w:t>ipse</w:t>
      </w:r>
      <w:r>
        <w:t>). Obě smyslové slož</w:t>
      </w:r>
      <w:r w:rsidRPr="00273106">
        <w:t>k</w:t>
      </w:r>
      <w:r>
        <w:t>y</w:t>
      </w:r>
      <w:r w:rsidRPr="00273106">
        <w:t xml:space="preserve"> duše a nemateriálního intelektu </w:t>
      </w:r>
      <w:r>
        <w:t xml:space="preserve">se spojují </w:t>
      </w:r>
      <w:r w:rsidRPr="00273106">
        <w:t xml:space="preserve">v osobě jako jedné substanci oživené </w:t>
      </w:r>
      <w:r>
        <w:t>složenou duší</w:t>
      </w:r>
      <w:r w:rsidRPr="00273106">
        <w:t xml:space="preserve"> </w:t>
      </w:r>
      <w:r>
        <w:t>jako formou</w:t>
      </w:r>
      <w:r w:rsidRPr="00273106">
        <w:t xml:space="preserve"> těla. Další věta tuto nauku </w:t>
      </w:r>
      <w:r>
        <w:t xml:space="preserve">definuje </w:t>
      </w:r>
      <w:r w:rsidRPr="00273106">
        <w:t xml:space="preserve">jako autentický výklad Komentátora, který </w:t>
      </w:r>
      <w:r>
        <w:t xml:space="preserve">novým </w:t>
      </w:r>
      <w:r w:rsidRPr="00273106">
        <w:t xml:space="preserve">způsobem vyložil Aristotelovu nauku. </w:t>
      </w:r>
      <w:r>
        <w:t xml:space="preserve">Siger přesně ví, co je dáno v originálu </w:t>
      </w:r>
      <w:r w:rsidRPr="00A01804">
        <w:rPr>
          <w:i/>
        </w:rPr>
        <w:t>De anima</w:t>
      </w:r>
      <w:r>
        <w:t xml:space="preserve"> a co je geniální interpretace jednoty osoby v CMDA.</w:t>
      </w:r>
    </w:p>
    <w:p w:rsidR="08163013" w:rsidRPr="00721E91" w:rsidRDefault="08163013" w:rsidP="08163013">
      <w:pPr>
        <w:pStyle w:val="Citace"/>
        <w:rPr>
          <w:noProof/>
          <w:lang w:val="cs-CZ"/>
        </w:rPr>
      </w:pPr>
      <w:r w:rsidRPr="00273106">
        <w:rPr>
          <w:noProof/>
          <w:lang w:val="cs-CZ"/>
        </w:rPr>
        <w:lastRenderedPageBreak/>
        <w:t>„</w:t>
      </w:r>
      <w:r>
        <w:rPr>
          <w:noProof/>
          <w:lang w:val="cs-CZ"/>
        </w:rPr>
        <w:t>Proto tvrdil Averroes, že podle Aristotela tvoří vegetativní, smyslová a intelektuální složka jednu duši na společném substrátu (</w:t>
      </w:r>
      <w:r w:rsidRPr="00721E91">
        <w:rPr>
          <w:i/>
          <w:noProof/>
          <w:lang w:val="cs-CZ"/>
        </w:rPr>
        <w:t>unam animam in subiecto</w:t>
      </w:r>
      <w:r>
        <w:rPr>
          <w:noProof/>
          <w:lang w:val="cs-CZ"/>
        </w:rPr>
        <w:t>). A to je pravdivé: tvoří jednu složenou duši (</w:t>
      </w:r>
      <w:r w:rsidRPr="003F28E5">
        <w:rPr>
          <w:i/>
          <w:noProof/>
        </w:rPr>
        <w:t>unam compositam</w:t>
      </w:r>
      <w:r>
        <w:rPr>
          <w:noProof/>
          <w:lang w:val="cs-CZ"/>
        </w:rPr>
        <w:t xml:space="preserve">), nikoliv jednu jednoduchou duši.“ </w:t>
      </w:r>
      <w:r>
        <w:rPr>
          <w:rStyle w:val="Znakapoznpodarou"/>
        </w:rPr>
        <w:footnoteReference w:id="195"/>
      </w:r>
    </w:p>
    <w:p w:rsidR="08163013" w:rsidRDefault="08163013" w:rsidP="08163013">
      <w:r w:rsidRPr="00273106">
        <w:t xml:space="preserve">První část mluví o </w:t>
      </w:r>
      <w:r>
        <w:t xml:space="preserve">substanční </w:t>
      </w:r>
      <w:r w:rsidRPr="00273106">
        <w:t xml:space="preserve">jednotě tří potencí </w:t>
      </w:r>
      <w:r>
        <w:t xml:space="preserve">jedné duše </w:t>
      </w:r>
      <w:r w:rsidRPr="00273106">
        <w:t>(</w:t>
      </w:r>
      <w:r w:rsidRPr="00273106">
        <w:rPr>
          <w:i/>
        </w:rPr>
        <w:t>vegetativum, sensitivum et intellectivum</w:t>
      </w:r>
      <w:r w:rsidRPr="08974B82">
        <w:t>)</w:t>
      </w:r>
      <w:r>
        <w:t xml:space="preserve"> spojených </w:t>
      </w:r>
      <w:r w:rsidRPr="00273106">
        <w:t xml:space="preserve">v rámci individuálního výkonu </w:t>
      </w:r>
      <w:r>
        <w:t xml:space="preserve">duše </w:t>
      </w:r>
      <w:r w:rsidRPr="00273106">
        <w:t>na jednom hylemorfickém substrátu (</w:t>
      </w:r>
      <w:r w:rsidRPr="00273106">
        <w:rPr>
          <w:i/>
        </w:rPr>
        <w:t>unam animam in subiecto</w:t>
      </w:r>
      <w:r w:rsidRPr="00273106">
        <w:t xml:space="preserve">). </w:t>
      </w:r>
      <w:r>
        <w:t xml:space="preserve">Duše daná </w:t>
      </w:r>
      <w:r w:rsidRPr="08235B58">
        <w:rPr>
          <w:i/>
        </w:rPr>
        <w:t>subiective</w:t>
      </w:r>
      <w:r>
        <w:t xml:space="preserve"> v těle jako substrátu duševních činností </w:t>
      </w:r>
      <w:r w:rsidRPr="00273106">
        <w:t xml:space="preserve">existuje </w:t>
      </w:r>
      <w:r w:rsidRPr="00273106">
        <w:rPr>
          <w:i/>
        </w:rPr>
        <w:t>simpliciter</w:t>
      </w:r>
      <w:r w:rsidRPr="00273106">
        <w:t xml:space="preserve">, tedy jako </w:t>
      </w:r>
      <w:r>
        <w:t xml:space="preserve">aktuální forma </w:t>
      </w:r>
      <w:r w:rsidRPr="00273106">
        <w:t xml:space="preserve">hylemorficky </w:t>
      </w:r>
      <w:r>
        <w:t xml:space="preserve">dané </w:t>
      </w:r>
      <w:r w:rsidRPr="00273106">
        <w:t>první substance</w:t>
      </w:r>
      <w:r>
        <w:fldChar w:fldCharType="begin"/>
      </w:r>
      <w:r>
        <w:instrText xml:space="preserve"> XE "osoba:hylemorfická </w:instrText>
      </w:r>
      <w:r w:rsidRPr="00DE2A32">
        <w:instrText>substance</w:instrText>
      </w:r>
      <w:r>
        <w:instrText xml:space="preserve">" </w:instrText>
      </w:r>
      <w:r>
        <w:fldChar w:fldCharType="end"/>
      </w:r>
      <w:r w:rsidRPr="00273106">
        <w:t xml:space="preserve"> (ἁπλῶς τὴν οὐσίαν, </w:t>
      </w:r>
      <w:r w:rsidRPr="00A56694">
        <w:rPr>
          <w:i/>
        </w:rPr>
        <w:t>Anal. Post</w:t>
      </w:r>
      <w:r w:rsidRPr="00273106">
        <w:t>. 90a10</w:t>
      </w:r>
      <w:r>
        <w:fldChar w:fldCharType="begin"/>
      </w:r>
      <w:r>
        <w:instrText xml:space="preserve"> XE "Aristoteles:</w:instrText>
      </w:r>
      <w:r w:rsidRPr="00DD5348">
        <w:rPr>
          <w:i/>
        </w:rPr>
        <w:instrText>Anal. Post</w:instrText>
      </w:r>
      <w:r w:rsidRPr="00DD5348">
        <w:instrText>. 90a10</w:instrText>
      </w:r>
      <w:r>
        <w:instrText xml:space="preserve">" </w:instrText>
      </w:r>
      <w:r>
        <w:fldChar w:fldCharType="end"/>
      </w:r>
      <w:r w:rsidRPr="00273106">
        <w:t xml:space="preserve">). </w:t>
      </w:r>
      <w:r>
        <w:t>Ale v</w:t>
      </w:r>
      <w:r w:rsidRPr="00273106">
        <w:t xml:space="preserve">ýkon intelektu je vázán na tělesný akt života </w:t>
      </w:r>
      <w:r>
        <w:t xml:space="preserve">jiným způsobem, než smyslové poznání. </w:t>
      </w:r>
      <w:r w:rsidRPr="00273106">
        <w:t xml:space="preserve">Vzhledem k zvláštnímu postavení intelektu jako nemateriální schopnosti platí, že existující lidská duše je </w:t>
      </w:r>
      <w:r>
        <w:t xml:space="preserve">jednotné </w:t>
      </w:r>
      <w:r w:rsidRPr="00273106">
        <w:t>kompozitum</w:t>
      </w:r>
      <w:r w:rsidRPr="009311BB">
        <w:rPr>
          <w:i/>
        </w:rPr>
        <w:t xml:space="preserve"> </w:t>
      </w:r>
      <w:r>
        <w:t>(</w:t>
      </w:r>
      <w:r w:rsidRPr="00273106">
        <w:rPr>
          <w:i/>
        </w:rPr>
        <w:t>unam compositam</w:t>
      </w:r>
      <w:r>
        <w:t>)</w:t>
      </w:r>
      <w:r w:rsidRPr="00273106">
        <w:t xml:space="preserve">, které se liší od organických schopností duše </w:t>
      </w:r>
      <w:r>
        <w:t xml:space="preserve">daných </w:t>
      </w:r>
      <w:r w:rsidRPr="00273106">
        <w:rPr>
          <w:i/>
        </w:rPr>
        <w:t>simpliciter</w:t>
      </w:r>
      <w:r w:rsidRPr="00273106">
        <w:t xml:space="preserve"> </w:t>
      </w:r>
      <w:r>
        <w:t xml:space="preserve">na tělesném substrátu </w:t>
      </w:r>
      <w:r w:rsidRPr="00273106">
        <w:t>(</w:t>
      </w:r>
      <w:r w:rsidRPr="00273106">
        <w:rPr>
          <w:i/>
        </w:rPr>
        <w:t>non autem unam simplicem</w:t>
      </w:r>
      <w:r w:rsidRPr="00273106">
        <w:t xml:space="preserve">). </w:t>
      </w:r>
      <w:r>
        <w:t xml:space="preserve">Tento rozdíl anonymní spisy v předešlé kapitole vyložily rozdílem mezi nemateriálním a proto vnějším výkonem intelektu odděleného od smyslových schopností duše. Intelekt je v osobě daný </w:t>
      </w:r>
      <w:r w:rsidR="00D0316A">
        <w:t>„</w:t>
      </w:r>
      <w:r w:rsidRPr="089C499D">
        <w:rPr>
          <w:i/>
        </w:rPr>
        <w:t>subiective</w:t>
      </w:r>
      <w:r w:rsidR="00D0316A">
        <w:t>“</w:t>
      </w:r>
      <w:r>
        <w:t xml:space="preserve"> a je aktualizovaný </w:t>
      </w:r>
      <w:r w:rsidR="00D0316A">
        <w:t>„</w:t>
      </w:r>
      <w:r w:rsidRPr="00D31C2F">
        <w:rPr>
          <w:i/>
        </w:rPr>
        <w:t>obiective</w:t>
      </w:r>
      <w:r w:rsidR="00D0316A">
        <w:t>“</w:t>
      </w:r>
      <w:r>
        <w:t xml:space="preserve"> skrze aktuální fantasmata nutná k poznání intelektu</w:t>
      </w:r>
      <w:r>
        <w:fldChar w:fldCharType="begin"/>
      </w:r>
      <w:r>
        <w:instrText xml:space="preserve"> XE "</w:instrText>
      </w:r>
      <w:r w:rsidRPr="00843DCE">
        <w:instrText>intelekt:</w:instrText>
      </w:r>
      <w:r w:rsidRPr="00865A48">
        <w:rPr>
          <w:i/>
        </w:rPr>
        <w:instrText>subiective</w:instrText>
      </w:r>
      <w:r w:rsidRPr="00843DCE">
        <w:instrText>/</w:instrText>
      </w:r>
      <w:r w:rsidRPr="00865A48">
        <w:rPr>
          <w:i/>
        </w:rPr>
        <w:instrText>obiective</w:instrText>
      </w:r>
      <w:r>
        <w:instrText xml:space="preserve">" </w:instrText>
      </w:r>
      <w:r>
        <w:fldChar w:fldCharType="end"/>
      </w:r>
      <w:r>
        <w:t xml:space="preserve">. </w:t>
      </w:r>
      <w:r w:rsidR="008B6725" w:rsidRPr="008B6725">
        <w:t xml:space="preserve">Z hlediska své činnosti je intelekt oddělen od tělesné existence jako smyslově daná hylemorfní první substance. </w:t>
      </w:r>
      <w:r w:rsidR="008B6725">
        <w:t>Sigerem definovaný i</w:t>
      </w:r>
      <w:r>
        <w:t xml:space="preserve">ntelekt není ani porretánská hypostáze, ani avicennovská substance, ale má plný charakter </w:t>
      </w:r>
      <w:r w:rsidR="008B6725">
        <w:t xml:space="preserve">oddělené aktivity </w:t>
      </w:r>
      <w:r w:rsidR="00B52CF0">
        <w:t xml:space="preserve">tělesné </w:t>
      </w:r>
      <w:r w:rsidR="008B6725">
        <w:t>duše (</w:t>
      </w:r>
      <w:r w:rsidRPr="008D3DCB">
        <w:rPr>
          <w:i/>
        </w:rPr>
        <w:t>inmixtus</w:t>
      </w:r>
      <w:r w:rsidR="008B6725">
        <w:t xml:space="preserve">). </w:t>
      </w:r>
      <w:r>
        <w:t>J</w:t>
      </w:r>
      <w:r w:rsidRPr="00273106">
        <w:t>inak by neexistovala filosofy postulovaná nesmrtelnost duš</w:t>
      </w:r>
      <w:r>
        <w:t>e a božský charakter intelektu, který je z hlediska své činnosti oddělený od hyleformické první substance dané smyslově</w:t>
      </w:r>
      <w:r>
        <w:fldChar w:fldCharType="begin"/>
      </w:r>
      <w:r>
        <w:instrText xml:space="preserve"> XE "</w:instrText>
      </w:r>
      <w:r w:rsidRPr="00447ACD">
        <w:instrText>intelekt:</w:instrText>
      </w:r>
      <w:r w:rsidRPr="00C135E2">
        <w:rPr>
          <w:i/>
        </w:rPr>
        <w:instrText>inmixtus</w:instrText>
      </w:r>
      <w:r>
        <w:instrText xml:space="preserve">" </w:instrText>
      </w:r>
      <w:r>
        <w:fldChar w:fldCharType="end"/>
      </w:r>
      <w:r>
        <w:t xml:space="preserve">. Tato argumentace tvoří definici vztahu intelektu a těla v modu </w:t>
      </w:r>
      <w:r w:rsidRPr="006E002D">
        <w:rPr>
          <w:i/>
        </w:rPr>
        <w:t>subiective</w:t>
      </w:r>
      <w:r>
        <w:t xml:space="preserve"> a </w:t>
      </w:r>
      <w:r w:rsidRPr="00A73C55">
        <w:rPr>
          <w:i/>
        </w:rPr>
        <w:t>obiective</w:t>
      </w:r>
      <w:r w:rsidR="008B6725">
        <w:t xml:space="preserve">. Toto pojetí dané podle </w:t>
      </w:r>
      <w:r>
        <w:t>Siger</w:t>
      </w:r>
      <w:r w:rsidR="008B6725">
        <w:t>a</w:t>
      </w:r>
      <w:r>
        <w:t xml:space="preserve"> a v Averroesově duchu </w:t>
      </w:r>
      <w:r w:rsidR="003A141A">
        <w:t xml:space="preserve">měl </w:t>
      </w:r>
      <w:r>
        <w:t xml:space="preserve">pouze </w:t>
      </w:r>
      <w:r w:rsidR="003A141A" w:rsidRPr="003A141A">
        <w:rPr>
          <w:i/>
        </w:rPr>
        <w:t xml:space="preserve">Anonymus </w:t>
      </w:r>
      <w:r w:rsidRPr="003A141A">
        <w:rPr>
          <w:i/>
        </w:rPr>
        <w:t>Giele</w:t>
      </w:r>
      <w:r>
        <w:t xml:space="preserve"> a </w:t>
      </w:r>
      <w:r w:rsidRPr="003A141A">
        <w:rPr>
          <w:i/>
        </w:rPr>
        <w:t>Mnichovský rukopis</w:t>
      </w:r>
      <w:r>
        <w:t xml:space="preserve">. </w:t>
      </w:r>
      <w:r w:rsidR="00B041ED">
        <w:t>Oba Aegidiovy semiaverroistické spisy obsahují t</w:t>
      </w:r>
      <w:r>
        <w:t>uto nauku jen formálně (</w:t>
      </w:r>
      <w:r w:rsidR="00B041ED" w:rsidRPr="00B041ED">
        <w:rPr>
          <w:i/>
        </w:rPr>
        <w:t xml:space="preserve">Manuscript </w:t>
      </w:r>
      <w:r w:rsidRPr="00B041ED">
        <w:rPr>
          <w:i/>
        </w:rPr>
        <w:t>Oxford, Anonym</w:t>
      </w:r>
      <w:r w:rsidR="00B041ED" w:rsidRPr="00B041ED">
        <w:rPr>
          <w:i/>
        </w:rPr>
        <w:t>us</w:t>
      </w:r>
      <w:r w:rsidRPr="00B041ED">
        <w:rPr>
          <w:i/>
        </w:rPr>
        <w:t xml:space="preserve"> Bazán</w:t>
      </w:r>
      <w:r>
        <w:t>)</w:t>
      </w:r>
      <w:r w:rsidR="00B91DE0">
        <w:t xml:space="preserve">, protože nemají </w:t>
      </w:r>
      <w:r w:rsidR="087C082D">
        <w:t>nap</w:t>
      </w:r>
      <w:r w:rsidR="084D3FCF">
        <w:t>ojení na spis CMDA a na nauku Sicilské školy</w:t>
      </w:r>
      <w:r>
        <w:t xml:space="preserve">. </w:t>
      </w:r>
      <w:r w:rsidRPr="00273106">
        <w:t xml:space="preserve">Citát shrnuje odkazem na obě klasické autority předešlou část výkladu jako autentickou nauku prvního averroismu. </w:t>
      </w:r>
      <w:r>
        <w:t>Siger vysoce oceňuje interpretační výkon Averroese, který modifikoval nejasná místa v Aristot</w:t>
      </w:r>
      <w:r w:rsidR="00A225AA">
        <w:t xml:space="preserve">elově nauce o duši a intelektu. </w:t>
      </w:r>
      <w:r w:rsidR="00A225AA" w:rsidRPr="00A225AA">
        <w:t xml:space="preserve">Akvinský a Aegidius odmítli </w:t>
      </w:r>
      <w:r w:rsidR="00A225AA">
        <w:t xml:space="preserve">provést výklad </w:t>
      </w:r>
      <w:r w:rsidR="00A225AA">
        <w:lastRenderedPageBreak/>
        <w:t>t</w:t>
      </w:r>
      <w:r w:rsidR="00A225AA" w:rsidRPr="00A225AA">
        <w:t xml:space="preserve">ímto způsobem (kap. 4.4.2). Na rozdíl od Albertova výkladu </w:t>
      </w:r>
      <w:r w:rsidR="00A225AA" w:rsidRPr="00A225AA">
        <w:rPr>
          <w:i/>
        </w:rPr>
        <w:t>intellectus speculativus</w:t>
      </w:r>
      <w:r w:rsidR="00A225AA">
        <w:rPr>
          <w:i/>
        </w:rPr>
        <w:fldChar w:fldCharType="begin"/>
      </w:r>
      <w:r w:rsidR="00A225AA">
        <w:instrText xml:space="preserve"> XE "</w:instrText>
      </w:r>
      <w:r w:rsidR="00A225AA" w:rsidRPr="00E2134B">
        <w:rPr>
          <w:i/>
        </w:rPr>
        <w:instrText>intellectus speculativus:</w:instrText>
      </w:r>
      <w:r w:rsidR="00A225AA" w:rsidRPr="00E2134B">
        <w:instrText>A</w:instrText>
      </w:r>
      <w:r w:rsidR="00A225AA">
        <w:instrText xml:space="preserve">lbert" </w:instrText>
      </w:r>
      <w:r w:rsidR="00A225AA">
        <w:rPr>
          <w:i/>
        </w:rPr>
        <w:fldChar w:fldCharType="end"/>
      </w:r>
      <w:r w:rsidR="00A225AA" w:rsidRPr="00A225AA">
        <w:t xml:space="preserve">, který podal již kolem roku 1242, nechtěli </w:t>
      </w:r>
      <w:r w:rsidR="00A225AA">
        <w:t xml:space="preserve">definovat </w:t>
      </w:r>
      <w:r w:rsidR="00A225AA" w:rsidRPr="00A225AA">
        <w:t xml:space="preserve">činnost intelektu podle CMDA. </w:t>
      </w:r>
      <w:r w:rsidRPr="00273106">
        <w:t xml:space="preserve">Sigerova verze prvního averroismu ukázala výjimečnost člověka a jeho </w:t>
      </w:r>
      <w:r>
        <w:t xml:space="preserve">zvláštní </w:t>
      </w:r>
      <w:r w:rsidRPr="00273106">
        <w:t xml:space="preserve">existenciální jednotu hned na začátku </w:t>
      </w:r>
      <w:r>
        <w:t>traktátu. Duše jako forma je složená díky odlišné povaze nemateriálního intelektu a je dána na jednom hylemorfickém substrátu (</w:t>
      </w:r>
      <w:r w:rsidRPr="002A3925">
        <w:rPr>
          <w:i/>
        </w:rPr>
        <w:t>subiectum</w:t>
      </w:r>
      <w:r>
        <w:rPr>
          <w:i/>
        </w:rPr>
        <w:fldChar w:fldCharType="begin"/>
      </w:r>
      <w:r>
        <w:instrText xml:space="preserve"> XE "</w:instrText>
      </w:r>
      <w:r w:rsidRPr="00360013">
        <w:rPr>
          <w:i/>
        </w:rPr>
        <w:instrText>subiectum:</w:instrText>
      </w:r>
      <w:r w:rsidRPr="009C48C5">
        <w:instrText>Siger</w:instrText>
      </w:r>
      <w:r>
        <w:instrText xml:space="preserve">" </w:instrText>
      </w:r>
      <w:r>
        <w:rPr>
          <w:i/>
        </w:rPr>
        <w:fldChar w:fldCharType="end"/>
      </w:r>
      <w:r>
        <w:t xml:space="preserve">). </w:t>
      </w:r>
      <w:r w:rsidRPr="00273106">
        <w:t xml:space="preserve">Úvod navíc ukázal, že </w:t>
      </w:r>
      <w:r>
        <w:t xml:space="preserve">záviděníhodný </w:t>
      </w:r>
      <w:r w:rsidRPr="00273106">
        <w:t xml:space="preserve">magistr </w:t>
      </w:r>
      <w:r>
        <w:t>zná na rozdíl od moderních sofistů a averroistů hodnotu</w:t>
      </w:r>
      <w:r w:rsidRPr="00273106">
        <w:t xml:space="preserve"> </w:t>
      </w:r>
      <w:r>
        <w:t xml:space="preserve">jasného </w:t>
      </w:r>
      <w:r w:rsidRPr="00273106">
        <w:t xml:space="preserve">myšlení a </w:t>
      </w:r>
      <w:r>
        <w:t xml:space="preserve">přesný význam </w:t>
      </w:r>
      <w:r w:rsidRPr="00273106">
        <w:t>slov</w:t>
      </w:r>
      <w:r>
        <w:t xml:space="preserve"> v ducha Dantova </w:t>
      </w:r>
      <w:r w:rsidR="00B54A60">
        <w:t>„</w:t>
      </w:r>
      <w:r w:rsidRPr="006B23AE">
        <w:rPr>
          <w:i/>
        </w:rPr>
        <w:t>silogizzò invidïosi veri</w:t>
      </w:r>
      <w:r w:rsidR="00B54A60">
        <w:t>“</w:t>
      </w:r>
      <w:r w:rsidRPr="00273106">
        <w:t>. Všechny jeho výrazy jsou nabité přesně danými logickými a metafyzickými významy, které je třeba správně rozlišovat a interpretovat.</w:t>
      </w:r>
      <w:r>
        <w:t xml:space="preserve"> Není divu, že latinští sofisté hnaní</w:t>
      </w:r>
      <w:r w:rsidR="00BE5355">
        <w:t xml:space="preserve"> motivem intelektuální závisti </w:t>
      </w:r>
      <w:r>
        <w:t>a mocenských pletich udělali ze Sigera averroistu.</w:t>
      </w:r>
    </w:p>
    <w:p w:rsidR="08163013" w:rsidRPr="00273106" w:rsidRDefault="08163013" w:rsidP="00F524C2">
      <w:r>
        <w:tab/>
      </w:r>
      <w:r w:rsidRPr="00273106">
        <w:t>Úvodní kvestie podala fenomenologii duševních aktů člověka daných specifickým působením intelektu. Rozdíly mezi různými akty duše vytýčily dva zákla</w:t>
      </w:r>
      <w:r>
        <w:t>dní směry. Za prvé. Č</w:t>
      </w:r>
      <w:r w:rsidRPr="00273106">
        <w:t>lověk existuje pouze v jedné substanci a pluralita substancí je vylouč</w:t>
      </w:r>
      <w:r>
        <w:t>ena. Za druhé. I</w:t>
      </w:r>
      <w:r w:rsidRPr="00273106">
        <w:t xml:space="preserve">ntelekt je dán jako univerzální </w:t>
      </w:r>
      <w:r>
        <w:t xml:space="preserve">nemateriální potence a podle </w:t>
      </w:r>
      <w:r>
        <w:rPr>
          <w:i/>
        </w:rPr>
        <w:t xml:space="preserve">De generatione </w:t>
      </w:r>
      <w:r w:rsidRPr="00B251A6">
        <w:rPr>
          <w:i/>
        </w:rPr>
        <w:t>anim</w:t>
      </w:r>
      <w:r>
        <w:rPr>
          <w:i/>
        </w:rPr>
        <w:t>alium</w:t>
      </w:r>
      <w:r>
        <w:t xml:space="preserve"> II.3 je daná zvnějšku</w:t>
      </w:r>
      <w:r w:rsidRPr="00273106">
        <w:t xml:space="preserve"> vůči smyslov</w:t>
      </w:r>
      <w:r>
        <w:t>é duši a organickému tělu. O</w:t>
      </w:r>
      <w:r w:rsidRPr="00273106">
        <w:t xml:space="preserve">ba body tvoří v reálu jeden pozorovaný jev daný na jedné </w:t>
      </w:r>
      <w:r w:rsidR="0037502A" w:rsidRPr="00273106">
        <w:t>substanci</w:t>
      </w:r>
      <w:r w:rsidR="0037502A">
        <w:t>, kterou zakouší každý z nás osobně</w:t>
      </w:r>
      <w:r w:rsidRPr="00273106">
        <w:t xml:space="preserve">. </w:t>
      </w:r>
      <w:r>
        <w:t>V</w:t>
      </w:r>
      <w:r w:rsidRPr="00273106">
        <w:t xml:space="preserve"> souladu s CMDA </w:t>
      </w:r>
      <w:r>
        <w:t xml:space="preserve">každý akt myšlení existuje pouze </w:t>
      </w:r>
      <w:r w:rsidRPr="00273106">
        <w:t xml:space="preserve">v rámci výkonu </w:t>
      </w:r>
      <w:r w:rsidR="00A3423C">
        <w:t xml:space="preserve">osobní </w:t>
      </w:r>
      <w:r w:rsidRPr="00273106">
        <w:t xml:space="preserve">existence </w:t>
      </w:r>
      <w:r w:rsidR="00A3423C">
        <w:t xml:space="preserve">dané v </w:t>
      </w:r>
      <w:r w:rsidRPr="00273106">
        <w:t>jednom hylemorfickém substrátu</w:t>
      </w:r>
      <w:r>
        <w:t xml:space="preserve"> těla </w:t>
      </w:r>
      <w:r w:rsidR="00A3423C">
        <w:t>zakoušeného v modu „</w:t>
      </w:r>
      <w:r w:rsidR="00A3423C" w:rsidRPr="00A3423C">
        <w:rPr>
          <w:i/>
        </w:rPr>
        <w:t>ipse</w:t>
      </w:r>
      <w:r w:rsidR="00A3423C">
        <w:t xml:space="preserve">“ </w:t>
      </w:r>
      <w:r w:rsidRPr="00273106">
        <w:t>(</w:t>
      </w:r>
      <w:r>
        <w:rPr>
          <w:i/>
        </w:rPr>
        <w:t>homo ipse intelligit</w:t>
      </w:r>
      <w:r>
        <w:rPr>
          <w:i/>
        </w:rPr>
        <w:fldChar w:fldCharType="begin"/>
      </w:r>
      <w:r>
        <w:instrText xml:space="preserve"> XE "</w:instrText>
      </w:r>
      <w:r w:rsidRPr="003041A8">
        <w:instrText>intelekt:Siger</w:instrText>
      </w:r>
      <w:r>
        <w:instrText xml:space="preserve">" </w:instrText>
      </w:r>
      <w:r>
        <w:rPr>
          <w:i/>
        </w:rPr>
        <w:fldChar w:fldCharType="end"/>
      </w:r>
      <w:r w:rsidRPr="00273106">
        <w:t xml:space="preserve">). Činnost intelektu </w:t>
      </w:r>
      <w:r>
        <w:t xml:space="preserve">determinuje </w:t>
      </w:r>
      <w:r w:rsidRPr="00273106">
        <w:t>nasvícení zepředu</w:t>
      </w:r>
      <w:r>
        <w:t xml:space="preserve"> od smyslů a poznání probíhá díky tělesné existenci osoby. </w:t>
      </w:r>
      <w:r w:rsidR="007C015D">
        <w:t>Proto je intelekt jako „</w:t>
      </w:r>
      <w:r w:rsidR="007C015D" w:rsidRPr="007C015D">
        <w:rPr>
          <w:i/>
        </w:rPr>
        <w:t>inmixtus</w:t>
      </w:r>
      <w:r w:rsidR="007C015D">
        <w:t>“ pouze „</w:t>
      </w:r>
      <w:r w:rsidR="007C015D" w:rsidRPr="007C015D">
        <w:rPr>
          <w:i/>
        </w:rPr>
        <w:t>obiective</w:t>
      </w:r>
      <w:r w:rsidR="007C015D">
        <w:t>“ vázaný na tělo (</w:t>
      </w:r>
      <w:r w:rsidR="007C015D" w:rsidRPr="00273106">
        <w:rPr>
          <w:i/>
        </w:rPr>
        <w:t>ab extrinseco</w:t>
      </w:r>
      <w:r w:rsidR="007C015D">
        <w:t>), ale je „</w:t>
      </w:r>
      <w:r w:rsidR="007C015D" w:rsidRPr="007C015D">
        <w:rPr>
          <w:i/>
        </w:rPr>
        <w:t>subiective</w:t>
      </w:r>
      <w:r w:rsidR="007C015D">
        <w:t>“</w:t>
      </w:r>
      <w:r w:rsidR="007C015D" w:rsidRPr="007C015D">
        <w:t xml:space="preserve"> </w:t>
      </w:r>
      <w:r w:rsidR="007C015D">
        <w:t xml:space="preserve">daný jako specifická schopnost </w:t>
      </w:r>
      <w:r w:rsidR="007C015D" w:rsidRPr="007C015D">
        <w:t>d</w:t>
      </w:r>
      <w:r w:rsidR="007C015D">
        <w:t>uše</w:t>
      </w:r>
      <w:r w:rsidR="007C015D" w:rsidRPr="007C015D">
        <w:t xml:space="preserve">, </w:t>
      </w:r>
      <w:r w:rsidR="007C015D">
        <w:t>která je jediná oživující forma</w:t>
      </w:r>
      <w:r w:rsidR="007C015D" w:rsidRPr="007C015D">
        <w:t xml:space="preserve"> těla.</w:t>
      </w:r>
      <w:r w:rsidR="007C015D">
        <w:t xml:space="preserve"> </w:t>
      </w:r>
      <w:r w:rsidRPr="00273106">
        <w:t>Li</w:t>
      </w:r>
      <w:r w:rsidR="007F1BF4">
        <w:t xml:space="preserve">dský intelekt přistupuje </w:t>
      </w:r>
      <w:r w:rsidR="00112EA9">
        <w:t xml:space="preserve">ke </w:t>
      </w:r>
      <w:r w:rsidR="00112EA9" w:rsidRPr="00273106">
        <w:t>smyslov</w:t>
      </w:r>
      <w:r w:rsidR="00112EA9">
        <w:t xml:space="preserve">ým </w:t>
      </w:r>
      <w:r w:rsidR="00112EA9" w:rsidRPr="00273106">
        <w:t>akt</w:t>
      </w:r>
      <w:r w:rsidR="00112EA9">
        <w:t>ům duše</w:t>
      </w:r>
      <w:r w:rsidR="00103C1A">
        <w:t xml:space="preserve">, které jsou dány </w:t>
      </w:r>
      <w:r w:rsidR="00103C1A" w:rsidRPr="00103C1A">
        <w:rPr>
          <w:i/>
        </w:rPr>
        <w:t>simpliciter</w:t>
      </w:r>
      <w:r w:rsidR="00103C1A">
        <w:t xml:space="preserve"> v tělesně určené substanci. Protože schopnost intelektu je daná vůči </w:t>
      </w:r>
      <w:r w:rsidR="002A0739">
        <w:t xml:space="preserve">smyslovým </w:t>
      </w:r>
      <w:r w:rsidR="00103C1A">
        <w:t>aktům v modu „</w:t>
      </w:r>
      <w:r w:rsidR="00103C1A" w:rsidRPr="00103C1A">
        <w:rPr>
          <w:i/>
        </w:rPr>
        <w:t>obiective</w:t>
      </w:r>
      <w:r w:rsidR="00103C1A">
        <w:t>“, pak intelekt mění duši na nový stav zvaný „</w:t>
      </w:r>
      <w:r w:rsidR="00103C1A">
        <w:rPr>
          <w:i/>
        </w:rPr>
        <w:t>anima intellec</w:t>
      </w:r>
      <w:r w:rsidR="00103C1A" w:rsidRPr="00103C1A">
        <w:rPr>
          <w:i/>
        </w:rPr>
        <w:t>tiva</w:t>
      </w:r>
      <w:r w:rsidR="00103C1A">
        <w:t xml:space="preserve">“, což je už zvláštní typ složeniny </w:t>
      </w:r>
      <w:r w:rsidR="00E10F94">
        <w:t>(</w:t>
      </w:r>
      <w:r w:rsidRPr="00273106">
        <w:rPr>
          <w:i/>
        </w:rPr>
        <w:t>compositum</w:t>
      </w:r>
      <w:r w:rsidR="00E10F94">
        <w:t>)</w:t>
      </w:r>
      <w:r w:rsidR="007C015D">
        <w:t xml:space="preserve">. </w:t>
      </w:r>
      <w:r>
        <w:t xml:space="preserve">Nemateriální intelekt v člověku </w:t>
      </w:r>
      <w:r w:rsidRPr="00273106">
        <w:t xml:space="preserve">není </w:t>
      </w:r>
      <w:r>
        <w:t xml:space="preserve">ani </w:t>
      </w:r>
      <w:r w:rsidRPr="00273106">
        <w:t xml:space="preserve">samostatnou </w:t>
      </w:r>
      <w:r w:rsidR="007C781F">
        <w:t xml:space="preserve">formou jako to má </w:t>
      </w:r>
      <w:r>
        <w:t>semiaverroismus, ani substancí</w:t>
      </w:r>
      <w:r w:rsidR="007C781F">
        <w:t xml:space="preserve"> jako to má</w:t>
      </w:r>
      <w:r w:rsidR="00103C1A">
        <w:t xml:space="preserve"> druhý averroismus</w:t>
      </w:r>
      <w:r w:rsidR="00F524C2">
        <w:t xml:space="preserve">. </w:t>
      </w:r>
      <w:r w:rsidRPr="00273106">
        <w:t xml:space="preserve">Druhá kvestie proto nemá žádný problém s odmítnutím božské povahy lidského intelektu, který někteří antičtí filosofové chápali univočně s První příčinou. </w:t>
      </w:r>
      <w:r w:rsidR="00BB0383" w:rsidRPr="00BB0383">
        <w:t>Díky objektivnímu spojení různých schopností je lidský intel</w:t>
      </w:r>
      <w:r w:rsidR="00D96974">
        <w:t>ekt založen na smyslových fantas</w:t>
      </w:r>
      <w:r w:rsidR="00BB0383" w:rsidRPr="00BB0383">
        <w:t>matech, proto nemůže mít charakter</w:t>
      </w:r>
      <w:r w:rsidR="00BB0383">
        <w:t xml:space="preserve"> odděleného aktivního intelektu</w:t>
      </w:r>
      <w:r w:rsidRPr="00273106">
        <w:t xml:space="preserve">. </w:t>
      </w:r>
    </w:p>
    <w:p w:rsidR="08163013" w:rsidRPr="0001378E" w:rsidRDefault="08163013" w:rsidP="08163013">
      <w:pPr>
        <w:pStyle w:val="Citace"/>
        <w:rPr>
          <w:noProof/>
          <w:lang w:val="cs-CZ"/>
        </w:rPr>
      </w:pPr>
      <w:r w:rsidRPr="00273106">
        <w:rPr>
          <w:noProof/>
          <w:lang w:val="cs-CZ"/>
        </w:rPr>
        <w:lastRenderedPageBreak/>
        <w:t>„</w:t>
      </w:r>
      <w:r>
        <w:rPr>
          <w:noProof/>
          <w:lang w:val="cs-CZ"/>
        </w:rPr>
        <w:t xml:space="preserve">(...) intelekt Prvního Hybatele je v posledku dobrota, jednoduchost a dokonalost. Náš intelekt ale není dobrota, jednoduchost a dokonalost, protože je k němu přiřazena i </w:t>
      </w:r>
      <w:r w:rsidR="00F10CDF">
        <w:rPr>
          <w:noProof/>
          <w:lang w:val="cs-CZ"/>
        </w:rPr>
        <w:t xml:space="preserve">určitá </w:t>
      </w:r>
      <w:r>
        <w:rPr>
          <w:noProof/>
          <w:lang w:val="cs-CZ"/>
        </w:rPr>
        <w:t>potence. Náš intelekt je v potenci vůči každému porozumění a proto rozumí skrze smyslové představy (</w:t>
      </w:r>
      <w:r w:rsidRPr="007250D3">
        <w:rPr>
          <w:i/>
          <w:noProof/>
        </w:rPr>
        <w:t>intelligit cum phantasmate</w:t>
      </w:r>
      <w:r>
        <w:rPr>
          <w:noProof/>
          <w:lang w:val="cs-CZ"/>
        </w:rPr>
        <w:t>).“ </w:t>
      </w:r>
      <w:r>
        <w:rPr>
          <w:rStyle w:val="Znakapoznpodarou"/>
        </w:rPr>
        <w:footnoteReference w:id="196"/>
      </w:r>
    </w:p>
    <w:p w:rsidR="003B6704" w:rsidRDefault="08163013" w:rsidP="003B6704">
      <w:r>
        <w:t>Na r</w:t>
      </w:r>
      <w:r w:rsidRPr="00273106">
        <w:t>ozdíl od činného stvořitelského intelektu (</w:t>
      </w:r>
      <w:r w:rsidRPr="00273106">
        <w:rPr>
          <w:i/>
        </w:rPr>
        <w:t>Primum Agens</w:t>
      </w:r>
      <w:r w:rsidRPr="00273106">
        <w:t xml:space="preserve">) </w:t>
      </w:r>
      <w:r>
        <w:t xml:space="preserve">představuje lidský intelekt </w:t>
      </w:r>
      <w:r w:rsidRPr="00273106">
        <w:t>kompozitum potence a aktuality (</w:t>
      </w:r>
      <w:r w:rsidRPr="00273106">
        <w:rPr>
          <w:i/>
        </w:rPr>
        <w:t>sit ei admixta potentia</w:t>
      </w:r>
      <w:r w:rsidRPr="00273106">
        <w:t xml:space="preserve">). </w:t>
      </w:r>
      <w:r>
        <w:t xml:space="preserve">Složený </w:t>
      </w:r>
      <w:r w:rsidRPr="00273106">
        <w:t xml:space="preserve">charakter duše je determinovám nasvícením intelektu </w:t>
      </w:r>
      <w:r>
        <w:t>zepředu. R</w:t>
      </w:r>
      <w:r w:rsidRPr="00273106">
        <w:t>eceptivní intelekt je vzhledem k poznání pouze v potenci (</w:t>
      </w:r>
      <w:r w:rsidRPr="00273106">
        <w:rPr>
          <w:i/>
        </w:rPr>
        <w:t>potentia unumquodque intelligibilium</w:t>
      </w:r>
      <w:r>
        <w:t xml:space="preserve">) a </w:t>
      </w:r>
      <w:r w:rsidRPr="00273106">
        <w:t>poznává jen skrze smyslová fantasmata (</w:t>
      </w:r>
      <w:r w:rsidRPr="00273106">
        <w:rPr>
          <w:i/>
        </w:rPr>
        <w:t>intelligit cum phantasmate</w:t>
      </w:r>
      <w:r w:rsidRPr="00273106">
        <w:t>).</w:t>
      </w:r>
      <w:r>
        <w:t xml:space="preserve"> Oddělenost lidského intelektu je dána tím, že primární aktualizace daná objektem myšlení musí být dána mimo intelekt ve smyslovém poznání. Proto intelekt není nějaká hypostázovaná </w:t>
      </w:r>
      <w:r w:rsidR="00962190">
        <w:rPr>
          <w:i/>
        </w:rPr>
        <w:t>species</w:t>
      </w:r>
      <w:r>
        <w:t xml:space="preserve"> nebo habitus avicennovské sebereflexe dané v substančním a vždy aktuálním intelektu „létajího muže“. </w:t>
      </w:r>
      <w:r w:rsidR="0002668D" w:rsidRPr="0002668D">
        <w:t>Základní vlastnost lidského intelektu vychází z bezprostředního poznání těla, které zakoušíme přímo a kauzálně (</w:t>
      </w:r>
      <w:r w:rsidR="001C458F">
        <w:rPr>
          <w:i/>
        </w:rPr>
        <w:t>ex</w:t>
      </w:r>
      <w:r w:rsidR="0002668D" w:rsidRPr="0002668D">
        <w:rPr>
          <w:i/>
        </w:rPr>
        <w:t xml:space="preserve"> inmediatis</w:t>
      </w:r>
      <w:r w:rsidR="0002668D">
        <w:rPr>
          <w:i/>
        </w:rPr>
        <w:fldChar w:fldCharType="begin"/>
      </w:r>
      <w:r w:rsidR="0002668D">
        <w:instrText xml:space="preserve"> XE "princip </w:instrText>
      </w:r>
      <w:r w:rsidR="001C458F">
        <w:rPr>
          <w:i/>
        </w:rPr>
        <w:instrText>ex</w:instrText>
      </w:r>
      <w:r w:rsidR="0002668D" w:rsidRPr="00272893">
        <w:rPr>
          <w:i/>
        </w:rPr>
        <w:instrText xml:space="preserve"> inmediatis</w:instrText>
      </w:r>
      <w:r w:rsidR="0002668D">
        <w:instrText xml:space="preserve">" </w:instrText>
      </w:r>
      <w:r w:rsidR="0002668D">
        <w:rPr>
          <w:i/>
        </w:rPr>
        <w:fldChar w:fldCharType="end"/>
      </w:r>
      <w:r w:rsidR="0002668D" w:rsidRPr="0002668D">
        <w:t xml:space="preserve">). </w:t>
      </w:r>
      <w:r w:rsidRPr="00273106">
        <w:t xml:space="preserve">Složená a individuální duše-forma není dána substanciálně pomocí </w:t>
      </w:r>
      <w:r w:rsidRPr="00BA2ED7">
        <w:rPr>
          <w:i/>
        </w:rPr>
        <w:t>ad hoc</w:t>
      </w:r>
      <w:r w:rsidRPr="00273106">
        <w:t xml:space="preserve"> vytvořené materie třetího druhu, jak to má druhý averroismus.</w:t>
      </w:r>
      <w:r>
        <w:t xml:space="preserve"> Siger výslovně odmítá jakoukoliv substancializaci lidského intelektu, včetně spirituální materie</w:t>
      </w:r>
      <w:r w:rsidR="00EA761F">
        <w:t xml:space="preserve"> Rufuse a Bonaventury</w:t>
      </w:r>
      <w:r>
        <w:t xml:space="preserve"> (</w:t>
      </w:r>
      <w:r w:rsidRPr="00960700">
        <w:rPr>
          <w:i/>
        </w:rPr>
        <w:t>dicitur a Quibusdam quod duplex est materia</w:t>
      </w:r>
      <w:r>
        <w:t>).</w:t>
      </w:r>
      <w:r w:rsidRPr="00273106">
        <w:rPr>
          <w:rStyle w:val="Znakapoznpodarou"/>
        </w:rPr>
        <w:footnoteReference w:id="197"/>
      </w:r>
      <w:r w:rsidRPr="00273106">
        <w:t xml:space="preserve"> </w:t>
      </w:r>
      <w:r>
        <w:t>Matematická abstrakce</w:t>
      </w:r>
      <w:r>
        <w:fldChar w:fldCharType="begin"/>
      </w:r>
      <w:r>
        <w:instrText xml:space="preserve"> XE "</w:instrText>
      </w:r>
      <w:r w:rsidRPr="009B3D7D">
        <w:instrText>abstrakce:matematická</w:instrText>
      </w:r>
      <w:r>
        <w:instrText xml:space="preserve">" </w:instrText>
      </w:r>
      <w:r>
        <w:fldChar w:fldCharType="end"/>
      </w:r>
      <w:r>
        <w:t xml:space="preserve"> je odvozená od materie v jejím hylemorfickém bytí vnímaném smyslově (</w:t>
      </w:r>
      <w:r w:rsidRPr="00262321">
        <w:rPr>
          <w:i/>
        </w:rPr>
        <w:t>ad suum esse est sensibilis</w:t>
      </w:r>
      <w:r>
        <w:t>). Proto její koncepty nemají samostatnou existenci mimo mysl abstrahující matematické významy ze smyslového poznání (</w:t>
      </w:r>
      <w:r w:rsidRPr="084E7A15">
        <w:rPr>
          <w:i/>
        </w:rPr>
        <w:t>in mathematicis sit materia sensibilis intelligibilis</w:t>
      </w:r>
      <w:r>
        <w:t>). Tím padla možnost numerické individualizace intelektu</w:t>
      </w:r>
      <w:r w:rsidR="004F1BF6">
        <w:t xml:space="preserve"> jako nesmyslná. </w:t>
      </w:r>
      <w:r w:rsidR="004F1BF6" w:rsidRPr="004F1BF6">
        <w:t xml:space="preserve">Intelekt je </w:t>
      </w:r>
      <w:r w:rsidR="004F1BF6">
        <w:t>reálný, protože existuje v modu „</w:t>
      </w:r>
      <w:r w:rsidR="004F1BF6" w:rsidRPr="004F1BF6">
        <w:rPr>
          <w:i/>
        </w:rPr>
        <w:t>subiective</w:t>
      </w:r>
      <w:r w:rsidR="004F1BF6">
        <w:t>"</w:t>
      </w:r>
      <w:r w:rsidR="004F1BF6" w:rsidRPr="004F1BF6">
        <w:t xml:space="preserve">, tedy v entelechické duši dané jako nehmotná forma těla. </w:t>
      </w:r>
      <w:r w:rsidRPr="00273106">
        <w:t>Kompozice intelektuální duše je dána na úrovni schopností intelektu, které vznikly smíšením potence a aktuality v procesu nemateriálního způsobu poznání.</w:t>
      </w:r>
      <w:r>
        <w:t xml:space="preserve"> </w:t>
      </w:r>
      <w:r w:rsidRPr="00273106">
        <w:t xml:space="preserve">Výhoda nemateriální </w:t>
      </w:r>
      <w:r>
        <w:t xml:space="preserve">povahy </w:t>
      </w:r>
      <w:r w:rsidR="003C50C0">
        <w:t xml:space="preserve">potenciálního </w:t>
      </w:r>
      <w:r w:rsidRPr="00273106">
        <w:t xml:space="preserve">intelektu je v tom, že má univerzálně receptivní </w:t>
      </w:r>
      <w:r>
        <w:t>charakter</w:t>
      </w:r>
      <w:r w:rsidRPr="00273106">
        <w:t xml:space="preserve"> vzhledem ke všem </w:t>
      </w:r>
      <w:r>
        <w:lastRenderedPageBreak/>
        <w:t xml:space="preserve">poznatelným </w:t>
      </w:r>
      <w:r w:rsidRPr="00273106">
        <w:t>formám</w:t>
      </w:r>
      <w:r>
        <w:t xml:space="preserve">. Důraz na potencialitu intelektu nasvíceném zepředu zajistil splnění základní Aristotelovy teze </w:t>
      </w:r>
      <w:r w:rsidRPr="0040545D">
        <w:t>(</w:t>
      </w:r>
      <w:r w:rsidRPr="0040545D">
        <w:rPr>
          <w:i/>
        </w:rPr>
        <w:t>De anima</w:t>
      </w:r>
      <w:r w:rsidRPr="0040545D">
        <w:t xml:space="preserve"> 431b21</w:t>
      </w:r>
      <w:r w:rsidRPr="0040545D">
        <w:fldChar w:fldCharType="begin"/>
      </w:r>
      <w:r w:rsidRPr="0040545D">
        <w:instrText xml:space="preserve"> XE "Aristoteles:</w:instrText>
      </w:r>
      <w:r w:rsidRPr="0040545D">
        <w:rPr>
          <w:i/>
        </w:rPr>
        <w:instrText>De anima</w:instrText>
      </w:r>
      <w:r w:rsidRPr="0040545D">
        <w:instrText xml:space="preserve"> 431b21" </w:instrText>
      </w:r>
      <w:r w:rsidRPr="0040545D">
        <w:fldChar w:fldCharType="end"/>
      </w:r>
      <w:r w:rsidRPr="0040545D">
        <w:t>),</w:t>
      </w:r>
      <w:r>
        <w:t xml:space="preserve"> že duše musí být potenciálně vším, aby mohla vše poznávat (</w:t>
      </w:r>
      <w:r w:rsidRPr="00273106">
        <w:rPr>
          <w:rStyle w:val="st"/>
          <w:bCs/>
          <w:i/>
        </w:rPr>
        <w:t>anima</w:t>
      </w:r>
      <w:r w:rsidRPr="00273106">
        <w:rPr>
          <w:rStyle w:val="st"/>
          <w:i/>
        </w:rPr>
        <w:t xml:space="preserve"> est </w:t>
      </w:r>
      <w:r w:rsidRPr="00273106">
        <w:rPr>
          <w:rStyle w:val="st"/>
          <w:bCs/>
          <w:i/>
        </w:rPr>
        <w:t>quodammodo omnia</w:t>
      </w:r>
      <w:r>
        <w:t>). Nemateriální d</w:t>
      </w:r>
      <w:r w:rsidRPr="00273106">
        <w:t xml:space="preserve">uše </w:t>
      </w:r>
      <w:r>
        <w:t xml:space="preserve">je forma pro schopnost nemateriálního intelektu, který vzhledem k aktuálnímu poznání předávanému smysly funguje jako univerzální potence. Proto </w:t>
      </w:r>
      <w:r w:rsidRPr="00273106">
        <w:t xml:space="preserve">je </w:t>
      </w:r>
      <w:r>
        <w:t xml:space="preserve">receptivní intelekt </w:t>
      </w:r>
      <w:r w:rsidRPr="00273106">
        <w:t xml:space="preserve">vzhledem k poznání </w:t>
      </w:r>
      <w:r>
        <w:t xml:space="preserve">opravdu </w:t>
      </w:r>
      <w:r w:rsidR="003B6704">
        <w:t xml:space="preserve">vším. </w:t>
      </w:r>
      <w:r>
        <w:t>Výklad ukazuje, že d</w:t>
      </w:r>
      <w:r w:rsidRPr="00273106">
        <w:t xml:space="preserve">ruhá kvestie má metodologický charakter </w:t>
      </w:r>
      <w:r>
        <w:t xml:space="preserve">zásadního </w:t>
      </w:r>
      <w:r w:rsidRPr="00273106">
        <w:t xml:space="preserve">významu. </w:t>
      </w:r>
      <w:r>
        <w:t xml:space="preserve">Brilantní výklad poznání </w:t>
      </w:r>
      <w:r w:rsidRPr="00273106">
        <w:t>odmít</w:t>
      </w:r>
      <w:r>
        <w:t>nul</w:t>
      </w:r>
      <w:r w:rsidRPr="00273106">
        <w:t xml:space="preserve"> nejen </w:t>
      </w:r>
      <w:r>
        <w:t xml:space="preserve">schizofrenické </w:t>
      </w:r>
      <w:r w:rsidR="00A35F13">
        <w:t>určení osoby</w:t>
      </w:r>
      <w:r w:rsidRPr="00273106">
        <w:t>, ale také unitární ontoteologii</w:t>
      </w:r>
      <w:r>
        <w:fldChar w:fldCharType="begin"/>
      </w:r>
      <w:r>
        <w:instrText xml:space="preserve"> XE "</w:instrText>
      </w:r>
      <w:r w:rsidRPr="00A45678">
        <w:rPr>
          <w:rStyle w:val="addmd"/>
        </w:rPr>
        <w:instrText>ontoteologie</w:instrText>
      </w:r>
      <w:r>
        <w:instrText xml:space="preserve">" </w:instrText>
      </w:r>
      <w:r>
        <w:fldChar w:fldCharType="end"/>
      </w:r>
      <w:r w:rsidRPr="00273106">
        <w:t xml:space="preserve">, na které toto </w:t>
      </w:r>
      <w:r>
        <w:t>problematické u</w:t>
      </w:r>
      <w:r w:rsidRPr="00273106">
        <w:t xml:space="preserve">čení </w:t>
      </w:r>
      <w:r w:rsidRPr="0039677F">
        <w:rPr>
          <w:i/>
        </w:rPr>
        <w:t>Modernorum</w:t>
      </w:r>
      <w:r>
        <w:t xml:space="preserve"> </w:t>
      </w:r>
      <w:r w:rsidRPr="00273106">
        <w:t>stojí</w:t>
      </w:r>
      <w:r>
        <w:t>. Odmítnutí matematických entit daných abstrakcí z reálné materie a proto existujících pouze v duši odmítlo i jakoukoliv numeri</w:t>
      </w:r>
      <w:r w:rsidR="003B6704">
        <w:t>ckou definici intelektu a duše.</w:t>
      </w:r>
    </w:p>
    <w:p w:rsidR="08163013" w:rsidRPr="00273106" w:rsidRDefault="08163013" w:rsidP="003B6704">
      <w:pPr>
        <w:ind w:firstLine="397"/>
      </w:pPr>
      <w:r>
        <w:t>Zkoumání duše do sebe zahrnuje filosofickou a teologickou otázku</w:t>
      </w:r>
      <w:r w:rsidRPr="00273106">
        <w:t xml:space="preserve"> věčn</w:t>
      </w:r>
      <w:r>
        <w:t xml:space="preserve">osti světa a </w:t>
      </w:r>
      <w:r w:rsidR="00646C38">
        <w:t xml:space="preserve">přirozenosti </w:t>
      </w:r>
      <w:r>
        <w:t xml:space="preserve">duše, což byla dvě hlavní </w:t>
      </w:r>
      <w:r w:rsidR="006813A7">
        <w:t>témata sporů 1270‒77</w:t>
      </w:r>
      <w:r w:rsidRPr="00273106">
        <w:t xml:space="preserve">. Siger stejně jako </w:t>
      </w:r>
      <w:r>
        <w:t>Averroes</w:t>
      </w:r>
      <w:r w:rsidRPr="00273106">
        <w:t xml:space="preserve"> zásadně brání argumentaci Aristotelovy </w:t>
      </w:r>
      <w:r w:rsidRPr="080362F1">
        <w:rPr>
          <w:i/>
        </w:rPr>
        <w:t>Fyziky</w:t>
      </w:r>
      <w:r w:rsidRPr="00273106">
        <w:t xml:space="preserve"> a </w:t>
      </w:r>
      <w:r w:rsidRPr="080362F1">
        <w:rPr>
          <w:i/>
        </w:rPr>
        <w:t>Metafyziky</w:t>
      </w:r>
      <w:r>
        <w:t>, protože jen ta vytváří pravdivý metafyzický rámec nauky o duši</w:t>
      </w:r>
      <w:r w:rsidRPr="00273106">
        <w:t xml:space="preserve">. Protože </w:t>
      </w:r>
      <w:r w:rsidRPr="00273106">
        <w:rPr>
          <w:i/>
        </w:rPr>
        <w:t>compositum</w:t>
      </w:r>
      <w:r w:rsidRPr="00273106">
        <w:t xml:space="preserve"> duše není </w:t>
      </w:r>
      <w:r>
        <w:t xml:space="preserve">díky intelektu </w:t>
      </w:r>
      <w:r w:rsidRPr="00273106">
        <w:t xml:space="preserve">materiální povahy, </w:t>
      </w:r>
      <w:r>
        <w:t xml:space="preserve">pak </w:t>
      </w:r>
      <w:r w:rsidRPr="00273106">
        <w:t xml:space="preserve">intelektuální duše nemohla vzniknout </w:t>
      </w:r>
      <w:r>
        <w:t xml:space="preserve">podle Aristotelovy </w:t>
      </w:r>
      <w:r w:rsidRPr="080362F1">
        <w:rPr>
          <w:i/>
        </w:rPr>
        <w:t>Fyziky</w:t>
      </w:r>
      <w:r>
        <w:t xml:space="preserve">, tedy </w:t>
      </w:r>
      <w:r w:rsidRPr="00273106">
        <w:t>v čase vázané</w:t>
      </w:r>
      <w:r>
        <w:t>m</w:t>
      </w:r>
      <w:r w:rsidRPr="00273106">
        <w:t xml:space="preserve"> na proměnu a na pohyb tělesa (</w:t>
      </w:r>
      <w:r w:rsidRPr="00273106">
        <w:rPr>
          <w:i/>
        </w:rPr>
        <w:t>transmutatio</w:t>
      </w:r>
      <w:r w:rsidRPr="00273106">
        <w:t>).</w:t>
      </w:r>
      <w:r>
        <w:rPr>
          <w:rStyle w:val="Znakapoznpodarou"/>
        </w:rPr>
        <w:footnoteReference w:id="198"/>
      </w:r>
      <w:r w:rsidRPr="00273106">
        <w:t xml:space="preserve"> </w:t>
      </w:r>
      <w:r>
        <w:t>I</w:t>
      </w:r>
      <w:r w:rsidRPr="00273106">
        <w:t>ntelekt a duše jsou nemateriální povahy</w:t>
      </w:r>
      <w:r>
        <w:t>. J</w:t>
      </w:r>
      <w:r w:rsidRPr="00273106">
        <w:t>akákoliv forma materie daná ve formě subsistentního bytí je vyloučena, protože předpokládá změnu materiální substance</w:t>
      </w:r>
      <w:r>
        <w:t xml:space="preserve"> v čase daném pohybem a změnou</w:t>
      </w:r>
      <w:r>
        <w:fldChar w:fldCharType="begin"/>
      </w:r>
      <w:r>
        <w:instrText xml:space="preserve"> XE "</w:instrText>
      </w:r>
      <w:r w:rsidRPr="00091CA0">
        <w:instrText>duše:věčnost</w:instrText>
      </w:r>
      <w:r>
        <w:instrText xml:space="preserve">" </w:instrText>
      </w:r>
      <w:r>
        <w:fldChar w:fldCharType="end"/>
      </w:r>
      <w:r w:rsidRPr="00273106">
        <w:t xml:space="preserve">. Nemateriální intelekt a duše </w:t>
      </w:r>
      <w:r>
        <w:t xml:space="preserve">ale </w:t>
      </w:r>
      <w:r w:rsidRPr="00273106">
        <w:t xml:space="preserve">nevylučuje </w:t>
      </w:r>
      <w:r>
        <w:t xml:space="preserve">stvoření </w:t>
      </w:r>
      <w:r w:rsidRPr="00C93F77">
        <w:rPr>
          <w:i/>
        </w:rPr>
        <w:t>ex nihilo</w:t>
      </w:r>
      <w:r>
        <w:rPr>
          <w:i/>
        </w:rPr>
        <w:fldChar w:fldCharType="begin"/>
      </w:r>
      <w:r>
        <w:instrText xml:space="preserve"> XE "</w:instrText>
      </w:r>
      <w:r w:rsidRPr="00474AE2">
        <w:rPr>
          <w:i/>
        </w:rPr>
        <w:instrText>creatio ex nihilo</w:instrText>
      </w:r>
      <w:r>
        <w:instrText xml:space="preserve">" </w:instrText>
      </w:r>
      <w:r>
        <w:rPr>
          <w:i/>
        </w:rPr>
        <w:fldChar w:fldCharType="end"/>
      </w:r>
      <w:r w:rsidRPr="00273106">
        <w:t xml:space="preserve">. </w:t>
      </w:r>
      <w:r>
        <w:t>Tvoření duše ovšem indikuje ve filosofii otázku změny stavu a pohyb před stvořením, popřípadě otázku tvoření duše či intelektu ve věčnosti, či jejich věčného</w:t>
      </w:r>
      <w:r w:rsidRPr="00273106">
        <w:t xml:space="preserve"> trvání.</w:t>
      </w:r>
      <w:r w:rsidRPr="00273106">
        <w:rPr>
          <w:rStyle w:val="Znakapoznpodarou"/>
        </w:rPr>
        <w:footnoteReference w:id="199"/>
      </w:r>
      <w:r>
        <w:t xml:space="preserve"> Citované </w:t>
      </w:r>
      <w:r w:rsidRPr="00273106">
        <w:rPr>
          <w:i/>
        </w:rPr>
        <w:t>inconveniens</w:t>
      </w:r>
      <w:r w:rsidRPr="00273106">
        <w:t xml:space="preserve"> je podle Sigera v tom, že stvoření </w:t>
      </w:r>
      <w:r>
        <w:t>duše či intelektu by provedlo změnu</w:t>
      </w:r>
      <w:r w:rsidRPr="00273106">
        <w:t xml:space="preserve"> </w:t>
      </w:r>
      <w:r>
        <w:lastRenderedPageBreak/>
        <w:t>na věčnosti danou</w:t>
      </w:r>
      <w:r w:rsidRPr="00273106">
        <w:t xml:space="preserve"> přechodem od nebytí k bytí (</w:t>
      </w:r>
      <w:r w:rsidRPr="00273106">
        <w:rPr>
          <w:i/>
        </w:rPr>
        <w:t>transmutatio</w:t>
      </w:r>
      <w:r w:rsidRPr="00273106">
        <w:t>).</w:t>
      </w:r>
      <w:r w:rsidRPr="00273106">
        <w:rPr>
          <w:rStyle w:val="Znakapoznpodarou"/>
        </w:rPr>
        <w:footnoteReference w:id="200"/>
      </w:r>
      <w:r w:rsidRPr="00273106">
        <w:t xml:space="preserve"> To je podle Aristotela nepřijatelné vzhledem k povaze pr</w:t>
      </w:r>
      <w:r>
        <w:t>vního intelektu jako Nehybného H</w:t>
      </w:r>
      <w:r w:rsidRPr="00273106">
        <w:t>ybatele</w:t>
      </w:r>
      <w:r>
        <w:t>. Stvoření duše na věčnosti předpokládá změnu v božím bytí (</w:t>
      </w:r>
      <w:r w:rsidRPr="00A82A21">
        <w:rPr>
          <w:i/>
        </w:rPr>
        <w:t>sua actio esset nova et transmutaretur, si aliquid faceret de novo</w:t>
      </w:r>
      <w:r>
        <w:t>)</w:t>
      </w:r>
      <w:r w:rsidRPr="00273106">
        <w:t>.</w:t>
      </w:r>
      <w:r>
        <w:t xml:space="preserve"> </w:t>
      </w:r>
      <w:r w:rsidRPr="00273106">
        <w:t>Duše je podle Aristotela trvalá kosmická forma existující čase věčného trvání daného intelektuálním pohybem mysli (</w:t>
      </w:r>
      <w:r w:rsidRPr="00273106">
        <w:rPr>
          <w:i/>
        </w:rPr>
        <w:t>quoddam est tempus quod est mensura motus continui;</w:t>
      </w:r>
      <w:r w:rsidRPr="001E128F">
        <w:t xml:space="preserve"> </w:t>
      </w:r>
      <w:r>
        <w:t>QIIIDA</w:t>
      </w:r>
      <w:r w:rsidRPr="00273106">
        <w:t>, q. 3, p. 9.39</w:t>
      </w:r>
      <w:r>
        <w:fldChar w:fldCharType="begin"/>
      </w:r>
      <w:r>
        <w:instrText xml:space="preserve"> XE "</w:instrText>
      </w:r>
      <w:r w:rsidRPr="00C40514">
        <w:instrText>Siger:</w:instrText>
      </w:r>
      <w:r>
        <w:rPr>
          <w:i/>
        </w:rPr>
        <w:instrText>Quaestiones in tertium D</w:instrText>
      </w:r>
      <w:r w:rsidRPr="00472F38">
        <w:rPr>
          <w:i/>
        </w:rPr>
        <w:instrText>e anima</w:instrText>
      </w:r>
      <w:r w:rsidRPr="0019480E">
        <w:instrText xml:space="preserve"> </w:instrText>
      </w:r>
      <w:r>
        <w:instrText xml:space="preserve">3.39" </w:instrText>
      </w:r>
      <w:r>
        <w:fldChar w:fldCharType="end"/>
      </w:r>
      <w:r w:rsidRPr="00273106">
        <w:t xml:space="preserve">). Tato čistě formální potence duše je dána pouze v řadě formálních </w:t>
      </w:r>
      <w:r>
        <w:t xml:space="preserve">a věčných </w:t>
      </w:r>
      <w:r w:rsidRPr="00273106">
        <w:t xml:space="preserve">„nyní“ ustavených pohybem </w:t>
      </w:r>
      <w:r>
        <w:t xml:space="preserve">nemateriálního </w:t>
      </w:r>
      <w:r w:rsidRPr="00273106">
        <w:t>intelektu jako čisté kosmické formy (</w:t>
      </w:r>
      <w:r w:rsidRPr="00273106">
        <w:rPr>
          <w:i/>
        </w:rPr>
        <w:t>tale tempus non componitur ex ipsis nunc</w:t>
      </w:r>
      <w:r w:rsidRPr="00273106">
        <w:t xml:space="preserve">; </w:t>
      </w:r>
      <w:r>
        <w:t>ibid, p. 9.</w:t>
      </w:r>
      <w:r w:rsidRPr="00273106">
        <w:t>40</w:t>
      </w:r>
      <w:r>
        <w:fldChar w:fldCharType="begin"/>
      </w:r>
      <w:r>
        <w:instrText xml:space="preserve"> XE "</w:instrText>
      </w:r>
      <w:r w:rsidRPr="00C40514">
        <w:instrText>Siger:</w:instrText>
      </w:r>
      <w:r>
        <w:rPr>
          <w:i/>
        </w:rPr>
        <w:instrText>Quaestiones in tertium D</w:instrText>
      </w:r>
      <w:r w:rsidRPr="00472F38">
        <w:rPr>
          <w:i/>
        </w:rPr>
        <w:instrText>e anima</w:instrText>
      </w:r>
      <w:r w:rsidRPr="0019480E">
        <w:instrText xml:space="preserve"> </w:instrText>
      </w:r>
      <w:r>
        <w:instrText xml:space="preserve">9.39‒40" </w:instrText>
      </w:r>
      <w:r>
        <w:fldChar w:fldCharType="end"/>
      </w:r>
      <w:r w:rsidRPr="00273106">
        <w:t>). Siger dodává, že to nijak nebrání v tom, aby byla i t</w:t>
      </w:r>
      <w:r>
        <w:t>ato trvalá</w:t>
      </w:r>
      <w:r w:rsidRPr="00273106">
        <w:t xml:space="preserve"> forma stvořena podle křesťanské nauky. </w:t>
      </w:r>
      <w:r>
        <w:t xml:space="preserve">Duše byla stvořena jako všechny věci vybavené určitou mírou potence a existuje ve formálním a bezčasovém </w:t>
      </w:r>
      <w:r w:rsidRPr="00273106">
        <w:rPr>
          <w:i/>
        </w:rPr>
        <w:t>nunc</w:t>
      </w:r>
      <w:r>
        <w:t xml:space="preserve">. Tato bezčasová existence </w:t>
      </w:r>
      <w:r w:rsidRPr="08906B27">
        <w:rPr>
          <w:i/>
        </w:rPr>
        <w:t>anima intellectiva</w:t>
      </w:r>
      <w:r>
        <w:t xml:space="preserve"> je daná </w:t>
      </w:r>
      <w:r w:rsidRPr="00273106">
        <w:t xml:space="preserve">ve věčném trvání </w:t>
      </w:r>
      <w:r>
        <w:t xml:space="preserve">nemateriálních kosmických inteligencí, což </w:t>
      </w:r>
      <w:r w:rsidRPr="00273106">
        <w:t>není v rozporu s boží stvořitelskou věčností zcela oddělenou od stvoření.</w:t>
      </w:r>
      <w:bookmarkStart w:id="33" w:name="_Ref408130469"/>
      <w:r>
        <w:t xml:space="preserve"> V žádném případě ale není možná definice duše jako </w:t>
      </w:r>
      <w:r w:rsidR="00962190">
        <w:rPr>
          <w:i/>
        </w:rPr>
        <w:t>species</w:t>
      </w:r>
      <w:r>
        <w:t xml:space="preserve"> třetího druhu v univerzálním hylemorfismu </w:t>
      </w:r>
      <w:r w:rsidRPr="00B7111B">
        <w:rPr>
          <w:i/>
        </w:rPr>
        <w:t>Modernorum</w:t>
      </w:r>
      <w:r>
        <w:t xml:space="preserve">. Stvoření tohoto </w:t>
      </w:r>
      <w:r w:rsidR="00962190">
        <w:rPr>
          <w:i/>
        </w:rPr>
        <w:t>species</w:t>
      </w:r>
      <w:r>
        <w:t xml:space="preserve"> by předpokládalo fyzikální změnu danou vznikem materie, což by znamenalo zrušení nemateriality duše a intelektu</w:t>
      </w:r>
      <w:r>
        <w:fldChar w:fldCharType="begin"/>
      </w:r>
      <w:r>
        <w:instrText xml:space="preserve"> XE "</w:instrText>
      </w:r>
      <w:r w:rsidRPr="000419A8">
        <w:instrText>věčnost světa</w:instrText>
      </w:r>
      <w:r>
        <w:instrText xml:space="preserve">" </w:instrText>
      </w:r>
      <w:r>
        <w:fldChar w:fldCharType="end"/>
      </w:r>
      <w:r>
        <w:t xml:space="preserve">. Podobně argumentuje spis </w:t>
      </w:r>
      <w:r w:rsidRPr="0066169A">
        <w:rPr>
          <w:i/>
        </w:rPr>
        <w:t>De aeternitate mundi</w:t>
      </w:r>
      <w:r>
        <w:t xml:space="preserve"> (1272). Věčnost lidstva jako celku nemůže být dána stejně jako u nemateriálních kosmických inteligencí.</w:t>
      </w:r>
      <w:r w:rsidRPr="00273106">
        <w:rPr>
          <w:rStyle w:val="Znakapoznpodarou"/>
        </w:rPr>
        <w:footnoteReference w:id="201"/>
      </w:r>
      <w:r>
        <w:t xml:space="preserve"> Člověk se rodí z člověka náhodou a jeho druhové určení </w:t>
      </w:r>
      <w:r w:rsidR="085A3A77">
        <w:t xml:space="preserve">v intelektu </w:t>
      </w:r>
      <w:r>
        <w:t>je vázáno na kontigentní výskyt materiálního jednotlivce</w:t>
      </w:r>
      <w:r w:rsidR="087049D6">
        <w:t xml:space="preserve">. To </w:t>
      </w:r>
      <w:r>
        <w:t xml:space="preserve">není případ hvězdných sfér daných nutně a věčně mimo materii. Postulovat věčné </w:t>
      </w:r>
      <w:r w:rsidR="00962190">
        <w:rPr>
          <w:i/>
        </w:rPr>
        <w:t>species</w:t>
      </w:r>
      <w:r w:rsidRPr="000D7541">
        <w:rPr>
          <w:i/>
        </w:rPr>
        <w:t xml:space="preserve"> humana</w:t>
      </w:r>
      <w:r>
        <w:t xml:space="preserve"> podle druhého averroismu a </w:t>
      </w:r>
      <w:r w:rsidRPr="000D7541">
        <w:rPr>
          <w:i/>
        </w:rPr>
        <w:t>Nominales</w:t>
      </w:r>
      <w:r>
        <w:t xml:space="preserve"> představuje nesmysl přímo kosmického charakteru</w:t>
      </w:r>
      <w:r>
        <w:fldChar w:fldCharType="begin"/>
      </w:r>
      <w:r>
        <w:instrText xml:space="preserve"> XE "</w:instrText>
      </w:r>
      <w:r w:rsidRPr="003D11DB">
        <w:instrText>humanismus:Siger</w:instrText>
      </w:r>
      <w:r>
        <w:instrText xml:space="preserve">" </w:instrText>
      </w:r>
      <w:r>
        <w:fldChar w:fldCharType="end"/>
      </w:r>
      <w:r>
        <w:t xml:space="preserve">. Bůh by vytvořil naprosto zbytečné věčné jsoucno dané mimo výskyt člověka jako první substance. Toto zbytečné jsoucno by existovalo v kosmu jako přebytečná </w:t>
      </w:r>
      <w:r w:rsidR="00962190">
        <w:rPr>
          <w:i/>
        </w:rPr>
        <w:t>species</w:t>
      </w:r>
      <w:r>
        <w:t xml:space="preserve"> daná jako výsměch vší stvořitelské racionalitě (</w:t>
      </w:r>
      <w:r w:rsidRPr="005A0824">
        <w:rPr>
          <w:i/>
        </w:rPr>
        <w:t>frivola ratione decepti</w:t>
      </w:r>
      <w:r>
        <w:rPr>
          <w:i/>
        </w:rPr>
        <w:t>;</w:t>
      </w:r>
      <w:r w:rsidRPr="088614FE">
        <w:rPr>
          <w:i/>
        </w:rPr>
        <w:t xml:space="preserve"> </w:t>
      </w:r>
      <w:r w:rsidRPr="0066169A">
        <w:rPr>
          <w:i/>
        </w:rPr>
        <w:t>De aeternitate mundi</w:t>
      </w:r>
      <w:r w:rsidRPr="08D93D43">
        <w:t xml:space="preserve">, </w:t>
      </w:r>
      <w:r>
        <w:t>p. 120.57</w:t>
      </w:r>
      <w:r>
        <w:fldChar w:fldCharType="begin"/>
      </w:r>
      <w:r>
        <w:instrText xml:space="preserve"> XE Siger:</w:instrText>
      </w:r>
      <w:r w:rsidRPr="0066169A">
        <w:rPr>
          <w:i/>
        </w:rPr>
        <w:instrText>De aeternitate mundi</w:instrText>
      </w:r>
      <w:r w:rsidRPr="00D33583">
        <w:instrText xml:space="preserve"> 120.57</w:instrText>
      </w:r>
      <w:r>
        <w:instrText xml:space="preserve">" </w:instrText>
      </w:r>
      <w:r>
        <w:fldChar w:fldCharType="end"/>
      </w:r>
      <w:r>
        <w:t>)</w:t>
      </w:r>
      <w:bookmarkEnd w:id="33"/>
      <w:r>
        <w:t xml:space="preserve">. Lidstvo jako druh je jen abstrakce daná pouze v naší mysli v podobě Averroesova </w:t>
      </w:r>
      <w:r w:rsidRPr="00BE79FC">
        <w:rPr>
          <w:i/>
        </w:rPr>
        <w:t xml:space="preserve">quartum </w:t>
      </w:r>
      <w:r w:rsidR="00962190">
        <w:rPr>
          <w:i/>
        </w:rPr>
        <w:t>genus</w:t>
      </w:r>
      <w:r>
        <w:rPr>
          <w:i/>
        </w:rPr>
        <w:fldChar w:fldCharType="begin"/>
      </w:r>
      <w:r>
        <w:instrText xml:space="preserve"> XE "</w:instrText>
      </w:r>
      <w:r w:rsidRPr="00191848">
        <w:rPr>
          <w:i/>
        </w:rPr>
        <w:instrText xml:space="preserve">quartum </w:instrText>
      </w:r>
      <w:r w:rsidRPr="00191848">
        <w:rPr>
          <w:i/>
        </w:rPr>
        <w:lastRenderedPageBreak/>
        <w:instrText>genus</w:instrText>
      </w:r>
      <w:r>
        <w:instrText xml:space="preserve">" </w:instrText>
      </w:r>
      <w:r>
        <w:rPr>
          <w:i/>
        </w:rPr>
        <w:fldChar w:fldCharType="end"/>
      </w:r>
      <w:r>
        <w:t xml:space="preserve"> v CMDA. K</w:t>
      </w:r>
      <w:r w:rsidRPr="00273106">
        <w:t xml:space="preserve">ritický Siger </w:t>
      </w:r>
      <w:r>
        <w:t xml:space="preserve">oddělil inteligibilní </w:t>
      </w:r>
      <w:r w:rsidR="00962190">
        <w:rPr>
          <w:i/>
        </w:rPr>
        <w:t>species</w:t>
      </w:r>
      <w:r>
        <w:t xml:space="preserve"> a lidský intelekt od subsistentních kosmických forem. Vyloučení věčných </w:t>
      </w:r>
      <w:r w:rsidR="00962190">
        <w:rPr>
          <w:i/>
        </w:rPr>
        <w:t>species</w:t>
      </w:r>
      <w:r>
        <w:t xml:space="preserve"> daných jako exemplary v boží mysli zásadně změnilo vztah prvního averroismu ke stvoření, který nemůže produkovat ontoteologickou formu objektivity podle biblické verze </w:t>
      </w:r>
      <w:r w:rsidRPr="08D93D43">
        <w:rPr>
          <w:i/>
        </w:rPr>
        <w:t>Oxfordian Fallacy</w:t>
      </w:r>
      <w:r>
        <w:t xml:space="preserve"> dané v Bonaventurově škole. Siger </w:t>
      </w:r>
      <w:r w:rsidRPr="00273106">
        <w:t>odmít</w:t>
      </w:r>
      <w:r>
        <w:t>l</w:t>
      </w:r>
      <w:r w:rsidRPr="00273106">
        <w:t xml:space="preserve"> všechny ontoteologické spekulace</w:t>
      </w:r>
      <w:r>
        <w:t xml:space="preserve"> moderny</w:t>
      </w:r>
      <w:r w:rsidRPr="00273106">
        <w:t>, které vidí přímo do boží</w:t>
      </w:r>
      <w:r>
        <w:t xml:space="preserve"> esence. </w:t>
      </w:r>
      <w:r w:rsidRPr="00273106">
        <w:t xml:space="preserve">Důvod stvoření nebo věčnosti </w:t>
      </w:r>
      <w:r>
        <w:t xml:space="preserve">duše ve formální řadě </w:t>
      </w:r>
      <w:r w:rsidRPr="00273106">
        <w:rPr>
          <w:i/>
        </w:rPr>
        <w:t>nunc</w:t>
      </w:r>
      <w:r w:rsidRPr="00273106">
        <w:t xml:space="preserve"> je pouze v samotné boží vůli</w:t>
      </w:r>
      <w:r>
        <w:t>. Z hlediska filosofie</w:t>
      </w:r>
      <w:r w:rsidRPr="00273106">
        <w:t xml:space="preserve"> k tomu nelze říci nic víc. Co a jak dává tato </w:t>
      </w:r>
      <w:r>
        <w:t xml:space="preserve">boží </w:t>
      </w:r>
      <w:r w:rsidRPr="00273106">
        <w:t xml:space="preserve">vůle sama u sebe a ze sebe, to je dáno absolutně, a pro nás </w:t>
      </w:r>
      <w:r>
        <w:t xml:space="preserve">už </w:t>
      </w:r>
      <w:r w:rsidRPr="00273106">
        <w:t xml:space="preserve">zcela nepoznatelně. Ontoteologické spekulace v rámci </w:t>
      </w:r>
      <w:r w:rsidRPr="00273106">
        <w:rPr>
          <w:i/>
        </w:rPr>
        <w:t>potentia divina</w:t>
      </w:r>
      <w:r w:rsidRPr="00273106">
        <w:t xml:space="preserve"> nebo exemplarů jsou nepřijatelné</w:t>
      </w:r>
      <w:r>
        <w:t xml:space="preserve"> v oboru přirozeného filosofického poznání</w:t>
      </w:r>
      <w:r>
        <w:fldChar w:fldCharType="begin"/>
      </w:r>
      <w:r>
        <w:instrText xml:space="preserve"> XE "</w:instrText>
      </w:r>
      <w:r w:rsidRPr="00EE6E26">
        <w:instrText>ontoteologie:kritika Sigera</w:instrText>
      </w:r>
      <w:r>
        <w:instrText xml:space="preserve">" </w:instrText>
      </w:r>
      <w:r>
        <w:fldChar w:fldCharType="end"/>
      </w:r>
      <w:r>
        <w:t xml:space="preserve">. Spis </w:t>
      </w:r>
      <w:r w:rsidRPr="08D93D43">
        <w:rPr>
          <w:i/>
        </w:rPr>
        <w:t>Druhé analytiky</w:t>
      </w:r>
      <w:r>
        <w:t xml:space="preserve"> postuluje pro vědecký důkaz jen poznání determinované kauzálním působením existujících prvních substancí. </w:t>
      </w:r>
      <w:r w:rsidRPr="00273106">
        <w:t>Lidský intelekt a vůle není božím stvořitelským intelektem, ani jeho vůlí</w:t>
      </w:r>
      <w:r>
        <w:t xml:space="preserve">. Jeho stvořitelskou kauzalitu a reguli nemůže poznat analogicky, objektivně nebo antropomorficky, jak to má Bonaventurova moderna. Poznání boha je pravdivé pouze ze sekundárních účinků kauzálně daných ve stvoření. </w:t>
      </w:r>
      <w:r w:rsidRPr="08645523">
        <w:t>To ukázal Averroesův termín „důkaz“ (</w:t>
      </w:r>
      <w:r w:rsidRPr="08645523">
        <w:rPr>
          <w:i/>
        </w:rPr>
        <w:t>dalā'il</w:t>
      </w:r>
      <w:r w:rsidRPr="08645523">
        <w:fldChar w:fldCharType="begin"/>
      </w:r>
      <w:r w:rsidRPr="08645523">
        <w:instrText xml:space="preserve"> XE "dalā'il" </w:instrText>
      </w:r>
      <w:r w:rsidRPr="08645523">
        <w:fldChar w:fldCharType="end"/>
      </w:r>
      <w:r w:rsidRPr="08645523">
        <w:t>), který Siger a Akvinský v duchu Druhých analytik definovali pouze jako cestu směrem k oddělené existenci boha (</w:t>
      </w:r>
      <w:r w:rsidR="08645523">
        <w:t xml:space="preserve">OBJ I, </w:t>
      </w:r>
      <w:r w:rsidRPr="08645523">
        <w:t>kap. 2.4.1). Z</w:t>
      </w:r>
      <w:r>
        <w:t>avedením dvojí cesty k bohu podle teologie a filosofie padl základní argument ontoteologické konstrukce moderny dané univočně</w:t>
      </w:r>
      <w:r w:rsidRPr="00273106">
        <w:t xml:space="preserve">. </w:t>
      </w:r>
      <w:r>
        <w:t xml:space="preserve">Způsob, jak bůh tvořil svět či duši, nepatří do filosofie. Boží jednání a myšlení stojí mimo přirozené poznání lidského intelektu. Antropologizace boha na způsob Bonaventurova dvojpatrového systému regulí není možná, což připomíná Sigerův komentář k </w:t>
      </w:r>
      <w:r w:rsidRPr="08957348">
        <w:rPr>
          <w:i/>
        </w:rPr>
        <w:t>De anima</w:t>
      </w:r>
      <w:r w:rsidR="08975FE9">
        <w:t xml:space="preserve"> I–</w:t>
      </w:r>
      <w:r>
        <w:t>I</w:t>
      </w:r>
      <w:r w:rsidR="08975FE9">
        <w:t>I v Mnichovském rukopise (kap. 4</w:t>
      </w:r>
      <w:r>
        <w:t>.3.2). Povšimněme si změny názvu boha za prvního Hybatele (</w:t>
      </w:r>
      <w:r w:rsidRPr="088057D6">
        <w:rPr>
          <w:i/>
        </w:rPr>
        <w:t>Agens Primus</w:t>
      </w:r>
      <w:r>
        <w:t>) v duchu Averroesovy metafyziky, což okolo roku 1268 kanonizuje Akvinský v pojetí pěti kauzálních cest k první příčině (ST I, q. 2, a. 3</w:t>
      </w:r>
      <w:r>
        <w:fldChar w:fldCharType="begin"/>
      </w:r>
      <w:r>
        <w:instrText xml:space="preserve"> XE "Akvinský:</w:instrText>
      </w:r>
      <w:r w:rsidRPr="08ED7576">
        <w:instrText>ST I</w:instrText>
      </w:r>
      <w:r>
        <w:instrText>.</w:instrText>
      </w:r>
      <w:r w:rsidRPr="08ED7576">
        <w:instrText>2</w:instrText>
      </w:r>
      <w:r>
        <w:instrText>.</w:instrText>
      </w:r>
      <w:r w:rsidRPr="08ED7576">
        <w:instrText>3</w:instrText>
      </w:r>
      <w:r>
        <w:instrText xml:space="preserve">" </w:instrText>
      </w:r>
      <w:r>
        <w:fldChar w:fldCharType="end"/>
      </w:r>
      <w:r>
        <w:t xml:space="preserve">). </w:t>
      </w:r>
    </w:p>
    <w:p w:rsidR="08163013" w:rsidRPr="00AB54E7" w:rsidRDefault="08163013" w:rsidP="08163013">
      <w:pPr>
        <w:pStyle w:val="Citace"/>
        <w:rPr>
          <w:noProof/>
          <w:lang w:val="cs-CZ" w:eastAsia="de-DE"/>
        </w:rPr>
      </w:pPr>
      <w:r w:rsidRPr="00273106">
        <w:rPr>
          <w:noProof/>
          <w:lang w:val="cs-CZ" w:eastAsia="de-DE"/>
        </w:rPr>
        <w:t>„</w:t>
      </w:r>
      <w:r>
        <w:rPr>
          <w:noProof/>
          <w:lang w:val="cs-CZ" w:eastAsia="de-DE"/>
        </w:rPr>
        <w:t xml:space="preserve">Jestliže [První hybatel] chtěl od věčnosti, aby se intelekt stal věčným, tak se také intelekt stal věčným, protože podle formy boží vůle nemohl vzniknout jiný předmět jeho chtění. Kdo by chtěl vědět, zda byl intelekt stvořen od počátku jako konečný nebo jako věčný, ten by musel zkoumat formu vůle Prvního hybatele. Ale kdo by ji mohl zkoumat?“ </w:t>
      </w:r>
      <w:r>
        <w:rPr>
          <w:rStyle w:val="Znakapoznpodarou"/>
        </w:rPr>
        <w:footnoteReference w:id="202"/>
      </w:r>
    </w:p>
    <w:p w:rsidR="08163013" w:rsidRPr="00273106" w:rsidRDefault="08163013" w:rsidP="08163013">
      <w:r w:rsidRPr="00273106">
        <w:lastRenderedPageBreak/>
        <w:t xml:space="preserve">Filosofie je schopna racionálně </w:t>
      </w:r>
      <w:r>
        <w:t xml:space="preserve">doložit </w:t>
      </w:r>
      <w:r w:rsidRPr="00273106">
        <w:t xml:space="preserve">jak neomezené trvání lidského intelektu </w:t>
      </w:r>
      <w:r>
        <w:t xml:space="preserve">vzniklého v modu </w:t>
      </w:r>
      <w:r w:rsidR="008A3F82">
        <w:t>věčnosti</w:t>
      </w:r>
      <w:r w:rsidRPr="00273106">
        <w:t xml:space="preserve"> (</w:t>
      </w:r>
      <w:r w:rsidRPr="00273106">
        <w:rPr>
          <w:i/>
          <w:lang w:eastAsia="de-DE"/>
        </w:rPr>
        <w:t xml:space="preserve">ab aeterno </w:t>
      </w:r>
      <w:r w:rsidRPr="00273106">
        <w:rPr>
          <w:i/>
        </w:rPr>
        <w:t>intellectum fieri aeternum, intellectus factus est aeternus</w:t>
      </w:r>
      <w:r w:rsidRPr="00273106">
        <w:t>). Zda bůh stvořil mimo čas aktem absolutně oddělené a zcela suverénní vůle to či ono ‒ tj. neomezené trvání nebo skutečnou věčnost duše</w:t>
      </w:r>
      <w:r w:rsidR="00822108">
        <w:fldChar w:fldCharType="begin"/>
      </w:r>
      <w:r w:rsidR="00822108">
        <w:instrText xml:space="preserve"> XE "</w:instrText>
      </w:r>
      <w:r w:rsidR="00822108" w:rsidRPr="007A3244">
        <w:instrText>věčnost světa</w:instrText>
      </w:r>
      <w:r w:rsidR="00822108">
        <w:instrText xml:space="preserve">" </w:instrText>
      </w:r>
      <w:r w:rsidR="00822108">
        <w:fldChar w:fldCharType="end"/>
      </w:r>
      <w:r w:rsidRPr="00273106">
        <w:t xml:space="preserve">, </w:t>
      </w:r>
      <w:r w:rsidR="00822108">
        <w:t xml:space="preserve">intelektu či světa ‒ to je boží </w:t>
      </w:r>
      <w:r w:rsidRPr="00273106">
        <w:t>věc</w:t>
      </w:r>
      <w:r w:rsidR="00822108">
        <w:t>, která nespadá do oboru filosofie</w:t>
      </w:r>
      <w:r w:rsidRPr="00273106">
        <w:t xml:space="preserve">. </w:t>
      </w:r>
      <w:r>
        <w:t>Poslední věta ukazuje, proč vznikl spor o dvojí pravdu už kolem roku 1266</w:t>
      </w:r>
      <w:r>
        <w:fldChar w:fldCharType="begin"/>
      </w:r>
      <w:r>
        <w:instrText xml:space="preserve"> XE "</w:instrText>
      </w:r>
      <w:r w:rsidRPr="006854A3">
        <w:instrText>teorie dvojí pravdy</w:instrText>
      </w:r>
      <w:r>
        <w:instrText xml:space="preserve">" </w:instrText>
      </w:r>
      <w:r>
        <w:fldChar w:fldCharType="end"/>
      </w:r>
      <w:r>
        <w:t xml:space="preserve">. Uvedený citát </w:t>
      </w:r>
      <w:r w:rsidRPr="00273106">
        <w:t xml:space="preserve">jasně odmítá </w:t>
      </w:r>
      <w:r>
        <w:t xml:space="preserve">neuvážené </w:t>
      </w:r>
      <w:r w:rsidRPr="00273106">
        <w:t xml:space="preserve">spekulace druhého averroismu. Všechny ontoteologické spekulace </w:t>
      </w:r>
      <w:r>
        <w:t xml:space="preserve">jsou založeny na chybném předpokladu, že člověk může </w:t>
      </w:r>
      <w:r w:rsidRPr="00273106">
        <w:t>zkoumat způsob bytí boží vůle (</w:t>
      </w:r>
      <w:r w:rsidRPr="00273106">
        <w:rPr>
          <w:i/>
          <w:lang w:eastAsia="de-DE"/>
        </w:rPr>
        <w:t xml:space="preserve">oportet </w:t>
      </w:r>
      <w:r w:rsidRPr="00273106">
        <w:rPr>
          <w:i/>
        </w:rPr>
        <w:t>eum investigare formam voluntatis Primi</w:t>
      </w:r>
      <w:r w:rsidRPr="00273106">
        <w:t xml:space="preserve">). Závěrečná řečnická otázka </w:t>
      </w:r>
      <w:r>
        <w:t>naznačuje</w:t>
      </w:r>
      <w:r w:rsidRPr="00273106">
        <w:t>, že takovou věc by mohl dělat jen úplný blázen</w:t>
      </w:r>
      <w:r>
        <w:fldChar w:fldCharType="begin"/>
      </w:r>
      <w:r>
        <w:instrText xml:space="preserve"> XE "</w:instrText>
      </w:r>
      <w:r w:rsidRPr="008E34E3">
        <w:instrText>druhý averroismus:kritika Sigera</w:instrText>
      </w:r>
      <w:r>
        <w:instrText xml:space="preserve">" </w:instrText>
      </w:r>
      <w:r>
        <w:fldChar w:fldCharType="end"/>
      </w:r>
      <w:r>
        <w:t xml:space="preserve">. Opět je potvrzeno Baconovo odmítnutí modernistů, kteří šílí proti pravdě. Siger nechce mít nic společného s bohem </w:t>
      </w:r>
      <w:r w:rsidRPr="004614A6">
        <w:rPr>
          <w:i/>
        </w:rPr>
        <w:t>Modernorum</w:t>
      </w:r>
      <w:r>
        <w:rPr>
          <w:i/>
        </w:rPr>
        <w:t xml:space="preserve"> </w:t>
      </w:r>
      <w:r w:rsidRPr="08EF63F4">
        <w:t xml:space="preserve">podle </w:t>
      </w:r>
      <w:r w:rsidR="00EF55F8">
        <w:t xml:space="preserve">filosofie </w:t>
      </w:r>
      <w:r w:rsidRPr="08EF63F4">
        <w:t xml:space="preserve">Bonaventury a Pechama, </w:t>
      </w:r>
      <w:r>
        <w:t>jehož pohřeb zařídil Nietzsche. Filosofická moderna a po ní postmoderna se nechtěla vzdát svých mytopoetických</w:t>
      </w:r>
      <w:r>
        <w:fldChar w:fldCharType="begin"/>
      </w:r>
      <w:r>
        <w:instrText xml:space="preserve"> XE "</w:instrText>
      </w:r>
      <w:r w:rsidRPr="08923E4E">
        <w:instrText>mytopoesis</w:instrText>
      </w:r>
      <w:r>
        <w:instrText xml:space="preserve">" </w:instrText>
      </w:r>
      <w:r>
        <w:fldChar w:fldCharType="end"/>
      </w:r>
      <w:r>
        <w:t xml:space="preserve"> představ o boží psychologii dané před stvořením světa. Pozdější Sigerův </w:t>
      </w:r>
      <w:r w:rsidRPr="00273106">
        <w:t xml:space="preserve">komentář </w:t>
      </w:r>
      <w:r>
        <w:t xml:space="preserve">ke knize </w:t>
      </w:r>
      <w:r w:rsidRPr="00273106">
        <w:rPr>
          <w:i/>
        </w:rPr>
        <w:t>De causis</w:t>
      </w:r>
      <w:r w:rsidRPr="00273106">
        <w:t xml:space="preserve"> jen </w:t>
      </w:r>
      <w:r>
        <w:t>rozšíří toto odmítnutí spekulativní ontoteologie moderny</w:t>
      </w:r>
      <w:r>
        <w:fldChar w:fldCharType="begin"/>
      </w:r>
      <w:r>
        <w:instrText xml:space="preserve"> XE "</w:instrText>
      </w:r>
      <w:r w:rsidRPr="002079BC">
        <w:instrText>diakosmos</w:instrText>
      </w:r>
      <w:r>
        <w:instrText xml:space="preserve">" </w:instrText>
      </w:r>
      <w:r>
        <w:fldChar w:fldCharType="end"/>
      </w:r>
      <w:r>
        <w:t xml:space="preserve">. </w:t>
      </w:r>
      <w:r w:rsidRPr="00273106">
        <w:t xml:space="preserve">V bohu nemůže být žádná potencialita stvořitelských idejí daných </w:t>
      </w:r>
      <w:r>
        <w:t>směrem ke stvoření</w:t>
      </w:r>
      <w:r w:rsidR="08975FE9">
        <w:t xml:space="preserve">. Tím by </w:t>
      </w:r>
      <w:r w:rsidRPr="00273106">
        <w:t>se zrušil jak princip pravdy dané buď bytím či nebytím stvořené věci, tak i princip plné aktuality bytí v První kauze.</w:t>
      </w:r>
      <w:r w:rsidRPr="00273106">
        <w:rPr>
          <w:rStyle w:val="Znakapoznpodarou"/>
        </w:rPr>
        <w:footnoteReference w:id="203"/>
      </w:r>
      <w:r w:rsidRPr="00273106">
        <w:t xml:space="preserve"> </w:t>
      </w:r>
      <w:r>
        <w:t xml:space="preserve">Siger potvrdil </w:t>
      </w:r>
      <w:r w:rsidRPr="00273106">
        <w:t xml:space="preserve">nauku o vyloučeném třetím </w:t>
      </w:r>
      <w:r>
        <w:t>pr</w:t>
      </w:r>
      <w:r w:rsidRPr="00273106">
        <w:t xml:space="preserve">oti </w:t>
      </w:r>
      <w:r w:rsidRPr="085F4840">
        <w:rPr>
          <w:i/>
        </w:rPr>
        <w:t xml:space="preserve">tertium ens </w:t>
      </w:r>
      <w:r w:rsidRPr="00273106">
        <w:t>druhé</w:t>
      </w:r>
      <w:r>
        <w:t>ho</w:t>
      </w:r>
      <w:r w:rsidRPr="00273106">
        <w:t xml:space="preserve"> a</w:t>
      </w:r>
      <w:r>
        <w:t xml:space="preserve">verroismu </w:t>
      </w:r>
      <w:r w:rsidRPr="00273106">
        <w:t>a zruš</w:t>
      </w:r>
      <w:r>
        <w:t xml:space="preserve">il </w:t>
      </w:r>
      <w:r w:rsidRPr="00273106">
        <w:t>dvoupatrovou ontoteologickou stavbu Bonaventury</w:t>
      </w:r>
      <w:r>
        <w:t>, která založila moderní objektivitu</w:t>
      </w:r>
      <w:r w:rsidR="08996DFA">
        <w:t xml:space="preserve"> (kap. 4</w:t>
      </w:r>
      <w:r w:rsidRPr="00273106">
        <w:t xml:space="preserve">.1.2). Siger </w:t>
      </w:r>
      <w:r w:rsidR="003C3CE4">
        <w:t>v komentáři</w:t>
      </w:r>
      <w:r>
        <w:t xml:space="preserve"> k </w:t>
      </w:r>
      <w:r w:rsidRPr="00F404E2">
        <w:rPr>
          <w:i/>
        </w:rPr>
        <w:t>De causis</w:t>
      </w:r>
      <w:r>
        <w:t xml:space="preserve"> </w:t>
      </w:r>
      <w:r w:rsidRPr="00273106">
        <w:t xml:space="preserve">jasně říká, že </w:t>
      </w:r>
      <w:r w:rsidRPr="00273106">
        <w:rPr>
          <w:i/>
        </w:rPr>
        <w:t>creatio ex nihilo</w:t>
      </w:r>
      <w:r>
        <w:rPr>
          <w:i/>
        </w:rPr>
        <w:fldChar w:fldCharType="begin"/>
      </w:r>
      <w:r>
        <w:instrText xml:space="preserve"> XE "</w:instrText>
      </w:r>
      <w:r w:rsidRPr="00807116">
        <w:rPr>
          <w:i/>
        </w:rPr>
        <w:instrText>creatio ex nihilo</w:instrText>
      </w:r>
      <w:r>
        <w:instrText xml:space="preserve">" </w:instrText>
      </w:r>
      <w:r>
        <w:rPr>
          <w:i/>
        </w:rPr>
        <w:fldChar w:fldCharType="end"/>
      </w:r>
      <w:r w:rsidRPr="00273106">
        <w:t xml:space="preserve"> je možné bez nějakého rozporu postulovat pro celek stvoření v řádu aristotelské metafyziky věčného pohybu a forem</w:t>
      </w:r>
      <w:r w:rsidR="00144C3B">
        <w:t>. P</w:t>
      </w:r>
      <w:r w:rsidRPr="00273106">
        <w:t xml:space="preserve">rvní kauza by dala </w:t>
      </w:r>
      <w:r w:rsidR="00144C3B" w:rsidRPr="00144C3B">
        <w:rPr>
          <w:i/>
        </w:rPr>
        <w:t>cr</w:t>
      </w:r>
      <w:r w:rsidR="00144C3B">
        <w:rPr>
          <w:i/>
        </w:rPr>
        <w:t>e</w:t>
      </w:r>
      <w:r w:rsidR="00144C3B" w:rsidRPr="00144C3B">
        <w:rPr>
          <w:i/>
        </w:rPr>
        <w:t>atio ex nihilo</w:t>
      </w:r>
      <w:r w:rsidR="00144C3B">
        <w:t xml:space="preserve"> </w:t>
      </w:r>
      <w:r w:rsidRPr="00273106">
        <w:t xml:space="preserve">do bytí </w:t>
      </w:r>
      <w:r w:rsidR="00144C3B">
        <w:t xml:space="preserve">ještě před věčným trváním světa, které postuluje Aristoteles </w:t>
      </w:r>
      <w:r w:rsidRPr="00273106">
        <w:t>(</w:t>
      </w:r>
      <w:r>
        <w:rPr>
          <w:i/>
        </w:rPr>
        <w:t>Quaestiones</w:t>
      </w:r>
      <w:r w:rsidRPr="003447C4">
        <w:rPr>
          <w:i/>
        </w:rPr>
        <w:t xml:space="preserve"> super Librum de causis</w:t>
      </w:r>
      <w:r w:rsidRPr="00273106">
        <w:t>, p. 87.104‒107</w:t>
      </w:r>
      <w:r>
        <w:fldChar w:fldCharType="begin"/>
      </w:r>
      <w:r>
        <w:instrText xml:space="preserve"> XE "Siger</w:instrText>
      </w:r>
      <w:r>
        <w:rPr>
          <w:i/>
        </w:rPr>
        <w:instrText>:Quaestiones</w:instrText>
      </w:r>
      <w:r w:rsidRPr="007B5A7F">
        <w:rPr>
          <w:i/>
        </w:rPr>
        <w:instrText xml:space="preserve"> super Librum de causis</w:instrText>
      </w:r>
      <w:r>
        <w:rPr>
          <w:i/>
        </w:rPr>
        <w:instrText xml:space="preserve"> </w:instrText>
      </w:r>
      <w:r w:rsidRPr="007B5A7F">
        <w:instrText>87.104‒107</w:instrText>
      </w:r>
      <w:r>
        <w:instrText xml:space="preserve">" </w:instrText>
      </w:r>
      <w:r>
        <w:fldChar w:fldCharType="end"/>
      </w:r>
      <w:r w:rsidRPr="00273106">
        <w:t xml:space="preserve">). </w:t>
      </w:r>
      <w:r>
        <w:t>Pozdější vývoj Sigera potvrzuje kvalitu a argumentační pevnost základního postoje QIIIDA na všechny klíčové problémy latinských sofistů</w:t>
      </w:r>
      <w:r w:rsidR="00B75E87">
        <w:t>. Základní řešení byla vypracována</w:t>
      </w:r>
      <w:r w:rsidR="004B1995">
        <w:t xml:space="preserve"> už </w:t>
      </w:r>
      <w:r w:rsidR="00B75E87">
        <w:t xml:space="preserve">okolo roku </w:t>
      </w:r>
      <w:r>
        <w:t xml:space="preserve">1265. </w:t>
      </w:r>
      <w:r w:rsidRPr="00273106">
        <w:t xml:space="preserve">Siger bere </w:t>
      </w:r>
      <w:r>
        <w:t xml:space="preserve">inteligentní </w:t>
      </w:r>
      <w:r w:rsidRPr="00273106">
        <w:t xml:space="preserve">boží vůli jako dále nezkoumatelný </w:t>
      </w:r>
      <w:r w:rsidRPr="00273106">
        <w:lastRenderedPageBreak/>
        <w:t xml:space="preserve">jev pro omezený lidský rozum, na rozdíl od spekulativní ontoteologie Bonaventury a </w:t>
      </w:r>
      <w:r>
        <w:t xml:space="preserve">moderní metafyziky </w:t>
      </w:r>
      <w:r w:rsidRPr="00273106">
        <w:t xml:space="preserve">Scota. </w:t>
      </w:r>
      <w:r>
        <w:t>M</w:t>
      </w:r>
      <w:r w:rsidRPr="00273106">
        <w:t>odernisté</w:t>
      </w:r>
      <w:r>
        <w:t xml:space="preserve"> udělali z Aristotelovy metafyziky moderní ontoteologii</w:t>
      </w:r>
      <w:r>
        <w:fldChar w:fldCharType="begin"/>
      </w:r>
      <w:r>
        <w:instrText xml:space="preserve"> XE "</w:instrText>
      </w:r>
      <w:r w:rsidRPr="00A45678">
        <w:rPr>
          <w:rStyle w:val="addmd"/>
        </w:rPr>
        <w:instrText>ontoteologie:</w:instrText>
      </w:r>
      <w:r>
        <w:rPr>
          <w:rStyle w:val="addmd"/>
        </w:rPr>
        <w:instrText>moderna</w:instrText>
      </w:r>
      <w:r>
        <w:instrText xml:space="preserve">" </w:instrText>
      </w:r>
      <w:r>
        <w:fldChar w:fldCharType="end"/>
      </w:r>
      <w:r>
        <w:t xml:space="preserve">, proto </w:t>
      </w:r>
      <w:r w:rsidRPr="00273106">
        <w:t xml:space="preserve">neměli </w:t>
      </w:r>
      <w:r>
        <w:t>podobné zábrany, v</w:t>
      </w:r>
      <w:r w:rsidRPr="00273106">
        <w:t xml:space="preserve">iz následný mocenský spor 1277. Předešlý citát </w:t>
      </w:r>
      <w:r>
        <w:t xml:space="preserve">QIIIDA </w:t>
      </w:r>
      <w:r w:rsidRPr="00273106">
        <w:t>proto pokračuje</w:t>
      </w:r>
      <w:r>
        <w:t xml:space="preserve"> tím, že obhajuje proti unitární ontoteologii modernistů aristotelskou nauku Modistů z Rue du Fouarre</w:t>
      </w:r>
      <w:r w:rsidRPr="00273106">
        <w:t xml:space="preserve">. </w:t>
      </w:r>
    </w:p>
    <w:p w:rsidR="08163013" w:rsidRPr="007E1B85" w:rsidRDefault="08163013" w:rsidP="08163013">
      <w:pPr>
        <w:pStyle w:val="Citace"/>
        <w:rPr>
          <w:noProof/>
          <w:lang w:val="cs-CZ"/>
        </w:rPr>
      </w:pPr>
      <w:r w:rsidRPr="00273106">
        <w:rPr>
          <w:noProof/>
        </w:rPr>
        <w:t>„</w:t>
      </w:r>
      <w:r>
        <w:rPr>
          <w:noProof/>
          <w:lang w:val="cs-CZ"/>
        </w:rPr>
        <w:t>Pokud zkoumáš, zda bůh chtěl stvořit věčný intelekt, a proč toto chtěl víc, než stvoření intelektu v čase, pak odpovím, že bůh chtěl to, co chtěl (</w:t>
      </w:r>
      <w:r w:rsidRPr="006912FC">
        <w:rPr>
          <w:i/>
          <w:noProof/>
        </w:rPr>
        <w:t>dico quod sic voluit, quia voluit</w:t>
      </w:r>
      <w:r>
        <w:rPr>
          <w:noProof/>
          <w:lang w:val="cs-CZ"/>
        </w:rPr>
        <w:t>). Jeho vůle nezávisí na věcech, jako naše vůle. Ta sice není nucena daností existujících věcí, ale přesto je determinována a podněcována skrze věci (</w:t>
      </w:r>
      <w:r w:rsidRPr="00FB3D1F">
        <w:rPr>
          <w:i/>
          <w:noProof/>
        </w:rPr>
        <w:t>trahitur et excitatur a rebus</w:t>
      </w:r>
      <w:r>
        <w:rPr>
          <w:noProof/>
          <w:lang w:val="cs-CZ"/>
        </w:rPr>
        <w:t xml:space="preserve">).  Ale vůle Prvního hybatele </w:t>
      </w:r>
      <w:r w:rsidR="005B2001">
        <w:rPr>
          <w:noProof/>
          <w:lang w:val="cs-CZ"/>
        </w:rPr>
        <w:t>není determinována poznanými věcmi</w:t>
      </w:r>
      <w:r>
        <w:rPr>
          <w:noProof/>
          <w:lang w:val="cs-CZ"/>
        </w:rPr>
        <w:t xml:space="preserve">.“ </w:t>
      </w:r>
      <w:r>
        <w:rPr>
          <w:rStyle w:val="Znakapoznpodarou"/>
        </w:rPr>
        <w:footnoteReference w:id="204"/>
      </w:r>
    </w:p>
    <w:p w:rsidR="08163013" w:rsidRDefault="08163013" w:rsidP="08163013">
      <w:r w:rsidRPr="00273106">
        <w:t xml:space="preserve">Světský kněz </w:t>
      </w:r>
      <w:r>
        <w:t xml:space="preserve">Siger </w:t>
      </w:r>
      <w:r w:rsidRPr="00273106">
        <w:t>obhajuje boží nevyzpytatelnou vůli mnohem radikálněji</w:t>
      </w:r>
      <w:r>
        <w:t xml:space="preserve"> </w:t>
      </w:r>
      <w:r w:rsidRPr="00273106">
        <w:t>(</w:t>
      </w:r>
      <w:r w:rsidRPr="00273106">
        <w:rPr>
          <w:i/>
        </w:rPr>
        <w:t>sic voluit, quia voluit</w:t>
      </w:r>
      <w:r w:rsidRPr="00273106">
        <w:t xml:space="preserve">), než tehdejší františkáni vedení Bonaventurou. Druhý averroismus zavedl do boží vůle a intelektu oblast objektivně daných exemplarů, které jsou předmětem </w:t>
      </w:r>
      <w:r>
        <w:t xml:space="preserve">lidské </w:t>
      </w:r>
      <w:r w:rsidRPr="00273106">
        <w:t>spekulace</w:t>
      </w:r>
      <w:r>
        <w:t>.</w:t>
      </w:r>
      <w:r w:rsidRPr="00273106">
        <w:t xml:space="preserve"> </w:t>
      </w:r>
      <w:r>
        <w:t xml:space="preserve">Exemplární a seminální ratia se stala součástí objektivní metafyziky </w:t>
      </w:r>
      <w:r w:rsidR="00677F0C">
        <w:t xml:space="preserve">a </w:t>
      </w:r>
      <w:r>
        <w:t xml:space="preserve">přešly skrze Leibnize  do nihilistické postmoderní filosofie. Tím se bůh </w:t>
      </w:r>
      <w:r w:rsidRPr="08401643">
        <w:rPr>
          <w:i/>
        </w:rPr>
        <w:t>Modernorum</w:t>
      </w:r>
      <w:r>
        <w:t xml:space="preserve"> stal objektivně nutným a psychologicky pochopitelným tvorem, což způsobilo jeho smrt. </w:t>
      </w:r>
      <w:r w:rsidRPr="00273106">
        <w:t xml:space="preserve">Text odmítá </w:t>
      </w:r>
      <w:r>
        <w:t xml:space="preserve">jakékoliv spekulace vzhledem k </w:t>
      </w:r>
      <w:r w:rsidRPr="00273106">
        <w:t>nedostupné boží vůli, jejíž forma je radikálně odlišná od naší. Lidská vůle závisí svou formou nepřímo na věcech (</w:t>
      </w:r>
      <w:r w:rsidRPr="00273106">
        <w:rPr>
          <w:i/>
        </w:rPr>
        <w:t>trahitur et excitatur a rebus</w:t>
      </w:r>
      <w:r w:rsidRPr="00273106">
        <w:t>), zatímco stvořitelská nikoliv (</w:t>
      </w:r>
      <w:r w:rsidRPr="00273106">
        <w:rPr>
          <w:i/>
        </w:rPr>
        <w:t>voluntas enim eius non dependet a rebus</w:t>
      </w:r>
      <w:r w:rsidRPr="00273106">
        <w:t>). Sig</w:t>
      </w:r>
      <w:r w:rsidR="003D4D0E">
        <w:t>er při obhajově dvou typů vůle a tím i intelekt</w:t>
      </w:r>
      <w:r w:rsidRPr="00273106">
        <w:t>) zůstává kritickým aristotelikem</w:t>
      </w:r>
      <w:r>
        <w:t xml:space="preserve"> a jasně odděluje dva mo</w:t>
      </w:r>
      <w:r w:rsidR="003D4D0E">
        <w:t>dy poznání</w:t>
      </w:r>
      <w:r w:rsidRPr="00273106">
        <w:t xml:space="preserve">. </w:t>
      </w:r>
      <w:r>
        <w:t xml:space="preserve">Proti latinským sofistům hájí teorii dvojího poznání, božího a lidského. Na rozdíl od antropologizujících </w:t>
      </w:r>
      <w:r w:rsidRPr="0034376E">
        <w:rPr>
          <w:i/>
        </w:rPr>
        <w:t>Modernorum</w:t>
      </w:r>
      <w:r>
        <w:t xml:space="preserve"> nechává boha být bohem a nedělá z něj ontoteologickou modlu demiurgicky vytvořenou k lidskému obrazu</w:t>
      </w:r>
      <w:r>
        <w:fldChar w:fldCharType="begin"/>
      </w:r>
      <w:r>
        <w:instrText xml:space="preserve"> XE "</w:instrText>
      </w:r>
      <w:r w:rsidRPr="009A1357">
        <w:instrText>demiurg</w:instrText>
      </w:r>
      <w:r>
        <w:instrText xml:space="preserve">" </w:instrText>
      </w:r>
      <w:r>
        <w:fldChar w:fldCharType="end"/>
      </w:r>
      <w:r>
        <w:t xml:space="preserve">. Moderna hájí objektivní pojetí neoplatonské materie třetího druhu a tělesa mimo fyzikální pohyb. V demiurgickém scénáři </w:t>
      </w:r>
      <w:r w:rsidRPr="085E0D8F">
        <w:rPr>
          <w:i/>
        </w:rPr>
        <w:t>Modernorum</w:t>
      </w:r>
      <w:r>
        <w:t xml:space="preserve"> je bůh</w:t>
      </w:r>
      <w:r w:rsidR="003D4D0E">
        <w:t xml:space="preserve"> garantem nového zásvětí ducha </w:t>
      </w:r>
      <w:r w:rsidR="083534D6">
        <w:t>(</w:t>
      </w:r>
      <w:r w:rsidR="083534D6" w:rsidRPr="00273106">
        <w:rPr>
          <w:i/>
          <w:iCs/>
        </w:rPr>
        <w:t>mundus imaginalis</w:t>
      </w:r>
      <w:r w:rsidR="083534D6">
        <w:rPr>
          <w:i/>
          <w:iCs/>
        </w:rPr>
        <w:fldChar w:fldCharType="begin"/>
      </w:r>
      <w:r w:rsidR="083534D6">
        <w:instrText xml:space="preserve"> XE "</w:instrText>
      </w:r>
      <w:r w:rsidR="083534D6" w:rsidRPr="00FF0A6C">
        <w:rPr>
          <w:i/>
          <w:iCs/>
        </w:rPr>
        <w:instrText>mundus imaginalis</w:instrText>
      </w:r>
      <w:r w:rsidR="083534D6">
        <w:instrText xml:space="preserve">" </w:instrText>
      </w:r>
      <w:r w:rsidR="083534D6">
        <w:rPr>
          <w:i/>
          <w:iCs/>
        </w:rPr>
        <w:fldChar w:fldCharType="end"/>
      </w:r>
      <w:r w:rsidR="083534D6">
        <w:rPr>
          <w:i/>
          <w:iCs/>
        </w:rPr>
        <w:t xml:space="preserve">; </w:t>
      </w:r>
      <w:r w:rsidR="00237F73">
        <w:rPr>
          <w:iCs/>
        </w:rPr>
        <w:t>OBJ I, kap.</w:t>
      </w:r>
      <w:r w:rsidR="083534D6" w:rsidRPr="083534D6">
        <w:rPr>
          <w:iCs/>
        </w:rPr>
        <w:t xml:space="preserve"> 2.3.3</w:t>
      </w:r>
      <w:r w:rsidR="083534D6">
        <w:t>). N</w:t>
      </w:r>
      <w:r>
        <w:t xml:space="preserve">ový diakosmos </w:t>
      </w:r>
      <w:r w:rsidR="083534D6">
        <w:t xml:space="preserve">moderních scholastiků </w:t>
      </w:r>
      <w:r w:rsidR="08CA3C82">
        <w:t xml:space="preserve">byl vytvořen skrze </w:t>
      </w:r>
      <w:r>
        <w:t xml:space="preserve">objektivní bytí  exemplarů v boží mysli. Oba </w:t>
      </w:r>
      <w:r w:rsidR="086D101F">
        <w:t xml:space="preserve">metafyzické </w:t>
      </w:r>
      <w:r>
        <w:t xml:space="preserve">předpoklady </w:t>
      </w:r>
      <w:r w:rsidRPr="08DD3FC9">
        <w:rPr>
          <w:i/>
        </w:rPr>
        <w:t>Modernorum</w:t>
      </w:r>
      <w:r>
        <w:t xml:space="preserve"> jsou z hlediska aristotelismu nesmyslné. </w:t>
      </w:r>
      <w:r w:rsidRPr="00273106">
        <w:t>Aristotelova verze o věčnosti světa a intelektu je jen hypotéza</w:t>
      </w:r>
      <w:r w:rsidR="001453F8">
        <w:t xml:space="preserve">. </w:t>
      </w:r>
      <w:r w:rsidR="001453F8" w:rsidRPr="001453F8">
        <w:t xml:space="preserve">Podle Sigera je Aristotelova filosofie mnohem pravděpodobnější </w:t>
      </w:r>
      <w:r w:rsidR="001453F8" w:rsidRPr="001453F8">
        <w:lastRenderedPageBreak/>
        <w:t xml:space="preserve">než ontoteologie modernistů postavená na absurdních předpokladech: pohyb v Bohu přechází z potence do aktuálnosti; počátek pohybu se odehrává mimo čas. Podle Aristotelovy knihy </w:t>
      </w:r>
      <w:r w:rsidR="001453F8" w:rsidRPr="001453F8">
        <w:rPr>
          <w:i/>
        </w:rPr>
        <w:t>Fyzika</w:t>
      </w:r>
      <w:r w:rsidR="001453F8" w:rsidRPr="001453F8">
        <w:t xml:space="preserve"> jsou obě podmínky definovány výhradně ve vztahu k hylemorfní substanci (OBJ I, kap. 1.3.3). </w:t>
      </w:r>
      <w:r>
        <w:t>Avicennovští augustiniáni nejsou schopni kriticky vnímat základní dráhu náhledu (</w:t>
      </w:r>
      <w:r w:rsidRPr="00055BC7">
        <w:rPr>
          <w:i/>
        </w:rPr>
        <w:t>Vor</w:t>
      </w:r>
      <w:r w:rsidRPr="00055BC7">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Cs/>
        </w:rPr>
        <w:instrText>:Siger</w:instrText>
      </w:r>
      <w:r>
        <w:instrText xml:space="preserve">" </w:instrText>
      </w:r>
      <w:r>
        <w:rPr>
          <w:i/>
        </w:rPr>
        <w:fldChar w:fldCharType="end"/>
      </w:r>
      <w:r>
        <w:t>) na své spekulace.</w:t>
      </w:r>
      <w:r w:rsidRPr="08C4659B">
        <w:t xml:space="preserve"> </w:t>
      </w:r>
      <w:r>
        <w:t xml:space="preserve">Siger věcně vysvětluje prvním </w:t>
      </w:r>
      <w:r w:rsidRPr="00756965">
        <w:t>stoupencům</w:t>
      </w:r>
      <w:r>
        <w:t xml:space="preserve"> moderny</w:t>
      </w:r>
      <w:r w:rsidRPr="00756965">
        <w:t xml:space="preserve">, </w:t>
      </w:r>
      <w:r>
        <w:t xml:space="preserve">že </w:t>
      </w:r>
      <w:r w:rsidRPr="00756965">
        <w:t>jejich ontoteol</w:t>
      </w:r>
      <w:r>
        <w:t xml:space="preserve">ogické konstrukce ohledně věčnosti světa a </w:t>
      </w:r>
      <w:r w:rsidR="00962190">
        <w:rPr>
          <w:i/>
        </w:rPr>
        <w:t>species</w:t>
      </w:r>
      <w:r>
        <w:t xml:space="preserve"> jsou filosoficky úplně zmatené.</w:t>
      </w:r>
    </w:p>
    <w:p w:rsidR="08163013" w:rsidRDefault="08163013" w:rsidP="08163013">
      <w:pPr>
        <w:pStyle w:val="Citace"/>
        <w:rPr>
          <w:lang w:val="cs-CZ"/>
        </w:rPr>
      </w:pPr>
      <w:r w:rsidRPr="00756965">
        <w:t>„</w:t>
      </w:r>
      <w:r>
        <w:rPr>
          <w:lang w:val="cs-CZ"/>
        </w:rPr>
        <w:t xml:space="preserve">Tvrdím, že pozice Aristotela v této věci není sama o sobě nutná, jak bylo ukázáno výše. Přesto je mnohem pravděpodobnější, než pozice Augustina. Nemůžeme totiž zkoumat stvořený vznik nebo věčnost směrem od boží vůle, protože nejsme schopni přemýšlet o formě jeho vůle.“ </w:t>
      </w:r>
      <w:r w:rsidRPr="00273106">
        <w:rPr>
          <w:rStyle w:val="Znakapoznpodarou"/>
        </w:rPr>
        <w:footnoteReference w:id="205"/>
      </w:r>
    </w:p>
    <w:p w:rsidR="08163013" w:rsidRPr="00115C80" w:rsidRDefault="08163013" w:rsidP="08163013">
      <w:r w:rsidRPr="00273106">
        <w:t xml:space="preserve">Siger odmítne ontoteologické spekulace </w:t>
      </w:r>
      <w:r>
        <w:t>neoplatonsk</w:t>
      </w:r>
      <w:r w:rsidRPr="00273106">
        <w:t xml:space="preserve">ého Augustina odkazem na Aristotela, a to </w:t>
      </w:r>
      <w:r w:rsidR="08480CC3">
        <w:t xml:space="preserve">skrze </w:t>
      </w:r>
      <w:r w:rsidR="08206769">
        <w:t xml:space="preserve">disjunktivní </w:t>
      </w:r>
      <w:r w:rsidR="08480CC3">
        <w:t>logický soud</w:t>
      </w:r>
      <w:r w:rsidRPr="00273106">
        <w:t>. Druhá kvestie na základě formálních a metafyzických důvodů vylučuje platnost Augustinova pojetí intelekt</w:t>
      </w:r>
      <w:r>
        <w:t xml:space="preserve">u. Podle ní je intelekt </w:t>
      </w:r>
      <w:r w:rsidRPr="00273106">
        <w:t xml:space="preserve">stvořen </w:t>
      </w:r>
      <w:r w:rsidRPr="00273106">
        <w:rPr>
          <w:i/>
        </w:rPr>
        <w:t>de novo</w:t>
      </w:r>
      <w:r w:rsidRPr="00273106">
        <w:t xml:space="preserve"> od boha mimo čas stvoření</w:t>
      </w:r>
      <w:r>
        <w:fldChar w:fldCharType="begin"/>
      </w:r>
      <w:r>
        <w:instrText xml:space="preserve"> XE "</w:instrText>
      </w:r>
      <w:r w:rsidRPr="009C6AA4">
        <w:instrText>intelekt:věčný</w:instrText>
      </w:r>
      <w:r>
        <w:instrText xml:space="preserve">" </w:instrText>
      </w:r>
      <w:r>
        <w:fldChar w:fldCharType="end"/>
      </w:r>
      <w:r>
        <w:t xml:space="preserve">. Tato teorie předpokládá ontoteologický náhled do boží inteligence a vůle, což je z hlediska přirozeného rozumu nesmysl. Podle Sigera je z filosofického hlediska mnohem výhodnější </w:t>
      </w:r>
      <w:r w:rsidRPr="00273106">
        <w:t>Aristotelova teze</w:t>
      </w:r>
      <w:r>
        <w:t xml:space="preserve">, že </w:t>
      </w:r>
      <w:r w:rsidRPr="00273106">
        <w:t xml:space="preserve">intelekt je dán </w:t>
      </w:r>
      <w:r>
        <w:t xml:space="preserve">ve věčném trvání formální řady </w:t>
      </w:r>
      <w:r w:rsidRPr="00273106">
        <w:rPr>
          <w:i/>
        </w:rPr>
        <w:t>nunc</w:t>
      </w:r>
      <w:r>
        <w:t>, které traktují pohyb věčných kosmických forem a inteligencí</w:t>
      </w:r>
      <w:r w:rsidRPr="00273106">
        <w:t xml:space="preserve">. Aristotelova verze věčného trvání světa a intelektu nevylučuje stvoření </w:t>
      </w:r>
      <w:r w:rsidRPr="00273106">
        <w:rPr>
          <w:i/>
        </w:rPr>
        <w:t>ex nihilo</w:t>
      </w:r>
      <w:r>
        <w:rPr>
          <w:i/>
        </w:rPr>
        <w:fldChar w:fldCharType="begin"/>
      </w:r>
      <w:r>
        <w:instrText xml:space="preserve"> XE "</w:instrText>
      </w:r>
      <w:r w:rsidRPr="00163691">
        <w:rPr>
          <w:i/>
        </w:rPr>
        <w:instrText>creatio ex nihilo</w:instrText>
      </w:r>
      <w:r>
        <w:instrText xml:space="preserve">" </w:instrText>
      </w:r>
      <w:r>
        <w:rPr>
          <w:i/>
        </w:rPr>
        <w:fldChar w:fldCharType="end"/>
      </w:r>
      <w:r w:rsidRPr="00273106">
        <w:rPr>
          <w:i/>
        </w:rPr>
        <w:t xml:space="preserve"> </w:t>
      </w:r>
      <w:r w:rsidRPr="00273106">
        <w:t xml:space="preserve">dané před tímto trváním v čisté věčnosti, ale činí jej z pohledu filosofie </w:t>
      </w:r>
      <w:r>
        <w:t>velmi problematickou (</w:t>
      </w:r>
      <w:r w:rsidRPr="00273106">
        <w:rPr>
          <w:i/>
        </w:rPr>
        <w:t>inconveniens</w:t>
      </w:r>
      <w:r>
        <w:t>). Modernistická teorie podle Augustina p</w:t>
      </w:r>
      <w:r w:rsidRPr="00273106">
        <w:t xml:space="preserve">ředpokládá </w:t>
      </w:r>
      <w:r>
        <w:t xml:space="preserve">jak </w:t>
      </w:r>
      <w:r w:rsidRPr="00273106">
        <w:rPr>
          <w:i/>
        </w:rPr>
        <w:t>transmutatio</w:t>
      </w:r>
      <w:r w:rsidRPr="00273106">
        <w:t xml:space="preserve"> v řádu božího bytí</w:t>
      </w:r>
      <w:r>
        <w:t>, tak i lidský náhled do tohoto dění. Obojí je z filosofického hlediska ne</w:t>
      </w:r>
      <w:r w:rsidR="086F1F22">
        <w:t>s</w:t>
      </w:r>
      <w:r>
        <w:t>mysl. Siger odmítl neoplatonský augustinianismus</w:t>
      </w:r>
      <w:r>
        <w:fldChar w:fldCharType="begin"/>
      </w:r>
      <w:r>
        <w:instrText xml:space="preserve"> XE "druhý averroismus:</w:instrText>
      </w:r>
      <w:r w:rsidRPr="00F707A4">
        <w:rPr>
          <w:i/>
        </w:rPr>
        <w:instrText>augustinisme avicennisant</w:instrText>
      </w:r>
      <w:r>
        <w:instrText xml:space="preserve">" </w:instrText>
      </w:r>
      <w:r>
        <w:fldChar w:fldCharType="end"/>
      </w:r>
      <w:r>
        <w:t>, který v Bonaventurově škole postuloval dvě analogicky propojená patra demiurgické vůle a inteligence</w:t>
      </w:r>
      <w:r>
        <w:fldChar w:fldCharType="begin"/>
      </w:r>
      <w:r>
        <w:instrText xml:space="preserve"> XE "</w:instrText>
      </w:r>
      <w:r w:rsidRPr="00BE3CD0">
        <w:instrText>regule</w:instrText>
      </w:r>
      <w:r>
        <w:rPr>
          <w:sz w:val="20"/>
        </w:rPr>
        <w:instrText>:</w:instrText>
      </w:r>
      <w:r w:rsidRPr="00F707A4">
        <w:rPr>
          <w:i/>
        </w:rPr>
        <w:instrText>agentis in/creati</w:instrText>
      </w:r>
      <w:r>
        <w:instrText xml:space="preserve">" </w:instrText>
      </w:r>
      <w:r>
        <w:fldChar w:fldCharType="end"/>
      </w:r>
      <w:r>
        <w:t xml:space="preserve">. Poznání a vůle člověka a boha se liší naprosto zásadním způsobem. Filosofickým rozumem můžeme boha zkoumat jen nepřímo, tedy vědeckou dedukcí z kauzálních účinků, které produkuje </w:t>
      </w:r>
      <w:r>
        <w:rPr>
          <w:i/>
        </w:rPr>
        <w:t>c</w:t>
      </w:r>
      <w:r w:rsidRPr="08E1202C">
        <w:rPr>
          <w:i/>
        </w:rPr>
        <w:t>ausa prima</w:t>
      </w:r>
      <w:r>
        <w:t xml:space="preserve"> v reálně daném stvoření. </w:t>
      </w:r>
      <w:r w:rsidR="004E15AA">
        <w:t>N</w:t>
      </w:r>
      <w:r>
        <w:t xml:space="preserve">áhled do sféry prvních inteligencí v jejich čisté nematerialitě a kauzalitě aktuálních prvních substancí je pro nás zásadně nedostupný. </w:t>
      </w:r>
      <w:r>
        <w:lastRenderedPageBreak/>
        <w:t xml:space="preserve">Smysly omezené poznání vědecky poznává pouze reálnou kauzalitu fyzikálních těles. </w:t>
      </w:r>
      <w:r w:rsidRPr="00273106">
        <w:t xml:space="preserve">Dogmaticky daná ontoteologie </w:t>
      </w:r>
      <w:r w:rsidRPr="00273106">
        <w:rPr>
          <w:i/>
        </w:rPr>
        <w:t>Modernorum</w:t>
      </w:r>
      <w:r w:rsidRPr="00273106">
        <w:t xml:space="preserve"> vytváří unitární koncept </w:t>
      </w:r>
      <w:r>
        <w:t xml:space="preserve">boha a </w:t>
      </w:r>
      <w:r w:rsidRPr="00273106">
        <w:t xml:space="preserve">jsoucna </w:t>
      </w:r>
      <w:r>
        <w:t xml:space="preserve">třetího druhu </w:t>
      </w:r>
      <w:r w:rsidRPr="00273106">
        <w:t xml:space="preserve">a v této tmě moderního rozumu jsou všechny kočky </w:t>
      </w:r>
      <w:r>
        <w:t xml:space="preserve">objektivně </w:t>
      </w:r>
      <w:r w:rsidRPr="00273106">
        <w:t>černé. Siger se postavil proti ontoteologii</w:t>
      </w:r>
      <w:r>
        <w:fldChar w:fldCharType="begin"/>
      </w:r>
      <w:r>
        <w:instrText xml:space="preserve"> XE "</w:instrText>
      </w:r>
      <w:r w:rsidRPr="00A45678">
        <w:rPr>
          <w:rStyle w:val="addmd"/>
        </w:rPr>
        <w:instrText>ontoteologie:</w:instrText>
      </w:r>
      <w:r>
        <w:rPr>
          <w:rStyle w:val="addmd"/>
        </w:rPr>
        <w:instrText>moderna</w:instrText>
      </w:r>
      <w:r>
        <w:instrText xml:space="preserve">" </w:instrText>
      </w:r>
      <w:r>
        <w:fldChar w:fldCharType="end"/>
      </w:r>
      <w:r w:rsidRPr="00273106">
        <w:t xml:space="preserve">, aby obhájil pravdu </w:t>
      </w:r>
      <w:r>
        <w:t xml:space="preserve">krititického a tedy rozlišujícího </w:t>
      </w:r>
      <w:r w:rsidRPr="00273106">
        <w:t xml:space="preserve">rozumu. </w:t>
      </w:r>
      <w:r>
        <w:t xml:space="preserve">Tento znalec Averroese patří s Albertem a Baconem k </w:t>
      </w:r>
      <w:r w:rsidRPr="00273106">
        <w:t>první</w:t>
      </w:r>
      <w:r>
        <w:t>m</w:t>
      </w:r>
      <w:r w:rsidRPr="00273106">
        <w:t xml:space="preserve"> </w:t>
      </w:r>
      <w:r>
        <w:t xml:space="preserve">myslitelům </w:t>
      </w:r>
      <w:r w:rsidRPr="00273106">
        <w:t>latinského Západu</w:t>
      </w:r>
      <w:r>
        <w:t xml:space="preserve">, pro které se filosofická obrana pravdy proti škole </w:t>
      </w:r>
      <w:r w:rsidRPr="083A3187">
        <w:rPr>
          <w:i/>
        </w:rPr>
        <w:t>Modernorum</w:t>
      </w:r>
      <w:r>
        <w:t xml:space="preserve"> stala životním povoláním</w:t>
      </w:r>
      <w:r w:rsidRPr="00273106">
        <w:t xml:space="preserve">. </w:t>
      </w:r>
      <w:r>
        <w:t>První profesionální filos</w:t>
      </w:r>
      <w:r w:rsidR="00313CBA">
        <w:t>ofové Západu nebyli mytologičtí modernisté</w:t>
      </w:r>
      <w:r>
        <w:t>, ale aristotelsky pravdiví</w:t>
      </w:r>
      <w:r w:rsidR="00313CBA">
        <w:t xml:space="preserve"> myslitelé</w:t>
      </w:r>
      <w:r>
        <w:t xml:space="preserve">. </w:t>
      </w:r>
      <w:r w:rsidRPr="00273106">
        <w:t>Rozhodující vyhlášení války pr</w:t>
      </w:r>
      <w:r>
        <w:t xml:space="preserve">oti druhému averroismu ohledně </w:t>
      </w:r>
      <w:r w:rsidRPr="00273106">
        <w:t>teorie dvoj</w:t>
      </w:r>
      <w:r>
        <w:t>í pravdy</w:t>
      </w:r>
      <w:r w:rsidRPr="00273106">
        <w:t xml:space="preserve"> </w:t>
      </w:r>
      <w:r>
        <w:t xml:space="preserve">sofisticky podsunuté Sigerově škole od roku 1266 </w:t>
      </w:r>
      <w:r w:rsidRPr="00273106">
        <w:t>je dáno v následující</w:t>
      </w:r>
      <w:r>
        <w:t xml:space="preserve">m výroku daném v logické formě </w:t>
      </w:r>
      <w:r w:rsidRPr="00273106">
        <w:rPr>
          <w:bCs/>
          <w:i/>
          <w:iCs/>
        </w:rPr>
        <w:t>argumentum a contrario</w:t>
      </w:r>
      <w:r w:rsidRPr="00273106">
        <w:t xml:space="preserve">. </w:t>
      </w:r>
      <w:r>
        <w:t>Důkaz sporem vypadá následovně.</w:t>
      </w:r>
    </w:p>
    <w:p w:rsidR="08163013" w:rsidRPr="005D489C" w:rsidRDefault="08163013" w:rsidP="08163013">
      <w:pPr>
        <w:pStyle w:val="Citace"/>
        <w:rPr>
          <w:noProof/>
          <w:lang w:val="cs-CZ"/>
        </w:rPr>
      </w:pPr>
      <w:r w:rsidRPr="00273106">
        <w:rPr>
          <w:noProof/>
          <w:lang w:val="cs-CZ"/>
        </w:rPr>
        <w:t>„</w:t>
      </w:r>
      <w:r>
        <w:rPr>
          <w:noProof/>
          <w:lang w:val="cs-CZ"/>
        </w:rPr>
        <w:t>Pokud bereme intelekt v jemu vlastní povaze, pak je věčný a je stvořen (</w:t>
      </w:r>
      <w:r w:rsidRPr="005D489C">
        <w:rPr>
          <w:i/>
          <w:noProof/>
          <w:lang w:val="cs-CZ"/>
        </w:rPr>
        <w:t>factum aeternum et de novo</w:t>
      </w:r>
      <w:r>
        <w:rPr>
          <w:noProof/>
          <w:lang w:val="cs-CZ"/>
        </w:rPr>
        <w:t xml:space="preserve">). Proto je pozice Aristotela pravděpodobnější, než pozice Augustina. Kdo věří pozici Aristotela, ten nemůže přijmout pozici Augustina. Pokud věří pozici Augustina, platí totéž.“ </w:t>
      </w:r>
      <w:r>
        <w:rPr>
          <w:rStyle w:val="Znakapoznpodarou"/>
        </w:rPr>
        <w:footnoteReference w:id="206"/>
      </w:r>
    </w:p>
    <w:p w:rsidR="00184921" w:rsidRDefault="08163013" w:rsidP="08163013">
      <w:r w:rsidRPr="00273106">
        <w:t xml:space="preserve">Citát shrnuje debatu ohledně </w:t>
      </w:r>
      <w:r>
        <w:t xml:space="preserve">stvoření </w:t>
      </w:r>
      <w:r w:rsidRPr="00273106">
        <w:t xml:space="preserve">duše a intelektu vyslovením zásadního dilematu v podobě logické kontrárnosti: buď </w:t>
      </w:r>
      <w:r>
        <w:t>Aristoteles</w:t>
      </w:r>
      <w:r w:rsidRPr="00273106">
        <w:t xml:space="preserve"> nebo Augustin (</w:t>
      </w:r>
      <w:r w:rsidRPr="00273106">
        <w:rPr>
          <w:i/>
        </w:rPr>
        <w:t>si igitur credatur Aristoteli, planum est quod non est credendum Augustino</w:t>
      </w:r>
      <w:r w:rsidRPr="00273106">
        <w:t xml:space="preserve">). </w:t>
      </w:r>
      <w:r w:rsidR="003D3AC7" w:rsidRPr="003D3AC7">
        <w:t>V sázce bylo odmítnutí celé Bonaventurovy ontoteologie založené n</w:t>
      </w:r>
      <w:r w:rsidR="003D3AC7">
        <w:t xml:space="preserve">a </w:t>
      </w:r>
      <w:r w:rsidR="003D3AC7" w:rsidRPr="00273106">
        <w:rPr>
          <w:i/>
        </w:rPr>
        <w:t>Oxfordian Fallacy</w:t>
      </w:r>
      <w:r w:rsidR="003D3AC7">
        <w:rPr>
          <w:i/>
        </w:rPr>
        <w:fldChar w:fldCharType="begin"/>
      </w:r>
      <w:r w:rsidR="003D3AC7">
        <w:instrText xml:space="preserve"> XE "</w:instrText>
      </w:r>
      <w:r w:rsidR="003D3AC7" w:rsidRPr="0015798D">
        <w:rPr>
          <w:i/>
        </w:rPr>
        <w:instrText>Oxfordian Fallacy:</w:instrText>
      </w:r>
      <w:r w:rsidR="003D3AC7" w:rsidRPr="00987709">
        <w:instrText>kritika Sigera</w:instrText>
      </w:r>
      <w:r w:rsidR="003D3AC7">
        <w:instrText xml:space="preserve">" </w:instrText>
      </w:r>
      <w:r w:rsidR="003D3AC7">
        <w:rPr>
          <w:i/>
        </w:rPr>
        <w:fldChar w:fldCharType="end"/>
      </w:r>
      <w:r w:rsidR="003D3AC7">
        <w:t xml:space="preserve"> </w:t>
      </w:r>
      <w:r w:rsidR="003D3AC7" w:rsidRPr="003D3AC7">
        <w:t>a spojené s mystickým ponořením do bož</w:t>
      </w:r>
      <w:r w:rsidR="003D3AC7">
        <w:t>ího</w:t>
      </w:r>
      <w:r w:rsidR="003D3AC7" w:rsidRPr="003D3AC7">
        <w:t xml:space="preserve"> myšlení. Neexistuje žádná možnost univo</w:t>
      </w:r>
      <w:r w:rsidR="003D3AC7">
        <w:t xml:space="preserve">ční </w:t>
      </w:r>
      <w:r w:rsidR="003D3AC7" w:rsidRPr="003D3AC7">
        <w:t>spekulace o stavu světa před stvoře</w:t>
      </w:r>
      <w:r w:rsidR="003D3AC7">
        <w:t>ním a po něm; žádná předurčená b</w:t>
      </w:r>
      <w:r w:rsidR="003D3AC7" w:rsidRPr="003D3AC7">
        <w:t xml:space="preserve">oží stvořitelská vůle učiněná </w:t>
      </w:r>
      <w:r w:rsidR="003D3AC7">
        <w:t>v řádu exemp</w:t>
      </w:r>
      <w:r w:rsidR="003D3AC7" w:rsidRPr="003D3AC7">
        <w:t>l</w:t>
      </w:r>
      <w:r w:rsidR="003D3AC7">
        <w:t>arů</w:t>
      </w:r>
      <w:r w:rsidR="003D3AC7" w:rsidRPr="003D3AC7">
        <w:t xml:space="preserve"> a věčných pravd. Stejná </w:t>
      </w:r>
      <w:r w:rsidR="003D3AC7">
        <w:t xml:space="preserve">kritika </w:t>
      </w:r>
      <w:r w:rsidR="003D3AC7" w:rsidRPr="003D3AC7">
        <w:t xml:space="preserve">se týká i mnoha dalších mytologických spekulací modernistů. </w:t>
      </w:r>
      <w:r w:rsidR="086F1F22">
        <w:t xml:space="preserve">Všechny tyto </w:t>
      </w:r>
      <w:r>
        <w:t xml:space="preserve">mytopoetické </w:t>
      </w:r>
      <w:r w:rsidRPr="00273106">
        <w:t>spekulace souvisejí s ontoteologickým náhledem do boží vůle a intelektu. Siger vyloučil ontoteologický nárok avicennistického augustinianismu z</w:t>
      </w:r>
      <w:r w:rsidR="08280CA4">
        <w:t> </w:t>
      </w:r>
      <w:r w:rsidRPr="00273106">
        <w:t>filosofie</w:t>
      </w:r>
      <w:r w:rsidR="08280CA4">
        <w:t>, protože je neslučitelný</w:t>
      </w:r>
      <w:r>
        <w:t xml:space="preserve"> </w:t>
      </w:r>
      <w:r w:rsidRPr="00273106">
        <w:t>s aristotelskou metafyzikou.</w:t>
      </w:r>
      <w:r>
        <w:t xml:space="preserve"> Siger se vůbec nevyjadřuje k otázce zjevených pravd zkoumaných teologií</w:t>
      </w:r>
      <w:r>
        <w:fldChar w:fldCharType="begin"/>
      </w:r>
      <w:r>
        <w:instrText xml:space="preserve"> XE "</w:instrText>
      </w:r>
      <w:r w:rsidRPr="000669A8">
        <w:instrText>teorie dvojí pravdy</w:instrText>
      </w:r>
      <w:r>
        <w:instrText xml:space="preserve">" </w:instrText>
      </w:r>
      <w:r>
        <w:fldChar w:fldCharType="end"/>
      </w:r>
      <w:r>
        <w:t xml:space="preserve">. Pouze konstatuje, které z těchto pravd jsou více či méně kompatibilní s tou nebo onou filosofickou školou (Aristoteles, Augustin). A proč se obě školy vzájemně vylučují ve svých myslitelských předpokladech. Siger dogmaticky netvrdí jako vševědoucí sofisté v modu jedné </w:t>
      </w:r>
      <w:r>
        <w:lastRenderedPageBreak/>
        <w:t xml:space="preserve">pravdy, že tento filosof má pravdu a ten druhý je heretik. Siger filosoficky zdůvodní, proč Aristoteles a Augustin nemohou mít pravdu oba najednou. Rozum vylučuje </w:t>
      </w:r>
      <w:r w:rsidRPr="081579E6">
        <w:rPr>
          <w:i/>
        </w:rPr>
        <w:t>tertium ens</w:t>
      </w:r>
      <w:r>
        <w:t>. To je brilantní a zcela minimalistická filosofická argumentace zásadně obhajitelná v řádu přirozeného rozu</w:t>
      </w:r>
      <w:r w:rsidR="00184921">
        <w:t>mu, tehdy i dnes.</w:t>
      </w:r>
    </w:p>
    <w:p w:rsidR="001E4C54" w:rsidRDefault="08163013" w:rsidP="00184921">
      <w:pPr>
        <w:ind w:firstLine="397"/>
      </w:pPr>
      <w:r w:rsidRPr="00273106">
        <w:t>Obě pojetí vzniku duše vázané na spor o věčnost světa</w:t>
      </w:r>
      <w:r>
        <w:fldChar w:fldCharType="begin"/>
      </w:r>
      <w:r>
        <w:instrText xml:space="preserve"> XE "</w:instrText>
      </w:r>
      <w:r w:rsidRPr="0007307E">
        <w:instrText>věčnost světa</w:instrText>
      </w:r>
      <w:r>
        <w:instrText xml:space="preserve">" </w:instrText>
      </w:r>
      <w:r>
        <w:fldChar w:fldCharType="end"/>
      </w:r>
      <w:r w:rsidRPr="00273106">
        <w:t xml:space="preserve"> nejsou vzájemně kompatibilní, protože jde o dva různé typy pravd. </w:t>
      </w:r>
      <w:r>
        <w:t xml:space="preserve">To je jeden ze zásadních důvodů, proč </w:t>
      </w:r>
      <w:r w:rsidR="00AF3346">
        <w:t xml:space="preserve">po roce </w:t>
      </w:r>
      <w:r w:rsidR="00785D68">
        <w:t xml:space="preserve">1270 </w:t>
      </w:r>
      <w:r>
        <w:t xml:space="preserve">vypukla </w:t>
      </w:r>
      <w:r w:rsidR="00946B63">
        <w:t>k</w:t>
      </w:r>
      <w:r>
        <w:t>rize ohledně věčnosti stvoření a duše</w:t>
      </w:r>
      <w:r w:rsidR="00946B63">
        <w:t xml:space="preserve">. Mendikantské řády hájily moderní augustinianismus a avicennismus. Pak ale musely </w:t>
      </w:r>
      <w:r>
        <w:t xml:space="preserve">reagovat na tuto brilantní pozici odlišující rodové zkoumání teologie a filosofie. Viz otázky adresované generálem dominikánů roku 1271 ohledně výkladu Aristotelova </w:t>
      </w:r>
      <w:r w:rsidRPr="080677D5">
        <w:rPr>
          <w:i/>
        </w:rPr>
        <w:t>De animalibus</w:t>
      </w:r>
      <w:r>
        <w:rPr>
          <w:i/>
        </w:rPr>
        <w:t xml:space="preserve"> </w:t>
      </w:r>
      <w:r>
        <w:t xml:space="preserve">a kosmologie na </w:t>
      </w:r>
      <w:r w:rsidR="08DA29EF">
        <w:t xml:space="preserve">hlavní </w:t>
      </w:r>
      <w:r w:rsidR="006A0D76">
        <w:t xml:space="preserve">myslitele </w:t>
      </w:r>
      <w:r w:rsidR="08DA29EF">
        <w:t>řádu (kap. 4</w:t>
      </w:r>
      <w:r>
        <w:t>.5.3</w:t>
      </w:r>
      <w:r w:rsidRPr="08B832CD">
        <w:t>).</w:t>
      </w:r>
      <w:r>
        <w:t xml:space="preserve"> Sigerův postoj obhajovala filosofická fakulta 1272 v Paříži tím, že upozornila magistry a studenty na zásadní odděl</w:t>
      </w:r>
      <w:r w:rsidR="08DA29EF">
        <w:t>ení filosofie a teologie (kap. 4</w:t>
      </w:r>
      <w:r>
        <w:t xml:space="preserve">.1.2). Brilantní stanovisko dané v přednáškách a shrnuté v díle </w:t>
      </w:r>
      <w:r w:rsidRPr="08AE0945">
        <w:t>QIIIDA</w:t>
      </w:r>
      <w:r>
        <w:rPr>
          <w:i/>
        </w:rPr>
        <w:t xml:space="preserve"> </w:t>
      </w:r>
      <w:r>
        <w:t>jistě mělo zásadní vliv na to, že byl zvolen 1271 velkou částí magistrů (</w:t>
      </w:r>
      <w:r>
        <w:rPr>
          <w:i/>
          <w:iCs/>
        </w:rPr>
        <w:t>pars Sigeri</w:t>
      </w:r>
      <w:r>
        <w:rPr>
          <w:i/>
          <w:iCs/>
        </w:rPr>
        <w:fldChar w:fldCharType="begin"/>
      </w:r>
      <w:r>
        <w:instrText xml:space="preserve"> XE "</w:instrText>
      </w:r>
      <w:r w:rsidRPr="004831C6">
        <w:instrText>první averroismus</w:instrText>
      </w:r>
      <w:r w:rsidRPr="00B52EEE">
        <w:rPr>
          <w:i/>
        </w:rPr>
        <w:instrText>:pars Sigeri</w:instrText>
      </w:r>
      <w:r>
        <w:instrText xml:space="preserve">" </w:instrText>
      </w:r>
      <w:r>
        <w:rPr>
          <w:i/>
          <w:iCs/>
        </w:rPr>
        <w:fldChar w:fldCharType="end"/>
      </w:r>
      <w:r>
        <w:t>) jako rektor artistické fakulty proti neoplatoni</w:t>
      </w:r>
      <w:r w:rsidR="00A85649">
        <w:t xml:space="preserve">kovi Aubrymu z Remeše. Tím se ze Sigera </w:t>
      </w:r>
      <w:r>
        <w:t xml:space="preserve">stal oficiální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rsidR="00B17928">
        <w:t>, což dokázala</w:t>
      </w:r>
      <w:r>
        <w:t xml:space="preserve"> následná historie sporu na Pařížské univerzitě. Brilantní aristotelik Siger se stal po roce 1266 mluvčím pařížských artistů sdružených ve škole prvního averroismu podle Sicilské školy</w:t>
      </w:r>
      <w:r w:rsidR="08DA29EF">
        <w:t>. Tito první filosofové z povolání byli shromážděni ve škole prvního averroismu podle Sicil</w:t>
      </w:r>
      <w:r w:rsidR="082F0DD9">
        <w:t>s</w:t>
      </w:r>
      <w:r w:rsidR="08DA29EF">
        <w:t xml:space="preserve">ké školy. Tito myslitelé odmítli jak avicennismus </w:t>
      </w:r>
      <w:r w:rsidR="08DA29EF" w:rsidRPr="08DA29EF">
        <w:rPr>
          <w:i/>
        </w:rPr>
        <w:t>Modernorum</w:t>
      </w:r>
      <w:r w:rsidR="08DA29EF">
        <w:t>, tak aristotelismus Akvinského a částečně také Alberta</w:t>
      </w:r>
      <w:r>
        <w:fldChar w:fldCharType="begin"/>
      </w:r>
      <w:r>
        <w:instrText xml:space="preserve"> XE "</w:instrText>
      </w:r>
      <w:r w:rsidRPr="08DC3A81">
        <w:instrText>Sicilská škola</w:instrText>
      </w:r>
      <w:r>
        <w:instrText xml:space="preserve">" </w:instrText>
      </w:r>
      <w:r>
        <w:fldChar w:fldCharType="end"/>
      </w:r>
      <w:r w:rsidR="08DA29EF">
        <w:t xml:space="preserve">. </w:t>
      </w:r>
      <w:r>
        <w:t xml:space="preserve">Po integrálním vydání Sigerova komentáře k </w:t>
      </w:r>
      <w:r w:rsidRPr="00902850">
        <w:rPr>
          <w:i/>
        </w:rPr>
        <w:t>De anima</w:t>
      </w:r>
      <w:r>
        <w:t xml:space="preserve"> (Mnichovský rukopis pr</w:t>
      </w:r>
      <w:r w:rsidR="082F0DD9">
        <w:t>o DA I–</w:t>
      </w:r>
      <w:r>
        <w:t>II</w:t>
      </w:r>
      <w:r>
        <w:rPr>
          <w:i/>
        </w:rPr>
        <w:t xml:space="preserve"> </w:t>
      </w:r>
      <w:r>
        <w:t xml:space="preserve">a QIIIDA) došlo k </w:t>
      </w:r>
      <w:r w:rsidRPr="00273106">
        <w:t>zásadní</w:t>
      </w:r>
      <w:r>
        <w:t xml:space="preserve">mu </w:t>
      </w:r>
      <w:r w:rsidRPr="00273106">
        <w:t>sporu mezi prvním a druhým averroismem</w:t>
      </w:r>
      <w:r>
        <w:t xml:space="preserve">. </w:t>
      </w:r>
      <w:r w:rsidRPr="00273106">
        <w:t>Začala se veřejně debatovat otázka pravdy dané božím zjevením a přirozeným rozumem, která se týkala definice člověka</w:t>
      </w:r>
      <w:r>
        <w:t>, statutu duše a poznání</w:t>
      </w:r>
      <w:r w:rsidRPr="00273106">
        <w:t>.</w:t>
      </w:r>
      <w:r>
        <w:t xml:space="preserve"> </w:t>
      </w:r>
      <w:r w:rsidR="0057348E">
        <w:t xml:space="preserve">Druhá kvestie QIIIDA </w:t>
      </w:r>
      <w:r w:rsidRPr="00273106">
        <w:t xml:space="preserve">představuje vyvážený text věřícího myslitele, který dává filosofii </w:t>
      </w:r>
      <w:r>
        <w:t>sice minimální, ale plně autonomní oblast zkoumání postavenou mimo pravdy víry</w:t>
      </w:r>
      <w:r w:rsidRPr="00273106">
        <w:t xml:space="preserve">. </w:t>
      </w:r>
      <w:r>
        <w:t xml:space="preserve">Jeho pojetí není v žádném případě v protikladu s těmito pravdami, protože </w:t>
      </w:r>
      <w:r w:rsidR="00945CB7">
        <w:t>se jimi nezabývá</w:t>
      </w:r>
      <w:r>
        <w:t xml:space="preserve">. Z hlediska vědeckého poznání podle </w:t>
      </w:r>
      <w:r w:rsidRPr="08FA6967">
        <w:rPr>
          <w:i/>
        </w:rPr>
        <w:t>Druhých analytik</w:t>
      </w:r>
      <w:r>
        <w:t xml:space="preserve"> patří teologie do</w:t>
      </w:r>
      <w:r w:rsidR="001E4C54">
        <w:t xml:space="preserve"> rodově odlišné sféry zkoumání.</w:t>
      </w:r>
    </w:p>
    <w:p w:rsidR="004167B8" w:rsidRDefault="08163013" w:rsidP="00A64D1F">
      <w:pPr>
        <w:ind w:firstLine="397"/>
      </w:pPr>
      <w:r w:rsidRPr="00273106">
        <w:t xml:space="preserve">Kritická filosofie </w:t>
      </w:r>
      <w:r>
        <w:t xml:space="preserve">Sigera přesně </w:t>
      </w:r>
      <w:r w:rsidRPr="00273106">
        <w:t xml:space="preserve">rozlišuje mezi zjevenými pravdami víry a mezi kritickým projektem filosofie zkoumajícím svět přirozeným světlem rozumu. </w:t>
      </w:r>
      <w:r>
        <w:t xml:space="preserve">Pojetí intelektu, duše, </w:t>
      </w:r>
      <w:r w:rsidR="00962190">
        <w:rPr>
          <w:i/>
        </w:rPr>
        <w:t>species</w:t>
      </w:r>
      <w:r>
        <w:t>, stvoření atd</w:t>
      </w:r>
      <w:r w:rsidR="082F0DD9">
        <w:t xml:space="preserve">. podle latinských sofistů </w:t>
      </w:r>
      <w:r>
        <w:t xml:space="preserve">je filosoficky zmatené, protože je založeno na </w:t>
      </w:r>
      <w:r>
        <w:lastRenderedPageBreak/>
        <w:t>objektivním jsoucnu třetího druhu. Sofismata moder</w:t>
      </w:r>
      <w:r w:rsidR="007D1DC0">
        <w:t>nistů vytvořila</w:t>
      </w:r>
      <w:r>
        <w:t xml:space="preserve"> dogmatickou mytologii v linii dialogu </w:t>
      </w:r>
      <w:r w:rsidRPr="08FA6967">
        <w:rPr>
          <w:i/>
        </w:rPr>
        <w:t>Timaios</w:t>
      </w:r>
      <w:r>
        <w:fldChar w:fldCharType="begin"/>
      </w:r>
      <w:r>
        <w:instrText xml:space="preserve"> XE "dialog </w:instrText>
      </w:r>
      <w:r w:rsidRPr="081325FA">
        <w:rPr>
          <w:i/>
        </w:rPr>
        <w:instrText>Timaios</w:instrText>
      </w:r>
      <w:r>
        <w:instrText xml:space="preserve">" </w:instrText>
      </w:r>
      <w:r>
        <w:fldChar w:fldCharType="end"/>
      </w:r>
      <w:r>
        <w:t>, kterou Scotus změn</w:t>
      </w:r>
      <w:r w:rsidR="08BB1520">
        <w:t>il</w:t>
      </w:r>
      <w:r>
        <w:t xml:space="preserve"> na objektivní metafyziku Západu. Siger </w:t>
      </w:r>
      <w:r w:rsidRPr="00273106">
        <w:t xml:space="preserve">nevidí </w:t>
      </w:r>
      <w:r>
        <w:t xml:space="preserve">filosofii a teologii </w:t>
      </w:r>
      <w:r w:rsidRPr="00273106">
        <w:t>jako pro</w:t>
      </w:r>
      <w:r>
        <w:t>ti</w:t>
      </w:r>
      <w:r w:rsidRPr="00273106">
        <w:t>kladné</w:t>
      </w:r>
      <w:r>
        <w:t xml:space="preserve"> vědy. A</w:t>
      </w:r>
      <w:r w:rsidRPr="00273106">
        <w:t xml:space="preserve">ni je nespojuje do </w:t>
      </w:r>
      <w:r>
        <w:t xml:space="preserve">ontoteologické </w:t>
      </w:r>
      <w:r w:rsidR="00000E6F">
        <w:t xml:space="preserve">„vědy“ </w:t>
      </w:r>
      <w:r>
        <w:fldChar w:fldCharType="begin"/>
      </w:r>
      <w:r>
        <w:instrText xml:space="preserve"> XE "</w:instrText>
      </w:r>
      <w:r w:rsidRPr="00337629">
        <w:instrText>ontoteologie:kritika Sigera</w:instrText>
      </w:r>
      <w:r>
        <w:instrText xml:space="preserve">" </w:instrText>
      </w:r>
      <w:r>
        <w:fldChar w:fldCharType="end"/>
      </w:r>
      <w:r w:rsidRPr="00273106">
        <w:t>jako Augustin v případě dědičného hříchu (Ricoeur</w:t>
      </w:r>
      <w:r>
        <w:fldChar w:fldCharType="begin"/>
      </w:r>
      <w:r>
        <w:instrText xml:space="preserve"> XE "</w:instrText>
      </w:r>
      <w:r w:rsidRPr="001B5CE9">
        <w:instrText>Ricoeur, P.</w:instrText>
      </w:r>
      <w:r>
        <w:instrText xml:space="preserve">" </w:instrText>
      </w:r>
      <w:r>
        <w:fldChar w:fldCharType="end"/>
      </w:r>
      <w:r w:rsidRPr="00273106">
        <w:t xml:space="preserve"> 1969)</w:t>
      </w:r>
      <w:r w:rsidR="00000E6F">
        <w:t xml:space="preserve">. </w:t>
      </w:r>
      <w:r w:rsidRPr="00273106">
        <w:t xml:space="preserve">Bonaventura </w:t>
      </w:r>
      <w:r w:rsidR="00000E6F">
        <w:t>následoval Augustina a vytvořil dvoupatrovou stavbu</w:t>
      </w:r>
      <w:r w:rsidRPr="00273106">
        <w:t xml:space="preserve"> </w:t>
      </w:r>
      <w:r w:rsidR="088406AE">
        <w:t>přirozena a nadpřirozena (kap. 4</w:t>
      </w:r>
      <w:r w:rsidRPr="00273106">
        <w:t>.1.1). H</w:t>
      </w:r>
      <w:r w:rsidR="003F6E27">
        <w:t>ermeneutika potvrzuje Gilsonovo</w:t>
      </w:r>
      <w:r>
        <w:fldChar w:fldCharType="begin"/>
      </w:r>
      <w:r>
        <w:instrText xml:space="preserve"> XE "</w:instrText>
      </w:r>
      <w:r w:rsidRPr="003377B9">
        <w:instrText>Gilson, E.</w:instrText>
      </w:r>
      <w:r>
        <w:instrText xml:space="preserve">" </w:instrText>
      </w:r>
      <w:r>
        <w:fldChar w:fldCharType="end"/>
      </w:r>
      <w:r w:rsidR="003F6E27">
        <w:t xml:space="preserve"> </w:t>
      </w:r>
      <w:r w:rsidRPr="00273106">
        <w:t xml:space="preserve">tvrzení, že kolem 1277 nemáme doloženu žádnou nauku o </w:t>
      </w:r>
      <w:r>
        <w:t xml:space="preserve">dvojí pravdě </w:t>
      </w:r>
      <w:r w:rsidRPr="00273106">
        <w:t xml:space="preserve">(Gilson 1921, 63). </w:t>
      </w:r>
      <w:r>
        <w:t xml:space="preserve">Teorie dvojí pravdy neexistuje, protože </w:t>
      </w:r>
      <w:r w:rsidR="00E5489E">
        <w:t xml:space="preserve">takoévé nesmysly </w:t>
      </w:r>
      <w:r>
        <w:t>podle Sigera nepřipouští aristotelská metafyzika</w:t>
      </w:r>
      <w:r>
        <w:fldChar w:fldCharType="begin"/>
      </w:r>
      <w:r>
        <w:instrText xml:space="preserve"> XE "</w:instrText>
      </w:r>
      <w:r w:rsidRPr="001E617A">
        <w:instrText>teorie dvojí pravdy</w:instrText>
      </w:r>
      <w:r>
        <w:instrText xml:space="preserve">" </w:instrText>
      </w:r>
      <w:r>
        <w:fldChar w:fldCharType="end"/>
      </w:r>
      <w:r>
        <w:t xml:space="preserve">. </w:t>
      </w:r>
      <w:r w:rsidR="00E5489E">
        <w:t>Existuje dvojí genericky odlišná věda</w:t>
      </w:r>
      <w:r w:rsidR="00706B41">
        <w:t xml:space="preserve"> a jedna pravda jako korespondence intelektu</w:t>
      </w:r>
      <w:r w:rsidR="00E5489E">
        <w:t xml:space="preserve"> a reality, protože žijeme v jednom reálném světě. B</w:t>
      </w:r>
      <w:r>
        <w:t>ůh je jeden a první substance</w:t>
      </w:r>
      <w:r>
        <w:fldChar w:fldCharType="begin"/>
      </w:r>
      <w:r>
        <w:instrText xml:space="preserve"> XE "</w:instrText>
      </w:r>
      <w:r w:rsidRPr="004D05F3">
        <w:instrText>substance</w:instrText>
      </w:r>
      <w:r>
        <w:instrText xml:space="preserve">:první" </w:instrText>
      </w:r>
      <w:r>
        <w:fldChar w:fldCharType="end"/>
      </w:r>
      <w:r>
        <w:t xml:space="preserve"> existující v realitě je také jen jedna. Pravda jako aristotelská adekvace věci a intelektu v modu poznání podle CMDA nemůže být dvojí, protože by nebyla pravdivá. Ale existuje dvojí výklad </w:t>
      </w:r>
      <w:r w:rsidRPr="082515AA">
        <w:rPr>
          <w:i/>
        </w:rPr>
        <w:t>Druhých analytik</w:t>
      </w:r>
      <w:r>
        <w:t xml:space="preserve"> daných buď aristotelsky </w:t>
      </w:r>
      <w:r w:rsidR="00E5489E">
        <w:t>„</w:t>
      </w:r>
      <w:r>
        <w:rPr>
          <w:i/>
        </w:rPr>
        <w:t>ad mentem Averrois</w:t>
      </w:r>
      <w:r w:rsidR="00E5489E">
        <w:t>“</w:t>
      </w:r>
      <w:r>
        <w:rPr>
          <w:i/>
        </w:rPr>
        <w:fldChar w:fldCharType="begin"/>
      </w:r>
      <w:r>
        <w:instrText xml:space="preserve"> XE "</w:instrText>
      </w:r>
      <w:r>
        <w:rPr>
          <w:i/>
        </w:rPr>
        <w:instrText>ad mentem Averrois</w:instrText>
      </w:r>
      <w:r>
        <w:instrText xml:space="preserve">" </w:instrText>
      </w:r>
      <w:r>
        <w:rPr>
          <w:i/>
        </w:rPr>
        <w:fldChar w:fldCharType="end"/>
      </w:r>
      <w:r>
        <w:t xml:space="preserve">, nebo podle </w:t>
      </w:r>
      <w:r w:rsidRPr="00C847DC">
        <w:rPr>
          <w:i/>
        </w:rPr>
        <w:t>Oxfordian Fallacy</w:t>
      </w:r>
      <w:r>
        <w:t xml:space="preserve">. </w:t>
      </w:r>
      <w:r w:rsidR="0046350B">
        <w:t>Argument takzvané „dvojí pravdy“</w:t>
      </w:r>
      <w:r w:rsidR="0046350B" w:rsidRPr="0046350B">
        <w:t xml:space="preserve"> existoval pouze jako důvod k útoku vedenému modernisty všeho druhu sdruženými ve školách </w:t>
      </w:r>
      <w:r w:rsidR="0046350B">
        <w:rPr>
          <w:i/>
        </w:rPr>
        <w:t>sophistae Latini</w:t>
      </w:r>
      <w:r w:rsidR="0046350B" w:rsidRPr="0046350B">
        <w:t>.</w:t>
      </w:r>
      <w:r w:rsidR="0046350B">
        <w:t xml:space="preserve"> </w:t>
      </w:r>
      <w:r>
        <w:t xml:space="preserve">Druhý averroismus vykládal jednotu teologie a filosofie podle ontoteologické verze </w:t>
      </w:r>
      <w:r w:rsidRPr="00EE5747">
        <w:rPr>
          <w:i/>
        </w:rPr>
        <w:t>Oxfordian Fallacy</w:t>
      </w:r>
      <w:r>
        <w:rPr>
          <w:i/>
        </w:rPr>
        <w:fldChar w:fldCharType="begin"/>
      </w:r>
      <w:r>
        <w:instrText xml:space="preserve"> XE "</w:instrText>
      </w:r>
      <w:r w:rsidRPr="0015798D">
        <w:rPr>
          <w:i/>
        </w:rPr>
        <w:instrText>Oxfordian Fallacy:</w:instrText>
      </w:r>
      <w:r w:rsidRPr="00A07813">
        <w:instrText>ontoteologie</w:instrText>
      </w:r>
      <w:r>
        <w:instrText xml:space="preserve">" </w:instrText>
      </w:r>
      <w:r>
        <w:rPr>
          <w:i/>
        </w:rPr>
        <w:fldChar w:fldCharType="end"/>
      </w:r>
      <w:r>
        <w:t xml:space="preserve">, kterou hájily oba zmatené dekrety </w:t>
      </w:r>
      <w:r w:rsidR="088406AE">
        <w:t xml:space="preserve">v Paříži a v Oxfordu v roce </w:t>
      </w:r>
      <w:r>
        <w:t>1277</w:t>
      </w:r>
      <w:r>
        <w:fldChar w:fldCharType="begin"/>
      </w:r>
      <w:r>
        <w:instrText xml:space="preserve"> XE "</w:instrText>
      </w:r>
      <w:r w:rsidRPr="006D5047">
        <w:instrText>odsouzení 1277</w:instrText>
      </w:r>
      <w:r>
        <w:instrText xml:space="preserve">" </w:instrText>
      </w:r>
      <w:r>
        <w:fldChar w:fldCharType="end"/>
      </w:r>
      <w:r>
        <w:t>. V</w:t>
      </w:r>
      <w:r w:rsidRPr="00273106">
        <w:t>iz úvod Etienno</w:t>
      </w:r>
      <w:r>
        <w:t>va odsouzení odsuzující teorii fiktivních dvou pravd, které tehdy nikdo nehlásal (</w:t>
      </w:r>
      <w:r w:rsidRPr="00273106">
        <w:rPr>
          <w:i/>
        </w:rPr>
        <w:t>quasi sint due contrarie veritates</w:t>
      </w:r>
      <w:r w:rsidR="00982242">
        <w:rPr>
          <w:i/>
        </w:rPr>
        <w:t>;</w:t>
      </w:r>
      <w:r>
        <w:t xml:space="preserve"> </w:t>
      </w:r>
      <w:r>
        <w:rPr>
          <w:i/>
          <w:iCs/>
        </w:rPr>
        <w:t>Chartular</w:t>
      </w:r>
      <w:r w:rsidRPr="00273106">
        <w:rPr>
          <w:i/>
          <w:iCs/>
        </w:rPr>
        <w:t>ium</w:t>
      </w:r>
      <w:r>
        <w:rPr>
          <w:i/>
          <w:iCs/>
        </w:rPr>
        <w:t xml:space="preserve"> </w:t>
      </w:r>
      <w:r>
        <w:rPr>
          <w:iCs/>
        </w:rPr>
        <w:t xml:space="preserve">No. </w:t>
      </w:r>
      <w:r w:rsidRPr="00273106">
        <w:t>473, p. 543</w:t>
      </w:r>
      <w:r>
        <w:fldChar w:fldCharType="begin"/>
      </w:r>
      <w:r>
        <w:instrText xml:space="preserve"> XE "</w:instrText>
      </w:r>
      <w:r>
        <w:rPr>
          <w:i/>
          <w:iCs/>
        </w:rPr>
        <w:instrText>Chartular</w:instrText>
      </w:r>
      <w:r w:rsidRPr="001D6555">
        <w:rPr>
          <w:i/>
          <w:iCs/>
        </w:rPr>
        <w:instrText>ium</w:instrText>
      </w:r>
      <w:r>
        <w:rPr>
          <w:i/>
          <w:iCs/>
        </w:rPr>
        <w:instrText xml:space="preserve"> </w:instrText>
      </w:r>
      <w:r w:rsidRPr="001D6555">
        <w:instrText>473</w:instrText>
      </w:r>
      <w:r>
        <w:instrText xml:space="preserve">" </w:instrText>
      </w:r>
      <w:r>
        <w:fldChar w:fldCharType="end"/>
      </w:r>
      <w:r w:rsidRPr="00273106">
        <w:t>)</w:t>
      </w:r>
      <w:r>
        <w:t>. Dekretem zmíněnou dvojí pravdu podstrčili sofisté zakládající modernu oněm aristotelikům a znalcům Averroese jako byl Siger</w:t>
      </w:r>
      <w:r w:rsidR="006C6FC1">
        <w:t>, aby je mohli zničit</w:t>
      </w:r>
      <w:r w:rsidRPr="00273106">
        <w:t>.</w:t>
      </w:r>
      <w:r>
        <w:t xml:space="preserve"> </w:t>
      </w:r>
      <w:r w:rsidR="00DA3CC2">
        <w:t>Spor se tedy vůbec netýká teorie</w:t>
      </w:r>
      <w:r w:rsidRPr="00273106">
        <w:t xml:space="preserve"> </w:t>
      </w:r>
      <w:r w:rsidR="00DA3CC2">
        <w:t>„</w:t>
      </w:r>
      <w:r w:rsidRPr="00273106">
        <w:rPr>
          <w:i/>
        </w:rPr>
        <w:t>duplex veritas</w:t>
      </w:r>
      <w:r w:rsidR="00DA3CC2">
        <w:t>“</w:t>
      </w:r>
      <w:r>
        <w:rPr>
          <w:i/>
        </w:rPr>
        <w:fldChar w:fldCharType="begin"/>
      </w:r>
      <w:r>
        <w:instrText xml:space="preserve"> XE "pravda:</w:instrText>
      </w:r>
      <w:r w:rsidRPr="00660D14">
        <w:rPr>
          <w:i/>
        </w:rPr>
        <w:instrText>duplex veritas</w:instrText>
      </w:r>
      <w:r>
        <w:instrText xml:space="preserve">" </w:instrText>
      </w:r>
      <w:r>
        <w:rPr>
          <w:i/>
        </w:rPr>
        <w:fldChar w:fldCharType="end"/>
      </w:r>
      <w:r w:rsidRPr="00273106">
        <w:t xml:space="preserve">, kterou Siger a další </w:t>
      </w:r>
      <w:r>
        <w:t xml:space="preserve">magistři </w:t>
      </w:r>
      <w:r w:rsidRPr="00273106">
        <w:t xml:space="preserve">nikdy nehlásali, </w:t>
      </w:r>
      <w:r>
        <w:t xml:space="preserve">ale </w:t>
      </w:r>
      <w:r w:rsidR="001C57E0">
        <w:t xml:space="preserve">jde </w:t>
      </w:r>
      <w:r>
        <w:t xml:space="preserve">o hledanou </w:t>
      </w:r>
      <w:r w:rsidR="001C57E0">
        <w:t>„</w:t>
      </w:r>
      <w:r w:rsidRPr="00273106">
        <w:rPr>
          <w:i/>
        </w:rPr>
        <w:t>unité du savoir</w:t>
      </w:r>
      <w:r w:rsidR="001C57E0">
        <w:t>“</w:t>
      </w:r>
      <w:r>
        <w:t xml:space="preserve"> nebo </w:t>
      </w:r>
      <w:r w:rsidR="001C57E0">
        <w:t>„</w:t>
      </w:r>
      <w:r w:rsidRPr="00273106">
        <w:rPr>
          <w:i/>
        </w:rPr>
        <w:t>unicité de la vérité</w:t>
      </w:r>
      <w:r w:rsidR="001C57E0">
        <w:t>“</w:t>
      </w:r>
      <w:r w:rsidRPr="00273106">
        <w:t xml:space="preserve"> (Bianchi 2008, 17)</w:t>
      </w:r>
      <w:r>
        <w:t>. Druhý averroismus chápal pravdu naprosto univočně a ontoteologicky v pomýleném synkretismu moderní filosofie a teologie daném od Rufuse (</w:t>
      </w:r>
      <w:r w:rsidRPr="00A262AB">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08AC0F77">
        <w:t>; OBJ II, kap. 3</w:t>
      </w:r>
      <w:r w:rsidRPr="00273106">
        <w:t>.3.2</w:t>
      </w:r>
      <w:r>
        <w:t>)</w:t>
      </w:r>
      <w:r w:rsidRPr="00273106">
        <w:t xml:space="preserve">. </w:t>
      </w:r>
      <w:r>
        <w:t>Předešlé výklady jasně ukázaly v návaznosti na podobnou debatu ve falsafě (</w:t>
      </w:r>
      <w:r w:rsidR="08AC0F77">
        <w:t xml:space="preserve">OBJ I, </w:t>
      </w:r>
      <w:r>
        <w:t>kap. 2.5), že aristotelikové mají dvojí cestu k jedné pravdě a proto drží dvě rodově odlišné vědy o první pravdě</w:t>
      </w:r>
      <w:r w:rsidR="00293634">
        <w:t xml:space="preserve">: </w:t>
      </w:r>
      <w:r>
        <w:t xml:space="preserve">filosofii a teologii. Přechod mezi nimi není možný, protože jedna věda jde k bohu jako </w:t>
      </w:r>
      <w:r>
        <w:rPr>
          <w:i/>
        </w:rPr>
        <w:t>c</w:t>
      </w:r>
      <w:r w:rsidRPr="00D85B24">
        <w:rPr>
          <w:i/>
        </w:rPr>
        <w:t>ausa prima</w:t>
      </w:r>
      <w:r>
        <w:t xml:space="preserve"> a druhá věda zkoumá to, co ze sebe dává bůh přímo a bezprostředně v modu zjevených pravd </w:t>
      </w:r>
      <w:r>
        <w:lastRenderedPageBreak/>
        <w:t xml:space="preserve">jako Stvořitel a Vykupitel. Obě formy vědění mají rozdílný </w:t>
      </w:r>
      <w:r w:rsidR="001E5B3D">
        <w:t xml:space="preserve">formální </w:t>
      </w:r>
      <w:r>
        <w:t>předmět</w:t>
      </w:r>
      <w:r w:rsidR="001E5B3D">
        <w:t xml:space="preserve"> poznání</w:t>
      </w:r>
      <w:r>
        <w:t xml:space="preserve">, proto je nutné jít cestou vědeckého důkazu podle </w:t>
      </w:r>
      <w:r w:rsidRPr="08AA5198">
        <w:rPr>
          <w:i/>
        </w:rPr>
        <w:t>Druhých analytik</w:t>
      </w:r>
      <w:r>
        <w:t xml:space="preserve">. Z této skupiny obhajující jednotu osoby a kriticky stanovující meze racionálního poznání podle prvního averroismu udělala pozdější objektivní historie </w:t>
      </w:r>
      <w:r w:rsidR="007F5AE8">
        <w:t>skupinu averroistů</w:t>
      </w:r>
      <w:r>
        <w:t xml:space="preserve"> (Gauthier 1984). Druhý averroismus moderních iluminátů</w:t>
      </w:r>
      <w:r>
        <w:fldChar w:fldCharType="begin"/>
      </w:r>
      <w:r>
        <w:instrText xml:space="preserve"> XE "</w:instrText>
      </w:r>
      <w:r w:rsidRPr="00BD65D1">
        <w:instrText>ilumináti</w:instrText>
      </w:r>
      <w:r>
        <w:instrText xml:space="preserve">" </w:instrText>
      </w:r>
      <w:r>
        <w:fldChar w:fldCharType="end"/>
      </w:r>
      <w:r>
        <w:t xml:space="preserve"> vytvořil skrze ontoteologii</w:t>
      </w:r>
      <w:r>
        <w:fldChar w:fldCharType="begin"/>
      </w:r>
      <w:r>
        <w:instrText xml:space="preserve"> XE "</w:instrText>
      </w:r>
      <w:r w:rsidRPr="00A45678">
        <w:rPr>
          <w:rStyle w:val="addmd"/>
        </w:rPr>
        <w:instrText>ontoteologie:</w:instrText>
      </w:r>
      <w:r w:rsidRPr="00A45678">
        <w:instrText>Jamblichos</w:instrText>
      </w:r>
      <w:r>
        <w:instrText xml:space="preserve">" </w:instrText>
      </w:r>
      <w:r>
        <w:fldChar w:fldCharType="end"/>
      </w:r>
      <w:r>
        <w:t xml:space="preserve"> </w:t>
      </w:r>
      <w:r w:rsidRPr="00686548">
        <w:rPr>
          <w:i/>
        </w:rPr>
        <w:t>Modernorum</w:t>
      </w:r>
      <w:r>
        <w:t xml:space="preserve"> první verzi </w:t>
      </w:r>
      <w:r w:rsidRPr="00686548">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rsidR="00A64D1F" w:rsidRPr="00A64D1F">
        <w:t xml:space="preserve">, která subsumovala objektivně pojatou teologii do oblasti obecné objektivní metafyziky. </w:t>
      </w:r>
      <w:r>
        <w:t>Tuto objektivistickou ontoteologii</w:t>
      </w:r>
      <w:r>
        <w:fldChar w:fldCharType="begin"/>
      </w:r>
      <w:r>
        <w:instrText xml:space="preserve"> XE "</w:instrText>
      </w:r>
      <w:r w:rsidRPr="00A45678">
        <w:rPr>
          <w:rStyle w:val="addmd"/>
        </w:rPr>
        <w:instrText>ontoteologie:</w:instrText>
      </w:r>
      <w:r>
        <w:rPr>
          <w:rStyle w:val="addmd"/>
        </w:rPr>
        <w:instrText>moderna</w:instrText>
      </w:r>
      <w:r>
        <w:instrText xml:space="preserve">" </w:instrText>
      </w:r>
      <w:r>
        <w:fldChar w:fldCharType="end"/>
      </w:r>
      <w:r>
        <w:t xml:space="preserve"> jedné pravdy zrušila po smrti boha </w:t>
      </w:r>
      <w:r>
        <w:rPr>
          <w:i/>
        </w:rPr>
        <w:t>Mode</w:t>
      </w:r>
      <w:r w:rsidRPr="08C02E76">
        <w:rPr>
          <w:i/>
        </w:rPr>
        <w:t>r</w:t>
      </w:r>
      <w:r>
        <w:rPr>
          <w:i/>
        </w:rPr>
        <w:t>n</w:t>
      </w:r>
      <w:r w:rsidRPr="08C02E76">
        <w:rPr>
          <w:i/>
        </w:rPr>
        <w:t>orum</w:t>
      </w:r>
      <w:r>
        <w:t xml:space="preserve"> současná nihilistická fáze metafyziky. </w:t>
      </w:r>
      <w:r w:rsidR="006D2519" w:rsidRPr="006D2519">
        <w:t xml:space="preserve">Po jeho smrti je vše dovoleno v říši metafor a analogií, které drží pohromadě díky </w:t>
      </w:r>
      <w:r w:rsidR="0070625F">
        <w:t xml:space="preserve">vědění jako </w:t>
      </w:r>
      <w:r w:rsidR="006D2519" w:rsidRPr="006D2519">
        <w:t>moci vytvořené moderní démonickou logikou založenou Grossetestem.</w:t>
      </w:r>
      <w:r w:rsidR="006D2519">
        <w:t xml:space="preserve"> </w:t>
      </w:r>
      <w:r>
        <w:t xml:space="preserve">Pohřeb moderního myšlení se konal navzdory úsilí současných avicennovských augustiniánů ve škole </w:t>
      </w:r>
      <w:r>
        <w:rPr>
          <w:i/>
        </w:rPr>
        <w:t>R</w:t>
      </w:r>
      <w:r w:rsidRPr="0014191B">
        <w:rPr>
          <w:i/>
        </w:rPr>
        <w:t xml:space="preserve">eformed </w:t>
      </w:r>
      <w:r>
        <w:rPr>
          <w:i/>
        </w:rPr>
        <w:t>E</w:t>
      </w:r>
      <w:r w:rsidRPr="0014191B">
        <w:rPr>
          <w:i/>
        </w:rPr>
        <w:t>pistemology</w:t>
      </w:r>
      <w:r>
        <w:t>, kte</w:t>
      </w:r>
      <w:r w:rsidR="007C0157">
        <w:t>ří vytvářejí postmoderní verzi teologie založené na</w:t>
      </w:r>
      <w:r>
        <w:t xml:space="preserve"> </w:t>
      </w:r>
      <w:r w:rsidRPr="08AA5198">
        <w:rPr>
          <w:i/>
        </w:rPr>
        <w:t>Oxfordian Fallacy</w:t>
      </w:r>
      <w:r>
        <w:rPr>
          <w:i/>
        </w:rPr>
        <w:fldChar w:fldCharType="begin"/>
      </w:r>
      <w:r>
        <w:instrText xml:space="preserve"> XE "</w:instrText>
      </w:r>
      <w:r w:rsidRPr="00CC09C4">
        <w:rPr>
          <w:i/>
        </w:rPr>
        <w:instrText>Reformed Epistemology</w:instrText>
      </w:r>
      <w:r>
        <w:instrText xml:space="preserve">" </w:instrText>
      </w:r>
      <w:r>
        <w:rPr>
          <w:i/>
        </w:rPr>
        <w:fldChar w:fldCharType="end"/>
      </w:r>
      <w:r>
        <w:t xml:space="preserve">. </w:t>
      </w:r>
      <w:r w:rsidR="00422845" w:rsidRPr="00422845">
        <w:t>Žijeme v tragikomických důsledcích božské komedie, kterou Dante načrtl pro svou dobu.</w:t>
      </w:r>
      <w:r w:rsidR="00422845">
        <w:t xml:space="preserve"> </w:t>
      </w:r>
      <w:r>
        <w:t xml:space="preserve">Smíšení objektivistické logiky </w:t>
      </w:r>
      <w:r w:rsidRPr="00983B70">
        <w:rPr>
          <w:i/>
        </w:rPr>
        <w:t>Nominales</w:t>
      </w:r>
      <w:r>
        <w:t xml:space="preserve">, neoplatonského aristotelismu a spekulativní teologie na způsob Bonaventury bylo pro </w:t>
      </w:r>
      <w:r w:rsidR="004167B8">
        <w:t>první averroismus nepřijatelné.</w:t>
      </w:r>
    </w:p>
    <w:p w:rsidR="003E683E" w:rsidRDefault="08163013" w:rsidP="003C5B33">
      <w:pPr>
        <w:ind w:firstLine="397"/>
      </w:pPr>
      <w:r>
        <w:t xml:space="preserve">Siger při zahájení akademických přednášek na Rue du Fouarre </w:t>
      </w:r>
      <w:r w:rsidRPr="00273106">
        <w:t xml:space="preserve">jasně řekl, které možnosti </w:t>
      </w:r>
      <w:r w:rsidRPr="00273106">
        <w:rPr>
          <w:i/>
        </w:rPr>
        <w:t>demonstratio</w:t>
      </w:r>
      <w:r>
        <w:rPr>
          <w:i/>
        </w:rPr>
        <w:fldChar w:fldCharType="begin"/>
      </w:r>
      <w:r>
        <w:instrText xml:space="preserve"> XE "</w:instrText>
      </w:r>
      <w:r w:rsidRPr="004E6075">
        <w:rPr>
          <w:i/>
        </w:rPr>
        <w:instrText>demonstratio:</w:instrText>
      </w:r>
      <w:r w:rsidRPr="0003483B">
        <w:instrText>Siger</w:instrText>
      </w:r>
      <w:r>
        <w:instrText xml:space="preserve">" </w:instrText>
      </w:r>
      <w:r>
        <w:rPr>
          <w:i/>
        </w:rPr>
        <w:fldChar w:fldCharType="end"/>
      </w:r>
      <w:r w:rsidRPr="00273106">
        <w:t xml:space="preserve"> </w:t>
      </w:r>
      <w:r>
        <w:t xml:space="preserve">teologických pravd </w:t>
      </w:r>
      <w:r w:rsidRPr="00273106">
        <w:t>jsou kompatibilní s Aristotelovou metafyzikou, které kompatibilní nejsou</w:t>
      </w:r>
      <w:r>
        <w:t xml:space="preserve"> a proč</w:t>
      </w:r>
      <w:r w:rsidRPr="00273106">
        <w:t>.</w:t>
      </w:r>
      <w:r>
        <w:t xml:space="preserve"> Ale modernisté nečtou Aristotela, jak správně poznamenal Averroes na adresu neoplatonských současníků (</w:t>
      </w:r>
      <w:r w:rsidRPr="00642B6B">
        <w:rPr>
          <w:i/>
        </w:rPr>
        <w:t>moderni</w:t>
      </w:r>
      <w:r>
        <w:t xml:space="preserve"> </w:t>
      </w:r>
      <w:r w:rsidRPr="00273106">
        <w:rPr>
          <w:i/>
        </w:rPr>
        <w:t>dimittunt libros Aristotelis</w:t>
      </w:r>
      <w:r w:rsidR="08AC0F77">
        <w:t xml:space="preserve">; OBJ I, </w:t>
      </w:r>
      <w:r>
        <w:t xml:space="preserve">kap. 2.5). </w:t>
      </w:r>
      <w:r w:rsidRPr="00273106">
        <w:t xml:space="preserve">Sigerovo poslední velké dílo, komentář k Aristotelově </w:t>
      </w:r>
      <w:r w:rsidRPr="08F91EC4">
        <w:rPr>
          <w:i/>
        </w:rPr>
        <w:t>Metafyzice</w:t>
      </w:r>
      <w:r>
        <w:t>,</w:t>
      </w:r>
      <w:r w:rsidRPr="00273106">
        <w:t xml:space="preserve"> se jasně staví za </w:t>
      </w:r>
      <w:r>
        <w:t>Averroes</w:t>
      </w:r>
      <w:r w:rsidRPr="00273106">
        <w:t>ův primát první substance</w:t>
      </w:r>
      <w:r w:rsidR="00171A80">
        <w:t xml:space="preserve">. Avicenna vytvořil pouze </w:t>
      </w:r>
      <w:r w:rsidR="00C2336D">
        <w:t xml:space="preserve">sekundární </w:t>
      </w:r>
      <w:r w:rsidRPr="00273106">
        <w:t xml:space="preserve">smysl jsoucna </w:t>
      </w:r>
      <w:r>
        <w:t xml:space="preserve">v rámci </w:t>
      </w:r>
      <w:r w:rsidR="00171A80">
        <w:t xml:space="preserve">esenciální </w:t>
      </w:r>
      <w:r>
        <w:t>abstrakce</w:t>
      </w:r>
      <w:r w:rsidRPr="00273106">
        <w:t xml:space="preserve">. </w:t>
      </w:r>
      <w:r>
        <w:t>P</w:t>
      </w:r>
      <w:r w:rsidRPr="00273106">
        <w:t xml:space="preserve">ojetí </w:t>
      </w:r>
      <w:r w:rsidR="00C2336D">
        <w:t>„</w:t>
      </w:r>
      <w:r w:rsidRPr="00273106">
        <w:rPr>
          <w:i/>
        </w:rPr>
        <w:t>ens inquantum ens</w:t>
      </w:r>
      <w:r w:rsidR="00C2336D">
        <w:t>“</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patří k </w:t>
      </w:r>
      <w:r>
        <w:t xml:space="preserve">pouze k abstraktní definici první substance. Ale </w:t>
      </w:r>
      <w:r w:rsidRPr="00273106">
        <w:t xml:space="preserve">tento </w:t>
      </w:r>
      <w:r w:rsidR="080124A7">
        <w:t xml:space="preserve">abstraktní </w:t>
      </w:r>
      <w:r w:rsidRPr="00273106">
        <w:t xml:space="preserve">smysl nelze dát </w:t>
      </w:r>
      <w:r>
        <w:t>v</w:t>
      </w:r>
      <w:r w:rsidR="080D4DDB">
        <w:t xml:space="preserve"> kategoriálním </w:t>
      </w:r>
      <w:r>
        <w:t xml:space="preserve">modu </w:t>
      </w:r>
      <w:r w:rsidRPr="00273106">
        <w:rPr>
          <w:i/>
        </w:rPr>
        <w:t>per prius</w:t>
      </w:r>
      <w:r>
        <w:rPr>
          <w:i/>
        </w:rPr>
        <w:fldChar w:fldCharType="begin"/>
      </w:r>
      <w:r>
        <w:instrText xml:space="preserve"> XE "predikace:</w:instrText>
      </w:r>
      <w:r w:rsidRPr="00604E58">
        <w:rPr>
          <w:i/>
        </w:rPr>
        <w:instrText>per prius</w:instrText>
      </w:r>
      <w:r>
        <w:instrText xml:space="preserve">" </w:instrText>
      </w:r>
      <w:r>
        <w:rPr>
          <w:i/>
        </w:rPr>
        <w:fldChar w:fldCharType="end"/>
      </w:r>
      <w:r>
        <w:t>, pro</w:t>
      </w:r>
      <w:r w:rsidR="080D4DDB">
        <w:t xml:space="preserve">tože není založen aktuálně. To </w:t>
      </w:r>
      <w:r>
        <w:t xml:space="preserve">je pouze případ </w:t>
      </w:r>
      <w:r w:rsidRPr="00273106">
        <w:t>jednot</w:t>
      </w:r>
      <w:r>
        <w:t>y</w:t>
      </w:r>
      <w:r w:rsidRPr="00273106">
        <w:t xml:space="preserve"> </w:t>
      </w:r>
      <w:r w:rsidR="080D4DDB">
        <w:t xml:space="preserve">metafyzického </w:t>
      </w:r>
      <w:r w:rsidRPr="00273106">
        <w:t xml:space="preserve">vědění vztažené k </w:t>
      </w:r>
      <w:r>
        <w:t xml:space="preserve">existující </w:t>
      </w:r>
      <w:r w:rsidRPr="00273106">
        <w:t xml:space="preserve">první substanci. </w:t>
      </w:r>
      <w:r>
        <w:t>T</w:t>
      </w:r>
      <w:r w:rsidRPr="00273106">
        <w:t>oto pojetí jedné metafyziky první substance a dvou přístupů ke smyslu jsoucího má i Albert</w:t>
      </w:r>
      <w:r w:rsidR="00EC0777">
        <w:t xml:space="preserve">. Jakmile Akvinský překonal své </w:t>
      </w:r>
      <w:r>
        <w:t>avicennistické období</w:t>
      </w:r>
      <w:r w:rsidR="00EC0777">
        <w:t xml:space="preserve">, tuto </w:t>
      </w:r>
      <w:r w:rsidR="00B13A73">
        <w:t xml:space="preserve">novou </w:t>
      </w:r>
      <w:r w:rsidR="00EC0777">
        <w:t xml:space="preserve">linii zahájily </w:t>
      </w:r>
      <w:r>
        <w:t xml:space="preserve">traktáty </w:t>
      </w:r>
      <w:r w:rsidRPr="00273106">
        <w:rPr>
          <w:i/>
        </w:rPr>
        <w:t>Expositio super librum Boethii De trinitate</w:t>
      </w:r>
      <w:r w:rsidRPr="00273106">
        <w:t xml:space="preserve"> </w:t>
      </w:r>
      <w:r>
        <w:t xml:space="preserve">a dílem </w:t>
      </w:r>
      <w:r w:rsidRPr="00E777D3">
        <w:rPr>
          <w:i/>
        </w:rPr>
        <w:t>Summa contra Gentiles</w:t>
      </w:r>
      <w:r w:rsidRPr="00273106">
        <w:t xml:space="preserve">. Kapitola věnovaná metodologii </w:t>
      </w:r>
      <w:r w:rsidRPr="00273106">
        <w:rPr>
          <w:lang w:eastAsia="en-US"/>
        </w:rPr>
        <w:t xml:space="preserve">Alberta ukázala, že dělí zkoumání duše na přístup </w:t>
      </w:r>
      <w:r w:rsidRPr="00273106">
        <w:rPr>
          <w:lang w:eastAsia="en-US"/>
        </w:rPr>
        <w:lastRenderedPageBreak/>
        <w:t xml:space="preserve">daný </w:t>
      </w:r>
      <w:r w:rsidR="00B15E01">
        <w:rPr>
          <w:lang w:eastAsia="en-US"/>
        </w:rPr>
        <w:t>„</w:t>
      </w:r>
      <w:r w:rsidRPr="00273106">
        <w:rPr>
          <w:i/>
          <w:lang w:eastAsia="en-US"/>
        </w:rPr>
        <w:t>simpliciter</w:t>
      </w:r>
      <w:r w:rsidR="00B15E01">
        <w:rPr>
          <w:lang w:eastAsia="en-US"/>
        </w:rPr>
        <w:t>“</w:t>
      </w:r>
      <w:r w:rsidRPr="00273106">
        <w:rPr>
          <w:lang w:eastAsia="en-US"/>
        </w:rPr>
        <w:t xml:space="preserve"> a na cestu danou </w:t>
      </w:r>
      <w:r w:rsidR="00B15E01">
        <w:rPr>
          <w:lang w:eastAsia="en-US"/>
        </w:rPr>
        <w:t>„</w:t>
      </w:r>
      <w:r w:rsidRPr="00273106">
        <w:rPr>
          <w:i/>
          <w:lang w:eastAsia="en-US"/>
        </w:rPr>
        <w:t>quoad nos</w:t>
      </w:r>
      <w:r w:rsidR="00B15E01">
        <w:rPr>
          <w:lang w:eastAsia="en-US"/>
        </w:rPr>
        <w:t>“</w:t>
      </w:r>
      <w:r w:rsidRPr="00273106">
        <w:rPr>
          <w:lang w:eastAsia="en-US"/>
        </w:rPr>
        <w:t xml:space="preserve"> (</w:t>
      </w:r>
      <w:r w:rsidR="08ED7182">
        <w:rPr>
          <w:lang w:eastAsia="en-US"/>
        </w:rPr>
        <w:t>OBJ II, kap. 2</w:t>
      </w:r>
      <w:r w:rsidRPr="00273106">
        <w:rPr>
          <w:lang w:eastAsia="en-US"/>
        </w:rPr>
        <w:t xml:space="preserve">.4.1). </w:t>
      </w:r>
      <w:r>
        <w:rPr>
          <w:lang w:eastAsia="en-US"/>
        </w:rPr>
        <w:t xml:space="preserve">Formální přístup Avicenny k poznání </w:t>
      </w:r>
      <w:r w:rsidRPr="00273106">
        <w:rPr>
          <w:lang w:eastAsia="en-US"/>
        </w:rPr>
        <w:t xml:space="preserve">daný </w:t>
      </w:r>
      <w:r w:rsidRPr="00273106">
        <w:rPr>
          <w:i/>
          <w:lang w:eastAsia="en-US"/>
        </w:rPr>
        <w:t>simpliciter</w:t>
      </w:r>
      <w:r w:rsidRPr="00273106">
        <w:rPr>
          <w:lang w:eastAsia="en-US"/>
        </w:rPr>
        <w:t xml:space="preserve"> </w:t>
      </w:r>
      <w:r>
        <w:rPr>
          <w:lang w:eastAsia="en-US"/>
        </w:rPr>
        <w:t xml:space="preserve">Albert </w:t>
      </w:r>
      <w:r w:rsidRPr="00273106">
        <w:rPr>
          <w:lang w:eastAsia="en-US"/>
        </w:rPr>
        <w:t xml:space="preserve">odmítl odkazem na </w:t>
      </w:r>
      <w:r w:rsidRPr="08933BE0">
        <w:rPr>
          <w:i/>
          <w:lang w:eastAsia="en-US"/>
        </w:rPr>
        <w:t>Druhé analytiky</w:t>
      </w:r>
      <w:r>
        <w:rPr>
          <w:lang w:eastAsia="en-US"/>
        </w:rPr>
        <w:t xml:space="preserve"> </w:t>
      </w:r>
      <w:r w:rsidR="08F13393">
        <w:rPr>
          <w:lang w:eastAsia="en-US"/>
        </w:rPr>
        <w:t xml:space="preserve">a na Averroese vzít jako základ </w:t>
      </w:r>
      <w:r>
        <w:rPr>
          <w:lang w:eastAsia="en-US"/>
        </w:rPr>
        <w:t>vědeckého dokazování</w:t>
      </w:r>
      <w:r w:rsidRPr="00273106">
        <w:rPr>
          <w:lang w:eastAsia="en-US"/>
        </w:rPr>
        <w:t xml:space="preserve">. </w:t>
      </w:r>
      <w:r>
        <w:rPr>
          <w:lang w:eastAsia="en-US"/>
        </w:rPr>
        <w:t xml:space="preserve">Stejnou </w:t>
      </w:r>
      <w:r w:rsidR="087B757A">
        <w:rPr>
          <w:lang w:eastAsia="en-US"/>
        </w:rPr>
        <w:t xml:space="preserve">realistickou </w:t>
      </w:r>
      <w:r>
        <w:rPr>
          <w:lang w:eastAsia="en-US"/>
        </w:rPr>
        <w:t>pozici má Siger. P</w:t>
      </w:r>
      <w:r w:rsidRPr="00273106">
        <w:t>oznání v řádu rozumové abstrakce má dvě složky (</w:t>
      </w:r>
      <w:r w:rsidRPr="00273106">
        <w:rPr>
          <w:i/>
        </w:rPr>
        <w:t>duplex est universale</w:t>
      </w:r>
      <w:r w:rsidRPr="00273106">
        <w:t>). Intelekt může poznávat vlastní obsahy bez ohledu na jejich referenci k reálným věcem, nebo má kategoriální poznání o věcech v rámci predikace univočně vztažené k hylemorfické složenině.</w:t>
      </w:r>
      <w:r w:rsidRPr="00273106">
        <w:rPr>
          <w:rStyle w:val="Znakapoznpodarou"/>
        </w:rPr>
        <w:footnoteReference w:id="207"/>
      </w:r>
      <w:r>
        <w:t xml:space="preserve"> </w:t>
      </w:r>
      <w:r w:rsidRPr="00273106">
        <w:rPr>
          <w:lang w:eastAsia="en-US"/>
        </w:rPr>
        <w:t xml:space="preserve">Metoda zkoumání první vědy musí jít podle Sigera v řádu </w:t>
      </w:r>
      <w:r w:rsidRPr="00273106">
        <w:rPr>
          <w:i/>
          <w:lang w:eastAsia="en-US"/>
        </w:rPr>
        <w:t>per prius</w:t>
      </w:r>
      <w:r w:rsidRPr="00273106">
        <w:rPr>
          <w:lang w:eastAsia="en-US"/>
        </w:rPr>
        <w:t xml:space="preserve"> pouze a jedině k substanci dané kauzálně</w:t>
      </w:r>
      <w:r w:rsidR="00BD6B4F">
        <w:rPr>
          <w:lang w:eastAsia="en-US"/>
        </w:rPr>
        <w:t>,</w:t>
      </w:r>
      <w:r w:rsidRPr="00273106">
        <w:rPr>
          <w:lang w:eastAsia="en-US"/>
        </w:rPr>
        <w:t xml:space="preserve"> a ne k esenci dané výměrem v mysli. </w:t>
      </w:r>
      <w:r w:rsidR="003C5B33" w:rsidRPr="00273106">
        <w:t xml:space="preserve">Protože známe kauzální působení substancí, tak můžeme </w:t>
      </w:r>
      <w:r w:rsidR="003C5B33">
        <w:t xml:space="preserve">uvažovat i o první kauze. </w:t>
      </w:r>
      <w:r w:rsidRPr="00273106">
        <w:rPr>
          <w:lang w:eastAsia="en-US"/>
        </w:rPr>
        <w:t xml:space="preserve">Pokud je dána v řádu </w:t>
      </w:r>
      <w:r w:rsidRPr="00273106">
        <w:rPr>
          <w:i/>
          <w:lang w:eastAsia="en-US"/>
        </w:rPr>
        <w:t>per prius</w:t>
      </w:r>
      <w:r w:rsidRPr="00273106">
        <w:rPr>
          <w:lang w:eastAsia="en-US"/>
        </w:rPr>
        <w:t xml:space="preserve"> esence podle moderních </w:t>
      </w:r>
      <w:r w:rsidRPr="00273106">
        <w:rPr>
          <w:i/>
          <w:lang w:eastAsia="en-US"/>
        </w:rPr>
        <w:t>Nominales</w:t>
      </w:r>
      <w:r w:rsidRPr="00273106">
        <w:rPr>
          <w:lang w:eastAsia="en-US"/>
        </w:rPr>
        <w:t>, pak metafyzika není vědeckým poznáním v plném rozsahu</w:t>
      </w:r>
      <w:r>
        <w:rPr>
          <w:lang w:eastAsia="en-US"/>
        </w:rPr>
        <w:t>, ale pouze analogickým poznáním v rámci abstrakce dané matematikou, logikou a geometrií</w:t>
      </w:r>
      <w:r w:rsidRPr="00273106">
        <w:rPr>
          <w:lang w:eastAsia="en-US"/>
        </w:rPr>
        <w:t>.</w:t>
      </w:r>
      <w:r w:rsidRPr="00273106">
        <w:t xml:space="preserve"> </w:t>
      </w:r>
      <w:r w:rsidR="004B1A96">
        <w:t>Siger o</w:t>
      </w:r>
      <w:r w:rsidR="003C5B33">
        <w:t>dmítl neoplatonské</w:t>
      </w:r>
      <w:r>
        <w:t xml:space="preserve"> </w:t>
      </w:r>
      <w:r w:rsidR="004B1A96">
        <w:t>pojetí smyslu jsoucna</w:t>
      </w:r>
      <w:r>
        <w:t xml:space="preserve">, které </w:t>
      </w:r>
      <w:r w:rsidRPr="00101568">
        <w:rPr>
          <w:i/>
        </w:rPr>
        <w:t>de facto</w:t>
      </w:r>
      <w:r w:rsidR="004B1A96">
        <w:t xml:space="preserve"> hájilo odsouzení 1277</w:t>
      </w:r>
      <w:r>
        <w:t xml:space="preserve">. </w:t>
      </w:r>
      <w:r w:rsidR="00265D6F">
        <w:t xml:space="preserve">Tento </w:t>
      </w:r>
      <w:r>
        <w:t xml:space="preserve">znalec Averroese souhlasí s Komentátorovou kritikou Avicenny danou z hlediska zásadní metafyzické </w:t>
      </w:r>
      <w:r w:rsidRPr="0003243C">
        <w:rPr>
          <w:i/>
        </w:rPr>
        <w:t>obscurity</w:t>
      </w:r>
      <w:r>
        <w:rPr>
          <w:i/>
        </w:rPr>
        <w:fldChar w:fldCharType="begin"/>
      </w:r>
      <w:r>
        <w:instrText xml:space="preserve"> XE "</w:instrText>
      </w:r>
      <w:r w:rsidRPr="000E608A">
        <w:instrText>zatmění:substance</w:instrText>
      </w:r>
      <w:r>
        <w:instrText xml:space="preserve">" </w:instrText>
      </w:r>
      <w:r>
        <w:rPr>
          <w:i/>
        </w:rPr>
        <w:fldChar w:fldCharType="end"/>
      </w:r>
      <w:r>
        <w:t xml:space="preserve"> (</w:t>
      </w:r>
      <w:r w:rsidR="087B757A">
        <w:t xml:space="preserve">OBJ I, </w:t>
      </w:r>
      <w:r w:rsidRPr="00273106">
        <w:t>kap. 2.4.1</w:t>
      </w:r>
      <w:r>
        <w:t xml:space="preserve">). Avicenna vytvořil neoplatonskou predikaci </w:t>
      </w:r>
      <w:r w:rsidR="005D0E27">
        <w:t>„</w:t>
      </w:r>
      <w:r w:rsidRPr="008D4087">
        <w:rPr>
          <w:i/>
        </w:rPr>
        <w:t>ad unum</w:t>
      </w:r>
      <w:r w:rsidR="005D0E27">
        <w:t>“</w:t>
      </w:r>
      <w:r>
        <w:t xml:space="preserve">, v níž chybným způsobem spojil dvě </w:t>
      </w:r>
      <w:r w:rsidR="00BD6B4F">
        <w:t xml:space="preserve">rodově </w:t>
      </w:r>
      <w:r>
        <w:t xml:space="preserve">odlišné predikace jednoty jsoucna do univočního konceptu. </w:t>
      </w:r>
      <w:r w:rsidR="003E683E">
        <w:t xml:space="preserve">Citujme </w:t>
      </w:r>
      <w:r w:rsidR="00CC525E">
        <w:t xml:space="preserve">nejdůležitější část Sigerova posledního známého díla, </w:t>
      </w:r>
      <w:r w:rsidR="00453944">
        <w:t xml:space="preserve">což je zcela pochopitelně komentář k Aristotelově </w:t>
      </w:r>
      <w:r w:rsidR="00453944" w:rsidRPr="00453944">
        <w:rPr>
          <w:i/>
        </w:rPr>
        <w:t>Metafyzice</w:t>
      </w:r>
      <w:r w:rsidR="00453944">
        <w:t xml:space="preserve">. Siger </w:t>
      </w:r>
      <w:r w:rsidR="00CC525E">
        <w:t xml:space="preserve">jasně určil a odmítl bludnou cestu </w:t>
      </w:r>
      <w:r w:rsidR="009F5C81">
        <w:t xml:space="preserve">objektivního šílenství </w:t>
      </w:r>
      <w:r w:rsidR="00CC525E">
        <w:t>(</w:t>
      </w:r>
      <w:r w:rsidR="00CC525E" w:rsidRPr="00CC525E">
        <w:rPr>
          <w:i/>
        </w:rPr>
        <w:t>Irre</w:t>
      </w:r>
      <w:r w:rsidR="00CC525E">
        <w:t xml:space="preserve">) </w:t>
      </w:r>
      <w:r w:rsidR="009F5C81">
        <w:t xml:space="preserve">v </w:t>
      </w:r>
      <w:r w:rsidR="00CC525E">
        <w:t>moderní</w:t>
      </w:r>
      <w:r w:rsidR="009F5C81">
        <w:t>m</w:t>
      </w:r>
      <w:r w:rsidR="00CC525E">
        <w:t xml:space="preserve"> myšlení.</w:t>
      </w:r>
    </w:p>
    <w:p w:rsidR="00265686" w:rsidRDefault="003E683E" w:rsidP="00265686">
      <w:pPr>
        <w:pStyle w:val="Citace"/>
        <w:rPr>
          <w:lang w:val="cs-CZ"/>
        </w:rPr>
      </w:pPr>
      <w:r>
        <w:t xml:space="preserve">„Jak již bylo řečeno, jestliže se logické </w:t>
      </w:r>
      <w:r w:rsidR="00453944">
        <w:rPr>
          <w:lang w:val="cs-CZ"/>
        </w:rPr>
        <w:t xml:space="preserve">esence </w:t>
      </w:r>
      <w:r>
        <w:t>považuje za metafyzick</w:t>
      </w:r>
      <w:r w:rsidR="00453944">
        <w:rPr>
          <w:lang w:val="cs-CZ"/>
        </w:rPr>
        <w:t>ou druhou substanci</w:t>
      </w:r>
      <w:r>
        <w:t>, pak v žádném případě nepredikuje metafyzickou impozici danou od reálného jsoucna (non praedicat dispositionem additam ipsi enti)</w:t>
      </w:r>
      <w:r w:rsidR="006E160F">
        <w:rPr>
          <w:lang w:val="cs-CZ"/>
        </w:rPr>
        <w:t xml:space="preserve">; </w:t>
      </w:r>
      <w:r>
        <w:t xml:space="preserve">logicky </w:t>
      </w:r>
      <w:r w:rsidR="006E160F">
        <w:rPr>
          <w:lang w:val="cs-CZ"/>
        </w:rPr>
        <w:t xml:space="preserve">určená </w:t>
      </w:r>
      <w:r>
        <w:t xml:space="preserve">existence v modu </w:t>
      </w:r>
      <w:r w:rsidRPr="006E160F">
        <w:rPr>
          <w:i/>
        </w:rPr>
        <w:t>per se</w:t>
      </w:r>
      <w:r>
        <w:t xml:space="preserve"> je </w:t>
      </w:r>
      <w:r w:rsidR="006E160F">
        <w:rPr>
          <w:lang w:val="cs-CZ"/>
        </w:rPr>
        <w:t xml:space="preserve">vzata </w:t>
      </w:r>
      <w:r>
        <w:t xml:space="preserve">v modu </w:t>
      </w:r>
      <w:r>
        <w:rPr>
          <w:rFonts w:cs="Calibri"/>
        </w:rPr>
        <w:t>[metafyzicky falešné]</w:t>
      </w:r>
      <w:r>
        <w:t xml:space="preserve"> konvertibilní univocity </w:t>
      </w:r>
      <w:r w:rsidR="006E160F">
        <w:rPr>
          <w:lang w:val="cs-CZ"/>
        </w:rPr>
        <w:t xml:space="preserve">a tím je </w:t>
      </w:r>
      <w:r>
        <w:t>určena skrze abstraktně danou supozici významu (</w:t>
      </w:r>
      <w:r w:rsidRPr="003E683E">
        <w:rPr>
          <w:i/>
        </w:rPr>
        <w:t>convertibile existens cum eo in suppositis</w:t>
      </w:r>
      <w:r>
        <w:t xml:space="preserve">). Jednota jsoucna predikovaná skrze numerický daný základ je vztažena k vlastnostem, které jsou k reálně substanci přidány skrze takto určenou abstrakci (principium numeri significat dispositionem additam rei substantiae), protože jsou vztaženy k numericky určenému měřítku jsoucna. Ale každé numerické určení jsoucna je dáno v modu kvantity, jak je řečeno v X. knize </w:t>
      </w:r>
      <w:r w:rsidRPr="003E683E">
        <w:rPr>
          <w:i/>
        </w:rPr>
        <w:t>Metafyziky</w:t>
      </w:r>
      <w:r>
        <w:t xml:space="preserve">. Pak je jasné, že kategoriální určení </w:t>
      </w:r>
      <w:r>
        <w:rPr>
          <w:rFonts w:cs="Calibri"/>
        </w:rPr>
        <w:t>[Aristotela a Averroése]</w:t>
      </w:r>
      <w:r>
        <w:t xml:space="preserve"> dané skrze metafyzickou impozici není stejné jako esenciální určení </w:t>
      </w:r>
      <w:r>
        <w:rPr>
          <w:rFonts w:cs="Calibri"/>
        </w:rPr>
        <w:t xml:space="preserve">[Avicenny] dané skrze </w:t>
      </w:r>
      <w:r>
        <w:t>logickou supozici.“ </w:t>
      </w:r>
      <w:r>
        <w:rPr>
          <w:rStyle w:val="Znakapoznpodarou"/>
        </w:rPr>
        <w:footnoteReference w:id="208"/>
      </w:r>
      <w:r w:rsidR="00265686">
        <w:t> </w:t>
      </w:r>
    </w:p>
    <w:p w:rsidR="08163013" w:rsidRDefault="08163013" w:rsidP="00ED300D">
      <w:r>
        <w:lastRenderedPageBreak/>
        <w:t xml:space="preserve">Fatální </w:t>
      </w:r>
      <w:r w:rsidRPr="009930B7">
        <w:rPr>
          <w:i/>
        </w:rPr>
        <w:t>Irrtum</w:t>
      </w:r>
      <w:r>
        <w:t xml:space="preserve"> celé pozdější </w:t>
      </w:r>
      <w:r w:rsidRPr="009930B7">
        <w:rPr>
          <w:i/>
        </w:rPr>
        <w:t>metaphysica generalis</w:t>
      </w:r>
      <w:r>
        <w:t xml:space="preserve"> spočívá v tom, že abstraktní numerická jednota daná pouze v abstrahující mysli se univočně predikuje </w:t>
      </w:r>
      <w:r w:rsidR="00073BF3">
        <w:t xml:space="preserve">jako </w:t>
      </w:r>
      <w:r>
        <w:t>jednot</w:t>
      </w:r>
      <w:r w:rsidR="00073BF3">
        <w:t>a</w:t>
      </w:r>
      <w:r>
        <w:t xml:space="preserve"> dan</w:t>
      </w:r>
      <w:r w:rsidR="00073BF3">
        <w:t xml:space="preserve">á </w:t>
      </w:r>
      <w:r w:rsidRPr="009930B7">
        <w:rPr>
          <w:i/>
        </w:rPr>
        <w:t>simpliciter</w:t>
      </w:r>
      <w:r>
        <w:t xml:space="preserve"> na úrovn</w:t>
      </w:r>
      <w:r w:rsidR="00F25A2A">
        <w:t>i hyleformických</w:t>
      </w:r>
      <w:r>
        <w:t xml:space="preserve"> první</w:t>
      </w:r>
      <w:r w:rsidR="00F25A2A">
        <w:t>ch</w:t>
      </w:r>
      <w:r>
        <w:t xml:space="preserve"> substanc</w:t>
      </w:r>
      <w:r w:rsidR="00F25A2A">
        <w:t>í</w:t>
      </w:r>
      <w:r>
        <w:t xml:space="preserve"> (</w:t>
      </w:r>
      <w:r w:rsidRPr="089F09DA">
        <w:rPr>
          <w:i/>
        </w:rPr>
        <w:t>unum istud non est convertibile cum ente in suppositis</w:t>
      </w:r>
      <w:r>
        <w:t xml:space="preserve">). </w:t>
      </w:r>
      <w:r w:rsidR="00C03E5E">
        <w:t>Jednota daná v modu „</w:t>
      </w:r>
      <w:r w:rsidR="00C03E5E" w:rsidRPr="00C03E5E">
        <w:rPr>
          <w:i/>
        </w:rPr>
        <w:t>ens inquantum ens</w:t>
      </w:r>
      <w:r w:rsidR="00C03E5E">
        <w:t>“</w:t>
      </w:r>
      <w:r w:rsidR="00C03E5E" w:rsidRPr="00C03E5E">
        <w:t xml:space="preserve"> je postavena na esenciální abstrakci, která </w:t>
      </w:r>
      <w:r w:rsidR="00C03E5E">
        <w:t xml:space="preserve">bere </w:t>
      </w:r>
      <w:r w:rsidR="00C03E5E" w:rsidRPr="00C03E5E">
        <w:t xml:space="preserve">bytí v jeho logické jednoduchosti jako takové. Celou debatu týkající se zrodu analytického bludu jsme analyzovali na základě zkoumání významu logické a metafyzické abstrakce (καθ' αὑτὰ δὲ διττῶς, </w:t>
      </w:r>
      <w:r w:rsidR="00C03E5E" w:rsidRPr="00C03E5E">
        <w:rPr>
          <w:i/>
        </w:rPr>
        <w:t>Anal. Post</w:t>
      </w:r>
      <w:r w:rsidR="00C03E5E" w:rsidRPr="00C03E5E">
        <w:t>. 84a12</w:t>
      </w:r>
      <w:r w:rsidR="00C03E5E">
        <w:fldChar w:fldCharType="begin"/>
      </w:r>
      <w:r w:rsidR="00C03E5E">
        <w:instrText xml:space="preserve"> XE "Aristoteles:</w:instrText>
      </w:r>
      <w:r w:rsidR="00C03E5E">
        <w:rPr>
          <w:i/>
        </w:rPr>
        <w:instrText>Anal</w:instrText>
      </w:r>
      <w:r w:rsidR="00C03E5E">
        <w:instrText xml:space="preserve">. </w:instrText>
      </w:r>
      <w:r w:rsidR="00C03E5E">
        <w:rPr>
          <w:i/>
        </w:rPr>
        <w:instrText>Post</w:instrText>
      </w:r>
      <w:r w:rsidR="00C03E5E">
        <w:instrText xml:space="preserve">. 84a12" </w:instrText>
      </w:r>
      <w:r w:rsidR="00C03E5E">
        <w:fldChar w:fldCharType="end"/>
      </w:r>
      <w:r w:rsidR="00C03E5E" w:rsidRPr="00C03E5E">
        <w:t xml:space="preserve">), která založila </w:t>
      </w:r>
      <w:r w:rsidR="00C03E5E" w:rsidRPr="00C03E5E">
        <w:rPr>
          <w:i/>
        </w:rPr>
        <w:t>Oxfordian Fallacy</w:t>
      </w:r>
      <w:r w:rsidR="00C03E5E">
        <w:t xml:space="preserve"> </w:t>
      </w:r>
      <w:r w:rsidR="00C03E5E" w:rsidRPr="00C03E5E">
        <w:t xml:space="preserve">(OBJ II, kap. 3.1.1). Kategorická predikace </w:t>
      </w:r>
      <w:r w:rsidR="00C03E5E">
        <w:t xml:space="preserve">sleduje cestu </w:t>
      </w:r>
      <w:r w:rsidR="00C03E5E" w:rsidRPr="00C03E5E">
        <w:t>meta</w:t>
      </w:r>
      <w:r w:rsidR="00DD26A3">
        <w:t xml:space="preserve">fyzického </w:t>
      </w:r>
      <w:r w:rsidR="00C03E5E">
        <w:t>dativu</w:t>
      </w:r>
      <w:r w:rsidR="00BC4D80">
        <w:fldChar w:fldCharType="begin"/>
      </w:r>
      <w:r w:rsidR="00BC4D80">
        <w:instrText xml:space="preserve"> XE "</w:instrText>
      </w:r>
      <w:r w:rsidR="00BC4D80">
        <w:rPr>
          <w:i/>
        </w:rPr>
        <w:instrText>dativus metaphysi</w:instrText>
      </w:r>
      <w:r w:rsidR="00BC4D80" w:rsidRPr="08E67C81">
        <w:rPr>
          <w:i/>
        </w:rPr>
        <w:instrText>cus</w:instrText>
      </w:r>
      <w:r w:rsidR="00BC4D80">
        <w:instrText xml:space="preserve">" </w:instrText>
      </w:r>
      <w:r w:rsidR="00BC4D80">
        <w:fldChar w:fldCharType="end"/>
      </w:r>
      <w:r w:rsidR="00C03E5E">
        <w:t xml:space="preserve"> a vytváří </w:t>
      </w:r>
      <w:r w:rsidR="00BC4D80">
        <w:t>„</w:t>
      </w:r>
      <w:r w:rsidR="00C03E5E" w:rsidRPr="00C03E5E">
        <w:t>meta</w:t>
      </w:r>
      <w:r w:rsidR="00C03E5E">
        <w:t>-</w:t>
      </w:r>
      <w:r w:rsidR="00BC4D80">
        <w:t>fyziku“</w:t>
      </w:r>
      <w:r w:rsidR="00C03E5E" w:rsidRPr="00C03E5E">
        <w:t xml:space="preserve"> </w:t>
      </w:r>
      <w:r w:rsidR="00984E91">
        <w:t>danou jako</w:t>
      </w:r>
      <w:r w:rsidR="00C03E5E">
        <w:t xml:space="preserve"> „</w:t>
      </w:r>
      <w:r w:rsidR="00C03E5E" w:rsidRPr="00C03E5E">
        <w:t xml:space="preserve">substance </w:t>
      </w:r>
      <w:r w:rsidR="00C03E5E" w:rsidRPr="00C03E5E">
        <w:rPr>
          <w:i/>
        </w:rPr>
        <w:t>qua</w:t>
      </w:r>
      <w:r w:rsidR="00C03E5E">
        <w:t xml:space="preserve"> substance“, která se </w:t>
      </w:r>
      <w:r w:rsidR="00C03E5E" w:rsidRPr="00C03E5E">
        <w:t>vztahuj</w:t>
      </w:r>
      <w:r w:rsidR="00C03E5E">
        <w:t xml:space="preserve">e </w:t>
      </w:r>
      <w:r w:rsidR="00C03E5E" w:rsidRPr="00C03E5E">
        <w:t xml:space="preserve">k hyparchickému bytí první substance. </w:t>
      </w:r>
      <w:r>
        <w:t xml:space="preserve">Citát v duchu dvojího způsobu predikace </w:t>
      </w:r>
      <w:r w:rsidR="00BC4D80">
        <w:t>„</w:t>
      </w:r>
      <w:r w:rsidRPr="004107C1">
        <w:rPr>
          <w:i/>
        </w:rPr>
        <w:t>ad unum</w:t>
      </w:r>
      <w:r w:rsidR="00BC4D80">
        <w:t>“</w:t>
      </w:r>
      <w:r>
        <w:t xml:space="preserve"> odděluje kategoriální predikaci podle Averroese od transcendentální predikace podle Avicenny. Tímto rozlišením se Siger zásadním oddělil způsobem od avicennistické moderny a od jejího metafyzického </w:t>
      </w:r>
      <w:r w:rsidRPr="004107C1">
        <w:rPr>
          <w:i/>
        </w:rPr>
        <w:t>Irrtum</w:t>
      </w:r>
      <w:r w:rsidR="00ED300D">
        <w:t xml:space="preserve">. Ale </w:t>
      </w:r>
      <w:r>
        <w:t xml:space="preserve">Siger už okolo roku 1266 ukázal mladé generaci filosofů jako Aegidius Romanus nedostatečnost Avicennova projektu metafyziky. Ale tito semiaverroisté věřili na mytopoetiku Toledské školy a odmítli jeho brilantní výklad. Aegidius a Akvinský spadli do </w:t>
      </w:r>
      <w:r w:rsidR="006028B3">
        <w:t xml:space="preserve">pasti </w:t>
      </w:r>
      <w:r>
        <w:t xml:space="preserve">averrorismu daného podle esenciální abstrakce intelektu jako </w:t>
      </w:r>
      <w:r w:rsidR="087E4F4A">
        <w:t xml:space="preserve">hypostázované </w:t>
      </w:r>
      <w:r w:rsidR="006028B3">
        <w:t>formy</w:t>
      </w:r>
      <w:r>
        <w:t>. Opět je ve hře hyparchické postavení první substance spojené se schématem poznání daným nasvícením zepředu</w:t>
      </w:r>
      <w:r>
        <w:fldChar w:fldCharType="begin"/>
      </w:r>
      <w:r>
        <w:instrText xml:space="preserve"> XE "zjevování:nasvícen</w:instrText>
      </w:r>
      <w:r w:rsidRPr="00DA72F5">
        <w:instrText>í zepředu</w:instrText>
      </w:r>
      <w:r>
        <w:instrText xml:space="preserve">" </w:instrText>
      </w:r>
      <w:r>
        <w:fldChar w:fldCharType="end"/>
      </w:r>
      <w:r>
        <w:t xml:space="preserve">. Klíčová je úvodní pasáž výkladu </w:t>
      </w:r>
      <w:r w:rsidRPr="0075111E">
        <w:rPr>
          <w:i/>
        </w:rPr>
        <w:t>Met</w:t>
      </w:r>
      <w:r>
        <w:t>. IV, kde Siger optuje pro integrální „meta</w:t>
      </w:r>
      <w:r>
        <w:noBreakHyphen/>
        <w:t xml:space="preserve">fyziku“ podle Averroese v modu substance </w:t>
      </w:r>
      <w:r w:rsidRPr="08780E8C">
        <w:rPr>
          <w:i/>
        </w:rPr>
        <w:t>qua</w:t>
      </w:r>
      <w:r>
        <w:t xml:space="preserve"> substance</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w:t>
      </w:r>
      <w:r w:rsidR="00F14AF7">
        <w:rPr>
          <w:rStyle w:val="Znakapoznpodarou"/>
        </w:rPr>
        <w:footnoteReference w:id="209"/>
      </w:r>
      <w:r>
        <w:t xml:space="preserve"> První hledaná věda o jsoucím jako jsoucím (</w:t>
      </w:r>
      <w:r w:rsidRPr="0075111E">
        <w:rPr>
          <w:i/>
        </w:rPr>
        <w:t>scientia ista considerat ens inquantum ens</w:t>
      </w:r>
      <w:r>
        <w:t>) do sebe musí zahrnovat kauzy a určení první substance (</w:t>
      </w:r>
      <w:r w:rsidRPr="0075111E">
        <w:rPr>
          <w:i/>
        </w:rPr>
        <w:t>considerat causas primas et prima principia</w:t>
      </w:r>
      <w:r>
        <w:t>), které dávají integrální smy</w:t>
      </w:r>
      <w:r w:rsidR="00B15F02">
        <w:t>sl hledání první vědy o jsoucím pojatém z hlediska jeho reálné existence</w:t>
      </w:r>
      <w:r>
        <w:t xml:space="preserve">. </w:t>
      </w:r>
      <w:r w:rsidRPr="00C21224">
        <w:t xml:space="preserve">Siger odmítl </w:t>
      </w:r>
      <w:r>
        <w:t xml:space="preserve">primát </w:t>
      </w:r>
      <w:r w:rsidRPr="00C21224">
        <w:t>metafyziky</w:t>
      </w:r>
      <w:r>
        <w:t xml:space="preserve"> </w:t>
      </w:r>
      <w:r w:rsidRPr="00C21224">
        <w:rPr>
          <w:i/>
        </w:rPr>
        <w:t>ens inquantum ens</w:t>
      </w:r>
      <w:r>
        <w:t xml:space="preserve"> podle jako nedostatečný. Avicenna pominul predikaci </w:t>
      </w:r>
      <w:r>
        <w:lastRenderedPageBreak/>
        <w:t>kategoriální jednoty jsoucna vzhledem ke kauzalitě první substance.</w:t>
      </w:r>
      <w:r>
        <w:rPr>
          <w:rStyle w:val="Znakapoznpodarou"/>
        </w:rPr>
        <w:footnoteReference w:id="210"/>
      </w:r>
      <w:r>
        <w:t xml:space="preserve"> </w:t>
      </w:r>
      <w:r w:rsidR="00C03253">
        <w:t>Naprosto zásadní je správné pořadí</w:t>
      </w:r>
      <w:r>
        <w:t xml:space="preserve"> metafyzické</w:t>
      </w:r>
      <w:r w:rsidR="00C03253">
        <w:t xml:space="preserve"> formy </w:t>
      </w:r>
      <w:r w:rsidRPr="00AA3FF7">
        <w:rPr>
          <w:i/>
        </w:rPr>
        <w:t>resolutio</w:t>
      </w:r>
      <w:r>
        <w:rPr>
          <w:i/>
        </w:rPr>
        <w:fldChar w:fldCharType="begin"/>
      </w:r>
      <w:r>
        <w:instrText xml:space="preserve"> XE "</w:instrText>
      </w:r>
      <w:r w:rsidRPr="00111E9E">
        <w:rPr>
          <w:i/>
        </w:rPr>
        <w:instrText>resolutio</w:instrText>
      </w:r>
      <w:r>
        <w:rPr>
          <w:i/>
        </w:rPr>
        <w:instrText>:</w:instrText>
      </w:r>
      <w:r w:rsidRPr="007D3515">
        <w:instrText>první averroismus</w:instrText>
      </w:r>
      <w:r>
        <w:instrText xml:space="preserve">" </w:instrText>
      </w:r>
      <w:r>
        <w:rPr>
          <w:i/>
        </w:rPr>
        <w:fldChar w:fldCharType="end"/>
      </w:r>
      <w:r w:rsidR="00C03253">
        <w:t xml:space="preserve">. První vědy musí jít v modu </w:t>
      </w:r>
      <w:r w:rsidRPr="00AA3FF7">
        <w:rPr>
          <w:i/>
        </w:rPr>
        <w:t>per prius</w:t>
      </w:r>
      <w:r>
        <w:t xml:space="preserve"> od první </w:t>
      </w:r>
      <w:r w:rsidR="005D3EB9">
        <w:t xml:space="preserve">reálné </w:t>
      </w:r>
      <w:r>
        <w:t xml:space="preserve">substance </w:t>
      </w:r>
      <w:r w:rsidR="005D3EB9" w:rsidRPr="005D3EB9">
        <w:rPr>
          <w:i/>
        </w:rPr>
        <w:t>qua</w:t>
      </w:r>
      <w:r w:rsidR="005D3EB9">
        <w:t xml:space="preserve"> druhou kategoriální substanci </w:t>
      </w:r>
      <w:r>
        <w:t>(Averroes)</w:t>
      </w:r>
      <w:r w:rsidR="005D3EB9">
        <w:t xml:space="preserve">; pak se jde </w:t>
      </w:r>
      <w:r w:rsidRPr="00AA3FF7">
        <w:rPr>
          <w:i/>
        </w:rPr>
        <w:t>per posterius</w:t>
      </w:r>
      <w:r>
        <w:t xml:space="preserve"> </w:t>
      </w:r>
      <w:r w:rsidR="005D3EB9">
        <w:t xml:space="preserve">k jednotě </w:t>
      </w:r>
      <w:r>
        <w:t>js</w:t>
      </w:r>
      <w:r w:rsidR="005D3EB9">
        <w:t xml:space="preserve">oucího jako jsoucího (Avicenna). Tím </w:t>
      </w:r>
      <w:r w:rsidRPr="00273106">
        <w:t>dostaneme</w:t>
      </w:r>
      <w:r>
        <w:t xml:space="preserve"> celou strukturu aristotelské metafyziky</w:t>
      </w:r>
      <w:r w:rsidRPr="00273106">
        <w:t xml:space="preserve">. </w:t>
      </w:r>
      <w:r>
        <w:t xml:space="preserve">Siger jako jediný myslitel této epochy přesně pochopil, v čem byla ona </w:t>
      </w:r>
      <w:r w:rsidR="00C03253">
        <w:t>„</w:t>
      </w:r>
      <w:r w:rsidRPr="00793352">
        <w:rPr>
          <w:i/>
        </w:rPr>
        <w:t>obscurity</w:t>
      </w:r>
      <w:r w:rsidR="00C03253">
        <w:t>“</w:t>
      </w:r>
      <w:r>
        <w:t>, kterou kritizoval Averroes v metafyzice Avicenny (</w:t>
      </w:r>
      <w:r w:rsidRPr="00273106">
        <w:t>kap. 2.4.1</w:t>
      </w:r>
      <w:r>
        <w:t xml:space="preserve">). Citujme klíčovou část Sigerových </w:t>
      </w:r>
      <w:r>
        <w:rPr>
          <w:i/>
        </w:rPr>
        <w:t>Quaestiones</w:t>
      </w:r>
      <w:r w:rsidRPr="00E65D0C">
        <w:rPr>
          <w:i/>
        </w:rPr>
        <w:t xml:space="preserve"> in Metaphysicam</w:t>
      </w:r>
      <w:r>
        <w:t>, která ukazuje nejhlubší pochopení filosofick</w:t>
      </w:r>
      <w:r w:rsidR="00F662F6">
        <w:t>ých zápasů</w:t>
      </w:r>
      <w:r>
        <w:t xml:space="preserve"> jeho epochy. </w:t>
      </w:r>
    </w:p>
    <w:p w:rsidR="08163013" w:rsidRPr="00D36FE4" w:rsidRDefault="08163013" w:rsidP="08163013">
      <w:pPr>
        <w:pStyle w:val="Citace"/>
        <w:rPr>
          <w:lang w:val="cs-CZ"/>
        </w:rPr>
      </w:pPr>
      <w:r w:rsidRPr="0003243C">
        <w:t>„</w:t>
      </w:r>
      <w:r w:rsidR="00451E38">
        <w:rPr>
          <w:lang w:val="cs-CZ"/>
        </w:rPr>
        <w:t>Pokud jsou</w:t>
      </w:r>
      <w:r>
        <w:rPr>
          <w:lang w:val="cs-CZ"/>
        </w:rPr>
        <w:t xml:space="preserve"> jsoucno a jedno</w:t>
      </w:r>
      <w:r w:rsidR="00451E38">
        <w:rPr>
          <w:lang w:val="cs-CZ"/>
        </w:rPr>
        <w:t>ta predikovány</w:t>
      </w:r>
      <w:r>
        <w:rPr>
          <w:lang w:val="cs-CZ"/>
        </w:rPr>
        <w:t xml:space="preserve"> </w:t>
      </w:r>
      <w:r w:rsidR="00451E38">
        <w:rPr>
          <w:lang w:val="cs-CZ"/>
        </w:rPr>
        <w:t xml:space="preserve">o jiných jsoucnech, pak </w:t>
      </w:r>
      <w:r w:rsidR="0057305E">
        <w:rPr>
          <w:lang w:val="cs-CZ"/>
        </w:rPr>
        <w:t xml:space="preserve">výroky </w:t>
      </w:r>
      <w:r w:rsidR="00451E38">
        <w:rPr>
          <w:lang w:val="cs-CZ"/>
        </w:rPr>
        <w:t>vypovídají</w:t>
      </w:r>
      <w:r>
        <w:rPr>
          <w:lang w:val="cs-CZ"/>
        </w:rPr>
        <w:t xml:space="preserve"> pouze o </w:t>
      </w:r>
      <w:r w:rsidR="001A23F3">
        <w:rPr>
          <w:lang w:val="cs-CZ"/>
        </w:rPr>
        <w:t>essenci</w:t>
      </w:r>
      <w:r>
        <w:rPr>
          <w:lang w:val="cs-CZ"/>
        </w:rPr>
        <w:t>. Z toho vyplývá, že jde o subs</w:t>
      </w:r>
      <w:r w:rsidR="00F16E9B">
        <w:rPr>
          <w:lang w:val="cs-CZ"/>
        </w:rPr>
        <w:t xml:space="preserve">tanciální predikaci vzhledem k existujícím věcem </w:t>
      </w:r>
      <w:r>
        <w:rPr>
          <w:lang w:val="cs-CZ"/>
        </w:rPr>
        <w:t>(</w:t>
      </w:r>
      <w:r w:rsidRPr="001D6096">
        <w:rPr>
          <w:i/>
        </w:rPr>
        <w:t>substantialia praedicata de entibus</w:t>
      </w:r>
      <w:r>
        <w:rPr>
          <w:lang w:val="cs-CZ"/>
        </w:rPr>
        <w:t>). V úvodu tohoto díla bylo ukázáno, že Avicenna tvrdí opak toho, co tvrdí v této věci Komentátor (</w:t>
      </w:r>
      <w:r w:rsidRPr="002D2B99">
        <w:rPr>
          <w:i/>
        </w:rPr>
        <w:t>Avicenna</w:t>
      </w:r>
      <w:r w:rsidRPr="0066508C">
        <w:rPr>
          <w:rStyle w:val="Zkladntext7ptMalpsmena"/>
          <w:rFonts w:eastAsia="Times"/>
          <w:i/>
          <w:smallCaps w:val="0"/>
          <w:lang w:val="cs-CZ"/>
        </w:rPr>
        <w:t xml:space="preserve"> </w:t>
      </w:r>
      <w:r w:rsidRPr="002D2B99">
        <w:rPr>
          <w:i/>
        </w:rPr>
        <w:t>diceret oppositum, sicut recitat hic Commentator</w:t>
      </w:r>
      <w:r>
        <w:rPr>
          <w:lang w:val="cs-CZ"/>
        </w:rPr>
        <w:t>). Základní důvod Avicennova omylu byl v tom, že nerozlišil mezi jednotou danou na úrovni existujícího jsoucna (</w:t>
      </w:r>
      <w:r w:rsidRPr="00D36FE4">
        <w:rPr>
          <w:i/>
        </w:rPr>
        <w:t>unum quod convertitur cum ente</w:t>
      </w:r>
      <w:r>
        <w:rPr>
          <w:lang w:val="cs-CZ"/>
        </w:rPr>
        <w:t>) a jednotou danou jako numerický princip (</w:t>
      </w:r>
      <w:r w:rsidRPr="007C5784">
        <w:rPr>
          <w:i/>
        </w:rPr>
        <w:t>unum quod est principium numeri</w:t>
      </w:r>
      <w:r>
        <w:rPr>
          <w:lang w:val="cs-CZ"/>
        </w:rPr>
        <w:t>). Obě jednoty se velmi liší (</w:t>
      </w:r>
      <w:r w:rsidRPr="08212002">
        <w:rPr>
          <w:i/>
        </w:rPr>
        <w:t>multum differant</w:t>
      </w:r>
      <w:r>
        <w:rPr>
          <w:lang w:val="cs-CZ"/>
        </w:rPr>
        <w:t xml:space="preserve">).“ </w:t>
      </w:r>
      <w:r>
        <w:rPr>
          <w:rStyle w:val="Znakapoznpodarou"/>
          <w:lang w:val="fr-FR"/>
        </w:rPr>
        <w:footnoteReference w:id="211"/>
      </w:r>
    </w:p>
    <w:p w:rsidR="00331E92" w:rsidRDefault="08163013" w:rsidP="08163013">
      <w:r w:rsidRPr="00180586">
        <w:t xml:space="preserve">Citát začíná odkazem </w:t>
      </w:r>
      <w:r w:rsidRPr="00C21224">
        <w:t xml:space="preserve">na </w:t>
      </w:r>
      <w:r>
        <w:t xml:space="preserve">úvod komentáře ke čtvrté knize </w:t>
      </w:r>
      <w:r w:rsidRPr="08B4247B">
        <w:rPr>
          <w:i/>
        </w:rPr>
        <w:t>Metafyziky</w:t>
      </w:r>
      <w:r w:rsidRPr="00C21224">
        <w:t xml:space="preserve">, kde </w:t>
      </w:r>
      <w:r>
        <w:t xml:space="preserve">Siger zdůvodnil základní nedostatek Avicennova projektu první vědy. Modernisté nejsou schopni vidět rozdíl mezi skutečnou metafyzickou abstrakcí, kterou integrálně hájil Averroes, a mezi univočním projektem metafyziky Avicenny. Tento projekt navíc založili na univočně pojaté esenci skrze </w:t>
      </w:r>
      <w:r w:rsidRPr="007C5784">
        <w:rPr>
          <w:i/>
        </w:rPr>
        <w:t>Oxfordian Fallacy</w:t>
      </w:r>
      <w:r>
        <w:t xml:space="preserve"> a na matematické abstrakci. Jednota esence je daná pouze v mysli a tím se zásadně liší od aktuální jednoty reálné první substance. Modernisté spojili </w:t>
      </w:r>
      <w:r w:rsidRPr="00273106">
        <w:t xml:space="preserve">zkoumání esence </w:t>
      </w:r>
      <w:r>
        <w:t xml:space="preserve">a </w:t>
      </w:r>
      <w:r w:rsidRPr="00273106">
        <w:t>kauzalit</w:t>
      </w:r>
      <w:r>
        <w:t>u</w:t>
      </w:r>
      <w:r w:rsidRPr="00273106">
        <w:t xml:space="preserve"> prvních</w:t>
      </w:r>
      <w:r>
        <w:t xml:space="preserve"> substancí do </w:t>
      </w:r>
      <w:r w:rsidRPr="08B4247B">
        <w:rPr>
          <w:i/>
        </w:rPr>
        <w:t>metaphysica generalis</w:t>
      </w:r>
      <w:r>
        <w:rPr>
          <w:i/>
        </w:rPr>
        <w:fldChar w:fldCharType="begin"/>
      </w:r>
      <w:r>
        <w:instrText xml:space="preserve"> XE "</w:instrText>
      </w:r>
      <w:r w:rsidRPr="08CB36C4">
        <w:rPr>
          <w:i/>
        </w:rPr>
        <w:instrText>metaphysica generalis</w:instrText>
      </w:r>
      <w:r>
        <w:instrText xml:space="preserve">" </w:instrText>
      </w:r>
      <w:r>
        <w:rPr>
          <w:i/>
        </w:rPr>
        <w:fldChar w:fldCharType="end"/>
      </w:r>
      <w:r>
        <w:t xml:space="preserve"> podle Avicenny</w:t>
      </w:r>
      <w:r w:rsidRPr="00273106">
        <w:t>. Siger je zásadně proti</w:t>
      </w:r>
      <w:r>
        <w:t>, protože jednota esence a substance se liší zásadním způsobem (</w:t>
      </w:r>
      <w:r w:rsidRPr="08212002">
        <w:rPr>
          <w:i/>
        </w:rPr>
        <w:t>multum differant</w:t>
      </w:r>
      <w:r>
        <w:t>)</w:t>
      </w:r>
      <w:r>
        <w:rPr>
          <w:i/>
        </w:rPr>
        <w:fldChar w:fldCharType="begin"/>
      </w:r>
      <w:r>
        <w:instrText xml:space="preserve"> XE "</w:instrText>
      </w:r>
      <w:r w:rsidRPr="0015798D">
        <w:rPr>
          <w:i/>
        </w:rPr>
        <w:instrText>Oxfordian Fallacy:</w:instrText>
      </w:r>
      <w:r w:rsidRPr="00065E4F">
        <w:instrText>kritika Sigera</w:instrText>
      </w:r>
      <w:r>
        <w:instrText xml:space="preserve">" </w:instrText>
      </w:r>
      <w:r>
        <w:rPr>
          <w:i/>
        </w:rPr>
        <w:fldChar w:fldCharType="end"/>
      </w:r>
      <w:r w:rsidRPr="00273106">
        <w:t>. Neexistuje dvojí určení jsoucna</w:t>
      </w:r>
      <w:r>
        <w:t xml:space="preserve"> a tím i člověka</w:t>
      </w:r>
      <w:r w:rsidRPr="00273106">
        <w:t>, protože reálně existuje jen jedno jsoucno: to, které reálně a aktuálně</w:t>
      </w:r>
      <w:r>
        <w:t xml:space="preserve"> </w:t>
      </w:r>
      <w:r>
        <w:lastRenderedPageBreak/>
        <w:t>existuje jako hyparchická první substance</w:t>
      </w:r>
      <w:r>
        <w:fldChar w:fldCharType="begin"/>
      </w:r>
      <w:r>
        <w:instrText xml:space="preserve"> XE "</w:instrText>
      </w:r>
      <w:r w:rsidRPr="00DE2A32">
        <w:instrText>substance</w:instrText>
      </w:r>
      <w:r>
        <w:instrText xml:space="preserve">:první" </w:instrText>
      </w:r>
      <w:r>
        <w:fldChar w:fldCharType="end"/>
      </w:r>
      <w:r>
        <w:t xml:space="preserve">. Metafyzika musí být vědou o reálných příčinách, tím i o prvních substancích, nikoliv o moderních abstrakcích. Adekvátní </w:t>
      </w:r>
      <w:r w:rsidRPr="00273106">
        <w:t xml:space="preserve">metafyzika je první vědou o jsoucnu, které jest jsoucí, tím i poznatelné v řádu </w:t>
      </w:r>
      <w:r w:rsidRPr="00273106">
        <w:rPr>
          <w:i/>
        </w:rPr>
        <w:t>per prius</w:t>
      </w:r>
      <w:r w:rsidRPr="00273106">
        <w:t xml:space="preserve"> jako jsoucí (</w:t>
      </w:r>
      <w:r w:rsidR="00CE5925">
        <w:rPr>
          <w:i/>
        </w:rPr>
        <w:t>ou</w:t>
      </w:r>
      <w:r>
        <w:rPr>
          <w:i/>
        </w:rPr>
        <w:t>sía</w:t>
      </w:r>
      <w:r w:rsidRPr="00273106">
        <w:t xml:space="preserve">). </w:t>
      </w:r>
      <w:r w:rsidR="00FC3808">
        <w:t>Latinští s</w:t>
      </w:r>
      <w:r>
        <w:t xml:space="preserve">ofisté převedli Avicennovo zatmění první substance do dalších staletí skrze </w:t>
      </w:r>
      <w:r w:rsidRPr="00E33742">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t xml:space="preserve">. V této </w:t>
      </w:r>
      <w:r w:rsidRPr="08212002">
        <w:rPr>
          <w:i/>
        </w:rPr>
        <w:t>epoché</w:t>
      </w:r>
      <w:r>
        <w:t xml:space="preserve"> moderního rozumu ze Sigera nutně udělali averroistu. Filosofové </w:t>
      </w:r>
      <w:r w:rsidRPr="00273106">
        <w:t xml:space="preserve">Siger </w:t>
      </w:r>
      <w:r>
        <w:t xml:space="preserve">s Baconem byli jediní myslitelé své generace, jež přesně znali </w:t>
      </w:r>
      <w:r w:rsidRPr="00273106">
        <w:t>epochální smysl sporu</w:t>
      </w:r>
      <w:r>
        <w:t xml:space="preserve"> mezi Averroesem a Avicennou pro vývoj metafyziky. Teologové Akvinský a Albert přijali v otázce jednoty intelektu Avicennova východiska metafyziky, protože zaměnili metafyzické </w:t>
      </w:r>
      <w:r w:rsidRPr="08764AAE">
        <w:rPr>
          <w:i/>
        </w:rPr>
        <w:t>resolutio</w:t>
      </w:r>
      <w:r>
        <w:t xml:space="preserve"> v klíčové otázce zkoumající způsob, jak poznáváme</w:t>
      </w:r>
      <w:r w:rsidR="0070182D">
        <w:t xml:space="preserve"> svět</w:t>
      </w:r>
      <w:r>
        <w:t xml:space="preserve">. Akvinský začal zkoumání osoby jako první substance skrze Avicennovu abstrakci, tedy podle Averroese v modu </w:t>
      </w:r>
      <w:r w:rsidRPr="08764AAE">
        <w:rPr>
          <w:i/>
        </w:rPr>
        <w:t>per posterius</w:t>
      </w:r>
      <w:r>
        <w:t xml:space="preserve"> místo kategoriální predikace od hyparchicky dané první substance v modu </w:t>
      </w:r>
      <w:r w:rsidRPr="08764AAE">
        <w:rPr>
          <w:i/>
        </w:rPr>
        <w:t>per prius</w:t>
      </w:r>
      <w:r>
        <w:t>. Pak ale nemohl jednotu člověka obhajovat v celé šíři, protože odmítl integrální výklad Averroese</w:t>
      </w:r>
      <w:r>
        <w:fldChar w:fldCharType="begin"/>
      </w:r>
      <w:r>
        <w:instrText xml:space="preserve"> XE "</w:instrText>
      </w:r>
      <w:r w:rsidRPr="00BB7D8E">
        <w:instrText>osoba:ipseita</w:instrText>
      </w:r>
      <w:r>
        <w:instrText xml:space="preserve">" </w:instrText>
      </w:r>
      <w:r>
        <w:fldChar w:fldCharType="end"/>
      </w:r>
      <w:r w:rsidR="00331E92">
        <w:t>.</w:t>
      </w:r>
    </w:p>
    <w:p w:rsidR="08163013" w:rsidRPr="00273106" w:rsidRDefault="08163013" w:rsidP="002C37E9">
      <w:pPr>
        <w:ind w:firstLine="397"/>
      </w:pPr>
      <w:r w:rsidRPr="00273106">
        <w:rPr>
          <w:lang w:eastAsia="en-US"/>
        </w:rPr>
        <w:t xml:space="preserve">Siger </w:t>
      </w:r>
      <w:r>
        <w:rPr>
          <w:lang w:eastAsia="en-US"/>
        </w:rPr>
        <w:t>jako jediný představitel prvního averroismu provedl plnou i</w:t>
      </w:r>
      <w:r w:rsidRPr="00273106">
        <w:rPr>
          <w:lang w:eastAsia="en-US"/>
        </w:rPr>
        <w:t xml:space="preserve">ntegraci </w:t>
      </w:r>
      <w:r>
        <w:rPr>
          <w:lang w:eastAsia="en-US"/>
        </w:rPr>
        <w:t xml:space="preserve">jím kritizovaného </w:t>
      </w:r>
      <w:r w:rsidRPr="00273106">
        <w:rPr>
          <w:lang w:eastAsia="en-US"/>
        </w:rPr>
        <w:t>Avic</w:t>
      </w:r>
      <w:r>
        <w:rPr>
          <w:lang w:eastAsia="en-US"/>
        </w:rPr>
        <w:t>enny do „meta-fyziky“ Averroese (</w:t>
      </w:r>
      <w:r w:rsidRPr="003C68BE">
        <w:rPr>
          <w:i/>
        </w:rPr>
        <w:t>Avicenna</w:t>
      </w:r>
      <w:r w:rsidRPr="003C68BE">
        <w:rPr>
          <w:rStyle w:val="Zkladntext7ptMalpsmena"/>
          <w:rFonts w:eastAsia="Times"/>
          <w:i/>
          <w:smallCaps w:val="0"/>
          <w:sz w:val="22"/>
          <w:lang w:val="x-none"/>
        </w:rPr>
        <w:t xml:space="preserve"> </w:t>
      </w:r>
      <w:r w:rsidRPr="003C68BE">
        <w:rPr>
          <w:i/>
        </w:rPr>
        <w:t>diceret oppositum, sicut recitat hic Commentator</w:t>
      </w:r>
      <w:r>
        <w:rPr>
          <w:lang w:eastAsia="en-US"/>
        </w:rPr>
        <w:t xml:space="preserve">). Protože pochopil základní metafyzický omyl Avicenny, mohl jej patřičně korigovat a dát jeho abstraktnímu pojetí </w:t>
      </w:r>
      <w:r w:rsidRPr="00D13067">
        <w:rPr>
          <w:i/>
          <w:lang w:eastAsia="en-US"/>
        </w:rPr>
        <w:t>ens inqua</w:t>
      </w:r>
      <w:r>
        <w:rPr>
          <w:i/>
          <w:lang w:eastAsia="en-US"/>
        </w:rPr>
        <w:t>n</w:t>
      </w:r>
      <w:r w:rsidRPr="00D13067">
        <w:rPr>
          <w:i/>
          <w:lang w:eastAsia="en-US"/>
        </w:rPr>
        <w:t>tum ens</w:t>
      </w:r>
      <w:r>
        <w:rPr>
          <w:i/>
          <w:lang w:eastAsia="en-US"/>
        </w:rPr>
        <w:fldChar w:fldCharType="begin"/>
      </w:r>
      <w:r>
        <w:instrText xml:space="preserve"> XE "</w:instrText>
      </w:r>
      <w:r w:rsidRPr="004B3834">
        <w:rPr>
          <w:i/>
          <w:lang w:eastAsia="en-US"/>
        </w:rPr>
        <w:instrText>ens inquantum ens</w:instrText>
      </w:r>
      <w:r>
        <w:instrText xml:space="preserve">" </w:instrText>
      </w:r>
      <w:r>
        <w:rPr>
          <w:i/>
          <w:lang w:eastAsia="en-US"/>
        </w:rPr>
        <w:fldChar w:fldCharType="end"/>
      </w:r>
      <w:r>
        <w:rPr>
          <w:lang w:eastAsia="en-US"/>
        </w:rPr>
        <w:t xml:space="preserve"> správné místo až po Averroesově projektu. </w:t>
      </w:r>
      <w:r>
        <w:t xml:space="preserve">Albert už v </w:t>
      </w:r>
      <w:r w:rsidRPr="08E34DAF">
        <w:rPr>
          <w:i/>
        </w:rPr>
        <w:t>De homine</w:t>
      </w:r>
      <w:r>
        <w:t xml:space="preserve"> provedl korektní výklad jednoty osoby podle CMDA, ale nestavil jednotu obou projektů metafyziky tak precizním způsobem jako Siger. Albert stejně jako před ním biskup Alvernus potřeboval zajistit napřirozené osvícení duše přímo od boha v systému metafyziky a také nesmrtelnost duše. Proto Albert podle Sigera postuluje</w:t>
      </w:r>
      <w:r w:rsidRPr="00273106">
        <w:t xml:space="preserve"> </w:t>
      </w:r>
      <w:r w:rsidRPr="00273106">
        <w:rPr>
          <w:i/>
        </w:rPr>
        <w:t>per prius</w:t>
      </w:r>
      <w:r w:rsidRPr="00273106">
        <w:t xml:space="preserve"> ontoteologicky danou esen</w:t>
      </w:r>
      <w:r>
        <w:t>ci věci, a tu následně přidává</w:t>
      </w:r>
      <w:r w:rsidRPr="00273106">
        <w:t xml:space="preserve"> k existujícím aktuálním jsoucnům daným kauzálně (</w:t>
      </w:r>
      <w:r w:rsidRPr="00273106">
        <w:rPr>
          <w:i/>
        </w:rPr>
        <w:t>per dispositionem additam essentiae suae</w:t>
      </w:r>
      <w:r w:rsidRPr="00273106">
        <w:t>).</w:t>
      </w:r>
      <w:r>
        <w:rPr>
          <w:rStyle w:val="Znakapoznpodarou"/>
        </w:rPr>
        <w:footnoteReference w:id="212"/>
      </w:r>
      <w:r w:rsidRPr="00273106">
        <w:t xml:space="preserve"> </w:t>
      </w:r>
      <w:r w:rsidR="085F5C59">
        <w:t>Kritika Alberta je obsažena v</w:t>
      </w:r>
      <w:r w:rsidR="089D1C47">
        <w:t xml:space="preserve"> obtížné </w:t>
      </w:r>
      <w:r w:rsidRPr="00273106">
        <w:t>část</w:t>
      </w:r>
      <w:r w:rsidR="085F5C59">
        <w:t>i</w:t>
      </w:r>
      <w:r w:rsidRPr="00273106">
        <w:t xml:space="preserve"> Sigerova úvodu do </w:t>
      </w:r>
      <w:r w:rsidRPr="083347C9">
        <w:rPr>
          <w:i/>
        </w:rPr>
        <w:t>Metafyziky</w:t>
      </w:r>
      <w:r w:rsidR="085F5C59">
        <w:t xml:space="preserve">. Tato brilantní </w:t>
      </w:r>
      <w:r w:rsidR="089D1C47">
        <w:t xml:space="preserve">argumentace podle CMDA </w:t>
      </w:r>
      <w:r w:rsidR="002C37E9">
        <w:t>vy</w:t>
      </w:r>
      <w:r w:rsidR="085F5C59">
        <w:t>děluje</w:t>
      </w:r>
      <w:r w:rsidRPr="00273106">
        <w:t xml:space="preserve"> </w:t>
      </w:r>
      <w:r>
        <w:t xml:space="preserve">osobu jako </w:t>
      </w:r>
      <w:r w:rsidRPr="00273106">
        <w:t xml:space="preserve">autonomní první </w:t>
      </w:r>
      <w:r w:rsidRPr="00273106">
        <w:lastRenderedPageBreak/>
        <w:t>substanci (</w:t>
      </w:r>
      <w:r w:rsidRPr="00273106">
        <w:rPr>
          <w:i/>
        </w:rPr>
        <w:t>esse hominis</w:t>
      </w:r>
      <w:r w:rsidRPr="00273106">
        <w:t xml:space="preserve">) vyšetřovanou </w:t>
      </w:r>
      <w:r w:rsidRPr="083347C9">
        <w:rPr>
          <w:i/>
        </w:rPr>
        <w:t>Druhými analytikami</w:t>
      </w:r>
      <w:r w:rsidR="002C37E9">
        <w:t xml:space="preserve">. </w:t>
      </w:r>
      <w:r w:rsidR="002C37E9" w:rsidRPr="002C37E9">
        <w:t xml:space="preserve">Siger oddělil </w:t>
      </w:r>
      <w:r w:rsidR="002C37E9">
        <w:t xml:space="preserve">definici </w:t>
      </w:r>
      <w:r w:rsidR="002C37E9" w:rsidRPr="002C37E9">
        <w:t>člověka jako existující substance od metafyzických prvních příčin, které jsou dány mimo existující</w:t>
      </w:r>
      <w:r w:rsidR="002C37E9">
        <w:t xml:space="preserve"> osobu </w:t>
      </w:r>
      <w:r w:rsidRPr="00273106">
        <w:t>(</w:t>
      </w:r>
      <w:r w:rsidRPr="00273106">
        <w:rPr>
          <w:i/>
        </w:rPr>
        <w:t>esse enim hominis est ex alio, ut ex Primo</w:t>
      </w:r>
      <w:r w:rsidRPr="00273106">
        <w:t xml:space="preserve">). </w:t>
      </w:r>
      <w:r>
        <w:t xml:space="preserve">Sigerův náhled </w:t>
      </w:r>
      <w:r w:rsidRPr="00273106">
        <w:t>na prvn</w:t>
      </w:r>
      <w:r>
        <w:t xml:space="preserve">í substanci do sebe zahrnuje i formální pojetí Avicenny, ale v přesném pořadí </w:t>
      </w:r>
      <w:r w:rsidR="081942A4">
        <w:t xml:space="preserve">metafyzického </w:t>
      </w:r>
      <w:r>
        <w:t xml:space="preserve">dativu daném podle klasické věty </w:t>
      </w:r>
      <w:r w:rsidRPr="08BE7403">
        <w:rPr>
          <w:i/>
        </w:rPr>
        <w:t>Kategorií</w:t>
      </w:r>
      <w:r w:rsidR="00EE0821">
        <w:t xml:space="preserve"> </w:t>
      </w:r>
      <w:r w:rsidR="00EE0821" w:rsidRPr="00C75C43">
        <w:rPr>
          <w:lang w:eastAsia="en-US"/>
        </w:rPr>
        <w:t>(</w:t>
      </w:r>
      <w:r w:rsidR="00EE0821" w:rsidRPr="00C75C43">
        <w:rPr>
          <w:i/>
          <w:lang w:eastAsia="en-US"/>
        </w:rPr>
        <w:t>Cat</w:t>
      </w:r>
      <w:r w:rsidR="00EE0821" w:rsidRPr="00C75C43">
        <w:rPr>
          <w:lang w:eastAsia="en-US"/>
        </w:rPr>
        <w:t>. 2a14–16</w:t>
      </w:r>
      <w:r w:rsidR="00EE0821" w:rsidRPr="00BB1515">
        <w:rPr>
          <w:szCs w:val="24"/>
          <w:lang w:val="de-DE"/>
        </w:rPr>
        <w:fldChar w:fldCharType="begin"/>
      </w:r>
      <w:r w:rsidR="00EE0821" w:rsidRPr="00BB1515">
        <w:rPr>
          <w:szCs w:val="24"/>
          <w:lang w:val="de-DE"/>
        </w:rPr>
        <w:instrText xml:space="preserve"> XE "Aristoteles:</w:instrText>
      </w:r>
      <w:r w:rsidR="00EE0821" w:rsidRPr="00BB1515">
        <w:rPr>
          <w:i/>
          <w:szCs w:val="24"/>
          <w:lang w:val="de-DE"/>
        </w:rPr>
        <w:instrText>Cat</w:instrText>
      </w:r>
      <w:r w:rsidR="00EE0821" w:rsidRPr="00BB1515">
        <w:rPr>
          <w:szCs w:val="24"/>
          <w:lang w:val="de-DE"/>
        </w:rPr>
        <w:instrText xml:space="preserve">. 2a14‒16" </w:instrText>
      </w:r>
      <w:r w:rsidR="00EE0821" w:rsidRPr="00BB1515">
        <w:rPr>
          <w:szCs w:val="24"/>
          <w:lang w:val="de-DE"/>
        </w:rPr>
        <w:fldChar w:fldCharType="end"/>
      </w:r>
      <w:r w:rsidR="00EE0821" w:rsidRPr="00C75C43">
        <w:rPr>
          <w:lang w:eastAsia="en-US"/>
        </w:rPr>
        <w:t>)</w:t>
      </w:r>
      <w:r w:rsidR="00EE0821">
        <w:rPr>
          <w:lang w:eastAsia="en-US"/>
        </w:rPr>
        <w:t>.</w:t>
      </w:r>
      <w:r>
        <w:t xml:space="preserve"> Je-li etablován výkon myšlení v první substanci, pak je možné </w:t>
      </w:r>
      <w:r w:rsidRPr="00273106">
        <w:t>zkouma</w:t>
      </w:r>
      <w:r>
        <w:t>t</w:t>
      </w:r>
      <w:r w:rsidRPr="00273106">
        <w:t xml:space="preserve"> esenci takto dané první substance z pohledu </w:t>
      </w:r>
      <w:r w:rsidRPr="00273106">
        <w:rPr>
          <w:i/>
        </w:rPr>
        <w:t>causa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rsidRPr="00273106">
        <w:t xml:space="preserve"> (</w:t>
      </w:r>
      <w:r w:rsidRPr="00273106">
        <w:rPr>
          <w:i/>
        </w:rPr>
        <w:t>differt homo et esse hominis</w:t>
      </w:r>
      <w:r w:rsidRPr="00273106">
        <w:t xml:space="preserve">). </w:t>
      </w:r>
      <w:r>
        <w:t>Tato polemika je důležitá ohledně základního určení člověka</w:t>
      </w:r>
      <w:r w:rsidR="080E1D67">
        <w:t xml:space="preserve"> v západním humanismu</w:t>
      </w:r>
      <w:r>
        <w:t xml:space="preserve">, které v sobě inherentně obsahuje ten či onen projekt metafyziky. </w:t>
      </w:r>
      <w:r w:rsidR="08A13FED">
        <w:t xml:space="preserve">Dante věděl velice dobře, proč byl Siger nejlepší filosof jeho doby. </w:t>
      </w:r>
      <w:r>
        <w:rPr>
          <w:lang w:eastAsia="en-US"/>
        </w:rPr>
        <w:t>Integrací Avicennovy metafyziky do Averroesova projektu metafyziky v rámci jednoty osoby, duše a intelektu vznikla dnes zapomenutá syntéza falsafy a křesťanské filosofie, která splnila</w:t>
      </w:r>
      <w:r w:rsidRPr="00273106">
        <w:rPr>
          <w:lang w:eastAsia="en-US"/>
        </w:rPr>
        <w:t xml:space="preserve"> jednotu </w:t>
      </w:r>
      <w:r>
        <w:rPr>
          <w:lang w:eastAsia="en-US"/>
        </w:rPr>
        <w:t xml:space="preserve">hledané </w:t>
      </w:r>
      <w:r w:rsidRPr="00273106">
        <w:rPr>
          <w:lang w:eastAsia="en-US"/>
        </w:rPr>
        <w:t>první vědy</w:t>
      </w:r>
      <w:r>
        <w:rPr>
          <w:lang w:eastAsia="en-US"/>
        </w:rPr>
        <w:t xml:space="preserve"> a našla určení člověka jako jednotné substance</w:t>
      </w:r>
      <w:r w:rsidRPr="00273106">
        <w:rPr>
          <w:lang w:eastAsia="en-US"/>
        </w:rPr>
        <w:t>.</w:t>
      </w:r>
      <w:r>
        <w:rPr>
          <w:lang w:eastAsia="en-US"/>
        </w:rPr>
        <w:t xml:space="preserve"> Akvinský se o totéž pokusil v díle </w:t>
      </w:r>
      <w:r w:rsidRPr="08761977">
        <w:rPr>
          <w:i/>
          <w:lang w:eastAsia="en-US"/>
        </w:rPr>
        <w:t>Summa contra Gentiles</w:t>
      </w:r>
      <w:r>
        <w:rPr>
          <w:lang w:eastAsia="en-US"/>
        </w:rPr>
        <w:t>, ale z pozice kritizující Averroese jako averroistu. Tomismus odmítl projekt Averroesovy metafyziky v její integrální podobě obhajované Sigerem. Stejným exkluzívním způsobem postupoval i D</w:t>
      </w:r>
      <w:r>
        <w:t xml:space="preserve">uns Scotus, který do Avicennovy metafyziky navíc integroval aristotelismus porretánů a </w:t>
      </w:r>
      <w:r w:rsidRPr="007020A6">
        <w:rPr>
          <w:i/>
        </w:rPr>
        <w:t>Nominales</w:t>
      </w:r>
      <w:r>
        <w:t xml:space="preserve"> daný v rámci </w:t>
      </w:r>
      <w:r w:rsidRPr="007020A6">
        <w:rPr>
          <w:i/>
        </w:rPr>
        <w:t>Oxfordian Fallacy</w:t>
      </w:r>
      <w:r>
        <w:rPr>
          <w:i/>
        </w:rPr>
        <w:fldChar w:fldCharType="begin"/>
      </w:r>
      <w:r>
        <w:instrText xml:space="preserve"> XE "</w:instrText>
      </w:r>
      <w:r w:rsidRPr="0015798D">
        <w:rPr>
          <w:i/>
        </w:rPr>
        <w:instrText>Oxfordian Fallacy:</w:instrText>
      </w:r>
      <w:r w:rsidRPr="00D13067">
        <w:instrText>Scotus</w:instrText>
      </w:r>
      <w:r>
        <w:instrText xml:space="preserve">" </w:instrText>
      </w:r>
      <w:r>
        <w:rPr>
          <w:i/>
        </w:rPr>
        <w:fldChar w:fldCharType="end"/>
      </w:r>
      <w:r>
        <w:t>.</w:t>
      </w:r>
    </w:p>
    <w:p w:rsidR="08163013" w:rsidRPr="00273106" w:rsidRDefault="000207E9" w:rsidP="08163013">
      <w:pPr>
        <w:pStyle w:val="Nadpis3"/>
      </w:pPr>
      <w:bookmarkStart w:id="34" w:name="_Toc36144145"/>
      <w:r>
        <w:br w:type="page"/>
      </w:r>
      <w:bookmarkStart w:id="35" w:name="_Toc180231657"/>
      <w:r w:rsidR="08163013">
        <w:lastRenderedPageBreak/>
        <w:t>4</w:t>
      </w:r>
      <w:r w:rsidR="08163013" w:rsidRPr="00273106">
        <w:t xml:space="preserve">.4.2 </w:t>
      </w:r>
      <w:r w:rsidR="08163013">
        <w:t>F</w:t>
      </w:r>
      <w:r w:rsidR="08163013" w:rsidRPr="00273106">
        <w:t>enomenologie intelektu</w:t>
      </w:r>
      <w:bookmarkEnd w:id="34"/>
      <w:bookmarkEnd w:id="35"/>
      <w:r w:rsidR="08163013" w:rsidRPr="00273106">
        <w:t xml:space="preserve"> </w:t>
      </w:r>
    </w:p>
    <w:p w:rsidR="0094791D" w:rsidRDefault="08163013" w:rsidP="00ED2204">
      <w:r w:rsidRPr="00273106">
        <w:t xml:space="preserve">Předchozí kapitola ukázala, že </w:t>
      </w:r>
      <w:r>
        <w:t xml:space="preserve">Sigerova </w:t>
      </w:r>
      <w:r w:rsidRPr="00273106">
        <w:t>metafyzika</w:t>
      </w:r>
      <w:r>
        <w:fldChar w:fldCharType="begin"/>
      </w:r>
      <w:r>
        <w:instrText xml:space="preserve"> XE "</w:instrText>
      </w:r>
      <w:r w:rsidRPr="008655F3">
        <w:instrText>metafyzika:Siger</w:instrText>
      </w:r>
      <w:r>
        <w:instrText xml:space="preserve">" </w:instrText>
      </w:r>
      <w:r>
        <w:fldChar w:fldCharType="end"/>
      </w:r>
      <w:r w:rsidRPr="00273106">
        <w:t xml:space="preserve"> představuje první vědu vztaženou k </w:t>
      </w:r>
      <w:r w:rsidR="080D1F8C">
        <w:t>reálné substanci</w:t>
      </w:r>
      <w:r>
        <w:t xml:space="preserve"> poznané v modu </w:t>
      </w:r>
      <w:r w:rsidR="081942A4">
        <w:t xml:space="preserve">metafyzického </w:t>
      </w:r>
      <w:r>
        <w:t>dativu</w:t>
      </w:r>
      <w:r w:rsidRPr="00273106">
        <w:t xml:space="preserve">. </w:t>
      </w:r>
      <w:r>
        <w:t>Averroes</w:t>
      </w:r>
      <w:r w:rsidR="000762B2">
        <w:t xml:space="preserve"> začíná zkoumání </w:t>
      </w:r>
      <w:r w:rsidR="000762B2" w:rsidRPr="000762B2">
        <w:rPr>
          <w:i/>
        </w:rPr>
        <w:t>M</w:t>
      </w:r>
      <w:r w:rsidRPr="000762B2">
        <w:rPr>
          <w:i/>
        </w:rPr>
        <w:t>etafyziky</w:t>
      </w:r>
      <w:r w:rsidR="000762B2">
        <w:t xml:space="preserve"> nejprve </w:t>
      </w:r>
      <w:r w:rsidR="000762B2" w:rsidRPr="000762B2">
        <w:rPr>
          <w:i/>
        </w:rPr>
        <w:t>F</w:t>
      </w:r>
      <w:r w:rsidRPr="000762B2">
        <w:rPr>
          <w:i/>
        </w:rPr>
        <w:t>yzikou</w:t>
      </w:r>
      <w:r w:rsidRPr="00273106">
        <w:t xml:space="preserve">, tedy fenomenologickým popisem účinků daných kauzálním působením prvních substancí. </w:t>
      </w:r>
      <w:r>
        <w:t xml:space="preserve">Pak pokračuje popisem vnímání a poznání všech živých bytostí, k nimž pochopitelně patří i člověk. </w:t>
      </w:r>
      <w:r w:rsidRPr="00273106">
        <w:t xml:space="preserve">Siger </w:t>
      </w:r>
      <w:r>
        <w:t xml:space="preserve">metodicky budující </w:t>
      </w:r>
      <w:r w:rsidRPr="00273106">
        <w:t xml:space="preserve">vědu o duši </w:t>
      </w:r>
      <w:r>
        <w:t xml:space="preserve">podle Sicilské školy </w:t>
      </w:r>
      <w:r w:rsidRPr="00273106">
        <w:t xml:space="preserve">nemůže postupovat jinak, jestliže si nárokuje </w:t>
      </w:r>
      <w:r>
        <w:t xml:space="preserve">vědeckou </w:t>
      </w:r>
      <w:r w:rsidRPr="00273106">
        <w:t xml:space="preserve">pravdivost v rámci </w:t>
      </w:r>
      <w:r w:rsidRPr="08484B11">
        <w:rPr>
          <w:i/>
        </w:rPr>
        <w:t>Druhých analytik</w:t>
      </w:r>
      <w:r>
        <w:t>. Brilantní obhajobou Averroesova konceptu „meta</w:t>
      </w:r>
      <w:r>
        <w:noBreakHyphen/>
        <w:t xml:space="preserve">fyziky“ byla mimo jiné zdůvodněna základní teze prvního averroismu: </w:t>
      </w:r>
      <w:r w:rsidRPr="00273106">
        <w:t>člověk existuje pouze v jedné substanci a p</w:t>
      </w:r>
      <w:r>
        <w:t xml:space="preserve">luralita substancí je vyloučena. </w:t>
      </w:r>
      <w:r w:rsidRPr="00273106">
        <w:t>Druhý krok Sigerovy fenomenologie poznání je neméně závažný</w:t>
      </w:r>
      <w:r>
        <w:t>, protože umožňuje porozumět jeho polemice</w:t>
      </w:r>
      <w:r w:rsidRPr="00273106">
        <w:t xml:space="preserve"> s eminentními představiteli prvního averroismu, Albertem a Akvinským.</w:t>
      </w:r>
      <w:r>
        <w:t xml:space="preserve"> </w:t>
      </w:r>
      <w:r w:rsidRPr="00273106">
        <w:t xml:space="preserve">Úvodní tázání </w:t>
      </w:r>
      <w:r>
        <w:t>zjistilo</w:t>
      </w:r>
      <w:r w:rsidRPr="00273106">
        <w:t xml:space="preserve">, co </w:t>
      </w:r>
      <w:r>
        <w:t>Aristoteles</w:t>
      </w:r>
      <w:r w:rsidRPr="00273106">
        <w:t xml:space="preserve"> mínil tezí, že intelekt k nám přichází zvnějšku. </w:t>
      </w:r>
      <w:r>
        <w:t>V</w:t>
      </w:r>
      <w:r w:rsidRPr="00273106">
        <w:t xml:space="preserve">ýše uvedený Aristotelův citát z díla </w:t>
      </w:r>
      <w:r w:rsidRPr="00273106">
        <w:rPr>
          <w:i/>
        </w:rPr>
        <w:t>De generatione animalium</w:t>
      </w:r>
      <w:r w:rsidRPr="00273106">
        <w:t xml:space="preserve"> II.3 </w:t>
      </w:r>
      <w:r>
        <w:t xml:space="preserve">popisuje akt </w:t>
      </w:r>
      <w:r w:rsidRPr="00273106">
        <w:t>první nedělitelné substance bytující jak tělesně, tak i duševně a intelektuálně skrze výkon individuální duše</w:t>
      </w:r>
      <w:r>
        <w:t xml:space="preserve"> </w:t>
      </w:r>
      <w:r w:rsidRPr="00273106">
        <w:t>(τῆς τοιαύτης ψυχῆς ἔργον</w:t>
      </w:r>
      <w:r>
        <w:t>,</w:t>
      </w:r>
      <w:r w:rsidRPr="004D0F17">
        <w:t xml:space="preserve"> </w:t>
      </w:r>
      <w:r w:rsidRPr="00273106">
        <w:t>736b12</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Pr="00273106">
        <w:t>)</w:t>
      </w:r>
      <w:r>
        <w:t>. Citovaný Aristotelův spis ukázal, že poznání duše a intelektu začíná na úrovni tělesného aktu života</w:t>
      </w:r>
      <w:r w:rsidRPr="00273106">
        <w:t xml:space="preserve"> (ἐνέργεια σωματική), čili v rámci </w:t>
      </w:r>
      <w:r>
        <w:t xml:space="preserve">kauzální aktivity </w:t>
      </w:r>
      <w:r w:rsidRPr="00273106">
        <w:t>první nedělitelné substance.</w:t>
      </w:r>
      <w:r w:rsidRPr="004454B5">
        <w:t xml:space="preserve"> </w:t>
      </w:r>
      <w:r>
        <w:t xml:space="preserve">Nyní je třeba prozkoumat </w:t>
      </w:r>
      <w:r w:rsidRPr="00273106">
        <w:t xml:space="preserve">zvláštní povahu intelektuálního aktu </w:t>
      </w:r>
      <w:r>
        <w:t xml:space="preserve">z </w:t>
      </w:r>
      <w:r w:rsidRPr="00273106">
        <w:t>výkonu existence</w:t>
      </w:r>
      <w:r>
        <w:t xml:space="preserve"> v modu existenciální ipseity, a ne objektivní identity, což je typická averroistická pozice moderny. </w:t>
      </w:r>
      <w:r w:rsidRPr="00273106">
        <w:t>Obhájená nematerialita a neproměnnost intelektu (</w:t>
      </w:r>
      <w:r w:rsidRPr="08484B11">
        <w:t>QIIIDA</w:t>
      </w:r>
      <w:r>
        <w:t xml:space="preserve">, </w:t>
      </w:r>
      <w:r w:rsidRPr="00273106">
        <w:t>qq. 2, 3) se vztahuje k externě danému intelektu (</w:t>
      </w:r>
      <w:r w:rsidRPr="00273106">
        <w:rPr>
          <w:i/>
        </w:rPr>
        <w:t>ab extrinseco</w:t>
      </w:r>
      <w:r w:rsidRPr="00273106">
        <w:t>), který je reálně zakoušený</w:t>
      </w:r>
      <w:r>
        <w:t xml:space="preserve"> v</w:t>
      </w:r>
      <w:r w:rsidR="00283DCC">
        <w:t xml:space="preserve"> osobní </w:t>
      </w:r>
      <w:r>
        <w:t>existenci</w:t>
      </w:r>
      <w:r w:rsidRPr="00273106">
        <w:t>.</w:t>
      </w:r>
      <w:r>
        <w:t xml:space="preserve"> Čtvrtá kvestie </w:t>
      </w:r>
      <w:r w:rsidR="000B0B10">
        <w:t xml:space="preserve">QIIIDA </w:t>
      </w:r>
      <w:r w:rsidRPr="00273106">
        <w:t xml:space="preserve">přidává k prvnímu určení intelektu </w:t>
      </w:r>
      <w:r>
        <w:t xml:space="preserve">zvnějšku </w:t>
      </w:r>
      <w:r w:rsidRPr="00273106">
        <w:t>další fenomenologický princip zkoumání vzatý přímo z CMDA.</w:t>
      </w:r>
      <w:r w:rsidRPr="000E6E9B">
        <w:rPr>
          <w:szCs w:val="16"/>
        </w:rPr>
        <w:t xml:space="preserve"> </w:t>
      </w:r>
      <w:r>
        <w:rPr>
          <w:szCs w:val="16"/>
        </w:rPr>
        <w:t xml:space="preserve">Hermeneutické </w:t>
      </w:r>
      <w:r>
        <w:t>„jak“ (</w:t>
      </w:r>
      <w:r w:rsidRPr="00AD1E93">
        <w:rPr>
          <w:i/>
        </w:rPr>
        <w:t>Wie</w:t>
      </w:r>
      <w:r>
        <w:rPr>
          <w:i/>
        </w:rPr>
        <w:fldChar w:fldCharType="begin"/>
      </w:r>
      <w:r>
        <w:instrText xml:space="preserve"> XE "</w:instrText>
      </w:r>
      <w:r w:rsidRPr="00EE51A7">
        <w:instrText xml:space="preserve">hermeneutické </w:instrText>
      </w:r>
      <w:r w:rsidRPr="00A02FE1">
        <w:rPr>
          <w:i/>
        </w:rPr>
        <w:instrText>Wie:</w:instrText>
      </w:r>
      <w:r w:rsidRPr="00EE51A7">
        <w:instrText>Siger</w:instrText>
      </w:r>
      <w:r>
        <w:instrText xml:space="preserve">" </w:instrText>
      </w:r>
      <w:r>
        <w:rPr>
          <w:i/>
        </w:rPr>
        <w:fldChar w:fldCharType="end"/>
      </w:r>
      <w:r>
        <w:t>) poznáváme v aktuálním výkonu existence dané v první osobě, se stává pro Sigera základní otázkou.</w:t>
      </w:r>
      <w:r w:rsidRPr="00B34ECC">
        <w:t xml:space="preserve"> </w:t>
      </w:r>
      <w:r w:rsidRPr="00273106">
        <w:t xml:space="preserve">Fenomenologicky dané pořadí zkoumání </w:t>
      </w:r>
      <w:r>
        <w:t xml:space="preserve">v rámci metafyziky kauzálně působící první substance </w:t>
      </w:r>
      <w:r w:rsidRPr="00273106">
        <w:t>je pro</w:t>
      </w:r>
      <w:r>
        <w:t xml:space="preserve"> Aristotela a Averroes</w:t>
      </w:r>
      <w:r w:rsidRPr="00273106">
        <w:t>e naprosto zásadní a tím i pro Sigera</w:t>
      </w:r>
      <w:r>
        <w:t xml:space="preserve"> (</w:t>
      </w:r>
      <w:r w:rsidRPr="003F03BA">
        <w:rPr>
          <w:i/>
        </w:rPr>
        <w:t>ecce ratio quae potuit Aristotelem movere</w:t>
      </w:r>
      <w:r>
        <w:t>;</w:t>
      </w:r>
      <w:r w:rsidRPr="0039592C">
        <w:rPr>
          <w:i/>
        </w:rPr>
        <w:t xml:space="preserve"> </w:t>
      </w:r>
      <w:r w:rsidRPr="088D23AD">
        <w:t>QIIIDA</w:t>
      </w:r>
      <w:r>
        <w:t xml:space="preserve">, </w:t>
      </w:r>
      <w:r w:rsidRPr="000D3910">
        <w:t>q. 4,</w:t>
      </w:r>
      <w:r>
        <w:rPr>
          <w:i/>
        </w:rPr>
        <w:t xml:space="preserve"> </w:t>
      </w:r>
      <w:r>
        <w:t>p. 12.67</w:t>
      </w:r>
      <w:r>
        <w:fldChar w:fldCharType="begin"/>
      </w:r>
      <w:r>
        <w:instrText xml:space="preserve"> XE "Siger:</w:instrText>
      </w:r>
      <w:r>
        <w:rPr>
          <w:i/>
        </w:rPr>
        <w:instrText>Quaestiones in tertium D</w:instrText>
      </w:r>
      <w:r w:rsidRPr="00064C48">
        <w:rPr>
          <w:i/>
        </w:rPr>
        <w:instrText>e anima</w:instrText>
      </w:r>
      <w:r>
        <w:instrText xml:space="preserve"> </w:instrText>
      </w:r>
      <w:r w:rsidRPr="00064C48">
        <w:instrText>12.67</w:instrText>
      </w:r>
      <w:r>
        <w:instrText xml:space="preserve">" </w:instrText>
      </w:r>
      <w:r>
        <w:fldChar w:fldCharType="end"/>
      </w:r>
      <w:r>
        <w:t>)</w:t>
      </w:r>
      <w:r w:rsidRPr="00273106">
        <w:t>.</w:t>
      </w:r>
      <w:r w:rsidRPr="00B56BCF">
        <w:t xml:space="preserve"> </w:t>
      </w:r>
      <w:r w:rsidRPr="00273106">
        <w:t>Čtvrtá kvestie řeší otázku, zda je lidský intelekt smyslově-materiální povahy (</w:t>
      </w:r>
      <w:r w:rsidRPr="00273106">
        <w:rPr>
          <w:i/>
        </w:rPr>
        <w:t>si est generabilis</w:t>
      </w:r>
      <w:r>
        <w:rPr>
          <w:i/>
        </w:rPr>
        <w:t>,</w:t>
      </w:r>
      <w:r>
        <w:t xml:space="preserve"> p. 12.70</w:t>
      </w:r>
      <w:r>
        <w:fldChar w:fldCharType="begin"/>
      </w:r>
      <w:r>
        <w:instrText xml:space="preserve"> XE "Siger:</w:instrText>
      </w:r>
      <w:r>
        <w:rPr>
          <w:i/>
        </w:rPr>
        <w:instrText>Quaestiones in tertium D</w:instrText>
      </w:r>
      <w:r w:rsidRPr="00064C48">
        <w:rPr>
          <w:i/>
        </w:rPr>
        <w:instrText>e anima</w:instrText>
      </w:r>
      <w:r>
        <w:instrText xml:space="preserve"> 12.70" </w:instrText>
      </w:r>
      <w:r>
        <w:fldChar w:fldCharType="end"/>
      </w:r>
      <w:r w:rsidRPr="00273106">
        <w:t>).</w:t>
      </w:r>
      <w:r>
        <w:t xml:space="preserve"> </w:t>
      </w:r>
      <w:r w:rsidRPr="00273106">
        <w:t>To tvrdil Alexander</w:t>
      </w:r>
      <w:r>
        <w:t xml:space="preserve"> a po něm moderní a postmoderní alexandrovci</w:t>
      </w:r>
      <w:r>
        <w:fldChar w:fldCharType="begin"/>
      </w:r>
      <w:r>
        <w:instrText xml:space="preserve"> XE "alexandrovci" </w:instrText>
      </w:r>
      <w:r>
        <w:fldChar w:fldCharType="end"/>
      </w:r>
      <w:r>
        <w:t xml:space="preserve">. </w:t>
      </w:r>
      <w:r w:rsidR="00356D90">
        <w:t xml:space="preserve">Ti definovali </w:t>
      </w:r>
      <w:r w:rsidRPr="08EB019D">
        <w:rPr>
          <w:i/>
        </w:rPr>
        <w:t>intellectus materialis</w:t>
      </w:r>
      <w:r>
        <w:t xml:space="preserve"> vázaný na smysly a pak </w:t>
      </w:r>
      <w:r>
        <w:lastRenderedPageBreak/>
        <w:t xml:space="preserve">oddělili nemateriální složku intelektu mimo </w:t>
      </w:r>
      <w:r w:rsidR="00356D90">
        <w:t>moderní individum</w:t>
      </w:r>
      <w:r>
        <w:t xml:space="preserve">, kterou spojili s tělem v modu </w:t>
      </w:r>
      <w:r w:rsidRPr="08665074">
        <w:rPr>
          <w:i/>
        </w:rPr>
        <w:t>copulatio</w:t>
      </w:r>
      <w:r>
        <w:t xml:space="preserve">. </w:t>
      </w:r>
      <w:r w:rsidR="00CD654A">
        <w:t>Siger po vzoru CMDA t</w:t>
      </w:r>
      <w:r>
        <w:t xml:space="preserve">oto řešení </w:t>
      </w:r>
      <w:r w:rsidR="00CD654A">
        <w:t>zásadně odmítl</w:t>
      </w:r>
      <w:r w:rsidR="00A71C3C">
        <w:t xml:space="preserve"> a d</w:t>
      </w:r>
      <w:r>
        <w:t xml:space="preserve">rží s Aristotelem nematerialitu lidského intelektu v modu </w:t>
      </w:r>
      <w:r w:rsidRPr="080212BD">
        <w:rPr>
          <w:i/>
        </w:rPr>
        <w:t>ingenerabilis</w:t>
      </w:r>
      <w:r>
        <w:t>, který přichází k animálním schopnostem duše zvnějšku</w:t>
      </w:r>
      <w:r w:rsidRPr="00273106">
        <w:t>.</w:t>
      </w:r>
      <w:r>
        <w:t xml:space="preserve"> </w:t>
      </w:r>
      <w:r w:rsidRPr="00273106">
        <w:t>Intelektuální složka duše nemů</w:t>
      </w:r>
      <w:r>
        <w:t xml:space="preserve">že mít stejný princip poznání </w:t>
      </w:r>
      <w:r w:rsidRPr="00273106">
        <w:t>jako smysl</w:t>
      </w:r>
      <w:r>
        <w:t xml:space="preserve">y, protože intelekt je </w:t>
      </w:r>
      <w:r w:rsidRPr="000C118A">
        <w:rPr>
          <w:i/>
        </w:rPr>
        <w:t>inmixtus</w:t>
      </w:r>
      <w:r>
        <w:rPr>
          <w:i/>
        </w:rPr>
        <w:fldChar w:fldCharType="begin"/>
      </w:r>
      <w:r>
        <w:instrText xml:space="preserve"> XE "intelekt:</w:instrText>
      </w:r>
      <w:r w:rsidRPr="000A52FB">
        <w:rPr>
          <w:i/>
        </w:rPr>
        <w:instrText>inmixtus</w:instrText>
      </w:r>
      <w:r>
        <w:instrText xml:space="preserve">" </w:instrText>
      </w:r>
      <w:r>
        <w:rPr>
          <w:i/>
        </w:rPr>
        <w:fldChar w:fldCharType="end"/>
      </w:r>
      <w:r>
        <w:t xml:space="preserve"> a je daný </w:t>
      </w:r>
      <w:r w:rsidRPr="000C118A">
        <w:rPr>
          <w:i/>
        </w:rPr>
        <w:t>extrinsece</w:t>
      </w:r>
      <w:r>
        <w:t xml:space="preserve"> vzhledem ke smyslovému poznání</w:t>
      </w:r>
      <w:r w:rsidRPr="00273106">
        <w:t>.</w:t>
      </w:r>
      <w:r>
        <w:t xml:space="preserve"> Ale proti dualismu moderních alexandrovců je třeba najít původní jednotu intelektu tak, aby vyhovovala vědeckým nárokům </w:t>
      </w:r>
      <w:r w:rsidRPr="08BF54E1">
        <w:rPr>
          <w:i/>
        </w:rPr>
        <w:t>Druhých analytik</w:t>
      </w:r>
      <w:r w:rsidR="00E55C80">
        <w:t>. S</w:t>
      </w:r>
      <w:r>
        <w:t xml:space="preserve">třední člen </w:t>
      </w:r>
      <w:r w:rsidR="00E55C80">
        <w:t xml:space="preserve">deduktivního syllogismu musí obsahovat </w:t>
      </w:r>
      <w:r>
        <w:t>kauzalitu první</w:t>
      </w:r>
      <w:r w:rsidR="00E55C80">
        <w:t>ch substancí</w:t>
      </w:r>
      <w:r>
        <w:t xml:space="preserve">. Postup </w:t>
      </w:r>
      <w:r w:rsidR="003C7DBE">
        <w:t xml:space="preserve">QIIIDA </w:t>
      </w:r>
      <w:r>
        <w:t>v otázce poznání světa je striktně anti</w:t>
      </w:r>
      <w:r>
        <w:noBreakHyphen/>
        <w:t>karteziánský. Siger zásadně věří smyslům, protože intelekt je aktualizován pouze skrze smyslové poznání. První modernista Rufus nevěří „neposlušné materii“</w:t>
      </w:r>
      <w:r w:rsidR="080D5A38">
        <w:t xml:space="preserve"> </w:t>
      </w:r>
      <w:r w:rsidR="080D5A38" w:rsidRPr="00273106">
        <w:t>(</w:t>
      </w:r>
      <w:r w:rsidR="080D5A38">
        <w:rPr>
          <w:i/>
        </w:rPr>
        <w:t>inoboedientia materiae</w:t>
      </w:r>
      <w:r w:rsidR="0826500C">
        <w:rPr>
          <w:i/>
        </w:rPr>
        <w:fldChar w:fldCharType="begin"/>
      </w:r>
      <w:r w:rsidR="0826500C">
        <w:instrText xml:space="preserve"> XE "</w:instrText>
      </w:r>
      <w:r w:rsidR="0826500C" w:rsidRPr="08057977">
        <w:rPr>
          <w:i/>
        </w:rPr>
        <w:instrText>inoboedientia materiae</w:instrText>
      </w:r>
      <w:r w:rsidR="0826500C">
        <w:instrText xml:space="preserve">" </w:instrText>
      </w:r>
      <w:r w:rsidR="0826500C">
        <w:rPr>
          <w:i/>
        </w:rPr>
        <w:fldChar w:fldCharType="end"/>
      </w:r>
      <w:r w:rsidR="080D5A38">
        <w:rPr>
          <w:i/>
        </w:rPr>
        <w:t xml:space="preserve">; </w:t>
      </w:r>
      <w:r w:rsidR="080D5A38">
        <w:t>OBJ II, kap. 3</w:t>
      </w:r>
      <w:r w:rsidR="080D5A38" w:rsidRPr="00273106">
        <w:t>.3.2)</w:t>
      </w:r>
      <w:r>
        <w:t>, což zopakují postmoderní Descartes a Husserl. Sigerova meditace o způsobu poznání postupu</w:t>
      </w:r>
      <w:r w:rsidR="00EA4816">
        <w:t>je přesně opačně než avicennisté</w:t>
      </w:r>
      <w:r>
        <w:t>. Mod</w:t>
      </w:r>
      <w:r w:rsidR="007718B2">
        <w:t xml:space="preserve">erna nahlíží myšlení jako esenciální aktivitu, která </w:t>
      </w:r>
      <w:r>
        <w:t>stojí mimo kauzalitu první</w:t>
      </w:r>
      <w:r w:rsidR="007718B2">
        <w:t>ch substancí</w:t>
      </w:r>
      <w:r w:rsidRPr="00273106">
        <w:t xml:space="preserve">. </w:t>
      </w:r>
      <w:r w:rsidR="000B3AFC" w:rsidRPr="000B3AFC">
        <w:t xml:space="preserve">Takto mylně pojatý intelekt je objektivně </w:t>
      </w:r>
      <w:r w:rsidR="000B3AFC">
        <w:t xml:space="preserve">přidán k tělu zvějšku. Tento dualismus určuje cestu </w:t>
      </w:r>
      <w:r w:rsidR="000B3AFC" w:rsidRPr="000B3AFC">
        <w:rPr>
          <w:i/>
        </w:rPr>
        <w:t>Oxfordian Fallacy</w:t>
      </w:r>
      <w:r w:rsidR="000B3AFC">
        <w:t xml:space="preserve"> a </w:t>
      </w:r>
      <w:r w:rsidR="000B3AFC" w:rsidRPr="000B3AFC">
        <w:t>končí</w:t>
      </w:r>
      <w:r w:rsidR="00ED2204">
        <w:t xml:space="preserve"> karteziánským dualismem osoby. Úvod Sigerova spisu naopak potvrdil</w:t>
      </w:r>
      <w:r>
        <w:t>, že poznání začíná u smyslů a je nedělitelným výkonem osoby. Proto neexistuje přímý náhled na podstatu duše, protože ta je v čistém stavu nepoznatelná sama o sobě</w:t>
      </w:r>
      <w:r>
        <w:rPr>
          <w:i/>
        </w:rPr>
        <w:fldChar w:fldCharType="begin"/>
      </w:r>
      <w:r>
        <w:instrText xml:space="preserve"> XE "vidění:eidetické" </w:instrText>
      </w:r>
      <w:r>
        <w:rPr>
          <w:i/>
        </w:rPr>
        <w:fldChar w:fldCharType="end"/>
      </w:r>
      <w:r>
        <w:t>. Navíc platí, že pravdivý obecný poznatek je</w:t>
      </w:r>
      <w:r w:rsidR="00B6193C">
        <w:t xml:space="preserve"> dán skrze </w:t>
      </w:r>
      <w:r>
        <w:t>vědeck</w:t>
      </w:r>
      <w:r w:rsidR="00B6193C">
        <w:t xml:space="preserve">ý důkaz postavný na </w:t>
      </w:r>
      <w:r>
        <w:t>reáln</w:t>
      </w:r>
      <w:r w:rsidR="00B6193C">
        <w:t xml:space="preserve">é </w:t>
      </w:r>
      <w:r>
        <w:t>kauzalit</w:t>
      </w:r>
      <w:r w:rsidR="00B6193C">
        <w:t xml:space="preserve">ě </w:t>
      </w:r>
      <w:r>
        <w:t>prvních substancí</w:t>
      </w:r>
      <w:r w:rsidR="00B6193C">
        <w:t xml:space="preserve">. </w:t>
      </w:r>
      <w:r w:rsidR="00B6193C" w:rsidRPr="00B6193C">
        <w:t xml:space="preserve">Pro vědecký důkaz lidské duše musí být tato základní teze vědeckého postupu nekompromisně pravdivá. </w:t>
      </w:r>
      <w:r w:rsidR="00B6193C">
        <w:t xml:space="preserve">Filosofie </w:t>
      </w:r>
      <w:r w:rsidR="00107C2F">
        <w:t xml:space="preserve">člověka </w:t>
      </w:r>
      <w:r w:rsidR="00B6193C">
        <w:t>vědecky zkoumá jedinou bytost</w:t>
      </w:r>
      <w:r w:rsidR="00B6193C" w:rsidRPr="00B6193C">
        <w:t>, kter</w:t>
      </w:r>
      <w:r w:rsidR="00B6193C">
        <w:t>á</w:t>
      </w:r>
      <w:r w:rsidR="00B6193C" w:rsidRPr="00B6193C">
        <w:t xml:space="preserve"> dělá</w:t>
      </w:r>
      <w:r w:rsidR="00B6193C">
        <w:t xml:space="preserve"> vědu; proto musí být zkoumání „</w:t>
      </w:r>
      <w:r w:rsidR="00B6193C" w:rsidRPr="00B6193C">
        <w:rPr>
          <w:i/>
        </w:rPr>
        <w:t>anima intellectiva</w:t>
      </w:r>
      <w:r w:rsidR="00B6193C">
        <w:t>“</w:t>
      </w:r>
      <w:r w:rsidR="00B6193C" w:rsidRPr="00B6193C">
        <w:t xml:space="preserve"> metodologicky absolutně platné. </w:t>
      </w:r>
      <w:r w:rsidRPr="00273106">
        <w:t xml:space="preserve">Modernisté </w:t>
      </w:r>
      <w:r>
        <w:t xml:space="preserve">a postmodernisté </w:t>
      </w:r>
      <w:r w:rsidRPr="00273106">
        <w:t xml:space="preserve">nazírající svět pod vlivem </w:t>
      </w:r>
      <w:r w:rsidRPr="00273106">
        <w:rPr>
          <w:i/>
        </w:rPr>
        <w:t>Oxfordian Fallacy</w:t>
      </w:r>
      <w:r w:rsidRPr="00273106">
        <w:t xml:space="preserve"> postupují přesně opačně</w:t>
      </w:r>
      <w:r>
        <w:t xml:space="preserve"> než Siger</w:t>
      </w:r>
      <w:r w:rsidRPr="00273106">
        <w:t>.</w:t>
      </w:r>
      <w:r>
        <w:t xml:space="preserve"> </w:t>
      </w:r>
      <w:r w:rsidR="00A361C0">
        <w:t>Moderní „věda“</w:t>
      </w:r>
      <w:r w:rsidR="00A361C0" w:rsidRPr="00A361C0">
        <w:t xml:space="preserve"> </w:t>
      </w:r>
      <w:r w:rsidR="00A361C0">
        <w:t xml:space="preserve">pozoruje své </w:t>
      </w:r>
      <w:r w:rsidR="00A361C0" w:rsidRPr="00A361C0">
        <w:t xml:space="preserve">vlastní </w:t>
      </w:r>
      <w:r w:rsidR="00A361C0" w:rsidRPr="00A361C0">
        <w:rPr>
          <w:i/>
        </w:rPr>
        <w:t>scibile</w:t>
      </w:r>
      <w:r w:rsidR="00A361C0">
        <w:t>, které</w:t>
      </w:r>
      <w:r w:rsidR="00A361C0" w:rsidRPr="00A361C0">
        <w:t xml:space="preserve"> ve skutečnosti neexistuje. Modernímu paranoidnímu subjektu to nevadí, protože </w:t>
      </w:r>
      <w:r w:rsidR="00803AD1">
        <w:t xml:space="preserve">modernista </w:t>
      </w:r>
      <w:r w:rsidR="00A361C0" w:rsidRPr="00A361C0">
        <w:t xml:space="preserve">věří pouze sám v sebe </w:t>
      </w:r>
      <w:r w:rsidR="00565A75">
        <w:t xml:space="preserve">jako základ poznání </w:t>
      </w:r>
      <w:r w:rsidR="00A361C0" w:rsidRPr="00A361C0">
        <w:t>(</w:t>
      </w:r>
      <w:r w:rsidR="00A361C0" w:rsidRPr="00A361C0">
        <w:rPr>
          <w:i/>
        </w:rPr>
        <w:t>Ge-Stell</w:t>
      </w:r>
      <w:r w:rsidR="00A361C0">
        <w:rPr>
          <w:i/>
        </w:rPr>
        <w:fldChar w:fldCharType="begin"/>
      </w:r>
      <w:r w:rsidR="00A361C0">
        <w:instrText xml:space="preserve"> XE "</w:instrText>
      </w:r>
      <w:r w:rsidR="00A361C0" w:rsidRPr="00587DE5">
        <w:rPr>
          <w:i/>
        </w:rPr>
        <w:instrText>Ge-Stell</w:instrText>
      </w:r>
      <w:r w:rsidR="00A361C0">
        <w:instrText xml:space="preserve">" </w:instrText>
      </w:r>
      <w:r w:rsidR="00A361C0">
        <w:rPr>
          <w:i/>
        </w:rPr>
        <w:fldChar w:fldCharType="end"/>
      </w:r>
      <w:r w:rsidR="00A361C0" w:rsidRPr="00A361C0">
        <w:t>). Siger ví, že moderna začíná spekulativně danou substancí duše (</w:t>
      </w:r>
      <w:r w:rsidR="00A361C0" w:rsidRPr="00A361C0">
        <w:rPr>
          <w:i/>
        </w:rPr>
        <w:t>scibile</w:t>
      </w:r>
      <w:r w:rsidR="00A361C0" w:rsidRPr="00A361C0">
        <w:t>), která je vložena do mytologické ontoteologie. V druhém kroku modernisté z tohoto pomyslného objektivního světa deduktivně odvozují intelekt jako hypost</w:t>
      </w:r>
      <w:r w:rsidR="00A361C0">
        <w:t>áz</w:t>
      </w:r>
      <w:r w:rsidR="00A361C0" w:rsidRPr="00A361C0">
        <w:t>ovanou vlastno</w:t>
      </w:r>
      <w:r w:rsidR="00FD27E2">
        <w:t>st, nebo dokonce jako substanci</w:t>
      </w:r>
      <w:r w:rsidR="00A361C0" w:rsidRPr="00A361C0">
        <w:t xml:space="preserve">. </w:t>
      </w:r>
      <w:r w:rsidR="00A361C0">
        <w:t>Moderní definice „</w:t>
      </w:r>
      <w:r w:rsidR="00A361C0" w:rsidRPr="00A361C0">
        <w:rPr>
          <w:i/>
        </w:rPr>
        <w:t>anima intellectiva</w:t>
      </w:r>
      <w:r w:rsidR="00A361C0">
        <w:t xml:space="preserve">“ je tedy naprosto paranoická, je postavena mimo klasický vědecký postup </w:t>
      </w:r>
      <w:r w:rsidR="00A361C0" w:rsidRPr="00A361C0">
        <w:rPr>
          <w:i/>
        </w:rPr>
        <w:t>Druhých Analytik</w:t>
      </w:r>
      <w:r w:rsidR="00A361C0">
        <w:t xml:space="preserve"> a tato kolosální hloupost zakládá moderní pojetí osoby jako schizo</w:t>
      </w:r>
      <w:r w:rsidR="0044564B">
        <w:t xml:space="preserve">frenického individua. </w:t>
      </w:r>
      <w:r>
        <w:t xml:space="preserve">Siger v historicky prvních </w:t>
      </w:r>
      <w:r w:rsidRPr="00273106">
        <w:lastRenderedPageBreak/>
        <w:t>meditací</w:t>
      </w:r>
      <w:r>
        <w:t>ch</w:t>
      </w:r>
      <w:r w:rsidRPr="00273106">
        <w:t xml:space="preserve"> </w:t>
      </w:r>
      <w:r>
        <w:t xml:space="preserve">o filosofii na latinském Západě </w:t>
      </w:r>
      <w:r w:rsidRPr="00273106">
        <w:t xml:space="preserve">zkoumá </w:t>
      </w:r>
      <w:r>
        <w:t xml:space="preserve">skutečné </w:t>
      </w:r>
      <w:r w:rsidR="00A60900">
        <w:t>„</w:t>
      </w:r>
      <w:r w:rsidRPr="00273106">
        <w:rPr>
          <w:i/>
        </w:rPr>
        <w:t>operatio</w:t>
      </w:r>
      <w:r w:rsidR="00A60900">
        <w:t>“</w:t>
      </w:r>
      <w:r>
        <w:rPr>
          <w:i/>
        </w:rPr>
        <w:fldChar w:fldCharType="begin"/>
      </w:r>
      <w:r>
        <w:instrText xml:space="preserve"> XE "intelekt:</w:instrText>
      </w:r>
      <w:r w:rsidRPr="001A4626">
        <w:rPr>
          <w:i/>
        </w:rPr>
        <w:instrText>operatio</w:instrText>
      </w:r>
      <w:r>
        <w:instrText xml:space="preserve">" </w:instrText>
      </w:r>
      <w:r>
        <w:rPr>
          <w:i/>
        </w:rPr>
        <w:fldChar w:fldCharType="end"/>
      </w:r>
      <w:r w:rsidRPr="00273106">
        <w:t xml:space="preserve"> intelektu</w:t>
      </w:r>
      <w:r>
        <w:t xml:space="preserve"> podle CMDA</w:t>
      </w:r>
      <w:r w:rsidRPr="00273106">
        <w:t>.</w:t>
      </w:r>
      <w:r>
        <w:t xml:space="preserve"> Akt intelektuálního poznání ukazuje, že hylemorfická osoba jako první substance má specifickou kauzalitu, která se týká činnosti intelektu. Vědecky postupující Siger po vzoru Averroesovy metafyziky nejprve h</w:t>
      </w:r>
      <w:r w:rsidRPr="00273106">
        <w:t xml:space="preserve">ledá </w:t>
      </w:r>
      <w:r>
        <w:t xml:space="preserve">základní </w:t>
      </w:r>
      <w:r w:rsidRPr="00273106">
        <w:t>dráhu náhledu</w:t>
      </w:r>
      <w:r>
        <w:t xml:space="preserve"> (</w:t>
      </w:r>
      <w:r w:rsidRPr="003B536E">
        <w:rPr>
          <w:i/>
        </w:rPr>
        <w:t>Vor</w:t>
      </w:r>
      <w:r w:rsidRPr="003B536E">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8E773C">
        <w:rPr>
          <w:iCs/>
        </w:rPr>
        <w:instrText>Siger</w:instrText>
      </w:r>
      <w:r>
        <w:instrText xml:space="preserve">" </w:instrText>
      </w:r>
      <w:r>
        <w:rPr>
          <w:i/>
        </w:rPr>
        <w:fldChar w:fldCharType="end"/>
      </w:r>
      <w:r>
        <w:t>)</w:t>
      </w:r>
      <w:r w:rsidRPr="00273106">
        <w:t>, v níž se dává celkový smysl jsoucna poznaného intelektem.</w:t>
      </w:r>
      <w:r>
        <w:t xml:space="preserve"> Výklad způsobu poznání sleduje stejnou metodiku a principy jako CMDA. Proto </w:t>
      </w:r>
      <w:r w:rsidRPr="00273106">
        <w:t xml:space="preserve">se </w:t>
      </w:r>
      <w:r>
        <w:t xml:space="preserve">Siger </w:t>
      </w:r>
      <w:r w:rsidRPr="00273106">
        <w:t xml:space="preserve">oddělil </w:t>
      </w:r>
      <w:r>
        <w:t xml:space="preserve">jak </w:t>
      </w:r>
      <w:r w:rsidRPr="00273106">
        <w:t xml:space="preserve">od dogmatické </w:t>
      </w:r>
      <w:r>
        <w:t xml:space="preserve">a filosofické </w:t>
      </w:r>
      <w:r w:rsidRPr="00273106">
        <w:t xml:space="preserve">mytologie </w:t>
      </w:r>
      <w:r w:rsidRPr="00B41838">
        <w:rPr>
          <w:i/>
        </w:rPr>
        <w:t>Modernorum</w:t>
      </w:r>
      <w:r>
        <w:t>, tak od prvního averroismu Alberta a Akvinského, kteří byli v otázce jednoty intelektu ovlivněni avicennismem Toledské školy</w:t>
      </w:r>
      <w:r>
        <w:fldChar w:fldCharType="begin"/>
      </w:r>
      <w:r>
        <w:instrText xml:space="preserve"> XE "</w:instrText>
      </w:r>
      <w:r w:rsidRPr="082565ED">
        <w:instrText>Toledská škola</w:instrText>
      </w:r>
      <w:r>
        <w:instrText xml:space="preserve">" </w:instrText>
      </w:r>
      <w:r>
        <w:fldChar w:fldCharType="end"/>
      </w:r>
      <w:r w:rsidR="0094791D">
        <w:t>.</w:t>
      </w:r>
    </w:p>
    <w:p w:rsidR="08163013" w:rsidRPr="00CC12F8" w:rsidRDefault="08163013" w:rsidP="00CC12F8">
      <w:pPr>
        <w:ind w:firstLine="397"/>
        <w:rPr>
          <w:iCs/>
        </w:rPr>
      </w:pPr>
      <w:r>
        <w:t>Čtvrtá kvestie stanovila</w:t>
      </w:r>
      <w:r w:rsidRPr="00273106">
        <w:t xml:space="preserve"> nové fenomenologi</w:t>
      </w:r>
      <w:r>
        <w:t>cké východisko, kterým osvětlila</w:t>
      </w:r>
      <w:r w:rsidRPr="00273106">
        <w:t xml:space="preserve"> průběh poznání.</w:t>
      </w:r>
      <w:r>
        <w:t xml:space="preserve"> Fenomenálně </w:t>
      </w:r>
      <w:r>
        <w:rPr>
          <w:szCs w:val="16"/>
        </w:rPr>
        <w:t xml:space="preserve">daný </w:t>
      </w:r>
      <w:r w:rsidRPr="00273106">
        <w:rPr>
          <w:szCs w:val="16"/>
        </w:rPr>
        <w:t xml:space="preserve">intelekt </w:t>
      </w:r>
      <w:r>
        <w:rPr>
          <w:szCs w:val="16"/>
        </w:rPr>
        <w:t xml:space="preserve">existuje v modu </w:t>
      </w:r>
      <w:r w:rsidRPr="004C6F37">
        <w:rPr>
          <w:i/>
          <w:szCs w:val="16"/>
        </w:rPr>
        <w:t>per prius</w:t>
      </w:r>
      <w:r>
        <w:rPr>
          <w:szCs w:val="16"/>
        </w:rPr>
        <w:t xml:space="preserve"> skrze pozorované a zakoušené činnosti duše. </w:t>
      </w:r>
      <w:r w:rsidRPr="00273106">
        <w:t xml:space="preserve">Brabantský magistr vychází z Aristotelem pozorovaného faktu, že podstata duše není hned zjevná (οὐδέν πω φανερόν, </w:t>
      </w:r>
      <w:r>
        <w:rPr>
          <w:i/>
        </w:rPr>
        <w:t>De anima</w:t>
      </w:r>
      <w:r w:rsidRPr="00273106">
        <w:t xml:space="preserve"> 413b25</w:t>
      </w:r>
      <w:r>
        <w:fldChar w:fldCharType="begin"/>
      </w:r>
      <w:r>
        <w:instrText xml:space="preserve"> XE "</w:instrText>
      </w:r>
      <w:r w:rsidRPr="0038760B">
        <w:instrText>Aristoteles:</w:instrText>
      </w:r>
      <w:r w:rsidRPr="00043415">
        <w:rPr>
          <w:i/>
        </w:rPr>
        <w:instrText>De anima</w:instrText>
      </w:r>
      <w:r w:rsidRPr="00043415">
        <w:instrText xml:space="preserve"> 413b25</w:instrText>
      </w:r>
      <w:r>
        <w:instrText xml:space="preserve">" </w:instrText>
      </w:r>
      <w:r>
        <w:fldChar w:fldCharType="end"/>
      </w:r>
      <w:r w:rsidRPr="00273106">
        <w:t xml:space="preserve">). </w:t>
      </w:r>
      <w:r>
        <w:t xml:space="preserve">Averroes </w:t>
      </w:r>
      <w:r w:rsidR="00CC12F8">
        <w:t xml:space="preserve">v geniálním </w:t>
      </w:r>
      <w:r>
        <w:rPr>
          <w:szCs w:val="16"/>
        </w:rPr>
        <w:t>komentář</w:t>
      </w:r>
      <w:r w:rsidR="00CC12F8">
        <w:rPr>
          <w:szCs w:val="16"/>
        </w:rPr>
        <w:t xml:space="preserve">i CMDA </w:t>
      </w:r>
      <w:r>
        <w:fldChar w:fldCharType="begin"/>
      </w:r>
      <w:r>
        <w:instrText xml:space="preserve"> XE "</w:instrText>
      </w:r>
      <w:r w:rsidRPr="0038760B">
        <w:instrText>Aristoteles:</w:instrText>
      </w:r>
      <w:r w:rsidRPr="00043415">
        <w:rPr>
          <w:i/>
        </w:rPr>
        <w:instrText>De anima</w:instrText>
      </w:r>
      <w:r>
        <w:instrText xml:space="preserve"> 439b13" </w:instrText>
      </w:r>
      <w:r>
        <w:fldChar w:fldCharType="end"/>
      </w:r>
      <w:r w:rsidR="00CC12F8">
        <w:t xml:space="preserve"> </w:t>
      </w:r>
      <w:r>
        <w:t xml:space="preserve">nově </w:t>
      </w:r>
      <w:r w:rsidRPr="00273106">
        <w:rPr>
          <w:szCs w:val="16"/>
        </w:rPr>
        <w:t xml:space="preserve">řeší </w:t>
      </w:r>
      <w:r w:rsidR="00CC12F8">
        <w:rPr>
          <w:szCs w:val="16"/>
        </w:rPr>
        <w:t xml:space="preserve">hermeneutický způsob, „jak“ </w:t>
      </w:r>
      <w:r w:rsidR="00CC12F8">
        <w:rPr>
          <w:iCs/>
        </w:rPr>
        <w:t>je dáno poznání v lidské duši podle základní otázky dané v </w:t>
      </w:r>
      <w:r w:rsidR="00CC12F8" w:rsidRPr="00CC12F8">
        <w:rPr>
          <w:i/>
          <w:iCs/>
        </w:rPr>
        <w:t>De anima</w:t>
      </w:r>
      <w:r w:rsidR="00CC12F8">
        <w:rPr>
          <w:iCs/>
        </w:rPr>
        <w:t xml:space="preserve"> (</w:t>
      </w:r>
      <w:r w:rsidR="00CC12F8" w:rsidRPr="00273106">
        <w:t xml:space="preserve">πῶς ποτὲ γίνεται τὸ νοεῖν, </w:t>
      </w:r>
      <w:r w:rsidR="00CC12F8">
        <w:rPr>
          <w:i/>
        </w:rPr>
        <w:t>De anima</w:t>
      </w:r>
      <w:r w:rsidR="00CC12F8" w:rsidRPr="00273106">
        <w:t xml:space="preserve"> 439a13</w:t>
      </w:r>
      <w:r w:rsidR="00CC12F8">
        <w:fldChar w:fldCharType="begin"/>
      </w:r>
      <w:r w:rsidR="00CC12F8">
        <w:instrText xml:space="preserve"> XE "</w:instrText>
      </w:r>
      <w:r w:rsidR="00CC12F8" w:rsidRPr="0038760B">
        <w:instrText>Aristoteles:</w:instrText>
      </w:r>
      <w:r w:rsidR="00CC12F8" w:rsidRPr="00043415">
        <w:rPr>
          <w:i/>
        </w:rPr>
        <w:instrText>De anima</w:instrText>
      </w:r>
      <w:r w:rsidR="00CC12F8">
        <w:instrText xml:space="preserve"> 439a13" </w:instrText>
      </w:r>
      <w:r w:rsidR="00CC12F8">
        <w:fldChar w:fldCharType="end"/>
      </w:r>
      <w:r w:rsidR="00CC12F8">
        <w:rPr>
          <w:iCs/>
        </w:rPr>
        <w:t xml:space="preserve">). </w:t>
      </w:r>
      <w:r w:rsidR="00CC12F8">
        <w:rPr>
          <w:szCs w:val="16"/>
        </w:rPr>
        <w:t>I</w:t>
      </w:r>
      <w:r>
        <w:rPr>
          <w:szCs w:val="16"/>
        </w:rPr>
        <w:t xml:space="preserve">ntelekt </w:t>
      </w:r>
      <w:r w:rsidR="00CC12F8">
        <w:rPr>
          <w:szCs w:val="16"/>
        </w:rPr>
        <w:t xml:space="preserve">je </w:t>
      </w:r>
      <w:r w:rsidRPr="00273106">
        <w:rPr>
          <w:szCs w:val="16"/>
        </w:rPr>
        <w:t xml:space="preserve">separovaný </w:t>
      </w:r>
      <w:r w:rsidRPr="00273106">
        <w:t>od smyslových vlastností duše, které jsou lokalizovány v různých tělesných orgánech.</w:t>
      </w:r>
      <w:r>
        <w:t xml:space="preserve"> Metafyzika postavená na reálných účincích první substance </w:t>
      </w:r>
      <w:r w:rsidRPr="00273106">
        <w:t xml:space="preserve">vyšetřuje </w:t>
      </w:r>
      <w:r>
        <w:t xml:space="preserve">existenciální </w:t>
      </w:r>
      <w:r w:rsidR="00887D3A">
        <w:t>„</w:t>
      </w:r>
      <w:r w:rsidRPr="00273106">
        <w:rPr>
          <w:i/>
        </w:rPr>
        <w:t>Wie</w:t>
      </w:r>
      <w:r w:rsidR="00887D3A">
        <w:t>“</w:t>
      </w:r>
      <w:r w:rsidRPr="00273106">
        <w:t xml:space="preserve"> </w:t>
      </w:r>
      <w:r>
        <w:rPr>
          <w:i/>
        </w:rPr>
        <w:fldChar w:fldCharType="begin"/>
      </w:r>
      <w:r>
        <w:instrText xml:space="preserve"> XE "hermeneutické </w:instrText>
      </w:r>
      <w:r w:rsidRPr="00DF689A">
        <w:rPr>
          <w:i/>
        </w:rPr>
        <w:instrText>Wie</w:instrText>
      </w:r>
      <w:r>
        <w:rPr>
          <w:i/>
        </w:rPr>
        <w:instrText>:</w:instrText>
      </w:r>
      <w:r w:rsidRPr="00D307E9">
        <w:instrText>Siger</w:instrText>
      </w:r>
      <w:r>
        <w:instrText xml:space="preserve">" </w:instrText>
      </w:r>
      <w:r>
        <w:rPr>
          <w:i/>
        </w:rPr>
        <w:fldChar w:fldCharType="end"/>
      </w:r>
      <w:r w:rsidRPr="00273106">
        <w:t>určující fenomenologickou a her</w:t>
      </w:r>
      <w:r w:rsidR="008D7D93">
        <w:t>meneutickou perspektivu náhledu</w:t>
      </w:r>
      <w:r w:rsidR="00E14315">
        <w:t xml:space="preserve"> na zkoumání duše</w:t>
      </w:r>
      <w:r>
        <w:t xml:space="preserve">. Sigerův výklad sleduje klíčovou argumentaci </w:t>
      </w:r>
      <w:r w:rsidRPr="00273106">
        <w:t>CMDA</w:t>
      </w:r>
      <w:r>
        <w:t xml:space="preserve"> III.1</w:t>
      </w:r>
      <w:r w:rsidRPr="00273106">
        <w:t xml:space="preserve">, kde je tematizováno </w:t>
      </w:r>
      <w:r>
        <w:t xml:space="preserve">fundamentální </w:t>
      </w:r>
      <w:r w:rsidRPr="00273106">
        <w:t>hermeneutické „</w:t>
      </w:r>
      <w:r>
        <w:t>jak</w:t>
      </w:r>
      <w:r w:rsidRPr="00273106">
        <w:t xml:space="preserve">“ (πῶς, </w:t>
      </w:r>
      <w:r w:rsidRPr="00273106">
        <w:rPr>
          <w:i/>
          <w:iCs/>
        </w:rPr>
        <w:t>quomodo</w:t>
      </w:r>
      <w:r w:rsidRPr="00273106">
        <w:t>)</w:t>
      </w:r>
      <w:r w:rsidR="007B1755">
        <w:t>.</w:t>
      </w:r>
      <w:r w:rsidR="007B1755">
        <w:rPr>
          <w:rStyle w:val="Znakapoznpodarou"/>
        </w:rPr>
        <w:footnoteReference w:id="213"/>
      </w:r>
      <w:r w:rsidR="007B1755">
        <w:t xml:space="preserve"> Tato otázka </w:t>
      </w:r>
      <w:r>
        <w:t>určuje Averroesův metodický postup při poznání intelektu</w:t>
      </w:r>
      <w:r w:rsidRPr="00273106">
        <w:t>.</w:t>
      </w:r>
      <w:r>
        <w:t xml:space="preserve"> Toto místo oddělilo originální text </w:t>
      </w:r>
      <w:r w:rsidRPr="08D53C8F">
        <w:rPr>
          <w:i/>
        </w:rPr>
        <w:t>De anima</w:t>
      </w:r>
      <w:r>
        <w:t xml:space="preserve"> od geniálního výkladu Komentátora</w:t>
      </w:r>
      <w:r w:rsidR="0076103E">
        <w:t xml:space="preserve">. To </w:t>
      </w:r>
      <w:r>
        <w:t xml:space="preserve">odmítl </w:t>
      </w:r>
      <w:r w:rsidR="0076103E">
        <w:t xml:space="preserve">uznat </w:t>
      </w:r>
      <w:r>
        <w:t>Akvinský</w:t>
      </w:r>
      <w:r w:rsidR="0076103E">
        <w:t>, jak uvidíme dále</w:t>
      </w:r>
      <w:r>
        <w:t xml:space="preserve">. </w:t>
      </w:r>
      <w:r w:rsidRPr="00273106">
        <w:t xml:space="preserve">Tímto tázáním začíná </w:t>
      </w:r>
      <w:r>
        <w:t>CMDA</w:t>
      </w:r>
      <w:r w:rsidRPr="084A532F">
        <w:t xml:space="preserve"> </w:t>
      </w:r>
      <w:r w:rsidRPr="00273106">
        <w:t xml:space="preserve">analýzu reálného průběhu poznání v </w:t>
      </w:r>
      <w:r>
        <w:t xml:space="preserve">úvodu komentáře </w:t>
      </w:r>
      <w:r w:rsidR="00E67F3D">
        <w:t xml:space="preserve">k DA III, kde je centrální </w:t>
      </w:r>
      <w:r w:rsidRPr="00273106">
        <w:t xml:space="preserve">rozbor </w:t>
      </w:r>
      <w:r w:rsidR="00E67F3D">
        <w:t xml:space="preserve">intelektu jako </w:t>
      </w:r>
      <w:r>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rPr>
          <w:szCs w:val="16"/>
        </w:rPr>
        <w:t xml:space="preserve"> (</w:t>
      </w:r>
      <w:r w:rsidR="08331488">
        <w:rPr>
          <w:szCs w:val="16"/>
        </w:rPr>
        <w:t xml:space="preserve">OBJ I, </w:t>
      </w:r>
      <w:r w:rsidRPr="00273106">
        <w:rPr>
          <w:szCs w:val="16"/>
        </w:rPr>
        <w:t>kap. 2.4.3)</w:t>
      </w:r>
      <w:r>
        <w:rPr>
          <w:szCs w:val="16"/>
        </w:rPr>
        <w:t xml:space="preserve">. </w:t>
      </w:r>
      <w:r>
        <w:t xml:space="preserve">Averroesovo </w:t>
      </w:r>
      <w:r>
        <w:rPr>
          <w:szCs w:val="16"/>
        </w:rPr>
        <w:t xml:space="preserve">tázání zopakoval </w:t>
      </w:r>
      <w:r>
        <w:t>Siger a po něm až Heidegger</w:t>
      </w:r>
      <w:r w:rsidRPr="00273106">
        <w:rPr>
          <w:szCs w:val="16"/>
        </w:rPr>
        <w:t xml:space="preserve">. </w:t>
      </w:r>
      <w:r>
        <w:t>Východiskem zkoumání intelektu se stává citovaná část CMDA</w:t>
      </w:r>
      <w:r w:rsidRPr="00DA1965">
        <w:t xml:space="preserve"> </w:t>
      </w:r>
      <w:r>
        <w:t xml:space="preserve">III.1, s jejíž pomocí se řeší </w:t>
      </w:r>
      <w:r>
        <w:lastRenderedPageBreak/>
        <w:t>podstata duše a intelektu.</w:t>
      </w:r>
      <w:r w:rsidRPr="088F0B66">
        <w:t xml:space="preserve"> </w:t>
      </w:r>
      <w:r w:rsidRPr="00273106">
        <w:t>Citace CMDA nastoluje zkoumání od účinků k příčinám a určuje celkový postup Sigerovy metafyziky</w:t>
      </w:r>
      <w:r>
        <w:t xml:space="preserve"> a výkladu poznání</w:t>
      </w:r>
      <w:r w:rsidRPr="00273106">
        <w:t>.</w:t>
      </w:r>
    </w:p>
    <w:p w:rsidR="08163013" w:rsidRPr="00384A0E" w:rsidRDefault="08163013" w:rsidP="08163013">
      <w:pPr>
        <w:pStyle w:val="Citace"/>
        <w:rPr>
          <w:noProof/>
          <w:lang w:val="cs-CZ"/>
        </w:rPr>
      </w:pPr>
      <w:r w:rsidRPr="00273106">
        <w:rPr>
          <w:noProof/>
          <w:lang w:val="cs-CZ"/>
        </w:rPr>
        <w:t>„</w:t>
      </w:r>
      <w:r>
        <w:rPr>
          <w:noProof/>
          <w:lang w:val="cs-CZ"/>
        </w:rPr>
        <w:t xml:space="preserve">Komentátor ve výkladu třetí knihy </w:t>
      </w:r>
      <w:r w:rsidRPr="00230846">
        <w:rPr>
          <w:i/>
          <w:noProof/>
          <w:lang w:val="cs-CZ"/>
        </w:rPr>
        <w:t>De anima</w:t>
      </w:r>
      <w:r>
        <w:rPr>
          <w:noProof/>
          <w:lang w:val="cs-CZ"/>
        </w:rPr>
        <w:t xml:space="preserve"> praví, že 'duši primárně poznáváme vzhledem k nám podle jejích aktivit, a nikoliv podle substance'</w:t>
      </w:r>
      <w:r w:rsidRPr="00273106">
        <w:rPr>
          <w:noProof/>
          <w:lang w:val="cs-CZ"/>
        </w:rPr>
        <w:t>.</w:t>
      </w:r>
      <w:r>
        <w:rPr>
          <w:noProof/>
          <w:lang w:val="cs-CZ"/>
        </w:rPr>
        <w:t xml:space="preserve"> Proto platí, že činnost intelektu nám umožňuje poznání substance duše (</w:t>
      </w:r>
      <w:r w:rsidRPr="084E4FE4">
        <w:rPr>
          <w:i/>
          <w:noProof/>
        </w:rPr>
        <w:t>actio intellectus facit nos scire substantiam eius</w:t>
      </w:r>
      <w:r>
        <w:rPr>
          <w:noProof/>
          <w:lang w:val="cs-CZ"/>
        </w:rPr>
        <w:t xml:space="preserve">). Tak je možné hledat odpověď na otázku, zda je duše stvořená nebo nestvořená.“ </w:t>
      </w:r>
      <w:r>
        <w:rPr>
          <w:rStyle w:val="Znakapoznpodarou"/>
        </w:rPr>
        <w:footnoteReference w:id="214"/>
      </w:r>
    </w:p>
    <w:p w:rsidR="0038760B" w:rsidRDefault="08163013" w:rsidP="08163013">
      <w:r w:rsidRPr="00273106">
        <w:t>Duši poznáváme skrze její činnosti (</w:t>
      </w:r>
      <w:r w:rsidRPr="00273106">
        <w:rPr>
          <w:i/>
        </w:rPr>
        <w:t>actio intellectus</w:t>
      </w:r>
      <w:r w:rsidRPr="00273106">
        <w:t xml:space="preserve">), protože jen ty jsou dány v řádu </w:t>
      </w:r>
      <w:r>
        <w:t>predikované kauzality</w:t>
      </w:r>
      <w:r w:rsidRPr="00273106">
        <w:t xml:space="preserve">. </w:t>
      </w:r>
      <w:r>
        <w:t xml:space="preserve">Poznání duše musí vyjít z celkové architektury výkonu duševních činností </w:t>
      </w:r>
      <w:r w:rsidRPr="00273106">
        <w:t>(</w:t>
      </w:r>
      <w:r w:rsidRPr="00273106">
        <w:rPr>
          <w:i/>
        </w:rPr>
        <w:t>scire actiones animae prius est apud nos</w:t>
      </w:r>
      <w:r>
        <w:rPr>
          <w:i/>
        </w:rPr>
        <w:fldChar w:fldCharType="begin"/>
      </w:r>
      <w:r>
        <w:instrText xml:space="preserve"> XE "</w:instrText>
      </w:r>
      <w:r w:rsidRPr="00F372AF">
        <w:instrText>intelekt:</w:instrText>
      </w:r>
      <w:r w:rsidRPr="005645BF">
        <w:rPr>
          <w:i/>
        </w:rPr>
        <w:instrText>operatio</w:instrText>
      </w:r>
      <w:r>
        <w:instrText xml:space="preserve">" </w:instrText>
      </w:r>
      <w:r>
        <w:rPr>
          <w:i/>
        </w:rPr>
        <w:fldChar w:fldCharType="end"/>
      </w:r>
      <w:r>
        <w:t>). S</w:t>
      </w:r>
      <w:r w:rsidRPr="00273106">
        <w:t>ekundárně z</w:t>
      </w:r>
      <w:r w:rsidR="083E5E71">
        <w:t xml:space="preserve"> těchto činností </w:t>
      </w:r>
      <w:r>
        <w:t xml:space="preserve">usuzujeme na podstatu duše pomocí vědeckého soudu. Díky prokázané a predikované kauzalitě duše je možné poznání duše vzhledem k její esenci </w:t>
      </w:r>
      <w:r w:rsidRPr="00273106">
        <w:t>(</w:t>
      </w:r>
      <w:r w:rsidRPr="00273106">
        <w:rPr>
          <w:i/>
        </w:rPr>
        <w:t>scire eius substantiam</w:t>
      </w:r>
      <w:r w:rsidRPr="00273106">
        <w:t xml:space="preserve">). Intelekt </w:t>
      </w:r>
      <w:r>
        <w:t xml:space="preserve">se </w:t>
      </w:r>
      <w:r w:rsidRPr="00273106">
        <w:t xml:space="preserve">projevuje </w:t>
      </w:r>
      <w:r w:rsidR="08A45C97">
        <w:t xml:space="preserve">skrze svou aktivitu </w:t>
      </w:r>
      <w:r w:rsidRPr="00273106">
        <w:t>a podle těchto účinků můžeme usuzovat na jeho podstatu</w:t>
      </w:r>
      <w:r>
        <w:t xml:space="preserve"> (</w:t>
      </w:r>
      <w:r w:rsidRPr="00273106">
        <w:rPr>
          <w:i/>
        </w:rPr>
        <w:t>actio intellectus facit nos scire substantiam eius</w:t>
      </w:r>
      <w:r>
        <w:t>)</w:t>
      </w:r>
      <w:r w:rsidRPr="00273106">
        <w:t xml:space="preserve">. Jsme schopni sami v sobě </w:t>
      </w:r>
      <w:r>
        <w:t xml:space="preserve">a tedy ve výkonu vlastní tělesné existence (a nikoliv augustiniánské nebo avicennovské sebereflexe) </w:t>
      </w:r>
      <w:r w:rsidRPr="00273106">
        <w:t xml:space="preserve">vykázat a poznat způsob myšlení. Pak můžeme jít od následků k příčinám, od </w:t>
      </w:r>
      <w:r>
        <w:t xml:space="preserve">empirii </w:t>
      </w:r>
      <w:r w:rsidRPr="00273106">
        <w:t xml:space="preserve">k metafyzice, a ptát se na bytostné určení intelektu </w:t>
      </w:r>
      <w:r>
        <w:t xml:space="preserve">vyjádřené obecným pojmem v pravdivém poznávacím soudu </w:t>
      </w:r>
      <w:r w:rsidRPr="00273106">
        <w:t>(</w:t>
      </w:r>
      <w:r w:rsidRPr="00273106">
        <w:rPr>
          <w:i/>
        </w:rPr>
        <w:t>scire eius substantiam</w:t>
      </w:r>
      <w:r w:rsidRPr="00273106">
        <w:t>).</w:t>
      </w:r>
    </w:p>
    <w:p w:rsidR="00D75D2F" w:rsidRDefault="08163013" w:rsidP="0038760B">
      <w:pPr>
        <w:ind w:firstLine="397"/>
      </w:pPr>
      <w:r>
        <w:t xml:space="preserve">Postup zkoumání se oddělil </w:t>
      </w:r>
      <w:r w:rsidRPr="00273106">
        <w:t>od objektivistické pozi</w:t>
      </w:r>
      <w:r>
        <w:t xml:space="preserve">ce </w:t>
      </w:r>
      <w:r w:rsidRPr="08CE3231">
        <w:rPr>
          <w:i/>
        </w:rPr>
        <w:t>Oxfordian Fallacy</w:t>
      </w:r>
      <w:r>
        <w:t xml:space="preserve">, která objektivně definovala </w:t>
      </w:r>
      <w:r w:rsidRPr="08B83D1B">
        <w:rPr>
          <w:i/>
        </w:rPr>
        <w:t>anima intell</w:t>
      </w:r>
      <w:r>
        <w:rPr>
          <w:i/>
        </w:rPr>
        <w:t>e</w:t>
      </w:r>
      <w:r w:rsidRPr="08B83D1B">
        <w:rPr>
          <w:i/>
        </w:rPr>
        <w:t>ctiva</w:t>
      </w:r>
      <w:r>
        <w:t xml:space="preserve"> jako esenci. Moderna pak z této esence dedukuje</w:t>
      </w:r>
      <w:r w:rsidRPr="08CE3231">
        <w:t xml:space="preserve"> vlastnosti intelektu</w:t>
      </w:r>
      <w:r w:rsidRPr="08B83D1B">
        <w:t xml:space="preserve"> </w:t>
      </w:r>
      <w:r>
        <w:t xml:space="preserve">v neoplatonském modu podle </w:t>
      </w:r>
      <w:r w:rsidRPr="08243221">
        <w:rPr>
          <w:i/>
        </w:rPr>
        <w:t>Liber de causis</w:t>
      </w:r>
      <w:r>
        <w:t>, kdy aktivita vyšší formy určuje nižší činnosti (</w:t>
      </w:r>
      <w:r w:rsidRPr="00273106">
        <w:rPr>
          <w:i/>
        </w:rPr>
        <w:t>operatio sequitur formam</w:t>
      </w:r>
      <w:r w:rsidRPr="08243221">
        <w:t>)</w:t>
      </w:r>
      <w:r w:rsidRPr="08CE3231">
        <w:t xml:space="preserve">. </w:t>
      </w:r>
      <w:r w:rsidR="00970010" w:rsidRPr="00970010">
        <w:t xml:space="preserve">Siger naopak vědecky zkoumá povahu intelektu podle </w:t>
      </w:r>
      <w:r w:rsidR="00970010" w:rsidRPr="00970010">
        <w:rPr>
          <w:i/>
        </w:rPr>
        <w:t>Druhých Analytik</w:t>
      </w:r>
      <w:r w:rsidR="00970010" w:rsidRPr="00970010">
        <w:t xml:space="preserve">. Účinky skryté duše jako příčina kauzality </w:t>
      </w:r>
      <w:r w:rsidR="00970010">
        <w:t xml:space="preserve">se dávají skrze </w:t>
      </w:r>
      <w:r w:rsidR="00970010" w:rsidRPr="00970010">
        <w:t xml:space="preserve">duševní </w:t>
      </w:r>
      <w:r w:rsidR="005659D0" w:rsidRPr="00970010">
        <w:t>č</w:t>
      </w:r>
      <w:r w:rsidR="005659D0">
        <w:t>innosti</w:t>
      </w:r>
      <w:r w:rsidR="00970010">
        <w:t xml:space="preserve"> podle klasického hesla „</w:t>
      </w:r>
      <w:r w:rsidR="00970010" w:rsidRPr="00970010">
        <w:rPr>
          <w:i/>
        </w:rPr>
        <w:t>operatio sequitur esse</w:t>
      </w:r>
      <w:r w:rsidR="00970010">
        <w:t>“</w:t>
      </w:r>
      <w:r w:rsidR="00970010" w:rsidRPr="00970010">
        <w:t xml:space="preserve">. </w:t>
      </w:r>
      <w:r>
        <w:t xml:space="preserve">Termín </w:t>
      </w:r>
      <w:r w:rsidR="00970010">
        <w:t>„</w:t>
      </w:r>
      <w:r w:rsidRPr="08F22FD9">
        <w:rPr>
          <w:i/>
        </w:rPr>
        <w:t>esse</w:t>
      </w:r>
      <w:r w:rsidR="00970010">
        <w:t>“</w:t>
      </w:r>
      <w:r>
        <w:t xml:space="preserve"> je třeba chápat nikoliv avicennisticky-objektivně v modu </w:t>
      </w:r>
      <w:r w:rsidRPr="082E3B5B">
        <w:rPr>
          <w:i/>
        </w:rPr>
        <w:t>ens inquantum ens</w:t>
      </w:r>
      <w:r>
        <w:t xml:space="preserve">, ale podle Averroesovy metafyziky substance </w:t>
      </w:r>
      <w:r w:rsidRPr="082E3B5B">
        <w:rPr>
          <w:i/>
        </w:rPr>
        <w:t>qua</w:t>
      </w:r>
      <w:r>
        <w:t xml:space="preserve"> substance</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 xml:space="preserve">. Siger není modernista typu Rufuse, Kilwardbyho a Bonaventury. </w:t>
      </w:r>
      <w:r w:rsidRPr="00273106">
        <w:t xml:space="preserve">Akvinský </w:t>
      </w:r>
      <w:r>
        <w:t xml:space="preserve">začal </w:t>
      </w:r>
      <w:r w:rsidRPr="00273106">
        <w:t xml:space="preserve">od zkoumání intelektu jako formy a </w:t>
      </w:r>
      <w:r>
        <w:t xml:space="preserve">šel </w:t>
      </w:r>
      <w:r w:rsidRPr="00273106">
        <w:t>k jeho účinkům</w:t>
      </w:r>
      <w:r w:rsidR="08D76162">
        <w:t xml:space="preserve"> (kap. 4</w:t>
      </w:r>
      <w:r>
        <w:t>.5.2)</w:t>
      </w:r>
      <w:r w:rsidRPr="00273106">
        <w:t>. A totéž lze uděl</w:t>
      </w:r>
      <w:r>
        <w:t xml:space="preserve">at i při definici duše a z takto definového hypostázovaného bytí pak lze dedukovat účinky. Ale to je podle Sigera chybný postup daný v rámci </w:t>
      </w:r>
      <w:r w:rsidRPr="00B102C3">
        <w:rPr>
          <w:i/>
        </w:rPr>
        <w:t>Oxfordian Fallacy</w:t>
      </w:r>
      <w:r>
        <w:rPr>
          <w:i/>
        </w:rPr>
        <w:fldChar w:fldCharType="begin"/>
      </w:r>
      <w:r>
        <w:instrText xml:space="preserve"> XE "</w:instrText>
      </w:r>
      <w:r w:rsidRPr="0015798D">
        <w:rPr>
          <w:i/>
        </w:rPr>
        <w:instrText>Oxfordian Fallacy:</w:instrText>
      </w:r>
      <w:r w:rsidRPr="00EE30F2">
        <w:instrText>Akvinský</w:instrText>
      </w:r>
      <w:r>
        <w:instrText xml:space="preserve">" </w:instrText>
      </w:r>
      <w:r>
        <w:rPr>
          <w:i/>
        </w:rPr>
        <w:fldChar w:fldCharType="end"/>
      </w:r>
      <w:r w:rsidRPr="00273106">
        <w:t xml:space="preserve">. Pak dostáváme </w:t>
      </w:r>
      <w:r>
        <w:t xml:space="preserve">pouze formální </w:t>
      </w:r>
      <w:r>
        <w:lastRenderedPageBreak/>
        <w:t xml:space="preserve">definici toho </w:t>
      </w:r>
      <w:r w:rsidRPr="00273106">
        <w:t>„co“ je intelekt</w:t>
      </w:r>
      <w:r w:rsidR="00B41742" w:rsidRPr="006C7A0F">
        <w:rPr>
          <w:i/>
        </w:rPr>
        <w:fldChar w:fldCharType="begin"/>
      </w:r>
      <w:r w:rsidR="00B41742" w:rsidRPr="006C7A0F">
        <w:instrText xml:space="preserve"> XE "intelekt:modus </w:instrText>
      </w:r>
      <w:r w:rsidR="00B41742" w:rsidRPr="006C7A0F">
        <w:rPr>
          <w:i/>
        </w:rPr>
        <w:instrText>qua</w:instrText>
      </w:r>
      <w:r w:rsidR="00B41742" w:rsidRPr="006C7A0F">
        <w:rPr>
          <w:i/>
          <w:vertAlign w:val="superscript"/>
        </w:rPr>
        <w:instrText>2</w:instrText>
      </w:r>
      <w:r w:rsidR="00B41742" w:rsidRPr="006C7A0F">
        <w:instrText xml:space="preserve">" </w:instrText>
      </w:r>
      <w:r w:rsidR="00B41742" w:rsidRPr="006C7A0F">
        <w:rPr>
          <w:i/>
        </w:rPr>
        <w:fldChar w:fldCharType="end"/>
      </w:r>
      <w:r w:rsidR="00B41742">
        <w:t xml:space="preserve">. Predikace </w:t>
      </w:r>
      <w:r w:rsidR="007417E8">
        <w:t xml:space="preserve">intelektu jako esence je </w:t>
      </w:r>
      <w:r w:rsidR="00B41742" w:rsidRPr="00B41742">
        <w:t>provede</w:t>
      </w:r>
      <w:r w:rsidR="00B41742">
        <w:t>na</w:t>
      </w:r>
      <w:r w:rsidR="00B41742" w:rsidRPr="00B41742">
        <w:t xml:space="preserve"> </w:t>
      </w:r>
      <w:r w:rsidR="00B41742">
        <w:t xml:space="preserve">nasvícením intelektu </w:t>
      </w:r>
      <w:r w:rsidR="00B41742" w:rsidRPr="00B41742">
        <w:t>zezadu, z nominálně danéh</w:t>
      </w:r>
      <w:r w:rsidR="00B41742">
        <w:t>o významu avicenistického bytí. T</w:t>
      </w:r>
      <w:r>
        <w:t xml:space="preserve">akto zkoumaný intelekt je daný pro poznání pouze v modu </w:t>
      </w:r>
      <w:r w:rsidRPr="08984A2E">
        <w:rPr>
          <w:i/>
        </w:rPr>
        <w:t>obi</w:t>
      </w:r>
      <w:r>
        <w:rPr>
          <w:i/>
        </w:rPr>
        <w:t>e</w:t>
      </w:r>
      <w:r w:rsidRPr="08984A2E">
        <w:rPr>
          <w:i/>
        </w:rPr>
        <w:t>ctive</w:t>
      </w:r>
      <w:r>
        <w:t xml:space="preserve">, tedy pouze </w:t>
      </w:r>
      <w:r w:rsidRPr="00273106">
        <w:t xml:space="preserve">jako </w:t>
      </w:r>
      <w:r>
        <w:t xml:space="preserve">objektivní hypostáze, subsistentní </w:t>
      </w:r>
      <w:r w:rsidRPr="00273106">
        <w:t>forma</w:t>
      </w:r>
      <w:r>
        <w:t>,</w:t>
      </w:r>
      <w:r w:rsidRPr="00273106">
        <w:t xml:space="preserve"> </w:t>
      </w:r>
      <w:r>
        <w:t xml:space="preserve">karteziánská </w:t>
      </w:r>
      <w:r w:rsidRPr="08FA5ABA">
        <w:rPr>
          <w:i/>
        </w:rPr>
        <w:t>res</w:t>
      </w:r>
      <w:r>
        <w:t xml:space="preserve">, </w:t>
      </w:r>
      <w:r w:rsidRPr="00273106">
        <w:t>nebo dokonce substance</w:t>
      </w:r>
      <w:r>
        <w:t xml:space="preserve"> třetího druhu v modu univerzálního hylemorfismu. </w:t>
      </w:r>
      <w:r w:rsidR="08B53C00">
        <w:t xml:space="preserve">Podle předešlého výkladu </w:t>
      </w:r>
      <w:r w:rsidR="08B53C00" w:rsidRPr="08F22FD9">
        <w:rPr>
          <w:i/>
        </w:rPr>
        <w:t>De generatione animalium</w:t>
      </w:r>
      <w:r w:rsidR="08B53C00">
        <w:t xml:space="preserve"> </w:t>
      </w:r>
      <w:r w:rsidR="08B53C00" w:rsidRPr="00273106">
        <w:t>(τῆς τοιαύτης ψυχῆς ἔργον</w:t>
      </w:r>
      <w:r w:rsidR="08B53C00">
        <w:t>,</w:t>
      </w:r>
      <w:r w:rsidR="08B53C00" w:rsidRPr="00273106">
        <w:t xml:space="preserve"> 736b12</w:t>
      </w:r>
      <w:r w:rsidR="08B53C00">
        <w:fldChar w:fldCharType="begin"/>
      </w:r>
      <w:r w:rsidR="08B53C00">
        <w:instrText xml:space="preserve"> XE "Aristoteles:</w:instrText>
      </w:r>
      <w:r w:rsidR="08B53C00" w:rsidRPr="00C40514">
        <w:rPr>
          <w:i/>
        </w:rPr>
        <w:instrText>De generatione animalium</w:instrText>
      </w:r>
      <w:r w:rsidR="08B53C00" w:rsidRPr="00391728">
        <w:instrText xml:space="preserve"> </w:instrText>
      </w:r>
      <w:r w:rsidR="08B53C00">
        <w:instrText xml:space="preserve">736b12" </w:instrText>
      </w:r>
      <w:r w:rsidR="08B53C00">
        <w:fldChar w:fldCharType="end"/>
      </w:r>
      <w:r w:rsidR="08B53C00" w:rsidRPr="00273106">
        <w:t>)</w:t>
      </w:r>
      <w:r w:rsidR="08B53C00">
        <w:t xml:space="preserve"> ale platí, že t</w:t>
      </w:r>
      <w:r>
        <w:t xml:space="preserve">ělo je </w:t>
      </w:r>
      <w:r w:rsidRPr="082E3B5B">
        <w:rPr>
          <w:i/>
        </w:rPr>
        <w:t>subiectum</w:t>
      </w:r>
      <w:r>
        <w:t xml:space="preserve"> </w:t>
      </w:r>
      <w:r w:rsidR="08B53C00">
        <w:t>intelektuálních schopností duše</w:t>
      </w:r>
      <w:r>
        <w:t xml:space="preserve">. Bytí osoby v modu </w:t>
      </w:r>
      <w:r w:rsidRPr="082E3B5B">
        <w:rPr>
          <w:i/>
        </w:rPr>
        <w:t>actus essendi</w:t>
      </w:r>
      <w:r>
        <w:t xml:space="preserve"> je vázáno na </w:t>
      </w:r>
      <w:r w:rsidR="08951655">
        <w:t xml:space="preserve">existenci </w:t>
      </w:r>
      <w:r>
        <w:t>hylemorfické první substance</w:t>
      </w:r>
      <w:r w:rsidR="08951655">
        <w:t>. P</w:t>
      </w:r>
      <w:r>
        <w:t xml:space="preserve">říslušné </w:t>
      </w:r>
      <w:r w:rsidRPr="08186473">
        <w:rPr>
          <w:i/>
        </w:rPr>
        <w:t>operatio</w:t>
      </w:r>
      <w:r>
        <w:t xml:space="preserve"> intelektu daného </w:t>
      </w:r>
      <w:r w:rsidRPr="08186473">
        <w:rPr>
          <w:i/>
        </w:rPr>
        <w:t>ab extrinsece</w:t>
      </w:r>
      <w:r>
        <w:t xml:space="preserve"> musí být </w:t>
      </w:r>
      <w:r w:rsidR="08951655">
        <w:t xml:space="preserve">z těchto základních důvodů </w:t>
      </w:r>
      <w:r>
        <w:t xml:space="preserve">kauzálně vykazatelné v účincích první hylemorfické substance. Bytí intelektu či duše není zřejmé samo ze sebe, ale ze zakoušeného smyslového poznání. Proto nelze definovat poznání </w:t>
      </w:r>
      <w:r w:rsidRPr="00084B40">
        <w:rPr>
          <w:i/>
        </w:rPr>
        <w:t>per prius</w:t>
      </w:r>
      <w:r>
        <w:t xml:space="preserve"> skrze nějakou </w:t>
      </w:r>
      <w:r w:rsidRPr="00085672">
        <w:rPr>
          <w:i/>
        </w:rPr>
        <w:t>ad hoc</w:t>
      </w:r>
      <w:r>
        <w:t xml:space="preserve"> postulovanou esenci nebo hypostázi jako to má moderna a postmoderna. Viděli jsme, že Siger byl ochoten uznat tuto pozici ve zkoumání první a druhé části </w:t>
      </w:r>
      <w:r w:rsidRPr="003D1444">
        <w:rPr>
          <w:i/>
        </w:rPr>
        <w:t>De anima</w:t>
      </w:r>
      <w:r>
        <w:t>, což má Mnichovský ru</w:t>
      </w:r>
      <w:r w:rsidR="08496871">
        <w:t>kopis (kap. 4</w:t>
      </w:r>
      <w:r>
        <w:t xml:space="preserve">.3.2). Ve třetí části komentáře </w:t>
      </w:r>
      <w:r w:rsidRPr="003D1444">
        <w:rPr>
          <w:i/>
        </w:rPr>
        <w:t>De anima</w:t>
      </w:r>
      <w:r>
        <w:t xml:space="preserve"> je o</w:t>
      </w:r>
      <w:r w:rsidRPr="00273106">
        <w:t xml:space="preserve">bjektivní a esenciální přístup </w:t>
      </w:r>
      <w:r>
        <w:t>vyloučen</w:t>
      </w:r>
      <w:r w:rsidR="0019709E">
        <w:t xml:space="preserve">. </w:t>
      </w:r>
      <w:r w:rsidR="00CE1478">
        <w:t xml:space="preserve">Spis </w:t>
      </w:r>
      <w:r w:rsidR="0019709E" w:rsidRPr="0019709E">
        <w:t xml:space="preserve">QIIIDA </w:t>
      </w:r>
      <w:r w:rsidR="00CE1478">
        <w:t xml:space="preserve">by tím </w:t>
      </w:r>
      <w:r w:rsidR="0019709E">
        <w:t xml:space="preserve">zrušil </w:t>
      </w:r>
      <w:r w:rsidR="0019709E" w:rsidRPr="0019709E">
        <w:t xml:space="preserve">Averroësovu nejdůležitější hermeneutickou otázku, jak intelekt působí v reálném člověku jako existenciálně daná potence duše. </w:t>
      </w:r>
      <w:r w:rsidRPr="00273106">
        <w:t xml:space="preserve">Siger sladil perspektivu náhledu na intelekt podle intence spisu </w:t>
      </w:r>
      <w:r>
        <w:rPr>
          <w:i/>
        </w:rPr>
        <w:t>De anima</w:t>
      </w:r>
      <w:r w:rsidR="00CE1478">
        <w:t xml:space="preserve"> vykládaného v optice CMDA</w:t>
      </w:r>
      <w:r w:rsidR="08A35243">
        <w:t xml:space="preserve">. Proto se Siger stal </w:t>
      </w:r>
      <w:r w:rsidRPr="00273106">
        <w:t xml:space="preserve">prvním fenomenologem scholastiky a </w:t>
      </w:r>
      <w:r>
        <w:t xml:space="preserve">jediným plně pravdivým </w:t>
      </w:r>
      <w:r w:rsidRPr="00273106">
        <w:t xml:space="preserve">hermeneutikem </w:t>
      </w:r>
      <w:r>
        <w:t>Averroes</w:t>
      </w:r>
      <w:r w:rsidRPr="00273106">
        <w:t>e</w:t>
      </w:r>
      <w:r>
        <w:t xml:space="preserve"> na latinském Západě</w:t>
      </w:r>
      <w:r w:rsidRPr="00273106">
        <w:t xml:space="preserve">. </w:t>
      </w:r>
      <w:r>
        <w:t xml:space="preserve">Jím založená </w:t>
      </w:r>
      <w:r w:rsidR="00DC49BE">
        <w:t xml:space="preserve">definice </w:t>
      </w:r>
      <w:r>
        <w:t xml:space="preserve">osoby není totožná s představiteli prvního averroismu bráněného </w:t>
      </w:r>
      <w:r w:rsidRPr="00273106">
        <w:t>Akvinským</w:t>
      </w:r>
      <w:r>
        <w:t xml:space="preserve"> či Albertem. Oba aristotelikové v tomto bodě zůstali avicennisty, protože neviděli Avicennovu chybnou metafyzickou pozici danou primátem esenciální definice</w:t>
      </w:r>
      <w:r>
        <w:fldChar w:fldCharType="begin"/>
      </w:r>
      <w:r>
        <w:instrText xml:space="preserve"> XE "</w:instrText>
      </w:r>
      <w:r w:rsidRPr="004E0632">
        <w:instrText>osoba:esenciální definice</w:instrText>
      </w:r>
      <w:r>
        <w:instrText xml:space="preserve">" </w:instrText>
      </w:r>
      <w:r>
        <w:fldChar w:fldCharType="end"/>
      </w:r>
      <w:r>
        <w:t xml:space="preserve">. Přechozí kapitola ukázala, že Brabantský mistr odmítl z tohoto zásadního důvodu uznat Avicennovu metafyziku jako první vědu o jsoucnu, protože nebyla první vědou o substanci. Tak daleko v odmítnutí Avicenny nikdy nešli Akvinský a Albert, proto zůstali jednou nohou na </w:t>
      </w:r>
      <w:r w:rsidRPr="00567ADD">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00D75D2F">
        <w:t>.</w:t>
      </w:r>
    </w:p>
    <w:p w:rsidR="003C377D" w:rsidRDefault="08163013" w:rsidP="003701FE">
      <w:pPr>
        <w:ind w:firstLine="397"/>
      </w:pPr>
      <w:r>
        <w:t>Siger a po něm až Heidegger jdou v otázce existence a poznání nikoliv k tomu, „co“ je</w:t>
      </w:r>
      <w:r w:rsidR="00D20F32">
        <w:t xml:space="preserve"> substančně definovaný intelekt</w:t>
      </w:r>
      <w:r>
        <w:t xml:space="preserve">, ale „jak“ je existence zakoušena v první osobě. Nyní je jasné, proč Sigerovi patří čestný titul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rsidRPr="0888260E">
        <w:t>.</w:t>
      </w:r>
      <w:r>
        <w:t xml:space="preserve"> </w:t>
      </w:r>
      <w:r w:rsidRPr="00273106">
        <w:t xml:space="preserve">Vraťme se k citátu z díla </w:t>
      </w:r>
      <w:r w:rsidRPr="00273106">
        <w:rPr>
          <w:i/>
        </w:rPr>
        <w:t>De generatione animalium</w:t>
      </w:r>
      <w:r w:rsidRPr="00273106">
        <w:t xml:space="preserve"> II.3 (τῆς τοιαύτης ψυχῆς ἔργον</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Pr="00273106">
        <w:t>)</w:t>
      </w:r>
      <w:r>
        <w:t xml:space="preserve">, které charakterizuje přístup Sicilské školy k jednotě </w:t>
      </w:r>
      <w:r>
        <w:lastRenderedPageBreak/>
        <w:t>osoby a intelektu</w:t>
      </w:r>
      <w:r w:rsidRPr="00273106">
        <w:t xml:space="preserve">. Akt </w:t>
      </w:r>
      <w:r>
        <w:t xml:space="preserve">inteligibilní </w:t>
      </w:r>
      <w:r w:rsidRPr="00273106">
        <w:t xml:space="preserve">existence </w:t>
      </w:r>
      <w:r>
        <w:t xml:space="preserve">se děje </w:t>
      </w:r>
      <w:r w:rsidRPr="00273106">
        <w:t>v </w:t>
      </w:r>
      <w:r>
        <w:t xml:space="preserve">tělesné osobě jako </w:t>
      </w:r>
      <w:r w:rsidRPr="00273106">
        <w:t xml:space="preserve">první substanci, nikoliv ve schizofrenním vědomí </w:t>
      </w:r>
      <w:r w:rsidRPr="00273106">
        <w:rPr>
          <w:i/>
        </w:rPr>
        <w:t>Modernorum</w:t>
      </w:r>
      <w:r>
        <w:t xml:space="preserve"> </w:t>
      </w:r>
      <w:r w:rsidRPr="00273106">
        <w:t xml:space="preserve">substančně odděleného od těla. Pluralita substancí v člověku daných jako </w:t>
      </w:r>
      <w:r>
        <w:t xml:space="preserve">neoplatonské </w:t>
      </w:r>
      <w:r w:rsidRPr="00273106">
        <w:t xml:space="preserve">tělo a </w:t>
      </w:r>
      <w:r>
        <w:t xml:space="preserve">duše, či karteziánská </w:t>
      </w:r>
      <w:r w:rsidRPr="084F619F">
        <w:rPr>
          <w:i/>
        </w:rPr>
        <w:t>res extensa</w:t>
      </w:r>
      <w:r>
        <w:t xml:space="preserve"> a </w:t>
      </w:r>
      <w:r w:rsidRPr="084F619F">
        <w:rPr>
          <w:i/>
        </w:rPr>
        <w:t>res cogitans</w:t>
      </w:r>
      <w:r>
        <w:t xml:space="preserve">, </w:t>
      </w:r>
      <w:r w:rsidRPr="00273106">
        <w:t xml:space="preserve">odporuje pojetí </w:t>
      </w:r>
      <w:r>
        <w:t>Averroes</w:t>
      </w:r>
      <w:r w:rsidRPr="00273106">
        <w:t xml:space="preserve">ovy první vědy založené na </w:t>
      </w:r>
      <w:r w:rsidR="001B2350">
        <w:t xml:space="preserve">kauzalitě </w:t>
      </w:r>
      <w:r w:rsidRPr="00273106">
        <w:t>první</w:t>
      </w:r>
      <w:r w:rsidR="001B2350">
        <w:t>ch substancí</w:t>
      </w:r>
      <w:r w:rsidRPr="00273106">
        <w:t xml:space="preserve">. </w:t>
      </w:r>
      <w:r>
        <w:t>Siger postuluje podle CMDA v</w:t>
      </w:r>
      <w:r w:rsidRPr="00273106">
        <w:t>ýklad fenomenologie duše a intelektu v </w:t>
      </w:r>
      <w:r>
        <w:t xml:space="preserve">triadickém </w:t>
      </w:r>
      <w:r w:rsidRPr="00273106">
        <w:t>modu</w:t>
      </w:r>
      <w:r>
        <w:t xml:space="preserve">: </w:t>
      </w:r>
      <w:r w:rsidRPr="00273106">
        <w:rPr>
          <w:i/>
        </w:rPr>
        <w:t>per actiones intellectus ‒ apud nos ‒ ad substantiam intellectus</w:t>
      </w:r>
      <w:r>
        <w:t xml:space="preserve">. Kauzalita poznání je dána výkonem intelektu, který je součástí duše jako její nemateriální schopnost v modu </w:t>
      </w:r>
      <w:r w:rsidRPr="08276ADB">
        <w:rPr>
          <w:i/>
        </w:rPr>
        <w:t xml:space="preserve">tertium </w:t>
      </w:r>
      <w:r w:rsidR="00962190">
        <w:rPr>
          <w:i/>
        </w:rPr>
        <w:t>genus</w:t>
      </w:r>
      <w:r>
        <w:t xml:space="preserve">. Po etablování středního členu </w:t>
      </w:r>
      <w:r w:rsidR="00D16BE1">
        <w:t xml:space="preserve">deduktivního syllogismu </w:t>
      </w:r>
      <w:r w:rsidR="08D80A4D">
        <w:t>(</w:t>
      </w:r>
      <w:r w:rsidR="08D80A4D" w:rsidRPr="08D80A4D">
        <w:rPr>
          <w:i/>
        </w:rPr>
        <w:t>medium</w:t>
      </w:r>
      <w:r w:rsidR="08D80A4D">
        <w:t>)</w:t>
      </w:r>
      <w:r w:rsidR="00D16BE1">
        <w:t xml:space="preserve">, může Siger </w:t>
      </w:r>
      <w:r>
        <w:t xml:space="preserve">vyvodit deduktivní obecný závěr o povaze intelektu v modu </w:t>
      </w:r>
      <w:r w:rsidRPr="08966D17">
        <w:rPr>
          <w:i/>
        </w:rPr>
        <w:t xml:space="preserve">quartum </w:t>
      </w:r>
      <w:r w:rsidR="00962190">
        <w:rPr>
          <w:i/>
        </w:rPr>
        <w:t>genus</w:t>
      </w:r>
      <w:r>
        <w:t xml:space="preserve">. Pak je intelekt chápán jako esence daná abstraktně v modu </w:t>
      </w:r>
      <w:r w:rsidRPr="0820472C">
        <w:rPr>
          <w:i/>
        </w:rPr>
        <w:t>obiective</w:t>
      </w:r>
      <w:r>
        <w:t xml:space="preserve">, tedy jako potenciální a univerzální koncept. Ale esenciální danost intelektu má díky kompletnímu </w:t>
      </w:r>
      <w:r w:rsidRPr="08B478F5">
        <w:rPr>
          <w:i/>
        </w:rPr>
        <w:t>demonstratio</w:t>
      </w:r>
      <w:r>
        <w:t xml:space="preserve"> vědecký charakter, proto není pouhou objektivní spekulací. </w:t>
      </w:r>
      <w:r w:rsidRPr="00273106">
        <w:t xml:space="preserve">Podobná triáda řídí Heideggerovo zkoumání </w:t>
      </w:r>
      <w:r w:rsidRPr="00273106">
        <w:rPr>
          <w:i/>
        </w:rPr>
        <w:t>Dasein</w:t>
      </w:r>
      <w:r w:rsidR="00300DD4">
        <w:t xml:space="preserve"> v rámci fundamentální ontologie</w:t>
      </w:r>
      <w:r w:rsidRPr="00273106">
        <w:t xml:space="preserve">. </w:t>
      </w:r>
      <w:r>
        <w:t xml:space="preserve">U Sigera je trojí výkon existenciálního porozumění dán kompletním popisem výkonu poznání, čili reálného způsobu, jak poznáváme. Výsledkem fenomenologie podané </w:t>
      </w:r>
      <w:r w:rsidR="0012313F">
        <w:t>„</w:t>
      </w:r>
      <w:r w:rsidRPr="085D1775">
        <w:rPr>
          <w:i/>
        </w:rPr>
        <w:t>ad mentem Averrois</w:t>
      </w:r>
      <w:r w:rsidR="0012313F">
        <w:t>“</w:t>
      </w:r>
      <w:r>
        <w:t xml:space="preserve"> je nová fakticita poznání</w:t>
      </w:r>
      <w:r w:rsidR="0012313F">
        <w:t xml:space="preserve">. Ta </w:t>
      </w:r>
      <w:r>
        <w:t xml:space="preserve">ukazuje základní aristotelský způsob „jak“ si </w:t>
      </w:r>
      <w:r w:rsidR="0012313F">
        <w:t xml:space="preserve">pravdivé poznání </w:t>
      </w:r>
      <w:r>
        <w:t>přivlastňuje bytí jsoucna (</w:t>
      </w:r>
      <w:r w:rsidRPr="085F47F4">
        <w:rPr>
          <w:i/>
        </w:rPr>
        <w:t>dativus possessivus</w:t>
      </w:r>
      <w:r>
        <w:rPr>
          <w:i/>
        </w:rPr>
        <w:fldChar w:fldCharType="begin"/>
      </w:r>
      <w:r>
        <w:instrText xml:space="preserve"> XE "</w:instrText>
      </w:r>
      <w:r w:rsidRPr="085450EB">
        <w:rPr>
          <w:i/>
        </w:rPr>
        <w:instrText>dativus possessivus</w:instrText>
      </w:r>
      <w:r>
        <w:instrText xml:space="preserve">" </w:instrText>
      </w:r>
      <w:r>
        <w:rPr>
          <w:i/>
        </w:rPr>
        <w:fldChar w:fldCharType="end"/>
      </w:r>
      <w:r w:rsidR="08915B6C">
        <w:t>, kap. 4</w:t>
      </w:r>
      <w:r>
        <w:t xml:space="preserve">). Sigerův komentář k </w:t>
      </w:r>
      <w:r w:rsidRPr="007B30AB">
        <w:rPr>
          <w:i/>
        </w:rPr>
        <w:t>De anima</w:t>
      </w:r>
      <w:r>
        <w:t xml:space="preserve"> </w:t>
      </w:r>
      <w:r w:rsidRPr="00273106">
        <w:t xml:space="preserve">sleduje </w:t>
      </w:r>
      <w:r>
        <w:t xml:space="preserve">nejen objektivní argumenty CMDA, což věcně správně provedli v prvním averroismu </w:t>
      </w:r>
      <w:r w:rsidRPr="00273106">
        <w:t>Albert a</w:t>
      </w:r>
      <w:r>
        <w:t xml:space="preserve"> Bacon. Čtvrtá kvestie ukazuje základní východisko v poznání intelektu ve zkoumání fenomenologického „jak“ poznáváme, protože duše a intelekt nemůže být substancí. Hermeneutický </w:t>
      </w:r>
      <w:r w:rsidRPr="00273106">
        <w:t xml:space="preserve">náhled </w:t>
      </w:r>
      <w:r>
        <w:t xml:space="preserve">Sigera nejprve etabluje směr, </w:t>
      </w:r>
      <w:r w:rsidRPr="00273106">
        <w:t>odkud přichází do pole manifestace smysl toho, čím je intel</w:t>
      </w:r>
      <w:r>
        <w:t xml:space="preserve">ekt. Viděno v modu Heideggerovy hermeneutiky fakticity člověk poznává skrze nemateriální a od smyslů oddělený intelekt a na tom se shodují všichni klasičtí filosofové </w:t>
      </w:r>
      <w:r w:rsidRPr="00273106">
        <w:t>(</w:t>
      </w:r>
      <w:r w:rsidRPr="00273106">
        <w:rPr>
          <w:rFonts w:eastAsia="AGaramondPro-Italic"/>
          <w:i/>
          <w:szCs w:val="21"/>
        </w:rPr>
        <w:t>Gehaltsinn</w:t>
      </w:r>
      <w:r w:rsidRPr="00273106">
        <w:rPr>
          <w:i/>
        </w:rPr>
        <w:t>, Gefragtes</w:t>
      </w:r>
      <w:r w:rsidRPr="00273106">
        <w:t xml:space="preserve">). </w:t>
      </w:r>
      <w:r>
        <w:t xml:space="preserve">Otázka ale zní, </w:t>
      </w:r>
      <w:r w:rsidR="005F5F29">
        <w:t>„</w:t>
      </w:r>
      <w:r>
        <w:t>jak</w:t>
      </w:r>
      <w:r w:rsidR="005F5F29">
        <w:t>“</w:t>
      </w:r>
      <w:r>
        <w:t xml:space="preserve"> doopravdy poznáváme</w:t>
      </w:r>
      <w:r w:rsidR="005F5F29">
        <w:t xml:space="preserve"> </w:t>
      </w:r>
      <w:r w:rsidR="08DA1224">
        <w:t>jako jednotná osoba v</w:t>
      </w:r>
      <w:r w:rsidR="005F5F29">
        <w:t> </w:t>
      </w:r>
      <w:r w:rsidR="08DA1224">
        <w:t>těle</w:t>
      </w:r>
      <w:r w:rsidR="005F5F29">
        <w:t xml:space="preserve"> </w:t>
      </w:r>
      <w:r w:rsidR="005F5F29" w:rsidRPr="00273106">
        <w:t>(</w:t>
      </w:r>
      <w:r w:rsidR="005F5F29">
        <w:rPr>
          <w:rFonts w:eastAsia="AGaramondPro-Italic"/>
          <w:i/>
          <w:szCs w:val="21"/>
        </w:rPr>
        <w:t>Bezugsinn</w:t>
      </w:r>
      <w:r w:rsidR="005F5F29" w:rsidRPr="00273106">
        <w:rPr>
          <w:i/>
        </w:rPr>
        <w:t>, Befragtes</w:t>
      </w:r>
      <w:r w:rsidR="005F5F29">
        <w:t xml:space="preserve">). </w:t>
      </w:r>
      <w:r>
        <w:t xml:space="preserve">Vlastní zkušenost poznání </w:t>
      </w:r>
      <w:r w:rsidRPr="00273106">
        <w:t xml:space="preserve">tvoří </w:t>
      </w:r>
      <w:r w:rsidRPr="00273106">
        <w:rPr>
          <w:i/>
        </w:rPr>
        <w:t>medium</w:t>
      </w:r>
      <w:r>
        <w:rPr>
          <w:i/>
        </w:rPr>
        <w:fldChar w:fldCharType="begin"/>
      </w:r>
      <w:r>
        <w:instrText xml:space="preserve"> XE "</w:instrText>
      </w:r>
      <w:r w:rsidRPr="001618A5">
        <w:rPr>
          <w:i/>
        </w:rPr>
        <w:instrText>medium:</w:instrText>
      </w:r>
      <w:r w:rsidRPr="00D307E9">
        <w:instrText>Siger</w:instrText>
      </w:r>
      <w:r>
        <w:instrText xml:space="preserve"> " </w:instrText>
      </w:r>
      <w:r>
        <w:rPr>
          <w:i/>
        </w:rPr>
        <w:fldChar w:fldCharType="end"/>
      </w:r>
      <w:r w:rsidRPr="00273106">
        <w:t xml:space="preserve"> vědeckého </w:t>
      </w:r>
      <w:r w:rsidRPr="00273106">
        <w:rPr>
          <w:i/>
        </w:rPr>
        <w:t>demonstratio</w:t>
      </w:r>
      <w:r>
        <w:rPr>
          <w:i/>
        </w:rPr>
        <w:fldChar w:fldCharType="begin"/>
      </w:r>
      <w:r>
        <w:instrText xml:space="preserve"> XE "</w:instrText>
      </w:r>
      <w:r w:rsidRPr="004E6075">
        <w:rPr>
          <w:i/>
        </w:rPr>
        <w:instrText>demonstratio:</w:instrText>
      </w:r>
      <w:r w:rsidRPr="00D307E9">
        <w:instrText>Siger</w:instrText>
      </w:r>
      <w:r>
        <w:instrText xml:space="preserve">" </w:instrText>
      </w:r>
      <w:r>
        <w:rPr>
          <w:i/>
        </w:rPr>
        <w:fldChar w:fldCharType="end"/>
      </w:r>
      <w:r w:rsidR="081D1D77">
        <w:t xml:space="preserve">. Výklad intellektu </w:t>
      </w:r>
      <w:r>
        <w:t xml:space="preserve">jde v rámci dedukce k tomu, </w:t>
      </w:r>
      <w:r w:rsidR="081D1D77">
        <w:t>„</w:t>
      </w:r>
      <w:r>
        <w:t>jak</w:t>
      </w:r>
      <w:r w:rsidR="081D1D77">
        <w:t>“</w:t>
      </w:r>
      <w:r>
        <w:t xml:space="preserve"> je dána intelektuální složka duše, </w:t>
      </w:r>
      <w:r w:rsidR="081D1D77">
        <w:t xml:space="preserve">protože ta </w:t>
      </w:r>
      <w:r>
        <w:t xml:space="preserve">má jiný charakter než smysly </w:t>
      </w:r>
      <w:r w:rsidR="08B14D59">
        <w:t>D</w:t>
      </w:r>
      <w:r>
        <w:t xml:space="preserve">eduktivní důkaz </w:t>
      </w:r>
      <w:r w:rsidR="08B14D59">
        <w:t xml:space="preserve">tím vyšel </w:t>
      </w:r>
      <w:r w:rsidRPr="00273106">
        <w:t xml:space="preserve"> z vlastností </w:t>
      </w:r>
      <w:r>
        <w:t xml:space="preserve">„mého“ myšlení jako </w:t>
      </w:r>
      <w:r w:rsidRPr="00273106">
        <w:t>první substance</w:t>
      </w:r>
      <w:r w:rsidR="08B14D59">
        <w:t xml:space="preserve"> dané v těle.</w:t>
      </w:r>
      <w:r w:rsidR="080869CC">
        <w:t xml:space="preserve"> A</w:t>
      </w:r>
      <w:r w:rsidR="08B14D59">
        <w:t xml:space="preserve">ž ve třetím kroku </w:t>
      </w:r>
      <w:r w:rsidRPr="00273106">
        <w:t xml:space="preserve">přijde </w:t>
      </w:r>
      <w:r w:rsidR="08B14D59">
        <w:t xml:space="preserve">výklad </w:t>
      </w:r>
      <w:r>
        <w:t xml:space="preserve">k metafyzické povaze člověka, který má schopnost inteligibilního poznání světa </w:t>
      </w:r>
      <w:r w:rsidRPr="00273106">
        <w:t>(</w:t>
      </w:r>
      <w:r w:rsidR="00764219">
        <w:rPr>
          <w:rFonts w:eastAsia="AGaramondPro-Italic"/>
          <w:i/>
          <w:szCs w:val="21"/>
        </w:rPr>
        <w:t>Vollzugs</w:t>
      </w:r>
      <w:r w:rsidRPr="00273106">
        <w:rPr>
          <w:rFonts w:eastAsia="AGaramondPro-Italic"/>
          <w:i/>
          <w:szCs w:val="21"/>
        </w:rPr>
        <w:t>inn</w:t>
      </w:r>
      <w:r w:rsidRPr="00273106">
        <w:rPr>
          <w:i/>
        </w:rPr>
        <w:t>, Erfragte</w:t>
      </w:r>
      <w:r w:rsidRPr="00273106">
        <w:t>).</w:t>
      </w:r>
      <w:r>
        <w:t xml:space="preserve"> Pokud intelekt a duše není „něco“ na způsob substance (</w:t>
      </w:r>
      <w:r w:rsidRPr="00610D18">
        <w:rPr>
          <w:i/>
        </w:rPr>
        <w:t>hoc aliquid</w:t>
      </w:r>
      <w:r>
        <w:rPr>
          <w:i/>
        </w:rPr>
        <w:fldChar w:fldCharType="begin"/>
      </w:r>
      <w:r>
        <w:instrText xml:space="preserve"> XE "substance:intelekt" </w:instrText>
      </w:r>
      <w:r>
        <w:rPr>
          <w:i/>
        </w:rPr>
        <w:fldChar w:fldCharType="end"/>
      </w:r>
      <w:r>
        <w:t xml:space="preserve">), pak obojí nelze objektivně </w:t>
      </w:r>
      <w:r>
        <w:lastRenderedPageBreak/>
        <w:t xml:space="preserve">definovat na způsob neoplatonského Avicenny. Proto je nutné na způsob Averroese aristotelsky zkoumat </w:t>
      </w:r>
      <w:r w:rsidRPr="00610D18">
        <w:rPr>
          <w:i/>
        </w:rPr>
        <w:t>operatio</w:t>
      </w:r>
      <w:r w:rsidRPr="000A7D99">
        <w:t xml:space="preserve"> </w:t>
      </w:r>
      <w:r>
        <w:t xml:space="preserve">intelektu v rámci animálních schopností duše, protože skrze jeho činnost lze pravdivě usoudit v řádu </w:t>
      </w:r>
      <w:r w:rsidRPr="000A7D99">
        <w:rPr>
          <w:i/>
        </w:rPr>
        <w:t>demonstratio</w:t>
      </w:r>
      <w:r w:rsidR="003C377D">
        <w:t xml:space="preserve"> i na jeho podstatu.</w:t>
      </w:r>
    </w:p>
    <w:p w:rsidR="00174A39" w:rsidRDefault="08163013" w:rsidP="003701FE">
      <w:pPr>
        <w:ind w:firstLine="397"/>
      </w:pPr>
      <w:r w:rsidRPr="00273106">
        <w:t xml:space="preserve">Fenomenologický přístup k jednotě intelektu </w:t>
      </w:r>
      <w:r>
        <w:t xml:space="preserve">lze </w:t>
      </w:r>
      <w:r w:rsidRPr="00273106">
        <w:t xml:space="preserve">vyjádřit jako </w:t>
      </w:r>
      <w:r>
        <w:t xml:space="preserve">diferenci mezi termínem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(Siger) a mezi pojetím </w:t>
      </w:r>
      <w:r w:rsidRPr="00273106">
        <w:rPr>
          <w:i/>
        </w:rPr>
        <w:t>homo intelligit</w:t>
      </w:r>
      <w:r>
        <w:rPr>
          <w:i/>
        </w:rPr>
        <w:fldChar w:fldCharType="begin"/>
      </w:r>
      <w:r>
        <w:instrText xml:space="preserve"> XE "</w:instrText>
      </w:r>
      <w:r w:rsidRPr="007F785A">
        <w:rPr>
          <w:i/>
          <w:lang w:eastAsia="en-US"/>
        </w:rPr>
        <w:instrText>osoba:homo intelligit</w:instrText>
      </w:r>
      <w:r>
        <w:instrText xml:space="preserve">" </w:instrText>
      </w:r>
      <w:r>
        <w:rPr>
          <w:i/>
        </w:rPr>
        <w:fldChar w:fldCharType="end"/>
      </w:r>
      <w:r w:rsidRPr="00273106">
        <w:t xml:space="preserve"> (Akvinský). </w:t>
      </w:r>
      <w:r>
        <w:t xml:space="preserve">Tím se liší objektivistický výklad Akvinského v modu </w:t>
      </w:r>
      <w:r w:rsidRPr="08760258">
        <w:rPr>
          <w:i/>
        </w:rPr>
        <w:t>veritas</w:t>
      </w:r>
      <w:r>
        <w:t xml:space="preserve"> od fenomenologie Sigera v modu </w:t>
      </w:r>
      <w:r w:rsidRPr="08760258">
        <w:rPr>
          <w:i/>
        </w:rPr>
        <w:t>alétheia</w:t>
      </w:r>
      <w:r>
        <w:t xml:space="preserve">. </w:t>
      </w:r>
      <w:r w:rsidRPr="00273106">
        <w:t>Pojetí intele</w:t>
      </w:r>
      <w:r>
        <w:t xml:space="preserve">ktu jako </w:t>
      </w:r>
      <w:r w:rsidRPr="00273106">
        <w:rPr>
          <w:i/>
        </w:rPr>
        <w:t>ipse</w:t>
      </w:r>
      <w:r>
        <w:t xml:space="preserve"> (</w:t>
      </w:r>
      <w:r w:rsidRPr="08055988">
        <w:rPr>
          <w:i/>
        </w:rPr>
        <w:t xml:space="preserve">tertium </w:t>
      </w:r>
      <w:r w:rsidR="00962190">
        <w:rPr>
          <w:i/>
        </w:rPr>
        <w:t>genus</w:t>
      </w:r>
      <w:r>
        <w:t xml:space="preserve">) nebo jako </w:t>
      </w:r>
      <w:r w:rsidRPr="00273106">
        <w:rPr>
          <w:i/>
        </w:rPr>
        <w:t>idem</w:t>
      </w:r>
      <w:r>
        <w:t xml:space="preserve"> (</w:t>
      </w:r>
      <w:r w:rsidRPr="08055988">
        <w:rPr>
          <w:i/>
        </w:rPr>
        <w:t xml:space="preserve">quartum </w:t>
      </w:r>
      <w:r w:rsidR="00962190">
        <w:rPr>
          <w:i/>
        </w:rPr>
        <w:t>genus</w:t>
      </w:r>
      <w:r>
        <w:t>) není stejné</w:t>
      </w:r>
      <w:r w:rsidR="003701FE">
        <w:fldChar w:fldCharType="begin"/>
      </w:r>
      <w:r w:rsidR="003701FE">
        <w:instrText xml:space="preserve"> XE "osoba:</w:instrText>
      </w:r>
      <w:r w:rsidR="003701FE" w:rsidRPr="009762EA">
        <w:rPr>
          <w:i/>
        </w:rPr>
        <w:instrText>ipse</w:instrText>
      </w:r>
      <w:r w:rsidR="003701FE">
        <w:instrText>/</w:instrText>
      </w:r>
      <w:r w:rsidR="003701FE" w:rsidRPr="009762EA">
        <w:rPr>
          <w:i/>
        </w:rPr>
        <w:instrText>idem</w:instrText>
      </w:r>
      <w:r w:rsidR="003701FE">
        <w:instrText xml:space="preserve">" </w:instrText>
      </w:r>
      <w:r w:rsidR="003701FE">
        <w:fldChar w:fldCharType="end"/>
      </w:r>
      <w:r>
        <w:t xml:space="preserve"> z hlediska vědeckého dokazování</w:t>
      </w:r>
      <w:r w:rsidR="003701FE">
        <w:t>. O</w:t>
      </w:r>
      <w:r w:rsidR="003701FE" w:rsidRPr="003701FE">
        <w:t xml:space="preserve">tázka </w:t>
      </w:r>
      <w:r w:rsidR="003701FE">
        <w:t xml:space="preserve">metafyzické impozice </w:t>
      </w:r>
      <w:r w:rsidR="003701FE" w:rsidRPr="003701FE">
        <w:t>smyslu a logické</w:t>
      </w:r>
      <w:r w:rsidR="003701FE">
        <w:t xml:space="preserve"> supozice významu </w:t>
      </w:r>
      <w:r w:rsidR="003701FE" w:rsidRPr="003701FE">
        <w:t xml:space="preserve">je ve spise CMDA jasně rozlišena. </w:t>
      </w:r>
      <w:r w:rsidR="003701FE">
        <w:t xml:space="preserve">Vědecký důkaz intelektu musí mít správný postup kategorální predikace podle kanonického textu </w:t>
      </w:r>
      <w:r w:rsidR="003701FE" w:rsidRPr="003701FE">
        <w:rPr>
          <w:i/>
        </w:rPr>
        <w:t>Kategorií</w:t>
      </w:r>
      <w:r w:rsidR="003701FE">
        <w:t xml:space="preserve"> (</w:t>
      </w:r>
      <w:r w:rsidR="003701FE" w:rsidRPr="00FC5D31">
        <w:rPr>
          <w:i/>
        </w:rPr>
        <w:t>Cat</w:t>
      </w:r>
      <w:r w:rsidR="003701FE">
        <w:t>. 2a14‒16</w:t>
      </w:r>
      <w:r w:rsidR="003701FE">
        <w:fldChar w:fldCharType="begin"/>
      </w:r>
      <w:r w:rsidR="003701FE">
        <w:instrText xml:space="preserve"> XE "Aristoteles:</w:instrText>
      </w:r>
      <w:r w:rsidR="003701FE" w:rsidRPr="00A40A03">
        <w:rPr>
          <w:i/>
        </w:rPr>
        <w:instrText>Cat</w:instrText>
      </w:r>
      <w:r w:rsidR="003701FE" w:rsidRPr="00A40A03">
        <w:instrText>. 2a14‒16</w:instrText>
      </w:r>
      <w:r w:rsidR="003701FE">
        <w:instrText xml:space="preserve">" </w:instrText>
      </w:r>
      <w:r w:rsidR="003701FE">
        <w:fldChar w:fldCharType="end"/>
      </w:r>
      <w:r w:rsidR="003701FE">
        <w:t xml:space="preserve">). </w:t>
      </w:r>
      <w:r>
        <w:t xml:space="preserve">V prvním případě je </w:t>
      </w:r>
      <w:r w:rsidRPr="08BC59DA">
        <w:rPr>
          <w:i/>
        </w:rPr>
        <w:t>anima intellectiva</w:t>
      </w:r>
      <w:r>
        <w:t xml:space="preserve"> definována v modu </w:t>
      </w:r>
      <w:r w:rsidRPr="08BC59DA">
        <w:rPr>
          <w:i/>
        </w:rPr>
        <w:t>simpliciter</w:t>
      </w:r>
      <w:r>
        <w:t xml:space="preserve"> a </w:t>
      </w:r>
      <w:r w:rsidRPr="08BC59DA">
        <w:rPr>
          <w:i/>
        </w:rPr>
        <w:t>actualiter</w:t>
      </w:r>
      <w:r>
        <w:t xml:space="preserve">, tedy jako popis existenciálního způsobu, jak poznáváme. Ve druhém případě jde o definici pouze v modu </w:t>
      </w:r>
      <w:r w:rsidRPr="08BC59DA">
        <w:rPr>
          <w:i/>
        </w:rPr>
        <w:t>simpliciter</w:t>
      </w:r>
      <w:r>
        <w:t xml:space="preserve">, kdy duše existuje jako abstrahovaná </w:t>
      </w:r>
      <w:r w:rsidR="00962190">
        <w:rPr>
          <w:i/>
        </w:rPr>
        <w:t>species</w:t>
      </w:r>
      <w:r>
        <w:t xml:space="preserve"> a univerzálie daná pouze v mysli. Znovu se vrací do hry postup dokazovaní podle </w:t>
      </w:r>
      <w:r w:rsidRPr="08792BA3">
        <w:rPr>
          <w:i/>
        </w:rPr>
        <w:t>Druhých analytik</w:t>
      </w:r>
      <w:r>
        <w:t xml:space="preserve"> daný podle dvojí metafyzické predikace buď první substance nebo esence (</w:t>
      </w:r>
      <w:r w:rsidRPr="00273106">
        <w:rPr>
          <w:i/>
        </w:rPr>
        <w:t>Anal. Post</w:t>
      </w:r>
      <w:r w:rsidRPr="00273106">
        <w:t>. 84a11‒14</w:t>
      </w:r>
      <w:r>
        <w:t>)</w:t>
      </w:r>
      <w:r>
        <w:fldChar w:fldCharType="begin"/>
      </w:r>
      <w:r>
        <w:instrText xml:space="preserve"> XE "Aristoteles:</w:instrText>
      </w:r>
      <w:r w:rsidRPr="00273106">
        <w:rPr>
          <w:i/>
        </w:rPr>
        <w:instrText>Anal. Post</w:instrText>
      </w:r>
      <w:r w:rsidRPr="00273106">
        <w:instrText>. 84a11‒14</w:instrText>
      </w:r>
      <w:r>
        <w:instrText xml:space="preserve">" </w:instrText>
      </w:r>
      <w:r>
        <w:fldChar w:fldCharType="end"/>
      </w:r>
      <w:r w:rsidRPr="00273106">
        <w:t>.</w:t>
      </w:r>
      <w:r>
        <w:t xml:space="preserve"> Tento rozdíl mezi oběma přístupy k intelektu neviděl aristotelik Akvinský a udělal z Averroese averroistu, což předtím provedla Bonaventurova škola. Spis </w:t>
      </w:r>
      <w:r w:rsidRPr="0865333A">
        <w:rPr>
          <w:i/>
        </w:rPr>
        <w:t>De anima</w:t>
      </w:r>
      <w:r>
        <w:t xml:space="preserve"> toto rozdělení na existenciální a formální poznání duše takto explicitně  neobsahuje, ale pouze Komentátorův kongeniální výklad v modu Sicilské školy</w:t>
      </w:r>
      <w:r>
        <w:fldChar w:fldCharType="begin"/>
      </w:r>
      <w:r>
        <w:instrText xml:space="preserve"> XE "</w:instrText>
      </w:r>
      <w:r w:rsidRPr="0845656D">
        <w:instrText>Sicilská škola</w:instrText>
      </w:r>
      <w:r>
        <w:instrText xml:space="preserve">" </w:instrText>
      </w:r>
      <w:r>
        <w:fldChar w:fldCharType="end"/>
      </w:r>
      <w:r>
        <w:t xml:space="preserve">. Jedině výklad CMDA je autenticky daný </w:t>
      </w:r>
      <w:r w:rsidR="00BF3A9A">
        <w:t>„</w:t>
      </w:r>
      <w:r>
        <w:rPr>
          <w:i/>
        </w:rPr>
        <w:t>ad</w:t>
      </w:r>
      <w:r w:rsidRPr="08617A1E">
        <w:rPr>
          <w:i/>
        </w:rPr>
        <w:t xml:space="preserve"> mentem Aristotelis</w:t>
      </w:r>
      <w:r w:rsidR="00BF3A9A">
        <w:t>“</w:t>
      </w:r>
      <w:r>
        <w:t xml:space="preserve">, protože podržuje základní cíl jeho metafyziky </w:t>
      </w:r>
      <w:r w:rsidR="00BF3A9A">
        <w:t>„</w:t>
      </w:r>
      <w:r>
        <w:t xml:space="preserve">substance </w:t>
      </w:r>
      <w:r w:rsidRPr="08617A1E">
        <w:rPr>
          <w:i/>
        </w:rPr>
        <w:t>qua</w:t>
      </w:r>
      <w:r>
        <w:t xml:space="preserve"> substance</w:t>
      </w:r>
      <w:r w:rsidR="00BF3A9A">
        <w:t>“</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 xml:space="preserve">. Ipseita osoby znamená mnohem víc, než jen </w:t>
      </w:r>
      <w:r w:rsidRPr="00273106">
        <w:t>identita individuálního aktu poznání</w:t>
      </w:r>
      <w:r>
        <w:t xml:space="preserve"> daná na základě formá</w:t>
      </w:r>
      <w:r w:rsidR="00174A39">
        <w:t>lní definice duše nebo člověka.</w:t>
      </w:r>
    </w:p>
    <w:p w:rsidR="00F916BE" w:rsidRDefault="08163013" w:rsidP="00A36C7C">
      <w:pPr>
        <w:ind w:firstLine="397"/>
        <w:rPr>
          <w:lang w:eastAsia="en-US"/>
        </w:rPr>
      </w:pPr>
      <w:r>
        <w:t>Toto rozlišení tvoří základní rozdíl uvnitř prvního averroismu</w:t>
      </w:r>
      <w:r>
        <w:fldChar w:fldCharType="begin"/>
      </w:r>
      <w:r>
        <w:instrText xml:space="preserve"> XE "</w:instrText>
      </w:r>
      <w:r w:rsidRPr="001B22FB">
        <w:instrText>semiaverroismus</w:instrText>
      </w:r>
      <w:r>
        <w:instrText xml:space="preserve">" </w:instrText>
      </w:r>
      <w:r>
        <w:fldChar w:fldCharType="end"/>
      </w:r>
      <w:r>
        <w:t xml:space="preserve"> mezi Sigerovci v Rue du Fouarre </w:t>
      </w:r>
      <w:r w:rsidR="082A5BE4" w:rsidRPr="081942A4">
        <w:rPr>
          <w:szCs w:val="24"/>
        </w:rPr>
        <w:t>(</w:t>
      </w:r>
      <w:r w:rsidR="082A5BE4" w:rsidRPr="081942A4">
        <w:rPr>
          <w:i/>
          <w:szCs w:val="24"/>
        </w:rPr>
        <w:t>pars Sigeri</w:t>
      </w:r>
      <w:r w:rsidR="082A5BE4" w:rsidRPr="081942A4">
        <w:rPr>
          <w:szCs w:val="24"/>
        </w:rPr>
        <w:t xml:space="preserve">) </w:t>
      </w:r>
      <w:r>
        <w:t>na jedné straně a mezi řádovými představiteli prvního averroismu</w:t>
      </w:r>
      <w:r w:rsidR="00807EBE">
        <w:t xml:space="preserve">. </w:t>
      </w:r>
      <w:r w:rsidR="00807EBE" w:rsidRPr="00807EBE">
        <w:t>Patřili k nim To</w:t>
      </w:r>
      <w:r w:rsidR="00807EBE">
        <w:t>máš Akvinský a Aegidius Romanus</w:t>
      </w:r>
      <w:r w:rsidR="00807EBE">
        <w:fldChar w:fldCharType="begin"/>
      </w:r>
      <w:r w:rsidR="00807EBE">
        <w:instrText xml:space="preserve"> XE "</w:instrText>
      </w:r>
      <w:r w:rsidR="00807EBE" w:rsidRPr="00B54432">
        <w:instrText>Aegidius Romanus</w:instrText>
      </w:r>
      <w:r w:rsidR="00807EBE">
        <w:instrText xml:space="preserve">" </w:instrText>
      </w:r>
      <w:r w:rsidR="00807EBE">
        <w:fldChar w:fldCharType="end"/>
      </w:r>
      <w:r w:rsidR="00807EBE">
        <w:t>, kteří se okolo roku 1268 oddělili od „</w:t>
      </w:r>
      <w:r w:rsidR="00807EBE" w:rsidRPr="0063174F">
        <w:rPr>
          <w:i/>
        </w:rPr>
        <w:t>pars Sigeri</w:t>
      </w:r>
      <w:r w:rsidR="00807EBE">
        <w:t xml:space="preserve">“ a </w:t>
      </w:r>
      <w:r w:rsidR="00807EBE" w:rsidRPr="00807EBE">
        <w:t xml:space="preserve">hájili nový výklad </w:t>
      </w:r>
      <w:r w:rsidR="00807EBE" w:rsidRPr="00807EBE">
        <w:rPr>
          <w:i/>
        </w:rPr>
        <w:t>De anima</w:t>
      </w:r>
      <w:r w:rsidR="00807EBE">
        <w:t xml:space="preserve"> podle </w:t>
      </w:r>
      <w:r w:rsidR="00807EBE" w:rsidRPr="00807EBE">
        <w:t xml:space="preserve">Tomáše </w:t>
      </w:r>
      <w:r w:rsidR="00807EBE">
        <w:t xml:space="preserve">oslaveného </w:t>
      </w:r>
      <w:r w:rsidR="00807EBE" w:rsidRPr="00807EBE">
        <w:t xml:space="preserve">jako </w:t>
      </w:r>
      <w:r w:rsidR="00807EBE" w:rsidRPr="00807EBE">
        <w:rPr>
          <w:i/>
        </w:rPr>
        <w:t>Expositor Novus</w:t>
      </w:r>
      <w:r w:rsidR="00807EBE">
        <w:t xml:space="preserve">. </w:t>
      </w:r>
      <w:r>
        <w:t xml:space="preserve">Stejně tak nemůže současná analytická moderna v modu objektivistické </w:t>
      </w:r>
      <w:r w:rsidRPr="08A07F4A">
        <w:rPr>
          <w:i/>
        </w:rPr>
        <w:t>Oxfordian Fallacy</w:t>
      </w:r>
      <w:r>
        <w:t xml:space="preserve"> pochopit Heideggerovu definici </w:t>
      </w:r>
      <w:r w:rsidRPr="08A07F4A">
        <w:rPr>
          <w:i/>
        </w:rPr>
        <w:t>Dasein</w:t>
      </w:r>
      <w:r>
        <w:t xml:space="preserve">. </w:t>
      </w:r>
      <w:r w:rsidR="08EA6CC4">
        <w:t xml:space="preserve">Rozchod aristotelského Heideggera s avicennovským Husserlem byl stejně nevyhnutelný, </w:t>
      </w:r>
      <w:r w:rsidR="08EA6CC4">
        <w:lastRenderedPageBreak/>
        <w:t>jako rozchod aristotelských artistů na Rue du Fouarre s m</w:t>
      </w:r>
      <w:r w:rsidR="08E41CD8">
        <w:t>odernistickou katedrou mendikan</w:t>
      </w:r>
      <w:r w:rsidR="08EA6CC4">
        <w:t>t</w:t>
      </w:r>
      <w:r w:rsidR="08E41CD8">
        <w:t>s</w:t>
      </w:r>
      <w:r w:rsidR="08EA6CC4">
        <w:t>kých řádů.</w:t>
      </w:r>
      <w:r w:rsidR="08EA6CC4">
        <w:rPr>
          <w:rStyle w:val="Znakapoznpodarou"/>
        </w:rPr>
        <w:footnoteReference w:id="215"/>
      </w:r>
      <w:r w:rsidR="088E1541">
        <w:t xml:space="preserve"> </w:t>
      </w:r>
      <w:r w:rsidR="00A36C7C">
        <w:t xml:space="preserve">Tím vzniklo další kolo gigantomachie o substanci, které navazuje na aristotelskou exegezi Komentátora a Sigera z Brabantu. </w:t>
      </w:r>
      <w:r w:rsidRPr="00273106">
        <w:t xml:space="preserve">Druhý averroismus </w:t>
      </w:r>
      <w:r>
        <w:t>byl zcela mimo debatu myslitelů ze školy prvního averroismu, což dokázaly opakované akademické útěky Rufuse, Kilwardbyho a Pe</w:t>
      </w:r>
      <w:r w:rsidR="005B35BD">
        <w:t xml:space="preserve">chama z Pařížské univerzity do </w:t>
      </w:r>
      <w:r>
        <w:t xml:space="preserve">Oxfordu. Modernisté </w:t>
      </w:r>
      <w:r w:rsidRPr="00273106">
        <w:t>podal</w:t>
      </w:r>
      <w:r>
        <w:t>i</w:t>
      </w:r>
      <w:r w:rsidRPr="00273106">
        <w:t xml:space="preserve"> p</w:t>
      </w:r>
      <w:r>
        <w:t>ovahu intelektu zásadně mylně v duchu dualismu opřeného o svět neexistujících simuláker</w:t>
      </w:r>
      <w:r>
        <w:fldChar w:fldCharType="begin"/>
      </w:r>
      <w:r>
        <w:instrText xml:space="preserve"> XE "simulákrum" </w:instrText>
      </w:r>
      <w:r>
        <w:fldChar w:fldCharType="end"/>
      </w:r>
      <w:r>
        <w:t xml:space="preserve"> třetího druhu. </w:t>
      </w:r>
      <w:r w:rsidRPr="00273106">
        <w:t>Albert s Akvinským</w:t>
      </w:r>
      <w:r>
        <w:t xml:space="preserve"> </w:t>
      </w:r>
      <w:r w:rsidRPr="00273106">
        <w:t xml:space="preserve">definovali jednotu osoby věcně správně, ale nedostatečně ozřejmili práci intelektu. </w:t>
      </w:r>
      <w:r w:rsidR="08732672">
        <w:t xml:space="preserve">Siger, Albert a Akvinský odmítají každý dualismu </w:t>
      </w:r>
      <w:r w:rsidR="08732672" w:rsidRPr="00273106">
        <w:t>na způsob Avicennova „létajícího muže</w:t>
      </w:r>
      <w:r w:rsidR="08732672">
        <w:fldChar w:fldCharType="begin"/>
      </w:r>
      <w:r w:rsidR="08732672">
        <w:instrText xml:space="preserve"> XE "</w:instrText>
      </w:r>
      <w:r w:rsidR="08732672" w:rsidRPr="00FC391D">
        <w:rPr>
          <w:rStyle w:val="FontStyle129"/>
          <w:sz w:val="24"/>
        </w:rPr>
        <w:instrText>létající muž</w:instrText>
      </w:r>
      <w:r w:rsidR="08732672">
        <w:instrText xml:space="preserve">" </w:instrText>
      </w:r>
      <w:r w:rsidR="08732672">
        <w:fldChar w:fldCharType="end"/>
      </w:r>
      <w:r w:rsidR="08732672">
        <w:t>“, protože intelekt není substance.</w:t>
      </w:r>
      <w:r w:rsidR="08732672" w:rsidRPr="00273106">
        <w:t xml:space="preserve"> </w:t>
      </w:r>
      <w:r w:rsidR="08732672">
        <w:t>Albert a Akvinský ale nejsou schopni plně vyložit</w:t>
      </w:r>
      <w:r w:rsidR="08732672" w:rsidRPr="00273106">
        <w:t xml:space="preserve"> akt poro</w:t>
      </w:r>
      <w:r w:rsidR="08732672">
        <w:t xml:space="preserve">zumění v rámci existenciálního </w:t>
      </w:r>
      <w:r w:rsidR="08E02F87">
        <w:t>způsobu, „jak“ (</w:t>
      </w:r>
      <w:r w:rsidR="08732672" w:rsidRPr="00273106">
        <w:rPr>
          <w:i/>
        </w:rPr>
        <w:t>Wie</w:t>
      </w:r>
      <w:r w:rsidR="08E02F87">
        <w:rPr>
          <w:i/>
        </w:rPr>
        <w:t>)</w:t>
      </w:r>
      <w:r w:rsidR="08E02F87">
        <w:t xml:space="preserve"> poznáváme. </w:t>
      </w:r>
      <w:r w:rsidR="0887284D">
        <w:t>Averro</w:t>
      </w:r>
      <w:r w:rsidR="088B7B48">
        <w:t>es a Siger potvrdili, že t</w:t>
      </w:r>
      <w:r w:rsidR="08E02F87">
        <w:t xml:space="preserve">ento způsob </w:t>
      </w:r>
      <w:r w:rsidR="08E02F87" w:rsidRPr="08E02F87">
        <w:t xml:space="preserve">vychází </w:t>
      </w:r>
      <w:r w:rsidR="08732672">
        <w:t xml:space="preserve">v modu </w:t>
      </w:r>
      <w:r w:rsidR="08732672" w:rsidRPr="080E375B">
        <w:rPr>
          <w:i/>
        </w:rPr>
        <w:t>per prius</w:t>
      </w:r>
      <w:r w:rsidR="08732672">
        <w:t xml:space="preserve"> od ipseitně dané kauzality myšlení v nás (</w:t>
      </w:r>
      <w:r w:rsidR="08732672" w:rsidRPr="003E082C">
        <w:rPr>
          <w:i/>
        </w:rPr>
        <w:t>scire actiones animae prius est apud nos quam scire eius substantiam</w:t>
      </w:r>
      <w:r w:rsidR="08732672">
        <w:t>).</w:t>
      </w:r>
      <w:r w:rsidR="08732672" w:rsidRPr="00DC0685">
        <w:rPr>
          <w:lang w:eastAsia="en-US"/>
        </w:rPr>
        <w:t xml:space="preserve"> </w:t>
      </w:r>
      <w:r w:rsidR="084A484A">
        <w:t>Siger viděl ve vědecké definici jednoty osoby něco jiného než Toledská moderna, protože šel cestou Sicilské školy. F</w:t>
      </w:r>
      <w:r>
        <w:t xml:space="preserve">ormální </w:t>
      </w:r>
      <w:r w:rsidRPr="00273106">
        <w:t xml:space="preserve">analýza </w:t>
      </w:r>
      <w:r w:rsidR="084A484A">
        <w:t xml:space="preserve">intelektu </w:t>
      </w:r>
      <w:r>
        <w:t>nepokrývá celou perspektivu</w:t>
      </w:r>
      <w:r w:rsidRPr="00273106">
        <w:t xml:space="preserve"> CMDA</w:t>
      </w:r>
      <w:r>
        <w:t xml:space="preserve">. </w:t>
      </w:r>
      <w:r>
        <w:rPr>
          <w:lang w:eastAsia="en-US"/>
        </w:rPr>
        <w:t>Sigerova</w:t>
      </w:r>
      <w:r w:rsidRPr="00273106">
        <w:rPr>
          <w:lang w:eastAsia="en-US"/>
        </w:rPr>
        <w:t xml:space="preserve"> apologie skutečného poznání </w:t>
      </w:r>
      <w:r>
        <w:rPr>
          <w:lang w:eastAsia="en-US"/>
        </w:rPr>
        <w:t>daná v</w:t>
      </w:r>
      <w:r w:rsidR="0887284D">
        <w:rPr>
          <w:lang w:eastAsia="en-US"/>
        </w:rPr>
        <w:t xml:space="preserve"> QIIIDA </w:t>
      </w:r>
      <w:r>
        <w:rPr>
          <w:lang w:eastAsia="en-US"/>
        </w:rPr>
        <w:t xml:space="preserve">už </w:t>
      </w:r>
      <w:r w:rsidRPr="00273106">
        <w:rPr>
          <w:lang w:eastAsia="en-US"/>
        </w:rPr>
        <w:t xml:space="preserve">obsahuje jádro pozdější polemiky proti Albertovi a Akvinskému dané v díle </w:t>
      </w:r>
      <w:r w:rsidRPr="00273106">
        <w:rPr>
          <w:i/>
          <w:lang w:eastAsia="en-US"/>
        </w:rPr>
        <w:t>De anima intellectiva</w:t>
      </w:r>
      <w:r>
        <w:rPr>
          <w:lang w:eastAsia="en-US"/>
        </w:rPr>
        <w:t>, kterou ukáže následující kapitola.</w:t>
      </w:r>
      <w:r>
        <w:t xml:space="preserve"> Debata Sigera s modernisty se vrací ke starší polemice Alvernovy školy s druhým averroismem. Zásadní otázka se týká statusu </w:t>
      </w:r>
      <w:r w:rsidR="00962190" w:rsidRPr="00EE2C8C">
        <w:t>species</w:t>
      </w:r>
      <w:r>
        <w:t xml:space="preserve">, </w:t>
      </w:r>
      <w:r w:rsidRPr="00273106">
        <w:t>kt</w:t>
      </w:r>
      <w:r>
        <w:t>eré</w:t>
      </w:r>
      <w:r w:rsidRPr="00273106">
        <w:t xml:space="preserve"> zakoušíme v aktuálním průběhu poznání</w:t>
      </w:r>
      <w:r>
        <w:t xml:space="preserve">. Traktát </w:t>
      </w:r>
      <w:r w:rsidRPr="00273106">
        <w:t xml:space="preserve">musí vyšetřit, </w:t>
      </w:r>
      <w:r>
        <w:t xml:space="preserve">jak je </w:t>
      </w:r>
      <w:r w:rsidRPr="00273106">
        <w:t xml:space="preserve">poznaná univerzální forma </w:t>
      </w:r>
      <w:r>
        <w:t xml:space="preserve">nemateriální povahy </w:t>
      </w:r>
      <w:r w:rsidRPr="00273106">
        <w:t>(</w:t>
      </w:r>
      <w:r w:rsidRPr="00273106">
        <w:rPr>
          <w:i/>
          <w:lang w:eastAsia="en-US"/>
        </w:rPr>
        <w:t>quod form</w:t>
      </w:r>
      <w:r>
        <w:rPr>
          <w:i/>
          <w:lang w:eastAsia="en-US"/>
        </w:rPr>
        <w:t>a, qua accep</w:t>
      </w:r>
      <w:r w:rsidRPr="00273106">
        <w:rPr>
          <w:i/>
          <w:lang w:eastAsia="en-US"/>
        </w:rPr>
        <w:t xml:space="preserve">tionem </w:t>
      </w:r>
      <w:r w:rsidRPr="00273106">
        <w:rPr>
          <w:i/>
          <w:lang w:eastAsia="de-DE"/>
        </w:rPr>
        <w:t xml:space="preserve">universalem </w:t>
      </w:r>
      <w:r w:rsidRPr="00273106">
        <w:rPr>
          <w:i/>
          <w:lang w:eastAsia="en-US"/>
        </w:rPr>
        <w:t xml:space="preserve">fieri in nobis experimur, </w:t>
      </w:r>
      <w:r>
        <w:rPr>
          <w:i/>
          <w:lang w:eastAsia="en-US"/>
        </w:rPr>
        <w:t xml:space="preserve">non </w:t>
      </w:r>
      <w:r w:rsidRPr="00273106">
        <w:rPr>
          <w:i/>
          <w:lang w:eastAsia="en-US"/>
        </w:rPr>
        <w:t>sit materialis</w:t>
      </w:r>
      <w:r>
        <w:rPr>
          <w:lang w:eastAsia="en-US"/>
        </w:rPr>
        <w:t xml:space="preserve">; </w:t>
      </w:r>
      <w:r w:rsidR="00B72161">
        <w:t>QIIIDA,</w:t>
      </w:r>
      <w:r>
        <w:rPr>
          <w:lang w:eastAsia="en-US"/>
        </w:rPr>
        <w:t xml:space="preserve"> </w:t>
      </w:r>
      <w:r w:rsidRPr="00273106">
        <w:rPr>
          <w:lang w:eastAsia="en-US"/>
        </w:rPr>
        <w:t>q. 4, p. 13.93‒94</w:t>
      </w:r>
      <w:r>
        <w:fldChar w:fldCharType="begin"/>
      </w:r>
      <w:r>
        <w:instrText xml:space="preserve"> XE "Siger:</w:instrText>
      </w:r>
      <w:r>
        <w:rPr>
          <w:i/>
        </w:rPr>
        <w:instrText>Quaestiones</w:instrText>
      </w:r>
      <w:r w:rsidRPr="00F61947">
        <w:rPr>
          <w:i/>
        </w:rPr>
        <w:instrText xml:space="preserve"> in tertiu</w:instrText>
      </w:r>
      <w:r>
        <w:rPr>
          <w:i/>
        </w:rPr>
        <w:instrText>m D</w:instrText>
      </w:r>
      <w:r w:rsidRPr="00F61947">
        <w:rPr>
          <w:i/>
        </w:rPr>
        <w:instrText>e anima</w:instrText>
      </w:r>
      <w:r>
        <w:instrText xml:space="preserve"> 13.93</w:instrText>
      </w:r>
      <w:r w:rsidRPr="00F61947">
        <w:instrText>‒</w:instrText>
      </w:r>
      <w:r>
        <w:instrText xml:space="preserve">94" </w:instrText>
      </w:r>
      <w:r>
        <w:fldChar w:fldCharType="end"/>
      </w:r>
      <w:r w:rsidRPr="00273106">
        <w:rPr>
          <w:lang w:eastAsia="en-US"/>
        </w:rPr>
        <w:t xml:space="preserve">). </w:t>
      </w:r>
      <w:r w:rsidRPr="00273106">
        <w:t xml:space="preserve">Ve hře je další </w:t>
      </w:r>
      <w:r w:rsidRPr="00273106">
        <w:rPr>
          <w:lang w:eastAsia="en-US"/>
        </w:rPr>
        <w:t>otázka sporu mezi prvním a druhým averroismem</w:t>
      </w:r>
      <w:r>
        <w:rPr>
          <w:lang w:eastAsia="en-US"/>
        </w:rPr>
        <w:t xml:space="preserve">, tedy rozdílný status </w:t>
      </w:r>
      <w:r w:rsidR="00962190">
        <w:rPr>
          <w:i/>
          <w:lang w:eastAsia="en-US"/>
        </w:rPr>
        <w:t>species</w:t>
      </w:r>
      <w:r w:rsidRPr="00273106">
        <w:rPr>
          <w:i/>
          <w:lang w:eastAsia="en-US"/>
        </w:rPr>
        <w:t xml:space="preserve"> intelligibilis</w:t>
      </w:r>
      <w:r>
        <w:rPr>
          <w:i/>
          <w:lang w:eastAsia="en-US"/>
        </w:rPr>
        <w:fldChar w:fldCharType="begin"/>
      </w:r>
      <w:r>
        <w:instrText xml:space="preserve"> XE "</w:instrText>
      </w:r>
      <w:r w:rsidRPr="00DD403C">
        <w:rPr>
          <w:i/>
        </w:rPr>
        <w:instrText>species intelligibilis:</w:instrText>
      </w:r>
      <w:r>
        <w:instrText xml:space="preserve">Siger" </w:instrText>
      </w:r>
      <w:r>
        <w:rPr>
          <w:i/>
          <w:lang w:eastAsia="en-US"/>
        </w:rPr>
        <w:fldChar w:fldCharType="end"/>
      </w:r>
      <w:r w:rsidRPr="00273106">
        <w:rPr>
          <w:lang w:eastAsia="en-US"/>
        </w:rPr>
        <w:t xml:space="preserve">. Má </w:t>
      </w:r>
      <w:r w:rsidR="00962190" w:rsidRPr="00EE2C8C">
        <w:rPr>
          <w:lang w:eastAsia="en-US"/>
        </w:rPr>
        <w:t>species</w:t>
      </w:r>
      <w:r w:rsidRPr="00273106">
        <w:rPr>
          <w:lang w:eastAsia="en-US"/>
        </w:rPr>
        <w:t xml:space="preserve"> </w:t>
      </w:r>
      <w:r>
        <w:rPr>
          <w:lang w:eastAsia="en-US"/>
        </w:rPr>
        <w:t xml:space="preserve">hypostatický </w:t>
      </w:r>
      <w:r w:rsidRPr="00273106">
        <w:rPr>
          <w:lang w:eastAsia="en-US"/>
        </w:rPr>
        <w:t xml:space="preserve">a univoční charakter nebo je </w:t>
      </w:r>
      <w:r>
        <w:rPr>
          <w:lang w:eastAsia="en-US"/>
        </w:rPr>
        <w:t xml:space="preserve">čistým </w:t>
      </w:r>
      <w:r w:rsidR="00F916BE">
        <w:rPr>
          <w:lang w:eastAsia="en-US"/>
        </w:rPr>
        <w:t>produktem intelektu?</w:t>
      </w:r>
    </w:p>
    <w:p w:rsidR="08163013" w:rsidRPr="00273106" w:rsidRDefault="08163013" w:rsidP="00A36C7C">
      <w:pPr>
        <w:ind w:firstLine="397"/>
      </w:pPr>
      <w:r w:rsidRPr="00273106">
        <w:rPr>
          <w:lang w:eastAsia="en-US"/>
        </w:rPr>
        <w:t xml:space="preserve">Siger postupuje podle </w:t>
      </w:r>
      <w:r w:rsidRPr="081A63F4">
        <w:rPr>
          <w:i/>
          <w:lang w:eastAsia="en-US"/>
        </w:rPr>
        <w:t>Druhých analytik</w:t>
      </w:r>
      <w:r>
        <w:rPr>
          <w:lang w:eastAsia="en-US"/>
        </w:rPr>
        <w:t xml:space="preserve"> hájících metafyzický primát</w:t>
      </w:r>
      <w:r w:rsidRPr="00273106">
        <w:rPr>
          <w:lang w:eastAsia="en-US"/>
        </w:rPr>
        <w:t xml:space="preserve"> aktuální první substance. </w:t>
      </w:r>
      <w:r w:rsidRPr="00273106">
        <w:t>Nasvícení zepředu od smysly poznané první substance determ</w:t>
      </w:r>
      <w:r>
        <w:t xml:space="preserve">inuje receptivní a proto čistě </w:t>
      </w:r>
      <w:r w:rsidRPr="00273106">
        <w:t xml:space="preserve">potenciální složku nemateriálního intelektu. </w:t>
      </w:r>
      <w:r w:rsidR="006B51D0">
        <w:rPr>
          <w:lang w:eastAsia="en-US"/>
        </w:rPr>
        <w:t>I</w:t>
      </w:r>
      <w:r w:rsidR="006B51D0" w:rsidRPr="00273106">
        <w:rPr>
          <w:lang w:eastAsia="en-US"/>
        </w:rPr>
        <w:t>ntelekt</w:t>
      </w:r>
      <w:r w:rsidR="006B51D0">
        <w:rPr>
          <w:lang w:eastAsia="en-US"/>
        </w:rPr>
        <w:t xml:space="preserve"> produkuje n</w:t>
      </w:r>
      <w:r w:rsidRPr="00273106">
        <w:rPr>
          <w:lang w:eastAsia="en-US"/>
        </w:rPr>
        <w:t>emateri</w:t>
      </w:r>
      <w:r w:rsidR="006B51D0">
        <w:rPr>
          <w:lang w:eastAsia="en-US"/>
        </w:rPr>
        <w:t xml:space="preserve">ální </w:t>
      </w:r>
      <w:r w:rsidR="00962190" w:rsidRPr="00EE2C8C">
        <w:rPr>
          <w:lang w:eastAsia="en-US"/>
        </w:rPr>
        <w:lastRenderedPageBreak/>
        <w:t>species</w:t>
      </w:r>
      <w:r w:rsidR="006B51D0">
        <w:rPr>
          <w:lang w:eastAsia="en-US"/>
        </w:rPr>
        <w:t xml:space="preserve">, což </w:t>
      </w:r>
      <w:r w:rsidRPr="00273106">
        <w:rPr>
          <w:lang w:eastAsia="en-US"/>
        </w:rPr>
        <w:t xml:space="preserve">vylučuje jejich materialitu danou smyslově. </w:t>
      </w:r>
      <w:r>
        <w:rPr>
          <w:lang w:eastAsia="en-US"/>
        </w:rPr>
        <w:t xml:space="preserve">Tím je </w:t>
      </w:r>
      <w:r w:rsidR="006B51D0">
        <w:rPr>
          <w:lang w:eastAsia="en-US"/>
        </w:rPr>
        <w:t xml:space="preserve">vyřazena </w:t>
      </w:r>
      <w:r>
        <w:rPr>
          <w:lang w:eastAsia="en-US"/>
        </w:rPr>
        <w:t>u</w:t>
      </w:r>
      <w:r w:rsidRPr="00273106">
        <w:rPr>
          <w:lang w:eastAsia="en-US"/>
        </w:rPr>
        <w:t xml:space="preserve">nivocita </w:t>
      </w:r>
      <w:r w:rsidR="00962190" w:rsidRPr="00EE2C8C">
        <w:rPr>
          <w:lang w:eastAsia="en-US"/>
        </w:rPr>
        <w:t>species</w:t>
      </w:r>
      <w:r>
        <w:rPr>
          <w:lang w:eastAsia="en-US"/>
        </w:rPr>
        <w:t xml:space="preserve"> </w:t>
      </w:r>
      <w:r w:rsidRPr="00273106">
        <w:rPr>
          <w:lang w:eastAsia="en-US"/>
        </w:rPr>
        <w:t>s realitou první substance</w:t>
      </w:r>
      <w:r w:rsidR="006B51D0">
        <w:rPr>
          <w:lang w:eastAsia="en-US"/>
        </w:rPr>
        <w:t xml:space="preserve"> a může platit </w:t>
      </w:r>
      <w:r w:rsidRPr="00273106">
        <w:rPr>
          <w:lang w:eastAsia="en-US"/>
        </w:rPr>
        <w:t>adekvační teorie pravdy</w:t>
      </w:r>
      <w:r>
        <w:rPr>
          <w:lang w:eastAsia="en-US"/>
        </w:rPr>
        <w:t xml:space="preserve"> daná termíny </w:t>
      </w:r>
      <w:r w:rsidRPr="00ED4D85">
        <w:rPr>
          <w:i/>
          <w:lang w:eastAsia="en-US"/>
        </w:rPr>
        <w:t>proportio</w:t>
      </w:r>
      <w:r>
        <w:rPr>
          <w:lang w:eastAsia="en-US"/>
        </w:rPr>
        <w:t xml:space="preserve"> a </w:t>
      </w:r>
      <w:r w:rsidRPr="00ED4D85">
        <w:rPr>
          <w:i/>
          <w:lang w:eastAsia="en-US"/>
        </w:rPr>
        <w:t>consimilitudo</w:t>
      </w:r>
      <w:r>
        <w:rPr>
          <w:i/>
          <w:lang w:eastAsia="en-US"/>
        </w:rPr>
        <w:fldChar w:fldCharType="begin"/>
      </w:r>
      <w:r>
        <w:instrText xml:space="preserve"> XE "pravda:</w:instrText>
      </w:r>
      <w:r w:rsidRPr="00732D01">
        <w:rPr>
          <w:i/>
          <w:lang w:eastAsia="en-US"/>
        </w:rPr>
        <w:instrText>consimilitudo</w:instrText>
      </w:r>
      <w:r>
        <w:instrText xml:space="preserve">" </w:instrText>
      </w:r>
      <w:r>
        <w:rPr>
          <w:i/>
          <w:lang w:eastAsia="en-US"/>
        </w:rPr>
        <w:fldChar w:fldCharType="end"/>
      </w:r>
      <w:r>
        <w:rPr>
          <w:lang w:eastAsia="en-US"/>
        </w:rPr>
        <w:t xml:space="preserve"> v CMDA</w:t>
      </w:r>
      <w:r w:rsidRPr="00273106">
        <w:rPr>
          <w:lang w:eastAsia="en-US"/>
        </w:rPr>
        <w:t xml:space="preserve">. </w:t>
      </w:r>
      <w:r>
        <w:rPr>
          <w:lang w:eastAsia="en-US"/>
        </w:rPr>
        <w:t xml:space="preserve">Rozdíl mezi pojetím </w:t>
      </w:r>
      <w:r w:rsidR="00962190" w:rsidRPr="00EE2C8C">
        <w:rPr>
          <w:lang w:eastAsia="en-US"/>
        </w:rPr>
        <w:t>species</w:t>
      </w:r>
      <w:r>
        <w:rPr>
          <w:lang w:eastAsia="en-US"/>
        </w:rPr>
        <w:t xml:space="preserve"> vede k analýze aktu poznání, kde má tato otázka svůj původ. </w:t>
      </w:r>
      <w:r w:rsidRPr="00273106">
        <w:t>Pravda jako adekvace vzn</w:t>
      </w:r>
      <w:r>
        <w:t>ikne díky rozdílu mezi smyslovými</w:t>
      </w:r>
      <w:r w:rsidRPr="00273106">
        <w:t xml:space="preserve"> a inteligibilním</w:t>
      </w:r>
      <w:r>
        <w:t>i</w:t>
      </w:r>
      <w:r w:rsidRPr="00273106">
        <w:t xml:space="preserve"> </w:t>
      </w:r>
      <w:r w:rsidR="00962190" w:rsidRPr="00EE2C8C">
        <w:t>species</w:t>
      </w:r>
      <w:r w:rsidRPr="00273106">
        <w:t xml:space="preserve">, protože intelekt je </w:t>
      </w:r>
      <w:r>
        <w:t>aktualizovaný směrem od smyslů</w:t>
      </w:r>
      <w:r w:rsidRPr="00273106">
        <w:t>.</w:t>
      </w:r>
      <w:r w:rsidRPr="00D92C4B">
        <w:rPr>
          <w:lang w:eastAsia="en-US"/>
        </w:rPr>
        <w:t xml:space="preserve"> </w:t>
      </w:r>
      <w:r>
        <w:rPr>
          <w:lang w:eastAsia="en-US"/>
        </w:rPr>
        <w:t>První intelektuál latinského Západu po Al</w:t>
      </w:r>
      <w:r>
        <w:rPr>
          <w:lang w:eastAsia="en-US"/>
        </w:rPr>
        <w:noBreakHyphen/>
        <w:t xml:space="preserve">Fárábím jako Druhém mistrovi </w:t>
      </w:r>
      <w:r w:rsidRPr="00273106">
        <w:rPr>
          <w:lang w:eastAsia="en-US"/>
        </w:rPr>
        <w:t>začín</w:t>
      </w:r>
      <w:r>
        <w:rPr>
          <w:lang w:eastAsia="en-US"/>
        </w:rPr>
        <w:t>á přesnou definicí univerzální</w:t>
      </w:r>
      <w:r w:rsidRPr="00273106">
        <w:rPr>
          <w:lang w:eastAsia="en-US"/>
        </w:rPr>
        <w:t xml:space="preserve"> </w:t>
      </w:r>
      <w:r w:rsidR="00962190">
        <w:rPr>
          <w:i/>
          <w:lang w:eastAsia="en-US"/>
        </w:rPr>
        <w:t>species</w:t>
      </w:r>
      <w:r>
        <w:rPr>
          <w:lang w:eastAsia="en-US"/>
        </w:rPr>
        <w:t xml:space="preserve"> a určuje její</w:t>
      </w:r>
      <w:r w:rsidRPr="00273106">
        <w:rPr>
          <w:lang w:eastAsia="en-US"/>
        </w:rPr>
        <w:t xml:space="preserve"> status vzhledem ke smyslům a vzhledem k intelektu.</w:t>
      </w:r>
    </w:p>
    <w:p w:rsidR="08163013" w:rsidRPr="00086248" w:rsidRDefault="08163013" w:rsidP="08163013">
      <w:pPr>
        <w:pStyle w:val="Citace"/>
        <w:rPr>
          <w:noProof/>
          <w:lang w:val="cs-CZ"/>
        </w:rPr>
      </w:pPr>
      <w:r w:rsidRPr="00273106">
        <w:rPr>
          <w:noProof/>
          <w:lang w:val="cs-CZ"/>
        </w:rPr>
        <w:t>„</w:t>
      </w:r>
      <w:r>
        <w:rPr>
          <w:noProof/>
          <w:lang w:val="cs-CZ"/>
        </w:rPr>
        <w:t xml:space="preserve">Pravda je to, co rozumíme skrze inteligibilní formy dané smyslovou abstrakcí. Ale v aktu samotného porozumění intelekt nepotřebuje žádný smyslový orgán. Skrze smyslová fantasmata intelekt přijímá nemateriální esence věcí, což nemůže dělat ani představivost, ani smysly.“ </w:t>
      </w:r>
      <w:r>
        <w:rPr>
          <w:rStyle w:val="Znakapoznpodarou"/>
        </w:rPr>
        <w:footnoteReference w:id="216"/>
      </w:r>
    </w:p>
    <w:p w:rsidR="08163013" w:rsidRPr="00273106" w:rsidRDefault="08163013" w:rsidP="08163013">
      <w:r w:rsidRPr="00273106">
        <w:t>Citát jasně definuje proces smyslové abstrakce dané směrem od smyslů, a proto determinované materiálně (</w:t>
      </w:r>
      <w:r w:rsidRPr="00273106">
        <w:rPr>
          <w:i/>
        </w:rPr>
        <w:t>cum phantasmate abstractione</w:t>
      </w:r>
      <w:r w:rsidRPr="00273106">
        <w:t xml:space="preserve">). </w:t>
      </w:r>
      <w:r w:rsidR="00642724">
        <w:t>Tělesné s</w:t>
      </w:r>
      <w:r w:rsidR="00682F24">
        <w:t xml:space="preserve">mysly jsou odděleny od </w:t>
      </w:r>
      <w:r w:rsidRPr="00273106">
        <w:t>nemateriální</w:t>
      </w:r>
      <w:r w:rsidR="00682F24">
        <w:t>ho</w:t>
      </w:r>
      <w:r w:rsidRPr="00273106">
        <w:t xml:space="preserve"> výkon</w:t>
      </w:r>
      <w:r w:rsidR="00682F24">
        <w:t>u</w:t>
      </w:r>
      <w:r w:rsidRPr="00273106">
        <w:t xml:space="preserve"> intelektu (</w:t>
      </w:r>
      <w:r w:rsidRPr="00273106">
        <w:rPr>
          <w:i/>
        </w:rPr>
        <w:t>intelligimus ...formae intelligibilis</w:t>
      </w:r>
      <w:r w:rsidRPr="00273106">
        <w:t xml:space="preserve">). Další věta ruší </w:t>
      </w:r>
      <w:r>
        <w:t xml:space="preserve">základní tezi </w:t>
      </w:r>
      <w:r w:rsidRPr="00273106">
        <w:t xml:space="preserve">druhého averroismu a popírá univoční status </w:t>
      </w:r>
      <w:r w:rsidR="00962190" w:rsidRPr="00EE2C8C">
        <w:t>species</w:t>
      </w:r>
      <w:r w:rsidRPr="00273106">
        <w:t xml:space="preserve">. Siger </w:t>
      </w:r>
      <w:r>
        <w:t>hájí Averroes</w:t>
      </w:r>
      <w:r w:rsidRPr="00273106">
        <w:t xml:space="preserve">ovo pojetí pravdy jako </w:t>
      </w:r>
      <w:r w:rsidRPr="00273106">
        <w:rPr>
          <w:i/>
        </w:rPr>
        <w:t>proportio</w:t>
      </w:r>
      <w:r w:rsidRPr="00273106">
        <w:t xml:space="preserve"> smyslů a intelektu, nikoliv pravdu moderny danou skrze </w:t>
      </w:r>
      <w:r>
        <w:t>Anselmovo</w:t>
      </w:r>
      <w:r w:rsidRPr="00273106">
        <w:t xml:space="preserve"> </w:t>
      </w:r>
      <w:r w:rsidRPr="00273106">
        <w:rPr>
          <w:i/>
        </w:rPr>
        <w:t>rectitudo</w:t>
      </w:r>
      <w:r w:rsidRPr="00273106">
        <w:t xml:space="preserve">. </w:t>
      </w:r>
      <w:r>
        <w:t xml:space="preserve">Hermeneutický princip „jak“ </w:t>
      </w:r>
      <w:r w:rsidR="00EE2C8C">
        <w:t>poznáváme, říká</w:t>
      </w:r>
      <w:r>
        <w:t xml:space="preserve">, že poznání zakoušíme v reálném výkonu existence dané v hylemorfické první substanci. </w:t>
      </w:r>
      <w:r w:rsidRPr="00273106">
        <w:t>Intelekt přijímá univerzální, a tudíž nemateriální quidditu věcí (</w:t>
      </w:r>
      <w:r w:rsidRPr="00273106">
        <w:rPr>
          <w:i/>
        </w:rPr>
        <w:t>intellectus accipit quidditates rerum insensibiles</w:t>
      </w:r>
      <w:r>
        <w:t xml:space="preserve">) </w:t>
      </w:r>
      <w:r w:rsidRPr="00273106">
        <w:t>skrze smyslové představy (</w:t>
      </w:r>
      <w:r w:rsidRPr="00273106">
        <w:rPr>
          <w:i/>
        </w:rPr>
        <w:t>sub phantasmatibus sensibilibus</w:t>
      </w:r>
      <w:r w:rsidRPr="00273106">
        <w:t>). Aegidius Romanus</w:t>
      </w:r>
      <w:r>
        <w:fldChar w:fldCharType="begin"/>
      </w:r>
      <w:r>
        <w:instrText xml:space="preserve"> XE "</w:instrText>
      </w:r>
      <w:r w:rsidRPr="00B54432">
        <w:instrText>Aegidius Romanus</w:instrText>
      </w:r>
      <w:r>
        <w:instrText xml:space="preserve">" </w:instrText>
      </w:r>
      <w:r>
        <w:fldChar w:fldCharType="end"/>
      </w:r>
      <w:r w:rsidRPr="00273106">
        <w:t xml:space="preserve"> </w:t>
      </w:r>
      <w:r>
        <w:t xml:space="preserve">v Oxfordském rukopise </w:t>
      </w:r>
      <w:r w:rsidRPr="00273106">
        <w:t>odmítl zkoumat toto paradoxní spojení a udělal z </w:t>
      </w:r>
      <w:r>
        <w:t>Averroes</w:t>
      </w:r>
      <w:r w:rsidR="08B63499">
        <w:t>e averroistu (kap. 4</w:t>
      </w:r>
      <w:r w:rsidRPr="00273106">
        <w:t xml:space="preserve">.3.2). </w:t>
      </w:r>
      <w:r>
        <w:t>Siger vychází z</w:t>
      </w:r>
      <w:r w:rsidR="08B63499">
        <w:t xml:space="preserve"> pravdivého </w:t>
      </w:r>
      <w:r>
        <w:t xml:space="preserve">porozumění CMDA a ukazuje </w:t>
      </w:r>
      <w:r w:rsidRPr="00273106">
        <w:t>reálný průběh poznání</w:t>
      </w:r>
      <w:r>
        <w:t>. Meditace o první filosofii metodicky rozvíjí fenomenologii</w:t>
      </w:r>
      <w:r w:rsidRPr="00273106">
        <w:t xml:space="preserve"> hledajícího porozumění (</w:t>
      </w:r>
      <w:r w:rsidRPr="00273106">
        <w:rPr>
          <w:i/>
        </w:rPr>
        <w:t>tu qu</w:t>
      </w:r>
      <w:r>
        <w:rPr>
          <w:i/>
        </w:rPr>
        <w:t>a</w:t>
      </w:r>
      <w:r w:rsidRPr="00273106">
        <w:rPr>
          <w:i/>
        </w:rPr>
        <w:t>eres</w:t>
      </w:r>
      <w:r>
        <w:t xml:space="preserve">) danou v rámci hermeneutického způsobu, jak poznáváme </w:t>
      </w:r>
      <w:r w:rsidRPr="00273106">
        <w:t>(</w:t>
      </w:r>
      <w:r w:rsidRPr="00273106">
        <w:rPr>
          <w:i/>
        </w:rPr>
        <w:t>qualiter</w:t>
      </w:r>
      <w:r>
        <w:t>)</w:t>
      </w:r>
      <w:r w:rsidRPr="00273106">
        <w:t>.</w:t>
      </w:r>
    </w:p>
    <w:p w:rsidR="08163013" w:rsidRPr="00B83B70" w:rsidRDefault="08163013" w:rsidP="08163013">
      <w:pPr>
        <w:pStyle w:val="Citace"/>
        <w:rPr>
          <w:noProof/>
          <w:lang w:val="cs-CZ"/>
        </w:rPr>
      </w:pPr>
      <w:r w:rsidRPr="00273106">
        <w:rPr>
          <w:noProof/>
          <w:lang w:val="cs-CZ"/>
        </w:rPr>
        <w:t>„</w:t>
      </w:r>
      <w:r>
        <w:rPr>
          <w:noProof/>
          <w:lang w:val="cs-CZ"/>
        </w:rPr>
        <w:t>Hledáš, jak zakoušíme sami v sobě přijetí univerzálních forem daných od intelektuálního poznání? Jaká je vlastní činnost intelektu? Tvrdím, že intelekt má svou vlastní činnost danou určitým způsobem (</w:t>
      </w:r>
      <w:r w:rsidRPr="00B83B70">
        <w:rPr>
          <w:i/>
          <w:noProof/>
          <w:lang w:val="cs-CZ"/>
        </w:rPr>
        <w:t>quodammodo</w:t>
      </w:r>
      <w:r>
        <w:rPr>
          <w:noProof/>
          <w:lang w:val="cs-CZ"/>
        </w:rPr>
        <w:t>) a také tvrdím, že jsme schopni ji zakoušet (</w:t>
      </w:r>
      <w:r w:rsidRPr="009E4007">
        <w:rPr>
          <w:i/>
          <w:noProof/>
        </w:rPr>
        <w:t>dico quod hoc experimur</w:t>
      </w:r>
      <w:r>
        <w:rPr>
          <w:noProof/>
          <w:lang w:val="cs-CZ"/>
        </w:rPr>
        <w:t>). Je tomu proto, že intelekt je určitým způsobem (</w:t>
      </w:r>
      <w:r w:rsidRPr="00B83B70">
        <w:rPr>
          <w:i/>
          <w:noProof/>
          <w:lang w:val="cs-CZ"/>
        </w:rPr>
        <w:t>quodammodo</w:t>
      </w:r>
      <w:r>
        <w:rPr>
          <w:noProof/>
          <w:lang w:val="cs-CZ"/>
        </w:rPr>
        <w:t>) je dán tak, jako by byl nějaká složenina (</w:t>
      </w:r>
      <w:r w:rsidRPr="081A0A52">
        <w:rPr>
          <w:i/>
          <w:noProof/>
        </w:rPr>
        <w:t xml:space="preserve">sicut aliquid </w:t>
      </w:r>
      <w:r w:rsidRPr="081A0A52">
        <w:rPr>
          <w:i/>
          <w:noProof/>
        </w:rPr>
        <w:lastRenderedPageBreak/>
        <w:t>compositum</w:t>
      </w:r>
      <w:r>
        <w:rPr>
          <w:noProof/>
          <w:lang w:val="cs-CZ"/>
        </w:rPr>
        <w:t>) z</w:t>
      </w:r>
      <w:r w:rsidR="00C75C2E">
        <w:rPr>
          <w:noProof/>
          <w:lang w:val="cs-CZ"/>
        </w:rPr>
        <w:t xml:space="preserve"> materie a z formy. V celku svých </w:t>
      </w:r>
      <w:r>
        <w:rPr>
          <w:noProof/>
          <w:lang w:val="cs-CZ"/>
        </w:rPr>
        <w:t>schopnost</w:t>
      </w:r>
      <w:r w:rsidR="00C75C2E">
        <w:rPr>
          <w:noProof/>
          <w:lang w:val="cs-CZ"/>
        </w:rPr>
        <w:t>í</w:t>
      </w:r>
      <w:r>
        <w:rPr>
          <w:noProof/>
          <w:lang w:val="cs-CZ"/>
        </w:rPr>
        <w:t xml:space="preserve"> intelekt vnímá činnost, která je určena formou, a odtud je intelekt formou; a dále činnost, která je určena materií, a odtud je intelekt materie.“ </w:t>
      </w:r>
      <w:r>
        <w:rPr>
          <w:rStyle w:val="Znakapoznpodarou"/>
        </w:rPr>
        <w:footnoteReference w:id="217"/>
      </w:r>
    </w:p>
    <w:p w:rsidR="08163013" w:rsidRPr="081942A4" w:rsidRDefault="00A66C58" w:rsidP="08163013">
      <w:pPr>
        <w:rPr>
          <w:szCs w:val="24"/>
        </w:rPr>
      </w:pPr>
      <w:r w:rsidRPr="00273106">
        <w:t>Otázka po charakteru</w:t>
      </w:r>
      <w:r>
        <w:t xml:space="preserve"> </w:t>
      </w:r>
      <w:r w:rsidRPr="002C5F33">
        <w:t>species</w:t>
      </w:r>
      <w:r>
        <w:t xml:space="preserve"> je položena úplně jinak než v moderně a postmoderně, která je objektivně slepá k hermeneutickému poznání osoby v modu </w:t>
      </w:r>
      <w:r w:rsidRPr="00A75349">
        <w:rPr>
          <w:i/>
        </w:rPr>
        <w:t>alétheia</w:t>
      </w:r>
      <w:r>
        <w:t xml:space="preserve">. Siger se neptá, „co“ je </w:t>
      </w:r>
      <w:r w:rsidRPr="002C5F33">
        <w:t>species</w:t>
      </w:r>
      <w:r>
        <w:fldChar w:fldCharType="begin"/>
      </w:r>
      <w:r>
        <w:instrText xml:space="preserve"> XE "</w:instrText>
      </w:r>
      <w:r w:rsidRPr="08F9505E">
        <w:rPr>
          <w:i/>
        </w:rPr>
        <w:instrText>species</w:instrText>
      </w:r>
      <w:r w:rsidRPr="000463BA">
        <w:instrText>:Siger</w:instrText>
      </w:r>
      <w:r>
        <w:instrText xml:space="preserve">" </w:instrText>
      </w:r>
      <w:r>
        <w:fldChar w:fldCharType="end"/>
      </w:r>
      <w:r>
        <w:t>, ale jako fenomenolog poznání klade jinou otázku:</w:t>
      </w:r>
      <w:r w:rsidRPr="00273106">
        <w:t xml:space="preserve"> Jak sami v sobě zakoušíme vznik </w:t>
      </w:r>
      <w:r>
        <w:t>univerzálního významu</w:t>
      </w:r>
      <w:r w:rsidRPr="00273106">
        <w:t xml:space="preserve">? </w:t>
      </w:r>
      <w:r>
        <w:t xml:space="preserve">Poznání v těle vytváří </w:t>
      </w:r>
      <w:r w:rsidR="08163013">
        <w:t>univerzální poznat</w:t>
      </w:r>
      <w:r>
        <w:t>e</w:t>
      </w:r>
      <w:r w:rsidR="08163013">
        <w:t xml:space="preserve">k </w:t>
      </w:r>
      <w:r w:rsidR="08163013" w:rsidRPr="00273106">
        <w:t xml:space="preserve">díky </w:t>
      </w:r>
      <w:r>
        <w:t xml:space="preserve">osobnímu </w:t>
      </w:r>
      <w:r w:rsidR="08163013" w:rsidRPr="00273106">
        <w:t>výkonu intelektu (</w:t>
      </w:r>
      <w:r w:rsidR="08163013" w:rsidRPr="00273106">
        <w:rPr>
          <w:i/>
        </w:rPr>
        <w:t>in nobis fieri ab intellectu</w:t>
      </w:r>
      <w:r w:rsidR="08163013" w:rsidRPr="00273106">
        <w:t xml:space="preserve">). </w:t>
      </w:r>
      <w:r>
        <w:t xml:space="preserve">Objektivní </w:t>
      </w:r>
      <w:r w:rsidRPr="00295259">
        <w:rPr>
          <w:i/>
        </w:rPr>
        <w:t>factum</w:t>
      </w:r>
      <w:r>
        <w:rPr>
          <w:i/>
        </w:rPr>
        <w:fldChar w:fldCharType="begin"/>
      </w:r>
      <w:r>
        <w:instrText xml:space="preserve"> XE "</w:instrText>
      </w:r>
      <w:r w:rsidRPr="0012277B">
        <w:rPr>
          <w:i/>
        </w:rPr>
        <w:instrText>factum</w:instrText>
      </w:r>
      <w:r>
        <w:instrText xml:space="preserve">" </w:instrText>
      </w:r>
      <w:r>
        <w:rPr>
          <w:i/>
        </w:rPr>
        <w:fldChar w:fldCharType="end"/>
      </w:r>
      <w:r>
        <w:t xml:space="preserve"> není totéž jako hermeneutické </w:t>
      </w:r>
      <w:r w:rsidRPr="00295259">
        <w:rPr>
          <w:i/>
        </w:rPr>
        <w:t>fieri</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w:t>
      </w:r>
      <w:r w:rsidR="08163013">
        <w:t xml:space="preserve">První latinský fenomenolog </w:t>
      </w:r>
      <w:r w:rsidR="086A48B4">
        <w:t xml:space="preserve">osoby </w:t>
      </w:r>
      <w:r w:rsidR="08163013">
        <w:t xml:space="preserve">po Averroesovi </w:t>
      </w:r>
      <w:r w:rsidR="086A48B4">
        <w:t xml:space="preserve">se ptá </w:t>
      </w:r>
      <w:r w:rsidR="08052276">
        <w:t>na úrovni existence (</w:t>
      </w:r>
      <w:r w:rsidR="000706F8">
        <w:rPr>
          <w:i/>
          <w:szCs w:val="24"/>
        </w:rPr>
        <w:t>Bezugsinn</w:t>
      </w:r>
      <w:r w:rsidR="0826500C">
        <w:rPr>
          <w:i/>
          <w:szCs w:val="24"/>
          <w:lang w:val="de-DE"/>
        </w:rPr>
        <w:fldChar w:fldCharType="begin"/>
      </w:r>
      <w:r w:rsidR="0826500C">
        <w:instrText xml:space="preserve"> XE "</w:instrText>
      </w:r>
      <w:r w:rsidR="007E4FB3">
        <w:rPr>
          <w:i/>
          <w:szCs w:val="24"/>
        </w:rPr>
        <w:instrText>Bezugsinn</w:instrText>
      </w:r>
      <w:r w:rsidR="0826500C">
        <w:instrText xml:space="preserve">" </w:instrText>
      </w:r>
      <w:r w:rsidR="0826500C">
        <w:rPr>
          <w:i/>
          <w:szCs w:val="24"/>
          <w:lang w:val="de-DE"/>
        </w:rPr>
        <w:fldChar w:fldCharType="end"/>
      </w:r>
      <w:r w:rsidR="08052276" w:rsidRPr="081942A4">
        <w:rPr>
          <w:i/>
          <w:szCs w:val="24"/>
        </w:rPr>
        <w:t xml:space="preserve">, </w:t>
      </w:r>
      <w:r w:rsidR="086A48B4" w:rsidRPr="081942A4">
        <w:rPr>
          <w:i/>
          <w:szCs w:val="24"/>
        </w:rPr>
        <w:t>Befragtes</w:t>
      </w:r>
      <w:r w:rsidR="08052276" w:rsidRPr="081942A4">
        <w:rPr>
          <w:szCs w:val="24"/>
        </w:rPr>
        <w:t>), j</w:t>
      </w:r>
      <w:r w:rsidR="08163013" w:rsidRPr="00273106">
        <w:t xml:space="preserve">ak </w:t>
      </w:r>
      <w:r w:rsidR="08163013">
        <w:t xml:space="preserve">reálně a kauzálně </w:t>
      </w:r>
      <w:r w:rsidR="08163013" w:rsidRPr="00273106">
        <w:t>probíhá</w:t>
      </w:r>
      <w:r w:rsidR="08163013">
        <w:t xml:space="preserve"> recepce poznané formy </w:t>
      </w:r>
      <w:r w:rsidR="08163013" w:rsidRPr="00273106">
        <w:t>(</w:t>
      </w:r>
      <w:r w:rsidR="08163013" w:rsidRPr="00273106">
        <w:rPr>
          <w:i/>
        </w:rPr>
        <w:t>qualiter ergo experimur acceptionem formae communis</w:t>
      </w:r>
      <w:r w:rsidR="08163013" w:rsidRPr="00273106">
        <w:t>)</w:t>
      </w:r>
      <w:r w:rsidR="08163013">
        <w:fldChar w:fldCharType="begin"/>
      </w:r>
      <w:r w:rsidR="08163013">
        <w:instrText xml:space="preserve"> XE "</w:instrText>
      </w:r>
      <w:r w:rsidR="08163013" w:rsidRPr="007804B8">
        <w:instrText>intelekt:</w:instrText>
      </w:r>
      <w:r w:rsidR="08163013" w:rsidRPr="002F1398">
        <w:rPr>
          <w:i/>
        </w:rPr>
        <w:instrText>esse/fieri</w:instrText>
      </w:r>
      <w:r w:rsidR="08163013">
        <w:instrText xml:space="preserve">" </w:instrText>
      </w:r>
      <w:r w:rsidR="08163013">
        <w:fldChar w:fldCharType="end"/>
      </w:r>
      <w:r w:rsidR="08052276">
        <w:t>.</w:t>
      </w:r>
      <w:r w:rsidR="086A48B4">
        <w:t xml:space="preserve"> </w:t>
      </w:r>
      <w:r w:rsidR="08163013" w:rsidRPr="00273106">
        <w:t xml:space="preserve">V aktu vlastního výkonu poznání </w:t>
      </w:r>
      <w:r w:rsidR="08163013">
        <w:t>zakoušíme</w:t>
      </w:r>
      <w:r w:rsidR="08163013" w:rsidRPr="00273106">
        <w:t xml:space="preserve"> (</w:t>
      </w:r>
      <w:r w:rsidR="08163013" w:rsidRPr="00273106">
        <w:rPr>
          <w:i/>
        </w:rPr>
        <w:t>experimur</w:t>
      </w:r>
      <w:r w:rsidR="08163013" w:rsidRPr="00273106">
        <w:t xml:space="preserve">) </w:t>
      </w:r>
      <w:r w:rsidR="00962190">
        <w:rPr>
          <w:i/>
        </w:rPr>
        <w:t>species</w:t>
      </w:r>
      <w:r w:rsidR="08163013">
        <w:t xml:space="preserve"> skrze kompozitní</w:t>
      </w:r>
      <w:r w:rsidR="08163013" w:rsidRPr="00273106">
        <w:t xml:space="preserve"> vlastnost intelektu</w:t>
      </w:r>
      <w:r w:rsidR="08163013">
        <w:t xml:space="preserve"> daného jak smyslově tak inteligibilně</w:t>
      </w:r>
      <w:r w:rsidR="08163013" w:rsidRPr="00273106">
        <w:t xml:space="preserve">. </w:t>
      </w:r>
      <w:r w:rsidR="08163013">
        <w:t>Intelekt j</w:t>
      </w:r>
      <w:r w:rsidR="08163013" w:rsidRPr="00273106">
        <w:t xml:space="preserve">e </w:t>
      </w:r>
      <w:r w:rsidR="08163013">
        <w:t>podobný</w:t>
      </w:r>
      <w:r w:rsidR="08163013" w:rsidRPr="00273106">
        <w:t xml:space="preserve"> hylemorfické kompozici (</w:t>
      </w:r>
      <w:r w:rsidR="08163013" w:rsidRPr="00273106">
        <w:rPr>
          <w:i/>
        </w:rPr>
        <w:t>intellectus noster est quodammodo sicut aliquid compositum ex materia</w:t>
      </w:r>
      <w:r w:rsidR="08163013" w:rsidRPr="00273106">
        <w:t>). Ale jakákoliv mesaliance s pojetím Bonaventurovy kvazi-materie je vyloučena, viz předešlé teze o intelektu odděleného od materie</w:t>
      </w:r>
      <w:r w:rsidR="08163013">
        <w:t xml:space="preserve"> (</w:t>
      </w:r>
      <w:r w:rsidR="08163013" w:rsidRPr="00883C0E">
        <w:rPr>
          <w:i/>
        </w:rPr>
        <w:t>ab extrinseco</w:t>
      </w:r>
      <w:r w:rsidR="08163013">
        <w:t>)</w:t>
      </w:r>
      <w:r w:rsidR="08163013" w:rsidRPr="00273106">
        <w:t>. Naše přímá zkušenost vykazuje poznání j</w:t>
      </w:r>
      <w:r w:rsidR="08163013">
        <w:t>ak od</w:t>
      </w:r>
      <w:r w:rsidR="08163013" w:rsidRPr="00273106">
        <w:t xml:space="preserve"> materiálně daných smyslů (</w:t>
      </w:r>
      <w:r w:rsidR="08163013" w:rsidRPr="00273106">
        <w:rPr>
          <w:i/>
        </w:rPr>
        <w:t>debetur materiae unde materia est</w:t>
      </w:r>
      <w:r w:rsidR="08163013">
        <w:t xml:space="preserve">), tak i směrem </w:t>
      </w:r>
      <w:r w:rsidR="08163013" w:rsidRPr="00273106">
        <w:t>od abstrahujícího a syntetizujícího intelektu (</w:t>
      </w:r>
      <w:r w:rsidR="08163013" w:rsidRPr="00273106">
        <w:rPr>
          <w:i/>
        </w:rPr>
        <w:t>debetur formae unde forma est</w:t>
      </w:r>
      <w:r w:rsidR="08163013" w:rsidRPr="00273106">
        <w:t>). Závěr citátu tvrdí, že jsme schopni v celostním výkonu intelektu zakusit (</w:t>
      </w:r>
      <w:r w:rsidR="08163013" w:rsidRPr="00273106">
        <w:rPr>
          <w:i/>
        </w:rPr>
        <w:t>in toto enim potentia percipitur operatio</w:t>
      </w:r>
      <w:r w:rsidR="08163013" w:rsidRPr="00273106">
        <w:t>) oba směry</w:t>
      </w:r>
      <w:r w:rsidR="08163013">
        <w:t xml:space="preserve"> nebo způsoby</w:t>
      </w:r>
      <w:r w:rsidR="08163013" w:rsidRPr="00273106">
        <w:t xml:space="preserve">, odkud </w:t>
      </w:r>
      <w:r w:rsidR="08163013">
        <w:t xml:space="preserve">a jak </w:t>
      </w:r>
      <w:r w:rsidR="08163013" w:rsidRPr="00273106">
        <w:t xml:space="preserve">poznáváme celek jsoucna. Porovnejme </w:t>
      </w:r>
      <w:r w:rsidR="08163013">
        <w:t xml:space="preserve">Sigerovo </w:t>
      </w:r>
      <w:r w:rsidR="08163013" w:rsidRPr="00273106">
        <w:rPr>
          <w:i/>
        </w:rPr>
        <w:t>debetur</w:t>
      </w:r>
      <w:r w:rsidR="08163013" w:rsidRPr="00273106">
        <w:t xml:space="preserve"> </w:t>
      </w:r>
      <w:r w:rsidR="08163013">
        <w:t xml:space="preserve">daném nutností podle </w:t>
      </w:r>
      <w:r w:rsidR="08163013" w:rsidRPr="08564334">
        <w:rPr>
          <w:i/>
        </w:rPr>
        <w:t>Druhých analytik</w:t>
      </w:r>
      <w:r w:rsidR="08163013">
        <w:t xml:space="preserve"> </w:t>
      </w:r>
      <w:r w:rsidR="08163013" w:rsidRPr="00273106">
        <w:t xml:space="preserve">s dogmatickými </w:t>
      </w:r>
      <w:r w:rsidR="08163013">
        <w:t xml:space="preserve">a sofistickými </w:t>
      </w:r>
      <w:r w:rsidR="08163013" w:rsidRPr="00273106">
        <w:t>formulacemi druhého averroismu</w:t>
      </w:r>
      <w:r w:rsidR="08163013">
        <w:t>, zejména Oxfordské analytické školy (</w:t>
      </w:r>
      <w:r w:rsidR="08163013" w:rsidRPr="0014478B">
        <w:rPr>
          <w:i/>
        </w:rPr>
        <w:t>subiectum debet esse tale</w:t>
      </w:r>
      <w:r w:rsidR="084328C5">
        <w:t>, kap. 4</w:t>
      </w:r>
      <w:r w:rsidR="08163013" w:rsidRPr="00682199">
        <w:t>.3.2</w:t>
      </w:r>
      <w:r w:rsidR="08163013">
        <w:t xml:space="preserve">). Siger definoval nutnost poznání podle reálné kauzality středního členu soudu, tak jak to požadují </w:t>
      </w:r>
      <w:r w:rsidR="08163013" w:rsidRPr="089D14AE">
        <w:rPr>
          <w:i/>
        </w:rPr>
        <w:t>Druhé analytiky</w:t>
      </w:r>
      <w:r w:rsidR="08163013">
        <w:t xml:space="preserve"> pro vědecké poznání. </w:t>
      </w:r>
      <w:r w:rsidR="08163013" w:rsidRPr="00273106">
        <w:t xml:space="preserve">Znovu platí základní Aristotelova a </w:t>
      </w:r>
      <w:r w:rsidR="08163013">
        <w:t>Averroes</w:t>
      </w:r>
      <w:r w:rsidR="08163013" w:rsidRPr="00273106">
        <w:t xml:space="preserve">ova teze, že univerzália existují </w:t>
      </w:r>
      <w:r w:rsidR="08163013">
        <w:t xml:space="preserve">pouze v intelektu. Všem aristotelským magistrům </w:t>
      </w:r>
      <w:r w:rsidR="08DF2148">
        <w:t xml:space="preserve">v Paříži </w:t>
      </w:r>
      <w:r w:rsidR="08163013">
        <w:t xml:space="preserve">bylo jasné, že </w:t>
      </w:r>
      <w:r w:rsidR="08DF2148">
        <w:t xml:space="preserve">Siger </w:t>
      </w:r>
      <w:r w:rsidR="08163013">
        <w:t>obhájil metafyzi</w:t>
      </w:r>
      <w:r w:rsidR="00D70900">
        <w:t>ku „</w:t>
      </w:r>
      <w:r w:rsidR="08163013">
        <w:rPr>
          <w:i/>
        </w:rPr>
        <w:t>ad mentem Averrois</w:t>
      </w:r>
      <w:r w:rsidR="00D70900">
        <w:t>“</w:t>
      </w:r>
      <w:r w:rsidR="08163013">
        <w:t xml:space="preserve"> podle CMDA a opravil skrytý dualismus v originálním spise </w:t>
      </w:r>
      <w:r w:rsidR="08163013" w:rsidRPr="089A77E5">
        <w:rPr>
          <w:i/>
        </w:rPr>
        <w:t>De anima</w:t>
      </w:r>
      <w:r w:rsidR="08163013" w:rsidRPr="00273106">
        <w:t xml:space="preserve">. Siger ukázal </w:t>
      </w:r>
      <w:r w:rsidR="08163013">
        <w:t xml:space="preserve">v modu </w:t>
      </w:r>
      <w:r w:rsidR="08163013" w:rsidRPr="00273106">
        <w:t>hermeneutické</w:t>
      </w:r>
      <w:r w:rsidR="08163013">
        <w:t>ho „j</w:t>
      </w:r>
      <w:r w:rsidR="08163013" w:rsidRPr="00273106">
        <w:t>ak“ (</w:t>
      </w:r>
      <w:r w:rsidR="08163013" w:rsidRPr="00273106">
        <w:rPr>
          <w:i/>
        </w:rPr>
        <w:t>Wie</w:t>
      </w:r>
      <w:r w:rsidR="08163013" w:rsidRPr="00273106">
        <w:t xml:space="preserve">) probíhá skutečný průběh </w:t>
      </w:r>
      <w:r w:rsidR="08163013" w:rsidRPr="00273106">
        <w:lastRenderedPageBreak/>
        <w:t>poznání</w:t>
      </w:r>
      <w:r w:rsidR="08163013">
        <w:t xml:space="preserve">. Kolem roku 1266 předložil výklad </w:t>
      </w:r>
      <w:r w:rsidR="08163013" w:rsidRPr="00273106">
        <w:t>intelektu</w:t>
      </w:r>
      <w:r w:rsidR="08163013">
        <w:t xml:space="preserve"> podle vědeckého soudu </w:t>
      </w:r>
      <w:r w:rsidR="08163013" w:rsidRPr="08A57AAD">
        <w:rPr>
          <w:i/>
        </w:rPr>
        <w:t xml:space="preserve">Druhých analytik </w:t>
      </w:r>
      <w:r w:rsidR="08163013">
        <w:t>a v plné shodě s literou a duchem CMDA</w:t>
      </w:r>
      <w:r w:rsidR="08163013">
        <w:fldChar w:fldCharType="begin"/>
      </w:r>
      <w:r w:rsidR="08163013">
        <w:instrText xml:space="preserve"> XE "</w:instrText>
      </w:r>
      <w:r w:rsidR="08163013" w:rsidRPr="00E46FFF">
        <w:instrText>intelekt:Siger</w:instrText>
      </w:r>
      <w:r w:rsidR="08163013">
        <w:instrText xml:space="preserve">" </w:instrText>
      </w:r>
      <w:r w:rsidR="08163013">
        <w:fldChar w:fldCharType="end"/>
      </w:r>
      <w:r w:rsidR="08163013" w:rsidRPr="00273106">
        <w:t xml:space="preserve">. </w:t>
      </w:r>
      <w:r w:rsidR="08163013">
        <w:t xml:space="preserve">Jeho brilantní výklad vyřadil </w:t>
      </w:r>
      <w:r w:rsidR="08163013" w:rsidRPr="00DA6C31">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B26EF7">
        <w:instrText>kritika Sigera</w:instrText>
      </w:r>
      <w:r w:rsidR="08163013">
        <w:instrText xml:space="preserve">" </w:instrText>
      </w:r>
      <w:r w:rsidR="08163013">
        <w:rPr>
          <w:i/>
        </w:rPr>
        <w:fldChar w:fldCharType="end"/>
      </w:r>
      <w:r w:rsidR="08163013">
        <w:t xml:space="preserve"> z poznání tím, že začal demonstraci od kauzálně vykazatelného středního členu soudu, který každý z nás zakouší osobně, když cokoliv poznává. Brabantský magistr</w:t>
      </w:r>
      <w:r w:rsidR="08163013" w:rsidRPr="00273106">
        <w:t xml:space="preserve"> syntetizoval nový subjekt </w:t>
      </w:r>
      <w:r w:rsidR="08163013">
        <w:t xml:space="preserve">poznání v modu </w:t>
      </w:r>
      <w:r w:rsidR="08163013" w:rsidRPr="00273106">
        <w:t>anti</w:t>
      </w:r>
      <w:r w:rsidR="08163013" w:rsidRPr="00273106">
        <w:noBreakHyphen/>
        <w:t>karteziánské</w:t>
      </w:r>
      <w:r w:rsidR="08163013">
        <w:t xml:space="preserve"> evidence</w:t>
      </w:r>
      <w:r w:rsidR="08163013">
        <w:rPr>
          <w:i/>
        </w:rPr>
        <w:fldChar w:fldCharType="begin"/>
      </w:r>
      <w:r w:rsidR="08163013">
        <w:instrText xml:space="preserve"> XE "</w:instrText>
      </w:r>
      <w:r w:rsidR="08163013" w:rsidRPr="00360013">
        <w:rPr>
          <w:i/>
        </w:rPr>
        <w:instrText>subiectum:</w:instrText>
      </w:r>
      <w:r w:rsidR="08163013">
        <w:instrText xml:space="preserve">Siger" </w:instrText>
      </w:r>
      <w:r w:rsidR="08163013">
        <w:rPr>
          <w:i/>
        </w:rPr>
        <w:fldChar w:fldCharType="end"/>
      </w:r>
      <w:r w:rsidR="08163013">
        <w:t xml:space="preserve"> opřené o smyslovou zkušenost. Citujme jeho odpověď na otázku, jak intelekt syntetizuje obecnou formu na základě smyslového poznání.</w:t>
      </w:r>
    </w:p>
    <w:p w:rsidR="08163013" w:rsidRPr="003A41B5" w:rsidRDefault="08163013" w:rsidP="08163013">
      <w:pPr>
        <w:pStyle w:val="Citace"/>
        <w:rPr>
          <w:noProof/>
          <w:lang w:val="cs-CZ"/>
        </w:rPr>
      </w:pPr>
      <w:r w:rsidRPr="00273106">
        <w:rPr>
          <w:noProof/>
          <w:lang w:val="cs-CZ"/>
        </w:rPr>
        <w:t>„</w:t>
      </w:r>
      <w:r>
        <w:rPr>
          <w:noProof/>
          <w:lang w:val="cs-CZ"/>
        </w:rPr>
        <w:t>Jsme si vědomi činnosti intelektu (</w:t>
      </w:r>
      <w:r w:rsidRPr="001C3703">
        <w:rPr>
          <w:i/>
          <w:noProof/>
          <w:lang w:val="cs-CZ"/>
        </w:rPr>
        <w:t>nos</w:t>
      </w:r>
      <w:r>
        <w:rPr>
          <w:noProof/>
          <w:lang w:val="cs-CZ"/>
        </w:rPr>
        <w:t xml:space="preserve"> </w:t>
      </w:r>
      <w:r w:rsidRPr="008044FA">
        <w:rPr>
          <w:i/>
          <w:noProof/>
          <w:lang w:val="cs-CZ"/>
        </w:rPr>
        <w:t>conscii sumus intellectum</w:t>
      </w:r>
      <w:r>
        <w:rPr>
          <w:noProof/>
          <w:lang w:val="cs-CZ"/>
        </w:rPr>
        <w:t>) díky tělesným schopnostem (</w:t>
      </w:r>
      <w:r w:rsidRPr="00875253">
        <w:rPr>
          <w:i/>
          <w:noProof/>
          <w:lang w:val="cs-CZ"/>
        </w:rPr>
        <w:t>ex virtutibus corporis</w:t>
      </w:r>
      <w:r>
        <w:rPr>
          <w:noProof/>
          <w:lang w:val="cs-CZ"/>
        </w:rPr>
        <w:t xml:space="preserve">). Dění, které je v nás dáno nebo probíhá, vzniká skrze takto definované schopnosti těla a materie. </w:t>
      </w:r>
      <w:r>
        <w:rPr>
          <w:lang w:val="cs-CZ"/>
        </w:rPr>
        <w:t xml:space="preserve">Podobným způsobem </w:t>
      </w:r>
      <w:r>
        <w:rPr>
          <w:noProof/>
          <w:lang w:val="cs-CZ"/>
        </w:rPr>
        <w:t>(</w:t>
      </w:r>
      <w:r w:rsidRPr="00E5172D">
        <w:rPr>
          <w:i/>
          <w:noProof/>
          <w:lang w:val="cs-CZ"/>
        </w:rPr>
        <w:t>similiter</w:t>
      </w:r>
      <w:r>
        <w:rPr>
          <w:noProof/>
          <w:lang w:val="cs-CZ"/>
        </w:rPr>
        <w:t xml:space="preserve">) </w:t>
      </w:r>
      <w:r>
        <w:rPr>
          <w:lang w:val="cs-CZ"/>
        </w:rPr>
        <w:t>vnímáme dění, které v nás probíhá skrze intelekt.</w:t>
      </w:r>
      <w:r>
        <w:rPr>
          <w:noProof/>
          <w:lang w:val="cs-CZ"/>
        </w:rPr>
        <w:t xml:space="preserve"> Je to náš vlastní intelekt (</w:t>
      </w:r>
      <w:r w:rsidRPr="006D7911">
        <w:rPr>
          <w:i/>
          <w:noProof/>
          <w:lang w:val="cs-CZ" w:eastAsia="en-US"/>
        </w:rPr>
        <w:t>ipse est intellectus noster</w:t>
      </w:r>
      <w:r>
        <w:rPr>
          <w:noProof/>
          <w:lang w:val="cs-CZ"/>
        </w:rPr>
        <w:t>), skrze který zakoušíme (</w:t>
      </w:r>
      <w:r w:rsidRPr="006D7911">
        <w:rPr>
          <w:i/>
          <w:noProof/>
          <w:lang w:val="cs-CZ" w:eastAsia="en-US"/>
        </w:rPr>
        <w:t>per quem experimur</w:t>
      </w:r>
      <w:r>
        <w:rPr>
          <w:noProof/>
          <w:lang w:val="cs-CZ"/>
        </w:rPr>
        <w:t>) přijetí univerzálního poznatku, který v nás vzniká (</w:t>
      </w:r>
      <w:r w:rsidRPr="004E69B3">
        <w:rPr>
          <w:i/>
          <w:noProof/>
          <w:lang w:eastAsia="en-US"/>
        </w:rPr>
        <w:t>fieri in nobis</w:t>
      </w:r>
      <w:r>
        <w:rPr>
          <w:noProof/>
          <w:lang w:val="cs-CZ"/>
        </w:rPr>
        <w:t>). Náš intelekt zakouší sám sebe ve výkonu vlastní činnosti (</w:t>
      </w:r>
      <w:r w:rsidRPr="0022516D">
        <w:rPr>
          <w:i/>
          <w:noProof/>
          <w:lang w:val="cs-CZ" w:eastAsia="en-US"/>
        </w:rPr>
        <w:t>apprehendit se ipsum sicut operari</w:t>
      </w:r>
      <w:r>
        <w:rPr>
          <w:noProof/>
          <w:lang w:val="cs-CZ"/>
        </w:rPr>
        <w:t xml:space="preserve">). Pokud přijmeme tyto předpoklady, pak z nich vychází pojetí intelektu jako nemateriálního, a tím nezrozeného.“ </w:t>
      </w:r>
      <w:r>
        <w:rPr>
          <w:rStyle w:val="Znakapoznpodarou"/>
        </w:rPr>
        <w:footnoteReference w:id="218"/>
      </w:r>
    </w:p>
    <w:p w:rsidR="00B41CFE" w:rsidRDefault="08163013" w:rsidP="08163013">
      <w:r w:rsidRPr="00273106">
        <w:t>Vraťme se k tázání po výkonu myšlení, které zakoušíme v první osobě. První věta r</w:t>
      </w:r>
      <w:r>
        <w:t xml:space="preserve">uší mýtus karteziánského </w:t>
      </w:r>
      <w:r w:rsidRPr="00122A5C">
        <w:rPr>
          <w:i/>
        </w:rPr>
        <w:t>cogito</w:t>
      </w:r>
      <w:r>
        <w:rPr>
          <w:i/>
        </w:rPr>
        <w:fldChar w:fldCharType="begin"/>
      </w:r>
      <w:r>
        <w:instrText xml:space="preserve"> XE "</w:instrText>
      </w:r>
      <w:r w:rsidRPr="003D2937">
        <w:rPr>
          <w:i/>
        </w:rPr>
        <w:instrText>cogito</w:instrText>
      </w:r>
      <w:r>
        <w:instrText xml:space="preserve">" </w:instrText>
      </w:r>
      <w:r>
        <w:rPr>
          <w:i/>
        </w:rPr>
        <w:fldChar w:fldCharType="end"/>
      </w:r>
      <w:r w:rsidRPr="00273106">
        <w:t>, které funguje jako oddělená substance vůči tělu jako jiné substanci. Protože intelekt je aktualizován směrem od smyslů</w:t>
      </w:r>
      <w:r>
        <w:t xml:space="preserve"> (</w:t>
      </w:r>
      <w:r w:rsidRPr="00273106">
        <w:rPr>
          <w:i/>
        </w:rPr>
        <w:t>ex virtutibus corporis</w:t>
      </w:r>
      <w:r>
        <w:t>)</w:t>
      </w:r>
      <w:r w:rsidRPr="00273106">
        <w:t>, získáváme jak vědění od smyslů, tak i vědění našeho vědění</w:t>
      </w:r>
      <w:r>
        <w:t xml:space="preserve"> (</w:t>
      </w:r>
      <w:r w:rsidRPr="005A7861">
        <w:rPr>
          <w:i/>
        </w:rPr>
        <w:t>nos conscii sumus</w:t>
      </w:r>
      <w:r w:rsidRPr="005A7861">
        <w:t xml:space="preserve">). </w:t>
      </w:r>
      <w:r>
        <w:t>Poznání intelektu</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jako zakoušeného objektu (</w:t>
      </w:r>
      <w:r w:rsidRPr="005A7861">
        <w:rPr>
          <w:i/>
        </w:rPr>
        <w:t>conscii sumus</w:t>
      </w:r>
      <w:r>
        <w:rPr>
          <w:i/>
        </w:rPr>
        <w:t xml:space="preserve"> ...intellectum</w:t>
      </w:r>
      <w:r>
        <w:t xml:space="preserve">) je dáno tělesně a smyslově. Toto místo tvoří jádro tehdy zavedené teorie </w:t>
      </w:r>
      <w:r w:rsidR="00210AE2">
        <w:t>„</w:t>
      </w:r>
      <w:r w:rsidRPr="08487915">
        <w:rPr>
          <w:i/>
        </w:rPr>
        <w:t>subiective</w:t>
      </w:r>
      <w:r>
        <w:t>‒</w:t>
      </w:r>
      <w:r w:rsidRPr="08487915">
        <w:rPr>
          <w:i/>
        </w:rPr>
        <w:t>obiecti</w:t>
      </w:r>
      <w:r>
        <w:rPr>
          <w:i/>
        </w:rPr>
        <w:t>v</w:t>
      </w:r>
      <w:r w:rsidRPr="08487915">
        <w:rPr>
          <w:i/>
        </w:rPr>
        <w:t>e</w:t>
      </w:r>
      <w:r w:rsidR="00210AE2">
        <w:t>“</w:t>
      </w:r>
      <w:r>
        <w:rPr>
          <w:i/>
        </w:rPr>
        <w:fldChar w:fldCharType="begin"/>
      </w:r>
      <w:r>
        <w:instrText xml:space="preserve"> XE "</w:instrText>
      </w:r>
      <w:r w:rsidRPr="006841AD">
        <w:instrText>intelekt:</w:instrText>
      </w:r>
      <w:r w:rsidRPr="00863D73">
        <w:rPr>
          <w:i/>
        </w:rPr>
        <w:instrText>subiective</w:instrText>
      </w:r>
      <w:r w:rsidRPr="006841AD">
        <w:instrText>/</w:instrText>
      </w:r>
      <w:r w:rsidRPr="00863D73">
        <w:rPr>
          <w:i/>
        </w:rPr>
        <w:instrText>obiective</w:instrText>
      </w:r>
      <w:r>
        <w:instrText xml:space="preserve">" </w:instrText>
      </w:r>
      <w:r>
        <w:rPr>
          <w:i/>
        </w:rPr>
        <w:fldChar w:fldCharType="end"/>
      </w:r>
      <w:r>
        <w:t xml:space="preserve">. Nositelem intelektu je nemateriální schopnost kompozitní </w:t>
      </w:r>
      <w:r>
        <w:rPr>
          <w:i/>
        </w:rPr>
        <w:t>anima intel</w:t>
      </w:r>
      <w:r w:rsidRPr="08F952C3">
        <w:rPr>
          <w:i/>
        </w:rPr>
        <w:t>l</w:t>
      </w:r>
      <w:r>
        <w:rPr>
          <w:i/>
        </w:rPr>
        <w:t>e</w:t>
      </w:r>
      <w:r w:rsidRPr="08F952C3">
        <w:rPr>
          <w:i/>
        </w:rPr>
        <w:t>ctiva</w:t>
      </w:r>
      <w:r>
        <w:t xml:space="preserve">, která v tomto intelektuálním modu </w:t>
      </w:r>
      <w:r w:rsidRPr="08F952C3">
        <w:rPr>
          <w:i/>
        </w:rPr>
        <w:t>inmixtus</w:t>
      </w:r>
      <w:r>
        <w:t xml:space="preserve"> zakouší vlastní tělo jako poznaný předmět (</w:t>
      </w:r>
      <w:r w:rsidRPr="08EE5D41">
        <w:rPr>
          <w:i/>
        </w:rPr>
        <w:t>obiective</w:t>
      </w:r>
      <w:r>
        <w:t xml:space="preserve">). Intelektuání schopnost duše je aktualizována v existenciálním modu skrze smyslové tělo jako substanční subjekt </w:t>
      </w:r>
      <w:r w:rsidRPr="08683B26">
        <w:rPr>
          <w:i/>
        </w:rPr>
        <w:t>anima intellectiva</w:t>
      </w:r>
      <w:r>
        <w:t xml:space="preserve"> (</w:t>
      </w:r>
      <w:r w:rsidRPr="08B67875">
        <w:rPr>
          <w:i/>
        </w:rPr>
        <w:t>subiective</w:t>
      </w:r>
      <w:r>
        <w:t>). Poznání je dáno skrze náš vlastní intelekt (</w:t>
      </w:r>
      <w:r w:rsidRPr="006D7911">
        <w:rPr>
          <w:i/>
          <w:lang w:eastAsia="en-US"/>
        </w:rPr>
        <w:t>ipse est intellectus noster</w:t>
      </w:r>
      <w:r>
        <w:t>), skrze který zakoušíme (</w:t>
      </w:r>
      <w:r w:rsidRPr="006D7911">
        <w:rPr>
          <w:i/>
          <w:lang w:eastAsia="en-US"/>
        </w:rPr>
        <w:t>per quem experimur</w:t>
      </w:r>
      <w:r>
        <w:t xml:space="preserve">) přijetí univerzálního poznatku. Sigerovu nauku o dvojím charakteru intelektuálního poznání v modu </w:t>
      </w:r>
      <w:r w:rsidR="00A95777">
        <w:t>„</w:t>
      </w:r>
      <w:r w:rsidRPr="08487915">
        <w:rPr>
          <w:i/>
        </w:rPr>
        <w:t>subiective</w:t>
      </w:r>
      <w:r>
        <w:t>‒</w:t>
      </w:r>
      <w:r w:rsidRPr="08487915">
        <w:rPr>
          <w:i/>
        </w:rPr>
        <w:t>obiecti</w:t>
      </w:r>
      <w:r>
        <w:rPr>
          <w:i/>
        </w:rPr>
        <w:t>v</w:t>
      </w:r>
      <w:r w:rsidRPr="08487915">
        <w:rPr>
          <w:i/>
        </w:rPr>
        <w:t>e</w:t>
      </w:r>
      <w:r w:rsidR="00A95777">
        <w:t>“</w:t>
      </w:r>
      <w:r>
        <w:t xml:space="preserve"> převzali magistři </w:t>
      </w:r>
      <w:r>
        <w:lastRenderedPageBreak/>
        <w:t>na Rue du Fouarre, což potvrzuje Gieleho anonym psaný Boethiem z</w:t>
      </w:r>
      <w:r w:rsidR="08F41C21">
        <w:t> </w:t>
      </w:r>
      <w:r>
        <w:t>Dácie</w:t>
      </w:r>
      <w:r w:rsidR="08F41C21">
        <w:t xml:space="preserve"> (kap. 4.3.1)</w:t>
      </w:r>
      <w:r>
        <w:t xml:space="preserve">. Tuto argumentaci používali i objektivní semiaverroisté jako Aegidius, kteří ovšem nepochopili nebo odmítli její existenciálně-fenomenologický smysl. </w:t>
      </w:r>
      <w:r w:rsidRPr="00273106">
        <w:t xml:space="preserve">Intelekt </w:t>
      </w:r>
      <w:r>
        <w:t>poznáváme v první osobě tak, že tímto způsobem zakoušíme (</w:t>
      </w:r>
      <w:r w:rsidRPr="00494009">
        <w:rPr>
          <w:i/>
          <w:lang w:eastAsia="en-US"/>
        </w:rPr>
        <w:t>experimur huiusmodi</w:t>
      </w:r>
      <w:r>
        <w:rPr>
          <w:lang w:eastAsia="en-US"/>
        </w:rPr>
        <w:t>) výkon poznání na univerzální úrovni (</w:t>
      </w:r>
      <w:r w:rsidRPr="00494009">
        <w:rPr>
          <w:i/>
          <w:lang w:eastAsia="en-US"/>
        </w:rPr>
        <w:t>acceptionem universalem fieri in nobis</w:t>
      </w:r>
      <w:r>
        <w:t>). Intelekt je nasvícený zepředu a současně tento výkon probíhá ipseitně, protože my sami jsme středním členem poznání ve smyslu jedinečné kauzality</w:t>
      </w:r>
      <w:r w:rsidR="086C2B1D">
        <w:t xml:space="preserve">. Akt myšlení </w:t>
      </w:r>
      <w:r>
        <w:t>je plně v naší moci</w:t>
      </w:r>
      <w:r w:rsidR="086C2B1D">
        <w:t>, protože myslíme, když to sami chceme</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00B41CFE">
        <w:t>.</w:t>
      </w:r>
    </w:p>
    <w:p w:rsidR="00F706A6" w:rsidRDefault="00B41CFE" w:rsidP="009E5E41">
      <w:pPr>
        <w:ind w:firstLine="397"/>
        <w:rPr>
          <w:lang w:eastAsia="en-US"/>
        </w:rPr>
      </w:pPr>
      <w:r>
        <w:t>Si</w:t>
      </w:r>
      <w:r w:rsidR="00FD14AE" w:rsidRPr="00FD14AE">
        <w:t xml:space="preserve">ger </w:t>
      </w:r>
      <w:r>
        <w:t xml:space="preserve">nejprve </w:t>
      </w:r>
      <w:r w:rsidR="00FD14AE" w:rsidRPr="00FD14AE">
        <w:t xml:space="preserve">zavedl zprostředkování poznání </w:t>
      </w:r>
      <w:r w:rsidR="00FD14AE">
        <w:t>(</w:t>
      </w:r>
      <w:r w:rsidR="00FD14AE" w:rsidRPr="081B38D0">
        <w:rPr>
          <w:i/>
        </w:rPr>
        <w:t>experimur</w:t>
      </w:r>
      <w:r w:rsidR="00FD14AE">
        <w:t>...</w:t>
      </w:r>
      <w:r w:rsidR="00FD14AE" w:rsidRPr="081B38D0">
        <w:rPr>
          <w:i/>
        </w:rPr>
        <w:t>conscii</w:t>
      </w:r>
      <w:r w:rsidR="00FD14AE">
        <w:t xml:space="preserve"> </w:t>
      </w:r>
      <w:r w:rsidR="00FD14AE" w:rsidRPr="081B38D0">
        <w:rPr>
          <w:i/>
        </w:rPr>
        <w:t>sumus</w:t>
      </w:r>
      <w:r w:rsidR="00FD14AE">
        <w:t xml:space="preserve">) </w:t>
      </w:r>
      <w:r w:rsidR="00FD14AE" w:rsidRPr="00FD14AE">
        <w:t>na úrovni přímé kauzality dané v těle a v mysli (</w:t>
      </w:r>
      <w:r w:rsidR="00FD14AE" w:rsidRPr="00FD14AE">
        <w:rPr>
          <w:i/>
        </w:rPr>
        <w:t>tertium genus</w:t>
      </w:r>
      <w:r w:rsidR="00FD14AE" w:rsidRPr="00FD14AE">
        <w:t>). Když dokončil deduktivní důkaz, učinil konečný závěr, který lze formulovat jako univerzální koncep</w:t>
      </w:r>
      <w:r w:rsidR="00FD14AE">
        <w:t xml:space="preserve">t intelektu </w:t>
      </w:r>
      <w:r w:rsidR="00FD14AE" w:rsidRPr="00FD14AE">
        <w:t>(</w:t>
      </w:r>
      <w:r w:rsidR="00FD14AE" w:rsidRPr="00FD14AE">
        <w:rPr>
          <w:i/>
        </w:rPr>
        <w:t>quartum genus</w:t>
      </w:r>
      <w:r w:rsidR="00FD14AE" w:rsidRPr="00FD14AE">
        <w:t>).</w:t>
      </w:r>
      <w:r w:rsidR="00FD14AE">
        <w:t xml:space="preserve"> P</w:t>
      </w:r>
      <w:r w:rsidR="08163013">
        <w:t>o etablování obou mediací poznání daných tělesně a vědomě je možné přejít na závěrečnou esenciální rovinu obecného závěru. Až pak intelekt vystupuje jako esence v aktu karteziánské nebo augustiniánské sebereflexe (</w:t>
      </w:r>
      <w:r w:rsidR="08163013" w:rsidRPr="081B38D0">
        <w:rPr>
          <w:i/>
        </w:rPr>
        <w:t>i</w:t>
      </w:r>
      <w:r w:rsidR="0826500C">
        <w:rPr>
          <w:i/>
          <w:lang w:eastAsia="en-US"/>
        </w:rPr>
        <w:t>ntellec</w:t>
      </w:r>
      <w:r w:rsidR="08163013" w:rsidRPr="081B38D0">
        <w:rPr>
          <w:i/>
          <w:lang w:eastAsia="en-US"/>
        </w:rPr>
        <w:t>tus noster apprehendit se ipsum sicut operari</w:t>
      </w:r>
      <w:r w:rsidR="08163013">
        <w:rPr>
          <w:lang w:eastAsia="en-US"/>
        </w:rPr>
        <w:t xml:space="preserve">). Ale toto pojetí je u Sigera dáno až jako závěr deduktivního soudu predikujícího v plném rozsahu kauzální činnost intelektu. </w:t>
      </w:r>
      <w:r w:rsidR="08163013">
        <w:t xml:space="preserve">Citace ukazuje, že reflektovaný a poznaný intelekt jako předmět našeho poznání již není objektivní </w:t>
      </w:r>
      <w:r w:rsidR="08163013" w:rsidRPr="00BB1F74">
        <w:rPr>
          <w:i/>
        </w:rPr>
        <w:t>scibile</w:t>
      </w:r>
      <w:r w:rsidR="08163013">
        <w:rPr>
          <w:i/>
        </w:rPr>
        <w:fldChar w:fldCharType="begin"/>
      </w:r>
      <w:r w:rsidR="08163013">
        <w:instrText xml:space="preserve"> XE "</w:instrText>
      </w:r>
      <w:r w:rsidR="08163013" w:rsidRPr="00AA4F67">
        <w:rPr>
          <w:i/>
        </w:rPr>
        <w:instrText>scibile</w:instrText>
      </w:r>
      <w:r w:rsidR="08163013">
        <w:instrText xml:space="preserve">" </w:instrText>
      </w:r>
      <w:r w:rsidR="08163013">
        <w:rPr>
          <w:i/>
        </w:rPr>
        <w:fldChar w:fldCharType="end"/>
      </w:r>
      <w:r w:rsidR="08163013">
        <w:t xml:space="preserve"> druhého averroismu, ale </w:t>
      </w:r>
      <w:r w:rsidR="00090936">
        <w:t xml:space="preserve">univerzální pojem </w:t>
      </w:r>
      <w:r w:rsidR="08163013">
        <w:t xml:space="preserve">v modu </w:t>
      </w:r>
      <w:r w:rsidR="08163013" w:rsidRPr="08D235EF">
        <w:rPr>
          <w:i/>
        </w:rPr>
        <w:t xml:space="preserve">quartum </w:t>
      </w:r>
      <w:r w:rsidR="00962190">
        <w:rPr>
          <w:i/>
        </w:rPr>
        <w:t>genus</w:t>
      </w:r>
      <w:r w:rsidR="08163013">
        <w:t xml:space="preserve"> podle CMDA. Tento abtrahovaný pojem intelektu ani nemyslí ani nepoznává, protože myslíme a myšlení zakoušíme pouze v první osobě (</w:t>
      </w:r>
      <w:r w:rsidR="08163013" w:rsidRPr="08451DC9">
        <w:rPr>
          <w:i/>
        </w:rPr>
        <w:t xml:space="preserve">tertium </w:t>
      </w:r>
      <w:r w:rsidR="00962190">
        <w:rPr>
          <w:i/>
        </w:rPr>
        <w:t>genus</w:t>
      </w:r>
      <w:r w:rsidR="08163013">
        <w:t xml:space="preserve">). </w:t>
      </w:r>
      <w:r w:rsidR="088522A7">
        <w:t>Pak také platí nematerialita intelektu, který je ve vlastním výkonu myšlení oddělen od smyslů. Intelekt poznává, když to sami chceme jako osoba a jeho poznání běží v nemateriálním aktu</w:t>
      </w:r>
      <w:r w:rsidR="08386E4A">
        <w:t xml:space="preserve"> myšlení</w:t>
      </w:r>
      <w:r w:rsidR="088522A7">
        <w:t xml:space="preserve">. </w:t>
      </w:r>
      <w:r w:rsidR="08163013">
        <w:t>Naopak smysly musí poznávat v momentu, kdy jsou kauzálně ovlivněny změnou v receptivním materiálním orgánu. Tento základní argument použil spis CMDA z Themistia proti moderním alexandrovcům, protože poznání je plně v naší moci ve smyslu námi zakoušené ipseity (</w:t>
      </w:r>
      <w:r w:rsidR="08EA37AA">
        <w:t xml:space="preserve">OBJ I, </w:t>
      </w:r>
      <w:r w:rsidR="08163013">
        <w:t xml:space="preserve">kap. 2.4.3). Poznáváme v první osobě a v těle a proto poznáváme, když sami chceme. </w:t>
      </w:r>
      <w:r w:rsidR="08163013">
        <w:rPr>
          <w:lang w:eastAsia="en-US"/>
        </w:rPr>
        <w:t>Vědecky postupující filosof odmítá definovat intelekt jako porretánskou hypostázi, která kontempluje sama s</w:t>
      </w:r>
      <w:r w:rsidR="08EA37AA">
        <w:rPr>
          <w:lang w:eastAsia="en-US"/>
        </w:rPr>
        <w:t>ebe v aktu objektivní iluminace</w:t>
      </w:r>
      <w:r w:rsidR="08163013">
        <w:rPr>
          <w:lang w:eastAsia="en-US"/>
        </w:rPr>
        <w:t xml:space="preserve">. </w:t>
      </w:r>
      <w:r w:rsidR="002879FA" w:rsidRPr="002879FA">
        <w:rPr>
          <w:lang w:eastAsia="en-US"/>
        </w:rPr>
        <w:t>Intelektuální zkušenost vychází ze smy</w:t>
      </w:r>
      <w:r w:rsidR="002879FA">
        <w:rPr>
          <w:lang w:eastAsia="en-US"/>
        </w:rPr>
        <w:t>slově daného poznání (</w:t>
      </w:r>
      <w:r w:rsidR="002879FA" w:rsidRPr="002879FA">
        <w:rPr>
          <w:i/>
          <w:lang w:eastAsia="en-US"/>
        </w:rPr>
        <w:t>experimur</w:t>
      </w:r>
      <w:r w:rsidR="002879FA" w:rsidRPr="002879FA">
        <w:rPr>
          <w:lang w:eastAsia="en-US"/>
        </w:rPr>
        <w:t>); tep</w:t>
      </w:r>
      <w:r w:rsidR="002879FA">
        <w:rPr>
          <w:lang w:eastAsia="en-US"/>
        </w:rPr>
        <w:t>rve ve druhém kroku může tento a</w:t>
      </w:r>
      <w:r w:rsidR="002879FA" w:rsidRPr="002879FA">
        <w:rPr>
          <w:lang w:eastAsia="en-US"/>
        </w:rPr>
        <w:t>kt vytvořit augustiniánské nebo avicenni</w:t>
      </w:r>
      <w:r w:rsidR="002879FA">
        <w:rPr>
          <w:lang w:eastAsia="en-US"/>
        </w:rPr>
        <w:t>sti</w:t>
      </w:r>
      <w:r w:rsidR="002879FA" w:rsidRPr="002879FA">
        <w:rPr>
          <w:lang w:eastAsia="en-US"/>
        </w:rPr>
        <w:t>cké sebereflexní vědomí, které je spojeno s již aktualizovaným intelektem (</w:t>
      </w:r>
      <w:r w:rsidR="002879FA" w:rsidRPr="002879FA">
        <w:rPr>
          <w:i/>
          <w:lang w:eastAsia="en-US"/>
        </w:rPr>
        <w:t>conscii sumus</w:t>
      </w:r>
      <w:r w:rsidR="002879FA" w:rsidRPr="00273106">
        <w:t>)</w:t>
      </w:r>
      <w:r w:rsidR="002879FA">
        <w:fldChar w:fldCharType="begin"/>
      </w:r>
      <w:r w:rsidR="002879FA">
        <w:instrText xml:space="preserve"> XE "intelekt:</w:instrText>
      </w:r>
      <w:r w:rsidR="002879FA" w:rsidRPr="00D04010">
        <w:rPr>
          <w:i/>
        </w:rPr>
        <w:instrText>experimur</w:instrText>
      </w:r>
      <w:r w:rsidR="002879FA" w:rsidRPr="008D12CB">
        <w:instrText>/</w:instrText>
      </w:r>
      <w:r w:rsidR="002879FA" w:rsidRPr="00D04010">
        <w:rPr>
          <w:i/>
        </w:rPr>
        <w:instrText>cons</w:instrText>
      </w:r>
      <w:r w:rsidR="002879FA">
        <w:rPr>
          <w:i/>
        </w:rPr>
        <w:instrText>c</w:instrText>
      </w:r>
      <w:r w:rsidR="002879FA" w:rsidRPr="00D04010">
        <w:rPr>
          <w:i/>
        </w:rPr>
        <w:instrText>ii sumus</w:instrText>
      </w:r>
      <w:r w:rsidR="002879FA">
        <w:instrText xml:space="preserve">" </w:instrText>
      </w:r>
      <w:r w:rsidR="002879FA">
        <w:fldChar w:fldCharType="end"/>
      </w:r>
      <w:r w:rsidR="002879FA" w:rsidRPr="002879FA">
        <w:rPr>
          <w:lang w:eastAsia="en-US"/>
        </w:rPr>
        <w:t>.</w:t>
      </w:r>
      <w:r w:rsidR="002879FA">
        <w:rPr>
          <w:lang w:eastAsia="en-US"/>
        </w:rPr>
        <w:t xml:space="preserve"> </w:t>
      </w:r>
      <w:r w:rsidR="0068425E" w:rsidRPr="0068425E">
        <w:rPr>
          <w:lang w:eastAsia="en-US"/>
        </w:rPr>
        <w:t xml:space="preserve">Na rozdíl od moderny, Siger definuje intelekt prostřednictvím kauzality fyzicky </w:t>
      </w:r>
      <w:r w:rsidR="0068425E" w:rsidRPr="0068425E">
        <w:rPr>
          <w:lang w:eastAsia="en-US"/>
        </w:rPr>
        <w:lastRenderedPageBreak/>
        <w:t xml:space="preserve">existující osoby, protože poznání je určeno </w:t>
      </w:r>
      <w:r w:rsidR="0068425E">
        <w:rPr>
          <w:lang w:eastAsia="en-US"/>
        </w:rPr>
        <w:t xml:space="preserve">skrze </w:t>
      </w:r>
      <w:r w:rsidR="0068425E" w:rsidRPr="0068425E">
        <w:rPr>
          <w:i/>
          <w:lang w:eastAsia="en-US"/>
        </w:rPr>
        <w:t>species sensibilis</w:t>
      </w:r>
      <w:r w:rsidR="0068425E" w:rsidRPr="0068425E">
        <w:rPr>
          <w:lang w:eastAsia="en-US"/>
        </w:rPr>
        <w:t xml:space="preserve"> syntetizovaný</w:t>
      </w:r>
      <w:r w:rsidR="0068425E">
        <w:rPr>
          <w:lang w:eastAsia="en-US"/>
        </w:rPr>
        <w:t>ch</w:t>
      </w:r>
      <w:r w:rsidR="0068425E" w:rsidRPr="0068425E">
        <w:rPr>
          <w:lang w:eastAsia="en-US"/>
        </w:rPr>
        <w:t xml:space="preserve"> v představivosti. Rozdíl mezi poznáním prožívaným ze smyslů a poznáním prožívaným prostřednictvím vědomí odděleného intelektu vytváří novou definici poznání.</w:t>
      </w:r>
      <w:r w:rsidR="0068425E">
        <w:rPr>
          <w:lang w:eastAsia="en-US"/>
        </w:rPr>
        <w:t xml:space="preserve"> </w:t>
      </w:r>
      <w:r w:rsidR="08163013">
        <w:t>I</w:t>
      </w:r>
      <w:r w:rsidR="08163013" w:rsidRPr="00273106">
        <w:t xml:space="preserve">ntelekt je vzhledem ke smyslům v externí pozici </w:t>
      </w:r>
      <w:r w:rsidR="08163013">
        <w:t xml:space="preserve">dané </w:t>
      </w:r>
      <w:r w:rsidR="08163013" w:rsidRPr="086E2411">
        <w:rPr>
          <w:i/>
        </w:rPr>
        <w:t>obiective</w:t>
      </w:r>
      <w:r w:rsidR="08163013">
        <w:t xml:space="preserve">, protože jeho činnost </w:t>
      </w:r>
      <w:r w:rsidR="08163013" w:rsidRPr="00273106">
        <w:t xml:space="preserve">nemá smyslový orgán. </w:t>
      </w:r>
      <w:r w:rsidR="08163013">
        <w:t xml:space="preserve">Ale jeho receptivní schopnost je v čisté nemateriální potenci, proto musí být aktualizována od smyslových </w:t>
      </w:r>
      <w:r w:rsidR="00962190">
        <w:rPr>
          <w:i/>
        </w:rPr>
        <w:t>species</w:t>
      </w:r>
      <w:r w:rsidR="08AB2EE4">
        <w:t xml:space="preserve"> </w:t>
      </w:r>
      <w:r w:rsidR="08AB2EE4" w:rsidRPr="081942A4">
        <w:rPr>
          <w:szCs w:val="24"/>
        </w:rPr>
        <w:t>(</w:t>
      </w:r>
      <w:r w:rsidR="08AB2EE4" w:rsidRPr="081942A4">
        <w:rPr>
          <w:i/>
          <w:szCs w:val="24"/>
        </w:rPr>
        <w:t>subiective</w:t>
      </w:r>
      <w:r w:rsidR="08AB2EE4" w:rsidRPr="081942A4">
        <w:rPr>
          <w:szCs w:val="24"/>
        </w:rPr>
        <w:t xml:space="preserve">). </w:t>
      </w:r>
      <w:r w:rsidR="08163013">
        <w:t xml:space="preserve">Jinou aktualizaci </w:t>
      </w:r>
      <w:r w:rsidR="08163013" w:rsidRPr="08B574C2">
        <w:rPr>
          <w:i/>
        </w:rPr>
        <w:t>intellectus possib</w:t>
      </w:r>
      <w:r w:rsidR="08163013">
        <w:rPr>
          <w:i/>
        </w:rPr>
        <w:t>i</w:t>
      </w:r>
      <w:r w:rsidR="08163013" w:rsidRPr="08B574C2">
        <w:rPr>
          <w:i/>
        </w:rPr>
        <w:t>lis</w:t>
      </w:r>
      <w:r w:rsidR="08163013">
        <w:t xml:space="preserve"> mít nemůže, protože by byl materiální nebo nemateriální substancí. Receptivní schopnost duše v modu </w:t>
      </w:r>
      <w:r w:rsidR="08163013" w:rsidRPr="086E2411">
        <w:rPr>
          <w:i/>
        </w:rPr>
        <w:t>intellectus possibilis</w:t>
      </w:r>
      <w:r w:rsidR="08163013">
        <w:t xml:space="preserve"> představuje </w:t>
      </w:r>
      <w:r w:rsidR="08163013" w:rsidRPr="00273106">
        <w:t xml:space="preserve">pole zjevování univerzálního smyslu jsoucna </w:t>
      </w:r>
      <w:r w:rsidR="08163013">
        <w:t>v novém druhu vědění daném univerzálně a nemateriálně. Poznání je stále dané v první osobě, protože je tělesně a smyslově podmíněným aktem</w:t>
      </w:r>
      <w:r w:rsidR="00F706A6">
        <w:t>.</w:t>
      </w:r>
      <w:r w:rsidR="007D261B">
        <w:t xml:space="preserve"> </w:t>
      </w:r>
      <w:r w:rsidR="007D261B" w:rsidRPr="007D261B">
        <w:t xml:space="preserve">Toto brilantní určení sebevědomí je spojeno s existencí fyzické osoby jako první substance. Bylo zcela zapomenuto, dokud Heideggerova </w:t>
      </w:r>
      <w:r w:rsidR="007D261B">
        <w:t xml:space="preserve">existenciální analytika Dasein nevytvořila novou fenomenologii </w:t>
      </w:r>
      <w:r w:rsidR="007D261B" w:rsidRPr="007D261B">
        <w:t xml:space="preserve">osoby jako </w:t>
      </w:r>
      <w:r w:rsidR="007D261B" w:rsidRPr="007D261B">
        <w:rPr>
          <w:i/>
        </w:rPr>
        <w:t>tertium genus</w:t>
      </w:r>
      <w:r w:rsidR="007D261B" w:rsidRPr="007D261B">
        <w:t>.</w:t>
      </w:r>
    </w:p>
    <w:p w:rsidR="0097339D" w:rsidRDefault="08163013" w:rsidP="001438EA">
      <w:pPr>
        <w:ind w:firstLine="397"/>
      </w:pPr>
      <w:r>
        <w:t xml:space="preserve">Siger našel novou formu </w:t>
      </w:r>
      <w:r w:rsidRPr="087135AE">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rsidR="08ED2E5F">
        <w:t xml:space="preserve"> (kap. 4</w:t>
      </w:r>
      <w:r>
        <w:t>). Brabantský magistr fenomenologicky popsal způsob, jak existující osoba</w:t>
      </w:r>
      <w:r w:rsidRPr="081F1A97">
        <w:t xml:space="preserve"> </w:t>
      </w:r>
      <w:r>
        <w:t>poznává svět. Dualistický moderní subjekt</w:t>
      </w:r>
      <w:r w:rsidRPr="08C55871">
        <w:t xml:space="preserve"> </w:t>
      </w:r>
      <w:r>
        <w:t>neexistuje v jednot</w:t>
      </w:r>
      <w:r w:rsidR="08F37BF1">
        <w:t xml:space="preserve">ě svého existenciálního výkonu a má před sebou mytopoetický </w:t>
      </w:r>
      <w:r>
        <w:t>svět objektivních jsoucen třetího druhu. Po staletí moderního averroismu zůstal pouze avicennistický model sebereflexivního intelektu jako karteziánské substance třetího druhu (</w:t>
      </w:r>
      <w:r w:rsidRPr="00B14FC8">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t xml:space="preserve">). Sigerem definovaný intelekt zakoušený ve výkonu </w:t>
      </w:r>
      <w:r w:rsidR="009F2D63">
        <w:t xml:space="preserve">osobního </w:t>
      </w:r>
      <w:r>
        <w:t>poznání (</w:t>
      </w:r>
      <w:r w:rsidRPr="006D7911">
        <w:rPr>
          <w:i/>
          <w:lang w:eastAsia="en-US"/>
        </w:rPr>
        <w:t>ipse est intellectus noster</w:t>
      </w:r>
      <w:r>
        <w:t xml:space="preserve">) se zásadně liší v modu </w:t>
      </w:r>
      <w:r w:rsidR="009F2D63">
        <w:t>„</w:t>
      </w:r>
      <w:r>
        <w:rPr>
          <w:i/>
        </w:rPr>
        <w:t>subiective</w:t>
      </w:r>
      <w:r w:rsidR="009F2D63">
        <w:t>“</w:t>
      </w:r>
      <w:r>
        <w:t xml:space="preserve"> od obecného pojmu intelektu</w:t>
      </w:r>
      <w:r w:rsidR="009F2D63">
        <w:t xml:space="preserve">. Ten </w:t>
      </w:r>
      <w:r>
        <w:t xml:space="preserve">je dán na konci poznání jako čistá abstrakce v modu </w:t>
      </w:r>
      <w:r w:rsidR="009F2D63">
        <w:t>„</w:t>
      </w:r>
      <w:r>
        <w:rPr>
          <w:i/>
        </w:rPr>
        <w:t>obiective</w:t>
      </w:r>
      <w:r w:rsidR="009F2D63">
        <w:t>“</w:t>
      </w:r>
      <w:r>
        <w:t>. Výkon existenciálního poznání (</w:t>
      </w:r>
      <w:r>
        <w:rPr>
          <w:i/>
        </w:rPr>
        <w:t xml:space="preserve">tertium </w:t>
      </w:r>
      <w:r w:rsidR="00962190">
        <w:rPr>
          <w:i/>
        </w:rPr>
        <w:t>genus</w:t>
      </w:r>
      <w:r w:rsidR="0826500C">
        <w:rPr>
          <w:i/>
        </w:rPr>
        <w:fldChar w:fldCharType="begin"/>
      </w:r>
      <w:r w:rsidR="0826500C">
        <w:instrText xml:space="preserve"> XE "</w:instrText>
      </w:r>
      <w:r w:rsidR="0826500C" w:rsidRPr="082E6A0D">
        <w:rPr>
          <w:i/>
        </w:rPr>
        <w:instrText>tertium genus</w:instrText>
      </w:r>
      <w:r w:rsidR="0826500C">
        <w:instrText xml:space="preserve">" </w:instrText>
      </w:r>
      <w:r w:rsidR="0826500C">
        <w:rPr>
          <w:i/>
        </w:rPr>
        <w:fldChar w:fldCharType="end"/>
      </w:r>
      <w:r>
        <w:t>) vytvořil poznání intelekt</w:t>
      </w:r>
      <w:r w:rsidR="009F2D63">
        <w:t>u</w:t>
      </w:r>
      <w:r>
        <w:t xml:space="preserve"> jako univerzálie (</w:t>
      </w:r>
      <w:r w:rsidRPr="00BB1F74">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Tím je dán také </w:t>
      </w:r>
      <w:r w:rsidRPr="08251C06">
        <w:rPr>
          <w:i/>
        </w:rPr>
        <w:t>dativus finalis</w:t>
      </w:r>
      <w:r>
        <w:rPr>
          <w:i/>
        </w:rPr>
        <w:fldChar w:fldCharType="begin"/>
      </w:r>
      <w:r>
        <w:instrText xml:space="preserve"> XE "</w:instrText>
      </w:r>
      <w:r w:rsidRPr="0846716B">
        <w:rPr>
          <w:i/>
        </w:rPr>
        <w:instrText>dativus finalis</w:instrText>
      </w:r>
      <w:r>
        <w:instrText xml:space="preserve">" </w:instrText>
      </w:r>
      <w:r>
        <w:rPr>
          <w:i/>
        </w:rPr>
        <w:fldChar w:fldCharType="end"/>
      </w:r>
      <w:r>
        <w:t xml:space="preserve"> celého procesu poznání, kterým je specifická univerzalita poznání daná v modu </w:t>
      </w:r>
      <w:r w:rsidRPr="08251C06">
        <w:rPr>
          <w:i/>
        </w:rPr>
        <w:t xml:space="preserve">quartum </w:t>
      </w:r>
      <w:r w:rsidR="00962190">
        <w:rPr>
          <w:i/>
        </w:rPr>
        <w:t>genus</w:t>
      </w:r>
      <w:r>
        <w:t xml:space="preserve"> na úrovni celého lidstva. Tento typ intelektu existuje pouze jako abstrakce v mysli ve formě univerzální </w:t>
      </w:r>
      <w:r w:rsidR="00F14C5B">
        <w:t>„</w:t>
      </w:r>
      <w:r w:rsidR="00962190">
        <w:rPr>
          <w:i/>
        </w:rPr>
        <w:t>species</w:t>
      </w:r>
      <w:r w:rsidRPr="08251C06">
        <w:rPr>
          <w:i/>
        </w:rPr>
        <w:t xml:space="preserve"> humana</w:t>
      </w:r>
      <w:r w:rsidR="00F14C5B">
        <w:t>“</w:t>
      </w:r>
      <w:r>
        <w:t xml:space="preserve">. Toto rozlišení mezi intelektem jako </w:t>
      </w:r>
      <w:r w:rsidRPr="00D567B3">
        <w:rPr>
          <w:i/>
        </w:rPr>
        <w:t>tertium</w:t>
      </w:r>
      <w:r>
        <w:t xml:space="preserve"> a </w:t>
      </w:r>
      <w:r w:rsidRPr="00D567B3">
        <w:rPr>
          <w:i/>
        </w:rPr>
        <w:t xml:space="preserve">quartum </w:t>
      </w:r>
      <w:r w:rsidR="00962190">
        <w:rPr>
          <w:i/>
        </w:rPr>
        <w:t>genus</w:t>
      </w:r>
      <w:r>
        <w:t xml:space="preserve"> už Akvinský a moderna nemohli vidět, protože odmítli vědecké poznání intelektu podle CMDA jako averroistické. Zatměním osoby jako první substance vzniklo objektivní panství univoční hypostáze zvané „intelekt“ nebo „duše“ a tato vláda objektivního intelektu třetího druhu zahájila epochální </w:t>
      </w:r>
      <w:r w:rsidRPr="00CE11AA">
        <w:rPr>
          <w:i/>
        </w:rPr>
        <w:t>Irrtum</w:t>
      </w:r>
      <w:r>
        <w:t xml:space="preserve"> nové metafyziky. </w:t>
      </w:r>
      <w:r w:rsidRPr="00273106">
        <w:t xml:space="preserve">Siger obě stránky </w:t>
      </w:r>
      <w:r>
        <w:t xml:space="preserve">intelektu úplně </w:t>
      </w:r>
      <w:r w:rsidRPr="00273106">
        <w:t xml:space="preserve">neodděluje, ale přesně </w:t>
      </w:r>
      <w:r>
        <w:t xml:space="preserve">je </w:t>
      </w:r>
      <w:r w:rsidRPr="00273106">
        <w:t xml:space="preserve">rozlišuje tím, že stanoví nasvícení </w:t>
      </w:r>
      <w:r w:rsidRPr="00273106">
        <w:lastRenderedPageBreak/>
        <w:t xml:space="preserve">intelektu zepředu, od reálných věcí. Protože jsme tělo, čili první substance daná </w:t>
      </w:r>
      <w:r w:rsidRPr="00273106">
        <w:rPr>
          <w:i/>
        </w:rPr>
        <w:t>simpliciter</w:t>
      </w:r>
      <w:r>
        <w:t xml:space="preserve"> a přímo zakoušená </w:t>
      </w:r>
      <w:r w:rsidRPr="089D5F0A">
        <w:rPr>
          <w:i/>
        </w:rPr>
        <w:t>causaliter</w:t>
      </w:r>
      <w:r>
        <w:t xml:space="preserve">, </w:t>
      </w:r>
      <w:r w:rsidRPr="00273106">
        <w:t xml:space="preserve">tak máme i jednotné a celistvé interní poznání toho, jak intelekt pracuje. Nová forma vědomí vázaná na Sigerovo </w:t>
      </w:r>
      <w:r w:rsidRPr="00273106">
        <w:rPr>
          <w:i/>
        </w:rPr>
        <w:t>subiectum</w:t>
      </w:r>
      <w:r>
        <w:rPr>
          <w:i/>
        </w:rPr>
        <w:fldChar w:fldCharType="begin"/>
      </w:r>
      <w:r>
        <w:instrText xml:space="preserve"> XE "</w:instrText>
      </w:r>
      <w:r w:rsidRPr="00360013">
        <w:rPr>
          <w:i/>
        </w:rPr>
        <w:instrText>subiectum:</w:instrText>
      </w:r>
      <w:r w:rsidRPr="008E31F8">
        <w:instrText>Siger</w:instrText>
      </w:r>
      <w:r>
        <w:instrText xml:space="preserve">" </w:instrText>
      </w:r>
      <w:r>
        <w:rPr>
          <w:i/>
        </w:rPr>
        <w:fldChar w:fldCharType="end"/>
      </w:r>
      <w:r w:rsidRPr="00273106">
        <w:t xml:space="preserve"> není avicennovské a karteziánské </w:t>
      </w:r>
      <w:r w:rsidRPr="003B673E">
        <w:rPr>
          <w:i/>
        </w:rPr>
        <w:t>cogito</w:t>
      </w:r>
      <w:r w:rsidR="001438EA">
        <w:t xml:space="preserve"> dané jako fiktivní „</w:t>
      </w:r>
      <w:r w:rsidR="001438EA" w:rsidRPr="00986595">
        <w:rPr>
          <w:i/>
        </w:rPr>
        <w:t>ich</w:t>
      </w:r>
      <w:r w:rsidR="001438EA">
        <w:t>-</w:t>
      </w:r>
      <w:r w:rsidRPr="00273106">
        <w:t>osob</w:t>
      </w:r>
      <w:r w:rsidR="001438EA">
        <w:t>a“</w:t>
      </w:r>
      <w:r w:rsidRPr="00273106">
        <w:t xml:space="preserve"> </w:t>
      </w:r>
      <w:r w:rsidR="001438EA">
        <w:t>oddělená</w:t>
      </w:r>
      <w:r w:rsidRPr="00273106">
        <w:t xml:space="preserve"> od těla</w:t>
      </w:r>
      <w:r w:rsidR="001438EA">
        <w:t xml:space="preserve">, například </w:t>
      </w:r>
      <w:r w:rsidRPr="00273106">
        <w:t>v rámci transcendentální egologie</w:t>
      </w:r>
      <w:r>
        <w:t xml:space="preserve"> Husserla</w:t>
      </w:r>
      <w:r w:rsidRPr="00273106">
        <w:t xml:space="preserve">. </w:t>
      </w:r>
      <w:r>
        <w:t xml:space="preserve">Sigerova definice </w:t>
      </w:r>
      <w:r w:rsidRPr="00273106">
        <w:t xml:space="preserve">subjektu </w:t>
      </w:r>
      <w:r>
        <w:t>je dána</w:t>
      </w:r>
      <w:r w:rsidRPr="00273106">
        <w:t xml:space="preserve"> jako </w:t>
      </w:r>
      <w:r w:rsidR="003C6E92">
        <w:t xml:space="preserve">dvojitá </w:t>
      </w:r>
      <w:r w:rsidR="00CE400F">
        <w:t>„</w:t>
      </w:r>
      <w:r w:rsidRPr="00273106">
        <w:rPr>
          <w:i/>
        </w:rPr>
        <w:t>conscientia</w:t>
      </w:r>
      <w:r w:rsidR="00CE400F">
        <w:t xml:space="preserve">“. Ta </w:t>
      </w:r>
      <w:r w:rsidRPr="00273106">
        <w:t xml:space="preserve">subsistuje na </w:t>
      </w:r>
      <w:r w:rsidR="006B2FEA">
        <w:t xml:space="preserve">personální </w:t>
      </w:r>
      <w:r>
        <w:t xml:space="preserve">entelechické </w:t>
      </w:r>
      <w:r w:rsidRPr="00273106">
        <w:t xml:space="preserve">duši dané jako </w:t>
      </w:r>
      <w:r w:rsidRPr="00273106">
        <w:rPr>
          <w:i/>
        </w:rPr>
        <w:t>compositum</w:t>
      </w:r>
      <w:r w:rsidRPr="00273106">
        <w:t xml:space="preserve"> formy aktualizované v materiálním</w:t>
      </w:r>
      <w:r>
        <w:t xml:space="preserve"> substrátu. Modernistům zcela unikla fundamentální nuance v CMDA daná Sigerovým rozdílem mezi </w:t>
      </w:r>
      <w:r w:rsidRPr="08B94795">
        <w:rPr>
          <w:i/>
        </w:rPr>
        <w:t>subiective</w:t>
      </w:r>
      <w:r>
        <w:t xml:space="preserve"> daným výkonem intelektu v duši a </w:t>
      </w:r>
      <w:r w:rsidRPr="08B94795">
        <w:rPr>
          <w:i/>
        </w:rPr>
        <w:t>obi</w:t>
      </w:r>
      <w:r>
        <w:rPr>
          <w:i/>
        </w:rPr>
        <w:t>e</w:t>
      </w:r>
      <w:r w:rsidRPr="08B94795">
        <w:rPr>
          <w:i/>
        </w:rPr>
        <w:t>ctive</w:t>
      </w:r>
      <w:r>
        <w:t xml:space="preserve"> syntetizovaným intelektem jako poznatkem osobního výkonu myšlení. </w:t>
      </w:r>
      <w:r w:rsidRPr="00273106">
        <w:t>Tím je dána jak jednota inte</w:t>
      </w:r>
      <w:r>
        <w:t xml:space="preserve">lektu v rámci </w:t>
      </w:r>
      <w:r w:rsidR="00986595">
        <w:t>„</w:t>
      </w:r>
      <w:r>
        <w:rPr>
          <w:i/>
        </w:rPr>
        <w:t>homo ipse intelligit</w:t>
      </w:r>
      <w:r w:rsidR="00986595" w:rsidRPr="00986595">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Pr="00273106">
        <w:t>, tak i jeho oddělen</w:t>
      </w:r>
      <w:r w:rsidR="00F147EC">
        <w:t>í</w:t>
      </w:r>
      <w:r w:rsidRPr="00273106">
        <w:t xml:space="preserve"> od smyslů. </w:t>
      </w:r>
      <w:r w:rsidR="00914FFF" w:rsidRPr="00273106">
        <w:t xml:space="preserve">Vědění musí mít </w:t>
      </w:r>
      <w:r w:rsidR="00914FFF" w:rsidRPr="00273106">
        <w:rPr>
          <w:i/>
        </w:rPr>
        <w:t>plurál majesticus</w:t>
      </w:r>
      <w:r w:rsidR="00914FFF">
        <w:t xml:space="preserve"> (</w:t>
      </w:r>
      <w:r w:rsidR="00914FFF" w:rsidRPr="005A7861">
        <w:rPr>
          <w:i/>
        </w:rPr>
        <w:t xml:space="preserve">conscii </w:t>
      </w:r>
      <w:r w:rsidR="00914FFF" w:rsidRPr="00273106">
        <w:rPr>
          <w:i/>
        </w:rPr>
        <w:t>sumus</w:t>
      </w:r>
      <w:r w:rsidR="00914FFF" w:rsidRPr="00273106">
        <w:t>) proto, že je jedno, nedělitelné, nemateriální a oddělené od smyslů.</w:t>
      </w:r>
      <w:r w:rsidR="00914FFF">
        <w:t xml:space="preserve"> </w:t>
      </w:r>
      <w:r w:rsidRPr="00273106">
        <w:t xml:space="preserve">Receptivita v rámci </w:t>
      </w:r>
      <w:r w:rsidRPr="00273106">
        <w:rPr>
          <w:i/>
        </w:rPr>
        <w:t>intellectus possibilis</w:t>
      </w:r>
      <w:r>
        <w:rPr>
          <w:i/>
        </w:rPr>
        <w:fldChar w:fldCharType="begin"/>
      </w:r>
      <w:r>
        <w:instrText xml:space="preserve"> XE "</w:instrText>
      </w:r>
      <w:r w:rsidRPr="00770D02">
        <w:rPr>
          <w:i/>
        </w:rPr>
        <w:instrText>intellectus possibilis</w:instrText>
      </w:r>
      <w:r>
        <w:instrText xml:space="preserve">:Siger" </w:instrText>
      </w:r>
      <w:r>
        <w:rPr>
          <w:i/>
        </w:rPr>
        <w:fldChar w:fldCharType="end"/>
      </w:r>
      <w:r w:rsidRPr="00273106">
        <w:t xml:space="preserve"> je nemateriální potence duše, skrze kterou vzniká </w:t>
      </w:r>
      <w:r>
        <w:t xml:space="preserve">skrze výkon </w:t>
      </w:r>
      <w:r w:rsidRPr="00273106">
        <w:t>porozumění</w:t>
      </w:r>
      <w:r>
        <w:t xml:space="preserve"> daného na úrovni aktuální první substance v první osobě, tedy jako výkon celistvé osoby</w:t>
      </w:r>
      <w:r w:rsidRPr="00273106">
        <w:t xml:space="preserve">. </w:t>
      </w:r>
      <w:r>
        <w:t xml:space="preserve">Poznání jako </w:t>
      </w:r>
      <w:r w:rsidRPr="00582B89">
        <w:rPr>
          <w:i/>
        </w:rPr>
        <w:t xml:space="preserve">tertium </w:t>
      </w:r>
      <w:r w:rsidR="00962190">
        <w:rPr>
          <w:i/>
        </w:rPr>
        <w:t>genus</w:t>
      </w:r>
      <w:r>
        <w:t xml:space="preserve"> </w:t>
      </w:r>
      <w:r w:rsidRPr="00273106">
        <w:t>je výkon našeho hylemorfického těla</w:t>
      </w:r>
      <w:r>
        <w:t xml:space="preserve"> v modu existenciálně zakoušené kauzality</w:t>
      </w:r>
      <w:r w:rsidRPr="00273106">
        <w:t>, nikoliv nějaké oddělené substance</w:t>
      </w:r>
      <w:r>
        <w:t>, kterou meditujeme z výšin moderního ducha odděleného od těla</w:t>
      </w:r>
      <w:r w:rsidRPr="00273106">
        <w:t xml:space="preserve">. Tím je odmítnuta teze druhého averroismu </w:t>
      </w:r>
      <w:r>
        <w:t>o pluralitě substancí v člověku jako zcela zbytečná a nesmyslná</w:t>
      </w:r>
      <w:r w:rsidR="0097339D">
        <w:t xml:space="preserve">. To </w:t>
      </w:r>
      <w:r>
        <w:t xml:space="preserve">představuje </w:t>
      </w:r>
      <w:r w:rsidR="08160258">
        <w:t xml:space="preserve">aristotelskou </w:t>
      </w:r>
      <w:r>
        <w:t xml:space="preserve">verzi </w:t>
      </w:r>
      <w:r w:rsidRPr="08251C06">
        <w:rPr>
          <w:i/>
        </w:rPr>
        <w:t>dativus incommodi</w:t>
      </w:r>
      <w:r>
        <w:rPr>
          <w:i/>
        </w:rPr>
        <w:fldChar w:fldCharType="begin"/>
      </w:r>
      <w:r>
        <w:instrText xml:space="preserve"> XE "</w:instrText>
      </w:r>
      <w:r w:rsidRPr="08433D31">
        <w:rPr>
          <w:i/>
        </w:rPr>
        <w:instrText>dativus incommodi</w:instrText>
      </w:r>
      <w:r>
        <w:instrText xml:space="preserve">" </w:instrText>
      </w:r>
      <w:r>
        <w:rPr>
          <w:i/>
        </w:rPr>
        <w:fldChar w:fldCharType="end"/>
      </w:r>
      <w:r w:rsidR="0097339D">
        <w:t>.</w:t>
      </w:r>
      <w:r w:rsidR="003A06E1">
        <w:t xml:space="preserve"> Modernistická verze tohoto dativu je zcela šílená, protože nastolila objektivní metafyziku bez první substance a nihilistický humanismus bez existující osoby.  </w:t>
      </w:r>
    </w:p>
    <w:p w:rsidR="08163013" w:rsidRDefault="08163013" w:rsidP="001438EA">
      <w:pPr>
        <w:ind w:firstLine="397"/>
      </w:pPr>
      <w:r>
        <w:t xml:space="preserve">Siger provedl fenomenologickou destrukci modernismu po vzoru Heideggerovy </w:t>
      </w:r>
      <w:r w:rsidR="0051376C">
        <w:t>„</w:t>
      </w:r>
      <w:r w:rsidRPr="08BA76B8">
        <w:rPr>
          <w:i/>
        </w:rPr>
        <w:t>Destruktion</w:t>
      </w:r>
      <w:r w:rsidR="0051376C">
        <w:t xml:space="preserve">“ podané ve </w:t>
      </w:r>
      <w:r>
        <w:t xml:space="preserve">fenomenologické interpretaci Aristotela z roku 1922, kterou </w:t>
      </w:r>
      <w:r w:rsidR="08BA4E83">
        <w:t xml:space="preserve">nově </w:t>
      </w:r>
      <w:r>
        <w:t xml:space="preserve">rozvedlo dílo </w:t>
      </w:r>
      <w:r w:rsidRPr="081D0584">
        <w:rPr>
          <w:i/>
        </w:rPr>
        <w:t>Bytí a čas</w:t>
      </w:r>
      <w:r>
        <w:t xml:space="preserve"> (SZ, § 6). Proto spis QIIIDA odmítnul semiaverroismus </w:t>
      </w:r>
      <w:r w:rsidRPr="00273106">
        <w:t>Akvinského</w:t>
      </w:r>
      <w:r w:rsidRPr="088C566D">
        <w:t xml:space="preserve"> </w:t>
      </w:r>
      <w:r>
        <w:t xml:space="preserve">výkladu </w:t>
      </w:r>
      <w:r w:rsidRPr="088C566D">
        <w:rPr>
          <w:i/>
        </w:rPr>
        <w:t>De anima</w:t>
      </w:r>
      <w:r w:rsidRPr="00273106">
        <w:t xml:space="preserve">, </w:t>
      </w:r>
      <w:r>
        <w:t>který měl o</w:t>
      </w:r>
      <w:r w:rsidRPr="00273106">
        <w:t xml:space="preserve">ddělený intelekt jako </w:t>
      </w:r>
      <w:r>
        <w:t xml:space="preserve">objektivní </w:t>
      </w:r>
      <w:r w:rsidRPr="00273106">
        <w:t>formu</w:t>
      </w:r>
      <w:r>
        <w:t xml:space="preserve">. Tato hypostázovaná forma daná </w:t>
      </w:r>
      <w:r>
        <w:rPr>
          <w:i/>
        </w:rPr>
        <w:t>ad mentem</w:t>
      </w:r>
      <w:r w:rsidRPr="088C566D">
        <w:rPr>
          <w:i/>
        </w:rPr>
        <w:t xml:space="preserve"> Aristotelis</w:t>
      </w:r>
      <w:r>
        <w:t xml:space="preserve"> </w:t>
      </w:r>
      <w:r w:rsidRPr="00273106">
        <w:t>nasvěcuje a aktualizuje proces poznání zezadu</w:t>
      </w:r>
      <w:r>
        <w:t xml:space="preserve"> svou vlastní aktualitou</w:t>
      </w:r>
      <w:r>
        <w:fldChar w:fldCharType="begin"/>
      </w:r>
      <w:r>
        <w:instrText xml:space="preserve"> XE "osoba:</w:instrText>
      </w:r>
      <w:r w:rsidRPr="009762EA">
        <w:rPr>
          <w:i/>
        </w:rPr>
        <w:instrText>ipse</w:instrText>
      </w:r>
      <w:r>
        <w:instrText>/</w:instrText>
      </w:r>
      <w:r w:rsidRPr="009762EA">
        <w:rPr>
          <w:i/>
        </w:rPr>
        <w:instrText>idem</w:instrText>
      </w:r>
      <w:r>
        <w:instrText xml:space="preserve">" </w:instrText>
      </w:r>
      <w:r>
        <w:fldChar w:fldCharType="end"/>
      </w:r>
      <w:r w:rsidRPr="00273106">
        <w:t xml:space="preserve">. </w:t>
      </w:r>
      <w:r>
        <w:t xml:space="preserve">To sice odpovídá liteře </w:t>
      </w:r>
      <w:r w:rsidRPr="00285918">
        <w:rPr>
          <w:i/>
        </w:rPr>
        <w:t>De anima</w:t>
      </w:r>
      <w:r>
        <w:t xml:space="preserve">, ale rozhodně to není původní smysl CMDA a jednoty osoby dané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w:t>
      </w:r>
      <w:r w:rsidRPr="00273106">
        <w:t>Pak by aktuální duše tvořila karteziánského hybatele těla (</w:t>
      </w:r>
      <w:r w:rsidRPr="00273106">
        <w:rPr>
          <w:i/>
        </w:rPr>
        <w:t>anima ut motor</w:t>
      </w:r>
      <w:r>
        <w:rPr>
          <w:i/>
        </w:rPr>
        <w:fldChar w:fldCharType="begin"/>
      </w:r>
      <w:r>
        <w:instrText xml:space="preserve"> XE "</w:instrText>
      </w:r>
      <w:r w:rsidRPr="00A00037">
        <w:rPr>
          <w:i/>
        </w:rPr>
        <w:instrText>anima ut motor</w:instrText>
      </w:r>
      <w:r>
        <w:instrText xml:space="preserve">" </w:instrText>
      </w:r>
      <w:r>
        <w:rPr>
          <w:i/>
        </w:rPr>
        <w:fldChar w:fldCharType="end"/>
      </w:r>
      <w:r w:rsidRPr="00273106">
        <w:t xml:space="preserve">), nebo by </w:t>
      </w:r>
      <w:r>
        <w:t xml:space="preserve">duše </w:t>
      </w:r>
      <w:r w:rsidRPr="00273106">
        <w:t xml:space="preserve">tvořila </w:t>
      </w:r>
      <w:r>
        <w:t xml:space="preserve">po vzoru neoplatonismu </w:t>
      </w:r>
      <w:r w:rsidRPr="00273106">
        <w:t xml:space="preserve">řídící a oddělený </w:t>
      </w:r>
      <w:r w:rsidRPr="00273106">
        <w:lastRenderedPageBreak/>
        <w:t>intelektuální princip typu lodníka a lodě (</w:t>
      </w:r>
      <w:r w:rsidRPr="00273106">
        <w:rPr>
          <w:i/>
        </w:rPr>
        <w:t>sicut nauta navis</w:t>
      </w:r>
      <w:r w:rsidRPr="00273106">
        <w:t xml:space="preserve">). Siger </w:t>
      </w:r>
      <w:r>
        <w:t xml:space="preserve">zásadně odmítá jakékoliv </w:t>
      </w:r>
      <w:r w:rsidRPr="00273106">
        <w:t xml:space="preserve">substanční pojetí nemateriálního intelektu, </w:t>
      </w:r>
      <w:r>
        <w:t xml:space="preserve">což </w:t>
      </w:r>
      <w:r w:rsidRPr="00273106">
        <w:t>opět dokazuje jeho pečlivou četbu CMDA.</w:t>
      </w:r>
    </w:p>
    <w:p w:rsidR="08163013" w:rsidRPr="00721D60" w:rsidRDefault="08163013" w:rsidP="08163013">
      <w:pPr>
        <w:pStyle w:val="Citace"/>
        <w:rPr>
          <w:noProof/>
        </w:rPr>
      </w:pPr>
      <w:r w:rsidRPr="00273106">
        <w:rPr>
          <w:noProof/>
        </w:rPr>
        <w:t>„</w:t>
      </w:r>
      <w:r>
        <w:rPr>
          <w:noProof/>
        </w:rPr>
        <w:t>Intelekt završuje tělo nikoliv skrze svou substanci, ale skrze svou potenci. Kdyby tak činil skrze substanci, už by nebyl odděl</w:t>
      </w:r>
      <w:r>
        <w:rPr>
          <w:noProof/>
          <w:lang w:val="cs-CZ"/>
        </w:rPr>
        <w:t>itel</w:t>
      </w:r>
      <w:r>
        <w:rPr>
          <w:noProof/>
        </w:rPr>
        <w:t>ný</w:t>
      </w:r>
      <w:r>
        <w:rPr>
          <w:noProof/>
          <w:lang w:val="cs-CZ"/>
        </w:rPr>
        <w:t xml:space="preserve"> (</w:t>
      </w:r>
      <w:r w:rsidRPr="008431B1">
        <w:rPr>
          <w:i/>
          <w:noProof/>
        </w:rPr>
        <w:t>non esset separabilis</w:t>
      </w:r>
      <w:r>
        <w:rPr>
          <w:noProof/>
          <w:lang w:val="cs-CZ"/>
        </w:rPr>
        <w:t>)</w:t>
      </w:r>
      <w:r>
        <w:rPr>
          <w:noProof/>
        </w:rPr>
        <w:t xml:space="preserve">. Averroes </w:t>
      </w:r>
      <w:r>
        <w:rPr>
          <w:noProof/>
          <w:lang w:val="cs-CZ"/>
        </w:rPr>
        <w:t xml:space="preserve">řekl </w:t>
      </w:r>
      <w:r>
        <w:rPr>
          <w:noProof/>
        </w:rPr>
        <w:t xml:space="preserve">v komentáři ke druhé knize </w:t>
      </w:r>
      <w:r w:rsidRPr="00721D60">
        <w:rPr>
          <w:i/>
          <w:noProof/>
        </w:rPr>
        <w:t>De anima</w:t>
      </w:r>
      <w:r w:rsidR="00815AA9">
        <w:rPr>
          <w:noProof/>
          <w:lang w:val="cs-CZ"/>
        </w:rPr>
        <w:t xml:space="preserve">, že </w:t>
      </w:r>
      <w:r>
        <w:rPr>
          <w:noProof/>
        </w:rPr>
        <w:t>intelekt neužívá těla jako nástroj</w:t>
      </w:r>
      <w:r>
        <w:rPr>
          <w:noProof/>
          <w:lang w:val="cs-CZ"/>
        </w:rPr>
        <w:t>e</w:t>
      </w:r>
      <w:r w:rsidR="00815AA9">
        <w:rPr>
          <w:noProof/>
          <w:lang w:val="cs-CZ"/>
        </w:rPr>
        <w:t xml:space="preserve">; proto </w:t>
      </w:r>
      <w:r>
        <w:rPr>
          <w:noProof/>
        </w:rPr>
        <w:t xml:space="preserve">nemůže </w:t>
      </w:r>
      <w:r w:rsidR="087D2542">
        <w:rPr>
          <w:noProof/>
          <w:lang w:val="cs-CZ"/>
        </w:rPr>
        <w:t>sám sebe</w:t>
      </w:r>
      <w:r w:rsidR="08FA6CC2">
        <w:rPr>
          <w:noProof/>
        </w:rPr>
        <w:t xml:space="preserve"> </w:t>
      </w:r>
      <w:r>
        <w:rPr>
          <w:noProof/>
        </w:rPr>
        <w:t xml:space="preserve">završit </w:t>
      </w:r>
      <w:r w:rsidR="08FA6CC2">
        <w:rPr>
          <w:noProof/>
          <w:lang w:val="cs-CZ"/>
        </w:rPr>
        <w:t xml:space="preserve">jako </w:t>
      </w:r>
      <w:r>
        <w:rPr>
          <w:noProof/>
        </w:rPr>
        <w:t>s</w:t>
      </w:r>
      <w:r w:rsidR="087101C3">
        <w:rPr>
          <w:noProof/>
        </w:rPr>
        <w:t>ubstanc</w:t>
      </w:r>
      <w:r w:rsidR="087101C3">
        <w:rPr>
          <w:noProof/>
          <w:lang w:val="cs-CZ"/>
        </w:rPr>
        <w:t>e</w:t>
      </w:r>
      <w:r>
        <w:rPr>
          <w:noProof/>
        </w:rPr>
        <w:t xml:space="preserve">. Stejně </w:t>
      </w:r>
      <w:r w:rsidR="00E4164D">
        <w:rPr>
          <w:noProof/>
          <w:lang w:val="cs-CZ"/>
        </w:rPr>
        <w:t xml:space="preserve">tak </w:t>
      </w:r>
      <w:r>
        <w:rPr>
          <w:noProof/>
        </w:rPr>
        <w:t>Aristoteles řekl ve druhé knize</w:t>
      </w:r>
      <w:r w:rsidR="00F87A56">
        <w:rPr>
          <w:noProof/>
          <w:lang w:val="cs-CZ"/>
        </w:rPr>
        <w:t xml:space="preserve"> </w:t>
      </w:r>
      <w:r w:rsidR="00F87A56" w:rsidRPr="00F87A56">
        <w:rPr>
          <w:i/>
          <w:noProof/>
          <w:lang w:val="cs-CZ"/>
        </w:rPr>
        <w:t>De anima</w:t>
      </w:r>
      <w:r>
        <w:rPr>
          <w:noProof/>
        </w:rPr>
        <w:t>, že intelekt není v</w:t>
      </w:r>
      <w:r w:rsidR="00E4164D">
        <w:rPr>
          <w:noProof/>
        </w:rPr>
        <w:t> </w:t>
      </w:r>
      <w:r>
        <w:rPr>
          <w:noProof/>
        </w:rPr>
        <w:t>aktu</w:t>
      </w:r>
      <w:r w:rsidR="00E4164D">
        <w:rPr>
          <w:noProof/>
          <w:lang w:val="cs-CZ"/>
        </w:rPr>
        <w:t>álním stavu</w:t>
      </w:r>
      <w:r>
        <w:rPr>
          <w:noProof/>
        </w:rPr>
        <w:t xml:space="preserve"> vzhledem k tělu</w:t>
      </w:r>
      <w:r w:rsidR="00E4164D">
        <w:rPr>
          <w:noProof/>
          <w:lang w:val="cs-CZ"/>
        </w:rPr>
        <w:t xml:space="preserve">; </w:t>
      </w:r>
      <w:r>
        <w:rPr>
          <w:noProof/>
        </w:rPr>
        <w:t>to znamená,</w:t>
      </w:r>
      <w:r w:rsidR="00E4164D">
        <w:rPr>
          <w:noProof/>
          <w:lang w:val="cs-CZ"/>
        </w:rPr>
        <w:t xml:space="preserve"> že není v aktualitě </w:t>
      </w:r>
      <w:r>
        <w:rPr>
          <w:noProof/>
        </w:rPr>
        <w:t xml:space="preserve">vzhledem </w:t>
      </w:r>
      <w:r w:rsidR="001B5534">
        <w:rPr>
          <w:noProof/>
        </w:rPr>
        <w:t>k žádné části těla, protože těl</w:t>
      </w:r>
      <w:r w:rsidR="001B5534">
        <w:rPr>
          <w:noProof/>
          <w:lang w:val="cs-CZ"/>
        </w:rPr>
        <w:t>o</w:t>
      </w:r>
      <w:r>
        <w:rPr>
          <w:noProof/>
        </w:rPr>
        <w:t xml:space="preserve"> </w:t>
      </w:r>
      <w:r w:rsidR="001B5534">
        <w:rPr>
          <w:noProof/>
          <w:lang w:val="cs-CZ"/>
        </w:rPr>
        <w:t>po</w:t>
      </w:r>
      <w:r>
        <w:rPr>
          <w:noProof/>
        </w:rPr>
        <w:t xml:space="preserve">užívá </w:t>
      </w:r>
      <w:r w:rsidR="001B5534">
        <w:rPr>
          <w:noProof/>
          <w:lang w:val="cs-CZ"/>
        </w:rPr>
        <w:t>jiným způsobem</w:t>
      </w:r>
      <w:r>
        <w:rPr>
          <w:noProof/>
        </w:rPr>
        <w:t xml:space="preserve">.“ </w:t>
      </w:r>
      <w:r>
        <w:rPr>
          <w:rStyle w:val="Znakapoznpodarou"/>
        </w:rPr>
        <w:footnoteReference w:id="219"/>
      </w:r>
    </w:p>
    <w:p w:rsidR="00877BCF" w:rsidRDefault="08163013" w:rsidP="08163013">
      <w:r w:rsidRPr="00273106">
        <w:t>Lidský intelekt je oddělený od organického těla velmi specifickým způsobem</w:t>
      </w:r>
      <w:r>
        <w:t xml:space="preserve"> </w:t>
      </w:r>
      <w:r w:rsidRPr="00273106">
        <w:t>(</w:t>
      </w:r>
      <w:r w:rsidRPr="00273106">
        <w:rPr>
          <w:i/>
        </w:rPr>
        <w:t>separabilis</w:t>
      </w:r>
      <w:r w:rsidR="08A1443B" w:rsidRPr="00353C04">
        <w:rPr>
          <w:i/>
          <w:szCs w:val="24"/>
        </w:rPr>
        <w:fldChar w:fldCharType="begin"/>
      </w:r>
      <w:r w:rsidR="08A1443B" w:rsidRPr="00353C04">
        <w:rPr>
          <w:szCs w:val="24"/>
        </w:rPr>
        <w:instrText xml:space="preserve"> XE "</w:instrText>
      </w:r>
      <w:r w:rsidR="08A1443B">
        <w:rPr>
          <w:szCs w:val="24"/>
        </w:rPr>
        <w:instrText>i</w:instrText>
      </w:r>
      <w:r w:rsidR="08A1443B" w:rsidRPr="00353C04">
        <w:rPr>
          <w:szCs w:val="24"/>
        </w:rPr>
        <w:instrText>nte</w:instrText>
      </w:r>
      <w:r w:rsidR="08A1443B">
        <w:rPr>
          <w:szCs w:val="24"/>
        </w:rPr>
        <w:instrText>l</w:instrText>
      </w:r>
      <w:r w:rsidR="08A1443B" w:rsidRPr="00353C04">
        <w:rPr>
          <w:szCs w:val="24"/>
        </w:rPr>
        <w:instrText>ekt:</w:instrText>
      </w:r>
      <w:r w:rsidR="08A1443B" w:rsidRPr="00353C04">
        <w:rPr>
          <w:i/>
          <w:szCs w:val="24"/>
        </w:rPr>
        <w:instrText>s</w:instrText>
      </w:r>
      <w:r w:rsidR="08A1443B">
        <w:rPr>
          <w:i/>
          <w:szCs w:val="24"/>
        </w:rPr>
        <w:instrText>eparabilis</w:instrText>
      </w:r>
      <w:r w:rsidR="08A1443B" w:rsidRPr="00353C04">
        <w:rPr>
          <w:szCs w:val="24"/>
        </w:rPr>
        <w:instrText>/</w:instrText>
      </w:r>
      <w:r w:rsidR="08A1443B">
        <w:rPr>
          <w:i/>
          <w:szCs w:val="24"/>
        </w:rPr>
        <w:instrText>separatus</w:instrText>
      </w:r>
      <w:r w:rsidR="08A1443B" w:rsidRPr="00353C04">
        <w:rPr>
          <w:szCs w:val="24"/>
        </w:rPr>
        <w:instrText xml:space="preserve">" </w:instrText>
      </w:r>
      <w:r w:rsidR="08A1443B" w:rsidRPr="00353C04">
        <w:rPr>
          <w:i/>
          <w:szCs w:val="24"/>
        </w:rPr>
        <w:fldChar w:fldCharType="end"/>
      </w:r>
      <w:r w:rsidRPr="00273106">
        <w:t>). Je nemateriální</w:t>
      </w:r>
      <w:r w:rsidR="0852342E">
        <w:t xml:space="preserve"> dokonalost těla </w:t>
      </w:r>
      <w:r w:rsidR="005145BF">
        <w:t xml:space="preserve">v rámci </w:t>
      </w:r>
      <w:r w:rsidR="0852342E">
        <w:t>osoby (</w:t>
      </w:r>
      <w:r w:rsidR="0852342E" w:rsidRPr="00273106">
        <w:rPr>
          <w:i/>
        </w:rPr>
        <w:t>intellectus perficit corpus</w:t>
      </w:r>
      <w:r w:rsidR="0852342E">
        <w:t xml:space="preserve">). Ale intelekt </w:t>
      </w:r>
      <w:r w:rsidRPr="00273106">
        <w:t xml:space="preserve">nezavršuje </w:t>
      </w:r>
      <w:r w:rsidR="0852342E" w:rsidRPr="00273106">
        <w:t xml:space="preserve">tělesné potence </w:t>
      </w:r>
      <w:r w:rsidR="0852342E">
        <w:t xml:space="preserve">dané hylemorficky, protože to by byl další substance v člověku </w:t>
      </w:r>
      <w:r w:rsidR="0852342E" w:rsidRPr="00273106">
        <w:t>(</w:t>
      </w:r>
      <w:r w:rsidR="0852342E" w:rsidRPr="00273106">
        <w:rPr>
          <w:i/>
        </w:rPr>
        <w:t>non per suam substantiam</w:t>
      </w:r>
      <w:r w:rsidR="0852342E" w:rsidRPr="00273106">
        <w:t>)</w:t>
      </w:r>
      <w:r w:rsidR="0852342E">
        <w:t xml:space="preserve">. </w:t>
      </w:r>
      <w:r w:rsidR="086308C9">
        <w:t xml:space="preserve">Intelekt je na tělo vázaný </w:t>
      </w:r>
      <w:r w:rsidR="086308C9" w:rsidRPr="086308C9">
        <w:rPr>
          <w:i/>
        </w:rPr>
        <w:t>subiective</w:t>
      </w:r>
      <w:r w:rsidR="086308C9">
        <w:t>, protože není další substancí, ale tvoří pouze další a nadřazenou schopnost duše</w:t>
      </w:r>
      <w:r w:rsidR="08F27940">
        <w:t xml:space="preserve"> jako form</w:t>
      </w:r>
      <w:r w:rsidR="085979FD">
        <w:t>y</w:t>
      </w:r>
      <w:r w:rsidR="08F27940">
        <w:t xml:space="preserve"> těla</w:t>
      </w:r>
      <w:r w:rsidR="086308C9">
        <w:t xml:space="preserve">. Ale intelekt je nemateriální schopnost oddělitelná od smyslů ve svém vlastním výkonu myšlení, proto završuje schopnosti těla </w:t>
      </w:r>
      <w:r w:rsidR="086308C9" w:rsidRPr="086308C9">
        <w:rPr>
          <w:i/>
        </w:rPr>
        <w:t>obiective</w:t>
      </w:r>
      <w:r w:rsidR="086308C9">
        <w:t xml:space="preserve">. </w:t>
      </w:r>
      <w:r>
        <w:t>Oddělitelnost intelektu z hlediska jeho nemateriálního výkonu (</w:t>
      </w:r>
      <w:r w:rsidRPr="000D2A4C">
        <w:rPr>
          <w:i/>
        </w:rPr>
        <w:t>separabilis</w:t>
      </w:r>
      <w:r>
        <w:t xml:space="preserve">) </w:t>
      </w:r>
      <w:r w:rsidR="001B12C8">
        <w:t xml:space="preserve">v modu potence </w:t>
      </w:r>
      <w:r>
        <w:t>je metafyzicky odlišná od moderního intelektu daného jako oddělená substance (</w:t>
      </w:r>
      <w:r w:rsidRPr="00DE5196">
        <w:rPr>
          <w:i/>
        </w:rPr>
        <w:t>separatus</w:t>
      </w:r>
      <w:r>
        <w:t xml:space="preserve">). Z hlediska datace a autorství Mnichovského rukopisu má toto odlišení intelektu v modu </w:t>
      </w:r>
      <w:r w:rsidRPr="086A3542">
        <w:rPr>
          <w:i/>
        </w:rPr>
        <w:t>separabilis</w:t>
      </w:r>
      <w:r>
        <w:t xml:space="preserve"> klíčový význam, protože odkazuje na druhou knihu </w:t>
      </w:r>
      <w:r w:rsidRPr="086A3542">
        <w:rPr>
          <w:i/>
        </w:rPr>
        <w:t>De anima</w:t>
      </w:r>
      <w:r w:rsidR="00877BCF">
        <w:t>.</w:t>
      </w:r>
    </w:p>
    <w:p w:rsidR="00EA3F15" w:rsidRDefault="08163013" w:rsidP="00A05603">
      <w:pPr>
        <w:ind w:firstLine="397"/>
      </w:pPr>
      <w:r>
        <w:t xml:space="preserve">Podle DA </w:t>
      </w:r>
      <w:r w:rsidR="00877BCF">
        <w:t>I–</w:t>
      </w:r>
      <w:r>
        <w:t xml:space="preserve">II komentovaném Sigerem v Mnichovském rukopise je totiž možné připustit objektivní náhled na intelekt v modu </w:t>
      </w:r>
      <w:r w:rsidR="00877BCF">
        <w:t>„</w:t>
      </w:r>
      <w:r w:rsidRPr="083F4226">
        <w:rPr>
          <w:i/>
        </w:rPr>
        <w:t>separa</w:t>
      </w:r>
      <w:r>
        <w:rPr>
          <w:i/>
        </w:rPr>
        <w:t>tus</w:t>
      </w:r>
      <w:r w:rsidR="00877BCF">
        <w:t>“</w:t>
      </w:r>
      <w:r>
        <w:t>, jako to má Akvinský kolem roku 1267 (</w:t>
      </w:r>
      <w:r w:rsidRPr="087D22BD">
        <w:rPr>
          <w:i/>
        </w:rPr>
        <w:t>potest esse</w:t>
      </w:r>
      <w:r w:rsidR="08192CFD">
        <w:t>, kap. 4</w:t>
      </w:r>
      <w:r>
        <w:t xml:space="preserve">.3.2). Ale </w:t>
      </w:r>
      <w:r w:rsidR="00FB714D">
        <w:t>spr</w:t>
      </w:r>
      <w:r w:rsidR="003724A7">
        <w:t>á</w:t>
      </w:r>
      <w:r w:rsidR="00FB714D">
        <w:t xml:space="preserve">vný </w:t>
      </w:r>
      <w:r>
        <w:t xml:space="preserve">náhled na intelekt daný </w:t>
      </w:r>
      <w:r w:rsidR="00F26509">
        <w:t>„</w:t>
      </w:r>
      <w:r w:rsidRPr="086A3542">
        <w:rPr>
          <w:i/>
        </w:rPr>
        <w:t>obiective</w:t>
      </w:r>
      <w:r w:rsidR="00F26509">
        <w:t>“</w:t>
      </w:r>
      <w:r>
        <w:t xml:space="preserve"> je možný pouze tehdy, pokud fenomenologicky správně určíme existenciální výkon myšlení v modu </w:t>
      </w:r>
      <w:r w:rsidR="00F26509">
        <w:t>„</w:t>
      </w:r>
      <w:r w:rsidRPr="086A3542">
        <w:rPr>
          <w:i/>
        </w:rPr>
        <w:t>subiective</w:t>
      </w:r>
      <w:r w:rsidR="00F26509">
        <w:t>“</w:t>
      </w:r>
      <w:r>
        <w:t xml:space="preserve">. Siger napsal komentář k prvním dvěma částem </w:t>
      </w:r>
      <w:r w:rsidRPr="083F4226">
        <w:rPr>
          <w:i/>
        </w:rPr>
        <w:t>De anima</w:t>
      </w:r>
      <w:r>
        <w:t xml:space="preserve"> a poslal je Akvinskému do Itálie buď samostatně nebo společně s již publikovaným komentářem třetí části (QIIIDA), což se shoduje s tvrzením Agostina Nifa. </w:t>
      </w:r>
      <w:r w:rsidR="006E5ECF" w:rsidRPr="006E5ECF">
        <w:t>Aegidius si tak zachoval pozitivní vztah k Sigerově analýze v</w:t>
      </w:r>
      <w:r w:rsidR="006E5ECF">
        <w:t> </w:t>
      </w:r>
      <w:r w:rsidR="006E5ECF" w:rsidRPr="006E5ECF">
        <w:t>modu</w:t>
      </w:r>
      <w:r w:rsidR="006E5ECF">
        <w:t xml:space="preserve"> „</w:t>
      </w:r>
      <w:r w:rsidR="006E5ECF" w:rsidRPr="006E5ECF">
        <w:rPr>
          <w:i/>
        </w:rPr>
        <w:t>obiective</w:t>
      </w:r>
      <w:r w:rsidR="006E5ECF">
        <w:t>“</w:t>
      </w:r>
      <w:r w:rsidR="006E5ECF" w:rsidRPr="006E5ECF">
        <w:t xml:space="preserve">, což </w:t>
      </w:r>
      <w:r w:rsidR="00932385">
        <w:t>ospravedlňuje interpretaci DA I–II v M</w:t>
      </w:r>
      <w:r w:rsidR="006E5ECF" w:rsidRPr="006E5ECF">
        <w:t>nichovském ru</w:t>
      </w:r>
      <w:r w:rsidR="00932385">
        <w:t>kopise. Aegidius použil schéma „</w:t>
      </w:r>
      <w:r w:rsidR="00932385" w:rsidRPr="00932385">
        <w:rPr>
          <w:i/>
        </w:rPr>
        <w:t>subiective–obiective</w:t>
      </w:r>
      <w:r w:rsidR="00932385">
        <w:rPr>
          <w:i/>
        </w:rPr>
        <w:fldChar w:fldCharType="begin"/>
      </w:r>
      <w:r w:rsidR="00932385">
        <w:instrText xml:space="preserve"> XE </w:instrText>
      </w:r>
      <w:r w:rsidR="00932385">
        <w:lastRenderedPageBreak/>
        <w:instrText>"</w:instrText>
      </w:r>
      <w:r w:rsidR="00932385" w:rsidRPr="006841AD">
        <w:instrText>intelekt:</w:instrText>
      </w:r>
      <w:r w:rsidR="00932385" w:rsidRPr="00863D73">
        <w:rPr>
          <w:i/>
        </w:rPr>
        <w:instrText>subiective</w:instrText>
      </w:r>
      <w:r w:rsidR="00932385" w:rsidRPr="006841AD">
        <w:instrText>/</w:instrText>
      </w:r>
      <w:r w:rsidR="00932385" w:rsidRPr="00863D73">
        <w:rPr>
          <w:i/>
        </w:rPr>
        <w:instrText>obiective</w:instrText>
      </w:r>
      <w:r w:rsidR="00932385">
        <w:instrText xml:space="preserve">" </w:instrText>
      </w:r>
      <w:r w:rsidR="00932385">
        <w:rPr>
          <w:i/>
        </w:rPr>
        <w:fldChar w:fldCharType="end"/>
      </w:r>
      <w:r w:rsidR="00932385">
        <w:t>“</w:t>
      </w:r>
      <w:r w:rsidR="006E5ECF" w:rsidRPr="006E5ECF">
        <w:t xml:space="preserve"> v souladu se </w:t>
      </w:r>
      <w:r w:rsidR="00932385">
        <w:t>Sigerovou analýzou DA I–</w:t>
      </w:r>
      <w:r w:rsidR="006E5ECF" w:rsidRPr="006E5ECF">
        <w:t>II, al</w:t>
      </w:r>
      <w:r w:rsidR="00932385">
        <w:t>e ne ve stejném smyslu. Rozdíl „intelekt–tělo“ pojal jako avicenista</w:t>
      </w:r>
      <w:r w:rsidR="006E5ECF" w:rsidRPr="006E5ECF">
        <w:t xml:space="preserve">, neboť v semiaverroismu je intelekt definován objektivně, jako intelektuální forma. </w:t>
      </w:r>
      <w:r>
        <w:t xml:space="preserve">Pak je intelekt </w:t>
      </w:r>
      <w:r w:rsidR="00A05603">
        <w:t xml:space="preserve">jako </w:t>
      </w:r>
      <w:r>
        <w:t xml:space="preserve">substance </w:t>
      </w:r>
      <w:r w:rsidR="08D44AEC">
        <w:t xml:space="preserve">modernistů </w:t>
      </w:r>
      <w:r w:rsidR="00A05603">
        <w:t xml:space="preserve">daná v modu </w:t>
      </w:r>
      <w:r w:rsidRPr="08132AB7">
        <w:rPr>
          <w:i/>
        </w:rPr>
        <w:t>separatus</w:t>
      </w:r>
      <w:r w:rsidR="0841340D">
        <w:t>. P</w:t>
      </w:r>
      <w:r>
        <w:t>roto Aegidius v Oxfo</w:t>
      </w:r>
      <w:r w:rsidR="08E46743">
        <w:t xml:space="preserve">rdském rukopisu odmítl </w:t>
      </w:r>
      <w:r w:rsidR="0841340D">
        <w:t xml:space="preserve">kompletní výklad </w:t>
      </w:r>
      <w:r w:rsidR="08E46743">
        <w:t>QIIIDA</w:t>
      </w:r>
      <w:r w:rsidR="0841340D">
        <w:t xml:space="preserve">, protože </w:t>
      </w:r>
      <w:r>
        <w:t xml:space="preserve">třetí část Sigerova komentáře </w:t>
      </w:r>
      <w:r w:rsidRPr="08851C69">
        <w:rPr>
          <w:i/>
        </w:rPr>
        <w:t>De anima</w:t>
      </w:r>
      <w:r w:rsidR="0841340D">
        <w:t xml:space="preserve"> </w:t>
      </w:r>
      <w:r w:rsidR="08E46743">
        <w:t xml:space="preserve">byla psána </w:t>
      </w:r>
      <w:r w:rsidR="0041220D">
        <w:t xml:space="preserve">zcela jasně </w:t>
      </w:r>
      <w:r w:rsidR="007E589E">
        <w:t>„</w:t>
      </w:r>
      <w:r w:rsidR="08E46743" w:rsidRPr="08E46743">
        <w:rPr>
          <w:i/>
        </w:rPr>
        <w:t>ad mentem Averrois</w:t>
      </w:r>
      <w:r w:rsidR="007E589E">
        <w:t>“</w:t>
      </w:r>
      <w:r w:rsidR="08E46743">
        <w:rPr>
          <w:i/>
        </w:rPr>
        <w:t>.</w:t>
      </w:r>
      <w:r w:rsidR="0841340D">
        <w:t xml:space="preserve"> Aegidius </w:t>
      </w:r>
      <w:r w:rsidR="08E46743">
        <w:t xml:space="preserve">nahradil </w:t>
      </w:r>
      <w:r w:rsidR="0841340D">
        <w:t xml:space="preserve">třetí část </w:t>
      </w:r>
      <w:r w:rsidR="008A6A84" w:rsidRPr="006F663F">
        <w:rPr>
          <w:i/>
        </w:rPr>
        <w:t>De anima</w:t>
      </w:r>
      <w:r w:rsidR="008A6A84">
        <w:rPr>
          <w:i/>
        </w:rPr>
        <w:t xml:space="preserve"> </w:t>
      </w:r>
      <w:r w:rsidR="008A6A84" w:rsidRPr="008A6A84">
        <w:t xml:space="preserve">podanou v </w:t>
      </w:r>
      <w:r w:rsidR="0841340D" w:rsidRPr="081942A4">
        <w:rPr>
          <w:szCs w:val="24"/>
        </w:rPr>
        <w:t xml:space="preserve">QIIIDA svou vlastní kreací </w:t>
      </w:r>
      <w:r w:rsidR="00CF6437">
        <w:rPr>
          <w:szCs w:val="24"/>
        </w:rPr>
        <w:t xml:space="preserve">vytvořenou </w:t>
      </w:r>
      <w:r w:rsidR="007E589E">
        <w:rPr>
          <w:szCs w:val="24"/>
        </w:rPr>
        <w:t>„</w:t>
      </w:r>
      <w:r w:rsidR="0841340D" w:rsidRPr="081942A4">
        <w:rPr>
          <w:i/>
          <w:szCs w:val="24"/>
        </w:rPr>
        <w:t>ad mentem Aristotelis</w:t>
      </w:r>
      <w:r w:rsidR="007E589E">
        <w:rPr>
          <w:szCs w:val="24"/>
        </w:rPr>
        <w:t>“</w:t>
      </w:r>
      <w:r w:rsidR="0841340D" w:rsidRPr="081942A4">
        <w:rPr>
          <w:i/>
          <w:szCs w:val="24"/>
        </w:rPr>
        <w:t xml:space="preserve"> </w:t>
      </w:r>
      <w:r w:rsidR="0841340D" w:rsidRPr="081942A4">
        <w:rPr>
          <w:szCs w:val="24"/>
        </w:rPr>
        <w:t>podle Akvinského</w:t>
      </w:r>
      <w:r w:rsidR="08C279BC" w:rsidRPr="081942A4">
        <w:rPr>
          <w:szCs w:val="24"/>
        </w:rPr>
        <w:t xml:space="preserve">. </w:t>
      </w:r>
      <w:r w:rsidR="0841340D" w:rsidRPr="081942A4">
        <w:rPr>
          <w:szCs w:val="24"/>
        </w:rPr>
        <w:t xml:space="preserve">Aegidiova kompilace Sigerova spisu  QIIIDA </w:t>
      </w:r>
      <w:r w:rsidR="08C279BC" w:rsidRPr="081942A4">
        <w:rPr>
          <w:szCs w:val="24"/>
        </w:rPr>
        <w:t xml:space="preserve">je historicky </w:t>
      </w:r>
      <w:r w:rsidR="0841340D" w:rsidRPr="081942A4">
        <w:rPr>
          <w:szCs w:val="24"/>
        </w:rPr>
        <w:t xml:space="preserve">první tomistickou (tj. sofistickou) intepretací </w:t>
      </w:r>
      <w:r w:rsidR="0841340D" w:rsidRPr="081942A4">
        <w:rPr>
          <w:i/>
          <w:szCs w:val="24"/>
        </w:rPr>
        <w:t>De anima</w:t>
      </w:r>
      <w:r w:rsidR="0841340D" w:rsidRPr="081942A4">
        <w:rPr>
          <w:szCs w:val="24"/>
        </w:rPr>
        <w:t xml:space="preserve">. </w:t>
      </w:r>
      <w:r w:rsidR="0841340D" w:rsidRPr="00D10BB4">
        <w:rPr>
          <w:szCs w:val="24"/>
        </w:rPr>
        <w:t>A</w:t>
      </w:r>
      <w:r w:rsidR="08C279BC" w:rsidRPr="00D10BB4">
        <w:rPr>
          <w:szCs w:val="24"/>
        </w:rPr>
        <w:t>egidius vytvořil první tomistick</w:t>
      </w:r>
      <w:r w:rsidR="0841340D" w:rsidRPr="00D10BB4">
        <w:rPr>
          <w:szCs w:val="24"/>
        </w:rPr>
        <w:t xml:space="preserve">ý spis podle Akvinského interpretace </w:t>
      </w:r>
      <w:r w:rsidR="007E589E">
        <w:rPr>
          <w:szCs w:val="24"/>
        </w:rPr>
        <w:t>intelektu provedené „</w:t>
      </w:r>
      <w:r w:rsidR="0841340D" w:rsidRPr="00D10BB4">
        <w:rPr>
          <w:i/>
          <w:szCs w:val="24"/>
        </w:rPr>
        <w:t>ad mentem Aristotelis</w:t>
      </w:r>
      <w:r w:rsidR="007E589E">
        <w:rPr>
          <w:szCs w:val="24"/>
        </w:rPr>
        <w:t>“.</w:t>
      </w:r>
      <w:r w:rsidR="08CD7008" w:rsidRPr="00D10BB4">
        <w:rPr>
          <w:szCs w:val="24"/>
        </w:rPr>
        <w:t xml:space="preserve"> </w:t>
      </w:r>
      <w:r w:rsidR="0841340D" w:rsidRPr="00D10BB4">
        <w:rPr>
          <w:szCs w:val="24"/>
        </w:rPr>
        <w:t xml:space="preserve">Siger odmítl </w:t>
      </w:r>
      <w:r w:rsidR="08CD7008" w:rsidRPr="00D10BB4">
        <w:rPr>
          <w:szCs w:val="24"/>
        </w:rPr>
        <w:t>Akvinského vysvětlení j</w:t>
      </w:r>
      <w:r w:rsidR="007E589E">
        <w:rPr>
          <w:szCs w:val="24"/>
        </w:rPr>
        <w:t>ako neúplné</w:t>
      </w:r>
      <w:r w:rsidR="08CD7008" w:rsidRPr="00D10BB4">
        <w:rPr>
          <w:szCs w:val="24"/>
        </w:rPr>
        <w:t xml:space="preserve">, a </w:t>
      </w:r>
      <w:r w:rsidR="081A5C28" w:rsidRPr="00D10BB4">
        <w:rPr>
          <w:szCs w:val="24"/>
        </w:rPr>
        <w:t>proto filosofick</w:t>
      </w:r>
      <w:r w:rsidR="08CD7008" w:rsidRPr="00D10BB4">
        <w:rPr>
          <w:szCs w:val="24"/>
        </w:rPr>
        <w:t>y chybné</w:t>
      </w:r>
      <w:r w:rsidR="081A5C28" w:rsidRPr="00D10BB4">
        <w:rPr>
          <w:szCs w:val="24"/>
        </w:rPr>
        <w:t xml:space="preserve"> </w:t>
      </w:r>
      <w:r w:rsidR="0841340D" w:rsidRPr="00D10BB4">
        <w:rPr>
          <w:szCs w:val="24"/>
        </w:rPr>
        <w:t>(Kap. 4.5.3).</w:t>
      </w:r>
      <w:r w:rsidR="08C279BC" w:rsidRPr="00D10BB4">
        <w:rPr>
          <w:szCs w:val="24"/>
        </w:rPr>
        <w:t xml:space="preserve"> </w:t>
      </w:r>
      <w:r>
        <w:t xml:space="preserve">Akvinský a Aegidius hlásající averroistického Averrose odmítli přijmout Sigerovy závěry ve </w:t>
      </w:r>
      <w:r w:rsidR="00ED2829">
        <w:t xml:space="preserve">spisu </w:t>
      </w:r>
      <w:r>
        <w:t>QIIIDA</w:t>
      </w:r>
      <w:r w:rsidR="00ED2829">
        <w:t xml:space="preserve">. </w:t>
      </w:r>
      <w:r w:rsidR="00ED2829" w:rsidRPr="00ED2829">
        <w:t>A</w:t>
      </w:r>
      <w:r w:rsidR="00ED2829">
        <w:t>le celá škola „</w:t>
      </w:r>
      <w:r w:rsidR="00ED2829" w:rsidRPr="00ED2829">
        <w:rPr>
          <w:i/>
        </w:rPr>
        <w:t>pars Sigeri</w:t>
      </w:r>
      <w:r w:rsidR="00ED2829">
        <w:t>“</w:t>
      </w:r>
      <w:r w:rsidR="00ED2829" w:rsidRPr="00ED2829">
        <w:t xml:space="preserve"> v Rue du Fou</w:t>
      </w:r>
      <w:r w:rsidR="00ED2829">
        <w:t>arre souhlasila s interpretací S</w:t>
      </w:r>
      <w:r w:rsidR="00ED2829" w:rsidRPr="00ED2829">
        <w:t>iger</w:t>
      </w:r>
      <w:r w:rsidR="00ED2829">
        <w:t>a</w:t>
      </w:r>
      <w:r w:rsidR="00ED2829" w:rsidRPr="00ED2829">
        <w:t xml:space="preserve">, protože byla prostě geniální. Proto Boethius </w:t>
      </w:r>
      <w:r w:rsidR="00ED2829">
        <w:t>z Dacie</w:t>
      </w:r>
      <w:r w:rsidR="00ED2829" w:rsidRPr="00ED2829">
        <w:t xml:space="preserve"> v</w:t>
      </w:r>
      <w:r w:rsidR="00ED2829">
        <w:t xml:space="preserve">e spise </w:t>
      </w:r>
      <w:r w:rsidR="00ED2829" w:rsidRPr="00ED2829">
        <w:rPr>
          <w:i/>
        </w:rPr>
        <w:t>Anonymus Giele</w:t>
      </w:r>
      <w:r w:rsidR="00ED2829">
        <w:t xml:space="preserve"> hájil </w:t>
      </w:r>
      <w:r w:rsidR="00461469">
        <w:t>Sigerovo</w:t>
      </w:r>
      <w:r w:rsidR="00461469" w:rsidRPr="00ED2829">
        <w:t xml:space="preserve"> učení </w:t>
      </w:r>
      <w:r w:rsidR="00ED2829">
        <w:t xml:space="preserve">jménem celé školy prvního averroismu </w:t>
      </w:r>
      <w:r w:rsidR="00ED2829" w:rsidRPr="00ED2829">
        <w:t>(Kap. 4.3.1).</w:t>
      </w:r>
      <w:r w:rsidR="00ED2829">
        <w:t xml:space="preserve"> </w:t>
      </w:r>
      <w:r>
        <w:t xml:space="preserve">Aegidius </w:t>
      </w:r>
      <w:r w:rsidR="00792AE5">
        <w:t xml:space="preserve">ze školy </w:t>
      </w:r>
      <w:r w:rsidR="00792AE5">
        <w:rPr>
          <w:i/>
          <w:szCs w:val="24"/>
          <w:lang w:val="de-DE"/>
        </w:rPr>
        <w:t xml:space="preserve">sophistae Latini </w:t>
      </w:r>
      <w:r>
        <w:t xml:space="preserve">nemohl tvrdit, že nerozuměl tomuto </w:t>
      </w:r>
      <w:r w:rsidR="00B53C5B">
        <w:t xml:space="preserve">brilantnímu vysvětlení </w:t>
      </w:r>
      <w:r>
        <w:t>obou hlavních artistických magistrů na Rue du Fouarre. Proto se tento augustinián obrátil v letech 1267‒68 k Akvinského semiaverroismu</w:t>
      </w:r>
      <w:r w:rsidR="00830617">
        <w:t xml:space="preserve"> a opustil Sigerovu školu</w:t>
      </w:r>
      <w:r>
        <w:t xml:space="preserve">. Tento obrat ukazuje třetí část Oxfordského rukopisu, která ukazuje </w:t>
      </w:r>
      <w:r w:rsidRPr="08380A89">
        <w:rPr>
          <w:i/>
        </w:rPr>
        <w:t>Lichtung</w:t>
      </w:r>
      <w:r>
        <w:t xml:space="preserve"> tomismu jako nové metafyzické doktríny</w:t>
      </w:r>
      <w:r w:rsidRPr="08814B19">
        <w:t xml:space="preserve"> </w:t>
      </w:r>
      <w:r>
        <w:t>v jeho nepravdě</w:t>
      </w:r>
      <w:r w:rsidR="00B3501A">
        <w:t>, která určila vítěznou modernu</w:t>
      </w:r>
      <w:r>
        <w:t xml:space="preserve">. </w:t>
      </w:r>
      <w:r w:rsidR="00CE06E5">
        <w:t xml:space="preserve">Spis </w:t>
      </w:r>
      <w:r w:rsidR="00CE06E5" w:rsidRPr="00CE06E5">
        <w:rPr>
          <w:i/>
        </w:rPr>
        <w:t>A</w:t>
      </w:r>
      <w:r w:rsidRPr="00CE06E5">
        <w:rPr>
          <w:i/>
        </w:rPr>
        <w:t>nonym</w:t>
      </w:r>
      <w:r w:rsidR="00CE06E5" w:rsidRPr="00CE06E5">
        <w:rPr>
          <w:i/>
        </w:rPr>
        <w:t>us Bazán</w:t>
      </w:r>
      <w:r>
        <w:t xml:space="preserve"> potvrzuje nově vzniklý tomismus</w:t>
      </w:r>
      <w:r w:rsidR="00CE06E5">
        <w:t xml:space="preserve">. </w:t>
      </w:r>
      <w:r>
        <w:t>Aegidi</w:t>
      </w:r>
      <w:r w:rsidR="00CE06E5">
        <w:t xml:space="preserve">us bránil </w:t>
      </w:r>
      <w:r>
        <w:t>Akvinského p</w:t>
      </w:r>
      <w:r w:rsidR="00EA3F15">
        <w:t>roti Pechamovi kolem roku 1270.</w:t>
      </w:r>
    </w:p>
    <w:p w:rsidR="004F4C29" w:rsidRDefault="08163013" w:rsidP="004C740B">
      <w:pPr>
        <w:ind w:firstLine="397"/>
      </w:pPr>
      <w:r>
        <w:t xml:space="preserve">Siger ve </w:t>
      </w:r>
      <w:r w:rsidR="003D699D">
        <w:t xml:space="preserve">spise </w:t>
      </w:r>
      <w:r>
        <w:t xml:space="preserve">QIIIDA zrušil jakoukoliv možnost semiaverroismu jako intelektuálně mylnou, protože intelekt nemůže být subsistentní  forma v člověku. </w:t>
      </w:r>
      <w:r w:rsidR="08D22AF9">
        <w:t xml:space="preserve">To byla výslovná pozice Akvinského, Aegidia a částečně i Alberta. </w:t>
      </w:r>
      <w:r>
        <w:t xml:space="preserve">Výklad třetí knihy </w:t>
      </w:r>
      <w:r w:rsidRPr="08D471CA">
        <w:rPr>
          <w:i/>
        </w:rPr>
        <w:t>De anima</w:t>
      </w:r>
      <w:r>
        <w:t xml:space="preserve"> podle CMDA jako jediný</w:t>
      </w:r>
      <w:r w:rsidR="00814815">
        <w:t xml:space="preserve"> splňuje podmínky existenciální analýzy </w:t>
      </w:r>
      <w:r>
        <w:t xml:space="preserve">nutné pro vědecký důkaz nemateriální a oddělené povahy intelektu podle </w:t>
      </w:r>
      <w:r w:rsidRPr="087D22BD">
        <w:rPr>
          <w:i/>
        </w:rPr>
        <w:t>Druhých analytik</w:t>
      </w:r>
      <w:r>
        <w:t xml:space="preserve">. Siger byl a je skutečný </w:t>
      </w:r>
      <w:r w:rsidRPr="086A5C83">
        <w:rPr>
          <w:i/>
        </w:rPr>
        <w:t>Expositor Novus</w:t>
      </w:r>
      <w:r>
        <w:rPr>
          <w:i/>
        </w:rPr>
        <w:fldChar w:fldCharType="begin"/>
      </w:r>
      <w:r>
        <w:instrText xml:space="preserve"> XE "</w:instrText>
      </w:r>
      <w:r w:rsidRPr="08E42E2B">
        <w:rPr>
          <w:i/>
        </w:rPr>
        <w:instrText>Expositor Novus</w:instrText>
      </w:r>
      <w:r>
        <w:instrText xml:space="preserve">" </w:instrText>
      </w:r>
      <w:r>
        <w:rPr>
          <w:i/>
        </w:rPr>
        <w:fldChar w:fldCharType="end"/>
      </w:r>
      <w:r>
        <w:t xml:space="preserve">, protože pochopil smysl Aristotelovy metafyziky </w:t>
      </w:r>
      <w:r w:rsidR="00E05712">
        <w:t>„</w:t>
      </w:r>
      <w:r w:rsidRPr="086A5C83">
        <w:rPr>
          <w:i/>
        </w:rPr>
        <w:t>ad mentem Averrois</w:t>
      </w:r>
      <w:r w:rsidR="00E05712">
        <w:t>“</w:t>
      </w:r>
      <w:r>
        <w:t xml:space="preserve"> a z této pozice kongeniálně vyložil spis </w:t>
      </w:r>
      <w:r w:rsidRPr="086A5C83">
        <w:rPr>
          <w:i/>
        </w:rPr>
        <w:t>De anima</w:t>
      </w:r>
      <w:r w:rsidR="00B828EA">
        <w:t xml:space="preserve"> podle CMDA. Jiná </w:t>
      </w:r>
      <w:r w:rsidR="00B828EA" w:rsidRPr="00B828EA">
        <w:t xml:space="preserve">vysvětlení jednoty osoby </w:t>
      </w:r>
      <w:r w:rsidR="00696D2D">
        <w:t>založená</w:t>
      </w:r>
      <w:r w:rsidR="00B828EA">
        <w:t xml:space="preserve"> na </w:t>
      </w:r>
      <w:r w:rsidR="00B828EA" w:rsidRPr="00B828EA">
        <w:rPr>
          <w:i/>
        </w:rPr>
        <w:t>anima intellectiva</w:t>
      </w:r>
      <w:r w:rsidR="00B828EA" w:rsidRPr="00B828EA">
        <w:t xml:space="preserve"> </w:t>
      </w:r>
      <w:r w:rsidR="00696D2D">
        <w:t xml:space="preserve">v podobě autonomní formy </w:t>
      </w:r>
      <w:r w:rsidR="00B828EA" w:rsidRPr="00B828EA">
        <w:t>jsou nedostatečná. Vycházejí pouz</w:t>
      </w:r>
      <w:r w:rsidR="00B828EA">
        <w:t xml:space="preserve">e z teoreticky určené esence </w:t>
      </w:r>
      <w:r w:rsidR="00B828EA" w:rsidRPr="00B828EA">
        <w:rPr>
          <w:i/>
        </w:rPr>
        <w:t>anima intellectiva</w:t>
      </w:r>
      <w:r w:rsidR="00B828EA" w:rsidRPr="00B828EA">
        <w:t>, která je navíc definována na základě teologického postulátu nesmrtelnosti duše.</w:t>
      </w:r>
      <w:r w:rsidR="00B828EA">
        <w:t xml:space="preserve"> </w:t>
      </w:r>
      <w:r>
        <w:t xml:space="preserve">Existenciální hermeneutická predikace porozumění v modu </w:t>
      </w:r>
      <w:r w:rsidRPr="00721D60">
        <w:rPr>
          <w:i/>
        </w:rPr>
        <w:t>separabilis</w:t>
      </w:r>
      <w:r>
        <w:t xml:space="preserve"> </w:t>
      </w:r>
      <w:r w:rsidR="00050897">
        <w:t xml:space="preserve">je </w:t>
      </w:r>
      <w:r>
        <w:t>vztažen</w:t>
      </w:r>
      <w:r w:rsidR="00050897">
        <w:t xml:space="preserve">a </w:t>
      </w:r>
      <w:r>
        <w:t xml:space="preserve">k Averroesovu intelektu jako výkonu </w:t>
      </w:r>
      <w:r>
        <w:lastRenderedPageBreak/>
        <w:t>individuálního porozumění</w:t>
      </w:r>
      <w:r w:rsidR="00050897">
        <w:t xml:space="preserve">. Komentátor odmítl </w:t>
      </w:r>
      <w:r>
        <w:t xml:space="preserve">hypostázovaný intelekt v objektivním modu </w:t>
      </w:r>
      <w:r w:rsidRPr="00725F23">
        <w:rPr>
          <w:i/>
        </w:rPr>
        <w:t>separatus</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t xml:space="preserve">. Tento intelekt je </w:t>
      </w:r>
      <w:r w:rsidR="00050897">
        <w:t>kompletně při</w:t>
      </w:r>
      <w:r>
        <w:t xml:space="preserve">daný </w:t>
      </w:r>
      <w:r w:rsidR="00050897">
        <w:t xml:space="preserve">k osobě </w:t>
      </w:r>
      <w:r>
        <w:t>zvnějšku</w:t>
      </w:r>
      <w:r w:rsidR="00050897">
        <w:t>. Moderní intelekt je definován jako  neoplatonská</w:t>
      </w:r>
      <w:r>
        <w:t xml:space="preserve"> </w:t>
      </w:r>
      <w:r w:rsidR="00050897">
        <w:t>oddělená</w:t>
      </w:r>
      <w:r w:rsidR="00F76CF6">
        <w:t xml:space="preserve"> substance</w:t>
      </w:r>
      <w:r>
        <w:t xml:space="preserve"> (</w:t>
      </w:r>
      <w:r w:rsidR="00F76CF6">
        <w:t>druhý averroismus</w:t>
      </w:r>
      <w:r>
        <w:t xml:space="preserve">) nebo </w:t>
      </w:r>
      <w:r w:rsidR="00050897">
        <w:t xml:space="preserve">jako </w:t>
      </w:r>
      <w:r>
        <w:t>subsistentní form</w:t>
      </w:r>
      <w:r w:rsidR="00050897">
        <w:t>a</w:t>
      </w:r>
      <w:r>
        <w:t xml:space="preserve"> (Grosseteste, </w:t>
      </w:r>
      <w:r w:rsidR="00186BF7">
        <w:t>Akvinský, Aegidius).</w:t>
      </w:r>
      <w:r w:rsidR="004C740B">
        <w:t xml:space="preserve"> </w:t>
      </w:r>
      <w:r>
        <w:t xml:space="preserve">Akvinský musel odejít z Paříže o velikonocích 1272, protože artistická fakulta pod vedením Sigera nepřijala jeho aristotelský výklad, který zrušil </w:t>
      </w:r>
      <w:r w:rsidR="0068235F">
        <w:t xml:space="preserve">plnou </w:t>
      </w:r>
      <w:r>
        <w:t xml:space="preserve">jednotu osoby. </w:t>
      </w:r>
      <w:r w:rsidR="088971C8">
        <w:t>Klasic</w:t>
      </w:r>
      <w:r w:rsidR="00E40340">
        <w:t>ký aristotelismus Akvinského (</w:t>
      </w:r>
      <w:r w:rsidR="088971C8">
        <w:t xml:space="preserve">o to více modernistický tomismus Aegidia) </w:t>
      </w:r>
      <w:r>
        <w:t>odmítl výklad CMDA</w:t>
      </w:r>
      <w:r w:rsidR="00E40340">
        <w:t xml:space="preserve">. Aegidius a Akvinský </w:t>
      </w:r>
      <w:r>
        <w:t>podal</w:t>
      </w:r>
      <w:r w:rsidR="00E40340">
        <w:t>i</w:t>
      </w:r>
      <w:r>
        <w:t xml:space="preserve"> nedostatečný výklad </w:t>
      </w:r>
      <w:r w:rsidRPr="086D60AA">
        <w:rPr>
          <w:i/>
        </w:rPr>
        <w:t>De anima</w:t>
      </w:r>
      <w:r>
        <w:t xml:space="preserve"> obsahující dualismus </w:t>
      </w:r>
      <w:r w:rsidR="00F27EB9">
        <w:t xml:space="preserve">dvou subsistentních </w:t>
      </w:r>
      <w:r>
        <w:t xml:space="preserve">forem v člověku. Pak ale nepoznáváme, kdy chceme, protože hypostázovaný intelekt zůstává v modu </w:t>
      </w:r>
      <w:r w:rsidRPr="08D3292E">
        <w:rPr>
          <w:i/>
        </w:rPr>
        <w:t>separatus</w:t>
      </w:r>
      <w:r>
        <w:t xml:space="preserve">. A v tomto modu nemůže duše poznávat vše, protože jí chybí univerzální nemateriální receptivita. Také nelze v tomto modu vytvořit </w:t>
      </w:r>
      <w:r w:rsidRPr="08BD0F33">
        <w:rPr>
          <w:i/>
        </w:rPr>
        <w:t>intellectus possibilis</w:t>
      </w:r>
      <w:r>
        <w:t xml:space="preserve"> podle CMDA, ale pouze materiální intelekt na způsob Themistia, Alexandra a Bonaventury. Definice poznání </w:t>
      </w:r>
      <w:r w:rsidRPr="00273106">
        <w:t xml:space="preserve">z hlediska </w:t>
      </w:r>
      <w:r>
        <w:t xml:space="preserve">materiálního </w:t>
      </w:r>
      <w:r w:rsidRPr="00273106">
        <w:t>aktuálního intel</w:t>
      </w:r>
      <w:r>
        <w:t>ektu by znamenala</w:t>
      </w:r>
      <w:r w:rsidRPr="00273106">
        <w:t>, že intelekt je materiální povahy stejně jako tělo</w:t>
      </w:r>
      <w:r>
        <w:t xml:space="preserve">. Pak by nebyl v modu </w:t>
      </w:r>
      <w:r w:rsidRPr="08173F77">
        <w:rPr>
          <w:i/>
        </w:rPr>
        <w:t>inmixtus</w:t>
      </w:r>
      <w:r>
        <w:t xml:space="preserve"> oddělitelný od smyslového poznání </w:t>
      </w:r>
      <w:r w:rsidRPr="00273106">
        <w:t xml:space="preserve"> (</w:t>
      </w:r>
      <w:r w:rsidRPr="00273106">
        <w:rPr>
          <w:i/>
        </w:rPr>
        <w:t>si per suam substantiam perficeret, non esset separabilis</w:t>
      </w:r>
      <w:r w:rsidRPr="00273106">
        <w:t xml:space="preserve">). </w:t>
      </w:r>
      <w:r>
        <w:t xml:space="preserve">Intelekt svou činností nepatří k tělu, protože nemá smyslový orgán. Ale na druhou stranu není hypostázovaná forma, protože to by byl oddělený </w:t>
      </w:r>
      <w:r w:rsidR="086D1610">
        <w:t xml:space="preserve">jako substance </w:t>
      </w:r>
      <w:r>
        <w:t xml:space="preserve">v modu </w:t>
      </w:r>
      <w:r w:rsidRPr="08173F77">
        <w:rPr>
          <w:i/>
        </w:rPr>
        <w:t>separatus</w:t>
      </w:r>
      <w:r>
        <w:t xml:space="preserve">. Obojí chybné řešení má </w:t>
      </w:r>
      <w:r w:rsidRPr="00273106">
        <w:t xml:space="preserve">averroismus karteziánských </w:t>
      </w:r>
      <w:r w:rsidRPr="00273106">
        <w:rPr>
          <w:i/>
        </w:rPr>
        <w:t>Modernorum</w:t>
      </w:r>
      <w:r w:rsidRPr="00273106">
        <w:t xml:space="preserve"> definujících osobu jako složeninu dvou </w:t>
      </w:r>
      <w:r>
        <w:t xml:space="preserve">nekompatibilních </w:t>
      </w:r>
      <w:r w:rsidRPr="00273106">
        <w:t>sub</w:t>
      </w:r>
      <w:r>
        <w:t xml:space="preserve">stancí (materiální, nemateriální). Nebo </w:t>
      </w:r>
      <w:r w:rsidR="00C26A8F">
        <w:t xml:space="preserve">se </w:t>
      </w:r>
      <w:r>
        <w:t xml:space="preserve">odmítne řešení v modu </w:t>
      </w:r>
      <w:r w:rsidRPr="00205AFE">
        <w:rPr>
          <w:i/>
        </w:rPr>
        <w:t>separabilis</w:t>
      </w:r>
      <w:r>
        <w:t xml:space="preserve"> a </w:t>
      </w:r>
      <w:r w:rsidR="00C26A8F">
        <w:t xml:space="preserve">pak se </w:t>
      </w:r>
      <w:r>
        <w:t xml:space="preserve">redukuje intelekt na akt těla v modu </w:t>
      </w:r>
      <w:r w:rsidRPr="08A65384">
        <w:rPr>
          <w:i/>
        </w:rPr>
        <w:t>intellectus materialis</w:t>
      </w:r>
      <w:r w:rsidR="00C26A8F">
        <w:t>. Redukce člověka na zvíře, znemaná, že m</w:t>
      </w:r>
      <w:r>
        <w:t xml:space="preserve">yšlení </w:t>
      </w:r>
      <w:r w:rsidR="00C26A8F">
        <w:t xml:space="preserve">běží podle Avicennovy zvířecí </w:t>
      </w:r>
      <w:r w:rsidRPr="084111C9">
        <w:rPr>
          <w:i/>
        </w:rPr>
        <w:t>vis ae</w:t>
      </w:r>
      <w:r>
        <w:rPr>
          <w:i/>
        </w:rPr>
        <w:t>s</w:t>
      </w:r>
      <w:r w:rsidRPr="084111C9">
        <w:rPr>
          <w:i/>
        </w:rPr>
        <w:t>timativa</w:t>
      </w:r>
      <w:r w:rsidR="00C26A8F">
        <w:t>, která zná jen intencionalitu</w:t>
      </w:r>
      <w:r>
        <w:t xml:space="preserve"> smyslového poznání</w:t>
      </w:r>
      <w:r w:rsidR="00C26A8F">
        <w:t xml:space="preserve">. To je </w:t>
      </w:r>
      <w:r>
        <w:t xml:space="preserve">běžný </w:t>
      </w:r>
      <w:r w:rsidRPr="084111C9">
        <w:rPr>
          <w:i/>
        </w:rPr>
        <w:t>Irrtum</w:t>
      </w:r>
      <w:r>
        <w:t xml:space="preserve"> na samém konci moderních časů v době vlády </w:t>
      </w:r>
      <w:r w:rsidRPr="087604A3">
        <w:rPr>
          <w:i/>
        </w:rPr>
        <w:t>cognitive sciences</w:t>
      </w:r>
      <w:r>
        <w:t xml:space="preserve"> jako plně nihilistické formy první filosofie. </w:t>
      </w:r>
      <w:r w:rsidR="006D6359">
        <w:t>V posledních čas</w:t>
      </w:r>
      <w:r w:rsidR="00B10AFB">
        <w:t xml:space="preserve">ech nerozumu </w:t>
      </w:r>
      <w:r w:rsidR="002E0FD2">
        <w:t>(</w:t>
      </w:r>
      <w:r w:rsidR="002E0FD2">
        <w:rPr>
          <w:i/>
        </w:rPr>
        <w:t>apaideusía</w:t>
      </w:r>
      <w:r w:rsidR="00B66D32">
        <w:rPr>
          <w:i/>
        </w:rPr>
        <w:fldChar w:fldCharType="begin"/>
      </w:r>
      <w:r w:rsidR="00B66D32">
        <w:instrText xml:space="preserve"> XE "</w:instrText>
      </w:r>
      <w:r w:rsidR="00B66D32" w:rsidRPr="00894E5D">
        <w:rPr>
          <w:i/>
        </w:rPr>
        <w:instrText>apaideusía</w:instrText>
      </w:r>
      <w:r w:rsidR="00B66D32">
        <w:instrText xml:space="preserve">" </w:instrText>
      </w:r>
      <w:r w:rsidR="00B66D32">
        <w:rPr>
          <w:i/>
        </w:rPr>
        <w:fldChar w:fldCharType="end"/>
      </w:r>
      <w:r w:rsidR="002E0FD2">
        <w:t xml:space="preserve">) </w:t>
      </w:r>
      <w:r w:rsidR="00781B8D">
        <w:t>stvořil demiurg</w:t>
      </w:r>
      <w:r w:rsidR="00B10AFB">
        <w:t xml:space="preserve"> </w:t>
      </w:r>
      <w:r w:rsidR="006D6359">
        <w:t xml:space="preserve">umělý intelekt </w:t>
      </w:r>
      <w:r w:rsidR="00B10AFB">
        <w:t>ke svému šílenému obrazu a začal se mu klanět jako nové modle.</w:t>
      </w:r>
      <w:r w:rsidR="006D6359">
        <w:t xml:space="preserve"> </w:t>
      </w:r>
      <w:r w:rsidR="001E05F5" w:rsidRPr="001E05F5">
        <w:t xml:space="preserve">Moderní doba považuje člověka za konkrétní </w:t>
      </w:r>
      <w:r w:rsidR="001E05F5">
        <w:t xml:space="preserve">specifickou </w:t>
      </w:r>
      <w:r w:rsidR="001E05F5" w:rsidRPr="001E05F5">
        <w:t>mrtvolu nebo hmotný intel</w:t>
      </w:r>
      <w:r w:rsidR="004F4C29">
        <w:t>ekt, ať už zvířecí, nebo umělý.</w:t>
      </w:r>
    </w:p>
    <w:p w:rsidR="00932657" w:rsidRDefault="08163013" w:rsidP="004C740B">
      <w:pPr>
        <w:ind w:firstLine="397"/>
      </w:pPr>
      <w:r>
        <w:t>O</w:t>
      </w:r>
      <w:r w:rsidRPr="00273106">
        <w:t xml:space="preserve">dkaz na </w:t>
      </w:r>
      <w:r>
        <w:t>Averroes</w:t>
      </w:r>
      <w:r w:rsidRPr="00273106">
        <w:t>e a na Aristotela upozorňuje, že vnějškovost intelektu vzhledem k tělu spočívá v jeho nematerialitě jako čisté potencialitě (</w:t>
      </w:r>
      <w:r w:rsidRPr="00273106">
        <w:rPr>
          <w:i/>
        </w:rPr>
        <w:t>intellectus perficit corpus ...per suam potentiam</w:t>
      </w:r>
      <w:r w:rsidRPr="00273106">
        <w:t xml:space="preserve">). </w:t>
      </w:r>
      <w:r>
        <w:t xml:space="preserve">Potence nemůže být v aristotelismu nikdy </w:t>
      </w:r>
      <w:r w:rsidR="00E43192">
        <w:t>hypostáze</w:t>
      </w:r>
      <w:r>
        <w:t xml:space="preserve">, protože </w:t>
      </w:r>
      <w:r w:rsidR="00930DEE">
        <w:t xml:space="preserve">neexistuje. Pak platí, že </w:t>
      </w:r>
      <w:r w:rsidRPr="08287373">
        <w:rPr>
          <w:i/>
        </w:rPr>
        <w:t>intellectus possibilis</w:t>
      </w:r>
      <w:r>
        <w:t xml:space="preserve"> není ani aktuální substance avicennistů ani svébytná nemateriální forma semiaverroistů. Každá osoba jako hylemorfická první substance nadaná </w:t>
      </w:r>
      <w:r>
        <w:lastRenderedPageBreak/>
        <w:t xml:space="preserve">intelektem má možnost aktualizovat od smyslů své vlastní poznání dané jako nemateriální výkon intelektuální části duše, která je dána v osobně zakoušeném těle. </w:t>
      </w:r>
      <w:r w:rsidRPr="00273106">
        <w:t xml:space="preserve">Pokud je intelekt nemateriální a čistě receptivní potence </w:t>
      </w:r>
      <w:r>
        <w:t xml:space="preserve">takto složené </w:t>
      </w:r>
      <w:r w:rsidRPr="00273106">
        <w:t xml:space="preserve">duše, pak můžeme trvat na plné odlišnosti </w:t>
      </w:r>
      <w:r w:rsidRPr="083578FC">
        <w:t>potenciálního a nemateriálního</w:t>
      </w:r>
      <w:r w:rsidRPr="00273106">
        <w:t xml:space="preserve"> intelektu vůči </w:t>
      </w:r>
      <w:r w:rsidRPr="083578FC">
        <w:t>aktuálnímu a materiálnímu</w:t>
      </w:r>
      <w:r>
        <w:t xml:space="preserve"> smyslovému poznání v modu </w:t>
      </w:r>
      <w:r w:rsidRPr="08575169">
        <w:rPr>
          <w:i/>
        </w:rPr>
        <w:t>inmixtus</w:t>
      </w:r>
      <w:r>
        <w:t xml:space="preserve"> a </w:t>
      </w:r>
      <w:r w:rsidRPr="08575169">
        <w:rPr>
          <w:i/>
        </w:rPr>
        <w:t>separabilis</w:t>
      </w:r>
      <w:r>
        <w:t>. Touto novou formou dualismu danou uvnitř existující osoby je zrušeno substanční schéma druhého averroismu a moderny. Úvod QIIIDA trval na tom, že lidská duše má složený charakter, protože intelekt je nemateriálně jednoduchý a v této podobě se napojuje na vegetativní a animální schopnosti duše (</w:t>
      </w:r>
      <w:r w:rsidRPr="00EE1D48">
        <w:rPr>
          <w:i/>
        </w:rPr>
        <w:t>non faciunt animam simplicem, sed compositam</w:t>
      </w:r>
      <w:r w:rsidR="08CF4C4F">
        <w:t>, kap. 4</w:t>
      </w:r>
      <w:r>
        <w:t>.</w:t>
      </w:r>
      <w:r w:rsidRPr="08695725">
        <w:t>4.1)</w:t>
      </w:r>
      <w:r>
        <w:t>. Siger d</w:t>
      </w:r>
      <w:r w:rsidRPr="00273106">
        <w:t xml:space="preserve">al </w:t>
      </w:r>
      <w:r>
        <w:t xml:space="preserve">po vzoru CMDA </w:t>
      </w:r>
      <w:r w:rsidRPr="00273106">
        <w:t>intelektu statut n</w:t>
      </w:r>
      <w:r>
        <w:t xml:space="preserve">emateriální potence duše a tím zrušil moderní dualismus intelektuální duše a smyslového těla. Intelekt jako potence </w:t>
      </w:r>
      <w:r w:rsidRPr="00273106">
        <w:t xml:space="preserve">doplňuje </w:t>
      </w:r>
      <w:r>
        <w:t>existenc</w:t>
      </w:r>
      <w:r w:rsidR="00747545">
        <w:t xml:space="preserve">i </w:t>
      </w:r>
      <w:r w:rsidR="00815771">
        <w:t xml:space="preserve">osoby </w:t>
      </w:r>
      <w:r w:rsidRPr="00273106">
        <w:t>v těle jako aktuální materiální substanci. Intelekt je sice nemater</w:t>
      </w:r>
      <w:r>
        <w:t>i</w:t>
      </w:r>
      <w:r w:rsidRPr="00273106">
        <w:t>ální</w:t>
      </w:r>
      <w:r>
        <w:t xml:space="preserve"> podstaty</w:t>
      </w:r>
      <w:r w:rsidRPr="00273106">
        <w:t xml:space="preserve">, ale </w:t>
      </w:r>
      <w:r>
        <w:t xml:space="preserve">je </w:t>
      </w:r>
      <w:r w:rsidRPr="00273106">
        <w:t xml:space="preserve">pouhá potence. </w:t>
      </w:r>
      <w:r>
        <w:t>Tato nemateriální potence je oddělitelná (</w:t>
      </w:r>
      <w:r w:rsidRPr="00E91E8F">
        <w:rPr>
          <w:i/>
        </w:rPr>
        <w:t>separabilis</w:t>
      </w:r>
      <w:r>
        <w:t xml:space="preserve">) z hlediska svého specifického výkonu od aktuálního těla jako materiální substance. Způsob, jak intelekt bytuje v modu </w:t>
      </w:r>
      <w:r w:rsidRPr="00E91E8F">
        <w:rPr>
          <w:i/>
        </w:rPr>
        <w:t>separabilis</w:t>
      </w:r>
      <w:r>
        <w:t xml:space="preserve"> vychází z fenomenologického</w:t>
      </w:r>
      <w:r w:rsidRPr="00273106">
        <w:t xml:space="preserve"> popis</w:t>
      </w:r>
      <w:r>
        <w:t>u</w:t>
      </w:r>
      <w:r w:rsidRPr="00273106">
        <w:t xml:space="preserve"> toho, </w:t>
      </w:r>
      <w:r>
        <w:t>jak</w:t>
      </w:r>
      <w:r w:rsidRPr="00273106">
        <w:t xml:space="preserve"> skutečně poznáváme</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rsidR="00512A00">
        <w:t xml:space="preserve">. </w:t>
      </w:r>
      <w:r w:rsidR="00512A00" w:rsidRPr="00512A00">
        <w:t>Rozpozná</w:t>
      </w:r>
      <w:r w:rsidR="00512A00">
        <w:t>váme tedy objektivně (</w:t>
      </w:r>
      <w:r w:rsidR="00512A00" w:rsidRPr="00512A00">
        <w:rPr>
          <w:i/>
        </w:rPr>
        <w:t>obiective</w:t>
      </w:r>
      <w:r w:rsidR="00512A00" w:rsidRPr="00512A00">
        <w:t xml:space="preserve">) v režimu CMDA, protože rozpoznáváme své vlastní tělo jako intelektuálně animovaný objekt. Nikdy toho nelze dosáhnout </w:t>
      </w:r>
      <w:r w:rsidR="00512A00">
        <w:t xml:space="preserve">pouze </w:t>
      </w:r>
      <w:r w:rsidR="00512A00" w:rsidRPr="00512A00">
        <w:t>smysl</w:t>
      </w:r>
      <w:r w:rsidR="00512A00">
        <w:t>ov</w:t>
      </w:r>
      <w:r w:rsidR="00512A00" w:rsidRPr="00512A00">
        <w:t>ým poznáním.</w:t>
      </w:r>
      <w:r w:rsidR="00512A00">
        <w:t xml:space="preserve"> </w:t>
      </w:r>
      <w:r w:rsidR="00302114">
        <w:t xml:space="preserve">Intelektuální poznání závisí na smyslovém, ale zásadně se od něj liší. </w:t>
      </w:r>
      <w:r w:rsidR="008D4DC8">
        <w:t xml:space="preserve">Duše je </w:t>
      </w:r>
      <w:r w:rsidR="008D4DC8" w:rsidRPr="008D4DC8">
        <w:rPr>
          <w:i/>
        </w:rPr>
        <w:t>subiective</w:t>
      </w:r>
      <w:r w:rsidR="008D4DC8" w:rsidRPr="008D4DC8">
        <w:t xml:space="preserve"> definována jako nový fundament (</w:t>
      </w:r>
      <w:r w:rsidR="008D4DC8" w:rsidRPr="008D4DC8">
        <w:rPr>
          <w:i/>
        </w:rPr>
        <w:t>subiectum</w:t>
      </w:r>
      <w:r w:rsidR="008D4DC8" w:rsidRPr="008D4DC8">
        <w:t>) poznání, protože in</w:t>
      </w:r>
      <w:r w:rsidR="008D4DC8">
        <w:t>telektuální schopnost poznání při</w:t>
      </w:r>
      <w:r w:rsidR="008D4DC8" w:rsidRPr="008D4DC8">
        <w:t>chází zvenčí ke smyslnému poznání.</w:t>
      </w:r>
      <w:r w:rsidR="008D4DC8">
        <w:t xml:space="preserve"> </w:t>
      </w:r>
      <w:r>
        <w:t>Jejich aktuálně daný intencionální předmět (</w:t>
      </w:r>
      <w:r w:rsidR="00962190">
        <w:rPr>
          <w:i/>
        </w:rPr>
        <w:t>species</w:t>
      </w:r>
      <w:r w:rsidRPr="08A5103A">
        <w:rPr>
          <w:i/>
        </w:rPr>
        <w:t xml:space="preserve"> sensibilis</w:t>
      </w:r>
      <w:r>
        <w:t>) v představivosti se bere jako předmět pro druhou intencionalitu receptivního intelektu (</w:t>
      </w:r>
      <w:r w:rsidR="00962190">
        <w:rPr>
          <w:i/>
        </w:rPr>
        <w:t>species</w:t>
      </w:r>
      <w:r>
        <w:rPr>
          <w:i/>
        </w:rPr>
        <w:t xml:space="preserve"> intelligibilis</w:t>
      </w:r>
      <w:r>
        <w:t xml:space="preserve">). Toto schéma </w:t>
      </w:r>
      <w:r w:rsidRPr="08223B3B">
        <w:rPr>
          <w:i/>
        </w:rPr>
        <w:t>intellectus in potencia</w:t>
      </w:r>
      <w:r>
        <w:t xml:space="preserve"> poprvé tematizoval Druhý mistr (</w:t>
      </w:r>
      <w:r w:rsidRPr="00273106">
        <w:rPr>
          <w:i/>
        </w:rPr>
        <w:t>intellectum secundum</w:t>
      </w:r>
      <w:r>
        <w:rPr>
          <w:rStyle w:val="Zvraznn"/>
        </w:rPr>
        <w:fldChar w:fldCharType="begin"/>
      </w:r>
      <w:r>
        <w:instrText xml:space="preserve"> XE "druhá intence" </w:instrText>
      </w:r>
      <w:r>
        <w:rPr>
          <w:rStyle w:val="Zvraznn"/>
        </w:rPr>
        <w:fldChar w:fldCharType="end"/>
      </w:r>
      <w:r w:rsidR="086835CE">
        <w:t>. OBJ I,</w:t>
      </w:r>
      <w:r>
        <w:t xml:space="preserve"> kap. 2.1.1). Pak poznání intelektu běží v modu </w:t>
      </w:r>
      <w:r w:rsidRPr="08472F14">
        <w:rPr>
          <w:i/>
        </w:rPr>
        <w:t>subiective</w:t>
      </w:r>
      <w:r>
        <w:t xml:space="preserve"> vázaném na nemateriální schopnost </w:t>
      </w:r>
      <w:r w:rsidRPr="08185EBD">
        <w:rPr>
          <w:i/>
        </w:rPr>
        <w:t>anima intellectiva</w:t>
      </w:r>
      <w:r w:rsidR="08726979">
        <w:t>, která vzhledem ke smyslovému poznání</w:t>
      </w:r>
      <w:r>
        <w:t xml:space="preserve"> vystupuje v modu </w:t>
      </w:r>
      <w:r w:rsidRPr="08185EBD">
        <w:rPr>
          <w:i/>
        </w:rPr>
        <w:t>obiective</w:t>
      </w:r>
      <w:r>
        <w:t xml:space="preserve">. </w:t>
      </w:r>
      <w:r w:rsidRPr="00273106">
        <w:t>Smyslové poznání je dané hylemorficky a aktuálně v rámci individuální první substance</w:t>
      </w:r>
      <w:r>
        <w:t xml:space="preserve">, ale nositelem intelektu je nemateriální </w:t>
      </w:r>
      <w:r w:rsidRPr="08472F14">
        <w:rPr>
          <w:i/>
        </w:rPr>
        <w:t>anima intellectiva</w:t>
      </w:r>
      <w:r>
        <w:t>, a nikoliv tělo. Ale protože intelekt je pouhá nemateriální potence duše, pak musí aktualizovaný od smyslů. Intelekt nemá jiný objekt poznání než smyslovou intenci, protože sám o sobě je čistá potence</w:t>
      </w:r>
      <w:r w:rsidR="083E4DCD">
        <w:t xml:space="preserve"> </w:t>
      </w:r>
      <w:r w:rsidR="083E4DCD" w:rsidRPr="081942A4">
        <w:rPr>
          <w:szCs w:val="24"/>
        </w:rPr>
        <w:t>(</w:t>
      </w:r>
      <w:r w:rsidR="083E4DCD" w:rsidRPr="081942A4">
        <w:rPr>
          <w:i/>
          <w:szCs w:val="24"/>
        </w:rPr>
        <w:t>tabula rasa</w:t>
      </w:r>
      <w:r w:rsidR="08824A43">
        <w:rPr>
          <w:i/>
          <w:szCs w:val="24"/>
          <w:lang w:val="de-DE"/>
        </w:rPr>
        <w:fldChar w:fldCharType="begin"/>
      </w:r>
      <w:r w:rsidR="08824A43">
        <w:instrText xml:space="preserve"> XE "</w:instrText>
      </w:r>
      <w:r w:rsidR="08824A43" w:rsidRPr="081942A4">
        <w:rPr>
          <w:i/>
          <w:szCs w:val="24"/>
        </w:rPr>
        <w:instrText>tabula rasa</w:instrText>
      </w:r>
      <w:r w:rsidR="08824A43">
        <w:instrText xml:space="preserve">" </w:instrText>
      </w:r>
      <w:r w:rsidR="08824A43">
        <w:rPr>
          <w:i/>
          <w:szCs w:val="24"/>
          <w:lang w:val="de-DE"/>
        </w:rPr>
        <w:fldChar w:fldCharType="end"/>
      </w:r>
      <w:r w:rsidR="083E4DCD" w:rsidRPr="081942A4">
        <w:rPr>
          <w:szCs w:val="24"/>
        </w:rPr>
        <w:t>)</w:t>
      </w:r>
      <w:r>
        <w:t xml:space="preserve">. Smyslové poznatky zase samy </w:t>
      </w:r>
      <w:r w:rsidRPr="00273106">
        <w:t xml:space="preserve">o </w:t>
      </w:r>
      <w:r w:rsidRPr="00273106">
        <w:lastRenderedPageBreak/>
        <w:t xml:space="preserve">sobě </w:t>
      </w:r>
      <w:r>
        <w:t>nemají</w:t>
      </w:r>
      <w:r w:rsidRPr="00273106">
        <w:t xml:space="preserve"> </w:t>
      </w:r>
      <w:r>
        <w:t xml:space="preserve">žádnou </w:t>
      </w:r>
      <w:r w:rsidRPr="00273106">
        <w:t>m</w:t>
      </w:r>
      <w:r>
        <w:t>ožnost, jak by mohly být univerzální, protože nemat</w:t>
      </w:r>
      <w:r w:rsidR="088E024F">
        <w:t>er</w:t>
      </w:r>
      <w:r>
        <w:t>iální duševní schop</w:t>
      </w:r>
      <w:r w:rsidR="00932657">
        <w:t>nost k nim přistupuje zvnějšku.</w:t>
      </w:r>
    </w:p>
    <w:p w:rsidR="00A15C1D" w:rsidRDefault="08163013" w:rsidP="00D13054">
      <w:pPr>
        <w:ind w:firstLine="397"/>
      </w:pPr>
      <w:r>
        <w:t xml:space="preserve">Fenomenologie intelektuálního poznání </w:t>
      </w:r>
      <w:r w:rsidR="0032046E">
        <w:t xml:space="preserve">je dána </w:t>
      </w:r>
      <w:r>
        <w:t xml:space="preserve">v modu </w:t>
      </w:r>
      <w:r w:rsidR="08E702A2">
        <w:t xml:space="preserve">existenciálně </w:t>
      </w:r>
      <w:r>
        <w:t>zakoušené jednoty poznání daného inteligibilně (</w:t>
      </w:r>
      <w:r w:rsidRPr="00096889">
        <w:rPr>
          <w:i/>
        </w:rPr>
        <w:t>conscii sumus</w:t>
      </w:r>
      <w:r>
        <w:t>)</w:t>
      </w:r>
      <w:r w:rsidR="0032046E">
        <w:t xml:space="preserve">, Tím se liší </w:t>
      </w:r>
      <w:r>
        <w:t xml:space="preserve">od modu </w:t>
      </w:r>
      <w:r w:rsidR="0032046E">
        <w:t>„</w:t>
      </w:r>
      <w:r w:rsidRPr="00096889">
        <w:rPr>
          <w:i/>
        </w:rPr>
        <w:t>experimur</w:t>
      </w:r>
      <w:r w:rsidR="0032046E">
        <w:t>“</w:t>
      </w:r>
      <w:r>
        <w:rPr>
          <w:i/>
        </w:rPr>
        <w:t xml:space="preserve"> </w:t>
      </w:r>
      <w:r w:rsidRPr="08840723">
        <w:t>danému smyslově</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w:t>
      </w:r>
      <w:r w:rsidR="0032046E">
        <w:t xml:space="preserve">Ale intelekt jako </w:t>
      </w:r>
      <w:r w:rsidR="0032046E" w:rsidRPr="0032046E">
        <w:rPr>
          <w:i/>
        </w:rPr>
        <w:t>separabilis</w:t>
      </w:r>
      <w:r w:rsidR="0032046E">
        <w:t xml:space="preserve"> je v modu </w:t>
      </w:r>
      <w:r w:rsidR="0032046E" w:rsidRPr="0032046E">
        <w:rPr>
          <w:i/>
        </w:rPr>
        <w:t>subiective</w:t>
      </w:r>
      <w:r w:rsidR="0032046E">
        <w:t xml:space="preserve"> zcela závislý na aktualizaci ze smyslů, proto je sám o sobě čistá potence duše. Tuto jedinečnou pozici Sigera neuznala ani modena, ani semiaverroismus Akvinského a Aegidia. Ale tuto jedinečnost ocenil Dante</w:t>
      </w:r>
      <w:r w:rsidR="00E72A44">
        <w:fldChar w:fldCharType="begin"/>
      </w:r>
      <w:r w:rsidR="00E72A44">
        <w:instrText xml:space="preserve"> XE "</w:instrText>
      </w:r>
      <w:r w:rsidR="00E72A44" w:rsidRPr="007A152C">
        <w:instrText>Dante, A.</w:instrText>
      </w:r>
      <w:r w:rsidR="00E72A44">
        <w:instrText xml:space="preserve">" </w:instrText>
      </w:r>
      <w:r w:rsidR="00E72A44">
        <w:fldChar w:fldCharType="end"/>
      </w:r>
      <w:r w:rsidR="0032046E">
        <w:t xml:space="preserve"> a zcela správně ocenil Sigera jako nejlepšího filosofa své doby. </w:t>
      </w:r>
      <w:r>
        <w:t xml:space="preserve">Člověk není zvíře, protože animální poznání duše nemá </w:t>
      </w:r>
      <w:r w:rsidR="0045589C">
        <w:t>výkon v modu „</w:t>
      </w:r>
      <w:r w:rsidR="0045589C" w:rsidRPr="0045589C">
        <w:rPr>
          <w:i/>
        </w:rPr>
        <w:t>ipse</w:t>
      </w:r>
      <w:r w:rsidR="0045589C">
        <w:t xml:space="preserve">“, což je </w:t>
      </w:r>
      <w:r>
        <w:t>univerzální</w:t>
      </w:r>
      <w:r w:rsidR="0045589C">
        <w:t xml:space="preserve"> a takto složená</w:t>
      </w:r>
      <w:r>
        <w:t xml:space="preserve"> </w:t>
      </w:r>
      <w:r w:rsidRPr="005E699A">
        <w:rPr>
          <w:i/>
        </w:rPr>
        <w:t>anima intellectiva</w:t>
      </w:r>
      <w:r>
        <w:t xml:space="preserve"> (Aristotelovo </w:t>
      </w:r>
      <w:r w:rsidRPr="00273106">
        <w:t>τοιαύτης</w:t>
      </w:r>
      <w:r>
        <w:t xml:space="preserve">, Sigerovo </w:t>
      </w:r>
      <w:r w:rsidRPr="08B43EC0">
        <w:rPr>
          <w:i/>
        </w:rPr>
        <w:t>ipse</w:t>
      </w:r>
      <w:r>
        <w:t>). Ale intelekt je i</w:t>
      </w:r>
      <w:r w:rsidR="0045589C">
        <w:t xml:space="preserve">ntencionálně obrácen k již aktualizovaným </w:t>
      </w:r>
      <w:r>
        <w:t xml:space="preserve">smyslům, proto je pouze </w:t>
      </w:r>
      <w:r w:rsidR="008B73F1">
        <w:t xml:space="preserve">jako </w:t>
      </w:r>
      <w:r>
        <w:t xml:space="preserve">schopnosti duše v modu </w:t>
      </w:r>
      <w:r w:rsidRPr="08840723">
        <w:rPr>
          <w:i/>
        </w:rPr>
        <w:t>separabilis</w:t>
      </w:r>
      <w:r>
        <w:t>. Potenci k u</w:t>
      </w:r>
      <w:r w:rsidRPr="00273106">
        <w:t>niverzalit</w:t>
      </w:r>
      <w:r>
        <w:t>ě</w:t>
      </w:r>
      <w:r w:rsidRPr="00273106">
        <w:t xml:space="preserve"> má pouze nemateriální a oddělená potence duše, která díky čisté potencialitě je zásadně odkázána na aktualizaci směrem od smyslů. Oba způsoby poznání</w:t>
      </w:r>
      <w:r w:rsidR="004470EF">
        <w:t xml:space="preserve"> se musí sejít v rámci hledané pravdy jako </w:t>
      </w:r>
      <w:r w:rsidRPr="00273106">
        <w:rPr>
          <w:i/>
        </w:rPr>
        <w:t>proportio</w:t>
      </w:r>
      <w:r w:rsidRPr="00273106">
        <w:t xml:space="preserve"> </w:t>
      </w:r>
      <w:r w:rsidR="004470EF">
        <w:t xml:space="preserve">definované </w:t>
      </w:r>
      <w:r w:rsidRPr="00273106">
        <w:t>v CMDA.</w:t>
      </w:r>
      <w:r w:rsidR="004470EF">
        <w:t xml:space="preserve"> Siger </w:t>
      </w:r>
      <w:r>
        <w:t>zachov</w:t>
      </w:r>
      <w:r w:rsidR="004470EF">
        <w:t>al reálnou jednotu</w:t>
      </w:r>
      <w:r>
        <w:t xml:space="preserve"> osoby, která poznává svět i sebe různými způsoby.</w:t>
      </w:r>
      <w:r w:rsidR="00D13054">
        <w:t xml:space="preserve"> </w:t>
      </w:r>
      <w:r>
        <w:t>Rozdíl mezi nemateriální potencí intelektu (</w:t>
      </w:r>
      <w:r w:rsidRPr="00721D60">
        <w:rPr>
          <w:i/>
        </w:rPr>
        <w:t>separabilis</w:t>
      </w:r>
      <w:r w:rsidR="08F16E32" w:rsidRPr="00353C04">
        <w:rPr>
          <w:i/>
          <w:szCs w:val="24"/>
        </w:rPr>
        <w:fldChar w:fldCharType="begin"/>
      </w:r>
      <w:r w:rsidR="08F16E32" w:rsidRPr="00353C04">
        <w:rPr>
          <w:szCs w:val="24"/>
        </w:rPr>
        <w:instrText xml:space="preserve"> XE "</w:instrText>
      </w:r>
      <w:r w:rsidR="08F16E32">
        <w:rPr>
          <w:szCs w:val="24"/>
        </w:rPr>
        <w:instrText>i</w:instrText>
      </w:r>
      <w:r w:rsidR="08F16E32" w:rsidRPr="00353C04">
        <w:rPr>
          <w:szCs w:val="24"/>
        </w:rPr>
        <w:instrText>nte</w:instrText>
      </w:r>
      <w:r w:rsidR="08F16E32">
        <w:rPr>
          <w:szCs w:val="24"/>
        </w:rPr>
        <w:instrText>l</w:instrText>
      </w:r>
      <w:r w:rsidR="08F16E32" w:rsidRPr="00353C04">
        <w:rPr>
          <w:szCs w:val="24"/>
        </w:rPr>
        <w:instrText>ekt:</w:instrText>
      </w:r>
      <w:r w:rsidR="08F16E32" w:rsidRPr="00353C04">
        <w:rPr>
          <w:i/>
          <w:szCs w:val="24"/>
        </w:rPr>
        <w:instrText>s</w:instrText>
      </w:r>
      <w:r w:rsidR="08F16E32">
        <w:rPr>
          <w:i/>
          <w:szCs w:val="24"/>
        </w:rPr>
        <w:instrText>eparabilis</w:instrText>
      </w:r>
      <w:r w:rsidR="08F16E32" w:rsidRPr="00353C04">
        <w:rPr>
          <w:szCs w:val="24"/>
        </w:rPr>
        <w:instrText>/</w:instrText>
      </w:r>
      <w:r w:rsidR="08F16E32">
        <w:rPr>
          <w:i/>
          <w:szCs w:val="24"/>
        </w:rPr>
        <w:instrText>separatus</w:instrText>
      </w:r>
      <w:r w:rsidR="08F16E32" w:rsidRPr="00353C04">
        <w:rPr>
          <w:szCs w:val="24"/>
        </w:rPr>
        <w:instrText xml:space="preserve">" </w:instrText>
      </w:r>
      <w:r w:rsidR="08F16E32" w:rsidRPr="00353C04">
        <w:rPr>
          <w:i/>
          <w:szCs w:val="24"/>
        </w:rPr>
        <w:fldChar w:fldCharType="end"/>
      </w:r>
      <w:r>
        <w:t>) a odmítnutým statutem intelektu jako aktuální kosmické substance (</w:t>
      </w:r>
      <w:r w:rsidRPr="005D0A1D">
        <w:rPr>
          <w:i/>
        </w:rPr>
        <w:t>separatus</w:t>
      </w:r>
      <w:r>
        <w:t xml:space="preserve">) </w:t>
      </w:r>
      <w:r w:rsidRPr="00273106">
        <w:t xml:space="preserve">zajistil </w:t>
      </w:r>
      <w:r>
        <w:t>Averroes</w:t>
      </w:r>
      <w:r w:rsidR="001624C0">
        <w:t>ovo</w:t>
      </w:r>
      <w:r w:rsidRPr="00273106">
        <w:t xml:space="preserve"> pojetí pravdy jako </w:t>
      </w:r>
      <w:r w:rsidRPr="00273106">
        <w:rPr>
          <w:i/>
        </w:rPr>
        <w:t>proportio</w:t>
      </w:r>
      <w:r>
        <w:rPr>
          <w:i/>
        </w:rPr>
        <w:fldChar w:fldCharType="begin"/>
      </w:r>
      <w:r>
        <w:instrText xml:space="preserve"> XE "pravda:</w:instrText>
      </w:r>
      <w:r w:rsidRPr="0010056E">
        <w:rPr>
          <w:i/>
        </w:rPr>
        <w:instrText>proportio</w:instrText>
      </w:r>
      <w:r>
        <w:instrText xml:space="preserve">" </w:instrText>
      </w:r>
      <w:r>
        <w:rPr>
          <w:i/>
        </w:rPr>
        <w:fldChar w:fldCharType="end"/>
      </w:r>
      <w:r>
        <w:t xml:space="preserve">. </w:t>
      </w:r>
      <w:r w:rsidRPr="00273106">
        <w:t xml:space="preserve">Povahu adekvace mezi smysly a intelektem řeší </w:t>
      </w:r>
      <w:r>
        <w:t xml:space="preserve">QIIIDA v </w:t>
      </w:r>
      <w:r w:rsidRPr="00273106">
        <w:t>9.</w:t>
      </w:r>
      <w:r>
        <w:t xml:space="preserve"> kvestii.</w:t>
      </w:r>
      <w:r w:rsidRPr="00273106">
        <w:t xml:space="preserve"> Úvod klade základní fenomenologickou otázku</w:t>
      </w:r>
      <w:r>
        <w:t xml:space="preserve">, </w:t>
      </w:r>
      <w:r w:rsidR="089B44E4">
        <w:t>„</w:t>
      </w:r>
      <w:r>
        <w:t>jak</w:t>
      </w:r>
      <w:r w:rsidR="089B44E4">
        <w:t>“</w:t>
      </w:r>
      <w:r w:rsidRPr="00273106">
        <w:t xml:space="preserve"> (</w:t>
      </w:r>
      <w:r w:rsidRPr="00273106">
        <w:rPr>
          <w:i/>
        </w:rPr>
        <w:t>qualiter</w:t>
      </w:r>
      <w:r w:rsidRPr="00273106">
        <w:t xml:space="preserve">) je spojen </w:t>
      </w:r>
      <w:r>
        <w:t xml:space="preserve">oddělený </w:t>
      </w:r>
      <w:r w:rsidRPr="00273106">
        <w:t>intelekt s hylemorfickou první substancí (</w:t>
      </w:r>
      <w:r w:rsidRPr="00273106">
        <w:rPr>
          <w:i/>
        </w:rPr>
        <w:t>qualiter intellectus nobis copulatur</w:t>
      </w:r>
      <w:r w:rsidRPr="00273106">
        <w:t>).</w:t>
      </w:r>
      <w:r w:rsidR="00226A30">
        <w:rPr>
          <w:rStyle w:val="Znakapoznpodarou"/>
        </w:rPr>
        <w:footnoteReference w:id="220"/>
      </w:r>
      <w:r w:rsidR="002653C1">
        <w:t xml:space="preserve"> </w:t>
      </w:r>
      <w:r w:rsidRPr="00273106">
        <w:t xml:space="preserve">Prozkoumejme </w:t>
      </w:r>
      <w:r w:rsidR="002653C1">
        <w:t xml:space="preserve">tuto </w:t>
      </w:r>
      <w:r w:rsidRPr="00273106">
        <w:t>klíčovou část traktátu, která Sigerovi vynesla obvinění z averroismu.</w:t>
      </w:r>
      <w:r w:rsidR="00226A30">
        <w:t xml:space="preserve"> </w:t>
      </w:r>
      <w:r w:rsidRPr="00273106">
        <w:t>Oddělenost intelektu znamená mnoho věcí</w:t>
      </w:r>
      <w:r>
        <w:t>, což ukázaly předešlé kvestie</w:t>
      </w:r>
      <w:r w:rsidRPr="00273106">
        <w:t>. Buď je intelekt numericky jeden a je aktuálně daný ve všech lidech stejně a zvnějšku (</w:t>
      </w:r>
      <w:r w:rsidRPr="00273106">
        <w:rPr>
          <w:i/>
        </w:rPr>
        <w:t>unus intellectus in omnibus</w:t>
      </w:r>
      <w:r w:rsidRPr="00273106">
        <w:t xml:space="preserve">). Nebo je intelekt jen potenciální nemateriální schopnost duše, kterou od těla a od smyslů odlišuje </w:t>
      </w:r>
      <w:r>
        <w:t xml:space="preserve">její </w:t>
      </w:r>
      <w:r w:rsidRPr="00273106">
        <w:t>nemateriální charakter</w:t>
      </w:r>
      <w:r>
        <w:t xml:space="preserve"> v modu </w:t>
      </w:r>
      <w:r w:rsidRPr="087B0416">
        <w:rPr>
          <w:i/>
        </w:rPr>
        <w:t xml:space="preserve">tertium </w:t>
      </w:r>
      <w:r w:rsidR="00962190">
        <w:rPr>
          <w:i/>
        </w:rPr>
        <w:t>genus</w:t>
      </w:r>
      <w:r>
        <w:t xml:space="preserve"> a </w:t>
      </w:r>
      <w:r w:rsidRPr="087B0416">
        <w:rPr>
          <w:i/>
        </w:rPr>
        <w:t>subiective</w:t>
      </w:r>
      <w:r w:rsidRPr="00273106">
        <w:t xml:space="preserve">. Tím je intelekt </w:t>
      </w:r>
      <w:r>
        <w:t xml:space="preserve">aktuálně bytující </w:t>
      </w:r>
      <w:r w:rsidRPr="00273106">
        <w:t>v každém člověku</w:t>
      </w:r>
      <w:r>
        <w:t xml:space="preserve"> v modu ipseity</w:t>
      </w:r>
      <w:r w:rsidRPr="00273106">
        <w:t>, protože je vázaný na hylemorfický akt těla jako aktuálně existující první substance</w:t>
      </w:r>
      <w:r>
        <w:t xml:space="preserve"> (</w:t>
      </w:r>
      <w:r w:rsidRPr="080766B8">
        <w:rPr>
          <w:i/>
        </w:rPr>
        <w:t>separabilis</w:t>
      </w:r>
      <w:r>
        <w:t>)</w:t>
      </w:r>
      <w:r w:rsidRPr="00273106">
        <w:t xml:space="preserve">. </w:t>
      </w:r>
      <w:r>
        <w:t>Nebo je numericky odlišný intelekt daný jako ex</w:t>
      </w:r>
      <w:r w:rsidR="08F10D10">
        <w:t xml:space="preserve">terní </w:t>
      </w:r>
      <w:r w:rsidR="08F10D10">
        <w:lastRenderedPageBreak/>
        <w:t>substance</w:t>
      </w:r>
      <w:r w:rsidR="083969D9">
        <w:t xml:space="preserve"> (</w:t>
      </w:r>
      <w:r w:rsidR="083969D9" w:rsidRPr="001F45E5">
        <w:rPr>
          <w:i/>
          <w:szCs w:val="24"/>
        </w:rPr>
        <w:t>hoc aliquid</w:t>
      </w:r>
      <w:r w:rsidR="083969D9" w:rsidRPr="083969D9">
        <w:rPr>
          <w:szCs w:val="24"/>
        </w:rPr>
        <w:t>)</w:t>
      </w:r>
      <w:r w:rsidR="08F10D10">
        <w:t>. Nebo je intele</w:t>
      </w:r>
      <w:r>
        <w:t>k</w:t>
      </w:r>
      <w:r w:rsidR="08F10D10">
        <w:t>t</w:t>
      </w:r>
      <w:r>
        <w:t xml:space="preserve"> definovaný jako hypostázovaná forma či esence duše v modu </w:t>
      </w:r>
      <w:r w:rsidRPr="080766B8">
        <w:rPr>
          <w:i/>
        </w:rPr>
        <w:t>separatus</w:t>
      </w:r>
      <w:r w:rsidR="00A15C1D">
        <w:t>.</w:t>
      </w:r>
    </w:p>
    <w:p w:rsidR="08163013" w:rsidRPr="00273106" w:rsidRDefault="08163013" w:rsidP="00D13054">
      <w:pPr>
        <w:ind w:firstLine="397"/>
      </w:pPr>
      <w:r>
        <w:t xml:space="preserve">Podle Sigera nemůže existovat lidský intelekt na žádný z těchto způsobů v modu </w:t>
      </w:r>
      <w:r w:rsidRPr="08E10280">
        <w:rPr>
          <w:i/>
        </w:rPr>
        <w:t>separatus</w:t>
      </w:r>
      <w:r w:rsidR="08393B70">
        <w:rPr>
          <w:i/>
        </w:rPr>
        <w:t xml:space="preserve"> </w:t>
      </w:r>
      <w:r w:rsidR="08393B70" w:rsidRPr="08393B70">
        <w:t>(substance, forma)</w:t>
      </w:r>
      <w:r w:rsidRPr="08393B70">
        <w:t xml:space="preserve">, </w:t>
      </w:r>
      <w:r>
        <w:t>protože by byl oddě</w:t>
      </w:r>
      <w:r w:rsidR="086D1892">
        <w:t>lenou kosmickou substancí, která</w:t>
      </w:r>
      <w:r>
        <w:t xml:space="preserve"> se člověkem spojuje zvnějšku. Tuto teorii </w:t>
      </w:r>
      <w:r w:rsidR="00D6107C">
        <w:t>„</w:t>
      </w:r>
      <w:r w:rsidRPr="089F5D65">
        <w:rPr>
          <w:i/>
        </w:rPr>
        <w:t>sequaces Aristotelis</w:t>
      </w:r>
      <w:r w:rsidR="00D6107C">
        <w:t>“</w:t>
      </w:r>
      <w:r>
        <w:t xml:space="preserve"> zásadně odmítl biskup Alvernus jako heretickou (</w:t>
      </w:r>
      <w:r w:rsidR="086D1892">
        <w:t>OBJ II, kap. 2</w:t>
      </w:r>
      <w:r>
        <w:t xml:space="preserve">.3). Ještě větší nesmysl představuje univerzální hylemorfismus a jeho  simulákrum numerického odděleného </w:t>
      </w:r>
      <w:r w:rsidRPr="085B6873">
        <w:rPr>
          <w:i/>
        </w:rPr>
        <w:t>intellectus possibilis</w:t>
      </w:r>
      <w:r>
        <w:t xml:space="preserve"> individualizovaného skrze Dinantovu </w:t>
      </w:r>
      <w:r w:rsidRPr="085B6873">
        <w:rPr>
          <w:i/>
        </w:rPr>
        <w:t>materia prima</w:t>
      </w:r>
      <w:r w:rsidR="00D6107C">
        <w:t xml:space="preserve">. Ten </w:t>
      </w:r>
      <w:r>
        <w:t xml:space="preserve">zvnějšku kopuluje s </w:t>
      </w:r>
      <w:r w:rsidR="00D6107C">
        <w:rPr>
          <w:i/>
        </w:rPr>
        <w:t>intellectus materialis</w:t>
      </w:r>
      <w:r w:rsidR="00D6107C" w:rsidRPr="00D6107C">
        <w:t>, který je</w:t>
      </w:r>
      <w:r w:rsidR="00D6107C">
        <w:rPr>
          <w:i/>
        </w:rPr>
        <w:t xml:space="preserve"> </w:t>
      </w:r>
      <w:r>
        <w:t xml:space="preserve">v člověku </w:t>
      </w:r>
      <w:r w:rsidR="00D6107C">
        <w:t xml:space="preserve">individualizovaný </w:t>
      </w:r>
      <w:r>
        <w:t xml:space="preserve">skrze </w:t>
      </w:r>
      <w:r w:rsidRPr="085B6873">
        <w:rPr>
          <w:i/>
        </w:rPr>
        <w:t>materia spiritualis</w:t>
      </w:r>
      <w:r>
        <w:t>. Tuto mytopoetiku připsali modernisté averroistickému Averroesovi</w:t>
      </w:r>
      <w:r>
        <w:fldChar w:fldCharType="begin"/>
      </w:r>
      <w:r>
        <w:instrText xml:space="preserve"> XE "</w:instrText>
      </w:r>
      <w:r w:rsidRPr="00666E67">
        <w:instrText>univerzální hylemorfismus</w:instrText>
      </w:r>
      <w:r>
        <w:instrText xml:space="preserve">" </w:instrText>
      </w:r>
      <w:r>
        <w:fldChar w:fldCharType="end"/>
      </w:r>
      <w:r>
        <w:t>. Kdo vezme vážně teorii o numericky individualizovaném intelektu, ten udělá z intelektu oddělenou substanci</w:t>
      </w:r>
      <w:r w:rsidR="00FA455A">
        <w:t>,</w:t>
      </w:r>
      <w:r>
        <w:t xml:space="preserve"> a navíc ji materializuje</w:t>
      </w:r>
      <w:r>
        <w:fldChar w:fldCharType="begin"/>
      </w:r>
      <w:r>
        <w:instrText xml:space="preserve"> XE "intelekt:numericky odlišný" </w:instrText>
      </w:r>
      <w:r>
        <w:fldChar w:fldCharType="end"/>
      </w:r>
      <w:r>
        <w:t xml:space="preserve">. </w:t>
      </w:r>
      <w:r w:rsidRPr="00273106">
        <w:t>To by</w:t>
      </w:r>
      <w:r>
        <w:t>lo a je řešení všech moderních a</w:t>
      </w:r>
      <w:r w:rsidRPr="00273106">
        <w:t>lexandrovců</w:t>
      </w:r>
      <w:r>
        <w:fldChar w:fldCharType="begin"/>
      </w:r>
      <w:r>
        <w:instrText xml:space="preserve"> XE "alexandrovci" </w:instrText>
      </w:r>
      <w:r>
        <w:fldChar w:fldCharType="end"/>
      </w:r>
      <w:r w:rsidRPr="00273106">
        <w:t xml:space="preserve">, kteří skončili u schizofrenie jedné osoby a dvou </w:t>
      </w:r>
      <w:r>
        <w:t xml:space="preserve">protikladných </w:t>
      </w:r>
      <w:r w:rsidRPr="00273106">
        <w:t>substancí</w:t>
      </w:r>
      <w:r>
        <w:t xml:space="preserve"> určených numericky</w:t>
      </w:r>
      <w:r w:rsidRPr="00273106">
        <w:t xml:space="preserve">. </w:t>
      </w:r>
      <w:r>
        <w:t xml:space="preserve">Poznání jako potence nemá materii, která jako jediná individualizuje hylemorfickou substanci. </w:t>
      </w:r>
      <w:r w:rsidRPr="00273106">
        <w:t>Siger začíná tím, že připomíná oddělenost a nematerialitu intelektu danou podle CMDA.</w:t>
      </w:r>
    </w:p>
    <w:p w:rsidR="08163013" w:rsidRPr="00301E34" w:rsidRDefault="08163013" w:rsidP="08163013">
      <w:pPr>
        <w:pStyle w:val="Citace"/>
        <w:rPr>
          <w:noProof/>
          <w:lang w:val="cs-CZ"/>
        </w:rPr>
      </w:pPr>
      <w:r w:rsidRPr="00273106">
        <w:rPr>
          <w:noProof/>
          <w:lang w:val="cs-CZ"/>
        </w:rPr>
        <w:t>„</w:t>
      </w:r>
      <w:r>
        <w:rPr>
          <w:noProof/>
          <w:lang w:val="cs-CZ"/>
        </w:rPr>
        <w:t>Komentátor k tomu dává následující vysvětlení. Kdyby byl intelekt numericky odlišný ve všech lidech (</w:t>
      </w:r>
      <w:r w:rsidRPr="003C4C9C">
        <w:rPr>
          <w:i/>
          <w:noProof/>
        </w:rPr>
        <w:t>numeraretur numeratione hominum</w:t>
      </w:r>
      <w:r>
        <w:rPr>
          <w:noProof/>
          <w:lang w:val="cs-CZ"/>
        </w:rPr>
        <w:t xml:space="preserve">), pak by byl schopností umístěnou v těle. Ale intelekt není tělesná schopnost. </w:t>
      </w:r>
      <w:r w:rsidR="000B60D6">
        <w:rPr>
          <w:noProof/>
          <w:lang w:val="cs-CZ"/>
        </w:rPr>
        <w:t>Proto jej</w:t>
      </w:r>
      <w:r w:rsidR="000B60D6" w:rsidRPr="000B60D6">
        <w:rPr>
          <w:noProof/>
          <w:lang w:val="cs-CZ"/>
        </w:rPr>
        <w:t xml:space="preserve"> nelze individualizovat</w:t>
      </w:r>
      <w:r w:rsidR="000B60D6">
        <w:rPr>
          <w:noProof/>
          <w:lang w:val="cs-CZ"/>
        </w:rPr>
        <w:t xml:space="preserve"> tímto způsobem</w:t>
      </w:r>
      <w:r w:rsidR="000B60D6" w:rsidRPr="000B60D6">
        <w:rPr>
          <w:noProof/>
          <w:lang w:val="cs-CZ"/>
        </w:rPr>
        <w:t>.</w:t>
      </w:r>
      <w:r>
        <w:rPr>
          <w:noProof/>
          <w:lang w:val="cs-CZ"/>
        </w:rPr>
        <w:t xml:space="preserve">“ </w:t>
      </w:r>
      <w:r>
        <w:rPr>
          <w:rStyle w:val="Znakapoznpodarou"/>
        </w:rPr>
        <w:footnoteReference w:id="221"/>
      </w:r>
    </w:p>
    <w:p w:rsidR="08163013" w:rsidRDefault="08163013" w:rsidP="08163013">
      <w:r w:rsidRPr="00273106">
        <w:t>Protože intelekt není materiální povahy (</w:t>
      </w:r>
      <w:r w:rsidRPr="00273106">
        <w:rPr>
          <w:i/>
        </w:rPr>
        <w:t>virtus in corpore</w:t>
      </w:r>
      <w:r w:rsidRPr="00273106">
        <w:t>), každá individualizace na způsob materiálního fyzického těla je vyloučena (</w:t>
      </w:r>
      <w:r w:rsidRPr="00273106">
        <w:rPr>
          <w:i/>
        </w:rPr>
        <w:t>non numeratur numeratione hominum</w:t>
      </w:r>
      <w:r w:rsidRPr="00273106">
        <w:t xml:space="preserve">). </w:t>
      </w:r>
      <w:r>
        <w:t>Pro Sigera a Averroese je m</w:t>
      </w:r>
      <w:r w:rsidRPr="00273106">
        <w:t>ate</w:t>
      </w:r>
      <w:r>
        <w:t xml:space="preserve">riální individuace intelektu </w:t>
      </w:r>
      <w:r w:rsidR="00F54B27">
        <w:t>nesmysl. N</w:t>
      </w:r>
      <w:r w:rsidRPr="00273106">
        <w:t>emateriální intelekt</w:t>
      </w:r>
      <w:r>
        <w:t xml:space="preserve"> je pouhá potence nemateriální povahy</w:t>
      </w:r>
      <w:r w:rsidRPr="00273106">
        <w:t>. Jinak by totiž byl intelekt materiální a aktuální schopnost vázaná na tělo (</w:t>
      </w:r>
      <w:r w:rsidRPr="00273106">
        <w:rPr>
          <w:i/>
        </w:rPr>
        <w:t>intellectus esset virtus in corpore</w:t>
      </w:r>
      <w:r w:rsidRPr="00273106">
        <w:t xml:space="preserve">). </w:t>
      </w:r>
      <w:r w:rsidR="00DF5213">
        <w:t>P</w:t>
      </w:r>
      <w:r>
        <w:t xml:space="preserve">ředešlé kvestie jasně určily postavení </w:t>
      </w:r>
      <w:r w:rsidR="00DF5213">
        <w:t xml:space="preserve">intelektu </w:t>
      </w:r>
      <w:r>
        <w:t xml:space="preserve">dané </w:t>
      </w:r>
      <w:r w:rsidRPr="0891101F">
        <w:rPr>
          <w:i/>
        </w:rPr>
        <w:t>separabilis</w:t>
      </w:r>
      <w:r>
        <w:t xml:space="preserve"> vzhledem k</w:t>
      </w:r>
      <w:r w:rsidR="00DF5213">
        <w:t> </w:t>
      </w:r>
      <w:r>
        <w:t>tělu</w:t>
      </w:r>
      <w:r w:rsidR="00DF5213">
        <w:t>,</w:t>
      </w:r>
      <w:r>
        <w:t xml:space="preserve"> </w:t>
      </w:r>
      <w:r w:rsidR="00DF5213">
        <w:t xml:space="preserve">a navíc </w:t>
      </w:r>
      <w:r>
        <w:t xml:space="preserve">v modu </w:t>
      </w:r>
      <w:r w:rsidRPr="08D556AD">
        <w:rPr>
          <w:i/>
        </w:rPr>
        <w:t>inmixtus</w:t>
      </w:r>
      <w:r>
        <w:t xml:space="preserve"> a </w:t>
      </w:r>
      <w:r w:rsidRPr="08D556AD">
        <w:rPr>
          <w:i/>
        </w:rPr>
        <w:t>obiective</w:t>
      </w:r>
      <w:r>
        <w:t xml:space="preserve">. Siger brilantně pochopil argumentaci CMDA proti hylickému intelektu Themistia a Alexandra. Intelektuální činnost duše je nemateriální a nesídlí v žádných smyslových orgánech. </w:t>
      </w:r>
      <w:r w:rsidRPr="00273106">
        <w:t xml:space="preserve">Siger odmítne v klíčové části argumentace </w:t>
      </w:r>
      <w:r>
        <w:t>numerickou identitu</w:t>
      </w:r>
      <w:r w:rsidRPr="00273106">
        <w:t xml:space="preserve"> intelektu jako falešný</w:t>
      </w:r>
      <w:r w:rsidRPr="0896117C">
        <w:t xml:space="preserve"> </w:t>
      </w:r>
      <w:r>
        <w:t>problém</w:t>
      </w:r>
      <w:r>
        <w:fldChar w:fldCharType="begin"/>
      </w:r>
      <w:r>
        <w:instrText xml:space="preserve"> XE "intelekt:numericky odlišný" </w:instrText>
      </w:r>
      <w:r>
        <w:fldChar w:fldCharType="end"/>
      </w:r>
      <w:r w:rsidRPr="00273106">
        <w:t xml:space="preserve">. </w:t>
      </w:r>
      <w:r>
        <w:t xml:space="preserve">Intelekt není v modu numerického </w:t>
      </w:r>
      <w:r w:rsidRPr="0896117C">
        <w:rPr>
          <w:i/>
        </w:rPr>
        <w:t>idem</w:t>
      </w:r>
      <w:r>
        <w:rPr>
          <w:i/>
        </w:rPr>
        <w:t xml:space="preserve"> </w:t>
      </w:r>
      <w:r w:rsidRPr="08436C7B">
        <w:t>individualizovaného</w:t>
      </w:r>
      <w:r>
        <w:rPr>
          <w:i/>
        </w:rPr>
        <w:t xml:space="preserve"> </w:t>
      </w:r>
      <w:r w:rsidRPr="08436C7B">
        <w:lastRenderedPageBreak/>
        <w:t>materií,</w:t>
      </w:r>
      <w:r>
        <w:t xml:space="preserve"> protože je </w:t>
      </w:r>
      <w:r w:rsidRPr="08436C7B">
        <w:rPr>
          <w:i/>
        </w:rPr>
        <w:t>inmixtus</w:t>
      </w:r>
      <w:r>
        <w:t xml:space="preserve"> a </w:t>
      </w:r>
      <w:r w:rsidRPr="08436C7B">
        <w:rPr>
          <w:i/>
        </w:rPr>
        <w:t>separabilis</w:t>
      </w:r>
      <w:r w:rsidR="00F97DB6">
        <w:t xml:space="preserve"> v </w:t>
      </w:r>
      <w:r>
        <w:t xml:space="preserve">modu existenciálního </w:t>
      </w:r>
      <w:r w:rsidRPr="0896117C">
        <w:rPr>
          <w:i/>
        </w:rPr>
        <w:t>ipse</w:t>
      </w:r>
      <w:r>
        <w:t>. Problém numerické jednoty intelektu má objektivní averroismus moderních alexandrovců, ale nikoliv kritický aristotelismus Averroese a Sigera. Proto také moderní a postmoderní objektivisté udělali ze Sigera averroistu v modu identitární teorie intelektu daného jako kvazi-materiální substance třetího druhu (</w:t>
      </w:r>
      <w:r w:rsidRPr="08B95B1B">
        <w:rPr>
          <w:i/>
        </w:rPr>
        <w:t>intellectus materialis</w:t>
      </w:r>
      <w:r>
        <w:t xml:space="preserve">). </w:t>
      </w:r>
      <w:r w:rsidRPr="00273106">
        <w:t xml:space="preserve">Numerická identita intelektu je </w:t>
      </w:r>
      <w:r>
        <w:t xml:space="preserve">z hlediska CMDA a Sigera naprostý </w:t>
      </w:r>
      <w:r w:rsidRPr="00273106">
        <w:t>nes</w:t>
      </w:r>
      <w:r>
        <w:t>mysl</w:t>
      </w:r>
      <w:r w:rsidRPr="00273106">
        <w:t xml:space="preserve">. </w:t>
      </w:r>
      <w:r>
        <w:t>Nemateriální individualizovaný i</w:t>
      </w:r>
      <w:r w:rsidRPr="00273106">
        <w:t>ntelekt by musel být dán v rámci matematické</w:t>
      </w:r>
      <w:r>
        <w:t xml:space="preserve"> abstrakce a byl by abstraktním číslem daným pouze v mysli</w:t>
      </w:r>
      <w:r w:rsidRPr="00273106">
        <w:t xml:space="preserve">. </w:t>
      </w:r>
      <w:r>
        <w:t xml:space="preserve">Anebo by byl intelekt individualizovaný v materii, a přestal by být nemateriální schopností duše v modu </w:t>
      </w:r>
      <w:r w:rsidR="0038163A">
        <w:t>„</w:t>
      </w:r>
      <w:r w:rsidR="0038163A" w:rsidRPr="00883C0E">
        <w:rPr>
          <w:i/>
        </w:rPr>
        <w:t>ab extrinseco</w:t>
      </w:r>
      <w:r w:rsidR="0038163A">
        <w:t>“</w:t>
      </w:r>
      <w:r>
        <w:t xml:space="preserve"> </w:t>
      </w:r>
      <w:r w:rsidR="004476FC">
        <w:t xml:space="preserve">vzhledem </w:t>
      </w:r>
      <w:r>
        <w:t xml:space="preserve">ke smyslovému poznání. Ale </w:t>
      </w:r>
      <w:r w:rsidRPr="080C7738">
        <w:rPr>
          <w:i/>
        </w:rPr>
        <w:t>intelectus possibilis</w:t>
      </w:r>
      <w:r>
        <w:t xml:space="preserve"> a </w:t>
      </w:r>
      <w:r w:rsidRPr="088B7EE0">
        <w:rPr>
          <w:i/>
        </w:rPr>
        <w:t>agens</w:t>
      </w:r>
      <w:r>
        <w:t xml:space="preserve"> </w:t>
      </w:r>
      <w:r w:rsidRPr="00273106">
        <w:t xml:space="preserve">nemůže být ani čistou abstrakcí ani substancí, protože reálně </w:t>
      </w:r>
      <w:r>
        <w:t xml:space="preserve">zakoušíme receptivní </w:t>
      </w:r>
      <w:r w:rsidRPr="00273106">
        <w:t xml:space="preserve">poznání </w:t>
      </w:r>
      <w:r>
        <w:t xml:space="preserve">intelektu </w:t>
      </w:r>
      <w:r w:rsidRPr="00273106">
        <w:t>v našem těle jako jediné existující substanci (</w:t>
      </w:r>
      <w:r w:rsidRPr="00273106">
        <w:rPr>
          <w:i/>
        </w:rPr>
        <w:t>conscii sumus</w:t>
      </w:r>
      <w:r>
        <w:t xml:space="preserve">). Proto jsme schopni syntetizovat na základě takto poznané existenciální kauzality také objektivní podobu tohoto intelektu v modu </w:t>
      </w:r>
      <w:r w:rsidRPr="08BF483D">
        <w:rPr>
          <w:i/>
        </w:rPr>
        <w:t xml:space="preserve">quartum </w:t>
      </w:r>
      <w:r w:rsidR="00962190">
        <w:rPr>
          <w:i/>
        </w:rPr>
        <w:t>genus</w:t>
      </w:r>
      <w:r w:rsidRPr="00273106">
        <w:t>. Siger radikálně a zásadně odmítl otázku po numerické povaze intelektu. Numericky určený intelekt by vznikl pouze skrze individualizaci nějaké materie.</w:t>
      </w:r>
      <w:r>
        <w:t xml:space="preserve"> </w:t>
      </w:r>
      <w:r w:rsidRPr="00273106">
        <w:t xml:space="preserve">Takový intelekt by se redukoval na pouhý </w:t>
      </w:r>
      <w:r w:rsidRPr="00273106">
        <w:rPr>
          <w:i/>
        </w:rPr>
        <w:t>intellectus materialis</w:t>
      </w:r>
      <w:r>
        <w:rPr>
          <w:i/>
        </w:rPr>
        <w:fldChar w:fldCharType="begin"/>
      </w:r>
      <w:r>
        <w:instrText xml:space="preserve"> XE "</w:instrText>
      </w:r>
      <w:r w:rsidRPr="00BE489A">
        <w:rPr>
          <w:i/>
        </w:rPr>
        <w:instrText>intellectus materialis:</w:instrText>
      </w:r>
      <w:r w:rsidRPr="00531324">
        <w:instrText>moderna</w:instrText>
      </w:r>
      <w:r>
        <w:instrText xml:space="preserve">" </w:instrText>
      </w:r>
      <w:r>
        <w:rPr>
          <w:i/>
        </w:rPr>
        <w:fldChar w:fldCharType="end"/>
      </w:r>
      <w:r w:rsidRPr="00273106">
        <w:t xml:space="preserve">, a </w:t>
      </w:r>
      <w:r w:rsidR="006056D6">
        <w:t>přestal by existovat jako A</w:t>
      </w:r>
      <w:r>
        <w:t>verroes</w:t>
      </w:r>
      <w:r w:rsidR="006056D6">
        <w:t>ů</w:t>
      </w:r>
      <w:r w:rsidRPr="00273106">
        <w:t xml:space="preserve">v </w:t>
      </w:r>
      <w:r w:rsidRPr="00273106">
        <w:rPr>
          <w:i/>
        </w:rPr>
        <w:t>intellectus possibilis</w:t>
      </w:r>
      <w:r>
        <w:rPr>
          <w:i/>
        </w:rPr>
        <w:fldChar w:fldCharType="begin"/>
      </w:r>
      <w:r>
        <w:instrText xml:space="preserve"> XE "</w:instrText>
      </w:r>
      <w:r w:rsidRPr="00770D02">
        <w:rPr>
          <w:i/>
        </w:rPr>
        <w:instrText>intellectus possibilis</w:instrText>
      </w:r>
      <w:r>
        <w:instrText xml:space="preserve">:Siger" </w:instrText>
      </w:r>
      <w:r>
        <w:rPr>
          <w:i/>
        </w:rPr>
        <w:fldChar w:fldCharType="end"/>
      </w:r>
      <w:r w:rsidRPr="00273106">
        <w:t>.</w:t>
      </w:r>
    </w:p>
    <w:p w:rsidR="08163013" w:rsidRDefault="08163013" w:rsidP="08163013">
      <w:pPr>
        <w:pStyle w:val="Citace"/>
        <w:rPr>
          <w:noProof/>
          <w:lang w:val="cs-CZ"/>
        </w:rPr>
      </w:pPr>
      <w:r>
        <w:rPr>
          <w:noProof/>
          <w:lang w:val="cs-CZ"/>
        </w:rPr>
        <w:t xml:space="preserve">„Z předešlého je zřejmý závěr, že intelekt, protože je nemateriální, nemůže být podle své přirozenosti dělen podle numericky dané individuality.“ </w:t>
      </w:r>
      <w:r>
        <w:rPr>
          <w:rStyle w:val="Znakapoznpodarou"/>
        </w:rPr>
        <w:footnoteReference w:id="222"/>
      </w:r>
    </w:p>
    <w:p w:rsidR="08163013" w:rsidRPr="00273106" w:rsidRDefault="08163013" w:rsidP="08163013">
      <w:r w:rsidRPr="00273106">
        <w:t xml:space="preserve">Otázka po numerické povaze intelektu je položena </w:t>
      </w:r>
      <w:r>
        <w:t xml:space="preserve">fundamentálně </w:t>
      </w:r>
      <w:r w:rsidRPr="00273106">
        <w:t>špatně.</w:t>
      </w:r>
      <w:r>
        <w:t xml:space="preserve"> Intelekt nemůže být pouhou matematickou abstrakcí, protože myslíme v první osobě jako hylemorfická substance. </w:t>
      </w:r>
      <w:r w:rsidRPr="00273106">
        <w:t xml:space="preserve">Intelekt je dán </w:t>
      </w:r>
      <w:r w:rsidRPr="00273106">
        <w:rPr>
          <w:i/>
        </w:rPr>
        <w:t>extrinsece</w:t>
      </w:r>
      <w:r w:rsidRPr="00273106">
        <w:t xml:space="preserve"> vzhledem k materii, proto jej není možné zahrnout do postupů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w:t>
      </w:r>
      <w:r w:rsidRPr="00273106">
        <w:rPr>
          <w:i/>
        </w:rPr>
        <w:t xml:space="preserve">in eius </w:t>
      </w:r>
      <w:r w:rsidRPr="00273106">
        <w:rPr>
          <w:i/>
          <w:lang w:eastAsia="de-DE"/>
        </w:rPr>
        <w:t xml:space="preserve">natura </w:t>
      </w:r>
      <w:r w:rsidRPr="00273106">
        <w:rPr>
          <w:i/>
        </w:rPr>
        <w:t>non est quod multiplicetur secundum numerum</w:t>
      </w:r>
      <w:r w:rsidRPr="00273106">
        <w:t xml:space="preserve">). </w:t>
      </w:r>
      <w:r>
        <w:t xml:space="preserve">Sigerův intelekt je výkonem osoby. Proto není objektivní porretánské </w:t>
      </w:r>
      <w:r w:rsidRPr="002E610B">
        <w:rPr>
          <w:i/>
        </w:rPr>
        <w:t>individuum</w:t>
      </w:r>
      <w:r>
        <w:t xml:space="preserve"> Rufuse a Bonaventury, které </w:t>
      </w:r>
      <w:r w:rsidR="000F03C4" w:rsidRPr="00405632">
        <w:rPr>
          <w:i/>
        </w:rPr>
        <w:t>materia spiritualis</w:t>
      </w:r>
      <w:r w:rsidR="000F03C4">
        <w:rPr>
          <w:i/>
        </w:rPr>
        <w:fldChar w:fldCharType="begin"/>
      </w:r>
      <w:r w:rsidR="000F03C4">
        <w:instrText xml:space="preserve"> XE "</w:instrText>
      </w:r>
      <w:r w:rsidR="000F03C4" w:rsidRPr="08A516BF">
        <w:instrText>materie</w:instrText>
      </w:r>
      <w:r w:rsidR="000F03C4">
        <w:rPr>
          <w:i/>
        </w:rPr>
        <w:instrText xml:space="preserve">:materia </w:instrText>
      </w:r>
      <w:r w:rsidR="000F03C4" w:rsidRPr="00612581">
        <w:rPr>
          <w:i/>
        </w:rPr>
        <w:instrText>spiritualis</w:instrText>
      </w:r>
      <w:r w:rsidR="000F03C4">
        <w:instrText xml:space="preserve">" </w:instrText>
      </w:r>
      <w:r w:rsidR="000F03C4">
        <w:rPr>
          <w:i/>
        </w:rPr>
        <w:fldChar w:fldCharType="end"/>
      </w:r>
      <w:r w:rsidR="000F03C4">
        <w:rPr>
          <w:i/>
        </w:rPr>
        <w:t xml:space="preserve"> </w:t>
      </w:r>
      <w:r w:rsidR="000F03C4">
        <w:t xml:space="preserve">identifikuje </w:t>
      </w:r>
      <w:r>
        <w:t>na konci řady dané dělením univerz</w:t>
      </w:r>
      <w:r w:rsidR="001728FA">
        <w:t>álních významů</w:t>
      </w:r>
      <w:r>
        <w:t>. S</w:t>
      </w:r>
      <w:r w:rsidRPr="00273106">
        <w:t xml:space="preserve">pekulace o numerické povaze intelektu byla a je zasazena do myšlení druhého averroismu s objektivisticky pojatou materií jako </w:t>
      </w:r>
      <w:r w:rsidRPr="00316A3E">
        <w:rPr>
          <w:i/>
        </w:rPr>
        <w:t>tertium ens</w:t>
      </w:r>
      <w:r>
        <w:rPr>
          <w:i/>
        </w:rPr>
        <w:fldChar w:fldCharType="begin"/>
      </w:r>
      <w:r>
        <w:instrText xml:space="preserve"> XE "</w:instrText>
      </w:r>
      <w:r w:rsidRPr="002F10B4">
        <w:rPr>
          <w:rStyle w:val="Zvraznn"/>
        </w:rPr>
        <w:instrText>tertium ens</w:instrText>
      </w:r>
      <w:r>
        <w:rPr>
          <w:rStyle w:val="Zvraznn"/>
        </w:rPr>
        <w:instrText>:</w:instrText>
      </w:r>
      <w:r w:rsidRPr="003F7598">
        <w:rPr>
          <w:rStyle w:val="Zvraznn"/>
          <w:i w:val="0"/>
        </w:rPr>
        <w:instrText>intelekt</w:instrText>
      </w:r>
      <w:r>
        <w:instrText xml:space="preserve">" </w:instrText>
      </w:r>
      <w:r>
        <w:rPr>
          <w:i/>
        </w:rPr>
        <w:fldChar w:fldCharType="end"/>
      </w:r>
      <w:r>
        <w:t xml:space="preserve">. </w:t>
      </w:r>
      <w:r>
        <w:lastRenderedPageBreak/>
        <w:t>I</w:t>
      </w:r>
      <w:r w:rsidRPr="00273106">
        <w:t xml:space="preserve">ndividuace intelektu </w:t>
      </w:r>
      <w:r>
        <w:t xml:space="preserve">je nesmysl, protože individuum není existující osoba, ale jen abstraktní koncept daný v mysli. A koncepty </w:t>
      </w:r>
      <w:r w:rsidR="08A04BAA">
        <w:t>nemyslí, protože nemají jak. O</w:t>
      </w:r>
      <w:r>
        <w:t xml:space="preserve">ddělený substanční intelekt kosmických inteligencí nemá žádnou </w:t>
      </w:r>
      <w:r w:rsidRPr="00273106">
        <w:t>materi</w:t>
      </w:r>
      <w:r>
        <w:t xml:space="preserve">i. </w:t>
      </w:r>
      <w:r w:rsidR="08A04BAA">
        <w:t xml:space="preserve">Jenže tento typ intelektu je zcela mimo lidskou existenci. </w:t>
      </w:r>
      <w:r>
        <w:t xml:space="preserve">Takový intelekt v člověku by </w:t>
      </w:r>
      <w:r w:rsidRPr="00273106">
        <w:t xml:space="preserve">byl karteziánsky oddělenou aktuální substancí </w:t>
      </w:r>
      <w:r w:rsidRPr="00E33152">
        <w:t>(</w:t>
      </w:r>
      <w:r w:rsidRPr="00273106">
        <w:rPr>
          <w:i/>
        </w:rPr>
        <w:t>hoc aliquid</w:t>
      </w:r>
      <w:r w:rsidRPr="00BC6FB7">
        <w:fldChar w:fldCharType="begin"/>
      </w:r>
      <w:r w:rsidRPr="00BC6FB7">
        <w:instrText xml:space="preserve"> XE "</w:instrText>
      </w:r>
      <w:r w:rsidRPr="00BC6FB7">
        <w:rPr>
          <w:i/>
        </w:rPr>
        <w:instrText>hoc aliquid</w:instrText>
      </w:r>
      <w:r w:rsidRPr="00BC6FB7">
        <w:instrText xml:space="preserve">:intelekt" </w:instrText>
      </w:r>
      <w:r w:rsidRPr="00BC6FB7">
        <w:fldChar w:fldCharType="end"/>
      </w:r>
      <w:r w:rsidRPr="00273106">
        <w:t xml:space="preserve">, </w:t>
      </w:r>
      <w:r w:rsidRPr="00273106">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rsidRPr="00273106">
        <w:t>). Intelekt avicennistů a karteziánců je substančně oddělený a je individualizo</w:t>
      </w:r>
      <w:r>
        <w:t xml:space="preserve">vaný skrze materiální akty těla, k nimž se připojuje zvnějšku v modu avicennistického </w:t>
      </w:r>
      <w:r>
        <w:rPr>
          <w:i/>
        </w:rPr>
        <w:t>coniunctio</w:t>
      </w:r>
      <w:r>
        <w:t xml:space="preserve"> nebo porretánského </w:t>
      </w:r>
      <w:r w:rsidRPr="086B746D">
        <w:rPr>
          <w:i/>
        </w:rPr>
        <w:t>colligatio</w:t>
      </w:r>
      <w:r>
        <w:t xml:space="preserve">. </w:t>
      </w:r>
      <w:r w:rsidRPr="00273106">
        <w:t xml:space="preserve">Siger připomíná, že jakákoliv vazba materiálně individualizovaného intelektu na tělo představuje </w:t>
      </w:r>
      <w:r>
        <w:t xml:space="preserve">chybné </w:t>
      </w:r>
      <w:r w:rsidRPr="00273106">
        <w:t xml:space="preserve">učení Avicenny, které odmítl </w:t>
      </w:r>
      <w:r>
        <w:t>Averroes</w:t>
      </w:r>
      <w:r w:rsidRPr="00273106">
        <w:t>.</w:t>
      </w:r>
      <w:r>
        <w:rPr>
          <w:rStyle w:val="Znakapoznpodarou"/>
        </w:rPr>
        <w:footnoteReference w:id="223"/>
      </w:r>
      <w:r>
        <w:t xml:space="preserve"> </w:t>
      </w:r>
      <w:r w:rsidRPr="00273106">
        <w:t>Traktát zása</w:t>
      </w:r>
      <w:r>
        <w:t xml:space="preserve">dně odmítl společně s Akvinským, </w:t>
      </w:r>
      <w:r w:rsidRPr="00273106">
        <w:t>Albe</w:t>
      </w:r>
      <w:r>
        <w:t xml:space="preserve">rtem a Aegidiem </w:t>
      </w:r>
      <w:r w:rsidR="00351918">
        <w:t xml:space="preserve">jako autorem </w:t>
      </w:r>
      <w:r w:rsidR="00351918" w:rsidRPr="00351918">
        <w:rPr>
          <w:i/>
        </w:rPr>
        <w:t xml:space="preserve">Anonymus </w:t>
      </w:r>
      <w:r w:rsidRPr="00351918">
        <w:rPr>
          <w:i/>
        </w:rPr>
        <w:t>Bazán</w:t>
      </w:r>
      <w:r>
        <w:t xml:space="preserve"> chybné řešení druhého averroismu. Modernisté </w:t>
      </w:r>
      <w:r w:rsidRPr="00273106">
        <w:t>přidal</w:t>
      </w:r>
      <w:r>
        <w:t>i</w:t>
      </w:r>
      <w:r w:rsidRPr="00273106">
        <w:t xml:space="preserve"> k intelektu a k duši </w:t>
      </w:r>
      <w:r>
        <w:t>spirituální materii</w:t>
      </w:r>
      <w:r w:rsidRPr="00273106">
        <w:t xml:space="preserve"> a tak vytvořil</w:t>
      </w:r>
      <w:r>
        <w:t>i</w:t>
      </w:r>
      <w:r w:rsidRPr="00273106">
        <w:t xml:space="preserve"> objektivní hylemorfickou substanci</w:t>
      </w:r>
      <w:r>
        <w:t>, ke které nakonec přičetli také numerickou individualizaci</w:t>
      </w:r>
      <w:r w:rsidRPr="00273106">
        <w:t xml:space="preserve">. Individuace intelektu podle Aristotela a </w:t>
      </w:r>
      <w:r>
        <w:t>Averroes</w:t>
      </w:r>
      <w:r w:rsidRPr="00273106">
        <w:t>e musí probíhat jinak, viz výše uvedená fenomenologie výkonu existence</w:t>
      </w:r>
      <w:r>
        <w:t xml:space="preserve"> ve druhé a ve čtvrté kvestii v modu </w:t>
      </w:r>
      <w:r w:rsidRPr="08407994">
        <w:rPr>
          <w:i/>
        </w:rPr>
        <w:t>subiective</w:t>
      </w:r>
      <w:r w:rsidRPr="00273106">
        <w:t>. Nemateriálnost zaručuje jednotu intelektu pouze podobnou substanci</w:t>
      </w:r>
      <w:r>
        <w:t xml:space="preserve"> v modu </w:t>
      </w:r>
      <w:r w:rsidR="00D76427">
        <w:t>„</w:t>
      </w:r>
      <w:r w:rsidRPr="00273106">
        <w:rPr>
          <w:i/>
        </w:rPr>
        <w:t>quodammodo</w:t>
      </w:r>
      <w:r w:rsidR="00D76427">
        <w:t>“</w:t>
      </w:r>
      <w:r w:rsidRPr="00273106">
        <w:t xml:space="preserve">, viz citát </w:t>
      </w:r>
      <w:r>
        <w:t xml:space="preserve">podaný </w:t>
      </w:r>
      <w:r w:rsidRPr="00273106">
        <w:t>výše (</w:t>
      </w:r>
      <w:r w:rsidRPr="00273106">
        <w:rPr>
          <w:i/>
        </w:rPr>
        <w:t>intellectus noster est quodammodo sicut aliquid compositum ex materia et forma</w:t>
      </w:r>
      <w:r>
        <w:rPr>
          <w:i/>
        </w:rPr>
        <w:t xml:space="preserve">; </w:t>
      </w:r>
      <w:r w:rsidR="001728FA" w:rsidRPr="081B1D98">
        <w:rPr>
          <w:noProof/>
        </w:rPr>
        <w:t>QIIIDA</w:t>
      </w:r>
      <w:r w:rsidR="001728FA" w:rsidRPr="00273106">
        <w:rPr>
          <w:noProof/>
        </w:rPr>
        <w:t>, q. 4</w:t>
      </w:r>
      <w:r w:rsidR="001728FA">
        <w:rPr>
          <w:noProof/>
        </w:rPr>
        <w:t xml:space="preserve">, </w:t>
      </w:r>
      <w:r w:rsidR="001728FA" w:rsidRPr="00273106">
        <w:rPr>
          <w:noProof/>
        </w:rPr>
        <w:t>p. 14.16‒22</w:t>
      </w:r>
      <w:r w:rsidR="001728FA">
        <w:rPr>
          <w:noProof/>
        </w:rPr>
        <w:fldChar w:fldCharType="begin"/>
      </w:r>
      <w:r w:rsidR="001728FA">
        <w:instrText xml:space="preserve"> XE "Siger:</w:instrText>
      </w:r>
      <w:r w:rsidR="001728FA">
        <w:rPr>
          <w:i/>
          <w:noProof/>
        </w:rPr>
        <w:instrText>Quaestiones in tertium D</w:instrText>
      </w:r>
      <w:r w:rsidR="001728FA" w:rsidRPr="00F61947">
        <w:rPr>
          <w:i/>
          <w:noProof/>
        </w:rPr>
        <w:instrText>e anima</w:instrText>
      </w:r>
      <w:r w:rsidR="001728FA">
        <w:rPr>
          <w:noProof/>
        </w:rPr>
        <w:instrText xml:space="preserve"> 14.16‒22</w:instrText>
      </w:r>
      <w:r w:rsidR="001728FA">
        <w:instrText xml:space="preserve">" </w:instrText>
      </w:r>
      <w:r w:rsidR="001728FA">
        <w:rPr>
          <w:noProof/>
        </w:rPr>
        <w:fldChar w:fldCharType="end"/>
      </w:r>
      <w:r w:rsidR="001728FA" w:rsidRPr="00273106">
        <w:rPr>
          <w:noProof/>
        </w:rPr>
        <w:t>)</w:t>
      </w:r>
      <w:r w:rsidRPr="00273106">
        <w:t xml:space="preserve">. Intelekt tvoří čistou nemateriální potenci duše jako oživující formy těla. Důkazem je naše vlastní duševní činnost, v níž akt </w:t>
      </w:r>
      <w:r w:rsidR="00D76427">
        <w:t xml:space="preserve">osobního </w:t>
      </w:r>
      <w:r w:rsidRPr="00273106">
        <w:t xml:space="preserve"> myšlení vytváří univerzální myšlenkové obsahy</w:t>
      </w:r>
      <w:r>
        <w:t xml:space="preserve"> (</w:t>
      </w:r>
      <w:r w:rsidRPr="0021131B">
        <w:rPr>
          <w:i/>
        </w:rPr>
        <w:t>ex quo intentionum imaginatarum est una ratio</w:t>
      </w:r>
      <w:r>
        <w:t>)</w:t>
      </w:r>
      <w:r w:rsidRPr="00273106">
        <w:t>.</w:t>
      </w:r>
      <w:r w:rsidRPr="00273106">
        <w:rPr>
          <w:rStyle w:val="Znakapoznpodarou"/>
        </w:rPr>
        <w:footnoteReference w:id="224"/>
      </w:r>
      <w:r w:rsidRPr="00273106">
        <w:t xml:space="preserve"> Další část devát</w:t>
      </w:r>
      <w:r>
        <w:t xml:space="preserve">é kvestie proto odmítá zkoumat </w:t>
      </w:r>
      <w:r w:rsidRPr="00273106">
        <w:t xml:space="preserve">intelekt jako </w:t>
      </w:r>
      <w:r>
        <w:t xml:space="preserve">substanci nebo hypostázovanou formu, což provedl </w:t>
      </w:r>
      <w:r w:rsidRPr="00273106">
        <w:t>Akvinský</w:t>
      </w:r>
      <w:r>
        <w:t xml:space="preserve"> za prvního pařížského pobytu a později v </w:t>
      </w:r>
      <w:r w:rsidRPr="00BD2FAA">
        <w:rPr>
          <w:i/>
        </w:rPr>
        <w:t>De unitate</w:t>
      </w:r>
      <w:r>
        <w:rPr>
          <w:i/>
        </w:rPr>
        <w:t xml:space="preserve"> intellectus</w:t>
      </w:r>
      <w:r w:rsidRPr="00273106">
        <w:t>. Siger se musí vrátit ke klíčovému fenomenol</w:t>
      </w:r>
      <w:r>
        <w:t xml:space="preserve">ogickému principu </w:t>
      </w:r>
      <w:r w:rsidRPr="006A1CCF">
        <w:rPr>
          <w:i/>
        </w:rPr>
        <w:t>similiter</w:t>
      </w:r>
      <w:r>
        <w:t xml:space="preserve"> či </w:t>
      </w:r>
      <w:r w:rsidRPr="007F5CE8">
        <w:rPr>
          <w:i/>
        </w:rPr>
        <w:t>consimile</w:t>
      </w:r>
      <w:r>
        <w:t xml:space="preserve">  danému v CMDA. Výkon </w:t>
      </w:r>
      <w:r w:rsidRPr="00273106">
        <w:t>intelektu</w:t>
      </w:r>
      <w:r>
        <w:t xml:space="preserve"> </w:t>
      </w:r>
      <w:r w:rsidRPr="00273106">
        <w:t>j</w:t>
      </w:r>
      <w:r>
        <w:t>e dán</w:t>
      </w:r>
      <w:r w:rsidRPr="00273106">
        <w:t xml:space="preserve"> </w:t>
      </w:r>
      <w:r w:rsidRPr="00273106">
        <w:rPr>
          <w:i/>
        </w:rPr>
        <w:t>per prius</w:t>
      </w:r>
      <w:r w:rsidRPr="00273106">
        <w:t xml:space="preserve">, jeho </w:t>
      </w:r>
      <w:r>
        <w:t xml:space="preserve">esenci </w:t>
      </w:r>
      <w:r w:rsidRPr="00273106">
        <w:t>poznáváme</w:t>
      </w:r>
      <w:r w:rsidRPr="00273106">
        <w:rPr>
          <w:i/>
        </w:rPr>
        <w:t xml:space="preserve"> per posterius</w:t>
      </w:r>
      <w:r w:rsidRPr="00273106">
        <w:t xml:space="preserve">. Siger začíná </w:t>
      </w:r>
      <w:r w:rsidRPr="00273106">
        <w:rPr>
          <w:rFonts w:eastAsia="Times New Roman" w:cs="Calibri"/>
          <w:color w:val="000000"/>
          <w:szCs w:val="24"/>
        </w:rPr>
        <w:t>u specifického aktu intelektuálního poznání, které je odděleno od poznání smyslů.</w:t>
      </w:r>
      <w:r w:rsidRPr="00766C05">
        <w:t xml:space="preserve"> </w:t>
      </w:r>
      <w:r w:rsidRPr="00273106">
        <w:t>Znovu se rozlišuje</w:t>
      </w:r>
      <w:r>
        <w:t xml:space="preserve"> dvojí fenomenologický způsob, </w:t>
      </w:r>
      <w:r w:rsidRPr="00273106">
        <w:t>j</w:t>
      </w:r>
      <w:r>
        <w:t>ak</w:t>
      </w:r>
      <w:r w:rsidRPr="00273106">
        <w:t xml:space="preserve"> poznáváme.</w:t>
      </w:r>
    </w:p>
    <w:p w:rsidR="08163013" w:rsidRPr="00E6705A" w:rsidRDefault="08163013" w:rsidP="08163013">
      <w:pPr>
        <w:pStyle w:val="Citace"/>
        <w:rPr>
          <w:noProof/>
          <w:lang w:val="cs-CZ"/>
        </w:rPr>
      </w:pPr>
      <w:r w:rsidRPr="00273106">
        <w:rPr>
          <w:noProof/>
        </w:rPr>
        <w:lastRenderedPageBreak/>
        <w:t>„</w:t>
      </w:r>
      <w:r>
        <w:rPr>
          <w:noProof/>
          <w:lang w:val="cs-CZ"/>
        </w:rPr>
        <w:t xml:space="preserve">Smysly jsou s námi spojeny skrze tu část osoby, která je </w:t>
      </w:r>
      <w:r w:rsidR="00EB7956">
        <w:rPr>
          <w:noProof/>
          <w:lang w:val="cs-CZ"/>
        </w:rPr>
        <w:t>složena z materie</w:t>
      </w:r>
      <w:r>
        <w:rPr>
          <w:noProof/>
          <w:lang w:val="cs-CZ"/>
        </w:rPr>
        <w:t xml:space="preserve">. Ale intelekt se s námi spojuje skrze tu část osoby, která je </w:t>
      </w:r>
      <w:r w:rsidR="003F2F4F">
        <w:rPr>
          <w:noProof/>
          <w:lang w:val="cs-CZ"/>
        </w:rPr>
        <w:t>složena z formy</w:t>
      </w:r>
      <w:r>
        <w:rPr>
          <w:noProof/>
          <w:lang w:val="cs-CZ"/>
        </w:rPr>
        <w:t>. A protože smysly jsou s námi materiálně spojeny, pak také je s námi spojeno i to, co je smysly zakoušeno. Ale tak to není v případě intelektu, ale právě naopak. Není to tak, že by se s námi s námi spojoval intelekt (</w:t>
      </w:r>
      <w:r w:rsidRPr="08B6284D">
        <w:rPr>
          <w:i/>
          <w:noProof/>
        </w:rPr>
        <w:t>non enim per hoc quod intellectus copulatur nobis</w:t>
      </w:r>
      <w:r>
        <w:rPr>
          <w:noProof/>
          <w:lang w:val="cs-CZ"/>
        </w:rPr>
        <w:t>) nebo externě daná inteligibilia, ale proto, že my sami jsme spojeni s obsahy myšlení (</w:t>
      </w:r>
      <w:r w:rsidRPr="006A1CCF">
        <w:rPr>
          <w:i/>
          <w:noProof/>
        </w:rPr>
        <w:t>sed quia intellecta copulantur nobis</w:t>
      </w:r>
      <w:r>
        <w:rPr>
          <w:noProof/>
          <w:lang w:val="cs-CZ"/>
        </w:rPr>
        <w:t xml:space="preserve">).“ </w:t>
      </w:r>
      <w:r>
        <w:rPr>
          <w:rStyle w:val="Znakapoznpodarou"/>
          <w:lang w:val="cs-CZ"/>
        </w:rPr>
        <w:footnoteReference w:id="225"/>
      </w:r>
    </w:p>
    <w:p w:rsidR="08163013" w:rsidRDefault="08163013" w:rsidP="08163013">
      <w:r w:rsidRPr="00273106">
        <w:t>Smyslové poznání je dáno substančně, protože probíhá v těle jako materiálním substrátu (</w:t>
      </w:r>
      <w:r w:rsidRPr="00273106">
        <w:rPr>
          <w:i/>
          <w:lang w:eastAsia="en-US"/>
        </w:rPr>
        <w:t>sensus enim copulatur nobis per partem eius quae est materia</w:t>
      </w:r>
      <w:r w:rsidRPr="00273106">
        <w:t xml:space="preserve">). </w:t>
      </w:r>
      <w:r>
        <w:t xml:space="preserve">Orgány smyslů jsou lokalizovatelné v těle jako subjektu smyslového poznání. </w:t>
      </w:r>
      <w:r w:rsidRPr="00273106">
        <w:t xml:space="preserve">Oddělený </w:t>
      </w:r>
      <w:r>
        <w:t xml:space="preserve">nemateriální </w:t>
      </w:r>
      <w:r w:rsidRPr="00273106">
        <w:t>intelekt je spojen s tělesným výkonem pouze formálně (</w:t>
      </w:r>
      <w:r w:rsidRPr="00273106">
        <w:rPr>
          <w:i/>
          <w:lang w:eastAsia="en-US"/>
        </w:rPr>
        <w:t>per partem eius quae est forma</w:t>
      </w:r>
      <w:r w:rsidRPr="00273106">
        <w:t>). Způsob spojení smyslů s tělem</w:t>
      </w:r>
      <w:r>
        <w:t xml:space="preserve"> a intelektu s tělem není daný v modu kopulace, protože je dán v modu </w:t>
      </w:r>
      <w:r w:rsidRPr="08BE5543">
        <w:rPr>
          <w:i/>
        </w:rPr>
        <w:t>subi</w:t>
      </w:r>
      <w:r>
        <w:rPr>
          <w:i/>
        </w:rPr>
        <w:t>e</w:t>
      </w:r>
      <w:r w:rsidRPr="08BE5543">
        <w:rPr>
          <w:i/>
        </w:rPr>
        <w:t>ctive</w:t>
      </w:r>
      <w:r>
        <w:t xml:space="preserve"> a </w:t>
      </w:r>
      <w:r w:rsidRPr="08BE5543">
        <w:rPr>
          <w:i/>
        </w:rPr>
        <w:t>obiective</w:t>
      </w:r>
      <w:r w:rsidRPr="00273106">
        <w:t>. Proto existuje i</w:t>
      </w:r>
      <w:r>
        <w:t xml:space="preserve"> dvojí způsob, </w:t>
      </w:r>
      <w:r w:rsidRPr="00273106">
        <w:t>jak poznáváme. Smyslové poznání je přímo vázáno na tělo</w:t>
      </w:r>
      <w:r>
        <w:t xml:space="preserve"> (</w:t>
      </w:r>
      <w:r w:rsidRPr="00273106">
        <w:rPr>
          <w:i/>
        </w:rPr>
        <w:t>quia sensus copulatur nobis</w:t>
      </w:r>
      <w:r>
        <w:t>)</w:t>
      </w:r>
      <w:r w:rsidRPr="00273106">
        <w:t xml:space="preserve">, a tím je individualizováno </w:t>
      </w:r>
      <w:r>
        <w:t xml:space="preserve">z hlediska smyslových </w:t>
      </w:r>
      <w:r w:rsidR="00962190">
        <w:rPr>
          <w:i/>
        </w:rPr>
        <w:t>species</w:t>
      </w:r>
      <w:r w:rsidRPr="00273106">
        <w:t xml:space="preserve"> (</w:t>
      </w:r>
      <w:r w:rsidRPr="00273106">
        <w:rPr>
          <w:i/>
        </w:rPr>
        <w:t>ideo sensata copulantur nobis</w:t>
      </w:r>
      <w:r>
        <w:t xml:space="preserve">). </w:t>
      </w:r>
      <w:r w:rsidRPr="00273106">
        <w:t xml:space="preserve">Nemateriální intelekt nemůže mít stejnou formu </w:t>
      </w:r>
      <w:r>
        <w:t xml:space="preserve">numerické </w:t>
      </w:r>
      <w:r w:rsidRPr="00273106">
        <w:t>individuace jako smysly, proto musíme postupovat opačně (</w:t>
      </w:r>
      <w:r w:rsidRPr="00273106">
        <w:rPr>
          <w:i/>
        </w:rPr>
        <w:t>non sic de intellectu, sed e converso</w:t>
      </w:r>
      <w:r w:rsidRPr="00273106">
        <w:t xml:space="preserve">). Intelekt </w:t>
      </w:r>
      <w:r>
        <w:t xml:space="preserve">poznává tělo jako objekt. Proto </w:t>
      </w:r>
      <w:r w:rsidRPr="00273106">
        <w:t>není dán jako nějaká kvazi-substance nebo výkon smyslů pracující skrze orgán daný na tělesném substrátu (</w:t>
      </w:r>
      <w:r w:rsidRPr="00273106">
        <w:rPr>
          <w:i/>
        </w:rPr>
        <w:t>non enim per hoc quod intellectus copulatur nobis</w:t>
      </w:r>
      <w:r w:rsidRPr="00273106">
        <w:t xml:space="preserve">). </w:t>
      </w:r>
      <w:r>
        <w:t xml:space="preserve">Siger není moderní averroista a proto nemá žádnou formu kopulace vnějšího intelektu s poznávající osobou. </w:t>
      </w:r>
      <w:r w:rsidRPr="00273106">
        <w:t xml:space="preserve">Fenomenologický </w:t>
      </w:r>
      <w:r>
        <w:t xml:space="preserve">a vědecký </w:t>
      </w:r>
      <w:r w:rsidRPr="00273106">
        <w:t xml:space="preserve">přístup </w:t>
      </w:r>
      <w:r w:rsidRPr="0823646E">
        <w:rPr>
          <w:i/>
        </w:rPr>
        <w:t>Druhých analytik</w:t>
      </w:r>
      <w:r>
        <w:t xml:space="preserve"> </w:t>
      </w:r>
      <w:r w:rsidRPr="00273106">
        <w:t xml:space="preserve">velí postupovat od </w:t>
      </w:r>
      <w:r>
        <w:t xml:space="preserve">reálných </w:t>
      </w:r>
      <w:r w:rsidRPr="00273106">
        <w:t>účinků k </w:t>
      </w:r>
      <w:r>
        <w:t xml:space="preserve">reálným </w:t>
      </w:r>
      <w:r w:rsidRPr="00273106">
        <w:t>příčinám</w:t>
      </w:r>
      <w:r>
        <w:t>, a pak teprve univerzálně definovat esenci</w:t>
      </w:r>
      <w:r w:rsidRPr="00273106">
        <w:t>. Fenomenologie aktu myšl</w:t>
      </w:r>
      <w:r>
        <w:t>ení upozorňuje všechny moderní a</w:t>
      </w:r>
      <w:r w:rsidRPr="00273106">
        <w:t xml:space="preserve">lexandrovce, že se s námi nespojuje nějaký </w:t>
      </w:r>
      <w:r>
        <w:t>hypostázovaný intelekt</w:t>
      </w:r>
      <w:r w:rsidRPr="00273106">
        <w:t xml:space="preserve"> </w:t>
      </w:r>
      <w:r>
        <w:t>jako jsoucno třetího druhu, nebo nějaké kosmické eidetické formy. V</w:t>
      </w:r>
      <w:r w:rsidRPr="00273106">
        <w:t xml:space="preserve">nímáme akty myšlení </w:t>
      </w:r>
      <w:r>
        <w:t xml:space="preserve">jako naše vlastní, protože jen ty zakoušíme přímo a tedy subjektivně </w:t>
      </w:r>
      <w:r w:rsidRPr="00273106">
        <w:t>(</w:t>
      </w:r>
      <w:r w:rsidRPr="00273106">
        <w:rPr>
          <w:i/>
        </w:rPr>
        <w:t>non quod intellectus copulatur nobis</w:t>
      </w:r>
      <w:r>
        <w:t>). Pak jsme s nimi spojeni</w:t>
      </w:r>
      <w:r w:rsidRPr="00273106">
        <w:t xml:space="preserve"> </w:t>
      </w:r>
      <w:r>
        <w:t xml:space="preserve">objektivně jako s předmětnými obsahy myšlení </w:t>
      </w:r>
      <w:r w:rsidRPr="00273106">
        <w:t>(</w:t>
      </w:r>
      <w:r w:rsidRPr="00273106">
        <w:rPr>
          <w:i/>
        </w:rPr>
        <w:t>intellecta copulantur nobis</w:t>
      </w:r>
      <w:r>
        <w:t xml:space="preserve">). </w:t>
      </w:r>
      <w:r w:rsidRPr="00273106">
        <w:t xml:space="preserve">Citovaná část </w:t>
      </w:r>
      <w:r>
        <w:t xml:space="preserve">ohledně spojení s poznanými obsahy myšlení </w:t>
      </w:r>
      <w:r w:rsidRPr="00273106">
        <w:t xml:space="preserve">je klíčová a zůstala po stalení nepochopena. </w:t>
      </w:r>
      <w:r>
        <w:t>Intelekt s námi nemůže mytopoeticky kopulovat, protože není substance a je s námi spojen existenciálně (</w:t>
      </w:r>
      <w:r w:rsidRPr="08EF5054">
        <w:rPr>
          <w:i/>
        </w:rPr>
        <w:t>subiective</w:t>
      </w:r>
      <w:r w:rsidR="08094606">
        <w:rPr>
          <w:i/>
        </w:rPr>
        <w:t xml:space="preserve">, tertium </w:t>
      </w:r>
      <w:r w:rsidR="00962190">
        <w:rPr>
          <w:i/>
        </w:rPr>
        <w:t>genus</w:t>
      </w:r>
      <w:r>
        <w:t xml:space="preserve">). Intelekt existuje </w:t>
      </w:r>
      <w:r>
        <w:lastRenderedPageBreak/>
        <w:t xml:space="preserve">pouze v aktu </w:t>
      </w:r>
      <w:r w:rsidR="00405D17">
        <w:t>„</w:t>
      </w:r>
      <w:r w:rsidRPr="08656553">
        <w:rPr>
          <w:i/>
        </w:rPr>
        <w:t>ipse homo intelligit</w:t>
      </w:r>
      <w:r w:rsidR="00405D17">
        <w:t>“</w:t>
      </w:r>
      <w:r>
        <w:t xml:space="preserve">, což nebyli a </w:t>
      </w:r>
      <w:r w:rsidR="00405D17">
        <w:t xml:space="preserve">dosud </w:t>
      </w:r>
      <w:r>
        <w:t>nejsou schopni pochopit kritikové Sigera. V externím modu vnímáme pouze inteligibilia jako poznané předmětnosti (</w:t>
      </w:r>
      <w:r w:rsidRPr="0823646E">
        <w:rPr>
          <w:i/>
        </w:rPr>
        <w:t>obiective</w:t>
      </w:r>
      <w:r w:rsidR="08FA2CB8">
        <w:t xml:space="preserve">), protože je </w:t>
      </w:r>
      <w:r w:rsidR="08200E38">
        <w:t xml:space="preserve">vnímáme </w:t>
      </w:r>
      <w:r>
        <w:t xml:space="preserve">jako výsledek našeho </w:t>
      </w:r>
      <w:r w:rsidR="08EA6605">
        <w:t xml:space="preserve">existenciálně zakoušeného </w:t>
      </w:r>
      <w:r>
        <w:t>poznávacího aktu</w:t>
      </w:r>
      <w:r w:rsidR="08EA6605">
        <w:t xml:space="preserve"> </w:t>
      </w:r>
      <w:r w:rsidR="08EA6605" w:rsidRPr="081942A4">
        <w:rPr>
          <w:szCs w:val="24"/>
        </w:rPr>
        <w:t>(</w:t>
      </w:r>
      <w:r w:rsidR="08EA6605" w:rsidRPr="081942A4">
        <w:rPr>
          <w:i/>
          <w:szCs w:val="24"/>
        </w:rPr>
        <w:t>subiective</w:t>
      </w:r>
      <w:r w:rsidR="08EA6605" w:rsidRPr="081942A4">
        <w:rPr>
          <w:szCs w:val="24"/>
        </w:rPr>
        <w:t>)</w:t>
      </w:r>
      <w:r>
        <w:t xml:space="preserve">. V modu </w:t>
      </w:r>
      <w:r w:rsidR="00D71D5F">
        <w:t>„</w:t>
      </w:r>
      <w:r w:rsidRPr="086405C1">
        <w:rPr>
          <w:i/>
        </w:rPr>
        <w:t>copulatur</w:t>
      </w:r>
      <w:r w:rsidR="00D71D5F">
        <w:t>“</w:t>
      </w:r>
      <w:r>
        <w:t xml:space="preserve"> jsou s námi spojena pouze </w:t>
      </w:r>
      <w:r w:rsidR="00D71D5F">
        <w:t>„</w:t>
      </w:r>
      <w:r w:rsidRPr="086405C1">
        <w:rPr>
          <w:i/>
        </w:rPr>
        <w:t>intellecta</w:t>
      </w:r>
      <w:r w:rsidR="00D71D5F">
        <w:t>“</w:t>
      </w:r>
      <w:r>
        <w:t xml:space="preserve"> jako produkty myšlení, a nikoliv samotný </w:t>
      </w:r>
      <w:r w:rsidR="00D71D5F">
        <w:t>„</w:t>
      </w:r>
      <w:r w:rsidRPr="086405C1">
        <w:rPr>
          <w:i/>
        </w:rPr>
        <w:t>intellectus</w:t>
      </w:r>
      <w:r w:rsidR="00D71D5F">
        <w:t>“</w:t>
      </w:r>
      <w:r>
        <w:t xml:space="preserve">, který tvoří potenci duše. Brabantský magistr </w:t>
      </w:r>
      <w:r w:rsidRPr="00273106">
        <w:t>zásadně odmítá ideu, že by nějaký substanční intelekt byl spojen s tělem na způsob smyslového orgánu daného v těle.</w:t>
      </w:r>
      <w:r>
        <w:t xml:space="preserve"> </w:t>
      </w:r>
      <w:r w:rsidRPr="00273106">
        <w:t xml:space="preserve">Komentář k </w:t>
      </w:r>
      <w:r w:rsidRPr="00273106">
        <w:rPr>
          <w:i/>
        </w:rPr>
        <w:t>Liber de causis</w:t>
      </w:r>
      <w:r w:rsidRPr="00273106">
        <w:t>, p</w:t>
      </w:r>
      <w:r>
        <w:t xml:space="preserve">oslední Sigerovo známé dílo </w:t>
      </w:r>
      <w:r w:rsidRPr="00273106">
        <w:t>z let 1275‒76</w:t>
      </w:r>
      <w:r>
        <w:t>,</w:t>
      </w:r>
      <w:r w:rsidRPr="00273106">
        <w:t xml:space="preserve"> shrnuje Sigerův postoj k výkladu intelektu podle Komentátora</w:t>
      </w:r>
      <w:r>
        <w:t xml:space="preserve"> a z</w:t>
      </w:r>
      <w:r w:rsidRPr="00273106">
        <w:t>ásadně hájí princip ipseity člověka</w:t>
      </w:r>
      <w:r>
        <w:fldChar w:fldCharType="begin"/>
      </w:r>
      <w:r>
        <w:instrText xml:space="preserve"> XE "</w:instrText>
      </w:r>
      <w:r w:rsidRPr="00A91B55">
        <w:instrText>osoba:ipseita</w:instrText>
      </w:r>
      <w:r>
        <w:instrText xml:space="preserve">" </w:instrText>
      </w:r>
      <w:r>
        <w:fldChar w:fldCharType="end"/>
      </w:r>
      <w:r w:rsidRPr="00273106">
        <w:t xml:space="preserve">. </w:t>
      </w:r>
      <w:r>
        <w:t>D</w:t>
      </w:r>
      <w:r w:rsidRPr="00273106">
        <w:t xml:space="preserve">iferenciace </w:t>
      </w:r>
      <w:r>
        <w:t xml:space="preserve">intelektu </w:t>
      </w:r>
      <w:r w:rsidRPr="00273106">
        <w:t xml:space="preserve">nemůže být dána pouze materií, protože tím by vznikla pouhá identita osoby. Člověk je sám sebou díky jedinečnému výkonu intelektuálně dané a zakoušené existenci, což je jiná diferenciace, než skrze esenciálně danou intelektuální formu či skrze </w:t>
      </w:r>
      <w:r w:rsidR="00962190">
        <w:rPr>
          <w:i/>
        </w:rPr>
        <w:t>species</w:t>
      </w:r>
      <w:r w:rsidRPr="00273106">
        <w:rPr>
          <w:i/>
        </w:rPr>
        <w:t xml:space="preserve"> intellig</w:t>
      </w:r>
      <w:r>
        <w:rPr>
          <w:i/>
        </w:rPr>
        <w:t>i</w:t>
      </w:r>
      <w:r w:rsidRPr="00273106">
        <w:rPr>
          <w:i/>
        </w:rPr>
        <w:t>bilis</w:t>
      </w:r>
      <w:r w:rsidRPr="00273106">
        <w:t>.</w:t>
      </w:r>
      <w:r>
        <w:t xml:space="preserve"> Všechny tyto zbytky avicennismu nemohou obstát po důkladné četbě </w:t>
      </w:r>
      <w:r w:rsidRPr="085F5039">
        <w:rPr>
          <w:i/>
        </w:rPr>
        <w:t>De anima</w:t>
      </w:r>
      <w:r>
        <w:t xml:space="preserve"> podle CMDA. Odmítnutí spekulací o numerické jednotě či pluralitě intelektu obsahuje tato pasáž</w:t>
      </w:r>
      <w:r w:rsidRPr="086F7022">
        <w:rPr>
          <w:i/>
        </w:rPr>
        <w:t xml:space="preserve"> </w:t>
      </w:r>
      <w:r>
        <w:rPr>
          <w:i/>
        </w:rPr>
        <w:t>Quaestiones</w:t>
      </w:r>
      <w:r w:rsidRPr="003447C4">
        <w:rPr>
          <w:i/>
        </w:rPr>
        <w:t xml:space="preserve"> super Librum de causis</w:t>
      </w:r>
      <w:r>
        <w:t>.</w:t>
      </w:r>
    </w:p>
    <w:p w:rsidR="08163013" w:rsidRPr="083C6A4E" w:rsidRDefault="08163013" w:rsidP="08163013">
      <w:pPr>
        <w:pStyle w:val="Citace"/>
      </w:pPr>
      <w:r>
        <w:t>„</w:t>
      </w:r>
      <w:r>
        <w:rPr>
          <w:lang w:val="cs-CZ"/>
        </w:rPr>
        <w:t xml:space="preserve">Kdyby se lidský intelekt dělil podle individuálních těl, byl by individualizovaný podle materie. Jak bylo řečeno výše, rozdíl v numerickém počtu forem v rámci jedné </w:t>
      </w:r>
      <w:r w:rsidR="00962190">
        <w:rPr>
          <w:i/>
          <w:lang w:val="cs-CZ"/>
        </w:rPr>
        <w:t>species</w:t>
      </w:r>
      <w:r>
        <w:rPr>
          <w:lang w:val="cs-CZ"/>
        </w:rPr>
        <w:t xml:space="preserve"> je daný pouze skrze individuální materii (</w:t>
      </w:r>
      <w:r w:rsidRPr="009E4099">
        <w:rPr>
          <w:i/>
        </w:rPr>
        <w:t>in formis per materiam individuatis</w:t>
      </w:r>
      <w:r>
        <w:rPr>
          <w:lang w:val="cs-CZ"/>
        </w:rPr>
        <w:t xml:space="preserve">). Pak ale </w:t>
      </w:r>
      <w:r w:rsidR="0098403B">
        <w:rPr>
          <w:lang w:val="cs-CZ"/>
        </w:rPr>
        <w:t xml:space="preserve">v </w:t>
      </w:r>
      <w:r>
        <w:rPr>
          <w:lang w:val="cs-CZ"/>
        </w:rPr>
        <w:t xml:space="preserve">takto </w:t>
      </w:r>
      <w:r w:rsidR="0098403B">
        <w:rPr>
          <w:lang w:val="cs-CZ"/>
        </w:rPr>
        <w:t xml:space="preserve">daném receptivním intelektu by </w:t>
      </w:r>
      <w:r>
        <w:rPr>
          <w:lang w:val="cs-CZ"/>
        </w:rPr>
        <w:t xml:space="preserve">inteligibilní </w:t>
      </w:r>
      <w:r w:rsidR="00962190" w:rsidRPr="0098403B">
        <w:rPr>
          <w:lang w:val="cs-CZ"/>
        </w:rPr>
        <w:t>species</w:t>
      </w:r>
      <w:r>
        <w:rPr>
          <w:lang w:val="cs-CZ"/>
        </w:rPr>
        <w:t xml:space="preserve"> nemohla být </w:t>
      </w:r>
      <w:r w:rsidR="0098403B">
        <w:rPr>
          <w:lang w:val="cs-CZ"/>
        </w:rPr>
        <w:t xml:space="preserve">nositelem </w:t>
      </w:r>
      <w:r>
        <w:rPr>
          <w:lang w:val="cs-CZ"/>
        </w:rPr>
        <w:t>univerzálního poznání, ale pouze poznání individuálního. Tím by se intelekt nelišil od smyslů nebo od imaginace. Všechna tato tvrzení jsou mylná, pokud tvrdí, že intelekt je individualizovaný podle jednotlivých lidských těl skrze materii a tím je numericky odlišný.“ </w:t>
      </w:r>
      <w:r w:rsidRPr="00273106">
        <w:rPr>
          <w:rStyle w:val="Znakapoznpodarou"/>
        </w:rPr>
        <w:footnoteReference w:id="226"/>
      </w:r>
    </w:p>
    <w:p w:rsidR="00636387" w:rsidRDefault="08163013" w:rsidP="08163013">
      <w:r>
        <w:t>Siger tím ukončil debatu s tehdejší a dnešní modernou o numerické jednotě či mnohosti intelektu. Osobně zakoušený intelekt není orgán těla ve smyslu lokalizované entity (</w:t>
      </w:r>
      <w:r w:rsidRPr="00B17CC6">
        <w:rPr>
          <w:i/>
        </w:rPr>
        <w:t>hoc aliquid</w:t>
      </w:r>
      <w:r>
        <w:t xml:space="preserve">), která by byla individualizovatelná pomocí nějaké materie nebo orgánu. </w:t>
      </w:r>
      <w:r w:rsidRPr="00273106">
        <w:t>Předešlá část ukázala, že výkon intelektu zahrnuje jak empirické poznání směrem od</w:t>
      </w:r>
      <w:r>
        <w:t xml:space="preserve"> materiálních</w:t>
      </w:r>
      <w:r w:rsidRPr="00273106">
        <w:t xml:space="preserve"> smyslů (</w:t>
      </w:r>
      <w:r w:rsidRPr="00273106">
        <w:rPr>
          <w:i/>
        </w:rPr>
        <w:t>experimur</w:t>
      </w:r>
      <w:r w:rsidRPr="00273106">
        <w:t>), tak i spoluvědění (</w:t>
      </w:r>
      <w:r w:rsidRPr="00273106">
        <w:rPr>
          <w:i/>
        </w:rPr>
        <w:t>conscii sumus</w:t>
      </w:r>
      <w:r w:rsidRPr="00273106">
        <w:t>)</w:t>
      </w:r>
      <w:r>
        <w:t xml:space="preserve"> vlastního výkonu odděleného </w:t>
      </w:r>
      <w:r>
        <w:lastRenderedPageBreak/>
        <w:t xml:space="preserve">nemateriálního </w:t>
      </w:r>
      <w:r w:rsidRPr="00273106">
        <w:t xml:space="preserve">intelektu </w:t>
      </w:r>
      <w:r>
        <w:t xml:space="preserve">v modu </w:t>
      </w:r>
      <w:r w:rsidRPr="08373A0F">
        <w:rPr>
          <w:i/>
        </w:rPr>
        <w:t>separabilis</w:t>
      </w:r>
      <w:r w:rsidRPr="00273106">
        <w:t xml:space="preserve">. </w:t>
      </w:r>
      <w:r>
        <w:t>Dualita mezi subjektivně-smyslov</w:t>
      </w:r>
      <w:r w:rsidR="00424F4C">
        <w:t>ým zakoušením (</w:t>
      </w:r>
      <w:r w:rsidRPr="00016816">
        <w:rPr>
          <w:i/>
        </w:rPr>
        <w:t>experim</w:t>
      </w:r>
      <w:r>
        <w:rPr>
          <w:i/>
        </w:rPr>
        <w:t>ur</w:t>
      </w:r>
      <w:r w:rsidR="00424F4C">
        <w:t xml:space="preserve">) </w:t>
      </w:r>
      <w:r>
        <w:t>a objektivně-intelektuální</w:t>
      </w:r>
      <w:r w:rsidR="00424F4C">
        <w:t xml:space="preserve"> reflexí (</w:t>
      </w:r>
      <w:r w:rsidRPr="00016816">
        <w:rPr>
          <w:i/>
        </w:rPr>
        <w:t>consci</w:t>
      </w:r>
      <w:r>
        <w:rPr>
          <w:i/>
        </w:rPr>
        <w:t>i sumus</w:t>
      </w:r>
      <w:r w:rsidR="00424F4C">
        <w:t xml:space="preserve">) </w:t>
      </w:r>
      <w:r>
        <w:t>má zásadní charakter</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w:t>
      </w:r>
      <w:r w:rsidRPr="00273106">
        <w:t>Protože víme z osobní zkušenosti</w:t>
      </w:r>
      <w:r>
        <w:t xml:space="preserve">, </w:t>
      </w:r>
      <w:r w:rsidRPr="00273106">
        <w:t>jak v nás intelekt pracuje, p</w:t>
      </w:r>
      <w:r>
        <w:t xml:space="preserve">ak také </w:t>
      </w:r>
      <w:r w:rsidRPr="00273106">
        <w:t xml:space="preserve">obecně konstatujeme, </w:t>
      </w:r>
      <w:r>
        <w:t>„</w:t>
      </w:r>
      <w:r w:rsidRPr="00273106">
        <w:t>co</w:t>
      </w:r>
      <w:r>
        <w:t>“</w:t>
      </w:r>
      <w:r w:rsidRPr="00273106">
        <w:t xml:space="preserve"> je intelekt</w:t>
      </w:r>
      <w:r>
        <w:t xml:space="preserve"> jako nemateriální potence člověka definovaná v modu esence. Plurál </w:t>
      </w:r>
      <w:r w:rsidRPr="00273106">
        <w:rPr>
          <w:i/>
        </w:rPr>
        <w:t>conscii sumus</w:t>
      </w:r>
      <w:r w:rsidRPr="00273106">
        <w:t xml:space="preserve"> </w:t>
      </w:r>
      <w:r>
        <w:t xml:space="preserve">je na rozdíl od karteziánského </w:t>
      </w:r>
      <w:r w:rsidRPr="00273106">
        <w:rPr>
          <w:i/>
        </w:rPr>
        <w:t>cogito ergo sum</w:t>
      </w:r>
      <w:r>
        <w:rPr>
          <w:i/>
        </w:rPr>
        <w:fldChar w:fldCharType="begin"/>
      </w:r>
      <w:r>
        <w:instrText xml:space="preserve"> XE "</w:instrText>
      </w:r>
      <w:r w:rsidRPr="00B45955">
        <w:rPr>
          <w:i/>
        </w:rPr>
        <w:instrText>cogito</w:instrText>
      </w:r>
      <w:r w:rsidRPr="00B45955">
        <w:instrText xml:space="preserve"> </w:instrText>
      </w:r>
      <w:r w:rsidRPr="00B45955">
        <w:rPr>
          <w:i/>
        </w:rPr>
        <w:instrText>ergo sum</w:instrText>
      </w:r>
      <w:r>
        <w:instrText xml:space="preserve">" </w:instrText>
      </w:r>
      <w:r>
        <w:rPr>
          <w:i/>
        </w:rPr>
        <w:fldChar w:fldCharType="end"/>
      </w:r>
      <w:r w:rsidRPr="00273106">
        <w:t xml:space="preserve"> naprosto zásadní. Intelekt jako nemateriální schopnost duše je od</w:t>
      </w:r>
      <w:r>
        <w:t xml:space="preserve">dělený od smyslů. Tím je </w:t>
      </w:r>
      <w:r w:rsidRPr="00273106">
        <w:t xml:space="preserve">zcela jednotný a </w:t>
      </w:r>
      <w:r>
        <w:t>neseparovatelný díky své podstatě dané</w:t>
      </w:r>
      <w:r w:rsidRPr="00273106">
        <w:t xml:space="preserve"> </w:t>
      </w:r>
      <w:r>
        <w:t>jako trvalá a univerzální potencialita. Po realizaci obou mediací poznání daných tělesně a vědomě (</w:t>
      </w:r>
      <w:r w:rsidRPr="081B38D0">
        <w:rPr>
          <w:i/>
        </w:rPr>
        <w:t>experimur</w:t>
      </w:r>
      <w:r>
        <w:t>...</w:t>
      </w:r>
      <w:r w:rsidRPr="081B38D0">
        <w:rPr>
          <w:i/>
        </w:rPr>
        <w:t>conscii</w:t>
      </w:r>
      <w:r>
        <w:t xml:space="preserve"> </w:t>
      </w:r>
      <w:r w:rsidRPr="081B38D0">
        <w:rPr>
          <w:i/>
        </w:rPr>
        <w:t>sumus</w:t>
      </w:r>
      <w:r>
        <w:t>) vznikne esenciální obecný závěr, kdy intelekt vystupuje v aktu sebereflexe (</w:t>
      </w:r>
      <w:r w:rsidRPr="081B38D0">
        <w:rPr>
          <w:i/>
        </w:rPr>
        <w:t>i</w:t>
      </w:r>
      <w:r w:rsidR="08936023">
        <w:rPr>
          <w:i/>
          <w:lang w:eastAsia="en-US"/>
        </w:rPr>
        <w:t>ntellec</w:t>
      </w:r>
      <w:r w:rsidRPr="081B38D0">
        <w:rPr>
          <w:i/>
          <w:lang w:eastAsia="en-US"/>
        </w:rPr>
        <w:t>tus noster apprehendit se ipsum sicut operari</w:t>
      </w:r>
      <w:r>
        <w:rPr>
          <w:lang w:eastAsia="en-US"/>
        </w:rPr>
        <w:t xml:space="preserve">). </w:t>
      </w:r>
      <w:r>
        <w:t xml:space="preserve">Tuto specifickou univerzalitu osoby v modu </w:t>
      </w:r>
      <w:r w:rsidRPr="08A37F60">
        <w:rPr>
          <w:i/>
        </w:rPr>
        <w:t xml:space="preserve">quartum </w:t>
      </w:r>
      <w:r w:rsidR="00962190">
        <w:rPr>
          <w:i/>
        </w:rPr>
        <w:t>genus</w:t>
      </w:r>
      <w:r w:rsidR="08936023">
        <w:rPr>
          <w:i/>
        </w:rPr>
        <w:fldChar w:fldCharType="begin"/>
      </w:r>
      <w:r w:rsidR="08936023">
        <w:instrText xml:space="preserve"> XE "</w:instrText>
      </w:r>
      <w:r w:rsidR="08936023" w:rsidRPr="085631C6">
        <w:rPr>
          <w:i/>
        </w:rPr>
        <w:instrText>quartum genus</w:instrText>
      </w:r>
      <w:r w:rsidR="08936023">
        <w:instrText xml:space="preserve">" </w:instrText>
      </w:r>
      <w:r w:rsidR="08936023">
        <w:rPr>
          <w:i/>
        </w:rPr>
        <w:fldChar w:fldCharType="end"/>
      </w:r>
      <w:r>
        <w:t xml:space="preserve"> můžeme nakonec genericky pojat jako univerzální přirozenost lidstva</w:t>
      </w:r>
      <w:r w:rsidRPr="00273106">
        <w:t xml:space="preserve">. </w:t>
      </w:r>
      <w:r>
        <w:t xml:space="preserve">To co zakoušíme v univerzálním modu je pouze intelekt jako obecnina, která je všem lidem společná a je dána pouze v mysli. Viz Dantův termín </w:t>
      </w:r>
      <w:r w:rsidR="00C623F6">
        <w:t>„</w:t>
      </w:r>
      <w:r>
        <w:rPr>
          <w:i/>
        </w:rPr>
        <w:t>univers</w:t>
      </w:r>
      <w:r w:rsidRPr="0831029D">
        <w:rPr>
          <w:i/>
        </w:rPr>
        <w:t>ita</w:t>
      </w:r>
      <w:r>
        <w:rPr>
          <w:i/>
        </w:rPr>
        <w:t>s</w:t>
      </w:r>
      <w:r w:rsidRPr="0831029D">
        <w:rPr>
          <w:i/>
        </w:rPr>
        <w:t xml:space="preserve"> humana</w:t>
      </w:r>
      <w:r w:rsidR="00C623F6">
        <w:t>“</w:t>
      </w:r>
      <w:r>
        <w:rPr>
          <w:i/>
        </w:rPr>
        <w:fldChar w:fldCharType="begin"/>
      </w:r>
      <w:r>
        <w:instrText xml:space="preserve"> XE "</w:instrText>
      </w:r>
      <w:r w:rsidRPr="08E10A26">
        <w:rPr>
          <w:i/>
        </w:rPr>
        <w:instrText>universitas humana</w:instrText>
      </w:r>
      <w:r>
        <w:instrText xml:space="preserve">" </w:instrText>
      </w:r>
      <w:r>
        <w:rPr>
          <w:i/>
        </w:rPr>
        <w:fldChar w:fldCharType="end"/>
      </w:r>
      <w:r w:rsidR="00515263">
        <w:t>, který přesně sleduje toto “</w:t>
      </w:r>
      <w:r w:rsidR="00515263">
        <w:rPr>
          <w:i/>
        </w:rPr>
        <w:t>silogizzò</w:t>
      </w:r>
      <w:r w:rsidR="00515263">
        <w:t xml:space="preserve">” </w:t>
      </w:r>
      <w:r>
        <w:t>Sigera</w:t>
      </w:r>
      <w:r w:rsidR="001B4643">
        <w:t xml:space="preserve"> (kap. 4.4</w:t>
      </w:r>
      <w:r w:rsidR="08055B7C">
        <w:t>)</w:t>
      </w:r>
      <w:r>
        <w:t xml:space="preserve">. </w:t>
      </w:r>
      <w:r w:rsidR="00E11570" w:rsidRPr="00E11570">
        <w:t xml:space="preserve">Univerzální pojem intelektu nemůže nikdy myslet, protože je v </w:t>
      </w:r>
      <w:r w:rsidR="00E11570">
        <w:t>modu</w:t>
      </w:r>
      <w:r w:rsidR="00E11570" w:rsidRPr="00E11570">
        <w:t xml:space="preserve"> </w:t>
      </w:r>
      <w:r w:rsidR="00E11570" w:rsidRPr="00E11570">
        <w:rPr>
          <w:i/>
        </w:rPr>
        <w:t>quartum genus</w:t>
      </w:r>
      <w:r w:rsidR="00E11570" w:rsidRPr="00E11570">
        <w:t xml:space="preserve">. Intelekt však může myslet v modu </w:t>
      </w:r>
      <w:r w:rsidR="00E11570" w:rsidRPr="00E11570">
        <w:rPr>
          <w:i/>
        </w:rPr>
        <w:t>obiective</w:t>
      </w:r>
      <w:r w:rsidR="00E11570" w:rsidRPr="00E11570">
        <w:t>, pr</w:t>
      </w:r>
      <w:r w:rsidR="00E11570">
        <w:t>otože je ve stavu myšlení daném</w:t>
      </w:r>
      <w:r w:rsidR="00E11570" w:rsidRPr="00E11570">
        <w:t xml:space="preserve"> </w:t>
      </w:r>
      <w:r w:rsidR="00E11570" w:rsidRPr="00E11570">
        <w:rPr>
          <w:i/>
        </w:rPr>
        <w:t>subiective</w:t>
      </w:r>
      <w:r w:rsidR="00E11570" w:rsidRPr="00E11570">
        <w:t xml:space="preserve">. Tento detail činí rozdíl mezi </w:t>
      </w:r>
      <w:r w:rsidR="00E11570">
        <w:rPr>
          <w:i/>
        </w:rPr>
        <w:t>sophistae Latini</w:t>
      </w:r>
      <w:r w:rsidR="00E11570">
        <w:t xml:space="preserve"> všeho druhu a Sigerem. </w:t>
      </w:r>
      <w:r w:rsidR="00B11901">
        <w:t>Není žádný o</w:t>
      </w:r>
      <w:r w:rsidR="00B11901" w:rsidRPr="00B11901">
        <w:t>bjektivist</w:t>
      </w:r>
      <w:r w:rsidR="00B11901">
        <w:t>a</w:t>
      </w:r>
      <w:r w:rsidR="00B11901" w:rsidRPr="00B11901">
        <w:t xml:space="preserve">, </w:t>
      </w:r>
      <w:r w:rsidR="00B11901">
        <w:t>protože myslí „</w:t>
      </w:r>
      <w:r w:rsidR="00B11901" w:rsidRPr="00B11901">
        <w:rPr>
          <w:i/>
        </w:rPr>
        <w:t>obiective</w:t>
      </w:r>
      <w:r w:rsidR="00B11901">
        <w:t>“</w:t>
      </w:r>
      <w:r w:rsidR="00B11901" w:rsidRPr="00B11901">
        <w:t>.</w:t>
      </w:r>
      <w:r w:rsidR="00B11901">
        <w:t xml:space="preserve"> </w:t>
      </w:r>
      <w:r>
        <w:t xml:space="preserve">Potence daná ve výkonu existence osoby nemůže být objektivní substance třetího druhu. </w:t>
      </w:r>
      <w:r w:rsidRPr="00273106">
        <w:t xml:space="preserve">Intelekt </w:t>
      </w:r>
      <w:r>
        <w:t>jako čistá potence nebo dokonce abstrakce daná v pouze mysli s námi nemůže kopulovat</w:t>
      </w:r>
      <w:r w:rsidRPr="00273106">
        <w:t xml:space="preserve"> jako nějaká oddělená substance</w:t>
      </w:r>
      <w:r>
        <w:t xml:space="preserve"> </w:t>
      </w:r>
      <w:r w:rsidRPr="009F76DD">
        <w:rPr>
          <w:i/>
        </w:rPr>
        <w:t>Modernorum</w:t>
      </w:r>
      <w:r>
        <w:t>, protože jej tak nezakoušíme</w:t>
      </w:r>
      <w:r w:rsidRPr="00273106">
        <w:t xml:space="preserve">. </w:t>
      </w:r>
      <w:r>
        <w:t xml:space="preserve">Intelekt je </w:t>
      </w:r>
      <w:r w:rsidRPr="00E67DDF">
        <w:rPr>
          <w:i/>
        </w:rPr>
        <w:t>separabilis</w:t>
      </w:r>
      <w:r>
        <w:t xml:space="preserve"> z hlediska své nemateriální činnosti, ale není </w:t>
      </w:r>
      <w:r w:rsidRPr="00E67DDF">
        <w:rPr>
          <w:i/>
        </w:rPr>
        <w:t>separatus</w:t>
      </w:r>
      <w:r>
        <w:rPr>
          <w:i/>
        </w:rPr>
        <w:t xml:space="preserve"> </w:t>
      </w:r>
      <w:r w:rsidRPr="08FA1392">
        <w:t xml:space="preserve">z hlediska </w:t>
      </w:r>
      <w:r>
        <w:t>s</w:t>
      </w:r>
      <w:r w:rsidRPr="08FA1392">
        <w:t>vého výkonu</w:t>
      </w:r>
      <w:r>
        <w:t>, protože není ani substance ani forma</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t xml:space="preserve">. </w:t>
      </w:r>
      <w:r w:rsidRPr="00273106">
        <w:t>V případě nemateriálního intelektuálního poznání duše platí pravý opak toho, co platilo pro smyslové poznání.</w:t>
      </w:r>
      <w:r>
        <w:t xml:space="preserve"> Nemáme lokalizovatelný orgán nebo tělesnou substanci, ale máme zakoušený výkon, čili osobně aktualizovanou potenci duše v rámci specificky lidského existenciálního výkonu. </w:t>
      </w:r>
      <w:r w:rsidRPr="00273106">
        <w:t>Myslíme intelektuální obsahy (</w:t>
      </w:r>
      <w:r w:rsidRPr="00273106">
        <w:rPr>
          <w:i/>
        </w:rPr>
        <w:t>intellecta</w:t>
      </w:r>
      <w:r w:rsidRPr="00273106">
        <w:t>) v první</w:t>
      </w:r>
      <w:r>
        <w:t xml:space="preserve"> osobě, proto je zakoušíme v existenciálním výkonu </w:t>
      </w:r>
      <w:r w:rsidRPr="00273106">
        <w:t xml:space="preserve">spoluvědění </w:t>
      </w:r>
      <w:r>
        <w:t xml:space="preserve">v modu </w:t>
      </w:r>
      <w:r w:rsidRPr="08096426">
        <w:rPr>
          <w:i/>
        </w:rPr>
        <w:t>obiective</w:t>
      </w:r>
      <w:r>
        <w:t xml:space="preserve">, tedy jako oddělené inteligibilní obsahy </w:t>
      </w:r>
      <w:r w:rsidRPr="00273106">
        <w:t>(</w:t>
      </w:r>
      <w:r w:rsidRPr="00273106">
        <w:rPr>
          <w:i/>
        </w:rPr>
        <w:t>intellecta copulantur nobis</w:t>
      </w:r>
      <w:r w:rsidRPr="00273106">
        <w:t xml:space="preserve">). </w:t>
      </w:r>
      <w:r>
        <w:t>Siger v duchu Blundovy školy přesně rozlišuje mezi intencionálním aktem vázaným na myslící osobu (</w:t>
      </w:r>
      <w:r w:rsidRPr="08E70330">
        <w:rPr>
          <w:i/>
        </w:rPr>
        <w:t>subiectum intentionis</w:t>
      </w:r>
      <w:r>
        <w:t>) a jeho výsledným předmětem (</w:t>
      </w:r>
      <w:r w:rsidRPr="08E70330">
        <w:rPr>
          <w:i/>
        </w:rPr>
        <w:t>intentio</w:t>
      </w:r>
      <w:r w:rsidR="08CE2911">
        <w:t>; OBJ II, kap. 2</w:t>
      </w:r>
      <w:r w:rsidR="00636387">
        <w:t>.1.2).</w:t>
      </w:r>
    </w:p>
    <w:p w:rsidR="08163013" w:rsidRPr="00273106" w:rsidRDefault="08163013" w:rsidP="00636387">
      <w:pPr>
        <w:ind w:firstLine="397"/>
      </w:pPr>
      <w:r>
        <w:lastRenderedPageBreak/>
        <w:t xml:space="preserve">Brabantský magistr </w:t>
      </w:r>
      <w:r w:rsidRPr="00273106">
        <w:t>je v odmítnutí substanční povahy intelektu mnohem radikálnější než Albert a Akvinský</w:t>
      </w:r>
      <w:r>
        <w:t xml:space="preserve"> a proto je také kritizuje za jejich polovičatá řešení jednoty intelektu</w:t>
      </w:r>
      <w:r w:rsidRPr="00273106">
        <w:t>. Inte</w:t>
      </w:r>
      <w:r>
        <w:t>le</w:t>
      </w:r>
      <w:r w:rsidRPr="00273106">
        <w:t>kt jako formální schopnost duše nemá žádný smyslový orgán a nemůžeme na něj ukázat jako na „toto zde“</w:t>
      </w:r>
      <w:r>
        <w:t xml:space="preserve"> (</w:t>
      </w:r>
      <w:r w:rsidRPr="08473D69">
        <w:rPr>
          <w:i/>
        </w:rPr>
        <w:t>hoc aliquid</w:t>
      </w:r>
      <w:r>
        <w:t>)</w:t>
      </w:r>
      <w:r w:rsidRPr="00273106">
        <w:t xml:space="preserve">. </w:t>
      </w:r>
      <w:r>
        <w:t xml:space="preserve">Každá objektivace intelektu z něj dělá </w:t>
      </w:r>
      <w:r w:rsidRPr="08926423">
        <w:rPr>
          <w:i/>
        </w:rPr>
        <w:t>intellectum</w:t>
      </w:r>
      <w:r>
        <w:t xml:space="preserve">, tedy univerzálii danou v mysli jako </w:t>
      </w:r>
      <w:r w:rsidRPr="08926423">
        <w:rPr>
          <w:i/>
        </w:rPr>
        <w:t xml:space="preserve">quartum </w:t>
      </w:r>
      <w:r w:rsidR="00962190">
        <w:rPr>
          <w:i/>
        </w:rPr>
        <w:t>genus</w:t>
      </w:r>
      <w:r>
        <w:t>. Vykázání poznatku daného materiálně je možné udělat v případě smyslového orgánu daného v těle, který má díky individualiz</w:t>
      </w:r>
      <w:r w:rsidR="00125D22">
        <w:t>aci skrze materii také numericky odlišný</w:t>
      </w:r>
      <w:r>
        <w:t xml:space="preserve"> charakter. Intelekt n</w:t>
      </w:r>
      <w:r w:rsidRPr="00273106">
        <w:t>emá a nemůže mít substanční či esenciální definici</w:t>
      </w:r>
      <w:r>
        <w:t xml:space="preserve"> ve vědeckém poznání podle </w:t>
      </w:r>
      <w:r w:rsidRPr="08A26F52">
        <w:rPr>
          <w:i/>
        </w:rPr>
        <w:t>Druhých analytik</w:t>
      </w:r>
      <w:r>
        <w:t>, protože není individualizovatelný jako nějaká substance</w:t>
      </w:r>
      <w:r w:rsidRPr="00273106">
        <w:t>.</w:t>
      </w:r>
      <w:r>
        <w:t xml:space="preserve"> Ale kauzálně v nás působí, protože myslíme, když sami chceme</w:t>
      </w:r>
      <w:r w:rsidRPr="080417DE">
        <w:t xml:space="preserve"> </w:t>
      </w:r>
      <w:r>
        <w:t xml:space="preserve">jako osoba. Proto je akt porozumění zakoušený v první osobě, jejíž kauzalita tvoří </w:t>
      </w:r>
      <w:r w:rsidRPr="087D3850">
        <w:rPr>
          <w:i/>
        </w:rPr>
        <w:t>medium</w:t>
      </w:r>
      <w:r>
        <w:t xml:space="preserve"> vědeckého sylogismu. Skrze zkušenost primárního „spolu</w:t>
      </w:r>
      <w:r>
        <w:noBreakHyphen/>
        <w:t>vědění“ (</w:t>
      </w:r>
      <w:r w:rsidRPr="00C75E79">
        <w:rPr>
          <w:i/>
        </w:rPr>
        <w:t>con</w:t>
      </w:r>
      <w:r w:rsidRPr="00C75E79">
        <w:rPr>
          <w:i/>
        </w:rPr>
        <w:noBreakHyphen/>
        <w:t>scientia</w:t>
      </w:r>
      <w:r>
        <w:t xml:space="preserve">) determinovaného od smyslového poznání duše k inteligibilnímu lze konstatovat základní charakteristiky </w:t>
      </w:r>
      <w:r w:rsidRPr="08A409C4">
        <w:rPr>
          <w:i/>
        </w:rPr>
        <w:t>anima intellectiva</w:t>
      </w:r>
      <w:r>
        <w:t xml:space="preserve"> dané na první substanci jako její kauzální účinky (</w:t>
      </w:r>
      <w:r w:rsidRPr="00C75E79">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w:t>
      </w:r>
      <w:r w:rsidRPr="00273106">
        <w:t xml:space="preserve"> </w:t>
      </w:r>
      <w:r>
        <w:t xml:space="preserve">Následně je možné tuto zkušenost univerzalizovat a vytvořit výkonem abstrakce také abstraktní pojem. Pak vznikne intelekt jako jedna univerzální </w:t>
      </w:r>
      <w:r w:rsidR="00962190">
        <w:rPr>
          <w:i/>
        </w:rPr>
        <w:t>species</w:t>
      </w:r>
      <w:r>
        <w:t xml:space="preserve"> společná všem lidem (</w:t>
      </w:r>
      <w:r w:rsidRPr="00C75E79">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w:t>
      </w:r>
      <w:r w:rsidRPr="00273106">
        <w:t xml:space="preserve">Debata o tom, zda </w:t>
      </w:r>
      <w:r>
        <w:t xml:space="preserve">moderní či postmoderní jsoucno třetího druhu zvané </w:t>
      </w:r>
      <w:r w:rsidRPr="00273106">
        <w:t xml:space="preserve">„intelekt“ </w:t>
      </w:r>
      <w:r>
        <w:t>je individualizované</w:t>
      </w:r>
      <w:r w:rsidRPr="00273106">
        <w:t xml:space="preserve"> nebo ne, j</w:t>
      </w:r>
      <w:r>
        <w:t>e podle Sigera úplně zcestná. I</w:t>
      </w:r>
      <w:r w:rsidRPr="00273106">
        <w:t xml:space="preserve">ntelekt </w:t>
      </w:r>
      <w:r>
        <w:t xml:space="preserve">daný </w:t>
      </w:r>
      <w:r w:rsidR="00AB129C">
        <w:t>„</w:t>
      </w:r>
      <w:r w:rsidR="08650CA1" w:rsidRPr="08650CA1">
        <w:rPr>
          <w:i/>
        </w:rPr>
        <w:t>ab</w:t>
      </w:r>
      <w:r w:rsidR="08650CA1">
        <w:t xml:space="preserve"> </w:t>
      </w:r>
      <w:r w:rsidRPr="000C56D3">
        <w:rPr>
          <w:i/>
        </w:rPr>
        <w:t>extrinsec</w:t>
      </w:r>
      <w:r w:rsidR="08C23F9C">
        <w:rPr>
          <w:i/>
        </w:rPr>
        <w:t>o</w:t>
      </w:r>
      <w:r w:rsidR="00AB129C">
        <w:t>“</w:t>
      </w:r>
      <w:r>
        <w:t xml:space="preserve"> a v modu </w:t>
      </w:r>
      <w:r w:rsidR="00AB129C">
        <w:t>„</w:t>
      </w:r>
      <w:r w:rsidRPr="000C56D3">
        <w:rPr>
          <w:i/>
        </w:rPr>
        <w:t>inmixtus</w:t>
      </w:r>
      <w:r w:rsidR="00AB129C">
        <w:t>“</w:t>
      </w:r>
      <w:r>
        <w:t xml:space="preserve"> jako abstrahovaná univerzálie </w:t>
      </w:r>
      <w:r w:rsidRPr="00273106">
        <w:t>není materiální</w:t>
      </w:r>
      <w:r>
        <w:t xml:space="preserve"> povahy</w:t>
      </w:r>
      <w:r w:rsidRPr="00273106">
        <w:t xml:space="preserve">, a tím ani není numericky individualizovaný. </w:t>
      </w:r>
      <w:r>
        <w:t xml:space="preserve">Odkud je tedy dána </w:t>
      </w:r>
      <w:r w:rsidRPr="00273106">
        <w:t>jeho</w:t>
      </w:r>
      <w:r>
        <w:t xml:space="preserve"> existenciální jedinečnost</w:t>
      </w:r>
      <w:r w:rsidRPr="00273106">
        <w:t>?</w:t>
      </w:r>
    </w:p>
    <w:p w:rsidR="08163013" w:rsidRPr="00753146" w:rsidRDefault="08163013" w:rsidP="08163013">
      <w:pPr>
        <w:pStyle w:val="Citace"/>
        <w:rPr>
          <w:noProof/>
          <w:lang w:val="cs-CZ"/>
        </w:rPr>
      </w:pPr>
      <w:r w:rsidRPr="00273106">
        <w:rPr>
          <w:noProof/>
          <w:lang w:val="cs-CZ"/>
        </w:rPr>
        <w:t>„</w:t>
      </w:r>
      <w:r>
        <w:rPr>
          <w:noProof/>
          <w:lang w:val="cs-CZ"/>
        </w:rPr>
        <w:t xml:space="preserve">Proto je třeba říci, že intelekt </w:t>
      </w:r>
      <w:r w:rsidR="00773007">
        <w:rPr>
          <w:noProof/>
          <w:lang w:val="cs-CZ"/>
        </w:rPr>
        <w:t xml:space="preserve">díky své receptivní povaze </w:t>
      </w:r>
      <w:r w:rsidR="00DB6D4B">
        <w:rPr>
          <w:noProof/>
          <w:lang w:val="cs-CZ"/>
        </w:rPr>
        <w:t>může přijmout smyslově dané intence</w:t>
      </w:r>
      <w:r>
        <w:rPr>
          <w:noProof/>
          <w:lang w:val="cs-CZ"/>
        </w:rPr>
        <w:t>, protože takto je s námi spojen skrze své potenciální bytí. Tím se spojuje ve svém výkonu s smyslovými intencemi tak, že se k nim vztahuje v rámci své potence (</w:t>
      </w:r>
      <w:r w:rsidR="00DB7A21" w:rsidRPr="00DB7A21">
        <w:rPr>
          <w:i/>
          <w:noProof/>
          <w:lang w:val="cs-CZ"/>
        </w:rPr>
        <w:t>se</w:t>
      </w:r>
      <w:r w:rsidR="00DB7A21">
        <w:rPr>
          <w:noProof/>
          <w:lang w:val="cs-CZ"/>
        </w:rPr>
        <w:t xml:space="preserve"> </w:t>
      </w:r>
      <w:r w:rsidRPr="083C6A4E">
        <w:rPr>
          <w:i/>
          <w:noProof/>
          <w:lang w:val="cs-CZ"/>
        </w:rPr>
        <w:t xml:space="preserve">haberet </w:t>
      </w:r>
      <w:r w:rsidRPr="083C6A4E">
        <w:rPr>
          <w:i/>
          <w:noProof/>
        </w:rPr>
        <w:t>in potentia ad illas</w:t>
      </w:r>
      <w:r>
        <w:rPr>
          <w:noProof/>
          <w:lang w:val="cs-CZ"/>
        </w:rPr>
        <w:t>)</w:t>
      </w:r>
      <w:r w:rsidR="00A32E44">
        <w:rPr>
          <w:noProof/>
          <w:lang w:val="cs-CZ"/>
        </w:rPr>
        <w:t xml:space="preserve">; </w:t>
      </w:r>
      <w:r>
        <w:rPr>
          <w:noProof/>
          <w:lang w:val="cs-CZ"/>
        </w:rPr>
        <w:t xml:space="preserve"> </w:t>
      </w:r>
      <w:r w:rsidR="00A32E44">
        <w:rPr>
          <w:noProof/>
          <w:lang w:val="cs-CZ"/>
        </w:rPr>
        <w:t xml:space="preserve">intelekt je s námi spojen skrze tento způsob aktualizace </w:t>
      </w:r>
      <w:r>
        <w:rPr>
          <w:noProof/>
          <w:lang w:val="cs-CZ"/>
        </w:rPr>
        <w:t>(</w:t>
      </w:r>
      <w:r w:rsidRPr="083C6A4E">
        <w:rPr>
          <w:i/>
          <w:noProof/>
        </w:rPr>
        <w:t>per hoc copulatur nobis in actu</w:t>
      </w:r>
      <w:r w:rsidR="0032477A">
        <w:rPr>
          <w:noProof/>
          <w:lang w:val="cs-CZ"/>
        </w:rPr>
        <w:t xml:space="preserve">). </w:t>
      </w:r>
      <w:r w:rsidR="00417645">
        <w:rPr>
          <w:noProof/>
          <w:lang w:val="cs-CZ"/>
        </w:rPr>
        <w:t>P</w:t>
      </w:r>
      <w:r>
        <w:rPr>
          <w:noProof/>
          <w:lang w:val="cs-CZ"/>
        </w:rPr>
        <w:t xml:space="preserve">rotože smyslové intence jsou numericky odlišné podle jednotlivých lidí, pak je intelekt numericky odlišný skrze své spojení se smyslovými představami.“ </w:t>
      </w:r>
      <w:r>
        <w:rPr>
          <w:rStyle w:val="Znakapoznpodarou"/>
        </w:rPr>
        <w:footnoteReference w:id="227"/>
      </w:r>
    </w:p>
    <w:p w:rsidR="00CC63B3" w:rsidRDefault="08163013" w:rsidP="081D04B2">
      <w:r w:rsidRPr="00273106">
        <w:t>Citát jasně říká s odvoláním na předešlé části, že intelekt je nemateriální část duše a je čistou potencí vzhledem ke smyslově vnímaným intencím (</w:t>
      </w:r>
      <w:r w:rsidRPr="00273106">
        <w:rPr>
          <w:i/>
        </w:rPr>
        <w:t xml:space="preserve">quantum est de natura sua, est in </w:t>
      </w:r>
      <w:r w:rsidRPr="00273106">
        <w:rPr>
          <w:i/>
        </w:rPr>
        <w:lastRenderedPageBreak/>
        <w:t>potentia ad intentiones imaginatas</w:t>
      </w:r>
      <w:r w:rsidRPr="00273106">
        <w:t xml:space="preserve">). Potenci nelze </w:t>
      </w:r>
      <w:r>
        <w:t xml:space="preserve">ani individualizovat ani </w:t>
      </w:r>
      <w:r w:rsidRPr="00273106">
        <w:t>substancializovat na způsob</w:t>
      </w:r>
      <w:r>
        <w:t xml:space="preserve"> </w:t>
      </w:r>
      <w:r w:rsidRPr="00273106">
        <w:t xml:space="preserve">něčeho </w:t>
      </w:r>
      <w:r>
        <w:t>jsoucího. Intelekt není něco</w:t>
      </w:r>
      <w:r w:rsidRPr="00273106">
        <w:t xml:space="preserve"> </w:t>
      </w:r>
      <w:r>
        <w:t>potenciáln</w:t>
      </w:r>
      <w:r w:rsidR="00BF28D0">
        <w:t xml:space="preserve">ího, co je následně aktualizovanáno </w:t>
      </w:r>
      <w:r>
        <w:t xml:space="preserve">na způsob </w:t>
      </w:r>
      <w:r w:rsidRPr="00273106">
        <w:t>první substance</w:t>
      </w:r>
      <w:r>
        <w:t xml:space="preserve"> (τόδε τι</w:t>
      </w:r>
      <w:r>
        <w:fldChar w:fldCharType="begin"/>
      </w:r>
      <w:r>
        <w:instrText xml:space="preserve"> XE "</w:instrText>
      </w:r>
      <w:r w:rsidRPr="00E373E1">
        <w:instrText>substance:τόδε τι</w:instrText>
      </w:r>
      <w:r>
        <w:instrText xml:space="preserve">" </w:instrText>
      </w:r>
      <w:r>
        <w:fldChar w:fldCharType="end"/>
      </w:r>
      <w:r>
        <w:t xml:space="preserve">, </w:t>
      </w:r>
      <w:r w:rsidRPr="00273106">
        <w:rPr>
          <w:i/>
        </w:rPr>
        <w:t>hoc aliquid</w:t>
      </w:r>
      <w:r>
        <w:rPr>
          <w:i/>
        </w:rPr>
        <w:fldChar w:fldCharType="begin"/>
      </w:r>
      <w:r>
        <w:instrText xml:space="preserve"> XE "</w:instrText>
      </w:r>
      <w:r w:rsidRPr="006B0AC6">
        <w:rPr>
          <w:rStyle w:val="FontStyle129"/>
          <w:i/>
          <w:sz w:val="24"/>
        </w:rPr>
        <w:instrText>hoc aliquid:</w:instrText>
      </w:r>
      <w:r w:rsidRPr="006B0AC6">
        <w:instrText>Avicenna</w:instrText>
      </w:r>
      <w:r>
        <w:instrText xml:space="preserve">" </w:instrText>
      </w:r>
      <w:r>
        <w:rPr>
          <w:i/>
        </w:rPr>
        <w:fldChar w:fldCharType="end"/>
      </w:r>
      <w:r w:rsidRPr="00273106">
        <w:t>)</w:t>
      </w:r>
      <w:r>
        <w:t>, jak se mylně domnívá objektivismus</w:t>
      </w:r>
      <w:r w:rsidRPr="00273106">
        <w:t xml:space="preserve">. </w:t>
      </w:r>
      <w:r>
        <w:t>Lidský intelekt p</w:t>
      </w:r>
      <w:r w:rsidRPr="00273106">
        <w:t xml:space="preserve">ředstavuje </w:t>
      </w:r>
      <w:r>
        <w:t>zvláštní způsob, jak</w:t>
      </w:r>
      <w:r w:rsidRPr="00273106">
        <w:t xml:space="preserve"> </w:t>
      </w:r>
      <w:r>
        <w:t xml:space="preserve">v modu fenomenologického </w:t>
      </w:r>
      <w:r w:rsidR="00774393">
        <w:t>„</w:t>
      </w:r>
      <w:r w:rsidRPr="00065A0E">
        <w:rPr>
          <w:i/>
        </w:rPr>
        <w:t>Wie</w:t>
      </w:r>
      <w:r w:rsidR="00774393">
        <w:t>“</w:t>
      </w:r>
      <w:r>
        <w:t xml:space="preserve"> </w:t>
      </w:r>
      <w:r w:rsidRPr="00273106">
        <w:t xml:space="preserve">pracuje nemateriální </w:t>
      </w:r>
      <w:r>
        <w:t xml:space="preserve">část </w:t>
      </w:r>
      <w:r w:rsidRPr="00273106">
        <w:t>duše</w:t>
      </w:r>
      <w:r>
        <w:t xml:space="preserve">. Pouze a jedině </w:t>
      </w:r>
      <w:r w:rsidRPr="08F80A85">
        <w:rPr>
          <w:i/>
        </w:rPr>
        <w:t>anima intellectiva</w:t>
      </w:r>
      <w:r>
        <w:t xml:space="preserve"> </w:t>
      </w:r>
      <w:r w:rsidRPr="00273106">
        <w:t xml:space="preserve">je díky nemateriální potenci, čili schopnosti poznávat čisté formy, oddělena od materiálního poznání smyslů. </w:t>
      </w:r>
      <w:r w:rsidR="001A1F47">
        <w:t xml:space="preserve">A protože intelekt jako </w:t>
      </w:r>
      <w:r>
        <w:t xml:space="preserve">potence je výkonem osoby, je skrze její </w:t>
      </w:r>
      <w:r w:rsidRPr="084B3B30">
        <w:rPr>
          <w:i/>
        </w:rPr>
        <w:t>actus essendi</w:t>
      </w:r>
      <w:r>
        <w:t xml:space="preserve"> také aktualizovaný. Smyslové poznání přináší intelektuální potenci duše základní aktualitu. Tím je intelekt </w:t>
      </w:r>
      <w:r w:rsidRPr="00273106">
        <w:t>aktualizován</w:t>
      </w:r>
      <w:r>
        <w:t xml:space="preserve"> </w:t>
      </w:r>
      <w:r w:rsidRPr="00273106">
        <w:t xml:space="preserve">skrze tělesně situované orgány a skrze </w:t>
      </w:r>
      <w:r>
        <w:t xml:space="preserve">smyslové poznání </w:t>
      </w:r>
      <w:r w:rsidRPr="00273106">
        <w:t>externí věc</w:t>
      </w:r>
      <w:r>
        <w:t>i</w:t>
      </w:r>
      <w:r w:rsidRPr="00273106">
        <w:t xml:space="preserve">. </w:t>
      </w:r>
      <w:r>
        <w:t>Pak probíhá duševní poznání osoby ve striktním slova smyslu (</w:t>
      </w:r>
      <w:r w:rsidRPr="08D35B38">
        <w:rPr>
          <w:i/>
        </w:rPr>
        <w:t>subiective</w:t>
      </w:r>
      <w:r>
        <w:t xml:space="preserve">), protože osobní intelekt se aktualizuje v existenciálním modu </w:t>
      </w:r>
      <w:r w:rsidRPr="08D35B38">
        <w:rPr>
          <w:i/>
        </w:rPr>
        <w:t>inmixtus</w:t>
      </w:r>
      <w:r>
        <w:t xml:space="preserve"> a </w:t>
      </w:r>
      <w:r w:rsidRPr="00883C0E">
        <w:rPr>
          <w:i/>
        </w:rPr>
        <w:t>ab extrinseco</w:t>
      </w:r>
      <w:r>
        <w:t xml:space="preserve"> od smyslového poznání materiálně individualizovaného skrze smyslové orgány v těle. Smyslové poznání má jak individuaci, tak i aktualizaci skrze ma</w:t>
      </w:r>
      <w:r w:rsidR="08401995">
        <w:t xml:space="preserve">terii těla. </w:t>
      </w:r>
      <w:r w:rsidRPr="00273106">
        <w:t xml:space="preserve">Intelekt </w:t>
      </w:r>
      <w:r>
        <w:t>nemůže být numericky individuální, protože neexis</w:t>
      </w:r>
      <w:r w:rsidR="08401995">
        <w:t xml:space="preserve">tuje aktuálně jako hypostáze. </w:t>
      </w:r>
      <w:r w:rsidR="08650CA1">
        <w:t>Intelekt je čistá nemateriální potence a jeho individuace probíhá skrze smyslovou species, protože to je jedině smyslově daná forma, která má jako jediná formálně danou aktualitu</w:t>
      </w:r>
      <w:r w:rsidR="007C6754">
        <w:t xml:space="preserve"> schopnou spustit </w:t>
      </w:r>
      <w:r w:rsidR="08650CA1">
        <w:t xml:space="preserve">proces poznání. </w:t>
      </w:r>
      <w:r>
        <w:t>Intelekt je dán pouze ve dvou modech</w:t>
      </w:r>
      <w:r w:rsidR="00463E47">
        <w:t xml:space="preserve">: </w:t>
      </w:r>
      <w:r>
        <w:t xml:space="preserve">existenciální akt osoby </w:t>
      </w:r>
      <w:r w:rsidR="004C7646">
        <w:t xml:space="preserve">personalizovaný </w:t>
      </w:r>
      <w:r w:rsidR="080B4B94">
        <w:t>skrze tělo</w:t>
      </w:r>
      <w:r w:rsidR="001D45E1">
        <w:t xml:space="preserve"> </w:t>
      </w:r>
      <w:r w:rsidR="001D45E1">
        <w:rPr>
          <w:szCs w:val="24"/>
          <w:lang w:val="de-DE"/>
        </w:rPr>
        <w:t>(</w:t>
      </w:r>
      <w:r w:rsidR="001D45E1" w:rsidRPr="00DB5739">
        <w:rPr>
          <w:i/>
        </w:rPr>
        <w:t>tertium genus</w:t>
      </w:r>
      <w:r w:rsidR="001D45E1">
        <w:rPr>
          <w:szCs w:val="24"/>
          <w:lang w:val="de-DE"/>
        </w:rPr>
        <w:t>)</w:t>
      </w:r>
      <w:r w:rsidR="00463E47">
        <w:t>;</w:t>
      </w:r>
      <w:r w:rsidR="080B4B94">
        <w:t xml:space="preserve"> </w:t>
      </w:r>
      <w:r>
        <w:t>abstraktní pojem</w:t>
      </w:r>
      <w:r w:rsidR="080B4B94">
        <w:t xml:space="preserve"> </w:t>
      </w:r>
      <w:r w:rsidR="00463E47">
        <w:t>i</w:t>
      </w:r>
      <w:r w:rsidR="004C7646">
        <w:t xml:space="preserve">ndividualizovaný </w:t>
      </w:r>
      <w:r w:rsidR="00463E47">
        <w:t>skrze abstrakci</w:t>
      </w:r>
      <w:r w:rsidR="001D45E1">
        <w:t xml:space="preserve"> </w:t>
      </w:r>
      <w:r w:rsidR="001D45E1">
        <w:rPr>
          <w:szCs w:val="24"/>
          <w:lang w:val="de-DE"/>
        </w:rPr>
        <w:t>(</w:t>
      </w:r>
      <w:r w:rsidR="001D45E1">
        <w:rPr>
          <w:i/>
        </w:rPr>
        <w:t>quartum</w:t>
      </w:r>
      <w:r w:rsidR="001D45E1" w:rsidRPr="00DB5739">
        <w:rPr>
          <w:i/>
        </w:rPr>
        <w:t xml:space="preserve"> genus</w:t>
      </w:r>
      <w:r w:rsidR="001D45E1">
        <w:rPr>
          <w:szCs w:val="24"/>
          <w:lang w:val="de-DE"/>
        </w:rPr>
        <w:t>)</w:t>
      </w:r>
      <w:r>
        <w:t xml:space="preserve">. </w:t>
      </w:r>
      <w:r w:rsidR="00463E47" w:rsidRPr="00463E47">
        <w:t>Je důležité si uvědomit rozdíl mezi personalizací a individualizací.</w:t>
      </w:r>
      <w:r w:rsidR="00463E47">
        <w:t xml:space="preserve"> </w:t>
      </w:r>
      <w:r>
        <w:t>Intelekt ne</w:t>
      </w:r>
      <w:r w:rsidRPr="00273106">
        <w:t>má žádný smyslový orgán</w:t>
      </w:r>
      <w:r w:rsidR="002D5121">
        <w:t>. K</w:t>
      </w:r>
      <w:r w:rsidRPr="00273106">
        <w:t>e smyslům přichází zvnějšku</w:t>
      </w:r>
      <w:r w:rsidR="002D5121">
        <w:t xml:space="preserve"> (</w:t>
      </w:r>
      <w:r w:rsidR="002D5121">
        <w:rPr>
          <w:i/>
        </w:rPr>
        <w:t>ab extrinseco</w:t>
      </w:r>
      <w:r w:rsidR="002D5121">
        <w:t>)</w:t>
      </w:r>
      <w:r>
        <w:t>, protože je nemateriální potence duše</w:t>
      </w:r>
      <w:r w:rsidR="002D5121">
        <w:t xml:space="preserve">; proto přebírá smyslové </w:t>
      </w:r>
      <w:r w:rsidR="002D5121" w:rsidRPr="00273106">
        <w:t>poznání</w:t>
      </w:r>
      <w:r w:rsidR="002D5121">
        <w:t xml:space="preserve"> v modu </w:t>
      </w:r>
      <w:r w:rsidR="002D5121" w:rsidRPr="002D5121">
        <w:rPr>
          <w:i/>
        </w:rPr>
        <w:t>inmixtus</w:t>
      </w:r>
      <w:r w:rsidR="002D5121">
        <w:t xml:space="preserve"> a </w:t>
      </w:r>
      <w:r w:rsidR="002D5121" w:rsidRPr="002D5121">
        <w:rPr>
          <w:i/>
        </w:rPr>
        <w:t>obiective</w:t>
      </w:r>
      <w:r w:rsidR="002D5121">
        <w:t xml:space="preserve">. </w:t>
      </w:r>
      <w:r>
        <w:t xml:space="preserve">Tato univerzální </w:t>
      </w:r>
      <w:r w:rsidRPr="00273106">
        <w:t xml:space="preserve">potence </w:t>
      </w:r>
      <w:r>
        <w:t xml:space="preserve">k poznání všeho (tedy i nemateriálního bytí) </w:t>
      </w:r>
      <w:r w:rsidRPr="00273106">
        <w:t xml:space="preserve">je </w:t>
      </w:r>
      <w:r>
        <w:t xml:space="preserve">aktualizovaná </w:t>
      </w:r>
      <w:r w:rsidRPr="00273106">
        <w:t xml:space="preserve">pouze a jedině směrem od </w:t>
      </w:r>
      <w:r>
        <w:t xml:space="preserve">aktuálních </w:t>
      </w:r>
      <w:r w:rsidRPr="00273106">
        <w:t>smyslových fantasmat, která vznikají na materiálním substrátu (</w:t>
      </w:r>
      <w:r w:rsidRPr="00273106">
        <w:rPr>
          <w:i/>
        </w:rPr>
        <w:t>intentiones imaginatae numerentur secundum hominum numerationem</w:t>
      </w:r>
      <w:r w:rsidRPr="00273106">
        <w:t xml:space="preserve">). Fantamata jsou individuální, protože představují </w:t>
      </w:r>
      <w:r>
        <w:t xml:space="preserve">intencionální poznané formy dané smyslově od </w:t>
      </w:r>
      <w:r w:rsidRPr="00273106">
        <w:t>tělesných orgánů (</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w:t>
      </w:r>
      <w:r>
        <w:t>Receptivní složka intelektu přebírá smyslové intence skrze sv</w:t>
      </w:r>
      <w:r w:rsidR="0041010D">
        <w:t>ou vlastní nemateriální potenci</w:t>
      </w:r>
      <w:r w:rsidR="001539E0">
        <w:t xml:space="preserve">. </w:t>
      </w:r>
      <w:r w:rsidR="001539E0" w:rsidRPr="001539E0">
        <w:t xml:space="preserve">V aktu recepce je intelekt zapojen </w:t>
      </w:r>
      <w:r w:rsidR="001539E0">
        <w:t xml:space="preserve">v </w:t>
      </w:r>
      <w:r w:rsidR="001539E0" w:rsidRPr="001539E0">
        <w:t xml:space="preserve">modu </w:t>
      </w:r>
      <w:r w:rsidR="001539E0" w:rsidRPr="001539E0">
        <w:rPr>
          <w:i/>
        </w:rPr>
        <w:t>tertium genus</w:t>
      </w:r>
      <w:r w:rsidR="001539E0">
        <w:t>, neboť v momentu „</w:t>
      </w:r>
      <w:r w:rsidR="001539E0" w:rsidRPr="001539E0">
        <w:rPr>
          <w:i/>
        </w:rPr>
        <w:t>intellectio</w:t>
      </w:r>
      <w:r w:rsidR="001539E0">
        <w:t>“</w:t>
      </w:r>
      <w:r w:rsidR="001539E0" w:rsidRPr="001539E0">
        <w:t xml:space="preserve"> se tato specifická nemateriální potencialita duše uskutečňuje v modu </w:t>
      </w:r>
      <w:r w:rsidR="001539E0" w:rsidRPr="001539E0">
        <w:rPr>
          <w:i/>
        </w:rPr>
        <w:t>subiective</w:t>
      </w:r>
      <w:r w:rsidR="001539E0" w:rsidRPr="001539E0">
        <w:t xml:space="preserve">. Intelekt jako potence v modu </w:t>
      </w:r>
      <w:r w:rsidR="001539E0" w:rsidRPr="001539E0">
        <w:rPr>
          <w:i/>
        </w:rPr>
        <w:t>separabilis</w:t>
      </w:r>
      <w:r w:rsidR="001539E0" w:rsidRPr="001539E0">
        <w:t xml:space="preserve"> přeměňuje </w:t>
      </w:r>
      <w:r w:rsidR="001539E0" w:rsidRPr="001539E0">
        <w:rPr>
          <w:i/>
        </w:rPr>
        <w:t>species sensibilis</w:t>
      </w:r>
      <w:r w:rsidR="001539E0">
        <w:t xml:space="preserve"> na</w:t>
      </w:r>
      <w:r w:rsidR="001539E0" w:rsidRPr="001539E0">
        <w:t xml:space="preserve"> </w:t>
      </w:r>
      <w:r w:rsidR="001539E0" w:rsidRPr="001539E0">
        <w:rPr>
          <w:i/>
        </w:rPr>
        <w:t>species intelligibilis</w:t>
      </w:r>
      <w:r w:rsidR="001539E0">
        <w:t xml:space="preserve">. </w:t>
      </w:r>
      <w:r w:rsidR="001539E0" w:rsidRPr="001539E0">
        <w:t xml:space="preserve">Protože jsou již aktualizovány jako empirické poznání, iniciují nemateriální a čistě potenciální část </w:t>
      </w:r>
      <w:r w:rsidR="001539E0" w:rsidRPr="001539E0">
        <w:rPr>
          <w:i/>
        </w:rPr>
        <w:t>anima intellectiva</w:t>
      </w:r>
      <w:r w:rsidR="001539E0">
        <w:t xml:space="preserve">. </w:t>
      </w:r>
      <w:r>
        <w:t xml:space="preserve">Tím </w:t>
      </w:r>
      <w:r>
        <w:lastRenderedPageBreak/>
        <w:t xml:space="preserve">se aktualizuje schopnost recepce pro </w:t>
      </w:r>
      <w:r w:rsidRPr="00363CAB">
        <w:rPr>
          <w:i/>
        </w:rPr>
        <w:t>intellectus possibilis</w:t>
      </w:r>
      <w:r>
        <w:rPr>
          <w:i/>
        </w:rPr>
        <w:fldChar w:fldCharType="begin"/>
      </w:r>
      <w:r>
        <w:instrText xml:space="preserve"> XE "</w:instrText>
      </w:r>
      <w:r w:rsidRPr="00770D02">
        <w:rPr>
          <w:i/>
        </w:rPr>
        <w:instrText>intellectus possibilis</w:instrText>
      </w:r>
      <w:r>
        <w:instrText xml:space="preserve">:Siger" </w:instrText>
      </w:r>
      <w:r>
        <w:rPr>
          <w:i/>
        </w:rPr>
        <w:fldChar w:fldCharType="end"/>
      </w:r>
      <w:r>
        <w:t xml:space="preserve"> a zároveň dojde k jeho individuaci skrze přijetí nemateriálních intencí daných ze smyslových </w:t>
      </w:r>
      <w:r w:rsidR="00962190" w:rsidRPr="0063394A">
        <w:t>species</w:t>
      </w:r>
      <w:r>
        <w:t xml:space="preserve"> v modu </w:t>
      </w:r>
      <w:r w:rsidR="00300AD5">
        <w:t>„</w:t>
      </w:r>
      <w:r w:rsidRPr="00A11FAC">
        <w:rPr>
          <w:i/>
        </w:rPr>
        <w:t>experimur</w:t>
      </w:r>
      <w:r w:rsidR="00300AD5">
        <w:t>“</w:t>
      </w:r>
      <w:r>
        <w:t xml:space="preserve">. Výkon intelektu je pak zakoušen jako existenciální zkušenost dané osoby v modu </w:t>
      </w:r>
      <w:r w:rsidR="00300AD5">
        <w:t>„</w:t>
      </w:r>
      <w:r w:rsidRPr="00A11FAC">
        <w:rPr>
          <w:i/>
        </w:rPr>
        <w:t>conscii sumus</w:t>
      </w:r>
      <w:r w:rsidR="00300AD5">
        <w:t>“</w:t>
      </w:r>
      <w:r w:rsidR="080E1D55">
        <w:t xml:space="preserve"> </w:t>
      </w:r>
      <w:r w:rsidR="080E1D55" w:rsidRPr="081942A4">
        <w:rPr>
          <w:szCs w:val="24"/>
        </w:rPr>
        <w:t>(</w:t>
      </w:r>
      <w:r w:rsidR="080E1D55" w:rsidRPr="081942A4">
        <w:rPr>
          <w:i/>
          <w:szCs w:val="24"/>
        </w:rPr>
        <w:t>subiective</w:t>
      </w:r>
      <w:r w:rsidR="080E1D55" w:rsidRPr="081942A4">
        <w:rPr>
          <w:szCs w:val="24"/>
        </w:rPr>
        <w:t xml:space="preserve">, </w:t>
      </w:r>
      <w:r w:rsidR="080E1D55" w:rsidRPr="081942A4">
        <w:rPr>
          <w:i/>
          <w:szCs w:val="24"/>
        </w:rPr>
        <w:t xml:space="preserve">tertium </w:t>
      </w:r>
      <w:r w:rsidR="00962190">
        <w:rPr>
          <w:i/>
          <w:szCs w:val="24"/>
        </w:rPr>
        <w:t>genus</w:t>
      </w:r>
      <w:r w:rsidR="080E1D55" w:rsidRPr="081942A4">
        <w:rPr>
          <w:szCs w:val="24"/>
        </w:rPr>
        <w:t>).</w:t>
      </w:r>
      <w:r>
        <w:t xml:space="preserve"> </w:t>
      </w:r>
      <w:r w:rsidR="08922B15">
        <w:t>Tím je dán intelekt v duševně-tělesném výkonu (</w:t>
      </w:r>
      <w:r w:rsidR="08922B15" w:rsidRPr="08922B15">
        <w:rPr>
          <w:i/>
        </w:rPr>
        <w:t>fieri</w:t>
      </w:r>
      <w:r w:rsidR="08922B15">
        <w:t xml:space="preserve">) </w:t>
      </w:r>
      <w:r>
        <w:t>sebereflexivního vnímání (</w:t>
      </w:r>
      <w:r w:rsidRPr="081B38D0">
        <w:rPr>
          <w:i/>
        </w:rPr>
        <w:t>i</w:t>
      </w:r>
      <w:r w:rsidR="00404CEE">
        <w:rPr>
          <w:i/>
          <w:lang w:eastAsia="en-US"/>
        </w:rPr>
        <w:t>ntellec</w:t>
      </w:r>
      <w:r w:rsidRPr="081B38D0">
        <w:rPr>
          <w:i/>
          <w:lang w:eastAsia="en-US"/>
        </w:rPr>
        <w:t>tus noster apprehendit se ipsum sicut operari</w:t>
      </w:r>
      <w:r>
        <w:rPr>
          <w:lang w:eastAsia="en-US"/>
        </w:rPr>
        <w:t xml:space="preserve">). </w:t>
      </w:r>
      <w:r w:rsidR="08A866E4">
        <w:rPr>
          <w:lang w:eastAsia="en-US"/>
        </w:rPr>
        <w:t xml:space="preserve">Tím je zajištěna reálná kauzalita intelektu. Výsledný závěr </w:t>
      </w:r>
      <w:r w:rsidR="008F7232">
        <w:rPr>
          <w:lang w:eastAsia="en-US"/>
        </w:rPr>
        <w:t xml:space="preserve">deduktivního </w:t>
      </w:r>
      <w:r w:rsidR="08A866E4">
        <w:rPr>
          <w:lang w:eastAsia="en-US"/>
        </w:rPr>
        <w:t xml:space="preserve">sylogismu pak prezentuje intelekt jako esenci </w:t>
      </w:r>
      <w:r w:rsidR="08A866E4" w:rsidRPr="081942A4">
        <w:rPr>
          <w:szCs w:val="24"/>
        </w:rPr>
        <w:t>(</w:t>
      </w:r>
      <w:r w:rsidR="08A866E4" w:rsidRPr="081942A4">
        <w:rPr>
          <w:i/>
          <w:szCs w:val="24"/>
        </w:rPr>
        <w:t xml:space="preserve">quartum </w:t>
      </w:r>
      <w:r w:rsidR="00962190">
        <w:rPr>
          <w:i/>
          <w:szCs w:val="24"/>
        </w:rPr>
        <w:t>genus</w:t>
      </w:r>
      <w:r w:rsidR="08A866E4" w:rsidRPr="081942A4">
        <w:rPr>
          <w:szCs w:val="24"/>
        </w:rPr>
        <w:t xml:space="preserve">). </w:t>
      </w:r>
      <w:r>
        <w:t xml:space="preserve">Schéma nasvícení intelektu zepředu od aktuálních a individuálních </w:t>
      </w:r>
      <w:r w:rsidR="00962190">
        <w:rPr>
          <w:i/>
        </w:rPr>
        <w:t>species</w:t>
      </w:r>
      <w:r w:rsidRPr="007B5E5B">
        <w:rPr>
          <w:i/>
        </w:rPr>
        <w:t xml:space="preserve"> sensibilis</w:t>
      </w:r>
      <w:r>
        <w:t xml:space="preserve"> ukazuje Sigerovo brilantní řešení jednoty osoby a poznání podle CMDA. Protože intelekt je jen potencí, je také potencí vůči aktuálně danému smyslovému poznání, které je materiálně individualizováno. Ale identita smyslového poznání není totéž jako ipseita osoby daná skrze poznání intelektu. Zakoušení skrze intelekt je dáno vzhledem ke smyslové identitě </w:t>
      </w:r>
      <w:r w:rsidR="008F56BE">
        <w:t>„</w:t>
      </w:r>
      <w:r w:rsidRPr="081006E0">
        <w:rPr>
          <w:i/>
        </w:rPr>
        <w:t>ab extrinseco</w:t>
      </w:r>
      <w:r w:rsidR="008F56BE">
        <w:t>“</w:t>
      </w:r>
      <w:r w:rsidRPr="081006E0">
        <w:t xml:space="preserve">, tedy v modu </w:t>
      </w:r>
      <w:r w:rsidR="008F56BE">
        <w:t>„</w:t>
      </w:r>
      <w:r w:rsidRPr="081006E0">
        <w:rPr>
          <w:i/>
        </w:rPr>
        <w:t>conscii sumus</w:t>
      </w:r>
      <w:r w:rsidR="008F56BE">
        <w:t>“</w:t>
      </w:r>
      <w:r>
        <w:rPr>
          <w:i/>
        </w:rPr>
        <w:t xml:space="preserve">. </w:t>
      </w:r>
      <w:r w:rsidR="008B43A3">
        <w:t>S</w:t>
      </w:r>
      <w:r>
        <w:t>myslové poznání je nezbytné, protože zajišťuje aktuální individualizaci, kterou v odděleném modu intenduje, přijímá a syntetizuje nemateriální potence intelektu</w:t>
      </w:r>
      <w:r w:rsidR="00076089">
        <w:t xml:space="preserve"> jako </w:t>
      </w:r>
      <w:r w:rsidR="00076089" w:rsidRPr="00076089">
        <w:rPr>
          <w:i/>
        </w:rPr>
        <w:t>separabilis</w:t>
      </w:r>
      <w:r>
        <w:t xml:space="preserve">. Proto </w:t>
      </w:r>
      <w:r w:rsidRPr="00AF5C17">
        <w:rPr>
          <w:i/>
        </w:rPr>
        <w:t>intellectus possibilis</w:t>
      </w:r>
      <w:r>
        <w:t xml:space="preserve"> přebírá aktuální smyslově individualizované </w:t>
      </w:r>
      <w:r w:rsidR="000A293A">
        <w:t>„</w:t>
      </w:r>
      <w:r w:rsidRPr="00E73FAE">
        <w:rPr>
          <w:i/>
        </w:rPr>
        <w:t>intentiones imaginatas</w:t>
      </w:r>
      <w:r w:rsidR="000A293A">
        <w:t>“</w:t>
      </w:r>
      <w:r w:rsidRPr="00273106">
        <w:t xml:space="preserve"> </w:t>
      </w:r>
      <w:r>
        <w:t xml:space="preserve">na úrovni své nemateriální potence. Výkonem této dvojí intencionality se individualizované porozumění stává </w:t>
      </w:r>
      <w:r w:rsidR="082376B8">
        <w:t xml:space="preserve">jednotným </w:t>
      </w:r>
      <w:r>
        <w:t>aktem osobně vykonávané</w:t>
      </w:r>
      <w:r w:rsidR="000A293A">
        <w:t xml:space="preserve">ho myšlení. To je </w:t>
      </w:r>
      <w:r>
        <w:t>postaven</w:t>
      </w:r>
      <w:r w:rsidR="000A293A">
        <w:t>o</w:t>
      </w:r>
      <w:r>
        <w:t xml:space="preserve"> mimo smysly</w:t>
      </w:r>
      <w:r w:rsidR="000A293A">
        <w:t xml:space="preserve"> (</w:t>
      </w:r>
      <w:r w:rsidR="000A293A" w:rsidRPr="000A293A">
        <w:rPr>
          <w:i/>
        </w:rPr>
        <w:t>obiective</w:t>
      </w:r>
      <w:r w:rsidR="000A293A">
        <w:t>), ale ne mimo tělo (</w:t>
      </w:r>
      <w:r w:rsidR="000A293A" w:rsidRPr="000A293A">
        <w:rPr>
          <w:i/>
        </w:rPr>
        <w:t>subiective</w:t>
      </w:r>
      <w:r w:rsidR="000A293A">
        <w:t>)</w:t>
      </w:r>
      <w:r w:rsidR="00361400">
        <w:t xml:space="preserve">. Intelekt </w:t>
      </w:r>
      <w:r>
        <w:t xml:space="preserve">přebírá </w:t>
      </w:r>
      <w:r w:rsidR="00962190" w:rsidRPr="000A293A">
        <w:t>species</w:t>
      </w:r>
      <w:r>
        <w:t xml:space="preserve"> jako smyslové poznatky</w:t>
      </w:r>
      <w:r w:rsidR="00361400">
        <w:t xml:space="preserve"> tím, že je </w:t>
      </w:r>
      <w:r>
        <w:t xml:space="preserve">v procesu abstrakce intenduje </w:t>
      </w:r>
      <w:r w:rsidR="00361400">
        <w:t xml:space="preserve">jako smyslově a </w:t>
      </w:r>
      <w:r>
        <w:t>aktuálně</w:t>
      </w:r>
      <w:r w:rsidR="00361400">
        <w:t xml:space="preserve"> dané kognitivní formy</w:t>
      </w:r>
      <w:r>
        <w:t xml:space="preserve">. Tato druhá forma intencionality abstrahuje oddělené nemateriální formy od numericky individuálních, aktuálních a materiálních </w:t>
      </w:r>
      <w:r w:rsidR="00962190">
        <w:rPr>
          <w:i/>
        </w:rPr>
        <w:t>species</w:t>
      </w:r>
      <w:r w:rsidRPr="00DC173E">
        <w:rPr>
          <w:i/>
        </w:rPr>
        <w:t xml:space="preserve"> sensibilis</w:t>
      </w:r>
      <w:r>
        <w:t>.</w:t>
      </w:r>
      <w:r w:rsidRPr="00FE025B">
        <w:rPr>
          <w:rStyle w:val="Znakapoznpodarou"/>
        </w:rPr>
        <w:t xml:space="preserve"> </w:t>
      </w:r>
      <w:r>
        <w:t xml:space="preserve">Intencionální zaměření receptivního intelektu směrem k materiálně diferencovaným představám vytváří výsledný </w:t>
      </w:r>
      <w:r w:rsidR="00962190">
        <w:rPr>
          <w:i/>
        </w:rPr>
        <w:t>species</w:t>
      </w:r>
      <w:r w:rsidRPr="007878C4">
        <w:rPr>
          <w:i/>
        </w:rPr>
        <w:t xml:space="preserve"> intelligibilis</w:t>
      </w:r>
      <w:r>
        <w:rPr>
          <w:i/>
        </w:rPr>
        <w:fldChar w:fldCharType="begin"/>
      </w:r>
      <w:r>
        <w:instrText xml:space="preserve"> XE "</w:instrText>
      </w:r>
      <w:r w:rsidRPr="00DD403C">
        <w:rPr>
          <w:i/>
        </w:rPr>
        <w:instrText>species intelligibilis:</w:instrText>
      </w:r>
      <w:r w:rsidRPr="00DD403C">
        <w:instrText>Avicenna</w:instrText>
      </w:r>
      <w:r>
        <w:instrText xml:space="preserve">" </w:instrText>
      </w:r>
      <w:r>
        <w:rPr>
          <w:i/>
        </w:rPr>
        <w:fldChar w:fldCharType="end"/>
      </w:r>
      <w:r>
        <w:t xml:space="preserve"> součinností s činným intelektem. Ale </w:t>
      </w:r>
      <w:r w:rsidR="00962190" w:rsidRPr="00D369BE">
        <w:t>species</w:t>
      </w:r>
      <w:r>
        <w:t xml:space="preserve"> intelektu jsou vzhledem ke své univerzalitě jen v potenci vůči singulárním a aktuálně (tj. materiálně) daným smyslovým </w:t>
      </w:r>
      <w:r w:rsidR="00962190" w:rsidRPr="0039640D">
        <w:t>species</w:t>
      </w:r>
      <w:r>
        <w:t>. Tím je dáno kompletní postavení intelektu vzhledem ke smyslovému poznání</w:t>
      </w:r>
      <w:r w:rsidR="00CC63B3">
        <w:t>.</w:t>
      </w:r>
    </w:p>
    <w:p w:rsidR="00760EA8" w:rsidRDefault="08163013" w:rsidP="00B80CE0">
      <w:pPr>
        <w:ind w:firstLine="397"/>
      </w:pPr>
      <w:r w:rsidRPr="00273106">
        <w:t xml:space="preserve">Termíny typu </w:t>
      </w:r>
      <w:r w:rsidRPr="00273106">
        <w:rPr>
          <w:i/>
        </w:rPr>
        <w:t>consimile</w:t>
      </w:r>
      <w:r>
        <w:t xml:space="preserve"> a </w:t>
      </w:r>
      <w:r w:rsidRPr="00273106">
        <w:rPr>
          <w:i/>
        </w:rPr>
        <w:t>simile</w:t>
      </w:r>
      <w:r w:rsidRPr="00273106">
        <w:t xml:space="preserve"> oddělují </w:t>
      </w:r>
      <w:r>
        <w:t>Averroes</w:t>
      </w:r>
      <w:r w:rsidRPr="00273106">
        <w:t xml:space="preserve">ovo pojetí </w:t>
      </w:r>
      <w:r w:rsidRPr="00273106">
        <w:rPr>
          <w:i/>
        </w:rPr>
        <w:t>intellectus possibilis</w:t>
      </w:r>
      <w:r w:rsidRPr="00273106">
        <w:t xml:space="preserve"> od Avicennova pojetí intelektu jako substance</w:t>
      </w:r>
      <w:r w:rsidR="004C079B">
        <w:t xml:space="preserve"> </w:t>
      </w:r>
      <w:r w:rsidRPr="00273106">
        <w:t>materiálně dané v těle (</w:t>
      </w:r>
      <w:r w:rsidRPr="00273106">
        <w:rPr>
          <w:i/>
        </w:rPr>
        <w:t>intellectus materialis</w:t>
      </w:r>
      <w:r>
        <w:rPr>
          <w:i/>
        </w:rPr>
        <w:fldChar w:fldCharType="begin"/>
      </w:r>
      <w:r>
        <w:instrText xml:space="preserve"> XE "</w:instrText>
      </w:r>
      <w:r w:rsidRPr="00BE489A">
        <w:rPr>
          <w:i/>
        </w:rPr>
        <w:instrText>intellectus materialis:</w:instrText>
      </w:r>
      <w:r w:rsidRPr="00BE489A">
        <w:instrText>Avicenna</w:instrText>
      </w:r>
      <w:r>
        <w:instrText xml:space="preserve">" </w:instrText>
      </w:r>
      <w:r>
        <w:rPr>
          <w:i/>
        </w:rPr>
        <w:fldChar w:fldCharType="end"/>
      </w:r>
      <w:r w:rsidR="004C079B">
        <w:t>), která komunikuje se zcela oddělenou formou</w:t>
      </w:r>
      <w:r w:rsidRPr="00273106">
        <w:t xml:space="preserve"> </w:t>
      </w:r>
      <w:r w:rsidR="004C079B">
        <w:t xml:space="preserve">kosmického intelektu </w:t>
      </w:r>
      <w:r w:rsidRPr="00273106">
        <w:t>(</w:t>
      </w:r>
      <w:r w:rsidRPr="00273106">
        <w:rPr>
          <w:i/>
        </w:rPr>
        <w:t>intellectus</w:t>
      </w:r>
      <w:r w:rsidR="00575826">
        <w:rPr>
          <w:i/>
        </w:rPr>
        <w:t xml:space="preserve"> </w:t>
      </w:r>
      <w:r>
        <w:rPr>
          <w:i/>
        </w:rPr>
        <w:t>agens</w:t>
      </w:r>
      <w:r w:rsidRPr="00273106">
        <w:t xml:space="preserve">). </w:t>
      </w:r>
      <w:r>
        <w:t>Averroes</w:t>
      </w:r>
      <w:r w:rsidRPr="00273106">
        <w:t xml:space="preserve"> odmítl </w:t>
      </w:r>
      <w:r>
        <w:t xml:space="preserve">dualistické </w:t>
      </w:r>
      <w:r w:rsidRPr="00273106">
        <w:t>řešení Themistia</w:t>
      </w:r>
      <w:r>
        <w:fldChar w:fldCharType="begin"/>
      </w:r>
      <w:r>
        <w:instrText xml:space="preserve"> XE </w:instrText>
      </w:r>
      <w:r>
        <w:lastRenderedPageBreak/>
        <w:instrText>"</w:instrText>
      </w:r>
      <w:r w:rsidRPr="002255E5">
        <w:instrText>Themistius</w:instrText>
      </w:r>
      <w:r>
        <w:instrText xml:space="preserve">" </w:instrText>
      </w:r>
      <w:r>
        <w:fldChar w:fldCharType="end"/>
      </w:r>
      <w:r w:rsidRPr="00273106">
        <w:t xml:space="preserve"> a Alexandra</w:t>
      </w:r>
      <w:r>
        <w:fldChar w:fldCharType="begin"/>
      </w:r>
      <w:r>
        <w:instrText xml:space="preserve"> XE "Alexander, Afrodisias" </w:instrText>
      </w:r>
      <w:r>
        <w:fldChar w:fldCharType="end"/>
      </w:r>
      <w:r>
        <w:t xml:space="preserve"> (</w:t>
      </w:r>
      <w:r w:rsidR="08057264">
        <w:t xml:space="preserve">OBJ I, </w:t>
      </w:r>
      <w:r>
        <w:t>kap. 2.4.3)</w:t>
      </w:r>
      <w:r w:rsidRPr="00273106">
        <w:t>. Si</w:t>
      </w:r>
      <w:r>
        <w:t xml:space="preserve">ger </w:t>
      </w:r>
      <w:r w:rsidR="00EF5524">
        <w:t xml:space="preserve">odmítl </w:t>
      </w:r>
      <w:r>
        <w:t xml:space="preserve">lidský intelekt </w:t>
      </w:r>
      <w:r w:rsidR="00EF5524">
        <w:t xml:space="preserve">jako </w:t>
      </w:r>
      <w:r w:rsidRPr="00273106">
        <w:rPr>
          <w:i/>
        </w:rPr>
        <w:t>hoc aliquid</w:t>
      </w:r>
      <w:r>
        <w:rPr>
          <w:i/>
        </w:rPr>
        <w:fldChar w:fldCharType="begin"/>
      </w:r>
      <w:r>
        <w:instrText xml:space="preserve"> XE "</w:instrText>
      </w:r>
      <w:r w:rsidRPr="006B0AC6">
        <w:rPr>
          <w:rStyle w:val="FontStyle129"/>
          <w:i/>
          <w:sz w:val="24"/>
        </w:rPr>
        <w:instrText>hoc aliquid:</w:instrText>
      </w:r>
      <w:r w:rsidRPr="006B0AC6">
        <w:instrText>Avicenna</w:instrText>
      </w:r>
      <w:r>
        <w:instrText xml:space="preserve">" </w:instrText>
      </w:r>
      <w:r>
        <w:rPr>
          <w:i/>
        </w:rPr>
        <w:fldChar w:fldCharType="end"/>
      </w:r>
      <w:r w:rsidR="00EF5524">
        <w:t xml:space="preserve">. Intelekt je </w:t>
      </w:r>
      <w:r w:rsidRPr="00273106">
        <w:t xml:space="preserve">pasivní nemateriální </w:t>
      </w:r>
      <w:r>
        <w:t xml:space="preserve">potence </w:t>
      </w:r>
      <w:r w:rsidRPr="00273106">
        <w:t xml:space="preserve">duše, která díky </w:t>
      </w:r>
      <w:r>
        <w:t>při</w:t>
      </w:r>
      <w:r w:rsidRPr="00273106">
        <w:t>dané receptivitě intelektu (</w:t>
      </w:r>
      <w:r w:rsidRPr="00273106">
        <w:rPr>
          <w:i/>
        </w:rPr>
        <w:t>inmixtus</w:t>
      </w:r>
      <w:r w:rsidRPr="00273106">
        <w:t xml:space="preserve">, </w:t>
      </w:r>
      <w:r w:rsidRPr="00273106">
        <w:rPr>
          <w:i/>
        </w:rPr>
        <w:t>inmaterialis</w:t>
      </w:r>
      <w:r w:rsidRPr="00273106">
        <w:t xml:space="preserve">, </w:t>
      </w:r>
      <w:r w:rsidRPr="00273106">
        <w:rPr>
          <w:i/>
        </w:rPr>
        <w:t>ab extrinseco</w:t>
      </w:r>
      <w:r w:rsidRPr="00273106">
        <w:t xml:space="preserve">, </w:t>
      </w:r>
      <w:r w:rsidRPr="00273106">
        <w:rPr>
          <w:i/>
        </w:rPr>
        <w:t>separa</w:t>
      </w:r>
      <w:r>
        <w:rPr>
          <w:i/>
        </w:rPr>
        <w:t>bilis</w:t>
      </w:r>
      <w:r w:rsidRPr="00273106">
        <w:t xml:space="preserve">) je schopna individualizace skrze smyslové materiální obsahy. Tyto smyslově dané obsahy </w:t>
      </w:r>
      <w:r w:rsidR="0073410D">
        <w:t xml:space="preserve">intelekt </w:t>
      </w:r>
      <w:r w:rsidRPr="00273106">
        <w:t xml:space="preserve">dále zpracovává jako naše vlastní poznání, které zakoušíme ve výkonu </w:t>
      </w:r>
      <w:r w:rsidR="0073410D">
        <w:t xml:space="preserve">porozumění </w:t>
      </w:r>
      <w:r>
        <w:t>(</w:t>
      </w:r>
      <w:r w:rsidRPr="00376EC4">
        <w:rPr>
          <w:i/>
        </w:rPr>
        <w:t>conscientia</w:t>
      </w:r>
      <w:r w:rsidR="0073410D">
        <w:rPr>
          <w:i/>
        </w:rPr>
        <w:t xml:space="preserve">, </w:t>
      </w:r>
      <w:r w:rsidRPr="081B38D0">
        <w:rPr>
          <w:i/>
          <w:lang w:eastAsia="en-US"/>
        </w:rPr>
        <w:t>app</w:t>
      </w:r>
      <w:r>
        <w:rPr>
          <w:i/>
          <w:lang w:eastAsia="en-US"/>
        </w:rPr>
        <w:t>rehensio</w:t>
      </w:r>
      <w:r>
        <w:t xml:space="preserve">). </w:t>
      </w:r>
      <w:r w:rsidR="08D55A5B">
        <w:t>Absolutní z</w:t>
      </w:r>
      <w:r w:rsidRPr="00273106">
        <w:t xml:space="preserve">ávislost </w:t>
      </w:r>
      <w:r w:rsidR="08D55A5B">
        <w:t xml:space="preserve">aktualizovaného </w:t>
      </w:r>
      <w:r w:rsidRPr="00273106">
        <w:t>intelektu na smyslech</w:t>
      </w:r>
      <w:r>
        <w:t xml:space="preserve"> v modu </w:t>
      </w:r>
      <w:r w:rsidRPr="082428B5">
        <w:rPr>
          <w:i/>
        </w:rPr>
        <w:t xml:space="preserve">tertium </w:t>
      </w:r>
      <w:r w:rsidR="00962190">
        <w:rPr>
          <w:i/>
        </w:rPr>
        <w:t>genus</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w:t>
      </w:r>
      <w:r w:rsidR="082E2716">
        <w:t xml:space="preserve">a </w:t>
      </w:r>
      <w:r w:rsidR="082E2716" w:rsidRPr="082E2716">
        <w:rPr>
          <w:i/>
        </w:rPr>
        <w:t>subiective</w:t>
      </w:r>
      <w:r w:rsidR="082E2716">
        <w:t xml:space="preserve"> </w:t>
      </w:r>
      <w:r w:rsidR="08D55A5B">
        <w:t>definuje n</w:t>
      </w:r>
      <w:r>
        <w:t>aprosto zásadní charakter</w:t>
      </w:r>
      <w:r w:rsidR="082E2716">
        <w:t xml:space="preserve"> </w:t>
      </w:r>
      <w:r w:rsidR="08D55A5B">
        <w:t xml:space="preserve">lidského intelektu jako </w:t>
      </w:r>
      <w:r w:rsidR="082E2716" w:rsidRPr="081942A4">
        <w:rPr>
          <w:i/>
          <w:szCs w:val="24"/>
        </w:rPr>
        <w:t>tabula rasa</w:t>
      </w:r>
      <w:r w:rsidR="089F7F4F">
        <w:rPr>
          <w:i/>
          <w:szCs w:val="24"/>
          <w:lang w:val="de-LU"/>
        </w:rPr>
        <w:fldChar w:fldCharType="begin"/>
      </w:r>
      <w:r w:rsidR="089F7F4F">
        <w:instrText xml:space="preserve"> XE "</w:instrText>
      </w:r>
      <w:r w:rsidR="089F7F4F" w:rsidRPr="081942A4">
        <w:rPr>
          <w:i/>
          <w:szCs w:val="24"/>
        </w:rPr>
        <w:instrText>tabula rasa</w:instrText>
      </w:r>
      <w:r w:rsidR="089F7F4F">
        <w:instrText xml:space="preserve">" </w:instrText>
      </w:r>
      <w:r w:rsidR="089F7F4F">
        <w:rPr>
          <w:i/>
          <w:szCs w:val="24"/>
          <w:lang w:val="de-LU"/>
        </w:rPr>
        <w:fldChar w:fldCharType="end"/>
      </w:r>
      <w:r>
        <w:t xml:space="preserve">. Přenos aktuality z reality přes smysly do intelektu v modu </w:t>
      </w:r>
      <w:r w:rsidR="081942A4">
        <w:t xml:space="preserve">metafyzického </w:t>
      </w:r>
      <w:r>
        <w:t>dativu</w:t>
      </w:r>
      <w:r>
        <w:fldChar w:fldCharType="begin"/>
      </w:r>
      <w:r>
        <w:instrText xml:space="preserve"> XE "</w:instrText>
      </w:r>
      <w:r w:rsidR="081942A4">
        <w:rPr>
          <w:i/>
        </w:rPr>
        <w:instrText>dativus metaphysi</w:instrText>
      </w:r>
      <w:r w:rsidRPr="08A625B6">
        <w:rPr>
          <w:i/>
        </w:rPr>
        <w:instrText>cus</w:instrText>
      </w:r>
      <w:r>
        <w:instrText xml:space="preserve">" </w:instrText>
      </w:r>
      <w:r>
        <w:fldChar w:fldCharType="end"/>
      </w:r>
      <w:r>
        <w:t xml:space="preserve"> zajišťuje poznání jako adevakci</w:t>
      </w:r>
      <w:r w:rsidR="000408D4">
        <w:t xml:space="preserve"> prvních substancí a intelektu. Pravda jako adekvace věci a intelektu je plně ustavena, až poznání prošlo všemi stupni mediace. </w:t>
      </w:r>
      <w:r w:rsidR="00700425">
        <w:t>N</w:t>
      </w:r>
      <w:r w:rsidRPr="00273106">
        <w:t>emateriální sch</w:t>
      </w:r>
      <w:r w:rsidR="001C1724">
        <w:t>opnost intelektu nemá numerickou individuaci danou</w:t>
      </w:r>
      <w:r w:rsidRPr="00273106">
        <w:t xml:space="preserve"> </w:t>
      </w:r>
      <w:r w:rsidR="001C1724">
        <w:t>skrze materii</w:t>
      </w:r>
      <w:r w:rsidRPr="00273106">
        <w:t xml:space="preserve">, protože </w:t>
      </w:r>
      <w:r w:rsidR="00700425">
        <w:t>o</w:t>
      </w:r>
      <w:r>
        <w:t xml:space="preserve">sobní </w:t>
      </w:r>
      <w:r w:rsidRPr="00273106">
        <w:t>intelekt je dán jako oddělená, tedy nemateriální potence duše</w:t>
      </w:r>
      <w:r>
        <w:t xml:space="preserve"> (</w:t>
      </w:r>
      <w:r w:rsidRPr="009E49A3">
        <w:rPr>
          <w:i/>
        </w:rPr>
        <w:t>separabilis</w:t>
      </w:r>
      <w:r w:rsidRPr="08A25987">
        <w:t>)</w:t>
      </w:r>
      <w:r>
        <w:t xml:space="preserve">. </w:t>
      </w:r>
      <w:r w:rsidRPr="00273106">
        <w:t>Ta</w:t>
      </w:r>
      <w:r>
        <w:t>to schopnost</w:t>
      </w:r>
      <w:r w:rsidRPr="00273106">
        <w:t xml:space="preserve"> </w:t>
      </w:r>
      <w:r>
        <w:t xml:space="preserve">představuje potenci duše jako jediné formy </w:t>
      </w:r>
      <w:r w:rsidRPr="00273106">
        <w:t xml:space="preserve">bytující </w:t>
      </w:r>
      <w:r>
        <w:t>v aktu osoby jako hylemorfického</w:t>
      </w:r>
      <w:r w:rsidRPr="00273106">
        <w:t xml:space="preserve"> substrát</w:t>
      </w:r>
      <w:r>
        <w:t>u.</w:t>
      </w:r>
      <w:r w:rsidRPr="00273106">
        <w:t xml:space="preserve"> </w:t>
      </w:r>
      <w:r>
        <w:t xml:space="preserve">Proto je intelekt pro Sigera v modu </w:t>
      </w:r>
      <w:r w:rsidRPr="0851231E">
        <w:rPr>
          <w:i/>
        </w:rPr>
        <w:t>subiective</w:t>
      </w:r>
      <w:r>
        <w:t xml:space="preserve"> vázaný na smysly pouze skrze intendovanou aktualitu smyslových </w:t>
      </w:r>
      <w:r w:rsidR="00962190" w:rsidRPr="006B10AC">
        <w:t>species</w:t>
      </w:r>
      <w:r w:rsidR="00B80CE0">
        <w:t xml:space="preserve">. </w:t>
      </w:r>
      <w:r w:rsidR="006B10AC">
        <w:t>Jejich klíčová vlastnost</w:t>
      </w:r>
      <w:r w:rsidR="002C4C76">
        <w:t xml:space="preserve"> je </w:t>
      </w:r>
      <w:r w:rsidR="006B10AC">
        <w:t xml:space="preserve">v tom, že </w:t>
      </w:r>
      <w:r w:rsidR="002C4C76">
        <w:t xml:space="preserve">fungují jako </w:t>
      </w:r>
      <w:r w:rsidR="006B10AC">
        <w:t>diafanum</w:t>
      </w:r>
      <w:r w:rsidR="00B8183C">
        <w:fldChar w:fldCharType="begin"/>
      </w:r>
      <w:r w:rsidR="00B8183C">
        <w:instrText xml:space="preserve"> XE "</w:instrText>
      </w:r>
      <w:r w:rsidR="00B8183C" w:rsidRPr="00B955E4">
        <w:instrText>diafanum</w:instrText>
      </w:r>
      <w:r w:rsidR="00B8183C">
        <w:instrText xml:space="preserve">" </w:instrText>
      </w:r>
      <w:r w:rsidR="00B8183C">
        <w:fldChar w:fldCharType="end"/>
      </w:r>
      <w:r w:rsidR="006B10AC">
        <w:t>, proto</w:t>
      </w:r>
      <w:r w:rsidR="00A77AAB">
        <w:t>že</w:t>
      </w:r>
      <w:r w:rsidR="006B10AC">
        <w:t xml:space="preserve"> představují nemateriální poznávací formu. Tato </w:t>
      </w:r>
      <w:r w:rsidR="006B10AC" w:rsidRPr="002C4C76">
        <w:rPr>
          <w:i/>
        </w:rPr>
        <w:t>species sensibilis</w:t>
      </w:r>
      <w:r w:rsidR="00B8183C">
        <w:rPr>
          <w:i/>
        </w:rPr>
        <w:fldChar w:fldCharType="begin"/>
      </w:r>
      <w:r w:rsidR="00B8183C">
        <w:instrText xml:space="preserve"> XE "</w:instrText>
      </w:r>
      <w:r w:rsidR="00B8183C" w:rsidRPr="002E2471">
        <w:rPr>
          <w:i/>
        </w:rPr>
        <w:instrText>species sensibilis</w:instrText>
      </w:r>
      <w:r w:rsidR="00B8183C">
        <w:instrText xml:space="preserve">" </w:instrText>
      </w:r>
      <w:r w:rsidR="00B8183C">
        <w:rPr>
          <w:i/>
        </w:rPr>
        <w:fldChar w:fldCharType="end"/>
      </w:r>
      <w:r w:rsidR="006B10AC">
        <w:t xml:space="preserve"> jsou už aktuální formy</w:t>
      </w:r>
      <w:r w:rsidR="0085600C">
        <w:t>. S</w:t>
      </w:r>
      <w:r w:rsidR="006B10AC">
        <w:t>myslová představivost jako schopnost duše (</w:t>
      </w:r>
      <w:r w:rsidR="006B10AC" w:rsidRPr="006B10AC">
        <w:rPr>
          <w:i/>
        </w:rPr>
        <w:t>imaginatio, sensus communis</w:t>
      </w:r>
      <w:r w:rsidR="006B10AC">
        <w:t xml:space="preserve">) zpracovala </w:t>
      </w:r>
      <w:r w:rsidR="002C4C76">
        <w:t xml:space="preserve">do formy </w:t>
      </w:r>
      <w:r w:rsidR="006B10AC">
        <w:t xml:space="preserve"> </w:t>
      </w:r>
      <w:r w:rsidR="002C4C76" w:rsidRPr="002C4C76">
        <w:rPr>
          <w:i/>
        </w:rPr>
        <w:t>species sensibilis</w:t>
      </w:r>
      <w:r w:rsidR="002C4C76">
        <w:t xml:space="preserve"> ty </w:t>
      </w:r>
      <w:r w:rsidR="006B10AC">
        <w:t>vjemy, které přišly z materiálně daných smyslů. Každá ovce vidí svého „vlka“ (</w:t>
      </w:r>
      <w:r w:rsidR="006B10AC" w:rsidRPr="006B10AC">
        <w:rPr>
          <w:i/>
        </w:rPr>
        <w:t>species sensibilis</w:t>
      </w:r>
      <w:r w:rsidR="006B10AC">
        <w:t xml:space="preserve">), který je syntetickým poznatkem individuálního zvířete </w:t>
      </w:r>
      <w:r w:rsidR="008C5E79">
        <w:t xml:space="preserve">skrze </w:t>
      </w:r>
      <w:r w:rsidR="008C5E79">
        <w:rPr>
          <w:i/>
        </w:rPr>
        <w:t>vis</w:t>
      </w:r>
      <w:r w:rsidR="008C5E79" w:rsidRPr="008C5E79">
        <w:rPr>
          <w:i/>
        </w:rPr>
        <w:t xml:space="preserve"> aestimativa</w:t>
      </w:r>
      <w:r w:rsidR="008C5E79">
        <w:t xml:space="preserve"> </w:t>
      </w:r>
      <w:r w:rsidR="006B10AC">
        <w:t>(OBJ I, kap. 2.4.4). Rozbor Oxfords</w:t>
      </w:r>
      <w:r w:rsidR="00A77AAB">
        <w:t>kého manusk</w:t>
      </w:r>
      <w:r w:rsidR="006B10AC">
        <w:t>riptu ukázal, že ani semiaverroisté jako byl Aegidius a Akvinsk</w:t>
      </w:r>
      <w:r w:rsidR="00A77AAB">
        <w:t>ý nepochopili spr</w:t>
      </w:r>
      <w:r w:rsidR="006B10AC">
        <w:t>á</w:t>
      </w:r>
      <w:r w:rsidR="00A77AAB">
        <w:t>vn</w:t>
      </w:r>
      <w:r w:rsidR="006B10AC">
        <w:t>ě fun</w:t>
      </w:r>
      <w:r w:rsidR="00A77AAB">
        <w:t>k</w:t>
      </w:r>
      <w:r w:rsidR="006B10AC">
        <w:t>ci diafanum v CMDA. Pouze diafanum v různých rovinách media</w:t>
      </w:r>
      <w:r w:rsidR="00A77AAB">
        <w:t>ce je vys</w:t>
      </w:r>
      <w:r w:rsidR="006B10AC">
        <w:t xml:space="preserve">větlí způsob, jak </w:t>
      </w:r>
      <w:r>
        <w:t xml:space="preserve">inteligibilní materie přijímá individualizaci z materiálních smyslů. </w:t>
      </w:r>
      <w:r w:rsidR="00D45100">
        <w:t>Zásadní je správně definovaná</w:t>
      </w:r>
      <w:r w:rsidR="00D45100" w:rsidRPr="00D45100">
        <w:t xml:space="preserve"> </w:t>
      </w:r>
      <w:r w:rsidR="00D45100">
        <w:t>mediace</w:t>
      </w:r>
      <w:r w:rsidR="00D45100" w:rsidRPr="00D45100">
        <w:t xml:space="preserve">. Skutečně existující věc není empirické poznání zvířat, které je samo o sobě ze své podstaty nehmotné. To, co je v těle hmotné ve své podstatě, </w:t>
      </w:r>
      <w:r w:rsidR="00D45100">
        <w:t xml:space="preserve">to </w:t>
      </w:r>
      <w:r w:rsidR="00D45100" w:rsidRPr="00D45100">
        <w:t xml:space="preserve">jsou vjemy smyslových orgánů těla. Empirické poznání navíc není intelektuálním poznáním. </w:t>
      </w:r>
      <w:r w:rsidR="00D45100">
        <w:t>S</w:t>
      </w:r>
      <w:r w:rsidR="00A77AAB">
        <w:t xml:space="preserve">myslové nemateriální formy jsou vázány na tělo, zatímco </w:t>
      </w:r>
      <w:r w:rsidR="00A77AAB" w:rsidRPr="00925061">
        <w:rPr>
          <w:i/>
        </w:rPr>
        <w:t>species intelligib</w:t>
      </w:r>
      <w:r w:rsidR="00142524">
        <w:rPr>
          <w:i/>
        </w:rPr>
        <w:t>i</w:t>
      </w:r>
      <w:r w:rsidR="00A77AAB" w:rsidRPr="00925061">
        <w:rPr>
          <w:i/>
        </w:rPr>
        <w:t>lis</w:t>
      </w:r>
      <w:r w:rsidR="00F202B7">
        <w:t xml:space="preserve"> jsou vázá</w:t>
      </w:r>
      <w:r w:rsidR="00925061">
        <w:t>ny na Sigere</w:t>
      </w:r>
      <w:r w:rsidR="00A77AAB">
        <w:t>m definovaný intelekt s </w:t>
      </w:r>
      <w:r w:rsidR="00925061">
        <w:t>vý</w:t>
      </w:r>
      <w:r w:rsidR="00A77AAB">
        <w:t>še uvedenými charakteristikami.</w:t>
      </w:r>
    </w:p>
    <w:p w:rsidR="081D04B2" w:rsidRPr="000408D4" w:rsidRDefault="08163013" w:rsidP="00B80CE0">
      <w:pPr>
        <w:ind w:firstLine="397"/>
      </w:pPr>
      <w:r>
        <w:lastRenderedPageBreak/>
        <w:t xml:space="preserve">Moderna odmítla status </w:t>
      </w:r>
      <w:r w:rsidR="00962190">
        <w:rPr>
          <w:i/>
        </w:rPr>
        <w:t>species</w:t>
      </w:r>
      <w:r w:rsidRPr="08C32FDB">
        <w:rPr>
          <w:i/>
        </w:rPr>
        <w:t xml:space="preserve"> sensibil</w:t>
      </w:r>
      <w:r>
        <w:rPr>
          <w:i/>
        </w:rPr>
        <w:t>i</w:t>
      </w:r>
      <w:r w:rsidRPr="08C32FDB">
        <w:rPr>
          <w:i/>
        </w:rPr>
        <w:t>s</w:t>
      </w:r>
      <w:r>
        <w:t xml:space="preserve"> jako základní formy zakládající lidské poznání v </w:t>
      </w:r>
      <w:r w:rsidR="00FD023D">
        <w:t>duši</w:t>
      </w:r>
      <w:r>
        <w:t xml:space="preserve"> jako </w:t>
      </w:r>
      <w:r w:rsidRPr="087B4629">
        <w:rPr>
          <w:i/>
        </w:rPr>
        <w:t>tabula rasa</w:t>
      </w:r>
      <w:r>
        <w:t xml:space="preserve">. Iluminát má přímý přístup k vyššímu světu forem a nepotřebuje aktualizovat svůj intelekt nasvícením zepředu. Citujme znovu klíčovou část </w:t>
      </w:r>
      <w:r w:rsidRPr="00273106">
        <w:t xml:space="preserve">CMDA </w:t>
      </w:r>
      <w:r>
        <w:t>III.5, která tematizuje dvojí povahu intelektuální</w:t>
      </w:r>
      <w:r w:rsidR="009A0565">
        <w:t>ho p</w:t>
      </w:r>
      <w:r>
        <w:t>oznání.</w:t>
      </w:r>
      <w:r w:rsidRPr="00273106">
        <w:rPr>
          <w:rStyle w:val="Znakapoznpodarou"/>
        </w:rPr>
        <w:footnoteReference w:id="228"/>
      </w:r>
      <w:r>
        <w:t xml:space="preserve"> Intelekt nemůže být v žádném případě daný v nějakém aktu vlastní subsistence</w:t>
      </w:r>
      <w:r w:rsidR="082B44A1">
        <w:t>, protože je pouze potence duše jako jediné formy těla</w:t>
      </w:r>
      <w:r>
        <w:t xml:space="preserve">. </w:t>
      </w:r>
      <w:r w:rsidR="08FE207C">
        <w:t>Jakýmkoliv h</w:t>
      </w:r>
      <w:r w:rsidR="08083AB7">
        <w:t xml:space="preserve">ypostázovaním intelektu </w:t>
      </w:r>
      <w:r>
        <w:t xml:space="preserve">by se rozpadla substanční jednota osoby, zrušilo by se potenciální poznání celku bytí, přestalo by platit pojetí pravdy jako aristotelské adekvace. Magistři v Rue du Fouarre a s nimi Bacon usazený v Paříži nemohli dopustit tuto moderní sebevraždu filosofie, která se začala odehrávat před jejich očima na </w:t>
      </w:r>
      <w:r w:rsidR="009D58A1">
        <w:t xml:space="preserve">fakultě </w:t>
      </w:r>
      <w:r>
        <w:t xml:space="preserve">mendikantských řádů. </w:t>
      </w:r>
      <w:r w:rsidR="08FA7408">
        <w:t>Bacon naprosto přesně charakterizoval tento nebezpečný postup svých současníků, kt</w:t>
      </w:r>
      <w:r w:rsidR="080E5389">
        <w:t>eří</w:t>
      </w:r>
      <w:r w:rsidR="08FA7408">
        <w:t xml:space="preserve"> </w:t>
      </w:r>
      <w:r w:rsidR="00040F69">
        <w:t xml:space="preserve">vzali falešnou filosofii jako základ moderní </w:t>
      </w:r>
      <w:r w:rsidR="08FA7408">
        <w:t xml:space="preserve">teologie </w:t>
      </w:r>
      <w:r w:rsidR="08FA7408" w:rsidRPr="081942A4">
        <w:rPr>
          <w:szCs w:val="24"/>
        </w:rPr>
        <w:t>(</w:t>
      </w:r>
      <w:r w:rsidR="08FA7408" w:rsidRPr="00273106">
        <w:rPr>
          <w:i/>
        </w:rPr>
        <w:t>philosophia dominatur in usu theologiam</w:t>
      </w:r>
      <w:r w:rsidR="08FA7408">
        <w:t>, OBJ II, Kap. 3.4.3</w:t>
      </w:r>
      <w:r w:rsidR="08FA7408" w:rsidRPr="081942A4">
        <w:rPr>
          <w:szCs w:val="24"/>
        </w:rPr>
        <w:t xml:space="preserve">). </w:t>
      </w:r>
      <w:r>
        <w:t xml:space="preserve">Subsistenci intelektu hájila moderna a semiaverrostičtí teologové jako Akvinský a </w:t>
      </w:r>
      <w:r w:rsidR="085019EF">
        <w:t>Aegidius</w:t>
      </w:r>
      <w:r>
        <w:t xml:space="preserve">. Ti museli hypostázovat nemateriální intelekt jako </w:t>
      </w:r>
      <w:r w:rsidR="00732F56">
        <w:t xml:space="preserve">formu, aby zajistili teologické </w:t>
      </w:r>
      <w:r>
        <w:t>postulát</w:t>
      </w:r>
      <w:r w:rsidR="00732F56">
        <w:t xml:space="preserve">y, jako byla například </w:t>
      </w:r>
      <w:r>
        <w:t>nesmrtelnost</w:t>
      </w:r>
      <w:r w:rsidR="00D7057A">
        <w:t xml:space="preserve"> lidské duše. Siger byl</w:t>
      </w:r>
      <w:r>
        <w:t xml:space="preserve"> povoláním </w:t>
      </w:r>
      <w:r w:rsidR="00D7057A">
        <w:t xml:space="preserve">první </w:t>
      </w:r>
      <w:r>
        <w:t xml:space="preserve">kritický filosof </w:t>
      </w:r>
      <w:r w:rsidR="00D7057A">
        <w:t>na latinském Západě. Proto odmítl mrzačení filosofie skrze genericky odlišné předpoklady jiných věd jako nevědecký postup</w:t>
      </w:r>
      <w:r>
        <w:t xml:space="preserve">. Teologie jako genericky odlišná věda má podle </w:t>
      </w:r>
      <w:r w:rsidRPr="08AA5D70">
        <w:rPr>
          <w:i/>
        </w:rPr>
        <w:t>Druhých analytik</w:t>
      </w:r>
      <w:r>
        <w:t xml:space="preserve"> jiná kritéria dokazování než filosofický výklad Aristotelovy </w:t>
      </w:r>
      <w:r w:rsidRPr="08634CC7">
        <w:rPr>
          <w:i/>
        </w:rPr>
        <w:t>De anima</w:t>
      </w:r>
      <w:r>
        <w:t xml:space="preserve"> podaný </w:t>
      </w:r>
      <w:r>
        <w:rPr>
          <w:i/>
        </w:rPr>
        <w:t>ad mentem Averrois</w:t>
      </w:r>
      <w:r>
        <w:t xml:space="preserve"> podle Sicilské školy</w:t>
      </w:r>
      <w:r>
        <w:fldChar w:fldCharType="begin"/>
      </w:r>
      <w:r>
        <w:instrText xml:space="preserve"> XE "</w:instrText>
      </w:r>
      <w:r w:rsidRPr="08270B19">
        <w:instrText>Sicilská škola</w:instrText>
      </w:r>
      <w:r>
        <w:instrText xml:space="preserve">" </w:instrText>
      </w:r>
      <w:r>
        <w:fldChar w:fldCharType="end"/>
      </w:r>
      <w:r>
        <w:t>. Proto prohlášení magistrů z roku 1272 postihlo i Akvinského a Aegidia, kteří postulovali intelekt jako hypostázovanou formu přidanou k animální duši zvnějšku, aby zachránili křesťanskou nesmrtelnost lidské duše. Brilantní myslitel Siger byl zvolen proti Alberichovi z Remeše rektorem artistů, protože zachránil jak pravdu filosofie</w:t>
      </w:r>
      <w:r w:rsidR="002E2AD1">
        <w:t>,</w:t>
      </w:r>
      <w:r>
        <w:t xml:space="preserve"> tak i teologie, což dokumentovalo prohlášení fakulty z dubna 1272. </w:t>
      </w:r>
      <w:r w:rsidR="002E2AD1" w:rsidRPr="002E2AD1">
        <w:t>Moderní Bůh se nemusel zrodit</w:t>
      </w:r>
      <w:r w:rsidR="00A05CB7">
        <w:t xml:space="preserve"> z chybné </w:t>
      </w:r>
      <w:r w:rsidR="00354ED9">
        <w:t xml:space="preserve">filosofie </w:t>
      </w:r>
      <w:r w:rsidR="002E1094">
        <w:t xml:space="preserve">falsafy </w:t>
      </w:r>
      <w:r w:rsidR="002E2AD1" w:rsidRPr="002E2AD1">
        <w:t xml:space="preserve">a zemřít </w:t>
      </w:r>
      <w:r w:rsidR="00354ED9">
        <w:t>v současném nihilismu latinského Západu</w:t>
      </w:r>
      <w:r w:rsidR="009A298D">
        <w:t>. Je třeba říci, že moderní bůh nepře</w:t>
      </w:r>
      <w:r w:rsidR="002E2AD1" w:rsidRPr="002E2AD1">
        <w:t xml:space="preserve">šel </w:t>
      </w:r>
      <w:r w:rsidR="002E2AD1">
        <w:t>ve f</w:t>
      </w:r>
      <w:r w:rsidR="002E2AD1" w:rsidRPr="002E2AD1">
        <w:t>alsafě</w:t>
      </w:r>
      <w:r w:rsidR="002E2AD1">
        <w:t xml:space="preserve"> </w:t>
      </w:r>
      <w:r w:rsidR="002E2AD1" w:rsidRPr="002E2AD1">
        <w:t xml:space="preserve">do </w:t>
      </w:r>
      <w:r w:rsidR="002E2AD1" w:rsidRPr="002E2AD1">
        <w:rPr>
          <w:i/>
        </w:rPr>
        <w:t>Wirkungsgeschichte</w:t>
      </w:r>
      <w:r w:rsidR="002E2AD1">
        <w:t xml:space="preserve"> myšlení v této kacířské podobě</w:t>
      </w:r>
      <w:r w:rsidR="002E2AD1" w:rsidRPr="002E2AD1">
        <w:t>.</w:t>
      </w:r>
      <w:r w:rsidR="002E2AD1">
        <w:t xml:space="preserve"> </w:t>
      </w:r>
      <w:r w:rsidR="0075345B">
        <w:t>Proto mělo prohlášení z roku 1272 tak zásadní charakter a modernisté je museli zničit i s ce</w:t>
      </w:r>
      <w:r w:rsidR="00013295">
        <w:t xml:space="preserve">lou fakultou na rue du Fouarre. </w:t>
      </w:r>
      <w:r>
        <w:t xml:space="preserve">Pro modernu a pro semiaverroisty </w:t>
      </w:r>
      <w:r w:rsidR="002E2AD1">
        <w:t xml:space="preserve">bylo prohlášení artistů z dubna 1272 </w:t>
      </w:r>
      <w:r>
        <w:t>poslední kapka do plného poháru jejich sofistikované hoř</w:t>
      </w:r>
      <w:r w:rsidR="00A924FB">
        <w:t>kosti. Poražený Akvinský odešel</w:t>
      </w:r>
      <w:r>
        <w:t xml:space="preserve"> z Paříže o velikonocích v du</w:t>
      </w:r>
      <w:r w:rsidR="00A924FB">
        <w:t>bnu 1272 a hned v květnu 1272 byl</w:t>
      </w:r>
      <w:r>
        <w:t xml:space="preserve"> papežským </w:t>
      </w:r>
      <w:r>
        <w:lastRenderedPageBreak/>
        <w:t xml:space="preserve">legátem jmenován Petrus z Auvergne jako nový rektor artistů. Po vydání Sigerova traktátu </w:t>
      </w:r>
      <w:r w:rsidRPr="08080913">
        <w:rPr>
          <w:i/>
        </w:rPr>
        <w:t>De aeternitate mundi</w:t>
      </w:r>
      <w:r>
        <w:t xml:space="preserve"> a </w:t>
      </w:r>
      <w:r w:rsidRPr="08080913">
        <w:rPr>
          <w:i/>
        </w:rPr>
        <w:t>De anima intellectiva</w:t>
      </w:r>
      <w:r>
        <w:t xml:space="preserve"> následovalo akademické mlčení modernistů a semiaverroistů</w:t>
      </w:r>
      <w:r w:rsidR="089B12D1">
        <w:t xml:space="preserve">. </w:t>
      </w:r>
      <w:r w:rsidR="081D04B2">
        <w:t xml:space="preserve">Poražení akademikové modernistické frakce sáhli jako obvykle k mocenským prostředkům, protože měli na své straně pařížského biskupa i papeže. </w:t>
      </w:r>
      <w:r w:rsidR="00D16749">
        <w:t xml:space="preserve">Moc je moderní forma pravdy. </w:t>
      </w:r>
      <w:r w:rsidR="081D04B2">
        <w:t>Celý spor o tzv. „averroismus“ ukončilo odsouzení a zničení Sigerovy skupiny Tempierovým biskupským dekretem z roku 1277.</w:t>
      </w:r>
    </w:p>
    <w:p w:rsidR="08163013" w:rsidRDefault="00002762" w:rsidP="08163013">
      <w:pPr>
        <w:pStyle w:val="Nadpis3"/>
      </w:pPr>
      <w:bookmarkStart w:id="36" w:name="_Toc36144146"/>
      <w:r>
        <w:br w:type="page"/>
      </w:r>
      <w:bookmarkStart w:id="37" w:name="_Toc180231658"/>
      <w:r w:rsidR="08163013">
        <w:lastRenderedPageBreak/>
        <w:t>4.4.3 Jednota osoby</w:t>
      </w:r>
      <w:bookmarkEnd w:id="36"/>
      <w:bookmarkEnd w:id="37"/>
    </w:p>
    <w:p w:rsidR="08163013" w:rsidRPr="084E026F" w:rsidRDefault="08163013" w:rsidP="08163013">
      <w:r>
        <w:t xml:space="preserve">Sigerova pozice je brilantní, protože </w:t>
      </w:r>
      <w:r>
        <w:rPr>
          <w:i/>
        </w:rPr>
        <w:t>Doctor Invidiosus</w:t>
      </w:r>
      <w:r>
        <w:rPr>
          <w:i/>
        </w:rPr>
        <w:fldChar w:fldCharType="begin"/>
      </w:r>
      <w:r>
        <w:instrText xml:space="preserve"> XE "</w:instrText>
      </w:r>
      <w:r w:rsidRPr="08513275">
        <w:rPr>
          <w:i/>
        </w:rPr>
        <w:instrText>Doctor Invidiosus</w:instrText>
      </w:r>
      <w:r>
        <w:instrText xml:space="preserve">" </w:instrText>
      </w:r>
      <w:r>
        <w:rPr>
          <w:i/>
        </w:rPr>
        <w:fldChar w:fldCharType="end"/>
      </w:r>
      <w:r>
        <w:t xml:space="preserve"> jako jediný </w:t>
      </w:r>
      <w:r w:rsidR="008A60EA">
        <w:t xml:space="preserve">latinský </w:t>
      </w:r>
      <w:r>
        <w:t xml:space="preserve">filosof své doby zachránil plnou jednotu osoby a intelektu pro západní filosofii. </w:t>
      </w:r>
      <w:r w:rsidRPr="00273106">
        <w:t>Protože intelekt je vzhledem ke smyslům plně receptivní (</w:t>
      </w:r>
      <w:r w:rsidRPr="00273106">
        <w:rPr>
          <w:i/>
        </w:rPr>
        <w:t>possibilis</w:t>
      </w:r>
      <w:r w:rsidRPr="00273106">
        <w:t>), pak je nasvícen pouze zepředu</w:t>
      </w:r>
      <w:r>
        <w:t>,</w:t>
      </w:r>
      <w:r w:rsidRPr="00273106">
        <w:t xml:space="preserve"> od smyslových fantasmat. A tato fantasmata tvoří díky smyslové individuálnosti a aktualitě základ lidského intelektu </w:t>
      </w:r>
      <w:r w:rsidR="006D671B">
        <w:t xml:space="preserve">daného </w:t>
      </w:r>
      <w:r w:rsidR="006D671B" w:rsidRPr="006D671B">
        <w:rPr>
          <w:i/>
        </w:rPr>
        <w:t>subiective</w:t>
      </w:r>
      <w:r w:rsidRPr="00273106">
        <w:t xml:space="preserve">. </w:t>
      </w:r>
      <w:r>
        <w:t>Z</w:t>
      </w:r>
      <w:r w:rsidRPr="00273106">
        <w:t xml:space="preserve">ávěr deváté kvestie </w:t>
      </w:r>
      <w:r w:rsidR="00667F07">
        <w:t xml:space="preserve">QIIIDA </w:t>
      </w:r>
      <w:r w:rsidRPr="00273106">
        <w:t xml:space="preserve">odmítá názor, že by se s námi </w:t>
      </w:r>
      <w:r>
        <w:t>intelekt spojoval</w:t>
      </w:r>
      <w:r w:rsidRPr="00273106">
        <w:t xml:space="preserve"> nějakým způsobem na způsob oddělené substance</w:t>
      </w:r>
      <w:r>
        <w:fldChar w:fldCharType="begin"/>
      </w:r>
      <w:r>
        <w:instrText xml:space="preserve"> XE "</w:instrText>
      </w:r>
      <w:r w:rsidRPr="0068615E">
        <w:instrText>intelekt:objektivní substance</w:instrText>
      </w:r>
      <w:r>
        <w:instrText xml:space="preserve">" </w:instrText>
      </w:r>
      <w:r>
        <w:fldChar w:fldCharType="end"/>
      </w:r>
      <w:r w:rsidRPr="00273106">
        <w:t>. To je známá teze všech averroistů</w:t>
      </w:r>
      <w:r>
        <w:t xml:space="preserve"> a objektivistů</w:t>
      </w:r>
      <w:r w:rsidRPr="00273106">
        <w:t xml:space="preserve">, kteří nepochopili </w:t>
      </w:r>
      <w:r>
        <w:t xml:space="preserve">ani postup CMDA, ani </w:t>
      </w:r>
      <w:r w:rsidRPr="00273106">
        <w:t>Sigerovu argumentaci</w:t>
      </w:r>
      <w:r>
        <w:t xml:space="preserve">. Proto </w:t>
      </w:r>
      <w:r w:rsidRPr="00273106">
        <w:t xml:space="preserve">připsali </w:t>
      </w:r>
      <w:r>
        <w:t>Averroes</w:t>
      </w:r>
      <w:r w:rsidRPr="00273106">
        <w:t>ovi a Sigerovi vlastní epochální omyly o materiální, popřípadě o substanční povaze intelektu.</w:t>
      </w:r>
      <w:r>
        <w:t xml:space="preserve"> Udělali z intelektu moderní porretánskou hypostázi, popřípadě postmoderní substanci typu </w:t>
      </w:r>
      <w:r w:rsidRPr="00750982">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t xml:space="preserve">. Toto jsoucno třetího druhu pak připojili k tělu na způsob moderního </w:t>
      </w:r>
      <w:r w:rsidRPr="00535A48">
        <w:rPr>
          <w:i/>
        </w:rPr>
        <w:t>colligatio</w:t>
      </w:r>
      <w:r>
        <w:rPr>
          <w:i/>
        </w:rPr>
        <w:fldChar w:fldCharType="begin"/>
      </w:r>
      <w:r>
        <w:instrText xml:space="preserve"> XE "</w:instrText>
      </w:r>
      <w:r w:rsidRPr="00466C4B">
        <w:rPr>
          <w:i/>
        </w:rPr>
        <w:instrText>colligatio</w:instrText>
      </w:r>
      <w:r>
        <w:instrText xml:space="preserve">" </w:instrText>
      </w:r>
      <w:r>
        <w:rPr>
          <w:i/>
        </w:rPr>
        <w:fldChar w:fldCharType="end"/>
      </w:r>
      <w:r w:rsidR="084B4CC0">
        <w:t xml:space="preserve"> (kap. 4</w:t>
      </w:r>
      <w:r>
        <w:t>.2.2). Tím vzniklo numericky odlišené individuum jako substrát nesoucí hypostázovaný intelekt, taktéž numericky odlišený, protože moderní intelek</w:t>
      </w:r>
      <w:r w:rsidR="0076723F">
        <w:t>t</w:t>
      </w:r>
      <w:r>
        <w:t xml:space="preserve"> je samostatná substance. Siger jasně odmítá </w:t>
      </w:r>
      <w:r w:rsidR="0076723F">
        <w:t xml:space="preserve">tento </w:t>
      </w:r>
      <w:r>
        <w:t xml:space="preserve">základní </w:t>
      </w:r>
      <w:r w:rsidR="00AA210F">
        <w:t xml:space="preserve">omyl </w:t>
      </w:r>
      <w:r>
        <w:t>moderny</w:t>
      </w:r>
      <w:r w:rsidR="00AA210F">
        <w:t>. M</w:t>
      </w:r>
      <w:r>
        <w:t xml:space="preserve">odernisté nepochopili základní </w:t>
      </w:r>
      <w:r w:rsidR="005D0CA8">
        <w:t xml:space="preserve">teze </w:t>
      </w:r>
      <w:r>
        <w:t>CMDA</w:t>
      </w:r>
      <w:r w:rsidR="00F1672D">
        <w:t xml:space="preserve">, protože nečetli spis </w:t>
      </w:r>
      <w:r w:rsidR="00F1672D" w:rsidRPr="00F1672D">
        <w:rPr>
          <w:i/>
        </w:rPr>
        <w:t>De anima</w:t>
      </w:r>
      <w:r w:rsidR="00F1672D">
        <w:t xml:space="preserve"> od první knihy ke třetím, ale opačně. Pak </w:t>
      </w:r>
      <w:r w:rsidR="00AA210F">
        <w:t xml:space="preserve">postulovali intelekt jako nezávislou substanci v modu </w:t>
      </w:r>
      <w:r w:rsidR="00AA210F" w:rsidRPr="00AA210F">
        <w:rPr>
          <w:i/>
        </w:rPr>
        <w:t>separatus</w:t>
      </w:r>
      <w:r>
        <w:t>.</w:t>
      </w:r>
    </w:p>
    <w:p w:rsidR="08163013" w:rsidRPr="00B3663B" w:rsidRDefault="08163013" w:rsidP="08163013">
      <w:pPr>
        <w:pStyle w:val="Citace"/>
        <w:rPr>
          <w:noProof/>
          <w:lang w:val="cs-CZ"/>
        </w:rPr>
      </w:pPr>
      <w:r w:rsidRPr="00273106">
        <w:rPr>
          <w:noProof/>
          <w:lang w:val="cs-CZ"/>
        </w:rPr>
        <w:t>„</w:t>
      </w:r>
      <w:r>
        <w:rPr>
          <w:noProof/>
          <w:lang w:val="cs-CZ"/>
        </w:rPr>
        <w:t>Ti totiž připsali Averroesovi pravý opak toho, co tvrdil (</w:t>
      </w:r>
      <w:r w:rsidRPr="004B55F8">
        <w:rPr>
          <w:i/>
          <w:noProof/>
        </w:rPr>
        <w:t>oppositum suppositionis</w:t>
      </w:r>
      <w:r w:rsidRPr="004B55F8">
        <w:rPr>
          <w:rStyle w:val="Zkladntext259pt4"/>
          <w:i/>
          <w:noProof/>
          <w:lang w:val="cs-CZ" w:eastAsia="en-US"/>
        </w:rPr>
        <w:t xml:space="preserve"> </w:t>
      </w:r>
      <w:r w:rsidRPr="004B55F8">
        <w:rPr>
          <w:i/>
          <w:noProof/>
        </w:rPr>
        <w:t>Averrois</w:t>
      </w:r>
      <w:r>
        <w:rPr>
          <w:noProof/>
          <w:lang w:val="cs-CZ"/>
        </w:rPr>
        <w:t xml:space="preserve">). Tvrdí, že myšlené obsahy s námi zůstávají jen proto, že s námi zůstává intelekt. To je omyl. Intelekt s námi zůstává právě proto, že produkujeme obsahy myšlení.“ </w:t>
      </w:r>
      <w:r>
        <w:rPr>
          <w:rStyle w:val="Znakapoznpodarou"/>
        </w:rPr>
        <w:footnoteReference w:id="229"/>
      </w:r>
    </w:p>
    <w:p w:rsidR="00327794" w:rsidRDefault="08163013" w:rsidP="08163013">
      <w:r w:rsidRPr="00273106">
        <w:t>Nemyslíme proto, že by s námi byl spojen předchůdně daný intelekt na nějaký karteziánský způsob substance nebo aktuality</w:t>
      </w:r>
      <w:r w:rsidRPr="00273106">
        <w:rPr>
          <w:i/>
        </w:rPr>
        <w:t xml:space="preserve"> </w:t>
      </w:r>
      <w:r w:rsidRPr="00273106">
        <w:t>(</w:t>
      </w:r>
      <w:r w:rsidRPr="00273106">
        <w:rPr>
          <w:i/>
        </w:rPr>
        <w:t>quod intellectus continuatur nobis</w:t>
      </w:r>
      <w:r w:rsidRPr="00273106">
        <w:t>)</w:t>
      </w:r>
      <w:r>
        <w:t>. Toto av</w:t>
      </w:r>
      <w:r w:rsidR="00F1672D">
        <w:t>icennistické „</w:t>
      </w:r>
      <w:r w:rsidRPr="08B4040C">
        <w:rPr>
          <w:i/>
        </w:rPr>
        <w:t>continuatio</w:t>
      </w:r>
      <w:r w:rsidR="00F1672D">
        <w:t>“</w:t>
      </w:r>
      <w:r>
        <w:t xml:space="preserve"> připsal Akvinský v roce 1268 Averroesovi v jeho aristotelském výkladu </w:t>
      </w:r>
      <w:r w:rsidRPr="088F0DD7">
        <w:rPr>
          <w:i/>
        </w:rPr>
        <w:t>De anima</w:t>
      </w:r>
      <w:r w:rsidR="00AF0836">
        <w:t xml:space="preserve">, který se nachází </w:t>
      </w:r>
      <w:r>
        <w:t>v</w:t>
      </w:r>
      <w:r w:rsidR="0044078E">
        <w:t xml:space="preserve"> díle </w:t>
      </w:r>
      <w:r>
        <w:t>ST I, q. 88</w:t>
      </w:r>
      <w:r w:rsidR="00AF0836">
        <w:t>. T</w:t>
      </w:r>
      <w:r w:rsidR="08210D06">
        <w:t xml:space="preserve">uto pasáž </w:t>
      </w:r>
      <w:r>
        <w:t>citoval Aegidius ve třetí čá</w:t>
      </w:r>
      <w:r w:rsidR="08210D06">
        <w:t>sti Oxfordského rukopisu (kap. 4</w:t>
      </w:r>
      <w:r>
        <w:t xml:space="preserve">.3.2). Ale </w:t>
      </w:r>
      <w:r w:rsidR="082F1241">
        <w:t xml:space="preserve">chybnou (tj. „averroistickou“) </w:t>
      </w:r>
      <w:r>
        <w:t xml:space="preserve">pozici měl Akvinský už dávno předtím během svého prvního pobytu v Paříži, kdy zde ve stejné době studoval i Siger. Citovaná pasáž ukazuje, že Siger tento averroistický výklad intelektu </w:t>
      </w:r>
      <w:r w:rsidR="08D375C3">
        <w:t xml:space="preserve">Akvinského </w:t>
      </w:r>
      <w:r>
        <w:t xml:space="preserve">výslovně </w:t>
      </w:r>
      <w:r>
        <w:lastRenderedPageBreak/>
        <w:t xml:space="preserve">odmítl jménem Sicilské školy okolo roku 1266. Aegidius jako žák Sigera to jistě věděl a jeho sofistika v roku 1268 ohledně Averroese v Oxfordském rukopisu dokazuje jeho </w:t>
      </w:r>
      <w:r w:rsidR="08AD22CA">
        <w:t xml:space="preserve">„tomistickou“ </w:t>
      </w:r>
      <w:r>
        <w:t xml:space="preserve">bezradnost </w:t>
      </w:r>
      <w:r w:rsidRPr="00273106">
        <w:t>(</w:t>
      </w:r>
      <w:r w:rsidRPr="00273106">
        <w:rPr>
          <w:i/>
        </w:rPr>
        <w:t>per rationes quas ponit Commentator contra seipsum</w:t>
      </w:r>
      <w:r w:rsidR="08AD22CA">
        <w:t>, kap. 4</w:t>
      </w:r>
      <w:r>
        <w:t>.3.2). Siger nemůže připustit žádnou formu nasvícení poznání zezadu od nějakého hypostázovaného intelektu. A</w:t>
      </w:r>
      <w:r w:rsidRPr="00273106">
        <w:t>kt myšlení</w:t>
      </w:r>
      <w:r>
        <w:t xml:space="preserve"> by byl</w:t>
      </w:r>
      <w:r w:rsidRPr="00273106">
        <w:t xml:space="preserve"> plně závislý na takto připojeném intelektu</w:t>
      </w:r>
      <w:r>
        <w:t xml:space="preserve"> v modu </w:t>
      </w:r>
      <w:r w:rsidRPr="085010E2">
        <w:rPr>
          <w:i/>
        </w:rPr>
        <w:t>separatus</w:t>
      </w:r>
      <w:r w:rsidRPr="00273106">
        <w:t xml:space="preserve">. </w:t>
      </w:r>
      <w:r>
        <w:t xml:space="preserve">Kdo bere intelekt jako </w:t>
      </w:r>
      <w:r w:rsidRPr="00273106">
        <w:t xml:space="preserve">numericky </w:t>
      </w:r>
      <w:r>
        <w:t>individualizovaný</w:t>
      </w:r>
      <w:r w:rsidRPr="00273106">
        <w:t>, te</w:t>
      </w:r>
      <w:r w:rsidR="08BE56F6">
        <w:t xml:space="preserve">n nepochopil základní tezi CMDA. </w:t>
      </w:r>
      <w:r w:rsidRPr="00273106">
        <w:t xml:space="preserve">Siger </w:t>
      </w:r>
      <w:r w:rsidR="08B815AE">
        <w:t>vykládá</w:t>
      </w:r>
      <w:r w:rsidRPr="00273106">
        <w:t xml:space="preserve"> povahu intelektu z primárně zakoušených účinků poznání </w:t>
      </w:r>
      <w:r>
        <w:t>(</w:t>
      </w:r>
      <w:r w:rsidRPr="00E15574">
        <w:rPr>
          <w:i/>
        </w:rPr>
        <w:t>intellecta</w:t>
      </w:r>
      <w:r>
        <w:t>) odděleného od smyslového poznání</w:t>
      </w:r>
      <w:r w:rsidRPr="00273106">
        <w:t xml:space="preserve">. </w:t>
      </w:r>
      <w:r>
        <w:t>Intelek</w:t>
      </w:r>
      <w:r w:rsidR="080E16A0">
        <w:t xml:space="preserve">t „není“, protože „neexistuje“. </w:t>
      </w:r>
      <w:r w:rsidR="08AD0A3B">
        <w:t>Z entelechicky dané první substance jako původní kauzy intelektu osoby (</w:t>
      </w:r>
      <w:r w:rsidR="08AD0A3B" w:rsidRPr="08667BD5">
        <w:rPr>
          <w:i/>
        </w:rPr>
        <w:t>subiectiv</w:t>
      </w:r>
      <w:r w:rsidR="00997082">
        <w:rPr>
          <w:i/>
        </w:rPr>
        <w:t>e</w:t>
      </w:r>
      <w:r w:rsidR="08AD0A3B">
        <w:t xml:space="preserve">) můžeme vědecky poznat účinek, čili nemateriální intelektuální potenci </w:t>
      </w:r>
      <w:r w:rsidR="08AD0A3B" w:rsidRPr="086C79FD">
        <w:rPr>
          <w:i/>
        </w:rPr>
        <w:t>anima intellectiva</w:t>
      </w:r>
      <w:r w:rsidR="08AD0A3B">
        <w:t xml:space="preserve"> danou produkcí univerzálních poznatků osoby (</w:t>
      </w:r>
      <w:r w:rsidR="08AD0A3B" w:rsidRPr="08667BD5">
        <w:rPr>
          <w:i/>
        </w:rPr>
        <w:t>obiectiv</w:t>
      </w:r>
      <w:r w:rsidR="00997082">
        <w:rPr>
          <w:i/>
        </w:rPr>
        <w:t>e</w:t>
      </w:r>
      <w:r w:rsidR="08AD0A3B">
        <w:t xml:space="preserve">). </w:t>
      </w:r>
      <w:r w:rsidR="00810E7D">
        <w:t>S</w:t>
      </w:r>
      <w:r>
        <w:t>kutečně existuje</w:t>
      </w:r>
      <w:r w:rsidR="00810E7D">
        <w:t xml:space="preserve"> pouze </w:t>
      </w:r>
      <w:r>
        <w:t>reálná osoba</w:t>
      </w:r>
      <w:r w:rsidR="08563FED">
        <w:t xml:space="preserve"> jako aktuálně daná první substance</w:t>
      </w:r>
      <w:r>
        <w:t xml:space="preserve">, která myslí v rámci </w:t>
      </w:r>
      <w:r w:rsidR="08563FED">
        <w:t>duševních potencí</w:t>
      </w:r>
      <w:r>
        <w:t xml:space="preserve">. Domnělý averroismus Sigera daný popíráním numericky individualizovaného intelektu </w:t>
      </w:r>
      <w:r w:rsidRPr="00273106">
        <w:t xml:space="preserve">je </w:t>
      </w:r>
      <w:r w:rsidR="086B614E">
        <w:t xml:space="preserve">stejný nesmysl jako averroismus </w:t>
      </w:r>
      <w:r>
        <w:t>Averroes</w:t>
      </w:r>
      <w:r w:rsidRPr="00273106">
        <w:t xml:space="preserve">e. </w:t>
      </w:r>
      <w:r>
        <w:t>Teze o numericky jednotném nebo odlišném intelektu představuje sofistické simulákrum</w:t>
      </w:r>
      <w:r>
        <w:fldChar w:fldCharType="begin"/>
      </w:r>
      <w:r>
        <w:instrText xml:space="preserve"> XE "</w:instrText>
      </w:r>
      <w:r w:rsidRPr="000F2842">
        <w:instrText>simulákrum</w:instrText>
      </w:r>
      <w:r>
        <w:instrText xml:space="preserve">" </w:instrText>
      </w:r>
      <w:r>
        <w:fldChar w:fldCharType="end"/>
      </w:r>
      <w:r w:rsidR="08C17038">
        <w:t xml:space="preserve"> moderny. </w:t>
      </w:r>
      <w:r>
        <w:t xml:space="preserve">Spekulativně myslící moderna nahlíží a odsuzuje v Sigerově filosofii jako v křivém zrcadle </w:t>
      </w:r>
      <w:r w:rsidR="00AB2333">
        <w:t>(</w:t>
      </w:r>
      <w:r w:rsidR="00AB2333" w:rsidRPr="00C70850">
        <w:rPr>
          <w:i/>
        </w:rPr>
        <w:t>speculum</w:t>
      </w:r>
      <w:r w:rsidR="00AB2333">
        <w:t xml:space="preserve">) </w:t>
      </w:r>
      <w:r>
        <w:t xml:space="preserve">své vlastní omyly a sofismata. </w:t>
      </w:r>
      <w:r w:rsidRPr="00273106">
        <w:t xml:space="preserve">Čistou nematerialitou a potencí intelektu Siger plně obhájil pojetí intelektu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což </w:t>
      </w:r>
      <w:r w:rsidRPr="00273106">
        <w:t>neměl druhý averroismus</w:t>
      </w:r>
      <w:r>
        <w:t xml:space="preserve"> a jen částečně semiaverroismus Alberta, Akvinského a Aegidia</w:t>
      </w:r>
      <w:r w:rsidRPr="00273106">
        <w:t>.</w:t>
      </w:r>
    </w:p>
    <w:p w:rsidR="08163013" w:rsidRPr="00273106" w:rsidRDefault="08163013" w:rsidP="00327794">
      <w:pPr>
        <w:ind w:firstLine="397"/>
      </w:pPr>
      <w:r w:rsidRPr="00273106">
        <w:t>Dvanáctá k</w:t>
      </w:r>
      <w:r w:rsidR="00327794">
        <w:t xml:space="preserve">vestie </w:t>
      </w:r>
      <w:r w:rsidR="002573FF">
        <w:t xml:space="preserve">QIIIDA </w:t>
      </w:r>
      <w:r w:rsidR="00327794">
        <w:t>proto jednoznačně odmítla</w:t>
      </w:r>
      <w:r w:rsidRPr="00273106">
        <w:t xml:space="preserve"> všechny teorie </w:t>
      </w:r>
      <w:r w:rsidRPr="00273106">
        <w:rPr>
          <w:i/>
        </w:rPr>
        <w:t>Modernorum</w:t>
      </w:r>
      <w:r w:rsidRPr="00273106">
        <w:t xml:space="preserve"> o vrozených principech poznání, které jsou dány v</w:t>
      </w:r>
      <w:r w:rsidR="003A5AD1">
        <w:t xml:space="preserve"> lidské </w:t>
      </w:r>
      <w:r w:rsidRPr="00273106">
        <w:t xml:space="preserve">duši. Buď jsou dány </w:t>
      </w:r>
      <w:r w:rsidR="00455709">
        <w:t>spojením</w:t>
      </w:r>
      <w:r w:rsidRPr="00273106">
        <w:t xml:space="preserve"> substančního intelektu s duší, nebo habituálně</w:t>
      </w:r>
      <w:r>
        <w:t xml:space="preserve"> v modu Themistiova materiálního intelektu</w:t>
      </w:r>
      <w:r w:rsidRPr="00273106">
        <w:t>, nebo jako bohem dané či vrozené principy poznání</w:t>
      </w:r>
      <w:r>
        <w:t xml:space="preserve"> jako to měl Rufus (</w:t>
      </w:r>
      <w:r w:rsidRPr="0871366A">
        <w:rPr>
          <w:i/>
        </w:rPr>
        <w:t>potentia substantialis</w:t>
      </w:r>
      <w:r>
        <w:t>)</w:t>
      </w:r>
      <w:r w:rsidRPr="00273106">
        <w:t xml:space="preserve">. Siger zařazuje do této skupiny i Alberta </w:t>
      </w:r>
      <w:r>
        <w:t>a všechny avicennisty</w:t>
      </w:r>
      <w:r w:rsidR="00597487">
        <w:t xml:space="preserve">. Ti </w:t>
      </w:r>
      <w:r>
        <w:t xml:space="preserve">mají vrozený </w:t>
      </w:r>
      <w:r w:rsidR="00597487">
        <w:t>„</w:t>
      </w:r>
      <w:r w:rsidRPr="00F91171">
        <w:rPr>
          <w:i/>
        </w:rPr>
        <w:t>intellectus in potentia</w:t>
      </w:r>
      <w:r w:rsidR="00597487">
        <w:t>“</w:t>
      </w:r>
      <w:r>
        <w:t xml:space="preserve"> nebo </w:t>
      </w:r>
      <w:r w:rsidR="00597487">
        <w:t>„</w:t>
      </w:r>
      <w:r w:rsidRPr="00DD690D">
        <w:rPr>
          <w:i/>
        </w:rPr>
        <w:t>intellectus in habitu</w:t>
      </w:r>
      <w:r w:rsidR="00597487">
        <w:t>“</w:t>
      </w:r>
      <w:r>
        <w:t xml:space="preserve"> daný skrze vrozené první principy poznání podle Avicenny (</w:t>
      </w:r>
      <w:r w:rsidR="00237F73">
        <w:t>OBJ I, kap.</w:t>
      </w:r>
      <w:r>
        <w:t xml:space="preserve"> 2.3.1)</w:t>
      </w:r>
      <w:r w:rsidRPr="00273106">
        <w:t>.</w:t>
      </w:r>
      <w:r w:rsidRPr="083C6A4E">
        <w:t xml:space="preserve"> </w:t>
      </w:r>
      <w:r w:rsidRPr="00273106">
        <w:t>Všechny tyto názory jsou</w:t>
      </w:r>
      <w:r>
        <w:t xml:space="preserve"> mylné, protože principy poznání jsou generovány v existenciálním aktu poznání a intelekt je </w:t>
      </w:r>
      <w:r w:rsidRPr="083C6A4E">
        <w:rPr>
          <w:i/>
        </w:rPr>
        <w:t>tabula rasa</w:t>
      </w:r>
      <w:r>
        <w:rPr>
          <w:i/>
        </w:rPr>
        <w:fldChar w:fldCharType="begin"/>
      </w:r>
      <w:r>
        <w:instrText xml:space="preserve"> XE "</w:instrText>
      </w:r>
      <w:r w:rsidRPr="08844CAA">
        <w:rPr>
          <w:i/>
        </w:rPr>
        <w:instrText>tabula rasa</w:instrText>
      </w:r>
      <w:r>
        <w:instrText xml:space="preserve">" </w:instrText>
      </w:r>
      <w:r>
        <w:rPr>
          <w:i/>
        </w:rPr>
        <w:fldChar w:fldCharType="end"/>
      </w:r>
      <w:r>
        <w:t>.</w:t>
      </w:r>
    </w:p>
    <w:p w:rsidR="08163013" w:rsidRPr="003C51B8" w:rsidRDefault="08163013" w:rsidP="08163013">
      <w:pPr>
        <w:pStyle w:val="Citace"/>
        <w:rPr>
          <w:noProof/>
          <w:lang w:val="cs-CZ"/>
        </w:rPr>
      </w:pPr>
      <w:r w:rsidRPr="00273106">
        <w:rPr>
          <w:noProof/>
          <w:lang w:val="cs-CZ"/>
        </w:rPr>
        <w:t>„</w:t>
      </w:r>
      <w:r>
        <w:rPr>
          <w:noProof/>
          <w:lang w:val="cs-CZ"/>
        </w:rPr>
        <w:t>Někteří tvrdí a zdá se, že to je i pozice Alberta (</w:t>
      </w:r>
      <w:r w:rsidRPr="005F39CF">
        <w:rPr>
          <w:i/>
        </w:rPr>
        <w:t>videtur esse positio Alberti</w:t>
      </w:r>
      <w:r>
        <w:rPr>
          <w:noProof/>
          <w:lang w:val="cs-CZ"/>
        </w:rPr>
        <w:t xml:space="preserve">), že našemu intelektu je vrozeno určité poznání, například prvních principů, které je dáno každému, například úsudek o něčem v </w:t>
      </w:r>
      <w:r w:rsidRPr="00F91171">
        <w:rPr>
          <w:noProof/>
          <w:lang w:val="cs-CZ"/>
        </w:rPr>
        <w:t>rámc</w:t>
      </w:r>
      <w:r>
        <w:rPr>
          <w:noProof/>
          <w:lang w:val="cs-CZ"/>
        </w:rPr>
        <w:t xml:space="preserve">i </w:t>
      </w:r>
      <w:r w:rsidRPr="00F91171">
        <w:rPr>
          <w:noProof/>
          <w:lang w:val="cs-CZ"/>
        </w:rPr>
        <w:t>afirmace</w:t>
      </w:r>
      <w:r>
        <w:rPr>
          <w:noProof/>
          <w:lang w:val="cs-CZ"/>
        </w:rPr>
        <w:t xml:space="preserve"> a negace a podobně. </w:t>
      </w:r>
      <w:r w:rsidR="00985FBA">
        <w:rPr>
          <w:noProof/>
          <w:lang w:val="cs-CZ"/>
        </w:rPr>
        <w:t xml:space="preserve">Netvrdí, že </w:t>
      </w:r>
      <w:r>
        <w:rPr>
          <w:noProof/>
          <w:lang w:val="cs-CZ"/>
        </w:rPr>
        <w:t xml:space="preserve">by </w:t>
      </w:r>
      <w:r w:rsidR="00985FBA">
        <w:rPr>
          <w:noProof/>
          <w:lang w:val="cs-CZ"/>
        </w:rPr>
        <w:t xml:space="preserve">tyto principy </w:t>
      </w:r>
      <w:r>
        <w:rPr>
          <w:noProof/>
          <w:lang w:val="cs-CZ"/>
        </w:rPr>
        <w:t>vrozené</w:t>
      </w:r>
      <w:r w:rsidR="00985FBA">
        <w:rPr>
          <w:noProof/>
          <w:lang w:val="cs-CZ"/>
        </w:rPr>
        <w:t>ho</w:t>
      </w:r>
      <w:r>
        <w:rPr>
          <w:noProof/>
          <w:lang w:val="cs-CZ"/>
        </w:rPr>
        <w:t xml:space="preserve"> poznání byl</w:t>
      </w:r>
      <w:r w:rsidR="00985FBA">
        <w:rPr>
          <w:noProof/>
          <w:lang w:val="cs-CZ"/>
        </w:rPr>
        <w:t xml:space="preserve">y </w:t>
      </w:r>
      <w:r w:rsidR="00985FBA">
        <w:rPr>
          <w:noProof/>
          <w:lang w:val="cs-CZ"/>
        </w:rPr>
        <w:lastRenderedPageBreak/>
        <w:t>činným intelektem</w:t>
      </w:r>
      <w:r w:rsidR="00AE3AE2">
        <w:rPr>
          <w:noProof/>
          <w:lang w:val="cs-CZ"/>
        </w:rPr>
        <w:t xml:space="preserve">; jsou údajně </w:t>
      </w:r>
      <w:r>
        <w:rPr>
          <w:noProof/>
          <w:lang w:val="cs-CZ"/>
        </w:rPr>
        <w:t>nástrojem činného intelektu (</w:t>
      </w:r>
      <w:r w:rsidRPr="00E1238C">
        <w:rPr>
          <w:i/>
          <w:noProof/>
        </w:rPr>
        <w:t>sunt instrumenta intellectus agentis</w:t>
      </w:r>
      <w:r>
        <w:rPr>
          <w:noProof/>
          <w:lang w:val="cs-CZ"/>
        </w:rPr>
        <w:t xml:space="preserve">), kterým činný intelekt přivádí možný </w:t>
      </w:r>
      <w:r w:rsidR="00D10D44">
        <w:rPr>
          <w:noProof/>
          <w:lang w:val="cs-CZ"/>
        </w:rPr>
        <w:t>intelekt k aktualitě. Ale toto tvrzení je mylné</w:t>
      </w:r>
      <w:r>
        <w:rPr>
          <w:noProof/>
          <w:lang w:val="cs-CZ"/>
        </w:rPr>
        <w:t xml:space="preserve">.“ </w:t>
      </w:r>
      <w:r>
        <w:rPr>
          <w:rStyle w:val="Znakapoznpodarou"/>
        </w:rPr>
        <w:footnoteReference w:id="230"/>
      </w:r>
    </w:p>
    <w:p w:rsidR="08163013" w:rsidRPr="00273106" w:rsidRDefault="08163013" w:rsidP="08163013">
      <w:r w:rsidRPr="00273106">
        <w:t xml:space="preserve">Podle Sigerova výkladu drží Albert averroistickou pozici v tom, že trvá na vrozených </w:t>
      </w:r>
      <w:r w:rsidR="00983EAF">
        <w:t xml:space="preserve">nebo habituálních </w:t>
      </w:r>
      <w:r w:rsidRPr="00273106">
        <w:t>prvních principech poznání (</w:t>
      </w:r>
      <w:r w:rsidRPr="00273106">
        <w:rPr>
          <w:i/>
        </w:rPr>
        <w:t>intellectui nostro est innata aliqua cognito</w:t>
      </w:r>
      <w:r w:rsidRPr="00273106">
        <w:t>), které jsou aktualizovány aktivním intelektem (</w:t>
      </w:r>
      <w:r w:rsidRPr="00273106">
        <w:rPr>
          <w:i/>
        </w:rPr>
        <w:t>sunt instrumenta intellectus agentis</w:t>
      </w:r>
      <w:r w:rsidRPr="00273106">
        <w:t xml:space="preserve">). </w:t>
      </w:r>
      <w:r w:rsidR="00DA039B">
        <w:t>To je typická pozice Avicenny</w:t>
      </w:r>
      <w:r w:rsidR="00983EAF">
        <w:t xml:space="preserve">, kterou pak převzali postmodernisté jako Kant. </w:t>
      </w:r>
      <w:r w:rsidRPr="00273106">
        <w:t xml:space="preserve">Činný intelekt pracuje tak, že skrze tyto první principy </w:t>
      </w:r>
      <w:r>
        <w:t xml:space="preserve">autonomně </w:t>
      </w:r>
      <w:r w:rsidRPr="00273106">
        <w:t>aktualizuje receptivní složku intelektu (</w:t>
      </w:r>
      <w:r w:rsidRPr="00273106">
        <w:rPr>
          <w:i/>
        </w:rPr>
        <w:t>per quae educit intellectum possibilem ad actum</w:t>
      </w:r>
      <w:r w:rsidRPr="00273106">
        <w:t xml:space="preserve">). </w:t>
      </w:r>
      <w:r w:rsidR="007662C2" w:rsidRPr="007662C2">
        <w:t xml:space="preserve">Avicenistická koncepce </w:t>
      </w:r>
      <w:r w:rsidR="007662C2" w:rsidRPr="007662C2">
        <w:rPr>
          <w:i/>
        </w:rPr>
        <w:t>intellectus materialis</w:t>
      </w:r>
      <w:r w:rsidR="007662C2">
        <w:rPr>
          <w:i/>
        </w:rPr>
        <w:fldChar w:fldCharType="begin"/>
      </w:r>
      <w:r w:rsidR="007662C2">
        <w:instrText xml:space="preserve"> XE "</w:instrText>
      </w:r>
      <w:r w:rsidR="007662C2" w:rsidRPr="003D3167">
        <w:rPr>
          <w:i/>
        </w:rPr>
        <w:instrText>intellectus materialis</w:instrText>
      </w:r>
      <w:r w:rsidR="007662C2">
        <w:instrText xml:space="preserve">" </w:instrText>
      </w:r>
      <w:r w:rsidR="007662C2">
        <w:rPr>
          <w:i/>
        </w:rPr>
        <w:fldChar w:fldCharType="end"/>
      </w:r>
      <w:r w:rsidR="007662C2" w:rsidRPr="007662C2">
        <w:t xml:space="preserve"> v sobě obsahuje první principy myšlení, které jsou pak ověřovány zkušenostmi, jež byly původně učiněny na úrovni dítěte. Pak je tu mystická zkušenost, která předpokládá vrozenou orientaci člověka jako </w:t>
      </w:r>
      <w:r w:rsidR="007662C2" w:rsidRPr="007662C2">
        <w:rPr>
          <w:i/>
        </w:rPr>
        <w:t>imago Dei</w:t>
      </w:r>
      <w:r w:rsidR="007662C2" w:rsidRPr="007662C2">
        <w:t xml:space="preserve"> vůči svému Stvořiteli. </w:t>
      </w:r>
      <w:r w:rsidRPr="00273106">
        <w:t xml:space="preserve">Albert </w:t>
      </w:r>
      <w:r w:rsidR="0004277C">
        <w:t xml:space="preserve">má </w:t>
      </w:r>
      <w:r w:rsidRPr="00273106">
        <w:t xml:space="preserve">podobné tvrzení </w:t>
      </w:r>
      <w:r>
        <w:t xml:space="preserve">ve výše uvedené avicennistické definici </w:t>
      </w:r>
      <w:r w:rsidRPr="0844223E">
        <w:rPr>
          <w:i/>
        </w:rPr>
        <w:t>intellectus san</w:t>
      </w:r>
      <w:r>
        <w:rPr>
          <w:i/>
        </w:rPr>
        <w:t>c</w:t>
      </w:r>
      <w:r w:rsidRPr="0844223E">
        <w:rPr>
          <w:i/>
        </w:rPr>
        <w:t>tus</w:t>
      </w:r>
      <w:r w:rsidR="001B6862">
        <w:rPr>
          <w:i/>
        </w:rPr>
        <w:fldChar w:fldCharType="begin"/>
      </w:r>
      <w:r w:rsidR="001B6862">
        <w:instrText xml:space="preserve"> XE "</w:instrText>
      </w:r>
      <w:r w:rsidR="001B6862" w:rsidRPr="001F0B85">
        <w:rPr>
          <w:i/>
        </w:rPr>
        <w:instrText>intellectus sanctus</w:instrText>
      </w:r>
      <w:r w:rsidR="001B6862">
        <w:instrText xml:space="preserve">" </w:instrText>
      </w:r>
      <w:r w:rsidR="001B6862">
        <w:rPr>
          <w:i/>
        </w:rPr>
        <w:fldChar w:fldCharType="end"/>
      </w:r>
      <w:r>
        <w:t xml:space="preserve">, která po vzoru Alverna umožňuje </w:t>
      </w:r>
      <w:r w:rsidR="0004277C">
        <w:t>mystické poznání dané iluminací</w:t>
      </w:r>
      <w:r>
        <w:t xml:space="preserve"> (</w:t>
      </w:r>
      <w:r w:rsidR="08EF2C61">
        <w:t>OBJ II</w:t>
      </w:r>
      <w:r w:rsidR="08C229D6">
        <w:t>, kap. 2</w:t>
      </w:r>
      <w:r>
        <w:t>.4.2). Ale přirozené poznání sleduje aristotelský výklad</w:t>
      </w:r>
      <w:r w:rsidR="002B403B">
        <w:t xml:space="preserve">, což spis </w:t>
      </w:r>
      <w:r w:rsidRPr="002603AE">
        <w:rPr>
          <w:i/>
        </w:rPr>
        <w:t>De homine</w:t>
      </w:r>
      <w:r w:rsidR="0004277C">
        <w:t xml:space="preserve"> </w:t>
      </w:r>
      <w:r w:rsidR="002B403B">
        <w:t xml:space="preserve">potvrdil užitím termínu </w:t>
      </w:r>
      <w:r w:rsidR="0004277C">
        <w:t>„</w:t>
      </w:r>
      <w:r w:rsidRPr="00273106">
        <w:rPr>
          <w:i/>
        </w:rPr>
        <w:t xml:space="preserve">diffinitio </w:t>
      </w:r>
      <w:r w:rsidRPr="002603AE">
        <w:rPr>
          <w:i/>
        </w:rPr>
        <w:t>passionis</w:t>
      </w:r>
      <w:r w:rsidR="0004277C">
        <w:t xml:space="preserve">“. Albert </w:t>
      </w:r>
      <w:r>
        <w:t>háj</w:t>
      </w:r>
      <w:r w:rsidR="0004277C">
        <w:t xml:space="preserve">í </w:t>
      </w:r>
      <w:r w:rsidR="00C7750A">
        <w:t xml:space="preserve">stejně jako Siger </w:t>
      </w:r>
      <w:r w:rsidR="0004277C">
        <w:t>st</w:t>
      </w:r>
      <w:r>
        <w:t xml:space="preserve">anovisko kauzálního zakoušení poznání v duši podle správně utvořeného </w:t>
      </w:r>
      <w:r w:rsidR="00C7750A">
        <w:t>středního členu soudu (</w:t>
      </w:r>
      <w:r w:rsidRPr="002603AE">
        <w:rPr>
          <w:i/>
        </w:rPr>
        <w:t>medium</w:t>
      </w:r>
      <w:r>
        <w:rPr>
          <w:i/>
        </w:rPr>
        <w:fldChar w:fldCharType="begin"/>
      </w:r>
      <w:r>
        <w:instrText xml:space="preserve"> XE "</w:instrText>
      </w:r>
      <w:r w:rsidRPr="001618A5">
        <w:rPr>
          <w:i/>
        </w:rPr>
        <w:instrText>medium:</w:instrText>
      </w:r>
      <w:r w:rsidRPr="001618A5">
        <w:instrText>Albert</w:instrText>
      </w:r>
      <w:r>
        <w:instrText xml:space="preserve">" </w:instrText>
      </w:r>
      <w:r>
        <w:rPr>
          <w:i/>
        </w:rPr>
        <w:fldChar w:fldCharType="end"/>
      </w:r>
      <w:r w:rsidR="00C7750A">
        <w:t xml:space="preserve">), který určuje </w:t>
      </w:r>
      <w:r>
        <w:t>vědecké</w:t>
      </w:r>
      <w:r w:rsidR="00C7750A">
        <w:t xml:space="preserve"> poznání podle </w:t>
      </w:r>
      <w:r w:rsidRPr="086A150E">
        <w:rPr>
          <w:i/>
        </w:rPr>
        <w:t>Druhých analytik</w:t>
      </w:r>
      <w:r w:rsidR="08A36BA2">
        <w:t xml:space="preserve"> (</w:t>
      </w:r>
      <w:r w:rsidR="08EF2C61">
        <w:t>OBJ II</w:t>
      </w:r>
      <w:r w:rsidR="08A36BA2">
        <w:t>, kap. 2</w:t>
      </w:r>
      <w:r>
        <w:t xml:space="preserve">.4.1). Také Albertův pozdější komentář </w:t>
      </w:r>
      <w:r w:rsidRPr="086A150E">
        <w:rPr>
          <w:i/>
        </w:rPr>
        <w:t>Druhých analytik</w:t>
      </w:r>
      <w:r>
        <w:t xml:space="preserve"> se drží výkladu podaného v </w:t>
      </w:r>
      <w:r w:rsidRPr="00B604E4">
        <w:rPr>
          <w:i/>
        </w:rPr>
        <w:t>De homine</w:t>
      </w:r>
      <w:r>
        <w:t>.</w:t>
      </w:r>
      <w:r w:rsidRPr="00273106">
        <w:rPr>
          <w:rStyle w:val="Znakapoznpodarou"/>
        </w:rPr>
        <w:footnoteReference w:id="231"/>
      </w:r>
      <w:r w:rsidRPr="00273106">
        <w:t xml:space="preserve"> </w:t>
      </w:r>
      <w:r>
        <w:t xml:space="preserve">Biskup Alvernus jasně viděl kolem 1240 neoplatonské rysy Aristotela, které ale neměl aristotelský výklad Averroese, poctěného právě z tohoto důvodu titulem </w:t>
      </w:r>
      <w:r w:rsidRPr="00273106">
        <w:rPr>
          <w:i/>
        </w:rPr>
        <w:t>philosophus nobilissimus</w:t>
      </w:r>
      <w:r>
        <w:t xml:space="preserve">. </w:t>
      </w:r>
      <w:r w:rsidRPr="00273106">
        <w:t xml:space="preserve">Albertovo </w:t>
      </w:r>
      <w:r>
        <w:t xml:space="preserve">pojetí poznání odmítá hypostázované principy poznání ze stejného důvodu jako Siger. Intelekt by nebyl </w:t>
      </w:r>
      <w:r w:rsidRPr="008445B0">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a stal by se nějakou formou substance. Albert v tomto bodě sleduje syntézu </w:t>
      </w:r>
      <w:r w:rsidR="008378C6">
        <w:t xml:space="preserve">poznání </w:t>
      </w:r>
      <w:r>
        <w:t xml:space="preserve">v rámci </w:t>
      </w:r>
      <w:r w:rsidRPr="005975E2">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t xml:space="preserve"> podle CMDA (</w:t>
      </w:r>
      <w:r w:rsidR="08EF2C61">
        <w:t>OBJ II</w:t>
      </w:r>
      <w:r w:rsidR="08A36BA2">
        <w:t xml:space="preserve">, </w:t>
      </w:r>
      <w:r>
        <w:t xml:space="preserve">kap. </w:t>
      </w:r>
      <w:r w:rsidR="08A36BA2">
        <w:t>2</w:t>
      </w:r>
      <w:r>
        <w:t>.4.2)</w:t>
      </w:r>
      <w:r w:rsidRPr="00273106">
        <w:t xml:space="preserve">. Protože duše je </w:t>
      </w:r>
      <w:r w:rsidRPr="00273106">
        <w:rPr>
          <w:i/>
        </w:rPr>
        <w:t>tabula rasa</w:t>
      </w:r>
      <w:r w:rsidRPr="00273106">
        <w:t>, poznání prvních principů je založeno na re</w:t>
      </w:r>
      <w:r w:rsidR="005E1343">
        <w:t xml:space="preserve">álném uvažování daném </w:t>
      </w:r>
      <w:r w:rsidR="005E1343">
        <w:lastRenderedPageBreak/>
        <w:t xml:space="preserve">smyslově. </w:t>
      </w:r>
      <w:r w:rsidR="005E1343" w:rsidRPr="00273106">
        <w:t xml:space="preserve">Principy poznání máme v momentu, kdy činíme závěry soudu, a teprve pak je držíme jako </w:t>
      </w:r>
      <w:r w:rsidR="005E1343" w:rsidRPr="00273106">
        <w:rPr>
          <w:i/>
        </w:rPr>
        <w:t>habitus</w:t>
      </w:r>
      <w:r w:rsidR="005E1343" w:rsidRPr="00273106">
        <w:t xml:space="preserve"> mysli.</w:t>
      </w:r>
      <w:r w:rsidR="005E1343">
        <w:t xml:space="preserve"> </w:t>
      </w:r>
      <w:r w:rsidR="008378C6">
        <w:t>Obrácené p</w:t>
      </w:r>
      <w:r w:rsidR="005E1343" w:rsidRPr="005E1343">
        <w:t xml:space="preserve">ořadí vytváří problematickou definici intelektu jako </w:t>
      </w:r>
      <w:r w:rsidR="008378C6">
        <w:t>esenciální f</w:t>
      </w:r>
      <w:r w:rsidR="005E1343" w:rsidRPr="005E1343">
        <w:t xml:space="preserve">ormy, </w:t>
      </w:r>
      <w:r w:rsidR="001B6862">
        <w:t xml:space="preserve">což </w:t>
      </w:r>
      <w:r w:rsidR="005E1343" w:rsidRPr="005E1343">
        <w:t>ukazuje Sigerova polemika s Albertem a Akvinským.</w:t>
      </w:r>
      <w:r w:rsidR="005E1343" w:rsidRPr="00273106">
        <w:rPr>
          <w:rStyle w:val="Znakapoznpodarou"/>
        </w:rPr>
        <w:footnoteReference w:id="232"/>
      </w:r>
      <w:r w:rsidR="005E1343" w:rsidRPr="005E1343">
        <w:t xml:space="preserve"> Albertovo tvrzení </w:t>
      </w:r>
      <w:r w:rsidR="005E1343">
        <w:t>„</w:t>
      </w:r>
      <w:r w:rsidR="005E1343" w:rsidRPr="005E1343">
        <w:rPr>
          <w:i/>
        </w:rPr>
        <w:t>impossibile esset evadere conclusionem</w:t>
      </w:r>
      <w:r w:rsidR="005E1343">
        <w:t>“</w:t>
      </w:r>
      <w:r w:rsidR="005E1343" w:rsidRPr="005E1343">
        <w:t xml:space="preserve"> znamená </w:t>
      </w:r>
      <w:r w:rsidR="000C761E">
        <w:t xml:space="preserve">oba body najednou: </w:t>
      </w:r>
      <w:r w:rsidR="005E1343">
        <w:t xml:space="preserve">avicennistický </w:t>
      </w:r>
      <w:r w:rsidR="005E1343" w:rsidRPr="005E1343">
        <w:t>intelekt jako habitus</w:t>
      </w:r>
      <w:r w:rsidR="000C761E">
        <w:t xml:space="preserve"> a </w:t>
      </w:r>
      <w:r w:rsidR="005E1343" w:rsidRPr="005E1343">
        <w:t xml:space="preserve">intelekt </w:t>
      </w:r>
      <w:r w:rsidR="005E1343">
        <w:t xml:space="preserve">Komentátora </w:t>
      </w:r>
      <w:r w:rsidR="005E1343" w:rsidRPr="005E1343">
        <w:t xml:space="preserve">aktualizovaný </w:t>
      </w:r>
      <w:r w:rsidR="000C761E">
        <w:t xml:space="preserve">skrze </w:t>
      </w:r>
      <w:r w:rsidR="005E1343" w:rsidRPr="005E1343">
        <w:rPr>
          <w:i/>
        </w:rPr>
        <w:t>species sensibilis</w:t>
      </w:r>
      <w:r w:rsidR="005E1343" w:rsidRPr="005E1343">
        <w:t xml:space="preserve">. </w:t>
      </w:r>
      <w:r>
        <w:t>Siger proti Albertovi tvrdí, že k</w:t>
      </w:r>
      <w:r w:rsidRPr="00273106">
        <w:t xml:space="preserve">aždá substancializace nebo předem daná aktualita poznání </w:t>
      </w:r>
      <w:r>
        <w:t xml:space="preserve">(skrze vrozené </w:t>
      </w:r>
      <w:r w:rsidR="003572B8">
        <w:t xml:space="preserve">nebo habituální </w:t>
      </w:r>
      <w:r>
        <w:t>první principy</w:t>
      </w:r>
      <w:r w:rsidR="003572B8">
        <w:t xml:space="preserve">, skrze </w:t>
      </w:r>
      <w:r w:rsidR="00F132EB">
        <w:t xml:space="preserve">intelekt jako </w:t>
      </w:r>
      <w:r w:rsidR="004D26C4">
        <w:t xml:space="preserve">hypostatickou </w:t>
      </w:r>
      <w:r w:rsidR="00F132EB">
        <w:t>formu</w:t>
      </w:r>
      <w:r w:rsidR="004D26C4">
        <w:t xml:space="preserve"> duše</w:t>
      </w:r>
      <w:r>
        <w:t xml:space="preserve">) </w:t>
      </w:r>
      <w:r w:rsidRPr="00273106">
        <w:t xml:space="preserve">by znamenala, že lidské poznání má vlastní aktualizaci danou mimo přijatá </w:t>
      </w:r>
      <w:r>
        <w:t>fantasmata</w:t>
      </w:r>
      <w:r w:rsidRPr="00273106">
        <w:t xml:space="preserve">. Pak by duše nebyla </w:t>
      </w:r>
      <w:r w:rsidRPr="00273106">
        <w:rPr>
          <w:i/>
        </w:rPr>
        <w:t>tabula rasa</w:t>
      </w:r>
      <w:r w:rsidRPr="00273106">
        <w:t xml:space="preserve"> a </w:t>
      </w:r>
      <w:r>
        <w:t xml:space="preserve">intelekt by </w:t>
      </w:r>
      <w:r w:rsidRPr="00273106">
        <w:t>aktualizoval</w:t>
      </w:r>
      <w:r>
        <w:t xml:space="preserve"> poznání sám</w:t>
      </w:r>
      <w:r w:rsidRPr="00273106">
        <w:t xml:space="preserve"> ze sebe, místo nasvícení zepředu, od reálných věcí poznaných smyslově. Tím by </w:t>
      </w:r>
      <w:r>
        <w:t xml:space="preserve">duše </w:t>
      </w:r>
      <w:r w:rsidRPr="00273106">
        <w:t xml:space="preserve">nemohla být </w:t>
      </w:r>
      <w:r>
        <w:t xml:space="preserve">z hlediska poznávací nemateriální potence </w:t>
      </w:r>
      <w:r w:rsidRPr="00273106">
        <w:t xml:space="preserve">vším, což je klíčová teze </w:t>
      </w:r>
      <w:r>
        <w:rPr>
          <w:i/>
        </w:rPr>
        <w:t>De anima</w:t>
      </w:r>
      <w:r w:rsidRPr="00273106">
        <w:t xml:space="preserve">. Siger polemizuje </w:t>
      </w:r>
      <w:r>
        <w:t xml:space="preserve">stejně jako Bacon proti Bonaventurovi ohledně predikace </w:t>
      </w:r>
      <w:r w:rsidRPr="00273106">
        <w:rPr>
          <w:i/>
        </w:rPr>
        <w:t>in artificialibus</w:t>
      </w:r>
      <w:r>
        <w:rPr>
          <w:i/>
        </w:rPr>
        <w:fldChar w:fldCharType="begin"/>
      </w:r>
      <w:r>
        <w:instrText xml:space="preserve"> XE "predikace:</w:instrText>
      </w:r>
      <w:r w:rsidRPr="009578AB">
        <w:rPr>
          <w:i/>
        </w:rPr>
        <w:instrText>in artificialibus</w:instrText>
      </w:r>
      <w:r>
        <w:instrText xml:space="preserve">" </w:instrText>
      </w:r>
      <w:r>
        <w:rPr>
          <w:i/>
        </w:rPr>
        <w:fldChar w:fldCharType="end"/>
      </w:r>
      <w:r w:rsidRPr="00273106">
        <w:t xml:space="preserve"> </w:t>
      </w:r>
      <w:r w:rsidR="08A36BA2">
        <w:t>(kap. 4</w:t>
      </w:r>
      <w:r>
        <w:t xml:space="preserve">.1.1). V duši neexistují žádná vrozená </w:t>
      </w:r>
      <w:r w:rsidR="00962190">
        <w:rPr>
          <w:i/>
        </w:rPr>
        <w:t>species</w:t>
      </w:r>
      <w:r>
        <w:t xml:space="preserve">, která by sloužila jako materie pro aktivní intelekt, který by tato </w:t>
      </w:r>
      <w:r w:rsidRPr="08C745EC">
        <w:rPr>
          <w:i/>
        </w:rPr>
        <w:t>scibile</w:t>
      </w:r>
      <w:r>
        <w:t xml:space="preserve"> zpracovával jako nástroj (</w:t>
      </w:r>
      <w:r w:rsidRPr="00273106">
        <w:rPr>
          <w:i/>
        </w:rPr>
        <w:t>instrumenta intellectus agentis</w:t>
      </w:r>
      <w:r w:rsidRPr="00273106">
        <w:t>).</w:t>
      </w:r>
      <w:r>
        <w:t xml:space="preserve"> Ontoteologie moderny má pojetí mysli jako tvůrčího aktu, který v sobě zpracováná materii třetího druhu a používá k tomu vrozené ideje jako nástroje. Modernisté predikují intelekt jako aktuální substanci danou na způsob moderního „létajícího muže</w:t>
      </w:r>
      <w:r>
        <w:fldChar w:fldCharType="begin"/>
      </w:r>
      <w:r>
        <w:instrText xml:space="preserve"> XE "</w:instrText>
      </w:r>
      <w:r w:rsidRPr="00FC391D">
        <w:rPr>
          <w:rStyle w:val="FontStyle129"/>
          <w:sz w:val="24"/>
        </w:rPr>
        <w:instrText>létající muž</w:instrText>
      </w:r>
      <w:r>
        <w:instrText xml:space="preserve">" </w:instrText>
      </w:r>
      <w:r>
        <w:fldChar w:fldCharType="end"/>
      </w:r>
      <w:r>
        <w:t>“ n</w:t>
      </w:r>
      <w:r w:rsidR="004D58A4">
        <w:t xml:space="preserve">ebo </w:t>
      </w:r>
      <w:r w:rsidR="00A2714A">
        <w:t xml:space="preserve">její nihilistické verze dnes známé jako </w:t>
      </w:r>
      <w:r w:rsidR="004D58A4">
        <w:t>„moz</w:t>
      </w:r>
      <w:r w:rsidR="00A2714A">
        <w:t>ek</w:t>
      </w:r>
      <w:r w:rsidR="004D58A4">
        <w:t xml:space="preserve"> ve vaně</w:t>
      </w:r>
      <w:r>
        <w:t>“ (</w:t>
      </w:r>
      <w:r>
        <w:rPr>
          <w:i/>
        </w:rPr>
        <w:t>Brain in a V</w:t>
      </w:r>
      <w:r w:rsidRPr="080E0B8D">
        <w:rPr>
          <w:i/>
        </w:rPr>
        <w:t>at</w:t>
      </w:r>
      <w:r>
        <w:rPr>
          <w:i/>
        </w:rPr>
        <w:fldChar w:fldCharType="begin"/>
      </w:r>
      <w:r>
        <w:instrText xml:space="preserve"> XE "</w:instrText>
      </w:r>
      <w:r w:rsidRPr="08E7732C">
        <w:rPr>
          <w:i/>
        </w:rPr>
        <w:instrText>Brain in a Vat</w:instrText>
      </w:r>
      <w:r>
        <w:instrText xml:space="preserve">" </w:instrText>
      </w:r>
      <w:r>
        <w:rPr>
          <w:i/>
        </w:rPr>
        <w:fldChar w:fldCharType="end"/>
      </w:r>
      <w:r>
        <w:t>). M</w:t>
      </w:r>
      <w:r w:rsidRPr="00273106">
        <w:t xml:space="preserve">ysl nepracuje na způsob řemeslníka, který </w:t>
      </w:r>
      <w:r>
        <w:t xml:space="preserve">má ideu </w:t>
      </w:r>
      <w:r w:rsidRPr="00273106">
        <w:t>díla a pak ji vtiskuje do materiálu.</w:t>
      </w:r>
      <w:r>
        <w:t xml:space="preserve"> Receptivní složka intelektuální schopnosti duše zakládá poznání tím, že poznávající osoba vše přijímá ze smyslů. Aristotelský intelekt jako </w:t>
      </w:r>
      <w:r w:rsidRPr="00B278B6">
        <w:rPr>
          <w:i/>
        </w:rPr>
        <w:t>tabula rasa</w:t>
      </w:r>
      <w:r>
        <w:t xml:space="preserve"> sám ze sebe nemůže vymyslet vůbec nic, protože nemá </w:t>
      </w:r>
      <w:r w:rsidR="00053059">
        <w:t xml:space="preserve">vlastní </w:t>
      </w:r>
      <w:r>
        <w:t xml:space="preserve">aktualitu nutnou k rozběhnutí procesu myšlení. </w:t>
      </w:r>
      <w:r w:rsidR="002A4214" w:rsidRPr="002A4214">
        <w:t xml:space="preserve">Aktualizace intelektu </w:t>
      </w:r>
      <w:r w:rsidR="002A4214">
        <w:t>po</w:t>
      </w:r>
      <w:r w:rsidR="002A4214" w:rsidRPr="002A4214">
        <w:t xml:space="preserve">chází výhradně ze smyslového poznání, které </w:t>
      </w:r>
      <w:r w:rsidR="002A4214">
        <w:t xml:space="preserve">tvoří </w:t>
      </w:r>
      <w:r w:rsidR="002A4214" w:rsidRPr="002A4214">
        <w:t>skutečný subjekt intelektuálního poznání (</w:t>
      </w:r>
      <w:r w:rsidR="002A4214" w:rsidRPr="002A4214">
        <w:rPr>
          <w:i/>
        </w:rPr>
        <w:t>subiective</w:t>
      </w:r>
      <w:r w:rsidR="002A4214" w:rsidRPr="002A4214">
        <w:t xml:space="preserve">). </w:t>
      </w:r>
      <w:r>
        <w:t xml:space="preserve">Stanovisko Sigera je v tomto bodu stejné jako výše citované stanovisko Bacona. </w:t>
      </w:r>
      <w:r w:rsidRPr="00273106">
        <w:t>Univerzální intence tvůrce (</w:t>
      </w:r>
      <w:r w:rsidRPr="00273106">
        <w:rPr>
          <w:i/>
        </w:rPr>
        <w:t>universale quod est in artificialibus</w:t>
      </w:r>
      <w:r w:rsidRPr="00273106">
        <w:t xml:space="preserve">) </w:t>
      </w:r>
      <w:r>
        <w:t>je v modu univerzální predikace</w:t>
      </w:r>
      <w:r>
        <w:fldChar w:fldCharType="begin"/>
      </w:r>
      <w:r>
        <w:instrText xml:space="preserve"> XE "</w:instrText>
      </w:r>
      <w:r w:rsidRPr="001B7686">
        <w:instrText>predikace:</w:instrText>
      </w:r>
      <w:r w:rsidRPr="003B0E20">
        <w:rPr>
          <w:i/>
        </w:rPr>
        <w:instrText>in artificialibus</w:instrText>
      </w:r>
      <w:r>
        <w:instrText xml:space="preserve">" </w:instrText>
      </w:r>
      <w:r>
        <w:fldChar w:fldCharType="end"/>
      </w:r>
      <w:r w:rsidR="008759AA">
        <w:t xml:space="preserve">, která sama o sobě nemá kauzalitu </w:t>
      </w:r>
      <w:r>
        <w:t>první</w:t>
      </w:r>
      <w:r w:rsidR="00AF7453">
        <w:t>ch substancí</w:t>
      </w:r>
      <w:r>
        <w:t xml:space="preserve"> </w:t>
      </w:r>
      <w:r w:rsidRPr="00273106">
        <w:t>(</w:t>
      </w:r>
      <w:r>
        <w:rPr>
          <w:i/>
        </w:rPr>
        <w:t xml:space="preserve">non retinet </w:t>
      </w:r>
      <w:r w:rsidRPr="00273106">
        <w:rPr>
          <w:i/>
        </w:rPr>
        <w:t>ratio causalitatis</w:t>
      </w:r>
      <w:r w:rsidR="08EF2C61">
        <w:t>; OBJ II</w:t>
      </w:r>
      <w:r w:rsidR="085418A4" w:rsidRPr="085418A4">
        <w:t>,</w:t>
      </w:r>
      <w:r w:rsidR="085418A4">
        <w:rPr>
          <w:i/>
        </w:rPr>
        <w:t xml:space="preserve"> </w:t>
      </w:r>
      <w:r w:rsidR="085418A4">
        <w:t>kap. 2</w:t>
      </w:r>
      <w:r>
        <w:t>.4.3</w:t>
      </w:r>
      <w:r w:rsidRPr="00273106">
        <w:t>).</w:t>
      </w:r>
      <w:r>
        <w:t xml:space="preserve"> </w:t>
      </w:r>
      <w:r>
        <w:lastRenderedPageBreak/>
        <w:t>Sigerův t</w:t>
      </w:r>
      <w:r w:rsidRPr="00273106">
        <w:t>raktát o duši upřel lidskému intelektu jakoukoliv s</w:t>
      </w:r>
      <w:r>
        <w:t xml:space="preserve">tvořitelskou aktualitu. Tento průlomový spis </w:t>
      </w:r>
      <w:r w:rsidRPr="00273106">
        <w:t>přesně an</w:t>
      </w:r>
      <w:r>
        <w:t>alyzoval a vyložil pravdivý způ</w:t>
      </w:r>
      <w:r w:rsidRPr="00273106">
        <w:t>sob poznání</w:t>
      </w:r>
      <w:r>
        <w:t xml:space="preserve"> zachovávající oddělenost intelektu</w:t>
      </w:r>
      <w:r w:rsidR="088C4CA7">
        <w:t xml:space="preserve"> </w:t>
      </w:r>
      <w:r w:rsidR="088C4CA7" w:rsidRPr="081942A4">
        <w:rPr>
          <w:szCs w:val="24"/>
        </w:rPr>
        <w:t>(</w:t>
      </w:r>
      <w:r w:rsidR="088C4CA7" w:rsidRPr="081942A4">
        <w:rPr>
          <w:i/>
          <w:szCs w:val="24"/>
        </w:rPr>
        <w:t>separabilis</w:t>
      </w:r>
      <w:r w:rsidR="088C4CA7" w:rsidRPr="081942A4">
        <w:rPr>
          <w:szCs w:val="24"/>
        </w:rPr>
        <w:t>)</w:t>
      </w:r>
      <w:r w:rsidR="080172FB">
        <w:t xml:space="preserve"> </w:t>
      </w:r>
      <w:r>
        <w:t>a substanční jednotu osoby</w:t>
      </w:r>
      <w:r w:rsidRPr="00273106">
        <w:t xml:space="preserve">. </w:t>
      </w:r>
      <w:r>
        <w:t>Habituálně daný intelekt by měl vlastní aktualitu a ste</w:t>
      </w:r>
      <w:r w:rsidR="00A056E5">
        <w:t xml:space="preserve">jně by to platilo i pro vrozené </w:t>
      </w:r>
      <w:r>
        <w:t>princip</w:t>
      </w:r>
      <w:r w:rsidR="00A056E5">
        <w:t>y</w:t>
      </w:r>
      <w:r>
        <w:t xml:space="preserve"> poznání. </w:t>
      </w:r>
      <w:r w:rsidR="00DA7BE4" w:rsidRPr="00DA7BE4">
        <w:t>Taková pov</w:t>
      </w:r>
      <w:r w:rsidR="00DA7BE4">
        <w:t>aha intelektu připomíná neoplato</w:t>
      </w:r>
      <w:r w:rsidR="00DA7BE4" w:rsidRPr="00DA7BE4">
        <w:t>nský model lodníka a lodi (</w:t>
      </w:r>
      <w:r w:rsidR="00DA7BE4" w:rsidRPr="00DA7BE4">
        <w:rPr>
          <w:i/>
        </w:rPr>
        <w:t>sicut nauta navis</w:t>
      </w:r>
      <w:r w:rsidR="00DA7BE4" w:rsidRPr="00DA7BE4">
        <w:t xml:space="preserve">, kap. 4.4.2). </w:t>
      </w:r>
      <w:r>
        <w:t>Siger používá argumentu o schopnosti řemeslníka vůči materiálu (</w:t>
      </w:r>
      <w:r w:rsidRPr="00034AE0">
        <w:rPr>
          <w:i/>
        </w:rPr>
        <w:t>ut ars ad materiam</w:t>
      </w:r>
      <w:r>
        <w:t>) pro zpracování smyslové materie, aby napojil receptivní intelekt na fantasmata. Smyslové představy skrze aktualitu danou ze smyslů zakládají kauzalitu intelektuálního poznání</w:t>
      </w:r>
      <w:r w:rsidR="00856788">
        <w:t xml:space="preserve"> odděleného od smyslů</w:t>
      </w:r>
      <w:r>
        <w:t xml:space="preserve">. </w:t>
      </w:r>
      <w:r w:rsidR="00856788">
        <w:t>Ale i</w:t>
      </w:r>
      <w:r>
        <w:t xml:space="preserve">ntelekt </w:t>
      </w:r>
      <w:r w:rsidR="0056419D">
        <w:t xml:space="preserve">je plně závislý na aktualizaci </w:t>
      </w:r>
      <w:r>
        <w:t xml:space="preserve">poznání ze smyslů, protože </w:t>
      </w:r>
      <w:r w:rsidR="00856788">
        <w:t xml:space="preserve">nemá </w:t>
      </w:r>
      <w:r w:rsidR="0056419D">
        <w:t xml:space="preserve">vlastní </w:t>
      </w:r>
      <w:r w:rsidR="00856788">
        <w:t>aktualitu</w:t>
      </w:r>
      <w:r w:rsidR="00104444">
        <w:t xml:space="preserve">. </w:t>
      </w:r>
      <w:r w:rsidR="080172FB">
        <w:t xml:space="preserve">Viz výše uvedenou definici intelektu daného v modu </w:t>
      </w:r>
      <w:r w:rsidR="080172FB" w:rsidRPr="080172FB">
        <w:rPr>
          <w:i/>
        </w:rPr>
        <w:t>subiective</w:t>
      </w:r>
      <w:r w:rsidR="080172FB">
        <w:t xml:space="preserve">. </w:t>
      </w:r>
      <w:r>
        <w:t xml:space="preserve">Ale nemateriální forma </w:t>
      </w:r>
      <w:r w:rsidR="00E13B46">
        <w:t>je založena na smyslovém</w:t>
      </w:r>
      <w:r>
        <w:t xml:space="preserve"> poznání, které </w:t>
      </w:r>
      <w:r w:rsidR="001B6DD0">
        <w:t>tvoří diafanum modifikované</w:t>
      </w:r>
      <w:r>
        <w:t xml:space="preserve"> v aktu druhé intencionality a nemateriální abstrakce</w:t>
      </w:r>
      <w:r w:rsidR="080172FB">
        <w:t xml:space="preserve"> (modus </w:t>
      </w:r>
      <w:r w:rsidR="080172FB" w:rsidRPr="080172FB">
        <w:rPr>
          <w:i/>
        </w:rPr>
        <w:t>obiective</w:t>
      </w:r>
      <w:r w:rsidR="080172FB">
        <w:t>)</w:t>
      </w:r>
      <w:r>
        <w:t xml:space="preserve">. </w:t>
      </w:r>
      <w:r w:rsidRPr="00273106">
        <w:t>Siger popírá avicennovskou pozici o vrozených principech poznání, imanentně daných</w:t>
      </w:r>
      <w:r>
        <w:t xml:space="preserve"> jako nástroje, které pak používá </w:t>
      </w:r>
      <w:r w:rsidRPr="00BF5D54">
        <w:rPr>
          <w:i/>
        </w:rPr>
        <w:t>intellectus agens</w:t>
      </w:r>
      <w:r>
        <w:rPr>
          <w:i/>
        </w:rPr>
        <w:fldChar w:fldCharType="begin"/>
      </w:r>
      <w:r>
        <w:instrText xml:space="preserve"> XE "</w:instrText>
      </w:r>
      <w:r w:rsidRPr="00490D32">
        <w:rPr>
          <w:i/>
        </w:rPr>
        <w:instrText>intellectus agens:</w:instrText>
      </w:r>
      <w:r w:rsidRPr="004B4E0B">
        <w:instrText>Avicenna</w:instrText>
      </w:r>
      <w:r>
        <w:instrText xml:space="preserve">" </w:instrText>
      </w:r>
      <w:r>
        <w:rPr>
          <w:i/>
        </w:rPr>
        <w:fldChar w:fldCharType="end"/>
      </w:r>
      <w:r>
        <w:t xml:space="preserve">. Takový intelekt </w:t>
      </w:r>
      <w:r w:rsidRPr="00273106">
        <w:t xml:space="preserve">funguje jako </w:t>
      </w:r>
      <w:r>
        <w:t xml:space="preserve">hypostázovaná </w:t>
      </w:r>
      <w:r w:rsidRPr="00273106">
        <w:t xml:space="preserve">schopnost uvažování na způsob karteziánského </w:t>
      </w:r>
      <w:r w:rsidRPr="00BF5D54">
        <w:rPr>
          <w:i/>
        </w:rPr>
        <w:t>cogito</w:t>
      </w:r>
      <w:r>
        <w:rPr>
          <w:i/>
        </w:rPr>
        <w:fldChar w:fldCharType="begin"/>
      </w:r>
      <w:r>
        <w:instrText xml:space="preserve"> XE "</w:instrText>
      </w:r>
      <w:r w:rsidRPr="003D2937">
        <w:rPr>
          <w:i/>
        </w:rPr>
        <w:instrText>cogito</w:instrText>
      </w:r>
      <w:r>
        <w:instrText xml:space="preserve">" </w:instrText>
      </w:r>
      <w:r>
        <w:rPr>
          <w:i/>
        </w:rPr>
        <w:fldChar w:fldCharType="end"/>
      </w:r>
      <w:r>
        <w:t xml:space="preserve"> a má k dispozici vlastní aktuální nástroje trvale přítomné v duši. Siger řadí poznání v predikaci </w:t>
      </w:r>
      <w:r w:rsidR="0060427F">
        <w:t>„</w:t>
      </w:r>
      <w:r w:rsidRPr="08B11A9F">
        <w:rPr>
          <w:i/>
        </w:rPr>
        <w:t>in arficialibus</w:t>
      </w:r>
      <w:r w:rsidR="0060427F">
        <w:t>“</w:t>
      </w:r>
      <w:r w:rsidR="00AE0BBC">
        <w:t xml:space="preserve"> do nauky Aristotela. Nová škola „</w:t>
      </w:r>
      <w:r w:rsidRPr="08B11A9F">
        <w:rPr>
          <w:i/>
        </w:rPr>
        <w:t>sequaces Aristotelis</w:t>
      </w:r>
      <w:r w:rsidR="00AE0BBC">
        <w:t>“</w:t>
      </w:r>
      <w:r>
        <w:t xml:space="preserve"> </w:t>
      </w:r>
      <w:r w:rsidR="00AE0BBC">
        <w:t>váže poznání na nějakou formu</w:t>
      </w:r>
      <w:r>
        <w:t xml:space="preserve"> odděleného intelektu v duši. </w:t>
      </w:r>
      <w:r w:rsidR="0060427F" w:rsidRPr="0060427F">
        <w:t xml:space="preserve">Tato otázka je velmi důležitá, protože odděluje Aristotelovu definici intelektu v </w:t>
      </w:r>
      <w:r w:rsidR="0060427F" w:rsidRPr="0060427F">
        <w:rPr>
          <w:i/>
        </w:rPr>
        <w:t>De anima</w:t>
      </w:r>
      <w:r w:rsidR="0060427F" w:rsidRPr="0060427F">
        <w:t xml:space="preserve"> od vysvětlení v CMDA.</w:t>
      </w:r>
      <w:r w:rsidR="0086272F">
        <w:t xml:space="preserve"> </w:t>
      </w:r>
      <w:r w:rsidR="0086272F" w:rsidRPr="0086272F">
        <w:t xml:space="preserve">Tímto rozlišením se Siger oddělil od semiaverroistů ve škole prvního averroismu, </w:t>
      </w:r>
      <w:r w:rsidR="00AD3A27">
        <w:t>jako</w:t>
      </w:r>
      <w:r w:rsidR="0086272F">
        <w:t xml:space="preserve"> byli </w:t>
      </w:r>
      <w:r w:rsidR="0086272F" w:rsidRPr="0086272F">
        <w:t xml:space="preserve">Albert a Akvinský. </w:t>
      </w:r>
      <w:r w:rsidR="0060427F" w:rsidRPr="0060427F">
        <w:t xml:space="preserve"> </w:t>
      </w:r>
    </w:p>
    <w:p w:rsidR="08163013" w:rsidRPr="00FC16FD" w:rsidRDefault="08163013" w:rsidP="08163013">
      <w:pPr>
        <w:pStyle w:val="Citace"/>
        <w:rPr>
          <w:noProof/>
          <w:lang w:val="cs-CZ"/>
        </w:rPr>
      </w:pPr>
      <w:r w:rsidRPr="00273106">
        <w:rPr>
          <w:noProof/>
          <w:lang w:val="cs-CZ"/>
        </w:rPr>
        <w:t>„</w:t>
      </w:r>
      <w:r w:rsidRPr="085602C3">
        <w:t>Aristoteles říkal, že činný intelekt</w:t>
      </w:r>
      <w:r>
        <w:rPr>
          <w:noProof/>
          <w:lang w:val="cs-CZ"/>
        </w:rPr>
        <w:t xml:space="preserve"> může 'dělat vše jako řemeslo vzhledem k materii', ale intelekt a řemeslná dovednost jednají odlišným způsobem (</w:t>
      </w:r>
      <w:r w:rsidRPr="005A4ABC">
        <w:rPr>
          <w:i/>
          <w:noProof/>
        </w:rPr>
        <w:t>differenter tamen agunt intellectus et ars</w:t>
      </w:r>
      <w:r>
        <w:rPr>
          <w:noProof/>
          <w:lang w:val="cs-CZ"/>
        </w:rPr>
        <w:t xml:space="preserve">). Umění vtiskuje formu do látky samo ze sebe. Ale intelekt nikoliv, protože potřebuje smyslové intence. To tvrdí Averroes.“ </w:t>
      </w:r>
      <w:r>
        <w:rPr>
          <w:rStyle w:val="Znakapoznpodarou"/>
        </w:rPr>
        <w:footnoteReference w:id="233"/>
      </w:r>
    </w:p>
    <w:p w:rsidR="08163013" w:rsidRPr="00273106" w:rsidRDefault="00806D21" w:rsidP="08163013">
      <w:r>
        <w:t>Sigerem definovaný</w:t>
      </w:r>
      <w:r w:rsidR="08163013">
        <w:t xml:space="preserve"> intelekt nemůže fungovat v artistickém modelu moderny díky radikální potencialitě </w:t>
      </w:r>
      <w:r w:rsidR="08163013" w:rsidRPr="00273106">
        <w:t>(</w:t>
      </w:r>
      <w:r w:rsidR="08163013" w:rsidRPr="00273106">
        <w:rPr>
          <w:i/>
        </w:rPr>
        <w:t>differenter tamen agunt intellectus et ars</w:t>
      </w:r>
      <w:r w:rsidR="08163013" w:rsidRPr="00273106">
        <w:t xml:space="preserve">). </w:t>
      </w:r>
      <w:r w:rsidR="0060427F" w:rsidRPr="0060427F">
        <w:t xml:space="preserve">Lidský intelekt není v pozici řemeslníka, který žije jako existující první substance. </w:t>
      </w:r>
      <w:r w:rsidR="0060427F">
        <w:t>I</w:t>
      </w:r>
      <w:r w:rsidR="08163013" w:rsidRPr="00273106">
        <w:t xml:space="preserve">ntelekt </w:t>
      </w:r>
      <w:r w:rsidR="08163013">
        <w:t>je aktuálně determinován od smyslových fantasmat</w:t>
      </w:r>
      <w:r w:rsidR="08163013" w:rsidRPr="00273106">
        <w:t xml:space="preserve">, proto nemá čistě kreativní charakter </w:t>
      </w:r>
      <w:r w:rsidR="08163013">
        <w:t xml:space="preserve">jako u modernistů </w:t>
      </w:r>
      <w:r w:rsidR="08163013" w:rsidRPr="00273106">
        <w:t>(</w:t>
      </w:r>
      <w:r w:rsidR="08163013" w:rsidRPr="00273106">
        <w:rPr>
          <w:i/>
        </w:rPr>
        <w:t xml:space="preserve">intellectus... </w:t>
      </w:r>
      <w:r w:rsidR="08163013" w:rsidRPr="00273106">
        <w:rPr>
          <w:i/>
        </w:rPr>
        <w:lastRenderedPageBreak/>
        <w:t>eget intentionibus imaginatis</w:t>
      </w:r>
      <w:r w:rsidR="08163013" w:rsidRPr="00273106">
        <w:t xml:space="preserve">). Řemeslná a umělecká schopnost </w:t>
      </w:r>
      <w:r w:rsidR="08163013">
        <w:t xml:space="preserve">aktivně </w:t>
      </w:r>
      <w:r w:rsidR="08163013" w:rsidRPr="00273106">
        <w:t>formuje materiál (</w:t>
      </w:r>
      <w:r w:rsidR="08163013" w:rsidRPr="00273106">
        <w:rPr>
          <w:i/>
        </w:rPr>
        <w:t>ars per se sufficit ad ponendum formam in materia</w:t>
      </w:r>
      <w:r w:rsidR="08163013">
        <w:t>). A</w:t>
      </w:r>
      <w:r w:rsidR="08163013" w:rsidRPr="00273106">
        <w:t xml:space="preserve">le to není případ </w:t>
      </w:r>
      <w:r w:rsidR="08163013">
        <w:t xml:space="preserve">teoretického poznání, které je univerzální jen proto, že je absolutně receptivní. Lidský intelekt je </w:t>
      </w:r>
      <w:r w:rsidR="00A50860">
        <w:t xml:space="preserve">instrumentem </w:t>
      </w:r>
      <w:r w:rsidR="08163013">
        <w:t>jen ve spojení s vůlí, která aktualizuje poznání v realitě (</w:t>
      </w:r>
      <w:r w:rsidR="08163013" w:rsidRPr="087C57B5">
        <w:rPr>
          <w:i/>
        </w:rPr>
        <w:t>intellectus practicus</w:t>
      </w:r>
      <w:r w:rsidR="08C13CF5">
        <w:t>, kap. 6</w:t>
      </w:r>
      <w:r w:rsidR="08163013">
        <w:t>.1)</w:t>
      </w:r>
      <w:r w:rsidR="08163013" w:rsidRPr="00273106">
        <w:t xml:space="preserve">. </w:t>
      </w:r>
      <w:r w:rsidR="08163013">
        <w:t xml:space="preserve">Intelekt v sobě nemá materii ani aktualitu, proto nemůže být </w:t>
      </w:r>
      <w:r w:rsidR="082D0AD8">
        <w:t xml:space="preserve">aktivní </w:t>
      </w:r>
      <w:r w:rsidR="08163013">
        <w:t>sám ze sebe. Poznání bez smyslů nemá jak vzniknout</w:t>
      </w:r>
      <w:r w:rsidR="08163013" w:rsidRPr="00273106">
        <w:t xml:space="preserve">, </w:t>
      </w:r>
      <w:r w:rsidR="08163013">
        <w:t>protože intelekt neexistuje samostatně jako něco substanciálně nebo habituálně daného. Intelekt je čistá potence duše, na rozdíl od ideje řemeslníka aktivně utvářejícího materiál skrze jeho artistické schopnosti dané osobně. A duše je schopná</w:t>
      </w:r>
      <w:r w:rsidR="08163013" w:rsidRPr="00273106">
        <w:t xml:space="preserve"> poznávat i jinak než smyslově</w:t>
      </w:r>
      <w:r w:rsidR="08163013">
        <w:t>, protože je z hlediska své potence univerzálně vším</w:t>
      </w:r>
      <w:r w:rsidR="08163013" w:rsidRPr="00273106">
        <w:t>. Cito</w:t>
      </w:r>
      <w:r w:rsidR="08163013">
        <w:t xml:space="preserve">vaný Aristotelův výrok </w:t>
      </w:r>
      <w:r w:rsidR="00DF077A">
        <w:t>„</w:t>
      </w:r>
      <w:r w:rsidR="08163013" w:rsidRPr="00273106">
        <w:rPr>
          <w:i/>
        </w:rPr>
        <w:t>omnia facere</w:t>
      </w:r>
      <w:r w:rsidR="00DF077A">
        <w:t>“</w:t>
      </w:r>
      <w:r w:rsidR="08163013">
        <w:t xml:space="preserve"> se </w:t>
      </w:r>
      <w:r w:rsidR="001668E7">
        <w:t xml:space="preserve">podle Sigerova výkladu CMDA </w:t>
      </w:r>
      <w:r w:rsidR="08163013">
        <w:t>vztahuje ke způsobu, jak</w:t>
      </w:r>
      <w:r w:rsidR="08163013" w:rsidRPr="00273106">
        <w:t xml:space="preserve"> se aktualizuje činná složka intelektu v nás. Lidská mysl n</w:t>
      </w:r>
      <w:r w:rsidR="08163013">
        <w:t xml:space="preserve">emá vlastní aktualitu </w:t>
      </w:r>
      <w:r w:rsidR="08163013" w:rsidRPr="00273106">
        <w:t xml:space="preserve">v podobě vrozených principů poznání a </w:t>
      </w:r>
      <w:r w:rsidR="08163013">
        <w:t>poznává</w:t>
      </w:r>
      <w:r w:rsidR="08163013" w:rsidRPr="00273106">
        <w:t xml:space="preserve"> jen skrze fantasmata. Proto je třeba integrálně interpretovat celý aristotelský korpus včetně </w:t>
      </w:r>
      <w:r w:rsidR="08163013">
        <w:rPr>
          <w:i/>
        </w:rPr>
        <w:t>De anima</w:t>
      </w:r>
      <w:r w:rsidR="08163013" w:rsidRPr="00273106">
        <w:t xml:space="preserve">, </w:t>
      </w:r>
      <w:r w:rsidR="08163013" w:rsidRPr="08315842">
        <w:rPr>
          <w:i/>
        </w:rPr>
        <w:t>Fyziky</w:t>
      </w:r>
      <w:r w:rsidR="08163013" w:rsidRPr="00273106">
        <w:t xml:space="preserve"> a </w:t>
      </w:r>
      <w:r w:rsidR="08163013" w:rsidRPr="08315842">
        <w:rPr>
          <w:i/>
        </w:rPr>
        <w:t>Metafyziky</w:t>
      </w:r>
      <w:r w:rsidR="08163013" w:rsidRPr="00273106">
        <w:t xml:space="preserve">, ne dogmatizovat </w:t>
      </w:r>
      <w:r w:rsidR="08163013" w:rsidRPr="08315842">
        <w:rPr>
          <w:i/>
        </w:rPr>
        <w:t>Druhé analytiky</w:t>
      </w:r>
      <w:r w:rsidR="08163013" w:rsidRPr="00273106">
        <w:t xml:space="preserve"> a </w:t>
      </w:r>
      <w:r w:rsidR="08163013">
        <w:t xml:space="preserve">absolutizovat </w:t>
      </w:r>
      <w:r w:rsidR="08163013" w:rsidRPr="00273106">
        <w:t xml:space="preserve">logické spisy </w:t>
      </w:r>
      <w:r w:rsidR="08163013" w:rsidRPr="08315842">
        <w:rPr>
          <w:i/>
        </w:rPr>
        <w:t>Organonu</w:t>
      </w:r>
      <w:r w:rsidR="08163013" w:rsidRPr="00273106">
        <w:t xml:space="preserve">, jako to dělali a dělají moderní sofisté, objektivisté a pozitivisté. </w:t>
      </w:r>
      <w:r w:rsidR="005C263C">
        <w:t xml:space="preserve">Výklad CMDA v otázce poznání </w:t>
      </w:r>
      <w:r w:rsidR="08163013">
        <w:t xml:space="preserve">překonal výklad </w:t>
      </w:r>
      <w:r w:rsidR="08163013" w:rsidRPr="08B11A9F">
        <w:rPr>
          <w:i/>
        </w:rPr>
        <w:t>De anima</w:t>
      </w:r>
      <w:r w:rsidR="08163013">
        <w:t xml:space="preserve">. Tento fakt od sebe zásadně oddělil okolo roku 1266 výklad Akvinského podaný </w:t>
      </w:r>
      <w:r w:rsidR="002F3397">
        <w:t>„</w:t>
      </w:r>
      <w:r w:rsidR="08163013" w:rsidRPr="08E7781A">
        <w:rPr>
          <w:i/>
        </w:rPr>
        <w:t>ad mentem Aristotelis</w:t>
      </w:r>
      <w:r w:rsidR="002F3397">
        <w:t>“</w:t>
      </w:r>
      <w:r w:rsidR="08163013">
        <w:t xml:space="preserve"> a výklad Sigera podaný </w:t>
      </w:r>
      <w:r w:rsidR="002F3397">
        <w:t>„</w:t>
      </w:r>
      <w:r w:rsidR="08163013" w:rsidRPr="08E7781A">
        <w:rPr>
          <w:i/>
        </w:rPr>
        <w:t>ad mentem Averrois</w:t>
      </w:r>
      <w:r w:rsidR="002F3397">
        <w:t>“</w:t>
      </w:r>
      <w:r w:rsidR="08163013">
        <w:t xml:space="preserve">. Semiaverroisté a tomisté jako Aegidius volili po roce 1266 Akvinského výklad a udělali z něj Nového expositora </w:t>
      </w:r>
      <w:r w:rsidR="08254913" w:rsidRPr="081942A4">
        <w:rPr>
          <w:szCs w:val="24"/>
        </w:rPr>
        <w:t>(</w:t>
      </w:r>
      <w:r w:rsidR="08254913" w:rsidRPr="081942A4">
        <w:rPr>
          <w:i/>
          <w:szCs w:val="24"/>
        </w:rPr>
        <w:t>Expositor Novus</w:t>
      </w:r>
      <w:r w:rsidR="08254913" w:rsidRPr="081942A4">
        <w:rPr>
          <w:szCs w:val="24"/>
        </w:rPr>
        <w:t xml:space="preserve">) </w:t>
      </w:r>
      <w:r w:rsidR="08163013">
        <w:t>proti Sigerovi</w:t>
      </w:r>
      <w:r w:rsidR="08E71B98">
        <w:t xml:space="preserve">. Tento postup nově vzniklého tomismu </w:t>
      </w:r>
      <w:r w:rsidR="08163013">
        <w:t xml:space="preserve">ukazuje </w:t>
      </w:r>
      <w:r w:rsidR="08254913">
        <w:t xml:space="preserve">Aegidiova </w:t>
      </w:r>
      <w:r w:rsidR="08163013">
        <w:t xml:space="preserve">třetí část Oxfordského rukopisu psaná okolo roku 1268. </w:t>
      </w:r>
      <w:r w:rsidR="08163013" w:rsidRPr="00273106">
        <w:t xml:space="preserve">Siger </w:t>
      </w:r>
      <w:r w:rsidR="088A58E9">
        <w:t xml:space="preserve">jako skutečný </w:t>
      </w:r>
      <w:r w:rsidR="088A58E9" w:rsidRPr="088A58E9">
        <w:rPr>
          <w:i/>
        </w:rPr>
        <w:t>Expositor Nov</w:t>
      </w:r>
      <w:r w:rsidR="088A58E9">
        <w:t xml:space="preserve">us </w:t>
      </w:r>
      <w:r w:rsidR="08163013" w:rsidRPr="00273106">
        <w:t xml:space="preserve">je skutečný znalec </w:t>
      </w:r>
      <w:r w:rsidR="08163013">
        <w:t>Averroes</w:t>
      </w:r>
      <w:r w:rsidR="08DE115B">
        <w:t xml:space="preserve">e a tím i Aristotela, což ukazuje jeho spor s Akvinským (kap. 4.4.4). </w:t>
      </w:r>
      <w:r w:rsidR="08163013">
        <w:t>Proto nemůže přijmout</w:t>
      </w:r>
      <w:r w:rsidR="08163013" w:rsidRPr="00273106">
        <w:t xml:space="preserve"> tezi avicennistů jako Bonaventura a Descartes o autonomně myslícím </w:t>
      </w:r>
      <w:r w:rsidR="08163013" w:rsidRPr="00BB1D60">
        <w:rPr>
          <w:i/>
        </w:rPr>
        <w:t>cogito</w:t>
      </w:r>
      <w:r w:rsidR="08163013">
        <w:rPr>
          <w:i/>
        </w:rPr>
        <w:fldChar w:fldCharType="begin"/>
      </w:r>
      <w:r w:rsidR="08163013">
        <w:instrText xml:space="preserve"> XE "</w:instrText>
      </w:r>
      <w:r w:rsidR="08163013" w:rsidRPr="003D2937">
        <w:rPr>
          <w:i/>
        </w:rPr>
        <w:instrText>cogito</w:instrText>
      </w:r>
      <w:r w:rsidR="08163013">
        <w:instrText xml:space="preserve">" </w:instrText>
      </w:r>
      <w:r w:rsidR="08163013">
        <w:rPr>
          <w:i/>
        </w:rPr>
        <w:fldChar w:fldCharType="end"/>
      </w:r>
      <w:r w:rsidR="08163013" w:rsidRPr="00273106">
        <w:t xml:space="preserve"> a o vrozené ideji </w:t>
      </w:r>
      <w:r w:rsidR="00027B75">
        <w:t xml:space="preserve">moderního </w:t>
      </w:r>
      <w:r w:rsidR="08163013" w:rsidRPr="00273106">
        <w:t>boha v nás.</w:t>
      </w:r>
      <w:r w:rsidR="08163013">
        <w:t xml:space="preserve"> </w:t>
      </w:r>
      <w:r w:rsidR="08163013" w:rsidRPr="00273106">
        <w:t xml:space="preserve">Shrňme </w:t>
      </w:r>
      <w:r w:rsidR="08163013">
        <w:t xml:space="preserve">Sigerovo </w:t>
      </w:r>
      <w:r w:rsidR="08163013" w:rsidRPr="00273106">
        <w:t>krédo vzhledem k</w:t>
      </w:r>
      <w:r w:rsidR="00B53B1A">
        <w:t> </w:t>
      </w:r>
      <w:r w:rsidR="08163013" w:rsidRPr="00273106">
        <w:t>poznání</w:t>
      </w:r>
      <w:r w:rsidR="00B53B1A">
        <w:t xml:space="preserve"> dané </w:t>
      </w:r>
      <w:r w:rsidR="00083FAC">
        <w:t xml:space="preserve">v QIIIDA, </w:t>
      </w:r>
      <w:r w:rsidR="00B53B1A">
        <w:t xml:space="preserve">q. 12. Siger </w:t>
      </w:r>
      <w:r w:rsidR="08163013" w:rsidRPr="00273106">
        <w:t xml:space="preserve">hájí princip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rsidRPr="00273106">
        <w:t xml:space="preserve"> a nasvícení smyslu jsoucna pouze z reality první</w:t>
      </w:r>
      <w:r w:rsidR="00C06E5E">
        <w:t>ch substancí</w:t>
      </w:r>
      <w:r w:rsidR="08163013">
        <w:fldChar w:fldCharType="begin"/>
      </w:r>
      <w:r w:rsidR="08163013">
        <w:instrText xml:space="preserve"> XE "</w:instrText>
      </w:r>
      <w:r w:rsidR="08163013" w:rsidRPr="00DE2A32">
        <w:instrText>substance</w:instrText>
      </w:r>
      <w:r w:rsidR="08163013">
        <w:instrText xml:space="preserve">:první" </w:instrText>
      </w:r>
      <w:r w:rsidR="08163013">
        <w:fldChar w:fldCharType="end"/>
      </w:r>
      <w:r w:rsidR="08163013" w:rsidRPr="00273106">
        <w:t>.</w:t>
      </w:r>
    </w:p>
    <w:p w:rsidR="08163013" w:rsidRPr="00A17A88" w:rsidRDefault="08163013" w:rsidP="08163013">
      <w:pPr>
        <w:pStyle w:val="Citace"/>
        <w:rPr>
          <w:lang w:val="cs-CZ"/>
        </w:rPr>
      </w:pPr>
      <w:r w:rsidRPr="00A17A88">
        <w:t>„</w:t>
      </w:r>
      <w:r>
        <w:rPr>
          <w:lang w:val="cs-CZ"/>
        </w:rPr>
        <w:t>Tvrdím a věřím, že v našem intelektu neexistuje žádné vrozené poznání inteligibilních obsahů, ale že intelekt je v čisté možnosti ke všemu intelektuálně poznatelnému. Neexistuje žádný vrozený náhled do prvních principů poznání, protože veškeré poznání čehokoliv pochází ze smyslových fantasmat.“ </w:t>
      </w:r>
      <w:r>
        <w:rPr>
          <w:rStyle w:val="Znakapoznpodarou"/>
        </w:rPr>
        <w:footnoteReference w:id="234"/>
      </w:r>
    </w:p>
    <w:p w:rsidR="00544A63" w:rsidRDefault="08163013" w:rsidP="00544A63">
      <w:r w:rsidRPr="00273106">
        <w:lastRenderedPageBreak/>
        <w:t>Duše tvoří nepopsaný list a nemáme žádné vrozené principy poznání, které by produkovaly sobě vlastní obsahy poznání (</w:t>
      </w:r>
      <w:r w:rsidRPr="00273106">
        <w:rPr>
          <w:i/>
        </w:rPr>
        <w:t>non est innata aliqua cognitio intelligibilium</w:t>
      </w:r>
      <w:r w:rsidRPr="00273106">
        <w:t xml:space="preserve">). Intelekt je pouhá potence, nic víc a také nic míň, protože je nemateriální schopnost duše aktuálně dané v těle. </w:t>
      </w:r>
      <w:r w:rsidR="08AF1E2F">
        <w:t>A</w:t>
      </w:r>
      <w:r w:rsidRPr="00273106">
        <w:t xml:space="preserve">ktivní složka intelektu se aktualizuje pouze skrze receptivní složku nemateriálního intelektu odděleného od smyslů. </w:t>
      </w:r>
      <w:r w:rsidR="08AF1E2F">
        <w:t>U</w:t>
      </w:r>
      <w:r>
        <w:t xml:space="preserve">niverzální potence </w:t>
      </w:r>
      <w:r w:rsidRPr="00273106">
        <w:t>je aktualizována pouze a jedině skrze smyslová fantasmata (</w:t>
      </w:r>
      <w:r w:rsidRPr="00273106">
        <w:rPr>
          <w:i/>
        </w:rPr>
        <w:t>ex phantasmatibus intelligit quidquid intelligit</w:t>
      </w:r>
      <w:r w:rsidRPr="00273106">
        <w:t>). Protože intelekt je vzhledem ke smyslům v čisté potenci, nemá žádnou vlastní aktualitu</w:t>
      </w:r>
      <w:r>
        <w:t xml:space="preserve"> </w:t>
      </w:r>
      <w:r w:rsidRPr="00273106">
        <w:t>(</w:t>
      </w:r>
      <w:r w:rsidRPr="00273106">
        <w:rPr>
          <w:i/>
        </w:rPr>
        <w:t>nullius intus habens innatam cognitionem</w:t>
      </w:r>
      <w:r w:rsidRPr="00273106">
        <w:t>).</w:t>
      </w:r>
      <w:r>
        <w:t xml:space="preserve"> Proto intelekt nemá </w:t>
      </w:r>
      <w:r w:rsidRPr="00273106">
        <w:t>vrozené principy poznání, které by intuitivně nazíra</w:t>
      </w:r>
      <w:r>
        <w:t xml:space="preserve">l na Avicennův, Grossetesteho, </w:t>
      </w:r>
      <w:r w:rsidRPr="00273106">
        <w:t xml:space="preserve">Kartéziův </w:t>
      </w:r>
      <w:r>
        <w:t xml:space="preserve">a Kantův způsob. Siger není modernista a nepotřebuje vrozené či apriorní principy k založení poznání. </w:t>
      </w:r>
      <w:r w:rsidR="08AF1E2F" w:rsidRPr="081942A4">
        <w:rPr>
          <w:szCs w:val="24"/>
        </w:rPr>
        <w:t>Ockham zastával na Oxfordu stejnou pozici proti scotistům (kap. 5.4.1). Jeho minimalistický výklad poznání dnes známý jako „Ockhamova břitva“ odmítl jakékoliv myto</w:t>
      </w:r>
      <w:r w:rsidR="00496813">
        <w:rPr>
          <w:szCs w:val="24"/>
        </w:rPr>
        <w:t xml:space="preserve">logické </w:t>
      </w:r>
      <w:r w:rsidR="08AF1E2F" w:rsidRPr="081942A4">
        <w:rPr>
          <w:szCs w:val="24"/>
        </w:rPr>
        <w:t xml:space="preserve">přídavky </w:t>
      </w:r>
      <w:r w:rsidR="00496813">
        <w:rPr>
          <w:szCs w:val="24"/>
        </w:rPr>
        <w:t xml:space="preserve">k </w:t>
      </w:r>
      <w:r w:rsidR="08AF1E2F" w:rsidRPr="081942A4">
        <w:rPr>
          <w:szCs w:val="24"/>
        </w:rPr>
        <w:t xml:space="preserve">pojetí poznání podle CMDA. </w:t>
      </w:r>
      <w:r w:rsidRPr="00273106">
        <w:t xml:space="preserve">V případě jakýchkoliv interních </w:t>
      </w:r>
      <w:r w:rsidR="00F73A33">
        <w:t xml:space="preserve">hypostázovaných </w:t>
      </w:r>
      <w:r w:rsidRPr="00273106">
        <w:t>principů poznání by duše byla oddělená substance (</w:t>
      </w:r>
      <w:r w:rsidRPr="00273106">
        <w:rPr>
          <w:i/>
        </w:rPr>
        <w:t>hoc aliquid</w:t>
      </w:r>
      <w:r>
        <w:t>). Tím by se rozpadla jednota osoby, což schizofrenické moderně a postmoderně nijak nevadilo a nevadí</w:t>
      </w:r>
      <w:r w:rsidRPr="00273106">
        <w:t>. Siger zdůrazňuje, že takto aktualizovaná duše by nemohla čistě receptivně poznávat celek jsoucna</w:t>
      </w:r>
      <w:r w:rsidR="00765600">
        <w:t xml:space="preserve">. Pak by </w:t>
      </w:r>
      <w:r w:rsidRPr="00273106">
        <w:t>nemohla být vším z hlediska čisté a oddělené potence schopné přijímat všechny inteligibilní obsahy (</w:t>
      </w:r>
      <w:r w:rsidRPr="00273106">
        <w:rPr>
          <w:i/>
        </w:rPr>
        <w:t>in pura potentia ad omnia intelligibilia</w:t>
      </w:r>
      <w:r w:rsidRPr="00273106">
        <w:t xml:space="preserve">). </w:t>
      </w:r>
      <w:r>
        <w:t xml:space="preserve">Proto Siger brilantně vyložil </w:t>
      </w:r>
      <w:r w:rsidR="004909F0">
        <w:t xml:space="preserve">spis </w:t>
      </w:r>
      <w:r>
        <w:t xml:space="preserve">CMDA. </w:t>
      </w:r>
      <w:r w:rsidR="00F51642">
        <w:t>D</w:t>
      </w:r>
      <w:r>
        <w:t>efinoval i</w:t>
      </w:r>
      <w:r w:rsidRPr="00273106">
        <w:t>n</w:t>
      </w:r>
      <w:r>
        <w:t xml:space="preserve">telekt jako nemateriální potenci, která </w:t>
      </w:r>
      <w:r w:rsidR="00F51642">
        <w:t xml:space="preserve">je aktualizovaná </w:t>
      </w:r>
      <w:r w:rsidRPr="00273106">
        <w:t>od smyslových poznatků</w:t>
      </w:r>
      <w:r w:rsidR="00F51642">
        <w:t xml:space="preserve">. Ty </w:t>
      </w:r>
      <w:r w:rsidRPr="00273106">
        <w:t>zásadně determinují poznání</w:t>
      </w:r>
      <w:r w:rsidR="00F51642">
        <w:t xml:space="preserve"> </w:t>
      </w:r>
      <w:r w:rsidR="00233CA4">
        <w:t xml:space="preserve">intelektu </w:t>
      </w:r>
      <w:r w:rsidR="00A4362E">
        <w:t xml:space="preserve">jako </w:t>
      </w:r>
      <w:r w:rsidR="00A4362E" w:rsidRPr="00822C75">
        <w:rPr>
          <w:i/>
        </w:rPr>
        <w:t>tertium genus</w:t>
      </w:r>
      <w:r w:rsidR="00A4362E">
        <w:t xml:space="preserve"> </w:t>
      </w:r>
      <w:r w:rsidR="00F51642">
        <w:t xml:space="preserve">v modu </w:t>
      </w:r>
      <w:r w:rsidR="00F51642" w:rsidRPr="00D84FD2">
        <w:rPr>
          <w:i/>
        </w:rPr>
        <w:t>subiective</w:t>
      </w:r>
      <w:r w:rsidRPr="00273106">
        <w:t>.</w:t>
      </w:r>
      <w:r>
        <w:t xml:space="preserve"> Nemateriální potence po své aktualizaci skrze smysly vytváří nemateriální a univerzální koncepty (</w:t>
      </w:r>
      <w:r w:rsidRPr="0897253A">
        <w:rPr>
          <w:i/>
        </w:rPr>
        <w:t>intelligibilia</w:t>
      </w:r>
      <w:r>
        <w:t xml:space="preserve">), k nimž se staví v modu </w:t>
      </w:r>
      <w:r w:rsidRPr="0897253A">
        <w:rPr>
          <w:i/>
        </w:rPr>
        <w:t>obiective</w:t>
      </w:r>
      <w:r>
        <w:t xml:space="preserve"> jako ke svým předmětům</w:t>
      </w:r>
      <w:r w:rsidR="08E36823">
        <w:t xml:space="preserve">. Teprve pak je intelekt také </w:t>
      </w:r>
      <w:r w:rsidR="08E36823" w:rsidRPr="08E36823">
        <w:rPr>
          <w:i/>
        </w:rPr>
        <w:t>obiective</w:t>
      </w:r>
      <w:r w:rsidR="08E36823">
        <w:t xml:space="preserve"> poznatelný jako aristotelská druhá substance </w:t>
      </w:r>
      <w:r>
        <w:t>(</w:t>
      </w:r>
      <w:r w:rsidRPr="0897253A">
        <w:rPr>
          <w:i/>
        </w:rPr>
        <w:t xml:space="preserve">quartum </w:t>
      </w:r>
      <w:r w:rsidR="00962190">
        <w:rPr>
          <w:i/>
        </w:rPr>
        <w:t>genus</w:t>
      </w:r>
      <w:r>
        <w:t xml:space="preserve">). </w:t>
      </w:r>
      <w:r w:rsidR="00544A63" w:rsidRPr="00544A63">
        <w:t>Objektivní dedukce pro vědecký důkaz intelektu (a ne moderní mytologie</w:t>
      </w:r>
      <w:r w:rsidR="00544A63">
        <w:t xml:space="preserve"> o intelektu</w:t>
      </w:r>
      <w:r w:rsidR="00544A63" w:rsidRPr="00544A63">
        <w:t>) má následující podobu.</w:t>
      </w:r>
    </w:p>
    <w:p w:rsidR="00544A63" w:rsidRDefault="00AD3A27" w:rsidP="00544A63">
      <w:pPr>
        <w:numPr>
          <w:ilvl w:val="0"/>
          <w:numId w:val="7"/>
        </w:numPr>
        <w:rPr>
          <w:szCs w:val="24"/>
          <w:lang w:val="de-DE"/>
        </w:rPr>
      </w:pPr>
      <w:r>
        <w:rPr>
          <w:i/>
        </w:rPr>
        <w:t>M</w:t>
      </w:r>
      <w:r w:rsidR="0052796C">
        <w:rPr>
          <w:i/>
        </w:rPr>
        <w:t>ai</w:t>
      </w:r>
      <w:r>
        <w:rPr>
          <w:i/>
        </w:rPr>
        <w:t>or</w:t>
      </w:r>
      <w:r w:rsidR="00544A63">
        <w:t>: Všichni lidé jso</w:t>
      </w:r>
      <w:r w:rsidR="00D668D6">
        <w:t>u od přírody racionální bytosti</w:t>
      </w:r>
      <w:r w:rsidR="00544A63">
        <w:t xml:space="preserve"> (</w:t>
      </w:r>
      <w:r w:rsidR="00544A63" w:rsidRPr="00544A63">
        <w:rPr>
          <w:i/>
        </w:rPr>
        <w:t>Gehaltsinn</w:t>
      </w:r>
      <w:r w:rsidR="00544A63">
        <w:t>)</w:t>
      </w:r>
      <w:r w:rsidR="00D668D6">
        <w:t>.</w:t>
      </w:r>
    </w:p>
    <w:p w:rsidR="00544A63" w:rsidRDefault="00AD3A27" w:rsidP="00544A63">
      <w:pPr>
        <w:numPr>
          <w:ilvl w:val="0"/>
          <w:numId w:val="7"/>
        </w:numPr>
        <w:rPr>
          <w:szCs w:val="24"/>
          <w:lang w:val="de-DE"/>
        </w:rPr>
      </w:pPr>
      <w:r w:rsidRPr="00544A63">
        <w:rPr>
          <w:i/>
        </w:rPr>
        <w:t>Minor</w:t>
      </w:r>
      <w:r>
        <w:rPr>
          <w:i/>
        </w:rPr>
        <w:t xml:space="preserve"> </w:t>
      </w:r>
      <w:r w:rsidRPr="00AD3A27">
        <w:t>jako správné</w:t>
      </w:r>
      <w:r>
        <w:rPr>
          <w:i/>
        </w:rPr>
        <w:t xml:space="preserve"> m</w:t>
      </w:r>
      <w:r w:rsidR="00544A63" w:rsidRPr="00544A63">
        <w:rPr>
          <w:i/>
        </w:rPr>
        <w:t>edium</w:t>
      </w:r>
      <w:r w:rsidR="00544A63">
        <w:t xml:space="preserve">: </w:t>
      </w:r>
      <w:r w:rsidR="00FE1987">
        <w:t xml:space="preserve">Výkon </w:t>
      </w:r>
      <w:r w:rsidR="00544A63">
        <w:t xml:space="preserve">intelektu je </w:t>
      </w:r>
      <w:r w:rsidR="00FE1987">
        <w:t xml:space="preserve">definován skrze </w:t>
      </w:r>
      <w:r w:rsidR="00F23D2B">
        <w:t xml:space="preserve">výkon reálné </w:t>
      </w:r>
      <w:r w:rsidR="00544A63">
        <w:t>kauzalit</w:t>
      </w:r>
      <w:r w:rsidR="00F23D2B">
        <w:t>y</w:t>
      </w:r>
      <w:r w:rsidR="00FE1987">
        <w:t xml:space="preserve"> dan</w:t>
      </w:r>
      <w:r w:rsidR="00F23D2B">
        <w:t>é v</w:t>
      </w:r>
      <w:r w:rsidR="00FE1987">
        <w:t xml:space="preserve"> modu </w:t>
      </w:r>
      <w:r w:rsidR="00FE1987" w:rsidRPr="00FE1987">
        <w:rPr>
          <w:i/>
        </w:rPr>
        <w:t>subiective</w:t>
      </w:r>
      <w:r w:rsidR="00FE1987">
        <w:t>, který je založen na metafyzické</w:t>
      </w:r>
      <w:r w:rsidR="00544A63">
        <w:t xml:space="preserve"> </w:t>
      </w:r>
      <w:r w:rsidR="00FE1987">
        <w:t xml:space="preserve">impozici </w:t>
      </w:r>
      <w:r w:rsidR="00544A63">
        <w:t xml:space="preserve">intelektu jako </w:t>
      </w:r>
      <w:r w:rsidR="00544A63" w:rsidRPr="00FE1987">
        <w:rPr>
          <w:i/>
        </w:rPr>
        <w:t>tertium genus</w:t>
      </w:r>
      <w:r w:rsidR="00544A63">
        <w:t xml:space="preserve"> (</w:t>
      </w:r>
      <w:r w:rsidR="00544A63" w:rsidRPr="00544A63">
        <w:rPr>
          <w:i/>
        </w:rPr>
        <w:t>Bezugssinn</w:t>
      </w:r>
      <w:r w:rsidR="00544A63">
        <w:t>)</w:t>
      </w:r>
      <w:r w:rsidR="00D668D6">
        <w:t>.</w:t>
      </w:r>
    </w:p>
    <w:p w:rsidR="00544A63" w:rsidRPr="00544A63" w:rsidRDefault="00544A63" w:rsidP="00FE1987">
      <w:pPr>
        <w:numPr>
          <w:ilvl w:val="0"/>
          <w:numId w:val="7"/>
        </w:numPr>
        <w:rPr>
          <w:szCs w:val="24"/>
          <w:lang w:val="de-DE"/>
        </w:rPr>
      </w:pPr>
      <w:r w:rsidRPr="00544A63">
        <w:rPr>
          <w:i/>
        </w:rPr>
        <w:t>Závěr</w:t>
      </w:r>
      <w:r>
        <w:t xml:space="preserve">: </w:t>
      </w:r>
      <w:r w:rsidR="00FE1987" w:rsidRPr="00FE1987">
        <w:t xml:space="preserve">Intelekt </w:t>
      </w:r>
      <w:r w:rsidR="008B380E">
        <w:t>jako nutně sprá</w:t>
      </w:r>
      <w:r w:rsidR="00AD4F03">
        <w:t>vná</w:t>
      </w:r>
      <w:r w:rsidR="008B380E">
        <w:t xml:space="preserve">, a tudíž </w:t>
      </w:r>
      <w:r w:rsidR="008B380E" w:rsidRPr="00FE1987">
        <w:t xml:space="preserve">vědecky </w:t>
      </w:r>
      <w:r w:rsidR="008B380E">
        <w:t xml:space="preserve">dedukovaná univerzální esence, </w:t>
      </w:r>
      <w:r w:rsidR="00FE1987" w:rsidRPr="00FE1987">
        <w:t>je poznatelný</w:t>
      </w:r>
      <w:r w:rsidR="00FF6372">
        <w:t xml:space="preserve"> </w:t>
      </w:r>
      <w:r w:rsidR="00FF6372" w:rsidRPr="00FF6372">
        <w:rPr>
          <w:i/>
        </w:rPr>
        <w:t>obiective</w:t>
      </w:r>
      <w:r w:rsidR="008B380E">
        <w:t xml:space="preserve">, tedy </w:t>
      </w:r>
      <w:r w:rsidR="00FE1987" w:rsidRPr="00FE1987">
        <w:t xml:space="preserve">jako správně </w:t>
      </w:r>
      <w:r w:rsidR="00FF6372">
        <w:t xml:space="preserve">vytvořené </w:t>
      </w:r>
      <w:r w:rsidR="00FE1987" w:rsidRPr="00FF6372">
        <w:rPr>
          <w:i/>
        </w:rPr>
        <w:t>quartum genus</w:t>
      </w:r>
      <w:r w:rsidR="00FF6372">
        <w:t xml:space="preserve"> </w:t>
      </w:r>
      <w:r>
        <w:t>(</w:t>
      </w:r>
      <w:r w:rsidRPr="00544A63">
        <w:rPr>
          <w:i/>
        </w:rPr>
        <w:t>Vollzugssin</w:t>
      </w:r>
      <w:r>
        <w:t>)</w:t>
      </w:r>
      <w:r w:rsidR="00D668D6">
        <w:t>.</w:t>
      </w:r>
    </w:p>
    <w:p w:rsidR="00CC3F9E" w:rsidRDefault="00521672" w:rsidP="08163013">
      <w:r>
        <w:lastRenderedPageBreak/>
        <w:t>M</w:t>
      </w:r>
      <w:r w:rsidR="004D7351">
        <w:t xml:space="preserve">oderní </w:t>
      </w:r>
      <w:r w:rsidR="008563C3">
        <w:t>„intelekt“</w:t>
      </w:r>
      <w:r w:rsidR="008563C3" w:rsidRPr="00FE1987">
        <w:t xml:space="preserve"> jako </w:t>
      </w:r>
      <w:r w:rsidR="00D1003F">
        <w:t>objek</w:t>
      </w:r>
      <w:r>
        <w:t xml:space="preserve">tivní </w:t>
      </w:r>
      <w:r w:rsidR="008563C3" w:rsidRPr="00FF6372">
        <w:rPr>
          <w:i/>
        </w:rPr>
        <w:t>tertium ens</w:t>
      </w:r>
      <w:r w:rsidR="008563C3" w:rsidRPr="00FE1987">
        <w:t xml:space="preserve"> </w:t>
      </w:r>
      <w:r>
        <w:t xml:space="preserve">je </w:t>
      </w:r>
      <w:r w:rsidR="004D7351">
        <w:t xml:space="preserve">podle Sigera </w:t>
      </w:r>
      <w:r>
        <w:t xml:space="preserve">opět </w:t>
      </w:r>
      <w:r w:rsidR="008563C3" w:rsidRPr="00FE1987">
        <w:t>poznatelný</w:t>
      </w:r>
      <w:r w:rsidR="008563C3">
        <w:t xml:space="preserve"> </w:t>
      </w:r>
      <w:r w:rsidR="008563C3" w:rsidRPr="00FE1987">
        <w:t>objektivně</w:t>
      </w:r>
      <w:r>
        <w:t>, a tedy falešně</w:t>
      </w:r>
      <w:r w:rsidR="005A3D9B">
        <w:t>. V</w:t>
      </w:r>
      <w:r w:rsidR="004D7351">
        <w:t> tomto chybném modu je z dogmaticky daného „důkazu“ moderny vyloučeno deduktivní vědecké poznání založené na reálné kauzalitě</w:t>
      </w:r>
      <w:r w:rsidR="008563C3">
        <w:t xml:space="preserve">. </w:t>
      </w:r>
      <w:r w:rsidR="005A3D9B">
        <w:t>Teologické</w:t>
      </w:r>
      <w:r w:rsidR="004D7351">
        <w:t xml:space="preserve"> postulát</w:t>
      </w:r>
      <w:r w:rsidR="005A3D9B">
        <w:t>y</w:t>
      </w:r>
      <w:r w:rsidR="004D7351">
        <w:t xml:space="preserve"> </w:t>
      </w:r>
      <w:r w:rsidR="005A3D9B">
        <w:t xml:space="preserve">typu </w:t>
      </w:r>
      <w:r w:rsidR="004D7351">
        <w:t>nesmrtelnosti duše a současné nihilistické nesmysly jsou filosoficky postaveny chybně</w:t>
      </w:r>
      <w:r w:rsidR="00FB53A7">
        <w:t>. M</w:t>
      </w:r>
      <w:r w:rsidR="004D7351">
        <w:t xml:space="preserve">ytologové použili </w:t>
      </w:r>
      <w:r w:rsidR="00FB53A7">
        <w:t xml:space="preserve">pro určení povahy intelektu </w:t>
      </w:r>
      <w:r w:rsidR="004D7351">
        <w:t>esenciální</w:t>
      </w:r>
      <w:r w:rsidR="00FB53A7">
        <w:t>,</w:t>
      </w:r>
      <w:r w:rsidR="004D7351">
        <w:t xml:space="preserve"> a tedy logickou formu dedu</w:t>
      </w:r>
      <w:r w:rsidR="00FB53A7">
        <w:t>ktivního důkazu</w:t>
      </w:r>
      <w:r w:rsidR="004D7351">
        <w:t xml:space="preserve">. Siger tím vyloučil </w:t>
      </w:r>
      <w:r w:rsidR="004D7351" w:rsidRPr="00FE1987">
        <w:t>z</w:t>
      </w:r>
      <w:r w:rsidR="004D7351">
        <w:t> </w:t>
      </w:r>
      <w:r w:rsidR="004D7351" w:rsidRPr="00FE1987">
        <w:t>důkazu</w:t>
      </w:r>
      <w:r w:rsidR="004D7351">
        <w:t xml:space="preserve"> logickou podstatu</w:t>
      </w:r>
      <w:r w:rsidR="008563C3" w:rsidRPr="00FE1987">
        <w:t xml:space="preserve"> intelektu </w:t>
      </w:r>
      <w:r w:rsidR="004D7351">
        <w:t xml:space="preserve">jako </w:t>
      </w:r>
      <w:r w:rsidR="005B1108">
        <w:t xml:space="preserve">nějaké </w:t>
      </w:r>
      <w:r w:rsidR="004D7351">
        <w:t xml:space="preserve">hypostázované formy </w:t>
      </w:r>
      <w:r w:rsidR="008563C3" w:rsidRPr="00FE1987">
        <w:t>(Ak</w:t>
      </w:r>
      <w:r w:rsidR="004D7351">
        <w:t>vinský, Albert)</w:t>
      </w:r>
      <w:r w:rsidR="008563C3" w:rsidRPr="00FE1987">
        <w:t xml:space="preserve">. </w:t>
      </w:r>
      <w:r w:rsidR="00192C78" w:rsidRPr="00192C78">
        <w:t>Metafyzika není logika, a už vůbec ne moderní logika založená na démonických postulátech j</w:t>
      </w:r>
      <w:r w:rsidR="00EF505B">
        <w:t xml:space="preserve">ako budoucí příchod Antikrista (OBJ II, kap. 3.1.3). </w:t>
      </w:r>
      <w:r w:rsidR="08163013">
        <w:t xml:space="preserve">V tomto modu </w:t>
      </w:r>
      <w:r w:rsidR="00544A63" w:rsidRPr="00544A63">
        <w:rPr>
          <w:i/>
        </w:rPr>
        <w:t>demonstratio</w:t>
      </w:r>
      <w:r w:rsidR="00544A63">
        <w:t xml:space="preserve"> </w:t>
      </w:r>
      <w:r w:rsidR="08163013" w:rsidRPr="00610456">
        <w:t>je třeba chápat Sigerova</w:t>
      </w:r>
      <w:r w:rsidR="08163013">
        <w:t xml:space="preserve"> zdánlivě </w:t>
      </w:r>
      <w:r w:rsidR="08163013" w:rsidRPr="00610456">
        <w:t>averroistic</w:t>
      </w:r>
      <w:r w:rsidR="08163013">
        <w:t>ká</w:t>
      </w:r>
      <w:r w:rsidR="08163013" w:rsidRPr="00610456">
        <w:t xml:space="preserve"> tvrzení typu „</w:t>
      </w:r>
      <w:r w:rsidR="00E930DC" w:rsidRPr="00E930DC">
        <w:rPr>
          <w:i/>
        </w:rPr>
        <w:t>i</w:t>
      </w:r>
      <w:r w:rsidR="08163013" w:rsidRPr="00E930DC">
        <w:rPr>
          <w:i/>
        </w:rPr>
        <w:t>ntelligibilia</w:t>
      </w:r>
      <w:r w:rsidR="08163013" w:rsidRPr="08B002A1">
        <w:rPr>
          <w:i/>
        </w:rPr>
        <w:t xml:space="preserve"> autem non educuntur de potentia intellectus, sed fluunt in eo ab extrinseco</w:t>
      </w:r>
      <w:r w:rsidR="08163013" w:rsidRPr="00610456">
        <w:t>.</w:t>
      </w:r>
      <w:r w:rsidR="08163013">
        <w:t>“ (</w:t>
      </w:r>
      <w:r w:rsidR="08163013" w:rsidRPr="08BF3B3D">
        <w:t>QIIIDA</w:t>
      </w:r>
      <w:r w:rsidR="08163013">
        <w:t>, q. 13; 43.94</w:t>
      </w:r>
      <w:r w:rsidR="08163013" w:rsidRPr="00EB0491">
        <w:rPr>
          <w:rFonts w:ascii="Arial" w:hAnsi="Arial" w:cs="Arial"/>
        </w:rPr>
        <w:t>‒</w:t>
      </w:r>
      <w:r w:rsidR="08163013">
        <w:t>96</w:t>
      </w:r>
      <w:r w:rsidR="08163013">
        <w:fldChar w:fldCharType="begin"/>
      </w:r>
      <w:r w:rsidR="08163013">
        <w:instrText xml:space="preserve"> XE "Siger:</w:instrText>
      </w:r>
      <w:r w:rsidR="08163013">
        <w:rPr>
          <w:i/>
        </w:rPr>
        <w:instrText>Quaestiones</w:instrText>
      </w:r>
      <w:r w:rsidR="08163013" w:rsidRPr="00603622">
        <w:rPr>
          <w:i/>
        </w:rPr>
        <w:instrText xml:space="preserve"> </w:instrText>
      </w:r>
      <w:r w:rsidR="08163013">
        <w:rPr>
          <w:i/>
        </w:rPr>
        <w:instrText>in tertium D</w:instrText>
      </w:r>
      <w:r w:rsidR="08163013" w:rsidRPr="00603622">
        <w:rPr>
          <w:i/>
        </w:rPr>
        <w:instrText>e anima</w:instrText>
      </w:r>
      <w:r w:rsidR="08163013">
        <w:instrText xml:space="preserve"> 43.94</w:instrText>
      </w:r>
      <w:r w:rsidR="08163013">
        <w:rPr>
          <w:rFonts w:ascii="Arial" w:hAnsi="Arial" w:cs="Arial"/>
        </w:rPr>
        <w:instrText>‒</w:instrText>
      </w:r>
      <w:r w:rsidR="08163013">
        <w:instrText xml:space="preserve">96" </w:instrText>
      </w:r>
      <w:r w:rsidR="08163013">
        <w:fldChar w:fldCharType="end"/>
      </w:r>
      <w:r w:rsidR="08163013">
        <w:t>) Poznáváme skrze materiální smyslová fantasma</w:t>
      </w:r>
      <w:r w:rsidR="00EF505B">
        <w:t>ta, protože jen ta</w:t>
      </w:r>
      <w:r w:rsidR="08163013">
        <w:t xml:space="preserve"> přicházejí k nemateriálnímu receptivnímu intelektu zvněj</w:t>
      </w:r>
      <w:r w:rsidR="0080232E">
        <w:t>šku. Proto je tato adekvace věcí</w:t>
      </w:r>
      <w:r w:rsidR="08163013">
        <w:t xml:space="preserve">, smyslů a mysli </w:t>
      </w:r>
      <w:r w:rsidR="08163013" w:rsidRPr="00273106">
        <w:t>je</w:t>
      </w:r>
      <w:r w:rsidR="08163013">
        <w:t>diný</w:t>
      </w:r>
      <w:r w:rsidR="08163013" w:rsidRPr="00273106">
        <w:t xml:space="preserve"> způsob, jak </w:t>
      </w:r>
      <w:r w:rsidR="08163013">
        <w:t xml:space="preserve">pravdivě </w:t>
      </w:r>
      <w:r w:rsidR="08163013" w:rsidRPr="00273106">
        <w:t>poznáváme</w:t>
      </w:r>
      <w:r w:rsidR="08163013">
        <w:t xml:space="preserve"> svět</w:t>
      </w:r>
      <w:r w:rsidR="08163013" w:rsidRPr="00273106">
        <w:t xml:space="preserve">. Jen potence může být aktualizována, </w:t>
      </w:r>
      <w:r w:rsidR="08163013">
        <w:t xml:space="preserve">ale ne </w:t>
      </w:r>
      <w:r w:rsidR="08163013" w:rsidRPr="00273106">
        <w:t xml:space="preserve">již daná aktualita nějaké </w:t>
      </w:r>
      <w:r w:rsidR="08D65CF5">
        <w:t xml:space="preserve">intelektuální </w:t>
      </w:r>
      <w:r w:rsidR="08163013" w:rsidRPr="00273106">
        <w:t xml:space="preserve">substance. Duše jako aktuální forma vybavená nematerialitou intelektuální potence by ztratila jedinou možnost </w:t>
      </w:r>
      <w:r w:rsidR="006B4F17">
        <w:t xml:space="preserve">aktualizace </w:t>
      </w:r>
      <w:r w:rsidR="08163013" w:rsidRPr="00273106">
        <w:t>intel</w:t>
      </w:r>
      <w:r w:rsidR="08163013">
        <w:t>e</w:t>
      </w:r>
      <w:r w:rsidR="08163013" w:rsidRPr="00273106">
        <w:t>ktu danou jedině a pouze skrze smyslová fantasmata</w:t>
      </w:r>
      <w:r w:rsidR="006B4F17">
        <w:t xml:space="preserve"> (</w:t>
      </w:r>
      <w:r w:rsidR="006B4F17" w:rsidRPr="00F47313">
        <w:rPr>
          <w:i/>
        </w:rPr>
        <w:t>subiective</w:t>
      </w:r>
      <w:r w:rsidR="006B4F17">
        <w:t>)</w:t>
      </w:r>
      <w:r w:rsidR="08163013" w:rsidRPr="00273106">
        <w:t xml:space="preserve">. </w:t>
      </w:r>
      <w:r w:rsidR="08163013">
        <w:t>Teorie pravdy jako adekvace tvrdí, že pravdu ne</w:t>
      </w:r>
      <w:r w:rsidR="00F8509E">
        <w:t>produkujeme v</w:t>
      </w:r>
      <w:r w:rsidR="007C0138">
        <w:t> moderním mytologickém modelu „</w:t>
      </w:r>
      <w:r w:rsidR="08163013" w:rsidRPr="00335DAB">
        <w:rPr>
          <w:i/>
        </w:rPr>
        <w:t>in artificialibus</w:t>
      </w:r>
      <w:r w:rsidR="007C0138">
        <w:t>“</w:t>
      </w:r>
      <w:r w:rsidR="08163013">
        <w:rPr>
          <w:i/>
        </w:rPr>
        <w:fldChar w:fldCharType="begin"/>
      </w:r>
      <w:r w:rsidR="08163013">
        <w:instrText xml:space="preserve"> XE "</w:instrText>
      </w:r>
      <w:r w:rsidR="08163013" w:rsidRPr="003B0E20">
        <w:instrText>predikace</w:instrText>
      </w:r>
      <w:r w:rsidR="08163013" w:rsidRPr="00B24B02">
        <w:rPr>
          <w:i/>
        </w:rPr>
        <w:instrText>:in artificialibus</w:instrText>
      </w:r>
      <w:r w:rsidR="08163013">
        <w:instrText xml:space="preserve">" </w:instrText>
      </w:r>
      <w:r w:rsidR="08163013">
        <w:rPr>
          <w:i/>
        </w:rPr>
        <w:fldChar w:fldCharType="end"/>
      </w:r>
      <w:r w:rsidR="08163013">
        <w:t xml:space="preserve"> na dnešní způsob mediálních a ideologických simuláker</w:t>
      </w:r>
      <w:r w:rsidR="08163013">
        <w:fldChar w:fldCharType="begin"/>
      </w:r>
      <w:r w:rsidR="08163013">
        <w:instrText xml:space="preserve"> XE "simulákrum" </w:instrText>
      </w:r>
      <w:r w:rsidR="08163013">
        <w:fldChar w:fldCharType="end"/>
      </w:r>
      <w:r w:rsidR="00CC3F9E">
        <w:t xml:space="preserve">. </w:t>
      </w:r>
      <w:r w:rsidR="00CC3F9E" w:rsidRPr="00CC3F9E">
        <w:t xml:space="preserve">Poznáváme svět takový, jaký skutečně je. Siger odmítl moderní </w:t>
      </w:r>
      <w:r w:rsidR="00CC3F9E" w:rsidRPr="00CC3F9E">
        <w:rPr>
          <w:i/>
        </w:rPr>
        <w:t>dativus possessivus</w:t>
      </w:r>
      <w:r w:rsidR="00CC3F9E">
        <w:rPr>
          <w:i/>
        </w:rPr>
        <w:fldChar w:fldCharType="begin"/>
      </w:r>
      <w:r w:rsidR="00CC3F9E">
        <w:instrText xml:space="preserve"> XE "</w:instrText>
      </w:r>
      <w:r w:rsidR="00CC3F9E" w:rsidRPr="00D667D1">
        <w:rPr>
          <w:i/>
        </w:rPr>
        <w:instrText>dativus possessivus</w:instrText>
      </w:r>
      <w:r w:rsidR="00CC3F9E">
        <w:instrText xml:space="preserve">" </w:instrText>
      </w:r>
      <w:r w:rsidR="00CC3F9E">
        <w:rPr>
          <w:i/>
        </w:rPr>
        <w:fldChar w:fldCharType="end"/>
      </w:r>
      <w:r w:rsidR="00CC3F9E" w:rsidRPr="00CC3F9E">
        <w:t xml:space="preserve">. Přivlastnění moderní pravdy se děje jako subjektivní </w:t>
      </w:r>
      <w:r w:rsidR="00CC3F9E" w:rsidRPr="00CC3F9E">
        <w:rPr>
          <w:i/>
        </w:rPr>
        <w:t>Ge-Stell</w:t>
      </w:r>
      <w:r w:rsidR="00CC3F9E">
        <w:rPr>
          <w:i/>
        </w:rPr>
        <w:fldChar w:fldCharType="begin"/>
      </w:r>
      <w:r w:rsidR="00CC3F9E">
        <w:instrText xml:space="preserve"> XE "</w:instrText>
      </w:r>
      <w:r w:rsidR="00CC3F9E" w:rsidRPr="0049314B">
        <w:rPr>
          <w:i/>
        </w:rPr>
        <w:instrText>Ge-Stell</w:instrText>
      </w:r>
      <w:r w:rsidR="00CC3F9E">
        <w:instrText xml:space="preserve">" </w:instrText>
      </w:r>
      <w:r w:rsidR="00CC3F9E">
        <w:rPr>
          <w:i/>
        </w:rPr>
        <w:fldChar w:fldCharType="end"/>
      </w:r>
      <w:r w:rsidR="00DC305E">
        <w:t>, tedy kompletně „</w:t>
      </w:r>
      <w:r w:rsidR="00DC305E" w:rsidRPr="008E36A7">
        <w:rPr>
          <w:i/>
        </w:rPr>
        <w:t>in artificialibus</w:t>
      </w:r>
      <w:r w:rsidR="00DC305E">
        <w:t>“</w:t>
      </w:r>
      <w:r w:rsidR="00C0271E">
        <w:t xml:space="preserve">. Ve skutečnosti je </w:t>
      </w:r>
      <w:r w:rsidR="00C0271E" w:rsidRPr="00C0271E">
        <w:rPr>
          <w:i/>
        </w:rPr>
        <w:t>Ge-Stell</w:t>
      </w:r>
      <w:r w:rsidR="00CC3F9E" w:rsidRPr="00CC3F9E">
        <w:t xml:space="preserve"> Aristotela, Averroëse a Sigera proveden opačně</w:t>
      </w:r>
      <w:r w:rsidR="00CC3F9E">
        <w:t xml:space="preserve">, tedy v modu </w:t>
      </w:r>
      <w:r w:rsidR="00CC3F9E" w:rsidRPr="00CC3F9E">
        <w:rPr>
          <w:i/>
        </w:rPr>
        <w:t>subiective</w:t>
      </w:r>
      <w:r w:rsidR="00121DF8">
        <w:t xml:space="preserve"> daném reálnou kauzalitou poznání. My ne</w:t>
      </w:r>
      <w:r w:rsidR="00887905">
        <w:t xml:space="preserve">vlastníme </w:t>
      </w:r>
      <w:r w:rsidR="00121DF8">
        <w:t xml:space="preserve">pravdu, ale pravda </w:t>
      </w:r>
      <w:r w:rsidR="00887905">
        <w:t xml:space="preserve">vlastní </w:t>
      </w:r>
      <w:r w:rsidR="00121DF8">
        <w:t>nás</w:t>
      </w:r>
      <w:r w:rsidR="00887905">
        <w:t xml:space="preserve"> jako </w:t>
      </w:r>
      <w:r w:rsidR="00887905" w:rsidRPr="00887905">
        <w:rPr>
          <w:i/>
        </w:rPr>
        <w:t>possessio</w:t>
      </w:r>
      <w:r w:rsidR="00121DF8">
        <w:t xml:space="preserve">. </w:t>
      </w:r>
      <w:r w:rsidR="00CC3F9E">
        <w:t xml:space="preserve">Realita </w:t>
      </w:r>
      <w:r w:rsidR="00CC3F9E" w:rsidRPr="00CC3F9E">
        <w:t>si přivlastňuje intelekt jako univerzální schopnost duše</w:t>
      </w:r>
      <w:r w:rsidR="00D05760">
        <w:t>. Ta poznává svět v modu</w:t>
      </w:r>
      <w:r w:rsidR="003A1D17">
        <w:t xml:space="preserve"> </w:t>
      </w:r>
      <w:r w:rsidR="00D05760" w:rsidRPr="00121DF8">
        <w:rPr>
          <w:i/>
        </w:rPr>
        <w:t>obiective</w:t>
      </w:r>
      <w:r w:rsidR="00D05760">
        <w:t xml:space="preserve">, tedy jako </w:t>
      </w:r>
      <w:r w:rsidR="003A1D17">
        <w:t>adekvátně</w:t>
      </w:r>
      <w:r w:rsidR="00D05760">
        <w:t xml:space="preserve"> produkované poznání</w:t>
      </w:r>
      <w:r w:rsidR="00CC3F9E" w:rsidRPr="00CC3F9E">
        <w:t xml:space="preserve">. </w:t>
      </w:r>
    </w:p>
    <w:p w:rsidR="08163013" w:rsidRPr="00544A63" w:rsidRDefault="00F942A9" w:rsidP="00CC3F9E">
      <w:pPr>
        <w:ind w:firstLine="397"/>
      </w:pPr>
      <w:r w:rsidRPr="00F942A9">
        <w:t>Z předchozího výkladu je zřejmé, že Siger jednoznačně odmítá tezi druhého averroismu, že intelekt přímo pozná</w:t>
      </w:r>
      <w:r>
        <w:t xml:space="preserve">vá </w:t>
      </w:r>
      <w:r w:rsidRPr="00273106">
        <w:t>jednotliviny</w:t>
      </w:r>
      <w:r>
        <w:t xml:space="preserve"> tak, že jsou v jejich partikularitě vzaty do našeho poznání </w:t>
      </w:r>
      <w:r w:rsidR="08163013">
        <w:t>(</w:t>
      </w:r>
      <w:r w:rsidR="08163013" w:rsidRPr="00212D8A">
        <w:rPr>
          <w:i/>
        </w:rPr>
        <w:t>particulare particulariter non intelligit</w:t>
      </w:r>
      <w:r w:rsidR="08163013">
        <w:t>)</w:t>
      </w:r>
      <w:r w:rsidR="08163013" w:rsidRPr="00273106">
        <w:t>.</w:t>
      </w:r>
      <w:r w:rsidR="08163013" w:rsidRPr="00273106">
        <w:rPr>
          <w:rStyle w:val="Znakapoznpodarou"/>
        </w:rPr>
        <w:footnoteReference w:id="235"/>
      </w:r>
      <w:r w:rsidR="08163013" w:rsidRPr="00273106">
        <w:t xml:space="preserve"> To není možné z důvodů zcela odlišného </w:t>
      </w:r>
      <w:r w:rsidR="08163013" w:rsidRPr="00273106">
        <w:lastRenderedPageBreak/>
        <w:t>způsobu poznání smyslů a intelektu</w:t>
      </w:r>
      <w:r w:rsidR="00520334">
        <w:t xml:space="preserve">. Ten poukazuje na věci v aktu myšlení, který </w:t>
      </w:r>
      <w:r w:rsidR="08163013" w:rsidRPr="00273106">
        <w:t>subsistuj</w:t>
      </w:r>
      <w:r w:rsidR="00520334">
        <w:t>e</w:t>
      </w:r>
      <w:r w:rsidR="08163013" w:rsidRPr="00273106">
        <w:t xml:space="preserve"> v rámci existence osoby jako první substance. Vlastním výkonem poznáváme formální a všem společné </w:t>
      </w:r>
      <w:r w:rsidR="08163013" w:rsidRPr="00273106">
        <w:rPr>
          <w:i/>
        </w:rPr>
        <w:t>ratio</w:t>
      </w:r>
      <w:r w:rsidR="08163013">
        <w:t xml:space="preserve"> věcí. Až výsledný produkt osobního poznání </w:t>
      </w:r>
      <w:r w:rsidR="08163013" w:rsidRPr="00273106">
        <w:t xml:space="preserve">dokazuje díky nematerialitě a jednotě </w:t>
      </w:r>
      <w:r w:rsidR="08163013">
        <w:t xml:space="preserve">univerzálně </w:t>
      </w:r>
      <w:r w:rsidR="08163013" w:rsidRPr="00273106">
        <w:t>daného poznání, že intelekt jako schopnost duše je pro všechny lidi společný.</w:t>
      </w:r>
      <w:r w:rsidR="08163013" w:rsidRPr="00273106">
        <w:rPr>
          <w:rStyle w:val="Znakapoznpodarou"/>
        </w:rPr>
        <w:footnoteReference w:id="236"/>
      </w:r>
      <w:r w:rsidR="08163013" w:rsidRPr="00273106">
        <w:t xml:space="preserve"> Možný intelekt nemá vlastní aktualitu, která by mu umožňovala podržet </w:t>
      </w:r>
      <w:r w:rsidR="08163013">
        <w:t xml:space="preserve">poznatky </w:t>
      </w:r>
      <w:r w:rsidR="08163013" w:rsidRPr="00273106">
        <w:t xml:space="preserve">na způsob Augustinovy </w:t>
      </w:r>
      <w:r w:rsidR="08163013">
        <w:t>neoplatonsk</w:t>
      </w:r>
      <w:r w:rsidR="08163013" w:rsidRPr="00273106">
        <w:t xml:space="preserve">é </w:t>
      </w:r>
      <w:r w:rsidR="08163013" w:rsidRPr="00273106">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rsidRPr="00273106">
        <w:t xml:space="preserve">, popřípadě na způsob </w:t>
      </w:r>
      <w:r w:rsidR="08163013">
        <w:t xml:space="preserve">postmoderních </w:t>
      </w:r>
      <w:r w:rsidR="08163013" w:rsidRPr="00273106">
        <w:t>vrozených principů poznání</w:t>
      </w:r>
      <w:r w:rsidR="08163013">
        <w:t xml:space="preserve"> </w:t>
      </w:r>
      <w:r w:rsidR="086E68F7">
        <w:t xml:space="preserve">na způsob </w:t>
      </w:r>
      <w:r w:rsidR="08163013">
        <w:t>Kanta</w:t>
      </w:r>
      <w:r w:rsidR="08163013" w:rsidRPr="00273106">
        <w:t xml:space="preserve">. Inteligibilní </w:t>
      </w:r>
      <w:r w:rsidR="00962190" w:rsidRPr="00343761">
        <w:t>species</w:t>
      </w:r>
      <w:r w:rsidR="08163013" w:rsidRPr="00273106">
        <w:t xml:space="preserve"> jsou syntetizována skrze výkon receptivní</w:t>
      </w:r>
      <w:r w:rsidR="00343761">
        <w:t>ho</w:t>
      </w:r>
      <w:r w:rsidR="08163013" w:rsidRPr="00273106">
        <w:t xml:space="preserve"> </w:t>
      </w:r>
      <w:r w:rsidR="08163013" w:rsidRPr="00273106">
        <w:rPr>
          <w:i/>
        </w:rPr>
        <w:t>intellectus possibilis</w:t>
      </w:r>
      <w:r w:rsidR="08163013" w:rsidRPr="00273106">
        <w:t>.</w:t>
      </w:r>
    </w:p>
    <w:p w:rsidR="08163013" w:rsidRPr="082F6AAF" w:rsidRDefault="08163013" w:rsidP="082F6AAF">
      <w:pPr>
        <w:pStyle w:val="Citace"/>
      </w:pPr>
      <w:r w:rsidRPr="082F6AAF">
        <w:rPr>
          <w:rStyle w:val="Zkladntext119pt5"/>
          <w:rFonts w:ascii="Calibri" w:hAnsi="Calibri"/>
          <w:smallCaps w:val="0"/>
          <w:sz w:val="22"/>
          <w:szCs w:val="20"/>
          <w:lang w:val="x-none" w:eastAsia="x-none"/>
        </w:rPr>
        <w:t xml:space="preserve">„Aristoteles říká, že duše je místo </w:t>
      </w:r>
      <w:r w:rsidR="00962190" w:rsidRPr="0092362D">
        <w:rPr>
          <w:rStyle w:val="Zkladntext119pt5"/>
          <w:rFonts w:ascii="Calibri" w:hAnsi="Calibri"/>
          <w:smallCaps w:val="0"/>
          <w:sz w:val="22"/>
          <w:szCs w:val="20"/>
          <w:lang w:val="x-none" w:eastAsia="x-none"/>
        </w:rPr>
        <w:t>species</w:t>
      </w:r>
      <w:r w:rsidRPr="082F6AAF">
        <w:rPr>
          <w:rStyle w:val="Zkladntext119pt5"/>
          <w:rFonts w:ascii="Calibri" w:hAnsi="Calibri"/>
          <w:smallCaps w:val="0"/>
          <w:sz w:val="22"/>
          <w:szCs w:val="20"/>
          <w:lang w:val="x-none" w:eastAsia="x-none"/>
        </w:rPr>
        <w:t xml:space="preserve"> (</w:t>
      </w:r>
      <w:r w:rsidRPr="082F6AAF">
        <w:rPr>
          <w:i/>
        </w:rPr>
        <w:t>locus specierum</w:t>
      </w:r>
      <w:r w:rsidRPr="082F6AAF">
        <w:rPr>
          <w:rStyle w:val="Zkladntext119pt5"/>
          <w:rFonts w:ascii="Calibri" w:hAnsi="Calibri"/>
          <w:smallCaps w:val="0"/>
          <w:sz w:val="22"/>
          <w:szCs w:val="20"/>
          <w:lang w:val="x-none" w:eastAsia="x-none"/>
        </w:rPr>
        <w:t xml:space="preserve">), tedy intelektuální duše. Ale místem </w:t>
      </w:r>
      <w:r w:rsidR="00962190" w:rsidRPr="000719A1">
        <w:rPr>
          <w:rStyle w:val="Zkladntext119pt5"/>
          <w:rFonts w:ascii="Calibri" w:hAnsi="Calibri"/>
          <w:smallCaps w:val="0"/>
          <w:sz w:val="22"/>
          <w:szCs w:val="20"/>
          <w:lang w:val="x-none" w:eastAsia="x-none"/>
        </w:rPr>
        <w:t>species</w:t>
      </w:r>
      <w:r w:rsidRPr="082F6AAF">
        <w:rPr>
          <w:rStyle w:val="Zkladntext119pt5"/>
          <w:rFonts w:ascii="Calibri" w:hAnsi="Calibri"/>
          <w:smallCaps w:val="0"/>
          <w:sz w:val="22"/>
          <w:szCs w:val="20"/>
          <w:lang w:val="x-none" w:eastAsia="x-none"/>
        </w:rPr>
        <w:t xml:space="preserve"> se stává jedině a pouze skrze akt myšlení. Z toho vyplývá, že k výkonu porozumění jsou třeba obsahy uložené v možném intelektu.“ </w:t>
      </w:r>
      <w:r w:rsidRPr="082F6AAF">
        <w:rPr>
          <w:rStyle w:val="Znakapoznpodarou"/>
        </w:rPr>
        <w:footnoteReference w:id="237"/>
      </w:r>
    </w:p>
    <w:p w:rsidR="08163013" w:rsidRPr="00273106" w:rsidRDefault="08163013" w:rsidP="08163013">
      <w:r w:rsidRPr="00273106">
        <w:t xml:space="preserve">Nemateriální </w:t>
      </w:r>
      <w:r w:rsidR="00323E29">
        <w:t>„</w:t>
      </w:r>
      <w:r w:rsidRPr="00273106">
        <w:rPr>
          <w:i/>
        </w:rPr>
        <w:t>modus receptionis</w:t>
      </w:r>
      <w:r w:rsidR="00323E29">
        <w:t>“</w:t>
      </w:r>
      <w:r w:rsidRPr="00273106">
        <w:t xml:space="preserve"> se váže </w:t>
      </w:r>
      <w:r>
        <w:t>na způsob jak</w:t>
      </w:r>
      <w:r w:rsidRPr="00273106">
        <w:t xml:space="preserve"> intelektuální </w:t>
      </w:r>
      <w:r w:rsidR="00962190" w:rsidRPr="00323E29">
        <w:t>species</w:t>
      </w:r>
      <w:r w:rsidRPr="00273106">
        <w:t xml:space="preserve"> přijímáme mimo smyslová species (</w:t>
      </w:r>
      <w:r w:rsidRPr="00273106">
        <w:rPr>
          <w:i/>
        </w:rPr>
        <w:t>locus specierum</w:t>
      </w:r>
      <w:r>
        <w:rPr>
          <w:i/>
        </w:rPr>
        <w:fldChar w:fldCharType="begin"/>
      </w:r>
      <w:r>
        <w:instrText xml:space="preserve"> XE "</w:instrText>
      </w:r>
      <w:r w:rsidRPr="009E5259">
        <w:rPr>
          <w:i/>
        </w:rPr>
        <w:instrText>locus specierum</w:instrText>
      </w:r>
      <w:r>
        <w:instrText xml:space="preserve">" </w:instrText>
      </w:r>
      <w:r>
        <w:rPr>
          <w:i/>
        </w:rPr>
        <w:fldChar w:fldCharType="end"/>
      </w:r>
      <w:r w:rsidRPr="00273106">
        <w:t xml:space="preserve">). Duše nemá habituální poznání </w:t>
      </w:r>
      <w:r w:rsidR="00962190" w:rsidRPr="00323E29">
        <w:t>species</w:t>
      </w:r>
      <w:r w:rsidRPr="00273106">
        <w:t xml:space="preserve">, ale </w:t>
      </w:r>
      <w:r>
        <w:t xml:space="preserve">její výkon poznání je </w:t>
      </w:r>
      <w:r w:rsidRPr="00273106">
        <w:t xml:space="preserve">způsobem, jak se tato </w:t>
      </w:r>
      <w:r w:rsidR="00962190" w:rsidRPr="00323E29">
        <w:t>species</w:t>
      </w:r>
      <w:r w:rsidRPr="00273106">
        <w:t xml:space="preserve"> stávají zjevnými</w:t>
      </w:r>
      <w:r>
        <w:t xml:space="preserve"> ve smyslu poznaných předmětných obsahů</w:t>
      </w:r>
      <w:r w:rsidRPr="00273106">
        <w:t xml:space="preserve">. </w:t>
      </w:r>
      <w:r>
        <w:t xml:space="preserve">V duši nemůže existovat nějaká sféra typu počítačové paměti RAM definovaná Bonaventurou a Pechamem, kde by byla uložena porretánská jsoucna třetího druhu. Duševní proces intencionality a abstrakce vytváří </w:t>
      </w:r>
      <w:r w:rsidR="00962190" w:rsidRPr="00323E29">
        <w:t>species</w:t>
      </w:r>
      <w:r>
        <w:t xml:space="preserve"> a tím se duše stává „místem“ vzniku </w:t>
      </w:r>
      <w:r w:rsidR="00962190" w:rsidRPr="00323E29">
        <w:t>species</w:t>
      </w:r>
      <w:r>
        <w:t xml:space="preserve">. </w:t>
      </w:r>
      <w:r w:rsidRPr="00273106">
        <w:t>Aktivní intelekt jako další schopnost duše může</w:t>
      </w:r>
      <w:r w:rsidRPr="00273106">
        <w:rPr>
          <w:i/>
        </w:rPr>
        <w:t xml:space="preserve"> </w:t>
      </w:r>
      <w:r w:rsidRPr="00273106">
        <w:t>v posledním stádiu abstrakce</w:t>
      </w:r>
      <w:r w:rsidRPr="00273106">
        <w:rPr>
          <w:i/>
        </w:rPr>
        <w:t xml:space="preserve"> </w:t>
      </w:r>
      <w:r w:rsidRPr="00273106">
        <w:t>aktualizovat</w:t>
      </w:r>
      <w:r w:rsidRPr="00273106">
        <w:rPr>
          <w:i/>
        </w:rPr>
        <w:t xml:space="preserve">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585E5B">
        <w:instrText>první averroismus</w:instrText>
      </w:r>
      <w:r>
        <w:instrText xml:space="preserve">" </w:instrText>
      </w:r>
      <w:r>
        <w:rPr>
          <w:i/>
        </w:rPr>
        <w:fldChar w:fldCharType="end"/>
      </w:r>
      <w:r>
        <w:t xml:space="preserve"> na výsledný jazykový pojem. </w:t>
      </w:r>
      <w:r w:rsidRPr="00273106">
        <w:t xml:space="preserve">Podle </w:t>
      </w:r>
      <w:r w:rsidRPr="08F541FF">
        <w:rPr>
          <w:i/>
        </w:rPr>
        <w:t xml:space="preserve">Druhých analytik </w:t>
      </w:r>
      <w:r w:rsidRPr="00273106">
        <w:t xml:space="preserve">musí </w:t>
      </w:r>
      <w:r w:rsidRPr="00273106">
        <w:rPr>
          <w:i/>
        </w:rPr>
        <w:t>medium</w:t>
      </w:r>
      <w:r>
        <w:rPr>
          <w:i/>
        </w:rPr>
        <w:fldChar w:fldCharType="begin"/>
      </w:r>
      <w:r>
        <w:instrText xml:space="preserve"> XE "</w:instrText>
      </w:r>
      <w:r w:rsidRPr="001618A5">
        <w:rPr>
          <w:i/>
        </w:rPr>
        <w:instrText>medium</w:instrText>
      </w:r>
      <w:r w:rsidRPr="082526E0">
        <w:rPr>
          <w:i/>
        </w:rPr>
        <w:instrText>:Druhé analytiky</w:instrText>
      </w:r>
      <w:r>
        <w:instrText xml:space="preserve">" </w:instrText>
      </w:r>
      <w:r>
        <w:rPr>
          <w:i/>
        </w:rPr>
        <w:fldChar w:fldCharType="end"/>
      </w:r>
      <w:r w:rsidRPr="00273106">
        <w:t xml:space="preserve"> demonstrativního soudu obsahovat zkušenostně daný poznatek. Jinak je dedukce neplatná</w:t>
      </w:r>
      <w:r>
        <w:t xml:space="preserve"> ve smyslu vědecké pravdivosti</w:t>
      </w:r>
      <w:r w:rsidRPr="00273106">
        <w:t xml:space="preserve">, protože by nepostihla reálnou kauzalitu na úrovni prvních substancí. </w:t>
      </w:r>
      <w:r w:rsidR="007F0CE4">
        <w:t xml:space="preserve">Ta vnesena do deduktivního důkazu skrze impozici smyslu od reálné kauzality. </w:t>
      </w:r>
      <w:r w:rsidRPr="00273106">
        <w:t xml:space="preserve">Viz princip </w:t>
      </w:r>
      <w:r w:rsidR="007F0CE4">
        <w:t>„</w:t>
      </w:r>
      <w:r w:rsidR="08A649EB" w:rsidRPr="08A649EB">
        <w:rPr>
          <w:i/>
        </w:rPr>
        <w:t>ex</w:t>
      </w:r>
      <w:r w:rsidR="08A649EB">
        <w:t xml:space="preserve"> </w:t>
      </w:r>
      <w:r w:rsidR="08A649EB">
        <w:rPr>
          <w:i/>
        </w:rPr>
        <w:t>in</w:t>
      </w:r>
      <w:r w:rsidRPr="00273106">
        <w:rPr>
          <w:i/>
        </w:rPr>
        <w:t>mediat</w:t>
      </w:r>
      <w:r w:rsidR="08A649EB">
        <w:rPr>
          <w:i/>
        </w:rPr>
        <w:t>is</w:t>
      </w:r>
      <w:r w:rsidR="007F0CE4">
        <w:t>“</w:t>
      </w:r>
      <w:r>
        <w:rPr>
          <w:i/>
        </w:rPr>
        <w:fldChar w:fldCharType="begin"/>
      </w:r>
      <w:r>
        <w:instrText xml:space="preserve"> XE "princip </w:instrText>
      </w:r>
      <w:r w:rsidR="08A649EB">
        <w:rPr>
          <w:i/>
        </w:rPr>
        <w:instrText>ex in</w:instrText>
      </w:r>
      <w:r w:rsidRPr="00625B88">
        <w:rPr>
          <w:i/>
        </w:rPr>
        <w:instrText>mediatis</w:instrText>
      </w:r>
      <w:r>
        <w:instrText xml:space="preserve">" </w:instrText>
      </w:r>
      <w:r>
        <w:rPr>
          <w:i/>
        </w:rPr>
        <w:fldChar w:fldCharType="end"/>
      </w:r>
      <w:r w:rsidRPr="00273106">
        <w:t xml:space="preserve"> </w:t>
      </w:r>
      <w:r w:rsidR="00D36C6A">
        <w:t xml:space="preserve">podle </w:t>
      </w:r>
      <w:r w:rsidRPr="08F541FF">
        <w:rPr>
          <w:i/>
        </w:rPr>
        <w:t>Druhých analytik</w:t>
      </w:r>
      <w:r w:rsidRPr="00273106">
        <w:t xml:space="preserve"> obhajovaný Albertem proti </w:t>
      </w:r>
      <w:r w:rsidRPr="00273106">
        <w:rPr>
          <w:i/>
        </w:rPr>
        <w:t>Oxfordian Fallacy</w:t>
      </w:r>
      <w:r w:rsidRPr="00273106">
        <w:t xml:space="preserve"> zavedené </w:t>
      </w:r>
      <w:r>
        <w:t xml:space="preserve">Grossetestem a </w:t>
      </w:r>
      <w:r w:rsidRPr="00273106">
        <w:lastRenderedPageBreak/>
        <w:t>Kilwardbym (</w:t>
      </w:r>
      <w:r w:rsidR="082872F8">
        <w:t xml:space="preserve">OBJ II, </w:t>
      </w:r>
      <w:r w:rsidRPr="00273106">
        <w:t xml:space="preserve">kap. </w:t>
      </w:r>
      <w:r w:rsidR="082872F8">
        <w:t>3</w:t>
      </w:r>
      <w:r w:rsidRPr="00273106">
        <w:t xml:space="preserve">.4.1). </w:t>
      </w:r>
      <w:r w:rsidR="00DC3F73" w:rsidRPr="00273106">
        <w:t xml:space="preserve">Siger znovu připomíná </w:t>
      </w:r>
      <w:r w:rsidR="00DC3F73">
        <w:t>Averroes</w:t>
      </w:r>
      <w:r w:rsidR="00DC3F73" w:rsidRPr="00273106">
        <w:t xml:space="preserve">ovo fenomenologické hledisko, </w:t>
      </w:r>
      <w:r w:rsidR="00DC3F73">
        <w:t xml:space="preserve">tedy dvojí způsob </w:t>
      </w:r>
      <w:r w:rsidR="00DC3F73" w:rsidRPr="00273106">
        <w:t xml:space="preserve">v modu </w:t>
      </w:r>
      <w:r w:rsidR="00DC3F73">
        <w:t xml:space="preserve">hermeneutického </w:t>
      </w:r>
      <w:r w:rsidR="00DC3F73" w:rsidRPr="00273106">
        <w:rPr>
          <w:i/>
        </w:rPr>
        <w:t>Wie</w:t>
      </w:r>
      <w:r w:rsidR="00DC3F73">
        <w:fldChar w:fldCharType="begin"/>
      </w:r>
      <w:r w:rsidR="00DC3F73">
        <w:instrText xml:space="preserve"> XE "</w:instrText>
      </w:r>
      <w:r w:rsidR="00DC3F73" w:rsidRPr="00181D8F">
        <w:instrText xml:space="preserve">hermeneutické </w:instrText>
      </w:r>
      <w:r w:rsidR="00DC3F73" w:rsidRPr="00181D8F">
        <w:rPr>
          <w:i/>
        </w:rPr>
        <w:instrText>Wie</w:instrText>
      </w:r>
      <w:r w:rsidR="00DC3F73" w:rsidRPr="00181D8F">
        <w:instrText>:Siger</w:instrText>
      </w:r>
      <w:r w:rsidR="00DC3F73">
        <w:instrText xml:space="preserve">" </w:instrText>
      </w:r>
      <w:r w:rsidR="00DC3F73">
        <w:fldChar w:fldCharType="end"/>
      </w:r>
      <w:r w:rsidR="00DC3F73">
        <w:t xml:space="preserve">, jak </w:t>
      </w:r>
      <w:r w:rsidR="00DC3F73" w:rsidRPr="00273106">
        <w:t>se tato abstrakce děje.</w:t>
      </w:r>
      <w:r w:rsidR="00DC3F73">
        <w:t xml:space="preserve"> </w:t>
      </w:r>
      <w:r>
        <w:t>Citát přesně odliš</w:t>
      </w:r>
      <w:r w:rsidR="002A61DF">
        <w:t xml:space="preserve">uje akt univerzální abstrakce od </w:t>
      </w:r>
      <w:r>
        <w:t>akt</w:t>
      </w:r>
      <w:r w:rsidR="002A61DF">
        <w:t>u</w:t>
      </w:r>
      <w:r>
        <w:t xml:space="preserve"> individuální intencionality</w:t>
      </w:r>
      <w:r w:rsidR="002A61DF">
        <w:t xml:space="preserve">. Každý z těchto aktů </w:t>
      </w:r>
      <w:r w:rsidR="002B4FAF">
        <w:t xml:space="preserve">je založen </w:t>
      </w:r>
      <w:r>
        <w:t>jiným způsobem.</w:t>
      </w:r>
    </w:p>
    <w:p w:rsidR="08163013" w:rsidRPr="00C16629" w:rsidRDefault="08163013" w:rsidP="08163013">
      <w:pPr>
        <w:pStyle w:val="Citace"/>
        <w:rPr>
          <w:noProof/>
          <w:lang w:val="cs-CZ"/>
        </w:rPr>
      </w:pPr>
      <w:r w:rsidRPr="00273106">
        <w:rPr>
          <w:noProof/>
          <w:lang w:val="cs-CZ"/>
        </w:rPr>
        <w:t>„</w:t>
      </w:r>
      <w:r>
        <w:rPr>
          <w:noProof/>
          <w:lang w:val="cs-CZ"/>
        </w:rPr>
        <w:t>Zakoušíme v nás dva procesy abstrakce (</w:t>
      </w:r>
      <w:r w:rsidRPr="00D151F7">
        <w:rPr>
          <w:i/>
          <w:noProof/>
          <w:lang w:val="cs-CZ"/>
        </w:rPr>
        <w:t>e</w:t>
      </w:r>
      <w:r w:rsidRPr="00D151F7">
        <w:rPr>
          <w:i/>
          <w:noProof/>
        </w:rPr>
        <w:t>xperimur autem in nobis duas operationes abstractas</w:t>
      </w:r>
      <w:r>
        <w:rPr>
          <w:noProof/>
          <w:lang w:val="cs-CZ"/>
        </w:rPr>
        <w:t>). Primární činnost abstrahování je recepce univerzálních poznatků, které jsou abstraktní (</w:t>
      </w:r>
      <w:r w:rsidRPr="00FD07D4">
        <w:rPr>
          <w:i/>
          <w:noProof/>
        </w:rPr>
        <w:t>receptio intelligibilium universalium abstractorum</w:t>
      </w:r>
      <w:r>
        <w:rPr>
          <w:noProof/>
          <w:lang w:val="cs-CZ"/>
        </w:rPr>
        <w:t>). Druhá námi zakoušená operace abstrakce se týká abstrahování inteligibilních obsahů, protože ty byly předtím jen smyslovými intencemi. Protože v nás zakoušíme oba tyto procesy abstrahování, víme, že v nás musí existovat dvě duševní schopnosti, jejichž zprostředkováním se tato činnost děje. Poznání činností duše v nás totiž předchází znalost její podstaty (</w:t>
      </w:r>
      <w:r w:rsidRPr="00F80906">
        <w:rPr>
          <w:i/>
          <w:noProof/>
          <w:lang w:val="cs-CZ" w:eastAsia="en-US"/>
        </w:rPr>
        <w:t>s</w:t>
      </w:r>
      <w:r w:rsidRPr="00F80906">
        <w:rPr>
          <w:i/>
          <w:noProof/>
          <w:lang w:eastAsia="en-US"/>
        </w:rPr>
        <w:t>cire enim actiones animae prius est apud nos quam scire eius substantiam</w:t>
      </w:r>
      <w:r>
        <w:rPr>
          <w:noProof/>
          <w:lang w:val="cs-CZ"/>
        </w:rPr>
        <w:t xml:space="preserve">).“ </w:t>
      </w:r>
      <w:r>
        <w:rPr>
          <w:rStyle w:val="Znakapoznpodarou"/>
        </w:rPr>
        <w:footnoteReference w:id="238"/>
      </w:r>
    </w:p>
    <w:p w:rsidR="00A05F4E" w:rsidRDefault="08163013" w:rsidP="08163013">
      <w:r>
        <w:t>N</w:t>
      </w:r>
      <w:r w:rsidRPr="00273106">
        <w:t>ejdůslednější obhájce prvního averroismu začíná popisem duševních aktů (</w:t>
      </w:r>
      <w:r w:rsidRPr="00273106">
        <w:rPr>
          <w:i/>
        </w:rPr>
        <w:t>experimur autem in nobis duas operationes abstractas</w:t>
      </w:r>
      <w:r>
        <w:t xml:space="preserve">). Nejdůležitější </w:t>
      </w:r>
      <w:r w:rsidRPr="00273106">
        <w:t xml:space="preserve">schopnost duše zkoumané skrze zakoušený proces abstrakce je </w:t>
      </w:r>
      <w:r>
        <w:t xml:space="preserve">její </w:t>
      </w:r>
      <w:r w:rsidRPr="00273106">
        <w:t xml:space="preserve">potence k přijetí nemateriálních poznávacích forem </w:t>
      </w:r>
      <w:r>
        <w:t xml:space="preserve">vytvořených v procesu abstrakce </w:t>
      </w:r>
      <w:r w:rsidRPr="00273106">
        <w:t>(</w:t>
      </w:r>
      <w:r w:rsidRPr="00273106">
        <w:rPr>
          <w:i/>
        </w:rPr>
        <w:t>receptio intelligibilium universalium abstractorum</w:t>
      </w:r>
      <w:r w:rsidRPr="00273106">
        <w:t xml:space="preserve">). </w:t>
      </w:r>
      <w:r>
        <w:t xml:space="preserve">Proto je možný intelekt místem recipovaných </w:t>
      </w:r>
      <w:r w:rsidR="00962190">
        <w:rPr>
          <w:i/>
        </w:rPr>
        <w:t>species</w:t>
      </w:r>
      <w:r>
        <w:t xml:space="preserve">. </w:t>
      </w:r>
      <w:r w:rsidRPr="00273106">
        <w:t>Klíčová je následující věta</w:t>
      </w:r>
      <w:r>
        <w:t xml:space="preserve"> definující dráhu náhledu, odkud je tato abstrakce determinována (</w:t>
      </w:r>
      <w:r w:rsidRPr="0006576B">
        <w:rPr>
          <w:i/>
        </w:rPr>
        <w:t>Vor</w:t>
      </w:r>
      <w:r w:rsidRPr="0006576B">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F56047">
        <w:rPr>
          <w:iCs/>
        </w:rPr>
        <w:instrText>Siger</w:instrText>
      </w:r>
      <w:r>
        <w:instrText xml:space="preserve">" </w:instrText>
      </w:r>
      <w:r>
        <w:rPr>
          <w:i/>
        </w:rPr>
        <w:fldChar w:fldCharType="end"/>
      </w:r>
      <w:r>
        <w:t xml:space="preserve">). Porozumění jako čistá </w:t>
      </w:r>
      <w:r w:rsidRPr="00273106">
        <w:t xml:space="preserve">potence </w:t>
      </w:r>
      <w:r>
        <w:t>nemůže myslet tyto obsahy samo z</w:t>
      </w:r>
      <w:r w:rsidRPr="00273106">
        <w:t xml:space="preserve">e sebe, protože neexistují žádné vrozené principy poznání. </w:t>
      </w:r>
      <w:r>
        <w:t xml:space="preserve">Výkon intelektuální abstrakce </w:t>
      </w:r>
      <w:r w:rsidRPr="00273106">
        <w:t>vnímáme tak, že ji zakoušíme (</w:t>
      </w:r>
      <w:r w:rsidRPr="00273106">
        <w:rPr>
          <w:i/>
        </w:rPr>
        <w:t>operatio abstracta, quam in nobis experimur</w:t>
      </w:r>
      <w:r>
        <w:t>)</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xml:space="preserve">. Smyslová </w:t>
      </w:r>
      <w:r w:rsidR="00962190">
        <w:rPr>
          <w:i/>
        </w:rPr>
        <w:t>species</w:t>
      </w:r>
      <w:r>
        <w:t xml:space="preserve"> daná</w:t>
      </w:r>
      <w:r w:rsidRPr="00273106">
        <w:t xml:space="preserve"> individuálně </w:t>
      </w:r>
      <w:r>
        <w:t xml:space="preserve">jsou znovu recipována ve výkonu abstrakce </w:t>
      </w:r>
      <w:r w:rsidRPr="00273106">
        <w:t>(</w:t>
      </w:r>
      <w:r w:rsidRPr="00273106">
        <w:rPr>
          <w:i/>
        </w:rPr>
        <w:t>abstractio intelligibilium, cum prius essent intentiones imaginatae</w:t>
      </w:r>
      <w:r>
        <w:t xml:space="preserve">). </w:t>
      </w:r>
      <w:r w:rsidRPr="00273106">
        <w:t>Teprve nyní je vědecké poznání duše úplné, protože obě návěsti (</w:t>
      </w:r>
      <w:r w:rsidRPr="00273106">
        <w:rPr>
          <w:i/>
        </w:rPr>
        <w:t>maior</w:t>
      </w:r>
      <w:r w:rsidRPr="00273106">
        <w:t xml:space="preserve">, </w:t>
      </w:r>
      <w:r w:rsidRPr="00273106">
        <w:rPr>
          <w:i/>
        </w:rPr>
        <w:t>minor</w:t>
      </w:r>
      <w:r w:rsidRPr="00273106">
        <w:t xml:space="preserve">) dávají deduktivní závěr. </w:t>
      </w:r>
      <w:r>
        <w:t xml:space="preserve">Recepce je obecná potence duše v rámci nemateriálního </w:t>
      </w:r>
      <w:r w:rsidRPr="00583EF6">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t>, který je univerzálně receptivní (</w:t>
      </w:r>
      <w:r w:rsidRPr="00583EF6">
        <w:rPr>
          <w:i/>
        </w:rPr>
        <w:t>maior</w:t>
      </w:r>
      <w:r>
        <w:t xml:space="preserve">). Tato obecná potence je kauzálně </w:t>
      </w:r>
      <w:r w:rsidRPr="000F02FC">
        <w:rPr>
          <w:i/>
        </w:rPr>
        <w:t>ad hoc</w:t>
      </w:r>
      <w:r>
        <w:t xml:space="preserve"> aktualizována pomocí smyslových intencí v procesu kauzálně daného a zakoušeného poznání (</w:t>
      </w:r>
      <w:r w:rsidRPr="00583EF6">
        <w:rPr>
          <w:i/>
        </w:rPr>
        <w:t>minor</w:t>
      </w:r>
      <w:r>
        <w:t>). Výsledkem je proces abstrakce</w:t>
      </w:r>
      <w:r>
        <w:fldChar w:fldCharType="begin"/>
      </w:r>
      <w:r>
        <w:instrText xml:space="preserve"> XE "</w:instrText>
      </w:r>
      <w:r w:rsidRPr="00454685">
        <w:instrText>abstrakce:Siger</w:instrText>
      </w:r>
      <w:r>
        <w:instrText xml:space="preserve">" </w:instrText>
      </w:r>
      <w:r>
        <w:fldChar w:fldCharType="end"/>
      </w:r>
      <w:r>
        <w:t xml:space="preserve"> opět poznaný aktuálně skrze vlastní zkušenost, ale již danou v rámci obecniny (závěr). F</w:t>
      </w:r>
      <w:r w:rsidRPr="00273106">
        <w:t xml:space="preserve">enomenologie duševních aktů na rozdíl </w:t>
      </w:r>
      <w:r w:rsidRPr="00273106">
        <w:lastRenderedPageBreak/>
        <w:t>od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w:t>
      </w:r>
      <w:r>
        <w:t xml:space="preserve">rozlišuje </w:t>
      </w:r>
      <w:r w:rsidRPr="00273106">
        <w:t>dva rozdílné procesy, „jak“ se myšlení reflektuje ve vlastním spoluvědění (</w:t>
      </w:r>
      <w:r w:rsidRPr="00273106">
        <w:rPr>
          <w:i/>
        </w:rPr>
        <w:t>experimur has duas operationes fieri</w:t>
      </w:r>
      <w:r w:rsidRPr="00273106">
        <w:t xml:space="preserve">). </w:t>
      </w:r>
      <w:r w:rsidR="00DA5FFD">
        <w:t>Termín „</w:t>
      </w:r>
      <w:r w:rsidR="00DA5FFD" w:rsidRPr="00DA5FFD">
        <w:rPr>
          <w:i/>
        </w:rPr>
        <w:t>fieri</w:t>
      </w:r>
      <w:r w:rsidR="00DA5FFD">
        <w:t xml:space="preserve">“ označuje proces poznání v modu </w:t>
      </w:r>
      <w:r w:rsidR="00DA5FFD" w:rsidRPr="00DA5FFD">
        <w:rPr>
          <w:i/>
        </w:rPr>
        <w:t>subiective</w:t>
      </w:r>
      <w:r w:rsidR="00DA5FFD">
        <w:t xml:space="preserve">. </w:t>
      </w:r>
      <w:r>
        <w:t>Pak m</w:t>
      </w:r>
      <w:r w:rsidRPr="00273106">
        <w:t xml:space="preserve">ůžeme ve správně utvořeném </w:t>
      </w:r>
      <w:r>
        <w:t xml:space="preserve">deduktivním </w:t>
      </w:r>
      <w:r w:rsidRPr="00273106">
        <w:t>závěru konstatovat</w:t>
      </w:r>
      <w:r>
        <w:t xml:space="preserve"> (</w:t>
      </w:r>
      <w:r w:rsidRPr="00273106">
        <w:rPr>
          <w:i/>
        </w:rPr>
        <w:t>scimus quod necesse est</w:t>
      </w:r>
      <w:r>
        <w:t>)</w:t>
      </w:r>
      <w:r w:rsidRPr="00273106">
        <w:t>, že v nás musí existovat právě tyto dvě funce vázané na intelektuální povahu lidské duše (</w:t>
      </w:r>
      <w:r w:rsidRPr="00273106">
        <w:rPr>
          <w:i/>
        </w:rPr>
        <w:t>in nobis duas virtutes esse</w:t>
      </w:r>
      <w:r w:rsidRPr="00273106">
        <w:t xml:space="preserve">). </w:t>
      </w:r>
      <w:r>
        <w:t xml:space="preserve">Klíčový je přechod vědeckého důkazu od </w:t>
      </w:r>
      <w:r w:rsidR="00FB722F">
        <w:t>„</w:t>
      </w:r>
      <w:r w:rsidRPr="08C46147">
        <w:rPr>
          <w:i/>
        </w:rPr>
        <w:t>fieri</w:t>
      </w:r>
      <w:r w:rsidR="00FB722F">
        <w:t>“</w:t>
      </w:r>
      <w:r>
        <w:t xml:space="preserve"> intelektu k jeho </w:t>
      </w:r>
      <w:r w:rsidR="00FB722F">
        <w:t>„</w:t>
      </w:r>
      <w:r w:rsidRPr="08C46147">
        <w:rPr>
          <w:i/>
        </w:rPr>
        <w:t>esse</w:t>
      </w:r>
      <w:r w:rsidR="00FB722F">
        <w:t>“</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00FB722F">
        <w:t xml:space="preserve">. Tento postup </w:t>
      </w:r>
      <w:r w:rsidR="00F840FE">
        <w:t xml:space="preserve">důkazu </w:t>
      </w:r>
      <w:r>
        <w:t xml:space="preserve">úplně pominula averroistická moderna a postmoderna. </w:t>
      </w:r>
      <w:r w:rsidR="00F52A3F" w:rsidRPr="00F52A3F">
        <w:t xml:space="preserve">Moderní paranoia to dělá naopak. </w:t>
      </w:r>
      <w:r>
        <w:t>S</w:t>
      </w:r>
      <w:r w:rsidRPr="00273106">
        <w:t>třední člen soudu</w:t>
      </w:r>
      <w:r>
        <w:t xml:space="preserve"> musí obsahovat kauzálně danou realitu </w:t>
      </w:r>
      <w:r w:rsidRPr="00273106">
        <w:t>poznaného jevu (</w:t>
      </w:r>
      <w:r w:rsidRPr="00273106">
        <w:rPr>
          <w:i/>
        </w:rPr>
        <w:t>experimur</w:t>
      </w:r>
      <w:r w:rsidRPr="00273106">
        <w:t>)</w:t>
      </w:r>
      <w:r>
        <w:t xml:space="preserve">. Výsledná definice intelektu je dána v modu univerzální esence. </w:t>
      </w:r>
      <w:r w:rsidRPr="00273106">
        <w:t>Siger</w:t>
      </w:r>
      <w:r>
        <w:t xml:space="preserve"> plně pochopil smysl CMDA v tom, čím Averroes doplnil Aristotela. Toto pojetí explicitně nehájili semiaverroisté Albert a Akvinský, proto je Siger kritizuje ve svém druhém komentáři </w:t>
      </w:r>
      <w:r w:rsidR="00AF62DF">
        <w:t>k </w:t>
      </w:r>
      <w:r w:rsidR="00AF62DF" w:rsidRPr="00AF62DF">
        <w:rPr>
          <w:i/>
        </w:rPr>
        <w:t>De anima</w:t>
      </w:r>
      <w:r w:rsidR="00AF62DF">
        <w:t xml:space="preserve"> </w:t>
      </w:r>
      <w:r>
        <w:t>psaném v době zásadní krize po roce 1270. Fenomenologické „j</w:t>
      </w:r>
      <w:r w:rsidRPr="00273106">
        <w:t xml:space="preserve">ak“ </w:t>
      </w:r>
      <w:r>
        <w:t>poznáváme</w:t>
      </w:r>
      <w:r w:rsidR="005F1EEB">
        <w:t xml:space="preserve">, je </w:t>
      </w:r>
      <w:r w:rsidRPr="00273106">
        <w:t xml:space="preserve">dané zakoušením </w:t>
      </w:r>
      <w:r>
        <w:t xml:space="preserve">v první osobě </w:t>
      </w:r>
      <w:r w:rsidR="005F1EEB">
        <w:t xml:space="preserve">a </w:t>
      </w:r>
      <w:r w:rsidRPr="00273106">
        <w:t>musí tvořit so</w:t>
      </w:r>
      <w:r w:rsidR="005F1EEB">
        <w:t>učást popisu poznání intelektu i</w:t>
      </w:r>
      <w:r w:rsidRPr="00273106">
        <w:t xml:space="preserve"> duše</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t>. Siger odmítá definovat poznání, duši a osobu skrze esenciální přístup k intelektu</w:t>
      </w:r>
      <w:r w:rsidRPr="00273106">
        <w:t xml:space="preserve">. To je </w:t>
      </w:r>
      <w:r w:rsidR="00220F8E">
        <w:t xml:space="preserve">působení </w:t>
      </w:r>
      <w:r w:rsidRPr="009D233D">
        <w:rPr>
          <w:i/>
        </w:rPr>
        <w:t>Oxfordian Fallacy</w:t>
      </w:r>
      <w:r>
        <w:rPr>
          <w:i/>
        </w:rPr>
        <w:fldChar w:fldCharType="begin"/>
      </w:r>
      <w:r>
        <w:instrText xml:space="preserve"> XE "</w:instrText>
      </w:r>
      <w:r w:rsidRPr="0015798D">
        <w:rPr>
          <w:i/>
        </w:rPr>
        <w:instrText>Oxfordian Fallacy:</w:instrText>
      </w:r>
      <w:r w:rsidRPr="00F56047">
        <w:instrText>první averroismus</w:instrText>
      </w:r>
      <w:r>
        <w:instrText xml:space="preserve">" </w:instrText>
      </w:r>
      <w:r>
        <w:rPr>
          <w:i/>
        </w:rPr>
        <w:fldChar w:fldCharType="end"/>
      </w:r>
      <w:r>
        <w:t xml:space="preserve"> v rámci porretánského principu </w:t>
      </w:r>
      <w:r w:rsidR="00220F8E">
        <w:t>„</w:t>
      </w:r>
      <w:r w:rsidRPr="009D233D">
        <w:rPr>
          <w:i/>
        </w:rPr>
        <w:t>inmediate</w:t>
      </w:r>
      <w:r w:rsidR="00220F8E">
        <w:t xml:space="preserve">“ v rámci </w:t>
      </w:r>
      <w:r w:rsidRPr="00273106">
        <w:t xml:space="preserve">prvního averroismu. </w:t>
      </w:r>
      <w:r w:rsidR="0087486D">
        <w:t>Siger správně utvořil</w:t>
      </w:r>
      <w:r w:rsidR="0087486D" w:rsidRPr="00273106">
        <w:t xml:space="preserve"> </w:t>
      </w:r>
      <w:r w:rsidR="0087486D" w:rsidRPr="00273106">
        <w:rPr>
          <w:i/>
        </w:rPr>
        <w:t>demonstratio</w:t>
      </w:r>
      <w:r w:rsidR="0087486D">
        <w:rPr>
          <w:i/>
        </w:rPr>
        <w:fldChar w:fldCharType="begin"/>
      </w:r>
      <w:r w:rsidR="0087486D">
        <w:instrText xml:space="preserve"> XE "</w:instrText>
      </w:r>
      <w:r w:rsidR="0087486D" w:rsidRPr="004E6075">
        <w:rPr>
          <w:i/>
        </w:rPr>
        <w:instrText>demonstratio:</w:instrText>
      </w:r>
      <w:r w:rsidR="0087486D">
        <w:instrText xml:space="preserve">Averroes" </w:instrText>
      </w:r>
      <w:r w:rsidR="0087486D">
        <w:rPr>
          <w:i/>
        </w:rPr>
        <w:fldChar w:fldCharType="end"/>
      </w:r>
      <w:r w:rsidR="0087486D" w:rsidRPr="00273106">
        <w:t xml:space="preserve"> podle principu </w:t>
      </w:r>
      <w:r w:rsidR="0087486D">
        <w:t>„</w:t>
      </w:r>
      <w:r w:rsidR="0087486D" w:rsidRPr="08027AC2">
        <w:rPr>
          <w:i/>
        </w:rPr>
        <w:t>ex</w:t>
      </w:r>
      <w:r w:rsidR="0087486D">
        <w:t xml:space="preserve"> </w:t>
      </w:r>
      <w:r w:rsidR="0087486D">
        <w:rPr>
          <w:i/>
        </w:rPr>
        <w:t>inmediatis</w:t>
      </w:r>
      <w:r w:rsidR="0087486D" w:rsidRPr="001C458F">
        <w:t>“</w:t>
      </w:r>
      <w:r w:rsidR="0087486D">
        <w:t xml:space="preserve"> ve </w:t>
      </w:r>
      <w:r w:rsidR="0087486D" w:rsidRPr="08027AC2">
        <w:rPr>
          <w:i/>
        </w:rPr>
        <w:t>Druhých analytikách</w:t>
      </w:r>
      <w:r w:rsidR="0087486D">
        <w:t xml:space="preserve">. </w:t>
      </w:r>
      <w:r>
        <w:t xml:space="preserve">Protože je dán fenomén, tj. proces poznání v rámci individuálního </w:t>
      </w:r>
      <w:r w:rsidRPr="00920D42">
        <w:rPr>
          <w:i/>
        </w:rPr>
        <w:t>intellectio</w:t>
      </w:r>
      <w:r>
        <w:t xml:space="preserve"> jako Averroesův aktuální </w:t>
      </w:r>
      <w:r w:rsidRPr="00920D42">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pak je dána i vědecky poznaná podstata tohoto jevu, tedy poznaná univerzália (</w:t>
      </w:r>
      <w:r w:rsidRPr="08F541FF">
        <w:rPr>
          <w:i/>
        </w:rPr>
        <w:t>intellecta</w:t>
      </w:r>
      <w:r>
        <w:t xml:space="preserve">). A nakonec je v závěru deduktivní demonstrace definována i samotná esence, tedy </w:t>
      </w:r>
      <w:r w:rsidRPr="00920D42">
        <w:rPr>
          <w:i/>
        </w:rPr>
        <w:t>intellectus</w:t>
      </w:r>
      <w:r>
        <w:t xml:space="preserve"> jako poznaná univerzální forma stejná pro všechny lidi v modu </w:t>
      </w:r>
      <w:r w:rsidRPr="00920D42">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Magistři v Rue du Fouarre, tento postup nařídili v roce 1272 jako závazný pro vědecké zkoumání osoby a intelektu v rámci pravdivé filosofie. Jedině tento postup predikující reálnou kauzalitu intelektu v nás zajišťuje, že </w:t>
      </w:r>
      <w:r w:rsidRPr="00273106">
        <w:t>víme</w:t>
      </w:r>
      <w:r>
        <w:t xml:space="preserve"> v modu esenciálně učiněného univerzálního a nutného závěru, co</w:t>
      </w:r>
      <w:r w:rsidRPr="00273106">
        <w:t xml:space="preserve"> je intelekt</w:t>
      </w:r>
      <w:r>
        <w:t xml:space="preserve"> a co</w:t>
      </w:r>
      <w:r w:rsidRPr="00273106">
        <w:t xml:space="preserve"> je duše.</w:t>
      </w:r>
      <w:r>
        <w:t xml:space="preserve"> </w:t>
      </w:r>
      <w:r w:rsidRPr="00273106">
        <w:t xml:space="preserve">Vědecky a fenomenologický zdůvodněný přechod od </w:t>
      </w:r>
      <w:r w:rsidR="00AD57F4">
        <w:t>„</w:t>
      </w:r>
      <w:r w:rsidRPr="00273106">
        <w:rPr>
          <w:i/>
        </w:rPr>
        <w:t>fieri</w:t>
      </w:r>
      <w:r w:rsidR="00AD57F4">
        <w:t>“</w:t>
      </w:r>
      <w:r>
        <w:t xml:space="preserve"> k </w:t>
      </w:r>
      <w:r w:rsidR="00AD57F4">
        <w:t>„</w:t>
      </w:r>
      <w:r w:rsidRPr="08F75040">
        <w:rPr>
          <w:i/>
        </w:rPr>
        <w:t>factum</w:t>
      </w:r>
      <w:r w:rsidR="00AD57F4">
        <w:t>“</w:t>
      </w:r>
      <w:r w:rsidRPr="00273106">
        <w:t xml:space="preserve"> potvrzuje platnost </w:t>
      </w:r>
      <w:r w:rsidR="004A58C5">
        <w:t xml:space="preserve">důkazu podle </w:t>
      </w:r>
      <w:r w:rsidR="004A58C5" w:rsidRPr="004A58C5">
        <w:rPr>
          <w:i/>
        </w:rPr>
        <w:t>Druhých Analytik</w:t>
      </w:r>
      <w:r w:rsidR="004A58C5">
        <w:t>. Důkaz začíná u intelektu v modu „</w:t>
      </w:r>
      <w:r w:rsidR="004A58C5" w:rsidRPr="00CD2893">
        <w:rPr>
          <w:i/>
        </w:rPr>
        <w:t>fieri</w:t>
      </w:r>
      <w:r w:rsidR="004A58C5">
        <w:t>“</w:t>
      </w:r>
      <w:r w:rsidR="004A58C5" w:rsidRPr="00532D4E">
        <w:t xml:space="preserve"> </w:t>
      </w:r>
      <w:r w:rsidR="004A58C5">
        <w:t>(</w:t>
      </w:r>
      <w:r w:rsidR="004A58C5" w:rsidRPr="00FE0813">
        <w:rPr>
          <w:i/>
        </w:rPr>
        <w:t>tertium genus</w:t>
      </w:r>
      <w:r w:rsidR="004A58C5">
        <w:t>) a jde k intelektu jako „</w:t>
      </w:r>
      <w:r w:rsidR="004A58C5" w:rsidRPr="00CD2893">
        <w:rPr>
          <w:i/>
        </w:rPr>
        <w:t>factum</w:t>
      </w:r>
      <w:r w:rsidR="004A58C5">
        <w:t>“ (</w:t>
      </w:r>
      <w:r w:rsidR="004A58C5">
        <w:rPr>
          <w:i/>
        </w:rPr>
        <w:t>quartum</w:t>
      </w:r>
      <w:r w:rsidR="004A58C5" w:rsidRPr="00FE0813">
        <w:rPr>
          <w:i/>
        </w:rPr>
        <w:t xml:space="preserve"> genus</w:t>
      </w:r>
      <w:r w:rsidR="004A58C5">
        <w:t xml:space="preserve">). </w:t>
      </w:r>
      <w:r w:rsidR="00ED0A86">
        <w:t>Postup sleduje nutnost gen</w:t>
      </w:r>
      <w:r w:rsidR="00B8179A">
        <w:t>e</w:t>
      </w:r>
      <w:r w:rsidR="00ED0A86">
        <w:t>rovanou skrze metafyzický</w:t>
      </w:r>
      <w:r w:rsidR="081942A4">
        <w:t xml:space="preserve"> </w:t>
      </w:r>
      <w:r>
        <w:t>dativ</w:t>
      </w:r>
      <w:r>
        <w:fldChar w:fldCharType="begin"/>
      </w:r>
      <w:r>
        <w:instrText xml:space="preserve"> XE "</w:instrText>
      </w:r>
      <w:r w:rsidR="081942A4">
        <w:rPr>
          <w:i/>
        </w:rPr>
        <w:instrText>dativus metaphysi</w:instrText>
      </w:r>
      <w:r w:rsidRPr="08B415E3">
        <w:rPr>
          <w:i/>
        </w:rPr>
        <w:instrText>cus</w:instrText>
      </w:r>
      <w:r>
        <w:instrText xml:space="preserve">" </w:instrText>
      </w:r>
      <w:r>
        <w:fldChar w:fldCharType="end"/>
      </w:r>
      <w:r>
        <w:t xml:space="preserve">. Fenomenologický popis poznání jde od reálného dění </w:t>
      </w:r>
      <w:r w:rsidRPr="002B736A">
        <w:rPr>
          <w:i/>
        </w:rPr>
        <w:t>anima intellectiva</w:t>
      </w:r>
      <w:r>
        <w:t xml:space="preserve">, které je existenciálně </w:t>
      </w:r>
      <w:r w:rsidRPr="00273106">
        <w:t xml:space="preserve">dané a zakoušené </w:t>
      </w:r>
      <w:r w:rsidRPr="00273106">
        <w:rPr>
          <w:i/>
        </w:rPr>
        <w:t>per prius</w:t>
      </w:r>
      <w:r>
        <w:rPr>
          <w:i/>
        </w:rPr>
        <w:t xml:space="preserve"> </w:t>
      </w:r>
      <w:r w:rsidRPr="08A212E1">
        <w:t>(</w:t>
      </w:r>
      <w:r w:rsidRPr="00273106">
        <w:rPr>
          <w:i/>
          <w:lang w:eastAsia="en-US"/>
        </w:rPr>
        <w:t>scire enim actiones animae prius est</w:t>
      </w:r>
      <w:r w:rsidRPr="08A212E1">
        <w:t>)</w:t>
      </w:r>
      <w:r w:rsidR="08326747">
        <w:t xml:space="preserve">. </w:t>
      </w:r>
      <w:r w:rsidR="08326747">
        <w:lastRenderedPageBreak/>
        <w:t>D</w:t>
      </w:r>
      <w:r>
        <w:t>ruh</w:t>
      </w:r>
      <w:r w:rsidR="08326747">
        <w:t xml:space="preserve">ý </w:t>
      </w:r>
      <w:r>
        <w:t xml:space="preserve">krok jde </w:t>
      </w:r>
      <w:r w:rsidR="08104A11">
        <w:t>k </w:t>
      </w:r>
      <w:r w:rsidRPr="00273106">
        <w:rPr>
          <w:i/>
        </w:rPr>
        <w:t>per posterius</w:t>
      </w:r>
      <w:r w:rsidRPr="00273106">
        <w:t xml:space="preserve"> poznané </w:t>
      </w:r>
      <w:r w:rsidR="00971AE0">
        <w:t xml:space="preserve">esenci </w:t>
      </w:r>
      <w:r w:rsidR="08104A11">
        <w:t xml:space="preserve">intelektuální duše </w:t>
      </w:r>
      <w:r w:rsidRPr="00273106">
        <w:t>(</w:t>
      </w:r>
      <w:r w:rsidRPr="00273106">
        <w:rPr>
          <w:i/>
          <w:lang w:eastAsia="en-US"/>
        </w:rPr>
        <w:t>scire eius substantiam</w:t>
      </w:r>
      <w:r w:rsidRPr="00273106">
        <w:t xml:space="preserve">). </w:t>
      </w:r>
      <w:r>
        <w:t xml:space="preserve">Kauzou jsme my sami, protože poznáváme, když sami chceme, a ne proto, že se s námi spojuje nějaký externí intelekt. Také nepoznáváme jen jako zvířata, protože náš </w:t>
      </w:r>
      <w:r w:rsidRPr="00E8267F">
        <w:rPr>
          <w:i/>
        </w:rPr>
        <w:t xml:space="preserve">intellectus </w:t>
      </w:r>
      <w:r>
        <w:rPr>
          <w:i/>
        </w:rPr>
        <w:t xml:space="preserve">possibilis </w:t>
      </w:r>
      <w:r>
        <w:t xml:space="preserve">je vůči smyslům daný zvnějšku, tedy v modu </w:t>
      </w:r>
      <w:r w:rsidRPr="00F20C46">
        <w:rPr>
          <w:i/>
        </w:rPr>
        <w:t>separabilis</w:t>
      </w:r>
      <w:r>
        <w:t xml:space="preserve"> a </w:t>
      </w:r>
      <w:r w:rsidRPr="00F20C46">
        <w:rPr>
          <w:i/>
        </w:rPr>
        <w:t>inmixtus</w:t>
      </w:r>
      <w:r>
        <w:rPr>
          <w:i/>
        </w:rPr>
        <w:fldChar w:fldCharType="begin"/>
      </w:r>
      <w:r>
        <w:instrText xml:space="preserve"> XE "intelekt:</w:instrText>
      </w:r>
      <w:r w:rsidRPr="00C11C2F">
        <w:rPr>
          <w:i/>
        </w:rPr>
        <w:instrText>inmixtus</w:instrText>
      </w:r>
      <w:r>
        <w:instrText xml:space="preserve">" </w:instrText>
      </w:r>
      <w:r>
        <w:rPr>
          <w:i/>
        </w:rPr>
        <w:fldChar w:fldCharType="end"/>
      </w:r>
      <w:r w:rsidR="00A05F4E">
        <w:t>.</w:t>
      </w:r>
    </w:p>
    <w:p w:rsidR="00592790" w:rsidRDefault="08163013" w:rsidP="00592790">
      <w:pPr>
        <w:ind w:firstLine="397"/>
      </w:pPr>
      <w:r>
        <w:t xml:space="preserve">Pozdější traktát </w:t>
      </w:r>
      <w:r w:rsidRPr="00AE0D8C">
        <w:rPr>
          <w:i/>
        </w:rPr>
        <w:t xml:space="preserve">De aeternitate </w:t>
      </w:r>
      <w:r w:rsidRPr="00133AAD">
        <w:rPr>
          <w:i/>
        </w:rPr>
        <w:t>mundi</w:t>
      </w:r>
      <w:r w:rsidRPr="00133AAD">
        <w:t xml:space="preserve"> v polemice prot</w:t>
      </w:r>
      <w:r>
        <w:t xml:space="preserve">i věčnosti </w:t>
      </w:r>
      <w:r w:rsidR="00962190" w:rsidRPr="00A72EF5">
        <w:t>species</w:t>
      </w:r>
      <w:r>
        <w:t xml:space="preserve"> ukazuje, že tento omyl modernistů typu Bonaventury a Pechama souvisí s chybným pojetím </w:t>
      </w:r>
      <w:r w:rsidRPr="00133AAD">
        <w:rPr>
          <w:i/>
        </w:rPr>
        <w:t>intellectus possibilis</w:t>
      </w:r>
      <w:r w:rsidR="0897082A">
        <w:t xml:space="preserve">. Receptivní intelekt modernistů </w:t>
      </w:r>
      <w:r>
        <w:t>zmateně integruje všechny funkce poznání</w:t>
      </w:r>
      <w:r w:rsidR="08F66FA1">
        <w:t xml:space="preserve"> a přitom „exsistuje“ </w:t>
      </w:r>
      <w:r>
        <w:t xml:space="preserve"> hypostázovaném  modu (</w:t>
      </w:r>
      <w:r w:rsidRPr="00DA0517">
        <w:rPr>
          <w:i/>
        </w:rPr>
        <w:t>cum sit possibilis sicut subiecti, est ipsius agentis ut efficientis</w:t>
      </w:r>
      <w:r>
        <w:t>).</w:t>
      </w:r>
      <w:r w:rsidRPr="00273106">
        <w:rPr>
          <w:rStyle w:val="Znakapoznpodarou"/>
          <w:lang w:eastAsia="en-US"/>
        </w:rPr>
        <w:footnoteReference w:id="239"/>
      </w:r>
      <w:r w:rsidRPr="00273106">
        <w:rPr>
          <w:lang w:eastAsia="en-US"/>
        </w:rPr>
        <w:t xml:space="preserve"> Citovaný spis </w:t>
      </w:r>
      <w:r w:rsidR="0826307B">
        <w:rPr>
          <w:lang w:eastAsia="en-US"/>
        </w:rPr>
        <w:t xml:space="preserve">Sigera </w:t>
      </w:r>
      <w:r w:rsidRPr="00273106">
        <w:rPr>
          <w:lang w:eastAsia="en-US"/>
        </w:rPr>
        <w:t>potvrzuje</w:t>
      </w:r>
      <w:r w:rsidR="0827326C">
        <w:rPr>
          <w:lang w:eastAsia="en-US"/>
        </w:rPr>
        <w:t xml:space="preserve"> s Averro</w:t>
      </w:r>
      <w:r w:rsidR="089F14D5">
        <w:rPr>
          <w:lang w:eastAsia="en-US"/>
        </w:rPr>
        <w:t>e</w:t>
      </w:r>
      <w:r w:rsidR="0827326C">
        <w:rPr>
          <w:lang w:eastAsia="en-US"/>
        </w:rPr>
        <w:t>se</w:t>
      </w:r>
      <w:r w:rsidR="089F14D5">
        <w:rPr>
          <w:lang w:eastAsia="en-US"/>
        </w:rPr>
        <w:t>m</w:t>
      </w:r>
      <w:r w:rsidRPr="00273106">
        <w:rPr>
          <w:lang w:eastAsia="en-US"/>
        </w:rPr>
        <w:t xml:space="preserve">, že </w:t>
      </w:r>
      <w:r w:rsidR="00745643">
        <w:t xml:space="preserve">univerzální významy jsou čistá potence; pouze v této formě je může přijmout </w:t>
      </w:r>
      <w:r w:rsidR="00745643" w:rsidRPr="00745643">
        <w:rPr>
          <w:i/>
        </w:rPr>
        <w:t>subiective</w:t>
      </w:r>
      <w:r w:rsidR="00745643">
        <w:t xml:space="preserve"> daný intelekt, který je čistá potence duše</w:t>
      </w:r>
      <w:r w:rsidRPr="00273106">
        <w:t xml:space="preserve"> (</w:t>
      </w:r>
      <w:r w:rsidRPr="00273106">
        <w:rPr>
          <w:i/>
        </w:rPr>
        <w:t>intellectus rei qui est in possibili, cum sit possibilis sicut subiecti</w:t>
      </w:r>
      <w:r w:rsidRPr="00273106">
        <w:t xml:space="preserve">). </w:t>
      </w:r>
      <w:r>
        <w:t xml:space="preserve">Klíčové slůvko </w:t>
      </w:r>
      <w:r w:rsidR="00745643">
        <w:t>„</w:t>
      </w:r>
      <w:r w:rsidR="00745643" w:rsidRPr="00AD2CB1">
        <w:rPr>
          <w:i/>
        </w:rPr>
        <w:t>sicut subiecti</w:t>
      </w:r>
      <w:r w:rsidR="00745643" w:rsidRPr="00745643">
        <w:t>“</w:t>
      </w:r>
      <w:r w:rsidR="00745643">
        <w:rPr>
          <w:i/>
        </w:rPr>
        <w:t xml:space="preserve"> </w:t>
      </w:r>
      <w:r>
        <w:t>upozorňuje, že intelekt není subjekt ve smyslu substance</w:t>
      </w:r>
      <w:r>
        <w:fldChar w:fldCharType="begin"/>
      </w:r>
      <w:r>
        <w:instrText xml:space="preserve"> XE "intelekt:</w:instrText>
      </w:r>
      <w:r w:rsidRPr="00F56047">
        <w:rPr>
          <w:i/>
        </w:rPr>
        <w:instrText>subiective/obiective</w:instrText>
      </w:r>
      <w:r>
        <w:instrText xml:space="preserve">" </w:instrText>
      </w:r>
      <w:r>
        <w:fldChar w:fldCharType="end"/>
      </w:r>
      <w:r>
        <w:t xml:space="preserve">, protože intelekt by byl hypostázovaná moderní </w:t>
      </w:r>
      <w:r w:rsidRPr="00DE5360">
        <w:rPr>
          <w:i/>
        </w:rPr>
        <w:t>res</w:t>
      </w:r>
      <w:r>
        <w:t>. Tím je uzvařena hermeneutická triáda porozumění poszupem od jevu k jeho příčině. Máme nemateriální obsahy vědomí (</w:t>
      </w:r>
      <w:r w:rsidRPr="08593176">
        <w:rPr>
          <w:i/>
        </w:rPr>
        <w:t>intellecta</w:t>
      </w:r>
      <w:r>
        <w:t xml:space="preserve">, </w:t>
      </w:r>
      <w:r w:rsidR="086E1DEB">
        <w:t xml:space="preserve">Heideggerův </w:t>
      </w:r>
      <w:r w:rsidRPr="08593176">
        <w:rPr>
          <w:i/>
        </w:rPr>
        <w:t>Gehaltsinn</w:t>
      </w:r>
      <w:r>
        <w:rPr>
          <w:i/>
        </w:rPr>
        <w:fldChar w:fldCharType="begin"/>
      </w:r>
      <w:r>
        <w:instrText xml:space="preserve"> XE "</w:instrText>
      </w:r>
      <w:r w:rsidRPr="08C35C46">
        <w:rPr>
          <w:i/>
        </w:rPr>
        <w:instrText>Gehaltsinn</w:instrText>
      </w:r>
      <w:r>
        <w:instrText xml:space="preserve">" </w:instrText>
      </w:r>
      <w:r>
        <w:rPr>
          <w:i/>
        </w:rPr>
        <w:fldChar w:fldCharType="end"/>
      </w:r>
      <w:r>
        <w:t>), které produkuje dvojí typ kauzality přímo zakoušené v nás (</w:t>
      </w:r>
      <w:r w:rsidRPr="08593176">
        <w:rPr>
          <w:i/>
        </w:rPr>
        <w:t>experimur</w:t>
      </w:r>
      <w:r>
        <w:t>‒</w:t>
      </w:r>
      <w:r w:rsidRPr="08593176">
        <w:rPr>
          <w:i/>
        </w:rPr>
        <w:t>consciii sumus</w:t>
      </w:r>
      <w:r>
        <w:t xml:space="preserve">, </w:t>
      </w:r>
      <w:r w:rsidR="000706F8">
        <w:rPr>
          <w:i/>
        </w:rPr>
        <w:t>Bezugsinn</w:t>
      </w:r>
      <w:r>
        <w:t>). A skrze takto dané dvojí fenonemologické „jak“ se dává fenomén intelektu jsme schopni ve vědeckém sylogismu etablovat celkový proces porozumění daný v esenciální definici intelektu (</w:t>
      </w:r>
      <w:r>
        <w:rPr>
          <w:i/>
        </w:rPr>
        <w:t>Vollzu</w:t>
      </w:r>
      <w:r w:rsidR="00764219">
        <w:rPr>
          <w:i/>
        </w:rPr>
        <w:t>gs</w:t>
      </w:r>
      <w:r w:rsidRPr="08593176">
        <w:rPr>
          <w:i/>
        </w:rPr>
        <w:t>inn</w:t>
      </w:r>
      <w:r>
        <w:rPr>
          <w:i/>
        </w:rPr>
        <w:fldChar w:fldCharType="begin"/>
      </w:r>
      <w:r>
        <w:instrText xml:space="preserve"> XE "</w:instrText>
      </w:r>
      <w:r w:rsidRPr="08C95544">
        <w:rPr>
          <w:i/>
        </w:rPr>
        <w:instrText>Vollzugsinn</w:instrText>
      </w:r>
      <w:r>
        <w:instrText xml:space="preserve">" </w:instrText>
      </w:r>
      <w:r>
        <w:rPr>
          <w:i/>
        </w:rPr>
        <w:fldChar w:fldCharType="end"/>
      </w:r>
      <w:r>
        <w:t xml:space="preserve">). Avicennisté </w:t>
      </w:r>
      <w:r w:rsidR="00DD2D36">
        <w:t xml:space="preserve">začínají </w:t>
      </w:r>
      <w:r>
        <w:t>od esence a vytvář</w:t>
      </w:r>
      <w:r w:rsidR="00DD2D36">
        <w:t xml:space="preserve">ejí teologickou, </w:t>
      </w:r>
      <w:r>
        <w:t>ideologickou nebo myto</w:t>
      </w:r>
      <w:r w:rsidR="00DD2D36">
        <w:t>logickou definici l</w:t>
      </w:r>
      <w:r w:rsidR="08AB1741">
        <w:t xml:space="preserve">idského intelektu. </w:t>
      </w:r>
      <w:r w:rsidR="08AB1741" w:rsidRPr="081942A4">
        <w:rPr>
          <w:szCs w:val="24"/>
        </w:rPr>
        <w:t>Moderna nevidí žádný rozdíl mezi existenciální zkušeností intelektu a esenciální definicí intelektu. Mrtvola je esenciálně viděno také člověk, což odmítl už Abelard (OBJ II, kap. 1.3).</w:t>
      </w:r>
      <w:r w:rsidR="08AB1741">
        <w:t xml:space="preserve"> </w:t>
      </w:r>
      <w:r>
        <w:t xml:space="preserve">Sicilská škola Komentátora </w:t>
      </w:r>
      <w:r w:rsidR="08AB1741">
        <w:t>sleduje existenciální akt duše (</w:t>
      </w:r>
      <w:r w:rsidR="08AB1741" w:rsidRPr="00273106">
        <w:t>ψυχῆς ἔργον</w:t>
      </w:r>
      <w:r w:rsidR="08AB1741">
        <w:t xml:space="preserve">, kap. 4.4.2). </w:t>
      </w:r>
      <w:r w:rsidR="08C242B5">
        <w:t>První averro</w:t>
      </w:r>
      <w:r w:rsidR="08AB1741">
        <w:t>i</w:t>
      </w:r>
      <w:r w:rsidR="08C242B5">
        <w:t>s</w:t>
      </w:r>
      <w:r w:rsidR="08AB1741">
        <w:t>mus není vedený mytopoetickým vědě</w:t>
      </w:r>
      <w:r>
        <w:t xml:space="preserve">ním manipulovaným </w:t>
      </w:r>
      <w:r w:rsidR="08DB3AED">
        <w:t xml:space="preserve">akademicky vzdělanými </w:t>
      </w:r>
      <w:r>
        <w:t>Fúriemi</w:t>
      </w:r>
      <w:r w:rsidR="08DB3AED">
        <w:t>. Kritické vidění</w:t>
      </w:r>
      <w:r>
        <w:t xml:space="preserve"> </w:t>
      </w:r>
      <w:r w:rsidR="08DB3AED">
        <w:t xml:space="preserve">sleduje cestu reálných </w:t>
      </w:r>
      <w:r>
        <w:t xml:space="preserve">fenoménů, které </w:t>
      </w:r>
      <w:r w:rsidR="00803946">
        <w:t xml:space="preserve">filosofie musí </w:t>
      </w:r>
      <w:r>
        <w:t>zachránit</w:t>
      </w:r>
      <w:r w:rsidR="00803946">
        <w:t>, aby mohla vytvořit pravdivé poznání</w:t>
      </w:r>
      <w:r w:rsidR="00381ED3">
        <w:t>. Proto Siger a jeho škola bránili</w:t>
      </w:r>
      <w:r>
        <w:t xml:space="preserve"> slovem a skutkem filosofii jako první vědu o </w:t>
      </w:r>
      <w:r>
        <w:lastRenderedPageBreak/>
        <w:t>reálném stavu světa. Ilumináti museli zničit tuto pravdivou výpoveď o jednotě osoby a jejího intelektuálního poznání. Latinští sofisté toho dosáhli plně racionálně</w:t>
      </w:r>
      <w:r w:rsidR="00DE1B70">
        <w:t xml:space="preserve"> a objektivně</w:t>
      </w:r>
      <w:r>
        <w:t>.</w:t>
      </w:r>
      <w:r w:rsidRPr="080461C4">
        <w:t xml:space="preserve"> </w:t>
      </w:r>
      <w:r w:rsidR="00DE1B70">
        <w:t>Tempierův dekret z března 1277</w:t>
      </w:r>
      <w:r w:rsidR="00DE1B70">
        <w:fldChar w:fldCharType="begin"/>
      </w:r>
      <w:r w:rsidR="00DE1B70">
        <w:instrText xml:space="preserve"> XE "</w:instrText>
      </w:r>
      <w:r w:rsidR="00DE1B70" w:rsidRPr="085E40FF">
        <w:instrText>odsouzení 1277</w:instrText>
      </w:r>
      <w:r w:rsidR="00DE1B70">
        <w:instrText xml:space="preserve">" </w:instrText>
      </w:r>
      <w:r w:rsidR="00DE1B70">
        <w:fldChar w:fldCharType="end"/>
      </w:r>
      <w:r w:rsidR="00DE1B70">
        <w:t xml:space="preserve"> se stal f</w:t>
      </w:r>
      <w:r>
        <w:t>ilosofickou agorou</w:t>
      </w:r>
      <w:r w:rsidR="00DE1B70">
        <w:t xml:space="preserve">, která </w:t>
      </w:r>
      <w:r>
        <w:t xml:space="preserve">múzicky </w:t>
      </w:r>
      <w:r w:rsidR="00DE1B70">
        <w:t xml:space="preserve">manifestovala </w:t>
      </w:r>
      <w:r>
        <w:t>gigantomachii osoby jako jedné substanc</w:t>
      </w:r>
      <w:r w:rsidR="00DE1B70">
        <w:t>e</w:t>
      </w:r>
      <w:r>
        <w:t xml:space="preserve">. Fúrie </w:t>
      </w:r>
      <w:r w:rsidR="00DE1B70">
        <w:t xml:space="preserve">v subjeitivním převleku </w:t>
      </w:r>
      <w:r>
        <w:t>zůstaly neusmířeny</w:t>
      </w:r>
      <w:r w:rsidR="00DE1B70">
        <w:t xml:space="preserve">. V </w:t>
      </w:r>
      <w:r>
        <w:t xml:space="preserve">církvi tehdy chyběli moudří lidé schopní </w:t>
      </w:r>
      <w:r w:rsidR="00DE1B70">
        <w:t>vidět archaickou</w:t>
      </w:r>
      <w:r>
        <w:t xml:space="preserve"> </w:t>
      </w:r>
      <w:r w:rsidRPr="080461C4">
        <w:rPr>
          <w:i/>
        </w:rPr>
        <w:t>alétheia</w:t>
      </w:r>
      <w:r w:rsidR="00DE1B70">
        <w:t xml:space="preserve">, která manifestovala </w:t>
      </w:r>
      <w:r>
        <w:t>původní smysl tohoto zásadního sporu</w:t>
      </w:r>
      <w:r w:rsidR="00DE1B70">
        <w:t xml:space="preserve">. Touto osobou byl v </w:t>
      </w:r>
      <w:r>
        <w:t xml:space="preserve">předešlé generaci pařížský biskup Alvernus. </w:t>
      </w:r>
      <w:r w:rsidR="00555193">
        <w:t>Tímto epochálním omylem (</w:t>
      </w:r>
      <w:r w:rsidR="00555193" w:rsidRPr="003E5B47">
        <w:rPr>
          <w:i/>
        </w:rPr>
        <w:t>Irrtum</w:t>
      </w:r>
      <w:r w:rsidR="003E5B47">
        <w:rPr>
          <w:i/>
        </w:rPr>
        <w:fldChar w:fldCharType="begin"/>
      </w:r>
      <w:r w:rsidR="003E5B47">
        <w:instrText xml:space="preserve"> XE "</w:instrText>
      </w:r>
      <w:r w:rsidR="003E5B47" w:rsidRPr="0041402D">
        <w:rPr>
          <w:i/>
        </w:rPr>
        <w:instrText>Irrtum</w:instrText>
      </w:r>
      <w:r w:rsidR="003E5B47">
        <w:instrText xml:space="preserve">" </w:instrText>
      </w:r>
      <w:r w:rsidR="003E5B47">
        <w:rPr>
          <w:i/>
        </w:rPr>
        <w:fldChar w:fldCharType="end"/>
      </w:r>
      <w:r w:rsidR="00555193">
        <w:t xml:space="preserve">) je dáno základní objektivní </w:t>
      </w:r>
      <w:r w:rsidR="00555193" w:rsidRPr="00555193">
        <w:rPr>
          <w:i/>
        </w:rPr>
        <w:t>factum</w:t>
      </w:r>
      <w:r w:rsidR="00555193">
        <w:t xml:space="preserve"> moderny a </w:t>
      </w:r>
      <w:r w:rsidR="00DB7530">
        <w:t>post</w:t>
      </w:r>
      <w:r w:rsidR="00555193">
        <w:t xml:space="preserve">moderny, které vyústilo do </w:t>
      </w:r>
      <w:r>
        <w:t>nihilistické filosofi</w:t>
      </w:r>
      <w:r w:rsidR="00555193">
        <w:t>e dneška (</w:t>
      </w:r>
      <w:r w:rsidR="00555193" w:rsidRPr="00555193">
        <w:rPr>
          <w:i/>
        </w:rPr>
        <w:t>Irre</w:t>
      </w:r>
      <w:r w:rsidR="003E5B47">
        <w:rPr>
          <w:i/>
        </w:rPr>
        <w:fldChar w:fldCharType="begin"/>
      </w:r>
      <w:r w:rsidR="003E5B47">
        <w:instrText xml:space="preserve"> XE "</w:instrText>
      </w:r>
      <w:r w:rsidR="003E5B47" w:rsidRPr="00822C0A">
        <w:rPr>
          <w:i/>
        </w:rPr>
        <w:instrText>Irre</w:instrText>
      </w:r>
      <w:r w:rsidR="003E5B47">
        <w:instrText xml:space="preserve">" </w:instrText>
      </w:r>
      <w:r w:rsidR="003E5B47">
        <w:rPr>
          <w:i/>
        </w:rPr>
        <w:fldChar w:fldCharType="end"/>
      </w:r>
      <w:r w:rsidR="00555193">
        <w:t>). Schizofrenická osoba rozpadlá na několik mytologických substancí se nakonec změnila v rozdíl binární jedničk</w:t>
      </w:r>
      <w:r w:rsidR="003E5B47">
        <w:t xml:space="preserve">y a nuly. </w:t>
      </w:r>
      <w:r>
        <w:t>Jedinečné místo Sigera ve filosofii latinsk</w:t>
      </w:r>
      <w:r w:rsidRPr="08593176">
        <w:t xml:space="preserve">ého Západu </w:t>
      </w:r>
      <w:r>
        <w:t>u</w:t>
      </w:r>
      <w:r w:rsidR="08411BF7">
        <w:t>kázal</w:t>
      </w:r>
      <w:r w:rsidRPr="08593176">
        <w:t xml:space="preserve"> </w:t>
      </w:r>
      <w:r w:rsidR="08411BF7">
        <w:t>Dante pod vedením apollinských Múz</w:t>
      </w:r>
      <w:r w:rsidR="08930942">
        <w:t xml:space="preserve">. Čestný titul </w:t>
      </w:r>
      <w:r w:rsidRPr="089A6EFF">
        <w:rPr>
          <w:i/>
        </w:rPr>
        <w:t>Doctor Invidiosus</w:t>
      </w:r>
      <w:r w:rsidR="08930942">
        <w:t xml:space="preserve"> ukazuje v modu apollinské </w:t>
      </w:r>
      <w:r w:rsidR="001638A2">
        <w:t xml:space="preserve">odkrytosti </w:t>
      </w:r>
      <w:r w:rsidR="08930942">
        <w:t xml:space="preserve">plnou </w:t>
      </w:r>
      <w:r w:rsidR="00326ED7">
        <w:rPr>
          <w:i/>
        </w:rPr>
        <w:t>al</w:t>
      </w:r>
      <w:r w:rsidR="08930942" w:rsidRPr="08930942">
        <w:rPr>
          <w:i/>
        </w:rPr>
        <w:t>étheia</w:t>
      </w:r>
      <w:r w:rsidR="08930942">
        <w:t xml:space="preserve"> </w:t>
      </w:r>
      <w:r w:rsidR="082E4841">
        <w:t xml:space="preserve">jeho </w:t>
      </w:r>
      <w:r w:rsidR="08930942">
        <w:t xml:space="preserve">filosofie. </w:t>
      </w:r>
      <w:r w:rsidR="00596066">
        <w:t>Božská komedie Múz a Fúrií</w:t>
      </w:r>
      <w:r>
        <w:t xml:space="preserve"> je provozovaná skrze hermeneutickou kategorii </w:t>
      </w:r>
      <w:r w:rsidRPr="08DF38B8">
        <w:rPr>
          <w:i/>
        </w:rPr>
        <w:t>dativus</w:t>
      </w:r>
      <w:r>
        <w:rPr>
          <w:i/>
        </w:rPr>
        <w:t xml:space="preserve"> modi</w:t>
      </w:r>
      <w:r>
        <w:rPr>
          <w:i/>
        </w:rPr>
        <w:fldChar w:fldCharType="begin"/>
      </w:r>
      <w:r>
        <w:instrText xml:space="preserve"> XE "</w:instrText>
      </w:r>
      <w:r w:rsidRPr="08837797">
        <w:rPr>
          <w:i/>
        </w:rPr>
        <w:instrText>dativus</w:instrText>
      </w:r>
      <w:r>
        <w:rPr>
          <w:i/>
        </w:rPr>
        <w:instrText xml:space="preserve"> modi</w:instrText>
      </w:r>
      <w:r>
        <w:instrText xml:space="preserve">" </w:instrText>
      </w:r>
      <w:r>
        <w:rPr>
          <w:i/>
        </w:rPr>
        <w:fldChar w:fldCharType="end"/>
      </w:r>
      <w:r w:rsidR="08FD0CAB">
        <w:t xml:space="preserve"> (kap. 4</w:t>
      </w:r>
      <w:r>
        <w:t xml:space="preserve">). </w:t>
      </w:r>
      <w:r w:rsidR="002344E4">
        <w:t>Modalita intelektuálního porozumění v rámci osoby je dána buď pravdivě a tím aristotelsky, nebo schizofrenicky a tím moderně. Filosofie musí zachránit původní fenomén Sigera</w:t>
      </w:r>
      <w:r w:rsidR="00355A50">
        <w:t xml:space="preserve"> jako skutečného averroisty </w:t>
      </w:r>
      <w:r w:rsidR="002344E4">
        <w:t xml:space="preserve">před </w:t>
      </w:r>
      <w:r w:rsidR="00355A50">
        <w:t xml:space="preserve">tragikomickým </w:t>
      </w:r>
      <w:r w:rsidR="002344E4">
        <w:t>Sigerem</w:t>
      </w:r>
      <w:r w:rsidR="00355A50">
        <w:t xml:space="preserve"> jako </w:t>
      </w:r>
      <w:r w:rsidR="00D10980">
        <w:t xml:space="preserve">moderním </w:t>
      </w:r>
      <w:r w:rsidR="00355A50">
        <w:t>averroistou</w:t>
      </w:r>
      <w:r w:rsidR="002344E4">
        <w:t>. Proto je třeba znovu jít na filosofickou agoru a provést kategorickou obžalobu</w:t>
      </w:r>
      <w:r>
        <w:t xml:space="preserve"> </w:t>
      </w:r>
      <w:r w:rsidR="0052100E">
        <w:t>(</w:t>
      </w:r>
      <w:r w:rsidR="0052100E" w:rsidRPr="0052100E">
        <w:t>κατηγορέω</w:t>
      </w:r>
      <w:r w:rsidR="0052100E">
        <w:t xml:space="preserve">) </w:t>
      </w:r>
      <w:r w:rsidR="00DC320A">
        <w:t xml:space="preserve">božské </w:t>
      </w:r>
      <w:r>
        <w:t xml:space="preserve">komedie </w:t>
      </w:r>
      <w:r w:rsidR="002344E4">
        <w:t xml:space="preserve">skrze správnou formu </w:t>
      </w:r>
      <w:r w:rsidR="0052100E">
        <w:t xml:space="preserve">kategoriální </w:t>
      </w:r>
      <w:r w:rsidR="002344E4">
        <w:t>p</w:t>
      </w:r>
      <w:r w:rsidR="0052100E">
        <w:t>redikace</w:t>
      </w:r>
      <w:r w:rsidR="002344E4">
        <w:t xml:space="preserve">. </w:t>
      </w:r>
      <w:r w:rsidR="00DC320A">
        <w:t xml:space="preserve">Četba pythického „averroisty“ Sigera </w:t>
      </w:r>
      <w:r w:rsidR="002344E4">
        <w:t>musí nutně vyjít z kauzálně určeného fenoménu</w:t>
      </w:r>
      <w:r w:rsidR="0052100E">
        <w:t xml:space="preserve"> </w:t>
      </w:r>
      <w:r w:rsidR="002344E4">
        <w:t xml:space="preserve">intelektuálního porozumění, a ne z modernistických </w:t>
      </w:r>
      <w:r w:rsidR="00DC320A">
        <w:t>bludů</w:t>
      </w:r>
      <w:r w:rsidR="002344E4">
        <w:t>.</w:t>
      </w:r>
      <w:r w:rsidR="00DC320A">
        <w:t xml:space="preserve"> Je třeba </w:t>
      </w:r>
      <w:r>
        <w:t xml:space="preserve">nezastřeně </w:t>
      </w:r>
      <w:r w:rsidR="00DC320A">
        <w:t xml:space="preserve">vyložit </w:t>
      </w:r>
      <w:r>
        <w:t>jak múzickou tak manickou formu božské komedie</w:t>
      </w:r>
      <w:r w:rsidR="00BE36BC">
        <w:t>, kterou vyložil Dante</w:t>
      </w:r>
      <w:r w:rsidR="00CB4E96">
        <w:t>. P</w:t>
      </w:r>
      <w:r>
        <w:t xml:space="preserve">rvní forma </w:t>
      </w:r>
      <w:r w:rsidR="00CB4E96">
        <w:t xml:space="preserve">božské </w:t>
      </w:r>
      <w:r w:rsidR="00BE36BC">
        <w:t>prav</w:t>
      </w:r>
      <w:r w:rsidR="085B7720">
        <w:t xml:space="preserve">dy </w:t>
      </w:r>
      <w:r>
        <w:t>je pravdivá a skrytá</w:t>
      </w:r>
      <w:r w:rsidR="00BE36BC">
        <w:t xml:space="preserve"> v modu </w:t>
      </w:r>
      <w:r w:rsidR="00BE36BC" w:rsidRPr="00BE36BC">
        <w:rPr>
          <w:i/>
        </w:rPr>
        <w:t>obiective</w:t>
      </w:r>
      <w:r w:rsidR="00BE36BC">
        <w:t xml:space="preserve">; </w:t>
      </w:r>
      <w:r>
        <w:t xml:space="preserve">druhá forma </w:t>
      </w:r>
      <w:r w:rsidR="00CB4E96">
        <w:t xml:space="preserve">démonického </w:t>
      </w:r>
      <w:r w:rsidR="085B7720">
        <w:t xml:space="preserve">omylu </w:t>
      </w:r>
      <w:r>
        <w:t>je tragická a plně odkrytá</w:t>
      </w:r>
      <w:r w:rsidR="00BE36BC">
        <w:t xml:space="preserve"> v modu objektivity</w:t>
      </w:r>
      <w:r>
        <w:t xml:space="preserve">. Obě formy </w:t>
      </w:r>
      <w:r w:rsidR="085B7720">
        <w:t xml:space="preserve">dějinnosti </w:t>
      </w:r>
      <w:r>
        <w:t xml:space="preserve">dnes tvoří v modu </w:t>
      </w:r>
      <w:r w:rsidR="000731C3">
        <w:rPr>
          <w:i/>
        </w:rPr>
        <w:t>a</w:t>
      </w:r>
      <w:r w:rsidRPr="081E0BF7">
        <w:rPr>
          <w:i/>
        </w:rPr>
        <w:t>létheia</w:t>
      </w:r>
      <w:r w:rsidR="000731C3">
        <w:rPr>
          <w:i/>
        </w:rPr>
        <w:fldChar w:fldCharType="begin"/>
      </w:r>
      <w:r w:rsidR="000731C3">
        <w:instrText xml:space="preserve"> XE "</w:instrText>
      </w:r>
      <w:r w:rsidR="000731C3" w:rsidRPr="00987409">
        <w:rPr>
          <w:i/>
        </w:rPr>
        <w:instrText>alétheia</w:instrText>
      </w:r>
      <w:r w:rsidR="000731C3">
        <w:instrText xml:space="preserve">" </w:instrText>
      </w:r>
      <w:r w:rsidR="000731C3">
        <w:rPr>
          <w:i/>
        </w:rPr>
        <w:fldChar w:fldCharType="end"/>
      </w:r>
      <w:r>
        <w:t xml:space="preserve"> osud Západu, </w:t>
      </w:r>
      <w:r w:rsidR="00BE36BC">
        <w:t xml:space="preserve">dnes </w:t>
      </w:r>
      <w:r>
        <w:t>již nejen latinského.</w:t>
      </w:r>
    </w:p>
    <w:p w:rsidR="08163013" w:rsidRDefault="08163013" w:rsidP="00592790">
      <w:pPr>
        <w:ind w:firstLine="397"/>
      </w:pPr>
      <w:r>
        <w:t xml:space="preserve"> </w:t>
      </w:r>
      <w:r>
        <w:tab/>
        <w:t xml:space="preserve">První část </w:t>
      </w:r>
      <w:r w:rsidR="00BE37B0">
        <w:t xml:space="preserve">QIIIDA </w:t>
      </w:r>
      <w:r w:rsidRPr="00273106">
        <w:t xml:space="preserve">je naprosto </w:t>
      </w:r>
      <w:r w:rsidR="00BE37B0">
        <w:t>nezbytná pro pochopení Sigerovy filosofie</w:t>
      </w:r>
      <w:r>
        <w:t xml:space="preserve">. </w:t>
      </w:r>
      <w:r w:rsidRPr="00273106">
        <w:t>Znovu je třeba mít na mysli architektonickou výstavbu všech čtyř částí traktátu</w:t>
      </w:r>
      <w:r w:rsidR="085B7720">
        <w:t xml:space="preserve"> danou v úvodu (kap. 4</w:t>
      </w:r>
      <w:r>
        <w:t>.4.1)</w:t>
      </w:r>
      <w:r w:rsidRPr="00273106">
        <w:t xml:space="preserve">. </w:t>
      </w:r>
      <w:r w:rsidR="00592790" w:rsidRPr="00592790">
        <w:t xml:space="preserve">Komentátor správně sledoval </w:t>
      </w:r>
      <w:r w:rsidR="00592790" w:rsidRPr="00592790">
        <w:rPr>
          <w:i/>
        </w:rPr>
        <w:t>De anima</w:t>
      </w:r>
      <w:r w:rsidR="00592790" w:rsidRPr="00592790">
        <w:t xml:space="preserve"> o</w:t>
      </w:r>
      <w:r w:rsidR="00592790">
        <w:t>d začátku (DA I–</w:t>
      </w:r>
      <w:r w:rsidR="00592790" w:rsidRPr="00592790">
        <w:t xml:space="preserve">II) až do konce (DA III). Stejným způsobem je třeba </w:t>
      </w:r>
      <w:r w:rsidR="00592790">
        <w:t xml:space="preserve">procházet </w:t>
      </w:r>
      <w:r w:rsidR="00592790" w:rsidRPr="00592790">
        <w:t xml:space="preserve">i </w:t>
      </w:r>
      <w:r w:rsidR="00592790">
        <w:t xml:space="preserve">spis QIIIDA. </w:t>
      </w:r>
      <w:r w:rsidRPr="00273106">
        <w:t xml:space="preserve">Receptivita intelektu daná a zakoušená </w:t>
      </w:r>
      <w:r>
        <w:t xml:space="preserve">individuálním aktem intencionality </w:t>
      </w:r>
      <w:r w:rsidRPr="00273106">
        <w:t>(</w:t>
      </w:r>
      <w:r w:rsidRPr="00273106">
        <w:rPr>
          <w:i/>
        </w:rPr>
        <w:t>experimur</w:t>
      </w:r>
      <w:r w:rsidRPr="00273106">
        <w:t xml:space="preserve">) musí být nutně podržena i v rámci </w:t>
      </w:r>
      <w:r w:rsidR="00E02672">
        <w:t>abstrahovaných</w:t>
      </w:r>
      <w:r>
        <w:t xml:space="preserve"> univerzální</w:t>
      </w:r>
      <w:r w:rsidR="00E02672">
        <w:t>ch</w:t>
      </w:r>
      <w:r>
        <w:t xml:space="preserve"> </w:t>
      </w:r>
      <w:r w:rsidR="00962190" w:rsidRPr="00E02672">
        <w:t>species</w:t>
      </w:r>
      <w:r>
        <w:t xml:space="preserve"> </w:t>
      </w:r>
      <w:r w:rsidRPr="00273106">
        <w:t>(</w:t>
      </w:r>
      <w:r w:rsidRPr="00273106">
        <w:rPr>
          <w:i/>
        </w:rPr>
        <w:t>conscii sumus</w:t>
      </w:r>
      <w:r w:rsidRPr="00273106">
        <w:t xml:space="preserve">). </w:t>
      </w:r>
      <w:r>
        <w:t xml:space="preserve">Nyní </w:t>
      </w:r>
      <w:r w:rsidRPr="00273106">
        <w:t>můžeme přis</w:t>
      </w:r>
      <w:r>
        <w:t>toupit k typicky averroistické</w:t>
      </w:r>
      <w:r w:rsidRPr="00273106">
        <w:t xml:space="preserve"> spekulaci CMDA III.5 o věčnosti </w:t>
      </w:r>
      <w:r w:rsidRPr="00273106">
        <w:rPr>
          <w:i/>
        </w:rPr>
        <w:t xml:space="preserve">intellectus possibilis </w:t>
      </w:r>
      <w:r w:rsidRPr="00273106">
        <w:t>(</w:t>
      </w:r>
      <w:r w:rsidR="08955CE5">
        <w:t xml:space="preserve">OBJ I, </w:t>
      </w:r>
      <w:r w:rsidRPr="00273106">
        <w:t xml:space="preserve">kap. 2.4.3). </w:t>
      </w:r>
      <w:r>
        <w:t xml:space="preserve">Obecné </w:t>
      </w:r>
      <w:r>
        <w:lastRenderedPageBreak/>
        <w:t>určení intelektu je možné rozbírat až nyní, po dokončeném důk</w:t>
      </w:r>
      <w:r w:rsidR="08792758">
        <w:t xml:space="preserve">azu podle </w:t>
      </w:r>
      <w:r w:rsidR="08792758" w:rsidRPr="08792758">
        <w:rPr>
          <w:i/>
        </w:rPr>
        <w:t>operatio</w:t>
      </w:r>
      <w:r w:rsidR="08792758">
        <w:t xml:space="preserve"> </w:t>
      </w:r>
      <w:r>
        <w:t xml:space="preserve">intelektu. Intelektuální poznání </w:t>
      </w:r>
      <w:r w:rsidR="00962190">
        <w:rPr>
          <w:i/>
        </w:rPr>
        <w:t>species</w:t>
      </w:r>
      <w:r>
        <w:t xml:space="preserve"> bude trvat</w:t>
      </w:r>
      <w:r w:rsidRPr="00273106">
        <w:t xml:space="preserve"> tak dlouho, dokud </w:t>
      </w:r>
      <w:r>
        <w:t>bude existovat</w:t>
      </w:r>
      <w:r w:rsidRPr="00273106">
        <w:t xml:space="preserve"> filosofie jako způsob vědeckého poznání </w:t>
      </w:r>
      <w:r>
        <w:t xml:space="preserve">založeného na </w:t>
      </w:r>
      <w:r w:rsidR="005B1CE2">
        <w:t xml:space="preserve">osobně </w:t>
      </w:r>
      <w:r>
        <w:t xml:space="preserve">zakoušeném </w:t>
      </w:r>
      <w:r w:rsidRPr="00273106">
        <w:rPr>
          <w:i/>
        </w:rPr>
        <w:t>intellectus possibilis</w:t>
      </w:r>
      <w:r>
        <w:rPr>
          <w:i/>
        </w:rPr>
        <w:fldChar w:fldCharType="begin"/>
      </w:r>
      <w:r>
        <w:instrText xml:space="preserve"> XE "</w:instrText>
      </w:r>
      <w:r w:rsidRPr="00B047EA">
        <w:rPr>
          <w:i/>
        </w:rPr>
        <w:instrText>intellectus possibilis:</w:instrText>
      </w:r>
      <w:r w:rsidRPr="000C4753">
        <w:instrText>Siger</w:instrText>
      </w:r>
      <w:r>
        <w:instrText xml:space="preserve">" </w:instrText>
      </w:r>
      <w:r>
        <w:rPr>
          <w:i/>
        </w:rPr>
        <w:fldChar w:fldCharType="end"/>
      </w:r>
      <w:r w:rsidRPr="00273106">
        <w:t xml:space="preserve">. </w:t>
      </w:r>
      <w:r>
        <w:t xml:space="preserve">Následující citát čtou moderní averroisté tak, že dělají z </w:t>
      </w:r>
      <w:r w:rsidRPr="007C4C00">
        <w:rPr>
          <w:i/>
        </w:rPr>
        <w:t>intellectus possibilis</w:t>
      </w:r>
      <w:r>
        <w:t xml:space="preserve"> substanci. Předešlé vývody ukázaly, že to v žádném případě není Sigerova pozice.</w:t>
      </w:r>
      <w:r w:rsidR="00012AC1">
        <w:t xml:space="preserve"> Ten </w:t>
      </w:r>
      <w:r w:rsidR="00012AC1" w:rsidRPr="00273106">
        <w:t xml:space="preserve">v tomto bodě potvrzuje </w:t>
      </w:r>
      <w:r w:rsidR="00012AC1">
        <w:t xml:space="preserve">Averroesovu pozici ohledně podstaty intelektu jako </w:t>
      </w:r>
      <w:r w:rsidR="00012AC1" w:rsidRPr="009F1971">
        <w:rPr>
          <w:i/>
        </w:rPr>
        <w:t xml:space="preserve">quartum </w:t>
      </w:r>
      <w:r w:rsidR="00012AC1">
        <w:rPr>
          <w:i/>
        </w:rPr>
        <w:t>genus</w:t>
      </w:r>
      <w:r w:rsidR="00012AC1">
        <w:rPr>
          <w:i/>
        </w:rPr>
        <w:fldChar w:fldCharType="begin"/>
      </w:r>
      <w:r w:rsidR="00012AC1">
        <w:instrText xml:space="preserve"> XE "</w:instrText>
      </w:r>
      <w:r w:rsidR="00012AC1" w:rsidRPr="00191848">
        <w:rPr>
          <w:i/>
        </w:rPr>
        <w:instrText>quartum genus</w:instrText>
      </w:r>
      <w:r w:rsidR="00012AC1">
        <w:instrText xml:space="preserve">" </w:instrText>
      </w:r>
      <w:r w:rsidR="00012AC1">
        <w:rPr>
          <w:i/>
        </w:rPr>
        <w:fldChar w:fldCharType="end"/>
      </w:r>
      <w:r w:rsidR="00012AC1" w:rsidRPr="00273106">
        <w:t>.</w:t>
      </w:r>
      <w:r w:rsidR="00012AC1">
        <w:t xml:space="preserve"> </w:t>
      </w:r>
    </w:p>
    <w:p w:rsidR="08163013" w:rsidRDefault="08163013" w:rsidP="08163013">
      <w:pPr>
        <w:pStyle w:val="Citace"/>
        <w:rPr>
          <w:lang w:val="cs-CZ"/>
        </w:rPr>
      </w:pPr>
      <w:r w:rsidRPr="009F1971">
        <w:t>„</w:t>
      </w:r>
      <w:r>
        <w:rPr>
          <w:lang w:val="cs-CZ"/>
        </w:rPr>
        <w:t xml:space="preserve">Komentátor to řeší takto: </w:t>
      </w:r>
      <w:r w:rsidR="00632802" w:rsidRPr="00632802">
        <w:rPr>
          <w:lang w:val="cs-CZ"/>
        </w:rPr>
        <w:t>jeden intelekt je spojen s lidským druhem</w:t>
      </w:r>
      <w:r w:rsidR="00D37754">
        <w:rPr>
          <w:lang w:val="cs-CZ"/>
        </w:rPr>
        <w:t xml:space="preserve"> </w:t>
      </w:r>
      <w:r w:rsidR="00D37754">
        <w:t>(</w:t>
      </w:r>
      <w:r w:rsidR="00D37754" w:rsidRPr="00664C48">
        <w:rPr>
          <w:i/>
        </w:rPr>
        <w:t>copulatur humanae speciei</w:t>
      </w:r>
      <w:r w:rsidR="00D37754">
        <w:t>)</w:t>
      </w:r>
      <w:r w:rsidR="00632802" w:rsidRPr="00632802">
        <w:rPr>
          <w:lang w:val="cs-CZ"/>
        </w:rPr>
        <w:t xml:space="preserve"> a druhý intelekt je spojen s existující osobou prostřednictví</w:t>
      </w:r>
      <w:r w:rsidR="00632802">
        <w:rPr>
          <w:lang w:val="cs-CZ"/>
        </w:rPr>
        <w:t>m poznávací formy osobní</w:t>
      </w:r>
      <w:r w:rsidR="009D6D7E">
        <w:rPr>
          <w:lang w:val="cs-CZ"/>
        </w:rPr>
        <w:t>ch</w:t>
      </w:r>
      <w:r w:rsidR="00632802">
        <w:rPr>
          <w:lang w:val="cs-CZ"/>
        </w:rPr>
        <w:t xml:space="preserve"> species</w:t>
      </w:r>
      <w:r w:rsidR="00D37754">
        <w:rPr>
          <w:lang w:val="cs-CZ"/>
        </w:rPr>
        <w:t xml:space="preserve"> </w:t>
      </w:r>
      <w:r w:rsidR="00D37754">
        <w:t>(</w:t>
      </w:r>
      <w:r w:rsidR="00D37754" w:rsidRPr="00664C48">
        <w:rPr>
          <w:i/>
        </w:rPr>
        <w:t>copulatur huic individuo humanae speciei</w:t>
      </w:r>
      <w:r w:rsidR="00D37754">
        <w:t>)</w:t>
      </w:r>
      <w:r w:rsidR="00632802" w:rsidRPr="00632802">
        <w:rPr>
          <w:lang w:val="cs-CZ"/>
        </w:rPr>
        <w:t xml:space="preserve">. </w:t>
      </w:r>
      <w:r>
        <w:rPr>
          <w:lang w:val="cs-CZ"/>
        </w:rPr>
        <w:t>Spojení možného intelektu s lidským rodem má substanciálnější charakter (</w:t>
      </w:r>
      <w:r w:rsidRPr="009F1971">
        <w:rPr>
          <w:i/>
        </w:rPr>
        <w:t>essentialior est</w:t>
      </w:r>
      <w:r>
        <w:rPr>
          <w:lang w:val="cs-CZ"/>
        </w:rPr>
        <w:t xml:space="preserve">), než </w:t>
      </w:r>
      <w:r w:rsidR="009A6913">
        <w:rPr>
          <w:lang w:val="cs-CZ"/>
        </w:rPr>
        <w:t>spojení na úrovni osobně daných specie</w:t>
      </w:r>
      <w:r>
        <w:rPr>
          <w:lang w:val="cs-CZ"/>
        </w:rPr>
        <w:t xml:space="preserve">s. Je to dáno tím, že lidský druh je věčná </w:t>
      </w:r>
      <w:r w:rsidR="00962190" w:rsidRPr="009D6D7E">
        <w:rPr>
          <w:lang w:val="cs-CZ"/>
        </w:rPr>
        <w:t>species</w:t>
      </w:r>
      <w:r>
        <w:rPr>
          <w:lang w:val="cs-CZ"/>
        </w:rPr>
        <w:t xml:space="preserve"> a stejně musí být spojen s intelektem, který je věčný. Spojení s</w:t>
      </w:r>
      <w:r w:rsidR="00856D71">
        <w:rPr>
          <w:lang w:val="cs-CZ"/>
        </w:rPr>
        <w:t xml:space="preserve"> jednotlivou osobou </w:t>
      </w:r>
      <w:r>
        <w:rPr>
          <w:lang w:val="cs-CZ"/>
        </w:rPr>
        <w:t>v rámci lidského rodu je méně substanciální (</w:t>
      </w:r>
      <w:r w:rsidRPr="009F1971">
        <w:rPr>
          <w:i/>
        </w:rPr>
        <w:t>minus essentialis est</w:t>
      </w:r>
      <w:r w:rsidR="00563594">
        <w:rPr>
          <w:lang w:val="cs-CZ"/>
        </w:rPr>
        <w:t xml:space="preserve">). Intelekt se může </w:t>
      </w:r>
      <w:r>
        <w:rPr>
          <w:lang w:val="cs-CZ"/>
        </w:rPr>
        <w:t>odloučit</w:t>
      </w:r>
      <w:r w:rsidR="00563594">
        <w:rPr>
          <w:lang w:val="cs-CZ"/>
        </w:rPr>
        <w:t xml:space="preserve"> od jednotlivé osoby</w:t>
      </w:r>
      <w:r w:rsidR="009C2421">
        <w:rPr>
          <w:lang w:val="cs-CZ"/>
        </w:rPr>
        <w:t xml:space="preserve">, ale intelekt vázaný na lidskou species </w:t>
      </w:r>
      <w:r>
        <w:rPr>
          <w:lang w:val="cs-CZ"/>
        </w:rPr>
        <w:t>se od n</w:t>
      </w:r>
      <w:r w:rsidR="009C2421">
        <w:rPr>
          <w:lang w:val="cs-CZ"/>
        </w:rPr>
        <w:t xml:space="preserve">í </w:t>
      </w:r>
      <w:r>
        <w:rPr>
          <w:lang w:val="cs-CZ"/>
        </w:rPr>
        <w:t>nemůže nikdy odloučit</w:t>
      </w:r>
      <w:r w:rsidR="009C2421">
        <w:rPr>
          <w:lang w:val="cs-CZ"/>
        </w:rPr>
        <w:t xml:space="preserve"> (</w:t>
      </w:r>
      <w:r w:rsidR="009C2421" w:rsidRPr="00ED0858">
        <w:rPr>
          <w:i/>
        </w:rPr>
        <w:t>intellectus a specie humana numquam separetur</w:t>
      </w:r>
      <w:r w:rsidR="009C2421">
        <w:rPr>
          <w:lang w:val="cs-CZ"/>
        </w:rPr>
        <w:t>)</w:t>
      </w:r>
      <w:r>
        <w:rPr>
          <w:lang w:val="cs-CZ"/>
        </w:rPr>
        <w:t xml:space="preserve">.“ </w:t>
      </w:r>
      <w:r w:rsidRPr="00273106">
        <w:rPr>
          <w:rStyle w:val="Znakapoznpodarou"/>
        </w:rPr>
        <w:footnoteReference w:id="240"/>
      </w:r>
    </w:p>
    <w:p w:rsidR="0007314F" w:rsidRDefault="08163013" w:rsidP="004E213E">
      <w:r>
        <w:t xml:space="preserve">Z předešlého výkladu vědeckého důkazu jednoty osoby a intelektu podle </w:t>
      </w:r>
      <w:r w:rsidRPr="08785CC4">
        <w:rPr>
          <w:i/>
        </w:rPr>
        <w:t xml:space="preserve">Druhých analytik </w:t>
      </w:r>
      <w:r>
        <w:t xml:space="preserve">je jasné, že text míní  </w:t>
      </w:r>
      <w:r w:rsidRPr="00A848F5">
        <w:rPr>
          <w:i/>
        </w:rPr>
        <w:t>intellectus</w:t>
      </w:r>
      <w:r>
        <w:t xml:space="preserve"> jako esenci a univerzálii, protože je vázaná na specifickou abstrakci jménem lidstvo. Lidstvo nemyslí, pouze osoba. </w:t>
      </w:r>
      <w:r w:rsidR="007B5042">
        <w:t xml:space="preserve">Siger říká jasně, </w:t>
      </w:r>
      <w:r w:rsidR="005C7505">
        <w:t>že „</w:t>
      </w:r>
      <w:r w:rsidR="005C7505" w:rsidRPr="005C7505">
        <w:rPr>
          <w:i/>
        </w:rPr>
        <w:t>species humana</w:t>
      </w:r>
      <w:r w:rsidR="005C7505">
        <w:t xml:space="preserve">“ </w:t>
      </w:r>
      <w:r w:rsidR="00382907">
        <w:t xml:space="preserve">nesená intelektem jako </w:t>
      </w:r>
      <w:r w:rsidR="00382907" w:rsidRPr="00382907">
        <w:rPr>
          <w:i/>
        </w:rPr>
        <w:t>quartum genus</w:t>
      </w:r>
      <w:r w:rsidR="00382907">
        <w:t xml:space="preserve"> </w:t>
      </w:r>
      <w:r w:rsidR="005C7505">
        <w:t>není „</w:t>
      </w:r>
      <w:r w:rsidR="005C7505" w:rsidRPr="005C7505">
        <w:rPr>
          <w:i/>
        </w:rPr>
        <w:t>species hominis</w:t>
      </w:r>
      <w:r w:rsidR="005C7505">
        <w:t>“</w:t>
      </w:r>
      <w:r w:rsidR="00382907">
        <w:t xml:space="preserve"> nesená intelektem </w:t>
      </w:r>
      <w:r w:rsidR="00382907">
        <w:rPr>
          <w:i/>
        </w:rPr>
        <w:t>terti</w:t>
      </w:r>
      <w:r w:rsidR="00382907" w:rsidRPr="00382907">
        <w:rPr>
          <w:i/>
        </w:rPr>
        <w:t>um genus</w:t>
      </w:r>
      <w:r w:rsidR="005C7505" w:rsidRPr="005C7505">
        <w:t xml:space="preserve">. </w:t>
      </w:r>
      <w:r>
        <w:t>Určení intelektu je jinak dáno na úrovni existující osoby (</w:t>
      </w:r>
      <w:r w:rsidRPr="009F1971">
        <w:rPr>
          <w:i/>
        </w:rPr>
        <w:t>minus essentialis</w:t>
      </w:r>
      <w:r>
        <w:t>), a jinak na úrovni celého lidstva (</w:t>
      </w:r>
      <w:r w:rsidRPr="009F1971">
        <w:rPr>
          <w:i/>
        </w:rPr>
        <w:t>essentialior</w:t>
      </w:r>
      <w:r>
        <w:t xml:space="preserve">). V prvním případě daném existenciálním výkonem intelektu v modu </w:t>
      </w:r>
      <w:r w:rsidRPr="084C7BBD">
        <w:rPr>
          <w:i/>
        </w:rPr>
        <w:t xml:space="preserve">tertium </w:t>
      </w:r>
      <w:r w:rsidR="00962190">
        <w:rPr>
          <w:i/>
        </w:rPr>
        <w:t>genus</w:t>
      </w:r>
      <w:r>
        <w:t xml:space="preserve"> je intelekt jen kvazi-substance, a je tedy dán v modu </w:t>
      </w:r>
      <w:r w:rsidRPr="084C7BBD">
        <w:rPr>
          <w:i/>
        </w:rPr>
        <w:t>minus</w:t>
      </w:r>
      <w:r>
        <w:t xml:space="preserve"> vzhledem k jeho bytí jako univerzální </w:t>
      </w:r>
      <w:r w:rsidR="00962190">
        <w:rPr>
          <w:i/>
        </w:rPr>
        <w:t>species</w:t>
      </w:r>
      <w:r>
        <w:t>. V lidstvu je naopak plně univerzální, ale za tu cenu, že existuje pouze v mysli poznávajícího filosofa jako abstrakce. Díky specifickému určení lidstva na úrovni univerzálie nemá tato definice intelektu v CMDA deficientní charakter, jako je tomu při jeho reálném bytí v jednotlivci.</w:t>
      </w:r>
      <w:r w:rsidRPr="00273106">
        <w:rPr>
          <w:rStyle w:val="Znakapoznpodarou"/>
        </w:rPr>
        <w:footnoteReference w:id="241"/>
      </w:r>
      <w:r w:rsidRPr="00273106">
        <w:t xml:space="preserve"> Z hlediska dedukce založené na takto daném </w:t>
      </w:r>
      <w:r w:rsidR="0075674D">
        <w:t>esenciálním „</w:t>
      </w:r>
      <w:r w:rsidRPr="00273106">
        <w:rPr>
          <w:i/>
        </w:rPr>
        <w:t>esse</w:t>
      </w:r>
      <w:r w:rsidR="0075674D">
        <w:t>“</w:t>
      </w:r>
      <w:r w:rsidRPr="00273106">
        <w:t xml:space="preserve"> možného intelektu platí</w:t>
      </w:r>
      <w:r w:rsidR="0075674D">
        <w:t xml:space="preserve"> druhý postup </w:t>
      </w:r>
      <w:r w:rsidR="0075674D" w:rsidRPr="0075674D">
        <w:rPr>
          <w:i/>
        </w:rPr>
        <w:t>Kategorií</w:t>
      </w:r>
      <w:r w:rsidR="0075674D">
        <w:t xml:space="preserve">. </w:t>
      </w:r>
      <w:r w:rsidR="0075674D">
        <w:lastRenderedPageBreak/>
        <w:t xml:space="preserve">Nyní predikujeme v modu </w:t>
      </w:r>
      <w:r w:rsidR="0075674D" w:rsidRPr="0075674D">
        <w:rPr>
          <w:i/>
        </w:rPr>
        <w:t>per prius</w:t>
      </w:r>
      <w:r w:rsidR="0075674D">
        <w:t xml:space="preserve"> smysl od univerzálně nadřazeného rodu směrem ke druhu </w:t>
      </w:r>
      <w:r w:rsidR="0075674D" w:rsidRPr="003D1E07">
        <w:t xml:space="preserve">(τὰ τῶν εἰδῶν τούτων γένη, </w:t>
      </w:r>
      <w:r w:rsidR="0075674D" w:rsidRPr="003D1E07">
        <w:rPr>
          <w:i/>
        </w:rPr>
        <w:t>Cat</w:t>
      </w:r>
      <w:r w:rsidR="0075674D" w:rsidRPr="003D1E07">
        <w:t>. 2a15–16</w:t>
      </w:r>
      <w:r w:rsidR="0075674D" w:rsidRPr="003D1E07">
        <w:fldChar w:fldCharType="begin"/>
      </w:r>
      <w:r w:rsidR="0075674D" w:rsidRPr="003D1E07">
        <w:instrText xml:space="preserve"> XE "Aristoteles:</w:instrText>
      </w:r>
      <w:r w:rsidR="0075674D" w:rsidRPr="003D1E07">
        <w:rPr>
          <w:i/>
        </w:rPr>
        <w:instrText>Cat</w:instrText>
      </w:r>
      <w:r w:rsidR="0075674D" w:rsidRPr="003D1E07">
        <w:instrText xml:space="preserve">. 2a15–16" </w:instrText>
      </w:r>
      <w:r w:rsidR="0075674D" w:rsidRPr="003D1E07">
        <w:fldChar w:fldCharType="end"/>
      </w:r>
      <w:r w:rsidR="0075674D" w:rsidRPr="003D1E07">
        <w:t>).</w:t>
      </w:r>
      <w:r w:rsidR="0075674D">
        <w:t xml:space="preserve"> Teď je jasné, že „</w:t>
      </w:r>
      <w:r w:rsidR="0075674D" w:rsidRPr="0075674D">
        <w:rPr>
          <w:i/>
        </w:rPr>
        <w:t>intellectus</w:t>
      </w:r>
      <w:r w:rsidR="0075674D">
        <w:t xml:space="preserve">“ bereme v modu </w:t>
      </w:r>
      <w:r w:rsidR="0075674D" w:rsidRPr="0075674D">
        <w:rPr>
          <w:i/>
        </w:rPr>
        <w:t>obiective</w:t>
      </w:r>
      <w:r w:rsidR="0075674D">
        <w:t xml:space="preserve"> jako „</w:t>
      </w:r>
      <w:r w:rsidR="0075674D" w:rsidRPr="0075674D">
        <w:rPr>
          <w:i/>
        </w:rPr>
        <w:t>intellectum</w:t>
      </w:r>
      <w:r w:rsidR="0075674D">
        <w:t xml:space="preserve">“. Intelekt jako esence je na úrovni osoby spojen pouze v modu vnějšího poznatku </w:t>
      </w:r>
      <w:r>
        <w:t>(</w:t>
      </w:r>
      <w:r w:rsidRPr="00273106">
        <w:rPr>
          <w:i/>
        </w:rPr>
        <w:t>intellectus copulatur huic individuo</w:t>
      </w:r>
      <w:r w:rsidR="00B93A39">
        <w:t xml:space="preserve">). </w:t>
      </w:r>
      <w:r w:rsidR="001752E1" w:rsidRPr="001752E1">
        <w:t>Tento druh sjednocení se týká pouze intelektu jako univerzálního pojmu, který můžeme přijmout nebo odmítnout, protože je záležitostí osobního poznání (</w:t>
      </w:r>
      <w:r w:rsidR="001752E1" w:rsidRPr="00B93A39">
        <w:rPr>
          <w:i/>
        </w:rPr>
        <w:t>minus essentialis</w:t>
      </w:r>
      <w:r w:rsidR="00B93A39">
        <w:t>). Na úrovni „</w:t>
      </w:r>
      <w:r w:rsidR="00B93A39" w:rsidRPr="004E213E">
        <w:rPr>
          <w:i/>
        </w:rPr>
        <w:t>species humana</w:t>
      </w:r>
      <w:r w:rsidR="00B93A39">
        <w:t>“</w:t>
      </w:r>
      <w:r w:rsidR="001752E1" w:rsidRPr="001752E1">
        <w:t xml:space="preserve"> naproti tomu esencialita intelektu představuje skutečnou</w:t>
      </w:r>
      <w:r w:rsidR="00B93A39">
        <w:t xml:space="preserve"> podstatu lidstva</w:t>
      </w:r>
      <w:r w:rsidR="004E213E">
        <w:rPr>
          <w:i/>
        </w:rPr>
        <w:fldChar w:fldCharType="begin"/>
      </w:r>
      <w:r w:rsidR="004E213E">
        <w:instrText xml:space="preserve"> XE "</w:instrText>
      </w:r>
      <w:r w:rsidR="004E213E" w:rsidRPr="00C23ED2">
        <w:instrText>humanismus:Siger</w:instrText>
      </w:r>
      <w:r w:rsidR="004E213E">
        <w:instrText xml:space="preserve">" </w:instrText>
      </w:r>
      <w:r w:rsidR="004E213E">
        <w:rPr>
          <w:i/>
        </w:rPr>
        <w:fldChar w:fldCharType="end"/>
      </w:r>
      <w:r w:rsidR="00B93A39">
        <w:t xml:space="preserve"> </w:t>
      </w:r>
      <w:r w:rsidR="001752E1" w:rsidRPr="001752E1">
        <w:t>(</w:t>
      </w:r>
      <w:r w:rsidR="001752E1" w:rsidRPr="00B93A39">
        <w:rPr>
          <w:i/>
        </w:rPr>
        <w:t>essentialior</w:t>
      </w:r>
      <w:r w:rsidR="001752E1" w:rsidRPr="001752E1">
        <w:t xml:space="preserve">). </w:t>
      </w:r>
      <w:r w:rsidR="005D5B7C">
        <w:t xml:space="preserve">Intelekt jako </w:t>
      </w:r>
      <w:r>
        <w:t xml:space="preserve">univerzálie </w:t>
      </w:r>
      <w:r w:rsidR="005D5B7C">
        <w:t>v rámci lidského druhu vznikl</w:t>
      </w:r>
      <w:r>
        <w:t xml:space="preserve"> jako správný závěr vědeckého deduktivního </w:t>
      </w:r>
      <w:r w:rsidR="00C5747B">
        <w:t>syllogismu</w:t>
      </w:r>
      <w:r>
        <w:t xml:space="preserve">, tedy na základě kauzálně zakoušeného poznání, které máme osobně ve své moci. Pak je závěr tohoto </w:t>
      </w:r>
      <w:r w:rsidR="00C5747B">
        <w:t xml:space="preserve">důkazu </w:t>
      </w:r>
      <w:r>
        <w:t xml:space="preserve">univerzálně platný pro všechny lidi. Rozdíl mezi potenciální schopností danou v existující osobě a mezi univerzálním konceptem intelektu jako </w:t>
      </w:r>
      <w:r w:rsidR="00962190">
        <w:rPr>
          <w:i/>
        </w:rPr>
        <w:t>species</w:t>
      </w:r>
      <w:r>
        <w:t xml:space="preserve"> je naprosto zásadní</w:t>
      </w:r>
      <w:r w:rsidR="00CC25B2">
        <w:t xml:space="preserve">. </w:t>
      </w:r>
      <w:r w:rsidR="00CC25B2" w:rsidRPr="00CC25B2">
        <w:t>Objektivní interpretace t</w:t>
      </w:r>
      <w:r w:rsidR="00CC25B2">
        <w:t>ent</w:t>
      </w:r>
      <w:r w:rsidR="00CC25B2" w:rsidRPr="00CC25B2">
        <w:t xml:space="preserve">o </w:t>
      </w:r>
      <w:r w:rsidR="00CC25B2" w:rsidRPr="00CC25B2">
        <w:rPr>
          <w:i/>
        </w:rPr>
        <w:t>Bezugsssinn</w:t>
      </w:r>
      <w:r w:rsidR="00CC25B2" w:rsidRPr="00CC25B2">
        <w:rPr>
          <w:i/>
        </w:rPr>
        <w:fldChar w:fldCharType="begin"/>
      </w:r>
      <w:r w:rsidR="00CC25B2" w:rsidRPr="00CC25B2">
        <w:rPr>
          <w:i/>
        </w:rPr>
        <w:instrText xml:space="preserve"> XE "Bezugsssinn" </w:instrText>
      </w:r>
      <w:r w:rsidR="00CC25B2" w:rsidRPr="00CC25B2">
        <w:rPr>
          <w:i/>
        </w:rPr>
        <w:fldChar w:fldCharType="end"/>
      </w:r>
      <w:r w:rsidR="00CC25B2">
        <w:rPr>
          <w:i/>
        </w:rPr>
        <w:t xml:space="preserve"> </w:t>
      </w:r>
      <w:r w:rsidR="00CC25B2">
        <w:t xml:space="preserve">vůbec </w:t>
      </w:r>
      <w:r w:rsidR="00CC25B2" w:rsidRPr="00CC25B2">
        <w:t>nevidí, protože zaměňují logickou a esenciální nutnost (</w:t>
      </w:r>
      <w:r w:rsidR="00CC25B2" w:rsidRPr="00CC25B2">
        <w:rPr>
          <w:i/>
        </w:rPr>
        <w:t>suppositio</w:t>
      </w:r>
      <w:r w:rsidR="00CC25B2" w:rsidRPr="00CC25B2">
        <w:t>) s metafyzickou a existenciální nutností (</w:t>
      </w:r>
      <w:r w:rsidR="00CC25B2" w:rsidRPr="00CC25B2">
        <w:rPr>
          <w:i/>
        </w:rPr>
        <w:t>impositio</w:t>
      </w:r>
      <w:r w:rsidR="00CC25B2">
        <w:t xml:space="preserve">). </w:t>
      </w:r>
      <w:r>
        <w:t>Bacon a Siger by řekli, že moderna vůbec nemyslí, protože nemá ponětí o výkonu myšlení (</w:t>
      </w:r>
      <w:r w:rsidRPr="08596091">
        <w:rPr>
          <w:i/>
        </w:rPr>
        <w:t>intellectio</w:t>
      </w:r>
      <w:r>
        <w:t>), ale považuje jej za myšlenkový obsah (</w:t>
      </w:r>
      <w:r w:rsidRPr="08AF6627">
        <w:rPr>
          <w:i/>
        </w:rPr>
        <w:t>intellectum</w:t>
      </w:r>
      <w:r>
        <w:t xml:space="preserve">). Teoretický </w:t>
      </w:r>
      <w:r w:rsidRPr="00273106">
        <w:t>náhled</w:t>
      </w:r>
      <w:r>
        <w:t xml:space="preserve"> na specifické, tedy univerzální </w:t>
      </w:r>
      <w:r w:rsidRPr="00273106">
        <w:t xml:space="preserve">bytí intelektu </w:t>
      </w:r>
      <w:r>
        <w:t>(</w:t>
      </w:r>
      <w:r w:rsidR="002E0E46" w:rsidRPr="002E0E46">
        <w:rPr>
          <w:i/>
        </w:rPr>
        <w:t>factum</w:t>
      </w:r>
      <w:r w:rsidR="005F5D95">
        <w:t xml:space="preserve">) stojí v protikladu k výkonu </w:t>
      </w:r>
      <w:r w:rsidRPr="00273106">
        <w:t>jednotlivce</w:t>
      </w:r>
      <w:r>
        <w:t xml:space="preserve"> </w:t>
      </w:r>
      <w:r w:rsidRPr="00273106">
        <w:t>(</w:t>
      </w:r>
      <w:r w:rsidRPr="00273106">
        <w:rPr>
          <w:i/>
        </w:rPr>
        <w:t>fieri</w:t>
      </w:r>
      <w:r w:rsidRPr="00273106">
        <w:t>)</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w:t>
      </w:r>
      <w:r w:rsidR="002E0E46">
        <w:t>Osobně s</w:t>
      </w:r>
      <w:r w:rsidRPr="00273106">
        <w:t xml:space="preserve">e intelekt manifestuje tím, že </w:t>
      </w:r>
      <w:r w:rsidR="002E0E46">
        <w:t xml:space="preserve">každý z nás </w:t>
      </w:r>
      <w:r w:rsidRPr="00273106">
        <w:t>myslí</w:t>
      </w:r>
      <w:r>
        <w:t xml:space="preserve"> jako osoba</w:t>
      </w:r>
      <w:r w:rsidRPr="00273106">
        <w:t xml:space="preserve">. </w:t>
      </w:r>
      <w:r w:rsidR="002E0E46">
        <w:t xml:space="preserve">Moderní </w:t>
      </w:r>
      <w:r w:rsidR="002E0E46" w:rsidRPr="002E0E46">
        <w:rPr>
          <w:i/>
        </w:rPr>
        <w:t>individuum</w:t>
      </w:r>
      <w:r w:rsidR="002E0E46">
        <w:t xml:space="preserve"> má intelekt jako mytologické a tedy objektivní </w:t>
      </w:r>
      <w:r w:rsidR="002E0E46" w:rsidRPr="002E0E46">
        <w:rPr>
          <w:i/>
        </w:rPr>
        <w:t>tertium ens</w:t>
      </w:r>
      <w:r w:rsidR="002E0E46">
        <w:t xml:space="preserve">; pak „to“ nemůže myslet správně a současný stav </w:t>
      </w:r>
      <w:r w:rsidR="005F5D95">
        <w:t xml:space="preserve">Západu </w:t>
      </w:r>
      <w:r w:rsidR="002E0E46">
        <w:t xml:space="preserve">tomu zcela objektivně odpovídá. </w:t>
      </w:r>
      <w:r w:rsidRPr="00273106">
        <w:t>Abstraktní bytí (</w:t>
      </w:r>
      <w:r w:rsidRPr="00273106">
        <w:rPr>
          <w:i/>
        </w:rPr>
        <w:t>esse</w:t>
      </w:r>
      <w:r w:rsidRPr="00273106">
        <w:t xml:space="preserve">) receptivního intelektu </w:t>
      </w:r>
      <w:r>
        <w:t xml:space="preserve">dané deduktivně jako univerzálie </w:t>
      </w:r>
      <w:r w:rsidRPr="00273106">
        <w:t xml:space="preserve">je </w:t>
      </w:r>
      <w:r>
        <w:t xml:space="preserve">plně </w:t>
      </w:r>
      <w:r w:rsidRPr="00273106">
        <w:t xml:space="preserve">vázáno </w:t>
      </w:r>
      <w:r>
        <w:t xml:space="preserve">pouze </w:t>
      </w:r>
      <w:r w:rsidRPr="00273106">
        <w:t xml:space="preserve">na lidstvo jako </w:t>
      </w:r>
      <w:r w:rsidR="00962190">
        <w:rPr>
          <w:i/>
        </w:rPr>
        <w:t>species</w:t>
      </w:r>
      <w:r>
        <w:t>, což je pochopitelné</w:t>
      </w:r>
      <w:r w:rsidR="087228C2">
        <w:t xml:space="preserve"> a správné</w:t>
      </w:r>
      <w:r w:rsidRPr="00273106">
        <w:t xml:space="preserve">. </w:t>
      </w:r>
      <w:r>
        <w:t>V</w:t>
      </w:r>
      <w:r w:rsidR="087228C2">
        <w:t xml:space="preserve"> existující osobě </w:t>
      </w:r>
      <w:r>
        <w:t>je totiž intelekt porušitelný</w:t>
      </w:r>
      <w:r w:rsidR="087228C2">
        <w:t xml:space="preserve"> (</w:t>
      </w:r>
      <w:r w:rsidR="087228C2" w:rsidRPr="087228C2">
        <w:rPr>
          <w:i/>
          <w:lang w:val="la"/>
        </w:rPr>
        <w:t>corruptibil</w:t>
      </w:r>
      <w:r w:rsidR="087228C2" w:rsidRPr="087228C2">
        <w:rPr>
          <w:i/>
        </w:rPr>
        <w:t>is</w:t>
      </w:r>
      <w:r w:rsidR="087228C2">
        <w:t xml:space="preserve">), </w:t>
      </w:r>
      <w:r w:rsidR="08AF0F74">
        <w:t xml:space="preserve">což není případ </w:t>
      </w:r>
      <w:r w:rsidR="087228C2">
        <w:t>intelekt</w:t>
      </w:r>
      <w:r w:rsidR="08AF0F74">
        <w:t>u</w:t>
      </w:r>
      <w:r w:rsidR="087228C2">
        <w:t xml:space="preserve"> jako univerzál</w:t>
      </w:r>
      <w:r w:rsidR="08AF0F74">
        <w:t>ie</w:t>
      </w:r>
      <w:r w:rsidR="0007314F">
        <w:t>.</w:t>
      </w:r>
    </w:p>
    <w:p w:rsidR="08163013" w:rsidRDefault="08163013" w:rsidP="0007314F">
      <w:pPr>
        <w:ind w:firstLine="397"/>
      </w:pPr>
      <w:r>
        <w:t>Správně vytvořený vědecký soud ohledně povahy intelektu umožňuje u</w:t>
      </w:r>
      <w:r w:rsidRPr="00273106">
        <w:t>rči</w:t>
      </w:r>
      <w:r w:rsidR="08A41B98">
        <w:t>t s</w:t>
      </w:r>
      <w:r w:rsidRPr="00273106">
        <w:t xml:space="preserve">pecifickou a plně univerzální charakteristiku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0C4753">
        <w:instrText>Siger</w:instrText>
      </w:r>
      <w:r>
        <w:instrText xml:space="preserve">" </w:instrText>
      </w:r>
      <w:r>
        <w:rPr>
          <w:i/>
        </w:rPr>
        <w:fldChar w:fldCharType="end"/>
      </w:r>
      <w:r w:rsidRPr="00273106">
        <w:t xml:space="preserve"> z hlediska </w:t>
      </w:r>
      <w:r>
        <w:t xml:space="preserve">obecného </w:t>
      </w:r>
      <w:r w:rsidRPr="00273106">
        <w:t>určení člověka</w:t>
      </w:r>
      <w:r>
        <w:t xml:space="preserve"> </w:t>
      </w:r>
      <w:r w:rsidR="08A1294E">
        <w:t xml:space="preserve">jako </w:t>
      </w:r>
      <w:r>
        <w:t>schopného filosofie</w:t>
      </w:r>
      <w:r w:rsidRPr="00273106">
        <w:t xml:space="preserve">. </w:t>
      </w:r>
      <w:r>
        <w:t>Tento závěr ve stejném pořadí a ve stejné důkazové řadě má i Averroes</w:t>
      </w:r>
      <w:r w:rsidR="00205262">
        <w:t xml:space="preserve"> v CMDA</w:t>
      </w:r>
      <w:r>
        <w:t>.</w:t>
      </w:r>
      <w:r w:rsidRPr="00273106">
        <w:rPr>
          <w:rStyle w:val="Znakapoznpodarou"/>
        </w:rPr>
        <w:footnoteReference w:id="242"/>
      </w:r>
      <w:r>
        <w:t xml:space="preserve"> Univerzální charakter </w:t>
      </w:r>
      <w:r w:rsidRPr="00CD3750">
        <w:rPr>
          <w:i/>
        </w:rPr>
        <w:t>intellectus possib</w:t>
      </w:r>
      <w:r>
        <w:rPr>
          <w:i/>
        </w:rPr>
        <w:t>i</w:t>
      </w:r>
      <w:r w:rsidRPr="00CD3750">
        <w:rPr>
          <w:i/>
        </w:rPr>
        <w:t>lis</w:t>
      </w:r>
      <w:r>
        <w:t xml:space="preserve"> </w:t>
      </w:r>
      <w:r w:rsidRPr="00273106">
        <w:t xml:space="preserve">v rámci lidstva jako </w:t>
      </w:r>
      <w:r w:rsidR="00962190" w:rsidRPr="00387909">
        <w:t>species</w:t>
      </w:r>
      <w:r w:rsidRPr="00273106">
        <w:t xml:space="preserve"> je vázán na existenci filosofie. Nemateriální receptivitu </w:t>
      </w:r>
      <w:r w:rsidRPr="00273106">
        <w:lastRenderedPageBreak/>
        <w:t xml:space="preserve">jako specifickou </w:t>
      </w:r>
      <w:r>
        <w:t xml:space="preserve">a tedy obecnou </w:t>
      </w:r>
      <w:r w:rsidRPr="00273106">
        <w:t xml:space="preserve">vlastnost duše dokazuje pouze existence </w:t>
      </w:r>
      <w:r>
        <w:t xml:space="preserve">receptivně myslícího lidstva jako </w:t>
      </w:r>
      <w:r w:rsidR="00962190">
        <w:rPr>
          <w:i/>
        </w:rPr>
        <w:t>species</w:t>
      </w:r>
      <w:r>
        <w:rPr>
          <w:i/>
        </w:rPr>
        <w:t xml:space="preserve"> </w:t>
      </w:r>
      <w:r w:rsidRPr="08594655">
        <w:t>v mysli</w:t>
      </w:r>
      <w:r w:rsidRPr="00273106">
        <w:t xml:space="preserve">. </w:t>
      </w:r>
      <w:r>
        <w:t xml:space="preserve">Filosofie sestavující komplexní demonstratio podle </w:t>
      </w:r>
      <w:r w:rsidRPr="08E71E97">
        <w:rPr>
          <w:i/>
        </w:rPr>
        <w:t>Druhých analytik</w:t>
      </w:r>
      <w:r>
        <w:t xml:space="preserve"> zajišťuje pravdivé vědecké poznání na úrovni univerzality intelektu jako esence až poslední v celkové řadě důkazů (</w:t>
      </w:r>
      <w:r w:rsidRPr="08007841">
        <w:rPr>
          <w:i/>
        </w:rPr>
        <w:t xml:space="preserve">quartum </w:t>
      </w:r>
      <w:r w:rsidR="00962190">
        <w:rPr>
          <w:i/>
        </w:rPr>
        <w:t>genus</w:t>
      </w:r>
      <w:r>
        <w:t xml:space="preserve">). A tato predikace intelektu jako </w:t>
      </w:r>
      <w:r w:rsidR="00962190">
        <w:rPr>
          <w:i/>
        </w:rPr>
        <w:t>species</w:t>
      </w:r>
      <w:r>
        <w:t xml:space="preserve"> je vázána na existenci osobního intelektu jako první substance v realitě (</w:t>
      </w:r>
      <w:r w:rsidRPr="08007841">
        <w:rPr>
          <w:i/>
        </w:rPr>
        <w:t xml:space="preserve">tertium </w:t>
      </w:r>
      <w:r w:rsidR="00962190">
        <w:rPr>
          <w:i/>
        </w:rPr>
        <w:t>genus</w:t>
      </w:r>
      <w:r>
        <w:t xml:space="preserve">). Deduktivně poznaný intelekt jako univerzálie je určen abstraktně-specificky, tedy v </w:t>
      </w:r>
      <w:r w:rsidRPr="00273106">
        <w:t>rámci lidstva jako druhu</w:t>
      </w:r>
      <w:r>
        <w:t xml:space="preserve"> (</w:t>
      </w:r>
      <w:r w:rsidR="00962190">
        <w:rPr>
          <w:i/>
        </w:rPr>
        <w:t>species</w:t>
      </w:r>
      <w:r w:rsidRPr="00D31F2C">
        <w:rPr>
          <w:i/>
        </w:rPr>
        <w:t xml:space="preserve"> humana</w:t>
      </w:r>
      <w:r>
        <w:rPr>
          <w:i/>
        </w:rPr>
        <w:fldChar w:fldCharType="begin"/>
      </w:r>
      <w:r>
        <w:instrText xml:space="preserve"> XE "</w:instrText>
      </w:r>
      <w:r w:rsidRPr="00770D02">
        <w:rPr>
          <w:i/>
        </w:rPr>
        <w:instrText>intellectus possibilis</w:instrText>
      </w:r>
      <w:r>
        <w:rPr>
          <w:i/>
        </w:rPr>
        <w:instrText>:</w:instrText>
      </w:r>
      <w:r w:rsidRPr="00D5441F">
        <w:instrText>Siger</w:instrText>
      </w:r>
      <w:r>
        <w:instrText xml:space="preserve">" </w:instrText>
      </w:r>
      <w:r>
        <w:rPr>
          <w:i/>
        </w:rPr>
        <w:fldChar w:fldCharType="end"/>
      </w:r>
      <w:r>
        <w:t>)</w:t>
      </w:r>
      <w:r w:rsidRPr="00273106">
        <w:t>.</w:t>
      </w:r>
      <w:r>
        <w:t xml:space="preserve"> Tato univerzálie nemá vlastní subsistenci, protože je abstrakcí v mysli. Jedině existující člověk myslí a může myšlení kauzálně vyvolat a existenciálně zakoušet v modu </w:t>
      </w:r>
      <w:r w:rsidRPr="00F920BE">
        <w:rPr>
          <w:i/>
        </w:rPr>
        <w:t>inmixtus</w:t>
      </w:r>
      <w:r>
        <w:t xml:space="preserve">. </w:t>
      </w:r>
      <w:r w:rsidR="00F625B2">
        <w:t xml:space="preserve">Humanismus Sigera a Danteho </w:t>
      </w:r>
      <w:r>
        <w:t xml:space="preserve">potřebuje intelekt existující osoby jako </w:t>
      </w:r>
      <w:r w:rsidRPr="000E705D">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00F625B2">
        <w:t>, aby určil</w:t>
      </w:r>
      <w:r>
        <w:t xml:space="preserve"> univerzální charakter člověka či lidstva jako </w:t>
      </w:r>
      <w:r w:rsidRPr="000E705D">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Bez existenciálně daného receptivního intelektu by střední člen soudu neměl efektivní kauzalitu danou z první substance. </w:t>
      </w:r>
      <w:r w:rsidRPr="00273106">
        <w:t xml:space="preserve">Stejnou pozici obsahuje i pozdější dílo </w:t>
      </w:r>
      <w:r w:rsidRPr="00273106">
        <w:rPr>
          <w:i/>
        </w:rPr>
        <w:t>De anima intellectiva</w:t>
      </w:r>
      <w:r w:rsidRPr="00273106">
        <w:t>.</w:t>
      </w:r>
      <w:r w:rsidRPr="00273106">
        <w:rPr>
          <w:rStyle w:val="Znakapoznpodarou"/>
        </w:rPr>
        <w:footnoteReference w:id="243"/>
      </w:r>
      <w:r w:rsidRPr="00273106">
        <w:t xml:space="preserve"> Klíčo</w:t>
      </w:r>
      <w:r>
        <w:t xml:space="preserve">vá je pasáž </w:t>
      </w:r>
      <w:r w:rsidR="00BA367C">
        <w:t>„</w:t>
      </w:r>
      <w:r w:rsidRPr="00273106">
        <w:rPr>
          <w:i/>
        </w:rPr>
        <w:t>anima secundum apparentia de ipsa</w:t>
      </w:r>
      <w:r w:rsidR="00BA367C">
        <w:t>“</w:t>
      </w:r>
      <w:r w:rsidRPr="00273106">
        <w:t xml:space="preserve">, která je brána odděleně od skutečného </w:t>
      </w:r>
      <w:r w:rsidR="00BA367C">
        <w:t>„</w:t>
      </w:r>
      <w:r w:rsidRPr="00273106">
        <w:rPr>
          <w:i/>
        </w:rPr>
        <w:t>fieri</w:t>
      </w:r>
      <w:r w:rsidR="00BA367C">
        <w:t>“</w:t>
      </w:r>
      <w:r w:rsidRPr="00273106">
        <w:t xml:space="preserve"> duše v těle</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Pr="00273106">
        <w:t xml:space="preserve">. Intelekt jako </w:t>
      </w:r>
      <w:r w:rsidR="00BA367C">
        <w:t xml:space="preserve">esenci </w:t>
      </w:r>
      <w:r w:rsidRPr="00273106">
        <w:t xml:space="preserve">je možné brát podle teoreticky postulovaného </w:t>
      </w:r>
      <w:r w:rsidRPr="00273106">
        <w:rPr>
          <w:i/>
        </w:rPr>
        <w:t>esse</w:t>
      </w:r>
      <w:r w:rsidRPr="00273106">
        <w:t>, které je ontologicky odlišné od aktu</w:t>
      </w:r>
      <w:r>
        <w:t>a</w:t>
      </w:r>
      <w:r w:rsidRPr="00273106">
        <w:t xml:space="preserve">lizace intelektu jako </w:t>
      </w:r>
      <w:r w:rsidR="00BA367C">
        <w:t xml:space="preserve">osobní </w:t>
      </w:r>
      <w:r w:rsidRPr="00273106">
        <w:t>potence v duši (</w:t>
      </w:r>
      <w:r w:rsidRPr="00273106">
        <w:rPr>
          <w:i/>
        </w:rPr>
        <w:t>non habet opus sine corpore</w:t>
      </w:r>
      <w:r w:rsidRPr="00273106">
        <w:t xml:space="preserve">). Specifické určení </w:t>
      </w:r>
      <w:r w:rsidRPr="00273106">
        <w:rPr>
          <w:i/>
        </w:rPr>
        <w:t>intellectus possibilis</w:t>
      </w:r>
      <w:r w:rsidRPr="00273106">
        <w:t xml:space="preserve"> </w:t>
      </w:r>
      <w:r>
        <w:t xml:space="preserve">v modu univerzálního </w:t>
      </w:r>
      <w:r w:rsidR="00962190">
        <w:rPr>
          <w:i/>
        </w:rPr>
        <w:t>species</w:t>
      </w:r>
      <w:r>
        <w:t xml:space="preserve"> </w:t>
      </w:r>
      <w:r w:rsidRPr="00273106">
        <w:t>je možné pouze v r</w:t>
      </w:r>
      <w:r w:rsidR="0064041D">
        <w:t>ámci intelektu jako abstraktní</w:t>
      </w:r>
      <w:r w:rsidRPr="00273106">
        <w:t xml:space="preserve"> </w:t>
      </w:r>
      <w:r w:rsidR="00962190" w:rsidRPr="0064041D">
        <w:t>species</w:t>
      </w:r>
      <w:r w:rsidR="0064041D">
        <w:t xml:space="preserve"> patřící</w:t>
      </w:r>
      <w:r>
        <w:t xml:space="preserve"> lidskému rodu</w:t>
      </w:r>
      <w:r>
        <w:rPr>
          <w:i/>
        </w:rPr>
        <w:fldChar w:fldCharType="begin"/>
      </w:r>
      <w:r>
        <w:instrText xml:space="preserve"> XE "</w:instrText>
      </w:r>
      <w:r w:rsidRPr="00770D02">
        <w:rPr>
          <w:i/>
        </w:rPr>
        <w:instrText>intellectus possibilis</w:instrText>
      </w:r>
      <w:r>
        <w:rPr>
          <w:i/>
        </w:rPr>
        <w:instrText>:</w:instrText>
      </w:r>
      <w:r w:rsidRPr="000258DE">
        <w:instrText>Siger</w:instrText>
      </w:r>
      <w:r>
        <w:instrText xml:space="preserve">" </w:instrText>
      </w:r>
      <w:r>
        <w:rPr>
          <w:i/>
        </w:rPr>
        <w:fldChar w:fldCharType="end"/>
      </w:r>
      <w:r>
        <w:t xml:space="preserve">. Lidstvo nemyslí, protože nemá intelekt jako </w:t>
      </w:r>
      <w:r w:rsidR="00EA0924">
        <w:t xml:space="preserve">personalizovaný </w:t>
      </w:r>
      <w:r>
        <w:t>výkon duše</w:t>
      </w:r>
      <w:r w:rsidR="08A731B0">
        <w:t xml:space="preserve"> </w:t>
      </w:r>
      <w:r w:rsidR="08A731B0" w:rsidRPr="081942A4">
        <w:rPr>
          <w:szCs w:val="24"/>
        </w:rPr>
        <w:t>(</w:t>
      </w:r>
      <w:r w:rsidR="08A731B0" w:rsidRPr="081942A4">
        <w:rPr>
          <w:i/>
          <w:szCs w:val="24"/>
        </w:rPr>
        <w:t>subiective</w:t>
      </w:r>
      <w:r w:rsidR="08A731B0" w:rsidRPr="081942A4">
        <w:rPr>
          <w:szCs w:val="24"/>
        </w:rPr>
        <w:t xml:space="preserve">, </w:t>
      </w:r>
      <w:r w:rsidR="08A731B0" w:rsidRPr="081942A4">
        <w:rPr>
          <w:i/>
          <w:szCs w:val="24"/>
        </w:rPr>
        <w:t xml:space="preserve">tertium </w:t>
      </w:r>
      <w:r w:rsidR="00962190">
        <w:rPr>
          <w:i/>
          <w:szCs w:val="24"/>
        </w:rPr>
        <w:t>genus</w:t>
      </w:r>
      <w:r w:rsidR="08A731B0" w:rsidRPr="081942A4">
        <w:rPr>
          <w:szCs w:val="24"/>
        </w:rPr>
        <w:t>)</w:t>
      </w:r>
      <w:r>
        <w:t>. Proto myslí zcela paranoicky také objektivní moderna, která odmítla domnělý averroismus Sigera a Komentátora</w:t>
      </w:r>
      <w:r w:rsidR="007516F9">
        <w:t xml:space="preserve">. Škola druhého averroismu vytvořila mýtus </w:t>
      </w:r>
      <w:r>
        <w:t xml:space="preserve">kosmického </w:t>
      </w:r>
      <w:r w:rsidRPr="08550661">
        <w:rPr>
          <w:i/>
        </w:rPr>
        <w:t>intellectus possibilis</w:t>
      </w:r>
      <w:r>
        <w:t xml:space="preserve"> na úrovni lidstva</w:t>
      </w:r>
      <w:r w:rsidR="083E11E0">
        <w:t xml:space="preserve"> podle Davida z Dinantu</w:t>
      </w:r>
      <w:r w:rsidR="007516F9">
        <w:rPr>
          <w:szCs w:val="24"/>
          <w:lang w:val="de-DE"/>
        </w:rPr>
        <w:fldChar w:fldCharType="begin"/>
      </w:r>
      <w:r w:rsidR="007516F9">
        <w:instrText xml:space="preserve"> XE "</w:instrText>
      </w:r>
      <w:r w:rsidR="007516F9">
        <w:rPr>
          <w:szCs w:val="24"/>
          <w:lang w:val="de-DE"/>
        </w:rPr>
        <w:instrText xml:space="preserve">David z </w:instrText>
      </w:r>
      <w:r w:rsidR="007516F9" w:rsidRPr="08DF4DFA">
        <w:rPr>
          <w:szCs w:val="24"/>
          <w:lang w:val="de-DE"/>
        </w:rPr>
        <w:instrText>Dinant</w:instrText>
      </w:r>
      <w:r w:rsidR="007516F9">
        <w:rPr>
          <w:szCs w:val="24"/>
          <w:lang w:val="de-DE"/>
        </w:rPr>
        <w:instrText>u</w:instrText>
      </w:r>
      <w:r w:rsidR="007516F9">
        <w:instrText xml:space="preserve">" </w:instrText>
      </w:r>
      <w:r w:rsidR="007516F9">
        <w:rPr>
          <w:szCs w:val="24"/>
          <w:lang w:val="de-DE"/>
        </w:rPr>
        <w:fldChar w:fldCharType="end"/>
      </w:r>
      <w:r w:rsidR="083E11E0">
        <w:t xml:space="preserve"> </w:t>
      </w:r>
      <w:r w:rsidR="083E11E0" w:rsidRPr="08F82A48">
        <w:rPr>
          <w:szCs w:val="24"/>
        </w:rPr>
        <w:t>(OBJ II, Kap. 2.1.3)</w:t>
      </w:r>
      <w:r w:rsidR="00E26EC4">
        <w:rPr>
          <w:szCs w:val="24"/>
        </w:rPr>
        <w:t xml:space="preserve">. Tento kosmický intelekt pak </w:t>
      </w:r>
      <w:r w:rsidR="007516F9">
        <w:t>kopuluje s lidským intelektem. Akvinský uznal, že takový nesmysl se averr</w:t>
      </w:r>
      <w:r w:rsidR="00413AA3">
        <w:t>o</w:t>
      </w:r>
      <w:r w:rsidR="007516F9">
        <w:t>istickém</w:t>
      </w:r>
      <w:r w:rsidR="006B1CFD">
        <w:t>u</w:t>
      </w:r>
      <w:r w:rsidR="007516F9">
        <w:t xml:space="preserve"> Averroés</w:t>
      </w:r>
      <w:r w:rsidR="00413AA3">
        <w:t>o</w:t>
      </w:r>
      <w:r w:rsidR="007516F9">
        <w:t xml:space="preserve">vi nesmí příčítat. Proto vytvořil filosoficky přijatelnější mýtus, opět spojený s intelektuální kopulací. </w:t>
      </w:r>
      <w:r>
        <w:t>Dějiny moderníh</w:t>
      </w:r>
      <w:r w:rsidR="007516F9">
        <w:t>o šílenství v modu metafyzické</w:t>
      </w:r>
      <w:r>
        <w:t xml:space="preserve"> </w:t>
      </w:r>
      <w:r w:rsidR="007516F9">
        <w:rPr>
          <w:i/>
        </w:rPr>
        <w:t xml:space="preserve">Irre </w:t>
      </w:r>
      <w:r>
        <w:t>začínají dávno před Foucaultovým známým dílem</w:t>
      </w:r>
      <w:r w:rsidR="088477F7">
        <w:t xml:space="preserve"> </w:t>
      </w:r>
      <w:r w:rsidR="088477F7" w:rsidRPr="0019331D">
        <w:rPr>
          <w:i/>
        </w:rPr>
        <w:t>Histoire de la folie à l'âge classique</w:t>
      </w:r>
      <w:r w:rsidR="007516F9">
        <w:t xml:space="preserve"> (1961).</w:t>
      </w:r>
      <w:r>
        <w:t xml:space="preserve"> Mrt</w:t>
      </w:r>
      <w:r w:rsidR="00D5209E">
        <w:t xml:space="preserve">vola </w:t>
      </w:r>
      <w:r>
        <w:lastRenderedPageBreak/>
        <w:t>nemyslí, což objektivně myslícím filosofům při určování identity konkrétního individua nijak nevadí. Moderna definuje subjekt</w:t>
      </w:r>
      <w:r w:rsidR="00111C0F">
        <w:t xml:space="preserve"> jako </w:t>
      </w:r>
      <w:r w:rsidR="00111C0F" w:rsidRPr="00111C0F">
        <w:rPr>
          <w:i/>
        </w:rPr>
        <w:t>tertium ens</w:t>
      </w:r>
      <w:r w:rsidR="00111C0F">
        <w:rPr>
          <w:i/>
        </w:rPr>
        <w:t xml:space="preserve"> </w:t>
      </w:r>
      <w:r>
        <w:t xml:space="preserve">skrze specifickou formu kopulace </w:t>
      </w:r>
      <w:r w:rsidR="00111C0F">
        <w:t xml:space="preserve">s </w:t>
      </w:r>
      <w:r>
        <w:t xml:space="preserve">vlastní intelektuální </w:t>
      </w:r>
      <w:r w:rsidRPr="087D288F">
        <w:rPr>
          <w:i/>
        </w:rPr>
        <w:t>hýbris</w:t>
      </w:r>
      <w:r>
        <w:t>. Matematická a logická abstrakce realitu myslící osoby nepotřebuje, protože pracuje s esencemi</w:t>
      </w:r>
      <w:r>
        <w:rPr>
          <w:i/>
        </w:rPr>
        <w:fldChar w:fldCharType="begin"/>
      </w:r>
      <w:r>
        <w:instrText xml:space="preserve"> XE "sofisma člověk-mrtvola" </w:instrText>
      </w:r>
      <w:r>
        <w:rPr>
          <w:i/>
        </w:rPr>
        <w:fldChar w:fldCharType="end"/>
      </w:r>
      <w:r>
        <w:t>. Ke specifickému určení člověka jako individua jí stačí mrtvola a dnes pouze její DNA. Siger a jím inspirovaný Dante</w:t>
      </w:r>
      <w:r>
        <w:fldChar w:fldCharType="begin"/>
      </w:r>
      <w:r>
        <w:instrText xml:space="preserve"> XE "</w:instrText>
      </w:r>
      <w:r w:rsidRPr="00E871B9">
        <w:instrText>Dante, A.</w:instrText>
      </w:r>
      <w:r>
        <w:instrText xml:space="preserve">" </w:instrText>
      </w:r>
      <w:r>
        <w:fldChar w:fldCharType="end"/>
      </w:r>
      <w:r>
        <w:t xml:space="preserve"> správně pochopil fundamentální význam Averroesovy filosofie pro humanistické určení člověka dané v rámci přirozeného rozumu. Filosofie </w:t>
      </w:r>
      <w:r w:rsidRPr="00273106">
        <w:t xml:space="preserve">zkoumá bytostné určení </w:t>
      </w:r>
      <w:r w:rsidRPr="00273106">
        <w:rPr>
          <w:i/>
        </w:rPr>
        <w:t>intellectus possibilis</w:t>
      </w:r>
      <w:r w:rsidRPr="00273106">
        <w:t xml:space="preserve"> z hlediska principiálního způsob</w:t>
      </w:r>
      <w:r>
        <w:t xml:space="preserve">u, jak intelekt </w:t>
      </w:r>
      <w:r w:rsidR="002715BB">
        <w:t>pravdivě poznává v existující osobě</w:t>
      </w:r>
      <w:r>
        <w:t xml:space="preserve">. Z </w:t>
      </w:r>
      <w:r w:rsidRPr="00273106">
        <w:t xml:space="preserve">hlediska Aristotela a </w:t>
      </w:r>
      <w:r>
        <w:t>Averroes</w:t>
      </w:r>
      <w:r w:rsidRPr="00273106">
        <w:t xml:space="preserve">e lidstvo jako </w:t>
      </w:r>
      <w:r w:rsidR="00962190" w:rsidRPr="004528BF">
        <w:t>species</w:t>
      </w:r>
      <w:r w:rsidRPr="00273106">
        <w:t xml:space="preserve"> </w:t>
      </w:r>
      <w:r>
        <w:t>existuje potud</w:t>
      </w:r>
      <w:r w:rsidR="004528BF">
        <w:t xml:space="preserve"> </w:t>
      </w:r>
      <w:r w:rsidR="004528BF">
        <w:rPr>
          <w:szCs w:val="24"/>
          <w:lang w:val="de-DE"/>
        </w:rPr>
        <w:t>(</w:t>
      </w:r>
      <w:r w:rsidR="004528BF" w:rsidRPr="0037627A">
        <w:rPr>
          <w:i/>
          <w:szCs w:val="24"/>
          <w:lang w:val="de-DE"/>
        </w:rPr>
        <w:t>quartum</w:t>
      </w:r>
      <w:r w:rsidR="004528BF" w:rsidRPr="00BB15A2">
        <w:rPr>
          <w:i/>
        </w:rPr>
        <w:t xml:space="preserve"> genus</w:t>
      </w:r>
      <w:r w:rsidR="004528BF">
        <w:t>)</w:t>
      </w:r>
      <w:r>
        <w:t xml:space="preserve">, pokud existuje alespoň jeden existující exemplář schopný </w:t>
      </w:r>
      <w:r w:rsidR="00902340">
        <w:t xml:space="preserve">specificky </w:t>
      </w:r>
      <w:r>
        <w:t>lidsky myslet</w:t>
      </w:r>
      <w:r w:rsidR="004528BF">
        <w:t xml:space="preserve"> </w:t>
      </w:r>
      <w:r w:rsidR="004528BF">
        <w:rPr>
          <w:szCs w:val="24"/>
          <w:lang w:val="de-DE"/>
        </w:rPr>
        <w:t>(</w:t>
      </w:r>
      <w:r w:rsidR="004528BF">
        <w:rPr>
          <w:i/>
          <w:szCs w:val="24"/>
          <w:lang w:val="de-DE"/>
        </w:rPr>
        <w:t>terti</w:t>
      </w:r>
      <w:r w:rsidR="004528BF" w:rsidRPr="0037627A">
        <w:rPr>
          <w:i/>
          <w:szCs w:val="24"/>
          <w:lang w:val="de-DE"/>
        </w:rPr>
        <w:t>um</w:t>
      </w:r>
      <w:r w:rsidR="004528BF" w:rsidRPr="00BB15A2">
        <w:rPr>
          <w:i/>
        </w:rPr>
        <w:t xml:space="preserve"> genus</w:t>
      </w:r>
      <w:r w:rsidR="004528BF">
        <w:t>)</w:t>
      </w:r>
      <w:r w:rsidR="00241C1C">
        <w:t xml:space="preserve">. </w:t>
      </w:r>
      <w:r w:rsidR="00241C1C" w:rsidRPr="00241C1C">
        <w:t xml:space="preserve">Najít takové osobnosti bylo dost obtížné i v dobách klasického věku, kdy dějiny moderního šílenství teprve začínaly. </w:t>
      </w:r>
      <w:r>
        <w:t>Siger a po něm Dante</w:t>
      </w:r>
      <w:r>
        <w:fldChar w:fldCharType="begin"/>
      </w:r>
      <w:r>
        <w:instrText xml:space="preserve"> XE "</w:instrText>
      </w:r>
      <w:r w:rsidRPr="00E871B9">
        <w:instrText>Dante, A.</w:instrText>
      </w:r>
      <w:r>
        <w:instrText xml:space="preserve">" </w:instrText>
      </w:r>
      <w:r>
        <w:fldChar w:fldCharType="end"/>
      </w:r>
      <w:r>
        <w:t xml:space="preserve"> přesně věděli, že Averroes zde mluví o abstraktní </w:t>
      </w:r>
      <w:r w:rsidR="00962190">
        <w:rPr>
          <w:i/>
        </w:rPr>
        <w:t>species</w:t>
      </w:r>
      <w:r w:rsidRPr="003D3603">
        <w:rPr>
          <w:i/>
        </w:rPr>
        <w:t xml:space="preserve"> human</w:t>
      </w:r>
      <w:r>
        <w:rPr>
          <w:i/>
        </w:rPr>
        <w:t>a</w:t>
      </w:r>
      <w:r>
        <w:rPr>
          <w:i/>
        </w:rPr>
        <w:fldChar w:fldCharType="begin"/>
      </w:r>
      <w:r>
        <w:instrText xml:space="preserve"> XE "</w:instrText>
      </w:r>
      <w:r w:rsidRPr="00770D02">
        <w:rPr>
          <w:i/>
        </w:rPr>
        <w:instrText>intellectus possibilis</w:instrText>
      </w:r>
      <w:r>
        <w:rPr>
          <w:i/>
        </w:rPr>
        <w:instrText>:</w:instrText>
      </w:r>
      <w:r w:rsidRPr="008D3A49">
        <w:instrText>Dante</w:instrText>
      </w:r>
      <w:r>
        <w:instrText xml:space="preserve">" </w:instrText>
      </w:r>
      <w:r>
        <w:rPr>
          <w:i/>
        </w:rPr>
        <w:fldChar w:fldCharType="end"/>
      </w:r>
      <w:r>
        <w:t xml:space="preserve">. Bytí této </w:t>
      </w:r>
      <w:r w:rsidR="00962190">
        <w:rPr>
          <w:i/>
        </w:rPr>
        <w:t>species</w:t>
      </w:r>
      <w:r>
        <w:t xml:space="preserve"> je pouze v našem intelektu, a nikdy nemůže být vzato substančně, jak to měli a mají averroisté. Humanismus daný novou interpretací Averroese neurčuje specifičnost člověka od mrtvoly, jako ve druhém averroismu a v novověké moderně.</w:t>
      </w:r>
    </w:p>
    <w:p w:rsidR="08163013" w:rsidRPr="009F1971" w:rsidRDefault="08163013" w:rsidP="00707556">
      <w:r>
        <w:tab/>
      </w:r>
      <w:r w:rsidRPr="00273106">
        <w:t xml:space="preserve">Siger </w:t>
      </w:r>
      <w:r>
        <w:t xml:space="preserve">kritizuje </w:t>
      </w:r>
      <w:r w:rsidRPr="00273106">
        <w:t xml:space="preserve">moderní </w:t>
      </w:r>
      <w:r w:rsidRPr="00273106">
        <w:rPr>
          <w:i/>
        </w:rPr>
        <w:t>Nominales</w:t>
      </w:r>
      <w:r w:rsidRPr="00273106">
        <w:t xml:space="preserve"> a averroist</w:t>
      </w:r>
      <w:r>
        <w:t xml:space="preserve">y </w:t>
      </w:r>
      <w:r w:rsidR="00FF0DB8">
        <w:t xml:space="preserve">ve škole </w:t>
      </w:r>
      <w:r>
        <w:t>Bonaventury, proto</w:t>
      </w:r>
      <w:r w:rsidRPr="00273106">
        <w:t>že berou nematerialitu intelektu jako oddělenou substanci.</w:t>
      </w:r>
      <w:r w:rsidRPr="00273106">
        <w:rPr>
          <w:rStyle w:val="Znakapoznpodarou"/>
        </w:rPr>
        <w:footnoteReference w:id="244"/>
      </w:r>
      <w:r w:rsidRPr="00273106">
        <w:t xml:space="preserve"> Modernisté </w:t>
      </w:r>
      <w:r>
        <w:t xml:space="preserve">hypostázují </w:t>
      </w:r>
      <w:r w:rsidRPr="00273106">
        <w:t>intelekt místo toho, aby</w:t>
      </w:r>
      <w:r>
        <w:t xml:space="preserve"> hledali</w:t>
      </w:r>
      <w:r w:rsidRPr="00273106">
        <w:t xml:space="preserve">, jak </w:t>
      </w:r>
      <w:r>
        <w:t>skutečně myslíme</w:t>
      </w:r>
      <w:r w:rsidRPr="00273106">
        <w:t>. Pak ale vůbec</w:t>
      </w:r>
      <w:r>
        <w:t xml:space="preserve"> nevidí fenomenologické „</w:t>
      </w:r>
      <w:r w:rsidRPr="00273106">
        <w:t>jak</w:t>
      </w:r>
      <w:r>
        <w:t>“ (</w:t>
      </w:r>
      <w:r w:rsidRPr="00387BEF">
        <w:rPr>
          <w:i/>
        </w:rPr>
        <w:t>Wie</w:t>
      </w:r>
      <w:r>
        <w:t>)</w:t>
      </w:r>
      <w:r w:rsidRPr="00273106">
        <w:t xml:space="preserve"> se myšlení děje skrze naše spojení s intelektuálními intencemi (</w:t>
      </w:r>
      <w:r w:rsidRPr="00273106">
        <w:rPr>
          <w:i/>
        </w:rPr>
        <w:t>intentiones intellectae</w:t>
      </w:r>
      <w:r w:rsidRPr="00273106">
        <w:t>). Je nutno sledovat způsob, jak se tyto intence stávají v nás srozumitelnými, a nikoliv posuzovat intelekt jako nějakou oddělenou substanci (</w:t>
      </w:r>
      <w:r w:rsidRPr="00273106">
        <w:rPr>
          <w:i/>
        </w:rPr>
        <w:t>secundum quod</w:t>
      </w:r>
      <w:r w:rsidRPr="00273106">
        <w:t xml:space="preserve"> </w:t>
      </w:r>
      <w:r w:rsidRPr="00273106">
        <w:rPr>
          <w:i/>
        </w:rPr>
        <w:t>copulatur isti et non absolute</w:t>
      </w:r>
      <w:r w:rsidRPr="00273106">
        <w:t>). Myšlení může být vzato čistě abstraktně (</w:t>
      </w:r>
      <w:r w:rsidRPr="00273106">
        <w:rPr>
          <w:i/>
        </w:rPr>
        <w:t>simpliciter in se</w:t>
      </w:r>
      <w:r w:rsidRPr="00273106">
        <w:t xml:space="preserve">), ale pak spekulujeme pouze o </w:t>
      </w:r>
      <w:r w:rsidRPr="00273106">
        <w:rPr>
          <w:i/>
        </w:rPr>
        <w:t>esse</w:t>
      </w:r>
      <w:r w:rsidRPr="00273106">
        <w:t xml:space="preserve"> intelektu, a nikoliv o jeho fenomenologicky zakoušeném a tím i daném </w:t>
      </w:r>
      <w:r w:rsidRPr="00273106">
        <w:rPr>
          <w:i/>
        </w:rPr>
        <w:t>fieri</w:t>
      </w:r>
      <w:r w:rsidRPr="00273106">
        <w:t xml:space="preserve">. </w:t>
      </w:r>
      <w:r>
        <w:t xml:space="preserve">Opět platí základní rozdíl mezi definicí intelektu jako </w:t>
      </w:r>
      <w:r w:rsidRPr="08E47E3E">
        <w:rPr>
          <w:i/>
        </w:rPr>
        <w:t>tertium</w:t>
      </w:r>
      <w:r>
        <w:t xml:space="preserve"> a </w:t>
      </w:r>
      <w:r w:rsidRPr="08E47E3E">
        <w:rPr>
          <w:i/>
        </w:rPr>
        <w:t xml:space="preserve">quartum </w:t>
      </w:r>
      <w:r w:rsidR="00962190">
        <w:rPr>
          <w:i/>
        </w:rPr>
        <w:t>genus</w:t>
      </w:r>
      <w:r>
        <w:t xml:space="preserve">. </w:t>
      </w:r>
      <w:r w:rsidR="006D72D4">
        <w:t>Sigerova</w:t>
      </w:r>
      <w:r w:rsidRPr="00273106">
        <w:t xml:space="preserve"> analýz</w:t>
      </w:r>
      <w:r w:rsidR="006D72D4">
        <w:t>a</w:t>
      </w:r>
      <w:r w:rsidRPr="00273106">
        <w:t xml:space="preserve"> poznání</w:t>
      </w:r>
      <w:r w:rsidR="006D72D4">
        <w:t xml:space="preserve"> v QIIIDA </w:t>
      </w:r>
      <w:r>
        <w:t xml:space="preserve">jasně rozlišuje mezi textem </w:t>
      </w:r>
      <w:r w:rsidRPr="00986937">
        <w:rPr>
          <w:i/>
        </w:rPr>
        <w:t>De anima</w:t>
      </w:r>
      <w:r>
        <w:t xml:space="preserve"> a geniálním výkladem Komentát</w:t>
      </w:r>
      <w:r w:rsidR="006D72D4">
        <w:t xml:space="preserve">ora. Siger navázal na Alverna, který oddělil při výkladu </w:t>
      </w:r>
      <w:r w:rsidR="006D72D4" w:rsidRPr="006D72D4">
        <w:rPr>
          <w:i/>
        </w:rPr>
        <w:t>Corpus Aristotelicum</w:t>
      </w:r>
      <w:r w:rsidR="006D72D4">
        <w:t xml:space="preserve"> metafyziku Averroése </w:t>
      </w:r>
      <w:r w:rsidR="006D72D4">
        <w:lastRenderedPageBreak/>
        <w:t xml:space="preserve">a Avicenny. </w:t>
      </w:r>
      <w:r w:rsidR="08730C4B">
        <w:t xml:space="preserve">Siger začal filosofickou kariéru </w:t>
      </w:r>
      <w:r w:rsidR="006D0EC7">
        <w:t xml:space="preserve">po smrti Alverna, </w:t>
      </w:r>
      <w:r w:rsidR="08730C4B">
        <w:t>kancléř</w:t>
      </w:r>
      <w:r w:rsidR="006D0EC7">
        <w:t>e</w:t>
      </w:r>
      <w:r w:rsidR="08730C4B">
        <w:t xml:space="preserve"> Pařížské univerzity a zdejší</w:t>
      </w:r>
      <w:r w:rsidR="006D0EC7">
        <w:t>ho</w:t>
      </w:r>
      <w:r w:rsidR="08730C4B">
        <w:t xml:space="preserve"> biskup</w:t>
      </w:r>
      <w:r w:rsidR="006D0EC7">
        <w:t>a</w:t>
      </w:r>
      <w:r w:rsidR="08730C4B">
        <w:t xml:space="preserve">. </w:t>
      </w:r>
      <w:r>
        <w:t xml:space="preserve">Magistr </w:t>
      </w:r>
      <w:r w:rsidR="08730C4B">
        <w:t xml:space="preserve">z Rue du Fouarre </w:t>
      </w:r>
      <w:r>
        <w:t xml:space="preserve">přesně </w:t>
      </w:r>
      <w:r w:rsidR="007017C6">
        <w:t xml:space="preserve">určil </w:t>
      </w:r>
      <w:r w:rsidR="00DD5959">
        <w:t xml:space="preserve">avicennistického </w:t>
      </w:r>
      <w:r>
        <w:t>Aristotela, aristotelského Aristotela a výklad Aristotela podle Averroese. To byl epochální interpretační výkon, který bohužel zůstal zcela mimo intelektuální kapacitu tehdejší moderny</w:t>
      </w:r>
      <w:r w:rsidR="00501DAF">
        <w:t xml:space="preserve"> a současného myšlení</w:t>
      </w:r>
      <w:r>
        <w:t xml:space="preserve">. </w:t>
      </w:r>
      <w:r w:rsidR="008423E6" w:rsidRPr="008423E6">
        <w:t>Sigerovu filozofii odmítli teologičtí aristotelici</w:t>
      </w:r>
      <w:r w:rsidR="008423E6">
        <w:fldChar w:fldCharType="begin"/>
      </w:r>
      <w:r w:rsidR="008423E6">
        <w:instrText xml:space="preserve"> XE "</w:instrText>
      </w:r>
      <w:r w:rsidR="008423E6" w:rsidRPr="003040F4">
        <w:instrText>semiaverroismus</w:instrText>
      </w:r>
      <w:r w:rsidR="008423E6">
        <w:instrText xml:space="preserve">" </w:instrText>
      </w:r>
      <w:r w:rsidR="008423E6">
        <w:fldChar w:fldCharType="end"/>
      </w:r>
      <w:r w:rsidR="008423E6" w:rsidRPr="008423E6">
        <w:t xml:space="preserve"> usazení v náboženských školách </w:t>
      </w:r>
      <w:r w:rsidR="008423E6" w:rsidRPr="008423E6">
        <w:rPr>
          <w:i/>
        </w:rPr>
        <w:t>sophistae Latini</w:t>
      </w:r>
      <w:r w:rsidR="008423E6">
        <w:t xml:space="preserve"> </w:t>
      </w:r>
      <w:r w:rsidR="008423E6" w:rsidRPr="008423E6">
        <w:t xml:space="preserve">(Aegidius, Akvinský). V protikladu ke škole </w:t>
      </w:r>
      <w:r w:rsidR="008423E6">
        <w:t xml:space="preserve">druhého </w:t>
      </w:r>
      <w:r w:rsidR="008423E6" w:rsidRPr="008423E6">
        <w:t>averroismu</w:t>
      </w:r>
      <w:r w:rsidR="008423E6">
        <w:t xml:space="preserve">, tito semiaverroisté </w:t>
      </w:r>
      <w:r w:rsidR="008423E6" w:rsidRPr="008423E6">
        <w:t xml:space="preserve">velmi dobře </w:t>
      </w:r>
      <w:r w:rsidR="008423E6">
        <w:t xml:space="preserve">pochopili Sigerovu </w:t>
      </w:r>
      <w:r w:rsidR="008423E6" w:rsidRPr="008423E6">
        <w:t>argu</w:t>
      </w:r>
      <w:r w:rsidR="008423E6">
        <w:t>mentaci, ale odmít</w:t>
      </w:r>
      <w:r w:rsidR="008423E6" w:rsidRPr="008423E6">
        <w:t>li ji</w:t>
      </w:r>
      <w:r w:rsidR="008423E6">
        <w:t xml:space="preserve"> z teologických důvodů</w:t>
      </w:r>
      <w:r w:rsidR="008423E6" w:rsidRPr="008423E6">
        <w:t xml:space="preserve">. </w:t>
      </w:r>
      <w:r w:rsidR="008423E6">
        <w:t xml:space="preserve">To byl případ </w:t>
      </w:r>
      <w:r w:rsidR="08181B82">
        <w:t>Albert</w:t>
      </w:r>
      <w:r w:rsidR="008423E6">
        <w:t>a, kterého Siger kritizoval. Albert odmít</w:t>
      </w:r>
      <w:r w:rsidR="00303998">
        <w:t>a</w:t>
      </w:r>
      <w:r w:rsidR="008423E6">
        <w:t>l filosofii „</w:t>
      </w:r>
      <w:r w:rsidR="008423E6" w:rsidRPr="008423E6">
        <w:rPr>
          <w:i/>
        </w:rPr>
        <w:t>pars Sigeri</w:t>
      </w:r>
      <w:r w:rsidR="008423E6">
        <w:t xml:space="preserve">“ nepřímo, ale zato velmi efektivně. </w:t>
      </w:r>
      <w:r w:rsidR="08181B82">
        <w:t xml:space="preserve">Albert </w:t>
      </w:r>
      <w:r>
        <w:t xml:space="preserve">nepřišel na pomoc </w:t>
      </w:r>
      <w:r w:rsidR="008423E6">
        <w:t xml:space="preserve">této </w:t>
      </w:r>
      <w:r>
        <w:t xml:space="preserve">škole biskupa Alverna v těžkých časech hlavního útoku </w:t>
      </w:r>
      <w:r w:rsidR="008423E6">
        <w:t xml:space="preserve">v letech </w:t>
      </w:r>
      <w:r>
        <w:t xml:space="preserve">1270‒74. </w:t>
      </w:r>
      <w:r w:rsidR="008423E6">
        <w:t xml:space="preserve">A přitom k ní patřil, což Siger jasně prohlásil na jeho obranu. </w:t>
      </w:r>
      <w:r>
        <w:t xml:space="preserve">Siger brilantně obhájil tradici autentického aristotelismu na Pařížské univerzitě v Rue du Fouarre, proto se stal rektorem zdejších artistů. Následující citát </w:t>
      </w:r>
      <w:r w:rsidR="00A169E4">
        <w:t>jednotu</w:t>
      </w:r>
      <w:r>
        <w:t xml:space="preserve"> intelektu podle správně vyloženého </w:t>
      </w:r>
      <w:r w:rsidRPr="08A94571">
        <w:rPr>
          <w:i/>
        </w:rPr>
        <w:t>intentum</w:t>
      </w:r>
      <w:r>
        <w:rPr>
          <w:i/>
        </w:rPr>
        <w:t xml:space="preserve"> </w:t>
      </w:r>
      <w:r w:rsidR="00A169E4">
        <w:t>Aristotelovy</w:t>
      </w:r>
      <w:r w:rsidRPr="083F04F0">
        <w:t xml:space="preserve"> metafyziky</w:t>
      </w:r>
      <w:r>
        <w:t xml:space="preserve">. </w:t>
      </w:r>
    </w:p>
    <w:p w:rsidR="08163013" w:rsidRPr="00103F80" w:rsidRDefault="08163013" w:rsidP="08163013">
      <w:pPr>
        <w:pStyle w:val="Citace"/>
        <w:rPr>
          <w:noProof/>
          <w:lang w:val="cs-CZ"/>
        </w:rPr>
      </w:pPr>
      <w:r w:rsidRPr="00273106">
        <w:rPr>
          <w:noProof/>
          <w:lang w:val="cs-CZ"/>
        </w:rPr>
        <w:t>„</w:t>
      </w:r>
      <w:r>
        <w:rPr>
          <w:noProof/>
          <w:lang w:val="cs-CZ"/>
        </w:rPr>
        <w:t>Činný a možný intelekt je nutno chápat tak, že to nejsou dvě substance, ale dvě odlišné schopnosti jedné a téže substance. To už tušil (</w:t>
      </w:r>
      <w:r w:rsidRPr="00986937">
        <w:rPr>
          <w:i/>
          <w:noProof/>
          <w:lang w:val="cs-CZ"/>
        </w:rPr>
        <w:t>sentit</w:t>
      </w:r>
      <w:r>
        <w:rPr>
          <w:noProof/>
          <w:lang w:val="cs-CZ"/>
        </w:rPr>
        <w:t xml:space="preserve">) Aristoteles, když tvrdil ve třetí knize </w:t>
      </w:r>
      <w:r w:rsidRPr="00103F80">
        <w:rPr>
          <w:i/>
          <w:noProof/>
          <w:lang w:val="cs-CZ"/>
        </w:rPr>
        <w:t>De anima</w:t>
      </w:r>
      <w:r>
        <w:rPr>
          <w:noProof/>
          <w:lang w:val="cs-CZ"/>
        </w:rPr>
        <w:t xml:space="preserve">, že jeden rod </w:t>
      </w:r>
      <w:r w:rsidR="08877A1B">
        <w:rPr>
          <w:rFonts w:cs="Calibri"/>
          <w:noProof/>
          <w:lang w:val="cs-CZ"/>
        </w:rPr>
        <w:t>[intelektu]</w:t>
      </w:r>
      <w:r w:rsidR="08877A1B">
        <w:rPr>
          <w:noProof/>
          <w:lang w:val="cs-CZ"/>
        </w:rPr>
        <w:t xml:space="preserve"> </w:t>
      </w:r>
      <w:r>
        <w:rPr>
          <w:noProof/>
          <w:lang w:val="cs-CZ"/>
        </w:rPr>
        <w:t xml:space="preserve">má schopnost, skrze něž všechno poznání dělá, a druhému rodu </w:t>
      </w:r>
      <w:r w:rsidR="003F3F0D">
        <w:rPr>
          <w:rFonts w:cs="Calibri"/>
          <w:noProof/>
          <w:lang w:val="cs-CZ"/>
        </w:rPr>
        <w:t>[intelektu]</w:t>
      </w:r>
      <w:r w:rsidR="003F3F0D">
        <w:rPr>
          <w:noProof/>
          <w:lang w:val="cs-CZ"/>
        </w:rPr>
        <w:t xml:space="preserve"> </w:t>
      </w:r>
      <w:r>
        <w:rPr>
          <w:noProof/>
          <w:lang w:val="cs-CZ"/>
        </w:rPr>
        <w:t>patří schopnost, být pro všechno</w:t>
      </w:r>
      <w:r w:rsidRPr="00422EB9">
        <w:rPr>
          <w:noProof/>
          <w:lang w:val="cs-CZ"/>
        </w:rPr>
        <w:t xml:space="preserve"> </w:t>
      </w:r>
      <w:r>
        <w:rPr>
          <w:noProof/>
          <w:lang w:val="cs-CZ"/>
        </w:rPr>
        <w:t xml:space="preserve">v potenci. V duši dané spojením činného a </w:t>
      </w:r>
      <w:r w:rsidR="003F3F0D">
        <w:rPr>
          <w:noProof/>
          <w:lang w:val="cs-CZ"/>
        </w:rPr>
        <w:t xml:space="preserve">pasivního </w:t>
      </w:r>
      <w:r>
        <w:rPr>
          <w:noProof/>
          <w:lang w:val="cs-CZ"/>
        </w:rPr>
        <w:t xml:space="preserve">intelektu přijímáme a abstrahujeme podle individuálního chtění. Tím konstatujeme, že jde o schopnosti jedné a téže substance a našeho intelektu.“ </w:t>
      </w:r>
      <w:r>
        <w:rPr>
          <w:rStyle w:val="Znakapoznpodarou"/>
        </w:rPr>
        <w:footnoteReference w:id="245"/>
      </w:r>
    </w:p>
    <w:p w:rsidR="08163013" w:rsidRDefault="08163013" w:rsidP="08163013">
      <w:r w:rsidRPr="00273106">
        <w:t>Jednota intelektu (</w:t>
      </w:r>
      <w:r w:rsidRPr="00273106">
        <w:rPr>
          <w:i/>
        </w:rPr>
        <w:t>de intellectu agente et possibili</w:t>
      </w:r>
      <w:r w:rsidRPr="00273106">
        <w:t xml:space="preserve">) je dána dvěma </w:t>
      </w:r>
      <w:r w:rsidR="00092524">
        <w:t xml:space="preserve">odlišnými </w:t>
      </w:r>
      <w:r w:rsidRPr="00273106">
        <w:t>schopnostmi duše (receptivní, syntetickou), které jsou dány v rámci jedné existující substance</w:t>
      </w:r>
      <w:r>
        <w:fldChar w:fldCharType="begin"/>
      </w:r>
      <w:r>
        <w:instrText xml:space="preserve"> XE "osoba:hylemorfická </w:instrText>
      </w:r>
      <w:r w:rsidRPr="00DE2A32">
        <w:instrText>substance</w:instrText>
      </w:r>
      <w:r>
        <w:instrText xml:space="preserve">" </w:instrText>
      </w:r>
      <w:r>
        <w:fldChar w:fldCharType="end"/>
      </w:r>
      <w:r w:rsidRPr="00273106">
        <w:t xml:space="preserve"> (</w:t>
      </w:r>
      <w:r w:rsidRPr="00273106">
        <w:rPr>
          <w:i/>
        </w:rPr>
        <w:t>sunt duae virtutes eiusdem substantiae</w:t>
      </w:r>
      <w:r w:rsidRPr="00273106">
        <w:t>). Díky správnému pojetí těchto dvou schopností platí teze o univer</w:t>
      </w:r>
      <w:r>
        <w:t>zální receptivitě duše. T</w:t>
      </w:r>
      <w:r w:rsidRPr="00273106">
        <w:t xml:space="preserve">ím </w:t>
      </w:r>
      <w:r>
        <w:t xml:space="preserve">je fundamentálně dána </w:t>
      </w:r>
      <w:r w:rsidRPr="00273106">
        <w:t xml:space="preserve">možnost univerzálního poznání </w:t>
      </w:r>
      <w:r>
        <w:t xml:space="preserve">tím, že jedna schopnost může vše syntetizovat a druhá odlišná schopnost zase vše přijmout v čisté potenci </w:t>
      </w:r>
      <w:r w:rsidRPr="00273106">
        <w:t>(</w:t>
      </w:r>
      <w:r w:rsidRPr="00273106">
        <w:rPr>
          <w:i/>
        </w:rPr>
        <w:t>est omnia facere et aliquod aliud quod est in potentia omnia</w:t>
      </w:r>
      <w:r w:rsidRPr="00273106">
        <w:t xml:space="preserve">). Obě oddělené schopnosti </w:t>
      </w:r>
      <w:r>
        <w:t xml:space="preserve">duše dané v rámci dvojího aktu </w:t>
      </w:r>
      <w:r w:rsidR="00F77AF0">
        <w:t>osobního</w:t>
      </w:r>
      <w:r w:rsidRPr="00273106">
        <w:t xml:space="preserve"> porozumění (</w:t>
      </w:r>
      <w:r w:rsidRPr="00273106">
        <w:rPr>
          <w:i/>
        </w:rPr>
        <w:t>passio</w:t>
      </w:r>
      <w:r w:rsidRPr="00273106">
        <w:t xml:space="preserve">, </w:t>
      </w:r>
      <w:r w:rsidRPr="00273106">
        <w:rPr>
          <w:i/>
        </w:rPr>
        <w:t>actio</w:t>
      </w:r>
      <w:r w:rsidRPr="00273106">
        <w:t xml:space="preserve">) tvoří </w:t>
      </w:r>
      <w:r>
        <w:t xml:space="preserve">substanční </w:t>
      </w:r>
      <w:r w:rsidRPr="00273106">
        <w:t>jednotu</w:t>
      </w:r>
      <w:r>
        <w:t xml:space="preserve"> </w:t>
      </w:r>
      <w:r w:rsidRPr="00273106">
        <w:t>(</w:t>
      </w:r>
      <w:r w:rsidRPr="00273106">
        <w:rPr>
          <w:i/>
        </w:rPr>
        <w:t>virtutes eiusdem substantiae</w:t>
      </w:r>
      <w:r w:rsidRPr="00273106">
        <w:t>)</w:t>
      </w:r>
      <w:r>
        <w:t xml:space="preserve"> </w:t>
      </w:r>
      <w:r w:rsidRPr="00273106">
        <w:t>intelektu</w:t>
      </w:r>
      <w:r>
        <w:t xml:space="preserve"> </w:t>
      </w:r>
      <w:r>
        <w:lastRenderedPageBreak/>
        <w:t xml:space="preserve">daného v rámci </w:t>
      </w:r>
      <w:r w:rsidR="002E2CF7">
        <w:t xml:space="preserve">poznávající </w:t>
      </w:r>
      <w:r>
        <w:t>osoby (</w:t>
      </w:r>
      <w:r w:rsidRPr="00273106">
        <w:rPr>
          <w:i/>
        </w:rPr>
        <w:t>intellectus nostri</w:t>
      </w:r>
      <w:r>
        <w:t>)</w:t>
      </w:r>
      <w:r w:rsidRPr="00273106">
        <w:t xml:space="preserve">. </w:t>
      </w:r>
      <w:r>
        <w:t>I</w:t>
      </w:r>
      <w:r w:rsidRPr="00273106">
        <w:t>ntelekt není oddělená substance, jak to má druhý averroismus</w:t>
      </w:r>
      <w:r w:rsidR="00F279CC">
        <w:t xml:space="preserve">, protože </w:t>
      </w:r>
      <w:r>
        <w:t xml:space="preserve">jde o dvě </w:t>
      </w:r>
      <w:r w:rsidR="0020130C">
        <w:t xml:space="preserve">komplementární </w:t>
      </w:r>
      <w:r>
        <w:t xml:space="preserve">schopnosti duše. Proto </w:t>
      </w:r>
      <w:r w:rsidRPr="00273106">
        <w:t xml:space="preserve">máme oba akty </w:t>
      </w:r>
      <w:r>
        <w:t xml:space="preserve">pasivního a aktivního </w:t>
      </w:r>
      <w:r w:rsidRPr="00273106">
        <w:t>myšlení plně ve své moci (</w:t>
      </w:r>
      <w:r w:rsidRPr="00273106">
        <w:rPr>
          <w:i/>
        </w:rPr>
        <w:t>recipimus et abstrahimus ad libitum nostrum</w:t>
      </w:r>
      <w:r w:rsidRPr="00273106">
        <w:t xml:space="preserve">). </w:t>
      </w:r>
      <w:r w:rsidR="003865AC">
        <w:t xml:space="preserve">Teorie </w:t>
      </w:r>
      <w:r w:rsidRPr="00273106">
        <w:t xml:space="preserve">plně </w:t>
      </w:r>
      <w:r w:rsidR="003865AC">
        <w:t xml:space="preserve">personalizovaného </w:t>
      </w:r>
      <w:r w:rsidRPr="00273106">
        <w:t>poznání je tím uzavřen</w:t>
      </w:r>
      <w:r w:rsidR="003865AC">
        <w:t xml:space="preserve">a; </w:t>
      </w:r>
      <w:r>
        <w:t>z</w:t>
      </w:r>
      <w:r w:rsidRPr="00273106">
        <w:t>ároveň jsou odmítnuty všechny základní teze druhého averroismu. Tento jasný a precizní styl Sigerova myšlení obdivoval a chválil Dante</w:t>
      </w:r>
      <w:r>
        <w:fldChar w:fldCharType="begin"/>
      </w:r>
      <w:r>
        <w:instrText xml:space="preserve"> XE "</w:instrText>
      </w:r>
      <w:r w:rsidRPr="00E871B9">
        <w:instrText>Dante, A.</w:instrText>
      </w:r>
      <w:r>
        <w:instrText xml:space="preserve">" </w:instrText>
      </w:r>
      <w:r>
        <w:fldChar w:fldCharType="end"/>
      </w:r>
      <w:r>
        <w:t xml:space="preserve">. Proto </w:t>
      </w:r>
      <w:r w:rsidRPr="00273106">
        <w:t>přidal tohoto skromného, nenápadného a pronásledovaného magistra do nebeského panteonu křesťanských filosofů</w:t>
      </w:r>
      <w:r>
        <w:t xml:space="preserve"> velmi specifickým způsobem. Magistr Siger v 10. zpěvu ráje završuje filosofii </w:t>
      </w:r>
      <w:r w:rsidRPr="00273106">
        <w:t>obou známých dominikánů</w:t>
      </w:r>
      <w:r>
        <w:t xml:space="preserve">, Alberta a Akvinského. Opravil a doplnil to, co bylo u těchto dvou aristotelských myslitelů nedokonalé. </w:t>
      </w:r>
      <w:r w:rsidR="00263EC7">
        <w:t>Proto Danta považuje S</w:t>
      </w:r>
      <w:r>
        <w:t>iger</w:t>
      </w:r>
      <w:r w:rsidR="00263EC7">
        <w:t>a</w:t>
      </w:r>
      <w:r>
        <w:t xml:space="preserve"> </w:t>
      </w:r>
      <w:r w:rsidR="00263EC7">
        <w:t xml:space="preserve">za </w:t>
      </w:r>
      <w:r>
        <w:t>největší</w:t>
      </w:r>
      <w:r w:rsidR="00263EC7">
        <w:t>ho tehdejšího filosofa</w:t>
      </w:r>
      <w:r>
        <w:t xml:space="preserve">. Bonaventura </w:t>
      </w:r>
      <w:r w:rsidR="00263EC7">
        <w:t xml:space="preserve">nepatří </w:t>
      </w:r>
      <w:r>
        <w:t>k této trojici filosofických představitelů prvního averroismu</w:t>
      </w:r>
      <w:r w:rsidR="00263EC7">
        <w:t xml:space="preserve">. Je </w:t>
      </w:r>
      <w:r>
        <w:t>chválen pro církevní a teologické zásluhy (</w:t>
      </w:r>
      <w:r w:rsidRPr="00D127CF">
        <w:rPr>
          <w:i/>
        </w:rPr>
        <w:t>Paradiso</w:t>
      </w:r>
      <w:r>
        <w:t xml:space="preserve">, </w:t>
      </w:r>
      <w:r w:rsidRPr="001C36EB">
        <w:rPr>
          <w:i/>
        </w:rPr>
        <w:t>canto</w:t>
      </w:r>
      <w:r>
        <w:t xml:space="preserve"> XII</w:t>
      </w:r>
      <w:r>
        <w:fldChar w:fldCharType="begin"/>
      </w:r>
      <w:r>
        <w:instrText xml:space="preserve"> XE "Dante:</w:instrText>
      </w:r>
      <w:r w:rsidRPr="001D5719">
        <w:rPr>
          <w:i/>
        </w:rPr>
        <w:instrText>Paradiso</w:instrText>
      </w:r>
      <w:r w:rsidRPr="001D5719">
        <w:instrText xml:space="preserve"> 12</w:instrText>
      </w:r>
      <w:r>
        <w:instrText xml:space="preserve">" </w:instrText>
      </w:r>
      <w:r>
        <w:fldChar w:fldCharType="end"/>
      </w:r>
      <w:r>
        <w:t>).</w:t>
      </w:r>
      <w:r w:rsidRPr="003C341A">
        <w:t xml:space="preserve"> </w:t>
      </w:r>
      <w:r w:rsidR="00263EC7" w:rsidRPr="00263EC7">
        <w:t xml:space="preserve">Dantovo hodnocení je přesně v souladu s analýzou uvedenou ve čtvrté matici. </w:t>
      </w:r>
      <w:r>
        <w:t xml:space="preserve">Florentský myslitel </w:t>
      </w:r>
      <w:r w:rsidRPr="00273106">
        <w:t xml:space="preserve">na rozdíl od </w:t>
      </w:r>
      <w:r>
        <w:t xml:space="preserve">tehdejších </w:t>
      </w:r>
      <w:r w:rsidRPr="00273106">
        <w:t xml:space="preserve">modernistů </w:t>
      </w:r>
      <w:r>
        <w:t xml:space="preserve">a dnešních postmodernistů pravdivě </w:t>
      </w:r>
      <w:r w:rsidRPr="00273106">
        <w:t xml:space="preserve">uznal epochální </w:t>
      </w:r>
      <w:r>
        <w:t xml:space="preserve">Sigerovy </w:t>
      </w:r>
      <w:r w:rsidRPr="00273106">
        <w:t>zásluhy pro rajsky danou věčnost</w:t>
      </w:r>
      <w:r w:rsidR="00707556">
        <w:t>.</w:t>
      </w:r>
    </w:p>
    <w:p w:rsidR="00707556" w:rsidRPr="00273106" w:rsidRDefault="00707556" w:rsidP="08163013">
      <w:r>
        <w:tab/>
        <w:t>Siger se stal objektivně vytěsněným zakladatelm západního humanismu</w:t>
      </w:r>
      <w:r>
        <w:fldChar w:fldCharType="begin"/>
      </w:r>
      <w:r>
        <w:instrText xml:space="preserve"> XE "</w:instrText>
      </w:r>
      <w:r w:rsidRPr="00482AFE">
        <w:instrText>humanismus:Siger</w:instrText>
      </w:r>
      <w:r>
        <w:instrText xml:space="preserve">" </w:instrText>
      </w:r>
      <w:r>
        <w:fldChar w:fldCharType="end"/>
      </w:r>
      <w:r>
        <w:t xml:space="preserve">. Rozdíl v určení člověka mezi modernou a prvním averroismem ukázal </w:t>
      </w:r>
      <w:r w:rsidRPr="00273106">
        <w:t>spor o</w:t>
      </w:r>
      <w:r>
        <w:t>hledně</w:t>
      </w:r>
      <w:r w:rsidRPr="00273106">
        <w:t xml:space="preserve"> </w:t>
      </w:r>
      <w:r>
        <w:t>„</w:t>
      </w:r>
      <w:r w:rsidRPr="08F82A48">
        <w:rPr>
          <w:i/>
          <w:szCs w:val="24"/>
        </w:rPr>
        <w:t>homo mortuus</w:t>
      </w:r>
      <w:r>
        <w:rPr>
          <w:szCs w:val="24"/>
        </w:rPr>
        <w:t>“</w:t>
      </w:r>
      <w:r w:rsidRPr="08F82A48">
        <w:rPr>
          <w:i/>
          <w:szCs w:val="24"/>
        </w:rPr>
        <w:t xml:space="preserve"> </w:t>
      </w:r>
      <w:r w:rsidRPr="00273106">
        <w:t xml:space="preserve">zmíněný v traktátu </w:t>
      </w:r>
      <w:r>
        <w:rPr>
          <w:i/>
        </w:rPr>
        <w:t>De anima et de potenciis eius</w:t>
      </w:r>
      <w:r w:rsidRPr="00273106">
        <w:t xml:space="preserve"> </w:t>
      </w:r>
      <w:r>
        <w:t>(OBJ II, kap. 2</w:t>
      </w:r>
      <w:r w:rsidRPr="00273106">
        <w:t>.2</w:t>
      </w:r>
      <w:r>
        <w:t>.1</w:t>
      </w:r>
      <w:r w:rsidRPr="00273106">
        <w:t>).</w:t>
      </w:r>
      <w:r>
        <w:t xml:space="preserve"> P</w:t>
      </w:r>
      <w:r w:rsidRPr="00273106">
        <w:t>ředešl</w:t>
      </w:r>
      <w:r>
        <w:t xml:space="preserve">á </w:t>
      </w:r>
      <w:r w:rsidRPr="00273106">
        <w:t>matric</w:t>
      </w:r>
      <w:r>
        <w:t>e</w:t>
      </w:r>
      <w:r w:rsidRPr="00273106">
        <w:t xml:space="preserve"> zkouma</w:t>
      </w:r>
      <w:r>
        <w:t xml:space="preserve">la </w:t>
      </w:r>
      <w:r w:rsidRPr="00273106">
        <w:t xml:space="preserve">školu </w:t>
      </w:r>
      <w:r w:rsidRPr="00273106">
        <w:rPr>
          <w:i/>
        </w:rPr>
        <w:t>Nominales</w:t>
      </w:r>
      <w:r>
        <w:t xml:space="preserve">, která etablovala </w:t>
      </w:r>
      <w:r w:rsidRPr="00273106">
        <w:t xml:space="preserve">podobu moderního humanismu </w:t>
      </w:r>
      <w:r>
        <w:t xml:space="preserve">odvozeného od specificky hypostázované mrtvoly. První averroismus brání humanismus v modu </w:t>
      </w:r>
      <w:r w:rsidRPr="08790599">
        <w:rPr>
          <w:i/>
        </w:rPr>
        <w:t>dativus finalis</w:t>
      </w:r>
      <w:r>
        <w:rPr>
          <w:i/>
        </w:rPr>
        <w:fldChar w:fldCharType="begin"/>
      </w:r>
      <w:r>
        <w:instrText xml:space="preserve"> XE "</w:instrText>
      </w:r>
      <w:r w:rsidRPr="08B17F56">
        <w:rPr>
          <w:i/>
        </w:rPr>
        <w:instrText>dativus finalis</w:instrText>
      </w:r>
      <w:r>
        <w:instrText xml:space="preserve">" </w:instrText>
      </w:r>
      <w:r>
        <w:rPr>
          <w:i/>
        </w:rPr>
        <w:fldChar w:fldCharType="end"/>
      </w:r>
      <w:r>
        <w:t xml:space="preserve"> vztaženého k existující osobě. D</w:t>
      </w:r>
      <w:r w:rsidRPr="00273106">
        <w:t xml:space="preserve">vojí pojetí blaženosti </w:t>
      </w:r>
      <w:r>
        <w:t xml:space="preserve">je </w:t>
      </w:r>
      <w:r w:rsidRPr="00273106">
        <w:t xml:space="preserve">dané </w:t>
      </w:r>
      <w:r>
        <w:t xml:space="preserve">nejprve </w:t>
      </w:r>
      <w:r w:rsidRPr="00273106">
        <w:t xml:space="preserve">rozumem a </w:t>
      </w:r>
      <w:r>
        <w:t xml:space="preserve">pak je </w:t>
      </w:r>
      <w:r w:rsidRPr="00273106">
        <w:t xml:space="preserve">završené </w:t>
      </w:r>
      <w:r>
        <w:t xml:space="preserve">zjevenou křesťanskou </w:t>
      </w:r>
      <w:r w:rsidRPr="00273106">
        <w:t>vírou.</w:t>
      </w:r>
      <w:r>
        <w:t xml:space="preserve"> Sigerovo určení </w:t>
      </w:r>
      <w:r w:rsidRPr="00D56F57">
        <w:rPr>
          <w:i/>
        </w:rPr>
        <w:t>intellectus possibilis</w:t>
      </w:r>
      <w:r>
        <w:t xml:space="preserve"> mělo epochální dopad na evropské myšlení skrze Danteho, jenž převzal</w:t>
      </w:r>
      <w:r w:rsidRPr="00273106">
        <w:t xml:space="preserve"> </w:t>
      </w:r>
      <w:r>
        <w:t xml:space="preserve">Sigerovo </w:t>
      </w:r>
      <w:r w:rsidRPr="00273106">
        <w:t xml:space="preserve">pojetí </w:t>
      </w:r>
      <w:r w:rsidRPr="00273106">
        <w:rPr>
          <w:i/>
        </w:rPr>
        <w:t>intellectus possibilis</w:t>
      </w:r>
      <w:r w:rsidRPr="00273106">
        <w:t xml:space="preserve"> vzhledem lidstvu jako</w:t>
      </w:r>
      <w:r>
        <w:t xml:space="preserve"> </w:t>
      </w:r>
      <w:r>
        <w:rPr>
          <w:i/>
        </w:rPr>
        <w:t>species</w:t>
      </w:r>
      <w:r w:rsidRPr="00467963">
        <w:rPr>
          <w:i/>
        </w:rPr>
        <w:t xml:space="preserve"> human</w:t>
      </w:r>
      <w:r>
        <w:rPr>
          <w:i/>
        </w:rPr>
        <w:t>a</w:t>
      </w:r>
      <w:r>
        <w:rPr>
          <w:i/>
        </w:rPr>
        <w:fldChar w:fldCharType="begin"/>
      </w:r>
      <w:r>
        <w:instrText xml:space="preserve"> XE "</w:instrText>
      </w:r>
      <w:r w:rsidRPr="00770D02">
        <w:rPr>
          <w:i/>
        </w:rPr>
        <w:instrText>intellectus possibilis</w:instrText>
      </w:r>
      <w:r>
        <w:rPr>
          <w:i/>
        </w:rPr>
        <w:instrText>:</w:instrText>
      </w:r>
      <w:r w:rsidRPr="008D3A49">
        <w:instrText>Dante</w:instrText>
      </w:r>
      <w:r>
        <w:instrText xml:space="preserve">" </w:instrText>
      </w:r>
      <w:r>
        <w:rPr>
          <w:i/>
        </w:rPr>
        <w:fldChar w:fldCharType="end"/>
      </w:r>
      <w:r w:rsidRPr="00273106">
        <w:t xml:space="preserve">. </w:t>
      </w:r>
      <w:r>
        <w:t xml:space="preserve">V jeho pojetí receptivního intelektu jako specifického univerzálního určení lidstva je dáno </w:t>
      </w:r>
      <w:r w:rsidRPr="00D56F57">
        <w:rPr>
          <w:i/>
        </w:rPr>
        <w:t>Lichtung</w:t>
      </w:r>
      <w:r>
        <w:t xml:space="preserve"> západního humanismu určující jeho epochální </w:t>
      </w:r>
      <w:r w:rsidR="00C57F26">
        <w:rPr>
          <w:i/>
        </w:rPr>
        <w:t>a</w:t>
      </w:r>
      <w:r w:rsidRPr="0079420E">
        <w:rPr>
          <w:i/>
        </w:rPr>
        <w:t>létheia</w:t>
      </w:r>
      <w:r>
        <w:rPr>
          <w:i/>
        </w:rPr>
        <w:fldChar w:fldCharType="begin"/>
      </w:r>
      <w:r>
        <w:instrText xml:space="preserve"> XE "</w:instrText>
      </w:r>
      <w:r w:rsidR="00C57F26">
        <w:rPr>
          <w:i/>
        </w:rPr>
        <w:instrText>a</w:instrText>
      </w:r>
      <w:bookmarkStart w:id="38" w:name="_GoBack"/>
      <w:bookmarkEnd w:id="38"/>
      <w:r w:rsidRPr="005670DA">
        <w:rPr>
          <w:i/>
        </w:rPr>
        <w:instrText>létheia:</w:instrText>
      </w:r>
      <w:r w:rsidRPr="00EE2E03">
        <w:instrText>humanismus</w:instrText>
      </w:r>
      <w:r>
        <w:instrText xml:space="preserve">" </w:instrText>
      </w:r>
      <w:r>
        <w:rPr>
          <w:i/>
        </w:rPr>
        <w:fldChar w:fldCharType="end"/>
      </w:r>
      <w:r>
        <w:t xml:space="preserve"> jak v modu pravdivé odkrytosti, tak i v modu objektivního </w:t>
      </w:r>
      <w:r w:rsidRPr="00D11D00">
        <w:rPr>
          <w:i/>
        </w:rPr>
        <w:t>Irrtum</w:t>
      </w:r>
      <w:r>
        <w:t xml:space="preserve">. Siger přesně určil způsob poznání osoby vzhledem k pravdě jako adekvaci. Byl nejlepším filosofem své doby, který vědecky správně obhájil substanciální jednotu osoby. Proto dal lidskému rodu specifickou jednotu vzhledem k jeho úkolu a cíli vše pravdivě poznat na svůj vlastní receptivní způsob, který není vlastní ani zvířatům, ani </w:t>
      </w:r>
      <w:r>
        <w:lastRenderedPageBreak/>
        <w:t xml:space="preserve">andělům, ani bohu. Brilantní </w:t>
      </w:r>
      <w:r>
        <w:rPr>
          <w:i/>
        </w:rPr>
        <w:t>Doctor Invidiosus</w:t>
      </w:r>
      <w:r>
        <w:rPr>
          <w:i/>
        </w:rPr>
        <w:fldChar w:fldCharType="begin"/>
      </w:r>
      <w:r>
        <w:instrText xml:space="preserve"> XE "</w:instrText>
      </w:r>
      <w:r w:rsidRPr="08F4470C">
        <w:rPr>
          <w:i/>
        </w:rPr>
        <w:instrText>Doctor Invidiosus</w:instrText>
      </w:r>
      <w:r>
        <w:instrText xml:space="preserve">" </w:instrText>
      </w:r>
      <w:r>
        <w:rPr>
          <w:i/>
        </w:rPr>
        <w:fldChar w:fldCharType="end"/>
      </w:r>
      <w:r>
        <w:rPr>
          <w:i/>
        </w:rPr>
        <w:t xml:space="preserve"> </w:t>
      </w:r>
      <w:r>
        <w:t xml:space="preserve">založil humanistickou verzi </w:t>
      </w:r>
      <w:r w:rsidRPr="08B87EB4">
        <w:rPr>
          <w:i/>
        </w:rPr>
        <w:t>dativus finalis</w:t>
      </w:r>
      <w:r>
        <w:rPr>
          <w:i/>
        </w:rPr>
        <w:fldChar w:fldCharType="begin"/>
      </w:r>
      <w:r>
        <w:instrText xml:space="preserve"> XE "</w:instrText>
      </w:r>
      <w:r w:rsidRPr="08744296">
        <w:rPr>
          <w:i/>
        </w:rPr>
        <w:instrText>dativus finalis</w:instrText>
      </w:r>
      <w:r>
        <w:instrText xml:space="preserve">" </w:instrText>
      </w:r>
      <w:r>
        <w:rPr>
          <w:i/>
        </w:rPr>
        <w:fldChar w:fldCharType="end"/>
      </w:r>
      <w:r>
        <w:t xml:space="preserve"> (kap. 4). Lidstvo je vybavené specificky danou schopností receptivního intelektu, která představuje společné určení lidstva. Existence filosofie je nutná k tomu, aby lidstvo bylo definováno v jedinečném modu </w:t>
      </w:r>
      <w:r>
        <w:rPr>
          <w:i/>
        </w:rPr>
        <w:t>species</w:t>
      </w:r>
      <w:r>
        <w:t xml:space="preserve">, protože rodem jsme </w:t>
      </w:r>
      <w:r w:rsidRPr="081B5B9D">
        <w:rPr>
          <w:i/>
        </w:rPr>
        <w:t>animalia</w:t>
      </w:r>
      <w:r>
        <w:t xml:space="preserve">. Možný intelekt podaný ve specifické univerzálii definoval podstatu celého lidského rodu tak, že přitom zůstala zachována jednota existující osoby jako fundamentu. </w:t>
      </w:r>
      <w:r w:rsidRPr="00273106">
        <w:t>Dante</w:t>
      </w:r>
      <w:r>
        <w:fldChar w:fldCharType="begin"/>
      </w:r>
      <w:r>
        <w:instrText xml:space="preserve"> XE "</w:instrText>
      </w:r>
      <w:r w:rsidRPr="00E871B9">
        <w:instrText>Dante, A.</w:instrText>
      </w:r>
      <w:r>
        <w:instrText xml:space="preserve">" </w:instrText>
      </w:r>
      <w:r>
        <w:fldChar w:fldCharType="end"/>
      </w:r>
      <w:r w:rsidRPr="00273106">
        <w:t xml:space="preserve"> použil pojetí </w:t>
      </w:r>
      <w:r w:rsidRPr="00273106">
        <w:rPr>
          <w:i/>
        </w:rPr>
        <w:t>intellectus possibilis</w:t>
      </w:r>
      <w:r w:rsidRPr="00273106">
        <w:t xml:space="preserve"> v jeho dvojím pojetí (</w:t>
      </w:r>
      <w:r w:rsidRPr="00273106">
        <w:rPr>
          <w:i/>
        </w:rPr>
        <w:t>fieri</w:t>
      </w:r>
      <w:r w:rsidRPr="00273106">
        <w:t xml:space="preserve">, </w:t>
      </w:r>
      <w:r w:rsidRPr="00273106">
        <w:rPr>
          <w:i/>
        </w:rPr>
        <w:t>esse</w:t>
      </w:r>
      <w:r w:rsidRPr="00273106">
        <w:t xml:space="preserve">) k tomu, aby zahájil </w:t>
      </w:r>
      <w:r>
        <w:t>praktickou epochu humanismu v rámci „</w:t>
      </w:r>
      <w:r w:rsidRPr="00273106">
        <w:rPr>
          <w:i/>
        </w:rPr>
        <w:t>universitas humana</w:t>
      </w:r>
      <w:r>
        <w:t>“</w:t>
      </w:r>
      <w:r>
        <w:rPr>
          <w:i/>
        </w:rPr>
        <w:fldChar w:fldCharType="begin"/>
      </w:r>
      <w:r>
        <w:instrText xml:space="preserve"> XE "</w:instrText>
      </w:r>
      <w:r w:rsidRPr="00A16633">
        <w:rPr>
          <w:i/>
        </w:rPr>
        <w:instrText>universitas humana</w:instrText>
      </w:r>
      <w:r>
        <w:instrText xml:space="preserve">" </w:instrText>
      </w:r>
      <w:r>
        <w:rPr>
          <w:i/>
        </w:rPr>
        <w:fldChar w:fldCharType="end"/>
      </w:r>
      <w:r w:rsidRPr="00273106">
        <w:t>.</w:t>
      </w:r>
      <w:r>
        <w:t xml:space="preserve"> S</w:t>
      </w:r>
      <w:r w:rsidRPr="00273106">
        <w:t xml:space="preserve">pis </w:t>
      </w:r>
      <w:r w:rsidR="0081676F" w:rsidRPr="0081676F">
        <w:rPr>
          <w:i/>
        </w:rPr>
        <w:t>Monarchia</w:t>
      </w:r>
      <w:r>
        <w:t xml:space="preserve"> p</w:t>
      </w:r>
      <w:r w:rsidRPr="00273106">
        <w:t xml:space="preserve">ostupuje stejně jako Siger odkazem na CMDA, a to směrem od specifického </w:t>
      </w:r>
      <w:r>
        <w:t>„</w:t>
      </w:r>
      <w:r w:rsidRPr="00273106">
        <w:rPr>
          <w:i/>
        </w:rPr>
        <w:t>esse</w:t>
      </w:r>
      <w:r>
        <w:t>“</w:t>
      </w:r>
      <w:r w:rsidRPr="00273106">
        <w:t xml:space="preserve"> možného intelektu daného jako </w:t>
      </w:r>
      <w:r w:rsidRPr="003E5C89">
        <w:t>species</w:t>
      </w:r>
      <w:r w:rsidRPr="00273106">
        <w:t xml:space="preserve"> lidstva vzhledem k reálnému </w:t>
      </w:r>
      <w:r>
        <w:t>„</w:t>
      </w:r>
      <w:r w:rsidRPr="00273106">
        <w:rPr>
          <w:i/>
        </w:rPr>
        <w:t>fieri</w:t>
      </w:r>
      <w:r>
        <w:t>“</w:t>
      </w:r>
      <w:r w:rsidRPr="00273106">
        <w:t xml:space="preserve"> toho intelektu v</w:t>
      </w:r>
      <w:r>
        <w:t xml:space="preserve"> existující osobě </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rsidRPr="00273106">
        <w:t>.</w:t>
      </w:r>
      <w:bookmarkStart w:id="39" w:name="_Ref408073414"/>
      <w:r w:rsidRPr="00273106">
        <w:rPr>
          <w:rStyle w:val="Znakapoznpodarou"/>
        </w:rPr>
        <w:footnoteReference w:id="246"/>
      </w:r>
      <w:bookmarkStart w:id="40" w:name="_Ref408061767"/>
      <w:bookmarkEnd w:id="39"/>
      <w:r>
        <w:t xml:space="preserve"> </w:t>
      </w:r>
      <w:r w:rsidRPr="00B86292">
        <w:t xml:space="preserve">Florentský myslitel a básník nepoužil výše zmíněný Sigerův argument ve filozofickém rámci věčnosti druhů, </w:t>
      </w:r>
      <w:r>
        <w:t xml:space="preserve">ale použil ji pro definici politické racionality. </w:t>
      </w:r>
      <w:bookmarkEnd w:id="40"/>
      <w:r>
        <w:t xml:space="preserve">Lidstvo realizuje specifický potenciál v rámci </w:t>
      </w:r>
      <w:r w:rsidRPr="00273106">
        <w:t>(</w:t>
      </w:r>
      <w:r w:rsidRPr="00273106">
        <w:rPr>
          <w:i/>
        </w:rPr>
        <w:t>fieri</w:t>
      </w:r>
      <w:r w:rsidRPr="00273106">
        <w:t>)</w:t>
      </w:r>
      <w:r>
        <w:t xml:space="preserve"> politické racionality jednotlivce (</w:t>
      </w:r>
      <w:r w:rsidRPr="00266EFF">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t>). Dante</w:t>
      </w:r>
      <w:r>
        <w:fldChar w:fldCharType="begin"/>
      </w:r>
      <w:r>
        <w:instrText xml:space="preserve"> XE "</w:instrText>
      </w:r>
      <w:r w:rsidRPr="00E871B9">
        <w:instrText>Dante, A.</w:instrText>
      </w:r>
      <w:r>
        <w:instrText xml:space="preserve">" </w:instrText>
      </w:r>
      <w:r>
        <w:fldChar w:fldCharType="end"/>
      </w:r>
      <w:r>
        <w:t xml:space="preserve"> váže tuto politickou racionalitu na individuální výkon Albertova </w:t>
      </w:r>
      <w:r w:rsidRPr="003C63E9">
        <w:rPr>
          <w:i/>
        </w:rPr>
        <w:t>intellectus speculativus</w:t>
      </w:r>
      <w:r>
        <w:rPr>
          <w:i/>
        </w:rPr>
        <w:fldChar w:fldCharType="begin"/>
      </w:r>
      <w:r>
        <w:instrText xml:space="preserve"> XE "</w:instrText>
      </w:r>
      <w:r>
        <w:rPr>
          <w:i/>
        </w:rPr>
        <w:instrText>intellectus speculativus</w:instrText>
      </w:r>
      <w:r>
        <w:instrText xml:space="preserve">" </w:instrText>
      </w:r>
      <w:r>
        <w:rPr>
          <w:i/>
        </w:rPr>
        <w:fldChar w:fldCharType="end"/>
      </w:r>
      <w:r>
        <w:t xml:space="preserve"> (OBJ II, kap. 2.4.2). </w:t>
      </w:r>
      <w:r w:rsidRPr="009D00D4">
        <w:t xml:space="preserve">Siger interpretoval akt duše jako osobní výkon intelektu </w:t>
      </w:r>
      <w:r w:rsidRPr="00273106">
        <w:t>(τῆς τοιαύτης ψυχῆς ἔργον</w:t>
      </w:r>
      <w:r>
        <w:t xml:space="preserve">, </w:t>
      </w:r>
      <w:r w:rsidRPr="00273106">
        <w:rPr>
          <w:i/>
        </w:rPr>
        <w:t>De generatione animalium</w:t>
      </w:r>
      <w:r w:rsidRPr="00273106">
        <w:t xml:space="preserve"> </w:t>
      </w:r>
      <w:r w:rsidRPr="00FE3B5D">
        <w:t>736b12</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t>)</w:t>
      </w:r>
      <w:r w:rsidRPr="009D00D4">
        <w:t xml:space="preserve">. Dante využil Aristotelovu extenzi </w:t>
      </w:r>
      <w:r>
        <w:t xml:space="preserve">teoretického intelektu </w:t>
      </w:r>
      <w:r w:rsidRPr="009D00D4">
        <w:t>do praxe (</w:t>
      </w:r>
      <w:r w:rsidRPr="00566EC1">
        <w:rPr>
          <w:i/>
        </w:rPr>
        <w:t>intellectus speculativus extensione fit practicus</w:t>
      </w:r>
      <w:r w:rsidRPr="009D00D4">
        <w:t xml:space="preserve">, </w:t>
      </w:r>
      <w:r w:rsidRPr="00566EC1">
        <w:rPr>
          <w:i/>
        </w:rPr>
        <w:t>Mon</w:t>
      </w:r>
      <w:r>
        <w:t>. 1.3.9</w:t>
      </w:r>
      <w:r>
        <w:fldChar w:fldCharType="begin"/>
      </w:r>
      <w:r>
        <w:instrText xml:space="preserve"> XE "Dante:</w:instrText>
      </w:r>
      <w:r w:rsidRPr="00EF6A31">
        <w:rPr>
          <w:i/>
        </w:rPr>
        <w:instrText>Monarchia</w:instrText>
      </w:r>
      <w:r w:rsidRPr="00EF6A31">
        <w:instrText xml:space="preserve"> 1</w:instrText>
      </w:r>
      <w:r>
        <w:instrText xml:space="preserve">.3.9" </w:instrText>
      </w:r>
      <w:r>
        <w:fldChar w:fldCharType="end"/>
      </w:r>
      <w:r>
        <w:t xml:space="preserve">) k utváření osobně vykonávané </w:t>
      </w:r>
      <w:r w:rsidRPr="009D00D4">
        <w:t xml:space="preserve">politické moci. </w:t>
      </w:r>
      <w:r>
        <w:t xml:space="preserve">Spojení mezi </w:t>
      </w:r>
      <w:r w:rsidRPr="001B01E5">
        <w:rPr>
          <w:i/>
        </w:rPr>
        <w:t>tertium</w:t>
      </w:r>
      <w:r>
        <w:t xml:space="preserve"> a </w:t>
      </w:r>
      <w:r w:rsidRPr="001B01E5">
        <w:rPr>
          <w:i/>
        </w:rPr>
        <w:t>quartum</w:t>
      </w:r>
      <w:r>
        <w:t xml:space="preserve"> </w:t>
      </w:r>
      <w:r>
        <w:rPr>
          <w:i/>
        </w:rPr>
        <w:t>genus</w:t>
      </w:r>
      <w:r>
        <w:t xml:space="preserve"> vytváří literát Dante </w:t>
      </w:r>
      <w:r w:rsidRPr="007637DA">
        <w:t>pomocí synekdochy</w:t>
      </w:r>
      <w:r>
        <w:t xml:space="preserve"> kauzálně spojující celek a část.</w:t>
      </w:r>
      <w:r w:rsidRPr="00273106">
        <w:rPr>
          <w:rStyle w:val="Znakapoznpodarou"/>
        </w:rPr>
        <w:footnoteReference w:id="247"/>
      </w:r>
      <w:r w:rsidRPr="00273106">
        <w:t xml:space="preserve"> </w:t>
      </w:r>
      <w:r>
        <w:t>Racionální jednání tvoří</w:t>
      </w:r>
      <w:r w:rsidRPr="00273106">
        <w:t xml:space="preserve"> </w:t>
      </w:r>
      <w:r>
        <w:t>specifický výkon lidstva (</w:t>
      </w:r>
      <w:r w:rsidRPr="00273106">
        <w:rPr>
          <w:i/>
        </w:rPr>
        <w:t>operatio humane universitatis</w:t>
      </w:r>
      <w:r>
        <w:t>)</w:t>
      </w:r>
      <w:r w:rsidRPr="00273106">
        <w:t>, které k němu patří z hlediska finality intelektu jako nejvyšší složky v člověku (</w:t>
      </w:r>
      <w:r w:rsidRPr="00273106">
        <w:rPr>
          <w:i/>
        </w:rPr>
        <w:t>ad quam ipsa universitas hominum in tanta multitudine ordinatur</w:t>
      </w:r>
      <w:r w:rsidRPr="00273106">
        <w:t xml:space="preserve">; </w:t>
      </w:r>
      <w:r w:rsidRPr="00273106">
        <w:rPr>
          <w:i/>
        </w:rPr>
        <w:t>Mon</w:t>
      </w:r>
      <w:r>
        <w:rPr>
          <w:i/>
        </w:rPr>
        <w:t>.</w:t>
      </w:r>
      <w:r w:rsidRPr="00273106">
        <w:rPr>
          <w:i/>
        </w:rPr>
        <w:t xml:space="preserve"> </w:t>
      </w:r>
      <w:r w:rsidRPr="00273106">
        <w:t>1.3.4</w:t>
      </w:r>
      <w:r>
        <w:fldChar w:fldCharType="begin"/>
      </w:r>
      <w:r>
        <w:instrText xml:space="preserve"> XE "Dante:</w:instrText>
      </w:r>
      <w:r w:rsidRPr="00EF6A31">
        <w:rPr>
          <w:i/>
        </w:rPr>
        <w:instrText>Monarchia</w:instrText>
      </w:r>
      <w:r w:rsidRPr="00EF6A31">
        <w:instrText xml:space="preserve"> 1</w:instrText>
      </w:r>
      <w:r>
        <w:instrText xml:space="preserve">.3.4" </w:instrText>
      </w:r>
      <w:r>
        <w:fldChar w:fldCharType="end"/>
      </w:r>
      <w:r w:rsidRPr="00273106">
        <w:t xml:space="preserve">). </w:t>
      </w:r>
      <w:r>
        <w:t xml:space="preserve">Protože akt myšlení má univerzální </w:t>
      </w:r>
      <w:r>
        <w:rPr>
          <w:i/>
        </w:rPr>
        <w:t>species</w:t>
      </w:r>
      <w:r>
        <w:t xml:space="preserve"> dané abstraktně </w:t>
      </w:r>
      <w:r>
        <w:lastRenderedPageBreak/>
        <w:t xml:space="preserve">(Averroesův intelekt jako </w:t>
      </w:r>
      <w:r w:rsidRPr="00702BCD">
        <w:rPr>
          <w:i/>
        </w:rPr>
        <w:t xml:space="preserve">quartum </w:t>
      </w:r>
      <w:r>
        <w:rPr>
          <w:i/>
        </w:rPr>
        <w:t>genus</w:t>
      </w:r>
      <w:r>
        <w:t xml:space="preserve">), pak touto univerzální receptivitou na úrovni </w:t>
      </w:r>
      <w:r w:rsidRPr="00E9016B">
        <w:rPr>
          <w:i/>
        </w:rPr>
        <w:t>intellectus</w:t>
      </w:r>
      <w:r>
        <w:t xml:space="preserve"> </w:t>
      </w:r>
      <w:r w:rsidRPr="009E2415">
        <w:rPr>
          <w:i/>
        </w:rPr>
        <w:t>possibilis</w:t>
      </w:r>
      <w:r>
        <w:t xml:space="preserve"> je definována i jednota lidstva, které se stalo jedním druhem. Jsme jedinečným druhem (</w:t>
      </w:r>
      <w:r>
        <w:rPr>
          <w:i/>
        </w:rPr>
        <w:t>species</w:t>
      </w:r>
      <w:r w:rsidRPr="08620E1A">
        <w:rPr>
          <w:i/>
        </w:rPr>
        <w:t xml:space="preserve"> humana</w:t>
      </w:r>
      <w:r>
        <w:t xml:space="preserve">) jeden pro druhého, protože v sobě navzájem respektujeme tuto specificky lidskou přirozenost. Jako jedinečná osoba existujeme a myslíme, ale jako lidský druh se univerzálně poznáváme a predikujeme. Návazností na Al-Fárábího pojetí lidské přirozenosti vznikla nová forma humanity dnes objektivně vytěsněného humanismu (OBJ I, kap. 2.1.1). Abstraktní pojetí možného intelektu dalo </w:t>
      </w:r>
      <w:r w:rsidRPr="00273106">
        <w:t>základní určení</w:t>
      </w:r>
      <w:r>
        <w:t xml:space="preserve"> </w:t>
      </w:r>
      <w:r w:rsidRPr="00273106">
        <w:t>autonomně my</w:t>
      </w:r>
      <w:r>
        <w:t>slícího a jednajícího lidstva (</w:t>
      </w:r>
      <w:r w:rsidRPr="005E227B">
        <w:rPr>
          <w:i/>
        </w:rPr>
        <w:t>ultimum de potentia ipsius humanitatis</w:t>
      </w:r>
      <w:r>
        <w:t xml:space="preserve">; </w:t>
      </w:r>
      <w:r w:rsidRPr="001766B5">
        <w:rPr>
          <w:i/>
        </w:rPr>
        <w:t>Mon</w:t>
      </w:r>
      <w:r>
        <w:rPr>
          <w:i/>
        </w:rPr>
        <w:t>.</w:t>
      </w:r>
      <w:r>
        <w:t xml:space="preserve"> 1.3.7</w:t>
      </w:r>
      <w:r>
        <w:fldChar w:fldCharType="begin"/>
      </w:r>
      <w:r>
        <w:instrText xml:space="preserve"> XE "Dante:</w:instrText>
      </w:r>
      <w:r w:rsidRPr="00EF6A31">
        <w:rPr>
          <w:i/>
        </w:rPr>
        <w:instrText>Monarchia</w:instrText>
      </w:r>
      <w:r w:rsidRPr="00EF6A31">
        <w:instrText xml:space="preserve"> 1.3.7</w:instrText>
      </w:r>
      <w:r>
        <w:instrText xml:space="preserve">" </w:instrText>
      </w:r>
      <w:r>
        <w:fldChar w:fldCharType="end"/>
      </w:r>
      <w:r>
        <w:t xml:space="preserve">). Tímto odlišením vznikl </w:t>
      </w:r>
      <w:r w:rsidRPr="00273106">
        <w:t xml:space="preserve">na teoretické rovině </w:t>
      </w:r>
      <w:r>
        <w:t>specifický lidský receptivní intelekt (</w:t>
      </w:r>
      <w:r w:rsidRPr="006B4EA9">
        <w:rPr>
          <w:i/>
        </w:rPr>
        <w:t>intellectus possibilis</w:t>
      </w:r>
      <w:r>
        <w:t xml:space="preserve">) </w:t>
      </w:r>
      <w:r w:rsidRPr="00273106">
        <w:t xml:space="preserve">jako </w:t>
      </w:r>
      <w:r>
        <w:t xml:space="preserve">základ jednoty </w:t>
      </w:r>
      <w:r w:rsidRPr="00273106">
        <w:t>lidského rodu</w:t>
      </w:r>
      <w:r>
        <w:t>. Jednota lidstva je podle výše citovaného QIIIDA, q. 14 dána formě specifické možnosti celého lidského rodu mít vlastní specifické bytí (</w:t>
      </w:r>
      <w:r w:rsidRPr="000532E8">
        <w:rPr>
          <w:i/>
        </w:rPr>
        <w:t xml:space="preserve">humana </w:t>
      </w:r>
      <w:r>
        <w:rPr>
          <w:i/>
        </w:rPr>
        <w:t>species</w:t>
      </w:r>
      <w:r w:rsidRPr="000532E8">
        <w:rPr>
          <w:i/>
        </w:rPr>
        <w:t xml:space="preserve"> aeterna est</w:t>
      </w:r>
      <w:r>
        <w:t>) navázané na stejně specifickou schopnost myslet vlastní pouze člověku (</w:t>
      </w:r>
      <w:r w:rsidRPr="0081526A">
        <w:rPr>
          <w:i/>
        </w:rPr>
        <w:t>intellectus qui ei copulatur aeternus est</w:t>
      </w:r>
      <w:r>
        <w:t>)</w:t>
      </w:r>
      <w:r w:rsidRPr="00273106">
        <w:t xml:space="preserve">. Autonomní jednání a myšlení </w:t>
      </w:r>
      <w:r w:rsidR="006D7803">
        <w:t xml:space="preserve">osoby </w:t>
      </w:r>
      <w:r>
        <w:t xml:space="preserve">dané na úrovni existenciálního aktu </w:t>
      </w:r>
      <w:r w:rsidRPr="00273106">
        <w:t>(</w:t>
      </w:r>
      <w:r w:rsidRPr="002F38EA">
        <w:rPr>
          <w:i/>
        </w:rPr>
        <w:t>intellectum</w:t>
      </w:r>
      <w:r>
        <w:t xml:space="preserve"> </w:t>
      </w:r>
      <w:r>
        <w:rPr>
          <w:i/>
        </w:rPr>
        <w:t>fieri</w:t>
      </w:r>
      <w:r w:rsidRPr="00273106">
        <w:t>)</w:t>
      </w:r>
      <w:r>
        <w:t xml:space="preserve"> </w:t>
      </w:r>
      <w:r w:rsidRPr="00273106">
        <w:t xml:space="preserve">sleduje </w:t>
      </w:r>
      <w:r>
        <w:t>univerzální možnost poznání (</w:t>
      </w:r>
      <w:r w:rsidRPr="007B5513">
        <w:rPr>
          <w:i/>
        </w:rPr>
        <w:t>intellectum esse</w:t>
      </w:r>
      <w:r>
        <w:t xml:space="preserve">) </w:t>
      </w:r>
      <w:r w:rsidRPr="00273106">
        <w:t xml:space="preserve">v rámci lidstva jako </w:t>
      </w:r>
      <w:r>
        <w:t>specifické jednoty</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Tento poznávající intelekt jedná podle </w:t>
      </w:r>
      <w:r w:rsidRPr="08576F40">
        <w:rPr>
          <w:i/>
        </w:rPr>
        <w:t>Etiky Nikomachovy</w:t>
      </w:r>
      <w:r>
        <w:t xml:space="preserve"> v realitě zde a nyní jako kauzálně působící praktický intelekt </w:t>
      </w:r>
      <w:r w:rsidR="009F425A">
        <w:t xml:space="preserve">osoby </w:t>
      </w:r>
      <w:r>
        <w:t>(</w:t>
      </w:r>
      <w:r w:rsidRPr="00273106">
        <w:rPr>
          <w:i/>
        </w:rPr>
        <w:t>extensione fit practicus</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kap. 6</w:t>
      </w:r>
      <w:r w:rsidRPr="00625F1F">
        <w:t>.1</w:t>
      </w:r>
      <w:r>
        <w:t xml:space="preserve">). Toto rozšíření se nesmí chápat averroisticky nasvícením zezadu od hypostázovaného </w:t>
      </w:r>
      <w:r w:rsidRPr="08576F40">
        <w:rPr>
          <w:i/>
        </w:rPr>
        <w:t>intellectus possibilis</w:t>
      </w:r>
      <w:r>
        <w:t xml:space="preserve">, ale společně se Sigerem a s Dantem od jednání jedinečné osoby, tedy nasvícením zepředu od etické a politické formy praktického intelektu jako </w:t>
      </w:r>
      <w:r w:rsidRPr="08D907F4">
        <w:rPr>
          <w:i/>
        </w:rPr>
        <w:t xml:space="preserve">tertium </w:t>
      </w:r>
      <w:r>
        <w:rPr>
          <w:i/>
        </w:rPr>
        <w:t>genus</w:t>
      </w:r>
      <w:r>
        <w:t>. Pak filosofická jednota lidstva zakládá i jednotu danou jako univerzální eticko-politické společenství (</w:t>
      </w:r>
      <w:r w:rsidRPr="008341B6">
        <w:rPr>
          <w:i/>
        </w:rPr>
        <w:t>universitas humana</w:t>
      </w:r>
      <w:r>
        <w:rPr>
          <w:i/>
        </w:rPr>
        <w:fldChar w:fldCharType="begin"/>
      </w:r>
      <w:r>
        <w:instrText xml:space="preserve"> XE "</w:instrText>
      </w:r>
      <w:r w:rsidRPr="00AD6445">
        <w:rPr>
          <w:i/>
        </w:rPr>
        <w:instrText>universitas humana</w:instrText>
      </w:r>
      <w:r>
        <w:instrText xml:space="preserve">" </w:instrText>
      </w:r>
      <w:r>
        <w:rPr>
          <w:i/>
        </w:rPr>
        <w:fldChar w:fldCharType="end"/>
      </w:r>
      <w:r>
        <w:t xml:space="preserve">). Politická činnost a teoretické poznání se staly epochálním osudem Západu a určují formu jeho lidskosti. Materiální intelekt animálně vázaný na smysly by tuto specifickou jednotu lidstva nevybudoval. Oddělený činný intelekt zase představuje způsob bytí vlastní kosmickým a andělským inteligencím, nikoliv smyslově poznávajícímu člověku. </w:t>
      </w:r>
      <w:r w:rsidRPr="00273106">
        <w:t xml:space="preserve">Předešlá kapitola ukázala, že </w:t>
      </w:r>
      <w:r>
        <w:t xml:space="preserve">lidský intelekt jako </w:t>
      </w:r>
      <w:r>
        <w:rPr>
          <w:i/>
        </w:rPr>
        <w:t>species</w:t>
      </w:r>
      <w:r>
        <w:t xml:space="preserve"> u Sigera je jasně oddělen</w:t>
      </w:r>
      <w:r w:rsidRPr="00273106">
        <w:t xml:space="preserve"> od věčného stvořen</w:t>
      </w:r>
      <w:r>
        <w:t xml:space="preserve">ého bytí kosmických inteligencí, které mají pouze plně aktuální </w:t>
      </w:r>
      <w:r w:rsidRPr="00850C93">
        <w:rPr>
          <w:i/>
        </w:rPr>
        <w:t>intellectus agens</w:t>
      </w:r>
      <w:r>
        <w:t xml:space="preserve"> (kap. 4</w:t>
      </w:r>
      <w:r w:rsidRPr="00273106">
        <w:t xml:space="preserve">.4.1). </w:t>
      </w:r>
      <w:r>
        <w:t xml:space="preserve">Proto je jednota lidstva budována na specifickém charakteru </w:t>
      </w:r>
      <w:r w:rsidRPr="007D102F">
        <w:rPr>
          <w:i/>
        </w:rPr>
        <w:t>intellectus possibilis</w:t>
      </w:r>
      <w:r>
        <w:rPr>
          <w:i/>
        </w:rPr>
        <w:t>, speculativus</w:t>
      </w:r>
      <w:r>
        <w:t xml:space="preserve"> a </w:t>
      </w:r>
      <w:r w:rsidRPr="00910158">
        <w:rPr>
          <w:i/>
        </w:rPr>
        <w:t>practicus</w:t>
      </w:r>
      <w:r>
        <w:t xml:space="preserve"> (modus </w:t>
      </w:r>
      <w:r w:rsidRPr="08F82A48">
        <w:rPr>
          <w:i/>
        </w:rPr>
        <w:t>separabilis</w:t>
      </w:r>
      <w:r>
        <w:t xml:space="preserve">), a ne na činném kosmickém intelektu  (modus </w:t>
      </w:r>
      <w:r w:rsidRPr="00B44B90">
        <w:rPr>
          <w:i/>
        </w:rPr>
        <w:t>separatus</w:t>
      </w:r>
      <w:r>
        <w:t xml:space="preserve">). </w:t>
      </w:r>
      <w:r w:rsidRPr="00273106">
        <w:t>Dante</w:t>
      </w:r>
      <w:r>
        <w:fldChar w:fldCharType="begin"/>
      </w:r>
      <w:r>
        <w:instrText xml:space="preserve"> XE "</w:instrText>
      </w:r>
      <w:r w:rsidRPr="00E871B9">
        <w:instrText>Dante, A.</w:instrText>
      </w:r>
      <w:r>
        <w:instrText xml:space="preserve">" </w:instrText>
      </w:r>
      <w:r>
        <w:fldChar w:fldCharType="end"/>
      </w:r>
      <w:r w:rsidRPr="00273106">
        <w:t xml:space="preserve"> zaháj</w:t>
      </w:r>
      <w:r>
        <w:t xml:space="preserve">il epochu evropského </w:t>
      </w:r>
      <w:r w:rsidRPr="00273106">
        <w:t>humanismu</w:t>
      </w:r>
      <w:r>
        <w:t xml:space="preserve"> tím, že </w:t>
      </w:r>
      <w:r>
        <w:lastRenderedPageBreak/>
        <w:t>upravil filosof</w:t>
      </w:r>
      <w:r w:rsidRPr="00273106">
        <w:t>i</w:t>
      </w:r>
      <w:r>
        <w:t xml:space="preserve">cký humanismus </w:t>
      </w:r>
      <w:r w:rsidRPr="00273106">
        <w:t xml:space="preserve">sekulárního kněze Sigera </w:t>
      </w:r>
      <w:r>
        <w:t>na politickou formu humanismu</w:t>
      </w:r>
      <w:r w:rsidRPr="00273106">
        <w:t xml:space="preserve">. </w:t>
      </w:r>
      <w:r>
        <w:t>Hermeneutika „</w:t>
      </w:r>
      <w:r w:rsidRPr="007637DA">
        <w:rPr>
          <w:i/>
        </w:rPr>
        <w:t>universitas humana</w:t>
      </w:r>
      <w:r>
        <w:t>“</w:t>
      </w:r>
      <w:r>
        <w:rPr>
          <w:i/>
        </w:rPr>
        <w:fldChar w:fldCharType="begin"/>
      </w:r>
      <w:r>
        <w:instrText xml:space="preserve"> XE "</w:instrText>
      </w:r>
      <w:r w:rsidRPr="00185C0A">
        <w:rPr>
          <w:i/>
        </w:rPr>
        <w:instrText>universitas humana</w:instrText>
      </w:r>
      <w:r>
        <w:instrText xml:space="preserve">" </w:instrText>
      </w:r>
      <w:r>
        <w:rPr>
          <w:i/>
        </w:rPr>
        <w:fldChar w:fldCharType="end"/>
      </w:r>
      <w:r w:rsidRPr="007637DA">
        <w:t xml:space="preserve"> ukázala na </w:t>
      </w:r>
      <w:r>
        <w:t>vý</w:t>
      </w:r>
      <w:r w:rsidRPr="007637DA">
        <w:t xml:space="preserve">kladu spisu </w:t>
      </w:r>
      <w:r>
        <w:rPr>
          <w:i/>
        </w:rPr>
        <w:t>M</w:t>
      </w:r>
      <w:r w:rsidRPr="007637DA">
        <w:rPr>
          <w:i/>
        </w:rPr>
        <w:t>onarchia</w:t>
      </w:r>
      <w:r w:rsidRPr="007637DA">
        <w:t>, že Dante</w:t>
      </w:r>
      <w:r>
        <w:fldChar w:fldCharType="begin"/>
      </w:r>
      <w:r>
        <w:instrText xml:space="preserve"> XE "</w:instrText>
      </w:r>
      <w:r w:rsidRPr="00E871B9">
        <w:instrText>Dante, A.</w:instrText>
      </w:r>
      <w:r>
        <w:instrText xml:space="preserve">" </w:instrText>
      </w:r>
      <w:r>
        <w:fldChar w:fldCharType="end"/>
      </w:r>
      <w:r w:rsidRPr="007637DA">
        <w:t xml:space="preserve"> nebyl averroista (Umlauf 2012). </w:t>
      </w:r>
      <w:r>
        <w:t xml:space="preserve">Florentský myslitel a básník </w:t>
      </w:r>
      <w:r w:rsidRPr="00273106">
        <w:t>by řekl</w:t>
      </w:r>
      <w:r>
        <w:t xml:space="preserve"> po vzoru Averroese a Sigera</w:t>
      </w:r>
      <w:r w:rsidRPr="00273106">
        <w:t xml:space="preserve">, že ipseita </w:t>
      </w:r>
      <w:r>
        <w:t>člověka jako politického tvora tkví v tom, že lidstvo jako „</w:t>
      </w:r>
      <w:r w:rsidRPr="00273106">
        <w:rPr>
          <w:i/>
        </w:rPr>
        <w:t>universitas humana</w:t>
      </w:r>
      <w:r>
        <w:t>“</w:t>
      </w:r>
      <w:r w:rsidRPr="00273106">
        <w:t xml:space="preserve"> </w:t>
      </w:r>
      <w:r w:rsidR="001256A4">
        <w:t xml:space="preserve">je definováno </w:t>
      </w:r>
      <w:r>
        <w:t>v rámci specificky a univerzálně stejné blaženosti a politické moudrosti</w:t>
      </w:r>
      <w:r w:rsidR="001256A4">
        <w:t xml:space="preserve">; </w:t>
      </w:r>
      <w:r w:rsidRPr="00273106">
        <w:t xml:space="preserve">ale každý </w:t>
      </w:r>
      <w:r>
        <w:t xml:space="preserve">ji realizuje </w:t>
      </w:r>
      <w:r w:rsidRPr="00273106">
        <w:t>sám za sebe</w:t>
      </w:r>
      <w:r w:rsidR="001256A4">
        <w:t xml:space="preserve"> skrze vlastní osobu</w:t>
      </w:r>
      <w:r w:rsidRPr="00273106">
        <w:t xml:space="preserve">. </w:t>
      </w:r>
      <w:r>
        <w:t>Dante</w:t>
      </w:r>
      <w:r>
        <w:fldChar w:fldCharType="begin"/>
      </w:r>
      <w:r>
        <w:instrText xml:space="preserve"> XE "</w:instrText>
      </w:r>
      <w:r w:rsidRPr="00E871B9">
        <w:instrText>Dante, A.</w:instrText>
      </w:r>
      <w:r>
        <w:instrText xml:space="preserve">" </w:instrText>
      </w:r>
      <w:r>
        <w:fldChar w:fldCharType="end"/>
      </w:r>
      <w:r>
        <w:t xml:space="preserve"> pochopil, že univerzální jednota intelektu, a tím i určení lidstva je dána mimo zjevenou teologickou pravdu. Jednota lidstva existuje specifickým způsobem ve </w:t>
      </w:r>
      <w:r w:rsidRPr="00273106">
        <w:t>filosofii velikánů jako Siger</w:t>
      </w:r>
      <w:r w:rsidR="00357C19">
        <w:t xml:space="preserve">, kterého </w:t>
      </w:r>
      <w:r w:rsidR="004C10EE">
        <w:t xml:space="preserve">Dante </w:t>
      </w:r>
      <w:r>
        <w:t xml:space="preserve">oslavil v </w:t>
      </w:r>
      <w:r w:rsidRPr="08EB132A">
        <w:rPr>
          <w:i/>
        </w:rPr>
        <w:t>Božské komedii</w:t>
      </w:r>
      <w:r w:rsidR="008135A3">
        <w:t xml:space="preserve"> božským způso</w:t>
      </w:r>
      <w:r w:rsidR="008135A3" w:rsidRPr="008135A3">
        <w:t>bem.</w:t>
      </w:r>
      <w:r>
        <w:t xml:space="preserve"> </w:t>
      </w:r>
      <w:r w:rsidRPr="00273106">
        <w:t xml:space="preserve">Proto se </w:t>
      </w:r>
      <w:r>
        <w:t>Dante</w:t>
      </w:r>
      <w:r>
        <w:fldChar w:fldCharType="begin"/>
      </w:r>
      <w:r>
        <w:instrText xml:space="preserve"> XE "</w:instrText>
      </w:r>
      <w:r w:rsidRPr="00E871B9">
        <w:instrText>Dante, A.</w:instrText>
      </w:r>
      <w:r>
        <w:instrText xml:space="preserve">" </w:instrText>
      </w:r>
      <w:r>
        <w:fldChar w:fldCharType="end"/>
      </w:r>
      <w:r>
        <w:t xml:space="preserve"> </w:t>
      </w:r>
      <w:r w:rsidRPr="00273106">
        <w:t xml:space="preserve">stal </w:t>
      </w:r>
      <w:r>
        <w:t xml:space="preserve">pro další generace </w:t>
      </w:r>
      <w:r w:rsidRPr="00F146A5">
        <w:rPr>
          <w:i/>
        </w:rPr>
        <w:t>Modernorum</w:t>
      </w:r>
      <w:r>
        <w:t xml:space="preserve"> stejným </w:t>
      </w:r>
      <w:r w:rsidRPr="00273106">
        <w:t>averroistou jako Siger.</w:t>
      </w:r>
    </w:p>
    <w:p w:rsidR="08163013" w:rsidRPr="00273106" w:rsidRDefault="00707556" w:rsidP="08163013">
      <w:pPr>
        <w:pStyle w:val="Nadpis3"/>
      </w:pPr>
      <w:bookmarkStart w:id="41" w:name="_Toc36144147"/>
      <w:r>
        <w:br w:type="page"/>
      </w:r>
      <w:bookmarkStart w:id="42" w:name="_Toc180231659"/>
      <w:r w:rsidR="08163013">
        <w:lastRenderedPageBreak/>
        <w:t>4.4.4</w:t>
      </w:r>
      <w:r w:rsidR="08163013" w:rsidRPr="00273106">
        <w:t xml:space="preserve"> </w:t>
      </w:r>
      <w:r w:rsidR="08163013">
        <w:t xml:space="preserve">Spor o titul </w:t>
      </w:r>
      <w:r w:rsidR="08163013" w:rsidRPr="080919C4">
        <w:rPr>
          <w:i/>
        </w:rPr>
        <w:t>Expositor Novus</w:t>
      </w:r>
      <w:bookmarkEnd w:id="41"/>
      <w:bookmarkEnd w:id="42"/>
      <w:r w:rsidR="08163013" w:rsidRPr="00273106">
        <w:t xml:space="preserve"> </w:t>
      </w:r>
    </w:p>
    <w:p w:rsidR="00A52D4E" w:rsidRDefault="08163013" w:rsidP="00A52D4E">
      <w:r w:rsidRPr="00273106">
        <w:rPr>
          <w:lang w:eastAsia="en-US"/>
        </w:rPr>
        <w:t xml:space="preserve">Po vydání Akvinského </w:t>
      </w:r>
      <w:r w:rsidR="08556682">
        <w:rPr>
          <w:lang w:eastAsia="en-US"/>
        </w:rPr>
        <w:t xml:space="preserve">díla </w:t>
      </w:r>
      <w:r w:rsidRPr="00273106">
        <w:rPr>
          <w:i/>
        </w:rPr>
        <w:t xml:space="preserve">De unitate intellectus </w:t>
      </w:r>
      <w:r w:rsidRPr="00273106">
        <w:rPr>
          <w:lang w:eastAsia="en-US"/>
        </w:rPr>
        <w:t xml:space="preserve">(1270) bylo Sigerovi jasné, že nauka </w:t>
      </w:r>
      <w:r w:rsidR="00CA3A1F">
        <w:rPr>
          <w:lang w:eastAsia="en-US"/>
        </w:rPr>
        <w:t xml:space="preserve">známých </w:t>
      </w:r>
      <w:r w:rsidRPr="00273106">
        <w:rPr>
          <w:lang w:eastAsia="en-US"/>
        </w:rPr>
        <w:t>dominikánů</w:t>
      </w:r>
      <w:r w:rsidR="0028298F">
        <w:rPr>
          <w:lang w:eastAsia="en-US"/>
        </w:rPr>
        <w:t>,</w:t>
      </w:r>
      <w:r w:rsidRPr="00273106">
        <w:rPr>
          <w:lang w:eastAsia="en-US"/>
        </w:rPr>
        <w:t xml:space="preserve"> </w:t>
      </w:r>
      <w:r w:rsidR="0028298F">
        <w:rPr>
          <w:lang w:eastAsia="en-US"/>
        </w:rPr>
        <w:t xml:space="preserve">Alberta i Akvinského, </w:t>
      </w:r>
      <w:r w:rsidRPr="00273106">
        <w:rPr>
          <w:lang w:eastAsia="en-US"/>
        </w:rPr>
        <w:t>v některých bodech souzní s averroistickým řešením</w:t>
      </w:r>
      <w:r>
        <w:rPr>
          <w:lang w:eastAsia="en-US"/>
        </w:rPr>
        <w:t xml:space="preserve"> podle chybné met</w:t>
      </w:r>
      <w:r w:rsidR="08556682">
        <w:rPr>
          <w:lang w:eastAsia="en-US"/>
        </w:rPr>
        <w:t>afyziky Avicenny (kap. 4</w:t>
      </w:r>
      <w:r>
        <w:rPr>
          <w:lang w:eastAsia="en-US"/>
        </w:rPr>
        <w:t>.4.1). Ale o</w:t>
      </w:r>
      <w:r w:rsidRPr="00273106">
        <w:rPr>
          <w:lang w:eastAsia="en-US"/>
        </w:rPr>
        <w:t xml:space="preserve">ba </w:t>
      </w:r>
      <w:r>
        <w:rPr>
          <w:lang w:eastAsia="en-US"/>
        </w:rPr>
        <w:t xml:space="preserve">aristotelikové </w:t>
      </w:r>
      <w:r w:rsidRPr="00273106">
        <w:rPr>
          <w:lang w:eastAsia="en-US"/>
        </w:rPr>
        <w:t>zásadně odmítají všechny omyly druhého averroismu</w:t>
      </w:r>
      <w:r>
        <w:rPr>
          <w:lang w:eastAsia="en-US"/>
        </w:rPr>
        <w:t>, zejména univerzální hylemorfismus</w:t>
      </w:r>
      <w:r>
        <w:rPr>
          <w:lang w:eastAsia="en-US"/>
        </w:rPr>
        <w:fldChar w:fldCharType="begin"/>
      </w:r>
      <w:r>
        <w:instrText xml:space="preserve"> XE "</w:instrText>
      </w:r>
      <w:r w:rsidRPr="005619B2">
        <w:instrText>univerzální hylemorfismus</w:instrText>
      </w:r>
      <w:r>
        <w:instrText xml:space="preserve">" </w:instrText>
      </w:r>
      <w:r>
        <w:rPr>
          <w:lang w:eastAsia="en-US"/>
        </w:rPr>
        <w:fldChar w:fldCharType="end"/>
      </w:r>
      <w:r>
        <w:rPr>
          <w:lang w:eastAsia="en-US"/>
        </w:rPr>
        <w:t xml:space="preserve"> a </w:t>
      </w:r>
      <w:r w:rsidR="00910E75">
        <w:rPr>
          <w:lang w:eastAsia="en-US"/>
        </w:rPr>
        <w:t>pluralitu</w:t>
      </w:r>
      <w:r>
        <w:rPr>
          <w:lang w:eastAsia="en-US"/>
        </w:rPr>
        <w:t xml:space="preserve"> substancí v člověku</w:t>
      </w:r>
      <w:r>
        <w:rPr>
          <w:lang w:eastAsia="en-US"/>
        </w:rPr>
        <w:fldChar w:fldCharType="begin"/>
      </w:r>
      <w:r>
        <w:instrText xml:space="preserve"> XE "</w:instrText>
      </w:r>
      <w:r w:rsidRPr="00550A49">
        <w:instrText>osoba:pluralita substancí</w:instrText>
      </w:r>
      <w:r>
        <w:instrText xml:space="preserve">" </w:instrText>
      </w:r>
      <w:r>
        <w:rPr>
          <w:lang w:eastAsia="en-US"/>
        </w:rPr>
        <w:fldChar w:fldCharType="end"/>
      </w:r>
      <w:r w:rsidRPr="00273106">
        <w:rPr>
          <w:lang w:eastAsia="en-US"/>
        </w:rPr>
        <w:t xml:space="preserve">. </w:t>
      </w:r>
      <w:r>
        <w:t>Siger jasně viděl zásadní rozdíl mezi metafyzi</w:t>
      </w:r>
      <w:r w:rsidR="083D63D3">
        <w:t>kou Avicenny a Averroese</w:t>
      </w:r>
      <w:r>
        <w:t xml:space="preserve">. Tento zásadní rozdíl v interpretaci </w:t>
      </w:r>
      <w:r w:rsidRPr="08D07C9D">
        <w:rPr>
          <w:i/>
        </w:rPr>
        <w:t>Corpus Aristotelicum</w:t>
      </w:r>
      <w:r>
        <w:t xml:space="preserve"> vedl k zatím neprozkoumané debatě o titul </w:t>
      </w:r>
      <w:r w:rsidRPr="08E55FF4">
        <w:rPr>
          <w:i/>
        </w:rPr>
        <w:t>Expositor Novus</w:t>
      </w:r>
      <w:r>
        <w:fldChar w:fldCharType="begin"/>
      </w:r>
      <w:r>
        <w:instrText xml:space="preserve"> XE "</w:instrText>
      </w:r>
      <w:r w:rsidRPr="08E55FF4">
        <w:rPr>
          <w:i/>
        </w:rPr>
        <w:instrText>Expositor Novus</w:instrText>
      </w:r>
      <w:r>
        <w:instrText xml:space="preserve">" </w:instrText>
      </w:r>
      <w:r>
        <w:fldChar w:fldCharType="end"/>
      </w:r>
      <w:r>
        <w:t xml:space="preserve"> mezi S</w:t>
      </w:r>
      <w:r w:rsidR="00175C68">
        <w:t>igerem a Akvinským v letech 1270</w:t>
      </w:r>
      <w:r>
        <w:t xml:space="preserve">‒72. Tuto debatu překryla falešná obvinění z averroismu a vyhnání Sigerovy skupiny magistrů z artistické fakulty v roce 1277. </w:t>
      </w:r>
      <w:r w:rsidR="008440E4" w:rsidRPr="008440E4">
        <w:t>Aegidius založil tomismus jako s</w:t>
      </w:r>
      <w:r w:rsidR="008440E4">
        <w:t>ofistikovaný druh objektivního a</w:t>
      </w:r>
      <w:r w:rsidR="008440E4" w:rsidRPr="008440E4">
        <w:t xml:space="preserve">verroismu, který založil novou školu </w:t>
      </w:r>
      <w:r w:rsidR="008440E4" w:rsidRPr="008440E4">
        <w:rPr>
          <w:i/>
        </w:rPr>
        <w:t>sophistae Latini</w:t>
      </w:r>
      <w:r w:rsidR="008440E4" w:rsidRPr="008440E4">
        <w:t xml:space="preserve">. Vítězové této školy založili objektivistickou metafyziku po roce 1280. Sigerův druhý komentář k </w:t>
      </w:r>
      <w:r w:rsidR="008440E4" w:rsidRPr="008440E4">
        <w:rPr>
          <w:i/>
        </w:rPr>
        <w:t>De anima</w:t>
      </w:r>
      <w:r w:rsidR="008440E4" w:rsidRPr="008440E4">
        <w:t xml:space="preserve"> </w:t>
      </w:r>
      <w:r w:rsidR="008440E4">
        <w:t xml:space="preserve">byl publikovaný </w:t>
      </w:r>
      <w:r w:rsidR="008440E4" w:rsidRPr="008440E4">
        <w:t xml:space="preserve">v tomto </w:t>
      </w:r>
      <w:r w:rsidR="008440E4">
        <w:t xml:space="preserve">zajímavém </w:t>
      </w:r>
      <w:r w:rsidR="008440E4" w:rsidRPr="008440E4">
        <w:t>období po roce 1270.</w:t>
      </w:r>
      <w:r w:rsidR="008440E4">
        <w:t xml:space="preserve"> </w:t>
      </w:r>
      <w:r>
        <w:rPr>
          <w:lang w:eastAsia="en-US"/>
        </w:rPr>
        <w:t xml:space="preserve">Brilantní </w:t>
      </w:r>
      <w:r w:rsidRPr="088B0439">
        <w:rPr>
          <w:i/>
          <w:lang w:eastAsia="en-US"/>
        </w:rPr>
        <w:t>Doctor Invidiosus</w:t>
      </w:r>
      <w:r>
        <w:rPr>
          <w:lang w:eastAsia="en-US"/>
        </w:rPr>
        <w:t xml:space="preserve"> </w:t>
      </w:r>
      <w:r w:rsidR="008440E4">
        <w:rPr>
          <w:lang w:eastAsia="en-US"/>
        </w:rPr>
        <w:t>neměl</w:t>
      </w:r>
      <w:r w:rsidRPr="00273106">
        <w:rPr>
          <w:lang w:eastAsia="en-US"/>
        </w:rPr>
        <w:t xml:space="preserve"> žádný důvod měnit předešlé body argumentace</w:t>
      </w:r>
      <w:r>
        <w:rPr>
          <w:lang w:eastAsia="en-US"/>
        </w:rPr>
        <w:t xml:space="preserve"> v komentáři </w:t>
      </w:r>
      <w:r w:rsidRPr="08654F83">
        <w:rPr>
          <w:i/>
          <w:lang w:eastAsia="en-US"/>
        </w:rPr>
        <w:t>De anima</w:t>
      </w:r>
      <w:r>
        <w:rPr>
          <w:lang w:eastAsia="en-US"/>
        </w:rPr>
        <w:t xml:space="preserve"> I</w:t>
      </w:r>
      <w:r>
        <w:rPr>
          <w:rFonts w:ascii="Arial" w:hAnsi="Arial" w:cs="Arial"/>
        </w:rPr>
        <w:t>‒</w:t>
      </w:r>
      <w:r>
        <w:rPr>
          <w:lang w:eastAsia="en-US"/>
        </w:rPr>
        <w:t>III (Mnichovský rukopis a QIIIDA)</w:t>
      </w:r>
      <w:r w:rsidR="004D3456">
        <w:rPr>
          <w:lang w:eastAsia="en-US"/>
        </w:rPr>
        <w:t xml:space="preserve">. </w:t>
      </w:r>
      <w:r w:rsidR="00314D03">
        <w:rPr>
          <w:lang w:eastAsia="en-US"/>
        </w:rPr>
        <w:t>Oba komentáře DA I–III</w:t>
      </w:r>
      <w:r w:rsidR="004D3456">
        <w:rPr>
          <w:lang w:eastAsia="en-US"/>
        </w:rPr>
        <w:t xml:space="preserve"> </w:t>
      </w:r>
      <w:r>
        <w:rPr>
          <w:lang w:eastAsia="en-US"/>
        </w:rPr>
        <w:t xml:space="preserve">vytvořily jedinou teorii plné jednoty osoby na latinském Západě před existenciální analytikou Heideggera </w:t>
      </w:r>
      <w:r w:rsidR="086F54E1">
        <w:t>(kap. 4</w:t>
      </w:r>
      <w:r>
        <w:t>.4.1)</w:t>
      </w:r>
      <w:r w:rsidRPr="00273106">
        <w:t xml:space="preserve">. </w:t>
      </w:r>
      <w:r>
        <w:t>Podle Brabantského magistra</w:t>
      </w:r>
      <w:r w:rsidR="00517E21">
        <w:t xml:space="preserve"> musí vědecký důkaz </w:t>
      </w:r>
      <w:r>
        <w:t xml:space="preserve">duše </w:t>
      </w:r>
      <w:r w:rsidR="00517E21">
        <w:t xml:space="preserve">jít </w:t>
      </w:r>
      <w:r>
        <w:t xml:space="preserve">od kauzality reálné osoby, jejíž akt myšlení se predikuje ve středním členu </w:t>
      </w:r>
      <w:r w:rsidRPr="08572BB2">
        <w:rPr>
          <w:i/>
        </w:rPr>
        <w:t>demonstratio</w:t>
      </w:r>
      <w:r w:rsidR="009F5DF3">
        <w:rPr>
          <w:i/>
        </w:rPr>
        <w:t xml:space="preserve"> </w:t>
      </w:r>
      <w:r w:rsidR="009F5DF3">
        <w:t xml:space="preserve">podle </w:t>
      </w:r>
      <w:r w:rsidR="009F5DF3" w:rsidRPr="08572BB2">
        <w:rPr>
          <w:i/>
        </w:rPr>
        <w:t>Druhých analytik</w:t>
      </w:r>
      <w:r>
        <w:t>. Zkoumání musí vyjít od reálně zakoušených účinků intelektu v nás</w:t>
      </w:r>
      <w:r w:rsidR="009F5DF3">
        <w:fldChar w:fldCharType="begin"/>
      </w:r>
      <w:r w:rsidR="009F5DF3">
        <w:instrText xml:space="preserve"> XE "</w:instrText>
      </w:r>
      <w:r w:rsidR="009F5DF3" w:rsidRPr="00C30F6A">
        <w:instrText>zjevování:nasvícení zepředu</w:instrText>
      </w:r>
      <w:r w:rsidR="009F5DF3">
        <w:instrText xml:space="preserve">" </w:instrText>
      </w:r>
      <w:r w:rsidR="009F5DF3">
        <w:fldChar w:fldCharType="end"/>
      </w:r>
      <w:r>
        <w:t>. Nemateriální duše a intelekt nejsou poznatelné v přímém náhledu poznání</w:t>
      </w:r>
      <w:r w:rsidR="00D87D28">
        <w:t xml:space="preserve">; deduktivní důkaz </w:t>
      </w:r>
      <w:r>
        <w:t xml:space="preserve">vychází z abstrakce </w:t>
      </w:r>
      <w:r w:rsidR="00D87D28">
        <w:t xml:space="preserve">dané na základě </w:t>
      </w:r>
      <w:r w:rsidR="00167ACF" w:rsidRPr="00781073">
        <w:rPr>
          <w:i/>
        </w:rPr>
        <w:t>species sensib</w:t>
      </w:r>
      <w:r w:rsidR="00167ACF">
        <w:rPr>
          <w:i/>
        </w:rPr>
        <w:t>i</w:t>
      </w:r>
      <w:r w:rsidR="00167ACF" w:rsidRPr="00781073">
        <w:rPr>
          <w:i/>
        </w:rPr>
        <w:t>lis</w:t>
      </w:r>
      <w:r w:rsidR="006707B7">
        <w:rPr>
          <w:lang w:eastAsia="en-US"/>
        </w:rPr>
        <w:fldChar w:fldCharType="begin"/>
      </w:r>
      <w:r w:rsidR="006707B7">
        <w:instrText xml:space="preserve"> XE "</w:instrText>
      </w:r>
      <w:r w:rsidR="006707B7" w:rsidRPr="006C3117">
        <w:instrText>osoba:ipseita</w:instrText>
      </w:r>
      <w:r w:rsidR="006707B7">
        <w:instrText xml:space="preserve">" </w:instrText>
      </w:r>
      <w:r w:rsidR="006707B7">
        <w:rPr>
          <w:lang w:eastAsia="en-US"/>
        </w:rPr>
        <w:fldChar w:fldCharType="end"/>
      </w:r>
      <w:r>
        <w:t xml:space="preserve">. </w:t>
      </w:r>
      <w:r>
        <w:rPr>
          <w:lang w:eastAsia="en-US"/>
        </w:rPr>
        <w:t>Z hlediska Sigerovy fenomenologie se stalo problémem semiaverroistické pojetí intelektu ze škol</w:t>
      </w:r>
      <w:r w:rsidR="006707B7">
        <w:rPr>
          <w:lang w:eastAsia="en-US"/>
        </w:rPr>
        <w:t>y prvního averroismu. Siger pod</w:t>
      </w:r>
      <w:r>
        <w:rPr>
          <w:lang w:eastAsia="en-US"/>
        </w:rPr>
        <w:t xml:space="preserve">al v deduktivním vědeckém sylogismu </w:t>
      </w:r>
      <w:r w:rsidR="006707B7">
        <w:rPr>
          <w:lang w:eastAsia="en-US"/>
        </w:rPr>
        <w:t>d</w:t>
      </w:r>
      <w:r w:rsidR="004145BC">
        <w:t>efinici</w:t>
      </w:r>
      <w:r>
        <w:t xml:space="preserve"> intelektu </w:t>
      </w:r>
      <w:r w:rsidR="006707B7">
        <w:t xml:space="preserve">na základě </w:t>
      </w:r>
      <w:r>
        <w:t>existenciální jednoty osoby</w:t>
      </w:r>
      <w:r w:rsidR="006707B7">
        <w:t xml:space="preserve"> (</w:t>
      </w:r>
      <w:r w:rsidR="006707B7" w:rsidRPr="0078176F">
        <w:rPr>
          <w:i/>
          <w:szCs w:val="24"/>
        </w:rPr>
        <w:t>homo ipse</w:t>
      </w:r>
      <w:r w:rsidR="006707B7" w:rsidRPr="0078176F">
        <w:rPr>
          <w:szCs w:val="24"/>
        </w:rPr>
        <w:t xml:space="preserve"> </w:t>
      </w:r>
      <w:r w:rsidR="006707B7" w:rsidRPr="0078176F">
        <w:rPr>
          <w:i/>
          <w:szCs w:val="24"/>
        </w:rPr>
        <w:t>intelligit</w:t>
      </w:r>
      <w:r w:rsidR="006707B7" w:rsidRPr="0078176F">
        <w:rPr>
          <w:i/>
          <w:szCs w:val="24"/>
        </w:rPr>
        <w:fldChar w:fldCharType="begin"/>
      </w:r>
      <w:r w:rsidR="006707B7" w:rsidRPr="0078176F">
        <w:rPr>
          <w:szCs w:val="24"/>
        </w:rPr>
        <w:instrText xml:space="preserve"> XE "</w:instrText>
      </w:r>
      <w:r w:rsidR="006707B7">
        <w:rPr>
          <w:szCs w:val="24"/>
        </w:rPr>
        <w:instrText>Per</w:instrText>
      </w:r>
      <w:r w:rsidR="006707B7" w:rsidRPr="0078176F">
        <w:rPr>
          <w:szCs w:val="24"/>
        </w:rPr>
        <w:instrText>so</w:instrText>
      </w:r>
      <w:r w:rsidR="006707B7">
        <w:rPr>
          <w:szCs w:val="24"/>
        </w:rPr>
        <w:instrText>n</w:instrText>
      </w:r>
      <w:r w:rsidR="006707B7" w:rsidRPr="0078176F">
        <w:rPr>
          <w:i/>
          <w:szCs w:val="24"/>
        </w:rPr>
        <w:instrText>:homo ipse intelligit</w:instrText>
      </w:r>
      <w:r w:rsidR="006707B7" w:rsidRPr="0078176F">
        <w:rPr>
          <w:szCs w:val="24"/>
        </w:rPr>
        <w:instrText xml:space="preserve">" </w:instrText>
      </w:r>
      <w:r w:rsidR="006707B7" w:rsidRPr="0078176F">
        <w:rPr>
          <w:i/>
          <w:szCs w:val="24"/>
        </w:rPr>
        <w:fldChar w:fldCharType="end"/>
      </w:r>
      <w:r w:rsidR="006707B7">
        <w:t>)</w:t>
      </w:r>
      <w:r>
        <w:t xml:space="preserve">. </w:t>
      </w:r>
      <w:r w:rsidRPr="00273106">
        <w:t xml:space="preserve">Pro argumentaci </w:t>
      </w:r>
      <w:r w:rsidRPr="00273106">
        <w:rPr>
          <w:lang w:eastAsia="en-US"/>
        </w:rPr>
        <w:t>je z</w:t>
      </w:r>
      <w:r w:rsidRPr="00273106">
        <w:t xml:space="preserve">ásadní zejména druhý fenomenologický princip z </w:t>
      </w:r>
      <w:r w:rsidRPr="00273106">
        <w:rPr>
          <w:i/>
        </w:rPr>
        <w:t>De generatione animalium</w:t>
      </w:r>
      <w:r w:rsidRPr="00273106">
        <w:t xml:space="preserve"> II.3 (τῆς τοιαύτης ψυχῆς ἔργον</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Pr="00273106">
        <w:t xml:space="preserve">). </w:t>
      </w:r>
      <w:r w:rsidR="00A52D4E" w:rsidRPr="00A52D4E">
        <w:t>Podobnou debatu do hermeneutiky zavedl až Heidegger v modu dvojitého existenciálního porozumění</w:t>
      </w:r>
      <w:r w:rsidR="00A52D4E">
        <w:t xml:space="preserve"> (</w:t>
      </w:r>
      <w:r w:rsidR="00A52D4E">
        <w:rPr>
          <w:i/>
        </w:rPr>
        <w:t>Bezugsinn</w:t>
      </w:r>
      <w:r w:rsidR="00A52D4E">
        <w:rPr>
          <w:i/>
        </w:rPr>
        <w:fldChar w:fldCharType="begin"/>
      </w:r>
      <w:r w:rsidR="00A52D4E">
        <w:instrText xml:space="preserve"> XE "</w:instrText>
      </w:r>
      <w:r w:rsidR="00A52D4E">
        <w:rPr>
          <w:i/>
        </w:rPr>
        <w:instrText>Bezugsinn</w:instrText>
      </w:r>
      <w:r w:rsidR="00A52D4E">
        <w:instrText xml:space="preserve">" </w:instrText>
      </w:r>
      <w:r w:rsidR="00A52D4E">
        <w:rPr>
          <w:i/>
        </w:rPr>
        <w:fldChar w:fldCharType="end"/>
      </w:r>
      <w:r w:rsidR="00A52D4E">
        <w:t xml:space="preserve">). </w:t>
      </w:r>
      <w:r w:rsidR="00A52D4E" w:rsidRPr="00A52D4E">
        <w:t>Klíčová věta se týká dvojího pojetí predik</w:t>
      </w:r>
      <w:r w:rsidR="00A52D4E">
        <w:t>a</w:t>
      </w:r>
      <w:r w:rsidR="00A52D4E" w:rsidRPr="00A52D4E">
        <w:t xml:space="preserve">ce </w:t>
      </w:r>
      <w:r w:rsidR="00A52D4E">
        <w:t xml:space="preserve">lidské </w:t>
      </w:r>
      <w:r w:rsidR="00A52D4E" w:rsidRPr="00A52D4E">
        <w:t xml:space="preserve">existence </w:t>
      </w:r>
      <w:r w:rsidR="00A52D4E">
        <w:t>(</w:t>
      </w:r>
      <w:r w:rsidR="00A52D4E" w:rsidRPr="08780207">
        <w:rPr>
          <w:i/>
        </w:rPr>
        <w:t>vivere, utroque modo dictum, est ab anima</w:t>
      </w:r>
      <w:r w:rsidR="00A52D4E">
        <w:t>), která</w:t>
      </w:r>
      <w:r w:rsidR="00A52D4E" w:rsidRPr="00A52D4E">
        <w:t xml:space="preserve"> </w:t>
      </w:r>
      <w:r w:rsidR="00A52D4E">
        <w:t xml:space="preserve">vysvětluje komentovanou část </w:t>
      </w:r>
      <w:r w:rsidR="00A52D4E" w:rsidRPr="00273106">
        <w:rPr>
          <w:i/>
        </w:rPr>
        <w:t>De anima</w:t>
      </w:r>
      <w:r w:rsidR="00A52D4E" w:rsidRPr="00273106">
        <w:t xml:space="preserve"> </w:t>
      </w:r>
      <w:r w:rsidR="00A52D4E">
        <w:t>(</w:t>
      </w:r>
      <w:r w:rsidR="00A52D4E" w:rsidRPr="00396FE3">
        <w:t>τὸ δὲ ζῆν τοῖς ζῶσι τὸ εἶναί ἐ</w:t>
      </w:r>
      <w:r w:rsidR="00A52D4E">
        <w:t>στιν,</w:t>
      </w:r>
      <w:r w:rsidR="00A52D4E" w:rsidRPr="00396FE3">
        <w:rPr>
          <w:szCs w:val="24"/>
        </w:rPr>
        <w:t xml:space="preserve"> </w:t>
      </w:r>
      <w:r w:rsidR="00A52D4E">
        <w:t>415b13</w:t>
      </w:r>
      <w:r w:rsidR="00A52D4E">
        <w:fldChar w:fldCharType="begin"/>
      </w:r>
      <w:r w:rsidR="00A52D4E">
        <w:instrText xml:space="preserve"> XE "Aristoteles:</w:instrText>
      </w:r>
      <w:r w:rsidR="00A52D4E" w:rsidRPr="00801184">
        <w:rPr>
          <w:i/>
        </w:rPr>
        <w:instrText>De anima</w:instrText>
      </w:r>
      <w:r w:rsidR="00A52D4E" w:rsidRPr="00AC1EA8">
        <w:instrText xml:space="preserve"> 415b13</w:instrText>
      </w:r>
      <w:r w:rsidR="00A52D4E">
        <w:instrText xml:space="preserve">" </w:instrText>
      </w:r>
      <w:r w:rsidR="00A52D4E">
        <w:fldChar w:fldCharType="end"/>
      </w:r>
      <w:r w:rsidR="00A52D4E">
        <w:t>).</w:t>
      </w:r>
    </w:p>
    <w:p w:rsidR="08163013" w:rsidRDefault="08163013" w:rsidP="00A52D4E">
      <w:pPr>
        <w:pStyle w:val="Citace"/>
      </w:pPr>
      <w:r w:rsidRPr="00396FE3">
        <w:lastRenderedPageBreak/>
        <w:t>„</w:t>
      </w:r>
      <w:r>
        <w:t xml:space="preserve">K předchozímu je třeba dodat, že </w:t>
      </w:r>
      <w:r w:rsidR="003C6104">
        <w:rPr>
          <w:lang w:val="cs-CZ"/>
        </w:rPr>
        <w:t>primárním z</w:t>
      </w:r>
      <w:r w:rsidR="003C6104">
        <w:t>působem (</w:t>
      </w:r>
      <w:r w:rsidR="003C6104" w:rsidRPr="00F31D0A">
        <w:rPr>
          <w:i/>
        </w:rPr>
        <w:t>uno modo</w:t>
      </w:r>
      <w:r w:rsidR="003C6104">
        <w:t>)</w:t>
      </w:r>
      <w:r w:rsidR="003C6104">
        <w:rPr>
          <w:lang w:val="cs-CZ"/>
        </w:rPr>
        <w:t xml:space="preserve"> </w:t>
      </w:r>
      <w:r w:rsidR="003C6104">
        <w:t>rozumíme nebo můžeme rozumět</w:t>
      </w:r>
      <w:r w:rsidR="003C6104">
        <w:rPr>
          <w:lang w:val="cs-CZ"/>
        </w:rPr>
        <w:t xml:space="preserve"> skrze </w:t>
      </w:r>
      <w:r>
        <w:t xml:space="preserve">akt </w:t>
      </w:r>
      <w:r w:rsidR="003C6104">
        <w:rPr>
          <w:lang w:val="cs-CZ"/>
        </w:rPr>
        <w:t xml:space="preserve">existence </w:t>
      </w:r>
      <w:r>
        <w:t>(</w:t>
      </w:r>
      <w:r w:rsidRPr="007515ED">
        <w:rPr>
          <w:i/>
        </w:rPr>
        <w:t>vivere</w:t>
      </w:r>
      <w:r w:rsidR="003C6104">
        <w:t>)</w:t>
      </w:r>
      <w:r>
        <w:t xml:space="preserve">, </w:t>
      </w:r>
      <w:r w:rsidR="003C6104">
        <w:rPr>
          <w:lang w:val="cs-CZ"/>
        </w:rPr>
        <w:t xml:space="preserve">která je základním </w:t>
      </w:r>
      <w:r>
        <w:t>bytím živého těla (</w:t>
      </w:r>
      <w:r w:rsidRPr="005559DC">
        <w:rPr>
          <w:i/>
        </w:rPr>
        <w:t>primum viventis corporis</w:t>
      </w:r>
      <w:r>
        <w:t xml:space="preserve">). Filosof říká ve druhé knize </w:t>
      </w:r>
      <w:r w:rsidRPr="00A1186E">
        <w:rPr>
          <w:i/>
        </w:rPr>
        <w:t>De anima</w:t>
      </w:r>
      <w:r>
        <w:t>, že aktuální výkon života je pro živé bytosti jejich bytím (</w:t>
      </w:r>
      <w:r w:rsidRPr="00A1186E">
        <w:rPr>
          <w:i/>
        </w:rPr>
        <w:t>vivere viventibus est esse</w:t>
      </w:r>
      <w:r>
        <w:t>). Ale pod aktem života máme také rozumět obecně predikované projevy života a duše (</w:t>
      </w:r>
      <w:r w:rsidRPr="00540486">
        <w:rPr>
          <w:i/>
        </w:rPr>
        <w:t>opera vitae et animae</w:t>
      </w:r>
      <w:r>
        <w:t>). Obojí druh žití je dán od duše (</w:t>
      </w:r>
      <w:r w:rsidRPr="08DC1B40">
        <w:rPr>
          <w:i/>
        </w:rPr>
        <w:t>vivere, utroque modo dictum, est ab anima</w:t>
      </w:r>
      <w:r>
        <w:t xml:space="preserve">). Ale akt života zahrnující bytí živých bytostí je manifestován pouze prvním způsobem </w:t>
      </w:r>
      <w:r w:rsidRPr="00A1186E">
        <w:t>(</w:t>
      </w:r>
      <w:r w:rsidRPr="00A1186E">
        <w:rPr>
          <w:i/>
        </w:rPr>
        <w:t>manifestatur vivere primo modo</w:t>
      </w:r>
      <w:r w:rsidRPr="00A1186E">
        <w:t>)</w:t>
      </w:r>
      <w:r>
        <w:t xml:space="preserve"> a postihuje bytí duše v oživených bytostech pouze skrze život sám, který je projevem duše a živé bytosti (</w:t>
      </w:r>
      <w:r w:rsidRPr="00540486">
        <w:rPr>
          <w:i/>
        </w:rPr>
        <w:t>per vivere quod est opus animae et vitae</w:t>
      </w:r>
      <w:r>
        <w:t xml:space="preserve">).“ </w:t>
      </w:r>
      <w:r w:rsidRPr="00273106">
        <w:rPr>
          <w:rStyle w:val="Znakapoznpodarou"/>
        </w:rPr>
        <w:footnoteReference w:id="248"/>
      </w:r>
    </w:p>
    <w:p w:rsidR="006B7C21" w:rsidRDefault="08163013" w:rsidP="08163013">
      <w:r>
        <w:t xml:space="preserve">Citát odmítá esenciální definici duše podle Toledské školy, což měl už spis QIIIDA. Duše není manifestovaná ve svém abstraktním </w:t>
      </w:r>
      <w:r w:rsidR="003E140E">
        <w:t>„</w:t>
      </w:r>
      <w:r w:rsidRPr="007F4836">
        <w:rPr>
          <w:i/>
        </w:rPr>
        <w:t>esse</w:t>
      </w:r>
      <w:r w:rsidR="003E140E">
        <w:t>“</w:t>
      </w:r>
      <w:r>
        <w:t xml:space="preserve">, ale pouze ve svém faktickém </w:t>
      </w:r>
      <w:r w:rsidR="003E140E">
        <w:t>„</w:t>
      </w:r>
      <w:r w:rsidRPr="007F4836">
        <w:rPr>
          <w:i/>
        </w:rPr>
        <w:t>fieri</w:t>
      </w:r>
      <w:r w:rsidR="003E140E">
        <w:t>“</w:t>
      </w:r>
      <w:r>
        <w:t>, tedy ve výkonech života</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Akt života jako Aristotelovo </w:t>
      </w:r>
      <w:r w:rsidR="003E140E">
        <w:t>„</w:t>
      </w:r>
      <w:r w:rsidRPr="00396FE3">
        <w:t>τὸ ζῆ</w:t>
      </w:r>
      <w:r>
        <w:t>ν</w:t>
      </w:r>
      <w:r w:rsidR="003E140E">
        <w:t>“</w:t>
      </w:r>
      <w:r>
        <w:t xml:space="preserve"> nebo Sigerovo </w:t>
      </w:r>
      <w:r w:rsidR="003E140E">
        <w:t>„</w:t>
      </w:r>
      <w:r w:rsidRPr="007515ED">
        <w:rPr>
          <w:i/>
        </w:rPr>
        <w:t>vivere</w:t>
      </w:r>
      <w:r w:rsidR="003E140E">
        <w:t>“</w:t>
      </w:r>
      <w:r>
        <w:t xml:space="preserve"> je možné chápat jak </w:t>
      </w:r>
      <w:r w:rsidR="005147A3">
        <w:t>esenciálně</w:t>
      </w:r>
      <w:r>
        <w:t xml:space="preserve">, tak fenomenologicky. Druhý postup zaručuje poznání duše pomocí vědecké </w:t>
      </w:r>
      <w:r w:rsidR="000C7986">
        <w:t xml:space="preserve">dedukce </w:t>
      </w:r>
      <w:r>
        <w:t xml:space="preserve">vztažené k hyparchickému bytí osoby jako první substance. Pouze tento přístup naplňuje smysl </w:t>
      </w:r>
      <w:r w:rsidRPr="08B338E3">
        <w:rPr>
          <w:i/>
        </w:rPr>
        <w:t>Druhých analytik</w:t>
      </w:r>
      <w:r>
        <w:t xml:space="preserve"> v modu </w:t>
      </w:r>
      <w:r w:rsidR="00C84D2C">
        <w:t>„</w:t>
      </w:r>
      <w:r w:rsidR="088E1A13">
        <w:rPr>
          <w:i/>
        </w:rPr>
        <w:t>ex in</w:t>
      </w:r>
      <w:r w:rsidRPr="082031CB">
        <w:rPr>
          <w:i/>
        </w:rPr>
        <w:t>meditatis</w:t>
      </w:r>
      <w:r w:rsidR="00C84D2C">
        <w:t>“</w:t>
      </w:r>
      <w:r>
        <w:t xml:space="preserve"> (</w:t>
      </w:r>
      <w:r w:rsidRPr="00273106">
        <w:t>ἐν τῷ τί ἐστιν ὑπάρχουσιν αὐτοῖς</w:t>
      </w:r>
      <w:r>
        <w:t xml:space="preserve">, </w:t>
      </w:r>
      <w:r w:rsidRPr="00273106">
        <w:rPr>
          <w:i/>
        </w:rPr>
        <w:t>Anal. Post</w:t>
      </w:r>
      <w:r>
        <w:t>. 84a</w:t>
      </w:r>
      <w:r w:rsidRPr="00273106">
        <w:t>14</w:t>
      </w:r>
      <w:r>
        <w:fldChar w:fldCharType="begin"/>
      </w:r>
      <w:r>
        <w:instrText xml:space="preserve"> XE "Aristoteles:</w:instrText>
      </w:r>
      <w:r w:rsidRPr="00273106">
        <w:rPr>
          <w:i/>
        </w:rPr>
        <w:instrText>Anal. Post</w:instrText>
      </w:r>
      <w:r>
        <w:instrText>. 84a</w:instrText>
      </w:r>
      <w:r w:rsidRPr="00273106">
        <w:instrText>14</w:instrText>
      </w:r>
      <w:r>
        <w:instrText xml:space="preserve">" </w:instrText>
      </w:r>
      <w:r>
        <w:fldChar w:fldCharType="end"/>
      </w:r>
      <w:r>
        <w:t xml:space="preserve">). Takto vedený důkaz vede k plnému vědeckému poznání duše a intelektu skrze zakoušenou kauzalitu v modu </w:t>
      </w:r>
      <w:r w:rsidR="007C3CDA">
        <w:t>„</w:t>
      </w:r>
      <w:r w:rsidRPr="085E5E41">
        <w:rPr>
          <w:i/>
        </w:rPr>
        <w:t>conscii sumus</w:t>
      </w:r>
      <w:r w:rsidR="007C3CDA">
        <w:t>“</w:t>
      </w:r>
      <w:r w:rsidR="088F0EAF">
        <w:t xml:space="preserve"> (kap. 4</w:t>
      </w:r>
      <w:r>
        <w:t xml:space="preserve">.4.2). Akvinský tak daleko nešel, což dokazuje jeho disputace </w:t>
      </w:r>
      <w:r w:rsidRPr="00943200">
        <w:rPr>
          <w:rStyle w:val="ref"/>
          <w:i/>
        </w:rPr>
        <w:t>De virtutibus</w:t>
      </w:r>
      <w:r>
        <w:rPr>
          <w:rStyle w:val="ref"/>
        </w:rPr>
        <w:t xml:space="preserve"> konaná již v Paříži (1271‒72). </w:t>
      </w:r>
      <w:r>
        <w:t xml:space="preserve">Disputace </w:t>
      </w:r>
      <w:r>
        <w:rPr>
          <w:rStyle w:val="ref"/>
        </w:rPr>
        <w:t xml:space="preserve">cituje </w:t>
      </w:r>
      <w:r w:rsidRPr="00192307">
        <w:rPr>
          <w:rStyle w:val="ref"/>
          <w:i/>
        </w:rPr>
        <w:t>De anima</w:t>
      </w:r>
      <w:r>
        <w:rPr>
          <w:rStyle w:val="ref"/>
        </w:rPr>
        <w:t xml:space="preserve"> </w:t>
      </w:r>
      <w:r>
        <w:t>415b13‒</w:t>
      </w:r>
      <w:r w:rsidRPr="00396FE3">
        <w:t>14</w:t>
      </w:r>
      <w:r>
        <w:fldChar w:fldCharType="begin"/>
      </w:r>
      <w:r>
        <w:instrText xml:space="preserve"> XE "Aristoteles:</w:instrText>
      </w:r>
      <w:r w:rsidRPr="009E6A73">
        <w:rPr>
          <w:rStyle w:val="ref"/>
          <w:i/>
        </w:rPr>
        <w:instrText>De anima</w:instrText>
      </w:r>
      <w:r w:rsidRPr="009E6A73">
        <w:rPr>
          <w:rStyle w:val="ref"/>
        </w:rPr>
        <w:instrText xml:space="preserve"> </w:instrText>
      </w:r>
      <w:r w:rsidRPr="009E6A73">
        <w:instrText>415b13‒14</w:instrText>
      </w:r>
      <w:r>
        <w:instrText xml:space="preserve">" </w:instrText>
      </w:r>
      <w:r>
        <w:fldChar w:fldCharType="end"/>
      </w:r>
      <w:r>
        <w:t xml:space="preserve"> (</w:t>
      </w:r>
      <w:r w:rsidRPr="00943200">
        <w:rPr>
          <w:i/>
        </w:rPr>
        <w:t>vivere viventibus est esse</w:t>
      </w:r>
      <w:r>
        <w:t>) proti modernistům jako doklad nedostatečné definice ctnosti podle Augustina (</w:t>
      </w:r>
      <w:r>
        <w:rPr>
          <w:i/>
        </w:rPr>
        <w:t>virtus qua rec</w:t>
      </w:r>
      <w:r w:rsidRPr="00B81108">
        <w:rPr>
          <w:i/>
        </w:rPr>
        <w:t>te vivitur</w:t>
      </w:r>
      <w:r>
        <w:rPr>
          <w:i/>
        </w:rPr>
        <w:t xml:space="preserve">; </w:t>
      </w:r>
      <w:r w:rsidRPr="00943200">
        <w:rPr>
          <w:rStyle w:val="ref"/>
          <w:i/>
        </w:rPr>
        <w:t>De virtutibus</w:t>
      </w:r>
      <w:r>
        <w:rPr>
          <w:rStyle w:val="ref"/>
        </w:rPr>
        <w:t>, q. 1, a. 2, arg. 15</w:t>
      </w:r>
      <w:r w:rsidR="004754E8">
        <w:rPr>
          <w:szCs w:val="24"/>
        </w:rPr>
        <w:fldChar w:fldCharType="begin"/>
      </w:r>
      <w:r w:rsidR="004754E8">
        <w:instrText xml:space="preserve"> XE "Aquin:</w:instrText>
      </w:r>
      <w:r w:rsidR="004754E8" w:rsidRPr="009A496F">
        <w:rPr>
          <w:i/>
          <w:szCs w:val="24"/>
        </w:rPr>
        <w:instrText>De virtutibus</w:instrText>
      </w:r>
      <w:r w:rsidR="004754E8" w:rsidRPr="009A496F">
        <w:rPr>
          <w:szCs w:val="24"/>
        </w:rPr>
        <w:instrText>, q. 1, a. 2, arg. 15</w:instrText>
      </w:r>
      <w:r w:rsidR="004754E8">
        <w:instrText xml:space="preserve">" </w:instrText>
      </w:r>
      <w:r w:rsidR="004754E8">
        <w:rPr>
          <w:szCs w:val="24"/>
        </w:rPr>
        <w:fldChar w:fldCharType="end"/>
      </w:r>
      <w:r>
        <w:t>). Akvinský váže Aristotelův akt bytí pouze na duši duši jako esenci v modu Gundissalinovy a Avicennovy definice podle Toledské školy (</w:t>
      </w:r>
      <w:r w:rsidRPr="0022698D">
        <w:rPr>
          <w:i/>
        </w:rPr>
        <w:t>anima enim est principium vitae per suam essentiam</w:t>
      </w:r>
      <w:r>
        <w:t>).</w:t>
      </w:r>
      <w:r>
        <w:rPr>
          <w:rStyle w:val="Znakapoznpodarou"/>
        </w:rPr>
        <w:footnoteReference w:id="249"/>
      </w:r>
      <w:r>
        <w:t xml:space="preserve"> </w:t>
      </w:r>
      <w:r>
        <w:rPr>
          <w:rStyle w:val="ref"/>
        </w:rPr>
        <w:t xml:space="preserve">Akvinského výklad </w:t>
      </w:r>
      <w:r w:rsidRPr="00273106">
        <w:rPr>
          <w:i/>
        </w:rPr>
        <w:t>De anima</w:t>
      </w:r>
      <w:r w:rsidRPr="00273106">
        <w:t xml:space="preserve"> </w:t>
      </w:r>
      <w:r>
        <w:t>415b13</w:t>
      </w:r>
      <w:r>
        <w:fldChar w:fldCharType="begin"/>
      </w:r>
      <w:r>
        <w:instrText xml:space="preserve"> XE "Aristoteles:</w:instrText>
      </w:r>
      <w:r w:rsidRPr="00801184">
        <w:rPr>
          <w:i/>
        </w:rPr>
        <w:instrText>De anima</w:instrText>
      </w:r>
      <w:r w:rsidRPr="00AC1EA8">
        <w:instrText xml:space="preserve"> 415b13</w:instrText>
      </w:r>
      <w:r>
        <w:instrText xml:space="preserve">" </w:instrText>
      </w:r>
      <w:r>
        <w:fldChar w:fldCharType="end"/>
      </w:r>
      <w:r>
        <w:t xml:space="preserve"> nemá fenomenologický charakter podle Sigera. Z obou citací je zřejmé, že Akvinský nevidí fenomenologický princip zkoumání duše, který ve škole prvního averroismu hájila Sigerova </w:t>
      </w:r>
      <w:r>
        <w:lastRenderedPageBreak/>
        <w:t xml:space="preserve">škola v modu </w:t>
      </w:r>
      <w:r w:rsidRPr="08572BB2">
        <w:rPr>
          <w:i/>
        </w:rPr>
        <w:t>tert</w:t>
      </w:r>
      <w:r>
        <w:rPr>
          <w:i/>
        </w:rPr>
        <w:t>i</w:t>
      </w:r>
      <w:r w:rsidRPr="08572BB2">
        <w:rPr>
          <w:i/>
        </w:rPr>
        <w:t xml:space="preserve">um </w:t>
      </w:r>
      <w:r w:rsidR="00962190">
        <w:rPr>
          <w:i/>
        </w:rPr>
        <w:t>genus</w:t>
      </w:r>
      <w:r>
        <w:t xml:space="preserve"> podle CMDA. </w:t>
      </w:r>
      <w:r w:rsidR="00FA193B">
        <w:t>Siger spojil A</w:t>
      </w:r>
      <w:r w:rsidR="00FA193B" w:rsidRPr="00FA193B">
        <w:t>lbertovu chybnou interpretaci s Akvi</w:t>
      </w:r>
      <w:r w:rsidR="00FA193B">
        <w:t>nského</w:t>
      </w:r>
      <w:r w:rsidR="00FA193B" w:rsidRPr="00FA193B">
        <w:t xml:space="preserve"> učením, protože obě teorie se týkaly podstaty duše zmíněné v</w:t>
      </w:r>
      <w:r w:rsidR="00FA193B">
        <w:t xml:space="preserve">ýše. Duše je prezentována jako </w:t>
      </w:r>
      <w:r w:rsidR="00FA193B" w:rsidRPr="00FA193B">
        <w:rPr>
          <w:i/>
        </w:rPr>
        <w:t>a priori</w:t>
      </w:r>
      <w:r w:rsidR="00FA193B" w:rsidRPr="00FA193B">
        <w:t xml:space="preserve"> </w:t>
      </w:r>
      <w:r w:rsidR="00FA193B">
        <w:t xml:space="preserve">určený </w:t>
      </w:r>
      <w:r w:rsidR="00FA193B" w:rsidRPr="00FA193B">
        <w:t>princip života (</w:t>
      </w:r>
      <w:r w:rsidR="00FA193B" w:rsidRPr="00FA193B">
        <w:rPr>
          <w:i/>
        </w:rPr>
        <w:t>principium vitae per suam essentiam</w:t>
      </w:r>
      <w:r w:rsidR="00FA193B" w:rsidRPr="00FA193B">
        <w:t>).</w:t>
      </w:r>
      <w:r w:rsidR="00FA193B">
        <w:t xml:space="preserve"> </w:t>
      </w:r>
      <w:r>
        <w:t>Tato esenciální definice duše podle Avicenny ukazuje primát substančního pojetí, které nevidí výkon vlastní zakoušené existence pro střední člen vědeckého soudu (</w:t>
      </w:r>
      <w:r w:rsidRPr="00B95C0D">
        <w:rPr>
          <w:i/>
        </w:rPr>
        <w:t>experimur</w:t>
      </w:r>
      <w:r>
        <w:t>...</w:t>
      </w:r>
      <w:r w:rsidRPr="00B95C0D">
        <w:rPr>
          <w:i/>
        </w:rPr>
        <w:t>conscii sumus</w:t>
      </w:r>
      <w:r>
        <w:t>,</w:t>
      </w:r>
      <w:r w:rsidRPr="00781D9C">
        <w:t xml:space="preserve"> </w:t>
      </w:r>
      <w:r>
        <w:t xml:space="preserve">kap. </w:t>
      </w:r>
      <w:r w:rsidR="08A37BC5">
        <w:t>4</w:t>
      </w:r>
      <w:r>
        <w:t>.4.2</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rsidR="002A5985">
        <w:t xml:space="preserve">). </w:t>
      </w:r>
      <w:r w:rsidR="002A5985" w:rsidRPr="002A5985">
        <w:t>Deduktivní důkaz intelektu a duše není stanoven</w:t>
      </w:r>
      <w:r w:rsidR="002A5985">
        <w:t xml:space="preserve"> podle metafyzického dativu</w:t>
      </w:r>
      <w:r w:rsidR="002A5985" w:rsidRPr="002A5985">
        <w:t>.</w:t>
      </w:r>
      <w:r w:rsidR="002A5985">
        <w:t xml:space="preserve"> T</w:t>
      </w:r>
      <w:r>
        <w:t xml:space="preserve">oto základní </w:t>
      </w:r>
      <w:r w:rsidR="002A5985">
        <w:t>pochybení</w:t>
      </w:r>
      <w:r w:rsidR="00805214">
        <w:t xml:space="preserve"> (</w:t>
      </w:r>
      <w:r w:rsidR="00805214" w:rsidRPr="08D80ADE">
        <w:rPr>
          <w:i/>
        </w:rPr>
        <w:t>Irrtum</w:t>
      </w:r>
      <w:r w:rsidR="00805214">
        <w:t xml:space="preserve">) školy </w:t>
      </w:r>
      <w:r w:rsidR="00805214" w:rsidRPr="00805214">
        <w:rPr>
          <w:i/>
        </w:rPr>
        <w:t>sophistae Latini</w:t>
      </w:r>
      <w:r w:rsidR="00805214">
        <w:t xml:space="preserve"> </w:t>
      </w:r>
      <w:r>
        <w:t xml:space="preserve">určuje moderní podobu </w:t>
      </w:r>
      <w:r w:rsidRPr="08D80ADE">
        <w:rPr>
          <w:i/>
        </w:rPr>
        <w:t>dativus possesivus</w:t>
      </w:r>
      <w:r>
        <w:rPr>
          <w:i/>
        </w:rPr>
        <w:fldChar w:fldCharType="begin"/>
      </w:r>
      <w:r>
        <w:instrText xml:space="preserve"> XE "</w:instrText>
      </w:r>
      <w:r w:rsidRPr="084C2445">
        <w:rPr>
          <w:i/>
        </w:rPr>
        <w:instrText>dativus possesivus</w:instrText>
      </w:r>
      <w:r>
        <w:instrText xml:space="preserve">" </w:instrText>
      </w:r>
      <w:r>
        <w:rPr>
          <w:i/>
        </w:rPr>
        <w:fldChar w:fldCharType="end"/>
      </w:r>
      <w:r w:rsidR="08A37BC5">
        <w:t xml:space="preserve"> (kap. 4</w:t>
      </w:r>
      <w:r w:rsidR="00805214">
        <w:t>)</w:t>
      </w:r>
      <w:r>
        <w:t xml:space="preserve"> </w:t>
      </w:r>
      <w:r w:rsidR="00805214">
        <w:t xml:space="preserve">v modu </w:t>
      </w:r>
      <w:r w:rsidR="00805214">
        <w:rPr>
          <w:i/>
        </w:rPr>
        <w:t>Oxf</w:t>
      </w:r>
      <w:r w:rsidR="00805214" w:rsidRPr="08D80ADE">
        <w:rPr>
          <w:i/>
        </w:rPr>
        <w:t>o</w:t>
      </w:r>
      <w:r w:rsidR="00805214">
        <w:rPr>
          <w:i/>
        </w:rPr>
        <w:t>rdian F</w:t>
      </w:r>
      <w:r w:rsidR="00805214" w:rsidRPr="08D80ADE">
        <w:rPr>
          <w:i/>
        </w:rPr>
        <w:t>allacy</w:t>
      </w:r>
      <w:r w:rsidR="00805214">
        <w:t xml:space="preserve">. </w:t>
      </w:r>
      <w:r>
        <w:t>Povahu intelektu je nutno zkoumat vědecky ve dvojím modu vědecké predikace (</w:t>
      </w:r>
      <w:r w:rsidRPr="00273106">
        <w:rPr>
          <w:i/>
        </w:rPr>
        <w:t>Anal. Post</w:t>
      </w:r>
      <w:r w:rsidRPr="00273106">
        <w:t>. 84a11‒14</w:t>
      </w:r>
      <w:r>
        <w:t xml:space="preserve">). </w:t>
      </w:r>
      <w:r w:rsidR="085828C6">
        <w:rPr>
          <w:lang w:eastAsia="en-US"/>
        </w:rPr>
        <w:t xml:space="preserve">Hermeneutika objektivity musí přesně definovat existenciální definici osoby predikovanou </w:t>
      </w:r>
      <w:r w:rsidR="006A4BE3">
        <w:rPr>
          <w:lang w:eastAsia="en-US"/>
        </w:rPr>
        <w:t>„</w:t>
      </w:r>
      <w:r w:rsidR="085828C6" w:rsidRPr="08780207">
        <w:rPr>
          <w:i/>
        </w:rPr>
        <w:t>utroque modo</w:t>
      </w:r>
      <w:r w:rsidR="006A4BE3">
        <w:t>“</w:t>
      </w:r>
      <w:r w:rsidR="085828C6">
        <w:rPr>
          <w:i/>
        </w:rPr>
        <w:t xml:space="preserve"> </w:t>
      </w:r>
      <w:r w:rsidR="085828C6">
        <w:t>pod</w:t>
      </w:r>
      <w:r w:rsidR="085828C6" w:rsidRPr="08D10ECD">
        <w:t>l</w:t>
      </w:r>
      <w:r w:rsidR="085828C6">
        <w:t>e</w:t>
      </w:r>
      <w:r w:rsidR="085828C6" w:rsidRPr="08D10ECD">
        <w:t xml:space="preserve"> Sigera. </w:t>
      </w:r>
      <w:r w:rsidR="085828C6">
        <w:t xml:space="preserve">Jeho </w:t>
      </w:r>
      <w:r w:rsidR="08B52D25">
        <w:t xml:space="preserve">brilantní </w:t>
      </w:r>
      <w:r w:rsidR="085828C6">
        <w:t>definice podle CMDA se</w:t>
      </w:r>
      <w:r w:rsidR="086B774D">
        <w:t xml:space="preserve"> zásadně </w:t>
      </w:r>
      <w:r w:rsidR="085828C6">
        <w:t xml:space="preserve">liší od </w:t>
      </w:r>
      <w:r w:rsidR="0089609C">
        <w:t xml:space="preserve">moderní </w:t>
      </w:r>
      <w:r w:rsidR="085828C6">
        <w:t xml:space="preserve">univerzality, která nemá existenciálně-fenomenologický základ. V tomismu je definice osoby dána v modu </w:t>
      </w:r>
      <w:r w:rsidR="085828C6" w:rsidRPr="089D4784">
        <w:rPr>
          <w:i/>
        </w:rPr>
        <w:t>per se</w:t>
      </w:r>
      <w:r w:rsidR="085828C6">
        <w:t>, ale pouze esenciálně-univerzálně</w:t>
      </w:r>
      <w:r w:rsidR="00BA6C3A">
        <w:t xml:space="preserve">. </w:t>
      </w:r>
      <w:r w:rsidR="00BA6C3A" w:rsidRPr="00BA6C3A">
        <w:t>To znamená, že jedn</w:t>
      </w:r>
      <w:r w:rsidR="00BA6C3A">
        <w:t xml:space="preserve">ota osoby je založena výhradně </w:t>
      </w:r>
      <w:r w:rsidR="085828C6">
        <w:t xml:space="preserve">v Avicennově metafyzice esence. To je typický omyl Grossetesteho a Rufuse, kteří ve výkladu </w:t>
      </w:r>
      <w:r w:rsidR="085828C6" w:rsidRPr="089D4784">
        <w:rPr>
          <w:i/>
        </w:rPr>
        <w:t>Druhých analytik</w:t>
      </w:r>
      <w:r w:rsidR="085828C6">
        <w:t xml:space="preserve"> zrušili metafyzicko</w:t>
      </w:r>
      <w:r w:rsidR="00F502CE">
        <w:t>u abstrakci Averroese a defin</w:t>
      </w:r>
      <w:r w:rsidR="00712DA0">
        <w:t>ovali</w:t>
      </w:r>
      <w:r w:rsidR="085828C6">
        <w:t xml:space="preserve"> aristotelskou substanci pouze jako avicennovskou esenci. Termín „</w:t>
      </w:r>
      <w:r w:rsidR="085828C6" w:rsidRPr="089D4784">
        <w:rPr>
          <w:i/>
        </w:rPr>
        <w:t>per se</w:t>
      </w:r>
      <w:r w:rsidR="085828C6">
        <w:t xml:space="preserve">“ </w:t>
      </w:r>
      <w:r w:rsidR="00C71A37">
        <w:t xml:space="preserve">je pro duši a intelekt </w:t>
      </w:r>
      <w:r w:rsidR="085828C6">
        <w:t>vzatý bu</w:t>
      </w:r>
      <w:r w:rsidR="004002EA">
        <w:t xml:space="preserve">ď existenciálně, </w:t>
      </w:r>
      <w:r w:rsidR="00C71A37">
        <w:t xml:space="preserve">nebo esenciálně; </w:t>
      </w:r>
      <w:r w:rsidR="085828C6">
        <w:t xml:space="preserve">v žádném případě nemá stejný smysl v Sigerově škole a v tomistické škole. </w:t>
      </w:r>
      <w:r w:rsidR="08971D86">
        <w:t xml:space="preserve">Obě školy dělí odlišný výklad vědeckého důkazu podle </w:t>
      </w:r>
      <w:r w:rsidR="08971D86" w:rsidRPr="08971D86">
        <w:rPr>
          <w:i/>
        </w:rPr>
        <w:t>Druhých analytik</w:t>
      </w:r>
      <w:r w:rsidR="08971D86">
        <w:t xml:space="preserve"> (OBJ II, kap. 3.1.1). </w:t>
      </w:r>
      <w:r w:rsidR="085828C6">
        <w:t xml:space="preserve">Ipseita </w:t>
      </w:r>
      <w:r w:rsidR="08CA01D8">
        <w:t xml:space="preserve">osoby </w:t>
      </w:r>
      <w:r w:rsidR="00712711">
        <w:t xml:space="preserve">podle </w:t>
      </w:r>
      <w:r w:rsidR="08CA01D8">
        <w:t>Sigera</w:t>
      </w:r>
      <w:r w:rsidR="00712711">
        <w:t xml:space="preserve"> přesně sleduje dvojí logiku impozice smyslu danou dvojím výkladem „</w:t>
      </w:r>
      <w:r w:rsidR="00712711" w:rsidRPr="00712711">
        <w:rPr>
          <w:i/>
        </w:rPr>
        <w:t>per se</w:t>
      </w:r>
      <w:r w:rsidR="00712711">
        <w:t xml:space="preserve">“ </w:t>
      </w:r>
      <w:r w:rsidR="00712711" w:rsidRPr="00532D4E">
        <w:t xml:space="preserve">(καθ' αὑτὰ δὲ διττῶς, </w:t>
      </w:r>
      <w:r w:rsidR="00712711" w:rsidRPr="00532D4E">
        <w:rPr>
          <w:i/>
        </w:rPr>
        <w:t>Anal. Post</w:t>
      </w:r>
      <w:r w:rsidR="00712711" w:rsidRPr="00532D4E">
        <w:t>. 84a12</w:t>
      </w:r>
      <w:r w:rsidR="00712711" w:rsidRPr="00532D4E">
        <w:fldChar w:fldCharType="begin"/>
      </w:r>
      <w:r w:rsidR="00712711" w:rsidRPr="00532D4E">
        <w:instrText xml:space="preserve"> XE "Aristoteles:</w:instrText>
      </w:r>
      <w:r w:rsidR="00712711" w:rsidRPr="00532D4E">
        <w:rPr>
          <w:i/>
        </w:rPr>
        <w:instrText>Anal</w:instrText>
      </w:r>
      <w:r w:rsidR="00712711" w:rsidRPr="00532D4E">
        <w:instrText xml:space="preserve">. </w:instrText>
      </w:r>
      <w:r w:rsidR="00712711" w:rsidRPr="00532D4E">
        <w:rPr>
          <w:i/>
        </w:rPr>
        <w:instrText>Post</w:instrText>
      </w:r>
      <w:r w:rsidR="00712711" w:rsidRPr="00532D4E">
        <w:instrText xml:space="preserve">. 84a12" </w:instrText>
      </w:r>
      <w:r w:rsidR="00712711" w:rsidRPr="00532D4E">
        <w:fldChar w:fldCharType="end"/>
      </w:r>
      <w:r w:rsidR="00712711">
        <w:t>), které musí mít jasně dané pořadí podle kompletně provedého důkazu (</w:t>
      </w:r>
      <w:r w:rsidR="00712711" w:rsidRPr="00486B04">
        <w:rPr>
          <w:i/>
        </w:rPr>
        <w:t>Anal. Post</w:t>
      </w:r>
      <w:r w:rsidR="00712711">
        <w:t>. 84a13–14</w:t>
      </w:r>
      <w:r w:rsidR="00712711" w:rsidRPr="00532D4E">
        <w:fldChar w:fldCharType="begin"/>
      </w:r>
      <w:r w:rsidR="00712711" w:rsidRPr="00532D4E">
        <w:instrText xml:space="preserve"> XE "Aristoteles:</w:instrText>
      </w:r>
      <w:r w:rsidR="00712711" w:rsidRPr="00532D4E">
        <w:rPr>
          <w:i/>
        </w:rPr>
        <w:instrText>Anal</w:instrText>
      </w:r>
      <w:r w:rsidR="00712711" w:rsidRPr="00532D4E">
        <w:instrText xml:space="preserve">. </w:instrText>
      </w:r>
      <w:r w:rsidR="00712711" w:rsidRPr="00532D4E">
        <w:rPr>
          <w:i/>
        </w:rPr>
        <w:instrText>Post</w:instrText>
      </w:r>
      <w:r w:rsidR="00712711">
        <w:instrText>. 84a13–14</w:instrText>
      </w:r>
      <w:r w:rsidR="00712711" w:rsidRPr="00532D4E">
        <w:instrText xml:space="preserve">" </w:instrText>
      </w:r>
      <w:r w:rsidR="00712711" w:rsidRPr="00532D4E">
        <w:fldChar w:fldCharType="end"/>
      </w:r>
      <w:r w:rsidR="00712711">
        <w:t>). Správně vytvořený vědecký důkaz má jít od „</w:t>
      </w:r>
      <w:r w:rsidR="00712711" w:rsidRPr="00273106">
        <w:t>ἐνυπάρχει ἐν τῷ</w:t>
      </w:r>
      <w:r w:rsidR="00712711">
        <w:t>“ (a13) směrem k „</w:t>
      </w:r>
      <w:r w:rsidR="00712711" w:rsidRPr="00273106">
        <w:t>ὑπάρχουσιν αὐτοῖς</w:t>
      </w:r>
      <w:r w:rsidR="00712711">
        <w:t xml:space="preserve">“ (a14). </w:t>
      </w:r>
      <w:r w:rsidR="00BB0AA2">
        <w:t>Škola sophistae Latini daná v rámci prvního averroismu (Albert, Akvinský, Aegidius) má nekompletní důkaz daný pouze na základě „</w:t>
      </w:r>
      <w:r w:rsidR="00BB0AA2" w:rsidRPr="00BB0AA2">
        <w:rPr>
          <w:i/>
        </w:rPr>
        <w:t>per se</w:t>
      </w:r>
      <w:r w:rsidR="00BB0AA2">
        <w:t>“ určené esence. Pak ale nemají určení osoby jako Sigerovo „</w:t>
      </w:r>
      <w:r w:rsidR="00BB0AA2" w:rsidRPr="00BB0AA2">
        <w:rPr>
          <w:i/>
        </w:rPr>
        <w:t>homo ipse intelligit</w:t>
      </w:r>
      <w:r w:rsidR="00BB0AA2">
        <w:t>“, ale pouze určení v rámci „</w:t>
      </w:r>
      <w:r w:rsidR="00BB0AA2" w:rsidRPr="00BB0AA2">
        <w:rPr>
          <w:i/>
        </w:rPr>
        <w:t>homo intelligit</w:t>
      </w:r>
      <w:r w:rsidR="00BB0AA2">
        <w:t>“. Z důkazu zmizel modus „</w:t>
      </w:r>
      <w:r w:rsidR="00BB0AA2" w:rsidRPr="007E395C">
        <w:rPr>
          <w:i/>
        </w:rPr>
        <w:t>ipse</w:t>
      </w:r>
      <w:r w:rsidR="00BB0AA2">
        <w:t>“</w:t>
      </w:r>
      <w:r w:rsidR="007E395C">
        <w:t xml:space="preserve"> daný metafyzicko</w:t>
      </w:r>
      <w:r w:rsidR="00BB0AA2">
        <w:t xml:space="preserve">u impozicí jedinečné existence, což </w:t>
      </w:r>
      <w:r w:rsidR="007E395C">
        <w:t xml:space="preserve">o několik </w:t>
      </w:r>
      <w:r w:rsidR="00BB0AA2">
        <w:t xml:space="preserve">staletí později </w:t>
      </w:r>
      <w:r w:rsidR="007E395C">
        <w:t xml:space="preserve">napravilo </w:t>
      </w:r>
      <w:r w:rsidR="00BB0AA2">
        <w:t xml:space="preserve">Heideggerovo </w:t>
      </w:r>
      <w:r w:rsidR="007E395C">
        <w:t xml:space="preserve">pojetí </w:t>
      </w:r>
      <w:r w:rsidR="00BB0AA2" w:rsidRPr="00BB0AA2">
        <w:rPr>
          <w:i/>
        </w:rPr>
        <w:t>Dasein</w:t>
      </w:r>
      <w:r w:rsidR="00BB0AA2">
        <w:t>. Impozice kauzálně určené existence byla nahrazen</w:t>
      </w:r>
      <w:r w:rsidR="007E395C">
        <w:t>a skrze logickou supozici</w:t>
      </w:r>
      <w:r w:rsidR="00BB0AA2">
        <w:t xml:space="preserve"> esence. Tím vznikla v modu </w:t>
      </w:r>
      <w:r w:rsidR="00BB0AA2" w:rsidRPr="00486B04">
        <w:rPr>
          <w:i/>
        </w:rPr>
        <w:t>Anal. Post</w:t>
      </w:r>
      <w:r w:rsidR="00BB0AA2">
        <w:t>. 84a14 pouze esenciální identita člověka v modu „</w:t>
      </w:r>
      <w:r w:rsidR="007E395C">
        <w:rPr>
          <w:i/>
        </w:rPr>
        <w:t>idem</w:t>
      </w:r>
      <w:r w:rsidR="00BB0AA2">
        <w:t xml:space="preserve">“. </w:t>
      </w:r>
      <w:r w:rsidR="006B515D">
        <w:t>Si</w:t>
      </w:r>
      <w:r w:rsidR="006B515D" w:rsidRPr="006B515D">
        <w:t xml:space="preserve">ger definoval jednotu člověka v režimu </w:t>
      </w:r>
      <w:r w:rsidR="006B515D" w:rsidRPr="006B515D">
        <w:rPr>
          <w:i/>
        </w:rPr>
        <w:t>alétheia</w:t>
      </w:r>
      <w:r w:rsidR="006B515D" w:rsidRPr="006B515D">
        <w:t xml:space="preserve">; proto ho Dante </w:t>
      </w:r>
      <w:r w:rsidR="006B515D" w:rsidRPr="006B515D">
        <w:lastRenderedPageBreak/>
        <w:t>os</w:t>
      </w:r>
      <w:r w:rsidR="006B515D">
        <w:t>lavil</w:t>
      </w:r>
      <w:r w:rsidR="006B515D" w:rsidRPr="006B515D">
        <w:t xml:space="preserve"> jako nejlepšího filo</w:t>
      </w:r>
      <w:r w:rsidR="006B515D">
        <w:t xml:space="preserve">sofa své doby. Akvinský </w:t>
      </w:r>
      <w:r w:rsidR="006B515D" w:rsidRPr="006B515D">
        <w:t xml:space="preserve">nabídl </w:t>
      </w:r>
      <w:r w:rsidR="006B515D">
        <w:t>druhořadou d</w:t>
      </w:r>
      <w:r w:rsidR="006B515D" w:rsidRPr="006B515D">
        <w:t>efinici jednoty</w:t>
      </w:r>
      <w:r w:rsidR="006B515D">
        <w:t xml:space="preserve"> </w:t>
      </w:r>
      <w:r w:rsidR="0090305D">
        <w:t xml:space="preserve">osoby </w:t>
      </w:r>
      <w:r w:rsidR="006B515D">
        <w:t>provedené v režimu objektivní</w:t>
      </w:r>
      <w:r w:rsidR="006B515D" w:rsidRPr="006B515D">
        <w:t xml:space="preserve"> </w:t>
      </w:r>
      <w:r w:rsidR="006B515D">
        <w:rPr>
          <w:i/>
        </w:rPr>
        <w:t xml:space="preserve">veritas. </w:t>
      </w:r>
      <w:r w:rsidR="089E75B3">
        <w:t xml:space="preserve">Termín </w:t>
      </w:r>
      <w:r w:rsidR="006B515D">
        <w:t>„</w:t>
      </w:r>
      <w:r w:rsidR="089E75B3" w:rsidRPr="00464A33">
        <w:rPr>
          <w:i/>
        </w:rPr>
        <w:t>ipse</w:t>
      </w:r>
      <w:r w:rsidR="006B515D">
        <w:t>“</w:t>
      </w:r>
      <w:r w:rsidR="089E75B3">
        <w:t xml:space="preserve"> sleduj</w:t>
      </w:r>
      <w:r w:rsidR="008467C9">
        <w:t>e aristotelskou vědeckou metodu</w:t>
      </w:r>
      <w:r w:rsidR="089E75B3">
        <w:t xml:space="preserve">, která se v případě Sigerovy fenomenologie intelektu ukazuje jako vlastní výkon </w:t>
      </w:r>
      <w:r w:rsidR="08222672">
        <w:t xml:space="preserve">lidské </w:t>
      </w:r>
      <w:r w:rsidR="089E75B3">
        <w:t>duše (</w:t>
      </w:r>
      <w:r w:rsidR="089E75B3" w:rsidRPr="00273106">
        <w:t>τῆς τοιαύτης ψυχῆς ἔργον</w:t>
      </w:r>
      <w:r w:rsidR="089E75B3">
        <w:t>).</w:t>
      </w:r>
      <w:r w:rsidR="08222672">
        <w:t xml:space="preserve"> </w:t>
      </w:r>
      <w:r>
        <w:t xml:space="preserve">Jedině tento postup daný podle komplexní analýzy </w:t>
      </w:r>
      <w:r w:rsidRPr="08977818">
        <w:rPr>
          <w:i/>
        </w:rPr>
        <w:t>Druhých analytik</w:t>
      </w:r>
      <w:r>
        <w:t xml:space="preserve"> </w:t>
      </w:r>
      <w:r w:rsidR="008467C9">
        <w:t xml:space="preserve">očistil </w:t>
      </w:r>
      <w:r>
        <w:t xml:space="preserve">definici osoby od omylů typu </w:t>
      </w:r>
      <w:r w:rsidRPr="00C4781D">
        <w:rPr>
          <w:i/>
        </w:rPr>
        <w:t>Oxfordian Fallacy</w:t>
      </w:r>
      <w:r>
        <w:rPr>
          <w:i/>
        </w:rPr>
        <w:fldChar w:fldCharType="begin"/>
      </w:r>
      <w:r>
        <w:instrText xml:space="preserve"> XE "</w:instrText>
      </w:r>
      <w:r w:rsidRPr="0015798D">
        <w:rPr>
          <w:i/>
        </w:rPr>
        <w:instrText>Oxfordian Fallacy:</w:instrText>
      </w:r>
      <w:r w:rsidRPr="00F423F8">
        <w:instrText>kritika Sigera</w:instrText>
      </w:r>
      <w:r>
        <w:instrText xml:space="preserve">" </w:instrText>
      </w:r>
      <w:r>
        <w:rPr>
          <w:i/>
        </w:rPr>
        <w:fldChar w:fldCharType="end"/>
      </w:r>
      <w:r>
        <w:t xml:space="preserve">. </w:t>
      </w:r>
      <w:r w:rsidRPr="00273106">
        <w:rPr>
          <w:lang w:eastAsia="en-US"/>
        </w:rPr>
        <w:t>Kr</w:t>
      </w:r>
      <w:r>
        <w:rPr>
          <w:lang w:eastAsia="en-US"/>
        </w:rPr>
        <w:t>itiku obou dominikánů obsahoval</w:t>
      </w:r>
      <w:r w:rsidRPr="00273106">
        <w:rPr>
          <w:lang w:eastAsia="en-US"/>
        </w:rPr>
        <w:t xml:space="preserve"> již </w:t>
      </w:r>
      <w:r>
        <w:rPr>
          <w:lang w:eastAsia="en-US"/>
        </w:rPr>
        <w:t xml:space="preserve">Sigerův </w:t>
      </w:r>
      <w:r w:rsidRPr="00273106">
        <w:rPr>
          <w:lang w:eastAsia="en-US"/>
        </w:rPr>
        <w:t xml:space="preserve">první </w:t>
      </w:r>
      <w:r>
        <w:rPr>
          <w:lang w:eastAsia="en-US"/>
        </w:rPr>
        <w:t xml:space="preserve">kompletní komentář </w:t>
      </w:r>
      <w:r>
        <w:rPr>
          <w:i/>
          <w:lang w:eastAsia="en-US"/>
        </w:rPr>
        <w:t>D</w:t>
      </w:r>
      <w:r w:rsidRPr="00273106">
        <w:rPr>
          <w:i/>
          <w:lang w:eastAsia="en-US"/>
        </w:rPr>
        <w:t>e anima</w:t>
      </w:r>
      <w:r w:rsidRPr="00273106">
        <w:rPr>
          <w:lang w:eastAsia="en-US"/>
        </w:rPr>
        <w:t xml:space="preserve">. </w:t>
      </w:r>
      <w:r>
        <w:rPr>
          <w:lang w:eastAsia="en-US"/>
        </w:rPr>
        <w:t xml:space="preserve">Mnichovský rukopis a QIIIDA  kritizovaly umírněnou verzi </w:t>
      </w:r>
      <w:r w:rsidRPr="009D6223">
        <w:rPr>
          <w:i/>
          <w:lang w:eastAsia="en-US"/>
        </w:rPr>
        <w:t>Oxfordian Fallacy</w:t>
      </w:r>
      <w:r>
        <w:rPr>
          <w:i/>
          <w:lang w:eastAsia="en-US"/>
        </w:rPr>
        <w:fldChar w:fldCharType="begin"/>
      </w:r>
      <w:r>
        <w:instrText xml:space="preserve"> XE "</w:instrText>
      </w:r>
      <w:r w:rsidRPr="0015798D">
        <w:rPr>
          <w:i/>
        </w:rPr>
        <w:instrText>Oxfordian Fallacy:</w:instrText>
      </w:r>
      <w:r w:rsidRPr="007B3955">
        <w:instrText>Akvinský</w:instrText>
      </w:r>
      <w:r>
        <w:instrText xml:space="preserve">" </w:instrText>
      </w:r>
      <w:r>
        <w:rPr>
          <w:i/>
          <w:lang w:eastAsia="en-US"/>
        </w:rPr>
        <w:fldChar w:fldCharType="end"/>
      </w:r>
      <w:r>
        <w:rPr>
          <w:lang w:eastAsia="en-US"/>
        </w:rPr>
        <w:t xml:space="preserve"> pro </w:t>
      </w:r>
      <w:r w:rsidR="000C3929">
        <w:rPr>
          <w:lang w:eastAsia="en-US"/>
        </w:rPr>
        <w:t xml:space="preserve">definice </w:t>
      </w:r>
      <w:r>
        <w:rPr>
          <w:lang w:eastAsia="en-US"/>
        </w:rPr>
        <w:t xml:space="preserve">duše a intelektu. Brilantní metafyzik </w:t>
      </w:r>
      <w:r w:rsidRPr="00273106">
        <w:rPr>
          <w:lang w:eastAsia="en-US"/>
        </w:rPr>
        <w:t xml:space="preserve">jasně viděl, že </w:t>
      </w:r>
      <w:r>
        <w:rPr>
          <w:lang w:eastAsia="en-US"/>
        </w:rPr>
        <w:t xml:space="preserve">Albertovi a Akvinskému </w:t>
      </w:r>
      <w:r w:rsidRPr="00273106">
        <w:rPr>
          <w:lang w:eastAsia="en-US"/>
        </w:rPr>
        <w:t xml:space="preserve">chybí </w:t>
      </w:r>
      <w:r w:rsidR="08280F36">
        <w:rPr>
          <w:lang w:eastAsia="en-US"/>
        </w:rPr>
        <w:t xml:space="preserve">fenomenologie vnímání a myšlení. </w:t>
      </w:r>
      <w:r w:rsidR="00F60011">
        <w:rPr>
          <w:lang w:eastAsia="en-US"/>
        </w:rPr>
        <w:t>Sigerova š</w:t>
      </w:r>
      <w:r w:rsidR="00F60011" w:rsidRPr="00F60011">
        <w:rPr>
          <w:lang w:eastAsia="en-US"/>
        </w:rPr>
        <w:t>kola (</w:t>
      </w:r>
      <w:r w:rsidR="00F60011" w:rsidRPr="00F60011">
        <w:rPr>
          <w:i/>
          <w:lang w:eastAsia="en-US"/>
        </w:rPr>
        <w:t>pars Sigeri</w:t>
      </w:r>
      <w:r w:rsidR="00F60011" w:rsidRPr="00F60011">
        <w:rPr>
          <w:lang w:eastAsia="en-US"/>
        </w:rPr>
        <w:t>) byla jediná, k</w:t>
      </w:r>
      <w:r w:rsidR="00F60011">
        <w:rPr>
          <w:lang w:eastAsia="en-US"/>
        </w:rPr>
        <w:t>terá obhajovala definici osoby „</w:t>
      </w:r>
      <w:r w:rsidR="00F60011" w:rsidRPr="00F60011">
        <w:rPr>
          <w:i/>
          <w:lang w:eastAsia="en-US"/>
        </w:rPr>
        <w:t>utroque modo</w:t>
      </w:r>
      <w:r w:rsidR="00F60011">
        <w:rPr>
          <w:lang w:eastAsia="en-US"/>
        </w:rPr>
        <w:t>“</w:t>
      </w:r>
      <w:r w:rsidR="00F60011" w:rsidRPr="00F60011">
        <w:rPr>
          <w:lang w:eastAsia="en-US"/>
        </w:rPr>
        <w:t xml:space="preserve"> a </w:t>
      </w:r>
      <w:r w:rsidR="00F60011">
        <w:rPr>
          <w:lang w:eastAsia="en-US"/>
        </w:rPr>
        <w:t xml:space="preserve">to </w:t>
      </w:r>
      <w:r w:rsidR="00F60011" w:rsidRPr="00F60011">
        <w:rPr>
          <w:lang w:eastAsia="en-US"/>
        </w:rPr>
        <w:t xml:space="preserve">proti oběma školám </w:t>
      </w:r>
      <w:r w:rsidR="00F60011" w:rsidRPr="00F60011">
        <w:rPr>
          <w:i/>
          <w:lang w:eastAsia="en-US"/>
        </w:rPr>
        <w:t>sophistae Latini</w:t>
      </w:r>
      <w:r w:rsidR="00F60011" w:rsidRPr="00F60011">
        <w:rPr>
          <w:lang w:eastAsia="en-US"/>
        </w:rPr>
        <w:t xml:space="preserve"> (</w:t>
      </w:r>
      <w:r w:rsidR="00F60011" w:rsidRPr="00F60011">
        <w:rPr>
          <w:i/>
          <w:lang w:eastAsia="en-US"/>
        </w:rPr>
        <w:t>Moderni</w:t>
      </w:r>
      <w:r w:rsidR="00F60011" w:rsidRPr="00F60011">
        <w:rPr>
          <w:lang w:eastAsia="en-US"/>
        </w:rPr>
        <w:t>, Albert, tomismus).</w:t>
      </w:r>
      <w:r w:rsidR="00F60011">
        <w:rPr>
          <w:lang w:eastAsia="en-US"/>
        </w:rPr>
        <w:t xml:space="preserve"> </w:t>
      </w:r>
      <w:r w:rsidR="00F60011" w:rsidRPr="00F60011">
        <w:rPr>
          <w:lang w:eastAsia="en-US"/>
        </w:rPr>
        <w:t xml:space="preserve">Existenciální definice osoby </w:t>
      </w:r>
      <w:r w:rsidR="00F60011">
        <w:rPr>
          <w:lang w:eastAsia="en-US"/>
        </w:rPr>
        <w:t>určila správné místo, které zaujala tomistická metafyzická univerzalita</w:t>
      </w:r>
      <w:r w:rsidR="00F60011" w:rsidRPr="00F60011">
        <w:rPr>
          <w:lang w:eastAsia="en-US"/>
        </w:rPr>
        <w:t xml:space="preserve"> </w:t>
      </w:r>
      <w:r w:rsidR="00F60011">
        <w:rPr>
          <w:lang w:eastAsia="en-US"/>
        </w:rPr>
        <w:t xml:space="preserve">v </w:t>
      </w:r>
      <w:r w:rsidR="00F60011" w:rsidRPr="00F60011">
        <w:rPr>
          <w:lang w:eastAsia="en-US"/>
        </w:rPr>
        <w:t xml:space="preserve">avicennově metafyzice </w:t>
      </w:r>
      <w:r w:rsidR="00F60011">
        <w:rPr>
          <w:lang w:eastAsia="en-US"/>
        </w:rPr>
        <w:t xml:space="preserve">essence. </w:t>
      </w:r>
      <w:r w:rsidR="086A7230">
        <w:t xml:space="preserve">Siger odmítl </w:t>
      </w:r>
      <w:r w:rsidR="08D00BF1">
        <w:t xml:space="preserve">Akvinského a Albertovu </w:t>
      </w:r>
      <w:r>
        <w:t>definic</w:t>
      </w:r>
      <w:r w:rsidR="086A7230">
        <w:t>i</w:t>
      </w:r>
      <w:r>
        <w:t xml:space="preserve"> </w:t>
      </w:r>
      <w:r w:rsidR="08D00BF1">
        <w:t xml:space="preserve">osoby </w:t>
      </w:r>
      <w:r>
        <w:t xml:space="preserve">jako nedostatečnou jménem predikace </w:t>
      </w:r>
      <w:r w:rsidRPr="08767631">
        <w:rPr>
          <w:i/>
        </w:rPr>
        <w:t>anima intellectiva</w:t>
      </w:r>
      <w:r>
        <w:t xml:space="preserve"> dané také </w:t>
      </w:r>
      <w:r w:rsidRPr="08767631">
        <w:rPr>
          <w:i/>
        </w:rPr>
        <w:t>per se</w:t>
      </w:r>
      <w:r w:rsidRPr="08767631">
        <w:t>, ale nyní již</w:t>
      </w:r>
      <w:r>
        <w:rPr>
          <w:i/>
        </w:rPr>
        <w:t xml:space="preserve"> </w:t>
      </w:r>
      <w:r>
        <w:t xml:space="preserve"> existenciálně-hyparchicky podle Komentátor</w:t>
      </w:r>
      <w:r w:rsidR="08106F06">
        <w:t>ov</w:t>
      </w:r>
      <w:r>
        <w:t xml:space="preserve">a výkladu v CMDA. </w:t>
      </w:r>
      <w:r w:rsidR="00B53E35" w:rsidRPr="00B53E35">
        <w:t xml:space="preserve">Latinští sofisté </w:t>
      </w:r>
      <w:r w:rsidR="00B53E35">
        <w:t xml:space="preserve">postupovali podle Rufusovy verze Oxfodian Fallacy (OBJ II, kap. 3.3.1) a vypracovali </w:t>
      </w:r>
      <w:r w:rsidR="00B53E35" w:rsidRPr="00B53E35">
        <w:t xml:space="preserve">objektivní definici intelektu </w:t>
      </w:r>
      <w:r w:rsidR="00B53E35">
        <w:t>v modu „</w:t>
      </w:r>
      <w:r w:rsidR="00B53E35" w:rsidRPr="00273106">
        <w:rPr>
          <w:i/>
        </w:rPr>
        <w:t>secundum-quod-ipsum-est</w:t>
      </w:r>
      <w:r w:rsidR="00B53E35">
        <w:t>“</w:t>
      </w:r>
      <w:r w:rsidR="00B53E35" w:rsidRPr="00273106">
        <w:t xml:space="preserve"> (καθ' αὑτὸ καὶ ᾗ αὐ</w:t>
      </w:r>
      <w:r w:rsidR="00B53E35">
        <w:t xml:space="preserve">τό, </w:t>
      </w:r>
      <w:r w:rsidR="00B53E35" w:rsidRPr="08E00F8B">
        <w:rPr>
          <w:i/>
        </w:rPr>
        <w:t>Anal. Post</w:t>
      </w:r>
      <w:r w:rsidR="00B53E35">
        <w:t>. 73b27</w:t>
      </w:r>
      <w:r w:rsidR="00B53E35">
        <w:fldChar w:fldCharType="begin"/>
      </w:r>
      <w:r w:rsidR="00B53E35">
        <w:instrText xml:space="preserve"> XE "Aristoteles:</w:instrText>
      </w:r>
      <w:r w:rsidR="00B53E35" w:rsidRPr="001B2AC8">
        <w:rPr>
          <w:i/>
        </w:rPr>
        <w:instrText>Anal. Post</w:instrText>
      </w:r>
      <w:r w:rsidR="00B53E35" w:rsidRPr="001B2AC8">
        <w:instrText>. 73b27</w:instrText>
      </w:r>
      <w:r w:rsidR="00B53E35">
        <w:instrText xml:space="preserve">" </w:instrText>
      </w:r>
      <w:r w:rsidR="00B53E35">
        <w:fldChar w:fldCharType="end"/>
      </w:r>
      <w:r w:rsidR="00B53E35">
        <w:t xml:space="preserve">). </w:t>
      </w:r>
      <w:r w:rsidR="00B53E35" w:rsidRPr="00B53E35">
        <w:t xml:space="preserve">Spojili dohromady oba </w:t>
      </w:r>
      <w:r w:rsidR="00B53E35">
        <w:t xml:space="preserve">genericky mody bytí určené v modu </w:t>
      </w:r>
      <w:r w:rsidR="00B53E35" w:rsidRPr="00B53E35">
        <w:rPr>
          <w:i/>
        </w:rPr>
        <w:t>simpliciter</w:t>
      </w:r>
      <w:r w:rsidR="00B53E35">
        <w:t xml:space="preserve"> a </w:t>
      </w:r>
      <w:r w:rsidR="00B53E35" w:rsidRPr="00B53E35">
        <w:rPr>
          <w:i/>
        </w:rPr>
        <w:t>per se</w:t>
      </w:r>
      <w:r w:rsidR="00B53E35">
        <w:t>. Siger však již ve spise QIIIDA</w:t>
      </w:r>
      <w:r w:rsidR="00B53E35" w:rsidRPr="00B53E35">
        <w:t xml:space="preserve"> jasně rozlišoval </w:t>
      </w:r>
      <w:r w:rsidR="00B53E35">
        <w:t xml:space="preserve">mezi </w:t>
      </w:r>
      <w:r w:rsidR="00B53E35" w:rsidRPr="00B53E35">
        <w:t>metafyzickým a logickým způsobem</w:t>
      </w:r>
      <w:r w:rsidR="00B53E35">
        <w:t xml:space="preserve"> predikace fenoménu „</w:t>
      </w:r>
      <w:r w:rsidR="00B53E35" w:rsidRPr="00B53E35">
        <w:rPr>
          <w:i/>
        </w:rPr>
        <w:t>homo ipse intelligit</w:t>
      </w:r>
      <w:r w:rsidR="00B53E35">
        <w:t>“</w:t>
      </w:r>
      <w:r w:rsidR="00B53E35" w:rsidRPr="00B53E35">
        <w:t>.</w:t>
      </w:r>
    </w:p>
    <w:p w:rsidR="00A84BF2" w:rsidRDefault="00F3503E" w:rsidP="00C767EB">
      <w:pPr>
        <w:ind w:firstLine="397"/>
      </w:pPr>
      <w:r w:rsidRPr="00F3503E">
        <w:t xml:space="preserve">Spis </w:t>
      </w:r>
      <w:r>
        <w:rPr>
          <w:i/>
        </w:rPr>
        <w:t>De a</w:t>
      </w:r>
      <w:r w:rsidRPr="00F3503E">
        <w:rPr>
          <w:i/>
        </w:rPr>
        <w:t>nima intellectiva</w:t>
      </w:r>
      <w:r w:rsidRPr="00F3503E">
        <w:t xml:space="preserve"> (1272) potvrdil výše uvedené nejdůležitější body Sigerovy kritiky. Stalo se to ve chvíli, kdy Akvinský dorazil do Paříže se svým </w:t>
      </w:r>
      <w:r>
        <w:t>filosoficky chybným pojetím „</w:t>
      </w:r>
      <w:r w:rsidRPr="00F3503E">
        <w:rPr>
          <w:i/>
        </w:rPr>
        <w:t>anima intellectiva</w:t>
      </w:r>
      <w:r>
        <w:t>“</w:t>
      </w:r>
      <w:r w:rsidRPr="00F3503E">
        <w:t>.</w:t>
      </w:r>
      <w:r>
        <w:t xml:space="preserve"> </w:t>
      </w:r>
      <w:r w:rsidR="08854F6C">
        <w:t xml:space="preserve">Esenciální </w:t>
      </w:r>
      <w:r w:rsidR="08163013">
        <w:t xml:space="preserve">definice </w:t>
      </w:r>
      <w:r w:rsidR="08854F6C" w:rsidRPr="08854F6C">
        <w:rPr>
          <w:i/>
        </w:rPr>
        <w:t>anima intellectiva</w:t>
      </w:r>
      <w:r w:rsidR="08854F6C">
        <w:t xml:space="preserve"> </w:t>
      </w:r>
      <w:r>
        <w:t>nemá</w:t>
      </w:r>
      <w:r w:rsidR="08163013">
        <w:t xml:space="preserve"> zajištěnou predikaci z </w:t>
      </w:r>
      <w:r w:rsidR="081942A4">
        <w:t xml:space="preserve">metafyzického </w:t>
      </w:r>
      <w:r w:rsidR="08163013">
        <w:t xml:space="preserve">dativu, ale dogmatických teologických předpokladů. Tím bylo zrušeno vědecké pojetí poznání </w:t>
      </w:r>
      <w:r w:rsidR="08163013" w:rsidRPr="08B81BED">
        <w:rPr>
          <w:i/>
        </w:rPr>
        <w:t>anima intellectiva</w:t>
      </w:r>
      <w:r w:rsidR="08163013">
        <w:t xml:space="preserve">, protože semiaverroisté </w:t>
      </w:r>
      <w:r w:rsidR="002A4878">
        <w:t xml:space="preserve">(Albert, Akvinský, Aegidius) </w:t>
      </w:r>
      <w:r w:rsidR="08163013">
        <w:t xml:space="preserve">se dopustili zásadních chyb. Albert a Tomáš mají špatně vybudovaný vědecký důkaz </w:t>
      </w:r>
      <w:r w:rsidR="000A5D1C">
        <w:t xml:space="preserve">podaný </w:t>
      </w:r>
      <w:r w:rsidR="08163013">
        <w:t xml:space="preserve">mimo reálnou </w:t>
      </w:r>
      <w:r w:rsidR="00B34A23">
        <w:t xml:space="preserve">kognitivní </w:t>
      </w:r>
      <w:r w:rsidR="08163013">
        <w:t xml:space="preserve">kauzalitu. </w:t>
      </w:r>
      <w:r w:rsidR="08163013">
        <w:rPr>
          <w:lang w:eastAsia="en-US"/>
        </w:rPr>
        <w:t xml:space="preserve">Bez vyjasnění základního způsobu, jak </w:t>
      </w:r>
      <w:r w:rsidR="000A5D1C">
        <w:rPr>
          <w:lang w:eastAsia="en-US"/>
        </w:rPr>
        <w:t xml:space="preserve">vše </w:t>
      </w:r>
      <w:r w:rsidR="08163013">
        <w:rPr>
          <w:lang w:eastAsia="en-US"/>
        </w:rPr>
        <w:t xml:space="preserve">poznáváme, nelze </w:t>
      </w:r>
      <w:r w:rsidR="08163013" w:rsidRPr="00273106">
        <w:rPr>
          <w:lang w:eastAsia="en-US"/>
        </w:rPr>
        <w:t>defin</w:t>
      </w:r>
      <w:r w:rsidR="08163013">
        <w:rPr>
          <w:lang w:eastAsia="en-US"/>
        </w:rPr>
        <w:t xml:space="preserve">ovat </w:t>
      </w:r>
      <w:r w:rsidR="08163013" w:rsidRPr="00273106">
        <w:rPr>
          <w:lang w:eastAsia="en-US"/>
        </w:rPr>
        <w:t xml:space="preserve">bytostné určení intelektu. </w:t>
      </w:r>
      <w:r w:rsidR="08163013">
        <w:rPr>
          <w:lang w:eastAsia="en-US"/>
        </w:rPr>
        <w:t xml:space="preserve">Protože poznáváme reálně, tak intelekt predikujeme kategoriálně. </w:t>
      </w:r>
      <w:r w:rsidR="00DB7AAE">
        <w:rPr>
          <w:lang w:eastAsia="en-US"/>
        </w:rPr>
        <w:t>Siger popsal a</w:t>
      </w:r>
      <w:r w:rsidR="088967C3">
        <w:rPr>
          <w:lang w:eastAsia="en-US"/>
        </w:rPr>
        <w:t xml:space="preserve">kt myšlení </w:t>
      </w:r>
      <w:r w:rsidR="08163013" w:rsidRPr="00273106">
        <w:rPr>
          <w:lang w:eastAsia="en-US"/>
        </w:rPr>
        <w:t xml:space="preserve">skrze originálně utvářený princip </w:t>
      </w:r>
      <w:r w:rsidR="00DB7AAE">
        <w:rPr>
          <w:lang w:eastAsia="en-US"/>
        </w:rPr>
        <w:t>„</w:t>
      </w:r>
      <w:r w:rsidR="08213B53">
        <w:rPr>
          <w:lang w:eastAsia="en-US"/>
        </w:rPr>
        <w:t xml:space="preserve">ex </w:t>
      </w:r>
      <w:r w:rsidR="08027AC2">
        <w:rPr>
          <w:i/>
          <w:lang w:eastAsia="en-US"/>
        </w:rPr>
        <w:t>in</w:t>
      </w:r>
      <w:r w:rsidR="08213B53">
        <w:rPr>
          <w:i/>
          <w:lang w:eastAsia="en-US"/>
        </w:rPr>
        <w:t>mediatis</w:t>
      </w:r>
      <w:r w:rsidR="00DB7AAE">
        <w:rPr>
          <w:lang w:eastAsia="en-US"/>
        </w:rPr>
        <w:t>“</w:t>
      </w:r>
      <w:r w:rsidR="088967C3">
        <w:rPr>
          <w:lang w:eastAsia="en-US"/>
        </w:rPr>
        <w:t xml:space="preserve"> </w:t>
      </w:r>
      <w:r w:rsidR="00DB7AAE">
        <w:rPr>
          <w:lang w:eastAsia="en-US"/>
        </w:rPr>
        <w:t>daný v první osobě</w:t>
      </w:r>
      <w:r w:rsidR="088967C3">
        <w:rPr>
          <w:lang w:eastAsia="en-US"/>
        </w:rPr>
        <w:t xml:space="preserve">. Kauzalita mého těla jako </w:t>
      </w:r>
      <w:r w:rsidR="088967C3" w:rsidRPr="00273106">
        <w:rPr>
          <w:lang w:eastAsia="en-US"/>
        </w:rPr>
        <w:t>první substance</w:t>
      </w:r>
      <w:r w:rsidR="088967C3">
        <w:rPr>
          <w:lang w:eastAsia="en-US"/>
        </w:rPr>
        <w:t xml:space="preserve"> </w:t>
      </w:r>
      <w:r w:rsidR="088967C3" w:rsidRPr="081942A4">
        <w:rPr>
          <w:szCs w:val="24"/>
        </w:rPr>
        <w:t xml:space="preserve"> </w:t>
      </w:r>
      <w:r w:rsidR="088967C3">
        <w:rPr>
          <w:lang w:eastAsia="en-US"/>
        </w:rPr>
        <w:t xml:space="preserve">je </w:t>
      </w:r>
      <w:r w:rsidR="08452917">
        <w:rPr>
          <w:lang w:eastAsia="en-US"/>
        </w:rPr>
        <w:t>zakoušena</w:t>
      </w:r>
      <w:r w:rsidR="08163013" w:rsidRPr="00273106">
        <w:rPr>
          <w:lang w:eastAsia="en-US"/>
        </w:rPr>
        <w:t xml:space="preserve"> jak z </w:t>
      </w:r>
      <w:r w:rsidR="08163013">
        <w:rPr>
          <w:lang w:eastAsia="en-US"/>
        </w:rPr>
        <w:t xml:space="preserve">kauzality </w:t>
      </w:r>
      <w:r w:rsidR="08163013" w:rsidRPr="00273106">
        <w:rPr>
          <w:lang w:eastAsia="en-US"/>
        </w:rPr>
        <w:t xml:space="preserve">smyslů, tak i </w:t>
      </w:r>
      <w:r w:rsidR="08163013">
        <w:rPr>
          <w:lang w:eastAsia="en-US"/>
        </w:rPr>
        <w:t xml:space="preserve">z kauzality </w:t>
      </w:r>
      <w:r w:rsidR="08163013" w:rsidRPr="00273106">
        <w:rPr>
          <w:lang w:eastAsia="en-US"/>
        </w:rPr>
        <w:t xml:space="preserve">intelektu </w:t>
      </w:r>
      <w:r w:rsidR="08452917" w:rsidRPr="081942A4">
        <w:rPr>
          <w:szCs w:val="24"/>
        </w:rPr>
        <w:t>(</w:t>
      </w:r>
      <w:r w:rsidR="00B2355F">
        <w:rPr>
          <w:i/>
          <w:szCs w:val="24"/>
        </w:rPr>
        <w:t>experimur–</w:t>
      </w:r>
      <w:r w:rsidR="08452917" w:rsidRPr="081942A4">
        <w:rPr>
          <w:i/>
          <w:szCs w:val="24"/>
        </w:rPr>
        <w:t>conscii sumus</w:t>
      </w:r>
      <w:r w:rsidR="08452917" w:rsidRPr="081942A4">
        <w:rPr>
          <w:szCs w:val="24"/>
        </w:rPr>
        <w:t xml:space="preserve">). </w:t>
      </w:r>
      <w:r w:rsidR="08452917" w:rsidRPr="00D10BB4">
        <w:rPr>
          <w:szCs w:val="24"/>
        </w:rPr>
        <w:t xml:space="preserve">Tím je podle </w:t>
      </w:r>
      <w:r w:rsidR="08452917" w:rsidRPr="00D10BB4">
        <w:rPr>
          <w:szCs w:val="24"/>
        </w:rPr>
        <w:lastRenderedPageBreak/>
        <w:t xml:space="preserve">Sigerovy školy </w:t>
      </w:r>
      <w:r w:rsidR="08163013" w:rsidRPr="00273106">
        <w:rPr>
          <w:lang w:eastAsia="en-US"/>
        </w:rPr>
        <w:t>zajišt</w:t>
      </w:r>
      <w:r w:rsidR="08452917">
        <w:rPr>
          <w:lang w:eastAsia="en-US"/>
        </w:rPr>
        <w:t>ěno v</w:t>
      </w:r>
      <w:r w:rsidR="08163013" w:rsidRPr="00273106">
        <w:rPr>
          <w:lang w:eastAsia="en-US"/>
        </w:rPr>
        <w:t xml:space="preserve">ědecké </w:t>
      </w:r>
      <w:r w:rsidR="08163013" w:rsidRPr="00273106">
        <w:rPr>
          <w:i/>
          <w:lang w:eastAsia="en-US"/>
        </w:rPr>
        <w:t>demonstratio</w:t>
      </w:r>
      <w:r w:rsidR="08163013">
        <w:rPr>
          <w:i/>
          <w:lang w:eastAsia="en-US"/>
        </w:rPr>
        <w:fldChar w:fldCharType="begin"/>
      </w:r>
      <w:r w:rsidR="08163013">
        <w:instrText xml:space="preserve"> XE "</w:instrText>
      </w:r>
      <w:r w:rsidR="08163013" w:rsidRPr="004E6075">
        <w:rPr>
          <w:i/>
        </w:rPr>
        <w:instrText>demonstratio:</w:instrText>
      </w:r>
      <w:r w:rsidR="08163013">
        <w:instrText xml:space="preserve">Siger" </w:instrText>
      </w:r>
      <w:r w:rsidR="08163013">
        <w:rPr>
          <w:i/>
          <w:lang w:eastAsia="en-US"/>
        </w:rPr>
        <w:fldChar w:fldCharType="end"/>
      </w:r>
      <w:r w:rsidR="08163013" w:rsidRPr="00273106">
        <w:rPr>
          <w:lang w:eastAsia="en-US"/>
        </w:rPr>
        <w:t xml:space="preserve"> duše a intelektu</w:t>
      </w:r>
      <w:r w:rsidR="089E5DE7">
        <w:rPr>
          <w:lang w:eastAsia="en-US"/>
        </w:rPr>
        <w:t xml:space="preserve"> v modu </w:t>
      </w:r>
      <w:r w:rsidR="089E5DE7" w:rsidRPr="089E5DE7">
        <w:rPr>
          <w:i/>
          <w:lang w:eastAsia="en-US"/>
        </w:rPr>
        <w:t>subiective</w:t>
      </w:r>
      <w:r w:rsidR="089E5DE7">
        <w:rPr>
          <w:lang w:eastAsia="en-US"/>
        </w:rPr>
        <w:t xml:space="preserve"> a </w:t>
      </w:r>
      <w:r w:rsidR="089E5DE7" w:rsidRPr="089E5DE7">
        <w:rPr>
          <w:i/>
          <w:lang w:eastAsia="en-US"/>
        </w:rPr>
        <w:t>obiective</w:t>
      </w:r>
      <w:r w:rsidR="08163013" w:rsidRPr="00273106">
        <w:rPr>
          <w:lang w:eastAsia="en-US"/>
        </w:rPr>
        <w:t>.</w:t>
      </w:r>
      <w:r w:rsidR="08163013">
        <w:rPr>
          <w:lang w:eastAsia="en-US"/>
        </w:rPr>
        <w:t xml:space="preserve"> </w:t>
      </w:r>
      <w:r w:rsidR="08014B1C">
        <w:t>M</w:t>
      </w:r>
      <w:r w:rsidR="08163013">
        <w:t xml:space="preserve">etafyzika </w:t>
      </w:r>
      <w:r w:rsidR="08014B1C">
        <w:t xml:space="preserve">Akvinského a Alberta </w:t>
      </w:r>
      <w:r w:rsidR="08163013">
        <w:t xml:space="preserve">pracuje s abstrahovaným pojetím intelektu jako avicennistické esence, místo aby predikovala výkon intelektu v rámci osoby jako první substance. </w:t>
      </w:r>
      <w:r w:rsidR="08163013">
        <w:rPr>
          <w:lang w:eastAsia="en-US"/>
        </w:rPr>
        <w:t xml:space="preserve">Esenciálně definovaný intelekt u Tomáše a Alberta vytěsnil v jejich důkazu existenciální </w:t>
      </w:r>
      <w:r w:rsidR="08163013" w:rsidRPr="009F2163">
        <w:rPr>
          <w:i/>
          <w:lang w:eastAsia="en-US"/>
        </w:rPr>
        <w:t>medium</w:t>
      </w:r>
      <w:r w:rsidR="08163013">
        <w:rPr>
          <w:i/>
          <w:lang w:eastAsia="en-US"/>
        </w:rPr>
        <w:fldChar w:fldCharType="begin"/>
      </w:r>
      <w:r w:rsidR="08163013">
        <w:instrText xml:space="preserve"> XE "</w:instrText>
      </w:r>
      <w:r w:rsidR="08163013" w:rsidRPr="001618A5">
        <w:rPr>
          <w:i/>
        </w:rPr>
        <w:instrText>medium:</w:instrText>
      </w:r>
      <w:r w:rsidR="08163013" w:rsidRPr="009A63AD">
        <w:instrText>Siger</w:instrText>
      </w:r>
      <w:r w:rsidR="08163013">
        <w:instrText xml:space="preserve">" </w:instrText>
      </w:r>
      <w:r w:rsidR="08163013">
        <w:rPr>
          <w:i/>
          <w:lang w:eastAsia="en-US"/>
        </w:rPr>
        <w:fldChar w:fldCharType="end"/>
      </w:r>
      <w:r w:rsidR="08163013">
        <w:rPr>
          <w:lang w:eastAsia="en-US"/>
        </w:rPr>
        <w:t xml:space="preserve"> vázané na osobu jako kauzálně působící první substanci.</w:t>
      </w:r>
      <w:r w:rsidR="000854FA">
        <w:rPr>
          <w:lang w:eastAsia="en-US"/>
        </w:rPr>
        <w:t xml:space="preserve"> </w:t>
      </w:r>
      <w:r w:rsidR="000C4DDA" w:rsidRPr="000C4DDA">
        <w:rPr>
          <w:lang w:eastAsia="en-US"/>
        </w:rPr>
        <w:t xml:space="preserve">Sigerův </w:t>
      </w:r>
      <w:r w:rsidR="000C4DDA">
        <w:rPr>
          <w:lang w:eastAsia="en-US"/>
        </w:rPr>
        <w:t>reálný fenomén „</w:t>
      </w:r>
      <w:r w:rsidR="000C4DDA" w:rsidRPr="000C4DDA">
        <w:rPr>
          <w:i/>
          <w:lang w:eastAsia="en-US"/>
        </w:rPr>
        <w:t>homo ipse intelligit</w:t>
      </w:r>
      <w:r w:rsidR="000C4DDA">
        <w:rPr>
          <w:lang w:eastAsia="en-US"/>
        </w:rPr>
        <w:t xml:space="preserve">“ </w:t>
      </w:r>
      <w:r w:rsidR="000C4DDA" w:rsidRPr="000C4DDA">
        <w:rPr>
          <w:lang w:eastAsia="en-US"/>
        </w:rPr>
        <w:t xml:space="preserve">musí být správně </w:t>
      </w:r>
      <w:r w:rsidR="000C4DDA">
        <w:rPr>
          <w:lang w:eastAsia="en-US"/>
        </w:rPr>
        <w:t xml:space="preserve">predikován </w:t>
      </w:r>
      <w:r w:rsidR="000C4DDA" w:rsidRPr="000C4DDA">
        <w:rPr>
          <w:lang w:eastAsia="en-US"/>
        </w:rPr>
        <w:t>v</w:t>
      </w:r>
      <w:r w:rsidR="000C4DDA">
        <w:rPr>
          <w:lang w:eastAsia="en-US"/>
        </w:rPr>
        <w:t> </w:t>
      </w:r>
      <w:r w:rsidR="000C4DDA" w:rsidRPr="000C4DDA">
        <w:rPr>
          <w:lang w:eastAsia="en-US"/>
        </w:rPr>
        <w:t>režimu</w:t>
      </w:r>
      <w:r w:rsidR="000C4DDA">
        <w:rPr>
          <w:lang w:eastAsia="en-US"/>
        </w:rPr>
        <w:t xml:space="preserve"> „</w:t>
      </w:r>
      <w:r w:rsidR="000C4DDA" w:rsidRPr="000C4DDA">
        <w:rPr>
          <w:i/>
          <w:lang w:eastAsia="en-US"/>
        </w:rPr>
        <w:t>subiective–obiective</w:t>
      </w:r>
      <w:r w:rsidR="003A1EDE">
        <w:rPr>
          <w:i/>
          <w:lang w:eastAsia="en-US"/>
        </w:rPr>
        <w:fldChar w:fldCharType="begin"/>
      </w:r>
      <w:r w:rsidR="003A1EDE">
        <w:instrText xml:space="preserve"> XE "</w:instrText>
      </w:r>
      <w:r w:rsidR="003A1EDE" w:rsidRPr="007813FA">
        <w:rPr>
          <w:i/>
          <w:lang w:eastAsia="en-US"/>
        </w:rPr>
        <w:instrText>subiective–obiective</w:instrText>
      </w:r>
      <w:r w:rsidR="003A1EDE">
        <w:instrText xml:space="preserve">" </w:instrText>
      </w:r>
      <w:r w:rsidR="003A1EDE">
        <w:rPr>
          <w:i/>
          <w:lang w:eastAsia="en-US"/>
        </w:rPr>
        <w:fldChar w:fldCharType="end"/>
      </w:r>
      <w:r w:rsidR="000C4DDA">
        <w:rPr>
          <w:lang w:eastAsia="en-US"/>
        </w:rPr>
        <w:t xml:space="preserve">“. Tomistický „intelekt“ </w:t>
      </w:r>
      <w:r w:rsidR="000C4DDA" w:rsidRPr="000C4DDA">
        <w:rPr>
          <w:lang w:eastAsia="en-US"/>
        </w:rPr>
        <w:t xml:space="preserve">je </w:t>
      </w:r>
      <w:r w:rsidR="000C4DDA">
        <w:rPr>
          <w:lang w:eastAsia="en-US"/>
        </w:rPr>
        <w:t xml:space="preserve">naopak určen </w:t>
      </w:r>
      <w:r w:rsidR="000C4DDA" w:rsidRPr="000C4DDA">
        <w:rPr>
          <w:lang w:eastAsia="en-US"/>
        </w:rPr>
        <w:t xml:space="preserve">v moderním objektivistickém </w:t>
      </w:r>
      <w:r w:rsidR="000C4DDA">
        <w:rPr>
          <w:lang w:eastAsia="en-US"/>
        </w:rPr>
        <w:t xml:space="preserve">modu logické indentity dané supozicí. Akvinský tím vytvořil nový druh ontoteologického </w:t>
      </w:r>
      <w:r w:rsidR="000C4DDA" w:rsidRPr="000C4DDA">
        <w:rPr>
          <w:i/>
          <w:lang w:eastAsia="en-US"/>
        </w:rPr>
        <w:t>tertium ens</w:t>
      </w:r>
      <w:r w:rsidR="000C4DDA" w:rsidRPr="000C4DDA">
        <w:rPr>
          <w:lang w:eastAsia="en-US"/>
        </w:rPr>
        <w:t xml:space="preserve">, </w:t>
      </w:r>
      <w:r w:rsidR="000C4DDA">
        <w:rPr>
          <w:lang w:eastAsia="en-US"/>
        </w:rPr>
        <w:t xml:space="preserve">které mělo dogmaticky </w:t>
      </w:r>
      <w:r w:rsidR="000C4DDA" w:rsidRPr="000C4DDA">
        <w:rPr>
          <w:lang w:eastAsia="en-US"/>
        </w:rPr>
        <w:t>potvrdi</w:t>
      </w:r>
      <w:r w:rsidR="000C4DDA">
        <w:rPr>
          <w:lang w:eastAsia="en-US"/>
        </w:rPr>
        <w:t>t</w:t>
      </w:r>
      <w:r w:rsidR="000C4DDA" w:rsidRPr="000C4DDA">
        <w:rPr>
          <w:lang w:eastAsia="en-US"/>
        </w:rPr>
        <w:t xml:space="preserve"> obecnou tezi</w:t>
      </w:r>
      <w:r w:rsidR="000C4DDA">
        <w:rPr>
          <w:lang w:eastAsia="en-US"/>
        </w:rPr>
        <w:t xml:space="preserve"> „</w:t>
      </w:r>
      <w:r w:rsidR="000C4DDA" w:rsidRPr="000C4DDA">
        <w:rPr>
          <w:i/>
          <w:lang w:eastAsia="en-US"/>
        </w:rPr>
        <w:t>homo intelligit</w:t>
      </w:r>
      <w:r w:rsidR="000C4DDA">
        <w:rPr>
          <w:lang w:eastAsia="en-US"/>
        </w:rPr>
        <w:t xml:space="preserve">“. Tento rozdíl </w:t>
      </w:r>
      <w:r w:rsidR="00DF3360">
        <w:rPr>
          <w:lang w:eastAsia="en-US"/>
        </w:rPr>
        <w:t xml:space="preserve">v obou pojetích školy prvního averroimsu </w:t>
      </w:r>
      <w:r w:rsidR="000C4DDA">
        <w:rPr>
          <w:lang w:eastAsia="en-US"/>
        </w:rPr>
        <w:t>jasně viděl Boeth</w:t>
      </w:r>
      <w:r w:rsidR="00DF3360">
        <w:rPr>
          <w:lang w:eastAsia="en-US"/>
        </w:rPr>
        <w:t>i</w:t>
      </w:r>
      <w:r w:rsidR="000C4DDA">
        <w:rPr>
          <w:lang w:eastAsia="en-US"/>
        </w:rPr>
        <w:t>us z</w:t>
      </w:r>
      <w:r w:rsidR="00DF3360">
        <w:rPr>
          <w:lang w:eastAsia="en-US"/>
        </w:rPr>
        <w:t> </w:t>
      </w:r>
      <w:r w:rsidR="000C4DDA">
        <w:rPr>
          <w:lang w:eastAsia="en-US"/>
        </w:rPr>
        <w:t>Dácie</w:t>
      </w:r>
      <w:r w:rsidR="00DF3360">
        <w:rPr>
          <w:lang w:eastAsia="en-US"/>
        </w:rPr>
        <w:t xml:space="preserve">. Proto hájil </w:t>
      </w:r>
      <w:r w:rsidR="000C4DDA">
        <w:rPr>
          <w:lang w:eastAsia="en-US"/>
        </w:rPr>
        <w:t>školu „</w:t>
      </w:r>
      <w:r w:rsidR="000C4DDA" w:rsidRPr="00DF3360">
        <w:rPr>
          <w:i/>
          <w:lang w:eastAsia="en-US"/>
        </w:rPr>
        <w:t>pars Sigeri</w:t>
      </w:r>
      <w:r w:rsidR="000C4DDA">
        <w:rPr>
          <w:lang w:eastAsia="en-US"/>
        </w:rPr>
        <w:t xml:space="preserve">“ </w:t>
      </w:r>
      <w:r w:rsidR="00DF3360">
        <w:rPr>
          <w:lang w:eastAsia="en-US"/>
        </w:rPr>
        <w:t xml:space="preserve">tím, že </w:t>
      </w:r>
      <w:r w:rsidR="000C4DDA">
        <w:rPr>
          <w:lang w:eastAsia="en-US"/>
        </w:rPr>
        <w:t xml:space="preserve">tomistům </w:t>
      </w:r>
      <w:r w:rsidR="00DF3360">
        <w:rPr>
          <w:lang w:eastAsia="en-US"/>
        </w:rPr>
        <w:t xml:space="preserve">věcně </w:t>
      </w:r>
      <w:r w:rsidR="000C4DDA">
        <w:rPr>
          <w:lang w:eastAsia="en-US"/>
        </w:rPr>
        <w:t>vys</w:t>
      </w:r>
      <w:r w:rsidR="00DF3360">
        <w:rPr>
          <w:lang w:eastAsia="en-US"/>
        </w:rPr>
        <w:t>větlil</w:t>
      </w:r>
      <w:r w:rsidR="000C4DDA">
        <w:rPr>
          <w:lang w:eastAsia="en-US"/>
        </w:rPr>
        <w:t xml:space="preserve"> ve spisu </w:t>
      </w:r>
      <w:r w:rsidR="000C4DDA" w:rsidRPr="000C4DDA">
        <w:rPr>
          <w:i/>
          <w:lang w:eastAsia="en-US"/>
        </w:rPr>
        <w:t>Anonymus Giele</w:t>
      </w:r>
      <w:r w:rsidR="00DF3360">
        <w:rPr>
          <w:lang w:eastAsia="en-US"/>
        </w:rPr>
        <w:t xml:space="preserve">, ja má vypadat </w:t>
      </w:r>
      <w:r w:rsidR="000C4DDA">
        <w:rPr>
          <w:lang w:eastAsia="en-US"/>
        </w:rPr>
        <w:t>správně predikovaný modus „</w:t>
      </w:r>
      <w:r w:rsidR="000C4DDA" w:rsidRPr="000C4DDA">
        <w:rPr>
          <w:i/>
          <w:lang w:eastAsia="en-US"/>
        </w:rPr>
        <w:t>subiective–obiective</w:t>
      </w:r>
      <w:r w:rsidR="000C4DDA">
        <w:rPr>
          <w:lang w:eastAsia="en-US"/>
        </w:rPr>
        <w:t>“</w:t>
      </w:r>
      <w:r w:rsidR="00DF3360">
        <w:rPr>
          <w:lang w:eastAsia="en-US"/>
        </w:rPr>
        <w:t xml:space="preserve"> podle CMDA.</w:t>
      </w:r>
      <w:r w:rsidR="000854FA">
        <w:rPr>
          <w:lang w:eastAsia="en-US"/>
        </w:rPr>
        <w:t xml:space="preserve"> </w:t>
      </w:r>
      <w:r w:rsidR="08163013">
        <w:t xml:space="preserve">Vzhledem k filosofickým nehoráznostem modernistů </w:t>
      </w:r>
      <w:r w:rsidR="000854FA">
        <w:t>v </w:t>
      </w:r>
      <w:r w:rsidR="008117C5">
        <w:t>Bona</w:t>
      </w:r>
      <w:r w:rsidR="000854FA">
        <w:t>ve</w:t>
      </w:r>
      <w:r w:rsidR="008117C5">
        <w:t>n</w:t>
      </w:r>
      <w:r w:rsidR="000854FA">
        <w:t xml:space="preserve">turově škole šlo jen </w:t>
      </w:r>
      <w:r w:rsidR="08163013">
        <w:t>o menší nedostat</w:t>
      </w:r>
      <w:r w:rsidR="000854FA">
        <w:t>ky</w:t>
      </w:r>
      <w:r w:rsidR="008117C5">
        <w:t>. S</w:t>
      </w:r>
      <w:r w:rsidR="000854FA">
        <w:t xml:space="preserve">emiaverroisté měli </w:t>
      </w:r>
      <w:r w:rsidR="08163013">
        <w:t>správně postavené poznání dané nasvícením zepředu a dr</w:t>
      </w:r>
      <w:r w:rsidR="000854FA">
        <w:t>želi</w:t>
      </w:r>
      <w:r w:rsidR="08163013">
        <w:t xml:space="preserve"> substanční </w:t>
      </w:r>
      <w:r w:rsidR="089E5DE7">
        <w:t xml:space="preserve">(přesněji řečeno: esenciální) </w:t>
      </w:r>
      <w:r w:rsidR="08163013">
        <w:t xml:space="preserve">jednotu osoby. </w:t>
      </w:r>
      <w:r w:rsidR="00574493">
        <w:t xml:space="preserve">Ale z </w:t>
      </w:r>
      <w:r w:rsidR="08163013">
        <w:t>tomistické definice osoby</w:t>
      </w:r>
      <w:r w:rsidR="00574493">
        <w:t xml:space="preserve"> </w:t>
      </w:r>
      <w:r w:rsidR="08163013">
        <w:t xml:space="preserve">zmizelo fundamentální hyparchické určení </w:t>
      </w:r>
      <w:r w:rsidR="08163013" w:rsidRPr="08B338E3">
        <w:rPr>
          <w:i/>
        </w:rPr>
        <w:t>Druhých analytik</w:t>
      </w:r>
      <w:r w:rsidR="08163013">
        <w:t xml:space="preserve"> v modu </w:t>
      </w:r>
      <w:r w:rsidR="00AD1CC5">
        <w:t>„</w:t>
      </w:r>
      <w:r w:rsidR="08163013" w:rsidRPr="082031CB">
        <w:rPr>
          <w:i/>
        </w:rPr>
        <w:t>ex immeditatis</w:t>
      </w:r>
      <w:r w:rsidR="00AD1CC5">
        <w:t>“. T</w:t>
      </w:r>
      <w:r w:rsidR="00AD1CC5" w:rsidRPr="00AD1CC5">
        <w:t xml:space="preserve">o znamenalo </w:t>
      </w:r>
      <w:r w:rsidR="002A3627">
        <w:t>chyb</w:t>
      </w:r>
      <w:r w:rsidR="00637019">
        <w:t xml:space="preserve">ně vytvořený </w:t>
      </w:r>
      <w:r w:rsidR="00AD1CC5" w:rsidRPr="00AD1CC5">
        <w:t>důkaz</w:t>
      </w:r>
      <w:r w:rsidR="00AD1CC5">
        <w:t xml:space="preserve"> v modu </w:t>
      </w:r>
      <w:r w:rsidR="00637019" w:rsidRPr="00637019">
        <w:rPr>
          <w:i/>
        </w:rPr>
        <w:t>Oxfordian Fallacy</w:t>
      </w:r>
      <w:r w:rsidR="00637019">
        <w:t xml:space="preserve"> podle </w:t>
      </w:r>
      <w:r w:rsidR="00AD1CC5">
        <w:t>Rufuse a Kilwardbyho</w:t>
      </w:r>
      <w:r w:rsidR="00AD1CC5" w:rsidRPr="00AD1CC5">
        <w:t xml:space="preserve">, protože </w:t>
      </w:r>
      <w:r w:rsidR="00AD1CC5">
        <w:t xml:space="preserve">první </w:t>
      </w:r>
      <w:r w:rsidR="00AD1CC5" w:rsidRPr="00AD1CC5">
        <w:t>triáda kognitivních principů byla nahrazena druhou triádou.</w:t>
      </w:r>
      <w:r w:rsidR="00AD1CC5">
        <w:t xml:space="preserve"> </w:t>
      </w:r>
      <w:r w:rsidR="08163013">
        <w:rPr>
          <w:lang w:eastAsia="en-US"/>
        </w:rPr>
        <w:t xml:space="preserve">Siger bere citovanou </w:t>
      </w:r>
      <w:r w:rsidR="08163013" w:rsidRPr="00192307">
        <w:rPr>
          <w:rStyle w:val="ref"/>
          <w:i/>
        </w:rPr>
        <w:t>De anima</w:t>
      </w:r>
      <w:r w:rsidR="08163013">
        <w:rPr>
          <w:rStyle w:val="ref"/>
        </w:rPr>
        <w:t xml:space="preserve"> </w:t>
      </w:r>
      <w:r w:rsidR="08163013">
        <w:t>415b13‒</w:t>
      </w:r>
      <w:r w:rsidR="08163013" w:rsidRPr="00396FE3">
        <w:t>14</w:t>
      </w:r>
      <w:r w:rsidR="08163013">
        <w:fldChar w:fldCharType="begin"/>
      </w:r>
      <w:r w:rsidR="08163013">
        <w:instrText xml:space="preserve"> XE "Aristoteles:</w:instrText>
      </w:r>
      <w:r w:rsidR="08163013" w:rsidRPr="00AD3549">
        <w:rPr>
          <w:rStyle w:val="ref"/>
          <w:i/>
        </w:rPr>
        <w:instrText>De anima</w:instrText>
      </w:r>
      <w:r w:rsidR="08163013" w:rsidRPr="00AD3549">
        <w:rPr>
          <w:rStyle w:val="ref"/>
        </w:rPr>
        <w:instrText xml:space="preserve"> </w:instrText>
      </w:r>
      <w:r w:rsidR="08163013" w:rsidRPr="00AD3549">
        <w:instrText>415b13‒14</w:instrText>
      </w:r>
      <w:r w:rsidR="08163013">
        <w:instrText xml:space="preserve">" </w:instrText>
      </w:r>
      <w:r w:rsidR="08163013">
        <w:fldChar w:fldCharType="end"/>
      </w:r>
      <w:r w:rsidR="08163013">
        <w:t xml:space="preserve"> (</w:t>
      </w:r>
      <w:r w:rsidR="08163013" w:rsidRPr="00943200">
        <w:rPr>
          <w:i/>
        </w:rPr>
        <w:t>vivere viventibus est esse</w:t>
      </w:r>
      <w:r w:rsidR="08163013">
        <w:t xml:space="preserve">) jako duševní výkon jedinečné existence. Aktualita osoby jako první substance zakládá </w:t>
      </w:r>
      <w:r w:rsidR="00C248B9">
        <w:t xml:space="preserve">svým </w:t>
      </w:r>
      <w:r w:rsidR="08163013">
        <w:t xml:space="preserve">hyparchickým bytím možnost vědecké predikace </w:t>
      </w:r>
      <w:r w:rsidR="08163013" w:rsidRPr="08BC7EF0">
        <w:rPr>
          <w:i/>
        </w:rPr>
        <w:t>anima intellectiva</w:t>
      </w:r>
      <w:r w:rsidR="00C248B9">
        <w:t>. Pak platí v modu „</w:t>
      </w:r>
      <w:r w:rsidR="00C248B9" w:rsidRPr="082031CB">
        <w:rPr>
          <w:i/>
        </w:rPr>
        <w:t>ex immeditatis</w:t>
      </w:r>
      <w:r w:rsidR="00C248B9">
        <w:t xml:space="preserve">“, že predikovaná nutnost sleduje existenticální nutnost danou v </w:t>
      </w:r>
      <w:r w:rsidR="08163013">
        <w:t xml:space="preserve">modu </w:t>
      </w:r>
      <w:r w:rsidR="081942A4">
        <w:t xml:space="preserve">metafyzického </w:t>
      </w:r>
      <w:r w:rsidR="08163013">
        <w:t xml:space="preserve">dativu. Siger popřel prioritu formálního poznání duše jako substance, viz Akvinského výše uvedenou formulaci </w:t>
      </w:r>
      <w:r w:rsidR="08163013" w:rsidRPr="0022698D">
        <w:rPr>
          <w:i/>
        </w:rPr>
        <w:t>per suam essentiam</w:t>
      </w:r>
      <w:r w:rsidR="08163013">
        <w:t xml:space="preserve">. Již první spis QIIIDA odmítl první </w:t>
      </w:r>
      <w:r w:rsidR="00DA51F0">
        <w:t>tomistickou esenciální definici</w:t>
      </w:r>
      <w:r w:rsidR="08163013">
        <w:t xml:space="preserve"> </w:t>
      </w:r>
      <w:r w:rsidR="08163013" w:rsidRPr="08DD0B85">
        <w:rPr>
          <w:i/>
        </w:rPr>
        <w:t>anima intellectiva</w:t>
      </w:r>
      <w:r w:rsidR="00DA51F0">
        <w:t xml:space="preserve">, kterou </w:t>
      </w:r>
      <w:r w:rsidR="08163013">
        <w:t>podal výklad ST I, q. 88. Jeho význam pro začínající tomistickou školu na Pařížské univerzitě zmínil Aegidi</w:t>
      </w:r>
      <w:r w:rsidR="00CA5FA1">
        <w:t>us v Oxfordském rukopise (kap. 4</w:t>
      </w:r>
      <w:r w:rsidR="08163013">
        <w:t xml:space="preserve">.3.2). Tento spor datovaný rokem 1268 zahajuje další kolo sporu o výklad </w:t>
      </w:r>
      <w:r w:rsidR="00CA5FA1">
        <w:t xml:space="preserve">DA III </w:t>
      </w:r>
      <w:r w:rsidR="08163013">
        <w:t>mezi Akvinským a Sigere</w:t>
      </w:r>
      <w:r w:rsidR="00A84BF2">
        <w:t>m.</w:t>
      </w:r>
    </w:p>
    <w:p w:rsidR="08163013" w:rsidRPr="08132A35" w:rsidRDefault="00A84BF2" w:rsidP="00C767EB">
      <w:pPr>
        <w:ind w:firstLine="397"/>
      </w:pPr>
      <w:r>
        <w:t xml:space="preserve">Siger </w:t>
      </w:r>
      <w:r w:rsidR="08163013">
        <w:t>n</w:t>
      </w:r>
      <w:r w:rsidR="08163013" w:rsidRPr="00273106">
        <w:t>emá žádný problém s tím, že nemateriální intelektuální složka duše (</w:t>
      </w:r>
      <w:r w:rsidR="08163013" w:rsidRPr="00273106">
        <w:rPr>
          <w:i/>
        </w:rPr>
        <w:t>anima intellectiva</w:t>
      </w:r>
      <w:r w:rsidR="08207C9B">
        <w:t>) je po smrti odloučená od těla</w:t>
      </w:r>
      <w:r w:rsidR="08163013">
        <w:t>, protože to je záležitost rodově odlišného zkoumání v rámci teologie</w:t>
      </w:r>
      <w:r w:rsidR="08163013" w:rsidRPr="00273106">
        <w:t xml:space="preserve">. </w:t>
      </w:r>
      <w:r w:rsidR="08163013">
        <w:t xml:space="preserve">Problém ovšem je, co je možné k nesmrtelnosti duše říci z pozice </w:t>
      </w:r>
      <w:r w:rsidR="08163013">
        <w:lastRenderedPageBreak/>
        <w:t xml:space="preserve">filosofie. </w:t>
      </w:r>
      <w:r w:rsidR="085D498A">
        <w:t xml:space="preserve">Tento spor mezi filosofií a teologií ukazuje </w:t>
      </w:r>
      <w:r w:rsidR="085D498A" w:rsidRPr="007C2EAA">
        <w:rPr>
          <w:i/>
        </w:rPr>
        <w:t>Gieleho anonym</w:t>
      </w:r>
      <w:r w:rsidR="085D498A">
        <w:t xml:space="preserve"> (kap. 4.3.1). Boethius z Dácie odmítl oddělení intelektu jako samost</w:t>
      </w:r>
      <w:r w:rsidR="007C2EAA">
        <w:t>at</w:t>
      </w:r>
      <w:r w:rsidR="085D498A">
        <w:t xml:space="preserve">né formy (Akvinský), nebo dokonce substance (modernisté). Modus </w:t>
      </w:r>
      <w:r w:rsidR="085D498A" w:rsidRPr="08207C9B">
        <w:rPr>
          <w:i/>
        </w:rPr>
        <w:t>obiective</w:t>
      </w:r>
      <w:r w:rsidR="085D498A">
        <w:t xml:space="preserve"> ukazuje, že intelekt má nemateriální výkon a není vázaný na tělesný orgán jako smysly</w:t>
      </w:r>
      <w:r w:rsidR="080B4BE5" w:rsidRPr="00CF1B86">
        <w:rPr>
          <w:szCs w:val="24"/>
        </w:rPr>
        <w:fldChar w:fldCharType="begin"/>
      </w:r>
      <w:r w:rsidR="080B4BE5" w:rsidRPr="00CF1B86">
        <w:rPr>
          <w:szCs w:val="24"/>
        </w:rPr>
        <w:instrText xml:space="preserve"> XE "</w:instrText>
      </w:r>
      <w:r w:rsidR="080B4BE5">
        <w:rPr>
          <w:szCs w:val="24"/>
        </w:rPr>
        <w:instrText>I</w:instrText>
      </w:r>
      <w:r w:rsidR="080B4BE5" w:rsidRPr="00CF1B86">
        <w:rPr>
          <w:szCs w:val="24"/>
        </w:rPr>
        <w:instrText>nte</w:instrText>
      </w:r>
      <w:r w:rsidR="080B4BE5">
        <w:rPr>
          <w:szCs w:val="24"/>
        </w:rPr>
        <w:instrText>l</w:instrText>
      </w:r>
      <w:r w:rsidR="080B4BE5" w:rsidRPr="00CF1B86">
        <w:rPr>
          <w:szCs w:val="24"/>
        </w:rPr>
        <w:instrText>lekt:</w:instrText>
      </w:r>
      <w:r w:rsidR="080B4BE5">
        <w:rPr>
          <w:i/>
          <w:szCs w:val="24"/>
        </w:rPr>
        <w:instrText>subiective</w:instrText>
      </w:r>
      <w:r w:rsidR="080B4BE5" w:rsidRPr="00CF1B86">
        <w:rPr>
          <w:i/>
          <w:szCs w:val="24"/>
        </w:rPr>
        <w:instrText>/</w:instrText>
      </w:r>
      <w:r w:rsidR="080B4BE5">
        <w:rPr>
          <w:i/>
          <w:szCs w:val="24"/>
        </w:rPr>
        <w:instrText>obiective</w:instrText>
      </w:r>
      <w:r w:rsidR="080B4BE5" w:rsidRPr="00CF1B86">
        <w:rPr>
          <w:szCs w:val="24"/>
        </w:rPr>
        <w:instrText xml:space="preserve">" </w:instrText>
      </w:r>
      <w:r w:rsidR="080B4BE5" w:rsidRPr="00CF1B86">
        <w:rPr>
          <w:szCs w:val="24"/>
        </w:rPr>
        <w:fldChar w:fldCharType="end"/>
      </w:r>
      <w:r w:rsidR="085D498A">
        <w:t xml:space="preserve">. Ale intelekt je na tělo vázaný </w:t>
      </w:r>
      <w:r w:rsidR="085D498A" w:rsidRPr="08207C9B">
        <w:rPr>
          <w:i/>
        </w:rPr>
        <w:t>subiective</w:t>
      </w:r>
      <w:r w:rsidR="085D498A">
        <w:t xml:space="preserve">, protože akt myšlení je výkonem duše jako </w:t>
      </w:r>
      <w:r w:rsidR="007C2EAA">
        <w:t xml:space="preserve">entelechické </w:t>
      </w:r>
      <w:r w:rsidR="085D498A">
        <w:t xml:space="preserve">formy těla. Kritická filosofie aristotelismu nezajistí žádný vědecký </w:t>
      </w:r>
      <w:r w:rsidR="00295061">
        <w:t xml:space="preserve">(tedy: deduktivní) </w:t>
      </w:r>
      <w:r w:rsidR="085D498A">
        <w:t>důkaz nesmrtelnosti duše</w:t>
      </w:r>
      <w:r w:rsidR="00295061">
        <w:t>. Filosofie má k dispozici pouze existenciálně založenou kauzalitu danou v rámci žijící osoby, která zajišťuje dedukti</w:t>
      </w:r>
      <w:r w:rsidR="008A71B9">
        <w:t>v</w:t>
      </w:r>
      <w:r w:rsidR="00295061">
        <w:t xml:space="preserve">ní </w:t>
      </w:r>
      <w:r w:rsidR="00295061" w:rsidRPr="00295061">
        <w:rPr>
          <w:i/>
        </w:rPr>
        <w:t>demonstratio</w:t>
      </w:r>
      <w:r w:rsidR="00295061">
        <w:t xml:space="preserve">. Jiný </w:t>
      </w:r>
      <w:r w:rsidR="085D498A">
        <w:t xml:space="preserve">„důkaz“ může poskytnout </w:t>
      </w:r>
      <w:r w:rsidR="008A71B9">
        <w:t xml:space="preserve">avicennismus </w:t>
      </w:r>
      <w:r w:rsidR="085D498A">
        <w:t xml:space="preserve">založený esenciálně. </w:t>
      </w:r>
      <w:r w:rsidR="08163013">
        <w:t xml:space="preserve">Kritický filosof se liší od </w:t>
      </w:r>
      <w:r w:rsidR="00AF7C35">
        <w:t xml:space="preserve">škol </w:t>
      </w:r>
      <w:r w:rsidR="00AF7C35" w:rsidRPr="009A56E2">
        <w:rPr>
          <w:i/>
        </w:rPr>
        <w:t>sophistae Latini</w:t>
      </w:r>
      <w:r w:rsidR="00AF7C35">
        <w:t xml:space="preserve"> </w:t>
      </w:r>
      <w:r w:rsidR="08163013">
        <w:t xml:space="preserve">tím, že musí provést akt dvojí metafyzické predikace dané </w:t>
      </w:r>
      <w:r w:rsidR="00477654">
        <w:rPr>
          <w:rStyle w:val="TextpoznpodarouChar"/>
        </w:rPr>
        <w:t>dvojí povahou univerzálií</w:t>
      </w:r>
      <w:r w:rsidR="00E6507B">
        <w:rPr>
          <w:rStyle w:val="TextpoznpodarouChar"/>
        </w:rPr>
        <w:t>. Vědecký důkaz musí obsahovat univerzální definice dané pouze na základě impozice odvozené od reálné kauzality prv</w:t>
      </w:r>
      <w:r w:rsidR="00C767EB">
        <w:rPr>
          <w:rStyle w:val="TextpoznpodarouChar"/>
        </w:rPr>
        <w:t xml:space="preserve">ních hyparchických substancí. </w:t>
      </w:r>
      <w:r w:rsidR="08163013">
        <w:rPr>
          <w:rStyle w:val="TextpoznpodarouChar"/>
        </w:rPr>
        <w:t xml:space="preserve">Tato </w:t>
      </w:r>
      <w:r w:rsidR="08163013">
        <w:t xml:space="preserve">metodika vědeckého důkazu </w:t>
      </w:r>
      <w:r w:rsidR="004E7ADD">
        <w:t xml:space="preserve">podle </w:t>
      </w:r>
      <w:r w:rsidR="004E7ADD">
        <w:rPr>
          <w:i/>
        </w:rPr>
        <w:t>Druhých analytik</w:t>
      </w:r>
      <w:r w:rsidR="08163013">
        <w:t xml:space="preserve"> je </w:t>
      </w:r>
      <w:r w:rsidR="001C5694">
        <w:t xml:space="preserve">v Sigerově škole </w:t>
      </w:r>
      <w:r w:rsidR="08163013">
        <w:t>závazně daná zmíněným dekretem artistů z Rue du Fouarre</w:t>
      </w:r>
      <w:r w:rsidR="001C5694">
        <w:t xml:space="preserve"> z roku 1272</w:t>
      </w:r>
      <w:r w:rsidR="08163013">
        <w:t xml:space="preserve">. Filosofie a teologie jsou dvě rodově odlišné vědy a mezi nimi není možná univocita vědecké výpovědi. Proto je nutné proti semiaverroistům vyložit povahu lidské duše skrze zakoušení smyslově determinovaného výkonu myšlení v modu </w:t>
      </w:r>
      <w:r w:rsidR="08163013" w:rsidRPr="00D04010">
        <w:rPr>
          <w:i/>
        </w:rPr>
        <w:t>experimur</w:t>
      </w:r>
      <w:r w:rsidR="08163013">
        <w:t>...</w:t>
      </w:r>
      <w:r w:rsidR="08163013">
        <w:rPr>
          <w:i/>
        </w:rPr>
        <w:t>con</w:t>
      </w:r>
      <w:r w:rsidR="08163013" w:rsidRPr="00D04010">
        <w:rPr>
          <w:i/>
        </w:rPr>
        <w:t>s</w:t>
      </w:r>
      <w:r w:rsidR="08163013">
        <w:rPr>
          <w:i/>
        </w:rPr>
        <w:t>c</w:t>
      </w:r>
      <w:r w:rsidR="08163013" w:rsidRPr="00D04010">
        <w:rPr>
          <w:i/>
        </w:rPr>
        <w:t>ii sumus</w:t>
      </w:r>
      <w:r w:rsidR="08163013">
        <w:fldChar w:fldCharType="begin"/>
      </w:r>
      <w:r w:rsidR="08163013">
        <w:instrText xml:space="preserve"> XE "intelekt:</w:instrText>
      </w:r>
      <w:r w:rsidR="08163013" w:rsidRPr="00D04010">
        <w:rPr>
          <w:i/>
        </w:rPr>
        <w:instrText>experimur</w:instrText>
      </w:r>
      <w:r w:rsidR="08163013" w:rsidRPr="008D12CB">
        <w:instrText>/</w:instrText>
      </w:r>
      <w:r w:rsidR="08163013" w:rsidRPr="00D04010">
        <w:rPr>
          <w:i/>
        </w:rPr>
        <w:instrText>cons</w:instrText>
      </w:r>
      <w:r w:rsidR="08163013">
        <w:rPr>
          <w:i/>
        </w:rPr>
        <w:instrText>c</w:instrText>
      </w:r>
      <w:r w:rsidR="08163013" w:rsidRPr="00D04010">
        <w:rPr>
          <w:i/>
        </w:rPr>
        <w:instrText>ii sumus</w:instrText>
      </w:r>
      <w:r w:rsidR="08163013">
        <w:instrText xml:space="preserve">" </w:instrText>
      </w:r>
      <w:r w:rsidR="08163013">
        <w:fldChar w:fldCharType="end"/>
      </w:r>
      <w:r w:rsidR="08163013">
        <w:t xml:space="preserve">. Jedině v tomto případě je střední člen deduktivního soudu dán kauzálně přímo z reality jak pro smyslové tak pro intelektuální výkony duše. Jsme </w:t>
      </w:r>
      <w:r w:rsidR="08613AAE">
        <w:t xml:space="preserve">reálnou </w:t>
      </w:r>
      <w:r w:rsidR="08163013">
        <w:t>kauzou vlastního poznání, protože poznáváme, když sami chceme. N</w:t>
      </w:r>
      <w:r w:rsidR="08163013" w:rsidRPr="00273106">
        <w:t xml:space="preserve">emístnou radikalizací principu </w:t>
      </w:r>
      <w:r w:rsidR="08163013" w:rsidRPr="00273106">
        <w:rPr>
          <w:i/>
        </w:rPr>
        <w:t>ab extrinsece</w:t>
      </w:r>
      <w:r w:rsidR="08163013" w:rsidRPr="00273106">
        <w:t xml:space="preserve"> </w:t>
      </w:r>
      <w:r w:rsidR="08163013">
        <w:t xml:space="preserve">v modu semiaverroismu </w:t>
      </w:r>
      <w:r w:rsidR="08163013" w:rsidRPr="00273106">
        <w:t xml:space="preserve">může snadno vniknout dojem, že </w:t>
      </w:r>
      <w:r w:rsidR="08163013">
        <w:t xml:space="preserve">hypostázovaná </w:t>
      </w:r>
      <w:r w:rsidR="08163013" w:rsidRPr="00273106">
        <w:t xml:space="preserve">duše </w:t>
      </w:r>
      <w:r w:rsidR="08163013">
        <w:t>v modu Toledské školy nebo</w:t>
      </w:r>
      <w:r w:rsidR="08163013" w:rsidRPr="00273106">
        <w:t xml:space="preserve"> </w:t>
      </w:r>
      <w:r w:rsidR="08163013">
        <w:t xml:space="preserve">dokonce hypostázovaný </w:t>
      </w:r>
      <w:r w:rsidR="08163013" w:rsidRPr="00273106">
        <w:t>intelekt jsou vlastním nositelem (</w:t>
      </w:r>
      <w:r w:rsidR="08163013" w:rsidRPr="00273106">
        <w:rPr>
          <w:i/>
        </w:rPr>
        <w:t>subiectum</w:t>
      </w:r>
      <w:r w:rsidR="08163013">
        <w:rPr>
          <w:i/>
        </w:rPr>
        <w:fldChar w:fldCharType="begin"/>
      </w:r>
      <w:r w:rsidR="08163013">
        <w:instrText xml:space="preserve"> XE "</w:instrText>
      </w:r>
      <w:r w:rsidR="08163013" w:rsidRPr="00360013">
        <w:rPr>
          <w:i/>
        </w:rPr>
        <w:instrText>subiectum:</w:instrText>
      </w:r>
      <w:r w:rsidR="08163013" w:rsidRPr="0011633C">
        <w:instrText>semiaverroismus</w:instrText>
      </w:r>
      <w:r w:rsidR="08163013">
        <w:instrText xml:space="preserve">" </w:instrText>
      </w:r>
      <w:r w:rsidR="08163013">
        <w:rPr>
          <w:i/>
        </w:rPr>
        <w:fldChar w:fldCharType="end"/>
      </w:r>
      <w:r w:rsidR="08163013" w:rsidRPr="00273106">
        <w:t>) aktu myšlení, a nikoliv člověk jako reá</w:t>
      </w:r>
      <w:r w:rsidR="00BD640B">
        <w:t>lně existující první substance.</w:t>
      </w:r>
      <w:r w:rsidR="00F40FAF">
        <w:t xml:space="preserve"> Subsistentní d</w:t>
      </w:r>
      <w:r w:rsidR="00F40FAF" w:rsidRPr="00273106">
        <w:t xml:space="preserve">uše </w:t>
      </w:r>
      <w:r w:rsidR="00F40FAF">
        <w:t>nebo</w:t>
      </w:r>
      <w:r w:rsidR="00F40FAF" w:rsidRPr="00273106">
        <w:t xml:space="preserve"> intelekt </w:t>
      </w:r>
      <w:r w:rsidR="00F40FAF">
        <w:t>ne</w:t>
      </w:r>
      <w:r w:rsidR="00F40FAF" w:rsidRPr="00273106">
        <w:t>jsou vlastním nositelem (</w:t>
      </w:r>
      <w:r w:rsidR="00F40FAF" w:rsidRPr="00273106">
        <w:rPr>
          <w:i/>
        </w:rPr>
        <w:t>subiectum</w:t>
      </w:r>
      <w:r w:rsidR="00F40FAF">
        <w:rPr>
          <w:i/>
        </w:rPr>
        <w:fldChar w:fldCharType="begin"/>
      </w:r>
      <w:r w:rsidR="00F40FAF">
        <w:instrText xml:space="preserve"> XE "</w:instrText>
      </w:r>
      <w:r w:rsidR="00F40FAF" w:rsidRPr="00360013">
        <w:rPr>
          <w:i/>
        </w:rPr>
        <w:instrText>subiectum:</w:instrText>
      </w:r>
      <w:r w:rsidR="00F40FAF" w:rsidRPr="0011633C">
        <w:instrText>semiaverroismus</w:instrText>
      </w:r>
      <w:r w:rsidR="00F40FAF">
        <w:instrText xml:space="preserve">" </w:instrText>
      </w:r>
      <w:r w:rsidR="00F40FAF">
        <w:rPr>
          <w:i/>
        </w:rPr>
        <w:fldChar w:fldCharType="end"/>
      </w:r>
      <w:r w:rsidR="00F40FAF" w:rsidRPr="00273106">
        <w:t>) aktu myšlení</w:t>
      </w:r>
      <w:r w:rsidR="00F40FAF">
        <w:t xml:space="preserve">; substanční charakter dostaly v modu druhého averroismu. </w:t>
      </w:r>
      <w:r w:rsidR="08163013">
        <w:t xml:space="preserve">Předchozí kapitoly ukázaly, že v tomto klíčovém bodě se zásadně liší užití </w:t>
      </w:r>
      <w:r w:rsidR="08163013" w:rsidRPr="088D3B3E">
        <w:rPr>
          <w:i/>
        </w:rPr>
        <w:t>subiective</w:t>
      </w:r>
      <w:r w:rsidR="08163013">
        <w:t xml:space="preserve"> u objektivisty Aegidia (Oxfordský rukopis, Anonymus Bazán) a existencialistů jak byl Siger (Mnichovský rukopis) či Boethius z Dácie (Anonymus Giele). F</w:t>
      </w:r>
      <w:r w:rsidR="08163013" w:rsidRPr="00273106">
        <w:t>enomenologie</w:t>
      </w:r>
      <w:r w:rsidR="08163013">
        <w:t xml:space="preserve"> nemůže dopustit redukci osoby na esenciálně definovaný subjekt, protože </w:t>
      </w:r>
      <w:r w:rsidR="08E96E78">
        <w:t>to odporuje argumentaci podle CMDA. Každá jiná defin</w:t>
      </w:r>
      <w:r w:rsidR="00AC166C">
        <w:t>i</w:t>
      </w:r>
      <w:r w:rsidR="08E96E78">
        <w:t xml:space="preserve">ce osoby </w:t>
      </w:r>
      <w:r w:rsidR="00AC166C">
        <w:t>zrušila Aristotelovu</w:t>
      </w:r>
      <w:r w:rsidR="08163013" w:rsidRPr="00273106">
        <w:t xml:space="preserve"> a </w:t>
      </w:r>
      <w:r w:rsidR="00AC166C">
        <w:t>Averroesovu</w:t>
      </w:r>
      <w:r w:rsidR="08163013">
        <w:t xml:space="preserve"> metafyziky</w:t>
      </w:r>
      <w:r w:rsidR="08163013" w:rsidRPr="00273106">
        <w:t xml:space="preserve"> první substance, </w:t>
      </w:r>
      <w:r w:rsidR="08163013">
        <w:t xml:space="preserve">realistického </w:t>
      </w:r>
      <w:r w:rsidR="08163013" w:rsidRPr="00273106">
        <w:t xml:space="preserve">pojetí vědy a učení o </w:t>
      </w:r>
      <w:r w:rsidR="08163013">
        <w:lastRenderedPageBreak/>
        <w:t>jednotném</w:t>
      </w:r>
      <w:r w:rsidR="08E96E78">
        <w:t xml:space="preserve"> poznání v existující osobě</w:t>
      </w:r>
      <w:r w:rsidR="08EB6822">
        <w:t xml:space="preserve"> (</w:t>
      </w:r>
      <w:r w:rsidR="08EB6822">
        <w:rPr>
          <w:i/>
        </w:rPr>
        <w:t>ipse h</w:t>
      </w:r>
      <w:r w:rsidR="08EB6822" w:rsidRPr="08EB6822">
        <w:rPr>
          <w:i/>
        </w:rPr>
        <w:t>omo intelligit</w:t>
      </w:r>
      <w:r w:rsidR="08EB6822">
        <w:t>)</w:t>
      </w:r>
      <w:r w:rsidR="08163013" w:rsidRPr="00273106">
        <w:t>.</w:t>
      </w:r>
      <w:r w:rsidR="08163013" w:rsidRPr="00ED2399">
        <w:t xml:space="preserve"> </w:t>
      </w:r>
      <w:r w:rsidR="00AD6059">
        <w:t xml:space="preserve">Siger </w:t>
      </w:r>
      <w:r w:rsidR="08163013">
        <w:t xml:space="preserve">kritizuje pojetí </w:t>
      </w:r>
      <w:r w:rsidR="00AD6059">
        <w:t>„</w:t>
      </w:r>
      <w:r w:rsidR="00AD6059">
        <w:rPr>
          <w:i/>
        </w:rPr>
        <w:t>tantum anima intelligit</w:t>
      </w:r>
      <w:r w:rsidR="00AD6059">
        <w:t>“</w:t>
      </w:r>
      <w:r w:rsidR="08163013">
        <w:t xml:space="preserve">, které hypostázovalo duši a intelekt. </w:t>
      </w:r>
    </w:p>
    <w:p w:rsidR="08163013" w:rsidRDefault="08163013" w:rsidP="08163013">
      <w:pPr>
        <w:pStyle w:val="Citace"/>
        <w:rPr>
          <w:rStyle w:val="Zkladntext350"/>
          <w:lang w:val="cs-CZ"/>
        </w:rPr>
      </w:pPr>
      <w:r w:rsidRPr="00E70287">
        <w:rPr>
          <w:rStyle w:val="Zkladntext350"/>
        </w:rPr>
        <w:t xml:space="preserve">„Všechno, co je aktivní a co jedná, činí tak skrze svou </w:t>
      </w:r>
      <w:r w:rsidRPr="00947970">
        <w:rPr>
          <w:rStyle w:val="Zkladntext350"/>
        </w:rPr>
        <w:t>formu</w:t>
      </w:r>
      <w:r w:rsidRPr="00E70287">
        <w:rPr>
          <w:rStyle w:val="Zkladntext350"/>
        </w:rPr>
        <w:t xml:space="preserve"> a působí nějaký účinek, který je oddělený od vlastního úkonu bytí (</w:t>
      </w:r>
      <w:r w:rsidRPr="00E70287">
        <w:rPr>
          <w:rStyle w:val="Zkladntext350"/>
          <w:i/>
        </w:rPr>
        <w:t>in esse separatum</w:t>
      </w:r>
      <w:r w:rsidRPr="00E70287">
        <w:rPr>
          <w:rStyle w:val="Zkladntext350"/>
        </w:rPr>
        <w:t>). Duše rozumí nejen jako taková (</w:t>
      </w:r>
      <w:r w:rsidRPr="00E70287">
        <w:rPr>
          <w:rStyle w:val="Zkladntext350"/>
          <w:i/>
        </w:rPr>
        <w:t>non tantum anima intelligit</w:t>
      </w:r>
      <w:r w:rsidRPr="00E70287">
        <w:rPr>
          <w:rStyle w:val="Zkladntext350"/>
        </w:rPr>
        <w:t xml:space="preserve">), ale rozumí </w:t>
      </w:r>
      <w:r>
        <w:rPr>
          <w:rStyle w:val="Zkladntext350"/>
          <w:lang w:val="cs-CZ"/>
        </w:rPr>
        <w:t xml:space="preserve">samotná osoba </w:t>
      </w:r>
      <w:r w:rsidRPr="00E70287">
        <w:rPr>
          <w:rStyle w:val="Zkladntext350"/>
        </w:rPr>
        <w:t>skrze inteligibilní duši (</w:t>
      </w:r>
      <w:r w:rsidRPr="00E70287">
        <w:rPr>
          <w:rStyle w:val="Zkladntext350"/>
          <w:i/>
        </w:rPr>
        <w:t>ipse homo per animam intellectivam</w:t>
      </w:r>
      <w:r w:rsidRPr="00E70287">
        <w:rPr>
          <w:rStyle w:val="Zkladntext350"/>
        </w:rPr>
        <w:t>). Proto je intelektuální duše formou a završením člověka, a není od něj oddělená z hlediska jejího bytí (</w:t>
      </w:r>
      <w:r w:rsidRPr="00E70287">
        <w:rPr>
          <w:rStyle w:val="Zkladntext350"/>
          <w:i/>
        </w:rPr>
        <w:t>non ab eo in esse separata</w:t>
      </w:r>
      <w:r w:rsidRPr="00E70287">
        <w:rPr>
          <w:rStyle w:val="Zkladntext350"/>
        </w:rPr>
        <w:t xml:space="preserve">).“ </w:t>
      </w:r>
      <w:r>
        <w:rPr>
          <w:rStyle w:val="Znakapoznpodarou"/>
        </w:rPr>
        <w:footnoteReference w:id="250"/>
      </w:r>
    </w:p>
    <w:p w:rsidR="00D5076B" w:rsidRDefault="08163013" w:rsidP="00D5076B">
      <w:r w:rsidRPr="00273106">
        <w:t>Akt porozumění se nevztahuje pouze k</w:t>
      </w:r>
      <w:r>
        <w:t> objektivní definice duše jako formy</w:t>
      </w:r>
      <w:r w:rsidRPr="00273106">
        <w:t xml:space="preserve"> těla </w:t>
      </w:r>
      <w:r>
        <w:t xml:space="preserve">dané esenciálně </w:t>
      </w:r>
      <w:r w:rsidRPr="00273106">
        <w:t>(</w:t>
      </w:r>
      <w:r w:rsidRPr="00273106">
        <w:rPr>
          <w:rStyle w:val="Zkladntext350"/>
          <w:i/>
        </w:rPr>
        <w:t>non tantum anima intelligit</w:t>
      </w:r>
      <w:r w:rsidRPr="00273106">
        <w:t>)</w:t>
      </w:r>
      <w:r>
        <w:t xml:space="preserve">. Porozumění </w:t>
      </w:r>
      <w:r w:rsidRPr="00273106">
        <w:t xml:space="preserve">zahrnuje </w:t>
      </w:r>
      <w:r>
        <w:t>existenci osoby v jejím výkonu existence. Definice intelektu musí predikovat existenci</w:t>
      </w:r>
      <w:r w:rsidRPr="00273106">
        <w:t xml:space="preserve"> </w:t>
      </w:r>
      <w:r>
        <w:t xml:space="preserve">osoby v modu ipseity </w:t>
      </w:r>
      <w:r w:rsidRPr="00273106">
        <w:t>(</w:t>
      </w:r>
      <w:r w:rsidRPr="00273106">
        <w:rPr>
          <w:rStyle w:val="Zkladntext350"/>
          <w:i/>
        </w:rPr>
        <w:t>ipse homo per animam intellectivam</w:t>
      </w:r>
      <w:r w:rsidRPr="00273106">
        <w:t xml:space="preserve">). </w:t>
      </w:r>
      <w:r>
        <w:t xml:space="preserve">Princip </w:t>
      </w:r>
      <w:r w:rsidRPr="08934697">
        <w:rPr>
          <w:i/>
        </w:rPr>
        <w:t>subiective</w:t>
      </w:r>
      <w:r>
        <w:t xml:space="preserve"> hájený Sigerem proti Akvinskému a Aegidiovi nepatří </w:t>
      </w:r>
      <w:r w:rsidR="08EB6822">
        <w:t xml:space="preserve">do </w:t>
      </w:r>
      <w:r>
        <w:t>par</w:t>
      </w:r>
      <w:r w:rsidR="08EB6822">
        <w:t>adigmatu Toledské šk</w:t>
      </w:r>
      <w:r w:rsidR="087254E0">
        <w:t xml:space="preserve">oly, </w:t>
      </w:r>
      <w:r w:rsidR="00BA6275">
        <w:t xml:space="preserve">která bere </w:t>
      </w:r>
      <w:r w:rsidR="087254E0">
        <w:t xml:space="preserve">intelekt </w:t>
      </w:r>
      <w:r w:rsidR="00BA6275">
        <w:t xml:space="preserve">jako </w:t>
      </w:r>
      <w:r w:rsidR="087254E0">
        <w:t xml:space="preserve">další </w:t>
      </w:r>
      <w:r w:rsidR="00BA6275">
        <w:t>formu</w:t>
      </w:r>
      <w:r w:rsidR="087254E0">
        <w:t xml:space="preserve"> vedle duše. A p</w:t>
      </w:r>
      <w:r w:rsidR="08EB6822">
        <w:t xml:space="preserve">ojetí </w:t>
      </w:r>
      <w:r>
        <w:t xml:space="preserve">intelektu v </w:t>
      </w:r>
      <w:r w:rsidR="00BA6275">
        <w:t>Bonaventurově</w:t>
      </w:r>
      <w:r w:rsidR="00D42F35">
        <w:t xml:space="preserve"> škole</w:t>
      </w:r>
      <w:r w:rsidR="087254E0">
        <w:t xml:space="preserve"> je úplně mylné, protože </w:t>
      </w:r>
      <w:r>
        <w:t>intelekt je podaný jako porretánská hypostáze po</w:t>
      </w:r>
      <w:r w:rsidR="00D5076B">
        <w:t xml:space="preserve">dle univerzálního hylemorfismu. </w:t>
      </w:r>
      <w:r>
        <w:t>Ú</w:t>
      </w:r>
      <w:r w:rsidRPr="00273106">
        <w:t xml:space="preserve">vodní citace </w:t>
      </w:r>
      <w:r w:rsidRPr="00192307">
        <w:rPr>
          <w:rStyle w:val="ref"/>
          <w:i/>
        </w:rPr>
        <w:t>De anima</w:t>
      </w:r>
      <w:r>
        <w:t xml:space="preserve"> </w:t>
      </w:r>
      <w:r w:rsidRPr="00273106">
        <w:t>komentuje základní fenomén jednotné existence</w:t>
      </w:r>
      <w:r>
        <w:t xml:space="preserve"> (</w:t>
      </w:r>
      <w:r w:rsidRPr="00943200">
        <w:rPr>
          <w:i/>
        </w:rPr>
        <w:t>vivere viventibus est esse</w:t>
      </w:r>
      <w:r>
        <w:t>), jenž tvoří základní výkladový princip Sigerovy jednoty osoby</w:t>
      </w:r>
      <w:r w:rsidRPr="00273106">
        <w:t xml:space="preserve">. </w:t>
      </w:r>
      <w:r w:rsidR="00E704B6">
        <w:t>T</w:t>
      </w:r>
      <w:r w:rsidR="00A617BE">
        <w:t>ím</w:t>
      </w:r>
      <w:r w:rsidR="00E704B6">
        <w:t xml:space="preserve"> navazuje </w:t>
      </w:r>
      <w:r>
        <w:t>na úvodní kvestii QIIIDA</w:t>
      </w:r>
      <w:r w:rsidRPr="08716416">
        <w:t>, kde je výkon života řešen podl</w:t>
      </w:r>
      <w:r>
        <w:t>e</w:t>
      </w:r>
      <w:r w:rsidRPr="08716416">
        <w:t xml:space="preserve"> Sicilské škol</w:t>
      </w:r>
      <w:r>
        <w:t>y</w:t>
      </w:r>
      <w:r w:rsidRPr="08716416">
        <w:t xml:space="preserve"> </w:t>
      </w:r>
      <w:r>
        <w:t xml:space="preserve">determinované </w:t>
      </w:r>
      <w:r w:rsidRPr="08716416">
        <w:t>biologickým</w:t>
      </w:r>
      <w:r>
        <w:t>i</w:t>
      </w:r>
      <w:r w:rsidRPr="08716416">
        <w:t xml:space="preserve"> spis</w:t>
      </w:r>
      <w:r>
        <w:t>y</w:t>
      </w:r>
      <w:r w:rsidRPr="08716416">
        <w:t xml:space="preserve"> Aristotela.</w:t>
      </w:r>
      <w:r>
        <w:t xml:space="preserve"> </w:t>
      </w:r>
      <w:r w:rsidR="00B96DAA">
        <w:t xml:space="preserve">První komentář </w:t>
      </w:r>
      <w:r w:rsidR="00B96DAA" w:rsidRPr="00F00B8C">
        <w:rPr>
          <w:i/>
        </w:rPr>
        <w:t>De anima</w:t>
      </w:r>
      <w:r w:rsidR="00B96DAA">
        <w:t xml:space="preserve"> </w:t>
      </w:r>
      <w:r w:rsidR="00B96DAA" w:rsidRPr="00273106">
        <w:t xml:space="preserve">zásadně odmítl možnost, že by intelekt mohl být </w:t>
      </w:r>
      <w:r w:rsidR="00B96DAA">
        <w:t xml:space="preserve">vědecky </w:t>
      </w:r>
      <w:r w:rsidR="00B96DAA" w:rsidRPr="00273106">
        <w:t xml:space="preserve">pojednáván jako nějaká </w:t>
      </w:r>
      <w:r w:rsidR="00B96DAA">
        <w:t xml:space="preserve">individualizovaná </w:t>
      </w:r>
      <w:r w:rsidR="00B96DAA" w:rsidRPr="00273106">
        <w:t>substance</w:t>
      </w:r>
      <w:r w:rsidR="00B96DAA">
        <w:t xml:space="preserve"> nebo moderní hypostáze třetího druhu</w:t>
      </w:r>
      <w:r w:rsidR="00B96DAA" w:rsidRPr="00273106">
        <w:t>.</w:t>
      </w:r>
      <w:r w:rsidR="00B96DAA">
        <w:t xml:space="preserve"> Numericky daná identita intelektu </w:t>
      </w:r>
      <w:r w:rsidR="00B96DAA" w:rsidRPr="00273106">
        <w:t xml:space="preserve">je podle Sigera </w:t>
      </w:r>
      <w:r w:rsidR="00B96DAA">
        <w:t xml:space="preserve">naprostý nesmysl, což ukázala předešlá kapitola. </w:t>
      </w:r>
      <w:r>
        <w:t xml:space="preserve">Sporný bod výkladu jednotného intelektu mezi oběma filosofy představuje pojetí </w:t>
      </w:r>
      <w:r w:rsidR="004C3207">
        <w:t>„</w:t>
      </w:r>
      <w:r w:rsidRPr="0064013C">
        <w:rPr>
          <w:i/>
        </w:rPr>
        <w:t>homo</w:t>
      </w:r>
      <w:r>
        <w:rPr>
          <w:i/>
        </w:rPr>
        <w:t xml:space="preserve"> </w:t>
      </w:r>
      <w:r w:rsidRPr="0064013C">
        <w:rPr>
          <w:i/>
        </w:rPr>
        <w:t xml:space="preserve">ipse </w:t>
      </w:r>
      <w:r>
        <w:rPr>
          <w:i/>
        </w:rPr>
        <w:t>intelligit</w:t>
      </w:r>
      <w:r w:rsidR="004C3207">
        <w:t>“</w:t>
      </w:r>
      <w:r>
        <w:t>, které nemá Akvinský</w:t>
      </w:r>
      <w:r w:rsidR="00B96DAA">
        <w:t xml:space="preserve">. Konflikt o titul </w:t>
      </w:r>
      <w:r w:rsidR="00B96DAA" w:rsidRPr="086F1121">
        <w:rPr>
          <w:i/>
        </w:rPr>
        <w:t>Expositor Novus</w:t>
      </w:r>
      <w:r w:rsidR="00B96DAA">
        <w:rPr>
          <w:i/>
        </w:rPr>
        <w:fldChar w:fldCharType="begin"/>
      </w:r>
      <w:r w:rsidR="00B96DAA">
        <w:instrText xml:space="preserve"> XE "</w:instrText>
      </w:r>
      <w:r w:rsidR="00B96DAA" w:rsidRPr="08BD0834">
        <w:rPr>
          <w:i/>
        </w:rPr>
        <w:instrText>Expositor Novus</w:instrText>
      </w:r>
      <w:r w:rsidR="00B96DAA">
        <w:instrText xml:space="preserve">" </w:instrText>
      </w:r>
      <w:r w:rsidR="00B96DAA">
        <w:rPr>
          <w:i/>
        </w:rPr>
        <w:fldChar w:fldCharType="end"/>
      </w:r>
      <w:r w:rsidR="00B96DAA">
        <w:t xml:space="preserve"> běží mezi objektivní identitou porozumění v Heideggerově modu </w:t>
      </w:r>
      <w:r w:rsidR="00B96DAA">
        <w:rPr>
          <w:i/>
        </w:rPr>
        <w:t>Gehaltsinn</w:t>
      </w:r>
      <w:r w:rsidR="00B96DAA">
        <w:t xml:space="preserve">, nebo fenomenologickou ipseitou porozumění v Heideggerově modu </w:t>
      </w:r>
      <w:r w:rsidR="00B96DAA">
        <w:rPr>
          <w:i/>
        </w:rPr>
        <w:t>Bezugssinn</w:t>
      </w:r>
      <w:r w:rsidR="00B96DAA">
        <w:t xml:space="preserve"> (kap. 4.4.3). </w:t>
      </w:r>
      <w:r w:rsidRPr="00273106">
        <w:t xml:space="preserve"> </w:t>
      </w:r>
      <w:r w:rsidR="00346741">
        <w:t xml:space="preserve">K tomuto dvojímu pojetí porozumění jsou slepí objektivní vykladači Sigerova myšlení v modu analytického tomismu podle </w:t>
      </w:r>
      <w:r w:rsidR="00346741" w:rsidRPr="08886C68">
        <w:rPr>
          <w:i/>
        </w:rPr>
        <w:t>Oxfordian Fallacy</w:t>
      </w:r>
      <w:r w:rsidR="00D5076B">
        <w:t>.</w:t>
      </w:r>
      <w:r w:rsidR="0056590A">
        <w:t xml:space="preserve"> Identitární vidění osoby vidí místo Sigerova brilantního výkladu jen objektivní simulákrum, tedy falešný spor o numerickou jednotu nebo mnohost intelektu. </w:t>
      </w:r>
    </w:p>
    <w:p w:rsidR="08163013" w:rsidRPr="00273106" w:rsidRDefault="08163013" w:rsidP="006D0135">
      <w:pPr>
        <w:ind w:firstLine="397"/>
      </w:pPr>
      <w:r w:rsidRPr="00273106">
        <w:lastRenderedPageBreak/>
        <w:t xml:space="preserve">Siger musí </w:t>
      </w:r>
      <w:r>
        <w:t>ve sporech v letech 1270</w:t>
      </w:r>
      <w:r w:rsidRPr="00273106">
        <w:t>‒</w:t>
      </w:r>
      <w:r>
        <w:t>75 znovu řešit otázku, jak</w:t>
      </w:r>
      <w:r w:rsidRPr="00273106">
        <w:t xml:space="preserve"> intelekt a duše zakládají jednotu člověka v jeho vlastním výkonu poznání</w:t>
      </w:r>
      <w:r>
        <w:t xml:space="preserve">. </w:t>
      </w:r>
      <w:r w:rsidR="08905840">
        <w:t>Siger jako p</w:t>
      </w:r>
      <w:r>
        <w:t xml:space="preserve">rvní západní latinský humanista po Al-Fárábím a Ibn Rušdovi musí bránit výkon myšlení na úrovni existence osoby. Jen tak dosáhne člověk jako osoba blaženosti definované v desáté knize </w:t>
      </w:r>
      <w:r w:rsidRPr="087F4663">
        <w:rPr>
          <w:i/>
        </w:rPr>
        <w:t>Eti</w:t>
      </w:r>
      <w:r>
        <w:rPr>
          <w:i/>
        </w:rPr>
        <w:t>ky</w:t>
      </w:r>
      <w:r w:rsidRPr="087F4663">
        <w:rPr>
          <w:i/>
        </w:rPr>
        <w:t xml:space="preserve"> Nikomachov</w:t>
      </w:r>
      <w:r>
        <w:rPr>
          <w:i/>
        </w:rPr>
        <w:t>y</w:t>
      </w:r>
      <w:r>
        <w:t xml:space="preserve"> skrze svobodný akt filosofického myšlení a </w:t>
      </w:r>
      <w:r w:rsidR="001D113F">
        <w:t>politického jednání</w:t>
      </w:r>
      <w:r>
        <w:t xml:space="preserve">. Tento zapomenutý existenciální modus ipseity znovu objeví Heideggerova hermeneutika </w:t>
      </w:r>
      <w:r w:rsidRPr="00661B2A">
        <w:rPr>
          <w:i/>
        </w:rPr>
        <w:t>Dasein</w:t>
      </w:r>
      <w:r>
        <w:rPr>
          <w:i/>
        </w:rPr>
        <w:fldChar w:fldCharType="begin"/>
      </w:r>
      <w:r>
        <w:instrText xml:space="preserve"> XE "</w:instrText>
      </w:r>
      <w:r w:rsidRPr="006F06CD">
        <w:instrText>hermeneutika:</w:instrText>
      </w:r>
      <w:r w:rsidRPr="006E7E70">
        <w:rPr>
          <w:i/>
        </w:rPr>
        <w:instrText>Dasein</w:instrText>
      </w:r>
      <w:r>
        <w:instrText xml:space="preserve">" </w:instrText>
      </w:r>
      <w:r>
        <w:rPr>
          <w:i/>
        </w:rPr>
        <w:fldChar w:fldCharType="end"/>
      </w:r>
      <w:r>
        <w:t xml:space="preserve">, k níž Hana Arendtová přidala politický rozměr jednání podle Aristotela. </w:t>
      </w:r>
      <w:r w:rsidR="00C54E02">
        <w:t>Sigerova kritika</w:t>
      </w:r>
      <w:r>
        <w:t xml:space="preserve"> výkladů Akvinského a Alberta</w:t>
      </w:r>
      <w:r w:rsidR="006D0135">
        <w:t xml:space="preserve"> ohledně </w:t>
      </w:r>
      <w:r w:rsidR="006D0135" w:rsidRPr="006D0135">
        <w:rPr>
          <w:i/>
        </w:rPr>
        <w:t>De anima</w:t>
      </w:r>
      <w:r w:rsidR="006D0135">
        <w:t xml:space="preserve"> </w:t>
      </w:r>
      <w:r w:rsidR="00C54E02">
        <w:t xml:space="preserve">začíná u </w:t>
      </w:r>
      <w:r w:rsidRPr="00273106">
        <w:t>podobnosti a nepodobnosti aktu vidění a myšlení.</w:t>
      </w:r>
      <w:r>
        <w:t xml:space="preserve"> Siger definuje první formu existenciálního porozumění na latinském Západě.</w:t>
      </w:r>
    </w:p>
    <w:p w:rsidR="08163013" w:rsidRPr="009C50F2" w:rsidRDefault="08163013" w:rsidP="08163013">
      <w:pPr>
        <w:pStyle w:val="Citace"/>
        <w:rPr>
          <w:noProof/>
          <w:lang w:val="cs-CZ"/>
        </w:rPr>
      </w:pPr>
      <w:r w:rsidRPr="00273106">
        <w:rPr>
          <w:noProof/>
          <w:lang w:val="cs-CZ"/>
        </w:rPr>
        <w:t>„</w:t>
      </w:r>
      <w:r>
        <w:rPr>
          <w:noProof/>
          <w:lang w:val="cs-CZ"/>
        </w:rPr>
        <w:t>Intelektuální duše poznává jedině a pouze (</w:t>
      </w:r>
      <w:r w:rsidRPr="00E7252F">
        <w:rPr>
          <w:i/>
          <w:noProof/>
        </w:rPr>
        <w:t>non cognoscitur nisi</w:t>
      </w:r>
      <w:r>
        <w:rPr>
          <w:noProof/>
          <w:lang w:val="cs-CZ"/>
        </w:rPr>
        <w:t>) skrze svou činnost (</w:t>
      </w:r>
      <w:r w:rsidRPr="0079767C">
        <w:rPr>
          <w:i/>
          <w:noProof/>
        </w:rPr>
        <w:t>ex eius opere</w:t>
      </w:r>
      <w:r>
        <w:rPr>
          <w:noProof/>
          <w:lang w:val="cs-CZ"/>
        </w:rPr>
        <w:t>), tedy skrze akt porozumění (</w:t>
      </w:r>
      <w:r w:rsidRPr="087A456D">
        <w:rPr>
          <w:i/>
          <w:noProof/>
          <w:lang w:val="cs-CZ"/>
        </w:rPr>
        <w:t>intelligere</w:t>
      </w:r>
      <w:r>
        <w:rPr>
          <w:noProof/>
          <w:lang w:val="cs-CZ"/>
        </w:rPr>
        <w:t>). Porozumění je ale nějakým způsobem (</w:t>
      </w:r>
      <w:r w:rsidRPr="009C50F2">
        <w:rPr>
          <w:i/>
          <w:noProof/>
          <w:lang w:val="cs-CZ"/>
        </w:rPr>
        <w:t>quodammodo</w:t>
      </w:r>
      <w:r>
        <w:rPr>
          <w:noProof/>
          <w:lang w:val="cs-CZ"/>
        </w:rPr>
        <w:t>) spojeno s materií a nějakým způsobem (</w:t>
      </w:r>
      <w:r w:rsidRPr="009C50F2">
        <w:rPr>
          <w:i/>
          <w:noProof/>
          <w:lang w:val="cs-CZ"/>
        </w:rPr>
        <w:t>quodammodo</w:t>
      </w:r>
      <w:r>
        <w:rPr>
          <w:noProof/>
          <w:lang w:val="cs-CZ"/>
        </w:rPr>
        <w:t>) je od ní odděleno. Kdyby porozumění nebylo určitým způsobem (</w:t>
      </w:r>
      <w:r w:rsidRPr="001B1D69">
        <w:rPr>
          <w:i/>
          <w:noProof/>
          <w:lang w:val="cs-CZ"/>
        </w:rPr>
        <w:t>aliquo modo</w:t>
      </w:r>
      <w:r>
        <w:rPr>
          <w:noProof/>
          <w:lang w:val="cs-CZ"/>
        </w:rPr>
        <w:t>) spojeno s materií, pak by nebylo pravdivé, že poznává právě tento jedinečný člověk (</w:t>
      </w:r>
      <w:r w:rsidRPr="009C50F2">
        <w:rPr>
          <w:i/>
          <w:noProof/>
          <w:lang w:val="cs-CZ"/>
        </w:rPr>
        <w:t>homo ipse intelligit</w:t>
      </w:r>
      <w:r>
        <w:rPr>
          <w:noProof/>
          <w:lang w:val="cs-CZ"/>
        </w:rPr>
        <w:t xml:space="preserve">).“ </w:t>
      </w:r>
      <w:r>
        <w:rPr>
          <w:rStyle w:val="Znakapoznpodarou"/>
        </w:rPr>
        <w:footnoteReference w:id="251"/>
      </w:r>
    </w:p>
    <w:p w:rsidR="005A0F6B" w:rsidRDefault="00D1740E" w:rsidP="005A0F6B">
      <w:r w:rsidRPr="00273106">
        <w:t xml:space="preserve">Oddělenost intelektu od smyslů </w:t>
      </w:r>
      <w:r>
        <w:t xml:space="preserve">představuje podle </w:t>
      </w:r>
      <w:r w:rsidRPr="086B6705">
        <w:rPr>
          <w:i/>
        </w:rPr>
        <w:t>De anima</w:t>
      </w:r>
      <w:r>
        <w:t xml:space="preserve"> III zcela zásadní </w:t>
      </w:r>
      <w:r w:rsidRPr="00273106">
        <w:t>věc</w:t>
      </w:r>
      <w:r>
        <w:t xml:space="preserve"> v modu </w:t>
      </w:r>
      <w:r w:rsidRPr="08085379">
        <w:rPr>
          <w:i/>
        </w:rPr>
        <w:t>obiective</w:t>
      </w:r>
      <w:r>
        <w:t xml:space="preserve">. </w:t>
      </w:r>
      <w:r w:rsidR="08163013" w:rsidRPr="00273106">
        <w:t>Duše se poznává pouze z výkonu</w:t>
      </w:r>
      <w:r w:rsidR="08163013" w:rsidRPr="00BC12C9">
        <w:rPr>
          <w:i/>
        </w:rPr>
        <w:t xml:space="preserve"> </w:t>
      </w:r>
      <w:r w:rsidR="08163013">
        <w:t>(</w:t>
      </w:r>
      <w:r w:rsidR="08163013" w:rsidRPr="00273106">
        <w:rPr>
          <w:i/>
        </w:rPr>
        <w:t>anima cognoscitur ex eius opere</w:t>
      </w:r>
      <w:r w:rsidR="08163013">
        <w:t>)</w:t>
      </w:r>
      <w:r w:rsidR="08163013" w:rsidRPr="00273106">
        <w:t>, kterým je samotné myšlení (</w:t>
      </w:r>
      <w:r w:rsidR="08163013" w:rsidRPr="00273106">
        <w:rPr>
          <w:i/>
        </w:rPr>
        <w:t>scilicet intelligere</w:t>
      </w:r>
      <w:r w:rsidR="08163013" w:rsidRPr="00273106">
        <w:t xml:space="preserve">). </w:t>
      </w:r>
      <w:r>
        <w:t>D</w:t>
      </w:r>
      <w:r w:rsidR="08163013" w:rsidRPr="00273106">
        <w:t xml:space="preserve">alší argument </w:t>
      </w:r>
      <w:r w:rsidR="08262E57">
        <w:t xml:space="preserve">v modu </w:t>
      </w:r>
      <w:r w:rsidR="08262E57" w:rsidRPr="08262E57">
        <w:rPr>
          <w:i/>
        </w:rPr>
        <w:t>subiective</w:t>
      </w:r>
      <w:r w:rsidR="08262E57">
        <w:t xml:space="preserve"> </w:t>
      </w:r>
      <w:r w:rsidR="08163013" w:rsidRPr="00273106">
        <w:t xml:space="preserve">zdůrazňuje, že díky materii </w:t>
      </w:r>
      <w:r>
        <w:t>vzniká osoba jako „</w:t>
      </w:r>
      <w:r w:rsidRPr="00D1740E">
        <w:rPr>
          <w:i/>
        </w:rPr>
        <w:t>ipse</w:t>
      </w:r>
      <w:r>
        <w:t xml:space="preserve">“, která myslí skrze jedinečný výkon intelektu </w:t>
      </w:r>
      <w:r w:rsidR="08163013" w:rsidRPr="00273106">
        <w:t>(</w:t>
      </w:r>
      <w:r w:rsidR="08163013" w:rsidRPr="00273106">
        <w:rPr>
          <w:i/>
        </w:rPr>
        <w:t>ad materiam...quod homo ipse intelligit</w:t>
      </w:r>
      <w:r w:rsidR="08163013">
        <w:rPr>
          <w:i/>
        </w:rPr>
        <w:fldChar w:fldCharType="begin"/>
      </w:r>
      <w:r w:rsidR="08163013">
        <w:instrText xml:space="preserve"> XE "osoba:</w:instrText>
      </w:r>
      <w:r w:rsidR="08163013" w:rsidRPr="00160D3E">
        <w:rPr>
          <w:i/>
        </w:rPr>
        <w:instrText>homo ipse intelligit</w:instrText>
      </w:r>
      <w:r w:rsidR="08163013">
        <w:instrText xml:space="preserve">" </w:instrText>
      </w:r>
      <w:r w:rsidR="08163013">
        <w:rPr>
          <w:i/>
        </w:rPr>
        <w:fldChar w:fldCharType="end"/>
      </w:r>
      <w:r w:rsidR="08163013" w:rsidRPr="00273106">
        <w:t xml:space="preserve">). Oko </w:t>
      </w:r>
      <w:r w:rsidR="00464CCB">
        <w:t xml:space="preserve">je </w:t>
      </w:r>
      <w:r w:rsidR="08163013" w:rsidRPr="00273106">
        <w:t xml:space="preserve">tělesný orgán a </w:t>
      </w:r>
      <w:r w:rsidR="08163013">
        <w:t xml:space="preserve">osoba </w:t>
      </w:r>
      <w:r w:rsidR="009C653F">
        <w:t xml:space="preserve">vidí </w:t>
      </w:r>
      <w:r w:rsidR="08163013">
        <w:t xml:space="preserve">individuálně skrze </w:t>
      </w:r>
      <w:r w:rsidR="00677B9D">
        <w:t xml:space="preserve">tento </w:t>
      </w:r>
      <w:r w:rsidR="08163013">
        <w:t xml:space="preserve">materiální </w:t>
      </w:r>
      <w:r w:rsidR="009C653F">
        <w:t>akt</w:t>
      </w:r>
      <w:r w:rsidR="08163013" w:rsidRPr="00273106">
        <w:t xml:space="preserve">. To není případ </w:t>
      </w:r>
      <w:r w:rsidR="08163013">
        <w:t xml:space="preserve">lidského </w:t>
      </w:r>
      <w:r w:rsidR="08163013" w:rsidRPr="00273106">
        <w:t>intelektu pracujícího bez tělesného smyslového orgánu (</w:t>
      </w:r>
      <w:r w:rsidR="08163013" w:rsidRPr="00273106">
        <w:rPr>
          <w:i/>
        </w:rPr>
        <w:t xml:space="preserve">separatum a materia, cum non sit in organo corporeo, ut videre in </w:t>
      </w:r>
      <w:r w:rsidR="08163013" w:rsidRPr="00D702B8">
        <w:rPr>
          <w:i/>
        </w:rPr>
        <w:t>oculo</w:t>
      </w:r>
      <w:r w:rsidR="08163013">
        <w:t xml:space="preserve">; </w:t>
      </w:r>
      <w:r w:rsidR="08163013" w:rsidRPr="00D6592E">
        <w:t>p</w:t>
      </w:r>
      <w:r w:rsidR="08163013">
        <w:t>. 80.</w:t>
      </w:r>
      <w:r w:rsidR="08163013" w:rsidRPr="007B29B6">
        <w:t>72</w:t>
      </w:r>
      <w:r w:rsidR="08163013" w:rsidRPr="00273106">
        <w:t xml:space="preserve">). </w:t>
      </w:r>
      <w:r w:rsidR="00D15DA8">
        <w:t>S</w:t>
      </w:r>
      <w:r w:rsidR="08163013">
        <w:t xml:space="preserve">pojení mezi vnímáním smyslů a porozuměním intelektu </w:t>
      </w:r>
      <w:r w:rsidR="00D15DA8">
        <w:t xml:space="preserve">rozdělil </w:t>
      </w:r>
      <w:r w:rsidR="08163013">
        <w:t xml:space="preserve">Sigerův a Aegidiův výklad </w:t>
      </w:r>
      <w:r w:rsidR="08163013" w:rsidRPr="086E1AE1">
        <w:rPr>
          <w:i/>
        </w:rPr>
        <w:t>De anima</w:t>
      </w:r>
      <w:r w:rsidR="08801048">
        <w:t xml:space="preserve"> I–II (kap. 4</w:t>
      </w:r>
      <w:r w:rsidR="08163013">
        <w:t xml:space="preserve">.3.2). Otázka </w:t>
      </w:r>
      <w:r w:rsidR="00090217">
        <w:t>v rámci výkonu „</w:t>
      </w:r>
      <w:r w:rsidR="00090217">
        <w:rPr>
          <w:i/>
        </w:rPr>
        <w:t>homo ipse intelligit</w:t>
      </w:r>
      <w:r w:rsidR="00090217">
        <w:t>“</w:t>
      </w:r>
      <w:r w:rsidR="00090217">
        <w:rPr>
          <w:i/>
        </w:rPr>
        <w:fldChar w:fldCharType="begin"/>
      </w:r>
      <w:r w:rsidR="00090217">
        <w:instrText xml:space="preserve"> XE "</w:instrText>
      </w:r>
      <w:r w:rsidR="00090217" w:rsidRPr="00B935DC">
        <w:rPr>
          <w:rStyle w:val="Zkladntext350"/>
        </w:rPr>
        <w:instrText>osoba</w:instrText>
      </w:r>
      <w:r w:rsidR="00090217" w:rsidRPr="00B935DC">
        <w:rPr>
          <w:rStyle w:val="Zkladntext350"/>
          <w:i/>
        </w:rPr>
        <w:instrText>:</w:instrText>
      </w:r>
      <w:r w:rsidR="00090217">
        <w:rPr>
          <w:rStyle w:val="Zkladntext350"/>
          <w:i/>
        </w:rPr>
        <w:instrText>homo ipse intelligit</w:instrText>
      </w:r>
      <w:r w:rsidR="00090217">
        <w:instrText xml:space="preserve">" </w:instrText>
      </w:r>
      <w:r w:rsidR="00090217">
        <w:rPr>
          <w:i/>
        </w:rPr>
        <w:fldChar w:fldCharType="end"/>
      </w:r>
      <w:r w:rsidR="00090217">
        <w:rPr>
          <w:i/>
        </w:rPr>
        <w:t xml:space="preserve"> </w:t>
      </w:r>
      <w:r w:rsidR="08163013">
        <w:t xml:space="preserve">zní, </w:t>
      </w:r>
      <w:r w:rsidR="08163013" w:rsidRPr="00273106">
        <w:t xml:space="preserve">jak je tato potence duše s tělem </w:t>
      </w:r>
      <w:r w:rsidR="08163013">
        <w:t>spojena a jak</w:t>
      </w:r>
      <w:r w:rsidR="08163013" w:rsidRPr="00273106">
        <w:t xml:space="preserve"> je od něj oddělena (</w:t>
      </w:r>
      <w:r w:rsidR="08163013" w:rsidRPr="00273106">
        <w:rPr>
          <w:i/>
        </w:rPr>
        <w:t>anima igitur intellectiva aliquo modo est unita corpori et aliquo modo separata ab eo</w:t>
      </w:r>
      <w:r w:rsidR="08163013" w:rsidRPr="00D6592E">
        <w:t>;</w:t>
      </w:r>
      <w:r w:rsidR="08163013">
        <w:t xml:space="preserve"> ibid, p. 80.74</w:t>
      </w:r>
      <w:r w:rsidR="08163013">
        <w:fldChar w:fldCharType="begin"/>
      </w:r>
      <w:r w:rsidR="08163013">
        <w:instrText xml:space="preserve"> XE "Siger:</w:instrText>
      </w:r>
      <w:r w:rsidR="08163013" w:rsidRPr="008B3D77">
        <w:rPr>
          <w:i/>
          <w:lang w:eastAsia="en-US"/>
        </w:rPr>
        <w:instrText>De anima intellectiva</w:instrText>
      </w:r>
      <w:r w:rsidR="08163013" w:rsidRPr="008B3D77">
        <w:rPr>
          <w:lang w:eastAsia="en-US"/>
        </w:rPr>
        <w:instrText xml:space="preserve"> </w:instrText>
      </w:r>
      <w:r w:rsidR="08163013">
        <w:instrText xml:space="preserve">80.74" </w:instrText>
      </w:r>
      <w:r w:rsidR="08163013">
        <w:fldChar w:fldCharType="end"/>
      </w:r>
      <w:r w:rsidR="08163013" w:rsidRPr="00273106">
        <w:t xml:space="preserve">). </w:t>
      </w:r>
      <w:r w:rsidR="006E3D58" w:rsidRPr="006E3D58">
        <w:t xml:space="preserve">Způsob vidění a myšlení člověka se liší podle interpretace </w:t>
      </w:r>
      <w:r w:rsidR="006E3D58">
        <w:t>„</w:t>
      </w:r>
      <w:r w:rsidR="006E3D58" w:rsidRPr="006E3D58">
        <w:rPr>
          <w:i/>
        </w:rPr>
        <w:t>aliquo modo</w:t>
      </w:r>
      <w:r w:rsidR="006E3D58">
        <w:t>“</w:t>
      </w:r>
      <w:r w:rsidR="006E3D58" w:rsidRPr="006E3D58">
        <w:t>, která odděluje obě modality poznání.</w:t>
      </w:r>
    </w:p>
    <w:p w:rsidR="08163013" w:rsidRPr="00273106" w:rsidRDefault="08163013" w:rsidP="005A0F6B">
      <w:pPr>
        <w:ind w:firstLine="397"/>
      </w:pPr>
      <w:r>
        <w:lastRenderedPageBreak/>
        <w:t xml:space="preserve">Nyní můžeme přistoupit k základní argumentaci v gigantomachii o titul </w:t>
      </w:r>
      <w:r w:rsidRPr="08214800">
        <w:rPr>
          <w:i/>
        </w:rPr>
        <w:t>Expositor Novus</w:t>
      </w:r>
      <w:r>
        <w:t xml:space="preserve">, </w:t>
      </w:r>
      <w:r w:rsidRPr="00273106">
        <w:t>kterou pokračuje zbytek třetí kapitoly hned po citované části (</w:t>
      </w:r>
      <w:r>
        <w:t xml:space="preserve">ibid, </w:t>
      </w:r>
      <w:r w:rsidRPr="00273106">
        <w:t>pp. 81‒88</w:t>
      </w:r>
      <w:r>
        <w:fldChar w:fldCharType="begin"/>
      </w:r>
      <w:r>
        <w:instrText xml:space="preserve"> XE "Siger:</w:instrText>
      </w:r>
      <w:r w:rsidRPr="008B3D77">
        <w:rPr>
          <w:i/>
          <w:lang w:eastAsia="en-US"/>
        </w:rPr>
        <w:instrText>De anima intellectiva</w:instrText>
      </w:r>
      <w:r w:rsidRPr="008B3D77">
        <w:rPr>
          <w:lang w:eastAsia="en-US"/>
        </w:rPr>
        <w:instrText xml:space="preserve"> </w:instrText>
      </w:r>
      <w:r>
        <w:instrText>81</w:instrText>
      </w:r>
      <w:r w:rsidRPr="008B3D77">
        <w:instrText>‒</w:instrText>
      </w:r>
      <w:r>
        <w:instrText xml:space="preserve">88" </w:instrText>
      </w:r>
      <w:r>
        <w:fldChar w:fldCharType="end"/>
      </w:r>
      <w:r w:rsidRPr="00273106">
        <w:t xml:space="preserve">). </w:t>
      </w:r>
      <w:r w:rsidR="00764A41">
        <w:t>Sigerova nová expozice</w:t>
      </w:r>
      <w:r>
        <w:t xml:space="preserve"> Aristotela podle Sicilské školy </w:t>
      </w:r>
      <w:r w:rsidRPr="00273106">
        <w:t>se stal</w:t>
      </w:r>
      <w:r w:rsidR="00764A41">
        <w:t>a</w:t>
      </w:r>
      <w:r w:rsidRPr="00273106">
        <w:t xml:space="preserve"> </w:t>
      </w:r>
      <w:r>
        <w:t xml:space="preserve">základem </w:t>
      </w:r>
      <w:r w:rsidRPr="00273106">
        <w:t xml:space="preserve">kritiky </w:t>
      </w:r>
      <w:r>
        <w:t xml:space="preserve">jak nedůsledného siciliána Alberta tak zcela důsledného toletána </w:t>
      </w:r>
      <w:r w:rsidRPr="00273106">
        <w:t>Akvinského</w:t>
      </w:r>
      <w:r>
        <w:t>.</w:t>
      </w:r>
      <w:r w:rsidRPr="00273106">
        <w:t xml:space="preserve"> </w:t>
      </w:r>
      <w:r>
        <w:t xml:space="preserve">Kritika obou aristoteliků </w:t>
      </w:r>
      <w:r w:rsidRPr="00273106">
        <w:t>začíná rozbor</w:t>
      </w:r>
      <w:r>
        <w:t>em</w:t>
      </w:r>
      <w:r w:rsidRPr="00273106">
        <w:t xml:space="preserve"> </w:t>
      </w:r>
      <w:r>
        <w:t xml:space="preserve">obou </w:t>
      </w:r>
      <w:r w:rsidR="00266911">
        <w:t>„</w:t>
      </w:r>
      <w:r w:rsidRPr="00273106">
        <w:t xml:space="preserve">význačných </w:t>
      </w:r>
      <w:r w:rsidR="00266911">
        <w:t>filosofů“</w:t>
      </w:r>
      <w:r w:rsidRPr="00273106">
        <w:t xml:space="preserve"> (</w:t>
      </w:r>
      <w:r w:rsidRPr="00273106">
        <w:rPr>
          <w:i/>
        </w:rPr>
        <w:t>praecipui viri in philosophia</w:t>
      </w:r>
      <w:r w:rsidR="004F4DDD">
        <w:t xml:space="preserve">) z hlediska </w:t>
      </w:r>
      <w:r w:rsidRPr="00273106">
        <w:t>dvojí</w:t>
      </w:r>
      <w:r w:rsidR="004F4DDD">
        <w:t>ho</w:t>
      </w:r>
      <w:r w:rsidRPr="00273106">
        <w:t xml:space="preserve"> určení duše dané v materiálním těle a skrze nemateriální intelekt</w:t>
      </w:r>
      <w:r w:rsidR="004F4DDD">
        <w:t xml:space="preserve">. Siger připomíná, že tento </w:t>
      </w:r>
      <w:r>
        <w:t>modu</w:t>
      </w:r>
      <w:r w:rsidR="004F4DDD">
        <w:t>s</w:t>
      </w:r>
      <w:r>
        <w:t xml:space="preserve"> </w:t>
      </w:r>
      <w:r w:rsidR="004F4DDD">
        <w:t>„</w:t>
      </w:r>
      <w:r w:rsidRPr="009C50F2">
        <w:rPr>
          <w:i/>
        </w:rPr>
        <w:t>quodammodo</w:t>
      </w:r>
      <w:r w:rsidR="004F4DDD">
        <w:t xml:space="preserve">“ vyložil Averroes v CMDA a </w:t>
      </w:r>
      <w:r>
        <w:t>pokračuje kritikou Alberta a Akvinského</w:t>
      </w:r>
      <w:r w:rsidRPr="00273106">
        <w:t xml:space="preserve">. </w:t>
      </w:r>
    </w:p>
    <w:p w:rsidR="08163013" w:rsidRPr="002A5333" w:rsidRDefault="08163013" w:rsidP="08163013">
      <w:pPr>
        <w:pStyle w:val="Citace"/>
        <w:rPr>
          <w:noProof/>
          <w:lang w:val="cs-CZ"/>
        </w:rPr>
      </w:pPr>
      <w:r w:rsidRPr="00273106">
        <w:rPr>
          <w:noProof/>
          <w:lang w:val="cs-CZ"/>
        </w:rPr>
        <w:t>„</w:t>
      </w:r>
      <w:r>
        <w:rPr>
          <w:noProof/>
          <w:lang w:val="cs-CZ"/>
        </w:rPr>
        <w:t>Jakým způsobem je duše spojena s tělem a zároveň je od něj oddělena, k tomu význační mužové ve filosofii, Albert a Tomáš, říkají následující. Substance intelektuální duše je spojena s tělem v</w:t>
      </w:r>
      <w:r w:rsidR="000503BE">
        <w:rPr>
          <w:noProof/>
          <w:lang w:val="cs-CZ"/>
        </w:rPr>
        <w:t> </w:t>
      </w:r>
      <w:r>
        <w:rPr>
          <w:noProof/>
          <w:lang w:val="cs-CZ"/>
        </w:rPr>
        <w:t>takto</w:t>
      </w:r>
      <w:r w:rsidR="000503BE">
        <w:rPr>
          <w:noProof/>
          <w:lang w:val="cs-CZ"/>
        </w:rPr>
        <w:t xml:space="preserve"> identicky daném </w:t>
      </w:r>
      <w:r>
        <w:rPr>
          <w:noProof/>
          <w:lang w:val="cs-CZ"/>
        </w:rPr>
        <w:t>bytí (</w:t>
      </w:r>
      <w:r w:rsidRPr="001333E1">
        <w:rPr>
          <w:i/>
          <w:noProof/>
          <w:lang w:val="cs-CZ"/>
        </w:rPr>
        <w:t>substantia animae intellectivae unita est corpori dans esse eidem</w:t>
      </w:r>
      <w:r>
        <w:rPr>
          <w:noProof/>
          <w:lang w:val="cs-CZ"/>
        </w:rPr>
        <w:t>). Ale potence duše je prý oddělena od těla (</w:t>
      </w:r>
      <w:r w:rsidRPr="002A5333">
        <w:rPr>
          <w:i/>
          <w:noProof/>
          <w:lang w:val="cs-CZ"/>
        </w:rPr>
        <w:t>potentia animae intellectivae separata est a corpore</w:t>
      </w:r>
      <w:r>
        <w:rPr>
          <w:noProof/>
          <w:lang w:val="cs-CZ"/>
        </w:rPr>
        <w:t xml:space="preserve">), protože tato intelektuální potence nevykonává své činnosti skrze tělený orgán.“ </w:t>
      </w:r>
      <w:r>
        <w:rPr>
          <w:rStyle w:val="Znakapoznpodarou"/>
        </w:rPr>
        <w:footnoteReference w:id="252"/>
      </w:r>
    </w:p>
    <w:p w:rsidR="08163013" w:rsidRPr="0084416E" w:rsidRDefault="08163013" w:rsidP="007E775C">
      <w:r w:rsidRPr="00273106">
        <w:t>Siger konstatuje, že oba filosofové sledují učení Aristotela o člověku jako jed</w:t>
      </w:r>
      <w:r w:rsidR="00BF69EE">
        <w:t>i</w:t>
      </w:r>
      <w:r w:rsidRPr="00273106">
        <w:t>né substanci</w:t>
      </w:r>
      <w:r w:rsidR="08801048">
        <w:t xml:space="preserve">. Tato substance </w:t>
      </w:r>
      <w:r w:rsidRPr="00273106">
        <w:t xml:space="preserve">má různé činnosti dané jak smysly, tak i </w:t>
      </w:r>
      <w:r>
        <w:t xml:space="preserve">nemateriálním či </w:t>
      </w:r>
      <w:r w:rsidRPr="00273106">
        <w:t xml:space="preserve">nesmrtelným určením </w:t>
      </w:r>
      <w:r w:rsidR="08801048">
        <w:t xml:space="preserve">intelektuální </w:t>
      </w:r>
      <w:r w:rsidR="08E17792">
        <w:t xml:space="preserve">části </w:t>
      </w:r>
      <w:r w:rsidRPr="00273106">
        <w:t>duše</w:t>
      </w:r>
      <w:r>
        <w:t xml:space="preserve"> </w:t>
      </w:r>
      <w:r w:rsidRPr="00273106">
        <w:t>(</w:t>
      </w:r>
      <w:r w:rsidRPr="00273106">
        <w:rPr>
          <w:i/>
        </w:rPr>
        <w:t>anima intellectiva sit unita corpori, et separata ab eodem</w:t>
      </w:r>
      <w:r w:rsidRPr="00273106">
        <w:t xml:space="preserve">). </w:t>
      </w:r>
      <w:r>
        <w:t xml:space="preserve">Nesmrtelná a nemateriální </w:t>
      </w:r>
      <w:r w:rsidRPr="00273106">
        <w:t xml:space="preserve">duše </w:t>
      </w:r>
      <w:r>
        <w:t xml:space="preserve">je </w:t>
      </w:r>
      <w:r w:rsidRPr="00273106">
        <w:t>s tělem spojena</w:t>
      </w:r>
      <w:r>
        <w:t xml:space="preserve"> jen vnějšně</w:t>
      </w:r>
      <w:r w:rsidRPr="00273106">
        <w:t xml:space="preserve">, </w:t>
      </w:r>
      <w:r>
        <w:t xml:space="preserve">protože je díky </w:t>
      </w:r>
      <w:r w:rsidR="00F245CB">
        <w:t xml:space="preserve">nemateriální </w:t>
      </w:r>
      <w:r>
        <w:t xml:space="preserve">intelektuální potenci </w:t>
      </w:r>
      <w:r w:rsidR="00BF69EE">
        <w:t xml:space="preserve">oddělena </w:t>
      </w:r>
      <w:r>
        <w:t>od těla (</w:t>
      </w:r>
      <w:r w:rsidRPr="002A5333">
        <w:rPr>
          <w:i/>
        </w:rPr>
        <w:t>separata est a corpore</w:t>
      </w:r>
      <w:r>
        <w:t>)</w:t>
      </w:r>
      <w:r w:rsidRPr="00273106">
        <w:t xml:space="preserve">. </w:t>
      </w:r>
      <w:r>
        <w:t xml:space="preserve">Siger definoval </w:t>
      </w:r>
      <w:r w:rsidR="000342CC">
        <w:t xml:space="preserve">už </w:t>
      </w:r>
      <w:r>
        <w:t xml:space="preserve">v QIIIDA výkon lidské duše v modu </w:t>
      </w:r>
      <w:r w:rsidR="000342CC">
        <w:t>„</w:t>
      </w:r>
      <w:r w:rsidRPr="08101673">
        <w:rPr>
          <w:i/>
        </w:rPr>
        <w:t>separabilis</w:t>
      </w:r>
      <w:r w:rsidR="000342CC">
        <w:t>“</w:t>
      </w:r>
      <w:r>
        <w:fldChar w:fldCharType="begin"/>
      </w:r>
      <w:r>
        <w:instrText xml:space="preserve"> XE "první averroismus:</w:instrText>
      </w:r>
      <w:r w:rsidRPr="001B5D79">
        <w:instrText>semiaverroismus</w:instrText>
      </w:r>
      <w:r>
        <w:instrText xml:space="preserve">" </w:instrText>
      </w:r>
      <w:r>
        <w:fldChar w:fldCharType="end"/>
      </w:r>
      <w:r>
        <w:t>. Oba dominikáni oddělili nemateriální schopnost duše myslet od smyslového zakoušení těla (</w:t>
      </w:r>
      <w:r w:rsidRPr="002A5333">
        <w:rPr>
          <w:i/>
        </w:rPr>
        <w:t>potentia animae intellectivae separata est a corpore</w:t>
      </w:r>
      <w:r>
        <w:t xml:space="preserve">) a nemají ve vědeckém důkazu fenomenologii duševních aktů. Zavedením plurality hypostází v člověku </w:t>
      </w:r>
      <w:r w:rsidRPr="08331285">
        <w:rPr>
          <w:i/>
        </w:rPr>
        <w:t>de facto</w:t>
      </w:r>
      <w:r>
        <w:t xml:space="preserve"> přijali tezi druhého averroismu, který definuje člověka skrze pluralitu substancí</w:t>
      </w:r>
      <w:r w:rsidR="00826229">
        <w:fldChar w:fldCharType="begin"/>
      </w:r>
      <w:r w:rsidR="00826229">
        <w:instrText xml:space="preserve"> XE "intelekt:</w:instrText>
      </w:r>
      <w:r w:rsidR="00826229" w:rsidRPr="008E31F8">
        <w:rPr>
          <w:i/>
        </w:rPr>
        <w:instrText>separabilis</w:instrText>
      </w:r>
      <w:r w:rsidR="00826229">
        <w:instrText>/</w:instrText>
      </w:r>
      <w:r w:rsidR="00826229" w:rsidRPr="008E31F8">
        <w:rPr>
          <w:i/>
        </w:rPr>
        <w:instrText>separatus</w:instrText>
      </w:r>
      <w:r w:rsidR="00826229">
        <w:instrText xml:space="preserve">" </w:instrText>
      </w:r>
      <w:r w:rsidR="00826229">
        <w:fldChar w:fldCharType="end"/>
      </w:r>
      <w:r>
        <w:t xml:space="preserve">. </w:t>
      </w:r>
      <w:r w:rsidR="00826229">
        <w:t>Filosof Si</w:t>
      </w:r>
      <w:r w:rsidR="00826229" w:rsidRPr="00826229">
        <w:t xml:space="preserve">ger odmítl interpretaci </w:t>
      </w:r>
      <w:r w:rsidR="00826229" w:rsidRPr="00826229">
        <w:rPr>
          <w:i/>
        </w:rPr>
        <w:t>De anima</w:t>
      </w:r>
      <w:r w:rsidR="00826229" w:rsidRPr="00826229">
        <w:t xml:space="preserve"> </w:t>
      </w:r>
      <w:r w:rsidR="00826229">
        <w:t xml:space="preserve">podle </w:t>
      </w:r>
      <w:r w:rsidR="00826229" w:rsidRPr="00826229">
        <w:t xml:space="preserve">dvou hlavních teologů prvního </w:t>
      </w:r>
      <w:r w:rsidR="00826229">
        <w:t>a</w:t>
      </w:r>
      <w:r w:rsidR="00826229" w:rsidRPr="00826229">
        <w:t xml:space="preserve">verroismu. Nedefinovali akt porozumění, ale </w:t>
      </w:r>
      <w:r w:rsidR="00826229">
        <w:t xml:space="preserve">pouze eseenci </w:t>
      </w:r>
      <w:r w:rsidR="00826229" w:rsidRPr="00826229">
        <w:t>porozumění pomocí teologické teze věčné duše oddělené od těla po smrti (</w:t>
      </w:r>
      <w:r w:rsidR="00826229" w:rsidRPr="00826229">
        <w:rPr>
          <w:i/>
        </w:rPr>
        <w:t>separata est</w:t>
      </w:r>
      <w:r w:rsidR="00826229" w:rsidRPr="00826229">
        <w:t>).</w:t>
      </w:r>
      <w:r w:rsidR="00826229">
        <w:t xml:space="preserve"> </w:t>
      </w:r>
      <w:r>
        <w:t>Klíčový rozdíl je dán v</w:t>
      </w:r>
      <w:r w:rsidR="00826229">
        <w:t> otázce, co tvoří onu „</w:t>
      </w:r>
      <w:r w:rsidR="00826229" w:rsidRPr="00826229">
        <w:rPr>
          <w:i/>
        </w:rPr>
        <w:t>substantia animae intellectivae</w:t>
      </w:r>
      <w:r w:rsidR="00826229">
        <w:t>“</w:t>
      </w:r>
      <w:r w:rsidR="00F90765">
        <w:t xml:space="preserve"> danou</w:t>
      </w:r>
      <w:r w:rsidR="00826229">
        <w:t xml:space="preserve"> buď v modu „</w:t>
      </w:r>
      <w:r w:rsidR="00826229" w:rsidRPr="00826229">
        <w:rPr>
          <w:i/>
        </w:rPr>
        <w:t>separabilis</w:t>
      </w:r>
      <w:r w:rsidR="00826229">
        <w:t>“ nebo „</w:t>
      </w:r>
      <w:r w:rsidR="00826229" w:rsidRPr="00826229">
        <w:rPr>
          <w:i/>
        </w:rPr>
        <w:t>separatus</w:t>
      </w:r>
      <w:r w:rsidR="00826229">
        <w:t xml:space="preserve">“. Duše je definována buď jako </w:t>
      </w:r>
      <w:r w:rsidR="00EE27AA">
        <w:t xml:space="preserve">jako jednotný výkon osoby (Siger) nebo jako </w:t>
      </w:r>
      <w:r>
        <w:t>hypost</w:t>
      </w:r>
      <w:r w:rsidR="00826229">
        <w:t>áze (Akvinský a Albert)</w:t>
      </w:r>
      <w:r>
        <w:t>.</w:t>
      </w:r>
      <w:r w:rsidR="005A0F6B">
        <w:t xml:space="preserve"> </w:t>
      </w:r>
      <w:r w:rsidR="001E20E7">
        <w:t xml:space="preserve">Noví vykladači </w:t>
      </w:r>
      <w:r>
        <w:t>Aristotela</w:t>
      </w:r>
      <w:r w:rsidR="001E20E7">
        <w:t>,</w:t>
      </w:r>
      <w:r>
        <w:t xml:space="preserve"> jako byl </w:t>
      </w:r>
      <w:r>
        <w:lastRenderedPageBreak/>
        <w:t>Albert a Akvinský</w:t>
      </w:r>
      <w:r w:rsidR="001E20E7">
        <w:t xml:space="preserve">, založili jednotu osoby </w:t>
      </w:r>
      <w:r>
        <w:t xml:space="preserve">pouze </w:t>
      </w:r>
      <w:r w:rsidR="001E20E7">
        <w:t>na esenciální avicennistické</w:t>
      </w:r>
      <w:r>
        <w:t xml:space="preserve"> definici </w:t>
      </w:r>
      <w:r w:rsidRPr="0803452D">
        <w:rPr>
          <w:i/>
        </w:rPr>
        <w:t>anima intellectiva</w:t>
      </w:r>
      <w:r>
        <w:t>. Pro klasické metafyziky platí, že esence není existence. Formální vědecká definice člověka zakládá podle Sigera pouze porretánský moderní subjekt ve smyslu nemateriálního a věčného substrátu (</w:t>
      </w:r>
      <w:r>
        <w:rPr>
          <w:rStyle w:val="st"/>
        </w:rPr>
        <w:t>ὑποκείμενον</w:t>
      </w:r>
      <w:r>
        <w:t>), který abstraktně nese oddělené duše</w:t>
      </w:r>
      <w:r w:rsidR="00CA6F2E">
        <w:t xml:space="preserve">vní činnosti. Jenže taková duše daná jako esence </w:t>
      </w:r>
      <w:r>
        <w:t xml:space="preserve">je ze své podstaty </w:t>
      </w:r>
      <w:r w:rsidR="00CA6F2E">
        <w:t>„</w:t>
      </w:r>
      <w:r w:rsidRPr="0043000C">
        <w:rPr>
          <w:i/>
        </w:rPr>
        <w:t>hoc aliquid</w:t>
      </w:r>
      <w:r w:rsidR="00CA6F2E">
        <w:t>“</w:t>
      </w:r>
      <w:r>
        <w:t>, tedy substance</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xml:space="preserve">. </w:t>
      </w:r>
      <w:r w:rsidR="0084416E" w:rsidRPr="0084416E">
        <w:t>V takovém případě objektivní definice duše následuje logické výroky založené na druhém</w:t>
      </w:r>
      <w:r w:rsidR="0084416E">
        <w:t xml:space="preserve"> případě dedukce (</w:t>
      </w:r>
      <w:r w:rsidR="0084416E" w:rsidRPr="0084416E">
        <w:rPr>
          <w:i/>
        </w:rPr>
        <w:t>Anal. Post</w:t>
      </w:r>
      <w:r w:rsidR="0084416E" w:rsidRPr="0084416E">
        <w:t>. 84a14</w:t>
      </w:r>
      <w:r w:rsidR="0084416E" w:rsidRPr="002E1F3A">
        <w:rPr>
          <w:szCs w:val="24"/>
        </w:rPr>
        <w:fldChar w:fldCharType="begin"/>
      </w:r>
      <w:r w:rsidR="0084416E" w:rsidRPr="002E1F3A">
        <w:rPr>
          <w:szCs w:val="24"/>
        </w:rPr>
        <w:instrText xml:space="preserve"> XE "Aristoteles:</w:instrText>
      </w:r>
      <w:r w:rsidR="0084416E" w:rsidRPr="002E1F3A">
        <w:rPr>
          <w:i/>
          <w:szCs w:val="24"/>
        </w:rPr>
        <w:instrText>Anal. Post.</w:instrText>
      </w:r>
      <w:r w:rsidR="0084416E" w:rsidRPr="002E1F3A">
        <w:rPr>
          <w:szCs w:val="24"/>
        </w:rPr>
        <w:instrText xml:space="preserve"> 84a1</w:instrText>
      </w:r>
      <w:r w:rsidR="0084416E">
        <w:rPr>
          <w:szCs w:val="24"/>
        </w:rPr>
        <w:instrText>4</w:instrText>
      </w:r>
      <w:r w:rsidR="0084416E" w:rsidRPr="002E1F3A">
        <w:rPr>
          <w:szCs w:val="24"/>
        </w:rPr>
        <w:instrText xml:space="preserve">" </w:instrText>
      </w:r>
      <w:r w:rsidR="0084416E" w:rsidRPr="002E1F3A">
        <w:rPr>
          <w:szCs w:val="24"/>
        </w:rPr>
        <w:fldChar w:fldCharType="end"/>
      </w:r>
      <w:r w:rsidR="0084416E" w:rsidRPr="0084416E">
        <w:t>).</w:t>
      </w:r>
      <w:r w:rsidR="0084416E">
        <w:t xml:space="preserve"> Ty v</w:t>
      </w:r>
      <w:r w:rsidR="0084416E" w:rsidRPr="0084416E">
        <w:t xml:space="preserve">ytvářejí </w:t>
      </w:r>
      <w:r w:rsidR="0084416E">
        <w:t>esenciální identitu osoby v režimu „</w:t>
      </w:r>
      <w:r w:rsidR="0084416E" w:rsidRPr="0084416E">
        <w:rPr>
          <w:i/>
        </w:rPr>
        <w:t>idem</w:t>
      </w:r>
      <w:r w:rsidR="0084416E">
        <w:t>“</w:t>
      </w:r>
      <w:r w:rsidR="0084416E" w:rsidRPr="0084416E">
        <w:t xml:space="preserve">. </w:t>
      </w:r>
      <w:r w:rsidR="0084416E">
        <w:t>J</w:t>
      </w:r>
      <w:r w:rsidR="0084416E" w:rsidRPr="0084416E">
        <w:t xml:space="preserve">ednota osoby, založená na ontoteologických předpokladech, jako je nesmrtelnost duše, může odůvodnit pouze </w:t>
      </w:r>
      <w:r w:rsidR="0084416E">
        <w:t xml:space="preserve">esenciální </w:t>
      </w:r>
      <w:r w:rsidR="0084416E" w:rsidRPr="0084416E">
        <w:t>definici duševních a intelektuálních schopností.</w:t>
      </w:r>
      <w:r w:rsidR="0084416E">
        <w:t xml:space="preserve"> </w:t>
      </w:r>
      <w:r>
        <w:t>Semiaverroisté jako Aegidius a Akvinský jako intelektuální spoluzakladatelé moderny odmítli aristotelskou závěť Pařížské univerzity a rozdvojili duši do dvou forem podle neoplatonismu Toledské školy. Tento sofistický výklad aristotelismu zásadně odmítl Siger</w:t>
      </w:r>
      <w:r w:rsidR="00A21635">
        <w:t xml:space="preserve">, protože odporoval pojetí </w:t>
      </w:r>
      <w:r>
        <w:t>Sicilské školy</w:t>
      </w:r>
      <w:r>
        <w:fldChar w:fldCharType="begin"/>
      </w:r>
      <w:r>
        <w:instrText xml:space="preserve"> XE "</w:instrText>
      </w:r>
      <w:r w:rsidRPr="08B12727">
        <w:instrText>Sicilská škola</w:instrText>
      </w:r>
      <w:r>
        <w:instrText xml:space="preserve">" </w:instrText>
      </w:r>
      <w:r>
        <w:fldChar w:fldCharType="end"/>
      </w:r>
      <w:r>
        <w:t xml:space="preserve">. Konflikt mezi Sigerem a Akvinským jako dvěma novými expozitory Filosofa je ve skutečnosti sporem o to, zda je možné dogmatizovat filosofii pro teologické účely. Dogmatizací filosofie vznikla objektivní forma myšlení Západu založená na ontoteologické </w:t>
      </w:r>
      <w:r w:rsidRPr="088D63E0">
        <w:rPr>
          <w:i/>
        </w:rPr>
        <w:t>metaphysica generalis</w:t>
      </w:r>
      <w:r>
        <w:t xml:space="preserve"> podle Avicennovy abstrakce jsoucna v esenciálním modu </w:t>
      </w:r>
      <w:r w:rsidRPr="082B6D1E">
        <w:rPr>
          <w:i/>
        </w:rPr>
        <w:t>ens inquantum ens</w:t>
      </w:r>
      <w:r>
        <w:rPr>
          <w:i/>
        </w:rPr>
        <w:fldChar w:fldCharType="begin"/>
      </w:r>
      <w:r>
        <w:instrText xml:space="preserve"> XE "</w:instrText>
      </w:r>
      <w:r w:rsidRPr="08BB6927">
        <w:rPr>
          <w:i/>
        </w:rPr>
        <w:instrText>ens inquantum ens</w:instrText>
      </w:r>
      <w:r>
        <w:instrText xml:space="preserve">" </w:instrText>
      </w:r>
      <w:r>
        <w:rPr>
          <w:i/>
        </w:rPr>
        <w:fldChar w:fldCharType="end"/>
      </w:r>
      <w:r>
        <w:t>. V kritické filosofii tato dogmatizace možná není</w:t>
      </w:r>
      <w:r w:rsidR="00837145">
        <w:t xml:space="preserve">, protože věda je </w:t>
      </w:r>
      <w:r>
        <w:t xml:space="preserve">pravdivá </w:t>
      </w:r>
      <w:r w:rsidR="00837145">
        <w:t xml:space="preserve">pouze vzhledem ke </w:t>
      </w:r>
      <w:r w:rsidR="00222B09">
        <w:t>kauzalit</w:t>
      </w:r>
      <w:r w:rsidR="00DD5397">
        <w:t>ě</w:t>
      </w:r>
      <w:r w:rsidR="00222B09">
        <w:t xml:space="preserve"> reá</w:t>
      </w:r>
      <w:r>
        <w:t>lných prvních substancí. Proto musíme o bohu vypovídat v rodově odlišné vědě zvané teologie</w:t>
      </w:r>
      <w:r w:rsidR="086940F3">
        <w:t>. Tento typ vědění je</w:t>
      </w:r>
      <w:r>
        <w:t xml:space="preserve"> dan</w:t>
      </w:r>
      <w:r w:rsidR="086940F3">
        <w:t>ý</w:t>
      </w:r>
      <w:r>
        <w:t xml:space="preserve"> skrze boží zjevení a posvátné spisy. Filosofie může vědecky zkoumat pouze působení </w:t>
      </w:r>
      <w:r>
        <w:rPr>
          <w:i/>
        </w:rPr>
        <w:t>c</w:t>
      </w:r>
      <w:r w:rsidRPr="087502E6">
        <w:rPr>
          <w:i/>
        </w:rPr>
        <w:t>ausa prima</w:t>
      </w:r>
      <w:r w:rsidR="00006C59">
        <w:t xml:space="preserve">. To bylo učení Modistů z Rue du Fouarre </w:t>
      </w:r>
      <w:r>
        <w:t xml:space="preserve">podané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tedy podle jeho „meta</w:t>
      </w:r>
      <w:r>
        <w:noBreakHyphen/>
        <w:t xml:space="preserve">fyziky“ pojednávající první principy substance </w:t>
      </w:r>
      <w:r w:rsidRPr="082B6D1E">
        <w:rPr>
          <w:i/>
        </w:rPr>
        <w:t>qua</w:t>
      </w:r>
      <w:r>
        <w:t xml:space="preserve"> substance</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 xml:space="preserve">. Stejný spor v téže době vedl Bacon s Bonaventurou </w:t>
      </w:r>
      <w:r w:rsidRPr="00273106">
        <w:t>(</w:t>
      </w:r>
      <w:r w:rsidRPr="00273106">
        <w:rPr>
          <w:i/>
        </w:rPr>
        <w:t>philosophia dominatur in usu theologiam</w:t>
      </w:r>
      <w:r w:rsidR="086940F3">
        <w:t xml:space="preserve">; OBJ II. </w:t>
      </w:r>
      <w:r w:rsidRPr="00A50106">
        <w:t>kap</w:t>
      </w:r>
      <w:r>
        <w:t>.</w:t>
      </w:r>
      <w:r w:rsidR="086940F3">
        <w:t xml:space="preserve"> 3</w:t>
      </w:r>
      <w:r w:rsidRPr="00A50106">
        <w:t>.4.3</w:t>
      </w:r>
      <w:r w:rsidRPr="00273106">
        <w:t>)</w:t>
      </w:r>
      <w:r>
        <w:t xml:space="preserve">. Spor o rodově odlišené vědění teologie a filosofie vedl po odsouzení Sigerovy školy roku 1277 k Baconově internaci a k jeho akademickému pronásledování v Paříži. Bacon patří v této zásadní metodologické otázce do skupiny </w:t>
      </w:r>
      <w:r w:rsidR="0027006A">
        <w:t>„</w:t>
      </w:r>
      <w:r w:rsidRPr="08AE254D">
        <w:rPr>
          <w:i/>
        </w:rPr>
        <w:t>pars Sigeri</w:t>
      </w:r>
      <w:r w:rsidR="0027006A">
        <w:t>“</w:t>
      </w:r>
      <w:r>
        <w:t xml:space="preserve">, což jasně ukazuje jeho dílo </w:t>
      </w:r>
      <w:r w:rsidRPr="08385EA5">
        <w:rPr>
          <w:i/>
        </w:rPr>
        <w:t xml:space="preserve">Compendium </w:t>
      </w:r>
      <w:r>
        <w:rPr>
          <w:i/>
        </w:rPr>
        <w:t xml:space="preserve">studii </w:t>
      </w:r>
      <w:r w:rsidRPr="08385EA5">
        <w:rPr>
          <w:i/>
        </w:rPr>
        <w:t>philosophiae</w:t>
      </w:r>
      <w:r>
        <w:rPr>
          <w:lang w:eastAsia="en-US"/>
        </w:rPr>
        <w:t xml:space="preserve"> psané okolo roku 1272. Bacon kritizuje Alberta a Akvinského za principiálně chybný přístup k výkladu Korpusu podle paradigmatu </w:t>
      </w:r>
      <w:r>
        <w:rPr>
          <w:lang w:eastAsia="en-US"/>
        </w:rPr>
        <w:lastRenderedPageBreak/>
        <w:t>aristotelského výkladu Toledské školy.</w:t>
      </w:r>
      <w:r>
        <w:rPr>
          <w:rStyle w:val="Znakapoznpodarou"/>
          <w:lang w:eastAsia="en-US"/>
        </w:rPr>
        <w:footnoteReference w:id="253"/>
      </w:r>
      <w:r>
        <w:rPr>
          <w:lang w:eastAsia="en-US"/>
        </w:rPr>
        <w:t xml:space="preserve"> Bacon vidí nedostatek filosofického a vědeckého vzdělání u </w:t>
      </w:r>
      <w:r w:rsidR="00962CF2">
        <w:rPr>
          <w:lang w:eastAsia="en-US"/>
        </w:rPr>
        <w:t xml:space="preserve">této </w:t>
      </w:r>
      <w:r>
        <w:rPr>
          <w:lang w:eastAsia="en-US"/>
        </w:rPr>
        <w:t>generace dogmatických teologů, kteří zanedbali kritické studium filosofie a přírodních věd.</w:t>
      </w:r>
      <w:r>
        <w:rPr>
          <w:rStyle w:val="Znakapoznpodarou"/>
          <w:lang w:eastAsia="en-US"/>
        </w:rPr>
        <w:footnoteReference w:id="254"/>
      </w:r>
      <w:r>
        <w:rPr>
          <w:lang w:eastAsia="en-US"/>
        </w:rPr>
        <w:t xml:space="preserve"> Ale Bacon na rozdíl od Sigera hájil </w:t>
      </w:r>
      <w:r>
        <w:t xml:space="preserve">v tomto konkrétním sporu o status </w:t>
      </w:r>
      <w:r w:rsidRPr="085B0144">
        <w:rPr>
          <w:i/>
        </w:rPr>
        <w:t>anima intellectiva</w:t>
      </w:r>
      <w:r>
        <w:t xml:space="preserve"> stanovisko Grossetesteho o pluralitě forem v duši (</w:t>
      </w:r>
      <w:r w:rsidR="086940F3">
        <w:t>OBJ II, kap. 3</w:t>
      </w:r>
      <w:r>
        <w:t xml:space="preserve">.2). Siger </w:t>
      </w:r>
      <w:r w:rsidR="00670F9E">
        <w:t xml:space="preserve">naopak </w:t>
      </w:r>
      <w:r>
        <w:t xml:space="preserve">tvrdí, že esenciální výklad duše je vědecky nedostatečný a neodpovídá existenciálnímu výkladu </w:t>
      </w:r>
      <w:r w:rsidRPr="08A40DBA">
        <w:rPr>
          <w:i/>
        </w:rPr>
        <w:t>De anima</w:t>
      </w:r>
      <w:r>
        <w:t xml:space="preserve"> podaného </w:t>
      </w:r>
      <w:r w:rsidR="005B678D">
        <w:t>„</w:t>
      </w:r>
      <w:r>
        <w:rPr>
          <w:i/>
        </w:rPr>
        <w:t>ad mentem Averrois</w:t>
      </w:r>
      <w:r w:rsidR="005B678D">
        <w:t>“</w:t>
      </w:r>
      <w:r>
        <w:rPr>
          <w:i/>
        </w:rPr>
        <w:t xml:space="preserve"> </w:t>
      </w:r>
      <w:r w:rsidRPr="080B4EC9">
        <w:t>v paradigmatu Sicilské školy</w:t>
      </w:r>
      <w:r>
        <w:t>. Siger prezentuje brilantní výklad aristotelismu podle Komentátora a z něj jasně vyplývá, že Akvinský je semiaverroistou. Tato pozice byla jasná Albertovi jako představiteli Sicilské školy a obránce myšl</w:t>
      </w:r>
      <w:r w:rsidR="00B43286">
        <w:t xml:space="preserve">ení biskupa Alverna. Ale Albert jako </w:t>
      </w:r>
      <w:r>
        <w:t xml:space="preserve">teolog odmítl jet do Paříže roku 1270, aby bránil filosofické dědictví Blundovy školy. Jeho zaváhání či nedostatek odvahy v obraně kritického myšlení proti semiaverroistům typu Akvinského </w:t>
      </w:r>
      <w:r w:rsidR="086940F3">
        <w:t xml:space="preserve">a Aegidia </w:t>
      </w:r>
      <w:r>
        <w:t>určilo dějiny latinského</w:t>
      </w:r>
      <w:r w:rsidR="00B43286">
        <w:t xml:space="preserve"> Západu. Spor roku 1270 běžel</w:t>
      </w:r>
      <w:r>
        <w:t xml:space="preserve"> o vědecký status teologického nebo filosofického paradigmatu uplatňovaného na aristotelský výklad </w:t>
      </w:r>
      <w:r w:rsidRPr="08C44DC5">
        <w:rPr>
          <w:i/>
        </w:rPr>
        <w:t>anima intellectiva</w:t>
      </w:r>
      <w:r>
        <w:t xml:space="preserve">. Titul </w:t>
      </w:r>
      <w:r w:rsidRPr="0806106F">
        <w:rPr>
          <w:i/>
        </w:rPr>
        <w:t>Expositor Novus</w:t>
      </w:r>
      <w:r>
        <w:rPr>
          <w:i/>
        </w:rPr>
        <w:fldChar w:fldCharType="begin"/>
      </w:r>
      <w:r>
        <w:instrText xml:space="preserve"> XE "</w:instrText>
      </w:r>
      <w:r w:rsidRPr="08BD31AE">
        <w:rPr>
          <w:i/>
        </w:rPr>
        <w:instrText>Expositor Novus</w:instrText>
      </w:r>
      <w:r>
        <w:instrText xml:space="preserve">" </w:instrText>
      </w:r>
      <w:r>
        <w:rPr>
          <w:i/>
        </w:rPr>
        <w:fldChar w:fldCharType="end"/>
      </w:r>
      <w:r w:rsidR="00B43286">
        <w:t xml:space="preserve"> rozhodoval</w:t>
      </w:r>
      <w:r>
        <w:t xml:space="preserve"> mezi autonomiií vědy podle </w:t>
      </w:r>
      <w:r w:rsidRPr="08852804">
        <w:rPr>
          <w:i/>
        </w:rPr>
        <w:t>Druhých analytik</w:t>
      </w:r>
      <w:r>
        <w:t xml:space="preserve"> nebo nadvládou teologické dogmatické spekulace modernistů nad filosofií. Moderní bůh zemřel proto, že modernisté vyhráli tento spor a určili následné d</w:t>
      </w:r>
      <w:r w:rsidR="00B43286">
        <w:t>ějiny myšlení v modu epochální</w:t>
      </w:r>
      <w:r>
        <w:t xml:space="preserve"> </w:t>
      </w:r>
      <w:r w:rsidR="00B43286">
        <w:t>sofistiky (</w:t>
      </w:r>
      <w:r w:rsidR="00B43286" w:rsidRPr="00B43286">
        <w:rPr>
          <w:i/>
        </w:rPr>
        <w:t>Irre</w:t>
      </w:r>
      <w:r w:rsidR="00B43286">
        <w:rPr>
          <w:i/>
        </w:rPr>
        <w:fldChar w:fldCharType="begin"/>
      </w:r>
      <w:r w:rsidR="00B43286">
        <w:instrText xml:space="preserve"> XE "</w:instrText>
      </w:r>
      <w:r w:rsidR="00B43286" w:rsidRPr="007E3196">
        <w:rPr>
          <w:i/>
        </w:rPr>
        <w:instrText>Irre</w:instrText>
      </w:r>
      <w:r w:rsidR="00B43286">
        <w:instrText xml:space="preserve">" </w:instrText>
      </w:r>
      <w:r w:rsidR="00B43286">
        <w:rPr>
          <w:i/>
        </w:rPr>
        <w:fldChar w:fldCharType="end"/>
      </w:r>
      <w:r w:rsidR="00B43286">
        <w:t>)</w:t>
      </w:r>
      <w:r>
        <w:t xml:space="preserve">. Jejich vítězství šlo skrze semiaverroistu Akvinského, který tehdy v Paříži akademicky prohrál a musel z univerzity odejít. </w:t>
      </w:r>
      <w:r w:rsidR="00B43286">
        <w:t>Ale j</w:t>
      </w:r>
      <w:r>
        <w:t xml:space="preserve">eho tomistickou kauzu dovedli k vítězství Albert a Aegidius skrze nově ustavený tomismus. </w:t>
      </w:r>
    </w:p>
    <w:p w:rsidR="00925D48" w:rsidRDefault="08163013" w:rsidP="08163013">
      <w:r>
        <w:tab/>
      </w:r>
      <w:r>
        <w:rPr>
          <w:lang w:eastAsia="en-US"/>
        </w:rPr>
        <w:t xml:space="preserve">Vraťme se ke sporu exponovaném v díle </w:t>
      </w:r>
      <w:r w:rsidRPr="08A77D7C">
        <w:rPr>
          <w:i/>
          <w:lang w:eastAsia="en-US"/>
        </w:rPr>
        <w:t xml:space="preserve">De </w:t>
      </w:r>
      <w:r w:rsidRPr="08A77D7C">
        <w:rPr>
          <w:i/>
        </w:rPr>
        <w:t>anima intellectiva</w:t>
      </w:r>
      <w:r>
        <w:t xml:space="preserve">. </w:t>
      </w:r>
      <w:r w:rsidRPr="00273106">
        <w:rPr>
          <w:lang w:eastAsia="en-US"/>
        </w:rPr>
        <w:t xml:space="preserve">Rozdíl mezi </w:t>
      </w:r>
      <w:r>
        <w:rPr>
          <w:lang w:eastAsia="en-US"/>
        </w:rPr>
        <w:t xml:space="preserve">moderní numerickou substanční </w:t>
      </w:r>
      <w:r w:rsidRPr="00273106">
        <w:rPr>
          <w:lang w:eastAsia="en-US"/>
        </w:rPr>
        <w:t>identitou (</w:t>
      </w:r>
      <w:r w:rsidRPr="00273106">
        <w:rPr>
          <w:i/>
          <w:lang w:eastAsia="en-US"/>
        </w:rPr>
        <w:t>idem homo</w:t>
      </w:r>
      <w:r w:rsidRPr="00273106">
        <w:rPr>
          <w:lang w:eastAsia="en-US"/>
        </w:rPr>
        <w:t xml:space="preserve">) a </w:t>
      </w:r>
      <w:r>
        <w:rPr>
          <w:lang w:eastAsia="en-US"/>
        </w:rPr>
        <w:t xml:space="preserve">existenciální </w:t>
      </w:r>
      <w:r w:rsidRPr="00273106">
        <w:rPr>
          <w:lang w:eastAsia="en-US"/>
        </w:rPr>
        <w:t>ipseitou (</w:t>
      </w:r>
      <w:r w:rsidRPr="00273106">
        <w:rPr>
          <w:i/>
          <w:lang w:eastAsia="en-US"/>
        </w:rPr>
        <w:t>ipse homo</w:t>
      </w:r>
      <w:r w:rsidRPr="00273106">
        <w:rPr>
          <w:lang w:eastAsia="en-US"/>
        </w:rPr>
        <w:t xml:space="preserve">) je pro Sigera naprosto zásadní. Zrušením tohoto principu dostaneme vnější a </w:t>
      </w:r>
      <w:r>
        <w:rPr>
          <w:lang w:eastAsia="en-US"/>
        </w:rPr>
        <w:t xml:space="preserve">pouze </w:t>
      </w:r>
      <w:r w:rsidRPr="00273106">
        <w:rPr>
          <w:lang w:eastAsia="en-US"/>
        </w:rPr>
        <w:t xml:space="preserve">numerickou </w:t>
      </w:r>
      <w:r w:rsidR="088B6E3E">
        <w:rPr>
          <w:lang w:eastAsia="en-US"/>
        </w:rPr>
        <w:t>identitu člověka jako esence</w:t>
      </w:r>
      <w:r>
        <w:rPr>
          <w:rStyle w:val="Zkladntext184"/>
        </w:rPr>
        <w:fldChar w:fldCharType="begin"/>
      </w:r>
      <w:r>
        <w:instrText xml:space="preserve"> XE "</w:instrText>
      </w:r>
      <w:r>
        <w:rPr>
          <w:rStyle w:val="FontStyle129"/>
          <w:sz w:val="24"/>
        </w:rPr>
        <w:instrText>intelekt:numericky jednotný</w:instrText>
      </w:r>
      <w:r>
        <w:instrText xml:space="preserve">" </w:instrText>
      </w:r>
      <w:r>
        <w:rPr>
          <w:rStyle w:val="Zkladntext184"/>
        </w:rPr>
        <w:fldChar w:fldCharType="end"/>
      </w:r>
      <w:r w:rsidRPr="00273106">
        <w:rPr>
          <w:lang w:eastAsia="en-US"/>
        </w:rPr>
        <w:t xml:space="preserve">. </w:t>
      </w:r>
      <w:r>
        <w:rPr>
          <w:lang w:eastAsia="en-US"/>
        </w:rPr>
        <w:t xml:space="preserve">Intelekt jako nemateriální potence </w:t>
      </w:r>
      <w:r w:rsidRPr="000D1A94">
        <w:rPr>
          <w:i/>
          <w:lang w:eastAsia="en-US"/>
        </w:rPr>
        <w:t>anima intellectiva</w:t>
      </w:r>
      <w:r>
        <w:rPr>
          <w:lang w:eastAsia="en-US"/>
        </w:rPr>
        <w:t xml:space="preserve"> pak přichází k tělu zvnějšku jako poslední a nejvyšší dokonalost a provádí jeho individualizaci ve formě nesmrtelné hypostáze. To je averroistické pojetí duše </w:t>
      </w:r>
      <w:r>
        <w:rPr>
          <w:lang w:eastAsia="en-US"/>
        </w:rPr>
        <w:lastRenderedPageBreak/>
        <w:t xml:space="preserve">dané podle </w:t>
      </w:r>
      <w:r w:rsidR="00303224">
        <w:rPr>
          <w:lang w:eastAsia="en-US"/>
        </w:rPr>
        <w:t>„</w:t>
      </w:r>
      <w:r w:rsidRPr="08A56CE3">
        <w:rPr>
          <w:i/>
          <w:lang w:eastAsia="en-US"/>
        </w:rPr>
        <w:t>sequaces Aristotelis</w:t>
      </w:r>
      <w:r w:rsidR="00303224">
        <w:rPr>
          <w:lang w:eastAsia="en-US"/>
        </w:rPr>
        <w:t>“</w:t>
      </w:r>
      <w:r>
        <w:rPr>
          <w:i/>
        </w:rPr>
        <w:fldChar w:fldCharType="begin"/>
      </w:r>
      <w:r>
        <w:instrText xml:space="preserve"> XE "první averroismus:</w:instrText>
      </w:r>
      <w:r w:rsidRPr="001D7C7D">
        <w:rPr>
          <w:i/>
        </w:rPr>
        <w:instrText>sequaces Aristotelis</w:instrText>
      </w:r>
      <w:r>
        <w:instrText xml:space="preserve">" </w:instrText>
      </w:r>
      <w:r>
        <w:rPr>
          <w:i/>
        </w:rPr>
        <w:fldChar w:fldCharType="end"/>
      </w:r>
      <w:r>
        <w:rPr>
          <w:lang w:eastAsia="en-US"/>
        </w:rPr>
        <w:t xml:space="preserve"> typu Avicenny, které je v rozporu s argumentací CMDA. V tomto scénáři dvou oddělených hypostází </w:t>
      </w:r>
      <w:r w:rsidR="00071627">
        <w:rPr>
          <w:lang w:eastAsia="en-US"/>
        </w:rPr>
        <w:t xml:space="preserve">vysvětlení </w:t>
      </w:r>
      <w:r w:rsidRPr="00273106">
        <w:rPr>
          <w:lang w:eastAsia="en-US"/>
        </w:rPr>
        <w:t>nikdy nepřijde</w:t>
      </w:r>
      <w:r w:rsidR="00071627">
        <w:rPr>
          <w:lang w:eastAsia="en-US"/>
        </w:rPr>
        <w:t xml:space="preserve"> </w:t>
      </w:r>
      <w:r w:rsidRPr="00273106">
        <w:rPr>
          <w:lang w:eastAsia="en-US"/>
        </w:rPr>
        <w:t xml:space="preserve">k </w:t>
      </w:r>
      <w:r>
        <w:rPr>
          <w:lang w:eastAsia="en-US"/>
        </w:rPr>
        <w:t xml:space="preserve">existenciální </w:t>
      </w:r>
      <w:r w:rsidRPr="00273106">
        <w:rPr>
          <w:lang w:eastAsia="en-US"/>
        </w:rPr>
        <w:t>ipseitě osoby</w:t>
      </w:r>
      <w:r>
        <w:rPr>
          <w:lang w:eastAsia="en-US"/>
        </w:rPr>
        <w:t xml:space="preserve">. </w:t>
      </w:r>
      <w:r w:rsidRPr="00273106">
        <w:rPr>
          <w:lang w:eastAsia="en-US"/>
        </w:rPr>
        <w:t xml:space="preserve">Přijetím identitního řešení jednoty člověka podle </w:t>
      </w:r>
      <w:r>
        <w:rPr>
          <w:lang w:eastAsia="en-US"/>
        </w:rPr>
        <w:t xml:space="preserve">semiaverroismu </w:t>
      </w:r>
      <w:r w:rsidRPr="00273106">
        <w:rPr>
          <w:lang w:eastAsia="en-US"/>
        </w:rPr>
        <w:t xml:space="preserve">Alberta a Akvinského by </w:t>
      </w:r>
      <w:r>
        <w:rPr>
          <w:lang w:eastAsia="en-US"/>
        </w:rPr>
        <w:t xml:space="preserve">zmizel </w:t>
      </w:r>
      <w:r w:rsidRPr="00273106">
        <w:rPr>
          <w:lang w:eastAsia="en-US"/>
        </w:rPr>
        <w:t xml:space="preserve">základní </w:t>
      </w:r>
      <w:r>
        <w:rPr>
          <w:lang w:eastAsia="en-US"/>
        </w:rPr>
        <w:t>Averroes</w:t>
      </w:r>
      <w:r w:rsidRPr="00273106">
        <w:rPr>
          <w:lang w:eastAsia="en-US"/>
        </w:rPr>
        <w:t>ův princip poznání duše</w:t>
      </w:r>
      <w:r>
        <w:rPr>
          <w:lang w:eastAsia="en-US"/>
        </w:rPr>
        <w:t xml:space="preserve"> podle upraveného Themistiova </w:t>
      </w:r>
      <w:r w:rsidR="08CF7C16" w:rsidRPr="081942A4">
        <w:rPr>
          <w:i/>
          <w:szCs w:val="24"/>
        </w:rPr>
        <w:t>intellectus materialis</w:t>
      </w:r>
      <w:r>
        <w:rPr>
          <w:lang w:eastAsia="en-US"/>
        </w:rPr>
        <w:t xml:space="preserve">. Komentátor potřebuje predikovat pro vědecký důkaz kauzálně zakoušený </w:t>
      </w:r>
      <w:r w:rsidRPr="00273106">
        <w:rPr>
          <w:lang w:eastAsia="en-US"/>
        </w:rPr>
        <w:t xml:space="preserve">způsob, jak </w:t>
      </w:r>
      <w:r>
        <w:rPr>
          <w:lang w:eastAsia="en-US"/>
        </w:rPr>
        <w:t xml:space="preserve">náš </w:t>
      </w:r>
      <w:r w:rsidRPr="00273106">
        <w:rPr>
          <w:lang w:eastAsia="en-US"/>
        </w:rPr>
        <w:t>intelekt poznává nemateriální formy</w:t>
      </w:r>
      <w:r>
        <w:rPr>
          <w:i/>
        </w:rPr>
        <w:fldChar w:fldCharType="begin"/>
      </w:r>
      <w:r>
        <w:instrText xml:space="preserve"> XE "</w:instrText>
      </w:r>
      <w:r w:rsidRPr="007A6285">
        <w:instrText>osoba:</w:instrText>
      </w:r>
      <w:r w:rsidRPr="001D7F39">
        <w:rPr>
          <w:i/>
        </w:rPr>
        <w:instrText>ipse</w:instrText>
      </w:r>
      <w:r w:rsidRPr="007A6285">
        <w:instrText>/</w:instrText>
      </w:r>
      <w:r w:rsidRPr="001D7F39">
        <w:rPr>
          <w:i/>
        </w:rPr>
        <w:instrText>idem</w:instrText>
      </w:r>
      <w:r>
        <w:instrText xml:space="preserve">" </w:instrText>
      </w:r>
      <w:r>
        <w:rPr>
          <w:i/>
        </w:rPr>
        <w:fldChar w:fldCharType="end"/>
      </w:r>
      <w:r w:rsidRPr="00273106">
        <w:rPr>
          <w:lang w:eastAsia="en-US"/>
        </w:rPr>
        <w:t xml:space="preserve">. </w:t>
      </w:r>
      <w:r>
        <w:rPr>
          <w:lang w:eastAsia="en-US"/>
        </w:rPr>
        <w:t>Myšlení je v naší moci, což je důkaz kauzality osoby jako první substance</w:t>
      </w:r>
      <w:r w:rsidR="00A805E5">
        <w:rPr>
          <w:lang w:eastAsia="en-US"/>
        </w:rPr>
        <w:t xml:space="preserve"> </w:t>
      </w:r>
      <w:r>
        <w:rPr>
          <w:lang w:eastAsia="en-US"/>
        </w:rPr>
        <w:t>(</w:t>
      </w:r>
      <w:r w:rsidRPr="00651B60">
        <w:rPr>
          <w:i/>
          <w:lang w:eastAsia="en-US"/>
        </w:rPr>
        <w:t>vivere est viventibus esse</w:t>
      </w:r>
      <w:r>
        <w:rPr>
          <w:lang w:eastAsia="en-US"/>
        </w:rPr>
        <w:t xml:space="preserve">). Intelektuální schopnost osoby existuje, </w:t>
      </w:r>
      <w:r w:rsidR="08EE37D3">
        <w:rPr>
          <w:lang w:eastAsia="en-US"/>
        </w:rPr>
        <w:t>protože jsem tu „já“ v „mém“ těle</w:t>
      </w:r>
      <w:r w:rsidR="00BE0FF8">
        <w:rPr>
          <w:lang w:eastAsia="en-US"/>
        </w:rPr>
        <w:t xml:space="preserve"> (Sigerův modus </w:t>
      </w:r>
      <w:r w:rsidR="00BE0FF8" w:rsidRPr="00BE0FF8">
        <w:rPr>
          <w:i/>
          <w:lang w:eastAsia="en-US"/>
        </w:rPr>
        <w:t>subiective</w:t>
      </w:r>
      <w:r w:rsidR="00BE0FF8">
        <w:rPr>
          <w:lang w:eastAsia="en-US"/>
        </w:rPr>
        <w:t>)</w:t>
      </w:r>
      <w:r w:rsidR="08EE37D3">
        <w:rPr>
          <w:lang w:eastAsia="en-US"/>
        </w:rPr>
        <w:t xml:space="preserve">. To </w:t>
      </w:r>
      <w:r>
        <w:rPr>
          <w:lang w:eastAsia="en-US"/>
        </w:rPr>
        <w:t xml:space="preserve">je rozdíl od objektivní „exsistence“ </w:t>
      </w:r>
      <w:r w:rsidR="00111A9B">
        <w:rPr>
          <w:lang w:eastAsia="en-US"/>
        </w:rPr>
        <w:t xml:space="preserve">intelektu jako hypostázované formy. </w:t>
      </w:r>
      <w:r w:rsidR="088810D2">
        <w:rPr>
          <w:lang w:eastAsia="en-US"/>
        </w:rPr>
        <w:t xml:space="preserve">Takový intelekt reálně neexistuje, protože nemůže být zakoušen v těle. </w:t>
      </w:r>
      <w:r>
        <w:rPr>
          <w:lang w:eastAsia="en-US"/>
        </w:rPr>
        <w:t>Proto je i</w:t>
      </w:r>
      <w:r w:rsidRPr="00273106">
        <w:rPr>
          <w:lang w:eastAsia="en-US"/>
        </w:rPr>
        <w:t xml:space="preserve">ntelekt jako nemateriální potence duše daná zvnějšku zakoušen </w:t>
      </w:r>
      <w:r>
        <w:rPr>
          <w:lang w:eastAsia="en-US"/>
        </w:rPr>
        <w:t xml:space="preserve">jedině a pouze v tělesně daných aktech osoby. Tuto tezi zásadně popřela moderna a zavedla přímý náhled na hypostázovaný intelekt substančně oddělený od těla. Opět platí základní fenomenologický princip QIIIDA o poznání reálné kauzality a následné definici univerzální esence </w:t>
      </w:r>
      <w:r w:rsidRPr="00273106">
        <w:rPr>
          <w:lang w:eastAsia="en-US"/>
        </w:rPr>
        <w:t>(</w:t>
      </w:r>
      <w:r w:rsidRPr="00273106">
        <w:rPr>
          <w:i/>
          <w:lang w:eastAsia="en-US"/>
        </w:rPr>
        <w:t>scire enim actiones animae prius est apud nos quam scire eius substantiam</w:t>
      </w:r>
      <w:r w:rsidR="088810D2">
        <w:rPr>
          <w:lang w:eastAsia="en-US"/>
        </w:rPr>
        <w:t>, kap. 4</w:t>
      </w:r>
      <w:r w:rsidRPr="00925086">
        <w:rPr>
          <w:lang w:eastAsia="en-US"/>
        </w:rPr>
        <w:t>.4.2</w:t>
      </w:r>
      <w:r w:rsidRPr="00273106">
        <w:rPr>
          <w:lang w:eastAsia="en-US"/>
        </w:rPr>
        <w:t>).</w:t>
      </w:r>
      <w:r>
        <w:rPr>
          <w:lang w:eastAsia="en-US"/>
        </w:rPr>
        <w:t xml:space="preserve"> </w:t>
      </w:r>
      <w:r w:rsidRPr="00273106">
        <w:rPr>
          <w:lang w:eastAsia="en-US"/>
        </w:rPr>
        <w:t xml:space="preserve">Albert a Akvinský </w:t>
      </w:r>
      <w:r>
        <w:rPr>
          <w:lang w:eastAsia="en-US"/>
        </w:rPr>
        <w:t xml:space="preserve">jako noví expozitoři Aristotela </w:t>
      </w:r>
      <w:r w:rsidRPr="00273106">
        <w:rPr>
          <w:lang w:eastAsia="en-US"/>
        </w:rPr>
        <w:t xml:space="preserve">nechali </w:t>
      </w:r>
      <w:r w:rsidRPr="00273106">
        <w:rPr>
          <w:i/>
          <w:lang w:eastAsia="en-US"/>
        </w:rPr>
        <w:t>anima intellectiva</w:t>
      </w:r>
      <w:r w:rsidRPr="00273106">
        <w:rPr>
          <w:lang w:eastAsia="en-US"/>
        </w:rPr>
        <w:t xml:space="preserve"> subsistovat v rámci intelektu jako </w:t>
      </w:r>
      <w:r>
        <w:rPr>
          <w:lang w:eastAsia="en-US"/>
        </w:rPr>
        <w:t xml:space="preserve">hypostázované </w:t>
      </w:r>
      <w:r w:rsidRPr="00273106">
        <w:rPr>
          <w:lang w:eastAsia="en-US"/>
        </w:rPr>
        <w:t>potence</w:t>
      </w:r>
      <w:r>
        <w:rPr>
          <w:lang w:eastAsia="en-US"/>
        </w:rPr>
        <w:t xml:space="preserve"> (Akvinský) nebo hypostázované duše (Albert)</w:t>
      </w:r>
      <w:r w:rsidRPr="00273106">
        <w:rPr>
          <w:lang w:eastAsia="en-US"/>
        </w:rPr>
        <w:t xml:space="preserve">. </w:t>
      </w:r>
      <w:r>
        <w:rPr>
          <w:lang w:eastAsia="en-US"/>
        </w:rPr>
        <w:t>Jejich důvody byly hlavně teologické, což dobře viděl také Bacon</w:t>
      </w:r>
      <w:r w:rsidR="007F54F3">
        <w:rPr>
          <w:lang w:eastAsia="en-US"/>
        </w:rPr>
        <w:t>,</w:t>
      </w:r>
      <w:r>
        <w:rPr>
          <w:lang w:eastAsia="en-US"/>
        </w:rPr>
        <w:t xml:space="preserve"> proto oba teology kritizuje za chybný přístup k výkladu Korpusu. Siger provádí kritiku těchto teologů z podobné pozice jako Bacon, ale nechává bokem tehdejší krizi vzdělání na mendikantských fakultách ovlivněných dogmatickým modernismem a naukou akademických iluminátů. To bylo hlavní téma Baconovy kritiky, protože papež Clemens IV. si osobně vyžádal Baconův názor na reformu univerzitního vzdělání a systému vědeckého studia. Albert a Akvinský nemají zajištěnu kauzalitu ve středním členu vědeckého soudu (</w:t>
      </w:r>
      <w:r w:rsidRPr="00454F35">
        <w:rPr>
          <w:i/>
          <w:lang w:eastAsia="en-US"/>
        </w:rPr>
        <w:t>medium</w:t>
      </w:r>
      <w:r>
        <w:rPr>
          <w:i/>
          <w:lang w:eastAsia="en-US"/>
        </w:rPr>
        <w:fldChar w:fldCharType="begin"/>
      </w:r>
      <w:r>
        <w:instrText xml:space="preserve"> XE "</w:instrText>
      </w:r>
      <w:r w:rsidRPr="001618A5">
        <w:rPr>
          <w:i/>
        </w:rPr>
        <w:instrText>medium:</w:instrText>
      </w:r>
      <w:r>
        <w:instrText xml:space="preserve">Akvinský" </w:instrText>
      </w:r>
      <w:r>
        <w:rPr>
          <w:i/>
          <w:lang w:eastAsia="en-US"/>
        </w:rPr>
        <w:fldChar w:fldCharType="end"/>
      </w:r>
      <w:r>
        <w:rPr>
          <w:lang w:eastAsia="en-US"/>
        </w:rPr>
        <w:t>), protože opominuli fenomenologické zkoumání osoby jako hyparchické první substance. Albert a Akvinský jako moderní expozitoři Aristotela začali poznání osoby nasvícením zezadu</w:t>
      </w:r>
      <w:r>
        <w:rPr>
          <w:lang w:eastAsia="en-US"/>
        </w:rPr>
        <w:fldChar w:fldCharType="begin"/>
      </w:r>
      <w:r>
        <w:instrText xml:space="preserve"> XE "</w:instrText>
      </w:r>
      <w:r w:rsidRPr="0014749B">
        <w:rPr>
          <w:lang w:eastAsia="en-US"/>
        </w:rPr>
        <w:instrText>zjevování:nasvícení zezadu</w:instrText>
      </w:r>
      <w:r>
        <w:instrText xml:space="preserve">" </w:instrText>
      </w:r>
      <w:r>
        <w:rPr>
          <w:lang w:eastAsia="en-US"/>
        </w:rPr>
        <w:fldChar w:fldCharType="end"/>
      </w:r>
      <w:r>
        <w:rPr>
          <w:lang w:eastAsia="en-US"/>
        </w:rPr>
        <w:t xml:space="preserve">, od teologicky určené esence, a nikoliv od zakoušené první substance v modu </w:t>
      </w:r>
      <w:r w:rsidRPr="00595045">
        <w:rPr>
          <w:i/>
          <w:lang w:eastAsia="en-US"/>
        </w:rPr>
        <w:t>conscientia</w:t>
      </w:r>
      <w:r w:rsidR="00F46389">
        <w:rPr>
          <w:lang w:eastAsia="en-US"/>
        </w:rPr>
        <w:t>. Tím propadli podle Sigera a</w:t>
      </w:r>
      <w:r>
        <w:rPr>
          <w:lang w:eastAsia="en-US"/>
        </w:rPr>
        <w:t>vicennis</w:t>
      </w:r>
      <w:r w:rsidR="00F46389">
        <w:rPr>
          <w:lang w:eastAsia="en-US"/>
        </w:rPr>
        <w:t xml:space="preserve">mu </w:t>
      </w:r>
      <w:r>
        <w:rPr>
          <w:lang w:eastAsia="en-US"/>
        </w:rPr>
        <w:t>Toledské školy</w:t>
      </w:r>
      <w:r>
        <w:rPr>
          <w:lang w:eastAsia="en-US"/>
        </w:rPr>
        <w:fldChar w:fldCharType="begin"/>
      </w:r>
      <w:r>
        <w:instrText xml:space="preserve"> XE "</w:instrText>
      </w:r>
      <w:r w:rsidRPr="08521723">
        <w:rPr>
          <w:lang w:eastAsia="en-US"/>
        </w:rPr>
        <w:instrText>Toledská škola</w:instrText>
      </w:r>
      <w:r>
        <w:instrText xml:space="preserve">" </w:instrText>
      </w:r>
      <w:r>
        <w:rPr>
          <w:lang w:eastAsia="en-US"/>
        </w:rPr>
        <w:fldChar w:fldCharType="end"/>
      </w:r>
      <w:r>
        <w:rPr>
          <w:lang w:eastAsia="en-US"/>
        </w:rPr>
        <w:t>. Tento výklad Filosofa považoval za principiálně špatný</w:t>
      </w:r>
      <w:r w:rsidRPr="08C430D2">
        <w:rPr>
          <w:lang w:eastAsia="en-US"/>
        </w:rPr>
        <w:t xml:space="preserve"> </w:t>
      </w:r>
      <w:r>
        <w:rPr>
          <w:lang w:eastAsia="en-US"/>
        </w:rPr>
        <w:t xml:space="preserve">také výše citovaný Bacon. Ve výše citované pasáži </w:t>
      </w:r>
      <w:r w:rsidRPr="08385EA5">
        <w:rPr>
          <w:i/>
        </w:rPr>
        <w:t xml:space="preserve">Compendium </w:t>
      </w:r>
      <w:r>
        <w:rPr>
          <w:i/>
        </w:rPr>
        <w:t xml:space="preserve">studii </w:t>
      </w:r>
      <w:r w:rsidRPr="08385EA5">
        <w:rPr>
          <w:i/>
        </w:rPr>
        <w:t>philosophiae</w:t>
      </w:r>
      <w:r>
        <w:rPr>
          <w:lang w:eastAsia="en-US"/>
        </w:rPr>
        <w:t xml:space="preserve"> prohlásil, že kdyby mohl, tak by tyto moderní překlady </w:t>
      </w:r>
      <w:r>
        <w:rPr>
          <w:lang w:eastAsia="en-US"/>
        </w:rPr>
        <w:lastRenderedPageBreak/>
        <w:t>Aristotela (tj. podle Toledské školy</w:t>
      </w:r>
      <w:r>
        <w:rPr>
          <w:lang w:eastAsia="en-US"/>
        </w:rPr>
        <w:fldChar w:fldCharType="begin"/>
      </w:r>
      <w:r>
        <w:instrText xml:space="preserve"> XE "</w:instrText>
      </w:r>
      <w:r w:rsidRPr="08976161">
        <w:rPr>
          <w:lang w:eastAsia="en-US"/>
        </w:rPr>
        <w:instrText>Toledská škola</w:instrText>
      </w:r>
      <w:r>
        <w:instrText xml:space="preserve">" </w:instrText>
      </w:r>
      <w:r>
        <w:rPr>
          <w:lang w:eastAsia="en-US"/>
        </w:rPr>
        <w:fldChar w:fldCharType="end"/>
      </w:r>
      <w:r>
        <w:rPr>
          <w:lang w:eastAsia="en-US"/>
        </w:rPr>
        <w:t xml:space="preserve">) spálil do poslední kopie. Teologové Akvinský a Albert zrušili základní předpoklad vědeckého poznání intelektu tím, že jednostranně zdůraznili pojetí intelektu jako </w:t>
      </w:r>
      <w:r w:rsidRPr="005E345A">
        <w:rPr>
          <w:i/>
          <w:lang w:eastAsia="en-US"/>
        </w:rPr>
        <w:t>inmixtus</w:t>
      </w:r>
      <w:r>
        <w:rPr>
          <w:lang w:eastAsia="en-US"/>
        </w:rPr>
        <w:t xml:space="preserve">, což bylo dogmaticky </w:t>
      </w:r>
      <w:r>
        <w:rPr>
          <w:lang w:eastAsia="en-US"/>
        </w:rPr>
        <w:fldChar w:fldCharType="begin"/>
      </w:r>
      <w:r>
        <w:instrText xml:space="preserve"> XE "</w:instrText>
      </w:r>
      <w:r w:rsidRPr="00330ED1">
        <w:instrText>intelekt:</w:instrText>
      </w:r>
      <w:r w:rsidRPr="00A933D5">
        <w:rPr>
          <w:i/>
        </w:rPr>
        <w:instrText>inmixtus</w:instrText>
      </w:r>
      <w:r>
        <w:instrText xml:space="preserve">" </w:instrText>
      </w:r>
      <w:r>
        <w:rPr>
          <w:lang w:eastAsia="en-US"/>
        </w:rPr>
        <w:fldChar w:fldCharType="end"/>
      </w:r>
      <w:r>
        <w:rPr>
          <w:lang w:eastAsia="en-US"/>
        </w:rPr>
        <w:t>nutné pro zajištění nesmrtelnosti duše. Výklad poznání začali definicí intelektu danou přímým intelektuálním náhledem do podstaty lidské intelektuální duše podle Avicenny (</w:t>
      </w:r>
      <w:r w:rsidRPr="00273106">
        <w:rPr>
          <w:i/>
          <w:lang w:eastAsia="en-US"/>
        </w:rPr>
        <w:t>scire eius substantiam</w:t>
      </w:r>
      <w:r>
        <w:rPr>
          <w:lang w:eastAsia="en-US"/>
        </w:rPr>
        <w:t xml:space="preserve">). Tím ovšem spadli do kategorie neoplatonských </w:t>
      </w:r>
      <w:r w:rsidRPr="082C6750">
        <w:rPr>
          <w:i/>
          <w:lang w:eastAsia="en-US"/>
        </w:rPr>
        <w:t>sequaces Aristotelis</w:t>
      </w:r>
      <w:r>
        <w:rPr>
          <w:i/>
          <w:lang w:eastAsia="en-US"/>
        </w:rPr>
        <w:fldChar w:fldCharType="begin"/>
      </w:r>
      <w:r>
        <w:instrText xml:space="preserve"> XE "první averroismus:</w:instrText>
      </w:r>
      <w:r w:rsidRPr="0896089E">
        <w:rPr>
          <w:i/>
          <w:lang w:eastAsia="en-US"/>
        </w:rPr>
        <w:instrText>sequaces Aristotelis</w:instrText>
      </w:r>
      <w:r>
        <w:instrText xml:space="preserve">" </w:instrText>
      </w:r>
      <w:r>
        <w:rPr>
          <w:i/>
          <w:lang w:eastAsia="en-US"/>
        </w:rPr>
        <w:fldChar w:fldCharType="end"/>
      </w:r>
      <w:r>
        <w:rPr>
          <w:lang w:eastAsia="en-US"/>
        </w:rPr>
        <w:t xml:space="preserve">, které kritizoval už biskup Alvernus a po něm pochopitelně všichni aristotelští magistři na Rue du Fouarre. Oběma </w:t>
      </w:r>
      <w:r w:rsidRPr="00273106">
        <w:rPr>
          <w:lang w:eastAsia="en-US"/>
        </w:rPr>
        <w:t xml:space="preserve">filosofům zbylo pouze dogmaticky dané tvrzení o duši jako formě dané v těle a také od něj </w:t>
      </w:r>
      <w:r>
        <w:rPr>
          <w:lang w:eastAsia="en-US"/>
        </w:rPr>
        <w:t xml:space="preserve">po smrti </w:t>
      </w:r>
      <w:r w:rsidRPr="00273106">
        <w:rPr>
          <w:lang w:eastAsia="en-US"/>
        </w:rPr>
        <w:t>oddělené</w:t>
      </w:r>
      <w:r>
        <w:rPr>
          <w:lang w:eastAsia="en-US"/>
        </w:rPr>
        <w:t xml:space="preserve"> (</w:t>
      </w:r>
      <w:r w:rsidRPr="00683E66">
        <w:rPr>
          <w:i/>
          <w:lang w:eastAsia="en-US"/>
        </w:rPr>
        <w:t>separatus</w:t>
      </w:r>
      <w:r>
        <w:rPr>
          <w:lang w:eastAsia="en-US"/>
        </w:rPr>
        <w:t xml:space="preserve">). Separaci nesmrtelné duše zajistili </w:t>
      </w:r>
      <w:r w:rsidRPr="00273106">
        <w:rPr>
          <w:lang w:eastAsia="en-US"/>
        </w:rPr>
        <w:t xml:space="preserve">díky schopnosti intelektu daného </w:t>
      </w:r>
      <w:r w:rsidR="00AD2249">
        <w:rPr>
          <w:lang w:eastAsia="en-US"/>
        </w:rPr>
        <w:t>„</w:t>
      </w:r>
      <w:r w:rsidR="00AD2249" w:rsidRPr="00AD2249">
        <w:rPr>
          <w:i/>
          <w:lang w:eastAsia="en-US"/>
        </w:rPr>
        <w:t>ab</w:t>
      </w:r>
      <w:r w:rsidR="00AD2249">
        <w:rPr>
          <w:lang w:eastAsia="en-US"/>
        </w:rPr>
        <w:t xml:space="preserve"> </w:t>
      </w:r>
      <w:r w:rsidRPr="00FD509C">
        <w:rPr>
          <w:i/>
          <w:lang w:eastAsia="en-US"/>
        </w:rPr>
        <w:t>extrinsece</w:t>
      </w:r>
      <w:r w:rsidR="00AD2249">
        <w:rPr>
          <w:lang w:eastAsia="en-US"/>
        </w:rPr>
        <w:t>“</w:t>
      </w:r>
      <w:r w:rsidRPr="00273106">
        <w:rPr>
          <w:lang w:eastAsia="en-US"/>
        </w:rPr>
        <w:t xml:space="preserve"> jako nemateriální potence duše</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00AD2249">
        <w:t xml:space="preserve">. </w:t>
      </w:r>
    </w:p>
    <w:p w:rsidR="08163013" w:rsidRPr="00273106" w:rsidRDefault="00AD2249" w:rsidP="00925D48">
      <w:pPr>
        <w:ind w:firstLine="397"/>
        <w:rPr>
          <w:lang w:eastAsia="en-US"/>
        </w:rPr>
      </w:pPr>
      <w:r>
        <w:t xml:space="preserve">Esenciální definice </w:t>
      </w:r>
      <w:r>
        <w:rPr>
          <w:lang w:eastAsia="en-US"/>
        </w:rPr>
        <w:t>zrušila</w:t>
      </w:r>
      <w:r w:rsidR="08163013">
        <w:rPr>
          <w:lang w:eastAsia="en-US"/>
        </w:rPr>
        <w:t xml:space="preserve"> </w:t>
      </w:r>
      <w:r>
        <w:rPr>
          <w:lang w:eastAsia="en-US"/>
        </w:rPr>
        <w:t xml:space="preserve">postup </w:t>
      </w:r>
      <w:r w:rsidR="08163013">
        <w:rPr>
          <w:lang w:eastAsia="en-US"/>
        </w:rPr>
        <w:t>vědeckého důkazu p</w:t>
      </w:r>
      <w:r>
        <w:rPr>
          <w:lang w:eastAsia="en-US"/>
        </w:rPr>
        <w:t xml:space="preserve">odle reálné kauzality </w:t>
      </w:r>
      <w:r w:rsidR="08163013">
        <w:t xml:space="preserve">v modu </w:t>
      </w:r>
      <w:r>
        <w:t>„</w:t>
      </w:r>
      <w:r w:rsidR="08163013" w:rsidRPr="082031CB">
        <w:rPr>
          <w:i/>
        </w:rPr>
        <w:t>ex immeditatis</w:t>
      </w:r>
      <w:r>
        <w:t>“</w:t>
      </w:r>
      <w:r w:rsidR="00925D48">
        <w:t xml:space="preserve">, která se tím dostala až na druhé místo. </w:t>
      </w:r>
      <w:r w:rsidR="08163013">
        <w:t>Oba modernisté ze školy prvního averroismu zrušili Si</w:t>
      </w:r>
      <w:r w:rsidR="08163013">
        <w:rPr>
          <w:lang w:eastAsia="en-US"/>
        </w:rPr>
        <w:t xml:space="preserve">gerovu ipseitu osoby založenou na pojetí intelektu jako </w:t>
      </w:r>
      <w:r w:rsidR="08163013" w:rsidRPr="00CE18C2">
        <w:rPr>
          <w:i/>
          <w:lang w:eastAsia="en-US"/>
        </w:rPr>
        <w:t>separabilis</w:t>
      </w:r>
      <w:r w:rsidR="08163013">
        <w:rPr>
          <w:lang w:eastAsia="en-US"/>
        </w:rPr>
        <w:t xml:space="preserve"> podle CMDA. </w:t>
      </w:r>
      <w:r w:rsidR="08163013" w:rsidRPr="00273106">
        <w:rPr>
          <w:lang w:eastAsia="en-US"/>
        </w:rPr>
        <w:t xml:space="preserve">Bez zakoušené intelektuální potence duše nemají </w:t>
      </w:r>
      <w:r w:rsidR="08163013">
        <w:rPr>
          <w:lang w:eastAsia="en-US"/>
        </w:rPr>
        <w:t xml:space="preserve">vědecký </w:t>
      </w:r>
      <w:r w:rsidR="08163013" w:rsidRPr="00273106">
        <w:rPr>
          <w:lang w:eastAsia="en-US"/>
        </w:rPr>
        <w:t xml:space="preserve">důkaz o nematerialitě </w:t>
      </w:r>
      <w:r w:rsidR="08A642A1">
        <w:rPr>
          <w:lang w:eastAsia="en-US"/>
        </w:rPr>
        <w:t>duše</w:t>
      </w:r>
      <w:r w:rsidR="08057092">
        <w:rPr>
          <w:lang w:eastAsia="en-US"/>
        </w:rPr>
        <w:t xml:space="preserve">. Nesmrtelnost duše podle CMDA vědecky dokázat nejde, pouze jedinečný výkon </w:t>
      </w:r>
      <w:r w:rsidR="08057092" w:rsidRPr="08057092">
        <w:rPr>
          <w:i/>
          <w:lang w:eastAsia="en-US"/>
        </w:rPr>
        <w:t>anima intellectiva</w:t>
      </w:r>
      <w:r w:rsidR="08057092">
        <w:rPr>
          <w:lang w:eastAsia="en-US"/>
        </w:rPr>
        <w:t xml:space="preserve"> v modu </w:t>
      </w:r>
      <w:r w:rsidR="08057092" w:rsidRPr="08057092">
        <w:rPr>
          <w:i/>
          <w:lang w:eastAsia="en-US"/>
        </w:rPr>
        <w:t>inmixtus</w:t>
      </w:r>
      <w:r w:rsidR="08057092">
        <w:rPr>
          <w:lang w:eastAsia="en-US"/>
        </w:rPr>
        <w:t xml:space="preserve"> a </w:t>
      </w:r>
      <w:r w:rsidR="08057092" w:rsidRPr="08057092">
        <w:rPr>
          <w:i/>
          <w:lang w:eastAsia="en-US"/>
        </w:rPr>
        <w:t>obiective</w:t>
      </w:r>
      <w:r w:rsidR="08057092">
        <w:rPr>
          <w:lang w:eastAsia="en-US"/>
        </w:rPr>
        <w:t xml:space="preserve">. </w:t>
      </w:r>
      <w:r w:rsidR="08163013">
        <w:rPr>
          <w:lang w:eastAsia="en-US"/>
        </w:rPr>
        <w:t xml:space="preserve">Ale oba tito zastánci prvního averroismu </w:t>
      </w:r>
      <w:r w:rsidR="08163013" w:rsidRPr="00273106">
        <w:rPr>
          <w:lang w:eastAsia="en-US"/>
        </w:rPr>
        <w:t>zachovali substanční jednotu osoby</w:t>
      </w:r>
      <w:r w:rsidR="08163013">
        <w:rPr>
          <w:lang w:eastAsia="en-US"/>
        </w:rPr>
        <w:t>, což Siger velmi oceňuje v epoše modernistického zatmění rozumu</w:t>
      </w:r>
      <w:r w:rsidR="08163013" w:rsidRPr="00273106">
        <w:rPr>
          <w:lang w:eastAsia="en-US"/>
        </w:rPr>
        <w:t>.</w:t>
      </w:r>
      <w:r w:rsidR="08163013">
        <w:rPr>
          <w:lang w:eastAsia="en-US"/>
        </w:rPr>
        <w:t xml:space="preserve"> </w:t>
      </w:r>
      <w:r w:rsidR="08163013">
        <w:t xml:space="preserve">Akvinský a Albert </w:t>
      </w:r>
      <w:r w:rsidR="08163013" w:rsidRPr="00273106">
        <w:rPr>
          <w:lang w:eastAsia="en-US"/>
        </w:rPr>
        <w:t>ne</w:t>
      </w:r>
      <w:r w:rsidR="005D7D76">
        <w:rPr>
          <w:lang w:eastAsia="en-US"/>
        </w:rPr>
        <w:t xml:space="preserve">měli fenomenologickou </w:t>
      </w:r>
      <w:r w:rsidR="08163013" w:rsidRPr="00273106">
        <w:rPr>
          <w:lang w:eastAsia="en-US"/>
        </w:rPr>
        <w:t>jednot</w:t>
      </w:r>
      <w:r w:rsidR="005D7D76">
        <w:rPr>
          <w:lang w:eastAsia="en-US"/>
        </w:rPr>
        <w:t>u</w:t>
      </w:r>
      <w:r w:rsidR="08163013" w:rsidRPr="00273106">
        <w:rPr>
          <w:lang w:eastAsia="en-US"/>
        </w:rPr>
        <w:t xml:space="preserve"> osoby </w:t>
      </w:r>
      <w:r w:rsidR="005D7D76">
        <w:rPr>
          <w:lang w:eastAsia="en-US"/>
        </w:rPr>
        <w:t xml:space="preserve">podle </w:t>
      </w:r>
      <w:r w:rsidR="08163013" w:rsidRPr="00273106">
        <w:rPr>
          <w:lang w:eastAsia="en-US"/>
        </w:rPr>
        <w:t xml:space="preserve">CMDA, proto je </w:t>
      </w:r>
      <w:r w:rsidR="08163013">
        <w:rPr>
          <w:lang w:eastAsia="en-US"/>
        </w:rPr>
        <w:t>Siger</w:t>
      </w:r>
      <w:r w:rsidR="08163013" w:rsidRPr="00273106">
        <w:rPr>
          <w:lang w:eastAsia="en-US"/>
        </w:rPr>
        <w:t xml:space="preserve"> kritizuje v tomto zásadním bodě. Oba dominikáni otočili perspektivu CMDA a staví vůz před koně</w:t>
      </w:r>
      <w:r w:rsidR="08163013">
        <w:rPr>
          <w:lang w:eastAsia="en-US"/>
        </w:rPr>
        <w:t xml:space="preserve">. V kategoriální predikaci </w:t>
      </w:r>
      <w:r w:rsidR="08163013" w:rsidRPr="081F123D">
        <w:rPr>
          <w:i/>
          <w:lang w:eastAsia="en-US"/>
        </w:rPr>
        <w:t>per prius</w:t>
      </w:r>
      <w:r w:rsidR="08163013">
        <w:rPr>
          <w:lang w:eastAsia="en-US"/>
        </w:rPr>
        <w:t xml:space="preserve"> mají formálně definovanou esenci duše, a ne existenciálně zakoušenou potenci duše. Siger nejprve analyzuje Albertovu pozici. </w:t>
      </w:r>
      <w:r w:rsidR="00A91C08">
        <w:rPr>
          <w:lang w:eastAsia="en-US"/>
        </w:rPr>
        <w:t xml:space="preserve">Ten </w:t>
      </w:r>
      <w:r w:rsidR="08163013" w:rsidRPr="00273106">
        <w:rPr>
          <w:lang w:eastAsia="en-US"/>
        </w:rPr>
        <w:t xml:space="preserve">provádí </w:t>
      </w:r>
      <w:r w:rsidR="08163013">
        <w:rPr>
          <w:lang w:eastAsia="en-US"/>
        </w:rPr>
        <w:t xml:space="preserve">chybnou substancializaci duše v modu </w:t>
      </w:r>
      <w:r w:rsidR="00406104">
        <w:rPr>
          <w:lang w:eastAsia="en-US"/>
        </w:rPr>
        <w:t>„</w:t>
      </w:r>
      <w:r w:rsidR="08163013" w:rsidRPr="00407EBE">
        <w:rPr>
          <w:i/>
          <w:lang w:eastAsia="en-US"/>
        </w:rPr>
        <w:t>debet</w:t>
      </w:r>
      <w:r w:rsidR="00406104">
        <w:rPr>
          <w:i/>
          <w:lang w:eastAsia="en-US"/>
        </w:rPr>
        <w:t xml:space="preserve"> esse</w:t>
      </w:r>
      <w:r w:rsidR="00406104" w:rsidRPr="00406104">
        <w:rPr>
          <w:lang w:eastAsia="en-US"/>
        </w:rPr>
        <w:t>“</w:t>
      </w:r>
      <w:r w:rsidR="08163013">
        <w:rPr>
          <w:lang w:eastAsia="en-US"/>
        </w:rPr>
        <w:t>, který nutnost chápe pomocí esenciální definice, nikoliv kauzální.</w:t>
      </w:r>
    </w:p>
    <w:p w:rsidR="08163013" w:rsidRPr="0064428D" w:rsidRDefault="08163013" w:rsidP="08163013">
      <w:pPr>
        <w:pStyle w:val="Citace"/>
        <w:rPr>
          <w:lang w:val="cs-CZ"/>
        </w:rPr>
      </w:pPr>
      <w:r>
        <w:rPr>
          <w:noProof/>
          <w:lang w:val="cs-CZ"/>
        </w:rPr>
        <w:t>„Albertův argument, proč by měla (</w:t>
      </w:r>
      <w:r w:rsidRPr="00407EBE">
        <w:rPr>
          <w:i/>
          <w:noProof/>
          <w:lang w:val="cs-CZ"/>
        </w:rPr>
        <w:t>debet esse</w:t>
      </w:r>
      <w:r>
        <w:rPr>
          <w:noProof/>
          <w:lang w:val="cs-CZ"/>
        </w:rPr>
        <w:t>) substance intelektuální duše být spojena s tělem v jednom bytí, je následující. V člověku patří vegetativní a smyslová schopnost do stejného bytí formy a substance jako intelektuální potence. Je zřejmé, že substance, k níž patří vegetativní a smyslová schopnost, je dána materiálně a tělesně; proto i substance, k níž patří inteligibilní potence, bude dána (</w:t>
      </w:r>
      <w:r w:rsidRPr="009F14AE">
        <w:rPr>
          <w:i/>
          <w:noProof/>
          <w:lang w:val="cs-CZ"/>
        </w:rPr>
        <w:t>dabit</w:t>
      </w:r>
      <w:r>
        <w:rPr>
          <w:noProof/>
          <w:lang w:val="cs-CZ"/>
        </w:rPr>
        <w:t>) v materiálním a tělesném bytí. Ale my označujeme termínem 'intelektuální duše' (</w:t>
      </w:r>
      <w:r w:rsidRPr="009F14AE">
        <w:rPr>
          <w:i/>
          <w:noProof/>
        </w:rPr>
        <w:t>dicimus animam intellectivam</w:t>
      </w:r>
      <w:r>
        <w:rPr>
          <w:noProof/>
          <w:lang w:val="cs-CZ"/>
        </w:rPr>
        <w:t xml:space="preserve">) tu substanci, k níž patří schopnost intelektu </w:t>
      </w:r>
      <w:r>
        <w:t>(</w:t>
      </w:r>
      <w:r w:rsidRPr="009F14AE">
        <w:rPr>
          <w:i/>
          <w:noProof/>
        </w:rPr>
        <w:t xml:space="preserve">substantiam ad quam pertinet </w:t>
      </w:r>
      <w:r w:rsidRPr="009F14AE">
        <w:rPr>
          <w:i/>
          <w:noProof/>
        </w:rPr>
        <w:lastRenderedPageBreak/>
        <w:t>potentia intelligendi</w:t>
      </w:r>
      <w:r>
        <w:t>)</w:t>
      </w:r>
      <w:r>
        <w:rPr>
          <w:lang w:val="cs-CZ"/>
        </w:rPr>
        <w:t>. Pak platí, že tato duše jako celek aktuálně dává (</w:t>
      </w:r>
      <w:r w:rsidRPr="009F14AE">
        <w:rPr>
          <w:i/>
          <w:lang w:val="cs-CZ"/>
        </w:rPr>
        <w:t>dat</w:t>
      </w:r>
      <w:r>
        <w:rPr>
          <w:lang w:val="cs-CZ"/>
        </w:rPr>
        <w:t>) bytí jak materii, tak tělu.“ </w:t>
      </w:r>
      <w:r>
        <w:rPr>
          <w:rStyle w:val="Znakapoznpodarou"/>
          <w:lang w:eastAsia="en-US"/>
        </w:rPr>
        <w:footnoteReference w:id="255"/>
      </w:r>
    </w:p>
    <w:p w:rsidR="008A0A66" w:rsidRDefault="08163013" w:rsidP="08163013">
      <w:pPr>
        <w:rPr>
          <w:lang w:eastAsia="en-US"/>
        </w:rPr>
      </w:pPr>
      <w:r>
        <w:rPr>
          <w:i/>
        </w:rPr>
        <w:t>Doctor Invidiosus</w:t>
      </w:r>
      <w:r>
        <w:rPr>
          <w:lang w:eastAsia="en-US"/>
        </w:rPr>
        <w:t xml:space="preserve"> umí fenomenologicky vidět reálné jevy a pak viděné precizně predikovat. Základní rozdíl je dán v rozdílu mezi Albertovým </w:t>
      </w:r>
      <w:r w:rsidR="00EF79AC">
        <w:rPr>
          <w:lang w:eastAsia="en-US"/>
        </w:rPr>
        <w:t>„</w:t>
      </w:r>
      <w:r w:rsidRPr="009F14AE">
        <w:rPr>
          <w:i/>
          <w:lang w:eastAsia="en-US"/>
        </w:rPr>
        <w:t>dabit</w:t>
      </w:r>
      <w:r w:rsidR="00EF79AC">
        <w:rPr>
          <w:lang w:eastAsia="en-US"/>
        </w:rPr>
        <w:t>“</w:t>
      </w:r>
      <w:r>
        <w:rPr>
          <w:lang w:eastAsia="en-US"/>
        </w:rPr>
        <w:t xml:space="preserve"> ve futuru a Sigerovým </w:t>
      </w:r>
      <w:r w:rsidR="00EF79AC">
        <w:rPr>
          <w:lang w:eastAsia="en-US"/>
        </w:rPr>
        <w:t>„</w:t>
      </w:r>
      <w:r w:rsidRPr="009F14AE">
        <w:rPr>
          <w:i/>
          <w:lang w:eastAsia="en-US"/>
        </w:rPr>
        <w:t>dat</w:t>
      </w:r>
      <w:r w:rsidR="00D105C8">
        <w:rPr>
          <w:lang w:eastAsia="en-US"/>
        </w:rPr>
        <w:t>“</w:t>
      </w:r>
      <w:r>
        <w:rPr>
          <w:lang w:eastAsia="en-US"/>
        </w:rPr>
        <w:t xml:space="preserve"> v přítomnosti. Albertův p</w:t>
      </w:r>
      <w:r w:rsidRPr="00273106">
        <w:rPr>
          <w:lang w:eastAsia="en-US"/>
        </w:rPr>
        <w:t xml:space="preserve">ostup </w:t>
      </w:r>
      <w:r>
        <w:rPr>
          <w:lang w:eastAsia="en-US"/>
        </w:rPr>
        <w:t xml:space="preserve">dedukce </w:t>
      </w:r>
      <w:r w:rsidRPr="00273106">
        <w:rPr>
          <w:lang w:eastAsia="en-US"/>
        </w:rPr>
        <w:t>směřuje od substančně pojatých smyslů (</w:t>
      </w:r>
      <w:r w:rsidRPr="00273106">
        <w:rPr>
          <w:i/>
        </w:rPr>
        <w:t>substantiam ad quam pertinet potentia vegetandi et sentiendi</w:t>
      </w:r>
      <w:r w:rsidRPr="00273106">
        <w:rPr>
          <w:lang w:eastAsia="en-US"/>
        </w:rPr>
        <w:t>) k nemateriálnímu intelektu završujícímu předešlé potence subsistující na jedné hylemorfické substanci (</w:t>
      </w:r>
      <w:r w:rsidRPr="00273106">
        <w:rPr>
          <w:i/>
        </w:rPr>
        <w:t>ergo et substantia ad quam pertinet potentia intelligendi</w:t>
      </w:r>
      <w:r w:rsidRPr="00273106">
        <w:rPr>
          <w:lang w:eastAsia="en-US"/>
        </w:rPr>
        <w:t>).</w:t>
      </w:r>
      <w:r>
        <w:rPr>
          <w:lang w:eastAsia="en-US"/>
        </w:rPr>
        <w:t xml:space="preserve"> Albert má nejprve koncept hypostázované schopnosti inteligibilní duše a pak jej kompletuje s oběma nižšími částmi duše</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Pr>
          <w:lang w:eastAsia="en-US"/>
        </w:rPr>
        <w:t xml:space="preserve">. </w:t>
      </w:r>
      <w:r w:rsidR="08764F88">
        <w:rPr>
          <w:lang w:eastAsia="en-US"/>
        </w:rPr>
        <w:t xml:space="preserve">Úvaha je formálně správná v modu </w:t>
      </w:r>
      <w:r w:rsidR="08764F88" w:rsidRPr="00407EBE">
        <w:rPr>
          <w:i/>
          <w:lang w:eastAsia="en-US"/>
        </w:rPr>
        <w:t>debet esse</w:t>
      </w:r>
      <w:r w:rsidR="08764F88">
        <w:rPr>
          <w:lang w:eastAsia="en-US"/>
        </w:rPr>
        <w:t xml:space="preserve">, které pochopitelně platí v modu logické tj. „věčné“ správnosti. Esenciální bytí duše je dáno v modu </w:t>
      </w:r>
      <w:r w:rsidR="08764F88">
        <w:rPr>
          <w:i/>
          <w:lang w:eastAsia="en-US"/>
        </w:rPr>
        <w:t>semel–</w:t>
      </w:r>
      <w:r w:rsidR="08764F88" w:rsidRPr="08EC0900">
        <w:rPr>
          <w:i/>
          <w:lang w:eastAsia="en-US"/>
        </w:rPr>
        <w:t>semper</w:t>
      </w:r>
      <w:r w:rsidR="08764F88">
        <w:rPr>
          <w:lang w:eastAsia="en-US"/>
        </w:rPr>
        <w:t xml:space="preserve"> ve formě abstraktní dedukce podle výše uveden</w:t>
      </w:r>
      <w:r w:rsidR="08764F88">
        <w:t>é matematické dedukce esence trojúhelníka (</w:t>
      </w:r>
      <w:r w:rsidR="08764F88" w:rsidRPr="08D3313F">
        <w:rPr>
          <w:i/>
        </w:rPr>
        <w:t>Anal. Post.</w:t>
      </w:r>
      <w:r w:rsidR="00D105C8">
        <w:t xml:space="preserve"> 84a14</w:t>
      </w:r>
      <w:r w:rsidR="08764F88">
        <w:fldChar w:fldCharType="begin"/>
      </w:r>
      <w:r w:rsidR="08764F88">
        <w:instrText xml:space="preserve"> XE "Aristoteles:</w:instrText>
      </w:r>
      <w:r w:rsidR="08764F88" w:rsidRPr="08FB7F27">
        <w:rPr>
          <w:i/>
        </w:rPr>
        <w:instrText>Anal. Post.</w:instrText>
      </w:r>
      <w:r w:rsidR="08764F88" w:rsidRPr="08FB7F27">
        <w:instrText xml:space="preserve"> 84a1</w:instrText>
      </w:r>
      <w:r w:rsidR="00D105C8">
        <w:instrText>4</w:instrText>
      </w:r>
      <w:r w:rsidR="08764F88">
        <w:instrText xml:space="preserve">" </w:instrText>
      </w:r>
      <w:r w:rsidR="08764F88">
        <w:fldChar w:fldCharType="end"/>
      </w:r>
      <w:r w:rsidR="08764F88">
        <w:t xml:space="preserve">). Albertova definice intelektuální duše vyjadřuje pouze esenciální podstatu intelektuálních schopností. </w:t>
      </w:r>
      <w:r>
        <w:rPr>
          <w:lang w:eastAsia="en-US"/>
        </w:rPr>
        <w:t xml:space="preserve">Pak ale v důkazu chybí princip </w:t>
      </w:r>
      <w:r w:rsidR="00D105C8">
        <w:rPr>
          <w:lang w:eastAsia="en-US"/>
        </w:rPr>
        <w:t xml:space="preserve">poznání podle reálné kauzality </w:t>
      </w:r>
      <w:r w:rsidR="006D1EAD">
        <w:t>v modu „</w:t>
      </w:r>
      <w:r w:rsidR="006D1EAD">
        <w:rPr>
          <w:i/>
        </w:rPr>
        <w:t>ex in</w:t>
      </w:r>
      <w:r w:rsidR="006D1EAD" w:rsidRPr="082031CB">
        <w:rPr>
          <w:i/>
        </w:rPr>
        <w:t>meditatis</w:t>
      </w:r>
      <w:r w:rsidR="006D1EAD">
        <w:t>“ (</w:t>
      </w:r>
      <w:r w:rsidR="006D1EAD" w:rsidRPr="00273106">
        <w:rPr>
          <w:i/>
        </w:rPr>
        <w:t>Anal. Post</w:t>
      </w:r>
      <w:r w:rsidR="006D1EAD">
        <w:t>. 84a13</w:t>
      </w:r>
      <w:r w:rsidR="006D1EAD">
        <w:fldChar w:fldCharType="begin"/>
      </w:r>
      <w:r w:rsidR="006D1EAD">
        <w:instrText xml:space="preserve"> XE "Aristoteles:</w:instrText>
      </w:r>
      <w:r w:rsidR="006D1EAD" w:rsidRPr="00273106">
        <w:rPr>
          <w:i/>
        </w:rPr>
        <w:instrText>Anal. Post</w:instrText>
      </w:r>
      <w:r w:rsidR="006D1EAD">
        <w:instrText>. 84a</w:instrText>
      </w:r>
      <w:r w:rsidR="006D1EAD" w:rsidRPr="00273106">
        <w:instrText>1</w:instrText>
      </w:r>
      <w:r w:rsidR="006D1EAD">
        <w:instrText xml:space="preserve">3" </w:instrText>
      </w:r>
      <w:r w:rsidR="006D1EAD">
        <w:fldChar w:fldCharType="end"/>
      </w:r>
      <w:r w:rsidR="006D1EAD">
        <w:t xml:space="preserve">). Tato </w:t>
      </w:r>
      <w:r w:rsidR="006D1EAD">
        <w:rPr>
          <w:lang w:eastAsia="en-US"/>
        </w:rPr>
        <w:t xml:space="preserve">impozice intellektu v rámci vědecké dedukce a kategoriální predikace může být provedena jedině v modu </w:t>
      </w:r>
      <w:r w:rsidR="006D1EAD" w:rsidRPr="006D1EAD">
        <w:rPr>
          <w:i/>
          <w:lang w:eastAsia="en-US"/>
        </w:rPr>
        <w:t>subiective</w:t>
      </w:r>
      <w:r w:rsidR="006D1EAD">
        <w:rPr>
          <w:lang w:eastAsia="en-US"/>
        </w:rPr>
        <w:t xml:space="preserve">. Kauzalita intelektu je pouze v těle jako jediné reálné první substance, v níž je intelekt jako </w:t>
      </w:r>
      <w:r w:rsidR="006D1EAD" w:rsidRPr="006D1EAD">
        <w:rPr>
          <w:i/>
          <w:lang w:eastAsia="en-US"/>
        </w:rPr>
        <w:t>tertium genus</w:t>
      </w:r>
      <w:r>
        <w:t xml:space="preserve">. </w:t>
      </w:r>
      <w:r w:rsidR="00D81FEA">
        <w:rPr>
          <w:lang w:eastAsia="en-US"/>
        </w:rPr>
        <w:t xml:space="preserve">Nutnost predikace sleduje kauzální účinky intelektu nutně dané v těle a ty vzala do středního členu deduktivního syllogismu pro určení intelektu jako esence. Tím </w:t>
      </w:r>
      <w:r w:rsidR="00D81FEA">
        <w:t xml:space="preserve">má Siger správně určenou </w:t>
      </w:r>
      <w:r w:rsidR="00D81FEA">
        <w:rPr>
          <w:lang w:eastAsia="en-US"/>
        </w:rPr>
        <w:t xml:space="preserve">abstraktní definici duše jako esenci a má univočně vytvořenou formální jednotu osoby. Pak běží predikace v rámci </w:t>
      </w:r>
      <w:r w:rsidR="00D81FEA" w:rsidRPr="00D81FEA">
        <w:rPr>
          <w:i/>
          <w:lang w:eastAsia="en-US"/>
        </w:rPr>
        <w:t>Cat.</w:t>
      </w:r>
      <w:r w:rsidR="00D81FEA">
        <w:rPr>
          <w:lang w:eastAsia="en-US"/>
        </w:rPr>
        <w:t xml:space="preserve"> 2a15–16</w:t>
      </w:r>
      <w:r w:rsidR="00D81FEA">
        <w:fldChar w:fldCharType="begin"/>
      </w:r>
      <w:r w:rsidR="00D81FEA">
        <w:instrText xml:space="preserve"> XE "Aristoteles:</w:instrText>
      </w:r>
      <w:r w:rsidR="00D81FEA" w:rsidRPr="00550E77">
        <w:rPr>
          <w:i/>
          <w:szCs w:val="24"/>
          <w:lang w:val="de-DE"/>
        </w:rPr>
        <w:instrText>Cat</w:instrText>
      </w:r>
      <w:r w:rsidR="00D81FEA">
        <w:rPr>
          <w:szCs w:val="24"/>
          <w:lang w:val="de-DE"/>
        </w:rPr>
        <w:instrText>. 2a15–</w:instrText>
      </w:r>
      <w:r w:rsidR="00D81FEA" w:rsidRPr="00550E77">
        <w:rPr>
          <w:szCs w:val="24"/>
          <w:lang w:val="de-DE"/>
        </w:rPr>
        <w:instrText>16</w:instrText>
      </w:r>
      <w:r w:rsidR="00D81FEA">
        <w:instrText xml:space="preserve">" </w:instrText>
      </w:r>
      <w:r w:rsidR="00D81FEA">
        <w:fldChar w:fldCharType="end"/>
      </w:r>
      <w:r w:rsidR="00D81FEA">
        <w:rPr>
          <w:lang w:eastAsia="en-US"/>
        </w:rPr>
        <w:t xml:space="preserve">, tedy od esenciálně nadřazeného </w:t>
      </w:r>
      <w:r w:rsidR="00D81FEA" w:rsidRPr="00D81FEA">
        <w:rPr>
          <w:lang w:eastAsia="en-US"/>
        </w:rPr>
        <w:t>genus</w:t>
      </w:r>
      <w:r w:rsidR="00D81FEA">
        <w:rPr>
          <w:lang w:eastAsia="en-US"/>
        </w:rPr>
        <w:t xml:space="preserve"> (</w:t>
      </w:r>
      <w:r w:rsidR="00D81FEA" w:rsidRPr="00D81FEA">
        <w:rPr>
          <w:i/>
          <w:lang w:eastAsia="en-US"/>
        </w:rPr>
        <w:t>anima intellectiva</w:t>
      </w:r>
      <w:r w:rsidR="00D81FEA">
        <w:rPr>
          <w:lang w:eastAsia="en-US"/>
        </w:rPr>
        <w:t xml:space="preserve">) ke </w:t>
      </w:r>
      <w:r w:rsidR="00D81FEA" w:rsidRPr="00D81FEA">
        <w:rPr>
          <w:lang w:eastAsia="en-US"/>
        </w:rPr>
        <w:t>species</w:t>
      </w:r>
      <w:r w:rsidR="00D81FEA">
        <w:rPr>
          <w:lang w:eastAsia="en-US"/>
        </w:rPr>
        <w:t xml:space="preserve"> (</w:t>
      </w:r>
      <w:r w:rsidR="00D81FEA" w:rsidRPr="00D81FEA">
        <w:rPr>
          <w:i/>
          <w:lang w:eastAsia="en-US"/>
        </w:rPr>
        <w:t>anima sensitiva</w:t>
      </w:r>
      <w:r w:rsidR="00D81FEA">
        <w:rPr>
          <w:lang w:eastAsia="en-US"/>
        </w:rPr>
        <w:t xml:space="preserve">). </w:t>
      </w:r>
      <w:r>
        <w:rPr>
          <w:lang w:eastAsia="en-US"/>
        </w:rPr>
        <w:t xml:space="preserve">Proto lze esenciálně </w:t>
      </w:r>
      <w:r w:rsidR="08797ACD">
        <w:rPr>
          <w:lang w:eastAsia="en-US"/>
        </w:rPr>
        <w:t xml:space="preserve">správně </w:t>
      </w:r>
      <w:r>
        <w:rPr>
          <w:lang w:eastAsia="en-US"/>
        </w:rPr>
        <w:t xml:space="preserve">predikovat jednotu osoby z vyšší formy </w:t>
      </w:r>
      <w:r w:rsidRPr="081817BB">
        <w:rPr>
          <w:i/>
          <w:lang w:eastAsia="en-US"/>
        </w:rPr>
        <w:t>anima intellectiva</w:t>
      </w:r>
      <w:r w:rsidR="08797ACD">
        <w:rPr>
          <w:lang w:eastAsia="en-US"/>
        </w:rPr>
        <w:t xml:space="preserve"> </w:t>
      </w:r>
      <w:r>
        <w:rPr>
          <w:lang w:eastAsia="en-US"/>
        </w:rPr>
        <w:t>do nižších forem poznání daných smyslově (</w:t>
      </w:r>
      <w:r w:rsidRPr="081817BB">
        <w:rPr>
          <w:i/>
        </w:rPr>
        <w:t>ergo et substantia ad quam pertinet potentia intelligendi dabit esse materiae et corpori</w:t>
      </w:r>
      <w:r>
        <w:rPr>
          <w:lang w:eastAsia="en-US"/>
        </w:rPr>
        <w:t xml:space="preserve">). Pak je možné dosadit intelektuální schopnosti do duše </w:t>
      </w:r>
      <w:r w:rsidRPr="08DC6B37">
        <w:rPr>
          <w:i/>
          <w:lang w:eastAsia="en-US"/>
        </w:rPr>
        <w:t>modo geometrico</w:t>
      </w:r>
      <w:r>
        <w:rPr>
          <w:i/>
          <w:lang w:eastAsia="en-US"/>
        </w:rPr>
        <w:fldChar w:fldCharType="begin"/>
      </w:r>
      <w:r>
        <w:instrText xml:space="preserve"> XE "</w:instrText>
      </w:r>
      <w:r w:rsidRPr="087D25CE">
        <w:rPr>
          <w:i/>
          <w:lang w:eastAsia="en-US"/>
        </w:rPr>
        <w:instrText>modo geometrico</w:instrText>
      </w:r>
      <w:r>
        <w:instrText xml:space="preserve">" </w:instrText>
      </w:r>
      <w:r>
        <w:rPr>
          <w:i/>
          <w:lang w:eastAsia="en-US"/>
        </w:rPr>
        <w:fldChar w:fldCharType="end"/>
      </w:r>
      <w:r>
        <w:rPr>
          <w:lang w:eastAsia="en-US"/>
        </w:rPr>
        <w:t xml:space="preserve">, </w:t>
      </w:r>
      <w:r>
        <w:rPr>
          <w:lang w:eastAsia="en-US"/>
        </w:rPr>
        <w:lastRenderedPageBreak/>
        <w:t xml:space="preserve">což obsahuje </w:t>
      </w:r>
      <w:r>
        <w:t xml:space="preserve">přirovnání o </w:t>
      </w:r>
      <w:r w:rsidRPr="00273106">
        <w:t>trojúhelník</w:t>
      </w:r>
      <w:r>
        <w:t>u</w:t>
      </w:r>
      <w:r w:rsidRPr="00273106">
        <w:t xml:space="preserve"> v</w:t>
      </w:r>
      <w:r>
        <w:t xml:space="preserve">epsaném do čtyřúhelníka podle </w:t>
      </w:r>
      <w:r w:rsidRPr="084B2931">
        <w:rPr>
          <w:i/>
        </w:rPr>
        <w:t>De anima</w:t>
      </w:r>
      <w:r>
        <w:rPr>
          <w:i/>
        </w:rPr>
        <w:t xml:space="preserve"> </w:t>
      </w:r>
      <w:r>
        <w:t>414b31</w:t>
      </w:r>
      <w:r>
        <w:fldChar w:fldCharType="begin"/>
      </w:r>
      <w:r>
        <w:instrText xml:space="preserve"> XE "Aristoteles:</w:instrText>
      </w:r>
      <w:r w:rsidRPr="08A448E9">
        <w:rPr>
          <w:i/>
        </w:rPr>
        <w:instrText xml:space="preserve">De anima </w:instrText>
      </w:r>
      <w:r w:rsidRPr="08A448E9">
        <w:instrText>414b</w:instrText>
      </w:r>
      <w:r>
        <w:instrText xml:space="preserve">31" </w:instrText>
      </w:r>
      <w:r>
        <w:fldChar w:fldCharType="end"/>
      </w:r>
      <w:r>
        <w:t xml:space="preserve">. </w:t>
      </w:r>
      <w:r>
        <w:rPr>
          <w:lang w:eastAsia="en-US"/>
        </w:rPr>
        <w:t xml:space="preserve">Nasvícení intelektu zepředu od smyslů platí, a tím i dedukce dané na úrovni esenciální abstrakce. Albertův metodologický lapsus ale způsobil, že jeho vědecká definice </w:t>
      </w:r>
      <w:r w:rsidRPr="080476A5">
        <w:rPr>
          <w:i/>
          <w:lang w:eastAsia="en-US"/>
        </w:rPr>
        <w:t>anima intellectiva</w:t>
      </w:r>
      <w:r>
        <w:rPr>
          <w:lang w:eastAsia="en-US"/>
        </w:rPr>
        <w:t xml:space="preserve"> je definována v modu Avicenny, a ne podle Komentátora. Albert predikuje aristotelský scénář jednoty intelektu v modu Toledské školy, ale nikoliv v duchu CMDA. Podle Sigera jde o abstraktní tezi postavenou mimo reálné působení intelektu jako účinné kauzy</w:t>
      </w:r>
      <w:r w:rsidR="00DF36BE">
        <w:rPr>
          <w:lang w:eastAsia="en-US"/>
        </w:rPr>
        <w:t xml:space="preserve"> v těle. </w:t>
      </w:r>
      <w:r>
        <w:rPr>
          <w:lang w:eastAsia="en-US"/>
        </w:rPr>
        <w:t xml:space="preserve">Myšlení kauzálně zakoušíme v první osobě, protože myslíme, když sami chceme. Albertova verze jednoty daná ve futuru </w:t>
      </w:r>
      <w:r w:rsidR="00F1584A">
        <w:t>(</w:t>
      </w:r>
      <w:r w:rsidR="00F1584A" w:rsidRPr="00360FCF">
        <w:rPr>
          <w:i/>
        </w:rPr>
        <w:t>dabit</w:t>
      </w:r>
      <w:r w:rsidR="00F1584A">
        <w:t xml:space="preserve">) </w:t>
      </w:r>
      <w:r>
        <w:rPr>
          <w:lang w:eastAsia="en-US"/>
        </w:rPr>
        <w:t>nedává jasnou odpověď na to, jaká je aktuální a reálná jednota osoby v přítomném indikativu</w:t>
      </w:r>
      <w:r w:rsidR="08797ACD">
        <w:rPr>
          <w:lang w:eastAsia="en-US"/>
        </w:rPr>
        <w:t xml:space="preserve"> (</w:t>
      </w:r>
      <w:r w:rsidR="08797ACD" w:rsidRPr="08797ACD">
        <w:rPr>
          <w:i/>
        </w:rPr>
        <w:t>anima igitur intellectiva dat esse materiae et corpori</w:t>
      </w:r>
      <w:r w:rsidR="08797ACD">
        <w:rPr>
          <w:lang w:eastAsia="en-US"/>
        </w:rPr>
        <w:t>)</w:t>
      </w:r>
      <w:r>
        <w:rPr>
          <w:lang w:eastAsia="en-US"/>
        </w:rPr>
        <w:t>. P</w:t>
      </w:r>
      <w:r w:rsidRPr="00273106">
        <w:rPr>
          <w:lang w:eastAsia="en-US"/>
        </w:rPr>
        <w:t xml:space="preserve">ostup </w:t>
      </w:r>
      <w:r>
        <w:rPr>
          <w:lang w:eastAsia="en-US"/>
        </w:rPr>
        <w:t xml:space="preserve">dokazování je dán ve vědecky </w:t>
      </w:r>
      <w:r w:rsidR="00AC5454">
        <w:rPr>
          <w:lang w:eastAsia="en-US"/>
        </w:rPr>
        <w:t xml:space="preserve">neúplném </w:t>
      </w:r>
      <w:r>
        <w:rPr>
          <w:lang w:eastAsia="en-US"/>
        </w:rPr>
        <w:t>postupu</w:t>
      </w:r>
      <w:r w:rsidR="00AC5454">
        <w:rPr>
          <w:lang w:eastAsia="en-US"/>
        </w:rPr>
        <w:t>. Z</w:t>
      </w:r>
      <w:r>
        <w:rPr>
          <w:lang w:eastAsia="en-US"/>
        </w:rPr>
        <w:t>ávěr je pouze hypotetický a futurum nepostihuje reálnou kauzal</w:t>
      </w:r>
      <w:r w:rsidR="08C76486">
        <w:rPr>
          <w:lang w:eastAsia="en-US"/>
        </w:rPr>
        <w:t>itu intelektuálně myslící osoby</w:t>
      </w:r>
      <w:r>
        <w:rPr>
          <w:lang w:eastAsia="en-US"/>
        </w:rPr>
        <w:t xml:space="preserve">. </w:t>
      </w:r>
      <w:r w:rsidRPr="08F818DC">
        <w:rPr>
          <w:lang w:eastAsia="en-US"/>
        </w:rPr>
        <w:t>Důkaz</w:t>
      </w:r>
      <w:r w:rsidR="00A247A3" w:rsidRPr="08F818DC">
        <w:rPr>
          <w:lang w:eastAsia="en-US"/>
        </w:rPr>
        <w:fldChar w:fldCharType="begin"/>
      </w:r>
      <w:r w:rsidR="00A247A3" w:rsidRPr="08F818DC">
        <w:instrText xml:space="preserve"> XE "Oxfordian Fallacy:Albert" </w:instrText>
      </w:r>
      <w:r w:rsidR="00A247A3" w:rsidRPr="08F818DC">
        <w:rPr>
          <w:lang w:eastAsia="en-US"/>
        </w:rPr>
        <w:fldChar w:fldCharType="end"/>
      </w:r>
      <w:r>
        <w:rPr>
          <w:lang w:eastAsia="en-US"/>
        </w:rPr>
        <w:t xml:space="preserve"> predikuje hypostázovanou duši</w:t>
      </w:r>
      <w:r w:rsidRPr="00273106">
        <w:rPr>
          <w:lang w:eastAsia="en-US"/>
        </w:rPr>
        <w:t xml:space="preserve"> jako </w:t>
      </w:r>
      <w:r>
        <w:rPr>
          <w:lang w:eastAsia="en-US"/>
        </w:rPr>
        <w:t xml:space="preserve">esenci a </w:t>
      </w:r>
      <w:r w:rsidRPr="00273106">
        <w:rPr>
          <w:lang w:eastAsia="en-US"/>
        </w:rPr>
        <w:t>bytí</w:t>
      </w:r>
      <w:r>
        <w:rPr>
          <w:lang w:eastAsia="en-US"/>
        </w:rPr>
        <w:t xml:space="preserve"> duše je nasvíceno zezadu </w:t>
      </w:r>
      <w:r w:rsidRPr="00273106">
        <w:rPr>
          <w:lang w:eastAsia="en-US"/>
        </w:rPr>
        <w:t>skrze abstraktní koncept (</w:t>
      </w:r>
      <w:r w:rsidRPr="00273106">
        <w:rPr>
          <w:i/>
        </w:rPr>
        <w:t>substantiam ad quam</w:t>
      </w:r>
      <w:r w:rsidRPr="00273106">
        <w:rPr>
          <w:lang w:eastAsia="en-US"/>
        </w:rPr>
        <w:t xml:space="preserve">). </w:t>
      </w:r>
      <w:r>
        <w:rPr>
          <w:lang w:eastAsia="en-US"/>
        </w:rPr>
        <w:t xml:space="preserve">Albert měl toto gradualistické pojetí intelektu jako formy už v </w:t>
      </w:r>
      <w:r w:rsidRPr="08B3120D">
        <w:rPr>
          <w:i/>
          <w:lang w:eastAsia="en-US"/>
        </w:rPr>
        <w:t>De homine</w:t>
      </w:r>
      <w:r>
        <w:rPr>
          <w:lang w:eastAsia="en-US"/>
        </w:rPr>
        <w:t xml:space="preserve"> (</w:t>
      </w:r>
      <w:r w:rsidRPr="08660FA5">
        <w:rPr>
          <w:i/>
          <w:lang w:eastAsia="en-US"/>
        </w:rPr>
        <w:t>quattuor sunt gradus</w:t>
      </w:r>
      <w:r>
        <w:rPr>
          <w:lang w:eastAsia="en-US"/>
        </w:rPr>
        <w:t xml:space="preserve">), ale tehdy trval pod vlivem Blundovy školy na reálném průběhu abstrakce a definoval poznání skrze princip </w:t>
      </w:r>
      <w:r w:rsidR="08213B53" w:rsidRPr="08213B53">
        <w:rPr>
          <w:i/>
          <w:lang w:eastAsia="en-US"/>
        </w:rPr>
        <w:t>ex</w:t>
      </w:r>
      <w:r w:rsidR="08213B53">
        <w:rPr>
          <w:lang w:eastAsia="en-US"/>
        </w:rPr>
        <w:t xml:space="preserve"> </w:t>
      </w:r>
      <w:r w:rsidR="08027AC2">
        <w:rPr>
          <w:i/>
          <w:lang w:eastAsia="en-US"/>
        </w:rPr>
        <w:t>in</w:t>
      </w:r>
      <w:r w:rsidR="08213B53">
        <w:rPr>
          <w:i/>
          <w:lang w:eastAsia="en-US"/>
        </w:rPr>
        <w:t>mediatis</w:t>
      </w:r>
      <w:r>
        <w:rPr>
          <w:lang w:eastAsia="en-US"/>
        </w:rPr>
        <w:t xml:space="preserve"> (</w:t>
      </w:r>
      <w:r w:rsidRPr="08A46556">
        <w:rPr>
          <w:i/>
          <w:lang w:eastAsia="en-US"/>
        </w:rPr>
        <w:t xml:space="preserve">tres sunt </w:t>
      </w:r>
      <w:r w:rsidR="00962190">
        <w:rPr>
          <w:i/>
          <w:lang w:eastAsia="en-US"/>
        </w:rPr>
        <w:t>species</w:t>
      </w:r>
      <w:r w:rsidR="08C76486">
        <w:rPr>
          <w:lang w:eastAsia="en-US"/>
        </w:rPr>
        <w:t>; OBJ II, kap. 2</w:t>
      </w:r>
      <w:r>
        <w:rPr>
          <w:lang w:eastAsia="en-US"/>
        </w:rPr>
        <w:t xml:space="preserve">.4.2). Albert neměl postup ve výslovně chybném </w:t>
      </w:r>
      <w:r w:rsidRPr="004E5599">
        <w:rPr>
          <w:lang w:eastAsia="en-US"/>
        </w:rPr>
        <w:t xml:space="preserve">modu </w:t>
      </w:r>
      <w:r w:rsidRPr="005A4C09">
        <w:rPr>
          <w:i/>
          <w:lang w:eastAsia="en-US"/>
        </w:rPr>
        <w:t xml:space="preserve">Oxfordian </w:t>
      </w:r>
      <w:r w:rsidRPr="087F1C40">
        <w:rPr>
          <w:i/>
          <w:lang w:eastAsia="en-US"/>
        </w:rPr>
        <w:t>Fallacy</w:t>
      </w:r>
      <w:r>
        <w:rPr>
          <w:lang w:eastAsia="en-US"/>
        </w:rPr>
        <w:t xml:space="preserve"> a Siger proto uplatnil vůči jeho pojetí jinou kritiku, než vůči semiaverroistickému Tomášovi. Esenciální definice není chybná </w:t>
      </w:r>
      <w:r w:rsidRPr="00273106">
        <w:rPr>
          <w:lang w:eastAsia="en-US"/>
        </w:rPr>
        <w:t>v</w:t>
      </w:r>
      <w:r>
        <w:rPr>
          <w:lang w:eastAsia="en-US"/>
        </w:rPr>
        <w:t xml:space="preserve"> případě materiální substance, k níž patří materiálně dané schopnosti smyslů. A</w:t>
      </w:r>
      <w:r w:rsidRPr="00273106">
        <w:rPr>
          <w:lang w:eastAsia="en-US"/>
        </w:rPr>
        <w:t>le u nemateriá</w:t>
      </w:r>
      <w:r>
        <w:rPr>
          <w:lang w:eastAsia="en-US"/>
        </w:rPr>
        <w:t>l</w:t>
      </w:r>
      <w:r w:rsidRPr="00273106">
        <w:rPr>
          <w:lang w:eastAsia="en-US"/>
        </w:rPr>
        <w:t>ního intelektu daného vůči smyslům zvnějšku je to omyl</w:t>
      </w:r>
      <w:r>
        <w:rPr>
          <w:lang w:eastAsia="en-US"/>
        </w:rPr>
        <w:t xml:space="preserve">, protože intelekt je svou podstatou čistá potence a není </w:t>
      </w:r>
      <w:r w:rsidR="009741A1">
        <w:rPr>
          <w:lang w:eastAsia="en-US"/>
        </w:rPr>
        <w:t xml:space="preserve">aktualizovaná </w:t>
      </w:r>
      <w:r>
        <w:rPr>
          <w:lang w:eastAsia="en-US"/>
        </w:rPr>
        <w:t>esence</w:t>
      </w:r>
      <w:r w:rsidRPr="00273106">
        <w:rPr>
          <w:lang w:eastAsia="en-US"/>
        </w:rPr>
        <w:t xml:space="preserve">. </w:t>
      </w:r>
      <w:r>
        <w:rPr>
          <w:lang w:eastAsia="en-US"/>
        </w:rPr>
        <w:t xml:space="preserve">Avicennistická gradualita forem zrušila fenomenologické pojetí intelektu jako </w:t>
      </w:r>
      <w:r w:rsidRPr="004A6430">
        <w:rPr>
          <w:i/>
          <w:lang w:eastAsia="en-US"/>
        </w:rPr>
        <w:t>separabilis</w:t>
      </w:r>
      <w:r>
        <w:rPr>
          <w:lang w:eastAsia="en-US"/>
        </w:rPr>
        <w:t xml:space="preserve"> a predikuje intelekt-esenci v avicennistickém modu </w:t>
      </w:r>
      <w:r w:rsidRPr="004A6430">
        <w:rPr>
          <w:i/>
          <w:lang w:eastAsia="en-US"/>
        </w:rPr>
        <w:t>separatus</w:t>
      </w:r>
      <w:r>
        <w:rPr>
          <w:lang w:eastAsia="en-US"/>
        </w:rPr>
        <w:t xml:space="preserve">, čili jako oddělenou nemateriální substanci třetího druhu. </w:t>
      </w:r>
      <w:r w:rsidRPr="00273106">
        <w:rPr>
          <w:lang w:eastAsia="en-US"/>
        </w:rPr>
        <w:t xml:space="preserve">Siger přičítá Albertovi mylné pojetí </w:t>
      </w:r>
      <w:r>
        <w:rPr>
          <w:lang w:eastAsia="en-US"/>
        </w:rPr>
        <w:t xml:space="preserve">skrze výrok </w:t>
      </w:r>
      <w:r w:rsidR="00840BA3">
        <w:rPr>
          <w:lang w:eastAsia="en-US"/>
        </w:rPr>
        <w:t>„</w:t>
      </w:r>
      <w:r w:rsidRPr="00273106">
        <w:rPr>
          <w:i/>
          <w:lang w:eastAsia="en-US"/>
        </w:rPr>
        <w:t>substantia</w:t>
      </w:r>
      <w:r w:rsidRPr="00273106">
        <w:rPr>
          <w:lang w:eastAsia="en-US"/>
        </w:rPr>
        <w:t>...</w:t>
      </w:r>
      <w:r w:rsidRPr="00273106">
        <w:rPr>
          <w:i/>
          <w:lang w:eastAsia="en-US"/>
        </w:rPr>
        <w:t>dabit esse</w:t>
      </w:r>
      <w:r w:rsidR="00840BA3">
        <w:rPr>
          <w:lang w:eastAsia="en-US"/>
        </w:rPr>
        <w:t>“</w:t>
      </w:r>
      <w:r w:rsidRPr="00273106">
        <w:rPr>
          <w:lang w:eastAsia="en-US"/>
        </w:rPr>
        <w:t>, což je v protikladu s vědeckým a fenomenologickým postupem</w:t>
      </w:r>
      <w:r>
        <w:rPr>
          <w:lang w:eastAsia="en-US"/>
        </w:rPr>
        <w:t xml:space="preserve"> </w:t>
      </w:r>
      <w:r w:rsidRPr="00616C18">
        <w:rPr>
          <w:i/>
          <w:lang w:eastAsia="en-US"/>
        </w:rPr>
        <w:t>Druhých analytik</w:t>
      </w:r>
      <w:r>
        <w:rPr>
          <w:lang w:eastAsia="en-US"/>
        </w:rPr>
        <w:t xml:space="preserve">. Kritika esencialistického přístupu ukazuje rozdíl mezi komentářem </w:t>
      </w:r>
      <w:r w:rsidR="00227F7F">
        <w:rPr>
          <w:lang w:eastAsia="en-US"/>
        </w:rPr>
        <w:t xml:space="preserve">DA </w:t>
      </w:r>
      <w:r w:rsidR="08F32102">
        <w:rPr>
          <w:lang w:eastAsia="en-US"/>
        </w:rPr>
        <w:t>I</w:t>
      </w:r>
      <w:r w:rsidR="00227F7F">
        <w:rPr>
          <w:lang w:eastAsia="en-US"/>
        </w:rPr>
        <w:t>–</w:t>
      </w:r>
      <w:r>
        <w:rPr>
          <w:lang w:eastAsia="en-US"/>
        </w:rPr>
        <w:t>II v Mnichovském rukopise (</w:t>
      </w:r>
      <w:r w:rsidRPr="00AC5C98">
        <w:rPr>
          <w:i/>
        </w:rPr>
        <w:t>potest esse</w:t>
      </w:r>
      <w:r w:rsidR="089507CB">
        <w:rPr>
          <w:lang w:eastAsia="en-US"/>
        </w:rPr>
        <w:t>, kap. 4</w:t>
      </w:r>
      <w:r>
        <w:rPr>
          <w:lang w:eastAsia="en-US"/>
        </w:rPr>
        <w:t xml:space="preserve">.3.2) a komentářem QIIIDA, kde toto esencialistické pojetí není možné. Třetí část </w:t>
      </w:r>
      <w:r w:rsidRPr="08566938">
        <w:rPr>
          <w:i/>
          <w:lang w:eastAsia="en-US"/>
        </w:rPr>
        <w:t>De anima</w:t>
      </w:r>
      <w:r>
        <w:rPr>
          <w:lang w:eastAsia="en-US"/>
        </w:rPr>
        <w:t xml:space="preserve"> totiž zkoumá intelektuální způsob poznání duše, a ne smyslový. Siger postupuje </w:t>
      </w:r>
      <w:r w:rsidRPr="00273106">
        <w:rPr>
          <w:lang w:eastAsia="en-US"/>
        </w:rPr>
        <w:t xml:space="preserve">podle CMDA od potence jako kauzálního a empiricky zjistitelného </w:t>
      </w:r>
      <w:r>
        <w:rPr>
          <w:lang w:eastAsia="en-US"/>
        </w:rPr>
        <w:t>přítomného aktu myšlení v první osobě (</w:t>
      </w:r>
      <w:r w:rsidRPr="003008C5">
        <w:rPr>
          <w:i/>
          <w:lang w:eastAsia="en-US"/>
        </w:rPr>
        <w:t>dat</w:t>
      </w:r>
      <w:r>
        <w:rPr>
          <w:lang w:eastAsia="en-US"/>
        </w:rPr>
        <w:t xml:space="preserve">) </w:t>
      </w:r>
      <w:r w:rsidRPr="00273106">
        <w:rPr>
          <w:lang w:eastAsia="en-US"/>
        </w:rPr>
        <w:t xml:space="preserve">k samotné kauze, tedy </w:t>
      </w:r>
      <w:r>
        <w:rPr>
          <w:lang w:eastAsia="en-US"/>
        </w:rPr>
        <w:t>k</w:t>
      </w:r>
      <w:r w:rsidR="00054E37">
        <w:rPr>
          <w:lang w:eastAsia="en-US"/>
        </w:rPr>
        <w:t> účinně myslící</w:t>
      </w:r>
      <w:r>
        <w:rPr>
          <w:lang w:eastAsia="en-US"/>
        </w:rPr>
        <w:t xml:space="preserve"> první </w:t>
      </w:r>
      <w:r w:rsidRPr="00273106">
        <w:rPr>
          <w:lang w:eastAsia="en-US"/>
        </w:rPr>
        <w:t>substanci</w:t>
      </w:r>
      <w:r>
        <w:rPr>
          <w:lang w:eastAsia="en-US"/>
        </w:rPr>
        <w:t xml:space="preserve">, což je </w:t>
      </w:r>
      <w:r w:rsidR="00054E37">
        <w:rPr>
          <w:lang w:eastAsia="en-US"/>
        </w:rPr>
        <w:t xml:space="preserve">existující </w:t>
      </w:r>
      <w:r>
        <w:rPr>
          <w:lang w:eastAsia="en-US"/>
        </w:rPr>
        <w:t>osoba jako hylemorfický celek (</w:t>
      </w:r>
      <w:r w:rsidRPr="08F560C2">
        <w:rPr>
          <w:i/>
        </w:rPr>
        <w:t xml:space="preserve">anima igitur intellectiva dat esse materiae et </w:t>
      </w:r>
      <w:r w:rsidRPr="08F560C2">
        <w:rPr>
          <w:i/>
        </w:rPr>
        <w:lastRenderedPageBreak/>
        <w:t>corpori</w:t>
      </w:r>
      <w:r>
        <w:rPr>
          <w:lang w:eastAsia="en-US"/>
        </w:rPr>
        <w:t>)</w:t>
      </w:r>
      <w:r w:rsidRPr="00273106">
        <w:rPr>
          <w:lang w:eastAsia="en-US"/>
        </w:rPr>
        <w:t xml:space="preserve">. Správný </w:t>
      </w:r>
      <w:r>
        <w:rPr>
          <w:lang w:eastAsia="en-US"/>
        </w:rPr>
        <w:t xml:space="preserve">vědecký důkaz </w:t>
      </w:r>
      <w:r w:rsidRPr="00273106">
        <w:rPr>
          <w:lang w:eastAsia="en-US"/>
        </w:rPr>
        <w:t xml:space="preserve">jde </w:t>
      </w:r>
      <w:r>
        <w:rPr>
          <w:lang w:eastAsia="en-US"/>
        </w:rPr>
        <w:t>v</w:t>
      </w:r>
      <w:r w:rsidR="081942A4">
        <w:rPr>
          <w:lang w:eastAsia="en-US"/>
        </w:rPr>
        <w:t> </w:t>
      </w:r>
      <w:r w:rsidR="081942A4">
        <w:t xml:space="preserve">metafyzickém </w:t>
      </w:r>
      <w:r>
        <w:rPr>
          <w:lang w:eastAsia="en-US"/>
        </w:rPr>
        <w:t xml:space="preserve">dativu </w:t>
      </w:r>
      <w:r w:rsidRPr="00273106">
        <w:rPr>
          <w:lang w:eastAsia="en-US"/>
        </w:rPr>
        <w:t xml:space="preserve">od </w:t>
      </w:r>
      <w:r>
        <w:rPr>
          <w:lang w:eastAsia="en-US"/>
        </w:rPr>
        <w:t>zde a nyní reálně zakoušeného aktu myšlení (</w:t>
      </w:r>
      <w:r w:rsidRPr="003F1005">
        <w:rPr>
          <w:i/>
          <w:lang w:eastAsia="en-US"/>
        </w:rPr>
        <w:t xml:space="preserve">tertium </w:t>
      </w:r>
      <w:r w:rsidR="00962190">
        <w:rPr>
          <w:i/>
          <w:lang w:eastAsia="en-US"/>
        </w:rPr>
        <w:t>genus</w:t>
      </w:r>
      <w:r>
        <w:rPr>
          <w:lang w:eastAsia="en-US"/>
        </w:rPr>
        <w:t xml:space="preserve"> v CMDA) </w:t>
      </w:r>
      <w:r w:rsidRPr="00273106">
        <w:rPr>
          <w:lang w:eastAsia="en-US"/>
        </w:rPr>
        <w:t xml:space="preserve">k </w:t>
      </w:r>
      <w:r>
        <w:rPr>
          <w:lang w:eastAsia="en-US"/>
        </w:rPr>
        <w:t>dedukované esenci (</w:t>
      </w:r>
      <w:r w:rsidRPr="003F1005">
        <w:rPr>
          <w:i/>
          <w:lang w:eastAsia="en-US"/>
        </w:rPr>
        <w:t xml:space="preserve">quartum </w:t>
      </w:r>
      <w:r w:rsidR="00962190">
        <w:rPr>
          <w:i/>
          <w:lang w:eastAsia="en-US"/>
        </w:rPr>
        <w:t>genus</w:t>
      </w:r>
      <w:r>
        <w:rPr>
          <w:lang w:eastAsia="en-US"/>
        </w:rPr>
        <w:t xml:space="preserve"> v CMDA)</w:t>
      </w:r>
      <w:r w:rsidRPr="00273106">
        <w:rPr>
          <w:lang w:eastAsia="en-US"/>
        </w:rPr>
        <w:t xml:space="preserve">. </w:t>
      </w:r>
      <w:r>
        <w:rPr>
          <w:lang w:eastAsia="en-US"/>
        </w:rPr>
        <w:t xml:space="preserve">Gramatický rozdíl mezi futurem a indikativem implikuje metafyzickou chybu typu </w:t>
      </w:r>
      <w:r w:rsidR="00F519B4">
        <w:rPr>
          <w:lang w:eastAsia="en-US"/>
        </w:rPr>
        <w:t>„</w:t>
      </w:r>
      <w:r>
        <w:rPr>
          <w:i/>
          <w:lang w:eastAsia="en-US"/>
        </w:rPr>
        <w:t>fallac</w:t>
      </w:r>
      <w:r w:rsidRPr="005B503C">
        <w:rPr>
          <w:i/>
          <w:lang w:eastAsia="en-US"/>
        </w:rPr>
        <w:t>ia secundum quid et simpliciter</w:t>
      </w:r>
      <w:r w:rsidR="00F519B4">
        <w:rPr>
          <w:lang w:eastAsia="en-US"/>
        </w:rPr>
        <w:t>“</w:t>
      </w:r>
      <w:r>
        <w:rPr>
          <w:i/>
          <w:lang w:eastAsia="en-US"/>
        </w:rPr>
        <w:fldChar w:fldCharType="begin"/>
      </w:r>
      <w:r>
        <w:instrText xml:space="preserve"> XE "</w:instrText>
      </w:r>
      <w:r w:rsidRPr="00027DD3">
        <w:rPr>
          <w:i/>
        </w:rPr>
        <w:instrText>fallacia secundum quid et simpliciter</w:instrText>
      </w:r>
      <w:r>
        <w:instrText xml:space="preserve">" </w:instrText>
      </w:r>
      <w:r>
        <w:rPr>
          <w:i/>
          <w:lang w:eastAsia="en-US"/>
        </w:rPr>
        <w:fldChar w:fldCharType="end"/>
      </w:r>
      <w:r>
        <w:rPr>
          <w:lang w:eastAsia="en-US"/>
        </w:rPr>
        <w:t xml:space="preserve">. </w:t>
      </w:r>
      <w:r w:rsidRPr="00273106">
        <w:rPr>
          <w:lang w:eastAsia="en-US"/>
        </w:rPr>
        <w:t xml:space="preserve">Albert má </w:t>
      </w:r>
      <w:r>
        <w:rPr>
          <w:lang w:eastAsia="en-US"/>
        </w:rPr>
        <w:t xml:space="preserve">logicky a formálně </w:t>
      </w:r>
      <w:r w:rsidRPr="00273106">
        <w:rPr>
          <w:lang w:eastAsia="en-US"/>
        </w:rPr>
        <w:t>správný závěr o povaze intelektu a duše</w:t>
      </w:r>
      <w:r>
        <w:rPr>
          <w:lang w:eastAsia="en-US"/>
        </w:rPr>
        <w:t xml:space="preserve"> (</w:t>
      </w:r>
      <w:r w:rsidRPr="00E159FC">
        <w:rPr>
          <w:i/>
          <w:lang w:eastAsia="en-US"/>
        </w:rPr>
        <w:t>simpliciter</w:t>
      </w:r>
      <w:r>
        <w:rPr>
          <w:lang w:eastAsia="en-US"/>
        </w:rPr>
        <w:t>)</w:t>
      </w:r>
      <w:r w:rsidRPr="00273106">
        <w:rPr>
          <w:lang w:eastAsia="en-US"/>
        </w:rPr>
        <w:t>, ale zvolil mylný metodologický postup zkoumání</w:t>
      </w:r>
      <w:r>
        <w:rPr>
          <w:lang w:eastAsia="en-US"/>
        </w:rPr>
        <w:t>, který není vědecký v reálném kauzálním modu</w:t>
      </w:r>
      <w:r w:rsidRPr="00E159FC">
        <w:rPr>
          <w:i/>
          <w:lang w:eastAsia="en-US"/>
        </w:rPr>
        <w:t xml:space="preserve"> </w:t>
      </w:r>
      <w:r w:rsidR="00001A67" w:rsidRPr="00001A67">
        <w:rPr>
          <w:lang w:eastAsia="en-US"/>
        </w:rPr>
        <w:t>„</w:t>
      </w:r>
      <w:r w:rsidRPr="00E159FC">
        <w:rPr>
          <w:i/>
          <w:lang w:eastAsia="en-US"/>
        </w:rPr>
        <w:t>secundum quid</w:t>
      </w:r>
      <w:r w:rsidR="00001A67">
        <w:rPr>
          <w:lang w:eastAsia="en-US"/>
        </w:rPr>
        <w:t>“</w:t>
      </w:r>
      <w:r>
        <w:rPr>
          <w:lang w:eastAsia="en-US"/>
        </w:rPr>
        <w:t>. Ve středním členu soudu vypadla jedinečná kauzalita intelektu zakoušená pouze v modu ipseity (</w:t>
      </w:r>
      <w:r>
        <w:rPr>
          <w:i/>
          <w:lang w:eastAsia="en-US"/>
        </w:rPr>
        <w:t>homo ipse intelligit</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 xml:space="preserve">), tedy v modu </w:t>
      </w:r>
      <w:r w:rsidRPr="08AB544E">
        <w:rPr>
          <w:i/>
          <w:lang w:eastAsia="en-US"/>
        </w:rPr>
        <w:t xml:space="preserve">tertium </w:t>
      </w:r>
      <w:r w:rsidR="00962190">
        <w:rPr>
          <w:i/>
          <w:lang w:eastAsia="en-US"/>
        </w:rPr>
        <w:t>genus</w:t>
      </w:r>
      <w:r>
        <w:rPr>
          <w:lang w:eastAsia="en-US"/>
        </w:rPr>
        <w:t xml:space="preserve"> podle CMDA. </w:t>
      </w:r>
      <w:r w:rsidRPr="00273106">
        <w:rPr>
          <w:lang w:eastAsia="en-US"/>
        </w:rPr>
        <w:t xml:space="preserve">Albert má správně </w:t>
      </w:r>
      <w:r>
        <w:rPr>
          <w:lang w:eastAsia="en-US"/>
        </w:rPr>
        <w:t xml:space="preserve">daný </w:t>
      </w:r>
      <w:r w:rsidRPr="00273106">
        <w:rPr>
          <w:lang w:eastAsia="en-US"/>
        </w:rPr>
        <w:t xml:space="preserve">závěr o materiální a nemateriální potenci duše, která je oživujícím principem těla. Ale jeho postup důkazu není v souladu s reálně </w:t>
      </w:r>
      <w:r>
        <w:rPr>
          <w:lang w:eastAsia="en-US"/>
        </w:rPr>
        <w:t xml:space="preserve">danou </w:t>
      </w:r>
      <w:r w:rsidRPr="00273106">
        <w:rPr>
          <w:lang w:eastAsia="en-US"/>
        </w:rPr>
        <w:t xml:space="preserve">existencí této potence, jak </w:t>
      </w:r>
      <w:r>
        <w:rPr>
          <w:lang w:eastAsia="en-US"/>
        </w:rPr>
        <w:t xml:space="preserve">to </w:t>
      </w:r>
      <w:r w:rsidRPr="00273106">
        <w:rPr>
          <w:lang w:eastAsia="en-US"/>
        </w:rPr>
        <w:t xml:space="preserve">požadují </w:t>
      </w:r>
      <w:r w:rsidRPr="08287DAE">
        <w:rPr>
          <w:i/>
          <w:lang w:eastAsia="en-US"/>
        </w:rPr>
        <w:t>Druhé analytiky</w:t>
      </w:r>
      <w:r w:rsidRPr="00273106">
        <w:rPr>
          <w:lang w:eastAsia="en-US"/>
        </w:rPr>
        <w:t xml:space="preserve"> pro </w:t>
      </w:r>
      <w:r>
        <w:rPr>
          <w:lang w:eastAsia="en-US"/>
        </w:rPr>
        <w:t xml:space="preserve">vědeckou formu </w:t>
      </w:r>
      <w:r w:rsidRPr="00273106">
        <w:rPr>
          <w:lang w:eastAsia="en-US"/>
        </w:rPr>
        <w:t>deduktivní</w:t>
      </w:r>
      <w:r>
        <w:rPr>
          <w:lang w:eastAsia="en-US"/>
        </w:rPr>
        <w:t>ho</w:t>
      </w:r>
      <w:r w:rsidRPr="00273106">
        <w:rPr>
          <w:lang w:eastAsia="en-US"/>
        </w:rPr>
        <w:t xml:space="preserve"> soud</w:t>
      </w:r>
      <w:r>
        <w:rPr>
          <w:lang w:eastAsia="en-US"/>
        </w:rPr>
        <w:t>u, která musí být dána na rovině kauzality první substance, a ne z definicie univerzální esence</w:t>
      </w:r>
      <w:r w:rsidRPr="00273106">
        <w:rPr>
          <w:lang w:eastAsia="en-US"/>
        </w:rPr>
        <w:t>.</w:t>
      </w:r>
      <w:r>
        <w:rPr>
          <w:lang w:eastAsia="en-US"/>
        </w:rPr>
        <w:t xml:space="preserve"> Metafyzické </w:t>
      </w:r>
      <w:r w:rsidR="008A0A66">
        <w:rPr>
          <w:lang w:eastAsia="en-US"/>
        </w:rPr>
        <w:t>„</w:t>
      </w:r>
      <w:r w:rsidRPr="00273106">
        <w:rPr>
          <w:i/>
          <w:lang w:eastAsia="en-US"/>
        </w:rPr>
        <w:t>non sequitur</w:t>
      </w:r>
      <w:r w:rsidR="008A0A66">
        <w:rPr>
          <w:lang w:eastAsia="en-US"/>
        </w:rPr>
        <w:t>“</w:t>
      </w:r>
      <w:r w:rsidRPr="00273106">
        <w:rPr>
          <w:lang w:eastAsia="en-US"/>
        </w:rPr>
        <w:t xml:space="preserve"> </w:t>
      </w:r>
      <w:r>
        <w:rPr>
          <w:lang w:eastAsia="en-US"/>
        </w:rPr>
        <w:t>z pozice brilantního znalce Averroesovy „meta</w:t>
      </w:r>
      <w:r>
        <w:rPr>
          <w:lang w:eastAsia="en-US"/>
        </w:rPr>
        <w:noBreakHyphen/>
        <w:t xml:space="preserve">fyziky“ dané na rozdíl od Avicenny jako vědy o první substanci </w:t>
      </w:r>
      <w:r w:rsidRPr="08B30F26">
        <w:rPr>
          <w:i/>
          <w:lang w:eastAsia="en-US"/>
        </w:rPr>
        <w:t>qua</w:t>
      </w:r>
      <w:r>
        <w:rPr>
          <w:lang w:eastAsia="en-US"/>
        </w:rPr>
        <w:t xml:space="preserve"> substanci</w:t>
      </w:r>
      <w:r w:rsidR="008A0A66">
        <w:rPr>
          <w:lang w:eastAsia="en-US"/>
        </w:rPr>
        <w:t xml:space="preserve">. Omyl </w:t>
      </w:r>
      <w:r>
        <w:rPr>
          <w:lang w:eastAsia="en-US"/>
        </w:rPr>
        <w:t xml:space="preserve">v případě Alberta </w:t>
      </w:r>
      <w:r w:rsidR="008A0A66">
        <w:rPr>
          <w:lang w:eastAsia="en-US"/>
        </w:rPr>
        <w:t>je naprosto jasný.</w:t>
      </w:r>
    </w:p>
    <w:p w:rsidR="08163013" w:rsidRPr="00AC0CFA" w:rsidRDefault="08163013" w:rsidP="008A0A66">
      <w:pPr>
        <w:ind w:firstLine="397"/>
        <w:rPr>
          <w:lang w:eastAsia="en-US"/>
        </w:rPr>
      </w:pPr>
      <w:r>
        <w:rPr>
          <w:lang w:eastAsia="en-US"/>
        </w:rPr>
        <w:t xml:space="preserve">Hned po této kritice následuje rozbor </w:t>
      </w:r>
      <w:r w:rsidR="004330AE">
        <w:rPr>
          <w:lang w:eastAsia="en-US"/>
        </w:rPr>
        <w:t xml:space="preserve">Akvinského, oslavovaného modernisty jako </w:t>
      </w:r>
      <w:r w:rsidR="004330AE" w:rsidRPr="004330AE">
        <w:rPr>
          <w:i/>
          <w:lang w:eastAsia="en-US"/>
        </w:rPr>
        <w:t>Expos</w:t>
      </w:r>
      <w:r w:rsidRPr="004330AE">
        <w:rPr>
          <w:i/>
          <w:lang w:eastAsia="en-US"/>
        </w:rPr>
        <w:t>itor</w:t>
      </w:r>
      <w:r w:rsidR="004330AE" w:rsidRPr="004330AE">
        <w:rPr>
          <w:i/>
          <w:lang w:eastAsia="en-US"/>
        </w:rPr>
        <w:t xml:space="preserve"> Novus</w:t>
      </w:r>
      <w:r>
        <w:rPr>
          <w:lang w:eastAsia="en-US"/>
        </w:rPr>
        <w:t>. Akvinský se podle Sigera dopustil mnohem horšího omylu. Tento teolog argumentuje jednotu intelektu a osoby</w:t>
      </w:r>
      <w:r w:rsidR="00BD175C">
        <w:rPr>
          <w:lang w:eastAsia="en-US"/>
        </w:rPr>
        <w:t xml:space="preserve"> způsobem, který už je </w:t>
      </w:r>
      <w:r>
        <w:rPr>
          <w:lang w:eastAsia="en-US"/>
        </w:rPr>
        <w:t>averroistický, což nebyl případ Alberta uznávajícího výklad CMDA</w:t>
      </w:r>
      <w:r w:rsidRPr="00273106">
        <w:rPr>
          <w:lang w:eastAsia="en-US"/>
        </w:rPr>
        <w:t>.</w:t>
      </w:r>
      <w:r w:rsidRPr="00273106">
        <w:t xml:space="preserve"> </w:t>
      </w:r>
      <w:r>
        <w:t xml:space="preserve">Klíčový spor běží o dvojí výklad termínu </w:t>
      </w:r>
      <w:r w:rsidRPr="00616C46">
        <w:rPr>
          <w:i/>
        </w:rPr>
        <w:t>anima est qua intelligimus</w:t>
      </w:r>
      <w:r>
        <w:t>.</w:t>
      </w:r>
    </w:p>
    <w:p w:rsidR="08163013" w:rsidRPr="00616C46" w:rsidRDefault="08163013" w:rsidP="08163013">
      <w:pPr>
        <w:pStyle w:val="Citace"/>
        <w:rPr>
          <w:noProof/>
          <w:lang w:val="cs-CZ"/>
        </w:rPr>
      </w:pPr>
      <w:r w:rsidRPr="00273106">
        <w:rPr>
          <w:noProof/>
          <w:lang w:val="cs-CZ"/>
        </w:rPr>
        <w:t>„</w:t>
      </w:r>
      <w:r>
        <w:rPr>
          <w:noProof/>
          <w:lang w:val="cs-CZ"/>
        </w:rPr>
        <w:t>Teze T</w:t>
      </w:r>
      <w:r w:rsidR="00F141A3">
        <w:rPr>
          <w:noProof/>
          <w:lang w:val="cs-CZ"/>
        </w:rPr>
        <w:t xml:space="preserve">omáše zní, že akt porozumění existuje </w:t>
      </w:r>
      <w:r>
        <w:rPr>
          <w:noProof/>
          <w:lang w:val="cs-CZ"/>
        </w:rPr>
        <w:t>ve výkonu samotného intelektu (</w:t>
      </w:r>
      <w:r w:rsidRPr="00616C46">
        <w:rPr>
          <w:i/>
          <w:noProof/>
          <w:lang w:val="cs-CZ"/>
        </w:rPr>
        <w:t>fit secundum ipsum intellectum</w:t>
      </w:r>
      <w:r>
        <w:rPr>
          <w:noProof/>
          <w:lang w:val="cs-CZ"/>
        </w:rPr>
        <w:t>). Ale porozumění nelze přiřadit pouze intelektu, ale také jedinečně existujícímu člověku (</w:t>
      </w:r>
      <w:r w:rsidRPr="00616C46">
        <w:rPr>
          <w:i/>
          <w:noProof/>
          <w:lang w:val="cs-CZ"/>
        </w:rPr>
        <w:t>non solum intellectui sed etiam homini ipsi</w:t>
      </w:r>
      <w:r>
        <w:rPr>
          <w:noProof/>
          <w:lang w:val="cs-CZ"/>
        </w:rPr>
        <w:t>). To by bylo nemožné, kdyby intelektuální duše měla vlastní bytí oddělené (</w:t>
      </w:r>
      <w:r w:rsidRPr="00616C46">
        <w:rPr>
          <w:i/>
          <w:noProof/>
          <w:lang w:val="cs-CZ"/>
        </w:rPr>
        <w:t>esse separatum</w:t>
      </w:r>
      <w:r>
        <w:rPr>
          <w:noProof/>
          <w:lang w:val="cs-CZ"/>
        </w:rPr>
        <w:t xml:space="preserve">) od materie a od těla.  Proto Filosof ve druhé knize </w:t>
      </w:r>
      <w:r w:rsidRPr="00616C46">
        <w:rPr>
          <w:i/>
          <w:noProof/>
          <w:lang w:val="cs-CZ"/>
        </w:rPr>
        <w:t>De anima</w:t>
      </w:r>
      <w:r>
        <w:rPr>
          <w:noProof/>
          <w:lang w:val="cs-CZ"/>
        </w:rPr>
        <w:t xml:space="preserve"> praví, že </w:t>
      </w:r>
      <w:r w:rsidR="00DF72B6">
        <w:rPr>
          <w:noProof/>
          <w:lang w:val="cs-CZ"/>
        </w:rPr>
        <w:t xml:space="preserve">rozumíme skrze </w:t>
      </w:r>
      <w:r>
        <w:rPr>
          <w:noProof/>
          <w:lang w:val="cs-CZ"/>
        </w:rPr>
        <w:t>duš</w:t>
      </w:r>
      <w:r w:rsidR="00DF72B6">
        <w:rPr>
          <w:noProof/>
          <w:lang w:val="cs-CZ"/>
        </w:rPr>
        <w:t xml:space="preserve">i </w:t>
      </w:r>
      <w:r>
        <w:rPr>
          <w:noProof/>
          <w:lang w:val="cs-CZ"/>
        </w:rPr>
        <w:t>(</w:t>
      </w:r>
      <w:r w:rsidRPr="00616C46">
        <w:rPr>
          <w:i/>
          <w:noProof/>
          <w:lang w:val="cs-CZ"/>
        </w:rPr>
        <w:t>anima est qua intelligimus</w:t>
      </w:r>
      <w:r>
        <w:rPr>
          <w:noProof/>
          <w:lang w:val="cs-CZ"/>
        </w:rPr>
        <w:t xml:space="preserve">) a činí závěr, že duše je aktem a završením těla.“ </w:t>
      </w:r>
      <w:r>
        <w:rPr>
          <w:rStyle w:val="Znakapoznpodarou"/>
        </w:rPr>
        <w:footnoteReference w:id="256"/>
      </w:r>
    </w:p>
    <w:p w:rsidR="00247F0F" w:rsidRDefault="08163013" w:rsidP="08163013">
      <w:r w:rsidRPr="00273106">
        <w:t xml:space="preserve">Akvinský postupuje tak, že nematerialitu duše chápe vzhledem ke specifické povaze intelektu, který je nemateriální povahy </w:t>
      </w:r>
      <w:r>
        <w:t>dané díky specifickému</w:t>
      </w:r>
      <w:r w:rsidRPr="00273106">
        <w:t xml:space="preserve"> výkon</w:t>
      </w:r>
      <w:r>
        <w:t>u</w:t>
      </w:r>
      <w:r w:rsidRPr="00273106">
        <w:t xml:space="preserve"> myšlení (</w:t>
      </w:r>
      <w:r w:rsidRPr="00273106">
        <w:rPr>
          <w:i/>
        </w:rPr>
        <w:t xml:space="preserve">intelligere fit </w:t>
      </w:r>
      <w:r w:rsidRPr="00273106">
        <w:rPr>
          <w:i/>
        </w:rPr>
        <w:lastRenderedPageBreak/>
        <w:t>secundum ipsum intellectum</w:t>
      </w:r>
      <w:r w:rsidRPr="00273106">
        <w:t xml:space="preserve">). Klíčovým problémem se stává statut </w:t>
      </w:r>
      <w:r w:rsidR="00A926A8">
        <w:t>termínu „</w:t>
      </w:r>
      <w:r w:rsidRPr="00273106">
        <w:rPr>
          <w:i/>
        </w:rPr>
        <w:t>fieri</w:t>
      </w:r>
      <w:r w:rsidR="00A926A8">
        <w:t>“</w:t>
      </w:r>
      <w:r w:rsidRPr="00273106">
        <w:t xml:space="preserve"> vztaž</w:t>
      </w:r>
      <w:r>
        <w:t>e</w:t>
      </w:r>
      <w:r w:rsidR="00A926A8">
        <w:t>ného</w:t>
      </w:r>
      <w:r w:rsidRPr="00273106">
        <w:t xml:space="preserve"> k intele</w:t>
      </w:r>
      <w:r>
        <w:t>ktu</w:t>
      </w:r>
      <w:r>
        <w:fldChar w:fldCharType="begin"/>
      </w:r>
      <w:r>
        <w:instrText xml:space="preserve"> XE "</w:instrText>
      </w:r>
      <w:r w:rsidRPr="007804B8">
        <w:instrText>intelekt:</w:instrText>
      </w:r>
      <w:r w:rsidRPr="002F1398">
        <w:rPr>
          <w:i/>
        </w:rPr>
        <w:instrText>esse/fieri</w:instrText>
      </w:r>
      <w:r>
        <w:instrText xml:space="preserve">" </w:instrText>
      </w:r>
      <w:r>
        <w:fldChar w:fldCharType="end"/>
      </w:r>
      <w:r>
        <w:t xml:space="preserve">. </w:t>
      </w:r>
      <w:r w:rsidR="00873CF8">
        <w:t>Akvinský tvrdí, že v modu „</w:t>
      </w:r>
      <w:r w:rsidR="00873CF8" w:rsidRPr="00D8635A">
        <w:rPr>
          <w:i/>
        </w:rPr>
        <w:t>ipse</w:t>
      </w:r>
      <w:r w:rsidR="00A07D9E">
        <w:t xml:space="preserve">“ </w:t>
      </w:r>
      <w:r w:rsidR="00873CF8">
        <w:t xml:space="preserve">existuje </w:t>
      </w:r>
      <w:r w:rsidR="00A07D9E">
        <w:t xml:space="preserve">i </w:t>
      </w:r>
      <w:r>
        <w:t>samotný intelekt</w:t>
      </w:r>
      <w:r w:rsidR="00D8635A">
        <w:t>,</w:t>
      </w:r>
      <w:r>
        <w:t xml:space="preserve"> a ne</w:t>
      </w:r>
      <w:r w:rsidR="00D8635A">
        <w:t>jen</w:t>
      </w:r>
      <w:r>
        <w:t xml:space="preserve"> tělesně daná osoba. Teolog </w:t>
      </w:r>
      <w:r w:rsidRPr="00273106">
        <w:t xml:space="preserve">Akvinský </w:t>
      </w:r>
      <w:r>
        <w:t xml:space="preserve">přináší </w:t>
      </w:r>
      <w:r w:rsidR="08CA7998">
        <w:t xml:space="preserve">z Říma </w:t>
      </w:r>
      <w:r>
        <w:t xml:space="preserve">do Paříže </w:t>
      </w:r>
      <w:r w:rsidR="08CA7998">
        <w:t xml:space="preserve">toto </w:t>
      </w:r>
      <w:r>
        <w:t>problematické</w:t>
      </w:r>
      <w:r w:rsidRPr="00273106">
        <w:t xml:space="preserve"> tvrzení</w:t>
      </w:r>
      <w:r w:rsidR="00050EED">
        <w:t xml:space="preserve"> v roce 1270. Ale </w:t>
      </w:r>
      <w:r>
        <w:t xml:space="preserve">první tomista  Aegidius </w:t>
      </w:r>
      <w:r w:rsidR="00050EED">
        <w:t xml:space="preserve">je hlásal </w:t>
      </w:r>
      <w:r w:rsidR="007A555F">
        <w:t xml:space="preserve">v Paříži </w:t>
      </w:r>
      <w:r>
        <w:t xml:space="preserve">od roku 1268. </w:t>
      </w:r>
      <w:r w:rsidR="00B3498F" w:rsidRPr="00B3498F">
        <w:t xml:space="preserve">Intelekt je vedle </w:t>
      </w:r>
      <w:r w:rsidR="00B3498F" w:rsidRPr="00B3498F">
        <w:rPr>
          <w:i/>
        </w:rPr>
        <w:t>anima intellectiva</w:t>
      </w:r>
      <w:r w:rsidR="00B3498F" w:rsidRPr="00B3498F">
        <w:t xml:space="preserve"> zvláštní intelektuáln</w:t>
      </w:r>
      <w:r w:rsidR="00B3498F">
        <w:t>í a subsistentní formou. Hypostá</w:t>
      </w:r>
      <w:r w:rsidR="00B3498F" w:rsidRPr="00B3498F">
        <w:t>zovaný intelekt zajišťuje nesmrtelnost a nezničitelnost osoby díky své ne</w:t>
      </w:r>
      <w:r w:rsidR="00B3498F">
        <w:t xml:space="preserve">materialitě </w:t>
      </w:r>
      <w:r w:rsidR="00B3498F" w:rsidRPr="00B3498F">
        <w:t xml:space="preserve">a oddělenosti. </w:t>
      </w:r>
      <w:r>
        <w:t xml:space="preserve"> Tato teze je co do smyslu autenticky aristotelská, ale nikoliv křesťanská. To dobře viděl Alvernus v podobné polemice okolo roku 1240 proti </w:t>
      </w:r>
      <w:r w:rsidRPr="085F767C">
        <w:rPr>
          <w:i/>
        </w:rPr>
        <w:t>sequ</w:t>
      </w:r>
      <w:r>
        <w:rPr>
          <w:i/>
        </w:rPr>
        <w:t>a</w:t>
      </w:r>
      <w:r w:rsidRPr="085F767C">
        <w:rPr>
          <w:i/>
        </w:rPr>
        <w:t>ces Aristotelis</w:t>
      </w:r>
      <w:r>
        <w:t xml:space="preserve">, kam zařadil i Aristotela </w:t>
      </w:r>
      <w:r w:rsidR="0013694F">
        <w:rPr>
          <w:szCs w:val="24"/>
          <w:lang w:val="de-DE"/>
        </w:rPr>
        <w:t>(</w:t>
      </w:r>
      <w:r w:rsidR="0013694F">
        <w:rPr>
          <w:i/>
          <w:szCs w:val="24"/>
          <w:lang w:val="de-DE"/>
        </w:rPr>
        <w:t>ex quibus fuit Aristoteles, et sequaces eius videlicet Alpharalius, Algaxel, et Avicenna</w:t>
      </w:r>
      <w:r w:rsidR="0013694F">
        <w:rPr>
          <w:szCs w:val="24"/>
          <w:lang w:val="de-DE"/>
        </w:rPr>
        <w:t xml:space="preserve">; OBJ II, Kap. 2.3). </w:t>
      </w:r>
      <w:r>
        <w:t xml:space="preserve">Publikace této teze </w:t>
      </w:r>
      <w:r w:rsidR="003E4B62">
        <w:t xml:space="preserve">je </w:t>
      </w:r>
      <w:r>
        <w:t xml:space="preserve">v první části </w:t>
      </w:r>
      <w:r w:rsidR="00E755B4" w:rsidRPr="0015023E">
        <w:rPr>
          <w:rStyle w:val="expandableitem"/>
          <w:i/>
        </w:rPr>
        <w:t>Summa Theologiae</w:t>
      </w:r>
      <w:r w:rsidR="00E755B4">
        <w:rPr>
          <w:rStyle w:val="expandableitem"/>
          <w:i/>
        </w:rPr>
        <w:t xml:space="preserve"> </w:t>
      </w:r>
      <w:r>
        <w:t>sestavené ještě v</w:t>
      </w:r>
      <w:r w:rsidR="003E4B62">
        <w:t> </w:t>
      </w:r>
      <w:r>
        <w:t>Itálii</w:t>
      </w:r>
      <w:r w:rsidR="003E4B62">
        <w:t xml:space="preserve">. Díky této interpretaci se z </w:t>
      </w:r>
      <w:r>
        <w:t xml:space="preserve">Akvinského </w:t>
      </w:r>
      <w:r w:rsidR="003E4B62">
        <w:t xml:space="preserve">stal </w:t>
      </w:r>
      <w:r w:rsidR="003E4B62" w:rsidRPr="003E4B62">
        <w:rPr>
          <w:i/>
        </w:rPr>
        <w:t>Expositor Novus</w:t>
      </w:r>
      <w:r w:rsidR="003E4B62">
        <w:t xml:space="preserve"> </w:t>
      </w:r>
      <w:r>
        <w:t xml:space="preserve">pro bezradné </w:t>
      </w:r>
      <w:r w:rsidR="003E4B62">
        <w:t xml:space="preserve">pařížské </w:t>
      </w:r>
      <w:r>
        <w:t>scholastiky kolísající mezi prvním a druhým averroismem</w:t>
      </w:r>
      <w:r w:rsidR="003E4B62">
        <w:t>,</w:t>
      </w:r>
      <w:r>
        <w:t xml:space="preserve"> jako byl Aegidius Romanus. Následující kapitoly věnované Akvinskému ukáží </w:t>
      </w:r>
      <w:r w:rsidRPr="00273106">
        <w:t>rozdíl mezi dvěma akty</w:t>
      </w:r>
      <w:r>
        <w:t xml:space="preserve"> subsistence:</w:t>
      </w:r>
      <w:r w:rsidRPr="00273106">
        <w:t xml:space="preserve"> duše jako </w:t>
      </w:r>
      <w:r>
        <w:t xml:space="preserve">formy </w:t>
      </w:r>
      <w:r w:rsidR="00706B04">
        <w:t xml:space="preserve">osoby </w:t>
      </w:r>
      <w:r w:rsidRPr="00273106">
        <w:t>(</w:t>
      </w:r>
      <w:r w:rsidRPr="00273106">
        <w:rPr>
          <w:i/>
        </w:rPr>
        <w:t>qua</w:t>
      </w:r>
      <w:r w:rsidRPr="00273106">
        <w:rPr>
          <w:i/>
          <w:vertAlign w:val="superscript"/>
        </w:rPr>
        <w:t>1</w:t>
      </w:r>
      <w:r w:rsidRPr="00273106">
        <w:t xml:space="preserve">) a intelektu jako formy </w:t>
      </w:r>
      <w:r w:rsidR="00706B04">
        <w:t xml:space="preserve">v duši </w:t>
      </w:r>
      <w:r w:rsidRPr="00273106">
        <w:t>(</w:t>
      </w:r>
      <w:r w:rsidRPr="00273106">
        <w:rPr>
          <w:i/>
        </w:rPr>
        <w:t>qua</w:t>
      </w:r>
      <w:r w:rsidRPr="00273106">
        <w:rPr>
          <w:i/>
          <w:vertAlign w:val="superscript"/>
        </w:rPr>
        <w:t>2</w:t>
      </w:r>
      <w:r w:rsidRPr="00273106">
        <w:t>)</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xml:space="preserve">. </w:t>
      </w:r>
      <w:r w:rsidRPr="00273106">
        <w:t xml:space="preserve">Siger zásadně vztahuje </w:t>
      </w:r>
      <w:r w:rsidRPr="00E52880">
        <w:rPr>
          <w:i/>
        </w:rPr>
        <w:t>anima intellectiva</w:t>
      </w:r>
      <w:r>
        <w:t xml:space="preserve"> </w:t>
      </w:r>
      <w:r w:rsidRPr="00273106">
        <w:t>k celostnímu aktu existence</w:t>
      </w:r>
      <w:r>
        <w:t xml:space="preserve"> v modu </w:t>
      </w:r>
      <w:r w:rsidR="00BC663D">
        <w:t>„</w:t>
      </w:r>
      <w:r>
        <w:rPr>
          <w:i/>
        </w:rPr>
        <w:t>homo ipse intelligit</w:t>
      </w:r>
      <w:r w:rsidR="00BC663D">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00BC663D">
        <w:t xml:space="preserve">. Proto zásadně odmítl </w:t>
      </w:r>
      <w:r>
        <w:t xml:space="preserve">dualismus dvou hypostází </w:t>
      </w:r>
      <w:r w:rsidR="00BC663D">
        <w:t>v člověku</w:t>
      </w:r>
      <w:r>
        <w:t xml:space="preserve">. Intelekt nelze nijak hypostázovat, protože by byl substancí. Opět je zdůrazněn princip </w:t>
      </w:r>
      <w:r w:rsidRPr="08F27684">
        <w:rPr>
          <w:i/>
        </w:rPr>
        <w:t>subiective</w:t>
      </w:r>
      <w:r>
        <w:t>, který patří pouze nemateriální duši jako aktuální formě těla (</w:t>
      </w:r>
      <w:r w:rsidRPr="00616C46">
        <w:rPr>
          <w:i/>
        </w:rPr>
        <w:t>anima est qua intelligimus</w:t>
      </w:r>
      <w:r>
        <w:t xml:space="preserve">). </w:t>
      </w:r>
      <w:r w:rsidRPr="00273106">
        <w:t>Magistr jasně tvrdí ve výše uvedených pasážích, že ipseita patří pouze člověku v jeho celostním výkonu žít a rozumět</w:t>
      </w:r>
      <w:r>
        <w:t>. Duše je tím, čím rozumíme, protože rozumíme pouze v těle, kde tento výkon také kauzálně zakoušíme (</w:t>
      </w:r>
      <w:r w:rsidRPr="00273106">
        <w:rPr>
          <w:i/>
        </w:rPr>
        <w:t>qua</w:t>
      </w:r>
      <w:r>
        <w:rPr>
          <w:i/>
          <w:vertAlign w:val="superscript"/>
        </w:rPr>
        <w:t>1</w:t>
      </w:r>
      <w:r>
        <w:t>)</w:t>
      </w:r>
      <w:r w:rsidRPr="00273106">
        <w:t xml:space="preserve">. Připsat ipseitu přímo intelektu </w:t>
      </w:r>
      <w:r>
        <w:t xml:space="preserve">v modu </w:t>
      </w:r>
      <w:r w:rsidRPr="00273106">
        <w:rPr>
          <w:i/>
        </w:rPr>
        <w:t>qua</w:t>
      </w:r>
      <w:r w:rsidRPr="00273106">
        <w:rPr>
          <w:i/>
          <w:vertAlign w:val="superscript"/>
        </w:rPr>
        <w:t>2</w:t>
      </w:r>
      <w:r>
        <w:t xml:space="preserve"> </w:t>
      </w:r>
      <w:r w:rsidR="088E3127">
        <w:t>by znamenalo</w:t>
      </w:r>
      <w:r w:rsidRPr="00273106">
        <w:t xml:space="preserve">, že se z něj udělá aktuální </w:t>
      </w:r>
      <w:r>
        <w:t xml:space="preserve">první substance nebo nějaká forma hypostáze. To je ale fundamentální omyl v modu Rufusovy formy </w:t>
      </w:r>
      <w:r w:rsidRPr="089D6D63">
        <w:rPr>
          <w:i/>
        </w:rPr>
        <w:t>Oxfordian Fallacy</w:t>
      </w:r>
      <w:r>
        <w:t>, protože univerzální esence se stává reálnou účinnou kauzou (</w:t>
      </w:r>
      <w:r w:rsidRPr="089D6D63">
        <w:rPr>
          <w:i/>
        </w:rPr>
        <w:t>medium et causa idem</w:t>
      </w:r>
      <w:r w:rsidR="081E6BBD">
        <w:t>; OBJ II, kap. 3</w:t>
      </w:r>
      <w:r>
        <w:t xml:space="preserve">.3.1). Tomistická </w:t>
      </w:r>
      <w:r w:rsidRPr="089B2457">
        <w:rPr>
          <w:i/>
        </w:rPr>
        <w:t>anima intellectiva</w:t>
      </w:r>
      <w:r>
        <w:t xml:space="preserve"> </w:t>
      </w:r>
      <w:r w:rsidR="0005123E">
        <w:t xml:space="preserve">je </w:t>
      </w:r>
      <w:r>
        <w:t>napojená na hypostázovaný intelekt</w:t>
      </w:r>
      <w:r w:rsidR="0005123E">
        <w:t xml:space="preserve"> jako „</w:t>
      </w:r>
      <w:r w:rsidRPr="08BD1B36">
        <w:t>νοῦς</w:t>
      </w:r>
      <w:r w:rsidR="0005123E">
        <w:t xml:space="preserve">“ Aristotela. Ten </w:t>
      </w:r>
      <w:r>
        <w:t>tvoří samos</w:t>
      </w:r>
      <w:r w:rsidR="00072DC5">
        <w:t xml:space="preserve">tatnou aktivní a kauzální formu, která může existovat </w:t>
      </w:r>
      <w:r>
        <w:t xml:space="preserve">mimo tělo </w:t>
      </w:r>
      <w:r w:rsidRPr="00273106">
        <w:t>(</w:t>
      </w:r>
      <w:r w:rsidRPr="00273106">
        <w:rPr>
          <w:i/>
        </w:rPr>
        <w:t>anima intellectiva haberet esse separatum a materia et corpore</w:t>
      </w:r>
      <w:r w:rsidRPr="00273106">
        <w:t>)</w:t>
      </w:r>
      <w:r>
        <w:t xml:space="preserve">. Přesně toto pojetí hypostázované </w:t>
      </w:r>
      <w:r w:rsidR="081967F2">
        <w:t xml:space="preserve">intelektuální </w:t>
      </w:r>
      <w:r>
        <w:t xml:space="preserve">duše má tomistický Aegidius kolem roku 1270, což ukázaly předešlé kapitoly. Tuto hypostázi potřebuje teolog Akvinský proto, aby zachránil nesmrtelnost duše. </w:t>
      </w:r>
      <w:r w:rsidRPr="00273106">
        <w:t>Intelektuální potence duše zaručuje její jednotu v</w:t>
      </w:r>
      <w:r w:rsidR="009710D0">
        <w:t> </w:t>
      </w:r>
      <w:r w:rsidRPr="00273106">
        <w:t>těle</w:t>
      </w:r>
      <w:r w:rsidR="009710D0">
        <w:t xml:space="preserve">. Intelekt </w:t>
      </w:r>
      <w:r>
        <w:t xml:space="preserve">ve formě hypostáze </w:t>
      </w:r>
      <w:r w:rsidR="009710D0" w:rsidRPr="00273106">
        <w:t xml:space="preserve">definuje </w:t>
      </w:r>
      <w:r w:rsidRPr="00273106">
        <w:t>způsob nemateriální subsistence duše</w:t>
      </w:r>
      <w:r w:rsidR="009710D0">
        <w:t xml:space="preserve">, která </w:t>
      </w:r>
      <w:r w:rsidR="009710D0">
        <w:lastRenderedPageBreak/>
        <w:t xml:space="preserve">existuje i </w:t>
      </w:r>
      <w:r w:rsidRPr="00273106">
        <w:t>po smrti</w:t>
      </w:r>
      <w:r w:rsidR="009710D0">
        <w:t xml:space="preserve">, protože je </w:t>
      </w:r>
      <w:r w:rsidRPr="00273106">
        <w:t>oddělen</w:t>
      </w:r>
      <w:r w:rsidR="009710D0">
        <w:t>a</w:t>
      </w:r>
      <w:r w:rsidRPr="00273106">
        <w:t xml:space="preserve"> od těla</w:t>
      </w:r>
      <w:r>
        <w:t xml:space="preserve">. To je pro Sigera čistý sofismus. Akvinský </w:t>
      </w:r>
      <w:r w:rsidR="00695E3E">
        <w:t xml:space="preserve">jako filosof </w:t>
      </w:r>
      <w:r>
        <w:t>v případě analýzy poznání osoby bere in</w:t>
      </w:r>
      <w:r w:rsidR="08B24FEA">
        <w:t>telekt jako potenci duše</w:t>
      </w:r>
      <w:r>
        <w:t xml:space="preserve">. Akvinský </w:t>
      </w:r>
      <w:r w:rsidR="00695E3E">
        <w:t xml:space="preserve">jako teolog </w:t>
      </w:r>
      <w:r>
        <w:t xml:space="preserve">bere stejný intelekt jako hypostázi s odvoláním na Aristotelovu </w:t>
      </w:r>
      <w:r w:rsidRPr="084A6150">
        <w:rPr>
          <w:i/>
        </w:rPr>
        <w:t>De anima</w:t>
      </w:r>
      <w:r>
        <w:t>, aby obháji</w:t>
      </w:r>
      <w:r w:rsidR="08B24FEA">
        <w:t>l nesmrtelnost duše</w:t>
      </w:r>
      <w:r>
        <w:t xml:space="preserve">. </w:t>
      </w:r>
      <w:r w:rsidR="00383877" w:rsidRPr="00383877">
        <w:t xml:space="preserve">Intelekt je brán současně a ve stejném druhu </w:t>
      </w:r>
      <w:r w:rsidR="00383877" w:rsidRPr="00383877">
        <w:rPr>
          <w:i/>
        </w:rPr>
        <w:t>demonstratio</w:t>
      </w:r>
      <w:r w:rsidR="00383877" w:rsidRPr="00383877">
        <w:t xml:space="preserve"> jako filosofická potencialita a </w:t>
      </w:r>
      <w:r w:rsidR="00383877">
        <w:t xml:space="preserve">jako </w:t>
      </w:r>
      <w:r w:rsidR="00383877" w:rsidRPr="00383877">
        <w:t xml:space="preserve">teologická hypostatická forma. </w:t>
      </w:r>
      <w:r>
        <w:t xml:space="preserve">Tuto sofistiku ukazuje spis </w:t>
      </w:r>
      <w:r w:rsidRPr="084A6150">
        <w:rPr>
          <w:i/>
        </w:rPr>
        <w:t>De unitate intellectus</w:t>
      </w:r>
      <w:r>
        <w:t xml:space="preserve"> psaný v Paříži, který odmítli magistři v Rue du Fouarre a Bacon. Artisté v Rue du Fouarre výslovně zakázali smíšení teologie a filosofie dekretem z roku 1272. Tomášova a</w:t>
      </w:r>
      <w:r w:rsidRPr="00273106">
        <w:t xml:space="preserve">rgumentace </w:t>
      </w:r>
      <w:r>
        <w:t xml:space="preserve">se </w:t>
      </w:r>
      <w:r w:rsidRPr="00273106">
        <w:t>dosta</w:t>
      </w:r>
      <w:r>
        <w:t xml:space="preserve">la </w:t>
      </w:r>
      <w:r w:rsidRPr="00273106">
        <w:t>na úroveň zásadního omylu druhého averroismu</w:t>
      </w:r>
      <w:r w:rsidR="00247F0F">
        <w:t xml:space="preserve">. </w:t>
      </w:r>
      <w:r w:rsidR="00247F0F" w:rsidRPr="00247F0F">
        <w:t>Akvinský však hájil pluralitu forem v člověku, nikoliv pluralitu substancí jako druhý averroismus.</w:t>
      </w:r>
    </w:p>
    <w:p w:rsidR="00E44553" w:rsidRDefault="08163013" w:rsidP="00434C2A">
      <w:pPr>
        <w:ind w:firstLine="397"/>
      </w:pPr>
      <w:r>
        <w:t xml:space="preserve">Sigera </w:t>
      </w:r>
      <w:r w:rsidR="00247F0F">
        <w:t xml:space="preserve">považoval Akvinského výklad </w:t>
      </w:r>
      <w:r w:rsidR="00247F0F" w:rsidRPr="00247F0F">
        <w:rPr>
          <w:i/>
        </w:rPr>
        <w:t>De anima</w:t>
      </w:r>
      <w:r w:rsidR="00247F0F">
        <w:t xml:space="preserve"> za </w:t>
      </w:r>
      <w:r>
        <w:t>mnohem h</w:t>
      </w:r>
      <w:r w:rsidR="00247F0F">
        <w:t xml:space="preserve">orší omyl než v případě Alberta. Ten </w:t>
      </w:r>
      <w:r>
        <w:t>držel plnou jednotu osoby</w:t>
      </w:r>
      <w:r w:rsidRPr="08FD19E3">
        <w:t xml:space="preserve"> </w:t>
      </w:r>
      <w:r>
        <w:t xml:space="preserve">podle CMDA. </w:t>
      </w:r>
      <w:r w:rsidRPr="00273106">
        <w:t>Siger upozorňuje</w:t>
      </w:r>
      <w:r>
        <w:t xml:space="preserve"> znalce problému na to</w:t>
      </w:r>
      <w:r w:rsidRPr="00273106">
        <w:t xml:space="preserve">, že Akvinský špatně pochopil centrální část Aristotelovy a </w:t>
      </w:r>
      <w:r>
        <w:t>Averroes</w:t>
      </w:r>
      <w:r w:rsidRPr="00273106">
        <w:t xml:space="preserve">ovy nauky. </w:t>
      </w:r>
      <w:r w:rsidR="00584484">
        <w:t>D</w:t>
      </w:r>
      <w:r w:rsidRPr="00273106">
        <w:t xml:space="preserve">uše </w:t>
      </w:r>
      <w:r w:rsidR="00584484">
        <w:t xml:space="preserve">zajišťuje </w:t>
      </w:r>
      <w:r w:rsidRPr="00273106">
        <w:t>akt</w:t>
      </w:r>
      <w:r w:rsidR="00584484">
        <w:t xml:space="preserve"> intelektuální existence </w:t>
      </w:r>
      <w:r w:rsidRPr="00273106">
        <w:t>(</w:t>
      </w:r>
      <w:r w:rsidRPr="00273106">
        <w:rPr>
          <w:i/>
        </w:rPr>
        <w:t>anima est qua intelligimus</w:t>
      </w:r>
      <w:r w:rsidRPr="00273106">
        <w:t>), a proto završuje tělesnou existenci (</w:t>
      </w:r>
      <w:r w:rsidRPr="00273106">
        <w:rPr>
          <w:i/>
        </w:rPr>
        <w:t>eam esse actum et perfectionem corporis</w:t>
      </w:r>
      <w:r w:rsidR="00BF6273">
        <w:t xml:space="preserve">). </w:t>
      </w:r>
      <w:r w:rsidR="00BF6273" w:rsidRPr="00BF6273">
        <w:t xml:space="preserve">V Albertově případě vystupoval esenciální intelekt jako </w:t>
      </w:r>
      <w:r w:rsidR="00BF6273">
        <w:t xml:space="preserve">supozice </w:t>
      </w:r>
      <w:r w:rsidR="00BF6273" w:rsidRPr="00BF6273">
        <w:t>v deduktivním důkazu</w:t>
      </w:r>
      <w:r w:rsidR="00BF6273">
        <w:t xml:space="preserve">, v modu </w:t>
      </w:r>
      <w:r w:rsidR="00BF6273" w:rsidRPr="00BF6273">
        <w:rPr>
          <w:i/>
        </w:rPr>
        <w:t>obiective</w:t>
      </w:r>
      <w:r w:rsidR="00BF6273" w:rsidRPr="00BF6273">
        <w:t xml:space="preserve">. </w:t>
      </w:r>
      <w:r w:rsidR="00BF6273">
        <w:t>Ale m</w:t>
      </w:r>
      <w:r w:rsidR="00BF6273" w:rsidRPr="00BF6273">
        <w:t xml:space="preserve">ěl by být predikován v modu </w:t>
      </w:r>
      <w:r w:rsidR="00BF6273" w:rsidRPr="00BF6273">
        <w:rPr>
          <w:i/>
        </w:rPr>
        <w:t>subiective</w:t>
      </w:r>
      <w:r w:rsidR="00BF6273" w:rsidRPr="00BF6273">
        <w:t xml:space="preserve"> pomocí metafyzické imp</w:t>
      </w:r>
      <w:r w:rsidR="00BF6273">
        <w:t xml:space="preserve">ozice </w:t>
      </w:r>
      <w:r w:rsidR="00BF6273" w:rsidRPr="00BF6273">
        <w:t xml:space="preserve">intelektu jako </w:t>
      </w:r>
      <w:r w:rsidR="00BF6273" w:rsidRPr="00BF6273">
        <w:rPr>
          <w:i/>
        </w:rPr>
        <w:t>tertium genus</w:t>
      </w:r>
      <w:r w:rsidR="009A01AF">
        <w:t xml:space="preserve">. Albert reflektoval </w:t>
      </w:r>
      <w:r>
        <w:t>skutečný průběh poznání</w:t>
      </w:r>
      <w:r w:rsidR="00182C98">
        <w:t xml:space="preserve"> v rámci </w:t>
      </w:r>
      <w:r w:rsidR="00182C98" w:rsidRPr="00182C98">
        <w:rPr>
          <w:i/>
        </w:rPr>
        <w:t>anima intellectiva</w:t>
      </w:r>
      <w:r>
        <w:t xml:space="preserve">. Akvinský má špatně </w:t>
      </w:r>
      <w:r w:rsidR="009A01AF">
        <w:t xml:space="preserve">definovaný samotný průběh poznání, protože dal intelektu jako </w:t>
      </w:r>
      <w:r>
        <w:t xml:space="preserve">esenci kauzální účinnost v Rufusově modu </w:t>
      </w:r>
      <w:r w:rsidRPr="083E3510">
        <w:rPr>
          <w:i/>
        </w:rPr>
        <w:t>Oxfordian Fallacy</w:t>
      </w:r>
      <w:r>
        <w:t xml:space="preserve">. </w:t>
      </w:r>
      <w:r w:rsidR="00095569" w:rsidRPr="00095569">
        <w:t xml:space="preserve">Intelekt nemůže provozovat akt </w:t>
      </w:r>
      <w:r w:rsidR="00095569">
        <w:t xml:space="preserve">porozumění </w:t>
      </w:r>
      <w:r w:rsidR="00095569" w:rsidRPr="00095569">
        <w:t>jako hypost</w:t>
      </w:r>
      <w:r w:rsidR="00095569">
        <w:t>áze v modu „</w:t>
      </w:r>
      <w:r w:rsidR="00095569" w:rsidRPr="00095569">
        <w:rPr>
          <w:i/>
        </w:rPr>
        <w:t>ipse</w:t>
      </w:r>
      <w:r w:rsidR="00095569">
        <w:t>“</w:t>
      </w:r>
      <w:r w:rsidR="00095569" w:rsidRPr="00095569">
        <w:t xml:space="preserve">, protože všechny akty nehmotné </w:t>
      </w:r>
      <w:r w:rsidR="00095569" w:rsidRPr="00095569">
        <w:rPr>
          <w:i/>
        </w:rPr>
        <w:t>anima intellectiva</w:t>
      </w:r>
      <w:r w:rsidR="00095569" w:rsidRPr="00095569">
        <w:t xml:space="preserve"> jsou osobní</w:t>
      </w:r>
      <w:r w:rsidR="00095569">
        <w:t xml:space="preserve"> povahy</w:t>
      </w:r>
      <w:r w:rsidR="00095569" w:rsidRPr="00095569">
        <w:t xml:space="preserve">. </w:t>
      </w:r>
      <w:r w:rsidR="00095569">
        <w:t>Kompletně všechny akty porozumění (smyslové i intelektuální) j</w:t>
      </w:r>
      <w:r w:rsidR="00095569" w:rsidRPr="00095569">
        <w:t xml:space="preserve">sou ustaveny v modu </w:t>
      </w:r>
      <w:r w:rsidR="00095569" w:rsidRPr="00095569">
        <w:rPr>
          <w:i/>
        </w:rPr>
        <w:t>subiective</w:t>
      </w:r>
      <w:r w:rsidR="00095569">
        <w:t xml:space="preserve">, tj. jako činnost </w:t>
      </w:r>
      <w:r w:rsidR="00CA7F1D">
        <w:t>tělesně</w:t>
      </w:r>
      <w:r w:rsidR="00095569">
        <w:t xml:space="preserve"> existující</w:t>
      </w:r>
      <w:r w:rsidR="00495973">
        <w:t xml:space="preserve"> osoby. </w:t>
      </w:r>
      <w:r>
        <w:t>Siger hájil od samého počátku intelekt</w:t>
      </w:r>
      <w:r w:rsidR="08111A57">
        <w:t>uální duši jako složenou (kap. 4</w:t>
      </w:r>
      <w:r>
        <w:t>.4.1), protože intelektuální potence duše je nemateriální a přichází ke smyslovým schopnostem duše zvnějšku</w:t>
      </w:r>
      <w:r w:rsidR="00495973">
        <w:t xml:space="preserve"> v modu intelektu jako </w:t>
      </w:r>
      <w:r w:rsidR="00495973" w:rsidRPr="00152B16">
        <w:rPr>
          <w:i/>
        </w:rPr>
        <w:t>separabilis</w:t>
      </w:r>
      <w:r>
        <w:t xml:space="preserve">. </w:t>
      </w:r>
      <w:r w:rsidRPr="00273106">
        <w:t xml:space="preserve">Autonomně chápající intelekt by musel obsahovat </w:t>
      </w:r>
      <w:r w:rsidR="00212A0C">
        <w:t xml:space="preserve">hypostatické and </w:t>
      </w:r>
      <w:r w:rsidR="00212A0C" w:rsidRPr="00DE2B9C">
        <w:rPr>
          <w:i/>
        </w:rPr>
        <w:t>a priori</w:t>
      </w:r>
      <w:r w:rsidR="00212A0C">
        <w:t xml:space="preserve"> </w:t>
      </w:r>
      <w:r w:rsidRPr="00273106">
        <w:t xml:space="preserve"> </w:t>
      </w:r>
      <w:r w:rsidR="00212A0C">
        <w:t xml:space="preserve">dané </w:t>
      </w:r>
      <w:r w:rsidRPr="00273106">
        <w:t>poznávací principy na způsob Avicennova „létajího muže</w:t>
      </w:r>
      <w:r>
        <w:fldChar w:fldCharType="begin"/>
      </w:r>
      <w:r>
        <w:instrText xml:space="preserve"> XE "</w:instrText>
      </w:r>
      <w:r w:rsidRPr="00CB049B">
        <w:instrText>létající muž</w:instrText>
      </w:r>
      <w:r>
        <w:instrText xml:space="preserve">" </w:instrText>
      </w:r>
      <w:r>
        <w:fldChar w:fldCharType="end"/>
      </w:r>
      <w:r w:rsidRPr="00273106">
        <w:t>“</w:t>
      </w:r>
      <w:r>
        <w:t xml:space="preserve"> </w:t>
      </w:r>
      <w:r w:rsidRPr="00273106">
        <w:t>a Descartova</w:t>
      </w:r>
      <w:r>
        <w:t xml:space="preserve"> </w:t>
      </w:r>
      <w:r w:rsidRPr="00106CE4">
        <w:rPr>
          <w:i/>
        </w:rPr>
        <w:t>cogito</w:t>
      </w:r>
      <w:r>
        <w:rPr>
          <w:i/>
        </w:rPr>
        <w:fldChar w:fldCharType="begin"/>
      </w:r>
      <w:r>
        <w:instrText xml:space="preserve"> XE "</w:instrText>
      </w:r>
      <w:r w:rsidRPr="003D2937">
        <w:rPr>
          <w:i/>
        </w:rPr>
        <w:instrText>cogito</w:instrText>
      </w:r>
      <w:r>
        <w:instrText xml:space="preserve">" </w:instrText>
      </w:r>
      <w:r>
        <w:rPr>
          <w:i/>
        </w:rPr>
        <w:fldChar w:fldCharType="end"/>
      </w:r>
      <w:r w:rsidRPr="00273106">
        <w:t xml:space="preserve">. Jenže </w:t>
      </w:r>
      <w:r>
        <w:t xml:space="preserve">originální spis </w:t>
      </w:r>
      <w:r>
        <w:rPr>
          <w:i/>
        </w:rPr>
        <w:t>De anima</w:t>
      </w:r>
      <w:r>
        <w:t xml:space="preserve"> há</w:t>
      </w:r>
      <w:r w:rsidRPr="00273106">
        <w:t xml:space="preserve">jí nasvícení smyslu jsoucna pouze zepředu, skrze aktualizaci intelektu </w:t>
      </w:r>
      <w:r>
        <w:t xml:space="preserve">přes </w:t>
      </w:r>
      <w:r w:rsidRPr="00273106">
        <w:t xml:space="preserve">smysly. Jinak by intelekt nebyl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což ovšem Akvinský v </w:t>
      </w:r>
      <w:r w:rsidRPr="00273106">
        <w:rPr>
          <w:i/>
        </w:rPr>
        <w:t xml:space="preserve">De unitate </w:t>
      </w:r>
      <w:r w:rsidRPr="00273106">
        <w:t>nekompromisně hájí</w:t>
      </w:r>
      <w:r>
        <w:t xml:space="preserve"> proti druhému averroismu</w:t>
      </w:r>
      <w:r w:rsidRPr="00273106">
        <w:t>. Siger proti</w:t>
      </w:r>
      <w:r>
        <w:t xml:space="preserve"> Tomášovu nedotaženému ře</w:t>
      </w:r>
      <w:r w:rsidRPr="00273106">
        <w:t xml:space="preserve">šení </w:t>
      </w:r>
      <w:r>
        <w:t xml:space="preserve">jednoty osoby </w:t>
      </w:r>
      <w:r w:rsidRPr="00273106">
        <w:t xml:space="preserve">namítá, že </w:t>
      </w:r>
      <w:r w:rsidR="00A06213">
        <w:t xml:space="preserve">má </w:t>
      </w:r>
      <w:r w:rsidRPr="00273106">
        <w:lastRenderedPageBreak/>
        <w:t>intelekt</w:t>
      </w:r>
      <w:r w:rsidR="00A06213">
        <w:t xml:space="preserve"> jako aktua</w:t>
      </w:r>
      <w:r w:rsidRPr="00273106">
        <w:t>l</w:t>
      </w:r>
      <w:r w:rsidR="00A06213">
        <w:t>izovanou kvazi-substanci</w:t>
      </w:r>
      <w:r w:rsidRPr="00273106">
        <w:t xml:space="preserve"> (</w:t>
      </w:r>
      <w:r w:rsidRPr="00273106">
        <w:rPr>
          <w:i/>
        </w:rPr>
        <w:t>hoc aliquid</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Pr="00273106">
        <w:t>)</w:t>
      </w:r>
      <w:r>
        <w:t xml:space="preserve">. </w:t>
      </w:r>
      <w:r w:rsidR="00A06213">
        <w:t xml:space="preserve">Tento sofistický intelekt daný jako </w:t>
      </w:r>
      <w:r>
        <w:t xml:space="preserve">forma </w:t>
      </w:r>
      <w:r w:rsidR="00A06213">
        <w:t xml:space="preserve">na </w:t>
      </w:r>
      <w:r>
        <w:t>způsob averroistické moderny by</w:t>
      </w:r>
      <w:r w:rsidRPr="00273106">
        <w:t xml:space="preserve"> nemohl poznávat vše v čisté receptivitě. Siger jasně a nekompromisně hájí pojetí intelektu j</w:t>
      </w:r>
      <w:r>
        <w:t xml:space="preserve">ako čisté nemateriální potence v modu </w:t>
      </w:r>
      <w:r w:rsidRPr="00522291">
        <w:rPr>
          <w:i/>
        </w:rPr>
        <w:t>separabilis</w:t>
      </w:r>
      <w:r>
        <w:t xml:space="preserve">, a nikoliv </w:t>
      </w:r>
      <w:r w:rsidRPr="00522291">
        <w:rPr>
          <w:i/>
        </w:rPr>
        <w:t>separatus</w:t>
      </w:r>
      <w:r>
        <w:t xml:space="preserve">. Akvinského teze hájí intelekt v hypostázované formě </w:t>
      </w:r>
      <w:r w:rsidRPr="0818536D">
        <w:rPr>
          <w:i/>
        </w:rPr>
        <w:t>separatus</w:t>
      </w:r>
      <w:r>
        <w:t xml:space="preserve"> a </w:t>
      </w:r>
      <w:r w:rsidRPr="0818536D">
        <w:rPr>
          <w:i/>
        </w:rPr>
        <w:t>inmixtus</w:t>
      </w:r>
      <w:r>
        <w:t>, protože takto definovaný intelekt zajišťuje nesmrtelnost duše</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rsidR="00585120">
        <w:t>. Tento přístup je druhou</w:t>
      </w:r>
      <w:r w:rsidR="00585120" w:rsidRPr="00585120">
        <w:t xml:space="preserve"> velkou chybou Akvinského. Používá geometrické příklady esencí (trojúhelník, čtyřúhelník), které lze vzájemně kombinovat. V případě intel</w:t>
      </w:r>
      <w:r w:rsidR="00585120">
        <w:t>ektu tomu tak není. Jeho hypostá</w:t>
      </w:r>
      <w:r w:rsidR="00585120" w:rsidRPr="00585120">
        <w:t xml:space="preserve">sovaný intelekt představuje jednu formu a </w:t>
      </w:r>
      <w:r w:rsidR="00585120" w:rsidRPr="00585120">
        <w:rPr>
          <w:i/>
        </w:rPr>
        <w:t>anima intellectiva</w:t>
      </w:r>
      <w:r w:rsidR="00585120" w:rsidRPr="00585120">
        <w:t xml:space="preserve"> je </w:t>
      </w:r>
      <w:r w:rsidR="00585120">
        <w:t xml:space="preserve">druhou </w:t>
      </w:r>
      <w:r w:rsidR="00585120" w:rsidRPr="00585120">
        <w:t xml:space="preserve">formou. U člověka takový druh intelektu neexistuje, neboť všechny esence jsou dány výhradně v mysli (intelekt jako </w:t>
      </w:r>
      <w:r w:rsidR="00585120" w:rsidRPr="00585120">
        <w:rPr>
          <w:i/>
        </w:rPr>
        <w:t>quartum genus</w:t>
      </w:r>
      <w:r w:rsidR="00585120" w:rsidRPr="00585120">
        <w:t xml:space="preserve">). </w:t>
      </w:r>
      <w:r>
        <w:t xml:space="preserve">Podle Sigera má </w:t>
      </w:r>
      <w:r w:rsidR="00585120">
        <w:t xml:space="preserve">aktuální </w:t>
      </w:r>
      <w:r>
        <w:t xml:space="preserve">formu pouze </w:t>
      </w:r>
      <w:r w:rsidRPr="00754F03">
        <w:rPr>
          <w:i/>
        </w:rPr>
        <w:t>anima intellectiva</w:t>
      </w:r>
      <w:r>
        <w:t>, a ne intelekt jako hypostázovaná potence. Skrze entelechický výkon života</w:t>
      </w:r>
      <w:r w:rsidRPr="00273106">
        <w:t xml:space="preserve"> </w:t>
      </w:r>
      <w:r>
        <w:t>(</w:t>
      </w:r>
      <w:r w:rsidRPr="004C7688">
        <w:rPr>
          <w:i/>
        </w:rPr>
        <w:t>esse actum</w:t>
      </w:r>
      <w:r>
        <w:t xml:space="preserve">) </w:t>
      </w:r>
      <w:r w:rsidRPr="00273106">
        <w:t xml:space="preserve">jsme schopni </w:t>
      </w:r>
      <w:r>
        <w:t xml:space="preserve">intelektuálně poznávat a zakoušet ve </w:t>
      </w:r>
      <w:r w:rsidRPr="00273106">
        <w:t xml:space="preserve">výkonu </w:t>
      </w:r>
      <w:r>
        <w:t xml:space="preserve">vlastního </w:t>
      </w:r>
      <w:r w:rsidRPr="00273106">
        <w:t xml:space="preserve">porozumění </w:t>
      </w:r>
      <w:r>
        <w:t xml:space="preserve">daného v duši jako aktualizované formě </w:t>
      </w:r>
      <w:r w:rsidRPr="00273106">
        <w:t>(</w:t>
      </w:r>
      <w:r w:rsidRPr="00273106">
        <w:rPr>
          <w:i/>
        </w:rPr>
        <w:t>anima est qua intelligimus</w:t>
      </w:r>
      <w:r w:rsidRPr="00273106">
        <w:t xml:space="preserve">). </w:t>
      </w:r>
      <w:r w:rsidR="003C5653">
        <w:t>Duše je zapojena v modalitě „</w:t>
      </w:r>
      <w:r w:rsidR="003C5653" w:rsidRPr="003C5653">
        <w:rPr>
          <w:i/>
        </w:rPr>
        <w:t>ipse</w:t>
      </w:r>
      <w:r w:rsidR="003C5653">
        <w:t>“</w:t>
      </w:r>
      <w:r w:rsidR="003C5653" w:rsidRPr="003C5653">
        <w:t xml:space="preserve"> do </w:t>
      </w:r>
      <w:r w:rsidR="003C5653" w:rsidRPr="003C5653">
        <w:rPr>
          <w:i/>
        </w:rPr>
        <w:t xml:space="preserve">actus essendi </w:t>
      </w:r>
      <w:r w:rsidR="003C5653">
        <w:t xml:space="preserve">existující </w:t>
      </w:r>
      <w:r w:rsidR="003C5653" w:rsidRPr="003C5653">
        <w:t xml:space="preserve">osoby. Proto ji nelze </w:t>
      </w:r>
      <w:r w:rsidR="003C5653">
        <w:t xml:space="preserve">predikovat </w:t>
      </w:r>
      <w:r w:rsidR="003C5653" w:rsidRPr="003C5653">
        <w:t xml:space="preserve">s ohledem na intelekt v řádu </w:t>
      </w:r>
      <w:r w:rsidR="003C5653" w:rsidRPr="003C5653">
        <w:rPr>
          <w:i/>
        </w:rPr>
        <w:t>per prius</w:t>
      </w:r>
      <w:r w:rsidR="00894057">
        <w:t xml:space="preserve">. </w:t>
      </w:r>
      <w:r w:rsidR="003C5653">
        <w:t>Duše není primárně esence, jak to mylně predikuje Akvinský, ale entelechická forma existence daná v modu „</w:t>
      </w:r>
      <w:r w:rsidR="003C5653" w:rsidRPr="003C5653">
        <w:rPr>
          <w:i/>
        </w:rPr>
        <w:t>qua</w:t>
      </w:r>
      <w:r w:rsidR="003C5653">
        <w:t xml:space="preserve">“. Pak také intelekt je primárně pouze pouze </w:t>
      </w:r>
      <w:r>
        <w:t>čistá potence</w:t>
      </w:r>
      <w:r w:rsidR="003C5653">
        <w:t xml:space="preserve"> takto existující duše v modu „</w:t>
      </w:r>
      <w:r w:rsidR="003C5653" w:rsidRPr="003C5653">
        <w:rPr>
          <w:i/>
        </w:rPr>
        <w:t>qua</w:t>
      </w:r>
      <w:r w:rsidR="003C5653">
        <w:t xml:space="preserve">“. Pak je intelekt sám o sobě v modu </w:t>
      </w:r>
      <w:r w:rsidR="003C5653" w:rsidRPr="003C5653">
        <w:rPr>
          <w:i/>
        </w:rPr>
        <w:t>per prius</w:t>
      </w:r>
      <w:r w:rsidR="003C5653">
        <w:t xml:space="preserve"> pouze jako čistá možnost, a ne jako aktualizovaná esence.</w:t>
      </w:r>
      <w:r w:rsidR="00E7716B">
        <w:t xml:space="preserve"> Akvinský má </w:t>
      </w:r>
      <w:r w:rsidR="00D3148D">
        <w:t xml:space="preserve">špatně postavenou architekturu </w:t>
      </w:r>
      <w:r w:rsidR="00D3148D" w:rsidRPr="00E7716B">
        <w:rPr>
          <w:i/>
        </w:rPr>
        <w:t>anima intellectiva</w:t>
      </w:r>
      <w:r w:rsidR="00D3148D">
        <w:t xml:space="preserve">, protože </w:t>
      </w:r>
      <w:r w:rsidR="00782C59">
        <w:t xml:space="preserve">definuje </w:t>
      </w:r>
      <w:r w:rsidR="00D3148D">
        <w:t xml:space="preserve">duši primárně v modu </w:t>
      </w:r>
      <w:r w:rsidR="00D3148D" w:rsidRPr="00782C59">
        <w:rPr>
          <w:i/>
        </w:rPr>
        <w:t>quartum genus</w:t>
      </w:r>
      <w:r w:rsidR="00782C59">
        <w:t xml:space="preserve"> a </w:t>
      </w:r>
      <w:r w:rsidR="00D3148D">
        <w:t>p</w:t>
      </w:r>
      <w:r w:rsidR="00782C59">
        <w:t>a</w:t>
      </w:r>
      <w:r w:rsidR="00D3148D">
        <w:t>k ji dodatečně aktualizuje v </w:t>
      </w:r>
      <w:r w:rsidR="00782C59">
        <w:t>mod</w:t>
      </w:r>
      <w:r w:rsidR="00D3148D">
        <w:t xml:space="preserve">u </w:t>
      </w:r>
      <w:r w:rsidR="00D3148D" w:rsidRPr="00782C59">
        <w:rPr>
          <w:i/>
        </w:rPr>
        <w:t>tertium genus</w:t>
      </w:r>
      <w:r w:rsidR="00782C59">
        <w:t>. Nemůže to u</w:t>
      </w:r>
      <w:r w:rsidR="00D3148D">
        <w:t xml:space="preserve">dělat jinak, protože intelekt potřebuje v modu </w:t>
      </w:r>
      <w:r w:rsidR="00D3148D" w:rsidRPr="00782C59">
        <w:rPr>
          <w:i/>
        </w:rPr>
        <w:t>separatus</w:t>
      </w:r>
      <w:r w:rsidR="00D3148D">
        <w:t xml:space="preserve">, aby zajistil </w:t>
      </w:r>
      <w:r w:rsidR="00BD36A4">
        <w:t xml:space="preserve">genericky zcela odlišný </w:t>
      </w:r>
      <w:r w:rsidR="00D3148D">
        <w:t>teologický postulát nesmrtelnosti duše. Hypo</w:t>
      </w:r>
      <w:r w:rsidR="00782C59">
        <w:t>s</w:t>
      </w:r>
      <w:r w:rsidR="00822800">
        <w:t xml:space="preserve">tatický intelekt </w:t>
      </w:r>
      <w:r w:rsidR="00D3148D">
        <w:t>v </w:t>
      </w:r>
      <w:r w:rsidR="00782C59">
        <w:t>mod</w:t>
      </w:r>
      <w:r w:rsidR="00D3148D">
        <w:t xml:space="preserve">u supozice </w:t>
      </w:r>
      <w:r w:rsidR="00822800">
        <w:t>stačí na logicky platný závěr důkazu</w:t>
      </w:r>
      <w:r w:rsidR="00D3148D">
        <w:t>. Vě</w:t>
      </w:r>
      <w:r w:rsidR="00822800">
        <w:t xml:space="preserve">decký důkaz v modu </w:t>
      </w:r>
      <w:r w:rsidR="00822800" w:rsidRPr="00822800">
        <w:rPr>
          <w:i/>
        </w:rPr>
        <w:t>demonstratio</w:t>
      </w:r>
      <w:r w:rsidR="00822800">
        <w:t xml:space="preserve"> to nemůže být v žádném případě. A</w:t>
      </w:r>
      <w:r w:rsidR="006E6BFC">
        <w:t>kvinský zrušil impozici intelektu danou kauzálně po</w:t>
      </w:r>
      <w:r w:rsidR="00D3148D">
        <w:t>uze a jedině v těle (Sigerovo „</w:t>
      </w:r>
      <w:r w:rsidR="00D3148D" w:rsidRPr="00D3148D">
        <w:rPr>
          <w:i/>
        </w:rPr>
        <w:t>experimur–conscii sumus</w:t>
      </w:r>
      <w:r w:rsidR="00D3148D">
        <w:t xml:space="preserve">“). </w:t>
      </w:r>
      <w:r w:rsidR="006E6BFC">
        <w:t xml:space="preserve">Vědecky a filosoficky poznáváme pouze </w:t>
      </w:r>
      <w:r w:rsidR="00D3148D">
        <w:t xml:space="preserve">existenci </w:t>
      </w:r>
      <w:r w:rsidR="00D3148D" w:rsidRPr="00D3148D">
        <w:rPr>
          <w:i/>
        </w:rPr>
        <w:t>anima intellectiva</w:t>
      </w:r>
      <w:r w:rsidR="00D3148D">
        <w:t xml:space="preserve"> danou kauzálně v</w:t>
      </w:r>
      <w:r w:rsidR="00E90F4A">
        <w:t> </w:t>
      </w:r>
      <w:r w:rsidR="00D3148D">
        <w:t>těle</w:t>
      </w:r>
      <w:r w:rsidR="00E90F4A">
        <w:t xml:space="preserve"> </w:t>
      </w:r>
      <w:r>
        <w:t>(</w:t>
      </w:r>
      <w:r w:rsidRPr="082135B9">
        <w:rPr>
          <w:i/>
        </w:rPr>
        <w:t>homo ipse intelligit</w:t>
      </w:r>
      <w:r w:rsidR="00894057">
        <w:t xml:space="preserve">). </w:t>
      </w:r>
      <w:r w:rsidRPr="00273106">
        <w:t xml:space="preserve">Formálním principem života není </w:t>
      </w:r>
      <w:r>
        <w:t xml:space="preserve">oddělený </w:t>
      </w:r>
      <w:r w:rsidRPr="00273106">
        <w:t>intelekt</w:t>
      </w:r>
      <w:r>
        <w:t xml:space="preserve"> jako schopnost duše</w:t>
      </w:r>
      <w:r w:rsidRPr="00273106">
        <w:t>, ale entelechická duše</w:t>
      </w:r>
      <w:r>
        <w:t xml:space="preserve"> jako forma těla</w:t>
      </w:r>
      <w:r w:rsidRPr="00273106">
        <w:t xml:space="preserve">. </w:t>
      </w:r>
      <w:r>
        <w:t xml:space="preserve">Opět platí minulostní ráz poznání podle </w:t>
      </w:r>
      <w:r w:rsidRPr="08E666CA">
        <w:rPr>
          <w:i/>
        </w:rPr>
        <w:t>Druhých analytik</w:t>
      </w:r>
      <w:r w:rsidRPr="082135B9">
        <w:t>, kdy</w:t>
      </w:r>
      <w:r>
        <w:rPr>
          <w:i/>
        </w:rPr>
        <w:t xml:space="preserve"> </w:t>
      </w:r>
      <w:r>
        <w:t>unive</w:t>
      </w:r>
      <w:r w:rsidR="002F166F">
        <w:t>rzální poznání následuje realitu prvních substancí</w:t>
      </w:r>
      <w:r>
        <w:t xml:space="preserve">. Akvinský jako teolog dal na první místo do modu </w:t>
      </w:r>
      <w:r w:rsidR="081942A4">
        <w:t xml:space="preserve">metafyzického </w:t>
      </w:r>
      <w:r>
        <w:t>dativu (</w:t>
      </w:r>
      <w:r w:rsidR="08F91697">
        <w:t xml:space="preserve">OBJ I, </w:t>
      </w:r>
      <w:r w:rsidRPr="08484FB4">
        <w:t>kap. 1.1</w:t>
      </w:r>
      <w:r>
        <w:rPr>
          <w:i/>
        </w:rPr>
        <w:fldChar w:fldCharType="begin"/>
      </w:r>
      <w:r>
        <w:instrText xml:space="preserve"> XE "</w:instrText>
      </w:r>
      <w:r w:rsidR="081942A4">
        <w:rPr>
          <w:i/>
        </w:rPr>
        <w:instrText>dativus metaphysi</w:instrText>
      </w:r>
      <w:r w:rsidRPr="082F5A4B">
        <w:rPr>
          <w:i/>
        </w:rPr>
        <w:instrText>cus</w:instrText>
      </w:r>
      <w:r>
        <w:instrText xml:space="preserve">" </w:instrText>
      </w:r>
      <w:r>
        <w:rPr>
          <w:i/>
        </w:rPr>
        <w:fldChar w:fldCharType="end"/>
      </w:r>
      <w:r>
        <w:t xml:space="preserve">) teologický postulát místo predikace reálné substance. Tím změnil </w:t>
      </w:r>
      <w:r w:rsidR="00EC404E">
        <w:t xml:space="preserve">metafyzickou </w:t>
      </w:r>
      <w:r>
        <w:t xml:space="preserve">donaci </w:t>
      </w:r>
      <w:r w:rsidR="00EC404E">
        <w:lastRenderedPageBreak/>
        <w:t xml:space="preserve">smyslu jsoucna </w:t>
      </w:r>
      <w:r>
        <w:t xml:space="preserve">na objektivní donaci </w:t>
      </w:r>
      <w:r w:rsidR="00EC404E">
        <w:t xml:space="preserve">danou na základě moderního subjektu </w:t>
      </w:r>
      <w:r>
        <w:t>(</w:t>
      </w:r>
      <w:r w:rsidRPr="08484FB4">
        <w:rPr>
          <w:i/>
        </w:rPr>
        <w:t>dativus obiectivus</w:t>
      </w:r>
      <w:r w:rsidR="00923055">
        <w:rPr>
          <w:i/>
        </w:rPr>
        <w:fldChar w:fldCharType="begin"/>
      </w:r>
      <w:r w:rsidR="00923055">
        <w:instrText xml:space="preserve"> XE "</w:instrText>
      </w:r>
      <w:r w:rsidR="00923055" w:rsidRPr="0025636A">
        <w:rPr>
          <w:i/>
        </w:rPr>
        <w:instrText>dativus obiectivus</w:instrText>
      </w:r>
      <w:r w:rsidR="00923055">
        <w:instrText xml:space="preserve">" </w:instrText>
      </w:r>
      <w:r w:rsidR="00923055">
        <w:rPr>
          <w:i/>
        </w:rPr>
        <w:fldChar w:fldCharType="end"/>
      </w:r>
      <w:r w:rsidR="081220F1">
        <w:t>, kap. 4</w:t>
      </w:r>
      <w:r>
        <w:t xml:space="preserve">). </w:t>
      </w:r>
      <w:r w:rsidR="00434C2A">
        <w:t xml:space="preserve">Aegidius tuto sofistikovanou formu objektivity postavil jako nové filosofické dogma a tím založil tomistickou školu </w:t>
      </w:r>
      <w:r w:rsidR="00434C2A" w:rsidRPr="00667CF1">
        <w:rPr>
          <w:i/>
        </w:rPr>
        <w:t>sophistae Latini</w:t>
      </w:r>
      <w:r w:rsidR="00434C2A">
        <w:t xml:space="preserve">. </w:t>
      </w:r>
      <w:r>
        <w:t xml:space="preserve">Teolog Akvinský potřebuje nesmrtelnou duši v modu kauzálně působící esence, což tvoří základ výkladu </w:t>
      </w:r>
      <w:r w:rsidR="087719DE">
        <w:t xml:space="preserve">osoby </w:t>
      </w:r>
      <w:r>
        <w:t>v </w:t>
      </w:r>
      <w:r w:rsidRPr="089E0DF9">
        <w:rPr>
          <w:i/>
        </w:rPr>
        <w:t>De unitate</w:t>
      </w:r>
      <w:r>
        <w:t>. Tento aristotelismus neodpovídá k</w:t>
      </w:r>
      <w:r w:rsidR="00AE50A2">
        <w:t xml:space="preserve">ritické filosofii podle Sigera. Ta stanovuje </w:t>
      </w:r>
      <w:r>
        <w:t xml:space="preserve">kauzalitu </w:t>
      </w:r>
      <w:r w:rsidRPr="08071C18">
        <w:rPr>
          <w:i/>
        </w:rPr>
        <w:t>anima intellectiva</w:t>
      </w:r>
      <w:r>
        <w:t xml:space="preserve"> skrze bytí osoby jako aktuální substance</w:t>
      </w:r>
      <w:r w:rsidRPr="00273106">
        <w:t xml:space="preserve"> (</w:t>
      </w:r>
      <w:r w:rsidRPr="08FA5BA6">
        <w:rPr>
          <w:i/>
        </w:rPr>
        <w:t>anima est qua intelligimus</w:t>
      </w:r>
      <w:r>
        <w:t xml:space="preserve">). Kauzalitu v původním modu </w:t>
      </w:r>
      <w:r w:rsidRPr="08FA5BA6">
        <w:rPr>
          <w:i/>
        </w:rPr>
        <w:t xml:space="preserve">actus esendi </w:t>
      </w:r>
      <w:r>
        <w:t xml:space="preserve">má jedině entelechická duše v těle, proto primát účinné příčiny poznání </w:t>
      </w:r>
      <w:r w:rsidRPr="00273106">
        <w:t>nemůže patřit intelektu</w:t>
      </w:r>
      <w:r>
        <w:t xml:space="preserve"> jako hypostázované formě. Intelektuální duše kauzálně zakoušená v těle jako oživené substanci představu</w:t>
      </w:r>
      <w:r w:rsidRPr="00273106">
        <w:t xml:space="preserve">je </w:t>
      </w:r>
      <w:r>
        <w:t>podle Sigera jediný zdroj aktuality, protože je vázaná na bytí hylemorfické první substance</w:t>
      </w:r>
      <w:r w:rsidRPr="00273106">
        <w:t xml:space="preserve">. </w:t>
      </w:r>
      <w:r>
        <w:t>Znovu je vidět obrana Averroeso</w:t>
      </w:r>
      <w:r w:rsidR="00E44553">
        <w:t>vy metafyziky proti Avicennovi.</w:t>
      </w:r>
    </w:p>
    <w:p w:rsidR="000E0363" w:rsidRDefault="08163013" w:rsidP="003C3EAE">
      <w:pPr>
        <w:ind w:firstLine="397"/>
      </w:pPr>
      <w:r w:rsidRPr="00273106">
        <w:t xml:space="preserve">Akvinský udělal </w:t>
      </w:r>
      <w:r>
        <w:t xml:space="preserve">mnohem </w:t>
      </w:r>
      <w:r w:rsidRPr="00273106">
        <w:t>větší chybu než Albert</w:t>
      </w:r>
      <w:r w:rsidR="00694CBB">
        <w:t xml:space="preserve">, protože dal intelektu jako </w:t>
      </w:r>
      <w:r>
        <w:t>esenci reálnou kauzalitu v modu existenciální ipseity (</w:t>
      </w:r>
      <w:r w:rsidRPr="08E72B2F">
        <w:rPr>
          <w:i/>
        </w:rPr>
        <w:t>intelligere fit secundum ipsum intellectum</w:t>
      </w:r>
      <w:r>
        <w:t>).</w:t>
      </w:r>
      <w:r w:rsidR="00436A0B">
        <w:t xml:space="preserve"> </w:t>
      </w:r>
      <w:r w:rsidR="000A5096">
        <w:t>Albert jen zaměnil modus “</w:t>
      </w:r>
      <w:r w:rsidR="000A5096" w:rsidRPr="00C02B2F">
        <w:rPr>
          <w:i/>
        </w:rPr>
        <w:t>subiective</w:t>
      </w:r>
      <w:r w:rsidR="000A5096">
        <w:t>”, který musí bít pro intelekt daná v rámci metafyzické supozicie, za modus “</w:t>
      </w:r>
      <w:r w:rsidR="000A5096" w:rsidRPr="00C02B2F">
        <w:rPr>
          <w:i/>
        </w:rPr>
        <w:t>obiective</w:t>
      </w:r>
      <w:r w:rsidR="000A5096">
        <w:t xml:space="preserve">” daný logickou supozicí. Ale predikace </w:t>
      </w:r>
      <w:r w:rsidR="000A5096" w:rsidRPr="000A5096">
        <w:rPr>
          <w:i/>
        </w:rPr>
        <w:t xml:space="preserve">anima intellectiva </w:t>
      </w:r>
      <w:r w:rsidR="000A5096">
        <w:t>byla dána v modu jednoty osoby podle Sigerova modu „</w:t>
      </w:r>
      <w:r w:rsidR="000A5096" w:rsidRPr="000A5096">
        <w:rPr>
          <w:i/>
        </w:rPr>
        <w:t>homo ipse intelligit</w:t>
      </w:r>
      <w:r w:rsidR="000A5096">
        <w:t xml:space="preserve">“. </w:t>
      </w:r>
      <w:r>
        <w:t xml:space="preserve">Akvinský definoval hypostázovaný </w:t>
      </w:r>
      <w:r w:rsidRPr="00273106">
        <w:t xml:space="preserve">intelekt </w:t>
      </w:r>
      <w:r>
        <w:t xml:space="preserve">jako další formu vedle </w:t>
      </w:r>
      <w:r w:rsidRPr="00273106">
        <w:rPr>
          <w:i/>
        </w:rPr>
        <w:t>anima intellectiva</w:t>
      </w:r>
      <w:r>
        <w:t xml:space="preserve">. Po zavedení intelektu jako nové hypostáze </w:t>
      </w:r>
      <w:r w:rsidRPr="00273106">
        <w:t xml:space="preserve">přestal platit </w:t>
      </w:r>
      <w:r>
        <w:t xml:space="preserve">princip </w:t>
      </w:r>
      <w:r w:rsidR="009F3349">
        <w:t>„</w:t>
      </w:r>
      <w:r>
        <w:rPr>
          <w:i/>
        </w:rPr>
        <w:t>homo ipse intelligit</w:t>
      </w:r>
      <w:r w:rsidR="009F3349">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w:t>
      </w:r>
      <w:r w:rsidR="000B4DED">
        <w:t xml:space="preserve">Hypostázování </w:t>
      </w:r>
      <w:r w:rsidRPr="00273106">
        <w:t xml:space="preserve">intelektu </w:t>
      </w:r>
      <w:r w:rsidR="000B4DED">
        <w:t>pro teologické účely vytvořilo</w:t>
      </w:r>
      <w:r>
        <w:t xml:space="preserve"> </w:t>
      </w:r>
      <w:r w:rsidR="00D13154">
        <w:t xml:space="preserve">simulákrum </w:t>
      </w:r>
      <w:r w:rsidR="00EC1579">
        <w:t xml:space="preserve">sofisticky </w:t>
      </w:r>
      <w:r w:rsidR="006439BE">
        <w:t xml:space="preserve">definované </w:t>
      </w:r>
      <w:r w:rsidR="00D13154" w:rsidRPr="00D13154">
        <w:rPr>
          <w:i/>
        </w:rPr>
        <w:t>anima intellectiva</w:t>
      </w:r>
      <w:r w:rsidR="00D13154">
        <w:t xml:space="preserve"> </w:t>
      </w:r>
      <w:r w:rsidR="08BD2607">
        <w:t>(</w:t>
      </w:r>
      <w:r w:rsidRPr="00273106">
        <w:rPr>
          <w:i/>
        </w:rPr>
        <w:t>ipsum intellectum intelligit</w:t>
      </w:r>
      <w:r w:rsidR="08BD2607">
        <w:t>).</w:t>
      </w:r>
      <w:r>
        <w:t xml:space="preserve"> Toto simulákrum osoby chápe Tomáš a Aegidiův tomismus jako autentický aristotelský výklad </w:t>
      </w:r>
      <w:r w:rsidRPr="004F0983">
        <w:rPr>
          <w:i/>
        </w:rPr>
        <w:t>De anima</w:t>
      </w:r>
      <w:r>
        <w:t xml:space="preserve">. Akvinský odmítl Averroesův výklad jednoty osoby podle CMDA a optoval pro původní výklad </w:t>
      </w:r>
      <w:r w:rsidRPr="08720ADC">
        <w:rPr>
          <w:i/>
        </w:rPr>
        <w:t>De anima</w:t>
      </w:r>
      <w:r w:rsidR="003C3EAE">
        <w:t xml:space="preserve"> podle Aristotela. </w:t>
      </w:r>
      <w:r w:rsidR="00AE4DB3" w:rsidRPr="00AE4DB3">
        <w:t xml:space="preserve">Moderní, postmoderní a tomističtí stoupenci považují výklad </w:t>
      </w:r>
      <w:r w:rsidR="00AE4DB3" w:rsidRPr="00AE4DB3">
        <w:rPr>
          <w:i/>
        </w:rPr>
        <w:t>anima intellectiva</w:t>
      </w:r>
      <w:r w:rsidR="00AE4DB3">
        <w:t xml:space="preserve"> provedený „</w:t>
      </w:r>
      <w:r w:rsidR="00AE4DB3" w:rsidRPr="00AE4DB3">
        <w:rPr>
          <w:i/>
        </w:rPr>
        <w:t>ad mentem Aristotelis</w:t>
      </w:r>
      <w:r w:rsidR="00AE4DB3">
        <w:t>“</w:t>
      </w:r>
      <w:r w:rsidR="00AE4DB3" w:rsidRPr="00AE4DB3">
        <w:t xml:space="preserve"> podle </w:t>
      </w:r>
      <w:r w:rsidR="00AE4DB3" w:rsidRPr="00AE4DB3">
        <w:rPr>
          <w:i/>
        </w:rPr>
        <w:t>De anima</w:t>
      </w:r>
      <w:r w:rsidR="00AE4DB3" w:rsidRPr="00AE4DB3">
        <w:t xml:space="preserve"> za </w:t>
      </w:r>
      <w:r w:rsidR="00AE4DB3">
        <w:t>identický s výkladem provedeným „</w:t>
      </w:r>
      <w:r w:rsidR="00AE4DB3" w:rsidRPr="00AE4DB3">
        <w:rPr>
          <w:i/>
        </w:rPr>
        <w:t>ad mentem Averrois</w:t>
      </w:r>
      <w:r w:rsidR="00AE4DB3">
        <w:t>“</w:t>
      </w:r>
      <w:r w:rsidR="00AE4DB3" w:rsidRPr="00AE4DB3">
        <w:t xml:space="preserve"> podle CMDA. Mají objektivně pravdu, ale v té době se v Paříži </w:t>
      </w:r>
      <w:r w:rsidR="00AE4DB3">
        <w:t xml:space="preserve">ještě </w:t>
      </w:r>
      <w:r w:rsidR="00AE4DB3" w:rsidRPr="00AE4DB3">
        <w:t>v</w:t>
      </w:r>
      <w:r w:rsidR="00AE4DB3">
        <w:t>yskytovali kritičtí myslitelé. Toto pojetí b</w:t>
      </w:r>
      <w:r>
        <w:t>ylo pro poslední zástupce Blundovy a Alvernovy školy na Pařížské univerzit</w:t>
      </w:r>
      <w:r w:rsidR="00BD186B">
        <w:t>ě zásadně nepřijatelné. Akvinského škola „</w:t>
      </w:r>
      <w:r w:rsidRPr="0808472C">
        <w:rPr>
          <w:i/>
        </w:rPr>
        <w:t>sequaces Aristotelis</w:t>
      </w:r>
      <w:r w:rsidR="00BD186B">
        <w:t>“ neměla</w:t>
      </w:r>
      <w:r>
        <w:t xml:space="preserve"> křesťanské určení plné jednoty osoby dané pouze </w:t>
      </w:r>
      <w:r w:rsidR="00BD186B">
        <w:t>„</w:t>
      </w:r>
      <w:r w:rsidRPr="08720ADC">
        <w:rPr>
          <w:i/>
        </w:rPr>
        <w:t>ad mentem Averrois</w:t>
      </w:r>
      <w:r w:rsidR="00BD186B">
        <w:t>“</w:t>
      </w:r>
      <w:r>
        <w:rPr>
          <w:i/>
        </w:rPr>
        <w:fldChar w:fldCharType="begin"/>
      </w:r>
      <w:r>
        <w:instrText xml:space="preserve"> XE "</w:instrText>
      </w:r>
      <w:r w:rsidRPr="08723ADA">
        <w:rPr>
          <w:i/>
        </w:rPr>
        <w:instrText>ad mentem Averrois</w:instrText>
      </w:r>
      <w:r>
        <w:instrText xml:space="preserve">" </w:instrText>
      </w:r>
      <w:r>
        <w:rPr>
          <w:i/>
        </w:rPr>
        <w:fldChar w:fldCharType="end"/>
      </w:r>
      <w:r>
        <w:t xml:space="preserve">. Tomistická </w:t>
      </w:r>
      <w:r w:rsidRPr="08BF3C8B">
        <w:rPr>
          <w:i/>
        </w:rPr>
        <w:t>anima intellectiva</w:t>
      </w:r>
      <w:r>
        <w:t xml:space="preserve"> se rozpadla v novém modu semiaverroismu na dvě formy-hypostáze. Aegidius je autorem Oxfordského rukopisu a Bazánova anonyma mimo jiné i proto, že přesně znal průběh této slavné debaty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 xml:space="preserve">homo ipse </w:instrText>
      </w:r>
      <w:r>
        <w:rPr>
          <w:rStyle w:val="Zkladntext350"/>
          <w:i/>
        </w:rPr>
        <w:lastRenderedPageBreak/>
        <w:instrText>intelligit</w:instrText>
      </w:r>
      <w:r>
        <w:instrText xml:space="preserve">" </w:instrText>
      </w:r>
      <w:r>
        <w:rPr>
          <w:i/>
        </w:rPr>
        <w:fldChar w:fldCharType="end"/>
      </w:r>
      <w:r>
        <w:t xml:space="preserve"> mezi představiteli prvního averroismu na Pařížské univerzitě do roku 1272. Ale změnil její vyznění tak, že averroistou se stal Averroes a Siger. Odchod Akvinského po </w:t>
      </w:r>
      <w:r w:rsidR="08D83934">
        <w:t xml:space="preserve">prohrané disputaci </w:t>
      </w:r>
      <w:r>
        <w:t xml:space="preserve">, jasně ukazuje, kdo a proč dostal titul </w:t>
      </w:r>
      <w:r w:rsidRPr="084471D8">
        <w:rPr>
          <w:i/>
        </w:rPr>
        <w:t>Expositor Novus</w:t>
      </w:r>
      <w:r>
        <w:t xml:space="preserve">. </w:t>
      </w:r>
      <w:r w:rsidR="00336EDC">
        <w:t xml:space="preserve">Jádro debaty obsahuje Sigerovo dílo </w:t>
      </w:r>
      <w:r w:rsidR="00336EDC" w:rsidRPr="00273106">
        <w:rPr>
          <w:i/>
          <w:lang w:eastAsia="en-US"/>
        </w:rPr>
        <w:t>De anima intellectiva</w:t>
      </w:r>
      <w:r w:rsidR="00336EDC" w:rsidRPr="00273106">
        <w:rPr>
          <w:lang w:eastAsia="en-US"/>
        </w:rPr>
        <w:t xml:space="preserve"> </w:t>
      </w:r>
      <w:r w:rsidR="00336EDC">
        <w:t>3. Poražený Akvinský odešel</w:t>
      </w:r>
      <w:r>
        <w:t xml:space="preserve"> do Neapole a pak do Lyonu na koncil</w:t>
      </w:r>
      <w:r w:rsidR="00336EDC">
        <w:t xml:space="preserve"> a </w:t>
      </w:r>
      <w:r>
        <w:t xml:space="preserve">umírá </w:t>
      </w:r>
      <w:r w:rsidR="00336EDC">
        <w:t xml:space="preserve">během cesty </w:t>
      </w:r>
      <w:r>
        <w:t>roku 1274. Aegidius jako první tomista zvolil stranu Akvinského proti Sigerovi a jeho sekulárním stoupencům na Rue du Fouarre</w:t>
      </w:r>
      <w:r w:rsidR="00336EDC">
        <w:t xml:space="preserve"> (</w:t>
      </w:r>
      <w:r w:rsidR="00336EDC" w:rsidRPr="004A125D">
        <w:rPr>
          <w:i/>
        </w:rPr>
        <w:t>pars Sigeri</w:t>
      </w:r>
      <w:r w:rsidR="00336EDC">
        <w:t>)</w:t>
      </w:r>
      <w:r>
        <w:t xml:space="preserve">. Ale přesně znal Sigerovy argumenty a věděl, že jsou pravdivé. Proto je sofisticky přidal jako pravdivé k Aristotelovi a tím posílil pozici Akvinského jako Nového Expozitora. A naopak Tomášovo chybné řešení hypostázovaného intelektu sofisticky připsal Komentátorovi a tím vytvořil </w:t>
      </w:r>
      <w:r w:rsidR="0083006B">
        <w:t xml:space="preserve">tomistické simulákrum Averroese jako </w:t>
      </w:r>
      <w:r>
        <w:t xml:space="preserve">heretika a špatného filosofa. Tak vznikl nový typ averroistického Averroese v tomistické škole. Pluralismus forem daný v Akvinského </w:t>
      </w:r>
      <w:r w:rsidRPr="00BB12E6">
        <w:rPr>
          <w:i/>
        </w:rPr>
        <w:t>De unitate</w:t>
      </w:r>
      <w:r>
        <w:t xml:space="preserve"> a kritizovaný Sigerem byl falešně a sofisticky připsán samotnému Averroesovi. Toto pojetí má jak Aegidiův výklad </w:t>
      </w:r>
      <w:r w:rsidRPr="08AF11D2">
        <w:rPr>
          <w:i/>
        </w:rPr>
        <w:t>De anima</w:t>
      </w:r>
      <w:r>
        <w:t xml:space="preserve"> v Oxfordském rukopise tak jeho dílo </w:t>
      </w:r>
      <w:r w:rsidRPr="08470C07">
        <w:rPr>
          <w:i/>
        </w:rPr>
        <w:t>De plurificatione</w:t>
      </w:r>
      <w:r>
        <w:t>.</w:t>
      </w:r>
      <w:r>
        <w:rPr>
          <w:rStyle w:val="Znakapoznpodarou"/>
        </w:rPr>
        <w:footnoteReference w:id="257"/>
      </w:r>
      <w:r w:rsidRPr="00273106">
        <w:t xml:space="preserve"> Subjektem myšlení je subsistující unifikovaný intelekt, který je v individuálním člověku aktualizován </w:t>
      </w:r>
      <w:r>
        <w:t xml:space="preserve">spojením s tělem v modu averroistickém modu </w:t>
      </w:r>
      <w:r w:rsidRPr="088E67AB">
        <w:rPr>
          <w:i/>
        </w:rPr>
        <w:t>continuatio</w:t>
      </w:r>
      <w:r>
        <w:t xml:space="preserve">. </w:t>
      </w:r>
      <w:r w:rsidRPr="00273106">
        <w:t xml:space="preserve">Pak nemyslí </w:t>
      </w:r>
      <w:r>
        <w:t xml:space="preserve">osoba </w:t>
      </w:r>
      <w:r w:rsidRPr="00273106">
        <w:t>(</w:t>
      </w:r>
      <w:r w:rsidRPr="00273106">
        <w:rPr>
          <w:i/>
        </w:rPr>
        <w:t>homo intelligat</w:t>
      </w:r>
      <w:r w:rsidRPr="00273106">
        <w:t xml:space="preserve">), ale </w:t>
      </w:r>
      <w:r>
        <w:t xml:space="preserve">její intelektuální obsah </w:t>
      </w:r>
      <w:r w:rsidRPr="00273106">
        <w:t xml:space="preserve">je </w:t>
      </w:r>
      <w:r>
        <w:t>myslen</w:t>
      </w:r>
      <w:r w:rsidRPr="00273106">
        <w:t xml:space="preserve"> (</w:t>
      </w:r>
      <w:r w:rsidRPr="00273106">
        <w:rPr>
          <w:i/>
        </w:rPr>
        <w:t>quod intelligatur</w:t>
      </w:r>
      <w:r w:rsidRPr="00273106">
        <w:t>) skrze neosobní výkon odděl</w:t>
      </w:r>
      <w:r>
        <w:t xml:space="preserve">eného intelektu, který se námi </w:t>
      </w:r>
      <w:r w:rsidRPr="00273106">
        <w:t>zde a nyní spojil (</w:t>
      </w:r>
      <w:r w:rsidRPr="00273106">
        <w:rPr>
          <w:i/>
        </w:rPr>
        <w:t>ex tali unione intellectus ad nos</w:t>
      </w:r>
      <w:r w:rsidRPr="00273106">
        <w:t>).</w:t>
      </w:r>
      <w:r>
        <w:t xml:space="preserve"> Latinský sofista pak averroistického Averroese odsoudil jako pohanského filosofa v citovaných </w:t>
      </w:r>
      <w:r>
        <w:rPr>
          <w:i/>
        </w:rPr>
        <w:t>De erroribus P</w:t>
      </w:r>
      <w:r w:rsidRPr="00DD41B7">
        <w:rPr>
          <w:i/>
        </w:rPr>
        <w:t>hilosophorum</w:t>
      </w:r>
      <w:r w:rsidRPr="00AA2790">
        <w:t xml:space="preserve"> (</w:t>
      </w:r>
      <w:r w:rsidR="00C55E37">
        <w:t>1270</w:t>
      </w:r>
      <w:r w:rsidRPr="00AA2790">
        <w:t xml:space="preserve">). </w:t>
      </w:r>
      <w:r>
        <w:t>Aegidius nemohl tento omyl</w:t>
      </w:r>
      <w:r w:rsidR="00F151C4">
        <w:t xml:space="preserve"> připsat do roku 1277</w:t>
      </w:r>
      <w:r>
        <w:t xml:space="preserve"> přímo Sigerovi, protože by se akademicky znemožnil. Simulákrum Sig</w:t>
      </w:r>
      <w:r w:rsidR="006B52DD">
        <w:t xml:space="preserve">era jako </w:t>
      </w:r>
      <w:r>
        <w:t xml:space="preserve">averroisty vytvořila poražená generace oxfordských </w:t>
      </w:r>
      <w:r w:rsidRPr="08D67D15">
        <w:rPr>
          <w:i/>
        </w:rPr>
        <w:t>Modernorum</w:t>
      </w:r>
      <w:r>
        <w:t xml:space="preserve"> v čele s </w:t>
      </w:r>
      <w:r w:rsidR="00A54AE3">
        <w:t>Pechamem až po roce 1280</w:t>
      </w:r>
      <w:r w:rsidR="000E0363">
        <w:t>.</w:t>
      </w:r>
    </w:p>
    <w:p w:rsidR="08163013" w:rsidRPr="08393CF5" w:rsidRDefault="08163013" w:rsidP="003C3EAE">
      <w:pPr>
        <w:ind w:firstLine="397"/>
      </w:pPr>
      <w:r>
        <w:t>Spojením obou simuláker pařížského tomismu a oxfordského modernismu vznikla historická figura averroistického Averroese. Další kapitola ukáže, že Akvinský byl v kritice Averroese opatrnější, ale filosoficky postupoval stejně jako Aegidius. Nová škola aristotelského semiaverroismu (Akvinský, Aegidius) odmítla jak avicennovský a augustiniánský averroismus ze školy druhého averroismu, tak i Sigerovu skupinu světských kněží a znalců CMDA na artistické fakultě (</w:t>
      </w:r>
      <w:r w:rsidRPr="00AA2790">
        <w:rPr>
          <w:i/>
        </w:rPr>
        <w:t>pars Sigeri</w:t>
      </w:r>
      <w:r>
        <w:rPr>
          <w:i/>
        </w:rPr>
        <w:fldChar w:fldCharType="begin"/>
      </w:r>
      <w:r>
        <w:instrText xml:space="preserve"> XE "</w:instrText>
      </w:r>
      <w:r w:rsidRPr="00112774">
        <w:instrText>první averroismus</w:instrText>
      </w:r>
      <w:r w:rsidRPr="00B52EEE">
        <w:rPr>
          <w:i/>
        </w:rPr>
        <w:instrText>:pars Sigeri</w:instrText>
      </w:r>
      <w:r>
        <w:instrText xml:space="preserve">" </w:instrText>
      </w:r>
      <w:r>
        <w:rPr>
          <w:i/>
        </w:rPr>
        <w:fldChar w:fldCharType="end"/>
      </w:r>
      <w:r>
        <w:t xml:space="preserve">). Kolem roku 1275 všichni znalci ze školy prvního averroismu sledující debatu o nového </w:t>
      </w:r>
      <w:r>
        <w:lastRenderedPageBreak/>
        <w:t xml:space="preserve">expozitora dobře věděli, že Siger má mnohem lepší řešení jednoty osoby. Jeho řešení navíc podrželo křesťanskou tradici výkladu </w:t>
      </w:r>
      <w:r w:rsidRPr="08B57BF9">
        <w:rPr>
          <w:i/>
        </w:rPr>
        <w:t>De anima</w:t>
      </w:r>
      <w:r>
        <w:t xml:space="preserve"> podle </w:t>
      </w:r>
      <w:r w:rsidRPr="08B57BF9">
        <w:rPr>
          <w:i/>
        </w:rPr>
        <w:t>École de Paris</w:t>
      </w:r>
      <w:r>
        <w:t xml:space="preserve"> danou v Blundově škole. Vzdělaní magistři latinského Západu znali Sigerovu kritiku obou dominikánů podanou ve spisech QIIIDA a </w:t>
      </w:r>
      <w:r w:rsidRPr="00273106">
        <w:rPr>
          <w:i/>
          <w:lang w:eastAsia="en-US"/>
        </w:rPr>
        <w:t>De anima intellectiva</w:t>
      </w:r>
      <w:r>
        <w:t xml:space="preserve"> a museli na ni reagovat, což ukázal příklad Aegidia Romana. Akvinský a Aegidius Romanus</w:t>
      </w:r>
      <w:r>
        <w:fldChar w:fldCharType="begin"/>
      </w:r>
      <w:r>
        <w:instrText xml:space="preserve"> XE "</w:instrText>
      </w:r>
      <w:r w:rsidRPr="00B54432">
        <w:instrText>Aegidius Romanus</w:instrText>
      </w:r>
      <w:r>
        <w:instrText xml:space="preserve">" </w:instrText>
      </w:r>
      <w:r>
        <w:fldChar w:fldCharType="end"/>
      </w:r>
      <w:r>
        <w:t xml:space="preserve"> </w:t>
      </w:r>
      <w:r w:rsidRPr="00273106">
        <w:t>se přiblížil</w:t>
      </w:r>
      <w:r>
        <w:t>i</w:t>
      </w:r>
      <w:r w:rsidRPr="00273106">
        <w:t xml:space="preserve"> </w:t>
      </w:r>
      <w:r w:rsidR="008A18DD">
        <w:t>druhému</w:t>
      </w:r>
      <w:r w:rsidRPr="00273106">
        <w:t xml:space="preserve"> averrorismu, který z duše udělal pouhou hnací sílu těla (</w:t>
      </w:r>
      <w:r w:rsidRPr="00273106">
        <w:rPr>
          <w:i/>
        </w:rPr>
        <w:t>anima ut motor</w:t>
      </w:r>
      <w:r>
        <w:rPr>
          <w:i/>
        </w:rPr>
        <w:fldChar w:fldCharType="begin"/>
      </w:r>
      <w:r>
        <w:instrText xml:space="preserve"> XE "</w:instrText>
      </w:r>
      <w:r w:rsidRPr="00A00037">
        <w:rPr>
          <w:i/>
        </w:rPr>
        <w:instrText>anima ut motor</w:instrText>
      </w:r>
      <w:r>
        <w:instrText xml:space="preserve">" </w:instrText>
      </w:r>
      <w:r>
        <w:rPr>
          <w:i/>
        </w:rPr>
        <w:fldChar w:fldCharType="end"/>
      </w:r>
      <w:r w:rsidRPr="00273106">
        <w:t>)</w:t>
      </w:r>
      <w:r>
        <w:t xml:space="preserve">. </w:t>
      </w:r>
      <w:r w:rsidR="08870A2C">
        <w:t xml:space="preserve">Tím přestala platit definice intelektuální duše v modu </w:t>
      </w:r>
      <w:r w:rsidR="08870A2C" w:rsidRPr="00BE1F92">
        <w:rPr>
          <w:i/>
        </w:rPr>
        <w:t>subiective</w:t>
      </w:r>
      <w:r w:rsidR="08870A2C">
        <w:t xml:space="preserve">, která zajišťovala vědeckou definici člověka jako </w:t>
      </w:r>
      <w:r w:rsidR="08870A2C" w:rsidRPr="00273106">
        <w:t>aktuá</w:t>
      </w:r>
      <w:r w:rsidR="08870A2C">
        <w:t xml:space="preserve">lně existující první substance. </w:t>
      </w:r>
      <w:r>
        <w:t xml:space="preserve">Spor o titul </w:t>
      </w:r>
      <w:r w:rsidRPr="083364F9">
        <w:rPr>
          <w:i/>
        </w:rPr>
        <w:t xml:space="preserve">Expositor Novus </w:t>
      </w:r>
      <w:r>
        <w:t xml:space="preserve">v případě výkladu </w:t>
      </w:r>
      <w:r w:rsidRPr="083364F9">
        <w:rPr>
          <w:i/>
        </w:rPr>
        <w:t>De anima</w:t>
      </w:r>
      <w:r>
        <w:t xml:space="preserve"> končí Siger tímto stručným hodnocením aristotelismu Alberta a Akvinského: </w:t>
      </w:r>
      <w:r w:rsidRPr="00815AE8">
        <w:t>„</w:t>
      </w:r>
      <w:r w:rsidRPr="083364F9">
        <w:rPr>
          <w:i/>
        </w:rPr>
        <w:t>Isti viri deficiunt ab intentione Philosophi, nec intentum determinant</w:t>
      </w:r>
      <w:r w:rsidRPr="00815AE8">
        <w:t>.“</w:t>
      </w:r>
      <w:r w:rsidRPr="00C22027">
        <w:t xml:space="preserve"> (</w:t>
      </w:r>
      <w:r w:rsidRPr="00273106">
        <w:rPr>
          <w:i/>
          <w:lang w:eastAsia="en-US"/>
        </w:rPr>
        <w:t>De anima intellectiva</w:t>
      </w:r>
      <w:r w:rsidRPr="00273106">
        <w:rPr>
          <w:lang w:eastAsia="en-US"/>
        </w:rPr>
        <w:t xml:space="preserve"> </w:t>
      </w:r>
      <w:r>
        <w:t xml:space="preserve">3; ed. Bazán, </w:t>
      </w:r>
      <w:r w:rsidRPr="00C22027">
        <w:t>p. 82.98‒99</w:t>
      </w:r>
      <w:r>
        <w:fldChar w:fldCharType="begin"/>
      </w:r>
      <w:r>
        <w:instrText xml:space="preserve"> XE "Siger:</w:instrText>
      </w:r>
      <w:r w:rsidRPr="009E2201">
        <w:rPr>
          <w:i/>
          <w:lang w:eastAsia="en-US"/>
        </w:rPr>
        <w:instrText>De anima intellectiva</w:instrText>
      </w:r>
      <w:r w:rsidRPr="009E2201">
        <w:rPr>
          <w:lang w:eastAsia="en-US"/>
        </w:rPr>
        <w:instrText xml:space="preserve"> </w:instrText>
      </w:r>
      <w:r w:rsidRPr="009E2201">
        <w:instrText>82.98‒99</w:instrText>
      </w:r>
      <w:r>
        <w:instrText xml:space="preserve">" </w:instrText>
      </w:r>
      <w:r>
        <w:fldChar w:fldCharType="end"/>
      </w:r>
      <w:r w:rsidRPr="00C22027">
        <w:t>)</w:t>
      </w:r>
      <w:r>
        <w:t xml:space="preserve"> </w:t>
      </w:r>
      <w:r w:rsidR="08DC63D6">
        <w:t xml:space="preserve">Sigerovo posouzení Alberta a Akvinského je lakonické a brilantní, jako vždy. Magistr udělal rozdíl mezi </w:t>
      </w:r>
      <w:r w:rsidR="08B1496A">
        <w:t>„</w:t>
      </w:r>
      <w:r w:rsidR="08DC63D6">
        <w:t>křesťanským</w:t>
      </w:r>
      <w:r w:rsidR="08B1496A">
        <w:t>“</w:t>
      </w:r>
      <w:r w:rsidR="08DC63D6">
        <w:t xml:space="preserve"> a </w:t>
      </w:r>
      <w:r w:rsidR="08B1496A">
        <w:t>„</w:t>
      </w:r>
      <w:r w:rsidR="08DC63D6">
        <w:t>pohanským</w:t>
      </w:r>
      <w:r w:rsidR="08B1496A">
        <w:t>“</w:t>
      </w:r>
      <w:r w:rsidR="08DC63D6">
        <w:t xml:space="preserve"> Aristotelem. Obě interpretace </w:t>
      </w:r>
      <w:r w:rsidR="08DC63D6" w:rsidRPr="08DC63D6">
        <w:rPr>
          <w:i/>
        </w:rPr>
        <w:t>De anima</w:t>
      </w:r>
      <w:r w:rsidR="08DC63D6">
        <w:t xml:space="preserve"> jsou aristotelsky správné, ale jedna z nich bete k úvahu nejen literu, ale přímo nevyjádřenou intenci Filosofa. </w:t>
      </w:r>
      <w:r w:rsidR="00C879B7">
        <w:t xml:space="preserve">Siger nemohl uznat Akvinského </w:t>
      </w:r>
      <w:r>
        <w:t>jako nového vykladače Aristotelova korpusu</w:t>
      </w:r>
      <w:r w:rsidR="08DC63D6">
        <w:t xml:space="preserve">. Tomáš nepochopil plný záměr </w:t>
      </w:r>
      <w:r w:rsidR="08DC63D6" w:rsidRPr="08DC63D6">
        <w:rPr>
          <w:i/>
        </w:rPr>
        <w:t>De anima</w:t>
      </w:r>
      <w:r w:rsidR="00C879B7">
        <w:t xml:space="preserve"> </w:t>
      </w:r>
      <w:r w:rsidR="08DC63D6">
        <w:t>dotažený v CMDA (</w:t>
      </w:r>
      <w:r w:rsidR="08DC63D6" w:rsidRPr="08DC63D6">
        <w:rPr>
          <w:i/>
        </w:rPr>
        <w:t>intentum</w:t>
      </w:r>
      <w:r w:rsidR="08DC63D6">
        <w:t xml:space="preserve">). </w:t>
      </w:r>
      <w:r w:rsidR="084A27B5">
        <w:t xml:space="preserve">Sigerův </w:t>
      </w:r>
      <w:r w:rsidR="08DC63D6">
        <w:t xml:space="preserve">výkon dalece překonal </w:t>
      </w:r>
      <w:r>
        <w:t xml:space="preserve">tomistu Aegidia </w:t>
      </w:r>
      <w:r w:rsidR="08DC63D6">
        <w:t xml:space="preserve">a jeho sofistický </w:t>
      </w:r>
      <w:r>
        <w:t xml:space="preserve">výklad Komentátora. A to byla poslední kapka do poháru akademické hořkosti poražených </w:t>
      </w:r>
      <w:r w:rsidRPr="08682D9C">
        <w:rPr>
          <w:i/>
        </w:rPr>
        <w:t>Modernorum</w:t>
      </w:r>
      <w:r>
        <w:t>. Generální útok na magistry v Rue du Fouarre začal po publikaci druhého Sigerova komentáře, který je proto možné d</w:t>
      </w:r>
      <w:r w:rsidR="08C65645">
        <w:t xml:space="preserve">atovat už do začátku roku 1272. Pod vlivem </w:t>
      </w:r>
      <w:r w:rsidR="08C65645" w:rsidRPr="00273106">
        <w:rPr>
          <w:i/>
          <w:lang w:eastAsia="en-US"/>
        </w:rPr>
        <w:t>De anima intellectiva</w:t>
      </w:r>
      <w:r w:rsidR="08C65645">
        <w:t xml:space="preserve"> asi bylo napsáno prohlášení magistrů z dubna 1272 a také lze tím vysvětlit odchod poraženého filosofa (ale nikoliv teologa) Akvinského z Paříže na konci dubna 1272. </w:t>
      </w:r>
      <w:r>
        <w:t xml:space="preserve">Brabantský magistr odmítl </w:t>
      </w:r>
      <w:r>
        <w:rPr>
          <w:lang w:eastAsia="en-US"/>
        </w:rPr>
        <w:t xml:space="preserve">v linii interdiktu kancléře Alverna každé </w:t>
      </w:r>
      <w:r w:rsidRPr="00273106">
        <w:rPr>
          <w:lang w:eastAsia="en-US"/>
        </w:rPr>
        <w:t xml:space="preserve">pojetí </w:t>
      </w:r>
      <w:r>
        <w:rPr>
          <w:lang w:eastAsia="en-US"/>
        </w:rPr>
        <w:t xml:space="preserve">lidského </w:t>
      </w:r>
      <w:r w:rsidRPr="00273106">
        <w:rPr>
          <w:lang w:eastAsia="en-US"/>
        </w:rPr>
        <w:t xml:space="preserve">intelektu jako </w:t>
      </w:r>
      <w:r w:rsidR="08622B96">
        <w:rPr>
          <w:lang w:eastAsia="en-US"/>
        </w:rPr>
        <w:t>hypostázované esence (OBJ II, kap. 2</w:t>
      </w:r>
      <w:r>
        <w:rPr>
          <w:lang w:eastAsia="en-US"/>
        </w:rPr>
        <w:t>.3)</w:t>
      </w:r>
      <w:r>
        <w:rPr>
          <w:lang w:eastAsia="en-US"/>
        </w:rPr>
        <w:fldChar w:fldCharType="begin"/>
      </w:r>
      <w:r>
        <w:instrText xml:space="preserve"> XE "</w:instrText>
      </w:r>
      <w:r w:rsidRPr="00E27FF8">
        <w:instrText>semiaverroismus</w:instrText>
      </w:r>
      <w:r>
        <w:instrText xml:space="preserve">" </w:instrText>
      </w:r>
      <w:r>
        <w:rPr>
          <w:lang w:eastAsia="en-US"/>
        </w:rPr>
        <w:fldChar w:fldCharType="end"/>
      </w:r>
      <w:r w:rsidR="003C610C">
        <w:rPr>
          <w:lang w:eastAsia="en-US"/>
        </w:rPr>
        <w:t xml:space="preserve">. </w:t>
      </w:r>
      <w:r>
        <w:t xml:space="preserve">Siger </w:t>
      </w:r>
      <w:r w:rsidR="003C610C">
        <w:t xml:space="preserve">odmítá </w:t>
      </w:r>
      <w:r>
        <w:t>hypostázovaní duše nebo intelektu podle fenomenologického principu daného hned v úvodu QIIIDA</w:t>
      </w:r>
      <w:r w:rsidR="003C610C">
        <w:t>. I</w:t>
      </w:r>
      <w:r>
        <w:t xml:space="preserve">ntelektuální duši nemůžeme nazírat jako univerzálii nebo substanci, protože účinky intelektu zakoušíme pouze v těle. Univerzálie a tím i druhá substance jako duše a intelekt jsou jen specifické konstrukty poznání (Averroesův </w:t>
      </w:r>
      <w:r w:rsidRPr="001F4F1E">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Jejich univerzální povaha a charakter musí být v metafyzice podané </w:t>
      </w:r>
      <w:r w:rsidR="00DE7C15">
        <w:t>„</w:t>
      </w:r>
      <w:r>
        <w:rPr>
          <w:i/>
        </w:rPr>
        <w:t>ad mentem Averrois</w:t>
      </w:r>
      <w:r w:rsidR="00DE7C15">
        <w:t>“</w:t>
      </w:r>
      <w:r>
        <w:t xml:space="preserve"> dokázané skrze správně vytvořený deduktivní soud podle </w:t>
      </w:r>
      <w:r w:rsidRPr="08824748">
        <w:rPr>
          <w:i/>
        </w:rPr>
        <w:t>Druhých analytik</w:t>
      </w:r>
      <w:r>
        <w:t xml:space="preserve">. Siger tvrdí, že naše poznání nemůže přímo nazírat duši jako druhou substanci, protože v modu </w:t>
      </w:r>
      <w:r w:rsidRPr="00DF4B58">
        <w:rPr>
          <w:i/>
        </w:rPr>
        <w:t>per prius</w:t>
      </w:r>
      <w:r>
        <w:t xml:space="preserve"> a podle principu </w:t>
      </w:r>
      <w:r w:rsidR="002A09B7">
        <w:t>„</w:t>
      </w:r>
      <w:r w:rsidR="08213B53" w:rsidRPr="08213B53">
        <w:rPr>
          <w:i/>
        </w:rPr>
        <w:t>ex</w:t>
      </w:r>
      <w:r w:rsidR="08213B53">
        <w:t xml:space="preserve"> </w:t>
      </w:r>
      <w:r w:rsidR="08A649EB">
        <w:rPr>
          <w:i/>
        </w:rPr>
        <w:lastRenderedPageBreak/>
        <w:t>in</w:t>
      </w:r>
      <w:r w:rsidR="08213B53">
        <w:rPr>
          <w:i/>
        </w:rPr>
        <w:t>mediatis</w:t>
      </w:r>
      <w:r w:rsidR="002A09B7">
        <w:t>“</w:t>
      </w:r>
      <w:r>
        <w:t xml:space="preserve"> poznáváme pouze její výkony</w:t>
      </w:r>
      <w:r>
        <w:fldChar w:fldCharType="begin"/>
      </w:r>
      <w:r>
        <w:instrText xml:space="preserve"> XE "</w:instrText>
      </w:r>
      <w:r w:rsidRPr="003C388B">
        <w:instrText>pr</w:instrText>
      </w:r>
      <w:r>
        <w:instrText>i</w:instrText>
      </w:r>
      <w:r w:rsidRPr="003C388B">
        <w:instrText xml:space="preserve">ncip </w:instrText>
      </w:r>
      <w:r w:rsidR="08A649EB">
        <w:rPr>
          <w:i/>
        </w:rPr>
        <w:instrText>ex in</w:instrText>
      </w:r>
      <w:r w:rsidRPr="008125A3">
        <w:rPr>
          <w:i/>
        </w:rPr>
        <w:instrText>mediatis</w:instrText>
      </w:r>
      <w:r>
        <w:instrText xml:space="preserve">" </w:instrText>
      </w:r>
      <w:r>
        <w:fldChar w:fldCharType="end"/>
      </w:r>
      <w:r>
        <w:t>. Ty zakoušíme v modu naší ipseity a kauzality, a proto jsme si vědomi jejich povahy. Duše a intelekt nemohou být ani reálné první substance jako to má druhý averroismus, ani nějaké porretánské hypostáze, jako to má Akvinský pro intelekt a pozdní Albert pro esenciálně nazíranou duši.</w:t>
      </w:r>
    </w:p>
    <w:p w:rsidR="00991D0D" w:rsidRDefault="08163013" w:rsidP="00991D0D">
      <w:pPr>
        <w:rPr>
          <w:lang w:eastAsia="en-US"/>
        </w:rPr>
      </w:pPr>
      <w:r>
        <w:tab/>
      </w:r>
      <w:r w:rsidR="003B38CA">
        <w:t>Následující část Sigerova</w:t>
      </w:r>
      <w:r w:rsidRPr="00273106">
        <w:t xml:space="preserve"> </w:t>
      </w:r>
      <w:r w:rsidR="0020262F">
        <w:t xml:space="preserve">díla </w:t>
      </w:r>
      <w:r w:rsidR="00C07185">
        <w:t>podává vý</w:t>
      </w:r>
      <w:r w:rsidR="0020262F">
        <w:t xml:space="preserve">klad </w:t>
      </w:r>
      <w:r w:rsidR="00C07185" w:rsidRPr="00273106">
        <w:t>Aristotel</w:t>
      </w:r>
      <w:r w:rsidR="00C07185">
        <w:t xml:space="preserve">ovy </w:t>
      </w:r>
      <w:r w:rsidR="0020262F">
        <w:t>m</w:t>
      </w:r>
      <w:r w:rsidRPr="00273106">
        <w:t>etafyzi</w:t>
      </w:r>
      <w:r w:rsidR="00C07185">
        <w:t xml:space="preserve">ky podle </w:t>
      </w:r>
      <w:r w:rsidRPr="00273106">
        <w:t xml:space="preserve">CMDA. </w:t>
      </w:r>
      <w:r w:rsidRPr="00273106">
        <w:rPr>
          <w:lang w:eastAsia="en-US"/>
        </w:rPr>
        <w:t xml:space="preserve">Prvních pět argumentů detailně ukazuje, proč </w:t>
      </w:r>
      <w:r>
        <w:rPr>
          <w:lang w:eastAsia="en-US"/>
        </w:rPr>
        <w:t xml:space="preserve">Albert i Akvinský </w:t>
      </w:r>
      <w:r w:rsidRPr="00273106">
        <w:rPr>
          <w:lang w:eastAsia="en-US"/>
        </w:rPr>
        <w:t xml:space="preserve">deficientně pochopili roli intelektu a určení </w:t>
      </w:r>
      <w:r w:rsidRPr="00273106">
        <w:rPr>
          <w:i/>
          <w:lang w:eastAsia="en-US"/>
        </w:rPr>
        <w:t>anima intellectiva</w:t>
      </w:r>
      <w:r w:rsidRPr="00273106">
        <w:rPr>
          <w:lang w:eastAsia="en-US"/>
        </w:rPr>
        <w:t xml:space="preserve"> podle Aristotela. </w:t>
      </w:r>
      <w:r w:rsidR="008C1D58" w:rsidRPr="008C1D58">
        <w:rPr>
          <w:lang w:eastAsia="en-US"/>
        </w:rPr>
        <w:t xml:space="preserve">Buď považují duši za nezávislou </w:t>
      </w:r>
      <w:r w:rsidR="008C1D58">
        <w:rPr>
          <w:lang w:eastAsia="en-US"/>
        </w:rPr>
        <w:t xml:space="preserve">esenci </w:t>
      </w:r>
      <w:r w:rsidR="008C1D58" w:rsidRPr="008C1D58">
        <w:rPr>
          <w:lang w:eastAsia="en-US"/>
        </w:rPr>
        <w:t>(Albert), nebo definují intelekt jako oddělenou formu, která patří k duši zvenčí a zajišťuje její teologicky nutnou nesmrtelnost a</w:t>
      </w:r>
      <w:r w:rsidR="008C1D58">
        <w:rPr>
          <w:lang w:eastAsia="en-US"/>
        </w:rPr>
        <w:t xml:space="preserve"> oddělenost od těla (Akvinský). Základní společný o</w:t>
      </w:r>
      <w:r w:rsidRPr="00273106">
        <w:rPr>
          <w:lang w:eastAsia="en-US"/>
        </w:rPr>
        <w:t xml:space="preserve">myl </w:t>
      </w:r>
      <w:r w:rsidR="00DC3383">
        <w:rPr>
          <w:lang w:eastAsia="en-US"/>
        </w:rPr>
        <w:t xml:space="preserve">Alberta i Akvinského </w:t>
      </w:r>
      <w:r w:rsidRPr="00273106">
        <w:rPr>
          <w:lang w:eastAsia="en-US"/>
        </w:rPr>
        <w:t>spočívá v nedos</w:t>
      </w:r>
      <w:r>
        <w:rPr>
          <w:lang w:eastAsia="en-US"/>
        </w:rPr>
        <w:t>tatečně dotažené individualizaci</w:t>
      </w:r>
      <w:r w:rsidRPr="00273106">
        <w:rPr>
          <w:lang w:eastAsia="en-US"/>
        </w:rPr>
        <w:t xml:space="preserve"> osoby dané pouze v numerickém modu </w:t>
      </w:r>
      <w:r w:rsidRPr="00273106">
        <w:rPr>
          <w:i/>
          <w:lang w:eastAsia="en-US"/>
        </w:rPr>
        <w:t>idem</w:t>
      </w:r>
      <w:r>
        <w:rPr>
          <w:i/>
        </w:rPr>
        <w:fldChar w:fldCharType="begin"/>
      </w:r>
      <w:r>
        <w:instrText xml:space="preserve"> XE "</w:instrText>
      </w:r>
      <w:r w:rsidRPr="007A6285">
        <w:instrText>osoba:</w:instrText>
      </w:r>
      <w:r w:rsidRPr="001D7F39">
        <w:rPr>
          <w:i/>
        </w:rPr>
        <w:instrText>ipse</w:instrText>
      </w:r>
      <w:r w:rsidRPr="007A6285">
        <w:instrText>/</w:instrText>
      </w:r>
      <w:r w:rsidRPr="001D7F39">
        <w:rPr>
          <w:i/>
        </w:rPr>
        <w:instrText>idem</w:instrText>
      </w:r>
      <w:r>
        <w:instrText xml:space="preserve">" </w:instrText>
      </w:r>
      <w:r>
        <w:rPr>
          <w:i/>
        </w:rPr>
        <w:fldChar w:fldCharType="end"/>
      </w:r>
      <w:r w:rsidR="008C1D58">
        <w:rPr>
          <w:lang w:eastAsia="en-US"/>
        </w:rPr>
        <w:t>. I</w:t>
      </w:r>
      <w:r w:rsidRPr="00273106">
        <w:rPr>
          <w:lang w:eastAsia="en-US"/>
        </w:rPr>
        <w:t xml:space="preserve">ndividuace </w:t>
      </w:r>
      <w:r>
        <w:rPr>
          <w:lang w:eastAsia="en-US"/>
        </w:rPr>
        <w:t xml:space="preserve">dána </w:t>
      </w:r>
      <w:r w:rsidRPr="00273106">
        <w:rPr>
          <w:lang w:eastAsia="en-US"/>
        </w:rPr>
        <w:t xml:space="preserve">pomocí </w:t>
      </w:r>
      <w:r>
        <w:rPr>
          <w:lang w:eastAsia="en-US"/>
        </w:rPr>
        <w:t xml:space="preserve">těla jako </w:t>
      </w:r>
      <w:r w:rsidRPr="00273106">
        <w:rPr>
          <w:lang w:eastAsia="en-US"/>
        </w:rPr>
        <w:t>materie</w:t>
      </w:r>
      <w:r>
        <w:rPr>
          <w:lang w:eastAsia="en-US"/>
        </w:rPr>
        <w:t xml:space="preserve">, k níž přijde zvnějšku nemateriální intelekt. Tím vznikne pouze formálně správný (ale nikoliv metafyzicky pravdivý) popis jednoty intelektu a osoby v esenciálním a analytickém modu </w:t>
      </w:r>
      <w:r w:rsidRPr="08D56D33">
        <w:rPr>
          <w:i/>
          <w:lang w:eastAsia="en-US"/>
        </w:rPr>
        <w:t>Oxfordian Fallacy</w:t>
      </w:r>
      <w:r>
        <w:rPr>
          <w:lang w:eastAsia="en-US"/>
        </w:rPr>
        <w:t xml:space="preserve"> vyjádřený větou </w:t>
      </w:r>
      <w:r w:rsidR="00B73A02">
        <w:rPr>
          <w:lang w:eastAsia="en-US"/>
        </w:rPr>
        <w:t>„</w:t>
      </w:r>
      <w:r w:rsidRPr="00076D10">
        <w:rPr>
          <w:i/>
          <w:lang w:eastAsia="en-US"/>
        </w:rPr>
        <w:t>homo intelligit</w:t>
      </w:r>
      <w:r w:rsidR="00B73A02">
        <w:rPr>
          <w:lang w:eastAsia="en-US"/>
        </w:rPr>
        <w:t>“</w:t>
      </w:r>
      <w:r>
        <w:rPr>
          <w:i/>
          <w:lang w:eastAsia="en-US"/>
        </w:rPr>
        <w:fldChar w:fldCharType="begin"/>
      </w:r>
      <w:r>
        <w:instrText xml:space="preserve"> XE "</w:instrText>
      </w:r>
      <w:r>
        <w:rPr>
          <w:i/>
          <w:lang w:eastAsia="en-US"/>
        </w:rPr>
        <w:instrText>osoba:</w:instrText>
      </w:r>
      <w:r w:rsidRPr="007F785A">
        <w:rPr>
          <w:i/>
          <w:lang w:eastAsia="en-US"/>
        </w:rPr>
        <w:instrText>homo intelligit</w:instrText>
      </w:r>
      <w:r>
        <w:instrText xml:space="preserve">" </w:instrText>
      </w:r>
      <w:r>
        <w:rPr>
          <w:i/>
          <w:lang w:eastAsia="en-US"/>
        </w:rPr>
        <w:fldChar w:fldCharType="end"/>
      </w:r>
      <w:r w:rsidRPr="00273106">
        <w:rPr>
          <w:lang w:eastAsia="en-US"/>
        </w:rPr>
        <w:t xml:space="preserve">. </w:t>
      </w:r>
      <w:r>
        <w:rPr>
          <w:lang w:eastAsia="en-US"/>
        </w:rPr>
        <w:t xml:space="preserve">Siger naopak hájí individualizaci poznání v rámci jednoty osoby dané v pojetí </w:t>
      </w:r>
      <w:r w:rsidR="00DC3383">
        <w:rPr>
          <w:lang w:eastAsia="en-US"/>
        </w:rPr>
        <w:t>„</w:t>
      </w:r>
      <w:r>
        <w:rPr>
          <w:i/>
          <w:lang w:eastAsia="en-US"/>
        </w:rPr>
        <w:t xml:space="preserve">homo </w:t>
      </w:r>
      <w:r w:rsidR="00B73A02" w:rsidRPr="001376F6">
        <w:rPr>
          <w:i/>
          <w:lang w:eastAsia="en-US"/>
        </w:rPr>
        <w:t>ipse</w:t>
      </w:r>
      <w:r w:rsidR="00B73A02">
        <w:rPr>
          <w:i/>
          <w:lang w:eastAsia="en-US"/>
        </w:rPr>
        <w:t xml:space="preserve"> </w:t>
      </w:r>
      <w:r>
        <w:rPr>
          <w:i/>
          <w:lang w:eastAsia="en-US"/>
        </w:rPr>
        <w:t>intelligit</w:t>
      </w:r>
      <w:r w:rsidR="00DC3383">
        <w:rPr>
          <w:lang w:eastAsia="en-US"/>
        </w:rPr>
        <w:t>“</w:t>
      </w:r>
      <w:r w:rsidR="00DC4882">
        <w:rPr>
          <w:lang w:eastAsia="en-US"/>
        </w:rPr>
        <w:t>. I</w:t>
      </w:r>
      <w:r>
        <w:rPr>
          <w:lang w:eastAsia="en-US"/>
        </w:rPr>
        <w:t xml:space="preserve">ndividualizace </w:t>
      </w:r>
      <w:r w:rsidR="00DC4882">
        <w:rPr>
          <w:lang w:eastAsia="en-US"/>
        </w:rPr>
        <w:t xml:space="preserve">je založena na osobně zakoušeném </w:t>
      </w:r>
      <w:r>
        <w:rPr>
          <w:lang w:eastAsia="en-US"/>
        </w:rPr>
        <w:t>akt</w:t>
      </w:r>
      <w:r w:rsidR="00DC4882">
        <w:rPr>
          <w:lang w:eastAsia="en-US"/>
        </w:rPr>
        <w:t>u</w:t>
      </w:r>
      <w:r>
        <w:rPr>
          <w:lang w:eastAsia="en-US"/>
        </w:rPr>
        <w:t xml:space="preserve"> porozumění</w:t>
      </w:r>
      <w:r w:rsidR="00BA024C">
        <w:rPr>
          <w:lang w:eastAsia="en-US"/>
        </w:rPr>
        <w:t xml:space="preserve">. Tím </w:t>
      </w:r>
      <w:r w:rsidR="00F70BB6">
        <w:rPr>
          <w:lang w:eastAsia="en-US"/>
        </w:rPr>
        <w:t xml:space="preserve">vznikla </w:t>
      </w:r>
      <w:r>
        <w:rPr>
          <w:lang w:eastAsia="en-US"/>
        </w:rPr>
        <w:t xml:space="preserve">první existenciální </w:t>
      </w:r>
      <w:r w:rsidR="00F70BB6">
        <w:rPr>
          <w:lang w:eastAsia="en-US"/>
        </w:rPr>
        <w:t xml:space="preserve">filosofie </w:t>
      </w:r>
      <w:r>
        <w:rPr>
          <w:lang w:eastAsia="en-US"/>
        </w:rPr>
        <w:t>na latinském Západě</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 xml:space="preserve">. </w:t>
      </w:r>
      <w:r w:rsidR="00F70BB6">
        <w:rPr>
          <w:lang w:eastAsia="en-US"/>
        </w:rPr>
        <w:t>I</w:t>
      </w:r>
      <w:r>
        <w:rPr>
          <w:lang w:eastAsia="en-US"/>
        </w:rPr>
        <w:t xml:space="preserve">ntelekt </w:t>
      </w:r>
      <w:r w:rsidR="00F70BB6">
        <w:rPr>
          <w:lang w:eastAsia="en-US"/>
        </w:rPr>
        <w:t xml:space="preserve">je </w:t>
      </w:r>
      <w:r>
        <w:rPr>
          <w:lang w:eastAsia="en-US"/>
        </w:rPr>
        <w:t>zakoušená nemateriální potence duše, skrze kterou nemateriálně poznáváme</w:t>
      </w:r>
      <w:r w:rsidR="003E6B9A">
        <w:rPr>
          <w:lang w:eastAsia="en-US"/>
        </w:rPr>
        <w:t>. T</w:t>
      </w:r>
      <w:r>
        <w:rPr>
          <w:lang w:eastAsia="en-US"/>
        </w:rPr>
        <w:t xml:space="preserve">ato zkušenost je univerzálně predikována podle hyparchické  kauzality osoby jako existující první substance, což </w:t>
      </w:r>
      <w:r w:rsidR="003E6B9A">
        <w:rPr>
          <w:lang w:eastAsia="en-US"/>
        </w:rPr>
        <w:t xml:space="preserve">podává </w:t>
      </w:r>
      <w:r>
        <w:rPr>
          <w:lang w:eastAsia="en-US"/>
        </w:rPr>
        <w:t>vědeck</w:t>
      </w:r>
      <w:r w:rsidR="003E6B9A">
        <w:rPr>
          <w:lang w:eastAsia="en-US"/>
        </w:rPr>
        <w:t xml:space="preserve">é </w:t>
      </w:r>
      <w:r>
        <w:rPr>
          <w:lang w:eastAsia="en-US"/>
        </w:rPr>
        <w:t>určení intelektu. Ve středním členu soudu (</w:t>
      </w:r>
      <w:r w:rsidRPr="001376F6">
        <w:rPr>
          <w:i/>
          <w:lang w:eastAsia="en-US"/>
        </w:rPr>
        <w:t>experimur</w:t>
      </w:r>
      <w:r>
        <w:rPr>
          <w:lang w:eastAsia="en-US"/>
        </w:rPr>
        <w:t xml:space="preserve">, </w:t>
      </w:r>
      <w:r w:rsidRPr="001376F6">
        <w:rPr>
          <w:i/>
          <w:lang w:eastAsia="en-US"/>
        </w:rPr>
        <w:t>conscii sumus</w:t>
      </w:r>
      <w:r>
        <w:rPr>
          <w:lang w:eastAsia="en-US"/>
        </w:rPr>
        <w:t xml:space="preserve">) </w:t>
      </w:r>
      <w:r w:rsidR="00CE5024">
        <w:rPr>
          <w:lang w:eastAsia="en-US"/>
        </w:rPr>
        <w:t xml:space="preserve">působá kauzalita </w:t>
      </w:r>
      <w:r>
        <w:rPr>
          <w:lang w:eastAsia="en-US"/>
        </w:rPr>
        <w:t>intelekt</w:t>
      </w:r>
      <w:r w:rsidR="00CE5024">
        <w:rPr>
          <w:lang w:eastAsia="en-US"/>
        </w:rPr>
        <w:t xml:space="preserve">u </w:t>
      </w:r>
      <w:r>
        <w:rPr>
          <w:lang w:eastAsia="en-US"/>
        </w:rPr>
        <w:t>v oživeném těle jako první substanci. O</w:t>
      </w:r>
      <w:r w:rsidRPr="00273106">
        <w:rPr>
          <w:lang w:eastAsia="en-US"/>
        </w:rPr>
        <w:t xml:space="preserve">ba dominikáni </w:t>
      </w:r>
      <w:r>
        <w:rPr>
          <w:lang w:eastAsia="en-US"/>
        </w:rPr>
        <w:t xml:space="preserve">hájí podle Sigera </w:t>
      </w:r>
      <w:r w:rsidRPr="00273106">
        <w:rPr>
          <w:lang w:eastAsia="en-US"/>
        </w:rPr>
        <w:t xml:space="preserve">nematerialitu a oddělenost </w:t>
      </w:r>
      <w:r>
        <w:rPr>
          <w:lang w:eastAsia="en-US"/>
        </w:rPr>
        <w:t xml:space="preserve">intelektu v modu </w:t>
      </w:r>
      <w:r w:rsidRPr="00BD79C8">
        <w:rPr>
          <w:i/>
          <w:lang w:eastAsia="en-US"/>
        </w:rPr>
        <w:t>separatus</w:t>
      </w:r>
      <w:r>
        <w:rPr>
          <w:lang w:eastAsia="en-US"/>
        </w:rPr>
        <w:t xml:space="preserve">, a nikoliv </w:t>
      </w:r>
      <w:r w:rsidRPr="00371C6A">
        <w:rPr>
          <w:i/>
          <w:lang w:eastAsia="en-US"/>
        </w:rPr>
        <w:t>separabilis</w:t>
      </w:r>
      <w:r>
        <w:fldChar w:fldCharType="begin"/>
      </w:r>
      <w:r>
        <w:instrText xml:space="preserve"> XE "intelekt:</w:instrText>
      </w:r>
      <w:r w:rsidRPr="008E31F8">
        <w:rPr>
          <w:i/>
        </w:rPr>
        <w:instrText>separabilis</w:instrText>
      </w:r>
      <w:r>
        <w:instrText>/</w:instrText>
      </w:r>
      <w:r w:rsidRPr="008E31F8">
        <w:rPr>
          <w:i/>
        </w:rPr>
        <w:instrText>separatus</w:instrText>
      </w:r>
      <w:r>
        <w:instrText xml:space="preserve">" </w:instrText>
      </w:r>
      <w:r>
        <w:fldChar w:fldCharType="end"/>
      </w:r>
      <w:r>
        <w:rPr>
          <w:lang w:eastAsia="en-US"/>
        </w:rPr>
        <w:t xml:space="preserve">. Albert to udělal </w:t>
      </w:r>
      <w:r w:rsidR="00CE5024">
        <w:rPr>
          <w:lang w:eastAsia="en-US"/>
        </w:rPr>
        <w:t>v modu deduktivní</w:t>
      </w:r>
      <w:r>
        <w:rPr>
          <w:lang w:eastAsia="en-US"/>
        </w:rPr>
        <w:t xml:space="preserve"> </w:t>
      </w:r>
      <w:r w:rsidR="00CE5024">
        <w:rPr>
          <w:lang w:eastAsia="en-US"/>
        </w:rPr>
        <w:t>hypotézy</w:t>
      </w:r>
      <w:r>
        <w:rPr>
          <w:lang w:eastAsia="en-US"/>
        </w:rPr>
        <w:t xml:space="preserve">. Akvinský už má separaci danou jako účinný princip v realitě. Tím vznikla další forma </w:t>
      </w:r>
      <w:r w:rsidRPr="08D2196C">
        <w:rPr>
          <w:i/>
          <w:lang w:eastAsia="en-US"/>
        </w:rPr>
        <w:t>Oxfordian Fallacy</w:t>
      </w:r>
      <w:r>
        <w:rPr>
          <w:lang w:eastAsia="en-US"/>
        </w:rPr>
        <w:t xml:space="preserve"> a další simulákrum averroistického Averrose, kte</w:t>
      </w:r>
      <w:r w:rsidR="005D7DB1">
        <w:rPr>
          <w:lang w:eastAsia="en-US"/>
        </w:rPr>
        <w:t>rou v dějinách filosofie tradoval</w:t>
      </w:r>
      <w:r>
        <w:rPr>
          <w:lang w:eastAsia="en-US"/>
        </w:rPr>
        <w:t xml:space="preserve"> tomismus ustavený Aegidiem. Filosofické </w:t>
      </w:r>
      <w:r w:rsidR="00115CC5">
        <w:rPr>
          <w:lang w:eastAsia="en-US"/>
        </w:rPr>
        <w:t>„</w:t>
      </w:r>
      <w:r w:rsidRPr="081752E6">
        <w:rPr>
          <w:i/>
          <w:lang w:eastAsia="en-US"/>
        </w:rPr>
        <w:t>peccatum originale</w:t>
      </w:r>
      <w:r w:rsidR="00115CC5">
        <w:rPr>
          <w:lang w:eastAsia="en-US"/>
        </w:rPr>
        <w:t>“</w:t>
      </w:r>
      <w:r>
        <w:rPr>
          <w:lang w:eastAsia="en-US"/>
        </w:rPr>
        <w:t xml:space="preserve"> tomismu vzniklo tím, že teologicky daná jednota intelektu není </w:t>
      </w:r>
      <w:r w:rsidRPr="00273106">
        <w:rPr>
          <w:lang w:eastAsia="en-US"/>
        </w:rPr>
        <w:t>schopn</w:t>
      </w:r>
      <w:r>
        <w:rPr>
          <w:lang w:eastAsia="en-US"/>
        </w:rPr>
        <w:t>a</w:t>
      </w:r>
      <w:r w:rsidRPr="00273106">
        <w:rPr>
          <w:lang w:eastAsia="en-US"/>
        </w:rPr>
        <w:t xml:space="preserve"> definovat akt myšlení tak, aby byl nemateriální vzhledem ke smyslům a přitom tvořil </w:t>
      </w:r>
      <w:r w:rsidR="00F20B86">
        <w:rPr>
          <w:lang w:eastAsia="en-US"/>
        </w:rPr>
        <w:t xml:space="preserve">součást </w:t>
      </w:r>
      <w:r w:rsidRPr="00273106">
        <w:rPr>
          <w:lang w:eastAsia="en-US"/>
        </w:rPr>
        <w:t>tělesně dané subsistence duše. Akvinsk</w:t>
      </w:r>
      <w:r>
        <w:rPr>
          <w:lang w:eastAsia="en-US"/>
        </w:rPr>
        <w:t xml:space="preserve">ý </w:t>
      </w:r>
      <w:r w:rsidRPr="00273106">
        <w:rPr>
          <w:lang w:eastAsia="en-US"/>
        </w:rPr>
        <w:t>přehnaným zdůraznění</w:t>
      </w:r>
      <w:r>
        <w:rPr>
          <w:lang w:eastAsia="en-US"/>
        </w:rPr>
        <w:t>m</w:t>
      </w:r>
      <w:r w:rsidRPr="00273106">
        <w:rPr>
          <w:lang w:eastAsia="en-US"/>
        </w:rPr>
        <w:t xml:space="preserve"> principu </w:t>
      </w:r>
      <w:r w:rsidRPr="00273106">
        <w:rPr>
          <w:i/>
          <w:lang w:eastAsia="en-US"/>
        </w:rPr>
        <w:t>ipse</w:t>
      </w:r>
      <w:r w:rsidRPr="00273106">
        <w:rPr>
          <w:lang w:eastAsia="en-US"/>
        </w:rPr>
        <w:t xml:space="preserve"> připsanému jednostranně k intelektu dostal dualismus dvou </w:t>
      </w:r>
      <w:r w:rsidR="009C078D">
        <w:rPr>
          <w:lang w:eastAsia="en-US"/>
        </w:rPr>
        <w:t xml:space="preserve">forem </w:t>
      </w:r>
      <w:r>
        <w:rPr>
          <w:lang w:eastAsia="en-US"/>
        </w:rPr>
        <w:t xml:space="preserve">podobný druhému averroismu. </w:t>
      </w:r>
      <w:r w:rsidRPr="00273106">
        <w:rPr>
          <w:lang w:eastAsia="en-US"/>
        </w:rPr>
        <w:t xml:space="preserve">Další kolo argumentace je filosofické povahy. Siger </w:t>
      </w:r>
      <w:r>
        <w:rPr>
          <w:lang w:eastAsia="en-US"/>
        </w:rPr>
        <w:t xml:space="preserve">vysvětluje skutečné </w:t>
      </w:r>
      <w:r w:rsidRPr="00273106">
        <w:rPr>
          <w:i/>
        </w:rPr>
        <w:t>intentum</w:t>
      </w:r>
      <w:r>
        <w:rPr>
          <w:lang w:eastAsia="en-US"/>
        </w:rPr>
        <w:t xml:space="preserve"> Aristotelovy metafyziky dané primátem reálné první </w:t>
      </w:r>
      <w:r>
        <w:rPr>
          <w:lang w:eastAsia="en-US"/>
        </w:rPr>
        <w:lastRenderedPageBreak/>
        <w:t xml:space="preserve">substance, což nepochopili oba kritizovaní zastánci prvního averoismu </w:t>
      </w:r>
      <w:r w:rsidRPr="00273106">
        <w:rPr>
          <w:lang w:eastAsia="en-US"/>
        </w:rPr>
        <w:t>(</w:t>
      </w:r>
      <w:r w:rsidRPr="00273106">
        <w:rPr>
          <w:i/>
        </w:rPr>
        <w:t>praedicti viri non concludunt intentum</w:t>
      </w:r>
      <w:r>
        <w:t xml:space="preserve">; </w:t>
      </w:r>
      <w:r w:rsidRPr="00273106">
        <w:rPr>
          <w:i/>
          <w:lang w:eastAsia="en-US"/>
        </w:rPr>
        <w:t>De anima intellectiva</w:t>
      </w:r>
      <w:r w:rsidRPr="00273106">
        <w:rPr>
          <w:lang w:eastAsia="en-US"/>
        </w:rPr>
        <w:t xml:space="preserve"> </w:t>
      </w:r>
      <w:r>
        <w:t xml:space="preserve">3, </w:t>
      </w:r>
      <w:r w:rsidRPr="00273106">
        <w:t>p. 83.39</w:t>
      </w:r>
      <w:r>
        <w:fldChar w:fldCharType="begin"/>
      </w:r>
      <w:r>
        <w:instrText xml:space="preserve"> XE "Siger:</w:instrText>
      </w:r>
      <w:r w:rsidRPr="006C169C">
        <w:rPr>
          <w:i/>
          <w:lang w:eastAsia="en-US"/>
        </w:rPr>
        <w:instrText>De anima intellectiva</w:instrText>
      </w:r>
      <w:r>
        <w:rPr>
          <w:lang w:eastAsia="en-US"/>
        </w:rPr>
        <w:instrText xml:space="preserve"> </w:instrText>
      </w:r>
      <w:r w:rsidRPr="006C169C">
        <w:instrText>83.39</w:instrText>
      </w:r>
      <w:r>
        <w:instrText xml:space="preserve">" </w:instrText>
      </w:r>
      <w:r>
        <w:fldChar w:fldCharType="end"/>
      </w:r>
      <w:r w:rsidRPr="00273106">
        <w:rPr>
          <w:lang w:eastAsia="en-US"/>
        </w:rPr>
        <w:t>)</w:t>
      </w:r>
      <w:r>
        <w:rPr>
          <w:lang w:eastAsia="en-US"/>
        </w:rPr>
        <w:t xml:space="preserve">. </w:t>
      </w:r>
      <w:r w:rsidRPr="00273106">
        <w:rPr>
          <w:lang w:eastAsia="en-US"/>
        </w:rPr>
        <w:t>Albert a Akvinský nebyli schopni vstoupit do fenomenologické perspektivy CMDA (</w:t>
      </w:r>
      <w:r w:rsidRPr="00273106">
        <w:t xml:space="preserve">πῶς, </w:t>
      </w:r>
      <w:r w:rsidRPr="00273106">
        <w:rPr>
          <w:i/>
          <w:iCs/>
        </w:rPr>
        <w:t>quomodo</w:t>
      </w:r>
      <w:r w:rsidRPr="00273106">
        <w:rPr>
          <w:lang w:eastAsia="en-US"/>
        </w:rPr>
        <w:t>) ohledně fungování intelektu</w:t>
      </w:r>
      <w:r>
        <w:rPr>
          <w:lang w:eastAsia="en-US"/>
        </w:rPr>
        <w:t xml:space="preserve"> v jedinečné existenci osoby</w:t>
      </w:r>
      <w:r>
        <w:rPr>
          <w:lang w:eastAsia="en-US"/>
        </w:rPr>
        <w:fldChar w:fldCharType="begin"/>
      </w:r>
      <w:r>
        <w:instrText xml:space="preserve"> XE "</w:instrText>
      </w:r>
      <w:r w:rsidRPr="002B79BE">
        <w:instrText xml:space="preserve">hermeneutické </w:instrText>
      </w:r>
      <w:r w:rsidRPr="002D29CB">
        <w:rPr>
          <w:i/>
        </w:rPr>
        <w:instrText>Wie</w:instrText>
      </w:r>
      <w:r w:rsidRPr="002B79BE">
        <w:instrText>:Siger</w:instrText>
      </w:r>
      <w:r>
        <w:instrText xml:space="preserve">" </w:instrText>
      </w:r>
      <w:r>
        <w:rPr>
          <w:lang w:eastAsia="en-US"/>
        </w:rPr>
        <w:fldChar w:fldCharType="end"/>
      </w:r>
      <w:r w:rsidRPr="00273106">
        <w:rPr>
          <w:lang w:eastAsia="en-US"/>
        </w:rPr>
        <w:t>.</w:t>
      </w:r>
      <w:r w:rsidR="00991D0D">
        <w:rPr>
          <w:lang w:eastAsia="en-US"/>
        </w:rPr>
        <w:t xml:space="preserve"> </w:t>
      </w:r>
      <w:r w:rsidRPr="00273106">
        <w:rPr>
          <w:lang w:eastAsia="en-US"/>
        </w:rPr>
        <w:t xml:space="preserve">Siger </w:t>
      </w:r>
      <w:r w:rsidR="001A2563" w:rsidRPr="00273106">
        <w:rPr>
          <w:lang w:eastAsia="en-US"/>
        </w:rPr>
        <w:t xml:space="preserve">vstoupil </w:t>
      </w:r>
      <w:r w:rsidRPr="00273106">
        <w:rPr>
          <w:lang w:eastAsia="en-US"/>
        </w:rPr>
        <w:t xml:space="preserve">jako jediný myslitel latinského Západu do perspektivy CMDA a přesně pochopil jemnosti a kličky </w:t>
      </w:r>
      <w:r>
        <w:rPr>
          <w:lang w:eastAsia="en-US"/>
        </w:rPr>
        <w:t>Averroes</w:t>
      </w:r>
      <w:r w:rsidRPr="00273106">
        <w:rPr>
          <w:lang w:eastAsia="en-US"/>
        </w:rPr>
        <w:t xml:space="preserve">ovy debaty s Alexandrem, a hlavně s Themistiem </w:t>
      </w:r>
      <w:r>
        <w:rPr>
          <w:lang w:eastAsia="en-US"/>
        </w:rPr>
        <w:t xml:space="preserve">a </w:t>
      </w:r>
      <w:r w:rsidR="001A2563">
        <w:rPr>
          <w:lang w:eastAsia="en-US"/>
        </w:rPr>
        <w:t xml:space="preserve">(Siger </w:t>
      </w:r>
      <w:r>
        <w:rPr>
          <w:lang w:eastAsia="en-US"/>
        </w:rPr>
        <w:t>s</w:t>
      </w:r>
      <w:r w:rsidR="001A2563">
        <w:rPr>
          <w:lang w:eastAsia="en-US"/>
        </w:rPr>
        <w:t> </w:t>
      </w:r>
      <w:r>
        <w:rPr>
          <w:lang w:eastAsia="en-US"/>
        </w:rPr>
        <w:t>Avicennou</w:t>
      </w:r>
      <w:r w:rsidR="001A2563">
        <w:rPr>
          <w:lang w:eastAsia="en-US"/>
        </w:rPr>
        <w:t>)</w:t>
      </w:r>
      <w:r>
        <w:rPr>
          <w:lang w:eastAsia="en-US"/>
        </w:rPr>
        <w:t xml:space="preserve"> </w:t>
      </w:r>
      <w:r w:rsidRPr="00273106">
        <w:rPr>
          <w:lang w:eastAsia="en-US"/>
        </w:rPr>
        <w:t xml:space="preserve">o smysl </w:t>
      </w:r>
      <w:r w:rsidR="00D62270">
        <w:rPr>
          <w:lang w:eastAsia="en-US"/>
        </w:rPr>
        <w:t xml:space="preserve">spisu </w:t>
      </w:r>
      <w:r>
        <w:rPr>
          <w:i/>
          <w:lang w:eastAsia="en-US"/>
        </w:rPr>
        <w:t>De anima</w:t>
      </w:r>
      <w:r>
        <w:rPr>
          <w:lang w:eastAsia="en-US"/>
        </w:rPr>
        <w:t xml:space="preserve">. Siger v následující generaci po biskupu Alvernovi dokázal naplno obhájit, proč je Averroes </w:t>
      </w:r>
      <w:r w:rsidR="00D62270">
        <w:rPr>
          <w:lang w:eastAsia="en-US"/>
        </w:rPr>
        <w:t>„</w:t>
      </w:r>
      <w:r w:rsidRPr="00001363">
        <w:rPr>
          <w:i/>
          <w:lang w:eastAsia="en-US"/>
        </w:rPr>
        <w:t>philosophus nobilissimus</w:t>
      </w:r>
      <w:r w:rsidR="00D62270">
        <w:rPr>
          <w:lang w:eastAsia="en-US"/>
        </w:rPr>
        <w:t>“</w:t>
      </w:r>
      <w:r>
        <w:rPr>
          <w:lang w:eastAsia="en-US"/>
        </w:rPr>
        <w:t xml:space="preserve"> a proč je nejlepším vykladačem Aristotela (</w:t>
      </w:r>
      <w:r w:rsidR="08FF29A1">
        <w:rPr>
          <w:lang w:eastAsia="en-US"/>
        </w:rPr>
        <w:t>OBJ II, kap. 2</w:t>
      </w:r>
      <w:r>
        <w:rPr>
          <w:lang w:eastAsia="en-US"/>
        </w:rPr>
        <w:t xml:space="preserve">.3). Je tedy úplně jasné, komu magistři na Rue du Fouarre dali titul </w:t>
      </w:r>
      <w:r w:rsidRPr="08E67AA0">
        <w:rPr>
          <w:i/>
          <w:lang w:eastAsia="en-US"/>
        </w:rPr>
        <w:t>Expositor Novus</w:t>
      </w:r>
      <w:r>
        <w:rPr>
          <w:i/>
          <w:lang w:eastAsia="en-US"/>
        </w:rPr>
        <w:fldChar w:fldCharType="begin"/>
      </w:r>
      <w:r>
        <w:instrText xml:space="preserve"> XE "</w:instrText>
      </w:r>
      <w:r w:rsidRPr="089E0B6C">
        <w:rPr>
          <w:i/>
          <w:lang w:eastAsia="en-US"/>
        </w:rPr>
        <w:instrText>Expositor Novus</w:instrText>
      </w:r>
      <w:r>
        <w:instrText xml:space="preserve">" </w:instrText>
      </w:r>
      <w:r>
        <w:rPr>
          <w:i/>
          <w:lang w:eastAsia="en-US"/>
        </w:rPr>
        <w:fldChar w:fldCharType="end"/>
      </w:r>
      <w:r>
        <w:rPr>
          <w:lang w:eastAsia="en-US"/>
        </w:rPr>
        <w:t xml:space="preserve"> a ko</w:t>
      </w:r>
      <w:r w:rsidR="00991D0D">
        <w:rPr>
          <w:lang w:eastAsia="en-US"/>
        </w:rPr>
        <w:t>ho si zvolili za svého rektora.</w:t>
      </w:r>
    </w:p>
    <w:p w:rsidR="08163013" w:rsidRDefault="08163013" w:rsidP="00991D0D">
      <w:pPr>
        <w:ind w:firstLine="397"/>
        <w:rPr>
          <w:lang w:eastAsia="en-US"/>
        </w:rPr>
      </w:pPr>
      <w:r>
        <w:rPr>
          <w:lang w:eastAsia="en-US"/>
        </w:rPr>
        <w:t xml:space="preserve">Podívejme se na vrcholný výkon Sigerovy filosofie, který představuje prozatím nejlepší výklad </w:t>
      </w:r>
      <w:r w:rsidRPr="0006149D">
        <w:rPr>
          <w:i/>
          <w:lang w:eastAsia="en-US"/>
        </w:rPr>
        <w:t>De anima</w:t>
      </w:r>
      <w:r>
        <w:rPr>
          <w:lang w:eastAsia="en-US"/>
        </w:rPr>
        <w:t xml:space="preserve"> na latinském Západě. </w:t>
      </w:r>
      <w:r w:rsidR="00633DCD">
        <w:rPr>
          <w:lang w:eastAsia="en-US"/>
        </w:rPr>
        <w:t xml:space="preserve">Siger </w:t>
      </w:r>
      <w:r w:rsidRPr="00273106">
        <w:rPr>
          <w:lang w:eastAsia="en-US"/>
        </w:rPr>
        <w:t>nejprve upozorní, že argumentace se týká jen a pouze</w:t>
      </w:r>
      <w:r>
        <w:rPr>
          <w:lang w:eastAsia="en-US"/>
        </w:rPr>
        <w:t xml:space="preserve"> filosofické nauky o duši</w:t>
      </w:r>
      <w:r w:rsidRPr="00273106">
        <w:rPr>
          <w:lang w:eastAsia="en-US"/>
        </w:rPr>
        <w:t xml:space="preserve"> dané Aristotelem a poznatelné čistým rozumem, nikoliv teologických determinací duše vyplývajících z křesťanské nauky.</w:t>
      </w:r>
      <w:bookmarkStart w:id="43" w:name="_Ref407963662"/>
      <w:r w:rsidRPr="00273106">
        <w:rPr>
          <w:rStyle w:val="Znakapoznpodarou"/>
          <w:lang w:eastAsia="en-US"/>
        </w:rPr>
        <w:footnoteReference w:id="258"/>
      </w:r>
      <w:bookmarkEnd w:id="43"/>
      <w:r w:rsidRPr="00273106">
        <w:rPr>
          <w:lang w:eastAsia="en-US"/>
        </w:rPr>
        <w:t xml:space="preserve"> </w:t>
      </w:r>
      <w:r>
        <w:rPr>
          <w:lang w:eastAsia="en-US"/>
        </w:rPr>
        <w:t xml:space="preserve">Toto pojetí </w:t>
      </w:r>
      <w:r w:rsidR="00FD7680">
        <w:rPr>
          <w:lang w:eastAsia="en-US"/>
        </w:rPr>
        <w:t xml:space="preserve">založilo argumentaci v </w:t>
      </w:r>
      <w:r>
        <w:rPr>
          <w:lang w:eastAsia="en-US"/>
        </w:rPr>
        <w:t>dekret</w:t>
      </w:r>
      <w:r w:rsidR="00FD7680">
        <w:rPr>
          <w:lang w:eastAsia="en-US"/>
        </w:rPr>
        <w:t>u</w:t>
      </w:r>
      <w:r>
        <w:rPr>
          <w:lang w:eastAsia="en-US"/>
        </w:rPr>
        <w:t xml:space="preserve"> pařížských artistů z roku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Pr>
          <w:lang w:eastAsia="en-US"/>
        </w:rPr>
        <w:t xml:space="preserve">, který brání odlišné rody zkoumání pro teologii a pro filosofii. Proto toto prohlášení formuloval Siger a jeho artistická škola. Rozlišení rodového zkoumání filosofie a teologie bylo primárně namířeno proti </w:t>
      </w:r>
      <w:r w:rsidRPr="00BE5AA6">
        <w:rPr>
          <w:i/>
          <w:lang w:eastAsia="en-US"/>
        </w:rPr>
        <w:t>Oxfordian Fallacy</w:t>
      </w:r>
      <w:r>
        <w:rPr>
          <w:lang w:eastAsia="en-US"/>
        </w:rPr>
        <w:t xml:space="preserve"> druhého averroismu</w:t>
      </w:r>
      <w:r w:rsidR="000E436D">
        <w:rPr>
          <w:lang w:eastAsia="en-US"/>
        </w:rPr>
        <w:t xml:space="preserve">. Ti </w:t>
      </w:r>
      <w:r>
        <w:rPr>
          <w:lang w:eastAsia="en-US"/>
        </w:rPr>
        <w:t>vyznáva</w:t>
      </w:r>
      <w:r w:rsidR="000E436D">
        <w:rPr>
          <w:lang w:eastAsia="en-US"/>
        </w:rPr>
        <w:t xml:space="preserve">li </w:t>
      </w:r>
      <w:r>
        <w:rPr>
          <w:lang w:eastAsia="en-US"/>
        </w:rPr>
        <w:t>univerzální hylemorfismus</w:t>
      </w:r>
      <w:r w:rsidR="000E436D">
        <w:rPr>
          <w:lang w:eastAsia="en-US"/>
        </w:rPr>
        <w:t xml:space="preserve"> a </w:t>
      </w:r>
      <w:r>
        <w:rPr>
          <w:lang w:eastAsia="en-US"/>
        </w:rPr>
        <w:t xml:space="preserve">vytvořili vedle reálné osoby její sofistické simulákrum. Ale obrana </w:t>
      </w:r>
      <w:r w:rsidRPr="08E92C45">
        <w:rPr>
          <w:i/>
          <w:lang w:eastAsia="en-US"/>
        </w:rPr>
        <w:t>Druhých analytik</w:t>
      </w:r>
      <w:r>
        <w:rPr>
          <w:lang w:eastAsia="en-US"/>
        </w:rPr>
        <w:t xml:space="preserve"> ve správně vyložené fenomenologii aktu myšlení (</w:t>
      </w:r>
      <w:r w:rsidRPr="001D1360">
        <w:rPr>
          <w:i/>
          <w:lang w:eastAsia="en-US"/>
        </w:rPr>
        <w:t>homo ipse intelligit</w:t>
      </w:r>
      <w:r>
        <w:rPr>
          <w:lang w:eastAsia="en-US"/>
        </w:rPr>
        <w:t xml:space="preserve">) šla i proti myslitelům ze školy aristotelského semiaverroismu vedené v Paříži Akvinským a Aegidiem, k nimž Siger přiřadil i Alberta v Kolíně. </w:t>
      </w:r>
      <w:r w:rsidR="00A8027D">
        <w:rPr>
          <w:lang w:eastAsia="en-US"/>
        </w:rPr>
        <w:t xml:space="preserve">Tito autoři </w:t>
      </w:r>
      <w:r>
        <w:rPr>
          <w:lang w:eastAsia="en-US"/>
        </w:rPr>
        <w:t xml:space="preserve">hlásali </w:t>
      </w:r>
      <w:r w:rsidR="00A8027D">
        <w:rPr>
          <w:lang w:eastAsia="en-US"/>
        </w:rPr>
        <w:t>n</w:t>
      </w:r>
      <w:r>
        <w:rPr>
          <w:lang w:eastAsia="en-US"/>
        </w:rPr>
        <w:t xml:space="preserve">ovou verzi </w:t>
      </w:r>
      <w:r w:rsidRPr="001D1360">
        <w:rPr>
          <w:i/>
          <w:lang w:eastAsia="en-US"/>
        </w:rPr>
        <w:t>Oxfordian Fallacy</w:t>
      </w:r>
      <w:r>
        <w:rPr>
          <w:lang w:eastAsia="en-US"/>
        </w:rPr>
        <w:t xml:space="preserve"> ohledně hypostázované duše (Albert) a intelektu</w:t>
      </w:r>
      <w:r w:rsidR="000E0670">
        <w:rPr>
          <w:lang w:eastAsia="en-US"/>
        </w:rPr>
        <w:t xml:space="preserve"> jako autonomní formy </w:t>
      </w:r>
      <w:r>
        <w:rPr>
          <w:lang w:eastAsia="en-US"/>
        </w:rPr>
        <w:t xml:space="preserve">(Akvinský), popřípadě vytvořili sofistický zmatek obojího (Aegidius). </w:t>
      </w:r>
      <w:r w:rsidRPr="00273106">
        <w:t xml:space="preserve">Proti Albertovi je </w:t>
      </w:r>
      <w:r>
        <w:t xml:space="preserve">Sigerova </w:t>
      </w:r>
      <w:r w:rsidRPr="00273106">
        <w:t xml:space="preserve">argumentace celkem jednoduchá. </w:t>
      </w:r>
      <w:r w:rsidR="00640B48">
        <w:t>Albert integroval intelektu jako potenci</w:t>
      </w:r>
      <w:r w:rsidRPr="00273106">
        <w:t xml:space="preserve"> duše do materiálně daných schopností duše</w:t>
      </w:r>
      <w:r w:rsidR="00640B48">
        <w:t xml:space="preserve"> a </w:t>
      </w:r>
      <w:r w:rsidRPr="00273106">
        <w:t>dostal jednotu osoby</w:t>
      </w:r>
      <w:r w:rsidR="00640B48">
        <w:t>. A</w:t>
      </w:r>
      <w:r w:rsidRPr="00273106">
        <w:t xml:space="preserve">le nebyl schopen dotáhnout do konce </w:t>
      </w:r>
      <w:r>
        <w:t>Averroes</w:t>
      </w:r>
      <w:r w:rsidRPr="00273106">
        <w:t xml:space="preserve">ovu </w:t>
      </w:r>
      <w:r>
        <w:t xml:space="preserve">brilantní </w:t>
      </w:r>
      <w:r w:rsidRPr="00273106">
        <w:lastRenderedPageBreak/>
        <w:t>integraci Themistia</w:t>
      </w:r>
      <w:r>
        <w:fldChar w:fldCharType="begin"/>
      </w:r>
      <w:r>
        <w:instrText xml:space="preserve"> XE "</w:instrText>
      </w:r>
      <w:r w:rsidRPr="002255E5">
        <w:instrText>Themistius</w:instrText>
      </w:r>
      <w:r>
        <w:instrText xml:space="preserve">" </w:instrText>
      </w:r>
      <w:r>
        <w:fldChar w:fldCharType="end"/>
      </w:r>
      <w:r w:rsidRPr="00273106">
        <w:t xml:space="preserve">. </w:t>
      </w:r>
      <w:r>
        <w:t>Averroes</w:t>
      </w:r>
      <w:r w:rsidRPr="00273106">
        <w:t xml:space="preserve"> přijal Themistiův princip oddělenosti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2255E5">
        <w:instrText>Themistius</w:instrText>
      </w:r>
      <w:r>
        <w:instrText xml:space="preserve">" </w:instrText>
      </w:r>
      <w:r>
        <w:rPr>
          <w:i/>
        </w:rPr>
        <w:fldChar w:fldCharType="end"/>
      </w:r>
      <w:r w:rsidRPr="00273106">
        <w:t xml:space="preserve"> vzhledem k jeho nemateriálnímu původu a postavil tento typ intelektu </w:t>
      </w:r>
      <w:r w:rsidR="00035E11">
        <w:t xml:space="preserve">mimo </w:t>
      </w:r>
      <w:r w:rsidRPr="00273106">
        <w:t>smyslové poznání</w:t>
      </w:r>
      <w:r>
        <w:t xml:space="preserve">. Ale zároveň přijal princip individuace skrze materiální intelekt, který Themistius odmítl </w:t>
      </w:r>
      <w:r w:rsidRPr="00273106">
        <w:t>(</w:t>
      </w:r>
      <w:r w:rsidR="0878424D">
        <w:t xml:space="preserve">OBJ I, </w:t>
      </w:r>
      <w:r w:rsidRPr="00273106">
        <w:t xml:space="preserve">kap. 2.4.3). </w:t>
      </w:r>
      <w:r>
        <w:t xml:space="preserve">Albert chybně určil materialitu intelektu, kterou CMDA vzala podle upravené nauky Themistia. Intelekt je individualizován jako kvazi-materie, tedy v modu </w:t>
      </w:r>
      <w:r w:rsidRPr="003611B9">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t>.</w:t>
      </w:r>
      <w:r>
        <w:t xml:space="preserve"> Albert vinou deduktivního postupu univočně spojil </w:t>
      </w:r>
      <w:r w:rsidRPr="00CF5059">
        <w:rPr>
          <w:i/>
        </w:rPr>
        <w:t>intellectus possib</w:t>
      </w:r>
      <w:r>
        <w:rPr>
          <w:i/>
        </w:rPr>
        <w:t>i</w:t>
      </w:r>
      <w:r w:rsidRPr="00CF5059">
        <w:rPr>
          <w:i/>
        </w:rPr>
        <w:t>lis</w:t>
      </w:r>
      <w:r>
        <w:t xml:space="preserve"> a nižší složky </w:t>
      </w:r>
      <w:r w:rsidR="0878424D">
        <w:t xml:space="preserve">duše, což Themistiův </w:t>
      </w:r>
      <w:r>
        <w:t xml:space="preserve"> </w:t>
      </w:r>
      <w:r w:rsidR="0878424D" w:rsidRPr="00CF5059">
        <w:rPr>
          <w:i/>
        </w:rPr>
        <w:t>intellectus possib</w:t>
      </w:r>
      <w:r w:rsidR="0878424D">
        <w:rPr>
          <w:i/>
        </w:rPr>
        <w:t>i</w:t>
      </w:r>
      <w:r w:rsidR="0878424D" w:rsidRPr="00CF5059">
        <w:rPr>
          <w:i/>
        </w:rPr>
        <w:t>lis</w:t>
      </w:r>
      <w:r w:rsidR="0878424D">
        <w:t xml:space="preserve"> </w:t>
      </w:r>
      <w:r>
        <w:t xml:space="preserve">neměl, </w:t>
      </w:r>
      <w:r w:rsidR="08DD3D13">
        <w:t>protože byl oddělen od smyslů</w:t>
      </w:r>
      <w:r>
        <w:t xml:space="preserve">. Albert nemůže provést plnou integraci intelektu </w:t>
      </w:r>
      <w:r w:rsidR="009C58CC">
        <w:t>v modu „</w:t>
      </w:r>
      <w:r w:rsidR="009C58CC" w:rsidRPr="009251F7">
        <w:rPr>
          <w:i/>
          <w:szCs w:val="24"/>
        </w:rPr>
        <w:t xml:space="preserve">homo ipse </w:t>
      </w:r>
      <w:r w:rsidR="009C58CC" w:rsidRPr="007D2532">
        <w:rPr>
          <w:i/>
          <w:szCs w:val="24"/>
        </w:rPr>
        <w:t>intelligit</w:t>
      </w:r>
      <w:r w:rsidR="009C58CC">
        <w:rPr>
          <w:szCs w:val="24"/>
        </w:rPr>
        <w:t xml:space="preserve">“ podle </w:t>
      </w:r>
      <w:r>
        <w:t xml:space="preserve">CMDA. Jeho nárok na titul </w:t>
      </w:r>
      <w:r w:rsidRPr="08197931">
        <w:rPr>
          <w:i/>
        </w:rPr>
        <w:t xml:space="preserve">Expositor Novus </w:t>
      </w:r>
      <w:r>
        <w:t>je invalidován následujícím argumentem.</w:t>
      </w:r>
    </w:p>
    <w:p w:rsidR="08163013" w:rsidRDefault="08163013" w:rsidP="08163013">
      <w:pPr>
        <w:pStyle w:val="Citace"/>
        <w:rPr>
          <w:lang w:val="cs-CZ"/>
        </w:rPr>
      </w:pPr>
      <w:r w:rsidRPr="00273106">
        <w:rPr>
          <w:noProof/>
        </w:rPr>
        <w:t>„</w:t>
      </w:r>
      <w:r>
        <w:t>Albert</w:t>
      </w:r>
      <w:r w:rsidR="00CB066E">
        <w:rPr>
          <w:lang w:val="cs-CZ"/>
        </w:rPr>
        <w:t xml:space="preserve"> p</w:t>
      </w:r>
      <w:r>
        <w:t>ředpokládá, že vegetativní a smyslová potence patří k</w:t>
      </w:r>
      <w:r w:rsidR="001E62BA">
        <w:t> </w:t>
      </w:r>
      <w:r w:rsidR="001E62BA">
        <w:rPr>
          <w:lang w:val="cs-CZ"/>
        </w:rPr>
        <w:t xml:space="preserve">té </w:t>
      </w:r>
      <w:r>
        <w:t xml:space="preserve">substanci, k níž patří také intelektuální potence. A to není pravda ani podle Filosofa, ani podle výkladu Themistia, jak je podáno </w:t>
      </w:r>
      <w:r>
        <w:rPr>
          <w:lang w:val="cs-CZ"/>
        </w:rPr>
        <w:t>níž</w:t>
      </w:r>
      <w:r>
        <w:t xml:space="preserve">e.“ </w:t>
      </w:r>
      <w:r>
        <w:rPr>
          <w:rStyle w:val="Znakapoznpodarou"/>
        </w:rPr>
        <w:footnoteReference w:id="259"/>
      </w:r>
    </w:p>
    <w:p w:rsidR="002C191F" w:rsidRDefault="08163013" w:rsidP="08163013">
      <w:r>
        <w:t xml:space="preserve">Albert zkompromitoval faktický průběh poznání tezí o primárním poznání z perspektivy duše jako hypostázované esence. </w:t>
      </w:r>
      <w:r w:rsidR="001F40B0" w:rsidRPr="001F40B0">
        <w:t>Albert má základní definici všech schopností, které jsou na stejné</w:t>
      </w:r>
      <w:r w:rsidR="001F40B0">
        <w:t xml:space="preserve"> úrovni abstrakce díky logické</w:t>
      </w:r>
      <w:r w:rsidR="001F40B0" w:rsidRPr="001F40B0">
        <w:t xml:space="preserve"> </w:t>
      </w:r>
      <w:r w:rsidR="001F40B0">
        <w:t>supozici</w:t>
      </w:r>
      <w:r w:rsidR="001F40B0" w:rsidRPr="001F40B0">
        <w:t>. Proto si všechny schopnosti zachovávají stejnou esenciální povahu</w:t>
      </w:r>
      <w:r w:rsidR="001F40B0">
        <w:t xml:space="preserve"> vzhledem k logickému subjektu jako abstraktnímu nositeli těchto schopností</w:t>
      </w:r>
      <w:r w:rsidR="001F40B0" w:rsidRPr="001F40B0">
        <w:t xml:space="preserve"> (</w:t>
      </w:r>
      <w:r w:rsidR="001F40B0" w:rsidRPr="001F40B0">
        <w:rPr>
          <w:i/>
        </w:rPr>
        <w:t>potentia vegetandi et potentia sentiendi pertineant ad illam substantiam ad quam pertinet potentia intelligendi</w:t>
      </w:r>
      <w:r w:rsidR="001F40B0" w:rsidRPr="001F40B0">
        <w:t xml:space="preserve">). Intelekt je navíc postulován jako </w:t>
      </w:r>
      <w:r w:rsidR="001F40B0" w:rsidRPr="001F40B0">
        <w:rPr>
          <w:i/>
        </w:rPr>
        <w:t>separatus</w:t>
      </w:r>
      <w:r w:rsidR="001F40B0">
        <w:t xml:space="preserve">, protože Albert ho musel nějak oddělit od formálně definovaných schopností </w:t>
      </w:r>
      <w:r w:rsidR="007B184D">
        <w:t xml:space="preserve">smyslové </w:t>
      </w:r>
      <w:r w:rsidR="001F40B0">
        <w:t xml:space="preserve">duše. </w:t>
      </w:r>
      <w:r w:rsidR="001F40B0" w:rsidRPr="001F40B0">
        <w:t xml:space="preserve"> </w:t>
      </w:r>
      <w:r>
        <w:t xml:space="preserve">Siger tvrdí, že duše jako druhá substance je dána v univerzálním esenciálním modu až na konci vědecké dedukce poznání, a ne na jejím začátku. Themistius podle CMDA správně pochopil, že </w:t>
      </w:r>
      <w:r w:rsidRPr="00A87A14">
        <w:rPr>
          <w:i/>
        </w:rPr>
        <w:t>intellectus materialis</w:t>
      </w:r>
      <w:r>
        <w:t xml:space="preserve"> musí být navázán na individuální výkon poznání a naopak </w:t>
      </w:r>
      <w:r w:rsidRPr="00CD0784">
        <w:rPr>
          <w:i/>
        </w:rPr>
        <w:t>intellectus possibilis</w:t>
      </w:r>
      <w:r>
        <w:t xml:space="preserve"> musí být od smyslové části duše oddělený</w:t>
      </w:r>
      <w:r>
        <w:fldChar w:fldCharType="begin"/>
      </w:r>
      <w:r>
        <w:instrText xml:space="preserve"> XE "</w:instrText>
      </w:r>
      <w:r w:rsidRPr="00830315">
        <w:instrText>intelekt:</w:instrText>
      </w:r>
      <w:r w:rsidRPr="00D83C40">
        <w:rPr>
          <w:i/>
        </w:rPr>
        <w:instrText>inmixtus</w:instrText>
      </w:r>
      <w:r>
        <w:instrText xml:space="preserve">" </w:instrText>
      </w:r>
      <w:r>
        <w:fldChar w:fldCharType="end"/>
      </w:r>
      <w:r>
        <w:t xml:space="preserve">. Jenže </w:t>
      </w:r>
      <w:r w:rsidR="002F7C98">
        <w:t xml:space="preserve">Themistius </w:t>
      </w:r>
      <w:r>
        <w:t xml:space="preserve">syntézu nedotáhl do konce, a nakonec nemateriální </w:t>
      </w:r>
      <w:r w:rsidRPr="008510B9">
        <w:rPr>
          <w:i/>
        </w:rPr>
        <w:t>intelle</w:t>
      </w:r>
      <w:r>
        <w:rPr>
          <w:i/>
        </w:rPr>
        <w:t>ctus possibili</w:t>
      </w:r>
      <w:r w:rsidRPr="008510B9">
        <w:rPr>
          <w:i/>
        </w:rPr>
        <w:t>s</w:t>
      </w:r>
      <w:r>
        <w:t xml:space="preserve"> zcela oddělil, což Averroes napravil svým pojetím. </w:t>
      </w:r>
      <w:r w:rsidRPr="00273106">
        <w:t xml:space="preserve">Albert nepochopil perspektivu CMDA v tom, že </w:t>
      </w:r>
      <w:r w:rsidRPr="00273106">
        <w:rPr>
          <w:i/>
        </w:rPr>
        <w:t>intellectus possibilis</w:t>
      </w:r>
      <w:r w:rsidRPr="00273106">
        <w:t xml:space="preserve"> musí být oddělený od smyslů </w:t>
      </w:r>
      <w:r>
        <w:t xml:space="preserve">pouze v modu </w:t>
      </w:r>
      <w:r w:rsidRPr="00A87A14">
        <w:rPr>
          <w:i/>
        </w:rPr>
        <w:t>separabilis</w:t>
      </w:r>
      <w:r w:rsidRPr="00273106">
        <w:t xml:space="preserve">, aby duše mohla poznávat </w:t>
      </w:r>
      <w:r>
        <w:t>přímo v těle</w:t>
      </w:r>
      <w:r w:rsidRPr="00273106">
        <w:t xml:space="preserve"> receptivně</w:t>
      </w:r>
      <w:r>
        <w:t xml:space="preserve"> a </w:t>
      </w:r>
      <w:r w:rsidRPr="00273106">
        <w:t>nemateriálně</w:t>
      </w:r>
      <w:r>
        <w:t>. Proto intelekt pozná</w:t>
      </w:r>
      <w:r w:rsidR="002F7C98">
        <w:t>vá</w:t>
      </w:r>
      <w:r>
        <w:t xml:space="preserve"> tělo a smysly </w:t>
      </w:r>
      <w:r>
        <w:lastRenderedPageBreak/>
        <w:t xml:space="preserve">v modu </w:t>
      </w:r>
      <w:r w:rsidRPr="08491E26">
        <w:rPr>
          <w:i/>
        </w:rPr>
        <w:t>obiective</w:t>
      </w:r>
      <w:r>
        <w:t xml:space="preserve">, ale v duši je daný </w:t>
      </w:r>
      <w:r w:rsidRPr="08491E26">
        <w:rPr>
          <w:i/>
        </w:rPr>
        <w:t>subiective</w:t>
      </w:r>
      <w:r>
        <w:t>. I</w:t>
      </w:r>
      <w:r w:rsidRPr="00273106">
        <w:t xml:space="preserve">ntelekt </w:t>
      </w:r>
      <w:r>
        <w:t xml:space="preserve">je </w:t>
      </w:r>
      <w:r w:rsidRPr="00273106">
        <w:t>nemater</w:t>
      </w:r>
      <w:r>
        <w:t>i</w:t>
      </w:r>
      <w:r w:rsidRPr="00273106">
        <w:t>ální a oddělená potence</w:t>
      </w:r>
      <w:r>
        <w:t xml:space="preserve"> hylemorfického těla a </w:t>
      </w:r>
      <w:r w:rsidR="002F7C98">
        <w:t xml:space="preserve">potřebuje jeho </w:t>
      </w:r>
      <w:r>
        <w:t xml:space="preserve">materiálním bytí </w:t>
      </w:r>
      <w:r w:rsidR="002F7C98">
        <w:t xml:space="preserve">kvůli aktualizaci poznání. </w:t>
      </w:r>
      <w:r>
        <w:t>Jen tak m</w:t>
      </w:r>
      <w:r w:rsidRPr="00273106">
        <w:t xml:space="preserve">ůže být </w:t>
      </w:r>
      <w:r w:rsidRPr="009359D7">
        <w:rPr>
          <w:i/>
        </w:rPr>
        <w:t>intellectus possibilis</w:t>
      </w:r>
      <w:r>
        <w:t xml:space="preserve"> </w:t>
      </w:r>
      <w:r w:rsidRPr="00273106">
        <w:t xml:space="preserve">univerzálním příjemcem pro </w:t>
      </w:r>
      <w:r>
        <w:t xml:space="preserve">metafyzicky </w:t>
      </w:r>
      <w:r w:rsidRPr="00273106">
        <w:t xml:space="preserve">zcela odlišné, tj. smyslově aktuální a individuální obsahy dané skrze smyslové orgány. Siger doplnil Albertovu tezi o klíčovou část argumentace v CMDA </w:t>
      </w:r>
      <w:r>
        <w:t xml:space="preserve">v rámci </w:t>
      </w:r>
      <w:r w:rsidRPr="002C1D6E">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w:t>
      </w:r>
      <w:r w:rsidRPr="00273106">
        <w:t xml:space="preserve">a </w:t>
      </w:r>
      <w:r>
        <w:t xml:space="preserve">obnovil plnou vědeckou predikaci </w:t>
      </w:r>
      <w:r w:rsidRPr="082F58AB">
        <w:rPr>
          <w:i/>
        </w:rPr>
        <w:t>anima intellectiva</w:t>
      </w:r>
      <w:r>
        <w:t xml:space="preserve"> podle </w:t>
      </w:r>
      <w:r w:rsidRPr="082F58AB">
        <w:rPr>
          <w:i/>
        </w:rPr>
        <w:t>Druhých analytik</w:t>
      </w:r>
      <w:r w:rsidRPr="00273106">
        <w:t xml:space="preserve">. </w:t>
      </w:r>
      <w:r>
        <w:t xml:space="preserve">Poznáváme ne proto, že primárně nazíráme </w:t>
      </w:r>
      <w:r w:rsidRPr="00A87A14">
        <w:rPr>
          <w:i/>
        </w:rPr>
        <w:t>anima intellectiva</w:t>
      </w:r>
      <w:r>
        <w:t xml:space="preserve"> jako nějakou </w:t>
      </w:r>
      <w:r w:rsidR="009713D9">
        <w:t xml:space="preserve">esenci </w:t>
      </w:r>
      <w:r>
        <w:t>třetího druhu, ale proto, že v sobě smyslově a tedy materiálně zakoušíme způsob, jak poznáváme (</w:t>
      </w:r>
      <w:r w:rsidRPr="082442DF">
        <w:rPr>
          <w:i/>
        </w:rPr>
        <w:t>experimur</w:t>
      </w:r>
      <w:r>
        <w:t xml:space="preserve">). </w:t>
      </w:r>
      <w:r w:rsidRPr="00244661">
        <w:t xml:space="preserve">Proto je v modu </w:t>
      </w:r>
      <w:r w:rsidRPr="00244661">
        <w:rPr>
          <w:i/>
        </w:rPr>
        <w:t>per prius</w:t>
      </w:r>
      <w:r w:rsidRPr="00244661">
        <w:t xml:space="preserve"> </w:t>
      </w:r>
      <w:r>
        <w:t xml:space="preserve">nejprve dán osobně (tj. ipseitně) </w:t>
      </w:r>
      <w:r w:rsidRPr="00244661">
        <w:t>zakoušen</w:t>
      </w:r>
      <w:r>
        <w:t>ý</w:t>
      </w:r>
      <w:r w:rsidRPr="00244661">
        <w:t xml:space="preserve"> výkon poznání</w:t>
      </w:r>
      <w:r>
        <w:rPr>
          <w:i/>
        </w:rPr>
        <w:t xml:space="preserve"> </w:t>
      </w:r>
      <w:r w:rsidRPr="00244661">
        <w:t>(</w:t>
      </w:r>
      <w:r>
        <w:rPr>
          <w:i/>
        </w:rPr>
        <w:t>experimur...conscii sumus</w:t>
      </w:r>
      <w:r>
        <w:fldChar w:fldCharType="begin"/>
      </w:r>
      <w:r>
        <w:instrText xml:space="preserve"> XE "intelekt:</w:instrText>
      </w:r>
      <w:r w:rsidRPr="00D04010">
        <w:rPr>
          <w:i/>
        </w:rPr>
        <w:instrText>experimur</w:instrText>
      </w:r>
      <w:r w:rsidRPr="008D12CB">
        <w:instrText>/</w:instrText>
      </w:r>
      <w:r w:rsidRPr="00D04010">
        <w:rPr>
          <w:i/>
        </w:rPr>
        <w:instrText>cons</w:instrText>
      </w:r>
      <w:r>
        <w:rPr>
          <w:i/>
        </w:rPr>
        <w:instrText>c</w:instrText>
      </w:r>
      <w:r w:rsidRPr="00D04010">
        <w:rPr>
          <w:i/>
        </w:rPr>
        <w:instrText>ii sumus</w:instrText>
      </w:r>
      <w:r>
        <w:instrText xml:space="preserve">" </w:instrText>
      </w:r>
      <w:r>
        <w:fldChar w:fldCharType="end"/>
      </w:r>
      <w:r w:rsidRPr="00244661">
        <w:t>)</w:t>
      </w:r>
      <w:r>
        <w:t xml:space="preserve">. Proto Averroes opravil  Themistiův koncept </w:t>
      </w:r>
      <w:r w:rsidRPr="005E5434">
        <w:rPr>
          <w:i/>
        </w:rPr>
        <w:t>intellectus materialis</w:t>
      </w:r>
      <w:r>
        <w:rPr>
          <w:i/>
        </w:rPr>
        <w:fldChar w:fldCharType="begin"/>
      </w:r>
      <w:r>
        <w:instrText xml:space="preserve"> XE "</w:instrText>
      </w:r>
      <w:r w:rsidRPr="00BE489A">
        <w:rPr>
          <w:i/>
        </w:rPr>
        <w:instrText>intellectus materialis:</w:instrText>
      </w:r>
      <w:r>
        <w:instrText xml:space="preserve">Averroes" </w:instrText>
      </w:r>
      <w:r>
        <w:rPr>
          <w:i/>
        </w:rPr>
        <w:fldChar w:fldCharType="end"/>
      </w:r>
      <w:r>
        <w:rPr>
          <w:i/>
        </w:rPr>
        <w:t xml:space="preserve"> </w:t>
      </w:r>
      <w:r>
        <w:t>(</w:t>
      </w:r>
      <w:r w:rsidR="086C203A">
        <w:t xml:space="preserve">OBJ I, </w:t>
      </w:r>
      <w:r w:rsidR="002C191F">
        <w:t xml:space="preserve">kap. 2.4.2). Fenomenologie chápe intelekt jako </w:t>
      </w:r>
      <w:r w:rsidR="002C191F" w:rsidRPr="000509FE">
        <w:rPr>
          <w:i/>
        </w:rPr>
        <w:t>inmixtus</w:t>
      </w:r>
      <w:r w:rsidR="002C191F">
        <w:rPr>
          <w:i/>
        </w:rPr>
        <w:t xml:space="preserve"> </w:t>
      </w:r>
      <w:r w:rsidR="002C191F" w:rsidRPr="00244661">
        <w:t>nebo</w:t>
      </w:r>
      <w:r w:rsidR="002C191F">
        <w:rPr>
          <w:i/>
        </w:rPr>
        <w:t xml:space="preserve"> separabilis </w:t>
      </w:r>
      <w:r w:rsidR="002C191F">
        <w:t xml:space="preserve">podle správně utvořeného středního členu soudu mimo </w:t>
      </w:r>
      <w:r w:rsidR="002C191F" w:rsidRPr="00244661">
        <w:rPr>
          <w:i/>
        </w:rPr>
        <w:t>Oxfordian Fallacy</w:t>
      </w:r>
      <w:r w:rsidR="002C191F">
        <w:t>, t</w:t>
      </w:r>
      <w:r w:rsidR="002C191F" w:rsidRPr="00244661">
        <w:t>edy</w:t>
      </w:r>
      <w:r w:rsidR="00427CB5">
        <w:t xml:space="preserve"> nejprve reálně a </w:t>
      </w:r>
      <w:r w:rsidR="002C191F">
        <w:t>kauz</w:t>
      </w:r>
      <w:r w:rsidR="002C191F" w:rsidRPr="00244661">
        <w:t>ál</w:t>
      </w:r>
      <w:r w:rsidR="002C191F">
        <w:t>n</w:t>
      </w:r>
      <w:r w:rsidR="002C191F" w:rsidRPr="00244661">
        <w:t xml:space="preserve">ě. </w:t>
      </w:r>
    </w:p>
    <w:p w:rsidR="08163013" w:rsidRPr="008510B9" w:rsidRDefault="00E40080" w:rsidP="002C191F">
      <w:pPr>
        <w:ind w:firstLine="397"/>
      </w:pPr>
      <w:r w:rsidRPr="00E40080">
        <w:t xml:space="preserve">Argument proti Akvinskému kritizuje další ztrátu perspektivy CMDA. </w:t>
      </w:r>
      <w:r>
        <w:t xml:space="preserve">Jeho </w:t>
      </w:r>
      <w:r w:rsidRPr="00E40080">
        <w:t>aristotelismus kulhá na druhou nohu, neboť převzal část Alexandrova</w:t>
      </w:r>
      <w:r>
        <w:fldChar w:fldCharType="begin"/>
      </w:r>
      <w:r>
        <w:instrText xml:space="preserve"> XE "Alexander, Afrodisias" </w:instrText>
      </w:r>
      <w:r>
        <w:fldChar w:fldCharType="end"/>
      </w:r>
      <w:r>
        <w:t xml:space="preserve"> omylu</w:t>
      </w:r>
      <w:r w:rsidR="08163013">
        <w:t>.</w:t>
      </w:r>
    </w:p>
    <w:p w:rsidR="08163013" w:rsidRDefault="08163013" w:rsidP="08163013">
      <w:pPr>
        <w:pStyle w:val="Citace"/>
        <w:rPr>
          <w:rStyle w:val="Zkladntext399pt4"/>
          <w:rFonts w:ascii="Calibri" w:hAnsi="Calibri"/>
          <w:smallCaps w:val="0"/>
          <w:sz w:val="22"/>
          <w:lang w:val="cs-CZ"/>
        </w:rPr>
      </w:pPr>
      <w:r w:rsidRPr="00363A12">
        <w:rPr>
          <w:rStyle w:val="Zkladntext399pt4"/>
          <w:rFonts w:ascii="Calibri" w:hAnsi="Calibri"/>
          <w:smallCaps w:val="0"/>
          <w:sz w:val="22"/>
        </w:rPr>
        <w:t>„</w:t>
      </w:r>
      <w:r>
        <w:rPr>
          <w:rStyle w:val="Zkladntext399pt4"/>
          <w:rFonts w:ascii="Calibri" w:hAnsi="Calibri"/>
          <w:smallCaps w:val="0"/>
          <w:sz w:val="22"/>
          <w:lang w:val="cs-CZ"/>
        </w:rPr>
        <w:t>Tomáš také argumentačně nesleduje úmysl Aristotelovy metafyziky, ale pouze zkoumá Aristotelův formální výměr (</w:t>
      </w:r>
      <w:r w:rsidRPr="00712706">
        <w:rPr>
          <w:rStyle w:val="Zkladntext399pt4"/>
          <w:rFonts w:ascii="Calibri" w:hAnsi="Calibri"/>
          <w:i/>
          <w:smallCaps w:val="0"/>
          <w:sz w:val="22"/>
          <w:lang w:val="cs-CZ"/>
        </w:rPr>
        <w:t>eius</w:t>
      </w:r>
      <w:r w:rsidRPr="00363A12">
        <w:rPr>
          <w:rStyle w:val="Zkladntext399pt4"/>
          <w:rFonts w:ascii="Calibri" w:hAnsi="Calibri"/>
          <w:i/>
          <w:smallCaps w:val="0"/>
          <w:sz w:val="22"/>
          <w:lang w:val="cs-CZ"/>
        </w:rPr>
        <w:t xml:space="preserve"> ratio</w:t>
      </w:r>
      <w:r>
        <w:rPr>
          <w:rStyle w:val="Zkladntext399pt4"/>
          <w:rFonts w:ascii="Calibri" w:hAnsi="Calibri"/>
          <w:smallCaps w:val="0"/>
          <w:sz w:val="22"/>
          <w:lang w:val="cs-CZ"/>
        </w:rPr>
        <w:t xml:space="preserve">) porozumění </w:t>
      </w:r>
      <w:r w:rsidR="00A450FC">
        <w:rPr>
          <w:rStyle w:val="Zkladntext399pt4"/>
          <w:rFonts w:ascii="Calibri" w:hAnsi="Calibri"/>
          <w:smallCaps w:val="0"/>
          <w:sz w:val="22"/>
          <w:lang w:val="cs-CZ"/>
        </w:rPr>
        <w:t xml:space="preserve">daný </w:t>
      </w:r>
      <w:r>
        <w:rPr>
          <w:rStyle w:val="Zkladntext399pt4"/>
          <w:rFonts w:ascii="Calibri" w:hAnsi="Calibri"/>
          <w:smallCaps w:val="0"/>
          <w:sz w:val="22"/>
          <w:lang w:val="cs-CZ"/>
        </w:rPr>
        <w:t>v abstraktní materiální složenině (</w:t>
      </w:r>
      <w:r w:rsidRPr="00363A12">
        <w:rPr>
          <w:i/>
        </w:rPr>
        <w:t>quomodo compositum materiale intelligeret</w:t>
      </w:r>
      <w:r w:rsidR="00A450FC">
        <w:rPr>
          <w:rStyle w:val="Zkladntext399pt4"/>
          <w:rFonts w:ascii="Calibri" w:hAnsi="Calibri"/>
          <w:smallCaps w:val="0"/>
          <w:sz w:val="22"/>
          <w:lang w:val="cs-CZ"/>
        </w:rPr>
        <w:t xml:space="preserve">). Tato složenina dostala lidský charakter </w:t>
      </w:r>
      <w:r>
        <w:rPr>
          <w:rStyle w:val="Zkladntext399pt4"/>
          <w:rFonts w:ascii="Calibri" w:hAnsi="Calibri"/>
          <w:smallCaps w:val="0"/>
          <w:sz w:val="22"/>
          <w:lang w:val="cs-CZ"/>
        </w:rPr>
        <w:t>(</w:t>
      </w:r>
      <w:r w:rsidRPr="00363A12">
        <w:rPr>
          <w:rStyle w:val="Zkladntext399pt4"/>
          <w:rFonts w:ascii="Calibri" w:hAnsi="Calibri"/>
          <w:i/>
          <w:smallCaps w:val="0"/>
          <w:sz w:val="22"/>
          <w:lang w:val="cs-CZ"/>
        </w:rPr>
        <w:t>ut homo</w:t>
      </w:r>
      <w:r>
        <w:rPr>
          <w:rStyle w:val="Zkladntext399pt4"/>
          <w:rFonts w:ascii="Calibri" w:hAnsi="Calibri"/>
          <w:smallCaps w:val="0"/>
          <w:sz w:val="22"/>
          <w:lang w:val="cs-CZ"/>
        </w:rPr>
        <w:t>)</w:t>
      </w:r>
      <w:r w:rsidR="00A450FC">
        <w:rPr>
          <w:rStyle w:val="Zkladntext399pt4"/>
          <w:rFonts w:ascii="Calibri" w:hAnsi="Calibri"/>
          <w:smallCaps w:val="0"/>
          <w:sz w:val="22"/>
          <w:lang w:val="cs-CZ"/>
        </w:rPr>
        <w:t xml:space="preserve"> tím, jako by byla </w:t>
      </w:r>
      <w:r>
        <w:rPr>
          <w:rStyle w:val="Zkladntext399pt4"/>
          <w:rFonts w:ascii="Calibri" w:hAnsi="Calibri"/>
          <w:smallCaps w:val="0"/>
          <w:sz w:val="22"/>
          <w:lang w:val="cs-CZ"/>
        </w:rPr>
        <w:t>(</w:t>
      </w:r>
      <w:r w:rsidRPr="007C1C51">
        <w:rPr>
          <w:rStyle w:val="Zkladntext399pt4"/>
          <w:rFonts w:ascii="Calibri" w:hAnsi="Calibri"/>
          <w:i/>
          <w:smallCaps w:val="0"/>
          <w:sz w:val="22"/>
          <w:lang w:val="cs-CZ"/>
        </w:rPr>
        <w:t>sit</w:t>
      </w:r>
      <w:r>
        <w:rPr>
          <w:rStyle w:val="Zkladntext399pt4"/>
          <w:rFonts w:ascii="Calibri" w:hAnsi="Calibri"/>
          <w:smallCaps w:val="0"/>
          <w:sz w:val="22"/>
          <w:lang w:val="cs-CZ"/>
        </w:rPr>
        <w:t>) intelektuální duše ve svém bytí (</w:t>
      </w:r>
      <w:r w:rsidRPr="00363A12">
        <w:rPr>
          <w:i/>
        </w:rPr>
        <w:t>anima intellectiva in essendo</w:t>
      </w:r>
      <w:r>
        <w:rPr>
          <w:rStyle w:val="Zkladntext399pt4"/>
          <w:rFonts w:ascii="Calibri" w:hAnsi="Calibri"/>
          <w:smallCaps w:val="0"/>
          <w:sz w:val="22"/>
          <w:lang w:val="cs-CZ"/>
        </w:rPr>
        <w:t>) oddělena od materie a od těla (</w:t>
      </w:r>
      <w:r w:rsidRPr="00F626D8">
        <w:rPr>
          <w:i/>
        </w:rPr>
        <w:t>separata a materia et corpore</w:t>
      </w:r>
      <w:r>
        <w:rPr>
          <w:rStyle w:val="Zkladntext399pt4"/>
          <w:rFonts w:ascii="Calibri" w:hAnsi="Calibri"/>
          <w:smallCaps w:val="0"/>
          <w:sz w:val="22"/>
          <w:lang w:val="cs-CZ"/>
        </w:rPr>
        <w:t>).“ </w:t>
      </w:r>
      <w:r>
        <w:rPr>
          <w:rStyle w:val="Znakapoznpodarou"/>
        </w:rPr>
        <w:footnoteReference w:id="260"/>
      </w:r>
    </w:p>
    <w:p w:rsidR="00A608BB" w:rsidRDefault="08163013" w:rsidP="08163013">
      <w:pPr>
        <w:rPr>
          <w:lang w:eastAsia="en-US"/>
        </w:rPr>
      </w:pPr>
      <w:r w:rsidRPr="00273106">
        <w:t>Akvinský drží jednotu osoby tím, že vyšetřuje akt porozumění v rámci hylemorfické substance (</w:t>
      </w:r>
      <w:r w:rsidRPr="00273106">
        <w:rPr>
          <w:i/>
        </w:rPr>
        <w:t>quomodo compositum materiale intelligeret</w:t>
      </w:r>
      <w:r w:rsidRPr="00273106">
        <w:t xml:space="preserve">). To je </w:t>
      </w:r>
      <w:r>
        <w:t xml:space="preserve">podle Sigera </w:t>
      </w:r>
      <w:r w:rsidRPr="00273106">
        <w:t xml:space="preserve">chvályhodný počin v době </w:t>
      </w:r>
      <w:r>
        <w:t xml:space="preserve">moderního </w:t>
      </w:r>
      <w:r w:rsidRPr="00273106">
        <w:t>zmatení rozumu</w:t>
      </w:r>
      <w:r>
        <w:t xml:space="preserve"> a schizofrenie substančně rozdělené osoby</w:t>
      </w:r>
      <w:r w:rsidRPr="00273106">
        <w:t xml:space="preserve">. Ale </w:t>
      </w:r>
      <w:r>
        <w:t xml:space="preserve">Siger </w:t>
      </w:r>
      <w:r w:rsidRPr="00273106">
        <w:t xml:space="preserve">namítá, že správná idea </w:t>
      </w:r>
      <w:r>
        <w:t xml:space="preserve">nestačí, protože Akvinského argumentace </w:t>
      </w:r>
      <w:r w:rsidRPr="00273106">
        <w:t xml:space="preserve">neodpovídá </w:t>
      </w:r>
      <w:r>
        <w:t xml:space="preserve">skutečnému </w:t>
      </w:r>
      <w:r w:rsidRPr="00273106">
        <w:t>postupu Aristotela a CMDA</w:t>
      </w:r>
      <w:r>
        <w:t xml:space="preserve">. Akvinský predikuje esenciálně definovaný subjekt. Spis </w:t>
      </w:r>
      <w:r w:rsidRPr="000733FA">
        <w:rPr>
          <w:i/>
        </w:rPr>
        <w:t>De anima</w:t>
      </w:r>
      <w:r>
        <w:t xml:space="preserve"> musí být vztažený k celku Korpusu, protože chápe člověka v modu jeho existenciálního výkonu. Viz citované pasáže v předešlých kapitolách ohledně života jako ipseitně daného výkonu jedinečné hyleformické substance (</w:t>
      </w:r>
      <w:r w:rsidRPr="00221B71">
        <w:rPr>
          <w:i/>
        </w:rPr>
        <w:t>vivere est viventibus esse</w:t>
      </w:r>
      <w:r>
        <w:t>)</w:t>
      </w:r>
      <w:r w:rsidRPr="00273106">
        <w:t xml:space="preserve">. Předchozí pasáže jasně ukázaly, že Akvinský přehnaným důrazem na ipseitu samotného </w:t>
      </w:r>
      <w:r w:rsidRPr="00273106">
        <w:lastRenderedPageBreak/>
        <w:t>intelektu vytvořil dojem, že intelektuální schopnost duše je oddělená od existující hylemorfické substance (</w:t>
      </w:r>
      <w:r w:rsidRPr="00273106">
        <w:rPr>
          <w:i/>
        </w:rPr>
        <w:t>anima intellectiva in essendo sit separata a materia et corpore</w:t>
      </w:r>
      <w:r w:rsidRPr="00273106">
        <w:t>). Klíč</w:t>
      </w:r>
      <w:r>
        <w:t xml:space="preserve"> ke kritice představuje termín </w:t>
      </w:r>
      <w:r w:rsidRPr="00273106">
        <w:rPr>
          <w:i/>
        </w:rPr>
        <w:t>in essendo</w:t>
      </w:r>
      <w:r w:rsidRPr="00273106">
        <w:t xml:space="preserve">, který přesně vystihuje </w:t>
      </w:r>
      <w:r>
        <w:t xml:space="preserve">chybnou </w:t>
      </w:r>
      <w:r w:rsidRPr="00273106">
        <w:t xml:space="preserve">perspektivu </w:t>
      </w:r>
      <w:r>
        <w:t xml:space="preserve">Tomášova spisu </w:t>
      </w:r>
      <w:r w:rsidRPr="00273106">
        <w:rPr>
          <w:i/>
        </w:rPr>
        <w:t>De unitate</w:t>
      </w:r>
      <w:r>
        <w:rPr>
          <w:i/>
        </w:rPr>
        <w:t xml:space="preserve"> intellectus</w:t>
      </w:r>
      <w:r>
        <w:t>, viz následující kapitoly</w:t>
      </w:r>
      <w:r w:rsidRPr="00273106">
        <w:t xml:space="preserve">. </w:t>
      </w:r>
      <w:r>
        <w:t xml:space="preserve">Akvinského pozice je sofistická v tom, že zdánlivě definuje živou osobu, ale ve skutečnosti má před sebou simulákrum složené z hypostázovaného těla a z hypostázované duše, což přesně ukazuje Sigerův </w:t>
      </w:r>
      <w:r w:rsidR="086C203A">
        <w:t xml:space="preserve">diplomatický </w:t>
      </w:r>
      <w:r>
        <w:t>konjuktiv (</w:t>
      </w:r>
      <w:r w:rsidRPr="003B525C">
        <w:rPr>
          <w:i/>
        </w:rPr>
        <w:t>ut homo</w:t>
      </w:r>
      <w:r>
        <w:t>...</w:t>
      </w:r>
      <w:r w:rsidRPr="003B525C">
        <w:rPr>
          <w:i/>
        </w:rPr>
        <w:t>sit</w:t>
      </w:r>
      <w:r>
        <w:t>). Jednota osoby u Akvinského je podle Sigera dogmatický postulát teologa, nikoliv řádně obhájená filosofická realita. Tím se Akvinský dostal na pozici jím kritizovaných modernistů, kterým stačí ke specifické definici člověka pouhá mrtvola</w:t>
      </w:r>
      <w:r>
        <w:rPr>
          <w:i/>
        </w:rPr>
        <w:fldChar w:fldCharType="begin"/>
      </w:r>
      <w:r>
        <w:instrText xml:space="preserve"> XE "sofisma člověk-mrtvola" </w:instrText>
      </w:r>
      <w:r>
        <w:rPr>
          <w:i/>
        </w:rPr>
        <w:fldChar w:fldCharType="end"/>
      </w:r>
      <w:r w:rsidR="086C203A">
        <w:t>. T</w:t>
      </w:r>
      <w:r>
        <w:t xml:space="preserve">eolog zkrátka potřebuje nesmrtelnost duše mnohem víc než správný existencialistický výklad </w:t>
      </w:r>
      <w:r w:rsidRPr="08FC76AB">
        <w:rPr>
          <w:i/>
        </w:rPr>
        <w:t>De anima</w:t>
      </w:r>
      <w:r>
        <w:t xml:space="preserve"> podle CMDA. </w:t>
      </w:r>
      <w:r w:rsidRPr="00273106">
        <w:t xml:space="preserve">Siger </w:t>
      </w:r>
      <w:r>
        <w:t xml:space="preserve">jako </w:t>
      </w:r>
      <w:r w:rsidRPr="08247F7A">
        <w:rPr>
          <w:i/>
        </w:rPr>
        <w:t>Expositor Novus</w:t>
      </w:r>
      <w:r>
        <w:t xml:space="preserve"> </w:t>
      </w:r>
      <w:r w:rsidRPr="00273106">
        <w:t xml:space="preserve">nemůže uznat </w:t>
      </w:r>
      <w:r w:rsidR="00493BA5">
        <w:t xml:space="preserve">telesné založení intelektu </w:t>
      </w:r>
      <w:r w:rsidRPr="00273106">
        <w:t>jako aut</w:t>
      </w:r>
      <w:r>
        <w:t xml:space="preserve">entickou Aristotelovu nauku. </w:t>
      </w:r>
      <w:r w:rsidR="00493BA5">
        <w:t xml:space="preserve">Siger uznává, že </w:t>
      </w:r>
      <w:r>
        <w:t xml:space="preserve">tomistický výklad sleduje literu </w:t>
      </w:r>
      <w:r>
        <w:rPr>
          <w:i/>
        </w:rPr>
        <w:t>De anima</w:t>
      </w:r>
      <w:r w:rsidR="00BE0FF8">
        <w:t>. Jen</w:t>
      </w:r>
      <w:r w:rsidR="00493BA5">
        <w:t>ž</w:t>
      </w:r>
      <w:r w:rsidR="00BE0FF8">
        <w:t>e</w:t>
      </w:r>
      <w:r w:rsidR="00493BA5">
        <w:t xml:space="preserve"> </w:t>
      </w:r>
      <w:r>
        <w:t xml:space="preserve">deficience tomismu se týká </w:t>
      </w:r>
      <w:r w:rsidRPr="08247F7A">
        <w:rPr>
          <w:i/>
        </w:rPr>
        <w:t>intentum</w:t>
      </w:r>
      <w:r>
        <w:t xml:space="preserve"> Filosofa, nikoliv litery textu. </w:t>
      </w:r>
      <w:r w:rsidR="08411B3F">
        <w:t xml:space="preserve">Původního </w:t>
      </w:r>
      <w:r w:rsidR="08041581">
        <w:t>„p</w:t>
      </w:r>
      <w:r>
        <w:t>ohanského</w:t>
      </w:r>
      <w:r w:rsidR="08041581">
        <w:t>“</w:t>
      </w:r>
      <w:r>
        <w:t xml:space="preserve"> Aristotela je třeba převést ze skupiny </w:t>
      </w:r>
      <w:r w:rsidR="00493BA5">
        <w:t>„</w:t>
      </w:r>
      <w:r w:rsidRPr="08247F7A">
        <w:rPr>
          <w:i/>
        </w:rPr>
        <w:t>sequaces Aristotelis</w:t>
      </w:r>
      <w:r w:rsidR="00493BA5">
        <w:t>“</w:t>
      </w:r>
      <w:r>
        <w:t xml:space="preserve"> do </w:t>
      </w:r>
      <w:r w:rsidR="00493BA5">
        <w:t xml:space="preserve">skupiny </w:t>
      </w:r>
      <w:r>
        <w:t>křesťansk</w:t>
      </w:r>
      <w:r w:rsidR="00493BA5">
        <w:t xml:space="preserve">ých apologetů </w:t>
      </w:r>
      <w:r>
        <w:t>jedinečnosti a jednoty osoby</w:t>
      </w:r>
      <w:r w:rsidR="00493BA5">
        <w:t>. To poprvé provedl „</w:t>
      </w:r>
      <w:r w:rsidR="00493BA5" w:rsidRPr="08247F7A">
        <w:rPr>
          <w:i/>
        </w:rPr>
        <w:t>ad mentem Averrois</w:t>
      </w:r>
      <w:r w:rsidR="00493BA5">
        <w:t>“</w:t>
      </w:r>
      <w:r w:rsidR="00493BA5">
        <w:rPr>
          <w:i/>
        </w:rPr>
        <w:t xml:space="preserve"> </w:t>
      </w:r>
      <w:r>
        <w:t>kancléř a biskup Alvernus na Pařížské u</w:t>
      </w:r>
      <w:r w:rsidR="00493BA5">
        <w:t>niverzitě</w:t>
      </w:r>
      <w:r>
        <w:t xml:space="preserve">. Aristotelismus Akvinského školy spadá pod Sigerovu kritiku </w:t>
      </w:r>
      <w:r w:rsidRPr="00BB42D6">
        <w:rPr>
          <w:i/>
        </w:rPr>
        <w:t>Oxfordian Fallacy</w:t>
      </w:r>
      <w:r>
        <w:t xml:space="preserve">, která neměla predikaci kauzality ve středním členu </w:t>
      </w:r>
      <w:r w:rsidRPr="08BF7800">
        <w:rPr>
          <w:i/>
        </w:rPr>
        <w:t>demonstratio</w:t>
      </w:r>
      <w:r>
        <w:t>. Akvinský neměl zpracovaný existenciální výkon porozumění osoby v modu ipseity (</w:t>
      </w:r>
      <w:r w:rsidRPr="00663FE1">
        <w:rPr>
          <w:i/>
        </w:rPr>
        <w:t>homo ipse intelligit</w:t>
      </w:r>
      <w:r>
        <w:rPr>
          <w:i/>
        </w:rPr>
        <w:fldChar w:fldCharType="begin"/>
      </w:r>
      <w:r>
        <w:instrText xml:space="preserve"> XE "osoba:</w:instrText>
      </w:r>
      <w:r w:rsidRPr="00036BAA">
        <w:rPr>
          <w:i/>
        </w:rPr>
        <w:instrText>homo ipse intelligit</w:instrText>
      </w:r>
      <w:r>
        <w:instrText xml:space="preserve">" </w:instrText>
      </w:r>
      <w:r>
        <w:rPr>
          <w:i/>
        </w:rPr>
        <w:fldChar w:fldCharType="end"/>
      </w:r>
      <w:r>
        <w:t xml:space="preserve">). </w:t>
      </w:r>
      <w:r w:rsidR="00CD4498">
        <w:t xml:space="preserve">Opět je třeba se vrátit </w:t>
      </w:r>
      <w:r>
        <w:t xml:space="preserve">k Sigerovu výkladu </w:t>
      </w:r>
      <w:r w:rsidRPr="00273106">
        <w:rPr>
          <w:i/>
        </w:rPr>
        <w:t>De generatione animalium</w:t>
      </w:r>
      <w:r w:rsidRPr="00273106">
        <w:t xml:space="preserve"> </w:t>
      </w:r>
      <w:r>
        <w:t>II.3 koment</w:t>
      </w:r>
      <w:r w:rsidR="08411B3F">
        <w:t>ovaném na počátku QIIIDA (kap. 4</w:t>
      </w:r>
      <w:r>
        <w:t xml:space="preserve">.4.1). Ipseita patří pouze žijící osobě jako první substanci díky jejímu nedělitelnému bytí danému </w:t>
      </w:r>
      <w:r w:rsidRPr="002B24CD">
        <w:rPr>
          <w:i/>
        </w:rPr>
        <w:t>actualiter</w:t>
      </w:r>
      <w:r>
        <w:t xml:space="preserve"> a </w:t>
      </w:r>
      <w:r w:rsidRPr="002B24CD">
        <w:rPr>
          <w:i/>
        </w:rPr>
        <w:t>simpliciter</w:t>
      </w:r>
      <w:r>
        <w:t xml:space="preserve">. Vědecky myslící metafyzik Siger nutně </w:t>
      </w:r>
      <w:r w:rsidR="00F72267">
        <w:t>odmítl</w:t>
      </w:r>
      <w:r w:rsidRPr="00273106">
        <w:t xml:space="preserve"> </w:t>
      </w:r>
      <w:r>
        <w:t xml:space="preserve">teologický formalismus Akvinského spisu </w:t>
      </w:r>
      <w:r w:rsidRPr="00C01985">
        <w:rPr>
          <w:i/>
        </w:rPr>
        <w:t>De unitate</w:t>
      </w:r>
      <w:r>
        <w:t xml:space="preserve"> </w:t>
      </w:r>
      <w:r w:rsidRPr="00273106">
        <w:t xml:space="preserve">jako </w:t>
      </w:r>
      <w:r>
        <w:t>nedostatečně pravdivý</w:t>
      </w:r>
      <w:r w:rsidRPr="00273106">
        <w:t xml:space="preserve">. </w:t>
      </w:r>
      <w:r>
        <w:t>Teologicky daný d</w:t>
      </w:r>
      <w:r w:rsidRPr="00273106">
        <w:t xml:space="preserve">ůraz </w:t>
      </w:r>
      <w:r w:rsidR="00721BE2">
        <w:t>subsistence</w:t>
      </w:r>
      <w:r w:rsidRPr="00273106">
        <w:t xml:space="preserve"> duše jako kvazi-substance </w:t>
      </w:r>
      <w:r>
        <w:t xml:space="preserve">s vlastním hypostázovaným intelektem daným zvnějšku </w:t>
      </w:r>
      <w:r w:rsidRPr="00273106">
        <w:t xml:space="preserve">porušuje základní princip aktuálního výkonu </w:t>
      </w:r>
      <w:r w:rsidR="007900A4">
        <w:t xml:space="preserve">existence </w:t>
      </w:r>
      <w:r>
        <w:t>(</w:t>
      </w:r>
      <w:r w:rsidRPr="00651B60">
        <w:rPr>
          <w:i/>
          <w:lang w:eastAsia="en-US"/>
        </w:rPr>
        <w:t>vivere est viventibus esse</w:t>
      </w:r>
      <w:r>
        <w:t xml:space="preserve">) </w:t>
      </w:r>
      <w:r w:rsidRPr="00273106">
        <w:t xml:space="preserve">daného pouze v reálné první substanci. </w:t>
      </w:r>
      <w:r>
        <w:t xml:space="preserve">Žádné jiné </w:t>
      </w:r>
      <w:r w:rsidR="003E5AF5">
        <w:t>lidské „</w:t>
      </w:r>
      <w:r w:rsidRPr="08BF3B65">
        <w:rPr>
          <w:i/>
        </w:rPr>
        <w:t>esse</w:t>
      </w:r>
      <w:r w:rsidR="003E5AF5">
        <w:t>“</w:t>
      </w:r>
      <w:r>
        <w:t xml:space="preserve"> v reálu neexistuje. </w:t>
      </w:r>
      <w:r w:rsidRPr="00273106">
        <w:t>Akvinský brání individualitu aktu myšlení v jednotlivci</w:t>
      </w:r>
      <w:r>
        <w:t xml:space="preserve"> v modu </w:t>
      </w:r>
      <w:r w:rsidRPr="08BF3B65">
        <w:rPr>
          <w:i/>
        </w:rPr>
        <w:t>idem</w:t>
      </w:r>
      <w:r w:rsidRPr="00273106">
        <w:t xml:space="preserve">, </w:t>
      </w:r>
      <w:r>
        <w:t xml:space="preserve">proto </w:t>
      </w:r>
      <w:r w:rsidRPr="00273106">
        <w:t xml:space="preserve">nepostupuje stejně jako Siger. </w:t>
      </w:r>
      <w:r>
        <w:t xml:space="preserve">Formální identita myšlení v esenciálně pojaté hylemorfické substanci není totéž, jako hermeneutická ipseita myšlení v existující osobě. Akvinského teologická formulace </w:t>
      </w:r>
      <w:r w:rsidR="009F2493">
        <w:t>„</w:t>
      </w:r>
      <w:r w:rsidRPr="00DB0F40">
        <w:rPr>
          <w:i/>
        </w:rPr>
        <w:t>homo intelligit</w:t>
      </w:r>
      <w:r w:rsidR="009F2493">
        <w:t>“</w:t>
      </w:r>
      <w:r>
        <w:rPr>
          <w:i/>
        </w:rPr>
        <w:fldChar w:fldCharType="begin"/>
      </w:r>
      <w:r>
        <w:instrText xml:space="preserve"> XE "osoba:</w:instrText>
      </w:r>
      <w:r w:rsidRPr="003964F9">
        <w:rPr>
          <w:i/>
        </w:rPr>
        <w:instrText>homo intelligit</w:instrText>
      </w:r>
      <w:r>
        <w:instrText xml:space="preserve">" </w:instrText>
      </w:r>
      <w:r>
        <w:rPr>
          <w:i/>
        </w:rPr>
        <w:fldChar w:fldCharType="end"/>
      </w:r>
      <w:r>
        <w:t xml:space="preserve"> nemá v rámci prvního averroismu stejný význam jako Sigerova filosofická formulace </w:t>
      </w:r>
      <w:r w:rsidR="009F2493">
        <w:t>„</w:t>
      </w:r>
      <w:r>
        <w:rPr>
          <w:i/>
        </w:rPr>
        <w:t xml:space="preserve">homo ipse </w:t>
      </w:r>
      <w:r>
        <w:rPr>
          <w:i/>
        </w:rPr>
        <w:lastRenderedPageBreak/>
        <w:t>intelligit</w:t>
      </w:r>
      <w:r w:rsidR="009F2493">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w:t>
      </w:r>
      <w:r w:rsidR="009F2493" w:rsidRPr="009F2493">
        <w:t>Z teologického hlediska je jeho argumentace správná, protože j</w:t>
      </w:r>
      <w:r w:rsidR="009F2493">
        <w:t>e založena na správné logické supozici</w:t>
      </w:r>
      <w:r w:rsidR="009F2493" w:rsidRPr="009F2493">
        <w:t xml:space="preserve">; z filozofického hlediska </w:t>
      </w:r>
      <w:r w:rsidR="00C604EC">
        <w:t xml:space="preserve">jako </w:t>
      </w:r>
      <w:r w:rsidR="00C604EC" w:rsidRPr="00B32707">
        <w:rPr>
          <w:i/>
        </w:rPr>
        <w:t>demonstratio</w:t>
      </w:r>
      <w:r w:rsidR="00C604EC">
        <w:rPr>
          <w:i/>
        </w:rPr>
        <w:t xml:space="preserve"> </w:t>
      </w:r>
      <w:r w:rsidR="009F2493" w:rsidRPr="009F2493">
        <w:t xml:space="preserve">je </w:t>
      </w:r>
      <w:r w:rsidR="00C604EC">
        <w:t xml:space="preserve">argumentace </w:t>
      </w:r>
      <w:r w:rsidR="009A5C41">
        <w:t>chybná</w:t>
      </w:r>
      <w:r w:rsidR="009F2493" w:rsidRPr="009F2493">
        <w:t>, protože ne</w:t>
      </w:r>
      <w:r w:rsidR="009F2493">
        <w:t xml:space="preserve">má reálnou </w:t>
      </w:r>
      <w:r w:rsidR="009F2493" w:rsidRPr="009F2493">
        <w:t xml:space="preserve">kauzalitu jako </w:t>
      </w:r>
      <w:r w:rsidR="009F2493">
        <w:t>impozici</w:t>
      </w:r>
      <w:r w:rsidR="009F2493" w:rsidRPr="009F2493">
        <w:t>.</w:t>
      </w:r>
      <w:r w:rsidR="009F2493">
        <w:t xml:space="preserve"> </w:t>
      </w:r>
      <w:r>
        <w:t xml:space="preserve">Tomáš ve spisu </w:t>
      </w:r>
      <w:r w:rsidRPr="00132183">
        <w:rPr>
          <w:i/>
        </w:rPr>
        <w:t>De unitate</w:t>
      </w:r>
      <w:r>
        <w:t xml:space="preserve"> </w:t>
      </w:r>
      <w:r w:rsidR="009F2493" w:rsidRPr="009F2493">
        <w:rPr>
          <w:i/>
        </w:rPr>
        <w:t>intellectus</w:t>
      </w:r>
      <w:r w:rsidR="009F2493">
        <w:t xml:space="preserve"> </w:t>
      </w:r>
      <w:r>
        <w:t>z</w:t>
      </w:r>
      <w:r w:rsidRPr="00273106">
        <w:t>důraz</w:t>
      </w:r>
      <w:r>
        <w:t>nil</w:t>
      </w:r>
      <w:r w:rsidRPr="00273106">
        <w:t xml:space="preserve"> autonomní </w:t>
      </w:r>
      <w:r>
        <w:t xml:space="preserve">akt porozumění </w:t>
      </w:r>
      <w:r w:rsidR="00521B09">
        <w:t xml:space="preserve">daná v rámci hypostázovaného </w:t>
      </w:r>
      <w:r>
        <w:t>intelektu (</w:t>
      </w:r>
      <w:r w:rsidRPr="00954402">
        <w:rPr>
          <w:i/>
        </w:rPr>
        <w:t>intelligere non est nisi in intellectu</w:t>
      </w:r>
      <w:r>
        <w:t>)</w:t>
      </w:r>
      <w:r w:rsidRPr="00273106">
        <w:t>.</w:t>
      </w:r>
      <w:r w:rsidRPr="00273106">
        <w:rPr>
          <w:rStyle w:val="Znakapoznpodarou"/>
        </w:rPr>
        <w:footnoteReference w:id="261"/>
      </w:r>
      <w:r w:rsidRPr="00273106">
        <w:t xml:space="preserve"> </w:t>
      </w:r>
      <w:r>
        <w:rPr>
          <w:lang w:eastAsia="en-US"/>
        </w:rPr>
        <w:t>Siger definova</w:t>
      </w:r>
      <w:r w:rsidR="00773454">
        <w:rPr>
          <w:lang w:eastAsia="en-US"/>
        </w:rPr>
        <w:t>l</w:t>
      </w:r>
      <w:r>
        <w:rPr>
          <w:lang w:eastAsia="en-US"/>
        </w:rPr>
        <w:t xml:space="preserve"> </w:t>
      </w:r>
      <w:r w:rsidRPr="00273106">
        <w:rPr>
          <w:i/>
          <w:lang w:eastAsia="en-US"/>
        </w:rPr>
        <w:t>subiectum</w:t>
      </w:r>
      <w:r>
        <w:rPr>
          <w:i/>
          <w:lang w:eastAsia="en-US"/>
        </w:rPr>
        <w:fldChar w:fldCharType="begin"/>
      </w:r>
      <w:r>
        <w:instrText xml:space="preserve"> XE "</w:instrText>
      </w:r>
      <w:r w:rsidRPr="00360013">
        <w:rPr>
          <w:i/>
        </w:rPr>
        <w:instrText>subiectum:</w:instrText>
      </w:r>
      <w:r w:rsidRPr="009B4EC0">
        <w:instrText>Siger</w:instrText>
      </w:r>
      <w:r>
        <w:instrText xml:space="preserve">" </w:instrText>
      </w:r>
      <w:r>
        <w:rPr>
          <w:i/>
          <w:lang w:eastAsia="en-US"/>
        </w:rPr>
        <w:fldChar w:fldCharType="end"/>
      </w:r>
      <w:r>
        <w:rPr>
          <w:lang w:eastAsia="en-US"/>
        </w:rPr>
        <w:t xml:space="preserve"> poznání v modu ipseity osoby. Proto odmítl Albertovu esenciální definici </w:t>
      </w:r>
      <w:r w:rsidRPr="082D58FB">
        <w:rPr>
          <w:i/>
          <w:lang w:eastAsia="en-US"/>
        </w:rPr>
        <w:t>anima intellectiva</w:t>
      </w:r>
      <w:r>
        <w:rPr>
          <w:lang w:eastAsia="en-US"/>
        </w:rPr>
        <w:t xml:space="preserve"> a tím spíš Tomášův intelekt jako hypostázovanou formu v duši</w:t>
      </w:r>
      <w:r w:rsidRPr="00273106">
        <w:rPr>
          <w:lang w:eastAsia="en-US"/>
        </w:rPr>
        <w:t xml:space="preserve">. </w:t>
      </w:r>
      <w:r>
        <w:rPr>
          <w:lang w:eastAsia="en-US"/>
        </w:rPr>
        <w:t xml:space="preserve">Subjektem poznání není duše v těle jako abstraktní substanci, ale existenciální výkon porozumění zakoušený v první osobě. Přecházející kritika </w:t>
      </w:r>
      <w:r w:rsidRPr="00273106">
        <w:rPr>
          <w:lang w:eastAsia="en-US"/>
        </w:rPr>
        <w:t>Akvinského</w:t>
      </w:r>
      <w:r>
        <w:rPr>
          <w:lang w:eastAsia="en-US"/>
        </w:rPr>
        <w:t xml:space="preserve"> a Alberta ohledně pojetí intelektu přirovnala jejich pozici k Themistiovi. Ten</w:t>
      </w:r>
      <w:r w:rsidRPr="00273106">
        <w:rPr>
          <w:lang w:eastAsia="en-US"/>
        </w:rPr>
        <w:t xml:space="preserve"> definoval pojetí intelektu v rámci principu </w:t>
      </w:r>
      <w:r w:rsidRPr="00503BCF">
        <w:rPr>
          <w:i/>
          <w:lang w:eastAsia="en-US"/>
        </w:rPr>
        <w:t>extrinsece</w:t>
      </w:r>
      <w:r w:rsidRPr="00273106">
        <w:rPr>
          <w:lang w:eastAsia="en-US"/>
        </w:rPr>
        <w:t xml:space="preserve"> a podle Aristotelova modelu </w:t>
      </w:r>
      <w:r>
        <w:rPr>
          <w:lang w:eastAsia="en-US"/>
        </w:rPr>
        <w:t>lodníka a lodě</w:t>
      </w:r>
      <w:r w:rsidRPr="00273106">
        <w:rPr>
          <w:lang w:eastAsia="en-US"/>
        </w:rPr>
        <w:t xml:space="preserve"> (</w:t>
      </w:r>
      <w:r w:rsidRPr="00273106">
        <w:rPr>
          <w:i/>
          <w:lang w:eastAsia="en-US"/>
        </w:rPr>
        <w:t>ubi</w:t>
      </w:r>
      <w:r w:rsidRPr="00273106">
        <w:rPr>
          <w:rStyle w:val="Zkladntext399pt1"/>
          <w:i/>
          <w:lang w:eastAsia="en-US"/>
        </w:rPr>
        <w:t xml:space="preserve"> </w:t>
      </w:r>
      <w:r w:rsidRPr="00273106">
        <w:rPr>
          <w:i/>
        </w:rPr>
        <w:t>Themistius</w:t>
      </w:r>
      <w:r w:rsidRPr="00273106">
        <w:rPr>
          <w:i/>
          <w:lang w:eastAsia="en-US"/>
        </w:rPr>
        <w:t xml:space="preserve"> dicit quod intellectus sic se habere videtur</w:t>
      </w:r>
      <w:r>
        <w:rPr>
          <w:lang w:eastAsia="en-US"/>
        </w:rPr>
        <w:t xml:space="preserve">; ibid, </w:t>
      </w:r>
      <w:r w:rsidRPr="00273106">
        <w:rPr>
          <w:lang w:eastAsia="en-US"/>
        </w:rPr>
        <w:t>p. 85.88‒89). Siger</w:t>
      </w:r>
      <w:r>
        <w:rPr>
          <w:lang w:eastAsia="en-US"/>
        </w:rPr>
        <w:t xml:space="preserve"> jasně vidí a kritizuje chybné použití Themistiova pojetí hypostázovaného receptivního intelektu u Akvinského</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007B184D">
        <w:rPr>
          <w:lang w:eastAsia="en-US"/>
        </w:rPr>
        <w:t xml:space="preserve">. </w:t>
      </w:r>
      <w:r w:rsidR="00101A33">
        <w:rPr>
          <w:lang w:eastAsia="en-US"/>
        </w:rPr>
        <w:t>Akvinský nemá jednotu osoby, což je zásadní selhání vzhledem k </w:t>
      </w:r>
      <w:r w:rsidR="00101A33" w:rsidRPr="00BE0FF8">
        <w:rPr>
          <w:lang w:eastAsia="en-US"/>
        </w:rPr>
        <w:t>zamýšlenému cíli spisu</w:t>
      </w:r>
      <w:r w:rsidR="00101A33" w:rsidRPr="00101A33">
        <w:rPr>
          <w:i/>
          <w:lang w:eastAsia="en-US"/>
        </w:rPr>
        <w:t xml:space="preserve"> De anima</w:t>
      </w:r>
      <w:r w:rsidR="00101A33">
        <w:rPr>
          <w:lang w:eastAsia="en-US"/>
        </w:rPr>
        <w:t>. Aristoteles tuto jednotu osoby postuloval (viz DA I–II), ale ve skutečnosti ji naplnil až Averroes ve spise CMDA. Albert měl p</w:t>
      </w:r>
      <w:r>
        <w:rPr>
          <w:lang w:eastAsia="en-US"/>
        </w:rPr>
        <w:t xml:space="preserve">ouze formální </w:t>
      </w:r>
      <w:r w:rsidR="00101A33">
        <w:rPr>
          <w:lang w:eastAsia="en-US"/>
        </w:rPr>
        <w:t xml:space="preserve">část </w:t>
      </w:r>
      <w:r w:rsidR="00935F34">
        <w:rPr>
          <w:lang w:eastAsia="en-US"/>
        </w:rPr>
        <w:t>vědeckého</w:t>
      </w:r>
      <w:r>
        <w:rPr>
          <w:lang w:eastAsia="en-US"/>
        </w:rPr>
        <w:t xml:space="preserve"> důkazu </w:t>
      </w:r>
      <w:r w:rsidRPr="08EE6D82">
        <w:rPr>
          <w:i/>
          <w:lang w:eastAsia="en-US"/>
        </w:rPr>
        <w:t>anima intellectiva</w:t>
      </w:r>
      <w:r>
        <w:rPr>
          <w:lang w:eastAsia="en-US"/>
        </w:rPr>
        <w:t xml:space="preserve">. Siger přesně viděl, že toto pojetí odmítla argumentace v CMDA, která vzala princip čisté receptivity z Alexandrova </w:t>
      </w:r>
      <w:r w:rsidR="00101A33">
        <w:rPr>
          <w:i/>
          <w:lang w:eastAsia="en-US"/>
        </w:rPr>
        <w:t xml:space="preserve">intellectus </w:t>
      </w:r>
      <w:r w:rsidR="00101A33" w:rsidRPr="00101A33">
        <w:rPr>
          <w:lang w:eastAsia="en-US"/>
        </w:rPr>
        <w:t>possibilis</w:t>
      </w:r>
      <w:r w:rsidR="00101A33">
        <w:rPr>
          <w:lang w:eastAsia="en-US"/>
        </w:rPr>
        <w:t xml:space="preserve">, </w:t>
      </w:r>
      <w:r w:rsidRPr="00101A33">
        <w:rPr>
          <w:lang w:eastAsia="en-US"/>
        </w:rPr>
        <w:t>a</w:t>
      </w:r>
      <w:r>
        <w:rPr>
          <w:lang w:eastAsia="en-US"/>
        </w:rPr>
        <w:t xml:space="preserve"> ne z</w:t>
      </w:r>
      <w:r w:rsidR="083923AF">
        <w:rPr>
          <w:lang w:eastAsia="en-US"/>
        </w:rPr>
        <w:t> </w:t>
      </w:r>
      <w:r>
        <w:rPr>
          <w:lang w:eastAsia="en-US"/>
        </w:rPr>
        <w:t>Themisti</w:t>
      </w:r>
      <w:r w:rsidR="083923AF">
        <w:rPr>
          <w:lang w:eastAsia="en-US"/>
        </w:rPr>
        <w:t xml:space="preserve">ova </w:t>
      </w:r>
      <w:r w:rsidR="085140DE">
        <w:rPr>
          <w:lang w:eastAsia="en-US"/>
        </w:rPr>
        <w:t xml:space="preserve">odděleného </w:t>
      </w:r>
      <w:r w:rsidR="083923AF" w:rsidRPr="081942A4">
        <w:rPr>
          <w:i/>
          <w:szCs w:val="24"/>
        </w:rPr>
        <w:t>intellectus possibilis</w:t>
      </w:r>
      <w:r>
        <w:rPr>
          <w:lang w:eastAsia="en-US"/>
        </w:rPr>
        <w:t xml:space="preserve">. Komentátor </w:t>
      </w:r>
      <w:r w:rsidR="00101A33">
        <w:rPr>
          <w:lang w:eastAsia="en-US"/>
        </w:rPr>
        <w:t xml:space="preserve">ale </w:t>
      </w:r>
      <w:r>
        <w:rPr>
          <w:lang w:eastAsia="en-US"/>
        </w:rPr>
        <w:t xml:space="preserve">vzal z Themistia jeho pojetí </w:t>
      </w:r>
      <w:r w:rsidRPr="083E4934">
        <w:rPr>
          <w:i/>
          <w:lang w:eastAsia="en-US"/>
        </w:rPr>
        <w:t>intellectus materialis</w:t>
      </w:r>
      <w:r>
        <w:rPr>
          <w:lang w:eastAsia="en-US"/>
        </w:rPr>
        <w:t>, což je zásadní rozdíl proti Akvinskému. Proto má CMDA princip volní determinace nemateriálního intelektu od smyslů, což neoplatonik Themistius pochopitelně nemá. Proto</w:t>
      </w:r>
      <w:r w:rsidRPr="00273106">
        <w:rPr>
          <w:lang w:eastAsia="en-US"/>
        </w:rPr>
        <w:t xml:space="preserve"> </w:t>
      </w:r>
      <w:r w:rsidR="000E518E">
        <w:rPr>
          <w:lang w:eastAsia="en-US"/>
        </w:rPr>
        <w:t xml:space="preserve">Siger </w:t>
      </w:r>
      <w:r w:rsidRPr="00273106">
        <w:rPr>
          <w:lang w:eastAsia="en-US"/>
        </w:rPr>
        <w:t>připomíná</w:t>
      </w:r>
      <w:r w:rsidR="000E518E">
        <w:rPr>
          <w:lang w:eastAsia="en-US"/>
        </w:rPr>
        <w:t xml:space="preserve"> oběma dominikánům</w:t>
      </w:r>
      <w:r w:rsidRPr="00273106">
        <w:rPr>
          <w:lang w:eastAsia="en-US"/>
        </w:rPr>
        <w:t xml:space="preserve">, že Themistiovo </w:t>
      </w:r>
      <w:r>
        <w:rPr>
          <w:lang w:eastAsia="en-US"/>
        </w:rPr>
        <w:t xml:space="preserve">pojetí vnějšně daného </w:t>
      </w:r>
      <w:r w:rsidRPr="001E7BA5">
        <w:rPr>
          <w:i/>
          <w:lang w:eastAsia="en-US"/>
        </w:rPr>
        <w:t>intellectus po</w:t>
      </w:r>
      <w:r>
        <w:rPr>
          <w:i/>
          <w:lang w:eastAsia="en-US"/>
        </w:rPr>
        <w:t>s</w:t>
      </w:r>
      <w:r w:rsidRPr="001E7BA5">
        <w:rPr>
          <w:i/>
          <w:lang w:eastAsia="en-US"/>
        </w:rPr>
        <w:t>sibilis</w:t>
      </w:r>
      <w:r>
        <w:rPr>
          <w:i/>
          <w:lang w:eastAsia="en-US"/>
        </w:rPr>
        <w:fldChar w:fldCharType="begin"/>
      </w:r>
      <w:r>
        <w:instrText xml:space="preserve"> XE "</w:instrText>
      </w:r>
      <w:r w:rsidRPr="00770D02">
        <w:rPr>
          <w:i/>
        </w:rPr>
        <w:instrText>intellectus possibilis</w:instrText>
      </w:r>
      <w:r>
        <w:rPr>
          <w:i/>
        </w:rPr>
        <w:instrText>:</w:instrText>
      </w:r>
      <w:r w:rsidRPr="006B0FD0">
        <w:instrText>Themistius</w:instrText>
      </w:r>
      <w:r>
        <w:instrText xml:space="preserve">" </w:instrText>
      </w:r>
      <w:r>
        <w:rPr>
          <w:i/>
          <w:lang w:eastAsia="en-US"/>
        </w:rPr>
        <w:fldChar w:fldCharType="end"/>
      </w:r>
      <w:r>
        <w:rPr>
          <w:lang w:eastAsia="en-US"/>
        </w:rPr>
        <w:t xml:space="preserve"> nezávislého na vegeta</w:t>
      </w:r>
      <w:r w:rsidRPr="00273106">
        <w:rPr>
          <w:lang w:eastAsia="en-US"/>
        </w:rPr>
        <w:t>tivní a animální stránce duše je z hlediska celku Aristotelovy filosofie správné jen napůl.</w:t>
      </w:r>
      <w:r w:rsidRPr="00273106">
        <w:rPr>
          <w:rStyle w:val="Znakapoznpodarou"/>
          <w:lang w:eastAsia="en-US"/>
        </w:rPr>
        <w:footnoteReference w:id="262"/>
      </w:r>
      <w:r w:rsidRPr="00273106">
        <w:rPr>
          <w:lang w:eastAsia="en-US"/>
        </w:rPr>
        <w:t xml:space="preserve"> Fenomenologický princip z </w:t>
      </w:r>
      <w:r w:rsidRPr="00273106">
        <w:rPr>
          <w:i/>
        </w:rPr>
        <w:t xml:space="preserve">De generatione animalium </w:t>
      </w:r>
      <w:r w:rsidRPr="00273106">
        <w:t xml:space="preserve">jasně vidí </w:t>
      </w:r>
      <w:r>
        <w:t xml:space="preserve">a brání společně s Averroesem </w:t>
      </w:r>
      <w:r w:rsidRPr="00273106">
        <w:t xml:space="preserve">princip ipseity člověka </w:t>
      </w:r>
      <w:r>
        <w:t xml:space="preserve">skrze </w:t>
      </w:r>
      <w:r w:rsidRPr="00273106">
        <w:t>a</w:t>
      </w:r>
      <w:r>
        <w:t>kt</w:t>
      </w:r>
      <w:r w:rsidRPr="00273106">
        <w:t xml:space="preserve"> bytí první substance. </w:t>
      </w:r>
      <w:r>
        <w:t xml:space="preserve">Sigerem hájená </w:t>
      </w:r>
      <w:r w:rsidRPr="00273106">
        <w:t xml:space="preserve">ipseita </w:t>
      </w:r>
      <w:r>
        <w:lastRenderedPageBreak/>
        <w:t xml:space="preserve">platí pro jedinečnou osobu, která </w:t>
      </w:r>
      <w:r w:rsidRPr="00273106">
        <w:t xml:space="preserve">existuje </w:t>
      </w:r>
      <w:r>
        <w:t>a myslí. Intelekt myslí jen skrze tělo, ale myslí podle své nemateriální přirozenosti (</w:t>
      </w:r>
      <w:r w:rsidRPr="080E5EE8">
        <w:rPr>
          <w:i/>
        </w:rPr>
        <w:t>intellectus in intelligendo est operans intrinsecum ad corpus per suam naturam</w:t>
      </w:r>
      <w:r>
        <w:t>).</w:t>
      </w:r>
      <w:r>
        <w:rPr>
          <w:rStyle w:val="Znakapoznpodarou"/>
        </w:rPr>
        <w:footnoteReference w:id="263"/>
      </w:r>
      <w:r>
        <w:t xml:space="preserve"> Tento c</w:t>
      </w:r>
      <w:r w:rsidRPr="00273106">
        <w:t xml:space="preserve">itát </w:t>
      </w:r>
      <w:r>
        <w:t xml:space="preserve">a celá Sigerova kritika odmítá </w:t>
      </w:r>
      <w:r w:rsidRPr="00273106">
        <w:t>Tomášo</w:t>
      </w:r>
      <w:r>
        <w:t xml:space="preserve">vu ipseitu intelektu danou v </w:t>
      </w:r>
      <w:r w:rsidRPr="00906830">
        <w:rPr>
          <w:i/>
        </w:rPr>
        <w:t>De unitate</w:t>
      </w:r>
      <w:r w:rsidR="00065287">
        <w:t xml:space="preserve">. Akvinský </w:t>
      </w:r>
      <w:r>
        <w:t xml:space="preserve">dělá z intelektu vnějšího hybatele duše v neoplatonském modu </w:t>
      </w:r>
      <w:r w:rsidR="00065287">
        <w:t>„</w:t>
      </w:r>
      <w:r>
        <w:rPr>
          <w:i/>
        </w:rPr>
        <w:t>a</w:t>
      </w:r>
      <w:r w:rsidRPr="089A7E7F">
        <w:rPr>
          <w:i/>
        </w:rPr>
        <w:t>nima ut motor</w:t>
      </w:r>
      <w:r w:rsidR="00065287">
        <w:t>“</w:t>
      </w:r>
      <w:r>
        <w:t xml:space="preserve">. Siger </w:t>
      </w:r>
      <w:r w:rsidRPr="00273106">
        <w:t xml:space="preserve">obhajuje </w:t>
      </w:r>
      <w:r>
        <w:t>činnost intelektu danou</w:t>
      </w:r>
      <w:r w:rsidRPr="00273106">
        <w:t xml:space="preserve"> </w:t>
      </w:r>
      <w:r>
        <w:t xml:space="preserve">v duši </w:t>
      </w:r>
      <w:r w:rsidR="007B184D">
        <w:t>„</w:t>
      </w:r>
      <w:r w:rsidR="007B184D" w:rsidRPr="004D6AB4">
        <w:rPr>
          <w:i/>
          <w:szCs w:val="24"/>
        </w:rPr>
        <w:t>ex</w:t>
      </w:r>
      <w:r w:rsidR="007B184D">
        <w:rPr>
          <w:szCs w:val="24"/>
        </w:rPr>
        <w:t xml:space="preserve"> </w:t>
      </w:r>
      <w:r w:rsidR="007B184D">
        <w:rPr>
          <w:i/>
          <w:szCs w:val="24"/>
        </w:rPr>
        <w:t>intrinseco</w:t>
      </w:r>
      <w:r w:rsidR="007B184D" w:rsidRPr="007B184D">
        <w:rPr>
          <w:szCs w:val="24"/>
        </w:rPr>
        <w:t>“</w:t>
      </w:r>
      <w:r>
        <w:t>, čili v modu existenciání ipseity založené na aktu bytí osoby jako hylemorfické</w:t>
      </w:r>
      <w:r w:rsidRPr="00273106">
        <w:t xml:space="preserve"> složenin</w:t>
      </w:r>
      <w:r>
        <w:t>y</w:t>
      </w:r>
      <w:r w:rsidRPr="00273106">
        <w:t xml:space="preserve"> (</w:t>
      </w:r>
      <w:r w:rsidRPr="00273106">
        <w:rPr>
          <w:i/>
        </w:rPr>
        <w:t>attribuuntur compositis ex intrinseco operanti et eo ad quod sic intrinsece operatur</w:t>
      </w:r>
      <w:r w:rsidRPr="00273106">
        <w:t>). Navíc tato kauzalita působí v rámci formá</w:t>
      </w:r>
      <w:r>
        <w:t>l</w:t>
      </w:r>
      <w:r w:rsidRPr="00273106">
        <w:t xml:space="preserve">ní a finální příčiny </w:t>
      </w:r>
      <w:r w:rsidR="00065287">
        <w:t xml:space="preserve">jako </w:t>
      </w:r>
      <w:r w:rsidRPr="00273106">
        <w:t xml:space="preserve">celek </w:t>
      </w:r>
      <w:r w:rsidR="00065287">
        <w:t>lidského bytí</w:t>
      </w:r>
      <w:r w:rsidRPr="00273106">
        <w:t xml:space="preserve"> (</w:t>
      </w:r>
      <w:r w:rsidRPr="00273106">
        <w:rPr>
          <w:i/>
        </w:rPr>
        <w:t>formae et perfectiones eorum appellantur</w:t>
      </w:r>
      <w:r w:rsidRPr="00273106">
        <w:t>)</w:t>
      </w:r>
      <w:r w:rsidR="00065287">
        <w:t xml:space="preserve">. </w:t>
      </w:r>
      <w:r>
        <w:t>I</w:t>
      </w:r>
      <w:r w:rsidRPr="00273106">
        <w:t xml:space="preserve">ntelekt nelze </w:t>
      </w:r>
      <w:r>
        <w:t xml:space="preserve">individualizovat </w:t>
      </w:r>
      <w:r w:rsidRPr="00273106">
        <w:t>stejně</w:t>
      </w:r>
      <w:r>
        <w:t xml:space="preserve"> materiálně</w:t>
      </w:r>
      <w:r w:rsidRPr="00273106">
        <w:t>, jako to lze v případě aktu vidění vázaného na materiální orgán</w:t>
      </w:r>
      <w:r>
        <w:fldChar w:fldCharType="begin"/>
      </w:r>
      <w:r>
        <w:instrText xml:space="preserve"> XE "osoba:</w:instrText>
      </w:r>
      <w:r w:rsidRPr="00562704">
        <w:rPr>
          <w:i/>
        </w:rPr>
        <w:instrText>ipse/idem</w:instrText>
      </w:r>
      <w:r>
        <w:instrText xml:space="preserve">" </w:instrText>
      </w:r>
      <w:r>
        <w:fldChar w:fldCharType="end"/>
      </w:r>
      <w:r w:rsidRPr="00273106">
        <w:t xml:space="preserve">. </w:t>
      </w:r>
      <w:r>
        <w:t xml:space="preserve">Podle Sigera hájil </w:t>
      </w:r>
      <w:r w:rsidRPr="00273106">
        <w:t xml:space="preserve">Akvinský </w:t>
      </w:r>
      <w:r>
        <w:t xml:space="preserve">tuto </w:t>
      </w:r>
      <w:r w:rsidRPr="00273106">
        <w:t xml:space="preserve">identifikaci </w:t>
      </w:r>
      <w:r>
        <w:t>porozumění a vidění v modu intelektu-slunce podle Toledské školy</w:t>
      </w:r>
      <w:r w:rsidRPr="00273106">
        <w:t>.</w:t>
      </w:r>
      <w:r>
        <w:rPr>
          <w:rStyle w:val="Znakapoznpodarou"/>
        </w:rPr>
        <w:footnoteReference w:id="264"/>
      </w:r>
      <w:r>
        <w:t xml:space="preserve"> </w:t>
      </w:r>
      <w:r w:rsidRPr="00273106">
        <w:t xml:space="preserve">Pro </w:t>
      </w:r>
      <w:r w:rsidR="007D6717">
        <w:t xml:space="preserve">akt </w:t>
      </w:r>
      <w:r w:rsidRPr="00273106">
        <w:t xml:space="preserve">vidění opravdu platí, že schopnost duše vidět dává formu beztvarým smyslovým počitkům v rámci orgánu oka jako části těla, a to v modu </w:t>
      </w:r>
      <w:r w:rsidR="00CC4845">
        <w:t>„</w:t>
      </w:r>
      <w:r>
        <w:t>forma versus materie</w:t>
      </w:r>
      <w:r w:rsidR="00CC4845">
        <w:t>“</w:t>
      </w:r>
      <w:r w:rsidRPr="00273106">
        <w:t xml:space="preserve">. </w:t>
      </w:r>
      <w:r>
        <w:t>Oko</w:t>
      </w:r>
      <w:r w:rsidRPr="00273106">
        <w:t xml:space="preserve"> je formální princip vidění, počitek tvoří formovanou materii. Jenže intelekt nemá žádný smyslový orgán a jeho </w:t>
      </w:r>
      <w:r w:rsidR="00962190">
        <w:rPr>
          <w:i/>
        </w:rPr>
        <w:t>species</w:t>
      </w:r>
      <w:r w:rsidRPr="00273106">
        <w:t xml:space="preserve"> nejsou materiální povahy, jako jsou smyslová </w:t>
      </w:r>
      <w:r w:rsidR="00962190" w:rsidRPr="00CC4845">
        <w:t>species</w:t>
      </w:r>
      <w:r w:rsidRPr="00273106">
        <w:t xml:space="preserve"> pro vidění. </w:t>
      </w:r>
      <w:r>
        <w:t xml:space="preserve">Forma vzniklá ve </w:t>
      </w:r>
      <w:r w:rsidR="00962190">
        <w:rPr>
          <w:i/>
        </w:rPr>
        <w:t>species</w:t>
      </w:r>
      <w:r w:rsidRPr="00C60E0F">
        <w:rPr>
          <w:i/>
        </w:rPr>
        <w:t xml:space="preserve"> sensib</w:t>
      </w:r>
      <w:r>
        <w:rPr>
          <w:i/>
        </w:rPr>
        <w:t>i</w:t>
      </w:r>
      <w:r w:rsidRPr="00C60E0F">
        <w:rPr>
          <w:i/>
        </w:rPr>
        <w:t>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a forma vzniklá ve </w:t>
      </w:r>
      <w:r w:rsidR="00962190">
        <w:rPr>
          <w:i/>
        </w:rPr>
        <w:t>species</w:t>
      </w:r>
      <w:r w:rsidRPr="00C60E0F">
        <w:rPr>
          <w:i/>
        </w:rPr>
        <w:t xml:space="preserve"> intelligibilis</w:t>
      </w:r>
      <w:r>
        <w:rPr>
          <w:i/>
        </w:rPr>
        <w:fldChar w:fldCharType="begin"/>
      </w:r>
      <w:r>
        <w:instrText xml:space="preserve"> XE "</w:instrText>
      </w:r>
      <w:r w:rsidRPr="00DD403C">
        <w:rPr>
          <w:i/>
        </w:rPr>
        <w:instrText>species intelligibilis:</w:instrText>
      </w:r>
      <w:r w:rsidRPr="00562704">
        <w:instrText>Siger</w:instrText>
      </w:r>
      <w:r>
        <w:instrText xml:space="preserve">" </w:instrText>
      </w:r>
      <w:r>
        <w:rPr>
          <w:i/>
        </w:rPr>
        <w:fldChar w:fldCharType="end"/>
      </w:r>
      <w:r>
        <w:t xml:space="preserve"> je dána ve dvou odlišných výkonech duše a nesou ji dvě různé schopnosti: materiální a nemateriální. A formální schopnost duše není moderní </w:t>
      </w:r>
      <w:r w:rsidR="082E4BF4">
        <w:t xml:space="preserve">avicennovská a postmoderní </w:t>
      </w:r>
      <w:r>
        <w:t>karteziánská hypostáze, ale potence</w:t>
      </w:r>
      <w:r w:rsidR="08C20B94">
        <w:t xml:space="preserve"> duše jako </w:t>
      </w:r>
      <w:r w:rsidR="08C20B94">
        <w:rPr>
          <w:i/>
        </w:rPr>
        <w:t>anima intel</w:t>
      </w:r>
      <w:r w:rsidR="08C20B94" w:rsidRPr="08C20B94">
        <w:rPr>
          <w:i/>
        </w:rPr>
        <w:t>l</w:t>
      </w:r>
      <w:r w:rsidR="08C20B94">
        <w:rPr>
          <w:i/>
        </w:rPr>
        <w:t>e</w:t>
      </w:r>
      <w:r w:rsidR="08C20B94" w:rsidRPr="08C20B94">
        <w:rPr>
          <w:i/>
        </w:rPr>
        <w:t>ctiva</w:t>
      </w:r>
      <w:r>
        <w:t xml:space="preserve">. </w:t>
      </w:r>
      <w:r w:rsidRPr="00273106">
        <w:t xml:space="preserve">Siger posluchačům </w:t>
      </w:r>
      <w:r>
        <w:t>u</w:t>
      </w:r>
      <w:r w:rsidRPr="00273106">
        <w:t>kazuje, že perspektiva</w:t>
      </w:r>
      <w:r>
        <w:t xml:space="preserve"> Tomášova postoje kolem 12</w:t>
      </w:r>
      <w:r w:rsidRPr="00273106">
        <w:t xml:space="preserve">70 je primárně teologická, a nikoliv filosofická. Protože je teologicky postavena správně, </w:t>
      </w:r>
      <w:r>
        <w:t xml:space="preserve">Siger </w:t>
      </w:r>
      <w:r w:rsidRPr="00273106">
        <w:t>s ní souhlasí</w:t>
      </w:r>
      <w:r>
        <w:t xml:space="preserve"> </w:t>
      </w:r>
      <w:r w:rsidRPr="00171CCC">
        <w:t xml:space="preserve">jako </w:t>
      </w:r>
      <w:r>
        <w:t>křesťan a katolický kněz. A</w:t>
      </w:r>
      <w:r w:rsidRPr="00273106">
        <w:t xml:space="preserve">le </w:t>
      </w:r>
      <w:r>
        <w:t xml:space="preserve">protože Akvinského teze je </w:t>
      </w:r>
      <w:r w:rsidRPr="00273106">
        <w:t xml:space="preserve">filosoficky problematická, </w:t>
      </w:r>
      <w:r>
        <w:t>filosof Siger musí opravit</w:t>
      </w:r>
      <w:r w:rsidRPr="00273106">
        <w:t xml:space="preserve"> Akvinského </w:t>
      </w:r>
      <w:r>
        <w:t xml:space="preserve">teologickou </w:t>
      </w:r>
      <w:r w:rsidRPr="00273106">
        <w:t xml:space="preserve">nauku </w:t>
      </w:r>
      <w:r>
        <w:t xml:space="preserve">o intelektu </w:t>
      </w:r>
      <w:r w:rsidRPr="00273106">
        <w:t xml:space="preserve">tak, aby byla v souladu s </w:t>
      </w:r>
      <w:r>
        <w:t xml:space="preserve">filosofickým </w:t>
      </w:r>
      <w:r w:rsidRPr="00273106">
        <w:t xml:space="preserve">učením </w:t>
      </w:r>
      <w:r>
        <w:rPr>
          <w:i/>
        </w:rPr>
        <w:t>De anima</w:t>
      </w:r>
      <w:r w:rsidRPr="00273106">
        <w:t xml:space="preserve"> a CMDA. </w:t>
      </w:r>
      <w:r>
        <w:t xml:space="preserve">Jinak to není vědecká teorie o jednotě intelektu, ale teologický postulát daný na nižší </w:t>
      </w:r>
      <w:r>
        <w:lastRenderedPageBreak/>
        <w:t xml:space="preserve">stupni abstrakce, než je požadovaná metafyzická abstrakce zakládající první vědu o jsoucnu, což je původní </w:t>
      </w:r>
      <w:r w:rsidRPr="08CC305D">
        <w:rPr>
          <w:i/>
        </w:rPr>
        <w:t>intentum</w:t>
      </w:r>
      <w:r>
        <w:t xml:space="preserve"> Filosofa držené </w:t>
      </w:r>
      <w:r w:rsidR="00A608BB">
        <w:t>v podání Komentátora.</w:t>
      </w:r>
    </w:p>
    <w:p w:rsidR="000363CB" w:rsidRDefault="08163013" w:rsidP="00A608BB">
      <w:pPr>
        <w:ind w:firstLine="397"/>
      </w:pPr>
      <w:r>
        <w:t>Akvinského aristotelismus je primárně teologický a dogmatický. Jeho objektivní simulákrum intelektu představuje z hlediska kritické filosofie Sigera dosti problematický koncept</w:t>
      </w:r>
      <w:r>
        <w:fldChar w:fldCharType="begin"/>
      </w:r>
      <w:r>
        <w:instrText xml:space="preserve"> XE "</w:instrText>
      </w:r>
      <w:r w:rsidRPr="00F50036">
        <w:instrText>teorie dvojí pravdy</w:instrText>
      </w:r>
      <w:r>
        <w:instrText xml:space="preserve">" </w:instrText>
      </w:r>
      <w:r>
        <w:fldChar w:fldCharType="end"/>
      </w:r>
      <w:r>
        <w:t xml:space="preserve">. Mezi Akvinským a Sigerem jako novými expozitory Aristotela </w:t>
      </w:r>
      <w:r w:rsidR="00900E33">
        <w:t xml:space="preserve">ve </w:t>
      </w:r>
      <w:r>
        <w:t>skutečn</w:t>
      </w:r>
      <w:r w:rsidR="00900E33">
        <w:t>osti běžel</w:t>
      </w:r>
      <w:r>
        <w:t xml:space="preserve"> spor o dvojí pravdu determinovaný teologickým a filosofickým výkladem Aristotela v rámci prvního averroismu. </w:t>
      </w:r>
      <w:r w:rsidR="00726283">
        <w:t xml:space="preserve">Siger </w:t>
      </w:r>
      <w:r w:rsidRPr="00273106">
        <w:t>jasně vidí Tomášovo dilema. Teolog Akvinský musí zajistit nesmrtelnost duše i po zániku těla</w:t>
      </w:r>
      <w:r>
        <w:t xml:space="preserve"> a hledá k tomu vhodný filosofický argument podle Aristotelovy </w:t>
      </w:r>
      <w:r w:rsidRPr="00BE030D">
        <w:rPr>
          <w:i/>
        </w:rPr>
        <w:t>De anima</w:t>
      </w:r>
      <w:r>
        <w:t xml:space="preserve">. Tento teologizující výklad je podle litery textu možný. Proto jej Siger zásadně nekritizuje, na rozdíl od hrubých omylů druhého averrorismu, s nimiž se už ve spise </w:t>
      </w:r>
      <w:r w:rsidRPr="08052C4E">
        <w:rPr>
          <w:i/>
        </w:rPr>
        <w:t>De anima intellectiva</w:t>
      </w:r>
      <w:r>
        <w:t xml:space="preserve"> detailně nezabývá. Ale Tomášův dogmatický aristotelismus je zásadně chybný, pokud interpretujeme jako Averroes celek Aristotelova díla z pozice „meta</w:t>
      </w:r>
      <w:r>
        <w:noBreakHyphen/>
        <w:t>fyziky“ založené na primátu reálné první substance (</w:t>
      </w:r>
      <w:r w:rsidR="08E44951">
        <w:t xml:space="preserve">OBJ I, </w:t>
      </w:r>
      <w:r>
        <w:t xml:space="preserve">kap. 2.4.1). </w:t>
      </w:r>
      <w:r w:rsidR="00D960BB">
        <w:t>Bacon hájil p</w:t>
      </w:r>
      <w:r>
        <w:t>odobné aristotelské pojetí postavené mimo dogm</w:t>
      </w:r>
      <w:r w:rsidR="00D960BB">
        <w:t>atickou teologii ve stejné době</w:t>
      </w:r>
      <w:r>
        <w:t xml:space="preserve">. Tento křesťanský aristotelismus sleduje skutečné </w:t>
      </w:r>
      <w:r w:rsidRPr="0851544F">
        <w:rPr>
          <w:i/>
        </w:rPr>
        <w:t>intentum</w:t>
      </w:r>
      <w:r>
        <w:t xml:space="preserve"> Filosofa podané </w:t>
      </w:r>
      <w:r w:rsidR="007B6779">
        <w:t>„</w:t>
      </w:r>
      <w:r w:rsidRPr="0851544F">
        <w:rPr>
          <w:i/>
        </w:rPr>
        <w:t>ad mentem Averrois</w:t>
      </w:r>
      <w:r w:rsidR="007B6779">
        <w:t>“. P</w:t>
      </w:r>
      <w:r>
        <w:t xml:space="preserve">roto byl a je jako jediný aristotelský výklad schopen obhájit plnou jednotu osoby a jejího myšlení. Nárok Akvinského na titul </w:t>
      </w:r>
      <w:r w:rsidRPr="0808708B">
        <w:rPr>
          <w:i/>
        </w:rPr>
        <w:t>Expositor Novus</w:t>
      </w:r>
      <w:r>
        <w:t xml:space="preserve"> zrušila Sigerova existenciální analytika podle CMDA </w:t>
      </w:r>
      <w:r w:rsidR="00800799">
        <w:t xml:space="preserve">provedená </w:t>
      </w:r>
      <w:r>
        <w:t xml:space="preserve">v modu Sicilské školy. Tomášův a Aegidiův aristotelský tomismus bez Komentátora není schopen obhájit plnou jednotu osoby v modu vědeckého </w:t>
      </w:r>
      <w:r w:rsidRPr="08654573">
        <w:rPr>
          <w:i/>
        </w:rPr>
        <w:t>demonstratio</w:t>
      </w:r>
      <w:r>
        <w:t xml:space="preserve"> podle </w:t>
      </w:r>
      <w:r w:rsidRPr="08654573">
        <w:rPr>
          <w:i/>
        </w:rPr>
        <w:t>Druhých analytik</w:t>
      </w:r>
      <w:r>
        <w:t xml:space="preserve">. Hypostázování intelektu jako nemateriální složky věčné duše </w:t>
      </w:r>
      <w:r w:rsidR="00881755">
        <w:t xml:space="preserve">převzalo </w:t>
      </w:r>
      <w:r w:rsidR="00881755" w:rsidRPr="00273106">
        <w:t xml:space="preserve">pozici </w:t>
      </w:r>
      <w:r w:rsidR="00881755">
        <w:t xml:space="preserve">Alexandra a Themistia, kteří měli teorii </w:t>
      </w:r>
      <w:r w:rsidRPr="00273106">
        <w:t xml:space="preserve">odděleného </w:t>
      </w:r>
      <w:r>
        <w:t xml:space="preserve">a subsistentního </w:t>
      </w:r>
      <w:r w:rsidRPr="00273106">
        <w:t>intelektu</w:t>
      </w:r>
      <w:r>
        <w:t xml:space="preserve">. Neoplatonský intelekt v modu </w:t>
      </w:r>
      <w:r w:rsidRPr="003D35B6">
        <w:rPr>
          <w:i/>
        </w:rPr>
        <w:t>separatus</w:t>
      </w:r>
      <w:r>
        <w:t xml:space="preserve"> </w:t>
      </w:r>
      <w:r w:rsidRPr="00273106">
        <w:t xml:space="preserve">aktualizuje zvnějšku </w:t>
      </w:r>
      <w:r>
        <w:t xml:space="preserve">hylický intelekt, který je daný individuálně v těle jako </w:t>
      </w:r>
      <w:r w:rsidRPr="00273106">
        <w:t xml:space="preserve">první substanci. Akvinského problém z hlediska </w:t>
      </w:r>
      <w:r>
        <w:t xml:space="preserve">Sigerem hájené teze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je daný stejně jako u a</w:t>
      </w:r>
      <w:r w:rsidRPr="00273106">
        <w:t>lexandrovců</w:t>
      </w:r>
      <w:r>
        <w:fldChar w:fldCharType="begin"/>
      </w:r>
      <w:r>
        <w:instrText xml:space="preserve"> XE "alexandrovci" </w:instrText>
      </w:r>
      <w:r>
        <w:fldChar w:fldCharType="end"/>
      </w:r>
      <w:r w:rsidRPr="00273106">
        <w:t xml:space="preserve">, tedy u představitelů druhého averroismu. Teologická obrana duše subsistující po </w:t>
      </w:r>
      <w:r>
        <w:t>smrti musí nutně hájit hypostázovaný intelekt přicházející</w:t>
      </w:r>
      <w:r w:rsidRPr="00273106">
        <w:t xml:space="preserve"> ke smyslům zvnějšku. Intelekt je jediná </w:t>
      </w:r>
      <w:r w:rsidR="00236850">
        <w:t xml:space="preserve">nemateriální </w:t>
      </w:r>
      <w:r w:rsidRPr="00273106">
        <w:t xml:space="preserve">schopnost duše, a tím zajišťuje křesťanskou věčnost </w:t>
      </w:r>
      <w:r w:rsidRPr="00273106">
        <w:rPr>
          <w:i/>
        </w:rPr>
        <w:t>anima intellectiva</w:t>
      </w:r>
      <w:r w:rsidRPr="00273106">
        <w:t xml:space="preserve">. Jenže tato teologická úvaha způsobila, že Akvinský přijal Alexandrovu </w:t>
      </w:r>
      <w:r>
        <w:t xml:space="preserve">a Themistiovu </w:t>
      </w:r>
      <w:r w:rsidRPr="00273106">
        <w:t>perspektivu</w:t>
      </w:r>
      <w:r>
        <w:t xml:space="preserve"> a stal se objektivním alexandrovcem</w:t>
      </w:r>
      <w:r w:rsidRPr="00273106">
        <w:t xml:space="preserve">. </w:t>
      </w:r>
      <w:r>
        <w:t xml:space="preserve">Tomáš </w:t>
      </w:r>
      <w:r w:rsidRPr="00273106">
        <w:t>mus</w:t>
      </w:r>
      <w:r w:rsidR="00327818">
        <w:t>el</w:t>
      </w:r>
      <w:r w:rsidRPr="00273106">
        <w:t xml:space="preserve"> </w:t>
      </w:r>
      <w:r w:rsidR="00327818">
        <w:t>vytvořit</w:t>
      </w:r>
      <w:r>
        <w:t xml:space="preserve"> formálně oddělený intelekt, který bytuje jako </w:t>
      </w:r>
      <w:r w:rsidRPr="08E45E7F">
        <w:rPr>
          <w:i/>
        </w:rPr>
        <w:t>tertium ens</w:t>
      </w:r>
      <w:r>
        <w:t xml:space="preserve"> vedle duše </w:t>
      </w:r>
      <w:r>
        <w:lastRenderedPageBreak/>
        <w:t>jako entelechické formy těla</w:t>
      </w:r>
      <w:r w:rsidRPr="00273106">
        <w:t xml:space="preserve">. </w:t>
      </w:r>
      <w:r>
        <w:t>Hypostázování intelektu v zájmu teologie podává podstatný rozdíl mezi filosofe</w:t>
      </w:r>
      <w:r w:rsidR="000363CB">
        <w:t>m Sigerem a teologem Akvinským.</w:t>
      </w:r>
    </w:p>
    <w:p w:rsidR="08163013" w:rsidRDefault="000363CB" w:rsidP="00A608BB">
      <w:pPr>
        <w:ind w:firstLine="397"/>
        <w:rPr>
          <w:lang w:eastAsia="en-US"/>
        </w:rPr>
      </w:pPr>
      <w:r>
        <w:t>T</w:t>
      </w:r>
      <w:r w:rsidR="08163013">
        <w:t xml:space="preserve">ento rozdíl přesně </w:t>
      </w:r>
      <w:r w:rsidR="08163013" w:rsidRPr="00273106">
        <w:t>viděl Dante</w:t>
      </w:r>
      <w:r w:rsidR="08163013">
        <w:fldChar w:fldCharType="begin"/>
      </w:r>
      <w:r w:rsidR="08163013">
        <w:instrText xml:space="preserve"> XE "</w:instrText>
      </w:r>
      <w:r w:rsidR="08163013" w:rsidRPr="00E871B9">
        <w:instrText>Dante, A.</w:instrText>
      </w:r>
      <w:r w:rsidR="08163013">
        <w:instrText xml:space="preserve">" </w:instrText>
      </w:r>
      <w:r w:rsidR="08163013">
        <w:fldChar w:fldCharType="end"/>
      </w:r>
      <w:r w:rsidR="08163013" w:rsidRPr="00273106">
        <w:t xml:space="preserve"> v </w:t>
      </w:r>
      <w:r w:rsidR="08163013" w:rsidRPr="08E45E7F">
        <w:rPr>
          <w:i/>
        </w:rPr>
        <w:t>Božské komedii</w:t>
      </w:r>
      <w:r w:rsidR="08163013">
        <w:t>. Dante zařadil Akvinského do proudu druhého averroismu a nechává Bonaventuru chválit Akvinského jako inspirujícího teologa (</w:t>
      </w:r>
      <w:r w:rsidR="08163013" w:rsidRPr="007A249E">
        <w:rPr>
          <w:i/>
        </w:rPr>
        <w:t>di fra Tommaso e 'l discreto latino</w:t>
      </w:r>
      <w:r w:rsidR="08163013" w:rsidRPr="004E61AF">
        <w:t xml:space="preserve"> / </w:t>
      </w:r>
      <w:r w:rsidR="08163013" w:rsidRPr="007A249E">
        <w:rPr>
          <w:i/>
        </w:rPr>
        <w:t>e mosse meco questa compagnia</w:t>
      </w:r>
      <w:r w:rsidR="08163013">
        <w:t xml:space="preserve">; </w:t>
      </w:r>
      <w:r w:rsidR="08163013" w:rsidRPr="00232553">
        <w:rPr>
          <w:i/>
        </w:rPr>
        <w:t>Paradiso</w:t>
      </w:r>
      <w:r w:rsidR="08163013">
        <w:t xml:space="preserve"> 12.144‒45</w:t>
      </w:r>
      <w:r w:rsidR="08163013">
        <w:fldChar w:fldCharType="begin"/>
      </w:r>
      <w:r w:rsidR="08163013">
        <w:instrText xml:space="preserve"> XE "Dante:</w:instrText>
      </w:r>
      <w:r w:rsidR="08163013" w:rsidRPr="00A36F06">
        <w:rPr>
          <w:i/>
        </w:rPr>
        <w:instrText>Paradiso</w:instrText>
      </w:r>
      <w:r w:rsidR="08163013" w:rsidRPr="00A36F06">
        <w:instrText xml:space="preserve"> 12.144‒</w:instrText>
      </w:r>
      <w:r w:rsidR="08163013">
        <w:instrText>4</w:instrText>
      </w:r>
      <w:r w:rsidR="08163013" w:rsidRPr="00A36F06">
        <w:instrText>5</w:instrText>
      </w:r>
      <w:r w:rsidR="08163013">
        <w:instrText xml:space="preserve">" </w:instrText>
      </w:r>
      <w:r w:rsidR="08163013">
        <w:fldChar w:fldCharType="end"/>
      </w:r>
      <w:r w:rsidR="08163013">
        <w:t>).</w:t>
      </w:r>
      <w:r w:rsidR="08163013" w:rsidRPr="00273106">
        <w:t xml:space="preserve"> </w:t>
      </w:r>
      <w:r w:rsidR="000E2009" w:rsidRPr="000E2009">
        <w:t xml:space="preserve">To byla vynikající verze </w:t>
      </w:r>
      <w:r w:rsidR="000E2009">
        <w:t>m</w:t>
      </w:r>
      <w:r w:rsidR="00F07798">
        <w:t>ú</w:t>
      </w:r>
      <w:r w:rsidR="000E2009">
        <w:t xml:space="preserve">zické </w:t>
      </w:r>
      <w:r w:rsidR="000E2009" w:rsidRPr="000E2009">
        <w:rPr>
          <w:i/>
        </w:rPr>
        <w:t>alétheia</w:t>
      </w:r>
      <w:r w:rsidR="000E2009" w:rsidRPr="000E2009">
        <w:t xml:space="preserve">, protože toto laudatio bylo ve skutečnosti </w:t>
      </w:r>
      <w:r w:rsidR="000E2009">
        <w:t xml:space="preserve">zásadní </w:t>
      </w:r>
      <w:r w:rsidR="000E2009" w:rsidRPr="000E2009">
        <w:t>kritikou Akvinského jako filozofa.</w:t>
      </w:r>
      <w:r w:rsidR="009D666B">
        <w:rPr>
          <w:rStyle w:val="Znakapoznpodarou"/>
        </w:rPr>
        <w:footnoteReference w:id="265"/>
      </w:r>
      <w:r w:rsidR="000E2009" w:rsidRPr="000E2009">
        <w:t xml:space="preserve"> </w:t>
      </w:r>
      <w:r w:rsidR="00B037B5" w:rsidRPr="00B037B5">
        <w:t xml:space="preserve">Dante odhalil </w:t>
      </w:r>
      <w:r w:rsidR="00B037B5" w:rsidRPr="00B037B5">
        <w:rPr>
          <w:i/>
        </w:rPr>
        <w:t>Lichtung</w:t>
      </w:r>
      <w:r w:rsidR="00B037B5">
        <w:t xml:space="preserve"> </w:t>
      </w:r>
      <w:r w:rsidR="00B037B5" w:rsidRPr="00B037B5">
        <w:t xml:space="preserve">pravdy a nepravdy tomismu podle </w:t>
      </w:r>
      <w:r w:rsidR="00130F99">
        <w:t xml:space="preserve">božských </w:t>
      </w:r>
      <w:r w:rsidR="00C625F8">
        <w:t xml:space="preserve">Múz. </w:t>
      </w:r>
      <w:r w:rsidR="0059241F">
        <w:t>T</w:t>
      </w:r>
      <w:r w:rsidR="08163013">
        <w:t>o</w:t>
      </w:r>
      <w:r w:rsidR="0059241F">
        <w:t xml:space="preserve">mismus vytvořil </w:t>
      </w:r>
      <w:r w:rsidR="08163013">
        <w:t>vzhledem k jednotě existující osoby skrytou verzi plurality forem (ale nikoliv substan</w:t>
      </w:r>
      <w:r w:rsidR="0059241F">
        <w:t>cí), protože z intelektu udělal</w:t>
      </w:r>
      <w:r w:rsidR="08163013">
        <w:t xml:space="preserve"> hypostázovanou formu</w:t>
      </w:r>
      <w:r w:rsidR="08163013" w:rsidRPr="00273106">
        <w:t>.</w:t>
      </w:r>
      <w:r w:rsidR="08163013" w:rsidRPr="00CB4EA0">
        <w:t xml:space="preserve"> </w:t>
      </w:r>
      <w:r w:rsidR="08163013" w:rsidRPr="081325D5">
        <w:rPr>
          <w:i/>
        </w:rPr>
        <w:t>Doctor Invidiosus</w:t>
      </w:r>
      <w:r w:rsidR="08163013">
        <w:t xml:space="preserve"> </w:t>
      </w:r>
      <w:r w:rsidR="08163013" w:rsidRPr="00273106">
        <w:t>pokračuje v kritice Akvinského následovně.</w:t>
      </w:r>
    </w:p>
    <w:p w:rsidR="08163013" w:rsidRPr="006817E9" w:rsidRDefault="08163013" w:rsidP="08163013">
      <w:pPr>
        <w:pStyle w:val="Citace"/>
        <w:rPr>
          <w:noProof/>
        </w:rPr>
      </w:pPr>
      <w:r w:rsidRPr="00273106">
        <w:rPr>
          <w:noProof/>
        </w:rPr>
        <w:t>„</w:t>
      </w:r>
      <w:r>
        <w:rPr>
          <w:noProof/>
        </w:rPr>
        <w:t>Tím Akvinský řekl, jak je dáno spojení, jak je intelektuální duše spojena s tělem a jak je od něj oddělena. Znovu je zřejmé, že existující osoba (</w:t>
      </w:r>
      <w:r w:rsidRPr="006817E9">
        <w:rPr>
          <w:i/>
          <w:noProof/>
        </w:rPr>
        <w:t>hominem ipsum</w:t>
      </w:r>
      <w:r>
        <w:rPr>
          <w:noProof/>
        </w:rPr>
        <w:t xml:space="preserve">) nemůže rozumět skrze </w:t>
      </w:r>
      <w:r>
        <w:rPr>
          <w:noProof/>
          <w:lang w:val="cs-CZ"/>
        </w:rPr>
        <w:t xml:space="preserve">Akvinského </w:t>
      </w:r>
      <w:r>
        <w:rPr>
          <w:noProof/>
        </w:rPr>
        <w:t>pojetí kauzality (</w:t>
      </w:r>
      <w:r w:rsidRPr="006817E9">
        <w:rPr>
          <w:i/>
          <w:noProof/>
        </w:rPr>
        <w:t>ex causa quam assignat</w:t>
      </w:r>
      <w:r>
        <w:rPr>
          <w:noProof/>
        </w:rPr>
        <w:t>).  Podle jeho pojetí by nerozuměl člověk ve své ipseitě (</w:t>
      </w:r>
      <w:r w:rsidRPr="006817E9">
        <w:rPr>
          <w:rStyle w:val="Zkladntext39dkovn-1pt1"/>
          <w:rFonts w:ascii="Calibri" w:hAnsi="Calibri"/>
          <w:i/>
          <w:noProof/>
          <w:sz w:val="21"/>
          <w:lang w:val="cs-CZ"/>
        </w:rPr>
        <w:t xml:space="preserve">non </w:t>
      </w:r>
      <w:r w:rsidRPr="006817E9">
        <w:rPr>
          <w:i/>
          <w:noProof/>
        </w:rPr>
        <w:t>solum homo ipse intelligeret</w:t>
      </w:r>
      <w:r>
        <w:rPr>
          <w:noProof/>
        </w:rPr>
        <w:t xml:space="preserve">), ale jen materiální část </w:t>
      </w:r>
      <w:r>
        <w:rPr>
          <w:noProof/>
          <w:lang w:val="cs-CZ"/>
        </w:rPr>
        <w:t xml:space="preserve">jím definované </w:t>
      </w:r>
      <w:r>
        <w:rPr>
          <w:noProof/>
        </w:rPr>
        <w:t>složeniny (</w:t>
      </w:r>
      <w:r w:rsidRPr="006817E9">
        <w:rPr>
          <w:i/>
          <w:noProof/>
        </w:rPr>
        <w:t>sed pars materialis huius compositi</w:t>
      </w:r>
      <w:r>
        <w:rPr>
          <w:noProof/>
        </w:rPr>
        <w:t xml:space="preserve">). </w:t>
      </w:r>
      <w:r w:rsidR="004A7239">
        <w:rPr>
          <w:noProof/>
          <w:lang w:val="cs-CZ"/>
        </w:rPr>
        <w:t>Takovým s</w:t>
      </w:r>
      <w:r>
        <w:rPr>
          <w:noProof/>
        </w:rPr>
        <w:t xml:space="preserve">pojením by opět došlo k tomu, že intelekt by byl v těle a v nějakém orgánu, jak již bylo řečeno výše.“ </w:t>
      </w:r>
      <w:r>
        <w:rPr>
          <w:rStyle w:val="Znakapoznpodarou"/>
        </w:rPr>
        <w:footnoteReference w:id="266"/>
      </w:r>
    </w:p>
    <w:p w:rsidR="0093508A" w:rsidRDefault="08163013" w:rsidP="08163013">
      <w:r>
        <w:t xml:space="preserve">Klíčová část kritiky jasně vidí a odmítá tomistickou formu </w:t>
      </w:r>
      <w:r w:rsidRPr="086D2BAF">
        <w:rPr>
          <w:i/>
        </w:rPr>
        <w:t>Oxfordian Fallacy</w:t>
      </w:r>
      <w:r>
        <w:t xml:space="preserve"> danou v chybném pojetí kauzality (</w:t>
      </w:r>
      <w:r w:rsidRPr="006817E9">
        <w:rPr>
          <w:i/>
        </w:rPr>
        <w:t>ex causa quam assignat</w:t>
      </w:r>
      <w:r>
        <w:t xml:space="preserve">). Kauzu nelze asignovat v dogmatickém modu, protože esence kauzálně nepůsobí, ale pouze univerzálně predikuje již danou kauzalitu v reálu. </w:t>
      </w:r>
      <w:r w:rsidRPr="086D2BAF">
        <w:t xml:space="preserve">Tomismus nemá ipsitu </w:t>
      </w:r>
      <w:r>
        <w:t xml:space="preserve">osoby </w:t>
      </w:r>
      <w:r w:rsidRPr="086D2BAF">
        <w:t>danou existenciálně, což Siger výsl</w:t>
      </w:r>
      <w:r>
        <w:t>ov</w:t>
      </w:r>
      <w:r w:rsidRPr="086D2BAF">
        <w:t>n</w:t>
      </w:r>
      <w:r>
        <w:t>ě</w:t>
      </w:r>
      <w:r w:rsidRPr="086D2BAF">
        <w:t xml:space="preserve"> kon</w:t>
      </w:r>
      <w:r>
        <w:t>sta</w:t>
      </w:r>
      <w:r w:rsidRPr="086D2BAF">
        <w:t>t</w:t>
      </w:r>
      <w:r>
        <w:t>uje v další větě.</w:t>
      </w:r>
      <w:r w:rsidRPr="086D2BAF">
        <w:t xml:space="preserve"> </w:t>
      </w:r>
      <w:r>
        <w:t xml:space="preserve">Akt porozumění u Akvinského se </w:t>
      </w:r>
      <w:r w:rsidRPr="00273106">
        <w:t xml:space="preserve">nevztahuje k nemateriální a oddělené potenci </w:t>
      </w:r>
      <w:r>
        <w:t>ipseitně existující osoby (</w:t>
      </w:r>
      <w:r w:rsidRPr="00273106">
        <w:rPr>
          <w:i/>
        </w:rPr>
        <w:t>non solum homo ipse intelligeret</w:t>
      </w:r>
      <w:r>
        <w:t xml:space="preserve">). </w:t>
      </w:r>
      <w:r w:rsidR="001B5917">
        <w:t xml:space="preserve">Akvinský sice uvádí definici osoby jako substance, ale ta je pouze formální, nikoliv existenciální. Proto musí udělat osudový krok a oddělit intelekt jako hypostázovanou nehmotnou formu duše od hmotné formy těla. </w:t>
      </w:r>
      <w:r w:rsidR="001B5917">
        <w:lastRenderedPageBreak/>
        <w:t>Důvodem je nedostatečná individualizace intelektu, protože chybí procedura v modu „</w:t>
      </w:r>
      <w:r w:rsidR="001B5917" w:rsidRPr="001B5917">
        <w:rPr>
          <w:i/>
        </w:rPr>
        <w:t>ipse</w:t>
      </w:r>
      <w:r w:rsidR="001B5917">
        <w:t>“. Pak je osoba individualizována pouze v modu „</w:t>
      </w:r>
      <w:r w:rsidR="001B5917" w:rsidRPr="001B5917">
        <w:rPr>
          <w:i/>
        </w:rPr>
        <w:t>idem</w:t>
      </w:r>
      <w:r w:rsidR="001B5917">
        <w:t>“ a není personalizována v modu „</w:t>
      </w:r>
      <w:r w:rsidR="001B5917" w:rsidRPr="001B5917">
        <w:rPr>
          <w:i/>
        </w:rPr>
        <w:t>ipse</w:t>
      </w:r>
      <w:r w:rsidR="001B5917">
        <w:t xml:space="preserve">“. </w:t>
      </w:r>
      <w:r w:rsidR="006447B3">
        <w:t>I</w:t>
      </w:r>
      <w:r w:rsidR="00AF0803">
        <w:t xml:space="preserve">ndividuem </w:t>
      </w:r>
      <w:r w:rsidR="00AF0803" w:rsidRPr="00AF0803">
        <w:t>je i Sokrates jako mrtvola.</w:t>
      </w:r>
      <w:r w:rsidR="00AF0803">
        <w:t xml:space="preserve"> </w:t>
      </w:r>
      <w:r w:rsidR="001B5917">
        <w:t xml:space="preserve">Taková filosofie nemá jednotu osoby, protože redukuje osobu na animální individuum. Intelekt je oddělen od těla, takže místo procesu personalizace probíhá pouze proces individualizace. Hypostázovaný intelekt Akvinského </w:t>
      </w:r>
      <w:r w:rsidR="001B5917" w:rsidRPr="00273106">
        <w:t xml:space="preserve">tvoří </w:t>
      </w:r>
      <w:r w:rsidR="001B5917">
        <w:t xml:space="preserve">pouze esenciální </w:t>
      </w:r>
      <w:r w:rsidR="001B5917" w:rsidRPr="00273106">
        <w:t xml:space="preserve">jednotu s </w:t>
      </w:r>
      <w:r w:rsidR="001B5917">
        <w:t xml:space="preserve">člověkem jako formálně určenou </w:t>
      </w:r>
      <w:r w:rsidR="001B5917" w:rsidRPr="00273106">
        <w:t>hylemorfickou substancí (</w:t>
      </w:r>
      <w:r w:rsidR="001B5917" w:rsidRPr="00273106">
        <w:rPr>
          <w:i/>
        </w:rPr>
        <w:t>pars materialis huius compositi</w:t>
      </w:r>
      <w:r w:rsidR="001B5917" w:rsidRPr="00273106">
        <w:t>)</w:t>
      </w:r>
      <w:r w:rsidR="001B5917" w:rsidRPr="006C7A0F">
        <w:rPr>
          <w:i/>
        </w:rPr>
        <w:fldChar w:fldCharType="begin"/>
      </w:r>
      <w:r w:rsidR="001B5917" w:rsidRPr="006C7A0F">
        <w:instrText xml:space="preserve"> XE "intelekt:modus </w:instrText>
      </w:r>
      <w:r w:rsidR="001B5917" w:rsidRPr="006C7A0F">
        <w:rPr>
          <w:i/>
        </w:rPr>
        <w:instrText>qua</w:instrText>
      </w:r>
      <w:r w:rsidR="001B5917" w:rsidRPr="006C7A0F">
        <w:rPr>
          <w:i/>
          <w:vertAlign w:val="superscript"/>
        </w:rPr>
        <w:instrText>2</w:instrText>
      </w:r>
      <w:r w:rsidR="001B5917" w:rsidRPr="006C7A0F">
        <w:instrText xml:space="preserve">" </w:instrText>
      </w:r>
      <w:r w:rsidR="001B5917" w:rsidRPr="006C7A0F">
        <w:rPr>
          <w:i/>
        </w:rPr>
        <w:fldChar w:fldCharType="end"/>
      </w:r>
      <w:r w:rsidR="001B5917" w:rsidRPr="00273106">
        <w:t xml:space="preserve">. </w:t>
      </w:r>
      <w:r w:rsidR="001B5917">
        <w:t>Opět jde o formální proces složení částí, funkcí nebo potencí v porretánském modu hypostází. Ve skutečnosti Akvinský nemá pouze determinaci osoby v modu „anima intellectiva“, protože individuaci zajišťují smyslové schopnosti duše. I</w:t>
      </w:r>
      <w:r>
        <w:t xml:space="preserve">ntelekt </w:t>
      </w:r>
      <w:r w:rsidR="001B5917">
        <w:t xml:space="preserve">se stal </w:t>
      </w:r>
      <w:r>
        <w:t>oddělenou hypostází a duše se stala orgánem jeho výkonu</w:t>
      </w:r>
      <w:r w:rsidR="001B5917">
        <w:t>, i když nemateriálním a věčným. Pak to ale z hlediska Sigerovy teze „</w:t>
      </w:r>
      <w:r w:rsidR="001B5917" w:rsidRPr="00273106">
        <w:rPr>
          <w:i/>
        </w:rPr>
        <w:t>homo ipse intellig</w:t>
      </w:r>
      <w:r w:rsidR="001B5917">
        <w:rPr>
          <w:i/>
        </w:rPr>
        <w:t>i</w:t>
      </w:r>
      <w:r w:rsidR="001B5917" w:rsidRPr="00273106">
        <w:rPr>
          <w:i/>
        </w:rPr>
        <w:t>t</w:t>
      </w:r>
      <w:r w:rsidR="001B5917" w:rsidRPr="001B5917">
        <w:t xml:space="preserve">“ </w:t>
      </w:r>
      <w:r w:rsidR="001B5917">
        <w:t xml:space="preserve">znamená, že výkon porozumění dostal materiální charakter </w:t>
      </w:r>
      <w:r>
        <w:t>(</w:t>
      </w:r>
      <w:r w:rsidRPr="08F03A1C">
        <w:rPr>
          <w:i/>
        </w:rPr>
        <w:t>intelligere esset in corpore et in organo</w:t>
      </w:r>
      <w:r>
        <w:t xml:space="preserve">). Obě chyby </w:t>
      </w:r>
      <w:r w:rsidR="00B9208F">
        <w:t xml:space="preserve">(formální určení intelektu a jeho materiální determinace) </w:t>
      </w:r>
      <w:r>
        <w:t>mají zásadní charakter, protože zrušily jednotu osoby a udělaly z intelektu další porretánskou hypostázi. Pojetí intelektu jako hypostázované nemateriální potence přicházející zvnějšku k duši dané v těle představuje typický konstrukt alexandrovců</w:t>
      </w:r>
      <w:r>
        <w:fldChar w:fldCharType="begin"/>
      </w:r>
      <w:r>
        <w:instrText xml:space="preserve"> XE "alexandrovci" </w:instrText>
      </w:r>
      <w:r>
        <w:fldChar w:fldCharType="end"/>
      </w:r>
      <w:r>
        <w:t>. Tuto verzi semiaverroismu obhajoval Aegidius Romanus</w:t>
      </w:r>
      <w:r>
        <w:fldChar w:fldCharType="begin"/>
      </w:r>
      <w:r>
        <w:instrText xml:space="preserve"> XE "</w:instrText>
      </w:r>
      <w:r w:rsidRPr="00B54432">
        <w:instrText>Aegidius Romanus</w:instrText>
      </w:r>
      <w:r>
        <w:instrText xml:space="preserve">" </w:instrText>
      </w:r>
      <w:r>
        <w:fldChar w:fldCharType="end"/>
      </w:r>
      <w:r>
        <w:t xml:space="preserve"> v Bazánově anonymu tím, že Akvinského chybnou pozici sofisticky prohlásil za </w:t>
      </w:r>
      <w:r w:rsidR="08301C91">
        <w:t>omyl samotného Averroese (kap. 4</w:t>
      </w:r>
      <w:r>
        <w:t>.3.3). Dilema Akvinského se skrze Aegidiem založený tomismus stalo dilematem všech moderních a dnešních nihilistických alexandrovců</w:t>
      </w:r>
      <w:r>
        <w:fldChar w:fldCharType="begin"/>
      </w:r>
      <w:r>
        <w:instrText xml:space="preserve"> XE "alexandrovci" </w:instrText>
      </w:r>
      <w:r>
        <w:fldChar w:fldCharType="end"/>
      </w:r>
      <w:r>
        <w:t xml:space="preserve">. Intelekt je dán mimo tělo a pokud má být na materiální způsob individualizován v těle, tak se mu musí najít nějaký odpovídající smyslový orgán. Podle objektivních avicennistů funguje mozek jako smyslový orgán intelektu. Tím se intelekt stal opět materiálně smyslovým v modu Alexandrova </w:t>
      </w:r>
      <w:r w:rsidRPr="008A3478">
        <w:rPr>
          <w:i/>
        </w:rPr>
        <w:t>intellectus materialis</w:t>
      </w:r>
      <w:r>
        <w:rPr>
          <w:i/>
        </w:rPr>
        <w:fldChar w:fldCharType="begin"/>
      </w:r>
      <w:r>
        <w:instrText xml:space="preserve"> XE "</w:instrText>
      </w:r>
      <w:r w:rsidRPr="001C1C51">
        <w:rPr>
          <w:i/>
        </w:rPr>
        <w:instrText>intellectus materialis</w:instrText>
      </w:r>
      <w:r w:rsidRPr="008A3478">
        <w:instrText>:Alexander</w:instrText>
      </w:r>
      <w:r>
        <w:instrText xml:space="preserve">" </w:instrText>
      </w:r>
      <w:r>
        <w:rPr>
          <w:i/>
        </w:rPr>
        <w:fldChar w:fldCharType="end"/>
      </w:r>
      <w:r>
        <w:t xml:space="preserve"> a jeho nemateriální část funguje mimo osobu jako avicennovská či karteziánská oddělená substance. Proto CMDA jasně odlišil hylický intelekt Alexandra</w:t>
      </w:r>
      <w:r>
        <w:fldChar w:fldCharType="begin"/>
      </w:r>
      <w:r>
        <w:instrText xml:space="preserve"> XE "</w:instrText>
      </w:r>
      <w:r w:rsidRPr="005C0795">
        <w:instrText>Alexander, A</w:instrText>
      </w:r>
      <w:r>
        <w:instrText xml:space="preserve">frodisias" </w:instrText>
      </w:r>
      <w:r>
        <w:fldChar w:fldCharType="end"/>
      </w:r>
      <w:r>
        <w:t xml:space="preserve"> (</w:t>
      </w:r>
      <w:r w:rsidRPr="006C49A0">
        <w:rPr>
          <w:i/>
        </w:rPr>
        <w:t>intellectus materialis</w:t>
      </w:r>
      <w:r>
        <w:rPr>
          <w:i/>
        </w:rPr>
        <w:fldChar w:fldCharType="begin"/>
      </w:r>
      <w:r>
        <w:instrText xml:space="preserve"> XE "</w:instrText>
      </w:r>
      <w:r w:rsidRPr="00BE489A">
        <w:rPr>
          <w:i/>
        </w:rPr>
        <w:instrText>intellectus materialis:</w:instrText>
      </w:r>
      <w:r w:rsidRPr="00BE489A">
        <w:instrText>Avicenna</w:instrText>
      </w:r>
      <w:r>
        <w:instrText xml:space="preserve">" </w:instrText>
      </w:r>
      <w:r>
        <w:rPr>
          <w:i/>
        </w:rPr>
        <w:fldChar w:fldCharType="end"/>
      </w:r>
      <w:r>
        <w:t xml:space="preserve">) od nového konceptu </w:t>
      </w:r>
      <w:r w:rsidRPr="009831C9">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rPr>
          <w:i/>
        </w:rPr>
        <w:t xml:space="preserve"> </w:t>
      </w:r>
      <w:r w:rsidRPr="006250B9">
        <w:t>(</w:t>
      </w:r>
      <w:r w:rsidR="08301C91">
        <w:t xml:space="preserve">OBJ I, </w:t>
      </w:r>
      <w:r w:rsidRPr="006250B9">
        <w:t>kap. 2.4.3).</w:t>
      </w:r>
      <w:r w:rsidR="0093508A">
        <w:t xml:space="preserve"> Definici čistě materiálního intelektu musí Siger zásadně odmítnout, protože vede k falešnému dualismu dvou substancí v člověku. </w:t>
      </w:r>
    </w:p>
    <w:p w:rsidR="08163013" w:rsidRPr="00273106" w:rsidRDefault="08163013" w:rsidP="0093508A">
      <w:pPr>
        <w:ind w:firstLine="397"/>
      </w:pPr>
      <w:r>
        <w:t xml:space="preserve">Vraťme se k Sigerovu prvnímu komentáři k </w:t>
      </w:r>
      <w:r w:rsidRPr="00DB7465">
        <w:rPr>
          <w:i/>
        </w:rPr>
        <w:t>De anima</w:t>
      </w:r>
      <w:r>
        <w:t xml:space="preserve">, protože nyní je mnohem jasnější, co chtěl tento brilantní aristotelik říci kritikou Alberta a Tomáše. Kritika zahrnuje </w:t>
      </w:r>
      <w:r w:rsidRPr="00273106">
        <w:t xml:space="preserve">jak </w:t>
      </w:r>
      <w:r w:rsidRPr="00273106">
        <w:lastRenderedPageBreak/>
        <w:t xml:space="preserve">averroistickou substancializaci intelektu na způsob </w:t>
      </w:r>
      <w:r>
        <w:t>objektivní</w:t>
      </w:r>
      <w:r w:rsidRPr="00273106">
        <w:t xml:space="preserve"> </w:t>
      </w:r>
      <w:r w:rsidR="00962190">
        <w:rPr>
          <w:i/>
        </w:rPr>
        <w:t>species</w:t>
      </w:r>
      <w:r w:rsidRPr="00273106">
        <w:t xml:space="preserve"> (Avicenna, Rufus, Bonaventura), tak </w:t>
      </w:r>
      <w:r>
        <w:t xml:space="preserve">Albertovu esenciální definici </w:t>
      </w:r>
      <w:r w:rsidRPr="005E3D38">
        <w:rPr>
          <w:i/>
        </w:rPr>
        <w:t>anima intellectiva</w:t>
      </w:r>
      <w:r>
        <w:t xml:space="preserve">, tak </w:t>
      </w:r>
      <w:r w:rsidRPr="00273106">
        <w:t xml:space="preserve">i Akvinského </w:t>
      </w:r>
      <w:r>
        <w:t xml:space="preserve">pojetí intelektu jako hypostázované formy </w:t>
      </w:r>
      <w:r w:rsidRPr="00273106">
        <w:t xml:space="preserve">duše. </w:t>
      </w:r>
      <w:r w:rsidR="00D67A53" w:rsidRPr="00D67A53">
        <w:t>Po roce 1270 se Aegidius zařadil do kategorie druhého averroismu, protože vytvořil radikalizovanou verzi tomismu.</w:t>
      </w:r>
      <w:r w:rsidR="00D67A53">
        <w:t xml:space="preserve"> To je důvod, proč </w:t>
      </w:r>
      <w:r>
        <w:t xml:space="preserve">se jím Siger vůbec nezabývá. Akvinského </w:t>
      </w:r>
      <w:r w:rsidRPr="00273106">
        <w:t xml:space="preserve">řešení </w:t>
      </w:r>
      <w:r>
        <w:t>je averroistické</w:t>
      </w:r>
      <w:r w:rsidRPr="00273106">
        <w:t xml:space="preserve">, </w:t>
      </w:r>
      <w:r>
        <w:t>protože dělá</w:t>
      </w:r>
      <w:r w:rsidRPr="00273106">
        <w:t xml:space="preserve"> z intelektu vnější intelektuální formu danou externě vůči duši</w:t>
      </w:r>
      <w:r w:rsidR="000E2CA9">
        <w:t xml:space="preserve"> (</w:t>
      </w:r>
      <w:r w:rsidR="000E2CA9" w:rsidRPr="00202C00">
        <w:rPr>
          <w:i/>
        </w:rPr>
        <w:t>ab extrinsece</w:t>
      </w:r>
      <w:r w:rsidR="000E2CA9">
        <w:t>)</w:t>
      </w:r>
      <w:r w:rsidRPr="00273106">
        <w:t xml:space="preserve">. Znalec CMDA shrnuje dilemata nedostatečných řešení individuace intelektu </w:t>
      </w:r>
      <w:r>
        <w:t>v následující citaci</w:t>
      </w:r>
      <w:r w:rsidR="000E2CA9">
        <w:t xml:space="preserve">. Je velmi důležité, že je dána </w:t>
      </w:r>
      <w:r>
        <w:t>již v prvním komentáři QIIIDA.</w:t>
      </w:r>
    </w:p>
    <w:p w:rsidR="08163013" w:rsidRPr="004E6F4E" w:rsidRDefault="08163013" w:rsidP="08163013">
      <w:pPr>
        <w:pStyle w:val="Citace"/>
        <w:rPr>
          <w:lang w:val="cs-CZ"/>
        </w:rPr>
      </w:pPr>
      <w:r w:rsidRPr="00273106">
        <w:rPr>
          <w:noProof/>
        </w:rPr>
        <w:t>„</w:t>
      </w:r>
      <w:r>
        <w:rPr>
          <w:noProof/>
        </w:rPr>
        <w:t xml:space="preserve">Tvrdím, že intelekt se s námi spojuje </w:t>
      </w:r>
      <w:r>
        <w:rPr>
          <w:noProof/>
          <w:lang w:val="cs-CZ"/>
        </w:rPr>
        <w:t>tím, že rozumíme ze smyslových intencí (</w:t>
      </w:r>
      <w:r w:rsidRPr="00E06CC4">
        <w:rPr>
          <w:i/>
          <w:noProof/>
        </w:rPr>
        <w:t>ex intentionibus imaginatis</w:t>
      </w:r>
      <w:r>
        <w:rPr>
          <w:noProof/>
          <w:lang w:val="cs-CZ"/>
        </w:rPr>
        <w:t xml:space="preserve">). Protože tyto intence jsou s námi spojené aktuálně, pak intelekt, protože je uchopuje, je také s námi spojen aktuálně. Ale ne tak, že by byl s námi spojen skrze nějakou materiální část těla, jako je smyslové poznání spojené skrze materiální tělesný orgán. A také netvrdím, že intelekt se s námi spojuje z hlediska své </w:t>
      </w:r>
      <w:r w:rsidR="00BA10AC">
        <w:rPr>
          <w:noProof/>
          <w:lang w:val="cs-CZ"/>
        </w:rPr>
        <w:t xml:space="preserve">esence </w:t>
      </w:r>
      <w:r>
        <w:rPr>
          <w:noProof/>
          <w:lang w:val="cs-CZ"/>
        </w:rPr>
        <w:t>(</w:t>
      </w:r>
      <w:r w:rsidRPr="004E6F4E">
        <w:rPr>
          <w:rStyle w:val="CitaceChar"/>
          <w:i/>
          <w:lang w:val="cs-CZ"/>
        </w:rPr>
        <w:t>n</w:t>
      </w:r>
      <w:r w:rsidRPr="004E6F4E">
        <w:rPr>
          <w:rStyle w:val="CitaceChar"/>
          <w:i/>
        </w:rPr>
        <w:t>ec intelligo dicere quod intellectus in sui natura aliquam habeat copulationem</w:t>
      </w:r>
      <w:r>
        <w:rPr>
          <w:noProof/>
          <w:lang w:val="cs-CZ"/>
        </w:rPr>
        <w:t xml:space="preserve">). </w:t>
      </w:r>
      <w:r w:rsidR="00BA10AC">
        <w:rPr>
          <w:noProof/>
          <w:lang w:val="cs-CZ"/>
        </w:rPr>
        <w:t xml:space="preserve">Essence </w:t>
      </w:r>
      <w:r>
        <w:rPr>
          <w:noProof/>
          <w:lang w:val="cs-CZ"/>
        </w:rPr>
        <w:t>intelektu je pouze v potenci a jen tak se s námi může spojit (</w:t>
      </w:r>
      <w:r w:rsidRPr="004E6F4E">
        <w:rPr>
          <w:rStyle w:val="CitaceChar"/>
          <w:i/>
        </w:rPr>
        <w:t>solum est in potentia ut nobis copuletur</w:t>
      </w:r>
      <w:r>
        <w:rPr>
          <w:noProof/>
          <w:lang w:val="cs-CZ"/>
        </w:rPr>
        <w:t>). Kdyby s námi nebyl spojen jako schopnost duše, pak by se s námi nutně spojoval vnějšně (</w:t>
      </w:r>
      <w:r w:rsidRPr="004E6F4E">
        <w:rPr>
          <w:rStyle w:val="CitaceChar"/>
          <w:i/>
        </w:rPr>
        <w:t>copulari autem deberet nobiscum</w:t>
      </w:r>
      <w:r>
        <w:rPr>
          <w:noProof/>
          <w:lang w:val="cs-CZ"/>
        </w:rPr>
        <w:t>). Pak by intelekt byl forma a tělesný akt daný substančně (</w:t>
      </w:r>
      <w:r w:rsidRPr="004E6F4E">
        <w:rPr>
          <w:rStyle w:val="CitaceChar"/>
          <w:i/>
        </w:rPr>
        <w:t>necesse esset forma et actus corporis nostri per suam substantiam</w:t>
      </w:r>
      <w:r>
        <w:rPr>
          <w:noProof/>
          <w:lang w:val="cs-CZ"/>
        </w:rPr>
        <w:t>). Z toho nutně vyplývá, že ten, kdo chce postulovat jednotu intelektu ve všech lidech, musí to udělat skrze smyslové intence dané v představivosti.“</w:t>
      </w:r>
      <w:r w:rsidRPr="00273106">
        <w:rPr>
          <w:rStyle w:val="CitaceChar"/>
          <w:lang w:val="cs-CZ"/>
        </w:rPr>
        <w:t xml:space="preserve"> </w:t>
      </w:r>
      <w:r>
        <w:rPr>
          <w:rStyle w:val="Znakapoznpodarou"/>
          <w:lang w:val="cs-CZ"/>
        </w:rPr>
        <w:footnoteReference w:id="267"/>
      </w:r>
    </w:p>
    <w:p w:rsidR="08163013" w:rsidRDefault="08163013" w:rsidP="08163013">
      <w:pPr>
        <w:rPr>
          <w:lang w:eastAsia="en-US"/>
        </w:rPr>
      </w:pPr>
      <w:r w:rsidRPr="00273106">
        <w:t>Intelekt v nás aktuálně existuje pouze v aktu myšlení, který je dán nasvícením od fantasmat (</w:t>
      </w:r>
      <w:r w:rsidRPr="00273106">
        <w:rPr>
          <w:i/>
          <w:lang w:eastAsia="en-US"/>
        </w:rPr>
        <w:t>intellectus, cum eas intelligit, actu nobis copulatur</w:t>
      </w:r>
      <w:r w:rsidRPr="00273106">
        <w:t>). Ale sám o sobě představuje pouze nemateriální potenci duše oddělenou od smyslů, protože nemá materiální orgán jako smysly (</w:t>
      </w:r>
      <w:r w:rsidRPr="00273106">
        <w:rPr>
          <w:i/>
          <w:lang w:eastAsia="en-US"/>
        </w:rPr>
        <w:t>non copulatur nobis per partem eius quae est materia, sicut sensus</w:t>
      </w:r>
      <w:r w:rsidRPr="00273106">
        <w:t xml:space="preserve">). Pak přijde rozhodující část, která obvinila z averroismu jak tehdejší </w:t>
      </w:r>
      <w:r>
        <w:t xml:space="preserve">moderní </w:t>
      </w:r>
      <w:r w:rsidRPr="00273106">
        <w:t xml:space="preserve">avicennisty tak Akvinského. Intelekt nemůže být formou, protože to by k jeho nematerialitě přibyla i samostatná aktualita </w:t>
      </w:r>
      <w:r>
        <w:t xml:space="preserve">další </w:t>
      </w:r>
      <w:r w:rsidRPr="00273106">
        <w:t xml:space="preserve">subsistentní formy dané v duši. </w:t>
      </w:r>
      <w:r w:rsidR="0019391D">
        <w:t xml:space="preserve">Nejdůležitější </w:t>
      </w:r>
      <w:r>
        <w:t xml:space="preserve">část citace </w:t>
      </w:r>
      <w:r w:rsidRPr="00273106">
        <w:t>představuje vrcholné pojetí jed</w:t>
      </w:r>
      <w:r>
        <w:t>noty osoby v prvním averroismu dané přesnou definicí intelektu: „</w:t>
      </w:r>
      <w:r w:rsidRPr="00273106">
        <w:rPr>
          <w:i/>
          <w:lang w:eastAsia="de-DE"/>
        </w:rPr>
        <w:t xml:space="preserve">De </w:t>
      </w:r>
      <w:r w:rsidRPr="00273106">
        <w:rPr>
          <w:i/>
          <w:lang w:eastAsia="en-US"/>
        </w:rPr>
        <w:t>natura sua solum est in potentia ut nobis copuletur.</w:t>
      </w:r>
      <w:r w:rsidRPr="08233148">
        <w:rPr>
          <w:lang w:eastAsia="en-US"/>
        </w:rPr>
        <w:t>“</w:t>
      </w:r>
      <w:r w:rsidRPr="00273106">
        <w:rPr>
          <w:lang w:eastAsia="en-US"/>
        </w:rPr>
        <w:t xml:space="preserve"> </w:t>
      </w:r>
      <w:r>
        <w:rPr>
          <w:lang w:eastAsia="en-US"/>
        </w:rPr>
        <w:t xml:space="preserve">Intelekt podle Sigera není „něco“, co by se námi mohlo „nějak“ </w:t>
      </w:r>
      <w:r>
        <w:rPr>
          <w:lang w:eastAsia="en-US"/>
        </w:rPr>
        <w:lastRenderedPageBreak/>
        <w:t>spojit. Potence se nemůže s ničím spojovat, protože reálně neexistuje. Intelekt je existenciální způsob, jak žijeme a myslíme jako osoby</w:t>
      </w:r>
      <w:r>
        <w:rPr>
          <w:lang w:eastAsia="en-US"/>
        </w:rPr>
        <w:fldChar w:fldCharType="begin"/>
      </w:r>
      <w:r>
        <w:instrText xml:space="preserve"> XE "</w:instrText>
      </w:r>
      <w:r w:rsidRPr="00E73BBD">
        <w:instrText>osoba:ipseita</w:instrText>
      </w:r>
      <w:r>
        <w:instrText xml:space="preserve">" </w:instrText>
      </w:r>
      <w:r>
        <w:rPr>
          <w:lang w:eastAsia="en-US"/>
        </w:rPr>
        <w:fldChar w:fldCharType="end"/>
      </w:r>
      <w:r>
        <w:rPr>
          <w:lang w:eastAsia="en-US"/>
        </w:rPr>
        <w:t xml:space="preserve">. </w:t>
      </w:r>
      <w:r w:rsidR="00325C35" w:rsidRPr="00325C35">
        <w:rPr>
          <w:lang w:eastAsia="en-US"/>
        </w:rPr>
        <w:t>Sigerova první, a proto nejdůležitější interpretace CMDA zavedla h</w:t>
      </w:r>
      <w:r w:rsidR="00325C35">
        <w:rPr>
          <w:lang w:eastAsia="en-US"/>
        </w:rPr>
        <w:t>ermeneutické „</w:t>
      </w:r>
      <w:r w:rsidR="00325C35" w:rsidRPr="00325C35">
        <w:rPr>
          <w:i/>
          <w:lang w:eastAsia="en-US"/>
        </w:rPr>
        <w:t>ipse</w:t>
      </w:r>
      <w:r w:rsidR="00325C35">
        <w:rPr>
          <w:lang w:eastAsia="en-US"/>
        </w:rPr>
        <w:t xml:space="preserve">“ do definice </w:t>
      </w:r>
      <w:r w:rsidR="00325C35" w:rsidRPr="00325C35">
        <w:rPr>
          <w:i/>
          <w:lang w:eastAsia="en-US"/>
        </w:rPr>
        <w:t>anima intellectiva</w:t>
      </w:r>
      <w:r w:rsidR="00325C35">
        <w:rPr>
          <w:lang w:eastAsia="en-US"/>
        </w:rPr>
        <w:t xml:space="preserve"> a tím </w:t>
      </w:r>
      <w:r w:rsidRPr="00273106">
        <w:rPr>
          <w:lang w:eastAsia="en-US"/>
        </w:rPr>
        <w:t xml:space="preserve">radikálně odmítla všechny druhy </w:t>
      </w:r>
      <w:r w:rsidR="00216FDC">
        <w:rPr>
          <w:lang w:eastAsia="en-US"/>
        </w:rPr>
        <w:t>dualismu</w:t>
      </w:r>
      <w:r>
        <w:rPr>
          <w:lang w:eastAsia="en-US"/>
        </w:rPr>
        <w:t xml:space="preserve">. </w:t>
      </w:r>
      <w:r w:rsidR="00216FDC" w:rsidRPr="00216FDC">
        <w:rPr>
          <w:lang w:eastAsia="en-US"/>
        </w:rPr>
        <w:t xml:space="preserve">Tomismus pracuje s metafyzickou identitou osoby namísto existenciální ipseity. </w:t>
      </w:r>
      <w:r w:rsidR="00216FDC">
        <w:rPr>
          <w:lang w:eastAsia="en-US"/>
        </w:rPr>
        <w:t>K</w:t>
      </w:r>
      <w:r>
        <w:rPr>
          <w:lang w:eastAsia="en-US"/>
        </w:rPr>
        <w:t xml:space="preserve">řesťanští aristotelikové </w:t>
      </w:r>
      <w:r w:rsidR="00216FDC">
        <w:rPr>
          <w:lang w:eastAsia="en-US"/>
        </w:rPr>
        <w:t>v Rue du Fouarre zahrnuli do definice</w:t>
      </w:r>
      <w:r>
        <w:rPr>
          <w:lang w:eastAsia="en-US"/>
        </w:rPr>
        <w:t xml:space="preserve"> osoby její reálnou </w:t>
      </w:r>
      <w:r w:rsidR="00216FDC">
        <w:rPr>
          <w:lang w:eastAsia="en-US"/>
        </w:rPr>
        <w:t xml:space="preserve">existenci a </w:t>
      </w:r>
      <w:r>
        <w:rPr>
          <w:lang w:eastAsia="en-US"/>
        </w:rPr>
        <w:t xml:space="preserve">tomu také odpovídal jejich humanismus. </w:t>
      </w:r>
      <w:r w:rsidR="081057A0">
        <w:rPr>
          <w:lang w:eastAsia="en-US"/>
        </w:rPr>
        <w:t xml:space="preserve">Až Heidegger znovu poznal, že abstraktní osoba v modu </w:t>
      </w:r>
      <w:r w:rsidR="081057A0" w:rsidRPr="085146D8">
        <w:rPr>
          <w:i/>
          <w:lang w:eastAsia="en-US"/>
        </w:rPr>
        <w:t>idem</w:t>
      </w:r>
      <w:r w:rsidR="081057A0">
        <w:rPr>
          <w:lang w:eastAsia="en-US"/>
        </w:rPr>
        <w:t xml:space="preserve"> není totéž, jako existující </w:t>
      </w:r>
      <w:r w:rsidR="081057A0" w:rsidRPr="085146D8">
        <w:rPr>
          <w:i/>
          <w:lang w:eastAsia="en-US"/>
        </w:rPr>
        <w:t>Dasein</w:t>
      </w:r>
      <w:r w:rsidR="081057A0">
        <w:rPr>
          <w:lang w:eastAsia="en-US"/>
        </w:rPr>
        <w:t xml:space="preserve"> v modu </w:t>
      </w:r>
      <w:r w:rsidR="081057A0" w:rsidRPr="085146D8">
        <w:rPr>
          <w:i/>
          <w:lang w:eastAsia="en-US"/>
        </w:rPr>
        <w:t>ipse</w:t>
      </w:r>
      <w:r w:rsidR="081057A0">
        <w:rPr>
          <w:lang w:eastAsia="en-US"/>
        </w:rPr>
        <w:t>.</w:t>
      </w:r>
      <w:r w:rsidR="008B515D" w:rsidRPr="00273106">
        <w:rPr>
          <w:rStyle w:val="Znakapoznpodarou"/>
        </w:rPr>
        <w:footnoteReference w:id="268"/>
      </w:r>
      <w:r w:rsidR="081057A0">
        <w:rPr>
          <w:lang w:eastAsia="en-US"/>
        </w:rPr>
        <w:t xml:space="preserve"> </w:t>
      </w:r>
      <w:r>
        <w:rPr>
          <w:lang w:eastAsia="en-US"/>
        </w:rPr>
        <w:t xml:space="preserve">Jakékoliv pojetí intelektu </w:t>
      </w:r>
      <w:r w:rsidRPr="00273106">
        <w:rPr>
          <w:lang w:eastAsia="en-US"/>
        </w:rPr>
        <w:t xml:space="preserve">jako </w:t>
      </w:r>
      <w:r>
        <w:rPr>
          <w:lang w:eastAsia="en-US"/>
        </w:rPr>
        <w:t xml:space="preserve">hypostázované </w:t>
      </w:r>
      <w:r w:rsidRPr="00273106">
        <w:rPr>
          <w:lang w:eastAsia="en-US"/>
        </w:rPr>
        <w:t xml:space="preserve">formy </w:t>
      </w:r>
      <w:r>
        <w:rPr>
          <w:lang w:eastAsia="en-US"/>
        </w:rPr>
        <w:t xml:space="preserve">(Akvinský) či duše jako hypostázované esence (Albert) </w:t>
      </w:r>
      <w:r w:rsidRPr="00273106">
        <w:rPr>
          <w:lang w:eastAsia="en-US"/>
        </w:rPr>
        <w:t xml:space="preserve">nutně předpokládá substancializaci </w:t>
      </w:r>
      <w:r>
        <w:rPr>
          <w:lang w:eastAsia="en-US"/>
        </w:rPr>
        <w:t xml:space="preserve">intelektu </w:t>
      </w:r>
      <w:r w:rsidRPr="00273106">
        <w:rPr>
          <w:lang w:eastAsia="en-US"/>
        </w:rPr>
        <w:t>(</w:t>
      </w:r>
      <w:r w:rsidRPr="00273106">
        <w:rPr>
          <w:i/>
        </w:rPr>
        <w:t>necesse esset forma et actus corporis nostri per suam substantiam</w:t>
      </w:r>
      <w:r w:rsidRPr="00273106">
        <w:rPr>
          <w:lang w:eastAsia="en-US"/>
        </w:rPr>
        <w:t xml:space="preserve">). </w:t>
      </w:r>
      <w:r w:rsidR="00685786">
        <w:rPr>
          <w:lang w:eastAsia="en-US"/>
        </w:rPr>
        <w:t>A</w:t>
      </w:r>
      <w:r w:rsidRPr="00273106">
        <w:rPr>
          <w:lang w:eastAsia="en-US"/>
        </w:rPr>
        <w:t>verr</w:t>
      </w:r>
      <w:r>
        <w:rPr>
          <w:lang w:eastAsia="en-US"/>
        </w:rPr>
        <w:t>oistické řešení moderních a</w:t>
      </w:r>
      <w:r w:rsidRPr="00273106">
        <w:rPr>
          <w:lang w:eastAsia="en-US"/>
        </w:rPr>
        <w:t>lexandrovců</w:t>
      </w:r>
      <w:r>
        <w:rPr>
          <w:lang w:eastAsia="en-US"/>
        </w:rPr>
        <w:fldChar w:fldCharType="begin"/>
      </w:r>
      <w:r>
        <w:instrText xml:space="preserve"> XE "alexandrovci" </w:instrText>
      </w:r>
      <w:r>
        <w:rPr>
          <w:lang w:eastAsia="en-US"/>
        </w:rPr>
        <w:fldChar w:fldCharType="end"/>
      </w:r>
      <w:r w:rsidR="00685786">
        <w:rPr>
          <w:lang w:eastAsia="en-US"/>
        </w:rPr>
        <w:t xml:space="preserve"> dělá </w:t>
      </w:r>
      <w:r w:rsidRPr="00273106">
        <w:rPr>
          <w:lang w:eastAsia="en-US"/>
        </w:rPr>
        <w:t xml:space="preserve">z intelektuální části duše oddělenou </w:t>
      </w:r>
      <w:r>
        <w:rPr>
          <w:lang w:eastAsia="en-US"/>
        </w:rPr>
        <w:t xml:space="preserve">formu, věc, </w:t>
      </w:r>
      <w:r w:rsidRPr="00273106">
        <w:rPr>
          <w:lang w:eastAsia="en-US"/>
        </w:rPr>
        <w:t>nebo substanci</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00AF0A65">
        <w:rPr>
          <w:lang w:eastAsia="en-US"/>
        </w:rPr>
        <w:t xml:space="preserve">. </w:t>
      </w:r>
      <w:r w:rsidR="00AF0A65" w:rsidRPr="00AF0A65">
        <w:rPr>
          <w:lang w:eastAsia="en-US"/>
        </w:rPr>
        <w:t>Citát výslovně odmítá falešný averroismus, který mylná tradice novověku připisuje Averroesovi a Sigerovi</w:t>
      </w:r>
      <w:r w:rsidR="00AF0A65">
        <w:rPr>
          <w:lang w:eastAsia="en-US"/>
        </w:rPr>
        <w:t xml:space="preserve">. Modernisté tím </w:t>
      </w:r>
      <w:r w:rsidR="00AF0A65" w:rsidRPr="00AF0A65">
        <w:rPr>
          <w:lang w:eastAsia="en-US"/>
        </w:rPr>
        <w:t>navazují</w:t>
      </w:r>
      <w:r w:rsidR="00967953">
        <w:rPr>
          <w:lang w:eastAsia="en-US"/>
        </w:rPr>
        <w:t xml:space="preserve"> na linii avicenismu T</w:t>
      </w:r>
      <w:r w:rsidR="00AF0A65" w:rsidRPr="00AF0A65">
        <w:rPr>
          <w:lang w:eastAsia="en-US"/>
        </w:rPr>
        <w:t xml:space="preserve">oledské školy. </w:t>
      </w:r>
      <w:r>
        <w:rPr>
          <w:lang w:eastAsia="en-US"/>
        </w:rPr>
        <w:t xml:space="preserve">Podle Sigera je zcela vyloučeno, aby </w:t>
      </w:r>
      <w:r w:rsidRPr="0016181A">
        <w:rPr>
          <w:i/>
          <w:lang w:eastAsia="en-US"/>
        </w:rPr>
        <w:t>intellectus possib</w:t>
      </w:r>
      <w:r>
        <w:rPr>
          <w:i/>
          <w:lang w:eastAsia="en-US"/>
        </w:rPr>
        <w:t>i</w:t>
      </w:r>
      <w:r w:rsidRPr="0016181A">
        <w:rPr>
          <w:i/>
          <w:lang w:eastAsia="en-US"/>
        </w:rPr>
        <w:t>lis</w:t>
      </w:r>
      <w:r>
        <w:rPr>
          <w:i/>
          <w:lang w:eastAsia="en-US"/>
        </w:rPr>
        <w:fldChar w:fldCharType="begin"/>
      </w:r>
      <w:r>
        <w:instrText xml:space="preserve"> XE "</w:instrText>
      </w:r>
      <w:r w:rsidRPr="00770D02">
        <w:rPr>
          <w:i/>
        </w:rPr>
        <w:instrText>intellectus possibilis</w:instrText>
      </w:r>
      <w:r>
        <w:rPr>
          <w:i/>
        </w:rPr>
        <w:instrText>:</w:instrText>
      </w:r>
      <w:r w:rsidRPr="00426D25">
        <w:instrText>Siger</w:instrText>
      </w:r>
      <w:r>
        <w:instrText xml:space="preserve">" </w:instrText>
      </w:r>
      <w:r>
        <w:rPr>
          <w:i/>
          <w:lang w:eastAsia="en-US"/>
        </w:rPr>
        <w:fldChar w:fldCharType="end"/>
      </w:r>
      <w:r>
        <w:rPr>
          <w:lang w:eastAsia="en-US"/>
        </w:rPr>
        <w:t xml:space="preserve"> jako čistá potence se nějak zvnějšku spojoval </w:t>
      </w:r>
      <w:r w:rsidRPr="00273106">
        <w:rPr>
          <w:lang w:eastAsia="en-US"/>
        </w:rPr>
        <w:t xml:space="preserve">s intelektuální </w:t>
      </w:r>
      <w:r w:rsidR="003565E7">
        <w:rPr>
          <w:lang w:eastAsia="en-US"/>
        </w:rPr>
        <w:t xml:space="preserve">částí </w:t>
      </w:r>
      <w:r w:rsidRPr="00273106">
        <w:rPr>
          <w:lang w:eastAsia="en-US"/>
        </w:rPr>
        <w:t>duše.</w:t>
      </w:r>
      <w:r>
        <w:rPr>
          <w:lang w:eastAsia="en-US"/>
        </w:rPr>
        <w:t xml:space="preserve"> Čistá potence sama o sobě vůbec neexistuje, protože nemá způsob</w:t>
      </w:r>
      <w:r w:rsidR="00D565E6">
        <w:rPr>
          <w:lang w:eastAsia="en-US"/>
        </w:rPr>
        <w:t>,</w:t>
      </w:r>
      <w:r>
        <w:rPr>
          <w:lang w:eastAsia="en-US"/>
        </w:rPr>
        <w:t xml:space="preserve"> jak by mohla existovat. Potence je </w:t>
      </w:r>
      <w:r w:rsidR="00D565E6">
        <w:rPr>
          <w:lang w:eastAsia="en-US"/>
        </w:rPr>
        <w:t xml:space="preserve">univerzální koncept v mysli, který se vztahuje k zatím neexistujícím možnostem </w:t>
      </w:r>
      <w:r>
        <w:rPr>
          <w:lang w:eastAsia="en-US"/>
        </w:rPr>
        <w:t xml:space="preserve">první substance. </w:t>
      </w:r>
      <w:r w:rsidR="00D565E6">
        <w:rPr>
          <w:lang w:eastAsia="en-US"/>
        </w:rPr>
        <w:t xml:space="preserve">Co neexistuje, to nelze hypostatizovat, a tím objektivně aktualizovat na způsob </w:t>
      </w:r>
      <w:r w:rsidR="00D565E6" w:rsidRPr="00D565E6">
        <w:rPr>
          <w:i/>
          <w:lang w:eastAsia="en-US"/>
        </w:rPr>
        <w:t>tertium ens</w:t>
      </w:r>
      <w:r w:rsidR="00824133">
        <w:rPr>
          <w:lang w:eastAsia="en-US"/>
        </w:rPr>
        <w:t xml:space="preserve">. </w:t>
      </w:r>
      <w:r>
        <w:rPr>
          <w:lang w:eastAsia="en-US"/>
        </w:rPr>
        <w:t xml:space="preserve">Jediná cesta k definici a jednotě intelektu ve všech lidech jde skrze smyslově dané poznání </w:t>
      </w:r>
      <w:r w:rsidR="002964A5">
        <w:rPr>
          <w:lang w:eastAsia="en-US"/>
        </w:rPr>
        <w:t>osob</w:t>
      </w:r>
      <w:r>
        <w:rPr>
          <w:lang w:eastAsia="en-US"/>
        </w:rPr>
        <w:t xml:space="preserve">, což zdůrazňuje poslední věta. </w:t>
      </w:r>
      <w:r w:rsidRPr="00273106">
        <w:t>Znovu se tím vracíme na začátek traktátu, kdy Siger upozorňuje posluchače na zásadní rozdíl mezi viděním a porozuměním. Oba akty je třeba rozl</w:t>
      </w:r>
      <w:r>
        <w:t>išit v jejich hermeneutickém „jak“ (</w:t>
      </w:r>
      <w:r w:rsidRPr="0810647E">
        <w:rPr>
          <w:i/>
        </w:rPr>
        <w:t>Wie</w:t>
      </w:r>
      <w:r>
        <w:t xml:space="preserve">) se dějí. </w:t>
      </w:r>
      <w:r w:rsidR="00AF6243" w:rsidRPr="00AF6243">
        <w:t xml:space="preserve">Definice poznání v Tomášově a Albertově teologickém stylu neodpovídá tomu, jak poznání </w:t>
      </w:r>
      <w:r w:rsidR="00AF6243">
        <w:t xml:space="preserve">skutečně </w:t>
      </w:r>
      <w:r w:rsidR="00AF6243" w:rsidRPr="00AF6243">
        <w:t xml:space="preserve">probíhá. </w:t>
      </w:r>
      <w:r w:rsidR="00AF6243">
        <w:t xml:space="preserve">Nejdůležitější </w:t>
      </w:r>
      <w:r w:rsidRPr="00273106">
        <w:t>teze o novém subjektu</w:t>
      </w:r>
      <w:r>
        <w:t xml:space="preserve"> poznání </w:t>
      </w:r>
      <w:r w:rsidRPr="00273106">
        <w:t>najdeme</w:t>
      </w:r>
      <w:r>
        <w:t xml:space="preserve"> v pasáži </w:t>
      </w:r>
      <w:r w:rsidRPr="00273106">
        <w:rPr>
          <w:i/>
          <w:lang w:eastAsia="en-US"/>
        </w:rPr>
        <w:t>De anima intellectiva</w:t>
      </w:r>
      <w:r>
        <w:t xml:space="preserve">, která </w:t>
      </w:r>
      <w:r w:rsidRPr="00273106">
        <w:t>nejprve vyjmenovává aporie Tomášovy pozice.</w:t>
      </w:r>
    </w:p>
    <w:p w:rsidR="08163013" w:rsidRPr="0009279B" w:rsidRDefault="08163013" w:rsidP="08163013">
      <w:pPr>
        <w:pStyle w:val="Citace"/>
        <w:rPr>
          <w:noProof/>
        </w:rPr>
      </w:pPr>
      <w:r w:rsidRPr="00273106">
        <w:rPr>
          <w:noProof/>
        </w:rPr>
        <w:t>„</w:t>
      </w:r>
      <w:r>
        <w:rPr>
          <w:noProof/>
        </w:rPr>
        <w:t>Nelze přijmout, že člověk myslí ze sebe tak, že intelekt pohybuje s člověkem zvnějšku</w:t>
      </w:r>
      <w:r>
        <w:rPr>
          <w:noProof/>
          <w:lang w:val="cs-CZ"/>
        </w:rPr>
        <w:t xml:space="preserve"> (</w:t>
      </w:r>
      <w:r w:rsidRPr="00540FD5">
        <w:rPr>
          <w:i/>
          <w:noProof/>
        </w:rPr>
        <w:t>intellectus sit motor hominis</w:t>
      </w:r>
      <w:r>
        <w:rPr>
          <w:noProof/>
          <w:lang w:val="cs-CZ"/>
        </w:rPr>
        <w:t>)</w:t>
      </w:r>
      <w:r>
        <w:rPr>
          <w:noProof/>
        </w:rPr>
        <w:t xml:space="preserve">. Porozumění totiž v člověku přirozeně předchází </w:t>
      </w:r>
      <w:r>
        <w:rPr>
          <w:noProof/>
          <w:lang w:val="cs-CZ"/>
        </w:rPr>
        <w:t xml:space="preserve">tělesný </w:t>
      </w:r>
      <w:r>
        <w:rPr>
          <w:noProof/>
        </w:rPr>
        <w:t xml:space="preserve">pohyb. Člověk také nerozumí proto, že se s námi nějak spojují inteligibilní fantasmata.  Porozumění se děje proto, jak bylo výše řečeno, že intelekt v nás působí bez vnějšího pohybu. Je činný v myslícím člověku </w:t>
      </w:r>
      <w:r>
        <w:rPr>
          <w:noProof/>
          <w:lang w:val="cs-CZ"/>
        </w:rPr>
        <w:t>(</w:t>
      </w:r>
      <w:r w:rsidRPr="00540FD5">
        <w:rPr>
          <w:i/>
          <w:noProof/>
        </w:rPr>
        <w:t xml:space="preserve">operans in </w:t>
      </w:r>
      <w:r w:rsidRPr="00540FD5">
        <w:rPr>
          <w:i/>
          <w:noProof/>
        </w:rPr>
        <w:lastRenderedPageBreak/>
        <w:t>operando</w:t>
      </w:r>
      <w:r>
        <w:rPr>
          <w:noProof/>
          <w:lang w:val="cs-CZ"/>
        </w:rPr>
        <w:t xml:space="preserve">) </w:t>
      </w:r>
      <w:r>
        <w:rPr>
          <w:noProof/>
        </w:rPr>
        <w:t>tím</w:t>
      </w:r>
      <w:r>
        <w:rPr>
          <w:noProof/>
          <w:lang w:val="cs-CZ"/>
        </w:rPr>
        <w:t xml:space="preserve">, </w:t>
      </w:r>
      <w:r>
        <w:rPr>
          <w:noProof/>
        </w:rPr>
        <w:t>že skrze svou přirozenost vytváří jednotu s tělem</w:t>
      </w:r>
      <w:r>
        <w:rPr>
          <w:noProof/>
          <w:lang w:val="cs-CZ"/>
        </w:rPr>
        <w:t xml:space="preserve"> (</w:t>
      </w:r>
      <w:r w:rsidRPr="00540FD5">
        <w:rPr>
          <w:i/>
          <w:noProof/>
        </w:rPr>
        <w:t>unite se habens ad corpus per suam naturam</w:t>
      </w:r>
      <w:r>
        <w:rPr>
          <w:noProof/>
          <w:lang w:val="cs-CZ"/>
        </w:rPr>
        <w:t>)</w:t>
      </w:r>
      <w:r>
        <w:rPr>
          <w:noProof/>
        </w:rPr>
        <w:t>.“ </w:t>
      </w:r>
      <w:r>
        <w:rPr>
          <w:rStyle w:val="Znakapoznpodarou"/>
        </w:rPr>
        <w:footnoteReference w:id="269"/>
      </w:r>
    </w:p>
    <w:p w:rsidR="08163013" w:rsidRPr="00273106" w:rsidRDefault="08163013" w:rsidP="08163013">
      <w:r w:rsidRPr="00273106">
        <w:t>Intelekt nemůže mít ipseitu ve smyslu aktuálního hybatele odděleného od těla, viz pře</w:t>
      </w:r>
      <w:r>
        <w:t xml:space="preserve">dešlé odmítnutí Tomášova intelektu jako hypostázované formy v duši </w:t>
      </w:r>
      <w:r w:rsidRPr="00273106">
        <w:t>(</w:t>
      </w:r>
      <w:r w:rsidRPr="00273106">
        <w:rPr>
          <w:i/>
        </w:rPr>
        <w:t>intellectus sit motor hominis</w:t>
      </w:r>
      <w:r w:rsidRPr="00273106">
        <w:t xml:space="preserve">). Akvinského argument o spojení fantasmat a intelektu je </w:t>
      </w:r>
      <w:r>
        <w:t>chybně po</w:t>
      </w:r>
      <w:r w:rsidRPr="00273106">
        <w:t>stavený z hlediska</w:t>
      </w:r>
      <w:r>
        <w:t xml:space="preserve"> ipseity člověka.</w:t>
      </w:r>
      <w:r w:rsidR="00352A25">
        <w:t xml:space="preserve"> </w:t>
      </w:r>
      <w:r w:rsidR="00352A25" w:rsidRPr="00352A25">
        <w:t xml:space="preserve">Myšlení prožíváme nezávisle na </w:t>
      </w:r>
      <w:r w:rsidR="00352A25">
        <w:t xml:space="preserve">smyslových vjemech </w:t>
      </w:r>
      <w:r w:rsidR="00352A25" w:rsidRPr="00352A25">
        <w:t>(</w:t>
      </w:r>
      <w:r w:rsidR="00352A25" w:rsidRPr="00352A25">
        <w:rPr>
          <w:i/>
        </w:rPr>
        <w:t>obiective</w:t>
      </w:r>
      <w:r w:rsidR="00352A25">
        <w:t>)</w:t>
      </w:r>
      <w:r>
        <w:t xml:space="preserve">, proto mají obě </w:t>
      </w:r>
      <w:r w:rsidRPr="00273106">
        <w:t xml:space="preserve">operace </w:t>
      </w:r>
      <w:r>
        <w:t>rozdílnou</w:t>
      </w:r>
      <w:r w:rsidRPr="00273106">
        <w:t xml:space="preserve"> podstat</w:t>
      </w:r>
      <w:r>
        <w:t>u, materiální a nemateriální</w:t>
      </w:r>
      <w:r>
        <w:fldChar w:fldCharType="begin"/>
      </w:r>
      <w:r>
        <w:instrText xml:space="preserve"> XE "</w:instrText>
      </w:r>
      <w:r w:rsidRPr="0038102B">
        <w:instrText>osoba:</w:instrText>
      </w:r>
      <w:r w:rsidRPr="002C0CE3">
        <w:rPr>
          <w:i/>
        </w:rPr>
        <w:instrText>ipse/idem</w:instrText>
      </w:r>
      <w:r>
        <w:instrText xml:space="preserve">" </w:instrText>
      </w:r>
      <w:r>
        <w:fldChar w:fldCharType="end"/>
      </w:r>
      <w:r>
        <w:t xml:space="preserve">. Jejich </w:t>
      </w:r>
      <w:r w:rsidR="00A7540C">
        <w:t xml:space="preserve">přímé spojení </w:t>
      </w:r>
      <w:r w:rsidR="00A6794D">
        <w:t xml:space="preserve">nemůže </w:t>
      </w:r>
      <w:r>
        <w:t>vzniknout</w:t>
      </w:r>
      <w:r w:rsidR="00A7540C">
        <w:t xml:space="preserve">, protože </w:t>
      </w:r>
      <w:r>
        <w:t xml:space="preserve">nemohou vytvořit nějaké jsoucno třetího druhu, jak </w:t>
      </w:r>
      <w:r w:rsidR="00A7540C">
        <w:t xml:space="preserve">to </w:t>
      </w:r>
      <w:r>
        <w:t xml:space="preserve">předpokládá Akvinský </w:t>
      </w:r>
      <w:r w:rsidRPr="00273106">
        <w:t>(</w:t>
      </w:r>
      <w:r w:rsidRPr="00273106">
        <w:rPr>
          <w:i/>
        </w:rPr>
        <w:t>nec etiam homo intelligit quia intelligibilia phantasmata sint nobis unita</w:t>
      </w:r>
      <w:r w:rsidR="005F4F2D">
        <w:t xml:space="preserve">). To by byl model poznání podle Rufuse a Bonaventury, kdy se spojují různé druhy objektivních </w:t>
      </w:r>
      <w:r w:rsidR="005F4F2D" w:rsidRPr="005F4F2D">
        <w:rPr>
          <w:i/>
        </w:rPr>
        <w:t>scibile</w:t>
      </w:r>
      <w:r w:rsidR="005F4F2D">
        <w:t xml:space="preserve"> dané v mysli a v realitě. </w:t>
      </w:r>
      <w:r>
        <w:t>Siger namítá, že intelekt nemůže být hypostázovaný</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protože by ve své aktualitě nemohl přijmout aktualizaci z fantasmat. Averroes nemá teorii kopulace</w:t>
      </w:r>
      <w:r w:rsidR="00F57D00">
        <w:t xml:space="preserve"> jako základ poznání</w:t>
      </w:r>
      <w:r>
        <w:t xml:space="preserve">, ale podle Sigera ji má Akvinský. Vinou hypostázovaného intelektu jako formy v duši nemá jak spojit fantasmata a inteligibilní obsahy. </w:t>
      </w:r>
      <w:r w:rsidRPr="00273106">
        <w:t xml:space="preserve">Je třeba se vrátit zpět na úvodní úvahy o výkonu existence v rámci </w:t>
      </w:r>
      <w:r w:rsidRPr="00273106">
        <w:rPr>
          <w:i/>
        </w:rPr>
        <w:t>anima intellectiva</w:t>
      </w:r>
      <w:r w:rsidR="08466101">
        <w:t xml:space="preserve"> (kap. 4</w:t>
      </w:r>
      <w:r>
        <w:t>.4.1)</w:t>
      </w:r>
      <w:r w:rsidRPr="00273106">
        <w:t>. Siger fenomeno</w:t>
      </w:r>
      <w:r>
        <w:t>logicky zkoumá, jak</w:t>
      </w:r>
      <w:r w:rsidRPr="00273106">
        <w:t xml:space="preserve"> v nás intelekt operuje v rámci námi zakoušeného aktu </w:t>
      </w:r>
      <w:r>
        <w:t xml:space="preserve">nemateriálního </w:t>
      </w:r>
      <w:r w:rsidRPr="00273106">
        <w:t>myšlení (</w:t>
      </w:r>
      <w:r w:rsidRPr="00273106">
        <w:rPr>
          <w:i/>
        </w:rPr>
        <w:t>intellectus intelligendo sit operans sine motu</w:t>
      </w:r>
      <w:r w:rsidRPr="00273106">
        <w:t>). Protože intelekt je spojen s tělem</w:t>
      </w:r>
      <w:r>
        <w:t xml:space="preserve"> jako nemateriální potence (</w:t>
      </w:r>
      <w:r w:rsidRPr="00273106">
        <w:rPr>
          <w:i/>
        </w:rPr>
        <w:t>est operans in operando</w:t>
      </w:r>
      <w:r>
        <w:t>)</w:t>
      </w:r>
      <w:r w:rsidRPr="00273106">
        <w:t xml:space="preserve">, pak má odlišný druh </w:t>
      </w:r>
      <w:r>
        <w:t xml:space="preserve">tělesné </w:t>
      </w:r>
      <w:r w:rsidRPr="00273106">
        <w:t>subjektivity, než vidění smyslově daného orgánu (</w:t>
      </w:r>
      <w:r w:rsidRPr="00273106">
        <w:rPr>
          <w:i/>
        </w:rPr>
        <w:t>unite se habens ad corpus</w:t>
      </w:r>
      <w:r w:rsidRPr="00273106">
        <w:t xml:space="preserve">). </w:t>
      </w:r>
      <w:r>
        <w:t>I</w:t>
      </w:r>
      <w:r w:rsidRPr="00273106">
        <w:t xml:space="preserve">ntelekt </w:t>
      </w:r>
      <w:r>
        <w:t xml:space="preserve">je </w:t>
      </w:r>
      <w:r w:rsidRPr="00273106">
        <w:t>zcela určitě subjektem svých aktů</w:t>
      </w:r>
      <w:r>
        <w:t xml:space="preserve"> v modu </w:t>
      </w:r>
      <w:r w:rsidRPr="08AB626B">
        <w:rPr>
          <w:i/>
        </w:rPr>
        <w:t>subiective</w:t>
      </w:r>
      <w:r w:rsidRPr="00273106">
        <w:t xml:space="preserve">, protože má </w:t>
      </w:r>
      <w:r>
        <w:t xml:space="preserve">v duši </w:t>
      </w:r>
      <w:r w:rsidRPr="00273106">
        <w:t xml:space="preserve">vlastní </w:t>
      </w:r>
      <w:r w:rsidRPr="008872A5">
        <w:rPr>
          <w:i/>
        </w:rPr>
        <w:t>operatio</w:t>
      </w:r>
      <w:r w:rsidRPr="00273106">
        <w:t xml:space="preserve"> dané </w:t>
      </w:r>
      <w:r w:rsidRPr="00273106">
        <w:rPr>
          <w:i/>
        </w:rPr>
        <w:t>intrisece</w:t>
      </w:r>
      <w:r w:rsidRPr="00273106">
        <w:t>, tedy svou nemateriální, a tím i od smyslů oddělenou přirozenost (</w:t>
      </w:r>
      <w:r w:rsidRPr="00273106">
        <w:rPr>
          <w:i/>
        </w:rPr>
        <w:t>per suam naturam</w:t>
      </w:r>
      <w:r w:rsidRPr="00273106">
        <w:t xml:space="preserve">). </w:t>
      </w:r>
      <w:r>
        <w:t xml:space="preserve">V modu </w:t>
      </w:r>
      <w:r w:rsidR="00920DE9">
        <w:t>„</w:t>
      </w:r>
      <w:r w:rsidRPr="00427F97">
        <w:rPr>
          <w:i/>
        </w:rPr>
        <w:t>conscii sumus</w:t>
      </w:r>
      <w:r w:rsidR="00920DE9">
        <w:t>“</w:t>
      </w:r>
      <w:r>
        <w:t xml:space="preserve"> jsme schopni tuto jednotu vnímat v rámci zakoušené kauzality, protože každá osoba myslí, když sama chce. </w:t>
      </w:r>
      <w:r w:rsidR="00E87EBE" w:rsidRPr="00E87EBE">
        <w:t xml:space="preserve">Akvinský </w:t>
      </w:r>
      <w:r w:rsidR="00E87EBE">
        <w:t>má i</w:t>
      </w:r>
      <w:r w:rsidR="00E87EBE" w:rsidRPr="00E87EBE">
        <w:t>ntelekt jako esenci pouze v teoretickém modu (</w:t>
      </w:r>
      <w:r w:rsidR="00E87EBE" w:rsidRPr="00E87EBE">
        <w:rPr>
          <w:i/>
        </w:rPr>
        <w:t>quartum genus</w:t>
      </w:r>
      <w:r w:rsidR="00E87EBE" w:rsidRPr="00E87EBE">
        <w:t xml:space="preserve">); </w:t>
      </w:r>
      <w:r w:rsidR="00E87EBE">
        <w:t xml:space="preserve">intelekt v této podobě </w:t>
      </w:r>
      <w:r w:rsidR="00E87EBE" w:rsidRPr="00E87EBE">
        <w:t>nemůže být nikdy uchopen přímo</w:t>
      </w:r>
      <w:r w:rsidR="00E87EBE">
        <w:t xml:space="preserve"> (</w:t>
      </w:r>
      <w:r w:rsidR="00E87EBE" w:rsidRPr="00E87EBE">
        <w:rPr>
          <w:i/>
        </w:rPr>
        <w:t>subiective</w:t>
      </w:r>
      <w:r w:rsidR="00E87EBE">
        <w:t>)</w:t>
      </w:r>
      <w:r w:rsidR="00E87EBE" w:rsidRPr="00E87EBE">
        <w:t xml:space="preserve">, </w:t>
      </w:r>
      <w:r w:rsidR="00E87EBE">
        <w:t>tedy v modu „</w:t>
      </w:r>
      <w:r w:rsidR="00E87EBE" w:rsidRPr="00E87EBE">
        <w:rPr>
          <w:i/>
        </w:rPr>
        <w:t>fieri</w:t>
      </w:r>
      <w:r w:rsidR="00E87EBE">
        <w:t>“</w:t>
      </w:r>
      <w:r w:rsidR="00E87EBE" w:rsidRPr="00E87EBE">
        <w:t xml:space="preserve"> (</w:t>
      </w:r>
      <w:r w:rsidR="00E87EBE" w:rsidRPr="00E87EBE">
        <w:rPr>
          <w:i/>
        </w:rPr>
        <w:t>tertium genus</w:t>
      </w:r>
      <w:r w:rsidR="00E87EBE" w:rsidRPr="00E87EBE">
        <w:t xml:space="preserve">). </w:t>
      </w:r>
      <w:r w:rsidR="00811012">
        <w:t xml:space="preserve">Osobní </w:t>
      </w:r>
      <w:r w:rsidRPr="00273106">
        <w:t xml:space="preserve">akty myšlení se dějí pouze v modu nemateriální potence, což je Sigerova základní definice </w:t>
      </w:r>
      <w:r w:rsidRPr="00273106">
        <w:rPr>
          <w:i/>
        </w:rPr>
        <w:t>intellectus possibilis</w:t>
      </w:r>
      <w:r>
        <w:rPr>
          <w:i/>
        </w:rPr>
        <w:fldChar w:fldCharType="begin"/>
      </w:r>
      <w:r>
        <w:instrText xml:space="preserve"> XE "</w:instrText>
      </w:r>
      <w:r w:rsidRPr="00770D02">
        <w:rPr>
          <w:i/>
        </w:rPr>
        <w:instrText>intellectus possibilis</w:instrText>
      </w:r>
      <w:r w:rsidRPr="00254979">
        <w:instrText>:Siger</w:instrText>
      </w:r>
      <w:r>
        <w:instrText xml:space="preserve">" </w:instrText>
      </w:r>
      <w:r>
        <w:rPr>
          <w:i/>
        </w:rPr>
        <w:fldChar w:fldCharType="end"/>
      </w:r>
      <w:r w:rsidRPr="00273106">
        <w:t xml:space="preserve">. </w:t>
      </w:r>
      <w:r w:rsidR="00811012" w:rsidRPr="00811012">
        <w:t>Intelekt nemá svou</w:t>
      </w:r>
      <w:r w:rsidR="00811012">
        <w:t xml:space="preserve"> </w:t>
      </w:r>
      <w:r w:rsidR="00811012">
        <w:lastRenderedPageBreak/>
        <w:t>přirozenost vytvořenou v modu „</w:t>
      </w:r>
      <w:r w:rsidR="00811012" w:rsidRPr="00811012">
        <w:rPr>
          <w:i/>
        </w:rPr>
        <w:t>ipse</w:t>
      </w:r>
      <w:r w:rsidR="00811012">
        <w:t>“</w:t>
      </w:r>
      <w:r w:rsidR="00811012" w:rsidRPr="00811012">
        <w:t xml:space="preserve">, protože ani duše ji nemá. </w:t>
      </w:r>
      <w:r>
        <w:t>Ipseitu má podle Sigera pouze exist</w:t>
      </w:r>
      <w:r w:rsidR="00811012">
        <w:t>ující osoba</w:t>
      </w:r>
      <w:r>
        <w:t xml:space="preserve"> </w:t>
      </w:r>
      <w:r w:rsidR="00811012">
        <w:t>jaké reálná hylemorfická</w:t>
      </w:r>
      <w:r>
        <w:t xml:space="preserve"> </w:t>
      </w:r>
      <w:r w:rsidR="00811012">
        <w:t>substance</w:t>
      </w:r>
      <w:r>
        <w:t xml:space="preserve">. </w:t>
      </w:r>
      <w:r w:rsidR="00811012">
        <w:t xml:space="preserve">Tělesná osoba je základním zdrojem aktuality pro všechny druhy poznání (smyslové, inteligibilní), které jsou vždy určené </w:t>
      </w:r>
      <w:r w:rsidR="0079626F">
        <w:t xml:space="preserve">v tomto modu </w:t>
      </w:r>
      <w:r w:rsidR="00811012" w:rsidRPr="00811012">
        <w:rPr>
          <w:i/>
        </w:rPr>
        <w:t>subiective</w:t>
      </w:r>
      <w:r w:rsidR="00811012">
        <w:t xml:space="preserve">. </w:t>
      </w:r>
      <w:r>
        <w:t xml:space="preserve">Proto </w:t>
      </w:r>
      <w:r w:rsidRPr="00273106">
        <w:t xml:space="preserve">nemůže </w:t>
      </w:r>
      <w:r>
        <w:t>čistě potenciální intelekt tvořit nějakého hypostázovaného nositele (</w:t>
      </w:r>
      <w:r w:rsidRPr="00273106">
        <w:rPr>
          <w:i/>
        </w:rPr>
        <w:t>subiectum</w:t>
      </w:r>
      <w:r>
        <w:t>)</w:t>
      </w:r>
      <w:r w:rsidRPr="00273106">
        <w:t xml:space="preserve"> myšlení</w:t>
      </w:r>
      <w:r>
        <w:t xml:space="preserve"> ve smyslu nemateriální schopnosti přicházející k duši zvenku</w:t>
      </w:r>
      <w:r w:rsidRPr="00273106">
        <w:t xml:space="preserve">, jak to tvrdil Akvinský. Siger upozorňuje Akvinského, že </w:t>
      </w:r>
      <w:r>
        <w:t xml:space="preserve">jeho esenciální </w:t>
      </w:r>
      <w:r w:rsidRPr="00273106">
        <w:t xml:space="preserve">definice intelektu </w:t>
      </w:r>
      <w:r>
        <w:t xml:space="preserve">daná v modu </w:t>
      </w:r>
      <w:r w:rsidRPr="08A43DDD">
        <w:rPr>
          <w:i/>
        </w:rPr>
        <w:t>inmixtus</w:t>
      </w:r>
      <w:r>
        <w:t xml:space="preserve"> je omyl daný chybným pojetím metafyzické abstrakce vzatém modu </w:t>
      </w:r>
      <w:r w:rsidR="00411635">
        <w:t>„</w:t>
      </w:r>
      <w:r w:rsidRPr="08A43DDD">
        <w:rPr>
          <w:i/>
        </w:rPr>
        <w:t>simpliciter</w:t>
      </w:r>
      <w:r w:rsidR="00411635">
        <w:t>“</w:t>
      </w:r>
      <w:r>
        <w:t xml:space="preserve"> místo </w:t>
      </w:r>
      <w:r w:rsidR="00411635">
        <w:t>„</w:t>
      </w:r>
      <w:r w:rsidRPr="08A43DDD">
        <w:rPr>
          <w:i/>
        </w:rPr>
        <w:t>secundum quid</w:t>
      </w:r>
      <w:r w:rsidR="00411635">
        <w:t>“</w:t>
      </w:r>
      <w:r w:rsidRPr="00273106">
        <w:t xml:space="preserve">. </w:t>
      </w:r>
      <w:r>
        <w:t>V</w:t>
      </w:r>
      <w:r w:rsidRPr="00273106">
        <w:t xml:space="preserve"> zájmu plné pravdy je třeba ji pochopit z opačného konce</w:t>
      </w:r>
      <w:r>
        <w:t xml:space="preserve"> daného kauzálně v realitě</w:t>
      </w:r>
      <w:r w:rsidRPr="00273106">
        <w:t>, čili od vědomí aktů samotného intelektu</w:t>
      </w:r>
      <w:r>
        <w:t xml:space="preserve"> </w:t>
      </w:r>
      <w:r w:rsidRPr="00273106">
        <w:t>(</w:t>
      </w:r>
      <w:r w:rsidRPr="00273106">
        <w:rPr>
          <w:i/>
        </w:rPr>
        <w:t>conscii sumus</w:t>
      </w:r>
      <w:r>
        <w:rPr>
          <w:i/>
        </w:rPr>
        <w:fldChar w:fldCharType="begin"/>
      </w:r>
      <w:r>
        <w:instrText xml:space="preserve"> XE "osoba:</w:instrText>
      </w:r>
      <w:r w:rsidRPr="004A2754">
        <w:rPr>
          <w:i/>
        </w:rPr>
        <w:instrText>experimur</w:instrText>
      </w:r>
      <w:r>
        <w:instrText>/</w:instrText>
      </w:r>
      <w:r w:rsidRPr="001578E9">
        <w:rPr>
          <w:i/>
        </w:rPr>
        <w:instrText>conscii sumus</w:instrText>
      </w:r>
      <w:r>
        <w:instrText xml:space="preserve">" </w:instrText>
      </w:r>
      <w:r>
        <w:rPr>
          <w:i/>
        </w:rPr>
        <w:fldChar w:fldCharType="end"/>
      </w:r>
      <w:r w:rsidRPr="00273106">
        <w:t xml:space="preserve">). </w:t>
      </w:r>
      <w:r>
        <w:t xml:space="preserve">Siger se v polemice znovu vrací ke smířlivému tónu prvního komentáře k </w:t>
      </w:r>
      <w:r w:rsidRPr="001A0FAF">
        <w:rPr>
          <w:i/>
        </w:rPr>
        <w:t>De anima</w:t>
      </w:r>
      <w:r>
        <w:t xml:space="preserve"> I‒II, kterou obs</w:t>
      </w:r>
      <w:r w:rsidR="081818C6">
        <w:t>ahuje Mnichovský rukopis (kap. 4</w:t>
      </w:r>
      <w:r>
        <w:t>.3.2).</w:t>
      </w:r>
    </w:p>
    <w:p w:rsidR="08163013" w:rsidRPr="0044510C" w:rsidRDefault="08163013" w:rsidP="08163013">
      <w:pPr>
        <w:pStyle w:val="Citace"/>
        <w:rPr>
          <w:noProof/>
          <w:lang w:val="cs-CZ"/>
        </w:rPr>
      </w:pPr>
      <w:r w:rsidRPr="006177C6">
        <w:t xml:space="preserve">„Jistěže člověk je definován porozuměním daným od </w:t>
      </w:r>
      <w:r>
        <w:rPr>
          <w:lang w:val="cs-CZ"/>
        </w:rPr>
        <w:t xml:space="preserve">vlastní činnosti </w:t>
      </w:r>
      <w:r w:rsidRPr="006177C6">
        <w:t>intelektu a také je definován od jeho</w:t>
      </w:r>
      <w:r>
        <w:rPr>
          <w:lang w:val="cs-CZ"/>
        </w:rPr>
        <w:t xml:space="preserve"> substance</w:t>
      </w:r>
      <w:r w:rsidRPr="006177C6">
        <w:t>. Tato denominace běží jak od akcidentu, tak od substance. Kolika způsoby je možno definovat</w:t>
      </w:r>
      <w:r>
        <w:rPr>
          <w:lang w:val="cs-CZ"/>
        </w:rPr>
        <w:t xml:space="preserve"> a predikovat</w:t>
      </w:r>
      <w:r w:rsidRPr="006177C6">
        <w:t xml:space="preserve">, </w:t>
      </w:r>
      <w:r>
        <w:rPr>
          <w:lang w:val="cs-CZ"/>
        </w:rPr>
        <w:t>tolik je způsobů bytí</w:t>
      </w:r>
      <w:r w:rsidRPr="006177C6">
        <w:t xml:space="preserve">, jak řekl Filosof v páté knize </w:t>
      </w:r>
      <w:r w:rsidRPr="089759B7">
        <w:rPr>
          <w:i/>
        </w:rPr>
        <w:t>Metafyziky</w:t>
      </w:r>
      <w:r>
        <w:rPr>
          <w:lang w:val="cs-CZ"/>
        </w:rPr>
        <w:t xml:space="preserve">. Poznání </w:t>
      </w:r>
      <w:r w:rsidRPr="006177C6">
        <w:t>člověka je tedy dáno skrze intelekt</w:t>
      </w:r>
      <w:r>
        <w:rPr>
          <w:lang w:val="cs-CZ"/>
        </w:rPr>
        <w:t xml:space="preserve"> a takto je i predikováno</w:t>
      </w:r>
      <w:r w:rsidRPr="006177C6">
        <w:t>.“</w:t>
      </w:r>
      <w:r>
        <w:rPr>
          <w:rStyle w:val="Zkladntext429"/>
          <w:rFonts w:ascii="Calibri" w:hAnsi="Calibri"/>
          <w:i w:val="0"/>
          <w:iCs w:val="0"/>
          <w:noProof/>
          <w:sz w:val="21"/>
          <w:lang w:val="cs-CZ"/>
        </w:rPr>
        <w:t xml:space="preserve"> </w:t>
      </w:r>
      <w:r>
        <w:rPr>
          <w:rStyle w:val="Znakapoznpodarou"/>
        </w:rPr>
        <w:footnoteReference w:id="270"/>
      </w:r>
    </w:p>
    <w:p w:rsidR="08A06DEB" w:rsidRPr="08A06DEB" w:rsidRDefault="08163013" w:rsidP="08A06DEB">
      <w:r w:rsidRPr="00273106">
        <w:t>Denominace je správně postavená směrem od substance (</w:t>
      </w:r>
      <w:r w:rsidRPr="00273106">
        <w:rPr>
          <w:i/>
        </w:rPr>
        <w:t>substantia eius habet denominationem</w:t>
      </w:r>
      <w:r w:rsidRPr="00273106">
        <w:t>)</w:t>
      </w:r>
      <w:r>
        <w:t xml:space="preserve">. </w:t>
      </w:r>
      <w:r w:rsidRPr="00273106">
        <w:t xml:space="preserve">To je pozice Alberta a Akvinského daná substančním určením </w:t>
      </w:r>
      <w:r>
        <w:t>duše</w:t>
      </w:r>
      <w:r w:rsidRPr="00273106">
        <w:t xml:space="preserve"> </w:t>
      </w:r>
      <w:r>
        <w:t xml:space="preserve">a </w:t>
      </w:r>
      <w:r w:rsidRPr="00273106">
        <w:t xml:space="preserve">intelektu, jak jsme viděli výše. </w:t>
      </w:r>
      <w:r>
        <w:t>Ale k</w:t>
      </w:r>
      <w:r w:rsidR="001B3B35">
        <w:t xml:space="preserve"> vědecké </w:t>
      </w:r>
      <w:r>
        <w:t xml:space="preserve">definici člověka zásadně patří existenciální určení </w:t>
      </w:r>
      <w:r w:rsidRPr="00273106">
        <w:t>(</w:t>
      </w:r>
      <w:r w:rsidRPr="00273106">
        <w:rPr>
          <w:i/>
        </w:rPr>
        <w:t>homo denominetur intelligens ab opere intellectus</w:t>
      </w:r>
      <w:r w:rsidRPr="00273106">
        <w:t>).</w:t>
      </w:r>
      <w:r>
        <w:t xml:space="preserve"> </w:t>
      </w:r>
      <w:r w:rsidR="004E2832">
        <w:t xml:space="preserve">Definice Alberta a Akvinského </w:t>
      </w:r>
      <w:r w:rsidR="004E2832" w:rsidRPr="004E2832">
        <w:t>jsou objektivn</w:t>
      </w:r>
      <w:r w:rsidR="004E2832">
        <w:t xml:space="preserve">ě správné, ale vědecky chybné. </w:t>
      </w:r>
      <w:r w:rsidR="004E2832" w:rsidRPr="004E2832">
        <w:t>Nebero</w:t>
      </w:r>
      <w:r w:rsidR="004E2832">
        <w:t>u v úvahu určení dané akcidenty</w:t>
      </w:r>
      <w:r w:rsidR="004E2832" w:rsidRPr="004E2832">
        <w:t xml:space="preserve"> (Sigerův modus </w:t>
      </w:r>
      <w:r w:rsidR="004E2832" w:rsidRPr="004E2832">
        <w:rPr>
          <w:i/>
        </w:rPr>
        <w:t>subiective</w:t>
      </w:r>
      <w:r w:rsidR="004E2832" w:rsidRPr="004E2832">
        <w:t>), protože berou definici intelektu v</w:t>
      </w:r>
      <w:r w:rsidR="004E2832">
        <w:t> </w:t>
      </w:r>
      <w:r w:rsidR="004E2832" w:rsidRPr="004E2832">
        <w:t>porret</w:t>
      </w:r>
      <w:r w:rsidR="004E2832">
        <w:t>ánském modu „</w:t>
      </w:r>
      <w:r w:rsidR="004E2832" w:rsidRPr="004E2832">
        <w:rPr>
          <w:i/>
        </w:rPr>
        <w:t>semel–semper</w:t>
      </w:r>
      <w:r w:rsidR="004E2832">
        <w:t>“</w:t>
      </w:r>
      <w:r w:rsidR="004E2832" w:rsidRPr="004E2832">
        <w:t xml:space="preserve">. Pak je jejich intelekt mytologickým </w:t>
      </w:r>
      <w:r w:rsidR="004E2832" w:rsidRPr="004E2832">
        <w:rPr>
          <w:i/>
        </w:rPr>
        <w:t>tertium ens</w:t>
      </w:r>
      <w:r w:rsidR="004E2832" w:rsidRPr="004E2832">
        <w:t xml:space="preserve">, a </w:t>
      </w:r>
      <w:r w:rsidR="004E2832">
        <w:t xml:space="preserve">není </w:t>
      </w:r>
      <w:r w:rsidR="004E2832" w:rsidRPr="004E2832">
        <w:t xml:space="preserve">dokonce ani </w:t>
      </w:r>
      <w:r w:rsidR="004E2832">
        <w:t>„</w:t>
      </w:r>
      <w:r w:rsidR="004E2832" w:rsidRPr="004E2832">
        <w:rPr>
          <w:i/>
        </w:rPr>
        <w:t>quartum genus</w:t>
      </w:r>
      <w:r w:rsidR="004E2832">
        <w:t>“</w:t>
      </w:r>
      <w:r w:rsidR="004E2832" w:rsidRPr="004E2832">
        <w:t>, protože chybí</w:t>
      </w:r>
      <w:r w:rsidR="004E2832">
        <w:t xml:space="preserve"> </w:t>
      </w:r>
      <w:r w:rsidR="004E2832" w:rsidRPr="004E2832">
        <w:t xml:space="preserve">určení intelektu jako </w:t>
      </w:r>
      <w:r w:rsidR="004E2832" w:rsidRPr="004E2832">
        <w:rPr>
          <w:i/>
        </w:rPr>
        <w:t>tertium genus</w:t>
      </w:r>
      <w:r w:rsidR="004E2832" w:rsidRPr="004E2832">
        <w:t xml:space="preserve">. </w:t>
      </w:r>
      <w:r>
        <w:t>Siger vychází z kontingentně daného myšlení osoby daného kauzálně v první osobě, protože máme akt myšlení ve své moci. Tím je zajištěn střední člen demonstrativního soudu o jednotě intelektu, protože teprve nyní predikujeme myšlení vzhledem k existenciálně dané kauzalitě myšlení operujícího v první osobě.</w:t>
      </w:r>
      <w:r w:rsidR="08CB4E2A">
        <w:t xml:space="preserve"> Tím je uzavře</w:t>
      </w:r>
      <w:r w:rsidR="08AE000F">
        <w:t>na hlavní část Sigerovy polemik</w:t>
      </w:r>
      <w:r w:rsidR="08CB4E2A">
        <w:t>y</w:t>
      </w:r>
      <w:r w:rsidR="08A06DEB">
        <w:t xml:space="preserve"> s Albertem a </w:t>
      </w:r>
      <w:r w:rsidR="08A06DEB">
        <w:lastRenderedPageBreak/>
        <w:t xml:space="preserve">Akvinským. Výklad předložil zásadní důvody, proč Siger dostal čestný titul </w:t>
      </w:r>
      <w:r w:rsidR="08A06DEB" w:rsidRPr="080919C4">
        <w:rPr>
          <w:i/>
        </w:rPr>
        <w:t>Expositor Novus</w:t>
      </w:r>
      <w:r w:rsidR="08A06DEB" w:rsidRPr="00273106">
        <w:t xml:space="preserve"> </w:t>
      </w:r>
      <w:r w:rsidR="007F6798">
        <w:t xml:space="preserve">a proč se </w:t>
      </w:r>
      <w:r w:rsidR="007F6798" w:rsidRPr="007F6798">
        <w:t xml:space="preserve">stal </w:t>
      </w:r>
      <w:r w:rsidR="007F6798">
        <w:t>r</w:t>
      </w:r>
      <w:r w:rsidR="007F6798" w:rsidRPr="007F6798">
        <w:t xml:space="preserve">ektorem pařížských </w:t>
      </w:r>
      <w:r w:rsidR="007F6798">
        <w:t>artistů</w:t>
      </w:r>
      <w:r w:rsidR="007F6798" w:rsidRPr="007F6798">
        <w:t xml:space="preserve">. Poražený Akvinský opustil artistickou fakultu </w:t>
      </w:r>
      <w:r w:rsidR="007F6798">
        <w:t xml:space="preserve">prakticky </w:t>
      </w:r>
      <w:r w:rsidR="007F6798" w:rsidRPr="007F6798">
        <w:t>okamžitě</w:t>
      </w:r>
      <w:r w:rsidR="007F6798">
        <w:t xml:space="preserve"> poté</w:t>
      </w:r>
      <w:r w:rsidR="007F6798" w:rsidRPr="007F6798">
        <w:t xml:space="preserve">, </w:t>
      </w:r>
      <w:r w:rsidR="007F6798">
        <w:t xml:space="preserve">tedy v roce 1272. </w:t>
      </w:r>
      <w:r w:rsidR="08A06DEB">
        <w:t xml:space="preserve">Po vydání </w:t>
      </w:r>
      <w:r w:rsidR="08A06DEB" w:rsidRPr="00273106">
        <w:rPr>
          <w:i/>
        </w:rPr>
        <w:t>De anima intellectiva</w:t>
      </w:r>
      <w:r w:rsidR="08A06DEB" w:rsidRPr="00273106">
        <w:t xml:space="preserve"> </w:t>
      </w:r>
      <w:r w:rsidR="08A06DEB">
        <w:t xml:space="preserve">by musel tento teolog veřejně uznat chybu ve své filosofické argumentaci. Akvinský zvolil čestný ústup zpět do Itálie, kde </w:t>
      </w:r>
      <w:r w:rsidR="00B11D0B">
        <w:t>se hrála nižší filosofická liga</w:t>
      </w:r>
      <w:r w:rsidR="08A06DEB">
        <w:t xml:space="preserve">. </w:t>
      </w:r>
      <w:r w:rsidR="08086655">
        <w:t xml:space="preserve">Tento představitel prvního averroismu zcela pochopitelně nemohl učit na </w:t>
      </w:r>
      <w:r w:rsidR="08A06DEB">
        <w:t>modernistické fakultě mendikantů v </w:t>
      </w:r>
      <w:r w:rsidR="085132ED">
        <w:t>Paříži</w:t>
      </w:r>
      <w:r w:rsidR="08A06DEB">
        <w:t>, viz následujíc</w:t>
      </w:r>
      <w:r w:rsidR="088E51EA">
        <w:t>í k</w:t>
      </w:r>
      <w:r w:rsidR="08A06DEB">
        <w:t xml:space="preserve">apitoly. </w:t>
      </w:r>
    </w:p>
    <w:p w:rsidR="08163013" w:rsidRPr="00273106" w:rsidRDefault="08163013" w:rsidP="08163013">
      <w:r>
        <w:tab/>
      </w:r>
      <w:r w:rsidRPr="00273106">
        <w:t xml:space="preserve">Siger </w:t>
      </w:r>
      <w:r>
        <w:t>byl jediný fenomenolog existence před Heideggerem, který přesně určil dráhu náhledu (</w:t>
      </w:r>
      <w:r w:rsidRPr="00FA0DE2">
        <w:rPr>
          <w:i/>
        </w:rPr>
        <w:t>Vor</w:t>
      </w:r>
      <w:r w:rsidRPr="00FA0DE2">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872D73">
        <w:rPr>
          <w:iCs/>
        </w:rPr>
        <w:instrText>Siger</w:instrText>
      </w:r>
      <w:r>
        <w:instrText xml:space="preserve">" </w:instrText>
      </w:r>
      <w:r>
        <w:rPr>
          <w:i/>
        </w:rPr>
        <w:fldChar w:fldCharType="end"/>
      </w:r>
      <w:r>
        <w:t xml:space="preserve">), odkud musíme akt poznání zkoumat, aby byl vědecky pravdivý podle demonstrace </w:t>
      </w:r>
      <w:r w:rsidRPr="08B11D46">
        <w:rPr>
          <w:i/>
        </w:rPr>
        <w:t>Druhých analytik</w:t>
      </w:r>
      <w:r>
        <w:t>. Jen tak totiž zůstane zachována jednota osoby, kterou objektivní humanismus člověka jako mrtvoly ztratil po úplném zatmění první substance</w:t>
      </w:r>
      <w:r>
        <w:fldChar w:fldCharType="begin"/>
      </w:r>
      <w:r>
        <w:instrText xml:space="preserve"> XE "</w:instrText>
      </w:r>
      <w:r w:rsidRPr="00DE5F07">
        <w:instrText>substance:zatmění</w:instrText>
      </w:r>
      <w:r>
        <w:instrText xml:space="preserve">" </w:instrText>
      </w:r>
      <w:r>
        <w:fldChar w:fldCharType="end"/>
      </w:r>
      <w:r>
        <w:t xml:space="preserve">. Siger </w:t>
      </w:r>
      <w:r w:rsidRPr="00273106">
        <w:t>připomíná Tomášovi, aby správně vnímal per</w:t>
      </w:r>
      <w:r>
        <w:t xml:space="preserve">spektivu esenciální </w:t>
      </w:r>
      <w:r w:rsidRPr="00273106">
        <w:t xml:space="preserve">denominace </w:t>
      </w:r>
      <w:r>
        <w:t xml:space="preserve">intelektu </w:t>
      </w:r>
      <w:r w:rsidRPr="00273106">
        <w:t>jako filosof</w:t>
      </w:r>
      <w:r>
        <w:t xml:space="preserve">, a ne jako teolog. Podle Aristotelova výkladu </w:t>
      </w:r>
      <w:r w:rsidRPr="08B44FB0">
        <w:rPr>
          <w:i/>
        </w:rPr>
        <w:t>Kategorií</w:t>
      </w:r>
      <w:r>
        <w:t xml:space="preserve">, </w:t>
      </w:r>
      <w:r w:rsidRPr="08B44FB0">
        <w:rPr>
          <w:i/>
        </w:rPr>
        <w:t>Metafyziky</w:t>
      </w:r>
      <w:r>
        <w:t xml:space="preserve">, </w:t>
      </w:r>
      <w:r w:rsidRPr="08B44FB0">
        <w:rPr>
          <w:i/>
        </w:rPr>
        <w:t>De generatione animalium</w:t>
      </w:r>
      <w:r>
        <w:t xml:space="preserve">, </w:t>
      </w:r>
      <w:r w:rsidRPr="08B44FB0">
        <w:rPr>
          <w:i/>
        </w:rPr>
        <w:t>De anima</w:t>
      </w:r>
      <w:r>
        <w:t xml:space="preserve"> a </w:t>
      </w:r>
      <w:r w:rsidRPr="08B44FB0">
        <w:rPr>
          <w:i/>
        </w:rPr>
        <w:t>Druhých analytik</w:t>
      </w:r>
      <w:r>
        <w:t xml:space="preserve"> </w:t>
      </w:r>
      <w:r w:rsidR="003F7BBC">
        <w:t xml:space="preserve">sledoval </w:t>
      </w:r>
      <w:r>
        <w:t xml:space="preserve">tento </w:t>
      </w:r>
      <w:r w:rsidRPr="08436257">
        <w:rPr>
          <w:i/>
        </w:rPr>
        <w:t>Expositor Novus</w:t>
      </w:r>
      <w:r>
        <w:rPr>
          <w:i/>
        </w:rPr>
        <w:fldChar w:fldCharType="begin"/>
      </w:r>
      <w:r>
        <w:instrText xml:space="preserve"> XE "</w:instrText>
      </w:r>
      <w:r w:rsidRPr="088F2CB1">
        <w:rPr>
          <w:i/>
        </w:rPr>
        <w:instrText>Expositor Novus</w:instrText>
      </w:r>
      <w:r>
        <w:instrText xml:space="preserve">" </w:instrText>
      </w:r>
      <w:r>
        <w:rPr>
          <w:i/>
        </w:rPr>
        <w:fldChar w:fldCharType="end"/>
      </w:r>
      <w:r>
        <w:t xml:space="preserve"> původní </w:t>
      </w:r>
      <w:r w:rsidRPr="08B53B48">
        <w:rPr>
          <w:i/>
        </w:rPr>
        <w:t>intentum</w:t>
      </w:r>
      <w:r>
        <w:t xml:space="preserve"> dané v podstatě aristotelismu, což je vědecký popis účinků první substance. Pak je třeba vidět intelekt zepředu, tedy od reálného výkonu myšlení v ipseitně dané osobě jako první substanci. A</w:t>
      </w:r>
      <w:r w:rsidR="003F7BBC">
        <w:t>ž potom Siger jako teolog definoval</w:t>
      </w:r>
      <w:r>
        <w:t xml:space="preserve"> intelekt </w:t>
      </w:r>
      <w:r w:rsidRPr="00273106">
        <w:t>zezadu</w:t>
      </w:r>
      <w:r w:rsidR="003F7BBC">
        <w:t xml:space="preserve">, </w:t>
      </w:r>
      <w:r w:rsidRPr="00273106">
        <w:t xml:space="preserve">tedy od posledního cíle člověka. </w:t>
      </w:r>
      <w:r>
        <w:t>To</w:t>
      </w:r>
      <w:r w:rsidR="003F7BBC">
        <w:t>to hledisko</w:t>
      </w:r>
      <w:r>
        <w:t xml:space="preserve"> odpovídá liteře spisu </w:t>
      </w:r>
      <w:r w:rsidRPr="00334266">
        <w:rPr>
          <w:i/>
        </w:rPr>
        <w:t>De anima</w:t>
      </w:r>
      <w:r>
        <w:t xml:space="preserve"> a závěru </w:t>
      </w:r>
      <w:r w:rsidRPr="080B49C7">
        <w:rPr>
          <w:i/>
        </w:rPr>
        <w:t>Etiky Nikomachovy</w:t>
      </w:r>
      <w:r>
        <w:t xml:space="preserve"> preferované Akvinským, ale určitě ne celkovému záměru Aristotela. </w:t>
      </w:r>
      <w:r w:rsidR="002F1979">
        <w:t xml:space="preserve">Původní </w:t>
      </w:r>
      <w:r w:rsidRPr="080B49C7">
        <w:rPr>
          <w:i/>
        </w:rPr>
        <w:t>intentum</w:t>
      </w:r>
      <w:r>
        <w:t xml:space="preserve"> Filosofa odhalil v plnosti komentář CMDA pojatý v celkové perpektivě Averroesovy a Aristotelovy </w:t>
      </w:r>
      <w:r w:rsidR="085132ED">
        <w:t>„</w:t>
      </w:r>
      <w:r>
        <w:t>meta</w:t>
      </w:r>
      <w:r w:rsidR="085132ED">
        <w:t>-</w:t>
      </w:r>
      <w:r>
        <w:t>fyziky</w:t>
      </w:r>
      <w:r w:rsidR="085132ED">
        <w:t>“</w:t>
      </w:r>
      <w:r>
        <w:t>. Proto platí výše uvedená kritika obou vynikajících mužů ve filosofii (</w:t>
      </w:r>
      <w:r w:rsidRPr="00273106">
        <w:rPr>
          <w:i/>
          <w:lang w:eastAsia="en-US"/>
        </w:rPr>
        <w:t>precipui viri in philosophia</w:t>
      </w:r>
      <w:r>
        <w:t xml:space="preserve">). Albert a Akvinský nepoznali skutečnou intenci Aristotela a nebyli schopni do hloubky intepretovat spis </w:t>
      </w:r>
      <w:r w:rsidRPr="00334266">
        <w:rPr>
          <w:i/>
        </w:rPr>
        <w:t>De anima</w:t>
      </w:r>
      <w:r>
        <w:t xml:space="preserve"> (</w:t>
      </w:r>
      <w:r w:rsidRPr="00334266">
        <w:rPr>
          <w:i/>
        </w:rPr>
        <w:t>isti viri deficiunt ab intentione</w:t>
      </w:r>
      <w:r>
        <w:rPr>
          <w:i/>
        </w:rPr>
        <w:t xml:space="preserve"> Philosophi, nec intentum deter</w:t>
      </w:r>
      <w:r w:rsidRPr="00334266">
        <w:rPr>
          <w:i/>
        </w:rPr>
        <w:t>minant</w:t>
      </w:r>
      <w:r>
        <w:t xml:space="preserve">). </w:t>
      </w:r>
      <w:r w:rsidRPr="00273106">
        <w:t xml:space="preserve">S tímto pojetím </w:t>
      </w:r>
      <w:r>
        <w:t xml:space="preserve">metafyziky </w:t>
      </w:r>
      <w:r w:rsidRPr="00273106">
        <w:t>souvisí i Sigerova korekce Akvinského</w:t>
      </w:r>
      <w:r>
        <w:t xml:space="preserve"> spisu </w:t>
      </w:r>
      <w:r w:rsidRPr="00250FED">
        <w:rPr>
          <w:i/>
        </w:rPr>
        <w:t>De unitate</w:t>
      </w:r>
      <w:r>
        <w:t xml:space="preserve">. Tento spis </w:t>
      </w:r>
      <w:r w:rsidRPr="00273106">
        <w:t xml:space="preserve">postavil myšlení po vzoru </w:t>
      </w:r>
      <w:r>
        <w:t>neoplatonsk</w:t>
      </w:r>
      <w:r w:rsidRPr="00273106">
        <w:t>ého Themistia</w:t>
      </w:r>
      <w:r>
        <w:fldChar w:fldCharType="begin"/>
      </w:r>
      <w:r>
        <w:instrText xml:space="preserve"> XE "</w:instrText>
      </w:r>
      <w:r w:rsidRPr="002255E5">
        <w:instrText>Themistius</w:instrText>
      </w:r>
      <w:r>
        <w:instrText xml:space="preserve">" </w:instrText>
      </w:r>
      <w:r>
        <w:fldChar w:fldCharType="end"/>
      </w:r>
      <w:r w:rsidRPr="00273106">
        <w:t xml:space="preserve"> jako otisk pečetidla do vosku. To je v rozporu se známou pozicí </w:t>
      </w:r>
      <w:r w:rsidRPr="08E2298A">
        <w:rPr>
          <w:i/>
        </w:rPr>
        <w:t>Etiky Nikomachovy</w:t>
      </w:r>
      <w:r w:rsidRPr="00273106">
        <w:t xml:space="preserve"> o bytostném určení člověka.</w:t>
      </w:r>
    </w:p>
    <w:p w:rsidR="08163013" w:rsidRPr="000B11DB" w:rsidRDefault="08163013" w:rsidP="08163013">
      <w:pPr>
        <w:pStyle w:val="Citace"/>
      </w:pPr>
      <w:r w:rsidRPr="000B11DB">
        <w:t xml:space="preserve">„Ke třetímu je třeba říci, že myšlení je beze vší pochyby vlastním úkonem člověka a díky němu také </w:t>
      </w:r>
      <w:r w:rsidR="008B4555">
        <w:rPr>
          <w:lang w:val="cs-CZ"/>
        </w:rPr>
        <w:t xml:space="preserve">člověk </w:t>
      </w:r>
      <w:r w:rsidRPr="000B11DB">
        <w:t xml:space="preserve">nabývá blaženosti, jak je řečeno v desáté knize </w:t>
      </w:r>
      <w:r w:rsidRPr="082323E2">
        <w:rPr>
          <w:i/>
        </w:rPr>
        <w:t>Etiky Nikomachovy</w:t>
      </w:r>
      <w:r w:rsidRPr="000B11DB">
        <w:t xml:space="preserve"> </w:t>
      </w:r>
      <w:r w:rsidRPr="000B11DB">
        <w:rPr>
          <w:rStyle w:val="Zkladntext429"/>
          <w:rFonts w:ascii="Calibri" w:hAnsi="Calibri"/>
          <w:i w:val="0"/>
          <w:iCs w:val="0"/>
          <w:sz w:val="22"/>
        </w:rPr>
        <w:t>[</w:t>
      </w:r>
      <w:r w:rsidRPr="000B11DB">
        <w:t>εὐδαιμονία κατ' ἀρετὴν ἐνέργεια, E.N. 1077a12</w:t>
      </w:r>
      <w:r>
        <w:fldChar w:fldCharType="begin"/>
      </w:r>
      <w:r>
        <w:instrText xml:space="preserve"> XE "</w:instrText>
      </w:r>
      <w:r>
        <w:rPr>
          <w:lang w:val="cs-CZ"/>
        </w:rPr>
        <w:instrText>Aristoteles:</w:instrText>
      </w:r>
      <w:r w:rsidRPr="00171CE0">
        <w:instrText>E.N. 1077a12</w:instrText>
      </w:r>
      <w:r>
        <w:instrText xml:space="preserve">" </w:instrText>
      </w:r>
      <w:r>
        <w:fldChar w:fldCharType="end"/>
      </w:r>
      <w:r w:rsidRPr="000B11DB">
        <w:rPr>
          <w:rStyle w:val="Zkladntext429"/>
          <w:rFonts w:ascii="Calibri" w:hAnsi="Calibri"/>
          <w:i w:val="0"/>
          <w:iCs w:val="0"/>
          <w:sz w:val="22"/>
        </w:rPr>
        <w:t xml:space="preserve">]. Intelekt, od něhož myšlení pochází, je nejvyšší ctností v člověku a patří k tomu, co je člověku vlastní. Ale argument, že myšlení je </w:t>
      </w:r>
      <w:r w:rsidRPr="000B11DB">
        <w:rPr>
          <w:rStyle w:val="Zkladntext429"/>
          <w:rFonts w:ascii="Calibri" w:hAnsi="Calibri"/>
          <w:i w:val="0"/>
          <w:iCs w:val="0"/>
          <w:sz w:val="22"/>
        </w:rPr>
        <w:lastRenderedPageBreak/>
        <w:t>nejvlastnější činnost člověka, neznamená, ž</w:t>
      </w:r>
      <w:r>
        <w:rPr>
          <w:rStyle w:val="Zkladntext429"/>
          <w:rFonts w:ascii="Calibri" w:hAnsi="Calibri"/>
          <w:i w:val="0"/>
          <w:iCs w:val="0"/>
          <w:sz w:val="22"/>
        </w:rPr>
        <w:t>e jednotlivý člověk je složen z</w:t>
      </w:r>
      <w:r w:rsidRPr="000B11DB">
        <w:rPr>
          <w:rStyle w:val="Zkladntext429"/>
          <w:rFonts w:ascii="Calibri" w:hAnsi="Calibri"/>
          <w:i w:val="0"/>
          <w:iCs w:val="0"/>
          <w:sz w:val="22"/>
        </w:rPr>
        <w:t xml:space="preserve"> </w:t>
      </w:r>
      <w:r>
        <w:rPr>
          <w:rStyle w:val="Zkladntext429"/>
          <w:rFonts w:ascii="Calibri" w:hAnsi="Calibri"/>
          <w:i w:val="0"/>
          <w:iCs w:val="0"/>
          <w:sz w:val="22"/>
          <w:lang w:val="cs-CZ"/>
        </w:rPr>
        <w:t xml:space="preserve">nějaké </w:t>
      </w:r>
      <w:r w:rsidRPr="000B11DB">
        <w:rPr>
          <w:rStyle w:val="Zkladntext429"/>
          <w:rFonts w:ascii="Calibri" w:hAnsi="Calibri"/>
          <w:i w:val="0"/>
          <w:iCs w:val="0"/>
          <w:sz w:val="22"/>
        </w:rPr>
        <w:t>substance</w:t>
      </w:r>
      <w:r>
        <w:rPr>
          <w:rStyle w:val="Zkladntext429"/>
          <w:rFonts w:ascii="Calibri" w:hAnsi="Calibri"/>
          <w:i w:val="0"/>
          <w:iCs w:val="0"/>
          <w:sz w:val="22"/>
          <w:lang w:val="cs-CZ"/>
        </w:rPr>
        <w:t xml:space="preserve"> (</w:t>
      </w:r>
      <w:r w:rsidRPr="00556C72">
        <w:rPr>
          <w:i/>
          <w:noProof/>
        </w:rPr>
        <w:t>ipsius hominis compositi substantia</w:t>
      </w:r>
      <w:r>
        <w:rPr>
          <w:rStyle w:val="Zkladntext429"/>
          <w:rFonts w:ascii="Calibri" w:hAnsi="Calibri"/>
          <w:i w:val="0"/>
          <w:iCs w:val="0"/>
          <w:sz w:val="22"/>
          <w:lang w:val="cs-CZ"/>
        </w:rPr>
        <w:t>)</w:t>
      </w:r>
      <w:r w:rsidRPr="000B11DB">
        <w:rPr>
          <w:rStyle w:val="Zkladntext429"/>
          <w:rFonts w:ascii="Calibri" w:hAnsi="Calibri"/>
          <w:i w:val="0"/>
          <w:iCs w:val="0"/>
          <w:sz w:val="22"/>
        </w:rPr>
        <w:t>, od níž jako od subjektu myšlení (</w:t>
      </w:r>
      <w:r w:rsidRPr="000B11DB">
        <w:rPr>
          <w:i/>
        </w:rPr>
        <w:t>substantia a qua est intelligere</w:t>
      </w:r>
      <w:r w:rsidRPr="000B11DB">
        <w:rPr>
          <w:rStyle w:val="Zkladntext429"/>
          <w:rFonts w:ascii="Calibri" w:hAnsi="Calibri"/>
          <w:i w:val="0"/>
          <w:iCs w:val="0"/>
          <w:sz w:val="22"/>
        </w:rPr>
        <w:t>) probíhá spojení s dalšími část</w:t>
      </w:r>
      <w:r>
        <w:rPr>
          <w:rStyle w:val="Zkladntext429"/>
          <w:rFonts w:ascii="Calibri" w:hAnsi="Calibri"/>
          <w:i w:val="0"/>
          <w:iCs w:val="0"/>
          <w:sz w:val="22"/>
          <w:lang w:val="cs-CZ"/>
        </w:rPr>
        <w:t>m</w:t>
      </w:r>
      <w:r w:rsidRPr="000B11DB">
        <w:rPr>
          <w:rStyle w:val="Zkladntext429"/>
          <w:rFonts w:ascii="Calibri" w:hAnsi="Calibri"/>
          <w:i w:val="0"/>
          <w:iCs w:val="0"/>
          <w:sz w:val="22"/>
        </w:rPr>
        <w:t>i složeniny zvané „člověk“</w:t>
      </w:r>
      <w:r w:rsidR="008B4555">
        <w:rPr>
          <w:rStyle w:val="Zkladntext429"/>
          <w:rFonts w:ascii="Calibri" w:hAnsi="Calibri"/>
          <w:i w:val="0"/>
          <w:iCs w:val="0"/>
          <w:sz w:val="22"/>
        </w:rPr>
        <w:t xml:space="preserve">, jako by vosk dostával formu. </w:t>
      </w:r>
      <w:r w:rsidR="008B4555" w:rsidRPr="008B4555">
        <w:rPr>
          <w:rStyle w:val="Zkladntext429"/>
          <w:rFonts w:ascii="Calibri" w:hAnsi="Calibri"/>
          <w:i w:val="0"/>
          <w:iCs w:val="0"/>
          <w:sz w:val="22"/>
        </w:rPr>
        <w:t>Argumen</w:t>
      </w:r>
      <w:r w:rsidR="008B4555">
        <w:rPr>
          <w:rStyle w:val="Zkladntext429"/>
          <w:rFonts w:ascii="Calibri" w:hAnsi="Calibri"/>
          <w:i w:val="0"/>
          <w:iCs w:val="0"/>
          <w:sz w:val="22"/>
        </w:rPr>
        <w:t>ty proti tomu byly uvedeny výše</w:t>
      </w:r>
      <w:r w:rsidRPr="000B11DB">
        <w:rPr>
          <w:rStyle w:val="Zkladntext429"/>
          <w:rFonts w:ascii="Calibri" w:hAnsi="Calibri"/>
          <w:i w:val="0"/>
          <w:iCs w:val="0"/>
          <w:sz w:val="22"/>
        </w:rPr>
        <w:t>.“</w:t>
      </w:r>
      <w:r w:rsidRPr="000B11DB">
        <w:rPr>
          <w:rStyle w:val="Znakapoznpodarou"/>
        </w:rPr>
        <w:t xml:space="preserve"> </w:t>
      </w:r>
      <w:r w:rsidRPr="000B11DB">
        <w:rPr>
          <w:rStyle w:val="Znakapoznpodarou"/>
        </w:rPr>
        <w:footnoteReference w:id="271"/>
      </w:r>
    </w:p>
    <w:p w:rsidR="00A4498D" w:rsidRDefault="08163013" w:rsidP="08163013">
      <w:r w:rsidRPr="00273106">
        <w:t xml:space="preserve">Citát opět staví proti Akvinskému </w:t>
      </w:r>
      <w:r>
        <w:t>faktické hermeneutické „j</w:t>
      </w:r>
      <w:r w:rsidRPr="00273106">
        <w:t>ak“ člověk myslí. Akvinský absolutizoval ipseitu intelektu, kterou spojoval po vzoru Themistiova pečetidla s tělesnými akty, s čímž Siger nesouhlasí (</w:t>
      </w:r>
      <w:r w:rsidRPr="00273106">
        <w:rPr>
          <w:i/>
        </w:rPr>
        <w:t>intelligere uniatur alteri parti compositi ut figura cerae</w:t>
      </w:r>
      <w:r w:rsidRPr="00273106">
        <w:t xml:space="preserve">). </w:t>
      </w:r>
      <w:r w:rsidR="00973D71" w:rsidRPr="00973D71">
        <w:t>Siger ze svého pohledu tvrdí, že tento názor je zcela zbytečný a navíc velmi problematický. Moderní mytologie není kritickou filozofií, což jasně vyložil (</w:t>
      </w:r>
      <w:r w:rsidR="00973D71" w:rsidRPr="00973D71">
        <w:rPr>
          <w:i/>
        </w:rPr>
        <w:t>sufficit quod modo praedicto</w:t>
      </w:r>
      <w:r w:rsidR="00973D71">
        <w:t xml:space="preserve">). </w:t>
      </w:r>
      <w:r w:rsidR="08D71F0A">
        <w:t xml:space="preserve">Tato latinská formulace je velmi důležitá, protože tvoří jádro Ockhamovy argumentace (kap. 5.4). </w:t>
      </w:r>
      <w:r w:rsidRPr="00273106">
        <w:t xml:space="preserve">Z hermeneutického primátu daného skrze </w:t>
      </w:r>
      <w:r>
        <w:t xml:space="preserve">činnosti duše </w:t>
      </w:r>
      <w:r w:rsidRPr="00273106">
        <w:t xml:space="preserve">jasně vyplývá, že princip myšlení je daný </w:t>
      </w:r>
      <w:r w:rsidRPr="00293FE4">
        <w:rPr>
          <w:i/>
        </w:rPr>
        <w:t>intrinsece</w:t>
      </w:r>
      <w:r>
        <w:rPr>
          <w:i/>
        </w:rPr>
        <w:t xml:space="preserve"> </w:t>
      </w:r>
      <w:r w:rsidRPr="00293FE4">
        <w:t xml:space="preserve">v modu </w:t>
      </w:r>
      <w:r>
        <w:t>Averroes</w:t>
      </w:r>
      <w:r w:rsidRPr="00293FE4">
        <w:t xml:space="preserve">ova </w:t>
      </w:r>
      <w:r>
        <w:rPr>
          <w:i/>
        </w:rPr>
        <w:t xml:space="preserve">tertium </w:t>
      </w:r>
      <w:r w:rsidR="00962190">
        <w:rPr>
          <w:i/>
        </w:rPr>
        <w:t>genus</w:t>
      </w:r>
      <w:r>
        <w:rPr>
          <w:i/>
        </w:rPr>
        <w:fldChar w:fldCharType="begin"/>
      </w:r>
      <w:r>
        <w:instrText xml:space="preserve"> XE "</w:instrText>
      </w:r>
      <w:r w:rsidRPr="00A241F5">
        <w:rPr>
          <w:i/>
        </w:rPr>
        <w:instrText>tertium genus</w:instrText>
      </w:r>
      <w:r>
        <w:instrText xml:space="preserve">" </w:instrText>
      </w:r>
      <w:r>
        <w:rPr>
          <w:i/>
        </w:rPr>
        <w:fldChar w:fldCharType="end"/>
      </w:r>
      <w:r w:rsidRPr="00273106">
        <w:t>. A to přesně dosvědčuje Aristotelem postulované pojetí lidské blaženosti jako nejvy</w:t>
      </w:r>
      <w:r>
        <w:t>š</w:t>
      </w:r>
      <w:r w:rsidRPr="00273106">
        <w:t>šího aktu existence (</w:t>
      </w:r>
      <w:r w:rsidRPr="00273106">
        <w:rPr>
          <w:i/>
        </w:rPr>
        <w:t>intelligere sit homini propria operatio</w:t>
      </w:r>
      <w:r w:rsidRPr="00273106">
        <w:t xml:space="preserve">). Důrazem na </w:t>
      </w:r>
      <w:r>
        <w:t xml:space="preserve">aristotelské pojetí </w:t>
      </w:r>
      <w:r w:rsidR="00411047">
        <w:t>„</w:t>
      </w:r>
      <w:r w:rsidRPr="00273106">
        <w:rPr>
          <w:i/>
        </w:rPr>
        <w:t>propria operatio</w:t>
      </w:r>
      <w:r w:rsidR="00411047">
        <w:t>“</w:t>
      </w:r>
      <w:r w:rsidRPr="00273106">
        <w:t xml:space="preserve"> </w:t>
      </w:r>
      <w:r>
        <w:t>(</w:t>
      </w:r>
      <w:r w:rsidRPr="000B11DB">
        <w:t>κατ' ἀρετὴν ἐνέργεια</w:t>
      </w:r>
      <w:r>
        <w:t xml:space="preserve">) vzhledem k blaženosti </w:t>
      </w:r>
      <w:r w:rsidRPr="00273106">
        <w:t xml:space="preserve">Siger jasně odmítl </w:t>
      </w:r>
      <w:r>
        <w:t xml:space="preserve">Tomášovo pojetí intelektu jako </w:t>
      </w:r>
      <w:r w:rsidR="00411047">
        <w:t>„</w:t>
      </w:r>
      <w:r w:rsidRPr="00273106">
        <w:rPr>
          <w:i/>
        </w:rPr>
        <w:t>ipsum intelligere</w:t>
      </w:r>
      <w:r w:rsidR="00411047">
        <w:t>“</w:t>
      </w:r>
      <w:r w:rsidRPr="00273106">
        <w:t>.</w:t>
      </w:r>
      <w:r>
        <w:t xml:space="preserve"> </w:t>
      </w:r>
      <w:r w:rsidR="00457CB4">
        <w:rPr>
          <w:szCs w:val="24"/>
        </w:rPr>
        <w:t xml:space="preserve">Pojetí člověka u Sigera a moderních škol </w:t>
      </w:r>
      <w:r w:rsidR="00457CB4" w:rsidRPr="00457CB4">
        <w:rPr>
          <w:i/>
          <w:szCs w:val="24"/>
        </w:rPr>
        <w:t>sophistae Latini</w:t>
      </w:r>
      <w:r w:rsidR="00457CB4">
        <w:rPr>
          <w:szCs w:val="24"/>
        </w:rPr>
        <w:t xml:space="preserve"> stojí na komentáři stejného klíčového textu </w:t>
      </w:r>
      <w:r w:rsidR="00457CB4" w:rsidRPr="00457CB4">
        <w:rPr>
          <w:i/>
          <w:szCs w:val="24"/>
        </w:rPr>
        <w:t>Etiky Nikomachovy</w:t>
      </w:r>
      <w:r w:rsidR="00457CB4">
        <w:rPr>
          <w:szCs w:val="24"/>
        </w:rPr>
        <w:t xml:space="preserve">. Ale když dva říkají totéž v objektivním modu </w:t>
      </w:r>
      <w:r w:rsidR="00457CB4" w:rsidRPr="00457CB4">
        <w:rPr>
          <w:i/>
          <w:szCs w:val="24"/>
        </w:rPr>
        <w:t>idem</w:t>
      </w:r>
      <w:r w:rsidR="00457CB4">
        <w:rPr>
          <w:szCs w:val="24"/>
        </w:rPr>
        <w:t xml:space="preserve">, není to totéž ve existenciáním a fenomenologickém modu </w:t>
      </w:r>
      <w:r w:rsidR="00457CB4" w:rsidRPr="00457CB4">
        <w:rPr>
          <w:i/>
          <w:szCs w:val="24"/>
        </w:rPr>
        <w:t>ipse</w:t>
      </w:r>
      <w:r w:rsidR="00457CB4">
        <w:rPr>
          <w:szCs w:val="24"/>
        </w:rPr>
        <w:t>.  Proto h</w:t>
      </w:r>
      <w:r w:rsidR="00457CB4" w:rsidRPr="00DD2422">
        <w:rPr>
          <w:szCs w:val="24"/>
        </w:rPr>
        <w:t>umanismus</w:t>
      </w:r>
      <w:r w:rsidR="00457CB4">
        <w:rPr>
          <w:szCs w:val="24"/>
        </w:rPr>
        <w:t xml:space="preserve"> Sigera a Danteho není stejný jako humanismus tomismu.</w:t>
      </w:r>
      <w:r w:rsidR="00457CB4" w:rsidRPr="00DD2422">
        <w:rPr>
          <w:szCs w:val="24"/>
        </w:rPr>
        <w:t xml:space="preserve"> </w:t>
      </w:r>
      <w:r>
        <w:t xml:space="preserve">Znovu se vraťme k základu této pozice </w:t>
      </w:r>
      <w:r w:rsidR="08B00ACC">
        <w:t>(kap. 4</w:t>
      </w:r>
      <w:r>
        <w:t xml:space="preserve">.4.2). Dílo </w:t>
      </w:r>
      <w:r w:rsidRPr="00273106">
        <w:rPr>
          <w:i/>
        </w:rPr>
        <w:t>De generatione animalium</w:t>
      </w:r>
      <w:r w:rsidRPr="00273106">
        <w:t xml:space="preserve"> II.3 </w:t>
      </w:r>
      <w:r>
        <w:t xml:space="preserve">popisuje existenci </w:t>
      </w:r>
      <w:r w:rsidR="008A185E">
        <w:t xml:space="preserve">živého </w:t>
      </w:r>
      <w:r>
        <w:t xml:space="preserve">organismu skrze </w:t>
      </w:r>
      <w:r w:rsidRPr="00273106">
        <w:t>výkon individuální duše</w:t>
      </w:r>
      <w:r>
        <w:t xml:space="preserve"> </w:t>
      </w:r>
      <w:r w:rsidRPr="00273106">
        <w:t>(τῆς τοιαύτης ψυχῆς ἔργον</w:t>
      </w:r>
      <w:r>
        <w:t>,</w:t>
      </w:r>
      <w:r w:rsidRPr="004D0F17">
        <w:t xml:space="preserve"> </w:t>
      </w:r>
      <w:r w:rsidRPr="00273106">
        <w:t>736b12</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Pr="00273106">
        <w:t>)</w:t>
      </w:r>
      <w:r>
        <w:t xml:space="preserve">. Proti teologům jako Akvinský a mystikům jako Bonaventura vrací Siger tehdy diskutovaný výklad </w:t>
      </w:r>
      <w:r>
        <w:rPr>
          <w:i/>
        </w:rPr>
        <w:t>Etiky</w:t>
      </w:r>
      <w:r w:rsidRPr="088D2A35">
        <w:rPr>
          <w:i/>
        </w:rPr>
        <w:t xml:space="preserve"> Nikomachovy</w:t>
      </w:r>
      <w:r>
        <w:t xml:space="preserve"> k jeho základní intenci, totiž ke specifickému postavení člověka, kterého odděluje od zvířet schopnost nemateriálně daného poznání. Tento humanismus</w:t>
      </w:r>
      <w:r w:rsidRPr="086E482C">
        <w:rPr>
          <w:i/>
        </w:rPr>
        <w:t xml:space="preserve"> </w:t>
      </w:r>
      <w:r>
        <w:rPr>
          <w:i/>
        </w:rPr>
        <w:fldChar w:fldCharType="begin"/>
      </w:r>
      <w:r>
        <w:instrText xml:space="preserve"> XE "humanismus:aristotelský" </w:instrText>
      </w:r>
      <w:r>
        <w:rPr>
          <w:i/>
        </w:rPr>
        <w:fldChar w:fldCharType="end"/>
      </w:r>
      <w:r>
        <w:t xml:space="preserve">je </w:t>
      </w:r>
      <w:r w:rsidR="00DB3E31">
        <w:t xml:space="preserve">vytvořený </w:t>
      </w:r>
      <w:r>
        <w:t xml:space="preserve">zásadně vědecky </w:t>
      </w:r>
      <w:r w:rsidR="00DB3E31">
        <w:t xml:space="preserve">a </w:t>
      </w:r>
      <w:r>
        <w:t xml:space="preserve">podle přirozeného kritického rozumu, což dobře viděl Dante. </w:t>
      </w:r>
      <w:r w:rsidRPr="00273106">
        <w:t>Filosof Siger nemůže souhlasit s linií Themistia</w:t>
      </w:r>
      <w:r>
        <w:fldChar w:fldCharType="begin"/>
      </w:r>
      <w:r>
        <w:instrText xml:space="preserve"> XE "</w:instrText>
      </w:r>
      <w:r w:rsidRPr="002255E5">
        <w:instrText>Themistius</w:instrText>
      </w:r>
      <w:r>
        <w:instrText xml:space="preserve">" </w:instrText>
      </w:r>
      <w:r>
        <w:fldChar w:fldCharType="end"/>
      </w:r>
      <w:r w:rsidRPr="00273106">
        <w:t xml:space="preserve"> a </w:t>
      </w:r>
      <w:r w:rsidR="00B20EDE">
        <w:t>Akvinského, kteř</w:t>
      </w:r>
      <w:r w:rsidRPr="00273106">
        <w:t xml:space="preserve">í se snaží určit povahu </w:t>
      </w:r>
      <w:r w:rsidRPr="00273106">
        <w:rPr>
          <w:i/>
        </w:rPr>
        <w:t>anima intellectiva</w:t>
      </w:r>
      <w:r>
        <w:t xml:space="preserve"> pouze z intelektu </w:t>
      </w:r>
      <w:r>
        <w:lastRenderedPageBreak/>
        <w:t xml:space="preserve">jako </w:t>
      </w:r>
      <w:r w:rsidRPr="00273106">
        <w:t>principu</w:t>
      </w:r>
      <w:r w:rsidRPr="0069709C">
        <w:rPr>
          <w:i/>
        </w:rPr>
        <w:t xml:space="preserve"> </w:t>
      </w:r>
      <w:r w:rsidRPr="00273106">
        <w:t>daného</w:t>
      </w:r>
      <w:r w:rsidRPr="0069709C">
        <w:rPr>
          <w:i/>
        </w:rPr>
        <w:t xml:space="preserve"> </w:t>
      </w:r>
      <w:r w:rsidR="00E709D7">
        <w:rPr>
          <w:i/>
        </w:rPr>
        <w:t>„ab extrinseco</w:t>
      </w:r>
      <w:r w:rsidR="00E709D7">
        <w:t>“</w:t>
      </w:r>
      <w:r w:rsidRPr="00273106">
        <w:t>.</w:t>
      </w:r>
      <w:r w:rsidRPr="00273106">
        <w:rPr>
          <w:rStyle w:val="Znakapoznpodarou"/>
        </w:rPr>
        <w:footnoteReference w:id="272"/>
      </w:r>
      <w:r w:rsidRPr="00273106">
        <w:t xml:space="preserve"> </w:t>
      </w:r>
      <w:r>
        <w:t>Text dále konstatuje, že původně jde o Maimonidovo pojetí, který otočil povahu zkoumání duše a začal od potenciálního intelektu jako substance</w:t>
      </w:r>
      <w:r>
        <w:fldChar w:fldCharType="begin"/>
      </w:r>
      <w:r>
        <w:instrText xml:space="preserve"> XE "</w:instrText>
      </w:r>
      <w:r w:rsidRPr="00DE2A32">
        <w:instrText>substance</w:instrText>
      </w:r>
      <w:r>
        <w:instrText xml:space="preserve">:Akvinský" </w:instrText>
      </w:r>
      <w:r>
        <w:fldChar w:fldCharType="end"/>
      </w:r>
      <w:r>
        <w:t>, místo aby nejprve zkoumal akt našeho porozumění.</w:t>
      </w:r>
      <w:r w:rsidRPr="00273106">
        <w:rPr>
          <w:rStyle w:val="Znakapoznpodarou"/>
        </w:rPr>
        <w:footnoteReference w:id="273"/>
      </w:r>
      <w:r w:rsidRPr="00273106">
        <w:t xml:space="preserve"> </w:t>
      </w:r>
      <w:r>
        <w:t xml:space="preserve">Aristoteles, Averroes a Siger </w:t>
      </w:r>
      <w:r w:rsidRPr="00273106">
        <w:t>a po nich poli</w:t>
      </w:r>
      <w:r>
        <w:t>ticky myslící a jednající Dante</w:t>
      </w:r>
      <w:r>
        <w:fldChar w:fldCharType="begin"/>
      </w:r>
      <w:r>
        <w:instrText xml:space="preserve"> XE "</w:instrText>
      </w:r>
      <w:r w:rsidRPr="00E871B9">
        <w:instrText>Dante, A.</w:instrText>
      </w:r>
      <w:r>
        <w:instrText xml:space="preserve">" </w:instrText>
      </w:r>
      <w:r>
        <w:fldChar w:fldCharType="end"/>
      </w:r>
      <w:r w:rsidRPr="00273106">
        <w:t xml:space="preserve"> definují intelekt hermeneuticky, z hlediska jeho fenomenálních aktů daných v těle</w:t>
      </w:r>
      <w:r>
        <w:t xml:space="preserve"> a v polis</w:t>
      </w:r>
      <w:r w:rsidRPr="00273106">
        <w:t>. Themist</w:t>
      </w:r>
      <w:r w:rsidR="002177B3">
        <w:t>i</w:t>
      </w:r>
      <w:r w:rsidRPr="00273106">
        <w:t>us a Akvinský to dělají pouze abstraktně, čímž zrazují</w:t>
      </w:r>
      <w:r>
        <w:t xml:space="preserve"> princip </w:t>
      </w:r>
      <w:r w:rsidR="002177B3">
        <w:t>„</w:t>
      </w:r>
      <w:r w:rsidR="08A649EB" w:rsidRPr="08A649EB">
        <w:rPr>
          <w:i/>
        </w:rPr>
        <w:t>ex</w:t>
      </w:r>
      <w:r w:rsidR="08A649EB">
        <w:t xml:space="preserve"> </w:t>
      </w:r>
      <w:r w:rsidR="08A649EB">
        <w:rPr>
          <w:i/>
        </w:rPr>
        <w:t>in</w:t>
      </w:r>
      <w:r w:rsidRPr="00273106">
        <w:rPr>
          <w:i/>
        </w:rPr>
        <w:t>mediat</w:t>
      </w:r>
      <w:r w:rsidR="08A649EB">
        <w:rPr>
          <w:i/>
        </w:rPr>
        <w:t>is</w:t>
      </w:r>
      <w:r w:rsidR="002177B3">
        <w:t>“</w:t>
      </w:r>
      <w:r>
        <w:t xml:space="preserve"> </w:t>
      </w:r>
      <w:r w:rsidR="002177B3">
        <w:t xml:space="preserve">podaný </w:t>
      </w:r>
      <w:r>
        <w:t xml:space="preserve">ve </w:t>
      </w:r>
      <w:r w:rsidRPr="08B943E5">
        <w:rPr>
          <w:i/>
        </w:rPr>
        <w:t>Druhých analytikách</w:t>
      </w:r>
      <w:r>
        <w:fldChar w:fldCharType="begin"/>
      </w:r>
      <w:r>
        <w:instrText xml:space="preserve"> XE "</w:instrText>
      </w:r>
      <w:r w:rsidRPr="00AF58C0">
        <w:instrText xml:space="preserve">princip </w:instrText>
      </w:r>
      <w:r w:rsidR="08A649EB">
        <w:rPr>
          <w:i/>
        </w:rPr>
        <w:instrText>ex in</w:instrText>
      </w:r>
      <w:r w:rsidRPr="00A561FD">
        <w:rPr>
          <w:i/>
        </w:rPr>
        <w:instrText>mediatis</w:instrText>
      </w:r>
      <w:r>
        <w:instrText xml:space="preserve">" </w:instrText>
      </w:r>
      <w:r>
        <w:fldChar w:fldCharType="end"/>
      </w:r>
      <w:r>
        <w:t xml:space="preserve">. Proto nemají ani vědecké poznání osoby v modu </w:t>
      </w:r>
      <w:r w:rsidRPr="089A703B">
        <w:rPr>
          <w:i/>
        </w:rPr>
        <w:t>demonstratio</w:t>
      </w:r>
      <w:r>
        <w:t xml:space="preserve"> ani plnou jednotu osoby. Jednota intelektu v modu semiaverroistické hypostáze nemá potřebnou realitu </w:t>
      </w:r>
      <w:r w:rsidRPr="00273106">
        <w:t>pro vědecký důkaz podstaty duše</w:t>
      </w:r>
      <w:r>
        <w:rPr>
          <w:i/>
        </w:rPr>
        <w:fldChar w:fldCharType="begin"/>
      </w:r>
      <w:r>
        <w:instrText xml:space="preserve"> XE "</w:instrText>
      </w:r>
      <w:r w:rsidRPr="0015798D">
        <w:rPr>
          <w:i/>
        </w:rPr>
        <w:instrText>Oxfordian Fallacy:</w:instrText>
      </w:r>
      <w:r w:rsidRPr="00363AA3">
        <w:instrText>kritika Sigera</w:instrText>
      </w:r>
      <w:r>
        <w:instrText xml:space="preserve">" </w:instrText>
      </w:r>
      <w:r>
        <w:rPr>
          <w:i/>
        </w:rPr>
        <w:fldChar w:fldCharType="end"/>
      </w:r>
      <w:r w:rsidRPr="00273106">
        <w:t xml:space="preserve">. </w:t>
      </w:r>
      <w:r>
        <w:t xml:space="preserve">Oba teologové podlehli vábení </w:t>
      </w:r>
      <w:r w:rsidRPr="007470DE">
        <w:rPr>
          <w:i/>
        </w:rPr>
        <w:t>Oxfordian Fallacy</w:t>
      </w:r>
      <w:r>
        <w:t xml:space="preserve"> a definovali duši primárně substančně</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xml:space="preserve">, místo aby fenomenologicky zkoumali původní a kauzálně daný výkon </w:t>
      </w:r>
      <w:r w:rsidRPr="00273106">
        <w:t>praktického a teoretického intelektu</w:t>
      </w:r>
      <w:r w:rsidR="00A4498D">
        <w:t>.</w:t>
      </w:r>
    </w:p>
    <w:p w:rsidR="08654E68" w:rsidRDefault="08163013" w:rsidP="00A4498D">
      <w:pPr>
        <w:ind w:firstLine="397"/>
      </w:pPr>
      <w:r>
        <w:t>Substanční definice duše a intelektu nejsou samy o sobě chybné, ale postrádají sílu vědeckého důkazu. Z</w:t>
      </w:r>
      <w:r w:rsidRPr="00273106">
        <w:t xml:space="preserve">ávěr třetí kvestie </w:t>
      </w:r>
      <w:r w:rsidRPr="00953D69">
        <w:rPr>
          <w:i/>
          <w:lang w:eastAsia="en-US"/>
        </w:rPr>
        <w:t>De anima intellectiva</w:t>
      </w:r>
      <w:r w:rsidRPr="00953D69">
        <w:rPr>
          <w:lang w:eastAsia="en-US"/>
        </w:rPr>
        <w:t xml:space="preserve"> </w:t>
      </w:r>
      <w:r w:rsidR="087D0D1F">
        <w:rPr>
          <w:lang w:eastAsia="en-US"/>
        </w:rPr>
        <w:t xml:space="preserve">stojí v plném </w:t>
      </w:r>
      <w:r w:rsidR="08B1676D">
        <w:rPr>
          <w:lang w:eastAsia="en-US"/>
        </w:rPr>
        <w:t xml:space="preserve">a naprostém </w:t>
      </w:r>
      <w:r w:rsidRPr="00273106">
        <w:t xml:space="preserve">souladu s oficiálním postojem </w:t>
      </w:r>
      <w:r>
        <w:t xml:space="preserve">sekulárních </w:t>
      </w:r>
      <w:r w:rsidRPr="00273106">
        <w:t>magistrů artistické fakulty</w:t>
      </w:r>
      <w:r>
        <w:t xml:space="preserve"> daným 1. dubna 1272</w:t>
      </w:r>
      <w:r w:rsidR="087D0D1F">
        <w:t xml:space="preserve">. </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sidR="087D0D1F">
        <w:rPr>
          <w:szCs w:val="24"/>
        </w:rPr>
        <w:t>F</w:t>
      </w:r>
      <w:r w:rsidRPr="00273106">
        <w:t>ilosofie se musí podřídit teologii v těch otázkách, které jsou definované z hlediska zjevené víry (</w:t>
      </w:r>
      <w:r w:rsidRPr="00273106">
        <w:rPr>
          <w:i/>
          <w:lang w:eastAsia="en-US"/>
        </w:rPr>
        <w:t>sententiam tamen sanctae fidei catholicae, si contraria huic sit sententiae</w:t>
      </w:r>
      <w:r w:rsidRPr="00273106">
        <w:rPr>
          <w:rStyle w:val="Zkladntext417pt"/>
          <w:i/>
          <w:lang w:eastAsia="en-US"/>
        </w:rPr>
        <w:t xml:space="preserve"> </w:t>
      </w:r>
      <w:r w:rsidRPr="001D3DE0">
        <w:rPr>
          <w:i/>
        </w:rPr>
        <w:t>Philosophi</w:t>
      </w:r>
      <w:r w:rsidRPr="00273106">
        <w:rPr>
          <w:rStyle w:val="Zkladntext419pt3"/>
          <w:i/>
          <w:lang w:eastAsia="en-US"/>
        </w:rPr>
        <w:t>,</w:t>
      </w:r>
      <w:r w:rsidRPr="00273106">
        <w:rPr>
          <w:i/>
          <w:lang w:eastAsia="en-US"/>
        </w:rPr>
        <w:t xml:space="preserve"> praeferre volentes, </w:t>
      </w:r>
      <w:r>
        <w:rPr>
          <w:lang w:eastAsia="en-US"/>
        </w:rPr>
        <w:t>p. 88</w:t>
      </w:r>
      <w:r w:rsidRPr="00273106">
        <w:rPr>
          <w:lang w:eastAsia="en-US"/>
        </w:rPr>
        <w:t>.51‒52</w:t>
      </w:r>
      <w:r>
        <w:fldChar w:fldCharType="begin"/>
      </w:r>
      <w:r>
        <w:instrText xml:space="preserve"> XE "Siger:</w:instrText>
      </w:r>
      <w:r w:rsidRPr="00953D69">
        <w:rPr>
          <w:i/>
          <w:lang w:eastAsia="en-US"/>
        </w:rPr>
        <w:instrText>De anima intellectiva</w:instrText>
      </w:r>
      <w:r w:rsidRPr="00953D69">
        <w:rPr>
          <w:lang w:eastAsia="en-US"/>
        </w:rPr>
        <w:instrText xml:space="preserve"> </w:instrText>
      </w:r>
      <w:r>
        <w:instrText xml:space="preserve">88.51‒52" </w:instrText>
      </w:r>
      <w:r>
        <w:fldChar w:fldCharType="end"/>
      </w:r>
      <w:r w:rsidRPr="007658B4">
        <w:rPr>
          <w:rStyle w:val="TextpoznpodarouChar"/>
        </w:rPr>
        <w:t>)</w:t>
      </w:r>
      <w:r w:rsidRPr="00273106">
        <w:t xml:space="preserve">. </w:t>
      </w:r>
      <w:r w:rsidR="08C036AA">
        <w:t xml:space="preserve">Ale otázky, které jsou filosofii vlastní, ty je třeba řešit na vlastní intelektuální odpovědnost a podle autonomní pravdy dané pouze v samotném rozumu. Filosofie není žádná služka teologie a nesmí být instrumentalizovaná pro účely teologie. </w:t>
      </w:r>
      <w:r w:rsidRPr="00273106">
        <w:t>Tolik brila</w:t>
      </w:r>
      <w:r>
        <w:t>n</w:t>
      </w:r>
      <w:r w:rsidRPr="00273106">
        <w:t>tně myslící kněz a filosof Siger</w:t>
      </w:r>
      <w:r w:rsidR="08951B9A">
        <w:t xml:space="preserve"> </w:t>
      </w:r>
      <w:r w:rsidR="08C51D47">
        <w:t>a jeho skupina artistů na Rue de Fouarre</w:t>
      </w:r>
      <w:r w:rsidR="08951B9A">
        <w:t xml:space="preserve">, kteří našli cestu ke „křesťanskému“ Aristotelovi danému podle </w:t>
      </w:r>
      <w:r w:rsidR="00B7215B">
        <w:t>„</w:t>
      </w:r>
      <w:r w:rsidR="08951B9A">
        <w:t>muslimského</w:t>
      </w:r>
      <w:r w:rsidR="00B7215B">
        <w:t>“</w:t>
      </w:r>
      <w:r w:rsidR="08951B9A">
        <w:t xml:space="preserve"> Komentátora</w:t>
      </w:r>
      <w:r w:rsidRPr="00273106">
        <w:t>.</w:t>
      </w:r>
      <w:r>
        <w:t xml:space="preserve"> </w:t>
      </w:r>
      <w:r w:rsidR="081173DF">
        <w:t xml:space="preserve">Sigerovo dílo </w:t>
      </w:r>
      <w:r>
        <w:t>se stal</w:t>
      </w:r>
      <w:r w:rsidR="081173DF">
        <w:t>o</w:t>
      </w:r>
      <w:r w:rsidR="08962040">
        <w:t xml:space="preserve"> základní inspirací magistrů pro </w:t>
      </w:r>
      <w:r>
        <w:t>prohlášení filosofické fakulty z roku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t xml:space="preserve">.  A pokud byl spis </w:t>
      </w:r>
      <w:r w:rsidRPr="00C7401B">
        <w:rPr>
          <w:i/>
          <w:lang w:eastAsia="en-US"/>
        </w:rPr>
        <w:t>De anima intellectiva</w:t>
      </w:r>
      <w:r>
        <w:rPr>
          <w:i/>
          <w:lang w:eastAsia="en-US"/>
        </w:rPr>
        <w:t xml:space="preserve"> </w:t>
      </w:r>
      <w:r w:rsidRPr="00865E56">
        <w:rPr>
          <w:lang w:eastAsia="en-US"/>
        </w:rPr>
        <w:t>nap</w:t>
      </w:r>
      <w:r>
        <w:rPr>
          <w:lang w:eastAsia="en-US"/>
        </w:rPr>
        <w:t>sán až po tomto prohlášení, tak</w:t>
      </w:r>
      <w:r w:rsidRPr="00865E56">
        <w:rPr>
          <w:lang w:eastAsia="en-US"/>
        </w:rPr>
        <w:t xml:space="preserve"> </w:t>
      </w:r>
      <w:r w:rsidRPr="00865E56">
        <w:rPr>
          <w:lang w:eastAsia="en-US"/>
        </w:rPr>
        <w:lastRenderedPageBreak/>
        <w:t>s</w:t>
      </w:r>
      <w:r>
        <w:rPr>
          <w:lang w:eastAsia="en-US"/>
        </w:rPr>
        <w:t xml:space="preserve">kvěle potvrdil jeho pravdivost jak proti avicennistickým modernistům, tak proti </w:t>
      </w:r>
      <w:r w:rsidR="00836BF6">
        <w:rPr>
          <w:lang w:eastAsia="en-US"/>
        </w:rPr>
        <w:t xml:space="preserve">aristotelským </w:t>
      </w:r>
      <w:r>
        <w:rPr>
          <w:lang w:eastAsia="en-US"/>
        </w:rPr>
        <w:t xml:space="preserve">semiaverroistům. Kritizoval jak nedotažený aristotelismus Akvinského, tak sofismata modernistů Bonaventurovy školy. Stejnou kritiku provedl ve stejné době i Bacon odmítnutím primátu objektivně-unitární filosofie nad teologií </w:t>
      </w:r>
      <w:r w:rsidRPr="00273106">
        <w:t>(</w:t>
      </w:r>
      <w:r w:rsidRPr="00273106">
        <w:rPr>
          <w:i/>
        </w:rPr>
        <w:t>philosophia dominatur in usu theologiam</w:t>
      </w:r>
      <w:r w:rsidR="08962040">
        <w:t xml:space="preserve">; OBJ II, </w:t>
      </w:r>
      <w:r w:rsidRPr="00A50106">
        <w:t>kap</w:t>
      </w:r>
      <w:r>
        <w:t>.</w:t>
      </w:r>
      <w:r w:rsidR="08962040">
        <w:t xml:space="preserve"> 3</w:t>
      </w:r>
      <w:r w:rsidRPr="00A50106">
        <w:t>.4.3</w:t>
      </w:r>
      <w:r w:rsidRPr="00273106">
        <w:t>)</w:t>
      </w:r>
      <w:r>
        <w:rPr>
          <w:lang w:eastAsia="en-US"/>
        </w:rPr>
        <w:t xml:space="preserve">. </w:t>
      </w:r>
      <w:r w:rsidR="08486559">
        <w:rPr>
          <w:lang w:eastAsia="en-US"/>
        </w:rPr>
        <w:t xml:space="preserve">Bacon kritizuje ideologizovanou filosofii modernistů, což je jen zdánlivě opačná pozice, než má Siger. </w:t>
      </w:r>
      <w:r w:rsidRPr="00273106">
        <w:t xml:space="preserve">Albert i Akvinský </w:t>
      </w:r>
      <w:r>
        <w:t xml:space="preserve">nepředložili analýzu fenomenologického průběhu poznání daného </w:t>
      </w:r>
      <w:r w:rsidRPr="00187DC5">
        <w:rPr>
          <w:i/>
        </w:rPr>
        <w:t>per prius</w:t>
      </w:r>
      <w:r>
        <w:t xml:space="preserve"> v existenciálním aktu jedinečné osoby. </w:t>
      </w:r>
      <w:r w:rsidRPr="00273106">
        <w:t xml:space="preserve">Hlavní důvod neúplné intence </w:t>
      </w:r>
      <w:r>
        <w:rPr>
          <w:i/>
        </w:rPr>
        <w:t>De anima</w:t>
      </w:r>
      <w:r w:rsidRPr="00273106">
        <w:t xml:space="preserve"> a CMDA </w:t>
      </w:r>
      <w:r>
        <w:t xml:space="preserve">charakterizoval výše uvedený citát slovem </w:t>
      </w:r>
      <w:r w:rsidRPr="00273106">
        <w:rPr>
          <w:i/>
          <w:lang w:eastAsia="en-US"/>
        </w:rPr>
        <w:t>deficiunt</w:t>
      </w:r>
      <w:r w:rsidRPr="00273106">
        <w:rPr>
          <w:lang w:eastAsia="en-US"/>
        </w:rPr>
        <w:t xml:space="preserve">. </w:t>
      </w:r>
      <w:r>
        <w:t xml:space="preserve">Oba myslitelé prvního averroismu vzali intelekt jako hypostázi (Akvinský) nebo </w:t>
      </w:r>
      <w:r w:rsidRPr="003C135D">
        <w:rPr>
          <w:i/>
        </w:rPr>
        <w:t>anima intellectiva</w:t>
      </w:r>
      <w:r>
        <w:t xml:space="preserve"> jako abstraktní </w:t>
      </w:r>
      <w:r w:rsidR="00087156">
        <w:t xml:space="preserve">esenci </w:t>
      </w:r>
      <w:r>
        <w:t xml:space="preserve">(Albert). Substanční pojetí a definice jsou sice věcně správné, ale nejdou  </w:t>
      </w:r>
      <w:r w:rsidRPr="00273106">
        <w:t>od zakoušené potence k postulované substanci</w:t>
      </w:r>
      <w:r>
        <w:t>,</w:t>
      </w:r>
      <w:r w:rsidRPr="00273106">
        <w:t xml:space="preserve"> jako to má </w:t>
      </w:r>
      <w:r>
        <w:t>Aristoteles</w:t>
      </w:r>
      <w:r w:rsidRPr="00273106">
        <w:t xml:space="preserve"> a CMDA</w:t>
      </w:r>
      <w:r>
        <w:fldChar w:fldCharType="begin"/>
      </w:r>
      <w:r>
        <w:instrText xml:space="preserve"> XE "</w:instrText>
      </w:r>
      <w:r w:rsidRPr="005F6AFC">
        <w:instrText>intelekt:</w:instrText>
      </w:r>
      <w:r w:rsidRPr="000126CA">
        <w:rPr>
          <w:i/>
        </w:rPr>
        <w:instrText>fieri/esse</w:instrText>
      </w:r>
      <w:r>
        <w:instrText xml:space="preserve">" </w:instrText>
      </w:r>
      <w:r>
        <w:fldChar w:fldCharType="end"/>
      </w:r>
      <w:r w:rsidRPr="00273106">
        <w:t xml:space="preserve">. </w:t>
      </w:r>
      <w:r>
        <w:t xml:space="preserve">Albertův důkaz není chybný, ale není vědecký </w:t>
      </w:r>
      <w:r w:rsidRPr="003C135D">
        <w:rPr>
          <w:i/>
        </w:rPr>
        <w:t>stricto sensu</w:t>
      </w:r>
      <w:r>
        <w:t xml:space="preserve">, protože nesleduje postup </w:t>
      </w:r>
      <w:r w:rsidRPr="00A1094D">
        <w:rPr>
          <w:i/>
        </w:rPr>
        <w:t>demonst</w:t>
      </w:r>
      <w:r>
        <w:rPr>
          <w:i/>
        </w:rPr>
        <w:t>rat</w:t>
      </w:r>
      <w:r w:rsidRPr="00A1094D">
        <w:rPr>
          <w:i/>
        </w:rPr>
        <w:t>io</w:t>
      </w:r>
      <w:r>
        <w:rPr>
          <w:i/>
        </w:rPr>
        <w:fldChar w:fldCharType="begin"/>
      </w:r>
      <w:r>
        <w:instrText xml:space="preserve"> XE "</w:instrText>
      </w:r>
      <w:r w:rsidRPr="004E6075">
        <w:rPr>
          <w:i/>
        </w:rPr>
        <w:instrText>demonstratio:</w:instrText>
      </w:r>
      <w:r>
        <w:instrText xml:space="preserve">Averroes" </w:instrText>
      </w:r>
      <w:r>
        <w:rPr>
          <w:i/>
        </w:rPr>
        <w:fldChar w:fldCharType="end"/>
      </w:r>
      <w:r>
        <w:t xml:space="preserve"> podle </w:t>
      </w:r>
      <w:r w:rsidRPr="086718CA">
        <w:rPr>
          <w:i/>
        </w:rPr>
        <w:t>Druhých analytik</w:t>
      </w:r>
      <w:r>
        <w:t xml:space="preserve">. Teolog </w:t>
      </w:r>
      <w:r w:rsidRPr="00273106">
        <w:t xml:space="preserve">Akvinský postavil bytí nemateriálního intelektu v modu </w:t>
      </w:r>
      <w:r w:rsidRPr="00273106">
        <w:rPr>
          <w:i/>
        </w:rPr>
        <w:t>per prius</w:t>
      </w:r>
      <w:r>
        <w:t xml:space="preserve"> a pak teprve hledal způsob, jak</w:t>
      </w:r>
      <w:r w:rsidRPr="00273106">
        <w:t xml:space="preserve"> toto nepomíjivé bytí intelektuální duše spojit s aktem vezdejší existence. Akvinského </w:t>
      </w:r>
      <w:r>
        <w:t xml:space="preserve">pojetí </w:t>
      </w:r>
      <w:r w:rsidRPr="00273106">
        <w:t>jedn</w:t>
      </w:r>
      <w:r>
        <w:t>oty intelektu a osoby je dáno</w:t>
      </w:r>
      <w:r w:rsidRPr="00273106">
        <w:t xml:space="preserve"> z pozice </w:t>
      </w:r>
      <w:r>
        <w:t xml:space="preserve">aristotelské </w:t>
      </w:r>
      <w:r w:rsidRPr="00273106">
        <w:t xml:space="preserve">filosofie, ale </w:t>
      </w:r>
      <w:r>
        <w:t>nerespektuje vědecky založenou jednotu osoby</w:t>
      </w:r>
      <w:r w:rsidR="08486559">
        <w:t xml:space="preserve"> pdle vědeckého důkazu </w:t>
      </w:r>
      <w:r w:rsidR="08486559" w:rsidRPr="08486559">
        <w:rPr>
          <w:i/>
        </w:rPr>
        <w:t>Druhých analytik</w:t>
      </w:r>
      <w:r>
        <w:t xml:space="preserve">. Náhled na jednotu </w:t>
      </w:r>
      <w:r w:rsidR="08DC7FC3">
        <w:t xml:space="preserve">osoby </w:t>
      </w:r>
      <w:r>
        <w:t xml:space="preserve">je veden </w:t>
      </w:r>
      <w:r w:rsidRPr="00273106">
        <w:t xml:space="preserve">spekulativně, tedy z pozice teologie. Siger, povoláním </w:t>
      </w:r>
      <w:r w:rsidR="00474270">
        <w:t xml:space="preserve">první evropský </w:t>
      </w:r>
      <w:r w:rsidRPr="00273106">
        <w:t>filosof</w:t>
      </w:r>
      <w:r>
        <w:t xml:space="preserve">, byl </w:t>
      </w:r>
      <w:r w:rsidRPr="00273106">
        <w:t xml:space="preserve">nejlepší aristotelik své doby a </w:t>
      </w:r>
      <w:r>
        <w:t xml:space="preserve">dodnes byl a je největší </w:t>
      </w:r>
      <w:r w:rsidRPr="00273106">
        <w:t xml:space="preserve">znalec </w:t>
      </w:r>
      <w:r>
        <w:t>Averroes</w:t>
      </w:r>
      <w:r w:rsidRPr="00273106">
        <w:t>e</w:t>
      </w:r>
      <w:r>
        <w:t xml:space="preserve">. Siger a jeho skupina tvrdila, že zásadně a bezvýhradně </w:t>
      </w:r>
      <w:r w:rsidRPr="00273106">
        <w:t xml:space="preserve">platí teze </w:t>
      </w:r>
      <w:r w:rsidRPr="087549E5">
        <w:rPr>
          <w:i/>
        </w:rPr>
        <w:t>Druhých analytik</w:t>
      </w:r>
      <w:r w:rsidRPr="00273106">
        <w:t xml:space="preserve"> o rodové rozdílnosti teologie a filosofie, která nedovoluje jednotný vědecký důkaz</w:t>
      </w:r>
      <w:r>
        <w:t xml:space="preserve"> pro obě disciplíny</w:t>
      </w:r>
      <w:r w:rsidRPr="00273106">
        <w:t>. Pravda nadpřirozené víry nemůže být univočně dána s pravdou přirozeného rozumu</w:t>
      </w:r>
      <w:r>
        <w:fldChar w:fldCharType="begin"/>
      </w:r>
      <w:r>
        <w:instrText xml:space="preserve"> XE "</w:instrText>
      </w:r>
      <w:r w:rsidRPr="00900555">
        <w:instrText>teorie dvojí pravdy</w:instrText>
      </w:r>
      <w:r>
        <w:instrText xml:space="preserve">" </w:instrText>
      </w:r>
      <w:r>
        <w:fldChar w:fldCharType="end"/>
      </w:r>
      <w:r>
        <w:t xml:space="preserve">. Hermeneutika ukázala, že tuto tezi o vlastní důstojnosti filosofie a teologie hájil spis </w:t>
      </w:r>
      <w:r w:rsidRPr="00273106">
        <w:rPr>
          <w:i/>
          <w:lang w:eastAsia="en-US"/>
        </w:rPr>
        <w:t>De anima intellectiva</w:t>
      </w:r>
      <w:r w:rsidRPr="00273106">
        <w:rPr>
          <w:lang w:eastAsia="en-US"/>
        </w:rPr>
        <w:t xml:space="preserve"> </w:t>
      </w:r>
      <w:r>
        <w:t xml:space="preserve">ve </w:t>
      </w:r>
      <w:r w:rsidRPr="00273106">
        <w:t xml:space="preserve">sporu o status intelektu a duše v rámci </w:t>
      </w:r>
      <w:r w:rsidR="0048459D">
        <w:t xml:space="preserve">existující </w:t>
      </w:r>
      <w:r w:rsidRPr="00273106">
        <w:t>osoby</w:t>
      </w:r>
      <w:r w:rsidR="0048459D">
        <w:t xml:space="preserve">. Tento spor </w:t>
      </w:r>
      <w:r>
        <w:t xml:space="preserve">vypukl </w:t>
      </w:r>
      <w:r w:rsidR="0048459D">
        <w:t xml:space="preserve">v plné síle </w:t>
      </w:r>
      <w:r>
        <w:t xml:space="preserve">po </w:t>
      </w:r>
      <w:r w:rsidR="0048459D">
        <w:t xml:space="preserve">roce </w:t>
      </w:r>
      <w:r>
        <w:t>1270</w:t>
      </w:r>
      <w:r w:rsidRPr="00273106">
        <w:t xml:space="preserve">. </w:t>
      </w:r>
      <w:r>
        <w:t xml:space="preserve">Stejnou pozici ohledně </w:t>
      </w:r>
      <w:r w:rsidRPr="00273106">
        <w:rPr>
          <w:i/>
        </w:rPr>
        <w:t>dignitatis philosophia</w:t>
      </w:r>
      <w:r>
        <w:t xml:space="preserve"> hájil Bacon proti Bonaventurovi </w:t>
      </w:r>
      <w:r w:rsidRPr="00273106">
        <w:t>(</w:t>
      </w:r>
      <w:r w:rsidR="08CF129F">
        <w:t>OB II, kap. 3</w:t>
      </w:r>
      <w:r>
        <w:t xml:space="preserve">.4.3). </w:t>
      </w:r>
      <w:r w:rsidRPr="00273106">
        <w:t xml:space="preserve">Siger postavil vůči oběma dominikánům stejnou kritiku, jak to v předešlé generaci provedli aristotelikové jako Grosseteste a Bacon vůči Rufusovi, Kilwardbymu a Bonaventurovi. </w:t>
      </w:r>
      <w:r>
        <w:t xml:space="preserve">Siger se řadí k těmto význačným aristotelikům tím, že jasně oddělil dvě rodově odlišné vědy, teologii a filosofii. Hledání povahy duše je pro něj stejně jako pro biskupa Alverna filosofický úkol řešitelný v rámci rozumu, především podle Aristotela podaného v linii Komentátora </w:t>
      </w:r>
      <w:r w:rsidRPr="00273106">
        <w:t>(</w:t>
      </w:r>
      <w:r w:rsidRPr="00273106">
        <w:rPr>
          <w:i/>
        </w:rPr>
        <w:t xml:space="preserve">quaerimus enim </w:t>
      </w:r>
      <w:r w:rsidRPr="00273106">
        <w:rPr>
          <w:i/>
        </w:rPr>
        <w:lastRenderedPageBreak/>
        <w:t>hic solum intentionem philosophorum et praecipue Aristotelis</w:t>
      </w:r>
      <w:r w:rsidRPr="00F13831">
        <w:t>;</w:t>
      </w:r>
      <w:r>
        <w:rPr>
          <w:i/>
        </w:rPr>
        <w:t xml:space="preserve"> </w:t>
      </w:r>
      <w:r w:rsidRPr="00C7401B">
        <w:rPr>
          <w:i/>
          <w:lang w:eastAsia="en-US"/>
        </w:rPr>
        <w:t>De anima intellectiva</w:t>
      </w:r>
      <w:r>
        <w:rPr>
          <w:lang w:eastAsia="en-US"/>
        </w:rPr>
        <w:t xml:space="preserve"> </w:t>
      </w:r>
      <w:r>
        <w:t>3; p. 83.44</w:t>
      </w:r>
      <w:r>
        <w:fldChar w:fldCharType="begin"/>
      </w:r>
      <w:r>
        <w:instrText xml:space="preserve"> XE "Siger:</w:instrText>
      </w:r>
      <w:r w:rsidRPr="005D20AE">
        <w:rPr>
          <w:i/>
          <w:lang w:eastAsia="en-US"/>
        </w:rPr>
        <w:instrText>De anima intellectiva</w:instrText>
      </w:r>
      <w:r>
        <w:rPr>
          <w:i/>
          <w:lang w:eastAsia="en-US"/>
        </w:rPr>
        <w:instrText xml:space="preserve"> </w:instrText>
      </w:r>
      <w:r w:rsidRPr="005D20AE">
        <w:instrText>83.44</w:instrText>
      </w:r>
      <w:r>
        <w:instrText xml:space="preserve">" </w:instrText>
      </w:r>
      <w:r>
        <w:fldChar w:fldCharType="end"/>
      </w:r>
      <w:r w:rsidRPr="00273106">
        <w:t>).</w:t>
      </w:r>
      <w:r>
        <w:t xml:space="preserve"> K tomu patří i výše citovaná věta o tom, že filosofie se nebaví o zázracích, ale argumentuje přirozeným rozumem o přirozených věcech. </w:t>
      </w:r>
      <w:r w:rsidRPr="00273106">
        <w:t xml:space="preserve">Rozdíl mezi oběma </w:t>
      </w:r>
      <w:r>
        <w:t xml:space="preserve">školami </w:t>
      </w:r>
      <w:r w:rsidRPr="00273106">
        <w:t>ukazuje, jak hluboko pokročila integrace aristotelismu do teologie</w:t>
      </w:r>
      <w:r>
        <w:t>, kterou zahájila Toledská škola</w:t>
      </w:r>
      <w:r w:rsidRPr="00273106">
        <w:t xml:space="preserve">. </w:t>
      </w:r>
      <w:r>
        <w:t xml:space="preserve">Akvinský se stal v další generaci novým členem školy </w:t>
      </w:r>
      <w:r w:rsidRPr="001578F8">
        <w:rPr>
          <w:i/>
        </w:rPr>
        <w:t>sequaces Aristotelis</w:t>
      </w:r>
      <w:r>
        <w:rPr>
          <w:i/>
        </w:rPr>
        <w:fldChar w:fldCharType="begin"/>
      </w:r>
      <w:r>
        <w:instrText xml:space="preserve"> XE "</w:instrText>
      </w:r>
      <w:r w:rsidRPr="001578F8">
        <w:instrText>první averroismus</w:instrText>
      </w:r>
      <w:r w:rsidRPr="007068FD">
        <w:rPr>
          <w:i/>
        </w:rPr>
        <w:instrText>:sequaces Aristotelis</w:instrText>
      </w:r>
      <w:r>
        <w:instrText xml:space="preserve">" </w:instrText>
      </w:r>
      <w:r>
        <w:rPr>
          <w:i/>
        </w:rPr>
        <w:fldChar w:fldCharType="end"/>
      </w:r>
      <w:r>
        <w:t xml:space="preserve">, i když v jiném smyslu než byl druhý averroismus. </w:t>
      </w:r>
      <w:r w:rsidRPr="00273106">
        <w:t>Grosseteste kolem 1235 v citované poznámce obhajuje dvojí pravdu, filosofickou a teologickou, proti nominalistickým kritikům Aristotela ze školy druhého averroismu. Udělali z Aristotela heretika, a tím sami sebe usvědčují z hereze</w:t>
      </w:r>
      <w:r>
        <w:t xml:space="preserve"> (</w:t>
      </w:r>
      <w:r w:rsidR="08CF129F">
        <w:t>OBJ II, kap. 3</w:t>
      </w:r>
      <w:r w:rsidRPr="00564CE7">
        <w:t>.4.2</w:t>
      </w:r>
      <w:r>
        <w:t>)</w:t>
      </w:r>
      <w:r w:rsidRPr="00273106">
        <w:t xml:space="preserve">. Připomeňme v této souvislosti Baconovu kritiku </w:t>
      </w:r>
      <w:r>
        <w:t>mendikantských teologických škol, které byly odpovědné za nedostatečné vědecké vzdělání moderních teologů, a navíc pracovaly s  neoplatonskými překlady Korpusu podle Toledské školy</w:t>
      </w:r>
      <w:r>
        <w:fldChar w:fldCharType="begin"/>
      </w:r>
      <w:r>
        <w:instrText xml:space="preserve"> XE "</w:instrText>
      </w:r>
      <w:r w:rsidRPr="080457BD">
        <w:instrText>Toledská škola</w:instrText>
      </w:r>
      <w:r>
        <w:instrText xml:space="preserve">" </w:instrText>
      </w:r>
      <w:r>
        <w:fldChar w:fldCharType="end"/>
      </w:r>
      <w:r w:rsidRPr="00273106">
        <w:t xml:space="preserve">. </w:t>
      </w:r>
      <w:r>
        <w:t xml:space="preserve">Tento deficit kritického aristotelského myšlení je jasně vidět na gigantomachii o nový výklad Aristotela. </w:t>
      </w:r>
      <w:r w:rsidRPr="00273106">
        <w:t>Podle jemné, ale přesné kritiky Sigera staví Akvinský a Albert teologii nad filosofii</w:t>
      </w:r>
      <w:r>
        <w:t>, protože do filosofie zavedli dogmatický aristotelismus. T</w:t>
      </w:r>
      <w:r w:rsidRPr="00273106">
        <w:t xml:space="preserve">o </w:t>
      </w:r>
      <w:r>
        <w:t xml:space="preserve">je </w:t>
      </w:r>
      <w:r w:rsidRPr="00273106">
        <w:t>výslovně daná pozice</w:t>
      </w:r>
      <w:r w:rsidRPr="00601DFE">
        <w:t xml:space="preserve"> </w:t>
      </w:r>
      <w:r w:rsidRPr="00273106">
        <w:t xml:space="preserve">Akvinského, protože podle biblické </w:t>
      </w:r>
      <w:r w:rsidRPr="08482C15">
        <w:rPr>
          <w:i/>
        </w:rPr>
        <w:t>Písně Písní</w:t>
      </w:r>
      <w:r w:rsidRPr="00273106">
        <w:t xml:space="preserve"> je teologie královnou, které mají ostatní vědy pokorně sloužit (</w:t>
      </w:r>
      <w:r w:rsidRPr="00273106">
        <w:rPr>
          <w:bCs/>
          <w:i/>
        </w:rPr>
        <w:t>aliae</w:t>
      </w:r>
      <w:r w:rsidRPr="00273106">
        <w:t xml:space="preserve"> </w:t>
      </w:r>
      <w:r w:rsidRPr="00273106">
        <w:rPr>
          <w:bCs/>
          <w:i/>
        </w:rPr>
        <w:t>scientiae</w:t>
      </w:r>
      <w:r w:rsidRPr="00273106">
        <w:rPr>
          <w:i/>
        </w:rPr>
        <w:t xml:space="preserve"> </w:t>
      </w:r>
      <w:r w:rsidRPr="00273106">
        <w:rPr>
          <w:bCs/>
          <w:i/>
        </w:rPr>
        <w:t>dicuntur</w:t>
      </w:r>
      <w:r w:rsidRPr="00273106">
        <w:rPr>
          <w:i/>
        </w:rPr>
        <w:t xml:space="preserve"> ancillae huius</w:t>
      </w:r>
      <w:r>
        <w:t xml:space="preserve">; ST </w:t>
      </w:r>
      <w:r w:rsidRPr="00273106">
        <w:t xml:space="preserve">I, </w:t>
      </w:r>
      <w:r w:rsidRPr="00273106">
        <w:rPr>
          <w:rStyle w:val="ref"/>
        </w:rPr>
        <w:t>q. 1, a. 5</w:t>
      </w:r>
      <w:r>
        <w:rPr>
          <w:rStyle w:val="ref"/>
        </w:rPr>
        <w:fldChar w:fldCharType="begin"/>
      </w:r>
      <w:r>
        <w:instrText xml:space="preserve"> XE "Akvinský:</w:instrText>
      </w:r>
      <w:r w:rsidRPr="00781182">
        <w:instrText>ST I</w:instrText>
      </w:r>
      <w:r>
        <w:instrText xml:space="preserve">.1.5" </w:instrText>
      </w:r>
      <w:r>
        <w:rPr>
          <w:rStyle w:val="ref"/>
        </w:rPr>
        <w:fldChar w:fldCharType="end"/>
      </w:r>
      <w:r>
        <w:rPr>
          <w:rStyle w:val="ref"/>
        </w:rPr>
        <w:t>; ed. Leonina 4, 16</w:t>
      </w:r>
      <w:r w:rsidRPr="00273106">
        <w:t xml:space="preserve">). Siger ukazuje oběma zastáncům prvního averroismu a znalcům Aristotela, že nadvláda teologie nad filosofí v </w:t>
      </w:r>
      <w:r>
        <w:t>otázce jednoty</w:t>
      </w:r>
      <w:r w:rsidRPr="00273106">
        <w:t xml:space="preserve"> osoby a intelektu vede k tomu, že filosofie prohraje</w:t>
      </w:r>
      <w:r>
        <w:t>,</w:t>
      </w:r>
      <w:r w:rsidRPr="00273106">
        <w:t xml:space="preserve"> a s ní i pravda rozumu. A to podle </w:t>
      </w:r>
      <w:r>
        <w:t xml:space="preserve">katolického </w:t>
      </w:r>
      <w:r w:rsidRPr="00273106">
        <w:t>kněze Sigera není dobré ani pro teologii</w:t>
      </w:r>
      <w:r>
        <w:t>, natož pro filosofii. Moudrost je totiž křesťanská jen tehdy, když je pravdivá, třebas s pohanem Averroesem a navzdory svatořečenému Akvinskému. V tom se Siger shodoval s postojem Williama z Auvergne, který byl v předešlé generaci skutečných aristoteliků pařížským biskupem a kancléřem zdejší univerzity. Moudrý kněz</w:t>
      </w:r>
      <w:r w:rsidRPr="00273106">
        <w:t xml:space="preserve"> </w:t>
      </w:r>
      <w:r>
        <w:t xml:space="preserve">a teolog </w:t>
      </w:r>
      <w:r w:rsidR="08110EB4">
        <w:t xml:space="preserve">Siger </w:t>
      </w:r>
      <w:r w:rsidRPr="00273106">
        <w:t xml:space="preserve">nemůže připustit mesalianci </w:t>
      </w:r>
      <w:r>
        <w:t xml:space="preserve">chybně vyloženého </w:t>
      </w:r>
      <w:r w:rsidRPr="00273106">
        <w:t>Aristotela a křesťanské teologie</w:t>
      </w:r>
      <w:r>
        <w:t>, navíc pouhé dvě dekády od smrti biskupa Alverna, jehož působení Siger možná ještě zažil během svých bakalářských studií</w:t>
      </w:r>
      <w:r w:rsidRPr="00273106">
        <w:t xml:space="preserve">. </w:t>
      </w:r>
      <w:r>
        <w:t>Siger jistě neměl při inkvizičním vyšetřování vedeným v letech 1275‒76 papežským delegátem (dominikán Simon du Val</w:t>
      </w:r>
      <w:r>
        <w:fldChar w:fldCharType="begin"/>
      </w:r>
      <w:r>
        <w:instrText xml:space="preserve"> XE "</w:instrText>
      </w:r>
      <w:r w:rsidRPr="00CF02FC">
        <w:instrText>Simon du Val</w:instrText>
      </w:r>
      <w:r>
        <w:instrText xml:space="preserve">" </w:instrText>
      </w:r>
      <w:r>
        <w:fldChar w:fldCharType="end"/>
      </w:r>
      <w:r>
        <w:t xml:space="preserve">) žádný velký problém. Stačilo se odvolat na celou tradici prvního averroismu na Pařížské univerzitě korunovanou Alvernovým rozlišením mezi heretickými </w:t>
      </w:r>
      <w:r w:rsidRPr="00744CBD">
        <w:rPr>
          <w:i/>
        </w:rPr>
        <w:t>sequaces Aristotelis</w:t>
      </w:r>
      <w:r>
        <w:rPr>
          <w:i/>
        </w:rPr>
        <w:fldChar w:fldCharType="begin"/>
      </w:r>
      <w:r>
        <w:instrText xml:space="preserve"> XE "druhý averroismus:</w:instrText>
      </w:r>
      <w:r w:rsidRPr="00742B72">
        <w:rPr>
          <w:i/>
        </w:rPr>
        <w:instrText>sequaces Aristotelis</w:instrText>
      </w:r>
      <w:r>
        <w:instrText xml:space="preserve">" </w:instrText>
      </w:r>
      <w:r>
        <w:rPr>
          <w:i/>
        </w:rPr>
        <w:fldChar w:fldCharType="end"/>
      </w:r>
      <w:r>
        <w:t xml:space="preserve">, od nichž se odlišil jediný </w:t>
      </w:r>
      <w:r w:rsidRPr="008C2D49">
        <w:rPr>
          <w:i/>
        </w:rPr>
        <w:t>philoso</w:t>
      </w:r>
      <w:r>
        <w:rPr>
          <w:i/>
        </w:rPr>
        <w:t>p</w:t>
      </w:r>
      <w:r w:rsidRPr="008C2D49">
        <w:rPr>
          <w:i/>
        </w:rPr>
        <w:t>hus nobilissimus</w:t>
      </w:r>
      <w:r>
        <w:t xml:space="preserve">, </w:t>
      </w:r>
      <w:r>
        <w:lastRenderedPageBreak/>
        <w:t>kterým byl pochopitelně Averroes (</w:t>
      </w:r>
      <w:r w:rsidR="08654E68">
        <w:t>OBJ II, kap. 2</w:t>
      </w:r>
      <w:r>
        <w:t>.3). Ale univerzitu už musel opustit, protože zmíněná stalinská pětiletka latinských sofistů, modernistů a agresivních semiaverroistů typu Aegidia byla úspěšná (1272‒77). Z předloženého výkladu je naprosto jasné, že h</w:t>
      </w:r>
      <w:r w:rsidRPr="00273106">
        <w:t>ermeneutika nemůže souhlasit s romantickou zápletkou o pečlivém filosofu Sigerovi, který prý byl umírněný averroista, ale po 1270 se pokorně podřídil genialitě Akvinského. Tyto teze odmítl již Gilson</w:t>
      </w:r>
      <w:r>
        <w:fldChar w:fldCharType="begin"/>
      </w:r>
      <w:r>
        <w:instrText xml:space="preserve"> XE "</w:instrText>
      </w:r>
      <w:r w:rsidRPr="00AE407F">
        <w:instrText>Gilson, E.</w:instrText>
      </w:r>
      <w:r>
        <w:instrText xml:space="preserve">" </w:instrText>
      </w:r>
      <w:r>
        <w:fldChar w:fldCharType="end"/>
      </w:r>
      <w:r w:rsidRPr="00273106">
        <w:t xml:space="preserve"> v</w:t>
      </w:r>
      <w:r>
        <w:t xml:space="preserve"> závěru monografie o</w:t>
      </w:r>
      <w:r w:rsidRPr="00273106">
        <w:t xml:space="preserve"> Dantovi</w:t>
      </w:r>
      <w:r>
        <w:t xml:space="preserve"> z roku 1939</w:t>
      </w:r>
      <w:r w:rsidRPr="00273106">
        <w:t>.</w:t>
      </w:r>
      <w:r>
        <w:t xml:space="preserve"> </w:t>
      </w:r>
      <w:r w:rsidRPr="00273106">
        <w:t xml:space="preserve">Polemika ohledně </w:t>
      </w:r>
      <w:r>
        <w:t xml:space="preserve">pravdivého </w:t>
      </w:r>
      <w:r w:rsidRPr="00273106">
        <w:rPr>
          <w:i/>
        </w:rPr>
        <w:t>intentum</w:t>
      </w:r>
      <w:r w:rsidRPr="00273106">
        <w:t xml:space="preserve"> </w:t>
      </w:r>
      <w:r>
        <w:t xml:space="preserve">Aristotela </w:t>
      </w:r>
      <w:r w:rsidRPr="00273106">
        <w:t xml:space="preserve">tvoří </w:t>
      </w:r>
      <w:r w:rsidRPr="00273106">
        <w:rPr>
          <w:lang w:eastAsia="en-US"/>
        </w:rPr>
        <w:t xml:space="preserve">zásadní přínos Sigera k epochálnímu utváření západní metafyziky. </w:t>
      </w:r>
      <w:r>
        <w:rPr>
          <w:lang w:eastAsia="en-US"/>
        </w:rPr>
        <w:t xml:space="preserve">Pro hermeneutiku hájící aristotelskou </w:t>
      </w:r>
      <w:r w:rsidRPr="087879A5">
        <w:rPr>
          <w:i/>
          <w:lang w:eastAsia="en-US"/>
        </w:rPr>
        <w:t>alétheia</w:t>
      </w:r>
      <w:r>
        <w:rPr>
          <w:lang w:eastAsia="en-US"/>
        </w:rPr>
        <w:t xml:space="preserve"> magistrů z Rue du Fouarre je naprosto zřejmé, že titul </w:t>
      </w:r>
      <w:r w:rsidRPr="08B73C0E">
        <w:rPr>
          <w:i/>
          <w:lang w:eastAsia="en-US"/>
        </w:rPr>
        <w:t>Expositor Novus</w:t>
      </w:r>
      <w:r>
        <w:rPr>
          <w:i/>
          <w:lang w:eastAsia="en-US"/>
        </w:rPr>
        <w:fldChar w:fldCharType="begin"/>
      </w:r>
      <w:r>
        <w:instrText xml:space="preserve"> XE "</w:instrText>
      </w:r>
      <w:r w:rsidRPr="08BD0834">
        <w:rPr>
          <w:i/>
        </w:rPr>
        <w:instrText>Expositor Novus</w:instrText>
      </w:r>
      <w:r>
        <w:instrText xml:space="preserve">" </w:instrText>
      </w:r>
      <w:r>
        <w:rPr>
          <w:i/>
          <w:lang w:eastAsia="en-US"/>
        </w:rPr>
        <w:fldChar w:fldCharType="end"/>
      </w:r>
      <w:r>
        <w:rPr>
          <w:lang w:eastAsia="en-US"/>
        </w:rPr>
        <w:t xml:space="preserve"> patří Sigerovi. Na rozdíl od semiaverroismu Alberta a Akvinského tento skromný kněz a myslitel plně obhájil jednotu osoby, jak to požadoval biskup Alvernus při kritice modernistů. Za zásluhy o filosofické zdůvodnění jednoty osoby a pravdy mu patří plným právem titul „</w:t>
      </w:r>
      <w:r w:rsidR="00E7121F">
        <w:rPr>
          <w:lang w:eastAsia="en-US"/>
        </w:rPr>
        <w:t xml:space="preserve">filosofický </w:t>
      </w:r>
      <w:r>
        <w:rPr>
          <w:lang w:eastAsia="en-US"/>
        </w:rPr>
        <w:t xml:space="preserve">učitel církve“, který </w:t>
      </w:r>
      <w:r w:rsidRPr="0818465A">
        <w:rPr>
          <w:i/>
          <w:lang w:eastAsia="en-US"/>
        </w:rPr>
        <w:t>Doctor Invidiosus</w:t>
      </w:r>
      <w:r>
        <w:rPr>
          <w:i/>
          <w:lang w:eastAsia="en-US"/>
        </w:rPr>
        <w:fldChar w:fldCharType="begin"/>
      </w:r>
      <w:r>
        <w:instrText xml:space="preserve"> XE "</w:instrText>
      </w:r>
      <w:r w:rsidRPr="08B903A4">
        <w:rPr>
          <w:i/>
          <w:lang w:eastAsia="en-US"/>
        </w:rPr>
        <w:instrText>Doctor Invidiosus</w:instrText>
      </w:r>
      <w:r>
        <w:instrText xml:space="preserve">" </w:instrText>
      </w:r>
      <w:r>
        <w:rPr>
          <w:i/>
          <w:lang w:eastAsia="en-US"/>
        </w:rPr>
        <w:fldChar w:fldCharType="end"/>
      </w:r>
      <w:r>
        <w:rPr>
          <w:lang w:eastAsia="en-US"/>
        </w:rPr>
        <w:t xml:space="preserve"> jednou jistě dostane</w:t>
      </w:r>
      <w:r w:rsidR="00A8790C">
        <w:rPr>
          <w:lang w:eastAsia="en-US"/>
        </w:rPr>
        <w:t xml:space="preserve">. Zvláště, když učitelé církve už jsou teologové jako </w:t>
      </w:r>
      <w:r w:rsidR="08654E68">
        <w:rPr>
          <w:lang w:eastAsia="en-US"/>
        </w:rPr>
        <w:t>Akvinský a Bonaventura.</w:t>
      </w:r>
      <w:r w:rsidR="00A8790C">
        <w:rPr>
          <w:lang w:eastAsia="en-US"/>
        </w:rPr>
        <w:t xml:space="preserve"> </w:t>
      </w:r>
      <w:r w:rsidR="00A8790C" w:rsidRPr="00A8790C">
        <w:rPr>
          <w:lang w:eastAsia="en-US"/>
        </w:rPr>
        <w:t>Díky Sigerově filozo</w:t>
      </w:r>
      <w:r w:rsidR="003E19FC">
        <w:rPr>
          <w:lang w:eastAsia="en-US"/>
        </w:rPr>
        <w:t>fii se Komentátor již stal filos</w:t>
      </w:r>
      <w:r w:rsidR="00A8790C" w:rsidRPr="00A8790C">
        <w:rPr>
          <w:lang w:eastAsia="en-US"/>
        </w:rPr>
        <w:t xml:space="preserve">ofickým učitelem </w:t>
      </w:r>
      <w:r w:rsidR="006979EF" w:rsidRPr="00A8790C">
        <w:rPr>
          <w:lang w:eastAsia="en-US"/>
        </w:rPr>
        <w:t xml:space="preserve">celého </w:t>
      </w:r>
      <w:r w:rsidR="006979EF">
        <w:rPr>
          <w:lang w:eastAsia="en-US"/>
        </w:rPr>
        <w:t xml:space="preserve">myslícího </w:t>
      </w:r>
      <w:r w:rsidR="006979EF" w:rsidRPr="00A8790C">
        <w:rPr>
          <w:lang w:eastAsia="en-US"/>
        </w:rPr>
        <w:t>Západu</w:t>
      </w:r>
      <w:r w:rsidR="006979EF">
        <w:rPr>
          <w:lang w:eastAsia="en-US"/>
        </w:rPr>
        <w:t xml:space="preserve"> </w:t>
      </w:r>
      <w:r w:rsidR="00A8790C" w:rsidRPr="00A8790C">
        <w:rPr>
          <w:lang w:eastAsia="en-US"/>
        </w:rPr>
        <w:t>s čestným titulem</w:t>
      </w:r>
      <w:r w:rsidR="00957B89">
        <w:rPr>
          <w:lang w:eastAsia="en-US"/>
        </w:rPr>
        <w:t xml:space="preserve"> „</w:t>
      </w:r>
      <w:r w:rsidR="00A8790C">
        <w:rPr>
          <w:lang w:eastAsia="en-US"/>
        </w:rPr>
        <w:t>T</w:t>
      </w:r>
      <w:r w:rsidR="006979EF">
        <w:rPr>
          <w:lang w:eastAsia="en-US"/>
        </w:rPr>
        <w:t>řetí</w:t>
      </w:r>
      <w:r w:rsidR="00A8790C">
        <w:rPr>
          <w:lang w:eastAsia="en-US"/>
        </w:rPr>
        <w:t xml:space="preserve"> M</w:t>
      </w:r>
      <w:r w:rsidR="00957B89">
        <w:rPr>
          <w:lang w:eastAsia="en-US"/>
        </w:rPr>
        <w:t>istr“</w:t>
      </w:r>
      <w:r w:rsidR="00A8790C" w:rsidRPr="00A8790C">
        <w:rPr>
          <w:lang w:eastAsia="en-US"/>
        </w:rPr>
        <w:t xml:space="preserve"> </w:t>
      </w:r>
      <w:r w:rsidR="00EA76CE">
        <w:rPr>
          <w:lang w:eastAsia="en-US"/>
        </w:rPr>
        <w:t xml:space="preserve">a </w:t>
      </w:r>
      <w:r w:rsidR="00EA76CE" w:rsidRPr="00953C72">
        <w:rPr>
          <w:i/>
          <w:szCs w:val="24"/>
        </w:rPr>
        <w:t>Philosophus Nobilissimus</w:t>
      </w:r>
      <w:r w:rsidR="00A8790C" w:rsidRPr="00A8790C">
        <w:rPr>
          <w:lang w:eastAsia="en-US"/>
        </w:rPr>
        <w:t>.</w:t>
      </w:r>
    </w:p>
    <w:p w:rsidR="08163013" w:rsidRPr="009E4099" w:rsidRDefault="08654E68" w:rsidP="08654E68">
      <w:pPr>
        <w:ind w:firstLine="397"/>
      </w:pPr>
      <w:r>
        <w:rPr>
          <w:lang w:eastAsia="en-US"/>
        </w:rPr>
        <w:t>N</w:t>
      </w:r>
      <w:r w:rsidR="008018F4">
        <w:rPr>
          <w:lang w:eastAsia="en-US"/>
        </w:rPr>
        <w:t xml:space="preserve">uceným odchodem </w:t>
      </w:r>
      <w:r>
        <w:rPr>
          <w:lang w:eastAsia="en-US"/>
        </w:rPr>
        <w:t xml:space="preserve">Sigera </w:t>
      </w:r>
      <w:r w:rsidR="008018F4">
        <w:rPr>
          <w:lang w:eastAsia="en-US"/>
        </w:rPr>
        <w:t>z funkce r</w:t>
      </w:r>
      <w:r w:rsidR="08163013">
        <w:rPr>
          <w:lang w:eastAsia="en-US"/>
        </w:rPr>
        <w:t xml:space="preserve">ektora a nakonec </w:t>
      </w:r>
      <w:r>
        <w:rPr>
          <w:lang w:eastAsia="en-US"/>
        </w:rPr>
        <w:t xml:space="preserve">i jeho kolegů </w:t>
      </w:r>
      <w:r w:rsidR="08163013">
        <w:rPr>
          <w:lang w:eastAsia="en-US"/>
        </w:rPr>
        <w:t xml:space="preserve">z katedry na Rue du Fouarre </w:t>
      </w:r>
      <w:r w:rsidR="08163013" w:rsidRPr="00273106">
        <w:rPr>
          <w:lang w:eastAsia="en-US"/>
        </w:rPr>
        <w:t xml:space="preserve">začíná </w:t>
      </w:r>
      <w:r w:rsidR="08163013">
        <w:rPr>
          <w:lang w:eastAsia="en-US"/>
        </w:rPr>
        <w:t xml:space="preserve">nová fáze </w:t>
      </w:r>
      <w:r w:rsidR="08163013" w:rsidRPr="00273106">
        <w:rPr>
          <w:i/>
          <w:lang w:eastAsia="en-US"/>
        </w:rPr>
        <w:t>Seinsvergessenheit</w:t>
      </w:r>
      <w:r w:rsidR="08163013">
        <w:rPr>
          <w:i/>
          <w:lang w:eastAsia="en-US"/>
        </w:rPr>
        <w:fldChar w:fldCharType="begin"/>
      </w:r>
      <w:r w:rsidR="08163013">
        <w:instrText xml:space="preserve"> XE "</w:instrText>
      </w:r>
      <w:r w:rsidR="08163013" w:rsidRPr="003B3CCF">
        <w:rPr>
          <w:i/>
        </w:rPr>
        <w:instrText>Seinsvergessenheit</w:instrText>
      </w:r>
      <w:r w:rsidR="08163013">
        <w:instrText xml:space="preserve">" </w:instrText>
      </w:r>
      <w:r w:rsidR="08163013">
        <w:rPr>
          <w:i/>
          <w:lang w:eastAsia="en-US"/>
        </w:rPr>
        <w:fldChar w:fldCharType="end"/>
      </w:r>
      <w:r w:rsidR="08163013" w:rsidRPr="00273106">
        <w:rPr>
          <w:lang w:eastAsia="en-US"/>
        </w:rPr>
        <w:t xml:space="preserve"> západního nihilistického myšlení</w:t>
      </w:r>
      <w:r w:rsidR="08163013">
        <w:rPr>
          <w:lang w:eastAsia="en-US"/>
        </w:rPr>
        <w:t xml:space="preserve"> </w:t>
      </w:r>
      <w:r w:rsidR="008018F4">
        <w:rPr>
          <w:lang w:eastAsia="en-US"/>
        </w:rPr>
        <w:t xml:space="preserve">daná </w:t>
      </w:r>
      <w:r w:rsidR="00FC73CC">
        <w:rPr>
          <w:lang w:eastAsia="en-US"/>
        </w:rPr>
        <w:t xml:space="preserve">dokonce </w:t>
      </w:r>
      <w:r w:rsidR="08163013">
        <w:rPr>
          <w:lang w:eastAsia="en-US"/>
        </w:rPr>
        <w:t>uvnitř prvního averroismu</w:t>
      </w:r>
      <w:r w:rsidR="08163013" w:rsidRPr="00273106">
        <w:rPr>
          <w:lang w:eastAsia="en-US"/>
        </w:rPr>
        <w:t xml:space="preserve">. </w:t>
      </w:r>
      <w:r w:rsidR="08163013">
        <w:rPr>
          <w:lang w:eastAsia="en-US"/>
        </w:rPr>
        <w:t xml:space="preserve">Výklad </w:t>
      </w:r>
      <w:r w:rsidR="08163013" w:rsidRPr="00273106">
        <w:rPr>
          <w:lang w:eastAsia="en-US"/>
        </w:rPr>
        <w:t xml:space="preserve">Alberta a </w:t>
      </w:r>
      <w:r w:rsidR="08163013">
        <w:rPr>
          <w:lang w:eastAsia="en-US"/>
        </w:rPr>
        <w:t>Akvinského objektivoval</w:t>
      </w:r>
      <w:r w:rsidR="08163013" w:rsidRPr="00273106">
        <w:rPr>
          <w:lang w:eastAsia="en-US"/>
        </w:rPr>
        <w:t xml:space="preserve"> </w:t>
      </w:r>
      <w:r w:rsidR="08163013">
        <w:rPr>
          <w:lang w:eastAsia="en-US"/>
        </w:rPr>
        <w:t xml:space="preserve">numericky jednotnou osobu </w:t>
      </w:r>
      <w:r w:rsidR="08163013" w:rsidRPr="00273106">
        <w:rPr>
          <w:lang w:eastAsia="en-US"/>
        </w:rPr>
        <w:t>v deficientním modu identity a v tomto vývoji pokračovala celá moderna</w:t>
      </w:r>
      <w:r w:rsidR="08163013">
        <w:rPr>
          <w:lang w:eastAsia="en-US"/>
        </w:rPr>
        <w:fldChar w:fldCharType="begin"/>
      </w:r>
      <w:r w:rsidR="08163013">
        <w:instrText xml:space="preserve"> XE "</w:instrText>
      </w:r>
      <w:r w:rsidR="08163013" w:rsidRPr="009E2166">
        <w:instrText>osoba:</w:instrText>
      </w:r>
      <w:r w:rsidR="08163013" w:rsidRPr="00D41E15">
        <w:rPr>
          <w:i/>
        </w:rPr>
        <w:instrText>ipse/idem</w:instrText>
      </w:r>
      <w:r w:rsidR="08163013">
        <w:instrText xml:space="preserve">" </w:instrText>
      </w:r>
      <w:r w:rsidR="08163013">
        <w:rPr>
          <w:lang w:eastAsia="en-US"/>
        </w:rPr>
        <w:fldChar w:fldCharType="end"/>
      </w:r>
      <w:r w:rsidR="08163013" w:rsidRPr="00273106">
        <w:rPr>
          <w:lang w:eastAsia="en-US"/>
        </w:rPr>
        <w:t xml:space="preserve">. Druhý averroismus nemohl dokonce mít ani numerickou identitu osoby v modu </w:t>
      </w:r>
      <w:r w:rsidR="08163013" w:rsidRPr="00273106">
        <w:rPr>
          <w:i/>
          <w:lang w:eastAsia="en-US"/>
        </w:rPr>
        <w:t>idem</w:t>
      </w:r>
      <w:r w:rsidR="08163013" w:rsidRPr="00273106">
        <w:rPr>
          <w:lang w:eastAsia="en-US"/>
        </w:rPr>
        <w:t>, protože postuloval v člověku pluralitu subst</w:t>
      </w:r>
      <w:r w:rsidR="08163013">
        <w:rPr>
          <w:lang w:eastAsia="en-US"/>
        </w:rPr>
        <w:t xml:space="preserve">ancí. </w:t>
      </w:r>
      <w:r w:rsidR="08163013" w:rsidRPr="00273106">
        <w:rPr>
          <w:lang w:eastAsia="en-US"/>
        </w:rPr>
        <w:t>Ipseita subjektu přestala ve filosofii tématem na půl tisíciletí, protože zůstala nepochopena Sigerova brilantní kritika Alberta a Akvinského</w:t>
      </w:r>
      <w:r w:rsidR="0079731A">
        <w:rPr>
          <w:lang w:eastAsia="en-US"/>
        </w:rPr>
        <w:t xml:space="preserve"> v rámci prvního averroismu</w:t>
      </w:r>
      <w:r w:rsidR="08163013" w:rsidRPr="00273106">
        <w:rPr>
          <w:lang w:eastAsia="en-US"/>
        </w:rPr>
        <w:t xml:space="preserve">. </w:t>
      </w:r>
      <w:r w:rsidR="08163013">
        <w:t xml:space="preserve">Jeho spor s Tomášem dále vyložíme v další kapitole z pozice tomismu. Siger odmítá </w:t>
      </w:r>
      <w:r w:rsidR="08163013" w:rsidRPr="00273106">
        <w:t xml:space="preserve">intelekt jako </w:t>
      </w:r>
      <w:r w:rsidR="08163013">
        <w:t>hypostázovanou formu</w:t>
      </w:r>
      <w:r w:rsidR="08163013" w:rsidRPr="00273106">
        <w:t xml:space="preserve"> (</w:t>
      </w:r>
      <w:r w:rsidR="08163013">
        <w:t xml:space="preserve">viz Akvinského termín </w:t>
      </w:r>
      <w:r w:rsidR="08163013" w:rsidRPr="00273106">
        <w:rPr>
          <w:i/>
        </w:rPr>
        <w:t>qua</w:t>
      </w:r>
      <w:r w:rsidR="08163013" w:rsidRPr="00273106">
        <w:rPr>
          <w:i/>
          <w:vertAlign w:val="superscript"/>
        </w:rPr>
        <w:t>2</w:t>
      </w:r>
      <w:r w:rsidR="08163013" w:rsidRPr="00273106">
        <w:t>)</w:t>
      </w:r>
      <w:r w:rsidR="08163013" w:rsidRPr="006C7A0F">
        <w:rPr>
          <w:i/>
        </w:rPr>
        <w:fldChar w:fldCharType="begin"/>
      </w:r>
      <w:r w:rsidR="08163013" w:rsidRPr="006C7A0F">
        <w:instrText xml:space="preserve"> XE "intelekt:modus </w:instrText>
      </w:r>
      <w:r w:rsidR="08163013" w:rsidRPr="006C7A0F">
        <w:rPr>
          <w:i/>
        </w:rPr>
        <w:instrText>qua</w:instrText>
      </w:r>
      <w:r w:rsidR="08163013" w:rsidRPr="006C7A0F">
        <w:rPr>
          <w:i/>
          <w:vertAlign w:val="superscript"/>
        </w:rPr>
        <w:instrText>2</w:instrText>
      </w:r>
      <w:r w:rsidR="08163013" w:rsidRPr="006C7A0F">
        <w:instrText xml:space="preserve">" </w:instrText>
      </w:r>
      <w:r w:rsidR="08163013" w:rsidRPr="006C7A0F">
        <w:rPr>
          <w:i/>
        </w:rPr>
        <w:fldChar w:fldCharType="end"/>
      </w:r>
      <w:r w:rsidR="08163013" w:rsidRPr="00273106">
        <w:t xml:space="preserve">, protože ta by zajistila maximálně </w:t>
      </w:r>
      <w:r w:rsidR="08163013">
        <w:t xml:space="preserve">esenciální </w:t>
      </w:r>
      <w:r w:rsidR="08163013" w:rsidRPr="00273106">
        <w:t xml:space="preserve">identitu, a ne </w:t>
      </w:r>
      <w:r w:rsidR="08163013">
        <w:t xml:space="preserve">existenciální ipseitu člověka. Každá hypostázovaná forma by potřebovala nějaký substrát pro numerickou individuaci. </w:t>
      </w:r>
      <w:r w:rsidR="08163013" w:rsidRPr="00273106">
        <w:t xml:space="preserve">Klíčová pasáž </w:t>
      </w:r>
      <w:r w:rsidR="08674E4C">
        <w:t xml:space="preserve">Sigerova </w:t>
      </w:r>
      <w:r w:rsidR="08163013" w:rsidRPr="00273106">
        <w:t xml:space="preserve">komentáře </w:t>
      </w:r>
      <w:r w:rsidR="08674E4C">
        <w:t xml:space="preserve">díla </w:t>
      </w:r>
      <w:r w:rsidR="08163013" w:rsidRPr="00273106">
        <w:rPr>
          <w:i/>
        </w:rPr>
        <w:t>De causis</w:t>
      </w:r>
      <w:r w:rsidR="08163013" w:rsidRPr="00273106">
        <w:t xml:space="preserve"> odmítá formálně danou identitu člověka podle špatně pochopeného pojetí </w:t>
      </w:r>
      <w:r w:rsidR="08163013" w:rsidRPr="006D5FE1">
        <w:rPr>
          <w:i/>
        </w:rPr>
        <w:t>intellectus materialis</w:t>
      </w:r>
      <w:r w:rsidR="08163013">
        <w:rPr>
          <w:i/>
        </w:rPr>
        <w:fldChar w:fldCharType="begin"/>
      </w:r>
      <w:r w:rsidR="08163013">
        <w:instrText xml:space="preserve"> XE "</w:instrText>
      </w:r>
      <w:r w:rsidR="08163013" w:rsidRPr="00BE489A">
        <w:rPr>
          <w:i/>
        </w:rPr>
        <w:instrText>intellectus materialis:</w:instrText>
      </w:r>
      <w:r w:rsidR="08163013" w:rsidRPr="008F1FE7">
        <w:instrText>moderna</w:instrText>
      </w:r>
      <w:r w:rsidR="08163013">
        <w:instrText xml:space="preserve">" </w:instrText>
      </w:r>
      <w:r w:rsidR="08163013">
        <w:rPr>
          <w:i/>
        </w:rPr>
        <w:fldChar w:fldCharType="end"/>
      </w:r>
      <w:r w:rsidR="08163013">
        <w:t xml:space="preserve"> magistrálně podaného </w:t>
      </w:r>
      <w:r w:rsidR="08163013" w:rsidRPr="00273106">
        <w:t xml:space="preserve">v CMDA. </w:t>
      </w:r>
      <w:r w:rsidR="08163013">
        <w:t>T</w:t>
      </w:r>
      <w:r w:rsidR="08163013" w:rsidRPr="00273106">
        <w:t>ento averrois</w:t>
      </w:r>
      <w:r w:rsidR="08163013">
        <w:t>tický výklad Averroes</w:t>
      </w:r>
      <w:r w:rsidR="08163013" w:rsidRPr="00273106">
        <w:t xml:space="preserve">e </w:t>
      </w:r>
      <w:r w:rsidR="08163013">
        <w:t xml:space="preserve">završil mimo jiné </w:t>
      </w:r>
      <w:r w:rsidR="08163013" w:rsidRPr="00273106">
        <w:lastRenderedPageBreak/>
        <w:t xml:space="preserve">Akvinský tím, že </w:t>
      </w:r>
      <w:r w:rsidR="08163013">
        <w:t xml:space="preserve">kolem 1270 </w:t>
      </w:r>
      <w:r w:rsidR="08163013" w:rsidRPr="00273106">
        <w:t xml:space="preserve">připsal CMDA pouze model vnější individuace intelektu. Siger ve svém posledním známém díle jasně říká, že pouhý </w:t>
      </w:r>
      <w:r w:rsidR="08163013">
        <w:t>aristotelský</w:t>
      </w:r>
      <w:r w:rsidR="08163013" w:rsidRPr="00273106">
        <w:t xml:space="preserve"> výklad </w:t>
      </w:r>
      <w:r w:rsidR="08163013">
        <w:rPr>
          <w:i/>
        </w:rPr>
        <w:t>De anima</w:t>
      </w:r>
      <w:r w:rsidR="08163013" w:rsidRPr="00273106">
        <w:rPr>
          <w:i/>
        </w:rPr>
        <w:t>,</w:t>
      </w:r>
      <w:r w:rsidR="08163013" w:rsidRPr="00273106">
        <w:t xml:space="preserve"> jako měl Akvinský, nestačí na zajištění jednoty dané v rámci ipseity, protože nemá dostatečnou diferenciaci aktu myšlení. Plnost jednoty člověka </w:t>
      </w:r>
      <w:r w:rsidR="08163013">
        <w:t xml:space="preserve">v rámci ipseity osoby </w:t>
      </w:r>
      <w:r w:rsidR="08163013" w:rsidRPr="00273106">
        <w:t xml:space="preserve">podal pouze </w:t>
      </w:r>
      <w:r w:rsidR="08163013">
        <w:t>Averroes</w:t>
      </w:r>
      <w:r w:rsidR="08163013" w:rsidRPr="00273106">
        <w:t xml:space="preserve"> v CMDA. </w:t>
      </w:r>
      <w:r w:rsidR="08163013">
        <w:t xml:space="preserve">Tento </w:t>
      </w:r>
      <w:r w:rsidR="08163013" w:rsidRPr="008E1BE6">
        <w:rPr>
          <w:i/>
        </w:rPr>
        <w:t>philosophus nobilissimus</w:t>
      </w:r>
      <w:r w:rsidR="08163013">
        <w:t xml:space="preserve"> byl </w:t>
      </w:r>
      <w:r w:rsidR="08163013" w:rsidRPr="00273106">
        <w:t>jediný aristotelik</w:t>
      </w:r>
      <w:r w:rsidR="08163013">
        <w:t xml:space="preserve">, který </w:t>
      </w:r>
      <w:r w:rsidR="08163013" w:rsidRPr="00273106">
        <w:t>pochopil do hloubky, co znamená</w:t>
      </w:r>
      <w:r w:rsidR="08163013">
        <w:t xml:space="preserve"> oddělený</w:t>
      </w:r>
      <w:r w:rsidR="08163013" w:rsidRPr="00273106">
        <w:t xml:space="preserve"> (</w:t>
      </w:r>
      <w:r w:rsidR="08163013" w:rsidRPr="00273106">
        <w:rPr>
          <w:i/>
        </w:rPr>
        <w:t>inmixtus</w:t>
      </w:r>
      <w:r w:rsidR="08163013">
        <w:rPr>
          <w:i/>
        </w:rPr>
        <w:fldChar w:fldCharType="begin"/>
      </w:r>
      <w:r w:rsidR="08163013">
        <w:instrText xml:space="preserve"> XE "intelekt:</w:instrText>
      </w:r>
      <w:r w:rsidR="08163013" w:rsidRPr="0061562A">
        <w:rPr>
          <w:i/>
        </w:rPr>
        <w:instrText>inmixtus</w:instrText>
      </w:r>
      <w:r w:rsidR="08163013">
        <w:instrText xml:space="preserve">" </w:instrText>
      </w:r>
      <w:r w:rsidR="08163013">
        <w:rPr>
          <w:i/>
        </w:rPr>
        <w:fldChar w:fldCharType="end"/>
      </w:r>
      <w:r w:rsidR="08163013" w:rsidRPr="00273106">
        <w:t>) intelekt, který myslí obecné obsahy a přitom zůstává</w:t>
      </w:r>
      <w:r w:rsidR="08163013">
        <w:t xml:space="preserve"> </w:t>
      </w:r>
      <w:r w:rsidR="08462A8C">
        <w:t xml:space="preserve">žijící </w:t>
      </w:r>
      <w:r w:rsidR="08163013">
        <w:t>osobou</w:t>
      </w:r>
      <w:r w:rsidR="08163013" w:rsidRPr="00273106">
        <w:t xml:space="preserve">. </w:t>
      </w:r>
      <w:r w:rsidR="08163013">
        <w:t xml:space="preserve">Citujme </w:t>
      </w:r>
      <w:r w:rsidR="08163013" w:rsidRPr="00273106">
        <w:t>Sigerovu myslitelskou závěť</w:t>
      </w:r>
      <w:r w:rsidR="08163013">
        <w:t>, jenž ukazuje jeho dosud nepřekonané pochopení Averroese</w:t>
      </w:r>
      <w:r w:rsidR="08163013" w:rsidRPr="00273106">
        <w:t xml:space="preserve">. </w:t>
      </w:r>
    </w:p>
    <w:p w:rsidR="08163013" w:rsidRPr="00503DC5" w:rsidRDefault="08163013" w:rsidP="08163013">
      <w:pPr>
        <w:pStyle w:val="Citace"/>
        <w:rPr>
          <w:noProof/>
          <w:lang w:val="cs-CZ"/>
        </w:rPr>
      </w:pPr>
      <w:r w:rsidRPr="00273106">
        <w:rPr>
          <w:noProof/>
          <w:lang w:val="cs-CZ"/>
        </w:rPr>
        <w:t>„</w:t>
      </w:r>
      <w:r>
        <w:rPr>
          <w:noProof/>
          <w:lang w:val="cs-CZ"/>
        </w:rPr>
        <w:t>Averroes nepodal tělo tak, že se účastní myšlení, jako by bylo jeho subjektem (</w:t>
      </w:r>
      <w:r w:rsidRPr="00A81E3F">
        <w:rPr>
          <w:i/>
          <w:noProof/>
          <w:lang w:val="cs-CZ"/>
        </w:rPr>
        <w:t>quod esset subiectum eius</w:t>
      </w:r>
      <w:r>
        <w:rPr>
          <w:noProof/>
          <w:lang w:val="cs-CZ"/>
        </w:rPr>
        <w:t>). Akt myšlení v rámci intelektu také nepotřebuje tělo jako tělesného nositele (</w:t>
      </w:r>
      <w:r w:rsidRPr="00A81E3F">
        <w:rPr>
          <w:i/>
          <w:noProof/>
          <w:lang w:val="cs-CZ"/>
        </w:rPr>
        <w:t>corpore ut corpore subiecto</w:t>
      </w:r>
      <w:r>
        <w:rPr>
          <w:noProof/>
          <w:lang w:val="cs-CZ"/>
        </w:rPr>
        <w:t>), ale spíše tělo jako objekt (</w:t>
      </w:r>
      <w:r w:rsidRPr="00A81E3F">
        <w:rPr>
          <w:i/>
          <w:noProof/>
          <w:lang w:val="cs-CZ"/>
        </w:rPr>
        <w:t>sed magis sicut obiecto</w:t>
      </w:r>
      <w:r>
        <w:rPr>
          <w:noProof/>
          <w:lang w:val="cs-CZ"/>
        </w:rPr>
        <w:t xml:space="preserve">), s nímž se intelekt přirozeně spojuje. Pro myšlení dané obecně platí, že jeho výkon nemůže probíhat bez fantasmat. Ale o Sokratovi se říká, že sděloval jiné myšlení než jaké </w:t>
      </w:r>
      <w:r w:rsidR="00A92BD9">
        <w:rPr>
          <w:noProof/>
          <w:lang w:val="cs-CZ"/>
        </w:rPr>
        <w:t xml:space="preserve">hlásal </w:t>
      </w:r>
      <w:r>
        <w:rPr>
          <w:noProof/>
          <w:lang w:val="cs-CZ"/>
        </w:rPr>
        <w:t xml:space="preserve">Platon, jehož akt myšlení přece neprobíhal skrze fantasmata Sokrata.  Volní výkon </w:t>
      </w:r>
      <w:r w:rsidR="00A92BD9">
        <w:rPr>
          <w:noProof/>
          <w:lang w:val="cs-CZ"/>
        </w:rPr>
        <w:t xml:space="preserve">osobní </w:t>
      </w:r>
      <w:r>
        <w:rPr>
          <w:noProof/>
          <w:lang w:val="cs-CZ"/>
        </w:rPr>
        <w:t>existence (</w:t>
      </w:r>
      <w:r w:rsidRPr="0098609B">
        <w:rPr>
          <w:i/>
          <w:noProof/>
          <w:lang w:val="cs-CZ"/>
        </w:rPr>
        <w:t>sic vitare voluit</w:t>
      </w:r>
      <w:r>
        <w:rPr>
          <w:noProof/>
          <w:lang w:val="cs-CZ"/>
        </w:rPr>
        <w:t xml:space="preserve">) u Sokrata přece nepotřebuje ke shodě v myšlení onen </w:t>
      </w:r>
      <w:r w:rsidR="00A92BD9">
        <w:rPr>
          <w:noProof/>
          <w:lang w:val="cs-CZ"/>
        </w:rPr>
        <w:t xml:space="preserve">osobní </w:t>
      </w:r>
      <w:r>
        <w:rPr>
          <w:noProof/>
          <w:lang w:val="cs-CZ"/>
        </w:rPr>
        <w:t>akt myšlení Platona. Akt myšlení není vázán na tělo jako subjekt. Produkt myšlení není determinován právě tímto fantasmatem a v této osobě (</w:t>
      </w:r>
      <w:r w:rsidRPr="00503DC5">
        <w:rPr>
          <w:i/>
          <w:noProof/>
          <w:lang w:val="cs-CZ"/>
        </w:rPr>
        <w:t>non oporteat intellectum intelligentem ut in hoc corpore et non sine huius corporis phantasmate</w:t>
      </w:r>
      <w:r>
        <w:rPr>
          <w:noProof/>
          <w:lang w:val="cs-CZ"/>
        </w:rPr>
        <w:t xml:space="preserve">), protože v jiném těle probíhá myšlení stejným způsobem, ale pomocí jiných fantasmat.“ </w:t>
      </w:r>
      <w:r>
        <w:rPr>
          <w:rStyle w:val="Znakapoznpodarou"/>
        </w:rPr>
        <w:footnoteReference w:id="274"/>
      </w:r>
    </w:p>
    <w:p w:rsidR="08163013" w:rsidRPr="00273106" w:rsidRDefault="08163013" w:rsidP="08163013">
      <w:r w:rsidRPr="00273106">
        <w:t>Tělo nemůže být subjektem myšlení</w:t>
      </w:r>
      <w:r>
        <w:t xml:space="preserve"> ve smyslu materiálního substrátu</w:t>
      </w:r>
      <w:r w:rsidRPr="00273106">
        <w:t>, protože to by intelekt nebyl oddělený od smyslů a zůstal by pouh</w:t>
      </w:r>
      <w:r>
        <w:t>ým hylickým intelektem Alexandra</w:t>
      </w:r>
      <w:r>
        <w:fldChar w:fldCharType="begin"/>
      </w:r>
      <w:r>
        <w:instrText xml:space="preserve"> XE "Alexander, Afrodisias" </w:instrText>
      </w:r>
      <w:r>
        <w:fldChar w:fldCharType="end"/>
      </w:r>
      <w:r w:rsidRPr="00273106">
        <w:t>. A pokud by intelekt byl oddělený</w:t>
      </w:r>
      <w:r>
        <w:t xml:space="preserve"> na způsob moderního </w:t>
      </w:r>
      <w:r w:rsidRPr="0077175F">
        <w:rPr>
          <w:i/>
        </w:rPr>
        <w:t>separatus</w:t>
      </w:r>
      <w:r w:rsidRPr="00273106">
        <w:t>, tak by fungoval jako aktuální substance</w:t>
      </w:r>
      <w:r>
        <w:fldChar w:fldCharType="begin"/>
      </w:r>
      <w:r>
        <w:instrText xml:space="preserve"> XE "</w:instrText>
      </w:r>
      <w:r w:rsidRPr="00DE2A32">
        <w:instrText>substance</w:instrText>
      </w:r>
      <w:r>
        <w:instrText xml:space="preserve">:intelekt" </w:instrText>
      </w:r>
      <w:r>
        <w:fldChar w:fldCharType="end"/>
      </w:r>
      <w:r w:rsidRPr="00273106">
        <w:t xml:space="preserve"> na způsob moderních avicennistů a postmoderních karteziánů. </w:t>
      </w:r>
      <w:r>
        <w:t xml:space="preserve">Tím ale vznikne moderní a postmoderní dualismus dvou oddělených substancí, což je pro Sigera prohra kritického rozumu. </w:t>
      </w:r>
      <w:r w:rsidRPr="00273106">
        <w:t xml:space="preserve">Tělo je pro </w:t>
      </w:r>
      <w:r>
        <w:t xml:space="preserve">nemateriální </w:t>
      </w:r>
      <w:r w:rsidRPr="00273106">
        <w:t>intelekt objektem v tom smyslu (</w:t>
      </w:r>
      <w:r w:rsidRPr="00273106">
        <w:rPr>
          <w:i/>
        </w:rPr>
        <w:t>magis sicut obiecto, cui naturaliter intellectus unitur</w:t>
      </w:r>
      <w:r w:rsidRPr="00273106">
        <w:t>), že jen od něj má individualizovaná aktuální fantasmata, která tvoří materii jeho vlastního výkonu myšlení (</w:t>
      </w:r>
      <w:r w:rsidRPr="00273106">
        <w:rPr>
          <w:i/>
        </w:rPr>
        <w:t xml:space="preserve">intelligere enim dixit commune ex modo quo non est sine </w:t>
      </w:r>
      <w:r w:rsidRPr="00273106">
        <w:rPr>
          <w:i/>
        </w:rPr>
        <w:lastRenderedPageBreak/>
        <w:t>phantasmate</w:t>
      </w:r>
      <w:r w:rsidRPr="00273106">
        <w:t xml:space="preserve">). </w:t>
      </w:r>
      <w:r>
        <w:t>Tělo a fantasmata tvoří ve své materialitě pouze předmět myšlení, protože myšlení má jemu vlastní nemateriální a univerzální charakter (</w:t>
      </w:r>
      <w:r w:rsidRPr="00E744AF">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 xml:space="preserve">). </w:t>
      </w:r>
      <w:r w:rsidRPr="00273106">
        <w:t xml:space="preserve">Pak je jasné, že intelektuální </w:t>
      </w:r>
      <w:r w:rsidR="08926219">
        <w:t xml:space="preserve">procesy </w:t>
      </w:r>
      <w:r>
        <w:t>Platon</w:t>
      </w:r>
      <w:r w:rsidRPr="00273106">
        <w:t>a a Sokrata nejsou stejné, protože jejich akt myšlení je individuální podle daných fantasmat (</w:t>
      </w:r>
      <w:r w:rsidRPr="00273106">
        <w:rPr>
          <w:i/>
        </w:rPr>
        <w:t>in alio corpore intelligere ex phantasmatibus eiusdem corporis</w:t>
      </w:r>
      <w:r w:rsidRPr="00273106">
        <w:t xml:space="preserve">). </w:t>
      </w:r>
      <w:r>
        <w:t xml:space="preserve">Ale univerzální produkt jejich myšlení ve smylu Averroesova </w:t>
      </w:r>
      <w:r w:rsidRPr="000134B0">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už je oběma společný, i když vznikl dvojím odlišným výkonem myšlení (</w:t>
      </w:r>
      <w:r w:rsidRPr="003F58A0">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Siger vykládá </w:t>
      </w:r>
      <w:r w:rsidRPr="00273106">
        <w:t xml:space="preserve">autentické pojetí CMDA, viz předešlé analýzy. Identitu </w:t>
      </w:r>
      <w:r>
        <w:t xml:space="preserve">myšlení </w:t>
      </w:r>
      <w:r w:rsidRPr="00273106">
        <w:t xml:space="preserve">nedělá </w:t>
      </w:r>
      <w:r>
        <w:t>spojení materiálního těla</w:t>
      </w:r>
      <w:r w:rsidRPr="00273106">
        <w:t xml:space="preserve"> </w:t>
      </w:r>
      <w:r>
        <w:t xml:space="preserve">a </w:t>
      </w:r>
      <w:r w:rsidRPr="00273106">
        <w:t>intelekt</w:t>
      </w:r>
      <w:r>
        <w:t>u</w:t>
      </w:r>
      <w:r w:rsidRPr="00273106">
        <w:t xml:space="preserve"> jako </w:t>
      </w:r>
      <w:r>
        <w:t xml:space="preserve">nemateriální schopnosti duše jako formy. To je pojetí dvou hypostází, které má Akvinský v </w:t>
      </w:r>
      <w:r w:rsidRPr="00E119F4">
        <w:rPr>
          <w:i/>
        </w:rPr>
        <w:t>De unitate</w:t>
      </w:r>
      <w:r w:rsidRPr="00273106">
        <w:t>. Viz ná</w:t>
      </w:r>
      <w:r>
        <w:t>sledující kapitoly</w:t>
      </w:r>
      <w:r w:rsidRPr="00273106">
        <w:t xml:space="preserve"> a rozdíl mezi dvěma formálními akty duše jako </w:t>
      </w:r>
      <w:r>
        <w:t xml:space="preserve">formy </w:t>
      </w:r>
      <w:r w:rsidRPr="00273106">
        <w:t>(</w:t>
      </w:r>
      <w:r w:rsidRPr="00273106">
        <w:rPr>
          <w:i/>
        </w:rPr>
        <w:t>qua</w:t>
      </w:r>
      <w:r w:rsidRPr="00273106">
        <w:rPr>
          <w:i/>
          <w:vertAlign w:val="superscript"/>
        </w:rPr>
        <w:t>1</w:t>
      </w:r>
      <w:r w:rsidRPr="00273106">
        <w:t>)</w:t>
      </w:r>
      <w:r w:rsidRPr="00054891">
        <w:rPr>
          <w:i/>
        </w:rPr>
        <w:t xml:space="preserve"> </w:t>
      </w:r>
      <w:r w:rsidRPr="006C7A0F">
        <w:rPr>
          <w:i/>
        </w:rPr>
        <w:fldChar w:fldCharType="begin"/>
      </w:r>
      <w:r w:rsidRPr="006C7A0F">
        <w:instrText xml:space="preserve"> XE "intelekt:modus </w:instrText>
      </w:r>
      <w:r w:rsidRPr="006C7A0F">
        <w:rPr>
          <w:i/>
        </w:rPr>
        <w:instrText>qua</w:instrText>
      </w:r>
      <w:r>
        <w:rPr>
          <w:i/>
          <w:vertAlign w:val="superscript"/>
        </w:rPr>
        <w:instrText>1</w:instrText>
      </w:r>
      <w:r w:rsidRPr="006C7A0F">
        <w:instrText xml:space="preserve">" </w:instrText>
      </w:r>
      <w:r w:rsidRPr="006C7A0F">
        <w:rPr>
          <w:i/>
        </w:rPr>
        <w:fldChar w:fldCharType="end"/>
      </w:r>
      <w:r w:rsidRPr="00273106">
        <w:t xml:space="preserve"> a intelektu jako formy (</w:t>
      </w:r>
      <w:r w:rsidRPr="00273106">
        <w:rPr>
          <w:i/>
        </w:rPr>
        <w:t>qua</w:t>
      </w:r>
      <w:r w:rsidRPr="00273106">
        <w:rPr>
          <w:i/>
          <w:vertAlign w:val="superscript"/>
        </w:rPr>
        <w:t>2</w:t>
      </w:r>
      <w:r w:rsidRPr="00273106">
        <w:t>)</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Pr="00273106">
        <w:t xml:space="preserve">. </w:t>
      </w:r>
      <w:r w:rsidR="00AB7663">
        <w:t xml:space="preserve">Siger </w:t>
      </w:r>
      <w:r w:rsidRPr="00273106">
        <w:t xml:space="preserve">nemůže připustit podobnou mesalianci, i když jde o autentický výklad </w:t>
      </w:r>
      <w:r>
        <w:rPr>
          <w:i/>
        </w:rPr>
        <w:t>De anima</w:t>
      </w:r>
      <w:r w:rsidRPr="00273106">
        <w:t xml:space="preserve">. </w:t>
      </w:r>
      <w:r>
        <w:t xml:space="preserve">Jednota osoby by pak byla dána jako </w:t>
      </w:r>
      <w:r w:rsidRPr="00273106">
        <w:t xml:space="preserve">pouhá </w:t>
      </w:r>
      <w:r>
        <w:t xml:space="preserve">formální (tj. numerická) </w:t>
      </w:r>
      <w:r w:rsidRPr="00273106">
        <w:t xml:space="preserve">diferenciace intelektu </w:t>
      </w:r>
      <w:r>
        <w:t xml:space="preserve">danému v aktu </w:t>
      </w:r>
      <w:r w:rsidRPr="00273106">
        <w:t xml:space="preserve">identity jako </w:t>
      </w:r>
      <w:r w:rsidRPr="00273106">
        <w:rPr>
          <w:i/>
        </w:rPr>
        <w:t>idem</w:t>
      </w:r>
      <w:r w:rsidRPr="00273106">
        <w:t xml:space="preserve">. Ipseitu člověka jako </w:t>
      </w:r>
      <w:r w:rsidRPr="00273106">
        <w:rPr>
          <w:i/>
        </w:rPr>
        <w:t>imago Dei</w:t>
      </w:r>
      <w:r w:rsidRPr="00273106">
        <w:t xml:space="preserve">, a tím i vrchol filosofie, dělá schopnost myslet daná jako nejvyšší potence člověka v rámci </w:t>
      </w:r>
      <w:r w:rsidRPr="00273106">
        <w:rPr>
          <w:i/>
        </w:rPr>
        <w:t>anima intellectiva</w:t>
      </w:r>
      <w:r w:rsidRPr="00273106">
        <w:t xml:space="preserve">. Takto daná a zakoušená duše v první osobě je jedinou formou, </w:t>
      </w:r>
      <w:r>
        <w:t xml:space="preserve">skrze kterou </w:t>
      </w:r>
      <w:r w:rsidRPr="00273106">
        <w:t>člověk žije, a tím i myslí. Zbytek jsou animální potence duše, které tvoří jeho identitu, ale ne ipseitu. Další věta proto obsahuje implicitní kritiku Akvinského za jeho aristotelský postoj</w:t>
      </w:r>
      <w:r>
        <w:t>, který neodpovídá jednotě osoby podle geniálního výkladu CMDA</w:t>
      </w:r>
      <w:r w:rsidRPr="00273106">
        <w:t xml:space="preserve">. </w:t>
      </w:r>
      <w:r>
        <w:t xml:space="preserve">Nemateriální výkon intelektu není vázaný na tělo v modu </w:t>
      </w:r>
      <w:r w:rsidRPr="08452A0C">
        <w:rPr>
          <w:i/>
        </w:rPr>
        <w:t>subiective</w:t>
      </w:r>
      <w:r>
        <w:t xml:space="preserve"> ale jen </w:t>
      </w:r>
      <w:r w:rsidRPr="08452A0C">
        <w:rPr>
          <w:i/>
        </w:rPr>
        <w:t>obiective</w:t>
      </w:r>
      <w:r>
        <w:t xml:space="preserve">. Proto je myšlení ve svém výkonu nemateriálně jednotné ve všech lidech, protože intelekt nemá indivualizaci skrze materii. Siger obhajuje existující osobu jako </w:t>
      </w:r>
      <w:r w:rsidR="081942A4">
        <w:t xml:space="preserve">metafyzický </w:t>
      </w:r>
      <w:r>
        <w:t>dativ</w:t>
      </w:r>
      <w:r>
        <w:fldChar w:fldCharType="begin"/>
      </w:r>
      <w:r>
        <w:instrText xml:space="preserve"> XE "</w:instrText>
      </w:r>
      <w:r w:rsidR="081942A4">
        <w:rPr>
          <w:i/>
        </w:rPr>
        <w:instrText>dativus metaphysi</w:instrText>
      </w:r>
      <w:r w:rsidRPr="08E856CF">
        <w:rPr>
          <w:i/>
        </w:rPr>
        <w:instrText>cus</w:instrText>
      </w:r>
      <w:r>
        <w:instrText xml:space="preserve">" </w:instrText>
      </w:r>
      <w:r>
        <w:fldChar w:fldCharType="end"/>
      </w:r>
      <w:r>
        <w:t xml:space="preserve"> zakládající vědeckou predikaci popisující způsob a výkon intelektu. </w:t>
      </w:r>
    </w:p>
    <w:p w:rsidR="08163013" w:rsidRDefault="08163013" w:rsidP="08163013">
      <w:pPr>
        <w:pStyle w:val="Citace"/>
        <w:rPr>
          <w:noProof/>
          <w:lang w:val="cs-CZ"/>
        </w:rPr>
      </w:pPr>
      <w:r w:rsidRPr="00273106">
        <w:rPr>
          <w:noProof/>
          <w:lang w:val="cs-CZ"/>
        </w:rPr>
        <w:t>„</w:t>
      </w:r>
      <w:r>
        <w:rPr>
          <w:noProof/>
          <w:lang w:val="cs-CZ"/>
        </w:rPr>
        <w:t>Takový názor je podle našeho přesvědčení heretický, a navíc i iracionální, a to z tohoto důvodu. Tělesná forma dává existující intelekt (</w:t>
      </w:r>
      <w:r w:rsidRPr="08E856CF">
        <w:rPr>
          <w:i/>
          <w:noProof/>
          <w:lang w:val="cs-CZ"/>
        </w:rPr>
        <w:t>i</w:t>
      </w:r>
      <w:r w:rsidRPr="08E856CF">
        <w:rPr>
          <w:i/>
          <w:noProof/>
        </w:rPr>
        <w:t>ntellectu enim existente forma corporis</w:t>
      </w:r>
      <w:r>
        <w:rPr>
          <w:noProof/>
          <w:lang w:val="cs-CZ"/>
        </w:rPr>
        <w:t xml:space="preserve">), jako to měl Aristoteles obecně pro duši. Pak je zcela jasné, že </w:t>
      </w:r>
      <w:r>
        <w:rPr>
          <w:lang w:val="cs-CZ"/>
        </w:rPr>
        <w:t>intelekt je třeba počítat a násobit počtem jednotlivých lidských těl (</w:t>
      </w:r>
      <w:r w:rsidRPr="080E4E5F">
        <w:rPr>
          <w:i/>
          <w:noProof/>
        </w:rPr>
        <w:t>intellectum numerari et multiplicari multiplicatione humanorum corporum</w:t>
      </w:r>
      <w:r>
        <w:rPr>
          <w:lang w:val="cs-CZ"/>
        </w:rPr>
        <w:t>)</w:t>
      </w:r>
      <w:r>
        <w:rPr>
          <w:noProof/>
          <w:lang w:val="cs-CZ"/>
        </w:rPr>
        <w:t xml:space="preserve">. A pokud se intelekt postaví tímto způsobem, pak nemůže </w:t>
      </w:r>
      <w:r>
        <w:rPr>
          <w:lang w:val="cs-CZ"/>
        </w:rPr>
        <w:t>být jeden intelekt u všech lidí</w:t>
      </w:r>
      <w:r>
        <w:rPr>
          <w:noProof/>
          <w:lang w:val="cs-CZ"/>
        </w:rPr>
        <w:t xml:space="preserve"> (</w:t>
      </w:r>
      <w:r w:rsidRPr="007653A1">
        <w:rPr>
          <w:i/>
          <w:noProof/>
        </w:rPr>
        <w:t>intellectum non posse unum esse numero hominum omnium</w:t>
      </w:r>
      <w:r>
        <w:rPr>
          <w:noProof/>
          <w:lang w:val="cs-CZ"/>
        </w:rPr>
        <w:t xml:space="preserve">).“ </w:t>
      </w:r>
      <w:r>
        <w:rPr>
          <w:rStyle w:val="Znakapoznpodarou"/>
        </w:rPr>
        <w:footnoteReference w:id="275"/>
      </w:r>
    </w:p>
    <w:p w:rsidR="003C6CEC" w:rsidRDefault="08163013" w:rsidP="003C6CEC">
      <w:r w:rsidRPr="00273106">
        <w:lastRenderedPageBreak/>
        <w:t>Siger brání ipseitu člověka tím</w:t>
      </w:r>
      <w:r>
        <w:t>,</w:t>
      </w:r>
      <w:r w:rsidRPr="00273106">
        <w:t xml:space="preserve"> že zásadně odmítá jakoukoliv numerickou identitu člověka, ať již danou individuací podle materie</w:t>
      </w:r>
      <w:r>
        <w:t>,</w:t>
      </w:r>
      <w:r w:rsidRPr="00273106">
        <w:t xml:space="preserve"> nebo podle intelektu jako formy. </w:t>
      </w:r>
      <w:r>
        <w:t xml:space="preserve">Intelekt je výkonem existující osoby, která v rámci </w:t>
      </w:r>
      <w:r w:rsidR="081942A4">
        <w:t xml:space="preserve">metafyzického </w:t>
      </w:r>
      <w:r>
        <w:t>dativu určuje jeho vědecké poznání a predikaci (</w:t>
      </w:r>
      <w:r w:rsidRPr="08E856CF">
        <w:rPr>
          <w:i/>
        </w:rPr>
        <w:t>intellectu enim existente forma corporis</w:t>
      </w:r>
      <w:r>
        <w:t xml:space="preserve">). </w:t>
      </w:r>
      <w:r w:rsidRPr="00273106">
        <w:t xml:space="preserve">Člověk nemůže být „něco“ na způsob materie individualizované </w:t>
      </w:r>
      <w:r>
        <w:t xml:space="preserve">duší jako vnější </w:t>
      </w:r>
      <w:r w:rsidRPr="00273106">
        <w:t>formou</w:t>
      </w:r>
      <w:r>
        <w:t>,</w:t>
      </w:r>
      <w:r w:rsidRPr="00273106">
        <w:t xml:space="preserve"> nebo intelekt jako individualizované formy</w:t>
      </w:r>
      <w:r>
        <w:t xml:space="preserve"> dané </w:t>
      </w:r>
      <w:r w:rsidRPr="00D9098C">
        <w:rPr>
          <w:i/>
        </w:rPr>
        <w:t>per se</w:t>
      </w:r>
      <w:r>
        <w:t xml:space="preserve"> a zajišťující duši nesmrtelnost svou odděleností a nematerialitou. To všechno definuje pouze numerickou</w:t>
      </w:r>
      <w:r w:rsidRPr="00273106">
        <w:t xml:space="preserve"> jednot</w:t>
      </w:r>
      <w:r>
        <w:t>u</w:t>
      </w:r>
      <w:r w:rsidRPr="00273106">
        <w:t xml:space="preserve"> intelektu v modu </w:t>
      </w:r>
      <w:r w:rsidRPr="00273106">
        <w:rPr>
          <w:i/>
        </w:rPr>
        <w:t>idem</w:t>
      </w:r>
      <w:r>
        <w:rPr>
          <w:i/>
        </w:rPr>
        <w:fldChar w:fldCharType="begin"/>
      </w:r>
      <w:r>
        <w:instrText xml:space="preserve"> XE "</w:instrText>
      </w:r>
      <w:r w:rsidRPr="003D7DA4">
        <w:instrText>osoba:</w:instrText>
      </w:r>
      <w:r w:rsidRPr="00721783">
        <w:rPr>
          <w:i/>
        </w:rPr>
        <w:instrText>ipse/idem</w:instrText>
      </w:r>
      <w:r>
        <w:instrText xml:space="preserve">" </w:instrText>
      </w:r>
      <w:r>
        <w:rPr>
          <w:i/>
        </w:rPr>
        <w:fldChar w:fldCharType="end"/>
      </w:r>
      <w:r w:rsidRPr="00273106">
        <w:t>: buď avicennistů z druhého averroismu, nebo aristoteliků prvního averroismu</w:t>
      </w:r>
      <w:r>
        <w:t xml:space="preserve"> jako byl Aegidius Romanus</w:t>
      </w:r>
      <w:r>
        <w:fldChar w:fldCharType="begin"/>
      </w:r>
      <w:r>
        <w:instrText xml:space="preserve"> XE "</w:instrText>
      </w:r>
      <w:r w:rsidRPr="00B54432">
        <w:instrText>Aegidius Romanus</w:instrText>
      </w:r>
      <w:r>
        <w:instrText xml:space="preserve">" </w:instrText>
      </w:r>
      <w:r>
        <w:fldChar w:fldCharType="end"/>
      </w:r>
      <w:r w:rsidR="00660C61">
        <w:t xml:space="preserve"> a</w:t>
      </w:r>
      <w:r>
        <w:t xml:space="preserve"> také Akvinský</w:t>
      </w:r>
      <w:r w:rsidRPr="00273106">
        <w:t>.</w:t>
      </w:r>
      <w:r>
        <w:t xml:space="preserve"> Citát znovu připomíná zastáncům numericky dané plurality intelektu, že je to nesmysl. Intelekt je buď osobní existenciální výkon porozumění (</w:t>
      </w:r>
      <w:r w:rsidRPr="084E6F7D">
        <w:rPr>
          <w:i/>
        </w:rPr>
        <w:t xml:space="preserve">tertium </w:t>
      </w:r>
      <w:r w:rsidR="00962190">
        <w:rPr>
          <w:i/>
        </w:rPr>
        <w:t>genus</w:t>
      </w:r>
      <w:r>
        <w:t>) nebo nemateriální a oddělená schopnost duše definované jako esence (</w:t>
      </w:r>
      <w:r w:rsidRPr="089D0EBE">
        <w:rPr>
          <w:i/>
        </w:rPr>
        <w:t xml:space="preserve">quartum </w:t>
      </w:r>
      <w:r w:rsidR="00962190">
        <w:rPr>
          <w:i/>
        </w:rPr>
        <w:t>genus</w:t>
      </w:r>
      <w:r>
        <w:t xml:space="preserve">). A pokud tito myslitelé spojí oba významy dohromady a připustí intelekt jako </w:t>
      </w:r>
      <w:r w:rsidRPr="08F2784D">
        <w:rPr>
          <w:i/>
        </w:rPr>
        <w:t>tertium ens</w:t>
      </w:r>
      <w:r>
        <w:t xml:space="preserve"> do existenciálního výkonu osoby, tak jej mají jako </w:t>
      </w:r>
      <w:r w:rsidRPr="08EA7335">
        <w:rPr>
          <w:i/>
        </w:rPr>
        <w:t>separatus</w:t>
      </w:r>
      <w:r>
        <w:t xml:space="preserve"> v averroistické formě </w:t>
      </w:r>
      <w:r w:rsidRPr="08EA7335">
        <w:rPr>
          <w:i/>
        </w:rPr>
        <w:t>copulatio</w:t>
      </w:r>
      <w:r>
        <w:t xml:space="preserve">. Pak má aktuální a vnější intelekt tělo či duši jako subjekt, k němuž se připojuje zvnějšku, protože se potřebuje numericky individualizovat na nějakém substrátu. Tento substrát je buď entelechická hylemorfická první substance (Akvinský), nebo objektivní duše, cogito, </w:t>
      </w:r>
      <w:r w:rsidRPr="086B1B6B">
        <w:rPr>
          <w:i/>
        </w:rPr>
        <w:t>mind</w:t>
      </w:r>
      <w:r>
        <w:t xml:space="preserve"> atd. daná univerzálně-hylemorficky (</w:t>
      </w:r>
      <w:r w:rsidR="081D0C09">
        <w:t>post</w:t>
      </w:r>
      <w:r>
        <w:t xml:space="preserve">moderna). Siger hájí vztah intelektu k tělu v modu </w:t>
      </w:r>
      <w:r w:rsidRPr="08FE71BA">
        <w:rPr>
          <w:i/>
        </w:rPr>
        <w:t>obiective</w:t>
      </w:r>
      <w:r>
        <w:t xml:space="preserve">, protože existující osoba realizuje skrze intelekt svou nemateriální schopnost myslet. Individualita této schopnosti nejde z materie, jak si to myslí moderna, ale z aktuálně intendovaných </w:t>
      </w:r>
      <w:r w:rsidR="00962190">
        <w:rPr>
          <w:i/>
        </w:rPr>
        <w:t>species</w:t>
      </w:r>
      <w:r w:rsidRPr="08B119E6">
        <w:rPr>
          <w:i/>
        </w:rPr>
        <w:t xml:space="preserve"> sensibilis</w:t>
      </w:r>
      <w:r>
        <w:t xml:space="preserve">. Interpretace </w:t>
      </w:r>
      <w:r>
        <w:rPr>
          <w:i/>
        </w:rPr>
        <w:t>De anima</w:t>
      </w:r>
      <w:r w:rsidRPr="00273106">
        <w:t xml:space="preserve"> </w:t>
      </w:r>
      <w:r>
        <w:t xml:space="preserve">postavené mimo rámec CMDA </w:t>
      </w:r>
      <w:r w:rsidRPr="00273106">
        <w:t xml:space="preserve">jsou </w:t>
      </w:r>
      <w:r>
        <w:t xml:space="preserve">podle Sigera </w:t>
      </w:r>
      <w:r w:rsidRPr="00273106">
        <w:t>j</w:t>
      </w:r>
      <w:r>
        <w:t>ak iracionální, tak i heretické</w:t>
      </w:r>
      <w:r w:rsidRPr="00273106">
        <w:t xml:space="preserve">. Nezaručují plnou jednotu osoby, což chtěl </w:t>
      </w:r>
      <w:r>
        <w:t xml:space="preserve">Aristoteles </w:t>
      </w:r>
      <w:r w:rsidRPr="00273106">
        <w:rPr>
          <w:i/>
        </w:rPr>
        <w:t>universaliter</w:t>
      </w:r>
      <w:r w:rsidRPr="00273106">
        <w:t xml:space="preserve">, tedy </w:t>
      </w:r>
      <w:r>
        <w:t xml:space="preserve">v rámci celkové metafyziky, do ní patří i </w:t>
      </w:r>
      <w:r w:rsidRPr="00273106">
        <w:t xml:space="preserve">jeho </w:t>
      </w:r>
      <w:r>
        <w:t xml:space="preserve">pojetí duše </w:t>
      </w:r>
      <w:r w:rsidRPr="00273106">
        <w:t>(</w:t>
      </w:r>
      <w:r w:rsidRPr="00273106">
        <w:rPr>
          <w:i/>
        </w:rPr>
        <w:t xml:space="preserve">sicut vult </w:t>
      </w:r>
      <w:r>
        <w:rPr>
          <w:i/>
        </w:rPr>
        <w:t>Aristotele</w:t>
      </w:r>
      <w:r w:rsidRPr="00273106">
        <w:rPr>
          <w:i/>
        </w:rPr>
        <w:t>s universaliter de anima</w:t>
      </w:r>
      <w:r w:rsidRPr="00273106">
        <w:t xml:space="preserve">). </w:t>
      </w:r>
      <w:r>
        <w:t xml:space="preserve">Akvinský jako expozitor sice hájí Aristotelovu nauku o jednotě intelektu, ale neobhájil jednotu osoby. Siger podal jiný aristotelský výklad duše daný také </w:t>
      </w:r>
      <w:r w:rsidRPr="08D04C5F">
        <w:rPr>
          <w:i/>
        </w:rPr>
        <w:t>universaliter</w:t>
      </w:r>
      <w:r>
        <w:t>, který byl plně v souladu křesťanským učením o jednotě osoby. Sigerovo brilantně zdůvodněné obvinění z hereze dané na adresu aristotelských vykladačů asi roku 1275 už byl poslední krok před mocenským odvoláním Sigera z akademických pozic. Ale pravdivý aristotelik tuto zásadní pravdu říci musel, a také ji proti latinským sofistům jasně a přesně řekl v duchu Dantovy nesmrtelné chvály (</w:t>
      </w:r>
      <w:r w:rsidRPr="000B57E9">
        <w:rPr>
          <w:i/>
        </w:rPr>
        <w:t xml:space="preserve">silogizzò </w:t>
      </w:r>
      <w:r w:rsidRPr="000B57E9">
        <w:rPr>
          <w:i/>
        </w:rPr>
        <w:lastRenderedPageBreak/>
        <w:t>invidïosi veri</w:t>
      </w:r>
      <w:r>
        <w:t xml:space="preserve">). Danteho aforismus pythickým způsobem naráží na tento múzický a filosofický spor o titul nejlepšího komentátora Aristotela na latinském Západě. Hermeneutika jasně povrzuje stanovisko Danteho. Sofistická moderna vedená prvním tomistou Aegidiem připsala tohoto vítězství Akvinskému v modu objektivní </w:t>
      </w:r>
      <w:r w:rsidRPr="08CC0A9B">
        <w:rPr>
          <w:i/>
        </w:rPr>
        <w:t>veritas</w:t>
      </w:r>
      <w:r>
        <w:t xml:space="preserve">. Z Dantovy </w:t>
      </w:r>
      <w:r w:rsidR="08084ADC">
        <w:t xml:space="preserve">múzické </w:t>
      </w:r>
      <w:r w:rsidRPr="08BD2C83">
        <w:rPr>
          <w:i/>
        </w:rPr>
        <w:t>Božské komedie</w:t>
      </w:r>
      <w:r>
        <w:t xml:space="preserve"> se stala objektivní božská komedie</w:t>
      </w:r>
      <w:r>
        <w:fldChar w:fldCharType="begin"/>
      </w:r>
      <w:r>
        <w:instrText xml:space="preserve"> XE "</w:instrText>
      </w:r>
      <w:r w:rsidRPr="08B27944">
        <w:instrText>božská komedie</w:instrText>
      </w:r>
      <w:r>
        <w:instrText xml:space="preserve">" </w:instrText>
      </w:r>
      <w:r>
        <w:fldChar w:fldCharType="end"/>
      </w:r>
      <w:r>
        <w:t xml:space="preserve"> vedená pomstychtivými a chaotickými Fúriemi. Schizofrenickým rozštěpením osoby a moderním chaosem ohledně učení Aristotela a Komentátora vznikla kompletní figura epochálně účinného metafyzického </w:t>
      </w:r>
      <w:r w:rsidRPr="08CC0A9B">
        <w:rPr>
          <w:i/>
        </w:rPr>
        <w:t>Irrtum</w:t>
      </w:r>
      <w:r>
        <w:rPr>
          <w:i/>
        </w:rPr>
        <w:fldChar w:fldCharType="begin"/>
      </w:r>
      <w:r>
        <w:instrText xml:space="preserve"> XE "</w:instrText>
      </w:r>
      <w:r w:rsidRPr="08AB286C">
        <w:rPr>
          <w:i/>
        </w:rPr>
        <w:instrText>Irrtum</w:instrText>
      </w:r>
      <w:r>
        <w:instrText xml:space="preserve">" </w:instrText>
      </w:r>
      <w:r>
        <w:rPr>
          <w:i/>
        </w:rPr>
        <w:fldChar w:fldCharType="end"/>
      </w:r>
      <w:r w:rsidR="004F5473">
        <w:t xml:space="preserve"> moderny.</w:t>
      </w:r>
      <w:r w:rsidR="002350F5">
        <w:t xml:space="preserve"> D</w:t>
      </w:r>
      <w:r w:rsidRPr="00273106">
        <w:t>ante</w:t>
      </w:r>
      <w:r>
        <w:fldChar w:fldCharType="begin"/>
      </w:r>
      <w:r>
        <w:instrText xml:space="preserve"> XE "</w:instrText>
      </w:r>
      <w:r w:rsidRPr="00E871B9">
        <w:instrText>Dante, A.</w:instrText>
      </w:r>
      <w:r>
        <w:instrText xml:space="preserve">" </w:instrText>
      </w:r>
      <w:r>
        <w:fldChar w:fldCharType="end"/>
      </w:r>
      <w:r w:rsidRPr="00273106">
        <w:t xml:space="preserve"> dobře věděl, že Siger byl prvním humanist</w:t>
      </w:r>
      <w:r>
        <w:t xml:space="preserve">ou Západu v aristotelském modu </w:t>
      </w:r>
      <w:r w:rsidRPr="00273106">
        <w:rPr>
          <w:i/>
        </w:rPr>
        <w:t>universaliter</w:t>
      </w:r>
      <w:r>
        <w:t>, a proto podle něj koncipoval univer</w:t>
      </w:r>
      <w:r w:rsidR="003C6CEC">
        <w:t xml:space="preserve">zální ideu západního humanismu. </w:t>
      </w:r>
      <w:r w:rsidRPr="00273106">
        <w:t>Díky D</w:t>
      </w:r>
      <w:r>
        <w:t xml:space="preserve">antovi </w:t>
      </w:r>
      <w:r w:rsidRPr="00273106">
        <w:t xml:space="preserve">zůstala </w:t>
      </w:r>
      <w:r>
        <w:t xml:space="preserve">v západním myšlení </w:t>
      </w:r>
      <w:r w:rsidRPr="00273106">
        <w:t xml:space="preserve">aspoň idea </w:t>
      </w:r>
      <w:r w:rsidRPr="00273106">
        <w:rPr>
          <w:i/>
        </w:rPr>
        <w:t>universitas humana</w:t>
      </w:r>
      <w:r>
        <w:rPr>
          <w:i/>
        </w:rPr>
        <w:fldChar w:fldCharType="begin"/>
      </w:r>
      <w:r>
        <w:instrText xml:space="preserve"> XE "</w:instrText>
      </w:r>
      <w:r w:rsidRPr="00A16633">
        <w:rPr>
          <w:i/>
        </w:rPr>
        <w:instrText>universitas humana</w:instrText>
      </w:r>
      <w:r>
        <w:instrText xml:space="preserve">" </w:instrText>
      </w:r>
      <w:r>
        <w:rPr>
          <w:i/>
        </w:rPr>
        <w:fldChar w:fldCharType="end"/>
      </w:r>
      <w:r>
        <w:t>, jež umožnila skryté působení Sigerovy filosofie v rámci západního humanismu. Jak víme, k udržení jednoty lidského rodu stací podle Komentátora kontinuální existence filosofie zajištěná alespoň jednou osobou, která moudře myslí. Dante</w:t>
      </w:r>
      <w:r>
        <w:fldChar w:fldCharType="begin"/>
      </w:r>
      <w:r>
        <w:instrText xml:space="preserve"> XE "</w:instrText>
      </w:r>
      <w:r w:rsidRPr="00E871B9">
        <w:instrText>Dante, A.</w:instrText>
      </w:r>
      <w:r>
        <w:instrText xml:space="preserve">" </w:instrText>
      </w:r>
      <w:r>
        <w:fldChar w:fldCharType="end"/>
      </w:r>
      <w:r>
        <w:t xml:space="preserve"> zachránil politickou podobu </w:t>
      </w:r>
      <w:r w:rsidRPr="00273106">
        <w:t>Sigerem bráněné ipseity</w:t>
      </w:r>
      <w:r>
        <w:t xml:space="preserve">. Ale </w:t>
      </w:r>
      <w:r w:rsidR="083B3155">
        <w:t xml:space="preserve">Danteho múzická </w:t>
      </w:r>
      <w:r>
        <w:t xml:space="preserve">odkrytost </w:t>
      </w:r>
      <w:r w:rsidR="08D6583A" w:rsidRPr="081942A4">
        <w:rPr>
          <w:szCs w:val="24"/>
        </w:rPr>
        <w:t>(</w:t>
      </w:r>
      <w:r w:rsidR="002E333F">
        <w:rPr>
          <w:i/>
          <w:szCs w:val="24"/>
        </w:rPr>
        <w:t>a</w:t>
      </w:r>
      <w:r w:rsidR="08D6583A" w:rsidRPr="081942A4">
        <w:rPr>
          <w:i/>
          <w:szCs w:val="24"/>
        </w:rPr>
        <w:t>létheia</w:t>
      </w:r>
      <w:r w:rsidR="08D6583A" w:rsidRPr="081942A4">
        <w:rPr>
          <w:szCs w:val="24"/>
        </w:rPr>
        <w:t xml:space="preserve">) </w:t>
      </w:r>
      <w:r w:rsidR="083B3155" w:rsidRPr="081942A4">
        <w:rPr>
          <w:szCs w:val="24"/>
        </w:rPr>
        <w:t xml:space="preserve">Sigerova odkazu </w:t>
      </w:r>
      <w:r w:rsidRPr="00273106">
        <w:t xml:space="preserve">přešla do </w:t>
      </w:r>
      <w:r>
        <w:t>epochálního zatmění moderního rozumu, stejně jako aristotelská predikace první substance.</w:t>
      </w:r>
    </w:p>
    <w:p w:rsidR="08163013" w:rsidRDefault="003C6CEC" w:rsidP="003C6CEC">
      <w:pPr>
        <w:ind w:firstLine="397"/>
      </w:pPr>
      <w:r w:rsidRPr="00273106">
        <w:t xml:space="preserve">Hermeneutiku </w:t>
      </w:r>
      <w:r w:rsidR="00905248">
        <w:t>Sigerova „</w:t>
      </w:r>
      <w:r w:rsidR="00905248" w:rsidRPr="00905248">
        <w:rPr>
          <w:i/>
        </w:rPr>
        <w:t>homo ipse intelligit</w:t>
      </w:r>
      <w:r w:rsidR="00905248">
        <w:t xml:space="preserve">“ </w:t>
      </w:r>
      <w:r>
        <w:t xml:space="preserve">znovu objevila </w:t>
      </w:r>
      <w:r w:rsidRPr="003C6CEC">
        <w:fldChar w:fldCharType="begin"/>
      </w:r>
      <w:r w:rsidRPr="003C6CEC">
        <w:instrText xml:space="preserve"> XE "Ereignis" </w:instrText>
      </w:r>
      <w:r w:rsidRPr="003C6CEC">
        <w:fldChar w:fldCharType="end"/>
      </w:r>
      <w:r w:rsidRPr="003C6CEC">
        <w:t>Heideggerova</w:t>
      </w:r>
      <w:r>
        <w:t xml:space="preserve"> hermeneutika fakticity. </w:t>
      </w:r>
      <w:r w:rsidR="00BB30A1">
        <w:t xml:space="preserve">Její první fáze stála </w:t>
      </w:r>
      <w:r>
        <w:t>na interpretaci</w:t>
      </w:r>
      <w:r w:rsidRPr="00273106">
        <w:t xml:space="preserve"> eschatologických pasáží apoštola Pavla v jeho novozákon</w:t>
      </w:r>
      <w:r>
        <w:t>ních listech (Umlauf 2010, 401‒4</w:t>
      </w:r>
      <w:r w:rsidRPr="00273106">
        <w:t xml:space="preserve">17). </w:t>
      </w:r>
      <w:r w:rsidR="08163013">
        <w:t xml:space="preserve">Ipseitu člověka v modu Sigerova humanismu drží ve filosofii pouze proud fundamentální hermeneutiky dané na časovosti a dějinnosti </w:t>
      </w:r>
      <w:r w:rsidR="08163013" w:rsidRPr="00BA71D9">
        <w:rPr>
          <w:i/>
        </w:rPr>
        <w:t>Da</w:t>
      </w:r>
      <w:r w:rsidR="08163013">
        <w:rPr>
          <w:i/>
        </w:rPr>
        <w:noBreakHyphen/>
      </w:r>
      <w:r w:rsidR="08163013" w:rsidRPr="00BA71D9">
        <w:rPr>
          <w:i/>
        </w:rPr>
        <w:t>sein</w:t>
      </w:r>
      <w:r w:rsidR="08163013">
        <w:t xml:space="preserve"> (Heidegger, </w:t>
      </w:r>
      <w:r w:rsidR="08163013" w:rsidRPr="005E3350">
        <w:rPr>
          <w:rStyle w:val="st"/>
          <w:bCs/>
          <w:i/>
        </w:rPr>
        <w:t>Brief</w:t>
      </w:r>
      <w:r w:rsidR="08163013" w:rsidRPr="005E3350">
        <w:rPr>
          <w:rStyle w:val="st"/>
          <w:i/>
        </w:rPr>
        <w:t xml:space="preserve"> über den </w:t>
      </w:r>
      <w:r w:rsidR="08163013" w:rsidRPr="005E3350">
        <w:rPr>
          <w:rStyle w:val="st"/>
          <w:bCs/>
          <w:i/>
        </w:rPr>
        <w:t>Humanismus</w:t>
      </w:r>
      <w:r w:rsidR="08163013" w:rsidRPr="005E3350">
        <w:rPr>
          <w:rStyle w:val="st"/>
          <w:bCs/>
        </w:rPr>
        <w:t>, 1947</w:t>
      </w:r>
      <w:r w:rsidR="08163013">
        <w:t xml:space="preserve">) a na dějinné existenci </w:t>
      </w:r>
      <w:r w:rsidR="08163013" w:rsidRPr="005F4DA6">
        <w:rPr>
          <w:i/>
        </w:rPr>
        <w:t>homme capable</w:t>
      </w:r>
      <w:r w:rsidR="08163013">
        <w:rPr>
          <w:i/>
        </w:rPr>
        <w:fldChar w:fldCharType="begin"/>
      </w:r>
      <w:r w:rsidR="08163013">
        <w:instrText xml:space="preserve"> XE "</w:instrText>
      </w:r>
      <w:r w:rsidR="08163013" w:rsidRPr="00A5084A">
        <w:instrText>osoba</w:instrText>
      </w:r>
      <w:r w:rsidR="08163013" w:rsidRPr="00A5084A">
        <w:rPr>
          <w:i/>
        </w:rPr>
        <w:instrText>:homme capable</w:instrText>
      </w:r>
      <w:r w:rsidR="08163013">
        <w:instrText xml:space="preserve">" </w:instrText>
      </w:r>
      <w:r w:rsidR="08163013">
        <w:rPr>
          <w:i/>
        </w:rPr>
        <w:fldChar w:fldCharType="end"/>
      </w:r>
      <w:r w:rsidR="08163013">
        <w:t xml:space="preserve"> (Ricoeur: </w:t>
      </w:r>
      <w:r w:rsidR="08163013" w:rsidRPr="00863A3D">
        <w:rPr>
          <w:rStyle w:val="st"/>
          <w:i/>
        </w:rPr>
        <w:t xml:space="preserve">La </w:t>
      </w:r>
      <w:r w:rsidR="08163013" w:rsidRPr="00863A3D">
        <w:rPr>
          <w:rStyle w:val="st"/>
          <w:bCs/>
          <w:i/>
        </w:rPr>
        <w:t>mémoire</w:t>
      </w:r>
      <w:r w:rsidR="002350F5">
        <w:rPr>
          <w:rStyle w:val="st"/>
          <w:i/>
        </w:rPr>
        <w:t>, l'</w:t>
      </w:r>
      <w:r w:rsidR="08163013" w:rsidRPr="00863A3D">
        <w:rPr>
          <w:rStyle w:val="st"/>
          <w:bCs/>
          <w:i/>
        </w:rPr>
        <w:t>histoire</w:t>
      </w:r>
      <w:r w:rsidR="08163013" w:rsidRPr="00863A3D">
        <w:rPr>
          <w:rStyle w:val="st"/>
          <w:i/>
        </w:rPr>
        <w:t>, l'</w:t>
      </w:r>
      <w:r w:rsidR="08163013" w:rsidRPr="00863A3D">
        <w:rPr>
          <w:rStyle w:val="st"/>
          <w:bCs/>
          <w:i/>
        </w:rPr>
        <w:t>oubli</w:t>
      </w:r>
      <w:r w:rsidR="08163013">
        <w:rPr>
          <w:i/>
        </w:rPr>
        <w:t xml:space="preserve">, </w:t>
      </w:r>
      <w:r w:rsidR="08163013" w:rsidRPr="005E3350">
        <w:t>2000</w:t>
      </w:r>
      <w:r w:rsidR="08163013">
        <w:t>). K obraně ipseity jistě patří i radikální etika antihermeneutického Lévinase, který na straně židovství vystoupil po Jakubově a Bonaventurově ontoteologickém žebříku od filosofie až k teologii. Koncepty alterity u Lévinase jsou dané nikoliv v rámci fundamentální ontologie (tu pro konstituci etického subjektu odmítá), ale v rámci asymetrické etiky odpovědnosti dané metaforicky, biblicky a talmudicky (</w:t>
      </w:r>
      <w:r w:rsidR="08163013" w:rsidRPr="004E454F">
        <w:rPr>
          <w:rStyle w:val="st"/>
          <w:i/>
        </w:rPr>
        <w:t>visage d'</w:t>
      </w:r>
      <w:r w:rsidR="08163013" w:rsidRPr="004E454F">
        <w:rPr>
          <w:rStyle w:val="st"/>
          <w:bCs/>
          <w:i/>
        </w:rPr>
        <w:t>Autrui</w:t>
      </w:r>
      <w:r w:rsidR="08163013">
        <w:rPr>
          <w:rStyle w:val="st"/>
          <w:bCs/>
          <w:i/>
        </w:rPr>
        <w:fldChar w:fldCharType="begin"/>
      </w:r>
      <w:r w:rsidR="08163013">
        <w:instrText xml:space="preserve"> XE "osoba:</w:instrText>
      </w:r>
      <w:r w:rsidR="08163013" w:rsidRPr="00720300">
        <w:rPr>
          <w:rStyle w:val="st"/>
          <w:i/>
        </w:rPr>
        <w:instrText>visage d'</w:instrText>
      </w:r>
      <w:r w:rsidR="08163013" w:rsidRPr="00720300">
        <w:rPr>
          <w:rStyle w:val="st"/>
          <w:bCs/>
          <w:i/>
        </w:rPr>
        <w:instrText>Autrui</w:instrText>
      </w:r>
      <w:r w:rsidR="08163013">
        <w:instrText xml:space="preserve">" </w:instrText>
      </w:r>
      <w:r w:rsidR="08163013">
        <w:rPr>
          <w:rStyle w:val="st"/>
          <w:bCs/>
          <w:i/>
        </w:rPr>
        <w:fldChar w:fldCharType="end"/>
      </w:r>
      <w:r w:rsidR="08163013" w:rsidRPr="00E55A21">
        <w:rPr>
          <w:rStyle w:val="st"/>
          <w:bCs/>
        </w:rPr>
        <w:t>,</w:t>
      </w:r>
      <w:r w:rsidR="08163013" w:rsidRPr="00E55A21">
        <w:t xml:space="preserve"> </w:t>
      </w:r>
      <w:r w:rsidR="08163013">
        <w:rPr>
          <w:i/>
        </w:rPr>
        <w:t>i</w:t>
      </w:r>
      <w:r w:rsidR="08163013" w:rsidRPr="00333416">
        <w:rPr>
          <w:i/>
        </w:rPr>
        <w:t>lléité</w:t>
      </w:r>
      <w:r w:rsidR="08163013">
        <w:t>,</w:t>
      </w:r>
      <w:r w:rsidR="08163013">
        <w:rPr>
          <w:i/>
        </w:rPr>
        <w:t xml:space="preserve"> à-dieu</w:t>
      </w:r>
      <w:r w:rsidR="08163013" w:rsidRPr="00E55A21">
        <w:t xml:space="preserve">, </w:t>
      </w:r>
      <w:r w:rsidR="08163013">
        <w:rPr>
          <w:i/>
        </w:rPr>
        <w:t>Autre</w:t>
      </w:r>
      <w:r w:rsidR="08163013">
        <w:t xml:space="preserve">, </w:t>
      </w:r>
      <w:r w:rsidR="08163013" w:rsidRPr="0073238C">
        <w:rPr>
          <w:i/>
        </w:rPr>
        <w:t>infini</w:t>
      </w:r>
      <w:r w:rsidR="08163013">
        <w:t xml:space="preserve">, atd.). </w:t>
      </w:r>
      <w:r w:rsidR="08163013" w:rsidRPr="00273106">
        <w:t xml:space="preserve">Západní křesťanství a filosofie se </w:t>
      </w:r>
      <w:r w:rsidR="08163013">
        <w:t xml:space="preserve">pro </w:t>
      </w:r>
      <w:r w:rsidR="00745C6A">
        <w:t>další staletí spokojily</w:t>
      </w:r>
      <w:r w:rsidR="08163013" w:rsidRPr="00273106">
        <w:t xml:space="preserve"> </w:t>
      </w:r>
      <w:r w:rsidR="08163013">
        <w:t>s pouhou identitou osoby, kterou</w:t>
      </w:r>
      <w:r w:rsidR="08163013" w:rsidRPr="00273106">
        <w:t xml:space="preserve"> prosadil oficiální tomismus</w:t>
      </w:r>
      <w:r w:rsidR="00A76866">
        <w:t xml:space="preserve"> v katolické církvi</w:t>
      </w:r>
      <w:r w:rsidR="08163013">
        <w:fldChar w:fldCharType="begin"/>
      </w:r>
      <w:r w:rsidR="08163013">
        <w:instrText xml:space="preserve"> XE "</w:instrText>
      </w:r>
      <w:r w:rsidR="08163013" w:rsidRPr="0813533C">
        <w:instrText>tomismus</w:instrText>
      </w:r>
      <w:r w:rsidR="08163013">
        <w:instrText xml:space="preserve">" </w:instrText>
      </w:r>
      <w:r w:rsidR="08163013">
        <w:fldChar w:fldCharType="end"/>
      </w:r>
      <w:r w:rsidR="08163013" w:rsidRPr="00273106">
        <w:t>.</w:t>
      </w:r>
      <w:r w:rsidR="08163013">
        <w:t xml:space="preserve"> </w:t>
      </w:r>
      <w:r w:rsidR="08163013" w:rsidRPr="00273106">
        <w:rPr>
          <w:lang w:eastAsia="en-US"/>
        </w:rPr>
        <w:t xml:space="preserve">Nepochopení fenomenologie popisující </w:t>
      </w:r>
      <w:r w:rsidR="08163013" w:rsidRPr="00273106">
        <w:rPr>
          <w:i/>
          <w:lang w:eastAsia="en-US"/>
        </w:rPr>
        <w:t>anima intellectiva</w:t>
      </w:r>
      <w:r w:rsidR="08163013" w:rsidRPr="00273106">
        <w:rPr>
          <w:lang w:eastAsia="en-US"/>
        </w:rPr>
        <w:t xml:space="preserve"> vedlo nejen k odsouzení Sigera jako averroisty, ale hlavně k </w:t>
      </w:r>
      <w:r w:rsidR="00C82139" w:rsidRPr="00470EF3">
        <w:rPr>
          <w:i/>
        </w:rPr>
        <w:t>damnatio memoriae</w:t>
      </w:r>
      <w:r w:rsidR="00C82139">
        <w:t xml:space="preserve"> </w:t>
      </w:r>
      <w:r w:rsidR="00C82139">
        <w:rPr>
          <w:lang w:eastAsia="en-US"/>
        </w:rPr>
        <w:lastRenderedPageBreak/>
        <w:t>Averroesovy metafyziky</w:t>
      </w:r>
      <w:r w:rsidR="08163013">
        <w:rPr>
          <w:lang w:eastAsia="en-US"/>
        </w:rPr>
        <w:t xml:space="preserve">. Jeho projekt metafyziky </w:t>
      </w:r>
      <w:r w:rsidR="08163013" w:rsidRPr="00273106">
        <w:rPr>
          <w:lang w:eastAsia="en-US"/>
        </w:rPr>
        <w:t xml:space="preserve">skončil epochálním vítězstvím objektivity jako </w:t>
      </w:r>
      <w:r w:rsidR="08163013">
        <w:rPr>
          <w:lang w:eastAsia="en-US"/>
        </w:rPr>
        <w:t xml:space="preserve">dějinně </w:t>
      </w:r>
      <w:r w:rsidR="08163013" w:rsidRPr="00273106">
        <w:rPr>
          <w:lang w:eastAsia="en-US"/>
        </w:rPr>
        <w:t>manifestované nepravdy</w:t>
      </w:r>
      <w:r w:rsidR="08163013">
        <w:rPr>
          <w:lang w:eastAsia="en-US"/>
        </w:rPr>
        <w:t xml:space="preserve"> Komentátora v modu objektivního </w:t>
      </w:r>
      <w:r w:rsidR="08163013" w:rsidRPr="002B2CE3">
        <w:rPr>
          <w:i/>
          <w:lang w:eastAsia="en-US"/>
        </w:rPr>
        <w:t>Irrtum</w:t>
      </w:r>
      <w:r w:rsidR="08163013">
        <w:rPr>
          <w:lang w:eastAsia="en-US"/>
        </w:rPr>
        <w:t>.</w:t>
      </w:r>
      <w:r w:rsidR="08163013">
        <w:t xml:space="preserve"> Otázka lidské identity dané do souvislosti s pamětí se vynořuje v souvislosti s Lockovým hledáním nového </w:t>
      </w:r>
      <w:r w:rsidR="00F06FB7">
        <w:t>„</w:t>
      </w:r>
      <w:r w:rsidR="08163013" w:rsidRPr="00A03519">
        <w:rPr>
          <w:i/>
        </w:rPr>
        <w:t>principium individuationis</w:t>
      </w:r>
      <w:r w:rsidR="00F06FB7">
        <w:t>“</w:t>
      </w:r>
      <w:r w:rsidR="08163013">
        <w:rPr>
          <w:i/>
        </w:rPr>
        <w:fldChar w:fldCharType="begin"/>
      </w:r>
      <w:r w:rsidR="08163013">
        <w:instrText xml:space="preserve"> XE "osoba:</w:instrText>
      </w:r>
      <w:r w:rsidR="08163013" w:rsidRPr="00980D46">
        <w:rPr>
          <w:i/>
        </w:rPr>
        <w:instrText>principium individuationis</w:instrText>
      </w:r>
      <w:r w:rsidR="08163013">
        <w:instrText xml:space="preserve">" </w:instrText>
      </w:r>
      <w:r w:rsidR="08163013">
        <w:rPr>
          <w:i/>
        </w:rPr>
        <w:fldChar w:fldCharType="end"/>
      </w:r>
      <w:r w:rsidR="08163013">
        <w:t xml:space="preserve"> pro postmoderní pojetí osoby. To ukazuje výměna dopisů Locke</w:t>
      </w:r>
      <w:r w:rsidR="08163013">
        <w:fldChar w:fldCharType="begin"/>
      </w:r>
      <w:r w:rsidR="08163013">
        <w:instrText xml:space="preserve"> XE "</w:instrText>
      </w:r>
      <w:r w:rsidR="08163013" w:rsidRPr="00772E1F">
        <w:instrText>Locke, J.</w:instrText>
      </w:r>
      <w:r w:rsidR="08163013">
        <w:instrText xml:space="preserve">" </w:instrText>
      </w:r>
      <w:r w:rsidR="08163013">
        <w:fldChar w:fldCharType="end"/>
      </w:r>
      <w:r w:rsidR="08163013">
        <w:t>‒</w:t>
      </w:r>
      <w:r w:rsidR="08163013" w:rsidRPr="00A03519">
        <w:t xml:space="preserve">Molyneux </w:t>
      </w:r>
      <w:r w:rsidR="08163013">
        <w:t>(</w:t>
      </w:r>
      <w:r w:rsidR="08163013" w:rsidRPr="00A03519">
        <w:t>1693</w:t>
      </w:r>
      <w:r w:rsidR="08163013">
        <w:t>‒94) a závěrečná redakce Lockova eseje ohledně identity osoby (</w:t>
      </w:r>
      <w:r w:rsidR="08163013" w:rsidRPr="00346B24">
        <w:rPr>
          <w:i/>
        </w:rPr>
        <w:t>Essay</w:t>
      </w:r>
      <w:r w:rsidR="08163013">
        <w:t xml:space="preserve"> 2.27</w:t>
      </w:r>
      <w:r w:rsidR="08163013">
        <w:fldChar w:fldCharType="begin"/>
      </w:r>
      <w:r w:rsidR="08163013">
        <w:instrText xml:space="preserve"> XE "Locke:</w:instrText>
      </w:r>
      <w:r w:rsidR="08163013" w:rsidRPr="00756A7B">
        <w:rPr>
          <w:rStyle w:val="st"/>
          <w:i/>
        </w:rPr>
        <w:instrText xml:space="preserve">An </w:instrText>
      </w:r>
      <w:r w:rsidR="08163013" w:rsidRPr="00756A7B">
        <w:rPr>
          <w:rStyle w:val="st"/>
          <w:bCs/>
          <w:i/>
        </w:rPr>
        <w:instrText>Essay</w:instrText>
      </w:r>
      <w:r w:rsidR="08163013" w:rsidRPr="00756A7B">
        <w:rPr>
          <w:rStyle w:val="st"/>
          <w:i/>
        </w:rPr>
        <w:instrText xml:space="preserve"> Concerning </w:instrText>
      </w:r>
      <w:r w:rsidR="08163013" w:rsidRPr="00756A7B">
        <w:rPr>
          <w:rStyle w:val="st"/>
          <w:bCs/>
          <w:i/>
        </w:rPr>
        <w:instrText>Human Understanding</w:instrText>
      </w:r>
      <w:r w:rsidR="08163013">
        <w:instrText xml:space="preserve"> 2.27" </w:instrText>
      </w:r>
      <w:r w:rsidR="08163013">
        <w:fldChar w:fldCharType="end"/>
      </w:r>
      <w:r w:rsidR="08163013">
        <w:t xml:space="preserve">). Následná debata mezi Lockem a Leibnizem připomíná kritiku Sigerovu kritiku Akvinského v modu </w:t>
      </w:r>
      <w:r w:rsidR="004A7988">
        <w:t>„</w:t>
      </w:r>
      <w:r w:rsidR="08163013" w:rsidRPr="00DB3D92">
        <w:rPr>
          <w:i/>
        </w:rPr>
        <w:t>ipse</w:t>
      </w:r>
      <w:r w:rsidR="08163013">
        <w:t>‒</w:t>
      </w:r>
      <w:r w:rsidR="08163013" w:rsidRPr="00DB3D92">
        <w:rPr>
          <w:i/>
        </w:rPr>
        <w:t>idem</w:t>
      </w:r>
      <w:r w:rsidR="004A7988">
        <w:t>“</w:t>
      </w:r>
      <w:r w:rsidR="08163013">
        <w:t>, ale přesunutou do epochy postmoderny</w:t>
      </w:r>
      <w:r w:rsidR="004A7988">
        <w:t xml:space="preserve">. Ta </w:t>
      </w:r>
      <w:r w:rsidR="08163013">
        <w:t>má identitu osoby podle karteziánského intelektu jako sebevědomé substance</w:t>
      </w:r>
      <w:r w:rsidR="08163013">
        <w:fldChar w:fldCharType="begin"/>
      </w:r>
      <w:r w:rsidR="08163013">
        <w:instrText xml:space="preserve"> XE "</w:instrText>
      </w:r>
      <w:r w:rsidR="08163013" w:rsidRPr="00154E06">
        <w:instrText>osoba:</w:instrText>
      </w:r>
      <w:r w:rsidR="08163013">
        <w:rPr>
          <w:i/>
        </w:rPr>
        <w:instrText>ipse</w:instrText>
      </w:r>
      <w:r w:rsidR="08163013">
        <w:instrText>‒</w:instrText>
      </w:r>
      <w:r w:rsidR="08163013" w:rsidRPr="00F12E9D">
        <w:rPr>
          <w:i/>
        </w:rPr>
        <w:instrText>idem</w:instrText>
      </w:r>
      <w:r w:rsidR="08163013">
        <w:instrText xml:space="preserve">" </w:instrText>
      </w:r>
      <w:r w:rsidR="08163013">
        <w:fldChar w:fldCharType="end"/>
      </w:r>
      <w:r w:rsidR="08163013">
        <w:t>. Leibniz bránící ipseitu intelektu v modu Akvinského namítá proti Lockovi, že jeho typ identity vázané na materiální intelekt a na paměť může mít i pouhý stroj</w:t>
      </w:r>
      <w:r w:rsidR="08163013" w:rsidRPr="001E2FB7">
        <w:t>.</w:t>
      </w:r>
      <w:r w:rsidR="08163013">
        <w:rPr>
          <w:rStyle w:val="Znakapoznpodarou"/>
        </w:rPr>
        <w:footnoteReference w:id="276"/>
      </w:r>
      <w:r w:rsidR="08163013">
        <w:t xml:space="preserve"> John Locke</w:t>
      </w:r>
      <w:r w:rsidR="08163013">
        <w:fldChar w:fldCharType="begin"/>
      </w:r>
      <w:r w:rsidR="08163013">
        <w:instrText xml:space="preserve"> XE "</w:instrText>
      </w:r>
      <w:r w:rsidR="08163013" w:rsidRPr="00772E1F">
        <w:instrText>Locke, J.</w:instrText>
      </w:r>
      <w:r w:rsidR="08163013">
        <w:instrText xml:space="preserve">" </w:instrText>
      </w:r>
      <w:r w:rsidR="08163013">
        <w:fldChar w:fldCharType="end"/>
      </w:r>
      <w:r w:rsidR="08163013">
        <w:t xml:space="preserve"> vytvořil první postmoderní traktát ve stylu </w:t>
      </w:r>
      <w:r w:rsidR="08163013" w:rsidRPr="00022289">
        <w:rPr>
          <w:i/>
        </w:rPr>
        <w:t>De anima</w:t>
      </w:r>
      <w:r w:rsidR="08163013">
        <w:t>, ovšem v duchu karteziánské verze druhého averroismu. V</w:t>
      </w:r>
      <w:r w:rsidR="08163013" w:rsidRPr="00273106">
        <w:t xml:space="preserve">rátil </w:t>
      </w:r>
      <w:r w:rsidR="08163013">
        <w:t xml:space="preserve">se </w:t>
      </w:r>
      <w:r w:rsidR="08163013" w:rsidRPr="00273106">
        <w:t xml:space="preserve">k augustiniánské </w:t>
      </w:r>
      <w:r w:rsidR="08163013" w:rsidRPr="00273106">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rsidRPr="00273106">
        <w:t xml:space="preserve"> jako vrozenému principu poznání a kombin</w:t>
      </w:r>
      <w:r w:rsidR="08163013">
        <w:t xml:space="preserve">oval jej s karteziánským </w:t>
      </w:r>
      <w:r w:rsidR="08163013" w:rsidRPr="00A17297">
        <w:rPr>
          <w:i/>
        </w:rPr>
        <w:t>cogito</w:t>
      </w:r>
      <w:r w:rsidR="08163013">
        <w:rPr>
          <w:i/>
        </w:rPr>
        <w:fldChar w:fldCharType="begin"/>
      </w:r>
      <w:r w:rsidR="08163013">
        <w:instrText xml:space="preserve"> XE "</w:instrText>
      </w:r>
      <w:r w:rsidR="08163013" w:rsidRPr="003D2937">
        <w:rPr>
          <w:i/>
        </w:rPr>
        <w:instrText>cogito</w:instrText>
      </w:r>
      <w:r w:rsidR="08163013">
        <w:instrText xml:space="preserve">" </w:instrText>
      </w:r>
      <w:r w:rsidR="08163013">
        <w:rPr>
          <w:i/>
        </w:rPr>
        <w:fldChar w:fldCharType="end"/>
      </w:r>
      <w:r w:rsidR="08163013" w:rsidRPr="00273106">
        <w:t xml:space="preserve"> jako nositelem existence a identity</w:t>
      </w:r>
      <w:r w:rsidR="08163013">
        <w:t xml:space="preserve">. </w:t>
      </w:r>
      <w:r w:rsidR="08163013" w:rsidRPr="00273106">
        <w:t>Vrozené ideje zrušil</w:t>
      </w:r>
      <w:r w:rsidR="08163013">
        <w:t xml:space="preserve"> a </w:t>
      </w:r>
      <w:r w:rsidR="08163013" w:rsidRPr="00273106">
        <w:t>místo aktuality intelektu nechal fungovat paměť a vůli</w:t>
      </w:r>
      <w:r w:rsidR="08163013">
        <w:t xml:space="preserve"> jako </w:t>
      </w:r>
      <w:r w:rsidR="08163013" w:rsidRPr="08D77250">
        <w:rPr>
          <w:i/>
        </w:rPr>
        <w:t>locus specierum</w:t>
      </w:r>
      <w:r w:rsidR="08163013">
        <w:t xml:space="preserve"> pro materiální počitky primárních kvalit, které chápe jako Rufusova </w:t>
      </w:r>
      <w:r w:rsidR="08163013" w:rsidRPr="08D77250">
        <w:rPr>
          <w:i/>
        </w:rPr>
        <w:t>scibile</w:t>
      </w:r>
      <w:r w:rsidR="08163013">
        <w:t>, čili jako jsoucna třetího druhu</w:t>
      </w:r>
      <w:r w:rsidR="08163013" w:rsidRPr="00273106">
        <w:t>.</w:t>
      </w:r>
      <w:r w:rsidR="08163013">
        <w:rPr>
          <w:rStyle w:val="Znakapoznpodarou"/>
        </w:rPr>
        <w:footnoteReference w:id="277"/>
      </w:r>
      <w:r w:rsidR="08163013">
        <w:t xml:space="preserve"> Argumenty desáté kapitoly Lockova eseje lze srovnat s debatami o vztahu intelektu k tělesným orgánům, viz například pasáže o poškození mysli a duševních nemocech. Za strukturalismus tuto debatu ohledně </w:t>
      </w:r>
      <w:r w:rsidR="004A7988">
        <w:t>„</w:t>
      </w:r>
      <w:r w:rsidR="08163013" w:rsidRPr="08447129">
        <w:rPr>
          <w:i/>
        </w:rPr>
        <w:t>intellectus materialis</w:t>
      </w:r>
      <w:r w:rsidR="004A7988">
        <w:t>“</w:t>
      </w:r>
      <w:r w:rsidR="08163013">
        <w:t xml:space="preserve"> převezme lingvistika (Jacobson 1956, 55‒82) a dnes i kognitivní neurologie. </w:t>
      </w:r>
      <w:r w:rsidR="08163013">
        <w:rPr>
          <w:lang w:eastAsia="en-US"/>
        </w:rPr>
        <w:t>Foucault</w:t>
      </w:r>
      <w:r w:rsidR="08163013">
        <w:rPr>
          <w:lang w:eastAsia="en-US"/>
        </w:rPr>
        <w:fldChar w:fldCharType="begin"/>
      </w:r>
      <w:r w:rsidR="08163013">
        <w:instrText xml:space="preserve"> XE "</w:instrText>
      </w:r>
      <w:r w:rsidR="08163013" w:rsidRPr="00CA516C">
        <w:rPr>
          <w:lang w:eastAsia="en-US"/>
        </w:rPr>
        <w:instrText>Foucault, M.</w:instrText>
      </w:r>
      <w:r w:rsidR="08163013">
        <w:instrText xml:space="preserve">" </w:instrText>
      </w:r>
      <w:r w:rsidR="08163013">
        <w:rPr>
          <w:lang w:eastAsia="en-US"/>
        </w:rPr>
        <w:fldChar w:fldCharType="end"/>
      </w:r>
      <w:r w:rsidR="08163013">
        <w:rPr>
          <w:lang w:eastAsia="en-US"/>
        </w:rPr>
        <w:t xml:space="preserve"> definuje novou produkci významu toho, co je „člověk“ paradigmatem nové diferenciace zavedené mezi 17. až 19. stoletím</w:t>
      </w:r>
      <w:r w:rsidR="08163013">
        <w:rPr>
          <w:i/>
        </w:rPr>
        <w:fldChar w:fldCharType="begin"/>
      </w:r>
      <w:r w:rsidR="08163013">
        <w:instrText xml:space="preserve"> XE "humanismus:objektivní" </w:instrText>
      </w:r>
      <w:r w:rsidR="08163013">
        <w:rPr>
          <w:i/>
        </w:rPr>
        <w:fldChar w:fldCharType="end"/>
      </w:r>
      <w:r w:rsidR="08163013">
        <w:rPr>
          <w:lang w:eastAsia="en-US"/>
        </w:rPr>
        <w:t xml:space="preserve">. Nová </w:t>
      </w:r>
      <w:r w:rsidR="08163013" w:rsidRPr="00EE6E8D">
        <w:rPr>
          <w:i/>
          <w:lang w:eastAsia="en-US"/>
        </w:rPr>
        <w:t>epistémé</w:t>
      </w:r>
      <w:r w:rsidR="08163013">
        <w:rPr>
          <w:i/>
          <w:lang w:eastAsia="en-US"/>
        </w:rPr>
        <w:fldChar w:fldCharType="begin"/>
      </w:r>
      <w:r w:rsidR="08163013">
        <w:instrText xml:space="preserve"> XE "</w:instrText>
      </w:r>
      <w:r w:rsidR="08163013" w:rsidRPr="005B05F0">
        <w:rPr>
          <w:i/>
        </w:rPr>
        <w:instrText>epistémé</w:instrText>
      </w:r>
      <w:r w:rsidR="08163013">
        <w:instrText xml:space="preserve">" </w:instrText>
      </w:r>
      <w:r w:rsidR="08163013">
        <w:rPr>
          <w:i/>
          <w:lang w:eastAsia="en-US"/>
        </w:rPr>
        <w:fldChar w:fldCharType="end"/>
      </w:r>
      <w:r w:rsidR="08163013">
        <w:rPr>
          <w:lang w:eastAsia="en-US"/>
        </w:rPr>
        <w:t xml:space="preserve"> je pouhá diference </w:t>
      </w:r>
      <w:r w:rsidR="08163013" w:rsidRPr="00273106">
        <w:rPr>
          <w:lang w:eastAsia="en-US"/>
        </w:rPr>
        <w:t>význ</w:t>
      </w:r>
      <w:r w:rsidR="08163013">
        <w:rPr>
          <w:lang w:eastAsia="en-US"/>
        </w:rPr>
        <w:t xml:space="preserve">amu daná rozdílem mezi syntagmatickým </w:t>
      </w:r>
      <w:r w:rsidR="08163013">
        <w:rPr>
          <w:lang w:eastAsia="en-US"/>
        </w:rPr>
        <w:lastRenderedPageBreak/>
        <w:t>tokem produkovaných událostí a mezi paradigmatickými významy danými v rámci té či oné významové struktury</w:t>
      </w:r>
      <w:r w:rsidR="083B3155">
        <w:rPr>
          <w:lang w:eastAsia="en-US"/>
        </w:rPr>
        <w:t xml:space="preserve">. Systém </w:t>
      </w:r>
      <w:r w:rsidR="08F70AFD">
        <w:rPr>
          <w:lang w:eastAsia="en-US"/>
        </w:rPr>
        <w:t xml:space="preserve">náhodných </w:t>
      </w:r>
      <w:r w:rsidR="083B3155">
        <w:rPr>
          <w:lang w:eastAsia="en-US"/>
        </w:rPr>
        <w:t xml:space="preserve">diferencí určuje </w:t>
      </w:r>
      <w:r w:rsidR="08163013">
        <w:rPr>
          <w:lang w:eastAsia="en-US"/>
        </w:rPr>
        <w:t xml:space="preserve">biologickou, ekonomickou, a lingvistickou produkci </w:t>
      </w:r>
      <w:r w:rsidR="08175B40">
        <w:rPr>
          <w:lang w:eastAsia="en-US"/>
        </w:rPr>
        <w:t xml:space="preserve">významů </w:t>
      </w:r>
      <w:r w:rsidR="081B2F88">
        <w:rPr>
          <w:lang w:eastAsia="en-US"/>
        </w:rPr>
        <w:t xml:space="preserve">nových </w:t>
      </w:r>
      <w:r w:rsidR="08175B40">
        <w:rPr>
          <w:lang w:eastAsia="en-US"/>
        </w:rPr>
        <w:t xml:space="preserve">„humanitních věd“ </w:t>
      </w:r>
      <w:r w:rsidR="08163013">
        <w:rPr>
          <w:lang w:eastAsia="en-US"/>
        </w:rPr>
        <w:t xml:space="preserve">na způsob dispozitivu </w:t>
      </w:r>
      <w:r w:rsidR="08163013" w:rsidRPr="00273106">
        <w:rPr>
          <w:lang w:eastAsia="en-US"/>
        </w:rPr>
        <w:t>(</w:t>
      </w:r>
      <w:r w:rsidR="08163013" w:rsidRPr="00E249B4">
        <w:rPr>
          <w:bCs/>
          <w:i/>
          <w:iCs/>
        </w:rPr>
        <w:t>Les mots et les choses</w:t>
      </w:r>
      <w:r w:rsidR="08163013" w:rsidRPr="00273106">
        <w:rPr>
          <w:lang w:eastAsia="en-US"/>
        </w:rPr>
        <w:t xml:space="preserve">, kap. X). </w:t>
      </w:r>
      <w:r w:rsidR="08163013">
        <w:t>P</w:t>
      </w:r>
      <w:r w:rsidR="08163013" w:rsidRPr="00273106">
        <w:t xml:space="preserve">rávnická a politická definice osoby </w:t>
      </w:r>
      <w:r w:rsidR="08163013">
        <w:t>vznikla n</w:t>
      </w:r>
      <w:r w:rsidR="08163013" w:rsidRPr="00273106">
        <w:t>a přelomu 16</w:t>
      </w:r>
      <w:r w:rsidR="08163013">
        <w:t>.</w:t>
      </w:r>
      <w:r w:rsidR="08163013" w:rsidRPr="00273106">
        <w:t xml:space="preserve"> a 17. století</w:t>
      </w:r>
      <w:r w:rsidR="004A7988">
        <w:t xml:space="preserve">. K </w:t>
      </w:r>
      <w:r w:rsidR="08163013">
        <w:t xml:space="preserve">modernímu subjektu postavenému mimo existenci osoby přišla i funkce nositele </w:t>
      </w:r>
      <w:r w:rsidR="08163013" w:rsidRPr="00273106">
        <w:t>nezadatelných práv</w:t>
      </w:r>
      <w:r w:rsidR="08163013">
        <w:t xml:space="preserve">, převším Hobbesova práva na život. </w:t>
      </w:r>
      <w:r w:rsidR="08163013" w:rsidRPr="00273106">
        <w:t>Ztráta ipseity člověka je dovršena nihilismem</w:t>
      </w:r>
      <w:r w:rsidR="08163013">
        <w:fldChar w:fldCharType="begin"/>
      </w:r>
      <w:r w:rsidR="08163013">
        <w:instrText xml:space="preserve"> XE "osoba:</w:instrText>
      </w:r>
      <w:r w:rsidR="08163013" w:rsidRPr="00061BDF">
        <w:instrText>nihilismus</w:instrText>
      </w:r>
      <w:r w:rsidR="08163013">
        <w:instrText xml:space="preserve">" </w:instrText>
      </w:r>
      <w:r w:rsidR="08163013">
        <w:fldChar w:fldCharType="end"/>
      </w:r>
      <w:r w:rsidR="08163013" w:rsidRPr="00273106">
        <w:t xml:space="preserve"> techniky v rámci totalitarismů</w:t>
      </w:r>
      <w:r w:rsidR="08163013">
        <w:fldChar w:fldCharType="begin"/>
      </w:r>
      <w:r w:rsidR="08163013">
        <w:instrText xml:space="preserve"> XE "</w:instrText>
      </w:r>
      <w:r w:rsidR="08163013" w:rsidRPr="00340484">
        <w:instrText>totalitarismus</w:instrText>
      </w:r>
      <w:r w:rsidR="08163013">
        <w:instrText xml:space="preserve">" </w:instrText>
      </w:r>
      <w:r w:rsidR="08163013">
        <w:fldChar w:fldCharType="end"/>
      </w:r>
      <w:r w:rsidR="08163013" w:rsidRPr="00273106">
        <w:t xml:space="preserve"> a světových válek XX. století, včetně dnešní neoliberální ekonomiky potvrzující destruktivní identitu jednoho procenta vládnoucích globálních zbohatlíků. Po ztrátě první substan</w:t>
      </w:r>
      <w:r w:rsidR="08163013">
        <w:t xml:space="preserve">ce jako principu individuace marně hledají jak tehdejší </w:t>
      </w:r>
      <w:r w:rsidR="08163013" w:rsidRPr="00273106">
        <w:rPr>
          <w:i/>
        </w:rPr>
        <w:t>Moderni</w:t>
      </w:r>
      <w:r w:rsidR="08163013">
        <w:rPr>
          <w:i/>
        </w:rPr>
        <w:fldChar w:fldCharType="begin"/>
      </w:r>
      <w:r w:rsidR="08163013">
        <w:instrText xml:space="preserve"> XE "</w:instrText>
      </w:r>
      <w:r w:rsidR="08163013" w:rsidRPr="00B46F32">
        <w:instrText>averroismus:</w:instrText>
      </w:r>
      <w:r w:rsidR="08163013" w:rsidRPr="00831210">
        <w:rPr>
          <w:i/>
        </w:rPr>
        <w:instrText>Moderni</w:instrText>
      </w:r>
      <w:r w:rsidR="08163013">
        <w:instrText xml:space="preserve">" </w:instrText>
      </w:r>
      <w:r w:rsidR="08163013">
        <w:rPr>
          <w:i/>
        </w:rPr>
        <w:fldChar w:fldCharType="end"/>
      </w:r>
      <w:r w:rsidR="08163013">
        <w:t xml:space="preserve">, tak současná </w:t>
      </w:r>
      <w:r w:rsidR="08163013" w:rsidRPr="00273106">
        <w:t xml:space="preserve">postmoderna </w:t>
      </w:r>
      <w:r w:rsidR="08163013">
        <w:t xml:space="preserve">onen </w:t>
      </w:r>
      <w:r w:rsidR="08163013" w:rsidRPr="00273106">
        <w:t>ra</w:t>
      </w:r>
      <w:r w:rsidR="08163013">
        <w:t>jský s</w:t>
      </w:r>
      <w:r w:rsidR="004A7988">
        <w:t xml:space="preserve">tav jednoty, odkud byli vyhnáni </w:t>
      </w:r>
      <w:r w:rsidR="08163013">
        <w:t xml:space="preserve">vinou </w:t>
      </w:r>
      <w:r w:rsidR="08163013" w:rsidRPr="00273106">
        <w:t xml:space="preserve">epochálního </w:t>
      </w:r>
      <w:r w:rsidR="08163013" w:rsidRPr="00273106">
        <w:rPr>
          <w:i/>
        </w:rPr>
        <w:t>Irrtum</w:t>
      </w:r>
      <w:r w:rsidR="08163013">
        <w:t xml:space="preserve"> daného sporem o averroismus</w:t>
      </w:r>
      <w:r w:rsidR="08163013" w:rsidRPr="00273106">
        <w:t>.</w:t>
      </w:r>
      <w:r w:rsidR="089A6852">
        <w:t xml:space="preserve"> Z hlediska pozdějšího vývoje je jasné, že Sigerovi jako dosud jedinému mysliteli křesťanského Západu patří čestný titul </w:t>
      </w:r>
      <w:r w:rsidR="00580A5A" w:rsidRPr="00891F91">
        <w:rPr>
          <w:i/>
          <w:szCs w:val="24"/>
        </w:rPr>
        <w:t>Doctor Invidiosus</w:t>
      </w:r>
      <w:r w:rsidR="00580A5A">
        <w:t xml:space="preserve"> </w:t>
      </w:r>
      <w:r w:rsidR="08955DF6">
        <w:t xml:space="preserve">a </w:t>
      </w:r>
      <w:r w:rsidR="08576139">
        <w:t xml:space="preserve">plným právem </w:t>
      </w:r>
      <w:r w:rsidR="08955DF6">
        <w:t xml:space="preserve">patří mezi hlavní </w:t>
      </w:r>
      <w:r w:rsidR="082F567C" w:rsidRPr="004A7988">
        <w:rPr>
          <w:i/>
        </w:rPr>
        <w:t>filosofické</w:t>
      </w:r>
      <w:r w:rsidR="082F567C">
        <w:t xml:space="preserve"> </w:t>
      </w:r>
      <w:r w:rsidR="08955DF6">
        <w:t>učitele</w:t>
      </w:r>
      <w:r w:rsidR="00580A5A">
        <w:t xml:space="preserve"> křesťanství</w:t>
      </w:r>
      <w:r w:rsidR="08955DF6">
        <w:t>.</w:t>
      </w:r>
      <w:r w:rsidR="089A6852">
        <w:t xml:space="preserve"> Tento skromný a modernisty pronásledovaný magistr spojil učení arabského a latinského aristotelismu do kompetní jednoty, která přesáhla obzor moderny o jedno milénium.</w:t>
      </w:r>
    </w:p>
    <w:p w:rsidR="08163013" w:rsidRPr="00273106" w:rsidRDefault="08C8030C" w:rsidP="08163013">
      <w:pPr>
        <w:pStyle w:val="Nadpis2"/>
      </w:pPr>
      <w:bookmarkStart w:id="44" w:name="_Toc36144148"/>
      <w:r>
        <w:rPr>
          <w:lang w:val="cs-CZ"/>
        </w:rPr>
        <w:br w:type="page"/>
      </w:r>
      <w:bookmarkStart w:id="45" w:name="_Toc180231660"/>
      <w:r w:rsidR="08163013">
        <w:rPr>
          <w:lang w:val="cs-CZ"/>
        </w:rPr>
        <w:lastRenderedPageBreak/>
        <w:t>4</w:t>
      </w:r>
      <w:r w:rsidR="08163013" w:rsidRPr="00273106">
        <w:t xml:space="preserve">.5 </w:t>
      </w:r>
      <w:r w:rsidR="08163013">
        <w:t xml:space="preserve">Vznik </w:t>
      </w:r>
      <w:r w:rsidR="08163013" w:rsidRPr="00273106">
        <w:t xml:space="preserve">objektivního </w:t>
      </w:r>
      <w:r w:rsidR="08163013">
        <w:t xml:space="preserve">semiaverroismu </w:t>
      </w:r>
      <w:r w:rsidR="08163013" w:rsidRPr="00273106">
        <w:t>(Tomáš Akvinský)</w:t>
      </w:r>
      <w:bookmarkEnd w:id="44"/>
      <w:bookmarkEnd w:id="45"/>
    </w:p>
    <w:p w:rsidR="08163013" w:rsidRDefault="08163013" w:rsidP="08163013">
      <w:r w:rsidRPr="00273106">
        <w:t xml:space="preserve">Pojednat Akvinského roli v konfliktu mezi prvním a druhým averroismem v rozsahu jedné kapitoly je nemožné, </w:t>
      </w:r>
      <w:r>
        <w:t xml:space="preserve">proto </w:t>
      </w:r>
      <w:r w:rsidRPr="00273106">
        <w:t xml:space="preserve">je nutné provést zásadní výběr. Hermeneutika objektivity se soustředí pouze na </w:t>
      </w:r>
      <w:r>
        <w:t xml:space="preserve">tři </w:t>
      </w:r>
      <w:r w:rsidRPr="00273106">
        <w:t xml:space="preserve">body, které se dotýkají recepce Aristotelovy metafyziky a identity osoby. Za prvé je třeba schematicky </w:t>
      </w:r>
      <w:r>
        <w:t xml:space="preserve">určit </w:t>
      </w:r>
      <w:r w:rsidRPr="00273106">
        <w:t>hlavní linie Akvinského kritiky druhého averroismu</w:t>
      </w:r>
      <w:r>
        <w:t xml:space="preserve">, která vychází z komentářů Averroesovy </w:t>
      </w:r>
      <w:r w:rsidRPr="00F76632">
        <w:rPr>
          <w:i/>
        </w:rPr>
        <w:t>Metafyziky</w:t>
      </w:r>
      <w:r>
        <w:t xml:space="preserve"> a </w:t>
      </w:r>
      <w:r w:rsidRPr="00F76632">
        <w:rPr>
          <w:i/>
        </w:rPr>
        <w:t>Fyziky</w:t>
      </w:r>
      <w:r>
        <w:t>. Klíčovým dílem je magisterský komentář k Sentencím psaný kolem roku 1253‒57</w:t>
      </w:r>
      <w:r w:rsidRPr="009B4248">
        <w:rPr>
          <w:i/>
        </w:rPr>
        <w:t xml:space="preserve"> </w:t>
      </w:r>
      <w:r>
        <w:t>(</w:t>
      </w:r>
      <w:r w:rsidRPr="009B4248">
        <w:rPr>
          <w:i/>
        </w:rPr>
        <w:t>Scriptum super libros Sententiarum</w:t>
      </w:r>
      <w:r>
        <w:t>), kterým se Akvinský přihlásil k linii prvního averroismu v otázce odmítnutí univerzálního hylemorfismu a neoplatonského jsoucna třetího druhu. V této zásadní věci nasvícení smyslu jsoucna zepředu od reálné první substance zůstal Akvinský po celou akademickou dráhu striktním anti</w:t>
      </w:r>
      <w:r>
        <w:noBreakHyphen/>
        <w:t xml:space="preserve">modernistou. Druhý bod se týká Tomášovy interpretace </w:t>
      </w:r>
      <w:r w:rsidRPr="08FB4C61">
        <w:rPr>
          <w:i/>
        </w:rPr>
        <w:t>intellectus possib</w:t>
      </w:r>
      <w:r>
        <w:rPr>
          <w:i/>
        </w:rPr>
        <w:t>i</w:t>
      </w:r>
      <w:r w:rsidRPr="08FB4C61">
        <w:rPr>
          <w:i/>
        </w:rPr>
        <w:t>lis</w:t>
      </w:r>
      <w:r>
        <w:t xml:space="preserve">. Akvinský vytvořil originální figuru semiaverroistického Averroese, která nebyla dána v porretánském paradigmatu školy </w:t>
      </w:r>
      <w:r w:rsidRPr="0001502C">
        <w:rPr>
          <w:i/>
        </w:rPr>
        <w:t>Modernorum</w:t>
      </w:r>
      <w:r>
        <w:t xml:space="preserve">. Zmíněný komentář k Sentencím dosvědčuje originální recepci CMDA a tím završil první důležité dílo </w:t>
      </w:r>
      <w:r w:rsidRPr="00610E3C">
        <w:rPr>
          <w:i/>
        </w:rPr>
        <w:t>De ente et essentia</w:t>
      </w:r>
      <w:r>
        <w:t xml:space="preserve"> psané v letech 1252‒56. Tomáš udělal z Averrose semiaverroistu tím, že uznal pouze výklad Toledské školy</w:t>
      </w:r>
      <w:r>
        <w:fldChar w:fldCharType="begin"/>
      </w:r>
      <w:r>
        <w:instrText xml:space="preserve"> XE "Toledská škola" </w:instrText>
      </w:r>
      <w:r>
        <w:fldChar w:fldCharType="end"/>
      </w:r>
      <w:r>
        <w:t xml:space="preserve"> vycházející z metafyzické konkordance Avicenny a Averroese. Hermeneutika proto musí určit jaké pojetí </w:t>
      </w:r>
      <w:r w:rsidRPr="00A725A0">
        <w:rPr>
          <w:i/>
        </w:rPr>
        <w:t>intellectus possibilis</w:t>
      </w:r>
      <w:r>
        <w:t xml:space="preserve"> má Akvinský na mysli, když komentuje </w:t>
      </w:r>
      <w:r w:rsidRPr="08D53EDF">
        <w:rPr>
          <w:i/>
        </w:rPr>
        <w:t>De anima</w:t>
      </w:r>
      <w:r>
        <w:t xml:space="preserve"> a CMDA. Akvinský posunul Toledský výklad Komentátora směrem k neoplatonismu tím, že interpretoval možný intelekt jen podle modu </w:t>
      </w:r>
      <w:r w:rsidRPr="006A7E42">
        <w:rPr>
          <w:i/>
        </w:rPr>
        <w:t xml:space="preserve">quartum </w:t>
      </w:r>
      <w:r w:rsidR="00962190">
        <w:rPr>
          <w:i/>
        </w:rPr>
        <w:t>genus</w:t>
      </w:r>
      <w:r>
        <w:t xml:space="preserve"> v CMDA a z abstrahovaného intelektu udělal substanci třetího druhu. Definice </w:t>
      </w:r>
      <w:r w:rsidRPr="00C352B0">
        <w:rPr>
          <w:i/>
        </w:rPr>
        <w:t>intellectus possibilis</w:t>
      </w:r>
      <w:r>
        <w:t xml:space="preserve"> se změnila na hypostázovanou substanci, což představuje zásadní nepochopení základní linie argumentace v CMDA. Tomismus pojal Komentátorův výklad </w:t>
      </w:r>
      <w:r w:rsidRPr="083250E0">
        <w:rPr>
          <w:i/>
        </w:rPr>
        <w:t>De anima</w:t>
      </w:r>
      <w:r>
        <w:t xml:space="preserve"> v modu avicennovského </w:t>
      </w:r>
      <w:r w:rsidRPr="00B212FF">
        <w:rPr>
          <w:i/>
        </w:rPr>
        <w:t>copulatio</w:t>
      </w:r>
      <w:r>
        <w:t xml:space="preserve">, v němž se aktuální smyslové </w:t>
      </w:r>
      <w:r w:rsidR="00962190">
        <w:rPr>
          <w:i/>
        </w:rPr>
        <w:t>species</w:t>
      </w:r>
      <w:r>
        <w:t xml:space="preserve"> obtiskne do receptivní složky možného intelektu podle aristotelského výkladu </w:t>
      </w:r>
      <w:r w:rsidRPr="004719F1">
        <w:rPr>
          <w:i/>
        </w:rPr>
        <w:t>De anima</w:t>
      </w:r>
      <w:r>
        <w:t xml:space="preserve">. Akvinský </w:t>
      </w:r>
      <w:r w:rsidR="081D5B20">
        <w:t xml:space="preserve">pak ve druhém kroku odmítl </w:t>
      </w:r>
      <w:r>
        <w:t xml:space="preserve">tento averroistický výklad Averroese jako nesmyslný a obvinil Komentátora z heretické nauky o numericky jednotném </w:t>
      </w:r>
      <w:r w:rsidRPr="086074D3">
        <w:rPr>
          <w:i/>
        </w:rPr>
        <w:t>intellectus possibilis</w:t>
      </w:r>
      <w:r>
        <w:t xml:space="preserve">, kterou Averroes nikdy nehlásal. Tato nová interpretace CMDA je kompletně hotova v obou citovaných pařížských spisech psaných do roku 1257. Akvinský spojil do jedné linie výklad </w:t>
      </w:r>
      <w:r w:rsidRPr="0067701A">
        <w:rPr>
          <w:i/>
        </w:rPr>
        <w:t>De anima</w:t>
      </w:r>
      <w:r>
        <w:t xml:space="preserve"> podle Alexandra a podle Averoese, což odporuje liteře CMDA psané proti moderním alexandrovcům jako byl Avicenna. Záměnou </w:t>
      </w:r>
      <w:r w:rsidRPr="00C352B0">
        <w:rPr>
          <w:i/>
        </w:rPr>
        <w:t>intellectus possibilis</w:t>
      </w:r>
      <w:r>
        <w:t xml:space="preserve">  jako univerzálie (</w:t>
      </w:r>
      <w:r w:rsidRPr="007E112E">
        <w:rPr>
          <w:i/>
        </w:rPr>
        <w:t xml:space="preserve">quartum </w:t>
      </w:r>
      <w:r w:rsidR="00962190">
        <w:rPr>
          <w:i/>
        </w:rPr>
        <w:t>genus</w:t>
      </w:r>
      <w:r>
        <w:t xml:space="preserve">) za substanci třetího druhu vzniklo nové pojetí objektivního poznání dané nasvícením </w:t>
      </w:r>
      <w:r w:rsidRPr="00C352B0">
        <w:rPr>
          <w:i/>
        </w:rPr>
        <w:lastRenderedPageBreak/>
        <w:t>intellectus possibilis</w:t>
      </w:r>
      <w:r>
        <w:t xml:space="preserve"> zezadu, od subsistentní formy odděleného receptivního intelektu vyloženého jako kosmická substance třetího druhu podle Davida z Dinantu</w:t>
      </w:r>
      <w:r>
        <w:fldChar w:fldCharType="begin"/>
      </w:r>
      <w:r>
        <w:instrText xml:space="preserve"> XE "</w:instrText>
      </w:r>
      <w:r w:rsidRPr="08A22399">
        <w:instrText>David z Dinantu</w:instrText>
      </w:r>
      <w:r>
        <w:instrText xml:space="preserve">" </w:instrText>
      </w:r>
      <w:r>
        <w:fldChar w:fldCharType="end"/>
      </w:r>
      <w:r>
        <w:t xml:space="preserve">. Akvinského výklad je sofistický v nové variantě Alvernem odmítnuté školy </w:t>
      </w:r>
      <w:r>
        <w:rPr>
          <w:i/>
        </w:rPr>
        <w:t>sophistae Latini</w:t>
      </w:r>
      <w:r>
        <w:t>. Nové simulákrum Averroese vzniklo avicennistickou modernizací Komentátora, ale přitom zůstalo z velké části v paradigmatu prvního averroismu. Nová figura averroistického Averroese oddělila Akvinského od školy prvního averroismu na Rue du Fouarre (</w:t>
      </w:r>
      <w:r w:rsidRPr="00E90593">
        <w:rPr>
          <w:i/>
        </w:rPr>
        <w:t>pars Sigeri</w:t>
      </w:r>
      <w:r>
        <w:t xml:space="preserve">) a také od výkladu CMDA podle Alberta a Bacona. Akvinský pominul ve výkladu CMDA pojetí </w:t>
      </w:r>
      <w:r w:rsidRPr="00C352B0">
        <w:rPr>
          <w:i/>
        </w:rPr>
        <w:t>intellectus possibilis</w:t>
      </w:r>
      <w:r>
        <w:t xml:space="preserve"> jako </w:t>
      </w:r>
      <w:r w:rsidRPr="00A725A0">
        <w:rPr>
          <w:i/>
        </w:rPr>
        <w:t xml:space="preserve">tertium </w:t>
      </w:r>
      <w:r w:rsidR="00962190">
        <w:rPr>
          <w:i/>
        </w:rPr>
        <w:t>genus</w:t>
      </w:r>
      <w:r>
        <w:t xml:space="preserve"> a zrušil fenomenologické pojetí poznání, které měla Alvernova škola a Albert Veliký kolem roku 1240. Talentovaný dominikán vytvořil pomocí vlastní mytopoetiky novou figuru semiaverroistického Averroese, kterou držel až do své smrti, i přes zásadní kritiku Sigera jako vrcholného představitele artistických magistrů na Rue du Fouarre. Filosof a teolog Tomášova formátu nemohl takovou operaci udělat omylem či z nevědomosti. Modernizace Averroese do nové figury heretika proběhla v rámci mendikantského útoku na sekulární magistry ze školy prvního averroismu na Rue du Fouarre, jako byl již citovaný aristotelik a rektor Guillelmus de Sancto Amore.</w:t>
      </w:r>
      <w:r>
        <w:fldChar w:fldCharType="begin"/>
      </w:r>
      <w:r>
        <w:instrText xml:space="preserve"> XE "</w:instrText>
      </w:r>
      <w:r w:rsidRPr="0089711D">
        <w:instrText>Guillelmus de Sancto Amore</w:instrText>
      </w:r>
      <w:r>
        <w:instrText xml:space="preserve">" </w:instrText>
      </w:r>
      <w:r>
        <w:fldChar w:fldCharType="end"/>
      </w:r>
      <w:r>
        <w:t xml:space="preserve"> Semiaverroistický výklad CMDA postavený na reálném průběhu poznání dané nasvícením zepředu a na substanční jednotě osoby byl pochopitelně v zásadním rozporu s modernistickou školou Bonaventury, které patřila nově založená mendikantská katedra (1255). Semiaverroistickou pozici nešlo držet na Pařížské univerzitě dlouho, protože hlavní artistické fakulty zde byly jen dvě. Nově jmenovaný magistr nepatřil ani do jedné z obou pařížských škol, proto abdikoval na funkci magistra regens (1256‒59) a odešel do rodné Itálie. Pro modernisty byl Akvinský averroistou, což ukazuje útok Pechama jako hlavního představitele této školy na Tomáše při jeho druhém návratu do Paříže. Díle </w:t>
      </w:r>
      <w:r w:rsidRPr="00952BC0">
        <w:rPr>
          <w:i/>
        </w:rPr>
        <w:t>De unitate intellectus</w:t>
      </w:r>
      <w:r>
        <w:t xml:space="preserve"> Pechama akademicky znemožnilo. Tento trojnásobně poražený akademik napadený také školou Sigera a tomisty typu Aegidia musel utéci z Paříže zpět do Oxfordu po roce 1270. Akvinského výklad CMDA byl v jasném rozporu se školou prvního averroismu na Rue du Fouarre. Zásadní kritiku adresoval Siger na Akvinského jak ve spise QIIIDA </w:t>
      </w:r>
      <w:r w:rsidR="089E5806">
        <w:t xml:space="preserve"> a </w:t>
      </w:r>
      <w:r w:rsidR="089E5806" w:rsidRPr="00273106">
        <w:rPr>
          <w:i/>
          <w:lang w:eastAsia="en-US"/>
        </w:rPr>
        <w:t>De anima intellectiva</w:t>
      </w:r>
      <w:r w:rsidR="089E5806">
        <w:rPr>
          <w:i/>
          <w:lang w:eastAsia="en-US"/>
        </w:rPr>
        <w:t xml:space="preserve">. </w:t>
      </w:r>
      <w:r w:rsidR="089E5806">
        <w:rPr>
          <w:lang w:eastAsia="en-US"/>
        </w:rPr>
        <w:t xml:space="preserve">Siger </w:t>
      </w:r>
      <w:r w:rsidR="089E5806">
        <w:t xml:space="preserve">reflektoval </w:t>
      </w:r>
      <w:r>
        <w:t xml:space="preserve">první Akvinského pobyt v Paříži a </w:t>
      </w:r>
      <w:r w:rsidR="089E5806">
        <w:t xml:space="preserve">jeho </w:t>
      </w:r>
      <w:r>
        <w:t xml:space="preserve">italské spisy, tak zejména </w:t>
      </w:r>
      <w:r w:rsidR="089E5806">
        <w:t xml:space="preserve">spiy vzniklé </w:t>
      </w:r>
      <w:r>
        <w:t>po druhém návratu Tomáše z papežského Říma do akademické Paříže (</w:t>
      </w:r>
      <w:r w:rsidR="089E5806" w:rsidRPr="08D520A6">
        <w:rPr>
          <w:i/>
        </w:rPr>
        <w:t>De unitate intellectus contra Averroistas</w:t>
      </w:r>
      <w:r>
        <w:rPr>
          <w:lang w:eastAsia="en-US"/>
        </w:rPr>
        <w:t>)</w:t>
      </w:r>
      <w:r>
        <w:t xml:space="preserve">. Předešlá kapitola popisovala tento důležitý spor mezi Sigerem a Akvinským o titul </w:t>
      </w:r>
      <w:r w:rsidRPr="08692F33">
        <w:rPr>
          <w:i/>
        </w:rPr>
        <w:t>Expositor Novus</w:t>
      </w:r>
      <w:r>
        <w:rPr>
          <w:i/>
        </w:rPr>
        <w:fldChar w:fldCharType="begin"/>
      </w:r>
      <w:r>
        <w:instrText xml:space="preserve"> XE "</w:instrText>
      </w:r>
      <w:r w:rsidRPr="08BD0834">
        <w:rPr>
          <w:i/>
        </w:rPr>
        <w:instrText>Expositor Novus</w:instrText>
      </w:r>
      <w:r>
        <w:instrText xml:space="preserve">" </w:instrText>
      </w:r>
      <w:r>
        <w:rPr>
          <w:i/>
        </w:rPr>
        <w:fldChar w:fldCharType="end"/>
      </w:r>
      <w:r>
        <w:t xml:space="preserve">, který proběhl v </w:t>
      </w:r>
      <w:r w:rsidR="000653E9">
        <w:lastRenderedPageBreak/>
        <w:t>letech 1270</w:t>
      </w:r>
      <w:r>
        <w:t xml:space="preserve">‒72. Druhý pařížský pobyt Akvinského má pro vznik objektivity kapitální význam, protože vytvořil objektivní model poznání ve škole prvního averroismu. Tomistický výklad CMDA v dualistickém scénáři  spojený s odmítnutím averroistického Averroese převezme a modifikuje pařížská modernistická škola semiaverroistů, kterou </w:t>
      </w:r>
      <w:r w:rsidR="08D520A6">
        <w:t xml:space="preserve">už za života </w:t>
      </w:r>
      <w:r>
        <w:t xml:space="preserve">Akvinského </w:t>
      </w:r>
      <w:r w:rsidR="08D520A6">
        <w:t xml:space="preserve">založil </w:t>
      </w:r>
      <w:r>
        <w:t xml:space="preserve">tomistický aristotelik Aegidius Romanus. Spojením těchto dvou proudů prvního a druhého averroismu vznikla moderní forma objektivity, kterou během pařížského pobytu </w:t>
      </w:r>
      <w:r w:rsidR="08CF66E4">
        <w:t xml:space="preserve">(okolo roku 1300) </w:t>
      </w:r>
      <w:r>
        <w:t xml:space="preserve">transformuje Duns Scotus do finálního </w:t>
      </w:r>
      <w:r w:rsidRPr="082B64A7">
        <w:rPr>
          <w:i/>
        </w:rPr>
        <w:t>Aufhebung</w:t>
      </w:r>
      <w:r>
        <w:t xml:space="preserve"> obou škol.</w:t>
      </w:r>
    </w:p>
    <w:p w:rsidR="08163013" w:rsidRDefault="08163013" w:rsidP="08163013">
      <w:r>
        <w:tab/>
        <w:t>Za třetí</w:t>
      </w:r>
      <w:r w:rsidRPr="00273106">
        <w:t xml:space="preserve"> je třeba zjistit, jak Tomáš řeší otázku jednoty osoby</w:t>
      </w:r>
      <w:r w:rsidRPr="00DF3C84">
        <w:t xml:space="preserve"> </w:t>
      </w:r>
      <w:r>
        <w:t xml:space="preserve">završenou ve spise </w:t>
      </w:r>
      <w:r w:rsidRPr="08DF5F5A">
        <w:rPr>
          <w:i/>
        </w:rPr>
        <w:t>De unitate intellectus</w:t>
      </w:r>
      <w:r>
        <w:t>. Tomášovo pojetí hájené během druhého pobytu v Paříži je třeba srovnat s prvním</w:t>
      </w:r>
      <w:r w:rsidRPr="00273106">
        <w:t xml:space="preserve"> </w:t>
      </w:r>
      <w:r>
        <w:t>averroismem</w:t>
      </w:r>
      <w:r w:rsidRPr="00273106">
        <w:t xml:space="preserve"> </w:t>
      </w:r>
      <w:r>
        <w:t xml:space="preserve">reprezentovaným Sigerem a se školou </w:t>
      </w:r>
      <w:r w:rsidRPr="00273106">
        <w:t>druhého</w:t>
      </w:r>
      <w:r>
        <w:t xml:space="preserve"> averroismu reprezentovanou Pechamem</w:t>
      </w:r>
      <w:r w:rsidRPr="00273106">
        <w:t xml:space="preserve">. Negativní hodnocení </w:t>
      </w:r>
      <w:r>
        <w:t>Averroes</w:t>
      </w:r>
      <w:r w:rsidRPr="00273106">
        <w:t xml:space="preserve">e je pro Tomášovu koncepci intelektu a jednotu osoby klíčové. Akvinský </w:t>
      </w:r>
      <w:r>
        <w:t xml:space="preserve">navrhl v době vydání Sigerových komentářů k </w:t>
      </w:r>
      <w:r w:rsidRPr="08502B29">
        <w:rPr>
          <w:i/>
        </w:rPr>
        <w:t>De anima</w:t>
      </w:r>
      <w:r>
        <w:t xml:space="preserve"> </w:t>
      </w:r>
      <w:r w:rsidRPr="00273106">
        <w:t xml:space="preserve">vlastní strukturu </w:t>
      </w:r>
      <w:r>
        <w:t xml:space="preserve">poznání, která bránila výklad </w:t>
      </w:r>
      <w:r w:rsidRPr="085B187D">
        <w:rPr>
          <w:i/>
        </w:rPr>
        <w:t>De anima</w:t>
      </w:r>
      <w:r>
        <w:t xml:space="preserve"> podle Blundovy školy, ale odmítla Sigerovu existenciální intepretaci CMDA</w:t>
      </w:r>
      <w:r w:rsidRPr="00273106">
        <w:t xml:space="preserve">. </w:t>
      </w:r>
      <w:r>
        <w:t xml:space="preserve">Jeho samostatný </w:t>
      </w:r>
      <w:r w:rsidRPr="00273106">
        <w:t xml:space="preserve">vývoj lze vidět porovnáním koncepce v </w:t>
      </w:r>
      <w:r>
        <w:rPr>
          <w:i/>
        </w:rPr>
        <w:t xml:space="preserve">Summa contra Gentiles </w:t>
      </w:r>
      <w:r w:rsidRPr="00273106">
        <w:t xml:space="preserve">(ukončeno kolem 1263) a v díle </w:t>
      </w:r>
      <w:r>
        <w:rPr>
          <w:i/>
        </w:rPr>
        <w:t>Quaestiones disputatae D</w:t>
      </w:r>
      <w:r w:rsidRPr="00273106">
        <w:rPr>
          <w:i/>
        </w:rPr>
        <w:t>e potentia</w:t>
      </w:r>
      <w:r w:rsidRPr="00273106">
        <w:t xml:space="preserve"> (1265‒66). Disputace byly proneseny v Římě před druhým návratem do Paříže uskutečněným na přelomu roku 1269‒70. </w:t>
      </w:r>
      <w:r>
        <w:t xml:space="preserve">Výklad musí ukázat, jak Akvinského teorie poznání </w:t>
      </w:r>
      <w:r w:rsidRPr="00273106">
        <w:t>naplnil</w:t>
      </w:r>
      <w:r>
        <w:t>a</w:t>
      </w:r>
      <w:r w:rsidRPr="00273106">
        <w:t xml:space="preserve"> požadavek </w:t>
      </w:r>
      <w:r>
        <w:t xml:space="preserve">Averroese daný v termínech </w:t>
      </w:r>
      <w:r w:rsidRPr="00273106">
        <w:rPr>
          <w:i/>
        </w:rPr>
        <w:t>proportio</w:t>
      </w:r>
      <w:r>
        <w:t xml:space="preserve"> či </w:t>
      </w:r>
      <w:r>
        <w:rPr>
          <w:i/>
        </w:rPr>
        <w:t>consimilitudo</w:t>
      </w:r>
      <w:r>
        <w:rPr>
          <w:i/>
        </w:rPr>
        <w:fldChar w:fldCharType="begin"/>
      </w:r>
      <w:r>
        <w:instrText xml:space="preserve"> XE "</w:instrText>
      </w:r>
      <w:r>
        <w:rPr>
          <w:i/>
        </w:rPr>
        <w:instrText>consimilitudo</w:instrText>
      </w:r>
      <w:r>
        <w:instrText xml:space="preserve">" </w:instrText>
      </w:r>
      <w:r>
        <w:rPr>
          <w:i/>
        </w:rPr>
        <w:fldChar w:fldCharType="end"/>
      </w:r>
      <w:r w:rsidRPr="00273106">
        <w:t xml:space="preserve"> vzhledem k adekvačnímu pojetí pravdy.</w:t>
      </w:r>
      <w:r>
        <w:t xml:space="preserve"> Hermeneutiku zajímá </w:t>
      </w:r>
      <w:r w:rsidRPr="00273106">
        <w:t xml:space="preserve">především </w:t>
      </w:r>
      <w:r>
        <w:t xml:space="preserve">pojetí </w:t>
      </w:r>
      <w:r w:rsidRPr="00273106">
        <w:t>adekvace smyslového a intelektuálního poznání</w:t>
      </w:r>
      <w:r>
        <w:t xml:space="preserve">. </w:t>
      </w:r>
      <w:r w:rsidRPr="00273106">
        <w:t>Práce napsané za druhého pařížského pobytu již reflektují kritiku Sigera na adresu Akvinského danou v</w:t>
      </w:r>
      <w:r>
        <w:t xml:space="preserve"> Mnichovském rukopise a v QIIIDA</w:t>
      </w:r>
      <w:r w:rsidRPr="00273106">
        <w:t>. Za nedostatečné pochopení Aver</w:t>
      </w:r>
      <w:r>
        <w:t>roe</w:t>
      </w:r>
      <w:r w:rsidRPr="00273106">
        <w:t xml:space="preserve">sova učení o duši, zejména v Tomášově díle </w:t>
      </w:r>
      <w:r>
        <w:rPr>
          <w:i/>
        </w:rPr>
        <w:t>Quaestiones</w:t>
      </w:r>
      <w:r w:rsidRPr="00273106">
        <w:rPr>
          <w:i/>
        </w:rPr>
        <w:t xml:space="preserve"> diputate de anima</w:t>
      </w:r>
      <w:r w:rsidRPr="00273106">
        <w:t xml:space="preserve"> a </w:t>
      </w:r>
      <w:r w:rsidRPr="00273106">
        <w:rPr>
          <w:i/>
        </w:rPr>
        <w:t>De unitate intellectus</w:t>
      </w:r>
      <w:r w:rsidRPr="00273106">
        <w:t xml:space="preserve">, jej později kritizuje Siger v díle </w:t>
      </w:r>
      <w:r w:rsidRPr="00273106">
        <w:rPr>
          <w:i/>
        </w:rPr>
        <w:t>De anima intellectiva</w:t>
      </w:r>
      <w:r w:rsidRPr="00273106">
        <w:t xml:space="preserve">. </w:t>
      </w:r>
      <w:r>
        <w:t xml:space="preserve">Výsledem této kritiky je druhý odchod Akvinského z Paříže ze stejných důvodů jako v roce 1259. Jeho výklad Aristotela nepřijali ani Pechamovi modernisté ani Sigerova strana na Rue du Fouarre. </w:t>
      </w:r>
      <w:r w:rsidRPr="00273106">
        <w:t xml:space="preserve">Tomáš ponechává </w:t>
      </w:r>
      <w:r>
        <w:t xml:space="preserve">i </w:t>
      </w:r>
      <w:r w:rsidRPr="00273106">
        <w:t xml:space="preserve">po </w:t>
      </w:r>
      <w:r>
        <w:t xml:space="preserve">roce </w:t>
      </w:r>
      <w:r w:rsidRPr="00273106">
        <w:t xml:space="preserve">1270 kritické hodnocení </w:t>
      </w:r>
      <w:r>
        <w:t>Averroes</w:t>
      </w:r>
      <w:r w:rsidRPr="00273106">
        <w:t xml:space="preserve">e, jehož pojetí odděleného </w:t>
      </w:r>
      <w:r w:rsidRPr="00273106">
        <w:rPr>
          <w:i/>
        </w:rPr>
        <w:t>intellectus possibilis</w:t>
      </w:r>
      <w:r w:rsidRPr="00273106">
        <w:t xml:space="preserve"> řadí k linii Alexandra</w:t>
      </w:r>
      <w:r>
        <w:t xml:space="preserve"> a Themistia</w:t>
      </w:r>
      <w:r w:rsidRPr="00273106">
        <w:t xml:space="preserve">. Poslední shrnutí kritiky </w:t>
      </w:r>
      <w:r>
        <w:t xml:space="preserve">Tomáše </w:t>
      </w:r>
      <w:r w:rsidRPr="00273106">
        <w:t xml:space="preserve">najdeme v </w:t>
      </w:r>
      <w:r>
        <w:t>Sigerových</w:t>
      </w:r>
      <w:r w:rsidRPr="00273106">
        <w:t xml:space="preserve"> </w:t>
      </w:r>
      <w:r>
        <w:rPr>
          <w:i/>
        </w:rPr>
        <w:t>Quaestiones</w:t>
      </w:r>
      <w:r w:rsidRPr="00273106">
        <w:rPr>
          <w:i/>
        </w:rPr>
        <w:t xml:space="preserve"> super Librum de causis</w:t>
      </w:r>
      <w:r>
        <w:rPr>
          <w:i/>
        </w:rPr>
        <w:t xml:space="preserve"> </w:t>
      </w:r>
      <w:r w:rsidRPr="001F0D07">
        <w:t>(1275).</w:t>
      </w:r>
      <w:r w:rsidRPr="00273106">
        <w:t xml:space="preserve"> </w:t>
      </w:r>
      <w:r>
        <w:t>C</w:t>
      </w:r>
      <w:r w:rsidRPr="00273106">
        <w:t>eloživotní pojetí prvního averroismu dané podle Aristotela</w:t>
      </w:r>
      <w:r>
        <w:t xml:space="preserve"> se spojilo s Tomášovou semiaverroistickou</w:t>
      </w:r>
      <w:r w:rsidRPr="00273106">
        <w:t xml:space="preserve"> interpretaci</w:t>
      </w:r>
      <w:r>
        <w:t xml:space="preserve"> </w:t>
      </w:r>
      <w:r w:rsidRPr="006D539E">
        <w:rPr>
          <w:i/>
        </w:rPr>
        <w:t>De anima</w:t>
      </w:r>
      <w:r w:rsidRPr="00273106">
        <w:t xml:space="preserve">, kterou </w:t>
      </w:r>
      <w:r>
        <w:t xml:space="preserve">brilantně kritizoval </w:t>
      </w:r>
      <w:r>
        <w:rPr>
          <w:i/>
        </w:rPr>
        <w:t>Doctor In</w:t>
      </w:r>
      <w:r w:rsidRPr="087D137F">
        <w:rPr>
          <w:i/>
        </w:rPr>
        <w:t>vidiosus</w:t>
      </w:r>
      <w:r w:rsidRPr="00273106">
        <w:t xml:space="preserve">. Spor mezi Sigerem a Akvinským, kterému </w:t>
      </w:r>
      <w:r>
        <w:t xml:space="preserve">na straně Akvinského </w:t>
      </w:r>
      <w:r w:rsidRPr="00273106">
        <w:t>sekundoval Aegidius Romanus</w:t>
      </w:r>
      <w:r>
        <w:fldChar w:fldCharType="begin"/>
      </w:r>
      <w:r>
        <w:instrText xml:space="preserve"> XE </w:instrText>
      </w:r>
      <w:r>
        <w:lastRenderedPageBreak/>
        <w:instrText>"</w:instrText>
      </w:r>
      <w:r w:rsidRPr="00B54432">
        <w:instrText>Aegidius Romanus</w:instrText>
      </w:r>
      <w:r>
        <w:instrText xml:space="preserve">" </w:instrText>
      </w:r>
      <w:r>
        <w:fldChar w:fldCharType="end"/>
      </w:r>
      <w:r w:rsidRPr="00273106">
        <w:t xml:space="preserve">, měl zásadní charakter pro utváření sporu o </w:t>
      </w:r>
      <w:r>
        <w:t>averroismus.</w:t>
      </w:r>
      <w:r w:rsidRPr="00273106">
        <w:t xml:space="preserve"> </w:t>
      </w:r>
      <w:r>
        <w:t>Akvinského semiaverrismus se stal oficiálním tomismem</w:t>
      </w:r>
      <w:r w:rsidR="081E102D">
        <w:t xml:space="preserve"> skrze výklad Aegidia Romana</w:t>
      </w:r>
      <w:r>
        <w:t xml:space="preserve">. Tento latinský sofista </w:t>
      </w:r>
      <w:r w:rsidRPr="08703BFB">
        <w:t>připsal</w:t>
      </w:r>
      <w:r>
        <w:t xml:space="preserve"> Averroesovi všechny rozpory v Tomášově výkladu </w:t>
      </w:r>
      <w:r w:rsidRPr="08703BFB">
        <w:rPr>
          <w:i/>
        </w:rPr>
        <w:t>De anima</w:t>
      </w:r>
      <w:r>
        <w:t xml:space="preserve"> a naopak všechny správné interpretace použité Tomášem z CMDA připsal Aristotelovi. Tímto dvojím překroucením pravdy se Aegidius stal </w:t>
      </w:r>
      <w:r>
        <w:rPr>
          <w:i/>
          <w:iCs/>
        </w:rPr>
        <w:t xml:space="preserve">Doctor Fundatissimus </w:t>
      </w:r>
      <w:r>
        <w:rPr>
          <w:iCs/>
        </w:rPr>
        <w:t xml:space="preserve">filosofického </w:t>
      </w:r>
      <w:r w:rsidRPr="08703BFB">
        <w:rPr>
          <w:iCs/>
        </w:rPr>
        <w:t>tomismu</w:t>
      </w:r>
      <w:r>
        <w:rPr>
          <w:i/>
          <w:iCs/>
        </w:rPr>
        <w:t xml:space="preserve"> </w:t>
      </w:r>
      <w:r w:rsidRPr="08703BFB">
        <w:t>j</w:t>
      </w:r>
      <w:r>
        <w:t>a</w:t>
      </w:r>
      <w:r w:rsidRPr="08703BFB">
        <w:t>ko ofic</w:t>
      </w:r>
      <w:r>
        <w:t>iální dok</w:t>
      </w:r>
      <w:r w:rsidR="009815E2">
        <w:t>t</w:t>
      </w:r>
      <w:r>
        <w:t>rí</w:t>
      </w:r>
      <w:r w:rsidRPr="08703BFB">
        <w:t>ny a ide</w:t>
      </w:r>
      <w:r>
        <w:t>o</w:t>
      </w:r>
      <w:r w:rsidRPr="08703BFB">
        <w:t>logie</w:t>
      </w:r>
      <w:r w:rsidR="00B66E89">
        <w:t xml:space="preserve"> katolické církve</w:t>
      </w:r>
      <w:r>
        <w:t xml:space="preserve">. </w:t>
      </w:r>
      <w:r>
        <w:rPr>
          <w:szCs w:val="19"/>
        </w:rPr>
        <w:t>N</w:t>
      </w:r>
      <w:r>
        <w:rPr>
          <w:szCs w:val="17"/>
        </w:rPr>
        <w:t xml:space="preserve">a Pařížské univerzitě tehdy existovaly </w:t>
      </w:r>
      <w:r>
        <w:t xml:space="preserve">dvě figury západního intelektuála. Pravdivá a sofistická produkce vědění běžela podle dvojího </w:t>
      </w:r>
      <w:r w:rsidRPr="088E78A6">
        <w:rPr>
          <w:i/>
        </w:rPr>
        <w:t>dativus modi</w:t>
      </w:r>
      <w:r>
        <w:rPr>
          <w:i/>
        </w:rPr>
        <w:fldChar w:fldCharType="begin"/>
      </w:r>
      <w:r>
        <w:instrText xml:space="preserve"> XE "</w:instrText>
      </w:r>
      <w:r w:rsidRPr="08ED6ACF">
        <w:rPr>
          <w:i/>
        </w:rPr>
        <w:instrText>dativus modi</w:instrText>
      </w:r>
      <w:r>
        <w:instrText xml:space="preserve">" </w:instrText>
      </w:r>
      <w:r>
        <w:rPr>
          <w:i/>
        </w:rPr>
        <w:fldChar w:fldCharType="end"/>
      </w:r>
      <w:r>
        <w:t xml:space="preserve"> </w:t>
      </w:r>
      <w:r w:rsidR="081E102D">
        <w:rPr>
          <w:szCs w:val="17"/>
        </w:rPr>
        <w:t>(kap. 4</w:t>
      </w:r>
      <w:r>
        <w:rPr>
          <w:szCs w:val="17"/>
        </w:rPr>
        <w:t xml:space="preserve">.4.4). Moderně myslící Fúrie začaly v této době vskutku sériovou výrobu simuláker třetího druhu, protože z intelektu se stala hylemorfická substance, která byla navíc numericky individualizována. </w:t>
      </w:r>
      <w:r w:rsidR="000612EB" w:rsidRPr="000612EB">
        <w:rPr>
          <w:szCs w:val="17"/>
        </w:rPr>
        <w:t>Po herezích Davida z Dinantu a zavedení univerzálního hylemorfismu se první křesťanská univerzita lat</w:t>
      </w:r>
      <w:r w:rsidR="000612EB">
        <w:rPr>
          <w:szCs w:val="17"/>
        </w:rPr>
        <w:t xml:space="preserve">inského Západu stala centrem intelektuálních zmatků kvůli další vlně </w:t>
      </w:r>
      <w:r w:rsidR="00591F24">
        <w:rPr>
          <w:szCs w:val="17"/>
        </w:rPr>
        <w:t xml:space="preserve">modernistických </w:t>
      </w:r>
      <w:r w:rsidR="000612EB">
        <w:rPr>
          <w:szCs w:val="17"/>
        </w:rPr>
        <w:t>i</w:t>
      </w:r>
      <w:r w:rsidR="000612EB" w:rsidRPr="000612EB">
        <w:rPr>
          <w:szCs w:val="17"/>
        </w:rPr>
        <w:t>luminátů.</w:t>
      </w:r>
      <w:r w:rsidR="000612EB">
        <w:rPr>
          <w:szCs w:val="17"/>
        </w:rPr>
        <w:t xml:space="preserve"> </w:t>
      </w:r>
      <w:r w:rsidR="081E102D">
        <w:rPr>
          <w:szCs w:val="17"/>
        </w:rPr>
        <w:t xml:space="preserve">Tato simulákra </w:t>
      </w:r>
      <w:r>
        <w:rPr>
          <w:szCs w:val="17"/>
        </w:rPr>
        <w:t xml:space="preserve">předtím produkovala pouze Oxfordská univerzita. </w:t>
      </w:r>
      <w:r>
        <w:t>Poznámka shrnuje absurditu postoje Bonaventurovy školy univerzálního hylemorfismu o numericky jednotném intelektu pro všechny lidi</w:t>
      </w:r>
      <w:r w:rsidR="081E102D">
        <w:t>.</w:t>
      </w:r>
      <w:r w:rsidR="081E102D">
        <w:rPr>
          <w:rStyle w:val="Znakapoznpodarou"/>
        </w:rPr>
        <w:footnoteReference w:id="278"/>
      </w:r>
      <w:r w:rsidR="081E102D">
        <w:t xml:space="preserve"> Tuto nauku </w:t>
      </w:r>
      <w:r>
        <w:t xml:space="preserve">před vydáním Tempierova dekretu údajně hlásali mnozí pařížští </w:t>
      </w:r>
      <w:r w:rsidR="00D63D4B">
        <w:t>studenti</w:t>
      </w:r>
      <w:r>
        <w:t>. Není problém poznat v této herezi myšlení Davida z Dinantu</w:t>
      </w:r>
      <w:r>
        <w:fldChar w:fldCharType="begin"/>
      </w:r>
      <w:r>
        <w:instrText xml:space="preserve"> XE "</w:instrText>
      </w:r>
      <w:r w:rsidRPr="083F239D">
        <w:instrText>David z Dinantu</w:instrText>
      </w:r>
      <w:r>
        <w:instrText xml:space="preserve">" </w:instrText>
      </w:r>
      <w:r>
        <w:fldChar w:fldCharType="end"/>
      </w:r>
      <w:r>
        <w:t xml:space="preserve"> o kosmické formě individualizovaného </w:t>
      </w:r>
      <w:r w:rsidRPr="08A20C8D">
        <w:rPr>
          <w:i/>
        </w:rPr>
        <w:t xml:space="preserve">intellectus possibilis </w:t>
      </w:r>
      <w:r>
        <w:t>v člověku, kterou modernističtí averroisté připsali Averroesovi.</w:t>
      </w:r>
      <w:r>
        <w:rPr>
          <w:szCs w:val="17"/>
        </w:rPr>
        <w:t xml:space="preserve"> Množení mytopoetických nesmyslů a intelektuálního blouznění daného skrze logická sofismata vystavilo Pařížskou univerzitu riziku disciplinárního zásahu</w:t>
      </w:r>
      <w:r w:rsidRPr="088F0124">
        <w:rPr>
          <w:szCs w:val="17"/>
        </w:rPr>
        <w:t xml:space="preserve"> </w:t>
      </w:r>
      <w:r>
        <w:rPr>
          <w:szCs w:val="17"/>
        </w:rPr>
        <w:t xml:space="preserve">papeže Jana XXI. na začátku roku 1277. </w:t>
      </w:r>
      <w:r>
        <w:t xml:space="preserve">Papež nařídil dopisem datovaným dne 18. ledna 1277, aby biskup Tempier prozkoumal hereze a omyly, které se objevily na Pařížské univerzitě. Biskup měl za úkol prozkoumat tyto nauky, identifikovat jejich </w:t>
      </w:r>
      <w:r w:rsidR="00A42E0B">
        <w:t xml:space="preserve">autory </w:t>
      </w:r>
      <w:r>
        <w:t>a podat o tom nezkreslenou zprávu.</w:t>
      </w:r>
      <w:r>
        <w:rPr>
          <w:rStyle w:val="Znakapoznpodarou"/>
        </w:rPr>
        <w:footnoteReference w:id="279"/>
      </w:r>
      <w:r>
        <w:t xml:space="preserve"> Zničení aristotelské školy na Rue du Fouarre vůbec nebylo tématem citovaného dopisu papeže Jana XXI. a biskup Tempier jednal v zájmu modernistů </w:t>
      </w:r>
      <w:r>
        <w:lastRenderedPageBreak/>
        <w:t xml:space="preserve">na vlastní pěst. Sofističtí </w:t>
      </w:r>
      <w:r w:rsidRPr="00257D7D">
        <w:rPr>
          <w:i/>
        </w:rPr>
        <w:t>Modern</w:t>
      </w:r>
      <w:r>
        <w:rPr>
          <w:i/>
        </w:rPr>
        <w:t>i</w:t>
      </w:r>
      <w:r>
        <w:rPr>
          <w:i/>
        </w:rPr>
        <w:fldChar w:fldCharType="begin"/>
      </w:r>
      <w:r>
        <w:instrText xml:space="preserve"> XE "</w:instrText>
      </w:r>
      <w:r w:rsidRPr="00B46F32">
        <w:instrText>averroismus:</w:instrText>
      </w:r>
      <w:r w:rsidRPr="003872D1">
        <w:rPr>
          <w:i/>
        </w:rPr>
        <w:instrText>Moderni</w:instrText>
      </w:r>
      <w:r>
        <w:instrText xml:space="preserve">" </w:instrText>
      </w:r>
      <w:r>
        <w:rPr>
          <w:i/>
        </w:rPr>
        <w:fldChar w:fldCharType="end"/>
      </w:r>
      <w:r>
        <w:t xml:space="preserve"> během akademické pětiletky 1272‒77 nepřijali artistické prohlášení fakulty z roku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t xml:space="preserve"> a pustili se do mocenského boje. </w:t>
      </w:r>
      <w:r w:rsidR="00BC294C">
        <w:t xml:space="preserve">Excesy </w:t>
      </w:r>
      <w:r w:rsidR="00BC294C" w:rsidRPr="00BC294C">
        <w:t>moderní sofistiky způsobil</w:t>
      </w:r>
      <w:r w:rsidR="00BC294C">
        <w:t>y</w:t>
      </w:r>
      <w:r w:rsidR="00BC294C" w:rsidRPr="00BC294C">
        <w:t xml:space="preserve"> moderní intelektuální ch</w:t>
      </w:r>
      <w:r w:rsidR="00BC294C">
        <w:t>aos. Intelektuální a ideologické</w:t>
      </w:r>
      <w:r w:rsidR="00BC294C" w:rsidRPr="00BC294C">
        <w:t xml:space="preserve"> </w:t>
      </w:r>
      <w:r w:rsidR="00BC294C">
        <w:t xml:space="preserve">pitomosti </w:t>
      </w:r>
      <w:r w:rsidR="00BC294C" w:rsidRPr="00BC294C">
        <w:t>současného nihilismu (</w:t>
      </w:r>
      <w:r w:rsidR="00BC294C" w:rsidRPr="00BC294C">
        <w:rPr>
          <w:i/>
        </w:rPr>
        <w:t>novissimum</w:t>
      </w:r>
      <w:r w:rsidR="00BC294C" w:rsidRPr="00BC294C">
        <w:t xml:space="preserve">) </w:t>
      </w:r>
      <w:r w:rsidR="00BC294C">
        <w:t xml:space="preserve">tedy završují </w:t>
      </w:r>
      <w:r w:rsidR="00BC294C" w:rsidRPr="00BC294C">
        <w:t>první krizi modernistického myšlení na latinském Západě.</w:t>
      </w:r>
      <w:r w:rsidR="001A41AA">
        <w:t xml:space="preserve"> P</w:t>
      </w:r>
      <w:r>
        <w:t>rvní vsku</w:t>
      </w:r>
      <w:r w:rsidR="00B4535A">
        <w:t>tku m</w:t>
      </w:r>
      <w:r w:rsidR="001A41AA">
        <w:t xml:space="preserve">oderní intelektuální chaos </w:t>
      </w:r>
      <w:r w:rsidR="00B4535A">
        <w:t xml:space="preserve">byl </w:t>
      </w:r>
      <w:r>
        <w:t>daný nerespektováním pravidla magistrů o generické rozdílnosti teologie a filosofie</w:t>
      </w:r>
      <w:r w:rsidR="001A41AA">
        <w:t xml:space="preserve">, určený </w:t>
      </w:r>
      <w:r w:rsidR="00B4535A">
        <w:t>dekretem z roku 1272</w:t>
      </w:r>
      <w:r>
        <w:t>. Preambule z Tempierova odsuzujícího dekretu z března 1277 jasně ukazuje, že akademické Fúrie už pracovaly na plné obrátky (</w:t>
      </w:r>
      <w:r w:rsidRPr="08CE7566">
        <w:rPr>
          <w:i/>
        </w:rPr>
        <w:t>proprie facultatis limites excedentes</w:t>
      </w:r>
      <w:r>
        <w:t>).</w:t>
      </w:r>
      <w:r>
        <w:rPr>
          <w:rStyle w:val="Znakapoznpodarou"/>
        </w:rPr>
        <w:footnoteReference w:id="280"/>
      </w:r>
      <w:r>
        <w:t xml:space="preserve"> Dante si uchoval zdravý rozum a tento kriticky myslící intelektuál, básník a politik přesně viděl jedinečnou roli brilantního Sigera v moderním chaosu myšlení. Akvinského působení v Paříži v letech 1270‒72 způsobilo, že p</w:t>
      </w:r>
      <w:r w:rsidRPr="00273106">
        <w:t>ochybné obvi</w:t>
      </w:r>
      <w:r>
        <w:t>nění z averroismu nakonec zůstalo Averroes</w:t>
      </w:r>
      <w:r w:rsidRPr="00273106">
        <w:t xml:space="preserve">ovi a oběma artistickým magistrům Sigerovi z Brabantu a Boethiovi z Dácie. </w:t>
      </w:r>
      <w:r w:rsidR="00423792">
        <w:t xml:space="preserve">Tomášovu </w:t>
      </w:r>
      <w:r>
        <w:t xml:space="preserve">slávu jako objektivně vítězného </w:t>
      </w:r>
      <w:r w:rsidR="00423792" w:rsidRPr="00423792">
        <w:rPr>
          <w:i/>
        </w:rPr>
        <w:t>Expositor Novus</w:t>
      </w:r>
      <w:r w:rsidR="00423792">
        <w:t xml:space="preserve"> </w:t>
      </w:r>
      <w:r>
        <w:t>zařídil první tomista Aegidius Romanus. S</w:t>
      </w:r>
      <w:r w:rsidRPr="00273106">
        <w:t xml:space="preserve">větské kněze </w:t>
      </w:r>
      <w:r>
        <w:t xml:space="preserve">a artisty na Rue du Fouarre </w:t>
      </w:r>
      <w:r w:rsidRPr="00273106">
        <w:t xml:space="preserve">mocensky nikdo nebránil, na rozdíl od vlivného řádu Bratří kazatelů, k němuž patřili Albert i Akvinský. Stejně tak zůstali uchráněni před </w:t>
      </w:r>
      <w:r>
        <w:t xml:space="preserve">oficiálním </w:t>
      </w:r>
      <w:r w:rsidRPr="00273106">
        <w:t xml:space="preserve">obviněním z averroismu vlivní pařížští a oxfordští františkáni </w:t>
      </w:r>
      <w:r>
        <w:t>Bonaventura</w:t>
      </w:r>
      <w:r w:rsidRPr="00273106">
        <w:t xml:space="preserve"> a </w:t>
      </w:r>
      <w:r>
        <w:t>Pecham</w:t>
      </w:r>
      <w:r w:rsidRPr="00273106">
        <w:t>a</w:t>
      </w:r>
      <w:r>
        <w:t>, k nimž patřil i dominikán Kilwardby</w:t>
      </w:r>
      <w:r w:rsidRPr="00273106">
        <w:t xml:space="preserve">. Na Oxfordu se stal černou ovcí </w:t>
      </w:r>
      <w:r>
        <w:t xml:space="preserve">aristotelik </w:t>
      </w:r>
      <w:r w:rsidRPr="00273106">
        <w:t xml:space="preserve"> Bacon, jehož exil</w:t>
      </w:r>
      <w:r>
        <w:t xml:space="preserve"> do Paříže</w:t>
      </w:r>
      <w:r w:rsidRPr="00273106">
        <w:t>, vyšetřování</w:t>
      </w:r>
      <w:r>
        <w:t xml:space="preserve">, vězení </w:t>
      </w:r>
      <w:r w:rsidRPr="00273106">
        <w:t xml:space="preserve">a zákaz vyučování </w:t>
      </w:r>
      <w:r>
        <w:t xml:space="preserve">ale </w:t>
      </w:r>
      <w:r w:rsidRPr="00273106">
        <w:t>neskončil ofici</w:t>
      </w:r>
      <w:r>
        <w:t>álním odsouzením</w:t>
      </w:r>
      <w:r w:rsidRPr="00273106">
        <w:t>.</w:t>
      </w:r>
      <w:r>
        <w:t xml:space="preserve"> Vyložení objektivního semiaverroismu Akvinského poskytne</w:t>
      </w:r>
      <w:r w:rsidRPr="00273106">
        <w:t xml:space="preserve"> základní vodítko pro posouzení </w:t>
      </w:r>
      <w:r>
        <w:t xml:space="preserve">jeho </w:t>
      </w:r>
      <w:r w:rsidRPr="00273106">
        <w:t>podílu na vzniku objektivity, která vyrůstá ze specifické ontoteologické struktury pozdně antického, islámského a la</w:t>
      </w:r>
      <w:r>
        <w:t>tinského křesťanského Západu.</w:t>
      </w:r>
    </w:p>
    <w:p w:rsidR="08163013" w:rsidRDefault="00BD199A" w:rsidP="08163013">
      <w:pPr>
        <w:pStyle w:val="Nadpis3"/>
      </w:pPr>
      <w:bookmarkStart w:id="46" w:name="_Toc36144149"/>
      <w:r>
        <w:br w:type="page"/>
      </w:r>
      <w:bookmarkStart w:id="47" w:name="_Toc180231661"/>
      <w:r w:rsidR="08163013">
        <w:lastRenderedPageBreak/>
        <w:t>4</w:t>
      </w:r>
      <w:r w:rsidR="08163013" w:rsidRPr="00273106">
        <w:t xml:space="preserve">.5.1 </w:t>
      </w:r>
      <w:r w:rsidR="08163013">
        <w:t>Modernizace Avicenn</w:t>
      </w:r>
      <w:r w:rsidR="005F6721">
        <w:t>ov</w:t>
      </w:r>
      <w:r w:rsidR="08163013">
        <w:t>y</w:t>
      </w:r>
      <w:bookmarkEnd w:id="46"/>
      <w:r w:rsidR="005F6721">
        <w:t xml:space="preserve"> metafyziky</w:t>
      </w:r>
      <w:bookmarkEnd w:id="47"/>
    </w:p>
    <w:p w:rsidR="08163013" w:rsidRPr="08D61851" w:rsidRDefault="08163013" w:rsidP="08163013">
      <w:pPr>
        <w:rPr>
          <w:szCs w:val="17"/>
        </w:rPr>
      </w:pPr>
      <w:r>
        <w:rPr>
          <w:lang w:eastAsia="en-US"/>
        </w:rPr>
        <w:t xml:space="preserve">Začněme angažovaností Akvinského ve sporu se sekulárními magistry v letech 1255‒56, který popsala kapitola věnovaná </w:t>
      </w:r>
      <w:r w:rsidR="08D917EF">
        <w:rPr>
          <w:lang w:eastAsia="en-US"/>
        </w:rPr>
        <w:t>Bonaventurově averroismu (kap. 4</w:t>
      </w:r>
      <w:r>
        <w:rPr>
          <w:lang w:eastAsia="en-US"/>
        </w:rPr>
        <w:t xml:space="preserve">.1.2). </w:t>
      </w:r>
      <w:r>
        <w:rPr>
          <w:szCs w:val="17"/>
        </w:rPr>
        <w:t xml:space="preserve">Akvinského  dílo </w:t>
      </w:r>
      <w:r w:rsidRPr="00390327">
        <w:rPr>
          <w:i/>
          <w:szCs w:val="15"/>
        </w:rPr>
        <w:t>Contra im</w:t>
      </w:r>
      <w:r w:rsidRPr="00390327">
        <w:rPr>
          <w:i/>
          <w:szCs w:val="16"/>
        </w:rPr>
        <w:t xml:space="preserve">pugnantes </w:t>
      </w:r>
      <w:r w:rsidRPr="00390327">
        <w:rPr>
          <w:i/>
          <w:szCs w:val="13"/>
        </w:rPr>
        <w:t xml:space="preserve">dei </w:t>
      </w:r>
      <w:r w:rsidRPr="00390327">
        <w:rPr>
          <w:i/>
          <w:szCs w:val="15"/>
        </w:rPr>
        <w:t>cultum</w:t>
      </w:r>
      <w:r>
        <w:rPr>
          <w:szCs w:val="15"/>
        </w:rPr>
        <w:t xml:space="preserve"> (1256</w:t>
      </w:r>
      <w:r w:rsidRPr="00390327">
        <w:rPr>
          <w:szCs w:val="15"/>
        </w:rPr>
        <w:t>)</w:t>
      </w:r>
      <w:r w:rsidRPr="00F63AF9">
        <w:rPr>
          <w:szCs w:val="17"/>
        </w:rPr>
        <w:t xml:space="preserve"> </w:t>
      </w:r>
      <w:r>
        <w:rPr>
          <w:szCs w:val="17"/>
        </w:rPr>
        <w:t xml:space="preserve">odpovědělo na </w:t>
      </w:r>
      <w:r>
        <w:t xml:space="preserve">Wilhelmův spis </w:t>
      </w:r>
      <w:r w:rsidRPr="00E735C5">
        <w:rPr>
          <w:i/>
          <w:szCs w:val="18"/>
        </w:rPr>
        <w:t xml:space="preserve">De </w:t>
      </w:r>
      <w:r w:rsidRPr="00E735C5">
        <w:rPr>
          <w:i/>
        </w:rPr>
        <w:t xml:space="preserve">periculis </w:t>
      </w:r>
      <w:r w:rsidRPr="00E735C5">
        <w:rPr>
          <w:i/>
          <w:szCs w:val="16"/>
        </w:rPr>
        <w:t xml:space="preserve">novissimorum </w:t>
      </w:r>
      <w:r w:rsidRPr="003B6710">
        <w:rPr>
          <w:i/>
          <w:szCs w:val="17"/>
        </w:rPr>
        <w:t>temporum</w:t>
      </w:r>
      <w:r>
        <w:rPr>
          <w:szCs w:val="17"/>
        </w:rPr>
        <w:t xml:space="preserve"> (1256), který napadl akademické a morální kvality mendikantských pedagogů na Pařížské univerzitě. Před vydáním tohoto polemického spisu nebo těsně po jeho publikaci byl rektor artistů </w:t>
      </w:r>
      <w:r>
        <w:t>Guillelmus</w:t>
      </w:r>
      <w:r w:rsidRPr="00E735C5">
        <w:t xml:space="preserve"> de </w:t>
      </w:r>
      <w:r w:rsidRPr="00E735C5">
        <w:rPr>
          <w:szCs w:val="16"/>
        </w:rPr>
        <w:t xml:space="preserve">Sancto </w:t>
      </w:r>
      <w:r w:rsidRPr="00E735C5">
        <w:rPr>
          <w:szCs w:val="19"/>
        </w:rPr>
        <w:t>Amore</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Pr>
          <w:szCs w:val="19"/>
        </w:rPr>
        <w:t xml:space="preserve"> poslán do akademického exilu. Teolog </w:t>
      </w:r>
      <w:r>
        <w:rPr>
          <w:szCs w:val="17"/>
        </w:rPr>
        <w:t xml:space="preserve">Akvinský během studijních let v Paříži stál na straně mendikantů nejen ideologicky, ale i filosoficky. Tento postoj asi ovlivnil jeho negativní hodnocení Averroese, kterého naopak bránili sekulární magistři na Rue du Fouarre. </w:t>
      </w:r>
      <w:r>
        <w:rPr>
          <w:lang w:eastAsia="en-US"/>
        </w:rPr>
        <w:t xml:space="preserve">První kolo tázání musí vyjasnit vznik Akvinského výkladu CMDA v modu semiaverroismu podle spisu </w:t>
      </w:r>
      <w:r w:rsidRPr="000D668B">
        <w:rPr>
          <w:i/>
          <w:lang w:eastAsia="en-US"/>
        </w:rPr>
        <w:t>De ente et es</w:t>
      </w:r>
      <w:r>
        <w:rPr>
          <w:i/>
          <w:lang w:eastAsia="en-US"/>
        </w:rPr>
        <w:t>s</w:t>
      </w:r>
      <w:r w:rsidRPr="000D668B">
        <w:rPr>
          <w:i/>
          <w:lang w:eastAsia="en-US"/>
        </w:rPr>
        <w:t>entia</w:t>
      </w:r>
      <w:r>
        <w:rPr>
          <w:lang w:eastAsia="en-US"/>
        </w:rPr>
        <w:t xml:space="preserve"> dokončeného okolo roku 1256 v Paříži. Tomášův výklad Averroese je dán v paradigmatu Toledské školy, která harmonizovala učení Avicenny a Averroese do metafyzické konkordance. Během pařížských studií Tomáš podnikl poslední pokus o spojení Averroesovy a Avicennovy nauky o intelektu.</w:t>
      </w:r>
      <w:r w:rsidRPr="085075BE">
        <w:rPr>
          <w:lang w:eastAsia="en-US"/>
        </w:rPr>
        <w:t xml:space="preserve"> </w:t>
      </w:r>
      <w:r>
        <w:rPr>
          <w:lang w:eastAsia="en-US"/>
        </w:rPr>
        <w:t>Klíčová věta z citace spojuje Avicennovu metafyziku s Averroesovou první filosofií. Používá k tomu modernisty hojně citovaný výrok Averroese o intelektu, který způsobuje univerzalitu ve věcech.</w:t>
      </w:r>
    </w:p>
    <w:p w:rsidR="08163013" w:rsidRDefault="08163013" w:rsidP="08163013">
      <w:pPr>
        <w:pStyle w:val="Citace"/>
        <w:rPr>
          <w:lang w:val="cs-CZ" w:eastAsia="en-US"/>
        </w:rPr>
      </w:pPr>
      <w:r>
        <w:t>„</w:t>
      </w:r>
      <w:r w:rsidR="007936CC">
        <w:rPr>
          <w:lang w:val="cs-CZ"/>
        </w:rPr>
        <w:t>L</w:t>
      </w:r>
      <w:r>
        <w:rPr>
          <w:lang w:val="cs-CZ"/>
        </w:rPr>
        <w:t xml:space="preserve">idská přirozenost v intelektu má jsoucno abstrahované od všech jednotlivin a proto má jednotnou definici vzhledem ke všem jednotlivinám, které jsou mimo duši. Proto je intelekt podobností všeho a vede k poznání všeho, nakolik jsme lidé.  A protože máme v takto daném intelektu vztah ke všem jednotlivinám, intelekt nachází výměr </w:t>
      </w:r>
      <w:r w:rsidR="00962190">
        <w:rPr>
          <w:i/>
          <w:lang w:val="cs-CZ"/>
        </w:rPr>
        <w:t>species</w:t>
      </w:r>
      <w:r>
        <w:rPr>
          <w:lang w:val="cs-CZ"/>
        </w:rPr>
        <w:t xml:space="preserve"> a přivlastňuje si ho (</w:t>
      </w:r>
      <w:r w:rsidRPr="083776C1">
        <w:rPr>
          <w:i/>
          <w:lang w:val="cs-CZ"/>
        </w:rPr>
        <w:t xml:space="preserve">adinvenit </w:t>
      </w:r>
      <w:r w:rsidRPr="083776C1">
        <w:rPr>
          <w:i/>
        </w:rPr>
        <w:t>rationem speciei et attribuit sibi</w:t>
      </w:r>
      <w:r>
        <w:rPr>
          <w:lang w:val="cs-CZ"/>
        </w:rPr>
        <w:t xml:space="preserve">). Proto praví Komentátor v úvodu </w:t>
      </w:r>
      <w:r w:rsidRPr="083776C1">
        <w:rPr>
          <w:i/>
          <w:lang w:val="cs-CZ"/>
        </w:rPr>
        <w:t>De anima</w:t>
      </w:r>
      <w:r>
        <w:rPr>
          <w:lang w:val="cs-CZ"/>
        </w:rPr>
        <w:t>, že 'intelekt je to, co ve věcech způsobuje univerzalitu'. A to také říká Avicenna v</w:t>
      </w:r>
      <w:r w:rsidR="008807EE">
        <w:rPr>
          <w:lang w:val="cs-CZ"/>
        </w:rPr>
        <w:t xml:space="preserve"> jeho </w:t>
      </w:r>
      <w:r w:rsidRPr="083776C1">
        <w:rPr>
          <w:i/>
          <w:lang w:val="cs-CZ"/>
        </w:rPr>
        <w:t>Metafyzice</w:t>
      </w:r>
      <w:r>
        <w:rPr>
          <w:lang w:val="cs-CZ"/>
        </w:rPr>
        <w:t>.“ </w:t>
      </w:r>
      <w:r>
        <w:rPr>
          <w:rStyle w:val="Znakapoznpodarou"/>
          <w:lang w:eastAsia="en-US"/>
        </w:rPr>
        <w:footnoteReference w:id="281"/>
      </w:r>
      <w:r>
        <w:rPr>
          <w:lang w:eastAsia="en-US"/>
        </w:rPr>
        <w:t xml:space="preserve"> </w:t>
      </w:r>
    </w:p>
    <w:p w:rsidR="00867FB8" w:rsidRDefault="08163013" w:rsidP="08163013">
      <w:pPr>
        <w:rPr>
          <w:lang w:eastAsia="en-US"/>
        </w:rPr>
      </w:pPr>
      <w:r>
        <w:rPr>
          <w:lang w:eastAsia="en-US"/>
        </w:rPr>
        <w:t xml:space="preserve">Intelekt podle Avicenny a Averroese zakládá ve věcech univerzální poznání </w:t>
      </w:r>
      <w:r>
        <w:t>(</w:t>
      </w:r>
      <w:r w:rsidRPr="005A5A67">
        <w:rPr>
          <w:i/>
        </w:rPr>
        <w:t>intellectus est qu</w:t>
      </w:r>
      <w:r>
        <w:rPr>
          <w:i/>
        </w:rPr>
        <w:t>i agit in rebus univ</w:t>
      </w:r>
      <w:r w:rsidRPr="005A5A67">
        <w:rPr>
          <w:i/>
        </w:rPr>
        <w:t>ersalitatem</w:t>
      </w:r>
      <w:r>
        <w:t xml:space="preserve">). </w:t>
      </w:r>
      <w:r>
        <w:rPr>
          <w:lang w:eastAsia="en-US"/>
        </w:rPr>
        <w:t xml:space="preserve">Citát spojuje obě metafyziky do jednoty, v níž převládá Avicennovo pojetí. Klíčové je velmi dvojznačné slovo </w:t>
      </w:r>
      <w:r w:rsidRPr="08F0324C">
        <w:rPr>
          <w:i/>
          <w:lang w:eastAsia="en-US"/>
        </w:rPr>
        <w:t>adinvenit</w:t>
      </w:r>
      <w:r>
        <w:rPr>
          <w:lang w:eastAsia="en-US"/>
        </w:rPr>
        <w:t xml:space="preserve">, které jasně neříká, zda </w:t>
      </w:r>
      <w:r>
        <w:rPr>
          <w:lang w:eastAsia="en-US"/>
        </w:rPr>
        <w:lastRenderedPageBreak/>
        <w:t xml:space="preserve">intelekt univerzální významy produkuje v duši, nebo zda je nějak nachází v samotných věcech. Pro celkovou linii Akvinského je charakteristické, že na prvním místě stojí Avicenna, jehož metafyzika určuje v modu </w:t>
      </w:r>
      <w:r w:rsidRPr="009C4644">
        <w:rPr>
          <w:i/>
          <w:lang w:eastAsia="en-US"/>
        </w:rPr>
        <w:t>per prius</w:t>
      </w:r>
      <w:r>
        <w:rPr>
          <w:lang w:eastAsia="en-US"/>
        </w:rPr>
        <w:t xml:space="preserve"> otázku poznání, definici intelektu, jednotu osoby a nesmrtelnosti duše. Proto mladý </w:t>
      </w:r>
      <w:r w:rsidR="007F3EB6">
        <w:rPr>
          <w:lang w:eastAsia="en-US"/>
        </w:rPr>
        <w:t xml:space="preserve">filosof </w:t>
      </w:r>
      <w:r>
        <w:rPr>
          <w:lang w:eastAsia="en-US"/>
        </w:rPr>
        <w:t xml:space="preserve">nijak zásadně nekomentoval okolo roku 1255 ani v </w:t>
      </w:r>
      <w:r w:rsidR="007F3EB6" w:rsidRPr="000D668B">
        <w:rPr>
          <w:i/>
          <w:lang w:eastAsia="en-US"/>
        </w:rPr>
        <w:t>De ente et es</w:t>
      </w:r>
      <w:r w:rsidR="007F3EB6">
        <w:rPr>
          <w:i/>
          <w:lang w:eastAsia="en-US"/>
        </w:rPr>
        <w:t>s</w:t>
      </w:r>
      <w:r w:rsidR="007F3EB6" w:rsidRPr="000D668B">
        <w:rPr>
          <w:i/>
          <w:lang w:eastAsia="en-US"/>
        </w:rPr>
        <w:t>entia</w:t>
      </w:r>
      <w:r w:rsidR="007F3EB6">
        <w:rPr>
          <w:lang w:eastAsia="en-US"/>
        </w:rPr>
        <w:t xml:space="preserve"> </w:t>
      </w:r>
      <w:r>
        <w:rPr>
          <w:lang w:eastAsia="en-US"/>
        </w:rPr>
        <w:t xml:space="preserve">ani </w:t>
      </w:r>
      <w:r w:rsidR="00E104E7">
        <w:rPr>
          <w:lang w:eastAsia="en-US"/>
        </w:rPr>
        <w:t xml:space="preserve">v jeho komentáři k </w:t>
      </w:r>
      <w:r>
        <w:rPr>
          <w:lang w:eastAsia="en-US"/>
        </w:rPr>
        <w:t>Sentencí</w:t>
      </w:r>
      <w:r w:rsidR="00E104E7">
        <w:rPr>
          <w:lang w:eastAsia="en-US"/>
        </w:rPr>
        <w:t>m</w:t>
      </w:r>
      <w:r>
        <w:rPr>
          <w:lang w:eastAsia="en-US"/>
        </w:rPr>
        <w:t xml:space="preserve"> klíčové pasáže Averroesovy </w:t>
      </w:r>
      <w:r w:rsidRPr="00773718">
        <w:rPr>
          <w:i/>
          <w:lang w:eastAsia="en-US"/>
        </w:rPr>
        <w:t>Fyziky</w:t>
      </w:r>
      <w:r>
        <w:rPr>
          <w:lang w:eastAsia="en-US"/>
        </w:rPr>
        <w:t xml:space="preserve"> a </w:t>
      </w:r>
      <w:r w:rsidRPr="00773718">
        <w:rPr>
          <w:i/>
          <w:lang w:eastAsia="en-US"/>
        </w:rPr>
        <w:t>Metafyziky</w:t>
      </w:r>
      <w:r>
        <w:rPr>
          <w:lang w:eastAsia="en-US"/>
        </w:rPr>
        <w:t xml:space="preserve">, které kritizovaly Avicennu za chybný projekt první vědy. </w:t>
      </w:r>
      <w:r>
        <w:t>Komentář k Sentencím vidí rozdíl mezi oběma projekty hlavně v otázce signifikace, kde se Akvinský postavil na stranu Averroese proti Avicennově esencialismu</w:t>
      </w:r>
      <w:r>
        <w:rPr>
          <w:lang w:eastAsia="en-US"/>
        </w:rPr>
        <w:t>.</w:t>
      </w:r>
      <w:r>
        <w:rPr>
          <w:rStyle w:val="Znakapoznpodarou"/>
          <w:lang w:eastAsia="en-US"/>
        </w:rPr>
        <w:footnoteReference w:id="282"/>
      </w:r>
      <w:r>
        <w:rPr>
          <w:lang w:eastAsia="en-US"/>
        </w:rPr>
        <w:t xml:space="preserve"> Odmítnutí Avicenny ve prospěch Averroese se týká odmítnutí porretánského esencialismu a avicennismu v případě definice osoby v Boží Trojici. Odtud také vychází Tomášovo klíčové pojetí poznání centrované na jednotu poznávající osoby v  </w:t>
      </w:r>
      <w:r>
        <w:t xml:space="preserve">QD </w:t>
      </w:r>
      <w:r w:rsidRPr="08DD1C4E">
        <w:rPr>
          <w:i/>
        </w:rPr>
        <w:t>De potentia</w:t>
      </w:r>
      <w:r>
        <w:t xml:space="preserve"> </w:t>
      </w:r>
      <w:r w:rsidR="08170E5D">
        <w:rPr>
          <w:lang w:eastAsia="en-US"/>
        </w:rPr>
        <w:t>(kap. 4</w:t>
      </w:r>
      <w:r>
        <w:rPr>
          <w:lang w:eastAsia="en-US"/>
        </w:rPr>
        <w:t xml:space="preserve">.5.2). Akvinský po vzoru Toledské školy </w:t>
      </w:r>
      <w:r w:rsidR="08821E72">
        <w:rPr>
          <w:lang w:eastAsia="en-US"/>
        </w:rPr>
        <w:t xml:space="preserve">ale </w:t>
      </w:r>
      <w:r>
        <w:rPr>
          <w:lang w:eastAsia="en-US"/>
        </w:rPr>
        <w:t xml:space="preserve">předpokládá, že oba projekty metafyziky mají podobný aristotelský výklad první vědy a harmonicky se doplňují. V případě Avicenny jde o zásadní omyl, což jasně viděla Sicilská škola a Siger. Akvinský v komentáři k Sentencím psaném ve stejné době jako </w:t>
      </w:r>
      <w:r w:rsidRPr="00956987">
        <w:rPr>
          <w:i/>
          <w:lang w:eastAsia="en-US"/>
        </w:rPr>
        <w:t>De ente et essentia</w:t>
      </w:r>
      <w:r>
        <w:rPr>
          <w:lang w:eastAsia="en-US"/>
        </w:rPr>
        <w:t xml:space="preserve"> používá Averroesův komentář k </w:t>
      </w:r>
      <w:r w:rsidRPr="00F81F8A">
        <w:rPr>
          <w:i/>
          <w:lang w:eastAsia="en-US"/>
        </w:rPr>
        <w:t>Metafyzice</w:t>
      </w:r>
      <w:r>
        <w:rPr>
          <w:lang w:eastAsia="en-US"/>
        </w:rPr>
        <w:t xml:space="preserve"> a k </w:t>
      </w:r>
      <w:r w:rsidRPr="00F81F8A">
        <w:rPr>
          <w:i/>
          <w:lang w:eastAsia="en-US"/>
        </w:rPr>
        <w:t>Fyzice</w:t>
      </w:r>
      <w:r>
        <w:rPr>
          <w:lang w:eastAsia="en-US"/>
        </w:rPr>
        <w:t xml:space="preserve">. Tehdejší komentátoři dobře znali citáty z Averroesovy </w:t>
      </w:r>
      <w:r>
        <w:rPr>
          <w:i/>
          <w:lang w:eastAsia="en-US"/>
        </w:rPr>
        <w:t>M</w:t>
      </w:r>
      <w:r w:rsidRPr="00F81F8A">
        <w:rPr>
          <w:i/>
          <w:lang w:eastAsia="en-US"/>
        </w:rPr>
        <w:t>etafyziky</w:t>
      </w:r>
      <w:r>
        <w:rPr>
          <w:lang w:eastAsia="en-US"/>
        </w:rPr>
        <w:t xml:space="preserve"> odmítající základní omyly Avicennovy první filosofie (</w:t>
      </w:r>
      <w:r w:rsidR="08821E72">
        <w:rPr>
          <w:lang w:eastAsia="en-US"/>
        </w:rPr>
        <w:t xml:space="preserve">OBJ I, </w:t>
      </w:r>
      <w:r>
        <w:rPr>
          <w:lang w:eastAsia="en-US"/>
        </w:rPr>
        <w:t xml:space="preserve">kap. 2.4.1). Komentátorův velký </w:t>
      </w:r>
      <w:r w:rsidRPr="00273106">
        <w:t xml:space="preserve">komentář k Aristotelově </w:t>
      </w:r>
      <w:r w:rsidRPr="00773718">
        <w:rPr>
          <w:i/>
        </w:rPr>
        <w:t>Fyzice</w:t>
      </w:r>
      <w:r w:rsidRPr="00273106">
        <w:t xml:space="preserve"> </w:t>
      </w:r>
      <w:r>
        <w:t xml:space="preserve">podobně </w:t>
      </w:r>
      <w:r w:rsidRPr="00273106">
        <w:t>tvrdí, že Avicennova dedukce prvních principů metafyziky je naprosto mylná (</w:t>
      </w:r>
      <w:r w:rsidRPr="00273106">
        <w:rPr>
          <w:i/>
        </w:rPr>
        <w:t>Avicenna peccavit maxime</w:t>
      </w:r>
      <w:r w:rsidRPr="00273106">
        <w:t>), protože opominul provést dedukci prvních principů metafyziky směrem od fyzikální substance.</w:t>
      </w:r>
      <w:r w:rsidRPr="00273106">
        <w:rPr>
          <w:rStyle w:val="Znakapoznpodarou"/>
        </w:rPr>
        <w:footnoteReference w:id="283"/>
      </w:r>
      <w:r>
        <w:t xml:space="preserve"> </w:t>
      </w:r>
      <w:r>
        <w:rPr>
          <w:lang w:eastAsia="en-US"/>
        </w:rPr>
        <w:t xml:space="preserve">Z Tomášových citací Komentátora do roku 1257 je zřejmé, že </w:t>
      </w:r>
      <w:r w:rsidR="00E30FE3">
        <w:rPr>
          <w:lang w:eastAsia="en-US"/>
        </w:rPr>
        <w:t xml:space="preserve">Tomáš </w:t>
      </w:r>
      <w:r w:rsidR="0020798F">
        <w:rPr>
          <w:lang w:eastAsia="en-US"/>
        </w:rPr>
        <w:t xml:space="preserve">vzal </w:t>
      </w:r>
      <w:r>
        <w:rPr>
          <w:lang w:eastAsia="en-US"/>
        </w:rPr>
        <w:t xml:space="preserve">zaměření „meta-fyziky“ postavené na primátu </w:t>
      </w:r>
      <w:r w:rsidR="00E30FE3">
        <w:rPr>
          <w:lang w:eastAsia="en-US"/>
        </w:rPr>
        <w:t>„</w:t>
      </w:r>
      <w:r>
        <w:rPr>
          <w:lang w:eastAsia="en-US"/>
        </w:rPr>
        <w:t xml:space="preserve">substance </w:t>
      </w:r>
      <w:r w:rsidRPr="00F81F8A">
        <w:rPr>
          <w:i/>
          <w:lang w:eastAsia="en-US"/>
        </w:rPr>
        <w:t>qua</w:t>
      </w:r>
      <w:r>
        <w:rPr>
          <w:lang w:eastAsia="en-US"/>
        </w:rPr>
        <w:t xml:space="preserve"> substance</w:t>
      </w:r>
      <w:r w:rsidR="00E30FE3">
        <w:rPr>
          <w:lang w:eastAsia="en-US"/>
        </w:rPr>
        <w:t>“</w:t>
      </w:r>
      <w:r>
        <w:rPr>
          <w:lang w:eastAsia="en-US"/>
        </w:rP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rPr>
          <w:lang w:eastAsia="en-US"/>
        </w:rPr>
        <w:fldChar w:fldCharType="end"/>
      </w:r>
      <w:r>
        <w:rPr>
          <w:lang w:eastAsia="en-US"/>
        </w:rPr>
        <w:t xml:space="preserve"> a konkordančně ji spojil s projektem Avicennovy metafyziky postavené na primátu </w:t>
      </w:r>
      <w:r w:rsidR="00E30FE3">
        <w:rPr>
          <w:lang w:eastAsia="en-US"/>
        </w:rPr>
        <w:t>„</w:t>
      </w:r>
      <w:r w:rsidRPr="00F81F8A">
        <w:rPr>
          <w:i/>
          <w:lang w:eastAsia="en-US"/>
        </w:rPr>
        <w:t>ens inquantum ens</w:t>
      </w:r>
      <w:r w:rsidR="00E30FE3">
        <w:rPr>
          <w:lang w:eastAsia="en-US"/>
        </w:rPr>
        <w:t>“</w:t>
      </w:r>
      <w:r w:rsidR="0024535F">
        <w:rPr>
          <w:lang w:eastAsia="en-US"/>
        </w:rPr>
        <w:t xml:space="preserve">. Tato </w:t>
      </w:r>
      <w:r w:rsidR="0020798F">
        <w:rPr>
          <w:lang w:eastAsia="en-US"/>
        </w:rPr>
        <w:t xml:space="preserve">nejasná </w:t>
      </w:r>
      <w:r w:rsidR="0024535F">
        <w:rPr>
          <w:lang w:eastAsia="en-US"/>
        </w:rPr>
        <w:t xml:space="preserve">konkordance </w:t>
      </w:r>
      <w:r w:rsidR="00AD752E">
        <w:rPr>
          <w:lang w:eastAsia="en-US"/>
        </w:rPr>
        <w:t xml:space="preserve">obou metafyzik </w:t>
      </w:r>
      <w:r>
        <w:rPr>
          <w:lang w:eastAsia="en-US"/>
        </w:rPr>
        <w:t>vytvořil</w:t>
      </w:r>
      <w:r w:rsidR="0024535F">
        <w:rPr>
          <w:lang w:eastAsia="en-US"/>
        </w:rPr>
        <w:t>a</w:t>
      </w:r>
      <w:r>
        <w:rPr>
          <w:lang w:eastAsia="en-US"/>
        </w:rPr>
        <w:t xml:space="preserve"> uvnitř prvního averroismu </w:t>
      </w:r>
      <w:r w:rsidR="0020798F">
        <w:rPr>
          <w:lang w:eastAsia="en-US"/>
        </w:rPr>
        <w:t xml:space="preserve">sofistické </w:t>
      </w:r>
      <w:r>
        <w:rPr>
          <w:lang w:eastAsia="en-US"/>
        </w:rPr>
        <w:t xml:space="preserve">unitární </w:t>
      </w:r>
      <w:r w:rsidR="00472CC3">
        <w:rPr>
          <w:lang w:eastAsia="en-US"/>
        </w:rPr>
        <w:t>pojetí první vědy</w:t>
      </w:r>
      <w:r w:rsidR="0020798F">
        <w:rPr>
          <w:lang w:eastAsia="en-US"/>
        </w:rPr>
        <w:t xml:space="preserve">, z níž vznikla pozdější </w:t>
      </w:r>
      <w:r w:rsidRPr="08EE62FE">
        <w:rPr>
          <w:i/>
          <w:lang w:eastAsia="en-US"/>
        </w:rPr>
        <w:t>metaphysica generalis</w:t>
      </w:r>
      <w:r>
        <w:rPr>
          <w:i/>
          <w:lang w:eastAsia="en-US"/>
        </w:rPr>
        <w:fldChar w:fldCharType="begin"/>
      </w:r>
      <w:r>
        <w:instrText xml:space="preserve"> XE "</w:instrText>
      </w:r>
      <w:r w:rsidRPr="089974C4">
        <w:rPr>
          <w:i/>
          <w:lang w:eastAsia="en-US"/>
        </w:rPr>
        <w:instrText>metaphysica generalis</w:instrText>
      </w:r>
      <w:r>
        <w:instrText xml:space="preserve">" </w:instrText>
      </w:r>
      <w:r>
        <w:rPr>
          <w:i/>
          <w:lang w:eastAsia="en-US"/>
        </w:rPr>
        <w:fldChar w:fldCharType="end"/>
      </w:r>
      <w:r w:rsidR="00867FB8">
        <w:rPr>
          <w:lang w:eastAsia="en-US"/>
        </w:rPr>
        <w:t>.</w:t>
      </w:r>
    </w:p>
    <w:p w:rsidR="08163013" w:rsidRDefault="08163013" w:rsidP="00FE096F">
      <w:pPr>
        <w:ind w:firstLine="397"/>
        <w:rPr>
          <w:lang w:eastAsia="en-US"/>
        </w:rPr>
      </w:pPr>
      <w:r>
        <w:rPr>
          <w:lang w:eastAsia="en-US"/>
        </w:rPr>
        <w:lastRenderedPageBreak/>
        <w:t xml:space="preserve">Synkretistické pojetí obou </w:t>
      </w:r>
      <w:r w:rsidR="08B164C3">
        <w:rPr>
          <w:lang w:eastAsia="en-US"/>
        </w:rPr>
        <w:t xml:space="preserve">arabských </w:t>
      </w:r>
      <w:r>
        <w:rPr>
          <w:lang w:eastAsia="en-US"/>
        </w:rPr>
        <w:t>metafyzik</w:t>
      </w:r>
      <w:r w:rsidR="08B164C3">
        <w:rPr>
          <w:lang w:eastAsia="en-US"/>
        </w:rPr>
        <w:t>ů</w:t>
      </w:r>
      <w:r>
        <w:rPr>
          <w:lang w:eastAsia="en-US"/>
        </w:rPr>
        <w:t xml:space="preserve"> dosvědčuje první Tomášovo důležité filosofické dílo </w:t>
      </w:r>
      <w:r w:rsidRPr="001357E9">
        <w:rPr>
          <w:i/>
          <w:lang w:eastAsia="en-US"/>
        </w:rPr>
        <w:t>De ent</w:t>
      </w:r>
      <w:r>
        <w:rPr>
          <w:i/>
          <w:lang w:eastAsia="en-US"/>
        </w:rPr>
        <w:t>e</w:t>
      </w:r>
      <w:r w:rsidRPr="001357E9">
        <w:rPr>
          <w:i/>
          <w:lang w:eastAsia="en-US"/>
        </w:rPr>
        <w:t xml:space="preserve"> et essentia</w:t>
      </w:r>
      <w:r>
        <w:rPr>
          <w:lang w:eastAsia="en-US"/>
        </w:rPr>
        <w:t xml:space="preserve">. Znalec Avicenny vysvětluje modernistům Bonaventurovy školy, že nemohou vzít porretánské hypostáze jako první substance, které navíc nekriticky idenfikují s Avicennovým konceptem jsoucna v modu </w:t>
      </w:r>
      <w:r w:rsidR="00E56084">
        <w:rPr>
          <w:lang w:eastAsia="en-US"/>
        </w:rPr>
        <w:t>„</w:t>
      </w:r>
      <w:r w:rsidRPr="089E7EA6">
        <w:rPr>
          <w:i/>
          <w:lang w:eastAsia="en-US"/>
        </w:rPr>
        <w:t>hoc esse</w:t>
      </w:r>
      <w:r>
        <w:rPr>
          <w:lang w:eastAsia="en-US"/>
        </w:rPr>
        <w:t xml:space="preserve"> </w:t>
      </w:r>
      <w:r>
        <w:rPr>
          <w:i/>
          <w:lang w:eastAsia="en-US"/>
        </w:rPr>
        <w:t>ta</w:t>
      </w:r>
      <w:r w:rsidRPr="00956987">
        <w:rPr>
          <w:i/>
          <w:lang w:eastAsia="en-US"/>
        </w:rPr>
        <w:t>ntum</w:t>
      </w:r>
      <w:r w:rsidR="00E56084">
        <w:rPr>
          <w:lang w:eastAsia="en-US"/>
        </w:rPr>
        <w:t>“</w:t>
      </w:r>
      <w:r>
        <w:rPr>
          <w:lang w:eastAsia="en-US"/>
        </w:rPr>
        <w:t xml:space="preserve">. Akvinský </w:t>
      </w:r>
      <w:r w:rsidR="08584346">
        <w:rPr>
          <w:lang w:eastAsia="en-US"/>
        </w:rPr>
        <w:t xml:space="preserve">udělal z Avicenny čistého aristotelika proti škole modernistů. Tomáš </w:t>
      </w:r>
      <w:r>
        <w:rPr>
          <w:lang w:eastAsia="en-US"/>
        </w:rPr>
        <w:t xml:space="preserve">dobře ví, že </w:t>
      </w:r>
      <w:r w:rsidR="004D0CE3">
        <w:rPr>
          <w:lang w:eastAsia="en-US"/>
        </w:rPr>
        <w:t>Avicennova</w:t>
      </w:r>
      <w:r>
        <w:rPr>
          <w:lang w:eastAsia="en-US"/>
        </w:rPr>
        <w:t xml:space="preserve"> </w:t>
      </w:r>
      <w:r w:rsidR="004D0CE3">
        <w:rPr>
          <w:lang w:eastAsia="en-US"/>
        </w:rPr>
        <w:t>esencialita</w:t>
      </w:r>
      <w:r w:rsidRPr="00273106">
        <w:rPr>
          <w:lang w:eastAsia="en-US"/>
        </w:rPr>
        <w:t xml:space="preserve"> </w:t>
      </w:r>
      <w:r w:rsidR="08584346">
        <w:rPr>
          <w:lang w:eastAsia="en-US"/>
        </w:rPr>
        <w:t xml:space="preserve">v modu </w:t>
      </w:r>
      <w:r w:rsidR="004D0CE3">
        <w:rPr>
          <w:lang w:eastAsia="en-US"/>
        </w:rPr>
        <w:t>„</w:t>
      </w:r>
      <w:r w:rsidR="08584346" w:rsidRPr="089E7EA6">
        <w:rPr>
          <w:i/>
          <w:lang w:eastAsia="en-US"/>
        </w:rPr>
        <w:t>hoc esse</w:t>
      </w:r>
      <w:r w:rsidR="08584346">
        <w:rPr>
          <w:lang w:eastAsia="en-US"/>
        </w:rPr>
        <w:t xml:space="preserve"> </w:t>
      </w:r>
      <w:r w:rsidR="08584346">
        <w:rPr>
          <w:i/>
          <w:lang w:eastAsia="en-US"/>
        </w:rPr>
        <w:t>ta</w:t>
      </w:r>
      <w:r w:rsidR="08584346" w:rsidRPr="00956987">
        <w:rPr>
          <w:i/>
          <w:lang w:eastAsia="en-US"/>
        </w:rPr>
        <w:t>ntum</w:t>
      </w:r>
      <w:r w:rsidR="004D0CE3">
        <w:rPr>
          <w:lang w:eastAsia="en-US"/>
        </w:rPr>
        <w:t>“</w:t>
      </w:r>
      <w:r w:rsidR="08584346">
        <w:rPr>
          <w:i/>
          <w:lang w:eastAsia="en-US"/>
        </w:rPr>
        <w:t xml:space="preserve"> </w:t>
      </w:r>
      <w:r w:rsidRPr="00273106">
        <w:rPr>
          <w:lang w:eastAsia="en-US"/>
        </w:rPr>
        <w:t xml:space="preserve">má vlastní </w:t>
      </w:r>
      <w:r w:rsidR="08584346">
        <w:rPr>
          <w:lang w:eastAsia="en-US"/>
        </w:rPr>
        <w:t xml:space="preserve">způsob existence, který </w:t>
      </w:r>
      <w:r w:rsidRPr="00273106">
        <w:rPr>
          <w:lang w:eastAsia="en-US"/>
        </w:rPr>
        <w:t>ne</w:t>
      </w:r>
      <w:r w:rsidR="08584346">
        <w:rPr>
          <w:lang w:eastAsia="en-US"/>
        </w:rPr>
        <w:t>ní aktualizovaný</w:t>
      </w:r>
      <w:r w:rsidRPr="00273106">
        <w:rPr>
          <w:lang w:eastAsia="en-US"/>
        </w:rPr>
        <w:t xml:space="preserve"> v jednotlivinách. </w:t>
      </w:r>
      <w:r w:rsidRPr="00273106">
        <w:t xml:space="preserve">Náhled intelektu </w:t>
      </w:r>
      <w:r>
        <w:t xml:space="preserve">podle Avicenny </w:t>
      </w:r>
      <w:r w:rsidRPr="00273106">
        <w:t>odkrývá univerzální přirozenost věcí (</w:t>
      </w:r>
      <w:r w:rsidRPr="00273106">
        <w:rPr>
          <w:i/>
        </w:rPr>
        <w:t>ad modum universalis</w:t>
      </w:r>
      <w:r>
        <w:rPr>
          <w:i/>
        </w:rPr>
        <w:fldChar w:fldCharType="begin"/>
      </w:r>
      <w:r>
        <w:instrText xml:space="preserve"> XE "vidění:</w:instrText>
      </w:r>
      <w:r w:rsidRPr="00273106">
        <w:rPr>
          <w:i/>
        </w:rPr>
        <w:instrText>ad modum universalis</w:instrText>
      </w:r>
      <w:r>
        <w:instrText xml:space="preserve">" </w:instrText>
      </w:r>
      <w:r>
        <w:rPr>
          <w:i/>
        </w:rPr>
        <w:fldChar w:fldCharType="end"/>
      </w:r>
      <w:r w:rsidRPr="00273106">
        <w:t>), která se zásadně liší od partikulární přirozenosti dané pouze v jednotlivinách a modifikované skrze smyslovou představivost (</w:t>
      </w:r>
      <w:r w:rsidRPr="00273106">
        <w:rPr>
          <w:i/>
        </w:rPr>
        <w:t>ad modum particularis</w:t>
      </w:r>
      <w:r w:rsidR="08584346" w:rsidRPr="08584346">
        <w:t xml:space="preserve">; OBJ I, </w:t>
      </w:r>
      <w:r>
        <w:rPr>
          <w:lang w:eastAsia="en-US"/>
        </w:rPr>
        <w:t>kap. 2.3.2). Tento Avicennův koncept je podle Akvinského striktně oddělen od kategoriální predikace dané impozicí od reálné první substance. Akvinský připomene sofistickým modernistům z nově zřízené katedry, že Avicenna byl aristotelik a ne porretánský platonik.</w:t>
      </w:r>
      <w:r>
        <w:rPr>
          <w:rStyle w:val="Znakapoznpodarou"/>
          <w:lang w:eastAsia="en-US"/>
        </w:rPr>
        <w:footnoteReference w:id="284"/>
      </w:r>
      <w:r>
        <w:rPr>
          <w:lang w:eastAsia="en-US"/>
        </w:rPr>
        <w:t xml:space="preserve"> Hypostázovaním čisté esence udělali porretáni z Avicenny čistého platonika, kterým tento žák Al-Fárábího nikdy nebyl. Oba hlavní představitelé falsafy byli aristotelikové. Nový výklad aristotelismu odmítl dát oba projekty do hierarchické pozice nadřazenosti a podřazenosti jako to udělal Siger a postavil oba projekty do jedné roviny. Pro Tomáše pak už není problém zkombinovat v konkordančním modelu Averroesovu „meta-fyziku“ první substance a Avicennův teoretický pohled na </w:t>
      </w:r>
      <w:r w:rsidRPr="0073002F">
        <w:rPr>
          <w:i/>
          <w:lang w:eastAsia="en-US"/>
        </w:rPr>
        <w:t>ens inquantum ens</w:t>
      </w:r>
      <w:r>
        <w:rPr>
          <w:lang w:eastAsia="en-US"/>
        </w:rPr>
        <w:t>.</w:t>
      </w:r>
      <w:r w:rsidRPr="08941C45">
        <w:t xml:space="preserve"> </w:t>
      </w:r>
      <w:r>
        <w:t xml:space="preserve">Toledská škola se snažila o harmonizaci obou myslitelů, proto pominula fundamentální rozdíly v obou projektech první vědy stejně jako dnešní komentátoři. </w:t>
      </w:r>
      <w:r>
        <w:rPr>
          <w:lang w:eastAsia="en-US"/>
        </w:rPr>
        <w:t xml:space="preserve">Spis </w:t>
      </w:r>
      <w:r w:rsidRPr="00221853">
        <w:rPr>
          <w:i/>
        </w:rPr>
        <w:t>De ente et essentia</w:t>
      </w:r>
      <w:r>
        <w:rPr>
          <w:lang w:eastAsia="en-US"/>
        </w:rPr>
        <w:t xml:space="preserve"> posuzuje obě formy první vědy z nezaujaté perspektivy objektivního myslitele. Tím vznikla kolem roku 1258 nová syntéza Avicenny a Averroese v originální formě aristotelismu, kterému se později zcela správně začalo říkat „tomismus</w:t>
      </w:r>
      <w:r>
        <w:rPr>
          <w:lang w:eastAsia="en-US"/>
        </w:rPr>
        <w:fldChar w:fldCharType="begin"/>
      </w:r>
      <w:r>
        <w:instrText xml:space="preserve"> XE "</w:instrText>
      </w:r>
      <w:r w:rsidRPr="007255A1">
        <w:rPr>
          <w:lang w:eastAsia="en-US"/>
        </w:rPr>
        <w:instrText>tomismus</w:instrText>
      </w:r>
      <w:r>
        <w:instrText xml:space="preserve">" </w:instrText>
      </w:r>
      <w:r>
        <w:rPr>
          <w:lang w:eastAsia="en-US"/>
        </w:rPr>
        <w:fldChar w:fldCharType="end"/>
      </w:r>
      <w:r>
        <w:rPr>
          <w:lang w:eastAsia="en-US"/>
        </w:rPr>
        <w:t xml:space="preserve">“. První významný filosofický spis Akvinského </w:t>
      </w:r>
      <w:r>
        <w:rPr>
          <w:i/>
          <w:lang w:eastAsia="en-US"/>
        </w:rPr>
        <w:fldChar w:fldCharType="begin"/>
      </w:r>
      <w:r>
        <w:instrText xml:space="preserve"> XE "</w:instrText>
      </w:r>
      <w:r w:rsidRPr="00A33E84">
        <w:rPr>
          <w:i/>
          <w:lang w:eastAsia="en-US"/>
        </w:rPr>
        <w:instrText>ens inquantum ens</w:instrText>
      </w:r>
      <w:r>
        <w:instrText xml:space="preserve">" </w:instrText>
      </w:r>
      <w:r>
        <w:rPr>
          <w:i/>
          <w:lang w:eastAsia="en-US"/>
        </w:rPr>
        <w:fldChar w:fldCharType="end"/>
      </w:r>
      <w:r>
        <w:rPr>
          <w:lang w:eastAsia="en-US"/>
        </w:rPr>
        <w:t>vytvořil základ pro pozdější unifikovanou podobu objektivní metafyziky</w:t>
      </w:r>
      <w:r>
        <w:rPr>
          <w:i/>
          <w:lang w:eastAsia="en-US"/>
        </w:rPr>
        <w:fldChar w:fldCharType="begin"/>
      </w:r>
      <w:r>
        <w:instrText xml:space="preserve"> XE "</w:instrText>
      </w:r>
      <w:r w:rsidRPr="000C596A">
        <w:rPr>
          <w:i/>
          <w:lang w:eastAsia="en-US"/>
        </w:rPr>
        <w:instrText>metaphysica generalis</w:instrText>
      </w:r>
      <w:r>
        <w:instrText xml:space="preserve">" </w:instrText>
      </w:r>
      <w:r>
        <w:rPr>
          <w:i/>
          <w:lang w:eastAsia="en-US"/>
        </w:rPr>
        <w:fldChar w:fldCharType="end"/>
      </w:r>
      <w:r>
        <w:rPr>
          <w:lang w:eastAsia="en-US"/>
        </w:rPr>
        <w:t xml:space="preserve">. Postup Akvinského zásadně odmítl fenomenolog Siger bránící </w:t>
      </w:r>
      <w:r w:rsidR="00FE096F">
        <w:rPr>
          <w:lang w:eastAsia="en-US"/>
        </w:rPr>
        <w:t>„</w:t>
      </w:r>
      <w:r>
        <w:rPr>
          <w:i/>
          <w:lang w:eastAsia="en-US"/>
        </w:rPr>
        <w:t>ad mentem Averrois</w:t>
      </w:r>
      <w:r w:rsidR="00FE096F">
        <w:rPr>
          <w:lang w:eastAsia="en-US"/>
        </w:rPr>
        <w:t>“</w:t>
      </w:r>
      <w:r>
        <w:rPr>
          <w:lang w:eastAsia="en-US"/>
        </w:rPr>
        <w:t xml:space="preserve"> konfliktuální paradigma dané v linii Alvernova výkladu </w:t>
      </w:r>
      <w:r w:rsidRPr="00A00D17">
        <w:rPr>
          <w:i/>
          <w:lang w:eastAsia="en-US"/>
        </w:rPr>
        <w:t>De anima</w:t>
      </w:r>
      <w:r w:rsidR="08F76754">
        <w:rPr>
          <w:lang w:eastAsia="en-US"/>
        </w:rPr>
        <w:t xml:space="preserve"> podle Sicilské školy (kap. 4</w:t>
      </w:r>
      <w:r>
        <w:rPr>
          <w:lang w:eastAsia="en-US"/>
        </w:rPr>
        <w:t>.4.1)</w:t>
      </w:r>
      <w:r>
        <w:rPr>
          <w:lang w:eastAsia="en-US"/>
        </w:rPr>
        <w:fldChar w:fldCharType="begin"/>
      </w:r>
      <w:r>
        <w:instrText xml:space="preserve"> XE "</w:instrText>
      </w:r>
      <w:r>
        <w:rPr>
          <w:lang w:eastAsia="en-US"/>
        </w:rPr>
        <w:instrText>Sicilská škola</w:instrText>
      </w:r>
      <w:r>
        <w:instrText xml:space="preserve">" </w:instrText>
      </w:r>
      <w:r>
        <w:rPr>
          <w:lang w:eastAsia="en-US"/>
        </w:rPr>
        <w:fldChar w:fldCharType="end"/>
      </w:r>
      <w:r>
        <w:rPr>
          <w:lang w:eastAsia="en-US"/>
        </w:rPr>
        <w:t xml:space="preserve">. </w:t>
      </w:r>
      <w:r w:rsidR="00FE096F" w:rsidRPr="00FE096F">
        <w:rPr>
          <w:lang w:eastAsia="en-US"/>
        </w:rPr>
        <w:t xml:space="preserve">Vzhledem </w:t>
      </w:r>
      <w:r w:rsidR="00FE096F" w:rsidRPr="00FE096F">
        <w:rPr>
          <w:lang w:eastAsia="en-US"/>
        </w:rPr>
        <w:lastRenderedPageBreak/>
        <w:t>k nové syntéze Avicenny a Averroes</w:t>
      </w:r>
      <w:r w:rsidR="00FE096F">
        <w:rPr>
          <w:lang w:eastAsia="en-US"/>
        </w:rPr>
        <w:t>e</w:t>
      </w:r>
      <w:r w:rsidR="00FE096F" w:rsidRPr="00FE096F">
        <w:rPr>
          <w:lang w:eastAsia="en-US"/>
        </w:rPr>
        <w:t xml:space="preserve">, mladí studenti jako Aegidius </w:t>
      </w:r>
      <w:r w:rsidR="00FE096F">
        <w:rPr>
          <w:lang w:eastAsia="en-US"/>
        </w:rPr>
        <w:t xml:space="preserve">vybrali Tomáše do role </w:t>
      </w:r>
      <w:r w:rsidR="00FE096F" w:rsidRPr="00FE096F">
        <w:rPr>
          <w:i/>
          <w:lang w:eastAsia="en-US"/>
        </w:rPr>
        <w:t>Expositor Novus</w:t>
      </w:r>
      <w:r w:rsidR="00FE096F">
        <w:rPr>
          <w:lang w:eastAsia="en-US"/>
        </w:rPr>
        <w:t xml:space="preserve"> ohledně aristotelského K</w:t>
      </w:r>
      <w:r w:rsidR="00FE096F" w:rsidRPr="00FE096F">
        <w:rPr>
          <w:lang w:eastAsia="en-US"/>
        </w:rPr>
        <w:t>orpusu.</w:t>
      </w:r>
      <w:r w:rsidR="00FE096F">
        <w:rPr>
          <w:lang w:eastAsia="en-US"/>
        </w:rPr>
        <w:t xml:space="preserve"> </w:t>
      </w:r>
      <w:r>
        <w:rPr>
          <w:lang w:eastAsia="en-US"/>
        </w:rPr>
        <w:t>Nyní je jasné, proč Oxfordský rukopis brání tomistické synkretistické pojetí</w:t>
      </w:r>
      <w:r w:rsidR="08F76754">
        <w:rPr>
          <w:lang w:eastAsia="en-US"/>
        </w:rPr>
        <w:t>,</w:t>
      </w:r>
      <w:r>
        <w:rPr>
          <w:lang w:eastAsia="en-US"/>
        </w:rPr>
        <w:t xml:space="preserve"> a ne Sigerovu a Baconovu hierarchizaci obou metafyzik.</w:t>
      </w:r>
    </w:p>
    <w:p w:rsidR="08163013" w:rsidRPr="083776C1" w:rsidRDefault="08163013" w:rsidP="08163013">
      <w:pPr>
        <w:rPr>
          <w:lang w:eastAsia="en-US"/>
        </w:rPr>
      </w:pPr>
      <w:r>
        <w:rPr>
          <w:lang w:eastAsia="en-US"/>
        </w:rPr>
        <w:tab/>
        <w:t xml:space="preserve">Status </w:t>
      </w:r>
      <w:r w:rsidRPr="005B1D13">
        <w:rPr>
          <w:i/>
          <w:lang w:eastAsia="en-US"/>
        </w:rPr>
        <w:t>intellectus possibilis</w:t>
      </w:r>
      <w:r>
        <w:rPr>
          <w:lang w:eastAsia="en-US"/>
        </w:rPr>
        <w:t xml:space="preserve"> tvoří první a zcela základní bod výkladu, protože Akvinského specifické pojetí averroistického Averroese určilo následné dějiny filosofie. Objektivní tomistický postoj vedoucí k sofistickému smíření obou metafyzik se nutně musel projevit v klíčové otázce </w:t>
      </w:r>
      <w:r w:rsidRPr="005B1D13">
        <w:rPr>
          <w:i/>
          <w:lang w:eastAsia="en-US"/>
        </w:rPr>
        <w:t>intellectus possibilis</w:t>
      </w:r>
      <w:r>
        <w:rPr>
          <w:lang w:eastAsia="en-US"/>
        </w:rPr>
        <w:t xml:space="preserve">, která oddělila Averroese od všech předešlých komentátorů </w:t>
      </w:r>
      <w:r w:rsidRPr="005B1D13">
        <w:rPr>
          <w:i/>
          <w:lang w:eastAsia="en-US"/>
        </w:rPr>
        <w:t>De anima</w:t>
      </w:r>
      <w:r>
        <w:rPr>
          <w:lang w:eastAsia="en-US"/>
        </w:rPr>
        <w:t xml:space="preserve">. Zástupci Blundovy a Alvernovy školy na Rue du Fouarre uznali jedinečnost Averroesova řešení, protože chápali vztah Avicenny a Averroese v konfliktualistickém paradigmatu. Komentátor odmítl neoplatonský dualismus a jako jediný vykladač </w:t>
      </w:r>
      <w:r w:rsidRPr="00E3068B">
        <w:rPr>
          <w:i/>
          <w:lang w:eastAsia="en-US"/>
        </w:rPr>
        <w:t>De anima</w:t>
      </w:r>
      <w:r>
        <w:rPr>
          <w:lang w:eastAsia="en-US"/>
        </w:rPr>
        <w:t xml:space="preserve"> dospěl k plné jednotě aktu poznání a reálně existující osoby. Tím se nejvznešenější filosof oddělil od jiných </w:t>
      </w:r>
      <w:r w:rsidR="00C47B93">
        <w:rPr>
          <w:lang w:eastAsia="en-US"/>
        </w:rPr>
        <w:t>„</w:t>
      </w:r>
      <w:r w:rsidRPr="00DD2D24">
        <w:rPr>
          <w:i/>
          <w:lang w:eastAsia="en-US"/>
        </w:rPr>
        <w:t>sequaces Aristotelis</w:t>
      </w:r>
      <w:r w:rsidR="00C47B93">
        <w:rPr>
          <w:lang w:eastAsia="en-US"/>
        </w:rPr>
        <w:t>“,</w:t>
      </w:r>
      <w:r>
        <w:rPr>
          <w:lang w:eastAsia="en-US"/>
        </w:rPr>
        <w:t xml:space="preserve"> a dokonce i od Aristotela</w:t>
      </w:r>
      <w:r w:rsidR="00C47B93">
        <w:rPr>
          <w:lang w:eastAsia="en-US"/>
        </w:rPr>
        <w:t xml:space="preserve"> samotného</w:t>
      </w:r>
      <w:r>
        <w:rPr>
          <w:lang w:eastAsia="en-US"/>
        </w:rPr>
        <w:t xml:space="preserve">. Mendikanti četli CMDA podle neoplatonského výkladu Toledské školy v paradigmatu nasvícení </w:t>
      </w:r>
      <w:r w:rsidR="00C47B93">
        <w:rPr>
          <w:lang w:eastAsia="en-US"/>
        </w:rPr>
        <w:t xml:space="preserve">porozumění </w:t>
      </w:r>
      <w:r>
        <w:rPr>
          <w:lang w:eastAsia="en-US"/>
        </w:rPr>
        <w:t>zezadu</w:t>
      </w:r>
      <w:r w:rsidR="00C47B93">
        <w:rPr>
          <w:lang w:eastAsia="en-US"/>
        </w:rPr>
        <w:t>,</w:t>
      </w:r>
      <w:r>
        <w:rPr>
          <w:lang w:eastAsia="en-US"/>
        </w:rPr>
        <w:t xml:space="preserve"> od hypostázovaného intelektu-slunce. Pro toletány platí, že Averroesův </w:t>
      </w:r>
      <w:r w:rsidRPr="00CB30CE">
        <w:rPr>
          <w:i/>
          <w:lang w:eastAsia="en-US"/>
        </w:rPr>
        <w:t>intellectus possib</w:t>
      </w:r>
      <w:r>
        <w:rPr>
          <w:i/>
          <w:lang w:eastAsia="en-US"/>
        </w:rPr>
        <w:t>i</w:t>
      </w:r>
      <w:r w:rsidRPr="00CB30CE">
        <w:rPr>
          <w:i/>
          <w:lang w:eastAsia="en-US"/>
        </w:rPr>
        <w:t>lis</w:t>
      </w:r>
      <w:r>
        <w:rPr>
          <w:lang w:eastAsia="en-US"/>
        </w:rPr>
        <w:t xml:space="preserve"> je oddělená kosmická substance. Proto musí tato nemateriální substance vytvořit nějakou formu </w:t>
      </w:r>
      <w:r>
        <w:rPr>
          <w:i/>
          <w:lang w:eastAsia="en-US"/>
        </w:rPr>
        <w:t>coniunctio</w:t>
      </w:r>
      <w:r>
        <w:rPr>
          <w:lang w:eastAsia="en-US"/>
        </w:rPr>
        <w:t xml:space="preserve"> s lidským intelektem</w:t>
      </w:r>
      <w:r w:rsidRPr="081E5A73">
        <w:rPr>
          <w:lang w:eastAsia="en-US"/>
        </w:rPr>
        <w:t xml:space="preserve"> </w:t>
      </w:r>
      <w:r>
        <w:rPr>
          <w:lang w:eastAsia="en-US"/>
        </w:rPr>
        <w:t xml:space="preserve">v aktu individuálního poznání. </w:t>
      </w:r>
      <w:r w:rsidR="000266A5">
        <w:rPr>
          <w:lang w:eastAsia="en-US"/>
        </w:rPr>
        <w:t xml:space="preserve">Tomáš </w:t>
      </w:r>
      <w:r>
        <w:rPr>
          <w:lang w:eastAsia="en-US"/>
        </w:rPr>
        <w:t xml:space="preserve">objevil v díle </w:t>
      </w:r>
      <w:r w:rsidRPr="00067E97">
        <w:rPr>
          <w:i/>
          <w:lang w:eastAsia="en-US"/>
        </w:rPr>
        <w:t>De ente et essentia</w:t>
      </w:r>
      <w:r>
        <w:rPr>
          <w:lang w:eastAsia="en-US"/>
        </w:rPr>
        <w:t xml:space="preserve"> aristotelského Avicennu a v lini aristot</w:t>
      </w:r>
      <w:r w:rsidR="000266A5">
        <w:rPr>
          <w:lang w:eastAsia="en-US"/>
        </w:rPr>
        <w:t>elského avicennismu interpretoval</w:t>
      </w:r>
      <w:r>
        <w:rPr>
          <w:lang w:eastAsia="en-US"/>
        </w:rPr>
        <w:t xml:space="preserve"> </w:t>
      </w:r>
      <w:r w:rsidR="000266A5">
        <w:rPr>
          <w:lang w:eastAsia="en-US"/>
        </w:rPr>
        <w:t xml:space="preserve">spis </w:t>
      </w:r>
      <w:r>
        <w:rPr>
          <w:lang w:eastAsia="en-US"/>
        </w:rPr>
        <w:t>CMDA</w:t>
      </w:r>
      <w:r w:rsidRPr="08767633">
        <w:rPr>
          <w:lang w:eastAsia="en-US"/>
        </w:rPr>
        <w:t xml:space="preserve"> </w:t>
      </w:r>
      <w:r>
        <w:rPr>
          <w:lang w:eastAsia="en-US"/>
        </w:rPr>
        <w:t xml:space="preserve">pro porretánské a augustiniánské modernisty. Akvinský provedl hypostázování receptivní složky poznání v linii Toledského výkladu CMDA a vytvořil novou verzi averroismu. Z abstraktního pojmu </w:t>
      </w:r>
      <w:r w:rsidRPr="007D71EE">
        <w:rPr>
          <w:i/>
          <w:lang w:eastAsia="en-US"/>
        </w:rPr>
        <w:t>intellectus possibilis</w:t>
      </w:r>
      <w:r>
        <w:rPr>
          <w:lang w:eastAsia="en-US"/>
        </w:rPr>
        <w:t xml:space="preserve"> v modu </w:t>
      </w:r>
      <w:r w:rsidRPr="08AD3645">
        <w:rPr>
          <w:i/>
          <w:lang w:eastAsia="en-US"/>
        </w:rPr>
        <w:t xml:space="preserve">quartum </w:t>
      </w:r>
      <w:r w:rsidR="00962190">
        <w:rPr>
          <w:i/>
          <w:lang w:eastAsia="en-US"/>
        </w:rPr>
        <w:t>genus</w:t>
      </w:r>
      <w:r>
        <w:rPr>
          <w:lang w:eastAsia="en-US"/>
        </w:rPr>
        <w:t xml:space="preserve"> v CMDA vznikla substance třetího druhu na způsob Alexandrova odděleného </w:t>
      </w:r>
      <w:r w:rsidRPr="080272A5">
        <w:rPr>
          <w:i/>
          <w:lang w:eastAsia="en-US"/>
        </w:rPr>
        <w:t>intellectus possibilis</w:t>
      </w:r>
      <w:r>
        <w:rPr>
          <w:lang w:eastAsia="en-US"/>
        </w:rPr>
        <w:t>. Nová forma averroistického Averroese vzn</w:t>
      </w:r>
      <w:r w:rsidR="00680B98">
        <w:rPr>
          <w:lang w:eastAsia="en-US"/>
        </w:rPr>
        <w:t>ikla tím, že CMDA se interpretovalo</w:t>
      </w:r>
      <w:r>
        <w:rPr>
          <w:lang w:eastAsia="en-US"/>
        </w:rPr>
        <w:t xml:space="preserve"> skrze Avicennův výklad </w:t>
      </w:r>
      <w:r w:rsidRPr="08AD3645">
        <w:rPr>
          <w:i/>
          <w:lang w:eastAsia="en-US"/>
        </w:rPr>
        <w:t>De anima</w:t>
      </w:r>
      <w:r>
        <w:rPr>
          <w:lang w:eastAsia="en-US"/>
        </w:rPr>
        <w:t xml:space="preserve">. Definice averroistického receptivního intelektu je odvozena z faktu, že kosmické inteligence jako stvořená jsoucna obsahují potenci, i když nikoliv ve formě materie. Tomistický výklad Averroese je daný od kosmické formy možného intelektu, který je koncipovaný jako substance. Z možného intelektu daného u Averroese pouze jako abstrahované </w:t>
      </w:r>
      <w:r w:rsidR="00962190" w:rsidRPr="004D29C7">
        <w:rPr>
          <w:lang w:eastAsia="en-US"/>
        </w:rPr>
        <w:t>species</w:t>
      </w:r>
      <w:r>
        <w:rPr>
          <w:lang w:eastAsia="en-US"/>
        </w:rPr>
        <w:t xml:space="preserve"> v modu </w:t>
      </w:r>
      <w:r w:rsidRPr="0012341E">
        <w:rPr>
          <w:i/>
          <w:lang w:eastAsia="en-US"/>
        </w:rPr>
        <w:t xml:space="preserve">quartum </w:t>
      </w:r>
      <w:r w:rsidR="00962190">
        <w:rPr>
          <w:i/>
          <w:lang w:eastAsia="en-US"/>
        </w:rPr>
        <w:t>genus</w:t>
      </w:r>
      <w:r>
        <w:rPr>
          <w:lang w:eastAsia="en-US"/>
        </w:rPr>
        <w:t xml:space="preserve"> vznikla nová substance třetího druhu. Akvinský volně cituje pasáž CMDA III.5, která výslovně mluví o intelektu v podobě </w:t>
      </w:r>
      <w:r w:rsidRPr="00DC5AD5">
        <w:rPr>
          <w:i/>
          <w:lang w:eastAsia="en-US"/>
        </w:rPr>
        <w:t xml:space="preserve">quartum </w:t>
      </w:r>
      <w:r w:rsidR="00962190">
        <w:rPr>
          <w:i/>
          <w:lang w:eastAsia="en-US"/>
        </w:rPr>
        <w:t>genus</w:t>
      </w:r>
      <w:r>
        <w:rPr>
          <w:lang w:eastAsia="en-US"/>
        </w:rPr>
        <w:t xml:space="preserve"> (</w:t>
      </w:r>
      <w:r w:rsidRPr="00DC5AD5">
        <w:rPr>
          <w:i/>
          <w:lang w:eastAsia="en-US"/>
        </w:rPr>
        <w:t xml:space="preserve">iste est quartum </w:t>
      </w:r>
      <w:r w:rsidR="00962190">
        <w:rPr>
          <w:i/>
          <w:lang w:eastAsia="en-US"/>
        </w:rPr>
        <w:t>genus</w:t>
      </w:r>
      <w:r w:rsidRPr="00DC5AD5">
        <w:rPr>
          <w:i/>
          <w:lang w:eastAsia="en-US"/>
        </w:rPr>
        <w:t xml:space="preserve"> esse</w:t>
      </w:r>
      <w:r>
        <w:rPr>
          <w:lang w:eastAsia="en-US"/>
        </w:rPr>
        <w:t>, CMDA 409.657). Averroes tvrdí, že v</w:t>
      </w:r>
      <w:r w:rsidR="00EC6020">
        <w:rPr>
          <w:lang w:eastAsia="en-US"/>
        </w:rPr>
        <w:t>ýsledná</w:t>
      </w:r>
      <w:r>
        <w:rPr>
          <w:lang w:eastAsia="en-US"/>
        </w:rPr>
        <w:t xml:space="preserve"> podob</w:t>
      </w:r>
      <w:r w:rsidR="00EC6020">
        <w:rPr>
          <w:lang w:eastAsia="en-US"/>
        </w:rPr>
        <w:t>a</w:t>
      </w:r>
      <w:r>
        <w:rPr>
          <w:lang w:eastAsia="en-US"/>
        </w:rPr>
        <w:t xml:space="preserve"> </w:t>
      </w:r>
      <w:r w:rsidRPr="00A5278E">
        <w:rPr>
          <w:i/>
          <w:lang w:eastAsia="en-US"/>
        </w:rPr>
        <w:t>intellectus possibilis</w:t>
      </w:r>
      <w:r>
        <w:rPr>
          <w:lang w:eastAsia="en-US"/>
        </w:rPr>
        <w:t xml:space="preserve"> </w:t>
      </w:r>
      <w:r w:rsidR="00EC6020">
        <w:rPr>
          <w:lang w:eastAsia="en-US"/>
        </w:rPr>
        <w:t>je daná</w:t>
      </w:r>
      <w:r w:rsidR="000A7136">
        <w:rPr>
          <w:lang w:eastAsia="en-US"/>
        </w:rPr>
        <w:t xml:space="preserve"> </w:t>
      </w:r>
      <w:r>
        <w:rPr>
          <w:lang w:eastAsia="en-US"/>
        </w:rPr>
        <w:t xml:space="preserve">jako trvalé </w:t>
      </w:r>
      <w:r w:rsidR="00962190" w:rsidRPr="000A7136">
        <w:rPr>
          <w:lang w:eastAsia="en-US"/>
        </w:rPr>
        <w:t>species</w:t>
      </w:r>
      <w:r>
        <w:rPr>
          <w:lang w:eastAsia="en-US"/>
        </w:rPr>
        <w:t xml:space="preserve">. </w:t>
      </w:r>
      <w:r w:rsidRPr="00273106">
        <w:t xml:space="preserve">Kontinuální existence filosofie dokládá, že vždy existuje alespoň jeden reálně existující </w:t>
      </w:r>
      <w:r w:rsidRPr="00273106">
        <w:lastRenderedPageBreak/>
        <w:t>člověk, který je schopen aktua</w:t>
      </w:r>
      <w:r>
        <w:t xml:space="preserve">lizace spekulativního intelektu </w:t>
      </w:r>
      <w:r>
        <w:rPr>
          <w:lang w:eastAsia="en-US"/>
        </w:rPr>
        <w:t>(</w:t>
      </w:r>
      <w:r w:rsidR="080875E9">
        <w:rPr>
          <w:lang w:eastAsia="en-US"/>
        </w:rPr>
        <w:t xml:space="preserve">OBJ I, </w:t>
      </w:r>
      <w:r>
        <w:rPr>
          <w:lang w:eastAsia="en-US"/>
        </w:rPr>
        <w:t xml:space="preserve">kap. 2.4.3). Stejným způsobem, tedy díky abstrahované podobě </w:t>
      </w:r>
      <w:r w:rsidRPr="00A5278E">
        <w:rPr>
          <w:i/>
          <w:lang w:eastAsia="en-US"/>
        </w:rPr>
        <w:t>intellectus possibilis</w:t>
      </w:r>
      <w:r>
        <w:rPr>
          <w:i/>
          <w:lang w:eastAsia="en-US"/>
        </w:rPr>
        <w:t xml:space="preserve"> </w:t>
      </w:r>
      <w:r w:rsidRPr="08016B79">
        <w:rPr>
          <w:lang w:eastAsia="en-US"/>
        </w:rPr>
        <w:t xml:space="preserve">jako univerzálního konceptu v duši, </w:t>
      </w:r>
      <w:r>
        <w:rPr>
          <w:lang w:eastAsia="en-US"/>
        </w:rPr>
        <w:t>jsme schopni vnímat svět kosmických inteligencí.</w:t>
      </w:r>
      <w:r>
        <w:rPr>
          <w:rStyle w:val="Znakapoznpodarou"/>
          <w:lang w:eastAsia="en-US"/>
        </w:rPr>
        <w:footnoteReference w:id="285"/>
      </w:r>
      <w:r>
        <w:rPr>
          <w:lang w:eastAsia="en-US"/>
        </w:rPr>
        <w:t xml:space="preserve"> </w:t>
      </w:r>
      <w:r w:rsidR="0891489D" w:rsidRPr="081942A4">
        <w:rPr>
          <w:szCs w:val="24"/>
        </w:rPr>
        <w:t xml:space="preserve">Averroes </w:t>
      </w:r>
      <w:r>
        <w:rPr>
          <w:lang w:eastAsia="en-US"/>
        </w:rPr>
        <w:t>dokazuje schopnost intelektu poznávat vše, ale pochopitelně podle specifického způsobu poznání daného tělesně a duševně (</w:t>
      </w:r>
      <w:r w:rsidRPr="084724FF">
        <w:rPr>
          <w:i/>
          <w:lang w:eastAsia="en-US"/>
        </w:rPr>
        <w:t xml:space="preserve">tertium </w:t>
      </w:r>
      <w:r w:rsidR="00962190">
        <w:rPr>
          <w:i/>
          <w:lang w:eastAsia="en-US"/>
        </w:rPr>
        <w:t>genus</w:t>
      </w:r>
      <w:r>
        <w:rPr>
          <w:lang w:eastAsia="en-US"/>
        </w:rPr>
        <w:t xml:space="preserve">). Specifický charakter receptivního intelektu je podaný v logice </w:t>
      </w:r>
      <w:r w:rsidRPr="08BD7B85">
        <w:rPr>
          <w:i/>
          <w:lang w:eastAsia="en-US"/>
        </w:rPr>
        <w:t>modus tollens</w:t>
      </w:r>
      <w:r>
        <w:rPr>
          <w:i/>
        </w:rPr>
        <w:fldChar w:fldCharType="begin"/>
      </w:r>
      <w:r>
        <w:instrText xml:space="preserve"> XE "</w:instrText>
      </w:r>
      <w:r w:rsidRPr="08643422">
        <w:rPr>
          <w:i/>
        </w:rPr>
        <w:instrText>modus tollens</w:instrText>
      </w:r>
      <w:r>
        <w:instrText xml:space="preserve">" </w:instrText>
      </w:r>
      <w:r>
        <w:rPr>
          <w:i/>
        </w:rPr>
        <w:fldChar w:fldCharType="end"/>
      </w:r>
      <w:r>
        <w:rPr>
          <w:lang w:eastAsia="en-US"/>
        </w:rPr>
        <w:t xml:space="preserve"> a kategoriálního </w:t>
      </w:r>
      <w:r w:rsidRPr="08BD7B85">
        <w:rPr>
          <w:i/>
          <w:lang w:eastAsia="en-US"/>
        </w:rPr>
        <w:t>destructio primis</w:t>
      </w:r>
      <w:r>
        <w:rPr>
          <w:i/>
          <w:lang w:eastAsia="en-US"/>
        </w:rPr>
        <w:fldChar w:fldCharType="begin"/>
      </w:r>
      <w:r>
        <w:instrText xml:space="preserve"> XE "</w:instrText>
      </w:r>
      <w:r w:rsidRPr="08B54A1F">
        <w:rPr>
          <w:i/>
          <w:lang w:eastAsia="en-US"/>
        </w:rPr>
        <w:instrText>destructio primis</w:instrText>
      </w:r>
      <w:r>
        <w:instrText xml:space="preserve">" </w:instrText>
      </w:r>
      <w:r>
        <w:rPr>
          <w:i/>
          <w:lang w:eastAsia="en-US"/>
        </w:rPr>
        <w:fldChar w:fldCharType="end"/>
      </w:r>
      <w:r>
        <w:rPr>
          <w:lang w:eastAsia="en-US"/>
        </w:rPr>
        <w:t xml:space="preserve"> (</w:t>
      </w:r>
      <w:r w:rsidR="08094A8F">
        <w:rPr>
          <w:lang w:eastAsia="en-US"/>
        </w:rPr>
        <w:t xml:space="preserve">OBJ I, </w:t>
      </w:r>
      <w:r>
        <w:rPr>
          <w:lang w:eastAsia="en-US"/>
        </w:rPr>
        <w:t xml:space="preserve">kap. 1.3), tedy skrze trvalou existenci filosofie danou ve výkonu existujících myslitelů. Toletán Akvinský </w:t>
      </w:r>
      <w:r w:rsidR="00667CCE">
        <w:rPr>
          <w:lang w:eastAsia="en-US"/>
        </w:rPr>
        <w:t xml:space="preserve">vyložil </w:t>
      </w:r>
      <w:r>
        <w:rPr>
          <w:lang w:eastAsia="en-US"/>
        </w:rPr>
        <w:t>citovanou pasáž CMDA Avicenny. Akvinský udělal z Averroesovy receptivní schopnosti reálné osoby schopné nemateriálního poznání kosmick</w:t>
      </w:r>
      <w:r w:rsidR="00301677">
        <w:rPr>
          <w:lang w:eastAsia="en-US"/>
        </w:rPr>
        <w:t>ých inteligencí novou substanci</w:t>
      </w:r>
      <w:r>
        <w:rPr>
          <w:lang w:eastAsia="en-US"/>
        </w:rPr>
        <w:t xml:space="preserve">. </w:t>
      </w:r>
      <w:r w:rsidR="00301677">
        <w:rPr>
          <w:lang w:eastAsia="en-US"/>
        </w:rPr>
        <w:t>P</w:t>
      </w:r>
      <w:r>
        <w:rPr>
          <w:lang w:eastAsia="en-US"/>
        </w:rPr>
        <w:t>oznání ko</w:t>
      </w:r>
      <w:r w:rsidR="08F821A8">
        <w:rPr>
          <w:lang w:eastAsia="en-US"/>
        </w:rPr>
        <w:t>s</w:t>
      </w:r>
      <w:r w:rsidR="00301677">
        <w:rPr>
          <w:lang w:eastAsia="en-US"/>
        </w:rPr>
        <w:t>mických inteligencí dané skrze smysly jako esence</w:t>
      </w:r>
      <w:r>
        <w:rPr>
          <w:lang w:eastAsia="en-US"/>
        </w:rPr>
        <w:t xml:space="preserve"> </w:t>
      </w:r>
      <w:r w:rsidR="00301677">
        <w:rPr>
          <w:lang w:eastAsia="en-US"/>
        </w:rPr>
        <w:t>(</w:t>
      </w:r>
      <w:r w:rsidRPr="08455DAE">
        <w:rPr>
          <w:i/>
          <w:lang w:eastAsia="en-US"/>
        </w:rPr>
        <w:t xml:space="preserve">quartum </w:t>
      </w:r>
      <w:r w:rsidR="00962190">
        <w:rPr>
          <w:i/>
          <w:lang w:eastAsia="en-US"/>
        </w:rPr>
        <w:t>genus</w:t>
      </w:r>
      <w:r w:rsidR="00301677">
        <w:rPr>
          <w:lang w:eastAsia="en-US"/>
        </w:rPr>
        <w:t xml:space="preserve">) se stalo novým druhem intelektu v modu </w:t>
      </w:r>
      <w:r w:rsidR="00301677" w:rsidRPr="00301677">
        <w:rPr>
          <w:i/>
          <w:lang w:eastAsia="en-US"/>
        </w:rPr>
        <w:t>tertium ens</w:t>
      </w:r>
      <w:r w:rsidR="00301677">
        <w:rPr>
          <w:lang w:eastAsia="en-US"/>
        </w:rPr>
        <w:t>.</w:t>
      </w:r>
      <w:r>
        <w:rPr>
          <w:lang w:eastAsia="en-US"/>
        </w:rPr>
        <w:t xml:space="preserve"> Tyto aktuální nemateriální formy jsme schopni poznávat podle CMDA, ale pouze v abstrakci na náš smyslový způsob, což dobře věděla Sigerova škola. Akvinský </w:t>
      </w:r>
      <w:r w:rsidR="00740ABC">
        <w:rPr>
          <w:lang w:eastAsia="en-US"/>
        </w:rPr>
        <w:t xml:space="preserve">jako aristotelik </w:t>
      </w:r>
      <w:r>
        <w:rPr>
          <w:lang w:eastAsia="en-US"/>
        </w:rPr>
        <w:t>zrušil model avicennovské komitace a zavedl do neoplatonské nebeské hierarchie princip potence a aktuality</w:t>
      </w:r>
      <w:r w:rsidR="08587819">
        <w:rPr>
          <w:lang w:eastAsia="en-US"/>
        </w:rPr>
        <w:t xml:space="preserve"> a tím dostal hierachii substancí podle míry nemateriality a </w:t>
      </w:r>
      <w:r w:rsidR="00B65437">
        <w:rPr>
          <w:lang w:eastAsia="en-US"/>
        </w:rPr>
        <w:t>stupně trvale dané aktualizace</w:t>
      </w:r>
      <w:r w:rsidR="08587819">
        <w:rPr>
          <w:lang w:eastAsia="en-US"/>
        </w:rPr>
        <w:t xml:space="preserve">. Poznání nebeské hierachie pak vyložil </w:t>
      </w:r>
      <w:r>
        <w:rPr>
          <w:lang w:eastAsia="en-US"/>
        </w:rPr>
        <w:t xml:space="preserve">skrze kategoriální predikaci Aristotelovy </w:t>
      </w:r>
      <w:r w:rsidRPr="08BA4281">
        <w:rPr>
          <w:i/>
          <w:lang w:eastAsia="en-US"/>
        </w:rPr>
        <w:t>Fyziky</w:t>
      </w:r>
      <w:r w:rsidR="08587819">
        <w:rPr>
          <w:lang w:eastAsia="en-US"/>
        </w:rPr>
        <w:t xml:space="preserve">. Tímto způsobem vznikla nová figura </w:t>
      </w:r>
      <w:r w:rsidR="08587819" w:rsidRPr="081942A4">
        <w:rPr>
          <w:i/>
          <w:szCs w:val="24"/>
        </w:rPr>
        <w:t xml:space="preserve">intellectus possibilis </w:t>
      </w:r>
      <w:r>
        <w:rPr>
          <w:lang w:eastAsia="en-US"/>
        </w:rPr>
        <w:t>vykládané</w:t>
      </w:r>
      <w:r w:rsidR="08587819">
        <w:rPr>
          <w:lang w:eastAsia="en-US"/>
        </w:rPr>
        <w:t>ho</w:t>
      </w:r>
      <w:r>
        <w:rPr>
          <w:lang w:eastAsia="en-US"/>
        </w:rPr>
        <w:t xml:space="preserve"> </w:t>
      </w:r>
      <w:r w:rsidR="00460BDA">
        <w:rPr>
          <w:lang w:eastAsia="en-US"/>
        </w:rPr>
        <w:t>„</w:t>
      </w:r>
      <w:r w:rsidRPr="08BA4281">
        <w:rPr>
          <w:i/>
          <w:lang w:eastAsia="en-US"/>
        </w:rPr>
        <w:t>ad mentem Averrois</w:t>
      </w:r>
      <w:r w:rsidR="00460BDA">
        <w:rPr>
          <w:lang w:eastAsia="en-US"/>
        </w:rPr>
        <w:t>“</w:t>
      </w:r>
      <w:r>
        <w:rPr>
          <w:lang w:eastAsia="en-US"/>
        </w:rPr>
        <w:t xml:space="preserve"> podle Toledské školy</w:t>
      </w:r>
      <w:r>
        <w:rPr>
          <w:lang w:eastAsia="en-US"/>
        </w:rPr>
        <w:fldChar w:fldCharType="begin"/>
      </w:r>
      <w:r>
        <w:instrText xml:space="preserve"> XE "</w:instrText>
      </w:r>
      <w:r w:rsidRPr="089C3E4C">
        <w:rPr>
          <w:lang w:eastAsia="en-US"/>
        </w:rPr>
        <w:instrText>Toledská škola</w:instrText>
      </w:r>
      <w:r>
        <w:instrText xml:space="preserve">" </w:instrText>
      </w:r>
      <w:r>
        <w:rPr>
          <w:lang w:eastAsia="en-US"/>
        </w:rPr>
        <w:fldChar w:fldCharType="end"/>
      </w:r>
      <w:r>
        <w:rPr>
          <w:lang w:eastAsia="en-US"/>
        </w:rPr>
        <w:t xml:space="preserve">. V novém modelu kosmických forem je směrem dolů dáno maximální a neomezené působení kosmické inteligence. Naopak umenšená aktuální forma kosmického </w:t>
      </w:r>
      <w:r w:rsidRPr="08A223E9">
        <w:rPr>
          <w:i/>
          <w:lang w:eastAsia="en-US"/>
        </w:rPr>
        <w:t>intellectus agens</w:t>
      </w:r>
      <w:r>
        <w:rPr>
          <w:lang w:eastAsia="en-US"/>
        </w:rPr>
        <w:t xml:space="preserve"> představuje na dané nižší sféře receptivní možnost poznání vyššího patra inteligencí. </w:t>
      </w:r>
      <w:r w:rsidR="08071F3C">
        <w:rPr>
          <w:lang w:eastAsia="en-US"/>
        </w:rPr>
        <w:t xml:space="preserve">Toto řešení připomíná Bovanenturův </w:t>
      </w:r>
      <w:r w:rsidR="08071F3C" w:rsidRPr="081942A4">
        <w:rPr>
          <w:szCs w:val="24"/>
        </w:rPr>
        <w:t>substanční</w:t>
      </w:r>
      <w:r w:rsidR="08071F3C" w:rsidRPr="081942A4">
        <w:rPr>
          <w:i/>
          <w:szCs w:val="24"/>
        </w:rPr>
        <w:t xml:space="preserve"> intellectus possibilis </w:t>
      </w:r>
      <w:r w:rsidR="08071F3C" w:rsidRPr="081942A4">
        <w:rPr>
          <w:szCs w:val="24"/>
        </w:rPr>
        <w:t>jako mytopoetický mix potence a aktuality</w:t>
      </w:r>
      <w:r w:rsidR="00CE6E1A">
        <w:rPr>
          <w:szCs w:val="24"/>
        </w:rPr>
        <w:t xml:space="preserve"> </w:t>
      </w:r>
      <w:r w:rsidR="00CE6E1A" w:rsidRPr="081942A4">
        <w:rPr>
          <w:szCs w:val="24"/>
        </w:rPr>
        <w:t>(kap. 4.1.2)</w:t>
      </w:r>
      <w:r w:rsidR="08071F3C" w:rsidRPr="081942A4">
        <w:rPr>
          <w:szCs w:val="24"/>
        </w:rPr>
        <w:t xml:space="preserve">, ale Akvinský jej vytvořil bez </w:t>
      </w:r>
      <w:r w:rsidR="08071F3C" w:rsidRPr="081942A4">
        <w:rPr>
          <w:i/>
          <w:szCs w:val="24"/>
        </w:rPr>
        <w:t>materia spiritualis</w:t>
      </w:r>
      <w:r w:rsidR="08071F3C" w:rsidRPr="081942A4">
        <w:rPr>
          <w:szCs w:val="24"/>
        </w:rPr>
        <w:t xml:space="preserve">. </w:t>
      </w:r>
      <w:r>
        <w:rPr>
          <w:lang w:eastAsia="en-US"/>
        </w:rPr>
        <w:t xml:space="preserve">Akvinský implantoval do Averroeovy kosmologie </w:t>
      </w:r>
      <w:r>
        <w:t xml:space="preserve">pasáž o dvou složkách lidského intelektu </w:t>
      </w:r>
      <w:r w:rsidRPr="086E1483">
        <w:t xml:space="preserve">(νοῦς τῷ πάντα γίνεσθαι, ὁ δὲ τῷ πάντα ποιεῖν, </w:t>
      </w:r>
      <w:r w:rsidRPr="086E1483">
        <w:rPr>
          <w:i/>
        </w:rPr>
        <w:t>De anima</w:t>
      </w:r>
      <w:r w:rsidRPr="086E1483">
        <w:t xml:space="preserve"> 430a14‒15</w:t>
      </w:r>
      <w:r>
        <w:fldChar w:fldCharType="begin"/>
      </w:r>
      <w:r>
        <w:instrText xml:space="preserve"> XE "Aristoteles:</w:instrText>
      </w:r>
      <w:r w:rsidRPr="081E4C56">
        <w:rPr>
          <w:i/>
        </w:rPr>
        <w:instrText>De anima</w:instrText>
      </w:r>
      <w:r w:rsidRPr="081E4C56">
        <w:instrText xml:space="preserve"> 430a14‒15</w:instrText>
      </w:r>
      <w:r>
        <w:instrText xml:space="preserve">" </w:instrText>
      </w:r>
      <w:r>
        <w:fldChar w:fldCharType="end"/>
      </w:r>
      <w:r w:rsidRPr="086E1483">
        <w:t>)</w:t>
      </w:r>
      <w:r>
        <w:t xml:space="preserve">. </w:t>
      </w:r>
      <w:r w:rsidR="00BE70D0" w:rsidRPr="00BE70D0">
        <w:t xml:space="preserve">Proto sestavil schéma nebeské hierarchie </w:t>
      </w:r>
      <w:r w:rsidR="000273CA">
        <w:t xml:space="preserve">v duchu Toledské školy, </w:t>
      </w:r>
      <w:r w:rsidR="00BE70D0" w:rsidRPr="00BE70D0">
        <w:t xml:space="preserve">podle </w:t>
      </w:r>
      <w:r w:rsidR="00BE70D0">
        <w:rPr>
          <w:lang w:eastAsia="en-US"/>
        </w:rPr>
        <w:t xml:space="preserve">podle Komentátorova výkladu </w:t>
      </w:r>
      <w:r w:rsidR="00BE70D0" w:rsidRPr="088A150D">
        <w:rPr>
          <w:i/>
          <w:lang w:eastAsia="en-US"/>
        </w:rPr>
        <w:t>Fyziky</w:t>
      </w:r>
      <w:r w:rsidR="00BE70D0" w:rsidRPr="00BE70D0">
        <w:t xml:space="preserve">. K tomu potřeboval kosmický </w:t>
      </w:r>
      <w:r w:rsidR="00BE70D0" w:rsidRPr="00BE70D0">
        <w:rPr>
          <w:i/>
        </w:rPr>
        <w:t>intellectus possibilis</w:t>
      </w:r>
      <w:r w:rsidR="00BE70D0" w:rsidRPr="00BE70D0">
        <w:t xml:space="preserve"> Davida Dinanta.</w:t>
      </w:r>
      <w:r w:rsidR="00BE70D0">
        <w:t xml:space="preserve"> </w:t>
      </w:r>
      <w:r w:rsidR="08A760D5">
        <w:rPr>
          <w:lang w:eastAsia="en-US"/>
        </w:rPr>
        <w:t xml:space="preserve">Nižší hierachie </w:t>
      </w:r>
      <w:r w:rsidR="0826339E">
        <w:rPr>
          <w:lang w:eastAsia="en-US"/>
        </w:rPr>
        <w:t xml:space="preserve">nemateriálních </w:t>
      </w:r>
      <w:r w:rsidR="08A760D5">
        <w:rPr>
          <w:lang w:eastAsia="en-US"/>
        </w:rPr>
        <w:t>nebeských intel</w:t>
      </w:r>
      <w:r w:rsidR="085B08BA">
        <w:rPr>
          <w:lang w:eastAsia="en-US"/>
        </w:rPr>
        <w:t>ligencí má rostoucí míru potence</w:t>
      </w:r>
      <w:r w:rsidR="08A760D5">
        <w:rPr>
          <w:lang w:eastAsia="en-US"/>
        </w:rPr>
        <w:t xml:space="preserve">. </w:t>
      </w:r>
      <w:r w:rsidR="00922AA6">
        <w:rPr>
          <w:lang w:eastAsia="en-US"/>
        </w:rPr>
        <w:t>Mytologická</w:t>
      </w:r>
      <w:r>
        <w:rPr>
          <w:lang w:eastAsia="en-US"/>
        </w:rPr>
        <w:t xml:space="preserve"> projekce lidského intelektu do nebeských sfér je daná skrze kosmickou formu materie jako čisté potence. Tato forma </w:t>
      </w:r>
      <w:r>
        <w:rPr>
          <w:lang w:eastAsia="en-US"/>
        </w:rPr>
        <w:lastRenderedPageBreak/>
        <w:t xml:space="preserve">omezenosti a konečnosti daná receptivitou představuje kosmickou verzi </w:t>
      </w:r>
      <w:r w:rsidRPr="081D456A">
        <w:rPr>
          <w:i/>
          <w:lang w:eastAsia="en-US"/>
        </w:rPr>
        <w:t>intellectus possibilis</w:t>
      </w:r>
      <w:r>
        <w:rPr>
          <w:lang w:eastAsia="en-US"/>
        </w:rPr>
        <w:t xml:space="preserve">. </w:t>
      </w:r>
      <w:r w:rsidR="0016218C">
        <w:rPr>
          <w:lang w:eastAsia="en-US"/>
        </w:rPr>
        <w:t>Tím vznikla inovace a</w:t>
      </w:r>
      <w:r w:rsidR="0016218C" w:rsidRPr="00922AA6">
        <w:rPr>
          <w:lang w:eastAsia="en-US"/>
        </w:rPr>
        <w:t xml:space="preserve">ristotelika </w:t>
      </w:r>
      <w:r w:rsidR="0016218C">
        <w:rPr>
          <w:lang w:eastAsia="en-US"/>
        </w:rPr>
        <w:t>Tomáš</w:t>
      </w:r>
      <w:r w:rsidR="0016218C" w:rsidRPr="00922AA6">
        <w:rPr>
          <w:lang w:eastAsia="en-US"/>
        </w:rPr>
        <w:t xml:space="preserve">e, která nahradila </w:t>
      </w:r>
      <w:r w:rsidR="0016218C">
        <w:rPr>
          <w:lang w:eastAsia="en-US"/>
        </w:rPr>
        <w:t>Bonaventurovu zastaralou n</w:t>
      </w:r>
      <w:r w:rsidR="0016218C" w:rsidRPr="00922AA6">
        <w:rPr>
          <w:lang w:eastAsia="en-US"/>
        </w:rPr>
        <w:t>eoplaton</w:t>
      </w:r>
      <w:r w:rsidR="0016218C">
        <w:rPr>
          <w:lang w:eastAsia="en-US"/>
        </w:rPr>
        <w:t>s</w:t>
      </w:r>
      <w:r w:rsidR="0016218C" w:rsidRPr="00922AA6">
        <w:rPr>
          <w:lang w:eastAsia="en-US"/>
        </w:rPr>
        <w:t>kou kosmologii.</w:t>
      </w:r>
      <w:r w:rsidR="0016218C">
        <w:rPr>
          <w:lang w:eastAsia="en-US"/>
        </w:rPr>
        <w:t xml:space="preserve"> </w:t>
      </w:r>
      <w:r>
        <w:rPr>
          <w:lang w:eastAsia="en-US"/>
        </w:rPr>
        <w:t xml:space="preserve">Kosmické inteligence mají specificky omezenou a konečnou formu </w:t>
      </w:r>
      <w:r w:rsidRPr="08BB72B6">
        <w:rPr>
          <w:i/>
          <w:lang w:eastAsia="en-US"/>
        </w:rPr>
        <w:t>intellectus agens</w:t>
      </w:r>
      <w:r>
        <w:rPr>
          <w:lang w:eastAsia="en-US"/>
        </w:rPr>
        <w:t>, která jim umožňuje pouze omezené poznání vyšších sfér (</w:t>
      </w:r>
      <w:r w:rsidRPr="08475F62">
        <w:rPr>
          <w:i/>
        </w:rPr>
        <w:t>limitatum et finitum ad capacitatem naturae recipientis</w:t>
      </w:r>
      <w:r>
        <w:rPr>
          <w:lang w:eastAsia="en-US"/>
        </w:rPr>
        <w:t>).</w:t>
      </w:r>
      <w:r>
        <w:rPr>
          <w:rStyle w:val="Znakapoznpodarou"/>
          <w:lang w:eastAsia="en-US"/>
        </w:rPr>
        <w:footnoteReference w:id="286"/>
      </w:r>
      <w:r>
        <w:rPr>
          <w:lang w:eastAsia="en-US"/>
        </w:rPr>
        <w:t xml:space="preserve"> Kosmické inteligence jsou stvořená jsoucna</w:t>
      </w:r>
      <w:r w:rsidR="005A4234">
        <w:rPr>
          <w:lang w:eastAsia="en-US"/>
        </w:rPr>
        <w:t>,</w:t>
      </w:r>
      <w:r>
        <w:rPr>
          <w:lang w:eastAsia="en-US"/>
        </w:rPr>
        <w:t xml:space="preserve"> proto mají potenci jako specifickou formu konečnosti (</w:t>
      </w:r>
      <w:r w:rsidRPr="08D6533E">
        <w:rPr>
          <w:i/>
        </w:rPr>
        <w:t>finitae quantum ad esse s</w:t>
      </w:r>
      <w:r>
        <w:rPr>
          <w:i/>
        </w:rPr>
        <w:t>uum</w:t>
      </w:r>
      <w:r>
        <w:rPr>
          <w:lang w:eastAsia="en-US"/>
        </w:rPr>
        <w:t>). Tato potence musí nutně tvořit i součást jejich aktu poznání</w:t>
      </w:r>
      <w:r w:rsidR="005A4234">
        <w:rPr>
          <w:lang w:eastAsia="en-US"/>
        </w:rPr>
        <w:t>. Tato potence je aktualizována v </w:t>
      </w:r>
      <w:r>
        <w:rPr>
          <w:lang w:eastAsia="en-US"/>
        </w:rPr>
        <w:t>reálné</w:t>
      </w:r>
      <w:r w:rsidR="005A4234">
        <w:rPr>
          <w:lang w:eastAsia="en-US"/>
        </w:rPr>
        <w:t xml:space="preserve">m </w:t>
      </w:r>
      <w:r>
        <w:rPr>
          <w:lang w:eastAsia="en-US"/>
        </w:rPr>
        <w:t xml:space="preserve">výkonu </w:t>
      </w:r>
      <w:r w:rsidR="005A4234">
        <w:rPr>
          <w:lang w:eastAsia="en-US"/>
        </w:rPr>
        <w:t xml:space="preserve">poznání, kdy roli </w:t>
      </w:r>
      <w:r>
        <w:rPr>
          <w:lang w:eastAsia="en-US"/>
        </w:rPr>
        <w:t>kosmické kauzality vykonáv</w:t>
      </w:r>
      <w:r w:rsidR="005A4234">
        <w:rPr>
          <w:lang w:eastAsia="en-US"/>
        </w:rPr>
        <w:t xml:space="preserve">á hierarchicky výše postavený </w:t>
      </w:r>
      <w:r w:rsidRPr="08512269">
        <w:rPr>
          <w:i/>
          <w:lang w:eastAsia="en-US"/>
        </w:rPr>
        <w:t>intellectus agens</w:t>
      </w:r>
      <w:r>
        <w:rPr>
          <w:lang w:eastAsia="en-US"/>
        </w:rPr>
        <w:t xml:space="preserve"> (</w:t>
      </w:r>
      <w:r>
        <w:rPr>
          <w:i/>
        </w:rPr>
        <w:t>quod a superiori recipiunt</w:t>
      </w:r>
      <w:r>
        <w:rPr>
          <w:lang w:eastAsia="en-US"/>
        </w:rPr>
        <w:t>). Naopak směrem do nižší sféry jsou kosmické formy neomezeně aktivní (</w:t>
      </w:r>
      <w:r w:rsidRPr="08D6533E">
        <w:rPr>
          <w:i/>
        </w:rPr>
        <w:t>non tamen finiuntur inferius</w:t>
      </w:r>
      <w:r>
        <w:rPr>
          <w:lang w:eastAsia="en-US"/>
        </w:rPr>
        <w:t xml:space="preserve">). Tento typ kosmické poznávací potence dané pasivně vzhledem k nadřazeným kosmickým inteligencím prý hypostázoval Averroes v modu </w:t>
      </w:r>
      <w:r w:rsidRPr="081D456A">
        <w:rPr>
          <w:i/>
          <w:lang w:eastAsia="en-US"/>
        </w:rPr>
        <w:t>intellectus possibilis</w:t>
      </w:r>
      <w:r>
        <w:rPr>
          <w:lang w:eastAsia="en-US"/>
        </w:rPr>
        <w:t xml:space="preserve">. Akvinský vytvořil zcela nový </w:t>
      </w:r>
      <w:r w:rsidR="00E905A6">
        <w:t>mytologický</w:t>
      </w:r>
      <w:r w:rsidRPr="088C5FEA">
        <w:t xml:space="preserve"> koncept kosmického </w:t>
      </w:r>
      <w:r w:rsidRPr="00E905A6">
        <w:rPr>
          <w:i/>
        </w:rPr>
        <w:t>intellectus possibilis</w:t>
      </w:r>
      <w:r w:rsidRPr="088C5FEA">
        <w:t xml:space="preserve">, který připsal Komentátorovi. </w:t>
      </w:r>
      <w:r w:rsidR="00951643" w:rsidRPr="00951643">
        <w:t>Tato av</w:t>
      </w:r>
      <w:r w:rsidR="00951643">
        <w:t>erroistická interpretace Averroé</w:t>
      </w:r>
      <w:r w:rsidR="00951643" w:rsidRPr="00951643">
        <w:t>s</w:t>
      </w:r>
      <w:r w:rsidR="00951643">
        <w:t>e</w:t>
      </w:r>
      <w:r w:rsidR="00951643" w:rsidRPr="00951643">
        <w:t xml:space="preserve"> zavedla </w:t>
      </w:r>
      <w:r w:rsidR="00951643">
        <w:t xml:space="preserve">receptivní </w:t>
      </w:r>
      <w:r w:rsidR="00951643" w:rsidRPr="00951643">
        <w:t xml:space="preserve">schopnost nebeským inteligencím, které rozpoznávají vyšší úroveň duchovního světa podle citované části </w:t>
      </w:r>
      <w:r w:rsidR="00951643" w:rsidRPr="00951643">
        <w:rPr>
          <w:i/>
        </w:rPr>
        <w:t>De anima</w:t>
      </w:r>
      <w:r w:rsidR="00951643" w:rsidRPr="00951643">
        <w:t>.</w:t>
      </w:r>
      <w:r w:rsidR="00951643">
        <w:t xml:space="preserve"> </w:t>
      </w:r>
      <w:r w:rsidR="088C5FEA">
        <w:t xml:space="preserve">Tímto způsobem vznikl </w:t>
      </w:r>
      <w:r w:rsidR="088C5FEA" w:rsidRPr="082F567C">
        <w:rPr>
          <w:i/>
          <w:szCs w:val="24"/>
        </w:rPr>
        <w:t>intellectus possibilis</w:t>
      </w:r>
      <w:r w:rsidR="088C5FEA" w:rsidRPr="082F567C">
        <w:rPr>
          <w:szCs w:val="24"/>
        </w:rPr>
        <w:t xml:space="preserve"> jako</w:t>
      </w:r>
      <w:r w:rsidR="08B7696B" w:rsidRPr="082F567C">
        <w:rPr>
          <w:szCs w:val="24"/>
        </w:rPr>
        <w:t xml:space="preserve"> kosmická </w:t>
      </w:r>
      <w:r w:rsidR="088C5FEA" w:rsidRPr="082F567C">
        <w:rPr>
          <w:szCs w:val="24"/>
        </w:rPr>
        <w:t xml:space="preserve">substance a hypostáse. </w:t>
      </w:r>
      <w:r w:rsidRPr="088C5FEA">
        <w:t>Tom</w:t>
      </w:r>
      <w:r w:rsidR="089118FC">
        <w:t xml:space="preserve">áš </w:t>
      </w:r>
      <w:r w:rsidRPr="088C5FEA">
        <w:t xml:space="preserve">modernizoval kosmologii Avicenny </w:t>
      </w:r>
      <w:r w:rsidRPr="088C5FEA">
        <w:rPr>
          <w:i/>
        </w:rPr>
        <w:t>ad mentem Averrois</w:t>
      </w:r>
      <w:r w:rsidRPr="088C5FEA">
        <w:t xml:space="preserve"> zavedením receptivní potence kosmických inteligencí podle CMDA. Tím vznikla uvnitř toletánské školy nová kosmologie plně předvedená v Tomášových Sentencích. Poznání hypostázovaných forem </w:t>
      </w:r>
      <w:r w:rsidRPr="089118FC">
        <w:rPr>
          <w:i/>
        </w:rPr>
        <w:t>intellectus possibilis</w:t>
      </w:r>
      <w:r w:rsidRPr="088C5FEA">
        <w:fldChar w:fldCharType="begin"/>
      </w:r>
      <w:r w:rsidRPr="088C5FEA">
        <w:instrText xml:space="preserve"> XE "intellectus possibilis:Akvinský" </w:instrText>
      </w:r>
      <w:r w:rsidRPr="088C5FEA">
        <w:fldChar w:fldCharType="end"/>
      </w:r>
      <w:r w:rsidRPr="088C5FEA">
        <w:t xml:space="preserve"> se liší mírou potenciality rostoucí od první kosmické sféry směrem dolů. </w:t>
      </w:r>
      <w:r w:rsidR="00211B81">
        <w:t xml:space="preserve">Nová </w:t>
      </w:r>
      <w:r w:rsidRPr="088C5FEA">
        <w:t xml:space="preserve">kosmologie se </w:t>
      </w:r>
      <w:r w:rsidR="00DF5469">
        <w:t>tím oddělila od</w:t>
      </w:r>
      <w:r w:rsidRPr="088C5FEA">
        <w:t xml:space="preserve"> neoplatonské dedukce forem </w:t>
      </w:r>
      <w:r w:rsidR="00211B81">
        <w:t xml:space="preserve">podané </w:t>
      </w:r>
      <w:r w:rsidRPr="088C5FEA">
        <w:t xml:space="preserve">v </w:t>
      </w:r>
      <w:r w:rsidRPr="00211B81">
        <w:rPr>
          <w:i/>
        </w:rPr>
        <w:t>Liber de causis</w:t>
      </w:r>
      <w:r w:rsidRPr="088C5FEA">
        <w:t>. Komitace</w:t>
      </w:r>
      <w:r w:rsidRPr="088C5FEA">
        <w:fldChar w:fldCharType="begin"/>
      </w:r>
      <w:r w:rsidRPr="088C5FEA">
        <w:instrText xml:space="preserve"> XE "komitace" </w:instrText>
      </w:r>
      <w:r w:rsidRPr="088C5FEA">
        <w:fldChar w:fldCharType="end"/>
      </w:r>
      <w:r w:rsidR="00277838">
        <w:t xml:space="preserve"> Avicenny zůstala pouze směrem dolů, </w:t>
      </w:r>
      <w:r w:rsidRPr="088C5FEA">
        <w:t>v modu katabáze</w:t>
      </w:r>
      <w:r>
        <w:rPr>
          <w:lang w:eastAsia="en-US"/>
        </w:rPr>
        <w:t xml:space="preserve"> kosmických intelektů z vyšší formy do nižší, protože aktivní </w:t>
      </w:r>
      <w:r w:rsidR="00277838">
        <w:rPr>
          <w:lang w:eastAsia="en-US"/>
        </w:rPr>
        <w:t xml:space="preserve">intelekt neomezeně působí </w:t>
      </w:r>
      <w:r>
        <w:rPr>
          <w:lang w:eastAsia="en-US"/>
        </w:rPr>
        <w:t>smě</w:t>
      </w:r>
      <w:r w:rsidR="00EC1D77">
        <w:rPr>
          <w:lang w:eastAsia="en-US"/>
        </w:rPr>
        <w:t>rem dolů</w:t>
      </w:r>
      <w:r w:rsidR="00223263">
        <w:rPr>
          <w:lang w:eastAsia="en-US"/>
        </w:rPr>
        <w:t xml:space="preserve"> (</w:t>
      </w:r>
      <w:r w:rsidR="00223263" w:rsidRPr="00223263">
        <w:rPr>
          <w:i/>
          <w:lang w:eastAsia="en-US"/>
        </w:rPr>
        <w:t>exitus</w:t>
      </w:r>
      <w:r w:rsidR="00223263">
        <w:rPr>
          <w:lang w:eastAsia="en-US"/>
        </w:rPr>
        <w:t>)</w:t>
      </w:r>
      <w:r w:rsidR="00EC1D77">
        <w:rPr>
          <w:lang w:eastAsia="en-US"/>
        </w:rPr>
        <w:t xml:space="preserve">. Poznání směrem nahoru </w:t>
      </w:r>
      <w:r w:rsidR="00C974CF">
        <w:rPr>
          <w:lang w:eastAsia="en-US"/>
        </w:rPr>
        <w:t>(</w:t>
      </w:r>
      <w:r w:rsidR="00C974CF" w:rsidRPr="00EC1D77">
        <w:rPr>
          <w:i/>
          <w:lang w:eastAsia="en-US"/>
        </w:rPr>
        <w:t>reditus</w:t>
      </w:r>
      <w:r w:rsidR="00C974CF">
        <w:rPr>
          <w:lang w:eastAsia="en-US"/>
        </w:rPr>
        <w:t xml:space="preserve">) </w:t>
      </w:r>
      <w:r w:rsidR="00EC1D77">
        <w:rPr>
          <w:lang w:eastAsia="en-US"/>
        </w:rPr>
        <w:t xml:space="preserve">už </w:t>
      </w:r>
      <w:r>
        <w:rPr>
          <w:lang w:eastAsia="en-US"/>
        </w:rPr>
        <w:t xml:space="preserve">není determinováno emanačním modelem podle </w:t>
      </w:r>
      <w:r w:rsidRPr="08831F8B">
        <w:rPr>
          <w:i/>
          <w:lang w:eastAsia="en-US"/>
        </w:rPr>
        <w:t>Liber de causis</w:t>
      </w:r>
      <w:r w:rsidR="00EC1D77">
        <w:rPr>
          <w:lang w:eastAsia="en-US"/>
        </w:rPr>
        <w:t xml:space="preserve">. Nové poznání </w:t>
      </w:r>
      <w:r w:rsidR="00C974CF">
        <w:rPr>
          <w:lang w:eastAsia="en-US"/>
        </w:rPr>
        <w:t>změnilo neoplatonskou anabasis</w:t>
      </w:r>
      <w:r w:rsidR="00EC1D77">
        <w:rPr>
          <w:lang w:eastAsia="en-US"/>
        </w:rPr>
        <w:t xml:space="preserve"> tím, že </w:t>
      </w:r>
      <w:r>
        <w:rPr>
          <w:lang w:eastAsia="en-US"/>
        </w:rPr>
        <w:t xml:space="preserve">dostalo aristotelský model poznání v modu </w:t>
      </w:r>
      <w:r w:rsidR="00EC1D77">
        <w:rPr>
          <w:lang w:eastAsia="en-US"/>
        </w:rPr>
        <w:t>„</w:t>
      </w:r>
      <w:r>
        <w:rPr>
          <w:lang w:eastAsia="en-US"/>
        </w:rPr>
        <w:t>akt‒potence</w:t>
      </w:r>
      <w:r w:rsidR="00EC1D77">
        <w:rPr>
          <w:lang w:eastAsia="en-US"/>
        </w:rPr>
        <w:t xml:space="preserve">“ </w:t>
      </w:r>
      <w:r w:rsidR="00EC1D77">
        <w:rPr>
          <w:lang w:eastAsia="en-US"/>
        </w:rPr>
        <w:lastRenderedPageBreak/>
        <w:t xml:space="preserve">daný podle </w:t>
      </w:r>
      <w:r w:rsidR="00EC1D77" w:rsidRPr="00EC1D77">
        <w:rPr>
          <w:i/>
          <w:lang w:eastAsia="en-US"/>
        </w:rPr>
        <w:t>De anima</w:t>
      </w:r>
      <w:r>
        <w:rPr>
          <w:lang w:eastAsia="en-US"/>
        </w:rPr>
        <w:t xml:space="preserve">. </w:t>
      </w:r>
      <w:r w:rsidR="00C04370">
        <w:rPr>
          <w:lang w:eastAsia="en-US"/>
        </w:rPr>
        <w:t xml:space="preserve">V letech 1256‒57 převedl </w:t>
      </w:r>
      <w:r>
        <w:rPr>
          <w:lang w:eastAsia="en-US"/>
        </w:rPr>
        <w:t>Akvinský porretánskou modernu od neoplaton</w:t>
      </w:r>
      <w:r w:rsidR="00C04370">
        <w:rPr>
          <w:lang w:eastAsia="en-US"/>
        </w:rPr>
        <w:t>ismu k aristotelismu</w:t>
      </w:r>
      <w:r>
        <w:rPr>
          <w:lang w:eastAsia="en-US"/>
        </w:rPr>
        <w:t xml:space="preserve">. </w:t>
      </w:r>
      <w:r w:rsidR="089118FC">
        <w:rPr>
          <w:lang w:eastAsia="en-US"/>
        </w:rPr>
        <w:t xml:space="preserve">Svérázný </w:t>
      </w:r>
      <w:r>
        <w:rPr>
          <w:lang w:eastAsia="en-US"/>
        </w:rPr>
        <w:t xml:space="preserve">komentátor Komentátora zrušil deduktivní styl </w:t>
      </w:r>
      <w:r w:rsidRPr="08E22893">
        <w:rPr>
          <w:i/>
          <w:lang w:eastAsia="en-US"/>
        </w:rPr>
        <w:t>modo geometrico</w:t>
      </w:r>
      <w:r>
        <w:rPr>
          <w:lang w:eastAsia="en-US"/>
        </w:rPr>
        <w:t xml:space="preserve"> daný v </w:t>
      </w:r>
      <w:r w:rsidRPr="08E22893">
        <w:rPr>
          <w:i/>
          <w:lang w:eastAsia="en-US"/>
        </w:rPr>
        <w:t>Liber de causis</w:t>
      </w:r>
      <w:r w:rsidR="00AB137E">
        <w:rPr>
          <w:lang w:eastAsia="en-US"/>
        </w:rPr>
        <w:t>. P</w:t>
      </w:r>
      <w:r>
        <w:rPr>
          <w:lang w:eastAsia="en-US"/>
        </w:rPr>
        <w:t>ředávání vyššího aktu bytí a poznání do nižší receptivní potence</w:t>
      </w:r>
      <w:r w:rsidR="00AB137E">
        <w:rPr>
          <w:lang w:eastAsia="en-US"/>
        </w:rPr>
        <w:t xml:space="preserve"> není dáno skrze logickou dedukci, ale skrze impozici poznávací formy daná na vyšší úrovni aktualizace směrem do nižší formy, která má tomu odpovídající vyšší míru receptivity. </w:t>
      </w:r>
      <w:r w:rsidR="00274125" w:rsidRPr="00274125">
        <w:rPr>
          <w:lang w:eastAsia="en-US"/>
        </w:rPr>
        <w:t>Sigerov</w:t>
      </w:r>
      <w:r w:rsidR="00274125">
        <w:rPr>
          <w:lang w:eastAsia="en-US"/>
        </w:rPr>
        <w:t>a škola velmi dobře viděla, že t</w:t>
      </w:r>
      <w:r w:rsidR="00274125" w:rsidRPr="00274125">
        <w:rPr>
          <w:lang w:eastAsia="en-US"/>
        </w:rPr>
        <w:t>o</w:t>
      </w:r>
      <w:r w:rsidR="00274125">
        <w:rPr>
          <w:lang w:eastAsia="en-US"/>
        </w:rPr>
        <w:t>mistická kosmologie má skrytou n</w:t>
      </w:r>
      <w:r w:rsidR="00274125" w:rsidRPr="00274125">
        <w:rPr>
          <w:lang w:eastAsia="en-US"/>
        </w:rPr>
        <w:t xml:space="preserve">eoplatonickou povahu. Za účelem vybudování nové kosmologie Thomas nevytvořil </w:t>
      </w:r>
      <w:r w:rsidR="00274125">
        <w:rPr>
          <w:lang w:eastAsia="en-US"/>
        </w:rPr>
        <w:t xml:space="preserve">impozici </w:t>
      </w:r>
      <w:r w:rsidR="00274125" w:rsidRPr="00274125">
        <w:rPr>
          <w:lang w:eastAsia="en-US"/>
        </w:rPr>
        <w:t xml:space="preserve">významu ze skutečných hylemorfních </w:t>
      </w:r>
      <w:r w:rsidR="00274125">
        <w:rPr>
          <w:lang w:eastAsia="en-US"/>
        </w:rPr>
        <w:t>substancí</w:t>
      </w:r>
      <w:r w:rsidR="00274125" w:rsidRPr="00274125">
        <w:rPr>
          <w:lang w:eastAsia="en-US"/>
        </w:rPr>
        <w:t>, a</w:t>
      </w:r>
      <w:r w:rsidR="00274125">
        <w:rPr>
          <w:lang w:eastAsia="en-US"/>
        </w:rPr>
        <w:t>le hypostatizoval kosmickou potencialitu</w:t>
      </w:r>
      <w:r w:rsidR="00274125" w:rsidRPr="00274125">
        <w:rPr>
          <w:lang w:eastAsia="en-US"/>
        </w:rPr>
        <w:t xml:space="preserve">, aby nahradil kosmickou </w:t>
      </w:r>
      <w:r w:rsidR="00274125" w:rsidRPr="00274125">
        <w:rPr>
          <w:i/>
          <w:lang w:eastAsia="en-US"/>
        </w:rPr>
        <w:t xml:space="preserve">materia prima </w:t>
      </w:r>
      <w:r w:rsidR="00274125">
        <w:rPr>
          <w:lang w:eastAsia="en-US"/>
        </w:rPr>
        <w:t xml:space="preserve">podle </w:t>
      </w:r>
      <w:r w:rsidR="00274125" w:rsidRPr="00274125">
        <w:rPr>
          <w:lang w:eastAsia="en-US"/>
        </w:rPr>
        <w:t>Dinanta. Kosmologie není za</w:t>
      </w:r>
      <w:r w:rsidR="00274125">
        <w:rPr>
          <w:lang w:eastAsia="en-US"/>
        </w:rPr>
        <w:t xml:space="preserve">ložena na metafyzickém </w:t>
      </w:r>
      <w:r w:rsidR="00274125" w:rsidRPr="00274125">
        <w:rPr>
          <w:i/>
          <w:lang w:eastAsia="en-US"/>
        </w:rPr>
        <w:t>ordinatio</w:t>
      </w:r>
      <w:r w:rsidR="00274125" w:rsidRPr="00274125">
        <w:rPr>
          <w:lang w:eastAsia="en-US"/>
        </w:rPr>
        <w:t>, ale na logické</w:t>
      </w:r>
      <w:r w:rsidR="00274125">
        <w:rPr>
          <w:lang w:eastAsia="en-US"/>
        </w:rPr>
        <w:t xml:space="preserve"> verzi modernistického </w:t>
      </w:r>
      <w:r w:rsidR="00274125" w:rsidRPr="00274125">
        <w:rPr>
          <w:i/>
          <w:lang w:eastAsia="en-US"/>
        </w:rPr>
        <w:t>resolutio</w:t>
      </w:r>
      <w:r w:rsidR="00274125" w:rsidRPr="00274125">
        <w:rPr>
          <w:lang w:eastAsia="en-US"/>
        </w:rPr>
        <w:t xml:space="preserve">. Logická </w:t>
      </w:r>
      <w:r w:rsidR="00274125">
        <w:rPr>
          <w:lang w:eastAsia="en-US"/>
        </w:rPr>
        <w:t>supozice</w:t>
      </w:r>
      <w:r w:rsidR="00274125" w:rsidRPr="00274125">
        <w:rPr>
          <w:lang w:eastAsia="en-US"/>
        </w:rPr>
        <w:t xml:space="preserve">, která </w:t>
      </w:r>
      <w:r w:rsidR="00274125">
        <w:rPr>
          <w:lang w:eastAsia="en-US"/>
        </w:rPr>
        <w:t xml:space="preserve">zakládá </w:t>
      </w:r>
      <w:r w:rsidR="00274125" w:rsidRPr="00274125">
        <w:rPr>
          <w:lang w:eastAsia="en-US"/>
        </w:rPr>
        <w:t>kosmologickou dedukci, je dána ve formě u</w:t>
      </w:r>
      <w:r w:rsidR="00274125">
        <w:rPr>
          <w:lang w:eastAsia="en-US"/>
        </w:rPr>
        <w:t>niverzální metafyzické a hypostá</w:t>
      </w:r>
      <w:r w:rsidR="00274125" w:rsidRPr="00274125">
        <w:rPr>
          <w:lang w:eastAsia="en-US"/>
        </w:rPr>
        <w:t>zované potence.</w:t>
      </w:r>
      <w:r w:rsidR="00274125">
        <w:rPr>
          <w:lang w:eastAsia="en-US"/>
        </w:rPr>
        <w:t xml:space="preserve"> Nová kosmologie </w:t>
      </w:r>
      <w:r w:rsidR="00274125" w:rsidRPr="00274125">
        <w:rPr>
          <w:lang w:eastAsia="en-US"/>
        </w:rPr>
        <w:t xml:space="preserve">existuje v režimu </w:t>
      </w:r>
      <w:r w:rsidR="006D5762">
        <w:rPr>
          <w:i/>
          <w:lang w:eastAsia="en-US"/>
        </w:rPr>
        <w:t>simpliciter</w:t>
      </w:r>
      <w:r w:rsidR="00274125" w:rsidRPr="00274125">
        <w:rPr>
          <w:lang w:eastAsia="en-US"/>
        </w:rPr>
        <w:t xml:space="preserve"> a je vytvořen</w:t>
      </w:r>
      <w:r w:rsidR="00274125">
        <w:rPr>
          <w:lang w:eastAsia="en-US"/>
        </w:rPr>
        <w:t>a</w:t>
      </w:r>
      <w:r w:rsidR="00274125" w:rsidRPr="00274125">
        <w:rPr>
          <w:lang w:eastAsia="en-US"/>
        </w:rPr>
        <w:t xml:space="preserve"> plně racionálně ve smyslu logické dedukce </w:t>
      </w:r>
      <w:r w:rsidR="00274125" w:rsidRPr="00274125">
        <w:rPr>
          <w:i/>
          <w:lang w:eastAsia="en-US"/>
        </w:rPr>
        <w:t>per se</w:t>
      </w:r>
      <w:r w:rsidR="00274125" w:rsidRPr="00274125">
        <w:rPr>
          <w:lang w:eastAsia="en-US"/>
        </w:rPr>
        <w:t xml:space="preserve"> (</w:t>
      </w:r>
      <w:r w:rsidR="00274125" w:rsidRPr="00274125">
        <w:rPr>
          <w:i/>
          <w:lang w:eastAsia="en-US"/>
        </w:rPr>
        <w:t>Anal. Post</w:t>
      </w:r>
      <w:r w:rsidR="00274125">
        <w:rPr>
          <w:lang w:eastAsia="en-US"/>
        </w:rPr>
        <w:t xml:space="preserve">. </w:t>
      </w:r>
      <w:r w:rsidR="00274125" w:rsidRPr="00274125">
        <w:rPr>
          <w:lang w:eastAsia="en-US"/>
        </w:rPr>
        <w:t>84a14</w:t>
      </w:r>
      <w:r w:rsidR="00274125">
        <w:fldChar w:fldCharType="begin"/>
      </w:r>
      <w:r w:rsidR="00274125">
        <w:instrText xml:space="preserve"> XE "Aristoteles</w:instrText>
      </w:r>
      <w:r w:rsidR="00274125" w:rsidRPr="00DC21B7">
        <w:instrText>:</w:instrText>
      </w:r>
      <w:r w:rsidR="00274125" w:rsidRPr="003B2ED4">
        <w:rPr>
          <w:i/>
        </w:rPr>
        <w:instrText>Anal. Post</w:instrText>
      </w:r>
      <w:r w:rsidR="00274125" w:rsidRPr="00DC21B7">
        <w:instrText>. 84a14</w:instrText>
      </w:r>
      <w:r w:rsidR="00274125">
        <w:instrText xml:space="preserve">" </w:instrText>
      </w:r>
      <w:r w:rsidR="00274125">
        <w:fldChar w:fldCharType="end"/>
      </w:r>
      <w:r w:rsidR="00274125" w:rsidRPr="00274125">
        <w:rPr>
          <w:lang w:eastAsia="en-US"/>
        </w:rPr>
        <w:t>).</w:t>
      </w:r>
      <w:r w:rsidR="00274125">
        <w:rPr>
          <w:lang w:eastAsia="en-US"/>
        </w:rPr>
        <w:t xml:space="preserve"> </w:t>
      </w:r>
      <w:r w:rsidR="088C39EE">
        <w:rPr>
          <w:lang w:eastAsia="en-US"/>
        </w:rPr>
        <w:t xml:space="preserve">Duns </w:t>
      </w:r>
      <w:r>
        <w:rPr>
          <w:lang w:eastAsia="en-US"/>
        </w:rPr>
        <w:t xml:space="preserve">Scotus </w:t>
      </w:r>
      <w:r w:rsidR="083F50AD">
        <w:rPr>
          <w:lang w:eastAsia="en-US"/>
        </w:rPr>
        <w:t xml:space="preserve">během studia v Paříži </w:t>
      </w:r>
      <w:r>
        <w:rPr>
          <w:lang w:eastAsia="en-US"/>
        </w:rPr>
        <w:t xml:space="preserve">vybuduje novou objektivní metafyziku na </w:t>
      </w:r>
      <w:r w:rsidR="00BE22AB">
        <w:rPr>
          <w:lang w:eastAsia="en-US"/>
        </w:rPr>
        <w:t xml:space="preserve">takto podané </w:t>
      </w:r>
      <w:r>
        <w:rPr>
          <w:lang w:eastAsia="en-US"/>
        </w:rPr>
        <w:t>tomistické kosmolog</w:t>
      </w:r>
      <w:r w:rsidR="00BE22AB">
        <w:rPr>
          <w:lang w:eastAsia="en-US"/>
        </w:rPr>
        <w:t>ii</w:t>
      </w:r>
      <w:r w:rsidR="083F50AD">
        <w:rPr>
          <w:lang w:eastAsia="en-US"/>
        </w:rPr>
        <w:t xml:space="preserve">. </w:t>
      </w:r>
      <w:r w:rsidR="088C39EE">
        <w:rPr>
          <w:lang w:eastAsia="en-US"/>
        </w:rPr>
        <w:t>Nový</w:t>
      </w:r>
      <w:r w:rsidR="083F50AD">
        <w:rPr>
          <w:lang w:eastAsia="en-US"/>
        </w:rPr>
        <w:t xml:space="preserve"> řád světa je dán </w:t>
      </w:r>
      <w:r>
        <w:rPr>
          <w:lang w:eastAsia="en-US"/>
        </w:rPr>
        <w:t xml:space="preserve">ve formě univerzální metafyzické potence, která existuje v modu </w:t>
      </w:r>
      <w:r w:rsidRPr="08F677D2">
        <w:rPr>
          <w:i/>
          <w:lang w:eastAsia="en-US"/>
        </w:rPr>
        <w:t>simplex</w:t>
      </w:r>
      <w:r>
        <w:rPr>
          <w:lang w:eastAsia="en-US"/>
        </w:rPr>
        <w:t xml:space="preserve"> a je plně racionální. Vznik tomistického simulákra </w:t>
      </w:r>
      <w:r w:rsidRPr="00A5278E">
        <w:rPr>
          <w:i/>
          <w:lang w:eastAsia="en-US"/>
        </w:rPr>
        <w:t>intellectus possibilis</w:t>
      </w:r>
      <w:r>
        <w:rPr>
          <w:lang w:eastAsia="en-US"/>
        </w:rPr>
        <w:t xml:space="preserve"> ukazuje následující pasáž </w:t>
      </w:r>
      <w:r w:rsidRPr="00067E97">
        <w:rPr>
          <w:i/>
          <w:lang w:eastAsia="en-US"/>
        </w:rPr>
        <w:t>De ente et essentia</w:t>
      </w:r>
      <w:r>
        <w:rPr>
          <w:lang w:eastAsia="en-US"/>
        </w:rPr>
        <w:t>.</w:t>
      </w:r>
    </w:p>
    <w:p w:rsidR="08163013" w:rsidRDefault="08163013" w:rsidP="08163013">
      <w:pPr>
        <w:pStyle w:val="Citace"/>
        <w:rPr>
          <w:lang w:val="cs-CZ"/>
        </w:rPr>
      </w:pPr>
      <w:r>
        <w:t xml:space="preserve">„Proto pravil Komentátor ve výkladu </w:t>
      </w:r>
      <w:r>
        <w:rPr>
          <w:lang w:val="cs-CZ"/>
        </w:rPr>
        <w:t>třetí knihy</w:t>
      </w:r>
      <w:r>
        <w:t xml:space="preserve"> </w:t>
      </w:r>
      <w:r w:rsidRPr="00DC5AD5">
        <w:rPr>
          <w:i/>
        </w:rPr>
        <w:t>De anima</w:t>
      </w:r>
      <w:r>
        <w:rPr>
          <w:i/>
          <w:lang w:val="cs-CZ"/>
        </w:rPr>
        <w:t xml:space="preserve"> </w:t>
      </w:r>
      <w:r w:rsidRPr="0834256F">
        <w:t>[</w:t>
      </w:r>
      <w:r w:rsidRPr="00DC5AD5">
        <w:t>CMDA III.5; 410.667‒72</w:t>
      </w:r>
      <w:r w:rsidRPr="0834256F">
        <w:t>]</w:t>
      </w:r>
      <w:r>
        <w:t xml:space="preserve">, že kdyby byla povaha možného intelektu neznámá, pak bychom nemohli poznat mnohost v </w:t>
      </w:r>
      <w:r>
        <w:rPr>
          <w:lang w:val="cs-CZ"/>
        </w:rPr>
        <w:t xml:space="preserve">kosmických </w:t>
      </w:r>
      <w:r>
        <w:t>substancích. Proto existuje reálná distinkce mezi těmito inteligencemi navzájem podle stupně potence a aktuality a to tak, že vyšší inteligence</w:t>
      </w:r>
      <w:r>
        <w:rPr>
          <w:lang w:val="cs-CZ"/>
        </w:rPr>
        <w:t xml:space="preserve"> </w:t>
      </w:r>
      <w:r>
        <w:t xml:space="preserve">je více disponována </w:t>
      </w:r>
      <w:r>
        <w:rPr>
          <w:lang w:val="cs-CZ"/>
        </w:rPr>
        <w:t xml:space="preserve">k </w:t>
      </w:r>
      <w:r w:rsidR="00823B46">
        <w:t xml:space="preserve">první </w:t>
      </w:r>
      <w:r>
        <w:rPr>
          <w:lang w:val="cs-CZ"/>
        </w:rPr>
        <w:t xml:space="preserve">Inteligenci </w:t>
      </w:r>
      <w:r>
        <w:t xml:space="preserve">a má více aktuality a méně </w:t>
      </w:r>
      <w:r w:rsidR="00475201">
        <w:t xml:space="preserve">potence, což platí i </w:t>
      </w:r>
      <w:r w:rsidR="00475201">
        <w:rPr>
          <w:lang w:val="cs-CZ"/>
        </w:rPr>
        <w:t>v ostatních případech</w:t>
      </w:r>
      <w:r>
        <w:t>.“</w:t>
      </w:r>
      <w:r>
        <w:rPr>
          <w:lang w:val="cs-CZ"/>
        </w:rPr>
        <w:t> </w:t>
      </w:r>
      <w:r>
        <w:rPr>
          <w:rStyle w:val="Znakapoznpodarou"/>
          <w:lang w:eastAsia="en-US"/>
        </w:rPr>
        <w:footnoteReference w:id="287"/>
      </w:r>
    </w:p>
    <w:p w:rsidR="005B4C34" w:rsidRDefault="000F01AB" w:rsidP="005B4C34">
      <w:pPr>
        <w:rPr>
          <w:lang w:eastAsia="en-US"/>
        </w:rPr>
      </w:pPr>
      <w:r>
        <w:rPr>
          <w:lang w:eastAsia="en-US"/>
        </w:rPr>
        <w:t>Podle Tomášova výkladu Averroese je d</w:t>
      </w:r>
      <w:r w:rsidR="08163013">
        <w:rPr>
          <w:lang w:eastAsia="en-US"/>
        </w:rPr>
        <w:t xml:space="preserve">ůkaz o substančním charakteru </w:t>
      </w:r>
      <w:r w:rsidR="08163013" w:rsidRPr="08C81415">
        <w:rPr>
          <w:i/>
          <w:lang w:eastAsia="en-US"/>
        </w:rPr>
        <w:t>intellectus possib</w:t>
      </w:r>
      <w:r w:rsidR="08163013">
        <w:rPr>
          <w:i/>
          <w:lang w:eastAsia="en-US"/>
        </w:rPr>
        <w:t>i</w:t>
      </w:r>
      <w:r w:rsidR="08163013" w:rsidRPr="08C81415">
        <w:rPr>
          <w:i/>
          <w:lang w:eastAsia="en-US"/>
        </w:rPr>
        <w:t>lis</w:t>
      </w:r>
      <w:r w:rsidR="08163013">
        <w:rPr>
          <w:lang w:eastAsia="en-US"/>
        </w:rPr>
        <w:t xml:space="preserve"> dán v modu avicennistického </w:t>
      </w:r>
      <w:r w:rsidR="08163013" w:rsidRPr="00DC5AD5">
        <w:rPr>
          <w:i/>
          <w:lang w:eastAsia="en-US"/>
        </w:rPr>
        <w:t>con</w:t>
      </w:r>
      <w:r w:rsidR="081434CC">
        <w:rPr>
          <w:i/>
          <w:lang w:eastAsia="en-US"/>
        </w:rPr>
        <w:t>i</w:t>
      </w:r>
      <w:r w:rsidR="08163013" w:rsidRPr="00DC5AD5">
        <w:rPr>
          <w:i/>
          <w:lang w:eastAsia="en-US"/>
        </w:rPr>
        <w:t>u</w:t>
      </w:r>
      <w:r>
        <w:rPr>
          <w:i/>
          <w:lang w:eastAsia="en-US"/>
        </w:rPr>
        <w:t>n</w:t>
      </w:r>
      <w:r w:rsidR="08163013" w:rsidRPr="00DC5AD5">
        <w:rPr>
          <w:i/>
          <w:lang w:eastAsia="en-US"/>
        </w:rPr>
        <w:t>ctio</w:t>
      </w:r>
      <w:r w:rsidR="006C3719">
        <w:rPr>
          <w:lang w:eastAsia="en-US"/>
        </w:rPr>
        <w:t xml:space="preserve"> hypostázovaných forem. </w:t>
      </w:r>
      <w:r>
        <w:rPr>
          <w:lang w:eastAsia="en-US"/>
        </w:rPr>
        <w:t xml:space="preserve">Každá </w:t>
      </w:r>
      <w:r w:rsidR="006C3719">
        <w:rPr>
          <w:lang w:eastAsia="en-US"/>
        </w:rPr>
        <w:t xml:space="preserve">hypostáze </w:t>
      </w:r>
      <w:r>
        <w:rPr>
          <w:lang w:eastAsia="en-US"/>
        </w:rPr>
        <w:t xml:space="preserve">možného intelektu recipuje potenci kosmických inteligencí na své vlastní úrovni existence a tím pádem </w:t>
      </w:r>
      <w:r w:rsidR="08163013">
        <w:rPr>
          <w:lang w:eastAsia="en-US"/>
        </w:rPr>
        <w:t xml:space="preserve">v modu </w:t>
      </w:r>
      <w:r>
        <w:rPr>
          <w:lang w:eastAsia="en-US"/>
        </w:rPr>
        <w:t>aristotelské adekvace</w:t>
      </w:r>
      <w:r w:rsidR="08163013">
        <w:rPr>
          <w:lang w:eastAsia="en-US"/>
        </w:rPr>
        <w:t xml:space="preserve">. Existence </w:t>
      </w:r>
      <w:r w:rsidR="08163013" w:rsidRPr="00DC5AD5">
        <w:rPr>
          <w:i/>
          <w:lang w:eastAsia="en-US"/>
        </w:rPr>
        <w:t>intellectus possibilis</w:t>
      </w:r>
      <w:r w:rsidR="08163013">
        <w:rPr>
          <w:i/>
          <w:lang w:eastAsia="en-US"/>
        </w:rPr>
        <w:t xml:space="preserve"> </w:t>
      </w:r>
      <w:r w:rsidR="08163013">
        <w:rPr>
          <w:lang w:eastAsia="en-US"/>
        </w:rPr>
        <w:t>jako hypostázované substance (</w:t>
      </w:r>
      <w:r w:rsidR="006C3719">
        <w:rPr>
          <w:i/>
          <w:lang w:eastAsia="en-US"/>
        </w:rPr>
        <w:t>tertium ens</w:t>
      </w:r>
      <w:r w:rsidR="08163013">
        <w:rPr>
          <w:lang w:eastAsia="en-US"/>
        </w:rPr>
        <w:t xml:space="preserve">) je dedukována z poznatelnosti kosmického řádu. Poznáváme kosmické inteligence jen řádu nemateriální abstrakce, tedy skrze lidsky daný </w:t>
      </w:r>
      <w:r w:rsidR="08163013" w:rsidRPr="086377EA">
        <w:rPr>
          <w:i/>
          <w:lang w:eastAsia="en-US"/>
        </w:rPr>
        <w:t xml:space="preserve">intellectus possibilis </w:t>
      </w:r>
      <w:r w:rsidR="08163013">
        <w:rPr>
          <w:lang w:eastAsia="en-US"/>
        </w:rPr>
        <w:t xml:space="preserve">jako </w:t>
      </w:r>
      <w:r w:rsidR="08163013">
        <w:rPr>
          <w:lang w:eastAsia="en-US"/>
        </w:rPr>
        <w:lastRenderedPageBreak/>
        <w:t xml:space="preserve">schopnost duše a ta je aktivována od kosmické podoby </w:t>
      </w:r>
      <w:r w:rsidR="08163013" w:rsidRPr="08741BB4">
        <w:rPr>
          <w:i/>
          <w:lang w:eastAsia="en-US"/>
        </w:rPr>
        <w:t>intellectus possib</w:t>
      </w:r>
      <w:r w:rsidR="08163013">
        <w:rPr>
          <w:i/>
          <w:lang w:eastAsia="en-US"/>
        </w:rPr>
        <w:t>i</w:t>
      </w:r>
      <w:r w:rsidR="08163013" w:rsidRPr="08741BB4">
        <w:rPr>
          <w:i/>
          <w:lang w:eastAsia="en-US"/>
        </w:rPr>
        <w:t>lis</w:t>
      </w:r>
      <w:r w:rsidR="08163013">
        <w:rPr>
          <w:lang w:eastAsia="en-US"/>
        </w:rPr>
        <w:t xml:space="preserve">. Akvinský vytvořil novou mytopoetiku </w:t>
      </w:r>
      <w:r w:rsidR="003966A5">
        <w:rPr>
          <w:lang w:eastAsia="en-US"/>
        </w:rPr>
        <w:t xml:space="preserve">Averroese jako </w:t>
      </w:r>
      <w:r w:rsidR="08163013">
        <w:rPr>
          <w:lang w:eastAsia="en-US"/>
        </w:rPr>
        <w:t>averroist</w:t>
      </w:r>
      <w:r w:rsidR="003966A5">
        <w:rPr>
          <w:lang w:eastAsia="en-US"/>
        </w:rPr>
        <w:t xml:space="preserve">y. Tato démonická figura </w:t>
      </w:r>
      <w:r w:rsidR="08163013">
        <w:rPr>
          <w:lang w:eastAsia="en-US"/>
        </w:rPr>
        <w:t>se stal</w:t>
      </w:r>
      <w:r w:rsidR="003966A5">
        <w:rPr>
          <w:lang w:eastAsia="en-US"/>
        </w:rPr>
        <w:t>a</w:t>
      </w:r>
      <w:r w:rsidR="08163013">
        <w:rPr>
          <w:lang w:eastAsia="en-US"/>
        </w:rPr>
        <w:t xml:space="preserve"> </w:t>
      </w:r>
      <w:r w:rsidR="006F02E4">
        <w:rPr>
          <w:lang w:eastAsia="en-US"/>
        </w:rPr>
        <w:t xml:space="preserve">kosmickým </w:t>
      </w:r>
      <w:r w:rsidR="08163013">
        <w:rPr>
          <w:lang w:eastAsia="en-US"/>
        </w:rPr>
        <w:t xml:space="preserve">panteistou na způsob Davida z Dinantu. Kosmické inteligence prý poznáváme podle </w:t>
      </w:r>
      <w:r w:rsidR="0875008A">
        <w:rPr>
          <w:lang w:eastAsia="en-US"/>
        </w:rPr>
        <w:t xml:space="preserve">tomistického </w:t>
      </w:r>
      <w:r w:rsidR="08163013">
        <w:rPr>
          <w:lang w:eastAsia="en-US"/>
        </w:rPr>
        <w:t>A</w:t>
      </w:r>
      <w:r w:rsidR="00EE272C">
        <w:rPr>
          <w:lang w:eastAsia="en-US"/>
        </w:rPr>
        <w:t xml:space="preserve">verroese skrze konjunkci lidského </w:t>
      </w:r>
      <w:r w:rsidR="08163013" w:rsidRPr="08701A75">
        <w:rPr>
          <w:i/>
          <w:lang w:eastAsia="en-US"/>
        </w:rPr>
        <w:t>intellectus possibilis</w:t>
      </w:r>
      <w:r w:rsidR="00EE272C">
        <w:rPr>
          <w:lang w:eastAsia="en-US"/>
        </w:rPr>
        <w:t xml:space="preserve"> s jeho kosmickým dvojníkem</w:t>
      </w:r>
      <w:r w:rsidR="08163013">
        <w:rPr>
          <w:lang w:eastAsia="en-US"/>
        </w:rPr>
        <w:t xml:space="preserve">. Na tento výklad odkazuje Aegidius ve třetí části Oxfordského rukopisu citací </w:t>
      </w:r>
      <w:r w:rsidR="08C66C3F">
        <w:t>ST I, q. 88 (kap. 4</w:t>
      </w:r>
      <w:r w:rsidR="08163013">
        <w:t xml:space="preserve">.3.2). </w:t>
      </w:r>
      <w:r w:rsidR="08163013">
        <w:rPr>
          <w:lang w:eastAsia="en-US"/>
        </w:rPr>
        <w:t xml:space="preserve">Teorii sofistické kopulace </w:t>
      </w:r>
      <w:r w:rsidR="08163013" w:rsidRPr="08475F62">
        <w:rPr>
          <w:i/>
          <w:lang w:eastAsia="en-US"/>
        </w:rPr>
        <w:t>intellectus agens</w:t>
      </w:r>
      <w:r w:rsidR="08163013">
        <w:rPr>
          <w:lang w:eastAsia="en-US"/>
        </w:rPr>
        <w:t xml:space="preserve"> a </w:t>
      </w:r>
      <w:r w:rsidR="08163013" w:rsidRPr="08475F62">
        <w:rPr>
          <w:i/>
          <w:lang w:eastAsia="en-US"/>
        </w:rPr>
        <w:t>possibilis</w:t>
      </w:r>
      <w:r w:rsidR="08163013">
        <w:rPr>
          <w:lang w:eastAsia="en-US"/>
        </w:rPr>
        <w:t xml:space="preserve"> dále najdeme ve výše citované </w:t>
      </w:r>
      <w:r w:rsidR="08163013" w:rsidRPr="007551D7">
        <w:rPr>
          <w:i/>
        </w:rPr>
        <w:t>Summa philosophiae</w:t>
      </w:r>
      <w:r w:rsidR="08163013">
        <w:t>, která</w:t>
      </w:r>
      <w:r w:rsidR="08163013" w:rsidRPr="08475F62">
        <w:t xml:space="preserve"> dosvědčuje </w:t>
      </w:r>
      <w:r w:rsidR="08163013">
        <w:t xml:space="preserve">původní podobu </w:t>
      </w:r>
      <w:r w:rsidR="08163013" w:rsidRPr="08475F62">
        <w:t>ofic</w:t>
      </w:r>
      <w:r w:rsidR="08163013">
        <w:t>i</w:t>
      </w:r>
      <w:r w:rsidR="08163013" w:rsidRPr="08475F62">
        <w:t>álního tomismu na Oxfordu</w:t>
      </w:r>
      <w:r w:rsidR="00BE142D">
        <w:rPr>
          <w:i/>
        </w:rPr>
        <w:t xml:space="preserve"> </w:t>
      </w:r>
      <w:r w:rsidR="08C66C3F">
        <w:rPr>
          <w:lang w:eastAsia="en-US"/>
        </w:rPr>
        <w:t>(OBJ II, kap. 3</w:t>
      </w:r>
      <w:r w:rsidR="08163013">
        <w:rPr>
          <w:lang w:eastAsia="en-US"/>
        </w:rPr>
        <w:t xml:space="preserve">.1.3). Oba spisy vznikly </w:t>
      </w:r>
      <w:r w:rsidR="00BE142D">
        <w:rPr>
          <w:lang w:eastAsia="en-US"/>
        </w:rPr>
        <w:t xml:space="preserve">ve stejné době jako </w:t>
      </w:r>
      <w:r w:rsidR="08C66C3F">
        <w:rPr>
          <w:lang w:eastAsia="en-US"/>
        </w:rPr>
        <w:t>Sigerov</w:t>
      </w:r>
      <w:r w:rsidR="00BE142D">
        <w:rPr>
          <w:lang w:eastAsia="en-US"/>
        </w:rPr>
        <w:t>y komentáře k </w:t>
      </w:r>
      <w:r w:rsidR="00BE142D" w:rsidRPr="00BE142D">
        <w:rPr>
          <w:i/>
          <w:lang w:eastAsia="en-US"/>
        </w:rPr>
        <w:t>De anima</w:t>
      </w:r>
      <w:r w:rsidR="08C66C3F">
        <w:rPr>
          <w:lang w:eastAsia="en-US"/>
        </w:rPr>
        <w:t>. A</w:t>
      </w:r>
      <w:r w:rsidR="08163013">
        <w:rPr>
          <w:lang w:eastAsia="en-US"/>
        </w:rPr>
        <w:t>le původní tomistický výklad je předchází o jedno desetiletí</w:t>
      </w:r>
      <w:r w:rsidR="08C66C3F">
        <w:rPr>
          <w:lang w:eastAsia="en-US"/>
        </w:rPr>
        <w:t>, protože vznikl během Akvinského prvního pobytu v Paříži</w:t>
      </w:r>
      <w:r w:rsidR="08163013">
        <w:rPr>
          <w:lang w:eastAsia="en-US"/>
        </w:rPr>
        <w:t>. Nový receptivní intelekt se stal kosmickou hypostází</w:t>
      </w:r>
      <w:r w:rsidR="00745ED3">
        <w:rPr>
          <w:lang w:eastAsia="en-US"/>
        </w:rPr>
        <w:t>,</w:t>
      </w:r>
      <w:r w:rsidR="08163013">
        <w:rPr>
          <w:lang w:eastAsia="en-US"/>
        </w:rPr>
        <w:t xml:space="preserve"> </w:t>
      </w:r>
      <w:r w:rsidR="00B2053B">
        <w:rPr>
          <w:lang w:eastAsia="en-US"/>
        </w:rPr>
        <w:t xml:space="preserve">a tím doplnil </w:t>
      </w:r>
      <w:r w:rsidR="08163013">
        <w:rPr>
          <w:lang w:eastAsia="en-US"/>
        </w:rPr>
        <w:t>kosmick</w:t>
      </w:r>
      <w:r w:rsidR="00B2053B">
        <w:rPr>
          <w:lang w:eastAsia="en-US"/>
        </w:rPr>
        <w:t xml:space="preserve">ý </w:t>
      </w:r>
      <w:r w:rsidR="08163013">
        <w:rPr>
          <w:lang w:eastAsia="en-US"/>
        </w:rPr>
        <w:t>a oddělen</w:t>
      </w:r>
      <w:r w:rsidR="00B2053B">
        <w:rPr>
          <w:lang w:eastAsia="en-US"/>
        </w:rPr>
        <w:t xml:space="preserve">ý </w:t>
      </w:r>
      <w:r w:rsidR="08163013" w:rsidRPr="080B175D">
        <w:rPr>
          <w:i/>
          <w:lang w:eastAsia="en-US"/>
        </w:rPr>
        <w:t>intellectus agens</w:t>
      </w:r>
      <w:r w:rsidR="08163013">
        <w:rPr>
          <w:lang w:eastAsia="en-US"/>
        </w:rPr>
        <w:t xml:space="preserve">. </w:t>
      </w:r>
      <w:r w:rsidR="085205F6">
        <w:rPr>
          <w:lang w:eastAsia="en-US"/>
        </w:rPr>
        <w:t>Ob</w:t>
      </w:r>
      <w:r w:rsidR="081A4384">
        <w:rPr>
          <w:lang w:eastAsia="en-US"/>
        </w:rPr>
        <w:t>a</w:t>
      </w:r>
      <w:r w:rsidR="085205F6">
        <w:rPr>
          <w:lang w:eastAsia="en-US"/>
        </w:rPr>
        <w:t xml:space="preserve"> druhy </w:t>
      </w:r>
      <w:r w:rsidR="08560405">
        <w:rPr>
          <w:lang w:eastAsia="en-US"/>
        </w:rPr>
        <w:t xml:space="preserve">averroistického </w:t>
      </w:r>
      <w:r w:rsidR="08163013">
        <w:rPr>
          <w:lang w:eastAsia="en-US"/>
        </w:rPr>
        <w:t xml:space="preserve">intelektu </w:t>
      </w:r>
      <w:r w:rsidR="08C23689">
        <w:rPr>
          <w:lang w:eastAsia="en-US"/>
        </w:rPr>
        <w:t>j</w:t>
      </w:r>
      <w:r w:rsidR="085205F6">
        <w:rPr>
          <w:lang w:eastAsia="en-US"/>
        </w:rPr>
        <w:t>sou</w:t>
      </w:r>
      <w:r w:rsidR="08C23689">
        <w:rPr>
          <w:lang w:eastAsia="en-US"/>
        </w:rPr>
        <w:t xml:space="preserve"> v modu </w:t>
      </w:r>
      <w:r w:rsidR="08C23689" w:rsidRPr="08C23689">
        <w:rPr>
          <w:i/>
          <w:lang w:eastAsia="en-US"/>
        </w:rPr>
        <w:t>copulatio</w:t>
      </w:r>
      <w:r w:rsidR="08C23689">
        <w:rPr>
          <w:lang w:eastAsia="en-US"/>
        </w:rPr>
        <w:t xml:space="preserve"> spojen</w:t>
      </w:r>
      <w:r w:rsidR="085205F6">
        <w:rPr>
          <w:lang w:eastAsia="en-US"/>
        </w:rPr>
        <w:t>y</w:t>
      </w:r>
      <w:r w:rsidR="08C23689">
        <w:rPr>
          <w:lang w:eastAsia="en-US"/>
        </w:rPr>
        <w:t xml:space="preserve"> s </w:t>
      </w:r>
      <w:r w:rsidR="08163013">
        <w:rPr>
          <w:lang w:eastAsia="en-US"/>
        </w:rPr>
        <w:t xml:space="preserve">aktivní a pasivní schopnosti v tělesně dané duši. Akvinský podle Toledské školy dal kosmický </w:t>
      </w:r>
      <w:r w:rsidR="08163013" w:rsidRPr="08BA723E">
        <w:rPr>
          <w:i/>
          <w:lang w:eastAsia="en-US"/>
        </w:rPr>
        <w:t>intellectus agens</w:t>
      </w:r>
      <w:r w:rsidR="08163013">
        <w:rPr>
          <w:lang w:eastAsia="en-US"/>
        </w:rPr>
        <w:t xml:space="preserve"> a </w:t>
      </w:r>
      <w:r w:rsidR="08163013" w:rsidRPr="08BA723E">
        <w:rPr>
          <w:i/>
          <w:lang w:eastAsia="en-US"/>
        </w:rPr>
        <w:t>possibilis</w:t>
      </w:r>
      <w:r w:rsidR="08163013">
        <w:rPr>
          <w:lang w:eastAsia="en-US"/>
        </w:rPr>
        <w:t xml:space="preserve"> do dvou oddělených kosmických hypostází a z toh</w:t>
      </w:r>
      <w:r w:rsidR="005B4C34">
        <w:rPr>
          <w:lang w:eastAsia="en-US"/>
        </w:rPr>
        <w:t xml:space="preserve">oto nesmyslu obvinil Averroese. </w:t>
      </w:r>
      <w:r w:rsidR="08163013">
        <w:rPr>
          <w:lang w:eastAsia="en-US"/>
        </w:rPr>
        <w:t xml:space="preserve">Kosmická podoba </w:t>
      </w:r>
      <w:r w:rsidR="08163013" w:rsidRPr="086377EA">
        <w:rPr>
          <w:i/>
          <w:lang w:eastAsia="en-US"/>
        </w:rPr>
        <w:t>intellectus possibilis</w:t>
      </w:r>
      <w:r w:rsidR="08163013">
        <w:rPr>
          <w:i/>
          <w:lang w:eastAsia="en-US"/>
        </w:rPr>
        <w:t xml:space="preserve"> </w:t>
      </w:r>
      <w:r w:rsidR="08163013" w:rsidRPr="086377EA">
        <w:rPr>
          <w:lang w:eastAsia="en-US"/>
        </w:rPr>
        <w:t>v originálu CM</w:t>
      </w:r>
      <w:r w:rsidR="08163013">
        <w:rPr>
          <w:lang w:eastAsia="en-US"/>
        </w:rPr>
        <w:t>DA neexistuje</w:t>
      </w:r>
      <w:r w:rsidR="081A4384">
        <w:rPr>
          <w:lang w:eastAsia="en-US"/>
        </w:rPr>
        <w:t xml:space="preserve"> jako substance</w:t>
      </w:r>
      <w:r w:rsidR="0879057D">
        <w:rPr>
          <w:lang w:eastAsia="en-US"/>
        </w:rPr>
        <w:t>, protože čistá potence nemá žádnou možnost autonomní existence</w:t>
      </w:r>
      <w:r w:rsidR="08163013">
        <w:rPr>
          <w:lang w:eastAsia="en-US"/>
        </w:rPr>
        <w:t xml:space="preserve">. </w:t>
      </w:r>
    </w:p>
    <w:p w:rsidR="08163013" w:rsidRPr="005B4C34" w:rsidRDefault="08163013" w:rsidP="005B4C34">
      <w:pPr>
        <w:ind w:firstLine="397"/>
        <w:rPr>
          <w:lang w:eastAsia="en-US"/>
        </w:rPr>
      </w:pPr>
      <w:r>
        <w:rPr>
          <w:lang w:eastAsia="en-US"/>
        </w:rPr>
        <w:t xml:space="preserve">Akvinského modernismus měl nepopiratelné intelektuální kouzlo pro porretánské a avicennistické nominalisty v Oxfordu a v Paříži. </w:t>
      </w:r>
      <w:r w:rsidR="005B4C34">
        <w:rPr>
          <w:lang w:eastAsia="en-US"/>
        </w:rPr>
        <w:t xml:space="preserve">První případ toletánského mixu obou oddělených intelektů měla </w:t>
      </w:r>
      <w:r w:rsidR="005B4C34" w:rsidRPr="08BA723E">
        <w:rPr>
          <w:i/>
          <w:lang w:eastAsia="en-US"/>
        </w:rPr>
        <w:t>Summa Duacensis</w:t>
      </w:r>
      <w:r w:rsidR="005B4C34">
        <w:rPr>
          <w:lang w:eastAsia="en-US"/>
        </w:rPr>
        <w:t>, kde je vidět původní zdroj tohoto omylu ve škole Filipa Kancléře (</w:t>
      </w:r>
      <w:r w:rsidR="005B4C34" w:rsidRPr="08BA723E">
        <w:rPr>
          <w:i/>
        </w:rPr>
        <w:t>intellectus agens aut possibilis manet semper in sua substantia incorruptibilis et inmixtus materie</w:t>
      </w:r>
      <w:r w:rsidR="005B4C34">
        <w:t xml:space="preserve">; OBJ II, </w:t>
      </w:r>
      <w:r w:rsidR="005B4C34">
        <w:rPr>
          <w:lang w:eastAsia="en-US"/>
        </w:rPr>
        <w:t xml:space="preserve">kap 2.2.2). </w:t>
      </w:r>
      <w:r>
        <w:rPr>
          <w:lang w:eastAsia="en-US"/>
        </w:rPr>
        <w:t>Grossetesteho škola modernistů na Oxfordu neměla s přijetím tomismu žádný problém, na rozdíl od Pechamovy školy bránící s Rufusem a Bonaventurou univerzální hylemorfism</w:t>
      </w:r>
      <w:r w:rsidR="08C35CC9">
        <w:rPr>
          <w:lang w:eastAsia="en-US"/>
        </w:rPr>
        <w:t>us a pluralitu substancí (kap. 4</w:t>
      </w:r>
      <w:r>
        <w:rPr>
          <w:lang w:eastAsia="en-US"/>
        </w:rPr>
        <w:t xml:space="preserve">.2.2). Latinští sofisté se chtěli stát moderními aristoteliky, aby mohli jít po </w:t>
      </w:r>
      <w:r w:rsidRPr="08E06725">
        <w:rPr>
          <w:i/>
          <w:lang w:eastAsia="en-US"/>
        </w:rPr>
        <w:t>via Modernorum</w:t>
      </w:r>
      <w:r>
        <w:rPr>
          <w:lang w:eastAsia="en-US"/>
        </w:rPr>
        <w:t>. U modernistů v Paříži vznikl díky Akvinskému pluralismus fo</w:t>
      </w:r>
      <w:r w:rsidR="00F704A6">
        <w:rPr>
          <w:lang w:eastAsia="en-US"/>
        </w:rPr>
        <w:t>rem v duši, jako to měl Grosseteste. O</w:t>
      </w:r>
      <w:r>
        <w:rPr>
          <w:lang w:eastAsia="en-US"/>
        </w:rPr>
        <w:t xml:space="preserve">bojí výklad metafyziky a kosmologie byl veden v modu Toledské školy </w:t>
      </w:r>
      <w:r w:rsidRPr="080E11C8">
        <w:rPr>
          <w:i/>
          <w:lang w:eastAsia="en-US"/>
        </w:rPr>
        <w:t>ad mentem Averrois</w:t>
      </w:r>
      <w:r>
        <w:rPr>
          <w:i/>
          <w:lang w:eastAsia="en-US"/>
        </w:rPr>
        <w:fldChar w:fldCharType="begin"/>
      </w:r>
      <w:r>
        <w:instrText xml:space="preserve"> XE "</w:instrText>
      </w:r>
      <w:r w:rsidRPr="0882544D">
        <w:rPr>
          <w:i/>
          <w:lang w:eastAsia="en-US"/>
        </w:rPr>
        <w:instrText>ad mentem Averrois</w:instrText>
      </w:r>
      <w:r>
        <w:instrText xml:space="preserve">" </w:instrText>
      </w:r>
      <w:r>
        <w:rPr>
          <w:i/>
          <w:lang w:eastAsia="en-US"/>
        </w:rPr>
        <w:fldChar w:fldCharType="end"/>
      </w:r>
      <w:r>
        <w:rPr>
          <w:lang w:eastAsia="en-US"/>
        </w:rPr>
        <w:t xml:space="preserve">. </w:t>
      </w:r>
      <w:r w:rsidRPr="001701C6">
        <w:t>Nový aristotelský averroismus vzniká podle Avicennovy kosm</w:t>
      </w:r>
      <w:r w:rsidR="00FC2B5E">
        <w:t xml:space="preserve">ologie čistých inteligibilních </w:t>
      </w:r>
      <w:r w:rsidRPr="001701C6">
        <w:t>substančních forem (</w:t>
      </w:r>
      <w:r w:rsidRPr="001701C6">
        <w:rPr>
          <w:i/>
        </w:rPr>
        <w:t>Liber de philosophia prima</w:t>
      </w:r>
      <w:r w:rsidRPr="001701C6">
        <w:t xml:space="preserve"> V) a podle Komentátorova výkladu </w:t>
      </w:r>
      <w:r w:rsidRPr="001701C6">
        <w:rPr>
          <w:i/>
        </w:rPr>
        <w:t>Fyziky</w:t>
      </w:r>
      <w:r w:rsidRPr="001701C6">
        <w:t xml:space="preserve">. </w:t>
      </w:r>
      <w:r>
        <w:rPr>
          <w:lang w:eastAsia="en-US"/>
        </w:rPr>
        <w:t>Akvinský proto odmítl učení modernistů o kosmické duši (</w:t>
      </w:r>
      <w:r w:rsidRPr="083C0BC7">
        <w:rPr>
          <w:i/>
          <w:lang w:eastAsia="en-US"/>
        </w:rPr>
        <w:t>anima mundi</w:t>
      </w:r>
      <w:r>
        <w:rPr>
          <w:lang w:eastAsia="en-US"/>
        </w:rPr>
        <w:t>)</w:t>
      </w:r>
      <w:r>
        <w:rPr>
          <w:lang w:eastAsia="en-US"/>
        </w:rPr>
        <w:fldChar w:fldCharType="begin"/>
      </w:r>
      <w:r>
        <w:instrText xml:space="preserve"> XE "</w:instrText>
      </w:r>
      <w:r w:rsidRPr="083C0BC7">
        <w:rPr>
          <w:i/>
          <w:lang w:eastAsia="en-US"/>
        </w:rPr>
        <w:instrText>anima mundi</w:instrText>
      </w:r>
      <w:r>
        <w:instrText xml:space="preserve">" </w:instrText>
      </w:r>
      <w:r>
        <w:rPr>
          <w:lang w:eastAsia="en-US"/>
        </w:rPr>
        <w:fldChar w:fldCharType="end"/>
      </w:r>
      <w:r>
        <w:rPr>
          <w:lang w:eastAsia="en-US"/>
        </w:rPr>
        <w:t xml:space="preserve">, kterou měli modernisté v Oxfordu včetně Grossetesteho a Rufuse. Výklad averroistického </w:t>
      </w:r>
      <w:r w:rsidRPr="00DC5AD5">
        <w:rPr>
          <w:i/>
          <w:lang w:eastAsia="en-US"/>
        </w:rPr>
        <w:t>intellectus possibilis</w:t>
      </w:r>
      <w:r>
        <w:rPr>
          <w:i/>
          <w:lang w:eastAsia="en-US"/>
        </w:rPr>
        <w:t xml:space="preserve"> </w:t>
      </w:r>
      <w:r w:rsidRPr="00F34CA3">
        <w:rPr>
          <w:lang w:eastAsia="en-US"/>
        </w:rPr>
        <w:t xml:space="preserve">je dán </w:t>
      </w:r>
      <w:r>
        <w:rPr>
          <w:lang w:eastAsia="en-US"/>
        </w:rPr>
        <w:t xml:space="preserve">v modu nebeské </w:t>
      </w:r>
      <w:r>
        <w:rPr>
          <w:lang w:eastAsia="en-US"/>
        </w:rPr>
        <w:lastRenderedPageBreak/>
        <w:t xml:space="preserve">hierarchie intelektů, které představují plně aktuální formu </w:t>
      </w:r>
      <w:r w:rsidRPr="08A223E9">
        <w:rPr>
          <w:i/>
          <w:lang w:eastAsia="en-US"/>
        </w:rPr>
        <w:t>intellectus agens</w:t>
      </w:r>
      <w:r>
        <w:rPr>
          <w:lang w:eastAsia="en-US"/>
        </w:rPr>
        <w:t xml:space="preserve">. Ale jako stvořená jsoucna obsahují určitou míru potence. Tato potence musí být dána na úrovni čistých kosmických inteligencí-substancí jako kosmická forma </w:t>
      </w:r>
      <w:r w:rsidRPr="08A223E9">
        <w:rPr>
          <w:i/>
          <w:lang w:eastAsia="en-US"/>
        </w:rPr>
        <w:t>intellectus possibilis</w:t>
      </w:r>
      <w:r>
        <w:rPr>
          <w:lang w:eastAsia="en-US"/>
        </w:rPr>
        <w:t xml:space="preserve">, která umožňuje receptivní poznání </w:t>
      </w:r>
      <w:r w:rsidRPr="08A223E9">
        <w:rPr>
          <w:i/>
          <w:lang w:eastAsia="en-US"/>
        </w:rPr>
        <w:t>intellectus agens</w:t>
      </w:r>
      <w:r>
        <w:rPr>
          <w:lang w:eastAsia="en-US"/>
        </w:rPr>
        <w:t xml:space="preserve"> směrem do nižších forem. Synkretismem Avicenny a Averroese vznikl nový systém poznání kosmických inteligencí, který odpovídá pasivní a aktivní schopnosti intelektu podle spisu </w:t>
      </w:r>
      <w:r w:rsidRPr="08B82F92">
        <w:rPr>
          <w:i/>
          <w:lang w:eastAsia="en-US"/>
        </w:rPr>
        <w:t>De anima</w:t>
      </w:r>
      <w:r>
        <w:rPr>
          <w:lang w:eastAsia="en-US"/>
        </w:rPr>
        <w:t>. Pasivní složka nižší kosmické inteligence se připodobňuje vyšším sférám v modu recepce (</w:t>
      </w:r>
      <w:r w:rsidRPr="08834109">
        <w:rPr>
          <w:i/>
          <w:lang w:eastAsia="en-US"/>
        </w:rPr>
        <w:t>intellectus possibilis</w:t>
      </w:r>
      <w:r>
        <w:rPr>
          <w:lang w:eastAsia="en-US"/>
        </w:rPr>
        <w:t>), aktivní složka stejné inteligence naopak formuje nižší sféry (</w:t>
      </w:r>
      <w:r>
        <w:rPr>
          <w:i/>
          <w:lang w:eastAsia="en-US"/>
        </w:rPr>
        <w:t>intellectus agens</w:t>
      </w:r>
      <w:r>
        <w:rPr>
          <w:lang w:eastAsia="en-US"/>
        </w:rPr>
        <w:t xml:space="preserve">). Obojí druh poznání se děje v modu pravdy jako aristotelské adekvace odpovídajících schopností kosmických inteligencí. Averroistická osoba jako </w:t>
      </w:r>
      <w:r w:rsidRPr="08CB69AB">
        <w:rPr>
          <w:i/>
          <w:lang w:eastAsia="en-US"/>
        </w:rPr>
        <w:t>compositum</w:t>
      </w:r>
      <w:r>
        <w:rPr>
          <w:lang w:eastAsia="en-US"/>
        </w:rPr>
        <w:t xml:space="preserve"> dané konjunkcí obou intelektů představuje definici </w:t>
      </w:r>
      <w:r w:rsidR="00FC2B5E">
        <w:rPr>
          <w:lang w:eastAsia="en-US"/>
        </w:rPr>
        <w:t xml:space="preserve">poznávajícího subjektu </w:t>
      </w:r>
      <w:r>
        <w:rPr>
          <w:lang w:eastAsia="en-US"/>
        </w:rPr>
        <w:t xml:space="preserve">podle Avicenny a s pojetím </w:t>
      </w:r>
      <w:r w:rsidR="001C2F3A">
        <w:rPr>
          <w:lang w:eastAsia="en-US"/>
        </w:rPr>
        <w:t xml:space="preserve">poznávající </w:t>
      </w:r>
      <w:r>
        <w:rPr>
          <w:lang w:eastAsia="en-US"/>
        </w:rPr>
        <w:t xml:space="preserve">osoby v CMDA nemá nic společného. Aristotelik Averroes podle Akvinského učí mimo panteismus totéž, co neoplatonský aristotelik David z Dinantu, který spojuje kosmický a lidský </w:t>
      </w:r>
      <w:r w:rsidRPr="08AE5BA6">
        <w:rPr>
          <w:i/>
          <w:lang w:eastAsia="en-US"/>
        </w:rPr>
        <w:t>intellectus possibilis</w:t>
      </w:r>
      <w:r>
        <w:rPr>
          <w:lang w:eastAsia="en-US"/>
        </w:rPr>
        <w:t xml:space="preserve">. První je individualizován skrze </w:t>
      </w:r>
      <w:r w:rsidRPr="08AE5BA6">
        <w:rPr>
          <w:i/>
          <w:lang w:eastAsia="en-US"/>
        </w:rPr>
        <w:t>materia prima</w:t>
      </w:r>
      <w:r>
        <w:rPr>
          <w:lang w:eastAsia="en-US"/>
        </w:rPr>
        <w:t>, druhý skrze</w:t>
      </w:r>
      <w:r w:rsidR="00D17B3C">
        <w:rPr>
          <w:lang w:eastAsia="en-US"/>
        </w:rPr>
        <w:t xml:space="preserve"> potence těla</w:t>
      </w:r>
      <w:r>
        <w:rPr>
          <w:lang w:eastAsia="en-US"/>
        </w:rPr>
        <w:t>.</w:t>
      </w:r>
      <w:r w:rsidRPr="08157AD5">
        <w:rPr>
          <w:lang w:eastAsia="en-US"/>
        </w:rPr>
        <w:t xml:space="preserve"> </w:t>
      </w:r>
      <w:r w:rsidR="00997AEF">
        <w:rPr>
          <w:lang w:eastAsia="en-US"/>
        </w:rPr>
        <w:t xml:space="preserve">Pak </w:t>
      </w:r>
      <w:r w:rsidR="00C42E52">
        <w:rPr>
          <w:lang w:eastAsia="en-US"/>
        </w:rPr>
        <w:t xml:space="preserve">tento </w:t>
      </w:r>
      <w:r w:rsidR="00997AEF">
        <w:rPr>
          <w:lang w:eastAsia="en-US"/>
        </w:rPr>
        <w:t xml:space="preserve">averroistický </w:t>
      </w:r>
      <w:r w:rsidR="00997AEF" w:rsidRPr="00CF2092">
        <w:rPr>
          <w:i/>
          <w:szCs w:val="24"/>
        </w:rPr>
        <w:t xml:space="preserve">intellectus possibilis </w:t>
      </w:r>
      <w:r w:rsidR="00997AEF">
        <w:rPr>
          <w:szCs w:val="24"/>
        </w:rPr>
        <w:t xml:space="preserve">jako </w:t>
      </w:r>
      <w:r w:rsidR="08D13BE4">
        <w:rPr>
          <w:lang w:eastAsia="en-US"/>
        </w:rPr>
        <w:t>kosmická</w:t>
      </w:r>
      <w:r>
        <w:rPr>
          <w:lang w:eastAsia="en-US"/>
        </w:rPr>
        <w:t xml:space="preserve"> hypostáze </w:t>
      </w:r>
      <w:r w:rsidR="08D13BE4">
        <w:rPr>
          <w:lang w:eastAsia="en-US"/>
        </w:rPr>
        <w:t xml:space="preserve">působí </w:t>
      </w:r>
      <w:r>
        <w:rPr>
          <w:lang w:eastAsia="en-US"/>
        </w:rPr>
        <w:t xml:space="preserve">na naši duši v modu Alexandrova </w:t>
      </w:r>
      <w:r w:rsidR="08E438B7">
        <w:rPr>
          <w:lang w:eastAsia="en-US"/>
        </w:rPr>
        <w:t xml:space="preserve">odděleného </w:t>
      </w:r>
      <w:r w:rsidRPr="08932B4D">
        <w:rPr>
          <w:i/>
          <w:lang w:eastAsia="en-US"/>
        </w:rPr>
        <w:t>intellectus possibilis</w:t>
      </w:r>
      <w:r w:rsidR="08D13BE4">
        <w:rPr>
          <w:lang w:eastAsia="en-US"/>
        </w:rPr>
        <w:t xml:space="preserve">. Její recipient </w:t>
      </w:r>
      <w:r w:rsidR="08D57CEF">
        <w:rPr>
          <w:lang w:eastAsia="en-US"/>
        </w:rPr>
        <w:t xml:space="preserve">v duši </w:t>
      </w:r>
      <w:r>
        <w:rPr>
          <w:lang w:eastAsia="en-US"/>
        </w:rPr>
        <w:t xml:space="preserve">je </w:t>
      </w:r>
      <w:r w:rsidR="08D13BE4">
        <w:rPr>
          <w:lang w:eastAsia="en-US"/>
        </w:rPr>
        <w:t xml:space="preserve">pochopitelně hypostázovaná forma </w:t>
      </w:r>
      <w:r>
        <w:rPr>
          <w:lang w:eastAsia="en-US"/>
        </w:rPr>
        <w:t xml:space="preserve">Themistiova </w:t>
      </w:r>
      <w:r w:rsidRPr="00DC5AD5">
        <w:rPr>
          <w:i/>
          <w:lang w:eastAsia="en-US"/>
        </w:rPr>
        <w:t>intellectus</w:t>
      </w:r>
      <w:r>
        <w:rPr>
          <w:i/>
          <w:lang w:eastAsia="en-US"/>
        </w:rPr>
        <w:t xml:space="preserve"> materialis</w:t>
      </w:r>
      <w:r w:rsidR="00D4152F">
        <w:rPr>
          <w:lang w:eastAsia="en-US"/>
        </w:rPr>
        <w:t>. N</w:t>
      </w:r>
      <w:r>
        <w:rPr>
          <w:lang w:eastAsia="en-US"/>
        </w:rPr>
        <w:t>ásledující argument</w:t>
      </w:r>
      <w:r w:rsidR="00D4152F">
        <w:rPr>
          <w:lang w:eastAsia="en-US"/>
        </w:rPr>
        <w:t xml:space="preserve"> shrnuje celou teorii</w:t>
      </w:r>
      <w:r w:rsidRPr="00DC5AD5">
        <w:rPr>
          <w:lang w:eastAsia="en-US"/>
        </w:rPr>
        <w:t>.</w:t>
      </w:r>
    </w:p>
    <w:p w:rsidR="08163013" w:rsidRPr="00DC5AD5" w:rsidRDefault="08163013" w:rsidP="08163013">
      <w:pPr>
        <w:pStyle w:val="Citace"/>
        <w:rPr>
          <w:lang w:val="cs-CZ"/>
        </w:rPr>
      </w:pPr>
      <w:r>
        <w:rPr>
          <w:lang w:val="cs-CZ"/>
        </w:rPr>
        <w:t>„A tak je to i završeno v lidské duši, která zaujímá poslední stupeň na úrovni inteligibilních substancí. Možný intelekt v duši se totiž má k inteligibilním formám jako primární materie (</w:t>
      </w:r>
      <w:r w:rsidRPr="08AE5BA6">
        <w:rPr>
          <w:i/>
        </w:rPr>
        <w:t>intellectus possibilis eius se habet ad formas intelligibiles sicut materia prima</w:t>
      </w:r>
      <w:r>
        <w:rPr>
          <w:lang w:val="cs-CZ"/>
        </w:rPr>
        <w:t xml:space="preserve">), která zaujímá poslední stupeň na úrovni materiálních jsoucen vzhledem k materiálním formám, jak řekl Komentátor ve třetí knize </w:t>
      </w:r>
      <w:r w:rsidRPr="00DC5AD5">
        <w:rPr>
          <w:i/>
          <w:lang w:val="cs-CZ"/>
        </w:rPr>
        <w:t>De anima</w:t>
      </w:r>
      <w:r>
        <w:rPr>
          <w:lang w:val="cs-CZ"/>
        </w:rPr>
        <w:t>. Filosof srovnává tento intelekt s prázdnou tabulkou, na které není nic napsáno. A právě proto, že tento lidský intelekt má proti jiným inteligencím mnohem více potence, pak se realizuje tímto vhodným způsobem vůči materiálním věcem tak, aby materiální věc přitáhl k participaci na svém bytí (</w:t>
      </w:r>
      <w:r w:rsidRPr="00305955">
        <w:rPr>
          <w:i/>
        </w:rPr>
        <w:t>ut res materialis trahatur ad participandum esse suum</w:t>
      </w:r>
      <w:r>
        <w:rPr>
          <w:lang w:val="cs-CZ"/>
        </w:rPr>
        <w:t>). Tak totiž z duše a těla vzniká jedno bytí a jedna hylemorfická složenina v té míře (</w:t>
      </w:r>
      <w:r w:rsidRPr="08CB69AB">
        <w:rPr>
          <w:i/>
        </w:rPr>
        <w:t>ex anima et corpore resultat unum esse in uno composito</w:t>
      </w:r>
      <w:r>
        <w:rPr>
          <w:lang w:val="cs-CZ"/>
        </w:rPr>
        <w:t xml:space="preserve">), v jaké toto bytí vlastní duši není závislé na těle.“ </w:t>
      </w:r>
      <w:r>
        <w:rPr>
          <w:rStyle w:val="Znakapoznpodarou"/>
          <w:lang w:val="cs-CZ"/>
        </w:rPr>
        <w:footnoteReference w:id="288"/>
      </w:r>
    </w:p>
    <w:p w:rsidR="00115F9E" w:rsidRDefault="08163013" w:rsidP="08163013">
      <w:pPr>
        <w:rPr>
          <w:lang w:eastAsia="en-US"/>
        </w:rPr>
      </w:pPr>
      <w:r>
        <w:rPr>
          <w:lang w:eastAsia="en-US"/>
        </w:rPr>
        <w:lastRenderedPageBreak/>
        <w:t xml:space="preserve">Tomistická definice podává sofistickou podobu </w:t>
      </w:r>
      <w:r w:rsidRPr="00DC5AD5">
        <w:rPr>
          <w:i/>
          <w:lang w:eastAsia="en-US"/>
        </w:rPr>
        <w:t>intellectus possibilis</w:t>
      </w:r>
      <w:r>
        <w:rPr>
          <w:i/>
          <w:lang w:eastAsia="en-US"/>
        </w:rPr>
        <w:t xml:space="preserve"> </w:t>
      </w:r>
      <w:r w:rsidRPr="00FE5C48">
        <w:rPr>
          <w:lang w:eastAsia="en-US"/>
        </w:rPr>
        <w:t>jako</w:t>
      </w:r>
      <w:r>
        <w:rPr>
          <w:i/>
          <w:lang w:eastAsia="en-US"/>
        </w:rPr>
        <w:t xml:space="preserve"> </w:t>
      </w:r>
      <w:r>
        <w:rPr>
          <w:lang w:eastAsia="en-US"/>
        </w:rPr>
        <w:t xml:space="preserve">substance třetího druhu, která tvoří apriorně danou podmínku poznání kosmických inteligencí ve stylu Kantovy transcendentální dedukce. Lidský receptivní intelekt stojí v řadě komitací kosmického hypostázovaného </w:t>
      </w:r>
      <w:r w:rsidRPr="00DC5AD5">
        <w:rPr>
          <w:i/>
          <w:lang w:eastAsia="en-US"/>
        </w:rPr>
        <w:t>intellectus possibilis</w:t>
      </w:r>
      <w:r>
        <w:rPr>
          <w:i/>
          <w:lang w:eastAsia="en-US"/>
        </w:rPr>
        <w:t xml:space="preserve"> </w:t>
      </w:r>
      <w:r>
        <w:rPr>
          <w:lang w:eastAsia="en-US"/>
        </w:rPr>
        <w:t>až na posle</w:t>
      </w:r>
      <w:r w:rsidRPr="0884003C">
        <w:rPr>
          <w:lang w:eastAsia="en-US"/>
        </w:rPr>
        <w:t xml:space="preserve">dním místě. </w:t>
      </w:r>
      <w:r>
        <w:rPr>
          <w:lang w:eastAsia="en-US"/>
        </w:rPr>
        <w:t xml:space="preserve">Náš </w:t>
      </w:r>
      <w:r w:rsidRPr="00DC5AD5">
        <w:rPr>
          <w:i/>
          <w:lang w:eastAsia="en-US"/>
        </w:rPr>
        <w:t>intellectus possibilis</w:t>
      </w:r>
      <w:r>
        <w:rPr>
          <w:lang w:eastAsia="en-US"/>
        </w:rPr>
        <w:t xml:space="preserve"> </w:t>
      </w:r>
      <w:r w:rsidR="007C66CE">
        <w:rPr>
          <w:lang w:eastAsia="en-US"/>
        </w:rPr>
        <w:t xml:space="preserve">je </w:t>
      </w:r>
      <w:r>
        <w:rPr>
          <w:lang w:eastAsia="en-US"/>
        </w:rPr>
        <w:t xml:space="preserve">daný individuálně </w:t>
      </w:r>
      <w:r w:rsidR="007C66CE">
        <w:rPr>
          <w:lang w:eastAsia="en-US"/>
        </w:rPr>
        <w:t xml:space="preserve">a komunikuje s </w:t>
      </w:r>
      <w:r>
        <w:rPr>
          <w:lang w:eastAsia="en-US"/>
        </w:rPr>
        <w:t>materií, protože přímo recipuje svět hylemorfických substanc</w:t>
      </w:r>
      <w:r w:rsidR="00115F9E">
        <w:rPr>
          <w:lang w:eastAsia="en-US"/>
        </w:rPr>
        <w:t>í.</w:t>
      </w:r>
    </w:p>
    <w:p w:rsidR="08163013" w:rsidRDefault="00115F9E" w:rsidP="002F5630">
      <w:pPr>
        <w:ind w:firstLine="397"/>
        <w:rPr>
          <w:lang w:eastAsia="en-US"/>
        </w:rPr>
      </w:pPr>
      <w:r>
        <w:rPr>
          <w:lang w:eastAsia="en-US"/>
        </w:rPr>
        <w:t>Akvinský obhajoval</w:t>
      </w:r>
      <w:r w:rsidR="08D57CEF">
        <w:rPr>
          <w:lang w:eastAsia="en-US"/>
        </w:rPr>
        <w:t xml:space="preserve"> až d</w:t>
      </w:r>
      <w:r w:rsidR="08A8245A">
        <w:rPr>
          <w:lang w:eastAsia="en-US"/>
        </w:rPr>
        <w:t>o své smrti tento výklad averro</w:t>
      </w:r>
      <w:r w:rsidR="08D57CEF">
        <w:rPr>
          <w:lang w:eastAsia="en-US"/>
        </w:rPr>
        <w:t>i</w:t>
      </w:r>
      <w:r w:rsidR="08A8245A">
        <w:rPr>
          <w:lang w:eastAsia="en-US"/>
        </w:rPr>
        <w:t>s</w:t>
      </w:r>
      <w:r w:rsidR="08D57CEF">
        <w:rPr>
          <w:lang w:eastAsia="en-US"/>
        </w:rPr>
        <w:t xml:space="preserve">tického Averrose. Toto naprosto mylné pojetí CMDA </w:t>
      </w:r>
      <w:r w:rsidR="08A8245A">
        <w:rPr>
          <w:lang w:eastAsia="en-US"/>
        </w:rPr>
        <w:t xml:space="preserve">pak logicky </w:t>
      </w:r>
      <w:r w:rsidR="08D57CEF">
        <w:rPr>
          <w:lang w:eastAsia="en-US"/>
        </w:rPr>
        <w:t xml:space="preserve">potřebuje </w:t>
      </w:r>
      <w:r w:rsidR="08A8245A">
        <w:rPr>
          <w:lang w:eastAsia="en-US"/>
        </w:rPr>
        <w:t>upravenou verzi Themistio</w:t>
      </w:r>
      <w:r w:rsidR="08163013">
        <w:rPr>
          <w:lang w:eastAsia="en-US"/>
        </w:rPr>
        <w:t>v</w:t>
      </w:r>
      <w:r w:rsidR="08A8245A">
        <w:rPr>
          <w:lang w:eastAsia="en-US"/>
        </w:rPr>
        <w:t>a a Teofrasto</w:t>
      </w:r>
      <w:r w:rsidR="08163013">
        <w:rPr>
          <w:lang w:eastAsia="en-US"/>
        </w:rPr>
        <w:t>v</w:t>
      </w:r>
      <w:r w:rsidR="08A8245A">
        <w:rPr>
          <w:lang w:eastAsia="en-US"/>
        </w:rPr>
        <w:t>a</w:t>
      </w:r>
      <w:r w:rsidR="08163013">
        <w:rPr>
          <w:lang w:eastAsia="en-US"/>
        </w:rPr>
        <w:t xml:space="preserve"> </w:t>
      </w:r>
      <w:r w:rsidR="08D57CEF" w:rsidRPr="08D57CEF">
        <w:rPr>
          <w:i/>
          <w:lang w:eastAsia="en-US"/>
        </w:rPr>
        <w:t>intellectus materialis</w:t>
      </w:r>
      <w:r w:rsidR="08D57CEF">
        <w:rPr>
          <w:lang w:eastAsia="en-US"/>
        </w:rPr>
        <w:t xml:space="preserve"> </w:t>
      </w:r>
      <w:r w:rsidR="08AC11FF">
        <w:rPr>
          <w:lang w:eastAsia="en-US"/>
        </w:rPr>
        <w:t>jako další hypostázovanou formu v lidské duši</w:t>
      </w:r>
      <w:r w:rsidR="08163013">
        <w:rPr>
          <w:lang w:eastAsia="en-US"/>
        </w:rPr>
        <w:t xml:space="preserve">. Dílo </w:t>
      </w:r>
      <w:r w:rsidR="08163013" w:rsidRPr="08386A86">
        <w:rPr>
          <w:i/>
          <w:lang w:eastAsia="en-US"/>
        </w:rPr>
        <w:t>De unitate</w:t>
      </w:r>
      <w:r w:rsidR="08163013">
        <w:rPr>
          <w:lang w:eastAsia="en-US"/>
        </w:rPr>
        <w:t xml:space="preserve"> </w:t>
      </w:r>
      <w:r w:rsidR="08163013" w:rsidRPr="08386A86">
        <w:rPr>
          <w:i/>
          <w:lang w:eastAsia="en-US"/>
        </w:rPr>
        <w:t>intellectus</w:t>
      </w:r>
      <w:r w:rsidR="08842788">
        <w:rPr>
          <w:lang w:eastAsia="en-US"/>
        </w:rPr>
        <w:t xml:space="preserve"> </w:t>
      </w:r>
      <w:r w:rsidR="08163013">
        <w:rPr>
          <w:lang w:eastAsia="en-US"/>
        </w:rPr>
        <w:t xml:space="preserve">pouze vydělilo </w:t>
      </w:r>
      <w:r w:rsidR="08842788">
        <w:rPr>
          <w:lang w:eastAsia="en-US"/>
        </w:rPr>
        <w:t xml:space="preserve">tento </w:t>
      </w:r>
      <w:r w:rsidR="083B777B">
        <w:rPr>
          <w:lang w:eastAsia="en-US"/>
        </w:rPr>
        <w:t xml:space="preserve">hypostázovaný </w:t>
      </w:r>
      <w:r w:rsidR="08842788">
        <w:rPr>
          <w:lang w:eastAsia="en-US"/>
        </w:rPr>
        <w:t xml:space="preserve">receptivní intelekt </w:t>
      </w:r>
      <w:r w:rsidR="08163013">
        <w:rPr>
          <w:lang w:eastAsia="en-US"/>
        </w:rPr>
        <w:t>z</w:t>
      </w:r>
      <w:r w:rsidR="081051AF">
        <w:rPr>
          <w:lang w:eastAsia="en-US"/>
        </w:rPr>
        <w:t xml:space="preserve"> naprosto </w:t>
      </w:r>
      <w:r w:rsidR="08163013">
        <w:rPr>
          <w:lang w:eastAsia="en-US"/>
        </w:rPr>
        <w:t xml:space="preserve">chybné koncepce </w:t>
      </w:r>
      <w:r w:rsidR="08842788">
        <w:rPr>
          <w:lang w:eastAsia="en-US"/>
        </w:rPr>
        <w:t>modernistů dané v modu univerzá</w:t>
      </w:r>
      <w:r w:rsidR="081051AF">
        <w:rPr>
          <w:lang w:eastAsia="en-US"/>
        </w:rPr>
        <w:t>l</w:t>
      </w:r>
      <w:r w:rsidR="08842788">
        <w:rPr>
          <w:lang w:eastAsia="en-US"/>
        </w:rPr>
        <w:t xml:space="preserve">ního hylemorfismu. Akvinský vytvořil novou formu averroistického </w:t>
      </w:r>
      <w:r w:rsidR="08842788" w:rsidRPr="08842788">
        <w:rPr>
          <w:i/>
          <w:lang w:eastAsia="en-US"/>
        </w:rPr>
        <w:t>intellectus possibilis</w:t>
      </w:r>
      <w:r w:rsidR="08842788">
        <w:rPr>
          <w:lang w:eastAsia="en-US"/>
        </w:rPr>
        <w:t xml:space="preserve"> na způsob výše uvedeného aristotelismu Avicenny a </w:t>
      </w:r>
      <w:r w:rsidR="08163013">
        <w:rPr>
          <w:lang w:eastAsia="en-US"/>
        </w:rPr>
        <w:t xml:space="preserve">dal </w:t>
      </w:r>
      <w:r w:rsidR="08842788">
        <w:rPr>
          <w:lang w:eastAsia="en-US"/>
        </w:rPr>
        <w:t xml:space="preserve">jej </w:t>
      </w:r>
      <w:r w:rsidR="08D57CEF">
        <w:rPr>
          <w:lang w:eastAsia="en-US"/>
        </w:rPr>
        <w:t>do duše jako samostatnou formu</w:t>
      </w:r>
      <w:r w:rsidR="08163013">
        <w:rPr>
          <w:lang w:eastAsia="en-US"/>
        </w:rPr>
        <w:t>. Citát předvádí dionýsiovskou nebeskou hierarchii substančních intelektů (</w:t>
      </w:r>
      <w:r w:rsidR="08163013" w:rsidRPr="0878062F">
        <w:rPr>
          <w:i/>
          <w:lang w:eastAsia="en-US"/>
        </w:rPr>
        <w:t>agens</w:t>
      </w:r>
      <w:r w:rsidR="08163013">
        <w:rPr>
          <w:lang w:eastAsia="en-US"/>
        </w:rPr>
        <w:t xml:space="preserve">, </w:t>
      </w:r>
      <w:r w:rsidR="08163013" w:rsidRPr="0878062F">
        <w:rPr>
          <w:i/>
          <w:lang w:eastAsia="en-US"/>
        </w:rPr>
        <w:t>possibilis</w:t>
      </w:r>
      <w:r w:rsidR="08163013">
        <w:rPr>
          <w:lang w:eastAsia="en-US"/>
        </w:rPr>
        <w:t xml:space="preserve">) sestupujících od kosmických forem směrem dolů k člověku a sofisticky </w:t>
      </w:r>
      <w:r w:rsidR="08EC1CBD">
        <w:rPr>
          <w:lang w:eastAsia="en-US"/>
        </w:rPr>
        <w:t>ji vydává za Averroesovo pojetí</w:t>
      </w:r>
      <w:r w:rsidR="08163013">
        <w:rPr>
          <w:lang w:eastAsia="en-US"/>
        </w:rPr>
        <w:t>. Tento fakt neunikl bdělému Wéberovi</w:t>
      </w:r>
      <w:r w:rsidR="08163013">
        <w:rPr>
          <w:lang w:eastAsia="en-US"/>
        </w:rPr>
        <w:fldChar w:fldCharType="begin"/>
      </w:r>
      <w:r w:rsidR="08163013">
        <w:instrText xml:space="preserve"> XE "</w:instrText>
      </w:r>
      <w:r w:rsidR="08163013" w:rsidRPr="005B021F">
        <w:rPr>
          <w:lang w:eastAsia="en-US"/>
        </w:rPr>
        <w:instrText>Wéber, E. H.</w:instrText>
      </w:r>
      <w:r w:rsidR="08163013">
        <w:instrText xml:space="preserve">" </w:instrText>
      </w:r>
      <w:r w:rsidR="08163013">
        <w:rPr>
          <w:lang w:eastAsia="en-US"/>
        </w:rPr>
        <w:fldChar w:fldCharType="end"/>
      </w:r>
      <w:r w:rsidR="08163013">
        <w:rPr>
          <w:lang w:eastAsia="en-US"/>
        </w:rPr>
        <w:t xml:space="preserve"> v jeho originální analýze T</w:t>
      </w:r>
      <w:r w:rsidR="08EC1CBD">
        <w:rPr>
          <w:lang w:eastAsia="en-US"/>
        </w:rPr>
        <w:t xml:space="preserve">omášova korpusu, ale bohužel </w:t>
      </w:r>
      <w:r w:rsidR="08163013">
        <w:rPr>
          <w:lang w:eastAsia="en-US"/>
        </w:rPr>
        <w:t xml:space="preserve">tento tomista interpretoval </w:t>
      </w:r>
      <w:r w:rsidR="08EC1CBD">
        <w:rPr>
          <w:lang w:eastAsia="en-US"/>
        </w:rPr>
        <w:t xml:space="preserve">hierarchii inteligencí </w:t>
      </w:r>
      <w:r w:rsidR="08163013">
        <w:rPr>
          <w:lang w:eastAsia="en-US"/>
        </w:rPr>
        <w:t xml:space="preserve">neoplatonsky místo aristotelsky (Wéber 1991, 218‒32). Wéber navíc paušálně připsal typ receptivní kosmické inteligence v modu Dionysiova </w:t>
      </w:r>
      <w:r w:rsidR="08163013" w:rsidRPr="002C786F">
        <w:rPr>
          <w:i/>
          <w:lang w:eastAsia="en-US"/>
        </w:rPr>
        <w:t>Peri Fýseon</w:t>
      </w:r>
      <w:r w:rsidR="08163013">
        <w:rPr>
          <w:lang w:eastAsia="en-US"/>
        </w:rPr>
        <w:t xml:space="preserve"> celé škole prvního a druhého averroismu, tedy Dinantovi, Alvernovi, Albertovi a Akvinskému, z nichž udělal zástupce neoplatonismu. </w:t>
      </w:r>
      <w:r w:rsidR="00F25F62">
        <w:rPr>
          <w:lang w:eastAsia="en-US"/>
        </w:rPr>
        <w:t xml:space="preserve">Nejdůležitější text na toto téma </w:t>
      </w:r>
      <w:r w:rsidR="08163013">
        <w:rPr>
          <w:lang w:eastAsia="en-US"/>
        </w:rPr>
        <w:t xml:space="preserve">obsahuje druhá kniha Sentencí, v níž se řeší všechny hlavní teorie ohledně numericky jednotného intelektu. Akvinský nejprve odmítne Avicennovo pojetí kosmického a odděleného </w:t>
      </w:r>
      <w:r w:rsidR="08163013" w:rsidRPr="00E50250">
        <w:rPr>
          <w:i/>
          <w:lang w:eastAsia="en-US"/>
        </w:rPr>
        <w:t>intellectus agens</w:t>
      </w:r>
      <w:r w:rsidR="00C73C0F">
        <w:rPr>
          <w:lang w:eastAsia="en-US"/>
        </w:rPr>
        <w:t xml:space="preserve">. V souladu s biskupem Alvernem (OBJ II, kap. 2.3) odmítne přímé působení tohoto odděleného činného intelektu </w:t>
      </w:r>
      <w:r w:rsidR="08163013">
        <w:rPr>
          <w:lang w:eastAsia="en-US"/>
        </w:rPr>
        <w:t>n</w:t>
      </w:r>
      <w:r w:rsidR="00C73C0F">
        <w:rPr>
          <w:lang w:eastAsia="en-US"/>
        </w:rPr>
        <w:t>a lidské poznání jako herezi</w:t>
      </w:r>
      <w:r w:rsidR="08163013">
        <w:rPr>
          <w:lang w:eastAsia="en-US"/>
        </w:rPr>
        <w:t xml:space="preserve">. Pak odmítne kosmický </w:t>
      </w:r>
      <w:r w:rsidR="08163013" w:rsidRPr="08024B7A">
        <w:rPr>
          <w:i/>
          <w:lang w:eastAsia="en-US"/>
        </w:rPr>
        <w:t>intellectus possibilis</w:t>
      </w:r>
      <w:r w:rsidR="08163013">
        <w:rPr>
          <w:lang w:eastAsia="en-US"/>
        </w:rPr>
        <w:t xml:space="preserve"> podle </w:t>
      </w:r>
      <w:r w:rsidR="00C73C0F">
        <w:rPr>
          <w:lang w:eastAsia="en-US"/>
        </w:rPr>
        <w:t xml:space="preserve">vlastního averroistického </w:t>
      </w:r>
      <w:r w:rsidR="08163013">
        <w:rPr>
          <w:lang w:eastAsia="en-US"/>
        </w:rPr>
        <w:t xml:space="preserve">výkladu Averroese vyloženého výše. Ve finále bere Avicennovo pojetí možného intelektu jako křesťanské, protože jeho </w:t>
      </w:r>
      <w:r w:rsidR="08163013" w:rsidRPr="08024B7A">
        <w:rPr>
          <w:i/>
          <w:lang w:eastAsia="en-US"/>
        </w:rPr>
        <w:t>intellectus possibilis</w:t>
      </w:r>
      <w:r w:rsidR="08163013">
        <w:rPr>
          <w:lang w:eastAsia="en-US"/>
        </w:rPr>
        <w:t xml:space="preserve"> je numericky individualizovaný podle poznávající</w:t>
      </w:r>
      <w:r w:rsidR="00B806CA">
        <w:rPr>
          <w:lang w:eastAsia="en-US"/>
        </w:rPr>
        <w:t>ch</w:t>
      </w:r>
      <w:r w:rsidR="002F5630">
        <w:rPr>
          <w:lang w:eastAsia="en-US"/>
        </w:rPr>
        <w:t xml:space="preserve"> osob. </w:t>
      </w:r>
      <w:r w:rsidR="00117929">
        <w:rPr>
          <w:lang w:eastAsia="en-US"/>
        </w:rPr>
        <w:t xml:space="preserve">Tomáš jako velmi nadaný reprezentant školy </w:t>
      </w:r>
      <w:r w:rsidR="00117929" w:rsidRPr="00117929">
        <w:rPr>
          <w:i/>
          <w:lang w:eastAsia="en-US"/>
        </w:rPr>
        <w:t>sophistae Latini</w:t>
      </w:r>
      <w:r w:rsidR="00117929">
        <w:rPr>
          <w:lang w:eastAsia="en-US"/>
        </w:rPr>
        <w:t xml:space="preserve"> vytvořil novou mytologii poznávacího aktu. Z hlediska výkladu CMDA, je jeho raná tomistická teorie (ale nikoliv její </w:t>
      </w:r>
      <w:r w:rsidR="00117929">
        <w:rPr>
          <w:lang w:eastAsia="en-US"/>
        </w:rPr>
        <w:lastRenderedPageBreak/>
        <w:t xml:space="preserve">konečná fáze) založena na dvou zásadních omylech. </w:t>
      </w:r>
      <w:r w:rsidR="00E536FB" w:rsidRPr="00E536FB">
        <w:rPr>
          <w:lang w:eastAsia="en-US"/>
        </w:rPr>
        <w:t xml:space="preserve">Za prvé: osobní výkon intelektu jako </w:t>
      </w:r>
      <w:r w:rsidR="00E536FB" w:rsidRPr="00E536FB">
        <w:rPr>
          <w:i/>
          <w:lang w:eastAsia="en-US"/>
        </w:rPr>
        <w:t>tertium genus</w:t>
      </w:r>
      <w:r w:rsidR="00E536FB" w:rsidRPr="00E536FB">
        <w:rPr>
          <w:lang w:eastAsia="en-US"/>
        </w:rPr>
        <w:t xml:space="preserve"> podle CMDA byl nahrazen sofistickou výměnou </w:t>
      </w:r>
      <w:r w:rsidR="00E536FB">
        <w:rPr>
          <w:lang w:eastAsia="en-US"/>
        </w:rPr>
        <w:t xml:space="preserve">za </w:t>
      </w:r>
      <w:r w:rsidR="00E536FB" w:rsidRPr="00E536FB">
        <w:rPr>
          <w:i/>
          <w:lang w:eastAsia="en-US"/>
        </w:rPr>
        <w:t>intellectus materialis</w:t>
      </w:r>
      <w:r w:rsidR="00E536FB">
        <w:rPr>
          <w:lang w:eastAsia="en-US"/>
        </w:rPr>
        <w:t xml:space="preserve"> podle Avi</w:t>
      </w:r>
      <w:r w:rsidR="00E536FB" w:rsidRPr="00E536FB">
        <w:rPr>
          <w:lang w:eastAsia="en-US"/>
        </w:rPr>
        <w:t>cenny. Za druhé: vůbec ne</w:t>
      </w:r>
      <w:r w:rsidR="00E536FB">
        <w:rPr>
          <w:lang w:eastAsia="en-US"/>
        </w:rPr>
        <w:t xml:space="preserve">pochopil </w:t>
      </w:r>
      <w:r w:rsidR="00E536FB" w:rsidRPr="00E536FB">
        <w:rPr>
          <w:lang w:eastAsia="en-US"/>
        </w:rPr>
        <w:t xml:space="preserve">funkci a pojetí intelektu jako </w:t>
      </w:r>
      <w:r w:rsidR="00E536FB" w:rsidRPr="00E536FB">
        <w:rPr>
          <w:i/>
          <w:lang w:eastAsia="en-US"/>
        </w:rPr>
        <w:t>quartum genus</w:t>
      </w:r>
      <w:r w:rsidR="00E536FB" w:rsidRPr="00E536FB">
        <w:rPr>
          <w:lang w:eastAsia="en-US"/>
        </w:rPr>
        <w:t xml:space="preserve"> podle CMDA a bral </w:t>
      </w:r>
      <w:r w:rsidR="00E536FB">
        <w:rPr>
          <w:lang w:eastAsia="en-US"/>
        </w:rPr>
        <w:t xml:space="preserve">Averroésův </w:t>
      </w:r>
      <w:r w:rsidR="00E536FB" w:rsidRPr="00E536FB">
        <w:rPr>
          <w:lang w:eastAsia="en-US"/>
        </w:rPr>
        <w:t xml:space="preserve">intelekt jako </w:t>
      </w:r>
      <w:r w:rsidR="00E536FB">
        <w:rPr>
          <w:lang w:eastAsia="en-US"/>
        </w:rPr>
        <w:t>quartum g</w:t>
      </w:r>
      <w:r w:rsidR="00E536FB" w:rsidRPr="00E536FB">
        <w:rPr>
          <w:lang w:eastAsia="en-US"/>
        </w:rPr>
        <w:t xml:space="preserve">enus </w:t>
      </w:r>
      <w:r w:rsidR="00E536FB">
        <w:rPr>
          <w:lang w:eastAsia="en-US"/>
        </w:rPr>
        <w:t xml:space="preserve">za jím vytvořený </w:t>
      </w:r>
      <w:r w:rsidR="00E536FB" w:rsidRPr="00E536FB">
        <w:rPr>
          <w:lang w:eastAsia="en-US"/>
        </w:rPr>
        <w:t xml:space="preserve">kosmický </w:t>
      </w:r>
      <w:r w:rsidR="00E536FB" w:rsidRPr="00E536FB">
        <w:rPr>
          <w:i/>
          <w:lang w:eastAsia="en-US"/>
        </w:rPr>
        <w:t>intellectus possibilis</w:t>
      </w:r>
      <w:r w:rsidR="00E536FB" w:rsidRPr="00E536FB">
        <w:rPr>
          <w:lang w:eastAsia="en-US"/>
        </w:rPr>
        <w:t xml:space="preserve">. </w:t>
      </w:r>
      <w:r w:rsidR="00E536FB">
        <w:rPr>
          <w:lang w:eastAsia="en-US"/>
        </w:rPr>
        <w:t xml:space="preserve">Na základě těchto dvou </w:t>
      </w:r>
      <w:r w:rsidR="00E536FB" w:rsidRPr="00E536FB">
        <w:rPr>
          <w:lang w:eastAsia="en-US"/>
        </w:rPr>
        <w:t>základní</w:t>
      </w:r>
      <w:r w:rsidR="00E536FB">
        <w:rPr>
          <w:lang w:eastAsia="en-US"/>
        </w:rPr>
        <w:t xml:space="preserve">ch </w:t>
      </w:r>
      <w:r w:rsidR="00E536FB" w:rsidRPr="00E536FB">
        <w:rPr>
          <w:lang w:eastAsia="en-US"/>
        </w:rPr>
        <w:t>chyb Akvinský vytvořil</w:t>
      </w:r>
      <w:r w:rsidR="00E536FB">
        <w:rPr>
          <w:lang w:eastAsia="en-US"/>
        </w:rPr>
        <w:t xml:space="preserve"> tomistickou verzi averroismu</w:t>
      </w:r>
      <w:r w:rsidR="00E536FB" w:rsidRPr="00E536FB">
        <w:rPr>
          <w:lang w:eastAsia="en-US"/>
        </w:rPr>
        <w:t>.</w:t>
      </w:r>
      <w:r w:rsidR="00E536FB">
        <w:rPr>
          <w:lang w:eastAsia="en-US"/>
        </w:rPr>
        <w:t xml:space="preserve"> </w:t>
      </w:r>
      <w:r w:rsidR="08163013">
        <w:rPr>
          <w:lang w:eastAsia="en-US"/>
        </w:rPr>
        <w:t>Následující citát ukazuje základní rysy avicennistického pojetí možného intelektu, které drží Akvinský až do konce své myslitelské dráhy.</w:t>
      </w:r>
    </w:p>
    <w:p w:rsidR="08163013" w:rsidRDefault="08163013" w:rsidP="08163013">
      <w:pPr>
        <w:pStyle w:val="Citace"/>
        <w:rPr>
          <w:lang w:eastAsia="en-US"/>
        </w:rPr>
      </w:pPr>
      <w:r>
        <w:rPr>
          <w:lang w:val="cs-CZ"/>
        </w:rPr>
        <w:t>„</w:t>
      </w:r>
      <w:r>
        <w:t xml:space="preserve">Třetí názor je Avicenny v jeho traktátu </w:t>
      </w:r>
      <w:r w:rsidRPr="00760342">
        <w:rPr>
          <w:i/>
        </w:rPr>
        <w:t>De anima</w:t>
      </w:r>
      <w:r>
        <w:rPr>
          <w:i/>
          <w:lang w:val="cs-CZ"/>
        </w:rPr>
        <w:t xml:space="preserve"> </w:t>
      </w:r>
      <w:r w:rsidRPr="086F5AAC">
        <w:rPr>
          <w:lang w:val="cs-CZ"/>
        </w:rPr>
        <w:t>VII.5‒6</w:t>
      </w:r>
      <w:r>
        <w:t>, v němž dal možný intelekt individualizovaně do každého jednotlivce zvlášť (</w:t>
      </w:r>
      <w:r w:rsidRPr="00760342">
        <w:rPr>
          <w:i/>
        </w:rPr>
        <w:t>ponit intellectum possibilem in diversis diversum</w:t>
      </w:r>
      <w:r>
        <w:t>) a založil jej přímo v esenci racionální duše</w:t>
      </w:r>
      <w:r>
        <w:rPr>
          <w:lang w:val="cs-CZ"/>
        </w:rPr>
        <w:t>,</w:t>
      </w:r>
      <w:r>
        <w:t xml:space="preserve"> a nikoliv jako tělesnou schopnost</w:t>
      </w:r>
      <w:r>
        <w:rPr>
          <w:lang w:val="cs-CZ"/>
        </w:rPr>
        <w:t xml:space="preserve"> (</w:t>
      </w:r>
      <w:r w:rsidRPr="08F45BAB">
        <w:rPr>
          <w:i/>
        </w:rPr>
        <w:t>fundatum in essentia animae rationalis, et non esse virtutem corporalem</w:t>
      </w:r>
      <w:r>
        <w:rPr>
          <w:lang w:val="cs-CZ"/>
        </w:rPr>
        <w:t>)</w:t>
      </w:r>
      <w:r>
        <w:t>. Z těla tato schopnost vychází, ale zánikem těla nekončí (</w:t>
      </w:r>
      <w:r>
        <w:rPr>
          <w:i/>
        </w:rPr>
        <w:t>corpore incipere, sed non cum</w:t>
      </w:r>
      <w:r>
        <w:rPr>
          <w:i/>
          <w:lang w:val="cs-CZ"/>
        </w:rPr>
        <w:t xml:space="preserve"> </w:t>
      </w:r>
      <w:r w:rsidRPr="00760342">
        <w:rPr>
          <w:i/>
        </w:rPr>
        <w:t xml:space="preserve">corpore </w:t>
      </w:r>
      <w:r w:rsidRPr="00760342">
        <w:rPr>
          <w:i/>
          <w:lang w:val="cs-CZ"/>
        </w:rPr>
        <w:t>f</w:t>
      </w:r>
      <w:r w:rsidRPr="00760342">
        <w:rPr>
          <w:i/>
        </w:rPr>
        <w:t>iniri</w:t>
      </w:r>
      <w:r>
        <w:t>). Proto jeho výklad možného intelektu považujeme za shodný s křesťanskou vírou</w:t>
      </w:r>
      <w:r>
        <w:rPr>
          <w:lang w:val="cs-CZ"/>
        </w:rPr>
        <w:t xml:space="preserve"> (</w:t>
      </w:r>
      <w:r w:rsidRPr="087847A3">
        <w:rPr>
          <w:i/>
        </w:rPr>
        <w:t>ad intellectum possibilem, ejus opinio est quam tenemus secundum fidem catholicam</w:t>
      </w:r>
      <w:r>
        <w:rPr>
          <w:lang w:val="cs-CZ"/>
        </w:rPr>
        <w:t>)</w:t>
      </w:r>
      <w:r>
        <w:t xml:space="preserve">, i když se s ostatními filosofy mýlil v otázce </w:t>
      </w:r>
      <w:r w:rsidR="00476815">
        <w:rPr>
          <w:rFonts w:cs="Calibri"/>
        </w:rPr>
        <w:t>[</w:t>
      </w:r>
      <w:r w:rsidR="00476815">
        <w:rPr>
          <w:rFonts w:cs="Calibri"/>
          <w:lang w:val="cs-CZ"/>
        </w:rPr>
        <w:t>odděleného</w:t>
      </w:r>
      <w:r w:rsidR="00476815">
        <w:rPr>
          <w:rFonts w:cs="Calibri"/>
        </w:rPr>
        <w:t>]</w:t>
      </w:r>
      <w:r w:rsidR="00476815">
        <w:rPr>
          <w:rFonts w:cs="Calibri"/>
          <w:lang w:val="cs-CZ"/>
        </w:rPr>
        <w:t xml:space="preserve"> </w:t>
      </w:r>
      <w:r>
        <w:t>činného intelektu, jak už bylo řečeno výše.“ </w:t>
      </w:r>
      <w:r>
        <w:rPr>
          <w:rStyle w:val="Znakapoznpodarou"/>
          <w:lang w:eastAsia="en-US"/>
        </w:rPr>
        <w:footnoteReference w:id="289"/>
      </w:r>
      <w:r>
        <w:rPr>
          <w:lang w:eastAsia="en-US"/>
        </w:rPr>
        <w:t xml:space="preserve"> </w:t>
      </w:r>
    </w:p>
    <w:p w:rsidR="08163013" w:rsidRDefault="08163013" w:rsidP="08163013">
      <w:pPr>
        <w:rPr>
          <w:lang w:eastAsia="en-US"/>
        </w:rPr>
      </w:pPr>
      <w:r>
        <w:t xml:space="preserve">Avicennův </w:t>
      </w:r>
      <w:r w:rsidRPr="080A4F36">
        <w:rPr>
          <w:i/>
        </w:rPr>
        <w:t>intellectus possibilis</w:t>
      </w:r>
      <w:r>
        <w:t xml:space="preserve"> je nemateriální schopnost založená v racionální esenci duše (</w:t>
      </w:r>
      <w:r w:rsidRPr="080A4F36">
        <w:rPr>
          <w:i/>
        </w:rPr>
        <w:t>in essentia animae rationalis</w:t>
      </w:r>
      <w:r>
        <w:t xml:space="preserve">). Proto je na rozdíl od Averroesovy verze kosmického </w:t>
      </w:r>
      <w:r w:rsidRPr="080A4F36">
        <w:rPr>
          <w:i/>
        </w:rPr>
        <w:t>intellectus possibilis</w:t>
      </w:r>
      <w:r>
        <w:t xml:space="preserve"> tato forma vázaná na individuální tělo (</w:t>
      </w:r>
      <w:r w:rsidRPr="08D96417">
        <w:rPr>
          <w:i/>
        </w:rPr>
        <w:t>in diversis diversum</w:t>
      </w:r>
      <w:r>
        <w:t>). V těle tento intelekt vzniká v individualizované podobě dané materiálně (</w:t>
      </w:r>
      <w:r w:rsidRPr="080A4F36">
        <w:rPr>
          <w:i/>
        </w:rPr>
        <w:t>cum corpore incipere</w:t>
      </w:r>
      <w:r>
        <w:t>). Ale jako nemateriální esence nemůže s tělem zaniknout (</w:t>
      </w:r>
      <w:r w:rsidRPr="080A4F36">
        <w:rPr>
          <w:i/>
        </w:rPr>
        <w:t>non cum corpore finiri</w:t>
      </w:r>
      <w:r>
        <w:t xml:space="preserve">). </w:t>
      </w:r>
      <w:r w:rsidR="00B3553C">
        <w:rPr>
          <w:lang w:eastAsia="en-US"/>
        </w:rPr>
        <w:t xml:space="preserve">V otázce </w:t>
      </w:r>
      <w:r w:rsidR="00B3553C" w:rsidRPr="00A80B2E">
        <w:rPr>
          <w:i/>
          <w:lang w:eastAsia="en-US"/>
        </w:rPr>
        <w:t>intellectus possibilis</w:t>
      </w:r>
      <w:r w:rsidR="00B3553C">
        <w:rPr>
          <w:lang w:eastAsia="en-US"/>
        </w:rPr>
        <w:t xml:space="preserve"> je </w:t>
      </w:r>
      <w:r>
        <w:rPr>
          <w:lang w:eastAsia="en-US"/>
        </w:rPr>
        <w:t>Akvinský avicennistou</w:t>
      </w:r>
      <w:r w:rsidR="00635B58">
        <w:rPr>
          <w:lang w:eastAsia="en-US"/>
        </w:rPr>
        <w:t xml:space="preserve">. Proto považuje </w:t>
      </w:r>
      <w:r>
        <w:rPr>
          <w:lang w:eastAsia="en-US"/>
        </w:rPr>
        <w:t xml:space="preserve">numerickou individualizaci receptivního intelektu v člověku za křesťanské pojetí. </w:t>
      </w:r>
      <w:r w:rsidR="0087487D">
        <w:rPr>
          <w:lang w:eastAsia="en-US"/>
        </w:rPr>
        <w:t xml:space="preserve">Numerizace hypostázovaného </w:t>
      </w:r>
      <w:r w:rsidR="0087487D" w:rsidRPr="0087487D">
        <w:rPr>
          <w:i/>
          <w:lang w:eastAsia="en-US"/>
        </w:rPr>
        <w:t>intellectus possibilis</w:t>
      </w:r>
      <w:r w:rsidR="0087487D">
        <w:rPr>
          <w:lang w:eastAsia="en-US"/>
        </w:rPr>
        <w:t xml:space="preserve"> podle Avicenny je v člověku daná správně, protože tato hypostáze je daná imanentně. Naopak averroistický </w:t>
      </w:r>
      <w:r w:rsidR="0087487D" w:rsidRPr="0087487D">
        <w:rPr>
          <w:i/>
          <w:lang w:eastAsia="en-US"/>
        </w:rPr>
        <w:t>intellectus possibilis</w:t>
      </w:r>
      <w:r w:rsidR="0087487D">
        <w:rPr>
          <w:lang w:eastAsia="en-US"/>
        </w:rPr>
        <w:t xml:space="preserve"> je daný špatně, prootže k člověku přichází z vnějšku v jeho kosmické formě. </w:t>
      </w:r>
      <w:r>
        <w:rPr>
          <w:lang w:eastAsia="en-US"/>
        </w:rPr>
        <w:t xml:space="preserve">Spojením Avicenny a averroistického Averroese </w:t>
      </w:r>
      <w:r w:rsidRPr="0087487D">
        <w:rPr>
          <w:lang w:eastAsia="en-US"/>
        </w:rPr>
        <w:t>vznikla</w:t>
      </w:r>
      <w:r>
        <w:rPr>
          <w:lang w:eastAsia="en-US"/>
        </w:rPr>
        <w:t xml:space="preserve"> okolo roku 1258 nová teorie numericky odlišného </w:t>
      </w:r>
      <w:r w:rsidRPr="0815046A">
        <w:rPr>
          <w:i/>
          <w:lang w:eastAsia="en-US"/>
        </w:rPr>
        <w:t>intellectus possibilis</w:t>
      </w:r>
      <w:r>
        <w:rPr>
          <w:lang w:eastAsia="en-US"/>
        </w:rPr>
        <w:t xml:space="preserve">, který je individualizovaný </w:t>
      </w:r>
      <w:r w:rsidR="087B1DA8">
        <w:rPr>
          <w:lang w:eastAsia="en-US"/>
        </w:rPr>
        <w:t>v člověku</w:t>
      </w:r>
      <w:r>
        <w:rPr>
          <w:lang w:eastAsia="en-US"/>
        </w:rPr>
        <w:t xml:space="preserve">. </w:t>
      </w:r>
      <w:r w:rsidR="00BD0C8A">
        <w:rPr>
          <w:lang w:eastAsia="en-US"/>
        </w:rPr>
        <w:t xml:space="preserve">Tento intelekt </w:t>
      </w:r>
      <w:r w:rsidR="00BD0C8A" w:rsidRPr="00BD0C8A">
        <w:rPr>
          <w:lang w:eastAsia="en-US"/>
        </w:rPr>
        <w:t xml:space="preserve">individualizován v člověku správně, což </w:t>
      </w:r>
      <w:r w:rsidR="00BD0C8A">
        <w:rPr>
          <w:lang w:eastAsia="en-US"/>
        </w:rPr>
        <w:t>je křesťanská</w:t>
      </w:r>
      <w:r w:rsidR="00BD0C8A" w:rsidRPr="00BD0C8A">
        <w:rPr>
          <w:lang w:eastAsia="en-US"/>
        </w:rPr>
        <w:t xml:space="preserve"> verz</w:t>
      </w:r>
      <w:r w:rsidR="00BD0C8A">
        <w:rPr>
          <w:lang w:eastAsia="en-US"/>
        </w:rPr>
        <w:t>e a</w:t>
      </w:r>
      <w:r w:rsidR="00BD0C8A" w:rsidRPr="00BD0C8A">
        <w:rPr>
          <w:lang w:eastAsia="en-US"/>
        </w:rPr>
        <w:t xml:space="preserve">verroismu podle Avicenny. Nebo je </w:t>
      </w:r>
      <w:r w:rsidR="00BD0C8A" w:rsidRPr="00BD0C8A">
        <w:rPr>
          <w:i/>
          <w:lang w:eastAsia="en-US"/>
        </w:rPr>
        <w:t>intellectus possibilis</w:t>
      </w:r>
      <w:r w:rsidR="00BD0C8A" w:rsidRPr="00BD0C8A">
        <w:rPr>
          <w:lang w:eastAsia="en-US"/>
        </w:rPr>
        <w:t xml:space="preserve"> nesprávně </w:t>
      </w:r>
      <w:r w:rsidR="00BD0C8A">
        <w:rPr>
          <w:lang w:eastAsia="en-US"/>
        </w:rPr>
        <w:t xml:space="preserve">individualizován </w:t>
      </w:r>
      <w:r w:rsidR="00BD0C8A" w:rsidRPr="00BD0C8A">
        <w:rPr>
          <w:lang w:eastAsia="en-US"/>
        </w:rPr>
        <w:t>podle Averroese</w:t>
      </w:r>
      <w:r w:rsidR="00BD0C8A">
        <w:rPr>
          <w:lang w:eastAsia="en-US"/>
        </w:rPr>
        <w:t xml:space="preserve">, což </w:t>
      </w:r>
      <w:r w:rsidR="00BD0C8A" w:rsidRPr="00BD0C8A">
        <w:rPr>
          <w:lang w:eastAsia="en-US"/>
        </w:rPr>
        <w:t>vytváří kacířskou v</w:t>
      </w:r>
      <w:r w:rsidR="00BD0C8A">
        <w:rPr>
          <w:lang w:eastAsia="en-US"/>
        </w:rPr>
        <w:t>erzi a</w:t>
      </w:r>
      <w:r w:rsidR="00BD0C8A" w:rsidRPr="00BD0C8A">
        <w:rPr>
          <w:lang w:eastAsia="en-US"/>
        </w:rPr>
        <w:t xml:space="preserve">verroismu. Tato základní </w:t>
      </w:r>
      <w:r w:rsidR="00BD0C8A">
        <w:rPr>
          <w:lang w:eastAsia="en-US"/>
        </w:rPr>
        <w:lastRenderedPageBreak/>
        <w:t>pochybení (</w:t>
      </w:r>
      <w:r w:rsidR="00BD0C8A" w:rsidRPr="00BD0C8A">
        <w:rPr>
          <w:i/>
          <w:lang w:eastAsia="en-US"/>
        </w:rPr>
        <w:t>Irrtum</w:t>
      </w:r>
      <w:r w:rsidR="00BD0C8A">
        <w:rPr>
          <w:lang w:eastAsia="en-US"/>
        </w:rPr>
        <w:t>) prvního tomismu založilo</w:t>
      </w:r>
      <w:r w:rsidR="00BD0C8A" w:rsidRPr="00BD0C8A">
        <w:rPr>
          <w:lang w:eastAsia="en-US"/>
        </w:rPr>
        <w:t xml:space="preserve"> objekt</w:t>
      </w:r>
      <w:r w:rsidR="00BD0C8A">
        <w:rPr>
          <w:lang w:eastAsia="en-US"/>
        </w:rPr>
        <w:t xml:space="preserve">ivní definici moderního poznání. </w:t>
      </w:r>
      <w:r>
        <w:rPr>
          <w:lang w:eastAsia="en-US"/>
        </w:rPr>
        <w:t xml:space="preserve">Akvinský hlásal numerickou individuaci </w:t>
      </w:r>
      <w:r w:rsidRPr="081253F2">
        <w:rPr>
          <w:i/>
          <w:lang w:eastAsia="en-US"/>
        </w:rPr>
        <w:t>intellectus possibilis</w:t>
      </w:r>
      <w:r>
        <w:rPr>
          <w:lang w:eastAsia="en-US"/>
        </w:rPr>
        <w:t xml:space="preserve"> během prvního pobytu v Paříži. Nyní je jasné, proti komu je namířeno Sigerovo zásadní odmítnutí numericky odlišné</w:t>
      </w:r>
      <w:r w:rsidR="005E4FFA">
        <w:rPr>
          <w:lang w:eastAsia="en-US"/>
        </w:rPr>
        <w:t>ho</w:t>
      </w:r>
      <w:r>
        <w:rPr>
          <w:lang w:eastAsia="en-US"/>
        </w:rPr>
        <w:t xml:space="preserve"> </w:t>
      </w:r>
      <w:r w:rsidRPr="081253F2">
        <w:rPr>
          <w:i/>
          <w:lang w:eastAsia="en-US"/>
        </w:rPr>
        <w:t>intellectus possibilis</w:t>
      </w:r>
      <w:r>
        <w:rPr>
          <w:lang w:eastAsia="en-US"/>
        </w:rPr>
        <w:t xml:space="preserve"> v člověku podané v QIIIDA a v následných spisech. Albert toto averroistické sofisma nemá, protože jeho výklad individuálního pojetí poznání sledoval Sicilský výklad CMDA v linii Alverna a Blundovy školy (kap. 4.4.2). Následná argumentace </w:t>
      </w:r>
      <w:r w:rsidR="087B1DA8">
        <w:rPr>
          <w:lang w:eastAsia="en-US"/>
        </w:rPr>
        <w:t xml:space="preserve">Tomášových </w:t>
      </w:r>
      <w:r>
        <w:rPr>
          <w:lang w:eastAsia="en-US"/>
        </w:rPr>
        <w:t xml:space="preserve">Sentencí odmítne Teofrastovo a Themistiovo pojetí numericky jednotného možného intelektu ve všech lidech podle Averroesovy kritiky CMDA. Pak zbývá výše uvedené </w:t>
      </w:r>
      <w:r w:rsidR="00815CD8">
        <w:rPr>
          <w:lang w:eastAsia="en-US"/>
        </w:rPr>
        <w:t xml:space="preserve">Tomášovo </w:t>
      </w:r>
      <w:r>
        <w:rPr>
          <w:lang w:eastAsia="en-US"/>
        </w:rPr>
        <w:t xml:space="preserve">simulákrum numericky jednotného </w:t>
      </w:r>
      <w:r w:rsidR="006E35A7">
        <w:rPr>
          <w:lang w:eastAsia="en-US"/>
        </w:rPr>
        <w:t xml:space="preserve">kosmického </w:t>
      </w:r>
      <w:r w:rsidRPr="00663199">
        <w:rPr>
          <w:i/>
          <w:lang w:eastAsia="en-US"/>
        </w:rPr>
        <w:t>intellectus possibilis</w:t>
      </w:r>
      <w:r>
        <w:rPr>
          <w:lang w:eastAsia="en-US"/>
        </w:rPr>
        <w:t xml:space="preserve"> daného externě a jednotně pro všechny lidi</w:t>
      </w:r>
      <w:r w:rsidR="0062090A">
        <w:rPr>
          <w:lang w:eastAsia="en-US"/>
        </w:rPr>
        <w:t>. Toto chybné averroistické</w:t>
      </w:r>
      <w:r w:rsidR="00A75485">
        <w:rPr>
          <w:lang w:eastAsia="en-US"/>
        </w:rPr>
        <w:t xml:space="preserve"> pojetí receptivního intelektu, </w:t>
      </w:r>
      <w:r>
        <w:rPr>
          <w:lang w:eastAsia="en-US"/>
        </w:rPr>
        <w:t xml:space="preserve">které </w:t>
      </w:r>
      <w:r w:rsidR="0062090A">
        <w:rPr>
          <w:lang w:eastAsia="en-US"/>
        </w:rPr>
        <w:t>Akvinský osobně vytvořil</w:t>
      </w:r>
      <w:r w:rsidR="00A75485">
        <w:rPr>
          <w:lang w:eastAsia="en-US"/>
        </w:rPr>
        <w:t xml:space="preserve">, </w:t>
      </w:r>
      <w:r>
        <w:rPr>
          <w:lang w:eastAsia="en-US"/>
        </w:rPr>
        <w:t xml:space="preserve">musí </w:t>
      </w:r>
      <w:r w:rsidR="004C70F1">
        <w:rPr>
          <w:lang w:eastAsia="en-US"/>
        </w:rPr>
        <w:t xml:space="preserve">tento </w:t>
      </w:r>
      <w:r>
        <w:rPr>
          <w:lang w:eastAsia="en-US"/>
        </w:rPr>
        <w:t xml:space="preserve">avicennistický </w:t>
      </w:r>
      <w:r w:rsidR="0062090A">
        <w:rPr>
          <w:lang w:eastAsia="en-US"/>
        </w:rPr>
        <w:t xml:space="preserve">a křesťanský </w:t>
      </w:r>
      <w:r>
        <w:rPr>
          <w:lang w:eastAsia="en-US"/>
        </w:rPr>
        <w:t xml:space="preserve">aristotelik zásadně odmítnout. Výsledné vypořádání s pojetím </w:t>
      </w:r>
      <w:r w:rsidR="0822563F">
        <w:rPr>
          <w:lang w:eastAsia="en-US"/>
        </w:rPr>
        <w:t xml:space="preserve">averroistického </w:t>
      </w:r>
      <w:r w:rsidRPr="00B84F85">
        <w:rPr>
          <w:i/>
          <w:lang w:eastAsia="en-US"/>
        </w:rPr>
        <w:t>intellectus possibilis</w:t>
      </w:r>
      <w:r>
        <w:rPr>
          <w:lang w:eastAsia="en-US"/>
        </w:rPr>
        <w:t xml:space="preserve"> podle Tomášova výkladu CMDA vypadá následovně. Činný a trpný intelekt je prý </w:t>
      </w:r>
      <w:r w:rsidR="08195CF0">
        <w:rPr>
          <w:lang w:eastAsia="en-US"/>
        </w:rPr>
        <w:t xml:space="preserve">podle Averroese </w:t>
      </w:r>
      <w:r>
        <w:rPr>
          <w:lang w:eastAsia="en-US"/>
        </w:rPr>
        <w:t xml:space="preserve">numericky jeden ve všech lidech, ale nikoliv inteligibilní </w:t>
      </w:r>
      <w:r w:rsidR="00962190">
        <w:rPr>
          <w:i/>
          <w:lang w:eastAsia="en-US"/>
        </w:rPr>
        <w:t>species</w:t>
      </w:r>
      <w:r>
        <w:rPr>
          <w:lang w:eastAsia="en-US"/>
        </w:rPr>
        <w:t xml:space="preserve">, která vznikají v individuálním výkonu poznání. Oddělený kosmický </w:t>
      </w:r>
      <w:r w:rsidRPr="08396369">
        <w:rPr>
          <w:i/>
          <w:lang w:eastAsia="en-US"/>
        </w:rPr>
        <w:t>intellectus possibilis</w:t>
      </w:r>
      <w:r>
        <w:rPr>
          <w:lang w:eastAsia="en-US"/>
        </w:rPr>
        <w:t xml:space="preserve"> působí směrem dolů neomezeně, proto přetváří lidský receptovní intelekt podobně jako řemeslník přetváří materii. Akvinský stejně jako Aegidius </w:t>
      </w:r>
      <w:r>
        <w:t xml:space="preserve">promítl do výkladu </w:t>
      </w:r>
      <w:r w:rsidR="08924BD0">
        <w:t xml:space="preserve">lidského </w:t>
      </w:r>
      <w:r>
        <w:t xml:space="preserve">poznání podle CMDA objektivní substanční model graduálně hierarchizovaných forem kosmických intelektů, které má Avicennova kosmologie a metafyzika. </w:t>
      </w:r>
      <w:r w:rsidR="009E45F1" w:rsidRPr="009E45F1">
        <w:t xml:space="preserve">Akvinský </w:t>
      </w:r>
      <w:r w:rsidR="009E45F1">
        <w:t>j</w:t>
      </w:r>
      <w:r w:rsidR="009E45F1" w:rsidRPr="009E45F1">
        <w:t xml:space="preserve">ako avicenista transformoval intelekt </w:t>
      </w:r>
      <w:r w:rsidR="009E45F1">
        <w:t xml:space="preserve">v podobě </w:t>
      </w:r>
      <w:r w:rsidR="009E45F1" w:rsidRPr="009E45F1">
        <w:rPr>
          <w:i/>
        </w:rPr>
        <w:t xml:space="preserve">tertium </w:t>
      </w:r>
      <w:r w:rsidR="009E45F1" w:rsidRPr="009E45F1">
        <w:t>a</w:t>
      </w:r>
      <w:r w:rsidR="009E45F1" w:rsidRPr="009E45F1">
        <w:rPr>
          <w:i/>
        </w:rPr>
        <w:t xml:space="preserve"> quartum genus</w:t>
      </w:r>
      <w:r w:rsidR="009E45F1">
        <w:t xml:space="preserve"> v CMDA do dvou hypostáz</w:t>
      </w:r>
      <w:r w:rsidR="009E45F1" w:rsidRPr="009E45F1">
        <w:t xml:space="preserve">ovaných forem </w:t>
      </w:r>
      <w:r w:rsidR="009E45F1">
        <w:t xml:space="preserve">v podobě </w:t>
      </w:r>
      <w:r w:rsidR="009E45F1" w:rsidRPr="009E45F1">
        <w:rPr>
          <w:i/>
        </w:rPr>
        <w:t>tertium ens</w:t>
      </w:r>
      <w:r w:rsidR="009E45F1" w:rsidRPr="009E45F1">
        <w:t xml:space="preserve"> a </w:t>
      </w:r>
      <w:r w:rsidR="009E45F1">
        <w:t xml:space="preserve">pak </w:t>
      </w:r>
      <w:r w:rsidR="009E45F1" w:rsidRPr="009E45F1">
        <w:t>obě formy smísil</w:t>
      </w:r>
      <w:r w:rsidR="009E45F1">
        <w:t xml:space="preserve"> dohromady</w:t>
      </w:r>
      <w:r w:rsidR="009E45F1" w:rsidRPr="009E45F1">
        <w:t xml:space="preserve">. </w:t>
      </w:r>
      <w:r>
        <w:t>D</w:t>
      </w:r>
      <w:r>
        <w:rPr>
          <w:lang w:eastAsia="en-US"/>
        </w:rPr>
        <w:t xml:space="preserve">efinitivní podobu averroistického modelu poznání skrze oddělený a substanční </w:t>
      </w:r>
      <w:r w:rsidRPr="083E6E10">
        <w:rPr>
          <w:i/>
          <w:lang w:eastAsia="en-US"/>
        </w:rPr>
        <w:t>intellectus possibilis</w:t>
      </w:r>
      <w:r>
        <w:rPr>
          <w:lang w:eastAsia="en-US"/>
        </w:rPr>
        <w:t xml:space="preserve"> ukazuje tento citát.</w:t>
      </w:r>
    </w:p>
    <w:p w:rsidR="08163013" w:rsidRPr="00EF4EBD" w:rsidRDefault="08163013" w:rsidP="08163013">
      <w:pPr>
        <w:pStyle w:val="Citace"/>
        <w:rPr>
          <w:lang w:val="cs-CZ"/>
        </w:rPr>
      </w:pPr>
      <w:r>
        <w:t>„</w:t>
      </w:r>
      <w:r>
        <w:rPr>
          <w:lang w:val="cs-CZ"/>
        </w:rPr>
        <w:t>Proto Averroes vyvodil vzhledem k intelektu, jak je v nás určitým způsobem porušitelný a jak je neporušitelný. Pak totiž z té části, která produkuje fantasmata, nastává porušitelnost, ale z možného intelektu je neporušitelnost (</w:t>
      </w:r>
      <w:r w:rsidRPr="00EF4EBD">
        <w:rPr>
          <w:i/>
          <w:lang w:val="la"/>
        </w:rPr>
        <w:t>ex parte intellectus possibilis est incorruptibilitas</w:t>
      </w:r>
      <w:r>
        <w:rPr>
          <w:lang w:val="cs-CZ"/>
        </w:rPr>
        <w:t xml:space="preserve">). Z toho plyne, že po smrti porušitelné části možného intelektu daného v těle nezůstane žádná pluralita jednotlivých duší. Toto pojetí je z mnoha důvodů směšné.“ </w:t>
      </w:r>
      <w:r>
        <w:rPr>
          <w:rStyle w:val="Znakapoznpodarou"/>
          <w:lang w:eastAsia="en-US"/>
        </w:rPr>
        <w:footnoteReference w:id="290"/>
      </w:r>
    </w:p>
    <w:p w:rsidR="00522BCB" w:rsidRDefault="08163013" w:rsidP="08163013">
      <w:pPr>
        <w:rPr>
          <w:lang w:eastAsia="en-US"/>
        </w:rPr>
      </w:pPr>
      <w:r>
        <w:rPr>
          <w:lang w:eastAsia="en-US"/>
        </w:rPr>
        <w:lastRenderedPageBreak/>
        <w:t xml:space="preserve">Oddělená kosmická substance </w:t>
      </w:r>
      <w:r w:rsidRPr="08D853DD">
        <w:rPr>
          <w:i/>
          <w:lang w:eastAsia="en-US"/>
        </w:rPr>
        <w:t>intellectus possibilis</w:t>
      </w:r>
      <w:r>
        <w:rPr>
          <w:lang w:eastAsia="en-US"/>
        </w:rPr>
        <w:t xml:space="preserve"> představuje hypostázovanou formu, která se v modu </w:t>
      </w:r>
      <w:r w:rsidRPr="00D7286B">
        <w:rPr>
          <w:i/>
          <w:lang w:eastAsia="en-US"/>
        </w:rPr>
        <w:t>copulatio</w:t>
      </w:r>
      <w:r>
        <w:rPr>
          <w:lang w:eastAsia="en-US"/>
        </w:rPr>
        <w:t xml:space="preserve"> spojuje s lidským receptivním intelektem. Ten se nachází v kosmologii </w:t>
      </w:r>
      <w:r w:rsidRPr="08AE0A12">
        <w:rPr>
          <w:i/>
          <w:lang w:eastAsia="en-US"/>
        </w:rPr>
        <w:t>intellectus possib</w:t>
      </w:r>
      <w:r>
        <w:rPr>
          <w:i/>
          <w:lang w:eastAsia="en-US"/>
        </w:rPr>
        <w:t>i</w:t>
      </w:r>
      <w:r w:rsidRPr="08AE0A12">
        <w:rPr>
          <w:i/>
          <w:lang w:eastAsia="en-US"/>
        </w:rPr>
        <w:t>lis</w:t>
      </w:r>
      <w:r>
        <w:rPr>
          <w:lang w:eastAsia="en-US"/>
        </w:rPr>
        <w:t xml:space="preserve"> na nejnižším stupni substančních nebeských inteligencí. Obě formy jsou nemateriální a jsou oddělené od tělesného poznání daného smyslově, proto spolu mohou úspěšně kopulovat. Pak se spojuje kosmická forma numericky jednotného </w:t>
      </w:r>
      <w:r w:rsidRPr="08A87D2D">
        <w:rPr>
          <w:i/>
          <w:lang w:eastAsia="en-US"/>
        </w:rPr>
        <w:t>intellectus possibilis</w:t>
      </w:r>
      <w:r>
        <w:rPr>
          <w:lang w:eastAsia="en-US"/>
        </w:rPr>
        <w:t xml:space="preserve"> s lidsko</w:t>
      </w:r>
      <w:r w:rsidR="08924BD0">
        <w:rPr>
          <w:lang w:eastAsia="en-US"/>
        </w:rPr>
        <w:t xml:space="preserve">u individuální formou </w:t>
      </w:r>
      <w:r w:rsidRPr="08A87D2D">
        <w:rPr>
          <w:i/>
          <w:lang w:eastAsia="en-US"/>
        </w:rPr>
        <w:t>intellectus materialis</w:t>
      </w:r>
      <w:r>
        <w:rPr>
          <w:lang w:eastAsia="en-US"/>
        </w:rPr>
        <w:t xml:space="preserve">. </w:t>
      </w:r>
      <w:r w:rsidR="00980802">
        <w:rPr>
          <w:lang w:eastAsia="en-US"/>
        </w:rPr>
        <w:t xml:space="preserve">Tato </w:t>
      </w:r>
      <w:r>
        <w:rPr>
          <w:lang w:eastAsia="en-US"/>
        </w:rPr>
        <w:t>individuace běží skrze</w:t>
      </w:r>
      <w:r w:rsidR="00980802">
        <w:rPr>
          <w:lang w:eastAsia="en-US"/>
        </w:rPr>
        <w:t xml:space="preserve"> </w:t>
      </w:r>
      <w:r w:rsidR="08924BD0">
        <w:rPr>
          <w:lang w:eastAsia="en-US"/>
        </w:rPr>
        <w:t xml:space="preserve">lidské </w:t>
      </w:r>
      <w:r>
        <w:rPr>
          <w:lang w:eastAsia="en-US"/>
        </w:rPr>
        <w:t xml:space="preserve">tělo. Averroes prý sice odmítl přímé působené odděleného kosmického </w:t>
      </w:r>
      <w:r w:rsidRPr="08277F75">
        <w:rPr>
          <w:i/>
          <w:lang w:eastAsia="en-US"/>
        </w:rPr>
        <w:t>intellectus agens</w:t>
      </w:r>
      <w:r>
        <w:rPr>
          <w:lang w:eastAsia="en-US"/>
        </w:rPr>
        <w:t xml:space="preserve"> na lidské poznání, ale celou numerickou individuaci </w:t>
      </w:r>
      <w:r>
        <w:rPr>
          <w:lang w:eastAsia="en-US"/>
        </w:rPr>
        <w:fldChar w:fldCharType="begin"/>
      </w:r>
      <w:r>
        <w:instrText xml:space="preserve"> XE "</w:instrText>
      </w:r>
      <w:r w:rsidRPr="0879585A">
        <w:instrText>intelekt:numericky jednotný</w:instrText>
      </w:r>
      <w:r>
        <w:instrText xml:space="preserve">" </w:instrText>
      </w:r>
      <w:r>
        <w:rPr>
          <w:lang w:eastAsia="en-US"/>
        </w:rPr>
        <w:fldChar w:fldCharType="end"/>
      </w:r>
      <w:r>
        <w:rPr>
          <w:lang w:eastAsia="en-US"/>
        </w:rPr>
        <w:t xml:space="preserve">poznání v člověku provedl přes kosmickou formu </w:t>
      </w:r>
      <w:r w:rsidRPr="08277F75">
        <w:rPr>
          <w:i/>
          <w:lang w:eastAsia="en-US"/>
        </w:rPr>
        <w:t>intellectus possibilis</w:t>
      </w:r>
      <w:r>
        <w:rPr>
          <w:lang w:eastAsia="en-US"/>
        </w:rPr>
        <w:t>. Z Averroese se stal umírněný amalricián</w:t>
      </w:r>
      <w:r>
        <w:rPr>
          <w:lang w:eastAsia="en-US"/>
        </w:rPr>
        <w:fldChar w:fldCharType="begin"/>
      </w:r>
      <w:r>
        <w:instrText xml:space="preserve"> XE "</w:instrText>
      </w:r>
      <w:r w:rsidRPr="089F113E">
        <w:rPr>
          <w:lang w:eastAsia="en-US"/>
        </w:rPr>
        <w:instrText>amalriciáni</w:instrText>
      </w:r>
      <w:r>
        <w:instrText xml:space="preserve">" </w:instrText>
      </w:r>
      <w:r>
        <w:rPr>
          <w:lang w:eastAsia="en-US"/>
        </w:rPr>
        <w:fldChar w:fldCharType="end"/>
      </w:r>
      <w:r>
        <w:rPr>
          <w:lang w:eastAsia="en-US"/>
        </w:rPr>
        <w:t xml:space="preserve"> ve stylu Davida z Dinantu (</w:t>
      </w:r>
      <w:r w:rsidR="08BF6A91">
        <w:rPr>
          <w:lang w:eastAsia="en-US"/>
        </w:rPr>
        <w:t>OBJ II, kap. 2</w:t>
      </w:r>
      <w:r>
        <w:rPr>
          <w:lang w:eastAsia="en-US"/>
        </w:rPr>
        <w:t xml:space="preserve">.1.3). </w:t>
      </w:r>
      <w:r>
        <w:rPr>
          <w:rStyle w:val="FontStyle129"/>
          <w:sz w:val="24"/>
        </w:rPr>
        <w:t>A</w:t>
      </w:r>
      <w:r>
        <w:rPr>
          <w:lang w:eastAsia="en-US"/>
        </w:rPr>
        <w:t xml:space="preserve">vicenna prý neměl </w:t>
      </w:r>
      <w:r w:rsidR="001B6B7B">
        <w:rPr>
          <w:lang w:eastAsia="en-US"/>
        </w:rPr>
        <w:t xml:space="preserve">tento </w:t>
      </w:r>
      <w:r>
        <w:rPr>
          <w:lang w:eastAsia="en-US"/>
        </w:rPr>
        <w:t xml:space="preserve">typ </w:t>
      </w:r>
      <w:r w:rsidRPr="080B175D">
        <w:rPr>
          <w:i/>
          <w:lang w:eastAsia="en-US"/>
        </w:rPr>
        <w:t>intellectus possibilis</w:t>
      </w:r>
      <w:r>
        <w:rPr>
          <w:lang w:eastAsia="en-US"/>
        </w:rPr>
        <w:t>, protože jej chápe čistě individuálně, což je v souladu s k</w:t>
      </w:r>
      <w:r w:rsidR="00522BCB">
        <w:rPr>
          <w:lang w:eastAsia="en-US"/>
        </w:rPr>
        <w:t>řesťanským pojetím lidské duše.</w:t>
      </w:r>
    </w:p>
    <w:p w:rsidR="00EB2365" w:rsidRDefault="00522BCB" w:rsidP="003A4F1D">
      <w:pPr>
        <w:ind w:firstLine="397"/>
      </w:pPr>
      <w:r>
        <w:t xml:space="preserve">Z pozice reálné nauky dané v CMDA </w:t>
      </w:r>
      <w:r w:rsidR="00411E41">
        <w:t xml:space="preserve">představil </w:t>
      </w:r>
      <w:r w:rsidR="08163013">
        <w:t xml:space="preserve">Akvinský </w:t>
      </w:r>
      <w:r>
        <w:t xml:space="preserve">neoplatonský model </w:t>
      </w:r>
      <w:r w:rsidR="08163013">
        <w:t xml:space="preserve">kosmického </w:t>
      </w:r>
      <w:r w:rsidR="08163013" w:rsidRPr="00026974">
        <w:rPr>
          <w:i/>
        </w:rPr>
        <w:t>intellectus possibilis</w:t>
      </w:r>
      <w:r w:rsidR="00775D4A">
        <w:rPr>
          <w:i/>
        </w:rPr>
        <w:t xml:space="preserve"> </w:t>
      </w:r>
      <w:r w:rsidR="00775D4A">
        <w:t>v řádu nebeských hierarchií</w:t>
      </w:r>
      <w:r w:rsidR="08163013">
        <w:t xml:space="preserve">, který působí jako formující prvek na lidský </w:t>
      </w:r>
      <w:r w:rsidR="08163013" w:rsidRPr="00026974">
        <w:rPr>
          <w:i/>
        </w:rPr>
        <w:t>intellectus</w:t>
      </w:r>
      <w:r w:rsidR="08163013" w:rsidRPr="089E6797">
        <w:rPr>
          <w:i/>
        </w:rPr>
        <w:t xml:space="preserve"> </w:t>
      </w:r>
      <w:r w:rsidR="08163013" w:rsidRPr="00026974">
        <w:rPr>
          <w:i/>
        </w:rPr>
        <w:t>possibilis</w:t>
      </w:r>
      <w:r w:rsidR="08163013">
        <w:t xml:space="preserve">. </w:t>
      </w:r>
      <w:r w:rsidR="08163013">
        <w:rPr>
          <w:lang w:eastAsia="en-US"/>
        </w:rPr>
        <w:t xml:space="preserve">Akvinského averroistický výklad Averroese stojí na avicennistickém dualismu, který převzal první tomista Aegidius. Závěrečná věta konstatuje v modu pythické </w:t>
      </w:r>
      <w:r w:rsidR="08163013" w:rsidRPr="08A07418">
        <w:rPr>
          <w:i/>
          <w:lang w:eastAsia="en-US"/>
        </w:rPr>
        <w:t>alétheia</w:t>
      </w:r>
      <w:r w:rsidR="08163013">
        <w:rPr>
          <w:lang w:eastAsia="en-US"/>
        </w:rPr>
        <w:t>, že jde opravdu o směšné simulákrum poznání a intelektu (</w:t>
      </w:r>
      <w:r w:rsidR="08163013" w:rsidRPr="08075FA0">
        <w:rPr>
          <w:i/>
          <w:lang w:val="la"/>
        </w:rPr>
        <w:t>ha</w:t>
      </w:r>
      <w:r w:rsidR="08163013" w:rsidRPr="08075FA0">
        <w:rPr>
          <w:i/>
        </w:rPr>
        <w:t>e</w:t>
      </w:r>
      <w:r w:rsidR="08163013" w:rsidRPr="08075FA0">
        <w:rPr>
          <w:i/>
          <w:lang w:val="la"/>
        </w:rPr>
        <w:t>c ratio ostenditur esse frivola multipliciter</w:t>
      </w:r>
      <w:r w:rsidR="08163013">
        <w:rPr>
          <w:lang w:eastAsia="en-US"/>
        </w:rPr>
        <w:t>). Averroes se stal v Tomášově pojetí chybujícím a neumělým avicennistou</w:t>
      </w:r>
      <w:r w:rsidR="00B969B2">
        <w:rPr>
          <w:lang w:eastAsia="en-US"/>
        </w:rPr>
        <w:t xml:space="preserve">. Skuteční znalci CMDA </w:t>
      </w:r>
      <w:r w:rsidR="08163013">
        <w:rPr>
          <w:lang w:eastAsia="en-US"/>
        </w:rPr>
        <w:t xml:space="preserve"> v Rue du Fouarre </w:t>
      </w:r>
      <w:r w:rsidR="00B969B2">
        <w:rPr>
          <w:lang w:eastAsia="en-US"/>
        </w:rPr>
        <w:t xml:space="preserve">ti jistě </w:t>
      </w:r>
      <w:r w:rsidR="08163013">
        <w:rPr>
          <w:lang w:eastAsia="en-US"/>
        </w:rPr>
        <w:t>považova</w:t>
      </w:r>
      <w:r w:rsidR="00B969B2">
        <w:rPr>
          <w:lang w:eastAsia="en-US"/>
        </w:rPr>
        <w:t>li</w:t>
      </w:r>
      <w:r w:rsidR="08163013">
        <w:rPr>
          <w:lang w:eastAsia="en-US"/>
        </w:rPr>
        <w:t xml:space="preserve"> za opravdu frivolní výklad</w:t>
      </w:r>
      <w:r w:rsidR="08163013" w:rsidRPr="08CD661A">
        <w:rPr>
          <w:lang w:eastAsia="en-US"/>
        </w:rPr>
        <w:t xml:space="preserve"> </w:t>
      </w:r>
      <w:r w:rsidR="08163013">
        <w:rPr>
          <w:lang w:eastAsia="en-US"/>
        </w:rPr>
        <w:t xml:space="preserve">Komentátora. Mytopoetický výklad CMDA podle Akvinského jasně ukázal, že škola modernistů hned po svém ustavení začala produkovat sofistická simulákra a jsoucna třetího druhu. Nezapomeňme, že Akvinský byl jedním z prvních magistrů nově vzniklé mendikantské fakulty. Tento </w:t>
      </w:r>
      <w:r w:rsidR="08597FAF">
        <w:rPr>
          <w:lang w:eastAsia="en-US"/>
        </w:rPr>
        <w:t>semi-</w:t>
      </w:r>
      <w:r w:rsidR="08F65CED">
        <w:rPr>
          <w:lang w:eastAsia="en-US"/>
        </w:rPr>
        <w:t xml:space="preserve">averroista </w:t>
      </w:r>
      <w:r w:rsidR="08163013">
        <w:rPr>
          <w:lang w:eastAsia="en-US"/>
        </w:rPr>
        <w:t xml:space="preserve">odsoudil </w:t>
      </w:r>
      <w:r w:rsidR="08023E20">
        <w:rPr>
          <w:lang w:eastAsia="en-US"/>
        </w:rPr>
        <w:t xml:space="preserve">„heretika“ </w:t>
      </w:r>
      <w:r w:rsidR="08163013">
        <w:rPr>
          <w:lang w:eastAsia="en-US"/>
        </w:rPr>
        <w:t xml:space="preserve">Averroese za mytopoetický nesmysl, který sám vytvořil a pak pochválil </w:t>
      </w:r>
      <w:r w:rsidR="08023E20">
        <w:rPr>
          <w:lang w:eastAsia="en-US"/>
        </w:rPr>
        <w:t>„</w:t>
      </w:r>
      <w:r w:rsidR="08163013">
        <w:rPr>
          <w:lang w:eastAsia="en-US"/>
        </w:rPr>
        <w:t>katolického</w:t>
      </w:r>
      <w:r w:rsidR="08023E20">
        <w:rPr>
          <w:lang w:eastAsia="en-US"/>
        </w:rPr>
        <w:t>“</w:t>
      </w:r>
      <w:r w:rsidR="08163013">
        <w:rPr>
          <w:lang w:eastAsia="en-US"/>
        </w:rPr>
        <w:t xml:space="preserve"> Avicennu za to, že nechal </w:t>
      </w:r>
      <w:r w:rsidR="08163013" w:rsidRPr="080B175D">
        <w:rPr>
          <w:i/>
          <w:lang w:eastAsia="en-US"/>
        </w:rPr>
        <w:t>intellectus possibilis</w:t>
      </w:r>
      <w:r w:rsidR="08163013">
        <w:rPr>
          <w:lang w:eastAsia="en-US"/>
        </w:rPr>
        <w:t xml:space="preserve"> jako individuální poznávací schopnost člověka. Toto pojetí museli magistři na Rue du Fouarre zásadně odmítnout</w:t>
      </w:r>
      <w:r w:rsidR="00220D83">
        <w:rPr>
          <w:lang w:eastAsia="en-US"/>
        </w:rPr>
        <w:t xml:space="preserve">. Akvinský </w:t>
      </w:r>
      <w:r w:rsidR="08163013">
        <w:rPr>
          <w:lang w:eastAsia="en-US"/>
        </w:rPr>
        <w:t xml:space="preserve">vytvořil novou </w:t>
      </w:r>
      <w:r w:rsidR="00220D83">
        <w:rPr>
          <w:lang w:eastAsia="en-US"/>
        </w:rPr>
        <w:t xml:space="preserve">verzi </w:t>
      </w:r>
      <w:r w:rsidR="08163013">
        <w:rPr>
          <w:lang w:eastAsia="en-US"/>
        </w:rPr>
        <w:t>kosmické</w:t>
      </w:r>
      <w:r w:rsidR="00220D83">
        <w:rPr>
          <w:lang w:eastAsia="en-US"/>
        </w:rPr>
        <w:t>ho</w:t>
      </w:r>
      <w:r w:rsidR="08163013">
        <w:rPr>
          <w:lang w:eastAsia="en-US"/>
        </w:rPr>
        <w:t xml:space="preserve"> </w:t>
      </w:r>
      <w:r w:rsidR="08163013" w:rsidRPr="08027973">
        <w:rPr>
          <w:i/>
          <w:lang w:eastAsia="en-US"/>
        </w:rPr>
        <w:t>intellectus possibilis</w:t>
      </w:r>
      <w:r w:rsidR="08163013">
        <w:rPr>
          <w:lang w:eastAsia="en-US"/>
        </w:rPr>
        <w:t>, kterou měl David z Dinantu</w:t>
      </w:r>
      <w:r w:rsidR="08163013">
        <w:rPr>
          <w:lang w:eastAsia="en-US"/>
        </w:rPr>
        <w:fldChar w:fldCharType="begin"/>
      </w:r>
      <w:r w:rsidR="08163013">
        <w:instrText xml:space="preserve"> XE "</w:instrText>
      </w:r>
      <w:r w:rsidR="08163013" w:rsidRPr="08EC311C">
        <w:rPr>
          <w:lang w:eastAsia="en-US"/>
        </w:rPr>
        <w:instrText>David z Dinantu</w:instrText>
      </w:r>
      <w:r w:rsidR="08163013">
        <w:instrText xml:space="preserve">" </w:instrText>
      </w:r>
      <w:r w:rsidR="08163013">
        <w:rPr>
          <w:lang w:eastAsia="en-US"/>
        </w:rPr>
        <w:fldChar w:fldCharType="end"/>
      </w:r>
      <w:r w:rsidR="08163013">
        <w:rPr>
          <w:lang w:eastAsia="en-US"/>
        </w:rPr>
        <w:t xml:space="preserve">. Zavedení tohoto averroismu byl pravděpodobně jeden z hlavních důvodů Tomášova prvního odchodu z Paříže. Znalci Komentátora jej kritizovali za averroistické pojetí </w:t>
      </w:r>
      <w:r w:rsidR="08163013" w:rsidRPr="08E82A4D">
        <w:rPr>
          <w:i/>
          <w:lang w:eastAsia="en-US"/>
        </w:rPr>
        <w:t>intell</w:t>
      </w:r>
      <w:r w:rsidR="08163013">
        <w:rPr>
          <w:i/>
          <w:lang w:eastAsia="en-US"/>
        </w:rPr>
        <w:t>e</w:t>
      </w:r>
      <w:r w:rsidR="08163013" w:rsidRPr="08E82A4D">
        <w:rPr>
          <w:i/>
          <w:lang w:eastAsia="en-US"/>
        </w:rPr>
        <w:t>ctus possibilis</w:t>
      </w:r>
      <w:r w:rsidR="08163013">
        <w:rPr>
          <w:lang w:eastAsia="en-US"/>
        </w:rPr>
        <w:t xml:space="preserve"> a za hlásání nové formy komitační teorie podle Avicenny. Škola prvního averroismu z Rue du Fouarre zásadně odmítla moderní alexandrovce, k nimž patřil Akvinského výklad </w:t>
      </w:r>
      <w:r w:rsidR="08163013" w:rsidRPr="00CA48A2">
        <w:rPr>
          <w:i/>
          <w:lang w:eastAsia="en-US"/>
        </w:rPr>
        <w:t>intellectus possibilis</w:t>
      </w:r>
      <w:r w:rsidR="08163013">
        <w:rPr>
          <w:lang w:eastAsia="en-US"/>
        </w:rPr>
        <w:t xml:space="preserve"> </w:t>
      </w:r>
      <w:r w:rsidR="08163013">
        <w:rPr>
          <w:lang w:eastAsia="en-US"/>
        </w:rPr>
        <w:lastRenderedPageBreak/>
        <w:t xml:space="preserve">podaného v modu kosmické substance typu </w:t>
      </w:r>
      <w:r w:rsidR="08163013" w:rsidRPr="0856065D">
        <w:rPr>
          <w:i/>
          <w:lang w:eastAsia="en-US"/>
        </w:rPr>
        <w:t xml:space="preserve">quartum </w:t>
      </w:r>
      <w:r w:rsidR="00962190">
        <w:rPr>
          <w:i/>
          <w:lang w:eastAsia="en-US"/>
        </w:rPr>
        <w:t>genus</w:t>
      </w:r>
      <w:r w:rsidR="08163013">
        <w:rPr>
          <w:lang w:eastAsia="en-US"/>
        </w:rPr>
        <w:t xml:space="preserve">. Kritičtí aristotelikové správně viděli, že toto substanční simulákrum připsané Averroesovi reprezentuje další sofistický výplod </w:t>
      </w:r>
      <w:r w:rsidR="00066C31">
        <w:rPr>
          <w:lang w:eastAsia="en-US"/>
        </w:rPr>
        <w:t xml:space="preserve">avicennistů </w:t>
      </w:r>
      <w:r w:rsidR="08163013">
        <w:rPr>
          <w:lang w:eastAsia="en-US"/>
        </w:rPr>
        <w:t>z</w:t>
      </w:r>
      <w:r w:rsidR="00066C31">
        <w:rPr>
          <w:lang w:eastAsia="en-US"/>
        </w:rPr>
        <w:t xml:space="preserve"> právě založené </w:t>
      </w:r>
      <w:r w:rsidR="08163013">
        <w:rPr>
          <w:lang w:eastAsia="en-US"/>
        </w:rPr>
        <w:t xml:space="preserve">mendikantské </w:t>
      </w:r>
      <w:r w:rsidR="00066C31">
        <w:rPr>
          <w:lang w:eastAsia="en-US"/>
        </w:rPr>
        <w:t xml:space="preserve">fakulty. </w:t>
      </w:r>
      <w:r w:rsidR="00B71313">
        <w:rPr>
          <w:lang w:eastAsia="en-US"/>
        </w:rPr>
        <w:t>Polemiku s magistry z Rue du Fouarre</w:t>
      </w:r>
      <w:r w:rsidR="00B71313" w:rsidRPr="08116BF5">
        <w:rPr>
          <w:lang w:eastAsia="en-US"/>
        </w:rPr>
        <w:t xml:space="preserve"> </w:t>
      </w:r>
      <w:r w:rsidR="00B71313">
        <w:rPr>
          <w:lang w:eastAsia="en-US"/>
        </w:rPr>
        <w:t xml:space="preserve">představuje </w:t>
      </w:r>
      <w:r w:rsidR="00B71313">
        <w:rPr>
          <w:i/>
          <w:lang w:eastAsia="en-US"/>
        </w:rPr>
        <w:t>Summa c</w:t>
      </w:r>
      <w:r w:rsidR="00B71313" w:rsidRPr="08223900">
        <w:rPr>
          <w:i/>
          <w:lang w:eastAsia="en-US"/>
        </w:rPr>
        <w:t>ontra Gentiles</w:t>
      </w:r>
      <w:r w:rsidR="00B71313">
        <w:rPr>
          <w:lang w:eastAsia="en-US"/>
        </w:rPr>
        <w:t xml:space="preserve"> psaná v Itálii. Akvinského </w:t>
      </w:r>
      <w:r w:rsidR="00066C31">
        <w:rPr>
          <w:lang w:eastAsia="en-US"/>
        </w:rPr>
        <w:t xml:space="preserve">teorii </w:t>
      </w:r>
      <w:r w:rsidR="00066C31" w:rsidRPr="00066C31">
        <w:rPr>
          <w:i/>
          <w:lang w:eastAsia="en-US"/>
        </w:rPr>
        <w:t>intellectus possibilis</w:t>
      </w:r>
      <w:r w:rsidR="00066C31">
        <w:rPr>
          <w:lang w:eastAsia="en-US"/>
        </w:rPr>
        <w:t xml:space="preserve"> museli odmítnout i zastánci Bonaventury a Rufuse. Individuace intelektu byla provedena mimo jimi hlásanou verzi univerzálního hylemorfismu, a navíc popírala pluralitu substancí v člověku. </w:t>
      </w:r>
      <w:r w:rsidR="08163013">
        <w:rPr>
          <w:lang w:eastAsia="en-US"/>
        </w:rPr>
        <w:t>Bonaventurova fakulta jej odmítla z důvodů uvedených dále, protože Akvinský odmítl hlavní teze modernistů. Následoval odchod Akvinského z Paříže roku 1259, protože akademicky už nepatřil k žádné ze dvou tehdy vládnoucích škol prvního a druhého averroismu. Jeho</w:t>
      </w:r>
      <w:r w:rsidR="00885A1A">
        <w:rPr>
          <w:lang w:eastAsia="en-US"/>
        </w:rPr>
        <w:t xml:space="preserve"> kosmologický výklad receptivních</w:t>
      </w:r>
      <w:r w:rsidR="08163013">
        <w:rPr>
          <w:lang w:eastAsia="en-US"/>
        </w:rPr>
        <w:t xml:space="preserve"> kosmických forem dal Komentátora do jední linie s aristotelským výkladem Davida z Dinantu</w:t>
      </w:r>
      <w:r w:rsidR="08163013">
        <w:rPr>
          <w:lang w:eastAsia="en-US"/>
        </w:rPr>
        <w:fldChar w:fldCharType="begin"/>
      </w:r>
      <w:r w:rsidR="08163013">
        <w:instrText xml:space="preserve"> XE "</w:instrText>
      </w:r>
      <w:r w:rsidR="08163013" w:rsidRPr="084A7364">
        <w:rPr>
          <w:lang w:eastAsia="en-US"/>
        </w:rPr>
        <w:instrText>David z Dinantu</w:instrText>
      </w:r>
      <w:r w:rsidR="08163013">
        <w:instrText xml:space="preserve">" </w:instrText>
      </w:r>
      <w:r w:rsidR="08163013">
        <w:rPr>
          <w:lang w:eastAsia="en-US"/>
        </w:rPr>
        <w:fldChar w:fldCharType="end"/>
      </w:r>
      <w:r w:rsidR="08163013">
        <w:rPr>
          <w:lang w:eastAsia="en-US"/>
        </w:rPr>
        <w:t>. To bylo zásadně nepřijatelné pro komunitu skutečných znalců Averroese</w:t>
      </w:r>
      <w:r w:rsidR="00AF5C1A">
        <w:rPr>
          <w:lang w:eastAsia="en-US"/>
        </w:rPr>
        <w:t>. N</w:t>
      </w:r>
      <w:r w:rsidR="08163013">
        <w:rPr>
          <w:lang w:eastAsia="en-US"/>
        </w:rPr>
        <w:t xml:space="preserve">avíc uplynulo pouhých </w:t>
      </w:r>
      <w:r w:rsidR="00AF5C1A">
        <w:rPr>
          <w:lang w:eastAsia="en-US"/>
        </w:rPr>
        <w:t xml:space="preserve">deset </w:t>
      </w:r>
      <w:r w:rsidR="003A4F1D">
        <w:rPr>
          <w:lang w:eastAsia="en-US"/>
        </w:rPr>
        <w:t xml:space="preserve">let od smrti biskupa Alverna. </w:t>
      </w:r>
      <w:r w:rsidR="08163013">
        <w:rPr>
          <w:lang w:eastAsia="en-US"/>
        </w:rPr>
        <w:t xml:space="preserve">Averroistické pojetí možného intelektu jako substance třetího druhu najdeme v definitivní podobě v komentáři k Sentencím, který vznikal ve stejné době jako spis </w:t>
      </w:r>
      <w:r w:rsidR="08163013" w:rsidRPr="00221853">
        <w:rPr>
          <w:i/>
        </w:rPr>
        <w:t>De ente et essentia</w:t>
      </w:r>
      <w:r w:rsidR="003A4F1D">
        <w:rPr>
          <w:lang w:eastAsia="en-US"/>
        </w:rPr>
        <w:t>. První t</w:t>
      </w:r>
      <w:r w:rsidR="003A4F1D" w:rsidRPr="003A4F1D">
        <w:rPr>
          <w:lang w:eastAsia="en-US"/>
        </w:rPr>
        <w:t xml:space="preserve">omistická verze </w:t>
      </w:r>
      <w:r w:rsidR="003A4F1D">
        <w:rPr>
          <w:lang w:eastAsia="en-US"/>
        </w:rPr>
        <w:t>a</w:t>
      </w:r>
      <w:r w:rsidR="003A4F1D" w:rsidRPr="003A4F1D">
        <w:rPr>
          <w:lang w:eastAsia="en-US"/>
        </w:rPr>
        <w:t>verro</w:t>
      </w:r>
      <w:r w:rsidR="003A4F1D">
        <w:rPr>
          <w:lang w:eastAsia="en-US"/>
        </w:rPr>
        <w:t>ismu vznikla v letech 1256–</w:t>
      </w:r>
      <w:r w:rsidR="003A4F1D" w:rsidRPr="003A4F1D">
        <w:rPr>
          <w:lang w:eastAsia="en-US"/>
        </w:rPr>
        <w:t>57. Potenciální intelekt se stal kos</w:t>
      </w:r>
      <w:r w:rsidR="003A4F1D">
        <w:rPr>
          <w:lang w:eastAsia="en-US"/>
        </w:rPr>
        <w:t xml:space="preserve">mickou substancí a kopuloval </w:t>
      </w:r>
      <w:r w:rsidR="003A4F1D" w:rsidRPr="003A4F1D">
        <w:rPr>
          <w:lang w:eastAsia="en-US"/>
        </w:rPr>
        <w:t xml:space="preserve">s lidským </w:t>
      </w:r>
      <w:r w:rsidR="003A4F1D">
        <w:rPr>
          <w:lang w:eastAsia="en-US"/>
        </w:rPr>
        <w:t>materiálním i</w:t>
      </w:r>
      <w:r w:rsidR="003A4F1D" w:rsidRPr="003A4F1D">
        <w:rPr>
          <w:lang w:eastAsia="en-US"/>
        </w:rPr>
        <w:t>ntelektem.</w:t>
      </w:r>
      <w:r w:rsidR="003A4F1D">
        <w:rPr>
          <w:lang w:eastAsia="en-US"/>
        </w:rPr>
        <w:t xml:space="preserve"> </w:t>
      </w:r>
      <w:r w:rsidR="08163013">
        <w:rPr>
          <w:lang w:eastAsia="en-US"/>
        </w:rPr>
        <w:t xml:space="preserve">Akvinský definoval možný intelekt v CMDA jako univerzální kosmickou hypostázi-potenci a pak jeho individuaci v člověku odmítl jménem modernizovaného Avicenny. </w:t>
      </w:r>
      <w:r w:rsidR="00B12BDB">
        <w:rPr>
          <w:lang w:eastAsia="en-US"/>
        </w:rPr>
        <w:t xml:space="preserve">Tomáš drží Avicennovu teorii numericky individualizovaného </w:t>
      </w:r>
      <w:r w:rsidR="00B12BDB" w:rsidRPr="085467BA">
        <w:rPr>
          <w:i/>
          <w:lang w:eastAsia="en-US"/>
        </w:rPr>
        <w:t>intellectus materialis</w:t>
      </w:r>
      <w:r w:rsidR="00B12BDB">
        <w:rPr>
          <w:lang w:eastAsia="en-US"/>
        </w:rPr>
        <w:t xml:space="preserve"> v jednotlivém člověku a odmítl averroistickou teorii </w:t>
      </w:r>
      <w:r w:rsidR="00B12BDB" w:rsidRPr="081253F2">
        <w:rPr>
          <w:i/>
          <w:lang w:eastAsia="en-US"/>
        </w:rPr>
        <w:t>intellectus possibilis</w:t>
      </w:r>
      <w:r w:rsidR="00B12BDB">
        <w:rPr>
          <w:lang w:eastAsia="en-US"/>
        </w:rPr>
        <w:t xml:space="preserve"> jako kosmické substance. </w:t>
      </w:r>
      <w:r w:rsidR="08163013">
        <w:rPr>
          <w:lang w:eastAsia="en-US"/>
        </w:rPr>
        <w:t>J</w:t>
      </w:r>
      <w:r w:rsidR="08163013">
        <w:t xml:space="preserve">eho výklad individualizovaného </w:t>
      </w:r>
      <w:r w:rsidR="08163013" w:rsidRPr="081253F2">
        <w:rPr>
          <w:i/>
          <w:lang w:eastAsia="en-US"/>
        </w:rPr>
        <w:t>intellectus possibilis</w:t>
      </w:r>
      <w:r w:rsidR="08163013">
        <w:rPr>
          <w:lang w:eastAsia="en-US"/>
        </w:rPr>
        <w:t xml:space="preserve"> </w:t>
      </w:r>
      <w:r w:rsidR="00A42E89">
        <w:rPr>
          <w:lang w:eastAsia="en-US"/>
        </w:rPr>
        <w:t xml:space="preserve">je daný </w:t>
      </w:r>
      <w:r w:rsidR="08163013">
        <w:rPr>
          <w:lang w:eastAsia="en-US"/>
        </w:rPr>
        <w:t>v reálném člověku</w:t>
      </w:r>
      <w:r w:rsidR="00A42E89">
        <w:rPr>
          <w:lang w:eastAsia="en-US"/>
        </w:rPr>
        <w:t xml:space="preserve">. Intelekt je </w:t>
      </w:r>
      <w:r w:rsidR="08163013">
        <w:rPr>
          <w:lang w:eastAsia="en-US"/>
        </w:rPr>
        <w:t>založen</w:t>
      </w:r>
      <w:r w:rsidR="00A42E89">
        <w:rPr>
          <w:lang w:eastAsia="en-US"/>
        </w:rPr>
        <w:t xml:space="preserve">ý </w:t>
      </w:r>
      <w:r w:rsidR="08163013">
        <w:rPr>
          <w:lang w:eastAsia="en-US"/>
        </w:rPr>
        <w:t>ne</w:t>
      </w:r>
      <w:r w:rsidR="00A42E89">
        <w:rPr>
          <w:lang w:eastAsia="en-US"/>
        </w:rPr>
        <w:t>materiálně a tím přetrvává</w:t>
      </w:r>
      <w:r w:rsidR="08163013">
        <w:rPr>
          <w:lang w:eastAsia="en-US"/>
        </w:rPr>
        <w:t xml:space="preserve"> v duši i po smrti</w:t>
      </w:r>
      <w:r w:rsidR="00A42E89">
        <w:rPr>
          <w:lang w:eastAsia="en-US"/>
        </w:rPr>
        <w:t xml:space="preserve">. Pouze Avicenna prý individualizoval možný intelekt v člověku jako individuální nemateriální formu, proto Akvinský </w:t>
      </w:r>
      <w:r w:rsidR="08163013">
        <w:t xml:space="preserve">považuje </w:t>
      </w:r>
      <w:r w:rsidR="00A42E89">
        <w:t xml:space="preserve">jeho výklad </w:t>
      </w:r>
      <w:r w:rsidR="00A5384F" w:rsidRPr="00A5384F">
        <w:rPr>
          <w:i/>
        </w:rPr>
        <w:t>De anima</w:t>
      </w:r>
      <w:r w:rsidR="00A5384F">
        <w:t xml:space="preserve"> </w:t>
      </w:r>
      <w:r w:rsidR="08163013">
        <w:t>za shodný s křesťanskou vírou (</w:t>
      </w:r>
      <w:r w:rsidR="08163013" w:rsidRPr="087E708B">
        <w:rPr>
          <w:i/>
        </w:rPr>
        <w:t>secundum fidem catholicam</w:t>
      </w:r>
      <w:r w:rsidR="00EB2365">
        <w:t>).</w:t>
      </w:r>
    </w:p>
    <w:p w:rsidR="08163013" w:rsidRDefault="00EB2365" w:rsidP="003A4F1D">
      <w:pPr>
        <w:ind w:firstLine="397"/>
        <w:rPr>
          <w:lang w:eastAsia="en-US"/>
        </w:rPr>
      </w:pPr>
      <w:r>
        <w:t>T</w:t>
      </w:r>
      <w:r w:rsidR="08163013">
        <w:rPr>
          <w:lang w:eastAsia="en-US"/>
        </w:rPr>
        <w:t xml:space="preserve">omistický výklad CMDA </w:t>
      </w:r>
      <w:r>
        <w:rPr>
          <w:lang w:eastAsia="en-US"/>
        </w:rPr>
        <w:t xml:space="preserve">patří </w:t>
      </w:r>
      <w:r w:rsidR="08163013">
        <w:rPr>
          <w:lang w:eastAsia="en-US"/>
        </w:rPr>
        <w:t>do specifické skupiny semiaverroismu</w:t>
      </w:r>
      <w:r w:rsidR="006F4DBB">
        <w:rPr>
          <w:lang w:eastAsia="en-US"/>
        </w:rPr>
        <w:t xml:space="preserve">. Akvinský </w:t>
      </w:r>
      <w:r w:rsidR="08163013">
        <w:rPr>
          <w:lang w:eastAsia="en-US"/>
        </w:rPr>
        <w:t>odmítl p</w:t>
      </w:r>
      <w:r w:rsidR="006F4DBB">
        <w:rPr>
          <w:lang w:eastAsia="en-US"/>
        </w:rPr>
        <w:t xml:space="preserve">římý účinek kosmického </w:t>
      </w:r>
      <w:r w:rsidR="08163013" w:rsidRPr="088C0057">
        <w:rPr>
          <w:i/>
          <w:lang w:eastAsia="en-US"/>
        </w:rPr>
        <w:t>intellectus agens</w:t>
      </w:r>
      <w:r w:rsidR="08163013">
        <w:rPr>
          <w:lang w:eastAsia="en-US"/>
        </w:rPr>
        <w:t xml:space="preserve"> a </w:t>
      </w:r>
      <w:r w:rsidR="08163013">
        <w:rPr>
          <w:i/>
          <w:lang w:eastAsia="en-US"/>
        </w:rPr>
        <w:t xml:space="preserve">possibilis </w:t>
      </w:r>
      <w:r w:rsidR="08163013">
        <w:rPr>
          <w:lang w:eastAsia="en-US"/>
        </w:rPr>
        <w:t xml:space="preserve">na lidskou duši. </w:t>
      </w:r>
      <w:r w:rsidR="00D35321">
        <w:rPr>
          <w:lang w:eastAsia="en-US"/>
        </w:rPr>
        <w:t xml:space="preserve">Avicennistický výklad receptivního intelektu jako individualizované formy jako substance se vydává za autentickou interpretaci </w:t>
      </w:r>
      <w:r w:rsidR="08163013">
        <w:rPr>
          <w:lang w:eastAsia="en-US"/>
        </w:rPr>
        <w:t xml:space="preserve">CMDA. Akvinský provedl klasický sofistický manévr modernistů </w:t>
      </w:r>
      <w:r w:rsidR="08163013" w:rsidRPr="08912F5F">
        <w:t xml:space="preserve">v </w:t>
      </w:r>
      <w:r w:rsidR="08163013">
        <w:t xml:space="preserve">obranné projekci </w:t>
      </w:r>
      <w:r w:rsidR="08163013" w:rsidRPr="08912F5F">
        <w:rPr>
          <w:i/>
        </w:rPr>
        <w:t>Verkehrung ins Gegenteil</w:t>
      </w:r>
      <w:r w:rsidR="00092BC9">
        <w:rPr>
          <w:lang w:eastAsia="en-US"/>
        </w:rPr>
        <w:t xml:space="preserve"> a </w:t>
      </w:r>
      <w:r w:rsidR="00092BC9">
        <w:t>připsal Averro</w:t>
      </w:r>
      <w:r w:rsidR="00092BC9" w:rsidRPr="08912F5F">
        <w:t>e</w:t>
      </w:r>
      <w:r w:rsidR="00092BC9">
        <w:t>sovi h</w:t>
      </w:r>
      <w:r w:rsidR="08163013">
        <w:rPr>
          <w:lang w:eastAsia="en-US"/>
        </w:rPr>
        <w:t xml:space="preserve">eretickou formu </w:t>
      </w:r>
      <w:r w:rsidR="08163013" w:rsidRPr="089F49FF">
        <w:rPr>
          <w:i/>
          <w:lang w:eastAsia="en-US"/>
        </w:rPr>
        <w:t>intellectus possibilis</w:t>
      </w:r>
      <w:r w:rsidR="00092BC9">
        <w:rPr>
          <w:i/>
          <w:lang w:eastAsia="en-US"/>
        </w:rPr>
        <w:t xml:space="preserve">, </w:t>
      </w:r>
      <w:r w:rsidR="00092BC9">
        <w:rPr>
          <w:lang w:eastAsia="en-US"/>
        </w:rPr>
        <w:t>kterou sám vytvořil chybným výkladem C</w:t>
      </w:r>
      <w:r w:rsidR="08163013">
        <w:t xml:space="preserve">MDA </w:t>
      </w:r>
      <w:r w:rsidR="08163013">
        <w:rPr>
          <w:i/>
        </w:rPr>
        <w:fldChar w:fldCharType="begin"/>
      </w:r>
      <w:r w:rsidR="08163013">
        <w:instrText xml:space="preserve"> XE "</w:instrText>
      </w:r>
      <w:r w:rsidR="08163013" w:rsidRPr="0869615C">
        <w:rPr>
          <w:i/>
        </w:rPr>
        <w:instrText>Verkehrung ins Gegenteil</w:instrText>
      </w:r>
      <w:r w:rsidR="08163013">
        <w:instrText xml:space="preserve">" </w:instrText>
      </w:r>
      <w:r w:rsidR="08163013">
        <w:rPr>
          <w:i/>
        </w:rPr>
        <w:fldChar w:fldCharType="end"/>
      </w:r>
      <w:r w:rsidR="08163013" w:rsidRPr="08912F5F">
        <w:t xml:space="preserve">. </w:t>
      </w:r>
      <w:r w:rsidR="08E70E6E">
        <w:t xml:space="preserve">Do </w:t>
      </w:r>
      <w:r w:rsidR="00FE43B0">
        <w:t xml:space="preserve">heretického </w:t>
      </w:r>
      <w:r w:rsidR="08163013">
        <w:t xml:space="preserve">portfolia </w:t>
      </w:r>
      <w:r w:rsidR="08E70E6E">
        <w:t xml:space="preserve">Averroese přišel </w:t>
      </w:r>
      <w:r w:rsidR="08163013">
        <w:rPr>
          <w:lang w:eastAsia="en-US"/>
        </w:rPr>
        <w:t xml:space="preserve">kosmický </w:t>
      </w:r>
      <w:r w:rsidR="08163013" w:rsidRPr="08605987">
        <w:rPr>
          <w:i/>
          <w:lang w:eastAsia="en-US"/>
        </w:rPr>
        <w:t>intellectus possibilis</w:t>
      </w:r>
      <w:r w:rsidR="08163013">
        <w:rPr>
          <w:lang w:eastAsia="en-US"/>
        </w:rPr>
        <w:t xml:space="preserve"> podle Davida z </w:t>
      </w:r>
      <w:r w:rsidR="08163013">
        <w:rPr>
          <w:lang w:eastAsia="en-US"/>
        </w:rPr>
        <w:lastRenderedPageBreak/>
        <w:t xml:space="preserve">Dinantu. </w:t>
      </w:r>
      <w:r w:rsidR="08163013">
        <w:t xml:space="preserve">Tuto dvojí verzi tomistického averroismu statečně nese Komentátor až dodnes v modu kristologické expiace cizích vin podle knihy </w:t>
      </w:r>
      <w:r w:rsidR="08163013" w:rsidRPr="08912F5F">
        <w:rPr>
          <w:i/>
        </w:rPr>
        <w:t>Leviticus</w:t>
      </w:r>
      <w:r w:rsidR="08163013">
        <w:t xml:space="preserve"> </w:t>
      </w:r>
      <w:r w:rsidR="08E70E6E">
        <w:t xml:space="preserve">16:21–22 </w:t>
      </w:r>
      <w:r w:rsidR="08163013">
        <w:t>a podle Izaiášova Božího služebníka</w:t>
      </w:r>
      <w:r w:rsidR="00BD199A">
        <w:t xml:space="preserve"> (Iz 53:2‒5</w:t>
      </w:r>
      <w:r w:rsidR="00BD199A">
        <w:fldChar w:fldCharType="begin"/>
      </w:r>
      <w:r w:rsidR="00BD199A">
        <w:instrText xml:space="preserve"> XE "Starý zákon:</w:instrText>
      </w:r>
      <w:r w:rsidR="00BD199A" w:rsidRPr="080E6A23">
        <w:rPr>
          <w:i/>
        </w:rPr>
        <w:instrText>Iz</w:instrText>
      </w:r>
      <w:r w:rsidR="00BD199A" w:rsidRPr="08FB0F0C">
        <w:instrText xml:space="preserve"> 53.2‒</w:instrText>
      </w:r>
      <w:r w:rsidR="00BD199A">
        <w:instrText xml:space="preserve">5" </w:instrText>
      </w:r>
      <w:r w:rsidR="00BD199A">
        <w:fldChar w:fldCharType="end"/>
      </w:r>
      <w:r w:rsidR="00BD199A">
        <w:t>)</w:t>
      </w:r>
      <w:r w:rsidR="08163013">
        <w:t>.</w:t>
      </w:r>
      <w:r w:rsidR="00BD199A">
        <w:t xml:space="preserve"> </w:t>
      </w:r>
      <w:r w:rsidR="08163013">
        <w:t xml:space="preserve">Hermeneutická archeologie použila tuto pythickou a múzickou formu biblického orákula k tomu, aby v modu </w:t>
      </w:r>
      <w:r w:rsidR="005A2011">
        <w:t xml:space="preserve">archaické </w:t>
      </w:r>
      <w:r w:rsidR="08163013" w:rsidRPr="088C1E27">
        <w:rPr>
          <w:i/>
        </w:rPr>
        <w:t>alétheia</w:t>
      </w:r>
      <w:r w:rsidR="086F4F5D">
        <w:t xml:space="preserve"> vyložila skryté dějiny </w:t>
      </w:r>
      <w:r w:rsidR="08163013">
        <w:t>tomismu. Falešná forma averroismu pod vedením tomisticky</w:t>
      </w:r>
      <w:r w:rsidR="08163013">
        <w:fldChar w:fldCharType="begin"/>
      </w:r>
      <w:r w:rsidR="08163013">
        <w:instrText xml:space="preserve"> XE "</w:instrText>
      </w:r>
      <w:r w:rsidR="08163013" w:rsidRPr="08AB742A">
        <w:instrText>tomismus</w:instrText>
      </w:r>
      <w:r w:rsidR="08163013">
        <w:instrText xml:space="preserve">" </w:instrText>
      </w:r>
      <w:r w:rsidR="08163013">
        <w:fldChar w:fldCharType="end"/>
      </w:r>
      <w:r w:rsidR="08163013">
        <w:t xml:space="preserve"> vzdělaných </w:t>
      </w:r>
      <w:r w:rsidR="08B722EF">
        <w:t xml:space="preserve">akademických </w:t>
      </w:r>
      <w:r w:rsidR="08163013">
        <w:t xml:space="preserve">Fúrií ovlivňuje tento systém myšlení. </w:t>
      </w:r>
      <w:r w:rsidR="08163013">
        <w:rPr>
          <w:lang w:eastAsia="en-US"/>
        </w:rPr>
        <w:t>Akvinský během prvního pařížského období je pro zástupce prvního averroismu jasný avicennista, i když jiného ražení než škola druhého averrroismu pod vedením Kilwardbyho, Pechama a Bonaventury. Albert gradualistické pojetí intelektu podle Avicenny hájil pouze jako abstrakci, což bylo v souladu s výkladem CMDA (kap. 4.4.2). Albert odmítl Aristotelovu a Avicennovu neoplatonskou gradualitu intelektů (</w:t>
      </w:r>
      <w:r w:rsidR="08163013" w:rsidRPr="08F14CC1">
        <w:rPr>
          <w:i/>
        </w:rPr>
        <w:t>secundum Aristotelem et Avicennam, potentiae existentis in actu quatuor sunt gradu</w:t>
      </w:r>
      <w:r w:rsidR="08163013" w:rsidRPr="00DF3E26">
        <w:t>s</w:t>
      </w:r>
      <w:r w:rsidR="08163013">
        <w:rPr>
          <w:lang w:eastAsia="en-US"/>
        </w:rPr>
        <w:t>) ve jménu Sicilského výkladu CMDA (</w:t>
      </w:r>
      <w:r w:rsidR="08163013" w:rsidRPr="08F14CC1">
        <w:rPr>
          <w:i/>
        </w:rPr>
        <w:t xml:space="preserve">Averroes vero videtur ponere tres </w:t>
      </w:r>
      <w:r w:rsidR="00962190">
        <w:rPr>
          <w:i/>
        </w:rPr>
        <w:t>species</w:t>
      </w:r>
      <w:r w:rsidR="08163013" w:rsidRPr="08F14CC1">
        <w:rPr>
          <w:i/>
        </w:rPr>
        <w:t xml:space="preserve"> intellectus</w:t>
      </w:r>
      <w:r w:rsidR="08163013">
        <w:rPr>
          <w:lang w:eastAsia="en-US"/>
        </w:rPr>
        <w:t xml:space="preserve">). Siger dobře znal Albertův výklad </w:t>
      </w:r>
      <w:r w:rsidR="08163013" w:rsidRPr="08EC0520">
        <w:rPr>
          <w:i/>
          <w:lang w:eastAsia="en-US"/>
        </w:rPr>
        <w:t>De anima</w:t>
      </w:r>
      <w:r w:rsidR="08163013">
        <w:rPr>
          <w:lang w:eastAsia="en-US"/>
        </w:rPr>
        <w:t xml:space="preserve"> daný ve spisu </w:t>
      </w:r>
      <w:r w:rsidR="08163013" w:rsidRPr="087A2AB0">
        <w:rPr>
          <w:i/>
          <w:lang w:eastAsia="en-US"/>
        </w:rPr>
        <w:t>De homine</w:t>
      </w:r>
      <w:r w:rsidR="08163013">
        <w:rPr>
          <w:lang w:eastAsia="en-US"/>
        </w:rPr>
        <w:t xml:space="preserve">, protože figuroval v dalších Albertových pojednáních o intelektu publikovaných v době vzniku </w:t>
      </w:r>
      <w:r w:rsidR="00740A13">
        <w:rPr>
          <w:lang w:eastAsia="en-US"/>
        </w:rPr>
        <w:t xml:space="preserve">Sigerovy </w:t>
      </w:r>
      <w:r w:rsidR="08163013">
        <w:rPr>
          <w:lang w:eastAsia="en-US"/>
        </w:rPr>
        <w:t xml:space="preserve">QIIIDA. Vůči Albertovi uplatnil </w:t>
      </w:r>
      <w:r w:rsidR="08163013" w:rsidRPr="08932510">
        <w:rPr>
          <w:i/>
          <w:lang w:eastAsia="en-US"/>
        </w:rPr>
        <w:t>Doctor Invidiosus</w:t>
      </w:r>
      <w:r w:rsidR="08163013">
        <w:rPr>
          <w:i/>
          <w:lang w:eastAsia="en-US"/>
        </w:rPr>
        <w:fldChar w:fldCharType="begin"/>
      </w:r>
      <w:r w:rsidR="08163013">
        <w:instrText xml:space="preserve"> XE "</w:instrText>
      </w:r>
      <w:r w:rsidR="08163013" w:rsidRPr="08AA4276">
        <w:rPr>
          <w:i/>
          <w:lang w:eastAsia="en-US"/>
        </w:rPr>
        <w:instrText>Doctor Invidiosus</w:instrText>
      </w:r>
      <w:r w:rsidR="08163013">
        <w:instrText xml:space="preserve">" </w:instrText>
      </w:r>
      <w:r w:rsidR="08163013">
        <w:rPr>
          <w:i/>
          <w:lang w:eastAsia="en-US"/>
        </w:rPr>
        <w:fldChar w:fldCharType="end"/>
      </w:r>
      <w:r w:rsidR="08163013">
        <w:rPr>
          <w:lang w:eastAsia="en-US"/>
        </w:rPr>
        <w:t xml:space="preserve"> jinou kritiku než vůči Tomášovi, kterého poznal během společných bakalářských studií v Paříži jako </w:t>
      </w:r>
      <w:r w:rsidR="08101F6D">
        <w:rPr>
          <w:lang w:eastAsia="en-US"/>
        </w:rPr>
        <w:t>avicennistu a averroistu (kap. 4</w:t>
      </w:r>
      <w:r w:rsidR="08163013">
        <w:rPr>
          <w:lang w:eastAsia="en-US"/>
        </w:rPr>
        <w:t xml:space="preserve">.4.3). Siger jménem prvního averroismu Sicilské školy zásadně odmítl jakoukoliv možnost materiální individuace intelektu v modu </w:t>
      </w:r>
      <w:r w:rsidR="08163013" w:rsidRPr="08C3030E">
        <w:rPr>
          <w:i/>
          <w:lang w:eastAsia="en-US"/>
        </w:rPr>
        <w:t>separatus</w:t>
      </w:r>
      <w:r w:rsidR="08163013">
        <w:rPr>
          <w:lang w:eastAsia="en-US"/>
        </w:rPr>
        <w:t>, protože CMDA odmítá všechny hypostázované form</w:t>
      </w:r>
      <w:r w:rsidR="08101F6D">
        <w:rPr>
          <w:lang w:eastAsia="en-US"/>
        </w:rPr>
        <w:t>y moderních alexandrovců (kap. 4</w:t>
      </w:r>
      <w:r w:rsidR="08163013">
        <w:rPr>
          <w:lang w:eastAsia="en-US"/>
        </w:rPr>
        <w:t xml:space="preserve">.4.3). Tomáš hypostázoval intelektuální potenci osoby danou v těle a definoval tento intelekt </w:t>
      </w:r>
      <w:r w:rsidR="004422FA">
        <w:rPr>
          <w:lang w:eastAsia="en-US"/>
        </w:rPr>
        <w:t>jako esenci v nemateriální duši</w:t>
      </w:r>
      <w:r w:rsidR="08163013">
        <w:rPr>
          <w:lang w:eastAsia="en-US"/>
        </w:rPr>
        <w:t>. T</w:t>
      </w:r>
      <w:r w:rsidR="08163013">
        <w:t xml:space="preserve">ento výklad </w:t>
      </w:r>
      <w:r w:rsidR="08163013" w:rsidRPr="00456207">
        <w:rPr>
          <w:i/>
        </w:rPr>
        <w:t>anima intellectiva</w:t>
      </w:r>
      <w:r w:rsidR="08163013">
        <w:t xml:space="preserve"> obsahuje skrytý dualismus podle Avicennova </w:t>
      </w:r>
      <w:r w:rsidR="000B71D0">
        <w:t>„</w:t>
      </w:r>
      <w:r w:rsidR="08163013">
        <w:t>katolického</w:t>
      </w:r>
      <w:r w:rsidR="000B71D0">
        <w:t>“</w:t>
      </w:r>
      <w:r w:rsidR="08163013">
        <w:t xml:space="preserve"> výkladu </w:t>
      </w:r>
      <w:r w:rsidR="08163013" w:rsidRPr="089502A5">
        <w:rPr>
          <w:i/>
        </w:rPr>
        <w:t>intellectus possibilis</w:t>
      </w:r>
      <w:r w:rsidR="08163013">
        <w:t xml:space="preserve">, v němž nemateriální a oddělený intelekt funguje jako hypostázovaná forma duše v modu </w:t>
      </w:r>
      <w:r w:rsidR="08163013" w:rsidRPr="00BE5CB6">
        <w:rPr>
          <w:i/>
        </w:rPr>
        <w:t>qua</w:t>
      </w:r>
      <w:r w:rsidR="08163013" w:rsidRPr="00BE5CB6">
        <w:rPr>
          <w:i/>
          <w:vertAlign w:val="superscript"/>
        </w:rPr>
        <w:t>2</w:t>
      </w:r>
      <w:r w:rsidR="08163013">
        <w:rPr>
          <w:i/>
        </w:rPr>
        <w:t xml:space="preserve"> </w:t>
      </w:r>
      <w:r w:rsidR="08163013" w:rsidRPr="00BE5CB6">
        <w:t>(kap.</w:t>
      </w:r>
      <w:r w:rsidR="08F41CA5">
        <w:t xml:space="preserve"> 4</w:t>
      </w:r>
      <w:r w:rsidR="08163013">
        <w:t>.5.3</w:t>
      </w:r>
      <w:r w:rsidR="08163013" w:rsidRPr="00BE5CB6">
        <w:t>).</w:t>
      </w:r>
      <w:r w:rsidR="08163013" w:rsidRPr="08C24D5D">
        <w:t xml:space="preserve"> </w:t>
      </w:r>
      <w:r w:rsidR="08163013">
        <w:t xml:space="preserve">Tomismus </w:t>
      </w:r>
      <w:r w:rsidR="08163013">
        <w:rPr>
          <w:lang w:eastAsia="en-US"/>
        </w:rPr>
        <w:t>vytvořil v duši intelekt jako hypostázovanou formu</w:t>
      </w:r>
      <w:r w:rsidR="00FB7EFD">
        <w:rPr>
          <w:lang w:eastAsia="en-US"/>
        </w:rPr>
        <w:t>. Taková pr</w:t>
      </w:r>
      <w:r w:rsidR="08163013">
        <w:rPr>
          <w:lang w:eastAsia="en-US"/>
        </w:rPr>
        <w:t xml:space="preserve">odukce </w:t>
      </w:r>
      <w:r w:rsidR="00FB7EFD" w:rsidRPr="00B75F8B">
        <w:rPr>
          <w:i/>
        </w:rPr>
        <w:t>tertium ens</w:t>
      </w:r>
      <w:r w:rsidR="08163013">
        <w:rPr>
          <w:lang w:eastAsia="en-US"/>
        </w:rPr>
        <w:t xml:space="preserve"> představuje typický omyl porretánů a modernistů. Pozdější výklad v </w:t>
      </w:r>
      <w:r w:rsidR="08163013" w:rsidRPr="00FA02A5">
        <w:rPr>
          <w:i/>
          <w:lang w:eastAsia="en-US"/>
        </w:rPr>
        <w:t>De unitate intellectus</w:t>
      </w:r>
      <w:r w:rsidR="08163013">
        <w:rPr>
          <w:lang w:eastAsia="en-US"/>
        </w:rPr>
        <w:t xml:space="preserve"> hájí podobný </w:t>
      </w:r>
      <w:r w:rsidR="08163013">
        <w:t xml:space="preserve">aristotelismus odmítající Komentátorův výklad CMDA. Akvinský založil dualistickou jednotu osoby </w:t>
      </w:r>
      <w:r w:rsidR="00CC6F96">
        <w:t>re</w:t>
      </w:r>
      <w:r w:rsidR="08163013">
        <w:t xml:space="preserve">katolizací Avicenny a diabolizací Averroese, což po něm převzal Aegidius Romanus do první verze tomismu. </w:t>
      </w:r>
      <w:r w:rsidR="08163013">
        <w:rPr>
          <w:lang w:eastAsia="en-US"/>
        </w:rPr>
        <w:t xml:space="preserve">Kritičtí magistři na Rue du Fouarre nemohli připustit mytopoetický vpád dogmatické teologie do filosofie, navíc pouhých </w:t>
      </w:r>
      <w:r w:rsidR="009442C3">
        <w:rPr>
          <w:lang w:eastAsia="en-US"/>
        </w:rPr>
        <w:t xml:space="preserve">několik </w:t>
      </w:r>
      <w:r w:rsidR="08163013">
        <w:rPr>
          <w:lang w:eastAsia="en-US"/>
        </w:rPr>
        <w:t>let po odchodu biskupa Alverna na věčnost.</w:t>
      </w:r>
      <w:r w:rsidR="08163013" w:rsidRPr="08B64287">
        <w:rPr>
          <w:lang w:eastAsia="en-US"/>
        </w:rPr>
        <w:t xml:space="preserve"> </w:t>
      </w:r>
      <w:r w:rsidR="08163013">
        <w:rPr>
          <w:lang w:eastAsia="en-US"/>
        </w:rPr>
        <w:t xml:space="preserve">Sigerova škola odmítla averroismus Akvinského ohledně kosmické formy </w:t>
      </w:r>
      <w:r w:rsidR="08163013" w:rsidRPr="00DC5AD5">
        <w:rPr>
          <w:i/>
          <w:lang w:eastAsia="en-US"/>
        </w:rPr>
        <w:t>intellectus possibilis</w:t>
      </w:r>
      <w:r w:rsidR="08163013">
        <w:rPr>
          <w:i/>
          <w:lang w:eastAsia="en-US"/>
        </w:rPr>
        <w:t xml:space="preserve"> </w:t>
      </w:r>
      <w:r w:rsidR="08163013">
        <w:rPr>
          <w:lang w:eastAsia="en-US"/>
        </w:rPr>
        <w:t xml:space="preserve">a s ní spojený averroistický výklad CMDA jako </w:t>
      </w:r>
      <w:r w:rsidR="08163013">
        <w:rPr>
          <w:lang w:eastAsia="en-US"/>
        </w:rPr>
        <w:lastRenderedPageBreak/>
        <w:t xml:space="preserve">další sofisma z modernistické školy </w:t>
      </w:r>
      <w:r w:rsidR="08163013" w:rsidRPr="00CA48A2">
        <w:rPr>
          <w:i/>
          <w:lang w:eastAsia="en-US"/>
        </w:rPr>
        <w:t>sequaces Aristotelis</w:t>
      </w:r>
      <w:r w:rsidR="08163013">
        <w:rPr>
          <w:lang w:eastAsia="en-US"/>
        </w:rPr>
        <w:t>.</w:t>
      </w:r>
      <w:r w:rsidR="08163013" w:rsidRPr="082F27BA">
        <w:rPr>
          <w:lang w:eastAsia="en-US"/>
        </w:rPr>
        <w:t xml:space="preserve"> </w:t>
      </w:r>
      <w:r w:rsidR="08163013">
        <w:rPr>
          <w:lang w:eastAsia="en-US"/>
        </w:rPr>
        <w:t>Ale další kapito</w:t>
      </w:r>
      <w:r w:rsidR="00E1139C">
        <w:rPr>
          <w:lang w:eastAsia="en-US"/>
        </w:rPr>
        <w:t xml:space="preserve">ly ukáží, že Tomášova teorie </w:t>
      </w:r>
      <w:r w:rsidR="08163013">
        <w:rPr>
          <w:lang w:eastAsia="en-US"/>
        </w:rPr>
        <w:t xml:space="preserve">poznání podle </w:t>
      </w:r>
      <w:r w:rsidR="08163013" w:rsidRPr="082F27BA">
        <w:rPr>
          <w:i/>
          <w:lang w:eastAsia="en-US"/>
        </w:rPr>
        <w:t>De anima</w:t>
      </w:r>
      <w:r w:rsidR="08163013">
        <w:rPr>
          <w:lang w:eastAsia="en-US"/>
        </w:rPr>
        <w:t xml:space="preserve"> patří do pojetí prvního averroismu.</w:t>
      </w:r>
    </w:p>
    <w:p w:rsidR="08163013" w:rsidRDefault="08163013" w:rsidP="08163013">
      <w:r>
        <w:rPr>
          <w:lang w:eastAsia="en-US"/>
        </w:rPr>
        <w:tab/>
        <w:t>Tím se dostáváme ke druhému bodu, což je vztah Akvinské</w:t>
      </w:r>
      <w:r w:rsidR="00FD7506">
        <w:rPr>
          <w:lang w:eastAsia="en-US"/>
        </w:rPr>
        <w:t xml:space="preserve">ho ke škole druhého averroismu. Ten je </w:t>
      </w:r>
      <w:r>
        <w:rPr>
          <w:lang w:eastAsia="en-US"/>
        </w:rPr>
        <w:t xml:space="preserve">naprosto jednoznačně a zásadně odmítavý po celou dobu jeho působení. Nově jmenovaný magistr </w:t>
      </w:r>
      <w:r w:rsidRPr="00273106">
        <w:t xml:space="preserve">pokračuje ve </w:t>
      </w:r>
      <w:r>
        <w:t xml:space="preserve">filosofickém </w:t>
      </w:r>
      <w:r w:rsidRPr="00273106">
        <w:t xml:space="preserve">sporu </w:t>
      </w:r>
      <w:r>
        <w:t xml:space="preserve">nástupců z řad zakladatelů Pařížské univerzity proti tehdejším školám </w:t>
      </w:r>
      <w:r w:rsidRPr="08A61320">
        <w:rPr>
          <w:i/>
        </w:rPr>
        <w:t>sophistae Latini</w:t>
      </w:r>
      <w:r>
        <w:t xml:space="preserve"> a </w:t>
      </w:r>
      <w:r w:rsidRPr="08A61320">
        <w:rPr>
          <w:i/>
        </w:rPr>
        <w:t>Grammatici</w:t>
      </w:r>
      <w:r>
        <w:t xml:space="preserve">. Jeho cílem je Bonaventura a jeho pařížská škola </w:t>
      </w:r>
      <w:r w:rsidRPr="08A61320">
        <w:rPr>
          <w:i/>
        </w:rPr>
        <w:t>Modernorum</w:t>
      </w:r>
      <w:r>
        <w:t xml:space="preserve">, </w:t>
      </w:r>
      <w:r w:rsidRPr="00273106">
        <w:t xml:space="preserve">kterou </w:t>
      </w:r>
      <w:r>
        <w:t xml:space="preserve">dobře znal v Paříži během sporu sekulárních artistů a mendikantů. Ve sporu proti druhému averroismu postupoval </w:t>
      </w:r>
      <w:r w:rsidRPr="00273106">
        <w:t xml:space="preserve">stejně diskrétním </w:t>
      </w:r>
      <w:r w:rsidRPr="00273106">
        <w:rPr>
          <w:i/>
        </w:rPr>
        <w:t>modo obliquo</w:t>
      </w:r>
      <w:r>
        <w:t xml:space="preserve"> </w:t>
      </w:r>
      <w:r w:rsidRPr="00273106">
        <w:t>jako Albert Veliký.</w:t>
      </w:r>
      <w:r>
        <w:t xml:space="preserve"> </w:t>
      </w:r>
      <w:r w:rsidRPr="00273106">
        <w:t xml:space="preserve">Hermeneutika sporu prvního </w:t>
      </w:r>
      <w:r w:rsidR="00233332">
        <w:t xml:space="preserve">a druhého averroismu konstatuje, </w:t>
      </w:r>
      <w:r w:rsidRPr="00273106">
        <w:t xml:space="preserve">že </w:t>
      </w:r>
      <w:r>
        <w:t>Pecham</w:t>
      </w:r>
      <w:r w:rsidRPr="00273106">
        <w:t xml:space="preserve"> byl </w:t>
      </w:r>
      <w:r>
        <w:t xml:space="preserve">hlavním terčem </w:t>
      </w:r>
      <w:r w:rsidRPr="00273106">
        <w:t>Akvinského</w:t>
      </w:r>
      <w:r>
        <w:t xml:space="preserve"> kritiky okolo roku 1270</w:t>
      </w:r>
      <w:r w:rsidRPr="00273106">
        <w:t xml:space="preserve">. V této době Akvinský přichází na Pařížskou univerzitu a v přednáškách reaguje na učení zdejších magistrů. </w:t>
      </w:r>
      <w:r>
        <w:t>Ve stejném roce Pecham opouští Pařížskou univerzitu ze stejného důvodu jako před ním Rufus v roce 1250. Pechamova filosofie nemohla obstát před kritikou Akvinského a Sigera, stejně jako se to stalo osudným Rufusovi po kritice Alverna a Alberta. Akvinský představoval nový směr výkladu Aristotela na Pařížské univerzitě po svém druhém příjezdu na konci roku 1269. Proto se mladí bakaláři typu Aegidia přidali na stranu Nového Expozitora a modernisté bránili Pechama, jako to nepřímo dělal Bonaventura v postních kázáních (</w:t>
      </w:r>
      <w:r w:rsidRPr="087045AC">
        <w:rPr>
          <w:i/>
        </w:rPr>
        <w:t>Collationes</w:t>
      </w:r>
      <w:r>
        <w:t>) z této doby</w:t>
      </w:r>
      <w:r w:rsidR="005034EF">
        <w:t xml:space="preserve"> (kap. 4.1.1)</w:t>
      </w:r>
      <w:r>
        <w:t>. Pro Sigerovu školu na Rue du Fouarre nebyl přijatelný ani jeden z těchto latinských sofistů. Tomisté a modernisté byli averroisté podle avicennismu toletánů a zničili křesťanské pojetí osoby rozpadem na různé formy nebo dokonce substance. Není divu, že zmatený pařížský biskup Tempier po rozpadu metafyziky a jednotného vidění světa nevěděl, co dělat. V tomto moderním zmatku nebyl sám, což ukáže dále citovaný dopis generála dominikánů z roku 1271 s otázkami ohledně duše a kosmologie, na které měli odpovědět hlavní magis</w:t>
      </w:r>
      <w:r w:rsidR="08F41CA5">
        <w:t>tři řádu (kap. 4</w:t>
      </w:r>
      <w:r>
        <w:t>.5.3</w:t>
      </w:r>
      <w:r w:rsidRPr="08B832CD">
        <w:t>).</w:t>
      </w:r>
      <w:r>
        <w:t xml:space="preserve"> </w:t>
      </w:r>
      <w:r w:rsidRPr="00273106">
        <w:t xml:space="preserve">Spor </w:t>
      </w:r>
      <w:r>
        <w:t xml:space="preserve">Tomáše a Pechama </w:t>
      </w:r>
      <w:r w:rsidRPr="00273106">
        <w:t xml:space="preserve">byl nevyhnutelný a navazoval na </w:t>
      </w:r>
      <w:r>
        <w:t>Pecham</w:t>
      </w:r>
      <w:r w:rsidRPr="00273106">
        <w:t>ův spor s Albertem Velikým</w:t>
      </w:r>
      <w:r>
        <w:t xml:space="preserve">. Polemické </w:t>
      </w:r>
      <w:r w:rsidRPr="00273106">
        <w:t xml:space="preserve">dílo </w:t>
      </w:r>
      <w:r>
        <w:rPr>
          <w:i/>
        </w:rPr>
        <w:t>Quaestiones tractantes De anima</w:t>
      </w:r>
      <w:r w:rsidRPr="00273106">
        <w:t xml:space="preserve"> </w:t>
      </w:r>
      <w:r>
        <w:t xml:space="preserve">dnes známé i jako </w:t>
      </w:r>
      <w:r>
        <w:rPr>
          <w:i/>
        </w:rPr>
        <w:t>Quaestiones disputatae D</w:t>
      </w:r>
      <w:r w:rsidRPr="080A56B2">
        <w:rPr>
          <w:i/>
        </w:rPr>
        <w:t>e anima</w:t>
      </w:r>
      <w:r>
        <w:t xml:space="preserve"> do</w:t>
      </w:r>
      <w:r w:rsidRPr="00273106">
        <w:t xml:space="preserve">psal </w:t>
      </w:r>
      <w:r>
        <w:t>Pecham proti Albertovi a Akvinskému nejpozději na začátku roku 1270</w:t>
      </w:r>
      <w:r w:rsidRPr="00273106">
        <w:t xml:space="preserve"> v Paříži</w:t>
      </w:r>
      <w:r w:rsidR="08F41CA5">
        <w:t xml:space="preserve"> (kap. 4</w:t>
      </w:r>
      <w:r>
        <w:t>.2.1)</w:t>
      </w:r>
      <w:r w:rsidRPr="00273106">
        <w:t xml:space="preserve">. </w:t>
      </w:r>
      <w:r>
        <w:t>Proti Sigerovu pojetí</w:t>
      </w:r>
      <w:r w:rsidR="08F41CA5">
        <w:t xml:space="preserve"> věčnosti světa v QIIIDA (kap. 4</w:t>
      </w:r>
      <w:r>
        <w:t xml:space="preserve">.4.1) polemizuje tento augustinián v díle </w:t>
      </w:r>
      <w:r w:rsidR="082A2A40">
        <w:rPr>
          <w:i/>
        </w:rPr>
        <w:t>Quaestio disputata D</w:t>
      </w:r>
      <w:r w:rsidRPr="08587D77">
        <w:rPr>
          <w:i/>
        </w:rPr>
        <w:t>e aeternitate mundi</w:t>
      </w:r>
      <w:r>
        <w:t xml:space="preserve"> dokončeném asi v roce 1271. Akvinský navíc Pechama přímo napadl v závěru </w:t>
      </w:r>
      <w:r w:rsidRPr="08CD66FF">
        <w:rPr>
          <w:i/>
        </w:rPr>
        <w:t>De unitate</w:t>
      </w:r>
      <w:r>
        <w:t xml:space="preserve"> </w:t>
      </w:r>
      <w:r w:rsidR="00277BDD" w:rsidRPr="00277BDD">
        <w:rPr>
          <w:i/>
        </w:rPr>
        <w:t>intellectus</w:t>
      </w:r>
      <w:r w:rsidR="00277BDD">
        <w:t xml:space="preserve"> </w:t>
      </w:r>
      <w:r>
        <w:t>jako podřadného myslitele</w:t>
      </w:r>
      <w:r w:rsidR="00DA2847">
        <w:t>. Citujme závěrečnou část spisu</w:t>
      </w:r>
      <w:r>
        <w:t xml:space="preserve">, která jinými </w:t>
      </w:r>
      <w:r>
        <w:lastRenderedPageBreak/>
        <w:t xml:space="preserve">slovy opakuje výše citovanou Albertovu pozici z komentáře k </w:t>
      </w:r>
      <w:r w:rsidRPr="00EF5F78">
        <w:rPr>
          <w:i/>
        </w:rPr>
        <w:t>De anima</w:t>
      </w:r>
      <w:r>
        <w:t xml:space="preserve"> (</w:t>
      </w:r>
      <w:r w:rsidRPr="00273106">
        <w:rPr>
          <w:i/>
        </w:rPr>
        <w:t>scientiam veritatis nec ostendunt</w:t>
      </w:r>
      <w:r>
        <w:rPr>
          <w:i/>
        </w:rPr>
        <w:t xml:space="preserve"> </w:t>
      </w:r>
      <w:r w:rsidRPr="00273106">
        <w:rPr>
          <w:i/>
        </w:rPr>
        <w:t>nec verbis propriis attingunt</w:t>
      </w:r>
      <w:r w:rsidR="08F41CA5">
        <w:t>; OBJ II, kap. 2</w:t>
      </w:r>
      <w:r w:rsidRPr="00B36E91">
        <w:t>.4.3</w:t>
      </w:r>
      <w:r>
        <w:t>).</w:t>
      </w:r>
    </w:p>
    <w:p w:rsidR="08163013" w:rsidRDefault="08163013" w:rsidP="08163013">
      <w:pPr>
        <w:pStyle w:val="Citace"/>
        <w:rPr>
          <w:lang w:val="cs-CZ"/>
        </w:rPr>
      </w:pPr>
      <w:r>
        <w:t>„Toto je psáno proto, aby byl odstraněny výše popsané omyly, ale nikoliv pomocí církevních dekretů, ale skrze filosofické argumenty a spisy. A jestliže se někdo chlubí falešnou znalostí danou jen podle slov (</w:t>
      </w:r>
      <w:r w:rsidRPr="008C3CFB">
        <w:rPr>
          <w:i/>
        </w:rPr>
        <w:t>falsi nominis scientia</w:t>
      </w:r>
      <w:r>
        <w:t>) a chce něco namítnou</w:t>
      </w:r>
      <w:r>
        <w:rPr>
          <w:lang w:val="cs-CZ"/>
        </w:rPr>
        <w:t>t</w:t>
      </w:r>
      <w:r>
        <w:t xml:space="preserve"> proti tomu, co jsme napsali, ať se nechovává za rohem a nemluví o tom před nedospělci, kteří nejsou schopni posoudit tak složité otázky</w:t>
      </w:r>
      <w:r>
        <w:rPr>
          <w:lang w:val="cs-CZ"/>
        </w:rPr>
        <w:t xml:space="preserve"> (</w:t>
      </w:r>
      <w:r w:rsidRPr="08BA26F2">
        <w:rPr>
          <w:i/>
        </w:rPr>
        <w:t>coram pueris qui nesciunt de tam arduis iudicare</w:t>
      </w:r>
      <w:r>
        <w:rPr>
          <w:lang w:val="cs-CZ"/>
        </w:rPr>
        <w:t>)</w:t>
      </w:r>
      <w:r>
        <w:t>. Pokud se odváží, ať napíše odpověď na to, co je zde dáno. A pa</w:t>
      </w:r>
      <w:r w:rsidR="00827804">
        <w:t xml:space="preserve">k uvidí, že nejen moje </w:t>
      </w:r>
      <w:r w:rsidR="00827804">
        <w:rPr>
          <w:lang w:val="cs-CZ"/>
        </w:rPr>
        <w:t>nauka</w:t>
      </w:r>
      <w:r>
        <w:t>, ale i ostatní zastánci pravdy budou vzdorovat jeho omylům a opraví jeho neznalost.“</w:t>
      </w:r>
      <w:r>
        <w:rPr>
          <w:lang w:val="cs-CZ"/>
        </w:rPr>
        <w:t> </w:t>
      </w:r>
      <w:r w:rsidRPr="00273106">
        <w:rPr>
          <w:rStyle w:val="Znakapoznpodarou"/>
        </w:rPr>
        <w:footnoteReference w:id="291"/>
      </w:r>
    </w:p>
    <w:p w:rsidR="08163013" w:rsidRDefault="08163013" w:rsidP="08163013">
      <w:r>
        <w:t>Dvojnásobně poražený Pecham odchází na Oxford ve funkci magistra-regenta. Po jmenování rektora Kilwardbyho arcibiskupem v Canterbury (1272) dokončuje Pecham přeměnu této univerzity na baštu modernismu. Pecham</w:t>
      </w:r>
      <w:r w:rsidRPr="00273106">
        <w:t xml:space="preserve"> v několika dopisech </w:t>
      </w:r>
      <w:r>
        <w:t>z roku 1284‒</w:t>
      </w:r>
      <w:r w:rsidRPr="00273106">
        <w:t>85</w:t>
      </w:r>
      <w:r>
        <w:t xml:space="preserve"> </w:t>
      </w:r>
      <w:r w:rsidRPr="00273106">
        <w:t xml:space="preserve">zmiňuje základní ideový spor s Akvinským ohledně otázky, </w:t>
      </w:r>
      <w:r>
        <w:t xml:space="preserve">zda v člověku existuje jen jedna substanční forma, což </w:t>
      </w:r>
      <w:r w:rsidRPr="00273106">
        <w:t xml:space="preserve">považoval v souladu s učením druhého averroismu za zásadní omyl. </w:t>
      </w:r>
      <w:r w:rsidR="0097085C">
        <w:t xml:space="preserve">Citujme důležitý </w:t>
      </w:r>
      <w:r w:rsidRPr="00273106">
        <w:t xml:space="preserve">dopis z 1. června 1285, v němž </w:t>
      </w:r>
      <w:r>
        <w:t>Pecham</w:t>
      </w:r>
      <w:r w:rsidRPr="00273106">
        <w:t xml:space="preserve"> zmiňuje sporné body mezi ním a Akvinským. Dopis na začátku uvádí jako základn</w:t>
      </w:r>
      <w:r>
        <w:t>í sporný bod Akvinským nekompro</w:t>
      </w:r>
      <w:r w:rsidRPr="00273106">
        <w:t>misně hájenou jednu substanční formu v člověku, která tvořila jádro sporu mezi prvním a druhým averroismem. Canterburský arcibiskup brání učení františkánské školy druhého averroismu v Paříži</w:t>
      </w:r>
      <w:r>
        <w:t xml:space="preserve"> </w:t>
      </w:r>
      <w:r w:rsidR="00CE2E2D">
        <w:t>založenou Alexandrem Halským</w:t>
      </w:r>
      <w:r w:rsidR="00CE2E2D">
        <w:fldChar w:fldCharType="begin"/>
      </w:r>
      <w:r w:rsidR="00CE2E2D">
        <w:instrText xml:space="preserve"> XE "Alexander, Halský" </w:instrText>
      </w:r>
      <w:r w:rsidR="00CE2E2D">
        <w:fldChar w:fldCharType="end"/>
      </w:r>
      <w:r w:rsidR="00CE2E2D">
        <w:t xml:space="preserve">, kterou pak vedl </w:t>
      </w:r>
      <w:r>
        <w:t>Bonaventur</w:t>
      </w:r>
      <w:r w:rsidR="00CE2E2D">
        <w:t>a</w:t>
      </w:r>
      <w:r>
        <w:t xml:space="preserve">  </w:t>
      </w:r>
      <w:r w:rsidRPr="00273106">
        <w:t>(</w:t>
      </w:r>
      <w:r w:rsidRPr="00273106">
        <w:rPr>
          <w:i/>
        </w:rPr>
        <w:t>memorie fratris Alexandri ac fratris Bonaventure et consimilium</w:t>
      </w:r>
      <w:r w:rsidRPr="00273106">
        <w:t>).</w:t>
      </w:r>
      <w:r w:rsidRPr="00273106">
        <w:rPr>
          <w:rStyle w:val="Znakapoznpodarou"/>
        </w:rPr>
        <w:footnoteReference w:id="292"/>
      </w:r>
      <w:r w:rsidRPr="00273106">
        <w:t xml:space="preserve"> </w:t>
      </w:r>
      <w:r>
        <w:t>Pecham</w:t>
      </w:r>
      <w:r w:rsidRPr="00273106">
        <w:t xml:space="preserve"> v citované části listu </w:t>
      </w:r>
      <w:r>
        <w:t>uvádí</w:t>
      </w:r>
      <w:r w:rsidRPr="00273106">
        <w:t>, že hlavní změna v jím odmítnutém myšlení proběhla během posledních dvaceti let (</w:t>
      </w:r>
      <w:r w:rsidRPr="00273106">
        <w:rPr>
          <w:i/>
        </w:rPr>
        <w:t>citra viginti annos</w:t>
      </w:r>
      <w:r w:rsidRPr="00273106">
        <w:t xml:space="preserve">). </w:t>
      </w:r>
      <w:r>
        <w:t>List byl psaný roku 1285, což znamená, že s</w:t>
      </w:r>
      <w:r w:rsidRPr="00273106">
        <w:t xml:space="preserve">por vedený </w:t>
      </w:r>
      <w:r>
        <w:t>Pecham</w:t>
      </w:r>
      <w:r w:rsidRPr="00273106">
        <w:t>em se netýkal pouze pozice Akvinského kolem 1270, ale i kritiky Alberta Velikého (</w:t>
      </w:r>
      <w:r w:rsidRPr="00273106">
        <w:rPr>
          <w:i/>
        </w:rPr>
        <w:t>De unitate intellectus</w:t>
      </w:r>
      <w:r>
        <w:t xml:space="preserve">, 1263) a Sigerova výkladu </w:t>
      </w:r>
      <w:r w:rsidRPr="08C07D74">
        <w:rPr>
          <w:i/>
        </w:rPr>
        <w:t>De anima</w:t>
      </w:r>
      <w:r>
        <w:t xml:space="preserve"> I‒III redigovaného do roku 1266. Albert </w:t>
      </w:r>
      <w:r w:rsidR="007E665D">
        <w:t>publikoval</w:t>
      </w:r>
      <w:r w:rsidRPr="00273106">
        <w:t xml:space="preserve"> hlavní spisy proti druhému averroismu již jednu dekádu před Akvinským</w:t>
      </w:r>
      <w:r w:rsidR="00545734">
        <w:t xml:space="preserve"> a </w:t>
      </w:r>
      <w:r w:rsidR="00545734">
        <w:lastRenderedPageBreak/>
        <w:t>Sigerem</w:t>
      </w:r>
      <w:r w:rsidRPr="00273106">
        <w:t xml:space="preserve">. </w:t>
      </w:r>
      <w:r>
        <w:t>Pak v Pechamově dopise n</w:t>
      </w:r>
      <w:r w:rsidRPr="00273106">
        <w:t>ásleduje doktrinální část obhajující hlavní body nauky druhého averroismu.</w:t>
      </w:r>
      <w:r>
        <w:rPr>
          <w:rStyle w:val="Znakapoznpodarou"/>
        </w:rPr>
        <w:footnoteReference w:id="293"/>
      </w:r>
      <w:r>
        <w:t xml:space="preserve"> </w:t>
      </w:r>
      <w:r w:rsidRPr="00273106">
        <w:t xml:space="preserve">Františkánský arcibiskup v Canterbury jmenovaný hned po dominikánovi Kilwardbymu cituje ve své apologii sporné body jeden po druhém a podle pořadí důležitosti. </w:t>
      </w:r>
      <w:r>
        <w:t>Pecham</w:t>
      </w:r>
      <w:r w:rsidRPr="00273106">
        <w:t xml:space="preserve"> začíná </w:t>
      </w:r>
      <w:r>
        <w:t xml:space="preserve">obranou </w:t>
      </w:r>
      <w:r w:rsidRPr="00273106">
        <w:t xml:space="preserve">univočního ontoteologického </w:t>
      </w:r>
      <w:r w:rsidRPr="00273106">
        <w:rPr>
          <w:i/>
        </w:rPr>
        <w:t>resolutio</w:t>
      </w:r>
      <w:r>
        <w:rPr>
          <w:i/>
        </w:rPr>
        <w:fldChar w:fldCharType="begin"/>
      </w:r>
      <w:r>
        <w:instrText xml:space="preserve"> XE "</w:instrText>
      </w:r>
      <w:r w:rsidRPr="00111E9E">
        <w:rPr>
          <w:i/>
        </w:rPr>
        <w:instrText>resolutio</w:instrText>
      </w:r>
      <w:r>
        <w:rPr>
          <w:i/>
        </w:rPr>
        <w:instrText>:</w:instrText>
      </w:r>
      <w:r>
        <w:instrText xml:space="preserve">Pecham" </w:instrText>
      </w:r>
      <w:r>
        <w:rPr>
          <w:i/>
        </w:rPr>
        <w:fldChar w:fldCharType="end"/>
      </w:r>
      <w:r w:rsidRPr="00273106">
        <w:t xml:space="preserve"> jsoucna podle dvojího typu regulí a </w:t>
      </w:r>
      <w:r>
        <w:t xml:space="preserve">jim odpovídající </w:t>
      </w:r>
      <w:r w:rsidRPr="00273106">
        <w:t>nauku o exemplarech</w:t>
      </w:r>
      <w:r>
        <w:fldChar w:fldCharType="begin"/>
      </w:r>
      <w:r>
        <w:instrText xml:space="preserve"> XE "</w:instrText>
      </w:r>
      <w:r w:rsidRPr="00F6718E">
        <w:instrText>exemplar</w:instrText>
      </w:r>
      <w:r>
        <w:instrText xml:space="preserve">" </w:instrText>
      </w:r>
      <w:r>
        <w:fldChar w:fldCharType="end"/>
      </w:r>
      <w:r w:rsidRPr="00273106">
        <w:t xml:space="preserve"> (</w:t>
      </w:r>
      <w:r w:rsidRPr="00273106">
        <w:rPr>
          <w:i/>
        </w:rPr>
        <w:t>de regulis eternis</w:t>
      </w:r>
      <w:r>
        <w:t>). D</w:t>
      </w:r>
      <w:r w:rsidRPr="00273106">
        <w:t xml:space="preserve">ále následuje </w:t>
      </w:r>
      <w:r>
        <w:t xml:space="preserve">obrana smyslu </w:t>
      </w:r>
      <w:r w:rsidRPr="00273106">
        <w:t>jsoucna dané</w:t>
      </w:r>
      <w:r>
        <w:t>ho</w:t>
      </w:r>
      <w:r w:rsidRPr="00273106">
        <w:t xml:space="preserve"> nasvícením zezadu (</w:t>
      </w:r>
      <w:r w:rsidRPr="00273106">
        <w:rPr>
          <w:i/>
        </w:rPr>
        <w:t>de luce incommutabili</w:t>
      </w:r>
      <w:r>
        <w:t>). P</w:t>
      </w:r>
      <w:r w:rsidRPr="00273106">
        <w:t xml:space="preserve">ak </w:t>
      </w:r>
      <w:r>
        <w:t xml:space="preserve">brání </w:t>
      </w:r>
      <w:r w:rsidRPr="00273106">
        <w:t>dualismus duše podle mixu substančně daného činného a receptivního intelektu (</w:t>
      </w:r>
      <w:r w:rsidRPr="00273106">
        <w:rPr>
          <w:i/>
        </w:rPr>
        <w:t>de potentiis anime</w:t>
      </w:r>
      <w:r>
        <w:t>). N</w:t>
      </w:r>
      <w:r w:rsidRPr="00273106">
        <w:t xml:space="preserve">akonec </w:t>
      </w:r>
      <w:r>
        <w:t xml:space="preserve">Pecham brání proti prvnímu averroismu </w:t>
      </w:r>
      <w:r w:rsidRPr="00273106">
        <w:t>objektivní strukturu jsoucna danou skrze formu a materii třetího druhu (</w:t>
      </w:r>
      <w:r w:rsidRPr="00273106">
        <w:rPr>
          <w:i/>
        </w:rPr>
        <w:t>de rationibus seminalibus inditis materie</w:t>
      </w:r>
      <w:r w:rsidRPr="00273106">
        <w:t xml:space="preserve">). </w:t>
      </w:r>
      <w:r w:rsidR="00E37157">
        <w:t>T</w:t>
      </w:r>
      <w:r w:rsidRPr="00273106">
        <w:t>yto sporné body vyjmenov</w:t>
      </w:r>
      <w:r w:rsidR="00E37157">
        <w:t>al</w:t>
      </w:r>
      <w:r w:rsidRPr="00273106">
        <w:t xml:space="preserve"> samotný </w:t>
      </w:r>
      <w:r>
        <w:t>Pecham</w:t>
      </w:r>
      <w:r w:rsidR="00E37157">
        <w:t xml:space="preserve"> s dvacetiletým odstupem od tehdejších debat a považoval je za </w:t>
      </w:r>
      <w:r w:rsidRPr="00273106">
        <w:t>zásadní</w:t>
      </w:r>
      <w:r>
        <w:t xml:space="preserve"> námitky proti tehdy ustavenému tomismu v Oxfordu podle linie Grossetesteho</w:t>
      </w:r>
      <w:r w:rsidR="00E37157">
        <w:t>. Proto j</w:t>
      </w:r>
      <w:r w:rsidRPr="00273106">
        <w:t>eho výčet přijmeme jako faktický po</w:t>
      </w:r>
      <w:r w:rsidR="00E37157">
        <w:t>pis ideových sporů obou škol</w:t>
      </w:r>
      <w:r w:rsidRPr="00273106">
        <w:t xml:space="preserve">. </w:t>
      </w:r>
      <w:r>
        <w:t>Pecham</w:t>
      </w:r>
      <w:r w:rsidRPr="00273106">
        <w:t>ovu zprávu je třeba číst v dobových souvislostech</w:t>
      </w:r>
      <w:r w:rsidR="0859792F">
        <w:t xml:space="preserve"> roku </w:t>
      </w:r>
      <w:r w:rsidR="0859792F" w:rsidRPr="081942A4">
        <w:rPr>
          <w:szCs w:val="24"/>
        </w:rPr>
        <w:t>1285</w:t>
      </w:r>
      <w:r w:rsidRPr="00273106">
        <w:t xml:space="preserve">. Rehabilitace Akvinského zahájená dominikány je v době psaní dopisu už v plném proudu a osobně se v ní angažoval Albert Veliký hned po Tomášově smrti (1274). </w:t>
      </w:r>
      <w:r>
        <w:t xml:space="preserve">Grossetesteho modernisté se spojili s prvními tomisty a modernizují avicennistickou metafyziku s benevolencí arcibiskupa Kildwardbyho směrem k nově pojatému aristotelismu Akvinského. Z něj se se stal </w:t>
      </w:r>
      <w:r w:rsidRPr="081F4FF2">
        <w:rPr>
          <w:i/>
        </w:rPr>
        <w:t>Expositor Novus</w:t>
      </w:r>
      <w:r w:rsidRPr="08330AD0">
        <w:t xml:space="preserve"> </w:t>
      </w:r>
      <w:r>
        <w:t xml:space="preserve">přičiněním mediálně zdatného latinského sofisty Aegidia. </w:t>
      </w:r>
      <w:r w:rsidRPr="00273106">
        <w:t xml:space="preserve">Představitelé druhého averroismu po </w:t>
      </w:r>
      <w:r>
        <w:t xml:space="preserve">roce </w:t>
      </w:r>
      <w:r w:rsidRPr="00273106">
        <w:t>1280 přešli do defenzívy a úporně brání již jen hlavní body jimi podníceného odsouzení z března 1277</w:t>
      </w:r>
      <w:r>
        <w:t xml:space="preserve">. Oxfordští sofisté v této době také provádějí první diabolizaci Sigera, který se po Aristotelovi a Komentátorovi stal dalším obětním beránkem zdejších modernistů (kap. </w:t>
      </w:r>
      <w:r w:rsidR="0859454C">
        <w:t>5</w:t>
      </w:r>
      <w:r>
        <w:t>.5)</w:t>
      </w:r>
      <w:r w:rsidRPr="00273106">
        <w:t xml:space="preserve">. </w:t>
      </w:r>
      <w:r>
        <w:t>Spor Pechama s Grossetesteho školou tomistů tiše podporovanou dominikánem Kilwardbym symbolizuje o</w:t>
      </w:r>
      <w:r w:rsidRPr="00273106">
        <w:t xml:space="preserve">sud </w:t>
      </w:r>
      <w:r>
        <w:t xml:space="preserve">Richarda </w:t>
      </w:r>
      <w:r w:rsidRPr="00273106">
        <w:t>Knapwella</w:t>
      </w:r>
      <w:r>
        <w:fldChar w:fldCharType="begin"/>
      </w:r>
      <w:r>
        <w:instrText xml:space="preserve"> XE "</w:instrText>
      </w:r>
      <w:r w:rsidRPr="00563A97">
        <w:instrText>Knapwell, R.</w:instrText>
      </w:r>
      <w:r>
        <w:instrText xml:space="preserve">" </w:instrText>
      </w:r>
      <w:r>
        <w:fldChar w:fldCharType="end"/>
      </w:r>
      <w:r>
        <w:t xml:space="preserve"> v letech 1284‒86. Tento oxfordský magistr </w:t>
      </w:r>
      <w:r w:rsidRPr="00273106">
        <w:t xml:space="preserve">napadl františkánské </w:t>
      </w:r>
      <w:r w:rsidRPr="00273106">
        <w:rPr>
          <w:i/>
        </w:rPr>
        <w:t>Correctorium fratris Thomae</w:t>
      </w:r>
      <w:r>
        <w:t xml:space="preserve"> (William de la Mare, 1279) </w:t>
      </w:r>
      <w:r w:rsidRPr="00273106">
        <w:t xml:space="preserve">za regentování arbiskupa Johna </w:t>
      </w:r>
      <w:r>
        <w:t xml:space="preserve">Pechama. Odvážný myslitel kritizující modernistická sofismata dopadl stejně </w:t>
      </w:r>
      <w:r>
        <w:lastRenderedPageBreak/>
        <w:t>špatně jako Bacon, Siger a po nich také Ockham.</w:t>
      </w:r>
      <w:r w:rsidRPr="00273106">
        <w:rPr>
          <w:rStyle w:val="Znakapoznpodarou"/>
        </w:rPr>
        <w:footnoteReference w:id="294"/>
      </w:r>
      <w:r w:rsidRPr="00273106">
        <w:t xml:space="preserve"> Na Oxfordu ovládané</w:t>
      </w:r>
      <w:r>
        <w:t>m</w:t>
      </w:r>
      <w:r w:rsidRPr="00273106">
        <w:t xml:space="preserve"> analytickým myšlením </w:t>
      </w:r>
      <w:r w:rsidRPr="00273106">
        <w:rPr>
          <w:i/>
        </w:rPr>
        <w:t>Oxfordian Fallacy</w:t>
      </w:r>
      <w:r w:rsidRPr="00273106">
        <w:t xml:space="preserve"> a školou druhého averroismu, byla rehabilitace Akvinského dokončena roku 1286, kdy tamější kapitula dominikánů prohlásila všechna díla Akvinského za ortodoxní.</w:t>
      </w:r>
      <w:r>
        <w:t xml:space="preserve"> </w:t>
      </w:r>
      <w:r w:rsidRPr="00273106">
        <w:t xml:space="preserve">Z </w:t>
      </w:r>
      <w:r>
        <w:t>Pecham</w:t>
      </w:r>
      <w:r w:rsidRPr="00273106">
        <w:t>ova dopisu jasně vyplývá, že Akvinský odmítl všechny zásadní body, na kterých stojí ontoteologická stavba objektivity. Její moderní verzi analyzovaly kapitoly věno</w:t>
      </w:r>
      <w:r>
        <w:t xml:space="preserve">vané Bonaventurovi a Pechamovi. </w:t>
      </w:r>
      <w:r w:rsidRPr="00273106">
        <w:t xml:space="preserve">Svědectví </w:t>
      </w:r>
      <w:r>
        <w:t xml:space="preserve">františkána </w:t>
      </w:r>
      <w:r w:rsidRPr="00273106">
        <w:t>Rogera Marstona</w:t>
      </w:r>
      <w:r>
        <w:fldChar w:fldCharType="begin"/>
      </w:r>
      <w:r>
        <w:instrText xml:space="preserve"> XE "</w:instrText>
      </w:r>
      <w:r w:rsidRPr="00497723">
        <w:instrText>Marston, R.</w:instrText>
      </w:r>
      <w:r>
        <w:instrText xml:space="preserve">" </w:instrText>
      </w:r>
      <w:r>
        <w:fldChar w:fldCharType="end"/>
      </w:r>
      <w:r>
        <w:t xml:space="preserve"> (†1303)</w:t>
      </w:r>
      <w:r w:rsidRPr="00273106">
        <w:t xml:space="preserve">, současníka </w:t>
      </w:r>
      <w:r>
        <w:t>Pecham</w:t>
      </w:r>
      <w:r w:rsidRPr="00273106">
        <w:t>a a ideového odpůrce Akvinského z pozice druhého averroismu ukazuje, že klíč</w:t>
      </w:r>
      <w:r w:rsidR="00D165A2">
        <w:t xml:space="preserve">ový spor se týkal zejména ST I, </w:t>
      </w:r>
      <w:r w:rsidRPr="00273106">
        <w:t>q. 85, a. 5‒7, kde najdeme komplexní kritiku augustinianismu (Grabmann 1906, 70‒72).</w:t>
      </w:r>
      <w:r>
        <w:t xml:space="preserve"> Klíčová je zejména </w:t>
      </w:r>
      <w:r w:rsidRPr="00273106">
        <w:t>pasáž, kde Tomáš odmítá pozici druhého averroismu danou ozářením intelektu zezadu</w:t>
      </w:r>
      <w:r>
        <w:fldChar w:fldCharType="begin"/>
      </w:r>
      <w:r>
        <w:instrText xml:space="preserve"> XE "</w:instrText>
      </w:r>
      <w:r w:rsidRPr="009B447A">
        <w:instrText>zjevování:nasvícení zezadu</w:instrText>
      </w:r>
      <w:r>
        <w:instrText xml:space="preserve">" </w:instrText>
      </w:r>
      <w:r>
        <w:fldChar w:fldCharType="end"/>
      </w:r>
      <w:r w:rsidRPr="00273106">
        <w:t>, skrze exemplary dané v boží mysli.</w:t>
      </w:r>
      <w:r w:rsidRPr="00273106">
        <w:rPr>
          <w:rStyle w:val="Znakapoznpodarou"/>
        </w:rPr>
        <w:footnoteReference w:id="295"/>
      </w:r>
      <w:r w:rsidRPr="00273106">
        <w:t xml:space="preserve"> </w:t>
      </w:r>
      <w:r>
        <w:t>Tomášovu pozici převezme analytický porretán a avicennista Scotus ovlivněný v mnoha bodech tomistickou větví Grossetesteho školy. Scotus přijme základní tezi tomismu danou ozářením smyslu jsoucna zepředu</w:t>
      </w:r>
      <w:r w:rsidR="003F3446">
        <w:t>,</w:t>
      </w:r>
      <w:r>
        <w:t xml:space="preserve"> jako autenticky aristotelskou</w:t>
      </w:r>
      <w:r w:rsidR="003F3446">
        <w:t xml:space="preserve"> nauku</w:t>
      </w:r>
      <w:r>
        <w:t>. Odmítnutí iluminačního augustinianismu vytvoří sc</w:t>
      </w:r>
      <w:r w:rsidR="08FF6ADB">
        <w:t>otistickou verzi tomismu (kap. 5</w:t>
      </w:r>
      <w:r>
        <w:t xml:space="preserve">.3.2). </w:t>
      </w:r>
      <w:r w:rsidRPr="00273106">
        <w:t>Shrnutí citované kvestie 85 končí odmítnutím augustiniánského avicennismu z filosofické pozice aristotelismu</w:t>
      </w:r>
      <w:r w:rsidR="00EB4CBD">
        <w:t xml:space="preserve">. Ale kritika nebyla tak radikální, jako v případě </w:t>
      </w:r>
      <w:r w:rsidRPr="00273106">
        <w:t>metafyzik</w:t>
      </w:r>
      <w:r w:rsidR="008C657A">
        <w:t>y</w:t>
      </w:r>
      <w:r w:rsidRPr="00273106">
        <w:t xml:space="preserve"> Sigera</w:t>
      </w:r>
      <w:r w:rsidR="08FF6ADB">
        <w:t xml:space="preserve"> (kap. 4</w:t>
      </w:r>
      <w:r>
        <w:t xml:space="preserve">.4.1). </w:t>
      </w:r>
      <w:r w:rsidR="08E721A6">
        <w:t>Akvinský z</w:t>
      </w:r>
      <w:r w:rsidRPr="00273106">
        <w:t xml:space="preserve">ásadně odmítl </w:t>
      </w:r>
      <w:r w:rsidR="08E721A6">
        <w:t>každou formu</w:t>
      </w:r>
      <w:r w:rsidRPr="00273106">
        <w:t xml:space="preserve"> </w:t>
      </w:r>
      <w:r w:rsidR="08E721A6">
        <w:t xml:space="preserve">přirozeného </w:t>
      </w:r>
      <w:r w:rsidRPr="00273106">
        <w:t xml:space="preserve">poznání, </w:t>
      </w:r>
      <w:r w:rsidR="08E721A6">
        <w:t xml:space="preserve">v níž </w:t>
      </w:r>
      <w:r w:rsidRPr="00273106">
        <w:t>by byl smysl jsoucna dán nasvícením zezadu. Přímé vidění exemplarů by se rovnalo blaženému patření duše na věčnosti, kdy intelekt poznává</w:t>
      </w:r>
      <w:r w:rsidR="00447C73">
        <w:t xml:space="preserve"> exemplary </w:t>
      </w:r>
      <w:r w:rsidRPr="00273106">
        <w:t>mimo fantasmata</w:t>
      </w:r>
      <w:r>
        <w:t>, což není možné v pozemské existenci</w:t>
      </w:r>
      <w:r w:rsidRPr="00273106">
        <w:t>.</w:t>
      </w:r>
      <w:r>
        <w:rPr>
          <w:rStyle w:val="Znakapoznpodarou"/>
        </w:rPr>
        <w:footnoteReference w:id="296"/>
      </w:r>
      <w:r w:rsidRPr="00273106">
        <w:t xml:space="preserve"> Citov</w:t>
      </w:r>
      <w:r>
        <w:t xml:space="preserve">aná kvestie 85 koncipovaná proti modernistům považuje přirozený </w:t>
      </w:r>
      <w:r w:rsidRPr="00273106">
        <w:t xml:space="preserve">způsob </w:t>
      </w:r>
      <w:r>
        <w:t xml:space="preserve">poznání daný na základě iluminace za nemožný. </w:t>
      </w:r>
      <w:r w:rsidRPr="00273106">
        <w:t>Tím je dána první a n</w:t>
      </w:r>
      <w:r>
        <w:t xml:space="preserve">ejdůležitější odpověď na otázku, jaká je hlavní </w:t>
      </w:r>
      <w:r>
        <w:lastRenderedPageBreak/>
        <w:t>linie</w:t>
      </w:r>
      <w:r w:rsidRPr="00273106">
        <w:t xml:space="preserve"> kritiky druhého averroismu. Podobnou </w:t>
      </w:r>
      <w:r>
        <w:t xml:space="preserve">tezi měl již Tomášův komentář ke druhé knize Sentencí, který držel nasvícení zepředu od fantasmat. Citujme důležitou část Sentencí, která ve shodě s pozdějším Sigerovým výkladem stanovuje modus </w:t>
      </w:r>
      <w:r w:rsidR="002A25B7">
        <w:t>„</w:t>
      </w:r>
      <w:r w:rsidRPr="08A605B9">
        <w:rPr>
          <w:i/>
        </w:rPr>
        <w:t>obiective</w:t>
      </w:r>
      <w:r w:rsidR="002A25B7">
        <w:t>“</w:t>
      </w:r>
      <w:r>
        <w:t xml:space="preserve"> pro vztah intelektu daného </w:t>
      </w:r>
      <w:r w:rsidR="002A25B7">
        <w:t>„</w:t>
      </w:r>
      <w:r w:rsidRPr="08A605B9">
        <w:rPr>
          <w:i/>
        </w:rPr>
        <w:t>separabilis</w:t>
      </w:r>
      <w:r w:rsidR="002A25B7">
        <w:t>“</w:t>
      </w:r>
      <w:r>
        <w:t xml:space="preserve"> vzhledem ke smyslům. Tím se Akvinský jasně přihlásil ke schématu poznání </w:t>
      </w:r>
      <w:r w:rsidR="004932CF">
        <w:t xml:space="preserve">podle </w:t>
      </w:r>
      <w:r>
        <w:t>škol</w:t>
      </w:r>
      <w:r w:rsidR="004932CF">
        <w:t>y</w:t>
      </w:r>
      <w:r>
        <w:t xml:space="preserve"> prvního averroismu. Jeho pojetí nasvícení zepředu ale sleduje </w:t>
      </w:r>
      <w:r w:rsidR="08044EC2">
        <w:t xml:space="preserve">mylný výklad </w:t>
      </w:r>
      <w:r>
        <w:t>CMDA</w:t>
      </w:r>
      <w:r w:rsidRPr="08F562F0">
        <w:t xml:space="preserve"> </w:t>
      </w:r>
      <w:r>
        <w:t xml:space="preserve">z výše uvedených averroistických důvodů. Tomáš předkládá nový výklad třetí knihy </w:t>
      </w:r>
      <w:r w:rsidRPr="08A605B9">
        <w:rPr>
          <w:i/>
        </w:rPr>
        <w:t>De anima</w:t>
      </w:r>
      <w:r>
        <w:t xml:space="preserve"> už v Sentencích psaných během prvního pobytu v Paříži.</w:t>
      </w:r>
    </w:p>
    <w:p w:rsidR="08163013" w:rsidRDefault="00C113B4" w:rsidP="08163013">
      <w:pPr>
        <w:pStyle w:val="Citace"/>
        <w:rPr>
          <w:lang w:val="cs-CZ"/>
        </w:rPr>
      </w:pPr>
      <w:r>
        <w:t>„A tímto způsobem</w:t>
      </w:r>
      <w:r>
        <w:rPr>
          <w:lang w:val="cs-CZ"/>
        </w:rPr>
        <w:t xml:space="preserve"> </w:t>
      </w:r>
      <w:r>
        <w:t xml:space="preserve">tvoří </w:t>
      </w:r>
      <w:r w:rsidR="08163013">
        <w:t xml:space="preserve">porozumění součást </w:t>
      </w:r>
      <w:r>
        <w:rPr>
          <w:lang w:val="cs-CZ"/>
        </w:rPr>
        <w:t>vý</w:t>
      </w:r>
      <w:r w:rsidR="08163013">
        <w:t>konu</w:t>
      </w:r>
      <w:r>
        <w:rPr>
          <w:lang w:val="cs-CZ"/>
        </w:rPr>
        <w:t xml:space="preserve"> intelektu</w:t>
      </w:r>
      <w:r w:rsidR="08163013">
        <w:rPr>
          <w:lang w:val="cs-CZ"/>
        </w:rPr>
        <w:t xml:space="preserve">, </w:t>
      </w:r>
      <w:r w:rsidR="08163013">
        <w:t xml:space="preserve">jako </w:t>
      </w:r>
      <w:r w:rsidR="08163013">
        <w:rPr>
          <w:lang w:val="cs-CZ"/>
        </w:rPr>
        <w:t xml:space="preserve">tělesný </w:t>
      </w:r>
      <w:r w:rsidR="08163013">
        <w:t xml:space="preserve">orgán </w:t>
      </w:r>
      <w:r>
        <w:rPr>
          <w:lang w:val="cs-CZ"/>
        </w:rPr>
        <w:t xml:space="preserve">oka </w:t>
      </w:r>
      <w:r w:rsidR="08163013">
        <w:t>současně vidí skrze schopnost vidění</w:t>
      </w:r>
      <w:r w:rsidR="08163013">
        <w:rPr>
          <w:lang w:val="cs-CZ"/>
        </w:rPr>
        <w:t>. T</w:t>
      </w:r>
      <w:r w:rsidR="08163013">
        <w:t>akto intelekt rozumí mimo tělo, protože jeho činnost nepotřebuje žádný tělesný orgán. Ale protože t</w:t>
      </w:r>
      <w:r w:rsidR="08163013">
        <w:rPr>
          <w:lang w:val="cs-CZ"/>
        </w:rPr>
        <w:t xml:space="preserve">ento výkon poznání </w:t>
      </w:r>
      <w:r w:rsidR="08163013">
        <w:t>je předmětem výkonu porozumění (</w:t>
      </w:r>
      <w:r w:rsidR="08163013" w:rsidRPr="08B20C9F">
        <w:rPr>
          <w:i/>
        </w:rPr>
        <w:t>illud sit objectum operationis</w:t>
      </w:r>
      <w:r w:rsidR="08163013">
        <w:t>), jako zrak nemůže vidět bez barvy, stejným způsobem (</w:t>
      </w:r>
      <w:r w:rsidR="08163013" w:rsidRPr="08B20C9F">
        <w:rPr>
          <w:i/>
        </w:rPr>
        <w:t>hoc modo</w:t>
      </w:r>
      <w:r w:rsidR="08163013">
        <w:t xml:space="preserve">) také intelekt nemůže rozumět </w:t>
      </w:r>
      <w:r>
        <w:rPr>
          <w:lang w:val="cs-CZ"/>
        </w:rPr>
        <w:t xml:space="preserve">ve vezdejší existenci </w:t>
      </w:r>
      <w:r w:rsidR="08163013">
        <w:t xml:space="preserve">bez smyslového fantasmatu. Fantasma se má k intelektu jako barva k vidění, jak řekl Filosof ve třetí knize </w:t>
      </w:r>
      <w:r w:rsidR="08163013" w:rsidRPr="08C44CAB">
        <w:rPr>
          <w:i/>
        </w:rPr>
        <w:t>De anima</w:t>
      </w:r>
      <w:r w:rsidR="08163013" w:rsidRPr="08C44CAB">
        <w:rPr>
          <w:lang w:val="cs-CZ"/>
        </w:rPr>
        <w:t xml:space="preserve">, </w:t>
      </w:r>
      <w:r w:rsidR="08163013">
        <w:rPr>
          <w:lang w:val="cs-CZ"/>
        </w:rPr>
        <w:t xml:space="preserve">odstavec </w:t>
      </w:r>
      <w:r w:rsidR="08163013" w:rsidRPr="08C44CAB">
        <w:rPr>
          <w:lang w:val="cs-CZ"/>
        </w:rPr>
        <w:t>30</w:t>
      </w:r>
      <w:r w:rsidR="08163013">
        <w:t>.“</w:t>
      </w:r>
      <w:r w:rsidR="08163013">
        <w:rPr>
          <w:lang w:val="cs-CZ"/>
        </w:rPr>
        <w:t> </w:t>
      </w:r>
      <w:r w:rsidR="08163013">
        <w:rPr>
          <w:rStyle w:val="Znakapoznpodarou"/>
        </w:rPr>
        <w:footnoteReference w:id="297"/>
      </w:r>
    </w:p>
    <w:p w:rsidR="004B75DA" w:rsidRDefault="08163013" w:rsidP="08163013">
      <w:r>
        <w:t xml:space="preserve">Nyní je jasné, odkud vzal Aegidius ve svém </w:t>
      </w:r>
      <w:r w:rsidR="0000294A">
        <w:t xml:space="preserve">díle </w:t>
      </w:r>
      <w:r w:rsidR="0000294A" w:rsidRPr="0000294A">
        <w:rPr>
          <w:i/>
        </w:rPr>
        <w:t xml:space="preserve">Anonymus </w:t>
      </w:r>
      <w:r w:rsidRPr="0000294A">
        <w:rPr>
          <w:i/>
        </w:rPr>
        <w:t>Bazán</w:t>
      </w:r>
      <w:r>
        <w:t xml:space="preserve"> </w:t>
      </w:r>
      <w:r w:rsidR="0000294A">
        <w:t xml:space="preserve">definici </w:t>
      </w:r>
      <w:r>
        <w:t>barvy</w:t>
      </w:r>
      <w:r w:rsidR="0000294A">
        <w:t xml:space="preserve">, která je </w:t>
      </w:r>
      <w:r>
        <w:t>v rozporu s pojetím diafanum v CMDA (</w:t>
      </w:r>
      <w:r w:rsidRPr="0090441A">
        <w:rPr>
          <w:i/>
        </w:rPr>
        <w:t>color est ens reale</w:t>
      </w:r>
      <w:r w:rsidR="08CA7C9C">
        <w:t>; kap. 4</w:t>
      </w:r>
      <w:r>
        <w:t>.3.3). Smyslově dané fantasma se má k intelektu jako fyzicky daná barva k vidění. Obojí vztah je formálně identický a má charakter reálně kauzálního děje na úrovni prvních substancí. Další důležitá pasáž se týká přirovnání intelektu k vidění, které tento citát dává do modu plné podobnosti (</w:t>
      </w:r>
      <w:r w:rsidRPr="08CC24D1">
        <w:rPr>
          <w:i/>
        </w:rPr>
        <w:t>hoc modo</w:t>
      </w:r>
      <w:r>
        <w:t xml:space="preserve">). Siger </w:t>
      </w:r>
      <w:r w:rsidR="00A36709">
        <w:t>zásadně odmítl ekvivalenci</w:t>
      </w:r>
      <w:r>
        <w:t xml:space="preserve"> smyslového a intelektuálního poznání v komentáři QIIIDA a jeho stanovisko podpořil Boethius z Dácie jako autor </w:t>
      </w:r>
      <w:r w:rsidR="00A36709">
        <w:t xml:space="preserve">díla </w:t>
      </w:r>
      <w:r w:rsidR="00A36709" w:rsidRPr="00A36709">
        <w:rPr>
          <w:i/>
        </w:rPr>
        <w:t xml:space="preserve">Anonymus </w:t>
      </w:r>
      <w:r w:rsidRPr="00A36709">
        <w:rPr>
          <w:i/>
        </w:rPr>
        <w:t>Giele</w:t>
      </w:r>
      <w:r>
        <w:t>. Akt porozumění běží díky nematerialitě intelektu v modu ipseity (</w:t>
      </w:r>
      <w:r w:rsidRPr="08B020C7">
        <w:rPr>
          <w:i/>
        </w:rPr>
        <w:t xml:space="preserve">tertium </w:t>
      </w:r>
      <w:r w:rsidR="00962190">
        <w:rPr>
          <w:i/>
        </w:rPr>
        <w:t>genus</w:t>
      </w:r>
      <w:r>
        <w:t xml:space="preserve"> CMDA)</w:t>
      </w:r>
      <w:r w:rsidR="00F56AE1">
        <w:t xml:space="preserve">. Zde není možná </w:t>
      </w:r>
      <w:r w:rsidR="00D571A7">
        <w:t>materiální identita</w:t>
      </w:r>
      <w:r>
        <w:t xml:space="preserve"> a numerick</w:t>
      </w:r>
      <w:r w:rsidR="00F56AE1">
        <w:t>á</w:t>
      </w:r>
      <w:r>
        <w:t xml:space="preserve"> individuace intelektu, jak to předpokládá Akvinského avicennistická exegeze </w:t>
      </w:r>
      <w:r w:rsidRPr="08B020C7">
        <w:rPr>
          <w:i/>
        </w:rPr>
        <w:t>De anima</w:t>
      </w:r>
      <w:r>
        <w:t xml:space="preserve"> III. Tento důležitý výklad zahajuje Akvinského kariéru jako </w:t>
      </w:r>
      <w:r w:rsidRPr="08A605B9">
        <w:rPr>
          <w:i/>
        </w:rPr>
        <w:t>Exposito</w:t>
      </w:r>
      <w:r>
        <w:rPr>
          <w:i/>
        </w:rPr>
        <w:t>r</w:t>
      </w:r>
      <w:r w:rsidRPr="08A605B9">
        <w:rPr>
          <w:i/>
        </w:rPr>
        <w:t xml:space="preserve"> Novus</w:t>
      </w:r>
      <w:r>
        <w:rPr>
          <w:i/>
        </w:rPr>
        <w:fldChar w:fldCharType="begin"/>
      </w:r>
      <w:r>
        <w:instrText xml:space="preserve"> XE "</w:instrText>
      </w:r>
      <w:r w:rsidRPr="082C372E">
        <w:rPr>
          <w:i/>
        </w:rPr>
        <w:instrText>Expositor Novus</w:instrText>
      </w:r>
      <w:r>
        <w:instrText xml:space="preserve">" </w:instrText>
      </w:r>
      <w:r>
        <w:rPr>
          <w:i/>
        </w:rPr>
        <w:fldChar w:fldCharType="end"/>
      </w:r>
      <w:r>
        <w:t xml:space="preserve"> už v letech 1257‒58. Tomášův výklad odmítly obě hlavní školy prvního a druhého averroismu, proto musel opustit Pařížskou univerzitu roku 1259. Jeho pozici začal hájit první tomista Aegidius, což ukazují jeho modernistické úprav</w:t>
      </w:r>
      <w:r w:rsidR="004537E3">
        <w:t xml:space="preserve">y v Oxfordském rukopise DA I-II. Ty </w:t>
      </w:r>
      <w:r>
        <w:t xml:space="preserve">změnily Sigerův komentář DA I-II v Mnichovském rukopise do první verze oficiálního tomismu. Aegidius plně konvertovaný na tomismus sleduje </w:t>
      </w:r>
      <w:r>
        <w:lastRenderedPageBreak/>
        <w:t>Tomášovu linii v duchu modernizovaného prvního averroismu</w:t>
      </w:r>
      <w:r w:rsidRPr="08A64CB0">
        <w:t xml:space="preserve"> </w:t>
      </w:r>
      <w:r>
        <w:t xml:space="preserve">od roku 1268, ale pravděpodobně již dříve. Jeho konverzi k tomismu dokazuje zásadní odmítnutí Avicennovy </w:t>
      </w:r>
      <w:r w:rsidRPr="08AE6568">
        <w:rPr>
          <w:i/>
        </w:rPr>
        <w:t>De anima</w:t>
      </w:r>
      <w:r>
        <w:t xml:space="preserve"> dané v Oxfordském rukopise DA III</w:t>
      </w:r>
      <w:r w:rsidR="08384962">
        <w:t xml:space="preserve">. Tato konverze k tomismu a proti modernistům </w:t>
      </w:r>
      <w:r>
        <w:t>jistě souvisí s</w:t>
      </w:r>
      <w:r w:rsidR="08384962">
        <w:t xml:space="preserve"> Tomášovými </w:t>
      </w:r>
      <w:r>
        <w:t xml:space="preserve">disputacemi </w:t>
      </w:r>
      <w:r w:rsidRPr="08AE6568">
        <w:rPr>
          <w:i/>
        </w:rPr>
        <w:t>Q</w:t>
      </w:r>
      <w:r>
        <w:rPr>
          <w:i/>
        </w:rPr>
        <w:t>D D</w:t>
      </w:r>
      <w:r w:rsidRPr="08AE6568">
        <w:rPr>
          <w:i/>
        </w:rPr>
        <w:t>e anima</w:t>
      </w:r>
      <w:r>
        <w:t xml:space="preserve"> a </w:t>
      </w:r>
      <w:r>
        <w:rPr>
          <w:i/>
        </w:rPr>
        <w:t>QD D</w:t>
      </w:r>
      <w:r w:rsidRPr="00273106">
        <w:rPr>
          <w:i/>
        </w:rPr>
        <w:t>e potentia</w:t>
      </w:r>
      <w:r w:rsidRPr="00273106">
        <w:t xml:space="preserve"> </w:t>
      </w:r>
      <w:r>
        <w:t xml:space="preserve">konanými </w:t>
      </w:r>
      <w:r w:rsidRPr="08AE6568">
        <w:t>v</w:t>
      </w:r>
      <w:r>
        <w:t xml:space="preserve"> Římě do roku 1268. Proto jde Aegidius po prvních přednáškách Akvinského na Pařížské univerzitě (1270) do sporu s Pechamem a s jeho modernistickou školou v Paříži (</w:t>
      </w:r>
      <w:r w:rsidRPr="004B75DA">
        <w:rPr>
          <w:i/>
        </w:rPr>
        <w:t>Anonym</w:t>
      </w:r>
      <w:r w:rsidR="004B75DA">
        <w:rPr>
          <w:i/>
        </w:rPr>
        <w:t>us</w:t>
      </w:r>
      <w:r w:rsidRPr="004B75DA">
        <w:rPr>
          <w:i/>
        </w:rPr>
        <w:t xml:space="preserve"> Bazán</w:t>
      </w:r>
      <w:r>
        <w:t xml:space="preserve">). Akvinský kritizoval školu moderních Latiníků z pozice Aristotelovy </w:t>
      </w:r>
      <w:r w:rsidRPr="08CC24D1">
        <w:rPr>
          <w:i/>
        </w:rPr>
        <w:t>De anima</w:t>
      </w:r>
      <w:r w:rsidR="00846C82">
        <w:t>. E</w:t>
      </w:r>
      <w:r>
        <w:t>xegeze</w:t>
      </w:r>
      <w:r w:rsidR="00846C82">
        <w:t xml:space="preserve"> Sigera </w:t>
      </w:r>
      <w:r>
        <w:t xml:space="preserve"> zásadně odmítla </w:t>
      </w:r>
      <w:r w:rsidR="004B75DA">
        <w:t xml:space="preserve">iluminační scénář </w:t>
      </w:r>
      <w:r w:rsidR="00846C82">
        <w:t>modernistů</w:t>
      </w:r>
      <w:r w:rsidR="004B75DA">
        <w:t>.</w:t>
      </w:r>
    </w:p>
    <w:p w:rsidR="00E410E5" w:rsidRDefault="08163013" w:rsidP="004B75DA">
      <w:pPr>
        <w:ind w:firstLine="397"/>
      </w:pPr>
      <w:r>
        <w:t xml:space="preserve">Akvinského rozchod s akademickými ilumináty druhého averroismu byl jasný a nekompromisní. Originální aristotelský magistr vykládající Sentence </w:t>
      </w:r>
      <w:r w:rsidRPr="08D24F35">
        <w:rPr>
          <w:i/>
        </w:rPr>
        <w:t>ad mentem Averrois</w:t>
      </w:r>
      <w:r>
        <w:t xml:space="preserve"> nemohl učit na mendikantské katedře </w:t>
      </w:r>
      <w:r w:rsidRPr="089830F0">
        <w:rPr>
          <w:i/>
        </w:rPr>
        <w:t>Modernorum</w:t>
      </w:r>
      <w:r>
        <w:t xml:space="preserve"> zřízené roku 1255, i když byl uznávaným magistrem regens dominikánů. Dalším důvodem k odchodu od modernistů bylo odmítnutí </w:t>
      </w:r>
      <w:r>
        <w:rPr>
          <w:i/>
        </w:rPr>
        <w:t>Oxf</w:t>
      </w:r>
      <w:r w:rsidRPr="086C0A86">
        <w:rPr>
          <w:i/>
        </w:rPr>
        <w:t>o</w:t>
      </w:r>
      <w:r>
        <w:rPr>
          <w:i/>
        </w:rPr>
        <w:t>r</w:t>
      </w:r>
      <w:r w:rsidRPr="086C0A86">
        <w:rPr>
          <w:i/>
        </w:rPr>
        <w:t>dian Fallacy</w:t>
      </w:r>
      <w:r>
        <w:t xml:space="preserve"> jako chybného výkladu </w:t>
      </w:r>
      <w:r w:rsidRPr="086C0A86">
        <w:rPr>
          <w:i/>
        </w:rPr>
        <w:t>Druhých analytik</w:t>
      </w:r>
      <w:r>
        <w:t xml:space="preserve">. </w:t>
      </w:r>
      <w:r w:rsidRPr="00273106">
        <w:t xml:space="preserve">Akvinský bránil celou dobu princip </w:t>
      </w:r>
      <w:r w:rsidR="008D6B39">
        <w:t>„</w:t>
      </w:r>
      <w:r w:rsidRPr="00E93FD4">
        <w:rPr>
          <w:i/>
        </w:rPr>
        <w:t>ex</w:t>
      </w:r>
      <w:r>
        <w:t xml:space="preserve"> </w:t>
      </w:r>
      <w:r w:rsidR="08A649EB">
        <w:rPr>
          <w:i/>
        </w:rPr>
        <w:t>in</w:t>
      </w:r>
      <w:r w:rsidRPr="00273106">
        <w:rPr>
          <w:i/>
        </w:rPr>
        <w:t>mediat</w:t>
      </w:r>
      <w:r>
        <w:rPr>
          <w:i/>
        </w:rPr>
        <w:t>is</w:t>
      </w:r>
      <w:r w:rsidR="008D6B39">
        <w:t>“</w:t>
      </w:r>
      <w:r>
        <w:rPr>
          <w:i/>
        </w:rPr>
        <w:fldChar w:fldCharType="begin"/>
      </w:r>
      <w:r>
        <w:instrText xml:space="preserve"> XE "princip </w:instrText>
      </w:r>
      <w:r w:rsidR="08A649EB">
        <w:rPr>
          <w:i/>
        </w:rPr>
        <w:instrText>ex in</w:instrText>
      </w:r>
      <w:r w:rsidRPr="00C70BD9">
        <w:rPr>
          <w:i/>
        </w:rPr>
        <w:instrText>mediatis</w:instrText>
      </w:r>
      <w:r>
        <w:instrText xml:space="preserve">" </w:instrText>
      </w:r>
      <w:r>
        <w:rPr>
          <w:i/>
        </w:rPr>
        <w:fldChar w:fldCharType="end"/>
      </w:r>
      <w:r w:rsidRPr="00273106">
        <w:t xml:space="preserve"> vzhledem k první substanci stejně jako Albert </w:t>
      </w:r>
      <w:r w:rsidR="008E0D8C">
        <w:t>na začátku své dráhy ve spi</w:t>
      </w:r>
      <w:r w:rsidR="00130AD7">
        <w:t>su</w:t>
      </w:r>
      <w:r w:rsidR="008E0D8C">
        <w:t xml:space="preserve"> </w:t>
      </w:r>
      <w:r w:rsidRPr="00273106">
        <w:rPr>
          <w:i/>
        </w:rPr>
        <w:t>De homine</w:t>
      </w:r>
      <w:r w:rsidRPr="00273106">
        <w:t xml:space="preserve"> (</w:t>
      </w:r>
      <w:r w:rsidR="08540955">
        <w:t>OBJ II, kap. 2</w:t>
      </w:r>
      <w:r w:rsidRPr="00273106">
        <w:t xml:space="preserve">.4.1). </w:t>
      </w:r>
      <w:r>
        <w:t>Formulace bránící hyparchický primát první substance odmítla univoční záměnu první a druhé triády principů poznání</w:t>
      </w:r>
      <w:r w:rsidR="08540955">
        <w:t xml:space="preserve">. Tuto pozici zastávali okolo 1255 </w:t>
      </w:r>
      <w:r>
        <w:t xml:space="preserve">v Paříži Rufus a Kilwardby v jejich výkladech </w:t>
      </w:r>
      <w:r w:rsidRPr="086E4024">
        <w:rPr>
          <w:i/>
        </w:rPr>
        <w:t>Druhých analytik</w:t>
      </w:r>
      <w:r>
        <w:t xml:space="preserve"> daných v duchu </w:t>
      </w:r>
      <w:r w:rsidRPr="006D7132">
        <w:rPr>
          <w:i/>
        </w:rPr>
        <w:t>Oxfordian Fallacy</w:t>
      </w:r>
      <w:r>
        <w:rPr>
          <w:i/>
        </w:rPr>
        <w:fldChar w:fldCharType="begin"/>
      </w:r>
      <w:r>
        <w:instrText xml:space="preserve"> XE "</w:instrText>
      </w:r>
      <w:r w:rsidRPr="0015798D">
        <w:rPr>
          <w:i/>
        </w:rPr>
        <w:instrText>Oxfordian Fallacy:</w:instrText>
      </w:r>
      <w:r w:rsidRPr="001A7682">
        <w:instrText>druhý averroismus</w:instrText>
      </w:r>
      <w:r>
        <w:instrText xml:space="preserve">" </w:instrText>
      </w:r>
      <w:r>
        <w:rPr>
          <w:i/>
        </w:rPr>
        <w:fldChar w:fldCharType="end"/>
      </w:r>
      <w:r w:rsidR="08540955">
        <w:t xml:space="preserve">. Jasné odmítnutí </w:t>
      </w:r>
      <w:r w:rsidR="08540955" w:rsidRPr="00E3731C">
        <w:rPr>
          <w:i/>
          <w:szCs w:val="24"/>
        </w:rPr>
        <w:t>Oxfordian Fallacy</w:t>
      </w:r>
      <w:r w:rsidR="08540955">
        <w:rPr>
          <w:i/>
          <w:szCs w:val="24"/>
        </w:rPr>
        <w:t xml:space="preserve"> </w:t>
      </w:r>
      <w:r>
        <w:t xml:space="preserve">dosvědčuje </w:t>
      </w:r>
      <w:r w:rsidRPr="00273106">
        <w:t xml:space="preserve">Akvinského komentář ke </w:t>
      </w:r>
      <w:r w:rsidRPr="083714B5">
        <w:rPr>
          <w:i/>
        </w:rPr>
        <w:t>Druhým analytikám</w:t>
      </w:r>
      <w:r w:rsidRPr="00273106">
        <w:t xml:space="preserve"> psaný v závěru druhého pobytu v Paříži (1271‒72). Nejprve je princip </w:t>
      </w:r>
      <w:r w:rsidR="08213B53" w:rsidRPr="08213B53">
        <w:rPr>
          <w:i/>
        </w:rPr>
        <w:t>ex</w:t>
      </w:r>
      <w:r w:rsidR="08213B53">
        <w:t xml:space="preserve"> </w:t>
      </w:r>
      <w:r w:rsidR="08027AC2">
        <w:rPr>
          <w:i/>
        </w:rPr>
        <w:t>in</w:t>
      </w:r>
      <w:r w:rsidR="08213B53">
        <w:rPr>
          <w:i/>
        </w:rPr>
        <w:t>mediatis</w:t>
      </w:r>
      <w:r w:rsidRPr="00273106">
        <w:t xml:space="preserve"> vztažen k první substanci, včetně aristotelského členění šestice axiomů poznání na </w:t>
      </w:r>
      <w:r>
        <w:t xml:space="preserve">primární </w:t>
      </w:r>
      <w:r w:rsidRPr="00273106">
        <w:t xml:space="preserve">tři principy vzaté z reality a na </w:t>
      </w:r>
      <w:r>
        <w:t xml:space="preserve">následující </w:t>
      </w:r>
      <w:r w:rsidRPr="00273106">
        <w:t>tři principy formálních vlastností soudu</w:t>
      </w:r>
      <w:r>
        <w:t xml:space="preserve"> (</w:t>
      </w:r>
      <w:r w:rsidRPr="08BF73BE">
        <w:rPr>
          <w:i/>
        </w:rPr>
        <w:t>non per aliquod medium demonstrantur, sed per seipsas sunt manifestae</w:t>
      </w:r>
      <w:r>
        <w:t>)</w:t>
      </w:r>
      <w:r w:rsidRPr="00273106">
        <w:t>.</w:t>
      </w:r>
      <w:r w:rsidRPr="00273106">
        <w:rPr>
          <w:rStyle w:val="Znakapoznpodarou"/>
        </w:rPr>
        <w:footnoteReference w:id="298"/>
      </w:r>
      <w:r w:rsidRPr="00273106">
        <w:t xml:space="preserve"> Následně je takto založené </w:t>
      </w:r>
      <w:r w:rsidRPr="083714B5">
        <w:rPr>
          <w:i/>
        </w:rPr>
        <w:t>medium</w:t>
      </w:r>
      <w:r w:rsidRPr="083714B5">
        <w:rPr>
          <w:i/>
        </w:rPr>
        <w:fldChar w:fldCharType="begin"/>
      </w:r>
      <w:r w:rsidRPr="083714B5">
        <w:rPr>
          <w:i/>
        </w:rPr>
        <w:instrText xml:space="preserve"> XE "medium:Akvinský" </w:instrText>
      </w:r>
      <w:r w:rsidRPr="083714B5">
        <w:rPr>
          <w:i/>
        </w:rPr>
        <w:fldChar w:fldCharType="end"/>
      </w:r>
      <w:r w:rsidRPr="00273106">
        <w:t xml:space="preserve"> soudu </w:t>
      </w:r>
      <w:r w:rsidR="003A4CA6">
        <w:t xml:space="preserve">dané predikací hyparchické </w:t>
      </w:r>
      <w:r>
        <w:t>kauzality (</w:t>
      </w:r>
      <w:r w:rsidRPr="08EE01E5">
        <w:rPr>
          <w:i/>
        </w:rPr>
        <w:t>ex causis rei</w:t>
      </w:r>
      <w:r>
        <w:t xml:space="preserve">) </w:t>
      </w:r>
      <w:r w:rsidR="003A4CA6">
        <w:t xml:space="preserve">a je postaveno jako </w:t>
      </w:r>
      <w:r w:rsidRPr="00273106">
        <w:t xml:space="preserve">základ deduktivního </w:t>
      </w:r>
      <w:r w:rsidR="003A4CA6">
        <w:t xml:space="preserve">syllogismu </w:t>
      </w:r>
      <w:r w:rsidRPr="00273106">
        <w:t>(</w:t>
      </w:r>
      <w:r w:rsidRPr="00273106">
        <w:rPr>
          <w:i/>
        </w:rPr>
        <w:t>demonstratione propter quid</w:t>
      </w:r>
      <w:r w:rsidRPr="00273106">
        <w:t>).</w:t>
      </w:r>
      <w:r w:rsidRPr="00273106">
        <w:rPr>
          <w:rStyle w:val="Znakapoznpodarou"/>
        </w:rPr>
        <w:footnoteReference w:id="299"/>
      </w:r>
      <w:r w:rsidRPr="00273106">
        <w:t xml:space="preserve"> Primát </w:t>
      </w:r>
      <w:r>
        <w:t xml:space="preserve">hyparchické </w:t>
      </w:r>
      <w:r w:rsidRPr="00273106">
        <w:t>první substance pro vědecké po</w:t>
      </w:r>
      <w:r>
        <w:t xml:space="preserve">znání je dán zásadním </w:t>
      </w:r>
      <w:r>
        <w:lastRenderedPageBreak/>
        <w:t xml:space="preserve">způsobem, což také zásadně poznamenalo negativní vztah Akvinského ke všem iluminačním teoriím a statusu porretánských </w:t>
      </w:r>
      <w:r w:rsidR="00962190">
        <w:rPr>
          <w:i/>
        </w:rPr>
        <w:t>species</w:t>
      </w:r>
      <w:r>
        <w:t xml:space="preserve">. </w:t>
      </w:r>
      <w:r w:rsidRPr="00273106">
        <w:t xml:space="preserve">Polemika s druhým averroismem se týkala vztahu smyslových a inteligibilních </w:t>
      </w:r>
      <w:r w:rsidR="00962190">
        <w:rPr>
          <w:i/>
        </w:rPr>
        <w:t>species</w:t>
      </w:r>
      <w:r w:rsidRPr="00273106">
        <w:t xml:space="preserve">, který tvoří jádro </w:t>
      </w:r>
      <w:r>
        <w:t>Averroes</w:t>
      </w:r>
      <w:r w:rsidRPr="00273106">
        <w:t xml:space="preserve">ova </w:t>
      </w:r>
      <w:r w:rsidRPr="00273106">
        <w:rPr>
          <w:i/>
        </w:rPr>
        <w:t>proportio</w:t>
      </w:r>
      <w:r w:rsidRPr="00273106">
        <w:t xml:space="preserve"> a také základ adekvační teorie</w:t>
      </w:r>
      <w:r>
        <w:t xml:space="preserve"> pravdy. S</w:t>
      </w:r>
      <w:r w:rsidRPr="00273106">
        <w:t xml:space="preserve">pojení </w:t>
      </w:r>
      <w:r>
        <w:t xml:space="preserve">obou forem </w:t>
      </w:r>
      <w:r w:rsidR="00962190">
        <w:rPr>
          <w:i/>
        </w:rPr>
        <w:t>species</w:t>
      </w:r>
      <w:r>
        <w:t xml:space="preserve"> </w:t>
      </w:r>
      <w:r w:rsidRPr="00273106">
        <w:t xml:space="preserve">představuje principiální kámen úrazu mezi prvním a druhým averroismem. Akvinský v této klíčové otázce jednoznačně sleduje linii Aristotela a CMDA, což ukazuje rozbor díla </w:t>
      </w:r>
      <w:r w:rsidRPr="00273106">
        <w:rPr>
          <w:i/>
        </w:rPr>
        <w:t>Expositio super librum Boethii De trinitate</w:t>
      </w:r>
      <w:r w:rsidRPr="00273106">
        <w:t xml:space="preserve"> psaného </w:t>
      </w:r>
      <w:r>
        <w:t xml:space="preserve">hned po </w:t>
      </w:r>
      <w:r w:rsidRPr="00273106">
        <w:t>první</w:t>
      </w:r>
      <w:r>
        <w:t>m</w:t>
      </w:r>
      <w:r w:rsidRPr="00273106">
        <w:t xml:space="preserve"> pobytu v Paříži </w:t>
      </w:r>
      <w:r>
        <w:t>asi roku 1260</w:t>
      </w:r>
      <w:r w:rsidRPr="00273106">
        <w:t>.</w:t>
      </w:r>
      <w:r>
        <w:t xml:space="preserve"> Akvinský po odchodu z Paříže si nejprve vyřídil akademické účty s modernisty kolem Bonaventury. To bylo mnohem snadnější než polemika se Sigerovou školou v pozdějším díle </w:t>
      </w:r>
      <w:r w:rsidRPr="08BF1B0A">
        <w:rPr>
          <w:i/>
        </w:rPr>
        <w:t>Summa contra Gentiles</w:t>
      </w:r>
      <w:r>
        <w:t xml:space="preserve">, kde </w:t>
      </w:r>
      <w:r w:rsidR="084E4724">
        <w:t xml:space="preserve">Tomáš musel </w:t>
      </w:r>
      <w:r>
        <w:t>odmítnout u</w:t>
      </w:r>
      <w:r w:rsidR="00E410E5">
        <w:t>čení Avicenny.</w:t>
      </w:r>
    </w:p>
    <w:p w:rsidR="08163013" w:rsidRPr="08027AC2" w:rsidRDefault="08163013" w:rsidP="004B75DA">
      <w:pPr>
        <w:ind w:firstLine="397"/>
        <w:rPr>
          <w:i/>
        </w:rPr>
      </w:pPr>
      <w:r w:rsidRPr="00273106">
        <w:rPr>
          <w:rStyle w:val="TextpoznpodarouChar"/>
        </w:rPr>
        <w:t xml:space="preserve">Citovali jsme význam </w:t>
      </w:r>
      <w:r w:rsidRPr="00273106">
        <w:rPr>
          <w:i/>
        </w:rPr>
        <w:t>De hebdomadibus</w:t>
      </w:r>
      <w:r>
        <w:t xml:space="preserve"> </w:t>
      </w:r>
      <w:r>
        <w:rPr>
          <w:rStyle w:val="TextpoznpodarouChar"/>
        </w:rPr>
        <w:t>při rozboru hypostázovaného pojetí existence Gilberta z</w:t>
      </w:r>
      <w:r w:rsidR="00290DBB">
        <w:rPr>
          <w:rStyle w:val="TextpoznpodarouChar"/>
        </w:rPr>
        <w:t xml:space="preserve"> </w:t>
      </w:r>
      <w:r w:rsidR="00290DBB" w:rsidRPr="002E6F08">
        <w:t>Po</w:t>
      </w:r>
      <w:r w:rsidR="00290DBB">
        <w:t xml:space="preserve">rrée </w:t>
      </w:r>
      <w:r w:rsidRPr="00273106">
        <w:rPr>
          <w:rStyle w:val="TextpoznpodarouChar"/>
        </w:rPr>
        <w:t>(</w:t>
      </w:r>
      <w:r w:rsidR="084E4724">
        <w:rPr>
          <w:rStyle w:val="TextpoznpodarouChar"/>
        </w:rPr>
        <w:t xml:space="preserve">OBJ II, </w:t>
      </w:r>
      <w:r w:rsidRPr="00273106">
        <w:rPr>
          <w:rStyle w:val="TextpoznpodarouChar"/>
        </w:rPr>
        <w:t xml:space="preserve">kap. </w:t>
      </w:r>
      <w:r w:rsidR="084E4724">
        <w:rPr>
          <w:rStyle w:val="TextpoznpodarouChar"/>
        </w:rPr>
        <w:t>1</w:t>
      </w:r>
      <w:r w:rsidRPr="00273106">
        <w:rPr>
          <w:rStyle w:val="TextpoznpodarouChar"/>
        </w:rPr>
        <w:t xml:space="preserve">.4). </w:t>
      </w:r>
      <w:r>
        <w:t>N</w:t>
      </w:r>
      <w:r w:rsidRPr="00273106">
        <w:t xml:space="preserve">ový výklad </w:t>
      </w:r>
      <w:r w:rsidRPr="00273106">
        <w:rPr>
          <w:i/>
        </w:rPr>
        <w:t>De hebdomadibus</w:t>
      </w:r>
      <w:r>
        <w:t xml:space="preserve"> stál proti porretánskému </w:t>
      </w:r>
      <w:r w:rsidRPr="00273106">
        <w:t>výkladu Boethia</w:t>
      </w:r>
      <w:r>
        <w:t>, kter</w:t>
      </w:r>
      <w:r w:rsidR="00290DBB">
        <w:t>ý hrál důležitou roli v pařížských</w:t>
      </w:r>
      <w:r>
        <w:t xml:space="preserve"> škol</w:t>
      </w:r>
      <w:r w:rsidR="00290DBB">
        <w:t>ách</w:t>
      </w:r>
      <w:r>
        <w:t xml:space="preserve"> </w:t>
      </w:r>
      <w:r w:rsidRPr="08D2367B">
        <w:rPr>
          <w:i/>
        </w:rPr>
        <w:t>Modernorum</w:t>
      </w:r>
      <w:r>
        <w:t xml:space="preserve"> po roce 1250. Bonaventurova škola spojila Rufusův analytický výklad přinesený od porretánů z Oxfordu s naukou o transcendentáliích podanou v avicennistické škole Filipa Kancléře. </w:t>
      </w:r>
      <w:r>
        <w:rPr>
          <w:szCs w:val="18"/>
        </w:rPr>
        <w:t xml:space="preserve">Akvinský dobře věděl stejně jako biskup Alvernus v tažení proti škole Gramatiků, kde a jak vzniklo esencialistické a hypostázované pojetí jsoucna třetího druhu. Proto vložil do výkladu Boethiova textu </w:t>
      </w:r>
      <w:r>
        <w:rPr>
          <w:i/>
        </w:rPr>
        <w:t>De hebdomadibus</w:t>
      </w:r>
      <w:r>
        <w:rPr>
          <w:szCs w:val="18"/>
        </w:rPr>
        <w:t xml:space="preserve"> novou reguli proti Gilbertově výkladu </w:t>
      </w:r>
      <w:r>
        <w:rPr>
          <w:i/>
          <w:color w:val="000000"/>
        </w:rPr>
        <w:t>Třetí regule</w:t>
      </w:r>
      <w:r>
        <w:rPr>
          <w:color w:val="000000"/>
        </w:rPr>
        <w:t xml:space="preserve">. </w:t>
      </w:r>
      <w:r>
        <w:rPr>
          <w:szCs w:val="18"/>
        </w:rPr>
        <w:fldChar w:fldCharType="begin"/>
      </w:r>
      <w:r>
        <w:instrText xml:space="preserve"> XE "</w:instrText>
      </w:r>
      <w:r w:rsidRPr="00B32D10">
        <w:instrText>regule:Akvinský</w:instrText>
      </w:r>
      <w:r>
        <w:instrText xml:space="preserve">" </w:instrText>
      </w:r>
      <w:r>
        <w:rPr>
          <w:szCs w:val="18"/>
        </w:rPr>
        <w:fldChar w:fldCharType="end"/>
      </w:r>
      <w:r>
        <w:rPr>
          <w:szCs w:val="18"/>
        </w:rPr>
        <w:t xml:space="preserve">Akvinský </w:t>
      </w:r>
      <w:r>
        <w:t xml:space="preserve">stanovil metafyzický rozdíl mezi existencí v realitě a intencionálně poznanou esencí v mysli </w:t>
      </w:r>
      <w:r w:rsidRPr="00DC225D">
        <w:t>(</w:t>
      </w:r>
      <w:r w:rsidRPr="00DC225D">
        <w:rPr>
          <w:i/>
        </w:rPr>
        <w:t>diversum est esse et id quod est</w:t>
      </w:r>
      <w:r w:rsidRPr="00DC225D">
        <w:t>).</w:t>
      </w:r>
      <w:r w:rsidRPr="00273106">
        <w:rPr>
          <w:rStyle w:val="Znakapoznpodarou"/>
        </w:rPr>
        <w:footnoteReference w:id="300"/>
      </w:r>
      <w:r w:rsidRPr="00273106">
        <w:t xml:space="preserve"> </w:t>
      </w:r>
      <w:r>
        <w:t xml:space="preserve">Komentátoři si všimli, že tato formulace se nevyskytuje v originálním Boethiově díle (Wippel 2000, 99). Akvinského výklad Boethia navazuje na Blundův výklad intencionality podle </w:t>
      </w:r>
      <w:r w:rsidRPr="08BF297E">
        <w:rPr>
          <w:i/>
        </w:rPr>
        <w:t>De anima</w:t>
      </w:r>
      <w:r>
        <w:t xml:space="preserve"> (</w:t>
      </w:r>
      <w:r w:rsidR="08652E47">
        <w:t>OBJ II, kap. 2</w:t>
      </w:r>
      <w:r>
        <w:t xml:space="preserve">.1.2) a na </w:t>
      </w:r>
      <w:r w:rsidRPr="00273106">
        <w:rPr>
          <w:rStyle w:val="TextpoznpodarouChar"/>
        </w:rPr>
        <w:t xml:space="preserve">primát </w:t>
      </w:r>
      <w:r w:rsidRPr="00273106">
        <w:rPr>
          <w:rStyle w:val="TextpoznpodarouChar"/>
          <w:i/>
        </w:rPr>
        <w:t>actus essendi</w:t>
      </w:r>
      <w:r>
        <w:rPr>
          <w:rStyle w:val="TextpoznpodarouChar"/>
          <w:i/>
        </w:rPr>
        <w:fldChar w:fldCharType="begin"/>
      </w:r>
      <w:r>
        <w:instrText xml:space="preserve"> XE "</w:instrText>
      </w:r>
      <w:r w:rsidRPr="006D3950">
        <w:rPr>
          <w:i/>
        </w:rPr>
        <w:instrText>actus essendi</w:instrText>
      </w:r>
      <w:r>
        <w:instrText xml:space="preserve">" </w:instrText>
      </w:r>
      <w:r>
        <w:rPr>
          <w:rStyle w:val="TextpoznpodarouChar"/>
          <w:i/>
        </w:rPr>
        <w:fldChar w:fldCharType="end"/>
      </w:r>
      <w:r w:rsidRPr="00273106">
        <w:rPr>
          <w:rStyle w:val="TextpoznpodarouChar"/>
        </w:rPr>
        <w:t xml:space="preserve"> první substance</w:t>
      </w:r>
      <w:r>
        <w:rPr>
          <w:rStyle w:val="TextpoznpodarouChar"/>
        </w:rPr>
        <w:t xml:space="preserve"> podle </w:t>
      </w:r>
      <w:r w:rsidR="00406201" w:rsidRPr="00273106">
        <w:t>výklad</w:t>
      </w:r>
      <w:r w:rsidR="00406201">
        <w:t>u</w:t>
      </w:r>
      <w:r w:rsidR="00406201" w:rsidRPr="00273106">
        <w:t xml:space="preserve"> </w:t>
      </w:r>
      <w:r w:rsidR="00406201">
        <w:t>Averroésovy</w:t>
      </w:r>
      <w:r>
        <w:t xml:space="preserve"> </w:t>
      </w:r>
      <w:r w:rsidRPr="00273106">
        <w:t>metafyziky</w:t>
      </w:r>
      <w:r>
        <w:t xml:space="preserve">. Akvinský odkazem na metafyziku Komentátora obhajuje </w:t>
      </w:r>
      <w:r w:rsidRPr="00273106">
        <w:t>nasvícení smyslu jsoucna od aktuálně dané první substance</w:t>
      </w:r>
      <w:r>
        <w:t xml:space="preserve"> a odlišuje ji od bytí univerzálií. Na konci prvního pařížského pobytu se Akvinský zásadně rozchází s Bonaventurovými modernisty. </w:t>
      </w:r>
      <w:r>
        <w:lastRenderedPageBreak/>
        <w:t xml:space="preserve">Finální odmítnutí jsoucna třetího druhu obsahuje dílo </w:t>
      </w:r>
      <w:r w:rsidRPr="00FA1CCB">
        <w:rPr>
          <w:i/>
        </w:rPr>
        <w:t>Expositio super librum Boethii De trinitate</w:t>
      </w:r>
      <w:r>
        <w:t xml:space="preserve"> napsané po studiích v Paříži (asi 1261).</w:t>
      </w:r>
    </w:p>
    <w:p w:rsidR="08163013" w:rsidRDefault="08163013" w:rsidP="08163013">
      <w:pPr>
        <w:pStyle w:val="Citace"/>
      </w:pPr>
      <w:r>
        <w:t>„</w:t>
      </w:r>
      <w:r w:rsidRPr="00D12B39">
        <w:t>Takto abstrahované univerzální pojmy je možné určit dvojím způsobem.  Nejprve tak, že se vezmou o sobě (</w:t>
      </w:r>
      <w:r w:rsidRPr="00D12B39">
        <w:rPr>
          <w:i/>
        </w:rPr>
        <w:t>secundum se</w:t>
      </w:r>
      <w:r w:rsidRPr="00D12B39">
        <w:t>), tedy bez vztahu k pohybu a bez určení daném první substancí (</w:t>
      </w:r>
      <w:r w:rsidRPr="00D12B39">
        <w:rPr>
          <w:i/>
        </w:rPr>
        <w:t>sine motu et materia signata</w:t>
      </w:r>
      <w:r w:rsidRPr="00D12B39">
        <w:t>). Pak ale neexistují jinak než skrze bytí, které mají dáno v našem intelektu</w:t>
      </w:r>
      <w:r>
        <w:rPr>
          <w:lang w:val="cs-CZ"/>
        </w:rPr>
        <w:t xml:space="preserve"> (</w:t>
      </w:r>
      <w:r w:rsidRPr="00EB6B04">
        <w:rPr>
          <w:rStyle w:val="TextpoznpodarouChar"/>
          <w:i/>
        </w:rPr>
        <w:t>secundum esse quod habent in intellectu</w:t>
      </w:r>
      <w:r>
        <w:rPr>
          <w:lang w:val="cs-CZ"/>
        </w:rPr>
        <w:t>)</w:t>
      </w:r>
      <w:r w:rsidRPr="00D12B39">
        <w:t>. Ve druhém smyslu je jejich určení vztaženo k reálné věci, jejíž určení vyjadřují (</w:t>
      </w:r>
      <w:r w:rsidRPr="00D12B39">
        <w:rPr>
          <w:i/>
        </w:rPr>
        <w:t>ad res, quarum sunt rationes</w:t>
      </w:r>
      <w:r w:rsidR="08652E47">
        <w:t xml:space="preserve">). A </w:t>
      </w:r>
      <w:r w:rsidRPr="00D12B39">
        <w:t xml:space="preserve">věci jsou dány v materii a mají vlastní pohyb. Pak jsou pojmy poznáním těchto věcí, protože každá věc je </w:t>
      </w:r>
      <w:r>
        <w:t>poznatelná skrze svou formu.“</w:t>
      </w:r>
      <w:r w:rsidRPr="00D12B39">
        <w:rPr>
          <w:rStyle w:val="Znakapoznpodarou"/>
        </w:rPr>
        <w:t xml:space="preserve"> </w:t>
      </w:r>
      <w:r w:rsidRPr="00273106">
        <w:rPr>
          <w:rStyle w:val="Znakapoznpodarou"/>
        </w:rPr>
        <w:footnoteReference w:id="301"/>
      </w:r>
    </w:p>
    <w:p w:rsidR="00D450B4" w:rsidRDefault="08163013" w:rsidP="08163013">
      <w:pPr>
        <w:rPr>
          <w:rStyle w:val="TextpoznpodarouChar"/>
        </w:rPr>
      </w:pPr>
      <w:r w:rsidRPr="00273106">
        <w:t xml:space="preserve">Tomáš odděluje výměr jsoucna vztaženého k první substanci od abstraktně daných </w:t>
      </w:r>
      <w:r w:rsidRPr="00273106">
        <w:rPr>
          <w:i/>
        </w:rPr>
        <w:t>rationes</w:t>
      </w:r>
      <w:r w:rsidRPr="00273106">
        <w:t xml:space="preserve"> </w:t>
      </w:r>
      <w:r>
        <w:t>daných</w:t>
      </w:r>
      <w:r w:rsidRPr="00273106">
        <w:t xml:space="preserve"> </w:t>
      </w:r>
      <w:r w:rsidRPr="00273106">
        <w:rPr>
          <w:i/>
        </w:rPr>
        <w:t>secundum se</w:t>
      </w:r>
      <w:r>
        <w:rPr>
          <w:i/>
        </w:rPr>
        <w:t xml:space="preserve"> </w:t>
      </w:r>
      <w:r w:rsidRPr="08E9097D">
        <w:t xml:space="preserve">v univerzálním modu. </w:t>
      </w:r>
      <w:r>
        <w:t>B</w:t>
      </w:r>
      <w:r w:rsidRPr="00273106">
        <w:rPr>
          <w:rStyle w:val="TextpoznpodarouChar"/>
        </w:rPr>
        <w:t>ytí nemůže být nejvyšší rod</w:t>
      </w:r>
      <w:r>
        <w:rPr>
          <w:rStyle w:val="TextpoznpodarouChar"/>
        </w:rPr>
        <w:t xml:space="preserve">, </w:t>
      </w:r>
      <w:r w:rsidR="08102605">
        <w:rPr>
          <w:rStyle w:val="TextpoznpodarouChar"/>
        </w:rPr>
        <w:t>protože rody nemají reálnou existenci. Totéž platí pro R</w:t>
      </w:r>
      <w:r>
        <w:rPr>
          <w:rStyle w:val="TextpoznpodarouChar"/>
        </w:rPr>
        <w:t>ufusovo jsoucno třetího druhu</w:t>
      </w:r>
      <w:r w:rsidRPr="00273106">
        <w:rPr>
          <w:rStyle w:val="TextpoznpodarouChar"/>
        </w:rPr>
        <w:t xml:space="preserve">. Zkoumání metafyziky musí jít cestou aktuálního </w:t>
      </w:r>
      <w:r>
        <w:rPr>
          <w:rStyle w:val="TextpoznpodarouChar"/>
        </w:rPr>
        <w:t xml:space="preserve">jsoucna </w:t>
      </w:r>
      <w:r w:rsidRPr="00273106">
        <w:rPr>
          <w:rStyle w:val="TextpoznpodarouChar"/>
        </w:rPr>
        <w:t xml:space="preserve">daného v aktuálně dané jednotlivině (Aristotelovo </w:t>
      </w:r>
      <w:r w:rsidRPr="00273106">
        <w:t>τόδε τι</w:t>
      </w:r>
      <w:r>
        <w:fldChar w:fldCharType="begin"/>
      </w:r>
      <w:r>
        <w:instrText xml:space="preserve"> XE "</w:instrText>
      </w:r>
      <w:r w:rsidRPr="00E373E1">
        <w:instrText>substance:τόδε τι</w:instrText>
      </w:r>
      <w:r>
        <w:instrText xml:space="preserve">" </w:instrText>
      </w:r>
      <w:r>
        <w:fldChar w:fldCharType="end"/>
      </w:r>
      <w:r w:rsidRPr="00273106">
        <w:rPr>
          <w:rStyle w:val="TextpoznpodarouChar"/>
        </w:rPr>
        <w:t xml:space="preserve">). </w:t>
      </w:r>
      <w:r>
        <w:rPr>
          <w:rStyle w:val="TextpoznpodarouChar"/>
        </w:rPr>
        <w:t xml:space="preserve">Univerzální určení jsou pouze v duši a kromě abstraktního významu nesou i pravdivostní </w:t>
      </w:r>
      <w:r w:rsidR="083A05CE">
        <w:rPr>
          <w:rStyle w:val="TextpoznpodarouChar"/>
        </w:rPr>
        <w:t xml:space="preserve">určení </w:t>
      </w:r>
      <w:r>
        <w:rPr>
          <w:rStyle w:val="TextpoznpodarouChar"/>
        </w:rPr>
        <w:t>dan</w:t>
      </w:r>
      <w:r w:rsidR="083A05CE">
        <w:rPr>
          <w:rStyle w:val="TextpoznpodarouChar"/>
        </w:rPr>
        <w:t xml:space="preserve">é </w:t>
      </w:r>
      <w:r>
        <w:rPr>
          <w:rStyle w:val="TextpoznpodarouChar"/>
        </w:rPr>
        <w:t>v modu adekvace k reálným věcem (</w:t>
      </w:r>
      <w:r w:rsidRPr="00273106">
        <w:rPr>
          <w:rStyle w:val="TextpoznpodarouChar"/>
          <w:i/>
        </w:rPr>
        <w:t>comparantur ad res, quarum sunt rationes</w:t>
      </w:r>
      <w:r>
        <w:rPr>
          <w:rStyle w:val="TextpoznpodarouChar"/>
        </w:rPr>
        <w:t xml:space="preserve">). </w:t>
      </w:r>
      <w:r>
        <w:t xml:space="preserve">Akvinský </w:t>
      </w:r>
      <w:r w:rsidR="08215ED3">
        <w:t xml:space="preserve">kriticky </w:t>
      </w:r>
      <w:r>
        <w:t xml:space="preserve">reaguje na spojení esence a existence v rámci </w:t>
      </w:r>
      <w:r w:rsidRPr="00370CD5">
        <w:rPr>
          <w:i/>
        </w:rPr>
        <w:t>Oxfordian Fallacy</w:t>
      </w:r>
      <w:r>
        <w:rPr>
          <w:i/>
        </w:rPr>
        <w:fldChar w:fldCharType="begin"/>
      </w:r>
      <w:r>
        <w:instrText xml:space="preserve"> XE "</w:instrText>
      </w:r>
      <w:r w:rsidRPr="0015798D">
        <w:rPr>
          <w:i/>
        </w:rPr>
        <w:instrText>Oxfordian Fallacy:</w:instrText>
      </w:r>
      <w:r>
        <w:instrText xml:space="preserve">kritika Akvinského" </w:instrText>
      </w:r>
      <w:r>
        <w:rPr>
          <w:i/>
        </w:rPr>
        <w:fldChar w:fldCharType="end"/>
      </w:r>
      <w:r>
        <w:t xml:space="preserve"> podle Rufuse a Kilwardbyho</w:t>
      </w:r>
      <w:r w:rsidR="00FB51C7">
        <w:t xml:space="preserve">. Ti </w:t>
      </w:r>
      <w:r>
        <w:t>z</w:t>
      </w:r>
      <w:r>
        <w:rPr>
          <w:szCs w:val="18"/>
        </w:rPr>
        <w:t xml:space="preserve">rušili primát existence a zavedli do kategoriální predikace esenci přičítanou univočně druhé substanci i akcidentu </w:t>
      </w:r>
      <w:r>
        <w:t>(</w:t>
      </w:r>
      <w:r w:rsidR="08445BB4">
        <w:t>OBJ II, kap. 3</w:t>
      </w:r>
      <w:r>
        <w:t>.4.2)</w:t>
      </w:r>
      <w:r>
        <w:rPr>
          <w:szCs w:val="18"/>
        </w:rPr>
        <w:t xml:space="preserve">. </w:t>
      </w:r>
      <w:r w:rsidRPr="00273106">
        <w:t xml:space="preserve">Tomášovo </w:t>
      </w:r>
      <w:r w:rsidRPr="00273106">
        <w:rPr>
          <w:rStyle w:val="TextpoznpodarouChar"/>
        </w:rPr>
        <w:t xml:space="preserve">pojetí </w:t>
      </w:r>
      <w:r>
        <w:rPr>
          <w:rStyle w:val="TextpoznpodarouChar"/>
        </w:rPr>
        <w:t xml:space="preserve">v základních rysech </w:t>
      </w:r>
      <w:r w:rsidRPr="00273106">
        <w:rPr>
          <w:rStyle w:val="TextpoznpodarouChar"/>
        </w:rPr>
        <w:t xml:space="preserve">odpovídá </w:t>
      </w:r>
      <w:r>
        <w:rPr>
          <w:rStyle w:val="TextpoznpodarouChar"/>
        </w:rPr>
        <w:t>Averroesově meta</w:t>
      </w:r>
      <w:r w:rsidRPr="00273106">
        <w:rPr>
          <w:rStyle w:val="TextpoznpodarouChar"/>
        </w:rPr>
        <w:t>fyzice</w:t>
      </w:r>
      <w:r>
        <w:rPr>
          <w:rStyle w:val="TextpoznpodarouChar"/>
        </w:rPr>
        <w:fldChar w:fldCharType="begin"/>
      </w:r>
      <w:r>
        <w:instrText xml:space="preserve"> XE "</w:instrText>
      </w:r>
      <w:r w:rsidRPr="006A4577">
        <w:instrText>metafyzika:</w:instrText>
      </w:r>
      <w:r>
        <w:instrText xml:space="preserve">Averroes" </w:instrText>
      </w:r>
      <w:r>
        <w:rPr>
          <w:rStyle w:val="TextpoznpodarouChar"/>
        </w:rPr>
        <w:fldChar w:fldCharType="end"/>
      </w:r>
      <w:r w:rsidRPr="00273106">
        <w:rPr>
          <w:rStyle w:val="TextpoznpodarouChar"/>
        </w:rPr>
        <w:t xml:space="preserve">, která odmítla </w:t>
      </w:r>
      <w:r>
        <w:rPr>
          <w:rStyle w:val="TextpoznpodarouChar"/>
        </w:rPr>
        <w:t xml:space="preserve">univoční metafyziku neoplatonských </w:t>
      </w:r>
      <w:r w:rsidRPr="085E2BD4">
        <w:rPr>
          <w:rStyle w:val="TextpoznpodarouChar"/>
          <w:i/>
        </w:rPr>
        <w:t>Modernorum</w:t>
      </w:r>
      <w:r w:rsidRPr="00273106">
        <w:rPr>
          <w:rStyle w:val="TextpoznpodarouChar"/>
        </w:rPr>
        <w:t>.</w:t>
      </w:r>
      <w:r>
        <w:rPr>
          <w:rStyle w:val="TextpoznpodarouChar"/>
        </w:rPr>
        <w:t xml:space="preserve"> V tom shoduje se školou </w:t>
      </w:r>
      <w:r w:rsidR="00B235C1">
        <w:rPr>
          <w:rStyle w:val="TextpoznpodarouChar"/>
        </w:rPr>
        <w:t>na Rue du Fouarre. A</w:t>
      </w:r>
      <w:r>
        <w:rPr>
          <w:rStyle w:val="TextpoznpodarouChar"/>
        </w:rPr>
        <w:t xml:space="preserve">le vinou konkordančního pojetí obou </w:t>
      </w:r>
      <w:r w:rsidR="004C7F5F">
        <w:rPr>
          <w:rStyle w:val="TextpoznpodarouChar"/>
        </w:rPr>
        <w:t xml:space="preserve">filosofií </w:t>
      </w:r>
      <w:r>
        <w:rPr>
          <w:rStyle w:val="TextpoznpodarouChar"/>
        </w:rPr>
        <w:t xml:space="preserve">nevidí </w:t>
      </w:r>
      <w:r w:rsidR="004C7F5F">
        <w:rPr>
          <w:rStyle w:val="TextpoznpodarouChar"/>
        </w:rPr>
        <w:t xml:space="preserve">Akvinský </w:t>
      </w:r>
      <w:r>
        <w:rPr>
          <w:rStyle w:val="TextpoznpodarouChar"/>
        </w:rPr>
        <w:t>rozdíl mezi metafyzikou Averroese a Avicenny stejně jasně a kriticky</w:t>
      </w:r>
      <w:r w:rsidR="080D4F22">
        <w:rPr>
          <w:rStyle w:val="TextpoznpodarouChar"/>
        </w:rPr>
        <w:t xml:space="preserve"> jako </w:t>
      </w:r>
      <w:r w:rsidR="00B235C1">
        <w:rPr>
          <w:rStyle w:val="TextpoznpodarouChar"/>
        </w:rPr>
        <w:t xml:space="preserve">Siger </w:t>
      </w:r>
      <w:r w:rsidR="080D4F22">
        <w:rPr>
          <w:rStyle w:val="TextpoznpodarouChar"/>
        </w:rPr>
        <w:t>(kap. 4</w:t>
      </w:r>
      <w:r>
        <w:rPr>
          <w:rStyle w:val="TextpoznpodarouChar"/>
        </w:rPr>
        <w:t xml:space="preserve">.4.1). </w:t>
      </w:r>
      <w:r>
        <w:t xml:space="preserve">Rozchod se všemi formami </w:t>
      </w:r>
      <w:r w:rsidRPr="08C35FDE">
        <w:rPr>
          <w:i/>
        </w:rPr>
        <w:t>tertium ens</w:t>
      </w:r>
      <w:r>
        <w:t xml:space="preserve"> byl daný tím, že </w:t>
      </w:r>
      <w:r w:rsidRPr="00273106">
        <w:t>Akvinsk</w:t>
      </w:r>
      <w:r>
        <w:t xml:space="preserve">ý zásadně </w:t>
      </w:r>
      <w:r w:rsidRPr="00273106">
        <w:t>odmít</w:t>
      </w:r>
      <w:r>
        <w:t>l jakoukoliv metafyziku založenou na logické nebo matematické</w:t>
      </w:r>
      <w:r w:rsidRPr="00273106">
        <w:t xml:space="preserve"> a</w:t>
      </w:r>
      <w:r>
        <w:t>bstrakci</w:t>
      </w:r>
      <w:r w:rsidRPr="00273106">
        <w:t>.</w:t>
      </w:r>
      <w:r>
        <w:t xml:space="preserve"> </w:t>
      </w:r>
      <w:r w:rsidRPr="002B2418">
        <w:t>McInerny</w:t>
      </w:r>
      <w:r>
        <w:t xml:space="preserve"> po Gilsonovi znovu ukázal na rozdíl mezi Akvinským a avicennismem </w:t>
      </w:r>
      <w:r w:rsidR="00A824AC">
        <w:t xml:space="preserve">ohledně </w:t>
      </w:r>
      <w:r>
        <w:t xml:space="preserve">logické abstrakce a </w:t>
      </w:r>
      <w:r w:rsidR="00A824AC">
        <w:t>existence</w:t>
      </w:r>
      <w:r>
        <w:t xml:space="preserve"> reálné věci.</w:t>
      </w:r>
      <w:r w:rsidRPr="00273106">
        <w:rPr>
          <w:rStyle w:val="Znakapoznpodarou"/>
        </w:rPr>
        <w:footnoteReference w:id="302"/>
      </w:r>
      <w:r>
        <w:t xml:space="preserve"> </w:t>
      </w:r>
      <w:r>
        <w:lastRenderedPageBreak/>
        <w:t>P</w:t>
      </w:r>
      <w:r w:rsidRPr="00273106">
        <w:rPr>
          <w:rStyle w:val="TextpoznpodarouChar"/>
        </w:rPr>
        <w:t xml:space="preserve">rimát první substance </w:t>
      </w:r>
      <w:r>
        <w:rPr>
          <w:rStyle w:val="TextpoznpodarouChar"/>
        </w:rPr>
        <w:t xml:space="preserve">v řádu hyparchické aktuality není slučitelný s objektivně </w:t>
      </w:r>
      <w:r w:rsidRPr="00273106">
        <w:rPr>
          <w:rStyle w:val="TextpoznpodarouChar"/>
        </w:rPr>
        <w:t xml:space="preserve">pojatým bytím </w:t>
      </w:r>
      <w:r>
        <w:rPr>
          <w:rStyle w:val="TextpoznpodarouChar"/>
        </w:rPr>
        <w:t>v podobě amfibolií</w:t>
      </w:r>
      <w:r>
        <w:rPr>
          <w:rStyle w:val="TextpoznpodarouChar"/>
        </w:rPr>
        <w:fldChar w:fldCharType="begin"/>
      </w:r>
      <w:r>
        <w:instrText xml:space="preserve"> XE "</w:instrText>
      </w:r>
      <w:r w:rsidRPr="08E76631">
        <w:rPr>
          <w:rStyle w:val="TextpoznpodarouChar"/>
        </w:rPr>
        <w:instrText>amfibolia</w:instrText>
      </w:r>
      <w:r>
        <w:instrText xml:space="preserve">" </w:instrText>
      </w:r>
      <w:r>
        <w:rPr>
          <w:rStyle w:val="TextpoznpodarouChar"/>
        </w:rPr>
        <w:fldChar w:fldCharType="end"/>
      </w:r>
      <w:r>
        <w:rPr>
          <w:rStyle w:val="TextpoznpodarouChar"/>
        </w:rPr>
        <w:t xml:space="preserve"> a transcendentálií. Proto </w:t>
      </w:r>
      <w:r w:rsidRPr="00273106">
        <w:rPr>
          <w:rStyle w:val="TextpoznpodarouChar"/>
        </w:rPr>
        <w:t xml:space="preserve">mají klíčové termíny </w:t>
      </w:r>
      <w:r>
        <w:rPr>
          <w:rStyle w:val="TextpoznpodarouChar"/>
        </w:rPr>
        <w:t xml:space="preserve">metafyzického </w:t>
      </w:r>
      <w:r w:rsidRPr="00273106">
        <w:rPr>
          <w:rStyle w:val="TextpoznpodarouChar"/>
        </w:rPr>
        <w:t>poznání (</w:t>
      </w:r>
      <w:r w:rsidRPr="00273106">
        <w:rPr>
          <w:rStyle w:val="TextpoznpodarouChar"/>
          <w:i/>
        </w:rPr>
        <w:t>abstractio</w:t>
      </w:r>
      <w:r w:rsidRPr="00273106">
        <w:rPr>
          <w:rStyle w:val="TextpoznpodarouChar"/>
        </w:rPr>
        <w:t xml:space="preserve">, </w:t>
      </w:r>
      <w:r w:rsidRPr="00273106">
        <w:rPr>
          <w:rStyle w:val="TextpoznpodarouChar"/>
          <w:i/>
        </w:rPr>
        <w:t>separatio</w:t>
      </w:r>
      <w:r w:rsidRPr="00273106">
        <w:rPr>
          <w:rStyle w:val="TextpoznpodarouChar"/>
        </w:rPr>
        <w:t xml:space="preserve">, </w:t>
      </w:r>
      <w:r w:rsidRPr="00273106">
        <w:rPr>
          <w:rStyle w:val="TextpoznpodarouChar"/>
          <w:i/>
        </w:rPr>
        <w:t>resolutio</w:t>
      </w:r>
      <w:r>
        <w:rPr>
          <w:rStyle w:val="TextpoznpodarouChar"/>
          <w:i/>
        </w:rPr>
        <w:fldChar w:fldCharType="begin"/>
      </w:r>
      <w:r>
        <w:instrText xml:space="preserve"> XE "</w:instrText>
      </w:r>
      <w:r w:rsidRPr="00111E9E">
        <w:rPr>
          <w:i/>
        </w:rPr>
        <w:instrText>resolutio</w:instrText>
      </w:r>
      <w:r>
        <w:rPr>
          <w:i/>
        </w:rPr>
        <w:instrText>:</w:instrText>
      </w:r>
      <w:r w:rsidRPr="007D3515">
        <w:instrText>Akvinský</w:instrText>
      </w:r>
      <w:r>
        <w:instrText xml:space="preserve">" </w:instrText>
      </w:r>
      <w:r>
        <w:rPr>
          <w:rStyle w:val="TextpoznpodarouChar"/>
          <w:i/>
        </w:rPr>
        <w:fldChar w:fldCharType="end"/>
      </w:r>
      <w:r w:rsidRPr="00273106">
        <w:rPr>
          <w:rStyle w:val="TextpoznpodarouChar"/>
        </w:rPr>
        <w:t>) pro Akvinského úplně jiný význam než ve druhém averroismu.</w:t>
      </w:r>
      <w:r w:rsidR="00280E70">
        <w:rPr>
          <w:rStyle w:val="TextpoznpodarouChar"/>
        </w:rPr>
        <w:t xml:space="preserve"> Základy tomistického</w:t>
      </w:r>
      <w:r>
        <w:rPr>
          <w:rStyle w:val="TextpoznpodarouChar"/>
        </w:rPr>
        <w:t xml:space="preserve"> aristoteli</w:t>
      </w:r>
      <w:r w:rsidR="00280E70">
        <w:rPr>
          <w:rStyle w:val="TextpoznpodarouChar"/>
        </w:rPr>
        <w:t xml:space="preserve">anismu jsou jasně vidět ve třech </w:t>
      </w:r>
      <w:r w:rsidR="00280E70">
        <w:t xml:space="preserve">kvodlibetální debatách </w:t>
      </w:r>
      <w:r w:rsidRPr="00273106">
        <w:t>(</w:t>
      </w:r>
      <w:r w:rsidRPr="00273106">
        <w:rPr>
          <w:i/>
        </w:rPr>
        <w:t xml:space="preserve">Quodlibet </w:t>
      </w:r>
      <w:r w:rsidR="00280E70">
        <w:t xml:space="preserve">VII, VIII, IX), které Akvinský </w:t>
      </w:r>
      <w:r w:rsidRPr="00273106">
        <w:t>postupně diskutova</w:t>
      </w:r>
      <w:r w:rsidR="00280E70">
        <w:t xml:space="preserve">l </w:t>
      </w:r>
      <w:r w:rsidRPr="00273106">
        <w:t>v Paříži v letech 1256‒58</w:t>
      </w:r>
      <w:r>
        <w:t xml:space="preserve">. Z hlediska polemiky se školou druhého averroismu hájící univerzální hylemorfismus jsou z citovaných děl důležité tyto části: </w:t>
      </w:r>
      <w:r w:rsidRPr="00FC2201">
        <w:rPr>
          <w:i/>
        </w:rPr>
        <w:t xml:space="preserve">Quodlibet </w:t>
      </w:r>
      <w:r w:rsidRPr="00975055">
        <w:t>VII</w:t>
      </w:r>
      <w:r>
        <w:t xml:space="preserve">, q. 1, a. 1‒2 (rozchod s augustinismem v otázce poznání); </w:t>
      </w:r>
      <w:r w:rsidRPr="00FC2201">
        <w:rPr>
          <w:i/>
        </w:rPr>
        <w:t xml:space="preserve">Quodlibet </w:t>
      </w:r>
      <w:r w:rsidRPr="00975055">
        <w:t>VII</w:t>
      </w:r>
      <w:r>
        <w:t xml:space="preserve">I, q. 1, a. 2 (kritika Bonaventurových exemplarů v boží mysli); q. 2, a. 2 (kritika autonomních </w:t>
      </w:r>
      <w:r w:rsidR="00962190" w:rsidRPr="00211F7D">
        <w:t>species</w:t>
      </w:r>
      <w:r>
        <w:t xml:space="preserve"> u </w:t>
      </w:r>
      <w:r w:rsidRPr="00DB4D0F">
        <w:rPr>
          <w:i/>
        </w:rPr>
        <w:t>Nominales</w:t>
      </w:r>
      <w:r>
        <w:t xml:space="preserve">); q. 8 (odmítnutí kauzálního působení pekelného ohně jako </w:t>
      </w:r>
      <w:r w:rsidRPr="002A56AB">
        <w:rPr>
          <w:i/>
        </w:rPr>
        <w:t>poena igni</w:t>
      </w:r>
      <w:r>
        <w:t xml:space="preserve">); </w:t>
      </w:r>
      <w:r w:rsidRPr="00FC2201">
        <w:rPr>
          <w:i/>
        </w:rPr>
        <w:t xml:space="preserve">Quodlibet </w:t>
      </w:r>
      <w:r>
        <w:t xml:space="preserve">IX, q. 4, a. 1 (odmítnutí materie pro anděly). Stejně nesmlouvaný postoj zaujal Akvinský proti asimilační teorii pravdy ve škole </w:t>
      </w:r>
      <w:r w:rsidRPr="08D4214D">
        <w:rPr>
          <w:i/>
        </w:rPr>
        <w:t>Modernorum</w:t>
      </w:r>
      <w:r>
        <w:t xml:space="preserve">. To ukazují pařížské </w:t>
      </w:r>
      <w:r w:rsidRPr="00273106">
        <w:t xml:space="preserve">disputace věnované otázce pravdy </w:t>
      </w:r>
      <w:r w:rsidRPr="00273106">
        <w:rPr>
          <w:i/>
        </w:rPr>
        <w:t xml:space="preserve">Quaestiones disputatae </w:t>
      </w:r>
      <w:r w:rsidR="080D4F22">
        <w:rPr>
          <w:i/>
        </w:rPr>
        <w:t>D</w:t>
      </w:r>
      <w:r w:rsidRPr="00273106">
        <w:rPr>
          <w:i/>
        </w:rPr>
        <w:t>e veritate</w:t>
      </w:r>
      <w:r w:rsidRPr="00273106">
        <w:t xml:space="preserve"> (1256‒59).</w:t>
      </w:r>
      <w:r w:rsidRPr="00273106">
        <w:rPr>
          <w:rStyle w:val="TextpoznpodarouChar"/>
        </w:rPr>
        <w:t xml:space="preserve"> </w:t>
      </w:r>
      <w:r>
        <w:rPr>
          <w:rStyle w:val="TextpoznpodarouChar"/>
        </w:rPr>
        <w:t xml:space="preserve">Toto </w:t>
      </w:r>
      <w:r w:rsidRPr="00650DB0">
        <w:t xml:space="preserve">dílo </w:t>
      </w:r>
      <w:r>
        <w:t>odmítlo přímé poznání jednotlivin v lidském intelektu a uznalo pouze poznání nepřímé. Klíčová část odpovědi ukazuje na rozdíl mezi reálnou formou první substance a intelektuální formou danou v poznání.</w:t>
      </w:r>
      <w:r>
        <w:rPr>
          <w:rStyle w:val="Znakapoznpodarou"/>
        </w:rPr>
        <w:footnoteReference w:id="303"/>
      </w:r>
      <w:r>
        <w:t xml:space="preserve"> Každá poznaná </w:t>
      </w:r>
      <w:r w:rsidRPr="088F4E90">
        <w:t>forma má unive</w:t>
      </w:r>
      <w:r>
        <w:t>r</w:t>
      </w:r>
      <w:r w:rsidRPr="088F4E90">
        <w:t>zální charakter a forma první substa</w:t>
      </w:r>
      <w:r>
        <w:t>n</w:t>
      </w:r>
      <w:r w:rsidRPr="088F4E90">
        <w:t>ce je nepoznatelná ve</w:t>
      </w:r>
      <w:r>
        <w:t xml:space="preserve"> své </w:t>
      </w:r>
      <w:r w:rsidRPr="088F4E90">
        <w:t>vlastní pod</w:t>
      </w:r>
      <w:r>
        <w:t>stat</w:t>
      </w:r>
      <w:r w:rsidRPr="088F4E90">
        <w:t xml:space="preserve">ě. Tomáš odmítl spekulativní pojetí </w:t>
      </w:r>
      <w:r w:rsidRPr="080567C1">
        <w:rPr>
          <w:i/>
        </w:rPr>
        <w:t>Modernorum</w:t>
      </w:r>
      <w:r w:rsidRPr="088F4E90">
        <w:t>, protože intelekt poznává jen přes</w:t>
      </w:r>
      <w:r>
        <w:t xml:space="preserve"> fantasmata a jím poznané formy nejsou obsaženy v realitě jako jsoucna třetího druhu. </w:t>
      </w:r>
      <w:r w:rsidRPr="00273106">
        <w:t xml:space="preserve">Primát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první substance determinuje základní pojetí duše, které najdeme shrnuto v </w:t>
      </w:r>
      <w:r w:rsidRPr="00273106">
        <w:rPr>
          <w:i/>
        </w:rPr>
        <w:t>Quodlibet</w:t>
      </w:r>
      <w:r w:rsidRPr="00273106">
        <w:t xml:space="preserve"> X vzniklého </w:t>
      </w:r>
      <w:r>
        <w:t xml:space="preserve">na konci prvního pobytu v Paříži v letech </w:t>
      </w:r>
      <w:r w:rsidRPr="00273106">
        <w:t>1258‒59. Jedině u boha je esence a akt bytí totožný, proto musíme v lidské duši jasně rozlišit akt existence duše a její potence (</w:t>
      </w:r>
      <w:r w:rsidRPr="00273106">
        <w:rPr>
          <w:i/>
        </w:rPr>
        <w:t>impossibile est quod anima sit suae potentiae</w:t>
      </w:r>
      <w:r>
        <w:t xml:space="preserve">; </w:t>
      </w:r>
      <w:r w:rsidRPr="00273106">
        <w:rPr>
          <w:i/>
        </w:rPr>
        <w:t>Quodlibet</w:t>
      </w:r>
      <w:r w:rsidRPr="00273106">
        <w:t xml:space="preserve"> X</w:t>
      </w:r>
      <w:r>
        <w:t>,</w:t>
      </w:r>
      <w:r w:rsidRPr="00273106">
        <w:t xml:space="preserve"> a. 3, resp.). </w:t>
      </w:r>
      <w:r w:rsidRPr="00273106">
        <w:rPr>
          <w:rStyle w:val="TextpoznpodarouChar"/>
        </w:rPr>
        <w:t>Tomáš musí zkoumat stejně jako CMDA a Siger reálný průběh poznání</w:t>
      </w:r>
      <w:r>
        <w:rPr>
          <w:rStyle w:val="TextpoznpodarouChar"/>
        </w:rPr>
        <w:t xml:space="preserve"> daný v modelu aristotelské adekvace a tedy nasvícením zepředu od aktuální první substance vnímané smysly</w:t>
      </w:r>
      <w:r w:rsidRPr="00273106">
        <w:rPr>
          <w:rStyle w:val="TextpoznpodarouChar"/>
        </w:rPr>
        <w:t>.</w:t>
      </w:r>
      <w:r>
        <w:rPr>
          <w:rStyle w:val="TextpoznpodarouChar"/>
        </w:rPr>
        <w:t xml:space="preserve"> Poznání jako a</w:t>
      </w:r>
      <w:r w:rsidRPr="00273106">
        <w:rPr>
          <w:rStyle w:val="TextpoznpodarouChar"/>
        </w:rPr>
        <w:t xml:space="preserve">kt i potence </w:t>
      </w:r>
      <w:r>
        <w:rPr>
          <w:rStyle w:val="TextpoznpodarouChar"/>
        </w:rPr>
        <w:t>se vztahují k reálné osobě</w:t>
      </w:r>
      <w:r w:rsidRPr="00273106">
        <w:rPr>
          <w:rStyle w:val="TextpoznpodarouChar"/>
        </w:rPr>
        <w:t xml:space="preserve">. </w:t>
      </w:r>
      <w:r>
        <w:rPr>
          <w:rStyle w:val="TextpoznpodarouChar"/>
        </w:rPr>
        <w:t>Člověk jako substance je manifestovaný</w:t>
      </w:r>
      <w:r w:rsidRPr="00273106">
        <w:rPr>
          <w:rStyle w:val="TextpoznpodarouChar"/>
        </w:rPr>
        <w:t xml:space="preserve"> </w:t>
      </w:r>
      <w:r>
        <w:rPr>
          <w:rStyle w:val="TextpoznpodarouChar"/>
        </w:rPr>
        <w:t xml:space="preserve">z hlediska </w:t>
      </w:r>
      <w:r w:rsidRPr="00273106">
        <w:rPr>
          <w:rStyle w:val="TextpoznpodarouChar"/>
          <w:i/>
        </w:rPr>
        <w:t>operatio</w:t>
      </w:r>
      <w:r w:rsidRPr="00273106">
        <w:rPr>
          <w:rStyle w:val="TextpoznpodarouChar"/>
        </w:rPr>
        <w:t xml:space="preserve"> jednou jako akt, a jindy jako potence. Tím je dána možnost plurality potencí duše i její aktuální jednota v rámci </w:t>
      </w:r>
      <w:r w:rsidRPr="00273106">
        <w:rPr>
          <w:rStyle w:val="TextpoznpodarouChar"/>
        </w:rPr>
        <w:lastRenderedPageBreak/>
        <w:t>hylemorfické první substance</w:t>
      </w:r>
      <w:r>
        <w:rPr>
          <w:rStyle w:val="TextpoznpodarouChar"/>
        </w:rPr>
        <w:t>.</w:t>
      </w:r>
      <w:r w:rsidRPr="00171977">
        <w:rPr>
          <w:rStyle w:val="TextpoznpodarouChar"/>
        </w:rPr>
        <w:t xml:space="preserve"> </w:t>
      </w:r>
      <w:r w:rsidRPr="00273106">
        <w:rPr>
          <w:rStyle w:val="TextpoznpodarouChar"/>
        </w:rPr>
        <w:t xml:space="preserve">Navíc platí teze </w:t>
      </w:r>
      <w:r>
        <w:rPr>
          <w:rStyle w:val="TextpoznpodarouChar"/>
          <w:i/>
        </w:rPr>
        <w:t>De anima</w:t>
      </w:r>
      <w:r w:rsidRPr="00273106">
        <w:rPr>
          <w:rStyle w:val="TextpoznpodarouChar"/>
        </w:rPr>
        <w:t>, že materie patří jen k prvním substancím, a nikdy ne k univerzáliím daným v intelektu.</w:t>
      </w:r>
    </w:p>
    <w:p w:rsidR="08163013" w:rsidRDefault="08163013" w:rsidP="00D450B4">
      <w:pPr>
        <w:ind w:firstLine="397"/>
      </w:pPr>
      <w:r>
        <w:rPr>
          <w:rStyle w:val="TextpoznpodarouChar"/>
        </w:rPr>
        <w:t>Z předložené argumentace je jasné, že Sigerova škola měla v Akvinském za jeho prvního pobytu v Paříži silného příznivce, pokud nepočítáme jeho výklad averroistického Averroese. Siger při psaní QIIIDA považuje tohoto dominikána společně s Albertem za muže</w:t>
      </w:r>
      <w:r w:rsidR="080D4F22">
        <w:rPr>
          <w:rStyle w:val="TextpoznpodarouChar"/>
        </w:rPr>
        <w:t xml:space="preserve"> vynikající ve filosofii (kap. 4</w:t>
      </w:r>
      <w:r>
        <w:rPr>
          <w:rStyle w:val="TextpoznpodarouChar"/>
        </w:rPr>
        <w:t xml:space="preserve">.4.3). </w:t>
      </w:r>
      <w:r>
        <w:t xml:space="preserve">Citované komentáře Boethia a </w:t>
      </w:r>
      <w:r w:rsidRPr="08125373">
        <w:rPr>
          <w:i/>
        </w:rPr>
        <w:t>Quodlibeta</w:t>
      </w:r>
      <w:r>
        <w:t xml:space="preserve"> dokládají rozchod Akvinské</w:t>
      </w:r>
      <w:r w:rsidR="00662EB1">
        <w:t>ho se školou druhého averroismu</w:t>
      </w:r>
      <w:r>
        <w:t xml:space="preserve">. </w:t>
      </w:r>
      <w:r w:rsidR="004D7256">
        <w:t xml:space="preserve">Tomáš </w:t>
      </w:r>
      <w:r>
        <w:t>odjel z Paříže brzy po dosažení magisters</w:t>
      </w:r>
      <w:r w:rsidR="006E483B">
        <w:t>kého titulu teologie (asi 1256). S</w:t>
      </w:r>
      <w:r>
        <w:t xml:space="preserve">polu s Bonaventurou </w:t>
      </w:r>
      <w:r w:rsidR="006E483B">
        <w:t xml:space="preserve">byl </w:t>
      </w:r>
      <w:r>
        <w:t xml:space="preserve">přijat do konsorcia pařížských magistrů (1257). Po rozchodu s modernisty vzniká důležité teologické dílo </w:t>
      </w:r>
      <w:r>
        <w:rPr>
          <w:i/>
        </w:rPr>
        <w:t>Summa contra G</w:t>
      </w:r>
      <w:r w:rsidRPr="00657ED4">
        <w:rPr>
          <w:i/>
        </w:rPr>
        <w:t>entiles</w:t>
      </w:r>
      <w:r>
        <w:t xml:space="preserve"> </w:t>
      </w:r>
      <w:r w:rsidRPr="00273106">
        <w:t>(1261‒63)</w:t>
      </w:r>
      <w:r>
        <w:t>. Tento traktát je zásadně zaměřen proti problematickým důsledkům Avicennovy metafyziky v podání neoplatonské Toledské školy</w:t>
      </w:r>
      <w:r>
        <w:fldChar w:fldCharType="begin"/>
      </w:r>
      <w:r>
        <w:instrText xml:space="preserve"> XE "</w:instrText>
      </w:r>
      <w:r w:rsidRPr="081A50CD">
        <w:instrText>Toledská škola</w:instrText>
      </w:r>
      <w:r>
        <w:instrText xml:space="preserve">" </w:instrText>
      </w:r>
      <w:r>
        <w:fldChar w:fldCharType="end"/>
      </w:r>
      <w:r>
        <w:t>. Proti logické nutnosti a teorii komitace se zdůrazňuje boží tvoře</w:t>
      </w:r>
      <w:r w:rsidR="00F87D5D">
        <w:t xml:space="preserve">ní jako svobodná činnost, která </w:t>
      </w:r>
      <w:r>
        <w:t xml:space="preserve">vychází </w:t>
      </w:r>
      <w:r w:rsidR="00F87D5D">
        <w:t xml:space="preserve">od </w:t>
      </w:r>
      <w:r>
        <w:t xml:space="preserve">boha jako zcela oddělené první kauzy. </w:t>
      </w:r>
      <w:r>
        <w:rPr>
          <w:rStyle w:val="ref"/>
        </w:rPr>
        <w:t>K</w:t>
      </w:r>
      <w:r>
        <w:t xml:space="preserve">ritiku avicennovské emanace </w:t>
      </w:r>
      <w:r w:rsidRPr="00F74856">
        <w:t xml:space="preserve">Tomáš </w:t>
      </w:r>
      <w:r>
        <w:t>zopakoval během římského pobytu, kdy odmít</w:t>
      </w:r>
      <w:r w:rsidR="00F87D5D">
        <w:t>l</w:t>
      </w:r>
      <w:r>
        <w:t xml:space="preserve"> princip metafyzické a logické ekvivalence mezi účinkem a příčinou. Příčina má původní status bytí v realitě a touto nadřazeností v řádu bytí se liší od univočního vztahu mezi příčinou a účinkem daným v logické abstrakci.</w:t>
      </w:r>
      <w:r w:rsidRPr="00273106">
        <w:rPr>
          <w:rStyle w:val="Znakapoznpodarou"/>
        </w:rPr>
        <w:footnoteReference w:id="304"/>
      </w:r>
      <w:r>
        <w:t xml:space="preserve"> Obrana </w:t>
      </w:r>
      <w:r w:rsidR="081942A4">
        <w:t xml:space="preserve">metafyzického </w:t>
      </w:r>
      <w:r>
        <w:t>dativu</w:t>
      </w:r>
      <w:r>
        <w:fldChar w:fldCharType="begin"/>
      </w:r>
      <w:r>
        <w:instrText xml:space="preserve"> XE "</w:instrText>
      </w:r>
      <w:r w:rsidR="081942A4">
        <w:rPr>
          <w:i/>
        </w:rPr>
        <w:instrText>dativus metaphysi</w:instrText>
      </w:r>
      <w:r w:rsidRPr="08D56A03">
        <w:rPr>
          <w:i/>
        </w:rPr>
        <w:instrText>cus</w:instrText>
      </w:r>
      <w:r>
        <w:instrText xml:space="preserve">" </w:instrText>
      </w:r>
      <w:r>
        <w:fldChar w:fldCharType="end"/>
      </w:r>
      <w:r>
        <w:t xml:space="preserve"> znemožnila mytopoetiku modernistů, kteří díky logicky schopným Fúriím cirkulovali na žebříku</w:t>
      </w:r>
      <w:r>
        <w:fldChar w:fldCharType="begin"/>
      </w:r>
      <w:r>
        <w:instrText xml:space="preserve"> XE "</w:instrText>
      </w:r>
      <w:r w:rsidRPr="08DA5F95">
        <w:instrText>Jakubův žebřík</w:instrText>
      </w:r>
      <w:r>
        <w:instrText xml:space="preserve">" </w:instrText>
      </w:r>
      <w:r>
        <w:fldChar w:fldCharType="end"/>
      </w:r>
      <w:r>
        <w:t xml:space="preserve"> jsoucna nahoru a dolů</w:t>
      </w:r>
      <w:r w:rsidRPr="08C819D6">
        <w:t xml:space="preserve"> </w:t>
      </w:r>
      <w:r>
        <w:t xml:space="preserve">jako andělé a tehdy „exsistující“ moderní bůh. V aristotelismu cirkuluje vědecký intelekt díky determinaci z reality pouze jedním směrem, protože kauzalitu mají jen první substance. Z věčné boží intence jako absolutně jednoduché formy chápané v modu </w:t>
      </w:r>
      <w:r w:rsidR="00332BE2">
        <w:t xml:space="preserve">metafyzické </w:t>
      </w:r>
      <w:r>
        <w:t xml:space="preserve">abstrakce nelze dedukovat reálné účinky. Stvoření jako volní a gratuitní </w:t>
      </w:r>
      <w:r w:rsidRPr="00406C7E">
        <w:rPr>
          <w:i/>
        </w:rPr>
        <w:t>creatio ex nihilo</w:t>
      </w:r>
      <w:r>
        <w:t xml:space="preserve"> by přestalo platit, protože dedukce stvořeného jsoucna by běžela v řádu emanační nutnosti. Všemohoucnost logické dedukce byl a je typický omyl v modu </w:t>
      </w:r>
      <w:r w:rsidRPr="08FA31FD">
        <w:rPr>
          <w:i/>
        </w:rPr>
        <w:t>Oxfordian Fallacy</w:t>
      </w:r>
      <w:r>
        <w:t xml:space="preserve"> už od dob Grossetesteho (</w:t>
      </w:r>
      <w:r w:rsidR="08E46B01">
        <w:t>OBJ II, kap. 3</w:t>
      </w:r>
      <w:r>
        <w:t xml:space="preserve">.1.1). Podle </w:t>
      </w:r>
      <w:r w:rsidRPr="08A57D53">
        <w:rPr>
          <w:i/>
        </w:rPr>
        <w:t>Druhých analytik</w:t>
      </w:r>
      <w:r>
        <w:t xml:space="preserve"> je jasné, že kauzalita na úrovni prvních substancí není nutná logicky, ale pouze reálně-kauzálně. </w:t>
      </w:r>
      <w:r w:rsidRPr="00273106">
        <w:rPr>
          <w:rStyle w:val="TextpoznpodarouChar"/>
        </w:rPr>
        <w:t>První substance dané ve stvoření ukazují na boha jako zcela oddělenou substanci s plností bytí</w:t>
      </w:r>
      <w:r>
        <w:rPr>
          <w:rStyle w:val="TextpoznpodarouChar"/>
        </w:rPr>
        <w:t>, která jedná mimo naše poznání a logiku</w:t>
      </w:r>
      <w:r w:rsidRPr="00273106">
        <w:rPr>
          <w:rStyle w:val="TextpoznpodarouChar"/>
        </w:rPr>
        <w:t xml:space="preserve">. </w:t>
      </w:r>
      <w:r w:rsidRPr="081C2B94">
        <w:t>Ontoteologická stavba podle Avicennovy</w:t>
      </w:r>
      <w:r w:rsidRPr="00273106">
        <w:rPr>
          <w:rStyle w:val="TextpoznpodarouChar"/>
        </w:rPr>
        <w:t xml:space="preserve"> </w:t>
      </w:r>
      <w:r>
        <w:rPr>
          <w:rStyle w:val="TextpoznpodarouChar"/>
        </w:rPr>
        <w:t xml:space="preserve">komitační </w:t>
      </w:r>
      <w:r w:rsidRPr="00273106">
        <w:rPr>
          <w:rStyle w:val="TextpoznpodarouChar"/>
        </w:rPr>
        <w:t xml:space="preserve">metafyziky je </w:t>
      </w:r>
      <w:r w:rsidRPr="00273106">
        <w:rPr>
          <w:rStyle w:val="TextpoznpodarouChar"/>
        </w:rPr>
        <w:lastRenderedPageBreak/>
        <w:t>vyloučen</w:t>
      </w:r>
      <w:r>
        <w:rPr>
          <w:rStyle w:val="TextpoznpodarouChar"/>
        </w:rPr>
        <w:t>a pro křesťanskou teologii. M</w:t>
      </w:r>
      <w:r w:rsidRPr="00273106">
        <w:rPr>
          <w:rStyle w:val="TextpoznpodarouChar"/>
        </w:rPr>
        <w:t xml:space="preserve">ezi bohem a stvořením neexistuje žádné </w:t>
      </w:r>
      <w:r w:rsidRPr="00ED7FFA">
        <w:rPr>
          <w:rStyle w:val="TextpoznpodarouChar"/>
          <w:i/>
        </w:rPr>
        <w:t>tertium ens</w:t>
      </w:r>
      <w:r w:rsidRPr="00273106">
        <w:rPr>
          <w:rStyle w:val="TextpoznpodarouChar"/>
        </w:rPr>
        <w:t xml:space="preserve">, které by vytvořilo univoční strukturu </w:t>
      </w:r>
      <w:r>
        <w:rPr>
          <w:rStyle w:val="TextpoznpodarouChar"/>
        </w:rPr>
        <w:t>hypostázovaných komitací</w:t>
      </w:r>
      <w:r>
        <w:rPr>
          <w:rStyle w:val="TextpoznpodarouChar"/>
        </w:rPr>
        <w:fldChar w:fldCharType="begin"/>
      </w:r>
      <w:r>
        <w:instrText xml:space="preserve"> XE "</w:instrText>
      </w:r>
      <w:r w:rsidRPr="08894816">
        <w:rPr>
          <w:rStyle w:val="TextpoznpodarouChar"/>
        </w:rPr>
        <w:instrText>komitace</w:instrText>
      </w:r>
      <w:r>
        <w:instrText xml:space="preserve">" </w:instrText>
      </w:r>
      <w:r>
        <w:rPr>
          <w:rStyle w:val="TextpoznpodarouChar"/>
        </w:rPr>
        <w:fldChar w:fldCharType="end"/>
      </w:r>
      <w:r>
        <w:rPr>
          <w:rStyle w:val="TextpoznpodarouChar"/>
        </w:rPr>
        <w:t xml:space="preserve"> </w:t>
      </w:r>
      <w:r w:rsidRPr="00273106">
        <w:rPr>
          <w:rStyle w:val="TextpoznpodarouChar"/>
        </w:rPr>
        <w:t xml:space="preserve">na způsob druhého averroismu. </w:t>
      </w:r>
      <w:r>
        <w:rPr>
          <w:rStyle w:val="TextpoznpodarouChar"/>
        </w:rPr>
        <w:t>Akvinský zrušil projekci modernistů danou přenosem idejí z iluminátské mysli do boží psychologie. Bo</w:t>
      </w:r>
      <w:r w:rsidRPr="00273106">
        <w:rPr>
          <w:rStyle w:val="TextpoznpodarouChar"/>
        </w:rPr>
        <w:t>h</w:t>
      </w:r>
      <w:r>
        <w:rPr>
          <w:rStyle w:val="TextpoznpodarouChar"/>
        </w:rPr>
        <w:t xml:space="preserve">a je třeba </w:t>
      </w:r>
      <w:r>
        <w:t>striktně oddělit od stvoření. P</w:t>
      </w:r>
      <w:r w:rsidRPr="00273106">
        <w:t>roto není možný žádný objektivní koncept mezi ním a stvořením jako v ontotologii Bonaventury a později Dunse Scota</w:t>
      </w:r>
      <w:r>
        <w:t>.</w:t>
      </w:r>
      <w:r w:rsidRPr="0876114C">
        <w:t xml:space="preserve"> </w:t>
      </w:r>
      <w:r>
        <w:t>P</w:t>
      </w:r>
      <w:r w:rsidRPr="00273106">
        <w:t>ojetí stvoření jako nutné komita</w:t>
      </w:r>
      <w:r>
        <w:t>ce vyvolalo</w:t>
      </w:r>
      <w:r w:rsidRPr="00273106">
        <w:t xml:space="preserve"> zásadní útok </w:t>
      </w:r>
      <w:r>
        <w:t>Alberta, Bacona a Akvinského na jejich</w:t>
      </w:r>
      <w:r w:rsidRPr="00273106">
        <w:t xml:space="preserve"> současníky </w:t>
      </w:r>
      <w:r>
        <w:t>na</w:t>
      </w:r>
      <w:r w:rsidRPr="00273106">
        <w:t xml:space="preserve">zvané </w:t>
      </w:r>
      <w:r w:rsidRPr="00273106">
        <w:rPr>
          <w:i/>
        </w:rPr>
        <w:t>Latini</w:t>
      </w:r>
      <w:r w:rsidRPr="00273106">
        <w:t>, kteří ten</w:t>
      </w:r>
      <w:r>
        <w:t xml:space="preserve">to scénář vzali přímo z Avicennovy predikace </w:t>
      </w:r>
      <w:r w:rsidRPr="00F8234A">
        <w:rPr>
          <w:i/>
        </w:rPr>
        <w:t>in artificialibus</w:t>
      </w:r>
      <w:r>
        <w:rPr>
          <w:i/>
        </w:rPr>
        <w:fldChar w:fldCharType="begin"/>
      </w:r>
      <w:r>
        <w:instrText xml:space="preserve"> XE "</w:instrText>
      </w:r>
      <w:r w:rsidRPr="00584B3D">
        <w:instrText>predikace:</w:instrText>
      </w:r>
      <w:r w:rsidRPr="00584B3D">
        <w:rPr>
          <w:i/>
        </w:rPr>
        <w:instrText>in artificialibus</w:instrText>
      </w:r>
      <w:r>
        <w:instrText xml:space="preserve">" </w:instrText>
      </w:r>
      <w:r>
        <w:rPr>
          <w:i/>
        </w:rPr>
        <w:fldChar w:fldCharType="end"/>
      </w:r>
      <w:r>
        <w:t xml:space="preserve">. </w:t>
      </w:r>
      <w:r w:rsidRPr="00273106">
        <w:t xml:space="preserve">Emanace forem podle Avicennova pojetí </w:t>
      </w:r>
      <w:r w:rsidR="081C2B94">
        <w:t xml:space="preserve">představila </w:t>
      </w:r>
      <w:r w:rsidRPr="00273106">
        <w:t xml:space="preserve">boha jako </w:t>
      </w:r>
      <w:r>
        <w:t xml:space="preserve">činného kosmického intelektu v podobě </w:t>
      </w:r>
      <w:r w:rsidR="001342FE">
        <w:rPr>
          <w:i/>
        </w:rPr>
        <w:t>dator formarum</w:t>
      </w:r>
      <w:r>
        <w:rPr>
          <w:i/>
        </w:rPr>
        <w:fldChar w:fldCharType="begin"/>
      </w:r>
      <w:r>
        <w:instrText xml:space="preserve"> XE "</w:instrText>
      </w:r>
      <w:r w:rsidR="001342FE">
        <w:rPr>
          <w:i/>
        </w:rPr>
        <w:instrText>dator formarum</w:instrText>
      </w:r>
      <w:r>
        <w:instrText xml:space="preserve">" </w:instrText>
      </w:r>
      <w:r>
        <w:rPr>
          <w:i/>
        </w:rPr>
        <w:fldChar w:fldCharType="end"/>
      </w:r>
      <w:r w:rsidR="081C2B94">
        <w:t>. Avicennova definice modernistického boha ohrožuje</w:t>
      </w:r>
      <w:r w:rsidRPr="00273106">
        <w:t xml:space="preserve"> trinitární dogma, a tím i identitu osoby</w:t>
      </w:r>
      <w:r w:rsidR="081319F4">
        <w:t>. Boží bytí bylo spojeno se schématem p</w:t>
      </w:r>
      <w:r>
        <w:t xml:space="preserve">řirozeného poznání skrze oddělený kosmický </w:t>
      </w:r>
      <w:r>
        <w:rPr>
          <w:i/>
        </w:rPr>
        <w:t>intel</w:t>
      </w:r>
      <w:r w:rsidRPr="00136DB5">
        <w:rPr>
          <w:i/>
        </w:rPr>
        <w:t>l</w:t>
      </w:r>
      <w:r>
        <w:rPr>
          <w:i/>
        </w:rPr>
        <w:t>e</w:t>
      </w:r>
      <w:r w:rsidRPr="00136DB5">
        <w:rPr>
          <w:i/>
        </w:rPr>
        <w:t>ctus agens</w:t>
      </w:r>
      <w:r>
        <w:rPr>
          <w:i/>
        </w:rPr>
        <w:fldChar w:fldCharType="begin"/>
      </w:r>
      <w:r>
        <w:instrText xml:space="preserve"> XE "</w:instrText>
      </w:r>
      <w:r w:rsidRPr="00490D32">
        <w:rPr>
          <w:i/>
        </w:rPr>
        <w:instrText>intellectus agens:</w:instrText>
      </w:r>
      <w:r w:rsidRPr="00490D32">
        <w:instrText>neoplatonismus</w:instrText>
      </w:r>
      <w:r>
        <w:instrText xml:space="preserve">" </w:instrText>
      </w:r>
      <w:r>
        <w:rPr>
          <w:i/>
        </w:rPr>
        <w:fldChar w:fldCharType="end"/>
      </w:r>
      <w:r w:rsidRPr="00273106">
        <w:t>.</w:t>
      </w:r>
      <w:r>
        <w:t xml:space="preserve"> Smrt moderního boha je v tomto scénáři </w:t>
      </w:r>
      <w:r w:rsidR="08B14DA6">
        <w:t xml:space="preserve">zcela </w:t>
      </w:r>
      <w:r>
        <w:t>nevyhnutelná. A jak víme, modernisté na latinském Západě zvítězili</w:t>
      </w:r>
      <w:r w:rsidR="08C85AEE">
        <w:t xml:space="preserve"> a bůh </w:t>
      </w:r>
      <w:r w:rsidR="08C85AEE" w:rsidRPr="08C85AEE">
        <w:rPr>
          <w:i/>
        </w:rPr>
        <w:t>Modernorum</w:t>
      </w:r>
      <w:r w:rsidR="08F202CB">
        <w:t xml:space="preserve"> je mrtvý</w:t>
      </w:r>
      <w:r>
        <w:t xml:space="preserve">. První matrice ukázala, </w:t>
      </w:r>
      <w:r>
        <w:rPr>
          <w:rStyle w:val="TextpoznpodarouChar"/>
        </w:rPr>
        <w:t xml:space="preserve">že z podobné pozice jako Akvinský kritizoval Avicennu ve falsafě Al-Ghazálí a Averroes. </w:t>
      </w:r>
      <w:r>
        <w:t xml:space="preserve">Latinští </w:t>
      </w:r>
      <w:r>
        <w:rPr>
          <w:i/>
        </w:rPr>
        <w:t xml:space="preserve">Moderni </w:t>
      </w:r>
      <w:r w:rsidRPr="088C6B97">
        <w:t>z </w:t>
      </w:r>
      <w:r>
        <w:t>Oxf</w:t>
      </w:r>
      <w:r w:rsidRPr="088C6B97">
        <w:t>o</w:t>
      </w:r>
      <w:r>
        <w:t>r</w:t>
      </w:r>
      <w:r w:rsidRPr="088C6B97">
        <w:t>du navíc</w:t>
      </w:r>
      <w:r>
        <w:rPr>
          <w:i/>
        </w:rPr>
        <w:t xml:space="preserve"> </w:t>
      </w:r>
      <w:r>
        <w:t xml:space="preserve"> spojili emanaci forem </w:t>
      </w:r>
      <w:r w:rsidRPr="00273106">
        <w:t>(</w:t>
      </w:r>
      <w:r w:rsidRPr="00273106">
        <w:rPr>
          <w:i/>
        </w:rPr>
        <w:t>processio</w:t>
      </w:r>
      <w:r>
        <w:rPr>
          <w:i/>
        </w:rPr>
        <w:fldChar w:fldCharType="begin"/>
      </w:r>
      <w:r>
        <w:instrText xml:space="preserve"> XE "</w:instrText>
      </w:r>
      <w:r w:rsidRPr="00070355">
        <w:instrText>emanace</w:instrText>
      </w:r>
      <w:r>
        <w:instrText xml:space="preserve">" </w:instrText>
      </w:r>
      <w:r>
        <w:rPr>
          <w:i/>
        </w:rPr>
        <w:fldChar w:fldCharType="end"/>
      </w:r>
      <w:r w:rsidRPr="00273106">
        <w:t xml:space="preserve">) </w:t>
      </w:r>
      <w:r>
        <w:t xml:space="preserve">od kosmického činného intelektu s objektivně pojatou materií v modu univerzálního hylemorfismu. </w:t>
      </w:r>
      <w:r w:rsidRPr="00273106">
        <w:t>Druhý averroismus upravi</w:t>
      </w:r>
      <w:r>
        <w:t xml:space="preserve">l emanační </w:t>
      </w:r>
      <w:r w:rsidRPr="00273106">
        <w:t xml:space="preserve">schéma </w:t>
      </w:r>
      <w:r>
        <w:t>do objektivní boží intencionality</w:t>
      </w:r>
      <w:r w:rsidRPr="00273106">
        <w:t xml:space="preserve">, </w:t>
      </w:r>
      <w:r>
        <w:t xml:space="preserve">v níž intencionální </w:t>
      </w:r>
      <w:r w:rsidRPr="00273106">
        <w:t xml:space="preserve">poznání exemplarů nahradilo přímou emanaci forem. Viz Bonaventurovo a </w:t>
      </w:r>
      <w:r>
        <w:t>Pecham</w:t>
      </w:r>
      <w:r w:rsidRPr="00273106">
        <w:t xml:space="preserve">o </w:t>
      </w:r>
      <w:r w:rsidRPr="00273106">
        <w:rPr>
          <w:i/>
        </w:rPr>
        <w:t>similitudo</w:t>
      </w:r>
      <w:r w:rsidRPr="00273106">
        <w:t xml:space="preserve"> mezi bohem a stvořením, které druhý averroismus vzal univočně a objektivně podle Anselmova pojetí pravdy jako </w:t>
      </w:r>
      <w:r w:rsidRPr="00273106">
        <w:rPr>
          <w:i/>
        </w:rPr>
        <w:t>rectitudo</w:t>
      </w:r>
      <w:r w:rsidRPr="00273106">
        <w:t>.</w:t>
      </w:r>
      <w:r>
        <w:t xml:space="preserve"> </w:t>
      </w:r>
      <w:r w:rsidRPr="00273106">
        <w:rPr>
          <w:rStyle w:val="TextpoznpodarouChar"/>
        </w:rPr>
        <w:t xml:space="preserve">Tomáš </w:t>
      </w:r>
      <w:r>
        <w:rPr>
          <w:rStyle w:val="TextpoznpodarouChar"/>
        </w:rPr>
        <w:t xml:space="preserve">už během prvního pařížského pobytu zásadně odmítl </w:t>
      </w:r>
      <w:r w:rsidRPr="00273106">
        <w:rPr>
          <w:rStyle w:val="TextpoznpodarouChar"/>
        </w:rPr>
        <w:t>pojetí materie jako jsoucna třetího druhu</w:t>
      </w:r>
      <w:r w:rsidRPr="00273106">
        <w:t>.</w:t>
      </w:r>
      <w:r w:rsidRPr="00273106">
        <w:rPr>
          <w:rStyle w:val="Znakapoznpodarou"/>
        </w:rPr>
        <w:footnoteReference w:id="305"/>
      </w:r>
      <w:r w:rsidRPr="009C2A06">
        <w:rPr>
          <w:rStyle w:val="TextpoznpodarouChar"/>
        </w:rPr>
        <w:t xml:space="preserve"> </w:t>
      </w:r>
      <w:r w:rsidRPr="00273106">
        <w:t>Otázku objektivní emanace dané skrze Bonaventurovy objektivní formy jsoucna třetího druhu (</w:t>
      </w:r>
      <w:r w:rsidRPr="00273106">
        <w:rPr>
          <w:i/>
        </w:rPr>
        <w:t>rationes</w:t>
      </w:r>
      <w:r w:rsidRPr="00273106">
        <w:t xml:space="preserve"> </w:t>
      </w:r>
      <w:r w:rsidRPr="00273106">
        <w:rPr>
          <w:i/>
        </w:rPr>
        <w:t>exemplares</w:t>
      </w:r>
      <w:r w:rsidRPr="00273106">
        <w:t xml:space="preserve">,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 xml:space="preserve">) znovu řešily </w:t>
      </w:r>
      <w:r>
        <w:rPr>
          <w:i/>
        </w:rPr>
        <w:t>Quaestiones disputatae D</w:t>
      </w:r>
      <w:r w:rsidRPr="00273106">
        <w:rPr>
          <w:i/>
        </w:rPr>
        <w:t>e potentia</w:t>
      </w:r>
      <w:r>
        <w:t xml:space="preserve"> </w:t>
      </w:r>
      <w:r w:rsidRPr="00273106">
        <w:t xml:space="preserve">(1265‒66). Tomáš </w:t>
      </w:r>
      <w:r>
        <w:t xml:space="preserve">během prvního i druhého pobytu v Paříži zásadně </w:t>
      </w:r>
      <w:r w:rsidRPr="00273106">
        <w:t>odmítl univerzální hylemorfismus</w:t>
      </w:r>
      <w:r>
        <w:fldChar w:fldCharType="begin"/>
      </w:r>
      <w:r>
        <w:instrText xml:space="preserve"> XE "</w:instrText>
      </w:r>
      <w:r w:rsidRPr="005619B2">
        <w:instrText>univerzální hylemorfismus</w:instrText>
      </w:r>
      <w:r>
        <w:instrText xml:space="preserve">" </w:instrText>
      </w:r>
      <w:r>
        <w:fldChar w:fldCharType="end"/>
      </w:r>
      <w:r>
        <w:t>, protože zrušil klasickou metafyziku a na ní vybudovanou teologii</w:t>
      </w:r>
      <w:r w:rsidRPr="00273106">
        <w:t xml:space="preserve">. Látka je vždy vázaná na těleso, proto nemateriální substance </w:t>
      </w:r>
      <w:r>
        <w:t xml:space="preserve">a kosmické inteligence </w:t>
      </w:r>
      <w:r w:rsidRPr="00273106">
        <w:t>nejsou složené z látky.</w:t>
      </w:r>
      <w:r>
        <w:t xml:space="preserve"> </w:t>
      </w:r>
      <w:r w:rsidRPr="00273106">
        <w:t xml:space="preserve">Spor s druhým averroismem </w:t>
      </w:r>
      <w:r w:rsidRPr="00273106">
        <w:lastRenderedPageBreak/>
        <w:t xml:space="preserve">ohledně způsobu existence duchových bytostí řešily disputace </w:t>
      </w:r>
      <w:r w:rsidR="08830F0D">
        <w:rPr>
          <w:i/>
        </w:rPr>
        <w:t>Quaestiones disputatae D</w:t>
      </w:r>
      <w:r w:rsidRPr="00273106">
        <w:rPr>
          <w:i/>
        </w:rPr>
        <w:t>e spiritualibus creaturis</w:t>
      </w:r>
      <w:r w:rsidRPr="00273106">
        <w:t xml:space="preserve"> (1267‒68) a pozdní spis </w:t>
      </w:r>
      <w:r w:rsidRPr="00273106">
        <w:rPr>
          <w:i/>
        </w:rPr>
        <w:t>De substantiis separatis</w:t>
      </w:r>
      <w:r w:rsidRPr="00273106">
        <w:t xml:space="preserve"> (1272‒73). </w:t>
      </w:r>
      <w:r>
        <w:t xml:space="preserve">Akvinský nesouhlasil se </w:t>
      </w:r>
      <w:r w:rsidRPr="00273106">
        <w:t>základními teze</w:t>
      </w:r>
      <w:r>
        <w:t>mi druhého averroismu</w:t>
      </w:r>
      <w:r>
        <w:fldChar w:fldCharType="begin"/>
      </w:r>
      <w:r>
        <w:instrText xml:space="preserve"> XE "druhý averroismus</w:instrText>
      </w:r>
      <w:r w:rsidRPr="00BE0D98">
        <w:instrText>:kri</w:instrText>
      </w:r>
      <w:r>
        <w:instrText>ti</w:instrText>
      </w:r>
      <w:r w:rsidRPr="00BE0D98">
        <w:instrText>ka Akvinského</w:instrText>
      </w:r>
      <w:r>
        <w:instrText xml:space="preserve">" </w:instrText>
      </w:r>
      <w:r>
        <w:fldChar w:fldCharType="end"/>
      </w:r>
      <w:r>
        <w:t>. M</w:t>
      </w:r>
      <w:r w:rsidRPr="00273106">
        <w:t xml:space="preserve">oderní </w:t>
      </w:r>
      <w:r w:rsidRPr="00273106">
        <w:rPr>
          <w:i/>
        </w:rPr>
        <w:t>Nominales</w:t>
      </w:r>
      <w:r w:rsidRPr="00273106">
        <w:t xml:space="preserve"> mají primát bytí </w:t>
      </w:r>
      <w:r>
        <w:t>v es</w:t>
      </w:r>
      <w:r w:rsidRPr="00273106">
        <w:t>enci a formě, nikoliv v existenci první substance</w:t>
      </w:r>
      <w:r>
        <w:t>. Tím přestala platit klasická metafyzika. U</w:t>
      </w:r>
      <w:r w:rsidRPr="00273106">
        <w:t>nivoční pojetí esence znamená, že je vzata jak v ideálním, tak i v reálném významu</w:t>
      </w:r>
      <w:r>
        <w:t>. Tato sofistická směs první a druhé substance s</w:t>
      </w:r>
      <w:r w:rsidRPr="00273106">
        <w:t xml:space="preserve">upluje první substanci v rámci </w:t>
      </w:r>
      <w:r>
        <w:t xml:space="preserve">pochybné </w:t>
      </w:r>
      <w:r w:rsidRPr="00273106">
        <w:t>ontoteologické struktury metafyziky</w:t>
      </w:r>
      <w:r>
        <w:t xml:space="preserve"> arabských a židovských neoplatonských aristoteliků. Moderna zrušila křesťanskou teologii stvoření </w:t>
      </w:r>
      <w:r w:rsidRPr="08885A35">
        <w:rPr>
          <w:i/>
        </w:rPr>
        <w:t>ex nihilo</w:t>
      </w:r>
      <w:r>
        <w:rPr>
          <w:i/>
        </w:rPr>
        <w:fldChar w:fldCharType="begin"/>
      </w:r>
      <w:r>
        <w:instrText xml:space="preserve"> XE "</w:instrText>
      </w:r>
      <w:r w:rsidRPr="08EF5D77">
        <w:rPr>
          <w:i/>
        </w:rPr>
        <w:instrText>creatio ex nihilo</w:instrText>
      </w:r>
      <w:r>
        <w:instrText xml:space="preserve">" </w:instrText>
      </w:r>
      <w:r>
        <w:rPr>
          <w:i/>
        </w:rPr>
        <w:fldChar w:fldCharType="end"/>
      </w:r>
      <w:r>
        <w:t>, protože u</w:t>
      </w:r>
      <w:r w:rsidRPr="00273106">
        <w:t xml:space="preserve">nivocita funguje v první a exemplární sféře boží objektivity dané současně jako potence a aktualita. </w:t>
      </w:r>
      <w:r>
        <w:t>Akvinský odmítl dát do boha</w:t>
      </w:r>
      <w:r w:rsidRPr="087F714C">
        <w:t xml:space="preserve"> </w:t>
      </w:r>
      <w:r>
        <w:t xml:space="preserve">moderní mix potence a aktuality. Averroistickou směs kosmického činného a potenciálního intelektu dal o jedno patro dolů na úroveň stvořených kosmických inteligencí. Akvinský se přihlásil komentářem </w:t>
      </w:r>
      <w:r w:rsidRPr="00CA33E8">
        <w:rPr>
          <w:i/>
        </w:rPr>
        <w:t>Expositio super librum Boethii De trinitate</w:t>
      </w:r>
      <w:r>
        <w:t xml:space="preserve"> k Alvernově škole prvního averroismu</w:t>
      </w:r>
      <w:r w:rsidR="08613530">
        <w:t>,</w:t>
      </w:r>
      <w:r>
        <w:t xml:space="preserve"> jako to učinil Albert spisem </w:t>
      </w:r>
      <w:r w:rsidRPr="00A01485">
        <w:rPr>
          <w:i/>
        </w:rPr>
        <w:t>De homine</w:t>
      </w:r>
      <w:r>
        <w:t xml:space="preserve"> o dekádu dříve. Tomášova kritika ontoteologie avicennovských modernistů odpovídá Alvernově kritice </w:t>
      </w:r>
      <w:r w:rsidRPr="008657F0">
        <w:rPr>
          <w:i/>
        </w:rPr>
        <w:t>sequaces Aristotelis</w:t>
      </w:r>
      <w:r>
        <w:rPr>
          <w:i/>
        </w:rPr>
        <w:fldChar w:fldCharType="begin"/>
      </w:r>
      <w:r>
        <w:instrText xml:space="preserve"> XE "druhý averroismus:</w:instrText>
      </w:r>
      <w:r w:rsidRPr="00E33F0D">
        <w:rPr>
          <w:i/>
        </w:rPr>
        <w:instrText>sequaces Aristotelis</w:instrText>
      </w:r>
      <w:r>
        <w:instrText xml:space="preserve">" </w:instrText>
      </w:r>
      <w:r>
        <w:rPr>
          <w:i/>
        </w:rPr>
        <w:fldChar w:fldCharType="end"/>
      </w:r>
      <w:r>
        <w:t>. U</w:t>
      </w:r>
      <w:r w:rsidRPr="00273106">
        <w:t>nivočně pojatá materie druhého averroismu má individuační funkci také pro čistě duchové bytosti a kosmické inteligence</w:t>
      </w:r>
      <w:r w:rsidR="08613530">
        <w:t xml:space="preserve">. Toto pojetí </w:t>
      </w:r>
      <w:r>
        <w:t xml:space="preserve">zrušilo specifické postavení člověka v kosmu vázané na smyslový způsob poznání a existence. Tím je podle Tomáše ohroženo křesťanské pojetí člověka dané inkarnací, protože přestal být specifickou hylemorfickou substancí. </w:t>
      </w:r>
      <w:r w:rsidRPr="00273106">
        <w:t>Univoční poj</w:t>
      </w:r>
      <w:r>
        <w:t xml:space="preserve">etí materie </w:t>
      </w:r>
      <w:r w:rsidRPr="00273106">
        <w:t xml:space="preserve">vytvořilo ontoteologickou stavbu metafyziky </w:t>
      </w:r>
      <w:r>
        <w:t>jako pseudo</w:t>
      </w:r>
      <w:r>
        <w:noBreakHyphen/>
        <w:t xml:space="preserve">teologie, která </w:t>
      </w:r>
      <w:r w:rsidRPr="00273106">
        <w:t>zahrnu</w:t>
      </w:r>
      <w:r>
        <w:t>la do oboru poznání i samotného boha a jeho myšlení. Proto platí, že k</w:t>
      </w:r>
      <w:r w:rsidRPr="00273106">
        <w:t xml:space="preserve">aždá z těchto tezí ruší možnost </w:t>
      </w:r>
      <w:r>
        <w:t>aristotelského pojetí pravdy jako adekvace rozumu a věci.</w:t>
      </w:r>
    </w:p>
    <w:p w:rsidR="08163013" w:rsidRDefault="08163013" w:rsidP="08163013">
      <w:r>
        <w:tab/>
      </w:r>
      <w:r w:rsidRPr="00273106">
        <w:t xml:space="preserve">Proto se musel Tomáš průběžně zabývat i pojetím pravdy jako adekvace, kterou řešil </w:t>
      </w:r>
      <w:r>
        <w:t xml:space="preserve">od samého začátku </w:t>
      </w:r>
      <w:r w:rsidRPr="00273106">
        <w:t>s ohledem na Komentátorův výklad Aristotela.</w:t>
      </w:r>
      <w:r>
        <w:t xml:space="preserve"> Již v komentáři k první knize Sentencí Akvinský jasně odmítl Rufusovo </w:t>
      </w:r>
      <w:r w:rsidR="00092FA4">
        <w:t>„</w:t>
      </w:r>
      <w:r w:rsidRPr="00380D00">
        <w:rPr>
          <w:i/>
        </w:rPr>
        <w:t>concretum</w:t>
      </w:r>
      <w:r w:rsidR="00092FA4">
        <w:t>“</w:t>
      </w:r>
      <w:r>
        <w:rPr>
          <w:i/>
        </w:rPr>
        <w:fldChar w:fldCharType="begin"/>
      </w:r>
      <w:r>
        <w:instrText xml:space="preserve"> XE "</w:instrText>
      </w:r>
      <w:r w:rsidRPr="00B759F5">
        <w:rPr>
          <w:i/>
        </w:rPr>
        <w:instrText>concretum</w:instrText>
      </w:r>
      <w:r>
        <w:instrText xml:space="preserve">" </w:instrText>
      </w:r>
      <w:r>
        <w:rPr>
          <w:i/>
        </w:rPr>
        <w:fldChar w:fldCharType="end"/>
      </w:r>
      <w:r>
        <w:t xml:space="preserve"> jako avicennistické jsoucno třetího druhu s odvoláním na </w:t>
      </w:r>
      <w:r w:rsidR="002F50E8">
        <w:t>Averroesovo odmítnutí Avicenny</w:t>
      </w:r>
      <w:r>
        <w:t>.</w:t>
      </w:r>
      <w:r w:rsidRPr="00273106">
        <w:rPr>
          <w:rStyle w:val="Znakapoznpodarou"/>
        </w:rPr>
        <w:footnoteReference w:id="306"/>
      </w:r>
      <w:r w:rsidRPr="00273106">
        <w:t xml:space="preserve"> Akvinský odmítl </w:t>
      </w:r>
      <w:r w:rsidRPr="00273106">
        <w:lastRenderedPageBreak/>
        <w:t xml:space="preserve">jakoukoliv možnost </w:t>
      </w:r>
      <w:r w:rsidR="002F50E8">
        <w:t xml:space="preserve">přímého spojení </w:t>
      </w:r>
      <w:r w:rsidRPr="00273106">
        <w:t xml:space="preserve">slova s externí </w:t>
      </w:r>
      <w:r w:rsidR="005816F6">
        <w:t>realitou. Význam není dán v modu „</w:t>
      </w:r>
      <w:r w:rsidRPr="00273106">
        <w:rPr>
          <w:i/>
        </w:rPr>
        <w:t>concretive</w:t>
      </w:r>
      <w:r w:rsidR="005816F6">
        <w:t>“</w:t>
      </w:r>
      <w:r w:rsidRPr="00273106">
        <w:t xml:space="preserve"> jako u Avicenny a dále u Rufuse (</w:t>
      </w:r>
      <w:r w:rsidR="08356061">
        <w:t>OBJ II, kap. 3</w:t>
      </w:r>
      <w:r w:rsidRPr="00273106">
        <w:t xml:space="preserve">.3.3). </w:t>
      </w:r>
      <w:r>
        <w:t xml:space="preserve">Jsoucna třetího druhu nejsou možná, protože nemají jak být. </w:t>
      </w:r>
      <w:r w:rsidRPr="00273106">
        <w:t xml:space="preserve">Rufusovo univočně pojaté </w:t>
      </w:r>
      <w:r w:rsidR="00962190">
        <w:rPr>
          <w:i/>
        </w:rPr>
        <w:t>species</w:t>
      </w:r>
      <w:r w:rsidRPr="00273106">
        <w:t xml:space="preserve"> zrcadlilo realitu v objektivním modu </w:t>
      </w:r>
      <w:r w:rsidRPr="00273106">
        <w:rPr>
          <w:i/>
        </w:rPr>
        <w:t>rectitudo</w:t>
      </w:r>
      <w:r w:rsidRPr="00273106">
        <w:t>, protože bylo současně partikulární a univerzální.</w:t>
      </w:r>
      <w:r>
        <w:t xml:space="preserve"> Poznané </w:t>
      </w:r>
      <w:r w:rsidR="00962190">
        <w:rPr>
          <w:i/>
        </w:rPr>
        <w:t>species</w:t>
      </w:r>
      <w:r>
        <w:t xml:space="preserve"> podle Akvinského existuje pouze v mysli a nemůže být jsoucnem třetího druhu nazíraným v aktu moderní denudace reality na čisté formy. </w:t>
      </w:r>
      <w:r w:rsidRPr="00273106">
        <w:t>Intelekt nemůže poznat inteligibilní formy přímým náhledem do esence</w:t>
      </w:r>
      <w:r>
        <w:rPr>
          <w:i/>
        </w:rPr>
        <w:fldChar w:fldCharType="begin"/>
      </w:r>
      <w:r>
        <w:instrText xml:space="preserve"> XE "vidění:eidetické" </w:instrText>
      </w:r>
      <w:r>
        <w:rPr>
          <w:i/>
        </w:rPr>
        <w:fldChar w:fldCharType="end"/>
      </w:r>
      <w:r w:rsidRPr="00273106">
        <w:t>, ale pouze zprostředkovaně skrze smyslová fantasmata.</w:t>
      </w:r>
      <w:r>
        <w:t xml:space="preserve"> </w:t>
      </w:r>
      <w:r w:rsidRPr="00273106">
        <w:t>Tomáš tvrdil</w:t>
      </w:r>
      <w:r>
        <w:t xml:space="preserve"> v linii Alverna</w:t>
      </w:r>
      <w:r w:rsidRPr="00273106">
        <w:t>, že l</w:t>
      </w:r>
      <w:r w:rsidRPr="00273106">
        <w:rPr>
          <w:rStyle w:val="TextpoznpodarouChar"/>
        </w:rPr>
        <w:t xml:space="preserve">idské poznání se principiálně liší od poznání oddělených kosmických inteligencí definovaných skrze </w:t>
      </w:r>
      <w:r>
        <w:rPr>
          <w:rStyle w:val="TextpoznpodarouChar"/>
        </w:rPr>
        <w:t xml:space="preserve">plně </w:t>
      </w:r>
      <w:r w:rsidRPr="00273106">
        <w:rPr>
          <w:rStyle w:val="TextpoznpodarouChar"/>
        </w:rPr>
        <w:t xml:space="preserve">aktuální </w:t>
      </w:r>
      <w:r w:rsidRPr="00273106">
        <w:rPr>
          <w:rStyle w:val="TextpoznpodarouChar"/>
          <w:i/>
        </w:rPr>
        <w:t>intellectus agens</w:t>
      </w:r>
      <w:r>
        <w:rPr>
          <w:rStyle w:val="TextpoznpodarouChar"/>
          <w:i/>
        </w:rPr>
        <w:fldChar w:fldCharType="begin"/>
      </w:r>
      <w:r>
        <w:instrText xml:space="preserve"> XE "</w:instrText>
      </w:r>
      <w:r w:rsidRPr="00490D32">
        <w:rPr>
          <w:i/>
        </w:rPr>
        <w:instrText>intellectus agens:</w:instrText>
      </w:r>
      <w:r w:rsidRPr="008A1B87">
        <w:instrText>druhý averroismus</w:instrText>
      </w:r>
      <w:r>
        <w:instrText xml:space="preserve">" </w:instrText>
      </w:r>
      <w:r>
        <w:rPr>
          <w:rStyle w:val="TextpoznpodarouChar"/>
          <w:i/>
        </w:rPr>
        <w:fldChar w:fldCharType="end"/>
      </w:r>
      <w:r>
        <w:rPr>
          <w:rStyle w:val="TextpoznpodarouChar"/>
        </w:rPr>
        <w:t>. Tuto pozici dan</w:t>
      </w:r>
      <w:r w:rsidR="00913A69">
        <w:rPr>
          <w:rStyle w:val="TextpoznpodarouChar"/>
        </w:rPr>
        <w:t>ou</w:t>
      </w:r>
      <w:r w:rsidR="005D0D8A">
        <w:rPr>
          <w:rStyle w:val="TextpoznpodarouChar"/>
        </w:rPr>
        <w:t xml:space="preserve"> nasvícením zepředu, od smyslových</w:t>
      </w:r>
      <w:r>
        <w:rPr>
          <w:rStyle w:val="TextpoznpodarouChar"/>
        </w:rPr>
        <w:t xml:space="preserve"> první</w:t>
      </w:r>
      <w:r w:rsidR="005D0D8A">
        <w:rPr>
          <w:rStyle w:val="TextpoznpodarouChar"/>
        </w:rPr>
        <w:t>ch substancí,</w:t>
      </w:r>
      <w:r>
        <w:rPr>
          <w:rStyle w:val="TextpoznpodarouChar"/>
        </w:rPr>
        <w:t xml:space="preserve"> zásadně hájí komentář k Boethově spisu </w:t>
      </w:r>
      <w:r w:rsidRPr="083512C0">
        <w:rPr>
          <w:rStyle w:val="TextpoznpodarouChar"/>
          <w:i/>
        </w:rPr>
        <w:t>De trinitate</w:t>
      </w:r>
      <w:r>
        <w:rPr>
          <w:rStyle w:val="TextpoznpodarouChar"/>
        </w:rPr>
        <w:t>.</w:t>
      </w:r>
      <w:r w:rsidRPr="00273106">
        <w:rPr>
          <w:rStyle w:val="Znakapoznpodarou"/>
        </w:rPr>
        <w:footnoteReference w:id="307"/>
      </w:r>
      <w:r>
        <w:rPr>
          <w:rStyle w:val="TextpoznpodarouChar"/>
        </w:rPr>
        <w:t xml:space="preserve"> Intelekt abstrahuje pouze z reality (</w:t>
      </w:r>
      <w:r w:rsidRPr="002100AF">
        <w:rPr>
          <w:i/>
        </w:rPr>
        <w:t>intellectus communiter abstrahit a materia signata et condicionibus eius</w:t>
      </w:r>
      <w:r>
        <w:t xml:space="preserve">). Proto neexistuje žádná abstrahovaná či denudovaná materie třetího druhu, která by tvořila základ vědeckého </w:t>
      </w:r>
      <w:r w:rsidR="00D93AE1">
        <w:t xml:space="preserve">důkazu </w:t>
      </w:r>
      <w:r>
        <w:t>(</w:t>
      </w:r>
      <w:r w:rsidRPr="002100AF">
        <w:rPr>
          <w:i/>
        </w:rPr>
        <w:t>non autem a materia communi in scientia naturali</w:t>
      </w:r>
      <w:r>
        <w:rPr>
          <w:rStyle w:val="TextpoznpodarouChar"/>
        </w:rPr>
        <w:t>).</w:t>
      </w:r>
      <w:r w:rsidRPr="00273106">
        <w:rPr>
          <w:rStyle w:val="TextpoznpodarouChar"/>
        </w:rPr>
        <w:t xml:space="preserve"> Lidský intelekt je primárně pasivní a duše jako </w:t>
      </w:r>
      <w:r w:rsidRPr="00273106">
        <w:rPr>
          <w:rStyle w:val="TextpoznpodarouChar"/>
          <w:i/>
        </w:rPr>
        <w:t>tabula rasa</w:t>
      </w:r>
      <w:r>
        <w:rPr>
          <w:rStyle w:val="TextpoznpodarouChar"/>
          <w:i/>
        </w:rPr>
        <w:fldChar w:fldCharType="begin"/>
      </w:r>
      <w:r>
        <w:instrText xml:space="preserve"> XE "</w:instrText>
      </w:r>
      <w:r w:rsidRPr="00CE6D17">
        <w:rPr>
          <w:i/>
        </w:rPr>
        <w:instrText>tabula rasa</w:instrText>
      </w:r>
      <w:r>
        <w:instrText xml:space="preserve">" </w:instrText>
      </w:r>
      <w:r>
        <w:rPr>
          <w:rStyle w:val="TextpoznpodarouChar"/>
          <w:i/>
        </w:rPr>
        <w:fldChar w:fldCharType="end"/>
      </w:r>
      <w:r w:rsidRPr="00273106">
        <w:rPr>
          <w:rStyle w:val="TextpoznpodarouChar"/>
        </w:rPr>
        <w:t xml:space="preserve"> musí být determinována externí</w:t>
      </w:r>
      <w:r w:rsidR="00074F65">
        <w:rPr>
          <w:rStyle w:val="TextpoznpodarouChar"/>
        </w:rPr>
        <w:t>mi</w:t>
      </w:r>
      <w:r w:rsidRPr="00273106">
        <w:rPr>
          <w:rStyle w:val="TextpoznpodarouChar"/>
        </w:rPr>
        <w:t xml:space="preserve"> první</w:t>
      </w:r>
      <w:r w:rsidR="00074F65">
        <w:rPr>
          <w:rStyle w:val="TextpoznpodarouChar"/>
        </w:rPr>
        <w:t>mi</w:t>
      </w:r>
      <w:r w:rsidRPr="00273106">
        <w:rPr>
          <w:rStyle w:val="TextpoznpodarouChar"/>
        </w:rPr>
        <w:t xml:space="preserve"> substanc</w:t>
      </w:r>
      <w:r w:rsidR="00074F65">
        <w:rPr>
          <w:rStyle w:val="TextpoznpodarouChar"/>
        </w:rPr>
        <w:t>emi</w:t>
      </w:r>
      <w:r w:rsidRPr="00273106">
        <w:rPr>
          <w:rStyle w:val="TextpoznpodarouChar"/>
        </w:rPr>
        <w:t xml:space="preserve"> poznan</w:t>
      </w:r>
      <w:r w:rsidR="00074F65">
        <w:rPr>
          <w:rStyle w:val="TextpoznpodarouChar"/>
        </w:rPr>
        <w:t>ými</w:t>
      </w:r>
      <w:r w:rsidRPr="00273106">
        <w:rPr>
          <w:rStyle w:val="TextpoznpodarouChar"/>
        </w:rPr>
        <w:t xml:space="preserve"> nej</w:t>
      </w:r>
      <w:r>
        <w:rPr>
          <w:rStyle w:val="TextpoznpodarouChar"/>
        </w:rPr>
        <w:t>prve skrze smyslová fantasmata.</w:t>
      </w:r>
      <w:r w:rsidRPr="00273106">
        <w:t xml:space="preserve"> </w:t>
      </w:r>
      <w:r>
        <w:rPr>
          <w:rStyle w:val="TextpoznpodarouChar"/>
        </w:rPr>
        <w:t xml:space="preserve">Lidské poznání </w:t>
      </w:r>
      <w:r w:rsidRPr="00273106">
        <w:rPr>
          <w:rStyle w:val="TextpoznpodarouChar"/>
        </w:rPr>
        <w:t>je vázáno na proces abstrakce od hylemorfické první substance</w:t>
      </w:r>
      <w:r>
        <w:rPr>
          <w:rStyle w:val="TextpoznpodarouChar"/>
        </w:rPr>
        <w:t xml:space="preserve"> skrze </w:t>
      </w:r>
      <w:r w:rsidRPr="00390B74">
        <w:rPr>
          <w:rStyle w:val="TextpoznpodarouChar"/>
          <w:i/>
        </w:rPr>
        <w:t>intellectus possibilis</w:t>
      </w:r>
      <w:r w:rsidRPr="00273106">
        <w:rPr>
          <w:rStyle w:val="TextpoznpodarouChar"/>
        </w:rPr>
        <w:t>.</w:t>
      </w:r>
      <w:r>
        <w:rPr>
          <w:rStyle w:val="TextpoznpodarouChar"/>
        </w:rPr>
        <w:t xml:space="preserve"> </w:t>
      </w:r>
      <w:r>
        <w:t xml:space="preserve">Citovaná část Boethia ukazuje důvod, proč se na konci svých pařížských studií Akvinský rozešel se základním zaměřením Avicennovy metafyziky, která postuluje přímý náhled do </w:t>
      </w:r>
      <w:r w:rsidR="00962190">
        <w:rPr>
          <w:i/>
        </w:rPr>
        <w:t>species</w:t>
      </w:r>
      <w:r>
        <w:t xml:space="preserve"> třetího druhu. Akvinský v této době pochopil, že neoplatonismus Toledské školy</w:t>
      </w:r>
      <w:r>
        <w:fldChar w:fldCharType="begin"/>
      </w:r>
      <w:r>
        <w:instrText xml:space="preserve"> XE "</w:instrText>
      </w:r>
      <w:r w:rsidRPr="08BA1C24">
        <w:instrText>Toledská škola</w:instrText>
      </w:r>
      <w:r>
        <w:instrText xml:space="preserve">" </w:instrText>
      </w:r>
      <w:r>
        <w:fldChar w:fldCharType="end"/>
      </w:r>
      <w:r>
        <w:t xml:space="preserve"> stojí v rozporu se základními principy křesťanské teologie. Proto nakonec musel volit mezi metafyzikou Averroese a Avicenny, což ukazuje dílo </w:t>
      </w:r>
      <w:r w:rsidRPr="084540C6">
        <w:rPr>
          <w:i/>
        </w:rPr>
        <w:t>Summa contra Gentiles</w:t>
      </w:r>
      <w:r>
        <w:t xml:space="preserve"> obhajobou boha jako svobodné a oddělené </w:t>
      </w:r>
      <w:r w:rsidRPr="08265552">
        <w:rPr>
          <w:i/>
        </w:rPr>
        <w:t>causa prima</w:t>
      </w:r>
      <w:r w:rsidR="00387791">
        <w:t xml:space="preserve">. Stejný postoj má </w:t>
      </w:r>
      <w:r>
        <w:t xml:space="preserve">Averroesův velký komentář k </w:t>
      </w:r>
      <w:r w:rsidRPr="08DD07E2">
        <w:rPr>
          <w:i/>
        </w:rPr>
        <w:t>Fyzice</w:t>
      </w:r>
      <w:r>
        <w:t xml:space="preserve"> a k </w:t>
      </w:r>
      <w:r w:rsidRPr="081C17CE">
        <w:rPr>
          <w:i/>
        </w:rPr>
        <w:t>Metafyzice</w:t>
      </w:r>
      <w:r>
        <w:t xml:space="preserve">. </w:t>
      </w:r>
      <w:r w:rsidR="000462FB">
        <w:t xml:space="preserve">Během pařížského období </w:t>
      </w:r>
      <w:r>
        <w:t xml:space="preserve">Tomáš </w:t>
      </w:r>
      <w:r w:rsidR="000462FB">
        <w:t xml:space="preserve">hájil </w:t>
      </w:r>
      <w:r>
        <w:t>plnou konkordanci obou metafyzik</w:t>
      </w:r>
      <w:r w:rsidR="000462FB">
        <w:t xml:space="preserve">. Na konci tohoto období se </w:t>
      </w:r>
      <w:r>
        <w:t>jednoznačně přiklonil k metafyzice Komentátora, kterou ale převed</w:t>
      </w:r>
      <w:r w:rsidR="000462FB">
        <w:t xml:space="preserve">l na tomistický aristotelismus. </w:t>
      </w:r>
      <w:r w:rsidRPr="00273106">
        <w:t xml:space="preserve">Boha poznáme přirozeným rozumem jako první příčinu v řádu </w:t>
      </w:r>
      <w:r w:rsidRPr="00273106">
        <w:lastRenderedPageBreak/>
        <w:t>stvořitelské kauzality,</w:t>
      </w:r>
      <w:r>
        <w:t xml:space="preserve"> proto objektivně nevidíme do jeho psychologie a mysli</w:t>
      </w:r>
      <w:r w:rsidRPr="00273106">
        <w:t xml:space="preserve">. Stvoření tvoří základní princip bytí a poznání daného </w:t>
      </w:r>
      <w:r w:rsidRPr="00273106">
        <w:rPr>
          <w:i/>
        </w:rPr>
        <w:t>per prius</w:t>
      </w:r>
      <w:r w:rsidRPr="00273106">
        <w:t xml:space="preserve">. Cesty rozumu k bohu dané skrze kauzalitu poznatelnou ve stvoření </w:t>
      </w:r>
      <w:r>
        <w:t xml:space="preserve">představují jediné možné </w:t>
      </w:r>
      <w:r w:rsidRPr="00273106">
        <w:t>vědeck</w:t>
      </w:r>
      <w:r>
        <w:t xml:space="preserve">é poznání boha </w:t>
      </w:r>
      <w:r w:rsidRPr="00273106">
        <w:t xml:space="preserve">podle </w:t>
      </w:r>
      <w:r w:rsidRPr="08644A91">
        <w:rPr>
          <w:i/>
        </w:rPr>
        <w:t>Druhých analytik</w:t>
      </w:r>
      <w:r w:rsidRPr="00273106">
        <w:t xml:space="preserve">. Naše poznání tvoří </w:t>
      </w:r>
      <w:r w:rsidRPr="00273106">
        <w:rPr>
          <w:i/>
        </w:rPr>
        <w:t>medium</w:t>
      </w:r>
      <w:r>
        <w:rPr>
          <w:i/>
        </w:rPr>
        <w:fldChar w:fldCharType="begin"/>
      </w:r>
      <w:r>
        <w:instrText xml:space="preserve"> XE "</w:instrText>
      </w:r>
      <w:r w:rsidRPr="001618A5">
        <w:rPr>
          <w:i/>
        </w:rPr>
        <w:instrText>medium:</w:instrText>
      </w:r>
      <w:r w:rsidRPr="001618A5">
        <w:instrText>A</w:instrText>
      </w:r>
      <w:r>
        <w:instrText xml:space="preserve">kvinský" </w:instrText>
      </w:r>
      <w:r>
        <w:rPr>
          <w:i/>
        </w:rPr>
        <w:fldChar w:fldCharType="end"/>
      </w:r>
      <w:r w:rsidRPr="00273106">
        <w:t xml:space="preserve"> </w:t>
      </w:r>
      <w:r w:rsidR="000B7699">
        <w:t xml:space="preserve">syllogismu </w:t>
      </w:r>
      <w:r w:rsidRPr="00273106">
        <w:t xml:space="preserve">díky </w:t>
      </w:r>
      <w:r>
        <w:t xml:space="preserve">reálné kauzalitě </w:t>
      </w:r>
      <w:r w:rsidR="000B7699">
        <w:t xml:space="preserve">prvních </w:t>
      </w:r>
      <w:r w:rsidRPr="00273106">
        <w:t>sub</w:t>
      </w:r>
      <w:r w:rsidR="000B7699">
        <w:t>stancí</w:t>
      </w:r>
      <w:r w:rsidRPr="00273106">
        <w:t>. Tím pádem mají cesty rozumu k První příčině vědeckou platnost a zároveň vylučují univocitu jakéhokoliv společného konceptu jsoucna</w:t>
      </w:r>
      <w:r>
        <w:t xml:space="preserve"> mezi bohem a člověkem</w:t>
      </w:r>
      <w:r w:rsidRPr="00273106">
        <w:t xml:space="preserve">. </w:t>
      </w:r>
      <w:r w:rsidRPr="08A87BC2">
        <w:t xml:space="preserve">Toto pojetí odpovídá pojmu </w:t>
      </w:r>
      <w:r w:rsidRPr="08A87BC2">
        <w:rPr>
          <w:i/>
        </w:rPr>
        <w:t>dalā'il</w:t>
      </w:r>
      <w:r w:rsidRPr="08A87BC2">
        <w:rPr>
          <w:i/>
        </w:rPr>
        <w:fldChar w:fldCharType="begin"/>
      </w:r>
      <w:r w:rsidRPr="08A87BC2">
        <w:rPr>
          <w:i/>
        </w:rPr>
        <w:instrText xml:space="preserve"> XE "dalā'il" </w:instrText>
      </w:r>
      <w:r w:rsidRPr="08A87BC2">
        <w:rPr>
          <w:i/>
        </w:rPr>
        <w:fldChar w:fldCharType="end"/>
      </w:r>
      <w:r w:rsidRPr="08A87BC2">
        <w:rPr>
          <w:i/>
        </w:rPr>
        <w:t xml:space="preserve"> </w:t>
      </w:r>
      <w:r w:rsidRPr="08A87BC2">
        <w:t xml:space="preserve">v Averroesově metafyzice, které bránil i Sigerův výklad </w:t>
      </w:r>
      <w:r w:rsidRPr="08A87BC2">
        <w:rPr>
          <w:i/>
        </w:rPr>
        <w:t>De anima</w:t>
      </w:r>
      <w:r w:rsidRPr="08A87BC2">
        <w:t xml:space="preserve"> </w:t>
      </w:r>
      <w:r w:rsidR="08A87BC2">
        <w:t>(kap. 4</w:t>
      </w:r>
      <w:r w:rsidRPr="08A87BC2">
        <w:t>.4.1).</w:t>
      </w:r>
      <w:r w:rsidRPr="082F567C">
        <w:rPr>
          <w:rStyle w:val="ZkladntextKurzvadkovn0pt"/>
          <w:rFonts w:eastAsia="Times"/>
          <w:i w:val="0"/>
          <w:iCs w:val="0"/>
          <w:lang w:val="cs-CZ"/>
        </w:rPr>
        <w:t xml:space="preserve"> </w:t>
      </w:r>
      <w:r w:rsidRPr="00273106">
        <w:t xml:space="preserve">Celý souhrn Tomášova učení </w:t>
      </w:r>
      <w:r>
        <w:t xml:space="preserve">v otázce nasvícení jsoucna zepředu od reálné první substance </w:t>
      </w:r>
      <w:r w:rsidRPr="00273106">
        <w:t>ukazuje integrální pojetí prvního averroismu, které zůstalo nezměněno i v pozdějších dílech.</w:t>
      </w:r>
    </w:p>
    <w:p w:rsidR="00297009" w:rsidRDefault="08163013" w:rsidP="00297009">
      <w:r>
        <w:tab/>
        <w:t xml:space="preserve">Hermeneutika datuje novou etapu tomismu do půlročního pobytu v papežském Orviettu (podzim 1262 ‒ únor 1263), kde byl v téže době i Albert. Akvinský měl možnost podrobně poznat Albertův výklad poznání podle CMDA a jeho kritiku </w:t>
      </w:r>
      <w:r w:rsidRPr="081147A6">
        <w:rPr>
          <w:i/>
        </w:rPr>
        <w:t>Modernorum</w:t>
      </w:r>
      <w:r>
        <w:fldChar w:fldCharType="begin"/>
      </w:r>
      <w:r>
        <w:instrText xml:space="preserve"> XE "</w:instrText>
      </w:r>
      <w:r w:rsidRPr="001D4E02">
        <w:instrText>metafyzika:Akvinský</w:instrText>
      </w:r>
      <w:r>
        <w:instrText xml:space="preserve">" </w:instrText>
      </w:r>
      <w:r>
        <w:fldChar w:fldCharType="end"/>
      </w:r>
      <w:r>
        <w:t xml:space="preserve">. Po tomto období se Tomáš definitivně rozchází s Avicennovým schématem poznání a přebírá Aristotelovo </w:t>
      </w:r>
      <w:r w:rsidRPr="00273106">
        <w:t xml:space="preserve">pojetí </w:t>
      </w:r>
      <w:r>
        <w:t xml:space="preserve">v </w:t>
      </w:r>
      <w:r w:rsidRPr="08050929">
        <w:rPr>
          <w:i/>
        </w:rPr>
        <w:t xml:space="preserve">De anima </w:t>
      </w:r>
      <w:r w:rsidRPr="00273106">
        <w:t>v</w:t>
      </w:r>
      <w:r>
        <w:t>ázané na receptivní a syntetický intelekt, který</w:t>
      </w:r>
      <w:r w:rsidRPr="00273106">
        <w:t xml:space="preserve"> patří jen člověku. </w:t>
      </w:r>
      <w:r>
        <w:t xml:space="preserve">Tuto změnu potvrzuje </w:t>
      </w:r>
      <w:r>
        <w:rPr>
          <w:i/>
        </w:rPr>
        <w:t>Summa contra G</w:t>
      </w:r>
      <w:r w:rsidRPr="08E834F0">
        <w:rPr>
          <w:i/>
        </w:rPr>
        <w:t>entiles</w:t>
      </w:r>
      <w:r>
        <w:t>, v níž Tomáš s odkazem na výklad Averroese v Blundově škole o</w:t>
      </w:r>
      <w:r w:rsidRPr="00273106">
        <w:t xml:space="preserve">ddělil </w:t>
      </w:r>
      <w:r>
        <w:t xml:space="preserve">z lidského poznání avicennistickou </w:t>
      </w:r>
      <w:r w:rsidRPr="00273106">
        <w:rPr>
          <w:i/>
        </w:rPr>
        <w:t>vis aestimativa</w:t>
      </w:r>
      <w:r>
        <w:rPr>
          <w:i/>
        </w:rPr>
        <w:fldChar w:fldCharType="begin"/>
      </w:r>
      <w:r>
        <w:instrText xml:space="preserve"> XE "</w:instrText>
      </w:r>
      <w:r w:rsidRPr="00C34A1D">
        <w:rPr>
          <w:i/>
        </w:rPr>
        <w:instrText>vis aestimativa</w:instrText>
      </w:r>
      <w:r>
        <w:instrText xml:space="preserve">" </w:instrText>
      </w:r>
      <w:r>
        <w:rPr>
          <w:i/>
        </w:rPr>
        <w:fldChar w:fldCharType="end"/>
      </w:r>
      <w:r w:rsidRPr="00273106">
        <w:t xml:space="preserve"> jako pouze zvířecí schopnost a </w:t>
      </w:r>
      <w:r w:rsidRPr="00273106">
        <w:rPr>
          <w:i/>
        </w:rPr>
        <w:t>intentio</w:t>
      </w:r>
      <w:r w:rsidRPr="00273106">
        <w:t xml:space="preserve"> chápe v rámci nemateriálního </w:t>
      </w:r>
      <w:r w:rsidRPr="00273106">
        <w:rPr>
          <w:i/>
        </w:rPr>
        <w:t>intellectus possibilis</w:t>
      </w:r>
      <w:r>
        <w:rPr>
          <w:i/>
        </w:rPr>
        <w:fldChar w:fldCharType="begin"/>
      </w:r>
      <w:r>
        <w:instrText xml:space="preserve"> XE "</w:instrText>
      </w:r>
      <w:r w:rsidRPr="00770D02">
        <w:rPr>
          <w:i/>
        </w:rPr>
        <w:instrText>intellectus possibilis</w:instrText>
      </w:r>
      <w:r>
        <w:instrText xml:space="preserve">:Akvinský" </w:instrText>
      </w:r>
      <w:r>
        <w:rPr>
          <w:i/>
        </w:rPr>
        <w:fldChar w:fldCharType="end"/>
      </w:r>
      <w:r w:rsidRPr="00273106">
        <w:t>, tj. v podobě indi</w:t>
      </w:r>
      <w:r>
        <w:t>viduální syntézy inteligibilních</w:t>
      </w:r>
      <w:r w:rsidRPr="00273106">
        <w:t xml:space="preserve"> </w:t>
      </w:r>
      <w:r w:rsidR="00962190">
        <w:rPr>
          <w:i/>
        </w:rPr>
        <w:t>species</w:t>
      </w:r>
      <w:r w:rsidRPr="00273106">
        <w:t>.</w:t>
      </w:r>
      <w:r w:rsidRPr="00273106">
        <w:rPr>
          <w:rStyle w:val="Znakapoznpodarou"/>
        </w:rPr>
        <w:footnoteReference w:id="308"/>
      </w:r>
      <w:r>
        <w:t xml:space="preserve"> </w:t>
      </w:r>
      <w:r w:rsidRPr="00273106">
        <w:t xml:space="preserve">Akvinský za římského pobytu </w:t>
      </w:r>
      <w:r>
        <w:t>přiz</w:t>
      </w:r>
      <w:r w:rsidRPr="00273106">
        <w:t xml:space="preserve">působil pojetí metafyziky podle Alberta, ale odmítl </w:t>
      </w:r>
      <w:r>
        <w:t xml:space="preserve">jeho </w:t>
      </w:r>
      <w:r w:rsidRPr="00273106">
        <w:t xml:space="preserve">pozitivní přijetí CMDA. </w:t>
      </w:r>
      <w:r>
        <w:t>S</w:t>
      </w:r>
      <w:r w:rsidRPr="00273106">
        <w:t xml:space="preserve">yntéza skrytá v pojmu </w:t>
      </w:r>
      <w:r w:rsidRPr="00273106">
        <w:rPr>
          <w:i/>
        </w:rPr>
        <w:t>intellectus speculativus</w:t>
      </w:r>
      <w:r>
        <w:rPr>
          <w:i/>
        </w:rPr>
        <w:fldChar w:fldCharType="begin"/>
      </w:r>
      <w:r>
        <w:instrText xml:space="preserve"> XE "</w:instrText>
      </w:r>
      <w:r>
        <w:rPr>
          <w:i/>
        </w:rPr>
        <w:instrText>intellectus speculativus</w:instrText>
      </w:r>
      <w:r>
        <w:instrText xml:space="preserve">" </w:instrText>
      </w:r>
      <w:r>
        <w:rPr>
          <w:i/>
        </w:rPr>
        <w:fldChar w:fldCharType="end"/>
      </w:r>
      <w:r w:rsidRPr="00273106">
        <w:t xml:space="preserve"> podle CMDA </w:t>
      </w:r>
      <w:r w:rsidR="00204D87" w:rsidRPr="00273106">
        <w:t>(</w:t>
      </w:r>
      <w:r w:rsidR="00204D87">
        <w:t>OBJ II, kap. 2</w:t>
      </w:r>
      <w:r w:rsidR="00204D87" w:rsidRPr="00273106">
        <w:t>.4.2)</w:t>
      </w:r>
      <w:r w:rsidR="00204D87">
        <w:t xml:space="preserve"> </w:t>
      </w:r>
      <w:r w:rsidRPr="00273106">
        <w:t xml:space="preserve">pomohla Albertovi vyřešit otázku jednoty intelektu zhruba </w:t>
      </w:r>
      <w:r>
        <w:t xml:space="preserve">o dvě desetiletí dříve, než to učinil </w:t>
      </w:r>
      <w:r w:rsidRPr="00273106">
        <w:t xml:space="preserve">Siger </w:t>
      </w:r>
      <w:r w:rsidR="00204D87">
        <w:t>brilantní interpretací CMDA</w:t>
      </w:r>
      <w:r w:rsidRPr="00273106">
        <w:t xml:space="preserve">. Tomáš </w:t>
      </w:r>
      <w:r>
        <w:t xml:space="preserve">ale </w:t>
      </w:r>
      <w:r w:rsidRPr="00273106">
        <w:t xml:space="preserve">přijal Albertovo pojetí </w:t>
      </w:r>
      <w:r>
        <w:t xml:space="preserve">pravdy jako Averroesova </w:t>
      </w:r>
      <w:r w:rsidRPr="00273106">
        <w:rPr>
          <w:i/>
        </w:rPr>
        <w:t>consimilitudo</w:t>
      </w:r>
      <w:r>
        <w:rPr>
          <w:i/>
        </w:rPr>
        <w:fldChar w:fldCharType="begin"/>
      </w:r>
      <w:r>
        <w:instrText xml:space="preserve"> XE "pravda:</w:instrText>
      </w:r>
      <w:r w:rsidRPr="00B65078">
        <w:rPr>
          <w:i/>
        </w:rPr>
        <w:instrText>consimilitudo</w:instrText>
      </w:r>
      <w:r>
        <w:instrText xml:space="preserve">" </w:instrText>
      </w:r>
      <w:r>
        <w:rPr>
          <w:i/>
        </w:rPr>
        <w:fldChar w:fldCharType="end"/>
      </w:r>
      <w:r>
        <w:t xml:space="preserve"> </w:t>
      </w:r>
      <w:r w:rsidRPr="00273106">
        <w:t>a tím optoval pro aristotels</w:t>
      </w:r>
      <w:r>
        <w:t>ké pojetí první vědy jako „meta</w:t>
      </w:r>
      <w:r>
        <w:noBreakHyphen/>
      </w:r>
      <w:r w:rsidRPr="00273106">
        <w:t xml:space="preserve">fyziky“ </w:t>
      </w:r>
      <w:r>
        <w:t>napojené na adekvační teorii pravdy</w:t>
      </w:r>
      <w:r w:rsidRPr="00273106">
        <w:t xml:space="preserve">. </w:t>
      </w:r>
      <w:r>
        <w:t xml:space="preserve">I on uznal, že </w:t>
      </w:r>
      <w:r w:rsidRPr="00273106">
        <w:t xml:space="preserve">Avicennův </w:t>
      </w:r>
      <w:r w:rsidRPr="00273106">
        <w:lastRenderedPageBreak/>
        <w:t>projekt metafyziky není dostatečně vědecký, protož</w:t>
      </w:r>
      <w:r>
        <w:t>e trpí hypertrofií esence vzatou</w:t>
      </w:r>
      <w:r w:rsidRPr="00273106">
        <w:t xml:space="preserve"> mimo první substanci. </w:t>
      </w:r>
      <w:r>
        <w:t xml:space="preserve">Metafyzika nemůže </w:t>
      </w:r>
      <w:r w:rsidRPr="00273106">
        <w:t xml:space="preserve">vyjít z abstraktně pojatého </w:t>
      </w:r>
      <w:r w:rsidRPr="00273106">
        <w:rPr>
          <w:i/>
        </w:rPr>
        <w:t>ens commune</w:t>
      </w:r>
      <w:r w:rsidRPr="00273106">
        <w:t>, ale pouz</w:t>
      </w:r>
      <w:r>
        <w:t>e z existující první substance</w:t>
      </w:r>
      <w:r>
        <w:fldChar w:fldCharType="begin"/>
      </w:r>
      <w:r>
        <w:instrText xml:space="preserve"> XE "</w:instrText>
      </w:r>
      <w:r w:rsidRPr="00DE2A32">
        <w:instrText>substance</w:instrText>
      </w:r>
      <w:r>
        <w:instrText xml:space="preserve">:první" </w:instrText>
      </w:r>
      <w:r>
        <w:fldChar w:fldCharType="end"/>
      </w:r>
      <w:r>
        <w:t xml:space="preserve">. </w:t>
      </w:r>
      <w:r w:rsidRPr="00273106">
        <w:t xml:space="preserve">To nechtěl vidět a dodnes nevidí druhý averroismus </w:t>
      </w:r>
      <w:r w:rsidRPr="00273106">
        <w:rPr>
          <w:i/>
        </w:rPr>
        <w:t>Modernorum</w:t>
      </w:r>
      <w:r w:rsidRPr="00273106">
        <w:t xml:space="preserve">. Proto Akvinský </w:t>
      </w:r>
      <w:r>
        <w:t xml:space="preserve">přijal již v komentáři k Sentencím </w:t>
      </w:r>
      <w:r w:rsidR="004E2477">
        <w:t>teorii poznání podle Averroesovy</w:t>
      </w:r>
      <w:r>
        <w:t xml:space="preserve"> meta</w:t>
      </w:r>
      <w:r w:rsidR="004E2477">
        <w:t xml:space="preserve">fyziky, který je </w:t>
      </w:r>
      <w:r>
        <w:t>založen</w:t>
      </w:r>
      <w:r w:rsidR="004E2477">
        <w:t>a</w:t>
      </w:r>
      <w:r>
        <w:t xml:space="preserve"> na </w:t>
      </w:r>
      <w:r w:rsidR="004E2477">
        <w:t>poznání aktuální oddělených</w:t>
      </w:r>
      <w:r w:rsidRPr="00273106">
        <w:t xml:space="preserve"> </w:t>
      </w:r>
      <w:r>
        <w:t>první</w:t>
      </w:r>
      <w:r w:rsidR="004E2477">
        <w:t>ch</w:t>
      </w:r>
      <w:r>
        <w:t xml:space="preserve"> </w:t>
      </w:r>
      <w:r w:rsidR="004E2477">
        <w:t xml:space="preserve">substancí. Ty </w:t>
      </w:r>
      <w:r>
        <w:t>poznáváme skrze jej</w:t>
      </w:r>
      <w:r w:rsidR="004E2477">
        <w:t xml:space="preserve">ich </w:t>
      </w:r>
      <w:r>
        <w:t>reálné kauzální působení na smysly</w:t>
      </w:r>
      <w:r w:rsidRPr="00273106">
        <w:t xml:space="preserve">. </w:t>
      </w:r>
      <w:r>
        <w:t>Tím je možné vybudovat vědecké poznání boha přirozeným rozumem daným působením první příčiny</w:t>
      </w:r>
      <w:r w:rsidR="00E8319D">
        <w:t xml:space="preserve">. Ta je vázána </w:t>
      </w:r>
      <w:r>
        <w:t xml:space="preserve">na reálnou (ale pro nás v tomto modu nepoznatelnou) substanci Nehybného hybatele z </w:t>
      </w:r>
      <w:r w:rsidRPr="08CC4FFD">
        <w:rPr>
          <w:i/>
        </w:rPr>
        <w:t>Metafyziky</w:t>
      </w:r>
      <w:r w:rsidR="00E8319D">
        <w:t>, kniha</w:t>
      </w:r>
      <w:r>
        <w:t xml:space="preserve"> </w:t>
      </w:r>
      <w:r w:rsidRPr="00E8319D">
        <w:rPr>
          <w:i/>
        </w:rPr>
        <w:t>Lambda</w:t>
      </w:r>
      <w:r>
        <w:t xml:space="preserve">. </w:t>
      </w:r>
      <w:r w:rsidRPr="00273106">
        <w:t xml:space="preserve">Hermeneutika rozlišuje v díle </w:t>
      </w:r>
      <w:r>
        <w:t xml:space="preserve">pozdního </w:t>
      </w:r>
      <w:r w:rsidRPr="00273106">
        <w:t>Akvinského dvě perspektivy metafyzického náhledu</w:t>
      </w:r>
      <w:r>
        <w:t xml:space="preserve"> (</w:t>
      </w:r>
      <w:r w:rsidRPr="00026EA6">
        <w:rPr>
          <w:i/>
        </w:rPr>
        <w:t>resolutio</w:t>
      </w:r>
      <w:r>
        <w:rPr>
          <w:i/>
        </w:rPr>
        <w:fldChar w:fldCharType="begin"/>
      </w:r>
      <w:r>
        <w:instrText xml:space="preserve"> XE "</w:instrText>
      </w:r>
      <w:r w:rsidRPr="00111E9E">
        <w:rPr>
          <w:i/>
        </w:rPr>
        <w:instrText>resolutio</w:instrText>
      </w:r>
      <w:r>
        <w:rPr>
          <w:i/>
        </w:rPr>
        <w:instrText>:</w:instrText>
      </w:r>
      <w:r w:rsidRPr="007D3515">
        <w:instrText>Akvinský</w:instrText>
      </w:r>
      <w:r>
        <w:instrText xml:space="preserve">" </w:instrText>
      </w:r>
      <w:r>
        <w:rPr>
          <w:i/>
        </w:rPr>
        <w:fldChar w:fldCharType="end"/>
      </w:r>
      <w:r>
        <w:t>)</w:t>
      </w:r>
      <w:r w:rsidRPr="00273106">
        <w:t>. První náhled na jednotu jsoucího vychází Avicenny a drží primát bytí v řádu poznání (</w:t>
      </w:r>
      <w:r w:rsidRPr="00273106">
        <w:rPr>
          <w:i/>
        </w:rPr>
        <w:t>quod primo cadit in intellectu est ens</w:t>
      </w:r>
      <w:r w:rsidRPr="00273106">
        <w:t>). Avicennovo pojetí metafyziky je potřebné vzhledem k</w:t>
      </w:r>
      <w:r>
        <w:t xml:space="preserve"> formálně určenému smyslu jsoucna</w:t>
      </w:r>
      <w:r w:rsidRPr="00273106">
        <w:t xml:space="preserve"> jako nejobecnějšímu principu poznání (</w:t>
      </w:r>
      <w:r w:rsidRPr="00273106">
        <w:rPr>
          <w:i/>
        </w:rPr>
        <w:t>ens inqua</w:t>
      </w:r>
      <w:r>
        <w:rPr>
          <w:i/>
        </w:rPr>
        <w:t>n</w:t>
      </w:r>
      <w:r w:rsidRPr="00273106">
        <w:rPr>
          <w:i/>
        </w:rPr>
        <w:t>tum ens</w:t>
      </w:r>
      <w:r w:rsidRPr="00273106">
        <w:t xml:space="preserve">, </w:t>
      </w:r>
      <w:r w:rsidRPr="00273106">
        <w:rPr>
          <w:i/>
        </w:rPr>
        <w:t>ens commune</w:t>
      </w:r>
      <w:r w:rsidRPr="00273106">
        <w:t xml:space="preserve">). Ale pokud se tato definice jednoty jsoucna vezme </w:t>
      </w:r>
      <w:r w:rsidRPr="00273106">
        <w:rPr>
          <w:i/>
        </w:rPr>
        <w:t>absolute</w:t>
      </w:r>
      <w:r w:rsidRPr="00273106">
        <w:t xml:space="preserve"> </w:t>
      </w:r>
      <w:r>
        <w:rPr>
          <w:rStyle w:val="addmd"/>
          <w:i/>
        </w:rPr>
        <w:fldChar w:fldCharType="begin"/>
      </w:r>
      <w:r>
        <w:instrText xml:space="preserve"> XE "predikace</w:instrText>
      </w:r>
      <w:r w:rsidRPr="002A5D70">
        <w:instrText>:</w:instrText>
      </w:r>
      <w:r>
        <w:instrText xml:space="preserve">modus </w:instrText>
      </w:r>
      <w:r w:rsidRPr="008D23BF">
        <w:rPr>
          <w:i/>
        </w:rPr>
        <w:instrText>absolute</w:instrText>
      </w:r>
      <w:r>
        <w:instrText xml:space="preserve">" </w:instrText>
      </w:r>
      <w:r>
        <w:rPr>
          <w:rStyle w:val="addmd"/>
          <w:i/>
        </w:rPr>
        <w:fldChar w:fldCharType="end"/>
      </w:r>
      <w:r w:rsidRPr="00273106">
        <w:t xml:space="preserve">jako ve druhém averroismu a dále u Dunse Scota, pak </w:t>
      </w:r>
      <w:r>
        <w:t xml:space="preserve">se </w:t>
      </w:r>
      <w:r w:rsidRPr="00273106">
        <w:t xml:space="preserve">bytí </w:t>
      </w:r>
      <w:r>
        <w:t xml:space="preserve">stane </w:t>
      </w:r>
      <w:r w:rsidRPr="00273106">
        <w:t>nejvyšším univočním rodem jako v neoplatonismu. To je nepřijatelné jak podle Aristotela, tak podle prvního averroismu</w:t>
      </w:r>
      <w:r>
        <w:t>, protože první p</w:t>
      </w:r>
      <w:r w:rsidRPr="00273106">
        <w:t>rincipy bytí</w:t>
      </w:r>
      <w:r>
        <w:t xml:space="preserve"> na úrovni metafyzické abstrakce </w:t>
      </w:r>
      <w:r w:rsidRPr="00273106">
        <w:t>jsou zkoumatelné jedině</w:t>
      </w:r>
      <w:r>
        <w:t xml:space="preserve"> skrze reálnou první substanci a jsou univočně  predikované pouze do úrovně rodu vázaného na druhou substanci</w:t>
      </w:r>
      <w:r w:rsidRPr="00273106">
        <w:t xml:space="preserve">. </w:t>
      </w:r>
      <w:r>
        <w:t xml:space="preserve">Akvinský přijal tyto základní principy školy prvního averroismu a odmítl v plném rozsahu základní teze </w:t>
      </w:r>
      <w:r w:rsidRPr="00055EA2">
        <w:rPr>
          <w:i/>
        </w:rPr>
        <w:t>Oxfordian Fallacy</w:t>
      </w:r>
      <w:r>
        <w:t xml:space="preserve">, což konstatoval i výše uvedený Pecham ve svých dopisech. První filosofie poznává kategoriálně predikované jsoucno </w:t>
      </w:r>
      <w:r w:rsidRPr="00273106">
        <w:t xml:space="preserve">v řádu vědeckého </w:t>
      </w:r>
      <w:r w:rsidRPr="00273106">
        <w:rPr>
          <w:i/>
        </w:rPr>
        <w:t>demonstratio</w:t>
      </w:r>
      <w:r>
        <w:rPr>
          <w:i/>
        </w:rPr>
        <w:fldChar w:fldCharType="begin"/>
      </w:r>
      <w:r>
        <w:instrText xml:space="preserve"> XE "</w:instrText>
      </w:r>
      <w:r w:rsidRPr="004E6075">
        <w:rPr>
          <w:i/>
        </w:rPr>
        <w:instrText>demonstratio:</w:instrText>
      </w:r>
      <w:r>
        <w:instrText xml:space="preserve">Averroes" </w:instrText>
      </w:r>
      <w:r>
        <w:rPr>
          <w:i/>
        </w:rPr>
        <w:fldChar w:fldCharType="end"/>
      </w:r>
      <w:r w:rsidRPr="00273106">
        <w:t xml:space="preserve"> podle </w:t>
      </w:r>
      <w:r w:rsidRPr="08EB7C4F">
        <w:rPr>
          <w:i/>
        </w:rPr>
        <w:t>Druhých analytik</w:t>
      </w:r>
      <w:r w:rsidRPr="00273106">
        <w:t xml:space="preserve"> jen </w:t>
      </w:r>
      <w:r>
        <w:t xml:space="preserve">skrze reálnou </w:t>
      </w:r>
      <w:r w:rsidRPr="00273106">
        <w:t>substanci. Akvinského závěrečný komentář k Aristotelově Metafyzice (</w:t>
      </w:r>
      <w:r w:rsidRPr="00273106">
        <w:rPr>
          <w:i/>
          <w:szCs w:val="23"/>
        </w:rPr>
        <w:t>Expositio libri Metaphysicae</w:t>
      </w:r>
      <w:r w:rsidRPr="00273106">
        <w:rPr>
          <w:szCs w:val="23"/>
        </w:rPr>
        <w:t>, kolem 1273</w:t>
      </w:r>
      <w:r w:rsidRPr="00273106">
        <w:t xml:space="preserve">) jasně ukazuje, že vývoj </w:t>
      </w:r>
      <w:r>
        <w:t xml:space="preserve">jeho myšlení v otázce principů první vědy o jsoucnu </w:t>
      </w:r>
      <w:r w:rsidRPr="00273106">
        <w:t xml:space="preserve">šel od Avicenny k </w:t>
      </w:r>
      <w:r>
        <w:t xml:space="preserve">Averroesovi, který dostal tomistický převlek. </w:t>
      </w:r>
      <w:r w:rsidR="009C4E5C" w:rsidRPr="009C4E5C">
        <w:t>T</w:t>
      </w:r>
      <w:r w:rsidR="009C4E5C">
        <w:t>omáš</w:t>
      </w:r>
      <w:r w:rsidR="009C4E5C" w:rsidRPr="009C4E5C">
        <w:t xml:space="preserve"> tuto interpretaci rozvinul během svého prvního pobytu v Paříži, kde se dostal do konfliktu s</w:t>
      </w:r>
      <w:r w:rsidR="009C4E5C">
        <w:t> </w:t>
      </w:r>
      <w:r w:rsidR="009C4E5C" w:rsidRPr="009C4E5C">
        <w:t>m</w:t>
      </w:r>
      <w:r w:rsidR="009C4E5C">
        <w:t xml:space="preserve">agistry v </w:t>
      </w:r>
      <w:r w:rsidR="009C4E5C" w:rsidRPr="009C4E5C">
        <w:t>rue du Fouarre a s Bonave</w:t>
      </w:r>
      <w:bookmarkStart w:id="52" w:name="_Toc36144150"/>
      <w:r w:rsidR="00297009">
        <w:t>nturovou modernistickou školou.</w:t>
      </w:r>
    </w:p>
    <w:p w:rsidR="08163013" w:rsidRPr="00C661D8" w:rsidRDefault="00297009" w:rsidP="00297009">
      <w:pPr>
        <w:pStyle w:val="Nadpis3"/>
      </w:pPr>
      <w:r>
        <w:br w:type="page"/>
      </w:r>
      <w:bookmarkStart w:id="53" w:name="_Toc180231662"/>
      <w:r w:rsidR="08163013" w:rsidRPr="00C661D8">
        <w:lastRenderedPageBreak/>
        <w:t>4.5.2 Formální jednota osoby a intelektu</w:t>
      </w:r>
      <w:bookmarkEnd w:id="52"/>
      <w:bookmarkEnd w:id="53"/>
    </w:p>
    <w:p w:rsidR="009268FB" w:rsidRDefault="00691123" w:rsidP="08163013">
      <w:r>
        <w:t>Období p</w:t>
      </w:r>
      <w:r w:rsidR="00297009" w:rsidRPr="009C4E5C">
        <w:t>rvní</w:t>
      </w:r>
      <w:r>
        <w:t xml:space="preserve">ho </w:t>
      </w:r>
      <w:r w:rsidR="00297009" w:rsidRPr="009C4E5C">
        <w:t xml:space="preserve">pobytu </w:t>
      </w:r>
      <w:r>
        <w:t xml:space="preserve">Akvinského </w:t>
      </w:r>
      <w:r w:rsidR="00297009" w:rsidRPr="009C4E5C">
        <w:t xml:space="preserve">v Paříži nebylo </w:t>
      </w:r>
      <w:r w:rsidR="00297009">
        <w:t>dosud zkoumáno v</w:t>
      </w:r>
      <w:r w:rsidR="00297009" w:rsidRPr="009C4E5C">
        <w:t xml:space="preserve"> rámci debat mezi škol</w:t>
      </w:r>
      <w:r w:rsidR="00297009">
        <w:t xml:space="preserve">ou prvního a druhého averroismu. </w:t>
      </w:r>
      <w:r w:rsidR="00297009">
        <w:rPr>
          <w:rStyle w:val="ezkurwreuab5ozgtqnkl"/>
        </w:rPr>
        <w:t>Tomistická</w:t>
      </w:r>
      <w:r w:rsidR="00297009">
        <w:t xml:space="preserve"> </w:t>
      </w:r>
      <w:r w:rsidR="00297009">
        <w:rPr>
          <w:rStyle w:val="ezkurwreuab5ozgtqnkl"/>
        </w:rPr>
        <w:t>škola</w:t>
      </w:r>
      <w:r w:rsidR="00297009">
        <w:t xml:space="preserve"> </w:t>
      </w:r>
      <w:r w:rsidR="00297009">
        <w:rPr>
          <w:rStyle w:val="ezkurwreuab5ozgtqnkl"/>
        </w:rPr>
        <w:t>to</w:t>
      </w:r>
      <w:r w:rsidR="00297009">
        <w:t xml:space="preserve"> </w:t>
      </w:r>
      <w:r w:rsidR="00297009">
        <w:rPr>
          <w:rStyle w:val="ezkurwreuab5ozgtqnkl"/>
        </w:rPr>
        <w:t>nemůže</w:t>
      </w:r>
      <w:r w:rsidR="00297009">
        <w:t xml:space="preserve"> </w:t>
      </w:r>
      <w:r w:rsidR="00297009">
        <w:rPr>
          <w:rStyle w:val="ezkurwreuab5ozgtqnkl"/>
        </w:rPr>
        <w:t xml:space="preserve">udělat, protože patří k objektivnímu proudu druhého averroismu, který založil Aegidius. </w:t>
      </w:r>
      <w:r w:rsidR="08163013">
        <w:t xml:space="preserve">Akvinského </w:t>
      </w:r>
      <w:r w:rsidR="00297009">
        <w:t>k</w:t>
      </w:r>
      <w:r w:rsidR="08743F17">
        <w:t>ritika</w:t>
      </w:r>
      <w:r w:rsidR="08163013" w:rsidRPr="00273106">
        <w:t xml:space="preserve"> druhého averrorismu</w:t>
      </w:r>
      <w:r w:rsidR="08163013">
        <w:t xml:space="preserve"> </w:t>
      </w:r>
      <w:r w:rsidR="08743F17">
        <w:t xml:space="preserve">je doplněna o vznik </w:t>
      </w:r>
      <w:r w:rsidR="08163013">
        <w:t xml:space="preserve">averroistické intepretace CMDA </w:t>
      </w:r>
      <w:r w:rsidR="08743F17">
        <w:t>p</w:t>
      </w:r>
      <w:r w:rsidR="08163013">
        <w:t xml:space="preserve">odle avicennismu Toledské školy. </w:t>
      </w:r>
      <w:r w:rsidR="08244061">
        <w:t>Š</w:t>
      </w:r>
      <w:r w:rsidR="08163013">
        <w:t xml:space="preserve">kolu </w:t>
      </w:r>
      <w:r w:rsidR="08244061">
        <w:t xml:space="preserve">modernistů a avicennistů </w:t>
      </w:r>
      <w:r w:rsidR="08163013">
        <w:t xml:space="preserve">nakonec odmítlo dílo </w:t>
      </w:r>
      <w:r w:rsidR="08163013">
        <w:rPr>
          <w:i/>
        </w:rPr>
        <w:t>Summa contra G</w:t>
      </w:r>
      <w:r w:rsidR="08163013" w:rsidRPr="08E834F0">
        <w:rPr>
          <w:i/>
        </w:rPr>
        <w:t>entiles</w:t>
      </w:r>
      <w:r w:rsidR="08163013">
        <w:t xml:space="preserve">, protože objektivní výklad boha a stvoření ohrozil podstatu křesťanské teologie. </w:t>
      </w:r>
      <w:r w:rsidR="08163013" w:rsidRPr="00273106">
        <w:t xml:space="preserve">Důležitou syntézu poznání podle prvního averroismu podávají </w:t>
      </w:r>
      <w:r w:rsidR="08163013">
        <w:rPr>
          <w:i/>
        </w:rPr>
        <w:t>Quaestiones disputatae D</w:t>
      </w:r>
      <w:r w:rsidR="08163013" w:rsidRPr="00273106">
        <w:rPr>
          <w:i/>
        </w:rPr>
        <w:t>e potentia</w:t>
      </w:r>
      <w:r w:rsidR="08163013" w:rsidRPr="00273106">
        <w:t xml:space="preserve"> (</w:t>
      </w:r>
      <w:r w:rsidR="08163013">
        <w:t xml:space="preserve">asi </w:t>
      </w:r>
      <w:r w:rsidR="08163013" w:rsidRPr="00273106">
        <w:t xml:space="preserve">1265‒66) přednášené </w:t>
      </w:r>
      <w:r w:rsidR="08163013">
        <w:t xml:space="preserve">na papežské kurii </w:t>
      </w:r>
      <w:r w:rsidR="08163013" w:rsidRPr="00273106">
        <w:t xml:space="preserve">v Římě. </w:t>
      </w:r>
      <w:r w:rsidR="08163013">
        <w:t xml:space="preserve">Tento spis znal jak Siger tak Aegidius a oba myslitelé na něj reagovali v jejich komentářích k </w:t>
      </w:r>
      <w:r w:rsidR="08163013" w:rsidRPr="087A0892">
        <w:rPr>
          <w:i/>
        </w:rPr>
        <w:t>De anima</w:t>
      </w:r>
      <w:r w:rsidR="08163013">
        <w:t>. Siger</w:t>
      </w:r>
      <w:r w:rsidR="00265776">
        <w:t xml:space="preserve"> možná psal smířlivou část DA I–</w:t>
      </w:r>
      <w:r w:rsidR="08163013">
        <w:t xml:space="preserve">II v Mnichovském rukopise po četbě </w:t>
      </w:r>
      <w:r w:rsidR="08163013" w:rsidRPr="080326B9">
        <w:rPr>
          <w:i/>
        </w:rPr>
        <w:t>De potentia</w:t>
      </w:r>
      <w:r w:rsidR="08163013">
        <w:t xml:space="preserve">, protože pojetí </w:t>
      </w:r>
      <w:r w:rsidR="00962190">
        <w:rPr>
          <w:i/>
        </w:rPr>
        <w:t>species</w:t>
      </w:r>
      <w:r w:rsidR="08163013">
        <w:t xml:space="preserve"> a intencionality je v tomto spise zcela ve shodě  s pojetím CMDA. </w:t>
      </w:r>
      <w:r w:rsidR="00804094">
        <w:t>Výborná s</w:t>
      </w:r>
      <w:r w:rsidR="08163013">
        <w:t xml:space="preserve">tudie  o básnickém díle </w:t>
      </w:r>
      <w:r w:rsidR="08163013" w:rsidRPr="003628DA">
        <w:rPr>
          <w:i/>
        </w:rPr>
        <w:t>Liber de statu Curie Romane</w:t>
      </w:r>
      <w:r w:rsidR="08163013" w:rsidRPr="003628DA">
        <w:t xml:space="preserve"> </w:t>
      </w:r>
      <w:r w:rsidR="00FC581E">
        <w:t xml:space="preserve">(psáno kolem </w:t>
      </w:r>
      <w:r w:rsidR="00FC581E">
        <w:rPr>
          <w:rStyle w:val="ky2igmncmogjharherah"/>
        </w:rPr>
        <w:t>1261–65</w:t>
      </w:r>
      <w:r w:rsidR="00FC581E">
        <w:t xml:space="preserve">) </w:t>
      </w:r>
      <w:r w:rsidR="08163013">
        <w:t>komentuje debaty na papežském dvoře v Itálii (</w:t>
      </w:r>
      <w:r w:rsidR="00710F22">
        <w:t>Orvieto</w:t>
      </w:r>
      <w:r w:rsidR="08163013">
        <w:t>, Viterbo, Anagni) za Urbana IV., které pokračovaly i po jeho smrti (†1264). Kuriální debaty v letech 1260‒70 se týkaly hlavně věčnosti světa podle Aristotela a korespondovaly s debatami a s děním na Pařížské univerzitě (Grauert 1912, 116‒47). Tomášův s</w:t>
      </w:r>
      <w:r w:rsidR="08163013" w:rsidRPr="00273106">
        <w:t xml:space="preserve">pis </w:t>
      </w:r>
      <w:r w:rsidR="08163013" w:rsidRPr="080326B9">
        <w:rPr>
          <w:i/>
        </w:rPr>
        <w:t>De potentia</w:t>
      </w:r>
      <w:r w:rsidR="08163013" w:rsidRPr="00273106">
        <w:t xml:space="preserve"> představuje zásadní polemiku s druhým averroismem v několika otázkách.</w:t>
      </w:r>
      <w:bookmarkStart w:id="54" w:name="58625"/>
      <w:bookmarkEnd w:id="54"/>
      <w:r w:rsidR="08163013">
        <w:t xml:space="preserve"> </w:t>
      </w:r>
      <w:r w:rsidR="00D75700">
        <w:rPr>
          <w:rStyle w:val="ezkurwreuab5ozgtqnkl"/>
        </w:rPr>
        <w:t>Disputace</w:t>
      </w:r>
      <w:r w:rsidR="00D75700">
        <w:t xml:space="preserve"> </w:t>
      </w:r>
      <w:r w:rsidR="00D75700">
        <w:rPr>
          <w:rStyle w:val="ezkurwreuab5ozgtqnkl"/>
        </w:rPr>
        <w:t>odmítly</w:t>
      </w:r>
      <w:r w:rsidR="00D75700">
        <w:t xml:space="preserve"> </w:t>
      </w:r>
      <w:r w:rsidR="00D75700">
        <w:rPr>
          <w:rStyle w:val="ezkurwreuab5ozgtqnkl"/>
        </w:rPr>
        <w:t xml:space="preserve">jakoukoli možnost </w:t>
      </w:r>
      <w:r w:rsidR="00D75700" w:rsidRPr="00D75700">
        <w:rPr>
          <w:rStyle w:val="ezkurwreuab5ozgtqnkl"/>
          <w:i/>
        </w:rPr>
        <w:t>tertium</w:t>
      </w:r>
      <w:r w:rsidR="00D75700" w:rsidRPr="00D75700">
        <w:rPr>
          <w:i/>
        </w:rPr>
        <w:t xml:space="preserve"> </w:t>
      </w:r>
      <w:r w:rsidR="00D75700" w:rsidRPr="00D75700">
        <w:rPr>
          <w:rStyle w:val="ezkurwreuab5ozgtqnkl"/>
          <w:i/>
        </w:rPr>
        <w:t>ens</w:t>
      </w:r>
      <w:r w:rsidR="00D75700">
        <w:rPr>
          <w:rStyle w:val="ezkurwreuab5ozgtqnkl"/>
        </w:rPr>
        <w:t>, a proto způsobily zničení modernistické ontoteologie jako celku.</w:t>
      </w:r>
      <w:r w:rsidR="00D75700">
        <w:t xml:space="preserve"> </w:t>
      </w:r>
      <w:r w:rsidR="00D75700">
        <w:rPr>
          <w:rStyle w:val="ezkurwreuab5ozgtqnkl"/>
        </w:rPr>
        <w:t>Avicenna metafyzika</w:t>
      </w:r>
      <w:r w:rsidR="00D75700">
        <w:t xml:space="preserve"> </w:t>
      </w:r>
      <w:r w:rsidR="00D75700">
        <w:rPr>
          <w:rStyle w:val="ezkurwreuab5ozgtqnkl"/>
        </w:rPr>
        <w:t>je</w:t>
      </w:r>
      <w:r w:rsidR="00D75700">
        <w:t xml:space="preserve"> </w:t>
      </w:r>
      <w:r w:rsidR="00D75700">
        <w:rPr>
          <w:rStyle w:val="ezkurwreuab5ozgtqnkl"/>
        </w:rPr>
        <w:t>založena na falešné jednoznačnosti mezi božskou intencionalitou a následným stvořením.</w:t>
      </w:r>
      <w:r w:rsidR="00D75700">
        <w:t xml:space="preserve"> </w:t>
      </w:r>
      <w:r w:rsidR="00D94C69">
        <w:t>Aristotelská m</w:t>
      </w:r>
      <w:r w:rsidR="00D75700">
        <w:rPr>
          <w:rStyle w:val="ezkurwreuab5ozgtqnkl"/>
        </w:rPr>
        <w:t>etafyzika</w:t>
      </w:r>
      <w:r w:rsidR="00D75700">
        <w:t xml:space="preserve"> </w:t>
      </w:r>
      <w:r w:rsidR="00D75700">
        <w:rPr>
          <w:rStyle w:val="ezkurwreuab5ozgtqnkl"/>
        </w:rPr>
        <w:t>následuje</w:t>
      </w:r>
      <w:r w:rsidR="00D75700">
        <w:t xml:space="preserve"> </w:t>
      </w:r>
      <w:r w:rsidR="00D75700">
        <w:rPr>
          <w:rStyle w:val="ezkurwreuab5ozgtqnkl"/>
        </w:rPr>
        <w:t>metafyzický</w:t>
      </w:r>
      <w:r w:rsidR="00D75700">
        <w:t xml:space="preserve"> </w:t>
      </w:r>
      <w:r w:rsidR="00D75700">
        <w:rPr>
          <w:rStyle w:val="ezkurwreuab5ozgtqnkl"/>
        </w:rPr>
        <w:t>dativ</w:t>
      </w:r>
      <w:r w:rsidR="00D75700">
        <w:t xml:space="preserve"> </w:t>
      </w:r>
      <w:r w:rsidR="00D75700">
        <w:rPr>
          <w:rStyle w:val="ezkurwreuab5ozgtqnkl"/>
        </w:rPr>
        <w:t>a impozici postavenou na principu „</w:t>
      </w:r>
      <w:r w:rsidR="00D75700" w:rsidRPr="00D75700">
        <w:rPr>
          <w:rStyle w:val="ezkurwreuab5ozgtqnkl"/>
          <w:i/>
        </w:rPr>
        <w:t>ex</w:t>
      </w:r>
      <w:r w:rsidR="00D75700" w:rsidRPr="00D75700">
        <w:rPr>
          <w:i/>
        </w:rPr>
        <w:t xml:space="preserve"> </w:t>
      </w:r>
      <w:r w:rsidR="00D75700" w:rsidRPr="00D75700">
        <w:rPr>
          <w:rStyle w:val="ezkurwreuab5ozgtqnkl"/>
          <w:i/>
        </w:rPr>
        <w:t>inmediatis</w:t>
      </w:r>
      <w:r w:rsidR="00D75700">
        <w:t>“</w:t>
      </w:r>
      <w:r w:rsidR="00D75700">
        <w:fldChar w:fldCharType="begin"/>
      </w:r>
      <w:r w:rsidR="00D75700">
        <w:instrText xml:space="preserve"> XE "</w:instrText>
      </w:r>
      <w:r w:rsidR="00D75700" w:rsidRPr="0016538F">
        <w:rPr>
          <w:rStyle w:val="ezkurwreuab5ozgtqnkl"/>
        </w:rPr>
        <w:instrText xml:space="preserve">princip </w:instrText>
      </w:r>
      <w:r w:rsidR="00D75700" w:rsidRPr="00D75700">
        <w:rPr>
          <w:rStyle w:val="ezkurwreuab5ozgtqnkl"/>
          <w:i/>
        </w:rPr>
        <w:instrText>ex</w:instrText>
      </w:r>
      <w:r w:rsidR="00D75700" w:rsidRPr="00D75700">
        <w:rPr>
          <w:i/>
        </w:rPr>
        <w:instrText xml:space="preserve"> </w:instrText>
      </w:r>
      <w:r w:rsidR="00D75700" w:rsidRPr="00D75700">
        <w:rPr>
          <w:rStyle w:val="ezkurwreuab5ozgtqnkl"/>
          <w:i/>
        </w:rPr>
        <w:instrText>inmediatis</w:instrText>
      </w:r>
      <w:r w:rsidR="00D75700">
        <w:instrText xml:space="preserve">" </w:instrText>
      </w:r>
      <w:r w:rsidR="00D75700">
        <w:fldChar w:fldCharType="end"/>
      </w:r>
      <w:r w:rsidR="00D75700">
        <w:t xml:space="preserve">. </w:t>
      </w:r>
      <w:r w:rsidR="00D75700">
        <w:rPr>
          <w:rStyle w:val="ezkurwreuab5ozgtqnkl"/>
        </w:rPr>
        <w:t>Proto rozdíl</w:t>
      </w:r>
      <w:r w:rsidR="00D75700">
        <w:t xml:space="preserve"> </w:t>
      </w:r>
      <w:r w:rsidR="00D75700">
        <w:rPr>
          <w:rStyle w:val="ezkurwreuab5ozgtqnkl"/>
        </w:rPr>
        <w:t>mezi</w:t>
      </w:r>
      <w:r w:rsidR="00D75700">
        <w:t xml:space="preserve"> </w:t>
      </w:r>
      <w:r w:rsidR="00D75700">
        <w:rPr>
          <w:rStyle w:val="ezkurwreuab5ozgtqnkl"/>
        </w:rPr>
        <w:t>božským aktem</w:t>
      </w:r>
      <w:r w:rsidR="00D75700">
        <w:t xml:space="preserve"> </w:t>
      </w:r>
      <w:r w:rsidR="00D75700">
        <w:rPr>
          <w:rStyle w:val="ezkurwreuab5ozgtqnkl"/>
        </w:rPr>
        <w:t xml:space="preserve">a následným stvořením nemůže být zrušen žádným druhem </w:t>
      </w:r>
      <w:r w:rsidR="00D75700" w:rsidRPr="008A6F84">
        <w:rPr>
          <w:rStyle w:val="ezkurwreuab5ozgtqnkl"/>
          <w:i/>
        </w:rPr>
        <w:t>tertium ens</w:t>
      </w:r>
      <w:r w:rsidR="008A6F84">
        <w:rPr>
          <w:i/>
        </w:rPr>
        <w:fldChar w:fldCharType="begin"/>
      </w:r>
      <w:r w:rsidR="008A6F84">
        <w:instrText xml:space="preserve"> XE "</w:instrText>
      </w:r>
      <w:r w:rsidR="008A6F84" w:rsidRPr="002F10B4">
        <w:rPr>
          <w:rStyle w:val="Zvraznn"/>
        </w:rPr>
        <w:instrText>tertium ens</w:instrText>
      </w:r>
      <w:r w:rsidR="008A6F84" w:rsidRPr="004366DB">
        <w:rPr>
          <w:rStyle w:val="Zvraznn"/>
          <w:i w:val="0"/>
        </w:rPr>
        <w:instrText>:kritika Akvinského</w:instrText>
      </w:r>
      <w:r w:rsidR="008A6F84">
        <w:instrText xml:space="preserve">" </w:instrText>
      </w:r>
      <w:r w:rsidR="008A6F84">
        <w:rPr>
          <w:i/>
        </w:rPr>
        <w:fldChar w:fldCharType="end"/>
      </w:r>
      <w:r w:rsidR="00D75700">
        <w:rPr>
          <w:rStyle w:val="ezkurwreuab5ozgtqnkl"/>
        </w:rPr>
        <w:t>.</w:t>
      </w:r>
      <w:r w:rsidR="008A6F84">
        <w:t xml:space="preserve"> </w:t>
      </w:r>
      <w:r w:rsidR="00863C7F">
        <w:t xml:space="preserve">Důležitá </w:t>
      </w:r>
      <w:r w:rsidR="08163013">
        <w:t xml:space="preserve">část </w:t>
      </w:r>
      <w:r w:rsidR="002642F4">
        <w:t xml:space="preserve">spisu </w:t>
      </w:r>
      <w:r w:rsidR="08163013">
        <w:t xml:space="preserve">obsahuje přímý útok na ontoteologickou formu metafyziky </w:t>
      </w:r>
      <w:r w:rsidR="08163013" w:rsidRPr="08A546B0">
        <w:rPr>
          <w:i/>
        </w:rPr>
        <w:t>Modernorum</w:t>
      </w:r>
      <w:r w:rsidR="08163013">
        <w:rPr>
          <w:i/>
        </w:rPr>
        <w:t xml:space="preserve"> </w:t>
      </w:r>
      <w:r w:rsidR="08163013">
        <w:t>v Bonaventu</w:t>
      </w:r>
      <w:r w:rsidR="08163013" w:rsidRPr="08A546B0">
        <w:t>rově škole</w:t>
      </w:r>
      <w:r w:rsidR="08163013">
        <w:t xml:space="preserve"> (</w:t>
      </w:r>
      <w:r w:rsidR="08163013" w:rsidRPr="08AC219F">
        <w:rPr>
          <w:i/>
        </w:rPr>
        <w:t>hoc a magistris erroneum est iudicatum</w:t>
      </w:r>
      <w:r w:rsidR="08163013">
        <w:t>)</w:t>
      </w:r>
      <w:r w:rsidR="08163013" w:rsidRPr="00273106">
        <w:t>.</w:t>
      </w:r>
      <w:r w:rsidR="08163013">
        <w:rPr>
          <w:rStyle w:val="Znakapoznpodarou"/>
        </w:rPr>
        <w:footnoteReference w:id="309"/>
      </w:r>
      <w:r w:rsidR="08163013" w:rsidRPr="00273106">
        <w:t xml:space="preserve"> Tomáš odmítá možnost univocity podle moderních </w:t>
      </w:r>
      <w:r w:rsidR="08163013" w:rsidRPr="00273106">
        <w:rPr>
          <w:i/>
        </w:rPr>
        <w:t>Nominales</w:t>
      </w:r>
      <w:r w:rsidR="08163013" w:rsidRPr="00273106">
        <w:t xml:space="preserve"> a kritizuje jejich univoční pojetí </w:t>
      </w:r>
      <w:r w:rsidR="08163013">
        <w:t xml:space="preserve">esence </w:t>
      </w:r>
      <w:r w:rsidR="08163013" w:rsidRPr="00273106">
        <w:t>(</w:t>
      </w:r>
      <w:r w:rsidR="08163013">
        <w:rPr>
          <w:i/>
          <w:iCs/>
        </w:rPr>
        <w:t>D</w:t>
      </w:r>
      <w:r w:rsidR="08163013" w:rsidRPr="00273106">
        <w:rPr>
          <w:i/>
          <w:iCs/>
        </w:rPr>
        <w:t>e potentia</w:t>
      </w:r>
      <w:r w:rsidR="08163013" w:rsidRPr="00273106">
        <w:t>, q. 7 a. 6, resp</w:t>
      </w:r>
      <w:r w:rsidR="08163013">
        <w:t>.</w:t>
      </w:r>
      <w:r w:rsidR="00491592">
        <w:rPr>
          <w:i/>
          <w:iCs/>
        </w:rPr>
        <w:fldChar w:fldCharType="begin"/>
      </w:r>
      <w:r w:rsidR="00491592">
        <w:instrText xml:space="preserve"> XE "Akvinský:</w:instrText>
      </w:r>
      <w:r w:rsidR="00491592" w:rsidRPr="00815697">
        <w:rPr>
          <w:i/>
          <w:iCs/>
        </w:rPr>
        <w:instrText>De potentia</w:instrText>
      </w:r>
      <w:r w:rsidR="00491592">
        <w:rPr>
          <w:iCs/>
        </w:rPr>
        <w:instrText xml:space="preserve"> </w:instrText>
      </w:r>
      <w:r w:rsidR="00491592" w:rsidRPr="00273106">
        <w:instrText>q. 7 a. 6, resp</w:instrText>
      </w:r>
      <w:r w:rsidR="00491592">
        <w:instrText xml:space="preserve">." </w:instrText>
      </w:r>
      <w:r w:rsidR="00491592">
        <w:rPr>
          <w:i/>
          <w:iCs/>
        </w:rPr>
        <w:fldChar w:fldCharType="end"/>
      </w:r>
      <w:r w:rsidR="08163013" w:rsidRPr="00273106">
        <w:t xml:space="preserve">). Tím se dostala </w:t>
      </w:r>
      <w:r w:rsidR="08163013">
        <w:t xml:space="preserve">do debat </w:t>
      </w:r>
      <w:r w:rsidR="08163013" w:rsidRPr="00273106">
        <w:t>aristotelská otázka věčnosti kosmu</w:t>
      </w:r>
      <w:r w:rsidR="08163013">
        <w:fldChar w:fldCharType="begin"/>
      </w:r>
      <w:r w:rsidR="08163013">
        <w:instrText xml:space="preserve"> XE "</w:instrText>
      </w:r>
      <w:r w:rsidR="08163013" w:rsidRPr="00727827">
        <w:instrText xml:space="preserve">věčnost </w:instrText>
      </w:r>
      <w:r w:rsidR="08163013" w:rsidRPr="00727827">
        <w:lastRenderedPageBreak/>
        <w:instrText>světa</w:instrText>
      </w:r>
      <w:r w:rsidR="08163013">
        <w:instrText xml:space="preserve">" </w:instrText>
      </w:r>
      <w:r w:rsidR="08163013">
        <w:fldChar w:fldCharType="end"/>
      </w:r>
      <w:r w:rsidR="08163013">
        <w:t>, kdy se Akvinský střetl s Pechamem. Tomášova p</w:t>
      </w:r>
      <w:r w:rsidR="08163013" w:rsidRPr="00273106">
        <w:t xml:space="preserve">ozice vzhledem k nemateriálním kosmickým substancím je podobná Sigerovi, který také odmítá individuaci </w:t>
      </w:r>
      <w:r w:rsidR="08163013">
        <w:t xml:space="preserve">kosmických inteligencí </w:t>
      </w:r>
      <w:r w:rsidR="08163013" w:rsidRPr="00273106">
        <w:t xml:space="preserve">pomocí materie třetího druhu. Filosoficky viděno není žádný rozpor ve věčnosti stvořených jsoucen vzhledem ke křesťanské tezi </w:t>
      </w:r>
      <w:r w:rsidR="08163013" w:rsidRPr="00273106">
        <w:rPr>
          <w:i/>
        </w:rPr>
        <w:t>creatio ex nihilo</w:t>
      </w:r>
      <w:r w:rsidR="08163013">
        <w:rPr>
          <w:i/>
        </w:rPr>
        <w:fldChar w:fldCharType="begin"/>
      </w:r>
      <w:r w:rsidR="08163013">
        <w:instrText xml:space="preserve"> XE "</w:instrText>
      </w:r>
      <w:r w:rsidR="08163013" w:rsidRPr="00807116">
        <w:rPr>
          <w:i/>
        </w:rPr>
        <w:instrText>creatio ex nihilo</w:instrText>
      </w:r>
      <w:r w:rsidR="08163013">
        <w:instrText xml:space="preserve">" </w:instrText>
      </w:r>
      <w:r w:rsidR="08163013">
        <w:rPr>
          <w:i/>
        </w:rPr>
        <w:fldChar w:fldCharType="end"/>
      </w:r>
      <w:r w:rsidR="08163013" w:rsidRPr="00273106">
        <w:t xml:space="preserve">. Tato jsoucna jsou dána </w:t>
      </w:r>
      <w:r w:rsidR="000D4D19">
        <w:t>„</w:t>
      </w:r>
      <w:r w:rsidR="08163013" w:rsidRPr="00273106">
        <w:rPr>
          <w:i/>
        </w:rPr>
        <w:t>ab alio</w:t>
      </w:r>
      <w:r w:rsidR="000D4D19">
        <w:t>“</w:t>
      </w:r>
      <w:r w:rsidR="08163013" w:rsidRPr="00273106">
        <w:t xml:space="preserve">, tj. od Stvořitele, a </w:t>
      </w:r>
      <w:r w:rsidR="08163013">
        <w:t>proto obsahují specifickou formu potence navázanou na kosmickou inteligibilní formu. N</w:t>
      </w:r>
      <w:r w:rsidR="08163013" w:rsidRPr="00273106">
        <w:t>avíc jsou vzhledem ke své čistě duchové povaze i věčná (</w:t>
      </w:r>
      <w:bookmarkStart w:id="55" w:name="59037"/>
      <w:bookmarkEnd w:id="55"/>
      <w:r w:rsidR="002642F4" w:rsidRPr="00ED18F6">
        <w:rPr>
          <w:i/>
          <w:lang w:val="en-US"/>
        </w:rPr>
        <w:t>De potentia</w:t>
      </w:r>
      <w:r w:rsidR="002642F4">
        <w:t xml:space="preserve">, </w:t>
      </w:r>
      <w:r w:rsidR="08163013" w:rsidRPr="00273106">
        <w:t>q. 3</w:t>
      </w:r>
      <w:r w:rsidR="002642F4">
        <w:t>,</w:t>
      </w:r>
      <w:r w:rsidR="08163013" w:rsidRPr="00273106">
        <w:t xml:space="preserve"> a. 14, resp</w:t>
      </w:r>
      <w:r w:rsidR="08163013">
        <w:t>.</w:t>
      </w:r>
      <w:r w:rsidR="00491592">
        <w:rPr>
          <w:i/>
          <w:iCs/>
        </w:rPr>
        <w:fldChar w:fldCharType="begin"/>
      </w:r>
      <w:r w:rsidR="00491592">
        <w:instrText xml:space="preserve"> XE "Akvinský:</w:instrText>
      </w:r>
      <w:r w:rsidR="00491592" w:rsidRPr="00815697">
        <w:rPr>
          <w:i/>
          <w:iCs/>
        </w:rPr>
        <w:instrText>De potentia</w:instrText>
      </w:r>
      <w:r w:rsidR="00491592">
        <w:rPr>
          <w:iCs/>
        </w:rPr>
        <w:instrText xml:space="preserve"> </w:instrText>
      </w:r>
      <w:r w:rsidR="00491592">
        <w:instrText>q. 3 a. 14</w:instrText>
      </w:r>
      <w:r w:rsidR="00491592" w:rsidRPr="00273106">
        <w:instrText>, resp</w:instrText>
      </w:r>
      <w:r w:rsidR="00491592">
        <w:instrText xml:space="preserve">." </w:instrText>
      </w:r>
      <w:r w:rsidR="00491592">
        <w:rPr>
          <w:i/>
          <w:iCs/>
        </w:rPr>
        <w:fldChar w:fldCharType="end"/>
      </w:r>
      <w:r w:rsidR="08163013" w:rsidRPr="00273106">
        <w:t xml:space="preserve">). </w:t>
      </w:r>
      <w:r w:rsidR="08163013">
        <w:t xml:space="preserve">Věčnost inteligibilních forem </w:t>
      </w:r>
      <w:r w:rsidR="08163013" w:rsidRPr="00273106">
        <w:t>nastol</w:t>
      </w:r>
      <w:r w:rsidR="08163013">
        <w:t xml:space="preserve">ila </w:t>
      </w:r>
      <w:r w:rsidR="08163013" w:rsidRPr="00273106">
        <w:t xml:space="preserve">další </w:t>
      </w:r>
      <w:r w:rsidR="08163013">
        <w:t xml:space="preserve">sporné </w:t>
      </w:r>
      <w:r w:rsidR="08163013" w:rsidRPr="00273106">
        <w:t>téma</w:t>
      </w:r>
      <w:r w:rsidR="08163013">
        <w:t xml:space="preserve"> mezi prvním a druhým averroismem</w:t>
      </w:r>
      <w:r w:rsidR="08163013" w:rsidRPr="00273106">
        <w:t xml:space="preserve">, </w:t>
      </w:r>
      <w:r w:rsidR="08163013">
        <w:t xml:space="preserve">kterým bylo a je </w:t>
      </w:r>
      <w:r w:rsidR="08163013" w:rsidRPr="00273106">
        <w:t xml:space="preserve">postavení intelektuální lidské duše. </w:t>
      </w:r>
      <w:r w:rsidR="08163013">
        <w:t>Římská d</w:t>
      </w:r>
      <w:r w:rsidR="08163013" w:rsidRPr="00273106">
        <w:t xml:space="preserve">isputace </w:t>
      </w:r>
      <w:r w:rsidR="08163013" w:rsidRPr="0832057E">
        <w:rPr>
          <w:i/>
        </w:rPr>
        <w:t>De potentia</w:t>
      </w:r>
      <w:r w:rsidR="08163013">
        <w:t xml:space="preserve"> </w:t>
      </w:r>
      <w:r w:rsidR="08163013" w:rsidRPr="00273106">
        <w:t xml:space="preserve">zachycuje výsledný stav poznání </w:t>
      </w:r>
      <w:r w:rsidR="08163013" w:rsidRPr="00273106">
        <w:rPr>
          <w:i/>
        </w:rPr>
        <w:t>anima intellectiva</w:t>
      </w:r>
      <w:r w:rsidR="08163013" w:rsidRPr="00273106">
        <w:t xml:space="preserve"> v době publikace Sigerova díla </w:t>
      </w:r>
      <w:r w:rsidR="08163013" w:rsidRPr="08100A1F">
        <w:t>QIIIDA</w:t>
      </w:r>
      <w:r w:rsidR="08163013">
        <w:rPr>
          <w:i/>
        </w:rPr>
        <w:t xml:space="preserve"> </w:t>
      </w:r>
      <w:r w:rsidR="08163013" w:rsidRPr="00273106">
        <w:t>a v mnoha bodech se s ním shoduje.</w:t>
      </w:r>
      <w:r w:rsidR="08163013">
        <w:t xml:space="preserve"> </w:t>
      </w:r>
      <w:r w:rsidR="08163013" w:rsidRPr="00273106">
        <w:t>Tomáš</w:t>
      </w:r>
      <w:r w:rsidR="08163013">
        <w:t xml:space="preserve"> hájil pojetí abstrakce podle prvního averroismu </w:t>
      </w:r>
      <w:r w:rsidR="08163013" w:rsidRPr="00273106">
        <w:t>už za prvního pobytu v Paříži v letech 1257‒59</w:t>
      </w:r>
      <w:r w:rsidR="08163013">
        <w:t>, kdy argum</w:t>
      </w:r>
      <w:r w:rsidR="00374424">
        <w:t>entoval v Boethiově komentáři o</w:t>
      </w:r>
      <w:r w:rsidR="08163013">
        <w:t xml:space="preserve"> Trojici podobným způsobem jako bojoval Siger proti moderním porretánům Bonaventurovy a Kilwardbyho školy</w:t>
      </w:r>
      <w:r w:rsidR="08163013" w:rsidRPr="00273106">
        <w:t xml:space="preserve">. </w:t>
      </w:r>
      <w:r w:rsidR="08163013">
        <w:t>Římská disputace znovu řeší základní otázku</w:t>
      </w:r>
      <w:r w:rsidR="08163013" w:rsidRPr="00273106">
        <w:t xml:space="preserve"> </w:t>
      </w:r>
      <w:r w:rsidR="08163013">
        <w:t>komentáře k Boethiovu</w:t>
      </w:r>
      <w:r w:rsidR="08163013" w:rsidRPr="00273106">
        <w:t xml:space="preserve"> </w:t>
      </w:r>
      <w:r w:rsidR="08163013">
        <w:t xml:space="preserve">komentáři </w:t>
      </w:r>
      <w:r w:rsidR="08163013" w:rsidRPr="00273106">
        <w:rPr>
          <w:i/>
        </w:rPr>
        <w:t>De Trinitate</w:t>
      </w:r>
      <w:r w:rsidR="08163013" w:rsidRPr="00273106">
        <w:t>, tedy poznání tří božských Osob lidským intelektem</w:t>
      </w:r>
      <w:r w:rsidR="08163013">
        <w:t xml:space="preserve">. Modernisté zrušili Boethiovu definici osoby jako jednotné substance a do boha zavedli objektivní mnohost různých intencí a potencialit. Antropomorfizace boha a nominalistické zrušení dogmatu o Trojici nebyly v tehdejším papežském Římě příliš populární inovace. Modernisté měli vyhráno v letech 1260‒70 pouze na Oxfordu a v Paříži v této době vedli rozhodující zápas o ovládnutí univerzity. Spis </w:t>
      </w:r>
      <w:r w:rsidR="08163013">
        <w:rPr>
          <w:i/>
          <w:iCs/>
        </w:rPr>
        <w:t>D</w:t>
      </w:r>
      <w:r w:rsidR="08163013" w:rsidRPr="00273106">
        <w:rPr>
          <w:i/>
          <w:iCs/>
        </w:rPr>
        <w:t>e potentia</w:t>
      </w:r>
      <w:r w:rsidR="08163013">
        <w:t xml:space="preserve"> zásadně odmítá jakouko</w:t>
      </w:r>
      <w:r w:rsidR="084F27FD">
        <w:t>liv antropomorfizaci boha</w:t>
      </w:r>
      <w:r w:rsidR="08163013" w:rsidRPr="00273106">
        <w:t>.</w:t>
      </w:r>
      <w:r w:rsidR="08163013">
        <w:t xml:space="preserve"> Klíčová věta rušící možnost objektivity v bohu je dána odmítnutím jakékoliv pasivní fun</w:t>
      </w:r>
      <w:r w:rsidR="084F27FD">
        <w:t>k</w:t>
      </w:r>
      <w:r w:rsidR="08163013">
        <w:t>ce v božím bytí (</w:t>
      </w:r>
      <w:r w:rsidR="08163013" w:rsidRPr="00FE1182">
        <w:rPr>
          <w:i/>
        </w:rPr>
        <w:t>in Deo nihil potest esse patiens, cum non sit ibi materia</w:t>
      </w:r>
      <w:r w:rsidR="08163013">
        <w:t>).</w:t>
      </w:r>
      <w:r w:rsidR="08163013" w:rsidRPr="00273106">
        <w:rPr>
          <w:rStyle w:val="Znakapoznpodarou"/>
        </w:rPr>
        <w:footnoteReference w:id="310"/>
      </w:r>
      <w:r w:rsidR="08163013">
        <w:t xml:space="preserve"> Bez této funkce ale nemůže fungovat moderní ontoteologická psychologie produkující objektivní exemplary jako pasivní předmět boží intencionality</w:t>
      </w:r>
      <w:r w:rsidR="08163013">
        <w:fldChar w:fldCharType="begin"/>
      </w:r>
      <w:r w:rsidR="08163013">
        <w:instrText xml:space="preserve"> XE "</w:instrText>
      </w:r>
      <w:r w:rsidR="08163013" w:rsidRPr="005D2F04">
        <w:instrText>intencionalita:boží</w:instrText>
      </w:r>
      <w:r w:rsidR="08163013">
        <w:instrText xml:space="preserve">" </w:instrText>
      </w:r>
      <w:r w:rsidR="08163013">
        <w:fldChar w:fldCharType="end"/>
      </w:r>
      <w:r w:rsidR="08E44EBF">
        <w:t>. Akvinský kritizuje sféru</w:t>
      </w:r>
      <w:r w:rsidR="08163013">
        <w:t xml:space="preserve"> boží objektivity i z jiného důvodu, který před ním jasně viděl Abelard proti neoplatonikům Gilbertovy školy (</w:t>
      </w:r>
      <w:r w:rsidR="08184B64">
        <w:t>OBJ II, kap. 1</w:t>
      </w:r>
      <w:r w:rsidR="08163013">
        <w:t xml:space="preserve">.3). Zavedením objektivity do božího bytí </w:t>
      </w:r>
      <w:r w:rsidR="08163013" w:rsidRPr="00273106">
        <w:t xml:space="preserve">přestaly </w:t>
      </w:r>
      <w:r w:rsidR="08163013">
        <w:t>o</w:t>
      </w:r>
      <w:r w:rsidR="08163013" w:rsidRPr="00273106">
        <w:t xml:space="preserve">soby v Trojici být definované v rámci </w:t>
      </w:r>
      <w:r w:rsidR="08163013" w:rsidRPr="00273106">
        <w:rPr>
          <w:i/>
        </w:rPr>
        <w:t>relatio</w:t>
      </w:r>
      <w:r w:rsidR="08163013">
        <w:rPr>
          <w:i/>
        </w:rPr>
        <w:fldChar w:fldCharType="begin"/>
      </w:r>
      <w:r w:rsidR="08163013">
        <w:instrText xml:space="preserve"> XE "</w:instrText>
      </w:r>
      <w:r w:rsidR="08163013" w:rsidRPr="00154F70">
        <w:rPr>
          <w:i/>
        </w:rPr>
        <w:instrText>relatio</w:instrText>
      </w:r>
      <w:r w:rsidR="08163013">
        <w:instrText xml:space="preserve">" </w:instrText>
      </w:r>
      <w:r w:rsidR="08163013">
        <w:rPr>
          <w:i/>
        </w:rPr>
        <w:lastRenderedPageBreak/>
        <w:fldChar w:fldCharType="end"/>
      </w:r>
      <w:r w:rsidR="08163013" w:rsidRPr="00273106">
        <w:t xml:space="preserve"> vázaného na autonomní </w:t>
      </w:r>
      <w:r w:rsidR="08163013" w:rsidRPr="00273106">
        <w:rPr>
          <w:i/>
        </w:rPr>
        <w:t>actus es</w:t>
      </w:r>
      <w:r w:rsidR="08163013">
        <w:rPr>
          <w:i/>
        </w:rPr>
        <w:t>s</w:t>
      </w:r>
      <w:r w:rsidR="08163013" w:rsidRPr="00273106">
        <w:rPr>
          <w:i/>
        </w:rPr>
        <w:t>endi</w:t>
      </w:r>
      <w:r w:rsidR="08163013" w:rsidRPr="00273106">
        <w:t xml:space="preserve"> osoby jako nedělitelné substance</w:t>
      </w:r>
      <w:r w:rsidR="08E46F0C">
        <w:t>. Objektivované oso</w:t>
      </w:r>
      <w:r w:rsidR="08DC1C5B">
        <w:t>b</w:t>
      </w:r>
      <w:r w:rsidR="08E46F0C">
        <w:t xml:space="preserve">y jako </w:t>
      </w:r>
      <w:r w:rsidR="08DC1C5B">
        <w:t xml:space="preserve">potenciální </w:t>
      </w:r>
      <w:r w:rsidR="08E46F0C">
        <w:t xml:space="preserve">esence </w:t>
      </w:r>
      <w:r w:rsidR="08DC1C5B">
        <w:t xml:space="preserve">nebo intence </w:t>
      </w:r>
      <w:r w:rsidR="08E46F0C">
        <w:t xml:space="preserve">se </w:t>
      </w:r>
      <w:r w:rsidR="08163013" w:rsidRPr="00273106">
        <w:t xml:space="preserve">dostaly do oblasti ariánské nebo sabeliánské hereze. </w:t>
      </w:r>
      <w:r w:rsidR="08163013">
        <w:t>Na stejný problém upozorňuje modernisty Akvinský, protože jejich pojetí osoby zanáší do Trojice pouze intencionálně založené vztahy</w:t>
      </w:r>
      <w:r w:rsidR="08C36560">
        <w:t xml:space="preserve"> </w:t>
      </w:r>
      <w:r w:rsidR="08C36560" w:rsidRPr="081942A4">
        <w:rPr>
          <w:szCs w:val="24"/>
        </w:rPr>
        <w:t>(</w:t>
      </w:r>
      <w:r w:rsidR="08C36560" w:rsidRPr="000D6144">
        <w:rPr>
          <w:i/>
        </w:rPr>
        <w:t>realis relatio intelligi non possit</w:t>
      </w:r>
      <w:r w:rsidR="08C36560" w:rsidRPr="081942A4">
        <w:rPr>
          <w:szCs w:val="24"/>
        </w:rPr>
        <w:t>)</w:t>
      </w:r>
      <w:r w:rsidR="08163013">
        <w:t>.</w:t>
      </w:r>
      <w:r w:rsidR="08163013">
        <w:rPr>
          <w:rStyle w:val="Znakapoznpodarou"/>
        </w:rPr>
        <w:footnoteReference w:id="311"/>
      </w:r>
      <w:r w:rsidR="08163013">
        <w:t xml:space="preserve"> Nominálně definové vztahy Osob v objektivní Boží Trojici skončí v porretánském triteismu</w:t>
      </w:r>
      <w:r w:rsidR="08163013">
        <w:fldChar w:fldCharType="begin"/>
      </w:r>
      <w:r w:rsidR="08163013">
        <w:instrText xml:space="preserve"> XE "</w:instrText>
      </w:r>
      <w:r w:rsidR="08163013" w:rsidRPr="00944E5C">
        <w:instrText>triteismus</w:instrText>
      </w:r>
      <w:r w:rsidR="08163013">
        <w:instrText xml:space="preserve">" </w:instrText>
      </w:r>
      <w:r w:rsidR="08163013">
        <w:fldChar w:fldCharType="end"/>
      </w:r>
      <w:r w:rsidR="08163013">
        <w:t xml:space="preserve"> nebo ve striktním monoteismu bez rozlišení božských Osob. Jednota </w:t>
      </w:r>
      <w:r w:rsidR="08DE304E">
        <w:t xml:space="preserve">reálné </w:t>
      </w:r>
      <w:r w:rsidR="08163013">
        <w:t>osoby se stala stejně jako za Anselma klíčovou otázkou trinitární teologie a předpokládala tehdy jako dnes zásadní kritiku plurality substančních forem v člověku</w:t>
      </w:r>
      <w:r w:rsidR="08163013">
        <w:fldChar w:fldCharType="begin"/>
      </w:r>
      <w:r w:rsidR="08163013">
        <w:instrText xml:space="preserve"> XE "osoba:pluralita</w:instrText>
      </w:r>
      <w:r w:rsidR="08163013" w:rsidRPr="00F244AB">
        <w:instrText xml:space="preserve"> substancí</w:instrText>
      </w:r>
      <w:r w:rsidR="08163013">
        <w:instrText xml:space="preserve">" </w:instrText>
      </w:r>
      <w:r w:rsidR="08163013">
        <w:fldChar w:fldCharType="end"/>
      </w:r>
      <w:r w:rsidR="08163013">
        <w:t xml:space="preserve">. Proto byl ideový boj v Paříži  v letech 1270‒77 tak ostrý a proto byl Akvinský poslán z papežské ortodoxní Itálie do </w:t>
      </w:r>
      <w:r w:rsidR="00EA5261">
        <w:t xml:space="preserve">čerstvě modernistické a už totálně </w:t>
      </w:r>
      <w:r w:rsidR="009268FB">
        <w:t xml:space="preserve">zmatené Paříže. </w:t>
      </w:r>
      <w:r w:rsidR="08163013">
        <w:t xml:space="preserve">Závěr kapitoly věnované Sigerovi ukázal, že na katedře mendikantských řádů začala okolo roku 1270 první viditelná agónie </w:t>
      </w:r>
      <w:r w:rsidR="003D17F5">
        <w:t xml:space="preserve">moderního boha. </w:t>
      </w:r>
      <w:r w:rsidR="003D17F5" w:rsidRPr="003D17F5">
        <w:t xml:space="preserve">Porretáni a </w:t>
      </w:r>
      <w:r w:rsidR="003D17F5" w:rsidRPr="003D17F5">
        <w:rPr>
          <w:i/>
        </w:rPr>
        <w:t>Nominales</w:t>
      </w:r>
      <w:r w:rsidR="003D17F5">
        <w:t xml:space="preserve"> v době Abelarda</w:t>
      </w:r>
      <w:r w:rsidR="003D17F5" w:rsidRPr="003D17F5">
        <w:t xml:space="preserve"> připravovali </w:t>
      </w:r>
      <w:r w:rsidR="00485F62">
        <w:t>ná</w:t>
      </w:r>
      <w:r w:rsidR="003D17F5" w:rsidRPr="003D17F5">
        <w:t xml:space="preserve">stup tohoto idolu tím, že zavedli sofistickou </w:t>
      </w:r>
      <w:r w:rsidR="003D17F5">
        <w:t xml:space="preserve">formu </w:t>
      </w:r>
      <w:r w:rsidR="003D17F5" w:rsidRPr="003D17F5">
        <w:t>moderní metafyziky (OBJ II, Kap. 1.3).</w:t>
      </w:r>
      <w:r w:rsidR="003D17F5">
        <w:t xml:space="preserve"> </w:t>
      </w:r>
      <w:r w:rsidR="08163013">
        <w:t>Likvidace jednotné</w:t>
      </w:r>
      <w:r w:rsidR="002C306F">
        <w:t xml:space="preserve"> povahy </w:t>
      </w:r>
      <w:r w:rsidR="08163013">
        <w:t>osoby v sofistickém pojetí modernistů hraničila s herezí a ohrožovala základní křesťanské dogma. Rozpadem osoby bylo totiž ohroženo dogma o Trojici</w:t>
      </w:r>
      <w:r w:rsidR="00192D61">
        <w:t xml:space="preserve">. Tento fakt už nikoho netrápí </w:t>
      </w:r>
      <w:r w:rsidR="08163013">
        <w:t xml:space="preserve">ve věku dokonaného metafyzického nihilismu a </w:t>
      </w:r>
      <w:r w:rsidR="00192D61">
        <w:t xml:space="preserve">po </w:t>
      </w:r>
      <w:r w:rsidR="08163013">
        <w:t xml:space="preserve">smrti </w:t>
      </w:r>
      <w:r w:rsidR="00192D61">
        <w:t xml:space="preserve">moderního </w:t>
      </w:r>
      <w:r w:rsidR="08163013">
        <w:t>boha</w:t>
      </w:r>
      <w:r w:rsidR="08163013">
        <w:fldChar w:fldCharType="begin"/>
      </w:r>
      <w:r w:rsidR="08163013">
        <w:instrText xml:space="preserve"> XE "</w:instrText>
      </w:r>
      <w:r w:rsidR="08163013" w:rsidRPr="081B304D">
        <w:instrText>smrt boha</w:instrText>
      </w:r>
      <w:r w:rsidR="08163013">
        <w:instrText xml:space="preserve">" </w:instrText>
      </w:r>
      <w:r w:rsidR="08163013">
        <w:fldChar w:fldCharType="end"/>
      </w:r>
      <w:r w:rsidR="009268FB">
        <w:t>.</w:t>
      </w:r>
    </w:p>
    <w:p w:rsidR="08163013" w:rsidRDefault="08163013" w:rsidP="009268FB">
      <w:pPr>
        <w:ind w:firstLine="397"/>
        <w:rPr>
          <w:rStyle w:val="ref"/>
        </w:rPr>
      </w:pPr>
      <w:r>
        <w:rPr>
          <w:rStyle w:val="ref"/>
        </w:rPr>
        <w:t xml:space="preserve">Bonaventurova škola pojala Trojici v modu analogické objektivity s lidským poznáním v modu </w:t>
      </w:r>
      <w:r w:rsidR="001908E7" w:rsidRPr="004A785D">
        <w:rPr>
          <w:i/>
        </w:rPr>
        <w:t>regula agentis in</w:t>
      </w:r>
      <w:r w:rsidR="001908E7" w:rsidRPr="004A785D">
        <w:rPr>
          <w:i/>
          <w:lang w:val="en-US"/>
        </w:rPr>
        <w:t xml:space="preserve">creati </w:t>
      </w:r>
      <w:r w:rsidR="001908E7" w:rsidRPr="004A785D">
        <w:rPr>
          <w:i/>
        </w:rPr>
        <w:t>et creati</w:t>
      </w:r>
      <w:r w:rsidR="001908E7">
        <w:t xml:space="preserve"> </w:t>
      </w:r>
      <w:r>
        <w:rPr>
          <w:rStyle w:val="ref"/>
          <w:i/>
        </w:rPr>
        <w:fldChar w:fldCharType="begin"/>
      </w:r>
      <w:r>
        <w:instrText xml:space="preserve"> XE "</w:instrText>
      </w:r>
      <w:r w:rsidRPr="007179D6">
        <w:instrText>regule</w:instrText>
      </w:r>
      <w:r>
        <w:rPr>
          <w:i/>
        </w:rPr>
        <w:instrText>:</w:instrText>
      </w:r>
      <w:r w:rsidRPr="000E37A2">
        <w:rPr>
          <w:i/>
        </w:rPr>
        <w:instrText>agentis in/creati</w:instrText>
      </w:r>
      <w:r>
        <w:instrText xml:space="preserve">" </w:instrText>
      </w:r>
      <w:r>
        <w:rPr>
          <w:rStyle w:val="ref"/>
          <w:i/>
        </w:rPr>
        <w:fldChar w:fldCharType="end"/>
      </w:r>
      <w:r>
        <w:rPr>
          <w:rStyle w:val="ref"/>
        </w:rPr>
        <w:t xml:space="preserve"> (</w:t>
      </w:r>
      <w:r w:rsidR="08DA22B9">
        <w:t>kap. 4</w:t>
      </w:r>
      <w:r w:rsidRPr="00273106">
        <w:t>.1.2</w:t>
      </w:r>
      <w:r>
        <w:rPr>
          <w:rStyle w:val="ref"/>
        </w:rPr>
        <w:t>). Akvinského disputace v Itálii naopak analyzovaly průběh lidského poznání podle učení aristotelských Modistů</w:t>
      </w:r>
      <w:r>
        <w:rPr>
          <w:rStyle w:val="ref"/>
          <w:i/>
        </w:rPr>
        <w:fldChar w:fldCharType="begin"/>
      </w:r>
      <w:r>
        <w:instrText xml:space="preserve"> XE "Modisté" </w:instrText>
      </w:r>
      <w:r>
        <w:rPr>
          <w:rStyle w:val="ref"/>
          <w:i/>
        </w:rPr>
        <w:fldChar w:fldCharType="end"/>
      </w:r>
      <w:r>
        <w:rPr>
          <w:rStyle w:val="ref"/>
        </w:rPr>
        <w:t xml:space="preserve">, protože se oddělily od univoční ontoteologie druhého averroismu. </w:t>
      </w:r>
      <w:r w:rsidRPr="00273106">
        <w:t xml:space="preserve">Centrální část teologicky zaměřeného traktátu </w:t>
      </w:r>
      <w:r>
        <w:rPr>
          <w:i/>
        </w:rPr>
        <w:t>Q</w:t>
      </w:r>
      <w:r w:rsidR="004C4785">
        <w:rPr>
          <w:i/>
        </w:rPr>
        <w:t>D</w:t>
      </w:r>
      <w:r>
        <w:rPr>
          <w:i/>
        </w:rPr>
        <w:t xml:space="preserve"> D</w:t>
      </w:r>
      <w:r w:rsidRPr="00273106">
        <w:rPr>
          <w:i/>
        </w:rPr>
        <w:t>e potentia</w:t>
      </w:r>
      <w:r w:rsidRPr="00273106">
        <w:t xml:space="preserve"> popisuje, jak vzniká slovo v lidském poznání a jaký je vztah našeho poznání k vnější realitě</w:t>
      </w:r>
      <w:r w:rsidRPr="00273106">
        <w:rPr>
          <w:rStyle w:val="ref"/>
        </w:rPr>
        <w:t>.</w:t>
      </w:r>
      <w:r>
        <w:rPr>
          <w:rStyle w:val="ref"/>
        </w:rPr>
        <w:t xml:space="preserve"> Tato pasáž </w:t>
      </w:r>
      <w:r w:rsidR="089875FD">
        <w:rPr>
          <w:rStyle w:val="ref"/>
        </w:rPr>
        <w:t xml:space="preserve">popisující průběh </w:t>
      </w:r>
      <w:r>
        <w:rPr>
          <w:rStyle w:val="ref"/>
        </w:rPr>
        <w:t xml:space="preserve">poznání uzavírá první etapu Tomášova myšlení ohledně jednoty osoby a intelektu a určuje </w:t>
      </w:r>
      <w:r w:rsidR="08C62E13">
        <w:rPr>
          <w:rStyle w:val="ref"/>
        </w:rPr>
        <w:t xml:space="preserve">jeho </w:t>
      </w:r>
      <w:r>
        <w:rPr>
          <w:rStyle w:val="ref"/>
        </w:rPr>
        <w:t xml:space="preserve">výklad poznání až do vydání spisu </w:t>
      </w:r>
      <w:r w:rsidRPr="00CF1F57">
        <w:rPr>
          <w:rStyle w:val="ref"/>
          <w:i/>
        </w:rPr>
        <w:t>De unitate intellectus</w:t>
      </w:r>
      <w:r>
        <w:rPr>
          <w:rStyle w:val="ref"/>
        </w:rPr>
        <w:t xml:space="preserve"> (1270). </w:t>
      </w:r>
      <w:r w:rsidRPr="00273106">
        <w:rPr>
          <w:rStyle w:val="ref"/>
        </w:rPr>
        <w:t xml:space="preserve">Citát </w:t>
      </w:r>
      <w:r>
        <w:rPr>
          <w:rStyle w:val="ref"/>
        </w:rPr>
        <w:t>nejprve definuje čtyři základní roviny,</w:t>
      </w:r>
      <w:r w:rsidRPr="00273106">
        <w:rPr>
          <w:rStyle w:val="ref"/>
        </w:rPr>
        <w:t xml:space="preserve"> v nichž se poznání </w:t>
      </w:r>
      <w:r>
        <w:rPr>
          <w:rStyle w:val="ref"/>
        </w:rPr>
        <w:t xml:space="preserve">postupně </w:t>
      </w:r>
      <w:r w:rsidRPr="00273106">
        <w:rPr>
          <w:rStyle w:val="ref"/>
        </w:rPr>
        <w:t>děje</w:t>
      </w:r>
      <w:r>
        <w:rPr>
          <w:rStyle w:val="ref"/>
        </w:rPr>
        <w:t xml:space="preserve">. Vzorem je Albertem popsaná gradualita v </w:t>
      </w:r>
      <w:r w:rsidRPr="00373527">
        <w:rPr>
          <w:rStyle w:val="ref"/>
          <w:i/>
        </w:rPr>
        <w:t>De homine</w:t>
      </w:r>
      <w:r>
        <w:rPr>
          <w:rStyle w:val="ref"/>
        </w:rPr>
        <w:t xml:space="preserve"> (</w:t>
      </w:r>
      <w:r w:rsidRPr="00273106">
        <w:rPr>
          <w:i/>
        </w:rPr>
        <w:t>quatuor sunt gradus</w:t>
      </w:r>
      <w:r w:rsidR="0867632C">
        <w:t>; OBJ II, kap. 2</w:t>
      </w:r>
      <w:r w:rsidRPr="00102EE8">
        <w:t>.4.2</w:t>
      </w:r>
      <w:r>
        <w:rPr>
          <w:rStyle w:val="ref"/>
        </w:rPr>
        <w:t>)</w:t>
      </w:r>
      <w:r w:rsidRPr="00273106">
        <w:rPr>
          <w:rStyle w:val="ref"/>
        </w:rPr>
        <w:t>.</w:t>
      </w:r>
      <w:r>
        <w:rPr>
          <w:rStyle w:val="ref"/>
        </w:rPr>
        <w:t xml:space="preserve"> Schéma ale opustilo avicennovskou klasifikaci objektivních forem intelektu a pracuje pouze s </w:t>
      </w:r>
      <w:r>
        <w:rPr>
          <w:rStyle w:val="ref"/>
        </w:rPr>
        <w:lastRenderedPageBreak/>
        <w:t xml:space="preserve">duálním schématem Blundovy aristotelské školy v modu aktu a potence. Tímto způsobem je popsaný proces poznání podle tří </w:t>
      </w:r>
      <w:r w:rsidR="00962190">
        <w:rPr>
          <w:rStyle w:val="ref"/>
          <w:i/>
        </w:rPr>
        <w:t>species</w:t>
      </w:r>
      <w:r>
        <w:rPr>
          <w:rStyle w:val="ref"/>
        </w:rPr>
        <w:t xml:space="preserve"> intelektu, jak to</w:t>
      </w:r>
      <w:r w:rsidR="0003757A">
        <w:rPr>
          <w:rStyle w:val="ref"/>
        </w:rPr>
        <w:t xml:space="preserve"> měl Albert. Komentujme klíčové</w:t>
      </w:r>
      <w:r>
        <w:rPr>
          <w:rStyle w:val="ref"/>
        </w:rPr>
        <w:t xml:space="preserve"> pasáž</w:t>
      </w:r>
      <w:r w:rsidR="0003757A">
        <w:rPr>
          <w:rStyle w:val="ref"/>
        </w:rPr>
        <w:t>e výkladu poznání</w:t>
      </w:r>
      <w:r w:rsidR="008D770E">
        <w:rPr>
          <w:rStyle w:val="ref"/>
        </w:rPr>
        <w:t xml:space="preserve"> </w:t>
      </w:r>
      <w:r w:rsidR="0003757A">
        <w:rPr>
          <w:rStyle w:val="ref"/>
        </w:rPr>
        <w:t>tím</w:t>
      </w:r>
      <w:r w:rsidR="008D770E">
        <w:rPr>
          <w:rStyle w:val="ref"/>
        </w:rPr>
        <w:t>,</w:t>
      </w:r>
      <w:r w:rsidR="0003757A">
        <w:rPr>
          <w:rStyle w:val="ref"/>
        </w:rPr>
        <w:t xml:space="preserve"> že je projdeme </w:t>
      </w:r>
      <w:r>
        <w:rPr>
          <w:rStyle w:val="ref"/>
        </w:rPr>
        <w:t xml:space="preserve">větu po větě </w:t>
      </w:r>
      <w:r>
        <w:t>(</w:t>
      </w:r>
      <w:r>
        <w:rPr>
          <w:i/>
        </w:rPr>
        <w:t>Quaestiones disputatae D</w:t>
      </w:r>
      <w:r w:rsidRPr="00273106">
        <w:rPr>
          <w:i/>
        </w:rPr>
        <w:t>e potentia</w:t>
      </w:r>
      <w:r>
        <w:t xml:space="preserve">, </w:t>
      </w:r>
      <w:r>
        <w:rPr>
          <w:rStyle w:val="ref"/>
        </w:rPr>
        <w:t>q. 8, a. 1</w:t>
      </w:r>
      <w:r>
        <w:t>)</w:t>
      </w:r>
      <w:r>
        <w:rPr>
          <w:rStyle w:val="ref"/>
        </w:rPr>
        <w:t>.</w:t>
      </w:r>
    </w:p>
    <w:p w:rsidR="08163013" w:rsidRPr="00BC2285" w:rsidRDefault="08163013" w:rsidP="08163013">
      <w:pPr>
        <w:pStyle w:val="Citace"/>
      </w:pPr>
      <w:r w:rsidRPr="00273106">
        <w:t>„</w:t>
      </w:r>
      <w:r>
        <w:t xml:space="preserve">Porozumění má </w:t>
      </w:r>
      <w:r>
        <w:rPr>
          <w:lang w:val="cs-CZ"/>
        </w:rPr>
        <w:t xml:space="preserve">v </w:t>
      </w:r>
      <w:r>
        <w:t xml:space="preserve">člověku čtyři stupně: </w:t>
      </w:r>
      <w:r>
        <w:rPr>
          <w:lang w:val="cs-CZ"/>
        </w:rPr>
        <w:t xml:space="preserve">věc, která je poznávána; inteligibilní </w:t>
      </w:r>
      <w:r w:rsidR="00962190" w:rsidRPr="00340732">
        <w:rPr>
          <w:lang w:val="cs-CZ"/>
        </w:rPr>
        <w:t>species</w:t>
      </w:r>
      <w:r>
        <w:rPr>
          <w:lang w:val="cs-CZ"/>
        </w:rPr>
        <w:t>, skrze které se intelekt stává aktuálním; vlastní výkon porozumění; univerzální koncept intelektu.</w:t>
      </w:r>
      <w:r>
        <w:t xml:space="preserve">“ </w:t>
      </w:r>
      <w:r>
        <w:rPr>
          <w:rStyle w:val="Znakapoznpodarou"/>
          <w:iCs/>
        </w:rPr>
        <w:footnoteReference w:id="312"/>
      </w:r>
    </w:p>
    <w:p w:rsidR="008B0185" w:rsidRDefault="08163013" w:rsidP="08163013">
      <w:pPr>
        <w:rPr>
          <w:iCs/>
        </w:rPr>
      </w:pPr>
      <w:r w:rsidRPr="00273106">
        <w:rPr>
          <w:iCs/>
        </w:rPr>
        <w:t>Poznávaná věc tvoří finální příčinu (</w:t>
      </w:r>
      <w:r w:rsidRPr="00273106">
        <w:rPr>
          <w:i/>
        </w:rPr>
        <w:t>ad rem quae intelligitur</w:t>
      </w:r>
      <w:r w:rsidRPr="00273106">
        <w:rPr>
          <w:iCs/>
        </w:rPr>
        <w:t>), protože k ní poznání směřuje jako ke svému cíli v rámci hledané adekvace</w:t>
      </w:r>
      <w:r>
        <w:rPr>
          <w:iCs/>
        </w:rPr>
        <w:t xml:space="preserve"> s externí věcí. Její aktuální existence daná mimo nás kauzálně zakládá naše poznání. </w:t>
      </w:r>
      <w:r w:rsidR="00156A6E">
        <w:rPr>
          <w:iCs/>
        </w:rPr>
        <w:t xml:space="preserve">Přechod od reálné věci k </w:t>
      </w:r>
      <w:r>
        <w:rPr>
          <w:iCs/>
        </w:rPr>
        <w:t>inteligibilní</w:t>
      </w:r>
      <w:r w:rsidR="00156A6E">
        <w:rPr>
          <w:iCs/>
        </w:rPr>
        <w:t>mu</w:t>
      </w:r>
      <w:r w:rsidRPr="00273106">
        <w:rPr>
          <w:iCs/>
        </w:rPr>
        <w:t xml:space="preserve"> </w:t>
      </w:r>
      <w:r w:rsidR="00962190" w:rsidRPr="00156A6E">
        <w:rPr>
          <w:iCs/>
        </w:rPr>
        <w:t>species</w:t>
      </w:r>
      <w:r w:rsidRPr="00273106">
        <w:rPr>
          <w:iCs/>
        </w:rPr>
        <w:t xml:space="preserve"> (</w:t>
      </w:r>
      <w:r w:rsidR="00E116C9" w:rsidRPr="00B36437">
        <w:rPr>
          <w:i/>
        </w:rPr>
        <w:t>ad</w:t>
      </w:r>
      <w:r w:rsidR="00E116C9">
        <w:t xml:space="preserve"> </w:t>
      </w:r>
      <w:r w:rsidRPr="00273106">
        <w:rPr>
          <w:i/>
        </w:rPr>
        <w:t>speciem intelligibilem</w:t>
      </w:r>
      <w:r>
        <w:rPr>
          <w:i/>
        </w:rPr>
        <w:fldChar w:fldCharType="begin"/>
      </w:r>
      <w:r>
        <w:instrText xml:space="preserve"> XE "</w:instrText>
      </w:r>
      <w:r w:rsidRPr="00A40BA5">
        <w:rPr>
          <w:i/>
        </w:rPr>
        <w:instrText>species intelligibilis:</w:instrText>
      </w:r>
      <w:r w:rsidRPr="00723759">
        <w:instrText>Akvinský</w:instrText>
      </w:r>
      <w:r>
        <w:instrText xml:space="preserve">" </w:instrText>
      </w:r>
      <w:r>
        <w:rPr>
          <w:i/>
        </w:rPr>
        <w:fldChar w:fldCharType="end"/>
      </w:r>
      <w:r w:rsidRPr="00273106">
        <w:t xml:space="preserve">) </w:t>
      </w:r>
      <w:r w:rsidR="00156A6E">
        <w:rPr>
          <w:iCs/>
        </w:rPr>
        <w:t>je dán</w:t>
      </w:r>
      <w:r w:rsidRPr="00273106">
        <w:rPr>
          <w:iCs/>
        </w:rPr>
        <w:t xml:space="preserve"> jako účinná příčina celého procesu poznání (</w:t>
      </w:r>
      <w:r w:rsidRPr="00273106">
        <w:rPr>
          <w:i/>
        </w:rPr>
        <w:t>qua fit intellectus in actu</w:t>
      </w:r>
      <w:r w:rsidRPr="00273106">
        <w:rPr>
          <w:iCs/>
        </w:rPr>
        <w:t xml:space="preserve">). </w:t>
      </w:r>
      <w:r>
        <w:rPr>
          <w:iCs/>
        </w:rPr>
        <w:t>Ta</w:t>
      </w:r>
      <w:r w:rsidRPr="00273106">
        <w:rPr>
          <w:iCs/>
        </w:rPr>
        <w:t xml:space="preserve">to </w:t>
      </w:r>
      <w:r w:rsidR="00962190" w:rsidRPr="00576209">
        <w:rPr>
          <w:iCs/>
        </w:rPr>
        <w:t>species</w:t>
      </w:r>
      <w:r w:rsidR="00576209">
        <w:rPr>
          <w:iCs/>
        </w:rPr>
        <w:t xml:space="preserve"> se stává </w:t>
      </w:r>
      <w:r w:rsidR="00576209">
        <w:rPr>
          <w:rStyle w:val="ezkurwreuab5ozgtqnkl"/>
        </w:rPr>
        <w:t>účinnou</w:t>
      </w:r>
      <w:r w:rsidR="00576209">
        <w:t xml:space="preserve"> </w:t>
      </w:r>
      <w:r w:rsidR="00576209">
        <w:rPr>
          <w:rStyle w:val="ezkurwreuab5ozgtqnkl"/>
        </w:rPr>
        <w:t>formou</w:t>
      </w:r>
      <w:r w:rsidR="00576209">
        <w:t xml:space="preserve"> </w:t>
      </w:r>
      <w:r w:rsidR="00576209">
        <w:rPr>
          <w:rStyle w:val="ezkurwreuab5ozgtqnkl"/>
        </w:rPr>
        <w:t>tím, že je utvořena smyslově na nižší úrovni poznání.</w:t>
      </w:r>
      <w:r w:rsidR="00576209">
        <w:t xml:space="preserve"> </w:t>
      </w:r>
      <w:r w:rsidR="00576209">
        <w:rPr>
          <w:rStyle w:val="ezkurwreuab5ozgtqnkl"/>
        </w:rPr>
        <w:t>Proto odvozuje</w:t>
      </w:r>
      <w:r w:rsidR="00576209">
        <w:t xml:space="preserve"> </w:t>
      </w:r>
      <w:r w:rsidR="00585A56">
        <w:rPr>
          <w:rStyle w:val="ezkurwreuab5ozgtqnkl"/>
        </w:rPr>
        <w:t>svou aktua</w:t>
      </w:r>
      <w:r w:rsidR="00576209">
        <w:rPr>
          <w:rStyle w:val="ezkurwreuab5ozgtqnkl"/>
        </w:rPr>
        <w:t>l</w:t>
      </w:r>
      <w:r w:rsidR="00585A56">
        <w:rPr>
          <w:rStyle w:val="ezkurwreuab5ozgtqnkl"/>
        </w:rPr>
        <w:t>izaci</w:t>
      </w:r>
      <w:r w:rsidR="00576209">
        <w:t xml:space="preserve"> </w:t>
      </w:r>
      <w:r w:rsidR="00576209">
        <w:rPr>
          <w:rStyle w:val="ezkurwreuab5ozgtqnkl"/>
        </w:rPr>
        <w:t>od</w:t>
      </w:r>
      <w:r w:rsidR="00576209">
        <w:t xml:space="preserve"> </w:t>
      </w:r>
      <w:r w:rsidR="00576209">
        <w:rPr>
          <w:rStyle w:val="ezkurwreuab5ozgtqnkl"/>
        </w:rPr>
        <w:t>tělesných smyslů</w:t>
      </w:r>
      <w:r w:rsidR="00576209">
        <w:t xml:space="preserve">. </w:t>
      </w:r>
      <w:r w:rsidRPr="00273106">
        <w:rPr>
          <w:iCs/>
        </w:rPr>
        <w:t>Smyslové fanta</w:t>
      </w:r>
      <w:r w:rsidR="003034CB">
        <w:rPr>
          <w:iCs/>
        </w:rPr>
        <w:t>sma zajišťuje materiální kauzalitu</w:t>
      </w:r>
      <w:r w:rsidRPr="00273106">
        <w:rPr>
          <w:iCs/>
        </w:rPr>
        <w:t xml:space="preserve"> pro operaci intelektu (</w:t>
      </w:r>
      <w:r w:rsidRPr="00273106">
        <w:rPr>
          <w:i/>
          <w:iCs/>
        </w:rPr>
        <w:t>materia causae</w:t>
      </w:r>
      <w:r>
        <w:rPr>
          <w:i/>
          <w:iCs/>
        </w:rPr>
        <w:t>;</w:t>
      </w:r>
      <w:r w:rsidRPr="00273106">
        <w:rPr>
          <w:iCs/>
        </w:rPr>
        <w:t xml:space="preserve"> ST </w:t>
      </w:r>
      <w:r>
        <w:rPr>
          <w:iCs/>
        </w:rPr>
        <w:t xml:space="preserve">I, q. </w:t>
      </w:r>
      <w:r w:rsidRPr="00273106">
        <w:rPr>
          <w:iCs/>
        </w:rPr>
        <w:t>84</w:t>
      </w:r>
      <w:r>
        <w:rPr>
          <w:iCs/>
        </w:rPr>
        <w:t xml:space="preserve">, a. </w:t>
      </w:r>
      <w:r w:rsidRPr="00273106">
        <w:rPr>
          <w:iCs/>
        </w:rPr>
        <w:t>6</w:t>
      </w:r>
      <w:r>
        <w:rPr>
          <w:iCs/>
        </w:rPr>
        <w:fldChar w:fldCharType="begin"/>
      </w:r>
      <w:r>
        <w:instrText xml:space="preserve"> XE "</w:instrText>
      </w:r>
      <w:r w:rsidRPr="006818EB">
        <w:rPr>
          <w:iCs/>
        </w:rPr>
        <w:instrText>Akvinský:ST I</w:instrText>
      </w:r>
      <w:r>
        <w:rPr>
          <w:iCs/>
        </w:rPr>
        <w:instrText>.84.6</w:instrText>
      </w:r>
      <w:r>
        <w:instrText xml:space="preserve">" </w:instrText>
      </w:r>
      <w:r>
        <w:rPr>
          <w:iCs/>
        </w:rPr>
        <w:fldChar w:fldCharType="end"/>
      </w:r>
      <w:r w:rsidRPr="00273106">
        <w:rPr>
          <w:iCs/>
        </w:rPr>
        <w:t>). Účinnou příčinou poznání je akt porozumění daný v individuálním intelektu</w:t>
      </w:r>
      <w:r w:rsidRPr="00273106">
        <w:t xml:space="preserve">, který vytváří </w:t>
      </w:r>
      <w:r>
        <w:t xml:space="preserve">individuální </w:t>
      </w:r>
      <w:r w:rsidR="00962190" w:rsidRPr="008B0185">
        <w:t>species</w:t>
      </w:r>
      <w:r w:rsidRPr="00273106">
        <w:t xml:space="preserve"> v procesu </w:t>
      </w:r>
      <w:r>
        <w:t xml:space="preserve">individuální </w:t>
      </w:r>
      <w:r w:rsidRPr="00273106">
        <w:t xml:space="preserve">abstrakce. </w:t>
      </w:r>
      <w:r>
        <w:t xml:space="preserve">Tím </w:t>
      </w:r>
      <w:r w:rsidRPr="00273106">
        <w:t>dochází k přechodu z</w:t>
      </w:r>
      <w:r w:rsidRPr="00273106">
        <w:rPr>
          <w:iCs/>
        </w:rPr>
        <w:t xml:space="preserve"> potenciality </w:t>
      </w:r>
      <w:r w:rsidR="00962190">
        <w:rPr>
          <w:i/>
          <w:iCs/>
        </w:rPr>
        <w:t>species</w:t>
      </w:r>
      <w:r w:rsidRPr="00273106">
        <w:rPr>
          <w:i/>
          <w:iCs/>
        </w:rPr>
        <w:t xml:space="preserve"> intelligibilis</w:t>
      </w:r>
      <w:r w:rsidRPr="00273106">
        <w:rPr>
          <w:iCs/>
        </w:rPr>
        <w:t xml:space="preserve"> do jejich aktuality. Intelekt se skrze </w:t>
      </w:r>
      <w:r>
        <w:rPr>
          <w:iCs/>
        </w:rPr>
        <w:t xml:space="preserve">formaci </w:t>
      </w:r>
      <w:r w:rsidRPr="00273106">
        <w:rPr>
          <w:iCs/>
        </w:rPr>
        <w:t xml:space="preserve">inteligibilní </w:t>
      </w:r>
      <w:r w:rsidR="00962190" w:rsidRPr="008B0185">
        <w:rPr>
          <w:iCs/>
        </w:rPr>
        <w:t>species</w:t>
      </w:r>
      <w:r w:rsidRPr="00273106">
        <w:rPr>
          <w:iCs/>
        </w:rPr>
        <w:t xml:space="preserve"> stává aktuálním poznáním (</w:t>
      </w:r>
      <w:r w:rsidRPr="00273106">
        <w:rPr>
          <w:i/>
        </w:rPr>
        <w:t>ad suum intelligere</w:t>
      </w:r>
      <w:r w:rsidRPr="00273106">
        <w:t>)</w:t>
      </w:r>
      <w:r w:rsidRPr="00273106">
        <w:rPr>
          <w:iCs/>
        </w:rPr>
        <w:t>.</w:t>
      </w:r>
      <w:r>
        <w:rPr>
          <w:iCs/>
        </w:rPr>
        <w:t xml:space="preserve"> </w:t>
      </w:r>
      <w:r w:rsidRPr="00273106">
        <w:rPr>
          <w:iCs/>
        </w:rPr>
        <w:t>Formální příčinou poznání je aktualizovaný koncept (</w:t>
      </w:r>
      <w:r w:rsidRPr="00273106">
        <w:rPr>
          <w:i/>
        </w:rPr>
        <w:t>ad conceptionem intellectus</w:t>
      </w:r>
      <w:r>
        <w:t xml:space="preserve">). Z </w:t>
      </w:r>
      <w:r w:rsidRPr="00273106">
        <w:t>hlediska e</w:t>
      </w:r>
      <w:r>
        <w:t xml:space="preserve">fektivního výkonu intelektu platí, že </w:t>
      </w:r>
      <w:r w:rsidR="00962190">
        <w:rPr>
          <w:i/>
          <w:iCs/>
        </w:rPr>
        <w:t>species</w:t>
      </w:r>
      <w:r w:rsidRPr="00273106">
        <w:rPr>
          <w:i/>
          <w:iCs/>
        </w:rPr>
        <w:t xml:space="preserve"> intelligibilis</w:t>
      </w:r>
      <w:r w:rsidRPr="00273106">
        <w:rPr>
          <w:iCs/>
        </w:rPr>
        <w:t xml:space="preserve"> </w:t>
      </w:r>
      <w:r>
        <w:t>dodává aktuální obsah pro k</w:t>
      </w:r>
      <w:r w:rsidRPr="00273106">
        <w:rPr>
          <w:iCs/>
        </w:rPr>
        <w:t xml:space="preserve">onečný </w:t>
      </w:r>
      <w:r>
        <w:rPr>
          <w:iCs/>
        </w:rPr>
        <w:t xml:space="preserve">stav </w:t>
      </w:r>
      <w:r w:rsidRPr="00273106">
        <w:rPr>
          <w:iCs/>
        </w:rPr>
        <w:t xml:space="preserve">poznání, </w:t>
      </w:r>
      <w:r>
        <w:rPr>
          <w:iCs/>
        </w:rPr>
        <w:t xml:space="preserve">kdy činný intelekt vytváří </w:t>
      </w:r>
      <w:r w:rsidRPr="00273106">
        <w:rPr>
          <w:iCs/>
        </w:rPr>
        <w:t>univerzální význam</w:t>
      </w:r>
      <w:r>
        <w:rPr>
          <w:iCs/>
        </w:rPr>
        <w:t xml:space="preserve"> daný v konceptu</w:t>
      </w:r>
      <w:r w:rsidRPr="00273106">
        <w:rPr>
          <w:iCs/>
        </w:rPr>
        <w:t>.</w:t>
      </w:r>
      <w:r>
        <w:rPr>
          <w:iCs/>
        </w:rPr>
        <w:t xml:space="preserve"> </w:t>
      </w:r>
      <w:r w:rsidR="008B0185">
        <w:rPr>
          <w:iCs/>
        </w:rPr>
        <w:t>Tento scénář nasvícení intelektu od smyslových fantasmat přijal i Aegidius Romanus</w:t>
      </w:r>
      <w:r w:rsidR="008B0185">
        <w:rPr>
          <w:iCs/>
        </w:rPr>
        <w:fldChar w:fldCharType="begin"/>
      </w:r>
      <w:r w:rsidR="008B0185">
        <w:instrText xml:space="preserve"> XE "</w:instrText>
      </w:r>
      <w:r w:rsidR="008B0185" w:rsidRPr="004D78B9">
        <w:rPr>
          <w:iCs/>
        </w:rPr>
        <w:instrText>Aegidius Romanus</w:instrText>
      </w:r>
      <w:r w:rsidR="008B0185">
        <w:instrText xml:space="preserve">" </w:instrText>
      </w:r>
      <w:r w:rsidR="008B0185">
        <w:rPr>
          <w:iCs/>
        </w:rPr>
        <w:fldChar w:fldCharType="end"/>
      </w:r>
      <w:r w:rsidR="008B0185">
        <w:rPr>
          <w:iCs/>
        </w:rPr>
        <w:t xml:space="preserve"> po konverzi k tomismu v komentáři </w:t>
      </w:r>
      <w:r w:rsidR="004B7B62">
        <w:rPr>
          <w:iCs/>
        </w:rPr>
        <w:t xml:space="preserve">k </w:t>
      </w:r>
      <w:r w:rsidR="008B0185">
        <w:rPr>
          <w:iCs/>
        </w:rPr>
        <w:t xml:space="preserve">DA III v Oxfordském rukopise (kap. 4.3.2). </w:t>
      </w:r>
    </w:p>
    <w:p w:rsidR="003E30FC" w:rsidRDefault="08163013" w:rsidP="00273602">
      <w:pPr>
        <w:ind w:firstLine="397"/>
        <w:rPr>
          <w:iCs/>
        </w:rPr>
      </w:pPr>
      <w:r w:rsidRPr="00273106">
        <w:rPr>
          <w:iCs/>
        </w:rPr>
        <w:t>Citát jasně rozlišuje mezi dvěma termíny vztaženými k procesu již čist</w:t>
      </w:r>
      <w:r>
        <w:rPr>
          <w:iCs/>
        </w:rPr>
        <w:t>ě intelektuálního poznání</w:t>
      </w:r>
      <w:r w:rsidR="004728CD">
        <w:rPr>
          <w:iCs/>
        </w:rPr>
        <w:t>: je to „</w:t>
      </w:r>
      <w:r w:rsidR="00962190">
        <w:rPr>
          <w:i/>
          <w:iCs/>
        </w:rPr>
        <w:t>species</w:t>
      </w:r>
      <w:r w:rsidRPr="00273106">
        <w:rPr>
          <w:i/>
          <w:iCs/>
        </w:rPr>
        <w:t xml:space="preserve"> intelligibilis</w:t>
      </w:r>
      <w:r w:rsidR="004728CD">
        <w:rPr>
          <w:iCs/>
        </w:rPr>
        <w:t>“</w:t>
      </w:r>
      <w:r>
        <w:rPr>
          <w:i/>
          <w:iCs/>
        </w:rPr>
        <w:fldChar w:fldCharType="begin"/>
      </w:r>
      <w:r>
        <w:instrText xml:space="preserve"> XE "</w:instrText>
      </w:r>
      <w:r w:rsidRPr="00DD403C">
        <w:rPr>
          <w:i/>
        </w:rPr>
        <w:instrText>species intelligibilis:</w:instrText>
      </w:r>
      <w:r>
        <w:instrText xml:space="preserve">Avinský" </w:instrText>
      </w:r>
      <w:r>
        <w:rPr>
          <w:i/>
          <w:iCs/>
        </w:rPr>
        <w:fldChar w:fldCharType="end"/>
      </w:r>
      <w:r>
        <w:rPr>
          <w:iCs/>
        </w:rPr>
        <w:t xml:space="preserve"> a </w:t>
      </w:r>
      <w:r w:rsidR="004728CD">
        <w:rPr>
          <w:iCs/>
        </w:rPr>
        <w:t>„</w:t>
      </w:r>
      <w:r w:rsidRPr="00273106">
        <w:rPr>
          <w:i/>
          <w:iCs/>
        </w:rPr>
        <w:t>conceptio intellectus</w:t>
      </w:r>
      <w:r w:rsidR="004728CD">
        <w:rPr>
          <w:iCs/>
        </w:rPr>
        <w:t>“</w:t>
      </w:r>
      <w:r>
        <w:rPr>
          <w:iCs/>
        </w:rPr>
        <w:t xml:space="preserve">. </w:t>
      </w:r>
      <w:r w:rsidR="000654F5">
        <w:rPr>
          <w:rStyle w:val="ezkurwreuab5ozgtqnkl"/>
        </w:rPr>
        <w:t>Výchozím</w:t>
      </w:r>
      <w:r w:rsidR="000654F5">
        <w:t xml:space="preserve"> </w:t>
      </w:r>
      <w:r w:rsidR="000654F5">
        <w:rPr>
          <w:rStyle w:val="ezkurwreuab5ozgtqnkl"/>
        </w:rPr>
        <w:t>bodem</w:t>
      </w:r>
      <w:r w:rsidR="000654F5">
        <w:t xml:space="preserve"> </w:t>
      </w:r>
      <w:r w:rsidR="000654F5">
        <w:rPr>
          <w:rStyle w:val="ezkurwreuab5ozgtqnkl"/>
        </w:rPr>
        <w:t>je pozornost</w:t>
      </w:r>
      <w:r w:rsidR="000654F5">
        <w:t xml:space="preserve"> </w:t>
      </w:r>
      <w:r w:rsidR="000654F5">
        <w:rPr>
          <w:rStyle w:val="ezkurwreuab5ozgtqnkl"/>
        </w:rPr>
        <w:t>prázdného</w:t>
      </w:r>
      <w:r w:rsidR="000654F5">
        <w:t xml:space="preserve"> receptivního </w:t>
      </w:r>
      <w:r w:rsidR="000654F5">
        <w:rPr>
          <w:rStyle w:val="ezkurwreuab5ozgtqnkl"/>
        </w:rPr>
        <w:t>intelektu, který je orientován</w:t>
      </w:r>
      <w:r w:rsidR="000654F5">
        <w:t xml:space="preserve"> </w:t>
      </w:r>
      <w:r w:rsidR="000654F5">
        <w:rPr>
          <w:rStyle w:val="ezkurwreuab5ozgtqnkl"/>
        </w:rPr>
        <w:t xml:space="preserve">na </w:t>
      </w:r>
      <w:r w:rsidR="000654F5">
        <w:rPr>
          <w:iCs/>
        </w:rPr>
        <w:t xml:space="preserve">aktualizovaná smyslová </w:t>
      </w:r>
      <w:r w:rsidR="000654F5" w:rsidRPr="000654F5">
        <w:rPr>
          <w:iCs/>
        </w:rPr>
        <w:t>species</w:t>
      </w:r>
      <w:r w:rsidR="000654F5">
        <w:t xml:space="preserve">. </w:t>
      </w:r>
      <w:r w:rsidR="000654F5">
        <w:rPr>
          <w:rStyle w:val="ezkurwreuab5ozgtqnkl"/>
        </w:rPr>
        <w:t>Tento první</w:t>
      </w:r>
      <w:r w:rsidR="000654F5">
        <w:t xml:space="preserve"> </w:t>
      </w:r>
      <w:r w:rsidR="000654F5">
        <w:rPr>
          <w:rStyle w:val="ezkurwreuab5ozgtqnkl"/>
        </w:rPr>
        <w:t>druh intencionality</w:t>
      </w:r>
      <w:r w:rsidR="000654F5">
        <w:t xml:space="preserve"> </w:t>
      </w:r>
      <w:r w:rsidR="000654F5">
        <w:rPr>
          <w:rStyle w:val="ezkurwreuab5ozgtqnkl"/>
        </w:rPr>
        <w:t>poskytuje</w:t>
      </w:r>
      <w:r w:rsidR="000654F5">
        <w:t xml:space="preserve"> </w:t>
      </w:r>
      <w:r w:rsidR="000654F5">
        <w:rPr>
          <w:rStyle w:val="ezkurwreuab5ozgtqnkl"/>
        </w:rPr>
        <w:t>výchozí</w:t>
      </w:r>
      <w:r w:rsidR="000654F5">
        <w:t xml:space="preserve"> </w:t>
      </w:r>
      <w:r w:rsidR="000654F5">
        <w:rPr>
          <w:rStyle w:val="ezkurwreuab5ozgtqnkl"/>
        </w:rPr>
        <w:t>bod</w:t>
      </w:r>
      <w:r w:rsidR="000654F5">
        <w:t xml:space="preserve"> </w:t>
      </w:r>
      <w:r w:rsidR="000654F5">
        <w:rPr>
          <w:rStyle w:val="ezkurwreuab5ozgtqnkl"/>
        </w:rPr>
        <w:t>intelektuálního</w:t>
      </w:r>
      <w:r w:rsidR="000654F5">
        <w:t xml:space="preserve"> </w:t>
      </w:r>
      <w:r w:rsidR="000654F5">
        <w:rPr>
          <w:rStyle w:val="ezkurwreuab5ozgtqnkl"/>
        </w:rPr>
        <w:t>poznání</w:t>
      </w:r>
      <w:r w:rsidR="000654F5">
        <w:t xml:space="preserve"> </w:t>
      </w:r>
      <w:r w:rsidR="000654F5">
        <w:rPr>
          <w:rStyle w:val="ezkurwreuab5ozgtqnkl"/>
        </w:rPr>
        <w:t>(</w:t>
      </w:r>
      <w:r w:rsidR="000654F5" w:rsidRPr="000654F5">
        <w:rPr>
          <w:rStyle w:val="ezkurwreuab5ozgtqnkl"/>
          <w:i/>
        </w:rPr>
        <w:t>terminus a quo</w:t>
      </w:r>
      <w:r w:rsidR="000654F5">
        <w:rPr>
          <w:rStyle w:val="ezkurwreuab5ozgtqnkl"/>
        </w:rPr>
        <w:t>).</w:t>
      </w:r>
      <w:r w:rsidR="000654F5">
        <w:rPr>
          <w:iCs/>
        </w:rPr>
        <w:t xml:space="preserve"> </w:t>
      </w:r>
      <w:r>
        <w:rPr>
          <w:iCs/>
        </w:rPr>
        <w:t xml:space="preserve">Intencionalita receptivního intelektu je </w:t>
      </w:r>
      <w:r>
        <w:rPr>
          <w:iCs/>
        </w:rPr>
        <w:lastRenderedPageBreak/>
        <w:t xml:space="preserve">specifický výkon poznání, skrze který vzniká individuální </w:t>
      </w:r>
      <w:r w:rsidR="00962190">
        <w:rPr>
          <w:i/>
          <w:iCs/>
        </w:rPr>
        <w:t>species</w:t>
      </w:r>
      <w:r w:rsidRPr="083630D7">
        <w:rPr>
          <w:i/>
          <w:iCs/>
        </w:rPr>
        <w:t xml:space="preserve"> intelligibilis</w:t>
      </w:r>
      <w:r>
        <w:rPr>
          <w:iCs/>
        </w:rPr>
        <w:t xml:space="preserve"> jako první stupeň rozumového poznání. Univerzální koncept </w:t>
      </w:r>
      <w:r w:rsidR="009E1301">
        <w:t>(</w:t>
      </w:r>
      <w:r w:rsidR="009E1301" w:rsidRPr="00CC06A6">
        <w:rPr>
          <w:i/>
          <w:lang w:val="en-US"/>
        </w:rPr>
        <w:t>conceptio intellectus</w:t>
      </w:r>
      <w:r w:rsidR="009E1301">
        <w:t xml:space="preserve">) </w:t>
      </w:r>
      <w:r>
        <w:rPr>
          <w:iCs/>
        </w:rPr>
        <w:t>je až výsledný a proto zcela univerzální produkt poznání (</w:t>
      </w:r>
      <w:r w:rsidRPr="00273106">
        <w:rPr>
          <w:i/>
          <w:iCs/>
        </w:rPr>
        <w:t>terminus ad quem</w:t>
      </w:r>
      <w:r>
        <w:rPr>
          <w:iCs/>
        </w:rPr>
        <w:t xml:space="preserve">). Proto je poznání přechodem od univerzality dané potenciálně v intelektu jako </w:t>
      </w:r>
      <w:r w:rsidRPr="08C262FF">
        <w:rPr>
          <w:i/>
          <w:iCs/>
        </w:rPr>
        <w:t>tabula rasa</w:t>
      </w:r>
      <w:r>
        <w:rPr>
          <w:iCs/>
        </w:rPr>
        <w:t xml:space="preserve"> k univerzálnímu po</w:t>
      </w:r>
      <w:r w:rsidR="007308C4">
        <w:rPr>
          <w:iCs/>
        </w:rPr>
        <w:t xml:space="preserve">jmu v aktualizovaném intelektu. </w:t>
      </w:r>
      <w:r>
        <w:rPr>
          <w:iCs/>
        </w:rPr>
        <w:t>Poznání intelektu je kauzálně determinováno skrze aktuální poznatek syntetizovaný v představivosti, který je daný ze smyslů</w:t>
      </w:r>
      <w:r>
        <w:rPr>
          <w:iCs/>
        </w:rPr>
        <w:fldChar w:fldCharType="begin"/>
      </w:r>
      <w:r>
        <w:instrText xml:space="preserve"> XE "</w:instrText>
      </w:r>
      <w:r w:rsidRPr="00B65DA2">
        <w:instrText>zjevování:nasvícení zepředu</w:instrText>
      </w:r>
      <w:r>
        <w:instrText xml:space="preserve">" </w:instrText>
      </w:r>
      <w:r>
        <w:rPr>
          <w:iCs/>
        </w:rPr>
        <w:fldChar w:fldCharType="end"/>
      </w:r>
      <w:r>
        <w:rPr>
          <w:iCs/>
        </w:rPr>
        <w:t xml:space="preserve">. </w:t>
      </w:r>
      <w:r w:rsidRPr="00273106">
        <w:rPr>
          <w:iCs/>
        </w:rPr>
        <w:t xml:space="preserve">Rozdíl mezi </w:t>
      </w:r>
      <w:r>
        <w:rPr>
          <w:iCs/>
        </w:rPr>
        <w:t xml:space="preserve">individuální intencionální </w:t>
      </w:r>
      <w:r w:rsidR="00962190">
        <w:rPr>
          <w:i/>
          <w:iCs/>
        </w:rPr>
        <w:t>species</w:t>
      </w:r>
      <w:r>
        <w:rPr>
          <w:iCs/>
        </w:rPr>
        <w:t xml:space="preserve"> a univerzálním konceptem má zásadní význam, protože umožňuje pojetí pravdy jako adekvace</w:t>
      </w:r>
      <w:r>
        <w:rPr>
          <w:iCs/>
        </w:rPr>
        <w:fldChar w:fldCharType="begin"/>
      </w:r>
      <w:r>
        <w:instrText xml:space="preserve"> XE "pravda:adaequatio" </w:instrText>
      </w:r>
      <w:r>
        <w:rPr>
          <w:iCs/>
        </w:rPr>
        <w:fldChar w:fldCharType="end"/>
      </w:r>
      <w:r>
        <w:rPr>
          <w:iCs/>
        </w:rPr>
        <w:t>. Neoplatonská moderna oslepená sluncem intelektu jej už nevidí, protože ilumináti nemají diafanum</w:t>
      </w:r>
      <w:r>
        <w:rPr>
          <w:iCs/>
        </w:rPr>
        <w:fldChar w:fldCharType="begin"/>
      </w:r>
      <w:r>
        <w:instrText xml:space="preserve"> XE "</w:instrText>
      </w:r>
      <w:r w:rsidRPr="004B0B78">
        <w:rPr>
          <w:iCs/>
        </w:rPr>
        <w:instrText>diafanum</w:instrText>
      </w:r>
      <w:r>
        <w:rPr>
          <w:iCs/>
        </w:rPr>
        <w:instrText>:Akvinský</w:instrText>
      </w:r>
      <w:r>
        <w:instrText xml:space="preserve">" </w:instrText>
      </w:r>
      <w:r>
        <w:rPr>
          <w:iCs/>
        </w:rPr>
        <w:fldChar w:fldCharType="end"/>
      </w:r>
      <w:r>
        <w:rPr>
          <w:iCs/>
        </w:rPr>
        <w:t xml:space="preserve"> ve stejném významu jako CMDA (</w:t>
      </w:r>
      <w:r w:rsidR="089D34F2">
        <w:rPr>
          <w:iCs/>
        </w:rPr>
        <w:t xml:space="preserve">OBJ I, </w:t>
      </w:r>
      <w:r>
        <w:rPr>
          <w:iCs/>
        </w:rPr>
        <w:t xml:space="preserve">kap. 2.4.4). Mediační funkce </w:t>
      </w:r>
      <w:r w:rsidR="00962190">
        <w:rPr>
          <w:i/>
          <w:iCs/>
        </w:rPr>
        <w:t>species</w:t>
      </w:r>
      <w:r w:rsidRPr="00273106">
        <w:rPr>
          <w:i/>
          <w:iCs/>
        </w:rPr>
        <w:t xml:space="preserve"> intelligibilis</w:t>
      </w:r>
      <w:r>
        <w:rPr>
          <w:i/>
          <w:iCs/>
        </w:rPr>
        <w:fldChar w:fldCharType="begin"/>
      </w:r>
      <w:r>
        <w:instrText xml:space="preserve"> XE "</w:instrText>
      </w:r>
      <w:r w:rsidRPr="00DD403C">
        <w:rPr>
          <w:i/>
        </w:rPr>
        <w:instrText>species intelligibilis:</w:instrText>
      </w:r>
      <w:r w:rsidRPr="00DD403C">
        <w:instrText>Avicenna</w:instrText>
      </w:r>
      <w:r>
        <w:instrText xml:space="preserve">" </w:instrText>
      </w:r>
      <w:r>
        <w:rPr>
          <w:i/>
          <w:iCs/>
        </w:rPr>
        <w:fldChar w:fldCharType="end"/>
      </w:r>
      <w:r w:rsidRPr="00273106">
        <w:rPr>
          <w:iCs/>
        </w:rPr>
        <w:t xml:space="preserve"> je </w:t>
      </w:r>
      <w:r>
        <w:rPr>
          <w:iCs/>
        </w:rPr>
        <w:t>dána</w:t>
      </w:r>
      <w:r w:rsidRPr="00273106">
        <w:rPr>
          <w:iCs/>
        </w:rPr>
        <w:t xml:space="preserve"> </w:t>
      </w:r>
      <w:r>
        <w:rPr>
          <w:iCs/>
        </w:rPr>
        <w:t xml:space="preserve">již v Blundově škole determinací od smyslové </w:t>
      </w:r>
      <w:r w:rsidR="00962190">
        <w:rPr>
          <w:i/>
          <w:iCs/>
        </w:rPr>
        <w:t>species</w:t>
      </w:r>
      <w:r>
        <w:rPr>
          <w:iCs/>
        </w:rPr>
        <w:t xml:space="preserve"> skrze proces individuálně pojaté intencionality</w:t>
      </w:r>
      <w:r>
        <w:rPr>
          <w:iCs/>
        </w:rPr>
        <w:fldChar w:fldCharType="begin"/>
      </w:r>
      <w:r>
        <w:instrText xml:space="preserve"> XE "</w:instrText>
      </w:r>
      <w:r w:rsidRPr="007338EA">
        <w:rPr>
          <w:iCs/>
        </w:rPr>
        <w:instrText>intencionalita:Blund</w:instrText>
      </w:r>
      <w:r>
        <w:instrText xml:space="preserve">" </w:instrText>
      </w:r>
      <w:r>
        <w:rPr>
          <w:iCs/>
        </w:rPr>
        <w:fldChar w:fldCharType="end"/>
      </w:r>
      <w:r>
        <w:rPr>
          <w:iCs/>
        </w:rPr>
        <w:t xml:space="preserve"> (</w:t>
      </w:r>
      <w:r w:rsidR="08552560">
        <w:rPr>
          <w:iCs/>
        </w:rPr>
        <w:t>OBJ II, kap. 2</w:t>
      </w:r>
      <w:r>
        <w:rPr>
          <w:iCs/>
        </w:rPr>
        <w:t>.1). A</w:t>
      </w:r>
      <w:r w:rsidRPr="00273106">
        <w:rPr>
          <w:iCs/>
        </w:rPr>
        <w:t xml:space="preserve">bstrahovaný význam </w:t>
      </w:r>
      <w:r>
        <w:rPr>
          <w:iCs/>
        </w:rPr>
        <w:t xml:space="preserve">ve formě konceptu </w:t>
      </w:r>
      <w:r w:rsidRPr="00273106">
        <w:rPr>
          <w:iCs/>
        </w:rPr>
        <w:t>platí univerzálně</w:t>
      </w:r>
      <w:r>
        <w:rPr>
          <w:iCs/>
        </w:rPr>
        <w:t>, protože je výsledkem ukončeného procesu abstrakce</w:t>
      </w:r>
      <w:r w:rsidRPr="00273106">
        <w:rPr>
          <w:iCs/>
        </w:rPr>
        <w:t xml:space="preserve">. </w:t>
      </w:r>
      <w:r>
        <w:rPr>
          <w:iCs/>
        </w:rPr>
        <w:t xml:space="preserve">Nasvícení od reálné věci nemůže přijmout do </w:t>
      </w:r>
      <w:r w:rsidRPr="00F4275A">
        <w:rPr>
          <w:i/>
          <w:iCs/>
        </w:rPr>
        <w:t>intellectus possibilis</w:t>
      </w:r>
      <w:r>
        <w:rPr>
          <w:i/>
          <w:iCs/>
        </w:rPr>
        <w:fldChar w:fldCharType="begin"/>
      </w:r>
      <w:r>
        <w:instrText xml:space="preserve"> XE "</w:instrText>
      </w:r>
      <w:r w:rsidRPr="00770D02">
        <w:rPr>
          <w:i/>
        </w:rPr>
        <w:instrText>intellectus possibilis</w:instrText>
      </w:r>
      <w:r>
        <w:rPr>
          <w:i/>
        </w:rPr>
        <w:instrText>:</w:instrText>
      </w:r>
      <w:r w:rsidRPr="00523A8E">
        <w:instrText>první averroi</w:instrText>
      </w:r>
      <w:r>
        <w:instrText>s</w:instrText>
      </w:r>
      <w:r w:rsidRPr="00523A8E">
        <w:instrText>mus</w:instrText>
      </w:r>
      <w:r>
        <w:instrText xml:space="preserve">" </w:instrText>
      </w:r>
      <w:r>
        <w:rPr>
          <w:i/>
          <w:iCs/>
        </w:rPr>
        <w:fldChar w:fldCharType="end"/>
      </w:r>
      <w:r>
        <w:rPr>
          <w:iCs/>
        </w:rPr>
        <w:t xml:space="preserve"> jinou aktualizaci než od smyslů, protože duše je aristotelská </w:t>
      </w:r>
      <w:r w:rsidRPr="008E5DB8">
        <w:rPr>
          <w:i/>
          <w:iCs/>
        </w:rPr>
        <w:t>tabula rasa</w:t>
      </w:r>
      <w:r>
        <w:rPr>
          <w:i/>
          <w:iCs/>
        </w:rPr>
        <w:fldChar w:fldCharType="begin"/>
      </w:r>
      <w:r>
        <w:instrText xml:space="preserve"> XE "</w:instrText>
      </w:r>
      <w:r w:rsidRPr="00CE6D17">
        <w:rPr>
          <w:i/>
        </w:rPr>
        <w:instrText>tabula rasa</w:instrText>
      </w:r>
      <w:r>
        <w:instrText xml:space="preserve">" </w:instrText>
      </w:r>
      <w:r>
        <w:rPr>
          <w:i/>
          <w:iCs/>
        </w:rPr>
        <w:fldChar w:fldCharType="end"/>
      </w:r>
      <w:r>
        <w:rPr>
          <w:iCs/>
        </w:rPr>
        <w:t xml:space="preserve">.  V tomto přenosu formy od smyslové do inteligibilní </w:t>
      </w:r>
      <w:r w:rsidR="00962190">
        <w:rPr>
          <w:i/>
          <w:iCs/>
        </w:rPr>
        <w:t>species</w:t>
      </w:r>
      <w:r>
        <w:rPr>
          <w:iCs/>
        </w:rPr>
        <w:t xml:space="preserve"> má centrální význam intencionalita Blundovy školy prvního averroismu (</w:t>
      </w:r>
      <w:r w:rsidR="08552560">
        <w:rPr>
          <w:iCs/>
        </w:rPr>
        <w:t>OBJ II, kap. 2</w:t>
      </w:r>
      <w:r>
        <w:rPr>
          <w:iCs/>
        </w:rPr>
        <w:t xml:space="preserve">.2.1). Bohužel Akvinský nepřijal teorii diafanum podle CMDA, což se mu stalo osudné v jeho debatě se Sigerem. Akvinský definoval </w:t>
      </w:r>
      <w:r w:rsidR="00962190">
        <w:rPr>
          <w:i/>
          <w:iCs/>
        </w:rPr>
        <w:t>species</w:t>
      </w:r>
      <w:r w:rsidRPr="0818746F">
        <w:rPr>
          <w:i/>
          <w:iCs/>
        </w:rPr>
        <w:t xml:space="preserve"> intelligibilis</w:t>
      </w:r>
      <w:r>
        <w:rPr>
          <w:iCs/>
        </w:rPr>
        <w:t xml:space="preserve"> pouze na úrovni Blundovy školy, tedy jako specifickou formu poznání. Intelekt se stává aktuálním skrze inteligibilní</w:t>
      </w:r>
      <w:r w:rsidRPr="00273106">
        <w:rPr>
          <w:iCs/>
        </w:rPr>
        <w:t xml:space="preserve"> </w:t>
      </w:r>
      <w:r w:rsidR="00962190">
        <w:rPr>
          <w:i/>
          <w:iCs/>
        </w:rPr>
        <w:t>species</w:t>
      </w:r>
      <w:r w:rsidRPr="00273106">
        <w:rPr>
          <w:iCs/>
        </w:rPr>
        <w:t xml:space="preserve"> (</w:t>
      </w:r>
      <w:r w:rsidRPr="00273106">
        <w:rPr>
          <w:i/>
        </w:rPr>
        <w:t>qua fit intellectus in actu</w:t>
      </w:r>
      <w:r w:rsidRPr="00273106">
        <w:rPr>
          <w:iCs/>
        </w:rPr>
        <w:t>).</w:t>
      </w:r>
      <w:r>
        <w:rPr>
          <w:iCs/>
        </w:rPr>
        <w:t xml:space="preserve"> To je jen část pravdy, protože intelekt je daný v duši a ta tvoří součást existenciálního výkonu poznání celé osoby. </w:t>
      </w:r>
      <w:r w:rsidR="009074A4">
        <w:rPr>
          <w:iCs/>
        </w:rPr>
        <w:t xml:space="preserve">Akvinský jako </w:t>
      </w:r>
      <w:r w:rsidR="00B717C9">
        <w:rPr>
          <w:iCs/>
        </w:rPr>
        <w:t xml:space="preserve">avicennistický </w:t>
      </w:r>
      <w:r w:rsidR="009074A4">
        <w:rPr>
          <w:iCs/>
        </w:rPr>
        <w:t>a</w:t>
      </w:r>
      <w:r>
        <w:rPr>
          <w:iCs/>
        </w:rPr>
        <w:t xml:space="preserve">dept Blundovy školy </w:t>
      </w:r>
      <w:r w:rsidR="009074A4">
        <w:rPr>
          <w:iCs/>
        </w:rPr>
        <w:t xml:space="preserve">bohužel </w:t>
      </w:r>
      <w:r>
        <w:rPr>
          <w:iCs/>
        </w:rPr>
        <w:t>neměl dvojí diafanum podle CMDA</w:t>
      </w:r>
      <w:r w:rsidR="00DA0045">
        <w:rPr>
          <w:iCs/>
        </w:rPr>
        <w:t xml:space="preserve"> v jeho schématu poznání. Proto </w:t>
      </w:r>
      <w:r>
        <w:rPr>
          <w:iCs/>
        </w:rPr>
        <w:t xml:space="preserve">neviděl reálný výkon existence duše mediatizující své potence v těle v modu tělesně založené intencionality dané </w:t>
      </w:r>
      <w:r w:rsidRPr="088E4BC5">
        <w:rPr>
          <w:i/>
          <w:iCs/>
        </w:rPr>
        <w:t>duplex</w:t>
      </w:r>
      <w:r>
        <w:rPr>
          <w:iCs/>
        </w:rPr>
        <w:t>. Akvinský na rozdíl od Sigera nebyl schopen rozlišit dvojí formální mediaci poznání (</w:t>
      </w:r>
      <w:r w:rsidRPr="08B759F2">
        <w:rPr>
          <w:i/>
          <w:iCs/>
        </w:rPr>
        <w:t>experimur</w:t>
      </w:r>
      <w:r>
        <w:rPr>
          <w:iCs/>
        </w:rPr>
        <w:t>...</w:t>
      </w:r>
      <w:r w:rsidRPr="08B759F2">
        <w:rPr>
          <w:i/>
          <w:iCs/>
        </w:rPr>
        <w:t>conscii sumus</w:t>
      </w:r>
      <w:r>
        <w:rPr>
          <w:iCs/>
        </w:rPr>
        <w:t xml:space="preserve">). To se mu stalo osudným v jeho neúspěšné debatě se Sigerem o titul </w:t>
      </w:r>
      <w:r w:rsidRPr="082C045C">
        <w:rPr>
          <w:i/>
          <w:iCs/>
        </w:rPr>
        <w:t>Expositor Novus</w:t>
      </w:r>
      <w:r>
        <w:rPr>
          <w:i/>
        </w:rPr>
        <w:fldChar w:fldCharType="begin"/>
      </w:r>
      <w:r>
        <w:instrText xml:space="preserve"> XE "</w:instrText>
      </w:r>
      <w:r w:rsidRPr="080372CE">
        <w:rPr>
          <w:i/>
        </w:rPr>
        <w:instrText>Expositor Novus</w:instrText>
      </w:r>
      <w:r>
        <w:instrText xml:space="preserve">" </w:instrText>
      </w:r>
      <w:r>
        <w:rPr>
          <w:i/>
        </w:rPr>
        <w:fldChar w:fldCharType="end"/>
      </w:r>
      <w:r>
        <w:rPr>
          <w:iCs/>
        </w:rPr>
        <w:t xml:space="preserve">. Celý výklad intelektuálního poznání v </w:t>
      </w:r>
      <w:r>
        <w:rPr>
          <w:i/>
        </w:rPr>
        <w:t>D</w:t>
      </w:r>
      <w:r w:rsidRPr="00273106">
        <w:rPr>
          <w:i/>
        </w:rPr>
        <w:t>e potentia</w:t>
      </w:r>
      <w:r>
        <w:t xml:space="preserve"> </w:t>
      </w:r>
      <w:r w:rsidRPr="00273106">
        <w:rPr>
          <w:rStyle w:val="ref"/>
        </w:rPr>
        <w:t>8</w:t>
      </w:r>
      <w:r>
        <w:rPr>
          <w:rStyle w:val="ref"/>
        </w:rPr>
        <w:t>.</w:t>
      </w:r>
      <w:r w:rsidRPr="00273106">
        <w:rPr>
          <w:rStyle w:val="ref"/>
        </w:rPr>
        <w:t>1</w:t>
      </w:r>
      <w:r>
        <w:rPr>
          <w:rStyle w:val="ref"/>
        </w:rPr>
        <w:t xml:space="preserve"> </w:t>
      </w:r>
      <w:r>
        <w:rPr>
          <w:iCs/>
        </w:rPr>
        <w:t>je veden v</w:t>
      </w:r>
      <w:r w:rsidR="085B0DA1">
        <w:rPr>
          <w:iCs/>
        </w:rPr>
        <w:t xml:space="preserve"> rámci </w:t>
      </w:r>
      <w:r>
        <w:rPr>
          <w:iCs/>
        </w:rPr>
        <w:t xml:space="preserve">intelektu-esence. Akvinský nepochopil výklad CMDA hned na začátku studia v Paříži, kdy desinterpretoval Averroesovo pojetí intelektu v modu </w:t>
      </w:r>
      <w:r w:rsidRPr="089F2688">
        <w:rPr>
          <w:i/>
          <w:iCs/>
        </w:rPr>
        <w:t xml:space="preserve">tertium </w:t>
      </w:r>
      <w:r w:rsidRPr="08715C45">
        <w:rPr>
          <w:iCs/>
        </w:rPr>
        <w:t>a</w:t>
      </w:r>
      <w:r>
        <w:rPr>
          <w:i/>
          <w:iCs/>
        </w:rPr>
        <w:t xml:space="preserve"> quartum </w:t>
      </w:r>
      <w:r w:rsidR="00962190">
        <w:rPr>
          <w:i/>
          <w:iCs/>
        </w:rPr>
        <w:t>genus</w:t>
      </w:r>
      <w:r w:rsidR="00D27707">
        <w:rPr>
          <w:iCs/>
        </w:rPr>
        <w:t xml:space="preserve">. Tomistická </w:t>
      </w:r>
      <w:r w:rsidR="00962190" w:rsidRPr="00D27707">
        <w:rPr>
          <w:iCs/>
        </w:rPr>
        <w:t>species</w:t>
      </w:r>
      <w:r>
        <w:rPr>
          <w:iCs/>
        </w:rPr>
        <w:t xml:space="preserve"> nevzniká v aktu existence osoby, ale ve výkonu </w:t>
      </w:r>
      <w:r w:rsidRPr="08036832">
        <w:rPr>
          <w:i/>
          <w:iCs/>
        </w:rPr>
        <w:t xml:space="preserve">intellectus </w:t>
      </w:r>
      <w:r w:rsidRPr="08036832">
        <w:rPr>
          <w:i/>
          <w:iCs/>
        </w:rPr>
        <w:lastRenderedPageBreak/>
        <w:t>possibilis</w:t>
      </w:r>
      <w:r>
        <w:rPr>
          <w:iCs/>
        </w:rPr>
        <w:t xml:space="preserve"> </w:t>
      </w:r>
      <w:r w:rsidR="004F35DE">
        <w:rPr>
          <w:iCs/>
        </w:rPr>
        <w:t xml:space="preserve">definovaného </w:t>
      </w:r>
      <w:r>
        <w:rPr>
          <w:iCs/>
        </w:rPr>
        <w:t>jako avicennistická h</w:t>
      </w:r>
      <w:r w:rsidR="089D178E">
        <w:rPr>
          <w:iCs/>
        </w:rPr>
        <w:t>ypostáze (kap. 4</w:t>
      </w:r>
      <w:r>
        <w:rPr>
          <w:iCs/>
        </w:rPr>
        <w:t>.5.1). Osoba tvoří pouze neosobního nosiče této specifické duševní schopnosti (</w:t>
      </w:r>
      <w:r w:rsidRPr="08D54E9A">
        <w:rPr>
          <w:i/>
          <w:iCs/>
        </w:rPr>
        <w:t>subiectum</w:t>
      </w:r>
      <w:r>
        <w:rPr>
          <w:iCs/>
        </w:rPr>
        <w:t xml:space="preserve">). Existenciální verzi poznání obhajovanou Sigerem </w:t>
      </w:r>
      <w:r w:rsidRPr="00273106">
        <w:rPr>
          <w:iCs/>
        </w:rPr>
        <w:t>najdeme v CMDA jako rozdíl mezi individuálním výkonem poznání v jednotlivci (</w:t>
      </w:r>
      <w:r w:rsidRPr="00273106">
        <w:rPr>
          <w:i/>
          <w:iCs/>
        </w:rPr>
        <w:t xml:space="preserve">tertium </w:t>
      </w:r>
      <w:r w:rsidR="00962190">
        <w:rPr>
          <w:i/>
          <w:iCs/>
        </w:rPr>
        <w:t>genus</w:t>
      </w:r>
      <w:r>
        <w:rPr>
          <w:i/>
          <w:iCs/>
        </w:rPr>
        <w:fldChar w:fldCharType="begin"/>
      </w:r>
      <w:r>
        <w:instrText xml:space="preserve"> XE "</w:instrText>
      </w:r>
      <w:r w:rsidRPr="00D80F84">
        <w:rPr>
          <w:i/>
        </w:rPr>
        <w:instrText>tertium genus</w:instrText>
      </w:r>
      <w:r>
        <w:instrText xml:space="preserve">" </w:instrText>
      </w:r>
      <w:r>
        <w:rPr>
          <w:i/>
          <w:iCs/>
        </w:rPr>
        <w:fldChar w:fldCharType="end"/>
      </w:r>
      <w:r w:rsidRPr="00273106">
        <w:rPr>
          <w:iCs/>
        </w:rPr>
        <w:t>) a mezi výsledkem tohoto poznání, tj. vznikem konceptu nadaného univerzálním významem stejným pro všechny lidi (</w:t>
      </w:r>
      <w:r w:rsidRPr="00273106">
        <w:rPr>
          <w:i/>
          <w:iCs/>
        </w:rPr>
        <w:t xml:space="preserve">quartum </w:t>
      </w:r>
      <w:r w:rsidR="00962190">
        <w:rPr>
          <w:i/>
          <w:iCs/>
        </w:rPr>
        <w:t>genus</w:t>
      </w:r>
      <w:r>
        <w:rPr>
          <w:i/>
          <w:iCs/>
        </w:rPr>
        <w:fldChar w:fldCharType="begin"/>
      </w:r>
      <w:r>
        <w:instrText xml:space="preserve"> XE "</w:instrText>
      </w:r>
      <w:r w:rsidRPr="00191848">
        <w:rPr>
          <w:i/>
        </w:rPr>
        <w:instrText>quartum genus</w:instrText>
      </w:r>
      <w:r>
        <w:instrText xml:space="preserve">" </w:instrText>
      </w:r>
      <w:r>
        <w:rPr>
          <w:i/>
          <w:iCs/>
        </w:rPr>
        <w:fldChar w:fldCharType="end"/>
      </w:r>
      <w:r w:rsidRPr="00273106">
        <w:rPr>
          <w:iCs/>
        </w:rPr>
        <w:t xml:space="preserve">). </w:t>
      </w:r>
      <w:r w:rsidR="00D27707">
        <w:rPr>
          <w:iCs/>
        </w:rPr>
        <w:t>Siger postupuje při určení poznání skrze intelekt v </w:t>
      </w:r>
      <w:r w:rsidR="001B5020">
        <w:rPr>
          <w:iCs/>
        </w:rPr>
        <w:t>mo</w:t>
      </w:r>
      <w:r w:rsidR="00D27707">
        <w:rPr>
          <w:iCs/>
        </w:rPr>
        <w:t>du i</w:t>
      </w:r>
      <w:r w:rsidR="00B92D68">
        <w:rPr>
          <w:iCs/>
        </w:rPr>
        <w:t>mpozice, protože podle Aristot</w:t>
      </w:r>
      <w:r w:rsidR="00D27707">
        <w:rPr>
          <w:iCs/>
        </w:rPr>
        <w:t>e</w:t>
      </w:r>
      <w:r w:rsidR="00B92D68">
        <w:rPr>
          <w:iCs/>
        </w:rPr>
        <w:t>l</w:t>
      </w:r>
      <w:r w:rsidR="00D27707">
        <w:rPr>
          <w:iCs/>
        </w:rPr>
        <w:t>a a CMDA sleduje reálnou kauzal</w:t>
      </w:r>
      <w:r w:rsidR="00B92D68">
        <w:rPr>
          <w:iCs/>
        </w:rPr>
        <w:t>itu po</w:t>
      </w:r>
      <w:r w:rsidR="00D27707">
        <w:rPr>
          <w:iCs/>
        </w:rPr>
        <w:t xml:space="preserve">znání, které je nutně dané v modu </w:t>
      </w:r>
      <w:r w:rsidR="00D27707" w:rsidRPr="00B92D68">
        <w:rPr>
          <w:i/>
          <w:iCs/>
        </w:rPr>
        <w:t>su</w:t>
      </w:r>
      <w:r w:rsidR="00B92D68">
        <w:rPr>
          <w:i/>
          <w:iCs/>
        </w:rPr>
        <w:t>b</w:t>
      </w:r>
      <w:r w:rsidR="00D27707" w:rsidRPr="00B92D68">
        <w:rPr>
          <w:i/>
          <w:iCs/>
        </w:rPr>
        <w:t>iective</w:t>
      </w:r>
      <w:r w:rsidR="00D27707">
        <w:rPr>
          <w:iCs/>
        </w:rPr>
        <w:t xml:space="preserve"> skrze tělo</w:t>
      </w:r>
      <w:r w:rsidR="0024186C">
        <w:rPr>
          <w:iCs/>
        </w:rPr>
        <w:fldChar w:fldCharType="begin"/>
      </w:r>
      <w:r w:rsidR="0024186C">
        <w:instrText xml:space="preserve"> XE "</w:instrText>
      </w:r>
      <w:r w:rsidR="0024186C" w:rsidRPr="00047363">
        <w:instrText>intelekt:</w:instrText>
      </w:r>
      <w:r w:rsidR="0024186C" w:rsidRPr="00083C80">
        <w:rPr>
          <w:i/>
        </w:rPr>
        <w:instrText>species</w:instrText>
      </w:r>
      <w:r w:rsidR="0024186C" w:rsidRPr="00047363">
        <w:instrText>/</w:instrText>
      </w:r>
      <w:r w:rsidR="0024186C" w:rsidRPr="00083C80">
        <w:rPr>
          <w:i/>
        </w:rPr>
        <w:instrText>conceptio</w:instrText>
      </w:r>
      <w:r w:rsidR="0024186C">
        <w:instrText xml:space="preserve">" </w:instrText>
      </w:r>
      <w:r w:rsidR="0024186C">
        <w:rPr>
          <w:iCs/>
        </w:rPr>
        <w:fldChar w:fldCharType="end"/>
      </w:r>
      <w:r w:rsidR="00D27707">
        <w:rPr>
          <w:iCs/>
        </w:rPr>
        <w:t xml:space="preserve">. Proto </w:t>
      </w:r>
      <w:r w:rsidR="00B92D68">
        <w:rPr>
          <w:iCs/>
        </w:rPr>
        <w:t xml:space="preserve">Siger </w:t>
      </w:r>
      <w:r w:rsidR="00D27707">
        <w:rPr>
          <w:iCs/>
        </w:rPr>
        <w:t xml:space="preserve">má správně vytvořenou logickou supozici „intelektu“ jako pojmu v modu </w:t>
      </w:r>
      <w:r w:rsidR="00D27707" w:rsidRPr="00B92D68">
        <w:rPr>
          <w:i/>
          <w:iCs/>
        </w:rPr>
        <w:t>quartum genus</w:t>
      </w:r>
      <w:r w:rsidR="00D27707">
        <w:rPr>
          <w:iCs/>
        </w:rPr>
        <w:t xml:space="preserve">. </w:t>
      </w:r>
      <w:r w:rsidR="00B92D68">
        <w:rPr>
          <w:iCs/>
        </w:rPr>
        <w:t>Akvinský stejně jako Albert chybně začal u logické supozic</w:t>
      </w:r>
      <w:r w:rsidR="00D27707">
        <w:rPr>
          <w:iCs/>
        </w:rPr>
        <w:t xml:space="preserve">e intelektu, který pak správně aktualizuje přechodem poznání od </w:t>
      </w:r>
      <w:r w:rsidR="00D27707">
        <w:rPr>
          <w:i/>
          <w:iCs/>
        </w:rPr>
        <w:t>species</w:t>
      </w:r>
      <w:r w:rsidR="00D27707" w:rsidRPr="00273106">
        <w:rPr>
          <w:i/>
          <w:iCs/>
        </w:rPr>
        <w:t xml:space="preserve"> intelligibilis</w:t>
      </w:r>
      <w:r w:rsidR="00D27707">
        <w:rPr>
          <w:i/>
          <w:iCs/>
        </w:rPr>
        <w:t xml:space="preserve"> </w:t>
      </w:r>
      <w:r w:rsidR="00D27707">
        <w:rPr>
          <w:iCs/>
        </w:rPr>
        <w:t xml:space="preserve">k výslednému </w:t>
      </w:r>
      <w:r w:rsidR="00D27707" w:rsidRPr="00273106">
        <w:rPr>
          <w:i/>
          <w:iCs/>
        </w:rPr>
        <w:t>conceptio</w:t>
      </w:r>
      <w:r w:rsidR="00D27707" w:rsidRPr="00523A8E">
        <w:rPr>
          <w:i/>
          <w:iCs/>
        </w:rPr>
        <w:t xml:space="preserve"> </w:t>
      </w:r>
      <w:r w:rsidR="00D27707" w:rsidRPr="00273106">
        <w:rPr>
          <w:i/>
          <w:iCs/>
        </w:rPr>
        <w:t>intellectus</w:t>
      </w:r>
      <w:r w:rsidR="00D27707">
        <w:rPr>
          <w:i/>
          <w:iCs/>
        </w:rPr>
        <w:t>.</w:t>
      </w:r>
      <w:r w:rsidR="00D27707">
        <w:rPr>
          <w:iCs/>
        </w:rPr>
        <w:t xml:space="preserve"> Ale na rozdíl od Alberta, který četl CMDA správně, Akvinský </w:t>
      </w:r>
      <w:r w:rsidR="00B92D68">
        <w:rPr>
          <w:iCs/>
        </w:rPr>
        <w:t>udělal</w:t>
      </w:r>
      <w:r w:rsidR="00D27707">
        <w:rPr>
          <w:iCs/>
        </w:rPr>
        <w:t xml:space="preserve"> nejen chyb</w:t>
      </w:r>
      <w:r w:rsidR="00B92D68">
        <w:rPr>
          <w:iCs/>
        </w:rPr>
        <w:t>n</w:t>
      </w:r>
      <w:r w:rsidR="00D27707">
        <w:rPr>
          <w:iCs/>
        </w:rPr>
        <w:t>ou</w:t>
      </w:r>
      <w:r w:rsidR="00B92D68">
        <w:rPr>
          <w:iCs/>
        </w:rPr>
        <w:t xml:space="preserve"> formu deduktivního důkazu. Jeho hypostázovaný intelekt zrušil</w:t>
      </w:r>
      <w:r w:rsidR="00D27707">
        <w:rPr>
          <w:iCs/>
        </w:rPr>
        <w:t xml:space="preserve"> jedinečný charakter osoby. Ta je u </w:t>
      </w:r>
      <w:r w:rsidR="009001A0">
        <w:rPr>
          <w:iCs/>
        </w:rPr>
        <w:t xml:space="preserve">Akvinského </w:t>
      </w:r>
      <w:r w:rsidR="00D27707">
        <w:rPr>
          <w:iCs/>
        </w:rPr>
        <w:t>(ale ne u Alberta) redukovaná na nositele procesů intelektu (</w:t>
      </w:r>
      <w:r w:rsidR="00D27707" w:rsidRPr="00B92D68">
        <w:rPr>
          <w:i/>
          <w:iCs/>
        </w:rPr>
        <w:t>subiectum</w:t>
      </w:r>
      <w:r w:rsidR="00D27707">
        <w:rPr>
          <w:iCs/>
        </w:rPr>
        <w:t xml:space="preserve">). </w:t>
      </w:r>
      <w:r w:rsidR="00B92D68">
        <w:rPr>
          <w:iCs/>
        </w:rPr>
        <w:t>Tyto roz</w:t>
      </w:r>
      <w:r w:rsidR="001A6210">
        <w:rPr>
          <w:iCs/>
        </w:rPr>
        <w:t xml:space="preserve">díly jasně viděl Siger, když </w:t>
      </w:r>
      <w:r w:rsidR="00B92D68">
        <w:rPr>
          <w:iCs/>
        </w:rPr>
        <w:t>kriti</w:t>
      </w:r>
      <w:r w:rsidR="001A6210">
        <w:rPr>
          <w:iCs/>
        </w:rPr>
        <w:t xml:space="preserve">zoval </w:t>
      </w:r>
      <w:r w:rsidR="00B92D68">
        <w:rPr>
          <w:iCs/>
        </w:rPr>
        <w:t>ob</w:t>
      </w:r>
      <w:r w:rsidR="001A6210">
        <w:rPr>
          <w:iCs/>
        </w:rPr>
        <w:t>a</w:t>
      </w:r>
      <w:r w:rsidR="00B92D68">
        <w:rPr>
          <w:iCs/>
        </w:rPr>
        <w:t xml:space="preserve"> dominikán</w:t>
      </w:r>
      <w:r w:rsidR="001A6210">
        <w:rPr>
          <w:iCs/>
        </w:rPr>
        <w:t xml:space="preserve">y </w:t>
      </w:r>
      <w:r w:rsidR="00B92D68">
        <w:rPr>
          <w:iCs/>
        </w:rPr>
        <w:t xml:space="preserve">ve spise </w:t>
      </w:r>
      <w:r w:rsidR="00B92D68" w:rsidRPr="00B92D68">
        <w:rPr>
          <w:i/>
          <w:iCs/>
        </w:rPr>
        <w:t>De anima intellectiva</w:t>
      </w:r>
      <w:r w:rsidR="00B92D68">
        <w:rPr>
          <w:iCs/>
        </w:rPr>
        <w:t>. Tomášovo</w:t>
      </w:r>
      <w:r w:rsidR="00235A12">
        <w:rPr>
          <w:iCs/>
        </w:rPr>
        <w:t xml:space="preserve"> objek</w:t>
      </w:r>
      <w:r w:rsidR="00B92D68">
        <w:rPr>
          <w:iCs/>
        </w:rPr>
        <w:t xml:space="preserve">tivní pojetí osoby jako neosobního nositele intelektuální schopnosti dané v </w:t>
      </w:r>
      <w:r w:rsidR="00B92D68" w:rsidRPr="00B92D68">
        <w:rPr>
          <w:i/>
          <w:iCs/>
        </w:rPr>
        <w:t>a</w:t>
      </w:r>
      <w:r w:rsidR="00B92D68">
        <w:rPr>
          <w:i/>
          <w:iCs/>
        </w:rPr>
        <w:t>nima intel</w:t>
      </w:r>
      <w:r w:rsidR="00B92D68" w:rsidRPr="00B92D68">
        <w:rPr>
          <w:i/>
          <w:iCs/>
        </w:rPr>
        <w:t>l</w:t>
      </w:r>
      <w:r w:rsidR="00B92D68">
        <w:rPr>
          <w:i/>
          <w:iCs/>
        </w:rPr>
        <w:t>e</w:t>
      </w:r>
      <w:r w:rsidR="00B92D68" w:rsidRPr="00B92D68">
        <w:rPr>
          <w:i/>
          <w:iCs/>
        </w:rPr>
        <w:t>ctiva</w:t>
      </w:r>
      <w:r w:rsidR="00235A12">
        <w:rPr>
          <w:iCs/>
        </w:rPr>
        <w:t xml:space="preserve"> </w:t>
      </w:r>
      <w:r w:rsidR="00B92D68">
        <w:rPr>
          <w:iCs/>
        </w:rPr>
        <w:t>pak p</w:t>
      </w:r>
      <w:r w:rsidR="00D27707">
        <w:rPr>
          <w:iCs/>
        </w:rPr>
        <w:t xml:space="preserve">řevzal </w:t>
      </w:r>
      <w:r w:rsidR="00235A12">
        <w:rPr>
          <w:iCs/>
        </w:rPr>
        <w:t>Aegidiu</w:t>
      </w:r>
      <w:r w:rsidR="00B92D68">
        <w:rPr>
          <w:iCs/>
        </w:rPr>
        <w:t xml:space="preserve">s. Touto argumentací založenou na tomistickém objektivním subjektu pak </w:t>
      </w:r>
      <w:r w:rsidR="00D27707">
        <w:rPr>
          <w:iCs/>
        </w:rPr>
        <w:t xml:space="preserve">nahradil Sigerův výklad </w:t>
      </w:r>
      <w:r w:rsidR="00235A12">
        <w:rPr>
          <w:iCs/>
        </w:rPr>
        <w:t xml:space="preserve">existenciálního </w:t>
      </w:r>
      <w:r w:rsidR="00B92D68">
        <w:rPr>
          <w:iCs/>
        </w:rPr>
        <w:t>poznání osoby v</w:t>
      </w:r>
      <w:r w:rsidR="00235A12">
        <w:rPr>
          <w:iCs/>
        </w:rPr>
        <w:t> </w:t>
      </w:r>
      <w:r w:rsidR="00D27707">
        <w:rPr>
          <w:iCs/>
        </w:rPr>
        <w:t>QIIIDA</w:t>
      </w:r>
      <w:r w:rsidR="00235A12">
        <w:rPr>
          <w:iCs/>
        </w:rPr>
        <w:t xml:space="preserve">. Toto objektivní pojetí osoby založené na logické supozici intelektu je pak dáno </w:t>
      </w:r>
      <w:r w:rsidR="00CD4F65">
        <w:rPr>
          <w:iCs/>
        </w:rPr>
        <w:t xml:space="preserve">v Oxfordském rukopise </w:t>
      </w:r>
      <w:r w:rsidR="00235A12">
        <w:rPr>
          <w:iCs/>
        </w:rPr>
        <w:t xml:space="preserve">jako </w:t>
      </w:r>
      <w:r w:rsidR="00B92D68">
        <w:rPr>
          <w:iCs/>
        </w:rPr>
        <w:t>tomistický ek</w:t>
      </w:r>
      <w:r w:rsidR="00D27707">
        <w:rPr>
          <w:iCs/>
        </w:rPr>
        <w:t>vivale</w:t>
      </w:r>
      <w:r w:rsidR="00B92D68">
        <w:rPr>
          <w:iCs/>
        </w:rPr>
        <w:t xml:space="preserve">nt </w:t>
      </w:r>
      <w:r w:rsidR="00CD4F65">
        <w:rPr>
          <w:iCs/>
        </w:rPr>
        <w:t xml:space="preserve">Sigerova </w:t>
      </w:r>
      <w:r w:rsidR="00944AB9">
        <w:rPr>
          <w:iCs/>
        </w:rPr>
        <w:t xml:space="preserve">výkladu </w:t>
      </w:r>
      <w:r w:rsidR="00CD4F65">
        <w:rPr>
          <w:iCs/>
        </w:rPr>
        <w:t>DA III</w:t>
      </w:r>
      <w:r w:rsidR="00D27707">
        <w:rPr>
          <w:iCs/>
        </w:rPr>
        <w:t xml:space="preserve">.  </w:t>
      </w:r>
      <w:r w:rsidR="005B17D6">
        <w:rPr>
          <w:rStyle w:val="ezkurwreuab5ozgtqnkl"/>
        </w:rPr>
        <w:t>Definice</w:t>
      </w:r>
      <w:r w:rsidR="005B17D6">
        <w:t xml:space="preserve"> </w:t>
      </w:r>
      <w:r w:rsidR="005B17D6">
        <w:rPr>
          <w:rStyle w:val="ezkurwreuab5ozgtqnkl"/>
        </w:rPr>
        <w:t>osoby, kterou vytvořili</w:t>
      </w:r>
      <w:r w:rsidR="005B17D6">
        <w:t xml:space="preserve"> </w:t>
      </w:r>
      <w:r w:rsidR="005B17D6">
        <w:rPr>
          <w:rStyle w:val="ezkurwreuab5ozgtqnkl"/>
        </w:rPr>
        <w:t>Tomáš a Aegidius, je pouze neosobní nositel specifické mentální kapacity (</w:t>
      </w:r>
      <w:r w:rsidR="005B17D6" w:rsidRPr="005B17D6">
        <w:rPr>
          <w:rStyle w:val="ezkurwreuab5ozgtqnkl"/>
          <w:i/>
        </w:rPr>
        <w:t>subiectum</w:t>
      </w:r>
      <w:r w:rsidR="005B17D6">
        <w:rPr>
          <w:rStyle w:val="ezkurwreuab5ozgtqnkl"/>
        </w:rPr>
        <w:t>).</w:t>
      </w:r>
      <w:r w:rsidR="005B17D6">
        <w:rPr>
          <w:iCs/>
        </w:rPr>
        <w:t xml:space="preserve"> </w:t>
      </w:r>
      <w:r>
        <w:rPr>
          <w:iCs/>
        </w:rPr>
        <w:t xml:space="preserve">Akvinského </w:t>
      </w:r>
      <w:r w:rsidRPr="00273106">
        <w:rPr>
          <w:iCs/>
        </w:rPr>
        <w:t xml:space="preserve">syntéza </w:t>
      </w:r>
      <w:r>
        <w:rPr>
          <w:iCs/>
        </w:rPr>
        <w:t xml:space="preserve">poznání </w:t>
      </w:r>
      <w:r w:rsidR="00273602">
        <w:rPr>
          <w:iCs/>
        </w:rPr>
        <w:t xml:space="preserve">formálně </w:t>
      </w:r>
      <w:r w:rsidRPr="00273106">
        <w:rPr>
          <w:iCs/>
        </w:rPr>
        <w:t xml:space="preserve">odpovídá Albertově syntéze </w:t>
      </w:r>
      <w:r w:rsidR="00273602">
        <w:rPr>
          <w:iCs/>
        </w:rPr>
        <w:t>po</w:t>
      </w:r>
      <w:r w:rsidRPr="00273106">
        <w:rPr>
          <w:iCs/>
        </w:rPr>
        <w:t xml:space="preserve">dle CMDA danou </w:t>
      </w:r>
      <w:r>
        <w:rPr>
          <w:iCs/>
        </w:rPr>
        <w:t xml:space="preserve">v termínu </w:t>
      </w:r>
      <w:r w:rsidRPr="00273106">
        <w:rPr>
          <w:i/>
          <w:iCs/>
        </w:rPr>
        <w:t>intellectus speculativus</w:t>
      </w:r>
      <w:r>
        <w:rPr>
          <w:i/>
          <w:iCs/>
        </w:rPr>
        <w:fldChar w:fldCharType="begin"/>
      </w:r>
      <w:r>
        <w:instrText xml:space="preserve"> XE "</w:instrText>
      </w:r>
      <w:r>
        <w:rPr>
          <w:i/>
        </w:rPr>
        <w:instrText>intellectus speculativus</w:instrText>
      </w:r>
      <w:r>
        <w:instrText xml:space="preserve">" </w:instrText>
      </w:r>
      <w:r>
        <w:rPr>
          <w:i/>
          <w:iCs/>
        </w:rPr>
        <w:fldChar w:fldCharType="end"/>
      </w:r>
      <w:r w:rsidRPr="00273106">
        <w:rPr>
          <w:iCs/>
        </w:rPr>
        <w:t xml:space="preserve"> v </w:t>
      </w:r>
      <w:r w:rsidRPr="00273106">
        <w:rPr>
          <w:i/>
          <w:iCs/>
        </w:rPr>
        <w:t>De homine</w:t>
      </w:r>
      <w:r w:rsidRPr="00273106">
        <w:rPr>
          <w:iCs/>
        </w:rPr>
        <w:t xml:space="preserve"> (</w:t>
      </w:r>
      <w:r w:rsidR="089D178E">
        <w:rPr>
          <w:iCs/>
        </w:rPr>
        <w:t>OBJ II, kap. 2</w:t>
      </w:r>
      <w:r w:rsidRPr="00273106">
        <w:rPr>
          <w:iCs/>
        </w:rPr>
        <w:t xml:space="preserve">.4.2). </w:t>
      </w:r>
      <w:r w:rsidR="00273602">
        <w:rPr>
          <w:rStyle w:val="ezkurwreuab5ozgtqnkl"/>
        </w:rPr>
        <w:t>Albert</w:t>
      </w:r>
      <w:r w:rsidR="00273602">
        <w:t xml:space="preserve"> však </w:t>
      </w:r>
      <w:r w:rsidR="00273602">
        <w:rPr>
          <w:rStyle w:val="ezkurwreuab5ozgtqnkl"/>
        </w:rPr>
        <w:t>pracuje</w:t>
      </w:r>
      <w:r w:rsidR="00273602">
        <w:t xml:space="preserve"> </w:t>
      </w:r>
      <w:r w:rsidR="00273602">
        <w:rPr>
          <w:rStyle w:val="ezkurwreuab5ozgtqnkl"/>
        </w:rPr>
        <w:t>s intelektem</w:t>
      </w:r>
      <w:r w:rsidR="00273602">
        <w:t xml:space="preserve"> </w:t>
      </w:r>
      <w:r w:rsidR="00273602">
        <w:rPr>
          <w:rStyle w:val="ezkurwreuab5ozgtqnkl"/>
        </w:rPr>
        <w:t xml:space="preserve">jako </w:t>
      </w:r>
      <w:r w:rsidR="00273602" w:rsidRPr="00273602">
        <w:rPr>
          <w:rStyle w:val="ezkurwreuab5ozgtqnkl"/>
          <w:i/>
        </w:rPr>
        <w:t>tertium</w:t>
      </w:r>
      <w:r w:rsidR="00273602" w:rsidRPr="00273602">
        <w:rPr>
          <w:i/>
        </w:rPr>
        <w:t xml:space="preserve"> </w:t>
      </w:r>
      <w:r w:rsidR="00273602" w:rsidRPr="00273602">
        <w:rPr>
          <w:rStyle w:val="ezkurwreuab5ozgtqnkl"/>
        </w:rPr>
        <w:t>a</w:t>
      </w:r>
      <w:r w:rsidR="00273602" w:rsidRPr="00273602">
        <w:rPr>
          <w:rStyle w:val="ezkurwreuab5ozgtqnkl"/>
          <w:i/>
        </w:rPr>
        <w:t xml:space="preserve"> quartum genus</w:t>
      </w:r>
      <w:r w:rsidR="00273602">
        <w:t xml:space="preserve"> </w:t>
      </w:r>
      <w:r w:rsidR="00273602">
        <w:rPr>
          <w:rStyle w:val="ezkurwreuab5ozgtqnkl"/>
        </w:rPr>
        <w:t>podle CDDA</w:t>
      </w:r>
      <w:r w:rsidR="00C13D6E">
        <w:rPr>
          <w:rStyle w:val="ezkurwreuab5ozgtqnkl"/>
        </w:rPr>
        <w:t>, tedy v modu „</w:t>
      </w:r>
      <w:r w:rsidR="00C13D6E" w:rsidRPr="00882840">
        <w:rPr>
          <w:i/>
          <w:szCs w:val="24"/>
        </w:rPr>
        <w:t>ipse homo intelligit</w:t>
      </w:r>
      <w:r w:rsidR="00C13D6E">
        <w:rPr>
          <w:szCs w:val="24"/>
        </w:rPr>
        <w:t>“</w:t>
      </w:r>
      <w:r w:rsidR="00273602">
        <w:t>.</w:t>
      </w:r>
      <w:r w:rsidR="00273602">
        <w:rPr>
          <w:iCs/>
        </w:rPr>
        <w:t xml:space="preserve"> </w:t>
      </w:r>
      <w:r>
        <w:rPr>
          <w:iCs/>
        </w:rPr>
        <w:t>Tomistický intelekt je daný pouze na úrovni formy a není aktem bytí osoby v modu existenciální ipseity</w:t>
      </w:r>
      <w:r w:rsidR="00C13D6E">
        <w:rPr>
          <w:iCs/>
        </w:rPr>
        <w:t xml:space="preserve"> (</w:t>
      </w:r>
      <w:r w:rsidR="00C13D6E" w:rsidRPr="00882840">
        <w:rPr>
          <w:i/>
          <w:szCs w:val="24"/>
        </w:rPr>
        <w:t>homo intelligit</w:t>
      </w:r>
      <w:r w:rsidR="00C13D6E">
        <w:rPr>
          <w:iCs/>
        </w:rPr>
        <w:t>)</w:t>
      </w:r>
      <w:r>
        <w:rPr>
          <w:iCs/>
        </w:rPr>
        <w:t xml:space="preserve">. Proto </w:t>
      </w:r>
      <w:r w:rsidRPr="00273106">
        <w:rPr>
          <w:iCs/>
        </w:rPr>
        <w:t>Siger</w:t>
      </w:r>
      <w:r>
        <w:rPr>
          <w:iCs/>
        </w:rPr>
        <w:t xml:space="preserve"> provedl kritiku Tomáše v </w:t>
      </w:r>
      <w:r w:rsidRPr="00273106">
        <w:rPr>
          <w:i/>
          <w:lang w:eastAsia="en-US"/>
        </w:rPr>
        <w:t>De anima intellectiva</w:t>
      </w:r>
      <w:r w:rsidRPr="00273106">
        <w:rPr>
          <w:lang w:eastAsia="en-US"/>
        </w:rPr>
        <w:t xml:space="preserve"> </w:t>
      </w:r>
      <w:r>
        <w:rPr>
          <w:iCs/>
        </w:rPr>
        <w:t xml:space="preserve">a dokončil ji </w:t>
      </w:r>
      <w:r w:rsidRPr="00273106">
        <w:rPr>
          <w:iCs/>
        </w:rPr>
        <w:t xml:space="preserve">v komentáři k </w:t>
      </w:r>
      <w:r w:rsidRPr="00273106">
        <w:rPr>
          <w:i/>
          <w:iCs/>
        </w:rPr>
        <w:t>De causis</w:t>
      </w:r>
      <w:r>
        <w:rPr>
          <w:iCs/>
        </w:rPr>
        <w:t>, kde</w:t>
      </w:r>
      <w:r w:rsidRPr="00273106">
        <w:rPr>
          <w:iCs/>
        </w:rPr>
        <w:t xml:space="preserve"> vyložil klíčové pasáže o jednotě intelektu podle CMDA</w:t>
      </w:r>
      <w:r>
        <w:rPr>
          <w:iCs/>
        </w:rPr>
        <w:t xml:space="preserve"> </w:t>
      </w:r>
      <w:r w:rsidR="087758DA">
        <w:rPr>
          <w:iCs/>
        </w:rPr>
        <w:t>(kap. 4</w:t>
      </w:r>
      <w:r w:rsidRPr="00273106">
        <w:rPr>
          <w:iCs/>
        </w:rPr>
        <w:t>.4.3).</w:t>
      </w:r>
    </w:p>
    <w:p w:rsidR="08163013" w:rsidRPr="00D07872" w:rsidRDefault="08163013" w:rsidP="00F8715E">
      <w:pPr>
        <w:ind w:firstLine="397"/>
        <w:rPr>
          <w:iCs/>
        </w:rPr>
      </w:pPr>
      <w:r w:rsidRPr="00273106">
        <w:rPr>
          <w:iCs/>
        </w:rPr>
        <w:t xml:space="preserve">Další část </w:t>
      </w:r>
      <w:r w:rsidR="00793514">
        <w:rPr>
          <w:iCs/>
        </w:rPr>
        <w:t xml:space="preserve">výkladu poznání </w:t>
      </w:r>
      <w:r w:rsidR="084252DA">
        <w:rPr>
          <w:iCs/>
        </w:rPr>
        <w:t xml:space="preserve">v </w:t>
      </w:r>
      <w:r w:rsidR="084252DA" w:rsidRPr="081942A4">
        <w:rPr>
          <w:i/>
          <w:szCs w:val="24"/>
        </w:rPr>
        <w:t xml:space="preserve">De potentia </w:t>
      </w:r>
      <w:r w:rsidR="084252DA" w:rsidRPr="081942A4">
        <w:rPr>
          <w:szCs w:val="24"/>
        </w:rPr>
        <w:t xml:space="preserve">8.1 </w:t>
      </w:r>
      <w:r w:rsidRPr="00273106">
        <w:rPr>
          <w:iCs/>
        </w:rPr>
        <w:t xml:space="preserve">se postavila na rovinu výsledného univerzálního konceptu a z této obecné perspektivy dané podle </w:t>
      </w:r>
      <w:r w:rsidRPr="00273106">
        <w:rPr>
          <w:i/>
          <w:iCs/>
        </w:rPr>
        <w:t>conceptio intellectus</w:t>
      </w:r>
      <w:r w:rsidRPr="00273106">
        <w:rPr>
          <w:iCs/>
        </w:rPr>
        <w:t xml:space="preserve"> znovu zkoumá celý proces poznání. </w:t>
      </w:r>
      <w:r w:rsidR="006902A0">
        <w:rPr>
          <w:iCs/>
        </w:rPr>
        <w:t xml:space="preserve">Tentokrát analýza postupuje anachronicky od konce poznání k </w:t>
      </w:r>
      <w:r w:rsidR="006902A0">
        <w:rPr>
          <w:iCs/>
        </w:rPr>
        <w:lastRenderedPageBreak/>
        <w:t xml:space="preserve">jeho začátku. Výklad nyní sleduje postup </w:t>
      </w:r>
      <w:r w:rsidR="006902A0" w:rsidRPr="006902A0">
        <w:rPr>
          <w:i/>
          <w:iCs/>
        </w:rPr>
        <w:t>Kategorií</w:t>
      </w:r>
      <w:r w:rsidR="006902A0">
        <w:rPr>
          <w:iCs/>
        </w:rPr>
        <w:t xml:space="preserve"> v modu logické impozice, kdy dedukce běží od nadřazeného rodu a jde ke species určenému logickou supozicí. V případě Tomáše ovšem chybí metafyzická impozice intelektu jako specifické schopnosti v rámci </w:t>
      </w:r>
      <w:r w:rsidR="006902A0" w:rsidRPr="006902A0">
        <w:rPr>
          <w:i/>
          <w:iCs/>
        </w:rPr>
        <w:t>anima intellectiva</w:t>
      </w:r>
      <w:r w:rsidR="00F8715E">
        <w:rPr>
          <w:iCs/>
        </w:rPr>
        <w:t xml:space="preserve">. </w:t>
      </w:r>
      <w:r w:rsidRPr="00273106">
        <w:rPr>
          <w:iCs/>
        </w:rPr>
        <w:t xml:space="preserve">Výsledkem je </w:t>
      </w:r>
      <w:r>
        <w:rPr>
          <w:iCs/>
        </w:rPr>
        <w:t>komplexní definice univerzálně daného konceptu</w:t>
      </w:r>
      <w:r w:rsidR="005C700D">
        <w:rPr>
          <w:iCs/>
        </w:rPr>
        <w:t xml:space="preserve"> intelektu</w:t>
      </w:r>
      <w:r>
        <w:rPr>
          <w:iCs/>
        </w:rPr>
        <w:t xml:space="preserve">, který se třikrát odlišuje </w:t>
      </w:r>
      <w:r w:rsidRPr="00273106">
        <w:rPr>
          <w:iCs/>
        </w:rPr>
        <w:t>od všech předešlých procesů poznání vyjmenovaných výše</w:t>
      </w:r>
      <w:r>
        <w:rPr>
          <w:iCs/>
        </w:rPr>
        <w:t xml:space="preserve"> (</w:t>
      </w:r>
      <w:r w:rsidRPr="002F41D5">
        <w:rPr>
          <w:i/>
        </w:rPr>
        <w:t>conceptio a tribus praedictis differt</w:t>
      </w:r>
      <w:r>
        <w:rPr>
          <w:iCs/>
        </w:rPr>
        <w:t>)</w:t>
      </w:r>
      <w:r w:rsidRPr="00273106">
        <w:rPr>
          <w:iCs/>
        </w:rPr>
        <w:t xml:space="preserve">. </w:t>
      </w:r>
      <w:r>
        <w:rPr>
          <w:iCs/>
        </w:rPr>
        <w:t>Rozbor ukazuje</w:t>
      </w:r>
      <w:r w:rsidRPr="00273106">
        <w:rPr>
          <w:iCs/>
        </w:rPr>
        <w:t xml:space="preserve"> zásadní rozdíly mezi různými složkami poznání</w:t>
      </w:r>
      <w:r>
        <w:rPr>
          <w:iCs/>
        </w:rPr>
        <w:fldChar w:fldCharType="begin"/>
      </w:r>
      <w:r>
        <w:instrText xml:space="preserve"> XE "</w:instrText>
      </w:r>
      <w:r w:rsidRPr="00701524">
        <w:instrText>intelekt:Akvinský</w:instrText>
      </w:r>
      <w:r>
        <w:instrText xml:space="preserve">" </w:instrText>
      </w:r>
      <w:r>
        <w:rPr>
          <w:iCs/>
        </w:rPr>
        <w:fldChar w:fldCharType="end"/>
      </w:r>
      <w:r w:rsidRPr="00273106">
        <w:rPr>
          <w:iCs/>
        </w:rPr>
        <w:t>.</w:t>
      </w:r>
    </w:p>
    <w:p w:rsidR="08163013" w:rsidRPr="00BC14B7" w:rsidRDefault="08163013" w:rsidP="08163013">
      <w:pPr>
        <w:pStyle w:val="Citace"/>
        <w:rPr>
          <w:noProof/>
          <w:lang w:val="cs-CZ"/>
        </w:rPr>
      </w:pPr>
      <w:r w:rsidRPr="00273106">
        <w:rPr>
          <w:noProof/>
          <w:lang w:val="cs-CZ"/>
        </w:rPr>
        <w:t>„</w:t>
      </w:r>
      <w:r>
        <w:rPr>
          <w:noProof/>
          <w:lang w:val="cs-CZ"/>
        </w:rPr>
        <w:t>Poznání v univerzálním pojmu se liší od předešlých tří etap. Jednak od poznané věci, protože poznaná věc je dána mimo intelekt</w:t>
      </w:r>
      <w:r w:rsidR="00F95B00">
        <w:rPr>
          <w:noProof/>
          <w:lang w:val="cs-CZ"/>
        </w:rPr>
        <w:t xml:space="preserve"> (</w:t>
      </w:r>
      <w:r w:rsidR="00F95B00" w:rsidRPr="00F95B00">
        <w:rPr>
          <w:i/>
          <w:noProof/>
        </w:rPr>
        <w:t>res intellecta est interdum extra intellectum</w:t>
      </w:r>
      <w:r w:rsidR="00F95B00">
        <w:rPr>
          <w:noProof/>
          <w:lang w:val="cs-CZ"/>
        </w:rPr>
        <w:t>)</w:t>
      </w:r>
      <w:r>
        <w:rPr>
          <w:noProof/>
          <w:lang w:val="cs-CZ"/>
        </w:rPr>
        <w:t>, zatímco poznání existuje pouze v intelektu. Dále platí, že univerzální pojem se vztahuje k</w:t>
      </w:r>
      <w:r w:rsidR="00F95B00">
        <w:rPr>
          <w:noProof/>
          <w:lang w:val="cs-CZ"/>
        </w:rPr>
        <w:t xml:space="preserve"> reálné </w:t>
      </w:r>
      <w:r>
        <w:rPr>
          <w:noProof/>
          <w:lang w:val="cs-CZ"/>
        </w:rPr>
        <w:t>věci</w:t>
      </w:r>
      <w:r w:rsidR="00F95B00">
        <w:rPr>
          <w:noProof/>
          <w:lang w:val="cs-CZ"/>
        </w:rPr>
        <w:t>, která má být poznána (</w:t>
      </w:r>
      <w:r w:rsidR="00F95B00" w:rsidRPr="00F95B00">
        <w:rPr>
          <w:i/>
          <w:noProof/>
        </w:rPr>
        <w:t>conceptio intellectus ordinatur ad rem intellectam</w:t>
      </w:r>
      <w:r w:rsidR="00F95B00">
        <w:rPr>
          <w:noProof/>
          <w:lang w:val="cs-CZ"/>
        </w:rPr>
        <w:t>)</w:t>
      </w:r>
      <w:r>
        <w:rPr>
          <w:noProof/>
          <w:lang w:val="cs-CZ"/>
        </w:rPr>
        <w:t xml:space="preserve"> jako </w:t>
      </w:r>
      <w:r w:rsidR="00DF7D24">
        <w:rPr>
          <w:noProof/>
          <w:lang w:val="cs-CZ"/>
        </w:rPr>
        <w:t>konečný cíl poznání</w:t>
      </w:r>
      <w:r>
        <w:rPr>
          <w:noProof/>
          <w:lang w:val="cs-CZ"/>
        </w:rPr>
        <w:t>. Kvůli tomu totiž intelekt v sobě formuje koncept věci</w:t>
      </w:r>
      <w:r w:rsidR="00F95B00">
        <w:rPr>
          <w:noProof/>
          <w:lang w:val="cs-CZ"/>
        </w:rPr>
        <w:t xml:space="preserve"> (</w:t>
      </w:r>
      <w:r w:rsidR="00F95B00" w:rsidRPr="00F95B00">
        <w:rPr>
          <w:i/>
          <w:noProof/>
        </w:rPr>
        <w:t>intellectu</w:t>
      </w:r>
      <w:r w:rsidR="00F95B00">
        <w:rPr>
          <w:i/>
          <w:noProof/>
        </w:rPr>
        <w:t>s conceptionem rei in se format</w:t>
      </w:r>
      <w:r w:rsidR="00F95B00">
        <w:rPr>
          <w:noProof/>
          <w:lang w:val="cs-CZ"/>
        </w:rPr>
        <w:t>)</w:t>
      </w:r>
      <w:r>
        <w:rPr>
          <w:noProof/>
          <w:lang w:val="cs-CZ"/>
        </w:rPr>
        <w:t>, aby poznal věc uchopenou</w:t>
      </w:r>
      <w:r w:rsidRPr="00F82C29">
        <w:rPr>
          <w:noProof/>
          <w:lang w:val="cs-CZ"/>
        </w:rPr>
        <w:t xml:space="preserve"> </w:t>
      </w:r>
      <w:r>
        <w:rPr>
          <w:noProof/>
          <w:lang w:val="cs-CZ"/>
        </w:rPr>
        <w:t xml:space="preserve">rozumem.“ </w:t>
      </w:r>
      <w:r>
        <w:rPr>
          <w:rStyle w:val="Znakapoznpodarou"/>
        </w:rPr>
        <w:footnoteReference w:id="313"/>
      </w:r>
    </w:p>
    <w:p w:rsidR="08163013" w:rsidRPr="00273106" w:rsidRDefault="08163013" w:rsidP="08163013">
      <w:r w:rsidRPr="00273106">
        <w:t>Systém tří diferencí odděluje výsledný univerzální význam v pojmu (</w:t>
      </w:r>
      <w:r w:rsidRPr="00273106">
        <w:rPr>
          <w:i/>
        </w:rPr>
        <w:t>conceptio</w:t>
      </w:r>
      <w:r w:rsidRPr="00273106">
        <w:t xml:space="preserve">) od zbylých třech složek. </w:t>
      </w:r>
      <w:r>
        <w:t xml:space="preserve">Citát </w:t>
      </w:r>
      <w:r w:rsidRPr="00273106">
        <w:t>přesně definuje jejich roli vzhledem k výslednému univerzálnímu významu určujícímu celý proces poznání. První rozdíl odmítá objektivně pojaté jsoucno třetího druhu propagované v</w:t>
      </w:r>
      <w:r>
        <w:t>e</w:t>
      </w:r>
      <w:r w:rsidRPr="00273106">
        <w:t xml:space="preserve"> druhé</w:t>
      </w:r>
      <w:r>
        <w:t>m</w:t>
      </w:r>
      <w:r w:rsidRPr="00273106">
        <w:t xml:space="preserve"> averroismu. Poznávaná věc (</w:t>
      </w:r>
      <w:r w:rsidRPr="00273106">
        <w:rPr>
          <w:i/>
        </w:rPr>
        <w:t>res intellecta</w:t>
      </w:r>
      <w:r w:rsidRPr="00273106">
        <w:t>) je dána mimo intelekt jako cíl poznání (</w:t>
      </w:r>
      <w:r w:rsidRPr="00273106">
        <w:rPr>
          <w:i/>
        </w:rPr>
        <w:t>sicut ad finem</w:t>
      </w:r>
      <w:r w:rsidRPr="00273106">
        <w:t>) a poznávaný význam existuje pouze v intelektu (</w:t>
      </w:r>
      <w:r>
        <w:rPr>
          <w:i/>
        </w:rPr>
        <w:t>conceptio</w:t>
      </w:r>
      <w:r w:rsidRPr="00273106">
        <w:rPr>
          <w:i/>
        </w:rPr>
        <w:t>...non est nisi in intellectu</w:t>
      </w:r>
      <w:r w:rsidRPr="00273106">
        <w:t xml:space="preserve">). </w:t>
      </w:r>
      <w:r>
        <w:t>Externí věc uchopená intelektem v jemu vlastním modu a výkonu tvoří koncept jako cíl poznání (</w:t>
      </w:r>
      <w:r w:rsidRPr="005227A7">
        <w:rPr>
          <w:i/>
        </w:rPr>
        <w:t>ad rem intellectam sicut ad finem</w:t>
      </w:r>
      <w:r>
        <w:t xml:space="preserve">). </w:t>
      </w:r>
      <w:r w:rsidRPr="00273106">
        <w:t xml:space="preserve">To sice tvrdil druhý averroismus také, ale </w:t>
      </w:r>
      <w:r>
        <w:t xml:space="preserve">našel </w:t>
      </w:r>
      <w:r w:rsidRPr="00273106">
        <w:t xml:space="preserve">objektivního prostředníka mezi oběma rovinami v podobě různých druhů </w:t>
      </w:r>
      <w:r w:rsidRPr="005227A7">
        <w:rPr>
          <w:i/>
        </w:rPr>
        <w:t>tertium ens</w:t>
      </w:r>
      <w:r>
        <w:rPr>
          <w:i/>
        </w:rPr>
        <w:fldChar w:fldCharType="begin"/>
      </w:r>
      <w:r>
        <w:instrText xml:space="preserve"> XE "</w:instrText>
      </w:r>
      <w:r w:rsidRPr="002F10B4">
        <w:rPr>
          <w:rStyle w:val="Zvraznn"/>
        </w:rPr>
        <w:instrText>tertium ens</w:instrText>
      </w:r>
      <w:r>
        <w:instrText xml:space="preserve">" </w:instrText>
      </w:r>
      <w:r>
        <w:rPr>
          <w:i/>
        </w:rPr>
        <w:fldChar w:fldCharType="end"/>
      </w:r>
      <w:r>
        <w:t>, které nakonec umístil přímo do reálných věcí a do boží mysli</w:t>
      </w:r>
      <w:r w:rsidRPr="00273106">
        <w:t xml:space="preserve">. Text v dalším kroku řadí </w:t>
      </w:r>
      <w:r>
        <w:t xml:space="preserve">individuální </w:t>
      </w:r>
      <w:r w:rsidR="00962190">
        <w:rPr>
          <w:i/>
        </w:rPr>
        <w:t>species</w:t>
      </w:r>
      <w:r w:rsidRPr="00273106">
        <w:t xml:space="preserve"> pouze do činnosti intelektu a odlišuje jejich statut od výsledného konceptu.</w:t>
      </w:r>
    </w:p>
    <w:p w:rsidR="08163013" w:rsidRDefault="08163013" w:rsidP="08163013">
      <w:pPr>
        <w:pStyle w:val="Citace"/>
        <w:rPr>
          <w:noProof/>
          <w:lang w:val="cs-CZ"/>
        </w:rPr>
      </w:pPr>
      <w:r w:rsidRPr="00273106">
        <w:rPr>
          <w:noProof/>
          <w:lang w:val="cs-CZ"/>
        </w:rPr>
        <w:t>„</w:t>
      </w:r>
      <w:r>
        <w:rPr>
          <w:noProof/>
          <w:lang w:val="cs-CZ"/>
        </w:rPr>
        <w:t xml:space="preserve">Pojem se liší také od inteligibilní </w:t>
      </w:r>
      <w:r w:rsidR="00962190">
        <w:rPr>
          <w:i/>
          <w:noProof/>
          <w:lang w:val="cs-CZ"/>
        </w:rPr>
        <w:t>species</w:t>
      </w:r>
      <w:r>
        <w:rPr>
          <w:noProof/>
          <w:lang w:val="cs-CZ"/>
        </w:rPr>
        <w:t xml:space="preserve">. Je to proto, že inteligibilní </w:t>
      </w:r>
      <w:r w:rsidR="00962190">
        <w:rPr>
          <w:i/>
          <w:noProof/>
          <w:lang w:val="cs-CZ"/>
        </w:rPr>
        <w:t>species</w:t>
      </w:r>
      <w:r>
        <w:rPr>
          <w:noProof/>
          <w:lang w:val="cs-CZ"/>
        </w:rPr>
        <w:t>, skrze kterou se intelekt stává aktuálním (</w:t>
      </w:r>
      <w:r w:rsidRPr="00371C02">
        <w:rPr>
          <w:i/>
          <w:noProof/>
          <w:lang w:val="cs-CZ"/>
        </w:rPr>
        <w:t>qua fit intellectus in actu</w:t>
      </w:r>
      <w:r>
        <w:rPr>
          <w:noProof/>
          <w:lang w:val="cs-CZ"/>
        </w:rPr>
        <w:t xml:space="preserve">), se definuje jako princip činnosti intelektu, protože vše, co </w:t>
      </w:r>
      <w:r>
        <w:rPr>
          <w:noProof/>
          <w:lang w:val="cs-CZ"/>
        </w:rPr>
        <w:lastRenderedPageBreak/>
        <w:t xml:space="preserve">jedná, tak činí vzhledem k tomu, co dáno aktuálně. Aktualita je ale dána skrze nějakou formu, která </w:t>
      </w:r>
      <w:r w:rsidR="00F078FF">
        <w:rPr>
          <w:noProof/>
          <w:lang w:val="cs-CZ"/>
        </w:rPr>
        <w:t xml:space="preserve">představuje aktivně jednající </w:t>
      </w:r>
      <w:r>
        <w:rPr>
          <w:noProof/>
          <w:lang w:val="cs-CZ"/>
        </w:rPr>
        <w:t>princip</w:t>
      </w:r>
      <w:r w:rsidR="001A7820">
        <w:rPr>
          <w:noProof/>
          <w:lang w:val="cs-CZ"/>
        </w:rPr>
        <w:t xml:space="preserve"> v </w:t>
      </w:r>
      <w:r>
        <w:rPr>
          <w:noProof/>
          <w:lang w:val="cs-CZ"/>
        </w:rPr>
        <w:t>intelektu.“ </w:t>
      </w:r>
      <w:r>
        <w:rPr>
          <w:rStyle w:val="Znakapoznpodarou"/>
        </w:rPr>
        <w:footnoteReference w:id="314"/>
      </w:r>
    </w:p>
    <w:p w:rsidR="006773BE" w:rsidRDefault="00077B67" w:rsidP="08163013">
      <w:r>
        <w:t xml:space="preserve">Inteligibilní </w:t>
      </w:r>
      <w:r w:rsidRPr="004D7028">
        <w:t>species</w:t>
      </w:r>
      <w:r w:rsidR="006028F1">
        <w:rPr>
          <w:i/>
        </w:rPr>
        <w:fldChar w:fldCharType="begin"/>
      </w:r>
      <w:r w:rsidR="006028F1">
        <w:instrText xml:space="preserve"> XE "</w:instrText>
      </w:r>
      <w:r w:rsidR="006028F1" w:rsidRPr="00DD403C">
        <w:rPr>
          <w:i/>
        </w:rPr>
        <w:instrText>species intelligibilis:</w:instrText>
      </w:r>
      <w:r w:rsidR="006028F1" w:rsidRPr="00DD403C">
        <w:instrText>A</w:instrText>
      </w:r>
      <w:r w:rsidR="006028F1">
        <w:instrText xml:space="preserve">kvinský" </w:instrText>
      </w:r>
      <w:r w:rsidR="006028F1">
        <w:rPr>
          <w:i/>
        </w:rPr>
        <w:fldChar w:fldCharType="end"/>
      </w:r>
      <w:r w:rsidR="006028F1">
        <w:rPr>
          <w:i/>
        </w:rPr>
        <w:t xml:space="preserve"> </w:t>
      </w:r>
      <w:r>
        <w:t>dané skrze intencionalitu intelektu tvoří aktuální p</w:t>
      </w:r>
      <w:r w:rsidR="004D7028">
        <w:t>oznávající</w:t>
      </w:r>
      <w:r>
        <w:t xml:space="preserve"> formu. Jejich aktuální stav </w:t>
      </w:r>
      <w:r w:rsidR="08163013" w:rsidRPr="00273106">
        <w:t>tvoří z hlediska poznání Boethiův akt bytí (</w:t>
      </w:r>
      <w:r w:rsidR="08163013" w:rsidRPr="00273106">
        <w:rPr>
          <w:i/>
        </w:rPr>
        <w:t>quo est</w:t>
      </w:r>
      <w:r w:rsidR="08163013">
        <w:rPr>
          <w:i/>
        </w:rPr>
        <w:fldChar w:fldCharType="begin"/>
      </w:r>
      <w:r w:rsidR="08163013">
        <w:instrText xml:space="preserve"> XE "</w:instrText>
      </w:r>
      <w:r w:rsidR="08163013" w:rsidRPr="003C4F2E">
        <w:rPr>
          <w:i/>
        </w:rPr>
        <w:instrText>quo est</w:instrText>
      </w:r>
      <w:r w:rsidR="08163013">
        <w:instrText xml:space="preserve">" </w:instrText>
      </w:r>
      <w:r w:rsidR="08163013">
        <w:rPr>
          <w:i/>
        </w:rPr>
        <w:fldChar w:fldCharType="end"/>
      </w:r>
      <w:r>
        <w:t>). I</w:t>
      </w:r>
      <w:r w:rsidRPr="00273106">
        <w:t xml:space="preserve">ntelekt přechází z potenciality do aktuality </w:t>
      </w:r>
      <w:r w:rsidR="00E70801">
        <w:t>skrze recepci t</w:t>
      </w:r>
      <w:r w:rsidR="0029486C">
        <w:t>akto aktua</w:t>
      </w:r>
      <w:r w:rsidR="00E70801">
        <w:t xml:space="preserve">lizovaných </w:t>
      </w:r>
      <w:r w:rsidRPr="00077B67">
        <w:t>s</w:t>
      </w:r>
      <w:r w:rsidR="00962190" w:rsidRPr="00077B67">
        <w:t>pecies</w:t>
      </w:r>
      <w:r>
        <w:t xml:space="preserve"> </w:t>
      </w:r>
      <w:r w:rsidR="08163013" w:rsidRPr="00273106">
        <w:t>(</w:t>
      </w:r>
      <w:r w:rsidR="00962190">
        <w:rPr>
          <w:i/>
        </w:rPr>
        <w:t>species</w:t>
      </w:r>
      <w:r w:rsidR="08163013" w:rsidRPr="00273106">
        <w:rPr>
          <w:i/>
        </w:rPr>
        <w:t xml:space="preserve"> intelligibilis, qua fit intellectus in actu</w:t>
      </w:r>
      <w:r w:rsidR="08163013" w:rsidRPr="00273106">
        <w:t xml:space="preserve">). </w:t>
      </w:r>
      <w:r w:rsidR="00397DA1">
        <w:t>Akvinský tím jasně říká modernistům, že i</w:t>
      </w:r>
      <w:r w:rsidR="08163013">
        <w:t xml:space="preserve">ntelekt nemá vlastní aktualitu a získává ji tím, že </w:t>
      </w:r>
      <w:r w:rsidR="00397DA1">
        <w:t xml:space="preserve">přijímá </w:t>
      </w:r>
      <w:r w:rsidR="00962190">
        <w:rPr>
          <w:i/>
        </w:rPr>
        <w:t>species</w:t>
      </w:r>
      <w:r w:rsidR="00397DA1">
        <w:rPr>
          <w:i/>
        </w:rPr>
        <w:t xml:space="preserve"> </w:t>
      </w:r>
      <w:r w:rsidR="00397DA1" w:rsidRPr="00397DA1">
        <w:rPr>
          <w:i/>
        </w:rPr>
        <w:t>inteligibilis</w:t>
      </w:r>
      <w:r w:rsidR="08163013">
        <w:t xml:space="preserve">. </w:t>
      </w:r>
      <w:r w:rsidR="005B2434">
        <w:rPr>
          <w:rStyle w:val="ezkurwreuab5ozgtqnkl"/>
        </w:rPr>
        <w:t>Na</w:t>
      </w:r>
      <w:r w:rsidR="005B2434">
        <w:t xml:space="preserve"> </w:t>
      </w:r>
      <w:r w:rsidR="005B2434">
        <w:rPr>
          <w:rStyle w:val="ezkurwreuab5ozgtqnkl"/>
        </w:rPr>
        <w:t>rozdíl</w:t>
      </w:r>
      <w:r w:rsidR="005B2434">
        <w:t xml:space="preserve"> </w:t>
      </w:r>
      <w:r w:rsidR="005B2434">
        <w:rPr>
          <w:rStyle w:val="ezkurwreuab5ozgtqnkl"/>
        </w:rPr>
        <w:t>od Singera</w:t>
      </w:r>
      <w:r w:rsidR="005B2434">
        <w:t xml:space="preserve"> </w:t>
      </w:r>
      <w:r w:rsidR="005B2434">
        <w:rPr>
          <w:rStyle w:val="ezkurwreuab5ozgtqnkl"/>
        </w:rPr>
        <w:t>zde</w:t>
      </w:r>
      <w:r w:rsidR="005B2434">
        <w:t xml:space="preserve"> </w:t>
      </w:r>
      <w:r w:rsidR="005B2434">
        <w:rPr>
          <w:rStyle w:val="ezkurwreuab5ozgtqnkl"/>
        </w:rPr>
        <w:t>neexistuje jasná</w:t>
      </w:r>
      <w:r w:rsidR="005B2434">
        <w:t xml:space="preserve"> </w:t>
      </w:r>
      <w:r w:rsidR="005B2434">
        <w:rPr>
          <w:rStyle w:val="ezkurwreuab5ozgtqnkl"/>
        </w:rPr>
        <w:t>souvislost</w:t>
      </w:r>
      <w:r w:rsidR="005B2434">
        <w:t xml:space="preserve"> </w:t>
      </w:r>
      <w:r w:rsidR="005B2434">
        <w:rPr>
          <w:rStyle w:val="ezkurwreuab5ozgtqnkl"/>
        </w:rPr>
        <w:t xml:space="preserve">se </w:t>
      </w:r>
      <w:r w:rsidR="005B2434" w:rsidRPr="005B2434">
        <w:rPr>
          <w:rStyle w:val="ezkurwreuab5ozgtqnkl"/>
          <w:i/>
        </w:rPr>
        <w:t>species sensibilis</w:t>
      </w:r>
      <w:r w:rsidR="005B2434">
        <w:rPr>
          <w:rStyle w:val="ezkurwreuab5ozgtqnkl"/>
        </w:rPr>
        <w:t>, která provádí první</w:t>
      </w:r>
      <w:r w:rsidR="005B2434">
        <w:t xml:space="preserve"> </w:t>
      </w:r>
      <w:r w:rsidR="005B2434">
        <w:rPr>
          <w:rStyle w:val="ezkurwreuab5ozgtqnkl"/>
        </w:rPr>
        <w:t>fázi</w:t>
      </w:r>
      <w:r w:rsidR="005B2434">
        <w:t xml:space="preserve"> </w:t>
      </w:r>
      <w:r w:rsidR="005B2434">
        <w:rPr>
          <w:rStyle w:val="ezkurwreuab5ozgtqnkl"/>
        </w:rPr>
        <w:t>aktualizace</w:t>
      </w:r>
      <w:r w:rsidR="005B2434">
        <w:t xml:space="preserve"> </w:t>
      </w:r>
      <w:r w:rsidR="005B2434">
        <w:rPr>
          <w:rStyle w:val="ezkurwreuab5ozgtqnkl"/>
        </w:rPr>
        <w:t>intelektu</w:t>
      </w:r>
      <w:r w:rsidR="005B2434">
        <w:t xml:space="preserve"> </w:t>
      </w:r>
      <w:r w:rsidR="005B2434">
        <w:rPr>
          <w:rStyle w:val="ezkurwreuab5ozgtqnkl"/>
        </w:rPr>
        <w:t>ve scénáři</w:t>
      </w:r>
      <w:r w:rsidR="005B2434">
        <w:t xml:space="preserve"> </w:t>
      </w:r>
      <w:r w:rsidR="005B2434">
        <w:rPr>
          <w:rStyle w:val="ezkurwreuab5ozgtqnkl"/>
        </w:rPr>
        <w:t>CMDA</w:t>
      </w:r>
      <w:r w:rsidR="005B2434">
        <w:t xml:space="preserve">. </w:t>
      </w:r>
      <w:r w:rsidR="08691300">
        <w:t>Tato vynechávka m</w:t>
      </w:r>
      <w:r w:rsidR="00D73C43">
        <w:t xml:space="preserve">á zásadní význam v debatě Siger versus </w:t>
      </w:r>
      <w:r w:rsidR="08691300">
        <w:t xml:space="preserve">Akvinský v roce 1270. Citát ukazuje, že </w:t>
      </w:r>
      <w:r w:rsidR="00962190">
        <w:rPr>
          <w:i/>
        </w:rPr>
        <w:t>species</w:t>
      </w:r>
      <w:r w:rsidR="08691300" w:rsidRPr="00273106">
        <w:rPr>
          <w:i/>
        </w:rPr>
        <w:t xml:space="preserve"> intelligibilis</w:t>
      </w:r>
      <w:r w:rsidR="08691300">
        <w:rPr>
          <w:i/>
        </w:rPr>
        <w:t xml:space="preserve"> </w:t>
      </w:r>
      <w:r w:rsidR="08691300">
        <w:t>má vlastní aktualitu danou ve výkonu poznání (</w:t>
      </w:r>
      <w:r w:rsidR="08691300" w:rsidRPr="08276046">
        <w:rPr>
          <w:i/>
        </w:rPr>
        <w:t>qua</w:t>
      </w:r>
      <w:r w:rsidR="08691300">
        <w:t xml:space="preserve"> </w:t>
      </w:r>
      <w:r w:rsidR="08691300" w:rsidRPr="08276046">
        <w:rPr>
          <w:i/>
        </w:rPr>
        <w:t>fit</w:t>
      </w:r>
      <w:r w:rsidR="08691300">
        <w:t xml:space="preserve">). Pak </w:t>
      </w:r>
      <w:r w:rsidR="08691300" w:rsidRPr="00273106">
        <w:t xml:space="preserve">tvoří </w:t>
      </w:r>
      <w:r w:rsidR="00962190">
        <w:rPr>
          <w:i/>
        </w:rPr>
        <w:t>species</w:t>
      </w:r>
      <w:r w:rsidR="08691300" w:rsidRPr="00273106">
        <w:rPr>
          <w:i/>
        </w:rPr>
        <w:t xml:space="preserve"> intelligibilis</w:t>
      </w:r>
      <w:r w:rsidR="08691300" w:rsidRPr="00273106">
        <w:t xml:space="preserve"> </w:t>
      </w:r>
      <w:r w:rsidR="08691300">
        <w:t>p</w:t>
      </w:r>
      <w:r w:rsidR="08691300" w:rsidRPr="00273106">
        <w:t xml:space="preserve">rincip </w:t>
      </w:r>
      <w:r w:rsidR="08691300">
        <w:t xml:space="preserve">aktu poznání v jeho existenciálním výkonu </w:t>
      </w:r>
      <w:r w:rsidR="08691300" w:rsidRPr="00273106">
        <w:t>(</w:t>
      </w:r>
      <w:r w:rsidR="08691300" w:rsidRPr="00273106">
        <w:rPr>
          <w:i/>
        </w:rPr>
        <w:t>principium actionis intellectus</w:t>
      </w:r>
      <w:r w:rsidR="08691300" w:rsidRPr="00273106">
        <w:t>)</w:t>
      </w:r>
      <w:r w:rsidR="08691300">
        <w:t xml:space="preserve">. Tím došlo k odlišení </w:t>
      </w:r>
      <w:r w:rsidR="00962190" w:rsidRPr="00AB200A">
        <w:t>species</w:t>
      </w:r>
      <w:r w:rsidR="08691300">
        <w:t xml:space="preserve"> jako aktu poznání od jeho výsledného produktu jako poznatku (</w:t>
      </w:r>
      <w:r w:rsidR="08691300">
        <w:rPr>
          <w:i/>
        </w:rPr>
        <w:t>conceptio</w:t>
      </w:r>
      <w:r w:rsidR="08691300">
        <w:t xml:space="preserve">). </w:t>
      </w:r>
      <w:r w:rsidR="006773BE">
        <w:t>Rozdíl mezi aktem (</w:t>
      </w:r>
      <w:r w:rsidR="006773BE">
        <w:rPr>
          <w:i/>
        </w:rPr>
        <w:t>species</w:t>
      </w:r>
      <w:r w:rsidR="006773BE" w:rsidRPr="00273106">
        <w:rPr>
          <w:i/>
        </w:rPr>
        <w:t xml:space="preserve"> intelligibilis</w:t>
      </w:r>
      <w:r w:rsidR="006773BE">
        <w:t>) a jeho produktem (</w:t>
      </w:r>
      <w:r w:rsidR="006773BE">
        <w:rPr>
          <w:i/>
        </w:rPr>
        <w:t>conceptio</w:t>
      </w:r>
      <w:r w:rsidR="006773BE">
        <w:t xml:space="preserve">) je nyní jasně daný. Poznávací forma jako </w:t>
      </w:r>
      <w:r w:rsidR="00962190">
        <w:rPr>
          <w:i/>
        </w:rPr>
        <w:t>species</w:t>
      </w:r>
      <w:r w:rsidR="08691300" w:rsidRPr="00273106">
        <w:rPr>
          <w:i/>
        </w:rPr>
        <w:t xml:space="preserve"> </w:t>
      </w:r>
      <w:r w:rsidR="08691300" w:rsidRPr="00847DC5">
        <w:rPr>
          <w:i/>
        </w:rPr>
        <w:t>intelligibilis</w:t>
      </w:r>
      <w:r w:rsidR="08691300" w:rsidRPr="00847DC5">
        <w:t xml:space="preserve"> </w:t>
      </w:r>
      <w:r w:rsidR="006773BE">
        <w:t>je daná</w:t>
      </w:r>
      <w:r w:rsidR="00AB200A">
        <w:t xml:space="preserve"> </w:t>
      </w:r>
      <w:r w:rsidR="006773BE">
        <w:t xml:space="preserve">vzhledem k intelektu </w:t>
      </w:r>
      <w:r w:rsidR="00AB200A">
        <w:t>v</w:t>
      </w:r>
      <w:r w:rsidR="006773BE">
        <w:t xml:space="preserve"> aktualizačním </w:t>
      </w:r>
      <w:r w:rsidR="00AB200A">
        <w:t>modu „</w:t>
      </w:r>
      <w:r w:rsidR="00AB200A" w:rsidRPr="00AB200A">
        <w:rPr>
          <w:i/>
        </w:rPr>
        <w:t>quo est</w:t>
      </w:r>
      <w:r w:rsidR="00AB200A">
        <w:t xml:space="preserve">“ </w:t>
      </w:r>
      <w:r w:rsidR="006773BE">
        <w:t xml:space="preserve">a tím supluje intelekt jako </w:t>
      </w:r>
      <w:r w:rsidR="08691300" w:rsidRPr="00847DC5">
        <w:rPr>
          <w:i/>
        </w:rPr>
        <w:t xml:space="preserve">tertium </w:t>
      </w:r>
      <w:r w:rsidR="00962190">
        <w:rPr>
          <w:i/>
        </w:rPr>
        <w:t>genus</w:t>
      </w:r>
      <w:r w:rsidR="006773BE">
        <w:t xml:space="preserve"> v CMDA. Tato forma nemůže být zaměněna za </w:t>
      </w:r>
      <w:r w:rsidR="08691300">
        <w:t>výsledným poznat</w:t>
      </w:r>
      <w:r w:rsidR="006773BE">
        <w:t>ek</w:t>
      </w:r>
      <w:r w:rsidR="08691300">
        <w:t xml:space="preserve"> daným v univerzálním modu </w:t>
      </w:r>
      <w:r w:rsidR="00AB200A">
        <w:t>„</w:t>
      </w:r>
      <w:r w:rsidR="08691300" w:rsidRPr="08D66E2C">
        <w:rPr>
          <w:i/>
        </w:rPr>
        <w:t>quod</w:t>
      </w:r>
      <w:r w:rsidR="08691300">
        <w:t xml:space="preserve"> </w:t>
      </w:r>
      <w:r w:rsidR="00AB200A" w:rsidRPr="00DC2202">
        <w:rPr>
          <w:i/>
        </w:rPr>
        <w:t>est</w:t>
      </w:r>
      <w:r w:rsidR="00AB200A">
        <w:t>“</w:t>
      </w:r>
      <w:r w:rsidR="006773BE">
        <w:t xml:space="preserve">, který supluje intelekt jako </w:t>
      </w:r>
      <w:r w:rsidR="08691300" w:rsidRPr="00847DC5">
        <w:rPr>
          <w:i/>
        </w:rPr>
        <w:t xml:space="preserve">quartum </w:t>
      </w:r>
      <w:r w:rsidR="00962190">
        <w:rPr>
          <w:i/>
        </w:rPr>
        <w:t>genus</w:t>
      </w:r>
      <w:r w:rsidR="006773BE">
        <w:t xml:space="preserve"> v CMDA</w:t>
      </w:r>
      <w:r w:rsidR="08691300">
        <w:t xml:space="preserve">. Tento rozdíl v obou rodech Akvinský nemá z CMDA, ale z Albertova výkladu CMDA, který </w:t>
      </w:r>
      <w:r w:rsidR="006773BE">
        <w:t xml:space="preserve">si upravil do vlastního aristotelského scénáře. Za tento výkon se stal </w:t>
      </w:r>
      <w:r w:rsidR="006773BE" w:rsidRPr="006773BE">
        <w:rPr>
          <w:i/>
        </w:rPr>
        <w:t>Expositor Novus</w:t>
      </w:r>
      <w:r w:rsidR="006773BE">
        <w:rPr>
          <w:i/>
        </w:rPr>
        <w:t xml:space="preserve"> </w:t>
      </w:r>
      <w:r w:rsidR="006773BE">
        <w:t xml:space="preserve">pro semiaverroisty jako Aegidius. </w:t>
      </w:r>
      <w:r w:rsidR="08691300">
        <w:t>Proto Siger kritizuje oba dominikány za špatné pochopení aktu poznání reálné os</w:t>
      </w:r>
      <w:r w:rsidR="006773BE">
        <w:t>oby, ale pokaždé z jiné pozice.</w:t>
      </w:r>
      <w:r w:rsidR="00C37B19">
        <w:t xml:space="preserve"> </w:t>
      </w:r>
      <w:r w:rsidR="00C37B19">
        <w:rPr>
          <w:rStyle w:val="ezkurwreuab5ozgtqnkl"/>
        </w:rPr>
        <w:t>Rozdíl</w:t>
      </w:r>
      <w:r w:rsidR="00C37B19">
        <w:t xml:space="preserve"> </w:t>
      </w:r>
      <w:r w:rsidR="00C37B19">
        <w:rPr>
          <w:rStyle w:val="ezkurwreuab5ozgtqnkl"/>
        </w:rPr>
        <w:t>mezi „</w:t>
      </w:r>
      <w:r w:rsidR="00C37B19" w:rsidRPr="00C37B19">
        <w:rPr>
          <w:rStyle w:val="ezkurwreuab5ozgtqnkl"/>
          <w:i/>
        </w:rPr>
        <w:t>quo</w:t>
      </w:r>
      <w:r w:rsidR="00C37B19" w:rsidRPr="00C37B19">
        <w:rPr>
          <w:i/>
        </w:rPr>
        <w:t xml:space="preserve"> </w:t>
      </w:r>
      <w:r w:rsidR="00C37B19" w:rsidRPr="00C37B19">
        <w:rPr>
          <w:rStyle w:val="ezkurwreuab5ozgtqnkl"/>
          <w:i/>
        </w:rPr>
        <w:t>est</w:t>
      </w:r>
      <w:r w:rsidR="00C37B19">
        <w:rPr>
          <w:rStyle w:val="ezkurwreuab5ozgtqnkl"/>
        </w:rPr>
        <w:t>“ a „</w:t>
      </w:r>
      <w:r w:rsidR="00C37B19" w:rsidRPr="00C37B19">
        <w:rPr>
          <w:rStyle w:val="ezkurwreuab5ozgtqnkl"/>
          <w:i/>
        </w:rPr>
        <w:t>quod est</w:t>
      </w:r>
      <w:r w:rsidR="00C37B19">
        <w:rPr>
          <w:rStyle w:val="ezkurwreuab5ozgtqnkl"/>
        </w:rPr>
        <w:t>“ je založen na logické supozici.</w:t>
      </w:r>
      <w:r w:rsidR="00C37B19">
        <w:t xml:space="preserve"> </w:t>
      </w:r>
      <w:r w:rsidR="00C37B19">
        <w:rPr>
          <w:rStyle w:val="ezkurwreuab5ozgtqnkl"/>
        </w:rPr>
        <w:t>Nemůže nahradit</w:t>
      </w:r>
      <w:r w:rsidR="00C37B19">
        <w:t xml:space="preserve"> </w:t>
      </w:r>
      <w:r w:rsidR="00C37B19">
        <w:rPr>
          <w:rStyle w:val="ezkurwreuab5ozgtqnkl"/>
        </w:rPr>
        <w:t>definici</w:t>
      </w:r>
      <w:r w:rsidR="00C37B19">
        <w:t xml:space="preserve"> </w:t>
      </w:r>
      <w:r w:rsidR="00C37B19">
        <w:rPr>
          <w:rStyle w:val="ezkurwreuab5ozgtqnkl"/>
        </w:rPr>
        <w:t>intelektu</w:t>
      </w:r>
      <w:r w:rsidR="00C37B19">
        <w:t xml:space="preserve"> </w:t>
      </w:r>
      <w:r w:rsidR="00C37B19">
        <w:rPr>
          <w:rStyle w:val="ezkurwreuab5ozgtqnkl"/>
        </w:rPr>
        <w:t xml:space="preserve">jako </w:t>
      </w:r>
      <w:r w:rsidR="00C37B19" w:rsidRPr="00C37B19">
        <w:rPr>
          <w:rStyle w:val="ezkurwreuab5ozgtqnkl"/>
          <w:i/>
        </w:rPr>
        <w:t>tertium</w:t>
      </w:r>
      <w:r w:rsidR="00C37B19" w:rsidRPr="00C37B19">
        <w:rPr>
          <w:i/>
        </w:rPr>
        <w:t xml:space="preserve"> </w:t>
      </w:r>
      <w:r w:rsidR="00C37B19" w:rsidRPr="00C37B19">
        <w:rPr>
          <w:rStyle w:val="ezkurwreuab5ozgtqnkl"/>
          <w:i/>
        </w:rPr>
        <w:t>genus</w:t>
      </w:r>
      <w:r w:rsidR="00C37B19">
        <w:t xml:space="preserve"> </w:t>
      </w:r>
      <w:r w:rsidR="00C37B19">
        <w:rPr>
          <w:rStyle w:val="ezkurwreuab5ozgtqnkl"/>
        </w:rPr>
        <w:t>v CMDA, která je založena na definici aktu poznání v reálné osobě.</w:t>
      </w:r>
      <w:r w:rsidR="00C37B19">
        <w:t xml:space="preserve"> </w:t>
      </w:r>
      <w:r w:rsidR="00C37B19">
        <w:rPr>
          <w:rStyle w:val="ezkurwreuab5ozgtqnkl"/>
        </w:rPr>
        <w:t>To se provádí</w:t>
      </w:r>
      <w:r w:rsidR="00C37B19">
        <w:t xml:space="preserve"> </w:t>
      </w:r>
      <w:r w:rsidR="00C37B19">
        <w:rPr>
          <w:rStyle w:val="ezkurwreuab5ozgtqnkl"/>
        </w:rPr>
        <w:t>v režimu</w:t>
      </w:r>
      <w:r w:rsidR="00C37B19">
        <w:t xml:space="preserve"> </w:t>
      </w:r>
      <w:r w:rsidR="00C37B19">
        <w:rPr>
          <w:rStyle w:val="ezkurwreuab5ozgtqnkl"/>
        </w:rPr>
        <w:t>„</w:t>
      </w:r>
      <w:r w:rsidR="00C37B19" w:rsidRPr="00C37B19">
        <w:rPr>
          <w:rStyle w:val="ezkurwreuab5ozgtqnkl"/>
          <w:i/>
        </w:rPr>
        <w:t>subiective</w:t>
      </w:r>
      <w:r w:rsidR="00C37B19">
        <w:rPr>
          <w:rStyle w:val="ezkurwreuab5ozgtqnkl"/>
        </w:rPr>
        <w:t>“ a „</w:t>
      </w:r>
      <w:r w:rsidR="00C37B19" w:rsidRPr="00C37B19">
        <w:rPr>
          <w:rStyle w:val="ezkurwreuab5ozgtqnkl"/>
          <w:i/>
        </w:rPr>
        <w:t>obiective</w:t>
      </w:r>
      <w:r w:rsidR="00C37B19">
        <w:rPr>
          <w:rStyle w:val="ezkurwreuab5ozgtqnkl"/>
        </w:rPr>
        <w:t>“, který je generován skrze impozici.</w:t>
      </w:r>
      <w:r w:rsidR="00C37B19">
        <w:t xml:space="preserve"> </w:t>
      </w:r>
      <w:r w:rsidR="00C37B19">
        <w:rPr>
          <w:rStyle w:val="ezkurwreuab5ozgtqnkl"/>
        </w:rPr>
        <w:t xml:space="preserve">Dílo </w:t>
      </w:r>
      <w:r w:rsidR="00C37B19" w:rsidRPr="00C37B19">
        <w:rPr>
          <w:rStyle w:val="ezkurwreuab5ozgtqnkl"/>
          <w:i/>
        </w:rPr>
        <w:t>Anonymus</w:t>
      </w:r>
      <w:r w:rsidR="00C37B19" w:rsidRPr="00C37B19">
        <w:rPr>
          <w:i/>
        </w:rPr>
        <w:t xml:space="preserve"> </w:t>
      </w:r>
      <w:r w:rsidR="00C37B19" w:rsidRPr="00C37B19">
        <w:rPr>
          <w:rStyle w:val="ezkurwreuab5ozgtqnkl"/>
          <w:i/>
        </w:rPr>
        <w:t>Giele</w:t>
      </w:r>
      <w:r w:rsidR="00C37B19">
        <w:t xml:space="preserve"> </w:t>
      </w:r>
      <w:r w:rsidR="00C37B19">
        <w:rPr>
          <w:rStyle w:val="ezkurwreuab5ozgtqnkl"/>
        </w:rPr>
        <w:t>marně</w:t>
      </w:r>
      <w:r w:rsidR="00C37B19">
        <w:t xml:space="preserve"> </w:t>
      </w:r>
      <w:r w:rsidR="00C37B19">
        <w:rPr>
          <w:rStyle w:val="ezkurwreuab5ozgtqnkl"/>
        </w:rPr>
        <w:t>vysvětlovalo</w:t>
      </w:r>
      <w:r w:rsidR="00C37B19">
        <w:t xml:space="preserve"> </w:t>
      </w:r>
      <w:r w:rsidR="00C37B19">
        <w:rPr>
          <w:rStyle w:val="ezkurwreuab5ozgtqnkl"/>
        </w:rPr>
        <w:t>tento důležitý</w:t>
      </w:r>
      <w:r w:rsidR="00C37B19">
        <w:t xml:space="preserve"> </w:t>
      </w:r>
      <w:r w:rsidR="00C37B19">
        <w:rPr>
          <w:rStyle w:val="ezkurwreuab5ozgtqnkl"/>
        </w:rPr>
        <w:t>rozdíl</w:t>
      </w:r>
      <w:r w:rsidR="00C37B19">
        <w:t xml:space="preserve"> </w:t>
      </w:r>
      <w:r w:rsidR="00C37B19">
        <w:rPr>
          <w:rStyle w:val="ezkurwreuab5ozgtqnkl"/>
        </w:rPr>
        <w:t>prvním</w:t>
      </w:r>
      <w:r w:rsidR="00C37B19">
        <w:t xml:space="preserve"> </w:t>
      </w:r>
      <w:r w:rsidR="00C37B19">
        <w:rPr>
          <w:rStyle w:val="ezkurwreuab5ozgtqnkl"/>
        </w:rPr>
        <w:t>přívržencům</w:t>
      </w:r>
      <w:r w:rsidR="00C37B19">
        <w:t xml:space="preserve"> </w:t>
      </w:r>
      <w:r w:rsidR="00C37B19">
        <w:rPr>
          <w:rStyle w:val="ezkurwreuab5ozgtqnkl"/>
        </w:rPr>
        <w:t>tomismu, kteří se dostali</w:t>
      </w:r>
      <w:r w:rsidR="00C37B19">
        <w:t xml:space="preserve"> </w:t>
      </w:r>
      <w:r w:rsidR="00C37B19">
        <w:rPr>
          <w:rStyle w:val="ezkurwreuab5ozgtqnkl"/>
        </w:rPr>
        <w:t xml:space="preserve">do područí </w:t>
      </w:r>
      <w:r w:rsidR="00C37B19" w:rsidRPr="00C37B19">
        <w:rPr>
          <w:rStyle w:val="ezkurwreuab5ozgtqnkl"/>
          <w:i/>
        </w:rPr>
        <w:t>Oxfordian Fallacy</w:t>
      </w:r>
      <w:r w:rsidR="00C37B19">
        <w:t>.</w:t>
      </w:r>
    </w:p>
    <w:p w:rsidR="00F1416C" w:rsidRDefault="004E6529" w:rsidP="00E934CA">
      <w:pPr>
        <w:ind w:firstLine="397"/>
      </w:pPr>
      <w:r>
        <w:rPr>
          <w:rStyle w:val="ezkurwreuab5ozgtqnkl"/>
        </w:rPr>
        <w:t xml:space="preserve">Na rozdíl od Sigera a Alberta Thomasovi chybí základní aktualizace </w:t>
      </w:r>
      <w:r w:rsidR="00EC4259">
        <w:t xml:space="preserve">zásadní aktualizace </w:t>
      </w:r>
      <w:r w:rsidR="00EC4259">
        <w:rPr>
          <w:i/>
        </w:rPr>
        <w:t>species</w:t>
      </w:r>
      <w:r w:rsidR="00EC4259">
        <w:t xml:space="preserve"> </w:t>
      </w:r>
      <w:r w:rsidR="00EC4259" w:rsidRPr="00273106">
        <w:rPr>
          <w:i/>
        </w:rPr>
        <w:t>intelligibilis</w:t>
      </w:r>
      <w:r w:rsidR="00EC4259" w:rsidRPr="00273106">
        <w:t xml:space="preserve"> </w:t>
      </w:r>
      <w:r w:rsidR="00EC4259">
        <w:t xml:space="preserve">od </w:t>
      </w:r>
      <w:r w:rsidR="00EC4259">
        <w:rPr>
          <w:i/>
        </w:rPr>
        <w:t>species</w:t>
      </w:r>
      <w:r w:rsidR="00EC4259" w:rsidRPr="08363C0C">
        <w:rPr>
          <w:i/>
        </w:rPr>
        <w:t xml:space="preserve"> sensibilis</w:t>
      </w:r>
      <w:r w:rsidR="00EC4259">
        <w:rPr>
          <w:rStyle w:val="ezkurwreuab5ozgtqnkl"/>
        </w:rPr>
        <w:t xml:space="preserve">. Ve </w:t>
      </w:r>
      <w:r>
        <w:rPr>
          <w:rStyle w:val="ezkurwreuab5ozgtqnkl"/>
        </w:rPr>
        <w:t xml:space="preserve">scénáři CMDA </w:t>
      </w:r>
      <w:r w:rsidR="00EC4259">
        <w:rPr>
          <w:rStyle w:val="ezkurwreuab5ozgtqnkl"/>
        </w:rPr>
        <w:t>je to jediný způsob</w:t>
      </w:r>
      <w:r>
        <w:rPr>
          <w:rStyle w:val="ezkurwreuab5ozgtqnkl"/>
        </w:rPr>
        <w:t xml:space="preserve">, který může </w:t>
      </w:r>
      <w:r w:rsidR="00EC4259">
        <w:rPr>
          <w:rStyle w:val="ezkurwreuab5ozgtqnkl"/>
        </w:rPr>
        <w:lastRenderedPageBreak/>
        <w:t>aktualizovat intelekt</w:t>
      </w:r>
      <w:r>
        <w:rPr>
          <w:rStyle w:val="ezkurwreuab5ozgtqnkl"/>
        </w:rPr>
        <w:t>.</w:t>
      </w:r>
      <w:r>
        <w:t xml:space="preserve"> </w:t>
      </w:r>
      <w:r>
        <w:rPr>
          <w:rStyle w:val="ezkurwreuab5ozgtqnkl"/>
        </w:rPr>
        <w:t>Tomistický</w:t>
      </w:r>
      <w:r>
        <w:t xml:space="preserve"> </w:t>
      </w:r>
      <w:r w:rsidR="00EC4259" w:rsidRPr="00EC4259">
        <w:rPr>
          <w:i/>
        </w:rPr>
        <w:t xml:space="preserve">species </w:t>
      </w:r>
      <w:r w:rsidRPr="00EC4259">
        <w:rPr>
          <w:rStyle w:val="ezkurwreuab5ozgtqnkl"/>
          <w:i/>
        </w:rPr>
        <w:t>intelligibilis</w:t>
      </w:r>
      <w:r w:rsidRPr="00EC4259">
        <w:rPr>
          <w:i/>
        </w:rPr>
        <w:t xml:space="preserve"> </w:t>
      </w:r>
      <w:r>
        <w:rPr>
          <w:rStyle w:val="ezkurwreuab5ozgtqnkl"/>
        </w:rPr>
        <w:t>má</w:t>
      </w:r>
      <w:r>
        <w:t xml:space="preserve"> </w:t>
      </w:r>
      <w:r>
        <w:rPr>
          <w:rStyle w:val="ezkurwreuab5ozgtqnkl"/>
        </w:rPr>
        <w:t>kauzální</w:t>
      </w:r>
      <w:r>
        <w:t xml:space="preserve"> </w:t>
      </w:r>
      <w:r>
        <w:rPr>
          <w:rStyle w:val="ezkurwreuab5ozgtqnkl"/>
        </w:rPr>
        <w:t>účinek</w:t>
      </w:r>
      <w:r>
        <w:t xml:space="preserve"> </w:t>
      </w:r>
      <w:r w:rsidR="00EC4259">
        <w:rPr>
          <w:rStyle w:val="ezkurwreuab5ozgtqnkl"/>
        </w:rPr>
        <w:t xml:space="preserve">na esenciálně </w:t>
      </w:r>
      <w:r>
        <w:rPr>
          <w:rStyle w:val="ezkurwreuab5ozgtqnkl"/>
        </w:rPr>
        <w:t>definovaný intelekt (</w:t>
      </w:r>
      <w:r w:rsidR="00EC4259">
        <w:rPr>
          <w:i/>
        </w:rPr>
        <w:t>species</w:t>
      </w:r>
      <w:r w:rsidR="00EC4259" w:rsidRPr="00273106">
        <w:rPr>
          <w:i/>
        </w:rPr>
        <w:t xml:space="preserve"> intelligibilis, qua fit intellectus in actu</w:t>
      </w:r>
      <w:r>
        <w:rPr>
          <w:rStyle w:val="ezkurwreuab5ozgtqnkl"/>
        </w:rPr>
        <w:t>).</w:t>
      </w:r>
      <w:r>
        <w:t xml:space="preserve"> </w:t>
      </w:r>
      <w:r>
        <w:rPr>
          <w:rStyle w:val="ezkurwreuab5ozgtqnkl"/>
        </w:rPr>
        <w:t>Singer</w:t>
      </w:r>
      <w:r>
        <w:t xml:space="preserve"> </w:t>
      </w:r>
      <w:r>
        <w:rPr>
          <w:rStyle w:val="ezkurwreuab5ozgtqnkl"/>
        </w:rPr>
        <w:t>rezolutně</w:t>
      </w:r>
      <w:r>
        <w:t xml:space="preserve"> </w:t>
      </w:r>
      <w:r>
        <w:rPr>
          <w:rStyle w:val="ezkurwreuab5ozgtqnkl"/>
        </w:rPr>
        <w:t>odmítá</w:t>
      </w:r>
      <w:r>
        <w:t xml:space="preserve"> </w:t>
      </w:r>
      <w:r>
        <w:rPr>
          <w:rStyle w:val="ezkurwreuab5ozgtqnkl"/>
        </w:rPr>
        <w:t>v</w:t>
      </w:r>
      <w:r>
        <w:t xml:space="preserve"> </w:t>
      </w:r>
      <w:r w:rsidRPr="00EC4259">
        <w:rPr>
          <w:rStyle w:val="ezkurwreuab5ozgtqnkl"/>
          <w:i/>
        </w:rPr>
        <w:t>De anima intellectiva</w:t>
      </w:r>
      <w:r>
        <w:t xml:space="preserve"> </w:t>
      </w:r>
      <w:r>
        <w:rPr>
          <w:rStyle w:val="ezkurwreuab5ozgtqnkl"/>
        </w:rPr>
        <w:t>tento modernistický</w:t>
      </w:r>
      <w:r>
        <w:t xml:space="preserve"> </w:t>
      </w:r>
      <w:r w:rsidR="00EC4259">
        <w:t xml:space="preserve">výklad </w:t>
      </w:r>
      <w:r>
        <w:rPr>
          <w:rStyle w:val="ezkurwreuab5ozgtqnkl"/>
        </w:rPr>
        <w:t>Akvinského</w:t>
      </w:r>
      <w:r>
        <w:t xml:space="preserve">. </w:t>
      </w:r>
      <w:r>
        <w:rPr>
          <w:rStyle w:val="ezkurwreuab5ozgtqnkl"/>
        </w:rPr>
        <w:t xml:space="preserve">Je </w:t>
      </w:r>
      <w:r w:rsidR="00EC4259">
        <w:rPr>
          <w:rStyle w:val="ezkurwreuab5ozgtqnkl"/>
        </w:rPr>
        <w:t xml:space="preserve">postaven </w:t>
      </w:r>
      <w:r>
        <w:rPr>
          <w:rStyle w:val="ezkurwreuab5ozgtqnkl"/>
        </w:rPr>
        <w:t>zásadně</w:t>
      </w:r>
      <w:r>
        <w:t xml:space="preserve"> </w:t>
      </w:r>
      <w:r w:rsidR="00EC4259">
        <w:rPr>
          <w:rStyle w:val="ezkurwreuab5ozgtqnkl"/>
        </w:rPr>
        <w:t>chybně</w:t>
      </w:r>
      <w:r>
        <w:rPr>
          <w:rStyle w:val="ezkurwreuab5ozgtqnkl"/>
        </w:rPr>
        <w:t xml:space="preserve">, </w:t>
      </w:r>
      <w:r w:rsidR="00EC4259">
        <w:rPr>
          <w:rStyle w:val="ezkurwreuab5ozgtqnkl"/>
        </w:rPr>
        <w:t xml:space="preserve">protože následuje </w:t>
      </w:r>
      <w:r w:rsidR="00EC4259" w:rsidRPr="00EC4259">
        <w:rPr>
          <w:rStyle w:val="ezkurwreuab5ozgtqnkl"/>
          <w:i/>
        </w:rPr>
        <w:t>Oxfordian Fallacy</w:t>
      </w:r>
      <w:r w:rsidR="00EC4259">
        <w:rPr>
          <w:rStyle w:val="ezkurwreuab5ozgtqnkl"/>
        </w:rPr>
        <w:t xml:space="preserve"> podle </w:t>
      </w:r>
      <w:r>
        <w:rPr>
          <w:rStyle w:val="ezkurwreuab5ozgtqnkl"/>
        </w:rPr>
        <w:t>Rufuse.</w:t>
      </w:r>
      <w:r>
        <w:t xml:space="preserve"> </w:t>
      </w:r>
      <w:r w:rsidR="00EC4259">
        <w:t xml:space="preserve">Esence daná jako supozice </w:t>
      </w:r>
      <w:r>
        <w:rPr>
          <w:rStyle w:val="ezkurwreuab5ozgtqnkl"/>
        </w:rPr>
        <w:t>je</w:t>
      </w:r>
      <w:r>
        <w:t xml:space="preserve"> </w:t>
      </w:r>
      <w:r>
        <w:rPr>
          <w:rStyle w:val="ezkurwreuab5ozgtqnkl"/>
        </w:rPr>
        <w:t>pouze obecným</w:t>
      </w:r>
      <w:r>
        <w:t xml:space="preserve"> </w:t>
      </w:r>
      <w:r>
        <w:rPr>
          <w:rStyle w:val="ezkurwreuab5ozgtqnkl"/>
        </w:rPr>
        <w:t>poj</w:t>
      </w:r>
      <w:r w:rsidR="00EC4259">
        <w:rPr>
          <w:rStyle w:val="ezkurwreuab5ozgtqnkl"/>
        </w:rPr>
        <w:t>em</w:t>
      </w:r>
      <w:r>
        <w:t xml:space="preserve"> </w:t>
      </w:r>
      <w:r>
        <w:rPr>
          <w:rStyle w:val="ezkurwreuab5ozgtqnkl"/>
        </w:rPr>
        <w:t xml:space="preserve">a nemůže </w:t>
      </w:r>
      <w:r w:rsidR="00EC4259">
        <w:rPr>
          <w:rStyle w:val="ezkurwreuab5ozgtqnkl"/>
        </w:rPr>
        <w:t xml:space="preserve">vykonávat </w:t>
      </w:r>
      <w:r>
        <w:rPr>
          <w:rStyle w:val="ezkurwreuab5ozgtqnkl"/>
        </w:rPr>
        <w:t xml:space="preserve">žádnou </w:t>
      </w:r>
      <w:r w:rsidR="00EC4259">
        <w:rPr>
          <w:rStyle w:val="ezkurwreuab5ozgtqnkl"/>
        </w:rPr>
        <w:t xml:space="preserve">reálnou </w:t>
      </w:r>
      <w:r>
        <w:rPr>
          <w:rStyle w:val="ezkurwreuab5ozgtqnkl"/>
        </w:rPr>
        <w:t>kauzalitu.</w:t>
      </w:r>
      <w:r w:rsidR="00EC4259">
        <w:rPr>
          <w:rStyle w:val="ezkurwreuab5ozgtqnkl"/>
        </w:rPr>
        <w:t xml:space="preserve"> Formálně je ale tato část důkazu postavena správně. </w:t>
      </w:r>
      <w:r w:rsidR="08163013">
        <w:t>Poznávací akt se stal pohybem mysli od potenciality k aktualitě</w:t>
      </w:r>
      <w:r w:rsidR="0852508F">
        <w:t xml:space="preserve">, což odpovídá základnímu záměru CMDA. </w:t>
      </w:r>
      <w:r w:rsidR="08163013">
        <w:t xml:space="preserve">Produkce inteligibilních </w:t>
      </w:r>
      <w:r w:rsidR="00962190" w:rsidRPr="00EC4259">
        <w:t>species</w:t>
      </w:r>
      <w:r w:rsidR="08163013">
        <w:t xml:space="preserve"> je vázaná </w:t>
      </w:r>
      <w:r w:rsidR="08B87709">
        <w:t xml:space="preserve">u Tomáše </w:t>
      </w:r>
      <w:r w:rsidR="08163013">
        <w:t xml:space="preserve">na smyslová </w:t>
      </w:r>
      <w:r w:rsidR="00962190" w:rsidRPr="00EC4259">
        <w:t>species</w:t>
      </w:r>
      <w:r w:rsidR="08163013">
        <w:t xml:space="preserve">, ale zásadně se </w:t>
      </w:r>
      <w:r w:rsidR="08163013" w:rsidRPr="00273106">
        <w:t xml:space="preserve">od </w:t>
      </w:r>
      <w:r w:rsidR="08163013">
        <w:t xml:space="preserve">nich </w:t>
      </w:r>
      <w:r w:rsidR="08163013" w:rsidRPr="00273106">
        <w:t>odliš</w:t>
      </w:r>
      <w:r w:rsidR="08163013">
        <w:t xml:space="preserve">uje. </w:t>
      </w:r>
      <w:r w:rsidR="0010655B">
        <w:t xml:space="preserve">Inteligibilní </w:t>
      </w:r>
      <w:r w:rsidR="0010655B" w:rsidRPr="00EC4259">
        <w:t>species</w:t>
      </w:r>
      <w:r w:rsidR="0010655B">
        <w:t xml:space="preserve"> j</w:t>
      </w:r>
      <w:r w:rsidR="08163013">
        <w:t xml:space="preserve">sou aktivovány v prostředí nemateriálního intelektu, který skrze aktualizaci </w:t>
      </w:r>
      <w:r w:rsidR="00962190">
        <w:rPr>
          <w:i/>
        </w:rPr>
        <w:t>species</w:t>
      </w:r>
      <w:r w:rsidR="08163013" w:rsidRPr="00273106">
        <w:rPr>
          <w:i/>
        </w:rPr>
        <w:t xml:space="preserve"> intelligibilis</w:t>
      </w:r>
      <w:r w:rsidR="08163013" w:rsidRPr="00273106">
        <w:t xml:space="preserve"> </w:t>
      </w:r>
      <w:r w:rsidR="08163013">
        <w:t>funguje jako subsistentní hypostáze (</w:t>
      </w:r>
      <w:r w:rsidR="08163013" w:rsidRPr="00273106">
        <w:rPr>
          <w:i/>
        </w:rPr>
        <w:t>intellectus in actu</w:t>
      </w:r>
      <w:r w:rsidR="08163013">
        <w:t xml:space="preserve">). Tuto pasáž </w:t>
      </w:r>
      <w:r w:rsidR="08163013" w:rsidRPr="089167DE">
        <w:rPr>
          <w:i/>
        </w:rPr>
        <w:t>De potentia</w:t>
      </w:r>
      <w:r w:rsidR="08163013">
        <w:t xml:space="preserve"> najdeme ve zkrácené podobě v prvním dílu </w:t>
      </w:r>
      <w:r w:rsidR="00577341" w:rsidRPr="001471C6">
        <w:rPr>
          <w:i/>
          <w:szCs w:val="24"/>
        </w:rPr>
        <w:t>Summa theologica</w:t>
      </w:r>
      <w:r w:rsidR="00577341">
        <w:rPr>
          <w:i/>
          <w:szCs w:val="24"/>
        </w:rPr>
        <w:t xml:space="preserve"> </w:t>
      </w:r>
      <w:r w:rsidR="08163013">
        <w:t>(</w:t>
      </w:r>
      <w:r w:rsidR="08163013" w:rsidRPr="0859068B">
        <w:rPr>
          <w:i/>
        </w:rPr>
        <w:t xml:space="preserve">intellectus habet operationem per </w:t>
      </w:r>
      <w:r w:rsidR="08163013" w:rsidRPr="0859068B">
        <w:rPr>
          <w:i/>
          <w:szCs w:val="23"/>
        </w:rPr>
        <w:t>se</w:t>
      </w:r>
      <w:r w:rsidR="08163013">
        <w:t>).</w:t>
      </w:r>
      <w:r w:rsidR="08163013" w:rsidRPr="00273106">
        <w:rPr>
          <w:rStyle w:val="Znakapoznpodarou"/>
        </w:rPr>
        <w:footnoteReference w:id="315"/>
      </w:r>
      <w:r w:rsidR="08163013">
        <w:t xml:space="preserve"> Intelekt je definován v aristotelském modu </w:t>
      </w:r>
      <w:r w:rsidR="00664452">
        <w:t>„</w:t>
      </w:r>
      <w:r w:rsidR="08163013" w:rsidRPr="00310A3D">
        <w:rPr>
          <w:i/>
        </w:rPr>
        <w:t>inmixtus</w:t>
      </w:r>
      <w:r w:rsidR="00664452">
        <w:t>“</w:t>
      </w:r>
      <w:r w:rsidR="08163013">
        <w:t xml:space="preserve"> a </w:t>
      </w:r>
      <w:r w:rsidR="00664452">
        <w:t>„</w:t>
      </w:r>
      <w:r w:rsidR="08163013" w:rsidRPr="00310A3D">
        <w:rPr>
          <w:i/>
        </w:rPr>
        <w:t>ab extrinsece</w:t>
      </w:r>
      <w:r w:rsidR="00664452">
        <w:t>“</w:t>
      </w:r>
      <w:r w:rsidR="08163013">
        <w:t xml:space="preserve"> jako </w:t>
      </w:r>
      <w:r w:rsidR="08163013" w:rsidRPr="00273106">
        <w:t>nemateriální</w:t>
      </w:r>
      <w:r w:rsidR="009D3B99">
        <w:t>. D</w:t>
      </w:r>
      <w:r w:rsidR="08163013">
        <w:t xml:space="preserve">íky aktualizaci </w:t>
      </w:r>
      <w:r w:rsidR="00962190">
        <w:rPr>
          <w:i/>
        </w:rPr>
        <w:t>species</w:t>
      </w:r>
      <w:r w:rsidR="08163013">
        <w:t xml:space="preserve"> získal </w:t>
      </w:r>
      <w:r w:rsidR="009D3B99">
        <w:t xml:space="preserve">intelekt </w:t>
      </w:r>
      <w:r w:rsidR="08163013">
        <w:t xml:space="preserve">vlastní stupeň aktuality na úrovni subsistentní formy dané </w:t>
      </w:r>
      <w:r w:rsidR="08163013" w:rsidRPr="089167DE">
        <w:rPr>
          <w:i/>
        </w:rPr>
        <w:t>per se</w:t>
      </w:r>
      <w:r w:rsidR="08163013" w:rsidRPr="00273106">
        <w:t>.</w:t>
      </w:r>
      <w:r w:rsidR="08163013">
        <w:t xml:space="preserve"> </w:t>
      </w:r>
      <w:r w:rsidR="08163013" w:rsidRPr="00273106">
        <w:t xml:space="preserve">Intelekt je tedy </w:t>
      </w:r>
      <w:r w:rsidR="08163013">
        <w:t xml:space="preserve">pro Akvinského </w:t>
      </w:r>
      <w:r w:rsidR="08163013" w:rsidRPr="00273106">
        <w:t>dalším principem bytí nebo formou (</w:t>
      </w:r>
      <w:r w:rsidR="08163013" w:rsidRPr="00273106">
        <w:rPr>
          <w:i/>
        </w:rPr>
        <w:t>qua</w:t>
      </w:r>
      <w:r w:rsidR="08163013" w:rsidRPr="00273106">
        <w:rPr>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sidRPr="006C7A0F">
        <w:rPr>
          <w:i/>
          <w:vertAlign w:val="superscript"/>
        </w:rPr>
        <w:instrText>2</w:instrText>
      </w:r>
      <w:r w:rsidR="08163013" w:rsidRPr="006C7A0F">
        <w:instrText xml:space="preserve">" </w:instrText>
      </w:r>
      <w:r w:rsidR="08163013" w:rsidRPr="006C7A0F">
        <w:rPr>
          <w:i/>
        </w:rPr>
        <w:fldChar w:fldCharType="end"/>
      </w:r>
      <w:r w:rsidR="08163013" w:rsidRPr="00273106">
        <w:t>)</w:t>
      </w:r>
      <w:r w:rsidR="08163013">
        <w:t xml:space="preserve"> v duši</w:t>
      </w:r>
      <w:r w:rsidR="08163013" w:rsidRPr="00273106">
        <w:t>, která je sama o sobě integrálním entelechickým principem těla (</w:t>
      </w:r>
      <w:r w:rsidR="08163013" w:rsidRPr="00273106">
        <w:rPr>
          <w:i/>
        </w:rPr>
        <w:t>qua</w:t>
      </w:r>
      <w:r w:rsidR="08163013" w:rsidRPr="00273106">
        <w:rPr>
          <w:vertAlign w:val="superscript"/>
        </w:rPr>
        <w:t>1</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1</w:instrText>
      </w:r>
      <w:r w:rsidR="08163013" w:rsidRPr="006C7A0F">
        <w:instrText xml:space="preserve">" </w:instrText>
      </w:r>
      <w:r w:rsidR="08163013" w:rsidRPr="006C7A0F">
        <w:rPr>
          <w:i/>
        </w:rPr>
        <w:fldChar w:fldCharType="end"/>
      </w:r>
      <w:r w:rsidR="08163013" w:rsidRPr="00273106">
        <w:t xml:space="preserve">). </w:t>
      </w:r>
      <w:r w:rsidR="08163013">
        <w:t>Rozdíl mezi oběma formami aktualizace intelektu je velmi důležitý pro Akvinského debatu se Sigerem, která pak následovala v Paříži. Pojetí intelektu jako hypostázované formy (</w:t>
      </w:r>
      <w:r w:rsidR="08163013" w:rsidRPr="00867DD0">
        <w:rPr>
          <w:i/>
        </w:rPr>
        <w:t>qua</w:t>
      </w:r>
      <w:r w:rsidR="08163013">
        <w:rPr>
          <w:vertAlign w:val="superscript"/>
        </w:rPr>
        <w:t>2</w:t>
      </w:r>
      <w:r w:rsidR="08163013">
        <w:t xml:space="preserve">) vzniklo během pobytu v Itálii </w:t>
      </w:r>
      <w:r w:rsidR="00563215">
        <w:t>v letech 1266‒68</w:t>
      </w:r>
      <w:r w:rsidR="001B0BBB">
        <w:t xml:space="preserve"> </w:t>
      </w:r>
      <w:r w:rsidR="08163013">
        <w:t xml:space="preserve">a Tomáš jej bránil i v Paříži. Akvinského definitivní rozchod s avicennistickým graduálním scénářem intelektů měl pro Aegidia zásadní význam, protože pod jeho vlivem konvertoval od avicennismu danému </w:t>
      </w:r>
      <w:r w:rsidR="08392D65">
        <w:t>v Oxfordském rukopisu I–</w:t>
      </w:r>
      <w:r w:rsidR="08163013">
        <w:t xml:space="preserve">II. Pod vlivem </w:t>
      </w:r>
      <w:r w:rsidR="00CC534C">
        <w:t xml:space="preserve">Akvinského spisu </w:t>
      </w:r>
      <w:r w:rsidR="00CC534C" w:rsidRPr="00CC534C">
        <w:rPr>
          <w:i/>
        </w:rPr>
        <w:t>De potentia</w:t>
      </w:r>
      <w:r w:rsidR="00CC534C">
        <w:t xml:space="preserve"> </w:t>
      </w:r>
      <w:r w:rsidR="08163013">
        <w:t>psal pozdější třetí část, v níž se rozešel se Sigerovým komentářem QIIIDA psaným podle CMDA (</w:t>
      </w:r>
      <w:r w:rsidR="08163013" w:rsidRPr="087A09A8">
        <w:rPr>
          <w:i/>
        </w:rPr>
        <w:t>Thomas de Aquino resistit rationi Commentatoris super secundum Metaphysicae</w:t>
      </w:r>
      <w:r w:rsidR="08392D65">
        <w:t>, kap. 4</w:t>
      </w:r>
      <w:r w:rsidR="08A305AA">
        <w:t xml:space="preserve">.3.2). Siger </w:t>
      </w:r>
      <w:r w:rsidR="08163013">
        <w:t>kritizoval hypostázovaný intelekt Akvinského jak</w:t>
      </w:r>
      <w:r w:rsidR="08392D65">
        <w:t>o novou formu averroismu (kap. 4</w:t>
      </w:r>
      <w:r w:rsidR="08163013">
        <w:t xml:space="preserve">.4.3). Intelekt daný podle </w:t>
      </w:r>
      <w:r w:rsidR="08163013">
        <w:rPr>
          <w:i/>
        </w:rPr>
        <w:t>D</w:t>
      </w:r>
      <w:r w:rsidR="08163013" w:rsidRPr="00F11E81">
        <w:rPr>
          <w:i/>
        </w:rPr>
        <w:t>e potentia</w:t>
      </w:r>
      <w:r w:rsidR="08163013">
        <w:t xml:space="preserve"> se </w:t>
      </w:r>
      <w:r w:rsidR="08163013" w:rsidRPr="00273106">
        <w:t xml:space="preserve">stal </w:t>
      </w:r>
      <w:r w:rsidR="08163013">
        <w:t xml:space="preserve">podle Sigera </w:t>
      </w:r>
      <w:r w:rsidR="08163013" w:rsidRPr="00273106">
        <w:t>autonomní substancí (</w:t>
      </w:r>
      <w:r w:rsidR="08163013" w:rsidRPr="00273106">
        <w:rPr>
          <w:i/>
        </w:rPr>
        <w:t>hoc aliquid</w:t>
      </w:r>
      <w:r w:rsidR="00F36957">
        <w:t>) na způsob druhého averroismu</w:t>
      </w:r>
      <w:r w:rsidR="08163013" w:rsidRPr="00273106">
        <w:t>.</w:t>
      </w:r>
      <w:r w:rsidR="08163013">
        <w:t xml:space="preserve"> P</w:t>
      </w:r>
      <w:r w:rsidR="08163013">
        <w:rPr>
          <w:iCs/>
        </w:rPr>
        <w:t xml:space="preserve">ojetí intelektu jako autonomní účinné formy vedlo k dualismu, protože v osobě vznikly dvě formy. </w:t>
      </w:r>
      <w:r w:rsidR="08163013">
        <w:t>Tomášova definice intelektu jako hypostázované formy (</w:t>
      </w:r>
      <w:r w:rsidR="08163013" w:rsidRPr="00273106">
        <w:rPr>
          <w:i/>
        </w:rPr>
        <w:t>qua</w:t>
      </w:r>
      <w:r w:rsidR="08163013" w:rsidRPr="00273106">
        <w:rPr>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sidRPr="006C7A0F">
        <w:rPr>
          <w:i/>
          <w:vertAlign w:val="superscript"/>
        </w:rPr>
        <w:instrText>2</w:instrText>
      </w:r>
      <w:r w:rsidR="08163013" w:rsidRPr="006C7A0F">
        <w:instrText xml:space="preserve">" </w:instrText>
      </w:r>
      <w:r w:rsidR="08163013" w:rsidRPr="006C7A0F">
        <w:rPr>
          <w:i/>
        </w:rPr>
        <w:fldChar w:fldCharType="end"/>
      </w:r>
      <w:r w:rsidR="08163013">
        <w:t xml:space="preserve">) hájená </w:t>
      </w:r>
      <w:r w:rsidR="08163013" w:rsidRPr="00273106">
        <w:t xml:space="preserve">v </w:t>
      </w:r>
      <w:r w:rsidR="08163013">
        <w:rPr>
          <w:i/>
        </w:rPr>
        <w:t>D</w:t>
      </w:r>
      <w:r w:rsidR="08163013" w:rsidRPr="00273106">
        <w:rPr>
          <w:i/>
        </w:rPr>
        <w:t>e potentia</w:t>
      </w:r>
      <w:r w:rsidR="08163013" w:rsidRPr="00273106">
        <w:t xml:space="preserve">, q. 8, a. 1 </w:t>
      </w:r>
      <w:r w:rsidR="08163013">
        <w:t xml:space="preserve">se </w:t>
      </w:r>
      <w:r w:rsidR="08163013" w:rsidRPr="00273106">
        <w:lastRenderedPageBreak/>
        <w:t xml:space="preserve">stala </w:t>
      </w:r>
      <w:r w:rsidR="08163013">
        <w:t>semi</w:t>
      </w:r>
      <w:r w:rsidR="08163013" w:rsidRPr="00273106">
        <w:t>averroistickou</w:t>
      </w:r>
      <w:r w:rsidR="08163013">
        <w:t>, a to vinou formalizace intelektu predikovaného jako esence</w:t>
      </w:r>
      <w:r w:rsidR="08163013">
        <w:fldChar w:fldCharType="begin"/>
      </w:r>
      <w:r w:rsidR="08163013">
        <w:instrText xml:space="preserve"> XE "</w:instrText>
      </w:r>
      <w:r w:rsidR="08163013" w:rsidRPr="008177AA">
        <w:instrText>semiaverroismus</w:instrText>
      </w:r>
      <w:r w:rsidR="08163013">
        <w:instrText xml:space="preserve">" </w:instrText>
      </w:r>
      <w:r w:rsidR="08163013">
        <w:fldChar w:fldCharType="end"/>
      </w:r>
      <w:r w:rsidR="08A305AA">
        <w:t xml:space="preserve">. </w:t>
      </w:r>
      <w:r w:rsidR="08163013">
        <w:t>Hypostázovaní intelektu jednostranně zdůraznilo</w:t>
      </w:r>
      <w:r w:rsidR="08163013" w:rsidRPr="00273106">
        <w:t xml:space="preserve"> formu a aktualitu intelektu na úkor čisté receptivity.</w:t>
      </w:r>
      <w:r w:rsidR="08163013">
        <w:t xml:space="preserve"> Siger definuje intelekt pouze jako intelektuální schopnost duše, a niko</w:t>
      </w:r>
      <w:r w:rsidR="08A305AA">
        <w:t>liv jako autonomní formu (kap. 4</w:t>
      </w:r>
      <w:r w:rsidR="08163013">
        <w:t>.4.2). Nemateriální intelekt je podle Sigera pouze čistou potencí vzhledem ke smyslově vnímaným intencím.</w:t>
      </w:r>
      <w:r w:rsidR="08163013" w:rsidRPr="00E4242E">
        <w:t xml:space="preserve"> </w:t>
      </w:r>
      <w:r w:rsidR="08163013">
        <w:t>Připomeňme klíčový citát již z prvního traktátu o povaze intelektu, který výslovně trvá na naprosté potencialitě receptivního intelektu, protože jen tak není porretánskou hypostází nebo moderní substancí (</w:t>
      </w:r>
      <w:r w:rsidR="08163013" w:rsidRPr="00381E9B">
        <w:rPr>
          <w:i/>
        </w:rPr>
        <w:t>quantum est de natura sua, est in potentia ad intentiones imaginatas</w:t>
      </w:r>
      <w:r w:rsidR="08163013">
        <w:t xml:space="preserve">; QIIIDA q. 9, </w:t>
      </w:r>
      <w:r w:rsidR="08163013" w:rsidRPr="008D6921">
        <w:t>p. 28.70‒76</w:t>
      </w:r>
      <w:r w:rsidR="08163013">
        <w:fldChar w:fldCharType="begin"/>
      </w:r>
      <w:r w:rsidR="08163013">
        <w:instrText xml:space="preserve"> XE "Siger:</w:instrText>
      </w:r>
      <w:r w:rsidR="08163013" w:rsidRPr="001C440F">
        <w:rPr>
          <w:i/>
          <w:iCs/>
        </w:rPr>
        <w:instrText xml:space="preserve">Quaestiones in tertium </w:instrText>
      </w:r>
      <w:r w:rsidR="08163013">
        <w:rPr>
          <w:i/>
          <w:iCs/>
          <w:szCs w:val="24"/>
        </w:rPr>
        <w:instrText>D</w:instrText>
      </w:r>
      <w:r w:rsidR="08163013" w:rsidRPr="001C440F">
        <w:rPr>
          <w:i/>
          <w:iCs/>
          <w:szCs w:val="24"/>
        </w:rPr>
        <w:instrText xml:space="preserve">e </w:instrText>
      </w:r>
      <w:r w:rsidR="08163013" w:rsidRPr="001C440F">
        <w:rPr>
          <w:i/>
          <w:iCs/>
        </w:rPr>
        <w:instrText>anima</w:instrText>
      </w:r>
      <w:r w:rsidR="08163013">
        <w:rPr>
          <w:i/>
          <w:iCs/>
        </w:rPr>
        <w:instrText xml:space="preserve"> </w:instrText>
      </w:r>
      <w:r w:rsidR="08163013" w:rsidRPr="001C440F">
        <w:instrText>28.70‒76</w:instrText>
      </w:r>
      <w:r w:rsidR="08163013">
        <w:instrText xml:space="preserve">" </w:instrText>
      </w:r>
      <w:r w:rsidR="08163013">
        <w:fldChar w:fldCharType="end"/>
      </w:r>
      <w:r w:rsidR="08163013">
        <w:t xml:space="preserve">). Akvinský by namítl, že </w:t>
      </w:r>
      <w:r w:rsidR="00962190">
        <w:rPr>
          <w:i/>
        </w:rPr>
        <w:t>species</w:t>
      </w:r>
      <w:r w:rsidR="08163013" w:rsidRPr="00273106">
        <w:t xml:space="preserve"> </w:t>
      </w:r>
      <w:r w:rsidR="08163013">
        <w:t xml:space="preserve">je výkonem intelektu daného v osobě, která nese aktualitu poznání jako takto danou </w:t>
      </w:r>
      <w:r w:rsidR="08163013" w:rsidRPr="00273106">
        <w:t>formu</w:t>
      </w:r>
      <w:r w:rsidR="08163013">
        <w:t xml:space="preserve"> </w:t>
      </w:r>
      <w:r w:rsidR="08163013" w:rsidRPr="00273106">
        <w:t>(</w:t>
      </w:r>
      <w:r w:rsidR="08163013" w:rsidRPr="00273106">
        <w:rPr>
          <w:i/>
        </w:rPr>
        <w:t>actu autem fit per aliquam formam</w:t>
      </w:r>
      <w:r w:rsidR="08163013" w:rsidRPr="00273106">
        <w:t>)</w:t>
      </w:r>
      <w:r w:rsidR="08163013">
        <w:t xml:space="preserve">. </w:t>
      </w:r>
      <w:r w:rsidR="08163013" w:rsidRPr="00273106">
        <w:t xml:space="preserve">Z podstaty takto daného určení vyplývá, že </w:t>
      </w:r>
      <w:r w:rsidR="00962190">
        <w:rPr>
          <w:i/>
        </w:rPr>
        <w:t>species</w:t>
      </w:r>
      <w:r w:rsidR="08163013" w:rsidRPr="005434BA">
        <w:rPr>
          <w:i/>
        </w:rPr>
        <w:t xml:space="preserve"> sensibilis</w:t>
      </w:r>
      <w:r w:rsidR="08163013">
        <w:rPr>
          <w:i/>
        </w:rPr>
        <w:fldChar w:fldCharType="begin"/>
      </w:r>
      <w:r w:rsidR="08163013">
        <w:instrText xml:space="preserve"> XE "</w:instrText>
      </w:r>
      <w:r w:rsidR="08163013" w:rsidRPr="00374FA1">
        <w:rPr>
          <w:i/>
        </w:rPr>
        <w:instrText>species sensibilis</w:instrText>
      </w:r>
      <w:r w:rsidR="08163013">
        <w:instrText xml:space="preserve">" </w:instrText>
      </w:r>
      <w:r w:rsidR="08163013">
        <w:rPr>
          <w:i/>
        </w:rPr>
        <w:fldChar w:fldCharType="end"/>
      </w:r>
      <w:r w:rsidR="08163013">
        <w:t xml:space="preserve"> a také </w:t>
      </w:r>
      <w:r w:rsidR="08163013" w:rsidRPr="005434BA">
        <w:rPr>
          <w:i/>
        </w:rPr>
        <w:t>intelligibilis</w:t>
      </w:r>
      <w:r w:rsidR="08163013">
        <w:t xml:space="preserve"> </w:t>
      </w:r>
      <w:r w:rsidR="08163013" w:rsidRPr="00273106">
        <w:t xml:space="preserve">musí být individuální, stejně jako je individuální proces poznání. </w:t>
      </w:r>
      <w:r w:rsidR="08163013">
        <w:t xml:space="preserve">Jenže individualita poznání v tomistickém subjektu není ipseita poznávající osoby. Nematerialitu a ipseitu druhé mediace skrze </w:t>
      </w:r>
      <w:r w:rsidR="00962190">
        <w:rPr>
          <w:i/>
        </w:rPr>
        <w:t>species</w:t>
      </w:r>
      <w:r w:rsidR="08163013">
        <w:rPr>
          <w:i/>
        </w:rPr>
        <w:t xml:space="preserve"> i</w:t>
      </w:r>
      <w:r w:rsidR="08163013" w:rsidRPr="005434BA">
        <w:rPr>
          <w:i/>
        </w:rPr>
        <w:t>ntelligibilis</w:t>
      </w:r>
      <w:r w:rsidR="08163013">
        <w:t xml:space="preserve"> Siger ukázal brilantním rozborem Tomášova </w:t>
      </w:r>
      <w:r w:rsidR="00183A97">
        <w:t>omylu</w:t>
      </w:r>
      <w:r w:rsidR="00E934CA">
        <w:t xml:space="preserve">. </w:t>
      </w:r>
      <w:r w:rsidR="08BF47EB">
        <w:t>Tomismu</w:t>
      </w:r>
      <w:r w:rsidR="004555AB">
        <w:t>s</w:t>
      </w:r>
      <w:r w:rsidR="08BF47EB">
        <w:t xml:space="preserve"> má pouze formální univocitu poznání, protože proces mediace ze smyslů i z intelektu není vázán na existující osobu, ale na hypostázovaný intelekt jako aktuální formu.</w:t>
      </w:r>
      <w:r w:rsidR="08163013">
        <w:t xml:space="preserve"> Akvinský trval na čisté potenciální receptivitě intelektu stejně jako Siger, ale nedefinoval ji z existenciální pozice. Dominikánský aristotelik odmítl Averroese jako averroistu</w:t>
      </w:r>
      <w:r w:rsidR="08D3497C">
        <w:t xml:space="preserve"> a t</w:t>
      </w:r>
      <w:r w:rsidR="08163013">
        <w:t xml:space="preserve">ím přišel o </w:t>
      </w:r>
      <w:r w:rsidR="08163013" w:rsidRPr="00273106">
        <w:t>fenomenologický princip CMD</w:t>
      </w:r>
      <w:r w:rsidR="08163013">
        <w:t>A</w:t>
      </w:r>
      <w:r w:rsidR="08D3497C">
        <w:t>. Fenomenologii aktu poznání naopak brila</w:t>
      </w:r>
      <w:r w:rsidR="08AD3874">
        <w:t>n</w:t>
      </w:r>
      <w:r w:rsidR="08D3497C">
        <w:t xml:space="preserve">tně obhájil </w:t>
      </w:r>
      <w:r w:rsidR="08163013">
        <w:t>Siger</w:t>
      </w:r>
      <w:r w:rsidR="08D3497C">
        <w:t>, protože popsal existenciální způsob</w:t>
      </w:r>
      <w:r w:rsidR="08163013">
        <w:t xml:space="preserve">, jak se poznání děje </w:t>
      </w:r>
      <w:r w:rsidR="08163013" w:rsidRPr="00273106">
        <w:t>(</w:t>
      </w:r>
      <w:r w:rsidR="08163013" w:rsidRPr="00273106">
        <w:rPr>
          <w:i/>
        </w:rPr>
        <w:t>actio intellectus facit nos scire substantiam</w:t>
      </w:r>
      <w:r w:rsidR="08D3497C">
        <w:t>, kap. 4</w:t>
      </w:r>
      <w:r w:rsidR="08163013">
        <w:t>.4.2</w:t>
      </w:r>
      <w:r w:rsidR="08163013">
        <w:fldChar w:fldCharType="begin"/>
      </w:r>
      <w:r w:rsidR="08163013">
        <w:instrText xml:space="preserve"> XE "Siger:</w:instrText>
      </w:r>
      <w:r w:rsidR="08163013" w:rsidRPr="001C440F">
        <w:rPr>
          <w:i/>
          <w:iCs/>
        </w:rPr>
        <w:instrText xml:space="preserve">Quaestiones in tertium </w:instrText>
      </w:r>
      <w:r w:rsidR="08163013">
        <w:rPr>
          <w:i/>
          <w:iCs/>
          <w:szCs w:val="24"/>
        </w:rPr>
        <w:instrText>D</w:instrText>
      </w:r>
      <w:r w:rsidR="08163013" w:rsidRPr="001C440F">
        <w:rPr>
          <w:i/>
          <w:iCs/>
          <w:szCs w:val="24"/>
        </w:rPr>
        <w:instrText xml:space="preserve">e </w:instrText>
      </w:r>
      <w:r w:rsidR="08163013" w:rsidRPr="001C440F">
        <w:rPr>
          <w:i/>
          <w:iCs/>
        </w:rPr>
        <w:instrText>anima</w:instrText>
      </w:r>
      <w:r w:rsidR="08163013">
        <w:rPr>
          <w:i/>
          <w:iCs/>
        </w:rPr>
        <w:instrText xml:space="preserve"> </w:instrText>
      </w:r>
      <w:r w:rsidR="08163013">
        <w:instrText xml:space="preserve">12.66‒70" </w:instrText>
      </w:r>
      <w:r w:rsidR="08163013">
        <w:fldChar w:fldCharType="end"/>
      </w:r>
      <w:r w:rsidR="08163013" w:rsidRPr="00273106">
        <w:t>).</w:t>
      </w:r>
      <w:r w:rsidR="08AD3874">
        <w:t xml:space="preserve"> </w:t>
      </w:r>
      <w:r w:rsidR="08163013">
        <w:t xml:space="preserve">Akvinský </w:t>
      </w:r>
      <w:r w:rsidR="08163013" w:rsidRPr="00273106">
        <w:t xml:space="preserve">zabezpečuje </w:t>
      </w:r>
      <w:r w:rsidR="08163013">
        <w:t xml:space="preserve">v modu intencionality Blundovy školy </w:t>
      </w:r>
      <w:r w:rsidR="08163013" w:rsidRPr="00273106">
        <w:t xml:space="preserve">aktualizaci intelektu </w:t>
      </w:r>
      <w:r w:rsidR="08163013">
        <w:t xml:space="preserve">pouze </w:t>
      </w:r>
      <w:r w:rsidR="08163013" w:rsidRPr="00273106">
        <w:t>formálním a nemateriálním způsobem (</w:t>
      </w:r>
      <w:r w:rsidR="08163013" w:rsidRPr="00273106">
        <w:rPr>
          <w:i/>
        </w:rPr>
        <w:t>secundum quod est in actu</w:t>
      </w:r>
      <w:r w:rsidR="08163013" w:rsidRPr="00273106">
        <w:t xml:space="preserve">). </w:t>
      </w:r>
      <w:r w:rsidR="08163013">
        <w:t xml:space="preserve">Tato klíčová část tomistického schématu poznání je podaná ve formálním modu </w:t>
      </w:r>
      <w:r w:rsidR="0063013E">
        <w:t>„</w:t>
      </w:r>
      <w:r w:rsidR="08163013" w:rsidRPr="00BF6EDF">
        <w:rPr>
          <w:i/>
        </w:rPr>
        <w:t>secundum quod</w:t>
      </w:r>
      <w:r w:rsidR="0063013E">
        <w:t>“</w:t>
      </w:r>
      <w:r w:rsidR="00F1416C">
        <w:t xml:space="preserve">. </w:t>
      </w:r>
      <w:r w:rsidR="00F3640B">
        <w:t>Tomistický formalismus zredukoval osobu na subjekt a pojetí objektivně pojatého intelektu mělo osudový význam pro další vývoj</w:t>
      </w:r>
      <w:r w:rsidR="00B84A8A">
        <w:fldChar w:fldCharType="begin"/>
      </w:r>
      <w:r w:rsidR="00B84A8A">
        <w:instrText xml:space="preserve"> XE "</w:instrText>
      </w:r>
      <w:r w:rsidR="00B84A8A" w:rsidRPr="005A5BD1">
        <w:instrText xml:space="preserve">hermeneutické </w:instrText>
      </w:r>
      <w:r w:rsidR="00B84A8A" w:rsidRPr="003866C5">
        <w:rPr>
          <w:i/>
        </w:rPr>
        <w:instrText>Wie</w:instrText>
      </w:r>
      <w:r w:rsidR="00B84A8A" w:rsidRPr="005A5BD1">
        <w:instrText>:Akvinský</w:instrText>
      </w:r>
      <w:r w:rsidR="00B84A8A">
        <w:instrText xml:space="preserve">" </w:instrText>
      </w:r>
      <w:r w:rsidR="00B84A8A">
        <w:fldChar w:fldCharType="end"/>
      </w:r>
      <w:r w:rsidR="00F3640B">
        <w:t>.</w:t>
      </w:r>
      <w:r w:rsidR="00B84A8A">
        <w:t xml:space="preserve"> </w:t>
      </w:r>
      <w:r w:rsidR="08163013">
        <w:t xml:space="preserve">Akvinský se dívá na intelekt objektivně a tím stojí mimo fenomenologický princip </w:t>
      </w:r>
      <w:r w:rsidR="00B84A8A">
        <w:t>„</w:t>
      </w:r>
      <w:r w:rsidR="00B84A8A" w:rsidRPr="006A71AE">
        <w:rPr>
          <w:i/>
          <w:szCs w:val="24"/>
        </w:rPr>
        <w:t xml:space="preserve">homo ipse </w:t>
      </w:r>
      <w:r w:rsidR="00B84A8A" w:rsidRPr="00B84A8A">
        <w:rPr>
          <w:i/>
          <w:szCs w:val="24"/>
        </w:rPr>
        <w:t>intelligit</w:t>
      </w:r>
      <w:r w:rsidR="00187E81">
        <w:rPr>
          <w:i/>
          <w:szCs w:val="24"/>
          <w:lang w:val="de-DE"/>
        </w:rPr>
        <w:fldChar w:fldCharType="begin"/>
      </w:r>
      <w:r w:rsidR="00187E81">
        <w:instrText xml:space="preserve"> XE "</w:instrText>
      </w:r>
      <w:r w:rsidR="00187E81" w:rsidRPr="081942A4">
        <w:rPr>
          <w:i/>
          <w:szCs w:val="24"/>
        </w:rPr>
        <w:instrText>homo ipse intelligit</w:instrText>
      </w:r>
      <w:r w:rsidR="00187E81">
        <w:instrText xml:space="preserve">" </w:instrText>
      </w:r>
      <w:r w:rsidR="00187E81">
        <w:rPr>
          <w:i/>
          <w:szCs w:val="24"/>
          <w:lang w:val="de-DE"/>
        </w:rPr>
        <w:fldChar w:fldCharType="end"/>
      </w:r>
      <w:r w:rsidR="00B84A8A">
        <w:rPr>
          <w:szCs w:val="24"/>
        </w:rPr>
        <w:t xml:space="preserve">“ </w:t>
      </w:r>
      <w:r w:rsidR="08163013" w:rsidRPr="00B84A8A">
        <w:t>hájený</w:t>
      </w:r>
      <w:r w:rsidR="00B84A8A">
        <w:t xml:space="preserve"> Sigerem</w:t>
      </w:r>
      <w:r w:rsidR="08163013">
        <w:t xml:space="preserve">. </w:t>
      </w:r>
      <w:r w:rsidR="080A51AC">
        <w:t xml:space="preserve">Poznání jako existenciální akt se zredukovalo na esenciální definici poznání. V modu </w:t>
      </w:r>
      <w:r w:rsidR="00EC2BC3">
        <w:t>„</w:t>
      </w:r>
      <w:r w:rsidR="080A51AC" w:rsidRPr="00EC2BC3">
        <w:rPr>
          <w:i/>
        </w:rPr>
        <w:t>idem</w:t>
      </w:r>
      <w:r w:rsidR="00EC2BC3">
        <w:t>“</w:t>
      </w:r>
      <w:r w:rsidR="080A51AC">
        <w:t xml:space="preserve"> tam žádný rozdíl není, proto modern</w:t>
      </w:r>
      <w:r w:rsidR="00EC2BC3">
        <w:t xml:space="preserve">isté všeho druhu </w:t>
      </w:r>
      <w:r w:rsidR="080A51AC">
        <w:t xml:space="preserve">nevidí žádný rozdíl </w:t>
      </w:r>
      <w:r w:rsidR="00EC2BC3">
        <w:t>mezi Sigerovou a Tomášovou definicí</w:t>
      </w:r>
      <w:r w:rsidR="080A51AC">
        <w:t xml:space="preserve"> </w:t>
      </w:r>
      <w:r w:rsidR="00EC2BC3">
        <w:t>„</w:t>
      </w:r>
      <w:r w:rsidR="080A51AC" w:rsidRPr="080A51AC">
        <w:rPr>
          <w:i/>
        </w:rPr>
        <w:t>intelligere</w:t>
      </w:r>
      <w:r w:rsidR="00EC2BC3">
        <w:t>“</w:t>
      </w:r>
      <w:r w:rsidR="080A51AC">
        <w:t xml:space="preserve">. Hermeneutika ale sleduje </w:t>
      </w:r>
      <w:r w:rsidR="00187E81">
        <w:t xml:space="preserve">modus porozumění jako </w:t>
      </w:r>
      <w:r w:rsidR="000706F8">
        <w:rPr>
          <w:i/>
          <w:szCs w:val="24"/>
        </w:rPr>
        <w:lastRenderedPageBreak/>
        <w:t>Bezugsinn</w:t>
      </w:r>
      <w:r w:rsidR="089D348C">
        <w:rPr>
          <w:i/>
          <w:szCs w:val="24"/>
          <w:lang w:val="de-DE"/>
        </w:rPr>
        <w:fldChar w:fldCharType="begin"/>
      </w:r>
      <w:r w:rsidR="089D348C">
        <w:instrText xml:space="preserve"> XE "</w:instrText>
      </w:r>
      <w:r w:rsidR="007E4FB3">
        <w:rPr>
          <w:i/>
          <w:szCs w:val="24"/>
        </w:rPr>
        <w:instrText>Bezugsinn</w:instrText>
      </w:r>
      <w:r w:rsidR="089D348C">
        <w:instrText xml:space="preserve">" </w:instrText>
      </w:r>
      <w:r w:rsidR="089D348C">
        <w:rPr>
          <w:i/>
          <w:szCs w:val="24"/>
          <w:lang w:val="de-DE"/>
        </w:rPr>
        <w:fldChar w:fldCharType="end"/>
      </w:r>
      <w:r w:rsidR="080A51AC" w:rsidRPr="081942A4">
        <w:rPr>
          <w:szCs w:val="24"/>
        </w:rPr>
        <w:t xml:space="preserve"> Heidegggera</w:t>
      </w:r>
      <w:r w:rsidR="08F57220" w:rsidRPr="081942A4">
        <w:rPr>
          <w:szCs w:val="24"/>
        </w:rPr>
        <w:t>, protože</w:t>
      </w:r>
      <w:r w:rsidR="0804373F" w:rsidRPr="081942A4">
        <w:rPr>
          <w:szCs w:val="24"/>
        </w:rPr>
        <w:t xml:space="preserve"> formální definice </w:t>
      </w:r>
      <w:r w:rsidR="00D30A92" w:rsidRPr="081942A4">
        <w:rPr>
          <w:szCs w:val="24"/>
        </w:rPr>
        <w:t>nestačí</w:t>
      </w:r>
      <w:r w:rsidR="00D30A92">
        <w:rPr>
          <w:szCs w:val="24"/>
        </w:rPr>
        <w:t xml:space="preserve"> </w:t>
      </w:r>
      <w:r w:rsidR="08560922" w:rsidRPr="081942A4">
        <w:rPr>
          <w:szCs w:val="24"/>
        </w:rPr>
        <w:t>pro h</w:t>
      </w:r>
      <w:r w:rsidR="089D348C" w:rsidRPr="081942A4">
        <w:rPr>
          <w:szCs w:val="24"/>
        </w:rPr>
        <w:t>ermeneu</w:t>
      </w:r>
      <w:r w:rsidR="08560922" w:rsidRPr="081942A4">
        <w:rPr>
          <w:szCs w:val="24"/>
        </w:rPr>
        <w:t>tiku</w:t>
      </w:r>
      <w:r w:rsidR="00D30A92">
        <w:rPr>
          <w:szCs w:val="24"/>
        </w:rPr>
        <w:t xml:space="preserve"> </w:t>
      </w:r>
      <w:r w:rsidR="00D30A92" w:rsidRPr="00D30A92">
        <w:rPr>
          <w:i/>
          <w:szCs w:val="24"/>
        </w:rPr>
        <w:t>Dasein</w:t>
      </w:r>
      <w:r w:rsidR="080A51AC" w:rsidRPr="081942A4">
        <w:rPr>
          <w:szCs w:val="24"/>
        </w:rPr>
        <w:t>. Objektivní identita (</w:t>
      </w:r>
      <w:r w:rsidR="080A51AC" w:rsidRPr="081942A4">
        <w:rPr>
          <w:i/>
          <w:szCs w:val="24"/>
        </w:rPr>
        <w:t>Gehaltsinn</w:t>
      </w:r>
      <w:r w:rsidR="089D348C">
        <w:rPr>
          <w:i/>
          <w:szCs w:val="24"/>
          <w:lang w:val="de-DE"/>
        </w:rPr>
        <w:fldChar w:fldCharType="begin"/>
      </w:r>
      <w:r w:rsidR="089D348C">
        <w:instrText xml:space="preserve"> XE "</w:instrText>
      </w:r>
      <w:r w:rsidR="089D348C" w:rsidRPr="081942A4">
        <w:rPr>
          <w:i/>
          <w:szCs w:val="24"/>
        </w:rPr>
        <w:instrText>Gehaltsinn</w:instrText>
      </w:r>
      <w:r w:rsidR="089D348C">
        <w:instrText xml:space="preserve">" </w:instrText>
      </w:r>
      <w:r w:rsidR="089D348C">
        <w:rPr>
          <w:i/>
          <w:szCs w:val="24"/>
          <w:lang w:val="de-DE"/>
        </w:rPr>
        <w:fldChar w:fldCharType="end"/>
      </w:r>
      <w:r w:rsidR="080A51AC" w:rsidRPr="081942A4">
        <w:rPr>
          <w:szCs w:val="24"/>
        </w:rPr>
        <w:t xml:space="preserve">) je v analytice </w:t>
      </w:r>
      <w:r w:rsidR="080A51AC" w:rsidRPr="081942A4">
        <w:rPr>
          <w:i/>
          <w:szCs w:val="24"/>
        </w:rPr>
        <w:t>Dasein</w:t>
      </w:r>
      <w:r w:rsidR="0804373F" w:rsidRPr="081942A4">
        <w:rPr>
          <w:szCs w:val="24"/>
        </w:rPr>
        <w:t xml:space="preserve"> zásadně odlišena od ipseity</w:t>
      </w:r>
      <w:r w:rsidR="00187E81">
        <w:rPr>
          <w:szCs w:val="24"/>
        </w:rPr>
        <w:t xml:space="preserve"> </w:t>
      </w:r>
      <w:r w:rsidR="0022791E">
        <w:rPr>
          <w:szCs w:val="24"/>
        </w:rPr>
        <w:t xml:space="preserve">pozorumění </w:t>
      </w:r>
      <w:r w:rsidR="00187E81">
        <w:rPr>
          <w:szCs w:val="24"/>
        </w:rPr>
        <w:t>dané pobytem ve světě</w:t>
      </w:r>
      <w:r w:rsidR="080A51AC" w:rsidRPr="081942A4">
        <w:rPr>
          <w:szCs w:val="24"/>
        </w:rPr>
        <w:t xml:space="preserve">. </w:t>
      </w:r>
      <w:r w:rsidR="080A51AC" w:rsidRPr="082F567C">
        <w:rPr>
          <w:szCs w:val="24"/>
        </w:rPr>
        <w:t>P</w:t>
      </w:r>
      <w:r w:rsidR="08163013">
        <w:t>oznání jako existenciální výkon se zredukovalo na esenciální definici. Jako formální příčinu</w:t>
      </w:r>
      <w:r w:rsidR="08163013" w:rsidRPr="00273106">
        <w:t xml:space="preserve"> poznání dává </w:t>
      </w:r>
      <w:r w:rsidR="08163013">
        <w:t xml:space="preserve">Tomáš stejně jako Siger </w:t>
      </w:r>
      <w:r w:rsidR="08163013" w:rsidRPr="00273106">
        <w:t xml:space="preserve">nemateriální </w:t>
      </w:r>
      <w:r w:rsidR="00962190">
        <w:rPr>
          <w:i/>
        </w:rPr>
        <w:t>species</w:t>
      </w:r>
      <w:r w:rsidR="08163013" w:rsidRPr="00281A88">
        <w:rPr>
          <w:i/>
        </w:rPr>
        <w:t xml:space="preserve"> intelligibilis</w:t>
      </w:r>
      <w:r w:rsidR="08163013">
        <w:t xml:space="preserve">, která je aktualizovaná skrze smyslovou </w:t>
      </w:r>
      <w:r w:rsidR="00962190" w:rsidRPr="00F1416C">
        <w:t>species</w:t>
      </w:r>
      <w:r w:rsidR="08163013">
        <w:t>. Jenže Siger provedl kompletní formu vědecké demonstrace a napojil tuto poznávající formu na kauzalitu osoby j</w:t>
      </w:r>
      <w:r w:rsidR="00F1416C">
        <w:t>ako existující první substance.</w:t>
      </w:r>
    </w:p>
    <w:p w:rsidR="08163013" w:rsidRPr="080A51AC" w:rsidRDefault="08163013" w:rsidP="006773BE">
      <w:pPr>
        <w:ind w:firstLine="397"/>
      </w:pPr>
      <w:r w:rsidRPr="00273106">
        <w:t xml:space="preserve">Poslední ze tří diferencí spisu </w:t>
      </w:r>
      <w:r w:rsidRPr="00273106">
        <w:rPr>
          <w:i/>
        </w:rPr>
        <w:t>De potentia</w:t>
      </w:r>
      <w:r w:rsidRPr="00273106">
        <w:t xml:space="preserve"> </w:t>
      </w:r>
      <w:r>
        <w:t xml:space="preserve">upozorňuje na klasický rozdíl mezi individuálním výkonem intelektu a jeho univerzálním produktem. Toto pojetí formálně odpovídá rozdílu mezi </w:t>
      </w:r>
      <w:r w:rsidRPr="004A05E3">
        <w:rPr>
          <w:i/>
        </w:rPr>
        <w:t>tertium</w:t>
      </w:r>
      <w:r>
        <w:t xml:space="preserve"> a </w:t>
      </w:r>
      <w:r w:rsidRPr="004A05E3">
        <w:rPr>
          <w:i/>
        </w:rPr>
        <w:t xml:space="preserve">quartum </w:t>
      </w:r>
      <w:r w:rsidR="00962190">
        <w:rPr>
          <w:i/>
        </w:rPr>
        <w:t>genus</w:t>
      </w:r>
      <w:r>
        <w:t xml:space="preserve"> v CMDA.</w:t>
      </w:r>
    </w:p>
    <w:p w:rsidR="08163013" w:rsidRDefault="08163013" w:rsidP="08163013">
      <w:pPr>
        <w:pStyle w:val="Citace"/>
      </w:pPr>
      <w:r w:rsidRPr="00273106">
        <w:rPr>
          <w:noProof/>
        </w:rPr>
        <w:t>„</w:t>
      </w:r>
      <w:r>
        <w:rPr>
          <w:noProof/>
          <w:lang w:val="cs-CZ"/>
        </w:rPr>
        <w:t>Pojem se dále liší od činnosti intelektu. Výše uvedený koncept je definován jako cíl činnosti a jako něco, co je určitým způsobem konstituováno prací intelektu. Intelekt tedy vlastní aktivitou (</w:t>
      </w:r>
      <w:r w:rsidRPr="00C046B3">
        <w:rPr>
          <w:i/>
          <w:noProof/>
          <w:lang w:val="cs-CZ"/>
        </w:rPr>
        <w:t>sua actione</w:t>
      </w:r>
      <w:r>
        <w:rPr>
          <w:noProof/>
          <w:lang w:val="cs-CZ"/>
        </w:rPr>
        <w:t xml:space="preserve">) formuje definici věci, popřípadě kladný nebo záporný soud o věci.“ </w:t>
      </w:r>
      <w:r>
        <w:rPr>
          <w:rStyle w:val="Znakapoznpodarou"/>
        </w:rPr>
        <w:footnoteReference w:id="316"/>
      </w:r>
    </w:p>
    <w:p w:rsidR="002035F7" w:rsidRDefault="08163013" w:rsidP="08163013">
      <w:r w:rsidRPr="00273106">
        <w:t>Je třeba rozlišit mezi individuální činností intelektu a mezi výsledným univerzálním konceptem externí věci</w:t>
      </w:r>
      <w:r>
        <w:t xml:space="preserve"> </w:t>
      </w:r>
      <w:r w:rsidRPr="00273106">
        <w:t>(</w:t>
      </w:r>
      <w:r w:rsidRPr="00273106">
        <w:rPr>
          <w:i/>
        </w:rPr>
        <w:t>rei definitionem</w:t>
      </w:r>
      <w:r w:rsidRPr="00273106">
        <w:t>)</w:t>
      </w:r>
      <w:r>
        <w:t>. Tomáš tvrdí v řádu esenciální predikace intelektu-esence, že existuje zásadní rozdíl mezi tím, jak se poznává (</w:t>
      </w:r>
      <w:r w:rsidRPr="08DF2E40">
        <w:rPr>
          <w:i/>
        </w:rPr>
        <w:t>ab actione intellectus</w:t>
      </w:r>
      <w:r>
        <w:t>) a co je poznáno (</w:t>
      </w:r>
      <w:r w:rsidRPr="08CE7A8B">
        <w:rPr>
          <w:i/>
        </w:rPr>
        <w:t>terminus actionis</w:t>
      </w:r>
      <w:r>
        <w:t>). U</w:t>
      </w:r>
      <w:r w:rsidRPr="00273106">
        <w:t xml:space="preserve">niverzální </w:t>
      </w:r>
      <w:r>
        <w:t xml:space="preserve">je až </w:t>
      </w:r>
      <w:r w:rsidRPr="00273106">
        <w:t>výsledný koncept</w:t>
      </w:r>
      <w:r>
        <w:t xml:space="preserve"> </w:t>
      </w:r>
      <w:r w:rsidRPr="00273106">
        <w:t xml:space="preserve">a nikoliv individuální </w:t>
      </w:r>
      <w:r w:rsidR="00962190">
        <w:rPr>
          <w:i/>
        </w:rPr>
        <w:t>species</w:t>
      </w:r>
      <w:r w:rsidRPr="00273106">
        <w:rPr>
          <w:i/>
        </w:rPr>
        <w:t xml:space="preserve"> intelligibilis</w:t>
      </w:r>
      <w:r>
        <w:t>. To mylně předpokl</w:t>
      </w:r>
      <w:r w:rsidRPr="00290A17">
        <w:t>á</w:t>
      </w:r>
      <w:r>
        <w:t>dá</w:t>
      </w:r>
      <w:r w:rsidRPr="00290A17">
        <w:t xml:space="preserve"> </w:t>
      </w:r>
      <w:r>
        <w:t xml:space="preserve">specificky pomýlená </w:t>
      </w:r>
      <w:r w:rsidRPr="00290A17">
        <w:t>moderna</w:t>
      </w:r>
      <w:r>
        <w:t xml:space="preserve"> ovlivněná hypostatickým viděním světa </w:t>
      </w:r>
      <w:r w:rsidR="00337FC4">
        <w:t xml:space="preserve">vytvořeným </w:t>
      </w:r>
      <w:r>
        <w:t>porretány</w:t>
      </w:r>
      <w:r w:rsidRPr="00290A17">
        <w:t xml:space="preserve">. </w:t>
      </w:r>
      <w:r>
        <w:t xml:space="preserve">Skrze individuální </w:t>
      </w:r>
      <w:r w:rsidR="00962190" w:rsidRPr="00337FC4">
        <w:t>species</w:t>
      </w:r>
      <w:r>
        <w:t xml:space="preserve"> poznáváme výsledný univerzální pojem. Proto </w:t>
      </w:r>
      <w:r w:rsidR="00962190" w:rsidRPr="00337FC4">
        <w:t>species</w:t>
      </w:r>
      <w:r>
        <w:t xml:space="preserve"> nemají eidetickou esenci</w:t>
      </w:r>
      <w:r w:rsidRPr="08443934">
        <w:t xml:space="preserve"> </w:t>
      </w:r>
      <w:r>
        <w:t xml:space="preserve">v modu </w:t>
      </w:r>
      <w:r w:rsidR="00337FC4">
        <w:t>„</w:t>
      </w:r>
      <w:r w:rsidRPr="08A57D92">
        <w:rPr>
          <w:i/>
        </w:rPr>
        <w:t>quod</w:t>
      </w:r>
      <w:r w:rsidR="00337FC4">
        <w:t>“</w:t>
      </w:r>
      <w:r>
        <w:t xml:space="preserve"> jako výsledný pojem, ale zato mají individuální existenci v modu </w:t>
      </w:r>
      <w:r w:rsidR="00337FC4">
        <w:t>„</w:t>
      </w:r>
      <w:r w:rsidRPr="08443934">
        <w:rPr>
          <w:i/>
        </w:rPr>
        <w:t>qua</w:t>
      </w:r>
      <w:r w:rsidR="00337FC4">
        <w:t>“</w:t>
      </w:r>
      <w:r>
        <w:t xml:space="preserve">. Tím je zajištěna aktualizace intelektu od smyslů a tím i pravda jako adekvace a individualizace poznání. Spojení všech složek poznání do finálního univerzálního konceptu potvrzuje, že lidský intelekt je </w:t>
      </w:r>
      <w:r w:rsidRPr="00273106">
        <w:t>jednotný, nemateriální</w:t>
      </w:r>
      <w:r>
        <w:t>,</w:t>
      </w:r>
      <w:r w:rsidRPr="00273106">
        <w:t xml:space="preserve"> a tím i nedělitelný</w:t>
      </w:r>
      <w:r>
        <w:t>, a zároveň oddělený (</w:t>
      </w:r>
      <w:r w:rsidRPr="00362598">
        <w:rPr>
          <w:i/>
        </w:rPr>
        <w:t>inmixtus</w:t>
      </w:r>
      <w:r>
        <w:t>) ve svém specifickém výkonu</w:t>
      </w:r>
      <w:r w:rsidRPr="00273106">
        <w:t xml:space="preserve">. Jinak by nemohla vzniknout jednota myšlení na úrovni lidstva jako celku. Klíčový problém </w:t>
      </w:r>
      <w:r>
        <w:t xml:space="preserve">vzhledem k debatě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navozené Sigerem </w:t>
      </w:r>
      <w:r w:rsidRPr="00273106">
        <w:t xml:space="preserve">představuje </w:t>
      </w:r>
      <w:r>
        <w:t>Akvinského finální tvrzení, že intelekt vlastním výkonem vytváří esenciální poznání věci (</w:t>
      </w:r>
      <w:r w:rsidRPr="00A11EE8">
        <w:rPr>
          <w:i/>
        </w:rPr>
        <w:t>intellectus sua actione format rei definitionem</w:t>
      </w:r>
      <w:r>
        <w:t xml:space="preserve">). Výsledná formace konceptu je </w:t>
      </w:r>
      <w:r>
        <w:lastRenderedPageBreak/>
        <w:t>opět připsaná</w:t>
      </w:r>
      <w:r w:rsidRPr="00273106">
        <w:t xml:space="preserve"> pouze </w:t>
      </w:r>
      <w:r>
        <w:t xml:space="preserve">výkonu </w:t>
      </w:r>
      <w:r w:rsidRPr="00273106">
        <w:t xml:space="preserve">intelektu v rámci jeho vlastní formální ipseity </w:t>
      </w:r>
      <w:r>
        <w:t xml:space="preserve">dané nemateriálně a odděleně </w:t>
      </w:r>
      <w:r w:rsidRPr="00273106">
        <w:t>(</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rsidRPr="00273106">
        <w:t xml:space="preserve">). </w:t>
      </w:r>
      <w:r>
        <w:t xml:space="preserve">To je typické pojetí syntetické práce intelektu v modu </w:t>
      </w:r>
      <w:r w:rsidRPr="08E61E8F">
        <w:rPr>
          <w:i/>
        </w:rPr>
        <w:t>intellectus formalis</w:t>
      </w:r>
      <w:r>
        <w:t xml:space="preserve"> </w:t>
      </w:r>
      <w:r>
        <w:rPr>
          <w:i/>
        </w:rPr>
        <w:fldChar w:fldCharType="begin"/>
      </w:r>
      <w:r>
        <w:instrText xml:space="preserve"> XE "</w:instrText>
      </w:r>
      <w:r w:rsidRPr="000238B8">
        <w:rPr>
          <w:i/>
        </w:rPr>
        <w:instrText>intellectus formalis:</w:instrText>
      </w:r>
      <w:r>
        <w:instrText xml:space="preserve">Akvinský" </w:instrText>
      </w:r>
      <w:r>
        <w:rPr>
          <w:i/>
        </w:rPr>
        <w:fldChar w:fldCharType="end"/>
      </w:r>
      <w:r>
        <w:t>podle Blundovy školy, která vytvořila před příchodem Averroese na latinský Západ avicennistickou formu aristotelismu (</w:t>
      </w:r>
      <w:r w:rsidR="08560922">
        <w:t>OBJ II, kap. 2</w:t>
      </w:r>
      <w:r w:rsidRPr="081B24F0">
        <w:t>.1.1</w:t>
      </w:r>
      <w:r>
        <w:t>). Siger toto pojetí dovedl k plné jednotě poznání osoby, revoluční aristotelik Akvinský se vrátil na samý začátek cesty dané okolo roku 1200</w:t>
      </w:r>
      <w:r w:rsidR="087D582F">
        <w:t xml:space="preserve"> (</w:t>
      </w:r>
      <w:r w:rsidR="087D582F" w:rsidRPr="087D582F">
        <w:rPr>
          <w:i/>
        </w:rPr>
        <w:t>revolutio</w:t>
      </w:r>
      <w:r w:rsidR="087D582F">
        <w:t>)</w:t>
      </w:r>
      <w:r>
        <w:t>. Citované s</w:t>
      </w:r>
      <w:r w:rsidRPr="00273106">
        <w:t xml:space="preserve">pojení formy a aktuality nebezpečně přiblížilo proces poznání k autonomní substanci druhého averroismu, čili k Descartově </w:t>
      </w:r>
      <w:r w:rsidRPr="00273106">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rsidRPr="00273106">
        <w:t xml:space="preserve">. </w:t>
      </w:r>
      <w:r>
        <w:t xml:space="preserve">Akvinského definice intelektu v modu </w:t>
      </w:r>
      <w:r w:rsidR="00305AE2">
        <w:t>„</w:t>
      </w:r>
      <w:r w:rsidRPr="00273106">
        <w:rPr>
          <w:i/>
        </w:rPr>
        <w:t>secundum quod est in actu</w:t>
      </w:r>
      <w:r w:rsidR="00305AE2">
        <w:t>“</w:t>
      </w:r>
      <w:r>
        <w:t xml:space="preserve"> </w:t>
      </w:r>
      <w:r w:rsidRPr="00273106">
        <w:t>potvrzuje skrytý dualismus dvou aktuálních forem v člověku</w:t>
      </w:r>
      <w:r>
        <w:fldChar w:fldCharType="begin"/>
      </w:r>
      <w:r>
        <w:instrText xml:space="preserve"> XE "</w:instrText>
      </w:r>
      <w:r w:rsidRPr="00A03BE8">
        <w:instrText>osoba:dualismus</w:instrText>
      </w:r>
      <w:r>
        <w:instrText xml:space="preserve">" </w:instrText>
      </w:r>
      <w:r>
        <w:fldChar w:fldCharType="end"/>
      </w:r>
      <w:r w:rsidRPr="00273106">
        <w:t xml:space="preserve">. </w:t>
      </w:r>
      <w:r>
        <w:t>Proto spis</w:t>
      </w:r>
      <w:r w:rsidRPr="00273106">
        <w:t xml:space="preserve"> </w:t>
      </w:r>
      <w:r>
        <w:t xml:space="preserve">QIIIDA a zejména </w:t>
      </w:r>
      <w:r w:rsidRPr="00396FE3">
        <w:rPr>
          <w:i/>
        </w:rPr>
        <w:t>De anima intellectiva</w:t>
      </w:r>
      <w:r w:rsidRPr="00396FE3">
        <w:t xml:space="preserve"> </w:t>
      </w:r>
      <w:r w:rsidRPr="00273106">
        <w:t>upozornil</w:t>
      </w:r>
      <w:r>
        <w:t>y</w:t>
      </w:r>
      <w:r w:rsidRPr="00273106">
        <w:t xml:space="preserve"> Akvinského </w:t>
      </w:r>
      <w:r>
        <w:t xml:space="preserve">na nedostatky jeho </w:t>
      </w:r>
      <w:r w:rsidRPr="00273106">
        <w:t>analýzy v</w:t>
      </w:r>
      <w:r>
        <w:t xml:space="preserve">e spise </w:t>
      </w:r>
      <w:r>
        <w:rPr>
          <w:i/>
        </w:rPr>
        <w:t>D</w:t>
      </w:r>
      <w:r w:rsidRPr="00273106">
        <w:rPr>
          <w:i/>
        </w:rPr>
        <w:t>e potentia</w:t>
      </w:r>
      <w:r>
        <w:t xml:space="preserve">, kterou převzala první část </w:t>
      </w:r>
      <w:r w:rsidR="001919AA" w:rsidRPr="001471C6">
        <w:rPr>
          <w:i/>
          <w:szCs w:val="24"/>
        </w:rPr>
        <w:t>Summa theologica</w:t>
      </w:r>
      <w:r w:rsidR="001919AA">
        <w:rPr>
          <w:i/>
          <w:szCs w:val="24"/>
        </w:rPr>
        <w:t xml:space="preserve"> </w:t>
      </w:r>
      <w:r>
        <w:t xml:space="preserve">(qq. 75, 88). Aegidius okolo roku 1268 také jasně viděl, že toto pojetí není podle CMDA, </w:t>
      </w:r>
      <w:r w:rsidR="007747F9">
        <w:t xml:space="preserve">jak to </w:t>
      </w:r>
      <w:r>
        <w:t xml:space="preserve">vykládala Sigerova škola na Rue du Fouarre. Tento latinský sofista proto prohlásil Akvinského za nového expozitora proti Sigerově škole a jeho omyly připsal Averroesovi. </w:t>
      </w:r>
      <w:r w:rsidR="00593074">
        <w:t xml:space="preserve">Aby vznikl </w:t>
      </w:r>
      <w:r w:rsidR="00593074">
        <w:rPr>
          <w:rStyle w:val="ezkurwreuab5ozgtqnkl"/>
        </w:rPr>
        <w:t xml:space="preserve">tomismus ve škole </w:t>
      </w:r>
      <w:r w:rsidR="00593074" w:rsidRPr="00593074">
        <w:rPr>
          <w:rStyle w:val="ezkurwreuab5ozgtqnkl"/>
          <w:i/>
        </w:rPr>
        <w:t>sophistae Latini</w:t>
      </w:r>
      <w:r w:rsidR="00593074">
        <w:rPr>
          <w:rStyle w:val="ezkurwreuab5ozgtqnkl"/>
        </w:rPr>
        <w:t xml:space="preserve">, Averroés se musel stát averroistou. </w:t>
      </w:r>
      <w:r w:rsidR="00AD4447">
        <w:rPr>
          <w:rStyle w:val="ezkurwreuab5ozgtqnkl"/>
        </w:rPr>
        <w:t xml:space="preserve">Tato zbožná lež byla nezbytná pro zavedení objektivní metafyziky, která spojila druhý averroismus a tomismus. Autentický první averroismus Sigerovy školy nutně musel zaniknout, protože objektivní vědění není pravda, ale moc. </w:t>
      </w:r>
      <w:r w:rsidRPr="00273106">
        <w:t xml:space="preserve">Tomáš musel na Sigerovu kritiku </w:t>
      </w:r>
      <w:r>
        <w:t xml:space="preserve">akademicky </w:t>
      </w:r>
      <w:r w:rsidRPr="00273106">
        <w:t xml:space="preserve">reagovat </w:t>
      </w:r>
      <w:r>
        <w:t xml:space="preserve">v roce 1270 ve známém traktátu </w:t>
      </w:r>
      <w:r w:rsidRPr="080E20D1">
        <w:rPr>
          <w:i/>
        </w:rPr>
        <w:t>De unitate intellectus</w:t>
      </w:r>
      <w:r>
        <w:t xml:space="preserve">, jehož rozbor následuje. Po vydání Sigerovy </w:t>
      </w:r>
      <w:r w:rsidRPr="00396FE3">
        <w:rPr>
          <w:i/>
        </w:rPr>
        <w:t>De anima intellectiva</w:t>
      </w:r>
      <w:r>
        <w:rPr>
          <w:i/>
        </w:rPr>
        <w:t xml:space="preserve"> </w:t>
      </w:r>
      <w:r w:rsidRPr="08E9549B">
        <w:t xml:space="preserve">bylo všem vzdělaným artistům jasné, že </w:t>
      </w:r>
      <w:r>
        <w:t>Akvinský prohrál</w:t>
      </w:r>
      <w:r w:rsidRPr="08E9549B">
        <w:t xml:space="preserve"> </w:t>
      </w:r>
      <w:r>
        <w:t xml:space="preserve">gigantomachii o nový výklad Aristotela. Proto </w:t>
      </w:r>
      <w:r w:rsidRPr="08E9549B">
        <w:t>musel odejít z Paříže</w:t>
      </w:r>
      <w:r>
        <w:t xml:space="preserve"> hned po vyhlášení dekretu pařížských artistů, který potvrdil vědeckou pravdivost Sigerova výkladu </w:t>
      </w:r>
      <w:r w:rsidRPr="080964DE">
        <w:rPr>
          <w:i/>
        </w:rPr>
        <w:t>De anima</w:t>
      </w:r>
      <w:r>
        <w:t xml:space="preserve"> a odsoudil pojetí </w:t>
      </w:r>
      <w:r w:rsidR="004C48ED">
        <w:t>onto</w:t>
      </w:r>
      <w:r>
        <w:t xml:space="preserve">teologické pravdy, která </w:t>
      </w:r>
      <w:r w:rsidR="004F172A">
        <w:t xml:space="preserve">zakládala </w:t>
      </w:r>
      <w:r w:rsidR="002035F7">
        <w:t>tomistick</w:t>
      </w:r>
      <w:r w:rsidR="004F172A">
        <w:t xml:space="preserve">ý </w:t>
      </w:r>
      <w:r w:rsidR="002035F7">
        <w:t>výklad poznání.</w:t>
      </w:r>
    </w:p>
    <w:p w:rsidR="08163013" w:rsidRPr="00273106" w:rsidRDefault="08163013" w:rsidP="002035F7">
      <w:pPr>
        <w:ind w:firstLine="397"/>
      </w:pPr>
      <w:r w:rsidRPr="00273106">
        <w:t xml:space="preserve">Závěrečné shrnutí povahy konceptu v podobě smysluplného slova obhajuje celkovou jednotu poznání </w:t>
      </w:r>
      <w:r>
        <w:t xml:space="preserve">podle Modistů. Disputace staví tuto jednotu </w:t>
      </w:r>
      <w:r w:rsidRPr="00273106">
        <w:t xml:space="preserve">proti substancializaci intelektu v učení avicennovských </w:t>
      </w:r>
      <w:r w:rsidRPr="00273106">
        <w:rPr>
          <w:i/>
        </w:rPr>
        <w:t>Modernorum</w:t>
      </w:r>
      <w:r w:rsidRPr="00273106">
        <w:t>.</w:t>
      </w:r>
      <w:r>
        <w:t xml:space="preserve"> </w:t>
      </w:r>
      <w:r w:rsidRPr="00273106">
        <w:t>Citov</w:t>
      </w:r>
      <w:r>
        <w:t>an</w:t>
      </w:r>
      <w:r w:rsidRPr="00273106">
        <w:t xml:space="preserve">ý text </w:t>
      </w:r>
      <w:r w:rsidRPr="001D1CBE">
        <w:rPr>
          <w:i/>
        </w:rPr>
        <w:t>De</w:t>
      </w:r>
      <w:r w:rsidRPr="00273106">
        <w:rPr>
          <w:i/>
        </w:rPr>
        <w:t xml:space="preserve"> potentia</w:t>
      </w:r>
      <w:r w:rsidRPr="00273106">
        <w:t xml:space="preserve"> spojil teorii poznání v </w:t>
      </w:r>
      <w:r>
        <w:rPr>
          <w:i/>
        </w:rPr>
        <w:t>De anima</w:t>
      </w:r>
      <w:r w:rsidRPr="00273106">
        <w:t xml:space="preserve"> III a pojetí signifikace podle </w:t>
      </w:r>
      <w:r w:rsidRPr="00273106">
        <w:rPr>
          <w:i/>
        </w:rPr>
        <w:t>De int</w:t>
      </w:r>
      <w:r w:rsidRPr="00273106">
        <w:t>. 16a3–8</w:t>
      </w:r>
      <w:r>
        <w:fldChar w:fldCharType="begin"/>
      </w:r>
      <w:r>
        <w:instrText xml:space="preserve"> XE "Aristoteles:</w:instrText>
      </w:r>
      <w:r w:rsidRPr="00F5416A">
        <w:rPr>
          <w:i/>
        </w:rPr>
        <w:instrText>De int</w:instrText>
      </w:r>
      <w:r w:rsidRPr="00F5416A">
        <w:instrText>. 16a3–8</w:instrText>
      </w:r>
      <w:r>
        <w:instrText xml:space="preserve">" </w:instrText>
      </w:r>
      <w:r>
        <w:fldChar w:fldCharType="end"/>
      </w:r>
      <w:r w:rsidRPr="00273106">
        <w:t xml:space="preserve"> </w:t>
      </w:r>
      <w:r>
        <w:t>podle Aristotelova hermeneutického pravidla</w:t>
      </w:r>
      <w:r w:rsidR="08F66226">
        <w:t xml:space="preserve">. Spojení </w:t>
      </w:r>
      <w:r w:rsidR="08F66226" w:rsidRPr="00C168EC">
        <w:rPr>
          <w:i/>
          <w:szCs w:val="24"/>
        </w:rPr>
        <w:t>De int</w:t>
      </w:r>
      <w:r w:rsidR="08F66226">
        <w:rPr>
          <w:i/>
          <w:szCs w:val="24"/>
        </w:rPr>
        <w:t xml:space="preserve">erpretatione </w:t>
      </w:r>
      <w:r w:rsidR="08F66226" w:rsidRPr="08F66226">
        <w:rPr>
          <w:szCs w:val="24"/>
        </w:rPr>
        <w:t xml:space="preserve">a </w:t>
      </w:r>
      <w:r w:rsidR="08F66226" w:rsidRPr="001F121F">
        <w:rPr>
          <w:i/>
          <w:szCs w:val="24"/>
        </w:rPr>
        <w:t xml:space="preserve">De anima </w:t>
      </w:r>
      <w:r w:rsidR="08F66226" w:rsidRPr="08F66226">
        <w:rPr>
          <w:szCs w:val="24"/>
        </w:rPr>
        <w:t xml:space="preserve">vytváří jednotný </w:t>
      </w:r>
      <w:r>
        <w:t xml:space="preserve">výklad jazyka, logiky a signifikace </w:t>
      </w:r>
      <w:r w:rsidRPr="00273106">
        <w:t>(</w:t>
      </w:r>
      <w:r w:rsidR="08F66226">
        <w:t>OB</w:t>
      </w:r>
      <w:r w:rsidR="00B643E5">
        <w:t>J</w:t>
      </w:r>
      <w:r w:rsidR="08F66226">
        <w:t xml:space="preserve"> II, kap. 1</w:t>
      </w:r>
      <w:r w:rsidRPr="00273106">
        <w:t>.1).</w:t>
      </w:r>
      <w:r>
        <w:t xml:space="preserve"> Výklad </w:t>
      </w:r>
      <w:r w:rsidRPr="00273106">
        <w:t xml:space="preserve">klíčové pasáže </w:t>
      </w:r>
      <w:r w:rsidRPr="00273106">
        <w:rPr>
          <w:i/>
        </w:rPr>
        <w:t>De Int</w:t>
      </w:r>
      <w:r>
        <w:rPr>
          <w:i/>
        </w:rPr>
        <w:t>.</w:t>
      </w:r>
      <w:r w:rsidRPr="00273106">
        <w:t xml:space="preserve"> </w:t>
      </w:r>
      <w:r w:rsidRPr="00273106">
        <w:rPr>
          <w:rStyle w:val="titre"/>
        </w:rPr>
        <w:t>16a3‒8</w:t>
      </w:r>
      <w:r>
        <w:rPr>
          <w:rStyle w:val="titre"/>
        </w:rPr>
        <w:fldChar w:fldCharType="begin"/>
      </w:r>
      <w:r>
        <w:instrText xml:space="preserve"> XE "Aristoteles:</w:instrText>
      </w:r>
      <w:r w:rsidRPr="00225FA5">
        <w:rPr>
          <w:i/>
        </w:rPr>
        <w:instrText>De Int</w:instrText>
      </w:r>
      <w:r>
        <w:rPr>
          <w:i/>
        </w:rPr>
        <w:instrText>erpretatione</w:instrText>
      </w:r>
      <w:r w:rsidRPr="00225FA5">
        <w:instrText xml:space="preserve"> </w:instrText>
      </w:r>
      <w:r w:rsidRPr="00225FA5">
        <w:rPr>
          <w:rStyle w:val="titre"/>
        </w:rPr>
        <w:instrText>16a3‒8</w:instrText>
      </w:r>
      <w:r>
        <w:instrText xml:space="preserve">" </w:instrText>
      </w:r>
      <w:r>
        <w:rPr>
          <w:rStyle w:val="titre"/>
        </w:rPr>
        <w:fldChar w:fldCharType="end"/>
      </w:r>
      <w:r>
        <w:rPr>
          <w:rStyle w:val="titre"/>
        </w:rPr>
        <w:t xml:space="preserve"> </w:t>
      </w:r>
      <w:r>
        <w:t xml:space="preserve">prodělal zásadní změnu </w:t>
      </w:r>
      <w:r w:rsidRPr="00273106">
        <w:t xml:space="preserve">ve </w:t>
      </w:r>
      <w:r w:rsidRPr="00273106">
        <w:rPr>
          <w:rStyle w:val="titre"/>
        </w:rPr>
        <w:lastRenderedPageBreak/>
        <w:t>františkánské škole během druhé poloviny 13. stol</w:t>
      </w:r>
      <w:r>
        <w:rPr>
          <w:rStyle w:val="titre"/>
        </w:rPr>
        <w:t xml:space="preserve">etí </w:t>
      </w:r>
      <w:r w:rsidRPr="00273106">
        <w:rPr>
          <w:rStyle w:val="titre"/>
        </w:rPr>
        <w:t>(</w:t>
      </w:r>
      <w:r w:rsidRPr="00273106">
        <w:t>Mora-Márquez</w:t>
      </w:r>
      <w:r w:rsidRPr="00273106">
        <w:rPr>
          <w:rStyle w:val="sstitre"/>
        </w:rPr>
        <w:t xml:space="preserve"> 2011)</w:t>
      </w:r>
      <w:r>
        <w:rPr>
          <w:rStyle w:val="sstitre"/>
        </w:rPr>
        <w:t xml:space="preserve">. </w:t>
      </w:r>
      <w:r w:rsidR="081D6B86" w:rsidRPr="081942A4">
        <w:rPr>
          <w:szCs w:val="24"/>
        </w:rPr>
        <w:t xml:space="preserve"> </w:t>
      </w:r>
      <w:r>
        <w:t xml:space="preserve">Modernisté vázali intentionalitu na přijetí augustiniánského vnitřního slova daného jako hypostázované </w:t>
      </w:r>
      <w:r w:rsidR="00962190">
        <w:rPr>
          <w:i/>
        </w:rPr>
        <w:t>species</w:t>
      </w:r>
      <w:r>
        <w:t>.</w:t>
      </w:r>
      <w:r w:rsidRPr="08036FA4">
        <w:t xml:space="preserve"> </w:t>
      </w:r>
      <w:r w:rsidRPr="00273106">
        <w:t xml:space="preserve">Proti druhému averroismu argumentuje Tomáš tím, že odmítá </w:t>
      </w:r>
      <w:r>
        <w:t>psychologické či spekulativní</w:t>
      </w:r>
      <w:r w:rsidRPr="00273106">
        <w:t xml:space="preserve"> pojetí slova (</w:t>
      </w:r>
      <w:r w:rsidRPr="00273106">
        <w:rPr>
          <w:i/>
        </w:rPr>
        <w:t>vox</w:t>
      </w:r>
      <w:r w:rsidRPr="00273106">
        <w:t>) jako signifikace</w:t>
      </w:r>
      <w:r>
        <w:t xml:space="preserve"> vnitřního poznávacího procesu podle Augustina.</w:t>
      </w:r>
      <w:r w:rsidR="088A0C7A">
        <w:t xml:space="preserve"> </w:t>
      </w:r>
      <w:r w:rsidR="088A0C7A">
        <w:rPr>
          <w:rStyle w:val="sstitre"/>
        </w:rPr>
        <w:t xml:space="preserve">Citovaná část </w:t>
      </w:r>
      <w:r w:rsidR="088A0C7A" w:rsidRPr="081942A4">
        <w:rPr>
          <w:i/>
          <w:szCs w:val="24"/>
        </w:rPr>
        <w:t xml:space="preserve">De potentia </w:t>
      </w:r>
      <w:r w:rsidR="088A0C7A" w:rsidRPr="081942A4">
        <w:rPr>
          <w:szCs w:val="24"/>
        </w:rPr>
        <w:t>q. 8, a. 1 nemůže připustit žádné hypostázovaní slova, protože jeho význam je daný pouze výkonem intelektu.</w:t>
      </w:r>
    </w:p>
    <w:p w:rsidR="08163013" w:rsidRPr="009A09FD" w:rsidRDefault="08163013" w:rsidP="08163013">
      <w:pPr>
        <w:pStyle w:val="Citace"/>
        <w:rPr>
          <w:noProof/>
          <w:lang w:val="cs-CZ"/>
        </w:rPr>
      </w:pPr>
      <w:r w:rsidRPr="00273106">
        <w:rPr>
          <w:noProof/>
          <w:lang w:val="cs-CZ"/>
        </w:rPr>
        <w:t>„</w:t>
      </w:r>
      <w:r>
        <w:rPr>
          <w:noProof/>
          <w:lang w:val="cs-CZ"/>
        </w:rPr>
        <w:t>Tento koncept intelektu v nás lze nazývat 'slovem' ve vlastním smyslu. Tím je totiž dáno to, co je signifikováno navenek pomocí slova (</w:t>
      </w:r>
      <w:r w:rsidRPr="009A09FD">
        <w:rPr>
          <w:i/>
          <w:noProof/>
          <w:lang w:val="cs-CZ"/>
        </w:rPr>
        <w:t>quod verbo exteriori significatur</w:t>
      </w:r>
      <w:r>
        <w:rPr>
          <w:noProof/>
          <w:lang w:val="cs-CZ"/>
        </w:rPr>
        <w:t>). Pronesené slovo totiž neznamená (</w:t>
      </w:r>
      <w:r w:rsidRPr="00971782">
        <w:rPr>
          <w:i/>
          <w:noProof/>
        </w:rPr>
        <w:t>neque significat</w:t>
      </w:r>
      <w:r>
        <w:rPr>
          <w:noProof/>
          <w:lang w:val="cs-CZ"/>
        </w:rPr>
        <w:t xml:space="preserve">) ani samotný intelekt, ani inteligibilní </w:t>
      </w:r>
      <w:r w:rsidR="00962190">
        <w:rPr>
          <w:i/>
          <w:noProof/>
          <w:lang w:val="cs-CZ"/>
        </w:rPr>
        <w:t>species</w:t>
      </w:r>
      <w:r>
        <w:rPr>
          <w:noProof/>
          <w:lang w:val="cs-CZ"/>
        </w:rPr>
        <w:t>, ani akt intelektu, ale koncept intelektu (</w:t>
      </w:r>
      <w:r w:rsidRPr="08CF5B19">
        <w:rPr>
          <w:i/>
          <w:noProof/>
        </w:rPr>
        <w:t>intellectus conceptionem</w:t>
      </w:r>
      <w:r>
        <w:rPr>
          <w:noProof/>
          <w:lang w:val="cs-CZ"/>
        </w:rPr>
        <w:t>), jehož prostřednictvím se porozumění vztahuje k externí věci (</w:t>
      </w:r>
      <w:r w:rsidRPr="009A09FD">
        <w:rPr>
          <w:i/>
          <w:noProof/>
          <w:lang w:val="cs-CZ"/>
        </w:rPr>
        <w:t>intellectus conceptionem qua mediante refertur ad rem</w:t>
      </w:r>
      <w:r>
        <w:rPr>
          <w:noProof/>
          <w:lang w:val="cs-CZ"/>
        </w:rPr>
        <w:t xml:space="preserve">).“ </w:t>
      </w:r>
      <w:r>
        <w:rPr>
          <w:rStyle w:val="Znakapoznpodarou"/>
        </w:rPr>
        <w:footnoteReference w:id="317"/>
      </w:r>
    </w:p>
    <w:p w:rsidR="08163013" w:rsidRPr="00273106" w:rsidRDefault="08163013" w:rsidP="08163013">
      <w:r w:rsidRPr="00273106">
        <w:t>Akvinský odděluje univerzální koncept daný ve slově od všech předešlých etap, které tvořily pouze předstupeň výsledného konceptu (</w:t>
      </w:r>
      <w:r w:rsidRPr="00273106">
        <w:rPr>
          <w:i/>
        </w:rPr>
        <w:t>neque</w:t>
      </w:r>
      <w:r w:rsidRPr="00273106">
        <w:t>...</w:t>
      </w:r>
      <w:r w:rsidRPr="00273106">
        <w:rPr>
          <w:i/>
        </w:rPr>
        <w:t>neque</w:t>
      </w:r>
      <w:r w:rsidRPr="00273106">
        <w:t>...</w:t>
      </w:r>
      <w:r w:rsidRPr="00273106">
        <w:rPr>
          <w:i/>
        </w:rPr>
        <w:t>neque</w:t>
      </w:r>
      <w:r w:rsidRPr="00273106">
        <w:t>). Citát k tomu dodává, že slovo nelze identifikovat ani s intelektem jako takovým (</w:t>
      </w:r>
      <w:r w:rsidRPr="00273106">
        <w:rPr>
          <w:i/>
        </w:rPr>
        <w:t>ipsum intellectu</w:t>
      </w:r>
      <w:r>
        <w:rPr>
          <w:i/>
        </w:rPr>
        <w:t>m</w:t>
      </w:r>
      <w:r w:rsidRPr="00273106">
        <w:t>), ani s výkonem intelektu (</w:t>
      </w:r>
      <w:r w:rsidRPr="00273106">
        <w:rPr>
          <w:i/>
        </w:rPr>
        <w:t>actum intellectum</w:t>
      </w:r>
      <w:r w:rsidRPr="00273106">
        <w:t xml:space="preserve">), ani s individuálně daným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Avicenna</w:instrText>
      </w:r>
      <w:r>
        <w:instrText xml:space="preserve">" </w:instrText>
      </w:r>
      <w:r>
        <w:rPr>
          <w:i/>
        </w:rPr>
        <w:fldChar w:fldCharType="end"/>
      </w:r>
      <w:r w:rsidRPr="00273106">
        <w:t>. Výsl</w:t>
      </w:r>
      <w:r>
        <w:t xml:space="preserve">edná signifikace daná hnutím mysli popsanými předtím je nyní symbolizována </w:t>
      </w:r>
      <w:r w:rsidR="00334282">
        <w:t xml:space="preserve">skrze univerzální koncept </w:t>
      </w:r>
      <w:r>
        <w:t>(</w:t>
      </w:r>
      <w:r w:rsidRPr="009A09FD">
        <w:rPr>
          <w:i/>
        </w:rPr>
        <w:t>intellectus conceptionem</w:t>
      </w:r>
      <w:r>
        <w:t xml:space="preserve">). </w:t>
      </w:r>
      <w:r w:rsidRPr="00273106">
        <w:t>Slovo je médiem, kterým se vztahujeme k poznávané věci mimo nás (</w:t>
      </w:r>
      <w:r w:rsidRPr="00273106">
        <w:rPr>
          <w:i/>
        </w:rPr>
        <w:t>qua mediante</w:t>
      </w:r>
      <w:r w:rsidRPr="00273106">
        <w:t xml:space="preserve">). Signifikace konceptu existuje vzhledem k vnější věci, která určuje myšlení intelektu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Tím </w:t>
      </w:r>
      <w:r w:rsidRPr="00273106">
        <w:t xml:space="preserve">vzniká další pole podobnosti a nepodobnosti díky procesu adekvace mezi hnutími duše a slovem, viz kanonický text z </w:t>
      </w:r>
      <w:r w:rsidRPr="00273106">
        <w:rPr>
          <w:i/>
        </w:rPr>
        <w:t>De Interpretatione</w:t>
      </w:r>
      <w:r>
        <w:t xml:space="preserve"> (</w:t>
      </w:r>
      <w:r w:rsidR="081A5FFA">
        <w:t>OBJ II, kap. 1</w:t>
      </w:r>
      <w:r>
        <w:t xml:space="preserve">.1). </w:t>
      </w:r>
      <w:r w:rsidR="081A5FFA" w:rsidRPr="00273106">
        <w:t>Aristotelova analýza zahrnuje do vzniku významu slova jak poznání v intelektu (</w:t>
      </w:r>
      <w:r w:rsidR="081A5FFA" w:rsidRPr="00273106">
        <w:rPr>
          <w:i/>
        </w:rPr>
        <w:t>quae sunt in anima passionum notae</w:t>
      </w:r>
      <w:r w:rsidR="081A5FFA" w:rsidRPr="00273106">
        <w:t>), tak i symbolizaci tohoto poznání na úrovni slova (</w:t>
      </w:r>
      <w:r w:rsidR="081A5FFA" w:rsidRPr="00273106">
        <w:rPr>
          <w:i/>
        </w:rPr>
        <w:t>quae sunt in voce earum</w:t>
      </w:r>
      <w:r w:rsidR="081A5FFA" w:rsidRPr="00273106">
        <w:t>).</w:t>
      </w:r>
      <w:r w:rsidR="081A5FFA">
        <w:t xml:space="preserve"> </w:t>
      </w:r>
      <w:r>
        <w:t>Pojetí pravdy jako adekvace vznikne skrze výsledný koncept, skrze který (</w:t>
      </w:r>
      <w:r w:rsidRPr="00273106">
        <w:rPr>
          <w:i/>
        </w:rPr>
        <w:t>qua mediante</w:t>
      </w:r>
      <w:r>
        <w:t xml:space="preserve">) se poznání vztahuje k </w:t>
      </w:r>
      <w:r w:rsidRPr="00273106">
        <w:t>externě dané věci (</w:t>
      </w:r>
      <w:r w:rsidRPr="00273106">
        <w:rPr>
          <w:i/>
        </w:rPr>
        <w:t>refertur ad rem</w:t>
      </w:r>
      <w:r w:rsidRPr="00273106">
        <w:t xml:space="preserve">). </w:t>
      </w:r>
      <w:r>
        <w:t>Moderní i</w:t>
      </w:r>
      <w:r w:rsidRPr="00273106">
        <w:t>ntelekt v Rufusem podaném zrcadle (</w:t>
      </w:r>
      <w:r w:rsidRPr="00273106">
        <w:rPr>
          <w:i/>
        </w:rPr>
        <w:t>speculum</w:t>
      </w:r>
      <w:r>
        <w:rPr>
          <w:i/>
        </w:rPr>
        <w:fldChar w:fldCharType="begin"/>
      </w:r>
      <w:r>
        <w:instrText xml:space="preserve"> XE "</w:instrText>
      </w:r>
      <w:r w:rsidRPr="00191FF1">
        <w:rPr>
          <w:i/>
        </w:rPr>
        <w:instrText>speculum</w:instrText>
      </w:r>
      <w:r>
        <w:instrText xml:space="preserve">" </w:instrText>
      </w:r>
      <w:r>
        <w:rPr>
          <w:i/>
        </w:rPr>
        <w:fldChar w:fldCharType="end"/>
      </w:r>
      <w:r w:rsidRPr="00273106">
        <w:t xml:space="preserve">) </w:t>
      </w:r>
      <w:r>
        <w:t xml:space="preserve">naopak </w:t>
      </w:r>
      <w:r w:rsidRPr="00273106">
        <w:t xml:space="preserve">reflektuje </w:t>
      </w:r>
      <w:r>
        <w:t>objektivně definovanou</w:t>
      </w:r>
      <w:r w:rsidRPr="00273106">
        <w:t xml:space="preserve"> </w:t>
      </w:r>
      <w:r w:rsidR="00962190" w:rsidRPr="00334282">
        <w:t>species</w:t>
      </w:r>
      <w:r>
        <w:t xml:space="preserve"> jako vlastní </w:t>
      </w:r>
      <w:r w:rsidRPr="004A48B1">
        <w:rPr>
          <w:i/>
        </w:rPr>
        <w:t>scibile</w:t>
      </w:r>
      <w:r>
        <w:rPr>
          <w:i/>
        </w:rPr>
        <w:fldChar w:fldCharType="begin"/>
      </w:r>
      <w:r>
        <w:instrText xml:space="preserve"> XE "</w:instrText>
      </w:r>
      <w:r w:rsidRPr="00AA4F67">
        <w:rPr>
          <w:i/>
        </w:rPr>
        <w:instrText>scibile</w:instrText>
      </w:r>
      <w:r>
        <w:rPr>
          <w:i/>
        </w:rPr>
        <w:instrText>:</w:instrText>
      </w:r>
      <w:r w:rsidRPr="002508BB">
        <w:instrText>moderna</w:instrText>
      </w:r>
      <w:r>
        <w:instrText xml:space="preserve">" </w:instrText>
      </w:r>
      <w:r>
        <w:rPr>
          <w:i/>
        </w:rPr>
        <w:fldChar w:fldCharType="end"/>
      </w:r>
      <w:r>
        <w:t>. Postmoderní intelekt Husserla</w:t>
      </w:r>
      <w:r>
        <w:fldChar w:fldCharType="begin"/>
      </w:r>
      <w:r>
        <w:instrText xml:space="preserve"> XE "</w:instrText>
      </w:r>
      <w:r w:rsidRPr="000710C4">
        <w:instrText>Husserl, E.</w:instrText>
      </w:r>
      <w:r>
        <w:instrText xml:space="preserve">" </w:instrText>
      </w:r>
      <w:r>
        <w:fldChar w:fldCharType="end"/>
      </w:r>
      <w:r>
        <w:t xml:space="preserve"> nazírá vlastní </w:t>
      </w:r>
      <w:r w:rsidRPr="00FB6C19">
        <w:rPr>
          <w:i/>
        </w:rPr>
        <w:t>noema</w:t>
      </w:r>
      <w:r>
        <w:t xml:space="preserve">, které v modu absolutní imanence a transcendence významu zrcadlí objektivní věc s evidentní jistotou. </w:t>
      </w:r>
      <w:r w:rsidRPr="00273106">
        <w:t>Na vrozené ideje věř</w:t>
      </w:r>
      <w:r>
        <w:t>ili</w:t>
      </w:r>
      <w:r w:rsidRPr="00273106">
        <w:t xml:space="preserve"> </w:t>
      </w:r>
      <w:r>
        <w:lastRenderedPageBreak/>
        <w:t xml:space="preserve">před Descartem také </w:t>
      </w:r>
      <w:r w:rsidRPr="00273106">
        <w:t>Tomášovi současníci ze škol druhého averroismu jako Bonaventura (</w:t>
      </w:r>
      <w:r w:rsidR="00962190">
        <w:rPr>
          <w:i/>
        </w:rPr>
        <w:t>species</w:t>
      </w:r>
      <w:r w:rsidRPr="00273106">
        <w:rPr>
          <w:i/>
        </w:rPr>
        <w:t xml:space="preserve"> prima</w:t>
      </w:r>
      <w:r w:rsidRPr="00273106">
        <w:t xml:space="preserve">, </w:t>
      </w:r>
      <w:r w:rsidRPr="00273106">
        <w:rPr>
          <w:i/>
        </w:rPr>
        <w:t>secunda</w:t>
      </w:r>
      <w:r>
        <w:t xml:space="preserve">, </w:t>
      </w:r>
      <w:r w:rsidRPr="00273106">
        <w:rPr>
          <w:i/>
        </w:rPr>
        <w:t>innat</w:t>
      </w:r>
      <w:r w:rsidR="00B643E5">
        <w:rPr>
          <w:i/>
        </w:rPr>
        <w:t xml:space="preserve">a; </w:t>
      </w:r>
      <w:r w:rsidR="00237F73" w:rsidRPr="00B643E5">
        <w:t>OBJ I, kap.</w:t>
      </w:r>
      <w:r w:rsidR="08FE73E2">
        <w:t xml:space="preserve"> 4</w:t>
      </w:r>
      <w:r w:rsidRPr="00273106">
        <w:t>.1.2)</w:t>
      </w:r>
      <w:r>
        <w:t xml:space="preserve"> a pochopitelně Pecham</w:t>
      </w:r>
      <w:r w:rsidRPr="00273106">
        <w:t xml:space="preserve">. </w:t>
      </w:r>
      <w:r>
        <w:t xml:space="preserve">Disputace obhajuje skutečnou potenci intelektu a </w:t>
      </w:r>
      <w:r w:rsidRPr="00273106">
        <w:t xml:space="preserve">připomíná </w:t>
      </w:r>
      <w:r>
        <w:t xml:space="preserve">současníkům ze školy druhého averroismu </w:t>
      </w:r>
      <w:r w:rsidRPr="00273106">
        <w:t xml:space="preserve">aristotelské pojetí </w:t>
      </w:r>
      <w:r w:rsidRPr="00273106">
        <w:rPr>
          <w:i/>
        </w:rPr>
        <w:t>De Interpretatione</w:t>
      </w:r>
      <w:r>
        <w:t xml:space="preserve"> dané ve škole Modistů podle prvního averroismu. Poznání Boží Trojice musí zásadně vycházet z takto daného lidského poznání a mluvy. </w:t>
      </w:r>
      <w:r w:rsidRPr="00273106">
        <w:t xml:space="preserve">Aktualizace intelektu jde od první substance skrze </w:t>
      </w:r>
      <w:r>
        <w:t xml:space="preserve">hnutí </w:t>
      </w:r>
      <w:r w:rsidRPr="00273106">
        <w:t xml:space="preserve">duše, která jsou determinována směrem od reálně vnímané věci. </w:t>
      </w:r>
      <w:r>
        <w:t>Akvinský po vzoru pařížských Modistů jako Siger a Boethius</w:t>
      </w:r>
      <w:r>
        <w:fldChar w:fldCharType="begin"/>
      </w:r>
      <w:r>
        <w:instrText xml:space="preserve"> XE "</w:instrText>
      </w:r>
      <w:r>
        <w:rPr>
          <w:lang w:eastAsia="en-US"/>
        </w:rPr>
        <w:instrText>Boethius z Dácie</w:instrText>
      </w:r>
      <w:r>
        <w:instrText xml:space="preserve">" </w:instrText>
      </w:r>
      <w:r>
        <w:fldChar w:fldCharType="end"/>
      </w:r>
      <w:r>
        <w:t xml:space="preserve"> z Dácie brání </w:t>
      </w:r>
      <w:r>
        <w:rPr>
          <w:rStyle w:val="sstitre"/>
        </w:rPr>
        <w:t>klíčový rozdíl mezi singulární realitou a její univerzální signifikací.</w:t>
      </w:r>
      <w:r w:rsidRPr="002535FB">
        <w:rPr>
          <w:rStyle w:val="sstitre"/>
        </w:rPr>
        <w:t xml:space="preserve"> </w:t>
      </w:r>
      <w:r>
        <w:rPr>
          <w:rStyle w:val="sstitre"/>
        </w:rPr>
        <w:t>Pojetí Modistů</w:t>
      </w:r>
      <w:r>
        <w:rPr>
          <w:rStyle w:val="sstitre"/>
        </w:rPr>
        <w:fldChar w:fldCharType="begin"/>
      </w:r>
      <w:r>
        <w:instrText xml:space="preserve"> XE "</w:instrText>
      </w:r>
      <w:r w:rsidRPr="000552B1">
        <w:rPr>
          <w:rStyle w:val="sstitre"/>
        </w:rPr>
        <w:instrText>Modisté</w:instrText>
      </w:r>
      <w:r>
        <w:instrText xml:space="preserve">" </w:instrText>
      </w:r>
      <w:r>
        <w:rPr>
          <w:rStyle w:val="sstitre"/>
        </w:rPr>
        <w:fldChar w:fldCharType="end"/>
      </w:r>
      <w:r>
        <w:rPr>
          <w:rStyle w:val="sstitre"/>
        </w:rPr>
        <w:t xml:space="preserve"> vychází z aristotelského výkladu poznání a signifikace a proto se zásadně liší od avicennistického výkladu františkánské školy. O</w:t>
      </w:r>
      <w:r>
        <w:rPr>
          <w:rStyle w:val="titre"/>
        </w:rPr>
        <w:t xml:space="preserve">tázka reference se v této škole změnila na pojetí slova fixovaného v rámci významu chápaného jako univerzálně působící esence v modu </w:t>
      </w:r>
      <w:r w:rsidRPr="08625A78">
        <w:rPr>
          <w:rStyle w:val="titre"/>
          <w:i/>
        </w:rPr>
        <w:t>tertium ens</w:t>
      </w:r>
      <w:r w:rsidRPr="00273106">
        <w:rPr>
          <w:rStyle w:val="sstitre"/>
        </w:rPr>
        <w:t>.</w:t>
      </w:r>
      <w:r>
        <w:rPr>
          <w:rStyle w:val="sstitre"/>
        </w:rPr>
        <w:t xml:space="preserve"> </w:t>
      </w:r>
      <w:r w:rsidRPr="00273106">
        <w:t>Spor o dvojí pravdu substance</w:t>
      </w:r>
      <w:r>
        <w:t xml:space="preserve"> ukázalo rozdílné pojetí Bacona a analytických logiků Kilwardbyho školy</w:t>
      </w:r>
      <w:r>
        <w:fldChar w:fldCharType="begin"/>
      </w:r>
      <w:r>
        <w:instrText xml:space="preserve"> XE "</w:instrText>
      </w:r>
      <w:r w:rsidRPr="00627FE6">
        <w:instrText>analytická filosofie</w:instrText>
      </w:r>
      <w:r>
        <w:instrText xml:space="preserve">" </w:instrText>
      </w:r>
      <w:r>
        <w:fldChar w:fldCharType="end"/>
      </w:r>
      <w:r>
        <w:t xml:space="preserve">, kterým stačila na Oxfordu k fixaci významu </w:t>
      </w:r>
      <w:r w:rsidR="003A1E7D">
        <w:t>„</w:t>
      </w:r>
      <w:r w:rsidRPr="006413B8">
        <w:rPr>
          <w:i/>
        </w:rPr>
        <w:t>homo est animal</w:t>
      </w:r>
      <w:r w:rsidR="003A1E7D">
        <w:t>“</w:t>
      </w:r>
      <w:r>
        <w:t xml:space="preserve"> pouhá existence intelektu (</w:t>
      </w:r>
      <w:r w:rsidRPr="006413B8">
        <w:rPr>
          <w:i/>
        </w:rPr>
        <w:t>est sumpta a quaestione si e</w:t>
      </w:r>
      <w:r>
        <w:rPr>
          <w:i/>
        </w:rPr>
        <w:t>st intellectus et non si est res</w:t>
      </w:r>
      <w:r w:rsidR="081A5FFA">
        <w:t>; OBJ II, kap. 3</w:t>
      </w:r>
      <w:r w:rsidRPr="006413B8">
        <w:t>.4.3</w:t>
      </w:r>
      <w:r>
        <w:t xml:space="preserve">). </w:t>
      </w:r>
      <w:r w:rsidRPr="00273106">
        <w:t xml:space="preserve">Klíčové je </w:t>
      </w:r>
      <w:r>
        <w:t xml:space="preserve">instrumentální pronomen </w:t>
      </w:r>
      <w:r w:rsidR="003A1E7D">
        <w:t>„</w:t>
      </w:r>
      <w:r w:rsidRPr="00273106">
        <w:rPr>
          <w:i/>
        </w:rPr>
        <w:t>qua</w:t>
      </w:r>
      <w:r w:rsidR="003A1E7D">
        <w:t>“</w:t>
      </w:r>
      <w:r>
        <w:t xml:space="preserve"> dané při definici </w:t>
      </w:r>
      <w:r w:rsidR="08574F99">
        <w:t xml:space="preserve">tomistického </w:t>
      </w:r>
      <w:r>
        <w:t>konceptu (</w:t>
      </w:r>
      <w:r w:rsidRPr="00D275A8">
        <w:rPr>
          <w:i/>
        </w:rPr>
        <w:t>intellectus conceptionem qua mediante refertur ad rem</w:t>
      </w:r>
      <w:r>
        <w:t xml:space="preserve">). Predikace respektující </w:t>
      </w:r>
      <w:r w:rsidR="081942A4">
        <w:t xml:space="preserve">metafyzický </w:t>
      </w:r>
      <w:r>
        <w:t xml:space="preserve">dativ tím naplnila aristotelské </w:t>
      </w:r>
      <w:r w:rsidRPr="00273106">
        <w:t xml:space="preserve">určení pravdy jako adekvace. </w:t>
      </w:r>
      <w:r>
        <w:t xml:space="preserve">Věc je dána v minulostní formě svého jedinečného bytí, které tento apofantický dativ podržuje v univerzální signifikaci dané pouze v mysli. </w:t>
      </w:r>
      <w:r>
        <w:rPr>
          <w:rStyle w:val="sstitre"/>
        </w:rPr>
        <w:t xml:space="preserve">Tento rozdíl zakládá </w:t>
      </w:r>
      <w:r w:rsidRPr="00273106">
        <w:rPr>
          <w:rStyle w:val="sstitre"/>
        </w:rPr>
        <w:t xml:space="preserve">odlišné pojetí </w:t>
      </w:r>
      <w:r>
        <w:rPr>
          <w:rStyle w:val="sstitre"/>
        </w:rPr>
        <w:t xml:space="preserve">signifikace </w:t>
      </w:r>
      <w:r w:rsidRPr="00273106">
        <w:rPr>
          <w:rStyle w:val="sstitre"/>
        </w:rPr>
        <w:t>mezi prvním a druhým averroismem</w:t>
      </w:r>
      <w:r>
        <w:rPr>
          <w:rStyle w:val="sstitre"/>
        </w:rPr>
        <w:t xml:space="preserve">, což potvrzuje i Tomášův výklad v </w:t>
      </w:r>
      <w:r w:rsidRPr="00C651DC">
        <w:rPr>
          <w:rStyle w:val="sstitre"/>
          <w:i/>
        </w:rPr>
        <w:t>De potentia</w:t>
      </w:r>
      <w:r w:rsidRPr="00273106">
        <w:rPr>
          <w:rStyle w:val="sstitre"/>
        </w:rPr>
        <w:t>.</w:t>
      </w:r>
      <w:r>
        <w:rPr>
          <w:rStyle w:val="sstitre"/>
        </w:rPr>
        <w:t xml:space="preserve"> </w:t>
      </w:r>
      <w:r>
        <w:t xml:space="preserve">Neporovnává se výskyt dvou </w:t>
      </w:r>
      <w:r w:rsidR="00962190" w:rsidRPr="007F05A1">
        <w:t>species</w:t>
      </w:r>
      <w:r>
        <w:t xml:space="preserve"> třetího druhu jako porretánských hypostází, která zakládají spekulativní pojetí pravdy v modu Rufusova </w:t>
      </w:r>
      <w:r w:rsidRPr="001A5847">
        <w:rPr>
          <w:i/>
        </w:rPr>
        <w:t>coaequatio</w:t>
      </w:r>
      <w:r>
        <w:rPr>
          <w:i/>
        </w:rPr>
        <w:fldChar w:fldCharType="begin"/>
      </w:r>
      <w:r>
        <w:instrText xml:space="preserve"> XE "pravda:</w:instrText>
      </w:r>
      <w:r w:rsidRPr="00761DD3">
        <w:rPr>
          <w:i/>
        </w:rPr>
        <w:instrText>coaequatio</w:instrText>
      </w:r>
      <w:r>
        <w:instrText xml:space="preserve">" </w:instrText>
      </w:r>
      <w:r>
        <w:rPr>
          <w:i/>
        </w:rPr>
        <w:fldChar w:fldCharType="end"/>
      </w:r>
      <w:r>
        <w:t>. Akvinského nezajímá, co je objektivně dáno ve věci a co je objektivně reflektováno v intelektu. A</w:t>
      </w:r>
      <w:r w:rsidRPr="00273106">
        <w:t xml:space="preserve">dekvace není shoda ve stylu Anselmova </w:t>
      </w:r>
      <w:r w:rsidRPr="00273106">
        <w:rPr>
          <w:i/>
        </w:rPr>
        <w:t>rectitudo</w:t>
      </w:r>
      <w:r>
        <w:rPr>
          <w:i/>
        </w:rPr>
        <w:fldChar w:fldCharType="begin"/>
      </w:r>
      <w:r>
        <w:instrText xml:space="preserve"> XE "</w:instrText>
      </w:r>
      <w:r w:rsidRPr="00FE2BFB">
        <w:instrText>pravda</w:instrText>
      </w:r>
      <w:r w:rsidRPr="00876DF6">
        <w:rPr>
          <w:i/>
        </w:rPr>
        <w:instrText>:rectitudo</w:instrText>
      </w:r>
      <w:r>
        <w:instrText xml:space="preserve">" </w:instrText>
      </w:r>
      <w:r>
        <w:rPr>
          <w:i/>
        </w:rPr>
        <w:fldChar w:fldCharType="end"/>
      </w:r>
      <w:r>
        <w:t xml:space="preserve"> (</w:t>
      </w:r>
      <w:r w:rsidR="08214AA6">
        <w:t>OBJ II, kap. 1</w:t>
      </w:r>
      <w:r>
        <w:t>.2</w:t>
      </w:r>
      <w:r w:rsidRPr="00273106">
        <w:t xml:space="preserve">), ani ve stylu </w:t>
      </w:r>
      <w:r>
        <w:t>Rufusovy</w:t>
      </w:r>
      <w:r w:rsidRPr="00273106">
        <w:t xml:space="preserve"> objektivní</w:t>
      </w:r>
      <w:r>
        <w:t xml:space="preserve"> shody</w:t>
      </w:r>
      <w:r w:rsidRPr="00273106">
        <w:t xml:space="preserve"> </w:t>
      </w:r>
      <w:r>
        <w:t>založené</w:t>
      </w:r>
      <w:r w:rsidRPr="00273106">
        <w:t xml:space="preserve"> </w:t>
      </w:r>
      <w:r w:rsidR="007F05A1">
        <w:t>na matematické univocitě</w:t>
      </w:r>
      <w:r w:rsidRPr="00273106">
        <w:t xml:space="preserve"> (</w:t>
      </w:r>
      <w:r w:rsidR="08214AA6">
        <w:t>OBJ II, kap. 3</w:t>
      </w:r>
      <w:r w:rsidRPr="00273106">
        <w:t xml:space="preserve">.3.2). Disputace připomíná, že máme dvojí statut pro </w:t>
      </w:r>
      <w:r w:rsidRPr="00273106">
        <w:rPr>
          <w:i/>
        </w:rPr>
        <w:t>verbum</w:t>
      </w:r>
      <w:r w:rsidRPr="00273106">
        <w:t xml:space="preserve"> daný z hlediska poznání a z hlediska poznávané externí věci. Slovo zpřítomňuje věc v její poznatelnosti pro intelekt (</w:t>
      </w:r>
      <w:r w:rsidRPr="00273106">
        <w:rPr>
          <w:i/>
        </w:rPr>
        <w:t>repraesentatio</w:t>
      </w:r>
      <w:r w:rsidRPr="00273106">
        <w:t>)</w:t>
      </w:r>
      <w:r>
        <w:t>. Proto u</w:t>
      </w:r>
      <w:r w:rsidRPr="00273106">
        <w:t>niverzální význam konceptu nevychází z intelektu, ale z</w:t>
      </w:r>
      <w:r>
        <w:t xml:space="preserve"> aktuality </w:t>
      </w:r>
      <w:r w:rsidRPr="00273106">
        <w:t xml:space="preserve">samotné  věci. </w:t>
      </w:r>
      <w:r>
        <w:t>S</w:t>
      </w:r>
      <w:r w:rsidRPr="00273106">
        <w:t xml:space="preserve">lovo </w:t>
      </w:r>
      <w:r>
        <w:t xml:space="preserve">je </w:t>
      </w:r>
      <w:r w:rsidRPr="00273106">
        <w:t xml:space="preserve">dáno jako </w:t>
      </w:r>
      <w:r w:rsidRPr="00273106">
        <w:rPr>
          <w:i/>
        </w:rPr>
        <w:t>similitudo</w:t>
      </w:r>
      <w:r w:rsidRPr="00273106">
        <w:t xml:space="preserve"> </w:t>
      </w:r>
      <w:r>
        <w:t xml:space="preserve">vzhledem k </w:t>
      </w:r>
      <w:r w:rsidRPr="00273106">
        <w:t xml:space="preserve">věci v realitě. Věc v realitě je převedena do média aktuálně daného poznání ve smyslové části duše </w:t>
      </w:r>
      <w:r>
        <w:t xml:space="preserve">dané </w:t>
      </w:r>
      <w:r w:rsidRPr="00273106">
        <w:t>i zvířatům (</w:t>
      </w:r>
      <w:r w:rsidRPr="00273106">
        <w:rPr>
          <w:i/>
        </w:rPr>
        <w:t>sensus communis</w:t>
      </w:r>
      <w:r>
        <w:rPr>
          <w:i/>
        </w:rPr>
        <w:fldChar w:fldCharType="begin"/>
      </w:r>
      <w:r>
        <w:instrText xml:space="preserve"> XE "</w:instrText>
      </w:r>
      <w:r w:rsidRPr="00F24A59">
        <w:rPr>
          <w:i/>
        </w:rPr>
        <w:instrText xml:space="preserve">sensus </w:instrText>
      </w:r>
      <w:r w:rsidRPr="00F24A59">
        <w:rPr>
          <w:i/>
        </w:rPr>
        <w:lastRenderedPageBreak/>
        <w:instrText>communis</w:instrText>
      </w:r>
      <w:r>
        <w:instrText xml:space="preserve">" </w:instrText>
      </w:r>
      <w:r>
        <w:rPr>
          <w:i/>
        </w:rPr>
        <w:fldChar w:fldCharType="end"/>
      </w:r>
      <w:r w:rsidRPr="00273106">
        <w:t xml:space="preserve">), </w:t>
      </w:r>
      <w:r>
        <w:t xml:space="preserve">kde vzniká první intencionální předmět </w:t>
      </w:r>
      <w:r w:rsidRPr="00273106">
        <w:t>(</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w:t>
      </w:r>
      <w:r>
        <w:t xml:space="preserve"> skrze kauzálně danou adekvaci</w:t>
      </w:r>
      <w:r w:rsidRPr="00273106">
        <w:t xml:space="preserve"> poznávajících smyslů </w:t>
      </w:r>
      <w:r>
        <w:t>determinovaných od poznávané věci. Tato smyslová</w:t>
      </w:r>
      <w:r w:rsidRPr="00273106">
        <w:t xml:space="preserve"> </w:t>
      </w:r>
      <w:r w:rsidR="00962190" w:rsidRPr="0033401B">
        <w:t>species</w:t>
      </w:r>
      <w:r w:rsidRPr="00273106">
        <w:t xml:space="preserve"> následně </w:t>
      </w:r>
      <w:r w:rsidR="0033401B">
        <w:t xml:space="preserve">přijímá intelekt </w:t>
      </w:r>
      <w:r w:rsidR="00703810">
        <w:t xml:space="preserve">pro svůj vlastní </w:t>
      </w:r>
      <w:r w:rsidRPr="00273106">
        <w:t>výkon</w:t>
      </w:r>
      <w:r w:rsidR="00703810">
        <w:t xml:space="preserve"> poznání </w:t>
      </w:r>
      <w:r w:rsidRPr="00273106">
        <w:t>dan</w:t>
      </w:r>
      <w:r w:rsidR="00703810">
        <w:t xml:space="preserve">ý </w:t>
      </w:r>
      <w:r w:rsidRPr="00273106">
        <w:t>již nemateriálně, a tedy odděleně od smyslů. Odpověď osmé kvestie pokračuje následovně.</w:t>
      </w:r>
    </w:p>
    <w:p w:rsidR="08163013" w:rsidRPr="005B228D" w:rsidRDefault="08163013" w:rsidP="08163013">
      <w:pPr>
        <w:pStyle w:val="Citace"/>
        <w:rPr>
          <w:noProof/>
          <w:lang w:val="cs-CZ"/>
        </w:rPr>
      </w:pPr>
      <w:r w:rsidRPr="00273106">
        <w:rPr>
          <w:noProof/>
        </w:rPr>
        <w:t>„</w:t>
      </w:r>
      <w:r>
        <w:rPr>
          <w:noProof/>
          <w:lang w:val="cs-CZ"/>
        </w:rPr>
        <w:t>Tímto způsobem je dán pojem, tedy slovo, kterým intelekt chápe věc, která je od něj oddělená (</w:t>
      </w:r>
      <w:r w:rsidRPr="009F7675">
        <w:rPr>
          <w:i/>
          <w:noProof/>
        </w:rPr>
        <w:t>rem aliam a se</w:t>
      </w:r>
      <w:r>
        <w:rPr>
          <w:noProof/>
          <w:lang w:val="cs-CZ"/>
        </w:rPr>
        <w:t>). Od této oddělené reálné věci intelekt vychází a tuto odlišnost zpřítomňuje (</w:t>
      </w:r>
      <w:r w:rsidRPr="009F7675">
        <w:rPr>
          <w:i/>
          <w:noProof/>
        </w:rPr>
        <w:t>ab alio exoritur, et aliud repraesentat</w:t>
      </w:r>
      <w:r>
        <w:rPr>
          <w:noProof/>
          <w:lang w:val="cs-CZ"/>
        </w:rPr>
        <w:t>). Pojem vychází od intelektu skrze jeho výkon a je skutečnou podobností pochopené věci (</w:t>
      </w:r>
      <w:r w:rsidRPr="00A32D34">
        <w:rPr>
          <w:i/>
          <w:noProof/>
        </w:rPr>
        <w:t>est vero similitudo rei intellectae</w:t>
      </w:r>
      <w:r>
        <w:rPr>
          <w:noProof/>
          <w:lang w:val="cs-CZ"/>
        </w:rPr>
        <w:t xml:space="preserve">). Když intelekt poznává sám sebe, poznává ono predikované slovo, tedy pojem, a tím je intelekt jeho </w:t>
      </w:r>
      <w:r w:rsidR="0044188A">
        <w:rPr>
          <w:noProof/>
          <w:lang w:val="cs-CZ"/>
        </w:rPr>
        <w:t xml:space="preserve">pokračováním </w:t>
      </w:r>
      <w:r>
        <w:rPr>
          <w:noProof/>
          <w:lang w:val="cs-CZ"/>
        </w:rPr>
        <w:t>a podobností (</w:t>
      </w:r>
      <w:r w:rsidRPr="006D5CB4">
        <w:rPr>
          <w:i/>
          <w:noProof/>
        </w:rPr>
        <w:t>eiusdem est propago et similitudo</w:t>
      </w:r>
      <w:r>
        <w:rPr>
          <w:noProof/>
          <w:lang w:val="cs-CZ"/>
        </w:rPr>
        <w:t xml:space="preserve">). Tak intelekt poznává i sám sebe.“ </w:t>
      </w:r>
      <w:r>
        <w:rPr>
          <w:rStyle w:val="Znakapoznpodarou"/>
        </w:rPr>
        <w:footnoteReference w:id="318"/>
      </w:r>
    </w:p>
    <w:p w:rsidR="000618DD" w:rsidRDefault="08163013" w:rsidP="08163013">
      <w:r>
        <w:t xml:space="preserve">Brilantní metafyzické rozlišení </w:t>
      </w:r>
      <w:r w:rsidR="007C1DC0">
        <w:t>„</w:t>
      </w:r>
      <w:r w:rsidRPr="00273106">
        <w:rPr>
          <w:i/>
        </w:rPr>
        <w:t>aliam</w:t>
      </w:r>
      <w:r w:rsidR="007C1DC0">
        <w:rPr>
          <w:i/>
        </w:rPr>
        <w:t xml:space="preserve"> </w:t>
      </w:r>
      <w:r w:rsidRPr="00273106">
        <w:t>‒</w:t>
      </w:r>
      <w:r w:rsidR="007C1DC0">
        <w:t xml:space="preserve"> </w:t>
      </w:r>
      <w:r w:rsidRPr="00273106">
        <w:rPr>
          <w:i/>
        </w:rPr>
        <w:t>alio</w:t>
      </w:r>
      <w:r w:rsidR="007C1DC0">
        <w:rPr>
          <w:i/>
        </w:rPr>
        <w:t xml:space="preserve"> </w:t>
      </w:r>
      <w:r w:rsidRPr="00273106">
        <w:t>‒</w:t>
      </w:r>
      <w:r w:rsidR="007C1DC0">
        <w:t xml:space="preserve"> </w:t>
      </w:r>
      <w:r w:rsidRPr="00273106">
        <w:rPr>
          <w:i/>
        </w:rPr>
        <w:t>aliud</w:t>
      </w:r>
      <w:r w:rsidR="007C1DC0">
        <w:t>“</w:t>
      </w:r>
      <w:r w:rsidRPr="00273106">
        <w:t xml:space="preserve"> ukazuje, že rozdíl mezi </w:t>
      </w:r>
      <w:r>
        <w:t xml:space="preserve">věcí, </w:t>
      </w:r>
      <w:r w:rsidRPr="00273106">
        <w:t xml:space="preserve">podobností </w:t>
      </w:r>
      <w:r>
        <w:t xml:space="preserve">a reprezentací je </w:t>
      </w:r>
      <w:r w:rsidRPr="00273106">
        <w:t>trojí</w:t>
      </w:r>
      <w:r>
        <w:t>ho druhu</w:t>
      </w:r>
      <w:r w:rsidR="007C1DC0">
        <w:t xml:space="preserve">. Věc v jejím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existuje mimo poznání (</w:t>
      </w:r>
      <w:r w:rsidRPr="00273106">
        <w:rPr>
          <w:i/>
        </w:rPr>
        <w:t>rem</w:t>
      </w:r>
      <w:r w:rsidRPr="00273106">
        <w:t xml:space="preserve"> </w:t>
      </w:r>
      <w:r w:rsidRPr="00273106">
        <w:rPr>
          <w:i/>
        </w:rPr>
        <w:t>aliam a se</w:t>
      </w:r>
      <w:r w:rsidRPr="00273106">
        <w:t>)</w:t>
      </w:r>
      <w:r>
        <w:t>. P</w:t>
      </w:r>
      <w:r w:rsidRPr="00273106">
        <w:t xml:space="preserve">ak se </w:t>
      </w:r>
      <w:r>
        <w:t xml:space="preserve">věc </w:t>
      </w:r>
      <w:r w:rsidRPr="00273106">
        <w:t xml:space="preserve">dostane do smyslového poznání </w:t>
      </w:r>
      <w:r>
        <w:t xml:space="preserve">daného aktuálně, odkud aktualizuje intelekt </w:t>
      </w:r>
      <w:r w:rsidRPr="00273106">
        <w:t>(</w:t>
      </w:r>
      <w:r w:rsidRPr="00273106">
        <w:rPr>
          <w:i/>
        </w:rPr>
        <w:t>ab alio exoritur</w:t>
      </w:r>
      <w:r w:rsidRPr="00273106">
        <w:t>)</w:t>
      </w:r>
      <w:r>
        <w:t xml:space="preserve">. </w:t>
      </w:r>
      <w:r w:rsidR="007C1DC0">
        <w:t>O</w:t>
      </w:r>
      <w:r w:rsidR="007C1DC0" w:rsidRPr="00273106">
        <w:t xml:space="preserve">ddělený intelekt </w:t>
      </w:r>
      <w:r w:rsidR="007C1DC0">
        <w:t>vezme smyslovou</w:t>
      </w:r>
      <w:r>
        <w:t xml:space="preserve"> </w:t>
      </w:r>
      <w:r w:rsidR="00962190" w:rsidRPr="007C1DC0">
        <w:t>species</w:t>
      </w:r>
      <w:r>
        <w:t xml:space="preserve"> </w:t>
      </w:r>
      <w:r w:rsidR="007C1DC0">
        <w:t xml:space="preserve">do procesu abstrakce. Pak ji </w:t>
      </w:r>
      <w:r w:rsidRPr="00273106">
        <w:t>znovu zpřítomní v nemateriálním aktu vlastního poznání (</w:t>
      </w:r>
      <w:r w:rsidRPr="00273106">
        <w:rPr>
          <w:i/>
        </w:rPr>
        <w:t>aliud</w:t>
      </w:r>
      <w:r w:rsidRPr="00273106">
        <w:t xml:space="preserve"> </w:t>
      </w:r>
      <w:r w:rsidRPr="00273106">
        <w:rPr>
          <w:i/>
        </w:rPr>
        <w:t>repraesentat</w:t>
      </w:r>
      <w:r w:rsidRPr="00273106">
        <w:t>). Individuálně poznávající inte</w:t>
      </w:r>
      <w:r>
        <w:t xml:space="preserve">lekt </w:t>
      </w:r>
      <w:r w:rsidR="007C1DC0">
        <w:t xml:space="preserve">uchopuje </w:t>
      </w:r>
      <w:r>
        <w:t>smyslové</w:t>
      </w:r>
      <w:r w:rsidRPr="00273106">
        <w:t xml:space="preserve"> </w:t>
      </w:r>
      <w:r w:rsidR="00962190" w:rsidRPr="007C1DC0">
        <w:t>species</w:t>
      </w:r>
      <w:r w:rsidRPr="00273106">
        <w:t xml:space="preserve"> svou </w:t>
      </w:r>
      <w:r>
        <w:t xml:space="preserve">vlastní nemateriální intencionalitou a recipuje </w:t>
      </w:r>
      <w:r w:rsidR="007C1DC0">
        <w:t xml:space="preserve">je </w:t>
      </w:r>
      <w:r>
        <w:t xml:space="preserve">ve své potencialitě skrze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Avi</w:instrText>
      </w:r>
      <w:r>
        <w:instrText xml:space="preserve">nský" </w:instrText>
      </w:r>
      <w:r>
        <w:rPr>
          <w:i/>
        </w:rPr>
        <w:fldChar w:fldCharType="end"/>
      </w:r>
      <w:r w:rsidRPr="00273106">
        <w:t xml:space="preserve">. V každé fázi máme jiné zpřítomnění věci, protože za ní stojí jiná potence duše. Tímto </w:t>
      </w:r>
      <w:r>
        <w:t xml:space="preserve">celkovým </w:t>
      </w:r>
      <w:r w:rsidRPr="00273106">
        <w:t>aktem poznání se aktualizuje individuálně daná potencialita poznání na aktuá</w:t>
      </w:r>
      <w:r w:rsidR="00EB3D84">
        <w:t xml:space="preserve">lně daný univerzální </w:t>
      </w:r>
      <w:r>
        <w:t>koncept</w:t>
      </w:r>
      <w:r w:rsidR="00EB3D84">
        <w:t xml:space="preserve"> </w:t>
      </w:r>
      <w:r w:rsidRPr="00273106">
        <w:t>(</w:t>
      </w:r>
      <w:r w:rsidRPr="00273106">
        <w:rPr>
          <w:i/>
        </w:rPr>
        <w:t>conceptio, sive verbum</w:t>
      </w:r>
      <w:r w:rsidRPr="00273106">
        <w:t xml:space="preserve">). </w:t>
      </w:r>
      <w:r>
        <w:t xml:space="preserve">Intelekt se </w:t>
      </w:r>
      <w:r w:rsidRPr="00273106">
        <w:t xml:space="preserve">poznává </w:t>
      </w:r>
      <w:r>
        <w:t xml:space="preserve">ve </w:t>
      </w:r>
      <w:r w:rsidRPr="00273106">
        <w:t>výkonu sebereflexe až úplně nakonec (</w:t>
      </w:r>
      <w:r w:rsidRPr="00273106">
        <w:rPr>
          <w:i/>
        </w:rPr>
        <w:t>intellectus seipsum intelligentis</w:t>
      </w:r>
      <w:r w:rsidRPr="00273106">
        <w:t>)</w:t>
      </w:r>
      <w:r>
        <w:t>, a to</w:t>
      </w:r>
      <w:r w:rsidRPr="00273106">
        <w:t xml:space="preserve"> </w:t>
      </w:r>
      <w:r w:rsidR="000618DD">
        <w:t>skrze slovem utvořený koncept.</w:t>
      </w:r>
    </w:p>
    <w:p w:rsidR="08163013" w:rsidRPr="00273106" w:rsidRDefault="08163013" w:rsidP="00126DEF">
      <w:pPr>
        <w:ind w:firstLine="397"/>
      </w:pPr>
      <w:r>
        <w:t>Ve druhém</w:t>
      </w:r>
      <w:r w:rsidR="00B644D3">
        <w:t xml:space="preserve"> averroismu se intelekt poznává</w:t>
      </w:r>
      <w:r>
        <w:t xml:space="preserve"> hned na začátku v přímém náhledu, </w:t>
      </w:r>
      <w:r w:rsidR="00B644D3">
        <w:t xml:space="preserve">na způsob pozdějšího </w:t>
      </w:r>
      <w:r>
        <w:t>kartezi</w:t>
      </w:r>
      <w:r w:rsidR="00B644D3">
        <w:t xml:space="preserve">ánského </w:t>
      </w:r>
      <w:r w:rsidRPr="0099045C">
        <w:rPr>
          <w:i/>
        </w:rPr>
        <w:t>cogito</w:t>
      </w:r>
      <w:r>
        <w:rPr>
          <w:i/>
        </w:rPr>
        <w:fldChar w:fldCharType="begin"/>
      </w:r>
      <w:r>
        <w:instrText xml:space="preserve"> XE "</w:instrText>
      </w:r>
      <w:r w:rsidRPr="003D2937">
        <w:rPr>
          <w:i/>
        </w:rPr>
        <w:instrText>cogito</w:instrText>
      </w:r>
      <w:r>
        <w:instrText xml:space="preserve">" </w:instrText>
      </w:r>
      <w:r>
        <w:rPr>
          <w:i/>
        </w:rPr>
        <w:fldChar w:fldCharType="end"/>
      </w:r>
      <w:r w:rsidRPr="00273106">
        <w:t xml:space="preserve">. </w:t>
      </w:r>
      <w:r w:rsidR="00A55B80">
        <w:t xml:space="preserve">Kvůli </w:t>
      </w:r>
      <w:r w:rsidRPr="00273106">
        <w:rPr>
          <w:i/>
        </w:rPr>
        <w:t>Oxfordian Fallacy</w:t>
      </w:r>
      <w:r w:rsidRPr="00273106">
        <w:t xml:space="preserve"> </w:t>
      </w:r>
      <w:r w:rsidR="00A55B80">
        <w:t xml:space="preserve">chybí teorei pravdy jako adekvace a je nahrazena </w:t>
      </w:r>
      <w:r w:rsidRPr="00273106">
        <w:t xml:space="preserve">univerzální </w:t>
      </w:r>
      <w:r w:rsidR="00D05E9B">
        <w:t>asimilac</w:t>
      </w:r>
      <w:r w:rsidR="00A55B80">
        <w:t xml:space="preserve">í </w:t>
      </w:r>
      <w:r w:rsidR="00A55B80" w:rsidRPr="00A55B80">
        <w:rPr>
          <w:i/>
        </w:rPr>
        <w:t>tertium ens</w:t>
      </w:r>
      <w:r>
        <w:t xml:space="preserve">. Z moderního schématu </w:t>
      </w:r>
      <w:r w:rsidRPr="088104DD">
        <w:rPr>
          <w:i/>
        </w:rPr>
        <w:t>De interpretatione</w:t>
      </w:r>
      <w:r>
        <w:t xml:space="preserve"> vypadla intencionální sémantika a konceptuální symbolizace reálného </w:t>
      </w:r>
      <w:r w:rsidR="00B643E5">
        <w:t>aktu poznání. Poslední symbolická etapa (</w:t>
      </w:r>
      <w:r w:rsidR="00B643E5" w:rsidRPr="00273106">
        <w:rPr>
          <w:rStyle w:val="TextpoznpodarouChar"/>
        </w:rPr>
        <w:t>σύμβολα</w:t>
      </w:r>
      <w:r w:rsidR="00B643E5">
        <w:t xml:space="preserve">) zakládá spojení individuální </w:t>
      </w:r>
      <w:r w:rsidR="00B643E5" w:rsidRPr="00B643E5">
        <w:lastRenderedPageBreak/>
        <w:t>species</w:t>
      </w:r>
      <w:r w:rsidR="00B643E5">
        <w:t xml:space="preserve"> dané pohybem duše (</w:t>
      </w:r>
      <w:r w:rsidR="00B643E5" w:rsidRPr="00273106">
        <w:rPr>
          <w:rStyle w:val="TextpoznpodarouChar"/>
        </w:rPr>
        <w:t>παθήματα τῆς ψυχῆς</w:t>
      </w:r>
      <w:r w:rsidR="00B643E5">
        <w:t>) a univerzální sémantiky dané intencionálně (</w:t>
      </w:r>
      <w:r w:rsidR="00B643E5" w:rsidRPr="00273106">
        <w:rPr>
          <w:rStyle w:val="TextpoznpodarouChar"/>
        </w:rPr>
        <w:t>σημεία πρώτων</w:t>
      </w:r>
      <w:r w:rsidR="00B643E5">
        <w:t>). Toto spojení v modu metafyzického dativu</w:t>
      </w:r>
      <w:r w:rsidR="00B643E5">
        <w:fldChar w:fldCharType="begin"/>
      </w:r>
      <w:r w:rsidR="00B643E5">
        <w:instrText xml:space="preserve"> XE "</w:instrText>
      </w:r>
      <w:r w:rsidR="00B643E5">
        <w:rPr>
          <w:i/>
        </w:rPr>
        <w:instrText>dativus metaphysi</w:instrText>
      </w:r>
      <w:r w:rsidR="00B643E5" w:rsidRPr="0836479D">
        <w:rPr>
          <w:i/>
        </w:rPr>
        <w:instrText>cus</w:instrText>
      </w:r>
      <w:r w:rsidR="00B643E5">
        <w:instrText xml:space="preserve">" </w:instrText>
      </w:r>
      <w:r w:rsidR="00B643E5">
        <w:fldChar w:fldCharType="end"/>
      </w:r>
      <w:r w:rsidR="00B643E5">
        <w:t xml:space="preserve"> dává plnou adekvaci reality a univerzálního významu (</w:t>
      </w:r>
      <w:r w:rsidR="00B643E5" w:rsidRPr="00273106">
        <w:rPr>
          <w:rStyle w:val="TextpoznpodarouChar"/>
        </w:rPr>
        <w:t>ὁμοιώματα</w:t>
      </w:r>
      <w:r w:rsidR="00B643E5">
        <w:t>). Tyto dvě klíčové s</w:t>
      </w:r>
      <w:r w:rsidR="00B068D0">
        <w:t>ložky zakládají</w:t>
      </w:r>
      <w:r>
        <w:t xml:space="preserve"> pojetí pravdy v modu Averroesovy podobnosti jako </w:t>
      </w:r>
      <w:r w:rsidRPr="086D48C6">
        <w:rPr>
          <w:i/>
        </w:rPr>
        <w:t>consimilitudo</w:t>
      </w:r>
      <w:r w:rsidR="00B068D0">
        <w:t>. Analytické</w:t>
      </w:r>
      <w:r>
        <w:t xml:space="preserve"> pojetí jazyka </w:t>
      </w:r>
      <w:r w:rsidR="00B068D0">
        <w:t>založené Rufusem je nahradil</w:t>
      </w:r>
      <w:r w:rsidR="00751206">
        <w:t>o</w:t>
      </w:r>
      <w:r w:rsidR="00B068D0">
        <w:t xml:space="preserve"> skrze </w:t>
      </w:r>
      <w:r w:rsidR="00D84BD7">
        <w:t>l</w:t>
      </w:r>
      <w:r w:rsidR="00B068D0">
        <w:t>ogickou</w:t>
      </w:r>
      <w:r w:rsidR="00D84BD7">
        <w:t xml:space="preserve"> supo</w:t>
      </w:r>
      <w:r w:rsidR="00B068D0">
        <w:t xml:space="preserve">zici </w:t>
      </w:r>
      <w:r w:rsidR="00B068D0" w:rsidRPr="00751206">
        <w:rPr>
          <w:i/>
        </w:rPr>
        <w:t>tertium ens</w:t>
      </w:r>
      <w:r w:rsidR="00AD44A3">
        <w:t xml:space="preserve">, jehož význam </w:t>
      </w:r>
      <w:r w:rsidR="00B068D0">
        <w:t xml:space="preserve">vytváří </w:t>
      </w:r>
      <w:r w:rsidR="00AD44A3">
        <w:t xml:space="preserve">pouze </w:t>
      </w:r>
      <w:r w:rsidR="00B068D0">
        <w:t>subjekt</w:t>
      </w:r>
      <w:r w:rsidR="007F1048">
        <w:t xml:space="preserve"> (</w:t>
      </w:r>
      <w:r w:rsidR="007F1048" w:rsidRPr="007F1048">
        <w:rPr>
          <w:i/>
          <w:szCs w:val="24"/>
        </w:rPr>
        <w:t>Ge-Stell</w:t>
      </w:r>
      <w:r w:rsidR="007F1048">
        <w:rPr>
          <w:i/>
          <w:szCs w:val="24"/>
        </w:rPr>
        <w:fldChar w:fldCharType="begin"/>
      </w:r>
      <w:r w:rsidR="007F1048">
        <w:instrText xml:space="preserve"> XE "</w:instrText>
      </w:r>
      <w:r w:rsidR="007F1048" w:rsidRPr="00911A8E">
        <w:rPr>
          <w:i/>
          <w:szCs w:val="24"/>
        </w:rPr>
        <w:instrText>Ge-Stell</w:instrText>
      </w:r>
      <w:r w:rsidR="007F1048">
        <w:instrText xml:space="preserve">" </w:instrText>
      </w:r>
      <w:r w:rsidR="007F1048">
        <w:rPr>
          <w:i/>
          <w:szCs w:val="24"/>
        </w:rPr>
        <w:fldChar w:fldCharType="end"/>
      </w:r>
      <w:r w:rsidR="007F1048">
        <w:t>)</w:t>
      </w:r>
      <w:r w:rsidR="00D84BD7">
        <w:t xml:space="preserve">. </w:t>
      </w:r>
      <w:r>
        <w:t>Zatmění první substance</w:t>
      </w:r>
      <w:r>
        <w:fldChar w:fldCharType="begin"/>
      </w:r>
      <w:r>
        <w:instrText xml:space="preserve"> XE "zatmění:</w:instrText>
      </w:r>
      <w:r w:rsidRPr="00DE2A32">
        <w:instrText>substance</w:instrText>
      </w:r>
      <w:r>
        <w:instrText xml:space="preserve">" </w:instrText>
      </w:r>
      <w:r>
        <w:fldChar w:fldCharType="end"/>
      </w:r>
      <w:r>
        <w:t xml:space="preserve"> se děje tím, že ve věku postmoderní </w:t>
      </w:r>
      <w:r w:rsidRPr="00136B23">
        <w:rPr>
          <w:i/>
        </w:rPr>
        <w:t>epistémé</w:t>
      </w:r>
      <w:r>
        <w:rPr>
          <w:i/>
        </w:rPr>
        <w:fldChar w:fldCharType="begin"/>
      </w:r>
      <w:r>
        <w:instrText xml:space="preserve"> XE "</w:instrText>
      </w:r>
      <w:r w:rsidRPr="005B05F0">
        <w:rPr>
          <w:i/>
        </w:rPr>
        <w:instrText>epistémé</w:instrText>
      </w:r>
      <w:r>
        <w:instrText xml:space="preserve">" </w:instrText>
      </w:r>
      <w:r>
        <w:rPr>
          <w:i/>
        </w:rPr>
        <w:fldChar w:fldCharType="end"/>
      </w:r>
      <w:r>
        <w:t xml:space="preserve"> řadící slova před věci už není jasné, jaká realita se vlastně zpřítomňuje. </w:t>
      </w:r>
      <w:r w:rsidR="00126DEF">
        <w:rPr>
          <w:rStyle w:val="ezkurwreuab5ozgtqnkl"/>
        </w:rPr>
        <w:t>Modernisté</w:t>
      </w:r>
      <w:r w:rsidR="00126DEF">
        <w:t xml:space="preserve"> </w:t>
      </w:r>
      <w:r w:rsidR="00126DEF">
        <w:rPr>
          <w:rStyle w:val="ezkurwreuab5ozgtqnkl"/>
        </w:rPr>
        <w:t>v Oxfordu</w:t>
      </w:r>
      <w:r w:rsidR="00126DEF">
        <w:t xml:space="preserve"> </w:t>
      </w:r>
      <w:r w:rsidR="00126DEF">
        <w:rPr>
          <w:rStyle w:val="ezkurwreuab5ozgtqnkl"/>
        </w:rPr>
        <w:t>věřili</w:t>
      </w:r>
      <w:r w:rsidR="00126DEF">
        <w:t xml:space="preserve"> </w:t>
      </w:r>
      <w:r w:rsidR="00126DEF">
        <w:rPr>
          <w:rStyle w:val="ezkurwreuab5ozgtqnkl"/>
        </w:rPr>
        <w:t>v zázraky</w:t>
      </w:r>
      <w:r w:rsidR="00126DEF">
        <w:t xml:space="preserve"> </w:t>
      </w:r>
      <w:r w:rsidR="00126DEF">
        <w:rPr>
          <w:rStyle w:val="ezkurwreuab5ozgtqnkl"/>
        </w:rPr>
        <w:t>a očekávali logicky nezbytný příchod Antikrista</w:t>
      </w:r>
      <w:r w:rsidR="00126DEF">
        <w:fldChar w:fldCharType="begin"/>
      </w:r>
      <w:r w:rsidR="00126DEF">
        <w:instrText xml:space="preserve"> XE "</w:instrText>
      </w:r>
      <w:r w:rsidR="00126DEF" w:rsidRPr="0096335E">
        <w:instrText>Antikrist</w:instrText>
      </w:r>
      <w:r w:rsidR="00126DEF">
        <w:instrText xml:space="preserve">" </w:instrText>
      </w:r>
      <w:r w:rsidR="00126DEF">
        <w:fldChar w:fldCharType="end"/>
      </w:r>
      <w:r w:rsidR="00126DEF">
        <w:rPr>
          <w:rStyle w:val="ezkurwreuab5ozgtqnkl"/>
        </w:rPr>
        <w:t>.</w:t>
      </w:r>
      <w:r w:rsidR="00126DEF">
        <w:t xml:space="preserve"> </w:t>
      </w:r>
      <w:r w:rsidR="00126DEF">
        <w:rPr>
          <w:rStyle w:val="ezkurwreuab5ozgtqnkl"/>
        </w:rPr>
        <w:t>Realitu</w:t>
      </w:r>
      <w:r w:rsidR="00126DEF">
        <w:t xml:space="preserve"> </w:t>
      </w:r>
      <w:r w:rsidR="00126DEF">
        <w:rPr>
          <w:rStyle w:val="ezkurwreuab5ozgtqnkl"/>
        </w:rPr>
        <w:t xml:space="preserve">jim přinášel </w:t>
      </w:r>
      <w:r w:rsidR="00126DEF">
        <w:t>Eliášův krkavec</w:t>
      </w:r>
      <w:r w:rsidR="00126DEF">
        <w:fldChar w:fldCharType="begin"/>
      </w:r>
      <w:r w:rsidR="00126DEF">
        <w:instrText xml:space="preserve"> XE "</w:instrText>
      </w:r>
      <w:r w:rsidR="00126DEF" w:rsidRPr="089C2A99">
        <w:instrText>Eliášův krkavec</w:instrText>
      </w:r>
      <w:r w:rsidR="00126DEF">
        <w:instrText xml:space="preserve">" </w:instrText>
      </w:r>
      <w:r w:rsidR="00126DEF">
        <w:fldChar w:fldCharType="end"/>
      </w:r>
      <w:r w:rsidR="00126DEF">
        <w:rPr>
          <w:rStyle w:val="ezkurwreuab5ozgtqnkl"/>
        </w:rPr>
        <w:t>, kterého poslal</w:t>
      </w:r>
      <w:r w:rsidR="00126DEF">
        <w:t xml:space="preserve"> </w:t>
      </w:r>
      <w:r w:rsidR="00126DEF">
        <w:rPr>
          <w:rStyle w:val="ezkurwreuab5ozgtqnkl"/>
        </w:rPr>
        <w:t>moderní</w:t>
      </w:r>
      <w:r w:rsidR="00126DEF">
        <w:t xml:space="preserve"> </w:t>
      </w:r>
      <w:r w:rsidR="00126DEF">
        <w:rPr>
          <w:rStyle w:val="ezkurwreuab5ozgtqnkl"/>
        </w:rPr>
        <w:t>bůh, aby pravidelně</w:t>
      </w:r>
      <w:r w:rsidR="00126DEF">
        <w:t xml:space="preserve"> </w:t>
      </w:r>
      <w:r w:rsidR="00126DEF">
        <w:rPr>
          <w:rStyle w:val="ezkurwreuab5ozgtqnkl"/>
        </w:rPr>
        <w:t>navštěvoval</w:t>
      </w:r>
      <w:r w:rsidR="00126DEF">
        <w:t xml:space="preserve"> </w:t>
      </w:r>
      <w:r w:rsidR="00126DEF">
        <w:rPr>
          <w:rStyle w:val="ezkurwreuab5ozgtqnkl"/>
        </w:rPr>
        <w:t>neoplatonistickou jeskyni</w:t>
      </w:r>
      <w:r w:rsidR="00126DEF">
        <w:t xml:space="preserve"> </w:t>
      </w:r>
      <w:r w:rsidR="00126DEF">
        <w:rPr>
          <w:rStyle w:val="ezkurwreuab5ozgtqnkl"/>
        </w:rPr>
        <w:t>obývanou</w:t>
      </w:r>
      <w:r w:rsidR="00126DEF">
        <w:t xml:space="preserve"> </w:t>
      </w:r>
      <w:r w:rsidR="00126DEF">
        <w:rPr>
          <w:rStyle w:val="ezkurwreuab5ozgtqnkl"/>
        </w:rPr>
        <w:t>moderními</w:t>
      </w:r>
      <w:r w:rsidR="00126DEF">
        <w:t xml:space="preserve"> </w:t>
      </w:r>
      <w:r w:rsidR="00126DEF">
        <w:rPr>
          <w:rStyle w:val="ezkurwreuab5ozgtqnkl"/>
        </w:rPr>
        <w:t>ilumináty</w:t>
      </w:r>
      <w:r w:rsidR="00126DEF">
        <w:t xml:space="preserve"> </w:t>
      </w:r>
      <w:r w:rsidR="00126DEF">
        <w:rPr>
          <w:rStyle w:val="ezkurwreuab5ozgtqnkl"/>
        </w:rPr>
        <w:t>(OBJ</w:t>
      </w:r>
      <w:r w:rsidR="00126DEF">
        <w:t xml:space="preserve"> </w:t>
      </w:r>
      <w:r w:rsidR="00126DEF">
        <w:rPr>
          <w:rStyle w:val="ezkurwreuab5ozgtqnkl"/>
        </w:rPr>
        <w:t>II, kap</w:t>
      </w:r>
      <w:r w:rsidR="00126DEF">
        <w:t xml:space="preserve">. </w:t>
      </w:r>
      <w:r w:rsidR="00126DEF">
        <w:rPr>
          <w:rStyle w:val="ezkurwreuab5ozgtqnkl"/>
        </w:rPr>
        <w:t>3.4.3).</w:t>
      </w:r>
      <w:r w:rsidR="00126DEF">
        <w:t xml:space="preserve"> </w:t>
      </w:r>
      <w:r>
        <w:t xml:space="preserve">Jenže </w:t>
      </w:r>
      <w:r w:rsidR="00126DEF">
        <w:t xml:space="preserve">ve věku metafyzického nihilismu už </w:t>
      </w:r>
      <w:r>
        <w:t xml:space="preserve">mystický krkavec objektivně neexistuje. </w:t>
      </w:r>
      <w:r w:rsidR="00F752B7">
        <w:t>Navíc u</w:t>
      </w:r>
      <w:r>
        <w:t xml:space="preserve">mřel </w:t>
      </w:r>
      <w:r w:rsidR="00F752B7">
        <w:t xml:space="preserve">i </w:t>
      </w:r>
      <w:r>
        <w:t xml:space="preserve">bůh </w:t>
      </w:r>
      <w:r w:rsidRPr="009453D5">
        <w:rPr>
          <w:i/>
        </w:rPr>
        <w:t>Modernorum</w:t>
      </w:r>
      <w:r>
        <w:t xml:space="preserve">, </w:t>
      </w:r>
      <w:r w:rsidR="00F752B7">
        <w:t>jehož činnost byla nezbytná pro fungování nadpřirozeného patra</w:t>
      </w:r>
      <w:r>
        <w:t xml:space="preserve"> reality (</w:t>
      </w:r>
      <w:r w:rsidRPr="009453D5">
        <w:rPr>
          <w:i/>
        </w:rPr>
        <w:t>regula agentis increati</w:t>
      </w:r>
      <w:r>
        <w:rPr>
          <w:i/>
        </w:rPr>
        <w:fldChar w:fldCharType="begin"/>
      </w:r>
      <w:r>
        <w:instrText xml:space="preserve"> XE "regule</w:instrText>
      </w:r>
      <w:r w:rsidRPr="00AD14F6">
        <w:rPr>
          <w:i/>
        </w:rPr>
        <w:instrText>:agentis in/creati</w:instrText>
      </w:r>
      <w:r>
        <w:instrText xml:space="preserve">" </w:instrText>
      </w:r>
      <w:r>
        <w:rPr>
          <w:i/>
        </w:rPr>
        <w:fldChar w:fldCharType="end"/>
      </w:r>
      <w:r>
        <w:t xml:space="preserve">). Ve věku metafyzického nihilismu je garantem smyslu jsoucna pouze a jedině postmoderně osvícený intelekt. To dobře věděli první nihilističtí ilumináti z analytické školy </w:t>
      </w:r>
      <w:r w:rsidRPr="00EC08F7">
        <w:rPr>
          <w:i/>
        </w:rPr>
        <w:t>Erfurtského anonyma</w:t>
      </w:r>
      <w:r>
        <w:t xml:space="preserve"> (</w:t>
      </w:r>
      <w:r w:rsidRPr="00273106">
        <w:rPr>
          <w:i/>
        </w:rPr>
        <w:t>non supponit quaestionem si est res, sed si est intellectus</w:t>
      </w:r>
      <w:r w:rsidR="08083A4B" w:rsidRPr="08083A4B">
        <w:t>; OBJ II, kap. 3</w:t>
      </w:r>
      <w:r w:rsidR="00074A9E">
        <w:t xml:space="preserve">.4.3). Pak </w:t>
      </w:r>
      <w:r>
        <w:t xml:space="preserve">demiurg </w:t>
      </w:r>
      <w:r w:rsidR="00074A9E">
        <w:t xml:space="preserve">produkuje absolutní pravdu jako </w:t>
      </w:r>
      <w:r w:rsidRPr="000377F5">
        <w:rPr>
          <w:i/>
        </w:rPr>
        <w:t>rectitudo</w:t>
      </w:r>
      <w:r w:rsidR="00074A9E">
        <w:t xml:space="preserve">. </w:t>
      </w:r>
      <w:r>
        <w:t xml:space="preserve">Tyto výplody </w:t>
      </w:r>
      <w:r w:rsidR="00074A9E">
        <w:t xml:space="preserve">moderního ducha </w:t>
      </w:r>
      <w:r>
        <w:t>jsou po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dány </w:t>
      </w:r>
      <w:r w:rsidR="005150AC">
        <w:t>v modu „</w:t>
      </w:r>
      <w:r w:rsidRPr="000004BB">
        <w:rPr>
          <w:i/>
        </w:rPr>
        <w:t>absolute</w:t>
      </w:r>
      <w:r w:rsidR="005150AC">
        <w:t>“</w:t>
      </w:r>
      <w:r>
        <w:t>, čili odděleně od reality. To není Akvinského pozice</w:t>
      </w:r>
      <w:r w:rsidR="00431B8F">
        <w:t xml:space="preserve">. Ten </w:t>
      </w:r>
      <w:r>
        <w:t xml:space="preserve">v citované kvestii </w:t>
      </w:r>
      <w:r w:rsidRPr="00273106">
        <w:t>d</w:t>
      </w:r>
      <w:r>
        <w:t>al</w:t>
      </w:r>
      <w:r w:rsidRPr="00273106">
        <w:t xml:space="preserve"> všechny podmínky pro to, aby poznání bylo skutečnou adekvací intelektu a </w:t>
      </w:r>
      <w:r>
        <w:t xml:space="preserve">reálné </w:t>
      </w:r>
      <w:r w:rsidRPr="00273106">
        <w:t xml:space="preserve">věci. Text osmé kvestie </w:t>
      </w:r>
      <w:r w:rsidR="005D1D6E">
        <w:t>vytvořil tomistickou form</w:t>
      </w:r>
      <w:r>
        <w:t xml:space="preserve">u </w:t>
      </w:r>
      <w:r w:rsidR="081942A4">
        <w:t xml:space="preserve">metafyzického </w:t>
      </w:r>
      <w:r>
        <w:t>dativu</w:t>
      </w:r>
      <w:r w:rsidRPr="00273106">
        <w:t>.</w:t>
      </w:r>
    </w:p>
    <w:p w:rsidR="08163013" w:rsidRPr="00453751" w:rsidRDefault="08163013" w:rsidP="08163013">
      <w:pPr>
        <w:pStyle w:val="Citace"/>
        <w:rPr>
          <w:noProof/>
          <w:lang w:val="cs-CZ"/>
        </w:rPr>
      </w:pPr>
      <w:r w:rsidRPr="00273106">
        <w:rPr>
          <w:noProof/>
          <w:lang w:val="cs-CZ"/>
        </w:rPr>
        <w:t>„</w:t>
      </w:r>
      <w:r>
        <w:rPr>
          <w:noProof/>
          <w:lang w:val="cs-CZ"/>
        </w:rPr>
        <w:t>Poznání se děje proto, že účinek napodobuje kauzu podle vlastní formy (</w:t>
      </w:r>
      <w:r w:rsidRPr="08D72E0B">
        <w:rPr>
          <w:i/>
          <w:noProof/>
        </w:rPr>
        <w:t>effectus similatur causae secundum suam formam</w:t>
      </w:r>
      <w:r>
        <w:rPr>
          <w:noProof/>
          <w:lang w:val="cs-CZ"/>
        </w:rPr>
        <w:t xml:space="preserve">). Forma intelektu je poznaná věc. Proto je slovo vytvořené v intelektu podobností poznané věci, ať už je identická s intelektem, nebo existuje mimo něj.“ </w:t>
      </w:r>
      <w:r>
        <w:rPr>
          <w:rStyle w:val="Znakapoznpodarou"/>
        </w:rPr>
        <w:footnoteReference w:id="319"/>
      </w:r>
    </w:p>
    <w:p w:rsidR="00A52C91" w:rsidRDefault="08163013" w:rsidP="08163013">
      <w:r w:rsidRPr="00273106">
        <w:t xml:space="preserve">Z věci se </w:t>
      </w:r>
      <w:r>
        <w:t xml:space="preserve">kauzálně </w:t>
      </w:r>
      <w:r w:rsidRPr="00273106">
        <w:t>přenáší do intelektu pouhá forma</w:t>
      </w:r>
      <w:r w:rsidR="00D31F63">
        <w:t xml:space="preserve">. Ta </w:t>
      </w:r>
      <w:r w:rsidRPr="00273106">
        <w:t>tvoř</w:t>
      </w:r>
      <w:r>
        <w:t>í díky uvedené podobnosti výsledný účinek</w:t>
      </w:r>
      <w:r w:rsidRPr="00273106">
        <w:t xml:space="preserve"> poznání (</w:t>
      </w:r>
      <w:r w:rsidRPr="00273106">
        <w:rPr>
          <w:i/>
        </w:rPr>
        <w:t>effectus similatur causae secundum suam formam</w:t>
      </w:r>
      <w:r w:rsidRPr="00273106">
        <w:t xml:space="preserve">). Poznání </w:t>
      </w:r>
      <w:r w:rsidR="00A7601B">
        <w:t>následuje formální kauzalitu</w:t>
      </w:r>
      <w:r w:rsidRPr="00273106">
        <w:t>, s</w:t>
      </w:r>
      <w:r>
        <w:t>krze</w:t>
      </w:r>
      <w:r w:rsidRPr="00273106">
        <w:t xml:space="preserve"> </w:t>
      </w:r>
      <w:r w:rsidR="00E65992" w:rsidRPr="00273106">
        <w:t>niž</w:t>
      </w:r>
      <w:r w:rsidRPr="00273106">
        <w:t xml:space="preserve"> </w:t>
      </w:r>
      <w:r>
        <w:t xml:space="preserve">reálná </w:t>
      </w:r>
      <w:r w:rsidRPr="00273106">
        <w:t>věc působí na náš intelekt</w:t>
      </w:r>
      <w:r>
        <w:t xml:space="preserve"> a to skrze aktuální </w:t>
      </w:r>
      <w:r>
        <w:lastRenderedPageBreak/>
        <w:t xml:space="preserve">smyslová </w:t>
      </w:r>
      <w:r w:rsidR="00962190" w:rsidRPr="00A7601B">
        <w:t>species</w:t>
      </w:r>
      <w:r w:rsidRPr="00273106">
        <w:t xml:space="preserve">. </w:t>
      </w:r>
      <w:r>
        <w:t>V</w:t>
      </w:r>
      <w:r w:rsidRPr="00273106">
        <w:t xml:space="preserve">ýkon </w:t>
      </w:r>
      <w:r>
        <w:t xml:space="preserve">nemateriálně a univerzálně </w:t>
      </w:r>
      <w:r w:rsidR="000B5473">
        <w:t xml:space="preserve">daného </w:t>
      </w:r>
      <w:r w:rsidR="000B5473" w:rsidRPr="00273106">
        <w:t xml:space="preserve">intelektu </w:t>
      </w:r>
      <w:r w:rsidR="000B5473">
        <w:t xml:space="preserve">reprodukuje </w:t>
      </w:r>
      <w:r w:rsidRPr="00273106">
        <w:t>formu poznávané věci (</w:t>
      </w:r>
      <w:r w:rsidRPr="00273106">
        <w:rPr>
          <w:i/>
        </w:rPr>
        <w:t>forma autem intellectus est res intellecta</w:t>
      </w:r>
      <w:r w:rsidRPr="00273106">
        <w:t xml:space="preserve">). Samotná věc existuje v realitě </w:t>
      </w:r>
      <w:r w:rsidRPr="00273106">
        <w:rPr>
          <w:i/>
        </w:rPr>
        <w:t>simpliciter</w:t>
      </w:r>
      <w:r w:rsidRPr="00273106">
        <w:t xml:space="preserve"> a </w:t>
      </w:r>
      <w:r w:rsidRPr="00273106">
        <w:rPr>
          <w:i/>
        </w:rPr>
        <w:t>sing</w:t>
      </w:r>
      <w:r>
        <w:rPr>
          <w:i/>
        </w:rPr>
        <w:t>ular</w:t>
      </w:r>
      <w:r w:rsidRPr="00273106">
        <w:rPr>
          <w:i/>
        </w:rPr>
        <w:t>iter</w:t>
      </w:r>
      <w:r w:rsidR="00E65992">
        <w:t>. Vzatá sama o sobě, věc netvoří součást lidského poznání</w:t>
      </w:r>
      <w:r>
        <w:t xml:space="preserve">. </w:t>
      </w:r>
      <w:r w:rsidR="00E65992">
        <w:t xml:space="preserve">To </w:t>
      </w:r>
      <w:r w:rsidRPr="00273106">
        <w:t xml:space="preserve">je </w:t>
      </w:r>
      <w:r>
        <w:t xml:space="preserve">dáno </w:t>
      </w:r>
      <w:r w:rsidRPr="00273106">
        <w:t xml:space="preserve">vůči </w:t>
      </w:r>
      <w:r>
        <w:t xml:space="preserve">externí </w:t>
      </w:r>
      <w:r w:rsidRPr="00273106">
        <w:t xml:space="preserve">subsistenci </w:t>
      </w:r>
      <w:r>
        <w:t xml:space="preserve">věci jako </w:t>
      </w:r>
      <w:r w:rsidRPr="00273106">
        <w:t>pouhý akcident</w:t>
      </w:r>
      <w:r>
        <w:t>, protože na intelekt nepůsobí reálná první substance</w:t>
      </w:r>
      <w:r>
        <w:fldChar w:fldCharType="begin"/>
      </w:r>
      <w:r>
        <w:instrText xml:space="preserve"> XE "</w:instrText>
      </w:r>
      <w:r w:rsidRPr="00DE2A32">
        <w:instrText>substance</w:instrText>
      </w:r>
      <w:r>
        <w:instrText xml:space="preserve">:první" </w:instrText>
      </w:r>
      <w:r>
        <w:fldChar w:fldCharType="end"/>
      </w:r>
      <w:r>
        <w:t xml:space="preserve"> kauzálně přímo, ale pouze skrze abstrahované smyslové a intelektuální formy. </w:t>
      </w:r>
      <w:r w:rsidRPr="00273106">
        <w:t xml:space="preserve">Teprve po </w:t>
      </w:r>
      <w:r>
        <w:t xml:space="preserve">celkové analýze podobností a nepodobnosti intelektu a věci </w:t>
      </w:r>
      <w:r w:rsidRPr="00273106">
        <w:t>lze říci, že rozumné slo</w:t>
      </w:r>
      <w:r>
        <w:t xml:space="preserve">vo je adekvací </w:t>
      </w:r>
      <w:r w:rsidRPr="00273106">
        <w:t>vzhledem k poznané věci (</w:t>
      </w:r>
      <w:r w:rsidRPr="00273106">
        <w:rPr>
          <w:i/>
        </w:rPr>
        <w:t>similitudo rei intellectae</w:t>
      </w:r>
      <w:r w:rsidRPr="00273106">
        <w:t xml:space="preserve">). </w:t>
      </w:r>
      <w:r>
        <w:t xml:space="preserve">Intelekt kauzálně-adekvátně poznává formu věci. </w:t>
      </w:r>
      <w:r w:rsidRPr="00273106">
        <w:t xml:space="preserve">Díky všem výše uvedeným </w:t>
      </w:r>
      <w:r>
        <w:t>diferencím j</w:t>
      </w:r>
      <w:r w:rsidRPr="00273106">
        <w:t>e jasné, že n</w:t>
      </w:r>
      <w:r>
        <w:t>emůže existovat objektivní totožnost věci</w:t>
      </w:r>
      <w:r w:rsidRPr="00273106">
        <w:t xml:space="preserve"> a </w:t>
      </w:r>
      <w:r>
        <w:t>poznání jako to má moderna, karteziánská či husserlovská postmoderna</w:t>
      </w:r>
      <w:r w:rsidRPr="00273106">
        <w:t xml:space="preserve">. Existuje zásadní </w:t>
      </w:r>
      <w:r>
        <w:t xml:space="preserve">rozdíl mezi </w:t>
      </w:r>
      <w:r w:rsidRPr="00273106">
        <w:t>singulární</w:t>
      </w:r>
      <w:r>
        <w:t>m</w:t>
      </w:r>
      <w:r w:rsidRPr="00273106">
        <w:t xml:space="preserve"> bytí</w:t>
      </w:r>
      <w:r>
        <w:t>m</w:t>
      </w:r>
      <w:r w:rsidRPr="00273106">
        <w:t xml:space="preserve"> věci v realitě a jejího univerzálního bytí v intelektu</w:t>
      </w:r>
      <w:r>
        <w:t xml:space="preserve">. Podobnost věci a intelektu </w:t>
      </w:r>
      <w:r w:rsidRPr="00273106">
        <w:t>zprostředk</w:t>
      </w:r>
      <w:r>
        <w:t>ovává oddělený</w:t>
      </w:r>
      <w:r w:rsidRPr="00273106">
        <w:t xml:space="preserve"> výkon intelektu </w:t>
      </w:r>
      <w:r>
        <w:fldChar w:fldCharType="begin"/>
      </w:r>
      <w:r>
        <w:instrText xml:space="preserve"> XE "</w:instrText>
      </w:r>
      <w:r w:rsidRPr="003C61C9">
        <w:instrText>intelekt:</w:instrText>
      </w:r>
      <w:r w:rsidRPr="00C30F45">
        <w:rPr>
          <w:i/>
        </w:rPr>
        <w:instrText>inmixtus</w:instrText>
      </w:r>
      <w:r>
        <w:instrText xml:space="preserve">" </w:instrText>
      </w:r>
      <w:r>
        <w:fldChar w:fldCharType="end"/>
      </w:r>
      <w:r w:rsidRPr="00273106">
        <w:t xml:space="preserve">daný produkcí </w:t>
      </w:r>
      <w:r w:rsidR="00962190">
        <w:rPr>
          <w:i/>
        </w:rPr>
        <w:t>species</w:t>
      </w:r>
      <w:r w:rsidRPr="00273106">
        <w:rPr>
          <w:i/>
        </w:rPr>
        <w:t xml:space="preserve"> intelligibilis</w:t>
      </w:r>
      <w:r>
        <w:t xml:space="preserve"> a univerzálních konceptů.</w:t>
      </w:r>
      <w:r w:rsidRPr="00273106">
        <w:t xml:space="preserve"> Text uzavírá definici pravdy jako </w:t>
      </w:r>
      <w:r w:rsidRPr="00273106">
        <w:rPr>
          <w:i/>
        </w:rPr>
        <w:t>similitudo</w:t>
      </w:r>
      <w:r>
        <w:rPr>
          <w:i/>
        </w:rPr>
        <w:fldChar w:fldCharType="begin"/>
      </w:r>
      <w:r>
        <w:instrText xml:space="preserve"> XE "</w:instrText>
      </w:r>
      <w:r w:rsidRPr="00C30F45">
        <w:instrText>pravda</w:instrText>
      </w:r>
      <w:r w:rsidRPr="00D7549C">
        <w:rPr>
          <w:i/>
        </w:rPr>
        <w:instrText>:similitudo</w:instrText>
      </w:r>
      <w:r>
        <w:instrText xml:space="preserve">" </w:instrText>
      </w:r>
      <w:r>
        <w:rPr>
          <w:i/>
        </w:rPr>
        <w:fldChar w:fldCharType="end"/>
      </w:r>
      <w:r w:rsidRPr="00273106">
        <w:t xml:space="preserve"> s tím, že kauzalita mezi věcí a intelektem má pouze formální charakter</w:t>
      </w:r>
      <w:r w:rsidR="00A52C91">
        <w:t>.</w:t>
      </w:r>
    </w:p>
    <w:p w:rsidR="08163013" w:rsidRDefault="08163013" w:rsidP="007111E8">
      <w:pPr>
        <w:ind w:firstLine="397"/>
      </w:pPr>
      <w:r>
        <w:t xml:space="preserve">Předložené pojetí v </w:t>
      </w:r>
      <w:r w:rsidRPr="0051107B">
        <w:rPr>
          <w:i/>
        </w:rPr>
        <w:t>De potentia</w:t>
      </w:r>
      <w:r>
        <w:t xml:space="preserve">, q. 8 odpovídá schématu poznání podle prvního averorismu a obhájilo pojetí pravdy </w:t>
      </w:r>
      <w:r w:rsidR="00BE68AB">
        <w:t xml:space="preserve">v kauzálním modu </w:t>
      </w:r>
      <w:r>
        <w:t xml:space="preserve">jako aristotelské adekvace externí věci a intelektu. Akvinský změnil aristotelský scénář tak, že se vyhnul schématu poznání podle CMDA, které nahradil univoční formální kauzalitou dvojího druhu </w:t>
      </w:r>
      <w:r w:rsidR="00962190">
        <w:rPr>
          <w:i/>
        </w:rPr>
        <w:t>species</w:t>
      </w:r>
      <w:r>
        <w:t xml:space="preserve">. Tomistický výklad neuznal výklad Averrosesův výklad </w:t>
      </w:r>
      <w:r w:rsidRPr="08806440">
        <w:rPr>
          <w:i/>
        </w:rPr>
        <w:t>intellectus possibilis</w:t>
      </w:r>
      <w:r>
        <w:t xml:space="preserve"> za autentickou exegezi </w:t>
      </w:r>
      <w:r w:rsidRPr="08806440">
        <w:rPr>
          <w:i/>
        </w:rPr>
        <w:t>De anima</w:t>
      </w:r>
      <w:r>
        <w:t xml:space="preserve">. Tomáš od dob pařížských studií klasifikoval Averroese jako averroistu. Ale po vydání </w:t>
      </w:r>
      <w:r w:rsidRPr="08806440">
        <w:rPr>
          <w:i/>
        </w:rPr>
        <w:t>Summa contra Gentiles</w:t>
      </w:r>
      <w:r>
        <w:t xml:space="preserve"> i tento avicennovský následovník Aristotela pochopil, že musí vzít syntézu poznání </w:t>
      </w:r>
      <w:r w:rsidR="00DA3F8F">
        <w:t xml:space="preserve">v rámci reálné osoby, </w:t>
      </w:r>
      <w:r>
        <w:t xml:space="preserve">stejně jako Averroes a Albert. </w:t>
      </w:r>
      <w:r w:rsidR="0006145E">
        <w:t xml:space="preserve">Modernisté </w:t>
      </w:r>
      <w:r>
        <w:t>skončil</w:t>
      </w:r>
      <w:r w:rsidR="0006145E">
        <w:t>i</w:t>
      </w:r>
      <w:r>
        <w:t xml:space="preserve"> v dualismu </w:t>
      </w:r>
      <w:r w:rsidR="0006145E">
        <w:t xml:space="preserve">a </w:t>
      </w:r>
      <w:r>
        <w:t xml:space="preserve">tito </w:t>
      </w:r>
      <w:r w:rsidR="0006145E">
        <w:t>„</w:t>
      </w:r>
      <w:r w:rsidRPr="082725E4">
        <w:rPr>
          <w:i/>
        </w:rPr>
        <w:t>sequaces Aristotelis</w:t>
      </w:r>
      <w:r w:rsidR="0006145E">
        <w:rPr>
          <w:i/>
        </w:rPr>
        <w:t>“</w:t>
      </w:r>
      <w:r>
        <w:t xml:space="preserve"> pilně připravovali smrt moderního boha v objektivně podané teologii</w:t>
      </w:r>
      <w:r w:rsidR="0006145E">
        <w:t xml:space="preserve">. Zavedli </w:t>
      </w:r>
      <w:r>
        <w:t xml:space="preserve">do trinitárního dogmatu sofistikovanou verzi sabelianismu a arianismu. Proto se římský traktát </w:t>
      </w:r>
      <w:r w:rsidRPr="082A3177">
        <w:rPr>
          <w:i/>
        </w:rPr>
        <w:t>De potentia</w:t>
      </w:r>
      <w:r>
        <w:t xml:space="preserve"> vrátil zpět k intencionalitě Blundovy školy a novým způsobem oprášil koncept </w:t>
      </w:r>
      <w:r w:rsidRPr="08B6652F">
        <w:rPr>
          <w:i/>
        </w:rPr>
        <w:t>intellectus formalis</w:t>
      </w:r>
      <w:r>
        <w:rPr>
          <w:i/>
        </w:rPr>
        <w:fldChar w:fldCharType="begin"/>
      </w:r>
      <w:r>
        <w:instrText xml:space="preserve"> XE "</w:instrText>
      </w:r>
      <w:r w:rsidRPr="000238B8">
        <w:rPr>
          <w:i/>
        </w:rPr>
        <w:instrText>intellectus formalis:</w:instrText>
      </w:r>
      <w:r>
        <w:instrText xml:space="preserve">Akvinský" </w:instrText>
      </w:r>
      <w:r>
        <w:rPr>
          <w:i/>
        </w:rPr>
        <w:fldChar w:fldCharType="end"/>
      </w:r>
      <w:r>
        <w:t xml:space="preserve">. Jenže tuto tomistickou inovaci danou podle zmodernizovaného avicennistického Aristotela už </w:t>
      </w:r>
      <w:r w:rsidR="00E82180">
        <w:t>nepotřebovali</w:t>
      </w:r>
      <w:r w:rsidR="00B30EDC">
        <w:t xml:space="preserve"> </w:t>
      </w:r>
      <w:r>
        <w:t>zna</w:t>
      </w:r>
      <w:r w:rsidR="00E82180">
        <w:t>lci Averroese na Rue du Fouarre</w:t>
      </w:r>
      <w:r w:rsidR="080035FB">
        <w:t xml:space="preserve">. </w:t>
      </w:r>
      <w:r w:rsidR="00E82180">
        <w:t>Taková f</w:t>
      </w:r>
      <w:r w:rsidR="080035FB">
        <w:t>ormální definice</w:t>
      </w:r>
      <w:r>
        <w:t xml:space="preserve"> jednoty osoby a intelektu</w:t>
      </w:r>
      <w:r w:rsidR="080035FB">
        <w:t xml:space="preserve"> mohla obstát v Blundově škole okolo roku 1200</w:t>
      </w:r>
      <w:r>
        <w:t xml:space="preserve">. Akvinský úspěšně obhájil formální schéma poznání nasvícením </w:t>
      </w:r>
      <w:r w:rsidR="002C0D7E">
        <w:t xml:space="preserve">zepředu </w:t>
      </w:r>
      <w:r>
        <w:t xml:space="preserve">v modu prvního averroismu, ale nikoliv existenciální jednotu osoby, kterou hájila Sigerova škola. Římské disputace </w:t>
      </w:r>
      <w:r w:rsidRPr="00273106">
        <w:t>završil</w:t>
      </w:r>
      <w:r>
        <w:t>y</w:t>
      </w:r>
      <w:r w:rsidRPr="00273106">
        <w:t xml:space="preserve"> obranu </w:t>
      </w:r>
      <w:r w:rsidRPr="00273106">
        <w:lastRenderedPageBreak/>
        <w:t>pravdy jako adekvaci věci a intelektu</w:t>
      </w:r>
      <w:r>
        <w:t xml:space="preserve"> proti druhému averroismu reprezentovaného modernisty kolem Kilwardbyho, Pechama a Bonaventury</w:t>
      </w:r>
      <w:r w:rsidRPr="00273106">
        <w:t>.</w:t>
      </w:r>
      <w:r>
        <w:t xml:space="preserve"> Proto Aegidius bez výhrad přijal tuto verzi. Tento učený </w:t>
      </w:r>
      <w:r w:rsidR="00B30EDC">
        <w:t xml:space="preserve">latinský sofista </w:t>
      </w:r>
      <w:r>
        <w:t xml:space="preserve">znal Sigerův výklad </w:t>
      </w:r>
      <w:r w:rsidRPr="08536521">
        <w:rPr>
          <w:i/>
        </w:rPr>
        <w:t>De anima</w:t>
      </w:r>
      <w:r>
        <w:t xml:space="preserve"> a věděl, že modernistický výklad Bonaventurovy školy je filosofický nesmysl. Předložený výklad poznání ukázal, že druhý příchod Akvinského na Pařížskou univerzitu musel skončit zásadním konfliktem se školou druhého averroismu. </w:t>
      </w:r>
      <w:r w:rsidRPr="00273106">
        <w:t xml:space="preserve">V esencialismu nastoupeného skrze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a skrze </w:t>
      </w:r>
      <w:r w:rsidRPr="00273106">
        <w:rPr>
          <w:i/>
        </w:rPr>
        <w:t>Oxfordian Fallacy</w:t>
      </w:r>
      <w:r>
        <w:rPr>
          <w:i/>
        </w:rPr>
        <w:fldChar w:fldCharType="begin"/>
      </w:r>
      <w:r>
        <w:instrText xml:space="preserve"> XE "</w:instrText>
      </w:r>
      <w:r w:rsidRPr="0015798D">
        <w:rPr>
          <w:i/>
        </w:rPr>
        <w:instrText>Oxfordian Fallacy:</w:instrText>
      </w:r>
      <w:r w:rsidRPr="00C30F45">
        <w:instrText>kritika Akvinského</w:instrText>
      </w:r>
      <w:r>
        <w:instrText xml:space="preserve">" </w:instrText>
      </w:r>
      <w:r>
        <w:rPr>
          <w:i/>
        </w:rPr>
        <w:fldChar w:fldCharType="end"/>
      </w:r>
      <w:r w:rsidRPr="00273106">
        <w:t xml:space="preserve"> není dána pravda jako adekvace věci a rozumu (</w:t>
      </w:r>
      <w:r w:rsidRPr="00273106">
        <w:rPr>
          <w:i/>
        </w:rPr>
        <w:t>similitudo</w:t>
      </w:r>
      <w:r w:rsidRPr="00273106">
        <w:t xml:space="preserve">), ale ontoteologická </w:t>
      </w:r>
      <w:r>
        <w:t xml:space="preserve">asimilace objektivně „exsistujících“ </w:t>
      </w:r>
      <w:r w:rsidR="00962190">
        <w:rPr>
          <w:i/>
        </w:rPr>
        <w:t>species</w:t>
      </w:r>
      <w:r>
        <w:t xml:space="preserve">  (</w:t>
      </w:r>
      <w:r w:rsidRPr="001F1911">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w:t>
      </w:r>
      <w:r w:rsidR="007111E8">
        <w:t xml:space="preserve">. </w:t>
      </w:r>
      <w:r w:rsidR="007111E8">
        <w:rPr>
          <w:rStyle w:val="ezkurwreuab5ozgtqnkl"/>
        </w:rPr>
        <w:t>Modernita</w:t>
      </w:r>
      <w:r w:rsidR="007111E8">
        <w:t xml:space="preserve"> </w:t>
      </w:r>
      <w:r w:rsidR="007111E8">
        <w:rPr>
          <w:rStyle w:val="ezkurwreuab5ozgtqnkl"/>
        </w:rPr>
        <w:t>zdvojila svět</w:t>
      </w:r>
      <w:r w:rsidR="007111E8">
        <w:t xml:space="preserve"> </w:t>
      </w:r>
      <w:r w:rsidR="007111E8">
        <w:rPr>
          <w:rStyle w:val="ezkurwreuab5ozgtqnkl"/>
        </w:rPr>
        <w:t>v člověku</w:t>
      </w:r>
      <w:r w:rsidR="007111E8">
        <w:t xml:space="preserve"> vinou substanční mnohosti</w:t>
      </w:r>
      <w:r w:rsidR="007111E8">
        <w:rPr>
          <w:rStyle w:val="ezkurwreuab5ozgtqnkl"/>
        </w:rPr>
        <w:t>; spojila tato simulákra do ontoteologické jednoty.</w:t>
      </w:r>
      <w:r w:rsidR="007111E8">
        <w:t xml:space="preserve"> </w:t>
      </w:r>
      <w:r w:rsidR="007111E8">
        <w:rPr>
          <w:rStyle w:val="ezkurwreuab5ozgtqnkl"/>
        </w:rPr>
        <w:t>Její fundament</w:t>
      </w:r>
      <w:r w:rsidR="007111E8">
        <w:t xml:space="preserve"> </w:t>
      </w:r>
      <w:r w:rsidR="007111E8">
        <w:rPr>
          <w:rStyle w:val="ezkurwreuab5ozgtqnkl"/>
        </w:rPr>
        <w:t>byl vložen</w:t>
      </w:r>
      <w:r w:rsidR="007111E8">
        <w:t xml:space="preserve"> </w:t>
      </w:r>
      <w:r w:rsidR="007111E8">
        <w:rPr>
          <w:rStyle w:val="ezkurwreuab5ozgtqnkl"/>
        </w:rPr>
        <w:t>do božského</w:t>
      </w:r>
      <w:r w:rsidR="007111E8">
        <w:t xml:space="preserve"> </w:t>
      </w:r>
      <w:r w:rsidR="007111E8">
        <w:rPr>
          <w:rStyle w:val="ezkurwreuab5ozgtqnkl"/>
        </w:rPr>
        <w:t>bytí, které bylo objektivně</w:t>
      </w:r>
      <w:r w:rsidR="007111E8">
        <w:t xml:space="preserve"> </w:t>
      </w:r>
      <w:r w:rsidR="007111E8">
        <w:rPr>
          <w:rStyle w:val="ezkurwreuab5ozgtqnkl"/>
        </w:rPr>
        <w:t>spojeno</w:t>
      </w:r>
      <w:r w:rsidR="007111E8">
        <w:t xml:space="preserve"> </w:t>
      </w:r>
      <w:r w:rsidR="007111E8">
        <w:rPr>
          <w:rStyle w:val="ezkurwreuab5ozgtqnkl"/>
        </w:rPr>
        <w:t>se stvořením</w:t>
      </w:r>
      <w:r w:rsidR="007111E8">
        <w:t xml:space="preserve">. </w:t>
      </w:r>
      <w:r>
        <w:t>Z moderního boha se stal psychologizující tvor s vlastní intencionalitou a tím se stal moderním člověkem. A moderní člověk se stal metafyzickým schizofrenikem, protože je definován skrze substanční mnohost</w:t>
      </w:r>
      <w:r>
        <w:fldChar w:fldCharType="begin"/>
      </w:r>
      <w:r>
        <w:instrText xml:space="preserve"> XE "</w:instrText>
      </w:r>
      <w:r w:rsidRPr="00D6047F">
        <w:instrText>osoba:pluralita substancí</w:instrText>
      </w:r>
      <w:r>
        <w:instrText xml:space="preserve">" </w:instrText>
      </w:r>
      <w:r>
        <w:fldChar w:fldCharType="end"/>
      </w:r>
      <w:r w:rsidR="00217153">
        <w:t xml:space="preserve">. Taková pitomost </w:t>
      </w:r>
      <w:r>
        <w:t>neexistuje dokonce ani v jednoduchém nemyslícím reálném kameni</w:t>
      </w:r>
      <w:r w:rsidRPr="00273106">
        <w:t xml:space="preserve">. Tato univerzální reprezentace boží a lidské mysli je dána buď na pozitivní způsob Anselmova </w:t>
      </w:r>
      <w:r w:rsidRPr="00273106">
        <w:rPr>
          <w:i/>
        </w:rPr>
        <w:t xml:space="preserve">rectitudo, </w:t>
      </w:r>
      <w:r w:rsidRPr="00273106">
        <w:t>nebo</w:t>
      </w:r>
      <w:r w:rsidRPr="00273106">
        <w:rPr>
          <w:i/>
        </w:rPr>
        <w:t xml:space="preserve"> </w:t>
      </w:r>
      <w:r w:rsidRPr="00273106">
        <w:t>na negativní způsob postmoderní metaforizace dané nekonečným pohybem diference mezi ekvivočními významy jsoucna.</w:t>
      </w:r>
      <w:r>
        <w:t xml:space="preserve"> A</w:t>
      </w:r>
      <w:r w:rsidRPr="00273106">
        <w:t xml:space="preserve">kvinský </w:t>
      </w:r>
      <w:r w:rsidR="00DC3BCE">
        <w:t xml:space="preserve">rozhodně odmítl </w:t>
      </w:r>
      <w:r>
        <w:t xml:space="preserve">všechy tyto teze a jejich </w:t>
      </w:r>
      <w:r w:rsidR="00DC3BCE">
        <w:t xml:space="preserve">nihilistické </w:t>
      </w:r>
      <w:r>
        <w:t>důsledky.</w:t>
      </w:r>
    </w:p>
    <w:p w:rsidR="08163013" w:rsidRDefault="08163013" w:rsidP="08163013">
      <w:r>
        <w:tab/>
        <w:t>Na stole zůstal jiný problém</w:t>
      </w:r>
      <w:r w:rsidR="00651025">
        <w:t>,</w:t>
      </w:r>
      <w:r>
        <w:t xml:space="preserve"> a mnohem složitější než vyvrácení </w:t>
      </w:r>
      <w:r w:rsidR="00695961">
        <w:t>dualistických tezí</w:t>
      </w:r>
      <w:r>
        <w:t xml:space="preserve">. </w:t>
      </w:r>
      <w:r w:rsidRPr="00273106">
        <w:t xml:space="preserve">Tomášovo pojetí pravdy jako </w:t>
      </w:r>
      <w:r w:rsidRPr="00273106">
        <w:rPr>
          <w:i/>
        </w:rPr>
        <w:t>similitudo</w:t>
      </w:r>
      <w:r w:rsidRPr="00273106">
        <w:t xml:space="preserve"> bylo dané v rámci prvního averroismu vzhledem k </w:t>
      </w:r>
      <w:r>
        <w:t xml:space="preserve">tezi </w:t>
      </w:r>
      <w:r w:rsidR="0038543F">
        <w:t>„</w:t>
      </w:r>
      <w:r w:rsidRPr="00273106">
        <w:rPr>
          <w:i/>
        </w:rPr>
        <w:t>homo intelligit</w:t>
      </w:r>
      <w:r w:rsidR="0038543F">
        <w:t>“</w:t>
      </w:r>
      <w:r>
        <w:rPr>
          <w:i/>
        </w:rPr>
        <w:fldChar w:fldCharType="begin"/>
      </w:r>
      <w:r>
        <w:instrText xml:space="preserve"> XE "</w:instrText>
      </w:r>
      <w:r w:rsidRPr="007F785A">
        <w:rPr>
          <w:i/>
          <w:lang w:eastAsia="en-US"/>
        </w:rPr>
        <w:instrText>osoba:homo intelligit</w:instrText>
      </w:r>
      <w:r>
        <w:instrText xml:space="preserve">" </w:instrText>
      </w:r>
      <w:r>
        <w:rPr>
          <w:i/>
        </w:rPr>
        <w:fldChar w:fldCharType="end"/>
      </w:r>
      <w:r w:rsidR="005178BD">
        <w:t xml:space="preserve"> podle tomistického aristotelismu</w:t>
      </w:r>
      <w:r>
        <w:t>.</w:t>
      </w:r>
      <w:r w:rsidRPr="00273106">
        <w:t xml:space="preserve"> </w:t>
      </w:r>
      <w:r>
        <w:t xml:space="preserve">Člověk je první substance a jeho poznání je aktualizováno od smyslů. </w:t>
      </w:r>
      <w:r w:rsidR="00E01E9C">
        <w:rPr>
          <w:rStyle w:val="ezkurwreuab5ozgtqnkl"/>
        </w:rPr>
        <w:t>Postup</w:t>
      </w:r>
      <w:r w:rsidR="00E01E9C">
        <w:t xml:space="preserve"> </w:t>
      </w:r>
      <w:r w:rsidR="00E01E9C">
        <w:rPr>
          <w:rStyle w:val="ezkurwreuab5ozgtqnkl"/>
        </w:rPr>
        <w:t>poznání</w:t>
      </w:r>
      <w:r w:rsidR="00E01E9C">
        <w:t xml:space="preserve"> </w:t>
      </w:r>
      <w:r w:rsidR="00E01E9C">
        <w:rPr>
          <w:rStyle w:val="ezkurwreuab5ozgtqnkl"/>
        </w:rPr>
        <w:t>byl</w:t>
      </w:r>
      <w:r w:rsidR="00E01E9C">
        <w:t xml:space="preserve"> </w:t>
      </w:r>
      <w:r w:rsidR="00E01E9C">
        <w:rPr>
          <w:rStyle w:val="ezkurwreuab5ozgtqnkl"/>
        </w:rPr>
        <w:t>proveden</w:t>
      </w:r>
      <w:r w:rsidR="00E01E9C">
        <w:t xml:space="preserve"> </w:t>
      </w:r>
      <w:r w:rsidR="00E01E9C">
        <w:rPr>
          <w:rStyle w:val="ezkurwreuab5ozgtqnkl"/>
        </w:rPr>
        <w:t>správným</w:t>
      </w:r>
      <w:r w:rsidR="00E01E9C">
        <w:t xml:space="preserve"> </w:t>
      </w:r>
      <w:r w:rsidR="00E01E9C">
        <w:rPr>
          <w:rStyle w:val="ezkurwreuab5ozgtqnkl"/>
        </w:rPr>
        <w:t>aristotelským</w:t>
      </w:r>
      <w:r w:rsidR="00E01E9C">
        <w:t xml:space="preserve"> </w:t>
      </w:r>
      <w:r w:rsidR="00E01E9C">
        <w:rPr>
          <w:rStyle w:val="ezkurwreuab5ozgtqnkl"/>
        </w:rPr>
        <w:t>způsobem</w:t>
      </w:r>
      <w:r w:rsidR="00E01E9C">
        <w:t xml:space="preserve">. </w:t>
      </w:r>
      <w:r w:rsidR="00E01E9C">
        <w:rPr>
          <w:rStyle w:val="ezkurwreuab5ozgtqnkl"/>
        </w:rPr>
        <w:t>Problémem</w:t>
      </w:r>
      <w:r w:rsidR="00E01E9C">
        <w:t xml:space="preserve"> </w:t>
      </w:r>
      <w:r w:rsidR="00E01E9C">
        <w:rPr>
          <w:rStyle w:val="ezkurwreuab5ozgtqnkl"/>
        </w:rPr>
        <w:t>byl</w:t>
      </w:r>
      <w:r w:rsidR="00E01E9C">
        <w:t xml:space="preserve">a definice </w:t>
      </w:r>
      <w:r w:rsidR="00E01E9C">
        <w:rPr>
          <w:rStyle w:val="ezkurwreuab5ozgtqnkl"/>
        </w:rPr>
        <w:t>intelektu, který byl v konfliktu</w:t>
      </w:r>
      <w:r w:rsidR="00E01E9C">
        <w:t xml:space="preserve"> </w:t>
      </w:r>
      <w:r w:rsidR="00E01E9C">
        <w:rPr>
          <w:rStyle w:val="ezkurwreuab5ozgtqnkl"/>
        </w:rPr>
        <w:t>s</w:t>
      </w:r>
      <w:r w:rsidR="00E01E9C">
        <w:t xml:space="preserve"> </w:t>
      </w:r>
      <w:r w:rsidR="00E01E9C">
        <w:rPr>
          <w:rStyle w:val="ezkurwreuab5ozgtqnkl"/>
        </w:rPr>
        <w:t>pozicí</w:t>
      </w:r>
      <w:r w:rsidR="00E01E9C">
        <w:t xml:space="preserve"> </w:t>
      </w:r>
      <w:r w:rsidR="00E01E9C">
        <w:rPr>
          <w:rStyle w:val="ezkurwreuab5ozgtqnkl"/>
        </w:rPr>
        <w:t>CMDA, kterou bránila</w:t>
      </w:r>
      <w:r w:rsidR="00E01E9C">
        <w:t xml:space="preserve"> </w:t>
      </w:r>
      <w:r w:rsidR="00E01E9C">
        <w:rPr>
          <w:rStyle w:val="ezkurwreuab5ozgtqnkl"/>
        </w:rPr>
        <w:t>„</w:t>
      </w:r>
      <w:r w:rsidR="00E01E9C" w:rsidRPr="00E01E9C">
        <w:rPr>
          <w:rStyle w:val="ezkurwreuab5ozgtqnkl"/>
          <w:i/>
        </w:rPr>
        <w:t>pars</w:t>
      </w:r>
      <w:r w:rsidR="00E01E9C" w:rsidRPr="00E01E9C">
        <w:rPr>
          <w:i/>
        </w:rPr>
        <w:t xml:space="preserve"> </w:t>
      </w:r>
      <w:r w:rsidR="00E01E9C" w:rsidRPr="00E01E9C">
        <w:rPr>
          <w:rStyle w:val="ezkurwreuab5ozgtqnkl"/>
          <w:i/>
        </w:rPr>
        <w:t>Sigeri</w:t>
      </w:r>
      <w:r w:rsidR="00E01E9C">
        <w:rPr>
          <w:rStyle w:val="ezkurwreuab5ozgtqnkl"/>
        </w:rPr>
        <w:t>“ v Paříži a částečně také Albert.</w:t>
      </w:r>
      <w:r w:rsidR="00E01E9C">
        <w:t xml:space="preserve"> </w:t>
      </w:r>
      <w:r>
        <w:t xml:space="preserve">Římské disputace ukázaly, že tomistická verze Blundova </w:t>
      </w:r>
      <w:r w:rsidRPr="087A089B">
        <w:rPr>
          <w:i/>
        </w:rPr>
        <w:t>intellectus formalis</w:t>
      </w:r>
      <w:r>
        <w:t xml:space="preserve"> si podržela hypostázovaný status intelektu na úrovni jsoucna třetího druhu. </w:t>
      </w:r>
      <w:r w:rsidR="009F7939">
        <w:rPr>
          <w:rStyle w:val="ezkurwreuab5ozgtqnkl"/>
        </w:rPr>
        <w:t>Znalci</w:t>
      </w:r>
      <w:r w:rsidR="009F7939">
        <w:t xml:space="preserve"> </w:t>
      </w:r>
      <w:r w:rsidR="009F7939">
        <w:rPr>
          <w:rStyle w:val="ezkurwreuab5ozgtqnkl"/>
        </w:rPr>
        <w:t>spisu CMDA</w:t>
      </w:r>
      <w:r w:rsidR="009F7939">
        <w:t xml:space="preserve"> </w:t>
      </w:r>
      <w:r w:rsidR="009F7939">
        <w:rPr>
          <w:rStyle w:val="ezkurwreuab5ozgtqnkl"/>
        </w:rPr>
        <w:t>považovali</w:t>
      </w:r>
      <w:r w:rsidR="009F7939">
        <w:t xml:space="preserve"> </w:t>
      </w:r>
      <w:r w:rsidR="009F7939">
        <w:rPr>
          <w:rStyle w:val="ezkurwreuab5ozgtqnkl"/>
        </w:rPr>
        <w:t>takovou</w:t>
      </w:r>
      <w:r w:rsidR="009F7939">
        <w:t xml:space="preserve"> </w:t>
      </w:r>
      <w:r w:rsidR="009F7939">
        <w:rPr>
          <w:rStyle w:val="ezkurwreuab5ozgtqnkl"/>
        </w:rPr>
        <w:t>teorii</w:t>
      </w:r>
      <w:r w:rsidR="009F7939">
        <w:t xml:space="preserve"> </w:t>
      </w:r>
      <w:r w:rsidR="009F7939">
        <w:rPr>
          <w:rStyle w:val="ezkurwreuab5ozgtqnkl"/>
        </w:rPr>
        <w:t>za jasný</w:t>
      </w:r>
      <w:r w:rsidR="009F7939">
        <w:t xml:space="preserve"> </w:t>
      </w:r>
      <w:r w:rsidR="009F7939">
        <w:rPr>
          <w:rStyle w:val="ezkurwreuab5ozgtqnkl"/>
        </w:rPr>
        <w:t>příklad</w:t>
      </w:r>
      <w:r w:rsidR="009F7939">
        <w:t xml:space="preserve"> </w:t>
      </w:r>
      <w:r w:rsidR="009F7939">
        <w:rPr>
          <w:rStyle w:val="ezkurwreuab5ozgtqnkl"/>
        </w:rPr>
        <w:t>averroismu,</w:t>
      </w:r>
      <w:r w:rsidR="009F7939">
        <w:t xml:space="preserve"> </w:t>
      </w:r>
      <w:r w:rsidR="009F7939">
        <w:rPr>
          <w:rStyle w:val="ezkurwreuab5ozgtqnkl"/>
        </w:rPr>
        <w:t xml:space="preserve">a navíc za zásadně špatný výklad </w:t>
      </w:r>
      <w:r w:rsidR="009F7939" w:rsidRPr="009F7939">
        <w:rPr>
          <w:rStyle w:val="ezkurwreuab5ozgtqnkl"/>
          <w:i/>
        </w:rPr>
        <w:t>De anima</w:t>
      </w:r>
      <w:r w:rsidR="009F7939">
        <w:rPr>
          <w:rStyle w:val="ezkurwreuab5ozgtqnkl"/>
        </w:rPr>
        <w:t xml:space="preserve">. </w:t>
      </w:r>
      <w:r>
        <w:t xml:space="preserve">A navíc dobře znali Akvinského sofistický výklad numerické individuace </w:t>
      </w:r>
      <w:r w:rsidRPr="089F166E">
        <w:rPr>
          <w:i/>
        </w:rPr>
        <w:t>intellectus possibilis</w:t>
      </w:r>
      <w:r>
        <w:t xml:space="preserve"> vzniklý pod vlivem Avicenny během Tomášova prvního pobytu v Paříži (kap. 6.5.1). Averroistický výklad CMDA je nyní potvrzen hypostázovanou formou tomistického </w:t>
      </w:r>
      <w:r w:rsidRPr="087A089B">
        <w:rPr>
          <w:i/>
        </w:rPr>
        <w:t>intellectus formalis</w:t>
      </w:r>
      <w:r>
        <w:rPr>
          <w:i/>
        </w:rPr>
        <w:fldChar w:fldCharType="begin"/>
      </w:r>
      <w:r>
        <w:instrText xml:space="preserve"> XE "</w:instrText>
      </w:r>
      <w:r w:rsidRPr="000238B8">
        <w:rPr>
          <w:i/>
        </w:rPr>
        <w:instrText xml:space="preserve">intellectus </w:instrText>
      </w:r>
      <w:r w:rsidRPr="000238B8">
        <w:rPr>
          <w:i/>
        </w:rPr>
        <w:lastRenderedPageBreak/>
        <w:instrText>formalis:</w:instrText>
      </w:r>
      <w:r>
        <w:instrText xml:space="preserve">Akvinský" </w:instrText>
      </w:r>
      <w:r>
        <w:rPr>
          <w:i/>
        </w:rPr>
        <w:fldChar w:fldCharType="end"/>
      </w:r>
      <w:r>
        <w:t xml:space="preserve"> vytvořeného během římského pobytu komentářem </w:t>
      </w:r>
      <w:r w:rsidRPr="089F166E">
        <w:rPr>
          <w:i/>
        </w:rPr>
        <w:t>De anima</w:t>
      </w:r>
      <w:r>
        <w:t xml:space="preserve">. </w:t>
      </w:r>
      <w:r w:rsidR="002D4ECE">
        <w:t xml:space="preserve">Siger odmítl </w:t>
      </w:r>
      <w:r>
        <w:t>problematick</w:t>
      </w:r>
      <w:r w:rsidR="002D4ECE">
        <w:t xml:space="preserve">ý </w:t>
      </w:r>
      <w:r>
        <w:t xml:space="preserve">výklad </w:t>
      </w:r>
      <w:r w:rsidR="002D4ECE">
        <w:t>„</w:t>
      </w:r>
      <w:r w:rsidRPr="089F166E">
        <w:rPr>
          <w:i/>
        </w:rPr>
        <w:t>homo intelligit</w:t>
      </w:r>
      <w:r w:rsidR="002D4ECE">
        <w:rPr>
          <w:i/>
        </w:rPr>
        <w:t>“</w:t>
      </w:r>
      <w:r>
        <w:t xml:space="preserve"> ve svých komentářích k </w:t>
      </w:r>
      <w:r w:rsidRPr="089F166E">
        <w:rPr>
          <w:i/>
        </w:rPr>
        <w:t>De anima</w:t>
      </w:r>
      <w:r>
        <w:t xml:space="preserve"> I‒III</w:t>
      </w:r>
      <w:r w:rsidR="002D4ECE">
        <w:t xml:space="preserve">. </w:t>
      </w:r>
      <w:r w:rsidR="002D4ECE" w:rsidRPr="002D4ECE">
        <w:t xml:space="preserve">Po Tomášově druhém příjezdu do Paříže Siger v díle </w:t>
      </w:r>
      <w:r w:rsidR="002D4ECE" w:rsidRPr="002D4ECE">
        <w:rPr>
          <w:i/>
        </w:rPr>
        <w:t>De anima intellectiva</w:t>
      </w:r>
      <w:r w:rsidR="002D4ECE">
        <w:t xml:space="preserve"> </w:t>
      </w:r>
      <w:r w:rsidR="002D4ECE" w:rsidRPr="002D4ECE">
        <w:t>výslovně kritizova</w:t>
      </w:r>
      <w:r w:rsidR="002D4ECE">
        <w:t>l Akvinskou verzi aristotelismu</w:t>
      </w:r>
      <w:r w:rsidR="002D4ECE" w:rsidRPr="002D4ECE">
        <w:t>.</w:t>
      </w:r>
      <w:r w:rsidR="002D4ECE">
        <w:t xml:space="preserve"> </w:t>
      </w:r>
      <w:r>
        <w:t>Na křesťanském Západě vznikly dva odlišné výklady Aristotela, které hájili dva odlišní expozitoři Korpusu. Od d</w:t>
      </w:r>
      <w:r w:rsidR="00B57AA6">
        <w:t>ruhého příjezdu do Paříže čekaly</w:t>
      </w:r>
      <w:r>
        <w:t xml:space="preserve"> Akvinského disputace ohledně výkladu </w:t>
      </w:r>
      <w:r w:rsidRPr="008E2B27">
        <w:rPr>
          <w:i/>
        </w:rPr>
        <w:t>De anima</w:t>
      </w:r>
      <w:r>
        <w:t xml:space="preserve"> se Sigerem a jeho školou vzdělaných artistů</w:t>
      </w:r>
      <w:r w:rsidR="00B57AA6">
        <w:t xml:space="preserve"> (</w:t>
      </w:r>
      <w:r w:rsidR="00B57AA6" w:rsidRPr="008E2B27">
        <w:rPr>
          <w:i/>
        </w:rPr>
        <w:t>pars Sigeri</w:t>
      </w:r>
      <w:r w:rsidR="00B57AA6">
        <w:rPr>
          <w:i/>
        </w:rPr>
        <w:fldChar w:fldCharType="begin"/>
      </w:r>
      <w:r w:rsidR="00B57AA6">
        <w:instrText xml:space="preserve"> XE "</w:instrText>
      </w:r>
      <w:r w:rsidR="00B57AA6" w:rsidRPr="00C5549F">
        <w:instrText>první averroismus</w:instrText>
      </w:r>
      <w:r w:rsidR="00B57AA6" w:rsidRPr="00B52EEE">
        <w:rPr>
          <w:i/>
        </w:rPr>
        <w:instrText>:pars Sigeri</w:instrText>
      </w:r>
      <w:r w:rsidR="00B57AA6">
        <w:instrText xml:space="preserve">" </w:instrText>
      </w:r>
      <w:r w:rsidR="00B57AA6">
        <w:rPr>
          <w:i/>
        </w:rPr>
        <w:fldChar w:fldCharType="end"/>
      </w:r>
      <w:r w:rsidR="00B57AA6">
        <w:t xml:space="preserve">). Ti </w:t>
      </w:r>
      <w:r>
        <w:t xml:space="preserve">vykládali </w:t>
      </w:r>
      <w:r w:rsidRPr="08AE25D8">
        <w:rPr>
          <w:i/>
        </w:rPr>
        <w:t xml:space="preserve">De anima </w:t>
      </w:r>
      <w:r>
        <w:t>podle CMDA v modu Sicilské školy</w:t>
      </w:r>
      <w:r>
        <w:fldChar w:fldCharType="begin"/>
      </w:r>
      <w:r>
        <w:instrText xml:space="preserve"> XE "</w:instrText>
      </w:r>
      <w:r w:rsidRPr="085769D1">
        <w:instrText>Sicilská škola</w:instrText>
      </w:r>
      <w:r>
        <w:instrText xml:space="preserve">" </w:instrText>
      </w:r>
      <w:r>
        <w:fldChar w:fldCharType="end"/>
      </w:r>
      <w:r>
        <w:t xml:space="preserve">. Jejich kolektivní stanovisko představuje </w:t>
      </w:r>
      <w:r w:rsidR="00866B4B">
        <w:t xml:space="preserve">spis </w:t>
      </w:r>
      <w:r w:rsidR="00866B4B" w:rsidRPr="00866B4B">
        <w:rPr>
          <w:i/>
        </w:rPr>
        <w:t xml:space="preserve">Anonym </w:t>
      </w:r>
      <w:r w:rsidRPr="00866B4B">
        <w:rPr>
          <w:i/>
        </w:rPr>
        <w:t>Giele</w:t>
      </w:r>
      <w:r>
        <w:t xml:space="preserve"> psaný Bo</w:t>
      </w:r>
      <w:r w:rsidR="003F5D0B">
        <w:t>ethiem z Dácie okolo roku 1270</w:t>
      </w:r>
      <w:r w:rsidR="0041001F">
        <w:t xml:space="preserve"> (kap. 4</w:t>
      </w:r>
      <w:r>
        <w:t xml:space="preserve">.3.1). Teze Sigerovy školy byla zásadně odlišná od sofistiky </w:t>
      </w:r>
      <w:r w:rsidRPr="00134910">
        <w:rPr>
          <w:i/>
        </w:rPr>
        <w:t>Modernorum</w:t>
      </w:r>
      <w:r>
        <w:t xml:space="preserve"> a také od Akvinského výkladu aristotelského korpusu hájeného v Itálii do roku 1268 v komentářích k </w:t>
      </w:r>
      <w:r w:rsidRPr="08B33C59">
        <w:rPr>
          <w:i/>
        </w:rPr>
        <w:t>De anima</w:t>
      </w:r>
      <w:r>
        <w:t xml:space="preserve">, </w:t>
      </w:r>
      <w:r w:rsidRPr="08B33C59">
        <w:rPr>
          <w:i/>
        </w:rPr>
        <w:t>De sensu et sensato</w:t>
      </w:r>
      <w:r w:rsidRPr="08B33C59">
        <w:t xml:space="preserve"> </w:t>
      </w:r>
      <w:r>
        <w:t xml:space="preserve">a </w:t>
      </w:r>
      <w:r w:rsidRPr="08B33C59">
        <w:rPr>
          <w:i/>
        </w:rPr>
        <w:t>De memoria et reminiscentia</w:t>
      </w:r>
      <w:r>
        <w:t>. Akvinský sice bere klasický kánon aristotelského korpusu podle Sicilské školy</w:t>
      </w:r>
      <w:r>
        <w:fldChar w:fldCharType="begin"/>
      </w:r>
      <w:r>
        <w:instrText xml:space="preserve"> XE "</w:instrText>
      </w:r>
      <w:r w:rsidRPr="08781175">
        <w:instrText>Sicilská škola</w:instrText>
      </w:r>
      <w:r>
        <w:instrText xml:space="preserve">" </w:instrText>
      </w:r>
      <w:r>
        <w:fldChar w:fldCharType="end"/>
      </w:r>
      <w:r>
        <w:t>, ale vykládá jej v modu Toledské školy</w:t>
      </w:r>
      <w:r>
        <w:fldChar w:fldCharType="begin"/>
      </w:r>
      <w:r>
        <w:instrText xml:space="preserve"> XE "</w:instrText>
      </w:r>
      <w:r w:rsidRPr="08D66CE9">
        <w:instrText>Toledská škola</w:instrText>
      </w:r>
      <w:r>
        <w:instrText xml:space="preserve">" </w:instrText>
      </w:r>
      <w:r>
        <w:fldChar w:fldCharType="end"/>
      </w:r>
      <w:r>
        <w:t xml:space="preserve">. Sigerova strana hájila jednotu osoby a intelektu v modu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který odpovídal paradigmatu Sicilské školy a jejího pojetí biologických spisů Filosofa</w:t>
      </w:r>
      <w:r>
        <w:fldChar w:fldCharType="begin"/>
      </w:r>
      <w:r>
        <w:instrText xml:space="preserve"> XE "</w:instrText>
      </w:r>
      <w:r w:rsidRPr="08E60D16">
        <w:instrText>Sicilská škola</w:instrText>
      </w:r>
      <w:r>
        <w:instrText xml:space="preserve">" </w:instrText>
      </w:r>
      <w:r>
        <w:fldChar w:fldCharType="end"/>
      </w:r>
      <w:r>
        <w:t xml:space="preserve">. Koncept jednotné osoby na Rue du Fouarre vznikal během půl století přemýšlení a komentářů k </w:t>
      </w:r>
      <w:r w:rsidRPr="00780F42">
        <w:rPr>
          <w:i/>
        </w:rPr>
        <w:t xml:space="preserve">De anima </w:t>
      </w:r>
      <w:r>
        <w:t>povinně vyučované na pařížské artistické fakultě od roku 1255. Tím vznikl spor dvou expozitorů Aristotela ohledně jednoty osoby kolem 1270, který manifestují výše vyložené anonymní traktáty o duši (</w:t>
      </w:r>
      <w:r w:rsidRPr="00E366CF">
        <w:rPr>
          <w:i/>
        </w:rPr>
        <w:t>Anonym</w:t>
      </w:r>
      <w:r w:rsidR="00E366CF">
        <w:rPr>
          <w:i/>
        </w:rPr>
        <w:t>us</w:t>
      </w:r>
      <w:r w:rsidRPr="00E366CF">
        <w:rPr>
          <w:i/>
        </w:rPr>
        <w:t xml:space="preserve"> Giele, ms. Oxford, ms. Mnichov, Anonym</w:t>
      </w:r>
      <w:r w:rsidR="00E366CF">
        <w:rPr>
          <w:i/>
        </w:rPr>
        <w:t>us</w:t>
      </w:r>
      <w:r w:rsidRPr="00E366CF">
        <w:rPr>
          <w:i/>
        </w:rPr>
        <w:t xml:space="preserve"> Bazán</w:t>
      </w:r>
      <w:r>
        <w:t xml:space="preserve">). </w:t>
      </w:r>
      <w:r w:rsidR="00E366CF" w:rsidRPr="00E366CF">
        <w:t>Tento boj o i</w:t>
      </w:r>
      <w:r w:rsidR="00E366CF">
        <w:t xml:space="preserve">pseitu </w:t>
      </w:r>
      <w:r w:rsidR="00E366CF" w:rsidRPr="00E366CF">
        <w:t xml:space="preserve">osoby mezi Akvinským a Sigerem byl veden </w:t>
      </w:r>
      <w:r w:rsidR="00D203C0">
        <w:t xml:space="preserve">trestajícími </w:t>
      </w:r>
      <w:r w:rsidR="00E366CF">
        <w:t xml:space="preserve">silami </w:t>
      </w:r>
      <w:r w:rsidR="00E366CF" w:rsidRPr="00E366CF">
        <w:t xml:space="preserve">akademického chaosu. Siger bitvu prohrál, ale </w:t>
      </w:r>
      <w:r w:rsidR="00E366CF">
        <w:t xml:space="preserve">má </w:t>
      </w:r>
      <w:r w:rsidR="00E366CF" w:rsidRPr="00E366CF">
        <w:t xml:space="preserve">hermeneutickou pravdu </w:t>
      </w:r>
      <w:r w:rsidR="00E366CF">
        <w:t xml:space="preserve">jako </w:t>
      </w:r>
      <w:r w:rsidR="00E366CF" w:rsidRPr="00E366CF">
        <w:rPr>
          <w:i/>
        </w:rPr>
        <w:t>alétheia</w:t>
      </w:r>
      <w:r w:rsidR="00E366CF" w:rsidRPr="00E366CF">
        <w:t>. Akvinský byl</w:t>
      </w:r>
      <w:r w:rsidR="00E366CF">
        <w:t xml:space="preserve"> později korunován jako vítěz podle </w:t>
      </w:r>
      <w:r w:rsidR="00E366CF" w:rsidRPr="00E366CF">
        <w:t xml:space="preserve">objektivní </w:t>
      </w:r>
      <w:r w:rsidR="00E366CF">
        <w:t xml:space="preserve">podoby </w:t>
      </w:r>
      <w:r w:rsidR="00E366CF" w:rsidRPr="00E366CF">
        <w:t xml:space="preserve">pravdy jako </w:t>
      </w:r>
      <w:r w:rsidR="00E366CF" w:rsidRPr="00E366CF">
        <w:rPr>
          <w:i/>
        </w:rPr>
        <w:t>veritas</w:t>
      </w:r>
      <w:r w:rsidR="00E366CF">
        <w:t>. Aegidiova š</w:t>
      </w:r>
      <w:r w:rsidR="00E366CF" w:rsidRPr="00E366CF">
        <w:t>kola tomismu přijala Akvinské</w:t>
      </w:r>
      <w:r w:rsidR="00E366CF">
        <w:t>ho</w:t>
      </w:r>
      <w:r w:rsidR="00E366CF" w:rsidRPr="00E366CF">
        <w:t xml:space="preserve"> pojetí osoby a jednotu intelekt</w:t>
      </w:r>
      <w:r w:rsidR="00E366CF">
        <w:t>u. Zachránil sofistiku druhého a</w:t>
      </w:r>
      <w:r w:rsidR="00E366CF" w:rsidRPr="00E366CF">
        <w:t>verroismu v režimu Hegel</w:t>
      </w:r>
      <w:r w:rsidR="00E366CF">
        <w:t>ova „</w:t>
      </w:r>
      <w:r w:rsidR="00E366CF" w:rsidRPr="00E366CF">
        <w:rPr>
          <w:i/>
        </w:rPr>
        <w:t>Aufhebung</w:t>
      </w:r>
      <w:r w:rsidR="00E366CF">
        <w:t>“. Akvinského</w:t>
      </w:r>
      <w:r w:rsidR="00E366CF" w:rsidRPr="00E366CF">
        <w:t xml:space="preserve"> </w:t>
      </w:r>
      <w:r w:rsidR="00E366CF">
        <w:t>semi</w:t>
      </w:r>
      <w:r w:rsidR="00E366CF" w:rsidRPr="00E366CF">
        <w:t>averroistický výklad jednoty intelektu p</w:t>
      </w:r>
      <w:r w:rsidR="00E366CF">
        <w:t>omohl k vítězství objektivního a</w:t>
      </w:r>
      <w:r w:rsidR="00E366CF" w:rsidRPr="00E366CF">
        <w:t xml:space="preserve">verroismu, který po roce 1280 založil </w:t>
      </w:r>
      <w:r w:rsidR="00BF5B1B">
        <w:t xml:space="preserve">moderní </w:t>
      </w:r>
      <w:r w:rsidR="00E366CF" w:rsidRPr="00E366CF">
        <w:t>metafyziku.</w:t>
      </w:r>
    </w:p>
    <w:p w:rsidR="08163013" w:rsidRPr="08CA6956" w:rsidRDefault="00C661D8" w:rsidP="08163013">
      <w:pPr>
        <w:pStyle w:val="Nadpis3"/>
      </w:pPr>
      <w:bookmarkStart w:id="56" w:name="_Toc36144151"/>
      <w:r>
        <w:br w:type="page"/>
      </w:r>
      <w:bookmarkStart w:id="57" w:name="_Toc180231663"/>
      <w:r w:rsidR="08163013">
        <w:lastRenderedPageBreak/>
        <w:t xml:space="preserve">4.5.3 Moderní výklad </w:t>
      </w:r>
      <w:r w:rsidR="08163013" w:rsidRPr="08CA6956">
        <w:rPr>
          <w:i/>
        </w:rPr>
        <w:t>De anima</w:t>
      </w:r>
      <w:bookmarkEnd w:id="56"/>
      <w:bookmarkEnd w:id="57"/>
    </w:p>
    <w:p w:rsidR="08163013" w:rsidRPr="00273106" w:rsidRDefault="08163013" w:rsidP="08163013">
      <w:r>
        <w:t>Okolo roku 1270 se zásadně prohloubila krize nové metafyziky</w:t>
      </w:r>
      <w:r w:rsidR="08A20BC9">
        <w:t>. P</w:t>
      </w:r>
      <w:r>
        <w:t xml:space="preserve">řestaly </w:t>
      </w:r>
      <w:r w:rsidR="08A20BC9">
        <w:t xml:space="preserve">univerzálně </w:t>
      </w:r>
      <w:r>
        <w:t>platit základní metafyzi</w:t>
      </w:r>
      <w:r w:rsidR="08A20BC9">
        <w:t>cké pojmy, protože už neexistoval univoční význam nejdůležitějších termínů v</w:t>
      </w:r>
      <w:r w:rsidR="00375C59">
        <w:t xml:space="preserve"> perspektivě </w:t>
      </w:r>
      <w:r w:rsidR="08A20BC9" w:rsidRPr="081942A4">
        <w:rPr>
          <w:i/>
          <w:szCs w:val="24"/>
        </w:rPr>
        <w:t>via Modernorum</w:t>
      </w:r>
      <w:r w:rsidR="08A20BC9" w:rsidRPr="081942A4">
        <w:rPr>
          <w:szCs w:val="24"/>
        </w:rPr>
        <w:t xml:space="preserve"> a </w:t>
      </w:r>
      <w:r w:rsidR="08A20BC9" w:rsidRPr="081942A4">
        <w:rPr>
          <w:i/>
          <w:szCs w:val="24"/>
        </w:rPr>
        <w:t>via Antiquorum</w:t>
      </w:r>
      <w:r w:rsidR="08A20BC9" w:rsidRPr="081942A4">
        <w:rPr>
          <w:szCs w:val="24"/>
        </w:rPr>
        <w:t xml:space="preserve"> </w:t>
      </w:r>
      <w:r w:rsidR="08A20BC9">
        <w:t>(OBJ II, kap. 3</w:t>
      </w:r>
      <w:r>
        <w:t xml:space="preserve">.4.3). </w:t>
      </w:r>
      <w:r w:rsidR="00375C59">
        <w:t xml:space="preserve">Jako důkaz lze uvést odpovědi </w:t>
      </w:r>
      <w:r>
        <w:t xml:space="preserve">Alberta, Akvinského a Kilwardbyho na otázku generála dominikánského řádu (Jean de Verceil) ohledně výkladu Aristotelova </w:t>
      </w:r>
      <w:r w:rsidR="00375C59">
        <w:t xml:space="preserve">díla </w:t>
      </w:r>
      <w:r w:rsidRPr="080677D5">
        <w:rPr>
          <w:i/>
        </w:rPr>
        <w:t>De animalibus</w:t>
      </w:r>
      <w:r>
        <w:t>, kap. 17, kde se mluví o vztahu inte</w:t>
      </w:r>
      <w:r w:rsidR="00766394">
        <w:t>lektu a těla (Chenu 1930, 20</w:t>
      </w:r>
      <w:r w:rsidR="00375C59">
        <w:t>7</w:t>
      </w:r>
      <w:r>
        <w:t xml:space="preserve">). Struktura otázek a odpovědi jasně ukazují, že roku 1271 už neexistovalo jednotné pojetí kosmologie a definice osoby, což představovalo pro církevní autority vážný doktrinální problém. </w:t>
      </w:r>
      <w:r w:rsidRPr="00273106">
        <w:t xml:space="preserve">Reakcí na pařížské spory vzniklé po vydání </w:t>
      </w:r>
      <w:r>
        <w:t xml:space="preserve">Akvinského spisu </w:t>
      </w:r>
      <w:r>
        <w:rPr>
          <w:i/>
        </w:rPr>
        <w:t>Quaestiones disputatae D</w:t>
      </w:r>
      <w:r w:rsidRPr="00273106">
        <w:rPr>
          <w:i/>
        </w:rPr>
        <w:t>e potentia</w:t>
      </w:r>
      <w:r w:rsidRPr="00273106">
        <w:t xml:space="preserve"> </w:t>
      </w:r>
      <w:r>
        <w:t>představuje známý traktát</w:t>
      </w:r>
      <w:r w:rsidRPr="00273106">
        <w:t xml:space="preserve"> </w:t>
      </w:r>
      <w:r w:rsidRPr="00273106">
        <w:rPr>
          <w:i/>
        </w:rPr>
        <w:t>De unitate intellectus</w:t>
      </w:r>
      <w:r>
        <w:t xml:space="preserve"> (1270). </w:t>
      </w:r>
      <w:r w:rsidRPr="00273106">
        <w:t xml:space="preserve">Z tohoto </w:t>
      </w:r>
      <w:r>
        <w:t xml:space="preserve">široce medializovaného spisu </w:t>
      </w:r>
      <w:r w:rsidRPr="00273106">
        <w:t xml:space="preserve">vybereme jen dvě otázky. </w:t>
      </w:r>
      <w:r>
        <w:t>Pro vznik objektivity je důležité c</w:t>
      </w:r>
      <w:r w:rsidRPr="00273106">
        <w:t xml:space="preserve">elkové hodnocení </w:t>
      </w:r>
      <w:r>
        <w:t>Averroes</w:t>
      </w:r>
      <w:r w:rsidRPr="00273106">
        <w:t xml:space="preserve">e </w:t>
      </w:r>
      <w:r>
        <w:t>v tomto díle a Tomášova reakce</w:t>
      </w:r>
      <w:r w:rsidRPr="00273106">
        <w:t xml:space="preserve"> na Sigerovu kritiku podanou v </w:t>
      </w:r>
      <w:r w:rsidRPr="082061B7">
        <w:t>QIIIDA</w:t>
      </w:r>
      <w:r w:rsidR="08F6524A">
        <w:t xml:space="preserve"> (kap. 4</w:t>
      </w:r>
      <w:r>
        <w:t>.4.3</w:t>
      </w:r>
      <w:r w:rsidRPr="00273106">
        <w:t xml:space="preserve">). Kritiku </w:t>
      </w:r>
      <w:r>
        <w:t>Pecham</w:t>
      </w:r>
      <w:r w:rsidRPr="00273106">
        <w:t xml:space="preserve">a a druhého averroismu již nemá cenu komentovat, protože v tomto bodě spis </w:t>
      </w:r>
      <w:r w:rsidRPr="00273106">
        <w:rPr>
          <w:i/>
        </w:rPr>
        <w:t>De unitate intellectus</w:t>
      </w:r>
      <w:r w:rsidRPr="00273106">
        <w:t xml:space="preserve"> </w:t>
      </w:r>
      <w:r w:rsidR="00A81097">
        <w:t xml:space="preserve">neppřinesl nic nového. </w:t>
      </w:r>
      <w:r>
        <w:t>Pecham přiznal svou porážku a roku 1271 odchází do Oxfordu, kde pak nezadržitelně stoupá k akademickým a k církevním hodnostem. Siger již mohl znát Akvinského komentáře z</w:t>
      </w:r>
      <w:r w:rsidR="08F6524A">
        <w:t> </w:t>
      </w:r>
      <w:r>
        <w:t>Říma</w:t>
      </w:r>
      <w:r w:rsidR="08F6524A">
        <w:t xml:space="preserve"> </w:t>
      </w:r>
      <w:r w:rsidR="08A71959">
        <w:t>napsané do roku 1268</w:t>
      </w:r>
      <w:r>
        <w:t xml:space="preserve">, a možná i výše vyložený výklad poznání v </w:t>
      </w:r>
      <w:r w:rsidRPr="00D4380C">
        <w:rPr>
          <w:i/>
        </w:rPr>
        <w:t>De potentia</w:t>
      </w:r>
      <w:r>
        <w:t xml:space="preserve">, nebo nějakou formu </w:t>
      </w:r>
      <w:r w:rsidRPr="00B93C0E">
        <w:rPr>
          <w:i/>
        </w:rPr>
        <w:t>reportatio</w:t>
      </w:r>
      <w:r>
        <w:t xml:space="preserve"> z Akvinského kuriálních disputací dovezenou do Paříže. </w:t>
      </w:r>
      <w:r w:rsidRPr="00273106">
        <w:t>Rozdíl mezi Sigerem a Akvinským jsme vyjádři</w:t>
      </w:r>
      <w:r>
        <w:t xml:space="preserve">li skrze diferenci </w:t>
      </w:r>
      <w:r w:rsidR="001E5A99">
        <w:t>„</w:t>
      </w:r>
      <w:r>
        <w:rPr>
          <w:i/>
        </w:rPr>
        <w:t>homo ipse intelligit</w:t>
      </w:r>
      <w:r w:rsidR="001E5A99">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(Siger) a </w:t>
      </w:r>
      <w:r w:rsidR="001E5A99">
        <w:t>„</w:t>
      </w:r>
      <w:r w:rsidRPr="00273106">
        <w:rPr>
          <w:i/>
        </w:rPr>
        <w:t>homo intelligit</w:t>
      </w:r>
      <w:r w:rsidR="001E5A99">
        <w:t>“</w:t>
      </w:r>
      <w:r>
        <w:rPr>
          <w:i/>
        </w:rPr>
        <w:fldChar w:fldCharType="begin"/>
      </w:r>
      <w:r>
        <w:instrText xml:space="preserve"> XE "</w:instrText>
      </w:r>
      <w:r w:rsidRPr="00063572">
        <w:rPr>
          <w:lang w:eastAsia="en-US"/>
        </w:rPr>
        <w:instrText>osoba</w:instrText>
      </w:r>
      <w:r w:rsidRPr="007F785A">
        <w:rPr>
          <w:i/>
          <w:lang w:eastAsia="en-US"/>
        </w:rPr>
        <w:instrText>:homo intelligit</w:instrText>
      </w:r>
      <w:r>
        <w:instrText xml:space="preserve">" </w:instrText>
      </w:r>
      <w:r>
        <w:rPr>
          <w:i/>
        </w:rPr>
        <w:fldChar w:fldCharType="end"/>
      </w:r>
      <w:r>
        <w:t xml:space="preserve"> (Akvinský). </w:t>
      </w:r>
      <w:r w:rsidRPr="00273106">
        <w:t xml:space="preserve">Sigerova kritika v díle </w:t>
      </w:r>
      <w:r w:rsidRPr="089405C2">
        <w:t>QIIIDA</w:t>
      </w:r>
      <w:r>
        <w:rPr>
          <w:i/>
        </w:rPr>
        <w:t xml:space="preserve"> </w:t>
      </w:r>
      <w:r w:rsidRPr="00273106">
        <w:t xml:space="preserve">se týkala </w:t>
      </w:r>
      <w:r>
        <w:t xml:space="preserve">i </w:t>
      </w:r>
      <w:r w:rsidRPr="00273106">
        <w:t>spisů napsaných před Akvi</w:t>
      </w:r>
      <w:r>
        <w:t xml:space="preserve">nského druhým pobytem v Paříži. </w:t>
      </w:r>
      <w:r w:rsidR="08A71959">
        <w:t>Tomášův s</w:t>
      </w:r>
      <w:r w:rsidRPr="00273106">
        <w:t xml:space="preserve">pis </w:t>
      </w:r>
      <w:r>
        <w:rPr>
          <w:i/>
        </w:rPr>
        <w:t>Quaestiones disputatae D</w:t>
      </w:r>
      <w:r w:rsidRPr="00F2637A">
        <w:rPr>
          <w:i/>
        </w:rPr>
        <w:t>e veritate</w:t>
      </w:r>
      <w:r>
        <w:t xml:space="preserve"> (asi 1257) </w:t>
      </w:r>
      <w:r w:rsidRPr="00273106">
        <w:t>ukazuje poslední shodu mezi Sigerem a Akvinským v otázce fenomenologickéh</w:t>
      </w:r>
      <w:r w:rsidR="00D770A4">
        <w:t xml:space="preserve">o poznání osoby v rámci ipseity. Ta byla daná </w:t>
      </w:r>
      <w:r w:rsidRPr="00273106">
        <w:t xml:space="preserve">principem </w:t>
      </w:r>
      <w:r w:rsidR="00D770A4">
        <w:t>„</w:t>
      </w:r>
      <w:r w:rsidRPr="00273106">
        <w:rPr>
          <w:i/>
        </w:rPr>
        <w:t>quomodo</w:t>
      </w:r>
      <w:r w:rsidR="00D770A4">
        <w:t>“</w:t>
      </w:r>
      <w:r w:rsidR="08F22B58">
        <w:t xml:space="preserve"> v CMDA III.1 (kap. 4</w:t>
      </w:r>
      <w:r>
        <w:t>.4.3</w:t>
      </w:r>
      <w:r w:rsidRPr="00273106">
        <w:t xml:space="preserve">). </w:t>
      </w:r>
      <w:r>
        <w:t>Mnichovský kome</w:t>
      </w:r>
      <w:r w:rsidR="08F22B58">
        <w:t>ntář k DA I–</w:t>
      </w:r>
      <w:r>
        <w:t xml:space="preserve">II ve formě smířlivého </w:t>
      </w:r>
      <w:r w:rsidR="0085219A">
        <w:t>„</w:t>
      </w:r>
      <w:r w:rsidRPr="00AC5C98">
        <w:rPr>
          <w:i/>
        </w:rPr>
        <w:t>potest esse</w:t>
      </w:r>
      <w:r w:rsidR="0085219A">
        <w:t>“</w:t>
      </w:r>
      <w:r w:rsidR="08F22B58">
        <w:t xml:space="preserve"> (kap. 4</w:t>
      </w:r>
      <w:r>
        <w:t xml:space="preserve">.3.2) se může vztahovat k Akvinského definici </w:t>
      </w:r>
      <w:r>
        <w:rPr>
          <w:i/>
        </w:rPr>
        <w:t>intel</w:t>
      </w:r>
      <w:r w:rsidRPr="083D498D">
        <w:rPr>
          <w:i/>
        </w:rPr>
        <w:t>l</w:t>
      </w:r>
      <w:r>
        <w:rPr>
          <w:i/>
        </w:rPr>
        <w:t>e</w:t>
      </w:r>
      <w:r w:rsidRPr="083D498D">
        <w:rPr>
          <w:i/>
        </w:rPr>
        <w:t>ctus formalis</w:t>
      </w:r>
      <w:r>
        <w:t>. Ve spise QIIIDA už tento smířlivý postoj nebyl možný</w:t>
      </w:r>
      <w:r w:rsidR="0085219A">
        <w:t>. F</w:t>
      </w:r>
      <w:r>
        <w:t xml:space="preserve">ormální intelekt </w:t>
      </w:r>
      <w:r w:rsidR="0085219A">
        <w:t xml:space="preserve">tomistů </w:t>
      </w:r>
      <w:r>
        <w:t xml:space="preserve">byl definovaný v modu </w:t>
      </w:r>
      <w:r w:rsidRPr="083D498D">
        <w:rPr>
          <w:i/>
        </w:rPr>
        <w:t>separatus</w:t>
      </w:r>
      <w:r w:rsidR="0085219A">
        <w:t>, což zásadně odporovalo</w:t>
      </w:r>
      <w:r>
        <w:t xml:space="preserve"> Komentátorovu výkladu DA III. Pravdivé poznání intelek</w:t>
      </w:r>
      <w:r w:rsidR="00B11552">
        <w:t xml:space="preserve">tuálních výkonů duše musí mít ze </w:t>
      </w:r>
      <w:r>
        <w:t>zásadních důvodů vědecký charakter</w:t>
      </w:r>
      <w:r w:rsidR="00FB6C07">
        <w:t xml:space="preserve">. </w:t>
      </w:r>
      <w:r w:rsidR="00FB6C07">
        <w:rPr>
          <w:rStyle w:val="ezkurwreuab5ozgtqnkl"/>
        </w:rPr>
        <w:t xml:space="preserve">Metafyzické výpovědi v modu </w:t>
      </w:r>
      <w:r w:rsidR="00FB6C07" w:rsidRPr="00FB6C07">
        <w:rPr>
          <w:rStyle w:val="ezkurwreuab5ozgtqnkl"/>
          <w:i/>
        </w:rPr>
        <w:t>per</w:t>
      </w:r>
      <w:r w:rsidR="00FB6C07" w:rsidRPr="00FB6C07">
        <w:rPr>
          <w:i/>
        </w:rPr>
        <w:t xml:space="preserve"> </w:t>
      </w:r>
      <w:r w:rsidR="00FB6C07" w:rsidRPr="00FB6C07">
        <w:rPr>
          <w:rStyle w:val="ezkurwreuab5ozgtqnkl"/>
          <w:i/>
        </w:rPr>
        <w:t>prius</w:t>
      </w:r>
      <w:r w:rsidR="00FB6C07">
        <w:t xml:space="preserve"> </w:t>
      </w:r>
      <w:r w:rsidR="00FB6C07">
        <w:rPr>
          <w:rStyle w:val="ezkurwreuab5ozgtqnkl"/>
        </w:rPr>
        <w:t>sledují</w:t>
      </w:r>
      <w:r w:rsidR="00FB6C07">
        <w:t xml:space="preserve"> </w:t>
      </w:r>
      <w:r w:rsidR="00FB6C07">
        <w:rPr>
          <w:rStyle w:val="ezkurwreuab5ozgtqnkl"/>
        </w:rPr>
        <w:t>kauzalitu</w:t>
      </w:r>
      <w:r w:rsidR="00FB6C07">
        <w:t xml:space="preserve"> </w:t>
      </w:r>
      <w:r w:rsidR="00FB6C07">
        <w:rPr>
          <w:rStyle w:val="ezkurwreuab5ozgtqnkl"/>
        </w:rPr>
        <w:t>prvních</w:t>
      </w:r>
      <w:r w:rsidR="00FB6C07">
        <w:t xml:space="preserve"> </w:t>
      </w:r>
      <w:r w:rsidR="00FB6C07">
        <w:rPr>
          <w:rStyle w:val="ezkurwreuab5ozgtqnkl"/>
        </w:rPr>
        <w:t>substancí</w:t>
      </w:r>
      <w:r w:rsidR="00FB6C07">
        <w:t>.</w:t>
      </w:r>
      <w:r>
        <w:t xml:space="preserve"> Jinak pozorujeme svět nikoliv adekvátně-pravdivě, ale specificky-objektivně. Pa</w:t>
      </w:r>
      <w:r w:rsidR="00FB6C07">
        <w:t xml:space="preserve">k vidíme svět skrze mytologii </w:t>
      </w:r>
      <w:r w:rsidRPr="00EA7583">
        <w:rPr>
          <w:i/>
        </w:rPr>
        <w:t>Oxfordian Fallacy</w:t>
      </w:r>
      <w:r w:rsidR="00243099">
        <w:t xml:space="preserve">. </w:t>
      </w:r>
      <w:r w:rsidR="00061F45">
        <w:t>Existuje rozdíl mezi Sigerovým fenomenologickým „</w:t>
      </w:r>
      <w:r w:rsidR="00061F45" w:rsidRPr="00061F45">
        <w:rPr>
          <w:i/>
        </w:rPr>
        <w:t>ipse</w:t>
      </w:r>
      <w:r w:rsidR="00061F45">
        <w:t xml:space="preserve">“ </w:t>
      </w:r>
      <w:r w:rsidR="00061F45" w:rsidRPr="00061F45">
        <w:t xml:space="preserve">a </w:t>
      </w:r>
      <w:r w:rsidR="00061F45" w:rsidRPr="00061F45">
        <w:lastRenderedPageBreak/>
        <w:t>Akvin</w:t>
      </w:r>
      <w:r w:rsidR="00061F45">
        <w:t xml:space="preserve">ského </w:t>
      </w:r>
      <w:r w:rsidR="00061F45" w:rsidRPr="00061F45">
        <w:t>teologickým</w:t>
      </w:r>
      <w:r w:rsidR="00061F45">
        <w:t xml:space="preserve"> „</w:t>
      </w:r>
      <w:r w:rsidR="00061F45" w:rsidRPr="00061F45">
        <w:rPr>
          <w:i/>
        </w:rPr>
        <w:t>idem</w:t>
      </w:r>
      <w:r w:rsidR="00061F45">
        <w:fldChar w:fldCharType="begin"/>
      </w:r>
      <w:r w:rsidR="00061F45">
        <w:instrText xml:space="preserve"> XE "</w:instrText>
      </w:r>
      <w:r w:rsidR="00061F45" w:rsidRPr="001C3C54">
        <w:instrText>intelekt:</w:instrText>
      </w:r>
      <w:r w:rsidR="00061F45" w:rsidRPr="00E14D4A">
        <w:rPr>
          <w:i/>
        </w:rPr>
        <w:instrText>ipse</w:instrText>
      </w:r>
      <w:r w:rsidR="00061F45" w:rsidRPr="001C3C54">
        <w:instrText>/</w:instrText>
      </w:r>
      <w:r w:rsidR="00061F45" w:rsidRPr="00E14D4A">
        <w:rPr>
          <w:i/>
        </w:rPr>
        <w:instrText>idem</w:instrText>
      </w:r>
      <w:r w:rsidR="00061F45">
        <w:instrText xml:space="preserve">" </w:instrText>
      </w:r>
      <w:r w:rsidR="00061F45">
        <w:fldChar w:fldCharType="end"/>
      </w:r>
      <w:r w:rsidR="00061F45">
        <w:t>“</w:t>
      </w:r>
      <w:r w:rsidR="00061F45" w:rsidRPr="00061F45">
        <w:t>, pokud jde o jednotu osoby nebo subjektu.</w:t>
      </w:r>
    </w:p>
    <w:p w:rsidR="08163013" w:rsidRPr="005F109F" w:rsidRDefault="08163013" w:rsidP="08163013">
      <w:pPr>
        <w:pStyle w:val="Citace"/>
        <w:rPr>
          <w:noProof/>
          <w:lang w:val="cs-CZ"/>
        </w:rPr>
      </w:pPr>
      <w:r w:rsidRPr="00273106">
        <w:rPr>
          <w:noProof/>
          <w:lang w:val="cs-CZ"/>
        </w:rPr>
        <w:t>„</w:t>
      </w:r>
      <w:r>
        <w:rPr>
          <w:noProof/>
          <w:lang w:val="cs-CZ"/>
        </w:rPr>
        <w:t>K aktu poznání, skrze který člověk poznává, že má duši, tvrdím, že duše se poznává skrze své akty (</w:t>
      </w:r>
      <w:r w:rsidRPr="005F109F">
        <w:rPr>
          <w:i/>
          <w:noProof/>
          <w:lang w:val="cs-CZ"/>
        </w:rPr>
        <w:t>anima cognoscitur per actus suos</w:t>
      </w:r>
      <w:r>
        <w:rPr>
          <w:noProof/>
          <w:lang w:val="cs-CZ"/>
        </w:rPr>
        <w:t>). Tak každý zakouší svou vlastní duši, svou existenci a své bytí (</w:t>
      </w:r>
      <w:r w:rsidRPr="005F109F">
        <w:rPr>
          <w:i/>
          <w:noProof/>
          <w:lang w:val="cs-CZ"/>
        </w:rPr>
        <w:t>percipit se animam habere</w:t>
      </w:r>
      <w:r>
        <w:rPr>
          <w:i/>
          <w:noProof/>
          <w:lang w:val="cs-CZ"/>
        </w:rPr>
        <w:t xml:space="preserve">, </w:t>
      </w:r>
      <w:r w:rsidRPr="004C73D7">
        <w:rPr>
          <w:i/>
          <w:noProof/>
        </w:rPr>
        <w:t>et vivere, et esse</w:t>
      </w:r>
      <w:r>
        <w:rPr>
          <w:noProof/>
          <w:lang w:val="cs-CZ"/>
        </w:rPr>
        <w:t xml:space="preserve">). Takto každý zakouší své vlastní vnímání i myšlení, a může vykonávat i jiné životní úkony. Proto praví Filosof v IX. knize </w:t>
      </w:r>
      <w:r w:rsidRPr="086C7B96">
        <w:rPr>
          <w:i/>
          <w:noProof/>
          <w:lang w:val="cs-CZ"/>
        </w:rPr>
        <w:t>Etiky Nikomachovy</w:t>
      </w:r>
      <w:r>
        <w:rPr>
          <w:noProof/>
          <w:lang w:val="cs-CZ"/>
        </w:rPr>
        <w:t xml:space="preserve">: vnímáme proto, že </w:t>
      </w:r>
      <w:r w:rsidR="000E513E">
        <w:rPr>
          <w:rFonts w:cs="Calibri"/>
          <w:noProof/>
          <w:lang w:val="cs-CZ"/>
        </w:rPr>
        <w:t>[aktuálně]</w:t>
      </w:r>
      <w:r w:rsidR="000E513E">
        <w:rPr>
          <w:noProof/>
          <w:lang w:val="cs-CZ"/>
        </w:rPr>
        <w:t xml:space="preserve"> </w:t>
      </w:r>
      <w:r>
        <w:rPr>
          <w:noProof/>
          <w:lang w:val="cs-CZ"/>
        </w:rPr>
        <w:t xml:space="preserve">vnímáme; rozumíme proto, že </w:t>
      </w:r>
      <w:r w:rsidR="088331F8">
        <w:rPr>
          <w:rFonts w:cs="Calibri"/>
          <w:noProof/>
          <w:lang w:val="cs-CZ"/>
        </w:rPr>
        <w:t>[aktuálně]</w:t>
      </w:r>
      <w:r w:rsidR="088331F8">
        <w:rPr>
          <w:noProof/>
          <w:lang w:val="cs-CZ"/>
        </w:rPr>
        <w:t xml:space="preserve"> </w:t>
      </w:r>
      <w:r>
        <w:rPr>
          <w:noProof/>
          <w:lang w:val="cs-CZ"/>
        </w:rPr>
        <w:t>rozumíme. A protože se takto vnímáme, rozumíme také tomu, že existujeme (</w:t>
      </w:r>
      <w:r w:rsidRPr="005F109F">
        <w:rPr>
          <w:rStyle w:val="aul"/>
          <w:i/>
          <w:noProof/>
          <w:lang w:val="cs-CZ"/>
        </w:rPr>
        <w:t>quia</w:t>
      </w:r>
      <w:r w:rsidRPr="005F109F">
        <w:rPr>
          <w:i/>
          <w:noProof/>
          <w:lang w:val="cs-CZ"/>
        </w:rPr>
        <w:t xml:space="preserve"> </w:t>
      </w:r>
      <w:r w:rsidRPr="005F109F">
        <w:rPr>
          <w:rStyle w:val="aul"/>
          <w:i/>
          <w:noProof/>
          <w:lang w:val="cs-CZ"/>
        </w:rPr>
        <w:t>hoc</w:t>
      </w:r>
      <w:r w:rsidRPr="005F109F">
        <w:rPr>
          <w:i/>
          <w:noProof/>
          <w:lang w:val="cs-CZ"/>
        </w:rPr>
        <w:t xml:space="preserve"> </w:t>
      </w:r>
      <w:r w:rsidRPr="005F109F">
        <w:rPr>
          <w:rStyle w:val="aul"/>
          <w:i/>
          <w:noProof/>
          <w:lang w:val="cs-CZ"/>
        </w:rPr>
        <w:t>sentimus,</w:t>
      </w:r>
      <w:r w:rsidRPr="005F109F">
        <w:rPr>
          <w:i/>
          <w:noProof/>
          <w:lang w:val="cs-CZ"/>
        </w:rPr>
        <w:t xml:space="preserve"> </w:t>
      </w:r>
      <w:r w:rsidRPr="005F109F">
        <w:rPr>
          <w:rStyle w:val="aul"/>
          <w:i/>
          <w:noProof/>
          <w:lang w:val="cs-CZ"/>
        </w:rPr>
        <w:t>intelligimus</w:t>
      </w:r>
      <w:r w:rsidRPr="005F109F">
        <w:rPr>
          <w:i/>
          <w:noProof/>
          <w:lang w:val="cs-CZ"/>
        </w:rPr>
        <w:t xml:space="preserve"> </w:t>
      </w:r>
      <w:r w:rsidRPr="005F109F">
        <w:rPr>
          <w:rStyle w:val="aul"/>
          <w:i/>
          <w:noProof/>
          <w:lang w:val="cs-CZ"/>
        </w:rPr>
        <w:t>quoniam</w:t>
      </w:r>
      <w:r w:rsidRPr="005F109F">
        <w:rPr>
          <w:i/>
          <w:noProof/>
          <w:lang w:val="cs-CZ"/>
        </w:rPr>
        <w:t xml:space="preserve"> </w:t>
      </w:r>
      <w:r w:rsidRPr="005F109F">
        <w:rPr>
          <w:rStyle w:val="aul"/>
          <w:i/>
          <w:noProof/>
          <w:lang w:val="cs-CZ"/>
        </w:rPr>
        <w:t>sumus</w:t>
      </w:r>
      <w:r>
        <w:rPr>
          <w:noProof/>
          <w:lang w:val="cs-CZ"/>
        </w:rPr>
        <w:t xml:space="preserve">).“ </w:t>
      </w:r>
      <w:r>
        <w:rPr>
          <w:rStyle w:val="Znakapoznpodarou"/>
        </w:rPr>
        <w:footnoteReference w:id="320"/>
      </w:r>
    </w:p>
    <w:p w:rsidR="00907DF4" w:rsidRDefault="08163013" w:rsidP="00907DF4">
      <w:r>
        <w:t xml:space="preserve">Citát jasně hájí primát </w:t>
      </w:r>
      <w:r w:rsidRPr="00273106">
        <w:t>aktuálního poznání skrze akty, kterými se duše poznává (</w:t>
      </w:r>
      <w:r w:rsidRPr="00273106">
        <w:rPr>
          <w:i/>
        </w:rPr>
        <w:t>anima cognoscitur per actus suos</w:t>
      </w:r>
      <w:r w:rsidRPr="00273106">
        <w:t xml:space="preserve">). </w:t>
      </w:r>
      <w:r w:rsidR="00DC04AB">
        <w:t>Poznání má vlastní aktualitu</w:t>
      </w:r>
      <w:r w:rsidRPr="00273106">
        <w:t xml:space="preserve">, kterou můžeme přímo zakoušet </w:t>
      </w:r>
      <w:r w:rsidR="00DC04AB" w:rsidRPr="00CF2092">
        <w:rPr>
          <w:szCs w:val="24"/>
        </w:rPr>
        <w:t>(</w:t>
      </w:r>
      <w:r w:rsidR="00ED27BB">
        <w:rPr>
          <w:i/>
          <w:szCs w:val="24"/>
        </w:rPr>
        <w:t>intell</w:t>
      </w:r>
      <w:r w:rsidR="00DC04AB" w:rsidRPr="00CF2092">
        <w:rPr>
          <w:i/>
          <w:szCs w:val="24"/>
        </w:rPr>
        <w:t>i</w:t>
      </w:r>
      <w:r w:rsidR="00ED27BB">
        <w:rPr>
          <w:i/>
          <w:szCs w:val="24"/>
        </w:rPr>
        <w:t>gi</w:t>
      </w:r>
      <w:r w:rsidR="00DC04AB" w:rsidRPr="00CF2092">
        <w:rPr>
          <w:i/>
          <w:szCs w:val="24"/>
        </w:rPr>
        <w:t>mus quoniam intelligimus</w:t>
      </w:r>
      <w:r w:rsidR="00DC04AB" w:rsidRPr="00CF2092">
        <w:rPr>
          <w:szCs w:val="24"/>
        </w:rPr>
        <w:t>)</w:t>
      </w:r>
      <w:r w:rsidRPr="00273106">
        <w:t xml:space="preserve">. </w:t>
      </w:r>
      <w:r>
        <w:t xml:space="preserve">Stejná byla i fenomenologická pozice Sigera, jak jsme viděli výše. </w:t>
      </w:r>
      <w:r w:rsidRPr="00273106">
        <w:t>Klíčová otázka ovšem zn</w:t>
      </w:r>
      <w:r>
        <w:t xml:space="preserve">í, jak své myšlení zakoušíme. Zda na způsob kritického Komentátora nebo sebereflexivního Augustina a Avicenny. Tím </w:t>
      </w:r>
      <w:r w:rsidR="088331F8">
        <w:t xml:space="preserve">je </w:t>
      </w:r>
      <w:r>
        <w:t xml:space="preserve">daný </w:t>
      </w:r>
      <w:r w:rsidR="0021015F">
        <w:t xml:space="preserve">základní </w:t>
      </w:r>
      <w:r w:rsidR="000706F8">
        <w:rPr>
          <w:i/>
        </w:rPr>
        <w:t>Bezugsinn</w:t>
      </w:r>
      <w:r>
        <w:fldChar w:fldCharType="begin"/>
      </w:r>
      <w:r>
        <w:instrText xml:space="preserve"> XE "</w:instrText>
      </w:r>
      <w:r w:rsidR="007E4FB3">
        <w:rPr>
          <w:i/>
        </w:rPr>
        <w:instrText>Bezugsinn</w:instrText>
      </w:r>
      <w:r>
        <w:instrText xml:space="preserve">" </w:instrText>
      </w:r>
      <w:r>
        <w:fldChar w:fldCharType="end"/>
      </w:r>
      <w:r>
        <w:t xml:space="preserve"> podle Heideggerovy existenciální analytiky porozumění</w:t>
      </w:r>
      <w:r w:rsidR="003B40D8">
        <w:t xml:space="preserve">. </w:t>
      </w:r>
      <w:r w:rsidR="003B40D8">
        <w:rPr>
          <w:szCs w:val="24"/>
        </w:rPr>
        <w:t xml:space="preserve">Porozumění podle Akvinského je dáno skrze </w:t>
      </w:r>
      <w:r w:rsidR="003B40D8" w:rsidRPr="00CF2092">
        <w:rPr>
          <w:i/>
          <w:szCs w:val="24"/>
        </w:rPr>
        <w:t>dativus obiectivus</w:t>
      </w:r>
      <w:r w:rsidR="003B40D8" w:rsidRPr="00CF2092">
        <w:rPr>
          <w:i/>
          <w:szCs w:val="24"/>
        </w:rPr>
        <w:fldChar w:fldCharType="begin"/>
      </w:r>
      <w:r w:rsidR="003B40D8" w:rsidRPr="00CF2092">
        <w:rPr>
          <w:szCs w:val="24"/>
        </w:rPr>
        <w:instrText xml:space="preserve"> XE "</w:instrText>
      </w:r>
      <w:r w:rsidR="003B40D8" w:rsidRPr="00CF2092">
        <w:rPr>
          <w:i/>
          <w:szCs w:val="24"/>
        </w:rPr>
        <w:instrText>dativus obiectivus</w:instrText>
      </w:r>
      <w:r w:rsidR="003B40D8" w:rsidRPr="00CF2092">
        <w:rPr>
          <w:szCs w:val="24"/>
        </w:rPr>
        <w:instrText xml:space="preserve">" </w:instrText>
      </w:r>
      <w:r w:rsidR="003B40D8" w:rsidRPr="00CF2092">
        <w:rPr>
          <w:i/>
          <w:szCs w:val="24"/>
        </w:rPr>
        <w:fldChar w:fldCharType="end"/>
      </w:r>
      <w:r w:rsidR="003B40D8" w:rsidRPr="00CF2092">
        <w:rPr>
          <w:szCs w:val="24"/>
        </w:rPr>
        <w:t xml:space="preserve"> (Kap. 4)</w:t>
      </w:r>
      <w:r w:rsidR="003B40D8">
        <w:rPr>
          <w:szCs w:val="24"/>
        </w:rPr>
        <w:t xml:space="preserve"> a porozumění Sigera skrze </w:t>
      </w:r>
      <w:r w:rsidR="003B40D8" w:rsidRPr="008801ED">
        <w:rPr>
          <w:i/>
          <w:szCs w:val="24"/>
        </w:rPr>
        <w:t>dativus metaphysicus</w:t>
      </w:r>
      <w:r w:rsidR="003B40D8">
        <w:rPr>
          <w:i/>
          <w:szCs w:val="24"/>
        </w:rPr>
        <w:fldChar w:fldCharType="begin"/>
      </w:r>
      <w:r w:rsidR="003B40D8">
        <w:instrText xml:space="preserve"> XE "</w:instrText>
      </w:r>
      <w:r w:rsidR="003B40D8" w:rsidRPr="002B327F">
        <w:rPr>
          <w:i/>
          <w:szCs w:val="24"/>
        </w:rPr>
        <w:instrText>dativus metaphysicus</w:instrText>
      </w:r>
      <w:r w:rsidR="003B40D8">
        <w:instrText xml:space="preserve">" </w:instrText>
      </w:r>
      <w:r w:rsidR="003B40D8">
        <w:rPr>
          <w:i/>
          <w:szCs w:val="24"/>
        </w:rPr>
        <w:fldChar w:fldCharType="end"/>
      </w:r>
      <w:r w:rsidR="003B40D8" w:rsidRPr="00CF2092">
        <w:rPr>
          <w:szCs w:val="24"/>
        </w:rPr>
        <w:t xml:space="preserve">. </w:t>
      </w:r>
      <w:r>
        <w:t xml:space="preserve">Buď </w:t>
      </w:r>
      <w:r>
        <w:rPr>
          <w:rStyle w:val="aul"/>
        </w:rPr>
        <w:t xml:space="preserve">výkon myšlení chápeme </w:t>
      </w:r>
      <w:r w:rsidRPr="00273106">
        <w:t xml:space="preserve">v celostním výkonu existence, nebo v intelektu jako zvláštnímu druhu </w:t>
      </w:r>
      <w:r>
        <w:t xml:space="preserve">hypostázované a aktuální </w:t>
      </w:r>
      <w:r w:rsidRPr="00273106">
        <w:t xml:space="preserve">formy </w:t>
      </w:r>
      <w:r>
        <w:t>dané v duši, která zakládá inteligibilní poznání sama od sebe</w:t>
      </w:r>
      <w:r w:rsidR="009A5938">
        <w:t xml:space="preserve">. </w:t>
      </w:r>
      <w:r w:rsidR="009A5938" w:rsidRPr="009A5938">
        <w:t xml:space="preserve">Pokud jde o </w:t>
      </w:r>
      <w:r w:rsidR="009A5938" w:rsidRPr="009A5938">
        <w:rPr>
          <w:i/>
        </w:rPr>
        <w:t>dativus auctoris</w:t>
      </w:r>
      <w:r w:rsidR="009A5938">
        <w:rPr>
          <w:i/>
        </w:rPr>
        <w:fldChar w:fldCharType="begin"/>
      </w:r>
      <w:r w:rsidR="009A5938">
        <w:instrText xml:space="preserve"> XE "</w:instrText>
      </w:r>
      <w:r w:rsidR="009A5938" w:rsidRPr="08B87C6B">
        <w:rPr>
          <w:i/>
        </w:rPr>
        <w:instrText>dativus auctoris</w:instrText>
      </w:r>
      <w:r w:rsidR="009A5938">
        <w:instrText xml:space="preserve">" </w:instrText>
      </w:r>
      <w:r w:rsidR="009A5938">
        <w:rPr>
          <w:i/>
        </w:rPr>
        <w:fldChar w:fldCharType="end"/>
      </w:r>
      <w:r w:rsidR="009A5938" w:rsidRPr="009A5938">
        <w:t xml:space="preserve">, je to buď osoba, která myslí, nebo objektivní subjekt. </w:t>
      </w:r>
      <w:r w:rsidR="006468B8">
        <w:t>Tím</w:t>
      </w:r>
      <w:r w:rsidR="009A5938">
        <w:t xml:space="preserve"> je jasné, že </w:t>
      </w:r>
      <w:r>
        <w:t>poznání podle Akvinského a Sigera není založeno stejným způsobem. Výrok „rozumíme, protože jsme“ (</w:t>
      </w:r>
      <w:r w:rsidRPr="00273106">
        <w:rPr>
          <w:rStyle w:val="aul"/>
          <w:i/>
        </w:rPr>
        <w:t>intelligimus</w:t>
      </w:r>
      <w:r w:rsidRPr="00273106">
        <w:rPr>
          <w:i/>
        </w:rPr>
        <w:t xml:space="preserve"> </w:t>
      </w:r>
      <w:r w:rsidRPr="00273106">
        <w:rPr>
          <w:rStyle w:val="aul"/>
          <w:i/>
        </w:rPr>
        <w:t>quoniam</w:t>
      </w:r>
      <w:r w:rsidRPr="00273106">
        <w:rPr>
          <w:i/>
        </w:rPr>
        <w:t xml:space="preserve"> </w:t>
      </w:r>
      <w:r w:rsidRPr="00273106">
        <w:rPr>
          <w:rStyle w:val="aul"/>
          <w:i/>
        </w:rPr>
        <w:t>sumus</w:t>
      </w:r>
      <w:r>
        <w:rPr>
          <w:rStyle w:val="aul"/>
        </w:rPr>
        <w:t>) lze číst aristotelsky podle CMDA a Sigera, nebo moderně podle Avicenny a Descarta. Pak je reflexe intelektu predikována na základě hypostaticky dané aktuality „létajího muže</w:t>
      </w:r>
      <w:r>
        <w:rPr>
          <w:rStyle w:val="aul"/>
        </w:rPr>
        <w:fldChar w:fldCharType="begin"/>
      </w:r>
      <w:r>
        <w:instrText xml:space="preserve"> XE "</w:instrText>
      </w:r>
      <w:r w:rsidRPr="004A2232">
        <w:rPr>
          <w:rStyle w:val="aul"/>
        </w:rPr>
        <w:instrText>létající muž</w:instrText>
      </w:r>
      <w:r>
        <w:instrText xml:space="preserve">" </w:instrText>
      </w:r>
      <w:r>
        <w:rPr>
          <w:rStyle w:val="aul"/>
        </w:rPr>
        <w:fldChar w:fldCharType="end"/>
      </w:r>
      <w:r>
        <w:rPr>
          <w:rStyle w:val="aul"/>
        </w:rPr>
        <w:t xml:space="preserve">“ typu neoplatonského </w:t>
      </w:r>
      <w:r w:rsidRPr="005E580B">
        <w:rPr>
          <w:rStyle w:val="aul"/>
          <w:i/>
        </w:rPr>
        <w:t>intellectus agens</w:t>
      </w:r>
      <w:r>
        <w:rPr>
          <w:rStyle w:val="aul"/>
        </w:rPr>
        <w:t xml:space="preserve">, nebo Avicennova </w:t>
      </w:r>
      <w:r w:rsidRPr="005E580B">
        <w:rPr>
          <w:rStyle w:val="aul"/>
          <w:i/>
        </w:rPr>
        <w:t>intellectus in eff</w:t>
      </w:r>
      <w:r>
        <w:rPr>
          <w:rStyle w:val="aul"/>
          <w:i/>
        </w:rPr>
        <w:t>e</w:t>
      </w:r>
      <w:r w:rsidRPr="005E580B">
        <w:rPr>
          <w:rStyle w:val="aul"/>
          <w:i/>
        </w:rPr>
        <w:t>ctu</w:t>
      </w:r>
      <w:r>
        <w:rPr>
          <w:rStyle w:val="aul"/>
          <w:i/>
        </w:rPr>
        <w:t xml:space="preserve"> </w:t>
      </w:r>
      <w:r w:rsidRPr="0090795F">
        <w:rPr>
          <w:rStyle w:val="aul"/>
        </w:rPr>
        <w:t>daného přímým náhledem do prvních pricipů</w:t>
      </w:r>
      <w:r>
        <w:rPr>
          <w:rStyle w:val="aul"/>
          <w:i/>
        </w:rPr>
        <w:t xml:space="preserve">, </w:t>
      </w:r>
      <w:r w:rsidRPr="0090795F">
        <w:rPr>
          <w:rStyle w:val="aul"/>
        </w:rPr>
        <w:t xml:space="preserve">nebo Descartova </w:t>
      </w:r>
      <w:r>
        <w:rPr>
          <w:rStyle w:val="aul"/>
        </w:rPr>
        <w:t xml:space="preserve">hypostázovaného </w:t>
      </w:r>
      <w:r w:rsidRPr="0090795F">
        <w:rPr>
          <w:rStyle w:val="aul"/>
          <w:i/>
        </w:rPr>
        <w:t>cogito ergo sum</w:t>
      </w:r>
      <w:r>
        <w:rPr>
          <w:rStyle w:val="aul"/>
          <w:i/>
        </w:rPr>
        <w:fldChar w:fldCharType="begin"/>
      </w:r>
      <w:r>
        <w:instrText xml:space="preserve"> XE "</w:instrText>
      </w:r>
      <w:r w:rsidRPr="007132A3">
        <w:rPr>
          <w:rStyle w:val="aul"/>
          <w:i/>
        </w:rPr>
        <w:instrText>cogito ergo sum</w:instrText>
      </w:r>
      <w:r>
        <w:instrText xml:space="preserve">" </w:instrText>
      </w:r>
      <w:r>
        <w:rPr>
          <w:rStyle w:val="aul"/>
          <w:i/>
        </w:rPr>
        <w:fldChar w:fldCharType="end"/>
      </w:r>
      <w:r>
        <w:rPr>
          <w:rStyle w:val="aul"/>
        </w:rPr>
        <w:t xml:space="preserve"> </w:t>
      </w:r>
      <w:r w:rsidRPr="0090795F">
        <w:rPr>
          <w:rStyle w:val="aul"/>
        </w:rPr>
        <w:t>zakládajícího evidenci vlastní existence.</w:t>
      </w:r>
      <w:r>
        <w:rPr>
          <w:rStyle w:val="aul"/>
        </w:rPr>
        <w:t xml:space="preserve"> </w:t>
      </w:r>
      <w:r w:rsidR="00541744" w:rsidRPr="00541744">
        <w:rPr>
          <w:rStyle w:val="aul"/>
        </w:rPr>
        <w:t>Akt pozná</w:t>
      </w:r>
      <w:r w:rsidR="00541744">
        <w:rPr>
          <w:rStyle w:val="aul"/>
        </w:rPr>
        <w:t>ní je dán buď ipseitou osoby v S</w:t>
      </w:r>
      <w:r w:rsidR="00541744" w:rsidRPr="00541744">
        <w:rPr>
          <w:rStyle w:val="aul"/>
        </w:rPr>
        <w:t>icilské škole, nebo identitou v</w:t>
      </w:r>
      <w:r w:rsidR="00541744">
        <w:rPr>
          <w:rStyle w:val="aul"/>
        </w:rPr>
        <w:t xml:space="preserve"> tomistickém </w:t>
      </w:r>
      <w:r w:rsidR="00541744" w:rsidRPr="00541744">
        <w:rPr>
          <w:rStyle w:val="aul"/>
        </w:rPr>
        <w:t>subj</w:t>
      </w:r>
      <w:r w:rsidR="00541744">
        <w:rPr>
          <w:rStyle w:val="aul"/>
        </w:rPr>
        <w:t>ektu, který je nositelem hypostáz</w:t>
      </w:r>
      <w:r w:rsidR="00541744" w:rsidRPr="00541744">
        <w:rPr>
          <w:rStyle w:val="aul"/>
        </w:rPr>
        <w:t xml:space="preserve">ovaného </w:t>
      </w:r>
      <w:r w:rsidR="00541744" w:rsidRPr="00541744">
        <w:rPr>
          <w:rStyle w:val="aul"/>
          <w:i/>
        </w:rPr>
        <w:t>intellectus formalis</w:t>
      </w:r>
      <w:r w:rsidR="00541744">
        <w:rPr>
          <w:rStyle w:val="aul"/>
        </w:rPr>
        <w:t xml:space="preserve">. </w:t>
      </w:r>
      <w:r w:rsidRPr="00273106">
        <w:t>Siger zásadně odmítl</w:t>
      </w:r>
      <w:r>
        <w:t xml:space="preserve"> cestu moderny </w:t>
      </w:r>
      <w:r>
        <w:lastRenderedPageBreak/>
        <w:t xml:space="preserve">popírající plnou jednotu osoby v modu zvnějšku přidaných hypostází. Proto se stal černou ovcí modernistů a tomistů, kteří uvalili objektivní </w:t>
      </w:r>
      <w:r w:rsidRPr="00F22045">
        <w:rPr>
          <w:i/>
        </w:rPr>
        <w:t>damnatio memoriae</w:t>
      </w:r>
      <w:r>
        <w:rPr>
          <w:i/>
        </w:rPr>
        <w:fldChar w:fldCharType="begin"/>
      </w:r>
      <w:r>
        <w:instrText xml:space="preserve"> XE "</w:instrText>
      </w:r>
      <w:r w:rsidRPr="008C13FF">
        <w:rPr>
          <w:i/>
        </w:rPr>
        <w:instrText>damnatio memoriae</w:instrText>
      </w:r>
      <w:r>
        <w:instrText xml:space="preserve">" </w:instrText>
      </w:r>
      <w:r>
        <w:rPr>
          <w:i/>
        </w:rPr>
        <w:fldChar w:fldCharType="end"/>
      </w:r>
      <w:r>
        <w:t xml:space="preserve"> na je</w:t>
      </w:r>
      <w:r w:rsidR="00907DF4">
        <w:t xml:space="preserve">ho pojetí metafyziky a poznání. </w:t>
      </w:r>
      <w:r>
        <w:t>Kritika Sigera potvrdila, že se Akvinský opravdu vydal směrem Toledské školy, která hypostázovala intelekt</w:t>
      </w:r>
      <w:r w:rsidRPr="00273106">
        <w:t xml:space="preserve">. Pokud se připustí jakýkoliv princip formálního charakteru intelektu, pak nelze uniknout </w:t>
      </w:r>
      <w:r>
        <w:t>Averroes</w:t>
      </w:r>
      <w:r w:rsidRPr="00273106">
        <w:t>ově kritice v CMDA ohledně Alexandra</w:t>
      </w:r>
      <w:r>
        <w:fldChar w:fldCharType="begin"/>
      </w:r>
      <w:r>
        <w:instrText xml:space="preserve"> XE "</w:instrText>
      </w:r>
      <w:r w:rsidRPr="005C0795">
        <w:instrText>Alexander, A</w:instrText>
      </w:r>
      <w:r>
        <w:instrText xml:space="preserve">frodisias" </w:instrText>
      </w:r>
      <w:r>
        <w:fldChar w:fldCharType="end"/>
      </w:r>
      <w:r w:rsidRPr="00273106">
        <w:t xml:space="preserve"> a Themistia</w:t>
      </w:r>
      <w:r>
        <w:fldChar w:fldCharType="begin"/>
      </w:r>
      <w:r>
        <w:instrText xml:space="preserve"> XE "</w:instrText>
      </w:r>
      <w:r w:rsidRPr="002255E5">
        <w:instrText>Themistius</w:instrText>
      </w:r>
      <w:r>
        <w:instrText xml:space="preserve">" </w:instrText>
      </w:r>
      <w:r>
        <w:fldChar w:fldCharType="end"/>
      </w:r>
      <w:r w:rsidRPr="00273106">
        <w:t>, kteří udělal</w:t>
      </w:r>
      <w:r>
        <w:t>i z intelektu vnější substanci</w:t>
      </w:r>
      <w:r w:rsidRPr="00273106">
        <w:t xml:space="preserve">. </w:t>
      </w:r>
      <w:r>
        <w:t>Averroes</w:t>
      </w:r>
      <w:r w:rsidRPr="00273106">
        <w:t xml:space="preserve"> ani Siger nejsou averroisty </w:t>
      </w:r>
      <w:r>
        <w:t xml:space="preserve">ve stylu </w:t>
      </w:r>
      <w:r w:rsidRPr="00273106">
        <w:t xml:space="preserve">tehdejších i dnešních </w:t>
      </w:r>
      <w:r w:rsidRPr="00273106">
        <w:rPr>
          <w:i/>
        </w:rPr>
        <w:t>Modernorum</w:t>
      </w:r>
      <w:r w:rsidRPr="00273106">
        <w:t xml:space="preserve"> a zásadně odmítají jakékoliv řešení stavějící jednotu osoby na nějaké oddělené </w:t>
      </w:r>
      <w:r>
        <w:t xml:space="preserve">aktuální </w:t>
      </w:r>
      <w:r w:rsidRPr="00273106">
        <w:t xml:space="preserve">formě </w:t>
      </w:r>
      <w:r>
        <w:t xml:space="preserve">intelektu </w:t>
      </w:r>
      <w:r w:rsidRPr="00273106">
        <w:t xml:space="preserve">či </w:t>
      </w:r>
      <w:r>
        <w:t xml:space="preserve">další hypostázované </w:t>
      </w:r>
      <w:r w:rsidRPr="00273106">
        <w:t>substanci v člověku.</w:t>
      </w:r>
      <w:r>
        <w:t xml:space="preserve"> Akvinský jako </w:t>
      </w:r>
      <w:r w:rsidRPr="08C4411B">
        <w:rPr>
          <w:i/>
        </w:rPr>
        <w:t>Expositor Novus</w:t>
      </w:r>
      <w:r>
        <w:rPr>
          <w:i/>
        </w:rPr>
        <w:fldChar w:fldCharType="begin"/>
      </w:r>
      <w:r>
        <w:instrText xml:space="preserve"> XE "</w:instrText>
      </w:r>
      <w:r w:rsidRPr="08BD0834">
        <w:rPr>
          <w:i/>
        </w:rPr>
        <w:instrText>Expositor Novus</w:instrText>
      </w:r>
      <w:r>
        <w:instrText xml:space="preserve">" </w:instrText>
      </w:r>
      <w:r>
        <w:rPr>
          <w:i/>
        </w:rPr>
        <w:fldChar w:fldCharType="end"/>
      </w:r>
      <w:r>
        <w:t xml:space="preserve"> musel řešit klíčovou otázku, zda je intelektuální schopnost daná v </w:t>
      </w:r>
      <w:r w:rsidRPr="001D1AF8">
        <w:rPr>
          <w:i/>
        </w:rPr>
        <w:t>anima intellectiva</w:t>
      </w:r>
      <w:r w:rsidR="00907DF4">
        <w:t xml:space="preserve"> nějaká forma hypostáze.</w:t>
      </w:r>
    </w:p>
    <w:p w:rsidR="08163013" w:rsidRPr="00273106" w:rsidRDefault="08163013" w:rsidP="00BB6E05">
      <w:pPr>
        <w:ind w:firstLine="397"/>
      </w:pPr>
      <w:r>
        <w:t xml:space="preserve">Současná </w:t>
      </w:r>
      <w:r w:rsidRPr="00273106">
        <w:t xml:space="preserve">interpretace </w:t>
      </w:r>
      <w:r>
        <w:t xml:space="preserve">sporu mezi těmito dvěma zastánci prvního averroismu </w:t>
      </w:r>
      <w:r w:rsidR="00B30B3D">
        <w:t xml:space="preserve">odkazuje </w:t>
      </w:r>
      <w:r w:rsidRPr="00273106">
        <w:t>na spor Wébera a Bazána</w:t>
      </w:r>
      <w:r>
        <w:fldChar w:fldCharType="begin"/>
      </w:r>
      <w:r>
        <w:instrText xml:space="preserve"> XE "</w:instrText>
      </w:r>
      <w:r w:rsidRPr="00CC45F0">
        <w:instrText>Bazán,</w:instrText>
      </w:r>
      <w:r>
        <w:instrText xml:space="preserve"> C. B." </w:instrText>
      </w:r>
      <w:r>
        <w:fldChar w:fldCharType="end"/>
      </w:r>
      <w:r w:rsidRPr="00273106">
        <w:t>, kteří se snažili definovat složitý vztah mezi Sigerem a Akvinským.</w:t>
      </w:r>
      <w:bookmarkStart w:id="58" w:name="_Ref409596619"/>
      <w:r>
        <w:t xml:space="preserve"> Sp</w:t>
      </w:r>
      <w:r w:rsidR="00E87943">
        <w:t>or zahájila Wéberova monografie</w:t>
      </w:r>
      <w:r>
        <w:t>, podle níž Akvinský po Sigerově kritice v QIIIDA opustil svou tezi o rozdílu mezi duší jako substancí a jejími potencemi</w:t>
      </w:r>
      <w:r w:rsidR="00E87943">
        <w:t xml:space="preserve"> (Wéber 1970, 87‒107)</w:t>
      </w:r>
      <w:r>
        <w:t xml:space="preserve">. Od druhého pařížského pobytu (1268‒72) prý přijal Tomáš pod vlivem Sigerovy kritiky jinou tezi o intelektu jako formě, kterou se spojuje s tělem. Tuto definici najdeme v první části </w:t>
      </w:r>
      <w:r w:rsidR="00A34FA0" w:rsidRPr="00A23D28">
        <w:rPr>
          <w:i/>
        </w:rPr>
        <w:t>Summa theologica</w:t>
      </w:r>
      <w:r>
        <w:t>.</w:t>
      </w:r>
      <w:r w:rsidRPr="00273106">
        <w:rPr>
          <w:rStyle w:val="Znakapoznpodarou"/>
        </w:rPr>
        <w:footnoteReference w:id="321"/>
      </w:r>
      <w:r>
        <w:t xml:space="preserve"> Bazán </w:t>
      </w:r>
      <w:r>
        <w:fldChar w:fldCharType="begin"/>
      </w:r>
      <w:r>
        <w:instrText xml:space="preserve"> XE "</w:instrText>
      </w:r>
      <w:r w:rsidRPr="00CC45F0">
        <w:instrText>Bazán,</w:instrText>
      </w:r>
      <w:r>
        <w:instrText xml:space="preserve"> C. B." </w:instrText>
      </w:r>
      <w:r>
        <w:fldChar w:fldCharType="end"/>
      </w:r>
      <w:r>
        <w:t xml:space="preserve">kritizoval všechny důležité argumenty Wéberovy studie: výklad Sigerových </w:t>
      </w:r>
      <w:r w:rsidR="005B057C" w:rsidRPr="00930BD7">
        <w:t>QIIIDA</w:t>
      </w:r>
      <w:r w:rsidR="005B057C">
        <w:t xml:space="preserve"> </w:t>
      </w:r>
      <w:r>
        <w:t>(zejména výklad qq. 7, 9); proměnu Tomášova myšlení po roce 1270; dataci některých částí Akvinského korpusu;  výklad neoplatonismu u Akvinského (Bazán 1974). Wéber</w:t>
      </w:r>
      <w:r>
        <w:fldChar w:fldCharType="begin"/>
      </w:r>
      <w:r>
        <w:instrText xml:space="preserve"> XE "</w:instrText>
      </w:r>
      <w:r w:rsidRPr="00837705">
        <w:instrText>Wéber, E.-H.</w:instrText>
      </w:r>
      <w:r>
        <w:instrText xml:space="preserve">" </w:instrText>
      </w:r>
      <w:r>
        <w:fldChar w:fldCharType="end"/>
      </w:r>
      <w:r>
        <w:t xml:space="preserve"> odpověděl na kritiku ve dvou pozdějších dílech, v nichž nuancoval některé argumenty (např. ohledně redakce textů </w:t>
      </w:r>
      <w:r w:rsidR="00ED7DC4">
        <w:t xml:space="preserve">Akvinského </w:t>
      </w:r>
      <w:r>
        <w:t xml:space="preserve">po 1270), ale </w:t>
      </w:r>
      <w:r w:rsidR="08DC5BAA">
        <w:t xml:space="preserve">základní linii nezměnil (Wéber </w:t>
      </w:r>
      <w:r>
        <w:t>1976; 1991).</w:t>
      </w:r>
      <w:bookmarkEnd w:id="58"/>
      <w:r>
        <w:t xml:space="preserve"> </w:t>
      </w:r>
      <w:r w:rsidR="086451F4">
        <w:t>Polemika obou badatelů u</w:t>
      </w:r>
      <w:r w:rsidR="0876371F">
        <w:t>kázal</w:t>
      </w:r>
      <w:r w:rsidR="08B531C1">
        <w:t>a</w:t>
      </w:r>
      <w:r w:rsidR="086451F4">
        <w:t xml:space="preserve"> velmi dobře problematické body tomistické argumentace</w:t>
      </w:r>
      <w:r w:rsidR="08B531C1">
        <w:t xml:space="preserve">. To </w:t>
      </w:r>
      <w:r w:rsidR="0876371F">
        <w:t>byl velký přínos Wébera</w:t>
      </w:r>
      <w:r w:rsidR="08B531C1">
        <w:t xml:space="preserve">, </w:t>
      </w:r>
      <w:r w:rsidR="084D70E1">
        <w:t xml:space="preserve">protože tento dominikán </w:t>
      </w:r>
      <w:r w:rsidR="085E4DA6">
        <w:t>byl vystaven všeobecné kritice</w:t>
      </w:r>
      <w:r w:rsidR="0866726D">
        <w:t xml:space="preserve"> </w:t>
      </w:r>
      <w:r w:rsidR="084D70E1">
        <w:t>tomi</w:t>
      </w:r>
      <w:r w:rsidR="08FD5C77">
        <w:t>s</w:t>
      </w:r>
      <w:r w:rsidR="084D70E1">
        <w:t xml:space="preserve">tických </w:t>
      </w:r>
      <w:r w:rsidR="08FD5C77">
        <w:t>škol</w:t>
      </w:r>
      <w:r w:rsidR="086451F4">
        <w:t xml:space="preserve">. </w:t>
      </w:r>
      <w:r w:rsidR="084D70E1">
        <w:t>Jeho d</w:t>
      </w:r>
      <w:r w:rsidR="08B531C1">
        <w:t>ůležitá práce a</w:t>
      </w:r>
      <w:r w:rsidR="086451F4">
        <w:t>le nepřinesl</w:t>
      </w:r>
      <w:r w:rsidR="08B531C1">
        <w:t>a</w:t>
      </w:r>
      <w:r w:rsidR="086451F4">
        <w:t xml:space="preserve"> žádné věrohodné řešení, které by komplexně vysvětlilo komplikovanou situaci na Pařížské univerzitě v letech 1270–75. </w:t>
      </w:r>
      <w:r>
        <w:t>K</w:t>
      </w:r>
      <w:r w:rsidRPr="00273106">
        <w:t xml:space="preserve">líčový problém u Akvinského od redakce </w:t>
      </w:r>
      <w:r>
        <w:rPr>
          <w:i/>
        </w:rPr>
        <w:t>Summa contra G</w:t>
      </w:r>
      <w:r w:rsidRPr="00273106">
        <w:rPr>
          <w:i/>
        </w:rPr>
        <w:t>entiles</w:t>
      </w:r>
      <w:r w:rsidRPr="00273106">
        <w:t xml:space="preserve"> představuje pojetí </w:t>
      </w:r>
      <w:r>
        <w:t xml:space="preserve">poznání dané termínem </w:t>
      </w:r>
      <w:r w:rsidR="003E4158">
        <w:t>„</w:t>
      </w:r>
      <w:r w:rsidRPr="00273106">
        <w:rPr>
          <w:i/>
        </w:rPr>
        <w:t>formaliter</w:t>
      </w:r>
      <w:r w:rsidR="003E4158">
        <w:t>“</w:t>
      </w:r>
      <w:r w:rsidRPr="00273106">
        <w:t xml:space="preserve"> ve spojení s pasivním intelektem. </w:t>
      </w:r>
      <w:r>
        <w:t xml:space="preserve">Akvinský již v první fázi svého myšlení </w:t>
      </w:r>
      <w:r>
        <w:lastRenderedPageBreak/>
        <w:t xml:space="preserve">interpetuje </w:t>
      </w:r>
      <w:r w:rsidRPr="002D671A">
        <w:rPr>
          <w:i/>
        </w:rPr>
        <w:t>De anima</w:t>
      </w:r>
      <w:r>
        <w:t xml:space="preserve"> tak, že formální princip poznání plně určuje podstatu </w:t>
      </w:r>
      <w:r w:rsidRPr="00C51EF7">
        <w:rPr>
          <w:i/>
        </w:rPr>
        <w:t>intellectus possibilis</w:t>
      </w:r>
      <w:r>
        <w:rPr>
          <w:i/>
        </w:rPr>
        <w:fldChar w:fldCharType="begin"/>
      </w:r>
      <w:r>
        <w:instrText xml:space="preserve"> XE "</w:instrText>
      </w:r>
      <w:r w:rsidRPr="00770D02">
        <w:rPr>
          <w:i/>
        </w:rPr>
        <w:instrText>intellectus possibilis</w:instrText>
      </w:r>
      <w:r>
        <w:rPr>
          <w:i/>
        </w:rPr>
        <w:instrText>:</w:instrText>
      </w:r>
      <w:r w:rsidRPr="00A6348D">
        <w:instrText>Akvinský</w:instrText>
      </w:r>
      <w:r>
        <w:instrText xml:space="preserve">" </w:instrText>
      </w:r>
      <w:r>
        <w:rPr>
          <w:i/>
        </w:rPr>
        <w:fldChar w:fldCharType="end"/>
      </w:r>
      <w:r>
        <w:t xml:space="preserve">. Následující věta ukazuje </w:t>
      </w:r>
      <w:r w:rsidRPr="084F0EAB">
        <w:rPr>
          <w:i/>
        </w:rPr>
        <w:t>Lichtung</w:t>
      </w:r>
      <w:r>
        <w:rPr>
          <w:i/>
        </w:rPr>
        <w:fldChar w:fldCharType="begin"/>
      </w:r>
      <w:r>
        <w:instrText xml:space="preserve"> XE "</w:instrText>
      </w:r>
      <w:r w:rsidRPr="08153D49">
        <w:rPr>
          <w:i/>
        </w:rPr>
        <w:instrText>Lichtung:</w:instrText>
      </w:r>
      <w:r w:rsidRPr="082D4942">
        <w:instrText>tomismus</w:instrText>
      </w:r>
      <w:r>
        <w:instrText xml:space="preserve">" </w:instrText>
      </w:r>
      <w:r>
        <w:rPr>
          <w:i/>
        </w:rPr>
        <w:fldChar w:fldCharType="end"/>
      </w:r>
      <w:r>
        <w:t xml:space="preserve"> pravdy a nepravdy budoucího tomismu, který rozvin</w:t>
      </w:r>
      <w:r w:rsidR="000B2E48">
        <w:t>ul</w:t>
      </w:r>
      <w:r>
        <w:t xml:space="preserve"> Aegidius. Existenciální výkon </w:t>
      </w:r>
      <w:r w:rsidRPr="084F0EAB">
        <w:rPr>
          <w:i/>
        </w:rPr>
        <w:t>intellectus possibilis</w:t>
      </w:r>
      <w:r>
        <w:t xml:space="preserve"> je vyjádřen odkazem na Aristotela</w:t>
      </w:r>
      <w:r w:rsidR="0024241E">
        <w:t xml:space="preserve"> a </w:t>
      </w:r>
      <w:r>
        <w:t xml:space="preserve">tomistický výklad CMDA zůstal averroistický až dodnes. </w:t>
      </w:r>
      <w:r w:rsidR="00A00ABD">
        <w:t>Akvinský zůstal ve škole „</w:t>
      </w:r>
      <w:r w:rsidR="00A00ABD" w:rsidRPr="00A00ABD">
        <w:rPr>
          <w:i/>
        </w:rPr>
        <w:t>sequaces Aristoles</w:t>
      </w:r>
      <w:r w:rsidR="00A00ABD">
        <w:t xml:space="preserve">“, protože jeho výklad </w:t>
      </w:r>
      <w:r w:rsidR="00A00ABD" w:rsidRPr="00A00ABD">
        <w:rPr>
          <w:i/>
        </w:rPr>
        <w:t>De anima</w:t>
      </w:r>
      <w:r w:rsidR="00A00ABD">
        <w:t xml:space="preserve"> je proveden změnou neoplatonské scénáře. Tomáš odmítl učení averroistického Averrose, podle kterého je </w:t>
      </w:r>
      <w:r>
        <w:t xml:space="preserve">proces receptivního poznání </w:t>
      </w:r>
      <w:r w:rsidR="00A00ABD">
        <w:t xml:space="preserve">definován jako kopulace externí kosmické formy </w:t>
      </w:r>
      <w:r w:rsidR="00A00ABD" w:rsidRPr="00A00ABD">
        <w:rPr>
          <w:i/>
        </w:rPr>
        <w:t>intellectus posibilis</w:t>
      </w:r>
      <w:r w:rsidR="00A00ABD">
        <w:t xml:space="preserve"> a její hypostázované formy v člověku. Je to nesmysl, který Akvinský sám přivedl na svět. Tomismus Akvinského a Aegidia vznikl na základě vyloženého spisu </w:t>
      </w:r>
      <w:r w:rsidR="00A00ABD" w:rsidRPr="00A00ABD">
        <w:rPr>
          <w:i/>
        </w:rPr>
        <w:t>De potentia</w:t>
      </w:r>
      <w:r w:rsidR="00A00ABD">
        <w:t xml:space="preserve"> a brání poznání jako </w:t>
      </w:r>
      <w:r>
        <w:t xml:space="preserve">kontinuaci </w:t>
      </w:r>
      <w:r w:rsidRPr="084F0EAB">
        <w:rPr>
          <w:i/>
        </w:rPr>
        <w:t>intellectus possibilis</w:t>
      </w:r>
      <w:r>
        <w:t xml:space="preserve"> v nás na způsob autonomní formy. Tuto pozici Aristotela hájí druhá část </w:t>
      </w:r>
      <w:r w:rsidR="00F72047">
        <w:t xml:space="preserve">spisu </w:t>
      </w:r>
      <w:r w:rsidR="00F72047" w:rsidRPr="00273106">
        <w:rPr>
          <w:i/>
          <w:noProof/>
        </w:rPr>
        <w:t xml:space="preserve">Summa </w:t>
      </w:r>
      <w:r w:rsidR="00F72047">
        <w:rPr>
          <w:rStyle w:val="ref"/>
          <w:i/>
        </w:rPr>
        <w:t>contra G</w:t>
      </w:r>
      <w:r w:rsidR="00F72047" w:rsidRPr="00273106">
        <w:rPr>
          <w:rStyle w:val="ref"/>
          <w:i/>
        </w:rPr>
        <w:t>entiles</w:t>
      </w:r>
      <w:r>
        <w:t>.</w:t>
      </w:r>
    </w:p>
    <w:p w:rsidR="08163013" w:rsidRPr="00C51EF7" w:rsidRDefault="08163013" w:rsidP="08163013">
      <w:pPr>
        <w:pStyle w:val="Citace"/>
        <w:rPr>
          <w:noProof/>
          <w:lang w:val="cs-CZ"/>
        </w:rPr>
      </w:pPr>
      <w:r w:rsidRPr="00273106">
        <w:rPr>
          <w:noProof/>
        </w:rPr>
        <w:t>„</w:t>
      </w:r>
      <w:r>
        <w:rPr>
          <w:noProof/>
          <w:lang w:val="cs-CZ"/>
        </w:rPr>
        <w:t xml:space="preserve">Člověk rozumí pouze intelektem. Když </w:t>
      </w:r>
      <w:r>
        <w:rPr>
          <w:noProof/>
        </w:rPr>
        <w:t>Aristoteles</w:t>
      </w:r>
      <w:r>
        <w:rPr>
          <w:noProof/>
          <w:lang w:val="cs-CZ"/>
        </w:rPr>
        <w:t xml:space="preserve"> zkoumal princip poznání, skrze který rozumíme (</w:t>
      </w:r>
      <w:r w:rsidRPr="00C51EF7">
        <w:rPr>
          <w:i/>
          <w:noProof/>
        </w:rPr>
        <w:t>principio quo intelligimus</w:t>
      </w:r>
      <w:r>
        <w:rPr>
          <w:noProof/>
          <w:lang w:val="cs-CZ"/>
        </w:rPr>
        <w:t>), předal nám podstatu možného intelektu. Proto je třeba, aby se možný intelekt s námi spojoval formálně (</w:t>
      </w:r>
      <w:r w:rsidRPr="00C51EF7">
        <w:rPr>
          <w:i/>
          <w:noProof/>
        </w:rPr>
        <w:t>intellectum possibilem formaliter uniri nobis</w:t>
      </w:r>
      <w:r>
        <w:rPr>
          <w:noProof/>
          <w:lang w:val="cs-CZ"/>
        </w:rPr>
        <w:t>), a nikoliv pouze skrze svůj objekt.“ </w:t>
      </w:r>
      <w:r>
        <w:rPr>
          <w:rStyle w:val="Znakapoznpodarou"/>
        </w:rPr>
        <w:footnoteReference w:id="322"/>
      </w:r>
    </w:p>
    <w:p w:rsidR="00D24145" w:rsidRDefault="08163013" w:rsidP="081E7865">
      <w:r>
        <w:t xml:space="preserve">Otázka ale je, zda </w:t>
      </w:r>
      <w:r w:rsidR="00613499">
        <w:t>formální</w:t>
      </w:r>
      <w:r>
        <w:t xml:space="preserve"> spojení možného intelektu (</w:t>
      </w:r>
      <w:r w:rsidRPr="00C51EF7">
        <w:rPr>
          <w:i/>
        </w:rPr>
        <w:t>formaliter uniri nobis</w:t>
      </w:r>
      <w:r>
        <w:t xml:space="preserve">) plně vystihuje definici </w:t>
      </w:r>
      <w:r w:rsidRPr="007C6FFD">
        <w:rPr>
          <w:i/>
        </w:rPr>
        <w:t>intellectus possibilis</w:t>
      </w:r>
      <w:r>
        <w:t xml:space="preserve"> podle CMDA. Receptivní duševní schopnost je predikována pouze jako esence nebo hypostáze zakládající poznání v modu prvního principu (</w:t>
      </w:r>
      <w:r w:rsidRPr="00C51EF7">
        <w:rPr>
          <w:i/>
        </w:rPr>
        <w:t>principio quo intelligimus</w:t>
      </w:r>
      <w:r>
        <w:t xml:space="preserve">). To je pojetí </w:t>
      </w:r>
      <w:r w:rsidRPr="007C6FFD">
        <w:rPr>
          <w:i/>
        </w:rPr>
        <w:t>intellectus possibilis</w:t>
      </w:r>
      <w:r>
        <w:rPr>
          <w:i/>
        </w:rPr>
        <w:t xml:space="preserve"> </w:t>
      </w:r>
      <w:r>
        <w:t>pod</w:t>
      </w:r>
      <w:r w:rsidRPr="08416FC6">
        <w:t>l</w:t>
      </w:r>
      <w:r w:rsidR="005F77A6">
        <w:t>e Avicenny, které hájil</w:t>
      </w:r>
      <w:r>
        <w:t xml:space="preserve"> výše </w:t>
      </w:r>
      <w:r w:rsidR="005F77A6">
        <w:t>uvedený komentář ke druhé knize</w:t>
      </w:r>
      <w:r w:rsidR="084E7C2B">
        <w:t xml:space="preserve"> Sentencí (kap. 4</w:t>
      </w:r>
      <w:r>
        <w:t>.5.1)</w:t>
      </w:r>
      <w:r w:rsidRPr="08416FC6">
        <w:t xml:space="preserve">. </w:t>
      </w:r>
      <w:r>
        <w:t xml:space="preserve">Receptivita </w:t>
      </w:r>
      <w:r w:rsidRPr="08461CCC">
        <w:rPr>
          <w:i/>
        </w:rPr>
        <w:t>intellectus possibilis</w:t>
      </w:r>
      <w:r>
        <w:t xml:space="preserve"> je definována ve schématu intelektu jako </w:t>
      </w:r>
      <w:r w:rsidRPr="008C7C5B">
        <w:rPr>
          <w:i/>
        </w:rPr>
        <w:t>inmixtus</w:t>
      </w:r>
      <w:r>
        <w:rPr>
          <w:i/>
        </w:rPr>
        <w:fldChar w:fldCharType="begin"/>
      </w:r>
      <w:r>
        <w:instrText xml:space="preserve"> XE "intelekt:</w:instrText>
      </w:r>
      <w:r w:rsidRPr="00662ED6">
        <w:rPr>
          <w:i/>
        </w:rPr>
        <w:instrText>inmixtus</w:instrText>
      </w:r>
      <w:r>
        <w:instrText xml:space="preserve">" </w:instrText>
      </w:r>
      <w:r>
        <w:rPr>
          <w:i/>
        </w:rPr>
        <w:fldChar w:fldCharType="end"/>
      </w:r>
      <w:r>
        <w:t xml:space="preserve"> podle </w:t>
      </w:r>
      <w:r w:rsidRPr="008C7C5B">
        <w:rPr>
          <w:i/>
        </w:rPr>
        <w:t>De anima</w:t>
      </w:r>
      <w:r>
        <w:t xml:space="preserve">. Intelekt vzhledem ke smyslům je oddělený tím, že smyslová </w:t>
      </w:r>
      <w:r w:rsidR="00962190">
        <w:rPr>
          <w:i/>
        </w:rPr>
        <w:t>species</w:t>
      </w:r>
      <w:r>
        <w:t xml:space="preserve"> na něj působí jen skrze formální kauzalitu. Výklad porozumění podle formální kauzality ukázal spis </w:t>
      </w:r>
      <w:r>
        <w:rPr>
          <w:i/>
        </w:rPr>
        <w:t>D</w:t>
      </w:r>
      <w:r w:rsidRPr="007C6FFD">
        <w:rPr>
          <w:i/>
        </w:rPr>
        <w:t>e potentia</w:t>
      </w:r>
      <w:r>
        <w:t xml:space="preserve"> v předešlé kapitole. </w:t>
      </w:r>
      <w:r w:rsidR="00D24145" w:rsidRPr="00D24145">
        <w:t xml:space="preserve">Tomáš </w:t>
      </w:r>
      <w:r w:rsidR="00D24145">
        <w:t xml:space="preserve">určil </w:t>
      </w:r>
      <w:r w:rsidR="00D24145" w:rsidRPr="00D24145">
        <w:t>individuální akt intelektu v</w:t>
      </w:r>
      <w:r w:rsidR="00D24145">
        <w:t xml:space="preserve"> porozumění </w:t>
      </w:r>
      <w:r w:rsidR="00D24145" w:rsidRPr="00D24145">
        <w:t>aktualiz</w:t>
      </w:r>
      <w:r w:rsidR="00D24145">
        <w:t>ovaného o</w:t>
      </w:r>
      <w:r w:rsidR="00D24145" w:rsidRPr="00D24145">
        <w:t xml:space="preserve">d </w:t>
      </w:r>
      <w:r w:rsidR="00D24145">
        <w:t xml:space="preserve">existence externí </w:t>
      </w:r>
      <w:r w:rsidR="00D24145" w:rsidRPr="00D24145">
        <w:t xml:space="preserve">věci, kterou tento </w:t>
      </w:r>
      <w:r w:rsidR="00D24145">
        <w:t xml:space="preserve">tomistický subjekt </w:t>
      </w:r>
      <w:r w:rsidR="00D24145" w:rsidRPr="00D24145">
        <w:t>poznává</w:t>
      </w:r>
      <w:r w:rsidR="00D24145">
        <w:t xml:space="preserve"> v modu formálně provedené adekvace</w:t>
      </w:r>
      <w:r w:rsidR="00D24145" w:rsidRPr="00D24145">
        <w:t xml:space="preserve">. </w:t>
      </w:r>
    </w:p>
    <w:p w:rsidR="004F736A" w:rsidRDefault="08163013" w:rsidP="081E7865">
      <w:r>
        <w:t>Citát aristotelsky odlišil individuální výkon intelektu daný v osobě od předmětu</w:t>
      </w:r>
      <w:r w:rsidRPr="08C5560A">
        <w:t xml:space="preserve"> </w:t>
      </w:r>
      <w:r>
        <w:t xml:space="preserve">poznaného tímto osobním intelektem. Jenže toto rozlišení proběhlo pouze v modu intelektu </w:t>
      </w:r>
      <w:r>
        <w:lastRenderedPageBreak/>
        <w:t xml:space="preserve">predikovaného jako esence. Siger jasně a precizně zdůvodnil proti Akvinskému, že intelekt jako esence nemá žádnou kauzalitu, která umožňuje založit poznání. Kauzalitu má pouze existující osoba a ne esence, která existuje pouze v mysli jako potenciální koncept. Proto Siger odmítl avicennovské pojetí </w:t>
      </w:r>
      <w:r w:rsidRPr="007C6FFD">
        <w:rPr>
          <w:i/>
        </w:rPr>
        <w:t>intellectus possibilis</w:t>
      </w:r>
      <w:r>
        <w:rPr>
          <w:i/>
        </w:rPr>
        <w:t xml:space="preserve"> </w:t>
      </w:r>
      <w:r w:rsidRPr="08416FC6">
        <w:t xml:space="preserve">a </w:t>
      </w:r>
      <w:r>
        <w:t xml:space="preserve">s ním také </w:t>
      </w:r>
      <w:r w:rsidRPr="08416FC6">
        <w:t xml:space="preserve">Akvinského výklad CMDA. </w:t>
      </w:r>
      <w:r>
        <w:t xml:space="preserve">Spis QIIIDA podává dosud nepřekonanou exegezi CMDA. Pozdní spisy Akvinského </w:t>
      </w:r>
      <w:r w:rsidRPr="00273106">
        <w:t xml:space="preserve">traktovaly </w:t>
      </w:r>
      <w:r>
        <w:t>aktuální poznání (</w:t>
      </w:r>
      <w:r w:rsidRPr="008514C1">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CMDA</w:t>
      </w:r>
      <w:r w:rsidR="007C1E46">
        <w:t>, Sigerův modus „</w:t>
      </w:r>
      <w:r w:rsidR="007C1E46" w:rsidRPr="00861CED">
        <w:rPr>
          <w:i/>
        </w:rPr>
        <w:t>subiective</w:t>
      </w:r>
      <w:r w:rsidR="007C1E46">
        <w:t>“</w:t>
      </w:r>
      <w:r>
        <w:t xml:space="preserve">) </w:t>
      </w:r>
      <w:r w:rsidRPr="00273106">
        <w:t xml:space="preserve">jen </w:t>
      </w:r>
      <w:r>
        <w:t xml:space="preserve">v </w:t>
      </w:r>
      <w:r w:rsidRPr="00273106">
        <w:t>abs</w:t>
      </w:r>
      <w:r>
        <w:t xml:space="preserve">traktním scénáři poznání formálního intelektu Blundovy školy a zcela pominuly Sigerův fenomenologický princip jednoty poznání v modu </w:t>
      </w:r>
      <w:r w:rsidR="00E047B7">
        <w:t>„</w:t>
      </w:r>
      <w:r w:rsidR="00E047B7" w:rsidRPr="00181AAC">
        <w:rPr>
          <w:i/>
        </w:rPr>
        <w:t>homo ipse intelligit</w:t>
      </w:r>
      <w:r w:rsidR="00E047B7">
        <w:t>“</w:t>
      </w:r>
      <w:r>
        <w:t xml:space="preserve">. </w:t>
      </w:r>
      <w:r w:rsidR="00326610">
        <w:t xml:space="preserve">Toto avicennistické pojetí </w:t>
      </w:r>
      <w:r>
        <w:t>ob</w:t>
      </w:r>
      <w:r w:rsidR="00EA7DD7">
        <w:t>sah</w:t>
      </w:r>
      <w:r>
        <w:t xml:space="preserve">uje Akvinského římský komentář k </w:t>
      </w:r>
      <w:r w:rsidRPr="00687D78">
        <w:rPr>
          <w:i/>
        </w:rPr>
        <w:t>De anima</w:t>
      </w:r>
      <w:r>
        <w:rPr>
          <w:i/>
        </w:rPr>
        <w:t xml:space="preserve"> </w:t>
      </w:r>
      <w:r w:rsidRPr="00687D78">
        <w:t>(1268)</w:t>
      </w:r>
      <w:r>
        <w:t xml:space="preserve">, který </w:t>
      </w:r>
      <w:r w:rsidR="00EA7DD7">
        <w:t xml:space="preserve">znovu </w:t>
      </w:r>
      <w:r>
        <w:t>obhajuje hypostázovanou exi</w:t>
      </w:r>
      <w:r w:rsidR="00EA7DD7">
        <w:t>stenci prvních principů poznání</w:t>
      </w:r>
      <w:r>
        <w:t xml:space="preserve">. Akvinský se dívá na výkon </w:t>
      </w:r>
      <w:r w:rsidRPr="08F245AD">
        <w:rPr>
          <w:i/>
        </w:rPr>
        <w:t>intellectus possibilis</w:t>
      </w:r>
      <w:r>
        <w:t xml:space="preserve"> pouze obje</w:t>
      </w:r>
      <w:r w:rsidR="00C4494E">
        <w:t xml:space="preserve">ktivně a </w:t>
      </w:r>
      <w:r>
        <w:t>formálně</w:t>
      </w:r>
      <w:r w:rsidR="00B92083">
        <w:t xml:space="preserve">, zatímco </w:t>
      </w:r>
      <w:r w:rsidR="00C4494E">
        <w:t xml:space="preserve">Siger to dělal personálně a </w:t>
      </w:r>
      <w:r>
        <w:t xml:space="preserve">existenciálně. </w:t>
      </w:r>
      <w:r w:rsidR="00BF46F5">
        <w:t>F</w:t>
      </w:r>
      <w:r>
        <w:t xml:space="preserve">ormální postup dedukce proto obhajuje </w:t>
      </w:r>
      <w:r w:rsidR="00BF46F5">
        <w:t xml:space="preserve">pouze logickou a supoziční </w:t>
      </w:r>
      <w:r>
        <w:t>ekvivalenci mezi formální činností smyslů a intelektu (</w:t>
      </w:r>
      <w:r w:rsidRPr="089F0984">
        <w:rPr>
          <w:i/>
        </w:rPr>
        <w:t xml:space="preserve">sicut se habet </w:t>
      </w:r>
      <w:r>
        <w:rPr>
          <w:i/>
        </w:rPr>
        <w:t>sensitiv</w:t>
      </w:r>
      <w:r w:rsidRPr="089F0984">
        <w:rPr>
          <w:i/>
        </w:rPr>
        <w:t>um ad sensibilia, similiter se habere intellectum ad intelligibilia</w:t>
      </w:r>
      <w:r>
        <w:t>).</w:t>
      </w:r>
      <w:r>
        <w:rPr>
          <w:rStyle w:val="Znakapoznpodarou"/>
        </w:rPr>
        <w:footnoteReference w:id="323"/>
      </w:r>
      <w:r>
        <w:t xml:space="preserve"> </w:t>
      </w:r>
      <w:r>
        <w:rPr>
          <w:lang w:eastAsia="en-US"/>
        </w:rPr>
        <w:t>Tomáš b</w:t>
      </w:r>
      <w:r w:rsidRPr="00273106">
        <w:rPr>
          <w:lang w:eastAsia="en-US"/>
        </w:rPr>
        <w:t xml:space="preserve">rání jednotu intelektu z </w:t>
      </w:r>
      <w:r>
        <w:rPr>
          <w:lang w:eastAsia="en-US"/>
        </w:rPr>
        <w:t xml:space="preserve">esenciální </w:t>
      </w:r>
      <w:r w:rsidRPr="00273106">
        <w:rPr>
          <w:lang w:eastAsia="en-US"/>
        </w:rPr>
        <w:t>pozi</w:t>
      </w:r>
      <w:r>
        <w:rPr>
          <w:lang w:eastAsia="en-US"/>
        </w:rPr>
        <w:t>ce toho, co</w:t>
      </w:r>
      <w:r w:rsidRPr="00273106">
        <w:rPr>
          <w:lang w:eastAsia="en-US"/>
        </w:rPr>
        <w:t xml:space="preserve"> je </w:t>
      </w:r>
      <w:r>
        <w:rPr>
          <w:lang w:eastAsia="en-US"/>
        </w:rPr>
        <w:t xml:space="preserve">receptivní </w:t>
      </w:r>
      <w:r w:rsidRPr="00273106">
        <w:rPr>
          <w:lang w:eastAsia="en-US"/>
        </w:rPr>
        <w:t>intelekt</w:t>
      </w:r>
      <w:r>
        <w:rPr>
          <w:lang w:eastAsia="en-US"/>
        </w:rPr>
        <w:t xml:space="preserve"> jako </w:t>
      </w:r>
      <w:r w:rsidR="00B22562">
        <w:rPr>
          <w:lang w:eastAsia="en-US"/>
        </w:rPr>
        <w:t xml:space="preserve">hypostázovaná </w:t>
      </w:r>
      <w:r>
        <w:rPr>
          <w:lang w:eastAsia="en-US"/>
        </w:rPr>
        <w:t>forma</w:t>
      </w:r>
      <w:r w:rsidRPr="08562180">
        <w:rPr>
          <w:lang w:eastAsia="en-US"/>
        </w:rPr>
        <w:t xml:space="preserve"> </w:t>
      </w:r>
      <w:r>
        <w:rPr>
          <w:lang w:eastAsia="en-US"/>
        </w:rPr>
        <w:t xml:space="preserve">daná v substanci typu </w:t>
      </w:r>
      <w:r w:rsidR="00B22562">
        <w:rPr>
          <w:lang w:eastAsia="en-US"/>
        </w:rPr>
        <w:t>„</w:t>
      </w:r>
      <w:r w:rsidRPr="08562180">
        <w:rPr>
          <w:i/>
          <w:lang w:eastAsia="en-US"/>
        </w:rPr>
        <w:t>homo intelligit</w:t>
      </w:r>
      <w:r w:rsidR="00B22562">
        <w:rPr>
          <w:lang w:eastAsia="en-US"/>
        </w:rPr>
        <w:t>“</w:t>
      </w:r>
      <w:r w:rsidRPr="00273106">
        <w:rPr>
          <w:lang w:eastAsia="en-US"/>
        </w:rPr>
        <w:t xml:space="preserve">. </w:t>
      </w:r>
      <w:r>
        <w:rPr>
          <w:lang w:eastAsia="en-US"/>
        </w:rPr>
        <w:t xml:space="preserve">Proto přímo srovnává formální pojem </w:t>
      </w:r>
      <w:r w:rsidR="00F1098E">
        <w:rPr>
          <w:lang w:eastAsia="en-US"/>
        </w:rPr>
        <w:t>„</w:t>
      </w:r>
      <w:r w:rsidRPr="08574E30">
        <w:rPr>
          <w:i/>
          <w:lang w:eastAsia="en-US"/>
        </w:rPr>
        <w:t>intellectus possibilis</w:t>
      </w:r>
      <w:r w:rsidR="00F1098E">
        <w:rPr>
          <w:lang w:eastAsia="en-US"/>
        </w:rPr>
        <w:t>“</w:t>
      </w:r>
      <w:r>
        <w:rPr>
          <w:lang w:eastAsia="en-US"/>
        </w:rPr>
        <w:t xml:space="preserve"> s receptivitou smyslů, což ukázal citovaný výklad </w:t>
      </w:r>
      <w:r w:rsidRPr="08574E30">
        <w:rPr>
          <w:i/>
          <w:lang w:eastAsia="en-US"/>
        </w:rPr>
        <w:t>De anima</w:t>
      </w:r>
      <w:r>
        <w:rPr>
          <w:lang w:eastAsia="en-US"/>
        </w:rPr>
        <w:t xml:space="preserve">. </w:t>
      </w:r>
      <w:r>
        <w:t xml:space="preserve">Objektivní četba nenajde v komentáři </w:t>
      </w:r>
      <w:r w:rsidRPr="08F245AD">
        <w:rPr>
          <w:i/>
        </w:rPr>
        <w:t>De anima</w:t>
      </w:r>
      <w:r>
        <w:t xml:space="preserve"> 429a10 žádný rozdíl proti Sigerovi, protože zcela pominula </w:t>
      </w:r>
      <w:r>
        <w:fldChar w:fldCharType="begin"/>
      </w:r>
      <w:r>
        <w:instrText xml:space="preserve"> XE "</w:instrText>
      </w:r>
      <w:r w:rsidRPr="08F245AD">
        <w:instrText>Aristoteles</w:instrText>
      </w:r>
      <w:r w:rsidRPr="08073DC1">
        <w:rPr>
          <w:i/>
        </w:rPr>
        <w:instrText>:De anima</w:instrText>
      </w:r>
      <w:r w:rsidRPr="08073DC1">
        <w:instrText xml:space="preserve"> 429a10</w:instrText>
      </w:r>
      <w:r>
        <w:instrText xml:space="preserve">" </w:instrText>
      </w:r>
      <w:r>
        <w:fldChar w:fldCharType="end"/>
      </w:r>
      <w:r>
        <w:t>hermeneutické „jak“ (</w:t>
      </w:r>
      <w:r w:rsidRPr="084144DE">
        <w:rPr>
          <w:i/>
        </w:rPr>
        <w:t>Wie</w:t>
      </w:r>
      <w:r>
        <w:t xml:space="preserve">) poznáme. Objektivně viděno, je četba Akvinského </w:t>
      </w:r>
      <w:r w:rsidR="006B0EC4">
        <w:t>v modu „</w:t>
      </w:r>
      <w:r w:rsidR="006B0EC4" w:rsidRPr="006B0EC4">
        <w:rPr>
          <w:i/>
        </w:rPr>
        <w:t>idem</w:t>
      </w:r>
      <w:r w:rsidR="006B0EC4">
        <w:t xml:space="preserve">“ </w:t>
      </w:r>
      <w:r>
        <w:t xml:space="preserve">(ale nikoliv </w:t>
      </w:r>
      <w:r w:rsidR="006B0EC4">
        <w:t>v modu „</w:t>
      </w:r>
      <w:r w:rsidR="006B0EC4" w:rsidRPr="006B0EC4">
        <w:rPr>
          <w:i/>
        </w:rPr>
        <w:t>ipse</w:t>
      </w:r>
      <w:r w:rsidR="006B0EC4">
        <w:t>“) stejná jako</w:t>
      </w:r>
      <w:r>
        <w:t xml:space="preserve"> četb</w:t>
      </w:r>
      <w:r w:rsidR="006B0EC4">
        <w:t>a</w:t>
      </w:r>
      <w:r>
        <w:t xml:space="preserve"> Sigera. </w:t>
      </w:r>
      <w:r w:rsidR="006B0EC4">
        <w:t xml:space="preserve">Objektivní náhled podle </w:t>
      </w:r>
      <w:r w:rsidR="006B0EC4" w:rsidRPr="006B0EC4">
        <w:rPr>
          <w:i/>
          <w:szCs w:val="24"/>
        </w:rPr>
        <w:t>Gehaltsinn</w:t>
      </w:r>
      <w:r w:rsidR="006B0EC4" w:rsidRPr="008139DF">
        <w:rPr>
          <w:szCs w:val="24"/>
        </w:rPr>
        <w:t xml:space="preserve"> </w:t>
      </w:r>
      <w:r w:rsidR="006B0EC4">
        <w:rPr>
          <w:szCs w:val="24"/>
        </w:rPr>
        <w:t xml:space="preserve">není v žádném případě porozumění v modu </w:t>
      </w:r>
      <w:r w:rsidR="006B0EC4" w:rsidRPr="006B0EC4">
        <w:rPr>
          <w:i/>
          <w:szCs w:val="24"/>
        </w:rPr>
        <w:t>Bezugssinn</w:t>
      </w:r>
      <w:r w:rsidR="006B0EC4" w:rsidRPr="008139DF">
        <w:rPr>
          <w:szCs w:val="24"/>
        </w:rPr>
        <w:t>.</w:t>
      </w:r>
      <w:r w:rsidR="006B0EC4">
        <w:rPr>
          <w:szCs w:val="24"/>
        </w:rPr>
        <w:t xml:space="preserve"> </w:t>
      </w:r>
      <w:r>
        <w:t xml:space="preserve">Když dva noví expozitoři </w:t>
      </w:r>
      <w:r w:rsidRPr="08EA52D0">
        <w:rPr>
          <w:i/>
        </w:rPr>
        <w:t>De anima</w:t>
      </w:r>
      <w:r>
        <w:t xml:space="preserve"> říkají totéž, nemusí to být totéž. A to jasně viděla Sigerova škola na Rue du Fouarre a odmítla Akvinského exegezi Aristotela jako nedostatečnou. Tomášovu semiaverroistickou pozici z roku 1268 převzal Aegidius</w:t>
      </w:r>
      <w:r>
        <w:fldChar w:fldCharType="begin"/>
      </w:r>
      <w:r>
        <w:instrText xml:space="preserve"> XE "</w:instrText>
      </w:r>
      <w:r w:rsidRPr="00B54432">
        <w:instrText>Aegidius Romanus</w:instrText>
      </w:r>
      <w:r>
        <w:instrText xml:space="preserve">" </w:instrText>
      </w:r>
      <w:r>
        <w:fldChar w:fldCharType="end"/>
      </w:r>
      <w:r w:rsidR="08EE6BD1">
        <w:t>. Jím založený tomismus h</w:t>
      </w:r>
      <w:r>
        <w:t>ypostázoval autonomní výkon intelektu</w:t>
      </w:r>
      <w:r w:rsidR="00DE5460">
        <w:t xml:space="preserve">. Vývoéj opět sakončil v neoplatonském </w:t>
      </w:r>
      <w:r>
        <w:t xml:space="preserve">dualismu mezi </w:t>
      </w:r>
      <w:r w:rsidR="004F736A">
        <w:t>smyslovým a rozumovým poznáním.</w:t>
      </w:r>
    </w:p>
    <w:p w:rsidR="00352457" w:rsidRDefault="08163013" w:rsidP="004F736A">
      <w:pPr>
        <w:ind w:firstLine="397"/>
        <w:rPr>
          <w:lang w:eastAsia="en-US"/>
        </w:rPr>
      </w:pPr>
      <w:r w:rsidRPr="00273106">
        <w:lastRenderedPageBreak/>
        <w:t xml:space="preserve">Akvinský </w:t>
      </w:r>
      <w:r>
        <w:t xml:space="preserve">a po něm Albert se proto stali od vydání prvního komentáře k </w:t>
      </w:r>
      <w:r w:rsidRPr="004E70E3">
        <w:rPr>
          <w:i/>
        </w:rPr>
        <w:t>De anima</w:t>
      </w:r>
      <w:r>
        <w:t xml:space="preserve"> cílem </w:t>
      </w:r>
      <w:r w:rsidRPr="00273106">
        <w:t>Sigerov</w:t>
      </w:r>
      <w:r>
        <w:t>y</w:t>
      </w:r>
      <w:r w:rsidRPr="00273106">
        <w:t xml:space="preserve"> kriti</w:t>
      </w:r>
      <w:r>
        <w:t>ky</w:t>
      </w:r>
      <w:r w:rsidRPr="00273106">
        <w:t xml:space="preserve">, kterou adresoval prvním i druhým averroistům. </w:t>
      </w:r>
      <w:r>
        <w:t xml:space="preserve">Opakujme klíčovou tezi z </w:t>
      </w:r>
      <w:r w:rsidRPr="08BF3B3D">
        <w:t>QIIIDA</w:t>
      </w:r>
      <w:r w:rsidRPr="00273106">
        <w:t>, q. 15</w:t>
      </w:r>
      <w:r>
        <w:t xml:space="preserve"> citov</w:t>
      </w:r>
      <w:r w:rsidR="08077F8F">
        <w:t>anou a komentovanou výše (kap. 4</w:t>
      </w:r>
      <w:r>
        <w:t>.4.3). Intelekt je s námi bytostně spojen pouze jako nemateriální schopnost duše (</w:t>
      </w:r>
      <w:r w:rsidRPr="00F85723">
        <w:rPr>
          <w:i/>
        </w:rPr>
        <w:t>solum est in potentia ut nobis copuletur</w:t>
      </w:r>
      <w:r>
        <w:t xml:space="preserve">). Jakákoliv jiná definice intelektu by podle Sigera znamenala, že se s námi intelekt spojuje pouze vnějšně, tedy nikoliv v modu existenciálního </w:t>
      </w:r>
      <w:r w:rsidRPr="001D1AEF">
        <w:rPr>
          <w:i/>
        </w:rPr>
        <w:t>separabilis</w:t>
      </w:r>
      <w:r>
        <w:t xml:space="preserve">, ale neoplatonského </w:t>
      </w:r>
      <w:r w:rsidRPr="08DB6382">
        <w:rPr>
          <w:i/>
        </w:rPr>
        <w:t>separatus</w:t>
      </w:r>
      <w:r>
        <w:rPr>
          <w:i/>
        </w:rPr>
        <w:fldChar w:fldCharType="begin"/>
      </w:r>
      <w:r>
        <w:instrText xml:space="preserve"> XE "</w:instrText>
      </w:r>
      <w:r w:rsidRPr="001D1AEF">
        <w:instrText>intelekt</w:instrText>
      </w:r>
      <w:r w:rsidRPr="00613F5D">
        <w:rPr>
          <w:i/>
        </w:rPr>
        <w:instrText>:separabilis/separatus</w:instrText>
      </w:r>
      <w:r>
        <w:instrText xml:space="preserve">" </w:instrText>
      </w:r>
      <w:r>
        <w:rPr>
          <w:i/>
        </w:rPr>
        <w:fldChar w:fldCharType="end"/>
      </w:r>
      <w:r>
        <w:t>. Pak by byl intelekt podobný duši jako nemateriální formě těla a stal by hypo</w:t>
      </w:r>
      <w:r w:rsidR="00C47017">
        <w:t xml:space="preserve">stázovanou formou třetího druhu, která se přídává k tělesnému </w:t>
      </w:r>
      <w:r>
        <w:t>akt</w:t>
      </w:r>
      <w:r w:rsidR="00C47017">
        <w:t>u</w:t>
      </w:r>
      <w:r>
        <w:t xml:space="preserve"> dan</w:t>
      </w:r>
      <w:r w:rsidR="00C47017">
        <w:t>ému s</w:t>
      </w:r>
      <w:r>
        <w:t>ubstančně. Osoba by měla dvě formy, tedy intelekt a duši. To by bylo averroistické řešení vytvářející další sofistickou verzi o pluralitě substancí v jedné osobě</w:t>
      </w:r>
      <w:r>
        <w:fldChar w:fldCharType="begin"/>
      </w:r>
      <w:r>
        <w:instrText xml:space="preserve"> XE "</w:instrText>
      </w:r>
      <w:r w:rsidRPr="006F3CB1">
        <w:instrText>semiaverroismus</w:instrText>
      </w:r>
      <w:r>
        <w:instrText xml:space="preserve">" </w:instrText>
      </w:r>
      <w:r>
        <w:fldChar w:fldCharType="end"/>
      </w:r>
      <w:r>
        <w:t>. Tato pozice je jasně zaměřena proti Akvinského pojetí receptivního intelektu, z něhož se stala hypostázovaná forma už během prvního pařížs</w:t>
      </w:r>
      <w:r w:rsidR="08502F95">
        <w:t>kého pobytu do roku 1259 (kap. 4</w:t>
      </w:r>
      <w:r>
        <w:t xml:space="preserve">.5.1). Brabantský magistr proto odmítl </w:t>
      </w:r>
      <w:r w:rsidRPr="00273106">
        <w:t xml:space="preserve">Akvinského </w:t>
      </w:r>
      <w:r>
        <w:t xml:space="preserve">tezi, že </w:t>
      </w:r>
      <w:r w:rsidRPr="00273106">
        <w:t>intelekt je formou duše (</w:t>
      </w:r>
      <w:r w:rsidRPr="00273106">
        <w:rPr>
          <w:i/>
        </w:rPr>
        <w:t>qua</w:t>
      </w:r>
      <w:r w:rsidRPr="00273106">
        <w:rPr>
          <w:i/>
          <w:vertAlign w:val="superscript"/>
        </w:rPr>
        <w:t>2</w:t>
      </w:r>
      <w:r w:rsidRPr="00273106">
        <w:t xml:space="preserve">) a </w:t>
      </w:r>
      <w:r>
        <w:t xml:space="preserve">duše je formou pro </w:t>
      </w:r>
      <w:r w:rsidRPr="00273106">
        <w:t>tělesně danou existenci (</w:t>
      </w:r>
      <w:r w:rsidRPr="00273106">
        <w:rPr>
          <w:i/>
        </w:rPr>
        <w:t>qua</w:t>
      </w:r>
      <w:r w:rsidRPr="00273106">
        <w:rPr>
          <w:i/>
          <w:vertAlign w:val="superscript"/>
        </w:rPr>
        <w:t>1</w:t>
      </w:r>
      <w:r w:rsidRPr="00273106">
        <w:t>).</w:t>
      </w:r>
      <w:r>
        <w:t xml:space="preserve"> Hypostázování duše a intelektu jde přes esenciální pojetí habitu</w:t>
      </w:r>
      <w:r>
        <w:fldChar w:fldCharType="begin"/>
      </w:r>
      <w:r>
        <w:instrText xml:space="preserve"> XE "habitus" </w:instrText>
      </w:r>
      <w:r>
        <w:fldChar w:fldCharType="end"/>
      </w:r>
      <w:r>
        <w:t>, což měl poprvé Simplikius (</w:t>
      </w:r>
      <w:r w:rsidR="08502F95">
        <w:t xml:space="preserve">OBJ I, </w:t>
      </w:r>
      <w:r>
        <w:t xml:space="preserve">kap. 1.3.2). Podrobnější zkoumání pojmu </w:t>
      </w:r>
      <w:r w:rsidRPr="00870E2B">
        <w:rPr>
          <w:i/>
        </w:rPr>
        <w:t>habitus</w:t>
      </w:r>
      <w:r>
        <w:t xml:space="preserve"> u Akvinského by ukázalo, že tento termín implikuje v modu </w:t>
      </w:r>
      <w:r w:rsidRPr="00870E2B">
        <w:rPr>
          <w:i/>
        </w:rPr>
        <w:t>qua</w:t>
      </w:r>
      <w:r w:rsidRPr="00870E2B">
        <w:rPr>
          <w:i/>
          <w:vertAlign w:val="superscript"/>
        </w:rPr>
        <w:t>2</w:t>
      </w:r>
      <w:r>
        <w:t xml:space="preserve"> tezi o </w:t>
      </w:r>
      <w:r w:rsidRPr="00870E2B">
        <w:t>subsistentní</w:t>
      </w:r>
      <w:r>
        <w:t>m intelektu</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xml:space="preserve">. Akvinský potřebuje </w:t>
      </w:r>
      <w:r w:rsidRPr="00D86C5E">
        <w:rPr>
          <w:i/>
        </w:rPr>
        <w:t>habitus</w:t>
      </w:r>
      <w:r>
        <w:t xml:space="preserve"> kvůli jeho „zahalovací“ či „obalovací“ schopnosti </w:t>
      </w:r>
      <w:r w:rsidRPr="00D86C5E">
        <w:t>(</w:t>
      </w:r>
      <w:r>
        <w:rPr>
          <w:i/>
        </w:rPr>
        <w:t>circumdatio</w:t>
      </w:r>
      <w:r>
        <w:t>)</w:t>
      </w:r>
      <w:r w:rsidR="00641506">
        <w:t xml:space="preserve"> od Simplikia</w:t>
      </w:r>
      <w:r>
        <w:t>, která podržuje kvazi-substanční charakter intelektu (</w:t>
      </w:r>
      <w:r w:rsidRPr="08656641">
        <w:rPr>
          <w:i/>
        </w:rPr>
        <w:t>quantum ad id quod habet in ipso intellectu</w:t>
      </w:r>
      <w:r>
        <w:t>).</w:t>
      </w:r>
      <w:r>
        <w:rPr>
          <w:rStyle w:val="Znakapoznpodarou"/>
        </w:rPr>
        <w:footnoteReference w:id="324"/>
      </w:r>
      <w:r>
        <w:t xml:space="preserve"> Tím se stal </w:t>
      </w:r>
      <w:r w:rsidR="08E55C3D">
        <w:t xml:space="preserve">tento všeobjímající </w:t>
      </w:r>
      <w:r w:rsidRPr="00870E2B">
        <w:rPr>
          <w:i/>
        </w:rPr>
        <w:t>habitus</w:t>
      </w:r>
      <w:r>
        <w:t xml:space="preserve"> </w:t>
      </w:r>
      <w:r w:rsidR="08E55C3D">
        <w:t xml:space="preserve">duše </w:t>
      </w:r>
      <w:r>
        <w:t xml:space="preserve">součástí hypostázovaného nemateriálního intelektu, který si trvale podržuje nematerialitu a zajišťuje nesmrtelnost duše. </w:t>
      </w:r>
      <w:r w:rsidRPr="00273106">
        <w:rPr>
          <w:lang w:eastAsia="en-US"/>
        </w:rPr>
        <w:t xml:space="preserve">Pro Sigera je řešení intelektu </w:t>
      </w:r>
      <w:r>
        <w:rPr>
          <w:lang w:eastAsia="en-US"/>
        </w:rPr>
        <w:t xml:space="preserve">či habitu </w:t>
      </w:r>
      <w:r w:rsidRPr="00273106">
        <w:rPr>
          <w:lang w:eastAsia="en-US"/>
        </w:rPr>
        <w:t>jako averroistické oddělené formy zásadně nepřijatelné</w:t>
      </w:r>
      <w:r>
        <w:rPr>
          <w:lang w:eastAsia="en-US"/>
        </w:rPr>
        <w:t xml:space="preserve"> z</w:t>
      </w:r>
      <w:r w:rsidRPr="00273106">
        <w:rPr>
          <w:lang w:eastAsia="en-US"/>
        </w:rPr>
        <w:t xml:space="preserve"> důvodů jasně daných v CMDA. </w:t>
      </w:r>
      <w:r>
        <w:rPr>
          <w:lang w:eastAsia="en-US"/>
        </w:rPr>
        <w:t xml:space="preserve">Tomášovo řešení </w:t>
      </w:r>
      <w:r w:rsidRPr="00273106">
        <w:rPr>
          <w:lang w:eastAsia="en-US"/>
        </w:rPr>
        <w:t>udělalo z intelektu skrytou formu na způsob substance</w:t>
      </w:r>
      <w:r>
        <w:rPr>
          <w:lang w:eastAsia="en-US"/>
        </w:rPr>
        <w:fldChar w:fldCharType="begin"/>
      </w:r>
      <w:r>
        <w:instrText xml:space="preserve"> XE "</w:instrText>
      </w:r>
      <w:r w:rsidRPr="00DE2A32">
        <w:instrText>substance</w:instrText>
      </w:r>
      <w:r>
        <w:instrText xml:space="preserve">:intelekt" </w:instrText>
      </w:r>
      <w:r>
        <w:rPr>
          <w:lang w:eastAsia="en-US"/>
        </w:rPr>
        <w:fldChar w:fldCharType="end"/>
      </w:r>
      <w:r>
        <w:rPr>
          <w:lang w:eastAsia="en-US"/>
        </w:rPr>
        <w:t xml:space="preserve"> a </w:t>
      </w:r>
      <w:r w:rsidRPr="00273106">
        <w:rPr>
          <w:lang w:eastAsia="en-US"/>
        </w:rPr>
        <w:t xml:space="preserve">zrušilo čistou potencialitu </w:t>
      </w:r>
      <w:r w:rsidRPr="00273106">
        <w:rPr>
          <w:i/>
          <w:lang w:eastAsia="en-US"/>
        </w:rPr>
        <w:t>intellectus possibilis</w:t>
      </w:r>
      <w:r w:rsidRPr="00273106">
        <w:rPr>
          <w:lang w:eastAsia="en-US"/>
        </w:rPr>
        <w:t xml:space="preserve"> jako nemateriální potence </w:t>
      </w:r>
      <w:r>
        <w:rPr>
          <w:lang w:eastAsia="en-US"/>
        </w:rPr>
        <w:t xml:space="preserve">duše. Tomistické řešení </w:t>
      </w:r>
      <w:r w:rsidRPr="00273106">
        <w:rPr>
          <w:lang w:eastAsia="en-US"/>
        </w:rPr>
        <w:t>přešlo n</w:t>
      </w:r>
      <w:r>
        <w:rPr>
          <w:lang w:eastAsia="en-US"/>
        </w:rPr>
        <w:t xml:space="preserve">a modernistické řešení objektivního intelektu </w:t>
      </w:r>
      <w:r w:rsidRPr="00273106">
        <w:rPr>
          <w:lang w:eastAsia="en-US"/>
        </w:rPr>
        <w:t xml:space="preserve">jako jsoucna třetího druhu. </w:t>
      </w:r>
      <w:r>
        <w:rPr>
          <w:lang w:eastAsia="en-US"/>
        </w:rPr>
        <w:t xml:space="preserve">Intelekt </w:t>
      </w:r>
      <w:r w:rsidRPr="00273106">
        <w:rPr>
          <w:lang w:eastAsia="en-US"/>
        </w:rPr>
        <w:t>se stal „něčím“, t</w:t>
      </w:r>
      <w:r>
        <w:rPr>
          <w:lang w:eastAsia="en-US"/>
        </w:rPr>
        <w:t>edy neoplatonským</w:t>
      </w:r>
      <w:r w:rsidRPr="00273106">
        <w:rPr>
          <w:lang w:eastAsia="en-US"/>
        </w:rPr>
        <w:t xml:space="preserve"> </w:t>
      </w:r>
      <w:r w:rsidRPr="00273106">
        <w:rPr>
          <w:i/>
          <w:lang w:eastAsia="en-US"/>
        </w:rPr>
        <w:t>hoc aliquid</w:t>
      </w:r>
      <w:r>
        <w:rPr>
          <w:lang w:eastAsia="en-US"/>
        </w:rPr>
        <w:t xml:space="preserve"> </w:t>
      </w:r>
      <w:r w:rsidRPr="00273106">
        <w:rPr>
          <w:lang w:eastAsia="en-US"/>
        </w:rPr>
        <w:t xml:space="preserve">nebo </w:t>
      </w:r>
      <w:r>
        <w:rPr>
          <w:lang w:eastAsia="en-US"/>
        </w:rPr>
        <w:t>post</w:t>
      </w:r>
      <w:r w:rsidRPr="00273106">
        <w:rPr>
          <w:lang w:eastAsia="en-US"/>
        </w:rPr>
        <w:t xml:space="preserve">moderní </w:t>
      </w:r>
      <w:r w:rsidRPr="00273106">
        <w:rPr>
          <w:i/>
          <w:lang w:eastAsia="en-US"/>
        </w:rPr>
        <w:t>res cogitans</w:t>
      </w:r>
      <w:r>
        <w:rPr>
          <w:i/>
          <w:lang w:eastAsia="en-US"/>
        </w:rPr>
        <w:fldChar w:fldCharType="begin"/>
      </w:r>
      <w:r>
        <w:instrText xml:space="preserve"> XE "</w:instrText>
      </w:r>
      <w:r w:rsidRPr="003F49D8">
        <w:rPr>
          <w:i/>
        </w:rPr>
        <w:instrText>res cogitans</w:instrText>
      </w:r>
      <w:r>
        <w:instrText xml:space="preserve">" </w:instrText>
      </w:r>
      <w:r>
        <w:rPr>
          <w:i/>
          <w:lang w:eastAsia="en-US"/>
        </w:rPr>
        <w:fldChar w:fldCharType="end"/>
      </w:r>
      <w:r>
        <w:rPr>
          <w:i/>
          <w:lang w:eastAsia="en-US"/>
        </w:rPr>
        <w:fldChar w:fldCharType="begin"/>
      </w:r>
      <w:r>
        <w:instrText xml:space="preserve"> XE "</w:instrText>
      </w:r>
      <w:r w:rsidRPr="006B0AC6">
        <w:rPr>
          <w:rStyle w:val="FontStyle129"/>
          <w:i/>
          <w:sz w:val="24"/>
        </w:rPr>
        <w:instrText xml:space="preserve">hoc </w:instrText>
      </w:r>
      <w:r w:rsidRPr="006B0AC6">
        <w:rPr>
          <w:rStyle w:val="FontStyle129"/>
          <w:i/>
          <w:sz w:val="24"/>
        </w:rPr>
        <w:lastRenderedPageBreak/>
        <w:instrText>aliquid:</w:instrText>
      </w:r>
      <w:r>
        <w:instrText xml:space="preserve">intelekt" </w:instrText>
      </w:r>
      <w:r>
        <w:rPr>
          <w:i/>
          <w:lang w:eastAsia="en-US"/>
        </w:rPr>
        <w:fldChar w:fldCharType="end"/>
      </w:r>
      <w:r w:rsidRPr="00273106">
        <w:rPr>
          <w:lang w:eastAsia="en-US"/>
        </w:rPr>
        <w:t xml:space="preserve">. To je pro aristotelského Sigera nepřijatelné stejně jako </w:t>
      </w:r>
      <w:r>
        <w:rPr>
          <w:lang w:eastAsia="en-US"/>
        </w:rPr>
        <w:t>pr</w:t>
      </w:r>
      <w:r w:rsidRPr="00273106">
        <w:rPr>
          <w:lang w:eastAsia="en-US"/>
        </w:rPr>
        <w:t xml:space="preserve">o </w:t>
      </w:r>
      <w:r>
        <w:rPr>
          <w:lang w:eastAsia="en-US"/>
        </w:rPr>
        <w:t>Averroes</w:t>
      </w:r>
      <w:r w:rsidRPr="00273106">
        <w:rPr>
          <w:lang w:eastAsia="en-US"/>
        </w:rPr>
        <w:t xml:space="preserve">e. Neexistuje žádný </w:t>
      </w:r>
      <w:r>
        <w:rPr>
          <w:lang w:eastAsia="en-US"/>
        </w:rPr>
        <w:t>neoplatonský mezistupeň mezi univerzálně-</w:t>
      </w:r>
      <w:r w:rsidRPr="00273106">
        <w:rPr>
          <w:lang w:eastAsia="en-US"/>
        </w:rPr>
        <w:t xml:space="preserve">potenciálním významem v mysli a mezi jedinečnou aktuální první substancí danou </w:t>
      </w:r>
      <w:r w:rsidRPr="00273106">
        <w:rPr>
          <w:i/>
          <w:lang w:eastAsia="en-US"/>
        </w:rPr>
        <w:t>simpliciter</w:t>
      </w:r>
      <w:r w:rsidRPr="00273106">
        <w:rPr>
          <w:lang w:eastAsia="en-US"/>
        </w:rPr>
        <w:t xml:space="preserve"> v realitě. Vyloučení jsoucna třetího druhu platí absolutně, protože jinak by neplatila Aristotelova metafyzika. Viz Sigerovu polemiku s druhým averroismem proti dvojímu určení jsoucna v jeho komentáři k </w:t>
      </w:r>
      <w:r w:rsidRPr="00273106">
        <w:rPr>
          <w:i/>
          <w:lang w:eastAsia="en-US"/>
        </w:rPr>
        <w:t>Metafyzice</w:t>
      </w:r>
      <w:r w:rsidR="08300C5D">
        <w:rPr>
          <w:lang w:eastAsia="en-US"/>
        </w:rPr>
        <w:t xml:space="preserve"> (kap. 4</w:t>
      </w:r>
      <w:r w:rsidRPr="00273106">
        <w:rPr>
          <w:lang w:eastAsia="en-US"/>
        </w:rPr>
        <w:t xml:space="preserve">.4.1). </w:t>
      </w:r>
      <w:r>
        <w:rPr>
          <w:lang w:eastAsia="en-US"/>
        </w:rPr>
        <w:t xml:space="preserve">Esenciální definice intelektu vede podle Sigera k </w:t>
      </w:r>
      <w:r w:rsidRPr="00273106">
        <w:rPr>
          <w:lang w:eastAsia="en-US"/>
        </w:rPr>
        <w:t>popření základního fenom</w:t>
      </w:r>
      <w:r>
        <w:rPr>
          <w:lang w:eastAsia="en-US"/>
        </w:rPr>
        <w:t>enologického principu</w:t>
      </w:r>
      <w:r w:rsidRPr="00273106">
        <w:rPr>
          <w:lang w:eastAsia="en-US"/>
        </w:rPr>
        <w:t>, kter</w:t>
      </w:r>
      <w:r>
        <w:rPr>
          <w:lang w:eastAsia="en-US"/>
        </w:rPr>
        <w:t>ý</w:t>
      </w:r>
      <w:r w:rsidRPr="00273106">
        <w:rPr>
          <w:lang w:eastAsia="en-US"/>
        </w:rPr>
        <w:t xml:space="preserve"> dává jednotu osoby podle CMDA </w:t>
      </w:r>
      <w:r w:rsidR="08300C5D">
        <w:rPr>
          <w:lang w:eastAsia="en-US"/>
        </w:rPr>
        <w:t>(kap. 4</w:t>
      </w:r>
      <w:r>
        <w:rPr>
          <w:lang w:eastAsia="en-US"/>
        </w:rPr>
        <w:t>.4.3</w:t>
      </w:r>
      <w:r w:rsidRPr="00273106">
        <w:rPr>
          <w:lang w:eastAsia="en-US"/>
        </w:rPr>
        <w:t xml:space="preserve">). Akvinský </w:t>
      </w:r>
      <w:r>
        <w:rPr>
          <w:lang w:eastAsia="en-US"/>
        </w:rPr>
        <w:t>ne</w:t>
      </w:r>
      <w:r w:rsidRPr="00273106">
        <w:rPr>
          <w:lang w:eastAsia="en-US"/>
        </w:rPr>
        <w:t xml:space="preserve">pochopil </w:t>
      </w:r>
      <w:r>
        <w:rPr>
          <w:lang w:eastAsia="en-US"/>
        </w:rPr>
        <w:t>pozici C</w:t>
      </w:r>
      <w:r w:rsidR="003D3E61">
        <w:rPr>
          <w:lang w:eastAsia="en-US"/>
        </w:rPr>
        <w:t xml:space="preserve">MDA, proto nedrží existenciální jednotu </w:t>
      </w:r>
      <w:r>
        <w:rPr>
          <w:lang w:eastAsia="en-US"/>
        </w:rPr>
        <w:t xml:space="preserve">osoby v modu </w:t>
      </w:r>
      <w:r w:rsidR="003D3E61">
        <w:rPr>
          <w:lang w:eastAsia="en-US"/>
        </w:rPr>
        <w:t>„</w:t>
      </w:r>
      <w:r>
        <w:rPr>
          <w:i/>
          <w:lang w:eastAsia="en-US"/>
        </w:rPr>
        <w:t>homo ipse intelligit</w:t>
      </w:r>
      <w:r w:rsidR="003D3E61">
        <w:rPr>
          <w:lang w:eastAsia="en-US"/>
        </w:rPr>
        <w:t>“</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 xml:space="preserve">. Ekvivalence mezi esencí a existencí je zásadně chybná jednak podle vědeckého důkazu </w:t>
      </w:r>
      <w:r w:rsidRPr="08E043CE">
        <w:rPr>
          <w:i/>
          <w:lang w:eastAsia="en-US"/>
        </w:rPr>
        <w:t>Druhých analytik</w:t>
      </w:r>
      <w:r>
        <w:rPr>
          <w:lang w:eastAsia="en-US"/>
        </w:rPr>
        <w:t xml:space="preserve"> a jednak podle CMDA. Fenomenolog Siger nebyl objektivista jako teolog Akvinský. Nemateriální intelekt není individualizován v modu </w:t>
      </w:r>
      <w:r w:rsidRPr="087A1E72">
        <w:rPr>
          <w:i/>
          <w:lang w:eastAsia="en-US"/>
        </w:rPr>
        <w:t>idem</w:t>
      </w:r>
      <w:r>
        <w:rPr>
          <w:lang w:eastAsia="en-US"/>
        </w:rPr>
        <w:t xml:space="preserve"> jako materiální smysly, ale pouze v modu </w:t>
      </w:r>
      <w:r w:rsidRPr="087A1E72">
        <w:rPr>
          <w:i/>
          <w:lang w:eastAsia="en-US"/>
        </w:rPr>
        <w:t>ipse</w:t>
      </w:r>
      <w:r>
        <w:rPr>
          <w:lang w:eastAsia="en-US"/>
        </w:rPr>
        <w:t xml:space="preserve">, tedy skrze existenciální výkon myšlení podaný v aktu bytí osoby. Intelekt působí na smysly zvnějšku </w:t>
      </w:r>
      <w:r w:rsidRPr="00273106">
        <w:t xml:space="preserve">(Aristotelovo θύραθεν, Sigerovo </w:t>
      </w:r>
      <w:r w:rsidRPr="00273106">
        <w:rPr>
          <w:i/>
        </w:rPr>
        <w:t>ab extrinseco</w:t>
      </w:r>
      <w:r>
        <w:rPr>
          <w:i/>
        </w:rPr>
        <w:fldChar w:fldCharType="begin"/>
      </w:r>
      <w:r>
        <w:instrText xml:space="preserve"> XE "</w:instrText>
      </w:r>
      <w:r w:rsidRPr="00C40514">
        <w:instrText>intelekt</w:instrText>
      </w:r>
      <w:r w:rsidRPr="00F11238">
        <w:rPr>
          <w:i/>
        </w:rPr>
        <w:instrText>:ab extrinseco</w:instrText>
      </w:r>
      <w:r>
        <w:instrText xml:space="preserve">" </w:instrText>
      </w:r>
      <w:r>
        <w:rPr>
          <w:i/>
        </w:rPr>
        <w:fldChar w:fldCharType="end"/>
      </w:r>
      <w:r w:rsidRPr="00273106">
        <w:t>)</w:t>
      </w:r>
      <w:r>
        <w:t>, protože završuje v modu ipseity (</w:t>
      </w:r>
      <w:r w:rsidRPr="08F01E1C">
        <w:rPr>
          <w:i/>
        </w:rPr>
        <w:t>con</w:t>
      </w:r>
      <w:r>
        <w:rPr>
          <w:i/>
        </w:rPr>
        <w:t>s</w:t>
      </w:r>
      <w:r w:rsidRPr="08F01E1C">
        <w:rPr>
          <w:i/>
        </w:rPr>
        <w:t>cii sumus</w:t>
      </w:r>
      <w:r>
        <w:t xml:space="preserve">) </w:t>
      </w:r>
      <w:r w:rsidRPr="00273106">
        <w:t xml:space="preserve">původní výkon existence duše </w:t>
      </w:r>
      <w:r>
        <w:t xml:space="preserve">identicky </w:t>
      </w:r>
      <w:r w:rsidRPr="00273106">
        <w:t xml:space="preserve">dané </w:t>
      </w:r>
      <w:r w:rsidRPr="00273106">
        <w:rPr>
          <w:i/>
        </w:rPr>
        <w:t>simplex</w:t>
      </w:r>
      <w:r w:rsidRPr="00273106">
        <w:t xml:space="preserve"> na úrovni obou smyslových složek</w:t>
      </w:r>
      <w:r>
        <w:t xml:space="preserve"> (</w:t>
      </w:r>
      <w:r w:rsidRPr="08F01E1C">
        <w:rPr>
          <w:i/>
        </w:rPr>
        <w:t>experimur</w:t>
      </w:r>
      <w:r>
        <w:t xml:space="preserve">). </w:t>
      </w:r>
      <w:r>
        <w:rPr>
          <w:lang w:eastAsia="en-US"/>
        </w:rPr>
        <w:t xml:space="preserve">Sigerův termín </w:t>
      </w:r>
      <w:r w:rsidR="00FF2533">
        <w:rPr>
          <w:lang w:eastAsia="en-US"/>
        </w:rPr>
        <w:t>„</w:t>
      </w:r>
      <w:r>
        <w:rPr>
          <w:i/>
          <w:lang w:eastAsia="en-US"/>
        </w:rPr>
        <w:t>conscii sumus</w:t>
      </w:r>
      <w:r w:rsidR="002420CD">
        <w:rPr>
          <w:lang w:eastAsia="en-US"/>
        </w:rPr>
        <w:t>“</w:t>
      </w:r>
      <w:r>
        <w:rPr>
          <w:lang w:eastAsia="en-US"/>
        </w:rPr>
        <w:t xml:space="preserve"> nahradil termín </w:t>
      </w:r>
      <w:r w:rsidRPr="087A1E72">
        <w:rPr>
          <w:i/>
          <w:lang w:eastAsia="en-US"/>
        </w:rPr>
        <w:t xml:space="preserve">tertium </w:t>
      </w:r>
      <w:r w:rsidR="00962190">
        <w:rPr>
          <w:i/>
          <w:lang w:eastAsia="en-US"/>
        </w:rPr>
        <w:t>genus</w:t>
      </w:r>
      <w:r>
        <w:rPr>
          <w:i/>
          <w:lang w:eastAsia="en-US"/>
        </w:rPr>
        <w:t xml:space="preserve"> </w:t>
      </w:r>
      <w:r>
        <w:rPr>
          <w:lang w:eastAsia="en-US"/>
        </w:rPr>
        <w:t>daný v</w:t>
      </w:r>
      <w:r w:rsidRPr="08562180">
        <w:rPr>
          <w:lang w:eastAsia="en-US"/>
        </w:rPr>
        <w:t xml:space="preserve"> CMDA</w:t>
      </w:r>
      <w:r>
        <w:rPr>
          <w:lang w:eastAsia="en-US"/>
        </w:rPr>
        <w:t>. Akvinský nemá ipseitu</w:t>
      </w:r>
      <w:r w:rsidRPr="00273106">
        <w:rPr>
          <w:lang w:eastAsia="en-US"/>
        </w:rPr>
        <w:t xml:space="preserve"> osoby, ale pouze její </w:t>
      </w:r>
      <w:r>
        <w:rPr>
          <w:lang w:eastAsia="en-US"/>
        </w:rPr>
        <w:t>numericky danou</w:t>
      </w:r>
      <w:r w:rsidRPr="00273106">
        <w:rPr>
          <w:lang w:eastAsia="en-US"/>
        </w:rPr>
        <w:t xml:space="preserve"> </w:t>
      </w:r>
      <w:r>
        <w:rPr>
          <w:lang w:eastAsia="en-US"/>
        </w:rPr>
        <w:t xml:space="preserve">identitu zajištěnou skrze esenciální predikaci receptivního intelektu jako </w:t>
      </w:r>
      <w:r w:rsidR="00352457">
        <w:rPr>
          <w:lang w:eastAsia="en-US"/>
        </w:rPr>
        <w:t xml:space="preserve">nemateriální formy </w:t>
      </w:r>
      <w:r>
        <w:rPr>
          <w:lang w:eastAsia="en-US"/>
        </w:rPr>
        <w:t>indivi</w:t>
      </w:r>
      <w:r w:rsidR="00352457">
        <w:rPr>
          <w:lang w:eastAsia="en-US"/>
        </w:rPr>
        <w:t xml:space="preserve">dualizované skrze tělo. </w:t>
      </w:r>
    </w:p>
    <w:p w:rsidR="081E7865" w:rsidRPr="006B0EC4" w:rsidRDefault="08163013" w:rsidP="004F736A">
      <w:pPr>
        <w:ind w:firstLine="397"/>
        <w:rPr>
          <w:szCs w:val="24"/>
        </w:rPr>
      </w:pPr>
      <w:r>
        <w:rPr>
          <w:lang w:eastAsia="en-US"/>
        </w:rPr>
        <w:t xml:space="preserve">Akvinský přeměnil </w:t>
      </w:r>
      <w:r w:rsidRPr="08F245AD">
        <w:rPr>
          <w:i/>
        </w:rPr>
        <w:t>intellectus possibilis</w:t>
      </w:r>
      <w:r>
        <w:rPr>
          <w:i/>
        </w:rPr>
        <w:t xml:space="preserve"> </w:t>
      </w:r>
      <w:r w:rsidRPr="08736ABD">
        <w:t xml:space="preserve">daný v CMDA a v </w:t>
      </w:r>
      <w:r w:rsidRPr="08736ABD">
        <w:rPr>
          <w:i/>
        </w:rPr>
        <w:t>De anima</w:t>
      </w:r>
      <w:r w:rsidRPr="08736ABD">
        <w:t xml:space="preserve"> na </w:t>
      </w:r>
      <w:r>
        <w:t xml:space="preserve">novou </w:t>
      </w:r>
      <w:r>
        <w:rPr>
          <w:lang w:eastAsia="en-US"/>
        </w:rPr>
        <w:t xml:space="preserve">variantu Blundova </w:t>
      </w:r>
      <w:r w:rsidRPr="08736ABD">
        <w:rPr>
          <w:i/>
          <w:lang w:eastAsia="en-US"/>
        </w:rPr>
        <w:t>intellectus formalis</w:t>
      </w:r>
      <w:r w:rsidRPr="08736ABD">
        <w:rPr>
          <w:lang w:eastAsia="en-US"/>
        </w:rPr>
        <w:fldChar w:fldCharType="begin"/>
      </w:r>
      <w:r w:rsidRPr="08736ABD">
        <w:instrText xml:space="preserve"> XE "osoba</w:instrText>
      </w:r>
      <w:r w:rsidRPr="08736ABD">
        <w:rPr>
          <w:sz w:val="20"/>
        </w:rPr>
        <w:instrText>:</w:instrText>
      </w:r>
      <w:r w:rsidRPr="08736ABD">
        <w:instrText xml:space="preserve">ipse/idem" </w:instrText>
      </w:r>
      <w:r w:rsidRPr="08736ABD">
        <w:rPr>
          <w:lang w:eastAsia="en-US"/>
        </w:rPr>
        <w:fldChar w:fldCharType="end"/>
      </w:r>
      <w:r w:rsidRPr="08736ABD">
        <w:rPr>
          <w:lang w:eastAsia="en-US"/>
        </w:rPr>
        <w:t>.</w:t>
      </w:r>
      <w:r w:rsidRPr="00273106">
        <w:rPr>
          <w:lang w:eastAsia="en-US"/>
        </w:rPr>
        <w:t xml:space="preserve"> Hermeneutika objektivity považuje tento bod za jádro sporu mezi Sigerem a Akvinským. Zdůraznili jsme význam </w:t>
      </w:r>
      <w:r>
        <w:t xml:space="preserve">Heideggerovy </w:t>
      </w:r>
      <w:r w:rsidRPr="00273106">
        <w:rPr>
          <w:i/>
        </w:rPr>
        <w:t>Vor-blickbahn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
          <w:iCs/>
        </w:rPr>
        <w:instrText>:</w:instrText>
      </w:r>
      <w:r w:rsidRPr="00F75EC3">
        <w:rPr>
          <w:iCs/>
        </w:rPr>
        <w:instrText>Heidegger</w:instrText>
      </w:r>
      <w:r>
        <w:instrText xml:space="preserve">" </w:instrText>
      </w:r>
      <w:r>
        <w:rPr>
          <w:i/>
        </w:rPr>
        <w:fldChar w:fldCharType="end"/>
      </w:r>
      <w:r w:rsidRPr="00273106">
        <w:t>, odkud přichází do pole manifestace fundamentální smysl bytí jsoucna</w:t>
      </w:r>
      <w:r>
        <w:t xml:space="preserve"> v rámci </w:t>
      </w:r>
      <w:r w:rsidRPr="00273106">
        <w:rPr>
          <w:i/>
        </w:rPr>
        <w:t>intellectus possibilis</w:t>
      </w:r>
      <w:r>
        <w:t xml:space="preserve">. </w:t>
      </w:r>
      <w:r w:rsidRPr="00273106">
        <w:t xml:space="preserve">Předešlá analýza ukázala, že Sigerova </w:t>
      </w:r>
      <w:r>
        <w:t xml:space="preserve">fenomenologická </w:t>
      </w:r>
      <w:r w:rsidRPr="00273106">
        <w:t>pozice je od</w:t>
      </w:r>
      <w:r>
        <w:t xml:space="preserve">lišná od objektivistické pozice. Akvinský definuje v modu </w:t>
      </w:r>
      <w:r w:rsidRPr="089C733C">
        <w:rPr>
          <w:i/>
        </w:rPr>
        <w:t>Oxfordian Fallacy</w:t>
      </w:r>
      <w:r>
        <w:t xml:space="preserve"> nejprve esenciální bytí intelektu a pak od něj odvozuje jeho </w:t>
      </w:r>
      <w:r w:rsidRPr="089C733C">
        <w:rPr>
          <w:i/>
        </w:rPr>
        <w:t>operatio</w:t>
      </w:r>
      <w:r w:rsidRPr="00273106">
        <w:t xml:space="preserve">. </w:t>
      </w:r>
      <w:r>
        <w:t xml:space="preserve">Ale oddělenost intelektu v modu </w:t>
      </w:r>
      <w:r w:rsidRPr="08B521D2">
        <w:rPr>
          <w:i/>
        </w:rPr>
        <w:t>separatus</w:t>
      </w:r>
      <w:r>
        <w:t xml:space="preserve"> nebo </w:t>
      </w:r>
      <w:r w:rsidRPr="08B521D2">
        <w:rPr>
          <w:i/>
        </w:rPr>
        <w:t>separabilis</w:t>
      </w:r>
      <w:r>
        <w:t xml:space="preserve"> není v predikaci Akvinského a Sigera dána stejným způsobem, což v objektivní analýze obou autorů není vidět. Averroes</w:t>
      </w:r>
      <w:r w:rsidRPr="00273106">
        <w:t xml:space="preserve"> a Siger dobře vědí</w:t>
      </w:r>
      <w:r>
        <w:t xml:space="preserve"> z výkladu </w:t>
      </w:r>
      <w:r w:rsidRPr="08732376">
        <w:rPr>
          <w:i/>
        </w:rPr>
        <w:t>De anima</w:t>
      </w:r>
      <w:r w:rsidRPr="00273106">
        <w:t>, že Sokrat</w:t>
      </w:r>
      <w:r>
        <w:t>e</w:t>
      </w:r>
      <w:r w:rsidRPr="00273106">
        <w:t xml:space="preserve">s a </w:t>
      </w:r>
      <w:r>
        <w:t>Platon</w:t>
      </w:r>
      <w:r w:rsidRPr="00273106">
        <w:t xml:space="preserve"> myslí za sebe, ale přitom myslí současně i stejnou podstatu věci (</w:t>
      </w:r>
      <w:r w:rsidR="08300C5D">
        <w:t>kap. 4</w:t>
      </w:r>
      <w:r>
        <w:t>.4.3</w:t>
      </w:r>
      <w:r w:rsidRPr="00273106">
        <w:t xml:space="preserve">). Tuto </w:t>
      </w:r>
      <w:r>
        <w:t xml:space="preserve">diferenci mezi jednotou formálního pojmu a existenciální růzností aktu myšlení </w:t>
      </w:r>
      <w:r w:rsidRPr="00273106">
        <w:t xml:space="preserve">Siger vykládá jako </w:t>
      </w:r>
      <w:r>
        <w:t xml:space="preserve">existenciální </w:t>
      </w:r>
      <w:r w:rsidRPr="00273106">
        <w:lastRenderedPageBreak/>
        <w:t xml:space="preserve">jednotu </w:t>
      </w:r>
      <w:r>
        <w:t>i</w:t>
      </w:r>
      <w:r w:rsidRPr="00273106">
        <w:t xml:space="preserve">ntelektu podle CMDA. </w:t>
      </w:r>
      <w:r>
        <w:t xml:space="preserve">Akvinský ji vykládá z formální aktualizace </w:t>
      </w:r>
      <w:r w:rsidR="00962190">
        <w:rPr>
          <w:i/>
        </w:rPr>
        <w:t>species</w:t>
      </w:r>
      <w:r w:rsidRPr="08EE5EFB">
        <w:rPr>
          <w:i/>
        </w:rPr>
        <w:t xml:space="preserve"> intelligibilis</w:t>
      </w:r>
      <w:r w:rsidR="08495478">
        <w:rPr>
          <w:i/>
        </w:rPr>
        <w:fldChar w:fldCharType="begin"/>
      </w:r>
      <w:r w:rsidR="08495478">
        <w:instrText xml:space="preserve"> XE "</w:instrText>
      </w:r>
      <w:r w:rsidR="08495478" w:rsidRPr="00DD403C">
        <w:rPr>
          <w:i/>
        </w:rPr>
        <w:instrText>species intelligibilis:</w:instrText>
      </w:r>
      <w:r w:rsidR="08495478" w:rsidRPr="00DD403C">
        <w:instrText>A</w:instrText>
      </w:r>
      <w:r w:rsidR="08495478">
        <w:instrText xml:space="preserve">kvinský" </w:instrText>
      </w:r>
      <w:r w:rsidR="08495478">
        <w:rPr>
          <w:i/>
        </w:rPr>
        <w:fldChar w:fldCharType="end"/>
      </w:r>
      <w:r>
        <w:t xml:space="preserve"> skrze smyslové poznání </w:t>
      </w:r>
      <w:r w:rsidRPr="00273106">
        <w:t>(</w:t>
      </w:r>
      <w:r w:rsidR="00962190">
        <w:rPr>
          <w:i/>
        </w:rPr>
        <w:t>species</w:t>
      </w:r>
      <w:r w:rsidRPr="00273106">
        <w:rPr>
          <w:i/>
        </w:rPr>
        <w:t xml:space="preserve"> intelligibilis, qua fit intellectus in actu</w:t>
      </w:r>
      <w:r w:rsidR="08300C5D">
        <w:t>, kap. 4</w:t>
      </w:r>
      <w:r>
        <w:t>.5.2). Existenciální výkon daný v modu jedinečné kauzality vázané na první substanci nelze formalizovat, jako to udělal Akvinský. Pak totiž vyjde formálně stejná mediace v modu smyslů a intelektu (</w:t>
      </w:r>
      <w:r>
        <w:rPr>
          <w:i/>
        </w:rPr>
        <w:t>sensitiv</w:t>
      </w:r>
      <w:r w:rsidRPr="089F0984">
        <w:rPr>
          <w:i/>
        </w:rPr>
        <w:t>um ad sensibilia, similiter se habere intellectum ad intelligibilia</w:t>
      </w:r>
      <w:r>
        <w:t xml:space="preserve">). </w:t>
      </w:r>
      <w:r w:rsidR="08345237">
        <w:t xml:space="preserve">To je pro Sigera nepřijatelné v existenciálním modu </w:t>
      </w:r>
      <w:r w:rsidR="08345237" w:rsidRPr="08345237">
        <w:rPr>
          <w:i/>
        </w:rPr>
        <w:t>ipse</w:t>
      </w:r>
      <w:r w:rsidR="08345237">
        <w:t xml:space="preserve">. </w:t>
      </w:r>
      <w:r w:rsidRPr="00273106">
        <w:t xml:space="preserve">Závěry </w:t>
      </w:r>
      <w:r>
        <w:t>Averroes</w:t>
      </w:r>
      <w:r w:rsidRPr="00273106">
        <w:t xml:space="preserve">e ohledně jednoty myšleného </w:t>
      </w:r>
      <w:r>
        <w:t xml:space="preserve">uznal </w:t>
      </w:r>
      <w:r w:rsidRPr="00273106">
        <w:t xml:space="preserve">Akvinský rozdílem mezi individuálním </w:t>
      </w:r>
      <w:r w:rsidR="00962190">
        <w:rPr>
          <w:i/>
        </w:rPr>
        <w:t>species</w:t>
      </w:r>
      <w:r w:rsidRPr="00273106">
        <w:rPr>
          <w:i/>
        </w:rPr>
        <w:t xml:space="preserve"> intelligibilis</w:t>
      </w:r>
      <w:r w:rsidR="002420CD">
        <w:t xml:space="preserve"> a univerzální</w:t>
      </w:r>
      <w:r w:rsidRPr="00273106">
        <w:t xml:space="preserve"> </w:t>
      </w:r>
      <w:r w:rsidR="002420CD">
        <w:rPr>
          <w:i/>
        </w:rPr>
        <w:t>conceptio</w:t>
      </w:r>
      <w:r w:rsidR="002420CD" w:rsidRPr="00273106">
        <w:rPr>
          <w:i/>
        </w:rPr>
        <w:t xml:space="preserve"> intellectus</w:t>
      </w:r>
      <w:r>
        <w:t xml:space="preserve">. </w:t>
      </w:r>
      <w:r w:rsidR="082C422A">
        <w:t>Objektivně viděno panuje mezi oběma myslit</w:t>
      </w:r>
      <w:r w:rsidR="0046776D">
        <w:t xml:space="preserve">eli v tomto bodě shoda, protože finální koncept </w:t>
      </w:r>
      <w:r w:rsidR="082C422A">
        <w:t xml:space="preserve">je chápán jako univerzálie daná pouze v mysli, viz předešlý výklad </w:t>
      </w:r>
      <w:r w:rsidR="082C422A">
        <w:rPr>
          <w:i/>
        </w:rPr>
        <w:t>D</w:t>
      </w:r>
      <w:r w:rsidR="082C422A" w:rsidRPr="00F47131">
        <w:rPr>
          <w:i/>
        </w:rPr>
        <w:t>e potentia</w:t>
      </w:r>
      <w:r w:rsidR="082C422A">
        <w:t xml:space="preserve"> </w:t>
      </w:r>
      <w:r w:rsidR="082C422A" w:rsidRPr="00273106">
        <w:t xml:space="preserve">(kap. </w:t>
      </w:r>
      <w:r w:rsidR="082C422A">
        <w:t>4.5.2</w:t>
      </w:r>
      <w:r w:rsidR="082C422A" w:rsidRPr="00273106">
        <w:t>)</w:t>
      </w:r>
      <w:r w:rsidR="082C422A">
        <w:t xml:space="preserve">. </w:t>
      </w:r>
      <w:r>
        <w:t xml:space="preserve">Akvinský ale nevidí jako Siger, že </w:t>
      </w:r>
      <w:r w:rsidR="00962190">
        <w:rPr>
          <w:i/>
        </w:rPr>
        <w:t>species</w:t>
      </w:r>
      <w:r w:rsidRPr="08433EC6">
        <w:rPr>
          <w:i/>
        </w:rPr>
        <w:t xml:space="preserve"> sensibilis</w:t>
      </w:r>
      <w:r>
        <w:t xml:space="preserve"> je díky materiální smyslové individuaci v modu </w:t>
      </w:r>
      <w:r w:rsidRPr="08433EC6">
        <w:rPr>
          <w:i/>
        </w:rPr>
        <w:t>idem</w:t>
      </w:r>
      <w:r>
        <w:t xml:space="preserve"> a </w:t>
      </w:r>
      <w:r w:rsidR="00962190">
        <w:rPr>
          <w:i/>
        </w:rPr>
        <w:t>species</w:t>
      </w:r>
      <w:r w:rsidRPr="08433EC6">
        <w:rPr>
          <w:i/>
        </w:rPr>
        <w:t xml:space="preserve"> intelligibilis</w:t>
      </w:r>
      <w:r>
        <w:t xml:space="preserve"> je dán v modu </w:t>
      </w:r>
      <w:r w:rsidRPr="08433EC6">
        <w:rPr>
          <w:i/>
        </w:rPr>
        <w:t>ipse</w:t>
      </w:r>
      <w:r>
        <w:t xml:space="preserve"> díky nematerialitě a existenciálnímu založení intelektu ve složené duši, kde funguje v modu </w:t>
      </w:r>
      <w:r w:rsidRPr="086A3B72">
        <w:rPr>
          <w:i/>
        </w:rPr>
        <w:t>inmixtus</w:t>
      </w:r>
      <w:r>
        <w:t xml:space="preserve"> a </w:t>
      </w:r>
      <w:r w:rsidRPr="00273106">
        <w:rPr>
          <w:i/>
        </w:rPr>
        <w:t>ab extrinseco</w:t>
      </w:r>
      <w:r>
        <w:t xml:space="preserve">. Tento rozdíl přesně definuje Boethius z Dácie v Gielově anonymu proti škole Akvinského v termínu </w:t>
      </w:r>
      <w:r w:rsidR="00611E9F">
        <w:t>„</w:t>
      </w:r>
      <w:r w:rsidRPr="08433EC6">
        <w:rPr>
          <w:i/>
        </w:rPr>
        <w:t>subiective</w:t>
      </w:r>
      <w:r>
        <w:t>‒</w:t>
      </w:r>
      <w:r w:rsidRPr="08433EC6">
        <w:rPr>
          <w:i/>
        </w:rPr>
        <w:t>obiective</w:t>
      </w:r>
      <w:r w:rsidR="00611E9F">
        <w:t>“</w:t>
      </w:r>
      <w:r w:rsidR="08B96F7D">
        <w:t xml:space="preserve"> (kap. 4</w:t>
      </w:r>
      <w:r>
        <w:t xml:space="preserve">.3.1). </w:t>
      </w:r>
      <w:r w:rsidRPr="00273106">
        <w:t>Noematický obsah myšlení různých osob (</w:t>
      </w:r>
      <w:r w:rsidRPr="00273106">
        <w:rPr>
          <w:i/>
        </w:rPr>
        <w:t>conceptus</w:t>
      </w:r>
      <w:r w:rsidRPr="00273106">
        <w:t xml:space="preserve">, </w:t>
      </w:r>
      <w:r w:rsidRPr="00273106">
        <w:rPr>
          <w:i/>
        </w:rPr>
        <w:t>vox</w:t>
      </w:r>
      <w:r w:rsidRPr="00273106">
        <w:t xml:space="preserve">) </w:t>
      </w:r>
      <w:r>
        <w:t xml:space="preserve">musí být univerzální. </w:t>
      </w:r>
      <w:r w:rsidRPr="00273106">
        <w:t>Myslíme každý za sebe</w:t>
      </w:r>
      <w:r>
        <w:t xml:space="preserve"> mimo smysly a </w:t>
      </w:r>
      <w:r w:rsidRPr="00273106">
        <w:t>myšlené obsahy jsou uni</w:t>
      </w:r>
      <w:r>
        <w:t xml:space="preserve">verzální. </w:t>
      </w:r>
      <w:r w:rsidR="081E7865">
        <w:t>A</w:t>
      </w:r>
      <w:r w:rsidR="081E7865" w:rsidRPr="00273106">
        <w:t xml:space="preserve">kt myšlení daný </w:t>
      </w:r>
      <w:r w:rsidR="081E7865">
        <w:t xml:space="preserve">v </w:t>
      </w:r>
      <w:r w:rsidR="081E7865" w:rsidRPr="00273106">
        <w:t xml:space="preserve">syntéze </w:t>
      </w:r>
      <w:r w:rsidR="00962190">
        <w:rPr>
          <w:i/>
        </w:rPr>
        <w:t>species</w:t>
      </w:r>
      <w:r w:rsidR="081E7865" w:rsidRPr="00273106">
        <w:rPr>
          <w:i/>
        </w:rPr>
        <w:t xml:space="preserve"> intelligibilis</w:t>
      </w:r>
      <w:r w:rsidR="081E7865">
        <w:rPr>
          <w:i/>
        </w:rPr>
        <w:fldChar w:fldCharType="begin"/>
      </w:r>
      <w:r w:rsidR="081E7865">
        <w:instrText xml:space="preserve"> XE "</w:instrText>
      </w:r>
      <w:r w:rsidR="081E7865" w:rsidRPr="00DD403C">
        <w:rPr>
          <w:i/>
        </w:rPr>
        <w:instrText>species intelligibilis:</w:instrText>
      </w:r>
      <w:r w:rsidR="081E7865">
        <w:instrText xml:space="preserve">Siger" </w:instrText>
      </w:r>
      <w:r w:rsidR="081E7865">
        <w:rPr>
          <w:i/>
        </w:rPr>
        <w:fldChar w:fldCharType="end"/>
      </w:r>
      <w:r w:rsidR="081E7865" w:rsidRPr="00273106">
        <w:t xml:space="preserve"> je vždy </w:t>
      </w:r>
      <w:r w:rsidR="081E7865">
        <w:t xml:space="preserve">osobní, protože smyslové poznání je </w:t>
      </w:r>
      <w:r w:rsidR="081E7865" w:rsidRPr="00273106">
        <w:t>individuální</w:t>
      </w:r>
      <w:r w:rsidR="081E7865">
        <w:t>, ale jinak než intelekt. Akvinský vidí stejně vztah smyslů a intelektu skrze paušální objektivní přirovnání (</w:t>
      </w:r>
      <w:r w:rsidR="081E7865" w:rsidRPr="081942A4">
        <w:rPr>
          <w:i/>
          <w:szCs w:val="24"/>
        </w:rPr>
        <w:t>similiter se habere</w:t>
      </w:r>
      <w:r w:rsidR="081E7865">
        <w:t xml:space="preserve">). Siger chápe spojení obou </w:t>
      </w:r>
      <w:r w:rsidR="00962190">
        <w:rPr>
          <w:i/>
        </w:rPr>
        <w:t>species</w:t>
      </w:r>
      <w:r w:rsidR="081E7865">
        <w:t xml:space="preserve"> jako existenciální výkon </w:t>
      </w:r>
      <w:r w:rsidR="081E7865" w:rsidRPr="00D331FF">
        <w:rPr>
          <w:i/>
        </w:rPr>
        <w:t>Dasein</w:t>
      </w:r>
      <w:r w:rsidR="081E7865">
        <w:t>. Objektivní a existenciální výklad „</w:t>
      </w:r>
      <w:r w:rsidR="081E7865" w:rsidRPr="00D331FF">
        <w:rPr>
          <w:i/>
        </w:rPr>
        <w:t>similiter</w:t>
      </w:r>
      <w:r w:rsidR="081E7865">
        <w:t>“ se zásadně liší, viz opakování této gigantomachie ve fenomenologii Husserla a Heideggera. Smyslové poznání je individualizované a aktualizované skrze reálný svět. Intelekt je individualizovaný a aktualizovaný skrze nemateriální abstrakci (</w:t>
      </w:r>
      <w:r w:rsidR="081E7865" w:rsidRPr="08D5114A">
        <w:rPr>
          <w:i/>
        </w:rPr>
        <w:t>inmixtus</w:t>
      </w:r>
      <w:r w:rsidR="081E7865">
        <w:t xml:space="preserve">, </w:t>
      </w:r>
      <w:r w:rsidR="081E7865" w:rsidRPr="08D5114A">
        <w:rPr>
          <w:i/>
        </w:rPr>
        <w:t>ab extrinseco</w:t>
      </w:r>
      <w:r w:rsidR="081E7865">
        <w:t>) z</w:t>
      </w:r>
      <w:r w:rsidR="00726D5B">
        <w:t xml:space="preserve"> materiálně </w:t>
      </w:r>
      <w:r w:rsidR="081E7865">
        <w:t xml:space="preserve">daných </w:t>
      </w:r>
      <w:r w:rsidR="00962190">
        <w:rPr>
          <w:i/>
        </w:rPr>
        <w:t>species</w:t>
      </w:r>
      <w:r w:rsidR="081E7865" w:rsidRPr="08D5114A">
        <w:rPr>
          <w:i/>
        </w:rPr>
        <w:t xml:space="preserve"> sensib</w:t>
      </w:r>
      <w:r w:rsidR="081E7865">
        <w:rPr>
          <w:i/>
        </w:rPr>
        <w:t>i</w:t>
      </w:r>
      <w:r w:rsidR="00726D5B">
        <w:rPr>
          <w:i/>
        </w:rPr>
        <w:t>li</w:t>
      </w:r>
      <w:r w:rsidR="081E7865" w:rsidRPr="08D5114A">
        <w:rPr>
          <w:i/>
        </w:rPr>
        <w:t>s</w:t>
      </w:r>
      <w:r w:rsidR="081E7865" w:rsidRPr="00273106">
        <w:t>.</w:t>
      </w:r>
    </w:p>
    <w:p w:rsidR="000F27DA" w:rsidRDefault="08163013" w:rsidP="00335BE2">
      <w:r>
        <w:tab/>
        <w:t xml:space="preserve">Akvinského a Sigera škola rozdělila zásadní otázka po jednotě osoby. Buď </w:t>
      </w:r>
      <w:r w:rsidR="004F4E93">
        <w:t xml:space="preserve">intelekt </w:t>
      </w:r>
      <w:r w:rsidR="00057CBE">
        <w:t xml:space="preserve">přijme </w:t>
      </w:r>
      <w:r>
        <w:t xml:space="preserve"> individuální </w:t>
      </w:r>
      <w:r w:rsidR="00962190">
        <w:rPr>
          <w:i/>
        </w:rPr>
        <w:t>species</w:t>
      </w:r>
      <w:r w:rsidRPr="08770FBA">
        <w:rPr>
          <w:i/>
        </w:rPr>
        <w:t xml:space="preserve"> intelligibilis</w:t>
      </w:r>
      <w:r w:rsidR="002714E7">
        <w:t xml:space="preserve">, </w:t>
      </w:r>
      <w:r w:rsidR="00057CBE">
        <w:t xml:space="preserve">a tím </w:t>
      </w:r>
      <w:r w:rsidR="00BF7CF8">
        <w:t xml:space="preserve">se stává aktuálním </w:t>
      </w:r>
      <w:r>
        <w:t>(</w:t>
      </w:r>
      <w:r w:rsidRPr="00273106">
        <w:rPr>
          <w:i/>
        </w:rPr>
        <w:t>qua</w:t>
      </w:r>
      <w:r w:rsidRPr="00273106">
        <w:rPr>
          <w:i/>
          <w:vertAlign w:val="superscript"/>
        </w:rPr>
        <w:t>2</w:t>
      </w:r>
      <w:r>
        <w:t xml:space="preserve">). Nebo jde o výkon celé osoby, na níž jsme kauzálně a proto svobodně zainteresováni </w:t>
      </w:r>
      <w:r w:rsidRPr="00273106">
        <w:t>(</w:t>
      </w:r>
      <w:r w:rsidRPr="00273106">
        <w:rPr>
          <w:i/>
        </w:rPr>
        <w:t>qua</w:t>
      </w:r>
      <w:r>
        <w:rPr>
          <w:i/>
          <w:vertAlign w:val="superscript"/>
        </w:rPr>
        <w:t>1</w:t>
      </w:r>
      <w:r w:rsidRPr="00273106">
        <w:t>)</w:t>
      </w:r>
      <w:r>
        <w:t xml:space="preserve">. Pro Sigera je jakákoliv pozice typu </w:t>
      </w:r>
      <w:r w:rsidRPr="00273106">
        <w:rPr>
          <w:i/>
        </w:rPr>
        <w:t>qua</w:t>
      </w:r>
      <w:r w:rsidRPr="00273106">
        <w:rPr>
          <w:i/>
          <w:vertAlign w:val="superscript"/>
        </w:rPr>
        <w:t>2</w:t>
      </w:r>
      <w:r>
        <w:t xml:space="preserve"> ve výše uvedené podobě QD </w:t>
      </w:r>
      <w:r w:rsidRPr="08DD1C4E">
        <w:rPr>
          <w:i/>
        </w:rPr>
        <w:t>De potentia</w:t>
      </w:r>
      <w:r>
        <w:t xml:space="preserve"> naprosto nepřijatelná (</w:t>
      </w:r>
      <w:r w:rsidRPr="0859068B">
        <w:rPr>
          <w:i/>
        </w:rPr>
        <w:t xml:space="preserve">intellectus habet operationem per </w:t>
      </w:r>
      <w:r w:rsidRPr="0859068B">
        <w:rPr>
          <w:i/>
          <w:szCs w:val="23"/>
        </w:rPr>
        <w:t>se</w:t>
      </w:r>
      <w:r>
        <w:t xml:space="preserve">). Citovali jsme Sigerův existenciální výklad </w:t>
      </w:r>
      <w:r>
        <w:rPr>
          <w:i/>
        </w:rPr>
        <w:t xml:space="preserve">Etiky Nikomachovy </w:t>
      </w:r>
      <w:r>
        <w:rPr>
          <w:rStyle w:val="Zkladntext429"/>
          <w:rFonts w:ascii="Calibri" w:hAnsi="Calibri"/>
          <w:i w:val="0"/>
          <w:iCs w:val="0"/>
          <w:sz w:val="22"/>
        </w:rPr>
        <w:t>(</w:t>
      </w:r>
      <w:r w:rsidRPr="000B11DB">
        <w:t>εὐδαιμονία κατ' ἀρετὴν ἐνέργεια, E.N. 1077a12</w:t>
      </w:r>
      <w:r>
        <w:fldChar w:fldCharType="begin"/>
      </w:r>
      <w:r>
        <w:instrText xml:space="preserve"> XE "Aristoteles:</w:instrText>
      </w:r>
      <w:r w:rsidRPr="00171CE0">
        <w:instrText>E.N. 1077a12</w:instrText>
      </w:r>
      <w:r>
        <w:instrText xml:space="preserve">" </w:instrText>
      </w:r>
      <w:r>
        <w:fldChar w:fldCharType="end"/>
      </w:r>
      <w:r>
        <w:rPr>
          <w:rStyle w:val="Zkladntext429"/>
          <w:rFonts w:ascii="Calibri" w:hAnsi="Calibri"/>
          <w:i w:val="0"/>
          <w:iCs w:val="0"/>
          <w:sz w:val="22"/>
        </w:rPr>
        <w:t xml:space="preserve">). </w:t>
      </w:r>
      <w:r w:rsidR="007A7D67">
        <w:rPr>
          <w:rStyle w:val="ezkurwreuab5ozgtqnkl"/>
        </w:rPr>
        <w:t>Heidegger</w:t>
      </w:r>
      <w:r w:rsidR="007A7D67">
        <w:t xml:space="preserve"> </w:t>
      </w:r>
      <w:r w:rsidR="007A7D67">
        <w:rPr>
          <w:rStyle w:val="ezkurwreuab5ozgtqnkl"/>
        </w:rPr>
        <w:t>to udělal</w:t>
      </w:r>
      <w:r w:rsidR="007A7D67">
        <w:t xml:space="preserve"> </w:t>
      </w:r>
      <w:r w:rsidR="007A7D67">
        <w:rPr>
          <w:rStyle w:val="ezkurwreuab5ozgtqnkl"/>
        </w:rPr>
        <w:t>stejným</w:t>
      </w:r>
      <w:r w:rsidR="007A7D67">
        <w:t xml:space="preserve"> </w:t>
      </w:r>
      <w:r w:rsidR="007A7D67">
        <w:rPr>
          <w:rStyle w:val="ezkurwreuab5ozgtqnkl"/>
        </w:rPr>
        <w:t>způsobem</w:t>
      </w:r>
      <w:r w:rsidR="007A7D67">
        <w:t xml:space="preserve"> </w:t>
      </w:r>
      <w:r w:rsidR="007A7D67">
        <w:rPr>
          <w:rStyle w:val="ezkurwreuab5ozgtqnkl"/>
        </w:rPr>
        <w:t xml:space="preserve">znovu, po několika stech letech myšlení manipulovaného skrze </w:t>
      </w:r>
      <w:r w:rsidR="007A7D67" w:rsidRPr="007A7D67">
        <w:rPr>
          <w:rStyle w:val="ezkurwreuab5ozgtqnkl"/>
          <w:i/>
        </w:rPr>
        <w:lastRenderedPageBreak/>
        <w:t>Oxfordian Fallacy</w:t>
      </w:r>
      <w:r w:rsidR="007A7D67">
        <w:rPr>
          <w:rStyle w:val="ezkurwreuab5ozgtqnkl"/>
        </w:rPr>
        <w:t xml:space="preserve">. </w:t>
      </w:r>
      <w:r w:rsidRPr="007A7D67">
        <w:t xml:space="preserve">Sigerův výklad </w:t>
      </w:r>
      <w:r w:rsidRPr="007A7D67">
        <w:rPr>
          <w:i/>
        </w:rPr>
        <w:t>Etiky</w:t>
      </w:r>
      <w:r w:rsidRPr="007A7D67">
        <w:t xml:space="preserve"> </w:t>
      </w:r>
      <w:r>
        <w:rPr>
          <w:rStyle w:val="Zkladntext429"/>
          <w:rFonts w:ascii="Calibri" w:hAnsi="Calibri"/>
          <w:i w:val="0"/>
          <w:iCs w:val="0"/>
          <w:sz w:val="22"/>
        </w:rPr>
        <w:t>u</w:t>
      </w:r>
      <w:r>
        <w:t xml:space="preserve">kázal, že Albert a Akvinský nepoznali skutečnou intenci Aristotela a nebyli schopni do hloubky intepretovat spis </w:t>
      </w:r>
      <w:r w:rsidRPr="00334266">
        <w:rPr>
          <w:i/>
        </w:rPr>
        <w:t>De anima</w:t>
      </w:r>
      <w:r>
        <w:t xml:space="preserve"> (</w:t>
      </w:r>
      <w:r w:rsidRPr="00334266">
        <w:rPr>
          <w:i/>
        </w:rPr>
        <w:t>isti viri deficiunt ab intentione</w:t>
      </w:r>
      <w:r>
        <w:rPr>
          <w:i/>
        </w:rPr>
        <w:t xml:space="preserve"> Philosophi, nec intentum deter</w:t>
      </w:r>
      <w:r w:rsidRPr="00334266">
        <w:rPr>
          <w:i/>
        </w:rPr>
        <w:t>minant</w:t>
      </w:r>
      <w:r>
        <w:rPr>
          <w:i/>
        </w:rPr>
        <w:t xml:space="preserve">, </w:t>
      </w:r>
      <w:r w:rsidR="08755A1E">
        <w:t>kap. 4</w:t>
      </w:r>
      <w:r>
        <w:t xml:space="preserve">.4.3). Siger po příchodu Akvinského do Paříže integrálně vyložil úmysl Filosofa v </w:t>
      </w:r>
      <w:r w:rsidRPr="088D4651">
        <w:rPr>
          <w:i/>
        </w:rPr>
        <w:t>De anima intellectiva</w:t>
      </w:r>
      <w:r>
        <w:t xml:space="preserve">. Tomáš </w:t>
      </w:r>
      <w:r w:rsidRPr="00273106">
        <w:t>odmítl Sigerovu interpretaci jednoty intelektu podle CMDA</w:t>
      </w:r>
      <w:r>
        <w:t xml:space="preserve">, což ukázala rozdílná pozice obou myslitelů v expozici Aristotelova </w:t>
      </w:r>
      <w:r w:rsidRPr="088D4651">
        <w:rPr>
          <w:i/>
        </w:rPr>
        <w:t>intentum</w:t>
      </w:r>
      <w:r>
        <w:t>. Aristotelský tomismus</w:t>
      </w:r>
      <w:r>
        <w:fldChar w:fldCharType="begin"/>
      </w:r>
      <w:r>
        <w:instrText xml:space="preserve"> XE "</w:instrText>
      </w:r>
      <w:r w:rsidRPr="0813533C">
        <w:instrText>tomismus</w:instrText>
      </w:r>
      <w:r>
        <w:instrText xml:space="preserve">" </w:instrText>
      </w:r>
      <w:r>
        <w:fldChar w:fldCharType="end"/>
      </w:r>
      <w:r>
        <w:t xml:space="preserve"> obhajuje nasvícení poznání směrem od aktuální věci, stejně jako první averroismus. Ale tomismus definuje intelekt primárně </w:t>
      </w:r>
      <w:r w:rsidR="08755A1E">
        <w:t xml:space="preserve">nasvícením </w:t>
      </w:r>
      <w:r w:rsidRPr="00273106">
        <w:t>zezadu</w:t>
      </w:r>
      <w:r>
        <w:t xml:space="preserve"> od určení intelektu jako formy nebo esence. </w:t>
      </w:r>
      <w:r w:rsidR="007F240D">
        <w:t xml:space="preserve">Tuto pozici Akvinského jako představitele </w:t>
      </w:r>
      <w:r w:rsidR="00A222C6" w:rsidRPr="007E0280">
        <w:rPr>
          <w:i/>
        </w:rPr>
        <w:t>sophistae</w:t>
      </w:r>
      <w:r w:rsidR="00A222C6">
        <w:t xml:space="preserve"> </w:t>
      </w:r>
      <w:r w:rsidR="00A222C6" w:rsidRPr="007E0280">
        <w:rPr>
          <w:i/>
        </w:rPr>
        <w:t>Latinorum</w:t>
      </w:r>
      <w:r w:rsidR="00A222C6" w:rsidRPr="00B5521C">
        <w:t xml:space="preserve"> </w:t>
      </w:r>
      <w:r w:rsidR="007F240D">
        <w:t>vzhledem k Sigerově nauce nepřímo dosvědčuje Agostino Nifo.</w:t>
      </w:r>
      <w:r w:rsidR="007F240D">
        <w:rPr>
          <w:rStyle w:val="Znakapoznpodarou"/>
        </w:rPr>
        <w:footnoteReference w:id="325"/>
      </w:r>
      <w:r w:rsidR="007F240D">
        <w:t xml:space="preserve"> </w:t>
      </w:r>
      <w:r w:rsidR="002E2A19">
        <w:rPr>
          <w:rStyle w:val="ezkurwreuab5ozgtqnkl"/>
        </w:rPr>
        <w:t>Nifo</w:t>
      </w:r>
      <w:r w:rsidR="002E2A19">
        <w:t xml:space="preserve"> </w:t>
      </w:r>
      <w:r w:rsidR="002E2A19">
        <w:rPr>
          <w:rStyle w:val="ezkurwreuab5ozgtqnkl"/>
        </w:rPr>
        <w:t>byl</w:t>
      </w:r>
      <w:r w:rsidR="002E2A19">
        <w:t xml:space="preserve"> </w:t>
      </w:r>
      <w:r w:rsidR="002E2A19">
        <w:rPr>
          <w:rStyle w:val="ezkurwreuab5ozgtqnkl"/>
        </w:rPr>
        <w:t>bohužel představitelem</w:t>
      </w:r>
      <w:r w:rsidR="002E2A19">
        <w:t xml:space="preserve"> </w:t>
      </w:r>
      <w:r w:rsidR="002E2A19">
        <w:rPr>
          <w:rStyle w:val="ezkurwreuab5ozgtqnkl"/>
        </w:rPr>
        <w:t>druhého</w:t>
      </w:r>
      <w:r w:rsidR="002E2A19">
        <w:t xml:space="preserve"> </w:t>
      </w:r>
      <w:r w:rsidR="002E2A19">
        <w:rPr>
          <w:rStyle w:val="ezkurwreuab5ozgtqnkl"/>
        </w:rPr>
        <w:t>averroismu</w:t>
      </w:r>
      <w:r w:rsidR="002E2A19">
        <w:t xml:space="preserve"> </w:t>
      </w:r>
      <w:r w:rsidR="002E2A19">
        <w:rPr>
          <w:rStyle w:val="ezkurwreuab5ozgtqnkl"/>
        </w:rPr>
        <w:t>a nesprávně interpretoval doktrínu CMDA.</w:t>
      </w:r>
      <w:r w:rsidR="002E2A19">
        <w:t xml:space="preserve"> </w:t>
      </w:r>
      <w:r w:rsidR="002E2A19">
        <w:rPr>
          <w:rStyle w:val="ezkurwreuab5ozgtqnkl"/>
        </w:rPr>
        <w:t>Ve</w:t>
      </w:r>
      <w:r w:rsidR="002E2A19">
        <w:t xml:space="preserve"> </w:t>
      </w:r>
      <w:r w:rsidR="002E2A19">
        <w:rPr>
          <w:rStyle w:val="ezkurwreuab5ozgtqnkl"/>
        </w:rPr>
        <w:t>skutečnosti</w:t>
      </w:r>
      <w:r w:rsidR="002E2A19">
        <w:t xml:space="preserve"> </w:t>
      </w:r>
      <w:r w:rsidR="002E2A19">
        <w:rPr>
          <w:rStyle w:val="ezkurwreuab5ozgtqnkl"/>
        </w:rPr>
        <w:t>Nifo představuje</w:t>
      </w:r>
      <w:r w:rsidR="002E2A19">
        <w:t xml:space="preserve"> </w:t>
      </w:r>
      <w:r w:rsidR="002E2A19">
        <w:rPr>
          <w:rStyle w:val="ezkurwreuab5ozgtqnkl"/>
        </w:rPr>
        <w:t>filosofii</w:t>
      </w:r>
      <w:r w:rsidR="002E2A19">
        <w:t xml:space="preserve"> </w:t>
      </w:r>
      <w:r w:rsidR="002E2A19">
        <w:rPr>
          <w:rStyle w:val="ezkurwreuab5ozgtqnkl"/>
        </w:rPr>
        <w:t>Sigera</w:t>
      </w:r>
      <w:r w:rsidR="002E2A19">
        <w:t xml:space="preserve"> skrze úplně falešnou i</w:t>
      </w:r>
      <w:r w:rsidR="002E2A19">
        <w:rPr>
          <w:rStyle w:val="ezkurwreuab5ozgtqnkl"/>
        </w:rPr>
        <w:t>nterpretaci</w:t>
      </w:r>
      <w:r w:rsidR="002E2A19">
        <w:t>. Přidal k Sigerovi t</w:t>
      </w:r>
      <w:r w:rsidR="002E2A19">
        <w:rPr>
          <w:rStyle w:val="ezkurwreuab5ozgtqnkl"/>
        </w:rPr>
        <w:t>omistickou</w:t>
      </w:r>
      <w:r w:rsidR="002E2A19">
        <w:t xml:space="preserve"> </w:t>
      </w:r>
      <w:r w:rsidR="002E2A19">
        <w:rPr>
          <w:rStyle w:val="ezkurwreuab5ozgtqnkl"/>
        </w:rPr>
        <w:t>verzi</w:t>
      </w:r>
      <w:r w:rsidR="002E2A19">
        <w:t xml:space="preserve"> </w:t>
      </w:r>
      <w:r w:rsidR="002E2A19">
        <w:rPr>
          <w:rStyle w:val="ezkurwreuab5ozgtqnkl"/>
        </w:rPr>
        <w:t>averroismu, a tu spojil do jednoho totálního intelektuálního zmatku, kde jsou nahromaděny všechny omyly dohromady.</w:t>
      </w:r>
      <w:r w:rsidR="002E2A19">
        <w:t xml:space="preserve"> </w:t>
      </w:r>
      <w:r w:rsidR="002E2A19">
        <w:rPr>
          <w:rStyle w:val="ezkurwreuab5ozgtqnkl"/>
        </w:rPr>
        <w:t xml:space="preserve">Bohužel, </w:t>
      </w:r>
      <w:r w:rsidR="0019523B">
        <w:rPr>
          <w:rStyle w:val="ezkurwreuab5ozgtqnkl"/>
        </w:rPr>
        <w:t>tím</w:t>
      </w:r>
      <w:r w:rsidR="002E2A19">
        <w:rPr>
          <w:rStyle w:val="ezkurwreuab5ozgtqnkl"/>
        </w:rPr>
        <w:t>to způsob</w:t>
      </w:r>
      <w:r w:rsidR="0019523B">
        <w:rPr>
          <w:rStyle w:val="ezkurwreuab5ozgtqnkl"/>
        </w:rPr>
        <w:t xml:space="preserve">em se </w:t>
      </w:r>
      <w:r w:rsidR="002E2A19">
        <w:rPr>
          <w:rStyle w:val="ezkurwreuab5ozgtqnkl"/>
        </w:rPr>
        <w:t>běžně vykládala filosofie</w:t>
      </w:r>
      <w:r w:rsidR="002E2A19">
        <w:t xml:space="preserve"> </w:t>
      </w:r>
      <w:r w:rsidR="002E2A19">
        <w:rPr>
          <w:rStyle w:val="ezkurwreuab5ozgtqnkl"/>
        </w:rPr>
        <w:t>Aristotela</w:t>
      </w:r>
      <w:r w:rsidR="002E2A19">
        <w:t xml:space="preserve"> </w:t>
      </w:r>
      <w:r w:rsidR="002E2A19">
        <w:rPr>
          <w:rStyle w:val="ezkurwreuab5ozgtqnkl"/>
        </w:rPr>
        <w:t>v renesanci</w:t>
      </w:r>
      <w:r w:rsidR="002E2A19">
        <w:t xml:space="preserve">. </w:t>
      </w:r>
      <w:r>
        <w:t>E</w:t>
      </w:r>
      <w:r w:rsidRPr="00273106">
        <w:t>senciální definice intelektu jako formy</w:t>
      </w:r>
      <w:r>
        <w:t xml:space="preserve"> je primární</w:t>
      </w:r>
      <w:r w:rsidR="002E2A19">
        <w:t>,</w:t>
      </w:r>
      <w:r>
        <w:t xml:space="preserve"> a z ní následně vyplývá akt porozumění daný </w:t>
      </w:r>
      <w:r w:rsidRPr="00273106">
        <w:t xml:space="preserve">v první osobě. </w:t>
      </w:r>
      <w:r w:rsidR="00D91F18">
        <w:t xml:space="preserve">To je Akvinský, ale ne Siger. </w:t>
      </w:r>
      <w:r>
        <w:t xml:space="preserve">Klasickým metafyzikům bylo a je jasné, že tomistické </w:t>
      </w:r>
      <w:r w:rsidR="002E34DF">
        <w:t>„</w:t>
      </w:r>
      <w:r w:rsidRPr="083C6F4F">
        <w:rPr>
          <w:i/>
        </w:rPr>
        <w:t>esse</w:t>
      </w:r>
      <w:r w:rsidR="002E34DF">
        <w:t>“</w:t>
      </w:r>
      <w:r w:rsidR="002E2A19">
        <w:t xml:space="preserve"> intelektu predikované </w:t>
      </w:r>
      <w:r>
        <w:t xml:space="preserve">jako esence nemá univoční charakter podle </w:t>
      </w:r>
      <w:r w:rsidRPr="08B338E3">
        <w:rPr>
          <w:i/>
        </w:rPr>
        <w:t>Druhých analytik</w:t>
      </w:r>
      <w:r>
        <w:t xml:space="preserve"> v modu </w:t>
      </w:r>
      <w:r w:rsidR="002E34DF">
        <w:t>„</w:t>
      </w:r>
      <w:r w:rsidRPr="082031CB">
        <w:rPr>
          <w:i/>
        </w:rPr>
        <w:t>ex immeditatis</w:t>
      </w:r>
      <w:r w:rsidR="002E34DF">
        <w:t>“</w:t>
      </w:r>
      <w:r>
        <w:t>. Tomismu chybí predikace vzhledem k hyparchické činnosti intelektu dané existenciálně (</w:t>
      </w:r>
      <w:r w:rsidRPr="08894A36">
        <w:rPr>
          <w:i/>
        </w:rPr>
        <w:t>conscii sumus</w:t>
      </w:r>
      <w:r>
        <w:t>). Akvinský nemá v definici intelektu kauzální činnost vázanou na reálnou první substanci, protože ji nahradil porretán</w:t>
      </w:r>
      <w:r w:rsidR="00335BE2">
        <w:t xml:space="preserve">ským intelektem jako hypostází. </w:t>
      </w:r>
      <w:r w:rsidR="00335BE2">
        <w:rPr>
          <w:rStyle w:val="ezkurwreuab5ozgtqnkl"/>
        </w:rPr>
        <w:t>Tomismus</w:t>
      </w:r>
      <w:r w:rsidR="00335BE2">
        <w:t xml:space="preserve"> </w:t>
      </w:r>
      <w:r w:rsidR="00335BE2">
        <w:rPr>
          <w:rStyle w:val="ezkurwreuab5ozgtqnkl"/>
        </w:rPr>
        <w:t>nedefinuje</w:t>
      </w:r>
      <w:r w:rsidR="00335BE2">
        <w:t xml:space="preserve"> </w:t>
      </w:r>
      <w:r w:rsidR="00335BE2">
        <w:rPr>
          <w:rStyle w:val="ezkurwreuab5ozgtqnkl"/>
        </w:rPr>
        <w:t>skutečnou</w:t>
      </w:r>
      <w:r w:rsidR="00335BE2">
        <w:t xml:space="preserve"> </w:t>
      </w:r>
      <w:r w:rsidR="00335BE2">
        <w:rPr>
          <w:rStyle w:val="ezkurwreuab5ozgtqnkl"/>
        </w:rPr>
        <w:t>osobu</w:t>
      </w:r>
      <w:r w:rsidR="00335BE2">
        <w:t xml:space="preserve"> </w:t>
      </w:r>
      <w:r w:rsidR="00335BE2">
        <w:rPr>
          <w:rStyle w:val="ezkurwreuab5ozgtqnkl"/>
        </w:rPr>
        <w:t>podle CMDA, ale poznávající subjekt podle Grossetesteho, který je složený z několika forem.</w:t>
      </w:r>
      <w:r w:rsidR="00335BE2">
        <w:t xml:space="preserve"> </w:t>
      </w:r>
      <w:r w:rsidR="00335BE2">
        <w:rPr>
          <w:rStyle w:val="ezkurwreuab5ozgtqnkl"/>
        </w:rPr>
        <w:t>To však byl přesně ten důvod, proč Grosseteste</w:t>
      </w:r>
      <w:r w:rsidR="00335BE2">
        <w:t xml:space="preserve"> </w:t>
      </w:r>
      <w:r w:rsidR="00335BE2">
        <w:rPr>
          <w:rStyle w:val="ezkurwreuab5ozgtqnkl"/>
        </w:rPr>
        <w:t>musel</w:t>
      </w:r>
      <w:r w:rsidR="00335BE2">
        <w:t xml:space="preserve"> </w:t>
      </w:r>
      <w:r w:rsidR="00335BE2">
        <w:rPr>
          <w:rStyle w:val="ezkurwreuab5ozgtqnkl"/>
        </w:rPr>
        <w:t>opustit</w:t>
      </w:r>
      <w:r w:rsidR="00335BE2">
        <w:t xml:space="preserve"> </w:t>
      </w:r>
      <w:r w:rsidR="00335BE2">
        <w:rPr>
          <w:rStyle w:val="ezkurwreuab5ozgtqnkl"/>
        </w:rPr>
        <w:t>Paříž</w:t>
      </w:r>
      <w:r w:rsidR="00335BE2">
        <w:t xml:space="preserve"> a jít </w:t>
      </w:r>
      <w:r w:rsidR="00335BE2">
        <w:rPr>
          <w:rStyle w:val="ezkurwreuab5ozgtqnkl"/>
        </w:rPr>
        <w:t>do Oxfordu, když</w:t>
      </w:r>
      <w:r w:rsidR="00335BE2">
        <w:t xml:space="preserve"> </w:t>
      </w:r>
      <w:r w:rsidR="00335BE2">
        <w:rPr>
          <w:rStyle w:val="ezkurwreuab5ozgtqnkl"/>
        </w:rPr>
        <w:t>byla vytvořena Pařížská univerzita založená na učení Sicilské školy</w:t>
      </w:r>
      <w:r w:rsidR="00335BE2">
        <w:t xml:space="preserve">. </w:t>
      </w:r>
      <w:r w:rsidR="00335BE2">
        <w:rPr>
          <w:rStyle w:val="ezkurwreuab5ozgtqnkl"/>
        </w:rPr>
        <w:t xml:space="preserve">A to byl vynikající důvod, proč byl stejný druh semiaverristického tomismu </w:t>
      </w:r>
      <w:r w:rsidR="00630024">
        <w:rPr>
          <w:rStyle w:val="ezkurwreuab5ozgtqnkl"/>
        </w:rPr>
        <w:t xml:space="preserve">v podání Aegidia </w:t>
      </w:r>
      <w:r w:rsidR="00335BE2">
        <w:rPr>
          <w:rStyle w:val="ezkurwreuab5ozgtqnkl"/>
        </w:rPr>
        <w:t xml:space="preserve">vřele přijat ve škole </w:t>
      </w:r>
      <w:r w:rsidR="00335BE2" w:rsidRPr="00335BE2">
        <w:rPr>
          <w:rStyle w:val="ezkurwreuab5ozgtqnkl"/>
          <w:i/>
        </w:rPr>
        <w:t>sophistae Latini</w:t>
      </w:r>
      <w:r w:rsidR="00335BE2">
        <w:rPr>
          <w:rStyle w:val="ezkurwreuab5ozgtqnkl"/>
        </w:rPr>
        <w:t xml:space="preserve">, která sídlila v Oxfordu. </w:t>
      </w:r>
      <w:r w:rsidR="084156C3">
        <w:t xml:space="preserve">Magistři na Rue du Fouarre nebyli modernisté a správně viděli, že tomismus nakonec vytěsnil osobu v modu </w:t>
      </w:r>
      <w:r w:rsidR="084156C3" w:rsidRPr="080E3D66">
        <w:rPr>
          <w:i/>
        </w:rPr>
        <w:t>Oxfordian Fallacy</w:t>
      </w:r>
      <w:r w:rsidR="084156C3">
        <w:t xml:space="preserve">. Tomáš neměl plnou predikaci kauzálně dané existence požadované </w:t>
      </w:r>
      <w:r w:rsidR="084156C3" w:rsidRPr="08B248D5">
        <w:rPr>
          <w:i/>
        </w:rPr>
        <w:t>Druhými analytikami</w:t>
      </w:r>
      <w:r w:rsidR="084156C3">
        <w:t xml:space="preserve">. Vědecký důkaz osoby jako každé jiné reálné substance musí stát na kauzalitě reálných prvních substancí. Myšlení není reálné </w:t>
      </w:r>
      <w:r w:rsidR="084156C3">
        <w:lastRenderedPageBreak/>
        <w:t>samo o sobě, ale pouze v existenciálně zakoušeném těle (</w:t>
      </w:r>
      <w:r w:rsidR="084156C3" w:rsidRPr="085A7BD6">
        <w:rPr>
          <w:i/>
        </w:rPr>
        <w:t>experimur</w:t>
      </w:r>
      <w:r w:rsidR="00630024">
        <w:t>–</w:t>
      </w:r>
      <w:r w:rsidR="084156C3" w:rsidRPr="085A7BD6">
        <w:rPr>
          <w:i/>
        </w:rPr>
        <w:t>conscii sumus</w:t>
      </w:r>
      <w:r w:rsidR="084156C3">
        <w:t xml:space="preserve">). Osoba v tomistickém aristotelismu ztratila charakter </w:t>
      </w:r>
      <w:r w:rsidR="00AD439B" w:rsidRPr="00AD439B">
        <w:rPr>
          <w:i/>
        </w:rPr>
        <w:t>quidditas</w:t>
      </w:r>
      <w:r w:rsidR="00AD439B">
        <w:t xml:space="preserve"> dané</w:t>
      </w:r>
      <w:r w:rsidR="084156C3">
        <w:t xml:space="preserve"> skrze </w:t>
      </w:r>
      <w:r w:rsidR="081942A4">
        <w:t xml:space="preserve">metafyzický </w:t>
      </w:r>
      <w:r w:rsidR="084156C3">
        <w:t xml:space="preserve">dativ a stala se moderním neosobním subjektem. </w:t>
      </w:r>
      <w:r>
        <w:t xml:space="preserve">Akvinský </w:t>
      </w:r>
      <w:r w:rsidR="00F7746F">
        <w:t xml:space="preserve">popisuje </w:t>
      </w:r>
      <w:r>
        <w:t>poznání skrze objektivní figuru intelektu danou podle esenciální definice logických pojmů, jejichž hyparch</w:t>
      </w:r>
      <w:r w:rsidR="00D3528E">
        <w:t>ické bytí je dáno pouze v mysli</w:t>
      </w:r>
      <w:r w:rsidR="088E1A13">
        <w:t xml:space="preserve">. </w:t>
      </w:r>
      <w:r w:rsidR="00D3528E">
        <w:rPr>
          <w:szCs w:val="24"/>
        </w:rPr>
        <w:t xml:space="preserve">Siger naprosto přesně </w:t>
      </w:r>
      <w:r w:rsidR="088E1A13" w:rsidRPr="082F567C">
        <w:rPr>
          <w:szCs w:val="24"/>
        </w:rPr>
        <w:t>viděl, že to není plná vědecká definice „</w:t>
      </w:r>
      <w:r w:rsidR="088E1A13" w:rsidRPr="082F567C">
        <w:rPr>
          <w:i/>
          <w:szCs w:val="24"/>
        </w:rPr>
        <w:t>ipse</w:t>
      </w:r>
      <w:r w:rsidR="088E1A13" w:rsidRPr="082F567C">
        <w:rPr>
          <w:szCs w:val="24"/>
        </w:rPr>
        <w:t xml:space="preserve">“ v tezi </w:t>
      </w:r>
      <w:r w:rsidR="00D3528E">
        <w:rPr>
          <w:szCs w:val="24"/>
        </w:rPr>
        <w:t>„</w:t>
      </w:r>
      <w:r w:rsidR="088E1A13" w:rsidRPr="082F567C">
        <w:rPr>
          <w:i/>
          <w:szCs w:val="24"/>
        </w:rPr>
        <w:t>homo ipse intelligit</w:t>
      </w:r>
      <w:r w:rsidR="00D3528E">
        <w:rPr>
          <w:szCs w:val="24"/>
        </w:rPr>
        <w:t>“</w:t>
      </w:r>
      <w:r w:rsidR="088E1A13" w:rsidRPr="082F567C">
        <w:rPr>
          <w:szCs w:val="24"/>
        </w:rPr>
        <w:t xml:space="preserve">. Tato definice je dána ve </w:t>
      </w:r>
      <w:r w:rsidR="088E1A13" w:rsidRPr="082F567C">
        <w:rPr>
          <w:i/>
          <w:szCs w:val="24"/>
        </w:rPr>
        <w:t>Druhých analytikách</w:t>
      </w:r>
      <w:r w:rsidR="088E1A13" w:rsidRPr="082F567C">
        <w:rPr>
          <w:szCs w:val="24"/>
        </w:rPr>
        <w:t xml:space="preserve"> ve výroku determinovaném </w:t>
      </w:r>
      <w:r w:rsidR="00D3528E">
        <w:rPr>
          <w:szCs w:val="24"/>
        </w:rPr>
        <w:t>podle plného pořadí dedukce dané skrze metafyzickou impozici kauzality vykonávané prvními substancemi</w:t>
      </w:r>
      <w:r w:rsidR="088E1A13">
        <w:t xml:space="preserve">. </w:t>
      </w:r>
      <w:r w:rsidR="00D3528E">
        <w:t>Dedukce musí jít od první triády poznávacích principů ke druhé, a ne opačně jako v tomismu. Akvinský predikoval modus „</w:t>
      </w:r>
      <w:r w:rsidR="00D3528E" w:rsidRPr="00D3528E">
        <w:rPr>
          <w:i/>
        </w:rPr>
        <w:t>per se</w:t>
      </w:r>
      <w:r w:rsidR="00D3528E">
        <w:t xml:space="preserve">“ </w:t>
      </w:r>
      <w:r w:rsidR="001E41D1">
        <w:t xml:space="preserve">pro poznání </w:t>
      </w:r>
      <w:r w:rsidR="00D3528E">
        <w:t xml:space="preserve">v rámci </w:t>
      </w:r>
      <w:r w:rsidR="000F27DA">
        <w:t>logické supo</w:t>
      </w:r>
      <w:r w:rsidR="00D3528E">
        <w:t>zice vztažené k avicennistickému intelektu „létajícího muže“</w:t>
      </w:r>
      <w:r w:rsidR="001E41D1">
        <w:t xml:space="preserve">. </w:t>
      </w:r>
      <w:r>
        <w:t>Tomismus podává esenciální a formální vědeckou definici moderního subjektu v modu pouhé primární séma</w:t>
      </w:r>
      <w:r w:rsidR="08C9441F">
        <w:t>n</w:t>
      </w:r>
      <w:r>
        <w:t>tiky (</w:t>
      </w:r>
      <w:r w:rsidRPr="00273106">
        <w:rPr>
          <w:rStyle w:val="TextpoznpodarouChar"/>
        </w:rPr>
        <w:t>σημεία πρώτων</w:t>
      </w:r>
      <w:r>
        <w:t>), protože nenašel existenciální predikaci pro hnutí duše (</w:t>
      </w:r>
      <w:r w:rsidRPr="00273106">
        <w:rPr>
          <w:rStyle w:val="TextpoznpodarouChar"/>
        </w:rPr>
        <w:t>παθήματα τῆς ψυχῆς</w:t>
      </w:r>
      <w:r>
        <w:t xml:space="preserve">). Tím chybí tomistické definici osoby plné spojení pro adekvaci reality </w:t>
      </w:r>
      <w:r w:rsidR="08103D58">
        <w:t xml:space="preserve">osoby </w:t>
      </w:r>
      <w:r>
        <w:t xml:space="preserve">a </w:t>
      </w:r>
      <w:r w:rsidR="08103D58">
        <w:t xml:space="preserve">jejího </w:t>
      </w:r>
      <w:r>
        <w:t>univerzálního významu (</w:t>
      </w:r>
      <w:r w:rsidRPr="00273106">
        <w:rPr>
          <w:rStyle w:val="TextpoznpodarouChar"/>
        </w:rPr>
        <w:t>ὁμοιώματα</w:t>
      </w:r>
      <w:r w:rsidR="000F27DA">
        <w:t xml:space="preserve">). </w:t>
      </w:r>
      <w:r w:rsidR="00297206">
        <w:t xml:space="preserve">Následný humanismus na </w:t>
      </w:r>
      <w:r w:rsidR="00297206" w:rsidRPr="00824043">
        <w:rPr>
          <w:i/>
        </w:rPr>
        <w:t>via Modernorum</w:t>
      </w:r>
      <w:r w:rsidR="00297206">
        <w:rPr>
          <w:i/>
        </w:rPr>
        <w:t xml:space="preserve"> </w:t>
      </w:r>
      <w:r w:rsidR="00297206">
        <w:t>je stejně chybný jako tomistická definice osoby</w:t>
      </w:r>
      <w:r w:rsidR="000F27DA">
        <w:t>.</w:t>
      </w:r>
      <w:r w:rsidR="002400E4">
        <w:t xml:space="preserve"> Tomáš zavedl do duše pluralitu dvou forem, což zrušilo jednotu osoby. </w:t>
      </w:r>
    </w:p>
    <w:p w:rsidR="08163013" w:rsidRPr="00273106" w:rsidRDefault="00B20420" w:rsidP="00E17425">
      <w:pPr>
        <w:ind w:firstLine="397"/>
      </w:pPr>
      <w:r>
        <w:t>Siger odmítl každé h</w:t>
      </w:r>
      <w:r w:rsidR="08163013">
        <w:t>ypostázování intelektu jako averroismus</w:t>
      </w:r>
      <w:r>
        <w:t xml:space="preserve">. </w:t>
      </w:r>
      <w:r w:rsidR="08163013" w:rsidRPr="00273106">
        <w:t xml:space="preserve">Akvinský </w:t>
      </w:r>
      <w:r w:rsidR="00703B0F">
        <w:t xml:space="preserve">zase </w:t>
      </w:r>
      <w:r w:rsidR="08163013" w:rsidRPr="00273106">
        <w:t>odmítl fenomenologický výklad Sigera podle CMDA</w:t>
      </w:r>
      <w:r w:rsidR="08163013">
        <w:t xml:space="preserve"> jako averroistický</w:t>
      </w:r>
      <w:r w:rsidR="00F42F6E">
        <w:t xml:space="preserve">. Podle něj měl jak Aristoteles, tak i Averroes věčnou duši </w:t>
      </w:r>
      <w:r w:rsidR="008D7CCB">
        <w:t>ur</w:t>
      </w:r>
      <w:r w:rsidR="00F42F6E">
        <w:t xml:space="preserve">čenou skrze nemateriální a oddělenou povahu </w:t>
      </w:r>
      <w:r w:rsidR="00F42F6E" w:rsidRPr="00F42F6E">
        <w:rPr>
          <w:i/>
        </w:rPr>
        <w:t>anima intellectiva</w:t>
      </w:r>
      <w:r w:rsidR="00F42F6E">
        <w:t xml:space="preserve">. Averroes měl intelekt v duši údajně definovaný </w:t>
      </w:r>
      <w:r w:rsidR="008D7CCB">
        <w:t xml:space="preserve">v CMDA </w:t>
      </w:r>
      <w:r w:rsidR="00F42F6E">
        <w:t xml:space="preserve">špatně, Aristoteles </w:t>
      </w:r>
      <w:r w:rsidR="008D7CCB">
        <w:t>v </w:t>
      </w:r>
      <w:r w:rsidR="008D7CCB" w:rsidRPr="008D7CCB">
        <w:rPr>
          <w:i/>
        </w:rPr>
        <w:t>De anima</w:t>
      </w:r>
      <w:r w:rsidR="008D7CCB">
        <w:t xml:space="preserve"> </w:t>
      </w:r>
      <w:r w:rsidR="00F42F6E">
        <w:t>správně</w:t>
      </w:r>
      <w:r w:rsidR="008D7CCB">
        <w:t>. A</w:t>
      </w:r>
      <w:r w:rsidR="00F42F6E">
        <w:t xml:space="preserve">le </w:t>
      </w:r>
      <w:r w:rsidR="008D7CCB">
        <w:t xml:space="preserve">oba </w:t>
      </w:r>
      <w:r w:rsidR="00F42F6E">
        <w:t>filosofové trvali na nemateriální a oddělené formě intelektu v nás, což Siger údajně zpochybnil sv</w:t>
      </w:r>
      <w:r w:rsidR="008D7CCB">
        <w:t>ým výkladem CMDA. Pak ale filos</w:t>
      </w:r>
      <w:r w:rsidR="00F42F6E">
        <w:t>o</w:t>
      </w:r>
      <w:r w:rsidR="008D7CCB">
        <w:t>fi</w:t>
      </w:r>
      <w:r w:rsidR="00F42F6E">
        <w:t>e přestala sloužit teologii</w:t>
      </w:r>
      <w:r w:rsidR="00297580">
        <w:t xml:space="preserve">, sleduje ji si vlastní pravdu, </w:t>
      </w:r>
      <w:r w:rsidR="00F42F6E">
        <w:t>a není schopna přinést plný důkaz v</w:t>
      </w:r>
      <w:r w:rsidR="000A4DCE">
        <w:t xml:space="preserve">ěčnosti duše. Římská disputace QD </w:t>
      </w:r>
      <w:r w:rsidR="08163013" w:rsidRPr="00392372">
        <w:rPr>
          <w:i/>
        </w:rPr>
        <w:t>De anima</w:t>
      </w:r>
      <w:r w:rsidR="08163013">
        <w:t xml:space="preserve"> (kolem </w:t>
      </w:r>
      <w:r w:rsidR="08163013" w:rsidRPr="00273106">
        <w:t>1267</w:t>
      </w:r>
      <w:r w:rsidR="08163013">
        <w:t>)</w:t>
      </w:r>
      <w:r w:rsidR="08163013" w:rsidRPr="00273106">
        <w:t xml:space="preserve"> </w:t>
      </w:r>
      <w:r w:rsidR="08163013">
        <w:t xml:space="preserve">chápe i po vydání Sigerova komentáře QIIIDA intelekt </w:t>
      </w:r>
      <w:r w:rsidR="08163013" w:rsidRPr="00273106">
        <w:t>v esencialistickém modu</w:t>
      </w:r>
      <w:r w:rsidR="08163013">
        <w:t>,</w:t>
      </w:r>
      <w:r w:rsidR="08163013" w:rsidRPr="00273106">
        <w:t xml:space="preserve"> </w:t>
      </w:r>
      <w:r w:rsidR="08163013">
        <w:t xml:space="preserve">tedy </w:t>
      </w:r>
      <w:r w:rsidR="08163013" w:rsidRPr="00273106">
        <w:t>od formy k účinkům</w:t>
      </w:r>
      <w:r w:rsidR="08163013">
        <w:fldChar w:fldCharType="begin"/>
      </w:r>
      <w:r w:rsidR="08163013">
        <w:instrText xml:space="preserve"> XE "</w:instrText>
      </w:r>
      <w:r w:rsidR="08163013" w:rsidRPr="00611E79">
        <w:instrText>intelekt:</w:instrText>
      </w:r>
      <w:r w:rsidR="08163013" w:rsidRPr="00F52E8A">
        <w:rPr>
          <w:i/>
        </w:rPr>
        <w:instrText>esse/fieri</w:instrText>
      </w:r>
      <w:r w:rsidR="08163013">
        <w:instrText xml:space="preserve">" </w:instrText>
      </w:r>
      <w:r w:rsidR="08163013">
        <w:fldChar w:fldCharType="end"/>
      </w:r>
      <w:r w:rsidR="08163013">
        <w:t>. Teolog Akvinský si t</w:t>
      </w:r>
      <w:r w:rsidR="08A13709">
        <w:t>ím zajišťuje nesmrtelnost duše</w:t>
      </w:r>
      <w:r w:rsidR="08163013">
        <w:t xml:space="preserve">. </w:t>
      </w:r>
      <w:r w:rsidR="00E17425" w:rsidRPr="00E17425">
        <w:t>Povaha výše uvedené predik</w:t>
      </w:r>
      <w:r w:rsidR="00E17425">
        <w:t>a</w:t>
      </w:r>
      <w:r w:rsidR="00E17425" w:rsidRPr="00E17425">
        <w:t xml:space="preserve">ce </w:t>
      </w:r>
      <w:r w:rsidR="00E17425">
        <w:t xml:space="preserve">intelektu jako esence </w:t>
      </w:r>
      <w:r w:rsidR="00E17425" w:rsidRPr="00E17425">
        <w:t xml:space="preserve">zajišťuje, že takto daná formalizace </w:t>
      </w:r>
      <w:r w:rsidR="00E17425">
        <w:t xml:space="preserve">zajistí </w:t>
      </w:r>
      <w:r w:rsidR="00E17425" w:rsidRPr="00E17425">
        <w:t xml:space="preserve">vědecký </w:t>
      </w:r>
      <w:r w:rsidR="00E17425">
        <w:t>důkaz formálně pojaté receptivity</w:t>
      </w:r>
      <w:r w:rsidR="00E17425" w:rsidRPr="00E17425">
        <w:t xml:space="preserve">. Problém je v tom, jaký druh </w:t>
      </w:r>
      <w:r w:rsidR="00E17425">
        <w:t xml:space="preserve">receptivity </w:t>
      </w:r>
      <w:r w:rsidR="00E17425" w:rsidRPr="00E17425">
        <w:t xml:space="preserve">se tím myslí. Akvinský trvá na identitě </w:t>
      </w:r>
      <w:r w:rsidR="00E17425">
        <w:t xml:space="preserve">recepce </w:t>
      </w:r>
      <w:r w:rsidR="00E17425" w:rsidRPr="00E17425">
        <w:t>jak pro intelekt, tak pro smysly, což Aegidius opakuje v Oxfordském rukopisu (</w:t>
      </w:r>
      <w:r w:rsidR="00E17425" w:rsidRPr="00E17425">
        <w:rPr>
          <w:i/>
        </w:rPr>
        <w:t>phantasma se habet ad intellectum possibilem sicut color ad visum</w:t>
      </w:r>
      <w:r w:rsidR="00E17425" w:rsidRPr="00E17425">
        <w:t>, kap. 4.3.2).</w:t>
      </w:r>
      <w:r w:rsidR="00E17425">
        <w:t xml:space="preserve"> </w:t>
      </w:r>
      <w:r w:rsidR="005A206F">
        <w:t>R</w:t>
      </w:r>
      <w:r w:rsidR="08163013">
        <w:t xml:space="preserve">ozdíl mezi Akvinským a Sigerem je dán ve dvojím „jak“ (fenomenálním, esenciálním) se k sobě vztahují schopnosti duše a její </w:t>
      </w:r>
      <w:r w:rsidR="08163013">
        <w:lastRenderedPageBreak/>
        <w:t xml:space="preserve">podstata. Siger tvrdí ve shodě s </w:t>
      </w:r>
      <w:r w:rsidR="08163013" w:rsidRPr="08342827">
        <w:rPr>
          <w:i/>
        </w:rPr>
        <w:t>Druhými analytikami</w:t>
      </w:r>
      <w:r w:rsidR="08163013">
        <w:t xml:space="preserve">, že skrze výkon poznání daný v tělesné osobě poznáváme i podstatu duše. Tomismus </w:t>
      </w:r>
      <w:r w:rsidR="08163013">
        <w:fldChar w:fldCharType="begin"/>
      </w:r>
      <w:r w:rsidR="08163013">
        <w:instrText xml:space="preserve"> XE "</w:instrText>
      </w:r>
      <w:r w:rsidR="08163013" w:rsidRPr="0813533C">
        <w:instrText>tomismus</w:instrText>
      </w:r>
      <w:r w:rsidR="08163013">
        <w:instrText xml:space="preserve">" </w:instrText>
      </w:r>
      <w:r w:rsidR="08163013">
        <w:fldChar w:fldCharType="end"/>
      </w:r>
      <w:r w:rsidR="08163013">
        <w:t xml:space="preserve">zavedl novou verzi </w:t>
      </w:r>
      <w:r w:rsidR="08163013" w:rsidRPr="009C012B">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E76372">
        <w:instrText>Akvinský</w:instrText>
      </w:r>
      <w:r w:rsidR="08163013">
        <w:instrText xml:space="preserve">" </w:instrText>
      </w:r>
      <w:r w:rsidR="08163013">
        <w:rPr>
          <w:i/>
        </w:rPr>
        <w:fldChar w:fldCharType="end"/>
      </w:r>
      <w:r w:rsidR="08163013">
        <w:t xml:space="preserve"> vzhledem k poznání </w:t>
      </w:r>
      <w:r w:rsidR="00A64E82">
        <w:t xml:space="preserve">intelektu určenému hypostaticky, tedy </w:t>
      </w:r>
      <w:r w:rsidR="08163013">
        <w:t xml:space="preserve">v modu avicennovské </w:t>
      </w:r>
      <w:r w:rsidR="00A64E82">
        <w:t xml:space="preserve">komitace </w:t>
      </w:r>
      <w:r w:rsidR="08163013">
        <w:t xml:space="preserve">esencí. </w:t>
      </w:r>
      <w:r w:rsidR="00EA77E1">
        <w:t xml:space="preserve">Římské disputace </w:t>
      </w:r>
      <w:r w:rsidR="08163013" w:rsidRPr="007D06B2">
        <w:rPr>
          <w:i/>
        </w:rPr>
        <w:t>De anima</w:t>
      </w:r>
      <w:r w:rsidR="08163013">
        <w:t xml:space="preserve"> ukazují pojetí duše dané deduktivními soudy směrem od její esenciální definice. Dráha náhledu na intelekt je určena formální dedukcí kauzality a z ní vycházejícího účinku. Tomistický výklad </w:t>
      </w:r>
      <w:r w:rsidR="08163013" w:rsidRPr="08F71A4D">
        <w:rPr>
          <w:i/>
        </w:rPr>
        <w:t>De anima</w:t>
      </w:r>
      <w:r w:rsidR="08163013">
        <w:t xml:space="preserve"> tvrdí, že schopnost duše je následek její podstaty. </w:t>
      </w:r>
      <w:r w:rsidR="08A22994" w:rsidRPr="081942A4">
        <w:rPr>
          <w:szCs w:val="24"/>
        </w:rPr>
        <w:t xml:space="preserve">Jenže definice intelektu v reálné osobě není totéž, jako definice trojúhelníka, který existuje jen v mysli. </w:t>
      </w:r>
      <w:r w:rsidR="08163013">
        <w:t>Dedukce vlastností intelektu jde z duše jako esence</w:t>
      </w:r>
      <w:r w:rsidR="000E5C2E">
        <w:t xml:space="preserve">. Tento postup zavedl myšlení podle </w:t>
      </w:r>
      <w:r w:rsidR="08163013">
        <w:t xml:space="preserve"> </w:t>
      </w:r>
      <w:r w:rsidR="08163013" w:rsidRPr="00053297">
        <w:rPr>
          <w:i/>
        </w:rPr>
        <w:t>Oxfordian Fallacy</w:t>
      </w:r>
      <w:r w:rsidR="08163013">
        <w:rPr>
          <w:i/>
        </w:rPr>
        <w:t xml:space="preserve"> </w:t>
      </w:r>
      <w:r w:rsidR="000E5C2E">
        <w:t xml:space="preserve">do </w:t>
      </w:r>
      <w:r w:rsidR="08163013" w:rsidRPr="00C22CF1">
        <w:t>prvního averroismu</w:t>
      </w:r>
      <w:r w:rsidR="08163013">
        <w:t xml:space="preserve">. </w:t>
      </w:r>
      <w:r w:rsidR="000E5C2E">
        <w:t xml:space="preserve">Teologická dogmatika daná jako věčnost duše nutně potřebovala dogmaticky určenou filosofii. To určilo podstatu budoucího tomismu danou sporem o titul </w:t>
      </w:r>
      <w:r w:rsidR="000E5C2E" w:rsidRPr="000E5C2E">
        <w:rPr>
          <w:i/>
        </w:rPr>
        <w:t>Expositor Novus</w:t>
      </w:r>
      <w:r w:rsidR="000E5C2E">
        <w:t xml:space="preserve"> v letech 1270-72. </w:t>
      </w:r>
      <w:r w:rsidR="001A57A9">
        <w:t>Formální důkaz podle avicennismu zrušil vědecký postup metafyzického dokazování podle axiomu „</w:t>
      </w:r>
      <w:r w:rsidR="001A57A9">
        <w:rPr>
          <w:i/>
        </w:rPr>
        <w:t>ex in</w:t>
      </w:r>
      <w:r w:rsidR="001A57A9" w:rsidRPr="08C63E7E">
        <w:rPr>
          <w:i/>
        </w:rPr>
        <w:t>mediatis</w:t>
      </w:r>
      <w:r w:rsidR="001A57A9">
        <w:t xml:space="preserve">“. Přesně tento omyl obhajovaly Tomášovy římské disputace k </w:t>
      </w:r>
      <w:r w:rsidR="001A57A9" w:rsidRPr="084126F5">
        <w:rPr>
          <w:i/>
        </w:rPr>
        <w:t>De anima</w:t>
      </w:r>
      <w:r w:rsidR="001A57A9">
        <w:t xml:space="preserve">. </w:t>
      </w:r>
    </w:p>
    <w:p w:rsidR="08163013" w:rsidRDefault="08163013" w:rsidP="08163013">
      <w:pPr>
        <w:pStyle w:val="Citace"/>
      </w:pPr>
      <w:r w:rsidRPr="00273106">
        <w:rPr>
          <w:noProof/>
          <w:lang w:val="cs-CZ"/>
        </w:rPr>
        <w:t>„</w:t>
      </w:r>
      <w:r>
        <w:rPr>
          <w:noProof/>
          <w:lang w:val="cs-CZ"/>
        </w:rPr>
        <w:t>Aristoteles tvrdil, že intelekt, tedy schopnost porozumění, nemá smyslový orgán. Proto je podstata intelektuální duše spojena s tělem jako forma (</w:t>
      </w:r>
      <w:r w:rsidRPr="009C012B">
        <w:rPr>
          <w:i/>
          <w:noProof/>
        </w:rPr>
        <w:t>ipsa essentia animae intellectivae unitur corpori ut forma</w:t>
      </w:r>
      <w:r>
        <w:rPr>
          <w:noProof/>
          <w:lang w:val="cs-CZ"/>
        </w:rPr>
        <w:t>).  Platí, že účinek není jednodušší, než jeho příčina (</w:t>
      </w:r>
      <w:r w:rsidRPr="00427815">
        <w:rPr>
          <w:i/>
          <w:noProof/>
          <w:lang w:val="cs-CZ"/>
        </w:rPr>
        <w:t>effectus non est simplicior sua causa</w:t>
      </w:r>
      <w:r>
        <w:rPr>
          <w:noProof/>
          <w:lang w:val="cs-CZ"/>
        </w:rPr>
        <w:t>). Schopnost duše je následek její podstaty (</w:t>
      </w:r>
      <w:r w:rsidRPr="00C977DE">
        <w:rPr>
          <w:i/>
          <w:noProof/>
          <w:lang w:val="cs-CZ"/>
        </w:rPr>
        <w:t>potentia animae est effectus essentiae eius</w:t>
      </w:r>
      <w:r>
        <w:rPr>
          <w:noProof/>
          <w:lang w:val="cs-CZ"/>
        </w:rPr>
        <w:t xml:space="preserve">), protože všechny potence vycházejí z bytí duše. Proto také není žádná schopnost duše jednodušší než její bytí. Kdyby intelekt nebyl akt těla, jak je dokázáno ve třetí knize </w:t>
      </w:r>
      <w:r w:rsidRPr="00AB6093">
        <w:rPr>
          <w:i/>
          <w:noProof/>
          <w:lang w:val="cs-CZ"/>
        </w:rPr>
        <w:t>De anima</w:t>
      </w:r>
      <w:r>
        <w:rPr>
          <w:noProof/>
          <w:lang w:val="cs-CZ"/>
        </w:rPr>
        <w:t>,  ani duše by se s ním nemohla spojit jako forma.“ </w:t>
      </w:r>
      <w:r>
        <w:rPr>
          <w:rStyle w:val="Znakapoznpodarou"/>
        </w:rPr>
        <w:footnoteReference w:id="326"/>
      </w:r>
    </w:p>
    <w:p w:rsidR="001F3DD1" w:rsidRDefault="08163013" w:rsidP="08163013">
      <w:r w:rsidRPr="00273106">
        <w:t xml:space="preserve">Akvinský musí stejně </w:t>
      </w:r>
      <w:r>
        <w:t xml:space="preserve">jako </w:t>
      </w:r>
      <w:r w:rsidRPr="00273106">
        <w:t xml:space="preserve">Siger řešit otázku intelektu odděleného od smyslových orgánů. Ale jeho </w:t>
      </w:r>
      <w:r w:rsidR="00A96332">
        <w:t xml:space="preserve">pozice se liší od </w:t>
      </w:r>
      <w:r w:rsidRPr="00273106">
        <w:t xml:space="preserve">Sigera. </w:t>
      </w:r>
      <w:r w:rsidR="00A96332">
        <w:t xml:space="preserve">Ten </w:t>
      </w:r>
      <w:r w:rsidRPr="00273106">
        <w:t xml:space="preserve">začíná </w:t>
      </w:r>
      <w:r>
        <w:t xml:space="preserve">podle </w:t>
      </w:r>
      <w:r w:rsidRPr="08151193">
        <w:rPr>
          <w:i/>
        </w:rPr>
        <w:t>Druhých analytik</w:t>
      </w:r>
      <w:r>
        <w:t xml:space="preserve"> </w:t>
      </w:r>
      <w:r w:rsidRPr="00273106">
        <w:t xml:space="preserve">od zkušenosti </w:t>
      </w:r>
      <w:r>
        <w:t xml:space="preserve">osobního </w:t>
      </w:r>
      <w:r w:rsidRPr="00273106">
        <w:t>myšlení a jde k podstatě intelektu obecně. Akvi</w:t>
      </w:r>
      <w:r>
        <w:t xml:space="preserve">nský postupuje přesně opačně. Výkon myšlení </w:t>
      </w:r>
      <w:r w:rsidRPr="00273106">
        <w:t>je p</w:t>
      </w:r>
      <w:r>
        <w:t>řidán k esenciálně definovanému intelektu, protože tvoří logický důsledek jeho podstaty</w:t>
      </w:r>
      <w:r w:rsidRPr="00273106">
        <w:t>.</w:t>
      </w:r>
      <w:r>
        <w:t xml:space="preserve"> Akvinský se chytil do vlastní pasti</w:t>
      </w:r>
      <w:r w:rsidR="004F5D51">
        <w:t xml:space="preserve">. V </w:t>
      </w:r>
      <w:r>
        <w:t xml:space="preserve">polemice proti modernistům v </w:t>
      </w:r>
      <w:r w:rsidRPr="08BB1346">
        <w:rPr>
          <w:i/>
        </w:rPr>
        <w:t>Summa contra Gentiles</w:t>
      </w:r>
      <w:r>
        <w:t xml:space="preserve"> zásadně odmítl pro poznání boha postup dedukce od logické formy k</w:t>
      </w:r>
      <w:r w:rsidR="004F5D51">
        <w:t xml:space="preserve"> jejím účinkům</w:t>
      </w:r>
      <w:r w:rsidR="082F6BA0">
        <w:t xml:space="preserve"> v realitě (kap. 4</w:t>
      </w:r>
      <w:r w:rsidR="00CD4F26">
        <w:t>.5.1). D</w:t>
      </w:r>
      <w:r w:rsidRPr="00273106">
        <w:t xml:space="preserve">efinice </w:t>
      </w:r>
      <w:r w:rsidR="00CD4F26">
        <w:t>začíná od e</w:t>
      </w:r>
      <w:r>
        <w:t>senc</w:t>
      </w:r>
      <w:r w:rsidR="00CD4F26">
        <w:t xml:space="preserve">e intelektu, která je </w:t>
      </w:r>
      <w:r>
        <w:t>spojen</w:t>
      </w:r>
      <w:r w:rsidR="00CD4F26">
        <w:t xml:space="preserve">a s duší jako formou </w:t>
      </w:r>
      <w:r w:rsidR="00CD4F26">
        <w:lastRenderedPageBreak/>
        <w:t>těla. Od tohoto teoretického spojení se dedukuje reálné poznání intelektu dané v rámci takto určené přirozenosti</w:t>
      </w:r>
      <w:r w:rsidRPr="00273106">
        <w:t xml:space="preserve">. </w:t>
      </w:r>
      <w:r w:rsidR="00CD4F26">
        <w:rPr>
          <w:rStyle w:val="ezkurwreuab5ozgtqnkl"/>
        </w:rPr>
        <w:t>Protože intelekt</w:t>
      </w:r>
      <w:r w:rsidR="00CD4F26">
        <w:t xml:space="preserve"> </w:t>
      </w:r>
      <w:r w:rsidR="00CD4F26">
        <w:rPr>
          <w:rStyle w:val="ezkurwreuab5ozgtqnkl"/>
        </w:rPr>
        <w:t>je</w:t>
      </w:r>
      <w:r w:rsidR="00CD4F26">
        <w:t xml:space="preserve"> </w:t>
      </w:r>
      <w:r w:rsidR="00CD4F26">
        <w:rPr>
          <w:rStyle w:val="ezkurwreuab5ozgtqnkl"/>
        </w:rPr>
        <w:t>definován jako věčná</w:t>
      </w:r>
      <w:r w:rsidR="00CD4F26">
        <w:t xml:space="preserve"> </w:t>
      </w:r>
      <w:r w:rsidR="00CD4F26">
        <w:rPr>
          <w:rStyle w:val="ezkurwreuab5ozgtqnkl"/>
        </w:rPr>
        <w:t>forma, duše</w:t>
      </w:r>
      <w:r w:rsidR="00CD4F26">
        <w:t xml:space="preserve"> </w:t>
      </w:r>
      <w:r w:rsidR="00CD4F26">
        <w:rPr>
          <w:rStyle w:val="ezkurwreuab5ozgtqnkl"/>
        </w:rPr>
        <w:t>je také formálně určena tímto způsobem.</w:t>
      </w:r>
      <w:r w:rsidR="00CD4F26">
        <w:t xml:space="preserve"> </w:t>
      </w:r>
      <w:r>
        <w:t xml:space="preserve">Esence je dána </w:t>
      </w:r>
      <w:r w:rsidRPr="00273106">
        <w:t>duši jako formě</w:t>
      </w:r>
      <w:r>
        <w:t xml:space="preserve">, která se spojuje s tělem </w:t>
      </w:r>
      <w:r w:rsidRPr="00273106">
        <w:t>(</w:t>
      </w:r>
      <w:r w:rsidRPr="00273106">
        <w:rPr>
          <w:i/>
        </w:rPr>
        <w:t>ipsa essentia animae intellectivae unitur corpori ut forma</w:t>
      </w:r>
      <w:r w:rsidRPr="00273106">
        <w:t>). Pak platí obecné pravidlo pro dedukci, že v řádu bytí nemůže stát účinek výš než jeho příčina (</w:t>
      </w:r>
      <w:r w:rsidRPr="00273106">
        <w:rPr>
          <w:i/>
        </w:rPr>
        <w:t>effectus non est simplicior sua causa</w:t>
      </w:r>
      <w:r w:rsidRPr="00273106">
        <w:t>). Střední člen soudu říká, že pojetí intelektu jako nemateriální potence je účinkem nemateriální duše (</w:t>
      </w:r>
      <w:r w:rsidRPr="00273106">
        <w:rPr>
          <w:i/>
        </w:rPr>
        <w:t>nulla ergo potentia animae est simplicior esse animae</w:t>
      </w:r>
      <w:r w:rsidRPr="00273106">
        <w:t xml:space="preserve">). Protože </w:t>
      </w:r>
      <w:r>
        <w:t xml:space="preserve">intelektuální schopnost </w:t>
      </w:r>
      <w:r w:rsidRPr="00273106">
        <w:t xml:space="preserve">je nemateriální </w:t>
      </w:r>
      <w:r>
        <w:t>esence (</w:t>
      </w:r>
      <w:r w:rsidRPr="00067A4F">
        <w:rPr>
          <w:i/>
        </w:rPr>
        <w:t>ipsa essentia animae intellectivae</w:t>
      </w:r>
      <w:r>
        <w:t>) spojená skrze duši jako formu s tělem</w:t>
      </w:r>
      <w:r w:rsidRPr="00273106">
        <w:t xml:space="preserve">, pak jí odpovídají i </w:t>
      </w:r>
      <w:r>
        <w:t xml:space="preserve">nemateriální </w:t>
      </w:r>
      <w:r w:rsidRPr="00273106">
        <w:t>potence (</w:t>
      </w:r>
      <w:r w:rsidRPr="00273106">
        <w:rPr>
          <w:i/>
        </w:rPr>
        <w:t>omnes potentiae fluunt ab esse eius</w:t>
      </w:r>
      <w:r w:rsidRPr="00273106">
        <w:t xml:space="preserve">). </w:t>
      </w:r>
      <w:r>
        <w:t>T</w:t>
      </w:r>
      <w:r w:rsidR="00B06240">
        <w:t xml:space="preserve">ento deduktivní syllogismus </w:t>
      </w:r>
      <w:r>
        <w:t xml:space="preserve">ukazuje základní problém tomistického výkladu </w:t>
      </w:r>
      <w:r w:rsidRPr="085A7BD6">
        <w:rPr>
          <w:i/>
        </w:rPr>
        <w:t>De anima</w:t>
      </w:r>
      <w:r>
        <w:t xml:space="preserve"> a chybějící jednotu osoby. Aegidus viděl tento problém tomismu </w:t>
      </w:r>
      <w:r w:rsidR="00D478A7">
        <w:t xml:space="preserve">velice dobře. Proto </w:t>
      </w:r>
      <w:r>
        <w:t xml:space="preserve">v klíčové debatě </w:t>
      </w:r>
      <w:r w:rsidR="00EC71B3">
        <w:t xml:space="preserve">z </w:t>
      </w:r>
      <w:r>
        <w:t xml:space="preserve">roku 1270 </w:t>
      </w:r>
      <w:r w:rsidR="00D478A7">
        <w:t xml:space="preserve">sofisticky „zrušil“ tuto zásadní chybu Akvinského tím, že v moderním modu </w:t>
      </w:r>
      <w:r w:rsidR="00D478A7" w:rsidRPr="00D478A7">
        <w:rPr>
          <w:i/>
        </w:rPr>
        <w:t>Verkehrung ins Gegenteil</w:t>
      </w:r>
      <w:r w:rsidR="00D478A7">
        <w:t xml:space="preserve"> obvinil Averroese z toho, že pojal duši jako hypostázovaný intelekt. Tento postup je a zlovolný je proto, že Aegidius přesně znal argumentaci QIIIDA. Jeho sofistiku jasně dokazuje důležitá citace z díla </w:t>
      </w:r>
      <w:r w:rsidRPr="08FC6CB6">
        <w:rPr>
          <w:i/>
        </w:rPr>
        <w:t>De plurificatione</w:t>
      </w:r>
      <w:r>
        <w:t xml:space="preserve"> </w:t>
      </w:r>
      <w:r w:rsidR="00D478A7" w:rsidRPr="087D0337">
        <w:rPr>
          <w:i/>
        </w:rPr>
        <w:t>possibilis intellectus</w:t>
      </w:r>
      <w:r w:rsidR="00D478A7">
        <w:t xml:space="preserve"> </w:t>
      </w:r>
      <w:r w:rsidR="00EC71B3">
        <w:t xml:space="preserve">vydaného v roce 1271 </w:t>
      </w:r>
      <w:r>
        <w:t>(</w:t>
      </w:r>
      <w:r w:rsidRPr="08BB1711">
        <w:rPr>
          <w:i/>
        </w:rPr>
        <w:t>ex tali unione intellectus ad nos, quam Commentator ponit, non sequitur, quod homo intelligat, sed magis quod intelligatur</w:t>
      </w:r>
      <w:r w:rsidR="08245AF0">
        <w:t>, kap. 4</w:t>
      </w:r>
      <w:r w:rsidR="0022684D">
        <w:t xml:space="preserve">.4.4). </w:t>
      </w:r>
      <w:r w:rsidR="0022684D" w:rsidRPr="0022684D">
        <w:t>Podl</w:t>
      </w:r>
      <w:r w:rsidR="0022684D">
        <w:t>e kritérií formální logiky je Tomášův</w:t>
      </w:r>
      <w:r w:rsidR="0022684D" w:rsidRPr="0022684D">
        <w:t xml:space="preserve"> termín definován</w:t>
      </w:r>
      <w:r w:rsidR="0022684D">
        <w:t xml:space="preserve"> správně</w:t>
      </w:r>
      <w:r w:rsidR="0022684D" w:rsidRPr="0022684D">
        <w:t xml:space="preserve">. Schopnosti </w:t>
      </w:r>
      <w:r w:rsidR="0022684D" w:rsidRPr="0022684D">
        <w:rPr>
          <w:i/>
        </w:rPr>
        <w:t>anima intellectiva</w:t>
      </w:r>
      <w:r w:rsidR="0022684D" w:rsidRPr="0022684D">
        <w:t xml:space="preserve"> jsou odvozeny od intelektu a duše se definuje jako </w:t>
      </w:r>
      <w:r w:rsidR="00257D9F">
        <w:t xml:space="preserve">logická </w:t>
      </w:r>
      <w:r w:rsidR="0022684D" w:rsidRPr="0022684D">
        <w:t xml:space="preserve">esence. Znamená to, že </w:t>
      </w:r>
      <w:r w:rsidR="006011D6">
        <w:t xml:space="preserve">existující </w:t>
      </w:r>
      <w:r w:rsidR="0022684D" w:rsidRPr="0022684D">
        <w:t>osoba klasické metafyz</w:t>
      </w:r>
      <w:r w:rsidR="0022684D">
        <w:t>iky se proměnila v poznávající s</w:t>
      </w:r>
      <w:r w:rsidR="0022684D" w:rsidRPr="0022684D">
        <w:t>ubjekt moderního tomismu.</w:t>
      </w:r>
      <w:r>
        <w:t xml:space="preserve"> Jenže člověk není subjekt, ale osoba. Podle Sigera a později podle Heideggera je tato </w:t>
      </w:r>
      <w:r w:rsidR="002E2261">
        <w:t xml:space="preserve">objektivní </w:t>
      </w:r>
      <w:r>
        <w:t xml:space="preserve">definice chybně </w:t>
      </w:r>
      <w:r w:rsidR="002E2261">
        <w:t xml:space="preserve">uplatněna </w:t>
      </w:r>
      <w:r>
        <w:t>pro existující osobu. A člověk je</w:t>
      </w:r>
      <w:r w:rsidR="00612314">
        <w:t xml:space="preserve"> plně vědecky definovaná osoba na latinském Západě </w:t>
      </w:r>
      <w:r>
        <w:t>jen v Sigerově pojetí humanismu</w:t>
      </w:r>
      <w:r w:rsidR="00612314">
        <w:t xml:space="preserve">, které moderna zničila skrze akademické a proto zcela objektivní </w:t>
      </w:r>
      <w:r w:rsidR="00612314" w:rsidRPr="00612314">
        <w:rPr>
          <w:i/>
        </w:rPr>
        <w:t>damnatio memori</w:t>
      </w:r>
      <w:r w:rsidR="00612314">
        <w:rPr>
          <w:i/>
        </w:rPr>
        <w:t>a</w:t>
      </w:r>
      <w:r w:rsidR="00612314" w:rsidRPr="00612314">
        <w:rPr>
          <w:i/>
        </w:rPr>
        <w:t>e</w:t>
      </w:r>
      <w:r w:rsidR="00612314">
        <w:rPr>
          <w:i/>
        </w:rPr>
        <w:fldChar w:fldCharType="begin"/>
      </w:r>
      <w:r w:rsidR="00612314">
        <w:instrText xml:space="preserve"> XE "</w:instrText>
      </w:r>
      <w:r w:rsidR="00612314" w:rsidRPr="005223C1">
        <w:rPr>
          <w:i/>
        </w:rPr>
        <w:instrText>damnatio memoriae</w:instrText>
      </w:r>
      <w:r w:rsidR="00612314">
        <w:instrText xml:space="preserve">" </w:instrText>
      </w:r>
      <w:r w:rsidR="00612314">
        <w:rPr>
          <w:i/>
        </w:rPr>
        <w:fldChar w:fldCharType="end"/>
      </w:r>
      <w:r>
        <w:t xml:space="preserve">. Viz </w:t>
      </w:r>
      <w:r w:rsidR="0036393F">
        <w:t xml:space="preserve">předešlé </w:t>
      </w:r>
      <w:r>
        <w:t xml:space="preserve">rozbory </w:t>
      </w:r>
      <w:r w:rsidRPr="00273106">
        <w:rPr>
          <w:i/>
        </w:rPr>
        <w:t>Anal. Post</w:t>
      </w:r>
      <w:r w:rsidRPr="00273106">
        <w:t>. 84a11‒14</w:t>
      </w:r>
      <w:r>
        <w:t xml:space="preserve"> pro </w:t>
      </w:r>
      <w:r>
        <w:rPr>
          <w:lang w:eastAsia="en-US"/>
        </w:rPr>
        <w:t xml:space="preserve">metafyzickou chybu typu </w:t>
      </w:r>
      <w:r w:rsidR="0036393F">
        <w:rPr>
          <w:lang w:eastAsia="en-US"/>
        </w:rPr>
        <w:t>„</w:t>
      </w:r>
      <w:r>
        <w:rPr>
          <w:i/>
          <w:lang w:eastAsia="en-US"/>
        </w:rPr>
        <w:t>fallac</w:t>
      </w:r>
      <w:r w:rsidRPr="005B503C">
        <w:rPr>
          <w:i/>
          <w:lang w:eastAsia="en-US"/>
        </w:rPr>
        <w:t>ia secundum quid et simpliciter</w:t>
      </w:r>
      <w:r w:rsidR="0036393F">
        <w:rPr>
          <w:i/>
          <w:lang w:eastAsia="en-US"/>
        </w:rPr>
        <w:fldChar w:fldCharType="begin"/>
      </w:r>
      <w:r w:rsidR="0036393F">
        <w:instrText xml:space="preserve"> XE "</w:instrText>
      </w:r>
      <w:r w:rsidR="0036393F" w:rsidRPr="0067390A">
        <w:rPr>
          <w:i/>
          <w:lang w:eastAsia="en-US"/>
        </w:rPr>
        <w:instrText>fallacia secundum quid et simpliciter</w:instrText>
      </w:r>
      <w:r w:rsidR="0036393F">
        <w:instrText xml:space="preserve">" </w:instrText>
      </w:r>
      <w:r w:rsidR="0036393F">
        <w:rPr>
          <w:i/>
          <w:lang w:eastAsia="en-US"/>
        </w:rPr>
        <w:fldChar w:fldCharType="end"/>
      </w:r>
      <w:r w:rsidR="0036393F">
        <w:rPr>
          <w:lang w:eastAsia="en-US"/>
        </w:rPr>
        <w:t>“</w:t>
      </w:r>
      <w:r>
        <w:t xml:space="preserve">. </w:t>
      </w:r>
      <w:r w:rsidR="0036393F">
        <w:t xml:space="preserve">Vědecká definice </w:t>
      </w:r>
      <w:r w:rsidR="0036393F" w:rsidRPr="0036393F">
        <w:rPr>
          <w:i/>
        </w:rPr>
        <w:t xml:space="preserve">anima intellectiva </w:t>
      </w:r>
      <w:r w:rsidR="0036393F" w:rsidRPr="0036393F">
        <w:t xml:space="preserve">musí sledovat kauzalitu skutečné osoby, aby tuto kauzalitu </w:t>
      </w:r>
      <w:r w:rsidR="0036393F">
        <w:t xml:space="preserve">dala do středního </w:t>
      </w:r>
      <w:r w:rsidR="0036393F" w:rsidRPr="0036393F">
        <w:t xml:space="preserve">článku deduktivního sylogismu. Důkaz musí obsahovat skutečný </w:t>
      </w:r>
      <w:r w:rsidR="0036393F">
        <w:t>a</w:t>
      </w:r>
      <w:r w:rsidR="0036393F" w:rsidRPr="0036393F">
        <w:t>kt myšlení v první osobě</w:t>
      </w:r>
      <w:r w:rsidR="0036393F">
        <w:t xml:space="preserve">, a to </w:t>
      </w:r>
      <w:r w:rsidR="0036393F" w:rsidRPr="0036393F">
        <w:t>v plném rozsahu (</w:t>
      </w:r>
      <w:r w:rsidR="0036393F" w:rsidRPr="0036393F">
        <w:rPr>
          <w:i/>
        </w:rPr>
        <w:t>experimur–conscii sumus</w:t>
      </w:r>
      <w:r w:rsidR="0036393F" w:rsidRPr="0036393F">
        <w:t>). Omyl tomismu a z něj odvozeného pozdějšího modernismu spočívá na formální esencialistické dedukci osoby. Z podstaty jako formální příčiny jsou odvozeny činnosti jako jejich důsledky (</w:t>
      </w:r>
      <w:r w:rsidR="0036393F" w:rsidRPr="0036393F">
        <w:rPr>
          <w:i/>
        </w:rPr>
        <w:t xml:space="preserve">effectus </w:t>
      </w:r>
      <w:r w:rsidR="0036393F" w:rsidRPr="0036393F">
        <w:rPr>
          <w:i/>
        </w:rPr>
        <w:lastRenderedPageBreak/>
        <w:t>essentiae</w:t>
      </w:r>
      <w:r w:rsidR="0036393F" w:rsidRPr="0036393F">
        <w:t>). Je to zásadně špatné</w:t>
      </w:r>
      <w:r w:rsidR="0036393F">
        <w:t xml:space="preserve"> pojetí</w:t>
      </w:r>
      <w:r w:rsidR="0036393F" w:rsidRPr="0036393F">
        <w:t xml:space="preserve">, protože </w:t>
      </w:r>
      <w:r w:rsidR="0036393F">
        <w:t xml:space="preserve">esence je pouze </w:t>
      </w:r>
      <w:r w:rsidR="0036393F" w:rsidRPr="0036393F">
        <w:t xml:space="preserve">mentální pojem. V reálném světě nemůže mít </w:t>
      </w:r>
      <w:r w:rsidR="0036393F">
        <w:t>kauzální účinky jako první substance</w:t>
      </w:r>
      <w:r w:rsidR="0036393F" w:rsidRPr="0036393F">
        <w:t>.</w:t>
      </w:r>
      <w:r w:rsidR="0036393F">
        <w:t xml:space="preserve"> </w:t>
      </w:r>
      <w:r>
        <w:t xml:space="preserve">Akvinský drží v otázce jednoty osoby a intelektu chybnou linii </w:t>
      </w:r>
      <w:r w:rsidRPr="00392E91">
        <w:rPr>
          <w:i/>
        </w:rPr>
        <w:t>Oxfordian Fallacy</w:t>
      </w:r>
      <w:r>
        <w:rPr>
          <w:i/>
        </w:rPr>
        <w:fldChar w:fldCharType="begin"/>
      </w:r>
      <w:r>
        <w:instrText xml:space="preserve"> XE "</w:instrText>
      </w:r>
      <w:r w:rsidRPr="0015798D">
        <w:rPr>
          <w:i/>
        </w:rPr>
        <w:instrText>Oxfordian Fallacy:</w:instrText>
      </w:r>
      <w:r w:rsidRPr="00B24A4E">
        <w:instrText>Akvinský</w:instrText>
      </w:r>
      <w:r>
        <w:instrText xml:space="preserve">" </w:instrText>
      </w:r>
      <w:r>
        <w:rPr>
          <w:i/>
        </w:rPr>
        <w:fldChar w:fldCharType="end"/>
      </w:r>
      <w:r>
        <w:t xml:space="preserve">, protože esenci chápe jako reálnou kauzu. Po formální stránce jde o stejný závěr jako u Sigera, ale to nestačí pro vědecký důkaz podle </w:t>
      </w:r>
      <w:r w:rsidRPr="080A505C">
        <w:rPr>
          <w:i/>
        </w:rPr>
        <w:t>Druhých analytik</w:t>
      </w:r>
      <w:r w:rsidR="08245AF0">
        <w:t xml:space="preserve">, který se týká </w:t>
      </w:r>
      <w:r w:rsidR="08B54FAF">
        <w:t>věcí v</w:t>
      </w:r>
      <w:r w:rsidR="08245AF0">
        <w:t xml:space="preserve"> </w:t>
      </w:r>
      <w:r w:rsidR="08B54FAF">
        <w:t xml:space="preserve">reálném </w:t>
      </w:r>
      <w:r w:rsidR="08245AF0">
        <w:t xml:space="preserve">světě. </w:t>
      </w:r>
      <w:r>
        <w:t xml:space="preserve">Ve škole prvního averroismu představuje Siger filosofického fenomenologa podle Komentátora, zatímco Akvinský je křesťanský tomista podle Avicenny. </w:t>
      </w:r>
      <w:r w:rsidR="00D325DB" w:rsidRPr="00D325DB">
        <w:t>Pod vlivem božských Furií</w:t>
      </w:r>
      <w:r w:rsidR="00D325DB">
        <w:fldChar w:fldCharType="begin"/>
      </w:r>
      <w:r w:rsidR="00D325DB">
        <w:instrText xml:space="preserve"> XE "</w:instrText>
      </w:r>
      <w:r w:rsidR="00D325DB" w:rsidRPr="08071B97">
        <w:instrText>Erýnije</w:instrText>
      </w:r>
      <w:r w:rsidR="00D325DB">
        <w:instrText xml:space="preserve">" </w:instrText>
      </w:r>
      <w:r w:rsidR="00D325DB">
        <w:fldChar w:fldCharType="end"/>
      </w:r>
      <w:r w:rsidR="00D325DB" w:rsidRPr="00D325DB">
        <w:t>, nyní vzdělaných v čerstvě založeném tomismu, byl nutně učiněn tragic</w:t>
      </w:r>
      <w:r w:rsidR="00D325DB">
        <w:t xml:space="preserve">ký závěr. </w:t>
      </w:r>
      <w:r w:rsidR="08DF3405">
        <w:t>V</w:t>
      </w:r>
      <w:r>
        <w:t xml:space="preserve">ytěsněný Siger </w:t>
      </w:r>
      <w:r w:rsidR="08DF3405">
        <w:t xml:space="preserve">perfektně </w:t>
      </w:r>
      <w:r>
        <w:t xml:space="preserve">obhájil ipseitu křesťanské osoby a vítězný tomismus </w:t>
      </w:r>
      <w:r w:rsidR="08DF3405">
        <w:t xml:space="preserve">obhájil </w:t>
      </w:r>
      <w:r>
        <w:t xml:space="preserve">pouze identitu křesťanského subjektu. </w:t>
      </w:r>
      <w:r w:rsidR="00C93504">
        <w:t xml:space="preserve">Toto </w:t>
      </w:r>
      <w:r w:rsidR="00C93504" w:rsidRPr="00250133">
        <w:rPr>
          <w:i/>
        </w:rPr>
        <w:t>factum</w:t>
      </w:r>
      <w:r w:rsidR="00C93504">
        <w:t xml:space="preserve"> založilo tragédii</w:t>
      </w:r>
      <w:r>
        <w:t xml:space="preserve"> západního humanismu, </w:t>
      </w:r>
      <w:r w:rsidR="00C93504">
        <w:t>proto</w:t>
      </w:r>
      <w:r>
        <w:t xml:space="preserve">že osoba </w:t>
      </w:r>
      <w:r w:rsidR="00C93504">
        <w:t xml:space="preserve">se stala </w:t>
      </w:r>
      <w:r>
        <w:t xml:space="preserve">v nové definici </w:t>
      </w:r>
      <w:r w:rsidRPr="08E73E08">
        <w:rPr>
          <w:i/>
        </w:rPr>
        <w:t>De anima</w:t>
      </w:r>
      <w:r>
        <w:t xml:space="preserve"> </w:t>
      </w:r>
      <w:r w:rsidR="001F3DD1">
        <w:t>tomistickým subjektem.</w:t>
      </w:r>
    </w:p>
    <w:p w:rsidR="08163013" w:rsidRPr="00273106" w:rsidRDefault="08163013" w:rsidP="0061422E">
      <w:pPr>
        <w:ind w:firstLine="397"/>
      </w:pPr>
      <w:r>
        <w:t xml:space="preserve">Sigerova kritika </w:t>
      </w:r>
      <w:r w:rsidR="00BC0CD3">
        <w:t>p</w:t>
      </w:r>
      <w:r>
        <w:t>latí i pro fenomenolo</w:t>
      </w:r>
      <w:r w:rsidR="00BC0CD3">
        <w:t xml:space="preserve">gicky správně myslícího Alberta, která má v řádu </w:t>
      </w:r>
      <w:r w:rsidR="00BC0CD3" w:rsidRPr="086A790B">
        <w:rPr>
          <w:i/>
        </w:rPr>
        <w:t>demonstratio</w:t>
      </w:r>
      <w:r w:rsidR="00BC0CD3">
        <w:t xml:space="preserve"> špatně určené pořadí. Povahu </w:t>
      </w:r>
      <w:r>
        <w:t xml:space="preserve">intelektu </w:t>
      </w:r>
      <w:r w:rsidR="00BC0CD3">
        <w:t xml:space="preserve">také </w:t>
      </w:r>
      <w:r>
        <w:t>dedukuje z esence, místo aby vědecké poznání predikoval z existující k</w:t>
      </w:r>
      <w:r w:rsidR="08AA2CDE">
        <w:t>auzality první substance (kap. 4</w:t>
      </w:r>
      <w:r>
        <w:t xml:space="preserve">.4.3). Ale Albert drží v definici kompletní osobu podle CMDA, na rozdíl od formálního dualismu Akvinského. Místo impozice významu pro </w:t>
      </w:r>
      <w:r w:rsidRPr="00DF36D7">
        <w:rPr>
          <w:i/>
        </w:rPr>
        <w:t>intellectus possibilis</w:t>
      </w:r>
      <w:r>
        <w:t xml:space="preserve"> od reálné existence </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08AA2CDE">
        <w:t>(</w:t>
      </w:r>
      <w:r w:rsidR="08AA2CDE" w:rsidRPr="08AA2CDE">
        <w:rPr>
          <w:i/>
        </w:rPr>
        <w:t>ipse</w:t>
      </w:r>
      <w:r w:rsidR="08AA2CDE">
        <w:t xml:space="preserve">) </w:t>
      </w:r>
      <w:r>
        <w:t xml:space="preserve">provedli Akvinský i Albert dedukci </w:t>
      </w:r>
      <w:r w:rsidR="003C16F9">
        <w:t xml:space="preserve">člověka </w:t>
      </w:r>
      <w:r>
        <w:t>od esence</w:t>
      </w:r>
      <w:r w:rsidR="08AA2CDE">
        <w:t xml:space="preserve"> (</w:t>
      </w:r>
      <w:r w:rsidR="08AA2CDE">
        <w:rPr>
          <w:i/>
        </w:rPr>
        <w:t>homo intelligit</w:t>
      </w:r>
      <w:r w:rsidR="08AA2CDE">
        <w:t>)</w:t>
      </w:r>
      <w:r w:rsidR="003C16F9">
        <w:t xml:space="preserve">. Tím </w:t>
      </w:r>
      <w:r>
        <w:t>dali na první místo esenciální supozici místo kauzálně dané impozice</w:t>
      </w:r>
      <w:r>
        <w:fldChar w:fldCharType="begin"/>
      </w:r>
      <w:r>
        <w:instrText xml:space="preserve"> XE "</w:instrText>
      </w:r>
      <w:r w:rsidRPr="00340338">
        <w:instrText>impozice:Siger</w:instrText>
      </w:r>
      <w:r>
        <w:instrText xml:space="preserve">" </w:instrText>
      </w:r>
      <w:r>
        <w:fldChar w:fldCharType="end"/>
      </w:r>
      <w:r>
        <w:t xml:space="preserve">. </w:t>
      </w:r>
      <w:r w:rsidRPr="00273106">
        <w:t>Akvinský na rozdíl od Sigera preferuj</w:t>
      </w:r>
      <w:r>
        <w:t>e slabou identitu osoby danou objektivně (</w:t>
      </w:r>
      <w:r>
        <w:rPr>
          <w:i/>
        </w:rPr>
        <w:t>Gehalt</w:t>
      </w:r>
      <w:r w:rsidRPr="08A10EB0">
        <w:rPr>
          <w:i/>
        </w:rPr>
        <w:t>sinn</w:t>
      </w:r>
      <w:r>
        <w:t>)</w:t>
      </w:r>
      <w:r>
        <w:fldChar w:fldCharType="begin"/>
      </w:r>
      <w:r>
        <w:instrText xml:space="preserve"> XE "</w:instrText>
      </w:r>
      <w:r w:rsidRPr="00580987">
        <w:instrText>osoba:</w:instrText>
      </w:r>
      <w:r w:rsidRPr="001741E7">
        <w:rPr>
          <w:i/>
        </w:rPr>
        <w:instrText>ipse/idem</w:instrText>
      </w:r>
      <w:r>
        <w:instrText xml:space="preserve">" </w:instrText>
      </w:r>
      <w:r>
        <w:fldChar w:fldCharType="end"/>
      </w:r>
      <w:r w:rsidRPr="00273106">
        <w:t>, a nikoliv fundamentální výkon ipseity v její hermeneutické fakticitě (</w:t>
      </w:r>
      <w:r w:rsidRPr="00273106">
        <w:rPr>
          <w:i/>
        </w:rPr>
        <w:t>Vollzugsinn</w:t>
      </w:r>
      <w:r>
        <w:fldChar w:fldCharType="begin"/>
      </w:r>
      <w:r>
        <w:instrText xml:space="preserve"> XE "</w:instrText>
      </w:r>
      <w:r w:rsidRPr="00670028">
        <w:instrText>hermeneutika:fakticity</w:instrText>
      </w:r>
      <w:r>
        <w:instrText xml:space="preserve">" </w:instrText>
      </w:r>
      <w:r>
        <w:fldChar w:fldCharType="end"/>
      </w:r>
      <w:r>
        <w:rPr>
          <w:i/>
        </w:rPr>
        <w:t xml:space="preserve">, </w:t>
      </w:r>
      <w:r w:rsidRPr="00E718AF">
        <w:t xml:space="preserve">kap. </w:t>
      </w:r>
      <w:r w:rsidR="08EA28ED">
        <w:t>4</w:t>
      </w:r>
      <w:r>
        <w:t>.4.1</w:t>
      </w:r>
      <w:r w:rsidRPr="00273106">
        <w:t xml:space="preserve">). </w:t>
      </w:r>
      <w:bookmarkStart w:id="59" w:name="64494"/>
      <w:r w:rsidRPr="00273106">
        <w:t xml:space="preserve">Stejnou pozici potvrzuje i klíčový text z </w:t>
      </w:r>
      <w:r w:rsidRPr="006E1966">
        <w:rPr>
          <w:i/>
        </w:rPr>
        <w:t>De unitate intellectus</w:t>
      </w:r>
      <w:r w:rsidRPr="006E1966">
        <w:t xml:space="preserve"> (1270)</w:t>
      </w:r>
      <w:r>
        <w:t>, který rovněž postupuje od podstaty intelektu k jeho účinkům. In</w:t>
      </w:r>
      <w:r w:rsidRPr="00273106">
        <w:t>telekt nemá smyslový orgán daný v těle</w:t>
      </w:r>
      <w:r>
        <w:t>, j</w:t>
      </w:r>
      <w:r w:rsidRPr="00273106">
        <w:t>e tedy na rozdíl od smyslů nemateriální</w:t>
      </w:r>
      <w:r>
        <w:t>. D</w:t>
      </w:r>
      <w:r w:rsidRPr="00273106">
        <w:t xml:space="preserve">uše </w:t>
      </w:r>
      <w:r>
        <w:t xml:space="preserve">ve výkonu svého porozumění </w:t>
      </w:r>
      <w:r w:rsidRPr="08EA28ED">
        <w:t>proto má nemateriální potenci (</w:t>
      </w:r>
      <w:r w:rsidRPr="08EA28ED">
        <w:rPr>
          <w:i/>
        </w:rPr>
        <w:t>immaterialiter recipiens et se ipsam intelligens</w:t>
      </w:r>
      <w:r w:rsidRPr="08EA28ED">
        <w:t>).</w:t>
      </w:r>
      <w:r w:rsidRPr="08EA28ED">
        <w:rPr>
          <w:rStyle w:val="Znakapoznpodarou"/>
        </w:rPr>
        <w:footnoteReference w:id="327"/>
      </w:r>
      <w:r w:rsidRPr="00273106">
        <w:t xml:space="preserve"> </w:t>
      </w:r>
      <w:r w:rsidR="0061422E">
        <w:t>Text o</w:t>
      </w:r>
      <w:r>
        <w:t xml:space="preserve">bhajuje proti druhému averroismu hylemorfickou jednotu osoby, což Akvinského řadí do školy prvního averroismu. Způsob argumentace vzhledem k nematerialitě duše je ale veden v duchu objektivního tomismu, stejně jako ve výše uvedené </w:t>
      </w:r>
      <w:r>
        <w:lastRenderedPageBreak/>
        <w:t xml:space="preserve">citaci </w:t>
      </w:r>
      <w:r>
        <w:rPr>
          <w:i/>
        </w:rPr>
        <w:t>QD D</w:t>
      </w:r>
      <w:r w:rsidRPr="00273106">
        <w:rPr>
          <w:i/>
        </w:rPr>
        <w:t>e anima</w:t>
      </w:r>
      <w:r w:rsidRPr="0094487A">
        <w:t>.</w:t>
      </w:r>
      <w:r w:rsidR="0061422E">
        <w:t xml:space="preserve"> Dedukci od hypostázované esenci duše k její intelektuální potenci ukazuje následující citát z </w:t>
      </w:r>
      <w:r w:rsidR="0061422E" w:rsidRPr="00FC5C45">
        <w:rPr>
          <w:i/>
        </w:rPr>
        <w:t>De unitate</w:t>
      </w:r>
      <w:r w:rsidR="0061422E">
        <w:t>.</w:t>
      </w:r>
    </w:p>
    <w:bookmarkEnd w:id="59"/>
    <w:p w:rsidR="08163013" w:rsidRPr="008E7D59" w:rsidRDefault="08163013" w:rsidP="08163013">
      <w:pPr>
        <w:pStyle w:val="Citace"/>
        <w:rPr>
          <w:noProof/>
          <w:szCs w:val="23"/>
          <w:lang w:val="cs-CZ"/>
        </w:rPr>
      </w:pPr>
      <w:r w:rsidRPr="00273106">
        <w:rPr>
          <w:noProof/>
          <w:szCs w:val="23"/>
          <w:lang w:val="cs-CZ"/>
        </w:rPr>
        <w:t>„</w:t>
      </w:r>
      <w:r>
        <w:rPr>
          <w:noProof/>
          <w:szCs w:val="23"/>
          <w:lang w:val="cs-CZ"/>
        </w:rPr>
        <w:t>Proti se namítá, že potence duše nemůže být nemateriálnější a jednodušší než její esence. Správně má jít argumentace tak, že vyjde z esence lidské duše jako formy dané materiálně (</w:t>
      </w:r>
      <w:r w:rsidRPr="00FC5C45">
        <w:rPr>
          <w:i/>
          <w:noProof/>
        </w:rPr>
        <w:t>essentia humanae animae sic esset forma materiae</w:t>
      </w:r>
      <w:r>
        <w:rPr>
          <w:noProof/>
          <w:szCs w:val="23"/>
          <w:lang w:val="cs-CZ"/>
        </w:rPr>
        <w:t>). A tato forma nemá bytí sama od sebe, ale z hylemorfické jednotliviny (</w:t>
      </w:r>
      <w:r w:rsidRPr="00D025EC">
        <w:rPr>
          <w:i/>
          <w:noProof/>
        </w:rPr>
        <w:t>non per esse suum esset, sed per esse compositi</w:t>
      </w:r>
      <w:r>
        <w:rPr>
          <w:noProof/>
          <w:szCs w:val="23"/>
          <w:lang w:val="cs-CZ"/>
        </w:rPr>
        <w:t>). Stejně tak je tomu v případě jiných forem, které nemají samy ze sebe ani bytí, ani vlastní činnost, ale jen skrze materii. Proto jsou označovány za materiální formy. Lidská duše chápaná podle svého vlastního bytí (</w:t>
      </w:r>
      <w:r w:rsidRPr="00FC5C45">
        <w:rPr>
          <w:i/>
          <w:noProof/>
        </w:rPr>
        <w:t>quia secundum suum esse est</w:t>
      </w:r>
      <w:r>
        <w:rPr>
          <w:noProof/>
          <w:szCs w:val="23"/>
          <w:lang w:val="cs-CZ"/>
        </w:rPr>
        <w:t>) je dána tak, že úroveň její formy je vyšší než její materiálně dané schopnosti (</w:t>
      </w:r>
      <w:r w:rsidRPr="00D025EC">
        <w:rPr>
          <w:i/>
          <w:noProof/>
        </w:rPr>
        <w:t>maior est dignitas huius formae quam capacitas materiae</w:t>
      </w:r>
      <w:r>
        <w:rPr>
          <w:noProof/>
          <w:szCs w:val="23"/>
          <w:lang w:val="cs-CZ"/>
        </w:rPr>
        <w:t>). Proto jí nic nebrání v tom, aby vykonávala činnost nebo schopnosti, kterých není schopna materiální část duše.“ </w:t>
      </w:r>
      <w:r>
        <w:rPr>
          <w:rStyle w:val="Znakapoznpodarou"/>
        </w:rPr>
        <w:footnoteReference w:id="328"/>
      </w:r>
    </w:p>
    <w:p w:rsidR="08163013" w:rsidRDefault="08163013" w:rsidP="08163013">
      <w:r w:rsidRPr="00273106">
        <w:t xml:space="preserve">Protivníci říkají, že potence duše plyne nemateriální povahy látky, viz </w:t>
      </w:r>
      <w:r w:rsidRPr="00273106">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 xml:space="preserve"> Bonaventury a </w:t>
      </w:r>
      <w:r>
        <w:t>Pecham</w:t>
      </w:r>
      <w:r w:rsidRPr="00273106">
        <w:t xml:space="preserve">a. </w:t>
      </w:r>
      <w:r>
        <w:t>V modu univocity látky a formy jako jsoucen třetího druhu tito objektivní modernisté nemají žádný problém s Aristotelovou tezí</w:t>
      </w:r>
      <w:r w:rsidRPr="00273106">
        <w:t>, že potence duše nemůže přesáhnout esenci duše (</w:t>
      </w:r>
      <w:r w:rsidRPr="00273106">
        <w:rPr>
          <w:i/>
          <w:szCs w:val="23"/>
        </w:rPr>
        <w:t>potentia animae non potest esse immaterialior aut simplicior quam eius essentia</w:t>
      </w:r>
      <w:r w:rsidRPr="00273106">
        <w:t>). Látka jako jsoucno třetího druhu tento problém vyřešila sama od sebe</w:t>
      </w:r>
      <w:r>
        <w:t>, protože je spirituální potencí</w:t>
      </w:r>
      <w:r w:rsidR="08D0083C">
        <w:t xml:space="preserve"> a substancí</w:t>
      </w:r>
      <w:r w:rsidRPr="00273106">
        <w:t xml:space="preserve">. Jenže jsoucno třetího druhu první averroismus kategoricky odmítl. </w:t>
      </w:r>
      <w:r>
        <w:t>Proti objektivní moderně</w:t>
      </w:r>
      <w:r w:rsidR="00890F37">
        <w:t xml:space="preserve"> ve druhém averroismu</w:t>
      </w:r>
      <w:r>
        <w:t xml:space="preserve"> hájí moderní aristotelik Akvinský něco jiného, totiž objektivní tomismus</w:t>
      </w:r>
      <w:r>
        <w:fldChar w:fldCharType="begin"/>
      </w:r>
      <w:r>
        <w:instrText xml:space="preserve"> XE "</w:instrText>
      </w:r>
      <w:r w:rsidRPr="0813533C">
        <w:instrText>tomismus</w:instrText>
      </w:r>
      <w:r>
        <w:instrText xml:space="preserve">" </w:instrText>
      </w:r>
      <w:r>
        <w:fldChar w:fldCharType="end"/>
      </w:r>
      <w:r>
        <w:t xml:space="preserve">. </w:t>
      </w:r>
      <w:r w:rsidRPr="00273106">
        <w:t>Proto text přijme tento princip (</w:t>
      </w:r>
      <w:r w:rsidRPr="00273106">
        <w:rPr>
          <w:i/>
          <w:szCs w:val="23"/>
        </w:rPr>
        <w:t>optime quidem procederet ratio</w:t>
      </w:r>
      <w:r w:rsidRPr="00273106">
        <w:t>), ale aplikuje jej na hylemorfickou složeninu první substance (</w:t>
      </w:r>
      <w:r w:rsidRPr="00273106">
        <w:rPr>
          <w:i/>
          <w:szCs w:val="23"/>
        </w:rPr>
        <w:t>essentia humanae animae ...per esse compositi</w:t>
      </w:r>
      <w:r>
        <w:rPr>
          <w:szCs w:val="23"/>
        </w:rPr>
        <w:t>). Citát brání o</w:t>
      </w:r>
      <w:r w:rsidRPr="00273106">
        <w:rPr>
          <w:szCs w:val="23"/>
        </w:rPr>
        <w:t>ddělený intelekt</w:t>
      </w:r>
      <w:r>
        <w:rPr>
          <w:szCs w:val="23"/>
        </w:rPr>
        <w:t xml:space="preserve">, který </w:t>
      </w:r>
      <w:r w:rsidRPr="00273106">
        <w:rPr>
          <w:szCs w:val="23"/>
        </w:rPr>
        <w:t xml:space="preserve">staví </w:t>
      </w:r>
      <w:r w:rsidRPr="00273106">
        <w:rPr>
          <w:i/>
          <w:szCs w:val="23"/>
        </w:rPr>
        <w:t>anima intellectiva</w:t>
      </w:r>
      <w:r w:rsidRPr="00273106">
        <w:rPr>
          <w:szCs w:val="23"/>
        </w:rPr>
        <w:t xml:space="preserve"> do jiné pozice</w:t>
      </w:r>
      <w:r>
        <w:rPr>
          <w:szCs w:val="23"/>
        </w:rPr>
        <w:t>,</w:t>
      </w:r>
      <w:r w:rsidRPr="00273106">
        <w:rPr>
          <w:szCs w:val="23"/>
        </w:rPr>
        <w:t xml:space="preserve"> než vegetativní a animální potence duše (</w:t>
      </w:r>
      <w:r w:rsidRPr="00273106">
        <w:rPr>
          <w:i/>
          <w:szCs w:val="23"/>
        </w:rPr>
        <w:t>est dignitas huius formae quam capacitas materiae</w:t>
      </w:r>
      <w:r w:rsidRPr="00273106">
        <w:rPr>
          <w:szCs w:val="23"/>
        </w:rPr>
        <w:t xml:space="preserve">). </w:t>
      </w:r>
      <w:r>
        <w:rPr>
          <w:szCs w:val="23"/>
        </w:rPr>
        <w:t xml:space="preserve">Jak víme, toto pojetí </w:t>
      </w:r>
      <w:r w:rsidRPr="080F746A">
        <w:rPr>
          <w:i/>
          <w:szCs w:val="23"/>
        </w:rPr>
        <w:t>anima intellectiva</w:t>
      </w:r>
      <w:r>
        <w:rPr>
          <w:szCs w:val="23"/>
        </w:rPr>
        <w:t xml:space="preserve"> jako </w:t>
      </w:r>
      <w:r w:rsidRPr="080F746A">
        <w:rPr>
          <w:i/>
          <w:szCs w:val="23"/>
        </w:rPr>
        <w:t>compositum</w:t>
      </w:r>
      <w:r>
        <w:rPr>
          <w:szCs w:val="23"/>
        </w:rPr>
        <w:t xml:space="preserve"> hájil Si</w:t>
      </w:r>
      <w:r w:rsidR="08D0083C">
        <w:rPr>
          <w:szCs w:val="23"/>
        </w:rPr>
        <w:t xml:space="preserve">ger </w:t>
      </w:r>
      <w:r w:rsidR="00792DEB">
        <w:rPr>
          <w:szCs w:val="23"/>
        </w:rPr>
        <w:t xml:space="preserve">už </w:t>
      </w:r>
      <w:r w:rsidR="08D0083C">
        <w:rPr>
          <w:szCs w:val="23"/>
        </w:rPr>
        <w:t>před Akvinským (kap. 4</w:t>
      </w:r>
      <w:r>
        <w:rPr>
          <w:szCs w:val="23"/>
        </w:rPr>
        <w:t>.4.2). Argumentace vyjde z esence lidské duše jako formy dané materiálně (</w:t>
      </w:r>
      <w:r w:rsidRPr="00FC5C45">
        <w:rPr>
          <w:i/>
        </w:rPr>
        <w:t>essentia humanae animae sic esset forma materiae</w:t>
      </w:r>
      <w:r>
        <w:rPr>
          <w:szCs w:val="23"/>
        </w:rPr>
        <w:t>) a tato forma má bytí z hylemorfické jednotliviny (</w:t>
      </w:r>
      <w:r w:rsidRPr="00D025EC">
        <w:rPr>
          <w:i/>
        </w:rPr>
        <w:t>non per esse suum esset, sed per esse compositi</w:t>
      </w:r>
      <w:r>
        <w:rPr>
          <w:szCs w:val="23"/>
        </w:rPr>
        <w:t xml:space="preserve">). Akvinský nepredikuje jednotu kauzálně </w:t>
      </w:r>
      <w:r>
        <w:rPr>
          <w:szCs w:val="23"/>
        </w:rPr>
        <w:lastRenderedPageBreak/>
        <w:t>existující osoby, ale jednotu esenciálně-formálního subjektu (</w:t>
      </w:r>
      <w:r w:rsidRPr="00FC5C45">
        <w:rPr>
          <w:i/>
        </w:rPr>
        <w:t>secundum suum esse est</w:t>
      </w:r>
      <w:r>
        <w:rPr>
          <w:szCs w:val="23"/>
        </w:rPr>
        <w:t xml:space="preserve">). Otázka opět zní, jak chápat duši jako složeninu materiálních a nemateriálních činností, zda esenciálně nebo existenciálně. V obou pojetích </w:t>
      </w:r>
      <w:r w:rsidRPr="00273106">
        <w:rPr>
          <w:szCs w:val="23"/>
        </w:rPr>
        <w:t>má duše vlastní autonomní činnost, nezávislou na smyslech (</w:t>
      </w:r>
      <w:r w:rsidRPr="00273106">
        <w:rPr>
          <w:i/>
          <w:szCs w:val="23"/>
        </w:rPr>
        <w:t>operationem vel virtutem ad quam materia non attingit</w:t>
      </w:r>
      <w:r w:rsidRPr="00273106">
        <w:rPr>
          <w:szCs w:val="23"/>
        </w:rPr>
        <w:t xml:space="preserve">). Citát ukazuje, že princip dedukce z esence </w:t>
      </w:r>
      <w:r>
        <w:rPr>
          <w:szCs w:val="23"/>
        </w:rPr>
        <w:t xml:space="preserve">duše </w:t>
      </w:r>
      <w:r w:rsidRPr="00273106">
        <w:rPr>
          <w:szCs w:val="23"/>
        </w:rPr>
        <w:t xml:space="preserve">směrem k </w:t>
      </w:r>
      <w:r>
        <w:rPr>
          <w:szCs w:val="23"/>
        </w:rPr>
        <w:t xml:space="preserve">jejímu </w:t>
      </w:r>
      <w:r w:rsidRPr="00273106">
        <w:rPr>
          <w:i/>
          <w:szCs w:val="23"/>
        </w:rPr>
        <w:t>operatio</w:t>
      </w:r>
      <w:r w:rsidRPr="00273106">
        <w:rPr>
          <w:szCs w:val="23"/>
        </w:rPr>
        <w:t xml:space="preserve"> představuje základní rys Akvinského myšlení </w:t>
      </w:r>
      <w:r>
        <w:rPr>
          <w:szCs w:val="23"/>
        </w:rPr>
        <w:t>nejen během římských disputací do 1268, ale i během druhého pobytu v Paříži</w:t>
      </w:r>
      <w:r w:rsidRPr="00273106">
        <w:rPr>
          <w:szCs w:val="23"/>
        </w:rPr>
        <w:t xml:space="preserve">, kdy </w:t>
      </w:r>
      <w:r>
        <w:rPr>
          <w:szCs w:val="23"/>
        </w:rPr>
        <w:t>se musel vypořádat s námitkami Sigerovy školy</w:t>
      </w:r>
      <w:r w:rsidRPr="00273106">
        <w:rPr>
          <w:szCs w:val="23"/>
        </w:rPr>
        <w:t>.</w:t>
      </w:r>
      <w:r w:rsidRPr="00273106">
        <w:t xml:space="preserve"> </w:t>
      </w:r>
      <w:r>
        <w:t xml:space="preserve">Nyní je jasné, proč Akvinský prohrál spor o titul </w:t>
      </w:r>
      <w:r w:rsidRPr="08CE041B">
        <w:rPr>
          <w:i/>
        </w:rPr>
        <w:t>Expositor Novus</w:t>
      </w:r>
      <w:r>
        <w:rPr>
          <w:i/>
        </w:rPr>
        <w:fldChar w:fldCharType="begin"/>
      </w:r>
      <w:r>
        <w:instrText xml:space="preserve"> XE "</w:instrText>
      </w:r>
      <w:r w:rsidRPr="080372CE">
        <w:rPr>
          <w:i/>
        </w:rPr>
        <w:instrText>Expositor Novus</w:instrText>
      </w:r>
      <w:r>
        <w:instrText xml:space="preserve">" </w:instrText>
      </w:r>
      <w:r>
        <w:rPr>
          <w:i/>
        </w:rPr>
        <w:fldChar w:fldCharType="end"/>
      </w:r>
      <w:r>
        <w:t xml:space="preserve"> a proč jej vyhrálo tomistické simulákrum vytvořené Aegidiem. </w:t>
      </w:r>
    </w:p>
    <w:p w:rsidR="00E24788" w:rsidRDefault="08163013" w:rsidP="08163013">
      <w:r>
        <w:tab/>
      </w:r>
      <w:r>
        <w:rPr>
          <w:szCs w:val="23"/>
        </w:rPr>
        <w:t>Siger odmítl zkoumání esence duše podle dogmatické  definice tomismu (</w:t>
      </w:r>
      <w:r w:rsidRPr="00C977DE">
        <w:rPr>
          <w:i/>
        </w:rPr>
        <w:t>potentia animae est effectus essentiae eius</w:t>
      </w:r>
      <w:r>
        <w:t>).</w:t>
      </w:r>
      <w:r w:rsidRPr="00166EEA">
        <w:t xml:space="preserve"> </w:t>
      </w:r>
      <w:r>
        <w:t>E</w:t>
      </w:r>
      <w:r>
        <w:rPr>
          <w:szCs w:val="23"/>
        </w:rPr>
        <w:t xml:space="preserve">senciální pojetí člověka dané v citovaném modu </w:t>
      </w:r>
      <w:r w:rsidR="006E00BF">
        <w:rPr>
          <w:szCs w:val="23"/>
        </w:rPr>
        <w:t>„</w:t>
      </w:r>
      <w:r w:rsidRPr="009A66D7">
        <w:rPr>
          <w:i/>
          <w:szCs w:val="23"/>
        </w:rPr>
        <w:t>esse compositum</w:t>
      </w:r>
      <w:r w:rsidR="006E00BF">
        <w:rPr>
          <w:szCs w:val="23"/>
        </w:rPr>
        <w:t>“</w:t>
      </w:r>
      <w:r>
        <w:rPr>
          <w:szCs w:val="23"/>
        </w:rPr>
        <w:t xml:space="preserve"> se zásadně liší od Sigerova fenomenologického přístupu</w:t>
      </w:r>
      <w:r>
        <w:t xml:space="preserve">. Účinek intelektu je dán v modu </w:t>
      </w:r>
      <w:r w:rsidRPr="08416BEB">
        <w:rPr>
          <w:i/>
        </w:rPr>
        <w:t>per prius</w:t>
      </w:r>
      <w:r>
        <w:t xml:space="preserve"> kauzálně-existenciálně a z něj usuzujeme v modu </w:t>
      </w:r>
      <w:r w:rsidRPr="08416BEB">
        <w:rPr>
          <w:i/>
        </w:rPr>
        <w:t xml:space="preserve">per posterius </w:t>
      </w:r>
      <w:r>
        <w:t xml:space="preserve">na esenciální povahu duše. </w:t>
      </w:r>
      <w:r w:rsidR="0060341A">
        <w:t xml:space="preserve">Fenomenologie osoby nemůže začít od </w:t>
      </w:r>
      <w:r>
        <w:rPr>
          <w:szCs w:val="23"/>
        </w:rPr>
        <w:t>esenciální definic</w:t>
      </w:r>
      <w:r w:rsidR="0060341A">
        <w:rPr>
          <w:szCs w:val="23"/>
        </w:rPr>
        <w:t>e</w:t>
      </w:r>
      <w:r>
        <w:rPr>
          <w:szCs w:val="23"/>
        </w:rPr>
        <w:t xml:space="preserve">. </w:t>
      </w:r>
      <w:r>
        <w:t>Akvinský si je vědom, že akt intelektuálních duševních činností musí být dán v těle. Jenže</w:t>
      </w:r>
      <w:r w:rsidR="084D0C24">
        <w:t xml:space="preserve"> potence duše primárně existuje </w:t>
      </w:r>
      <w:r>
        <w:t>v hypostázovaném habituálním modu Toledské definice duše podle Gundissalina (</w:t>
      </w:r>
      <w:r w:rsidRPr="00884F1C">
        <w:rPr>
          <w:i/>
        </w:rPr>
        <w:t>actus corporis potentia vitam habentis</w:t>
      </w:r>
      <w:r w:rsidR="08B30F91">
        <w:t>; OBJ II, kap. 2</w:t>
      </w:r>
      <w:r>
        <w:t>.2.1). Akvinský potřebuje hypostázovaný habitus, protože nemá jiný způsob, jak zajistit nesmrtelnost duše (</w:t>
      </w:r>
      <w:r w:rsidRPr="083B2704">
        <w:rPr>
          <w:i/>
        </w:rPr>
        <w:t>semper habens animam actu haberet opera vitae</w:t>
      </w:r>
      <w:r>
        <w:t>).</w:t>
      </w:r>
      <w:r>
        <w:rPr>
          <w:rStyle w:val="Znakapoznpodarou"/>
        </w:rPr>
        <w:footnoteReference w:id="329"/>
      </w:r>
      <w:r>
        <w:t xml:space="preserve"> Tomu odpovídá </w:t>
      </w:r>
      <w:r w:rsidR="083D435C">
        <w:t>citovaná argumentace</w:t>
      </w:r>
      <w:r>
        <w:t xml:space="preserve">, která duši definuje jako aktuální hypostázovanou formu v modu </w:t>
      </w:r>
      <w:r w:rsidRPr="00C50AD3">
        <w:rPr>
          <w:i/>
        </w:rPr>
        <w:t>actus primus</w:t>
      </w:r>
      <w:r>
        <w:t xml:space="preserve"> držebnou podle habitu (</w:t>
      </w:r>
      <w:r w:rsidRPr="08F84E08">
        <w:rPr>
          <w:i/>
        </w:rPr>
        <w:t>ipsa anima, secundum quod subest suae potentiae, dicitur actus primus</w:t>
      </w:r>
      <w:r>
        <w:t xml:space="preserve">). </w:t>
      </w:r>
      <w:r w:rsidR="00170B68">
        <w:t>Siger v  QIIIDA odmítl intelekt jako hypostázi, protože tako forma intelektu je empiricky nedokazatelná</w:t>
      </w:r>
      <w:r>
        <w:t>. Teolog Akvinský potřebuje zajistit nesmrtelnost duše na úrovni subsistentní formy a habitu</w:t>
      </w:r>
      <w:r w:rsidR="00D06F3C">
        <w:t xml:space="preserve">. To </w:t>
      </w:r>
      <w:r>
        <w:t xml:space="preserve">je </w:t>
      </w:r>
      <w:r w:rsidR="00D06F3C">
        <w:t>možné pouze na úrovni avicennismu podle Toledské školy</w:t>
      </w:r>
      <w:r>
        <w:t xml:space="preserve">. Filosof Siger odmítl z pozice </w:t>
      </w:r>
      <w:r w:rsidRPr="08784A77">
        <w:rPr>
          <w:i/>
        </w:rPr>
        <w:t>Druhých analytik</w:t>
      </w:r>
      <w:r>
        <w:t xml:space="preserve"> dogmatické předpoklady teologů, protože k takovému tvrzení chybí reálně zakoušená kauzalita. Opět jde o metafyzickou chybu </w:t>
      </w:r>
      <w:r w:rsidR="00170B68">
        <w:t>„</w:t>
      </w:r>
      <w:r>
        <w:rPr>
          <w:i/>
          <w:lang w:eastAsia="en-US"/>
        </w:rPr>
        <w:t>fallac</w:t>
      </w:r>
      <w:r w:rsidRPr="005B503C">
        <w:rPr>
          <w:i/>
          <w:lang w:eastAsia="en-US"/>
        </w:rPr>
        <w:t xml:space="preserve">ia secundum </w:t>
      </w:r>
      <w:r w:rsidRPr="005B503C">
        <w:rPr>
          <w:i/>
          <w:lang w:eastAsia="en-US"/>
        </w:rPr>
        <w:lastRenderedPageBreak/>
        <w:t>quid et simpliciter</w:t>
      </w:r>
      <w:r w:rsidR="00170B68">
        <w:rPr>
          <w:lang w:eastAsia="en-US"/>
        </w:rPr>
        <w:t>“</w:t>
      </w:r>
      <w:r>
        <w:rPr>
          <w:i/>
          <w:lang w:eastAsia="en-US"/>
        </w:rPr>
        <w:fldChar w:fldCharType="begin"/>
      </w:r>
      <w:r>
        <w:instrText xml:space="preserve"> XE "</w:instrText>
      </w:r>
      <w:r w:rsidRPr="00027DD3">
        <w:rPr>
          <w:i/>
        </w:rPr>
        <w:instrText>fallacia secundum quid et simpliciter</w:instrText>
      </w:r>
      <w:r>
        <w:instrText xml:space="preserve">" </w:instrText>
      </w:r>
      <w:r>
        <w:rPr>
          <w:i/>
          <w:lang w:eastAsia="en-US"/>
        </w:rPr>
        <w:fldChar w:fldCharType="end"/>
      </w:r>
      <w:r>
        <w:rPr>
          <w:lang w:eastAsia="en-US"/>
        </w:rPr>
        <w:t xml:space="preserve">. Akvinského teze </w:t>
      </w:r>
      <w:r>
        <w:t xml:space="preserve">o nesmrtelnosti duše platí pouze jako dogmatické tvrzení objektivního esencialismu. A to představuje důkaz v modu </w:t>
      </w:r>
      <w:r w:rsidR="004C146A">
        <w:t>„</w:t>
      </w:r>
      <w:r w:rsidRPr="00772171">
        <w:rPr>
          <w:i/>
        </w:rPr>
        <w:t>secundum simpliciter</w:t>
      </w:r>
      <w:r w:rsidR="004C146A">
        <w:t>“</w:t>
      </w:r>
      <w:r>
        <w:t xml:space="preserve"> (a tedy pouze </w:t>
      </w:r>
      <w:r w:rsidRPr="00832932">
        <w:rPr>
          <w:i/>
        </w:rPr>
        <w:t>essencialiter</w:t>
      </w:r>
      <w:r>
        <w:t xml:space="preserve">), a nikoliv v modu </w:t>
      </w:r>
      <w:r w:rsidR="004C146A">
        <w:t>„</w:t>
      </w:r>
      <w:r w:rsidRPr="00832932">
        <w:rPr>
          <w:i/>
        </w:rPr>
        <w:t>secundum quid</w:t>
      </w:r>
      <w:r w:rsidR="004C146A">
        <w:t>“</w:t>
      </w:r>
      <w:r w:rsidRPr="00832932">
        <w:t xml:space="preserve"> podle reáln</w:t>
      </w:r>
      <w:r>
        <w:t>ě</w:t>
      </w:r>
      <w:r w:rsidRPr="00832932">
        <w:t xml:space="preserve"> </w:t>
      </w:r>
      <w:r>
        <w:t xml:space="preserve">zakoušené </w:t>
      </w:r>
      <w:r w:rsidRPr="00832932">
        <w:t>kauzality</w:t>
      </w:r>
      <w:r>
        <w:t xml:space="preserve"> porozumění daného v těle</w:t>
      </w:r>
      <w:r>
        <w:fldChar w:fldCharType="begin"/>
      </w:r>
      <w:r>
        <w:instrText xml:space="preserve"> XE "</w:instrText>
      </w:r>
      <w:r w:rsidRPr="00A84CBB">
        <w:instrText>teorie dvojí pravdy</w:instrText>
      </w:r>
      <w:r>
        <w:instrText xml:space="preserve">" </w:instrText>
      </w:r>
      <w:r>
        <w:fldChar w:fldCharType="end"/>
      </w:r>
      <w:r w:rsidRPr="00832932">
        <w:t xml:space="preserve">. </w:t>
      </w:r>
      <w:r>
        <w:t xml:space="preserve">Siger namítá, že </w:t>
      </w:r>
      <w:r>
        <w:rPr>
          <w:szCs w:val="23"/>
        </w:rPr>
        <w:t xml:space="preserve">esenciální definice nejde cestou reálné kauzality, kterou vyžaduje vědecký důkaz </w:t>
      </w:r>
      <w:r w:rsidRPr="08784A77">
        <w:rPr>
          <w:i/>
          <w:szCs w:val="23"/>
        </w:rPr>
        <w:t>Druhých analytik</w:t>
      </w:r>
      <w:r>
        <w:rPr>
          <w:szCs w:val="23"/>
        </w:rPr>
        <w:t xml:space="preserve"> (</w:t>
      </w:r>
      <w:r w:rsidR="083D435C">
        <w:t>kap. 4</w:t>
      </w:r>
      <w:r>
        <w:t xml:space="preserve">.4.3). </w:t>
      </w:r>
      <w:r w:rsidRPr="00273106">
        <w:t>Akvinský buď nepochopil Sigerovu kritiku</w:t>
      </w:r>
      <w:r>
        <w:t xml:space="preserve"> danou již QIIIDA</w:t>
      </w:r>
      <w:r w:rsidRPr="00273106">
        <w:t xml:space="preserve">, nebo už nechtěl svou pozici měnit. </w:t>
      </w:r>
      <w:r w:rsidR="08EF3EFE">
        <w:t>Druhá varianta je mnohem pravděpodobnější</w:t>
      </w:r>
      <w:r w:rsidR="00BE7C51">
        <w:t>. P</w:t>
      </w:r>
      <w:r w:rsidR="08EF3EFE">
        <w:t xml:space="preserve">rvní tomista Aegidius přesně znal rozdíl mezi Tomášem a Sigerem </w:t>
      </w:r>
      <w:r w:rsidR="089D5434">
        <w:t xml:space="preserve">v pozici </w:t>
      </w:r>
      <w:r w:rsidR="00BE7C51">
        <w:t>„</w:t>
      </w:r>
      <w:r w:rsidR="089D5434" w:rsidRPr="089D5434">
        <w:rPr>
          <w:i/>
        </w:rPr>
        <w:t>homo (ipse) intelligit</w:t>
      </w:r>
      <w:r w:rsidR="00BE7C51">
        <w:t>“</w:t>
      </w:r>
      <w:r w:rsidR="007C6C24">
        <w:t xml:space="preserve">. Proto připsal chybu </w:t>
      </w:r>
      <w:r w:rsidR="08EF3EFE">
        <w:t xml:space="preserve">Akvinského </w:t>
      </w:r>
      <w:r w:rsidR="007C6C24">
        <w:t xml:space="preserve">na účet </w:t>
      </w:r>
      <w:r w:rsidR="08EF3EFE">
        <w:t xml:space="preserve">Averroese. </w:t>
      </w:r>
      <w:r>
        <w:t xml:space="preserve">Citát z </w:t>
      </w:r>
      <w:r w:rsidRPr="00FA7287">
        <w:rPr>
          <w:i/>
        </w:rPr>
        <w:t>De unitate</w:t>
      </w:r>
      <w:r>
        <w:t xml:space="preserve"> potvrzuje deduktivní </w:t>
      </w:r>
      <w:r w:rsidRPr="00273106">
        <w:t xml:space="preserve">princip </w:t>
      </w:r>
      <w:r>
        <w:t xml:space="preserve">od podstaty k účinkům </w:t>
      </w:r>
      <w:r w:rsidRPr="00273106">
        <w:t>a pouze ho brání proti druhému averroismu</w:t>
      </w:r>
      <w:r>
        <w:t xml:space="preserve"> odkazem na specifické postavení nemateriální duše a odděleného intelektu</w:t>
      </w:r>
      <w:r w:rsidRPr="00273106">
        <w:t>.</w:t>
      </w:r>
      <w:r>
        <w:t xml:space="preserve"> Wéber tvrdí, že Tomáš dedukcí potence duše z její nemateriální esence (</w:t>
      </w:r>
      <w:r w:rsidRPr="00D40F6A">
        <w:rPr>
          <w:i/>
          <w:szCs w:val="23"/>
        </w:rPr>
        <w:t>potentia animae non potest esse immaterialior aut simplicior quam eius essentia</w:t>
      </w:r>
      <w:r>
        <w:t xml:space="preserve">) odpovídá na Sigerovu averroistickou pozici odděleného </w:t>
      </w:r>
      <w:r w:rsidRPr="00FB04C6">
        <w:rPr>
          <w:i/>
        </w:rPr>
        <w:t>intellectus possibilis</w:t>
      </w:r>
      <w:r>
        <w:t xml:space="preserve"> (Wéber 1970, 87‒91). Toto teze je z hlediska předložené hermeneutiky neudržitelná. Wéber neviděl správně pozici Alberta (tu pochopil jako averroistickou) a zásadně přehnal Tomášův hypostázovaný intelekt směrem k substančnímu a emanačnímu avicennismu, který měl druhý averroismus Pechama a Bonaventury. Ale přemýšlivý Wéber viděl na rozdíl od objektivisty Bazána, že kritika Sigera přesně a správně odmítla formální stránku Akvinského pojetí intelektu. Jenže Wéberova definice </w:t>
      </w:r>
      <w:r w:rsidRPr="083B494E">
        <w:rPr>
          <w:i/>
        </w:rPr>
        <w:t>intellectus possibilis</w:t>
      </w:r>
      <w:r>
        <w:t xml:space="preserve"> jako kosmické hypostáze a dokonce substance u Akvinského vychází z pozice druhého averroismu. </w:t>
      </w:r>
      <w:r w:rsidR="00F9112A">
        <w:t xml:space="preserve">Akvinský záadně nesouhlasil s modernisty, což ukázala </w:t>
      </w:r>
      <w:r>
        <w:t>výše uvedená hermeneutika Akvinského</w:t>
      </w:r>
      <w:r w:rsidR="00F9112A">
        <w:t>. P</w:t>
      </w:r>
      <w:r>
        <w:t xml:space="preserve">odobně argumentoval proti Wéberovi také Bazán </w:t>
      </w:r>
      <w:r>
        <w:fldChar w:fldCharType="begin"/>
      </w:r>
      <w:r>
        <w:instrText xml:space="preserve"> XE "</w:instrText>
      </w:r>
      <w:r w:rsidRPr="00CC45F0">
        <w:instrText>Bazán,</w:instrText>
      </w:r>
      <w:r>
        <w:instrText xml:space="preserve"> C. B." </w:instrText>
      </w:r>
      <w:r>
        <w:fldChar w:fldCharType="end"/>
      </w:r>
      <w:r>
        <w:t xml:space="preserve">ve své polemice. </w:t>
      </w:r>
      <w:r w:rsidR="00B96BD6">
        <w:t>Bazánovo</w:t>
      </w:r>
      <w:r>
        <w:t xml:space="preserve"> paušálnímu odmítnutí Wéberova rozboru </w:t>
      </w:r>
      <w:r w:rsidR="00B96BD6">
        <w:t xml:space="preserve">je třeba opravit. </w:t>
      </w:r>
      <w:r>
        <w:t xml:space="preserve">Wéberovo pojetí formální stánky intelektu jako oddělené substance přesně koresponduje s druhým averroismem Bonaventury a Pechama, protože oba averroisté drží linii </w:t>
      </w:r>
      <w:r w:rsidRPr="00990E7A">
        <w:rPr>
          <w:i/>
        </w:rPr>
        <w:t>Oxfordian Fallacy</w:t>
      </w:r>
      <w:r>
        <w:rPr>
          <w:i/>
        </w:rPr>
        <w:fldChar w:fldCharType="begin"/>
      </w:r>
      <w:r>
        <w:instrText xml:space="preserve"> XE "</w:instrText>
      </w:r>
      <w:r w:rsidRPr="0015798D">
        <w:rPr>
          <w:i/>
        </w:rPr>
        <w:instrText>Oxfordian Fallacy:</w:instrText>
      </w:r>
      <w:r w:rsidRPr="00F34429">
        <w:instrText>Pecham</w:instrText>
      </w:r>
      <w:r>
        <w:instrText xml:space="preserve">" </w:instrText>
      </w:r>
      <w:r>
        <w:rPr>
          <w:i/>
        </w:rPr>
        <w:fldChar w:fldCharType="end"/>
      </w:r>
      <w:r>
        <w:t>. Další problém tomistického Wébera je v tom, že esencialistická a formalistická definice intelektu vytvořená pro Sigera jako averroistu je v jasném rozporu s fenomenologií Sigera. Citujme klíčovou část Wéberovy argumentace ohledně Akvinského, kterou právem kritizoval Bazán, bohužel z pozice Sigera jako averroisty, což měl i Wéber.</w:t>
      </w:r>
      <w:r w:rsidR="007121AB" w:rsidRPr="00930BD7">
        <w:rPr>
          <w:szCs w:val="24"/>
          <w:vertAlign w:val="superscript"/>
        </w:rPr>
        <w:footnoteReference w:id="330"/>
      </w:r>
      <w:r>
        <w:t xml:space="preserve"> Ale Wéberova analýza postihla jádro problematického </w:t>
      </w:r>
      <w:r>
        <w:lastRenderedPageBreak/>
        <w:t xml:space="preserve">pojetí hypostázovaného </w:t>
      </w:r>
      <w:r w:rsidRPr="08777ECD">
        <w:rPr>
          <w:i/>
        </w:rPr>
        <w:t>intellectus possibilis</w:t>
      </w:r>
      <w:r>
        <w:t xml:space="preserve"> u Akvinského, které viděl a kvalifikovaně odmítl Siger. Tomášův hypostázovaný pojem možného intelektu funguje jako avicennistický </w:t>
      </w:r>
      <w:r w:rsidRPr="08167E5C">
        <w:rPr>
          <w:i/>
        </w:rPr>
        <w:t>intellectus formalis</w:t>
      </w:r>
      <w:r>
        <w:t xml:space="preserve">. </w:t>
      </w:r>
      <w:r>
        <w:rPr>
          <w:lang w:eastAsia="en-US"/>
        </w:rPr>
        <w:t>I</w:t>
      </w:r>
      <w:r w:rsidRPr="00273106">
        <w:rPr>
          <w:lang w:eastAsia="en-US"/>
        </w:rPr>
        <w:t>nt</w:t>
      </w:r>
      <w:r w:rsidR="0801717E">
        <w:rPr>
          <w:lang w:eastAsia="en-US"/>
        </w:rPr>
        <w:t>elekt se stal nezávislou formou</w:t>
      </w:r>
      <w:r>
        <w:rPr>
          <w:lang w:eastAsia="en-US"/>
        </w:rPr>
        <w:t xml:space="preserve">, která definuje výkon intelektu esenciálně. Tím se definice </w:t>
      </w:r>
      <w:r w:rsidRPr="08327CCD">
        <w:rPr>
          <w:i/>
          <w:lang w:eastAsia="en-US"/>
        </w:rPr>
        <w:t>anima intellectiva</w:t>
      </w:r>
      <w:r>
        <w:rPr>
          <w:lang w:eastAsia="en-US"/>
        </w:rPr>
        <w:t xml:space="preserve"> dostala </w:t>
      </w:r>
      <w:r w:rsidRPr="00273106">
        <w:rPr>
          <w:lang w:eastAsia="en-US"/>
        </w:rPr>
        <w:t>mimo aktuální bytí jednotlivce</w:t>
      </w:r>
      <w:r w:rsidR="08981273">
        <w:rPr>
          <w:lang w:eastAsia="en-US"/>
        </w:rPr>
        <w:t xml:space="preserve">. </w:t>
      </w:r>
      <w:r>
        <w:rPr>
          <w:lang w:eastAsia="en-US"/>
        </w:rPr>
        <w:t xml:space="preserve">Siger </w:t>
      </w:r>
      <w:r w:rsidR="08981273">
        <w:rPr>
          <w:lang w:eastAsia="en-US"/>
        </w:rPr>
        <w:t>hájil přesně opačnou pozici v</w:t>
      </w:r>
      <w:r>
        <w:rPr>
          <w:lang w:eastAsia="en-US"/>
        </w:rPr>
        <w:t xml:space="preserve"> modu </w:t>
      </w:r>
      <w:r w:rsidR="0085582E">
        <w:rPr>
          <w:lang w:eastAsia="en-US"/>
        </w:rPr>
        <w:t>„</w:t>
      </w:r>
      <w:r w:rsidRPr="08886C31">
        <w:rPr>
          <w:i/>
          <w:lang w:eastAsia="en-US"/>
        </w:rPr>
        <w:t>homo</w:t>
      </w:r>
      <w:r>
        <w:rPr>
          <w:lang w:eastAsia="en-US"/>
        </w:rPr>
        <w:t xml:space="preserve"> </w:t>
      </w:r>
      <w:r w:rsidRPr="00273106">
        <w:rPr>
          <w:i/>
          <w:lang w:eastAsia="en-US"/>
        </w:rPr>
        <w:t>ipse</w:t>
      </w:r>
      <w:r>
        <w:rPr>
          <w:i/>
          <w:lang w:eastAsia="en-US"/>
        </w:rPr>
        <w:t xml:space="preserve"> intelligit</w:t>
      </w:r>
      <w:r w:rsidR="0085582E">
        <w:rPr>
          <w:lang w:eastAsia="en-US"/>
        </w:rPr>
        <w:t>“</w:t>
      </w:r>
      <w:r>
        <w:rPr>
          <w:i/>
          <w:lang w:eastAsia="en-US"/>
        </w:rPr>
        <w:fldChar w:fldCharType="begin"/>
      </w:r>
      <w:r>
        <w:instrText xml:space="preserve"> XE "</w:instrText>
      </w:r>
      <w:r w:rsidRPr="001C5F7B">
        <w:rPr>
          <w:lang w:eastAsia="en-US"/>
        </w:rPr>
        <w:instrText>intelekt</w:instrText>
      </w:r>
      <w:r w:rsidRPr="00E30F74">
        <w:rPr>
          <w:i/>
          <w:lang w:eastAsia="en-US"/>
        </w:rPr>
        <w:instrText>:ipse/idem</w:instrText>
      </w:r>
      <w:r>
        <w:instrText xml:space="preserve">" </w:instrText>
      </w:r>
      <w:r>
        <w:rPr>
          <w:i/>
          <w:lang w:eastAsia="en-US"/>
        </w:rPr>
        <w:fldChar w:fldCharType="end"/>
      </w:r>
      <w:r w:rsidRPr="00273106">
        <w:rPr>
          <w:lang w:eastAsia="en-US"/>
        </w:rPr>
        <w:t>.</w:t>
      </w:r>
      <w:r>
        <w:rPr>
          <w:lang w:eastAsia="en-US"/>
        </w:rPr>
        <w:t xml:space="preserve"> </w:t>
      </w:r>
      <w:r>
        <w:t xml:space="preserve">Střední člen </w:t>
      </w:r>
      <w:r w:rsidR="00D719A3">
        <w:t xml:space="preserve">dedukce </w:t>
      </w:r>
      <w:r>
        <w:t xml:space="preserve">je </w:t>
      </w:r>
      <w:r w:rsidR="08D23560">
        <w:t xml:space="preserve">u Tomáše </w:t>
      </w:r>
      <w:r>
        <w:t xml:space="preserve">definován esenciálně z pojmu, místo kauzálního působení reálné první substance. Akvinského intelekt jako esence ale nemá charakter </w:t>
      </w:r>
      <w:r w:rsidR="00D719A3">
        <w:t>substance, jako</w:t>
      </w:r>
      <w:r>
        <w:t xml:space="preserve"> to měl druhý averroismus. Zastánci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definovali duši jako substanci skrze </w:t>
      </w:r>
      <w:r w:rsidRPr="008B60FE">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t xml:space="preserve">, což Akvinský zásadně odmítl. Oxfordskou </w:t>
      </w:r>
      <w:r w:rsidR="0801717E">
        <w:t xml:space="preserve">substancialitu </w:t>
      </w:r>
      <w:r>
        <w:t>intelektu importovanou Rufusem a pak hájenou v Bonaventurově škole zásadně odmítli všichni představitelé prvního averroismu jako filosoficky směšnou nebo přímo šílenou. Duše nemůže být substancí v paralelním vesmíru objektivních jsoucen třetího druhu, protože nemateriální intelekt by pak fungoval jako oddělená substance, což byl a je základní omyl moderny a postmoderny. Albert, Akvinský a Siger dobře věděli, že myslíme, když sami chceme a toto myšlení osobně zakoušíme v těle. Moderní alexandrovci</w:t>
      </w:r>
      <w:r>
        <w:fldChar w:fldCharType="begin"/>
      </w:r>
      <w:r>
        <w:instrText xml:space="preserve"> XE "alexandrovci" </w:instrText>
      </w:r>
      <w:r>
        <w:fldChar w:fldCharType="end"/>
      </w:r>
      <w:r>
        <w:t xml:space="preserve"> dostali numerickou individuací intelektu pouze hylický intelekt (</w:t>
      </w:r>
      <w:r w:rsidRPr="006C49A0">
        <w:rPr>
          <w:i/>
        </w:rPr>
        <w:t>intellectus materialis</w:t>
      </w:r>
      <w:r>
        <w:rPr>
          <w:i/>
        </w:rPr>
        <w:fldChar w:fldCharType="begin"/>
      </w:r>
      <w:r>
        <w:instrText xml:space="preserve"> XE "</w:instrText>
      </w:r>
      <w:r w:rsidRPr="00BE489A">
        <w:rPr>
          <w:i/>
        </w:rPr>
        <w:instrText>intellectus materialis:</w:instrText>
      </w:r>
      <w:r w:rsidRPr="00FD7195">
        <w:instrText>moderna</w:instrText>
      </w:r>
      <w:r>
        <w:instrText xml:space="preserve">" </w:instrText>
      </w:r>
      <w:r>
        <w:rPr>
          <w:i/>
        </w:rPr>
        <w:fldChar w:fldCharType="end"/>
      </w:r>
      <w:r>
        <w:t xml:space="preserve">), a nikoliv Averroesův a Aristotelův oddělený a zcela nemateriální </w:t>
      </w:r>
      <w:r w:rsidRPr="00D40F6A">
        <w:rPr>
          <w:i/>
        </w:rPr>
        <w:t>intellectus possibilis</w:t>
      </w:r>
      <w:r w:rsidR="00E24788">
        <w:t>.</w:t>
      </w:r>
    </w:p>
    <w:p w:rsidR="08163013" w:rsidRPr="00273106" w:rsidRDefault="08163013" w:rsidP="00E24788">
      <w:pPr>
        <w:ind w:firstLine="397"/>
      </w:pPr>
      <w:r>
        <w:t>Akvinský odmítl řešení CMDA, proto musí bránit nematerialitu receptivního intelektu jiným způsobem než Siger. To ukázal jeho komentář z roku 1270 rozebíraný v další kapitole.</w:t>
      </w:r>
      <w:r w:rsidRPr="00273106">
        <w:t xml:space="preserve"> </w:t>
      </w:r>
      <w:r>
        <w:rPr>
          <w:lang w:eastAsia="en-US"/>
        </w:rPr>
        <w:t xml:space="preserve">Nyní je zcela zřejmé, proč musel Siger provést opakovanou </w:t>
      </w:r>
      <w:r w:rsidRPr="00273106">
        <w:rPr>
          <w:lang w:eastAsia="en-US"/>
        </w:rPr>
        <w:t>kritik</w:t>
      </w:r>
      <w:r>
        <w:rPr>
          <w:lang w:eastAsia="en-US"/>
        </w:rPr>
        <w:t>u</w:t>
      </w:r>
      <w:r w:rsidRPr="00273106">
        <w:rPr>
          <w:lang w:eastAsia="en-US"/>
        </w:rPr>
        <w:t xml:space="preserve"> </w:t>
      </w:r>
      <w:r>
        <w:rPr>
          <w:lang w:eastAsia="en-US"/>
        </w:rPr>
        <w:t xml:space="preserve">Akvinského </w:t>
      </w:r>
      <w:r w:rsidRPr="00273106">
        <w:rPr>
          <w:lang w:eastAsia="en-US"/>
        </w:rPr>
        <w:t xml:space="preserve">v díle </w:t>
      </w:r>
      <w:r w:rsidRPr="00273106">
        <w:rPr>
          <w:i/>
          <w:lang w:eastAsia="en-US"/>
        </w:rPr>
        <w:t>De anima intel</w:t>
      </w:r>
      <w:r>
        <w:rPr>
          <w:i/>
          <w:lang w:eastAsia="en-US"/>
        </w:rPr>
        <w:t>l</w:t>
      </w:r>
      <w:r w:rsidRPr="00273106">
        <w:rPr>
          <w:i/>
          <w:lang w:eastAsia="en-US"/>
        </w:rPr>
        <w:t>ectiva</w:t>
      </w:r>
      <w:r>
        <w:rPr>
          <w:lang w:eastAsia="en-US"/>
        </w:rPr>
        <w:t xml:space="preserve"> </w:t>
      </w:r>
      <w:r w:rsidR="0801717E">
        <w:rPr>
          <w:lang w:eastAsia="en-US"/>
        </w:rPr>
        <w:t>(kap. 4</w:t>
      </w:r>
      <w:r w:rsidRPr="00273106">
        <w:rPr>
          <w:lang w:eastAsia="en-US"/>
        </w:rPr>
        <w:t xml:space="preserve">.4.3), na kterou už Akvinský </w:t>
      </w:r>
      <w:r>
        <w:rPr>
          <w:lang w:eastAsia="en-US"/>
        </w:rPr>
        <w:t xml:space="preserve">nechtěl </w:t>
      </w:r>
      <w:r w:rsidRPr="00273106">
        <w:rPr>
          <w:lang w:eastAsia="en-US"/>
        </w:rPr>
        <w:t>odpovědět</w:t>
      </w:r>
      <w:r>
        <w:rPr>
          <w:lang w:eastAsia="en-US"/>
        </w:rPr>
        <w:t xml:space="preserve">, nebo už po odchodu z Paříže možná ani </w:t>
      </w:r>
      <w:r w:rsidRPr="00273106">
        <w:rPr>
          <w:lang w:eastAsia="en-US"/>
        </w:rPr>
        <w:t xml:space="preserve">nemohl. </w:t>
      </w:r>
      <w:r>
        <w:rPr>
          <w:lang w:eastAsia="en-US"/>
        </w:rPr>
        <w:t>V debatě proti Sigerovi pak pokračuje první tomista a sofista Aegidius Romanus</w:t>
      </w:r>
      <w:r>
        <w:rPr>
          <w:lang w:eastAsia="en-US"/>
        </w:rPr>
        <w:fldChar w:fldCharType="begin"/>
      </w:r>
      <w:r>
        <w:instrText xml:space="preserve"> XE "</w:instrText>
      </w:r>
      <w:r w:rsidRPr="00B54432">
        <w:instrText>Aegidius Romanus</w:instrText>
      </w:r>
      <w:r>
        <w:instrText xml:space="preserve">" </w:instrText>
      </w:r>
      <w:r>
        <w:rPr>
          <w:lang w:eastAsia="en-US"/>
        </w:rPr>
        <w:fldChar w:fldCharType="end"/>
      </w:r>
      <w:r>
        <w:rPr>
          <w:lang w:eastAsia="en-US"/>
        </w:rPr>
        <w:t xml:space="preserve"> útokem na Averroese. Sigerovy argumenty nemohl</w:t>
      </w:r>
      <w:r w:rsidRPr="00A2256F">
        <w:rPr>
          <w:lang w:eastAsia="en-US"/>
        </w:rPr>
        <w:t xml:space="preserve"> </w:t>
      </w:r>
      <w:r>
        <w:rPr>
          <w:lang w:eastAsia="en-US"/>
        </w:rPr>
        <w:t>vyvrátit filosoficky, viz Bazán</w:t>
      </w:r>
      <w:r w:rsidR="0801717E">
        <w:rPr>
          <w:lang w:eastAsia="en-US"/>
        </w:rPr>
        <w:t>em redigovaný manuscript (kap. 4</w:t>
      </w:r>
      <w:r>
        <w:rPr>
          <w:lang w:eastAsia="en-US"/>
        </w:rPr>
        <w:t>.3.3). Aegidius diabolizoval pouze Averroese a následnou diabolizaci Sigera provedl Pecham</w:t>
      </w:r>
      <w:r w:rsidRPr="08C03AE2">
        <w:rPr>
          <w:lang w:eastAsia="en-US"/>
        </w:rPr>
        <w:t xml:space="preserve"> </w:t>
      </w:r>
      <w:r>
        <w:rPr>
          <w:lang w:eastAsia="en-US"/>
        </w:rPr>
        <w:t xml:space="preserve">v Oxfordu. Objektivně činné Fúrie přeměnily po roce 1277 poraženého Akvinského na </w:t>
      </w:r>
      <w:r>
        <w:rPr>
          <w:lang w:eastAsia="en-US"/>
        </w:rPr>
        <w:lastRenderedPageBreak/>
        <w:t xml:space="preserve">vítězného tomistu, pravdivého muslimského Komentátora na falešného křesťanského heretika, reálnou osobu na neexistující subjekt a brilantního Sigera na ďábelskou bytost. Toto velké dílo akademické transmutace provedené skrze objektivní </w:t>
      </w:r>
      <w:r w:rsidRPr="08574C7A">
        <w:rPr>
          <w:i/>
        </w:rPr>
        <w:t>lapis philosophorum</w:t>
      </w:r>
      <w:r>
        <w:rPr>
          <w:lang w:eastAsia="en-US"/>
        </w:rPr>
        <w:t xml:space="preserve"> se konalo skrze mocensky činné biskupy Tempiera a Kilwardbyho sekundované akademickými modernisty.</w:t>
      </w:r>
      <w:r w:rsidR="00594B51">
        <w:rPr>
          <w:lang w:eastAsia="en-US"/>
        </w:rPr>
        <w:t xml:space="preserve"> </w:t>
      </w:r>
      <w:r w:rsidR="00594B51" w:rsidRPr="00594B51">
        <w:rPr>
          <w:lang w:eastAsia="en-US"/>
        </w:rPr>
        <w:t xml:space="preserve">Moderní doba si opravdu nemohla přát kvalitnější mytologii, </w:t>
      </w:r>
      <w:r w:rsidR="00594B51">
        <w:rPr>
          <w:lang w:eastAsia="en-US"/>
        </w:rPr>
        <w:t xml:space="preserve">na </w:t>
      </w:r>
      <w:r w:rsidR="00594B51" w:rsidRPr="00594B51">
        <w:rPr>
          <w:lang w:eastAsia="en-US"/>
        </w:rPr>
        <w:t>kter</w:t>
      </w:r>
      <w:r w:rsidR="00594B51">
        <w:rPr>
          <w:lang w:eastAsia="en-US"/>
        </w:rPr>
        <w:t>é by mohla budovat. Proto mohla moderna vesele kráčet po</w:t>
      </w:r>
      <w:r w:rsidR="00594B51" w:rsidRPr="00594B51">
        <w:rPr>
          <w:lang w:eastAsia="en-US"/>
        </w:rPr>
        <w:t xml:space="preserve"> </w:t>
      </w:r>
      <w:r w:rsidR="00594B51" w:rsidRPr="00594B51">
        <w:rPr>
          <w:i/>
          <w:lang w:eastAsia="en-US"/>
        </w:rPr>
        <w:t>via Modernorum</w:t>
      </w:r>
      <w:r w:rsidR="00594B51" w:rsidRPr="00594B51">
        <w:rPr>
          <w:lang w:eastAsia="en-US"/>
        </w:rPr>
        <w:t xml:space="preserve"> a dospět k nihilismu světových válek a totalitarismu.</w:t>
      </w:r>
      <w:r>
        <w:rPr>
          <w:lang w:eastAsia="en-US"/>
        </w:rPr>
        <w:t xml:space="preserve"> </w:t>
      </w:r>
    </w:p>
    <w:p w:rsidR="08163013" w:rsidRPr="00273106" w:rsidRDefault="00FE3EB0" w:rsidP="08163013">
      <w:pPr>
        <w:pStyle w:val="Nadpis3"/>
      </w:pPr>
      <w:bookmarkStart w:id="60" w:name="_Toc36144152"/>
      <w:r>
        <w:br w:type="page"/>
      </w:r>
      <w:bookmarkStart w:id="61" w:name="_Toc180231664"/>
      <w:r w:rsidR="08163013">
        <w:lastRenderedPageBreak/>
        <w:t>4.5.4</w:t>
      </w:r>
      <w:r w:rsidR="08163013" w:rsidRPr="00273106">
        <w:t xml:space="preserve"> </w:t>
      </w:r>
      <w:r w:rsidR="08163013">
        <w:t>Vznik objektivního tomismu</w:t>
      </w:r>
      <w:bookmarkEnd w:id="60"/>
      <w:bookmarkEnd w:id="61"/>
    </w:p>
    <w:p w:rsidR="00154C5C" w:rsidRDefault="08163013" w:rsidP="08163013">
      <w:pPr>
        <w:rPr>
          <w:lang w:eastAsia="en-US"/>
        </w:rPr>
      </w:pPr>
      <w:r w:rsidRPr="00273106">
        <w:rPr>
          <w:lang w:eastAsia="en-US"/>
        </w:rPr>
        <w:t xml:space="preserve">Hermeneutika musí </w:t>
      </w:r>
      <w:r>
        <w:rPr>
          <w:lang w:eastAsia="en-US"/>
        </w:rPr>
        <w:t>objasnit specifický semiaverroismus Akvinského</w:t>
      </w:r>
      <w:r w:rsidRPr="00273106">
        <w:rPr>
          <w:lang w:eastAsia="en-US"/>
        </w:rPr>
        <w:t xml:space="preserve">, který se táhne od redakce </w:t>
      </w:r>
      <w:r>
        <w:rPr>
          <w:i/>
          <w:lang w:eastAsia="en-US"/>
        </w:rPr>
        <w:t xml:space="preserve">Summa contra Gentiles </w:t>
      </w:r>
      <w:r w:rsidRPr="00273106">
        <w:rPr>
          <w:lang w:eastAsia="en-US"/>
        </w:rPr>
        <w:t>až do jeho smrti.</w:t>
      </w:r>
      <w:r>
        <w:rPr>
          <w:lang w:eastAsia="en-US"/>
        </w:rPr>
        <w:t xml:space="preserve"> </w:t>
      </w:r>
      <w:r>
        <w:t xml:space="preserve">Začněme tezemi druhého averroismu, které odmítl Siger i Akvinský. </w:t>
      </w:r>
      <w:r w:rsidRPr="00273106">
        <w:t xml:space="preserve">Druhý averroismus </w:t>
      </w:r>
      <w:r>
        <w:t xml:space="preserve">neřeší problém osobního výkonu intelektu, protože jej chápe od začátku čistě substanciálně. Vinou </w:t>
      </w:r>
      <w:r w:rsidRPr="00EB7CD8">
        <w:rPr>
          <w:i/>
        </w:rPr>
        <w:t>Oxfordian Fallacy</w:t>
      </w:r>
      <w:r>
        <w:t xml:space="preserve"> v</w:t>
      </w:r>
      <w:r w:rsidRPr="00273106">
        <w:t xml:space="preserve">idí </w:t>
      </w:r>
      <w:r>
        <w:t xml:space="preserve">svět </w:t>
      </w:r>
      <w:r w:rsidRPr="00273106">
        <w:t xml:space="preserve">stejně špatně jako </w:t>
      </w:r>
      <w:r>
        <w:t xml:space="preserve">jej </w:t>
      </w:r>
      <w:r w:rsidRPr="00273106">
        <w:t>myslí a naopak.</w:t>
      </w:r>
      <w:r>
        <w:t xml:space="preserve"> </w:t>
      </w:r>
      <w:r w:rsidR="00A80125">
        <w:t xml:space="preserve">Moderna opustila </w:t>
      </w:r>
      <w:r>
        <w:t>Averroes</w:t>
      </w:r>
      <w:r w:rsidR="00A80125">
        <w:t>ovu funkci</w:t>
      </w:r>
      <w:r w:rsidRPr="00273106">
        <w:t xml:space="preserve"> </w:t>
      </w:r>
      <w:r w:rsidRPr="00765A36">
        <w:t>diafanum</w:t>
      </w:r>
      <w:r>
        <w:rPr>
          <w:i/>
        </w:rPr>
        <w:fldChar w:fldCharType="begin"/>
      </w:r>
      <w:r>
        <w:instrText xml:space="preserve"> XE "</w:instrText>
      </w:r>
      <w:r w:rsidRPr="00765A36">
        <w:instrText>diafanum</w:instrText>
      </w:r>
      <w:r>
        <w:instrText xml:space="preserve">" </w:instrText>
      </w:r>
      <w:r>
        <w:rPr>
          <w:i/>
        </w:rPr>
        <w:fldChar w:fldCharType="end"/>
      </w:r>
      <w:r w:rsidR="009C1E01">
        <w:t>(OBJ I, kap. 2.4.4</w:t>
      </w:r>
      <w:r w:rsidR="009C1E01" w:rsidRPr="00273106">
        <w:t>)</w:t>
      </w:r>
      <w:r w:rsidRPr="00273106">
        <w:t>, která je pro CMDA a pro první averroris</w:t>
      </w:r>
      <w:r>
        <w:t xml:space="preserve">mus naprosto </w:t>
      </w:r>
      <w:r w:rsidR="009C1E01">
        <w:t>zásadní</w:t>
      </w:r>
      <w:r w:rsidRPr="00273106">
        <w:t xml:space="preserve">. </w:t>
      </w:r>
      <w:r>
        <w:t xml:space="preserve">Bez diafanum </w:t>
      </w:r>
      <w:r w:rsidRPr="00273106">
        <w:t>nebylo možno provést adekvaci materiálního světa a nemateriálního myšlení. Zmizel</w:t>
      </w:r>
      <w:r>
        <w:t>a mediace představující základní fenomenologické „j</w:t>
      </w:r>
      <w:r w:rsidRPr="00273106">
        <w:t>ak“ (</w:t>
      </w:r>
      <w:r w:rsidRPr="00273106">
        <w:rPr>
          <w:i/>
        </w:rPr>
        <w:t>Wie</w:t>
      </w:r>
      <w:r w:rsidRPr="00273106">
        <w:t xml:space="preserve">) </w:t>
      </w:r>
      <w:r>
        <w:t xml:space="preserve">je možno </w:t>
      </w:r>
      <w:r w:rsidRPr="00273106">
        <w:t xml:space="preserve">adekvaci provést. </w:t>
      </w:r>
      <w:r>
        <w:t>N</w:t>
      </w:r>
      <w:r w:rsidRPr="00273106">
        <w:t>eoplatonismus v podání Themistia</w:t>
      </w:r>
      <w:r>
        <w:fldChar w:fldCharType="begin"/>
      </w:r>
      <w:r>
        <w:instrText xml:space="preserve"> XE "</w:instrText>
      </w:r>
      <w:r w:rsidRPr="002255E5">
        <w:instrText>Themistius</w:instrText>
      </w:r>
      <w:r>
        <w:instrText xml:space="preserve">" </w:instrText>
      </w:r>
      <w:r>
        <w:fldChar w:fldCharType="end"/>
      </w:r>
      <w:r w:rsidRPr="00273106">
        <w:t xml:space="preserve"> </w:t>
      </w:r>
      <w:r>
        <w:t xml:space="preserve">a </w:t>
      </w:r>
      <w:r w:rsidRPr="00273106">
        <w:t xml:space="preserve">Avicenny </w:t>
      </w:r>
      <w:r>
        <w:t xml:space="preserve">vyložil </w:t>
      </w:r>
      <w:r w:rsidRPr="00273106">
        <w:t xml:space="preserve">proces porozumění </w:t>
      </w:r>
      <w:r>
        <w:t xml:space="preserve">podle </w:t>
      </w:r>
      <w:r w:rsidRPr="00273106">
        <w:t xml:space="preserve">ozáření intelektu sluncem </w:t>
      </w:r>
      <w:r>
        <w:fldChar w:fldCharType="begin"/>
      </w:r>
      <w:r>
        <w:instrText xml:space="preserve"> XE "</w:instrText>
      </w:r>
      <w:r w:rsidRPr="00A30F73">
        <w:instrText>intelekt-slunce</w:instrText>
      </w:r>
      <w:r>
        <w:instrText xml:space="preserve">" </w:instrText>
      </w:r>
      <w:r>
        <w:fldChar w:fldCharType="end"/>
      </w:r>
      <w:r w:rsidRPr="00273106">
        <w:t xml:space="preserve">v modelu </w:t>
      </w:r>
      <w:r w:rsidRPr="00273106">
        <w:rPr>
          <w:rStyle w:val="TextpoznpodarouChar"/>
        </w:rPr>
        <w:t>nasvícení zezadu v podobě „slunce – paprsek – oko“</w:t>
      </w:r>
      <w:r w:rsidRPr="08CC07E6">
        <w:t xml:space="preserve"> </w:t>
      </w:r>
      <w:r w:rsidRPr="00273106">
        <w:t>(</w:t>
      </w:r>
      <w:r w:rsidR="08594AEE">
        <w:t xml:space="preserve">OBJ I, </w:t>
      </w:r>
      <w:r w:rsidRPr="00273106">
        <w:t xml:space="preserve">kap. 2.4.2). </w:t>
      </w:r>
      <w:r>
        <w:t>Ontoteologický</w:t>
      </w:r>
      <w:r w:rsidRPr="00273106">
        <w:t xml:space="preserve"> systém Bonaventury a </w:t>
      </w:r>
      <w:r>
        <w:t>Pecham</w:t>
      </w:r>
      <w:r w:rsidRPr="00273106">
        <w:t xml:space="preserve">a </w:t>
      </w:r>
      <w:r>
        <w:t>vzal metaforu</w:t>
      </w:r>
      <w:r w:rsidRPr="00273106">
        <w:t xml:space="preserve"> o paprscích ozařující</w:t>
      </w:r>
      <w:r>
        <w:t>ch</w:t>
      </w:r>
      <w:r w:rsidRPr="00273106">
        <w:t xml:space="preserve"> duši už úplně doslova</w:t>
      </w:r>
      <w:r>
        <w:rPr>
          <w:i/>
        </w:rPr>
        <w:fldChar w:fldCharType="begin"/>
      </w:r>
      <w:r>
        <w:instrText xml:space="preserve"> XE "</w:instrText>
      </w:r>
      <w:r w:rsidRPr="009F3DC0">
        <w:rPr>
          <w:i/>
        </w:rPr>
        <w:instrText>signatum</w:instrText>
      </w:r>
      <w:r>
        <w:instrText xml:space="preserve">" </w:instrText>
      </w:r>
      <w:r>
        <w:rPr>
          <w:i/>
        </w:rPr>
        <w:fldChar w:fldCharType="end"/>
      </w:r>
      <w:r w:rsidRPr="00273106">
        <w:t xml:space="preserve"> </w:t>
      </w:r>
      <w:r>
        <w:t xml:space="preserve">a převedl Bibli do filosofie </w:t>
      </w:r>
      <w:r w:rsidRPr="00273106">
        <w:t>(</w:t>
      </w:r>
      <w:r w:rsidRPr="00273106">
        <w:rPr>
          <w:i/>
        </w:rPr>
        <w:t>signatum est super nos lumen vultus tui Domine</w:t>
      </w:r>
      <w:r w:rsidR="08594AEE">
        <w:t>, kap. 4</w:t>
      </w:r>
      <w:r>
        <w:t>.1.2</w:t>
      </w:r>
      <w:r>
        <w:fldChar w:fldCharType="begin"/>
      </w:r>
      <w:r>
        <w:instrText xml:space="preserve"> XE "Starý zákon:</w:instrText>
      </w:r>
      <w:r w:rsidRPr="00140829">
        <w:instrText>Ž</w:instrText>
      </w:r>
      <w:r>
        <w:instrText>alm</w:instrText>
      </w:r>
      <w:r w:rsidRPr="00140829">
        <w:instrText xml:space="preserve"> 4</w:instrText>
      </w:r>
      <w:r>
        <w:instrText>.</w:instrText>
      </w:r>
      <w:r w:rsidRPr="00140829">
        <w:instrText>7</w:instrText>
      </w:r>
      <w:r>
        <w:instrText xml:space="preserve">" </w:instrText>
      </w:r>
      <w:r>
        <w:fldChar w:fldCharType="end"/>
      </w:r>
      <w:r w:rsidRPr="00273106">
        <w:t xml:space="preserve">). </w:t>
      </w:r>
      <w:r>
        <w:t xml:space="preserve">Bez dárce forem </w:t>
      </w:r>
      <w:r w:rsidRPr="00273106">
        <w:t>by nefungoval systém ozáření intelektu zezadu a ontotelogická metafyzika by přestala být mystickou a tudíž objektivně danou teologií a fil</w:t>
      </w:r>
      <w:r>
        <w:t xml:space="preserve">osofií. </w:t>
      </w:r>
      <w:r w:rsidRPr="00273106">
        <w:t xml:space="preserve">Pro objektivní </w:t>
      </w:r>
      <w:r w:rsidR="0855740D">
        <w:t>post</w:t>
      </w:r>
      <w:r w:rsidRPr="00273106">
        <w:t xml:space="preserve">modernu </w:t>
      </w:r>
      <w:r>
        <w:t xml:space="preserve">osvícenou světlem boží tváře a dnes matematikou, jazykovými hrami a finančními deriováty </w:t>
      </w:r>
      <w:r w:rsidRPr="00273106">
        <w:t>se stala zbytečnou mediace významu od věci k intelektu</w:t>
      </w:r>
      <w:r>
        <w:t xml:space="preserve">. </w:t>
      </w:r>
      <w:r w:rsidRPr="00273106">
        <w:t xml:space="preserve">V rámci pojetí pravdy jako </w:t>
      </w:r>
      <w:r w:rsidRPr="00273106">
        <w:rPr>
          <w:i/>
        </w:rPr>
        <w:t>rectitudo</w:t>
      </w:r>
      <w:r>
        <w:rPr>
          <w:i/>
        </w:rPr>
        <w:fldChar w:fldCharType="begin"/>
      </w:r>
      <w:r>
        <w:instrText xml:space="preserve"> XE "pravda:</w:instrText>
      </w:r>
      <w:r w:rsidRPr="00C26F26">
        <w:rPr>
          <w:i/>
        </w:rPr>
        <w:instrText>rectitudo</w:instrText>
      </w:r>
      <w:r>
        <w:instrText xml:space="preserve">" </w:instrText>
      </w:r>
      <w:r>
        <w:rPr>
          <w:i/>
        </w:rPr>
        <w:fldChar w:fldCharType="end"/>
      </w:r>
      <w:r w:rsidRPr="00273106">
        <w:t xml:space="preserve"> se nutně začala vytvářet celá série jsoucen třetího druhu a univočních transcendentálních určení jsoucna. Místo mediace </w:t>
      </w:r>
      <w:r>
        <w:t>mezi myšlením a realitou nastoupila objektivní kategorizace a popis neexistujících jsoucen</w:t>
      </w:r>
      <w:r w:rsidRPr="00273106">
        <w:t xml:space="preserve"> třetího</w:t>
      </w:r>
      <w:r>
        <w:t xml:space="preserve"> druhu, která moderní intelekt </w:t>
      </w:r>
      <w:r w:rsidRPr="00273106">
        <w:t>přímo</w:t>
      </w:r>
      <w:r>
        <w:t xml:space="preserve"> vidí</w:t>
      </w:r>
      <w:r w:rsidRPr="00273106">
        <w:t xml:space="preserve"> </w:t>
      </w:r>
      <w:r>
        <w:t xml:space="preserve">v realitě. Myšlení zakotvilo v samotné věci, kterou univočně zaměnilo za eidetické </w:t>
      </w:r>
      <w:r w:rsidRPr="00765A36">
        <w:rPr>
          <w:i/>
        </w:rPr>
        <w:t>scibile</w:t>
      </w:r>
      <w:r>
        <w:t xml:space="preserve"> </w:t>
      </w:r>
      <w:r w:rsidRPr="00273106">
        <w:t>(</w:t>
      </w:r>
      <w:r>
        <w:t xml:space="preserve">Rufus, </w:t>
      </w:r>
      <w:r w:rsidRPr="00273106">
        <w:t>Bonaventura</w:t>
      </w:r>
      <w:r>
        <w:t>, Descartes, Husserl</w:t>
      </w:r>
      <w:r>
        <w:fldChar w:fldCharType="begin"/>
      </w:r>
      <w:r>
        <w:instrText xml:space="preserve"> XE "</w:instrText>
      </w:r>
      <w:r w:rsidRPr="00284B47">
        <w:instrText>Husserl, E.</w:instrText>
      </w:r>
      <w:r>
        <w:instrText xml:space="preserve">" </w:instrText>
      </w:r>
      <w:r>
        <w:fldChar w:fldCharType="end"/>
      </w:r>
      <w:r w:rsidRPr="00273106">
        <w:t>)</w:t>
      </w:r>
      <w:r>
        <w:t>. Osvícené myšlení iluminátů jde bez mediace přímo k samotným věcem a v nich vidí univerzální eidetický význam. Statut moderní věci vychází z hypostázovaného pojetí moderního intelektu, který se stal výhradním zdrojem demiurgické produkce smyslu jsoucna</w:t>
      </w:r>
      <w:r>
        <w:fldChar w:fldCharType="begin"/>
      </w:r>
      <w:r>
        <w:instrText xml:space="preserve"> XE "</w:instrText>
      </w:r>
      <w:r w:rsidRPr="002E5079">
        <w:instrText>demiurg</w:instrText>
      </w:r>
      <w:r>
        <w:instrText xml:space="preserve">" </w:instrText>
      </w:r>
      <w:r>
        <w:fldChar w:fldCharType="end"/>
      </w:r>
      <w:r>
        <w:t xml:space="preserve">. </w:t>
      </w:r>
      <w:r w:rsidRPr="00273106">
        <w:t>Akvinsk</w:t>
      </w:r>
      <w:r>
        <w:t xml:space="preserve">ý </w:t>
      </w:r>
      <w:r w:rsidRPr="00273106">
        <w:t>tento postup zásadně odmítl stejně jako Siger</w:t>
      </w:r>
      <w:r>
        <w:t xml:space="preserve"> a aktivně vystoupil již za prvního pobytu v Paříži</w:t>
      </w:r>
      <w:r w:rsidRPr="08A63C36">
        <w:t xml:space="preserve"> </w:t>
      </w:r>
      <w:r>
        <w:t xml:space="preserve">proti škole druhého averroismu. Hermeneutika musí prozkoumat, jak </w:t>
      </w:r>
      <w:r w:rsidRPr="00273106">
        <w:t xml:space="preserve">se proměnilo Tomášovo pojetí intelektu </w:t>
      </w:r>
      <w:r>
        <w:t xml:space="preserve">kolem </w:t>
      </w:r>
      <w:r w:rsidRPr="00273106">
        <w:t>12</w:t>
      </w:r>
      <w:r>
        <w:t>70, kdy vzniklo</w:t>
      </w:r>
      <w:r w:rsidRPr="00273106">
        <w:t xml:space="preserve"> jeho hlavní dílo proti averroismu.</w:t>
      </w:r>
      <w:r>
        <w:t xml:space="preserve"> Z Tomášova specifického  semiaverroismu vytvořili Aegidius a další latinští sofisté objektivní tomismus</w:t>
      </w:r>
      <w:r>
        <w:fldChar w:fldCharType="begin"/>
      </w:r>
      <w:r>
        <w:instrText xml:space="preserve"> XE "</w:instrText>
      </w:r>
      <w:r w:rsidRPr="000664AA">
        <w:instrText>semiaverroismus</w:instrText>
      </w:r>
      <w:r>
        <w:instrText xml:space="preserve">" </w:instrText>
      </w:r>
      <w:r>
        <w:fldChar w:fldCharType="end"/>
      </w:r>
      <w:r>
        <w:t>.</w:t>
      </w:r>
      <w:r w:rsidRPr="08110124">
        <w:t xml:space="preserve"> </w:t>
      </w:r>
      <w:r>
        <w:t xml:space="preserve">Tak se </w:t>
      </w:r>
      <w:r>
        <w:lastRenderedPageBreak/>
        <w:t xml:space="preserve">stalo, že metafyzický </w:t>
      </w:r>
      <w:r w:rsidRPr="002E3FF2">
        <w:rPr>
          <w:i/>
        </w:rPr>
        <w:t>Irrtum</w:t>
      </w:r>
      <w:r>
        <w:t xml:space="preserve"> </w:t>
      </w:r>
      <w:r w:rsidR="08EF3F4B">
        <w:t xml:space="preserve">avicennovské </w:t>
      </w:r>
      <w:r w:rsidR="08BA59B7">
        <w:t xml:space="preserve">moderny </w:t>
      </w:r>
      <w:r>
        <w:t xml:space="preserve">daný skrze </w:t>
      </w:r>
      <w:r w:rsidRPr="00BE6A85">
        <w:rPr>
          <w:i/>
        </w:rPr>
        <w:t>Oxfordian Fallacy</w:t>
      </w:r>
      <w:r>
        <w:t xml:space="preserve"> se usadil přímo ve škole prvního averroismu. Akvinského výklad </w:t>
      </w:r>
      <w:r w:rsidRPr="08CC286C">
        <w:rPr>
          <w:i/>
        </w:rPr>
        <w:t>De anima</w:t>
      </w:r>
      <w:r>
        <w:t xml:space="preserve"> vede skrytá forma mýtu o intelektu-slunci, kterou odmítl Averroes (</w:t>
      </w:r>
      <w:r w:rsidR="081249E0">
        <w:t xml:space="preserve">OBJ I, </w:t>
      </w:r>
      <w:r>
        <w:t xml:space="preserve">kap. 2.4.2). Analogie mezi nasvícením smyslů a intelektu v modu univoční formální kauzality představuje pro Sigera zásadní omyl, protože tím by padl základní axiom </w:t>
      </w:r>
      <w:r w:rsidR="00714ED0">
        <w:t>„</w:t>
      </w:r>
      <w:r w:rsidR="08A649EB">
        <w:rPr>
          <w:i/>
        </w:rPr>
        <w:t>ex in</w:t>
      </w:r>
      <w:r w:rsidRPr="08677097">
        <w:rPr>
          <w:i/>
        </w:rPr>
        <w:t>mediatis</w:t>
      </w:r>
      <w:r w:rsidR="00714ED0">
        <w:t>“</w:t>
      </w:r>
      <w:r>
        <w:t xml:space="preserve"> pro existenciální poznání osoby. Připomeňme hlavní pasáž Themistiova výkladu </w:t>
      </w:r>
      <w:r w:rsidRPr="08CC286C">
        <w:rPr>
          <w:i/>
        </w:rPr>
        <w:t>De anima</w:t>
      </w:r>
      <w:r>
        <w:t>, která určuje tomistický výklad odmítnutý Sigerem (</w:t>
      </w:r>
      <w:r w:rsidRPr="00C2541A">
        <w:t>τὸ νοεῖν ἀνάλογόν ἐστι τῷ αἰσθάνεσθαι</w:t>
      </w:r>
      <w:r>
        <w:t>).</w:t>
      </w:r>
      <w:r>
        <w:rPr>
          <w:rStyle w:val="Znakapoznpodarou"/>
        </w:rPr>
        <w:footnoteReference w:id="331"/>
      </w:r>
      <w:r>
        <w:t xml:space="preserve"> Tomášovo chybné užití Themistiova hypostázovaného </w:t>
      </w:r>
      <w:r w:rsidRPr="08C47F85">
        <w:rPr>
          <w:i/>
        </w:rPr>
        <w:t>intellectus possibilis</w:t>
      </w:r>
      <w:r>
        <w:t xml:space="preserve"> zcela odděleného smyslově založeného </w:t>
      </w:r>
      <w:r w:rsidRPr="083E4934">
        <w:rPr>
          <w:i/>
        </w:rPr>
        <w:t>intellectus materialis</w:t>
      </w:r>
      <w:r>
        <w:t xml:space="preserve"> bylo připsáno averroistickému Averroesovi v sofistické projekci </w:t>
      </w:r>
      <w:r w:rsidRPr="08C47F85">
        <w:rPr>
          <w:i/>
        </w:rPr>
        <w:t>Verkehrung ins Gegenteil</w:t>
      </w:r>
      <w:r>
        <w:rPr>
          <w:i/>
        </w:rPr>
        <w:fldChar w:fldCharType="begin"/>
      </w:r>
      <w:r>
        <w:instrText xml:space="preserve"> XE "</w:instrText>
      </w:r>
      <w:r w:rsidRPr="086C0820">
        <w:rPr>
          <w:i/>
        </w:rPr>
        <w:instrText>Verkehrung ins Gegenteil</w:instrText>
      </w:r>
      <w:r>
        <w:instrText xml:space="preserve">" </w:instrText>
      </w:r>
      <w:r>
        <w:rPr>
          <w:i/>
        </w:rPr>
        <w:fldChar w:fldCharType="end"/>
      </w:r>
      <w:r>
        <w:t xml:space="preserve">. Znalci na Rue du Fouarre zásadně odmítli tomistickou </w:t>
      </w:r>
      <w:r w:rsidR="08F373D4">
        <w:t>argumentaci</w:t>
      </w:r>
      <w:r>
        <w:t xml:space="preserve">. </w:t>
      </w:r>
      <w:r w:rsidRPr="00273106">
        <w:rPr>
          <w:lang w:eastAsia="en-US"/>
        </w:rPr>
        <w:t xml:space="preserve">Vraťme se k úvodní diferenci </w:t>
      </w:r>
      <w:r w:rsidRPr="00273106">
        <w:t xml:space="preserve">mezi Sigerem </w:t>
      </w:r>
      <w:r>
        <w:t xml:space="preserve">a Akvinským vyjádřenou termíny </w:t>
      </w:r>
      <w:r w:rsidR="00714ED0">
        <w:t>„</w:t>
      </w:r>
      <w:r>
        <w:rPr>
          <w:i/>
        </w:rPr>
        <w:t>homo ipse intelligit</w:t>
      </w:r>
      <w:r w:rsidR="00714ED0">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(Siger) a mezi pojetím </w:t>
      </w:r>
      <w:r w:rsidR="00714ED0">
        <w:t>„</w:t>
      </w:r>
      <w:r w:rsidRPr="00273106">
        <w:rPr>
          <w:i/>
        </w:rPr>
        <w:t>homo intelligit</w:t>
      </w:r>
      <w:r w:rsidR="00714ED0">
        <w:t>“</w:t>
      </w:r>
      <w:r>
        <w:rPr>
          <w:i/>
        </w:rPr>
        <w:fldChar w:fldCharType="begin"/>
      </w:r>
      <w:r>
        <w:instrText xml:space="preserve"> XE "</w:instrText>
      </w:r>
      <w:r w:rsidRPr="007F785A">
        <w:rPr>
          <w:i/>
          <w:lang w:eastAsia="en-US"/>
        </w:rPr>
        <w:instrText>osoba:homo intelligit</w:instrText>
      </w:r>
      <w:r>
        <w:instrText xml:space="preserve">" </w:instrText>
      </w:r>
      <w:r>
        <w:rPr>
          <w:i/>
        </w:rPr>
        <w:fldChar w:fldCharType="end"/>
      </w:r>
      <w:r w:rsidRPr="00273106">
        <w:t xml:space="preserve"> (Akvinský). </w:t>
      </w:r>
      <w:r>
        <w:t xml:space="preserve">Řešení této otázky rozhodovalo spor o </w:t>
      </w:r>
      <w:r w:rsidRPr="08366F8E">
        <w:rPr>
          <w:i/>
        </w:rPr>
        <w:t>Expositor Novus</w:t>
      </w:r>
      <w:r>
        <w:rPr>
          <w:i/>
        </w:rPr>
        <w:fldChar w:fldCharType="begin"/>
      </w:r>
      <w:r>
        <w:instrText xml:space="preserve"> XE "</w:instrText>
      </w:r>
      <w:r w:rsidRPr="080372CE">
        <w:rPr>
          <w:i/>
        </w:rPr>
        <w:instrText>Expositor Novus</w:instrText>
      </w:r>
      <w:r>
        <w:instrText xml:space="preserve">" </w:instrText>
      </w:r>
      <w:r>
        <w:rPr>
          <w:i/>
        </w:rPr>
        <w:fldChar w:fldCharType="end"/>
      </w:r>
      <w:r>
        <w:t>. V</w:t>
      </w:r>
      <w:r w:rsidRPr="00273106">
        <w:t> rámci prvního averroismu</w:t>
      </w:r>
      <w:r>
        <w:t xml:space="preserve"> vypukl okolo roku 1270 nový spor mezi řádovými teology a sekulárními magistry o statut teze </w:t>
      </w:r>
      <w:r w:rsidR="004826DF">
        <w:t>„</w:t>
      </w:r>
      <w:r w:rsidRPr="001B4C71">
        <w:rPr>
          <w:i/>
        </w:rPr>
        <w:t xml:space="preserve">homo </w:t>
      </w:r>
      <w:r>
        <w:rPr>
          <w:i/>
        </w:rPr>
        <w:t xml:space="preserve">(ipse) </w:t>
      </w:r>
      <w:r w:rsidRPr="001B4C71">
        <w:rPr>
          <w:i/>
        </w:rPr>
        <w:t>intelligit</w:t>
      </w:r>
      <w:r w:rsidR="004826DF">
        <w:t>“</w:t>
      </w:r>
      <w:r>
        <w:t xml:space="preserve">. </w:t>
      </w:r>
      <w:r w:rsidRPr="00273106">
        <w:t xml:space="preserve">Pojetí </w:t>
      </w:r>
      <w:r>
        <w:t xml:space="preserve">jednoty osoby a intelektu podle </w:t>
      </w:r>
      <w:r w:rsidRPr="00273106">
        <w:t xml:space="preserve">Akvinského a Aegidia </w:t>
      </w:r>
      <w:r>
        <w:t xml:space="preserve">se lišilo od pojetí </w:t>
      </w:r>
      <w:r w:rsidRPr="00273106">
        <w:t>prvního averroismu</w:t>
      </w:r>
      <w:r>
        <w:t xml:space="preserve"> na Rue du Fouarre, kterou </w:t>
      </w:r>
      <w:r w:rsidR="0058265F">
        <w:t xml:space="preserve">tehdy </w:t>
      </w:r>
      <w:r>
        <w:t xml:space="preserve">zastupoval </w:t>
      </w:r>
      <w:r w:rsidRPr="00273106">
        <w:t>Boethius z Dácie</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rsidRPr="00273106">
        <w:t xml:space="preserve"> jako auto</w:t>
      </w:r>
      <w:r w:rsidR="0862496F">
        <w:t xml:space="preserve">r </w:t>
      </w:r>
      <w:r w:rsidR="0058265F">
        <w:t xml:space="preserve">díla </w:t>
      </w:r>
      <w:r w:rsidR="0058265F" w:rsidRPr="0058265F">
        <w:rPr>
          <w:i/>
        </w:rPr>
        <w:t xml:space="preserve">Anonymus </w:t>
      </w:r>
      <w:r w:rsidR="0862496F" w:rsidRPr="0058265F">
        <w:rPr>
          <w:i/>
        </w:rPr>
        <w:t>Giele</w:t>
      </w:r>
      <w:r w:rsidR="0862496F">
        <w:t xml:space="preserve"> (kap. 4</w:t>
      </w:r>
      <w:r>
        <w:t xml:space="preserve">.3.1). </w:t>
      </w:r>
      <w:r w:rsidR="0058265F">
        <w:t xml:space="preserve">Celá škola prvního averroismus </w:t>
      </w:r>
      <w:r>
        <w:rPr>
          <w:lang w:eastAsia="en-US"/>
        </w:rPr>
        <w:t>odmítl</w:t>
      </w:r>
      <w:r w:rsidR="0058265F">
        <w:rPr>
          <w:lang w:eastAsia="en-US"/>
        </w:rPr>
        <w:t>a</w:t>
      </w:r>
      <w:r>
        <w:rPr>
          <w:lang w:eastAsia="en-US"/>
        </w:rPr>
        <w:t xml:space="preserve"> sofistické </w:t>
      </w:r>
      <w:r w:rsidRPr="00273106">
        <w:rPr>
          <w:lang w:eastAsia="en-US"/>
        </w:rPr>
        <w:t>řešení druhého averroismu a dnešní</w:t>
      </w:r>
      <w:r>
        <w:rPr>
          <w:lang w:eastAsia="en-US"/>
        </w:rPr>
        <w:t xml:space="preserve"> postmoderny</w:t>
      </w:r>
      <w:r w:rsidRPr="00273106">
        <w:rPr>
          <w:lang w:eastAsia="en-US"/>
        </w:rPr>
        <w:t xml:space="preserve">, </w:t>
      </w:r>
      <w:r w:rsidR="007F49FA" w:rsidRPr="00273106">
        <w:rPr>
          <w:lang w:eastAsia="en-US"/>
        </w:rPr>
        <w:t>které</w:t>
      </w:r>
      <w:r w:rsidR="007F49FA">
        <w:rPr>
          <w:lang w:eastAsia="en-US"/>
        </w:rPr>
        <w:t xml:space="preserve"> postuluje</w:t>
      </w:r>
      <w:r w:rsidR="00154C5C">
        <w:rPr>
          <w:lang w:eastAsia="en-US"/>
        </w:rPr>
        <w:t xml:space="preserve"> mnohost substancí v člověku.</w:t>
      </w:r>
    </w:p>
    <w:p w:rsidR="00713729" w:rsidRDefault="08163013" w:rsidP="00154C5C">
      <w:pPr>
        <w:ind w:firstLine="397"/>
      </w:pPr>
      <w:r w:rsidRPr="00273106">
        <w:rPr>
          <w:lang w:eastAsia="en-US"/>
        </w:rPr>
        <w:t xml:space="preserve">Ale na stole zůstalo </w:t>
      </w:r>
      <w:r>
        <w:rPr>
          <w:lang w:eastAsia="en-US"/>
        </w:rPr>
        <w:t xml:space="preserve">Akvinského </w:t>
      </w:r>
      <w:r w:rsidRPr="00273106">
        <w:t>problematické pojetí intelektu jako formy (</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sidRPr="006C7A0F">
        <w:rPr>
          <w:i/>
          <w:vertAlign w:val="superscript"/>
        </w:rPr>
        <w:instrText>2</w:instrText>
      </w:r>
      <w:r w:rsidRPr="006C7A0F">
        <w:instrText xml:space="preserve">" </w:instrText>
      </w:r>
      <w:r w:rsidRPr="006C7A0F">
        <w:rPr>
          <w:i/>
        </w:rPr>
        <w:fldChar w:fldCharType="end"/>
      </w:r>
      <w:r>
        <w:t>), které vzniklo v římském období během komentářů aristotelského Korpusu do roku 1268</w:t>
      </w:r>
      <w:r w:rsidRPr="00273106">
        <w:t xml:space="preserve">. </w:t>
      </w:r>
      <w:r>
        <w:t xml:space="preserve">Pro skupinu artistů </w:t>
      </w:r>
      <w:r w:rsidR="08A22132">
        <w:t xml:space="preserve">na Rue du Fouarre </w:t>
      </w:r>
      <w:r>
        <w:t xml:space="preserve">zvanou </w:t>
      </w:r>
      <w:r w:rsidRPr="00CA4FC9">
        <w:rPr>
          <w:i/>
        </w:rPr>
        <w:t>pars Sigeri</w:t>
      </w:r>
      <w:r>
        <w:rPr>
          <w:i/>
        </w:rPr>
        <w:fldChar w:fldCharType="begin"/>
      </w:r>
      <w:r>
        <w:instrText xml:space="preserve"> XE "</w:instrText>
      </w:r>
      <w:r w:rsidRPr="002D08F3">
        <w:instrText>první averroismus</w:instrText>
      </w:r>
      <w:r w:rsidRPr="00B52EEE">
        <w:rPr>
          <w:i/>
        </w:rPr>
        <w:instrText>:pars Sigeri</w:instrText>
      </w:r>
      <w:r>
        <w:instrText xml:space="preserve">" </w:instrText>
      </w:r>
      <w:r>
        <w:rPr>
          <w:i/>
        </w:rPr>
        <w:fldChar w:fldCharType="end"/>
      </w:r>
      <w:r>
        <w:t xml:space="preserve"> platí, že </w:t>
      </w:r>
      <w:r w:rsidRPr="00273106">
        <w:t>jednot</w:t>
      </w:r>
      <w:r>
        <w:t xml:space="preserve">u </w:t>
      </w:r>
      <w:r w:rsidRPr="00273106">
        <w:t xml:space="preserve">osoby </w:t>
      </w:r>
      <w:r>
        <w:t>vyjadřuje Averroes</w:t>
      </w:r>
      <w:r w:rsidRPr="00273106">
        <w:t>ovo pojetí intelektu jako nemateriální potence duše aktualizované v osobě jako hylemorfické substanci</w:t>
      </w:r>
      <w:r>
        <w:t xml:space="preserve"> primárně dané a primárně zakoušené ve výkonu existence dané v hylemorfické první substanci </w:t>
      </w:r>
      <w:r w:rsidR="00154C5C">
        <w:t>„</w:t>
      </w:r>
      <w:r>
        <w:t>(</w:t>
      </w:r>
      <w:r>
        <w:rPr>
          <w:i/>
        </w:rPr>
        <w:t>homo ipse intelligit</w:t>
      </w:r>
      <w:r w:rsidR="00154C5C">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w:t>
      </w:r>
      <w:r w:rsidRPr="00273106">
        <w:t xml:space="preserve">. </w:t>
      </w:r>
      <w:r>
        <w:t xml:space="preserve">Tuto </w:t>
      </w:r>
      <w:r w:rsidRPr="00273106">
        <w:t xml:space="preserve">pozici </w:t>
      </w:r>
      <w:r>
        <w:t xml:space="preserve">vyjádřuje definice intelektu </w:t>
      </w:r>
      <w:r>
        <w:lastRenderedPageBreak/>
        <w:t>pomocí diference mezi třemi odlišnými termíny: esenciální intelekt-</w:t>
      </w:r>
      <w:r w:rsidR="00962190">
        <w:rPr>
          <w:i/>
        </w:rPr>
        <w:t>species</w:t>
      </w:r>
      <w:r>
        <w:t xml:space="preserve"> jako čistá potence</w:t>
      </w:r>
      <w:r w:rsidR="08B045B9">
        <w:t xml:space="preserve"> v univerzální definici</w:t>
      </w:r>
      <w:r>
        <w:t>, entelechická duše jako jediná forma</w:t>
      </w:r>
      <w:r w:rsidR="08B045B9">
        <w:t xml:space="preserve"> existující osoby</w:t>
      </w:r>
      <w:r>
        <w:t>, existující osoba jako jedinečná první substance. Intelekt jako nemateriální potence je dán v intelektuální duši jako entelechické formě, která je dána v existující osobě jako kauzálně bytující první substanci. Tomuto pojetí o</w:t>
      </w:r>
      <w:r w:rsidRPr="00273106">
        <w:t xml:space="preserve">dpovídá </w:t>
      </w:r>
      <w:r>
        <w:t>integrální koncept aristotelské meta</w:t>
      </w:r>
      <w:r w:rsidRPr="00273106">
        <w:t>fyziky</w:t>
      </w:r>
      <w:r>
        <w:fldChar w:fldCharType="begin"/>
      </w:r>
      <w:r>
        <w:instrText xml:space="preserve"> XE "</w:instrText>
      </w:r>
      <w:r w:rsidRPr="00231F98">
        <w:instrText>metafyzika:</w:instrText>
      </w:r>
      <w:r>
        <w:instrText xml:space="preserve">Averroes" </w:instrText>
      </w:r>
      <w:r>
        <w:fldChar w:fldCharType="end"/>
      </w:r>
      <w:r w:rsidRPr="00273106">
        <w:t xml:space="preserve"> metodologicky dané podle </w:t>
      </w:r>
      <w:r w:rsidRPr="08A50360">
        <w:rPr>
          <w:i/>
        </w:rPr>
        <w:t>Druhých analytik</w:t>
      </w:r>
      <w:r w:rsidRPr="00273106">
        <w:t xml:space="preserve"> a podle </w:t>
      </w:r>
      <w:r>
        <w:t>Averroes</w:t>
      </w:r>
      <w:r w:rsidRPr="00273106">
        <w:t>e</w:t>
      </w:r>
      <w:r>
        <w:t xml:space="preserve"> v modu </w:t>
      </w:r>
      <w:r w:rsidR="002874C5">
        <w:t>„</w:t>
      </w:r>
      <w:r>
        <w:t xml:space="preserve">substance </w:t>
      </w:r>
      <w:r w:rsidRPr="086C343A">
        <w:rPr>
          <w:i/>
        </w:rPr>
        <w:t>qua</w:t>
      </w:r>
      <w:r>
        <w:t xml:space="preserve"> substance</w:t>
      </w:r>
      <w:r w:rsidR="002874C5">
        <w:t>“</w:t>
      </w:r>
      <w:r>
        <w:fldChar w:fldCharType="begin"/>
      </w:r>
      <w:r>
        <w:instrText xml:space="preserve"> XE "</w:instrText>
      </w:r>
      <w:r w:rsidRPr="085B3372">
        <w:instrText xml:space="preserve">substance </w:instrText>
      </w:r>
      <w:r w:rsidRPr="085B3372">
        <w:rPr>
          <w:i/>
        </w:rPr>
        <w:instrText>qua</w:instrText>
      </w:r>
      <w:r w:rsidRPr="085B3372">
        <w:instrText xml:space="preserve"> substance</w:instrText>
      </w:r>
      <w:r>
        <w:instrText xml:space="preserve">" </w:instrText>
      </w:r>
      <w:r>
        <w:fldChar w:fldCharType="end"/>
      </w:r>
      <w:r>
        <w:t xml:space="preserve">. </w:t>
      </w:r>
      <w:r w:rsidRPr="00273106">
        <w:t xml:space="preserve">Projekt metafyziky podle prvního averroismu začíná zkoumáním </w:t>
      </w:r>
      <w:r>
        <w:t xml:space="preserve">kauzálního působení </w:t>
      </w:r>
      <w:r w:rsidRPr="00273106">
        <w:t>prvních substancí</w:t>
      </w:r>
      <w:r>
        <w:t xml:space="preserve"> v realitě, a pak </w:t>
      </w:r>
      <w:r w:rsidRPr="00273106">
        <w:t xml:space="preserve">přejde k </w:t>
      </w:r>
      <w:r>
        <w:t xml:space="preserve">obecné predikaci účinků </w:t>
      </w:r>
      <w:r w:rsidRPr="00273106">
        <w:t>první</w:t>
      </w:r>
      <w:r>
        <w:t>ch substancí v deduktivním vědeckém soudu</w:t>
      </w:r>
      <w:r w:rsidRPr="00273106">
        <w:t xml:space="preserve">. Zkoumání reálného bytí </w:t>
      </w:r>
      <w:r>
        <w:t>v modu Averroesovy metafyziky zakládá možnost obecných soudů</w:t>
      </w:r>
      <w:r w:rsidRPr="00273106">
        <w:t xml:space="preserve"> o bytí jsoucího</w:t>
      </w:r>
      <w:r>
        <w:t>, které až sekundárně obsahuje Avicennův model</w:t>
      </w:r>
      <w:r w:rsidRPr="00273106">
        <w:t xml:space="preserve"> metafyziky </w:t>
      </w:r>
      <w:r>
        <w:t xml:space="preserve">v modu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w:t>
      </w:r>
      <w:r>
        <w:t xml:space="preserve">Metafyzika </w:t>
      </w:r>
      <w:r w:rsidRPr="00273106">
        <w:t xml:space="preserve">první substance nabídnutá Komentátorem zakládá </w:t>
      </w:r>
      <w:r>
        <w:t>jednotu</w:t>
      </w:r>
      <w:r w:rsidRPr="00273106">
        <w:t xml:space="preserve"> </w:t>
      </w:r>
      <w:r>
        <w:t>první vědy tradovanou</w:t>
      </w:r>
      <w:r w:rsidRPr="00273106">
        <w:t xml:space="preserve"> od falsafy</w:t>
      </w:r>
      <w:r>
        <w:t xml:space="preserve"> Al</w:t>
      </w:r>
      <w:r>
        <w:noBreakHyphen/>
        <w:t>Fárábího a danou v modu pravdy jako adekvace věci a intelektu</w:t>
      </w:r>
      <w:r w:rsidRPr="00273106">
        <w:t xml:space="preserve">. </w:t>
      </w:r>
      <w:r>
        <w:t xml:space="preserve">Adekvační model pravdy </w:t>
      </w:r>
      <w:r w:rsidRPr="00273106">
        <w:t>zab</w:t>
      </w:r>
      <w:r>
        <w:t>ránil fatálnímu řešení moderních a postmoderních a</w:t>
      </w:r>
      <w:r w:rsidRPr="00273106">
        <w:t>lexandrovců</w:t>
      </w:r>
      <w:r>
        <w:fldChar w:fldCharType="begin"/>
      </w:r>
      <w:r>
        <w:instrText xml:space="preserve"> XE "alexandrovci" </w:instrText>
      </w:r>
      <w:r>
        <w:fldChar w:fldCharType="end"/>
      </w:r>
      <w:r w:rsidRPr="00273106">
        <w:t xml:space="preserve">, kteří udělali z intelektu druhou substanci </w:t>
      </w:r>
      <w:r>
        <w:t xml:space="preserve">a člověka definují jako specifickou mrtvolu. Akvinského pojetí intelektu jako svébytné formy v duši zavedlo do výkonu poznání nové jsoucno třetího druhu. Intelekt se v duši stal hypostází s vlastním výkonem „exsistence“ teologicky nutným pro zajištění nesmrtelnosti duše. Tomistické spojení teologie a filosofie do jedné pravdy zásadně ocenila dogmatická škola </w:t>
      </w:r>
      <w:r w:rsidRPr="08AB7885">
        <w:rPr>
          <w:i/>
        </w:rPr>
        <w:t>Modernorum</w:t>
      </w:r>
      <w:r>
        <w:t xml:space="preserve">. Aegidius jako první tomista </w:t>
      </w:r>
      <w:r w:rsidR="005B0B81">
        <w:t xml:space="preserve">se prosadil </w:t>
      </w:r>
      <w:r>
        <w:t xml:space="preserve">odsouzením </w:t>
      </w:r>
      <w:r w:rsidR="08546FAE">
        <w:t>Sigerovy školy (</w:t>
      </w:r>
      <w:r w:rsidR="08546FAE" w:rsidRPr="08546FAE">
        <w:rPr>
          <w:i/>
        </w:rPr>
        <w:t>pars Sigeri</w:t>
      </w:r>
      <w:r w:rsidR="08546FAE">
        <w:t xml:space="preserve">) </w:t>
      </w:r>
      <w:r w:rsidR="00C54A17">
        <w:t>roku 1277</w:t>
      </w:r>
      <w:r>
        <w:t xml:space="preserve">. </w:t>
      </w:r>
      <w:r w:rsidR="08336274">
        <w:t>G</w:t>
      </w:r>
      <w:r>
        <w:t xml:space="preserve">igantomacie o substanci běžela </w:t>
      </w:r>
      <w:r w:rsidR="00F90079">
        <w:t xml:space="preserve">v letech </w:t>
      </w:r>
      <w:r>
        <w:t>1270</w:t>
      </w:r>
      <w:r w:rsidR="00F90079">
        <w:t>–72</w:t>
      </w:r>
      <w:r>
        <w:t xml:space="preserve"> uvnitř prvního averroismu a týkala se plurality forem v člověku, což měl už Grosseteste (</w:t>
      </w:r>
      <w:r w:rsidR="08336274">
        <w:t>OBJ II, kap. 3</w:t>
      </w:r>
      <w:r>
        <w:t xml:space="preserve">.1.3). Klíčovým sporem se stal boj o status </w:t>
      </w:r>
      <w:r w:rsidRPr="08815A49">
        <w:rPr>
          <w:i/>
        </w:rPr>
        <w:t>Expositor Novus</w:t>
      </w:r>
      <w:r>
        <w:t xml:space="preserve"> mezi aristotelismem Akvinského a Sigera. Modernistická větev prvního averroismu byla reprezentovaná Akvinským a Aegidiem a na druhé straně akademické fronty stáli Siger z Brabantu a Boethius</w:t>
      </w:r>
      <w:r w:rsidR="00713729">
        <w:t xml:space="preserve"> z Dácie.</w:t>
      </w:r>
    </w:p>
    <w:p w:rsidR="00C12127" w:rsidRDefault="00713729" w:rsidP="00007BBF">
      <w:pPr>
        <w:ind w:firstLine="397"/>
        <w:rPr>
          <w:lang w:eastAsia="en-US"/>
        </w:rPr>
      </w:pPr>
      <w:r>
        <w:t>Siger nemohl</w:t>
      </w:r>
      <w:r w:rsidR="08163013">
        <w:t xml:space="preserve"> v žádném případě přijmout tezi, intelekt je další forma vedle duše, protože intelekt je nemateriální a potenciální schopnost duše. </w:t>
      </w:r>
      <w:r w:rsidR="0060407D">
        <w:t xml:space="preserve">Ta je jedinou formou všech živých organismů, nejen člověka. </w:t>
      </w:r>
      <w:r w:rsidR="08163013">
        <w:t>S</w:t>
      </w:r>
      <w:r w:rsidR="08163013" w:rsidRPr="00273106">
        <w:t>em</w:t>
      </w:r>
      <w:r w:rsidR="00541EB1">
        <w:t xml:space="preserve">iaverroistické pojetí intelektu jako </w:t>
      </w:r>
      <w:r w:rsidR="08163013">
        <w:t xml:space="preserve">hypostáze hájili </w:t>
      </w:r>
      <w:r w:rsidR="00541EB1" w:rsidRPr="00273106">
        <w:t>Akvinský</w:t>
      </w:r>
      <w:r w:rsidR="00541EB1">
        <w:t xml:space="preserve"> a Aegidius</w:t>
      </w:r>
      <w:r w:rsidR="00541EB1">
        <w:fldChar w:fldCharType="begin"/>
      </w:r>
      <w:r w:rsidR="00541EB1">
        <w:instrText xml:space="preserve"> XE "</w:instrText>
      </w:r>
      <w:r w:rsidR="00541EB1" w:rsidRPr="00B54432">
        <w:instrText>Aegidius Romanus</w:instrText>
      </w:r>
      <w:r w:rsidR="00541EB1">
        <w:instrText xml:space="preserve">" </w:instrText>
      </w:r>
      <w:r w:rsidR="00541EB1">
        <w:fldChar w:fldCharType="end"/>
      </w:r>
      <w:r w:rsidR="00541EB1">
        <w:t xml:space="preserve"> ve škole prvního averroismu</w:t>
      </w:r>
      <w:r w:rsidR="08163013" w:rsidRPr="00273106">
        <w:t xml:space="preserve">. Oba </w:t>
      </w:r>
      <w:r w:rsidR="08163013">
        <w:t xml:space="preserve">tito </w:t>
      </w:r>
      <w:r w:rsidR="08163013" w:rsidRPr="00273106">
        <w:t>představitelé prvního averroismu jsou inspirovaní Avicennou nejen v otázce duše</w:t>
      </w:r>
      <w:r w:rsidR="08163013">
        <w:t xml:space="preserve"> jako hypostáze</w:t>
      </w:r>
      <w:r w:rsidR="08163013" w:rsidRPr="00273106">
        <w:t xml:space="preserve">, ale také </w:t>
      </w:r>
      <w:r w:rsidR="08163013" w:rsidRPr="00273106">
        <w:lastRenderedPageBreak/>
        <w:t xml:space="preserve">intelektu </w:t>
      </w:r>
      <w:r w:rsidR="08163013">
        <w:t>jako hypostázované formy</w:t>
      </w:r>
      <w:r w:rsidR="08163013">
        <w:fldChar w:fldCharType="begin"/>
      </w:r>
      <w:r w:rsidR="08163013">
        <w:instrText xml:space="preserve"> XE "</w:instrText>
      </w:r>
      <w:r w:rsidR="08163013" w:rsidRPr="008211EC">
        <w:instrText>semiaverroismus</w:instrText>
      </w:r>
      <w:r w:rsidR="08163013">
        <w:instrText xml:space="preserve">" </w:instrText>
      </w:r>
      <w:r w:rsidR="08163013">
        <w:fldChar w:fldCharType="end"/>
      </w:r>
      <w:r w:rsidR="08163013" w:rsidRPr="00273106">
        <w:t>.</w:t>
      </w:r>
      <w:r w:rsidR="08163013">
        <w:t xml:space="preserve"> Albert se nezúčastnil pařížského boje o jednotu osoby a intelektu kolem 1270 z pochopitelných důvodů rozvedených v kapitolách věnových Sigerovi. Jednak nechtěl v napjaté atmosféře veřejně polemizovat s kritikou Sigera vůči jeho osobě. A jako znalec CMDA jistě pochopil, že Akvinského pozice držená v římských disputacích (1265‒68) ohledně </w:t>
      </w:r>
      <w:r w:rsidR="08163013" w:rsidRPr="005C5F91">
        <w:rPr>
          <w:i/>
        </w:rPr>
        <w:t>De anima</w:t>
      </w:r>
      <w:r w:rsidR="08163013">
        <w:t xml:space="preserve"> je věcně neobhajitelná vůči Sigerově brilantní argumentaci založené na hluboké znalosti Averroesovy filosof</w:t>
      </w:r>
      <w:r w:rsidR="003B7755">
        <w:t>ie. Navíc se s Akvinským potkal</w:t>
      </w:r>
      <w:r w:rsidR="08163013">
        <w:t xml:space="preserve"> během půlročního pobytu v papežském Orviettu (1262‒63), takže averroistické názory </w:t>
      </w:r>
      <w:r w:rsidR="003B7755">
        <w:t xml:space="preserve">Tomáše </w:t>
      </w:r>
      <w:r w:rsidR="08163013">
        <w:t xml:space="preserve">dobře znal. Albert z následných spisů Akvinského jasně poznal, že nezměnil zamítavé stanovisko k Averroesovi a ke spisu CMDA. Podle </w:t>
      </w:r>
      <w:r w:rsidR="00433D0C">
        <w:t>Alberta jako znalce CMDA vykládal</w:t>
      </w:r>
      <w:r w:rsidR="08163013">
        <w:t xml:space="preserve"> Tomáš individualizaci intelektu semiaverroisticky. Neudržel jednotu osoby jako hylemorfické substance, protože do ní přidal další hypostázovanou formu. </w:t>
      </w:r>
      <w:r w:rsidR="08163013" w:rsidRPr="00273106">
        <w:t>Akt subsistence udělal z intelektu druhou formu vedle duše, čímž zachránil pro teologii nematerialitu a věčnost duše</w:t>
      </w:r>
      <w:r w:rsidR="08163013" w:rsidRPr="006C7A0F">
        <w:rPr>
          <w:i/>
        </w:rPr>
        <w:fldChar w:fldCharType="begin"/>
      </w:r>
      <w:r w:rsidR="08163013" w:rsidRPr="006C7A0F">
        <w:instrText xml:space="preserve"> XE "intelekt:modus </w:instrText>
      </w:r>
      <w:r w:rsidR="08163013" w:rsidRPr="006C7A0F">
        <w:rPr>
          <w:i/>
        </w:rPr>
        <w:instrText>qua</w:instrText>
      </w:r>
      <w:r w:rsidR="08163013" w:rsidRPr="006C7A0F">
        <w:rPr>
          <w:i/>
          <w:vertAlign w:val="superscript"/>
        </w:rPr>
        <w:instrText>2</w:instrText>
      </w:r>
      <w:r w:rsidR="08163013" w:rsidRPr="006C7A0F">
        <w:instrText xml:space="preserve">" </w:instrText>
      </w:r>
      <w:r w:rsidR="08163013" w:rsidRPr="006C7A0F">
        <w:rPr>
          <w:i/>
        </w:rPr>
        <w:fldChar w:fldCharType="end"/>
      </w:r>
      <w:r w:rsidR="08163013" w:rsidRPr="00273106">
        <w:t>. Akvinský pojetím intelektu jako formy rozšířil subsistenci formy i na intelekt, který dostal nemateriální subsistenci podobnou duši (</w:t>
      </w:r>
      <w:r w:rsidR="08163013" w:rsidRPr="00273106">
        <w:rPr>
          <w:i/>
        </w:rPr>
        <w:t>qua</w:t>
      </w:r>
      <w:r w:rsidR="08163013" w:rsidRPr="00273106">
        <w:rPr>
          <w:i/>
          <w:vertAlign w:val="superscript"/>
        </w:rPr>
        <w:t>2</w:t>
      </w:r>
      <w:r w:rsidR="08163013" w:rsidRPr="00273106">
        <w:t>). Siger byl zásadně proti tomuto řešení</w:t>
      </w:r>
      <w:r w:rsidR="08163013">
        <w:t xml:space="preserve">. Formálně sice vyhovuje aristotelskému výkladu </w:t>
      </w:r>
      <w:r w:rsidR="08163013" w:rsidRPr="00BB3FD9">
        <w:rPr>
          <w:i/>
        </w:rPr>
        <w:t>De anima</w:t>
      </w:r>
      <w:r w:rsidR="08163013">
        <w:t xml:space="preserve"> a druhému pojetí důkazu z esence podle </w:t>
      </w:r>
      <w:r w:rsidR="08163013" w:rsidRPr="086F3FD4">
        <w:rPr>
          <w:i/>
        </w:rPr>
        <w:t>Druhých analytik</w:t>
      </w:r>
      <w:r w:rsidR="08163013">
        <w:t xml:space="preserve">. Ale toto řešení je zásadně chybné podle CMDA, protože tomismus zrušil jednotu osoby a nahradil ji abstraktním subjektem v modu esence. Tento subjekt křesťanské dogmatiky je podaný jako Aristotelovo učení v </w:t>
      </w:r>
      <w:r w:rsidR="08163013" w:rsidRPr="08F9295D">
        <w:rPr>
          <w:i/>
        </w:rPr>
        <w:t>De anima</w:t>
      </w:r>
      <w:r w:rsidR="08163013">
        <w:t xml:space="preserve">, ale ve skutečnosti je to výklad poznávajícího subjektu podle Avicenovy </w:t>
      </w:r>
      <w:r w:rsidR="08163013" w:rsidRPr="08F9295D">
        <w:rPr>
          <w:i/>
        </w:rPr>
        <w:t>De anima</w:t>
      </w:r>
      <w:r w:rsidR="08163013">
        <w:t xml:space="preserve">. Nový subjekt křesťanského aristotelismu se stal z logických a teologických důvodů nesmrtelným, což podle kritického fenomenologa Sigera </w:t>
      </w:r>
      <w:r w:rsidR="08DE7112">
        <w:t xml:space="preserve">přímo </w:t>
      </w:r>
      <w:r w:rsidR="08163013">
        <w:t xml:space="preserve">neprožíváme a nezakoušíme. Subjekt jako esence nepredikuje existenci osoby a je pouhým konceptem daným v mysli. Intelekt je dán pouze a jedině </w:t>
      </w:r>
      <w:r w:rsidR="08163013" w:rsidRPr="00273106">
        <w:t xml:space="preserve">jako nemateriální potence duše. </w:t>
      </w:r>
      <w:r w:rsidR="08163013">
        <w:t xml:space="preserve">Ani jedna z nemateriálních schopností </w:t>
      </w:r>
      <w:r w:rsidR="08163013" w:rsidRPr="00273106">
        <w:t>i</w:t>
      </w:r>
      <w:r w:rsidR="08163013" w:rsidRPr="00273106">
        <w:rPr>
          <w:lang w:eastAsia="en-US"/>
        </w:rPr>
        <w:t>ntelektu (</w:t>
      </w:r>
      <w:r w:rsidR="08163013" w:rsidRPr="00273106">
        <w:rPr>
          <w:i/>
          <w:lang w:eastAsia="en-US"/>
        </w:rPr>
        <w:t>intellectus possibilis, agens</w:t>
      </w:r>
      <w:r w:rsidR="08163013" w:rsidRPr="00273106">
        <w:rPr>
          <w:lang w:eastAsia="en-US"/>
        </w:rPr>
        <w:t xml:space="preserve">) nemůže být oddělena </w:t>
      </w:r>
      <w:r w:rsidR="08163013">
        <w:rPr>
          <w:lang w:eastAsia="en-US"/>
        </w:rPr>
        <w:t>ani od duše, ani od osoby jako hylemorfické první substance</w:t>
      </w:r>
      <w:r w:rsidR="08163013" w:rsidRPr="00273106">
        <w:rPr>
          <w:lang w:eastAsia="en-US"/>
        </w:rPr>
        <w:t xml:space="preserve">. </w:t>
      </w:r>
      <w:r w:rsidR="08163013">
        <w:rPr>
          <w:lang w:eastAsia="en-US"/>
        </w:rPr>
        <w:t xml:space="preserve">Termín </w:t>
      </w:r>
      <w:r w:rsidR="00D136D1">
        <w:rPr>
          <w:lang w:eastAsia="en-US"/>
        </w:rPr>
        <w:t>„</w:t>
      </w:r>
      <w:r w:rsidR="08163013" w:rsidRPr="006B6557">
        <w:rPr>
          <w:i/>
          <w:lang w:eastAsia="en-US"/>
        </w:rPr>
        <w:t>separabilis</w:t>
      </w:r>
      <w:r w:rsidR="00D136D1">
        <w:rPr>
          <w:lang w:eastAsia="en-US"/>
        </w:rPr>
        <w:t>“</w:t>
      </w:r>
      <w:r w:rsidR="08163013">
        <w:rPr>
          <w:i/>
          <w:lang w:eastAsia="en-US"/>
        </w:rPr>
        <w:fldChar w:fldCharType="begin"/>
      </w:r>
      <w:r w:rsidR="08163013">
        <w:instrText xml:space="preserve"> XE "intelekt:</w:instrText>
      </w:r>
      <w:r w:rsidR="08163013" w:rsidRPr="00A6312E">
        <w:rPr>
          <w:i/>
          <w:lang w:eastAsia="en-US"/>
        </w:rPr>
        <w:instrText>separabilis</w:instrText>
      </w:r>
      <w:r w:rsidR="08163013">
        <w:rPr>
          <w:i/>
          <w:lang w:eastAsia="en-US"/>
        </w:rPr>
        <w:instrText>/separatus</w:instrText>
      </w:r>
      <w:r w:rsidR="08163013">
        <w:instrText xml:space="preserve">" </w:instrText>
      </w:r>
      <w:r w:rsidR="08163013">
        <w:rPr>
          <w:i/>
          <w:lang w:eastAsia="en-US"/>
        </w:rPr>
        <w:fldChar w:fldCharType="end"/>
      </w:r>
      <w:r w:rsidR="08163013">
        <w:rPr>
          <w:lang w:eastAsia="en-US"/>
        </w:rPr>
        <w:t xml:space="preserve"> má u Sigera zcela specifický charakter postavený proti averroistickému statutu duše a intelektu jako </w:t>
      </w:r>
      <w:r w:rsidR="00D136D1">
        <w:rPr>
          <w:lang w:eastAsia="en-US"/>
        </w:rPr>
        <w:t>„</w:t>
      </w:r>
      <w:r w:rsidR="08163013" w:rsidRPr="006B6557">
        <w:rPr>
          <w:i/>
          <w:lang w:eastAsia="en-US"/>
        </w:rPr>
        <w:t>separatus</w:t>
      </w:r>
      <w:r w:rsidR="00D136D1">
        <w:rPr>
          <w:lang w:eastAsia="en-US"/>
        </w:rPr>
        <w:t>“</w:t>
      </w:r>
      <w:r w:rsidR="08DE7112">
        <w:rPr>
          <w:lang w:eastAsia="en-US"/>
        </w:rPr>
        <w:t xml:space="preserve"> (kap. 4</w:t>
      </w:r>
      <w:r w:rsidR="08163013">
        <w:rPr>
          <w:lang w:eastAsia="en-US"/>
        </w:rPr>
        <w:t xml:space="preserve">.4.2). </w:t>
      </w:r>
      <w:r w:rsidR="08163013" w:rsidRPr="00273106">
        <w:t xml:space="preserve">Formální aktualitu má </w:t>
      </w:r>
      <w:r w:rsidR="08163013">
        <w:t xml:space="preserve">podle Sigera </w:t>
      </w:r>
      <w:r w:rsidR="08163013" w:rsidRPr="00273106">
        <w:t>pouze duše jako entelechická forma těla (</w:t>
      </w:r>
      <w:r w:rsidR="08163013" w:rsidRPr="00273106">
        <w:rPr>
          <w:i/>
        </w:rPr>
        <w:t>anima est qua intelligimus</w:t>
      </w:r>
      <w:r w:rsidR="08DE7112">
        <w:t>, kap. 4</w:t>
      </w:r>
      <w:r w:rsidR="08163013" w:rsidRPr="00273106">
        <w:t xml:space="preserve">.4.3). </w:t>
      </w:r>
      <w:r w:rsidR="08163013">
        <w:rPr>
          <w:lang w:eastAsia="en-US"/>
        </w:rPr>
        <w:t xml:space="preserve">Každé pojetí intelektu jako </w:t>
      </w:r>
      <w:r w:rsidR="00D136D1">
        <w:rPr>
          <w:lang w:eastAsia="en-US"/>
        </w:rPr>
        <w:t>„</w:t>
      </w:r>
      <w:r w:rsidR="08163013" w:rsidRPr="00193CC1">
        <w:rPr>
          <w:i/>
          <w:lang w:eastAsia="en-US"/>
        </w:rPr>
        <w:t>separatus</w:t>
      </w:r>
      <w:r w:rsidR="00D136D1">
        <w:rPr>
          <w:lang w:eastAsia="en-US"/>
        </w:rPr>
        <w:t>“</w:t>
      </w:r>
      <w:r w:rsidR="08163013">
        <w:rPr>
          <w:lang w:eastAsia="en-US"/>
        </w:rPr>
        <w:t xml:space="preserve"> musí následně provést akt porretánského </w:t>
      </w:r>
      <w:r w:rsidR="00D136D1">
        <w:rPr>
          <w:lang w:eastAsia="en-US"/>
        </w:rPr>
        <w:t>„</w:t>
      </w:r>
      <w:r w:rsidR="08163013" w:rsidRPr="007C0F1E">
        <w:rPr>
          <w:i/>
          <w:lang w:eastAsia="en-US"/>
        </w:rPr>
        <w:t>exsist</w:t>
      </w:r>
      <w:r w:rsidR="08163013">
        <w:rPr>
          <w:i/>
          <w:lang w:eastAsia="en-US"/>
        </w:rPr>
        <w:t>it</w:t>
      </w:r>
      <w:r w:rsidR="00D136D1">
        <w:rPr>
          <w:lang w:eastAsia="en-US"/>
        </w:rPr>
        <w:t>“</w:t>
      </w:r>
      <w:r w:rsidR="08163013">
        <w:rPr>
          <w:lang w:eastAsia="en-US"/>
        </w:rPr>
        <w:t>, protože musí spojit</w:t>
      </w:r>
      <w:r w:rsidR="08163013" w:rsidRPr="085A7B85">
        <w:rPr>
          <w:lang w:eastAsia="en-US"/>
        </w:rPr>
        <w:t xml:space="preserve"> </w:t>
      </w:r>
      <w:r w:rsidR="08163013">
        <w:rPr>
          <w:lang w:eastAsia="en-US"/>
        </w:rPr>
        <w:t xml:space="preserve">hypostázovaný intelekt s duší a s tělem v nějaké formě </w:t>
      </w:r>
      <w:r w:rsidR="08163013" w:rsidRPr="00182197">
        <w:rPr>
          <w:i/>
          <w:lang w:eastAsia="en-US"/>
        </w:rPr>
        <w:t>colligatio</w:t>
      </w:r>
      <w:r w:rsidR="08163013">
        <w:rPr>
          <w:lang w:eastAsia="en-US"/>
        </w:rPr>
        <w:fldChar w:fldCharType="begin"/>
      </w:r>
      <w:r w:rsidR="08163013">
        <w:instrText xml:space="preserve"> XE "</w:instrText>
      </w:r>
      <w:r w:rsidR="08163013" w:rsidRPr="00370B1C">
        <w:rPr>
          <w:i/>
          <w:lang w:eastAsia="en-US"/>
        </w:rPr>
        <w:instrText>colligatio</w:instrText>
      </w:r>
      <w:r w:rsidR="08163013">
        <w:instrText xml:space="preserve">" </w:instrText>
      </w:r>
      <w:r w:rsidR="08163013">
        <w:rPr>
          <w:lang w:eastAsia="en-US"/>
        </w:rPr>
        <w:fldChar w:fldCharType="end"/>
      </w:r>
      <w:r w:rsidR="08163013">
        <w:rPr>
          <w:lang w:eastAsia="en-US"/>
        </w:rPr>
        <w:t xml:space="preserve">. Averroes zásadně protestoval proti jakémukoliv </w:t>
      </w:r>
      <w:r w:rsidR="08163013">
        <w:rPr>
          <w:lang w:eastAsia="en-US"/>
        </w:rPr>
        <w:lastRenderedPageBreak/>
        <w:t>hypostázování reálně daného intelektu v osobě na způsob Themistiova nebo Alexandrova intelektu jako jsoucna třetího druhu (</w:t>
      </w:r>
      <w:r w:rsidR="08163013" w:rsidRPr="008B06C2">
        <w:rPr>
          <w:i/>
        </w:rPr>
        <w:t>hoc aliquid</w:t>
      </w:r>
      <w:r w:rsidR="08163013" w:rsidRPr="008B06C2">
        <w:fldChar w:fldCharType="begin"/>
      </w:r>
      <w:r w:rsidR="08163013" w:rsidRPr="008B06C2">
        <w:instrText xml:space="preserve"> XE "</w:instrText>
      </w:r>
      <w:r w:rsidR="08163013" w:rsidRPr="008B06C2">
        <w:rPr>
          <w:i/>
        </w:rPr>
        <w:instrText>hoc aliquid</w:instrText>
      </w:r>
      <w:r w:rsidR="08163013" w:rsidRPr="008B06C2">
        <w:instrText xml:space="preserve">:intelekt" </w:instrText>
      </w:r>
      <w:r w:rsidR="08163013" w:rsidRPr="008B06C2">
        <w:fldChar w:fldCharType="end"/>
      </w:r>
      <w:r w:rsidR="08163013">
        <w:rPr>
          <w:lang w:eastAsia="en-US"/>
        </w:rPr>
        <w:t>). Intelektuální p</w:t>
      </w:r>
      <w:r w:rsidR="08163013" w:rsidRPr="00273106">
        <w:rPr>
          <w:lang w:eastAsia="en-US"/>
        </w:rPr>
        <w:t xml:space="preserve">otence existuje sama o sobě </w:t>
      </w:r>
      <w:r w:rsidR="08163013">
        <w:rPr>
          <w:lang w:eastAsia="en-US"/>
        </w:rPr>
        <w:t>jen jako koncept v mysli (</w:t>
      </w:r>
      <w:r w:rsidR="08163013" w:rsidRPr="085F2DB8">
        <w:rPr>
          <w:i/>
          <w:lang w:eastAsia="en-US"/>
        </w:rPr>
        <w:t xml:space="preserve">quartum </w:t>
      </w:r>
      <w:r w:rsidR="00962190">
        <w:rPr>
          <w:i/>
          <w:lang w:eastAsia="en-US"/>
        </w:rPr>
        <w:t>genus</w:t>
      </w:r>
      <w:r w:rsidR="08163013">
        <w:rPr>
          <w:lang w:eastAsia="en-US"/>
        </w:rPr>
        <w:t>) a nemůže mít objektivní charakter hypostáze třetího druhu</w:t>
      </w:r>
      <w:r w:rsidR="08163013" w:rsidRPr="00273106">
        <w:rPr>
          <w:lang w:eastAsia="en-US"/>
        </w:rPr>
        <w:t xml:space="preserve">. </w:t>
      </w:r>
      <w:r w:rsidR="08163013">
        <w:rPr>
          <w:lang w:eastAsia="en-US"/>
        </w:rPr>
        <w:t>Jakákoliv abstrakce a univerzalizace vytvoří pouze koncept intelektu</w:t>
      </w:r>
      <w:r w:rsidR="08163013">
        <w:rPr>
          <w:i/>
          <w:lang w:eastAsia="en-US"/>
        </w:rPr>
        <w:fldChar w:fldCharType="begin"/>
      </w:r>
      <w:r w:rsidR="08163013">
        <w:instrText xml:space="preserve"> XE "</w:instrText>
      </w:r>
      <w:r w:rsidR="08163013" w:rsidRPr="00191848">
        <w:rPr>
          <w:i/>
        </w:rPr>
        <w:instrText>quartum genus</w:instrText>
      </w:r>
      <w:r w:rsidR="08163013">
        <w:instrText xml:space="preserve">" </w:instrText>
      </w:r>
      <w:r w:rsidR="08163013">
        <w:rPr>
          <w:i/>
          <w:lang w:eastAsia="en-US"/>
        </w:rPr>
        <w:fldChar w:fldCharType="end"/>
      </w:r>
      <w:r w:rsidR="08163013" w:rsidRPr="00273106">
        <w:rPr>
          <w:lang w:eastAsia="en-US"/>
        </w:rPr>
        <w:t xml:space="preserve">, který není a nemůže být substancí, ale pouze </w:t>
      </w:r>
      <w:r w:rsidR="08163013">
        <w:rPr>
          <w:lang w:eastAsia="en-US"/>
        </w:rPr>
        <w:t xml:space="preserve">mentálním </w:t>
      </w:r>
      <w:r w:rsidR="08163013" w:rsidRPr="00273106">
        <w:rPr>
          <w:lang w:eastAsia="en-US"/>
        </w:rPr>
        <w:t xml:space="preserve">konceptem. </w:t>
      </w:r>
      <w:r w:rsidR="08163013">
        <w:rPr>
          <w:lang w:eastAsia="en-US"/>
        </w:rPr>
        <w:t xml:space="preserve">Proto je možné </w:t>
      </w:r>
      <w:r w:rsidR="08163013" w:rsidRPr="00273106">
        <w:rPr>
          <w:lang w:eastAsia="en-US"/>
        </w:rPr>
        <w:t xml:space="preserve">určit </w:t>
      </w:r>
      <w:r w:rsidR="08163013">
        <w:rPr>
          <w:lang w:eastAsia="en-US"/>
        </w:rPr>
        <w:t xml:space="preserve">abstraktní a specifickou existenci intelektu </w:t>
      </w:r>
      <w:r w:rsidR="08163013" w:rsidRPr="00273106">
        <w:rPr>
          <w:lang w:eastAsia="en-US"/>
        </w:rPr>
        <w:t xml:space="preserve">v rámci lidstva jako </w:t>
      </w:r>
      <w:r w:rsidR="08163013">
        <w:rPr>
          <w:lang w:eastAsia="en-US"/>
        </w:rPr>
        <w:t>druhu</w:t>
      </w:r>
      <w:r w:rsidR="08163013">
        <w:rPr>
          <w:lang w:eastAsia="en-US"/>
        </w:rPr>
        <w:fldChar w:fldCharType="begin"/>
      </w:r>
      <w:r w:rsidR="08163013">
        <w:instrText xml:space="preserve"> XE "</w:instrText>
      </w:r>
      <w:r w:rsidR="08163013" w:rsidRPr="005457B7">
        <w:rPr>
          <w:i/>
        </w:rPr>
        <w:instrText>universitas humana</w:instrText>
      </w:r>
      <w:r w:rsidR="08163013">
        <w:instrText xml:space="preserve">" </w:instrText>
      </w:r>
      <w:r w:rsidR="08163013">
        <w:rPr>
          <w:lang w:eastAsia="en-US"/>
        </w:rPr>
        <w:fldChar w:fldCharType="end"/>
      </w:r>
      <w:r w:rsidR="08163013" w:rsidRPr="00273106">
        <w:rPr>
          <w:lang w:eastAsia="en-US"/>
        </w:rPr>
        <w:t xml:space="preserve">. </w:t>
      </w:r>
      <w:r w:rsidR="08163013">
        <w:rPr>
          <w:lang w:eastAsia="en-US"/>
        </w:rPr>
        <w:t xml:space="preserve">Jenže specificky dané lidstvo nikdy nemyslelo a nebude myslet, protože reálně neexistuje. </w:t>
      </w:r>
      <w:r w:rsidR="08163013" w:rsidRPr="00273106">
        <w:rPr>
          <w:lang w:eastAsia="en-US"/>
        </w:rPr>
        <w:t>Intelekt aktuálně existuje jen v momentu svého výkonu</w:t>
      </w:r>
      <w:r w:rsidR="08163013">
        <w:rPr>
          <w:lang w:eastAsia="en-US"/>
        </w:rPr>
        <w:t xml:space="preserve"> (</w:t>
      </w:r>
      <w:r w:rsidR="08163013" w:rsidRPr="005457B7">
        <w:rPr>
          <w:i/>
          <w:lang w:eastAsia="en-US"/>
        </w:rPr>
        <w:t xml:space="preserve">tertium </w:t>
      </w:r>
      <w:r w:rsidR="00962190">
        <w:rPr>
          <w:i/>
          <w:lang w:eastAsia="en-US"/>
        </w:rPr>
        <w:t>genus</w:t>
      </w:r>
      <w:r w:rsidR="08163013">
        <w:rPr>
          <w:i/>
          <w:lang w:eastAsia="en-US"/>
        </w:rPr>
        <w:fldChar w:fldCharType="begin"/>
      </w:r>
      <w:r w:rsidR="08163013">
        <w:instrText xml:space="preserve"> XE "</w:instrText>
      </w:r>
      <w:r w:rsidR="08163013" w:rsidRPr="009342B1">
        <w:rPr>
          <w:i/>
          <w:lang w:eastAsia="en-US"/>
        </w:rPr>
        <w:instrText>tertium genus</w:instrText>
      </w:r>
      <w:r w:rsidR="08163013">
        <w:instrText xml:space="preserve">" </w:instrText>
      </w:r>
      <w:r w:rsidR="08163013">
        <w:rPr>
          <w:i/>
          <w:lang w:eastAsia="en-US"/>
        </w:rPr>
        <w:fldChar w:fldCharType="end"/>
      </w:r>
      <w:r w:rsidR="08163013">
        <w:rPr>
          <w:lang w:eastAsia="en-US"/>
        </w:rPr>
        <w:t>)</w:t>
      </w:r>
      <w:r w:rsidR="08163013" w:rsidRPr="00273106">
        <w:rPr>
          <w:lang w:eastAsia="en-US"/>
        </w:rPr>
        <w:t>, kdy je aktualizovaný smyslovým poznáním v duši jako hylemorfické formě těla (</w:t>
      </w:r>
      <w:r w:rsidR="08163013" w:rsidRPr="00273106">
        <w:rPr>
          <w:i/>
        </w:rPr>
        <w:t>qua</w:t>
      </w:r>
      <w:r w:rsidR="08163013" w:rsidRPr="00273106">
        <w:rPr>
          <w:i/>
          <w:vertAlign w:val="superscript"/>
        </w:rPr>
        <w:t>1</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1</w:instrText>
      </w:r>
      <w:r w:rsidR="08163013" w:rsidRPr="006C7A0F">
        <w:instrText xml:space="preserve">" </w:instrText>
      </w:r>
      <w:r w:rsidR="08163013" w:rsidRPr="006C7A0F">
        <w:rPr>
          <w:i/>
        </w:rPr>
        <w:fldChar w:fldCharType="end"/>
      </w:r>
      <w:r w:rsidR="08163013" w:rsidRPr="00273106">
        <w:rPr>
          <w:lang w:eastAsia="en-US"/>
        </w:rPr>
        <w:t>). V mysli pochopitelně může vzniknout univerzální koncept intelektu</w:t>
      </w:r>
      <w:r w:rsidR="08163013">
        <w:rPr>
          <w:lang w:eastAsia="en-US"/>
        </w:rPr>
        <w:t xml:space="preserve"> jako formy, esence, substance  atd. Ale ta</w:t>
      </w:r>
      <w:r w:rsidR="08163013" w:rsidRPr="00273106">
        <w:rPr>
          <w:lang w:eastAsia="en-US"/>
        </w:rPr>
        <w:t xml:space="preserve">to </w:t>
      </w:r>
      <w:r w:rsidR="08163013">
        <w:rPr>
          <w:lang w:eastAsia="en-US"/>
        </w:rPr>
        <w:t xml:space="preserve">univerzálie </w:t>
      </w:r>
      <w:r w:rsidR="08163013" w:rsidRPr="00273106">
        <w:rPr>
          <w:lang w:eastAsia="en-US"/>
        </w:rPr>
        <w:t>neexistuje aktuálně</w:t>
      </w:r>
      <w:r w:rsidR="08163013">
        <w:rPr>
          <w:lang w:eastAsia="en-US"/>
        </w:rPr>
        <w:t>, ale pouze potenciálně. Je dána</w:t>
      </w:r>
      <w:r w:rsidR="08163013" w:rsidRPr="00273106">
        <w:rPr>
          <w:lang w:eastAsia="en-US"/>
        </w:rPr>
        <w:t xml:space="preserve"> díky práci intelektu ve výkonu abstrakce skrze individuální </w:t>
      </w:r>
      <w:r w:rsidR="08163013" w:rsidRPr="00273106">
        <w:rPr>
          <w:i/>
          <w:lang w:eastAsia="en-US"/>
        </w:rPr>
        <w:t>intellectus speculativus</w:t>
      </w:r>
      <w:r w:rsidR="08163013">
        <w:rPr>
          <w:i/>
          <w:lang w:eastAsia="en-US"/>
        </w:rPr>
        <w:fldChar w:fldCharType="begin"/>
      </w:r>
      <w:r w:rsidR="08163013">
        <w:instrText xml:space="preserve"> XE "</w:instrText>
      </w:r>
      <w:r w:rsidR="08163013">
        <w:rPr>
          <w:i/>
        </w:rPr>
        <w:instrText>intellectus speculativus</w:instrText>
      </w:r>
      <w:r w:rsidR="08163013">
        <w:instrText xml:space="preserve">" </w:instrText>
      </w:r>
      <w:r w:rsidR="08163013">
        <w:rPr>
          <w:i/>
          <w:lang w:eastAsia="en-US"/>
        </w:rPr>
        <w:fldChar w:fldCharType="end"/>
      </w:r>
      <w:r w:rsidR="08163013" w:rsidRPr="00273106">
        <w:rPr>
          <w:lang w:eastAsia="en-US"/>
        </w:rPr>
        <w:t>, což poprvé analyzoval Albert na základě CMDA (</w:t>
      </w:r>
      <w:r w:rsidR="08AE54FE">
        <w:rPr>
          <w:lang w:eastAsia="en-US"/>
        </w:rPr>
        <w:t>OBJ II, kap. 2</w:t>
      </w:r>
      <w:r w:rsidR="08163013" w:rsidRPr="00273106">
        <w:rPr>
          <w:lang w:eastAsia="en-US"/>
        </w:rPr>
        <w:t xml:space="preserve">.4.2). Univerzální a plně oddělený </w:t>
      </w:r>
      <w:r w:rsidR="08163013" w:rsidRPr="00273106">
        <w:rPr>
          <w:i/>
          <w:lang w:eastAsia="en-US"/>
        </w:rPr>
        <w:t xml:space="preserve">intellectus possibilis </w:t>
      </w:r>
      <w:r w:rsidR="08163013" w:rsidRPr="00273106">
        <w:rPr>
          <w:lang w:eastAsia="en-US"/>
        </w:rPr>
        <w:t>vznikne abstrakcí na individuální výkon myšlení</w:t>
      </w:r>
      <w:r w:rsidR="08163013">
        <w:rPr>
          <w:lang w:eastAsia="en-US"/>
        </w:rPr>
        <w:t>. Jenže takový intelekt</w:t>
      </w:r>
      <w:r w:rsidR="08163013" w:rsidRPr="00273106">
        <w:rPr>
          <w:lang w:eastAsia="en-US"/>
        </w:rPr>
        <w:t xml:space="preserve"> </w:t>
      </w:r>
      <w:r w:rsidR="08163013">
        <w:rPr>
          <w:lang w:eastAsia="en-US"/>
        </w:rPr>
        <w:t xml:space="preserve">ve smyslu formálně dané entity </w:t>
      </w:r>
      <w:r w:rsidR="08163013" w:rsidRPr="00273106">
        <w:rPr>
          <w:lang w:eastAsia="en-US"/>
        </w:rPr>
        <w:t xml:space="preserve">má bytí pouze na úrovni univerzálních </w:t>
      </w:r>
      <w:r w:rsidR="00962190">
        <w:rPr>
          <w:i/>
          <w:lang w:eastAsia="en-US"/>
        </w:rPr>
        <w:t>species</w:t>
      </w:r>
      <w:r w:rsidR="08163013">
        <w:rPr>
          <w:lang w:eastAsia="en-US"/>
        </w:rPr>
        <w:t xml:space="preserve">. Intelekt jako </w:t>
      </w:r>
      <w:r w:rsidR="00962190">
        <w:rPr>
          <w:i/>
          <w:lang w:eastAsia="en-US"/>
        </w:rPr>
        <w:t>species</w:t>
      </w:r>
      <w:r w:rsidR="08163013">
        <w:rPr>
          <w:lang w:eastAsia="en-US"/>
        </w:rPr>
        <w:t xml:space="preserve"> nikdy nemůže být v tomto univerzálním způsobu bytí nějak aktuální, protože je čistým pojmem vytvořeným v procesu abstrakce dané vzhledem k reálnému úkonu myšlení</w:t>
      </w:r>
      <w:r w:rsidR="00C12127">
        <w:rPr>
          <w:lang w:eastAsia="en-US"/>
        </w:rPr>
        <w:t>.</w:t>
      </w:r>
    </w:p>
    <w:p w:rsidR="00DC6336" w:rsidRDefault="08163013" w:rsidP="00701ED4">
      <w:pPr>
        <w:ind w:firstLine="397"/>
        <w:rPr>
          <w:lang w:eastAsia="en-US"/>
        </w:rPr>
      </w:pPr>
      <w:r>
        <w:rPr>
          <w:lang w:eastAsia="en-US"/>
        </w:rPr>
        <w:t>Chyba Akvinského a dalších semiaverroistů z tábora prvního averroismu byla v tom, že udělali</w:t>
      </w:r>
      <w:r w:rsidRPr="00273106">
        <w:rPr>
          <w:lang w:eastAsia="en-US"/>
        </w:rPr>
        <w:t xml:space="preserve"> z </w:t>
      </w:r>
      <w:r>
        <w:rPr>
          <w:lang w:eastAsia="en-US"/>
        </w:rPr>
        <w:t xml:space="preserve">konceptuálně pojatého </w:t>
      </w:r>
      <w:r w:rsidRPr="00273106">
        <w:rPr>
          <w:i/>
          <w:lang w:eastAsia="en-US"/>
        </w:rPr>
        <w:t>intellectus possib</w:t>
      </w:r>
      <w:r>
        <w:rPr>
          <w:i/>
          <w:lang w:eastAsia="en-US"/>
        </w:rPr>
        <w:t>i</w:t>
      </w:r>
      <w:r w:rsidRPr="00273106">
        <w:rPr>
          <w:i/>
          <w:lang w:eastAsia="en-US"/>
        </w:rPr>
        <w:t>lis</w:t>
      </w:r>
      <w:r w:rsidRPr="00273106">
        <w:rPr>
          <w:lang w:eastAsia="en-US"/>
        </w:rPr>
        <w:t xml:space="preserve"> </w:t>
      </w:r>
      <w:r>
        <w:rPr>
          <w:lang w:eastAsia="en-US"/>
        </w:rPr>
        <w:t>kauzálně daný střední člen vědeckého poznávacího soudu, který zajišťuje člověku teologicky nutnou nesmrtelnost</w:t>
      </w:r>
      <w:r w:rsidRPr="00273106">
        <w:rPr>
          <w:lang w:eastAsia="en-US"/>
        </w:rPr>
        <w:t xml:space="preserve">. </w:t>
      </w:r>
      <w:r>
        <w:rPr>
          <w:lang w:eastAsia="en-US"/>
        </w:rPr>
        <w:t xml:space="preserve">K tomu sofisticky využili porretánskou dedukci v modu </w:t>
      </w:r>
      <w:r w:rsidRPr="089B7570">
        <w:rPr>
          <w:i/>
          <w:lang w:eastAsia="en-US"/>
        </w:rPr>
        <w:t>semel</w:t>
      </w:r>
      <w:r>
        <w:rPr>
          <w:lang w:eastAsia="en-US"/>
        </w:rPr>
        <w:t>‒</w:t>
      </w:r>
      <w:r w:rsidRPr="089B7570">
        <w:rPr>
          <w:i/>
          <w:lang w:eastAsia="en-US"/>
        </w:rPr>
        <w:t>semper</w:t>
      </w:r>
      <w:r>
        <w:rPr>
          <w:i/>
          <w:lang w:eastAsia="en-US"/>
        </w:rPr>
        <w:fldChar w:fldCharType="begin"/>
      </w:r>
      <w:r>
        <w:instrText xml:space="preserve"> XE "predikace:</w:instrText>
      </w:r>
      <w:r w:rsidRPr="083336F6">
        <w:rPr>
          <w:i/>
          <w:lang w:eastAsia="en-US"/>
        </w:rPr>
        <w:instrText>semel</w:instrText>
      </w:r>
      <w:r w:rsidRPr="083336F6">
        <w:rPr>
          <w:lang w:eastAsia="en-US"/>
        </w:rPr>
        <w:instrText>‒</w:instrText>
      </w:r>
      <w:r w:rsidRPr="083336F6">
        <w:rPr>
          <w:i/>
          <w:lang w:eastAsia="en-US"/>
        </w:rPr>
        <w:instrText>semper</w:instrText>
      </w:r>
      <w:r>
        <w:instrText xml:space="preserve">" </w:instrText>
      </w:r>
      <w:r>
        <w:rPr>
          <w:i/>
          <w:lang w:eastAsia="en-US"/>
        </w:rPr>
        <w:fldChar w:fldCharType="end"/>
      </w:r>
      <w:r>
        <w:rPr>
          <w:lang w:eastAsia="en-US"/>
        </w:rPr>
        <w:t xml:space="preserve"> a přešli z metafyzické abstrakce do logického dokazování podle </w:t>
      </w:r>
      <w:r>
        <w:rPr>
          <w:i/>
          <w:lang w:eastAsia="en-US"/>
        </w:rPr>
        <w:t>Oxf</w:t>
      </w:r>
      <w:r w:rsidRPr="00F14EA0">
        <w:rPr>
          <w:i/>
          <w:lang w:eastAsia="en-US"/>
        </w:rPr>
        <w:t>o</w:t>
      </w:r>
      <w:r>
        <w:rPr>
          <w:i/>
          <w:lang w:eastAsia="en-US"/>
        </w:rPr>
        <w:t>r</w:t>
      </w:r>
      <w:r w:rsidRPr="00F14EA0">
        <w:rPr>
          <w:i/>
          <w:lang w:eastAsia="en-US"/>
        </w:rPr>
        <w:t>dian Fallacy</w:t>
      </w:r>
      <w:r>
        <w:rPr>
          <w:lang w:eastAsia="en-US"/>
        </w:rPr>
        <w:t>. Esenciální definice dostala kauzální statut první substance, kterou podle Sigera má pouze jednotlivá osoba (</w:t>
      </w:r>
      <w:r>
        <w:rPr>
          <w:i/>
          <w:lang w:eastAsia="en-US"/>
        </w:rPr>
        <w:t>homo ipse intelligit</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 xml:space="preserve">). Osoba je smrtelná, ale myslí nemateriálním způsobem a může poznat vše. V modu kauzality může poznat i své nemateriální myšlení, ale niklovi svou nesmrtelnost, protože ta je dána jen jako teologický postulát v modu esence a konceptu daného pouze v mysli. Pravdivost teze o nesmrtelnosti duše zajišťuje rodově odlišná věda, protože filosofie nemá možnost univoční predikace nesmrtelné duše z hyparchicky dané kauzality. Status duše před narozením a po smrti </w:t>
      </w:r>
      <w:r w:rsidR="08333ECD">
        <w:rPr>
          <w:lang w:eastAsia="en-US"/>
        </w:rPr>
        <w:lastRenderedPageBreak/>
        <w:t xml:space="preserve">nemůže aristotelská </w:t>
      </w:r>
      <w:r>
        <w:rPr>
          <w:lang w:eastAsia="en-US"/>
        </w:rPr>
        <w:t xml:space="preserve">filosofie vědecky zkoumat, protože k tomu chybí fenomenálně daná kauzalita na první substanci. Ale z pozice správně definovaného intelektu lze k nesmrtelnosti duše udělat </w:t>
      </w:r>
      <w:r w:rsidR="00B63115">
        <w:rPr>
          <w:lang w:eastAsia="en-US"/>
        </w:rPr>
        <w:t xml:space="preserve">logicky správné </w:t>
      </w:r>
      <w:r>
        <w:rPr>
          <w:lang w:eastAsia="en-US"/>
        </w:rPr>
        <w:t xml:space="preserve">závěry, které ovšem zůstávají mimo status filosofie jako přísné vědy podle </w:t>
      </w:r>
      <w:r w:rsidRPr="08361A51">
        <w:rPr>
          <w:i/>
          <w:lang w:eastAsia="en-US"/>
        </w:rPr>
        <w:t>Druhých analytik</w:t>
      </w:r>
      <w:r>
        <w:rPr>
          <w:lang w:eastAsia="en-US"/>
        </w:rPr>
        <w:t xml:space="preserve">. Proto je oddělení filosofie a teologie jako dvou univočně </w:t>
      </w:r>
      <w:r w:rsidR="001171D0">
        <w:rPr>
          <w:lang w:eastAsia="en-US"/>
        </w:rPr>
        <w:t xml:space="preserve">definovaných </w:t>
      </w:r>
      <w:r>
        <w:rPr>
          <w:lang w:eastAsia="en-US"/>
        </w:rPr>
        <w:t xml:space="preserve">věd naprosto nezbytné. </w:t>
      </w:r>
      <w:r w:rsidR="00E230DC">
        <w:rPr>
          <w:lang w:eastAsia="en-US"/>
        </w:rPr>
        <w:t>Debata od důkazu věčnosti duše má formálně stejný charakter jako debata o věčnosti nebo stvoření světa. Logicky může být obhájena jak věčnost duše, tak věčnost bohem stvořeného světa, ale pouze v řádu logicky správně nebo chybně vytvořených hypostéz.</w:t>
      </w:r>
      <w:r w:rsidR="00007BBF">
        <w:rPr>
          <w:lang w:eastAsia="en-US"/>
        </w:rPr>
        <w:t xml:space="preserve"> </w:t>
      </w:r>
      <w:r>
        <w:rPr>
          <w:lang w:eastAsia="en-US"/>
        </w:rPr>
        <w:t>Kritický filosof postupující vědecky spekuluje o jevech daných mimo kauzalitu pouze v řádu dialektické abstrakce. Siger tak postupoval v otázce věčnosti světa a duše vylučovacím soudem proti Augustinovi (</w:t>
      </w:r>
      <w:r w:rsidRPr="00273106">
        <w:rPr>
          <w:i/>
        </w:rPr>
        <w:t>si igitur credatur Aristoteli, planum est quod non est credendum Augustino</w:t>
      </w:r>
      <w:r w:rsidR="082379A2">
        <w:t>, kap. 4</w:t>
      </w:r>
      <w:r>
        <w:t>.4.1</w:t>
      </w:r>
      <w:r>
        <w:rPr>
          <w:lang w:eastAsia="en-US"/>
        </w:rPr>
        <w:t xml:space="preserve">). Spekulace není vědecký důkaz a kritická metafyzika je přísná věda. </w:t>
      </w:r>
      <w:r>
        <w:t>Siger zdůrazňuje v QIIIDA, že p</w:t>
      </w:r>
      <w:r w:rsidRPr="00273106">
        <w:t xml:space="preserve">odstata duše není hned zjevná (οὐδέν πω φανερόν, </w:t>
      </w:r>
      <w:r>
        <w:rPr>
          <w:i/>
        </w:rPr>
        <w:t>De anima</w:t>
      </w:r>
      <w:r w:rsidRPr="00273106">
        <w:t xml:space="preserve"> 413b25</w:t>
      </w:r>
      <w:r>
        <w:fldChar w:fldCharType="begin"/>
      </w:r>
      <w:r>
        <w:instrText xml:space="preserve"> XE "</w:instrText>
      </w:r>
      <w:r>
        <w:rPr>
          <w:i/>
        </w:rPr>
        <w:instrText>Aristoteles</w:instrText>
      </w:r>
      <w:r w:rsidRPr="00043415">
        <w:rPr>
          <w:i/>
        </w:rPr>
        <w:instrText>:De anima</w:instrText>
      </w:r>
      <w:r w:rsidRPr="00043415">
        <w:instrText xml:space="preserve"> 413b25</w:instrText>
      </w:r>
      <w:r>
        <w:instrText xml:space="preserve">" </w:instrText>
      </w:r>
      <w:r>
        <w:fldChar w:fldCharType="end"/>
      </w:r>
      <w:r w:rsidRPr="00273106">
        <w:t>)</w:t>
      </w:r>
      <w:r>
        <w:t xml:space="preserve">, proto je nutné vyjít z argumentace </w:t>
      </w:r>
      <w:r w:rsidRPr="00273106">
        <w:t>CMDA</w:t>
      </w:r>
      <w:r>
        <w:t xml:space="preserve">. Averroes po Aristotelovi </w:t>
      </w:r>
      <w:r w:rsidRPr="00273106">
        <w:t>tematiz</w:t>
      </w:r>
      <w:r>
        <w:t xml:space="preserve">uje </w:t>
      </w:r>
      <w:r w:rsidRPr="00273106">
        <w:t>hermeneutické „</w:t>
      </w:r>
      <w:r>
        <w:t>jak“ poznáváme, jež určuje základní metodický postup při poznání intelektu (</w:t>
      </w:r>
      <w:r w:rsidRPr="00273106">
        <w:t xml:space="preserve">πῶς ποτὲ γίνεται τὸ νοεῖν, </w:t>
      </w:r>
      <w:r>
        <w:rPr>
          <w:i/>
        </w:rPr>
        <w:t>De anima</w:t>
      </w:r>
      <w:r w:rsidRPr="00273106">
        <w:t xml:space="preserve"> 439a13</w:t>
      </w:r>
      <w:r>
        <w:fldChar w:fldCharType="begin"/>
      </w:r>
      <w:r>
        <w:instrText xml:space="preserve"> XE "</w:instrText>
      </w:r>
      <w:r>
        <w:rPr>
          <w:i/>
        </w:rPr>
        <w:instrText>Aristoteles</w:instrText>
      </w:r>
      <w:r w:rsidRPr="00043415">
        <w:rPr>
          <w:i/>
        </w:rPr>
        <w:instrText>:De anima</w:instrText>
      </w:r>
      <w:r>
        <w:instrText xml:space="preserve"> 439a13" </w:instrText>
      </w:r>
      <w:r>
        <w:fldChar w:fldCharType="end"/>
      </w:r>
      <w:r>
        <w:rPr>
          <w:iCs/>
        </w:rPr>
        <w:t>)</w:t>
      </w:r>
      <w:r w:rsidRPr="00273106">
        <w:rPr>
          <w:i/>
          <w:iCs/>
        </w:rPr>
        <w:t>.</w:t>
      </w:r>
      <w:r>
        <w:rPr>
          <w:iCs/>
        </w:rPr>
        <w:t xml:space="preserve"> </w:t>
      </w:r>
      <w:r>
        <w:rPr>
          <w:lang w:eastAsia="en-US"/>
        </w:rPr>
        <w:t xml:space="preserve">Spor mezi Sigerem a Akvinským jasně ukazuje pozadí dekretu magistrů z dubna roku 1272. Tento poslední vskutku scholastický dekret Pařížské univerzity hájil v modu Sokratovy </w:t>
      </w:r>
      <w:r>
        <w:t>σχολή</w:t>
      </w:r>
      <w:r w:rsidR="08C9680E">
        <w:fldChar w:fldCharType="begin"/>
      </w:r>
      <w:r w:rsidR="08C9680E">
        <w:instrText xml:space="preserve"> XE "</w:instrText>
      </w:r>
      <w:r w:rsidR="08C9680E" w:rsidRPr="08C9680E">
        <w:rPr>
          <w:i/>
        </w:rPr>
        <w:instrText>scholé</w:instrText>
      </w:r>
      <w:r w:rsidR="08C9680E">
        <w:instrText xml:space="preserve">" </w:instrText>
      </w:r>
      <w:r w:rsidR="08C9680E">
        <w:fldChar w:fldCharType="end"/>
      </w:r>
      <w:r>
        <w:t xml:space="preserve"> (</w:t>
      </w:r>
      <w:r w:rsidRPr="08BA5E10">
        <w:rPr>
          <w:i/>
        </w:rPr>
        <w:t>Theait</w:t>
      </w:r>
      <w:r>
        <w:t>. 172d4‒9</w:t>
      </w:r>
      <w:r>
        <w:fldChar w:fldCharType="begin"/>
      </w:r>
      <w:r>
        <w:instrText xml:space="preserve"> XE "Platon:</w:instrText>
      </w:r>
      <w:r w:rsidRPr="08BF5940">
        <w:rPr>
          <w:i/>
        </w:rPr>
        <w:instrText>Theait</w:instrText>
      </w:r>
      <w:r w:rsidRPr="08BF5940">
        <w:instrText>. 172d4‒9</w:instrText>
      </w:r>
      <w:r>
        <w:instrText xml:space="preserve">" </w:instrText>
      </w:r>
      <w:r>
        <w:fldChar w:fldCharType="end"/>
      </w:r>
      <w:r>
        <w:t xml:space="preserve">) </w:t>
      </w:r>
      <w:r>
        <w:rPr>
          <w:lang w:eastAsia="en-US"/>
        </w:rPr>
        <w:t xml:space="preserve">jednotu kritického vědeckého myšlení v oboru dvou cest k jedné metafyzické pravdě zkoumané jednotnou osobou. Kritické myšlení filosofie jako první vědy padlo díky útoku filosoficky </w:t>
      </w:r>
      <w:r w:rsidR="082E212E">
        <w:rPr>
          <w:lang w:eastAsia="en-US"/>
        </w:rPr>
        <w:t xml:space="preserve">nesvobodných </w:t>
      </w:r>
      <w:r>
        <w:rPr>
          <w:lang w:eastAsia="en-US"/>
        </w:rPr>
        <w:t xml:space="preserve">modernistů. Ti nepotřebují </w:t>
      </w:r>
      <w:r w:rsidRPr="08262D2C">
        <w:rPr>
          <w:i/>
          <w:lang w:eastAsia="en-US"/>
        </w:rPr>
        <w:t>scholé</w:t>
      </w:r>
      <w:r>
        <w:rPr>
          <w:lang w:eastAsia="en-US"/>
        </w:rPr>
        <w:t xml:space="preserve"> ke hledání pravdy (</w:t>
      </w:r>
      <w:r>
        <w:t>ἐν ἀσχολίᾳ λέγουσι</w:t>
      </w:r>
      <w:r w:rsidR="002809FB">
        <w:t xml:space="preserve">, </w:t>
      </w:r>
      <w:r w:rsidR="002809FB" w:rsidRPr="08BA5E10">
        <w:rPr>
          <w:i/>
        </w:rPr>
        <w:t>Theait</w:t>
      </w:r>
      <w:r w:rsidR="002809FB">
        <w:t>. 172d9</w:t>
      </w:r>
      <w:r w:rsidR="002809FB">
        <w:fldChar w:fldCharType="begin"/>
      </w:r>
      <w:r w:rsidR="002809FB">
        <w:instrText xml:space="preserve"> XE "Platon:</w:instrText>
      </w:r>
      <w:r w:rsidR="002809FB" w:rsidRPr="08BF5940">
        <w:rPr>
          <w:i/>
        </w:rPr>
        <w:instrText>Theait</w:instrText>
      </w:r>
      <w:r w:rsidR="002809FB" w:rsidRPr="08BF5940">
        <w:instrText>. 172d9</w:instrText>
      </w:r>
      <w:r w:rsidR="002809FB">
        <w:instrText xml:space="preserve">" </w:instrText>
      </w:r>
      <w:r w:rsidR="002809FB">
        <w:fldChar w:fldCharType="end"/>
      </w:r>
      <w:r>
        <w:rPr>
          <w:lang w:eastAsia="en-US"/>
        </w:rPr>
        <w:t>), protože je pohání teologické úkoly dané obranou nesmrtelné duše, a ne trpělivé hledá</w:t>
      </w:r>
      <w:r w:rsidR="002809FB">
        <w:rPr>
          <w:lang w:eastAsia="en-US"/>
        </w:rPr>
        <w:t>ní pravdy o bytí osoby</w:t>
      </w:r>
      <w:r>
        <w:rPr>
          <w:lang w:eastAsia="en-US"/>
        </w:rPr>
        <w:t xml:space="preserve">. Ilumináti drží pravdu jako asimilaci již nazíraného vědění certifikovaného v sebereflexivním modu </w:t>
      </w:r>
      <w:r w:rsidRPr="08D76E42">
        <w:rPr>
          <w:i/>
          <w:lang w:eastAsia="en-US"/>
        </w:rPr>
        <w:t>certitudo</w:t>
      </w:r>
      <w:r>
        <w:rPr>
          <w:lang w:eastAsia="en-US"/>
        </w:rPr>
        <w:t xml:space="preserve"> a </w:t>
      </w:r>
      <w:r w:rsidRPr="08D76E42">
        <w:rPr>
          <w:i/>
          <w:lang w:eastAsia="en-US"/>
        </w:rPr>
        <w:t>rectitudo</w:t>
      </w:r>
      <w:r>
        <w:rPr>
          <w:lang w:eastAsia="en-US"/>
        </w:rPr>
        <w:t xml:space="preserve"> skrze tehdy fungujícího boha </w:t>
      </w:r>
      <w:r w:rsidRPr="08D76E42">
        <w:rPr>
          <w:i/>
          <w:lang w:eastAsia="en-US"/>
        </w:rPr>
        <w:t>Modernorum</w:t>
      </w:r>
      <w:r>
        <w:rPr>
          <w:lang w:eastAsia="en-US"/>
        </w:rPr>
        <w:t>. Ve věku antischolastické postmoderny, kdy čas jsou jen peníze a moc spravovaná instrumentální logistikou, nakonec zanikla i Pařížská univerzita. Univerzitu nemůže řídit jen kalkulativní intelekt (</w:t>
      </w:r>
      <w:r>
        <w:t>τὸ λογιστικόν</w:t>
      </w:r>
      <w:r>
        <w:rPr>
          <w:lang w:eastAsia="en-US"/>
        </w:rPr>
        <w:t xml:space="preserve">), jehož předmětem je pouze proměnlivé dění, ale </w:t>
      </w:r>
      <w:r w:rsidR="00AF43A7">
        <w:rPr>
          <w:lang w:eastAsia="en-US"/>
        </w:rPr>
        <w:t xml:space="preserve">ne </w:t>
      </w:r>
      <w:r>
        <w:rPr>
          <w:lang w:eastAsia="en-US"/>
        </w:rPr>
        <w:t xml:space="preserve">náhled do dějinně </w:t>
      </w:r>
      <w:r w:rsidR="00AF43A7">
        <w:rPr>
          <w:lang w:eastAsia="en-US"/>
        </w:rPr>
        <w:t xml:space="preserve">dané </w:t>
      </w:r>
      <w:r>
        <w:rPr>
          <w:lang w:eastAsia="en-US"/>
        </w:rPr>
        <w:t>pravd</w:t>
      </w:r>
      <w:r w:rsidR="00AF43A7">
        <w:rPr>
          <w:lang w:eastAsia="en-US"/>
        </w:rPr>
        <w:t xml:space="preserve">y vědy </w:t>
      </w:r>
      <w:r>
        <w:rPr>
          <w:lang w:eastAsia="en-US"/>
        </w:rPr>
        <w:t>(</w:t>
      </w:r>
      <w:r>
        <w:t>τὸ ἐπιστημονικὸν, E.N. 1139a12</w:t>
      </w:r>
      <w:r>
        <w:fldChar w:fldCharType="begin"/>
      </w:r>
      <w:r>
        <w:instrText xml:space="preserve"> XE "Aristoteles:</w:instrText>
      </w:r>
      <w:r w:rsidRPr="086E53F0">
        <w:instrText>E.N. 1139a12</w:instrText>
      </w:r>
      <w:r>
        <w:instrText xml:space="preserve">" </w:instrText>
      </w:r>
      <w:r>
        <w:fldChar w:fldCharType="end"/>
      </w:r>
      <w:r>
        <w:rPr>
          <w:lang w:eastAsia="en-US"/>
        </w:rPr>
        <w:t xml:space="preserve">). Nikoliv konjukturální modernisté a dogmatik Akvinský, ale magistři Rue du Fouarre hájili nezávislost kritického myšlení proti sofistům všeho druhu. </w:t>
      </w:r>
      <w:r>
        <w:lastRenderedPageBreak/>
        <w:t>Tomistický i</w:t>
      </w:r>
      <w:r>
        <w:rPr>
          <w:lang w:eastAsia="en-US"/>
        </w:rPr>
        <w:t xml:space="preserve">ntelekt daný jako hypostázovaná forma tvoří specifické </w:t>
      </w:r>
      <w:r w:rsidRPr="00273106">
        <w:rPr>
          <w:i/>
          <w:lang w:eastAsia="en-US"/>
        </w:rPr>
        <w:t>hoc aliquid</w:t>
      </w:r>
      <w:r>
        <w:rPr>
          <w:lang w:eastAsia="en-US"/>
        </w:rPr>
        <w:t>, které potřebují noví křesťanští aristotelikové pro zajištění nesmrtelnosti duše</w:t>
      </w:r>
      <w:r>
        <w:rPr>
          <w:i/>
          <w:lang w:eastAsia="en-US"/>
        </w:rPr>
        <w:fldChar w:fldCharType="begin"/>
      </w:r>
      <w:r>
        <w:instrText xml:space="preserve"> XE "</w:instrText>
      </w:r>
      <w:r w:rsidRPr="00D80F84">
        <w:rPr>
          <w:i/>
        </w:rPr>
        <w:instrText>tertium genus</w:instrText>
      </w:r>
      <w:r>
        <w:instrText xml:space="preserve">" </w:instrText>
      </w:r>
      <w:r>
        <w:rPr>
          <w:i/>
          <w:lang w:eastAsia="en-US"/>
        </w:rPr>
        <w:fldChar w:fldCharType="end"/>
      </w:r>
      <w:r>
        <w:rPr>
          <w:lang w:eastAsia="en-US"/>
        </w:rPr>
        <w:t xml:space="preserve">. Tuto pozici modernistů a tomistů přesně viděl a konstatoval výše citovaný Bacon </w:t>
      </w:r>
      <w:r w:rsidRPr="00273106">
        <w:t>(</w:t>
      </w:r>
      <w:r w:rsidRPr="00273106">
        <w:rPr>
          <w:i/>
        </w:rPr>
        <w:t>philosophia dominatur in usu theologiam</w:t>
      </w:r>
      <w:r w:rsidR="087D38EB">
        <w:t xml:space="preserve">; OBJ II, </w:t>
      </w:r>
      <w:r w:rsidRPr="00A50106">
        <w:t>kap</w:t>
      </w:r>
      <w:r>
        <w:t>.</w:t>
      </w:r>
      <w:r w:rsidR="087D38EB">
        <w:t xml:space="preserve"> 3</w:t>
      </w:r>
      <w:r w:rsidRPr="00A50106">
        <w:t>.4.3</w:t>
      </w:r>
      <w:r w:rsidRPr="00273106">
        <w:t>)</w:t>
      </w:r>
      <w:r>
        <w:t xml:space="preserve">. </w:t>
      </w:r>
      <w:r>
        <w:rPr>
          <w:lang w:eastAsia="en-US"/>
        </w:rPr>
        <w:t xml:space="preserve">Rozhodnutí pařížských artistů z 1. dubna 1272 tento postup odmítlo a </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Pr>
          <w:szCs w:val="24"/>
        </w:rPr>
        <w:t xml:space="preserve">kriticky </w:t>
      </w:r>
      <w:r>
        <w:rPr>
          <w:lang w:eastAsia="en-US"/>
        </w:rPr>
        <w:t>oddělilo zkoumání teologie od filosofie kvůli jejich rodově dané odlišnosti. Odlišný statut teologie a filosofie nedovoluje vytvořit univoční střední člen soudu</w:t>
      </w:r>
      <w:r w:rsidR="00701ED4">
        <w:rPr>
          <w:lang w:eastAsia="en-US"/>
        </w:rPr>
        <w:t xml:space="preserve">. </w:t>
      </w:r>
      <w:r w:rsidR="08C5127B">
        <w:rPr>
          <w:lang w:eastAsia="en-US"/>
        </w:rPr>
        <w:t>E</w:t>
      </w:r>
      <w:r>
        <w:rPr>
          <w:lang w:eastAsia="en-US"/>
        </w:rPr>
        <w:t xml:space="preserve">senciální definice duše nutná pro zajištění nesmrtelnosti </w:t>
      </w:r>
      <w:r w:rsidRPr="00273106">
        <w:rPr>
          <w:lang w:eastAsia="en-US"/>
        </w:rPr>
        <w:t>charakter</w:t>
      </w:r>
      <w:r>
        <w:rPr>
          <w:lang w:eastAsia="en-US"/>
        </w:rPr>
        <w:t xml:space="preserve">izuje </w:t>
      </w:r>
      <w:r w:rsidRPr="00273106">
        <w:rPr>
          <w:lang w:eastAsia="en-US"/>
        </w:rPr>
        <w:t>identit</w:t>
      </w:r>
      <w:r>
        <w:rPr>
          <w:lang w:eastAsia="en-US"/>
        </w:rPr>
        <w:t xml:space="preserve">u myšlení a intelektu jen </w:t>
      </w:r>
      <w:r w:rsidRPr="00273106">
        <w:rPr>
          <w:lang w:eastAsia="en-US"/>
        </w:rPr>
        <w:t>v rámci</w:t>
      </w:r>
      <w:r>
        <w:rPr>
          <w:lang w:eastAsia="en-US"/>
        </w:rPr>
        <w:t xml:space="preserve"> esence</w:t>
      </w:r>
      <w:r w:rsidR="08C5127B">
        <w:rPr>
          <w:lang w:eastAsia="en-US"/>
        </w:rPr>
        <w:t xml:space="preserve">. To je platný důkaz </w:t>
      </w:r>
      <w:r>
        <w:rPr>
          <w:lang w:eastAsia="en-US"/>
        </w:rPr>
        <w:t xml:space="preserve">z hlediska aristotelské vědy pouze v rámci hypotetického vědeckého důkazu daného </w:t>
      </w:r>
      <w:r w:rsidRPr="08AE32A6">
        <w:rPr>
          <w:i/>
          <w:lang w:eastAsia="en-US"/>
        </w:rPr>
        <w:t>simpliciter</w:t>
      </w:r>
      <w:r>
        <w:t xml:space="preserve">. </w:t>
      </w:r>
      <w:r w:rsidR="00D635EA">
        <w:t>Jenže takový důkaz je dán v modu logické supozice „</w:t>
      </w:r>
      <w:r w:rsidR="00D635EA" w:rsidRPr="00D635EA">
        <w:rPr>
          <w:i/>
        </w:rPr>
        <w:t>secundum simpliciter</w:t>
      </w:r>
      <w:r w:rsidR="00D635EA">
        <w:t>“, a ne v rámci kauzálně určené impozice v modu „</w:t>
      </w:r>
      <w:r w:rsidR="00D635EA" w:rsidRPr="00D635EA">
        <w:rPr>
          <w:i/>
        </w:rPr>
        <w:t>secundum quod</w:t>
      </w:r>
      <w:r w:rsidR="00D635EA">
        <w:t xml:space="preserve">“. </w:t>
      </w:r>
      <w:r>
        <w:rPr>
          <w:lang w:eastAsia="en-US"/>
        </w:rPr>
        <w:t>Teologické postuláty nemohou ve vědeckém soudu suplovat reálnou kauzalitu danou pouze ve fenomenogickém principu zakoušení vlastního intelektu (</w:t>
      </w:r>
      <w:r w:rsidRPr="00E57B40">
        <w:rPr>
          <w:i/>
          <w:lang w:eastAsia="en-US"/>
        </w:rPr>
        <w:t>conscii sumus</w:t>
      </w:r>
      <w:r>
        <w:rPr>
          <w:lang w:eastAsia="en-US"/>
        </w:rPr>
        <w:t>) v jeho výkonu daném od smyslů (</w:t>
      </w:r>
      <w:r w:rsidRPr="00E57B40">
        <w:rPr>
          <w:i/>
          <w:lang w:eastAsia="en-US"/>
        </w:rPr>
        <w:t>experimur</w:t>
      </w:r>
      <w:r>
        <w:rPr>
          <w:lang w:eastAsia="en-US"/>
        </w:rPr>
        <w:t>)</w:t>
      </w:r>
      <w:r w:rsidRPr="00273106">
        <w:rPr>
          <w:lang w:eastAsia="en-US"/>
        </w:rPr>
        <w:t xml:space="preserve">. </w:t>
      </w:r>
      <w:r>
        <w:rPr>
          <w:lang w:eastAsia="en-US"/>
        </w:rPr>
        <w:t xml:space="preserve">Zda a jak je věčnost duše dána jinak, to je otázka zjevené teologie a ne racionální filosofie. Pouze a jedině ipseita </w:t>
      </w:r>
      <w:r w:rsidRPr="00273106">
        <w:rPr>
          <w:i/>
          <w:lang w:eastAsia="en-US"/>
        </w:rPr>
        <w:t>intellectus possibilis</w:t>
      </w:r>
      <w:r w:rsidRPr="00273106">
        <w:rPr>
          <w:lang w:eastAsia="en-US"/>
        </w:rPr>
        <w:t xml:space="preserve"> </w:t>
      </w:r>
      <w:r>
        <w:rPr>
          <w:lang w:eastAsia="en-US"/>
        </w:rPr>
        <w:t xml:space="preserve">daná jako poznávací potence v rámci </w:t>
      </w:r>
      <w:r w:rsidRPr="00E57B40">
        <w:rPr>
          <w:i/>
          <w:lang w:eastAsia="en-US"/>
        </w:rPr>
        <w:t>tertium</w:t>
      </w:r>
      <w:r>
        <w:rPr>
          <w:lang w:eastAsia="en-US"/>
        </w:rPr>
        <w:t xml:space="preserve"> </w:t>
      </w:r>
      <w:r w:rsidR="00962190">
        <w:rPr>
          <w:i/>
          <w:lang w:eastAsia="en-US"/>
        </w:rPr>
        <w:t>genus</w:t>
      </w:r>
      <w:r>
        <w:rPr>
          <w:lang w:eastAsia="en-US"/>
        </w:rPr>
        <w:t xml:space="preserve"> v CMDA zajišťuje důkaz o nemateriální (ale ne věčné) povaze </w:t>
      </w:r>
      <w:r w:rsidRPr="08DF2AE5">
        <w:rPr>
          <w:i/>
          <w:lang w:eastAsia="en-US"/>
        </w:rPr>
        <w:t>anima intellectiva</w:t>
      </w:r>
      <w:r>
        <w:rPr>
          <w:lang w:eastAsia="en-US"/>
        </w:rPr>
        <w:t xml:space="preserve"> </w:t>
      </w:r>
      <w:r>
        <w:t xml:space="preserve">v modu </w:t>
      </w:r>
      <w:r w:rsidR="00D635EA">
        <w:t>„</w:t>
      </w:r>
      <w:r w:rsidR="088E1A13">
        <w:rPr>
          <w:i/>
        </w:rPr>
        <w:t>ex in</w:t>
      </w:r>
      <w:r w:rsidRPr="082031CB">
        <w:rPr>
          <w:i/>
        </w:rPr>
        <w:t>meditatis</w:t>
      </w:r>
      <w:r w:rsidR="00D635EA">
        <w:t>“</w:t>
      </w:r>
      <w:r>
        <w:t xml:space="preserve">. Hyparchické zkoumání existence osoby </w:t>
      </w:r>
      <w:r w:rsidRPr="00273106">
        <w:rPr>
          <w:lang w:eastAsia="en-US"/>
        </w:rPr>
        <w:t xml:space="preserve">odlišuje </w:t>
      </w:r>
      <w:r>
        <w:rPr>
          <w:lang w:eastAsia="en-US"/>
        </w:rPr>
        <w:t xml:space="preserve">takto definovaný lidský intelekt </w:t>
      </w:r>
      <w:r w:rsidRPr="00273106">
        <w:rPr>
          <w:lang w:eastAsia="en-US"/>
        </w:rPr>
        <w:t xml:space="preserve">jak od </w:t>
      </w:r>
      <w:r>
        <w:rPr>
          <w:lang w:eastAsia="en-US"/>
        </w:rPr>
        <w:t>univerzálně-specifického pojetí intelektu (</w:t>
      </w:r>
      <w:r w:rsidRPr="00E57B40">
        <w:rPr>
          <w:i/>
          <w:lang w:eastAsia="en-US"/>
        </w:rPr>
        <w:t xml:space="preserve">quartum </w:t>
      </w:r>
      <w:r w:rsidR="00962190">
        <w:rPr>
          <w:i/>
          <w:lang w:eastAsia="en-US"/>
        </w:rPr>
        <w:t>genus</w:t>
      </w:r>
      <w:r>
        <w:rPr>
          <w:lang w:eastAsia="en-US"/>
        </w:rPr>
        <w:t xml:space="preserve">), tak </w:t>
      </w:r>
      <w:r w:rsidRPr="00273106">
        <w:rPr>
          <w:lang w:eastAsia="en-US"/>
        </w:rPr>
        <w:t>od zcela autonomního činného intelektu kosmických sfér</w:t>
      </w:r>
      <w:r>
        <w:rPr>
          <w:lang w:eastAsia="en-US"/>
        </w:rPr>
        <w:t xml:space="preserve">. Kosmický </w:t>
      </w:r>
      <w:r w:rsidRPr="00E57B40">
        <w:rPr>
          <w:i/>
          <w:lang w:eastAsia="en-US"/>
        </w:rPr>
        <w:t>intellectus agens</w:t>
      </w:r>
      <w:r>
        <w:rPr>
          <w:i/>
          <w:lang w:eastAsia="en-US"/>
        </w:rPr>
        <w:fldChar w:fldCharType="begin"/>
      </w:r>
      <w:r>
        <w:instrText xml:space="preserve"> XE "</w:instrText>
      </w:r>
      <w:r w:rsidRPr="00490D32">
        <w:rPr>
          <w:i/>
        </w:rPr>
        <w:instrText>intellectus agens:</w:instrText>
      </w:r>
      <w:r w:rsidRPr="00490D32">
        <w:instrText>neoplatonismus</w:instrText>
      </w:r>
      <w:r>
        <w:instrText xml:space="preserve">" </w:instrText>
      </w:r>
      <w:r>
        <w:rPr>
          <w:i/>
          <w:lang w:eastAsia="en-US"/>
        </w:rPr>
        <w:fldChar w:fldCharType="end"/>
      </w:r>
      <w:r>
        <w:rPr>
          <w:lang w:eastAsia="en-US"/>
        </w:rPr>
        <w:t xml:space="preserve"> </w:t>
      </w:r>
      <w:r w:rsidRPr="00273106">
        <w:rPr>
          <w:lang w:eastAsia="en-US"/>
        </w:rPr>
        <w:t xml:space="preserve">je zcela oddělený od lidského myšlení vázaného na fantasmata. </w:t>
      </w:r>
      <w:r>
        <w:rPr>
          <w:lang w:eastAsia="en-US"/>
        </w:rPr>
        <w:t xml:space="preserve">V nihilistické epoše myšlení ovládané primitivní instrumentální racionalitou produkovanou na úrovni hypostázovaného </w:t>
      </w:r>
      <w:r w:rsidRPr="08A816FE">
        <w:rPr>
          <w:i/>
          <w:lang w:eastAsia="en-US"/>
        </w:rPr>
        <w:t>intellectus materialis</w:t>
      </w:r>
      <w:r>
        <w:rPr>
          <w:lang w:eastAsia="en-US"/>
        </w:rPr>
        <w:t xml:space="preserve">, jehož orgán je daný v mozku, je ještě třeba dodat, že lidský intelekt definovaný Komentátorem a Sigerem se zásadně liší i od zvířecí </w:t>
      </w:r>
      <w:r>
        <w:rPr>
          <w:i/>
          <w:lang w:eastAsia="en-US"/>
        </w:rPr>
        <w:t>vis</w:t>
      </w:r>
      <w:r w:rsidRPr="08A816FE">
        <w:rPr>
          <w:i/>
          <w:lang w:eastAsia="en-US"/>
        </w:rPr>
        <w:t xml:space="preserve"> aestimativa</w:t>
      </w:r>
      <w:r w:rsidR="00DC6336">
        <w:rPr>
          <w:lang w:eastAsia="en-US"/>
        </w:rPr>
        <w:t xml:space="preserve">. </w:t>
      </w:r>
      <w:r>
        <w:rPr>
          <w:lang w:eastAsia="en-US"/>
        </w:rPr>
        <w:t xml:space="preserve">Krititický aristotelismus magistrů na Rue du Fouarre zásadně odmítl produkci simuláker provozovanou tehdejšími </w:t>
      </w:r>
      <w:r w:rsidR="00DF20DC" w:rsidRPr="00DF20DC">
        <w:rPr>
          <w:i/>
          <w:lang w:eastAsia="en-US"/>
        </w:rPr>
        <w:t>sophistae Latini</w:t>
      </w:r>
      <w:r w:rsidR="00DF20DC">
        <w:rPr>
          <w:lang w:eastAsia="en-US"/>
        </w:rPr>
        <w:t xml:space="preserve">. </w:t>
      </w:r>
      <w:r w:rsidR="00DF20DC" w:rsidRPr="00DF20DC">
        <w:rPr>
          <w:lang w:eastAsia="en-US"/>
        </w:rPr>
        <w:t>Siger jako znale</w:t>
      </w:r>
      <w:r w:rsidR="00DF20DC">
        <w:rPr>
          <w:lang w:eastAsia="en-US"/>
        </w:rPr>
        <w:t>c Druhých analytik věděl</w:t>
      </w:r>
      <w:r w:rsidR="00DF20DC" w:rsidRPr="00DF20DC">
        <w:rPr>
          <w:lang w:eastAsia="en-US"/>
        </w:rPr>
        <w:t xml:space="preserve">, že vědecké zkoumání nesmrtelné duše v teologii má jiný střední článek demonstrativního důkazu než existenciální akt myšlení; proto se teologie </w:t>
      </w:r>
      <w:r w:rsidR="00DF20DC">
        <w:rPr>
          <w:lang w:eastAsia="en-US"/>
        </w:rPr>
        <w:t xml:space="preserve">genericky </w:t>
      </w:r>
      <w:r w:rsidR="00DF20DC" w:rsidRPr="00DF20DC">
        <w:rPr>
          <w:lang w:eastAsia="en-US"/>
        </w:rPr>
        <w:t>liší</w:t>
      </w:r>
      <w:r w:rsidR="00DF20DC">
        <w:rPr>
          <w:lang w:eastAsia="en-US"/>
        </w:rPr>
        <w:t xml:space="preserve"> od filosofie</w:t>
      </w:r>
      <w:r w:rsidR="00DF20DC">
        <w:fldChar w:fldCharType="begin"/>
      </w:r>
      <w:r w:rsidR="00DF20DC">
        <w:instrText xml:space="preserve"> XE "</w:instrText>
      </w:r>
      <w:r w:rsidR="00DF20DC" w:rsidRPr="00B60866">
        <w:instrText>teorie dvojí pravdy</w:instrText>
      </w:r>
      <w:r w:rsidR="00DF20DC">
        <w:instrText xml:space="preserve">" </w:instrText>
      </w:r>
      <w:r w:rsidR="00DF20DC">
        <w:fldChar w:fldCharType="end"/>
      </w:r>
      <w:r w:rsidR="00DF20DC">
        <w:rPr>
          <w:lang w:eastAsia="en-US"/>
        </w:rPr>
        <w:t xml:space="preserve">. </w:t>
      </w:r>
      <w:r>
        <w:rPr>
          <w:lang w:eastAsia="en-US"/>
        </w:rPr>
        <w:t xml:space="preserve">Moudrý člověk si nehraje na boha skokem do odlišného generického modu poznání a vytvářením mytopoetické vědy o esencích v modu </w:t>
      </w:r>
      <w:r w:rsidRPr="08592642">
        <w:rPr>
          <w:i/>
          <w:lang w:eastAsia="en-US"/>
        </w:rPr>
        <w:t>Unified Science</w:t>
      </w:r>
      <w:r>
        <w:rPr>
          <w:i/>
          <w:lang w:eastAsia="en-US"/>
        </w:rPr>
        <w:fldChar w:fldCharType="begin"/>
      </w:r>
      <w:r>
        <w:instrText xml:space="preserve"> XE "</w:instrText>
      </w:r>
      <w:r w:rsidRPr="08883547">
        <w:rPr>
          <w:i/>
          <w:lang w:eastAsia="en-US"/>
        </w:rPr>
        <w:instrText>Unified Science</w:instrText>
      </w:r>
      <w:r>
        <w:instrText xml:space="preserve">" </w:instrText>
      </w:r>
      <w:r>
        <w:rPr>
          <w:i/>
          <w:lang w:eastAsia="en-US"/>
        </w:rPr>
        <w:fldChar w:fldCharType="end"/>
      </w:r>
      <w:r>
        <w:rPr>
          <w:lang w:eastAsia="en-US"/>
        </w:rPr>
        <w:t xml:space="preserve">. V epoše začínající moderny se nemusel zdůrazňovat rozdíl mezi člověkem a zvířetem, protože moderní bůh teprve nastupoval na křížovou cestu na </w:t>
      </w:r>
      <w:r>
        <w:rPr>
          <w:lang w:eastAsia="en-US"/>
        </w:rPr>
        <w:lastRenderedPageBreak/>
        <w:t xml:space="preserve">postmoderní Golgotu danou skrze </w:t>
      </w:r>
      <w:r w:rsidRPr="08F21B15">
        <w:rPr>
          <w:i/>
          <w:lang w:eastAsia="en-US"/>
        </w:rPr>
        <w:t>crux commentatorum</w:t>
      </w:r>
      <w:r>
        <w:rPr>
          <w:lang w:eastAsia="en-US"/>
        </w:rPr>
        <w:t xml:space="preserve"> ohledně definice osoby a intelektu. Nietzsche vedený archaickými Múzami mu nihilistickým kopím probodl bok a věrný Hegel držel u boku tohoto umírajícího simulákra </w:t>
      </w:r>
      <w:r w:rsidRPr="08DD3BCB">
        <w:rPr>
          <w:i/>
          <w:lang w:eastAsia="en-US"/>
        </w:rPr>
        <w:t>Modernorum</w:t>
      </w:r>
      <w:r>
        <w:rPr>
          <w:lang w:eastAsia="en-US"/>
        </w:rPr>
        <w:t xml:space="preserve"> posvátný grál absolutní filosofie. V něm zachytil poslední zbytek </w:t>
      </w:r>
      <w:r w:rsidR="009A5C8D">
        <w:rPr>
          <w:lang w:eastAsia="en-US"/>
        </w:rPr>
        <w:t xml:space="preserve">absolutního </w:t>
      </w:r>
      <w:r>
        <w:rPr>
          <w:lang w:eastAsia="en-US"/>
        </w:rPr>
        <w:t>ducha pr</w:t>
      </w:r>
      <w:r w:rsidR="08332292">
        <w:rPr>
          <w:lang w:eastAsia="en-US"/>
        </w:rPr>
        <w:t>o epochu německého idealismu. V</w:t>
      </w:r>
      <w:r>
        <w:rPr>
          <w:lang w:eastAsia="en-US"/>
        </w:rPr>
        <w:t xml:space="preserve"> nihilistickém věku </w:t>
      </w:r>
      <w:r w:rsidR="08412C60">
        <w:rPr>
          <w:lang w:eastAsia="en-US"/>
        </w:rPr>
        <w:t>post-strukturalistické vlády</w:t>
      </w:r>
      <w:r>
        <w:rPr>
          <w:lang w:eastAsia="en-US"/>
        </w:rPr>
        <w:t xml:space="preserve"> metafory a diference se tento posvátný grál absolutně dané hegeliánské</w:t>
      </w:r>
      <w:r w:rsidR="08412C60">
        <w:rPr>
          <w:lang w:eastAsia="en-US"/>
        </w:rPr>
        <w:t xml:space="preserve"> objektivity beznadějně ztratil</w:t>
      </w:r>
      <w:r w:rsidR="00DC6336">
        <w:rPr>
          <w:lang w:eastAsia="en-US"/>
        </w:rPr>
        <w:t>.</w:t>
      </w:r>
    </w:p>
    <w:p w:rsidR="004D541F" w:rsidRDefault="00DC6336" w:rsidP="004D541F">
      <w:pPr>
        <w:ind w:firstLine="397"/>
      </w:pPr>
      <w:r>
        <w:rPr>
          <w:lang w:eastAsia="en-US"/>
        </w:rPr>
        <w:t>V</w:t>
      </w:r>
      <w:r w:rsidR="08163013">
        <w:rPr>
          <w:lang w:eastAsia="en-US"/>
        </w:rPr>
        <w:t>raťme se k začátku tohoto poutavého příběhu o vzniku objektivity, který začal sporem o objektivního Eliášova krkavce</w:t>
      </w:r>
      <w:r w:rsidR="08163013">
        <w:fldChar w:fldCharType="begin"/>
      </w:r>
      <w:r w:rsidR="08163013">
        <w:instrText xml:space="preserve"> XE "</w:instrText>
      </w:r>
      <w:r w:rsidR="08163013" w:rsidRPr="089C2A99">
        <w:instrText>Eliášův krkavec</w:instrText>
      </w:r>
      <w:r w:rsidR="08163013">
        <w:instrText xml:space="preserve">" </w:instrText>
      </w:r>
      <w:r w:rsidR="08163013">
        <w:fldChar w:fldCharType="end"/>
      </w:r>
      <w:r w:rsidR="000B09E5">
        <w:t xml:space="preserve">, který </w:t>
      </w:r>
      <w:r w:rsidR="08163013">
        <w:rPr>
          <w:lang w:eastAsia="en-US"/>
        </w:rPr>
        <w:t>„exsist</w:t>
      </w:r>
      <w:r w:rsidR="000B09E5">
        <w:rPr>
          <w:lang w:eastAsia="en-US"/>
        </w:rPr>
        <w:t>oval</w:t>
      </w:r>
      <w:r w:rsidR="08163013">
        <w:rPr>
          <w:lang w:eastAsia="en-US"/>
        </w:rPr>
        <w:t xml:space="preserve">“ v Oxfordu v porretánském modu </w:t>
      </w:r>
      <w:r w:rsidR="000B09E5">
        <w:rPr>
          <w:lang w:eastAsia="en-US"/>
        </w:rPr>
        <w:t>„</w:t>
      </w:r>
      <w:r w:rsidR="08163013" w:rsidRPr="08B11EB5">
        <w:rPr>
          <w:i/>
          <w:lang w:eastAsia="en-US"/>
        </w:rPr>
        <w:t>semel</w:t>
      </w:r>
      <w:r w:rsidR="08163013">
        <w:rPr>
          <w:lang w:eastAsia="en-US"/>
        </w:rPr>
        <w:t>‒</w:t>
      </w:r>
      <w:r w:rsidR="08163013" w:rsidRPr="08B11EB5">
        <w:rPr>
          <w:i/>
          <w:lang w:eastAsia="en-US"/>
        </w:rPr>
        <w:t>semper</w:t>
      </w:r>
      <w:r w:rsidR="00E32448">
        <w:rPr>
          <w:lang w:eastAsia="en-US"/>
        </w:rPr>
        <w:t>“</w:t>
      </w:r>
      <w:r w:rsidR="000B09E5">
        <w:rPr>
          <w:i/>
          <w:lang w:eastAsia="en-US"/>
        </w:rPr>
        <w:t xml:space="preserve"> </w:t>
      </w:r>
      <w:r w:rsidR="000B09E5" w:rsidRPr="00930BD7">
        <w:t>(OBJ</w:t>
      </w:r>
      <w:r w:rsidR="000B09E5">
        <w:t> </w:t>
      </w:r>
      <w:r w:rsidR="000B09E5" w:rsidRPr="00930BD7">
        <w:t xml:space="preserve">II, </w:t>
      </w:r>
      <w:r w:rsidR="000B09E5">
        <w:t>ch.</w:t>
      </w:r>
      <w:r w:rsidR="000B09E5" w:rsidRPr="00930BD7">
        <w:t xml:space="preserve"> 3.3.3)</w:t>
      </w:r>
      <w:r w:rsidR="08163013">
        <w:rPr>
          <w:lang w:eastAsia="en-US"/>
        </w:rPr>
        <w:t xml:space="preserve">. Akvinský vyrobil během studijních let v Paříži averroistické simulákrum kosmického </w:t>
      </w:r>
      <w:r w:rsidR="08163013" w:rsidRPr="08E40D15">
        <w:rPr>
          <w:i/>
          <w:lang w:eastAsia="en-US"/>
        </w:rPr>
        <w:t>intellectus possibilis</w:t>
      </w:r>
      <w:r w:rsidR="08163013">
        <w:rPr>
          <w:lang w:eastAsia="en-US"/>
        </w:rPr>
        <w:t>. Toto simulákrum sofisticky podsunul Komentátorovi a tento averroismus oprávněně prohlásil za směšný (</w:t>
      </w:r>
      <w:r w:rsidR="00E32448" w:rsidRPr="08075FA0">
        <w:rPr>
          <w:i/>
          <w:lang w:val="la"/>
        </w:rPr>
        <w:t>ha</w:t>
      </w:r>
      <w:r w:rsidR="00E32448" w:rsidRPr="08075FA0">
        <w:rPr>
          <w:i/>
        </w:rPr>
        <w:t>e</w:t>
      </w:r>
      <w:r w:rsidR="00E32448" w:rsidRPr="08075FA0">
        <w:rPr>
          <w:i/>
          <w:lang w:val="la"/>
        </w:rPr>
        <w:t>c ratio ostenditur esse frivola multipliciter</w:t>
      </w:r>
      <w:r w:rsidR="00E32448">
        <w:rPr>
          <w:i/>
        </w:rPr>
        <w:t xml:space="preserve">, </w:t>
      </w:r>
      <w:r w:rsidR="00237F73" w:rsidRPr="00E32448">
        <w:rPr>
          <w:lang w:val="la"/>
        </w:rPr>
        <w:t>kap.</w:t>
      </w:r>
      <w:r w:rsidR="08332292">
        <w:t xml:space="preserve"> 4</w:t>
      </w:r>
      <w:r w:rsidR="08163013">
        <w:t>.5.1</w:t>
      </w:r>
      <w:r w:rsidR="08163013">
        <w:rPr>
          <w:lang w:eastAsia="en-US"/>
        </w:rPr>
        <w:t xml:space="preserve">). Proto Aegidius tvrdí v Oxfordském rukopise, že Komentátor uvádí důkazy sám proti sobě </w:t>
      </w:r>
      <w:r w:rsidR="08163013" w:rsidRPr="00273106">
        <w:t>(</w:t>
      </w:r>
      <w:r w:rsidR="08163013" w:rsidRPr="00273106">
        <w:rPr>
          <w:i/>
        </w:rPr>
        <w:t>per rationes quas ponit Commentator contra seipsum</w:t>
      </w:r>
      <w:r w:rsidR="08332292">
        <w:t>, kap. 4</w:t>
      </w:r>
      <w:r w:rsidR="08163013">
        <w:t>.3.2)</w:t>
      </w:r>
      <w:r w:rsidR="08163013">
        <w:rPr>
          <w:lang w:eastAsia="en-US"/>
        </w:rPr>
        <w:t xml:space="preserve">. Mytopoetická fabulace </w:t>
      </w:r>
      <w:r w:rsidR="08163013" w:rsidRPr="08E40D15">
        <w:rPr>
          <w:i/>
          <w:lang w:eastAsia="en-US"/>
        </w:rPr>
        <w:t>intellectus possibilis</w:t>
      </w:r>
      <w:r w:rsidR="08163013">
        <w:rPr>
          <w:lang w:eastAsia="en-US"/>
        </w:rPr>
        <w:t xml:space="preserve"> averroistického heretika Averroese byla provedena proti katolickému pojetí Avicenny (</w:t>
      </w:r>
      <w:r w:rsidR="08163013" w:rsidRPr="087847A3">
        <w:rPr>
          <w:i/>
        </w:rPr>
        <w:t>ad intellectum possibilem, ejus opinio est quam tenemus secundum fidem catholicam</w:t>
      </w:r>
      <w:r w:rsidR="08163013">
        <w:rPr>
          <w:i/>
        </w:rPr>
        <w:t xml:space="preserve">, </w:t>
      </w:r>
      <w:r w:rsidR="08332292">
        <w:t>kap. 4</w:t>
      </w:r>
      <w:r w:rsidR="08163013">
        <w:t>.5.1</w:t>
      </w:r>
      <w:r w:rsidR="08163013">
        <w:rPr>
          <w:lang w:eastAsia="en-US"/>
        </w:rPr>
        <w:t xml:space="preserve">). Tyto pochybné teologické soudy  dané vpádem dogmatiky na půdu filosofie nemají nic společného s postupem CMDA a magistři jako Siger a Bacon to dobře věděli. Averroes má možný intelekt pouze jako abstrakci pro </w:t>
      </w:r>
      <w:r w:rsidR="00962190">
        <w:rPr>
          <w:i/>
          <w:lang w:eastAsia="en-US"/>
        </w:rPr>
        <w:t>species</w:t>
      </w:r>
      <w:r w:rsidR="08163013" w:rsidRPr="08E40D15">
        <w:rPr>
          <w:i/>
          <w:lang w:eastAsia="en-US"/>
        </w:rPr>
        <w:t xml:space="preserve"> humana</w:t>
      </w:r>
      <w:r w:rsidR="08163013">
        <w:rPr>
          <w:lang w:eastAsia="en-US"/>
        </w:rPr>
        <w:t xml:space="preserve">, což je něco úplně jiného než absurdní forma </w:t>
      </w:r>
      <w:r w:rsidR="08163013" w:rsidRPr="08E40D15">
        <w:rPr>
          <w:i/>
          <w:lang w:eastAsia="en-US"/>
        </w:rPr>
        <w:t>intellectus possibilis</w:t>
      </w:r>
      <w:r w:rsidR="08163013">
        <w:rPr>
          <w:lang w:eastAsia="en-US"/>
        </w:rPr>
        <w:t xml:space="preserve"> jako hypostázované kosmické potence. </w:t>
      </w:r>
      <w:r w:rsidR="08163013" w:rsidRPr="00273106">
        <w:rPr>
          <w:lang w:eastAsia="en-US"/>
        </w:rPr>
        <w:t xml:space="preserve">Teoreticky postulovaný koncept </w:t>
      </w:r>
      <w:r w:rsidR="08163013" w:rsidRPr="00273106">
        <w:rPr>
          <w:i/>
          <w:lang w:eastAsia="en-US"/>
        </w:rPr>
        <w:t>intellectus possibilis</w:t>
      </w:r>
      <w:r w:rsidR="08163013" w:rsidRPr="00273106">
        <w:rPr>
          <w:lang w:eastAsia="en-US"/>
        </w:rPr>
        <w:t xml:space="preserve"> v podobě specifické lidské potence dané v rámci definice člověka jako druhu je svázaný s teoreticky postulovanou je</w:t>
      </w:r>
      <w:r w:rsidR="08163013">
        <w:rPr>
          <w:lang w:eastAsia="en-US"/>
        </w:rPr>
        <w:t xml:space="preserve">dnotou lidstva. Tím vzniklo </w:t>
      </w:r>
      <w:r w:rsidR="08163013" w:rsidRPr="00273106">
        <w:rPr>
          <w:lang w:eastAsia="en-US"/>
        </w:rPr>
        <w:t xml:space="preserve">první humanistické určení </w:t>
      </w:r>
      <w:r w:rsidR="08163013">
        <w:rPr>
          <w:lang w:eastAsia="en-US"/>
        </w:rPr>
        <w:t xml:space="preserve">substanciální jednoty </w:t>
      </w:r>
      <w:r w:rsidR="08163013" w:rsidRPr="00273106">
        <w:rPr>
          <w:lang w:eastAsia="en-US"/>
        </w:rPr>
        <w:t xml:space="preserve">člověka a </w:t>
      </w:r>
      <w:r w:rsidR="08163013">
        <w:rPr>
          <w:lang w:eastAsia="en-US"/>
        </w:rPr>
        <w:t xml:space="preserve">univerzální jednoty celého </w:t>
      </w:r>
      <w:r w:rsidR="08163013" w:rsidRPr="00273106">
        <w:rPr>
          <w:lang w:eastAsia="en-US"/>
        </w:rPr>
        <w:t xml:space="preserve">lidstva. Díky existenci </w:t>
      </w:r>
      <w:r w:rsidR="08163013">
        <w:rPr>
          <w:lang w:eastAsia="en-US"/>
        </w:rPr>
        <w:t>filosofie</w:t>
      </w:r>
      <w:r w:rsidR="08163013" w:rsidRPr="00273106">
        <w:rPr>
          <w:lang w:eastAsia="en-US"/>
        </w:rPr>
        <w:t xml:space="preserve"> platí abstrakce </w:t>
      </w:r>
      <w:r w:rsidR="08163013" w:rsidRPr="00273106">
        <w:rPr>
          <w:i/>
          <w:lang w:eastAsia="en-US"/>
        </w:rPr>
        <w:t>intellectus possibilis</w:t>
      </w:r>
      <w:r w:rsidR="08163013" w:rsidRPr="00273106">
        <w:rPr>
          <w:lang w:eastAsia="en-US"/>
        </w:rPr>
        <w:t xml:space="preserve"> i pro lidstvo jako </w:t>
      </w:r>
      <w:r w:rsidR="00962190">
        <w:rPr>
          <w:i/>
          <w:lang w:eastAsia="en-US"/>
        </w:rPr>
        <w:t>species</w:t>
      </w:r>
      <w:r w:rsidR="08163013" w:rsidRPr="00273106">
        <w:rPr>
          <w:lang w:eastAsia="en-US"/>
        </w:rPr>
        <w:t>, viz Dant</w:t>
      </w:r>
      <w:r w:rsidR="08163013">
        <w:rPr>
          <w:lang w:eastAsia="en-US"/>
        </w:rPr>
        <w:t xml:space="preserve">ův termín </w:t>
      </w:r>
      <w:r w:rsidR="08163013" w:rsidRPr="00273106">
        <w:rPr>
          <w:i/>
          <w:lang w:eastAsia="en-US"/>
        </w:rPr>
        <w:t>universitas humana</w:t>
      </w:r>
      <w:r w:rsidR="08163013">
        <w:rPr>
          <w:i/>
          <w:lang w:eastAsia="en-US"/>
        </w:rPr>
        <w:fldChar w:fldCharType="begin"/>
      </w:r>
      <w:r w:rsidR="08163013">
        <w:instrText xml:space="preserve"> XE "</w:instrText>
      </w:r>
      <w:r w:rsidR="08163013" w:rsidRPr="00A16633">
        <w:rPr>
          <w:i/>
        </w:rPr>
        <w:instrText>universitas humana</w:instrText>
      </w:r>
      <w:r w:rsidR="08163013">
        <w:instrText xml:space="preserve">" </w:instrText>
      </w:r>
      <w:r w:rsidR="08163013">
        <w:rPr>
          <w:i/>
          <w:lang w:eastAsia="en-US"/>
        </w:rPr>
        <w:fldChar w:fldCharType="end"/>
      </w:r>
      <w:r w:rsidR="08257C42">
        <w:rPr>
          <w:lang w:eastAsia="en-US"/>
        </w:rPr>
        <w:t xml:space="preserve"> (kap. 4</w:t>
      </w:r>
      <w:r w:rsidR="08163013">
        <w:rPr>
          <w:lang w:eastAsia="en-US"/>
        </w:rPr>
        <w:t>.4.3</w:t>
      </w:r>
      <w:r w:rsidR="08163013" w:rsidRPr="00273106">
        <w:rPr>
          <w:lang w:eastAsia="en-US"/>
        </w:rPr>
        <w:t>).</w:t>
      </w:r>
      <w:r w:rsidR="08163013">
        <w:rPr>
          <w:lang w:eastAsia="en-US"/>
        </w:rPr>
        <w:t xml:space="preserve"> Averroes</w:t>
      </w:r>
      <w:r w:rsidR="081E085D">
        <w:rPr>
          <w:lang w:eastAsia="en-US"/>
        </w:rPr>
        <w:t xml:space="preserve">, </w:t>
      </w:r>
      <w:r w:rsidR="08163013" w:rsidRPr="00273106">
        <w:rPr>
          <w:lang w:eastAsia="en-US"/>
        </w:rPr>
        <w:t xml:space="preserve">Siger </w:t>
      </w:r>
      <w:r w:rsidR="081E085D">
        <w:rPr>
          <w:lang w:eastAsia="en-US"/>
        </w:rPr>
        <w:t xml:space="preserve">a Dante </w:t>
      </w:r>
      <w:r w:rsidR="08163013" w:rsidRPr="00273106">
        <w:rPr>
          <w:lang w:eastAsia="en-US"/>
        </w:rPr>
        <w:t xml:space="preserve">zdůrazňují, že univerzální definice receptivního intelektu je dána pouze jako koncept, tj. na úrovni </w:t>
      </w:r>
      <w:r w:rsidR="08163013">
        <w:rPr>
          <w:lang w:eastAsia="en-US"/>
        </w:rPr>
        <w:t xml:space="preserve">abstraktní </w:t>
      </w:r>
      <w:r w:rsidR="08163013" w:rsidRPr="00273106">
        <w:rPr>
          <w:lang w:eastAsia="en-US"/>
        </w:rPr>
        <w:t xml:space="preserve">jednoty lidstva chápaného jako </w:t>
      </w:r>
      <w:r w:rsidR="00962190">
        <w:rPr>
          <w:i/>
          <w:lang w:eastAsia="en-US"/>
        </w:rPr>
        <w:t>species</w:t>
      </w:r>
      <w:r w:rsidR="08163013" w:rsidRPr="00273106">
        <w:rPr>
          <w:lang w:eastAsia="en-US"/>
        </w:rPr>
        <w:t xml:space="preserve">. </w:t>
      </w:r>
      <w:r w:rsidR="08163013">
        <w:rPr>
          <w:lang w:eastAsia="en-US"/>
        </w:rPr>
        <w:t xml:space="preserve">Obvinění latinských sofistů ohledně Averroese a Sigera jako averroistů vyplývají z fatální neznalosti CMDA. Akvinský, Albert a nakonec ani sofistický Aegidius tato směšná obvinění na adresu artistů v Rue du Fouarre nikdy nevznesli, protože dobře znali jejich pojetí jednoty osoby. Semiaverroističtí akademikové patřili ke škole prvního averroismu a útokem na Sigerovu </w:t>
      </w:r>
      <w:r w:rsidR="08163013">
        <w:rPr>
          <w:lang w:eastAsia="en-US"/>
        </w:rPr>
        <w:lastRenderedPageBreak/>
        <w:t xml:space="preserve">školu by provedli veřejnou destrukci vlastní pozice držené se Sigerem proti modernistům. Tento dialetický slalom perfektně ukazuje sofistika Aegidia v letech 1268‒72, kdy se i na něj začal vztahovat dekret artistické fakulty zakazující </w:t>
      </w:r>
      <w:r w:rsidR="000948AF">
        <w:rPr>
          <w:lang w:eastAsia="en-US"/>
        </w:rPr>
        <w:t xml:space="preserve">tento </w:t>
      </w:r>
      <w:r w:rsidR="08163013">
        <w:rPr>
          <w:lang w:eastAsia="en-US"/>
        </w:rPr>
        <w:t>nevědecký způsob myšlení na půdě hlavní křesťanské univerzity. Útok Akvinského a Aegidia proto šel v linii modernistů proti Averroesovi, což nikdy neudělal Albert a B</w:t>
      </w:r>
      <w:r w:rsidR="006B3529">
        <w:rPr>
          <w:lang w:eastAsia="en-US"/>
        </w:rPr>
        <w:t xml:space="preserve">acon jako skuteční znalci CMDA. </w:t>
      </w:r>
      <w:r w:rsidR="08163013">
        <w:rPr>
          <w:lang w:eastAsia="en-US"/>
        </w:rPr>
        <w:t xml:space="preserve">Esenciální definice individuálního intelektu daná v Albertově a Tomášově dedukci je věcně správná a formálně se shoduje se závěry v CMDA. Ale nemá charakter vědeckého poznání intelektu ani podle </w:t>
      </w:r>
      <w:r w:rsidR="08163013" w:rsidRPr="08CC1F77">
        <w:rPr>
          <w:i/>
          <w:lang w:eastAsia="en-US"/>
        </w:rPr>
        <w:t>Druhých analytik</w:t>
      </w:r>
      <w:r w:rsidR="08163013">
        <w:rPr>
          <w:lang w:eastAsia="en-US"/>
        </w:rPr>
        <w:t xml:space="preserve"> ani podle CMDA. Chybějící postulát ipseity způsobil, že ve středním členu dedukce chybí predikace kauzality dané reálně skrze aktivitu první substance. V tomistickém deduktivním sylogismu chybí výkon existence v modu </w:t>
      </w:r>
      <w:r w:rsidR="08163013" w:rsidRPr="00C01016">
        <w:rPr>
          <w:i/>
          <w:lang w:eastAsia="en-US"/>
        </w:rPr>
        <w:t>ipse</w:t>
      </w:r>
      <w:r w:rsidR="08163013">
        <w:rPr>
          <w:lang w:eastAsia="en-US"/>
        </w:rPr>
        <w:t xml:space="preserve">, tedy reálné zakoušení intelektu jako nemateriální potence </w:t>
      </w:r>
      <w:r w:rsidR="08163013" w:rsidRPr="00A24CD2">
        <w:rPr>
          <w:i/>
          <w:lang w:eastAsia="en-US"/>
        </w:rPr>
        <w:t>anima intellectiva</w:t>
      </w:r>
      <w:r w:rsidR="08163013">
        <w:rPr>
          <w:i/>
          <w:lang w:eastAsia="en-US"/>
        </w:rPr>
        <w:fldChar w:fldCharType="begin"/>
      </w:r>
      <w:r w:rsidR="08163013">
        <w:instrText xml:space="preserve"> XE "</w:instrText>
      </w:r>
      <w:r w:rsidR="08163013" w:rsidRPr="00CD7009">
        <w:rPr>
          <w:i/>
        </w:rPr>
        <w:instrText>Oxfordian Fallacy</w:instrText>
      </w:r>
      <w:r w:rsidR="08163013" w:rsidRPr="008E20FE">
        <w:instrText>:Akvinský</w:instrText>
      </w:r>
      <w:r w:rsidR="08163013">
        <w:instrText xml:space="preserve">" </w:instrText>
      </w:r>
      <w:r w:rsidR="08163013">
        <w:rPr>
          <w:i/>
          <w:lang w:eastAsia="en-US"/>
        </w:rPr>
        <w:fldChar w:fldCharType="end"/>
      </w:r>
      <w:r w:rsidR="08163013">
        <w:rPr>
          <w:lang w:eastAsia="en-US"/>
        </w:rPr>
        <w:t xml:space="preserve">. Protože žijeme, tak můžeme </w:t>
      </w:r>
      <w:r w:rsidR="08163013" w:rsidRPr="0086410D">
        <w:rPr>
          <w:i/>
          <w:lang w:eastAsia="en-US"/>
        </w:rPr>
        <w:t>operatio</w:t>
      </w:r>
      <w:r w:rsidR="08163013">
        <w:rPr>
          <w:lang w:eastAsia="en-US"/>
        </w:rPr>
        <w:t xml:space="preserve"> intelektu také vnímat a kauzálně iniciovat. Siger zdůrazňuje proti Tomášovi, že kauzalitu myšlení má žijící osoba ve své moci. Ale nemá tuto schopnost </w:t>
      </w:r>
      <w:r w:rsidR="08163013" w:rsidRPr="00CD7009">
        <w:rPr>
          <w:i/>
          <w:lang w:eastAsia="en-US"/>
        </w:rPr>
        <w:t>per prius</w:t>
      </w:r>
      <w:r w:rsidR="08163013">
        <w:rPr>
          <w:lang w:eastAsia="en-US"/>
        </w:rPr>
        <w:t xml:space="preserve"> v modu esence,  jako to měl semiaverroista Akvinský, ale má ji v modu kauzálně dané ipseity, protože ji zakoušíme každý sám v sobě</w:t>
      </w:r>
      <w:r w:rsidR="08163013">
        <w:rPr>
          <w:lang w:eastAsia="en-US"/>
        </w:rPr>
        <w:fldChar w:fldCharType="begin"/>
      </w:r>
      <w:r w:rsidR="08163013">
        <w:instrText xml:space="preserve"> XE "</w:instrText>
      </w:r>
      <w:r w:rsidR="08163013" w:rsidRPr="001A4F85">
        <w:instrText>intelekt:</w:instrText>
      </w:r>
      <w:r w:rsidR="08163013" w:rsidRPr="00D91434">
        <w:rPr>
          <w:i/>
        </w:rPr>
        <w:instrText>fieri/esse</w:instrText>
      </w:r>
      <w:r w:rsidR="08163013">
        <w:instrText xml:space="preserve">" </w:instrText>
      </w:r>
      <w:r w:rsidR="08163013">
        <w:rPr>
          <w:lang w:eastAsia="en-US"/>
        </w:rPr>
        <w:fldChar w:fldCharType="end"/>
      </w:r>
      <w:r w:rsidR="08163013">
        <w:rPr>
          <w:lang w:eastAsia="en-US"/>
        </w:rPr>
        <w:t xml:space="preserve">. Tento jemný, ale naprosto zásadní rozdíl bráněný v pojetí </w:t>
      </w:r>
      <w:r w:rsidR="08163013">
        <w:rPr>
          <w:i/>
          <w:lang w:eastAsia="en-US"/>
        </w:rPr>
        <w:t>homo ipse intelligit</w:t>
      </w:r>
      <w:r w:rsidR="08163013">
        <w:rPr>
          <w:i/>
          <w:lang w:eastAsia="en-US"/>
        </w:rPr>
        <w:fldChar w:fldCharType="begin"/>
      </w:r>
      <w:r w:rsidR="08163013">
        <w:instrText xml:space="preserve"> XE "</w:instrText>
      </w:r>
      <w:r w:rsidR="08163013" w:rsidRPr="00B935DC">
        <w:rPr>
          <w:rStyle w:val="Zkladntext350"/>
        </w:rPr>
        <w:instrText>osoba</w:instrText>
      </w:r>
      <w:r w:rsidR="08163013" w:rsidRPr="00B935DC">
        <w:rPr>
          <w:rStyle w:val="Zkladntext350"/>
          <w:i/>
        </w:rPr>
        <w:instrText>:</w:instrText>
      </w:r>
      <w:r w:rsidR="08163013">
        <w:rPr>
          <w:rStyle w:val="Zkladntext350"/>
          <w:i/>
        </w:rPr>
        <w:instrText>homo ipse intelligit</w:instrText>
      </w:r>
      <w:r w:rsidR="08163013">
        <w:instrText xml:space="preserve">" </w:instrText>
      </w:r>
      <w:r w:rsidR="08163013">
        <w:rPr>
          <w:i/>
          <w:lang w:eastAsia="en-US"/>
        </w:rPr>
        <w:fldChar w:fldCharType="end"/>
      </w:r>
      <w:r w:rsidR="08163013">
        <w:rPr>
          <w:lang w:eastAsia="en-US"/>
        </w:rPr>
        <w:t xml:space="preserve"> ušel všem výk</w:t>
      </w:r>
      <w:r w:rsidR="081E085D">
        <w:rPr>
          <w:lang w:eastAsia="en-US"/>
        </w:rPr>
        <w:t xml:space="preserve">ladům v následujících staletích. Ty jsou dány </w:t>
      </w:r>
      <w:r w:rsidR="08163013">
        <w:rPr>
          <w:lang w:eastAsia="en-US"/>
        </w:rPr>
        <w:t xml:space="preserve">v epoše objektivního zatmění osoby jako aktuální první substance. Modernisté v linii Akvinského nemají nasvícení intelektu zepředu od ipseity v rámci osoby nebo Heideggerova </w:t>
      </w:r>
      <w:r w:rsidR="08163013" w:rsidRPr="089F78FD">
        <w:rPr>
          <w:i/>
          <w:lang w:eastAsia="en-US"/>
        </w:rPr>
        <w:t>Dasein</w:t>
      </w:r>
      <w:r w:rsidR="08163013">
        <w:rPr>
          <w:lang w:eastAsia="en-US"/>
        </w:rPr>
        <w:t>. Definice moderního tomistického subjektu je dána zezadu od objektivní</w:t>
      </w:r>
      <w:r w:rsidR="083C0480">
        <w:rPr>
          <w:lang w:eastAsia="en-US"/>
        </w:rPr>
        <w:t>ho významu osoby v rámci esence</w:t>
      </w:r>
      <w:r w:rsidR="08163013">
        <w:rPr>
          <w:lang w:eastAsia="en-US"/>
        </w:rPr>
        <w:t xml:space="preserve">. Sigerova strana naopak spojila v modu Averroesovy </w:t>
      </w:r>
      <w:r w:rsidR="08163013" w:rsidRPr="00273106">
        <w:rPr>
          <w:lang w:eastAsia="en-US"/>
        </w:rPr>
        <w:t xml:space="preserve">adekvace </w:t>
      </w:r>
      <w:r w:rsidR="08163013">
        <w:rPr>
          <w:lang w:eastAsia="en-US"/>
        </w:rPr>
        <w:t>(</w:t>
      </w:r>
      <w:r w:rsidR="08163013" w:rsidRPr="00E41071">
        <w:rPr>
          <w:i/>
          <w:lang w:eastAsia="en-US"/>
        </w:rPr>
        <w:t>proportio</w:t>
      </w:r>
      <w:r w:rsidR="08163013">
        <w:rPr>
          <w:i/>
          <w:lang w:eastAsia="en-US"/>
        </w:rPr>
        <w:fldChar w:fldCharType="begin"/>
      </w:r>
      <w:r w:rsidR="08163013">
        <w:instrText xml:space="preserve"> XE "pravda:</w:instrText>
      </w:r>
      <w:r w:rsidR="08163013" w:rsidRPr="008A25BD">
        <w:rPr>
          <w:i/>
          <w:lang w:eastAsia="en-US"/>
        </w:rPr>
        <w:instrText>proportio</w:instrText>
      </w:r>
      <w:r w:rsidR="08163013">
        <w:instrText xml:space="preserve">" </w:instrText>
      </w:r>
      <w:r w:rsidR="08163013">
        <w:rPr>
          <w:i/>
          <w:lang w:eastAsia="en-US"/>
        </w:rPr>
        <w:fldChar w:fldCharType="end"/>
      </w:r>
      <w:r w:rsidR="08163013">
        <w:rPr>
          <w:lang w:eastAsia="en-US"/>
        </w:rPr>
        <w:t xml:space="preserve">, </w:t>
      </w:r>
      <w:r w:rsidR="08163013" w:rsidRPr="00E41071">
        <w:rPr>
          <w:i/>
          <w:lang w:eastAsia="en-US"/>
        </w:rPr>
        <w:t>similitu</w:t>
      </w:r>
      <w:r w:rsidR="08163013">
        <w:rPr>
          <w:i/>
          <w:lang w:eastAsia="en-US"/>
        </w:rPr>
        <w:t>d</w:t>
      </w:r>
      <w:r w:rsidR="08163013" w:rsidRPr="00E41071">
        <w:rPr>
          <w:i/>
          <w:lang w:eastAsia="en-US"/>
        </w:rPr>
        <w:t>o</w:t>
      </w:r>
      <w:r w:rsidR="08163013">
        <w:rPr>
          <w:lang w:eastAsia="en-US"/>
        </w:rPr>
        <w:t>) různé členy složité rovnice určující jedinečný existenciální charakter intelektuálního poznání. Tento výkon Alberta, Sigera a Boethia z Dácie</w:t>
      </w:r>
      <w:r w:rsidR="08163013">
        <w:rPr>
          <w:lang w:eastAsia="en-US"/>
        </w:rPr>
        <w:fldChar w:fldCharType="begin"/>
      </w:r>
      <w:r w:rsidR="08163013">
        <w:instrText xml:space="preserve"> XE "</w:instrText>
      </w:r>
      <w:r w:rsidR="08163013" w:rsidRPr="08A8751A">
        <w:instrText>Boethius z Dácie</w:instrText>
      </w:r>
      <w:r w:rsidR="08163013">
        <w:instrText xml:space="preserve">" </w:instrText>
      </w:r>
      <w:r w:rsidR="08163013">
        <w:rPr>
          <w:lang w:eastAsia="en-US"/>
        </w:rPr>
        <w:fldChar w:fldCharType="end"/>
      </w:r>
      <w:r w:rsidR="08163013">
        <w:rPr>
          <w:lang w:eastAsia="en-US"/>
        </w:rPr>
        <w:t xml:space="preserve"> aplikoval </w:t>
      </w:r>
      <w:r w:rsidR="08163013" w:rsidRPr="00273106">
        <w:rPr>
          <w:lang w:eastAsia="en-US"/>
        </w:rPr>
        <w:t>Dante</w:t>
      </w:r>
      <w:r w:rsidR="08163013">
        <w:rPr>
          <w:lang w:eastAsia="en-US"/>
        </w:rPr>
        <w:fldChar w:fldCharType="begin"/>
      </w:r>
      <w:r w:rsidR="08163013">
        <w:instrText xml:space="preserve"> XE "</w:instrText>
      </w:r>
      <w:r w:rsidR="08163013" w:rsidRPr="00E871B9">
        <w:instrText>Dante, A.</w:instrText>
      </w:r>
      <w:r w:rsidR="08163013">
        <w:instrText xml:space="preserve">" </w:instrText>
      </w:r>
      <w:r w:rsidR="08163013">
        <w:rPr>
          <w:lang w:eastAsia="en-US"/>
        </w:rPr>
        <w:fldChar w:fldCharType="end"/>
      </w:r>
      <w:r w:rsidR="08163013" w:rsidRPr="00273106">
        <w:rPr>
          <w:lang w:eastAsia="en-US"/>
        </w:rPr>
        <w:t xml:space="preserve"> </w:t>
      </w:r>
      <w:r w:rsidR="08163013">
        <w:rPr>
          <w:lang w:eastAsia="en-US"/>
        </w:rPr>
        <w:t xml:space="preserve">ve spise </w:t>
      </w:r>
      <w:r w:rsidR="08163013" w:rsidRPr="0049784E">
        <w:rPr>
          <w:i/>
          <w:lang w:eastAsia="en-US"/>
        </w:rPr>
        <w:t>Monarchia</w:t>
      </w:r>
      <w:r w:rsidR="08163013">
        <w:rPr>
          <w:lang w:eastAsia="en-US"/>
        </w:rPr>
        <w:t xml:space="preserve"> na novou formu politick</w:t>
      </w:r>
      <w:r w:rsidR="08516050">
        <w:rPr>
          <w:lang w:eastAsia="en-US"/>
        </w:rPr>
        <w:t>y angažovaného humanismu (kap. 6</w:t>
      </w:r>
      <w:r w:rsidR="08163013">
        <w:rPr>
          <w:lang w:eastAsia="en-US"/>
        </w:rPr>
        <w:t xml:space="preserve">.2). Proto </w:t>
      </w:r>
      <w:r w:rsidR="08163013" w:rsidRPr="00273106">
        <w:rPr>
          <w:lang w:eastAsia="en-US"/>
        </w:rPr>
        <w:t xml:space="preserve">také </w:t>
      </w:r>
      <w:r w:rsidR="08163013">
        <w:rPr>
          <w:lang w:eastAsia="en-US"/>
        </w:rPr>
        <w:t>tento básník vedený pravdou Múz</w:t>
      </w:r>
      <w:r w:rsidR="08163013">
        <w:rPr>
          <w:lang w:eastAsia="en-US"/>
        </w:rPr>
        <w:fldChar w:fldCharType="begin"/>
      </w:r>
      <w:r w:rsidR="08163013">
        <w:instrText xml:space="preserve"> XE "</w:instrText>
      </w:r>
      <w:r w:rsidR="08163013" w:rsidRPr="08BA185F">
        <w:rPr>
          <w:lang w:eastAsia="en-US"/>
        </w:rPr>
        <w:instrText>Múzy</w:instrText>
      </w:r>
      <w:r w:rsidR="08163013">
        <w:instrText xml:space="preserve">" </w:instrText>
      </w:r>
      <w:r w:rsidR="08163013">
        <w:rPr>
          <w:lang w:eastAsia="en-US"/>
        </w:rPr>
        <w:fldChar w:fldCharType="end"/>
      </w:r>
      <w:r w:rsidR="08163013">
        <w:rPr>
          <w:lang w:eastAsia="en-US"/>
        </w:rPr>
        <w:t xml:space="preserve"> a ne sofistickou mytopoetikou Fúrií </w:t>
      </w:r>
      <w:r w:rsidR="08163013" w:rsidRPr="00273106">
        <w:rPr>
          <w:lang w:eastAsia="en-US"/>
        </w:rPr>
        <w:t xml:space="preserve">ocenil </w:t>
      </w:r>
      <w:r w:rsidR="08163013">
        <w:rPr>
          <w:lang w:eastAsia="en-US"/>
        </w:rPr>
        <w:t xml:space="preserve">Sigera </w:t>
      </w:r>
      <w:r w:rsidR="08163013" w:rsidRPr="00273106">
        <w:rPr>
          <w:lang w:eastAsia="en-US"/>
        </w:rPr>
        <w:t>v </w:t>
      </w:r>
      <w:r w:rsidR="08163013" w:rsidRPr="08DD1DB7">
        <w:rPr>
          <w:i/>
          <w:lang w:eastAsia="en-US"/>
        </w:rPr>
        <w:t>Božské komedii</w:t>
      </w:r>
      <w:r w:rsidR="08163013">
        <w:rPr>
          <w:lang w:eastAsia="en-US"/>
        </w:rPr>
        <w:t xml:space="preserve"> jako největšího filosofa své doby a z Akvinského udělal teologického mod</w:t>
      </w:r>
      <w:r w:rsidR="08516050">
        <w:rPr>
          <w:lang w:eastAsia="en-US"/>
        </w:rPr>
        <w:t>ernistu typu Bonaventury (kap. 4</w:t>
      </w:r>
      <w:r w:rsidR="08163013">
        <w:rPr>
          <w:lang w:eastAsia="en-US"/>
        </w:rPr>
        <w:t xml:space="preserve">.4.4). </w:t>
      </w:r>
      <w:r w:rsidR="00CB112B">
        <w:rPr>
          <w:lang w:eastAsia="en-US"/>
        </w:rPr>
        <w:t xml:space="preserve">Siger </w:t>
      </w:r>
      <w:r w:rsidR="08163013" w:rsidRPr="00273106">
        <w:rPr>
          <w:lang w:eastAsia="en-US"/>
        </w:rPr>
        <w:t>b</w:t>
      </w:r>
      <w:r w:rsidR="08163013" w:rsidRPr="00273106">
        <w:t>ránil základní fenomenologický princip CMDA proti semiaverroistům jako Akvinský a Aegidius</w:t>
      </w:r>
      <w:r w:rsidR="007818E3">
        <w:t xml:space="preserve">. Ti </w:t>
      </w:r>
      <w:r w:rsidR="08163013" w:rsidRPr="00273106">
        <w:t>zavedli do prvního averroismu skrytý dualismus dvou forem</w:t>
      </w:r>
      <w:r w:rsidR="08163013">
        <w:t xml:space="preserve"> daných v rámci osoby jak</w:t>
      </w:r>
      <w:r w:rsidR="00834C76">
        <w:t xml:space="preserve">o jedné hylemorfické substance. </w:t>
      </w:r>
      <w:r w:rsidR="08163013">
        <w:t>Akvinský podal m</w:t>
      </w:r>
      <w:r w:rsidR="08163013" w:rsidRPr="00273106">
        <w:t xml:space="preserve">yšlení </w:t>
      </w:r>
      <w:r w:rsidR="08163013">
        <w:t xml:space="preserve">v modu </w:t>
      </w:r>
      <w:r w:rsidR="08163013" w:rsidRPr="00273106">
        <w:t>dv</w:t>
      </w:r>
      <w:r w:rsidR="0078690D">
        <w:t xml:space="preserve">ou </w:t>
      </w:r>
      <w:r w:rsidR="08163013" w:rsidRPr="00273106">
        <w:t>aktuální</w:t>
      </w:r>
      <w:r w:rsidR="0078690D">
        <w:t>ch</w:t>
      </w:r>
      <w:r w:rsidR="08163013" w:rsidRPr="00273106">
        <w:t xml:space="preserve"> for</w:t>
      </w:r>
      <w:r w:rsidR="0078690D">
        <w:t>em</w:t>
      </w:r>
      <w:r w:rsidR="08163013" w:rsidRPr="00273106">
        <w:t xml:space="preserve"> v</w:t>
      </w:r>
      <w:r w:rsidR="0078690D">
        <w:t> </w:t>
      </w:r>
      <w:r w:rsidR="08163013" w:rsidRPr="00273106">
        <w:t>člověku</w:t>
      </w:r>
      <w:r w:rsidR="0078690D">
        <w:t xml:space="preserve">, protože </w:t>
      </w:r>
      <w:r w:rsidR="08163013">
        <w:t xml:space="preserve">subjektivizoval intelekt do </w:t>
      </w:r>
      <w:r w:rsidR="08163013">
        <w:lastRenderedPageBreak/>
        <w:t>samostatné hypostáze. Tomismus ví, že filosofie je služka teologi</w:t>
      </w:r>
      <w:r w:rsidR="0078690D">
        <w:t>e. Dvě formy</w:t>
      </w:r>
      <w:r w:rsidR="0869574E" w:rsidRPr="00273106">
        <w:t xml:space="preserve"> v člověku</w:t>
      </w:r>
      <w:r w:rsidR="0078690D">
        <w:t xml:space="preserve"> mají </w:t>
      </w:r>
      <w:r w:rsidR="085F6C28">
        <w:t>aristotel</w:t>
      </w:r>
      <w:r w:rsidR="0869574E">
        <w:t xml:space="preserve">ský původ a </w:t>
      </w:r>
      <w:r w:rsidR="08163013">
        <w:t>zachránil</w:t>
      </w:r>
      <w:r w:rsidR="0078690D">
        <w:t>y</w:t>
      </w:r>
      <w:r w:rsidR="00834C76">
        <w:t xml:space="preserve"> </w:t>
      </w:r>
      <w:r w:rsidR="004D541F">
        <w:t xml:space="preserve">tezi o nesmrtelnosti duše. </w:t>
      </w:r>
      <w:r w:rsidR="00834C76">
        <w:t>Tento postup odmítli artističtí magistři z Rue du Fouarre prohlášením z roku 1272</w:t>
      </w:r>
      <w:r w:rsidR="00834C76">
        <w:rPr>
          <w:szCs w:val="24"/>
        </w:rPr>
        <w:fldChar w:fldCharType="begin"/>
      </w:r>
      <w:r w:rsidR="00834C76">
        <w:instrText xml:space="preserve"> XE "</w:instrText>
      </w:r>
      <w:r w:rsidR="00834C76" w:rsidRPr="00FD37CA">
        <w:rPr>
          <w:szCs w:val="24"/>
        </w:rPr>
        <w:instrText>dekret artistů 1272</w:instrText>
      </w:r>
      <w:r w:rsidR="00834C76">
        <w:instrText xml:space="preserve">" </w:instrText>
      </w:r>
      <w:r w:rsidR="00834C76">
        <w:rPr>
          <w:szCs w:val="24"/>
        </w:rPr>
        <w:fldChar w:fldCharType="end"/>
      </w:r>
      <w:r w:rsidR="00834C76">
        <w:t>, v němž kritický rozum na</w:t>
      </w:r>
      <w:r w:rsidR="002E5013">
        <w:t xml:space="preserve"> chvíli </w:t>
      </w:r>
      <w:r w:rsidR="00834C76">
        <w:t>zastavil nezadržitelný postup sofistické moderny, rozpad Pařížské univerzity a smrt moderního boha na latinském Západě</w:t>
      </w:r>
      <w:r w:rsidR="002E5013">
        <w:t xml:space="preserve">. </w:t>
      </w:r>
      <w:r w:rsidR="002E5013" w:rsidRPr="002E5013">
        <w:t>Islám</w:t>
      </w:r>
      <w:r w:rsidR="002E5013">
        <w:t xml:space="preserve"> tuto cestu ke smrti moderního b</w:t>
      </w:r>
      <w:r w:rsidR="002E5013" w:rsidRPr="002E5013">
        <w:t>oha zahájil, ale zarazil ji na samém počátku modernism</w:t>
      </w:r>
      <w:r w:rsidR="002E5013">
        <w:t>u</w:t>
      </w:r>
      <w:r w:rsidR="004D541F">
        <w:t>.</w:t>
      </w:r>
    </w:p>
    <w:p w:rsidR="00CB1702" w:rsidRDefault="00834C76" w:rsidP="004D541F">
      <w:pPr>
        <w:ind w:firstLine="397"/>
      </w:pPr>
      <w:r>
        <w:rPr>
          <w:iCs/>
        </w:rPr>
        <w:t xml:space="preserve">Siger odkazem na CMDA vyřešil fundamentální „jak“ nemateriální intelekt funguje v modu </w:t>
      </w:r>
      <w:r w:rsidRPr="00B67B9D">
        <w:rPr>
          <w:i/>
          <w:iCs/>
        </w:rPr>
        <w:t>separabilis</w:t>
      </w:r>
      <w:r>
        <w:rPr>
          <w:iCs/>
        </w:rPr>
        <w:t xml:space="preserve">. Intelekt je oddělený </w:t>
      </w:r>
      <w:r w:rsidRPr="00273106">
        <w:t>od smyslových vlastností duše, které jsou lokalizovány v různých tělesných orgánech.</w:t>
      </w:r>
      <w:r>
        <w:t xml:space="preserve"> Toto řešení se stalo základem duality artistických magistrů z Rue du Fouarre v modu </w:t>
      </w:r>
      <w:r w:rsidRPr="00B67B9D">
        <w:rPr>
          <w:i/>
        </w:rPr>
        <w:t>subiective</w:t>
      </w:r>
      <w:r>
        <w:rPr>
          <w:i/>
        </w:rPr>
        <w:t>‒</w:t>
      </w:r>
      <w:r w:rsidRPr="00B67B9D">
        <w:rPr>
          <w:i/>
        </w:rPr>
        <w:t>obiective</w:t>
      </w:r>
      <w:r>
        <w:fldChar w:fldCharType="begin"/>
      </w:r>
      <w:r>
        <w:instrText xml:space="preserve"> XE "intelekt:</w:instrText>
      </w:r>
      <w:r w:rsidRPr="000814EA">
        <w:rPr>
          <w:i/>
        </w:rPr>
        <w:instrText>subiective</w:instrText>
      </w:r>
      <w:r>
        <w:rPr>
          <w:i/>
        </w:rPr>
        <w:instrText>/obiective</w:instrText>
      </w:r>
      <w:r>
        <w:instrText xml:space="preserve">" </w:instrText>
      </w:r>
      <w:r>
        <w:fldChar w:fldCharType="end"/>
      </w:r>
      <w:r>
        <w:t>. Tuto formulaci použil Boethius z Dácie jako autor Gieleho anonyma (</w:t>
      </w:r>
      <w:r w:rsidRPr="008E409C">
        <w:rPr>
          <w:i/>
        </w:rPr>
        <w:t>anima indiget in intelligere corpore obiecto, non sicut subiecto</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39.67</w:instrText>
      </w:r>
      <w:r w:rsidRPr="00B75F07">
        <w:instrText>‒</w:instrText>
      </w:r>
      <w:r>
        <w:instrText xml:space="preserve">68" </w:instrText>
      </w:r>
      <w:r>
        <w:fldChar w:fldCharType="end"/>
      </w:r>
      <w:r>
        <w:t>, kap. 4.3.1). Aegidius jako autor Oxfordského rukopisu a Bazánova anonyma toto rozdělení používá také, ale v modu semiaverroismu. Ú</w:t>
      </w:r>
      <w:r w:rsidR="08163013">
        <w:t xml:space="preserve">tok na sekulární magistry přišel přímo ze školy prvního averroismu, proto má Siger titul </w:t>
      </w:r>
      <w:r w:rsidR="08163013">
        <w:rPr>
          <w:i/>
        </w:rPr>
        <w:t>Doctor Invidiosus</w:t>
      </w:r>
      <w:r w:rsidR="08163013">
        <w:rPr>
          <w:i/>
        </w:rPr>
        <w:fldChar w:fldCharType="begin"/>
      </w:r>
      <w:r w:rsidR="08163013">
        <w:instrText xml:space="preserve"> XE "</w:instrText>
      </w:r>
      <w:r w:rsidR="08163013">
        <w:rPr>
          <w:i/>
        </w:rPr>
        <w:instrText>Doctor Invidiosus</w:instrText>
      </w:r>
      <w:r w:rsidR="08163013">
        <w:instrText xml:space="preserve">" </w:instrText>
      </w:r>
      <w:r w:rsidR="08163013">
        <w:rPr>
          <w:i/>
        </w:rPr>
        <w:fldChar w:fldCharType="end"/>
      </w:r>
      <w:r w:rsidR="08163013">
        <w:t xml:space="preserve">. Trojského koně zavedl do tábora prvního averroismu </w:t>
      </w:r>
      <w:r w:rsidR="08163013">
        <w:rPr>
          <w:i/>
          <w:iCs/>
        </w:rPr>
        <w:t xml:space="preserve">Doctor angelicus </w:t>
      </w:r>
      <w:r w:rsidR="08163013">
        <w:t xml:space="preserve">a tuto Pandořinu skříňku naplno otevřel semiaverroistickým spisem </w:t>
      </w:r>
      <w:r w:rsidR="08163013" w:rsidRPr="001E7B32">
        <w:rPr>
          <w:i/>
        </w:rPr>
        <w:t>De unitate</w:t>
      </w:r>
      <w:r w:rsidR="00273909">
        <w:rPr>
          <w:i/>
        </w:rPr>
        <w:t xml:space="preserve"> intellectus</w:t>
      </w:r>
      <w:r w:rsidR="08163013">
        <w:t>. Sekulární magistři a znalci CMDA odmítli Tomášovu podobu</w:t>
      </w:r>
      <w:r w:rsidR="08163013" w:rsidRPr="00273106">
        <w:t xml:space="preserve"> intelektu jako </w:t>
      </w:r>
      <w:r w:rsidR="08163013">
        <w:t xml:space="preserve">hypostázované </w:t>
      </w:r>
      <w:r w:rsidR="08163013" w:rsidRPr="00273106">
        <w:t>formy (</w:t>
      </w:r>
      <w:r w:rsidR="08163013" w:rsidRPr="00273106">
        <w:rPr>
          <w:i/>
        </w:rPr>
        <w:t>qua</w:t>
      </w:r>
      <w:r w:rsidR="08163013" w:rsidRPr="00273106">
        <w:rPr>
          <w:i/>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8163013" w:rsidRPr="00273106">
        <w:t xml:space="preserve">) a </w:t>
      </w:r>
      <w:r w:rsidR="08163013">
        <w:t xml:space="preserve">jeho důkaz </w:t>
      </w:r>
      <w:r w:rsidR="08163013" w:rsidRPr="00273106">
        <w:t xml:space="preserve">duše jako </w:t>
      </w:r>
      <w:r w:rsidR="08163013">
        <w:t xml:space="preserve">subsistentní věčné </w:t>
      </w:r>
      <w:r w:rsidR="08163013" w:rsidRPr="00273106">
        <w:t>formy (</w:t>
      </w:r>
      <w:r w:rsidR="08163013" w:rsidRPr="00273106">
        <w:rPr>
          <w:i/>
        </w:rPr>
        <w:t>qua</w:t>
      </w:r>
      <w:r w:rsidR="08163013" w:rsidRPr="00273106">
        <w:rPr>
          <w:i/>
          <w:vertAlign w:val="superscript"/>
        </w:rPr>
        <w:t>1</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1</w:instrText>
      </w:r>
      <w:r w:rsidR="08163013" w:rsidRPr="006C7A0F">
        <w:instrText xml:space="preserve">" </w:instrText>
      </w:r>
      <w:r w:rsidR="08163013" w:rsidRPr="006C7A0F">
        <w:rPr>
          <w:i/>
        </w:rPr>
        <w:fldChar w:fldCharType="end"/>
      </w:r>
      <w:r w:rsidR="08163013">
        <w:t xml:space="preserve">). Toto </w:t>
      </w:r>
      <w:r w:rsidR="00273909">
        <w:t xml:space="preserve">řešení </w:t>
      </w:r>
      <w:r w:rsidR="08163013" w:rsidRPr="00273106">
        <w:t xml:space="preserve">ohrozilo jak jednotu osoby, tak i projekt </w:t>
      </w:r>
      <w:r w:rsidR="08163013">
        <w:t xml:space="preserve">aristotelské </w:t>
      </w:r>
      <w:r w:rsidR="08163013" w:rsidRPr="00273106">
        <w:t xml:space="preserve">metafyziky definované </w:t>
      </w:r>
      <w:r w:rsidR="08163013" w:rsidRPr="00273106">
        <w:rPr>
          <w:i/>
        </w:rPr>
        <w:t>per prius</w:t>
      </w:r>
      <w:r w:rsidR="08163013" w:rsidRPr="00273106">
        <w:t xml:space="preserve"> od kauzálního působení </w:t>
      </w:r>
      <w:r w:rsidR="08163013">
        <w:t xml:space="preserve">osoby jako </w:t>
      </w:r>
      <w:r w:rsidR="08163013" w:rsidRPr="00273106">
        <w:t>aktuální první substance.</w:t>
      </w:r>
      <w:r w:rsidR="08163013">
        <w:t xml:space="preserve"> Siger přesně popsal, proč </w:t>
      </w:r>
      <w:r w:rsidR="08163013" w:rsidRPr="00273106">
        <w:rPr>
          <w:lang w:eastAsia="en-US"/>
        </w:rPr>
        <w:t>Albert a Akvinský nebyli schopni vstoupit do fenomenologické perspektivy CMDA</w:t>
      </w:r>
      <w:r w:rsidR="08131C57">
        <w:rPr>
          <w:lang w:eastAsia="en-US"/>
        </w:rPr>
        <w:t>. Přesný popis způsobu</w:t>
      </w:r>
      <w:r w:rsidR="083C4598">
        <w:rPr>
          <w:lang w:eastAsia="en-US"/>
        </w:rPr>
        <w:t>, jak poznáváme</w:t>
      </w:r>
      <w:r w:rsidR="08163013" w:rsidRPr="00273106">
        <w:rPr>
          <w:lang w:eastAsia="en-US"/>
        </w:rPr>
        <w:t xml:space="preserve"> (</w:t>
      </w:r>
      <w:r w:rsidR="08163013" w:rsidRPr="00273106">
        <w:t xml:space="preserve">πῶς, </w:t>
      </w:r>
      <w:r w:rsidR="08163013" w:rsidRPr="00273106">
        <w:rPr>
          <w:i/>
          <w:iCs/>
        </w:rPr>
        <w:t>quomodo</w:t>
      </w:r>
      <w:r w:rsidR="08163013">
        <w:rPr>
          <w:lang w:eastAsia="en-US"/>
        </w:rPr>
        <w:t xml:space="preserve">), </w:t>
      </w:r>
      <w:r w:rsidR="08131C57">
        <w:rPr>
          <w:lang w:eastAsia="en-US"/>
        </w:rPr>
        <w:t xml:space="preserve">zajistil </w:t>
      </w:r>
      <w:r w:rsidR="08163013">
        <w:rPr>
          <w:lang w:eastAsia="en-US"/>
        </w:rPr>
        <w:t xml:space="preserve">výkon </w:t>
      </w:r>
      <w:r w:rsidR="08163013" w:rsidRPr="00273106">
        <w:rPr>
          <w:lang w:eastAsia="en-US"/>
        </w:rPr>
        <w:t>intelektu</w:t>
      </w:r>
      <w:r w:rsidR="08163013">
        <w:rPr>
          <w:lang w:eastAsia="en-US"/>
        </w:rPr>
        <w:t xml:space="preserve"> v jedinečné existenci osoby</w:t>
      </w:r>
      <w:r w:rsidR="08163013">
        <w:rPr>
          <w:lang w:eastAsia="en-US"/>
        </w:rPr>
        <w:fldChar w:fldCharType="begin"/>
      </w:r>
      <w:r w:rsidR="08163013">
        <w:instrText xml:space="preserve"> XE "</w:instrText>
      </w:r>
      <w:r w:rsidR="08163013" w:rsidRPr="002B79BE">
        <w:instrText xml:space="preserve">hermeneutické </w:instrText>
      </w:r>
      <w:r w:rsidR="08163013" w:rsidRPr="002D29CB">
        <w:rPr>
          <w:i/>
        </w:rPr>
        <w:instrText>Wie</w:instrText>
      </w:r>
      <w:r w:rsidR="08163013" w:rsidRPr="002B79BE">
        <w:instrText>:Siger</w:instrText>
      </w:r>
      <w:r w:rsidR="08163013">
        <w:instrText xml:space="preserve">" </w:instrText>
      </w:r>
      <w:r w:rsidR="08163013">
        <w:rPr>
          <w:lang w:eastAsia="en-US"/>
        </w:rPr>
        <w:fldChar w:fldCharType="end"/>
      </w:r>
      <w:r w:rsidR="08163013" w:rsidRPr="00273106">
        <w:rPr>
          <w:lang w:eastAsia="en-US"/>
        </w:rPr>
        <w:t>.</w:t>
      </w:r>
      <w:r w:rsidR="08163013">
        <w:rPr>
          <w:lang w:eastAsia="en-US"/>
        </w:rPr>
        <w:t xml:space="preserve"> </w:t>
      </w:r>
      <w:r w:rsidR="08163013" w:rsidRPr="00273106">
        <w:t>Intelektuální část duše</w:t>
      </w:r>
      <w:r w:rsidR="08163013">
        <w:t xml:space="preserve"> subsistuje v rámci výkonu </w:t>
      </w:r>
      <w:r w:rsidR="08163013" w:rsidRPr="00273106">
        <w:rPr>
          <w:i/>
        </w:rPr>
        <w:t>homo ipse intelligit</w:t>
      </w:r>
      <w:r w:rsidR="08163013">
        <w:rPr>
          <w:i/>
        </w:rPr>
        <w:fldChar w:fldCharType="begin"/>
      </w:r>
      <w:r w:rsidR="08163013">
        <w:instrText xml:space="preserve"> XE "osoba:</w:instrText>
      </w:r>
      <w:r w:rsidR="08163013" w:rsidRPr="00696573">
        <w:rPr>
          <w:i/>
        </w:rPr>
        <w:instrText>homo ipse intelligit</w:instrText>
      </w:r>
      <w:r w:rsidR="08163013">
        <w:instrText xml:space="preserve">" </w:instrText>
      </w:r>
      <w:r w:rsidR="08163013">
        <w:rPr>
          <w:i/>
        </w:rPr>
        <w:fldChar w:fldCharType="end"/>
      </w:r>
      <w:r w:rsidR="08163013">
        <w:t>. T</w:t>
      </w:r>
      <w:r w:rsidR="08163013" w:rsidRPr="00273106">
        <w:t>uto potenci duše je třeba vyšetřovat na základě dvojího fe</w:t>
      </w:r>
      <w:r w:rsidR="08163013">
        <w:t xml:space="preserve">nomenologického způsobu, jak </w:t>
      </w:r>
      <w:r w:rsidR="08163013" w:rsidRPr="00273106">
        <w:t xml:space="preserve">je tato </w:t>
      </w:r>
      <w:r w:rsidR="08163013">
        <w:t>potence duše s tělem spojena a jak</w:t>
      </w:r>
      <w:r w:rsidR="08163013" w:rsidRPr="00273106">
        <w:t xml:space="preserve"> je od něj oddělena. </w:t>
      </w:r>
      <w:r w:rsidR="08163013">
        <w:t>Sigerův druhý t</w:t>
      </w:r>
      <w:r w:rsidR="08163013" w:rsidRPr="00273106">
        <w:t>raktát začíná citací úvodní pasáže CMDA I.12, že problém poznání a sebepoznání duše musíme mít stále před očima.</w:t>
      </w:r>
      <w:r w:rsidR="08163013">
        <w:rPr>
          <w:rStyle w:val="Znakapoznpodarou"/>
        </w:rPr>
        <w:footnoteReference w:id="332"/>
      </w:r>
      <w:r w:rsidR="08163013">
        <w:t xml:space="preserve"> F</w:t>
      </w:r>
      <w:r w:rsidR="08163013" w:rsidRPr="00273106">
        <w:t>enomenologie poznání musí něco důležitého vidět na samotném aktu vidění a myšlení</w:t>
      </w:r>
      <w:r w:rsidR="08163013">
        <w:t xml:space="preserve"> daném </w:t>
      </w:r>
      <w:r w:rsidR="08163013">
        <w:lastRenderedPageBreak/>
        <w:t>existenciálně</w:t>
      </w:r>
      <w:r w:rsidR="08163013">
        <w:rPr>
          <w:i/>
        </w:rPr>
        <w:fldChar w:fldCharType="begin"/>
      </w:r>
      <w:r w:rsidR="08163013">
        <w:instrText xml:space="preserve"> XE "</w:instrText>
      </w:r>
      <w:r w:rsidR="08163013" w:rsidRPr="00B935DC">
        <w:rPr>
          <w:rStyle w:val="Zkladntext350"/>
        </w:rPr>
        <w:instrText>osoba</w:instrText>
      </w:r>
      <w:r w:rsidR="08163013" w:rsidRPr="00B935DC">
        <w:rPr>
          <w:rStyle w:val="Zkladntext350"/>
          <w:i/>
        </w:rPr>
        <w:instrText>:</w:instrText>
      </w:r>
      <w:r w:rsidR="08163013">
        <w:rPr>
          <w:rStyle w:val="Zkladntext350"/>
          <w:i/>
        </w:rPr>
        <w:instrText>homo ipse intelligit</w:instrText>
      </w:r>
      <w:r w:rsidR="08163013">
        <w:instrText xml:space="preserve">" </w:instrText>
      </w:r>
      <w:r w:rsidR="08163013">
        <w:rPr>
          <w:i/>
        </w:rPr>
        <w:fldChar w:fldCharType="end"/>
      </w:r>
      <w:r w:rsidR="08163013" w:rsidRPr="00273106">
        <w:t>.</w:t>
      </w:r>
      <w:r w:rsidR="08163013">
        <w:t xml:space="preserve"> </w:t>
      </w:r>
      <w:r w:rsidR="08163013" w:rsidRPr="00273106">
        <w:t>Co neviděl Akvinský ve výkonu porozumění</w:t>
      </w:r>
      <w:r w:rsidR="08163013">
        <w:t xml:space="preserve">? Hermeneutika objektivity musí rozlišit jeho pojetí duše a intelektu od skupiny filosofů na Rue du Fouarre označených podle svého rektora a vůdčího myslitele jako Sigerova </w:t>
      </w:r>
      <w:r w:rsidR="009C5413">
        <w:t xml:space="preserve">škola </w:t>
      </w:r>
      <w:r w:rsidR="08163013">
        <w:t>(</w:t>
      </w:r>
      <w:r w:rsidR="08163013" w:rsidRPr="00652BC9">
        <w:rPr>
          <w:i/>
        </w:rPr>
        <w:t>pars Sigeri</w:t>
      </w:r>
      <w:r w:rsidR="08163013">
        <w:rPr>
          <w:i/>
        </w:rPr>
        <w:fldChar w:fldCharType="begin"/>
      </w:r>
      <w:r w:rsidR="08163013">
        <w:instrText xml:space="preserve"> XE "první averroismus:</w:instrText>
      </w:r>
      <w:r w:rsidR="08163013" w:rsidRPr="00730A2A">
        <w:rPr>
          <w:i/>
        </w:rPr>
        <w:instrText>pars Sigeri</w:instrText>
      </w:r>
      <w:r w:rsidR="08163013">
        <w:instrText xml:space="preserve">" </w:instrText>
      </w:r>
      <w:r w:rsidR="08163013">
        <w:rPr>
          <w:i/>
        </w:rPr>
        <w:fldChar w:fldCharType="end"/>
      </w:r>
      <w:r w:rsidR="08163013">
        <w:t xml:space="preserve">). </w:t>
      </w:r>
      <w:r w:rsidR="08163013" w:rsidRPr="00273106">
        <w:t>Předc</w:t>
      </w:r>
      <w:r w:rsidR="08163013">
        <w:t xml:space="preserve">hozí kapitoly ukázaly, že Siger </w:t>
      </w:r>
      <w:r w:rsidR="08163013" w:rsidRPr="00273106">
        <w:t xml:space="preserve">chápal srovnání zraku a myšlení </w:t>
      </w:r>
      <w:r w:rsidR="08163013">
        <w:t>v modu adekvace, stejně jako to měla CMDA pro smyslové a inteligibilní diafanum</w:t>
      </w:r>
      <w:r w:rsidR="08163013">
        <w:fldChar w:fldCharType="begin"/>
      </w:r>
      <w:r w:rsidR="08163013">
        <w:instrText xml:space="preserve"> XE "</w:instrText>
      </w:r>
      <w:r w:rsidR="08163013" w:rsidRPr="008A46A9">
        <w:instrText>diafanum:Siger</w:instrText>
      </w:r>
      <w:r w:rsidR="08163013">
        <w:instrText xml:space="preserve">" </w:instrText>
      </w:r>
      <w:r w:rsidR="08163013">
        <w:fldChar w:fldCharType="end"/>
      </w:r>
      <w:r w:rsidR="08163013">
        <w:t>. Proto odmítl neoplatonský model nasvícení jsoucna v intelektu, který nepotřeboval žádnou mediaci</w:t>
      </w:r>
      <w:r w:rsidR="08163013">
        <w:fldChar w:fldCharType="begin"/>
      </w:r>
      <w:r w:rsidR="08163013">
        <w:instrText xml:space="preserve"> XE "</w:instrText>
      </w:r>
      <w:r w:rsidR="08163013" w:rsidRPr="00FD53DE">
        <w:instrText>intelekt-slunce</w:instrText>
      </w:r>
      <w:r w:rsidR="08163013">
        <w:instrText xml:space="preserve">" </w:instrText>
      </w:r>
      <w:r w:rsidR="08163013">
        <w:fldChar w:fldCharType="end"/>
      </w:r>
      <w:r w:rsidR="08163013">
        <w:t xml:space="preserve">. </w:t>
      </w:r>
      <w:r w:rsidR="08163013" w:rsidRPr="00273106">
        <w:t>Nematerialita inte</w:t>
      </w:r>
      <w:r w:rsidR="08163013">
        <w:t>le</w:t>
      </w:r>
      <w:r w:rsidR="08163013" w:rsidRPr="00273106">
        <w:t xml:space="preserve">ktu odděleného od smyslů pro </w:t>
      </w:r>
      <w:r w:rsidR="08163013">
        <w:t xml:space="preserve">Sigera </w:t>
      </w:r>
      <w:r w:rsidR="08163013" w:rsidRPr="00273106">
        <w:t xml:space="preserve">znamenala, že je třeba </w:t>
      </w:r>
      <w:r w:rsidR="08163013">
        <w:t xml:space="preserve">vyložit </w:t>
      </w:r>
      <w:r w:rsidR="08163013" w:rsidRPr="00273106">
        <w:t xml:space="preserve">celou sérii adekvace myšlení a reality podle fenomenologie poznání </w:t>
      </w:r>
      <w:r w:rsidR="08163013">
        <w:t xml:space="preserve">dané v </w:t>
      </w:r>
      <w:r w:rsidR="08163013" w:rsidRPr="00273106">
        <w:t xml:space="preserve">CMDA. </w:t>
      </w:r>
      <w:r w:rsidR="08163013">
        <w:t>To znamená, že je třeba pečlivě vyložit různé mediace</w:t>
      </w:r>
      <w:r w:rsidR="08544479">
        <w:t xml:space="preserve"> dané smyslovým poznáním v DA I–</w:t>
      </w:r>
      <w:r w:rsidR="08163013">
        <w:t xml:space="preserve">II, což Siger provedl v Mnichovském rukopise. Aristotelovo a Komentátorovo </w:t>
      </w:r>
      <w:r w:rsidR="08163013" w:rsidRPr="08534C19">
        <w:rPr>
          <w:i/>
        </w:rPr>
        <w:t>intentum</w:t>
      </w:r>
      <w:r w:rsidR="08163013">
        <w:t xml:space="preserve"> je dané celkovou architekturou jejich myšlení podanou v Korpusu a specificky danou v případě zkoumání lidského pozznání skrze </w:t>
      </w:r>
      <w:r w:rsidR="00C03919">
        <w:t xml:space="preserve">všechny </w:t>
      </w:r>
      <w:r w:rsidR="08163013">
        <w:t xml:space="preserve">části </w:t>
      </w:r>
      <w:r w:rsidR="08163013" w:rsidRPr="08534C19">
        <w:rPr>
          <w:i/>
        </w:rPr>
        <w:t>De anima</w:t>
      </w:r>
      <w:r w:rsidR="08544479">
        <w:t xml:space="preserve"> I–</w:t>
      </w:r>
      <w:r w:rsidR="08163013">
        <w:t>III. Proto Siger říká na adresu Alberta a Akvinského, že nepochopili jádro aristotelismu (</w:t>
      </w:r>
      <w:r w:rsidR="08163013" w:rsidRPr="08726B53">
        <w:rPr>
          <w:i/>
        </w:rPr>
        <w:t>isti</w:t>
      </w:r>
      <w:r w:rsidR="08163013" w:rsidRPr="083364F9">
        <w:rPr>
          <w:i/>
        </w:rPr>
        <w:t xml:space="preserve"> viri deficiunt ab intentione Philosophi, nec intentum determinant</w:t>
      </w:r>
      <w:r w:rsidR="08544479">
        <w:t>, kap. 4</w:t>
      </w:r>
      <w:r w:rsidR="08163013" w:rsidRPr="08726B53">
        <w:t>.4.3)</w:t>
      </w:r>
      <w:r w:rsidR="08163013">
        <w:t xml:space="preserve">. </w:t>
      </w:r>
      <w:r w:rsidR="08163013" w:rsidRPr="00273106">
        <w:t xml:space="preserve">Akvinský </w:t>
      </w:r>
      <w:r w:rsidR="08163013">
        <w:t xml:space="preserve">chápe práci </w:t>
      </w:r>
      <w:r w:rsidR="08163013" w:rsidRPr="00273106">
        <w:t xml:space="preserve">intelektu a smyslů </w:t>
      </w:r>
      <w:r w:rsidR="08163013">
        <w:t xml:space="preserve">univočně, protože obojí individuální výkon duše je dán v modu v modu formální kauzality skrze mediaci </w:t>
      </w:r>
      <w:r w:rsidR="00962190">
        <w:rPr>
          <w:i/>
        </w:rPr>
        <w:t>species</w:t>
      </w:r>
      <w:r w:rsidR="08163013" w:rsidRPr="080C5736">
        <w:rPr>
          <w:i/>
        </w:rPr>
        <w:t xml:space="preserve"> sensibilis</w:t>
      </w:r>
      <w:r w:rsidR="08163013">
        <w:t xml:space="preserve"> a </w:t>
      </w:r>
      <w:r w:rsidR="08163013" w:rsidRPr="080C5736">
        <w:rPr>
          <w:i/>
        </w:rPr>
        <w:t>intelligibilis</w:t>
      </w:r>
      <w:r w:rsidR="08163013">
        <w:t xml:space="preserve">. </w:t>
      </w:r>
      <w:r w:rsidR="08163013" w:rsidRPr="00273106">
        <w:t>Fenome</w:t>
      </w:r>
      <w:r w:rsidR="08163013">
        <w:t>nologický přístup podle CMDA odmítl</w:t>
      </w:r>
      <w:r w:rsidR="08163013" w:rsidRPr="00273106">
        <w:t xml:space="preserve"> s tím, že </w:t>
      </w:r>
      <w:r w:rsidR="08163013">
        <w:t>Averroes</w:t>
      </w:r>
      <w:r w:rsidR="08163013" w:rsidRPr="00273106">
        <w:t xml:space="preserve"> chápe individuální akt myšlení v člověku skrze oddělený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DE0E91">
        <w:instrText>Akvinský</w:instrText>
      </w:r>
      <w:r w:rsidR="08163013">
        <w:instrText xml:space="preserve">" </w:instrText>
      </w:r>
      <w:r w:rsidR="08163013">
        <w:rPr>
          <w:i/>
        </w:rPr>
        <w:fldChar w:fldCharType="end"/>
      </w:r>
      <w:r w:rsidR="08163013" w:rsidRPr="00273106">
        <w:t xml:space="preserve">. Akvinský před návratem do Paříže </w:t>
      </w:r>
      <w:r w:rsidR="08163013">
        <w:t xml:space="preserve">buď </w:t>
      </w:r>
      <w:r w:rsidR="08163013" w:rsidRPr="00273106">
        <w:t>nepochopil učení CMDA</w:t>
      </w:r>
      <w:r w:rsidR="08163013">
        <w:t xml:space="preserve"> do hloubky nebo odmítl jeho závěry. Akvinský koncipoval formální intelekt v modu </w:t>
      </w:r>
      <w:r w:rsidR="08163013" w:rsidRPr="005A316A">
        <w:rPr>
          <w:i/>
        </w:rPr>
        <w:t>separa</w:t>
      </w:r>
      <w:r w:rsidR="08163013">
        <w:rPr>
          <w:i/>
        </w:rPr>
        <w:t>tus</w:t>
      </w:r>
      <w:r w:rsidR="08163013" w:rsidRPr="00273106">
        <w:t xml:space="preserve">, </w:t>
      </w:r>
      <w:r w:rsidR="08163013">
        <w:t xml:space="preserve">protože viděl </w:t>
      </w:r>
      <w:r w:rsidR="08163013" w:rsidRPr="00273106">
        <w:t xml:space="preserve">akt poznání </w:t>
      </w:r>
      <w:r w:rsidR="08163013">
        <w:t>z hlediska duše jako nesmrtelné formy. Podle Sigera je to možný výklad podle izolované exegeze DA III, ale nikoliv podle původní intence aristotelismu. Důkaz nemateriality duše je dán tím, že oddělený intelekt tvoří nemateriální hypostázi této formy (</w:t>
      </w:r>
      <w:r w:rsidR="08163013" w:rsidRPr="00B96DB8">
        <w:rPr>
          <w:i/>
        </w:rPr>
        <w:t>qua</w:t>
      </w:r>
      <w:r w:rsidR="08163013" w:rsidRPr="00B96DB8">
        <w:rPr>
          <w:i/>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8163013">
        <w:t xml:space="preserve">). Tomismus definuje podstatu intelektu a duše </w:t>
      </w:r>
      <w:r w:rsidR="08163013" w:rsidRPr="00273106">
        <w:t>teolog</w:t>
      </w:r>
      <w:r w:rsidR="08163013">
        <w:t xml:space="preserve">icky, </w:t>
      </w:r>
      <w:r w:rsidR="08163013" w:rsidRPr="00273106">
        <w:t>a ne filosof</w:t>
      </w:r>
      <w:r w:rsidR="08163013">
        <w:t>icky</w:t>
      </w:r>
      <w:r w:rsidR="08163013" w:rsidRPr="00273106">
        <w:t xml:space="preserve">. </w:t>
      </w:r>
      <w:r w:rsidR="08163013">
        <w:t xml:space="preserve">Existenci nesmrtelné duše v individuální hylemorfické složenině bylo třeba </w:t>
      </w:r>
      <w:r w:rsidR="08163013" w:rsidRPr="00273106">
        <w:t xml:space="preserve">držet </w:t>
      </w:r>
      <w:r w:rsidR="08163013">
        <w:t xml:space="preserve">podle Tomáše </w:t>
      </w:r>
      <w:r w:rsidR="08163013" w:rsidRPr="00273106">
        <w:t>za každou cenu</w:t>
      </w:r>
      <w:r w:rsidR="08163013">
        <w:t xml:space="preserve"> proti latinským sofistům a averroistům, který měli univerzální hylemorfický dualismus duše a těla</w:t>
      </w:r>
      <w:r w:rsidR="08163013" w:rsidRPr="00273106">
        <w:t xml:space="preserve">. </w:t>
      </w:r>
      <w:r w:rsidR="00BB0684" w:rsidRPr="00273106">
        <w:t xml:space="preserve">Nesmrtelnost </w:t>
      </w:r>
      <w:r w:rsidR="00BB0684">
        <w:t xml:space="preserve">nemateriální </w:t>
      </w:r>
      <w:r w:rsidR="00BB0684" w:rsidRPr="00273106">
        <w:t xml:space="preserve">duše </w:t>
      </w:r>
      <w:r w:rsidR="00BB0684">
        <w:t xml:space="preserve">dané v jednotě osoby </w:t>
      </w:r>
      <w:r w:rsidR="00CB1702">
        <w:t xml:space="preserve">pro něj </w:t>
      </w:r>
      <w:r w:rsidR="00BB0684">
        <w:t xml:space="preserve">stojí na prvním místě. </w:t>
      </w:r>
      <w:r w:rsidR="08163013">
        <w:t>Modernisté zničili jednotu osoby, což bylo pro všechny Alvernovy žáky na Pařížské univerzitě naprosto nepř</w:t>
      </w:r>
      <w:r w:rsidR="00CB1702">
        <w:t>ípustné.</w:t>
      </w:r>
    </w:p>
    <w:p w:rsidR="08163013" w:rsidRPr="08BA24A6" w:rsidRDefault="08163013" w:rsidP="00834C76">
      <w:pPr>
        <w:ind w:firstLine="397"/>
      </w:pPr>
      <w:r w:rsidRPr="00273106">
        <w:t xml:space="preserve">Akvinský </w:t>
      </w:r>
      <w:r>
        <w:t xml:space="preserve">postupoval při kritice modernistů </w:t>
      </w:r>
      <w:r w:rsidRPr="00273106">
        <w:t>jin</w:t>
      </w:r>
      <w:r>
        <w:t xml:space="preserve">ým způsobem </w:t>
      </w:r>
      <w:r w:rsidRPr="00273106">
        <w:t>než Siger a Albert</w:t>
      </w:r>
      <w:r>
        <w:t>, kteří pochopili genialitu CMDA</w:t>
      </w:r>
      <w:r w:rsidRPr="00273106">
        <w:t xml:space="preserve">. Tomášův postoj k otázce </w:t>
      </w:r>
      <w:r w:rsidRPr="00273106">
        <w:rPr>
          <w:i/>
        </w:rPr>
        <w:t>intellectus possibilis</w:t>
      </w:r>
      <w:r w:rsidRPr="00273106">
        <w:t xml:space="preserve"> </w:t>
      </w:r>
      <w:r>
        <w:t>je dán kritikou</w:t>
      </w:r>
      <w:r w:rsidRPr="00273106">
        <w:t xml:space="preserve"> </w:t>
      </w:r>
      <w:r>
        <w:lastRenderedPageBreak/>
        <w:t>Averroes</w:t>
      </w:r>
      <w:r w:rsidRPr="00273106">
        <w:t>e</w:t>
      </w:r>
      <w:r>
        <w:t xml:space="preserve"> jako averroisty, která je provedena </w:t>
      </w:r>
      <w:r w:rsidRPr="00273106">
        <w:t>z formalistické a esencialistické pozice</w:t>
      </w:r>
      <w:r>
        <w:t xml:space="preserve">. Albert odmítl Tomášovu semiaverroistickou pozici nepřímo tím, že odmítl přijet do Paříže v roce 1270. Tento všemi uznávaný znalec CMDA by zde musel kritizovat svého žáka v podobném stylu, jako to udělal Siger. Moderna a její averroisté zvítězili mimo jiné i touto osudovou absencí Alberta v klíčovém sporu </w:t>
      </w:r>
      <w:r w:rsidR="00D8001F">
        <w:t>„</w:t>
      </w:r>
      <w:r w:rsidRPr="00D816E1">
        <w:rPr>
          <w:i/>
        </w:rPr>
        <w:t>homo ipse intell</w:t>
      </w:r>
      <w:r>
        <w:rPr>
          <w:i/>
        </w:rPr>
        <w:t>i</w:t>
      </w:r>
      <w:r w:rsidRPr="00D816E1">
        <w:rPr>
          <w:i/>
        </w:rPr>
        <w:t>git</w:t>
      </w:r>
      <w:r w:rsidR="00D8001F">
        <w:t xml:space="preserve">“. Albert by musel </w:t>
      </w:r>
      <w:r>
        <w:t xml:space="preserve">hájit svou pravdu o jednotě osoby nejen proti modernistům, ale i proti Akvinskému. Tomášova kritika vychází z hypostázovaného </w:t>
      </w:r>
      <w:r w:rsidRPr="00273106">
        <w:t xml:space="preserve">pojetí </w:t>
      </w:r>
      <w:r w:rsidRPr="00273106">
        <w:rPr>
          <w:i/>
        </w:rPr>
        <w:t>intellectus possibilis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xml:space="preserve">, aniž by brala k úvahu pojetí </w:t>
      </w:r>
      <w:r>
        <w:t xml:space="preserve">tohoto </w:t>
      </w:r>
      <w:r w:rsidRPr="00273106">
        <w:t>intelektu obsažené v CMDA</w:t>
      </w:r>
      <w:r>
        <w:t xml:space="preserve"> v pojmu </w:t>
      </w:r>
      <w:r w:rsidRPr="00B21617">
        <w:rPr>
          <w:i/>
        </w:rPr>
        <w:t xml:space="preserve">tertium </w:t>
      </w:r>
      <w:r w:rsidRPr="089D145A">
        <w:t xml:space="preserve">a </w:t>
      </w:r>
      <w:r>
        <w:rPr>
          <w:i/>
        </w:rPr>
        <w:t xml:space="preserve">quartum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t xml:space="preserve">. </w:t>
      </w:r>
      <w:r>
        <w:t xml:space="preserve">Následující citát z </w:t>
      </w:r>
      <w:r w:rsidRPr="00273106">
        <w:t xml:space="preserve">římské disputace </w:t>
      </w:r>
      <w:r w:rsidRPr="00273106">
        <w:rPr>
          <w:i/>
        </w:rPr>
        <w:t>De spiritualibus creaturis</w:t>
      </w:r>
      <w:r>
        <w:t xml:space="preserve"> (asi </w:t>
      </w:r>
      <w:r w:rsidRPr="00273106">
        <w:t>1268</w:t>
      </w:r>
      <w:r>
        <w:t xml:space="preserve">) </w:t>
      </w:r>
      <w:r w:rsidRPr="00273106">
        <w:t xml:space="preserve">redigované před druhým návratem do Paříže </w:t>
      </w:r>
      <w:r>
        <w:t>znovu definuje</w:t>
      </w:r>
      <w:r w:rsidRPr="00273106">
        <w:t xml:space="preserve"> averroismus </w:t>
      </w:r>
      <w:r>
        <w:t>Averroes</w:t>
      </w:r>
      <w:r w:rsidRPr="00273106">
        <w:t>e</w:t>
      </w:r>
      <w:r>
        <w:t xml:space="preserve"> po vzoru prvních textů (kap. 6.5.1)</w:t>
      </w:r>
      <w:r w:rsidRPr="00273106">
        <w:t>.</w:t>
      </w:r>
      <w:r w:rsidRPr="001B3005">
        <w:t xml:space="preserve"> </w:t>
      </w:r>
      <w:r w:rsidRPr="00273106">
        <w:rPr>
          <w:rStyle w:val="ref"/>
        </w:rPr>
        <w:t xml:space="preserve">Citát navazuje na </w:t>
      </w:r>
      <w:r>
        <w:rPr>
          <w:rStyle w:val="ref"/>
        </w:rPr>
        <w:t xml:space="preserve">původní pozici </w:t>
      </w:r>
      <w:r w:rsidRPr="00273106">
        <w:rPr>
          <w:rStyle w:val="ref"/>
        </w:rPr>
        <w:t xml:space="preserve">syntézu tím, že koriguje domnělý averroismus </w:t>
      </w:r>
      <w:r>
        <w:rPr>
          <w:rStyle w:val="ref"/>
        </w:rPr>
        <w:t xml:space="preserve">Averroese. Do původního schématu se zapojil průběh </w:t>
      </w:r>
      <w:r w:rsidR="08F34638">
        <w:rPr>
          <w:rStyle w:val="ref"/>
        </w:rPr>
        <w:t xml:space="preserve">poznání ze spisu </w:t>
      </w:r>
      <w:r w:rsidRPr="00821BDA">
        <w:rPr>
          <w:rStyle w:val="ref"/>
          <w:i/>
        </w:rPr>
        <w:t>De</w:t>
      </w:r>
      <w:r>
        <w:rPr>
          <w:rStyle w:val="ref"/>
        </w:rPr>
        <w:t xml:space="preserve"> </w:t>
      </w:r>
      <w:r w:rsidRPr="00273106">
        <w:rPr>
          <w:rStyle w:val="ref"/>
          <w:i/>
        </w:rPr>
        <w:t>potentia</w:t>
      </w:r>
      <w:r>
        <w:rPr>
          <w:rStyle w:val="ref"/>
        </w:rPr>
        <w:t xml:space="preserve">, který je dělaný podle schématu </w:t>
      </w:r>
      <w:r>
        <w:t xml:space="preserve">CMDA. Ale tento výklad Akvinský nemohl přijmout, takže zvedl do CMDA jsoucno třetího druhu v modu </w:t>
      </w:r>
      <w:r w:rsidR="00152352">
        <w:t>„</w:t>
      </w:r>
      <w:r w:rsidRPr="08BA24A6">
        <w:rPr>
          <w:i/>
        </w:rPr>
        <w:t>duplex esse</w:t>
      </w:r>
      <w:r w:rsidR="00152352">
        <w:t>“</w:t>
      </w:r>
      <w:r>
        <w:t xml:space="preserve">. Výsledný tomistický výklad Averrose a CMDA v averroistickém modu </w:t>
      </w:r>
      <w:r w:rsidRPr="087246EE">
        <w:rPr>
          <w:i/>
        </w:rPr>
        <w:t>continuatio</w:t>
      </w:r>
      <w:r>
        <w:t xml:space="preserve"> podává tento citát.</w:t>
      </w:r>
    </w:p>
    <w:p w:rsidR="08163013" w:rsidRDefault="08163013" w:rsidP="08163013">
      <w:pPr>
        <w:pStyle w:val="Citace"/>
        <w:rPr>
          <w:noProof/>
          <w:lang w:val="cs-CZ"/>
        </w:rPr>
      </w:pPr>
      <w:r w:rsidRPr="00273106">
        <w:rPr>
          <w:noProof/>
          <w:lang w:val="cs-CZ"/>
        </w:rPr>
        <w:t>„</w:t>
      </w:r>
      <w:r>
        <w:rPr>
          <w:noProof/>
          <w:lang w:val="cs-CZ"/>
        </w:rPr>
        <w:t>Averroes podal možný intelekt jako substanci oddělenou od těla (</w:t>
      </w:r>
      <w:r w:rsidRPr="00CC3A00">
        <w:rPr>
          <w:i/>
          <w:noProof/>
        </w:rPr>
        <w:t>posuit intellectum possibilem, secundum esse, separatum a corpore</w:t>
      </w:r>
      <w:r>
        <w:rPr>
          <w:noProof/>
          <w:lang w:val="cs-CZ"/>
        </w:rPr>
        <w:t>). Viděl ale, že pokud není nějaké spojení tohoto intelektu s reálným člověkem, pak působení tohoto intelektu nemůže být dáno v jednotlivci. Pokud totiž jsou dány dvě z</w:t>
      </w:r>
      <w:r w:rsidR="08A974C7">
        <w:rPr>
          <w:noProof/>
          <w:lang w:val="cs-CZ"/>
        </w:rPr>
        <w:t xml:space="preserve">cela oddělené substance, pak </w:t>
      </w:r>
      <w:r>
        <w:rPr>
          <w:noProof/>
          <w:lang w:val="cs-CZ"/>
        </w:rPr>
        <w:t xml:space="preserve">činná </w:t>
      </w:r>
      <w:r w:rsidR="08A974C7">
        <w:rPr>
          <w:noProof/>
          <w:lang w:val="cs-CZ"/>
        </w:rPr>
        <w:t xml:space="preserve">substance </w:t>
      </w:r>
      <w:r>
        <w:rPr>
          <w:noProof/>
          <w:lang w:val="cs-CZ"/>
        </w:rPr>
        <w:t>nemá jak působit na tu druhou, a tím nejsou schopny interakce. Proto nechal tento trpný intelekt, který považoval za substanci zcela (</w:t>
      </w:r>
      <w:r w:rsidRPr="00CC3A00">
        <w:rPr>
          <w:i/>
          <w:noProof/>
          <w:lang w:val="cs-CZ"/>
        </w:rPr>
        <w:t>omnino</w:t>
      </w:r>
      <w:r>
        <w:rPr>
          <w:noProof/>
          <w:lang w:val="cs-CZ"/>
        </w:rPr>
        <w:t>) oddělenou od těla,  aby byl spojen s</w:t>
      </w:r>
      <w:r w:rsidR="08832945">
        <w:rPr>
          <w:noProof/>
          <w:lang w:val="cs-CZ"/>
        </w:rPr>
        <w:t xml:space="preserve"> reálným </w:t>
      </w:r>
      <w:r>
        <w:rPr>
          <w:noProof/>
          <w:lang w:val="cs-CZ"/>
        </w:rPr>
        <w:t>člověkem skrze fantasmata (</w:t>
      </w:r>
      <w:r w:rsidRPr="08E86169">
        <w:rPr>
          <w:i/>
          <w:noProof/>
        </w:rPr>
        <w:t>continuari cum hoc homine per phantasmata</w:t>
      </w:r>
      <w:r>
        <w:rPr>
          <w:noProof/>
          <w:lang w:val="cs-CZ"/>
        </w:rPr>
        <w:t xml:space="preserve">). Inteligibilní </w:t>
      </w:r>
      <w:r w:rsidR="00962190">
        <w:rPr>
          <w:i/>
          <w:noProof/>
          <w:lang w:val="cs-CZ"/>
        </w:rPr>
        <w:t>species</w:t>
      </w:r>
      <w:r>
        <w:rPr>
          <w:noProof/>
          <w:lang w:val="cs-CZ"/>
        </w:rPr>
        <w:t xml:space="preserve">, která je završením možného intelektu, je založena ve fantasmatech, od nichž je tato </w:t>
      </w:r>
      <w:r w:rsidR="00962190">
        <w:rPr>
          <w:i/>
          <w:noProof/>
          <w:lang w:val="cs-CZ"/>
        </w:rPr>
        <w:t>species</w:t>
      </w:r>
      <w:r>
        <w:rPr>
          <w:noProof/>
          <w:lang w:val="cs-CZ"/>
        </w:rPr>
        <w:t xml:space="preserve"> abstrahována.“ </w:t>
      </w:r>
      <w:r>
        <w:rPr>
          <w:rStyle w:val="Znakapoznpodarou"/>
        </w:rPr>
        <w:footnoteReference w:id="333"/>
      </w:r>
    </w:p>
    <w:p w:rsidR="00C608DA" w:rsidRDefault="00C608DA" w:rsidP="08163013">
      <w:r>
        <w:t>Možný intelekt je v CMDA skutečně oddělen od těla (</w:t>
      </w:r>
      <w:r w:rsidRPr="00C608DA">
        <w:rPr>
          <w:i/>
        </w:rPr>
        <w:t>separatum a corpore</w:t>
      </w:r>
      <w:r>
        <w:t xml:space="preserve">), ale jiným způsobem, než předpokládá tento objektivní a esencialistický popis. Akvinský používá část argumentu CMDA v souladu s tezí </w:t>
      </w:r>
      <w:r w:rsidRPr="00C608DA">
        <w:rPr>
          <w:i/>
        </w:rPr>
        <w:t>De anima</w:t>
      </w:r>
      <w:r>
        <w:t xml:space="preserve"> o odděleném intelektu, viz Aristotelovo θύραθεν a Sigersovo </w:t>
      </w:r>
      <w:r w:rsidRPr="00C608DA">
        <w:rPr>
          <w:i/>
        </w:rPr>
        <w:t>ab extrinseco</w:t>
      </w:r>
      <w:r>
        <w:t xml:space="preserve"> (kap. 4.4.1). Chyba tomistické interpretace CMDA spočívá v určení možného intelektu jako kosmické substance oddělené od těla (</w:t>
      </w:r>
      <w:r w:rsidRPr="00C608DA">
        <w:rPr>
          <w:i/>
        </w:rPr>
        <w:t xml:space="preserve">intellectum </w:t>
      </w:r>
      <w:r w:rsidRPr="00C608DA">
        <w:rPr>
          <w:i/>
        </w:rPr>
        <w:lastRenderedPageBreak/>
        <w:t>possibilem, secundum esse</w:t>
      </w:r>
      <w:r>
        <w:t xml:space="preserve">). To je zásadně chybné. V nebeské sféře žádný možný intelekt neexistuje, neboť kosmické inteligence existují jako </w:t>
      </w:r>
      <w:r w:rsidRPr="00C608DA">
        <w:rPr>
          <w:i/>
        </w:rPr>
        <w:t>intellectus agens</w:t>
      </w:r>
      <w:r>
        <w:t xml:space="preserve">. Podle učení Akvinského během jeho prvního pobytu v Paříži (kap. 4.5.1) se jejich receptivita vyskytuje jako stupeň potenciality </w:t>
      </w:r>
      <w:r w:rsidRPr="00C608DA">
        <w:rPr>
          <w:i/>
        </w:rPr>
        <w:t>intellectus agens</w:t>
      </w:r>
      <w:r>
        <w:t xml:space="preserve">. V návaznosti na Avicennovu interpretaci spisu </w:t>
      </w:r>
      <w:r w:rsidRPr="00C608DA">
        <w:rPr>
          <w:i/>
        </w:rPr>
        <w:t>De anima</w:t>
      </w:r>
      <w:r>
        <w:t xml:space="preserve"> Akvinský vyloučil receptivitu kosmických substancí z materiálního světa, resp. z Avicennova </w:t>
      </w:r>
      <w:r w:rsidRPr="00C608DA">
        <w:rPr>
          <w:i/>
        </w:rPr>
        <w:t>intellectus materialis</w:t>
      </w:r>
      <w:r>
        <w:t xml:space="preserve">. Teorie kosmického </w:t>
      </w:r>
      <w:r w:rsidRPr="00C608DA">
        <w:rPr>
          <w:i/>
        </w:rPr>
        <w:t>intellectus possibilis</w:t>
      </w:r>
      <w:r>
        <w:t xml:space="preserve"> je natolik nesmyslná, že ji nelze zdůvodnit ani podle Avicennových měřítek. Ve skutečnosti je to pantetická teorie Davida Dinanta, která byla odsouzena v Paříži roku 1215 (OBJ II, kap. 2.1.3). </w:t>
      </w:r>
      <w:r w:rsidRPr="00C608DA">
        <w:t xml:space="preserve">To je důvod, proč Aegidius odsoudil Averroese jako kacíře, který překroutil </w:t>
      </w:r>
      <w:r>
        <w:t xml:space="preserve">dokonce </w:t>
      </w:r>
      <w:r w:rsidRPr="00C608DA">
        <w:t>i islámský monotei</w:t>
      </w:r>
      <w:r>
        <w:t>smus. Akvinský ve svém výkladu K</w:t>
      </w:r>
      <w:r w:rsidRPr="00C608DA">
        <w:t>omentátora radikalizoval esencialistický výklad CMDA p</w:t>
      </w:r>
      <w:r>
        <w:t xml:space="preserve">odle avicenismu toledské školy </w:t>
      </w:r>
      <w:r w:rsidR="08163013">
        <w:fldChar w:fldCharType="begin"/>
      </w:r>
      <w:r w:rsidR="08163013">
        <w:instrText xml:space="preserve"> XE "</w:instrText>
      </w:r>
      <w:r w:rsidR="08163013" w:rsidRPr="081D66D9">
        <w:instrText>Toledská škola</w:instrText>
      </w:r>
      <w:r w:rsidR="08163013">
        <w:instrText xml:space="preserve">" </w:instrText>
      </w:r>
      <w:r w:rsidR="08163013">
        <w:fldChar w:fldCharType="end"/>
      </w:r>
      <w:r>
        <w:t>.</w:t>
      </w:r>
    </w:p>
    <w:p w:rsidR="08163013" w:rsidRDefault="08163013" w:rsidP="000802BE">
      <w:pPr>
        <w:ind w:firstLine="397"/>
      </w:pPr>
      <w:r>
        <w:t xml:space="preserve">V tomto averroistickém určení intelektu se zásadně rozchází Akvinského výklad CMDA v modu </w:t>
      </w:r>
      <w:r w:rsidRPr="00B13B68">
        <w:rPr>
          <w:i/>
        </w:rPr>
        <w:t>separatus</w:t>
      </w:r>
      <w:r>
        <w:t xml:space="preserve"> a Sigerův výklad v modu </w:t>
      </w:r>
      <w:r w:rsidRPr="00B13B68">
        <w:rPr>
          <w:i/>
        </w:rPr>
        <w:t>separabilis</w:t>
      </w:r>
      <w:r>
        <w:rPr>
          <w:i/>
        </w:rPr>
        <w:fldChar w:fldCharType="begin"/>
      </w:r>
      <w:r>
        <w:instrText xml:space="preserve"> XE "intelekt:</w:instrText>
      </w:r>
      <w:r w:rsidRPr="00D720A9">
        <w:rPr>
          <w:i/>
        </w:rPr>
        <w:instrText>separabilis/separatus</w:instrText>
      </w:r>
      <w:r>
        <w:instrText xml:space="preserve">" </w:instrText>
      </w:r>
      <w:r>
        <w:rPr>
          <w:i/>
        </w:rPr>
        <w:fldChar w:fldCharType="end"/>
      </w:r>
      <w:r>
        <w:t xml:space="preserve"> (</w:t>
      </w:r>
      <w:r w:rsidR="087E5DE3">
        <w:rPr>
          <w:lang w:eastAsia="en-US"/>
        </w:rPr>
        <w:t>kap. 4</w:t>
      </w:r>
      <w:r>
        <w:rPr>
          <w:lang w:eastAsia="en-US"/>
        </w:rPr>
        <w:t>.4.2</w:t>
      </w:r>
      <w:r>
        <w:t xml:space="preserve">). Bytí intelektu jako </w:t>
      </w:r>
      <w:r w:rsidRPr="00CB7AD1">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je pro Averroese a pro Sigera pouze univerzální bytí intelektu jako konceptu v mysli. Tento </w:t>
      </w:r>
      <w:r w:rsidRPr="08D729E2">
        <w:rPr>
          <w:i/>
        </w:rPr>
        <w:t>intellectus possibilis</w:t>
      </w:r>
      <w:r>
        <w:t xml:space="preserve"> neexistuje v žádné oddělené formě, protože potence nemá vlastní bytí. Akvinský sáhl pro záchranu nesmrtelnosti duše do inventáře porretánského pojetí existence jako objektivního </w:t>
      </w:r>
      <w:r w:rsidRPr="00B50A62">
        <w:rPr>
          <w:i/>
        </w:rPr>
        <w:t>exsistere</w:t>
      </w:r>
      <w:r>
        <w:rPr>
          <w:i/>
        </w:rPr>
        <w:fldChar w:fldCharType="begin"/>
      </w:r>
      <w:r>
        <w:instrText xml:space="preserve"> XE "</w:instrText>
      </w:r>
      <w:r w:rsidRPr="00D6307D">
        <w:rPr>
          <w:i/>
        </w:rPr>
        <w:instrText>exsistere</w:instrText>
      </w:r>
      <w:r>
        <w:instrText xml:space="preserve">" </w:instrText>
      </w:r>
      <w:r>
        <w:rPr>
          <w:i/>
        </w:rPr>
        <w:fldChar w:fldCharType="end"/>
      </w:r>
      <w:r>
        <w:t>. Citujme znovu klíčovou větu ze Sigerova prvního komentáře k DA III, kterou musel Akvinský znát v roce 1270 jako klasický výklad CMDA předložený na Rue du Fouarre.</w:t>
      </w:r>
      <w:r>
        <w:rPr>
          <w:rStyle w:val="Znakapoznpodarou"/>
        </w:rPr>
        <w:footnoteReference w:id="334"/>
      </w:r>
      <w:r>
        <w:t xml:space="preserve"> Toto pojetí možného intelektu v modu </w:t>
      </w:r>
      <w:r w:rsidR="0068494F">
        <w:t>„</w:t>
      </w:r>
      <w:r w:rsidRPr="000465F8">
        <w:rPr>
          <w:i/>
        </w:rPr>
        <w:t>solum est in potentia</w:t>
      </w:r>
      <w:r w:rsidR="0068494F">
        <w:t>“</w:t>
      </w:r>
      <w:r>
        <w:t xml:space="preserve"> nechce Akvinský vidět a přitom dobře ví, že tato teze představuje oficiální výklad Komentátora podle magistrů v Rue du Fouarre. Tomáš udělal z Averroesova </w:t>
      </w:r>
      <w:r w:rsidRPr="08D729E2">
        <w:rPr>
          <w:i/>
        </w:rPr>
        <w:t>intellectus possibilis</w:t>
      </w:r>
      <w:r>
        <w:t xml:space="preserve"> jako plně oddělen</w:t>
      </w:r>
      <w:r w:rsidR="00110163">
        <w:t>ou kosmickou substanci.</w:t>
      </w:r>
      <w:r>
        <w:t xml:space="preserve"> Tento avicennistický výklad CMDA zásadně odmítl Siger jako moderní sofisma </w:t>
      </w:r>
      <w:r w:rsidR="00340B23">
        <w:t xml:space="preserve">šířené </w:t>
      </w:r>
      <w:r w:rsidR="00340B23" w:rsidRPr="00340B23">
        <w:t>v některých oxfordských (Rufus) a pařížských kruzích (Filip Kancléř).</w:t>
      </w:r>
      <w:r w:rsidR="00340B23">
        <w:t xml:space="preserve"> </w:t>
      </w:r>
      <w:r>
        <w:t xml:space="preserve">Definice averroistického </w:t>
      </w:r>
      <w:r w:rsidRPr="089F7FD0">
        <w:rPr>
          <w:i/>
        </w:rPr>
        <w:t>intellectus possibilis</w:t>
      </w:r>
      <w:r>
        <w:t xml:space="preserve"> už nemá diferenciaci skrze kosmickou </w:t>
      </w:r>
      <w:r w:rsidRPr="08837AE2">
        <w:rPr>
          <w:i/>
        </w:rPr>
        <w:t>materia prima</w:t>
      </w:r>
      <w:r>
        <w:t xml:space="preserve"> podle Davida z Dinantu, protože to by v dané fázi sporu s prvním averroismem Sigera po vydání QIIIDA působilo dost směšně. </w:t>
      </w:r>
      <w:r w:rsidRPr="00273106">
        <w:t xml:space="preserve">Akvinský udělal z </w:t>
      </w:r>
      <w:r>
        <w:t>Averroes</w:t>
      </w:r>
      <w:r w:rsidRPr="00273106">
        <w:t xml:space="preserve">e moderního </w:t>
      </w:r>
      <w:r>
        <w:t>a</w:t>
      </w:r>
      <w:r w:rsidRPr="00273106">
        <w:t>lexandrovce</w:t>
      </w:r>
      <w:r>
        <w:fldChar w:fldCharType="begin"/>
      </w:r>
      <w:r>
        <w:instrText xml:space="preserve"> XE "alexandrovci" </w:instrText>
      </w:r>
      <w:r>
        <w:fldChar w:fldCharType="end"/>
      </w:r>
      <w:r w:rsidR="007C67BD">
        <w:t xml:space="preserve">. To byla </w:t>
      </w:r>
      <w:r w:rsidRPr="00273106">
        <w:t>čistá sofistika</w:t>
      </w:r>
      <w:r>
        <w:t xml:space="preserve"> v modelu druhého averroismu, kterou v Paříži </w:t>
      </w:r>
      <w:r w:rsidR="08EB2C31">
        <w:t>poprvé prezentoval Rufus (kap. 3</w:t>
      </w:r>
      <w:r>
        <w:t>.3.3)</w:t>
      </w:r>
      <w:r w:rsidRPr="00273106">
        <w:t xml:space="preserve">. </w:t>
      </w:r>
      <w:r>
        <w:t>Tomášův c</w:t>
      </w:r>
      <w:r w:rsidRPr="00273106">
        <w:t xml:space="preserve">itát hned </w:t>
      </w:r>
      <w:r>
        <w:t>na začátku říká</w:t>
      </w:r>
      <w:r w:rsidRPr="00273106">
        <w:t xml:space="preserve">, že této „chyby“ si </w:t>
      </w:r>
      <w:r w:rsidRPr="00273106">
        <w:lastRenderedPageBreak/>
        <w:t xml:space="preserve">byl </w:t>
      </w:r>
      <w:r>
        <w:t>Averroes</w:t>
      </w:r>
      <w:r w:rsidRPr="00273106">
        <w:t xml:space="preserve"> vědom (</w:t>
      </w:r>
      <w:r w:rsidRPr="00273106">
        <w:rPr>
          <w:i/>
        </w:rPr>
        <w:t>vidit tamen</w:t>
      </w:r>
      <w:r w:rsidRPr="00273106">
        <w:t>).</w:t>
      </w:r>
      <w:r>
        <w:t xml:space="preserve"> Srovnejme tento výrok s výše citovanou verzí Oxfordského rukopisu (</w:t>
      </w:r>
      <w:r w:rsidRPr="00FE3E96">
        <w:rPr>
          <w:i/>
        </w:rPr>
        <w:t>per rationes quas ponit Commentator contra seipsum</w:t>
      </w:r>
      <w:r>
        <w:t xml:space="preserve">; </w:t>
      </w:r>
      <w:r w:rsidRPr="00273106">
        <w:t>O 3.7, p. 314.51</w:t>
      </w:r>
      <w:r w:rsidRPr="00273106">
        <w:rPr>
          <w:rFonts w:ascii="Arial" w:hAnsi="Arial" w:cs="Arial"/>
        </w:rPr>
        <w:t>‒</w:t>
      </w:r>
      <w:r w:rsidRPr="00273106">
        <w:rPr>
          <w:rFonts w:cs="Calibri"/>
        </w:rPr>
        <w:t>54)</w:t>
      </w:r>
      <w:r>
        <w:rPr>
          <w:rFonts w:cs="Calibri"/>
        </w:rPr>
        <w:t>.</w:t>
      </w:r>
      <w:r w:rsidR="005337C3">
        <w:t xml:space="preserve"> </w:t>
      </w:r>
      <w:r w:rsidR="005337C3" w:rsidRPr="005337C3">
        <w:t>Akvinský udělal z Komentátora hlupáka dokonce dvakrát: za prvé, jeh</w:t>
      </w:r>
      <w:r w:rsidR="005337C3">
        <w:t>o teorie byla chybná</w:t>
      </w:r>
      <w:r w:rsidR="005337C3" w:rsidRPr="005337C3">
        <w:t>; za druhé, byl to druhořadý filozof, který viděl svůj omyl a nebyl schopen ho napravit. To je nejen špatný úsudek o Averroesovi, ale i zlý úmysl zničit ho jako zakladate</w:t>
      </w:r>
      <w:r w:rsidR="005337C3">
        <w:t xml:space="preserve">le klasické západní metafyziky. Tomáš </w:t>
      </w:r>
      <w:r>
        <w:t xml:space="preserve">převedl specifickou činnost receptivního intelektu do dichotomie poznání v rámci </w:t>
      </w:r>
      <w:r w:rsidRPr="00656CC5">
        <w:rPr>
          <w:i/>
        </w:rPr>
        <w:t>duplex esse</w:t>
      </w:r>
      <w:r w:rsidRPr="00273106">
        <w:t xml:space="preserve">, což po něm </w:t>
      </w:r>
      <w:r>
        <w:t>z</w:t>
      </w:r>
      <w:r w:rsidRPr="00273106">
        <w:t>opa</w:t>
      </w:r>
      <w:r>
        <w:t>koval Aegidius jako autor třetí části Oxfordského rukopisu</w:t>
      </w:r>
      <w:r w:rsidRPr="00273106">
        <w:t xml:space="preserve">. </w:t>
      </w:r>
      <w:r>
        <w:t>Klíčový problém averroistického výkladu Averroese ve škole prvního averroismu (Akvinský, Aegidius) tkví v přímém spojení možného intelektu jako externí substance s individuálními fantasmaty (</w:t>
      </w:r>
      <w:r w:rsidRPr="005A0646">
        <w:rPr>
          <w:i/>
        </w:rPr>
        <w:t>continuari cum hoc homine per phantasmata</w:t>
      </w:r>
      <w:r>
        <w:t xml:space="preserve">). Teorie tomistického </w:t>
      </w:r>
      <w:r w:rsidRPr="08760321">
        <w:rPr>
          <w:i/>
        </w:rPr>
        <w:t>continuatio</w:t>
      </w:r>
      <w:r>
        <w:t xml:space="preserve"> vytvořila novou averroistickou verzi </w:t>
      </w:r>
      <w:r w:rsidRPr="08D729E2">
        <w:rPr>
          <w:i/>
        </w:rPr>
        <w:t>intellectus possibilis</w:t>
      </w:r>
      <w:r>
        <w:t xml:space="preserve"> odlišnou od averroismu Bonaventurovy školy. Tomáš navázal práci odděleného receptivního intelektu na individuální </w:t>
      </w:r>
      <w:r w:rsidR="00962190">
        <w:rPr>
          <w:i/>
        </w:rPr>
        <w:t>species</w:t>
      </w:r>
      <w:r w:rsidRPr="08760321">
        <w:rPr>
          <w:i/>
        </w:rPr>
        <w:t xml:space="preserve"> intelligibilis</w:t>
      </w:r>
      <w:r>
        <w:t xml:space="preserve"> dané nikoliv jako </w:t>
      </w:r>
      <w:r w:rsidRPr="08760321">
        <w:rPr>
          <w:i/>
        </w:rPr>
        <w:t>tertium ens</w:t>
      </w:r>
      <w:r>
        <w:t xml:space="preserve"> modernistů, ale jako intencionální předmět Blundovy školy a prvního averroismu. Roli </w:t>
      </w:r>
      <w:r w:rsidR="00962190">
        <w:rPr>
          <w:i/>
        </w:rPr>
        <w:t>species</w:t>
      </w:r>
      <w:r w:rsidRPr="08760321">
        <w:rPr>
          <w:i/>
        </w:rPr>
        <w:t xml:space="preserve"> intelligibilis</w:t>
      </w:r>
      <w:r>
        <w:t xml:space="preserve">  pro individuální akt poznání analyzoval výše uvedený spis </w:t>
      </w:r>
      <w:r w:rsidRPr="08585FBB">
        <w:rPr>
          <w:i/>
        </w:rPr>
        <w:t>De potentia</w:t>
      </w:r>
      <w:r>
        <w:t xml:space="preserve"> (kap. </w:t>
      </w:r>
      <w:r w:rsidR="08CD026A">
        <w:t>4</w:t>
      </w:r>
      <w:r>
        <w:t xml:space="preserve">.5.2), který vznikl ve stejné době jako první část </w:t>
      </w:r>
      <w:r w:rsidRPr="08BD744D">
        <w:rPr>
          <w:i/>
        </w:rPr>
        <w:t>Teologické Summy</w:t>
      </w:r>
      <w:r>
        <w:t xml:space="preserve">. Akvinského </w:t>
      </w:r>
      <w:r w:rsidR="000802BE">
        <w:t>kritiku</w:t>
      </w:r>
      <w:r w:rsidRPr="00273106">
        <w:t xml:space="preserve"> </w:t>
      </w:r>
      <w:r>
        <w:t xml:space="preserve">Averrosese ve spise </w:t>
      </w:r>
      <w:r w:rsidRPr="00273106">
        <w:rPr>
          <w:i/>
        </w:rPr>
        <w:t>De spiritualibus creaturis</w:t>
      </w:r>
      <w:r>
        <w:rPr>
          <w:i/>
        </w:rPr>
        <w:t xml:space="preserve"> </w:t>
      </w:r>
      <w:r w:rsidR="000802BE">
        <w:t>převzal Aegidius</w:t>
      </w:r>
      <w:r w:rsidRPr="00273106">
        <w:t xml:space="preserve"> Roman</w:t>
      </w:r>
      <w:r w:rsidR="000802BE">
        <w:t xml:space="preserve">us </w:t>
      </w:r>
      <w:r>
        <w:t xml:space="preserve">a </w:t>
      </w:r>
      <w:r w:rsidR="000802BE">
        <w:t xml:space="preserve">šířil jako </w:t>
      </w:r>
      <w:r w:rsidRPr="00B90EF4">
        <w:rPr>
          <w:i/>
        </w:rPr>
        <w:t>reportatio</w:t>
      </w:r>
      <w:r>
        <w:t xml:space="preserve"> v anonymních </w:t>
      </w:r>
      <w:r w:rsidR="000802BE">
        <w:t xml:space="preserve">spisech (ms. Oxford, an. Bazán). </w:t>
      </w:r>
      <w:r w:rsidR="000802BE" w:rsidRPr="000802BE">
        <w:t xml:space="preserve">Tento druh zlovolného tomismu byl </w:t>
      </w:r>
      <w:r w:rsidR="000802BE">
        <w:t xml:space="preserve">a </w:t>
      </w:r>
      <w:r w:rsidR="000802BE" w:rsidRPr="000802BE">
        <w:t xml:space="preserve">stále </w:t>
      </w:r>
      <w:r w:rsidR="000802BE">
        <w:t xml:space="preserve">je </w:t>
      </w:r>
      <w:r w:rsidR="000802BE" w:rsidRPr="000802BE">
        <w:t>považován za objektivní defin</w:t>
      </w:r>
      <w:r w:rsidR="000802BE">
        <w:t xml:space="preserve">ici Averroesovy teorie poznání. </w:t>
      </w:r>
      <w:r w:rsidR="00541821" w:rsidRPr="00356FC7">
        <w:rPr>
          <w:i/>
        </w:rPr>
        <w:t>Corruptio optimi pessima.</w:t>
      </w:r>
      <w:r w:rsidR="00541821">
        <w:rPr>
          <w:i/>
        </w:rPr>
        <w:t xml:space="preserve"> </w:t>
      </w:r>
      <w:r>
        <w:t xml:space="preserve">Tuto verzi averroismu hotovou v roce 1268 přivezl </w:t>
      </w:r>
      <w:r w:rsidRPr="00273106">
        <w:t xml:space="preserve">Akvinský </w:t>
      </w:r>
      <w:r>
        <w:t xml:space="preserve">z Itálie do Paříže. Tomáš </w:t>
      </w:r>
      <w:r w:rsidRPr="00273106">
        <w:t xml:space="preserve">vyvinil </w:t>
      </w:r>
      <w:r>
        <w:t>Averroes</w:t>
      </w:r>
      <w:r w:rsidRPr="00273106">
        <w:t>e z primitivního averroismu Rufuse a Bonaventury</w:t>
      </w:r>
      <w:r>
        <w:t xml:space="preserve"> daného v modu univerzálního hylemorfismu jako </w:t>
      </w:r>
      <w:r w:rsidRPr="08585FBB">
        <w:rPr>
          <w:i/>
        </w:rPr>
        <w:t>copulatio</w:t>
      </w:r>
      <w:r>
        <w:t xml:space="preserve"> dvou substancí</w:t>
      </w:r>
      <w:r>
        <w:fldChar w:fldCharType="begin"/>
      </w:r>
      <w:r>
        <w:instrText xml:space="preserve"> XE "</w:instrText>
      </w:r>
      <w:r w:rsidRPr="00152C48">
        <w:instrText>univerzální hylemorfismus</w:instrText>
      </w:r>
      <w:r>
        <w:instrText xml:space="preserve">" </w:instrText>
      </w:r>
      <w:r>
        <w:fldChar w:fldCharType="end"/>
      </w:r>
      <w:r>
        <w:t xml:space="preserve">. Ale </w:t>
      </w:r>
      <w:r w:rsidRPr="00273106">
        <w:t xml:space="preserve">nechal toto obvinění platit </w:t>
      </w:r>
      <w:r>
        <w:t xml:space="preserve">pro </w:t>
      </w:r>
      <w:r w:rsidR="00C45DDD">
        <w:t xml:space="preserve">mytologický </w:t>
      </w:r>
      <w:r w:rsidRPr="00273106">
        <w:t>akt individuálního poznání</w:t>
      </w:r>
      <w:r>
        <w:t xml:space="preserve"> v averroistickém modu </w:t>
      </w:r>
      <w:r w:rsidRPr="00FC2429">
        <w:rPr>
          <w:i/>
        </w:rPr>
        <w:t>duplex esse</w:t>
      </w:r>
      <w:r w:rsidRPr="00273106">
        <w:t>.</w:t>
      </w:r>
    </w:p>
    <w:p w:rsidR="08163013" w:rsidRDefault="08163013" w:rsidP="08163013">
      <w:pPr>
        <w:pStyle w:val="Citace"/>
      </w:pPr>
      <w:r>
        <w:t>„</w:t>
      </w:r>
      <w:r>
        <w:rPr>
          <w:noProof/>
        </w:rPr>
        <w:t xml:space="preserve">Pak má inteligibilní </w:t>
      </w:r>
      <w:r w:rsidR="00962190">
        <w:rPr>
          <w:i/>
          <w:noProof/>
        </w:rPr>
        <w:t>species</w:t>
      </w:r>
      <w:r>
        <w:rPr>
          <w:noProof/>
        </w:rPr>
        <w:t xml:space="preserve"> dvojí bytí (</w:t>
      </w:r>
      <w:r w:rsidRPr="08BA24A6">
        <w:rPr>
          <w:i/>
          <w:noProof/>
        </w:rPr>
        <w:t>habet duplex esse</w:t>
      </w:r>
      <w:r>
        <w:rPr>
          <w:noProof/>
        </w:rPr>
        <w:t xml:space="preserve">). Jedno je dáno v možném intelektu, jehož je </w:t>
      </w:r>
      <w:r w:rsidR="08417A06">
        <w:rPr>
          <w:noProof/>
        </w:rPr>
        <w:t xml:space="preserve">inteligibilní </w:t>
      </w:r>
      <w:r w:rsidR="00962190">
        <w:rPr>
          <w:i/>
          <w:noProof/>
        </w:rPr>
        <w:t>species</w:t>
      </w:r>
      <w:r w:rsidR="08417A06">
        <w:rPr>
          <w:noProof/>
        </w:rPr>
        <w:t xml:space="preserve"> </w:t>
      </w:r>
      <w:r>
        <w:rPr>
          <w:noProof/>
        </w:rPr>
        <w:t xml:space="preserve">formou. Druhé bytí </w:t>
      </w:r>
      <w:r w:rsidR="00962190">
        <w:rPr>
          <w:i/>
          <w:noProof/>
        </w:rPr>
        <w:t>species</w:t>
      </w:r>
      <w:r>
        <w:rPr>
          <w:noProof/>
        </w:rPr>
        <w:t xml:space="preserve"> je dáno ve fantasmatech, od nichž je abstrahována. Fantasmata ale jsou v individuálním člověku, protože schopnost představivosti je založena tělesně a je dána skrze tělesný orgán. Toto inteligibilní </w:t>
      </w:r>
      <w:r w:rsidR="00962190">
        <w:rPr>
          <w:i/>
          <w:noProof/>
        </w:rPr>
        <w:t>species</w:t>
      </w:r>
      <w:r>
        <w:rPr>
          <w:noProof/>
        </w:rPr>
        <w:t xml:space="preserve"> je prostředník spojující možný intelekt s jednotlivým člověkem (</w:t>
      </w:r>
      <w:r w:rsidR="00962190">
        <w:rPr>
          <w:i/>
          <w:noProof/>
        </w:rPr>
        <w:t>species</w:t>
      </w:r>
      <w:r w:rsidRPr="00CC3A00">
        <w:rPr>
          <w:i/>
          <w:noProof/>
        </w:rPr>
        <w:t xml:space="preserve"> intelligibilis est medium coniungens intellectum possibilem homini singulari</w:t>
      </w:r>
      <w:r>
        <w:rPr>
          <w:noProof/>
        </w:rPr>
        <w:t>).</w:t>
      </w:r>
      <w:r>
        <w:t>“</w:t>
      </w:r>
      <w:r>
        <w:rPr>
          <w:rStyle w:val="Znakapoznpodarou"/>
        </w:rPr>
        <w:footnoteReference w:id="335"/>
      </w:r>
    </w:p>
    <w:p w:rsidR="00473362" w:rsidRDefault="08163013" w:rsidP="08163013">
      <w:r>
        <w:lastRenderedPageBreak/>
        <w:t xml:space="preserve">První forma </w:t>
      </w:r>
      <w:r w:rsidR="00962190" w:rsidRPr="00ED763B">
        <w:t>species</w:t>
      </w:r>
      <w:r>
        <w:t xml:space="preserve"> musí být dána v kosmickém hypostázovaném intelektu mimo nás, protože ten existuje jako aktuální nemateriální forma. Druhá forma </w:t>
      </w:r>
      <w:r w:rsidR="00962190" w:rsidRPr="00ED763B">
        <w:t>species</w:t>
      </w:r>
      <w:r>
        <w:t xml:space="preserve"> je dána tím, že Averroes</w:t>
      </w:r>
      <w:r w:rsidRPr="00273106">
        <w:t xml:space="preserve">ův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8B5B4E">
        <w:instrText>Akvinský</w:instrText>
      </w:r>
      <w:r>
        <w:instrText xml:space="preserve">" </w:instrText>
      </w:r>
      <w:r>
        <w:rPr>
          <w:i/>
        </w:rPr>
        <w:fldChar w:fldCharType="end"/>
      </w:r>
      <w:r>
        <w:t xml:space="preserve"> oddělený na způsob a</w:t>
      </w:r>
      <w:r w:rsidRPr="00273106">
        <w:t>lexandrovců</w:t>
      </w:r>
      <w:r>
        <w:fldChar w:fldCharType="begin"/>
      </w:r>
      <w:r>
        <w:instrText xml:space="preserve"> XE "alexandrovci" </w:instrText>
      </w:r>
      <w:r>
        <w:fldChar w:fldCharType="end"/>
      </w:r>
      <w:r w:rsidRPr="00273106">
        <w:t xml:space="preserve"> prý komunikuje s člověkem skrze fantasmata (</w:t>
      </w:r>
      <w:r w:rsidRPr="00273106">
        <w:rPr>
          <w:i/>
        </w:rPr>
        <w:t>continuari cum hoc homine per phantasmata</w:t>
      </w:r>
      <w:r w:rsidRPr="00273106">
        <w:t xml:space="preserve">). </w:t>
      </w:r>
      <w:r>
        <w:t xml:space="preserve">Podle CMDA je to nesmysl dokonce z několika důvodů daných pojetím poznání v rámci </w:t>
      </w:r>
      <w:r w:rsidRPr="004B22F0">
        <w:rPr>
          <w:i/>
        </w:rPr>
        <w:t>proportio</w:t>
      </w:r>
      <w:r>
        <w:rPr>
          <w:i/>
        </w:rPr>
        <w:fldChar w:fldCharType="begin"/>
      </w:r>
      <w:r>
        <w:instrText xml:space="preserve"> XE "pravda:</w:instrText>
      </w:r>
      <w:r w:rsidRPr="00950ADC">
        <w:rPr>
          <w:i/>
        </w:rPr>
        <w:instrText>proportio</w:instrText>
      </w:r>
      <w:r>
        <w:instrText xml:space="preserve">" </w:instrText>
      </w:r>
      <w:r>
        <w:rPr>
          <w:i/>
        </w:rPr>
        <w:fldChar w:fldCharType="end"/>
      </w:r>
      <w:r>
        <w:t xml:space="preserve"> (oddělení obou složek duše, dvojí role diafanum, dvojí pojetí intencionality atd.) Tomistický výklad CMDA tvrdí, že nemateriální </w:t>
      </w:r>
      <w:r w:rsidRPr="00E63085">
        <w:rPr>
          <w:i/>
        </w:rPr>
        <w:t>intellectus possibilis</w:t>
      </w:r>
      <w:r>
        <w:t xml:space="preserve"> přišlý zvnějšku spustí svou vlastní subsistencí v jednotlivci proces abstrakce smyslových </w:t>
      </w:r>
      <w:r w:rsidR="00962190" w:rsidRPr="00ED763B">
        <w:t>species</w:t>
      </w:r>
      <w:r>
        <w:t xml:space="preserve"> na inteligibilní. </w:t>
      </w:r>
      <w:r w:rsidR="005E4264" w:rsidRPr="005E4264">
        <w:t>Hermeneutika trvá na tom, že takový scénář vylučuje definici existující osoby.</w:t>
      </w:r>
      <w:r w:rsidR="005E4264">
        <w:t xml:space="preserve"> </w:t>
      </w:r>
      <w:r>
        <w:t xml:space="preserve">Akvinský vidí </w:t>
      </w:r>
      <w:r w:rsidRPr="00E63085">
        <w:rPr>
          <w:i/>
        </w:rPr>
        <w:t>intellectus possibilis</w:t>
      </w:r>
      <w:r>
        <w:t xml:space="preserve"> v CMDA jako oddělenou substanci (</w:t>
      </w:r>
      <w:r w:rsidRPr="005A0646">
        <w:rPr>
          <w:i/>
        </w:rPr>
        <w:t>separatus</w:t>
      </w:r>
      <w:r>
        <w:t>). Zavedení této absurdity znamená, že materiální a nemateriální princip poznání se v Tomášově a Aegidiově averroistickém výkladu CMDA nemají jak potkat</w:t>
      </w:r>
      <w:r>
        <w:fldChar w:fldCharType="begin"/>
      </w:r>
      <w:r>
        <w:instrText xml:space="preserve"> XE "</w:instrText>
      </w:r>
      <w:r w:rsidRPr="00611CA0">
        <w:instrText>osoba:dualismus</w:instrText>
      </w:r>
      <w:r>
        <w:instrText xml:space="preserve">" </w:instrText>
      </w:r>
      <w:r>
        <w:fldChar w:fldCharType="end"/>
      </w:r>
      <w:r>
        <w:t xml:space="preserve">. </w:t>
      </w:r>
      <w:r w:rsidRPr="00273106">
        <w:t xml:space="preserve">Dvě oddělené aktuální substance nemají jak komunikovat vzhledem k univerzálně dané receptivitě intelektu definovaného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Obě oddělené substance by byly v aktualitě a individuální poznání by vůbec nevzniklo</w:t>
      </w:r>
      <w:r>
        <w:t>. Proto</w:t>
      </w:r>
      <w:r w:rsidRPr="00273106">
        <w:t xml:space="preserve"> má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w:instrText>
      </w:r>
      <w:r>
        <w:instrText xml:space="preserve">kvinský" </w:instrText>
      </w:r>
      <w:r>
        <w:rPr>
          <w:i/>
        </w:rPr>
        <w:fldChar w:fldCharType="end"/>
      </w:r>
      <w:r w:rsidRPr="00273106">
        <w:t xml:space="preserve"> centrální funkci </w:t>
      </w:r>
      <w:r>
        <w:t xml:space="preserve">v Akvinského averroistickém podání CMDA. Na rozdíl od skutečné litery textu má toto porretánské </w:t>
      </w:r>
      <w:r w:rsidR="00962190">
        <w:rPr>
          <w:i/>
        </w:rPr>
        <w:t>species</w:t>
      </w:r>
      <w:r>
        <w:t xml:space="preserve"> třetího druhu </w:t>
      </w:r>
      <w:r w:rsidRPr="00273106">
        <w:t>dvojí způsob existence (</w:t>
      </w:r>
      <w:r w:rsidRPr="00273106">
        <w:rPr>
          <w:i/>
        </w:rPr>
        <w:t>duplex esse</w:t>
      </w:r>
      <w:r w:rsidRPr="00273106">
        <w:t>)</w:t>
      </w:r>
      <w:r>
        <w:t>, protože musí zajistit ono absurdní spojení odděleného mo</w:t>
      </w:r>
      <w:r w:rsidR="0012616C">
        <w:t xml:space="preserve">žného intelektu s individuálním (a nikoliv personálním) </w:t>
      </w:r>
      <w:r w:rsidR="00473362">
        <w:t>aktem poznání.</w:t>
      </w:r>
    </w:p>
    <w:p w:rsidR="00625497" w:rsidRDefault="08163013" w:rsidP="00FC15EF">
      <w:pPr>
        <w:ind w:firstLine="397"/>
      </w:pPr>
      <w:r>
        <w:t>Vraťme se k citátu z</w:t>
      </w:r>
      <w:r w:rsidR="00B32087">
        <w:t xml:space="preserve"> díla </w:t>
      </w:r>
      <w:r w:rsidRPr="00273106">
        <w:rPr>
          <w:i/>
        </w:rPr>
        <w:t>De spiritualibus creaturis</w:t>
      </w:r>
      <w:r w:rsidRPr="08502175">
        <w:t xml:space="preserve">, který </w:t>
      </w:r>
      <w:r>
        <w:t xml:space="preserve">zahajuje epochální </w:t>
      </w:r>
      <w:r w:rsidR="00A3569A" w:rsidRPr="001E7767">
        <w:rPr>
          <w:i/>
        </w:rPr>
        <w:t>Wirkungsgeschichte</w:t>
      </w:r>
      <w:r w:rsidR="00A3569A">
        <w:t xml:space="preserve"> </w:t>
      </w:r>
      <w:r>
        <w:t xml:space="preserve">tomistického averroismu. Tomáš jménem averroistického Averroese </w:t>
      </w:r>
      <w:r w:rsidRPr="08502175">
        <w:t xml:space="preserve">vytváří </w:t>
      </w:r>
      <w:r>
        <w:t>novou porretánskou</w:t>
      </w:r>
      <w:r w:rsidRPr="08502175">
        <w:t xml:space="preserve"> </w:t>
      </w:r>
      <w:r w:rsidR="00962190" w:rsidRPr="00ED763B">
        <w:t>species</w:t>
      </w:r>
      <w:r w:rsidRPr="08502175">
        <w:t xml:space="preserve"> třetího druhu.</w:t>
      </w:r>
      <w:r>
        <w:rPr>
          <w:i/>
        </w:rPr>
        <w:t xml:space="preserve"> </w:t>
      </w:r>
      <w:r>
        <w:t>P</w:t>
      </w:r>
      <w:r w:rsidRPr="00273106">
        <w:t xml:space="preserve">rvní bytí </w:t>
      </w:r>
      <w:r>
        <w:t xml:space="preserve">této objektivní </w:t>
      </w:r>
      <w:r w:rsidR="00962190">
        <w:rPr>
          <w:i/>
        </w:rPr>
        <w:t>species</w:t>
      </w:r>
      <w:r>
        <w:t xml:space="preserve"> </w:t>
      </w:r>
      <w:r w:rsidRPr="00273106">
        <w:t xml:space="preserve">ve smyslu aktuality je dáno </w:t>
      </w:r>
      <w:r>
        <w:t xml:space="preserve">v možném intelektu, jehož je </w:t>
      </w:r>
      <w:r w:rsidR="08D71272">
        <w:t xml:space="preserve">tato objektivní </w:t>
      </w:r>
      <w:r w:rsidR="00962190">
        <w:rPr>
          <w:i/>
        </w:rPr>
        <w:t>species</w:t>
      </w:r>
      <w:r w:rsidR="08D71272">
        <w:t xml:space="preserve"> </w:t>
      </w:r>
      <w:r>
        <w:t>formou</w:t>
      </w:r>
      <w:r w:rsidRPr="00273106">
        <w:t xml:space="preserve"> (</w:t>
      </w:r>
      <w:r w:rsidRPr="00273106">
        <w:rPr>
          <w:i/>
        </w:rPr>
        <w:t>in intellectu possibili, cuius est forma</w:t>
      </w:r>
      <w:r w:rsidRPr="00273106">
        <w:t xml:space="preserve">). </w:t>
      </w:r>
      <w:r w:rsidR="08FC259B">
        <w:t>D</w:t>
      </w:r>
      <w:r w:rsidRPr="00273106">
        <w:t xml:space="preserve">ruhé bytí </w:t>
      </w:r>
      <w:r w:rsidR="08FC259B">
        <w:t xml:space="preserve">této </w:t>
      </w:r>
      <w:r w:rsidR="00962190">
        <w:rPr>
          <w:i/>
        </w:rPr>
        <w:t>species</w:t>
      </w:r>
      <w:r w:rsidR="08FC259B">
        <w:t xml:space="preserve"> </w:t>
      </w:r>
      <w:r w:rsidRPr="00273106">
        <w:t>je dáno ve smyslových fantasmatech, odkud je abstrahován (</w:t>
      </w:r>
      <w:r w:rsidRPr="00273106">
        <w:rPr>
          <w:i/>
        </w:rPr>
        <w:t>aliud in phantasmatibus, a quibus abstrahitur</w:t>
      </w:r>
      <w:r w:rsidRPr="00273106">
        <w:t xml:space="preserve">). Závěr této pochybné argumentace ukazuje, že Tomáš nechal </w:t>
      </w:r>
      <w:r>
        <w:t>Averroes</w:t>
      </w:r>
      <w:r w:rsidRPr="00273106">
        <w:t xml:space="preserve">e vytvořit </w:t>
      </w:r>
      <w:r w:rsidR="00962190">
        <w:rPr>
          <w:i/>
        </w:rPr>
        <w:t>species</w:t>
      </w:r>
      <w:r w:rsidRPr="00273106">
        <w:rPr>
          <w:i/>
        </w:rPr>
        <w:t xml:space="preserve"> intelligibilis</w:t>
      </w:r>
      <w:r w:rsidRPr="00273106">
        <w:t xml:space="preserve"> jako jsoucno třetího druhu</w:t>
      </w:r>
      <w:r>
        <w:t xml:space="preserve"> (</w:t>
      </w:r>
      <w:r w:rsidRPr="009F40A2">
        <w:rPr>
          <w:i/>
        </w:rPr>
        <w:t>medium</w:t>
      </w:r>
      <w:r>
        <w:rPr>
          <w:i/>
        </w:rPr>
        <w:fldChar w:fldCharType="begin"/>
      </w:r>
      <w:r>
        <w:instrText xml:space="preserve"> XE "</w:instrText>
      </w:r>
      <w:r w:rsidRPr="001618A5">
        <w:rPr>
          <w:i/>
        </w:rPr>
        <w:instrText>medium:</w:instrText>
      </w:r>
      <w:r w:rsidRPr="001618A5">
        <w:instrText>A</w:instrText>
      </w:r>
      <w:r>
        <w:instrText xml:space="preserve">kvinský" </w:instrText>
      </w:r>
      <w:r>
        <w:rPr>
          <w:i/>
        </w:rPr>
        <w:fldChar w:fldCharType="end"/>
      </w:r>
      <w:r>
        <w:t>)</w:t>
      </w:r>
      <w:r w:rsidRPr="00273106">
        <w:t>, které je zároveň materiální a nemateriální a přímo spojuje intelekt a smysly (</w:t>
      </w:r>
      <w:r w:rsidRPr="00273106">
        <w:rPr>
          <w:i/>
        </w:rPr>
        <w:t xml:space="preserve">ipsa ergo est medium coniungens intellectum </w:t>
      </w:r>
      <w:r w:rsidRPr="00273106">
        <w:rPr>
          <w:i/>
        </w:rPr>
        <w:lastRenderedPageBreak/>
        <w:t>possibilem homini singulari</w:t>
      </w:r>
      <w:r w:rsidRPr="00273106">
        <w:t xml:space="preserve">). </w:t>
      </w:r>
      <w:r>
        <w:t xml:space="preserve">Tomášův výklad CMDA vytvořil </w:t>
      </w:r>
      <w:r w:rsidR="0076734B">
        <w:t xml:space="preserve">novou sérii </w:t>
      </w:r>
      <w:r>
        <w:t>sofistick</w:t>
      </w:r>
      <w:r w:rsidR="0076734B">
        <w:t xml:space="preserve">ých </w:t>
      </w:r>
      <w:r>
        <w:t>simulák</w:t>
      </w:r>
      <w:r w:rsidR="0076734B">
        <w:t>e</w:t>
      </w:r>
      <w:r>
        <w:t>r</w:t>
      </w:r>
      <w:r>
        <w:fldChar w:fldCharType="begin"/>
      </w:r>
      <w:r>
        <w:instrText xml:space="preserve"> XE "</w:instrText>
      </w:r>
      <w:r w:rsidRPr="00F74371">
        <w:instrText>simulákrum</w:instrText>
      </w:r>
      <w:r>
        <w:instrText xml:space="preserve">" </w:instrText>
      </w:r>
      <w:r>
        <w:fldChar w:fldCharType="end"/>
      </w:r>
      <w:r>
        <w:t xml:space="preserve"> (</w:t>
      </w:r>
      <w:r w:rsidRPr="00A000DB">
        <w:rPr>
          <w:i/>
        </w:rPr>
        <w:t>intellectus possibilis</w:t>
      </w:r>
      <w:r>
        <w:t xml:space="preserve">, </w:t>
      </w:r>
      <w:r w:rsidR="00962190">
        <w:rPr>
          <w:i/>
        </w:rPr>
        <w:t>species</w:t>
      </w:r>
      <w:r w:rsidRPr="00A000DB">
        <w:rPr>
          <w:i/>
        </w:rPr>
        <w:t xml:space="preserve"> intelligibilis</w:t>
      </w:r>
      <w:r>
        <w:t xml:space="preserve">), protože z nich udělal </w:t>
      </w:r>
      <w:r w:rsidR="0076734B">
        <w:t xml:space="preserve">absurdní </w:t>
      </w:r>
      <w:r>
        <w:t xml:space="preserve">substance. Tím připsal Averroesově výkladu chybnou definici intelektu v modu </w:t>
      </w:r>
      <w:r w:rsidRPr="008812AB">
        <w:rPr>
          <w:i/>
        </w:rPr>
        <w:t>hoc aliquid</w:t>
      </w:r>
      <w:r>
        <w:t>, tedy jako jsoucno třetího druhu. To je podle Sigera a jeho školy naprostý nesmysl, který nemá nic společného se skutečnými závěry spisu</w:t>
      </w:r>
      <w:r w:rsidR="000D16DC">
        <w:t xml:space="preserve"> CMDA</w:t>
      </w:r>
      <w:r>
        <w:t>. Averroes</w:t>
      </w:r>
      <w:r w:rsidRPr="00273106">
        <w:t xml:space="preserve"> </w:t>
      </w:r>
      <w:r>
        <w:t xml:space="preserve">vykládaný podle Sigera má přesně dané a vědecky dokázané </w:t>
      </w:r>
      <w:r w:rsidRPr="00273106">
        <w:rPr>
          <w:i/>
        </w:rPr>
        <w:t>proportio</w:t>
      </w:r>
      <w:r>
        <w:t xml:space="preserve"> smyslů a intelektu. Akvinský naopak vytvořil nový averroismus kontradiktorní konjukci </w:t>
      </w:r>
      <w:r w:rsidRPr="00273106">
        <w:t>jsouc</w:t>
      </w:r>
      <w:r>
        <w:t>e</w:t>
      </w:r>
      <w:r w:rsidRPr="00273106">
        <w:t>n</w:t>
      </w:r>
      <w:r>
        <w:t xml:space="preserve"> třetího druhu daných skrze mytopoetické</w:t>
      </w:r>
      <w:r>
        <w:fldChar w:fldCharType="begin"/>
      </w:r>
      <w:r>
        <w:instrText xml:space="preserve"> XE "</w:instrText>
      </w:r>
      <w:r w:rsidRPr="084C42D6">
        <w:instrText>mytopoesis</w:instrText>
      </w:r>
      <w:r>
        <w:instrText xml:space="preserve">" </w:instrText>
      </w:r>
      <w:r>
        <w:fldChar w:fldCharType="end"/>
      </w:r>
      <w:r>
        <w:t xml:space="preserve"> </w:t>
      </w:r>
      <w:r w:rsidRPr="081E3B2C">
        <w:rPr>
          <w:i/>
        </w:rPr>
        <w:t>continuatio</w:t>
      </w:r>
      <w:r>
        <w:t xml:space="preserve"> neexistujícího kosmického </w:t>
      </w:r>
      <w:r w:rsidRPr="081E3B2C">
        <w:rPr>
          <w:i/>
        </w:rPr>
        <w:t>intellectus possibilis</w:t>
      </w:r>
      <w:r>
        <w:t xml:space="preserve">, který pokračuje své působení v člověku skrze fantasmata. </w:t>
      </w:r>
      <w:r w:rsidRPr="00273106">
        <w:t xml:space="preserve">Tento averroistický výklad </w:t>
      </w:r>
      <w:r>
        <w:t>Averroes</w:t>
      </w:r>
      <w:r w:rsidRPr="00273106">
        <w:t xml:space="preserve">e </w:t>
      </w:r>
      <w:r>
        <w:t xml:space="preserve">by </w:t>
      </w:r>
      <w:r w:rsidRPr="00273106">
        <w:t xml:space="preserve">odmítl </w:t>
      </w:r>
      <w:r>
        <w:t xml:space="preserve">také </w:t>
      </w:r>
      <w:r w:rsidRPr="00273106">
        <w:t xml:space="preserve">Albert poukazem na faktický výkon </w:t>
      </w:r>
      <w:r w:rsidRPr="00273106">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xml:space="preserve"> podle CMDA. </w:t>
      </w:r>
      <w:r>
        <w:t xml:space="preserve">Albert provedl zdařilou syntézu Averroese a Avicenny a vyhnul se </w:t>
      </w:r>
      <w:r w:rsidRPr="006E395E">
        <w:rPr>
          <w:i/>
        </w:rPr>
        <w:t>Oxfordian Fallacy</w:t>
      </w:r>
      <w:r>
        <w:rPr>
          <w:i/>
        </w:rPr>
        <w:fldChar w:fldCharType="begin"/>
      </w:r>
      <w:r>
        <w:instrText xml:space="preserve"> XE "</w:instrText>
      </w:r>
      <w:r w:rsidRPr="0015798D">
        <w:rPr>
          <w:i/>
        </w:rPr>
        <w:instrText>Oxfordian Fallacy:</w:instrText>
      </w:r>
      <w:r>
        <w:instrText xml:space="preserve">Kilwardby" </w:instrText>
      </w:r>
      <w:r>
        <w:rPr>
          <w:i/>
        </w:rPr>
        <w:fldChar w:fldCharType="end"/>
      </w:r>
      <w:r>
        <w:t>, kterou považoval za omyl u Kilwardbyho (</w:t>
      </w:r>
      <w:r w:rsidR="084334D8">
        <w:t>OBJ II, kap. 2</w:t>
      </w:r>
      <w:r>
        <w:t xml:space="preserve">.4.1). </w:t>
      </w:r>
      <w:r w:rsidR="00A149E5" w:rsidRPr="00A149E5">
        <w:t xml:space="preserve">Sigerova škola začlenila teorii poznávající osoby podle CMDA do celku Aristotelovy metafyziky; navíc tuto teorii propojila s </w:t>
      </w:r>
      <w:r w:rsidR="00A149E5">
        <w:t xml:space="preserve">kriticky hodnoceným Avicennou. </w:t>
      </w:r>
      <w:r>
        <w:t xml:space="preserve">Proto se </w:t>
      </w:r>
      <w:r w:rsidRPr="08006F25">
        <w:rPr>
          <w:i/>
        </w:rPr>
        <w:t>Doctor Invidiosus</w:t>
      </w:r>
      <w:r>
        <w:t xml:space="preserve"> stal pro skutečně vzdělané </w:t>
      </w:r>
      <w:r w:rsidR="085D586E">
        <w:t xml:space="preserve">filosofické </w:t>
      </w:r>
      <w:r>
        <w:t xml:space="preserve">magistry </w:t>
      </w:r>
      <w:r w:rsidRPr="08493AFE">
        <w:rPr>
          <w:i/>
        </w:rPr>
        <w:t>Expositor Novus</w:t>
      </w:r>
      <w:r>
        <w:t xml:space="preserve">, což </w:t>
      </w:r>
      <w:r w:rsidR="00541821">
        <w:t xml:space="preserve">nepřímo potvrzuje Dekret z roku </w:t>
      </w:r>
      <w:r>
        <w:t xml:space="preserve">1272. </w:t>
      </w:r>
      <w:r w:rsidRPr="00273106">
        <w:t>Siger</w:t>
      </w:r>
      <w:r>
        <w:t xml:space="preserve"> stejně jako Albert </w:t>
      </w:r>
      <w:r w:rsidRPr="00273106">
        <w:t xml:space="preserve">odmítl </w:t>
      </w:r>
      <w:r w:rsidR="00FC15EF">
        <w:t xml:space="preserve">v QIIIDA </w:t>
      </w:r>
      <w:r>
        <w:t xml:space="preserve">averroistický výklad Averroese. </w:t>
      </w:r>
      <w:r w:rsidR="00FC15EF" w:rsidRPr="00FC15EF">
        <w:t xml:space="preserve">Albert byl prvním správným interpretem CMDA, podle Sigera však skončil u esenciální jednoty osoby postavené na identitě vytvořené prostřednictvím </w:t>
      </w:r>
      <w:r w:rsidR="00FC15EF" w:rsidRPr="00FC15EF">
        <w:rPr>
          <w:i/>
        </w:rPr>
        <w:t>intellectus speculativus</w:t>
      </w:r>
      <w:r w:rsidR="00FC15EF">
        <w:t xml:space="preserve">. </w:t>
      </w:r>
      <w:r>
        <w:t xml:space="preserve">Ve druhém komentáři Siger provedl přímou kritiku semiaverroisty Akvinského a </w:t>
      </w:r>
      <w:r w:rsidR="08563781">
        <w:t xml:space="preserve">udělal </w:t>
      </w:r>
      <w:r w:rsidR="00046DFB">
        <w:t xml:space="preserve">metodologickou </w:t>
      </w:r>
      <w:r>
        <w:t xml:space="preserve">korekci </w:t>
      </w:r>
      <w:r w:rsidR="009C7E78">
        <w:t>Albertova výkladu</w:t>
      </w:r>
      <w:r>
        <w:t xml:space="preserve">. Jeho výklad jednoty osoby a poznání sledoval existenciální linii CMDA, ale neměl charakter vědeckého důkazu. Jenže </w:t>
      </w:r>
      <w:r w:rsidRPr="0830697E">
        <w:rPr>
          <w:i/>
        </w:rPr>
        <w:t>Doctor Angelicus</w:t>
      </w:r>
      <w:r>
        <w:t xml:space="preserve"> zavedl dualismus forem v duši kvůli zachování klíčového teologického postulátu nesmrtelnosti duše. Artisté chránící jednotu Pařížské univerzity společně s jednotu osoby dané v Blundově škole při založení této první křesťanské univerzity nemohli souhlasit s tímto dualismem. Siger měl </w:t>
      </w:r>
      <w:r w:rsidRPr="08067B62">
        <w:rPr>
          <w:i/>
        </w:rPr>
        <w:t>anima intellectiva</w:t>
      </w:r>
      <w:r>
        <w:t xml:space="preserve"> v modu složeniny, ale zásadně odmítl jakýkoliv dualismus forem v duši (</w:t>
      </w:r>
      <w:r w:rsidRPr="00273106">
        <w:rPr>
          <w:i/>
        </w:rPr>
        <w:t>unam compositam</w:t>
      </w:r>
      <w:r w:rsidR="084C0EA2">
        <w:t>, kap. 4</w:t>
      </w:r>
      <w:r>
        <w:t xml:space="preserve">.4.1). Semiaverroistický tomismus je podle Sigera nepravdivý filosoficky, i když slouží dobré věci. V zájmu aristotelské adekvace jako vědecky založené pravdy vyložené </w:t>
      </w:r>
      <w:r>
        <w:rPr>
          <w:i/>
        </w:rPr>
        <w:t>ad</w:t>
      </w:r>
      <w:r w:rsidRPr="08B45767">
        <w:rPr>
          <w:i/>
        </w:rPr>
        <w:t xml:space="preserve"> mentem Averrois</w:t>
      </w:r>
      <w:r>
        <w:rPr>
          <w:i/>
        </w:rPr>
        <w:fldChar w:fldCharType="begin"/>
      </w:r>
      <w:r>
        <w:instrText xml:space="preserve"> XE "</w:instrText>
      </w:r>
      <w:r>
        <w:rPr>
          <w:i/>
        </w:rPr>
        <w:instrText>ad</w:instrText>
      </w:r>
      <w:r w:rsidRPr="08150791">
        <w:rPr>
          <w:i/>
        </w:rPr>
        <w:instrText xml:space="preserve"> mentem Averrois</w:instrText>
      </w:r>
      <w:r>
        <w:instrText xml:space="preserve">" </w:instrText>
      </w:r>
      <w:r>
        <w:rPr>
          <w:i/>
        </w:rPr>
        <w:fldChar w:fldCharType="end"/>
      </w:r>
      <w:r>
        <w:t xml:space="preserve"> podle Sicilské školy požadovali artisté dekretem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t xml:space="preserve"> oddělení teologie a filosofie a to odvoláním na </w:t>
      </w:r>
      <w:r w:rsidRPr="08113B5A">
        <w:rPr>
          <w:i/>
        </w:rPr>
        <w:t>Druhé analytiky</w:t>
      </w:r>
      <w:r w:rsidR="082B4F30">
        <w:t xml:space="preserve"> (kap. 4</w:t>
      </w:r>
      <w:r>
        <w:t xml:space="preserve">.1.2). Tomášův výklad </w:t>
      </w:r>
      <w:r w:rsidRPr="00F7748A">
        <w:rPr>
          <w:i/>
        </w:rPr>
        <w:t>De anima</w:t>
      </w:r>
      <w:r>
        <w:t xml:space="preserve"> nevyhovoval základnímu dokumentu </w:t>
      </w:r>
      <w:r>
        <w:lastRenderedPageBreak/>
        <w:t>artistické faktulty a spojil obě vědy do jedné pravdy, i když mnohem sofistikovaněji</w:t>
      </w:r>
      <w:r w:rsidR="086A705E">
        <w:t>,</w:t>
      </w:r>
      <w:r>
        <w:t xml:space="preserve"> než t</w:t>
      </w:r>
      <w:r w:rsidR="00625497">
        <w:t>o předvedli latinští sofisté.</w:t>
      </w:r>
    </w:p>
    <w:p w:rsidR="08163013" w:rsidRDefault="08163013" w:rsidP="00FC15EF">
      <w:pPr>
        <w:ind w:firstLine="397"/>
      </w:pPr>
      <w:r>
        <w:t xml:space="preserve">Od roku 1270 běžela debata o jednotě poznání a osoby pouze mezi skutečnými znalci </w:t>
      </w:r>
      <w:r w:rsidRPr="007338CB">
        <w:rPr>
          <w:i/>
        </w:rPr>
        <w:t>De anima</w:t>
      </w:r>
      <w:r>
        <w:t xml:space="preserve"> z řad prvního averroismu, kam se vklínil pilný tomista Aegidius. Tento latinský sofista otevřeně podporoval  Tomáše v boji proti modernistům a skrytě bojoval proti Sigerově skupině. Jeho hvězdná hodina nastala v roce 1277, kdy pomáhal redigovat Tempierův dekret proti Sigerově škole, protože jako jediný z pařížských modernistů znal opravdu kvalifikovaně jejich argumenty. Pecham jako </w:t>
      </w:r>
      <w:r w:rsidRPr="009504FF">
        <w:rPr>
          <w:i/>
        </w:rPr>
        <w:t>magister regens</w:t>
      </w:r>
      <w:r>
        <w:t xml:space="preserve"> tehdejších modernistů na tuto úroveň opravdu neměl, proto musel opustit Pařížskou univerzitu kolem 1271 a vrátil se zpět do modernistického Oxfordu. Ale hned po vydání dekretu artistů v roce 1272 musel z Paříže odejít i poražený Akvinský a vrátil se do Itálie. První verze aristotelského tomismu založená Akvinským a tradovaná Aegidiem nemá </w:t>
      </w:r>
      <w:r w:rsidRPr="00273106">
        <w:t xml:space="preserve">fenomenologii intelektuálního poznání duše podle CMDA. </w:t>
      </w:r>
      <w:r>
        <w:t xml:space="preserve">Porozumění osoby Tomáš vztahuje k pojetí existence v </w:t>
      </w:r>
      <w:r w:rsidRPr="08665AAD">
        <w:rPr>
          <w:i/>
        </w:rPr>
        <w:t>Etice Nikomachově</w:t>
      </w:r>
      <w:r w:rsidR="08E21129">
        <w:t>, kterou dobře znal. A</w:t>
      </w:r>
      <w:r>
        <w:t>le pro pojetí intelektuálního poznání mu z</w:t>
      </w:r>
      <w:r w:rsidR="082C2F52">
        <w:t> </w:t>
      </w:r>
      <w:r>
        <w:t>toho</w:t>
      </w:r>
      <w:r w:rsidR="082C2F52">
        <w:t xml:space="preserve">to spisu </w:t>
      </w:r>
      <w:r>
        <w:t>n</w:t>
      </w:r>
      <w:r w:rsidR="08E21129">
        <w:t xml:space="preserve">evyplynuly žádné důležité závěry, které by byly </w:t>
      </w:r>
      <w:r w:rsidR="08763591">
        <w:t xml:space="preserve">na úrovni </w:t>
      </w:r>
      <w:r w:rsidR="08E21129">
        <w:t xml:space="preserve">argumentace v </w:t>
      </w:r>
      <w:r w:rsidR="08763591">
        <w:t>CMDA</w:t>
      </w:r>
      <w:r>
        <w:t xml:space="preserve">. Siger spojil jak </w:t>
      </w:r>
      <w:r w:rsidRPr="08665AAD">
        <w:rPr>
          <w:i/>
        </w:rPr>
        <w:t>Etiku</w:t>
      </w:r>
      <w:r>
        <w:t xml:space="preserve"> tak CMDA do aktu existence osoby, což po něm převzali i ostatní znalci Aristotela a Averroese jako Boethius</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t xml:space="preserve"> z Dácie a Dante. Podle Sigera je jediným středním členem soudu (</w:t>
      </w:r>
      <w:r w:rsidRPr="009F40A2">
        <w:rPr>
          <w:i/>
        </w:rPr>
        <w:t>medium</w:t>
      </w:r>
      <w:r>
        <w:rPr>
          <w:i/>
        </w:rPr>
        <w:fldChar w:fldCharType="begin"/>
      </w:r>
      <w:r>
        <w:instrText xml:space="preserve"> XE "</w:instrText>
      </w:r>
      <w:r w:rsidRPr="001618A5">
        <w:rPr>
          <w:i/>
        </w:rPr>
        <w:instrText>medium:</w:instrText>
      </w:r>
      <w:r>
        <w:instrText xml:space="preserve">Siger" </w:instrText>
      </w:r>
      <w:r>
        <w:rPr>
          <w:i/>
        </w:rPr>
        <w:fldChar w:fldCharType="end"/>
      </w:r>
      <w:r>
        <w:t xml:space="preserve">) naše vlastní zkušenost intelektuálního poznání, protože ji můžeme podle libosti vyvolat aktem naší individuální vůle. Akvinského pochybný výklad středního členu soudu nemá kauzalitu z první substance, ale z esence, na způsob </w:t>
      </w:r>
      <w:r w:rsidRPr="00060F3B">
        <w:rPr>
          <w:i/>
        </w:rPr>
        <w:t>Oxfordian Fallacy</w:t>
      </w:r>
      <w:r>
        <w:rPr>
          <w:i/>
        </w:rPr>
        <w:fldChar w:fldCharType="begin"/>
      </w:r>
      <w:r>
        <w:instrText xml:space="preserve"> XE "</w:instrText>
      </w:r>
      <w:r w:rsidRPr="0015798D">
        <w:rPr>
          <w:i/>
        </w:rPr>
        <w:instrText>Oxfordian Fallacy:</w:instrText>
      </w:r>
      <w:r>
        <w:instrText xml:space="preserve">Akvinský" </w:instrText>
      </w:r>
      <w:r>
        <w:rPr>
          <w:i/>
        </w:rPr>
        <w:fldChar w:fldCharType="end"/>
      </w:r>
      <w:r>
        <w:t xml:space="preserve">. </w:t>
      </w:r>
      <w:r w:rsidRPr="00273106">
        <w:t xml:space="preserve">Tam, kde má CMDA </w:t>
      </w:r>
      <w:r>
        <w:t xml:space="preserve">intelekt v modu </w:t>
      </w:r>
      <w:r w:rsidRPr="00273106">
        <w:rPr>
          <w:i/>
        </w:rPr>
        <w:t xml:space="preserve">duplex </w:t>
      </w:r>
      <w:r w:rsidR="00962190">
        <w:rPr>
          <w:i/>
        </w:rPr>
        <w:t>genus</w:t>
      </w:r>
      <w:r w:rsidRPr="00273106">
        <w:t xml:space="preserve">, Akvinský vidí </w:t>
      </w:r>
      <w:r w:rsidRPr="00273106">
        <w:rPr>
          <w:i/>
        </w:rPr>
        <w:t>duplex esse</w:t>
      </w:r>
      <w:r w:rsidRPr="00273106">
        <w:t>. Akvinský</w:t>
      </w:r>
      <w:r>
        <w:t xml:space="preserve"> odmítl vidět fenomenologické „j</w:t>
      </w:r>
      <w:r w:rsidRPr="00273106">
        <w:t>ak“ (</w:t>
      </w:r>
      <w:r w:rsidRPr="00273106">
        <w:rPr>
          <w:i/>
        </w:rPr>
        <w:t>Wie</w:t>
      </w:r>
      <w:r w:rsidRPr="00273106">
        <w:t>)</w:t>
      </w:r>
      <w:r>
        <w:fldChar w:fldCharType="begin"/>
      </w:r>
      <w:r>
        <w:instrText xml:space="preserve"> XE "hermeneutické </w:instrText>
      </w:r>
      <w:r w:rsidRPr="00B63D5E">
        <w:rPr>
          <w:i/>
        </w:rPr>
        <w:instrText>Wie:</w:instrText>
      </w:r>
      <w:r w:rsidRPr="006D5779">
        <w:instrText>Akvinský</w:instrText>
      </w:r>
      <w:r>
        <w:instrText xml:space="preserve">" </w:instrText>
      </w:r>
      <w:r>
        <w:fldChar w:fldCharType="end"/>
      </w:r>
      <w:r w:rsidRPr="00273106">
        <w:t xml:space="preserve"> </w:t>
      </w:r>
      <w:r>
        <w:t xml:space="preserve">běží poznání podle CMDA </w:t>
      </w:r>
      <w:r w:rsidRPr="00273106">
        <w:t xml:space="preserve">a obvinil </w:t>
      </w:r>
      <w:r>
        <w:t xml:space="preserve">Averroesovo pojetí intelektu ze substančního </w:t>
      </w:r>
      <w:r w:rsidRPr="00273106">
        <w:t>dualismu. Siger jasně ukázal, že CMDA pře</w:t>
      </w:r>
      <w:r>
        <w:t>sně popsala způsob, jak</w:t>
      </w:r>
      <w:r w:rsidRPr="00273106">
        <w:t xml:space="preserve"> je intelekt jako nemateriální</w:t>
      </w:r>
      <w:r>
        <w:t xml:space="preserve"> potence duše s tělem spojen a jak</w:t>
      </w:r>
      <w:r w:rsidRPr="00273106">
        <w:t xml:space="preserve"> je od něj oddělen </w:t>
      </w:r>
      <w:r>
        <w:t xml:space="preserve">v modu </w:t>
      </w:r>
      <w:r w:rsidRPr="006D5779">
        <w:rPr>
          <w:i/>
        </w:rPr>
        <w:t>separabilis</w:t>
      </w:r>
      <w:r>
        <w:t xml:space="preserve"> </w:t>
      </w:r>
      <w:r w:rsidRPr="00273106">
        <w:t xml:space="preserve">(kap. </w:t>
      </w:r>
      <w:r w:rsidR="08017078">
        <w:t>4</w:t>
      </w:r>
      <w:r w:rsidRPr="00273106">
        <w:t xml:space="preserve">.4.3). </w:t>
      </w:r>
      <w:r>
        <w:t xml:space="preserve">Spis CMDA žádný dualismus neobsahuje, naopak jej kategoricky odmítá. </w:t>
      </w:r>
      <w:r w:rsidRPr="00273106">
        <w:t xml:space="preserve">Proto Siger kritizuje pojetí Akvinského </w:t>
      </w:r>
      <w:r>
        <w:t xml:space="preserve">dané </w:t>
      </w:r>
      <w:r w:rsidR="001978E7">
        <w:t xml:space="preserve">během </w:t>
      </w:r>
      <w:r w:rsidR="003E2196">
        <w:t xml:space="preserve">italského </w:t>
      </w:r>
      <w:r>
        <w:t xml:space="preserve">pobytu v pozdějším spise </w:t>
      </w:r>
      <w:r w:rsidRPr="00273106">
        <w:rPr>
          <w:i/>
        </w:rPr>
        <w:t>De anima intellectiva</w:t>
      </w:r>
      <w:r>
        <w:t xml:space="preserve">. Tento spis přidal do kritiky Tomášova římského období i chybné pojetí intelektu dané ve spise </w:t>
      </w:r>
      <w:r>
        <w:rPr>
          <w:i/>
        </w:rPr>
        <w:t>De u</w:t>
      </w:r>
      <w:r w:rsidRPr="009B4BD8">
        <w:rPr>
          <w:i/>
        </w:rPr>
        <w:t>n</w:t>
      </w:r>
      <w:r>
        <w:rPr>
          <w:i/>
        </w:rPr>
        <w:t>i</w:t>
      </w:r>
      <w:r w:rsidRPr="009B4BD8">
        <w:rPr>
          <w:i/>
        </w:rPr>
        <w:t>tate intellectus</w:t>
      </w:r>
      <w:r>
        <w:t xml:space="preserve">. Tomáš </w:t>
      </w:r>
      <w:r w:rsidRPr="00273106">
        <w:t xml:space="preserve">vyřešil </w:t>
      </w:r>
      <w:r>
        <w:t xml:space="preserve">formálně </w:t>
      </w:r>
      <w:r w:rsidRPr="00273106">
        <w:t xml:space="preserve">správně problém </w:t>
      </w:r>
      <w:r>
        <w:t xml:space="preserve">pravdy jako </w:t>
      </w:r>
      <w:r w:rsidRPr="00273106">
        <w:t>adekvace</w:t>
      </w:r>
      <w:r>
        <w:t xml:space="preserve"> a výkon poznání v individualizovaném subjektu. Ale jeho řešení nemá povahu vědeckého důkazu podle </w:t>
      </w:r>
      <w:r w:rsidRPr="085A7A6B">
        <w:rPr>
          <w:i/>
        </w:rPr>
        <w:t>Druhých analytik</w:t>
      </w:r>
      <w:r>
        <w:t xml:space="preserve">, protože výkon poznání neměl daný </w:t>
      </w:r>
      <w:r>
        <w:lastRenderedPageBreak/>
        <w:t xml:space="preserve">ipseitně a existenciálně, jako to měl spis CMDA. Obvinění Averroese jako averroisty vytvořilo další nepřijatelný </w:t>
      </w:r>
      <w:r w:rsidRPr="00273106">
        <w:t>dualismus</w:t>
      </w:r>
      <w:r>
        <w:t xml:space="preserve"> přímo uvnitř školy prvního averroismu. A opět byl z tohoto dualismu daného špatnou četbou CMDA sofisticky obviněn </w:t>
      </w:r>
      <w:r w:rsidRPr="00273106">
        <w:t>sam</w:t>
      </w:r>
      <w:r>
        <w:t>otný Komentátor</w:t>
      </w:r>
      <w:r w:rsidRPr="00273106">
        <w:t xml:space="preserve">. </w:t>
      </w:r>
      <w:r>
        <w:t xml:space="preserve">Averroes slouží jako epochální promítací plátno, na které modernisté a sofisté všeho druhu projektují podle Freudova mechanismu </w:t>
      </w:r>
      <w:r w:rsidRPr="00622D11">
        <w:rPr>
          <w:rStyle w:val="Zvraznn"/>
        </w:rPr>
        <w:t>Verkehrung ins Gegenteil</w:t>
      </w:r>
      <w:r>
        <w:rPr>
          <w:rStyle w:val="Zvraznn"/>
        </w:rPr>
        <w:fldChar w:fldCharType="begin"/>
      </w:r>
      <w:r>
        <w:instrText xml:space="preserve"> XE "</w:instrText>
      </w:r>
      <w:r w:rsidRPr="0089394E">
        <w:rPr>
          <w:rStyle w:val="Zvraznn"/>
        </w:rPr>
        <w:instrText>Verkehrung ins Gegenteil</w:instrText>
      </w:r>
      <w:r>
        <w:instrText xml:space="preserve">" </w:instrText>
      </w:r>
      <w:r>
        <w:rPr>
          <w:rStyle w:val="Zvraznn"/>
        </w:rPr>
        <w:fldChar w:fldCharType="end"/>
      </w:r>
      <w:r>
        <w:rPr>
          <w:rStyle w:val="Zvraznn"/>
        </w:rPr>
        <w:t xml:space="preserve"> </w:t>
      </w:r>
      <w:r>
        <w:t xml:space="preserve">vlastní objektivní omyly. </w:t>
      </w:r>
      <w:r w:rsidRPr="00273106">
        <w:t xml:space="preserve">Akvinský </w:t>
      </w:r>
      <w:r>
        <w:t xml:space="preserve">a Aegidius </w:t>
      </w:r>
      <w:r w:rsidRPr="00273106">
        <w:t>m</w:t>
      </w:r>
      <w:r>
        <w:t>ají</w:t>
      </w:r>
      <w:r w:rsidRPr="00273106">
        <w:t xml:space="preserve"> před očima jiného </w:t>
      </w:r>
      <w:r>
        <w:t>Averroes</w:t>
      </w:r>
      <w:r w:rsidRPr="00273106">
        <w:t xml:space="preserve">e než pečlivý filosof Siger, který za svou geniální četbu CMDA </w:t>
      </w:r>
      <w:r>
        <w:t xml:space="preserve">a za svůj integrální humanismus </w:t>
      </w:r>
      <w:r>
        <w:rPr>
          <w:i/>
        </w:rPr>
        <w:fldChar w:fldCharType="begin"/>
      </w:r>
      <w:r>
        <w:instrText xml:space="preserve"> XE "humanismus:aristotelský" </w:instrText>
      </w:r>
      <w:r>
        <w:rPr>
          <w:i/>
        </w:rPr>
        <w:fldChar w:fldCharType="end"/>
      </w:r>
      <w:r w:rsidRPr="00273106">
        <w:t>dosud nebyl rehabilitován</w:t>
      </w:r>
      <w:r>
        <w:t xml:space="preserve">. </w:t>
      </w:r>
      <w:r w:rsidR="00761458" w:rsidRPr="00761458">
        <w:t>Tento druh intelektuáln</w:t>
      </w:r>
      <w:r w:rsidR="00761458">
        <w:t>í revoluce předpokládá skutečné</w:t>
      </w:r>
      <w:r w:rsidR="00761458" w:rsidRPr="00761458">
        <w:t xml:space="preserve"> </w:t>
      </w:r>
      <w:r w:rsidR="00761458" w:rsidRPr="00761458">
        <w:rPr>
          <w:i/>
        </w:rPr>
        <w:t>revolutio</w:t>
      </w:r>
      <w:r w:rsidR="00E837CC">
        <w:t xml:space="preserve"> kritické modern</w:t>
      </w:r>
      <w:r w:rsidR="00761458" w:rsidRPr="00761458">
        <w:t xml:space="preserve">y, která by </w:t>
      </w:r>
      <w:r w:rsidR="00761458">
        <w:t xml:space="preserve">musela prozkoumat své vlastní </w:t>
      </w:r>
      <w:r w:rsidR="00761458" w:rsidRPr="00761458">
        <w:t>démonické počátky.</w:t>
      </w:r>
    </w:p>
    <w:p w:rsidR="08163013" w:rsidRPr="00273106" w:rsidRDefault="08163013" w:rsidP="08163013">
      <w:r>
        <w:tab/>
        <w:t xml:space="preserve">Po příjezdu do Paříže </w:t>
      </w:r>
      <w:r w:rsidR="085C41B0">
        <w:t xml:space="preserve">na konci roku 1269 </w:t>
      </w:r>
      <w:r>
        <w:t xml:space="preserve">musel Tomáš řešit základní otázku danou magistry v Rue du Fouarre skrze tezi </w:t>
      </w:r>
      <w:r w:rsidRPr="08B36F22">
        <w:rPr>
          <w:i/>
        </w:rPr>
        <w:t>homo ipse intelligit</w:t>
      </w:r>
      <w:r>
        <w:t xml:space="preserve">. První argumentaci vůči Sigerovi ukazuje odpověď z citovaného </w:t>
      </w:r>
      <w:r w:rsidRPr="00F4298C">
        <w:t xml:space="preserve">spisu </w:t>
      </w:r>
      <w:r w:rsidRPr="00273106">
        <w:rPr>
          <w:i/>
        </w:rPr>
        <w:t>De spiritualibus creaturis</w:t>
      </w:r>
      <w:r w:rsidRPr="00273106">
        <w:rPr>
          <w:rStyle w:val="ref"/>
        </w:rPr>
        <w:t xml:space="preserve"> </w:t>
      </w:r>
      <w:r>
        <w:rPr>
          <w:rStyle w:val="ref"/>
        </w:rPr>
        <w:t>(1268)</w:t>
      </w:r>
      <w:r w:rsidR="00542451">
        <w:rPr>
          <w:rStyle w:val="ref"/>
        </w:rPr>
        <w:t xml:space="preserve">. Dílo </w:t>
      </w:r>
      <w:r w:rsidRPr="00273106">
        <w:t>odmít</w:t>
      </w:r>
      <w:r w:rsidR="00542451">
        <w:t>lo</w:t>
      </w:r>
      <w:r w:rsidRPr="00273106">
        <w:t xml:space="preserve"> domnělý averroismus </w:t>
      </w:r>
      <w:r>
        <w:t>Averroes</w:t>
      </w:r>
      <w:r w:rsidRPr="00273106">
        <w:t xml:space="preserve">e a hledá </w:t>
      </w:r>
      <w:r w:rsidR="00542451">
        <w:t xml:space="preserve">povahu </w:t>
      </w:r>
      <w:r w:rsidRPr="00273106">
        <w:t xml:space="preserve">poznání novým výkladem </w:t>
      </w:r>
      <w:r>
        <w:rPr>
          <w:i/>
        </w:rPr>
        <w:t>De anima</w:t>
      </w:r>
      <w:r w:rsidRPr="00273106">
        <w:t xml:space="preserve">. </w:t>
      </w:r>
      <w:r>
        <w:rPr>
          <w:rStyle w:val="ref"/>
        </w:rPr>
        <w:t xml:space="preserve">Klíčový rozdíl ve výkladu se školou v Rue de Fouarre je dán v použití termínu </w:t>
      </w:r>
      <w:r w:rsidR="00F83E03">
        <w:rPr>
          <w:rStyle w:val="ref"/>
        </w:rPr>
        <w:t>„</w:t>
      </w:r>
      <w:r w:rsidRPr="009D59FF">
        <w:rPr>
          <w:rStyle w:val="ref"/>
          <w:i/>
        </w:rPr>
        <w:t>sicut</w:t>
      </w:r>
      <w:r w:rsidR="00F83E03">
        <w:rPr>
          <w:rStyle w:val="ref"/>
        </w:rPr>
        <w:t>“</w:t>
      </w:r>
      <w:r>
        <w:rPr>
          <w:rStyle w:val="ref"/>
        </w:rPr>
        <w:t xml:space="preserve"> pro ekvalenci smyslů a intelektu tam, kde artisté znající CMDA důsledně používají Averroesův termín </w:t>
      </w:r>
      <w:r w:rsidR="00F83E03">
        <w:rPr>
          <w:rStyle w:val="ref"/>
        </w:rPr>
        <w:t>„</w:t>
      </w:r>
      <w:r w:rsidRPr="009D59FF">
        <w:rPr>
          <w:rStyle w:val="ref"/>
          <w:i/>
        </w:rPr>
        <w:t>similiter</w:t>
      </w:r>
      <w:r w:rsidR="00F83E03">
        <w:rPr>
          <w:rStyle w:val="ref"/>
        </w:rPr>
        <w:t>“</w:t>
      </w:r>
      <w:r>
        <w:rPr>
          <w:rStyle w:val="ref"/>
        </w:rPr>
        <w:t xml:space="preserve">. Jak víme, toto pojetí měl již </w:t>
      </w:r>
      <w:r w:rsidR="000564E1">
        <w:rPr>
          <w:rStyle w:val="ref"/>
        </w:rPr>
        <w:t xml:space="preserve">Tomášův </w:t>
      </w:r>
      <w:r>
        <w:rPr>
          <w:rStyle w:val="ref"/>
        </w:rPr>
        <w:t xml:space="preserve">komentář k Sentencím a nyní jej zopakuje. </w:t>
      </w:r>
    </w:p>
    <w:p w:rsidR="08163013" w:rsidRPr="00D73EA4" w:rsidRDefault="08163013" w:rsidP="08163013">
      <w:pPr>
        <w:pStyle w:val="Citace"/>
        <w:rPr>
          <w:noProof/>
          <w:lang w:val="cs-CZ"/>
        </w:rPr>
      </w:pPr>
      <w:r w:rsidRPr="00273106">
        <w:rPr>
          <w:noProof/>
          <w:lang w:val="cs-CZ"/>
        </w:rPr>
        <w:t>„</w:t>
      </w:r>
      <w:r>
        <w:rPr>
          <w:noProof/>
          <w:lang w:val="cs-CZ"/>
        </w:rPr>
        <w:t>Ale toto trvání možného intelektu v nás (</w:t>
      </w:r>
      <w:r w:rsidRPr="00B41C47">
        <w:rPr>
          <w:i/>
          <w:noProof/>
        </w:rPr>
        <w:t>haec continuatio</w:t>
      </w:r>
      <w:r>
        <w:rPr>
          <w:noProof/>
          <w:lang w:val="cs-CZ"/>
        </w:rPr>
        <w:t>) v žádném případě nestačí zabezpečit poznání individuálního člověka (</w:t>
      </w:r>
      <w:r w:rsidRPr="00746E7F">
        <w:rPr>
          <w:i/>
          <w:noProof/>
        </w:rPr>
        <w:t>hic homo singularis intelligat</w:t>
      </w:r>
      <w:r>
        <w:rPr>
          <w:noProof/>
          <w:lang w:val="cs-CZ"/>
        </w:rPr>
        <w:t xml:space="preserve">). Aristoteles ve třetí knize </w:t>
      </w:r>
      <w:r w:rsidRPr="00B2384C">
        <w:rPr>
          <w:i/>
          <w:noProof/>
          <w:lang w:val="cs-CZ"/>
        </w:rPr>
        <w:t>De anima</w:t>
      </w:r>
      <w:r>
        <w:rPr>
          <w:noProof/>
          <w:lang w:val="cs-CZ"/>
        </w:rPr>
        <w:t xml:space="preserve"> porovnává fantasmata vzhledem k možnému intelektu jako barvu vzhledem k vidění. Inteligibilní </w:t>
      </w:r>
      <w:r w:rsidR="00962190" w:rsidRPr="00DD5C95">
        <w:rPr>
          <w:noProof/>
          <w:lang w:val="cs-CZ"/>
        </w:rPr>
        <w:t>species</w:t>
      </w:r>
      <w:r>
        <w:rPr>
          <w:noProof/>
          <w:lang w:val="cs-CZ"/>
        </w:rPr>
        <w:t xml:space="preserve"> jsou abstrahována od fantasmat v možném intelektu stejně jako (</w:t>
      </w:r>
      <w:r w:rsidRPr="00B2384C">
        <w:rPr>
          <w:i/>
          <w:noProof/>
        </w:rPr>
        <w:t>sicut</w:t>
      </w:r>
      <w:r>
        <w:rPr>
          <w:noProof/>
          <w:lang w:val="cs-CZ"/>
        </w:rPr>
        <w:t xml:space="preserve">) </w:t>
      </w:r>
      <w:r w:rsidR="00962190" w:rsidRPr="00DD5C95">
        <w:rPr>
          <w:noProof/>
          <w:lang w:val="cs-CZ"/>
        </w:rPr>
        <w:t>species</w:t>
      </w:r>
      <w:r>
        <w:rPr>
          <w:noProof/>
          <w:lang w:val="cs-CZ"/>
        </w:rPr>
        <w:t xml:space="preserve"> barvy jsou abstrahována v smyslově daném počitku vidění. Tím je ve fantasmatech dána inteligibilní </w:t>
      </w:r>
      <w:r w:rsidR="00962190" w:rsidRPr="00DD5C95">
        <w:rPr>
          <w:noProof/>
          <w:lang w:val="cs-CZ"/>
        </w:rPr>
        <w:t>species</w:t>
      </w:r>
      <w:r w:rsidR="00DD5C95">
        <w:rPr>
          <w:noProof/>
          <w:lang w:val="cs-CZ"/>
        </w:rPr>
        <w:t xml:space="preserve">  stejným způsobem</w:t>
      </w:r>
      <w:r>
        <w:rPr>
          <w:noProof/>
          <w:lang w:val="cs-CZ"/>
        </w:rPr>
        <w:t xml:space="preserve"> (</w:t>
      </w:r>
      <w:r w:rsidRPr="00036BD9">
        <w:rPr>
          <w:i/>
          <w:noProof/>
          <w:lang w:val="cs-CZ"/>
        </w:rPr>
        <w:t>sicut</w:t>
      </w:r>
      <w:r>
        <w:rPr>
          <w:noProof/>
          <w:lang w:val="cs-CZ"/>
        </w:rPr>
        <w:t xml:space="preserve">), jako je smyslová </w:t>
      </w:r>
      <w:r w:rsidR="00962190" w:rsidRPr="00DD5C95">
        <w:rPr>
          <w:noProof/>
          <w:lang w:val="cs-CZ"/>
        </w:rPr>
        <w:t>species</w:t>
      </w:r>
      <w:r>
        <w:rPr>
          <w:noProof/>
          <w:lang w:val="cs-CZ"/>
        </w:rPr>
        <w:t xml:space="preserve"> dána na barevné ploše.“ </w:t>
      </w:r>
      <w:r>
        <w:rPr>
          <w:rStyle w:val="Znakapoznpodarou"/>
        </w:rPr>
        <w:footnoteReference w:id="336"/>
      </w:r>
    </w:p>
    <w:p w:rsidR="00E43386" w:rsidRDefault="08163013" w:rsidP="08163013">
      <w:r w:rsidRPr="00273106">
        <w:t xml:space="preserve">Citát </w:t>
      </w:r>
      <w:r>
        <w:t xml:space="preserve">brání </w:t>
      </w:r>
      <w:r w:rsidRPr="00273106">
        <w:t>poznání pro jednotlivce (</w:t>
      </w:r>
      <w:r w:rsidRPr="00273106">
        <w:rPr>
          <w:i/>
        </w:rPr>
        <w:t>hic homo singularis intelligat</w:t>
      </w:r>
      <w:r w:rsidRPr="00273106">
        <w:t>) s tím, že využívá model diafanum</w:t>
      </w:r>
      <w:r>
        <w:fldChar w:fldCharType="begin"/>
      </w:r>
      <w:r>
        <w:instrText xml:space="preserve"> XE "</w:instrText>
      </w:r>
      <w:r w:rsidRPr="00F30057">
        <w:instrText>diafanum:Akvinský</w:instrText>
      </w:r>
      <w:r>
        <w:instrText xml:space="preserve">" </w:instrText>
      </w:r>
      <w:r>
        <w:fldChar w:fldCharType="end"/>
      </w:r>
      <w:r w:rsidRPr="00273106">
        <w:t xml:space="preserve"> daný v CMDA. Barva není na zdi, ale ve zraku, který je aktivován ozářeným předmětem. </w:t>
      </w:r>
      <w:r>
        <w:t>M</w:t>
      </w:r>
      <w:r w:rsidRPr="00273106">
        <w:t>ediace probíh</w:t>
      </w:r>
      <w:r>
        <w:t>á</w:t>
      </w:r>
      <w:r w:rsidRPr="00273106">
        <w:t xml:space="preserve"> mezi nasvícením </w:t>
      </w:r>
      <w:r>
        <w:t xml:space="preserve">fyzické </w:t>
      </w:r>
      <w:r w:rsidRPr="00273106">
        <w:t xml:space="preserve">věci </w:t>
      </w:r>
      <w:r>
        <w:t xml:space="preserve">v realitě </w:t>
      </w:r>
      <w:r w:rsidRPr="00273106">
        <w:t xml:space="preserve">a </w:t>
      </w:r>
      <w:r>
        <w:t xml:space="preserve">mezi </w:t>
      </w:r>
      <w:r w:rsidRPr="00273106">
        <w:t xml:space="preserve">jejím viděním, protože tyto činnosti nejsou stejného řádu. Nasvícení paprskem slunce probíhá v reálu, ale vidění je akt smyslů, které syntetizují </w:t>
      </w:r>
      <w:r>
        <w:t xml:space="preserve">individuální </w:t>
      </w:r>
      <w:r w:rsidR="00962190">
        <w:rPr>
          <w:i/>
        </w:rPr>
        <w:t>species</w:t>
      </w:r>
      <w:r w:rsidRPr="00273106">
        <w:rPr>
          <w:i/>
        </w:rPr>
        <w:t xml:space="preserve"> sensib</w:t>
      </w:r>
      <w:r>
        <w:rPr>
          <w:i/>
        </w:rPr>
        <w:t>i</w:t>
      </w:r>
      <w:r w:rsidRPr="00273106">
        <w:rPr>
          <w:i/>
        </w:rPr>
        <w:t>lis</w:t>
      </w:r>
      <w:r>
        <w:rPr>
          <w:i/>
        </w:rPr>
        <w:fldChar w:fldCharType="begin"/>
      </w:r>
      <w:r>
        <w:instrText xml:space="preserve"> XE </w:instrText>
      </w:r>
      <w:r>
        <w:lastRenderedPageBreak/>
        <w:instrText>"</w:instrText>
      </w:r>
      <w:r w:rsidRPr="00374FA1">
        <w:rPr>
          <w:i/>
        </w:rPr>
        <w:instrText>species sensibilis</w:instrText>
      </w:r>
      <w:r>
        <w:instrText xml:space="preserve">" </w:instrText>
      </w:r>
      <w:r>
        <w:rPr>
          <w:i/>
        </w:rPr>
        <w:fldChar w:fldCharType="end"/>
      </w:r>
      <w:r w:rsidRPr="00273106">
        <w:t xml:space="preserve"> </w:t>
      </w:r>
      <w:r>
        <w:t xml:space="preserve">podle externího </w:t>
      </w:r>
      <w:r w:rsidRPr="00273106">
        <w:t xml:space="preserve">reálného děje. Stejně tak musí existovat rozdíl mezi individuální syntézou poznání ve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w:instrText>
      </w:r>
      <w:r>
        <w:instrText xml:space="preserve">kvinský" </w:instrText>
      </w:r>
      <w:r>
        <w:rPr>
          <w:i/>
        </w:rPr>
        <w:fldChar w:fldCharType="end"/>
      </w:r>
      <w:r w:rsidRPr="00273106">
        <w:t xml:space="preserve"> </w:t>
      </w:r>
      <w:r>
        <w:t xml:space="preserve">(„jak“), na rozdíl od univerzálního </w:t>
      </w:r>
      <w:r w:rsidRPr="00273106">
        <w:t>„co“ je syntetizováno jako univerzální obsah poznání (</w:t>
      </w:r>
      <w:r w:rsidRPr="00273106">
        <w:rPr>
          <w:i/>
        </w:rPr>
        <w:t>conceptus</w:t>
      </w:r>
      <w:r w:rsidRPr="00273106">
        <w:t xml:space="preserve">). </w:t>
      </w:r>
      <w:r>
        <w:t>Jádro sporu je v tom, že intelekt vystupuje jako formální substrát (</w:t>
      </w:r>
      <w:r w:rsidRPr="08BC09DC">
        <w:rPr>
          <w:i/>
        </w:rPr>
        <w:t>subiectum</w:t>
      </w:r>
      <w:r>
        <w:t>) pro všechny tyto syntézy úplně stejným způso</w:t>
      </w:r>
      <w:r w:rsidR="00DD5C95">
        <w:t xml:space="preserve">bem. Individualizace obou </w:t>
      </w:r>
      <w:r w:rsidR="00962190" w:rsidRPr="00DD5C95">
        <w:t>species</w:t>
      </w:r>
      <w:r>
        <w:t xml:space="preserve"> je dána odkazem na </w:t>
      </w:r>
      <w:r w:rsidRPr="08BC09DC">
        <w:rPr>
          <w:i/>
        </w:rPr>
        <w:t xml:space="preserve">De anima </w:t>
      </w:r>
      <w:r>
        <w:t>jako jeden formální proces abstrakce (</w:t>
      </w:r>
      <w:r w:rsidRPr="08BC09DC">
        <w:rPr>
          <w:i/>
        </w:rPr>
        <w:t>phantasmata comparantur ad intellectum possibilem sicut color ad visum</w:t>
      </w:r>
      <w:r>
        <w:t xml:space="preserve">). </w:t>
      </w:r>
      <w:r w:rsidRPr="00273106">
        <w:t>Akt poznání v nás (</w:t>
      </w:r>
      <w:r>
        <w:t>Averroes</w:t>
      </w:r>
      <w:r w:rsidRPr="00273106">
        <w:t xml:space="preserve">ův </w:t>
      </w:r>
      <w:r w:rsidRPr="00273106">
        <w:rPr>
          <w:i/>
        </w:rPr>
        <w:t>intellectus possibilis</w:t>
      </w:r>
      <w:r w:rsidRPr="00273106">
        <w:t xml:space="preserve"> jako </w:t>
      </w:r>
      <w:r w:rsidRPr="00273106">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rsidRPr="00273106">
        <w:t>) je dán jako nema</w:t>
      </w:r>
      <w:r>
        <w:t>teriální syntéza inteligibilních</w:t>
      </w:r>
      <w:r w:rsidRPr="00273106">
        <w:t xml:space="preserve"> </w:t>
      </w:r>
      <w:r w:rsidR="00962190" w:rsidRPr="00DD5C95">
        <w:t>species</w:t>
      </w:r>
      <w:r>
        <w:t xml:space="preserve">. Tato činnost intelektu jako nositeli poznání je </w:t>
      </w:r>
      <w:r w:rsidRPr="00273106">
        <w:t>podobná vidění oka, kt</w:t>
      </w:r>
      <w:r>
        <w:t xml:space="preserve">eré produkuje smyslovou </w:t>
      </w:r>
      <w:r w:rsidR="00962190" w:rsidRPr="00DD5C95">
        <w:t>species</w:t>
      </w:r>
      <w:r>
        <w:t xml:space="preserve"> </w:t>
      </w:r>
      <w:r w:rsidRPr="00273106">
        <w:t>(</w:t>
      </w:r>
      <w:r w:rsidRPr="00273106">
        <w:rPr>
          <w:i/>
        </w:rPr>
        <w:t xml:space="preserve">intelligibilis </w:t>
      </w:r>
      <w:r w:rsidR="00962190">
        <w:rPr>
          <w:i/>
        </w:rPr>
        <w:t>species</w:t>
      </w:r>
      <w:r w:rsidRPr="00273106">
        <w:rPr>
          <w:i/>
        </w:rPr>
        <w:t xml:space="preserve"> sicut </w:t>
      </w:r>
      <w:r w:rsidR="00962190">
        <w:rPr>
          <w:i/>
        </w:rPr>
        <w:t>species</w:t>
      </w:r>
      <w:r w:rsidRPr="00273106">
        <w:rPr>
          <w:i/>
        </w:rPr>
        <w:t xml:space="preserve"> visibilis</w:t>
      </w:r>
      <w:r w:rsidRPr="00273106">
        <w:t>). Pak platí podle Akvinského</w:t>
      </w:r>
      <w:r>
        <w:t xml:space="preserve"> termínu </w:t>
      </w:r>
      <w:r w:rsidR="00DD5C95">
        <w:t>„</w:t>
      </w:r>
      <w:r w:rsidRPr="08DC6D30">
        <w:rPr>
          <w:i/>
        </w:rPr>
        <w:t>sicut</w:t>
      </w:r>
      <w:r w:rsidR="00DD5C95">
        <w:t>“</w:t>
      </w:r>
      <w:r w:rsidRPr="00273106">
        <w:t xml:space="preserve">, že inteligibilní </w:t>
      </w:r>
      <w:r w:rsidR="00962190" w:rsidRPr="00DD5C95">
        <w:t>species</w:t>
      </w:r>
      <w:r w:rsidRPr="00273106">
        <w:t xml:space="preserve"> je ve </w:t>
      </w:r>
      <w:r>
        <w:t>smyslových fantasmatech obsažena</w:t>
      </w:r>
      <w:r w:rsidRPr="00273106">
        <w:t xml:space="preserve"> stej</w:t>
      </w:r>
      <w:r>
        <w:t>ně potenciálně, jako je smyslová</w:t>
      </w:r>
      <w:r w:rsidRPr="00273106">
        <w:t xml:space="preserve"> </w:t>
      </w:r>
      <w:r w:rsidR="00962190" w:rsidRPr="00DD5C95">
        <w:t>species</w:t>
      </w:r>
      <w:r w:rsidRPr="00273106">
        <w:t xml:space="preserve"> potenciáln</w:t>
      </w:r>
      <w:r>
        <w:t>ě dána</w:t>
      </w:r>
      <w:r w:rsidRPr="00273106">
        <w:t xml:space="preserve"> na ozářené zdi. Hlavní část principu proporcionality smyslů a intelektu </w:t>
      </w:r>
      <w:r>
        <w:t xml:space="preserve">jsme komentovali skrze </w:t>
      </w:r>
      <w:r w:rsidR="08AC1940">
        <w:t xml:space="preserve">Akvinského </w:t>
      </w:r>
      <w:r>
        <w:t xml:space="preserve">spis </w:t>
      </w:r>
      <w:r>
        <w:rPr>
          <w:i/>
        </w:rPr>
        <w:t>D</w:t>
      </w:r>
      <w:r w:rsidRPr="00273106">
        <w:rPr>
          <w:i/>
        </w:rPr>
        <w:t>e potentia</w:t>
      </w:r>
      <w:r w:rsidR="08A60C63">
        <w:rPr>
          <w:rStyle w:val="ref"/>
        </w:rPr>
        <w:t xml:space="preserve"> (kap. 4</w:t>
      </w:r>
      <w:r>
        <w:rPr>
          <w:rStyle w:val="ref"/>
        </w:rPr>
        <w:t>.5.2</w:t>
      </w:r>
      <w:r w:rsidRPr="00273106">
        <w:rPr>
          <w:rStyle w:val="ref"/>
        </w:rPr>
        <w:t>).</w:t>
      </w:r>
      <w:r>
        <w:rPr>
          <w:rStyle w:val="ref"/>
        </w:rPr>
        <w:t xml:space="preserve"> </w:t>
      </w:r>
      <w:r>
        <w:t xml:space="preserve">Akvinský bere spojení smyslů a intelektu skrze mediaci danou potenciálně, ale v modu univoční formální kauzality dané termínem </w:t>
      </w:r>
      <w:r w:rsidR="00DD5C95">
        <w:t>„</w:t>
      </w:r>
      <w:r w:rsidRPr="00950B25">
        <w:rPr>
          <w:i/>
        </w:rPr>
        <w:t>sicut</w:t>
      </w:r>
      <w:r w:rsidR="00DD5C95">
        <w:t>“</w:t>
      </w:r>
      <w:r>
        <w:t xml:space="preserve">. To </w:t>
      </w:r>
      <w:r w:rsidR="00DD5C95">
        <w:t xml:space="preserve">ale </w:t>
      </w:r>
      <w:r>
        <w:t xml:space="preserve">není stanovisko CMDA, protože smyslové a inteligibilní poznání běží ve dvojím modu mediace. Intencionalita intelektu jako </w:t>
      </w:r>
      <w:r w:rsidRPr="08E12A0E">
        <w:rPr>
          <w:i/>
        </w:rPr>
        <w:t>diaphanum</w:t>
      </w:r>
      <w:r w:rsidRPr="08E12A0E">
        <w:rPr>
          <w:i/>
          <w:vertAlign w:val="superscript"/>
        </w:rPr>
        <w:t>2</w:t>
      </w:r>
      <w:r>
        <w:fldChar w:fldCharType="begin"/>
      </w:r>
      <w:r>
        <w:instrText xml:space="preserve"> XE "</w:instrText>
      </w:r>
      <w:r w:rsidRPr="009F3B56">
        <w:instrText>diafanum:</w:instrText>
      </w:r>
      <w:r>
        <w:instrText xml:space="preserve">Averroes" </w:instrText>
      </w:r>
      <w:r>
        <w:fldChar w:fldCharType="end"/>
      </w:r>
      <w:r>
        <w:t xml:space="preserve"> je dána pouze v modu </w:t>
      </w:r>
      <w:r w:rsidRPr="00950B25">
        <w:rPr>
          <w:i/>
        </w:rPr>
        <w:t>similiter</w:t>
      </w:r>
      <w:r>
        <w:t xml:space="preserve"> nebo </w:t>
      </w:r>
      <w:r w:rsidRPr="00950B25">
        <w:rPr>
          <w:i/>
        </w:rPr>
        <w:t>consimile</w:t>
      </w:r>
      <w:r>
        <w:rPr>
          <w:i/>
        </w:rPr>
        <w:fldChar w:fldCharType="begin"/>
      </w:r>
      <w:r>
        <w:instrText xml:space="preserve"> XE "pravda:</w:instrText>
      </w:r>
      <w:r w:rsidRPr="00953A1B">
        <w:rPr>
          <w:i/>
        </w:rPr>
        <w:instrText>consimile</w:instrText>
      </w:r>
      <w:r>
        <w:instrText xml:space="preserve">" </w:instrText>
      </w:r>
      <w:r>
        <w:rPr>
          <w:i/>
        </w:rPr>
        <w:fldChar w:fldCharType="end"/>
      </w:r>
      <w:r>
        <w:t xml:space="preserve"> vzhledem ke smyslové </w:t>
      </w:r>
      <w:r w:rsidR="00962190" w:rsidRPr="00B4707F">
        <w:t>species</w:t>
      </w:r>
      <w:r>
        <w:t xml:space="preserve"> jako </w:t>
      </w:r>
      <w:r w:rsidRPr="08E12A0E">
        <w:rPr>
          <w:i/>
        </w:rPr>
        <w:t>diaphanum</w:t>
      </w:r>
      <w:r>
        <w:rPr>
          <w:i/>
          <w:vertAlign w:val="superscript"/>
        </w:rPr>
        <w:t xml:space="preserve">1 </w:t>
      </w:r>
      <w:r>
        <w:t>(</w:t>
      </w:r>
      <w:r w:rsidR="08E34CCE">
        <w:t xml:space="preserve">OBJ I, </w:t>
      </w:r>
      <w:r>
        <w:t xml:space="preserve">kap. 2.4.4). Siger zásadním způsobem odlišil materiální a nemateriální potenci a mediaci v aktu poznání. </w:t>
      </w:r>
      <w:r w:rsidRPr="00273106">
        <w:t xml:space="preserve">Metafora intelektuálního poznání </w:t>
      </w:r>
      <w:r>
        <w:t>po</w:t>
      </w:r>
      <w:r w:rsidRPr="00273106">
        <w:t>rovnaného se smyslo</w:t>
      </w:r>
      <w:r>
        <w:t>vým poznáním (</w:t>
      </w:r>
      <w:r w:rsidRPr="00273106">
        <w:rPr>
          <w:i/>
        </w:rPr>
        <w:t>sicut color ad visum</w:t>
      </w:r>
      <w:r>
        <w:t xml:space="preserve">) je chybná, protože nerespekuje rozdíl </w:t>
      </w:r>
      <w:r w:rsidR="00B4707F">
        <w:t>„</w:t>
      </w:r>
      <w:r w:rsidRPr="08BC134D">
        <w:rPr>
          <w:i/>
        </w:rPr>
        <w:t>subiective</w:t>
      </w:r>
      <w:r>
        <w:t>‒</w:t>
      </w:r>
      <w:r>
        <w:rPr>
          <w:i/>
        </w:rPr>
        <w:t>obiectiv</w:t>
      </w:r>
      <w:r w:rsidRPr="08BC134D">
        <w:rPr>
          <w:i/>
        </w:rPr>
        <w:t>e</w:t>
      </w:r>
      <w:r w:rsidR="00B4707F">
        <w:t>“</w:t>
      </w:r>
      <w:r>
        <w:t>. Stanovisko magistrů kolem Sigera vypracoval asi roku 1271 Boethius z Dácie v</w:t>
      </w:r>
      <w:r w:rsidR="00B4707F">
        <w:t xml:space="preserve"> díle </w:t>
      </w:r>
      <w:r w:rsidR="00B4707F" w:rsidRPr="00B4707F">
        <w:rPr>
          <w:i/>
        </w:rPr>
        <w:t xml:space="preserve">Anonymus </w:t>
      </w:r>
      <w:r w:rsidRPr="00B4707F">
        <w:rPr>
          <w:i/>
        </w:rPr>
        <w:t>Giele</w:t>
      </w:r>
      <w:r>
        <w:t xml:space="preserve"> </w:t>
      </w:r>
      <w:r w:rsidR="00941B22">
        <w:t xml:space="preserve">proti nauce Akvinského. Ten hlásal ekvivalenci obou species </w:t>
      </w:r>
      <w:r>
        <w:t xml:space="preserve">v Paříži </w:t>
      </w:r>
      <w:r w:rsidR="00941B22">
        <w:t xml:space="preserve">hned </w:t>
      </w:r>
      <w:r>
        <w:t xml:space="preserve">po jeho příchodu v roce 1270. Formální přístup </w:t>
      </w:r>
      <w:r w:rsidRPr="00273106">
        <w:t>nebere k úvahu nematerialitu a oddělenost intelektu</w:t>
      </w:r>
      <w:r>
        <w:t xml:space="preserve"> daného v modu </w:t>
      </w:r>
      <w:r w:rsidRPr="002F5CB2">
        <w:rPr>
          <w:i/>
        </w:rPr>
        <w:t>separabilis</w:t>
      </w:r>
      <w:r>
        <w:t xml:space="preserve"> od smyslové mediace dané individualizací poznání skrze receptivní orgán v těle. Nemateriální potence </w:t>
      </w:r>
      <w:r w:rsidRPr="08177A8C">
        <w:rPr>
          <w:i/>
        </w:rPr>
        <w:t>anima intellectiva</w:t>
      </w:r>
      <w:r>
        <w:t xml:space="preserve"> nemá žádný smyslový orgán, proto intelekt přistupuje k tělu pouze </w:t>
      </w:r>
      <w:r w:rsidRPr="08177A8C">
        <w:rPr>
          <w:i/>
        </w:rPr>
        <w:t>obiective</w:t>
      </w:r>
      <w:r>
        <w:t xml:space="preserve"> a v modu </w:t>
      </w:r>
      <w:r w:rsidRPr="08177A8C">
        <w:rPr>
          <w:i/>
        </w:rPr>
        <w:t>inmixtus</w:t>
      </w:r>
      <w:r>
        <w:t xml:space="preserve">. Akvinský potřebuje nějak individualizovat intelekt na způsob smyslového orgánu, ale to nejde. Intelekt je nemateriální schopnost duše a ta žádný takový orgán nemá. Nemateriální intelekt nemá v těle vlastní orgán a je závislý na naší nemateriální osobní vůli, zatímco smysly mají materiální orgán a jejich poznání běží nutně v modu efektivní kauzality. Aktualizace smyslového poznání </w:t>
      </w:r>
      <w:r>
        <w:lastRenderedPageBreak/>
        <w:t>běží kauzálně a automaticky v momentu, kdy jsou orgány aktivovány vnějším impulzem od reálné první substance. Nemůžeme nevidět, ale nemusíme myslet</w:t>
      </w:r>
      <w:r w:rsidR="00FC4990">
        <w:t>, když nechceme</w:t>
      </w:r>
      <w:r>
        <w:t>, což Akvinský nechtěl vzít na vědomí v univočním pojetí mediace (</w:t>
      </w:r>
      <w:r w:rsidRPr="087D402D">
        <w:rPr>
          <w:i/>
        </w:rPr>
        <w:t>sicut</w:t>
      </w:r>
      <w:r>
        <w:t xml:space="preserve">). Sigerova škola Modistů </w:t>
      </w:r>
      <w:r>
        <w:fldChar w:fldCharType="begin"/>
      </w:r>
      <w:r>
        <w:instrText xml:space="preserve"> XE "první averroismus:</w:instrText>
      </w:r>
      <w:r w:rsidRPr="00290367">
        <w:instrText>Modisté</w:instrText>
      </w:r>
      <w:r>
        <w:instrText xml:space="preserve">" </w:instrText>
      </w:r>
      <w:r>
        <w:fldChar w:fldCharType="end"/>
      </w:r>
      <w:r>
        <w:t>jako byl Boethius z Dácie</w:t>
      </w:r>
      <w:r>
        <w:fldChar w:fldCharType="begin"/>
      </w:r>
      <w:r>
        <w:instrText xml:space="preserve"> XE "</w:instrText>
      </w:r>
      <w:r w:rsidRPr="00827CE5">
        <w:instrText xml:space="preserve">Boethius </w:instrText>
      </w:r>
      <w:r>
        <w:instrText xml:space="preserve">z </w:instrText>
      </w:r>
      <w:r w:rsidRPr="00827CE5">
        <w:instrText>Dácie</w:instrText>
      </w:r>
      <w:r>
        <w:instrText xml:space="preserve">" </w:instrText>
      </w:r>
      <w:r>
        <w:fldChar w:fldCharType="end"/>
      </w:r>
      <w:r>
        <w:t xml:space="preserve"> tento rozdíl </w:t>
      </w:r>
      <w:r w:rsidR="00FC4990">
        <w:t xml:space="preserve">bránila skrze dvojí </w:t>
      </w:r>
      <w:r>
        <w:t>pojetí</w:t>
      </w:r>
      <w:r w:rsidR="00FC4990">
        <w:t xml:space="preserve"> mediace dané jako smyslové a intelektuální </w:t>
      </w:r>
      <w:r>
        <w:t>diafanum</w:t>
      </w:r>
      <w:r w:rsidR="00FC4990">
        <w:t xml:space="preserve">. Tím je dáno výsledné </w:t>
      </w:r>
      <w:r>
        <w:t xml:space="preserve">pojetí intelektu relativně odděleného od smyslů a od těla, protože </w:t>
      </w:r>
      <w:r w:rsidR="00FC4990">
        <w:t xml:space="preserve">dílo </w:t>
      </w:r>
      <w:r w:rsidR="00FC4990" w:rsidRPr="00B4707F">
        <w:rPr>
          <w:i/>
        </w:rPr>
        <w:t>Anonymus Giele</w:t>
      </w:r>
      <w:r w:rsidR="00FC4990">
        <w:t xml:space="preserve"> po vzoru Sigera rozlišilo</w:t>
      </w:r>
      <w:r>
        <w:t xml:space="preserve"> </w:t>
      </w:r>
      <w:r w:rsidRPr="00FC4990">
        <w:rPr>
          <w:i/>
        </w:rPr>
        <w:t xml:space="preserve">modus </w:t>
      </w:r>
      <w:r w:rsidR="00FC4990" w:rsidRPr="00FC4990">
        <w:rPr>
          <w:i/>
        </w:rPr>
        <w:t>cognoscendi</w:t>
      </w:r>
      <w:r w:rsidR="00FC4990">
        <w:t xml:space="preserve"> </w:t>
      </w:r>
      <w:r>
        <w:t xml:space="preserve">daný </w:t>
      </w:r>
      <w:r>
        <w:rPr>
          <w:i/>
        </w:rPr>
        <w:t xml:space="preserve">subiective </w:t>
      </w:r>
      <w:r w:rsidRPr="006866CD">
        <w:t>a</w:t>
      </w:r>
      <w:r>
        <w:rPr>
          <w:i/>
        </w:rPr>
        <w:t xml:space="preserve"> </w:t>
      </w:r>
      <w:r w:rsidRPr="006866CD">
        <w:rPr>
          <w:i/>
        </w:rPr>
        <w:t>obiective</w:t>
      </w:r>
      <w:r>
        <w:fldChar w:fldCharType="begin"/>
      </w:r>
      <w:r>
        <w:instrText xml:space="preserve"> XE "intelekt:</w:instrText>
      </w:r>
      <w:r w:rsidRPr="006866CD">
        <w:rPr>
          <w:i/>
        </w:rPr>
        <w:instrText>subiective/obiective</w:instrText>
      </w:r>
      <w:r>
        <w:instrText xml:space="preserve">" </w:instrText>
      </w:r>
      <w:r>
        <w:fldChar w:fldCharType="end"/>
      </w:r>
      <w:r>
        <w:t>. Intelekt nemá stejnou formální kauzalitu jako smysly. Tělo je pro něj jen objektem a ne subjektem, protože je nemateriální potencí duše. Protože je dvojí diafanum pro smysly a pro intelekt, pak také existuje dvojí formální kauzalita zajišťující mediaci a adekvaci v průběhu poznání. První mediace je kauzálně dána v modu individuality osoby (</w:t>
      </w:r>
      <w:r w:rsidRPr="08FE29CE">
        <w:rPr>
          <w:i/>
        </w:rPr>
        <w:t>experimur</w:t>
      </w:r>
      <w:r>
        <w:t>) a druhá pouze a jedině v modu existenciální ipseity (</w:t>
      </w:r>
      <w:r w:rsidRPr="08FE29CE">
        <w:rPr>
          <w:i/>
        </w:rPr>
        <w:t>conscii sumus</w:t>
      </w:r>
      <w:r w:rsidR="00E43386">
        <w:t>).</w:t>
      </w:r>
    </w:p>
    <w:p w:rsidR="002F23CF" w:rsidRDefault="08163013" w:rsidP="002F23CF">
      <w:pPr>
        <w:ind w:firstLine="397"/>
      </w:pPr>
      <w:r>
        <w:t xml:space="preserve">Akvinský toto rozdělení neměl a unifikoval formální kauzalitu podanou ve spise </w:t>
      </w:r>
      <w:r>
        <w:rPr>
          <w:i/>
        </w:rPr>
        <w:t>D</w:t>
      </w:r>
      <w:r w:rsidRPr="00273106">
        <w:rPr>
          <w:i/>
        </w:rPr>
        <w:t>e potentia</w:t>
      </w:r>
      <w:r>
        <w:t xml:space="preserve"> (kap. 6.5.2). Porovnání v modu </w:t>
      </w:r>
      <w:r w:rsidRPr="085029BF">
        <w:rPr>
          <w:i/>
        </w:rPr>
        <w:t>sicut</w:t>
      </w:r>
      <w:r>
        <w:t xml:space="preserve"> vybavuje intelekt hypostázovanou schopností nést </w:t>
      </w:r>
      <w:r w:rsidR="00962190" w:rsidRPr="00583A72">
        <w:t>species</w:t>
      </w:r>
      <w:r>
        <w:t xml:space="preserve"> ve smyslu </w:t>
      </w:r>
      <w:r w:rsidRPr="08DE26DA">
        <w:rPr>
          <w:i/>
        </w:rPr>
        <w:t>subiectum</w:t>
      </w:r>
      <w:r>
        <w:t xml:space="preserve"> (</w:t>
      </w:r>
      <w:r w:rsidR="00962190">
        <w:rPr>
          <w:i/>
        </w:rPr>
        <w:t>species</w:t>
      </w:r>
      <w:r w:rsidRPr="085029BF">
        <w:rPr>
          <w:i/>
        </w:rPr>
        <w:t xml:space="preserve"> intelligibilis</w:t>
      </w:r>
      <w:r>
        <w:t>...</w:t>
      </w:r>
      <w:r w:rsidRPr="085029BF">
        <w:rPr>
          <w:i/>
        </w:rPr>
        <w:t>est in intellectu possibili</w:t>
      </w:r>
      <w:r>
        <w:t xml:space="preserve">). Intelekt se stal subjektem a tím vznikl tomistický objektivní intelekt jako hypostáze ve formě </w:t>
      </w:r>
      <w:r>
        <w:rPr>
          <w:i/>
        </w:rPr>
        <w:t>intel</w:t>
      </w:r>
      <w:r w:rsidRPr="08DE26DA">
        <w:rPr>
          <w:i/>
        </w:rPr>
        <w:t>l</w:t>
      </w:r>
      <w:r>
        <w:rPr>
          <w:i/>
        </w:rPr>
        <w:t>e</w:t>
      </w:r>
      <w:r w:rsidRPr="08DE26DA">
        <w:rPr>
          <w:i/>
        </w:rPr>
        <w:t>ctus formalis</w:t>
      </w:r>
      <w:r>
        <w:rPr>
          <w:i/>
        </w:rPr>
        <w:fldChar w:fldCharType="begin"/>
      </w:r>
      <w:r>
        <w:instrText xml:space="preserve"> XE "Akvinský:</w:instrText>
      </w:r>
      <w:r>
        <w:rPr>
          <w:i/>
        </w:rPr>
        <w:instrText>intel</w:instrText>
      </w:r>
      <w:r w:rsidRPr="088D36F2">
        <w:rPr>
          <w:i/>
        </w:rPr>
        <w:instrText>l</w:instrText>
      </w:r>
      <w:r>
        <w:rPr>
          <w:i/>
        </w:rPr>
        <w:instrText>e</w:instrText>
      </w:r>
      <w:r w:rsidRPr="088D36F2">
        <w:rPr>
          <w:i/>
        </w:rPr>
        <w:instrText>ctus formalis</w:instrText>
      </w:r>
      <w:r>
        <w:instrText xml:space="preserve">" </w:instrText>
      </w:r>
      <w:r>
        <w:rPr>
          <w:i/>
        </w:rPr>
        <w:fldChar w:fldCharType="end"/>
      </w:r>
      <w:r>
        <w:t xml:space="preserve">. Toto averroistické pojetí univočně predikující tvoření </w:t>
      </w:r>
      <w:r w:rsidR="00962190">
        <w:rPr>
          <w:i/>
        </w:rPr>
        <w:t>species</w:t>
      </w:r>
      <w:r>
        <w:t xml:space="preserve"> ve smyslech a v intelektu najdeme v ST I, q. 75, která vznikala ve stejné době jako římské komentáře k </w:t>
      </w:r>
      <w:r w:rsidRPr="0848144A">
        <w:rPr>
          <w:i/>
        </w:rPr>
        <w:t>De anima</w:t>
      </w:r>
      <w:r>
        <w:t xml:space="preserve">, tedy někdy roku 1268. Akvinský drží v citované části </w:t>
      </w:r>
      <w:r w:rsidRPr="088840ED">
        <w:rPr>
          <w:i/>
        </w:rPr>
        <w:t>Sumy</w:t>
      </w:r>
      <w:r>
        <w:t xml:space="preserve"> stejný princip jedné a téže formální kauzality pro oba druhy </w:t>
      </w:r>
      <w:r w:rsidR="00962190">
        <w:rPr>
          <w:i/>
        </w:rPr>
        <w:t>species</w:t>
      </w:r>
      <w:r>
        <w:t xml:space="preserve"> jako základní princip adekvace (</w:t>
      </w:r>
      <w:r w:rsidRPr="00E719E0">
        <w:rPr>
          <w:i/>
        </w:rPr>
        <w:t>phantasma enim comparatur ad intellectum sicut color ad visum</w:t>
      </w:r>
      <w:r>
        <w:t>).</w:t>
      </w:r>
      <w:r>
        <w:rPr>
          <w:rStyle w:val="Znakapoznpodarou"/>
        </w:rPr>
        <w:footnoteReference w:id="337"/>
      </w:r>
      <w:r>
        <w:t xml:space="preserve"> Klíčové je ono </w:t>
      </w:r>
      <w:r w:rsidR="00E057AD">
        <w:t>„</w:t>
      </w:r>
      <w:r w:rsidRPr="00273106">
        <w:rPr>
          <w:i/>
        </w:rPr>
        <w:t>ratione obiecti</w:t>
      </w:r>
      <w:r w:rsidR="00E057AD">
        <w:t>“</w:t>
      </w:r>
      <w:r>
        <w:t xml:space="preserve"> napojené na porovnání, které znamená formální univocitu. Siger </w:t>
      </w:r>
      <w:r w:rsidR="00DD637C">
        <w:t xml:space="preserve">a jeho škola odpověděli, </w:t>
      </w:r>
      <w:r>
        <w:t xml:space="preserve">že ono </w:t>
      </w:r>
      <w:r w:rsidR="00E057AD">
        <w:t>„</w:t>
      </w:r>
      <w:r w:rsidRPr="00273106">
        <w:rPr>
          <w:i/>
        </w:rPr>
        <w:t>ratione obiecti</w:t>
      </w:r>
      <w:r w:rsidR="00E057AD">
        <w:t>“</w:t>
      </w:r>
      <w:r>
        <w:t xml:space="preserve"> </w:t>
      </w:r>
      <w:r w:rsidRPr="00273106">
        <w:t xml:space="preserve">nemůže být dáno </w:t>
      </w:r>
      <w:r>
        <w:t>pro výkon intelektu (</w:t>
      </w:r>
      <w:r w:rsidRPr="08D26362">
        <w:rPr>
          <w:i/>
        </w:rPr>
        <w:t>actio</w:t>
      </w:r>
      <w:r>
        <w:t xml:space="preserve">) ve stejném smyslu </w:t>
      </w:r>
      <w:r w:rsidR="00E70028">
        <w:t xml:space="preserve">jako </w:t>
      </w:r>
      <w:r>
        <w:t>smyslové</w:t>
      </w:r>
      <w:r w:rsidR="00E70028">
        <w:t xml:space="preserve"> </w:t>
      </w:r>
      <w:r>
        <w:t>poznání. Pak by intelekt nebyl oddě</w:t>
      </w:r>
      <w:r w:rsidR="00202D1D">
        <w:t>le</w:t>
      </w:r>
      <w:r>
        <w:t xml:space="preserve">ný od smyslů a </w:t>
      </w:r>
      <w:r w:rsidR="00A073FA">
        <w:t>je dán</w:t>
      </w:r>
      <w:r w:rsidR="00E057AD">
        <w:t xml:space="preserve"> jako esenciálně určená forma v</w:t>
      </w:r>
      <w:r w:rsidR="00A073FA">
        <w:t> </w:t>
      </w:r>
      <w:r w:rsidR="00E057AD">
        <w:t>duši</w:t>
      </w:r>
      <w:r w:rsidR="00A073FA">
        <w:t xml:space="preserve">. Tu </w:t>
      </w:r>
      <w:r w:rsidR="00E057AD">
        <w:t xml:space="preserve">Akvinký chápe </w:t>
      </w:r>
      <w:r w:rsidR="00A073FA">
        <w:t xml:space="preserve">aristotelsky v souladu s prvním averroismem, </w:t>
      </w:r>
      <w:r w:rsidR="00E057AD">
        <w:t xml:space="preserve">jako </w:t>
      </w:r>
      <w:r w:rsidR="00A073FA">
        <w:t xml:space="preserve">existenciální </w:t>
      </w:r>
      <w:r w:rsidR="00E057AD">
        <w:t xml:space="preserve">formu pro </w:t>
      </w:r>
      <w:r w:rsidR="00E057AD" w:rsidRPr="00E057AD">
        <w:rPr>
          <w:i/>
        </w:rPr>
        <w:t>actus essendi</w:t>
      </w:r>
      <w:r w:rsidR="00E057AD">
        <w:t xml:space="preserve"> lidské osoby. </w:t>
      </w:r>
      <w:r w:rsidR="00A073FA">
        <w:t>Esen</w:t>
      </w:r>
      <w:r w:rsidR="00E057AD">
        <w:t>ce intele</w:t>
      </w:r>
      <w:r w:rsidR="00A073FA">
        <w:t>k</w:t>
      </w:r>
      <w:r w:rsidR="00E057AD">
        <w:t>t</w:t>
      </w:r>
      <w:r w:rsidR="00A073FA">
        <w:t>u</w:t>
      </w:r>
      <w:r w:rsidR="00E057AD">
        <w:t xml:space="preserve"> jako hy</w:t>
      </w:r>
      <w:r w:rsidR="00A073FA">
        <w:t>postatické formy</w:t>
      </w:r>
      <w:r w:rsidR="00E057AD">
        <w:t xml:space="preserve"> </w:t>
      </w:r>
      <w:r w:rsidR="00A073FA">
        <w:t xml:space="preserve">v Tomášově poznávajícím subjektu rozhodně </w:t>
      </w:r>
      <w:r w:rsidR="00E057AD">
        <w:t xml:space="preserve">není výkon intelektu jako existenciální modus porozumění v rámci Sigerovy osoby nebo Heideggerova </w:t>
      </w:r>
      <w:r w:rsidR="00E057AD" w:rsidRPr="00E057AD">
        <w:rPr>
          <w:i/>
        </w:rPr>
        <w:t>Dasein</w:t>
      </w:r>
      <w:r w:rsidR="00E057AD">
        <w:t xml:space="preserve">. </w:t>
      </w:r>
      <w:r w:rsidR="00202D1D">
        <w:t>Logická supozice intelektu jako esence (</w:t>
      </w:r>
      <w:r w:rsidR="00202D1D" w:rsidRPr="00202D1D">
        <w:rPr>
          <w:i/>
        </w:rPr>
        <w:t>Gehaltsinn</w:t>
      </w:r>
      <w:r w:rsidR="00202D1D">
        <w:t xml:space="preserve">) vůbec není schopna rozlišit oba mody mediace, </w:t>
      </w:r>
      <w:r w:rsidR="00202D1D">
        <w:lastRenderedPageBreak/>
        <w:t xml:space="preserve">na rozdíl od metafyzické impozice výkonu intelektu daného v modu </w:t>
      </w:r>
      <w:r w:rsidR="00202D1D" w:rsidRPr="00202D1D">
        <w:rPr>
          <w:i/>
        </w:rPr>
        <w:t>tertium genus</w:t>
      </w:r>
      <w:r w:rsidR="00202D1D">
        <w:t xml:space="preserve"> (</w:t>
      </w:r>
      <w:r w:rsidR="00202D1D" w:rsidRPr="00202D1D">
        <w:rPr>
          <w:i/>
        </w:rPr>
        <w:t>Bezugssinn</w:t>
      </w:r>
      <w:r w:rsidR="00202D1D">
        <w:t>). Formálně určená analogie poznání v modu „</w:t>
      </w:r>
      <w:r w:rsidR="00202D1D" w:rsidRPr="00202D1D">
        <w:rPr>
          <w:i/>
        </w:rPr>
        <w:t>sicut</w:t>
      </w:r>
      <w:r w:rsidR="00202D1D">
        <w:t xml:space="preserve">“ </w:t>
      </w:r>
      <w:r>
        <w:t xml:space="preserve">zajišťuje </w:t>
      </w:r>
      <w:r w:rsidR="00202D1D">
        <w:t xml:space="preserve">u teologa Akvinského </w:t>
      </w:r>
      <w:r>
        <w:t xml:space="preserve">nesmrtelnost duše. </w:t>
      </w:r>
      <w:r w:rsidR="00A84340" w:rsidRPr="00A84340">
        <w:t>Avicen</w:t>
      </w:r>
      <w:r w:rsidR="00A84340">
        <w:t>nov</w:t>
      </w:r>
      <w:r w:rsidR="00A84340" w:rsidRPr="00A84340">
        <w:t>ský intelekt existuje v duši hypostatickým způso</w:t>
      </w:r>
      <w:r w:rsidR="00A84340">
        <w:t>bem a prostřednictvím analogie „</w:t>
      </w:r>
      <w:r w:rsidR="00A84340" w:rsidRPr="00A84340">
        <w:rPr>
          <w:i/>
        </w:rPr>
        <w:t>sicut</w:t>
      </w:r>
      <w:r w:rsidR="00A84340">
        <w:t>“</w:t>
      </w:r>
      <w:r w:rsidR="00A84340" w:rsidRPr="00A84340">
        <w:t xml:space="preserve"> působí směrem dolů, </w:t>
      </w:r>
      <w:r w:rsidR="00A84340">
        <w:t xml:space="preserve">až </w:t>
      </w:r>
      <w:r w:rsidR="00A84340" w:rsidRPr="00A84340">
        <w:t xml:space="preserve">ke smyslům. </w:t>
      </w:r>
      <w:r>
        <w:t>Ale intelekt definovaný jako esence je dán pouze j</w:t>
      </w:r>
      <w:r w:rsidRPr="00273106">
        <w:t xml:space="preserve">ako </w:t>
      </w:r>
      <w:r>
        <w:t>Averroes</w:t>
      </w:r>
      <w:r w:rsidRPr="00273106">
        <w:t xml:space="preserve">ův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tj. jako univerzálie typu druhé substance</w:t>
      </w:r>
      <w:r>
        <w:fldChar w:fldCharType="begin"/>
      </w:r>
      <w:r>
        <w:instrText xml:space="preserve"> XE "</w:instrText>
      </w:r>
      <w:r w:rsidRPr="00DE2A32">
        <w:instrText>substance</w:instrText>
      </w:r>
      <w:r>
        <w:instrText xml:space="preserve">:druhá" </w:instrText>
      </w:r>
      <w:r>
        <w:fldChar w:fldCharType="end"/>
      </w:r>
      <w:r w:rsidRPr="00273106">
        <w:t xml:space="preserve"> (</w:t>
      </w:r>
      <w:r w:rsidRPr="00273106">
        <w:rPr>
          <w:i/>
        </w:rPr>
        <w:t>ratio rei</w:t>
      </w:r>
      <w:r w:rsidRPr="00273106">
        <w:t xml:space="preserve">, </w:t>
      </w:r>
      <w:r w:rsidRPr="00273106">
        <w:rPr>
          <w:i/>
        </w:rPr>
        <w:t>quidditas</w:t>
      </w:r>
      <w:r w:rsidRPr="00273106">
        <w:t xml:space="preserve">, </w:t>
      </w:r>
      <w:r w:rsidRPr="00273106">
        <w:rPr>
          <w:i/>
        </w:rPr>
        <w:t>essentia</w:t>
      </w:r>
      <w:r w:rsidRPr="00273106">
        <w:t xml:space="preserve"> atd.). </w:t>
      </w:r>
      <w:r>
        <w:t xml:space="preserve">Rozdělení mediace je </w:t>
      </w:r>
      <w:r w:rsidR="00825127">
        <w:t>zásadní</w:t>
      </w:r>
      <w:r>
        <w:t xml:space="preserve">, protože zakládá dva různé subjekty poznání (tělo, duši) a spojuje je do jednoty výsledné adekvace v modu </w:t>
      </w:r>
      <w:r w:rsidRPr="08D26362">
        <w:rPr>
          <w:i/>
        </w:rPr>
        <w:t xml:space="preserve">tertium </w:t>
      </w:r>
      <w:r w:rsidR="00962190">
        <w:rPr>
          <w:i/>
        </w:rPr>
        <w:t>genus</w:t>
      </w:r>
      <w:r>
        <w:t>. Intelekt funguje v těle a v duši jako samostatná nemateriální schopnost</w:t>
      </w:r>
      <w:r w:rsidR="08AC1940">
        <w:t xml:space="preserve"> (</w:t>
      </w:r>
      <w:r w:rsidR="08AC1940" w:rsidRPr="08AC1940">
        <w:rPr>
          <w:i/>
        </w:rPr>
        <w:t>obiective</w:t>
      </w:r>
      <w:r w:rsidR="08AC1940">
        <w:t>)</w:t>
      </w:r>
      <w:r>
        <w:t>, na rozdíl od smyslů daných v materiálním orgánu</w:t>
      </w:r>
      <w:r w:rsidR="08AC1940">
        <w:t xml:space="preserve"> (</w:t>
      </w:r>
      <w:r w:rsidR="08AC1940" w:rsidRPr="08AC1940">
        <w:rPr>
          <w:i/>
        </w:rPr>
        <w:t>subiective</w:t>
      </w:r>
      <w:r w:rsidR="08AC1940">
        <w:t>)</w:t>
      </w:r>
      <w:r>
        <w:t xml:space="preserve">. Poznávací potenci nelze vzít univočně v modu jednoho a téhož diafanum, protože mediace </w:t>
      </w:r>
      <w:r w:rsidR="00962190">
        <w:rPr>
          <w:i/>
        </w:rPr>
        <w:t>species</w:t>
      </w:r>
      <w:r w:rsidRPr="00916EBA">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a </w:t>
      </w:r>
      <w:r w:rsidRPr="00916EBA">
        <w:rPr>
          <w:i/>
        </w:rPr>
        <w:t>intelligibilis</w:t>
      </w:r>
      <w:r>
        <w:t xml:space="preserve"> se zásadně liší (materiální, nemateriální). A navíc platí, že první smyslová mediace je dána v modu numerick</w:t>
      </w:r>
      <w:r w:rsidR="005A794E">
        <w:t>ého „</w:t>
      </w:r>
      <w:r w:rsidR="005A794E" w:rsidRPr="005A794E">
        <w:rPr>
          <w:i/>
        </w:rPr>
        <w:t>idem</w:t>
      </w:r>
      <w:r w:rsidR="005A794E">
        <w:t xml:space="preserve">“ </w:t>
      </w:r>
      <w:r>
        <w:t>a druhá inteligibilní mediace v </w:t>
      </w:r>
      <w:r w:rsidRPr="08787A53">
        <w:rPr>
          <w:i/>
        </w:rPr>
        <w:t>intellectus possibilis</w:t>
      </w:r>
      <w:r>
        <w:t xml:space="preserve"> existuje po</w:t>
      </w:r>
      <w:r w:rsidR="005A794E">
        <w:t>uze v modu existenciálního „</w:t>
      </w:r>
      <w:r w:rsidR="005A794E" w:rsidRPr="005A794E">
        <w:rPr>
          <w:i/>
        </w:rPr>
        <w:t>ipse</w:t>
      </w:r>
      <w:r w:rsidR="005A794E">
        <w:t>“</w:t>
      </w:r>
      <w:r>
        <w:t>. Averroes a Siger jasně oddělují tvorbu smyslové a inteligibilní</w:t>
      </w:r>
      <w:r w:rsidRPr="006D24F7">
        <w:t xml:space="preserve"> </w:t>
      </w:r>
      <w:r w:rsidR="00962190" w:rsidRPr="00E92A2E">
        <w:t>species</w:t>
      </w:r>
      <w:r>
        <w:t xml:space="preserve"> a proto obě poznávací formy spojují v modu </w:t>
      </w:r>
      <w:r w:rsidRPr="006D24F7">
        <w:rPr>
          <w:i/>
        </w:rPr>
        <w:t>consimil</w:t>
      </w:r>
      <w:r>
        <w:rPr>
          <w:i/>
        </w:rPr>
        <w:t>e</w:t>
      </w:r>
      <w:r>
        <w:rPr>
          <w:i/>
        </w:rPr>
        <w:fldChar w:fldCharType="begin"/>
      </w:r>
      <w:r>
        <w:instrText xml:space="preserve"> XE "pravda:</w:instrText>
      </w:r>
      <w:r w:rsidRPr="00953A1B">
        <w:rPr>
          <w:i/>
        </w:rPr>
        <w:instrText>consimile</w:instrText>
      </w:r>
      <w:r>
        <w:instrText xml:space="preserve">" </w:instrText>
      </w:r>
      <w:r>
        <w:rPr>
          <w:i/>
        </w:rPr>
        <w:fldChar w:fldCharType="end"/>
      </w:r>
      <w:r>
        <w:t>. Jeden akt je materiální a je spojený se smyslovým orgánem, zatímco druhý akt je nemateriální, protože intelekt žádný smyslový orgán nemá. Siger</w:t>
      </w:r>
      <w:r w:rsidRPr="00273106">
        <w:t xml:space="preserve"> </w:t>
      </w:r>
      <w:r>
        <w:t>odmítl</w:t>
      </w:r>
      <w:r w:rsidRPr="00273106">
        <w:t xml:space="preserve"> Akvinského </w:t>
      </w:r>
      <w:r>
        <w:t xml:space="preserve">skrytý </w:t>
      </w:r>
      <w:r w:rsidR="005C0E1C">
        <w:t xml:space="preserve">dualismus </w:t>
      </w:r>
      <w:r>
        <w:t xml:space="preserve">citovaného </w:t>
      </w:r>
      <w:r w:rsidR="005C0E1C">
        <w:t>„</w:t>
      </w:r>
      <w:r w:rsidRPr="00273106">
        <w:rPr>
          <w:i/>
        </w:rPr>
        <w:t>duplex esse</w:t>
      </w:r>
      <w:r w:rsidR="005C0E1C">
        <w:t>“</w:t>
      </w:r>
      <w:r w:rsidRPr="00273106">
        <w:t xml:space="preserve"> pro </w:t>
      </w:r>
      <w:r>
        <w:t xml:space="preserve">oba </w:t>
      </w:r>
      <w:r w:rsidR="00B06657">
        <w:t xml:space="preserve">druhy poznávací potence. Tím </w:t>
      </w:r>
      <w:r>
        <w:t xml:space="preserve">se změnilo pojetí intelektu na hypostázi danou v modu </w:t>
      </w:r>
      <w:r w:rsidRPr="007C243A">
        <w:rPr>
          <w:i/>
        </w:rPr>
        <w:t>separatus</w:t>
      </w:r>
      <w:r w:rsidRPr="00273106">
        <w:t>.</w:t>
      </w:r>
      <w:r>
        <w:t xml:space="preserve"> Akvinský separoval intelekt jako čistou formu v modu </w:t>
      </w:r>
      <w:r w:rsidRPr="00080E73">
        <w:rPr>
          <w:i/>
        </w:rPr>
        <w:t>qua</w:t>
      </w:r>
      <w:r w:rsidRPr="00080E73">
        <w:rPr>
          <w:i/>
          <w:vertAlign w:val="superscript"/>
        </w:rPr>
        <w:t>2</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Pr>
          <w:i/>
        </w:rPr>
        <w:t xml:space="preserve"> </w:t>
      </w:r>
      <w:r w:rsidRPr="087B6D86">
        <w:t xml:space="preserve">a tím si zajistil </w:t>
      </w:r>
      <w:r>
        <w:t xml:space="preserve">esenciální princip formální produkce nemateriálních </w:t>
      </w:r>
      <w:r w:rsidR="00962190">
        <w:rPr>
          <w:i/>
        </w:rPr>
        <w:t>species</w:t>
      </w:r>
      <w:r w:rsidRPr="00E134F8">
        <w:t xml:space="preserve"> </w:t>
      </w:r>
      <w:r>
        <w:t>v</w:t>
      </w:r>
      <w:r w:rsidR="08153A66">
        <w:t> </w:t>
      </w:r>
      <w:r>
        <w:t>duši</w:t>
      </w:r>
      <w:r w:rsidR="08153A66">
        <w:t xml:space="preserve"> (</w:t>
      </w:r>
      <w:r w:rsidR="08153A66" w:rsidRPr="08153A66">
        <w:rPr>
          <w:i/>
        </w:rPr>
        <w:t>subiective</w:t>
      </w:r>
      <w:r w:rsidR="08153A66">
        <w:t>)</w:t>
      </w:r>
      <w:r>
        <w:t xml:space="preserve">. A protože intelekt je definovaný esenciálně jako věčná nemateriální podstata </w:t>
      </w:r>
      <w:r w:rsidR="004E1778">
        <w:t>duše, pak je i duše nesmrtelná.</w:t>
      </w:r>
      <w:r w:rsidR="002F23CF">
        <w:t xml:space="preserve"> Typickým textem, který Tomáš k tomuto účelu používá z </w:t>
      </w:r>
      <w:r w:rsidR="002F23CF" w:rsidRPr="002F23CF">
        <w:rPr>
          <w:i/>
        </w:rPr>
        <w:t>De anima</w:t>
      </w:r>
      <w:r w:rsidR="002F23CF">
        <w:t xml:space="preserve">, je důkaz </w:t>
      </w:r>
      <w:r w:rsidR="002F23CF" w:rsidRPr="002F23CF">
        <w:rPr>
          <w:i/>
        </w:rPr>
        <w:t>modo geometrico</w:t>
      </w:r>
      <w:r w:rsidR="000561AE">
        <w:rPr>
          <w:i/>
        </w:rPr>
        <w:fldChar w:fldCharType="begin"/>
      </w:r>
      <w:r w:rsidR="000561AE">
        <w:instrText xml:space="preserve"> XE "</w:instrText>
      </w:r>
      <w:r w:rsidR="000561AE" w:rsidRPr="00183174">
        <w:rPr>
          <w:i/>
        </w:rPr>
        <w:instrText>modo geometrico</w:instrText>
      </w:r>
      <w:r w:rsidR="000561AE">
        <w:instrText xml:space="preserve">" </w:instrText>
      </w:r>
      <w:r w:rsidR="000561AE">
        <w:rPr>
          <w:i/>
        </w:rPr>
        <w:fldChar w:fldCharType="end"/>
      </w:r>
      <w:r w:rsidR="002F23CF">
        <w:t xml:space="preserve">, který je uveden stejně jako u Bonaventury před ním (kap. 4.1.2). Akvinský používá geometrický příklad z </w:t>
      </w:r>
      <w:r w:rsidR="002F23CF" w:rsidRPr="002F23CF">
        <w:rPr>
          <w:i/>
        </w:rPr>
        <w:t>De anima</w:t>
      </w:r>
      <w:r w:rsidR="002F23CF">
        <w:t xml:space="preserve"> 414b28–32</w:t>
      </w:r>
      <w:r w:rsidR="002F23CF">
        <w:fldChar w:fldCharType="begin"/>
      </w:r>
      <w:r w:rsidR="002F23CF">
        <w:instrText xml:space="preserve"> XE "</w:instrText>
      </w:r>
      <w:r w:rsidR="002F23CF" w:rsidRPr="00792F2E">
        <w:instrText>Aristoteles:</w:instrText>
      </w:r>
      <w:r w:rsidR="002F23CF" w:rsidRPr="00792F2E">
        <w:rPr>
          <w:i/>
        </w:rPr>
        <w:instrText>De anima</w:instrText>
      </w:r>
      <w:r w:rsidR="002F23CF" w:rsidRPr="00792F2E">
        <w:instrText xml:space="preserve"> 414b28–32</w:instrText>
      </w:r>
      <w:r w:rsidR="002F23CF">
        <w:instrText xml:space="preserve">" </w:instrText>
      </w:r>
      <w:r w:rsidR="002F23CF">
        <w:fldChar w:fldCharType="end"/>
      </w:r>
      <w:r w:rsidR="002F23CF">
        <w:t xml:space="preserve">, aby ukázal, že pro gemetrickou figuru lze uvést velmi obecnou definici, která se hodí pro všechny figury, aniž by vyjadřovala konkrétní povahu některé z předchozích figur. Akvinský to používá k vysvětlení nadřazenosti intelektuální schopnosti v </w:t>
      </w:r>
      <w:r w:rsidR="002F23CF" w:rsidRPr="002F23CF">
        <w:rPr>
          <w:i/>
        </w:rPr>
        <w:t>anima intellectiva</w:t>
      </w:r>
      <w:r w:rsidR="002F23CF">
        <w:t>.</w:t>
      </w:r>
    </w:p>
    <w:p w:rsidR="002F23CF" w:rsidRDefault="002F23CF" w:rsidP="002F23CF">
      <w:pPr>
        <w:pStyle w:val="Citace"/>
      </w:pPr>
      <w:r>
        <w:rPr>
          <w:lang w:val="cs-CZ"/>
        </w:rPr>
        <w:lastRenderedPageBreak/>
        <w:t>„</w:t>
      </w:r>
      <w:r>
        <w:t>Podobně (similiter) lze říci, že vegetativní a senzitivní schopnosti jsou obsaženy v intelektuální schopnosti, jako jsou trojúhelník a čtverec obsaženy v pětiúhelníku. Čtverec je totiž figura, která se specificky liší od trojúhelníku, ale ne od trojúhelníku, který je potenciálně ve čtverci.</w:t>
      </w:r>
      <w:r>
        <w:rPr>
          <w:lang w:val="cs-CZ"/>
        </w:rPr>
        <w:t>“ </w:t>
      </w:r>
      <w:r>
        <w:rPr>
          <w:rStyle w:val="Znakapoznpodarou"/>
        </w:rPr>
        <w:footnoteReference w:id="338"/>
      </w:r>
      <w:r>
        <w:t xml:space="preserve">    </w:t>
      </w:r>
    </w:p>
    <w:p w:rsidR="002F23CF" w:rsidRDefault="002F23CF" w:rsidP="002F23CF">
      <w:r>
        <w:t>Je to typický formalistický pohled podle averroismu na intelekt jako na „panenku matrjošku“, který Bonaventura používal před Tomášem. Intelektuální schopnost tvoří obal kolem nižších schopností, které mají stejnou produktivní příčinu, a intelekt tvoří vyšší vnější příčinu (</w:t>
      </w:r>
      <w:r w:rsidRPr="002F23CF">
        <w:rPr>
          <w:i/>
        </w:rPr>
        <w:t>vegetativum et sensitivum quod inest intellectivo, est a causa extrinseca a qua est intellectivum</w:t>
      </w:r>
      <w:r>
        <w:t>, ibid, 300.837</w:t>
      </w:r>
      <w:r>
        <w:rPr>
          <w:i/>
          <w:noProof/>
        </w:rPr>
        <w:fldChar w:fldCharType="begin"/>
      </w:r>
      <w:r>
        <w:instrText xml:space="preserve"> XE "Aquin:</w:instrText>
      </w:r>
      <w:r w:rsidRPr="001D243F">
        <w:rPr>
          <w:i/>
          <w:noProof/>
        </w:rPr>
        <w:instrText>De unitate intellectus</w:instrText>
      </w:r>
      <w:r>
        <w:rPr>
          <w:noProof/>
        </w:rPr>
        <w:instrText xml:space="preserve"> 300.837</w:instrText>
      </w:r>
      <w:r>
        <w:instrText xml:space="preserve">" </w:instrText>
      </w:r>
      <w:r>
        <w:rPr>
          <w:i/>
          <w:noProof/>
        </w:rPr>
        <w:fldChar w:fldCharType="end"/>
      </w:r>
      <w:r>
        <w:t xml:space="preserve">). </w:t>
      </w:r>
      <w:r w:rsidRPr="002F23CF">
        <w:t>Tento postup formálně</w:t>
      </w:r>
      <w:r>
        <w:t xml:space="preserve"> odpovídá Sigerově klasifikaci „</w:t>
      </w:r>
      <w:r w:rsidRPr="002F23CF">
        <w:rPr>
          <w:i/>
        </w:rPr>
        <w:t>subiective</w:t>
      </w:r>
      <w:r>
        <w:t>“</w:t>
      </w:r>
      <w:r w:rsidRPr="002F23CF">
        <w:t xml:space="preserve"> pro vegetativní a </w:t>
      </w:r>
      <w:r>
        <w:t>animální schopnosti a „</w:t>
      </w:r>
      <w:r w:rsidRPr="002F23CF">
        <w:rPr>
          <w:i/>
        </w:rPr>
        <w:t>obiective</w:t>
      </w:r>
      <w:r>
        <w:t>“</w:t>
      </w:r>
      <w:r w:rsidRPr="002F23CF">
        <w:t xml:space="preserve"> pro intelektuální schopnosti v modu </w:t>
      </w:r>
      <w:r w:rsidRPr="002F23CF">
        <w:rPr>
          <w:i/>
        </w:rPr>
        <w:t>inmixtus</w:t>
      </w:r>
      <w:r w:rsidRPr="002F23CF">
        <w:t xml:space="preserve"> a </w:t>
      </w:r>
      <w:r w:rsidRPr="002F23CF">
        <w:rPr>
          <w:i/>
        </w:rPr>
        <w:t>ab extrinseco</w:t>
      </w:r>
      <w:r>
        <w:t>. Co je však stejné v modu „</w:t>
      </w:r>
      <w:r w:rsidRPr="005D58BA">
        <w:rPr>
          <w:i/>
        </w:rPr>
        <w:t>idem</w:t>
      </w:r>
      <w:r>
        <w:t xml:space="preserve">“ </w:t>
      </w:r>
      <w:r>
        <w:rPr>
          <w:szCs w:val="24"/>
        </w:rPr>
        <w:t>(</w:t>
      </w:r>
      <w:r w:rsidRPr="002F23CF">
        <w:rPr>
          <w:i/>
          <w:szCs w:val="24"/>
        </w:rPr>
        <w:t>Gehaltsinn</w:t>
      </w:r>
      <w:r w:rsidR="000561AE">
        <w:rPr>
          <w:i/>
          <w:szCs w:val="24"/>
        </w:rPr>
        <w:fldChar w:fldCharType="begin"/>
      </w:r>
      <w:r w:rsidR="000561AE">
        <w:instrText xml:space="preserve"> XE "</w:instrText>
      </w:r>
      <w:r w:rsidR="000561AE" w:rsidRPr="00D91664">
        <w:rPr>
          <w:i/>
          <w:szCs w:val="24"/>
        </w:rPr>
        <w:instrText>Gehaltsinn</w:instrText>
      </w:r>
      <w:r w:rsidR="000561AE">
        <w:instrText xml:space="preserve">" </w:instrText>
      </w:r>
      <w:r w:rsidR="000561AE">
        <w:rPr>
          <w:i/>
          <w:szCs w:val="24"/>
        </w:rPr>
        <w:fldChar w:fldCharType="end"/>
      </w:r>
      <w:r>
        <w:rPr>
          <w:szCs w:val="24"/>
        </w:rPr>
        <w:t>)</w:t>
      </w:r>
      <w:r w:rsidRPr="002F23CF">
        <w:t xml:space="preserve">, </w:t>
      </w:r>
      <w:r>
        <w:t>to není stejné v modu „</w:t>
      </w:r>
      <w:r w:rsidRPr="002F23CF">
        <w:rPr>
          <w:i/>
        </w:rPr>
        <w:t>ipse</w:t>
      </w:r>
      <w:r>
        <w:t>“</w:t>
      </w:r>
      <w:r w:rsidRPr="002F23CF">
        <w:t xml:space="preserve"> </w:t>
      </w:r>
      <w:r w:rsidRPr="00647B91">
        <w:rPr>
          <w:szCs w:val="24"/>
        </w:rPr>
        <w:t>(</w:t>
      </w:r>
      <w:r w:rsidRPr="002F23CF">
        <w:rPr>
          <w:i/>
          <w:szCs w:val="24"/>
        </w:rPr>
        <w:t>Bezugssinn</w:t>
      </w:r>
      <w:r w:rsidR="000561AE">
        <w:rPr>
          <w:i/>
          <w:szCs w:val="24"/>
        </w:rPr>
        <w:fldChar w:fldCharType="begin"/>
      </w:r>
      <w:r w:rsidR="000561AE">
        <w:instrText xml:space="preserve"> XE "</w:instrText>
      </w:r>
      <w:r w:rsidR="000561AE" w:rsidRPr="00F96068">
        <w:rPr>
          <w:i/>
          <w:szCs w:val="24"/>
        </w:rPr>
        <w:instrText>Bezugssinn</w:instrText>
      </w:r>
      <w:r w:rsidR="000561AE">
        <w:instrText xml:space="preserve">" </w:instrText>
      </w:r>
      <w:r w:rsidR="000561AE">
        <w:rPr>
          <w:i/>
          <w:szCs w:val="24"/>
        </w:rPr>
        <w:fldChar w:fldCharType="end"/>
      </w:r>
      <w:r>
        <w:rPr>
          <w:szCs w:val="24"/>
        </w:rPr>
        <w:t>)</w:t>
      </w:r>
      <w:r w:rsidRPr="002F23CF">
        <w:t>. Logický závěr jakožto geometrická supozice není metafyzickou imp</w:t>
      </w:r>
      <w:r w:rsidR="005D58BA">
        <w:t>ozicí</w:t>
      </w:r>
      <w:r w:rsidRPr="002F23CF">
        <w:t>, která vychází ze skutečné kauzality v člověku. V člověku neexistuje trojúhelník, který by mohl vykonávat reálný proces pozná</w:t>
      </w:r>
      <w:r w:rsidR="005D58BA">
        <w:t>ní. Ve srovnání s použitím DA I–</w:t>
      </w:r>
      <w:r w:rsidRPr="002F23CF">
        <w:t>II v Sigerově úvodní čás</w:t>
      </w:r>
      <w:r w:rsidR="005D58BA">
        <w:t>ti QIIIDA používá Akvinský DA I–</w:t>
      </w:r>
      <w:r w:rsidRPr="002F23CF">
        <w:t>II formálním způsobem, který je čistou sofistikou pro m</w:t>
      </w:r>
      <w:r w:rsidR="00E70C3B">
        <w:t xml:space="preserve">agistry </w:t>
      </w:r>
      <w:r w:rsidRPr="002F23CF">
        <w:t>v rue de Fouarre.</w:t>
      </w:r>
    </w:p>
    <w:p w:rsidR="009032FA" w:rsidRDefault="08163013" w:rsidP="00635F0A">
      <w:pPr>
        <w:ind w:firstLine="397"/>
      </w:pPr>
      <w:r>
        <w:t>Tomistické řešení objektivně definovalo proces poznání nasvícením zezadu od hypostázovaného i</w:t>
      </w:r>
      <w:r w:rsidR="083735E8">
        <w:t>ntelektu jako nové formy (kap. 4</w:t>
      </w:r>
      <w:r>
        <w:t xml:space="preserve">.5.2). Intelekt pak funguje podle citované </w:t>
      </w:r>
      <w:r w:rsidRPr="089167DE">
        <w:rPr>
          <w:i/>
        </w:rPr>
        <w:t>De potentia</w:t>
      </w:r>
      <w:r>
        <w:t xml:space="preserve"> pro aktualizaci </w:t>
      </w:r>
      <w:r w:rsidR="00962190">
        <w:rPr>
          <w:i/>
        </w:rPr>
        <w:t>species</w:t>
      </w:r>
      <w:r w:rsidRPr="00273106">
        <w:rPr>
          <w:i/>
        </w:rPr>
        <w:t xml:space="preserve"> intelligibilis</w:t>
      </w:r>
      <w:r w:rsidRPr="00273106">
        <w:t xml:space="preserve"> </w:t>
      </w:r>
      <w:r>
        <w:t>v modu subsistentní hypostáze (</w:t>
      </w:r>
      <w:r w:rsidRPr="00273106">
        <w:rPr>
          <w:i/>
        </w:rPr>
        <w:t>intellectus in actu</w:t>
      </w:r>
      <w:r>
        <w:t xml:space="preserve">) a má vlastní aktualitu podle ST I, q. </w:t>
      </w:r>
      <w:r w:rsidRPr="00194EAE">
        <w:t>75</w:t>
      </w:r>
      <w:r>
        <w:t xml:space="preserve">, a. </w:t>
      </w:r>
      <w:r w:rsidRPr="00194EAE">
        <w:t>2</w:t>
      </w:r>
      <w:r>
        <w:t xml:space="preserve"> (</w:t>
      </w:r>
      <w:r w:rsidRPr="0859068B">
        <w:rPr>
          <w:i/>
        </w:rPr>
        <w:t xml:space="preserve">intellectus habet operationem per </w:t>
      </w:r>
      <w:r w:rsidRPr="0859068B">
        <w:rPr>
          <w:i/>
          <w:szCs w:val="23"/>
        </w:rPr>
        <w:t>se</w:t>
      </w:r>
      <w:r>
        <w:t xml:space="preserve">). Smyslové poznání v duši produkuje individuální smyslová </w:t>
      </w:r>
      <w:r w:rsidR="00962190">
        <w:rPr>
          <w:i/>
        </w:rPr>
        <w:t>species</w:t>
      </w:r>
      <w:r>
        <w:t xml:space="preserve"> a jejich subjekt je daný ve smyslové představivosti. Tady žádný rozdíl mezi Sigerem a Akvinským není, individualize tohoto poznání je materiální</w:t>
      </w:r>
      <w:r w:rsidR="083735E8">
        <w:t xml:space="preserve"> (</w:t>
      </w:r>
      <w:r w:rsidR="083735E8" w:rsidRPr="08153A66">
        <w:rPr>
          <w:i/>
        </w:rPr>
        <w:t>subiective</w:t>
      </w:r>
      <w:r w:rsidR="083735E8">
        <w:t>)</w:t>
      </w:r>
      <w:r>
        <w:t xml:space="preserve">. Problém nastal na druhém patře mediace v modu </w:t>
      </w:r>
      <w:r w:rsidR="00962190">
        <w:rPr>
          <w:i/>
        </w:rPr>
        <w:t>species</w:t>
      </w:r>
      <w:r w:rsidRPr="08C92E08">
        <w:rPr>
          <w:i/>
        </w:rPr>
        <w:t xml:space="preserve"> intelligibilis</w:t>
      </w:r>
      <w:r>
        <w:t xml:space="preserve">. Tomistický nemateriální intelekt funguje ve stejně nemateriální </w:t>
      </w:r>
      <w:r w:rsidRPr="00514370">
        <w:rPr>
          <w:i/>
        </w:rPr>
        <w:t>anima intellectiva</w:t>
      </w:r>
      <w:r>
        <w:t xml:space="preserve"> v modu hypostázované formy</w:t>
      </w:r>
      <w:r w:rsidR="00FE5946">
        <w:t xml:space="preserve"> jako dalšího </w:t>
      </w:r>
      <w:r>
        <w:t xml:space="preserve">subjektu </w:t>
      </w:r>
      <w:r w:rsidR="08015B45">
        <w:t>(</w:t>
      </w:r>
      <w:r w:rsidR="08015B45" w:rsidRPr="08015B45">
        <w:rPr>
          <w:i/>
        </w:rPr>
        <w:t>subiective</w:t>
      </w:r>
      <w:r w:rsidR="08015B45">
        <w:t>)</w:t>
      </w:r>
      <w:r w:rsidR="00FE5946">
        <w:t xml:space="preserve">. Intelekt </w:t>
      </w:r>
      <w:r>
        <w:t xml:space="preserve">produkuje inteligibilní </w:t>
      </w:r>
      <w:r w:rsidR="00962190" w:rsidRPr="00FE5946">
        <w:t>species</w:t>
      </w:r>
      <w:r>
        <w:t xml:space="preserve">, které stejně daný aktivní intelekt mění na výsledný univerzální koncept. Spojení mezi oběma druhy </w:t>
      </w:r>
      <w:r w:rsidR="00962190" w:rsidRPr="00FE5946">
        <w:t>species</w:t>
      </w:r>
      <w:r>
        <w:t xml:space="preserve"> tvoří univoční formální kauzalita daná v spise </w:t>
      </w:r>
      <w:r w:rsidRPr="084870E6">
        <w:rPr>
          <w:i/>
        </w:rPr>
        <w:t>De potentia</w:t>
      </w:r>
      <w:r>
        <w:t xml:space="preserve"> jako proces aktualizace smyslů či intelektu skrze </w:t>
      </w:r>
      <w:r w:rsidR="00962190" w:rsidRPr="00FE5946">
        <w:t>species</w:t>
      </w:r>
      <w:r>
        <w:t xml:space="preserve">. </w:t>
      </w:r>
      <w:r w:rsidRPr="00273106">
        <w:t xml:space="preserve">Z věci se přenáší do </w:t>
      </w:r>
      <w:r w:rsidRPr="00273106">
        <w:lastRenderedPageBreak/>
        <w:t xml:space="preserve">intelektu </w:t>
      </w:r>
      <w:r>
        <w:t xml:space="preserve">skrze smyslové a inteligibilní </w:t>
      </w:r>
      <w:r w:rsidR="00962190" w:rsidRPr="00FE5946">
        <w:t>species</w:t>
      </w:r>
      <w:r>
        <w:t xml:space="preserve"> </w:t>
      </w:r>
      <w:r w:rsidRPr="00273106">
        <w:t xml:space="preserve">pouhá forma, která </w:t>
      </w:r>
      <w:r>
        <w:t xml:space="preserve">univočně způsobuje daný účinek, tedy smyslové nebo intelektuální </w:t>
      </w:r>
      <w:r w:rsidRPr="00273106">
        <w:t>poznání (</w:t>
      </w:r>
      <w:r w:rsidRPr="00273106">
        <w:rPr>
          <w:i/>
        </w:rPr>
        <w:t>effectus similatur causae secundum suam formam</w:t>
      </w:r>
      <w:r>
        <w:rPr>
          <w:i/>
        </w:rPr>
        <w:t xml:space="preserve">, </w:t>
      </w:r>
      <w:r w:rsidR="08015B45">
        <w:t>kap. 4</w:t>
      </w:r>
      <w:r>
        <w:t>.5.2</w:t>
      </w:r>
      <w:r w:rsidRPr="00273106">
        <w:t xml:space="preserve">). </w:t>
      </w:r>
      <w:r>
        <w:t>Pak je jasné, proč Akvinský bránil porovnání (</w:t>
      </w:r>
      <w:r w:rsidRPr="084870E6">
        <w:rPr>
          <w:i/>
        </w:rPr>
        <w:t>sicut</w:t>
      </w:r>
      <w:r>
        <w:t xml:space="preserve">) v univoční formální kauzalitě obou druhů </w:t>
      </w:r>
      <w:r w:rsidR="00962190" w:rsidRPr="00FE5946">
        <w:t>species</w:t>
      </w:r>
      <w:r>
        <w:t xml:space="preserve">. </w:t>
      </w:r>
      <w:r w:rsidR="00635F0A" w:rsidRPr="00635F0A">
        <w:t xml:space="preserve">Navíc celý proces dedukce provádí </w:t>
      </w:r>
      <w:r w:rsidR="00635F0A" w:rsidRPr="00635F0A">
        <w:rPr>
          <w:i/>
        </w:rPr>
        <w:t>modo geometrico</w:t>
      </w:r>
      <w:r w:rsidR="00635F0A" w:rsidRPr="00635F0A">
        <w:t xml:space="preserve">, viz výše uvedený citát převzatý z </w:t>
      </w:r>
      <w:r w:rsidR="00635F0A" w:rsidRPr="00635F0A">
        <w:rPr>
          <w:i/>
        </w:rPr>
        <w:t>De unitate</w:t>
      </w:r>
      <w:r w:rsidR="00635F0A" w:rsidRPr="00635F0A">
        <w:t>.</w:t>
      </w:r>
      <w:r w:rsidR="00635F0A">
        <w:t xml:space="preserve"> </w:t>
      </w:r>
      <w:r w:rsidRPr="00273106">
        <w:t xml:space="preserve">Poznání </w:t>
      </w:r>
      <w:r>
        <w:t xml:space="preserve">na úrovni intelektu </w:t>
      </w:r>
      <w:r w:rsidRPr="00273106">
        <w:t xml:space="preserve">je založeno </w:t>
      </w:r>
      <w:r>
        <w:t xml:space="preserve">pouze </w:t>
      </w:r>
      <w:r w:rsidRPr="00273106">
        <w:t xml:space="preserve">na formální kauzalitě, s níž </w:t>
      </w:r>
      <w:r>
        <w:t xml:space="preserve">reálná </w:t>
      </w:r>
      <w:r w:rsidRPr="00273106">
        <w:t>věc působí na náš intelekt</w:t>
      </w:r>
      <w:r>
        <w:t xml:space="preserve"> skrze aktuální smyslová </w:t>
      </w:r>
      <w:r w:rsidR="00962190" w:rsidRPr="00FE5946">
        <w:t>species</w:t>
      </w:r>
      <w:r w:rsidRPr="00273106">
        <w:t>.</w:t>
      </w:r>
      <w:r>
        <w:t xml:space="preserve"> Tuto formální kauzalitu potřebuje tomismus proto, aby si zajistil v modu </w:t>
      </w:r>
      <w:r w:rsidRPr="08D73796">
        <w:rPr>
          <w:i/>
        </w:rPr>
        <w:t>per prius</w:t>
      </w:r>
      <w:r>
        <w:t xml:space="preserve"> predikaci intelektu jako aktuální formy. Aktualita jde ze smyslů, což je scénář prvního averroismu. Protože aktualita smyslového </w:t>
      </w:r>
      <w:r w:rsidR="00962190" w:rsidRPr="00FE5946">
        <w:t>species</w:t>
      </w:r>
      <w:r>
        <w:t xml:space="preserve"> je formálně stejná v modu </w:t>
      </w:r>
      <w:r w:rsidRPr="08D56CCD">
        <w:rPr>
          <w:i/>
        </w:rPr>
        <w:t>sicut</w:t>
      </w:r>
      <w:r>
        <w:t xml:space="preserve"> jako výkon intelektu produkující nemateriální </w:t>
      </w:r>
      <w:r w:rsidR="00962190" w:rsidRPr="00FE5946">
        <w:t>species</w:t>
      </w:r>
      <w:r>
        <w:t xml:space="preserve">, pak je intelekt nemateriální formou v duši. </w:t>
      </w:r>
      <w:r w:rsidR="08B45236">
        <w:t>Tím vznikl tomistický „</w:t>
      </w:r>
      <w:r w:rsidR="08B45236" w:rsidRPr="082F567C">
        <w:rPr>
          <w:i/>
          <w:szCs w:val="24"/>
        </w:rPr>
        <w:t>sicut</w:t>
      </w:r>
      <w:r w:rsidR="08B45236" w:rsidRPr="082F567C">
        <w:rPr>
          <w:szCs w:val="24"/>
        </w:rPr>
        <w:t>–model“ poznání v modu „</w:t>
      </w:r>
      <w:r w:rsidR="08B45236" w:rsidRPr="082F567C">
        <w:rPr>
          <w:i/>
          <w:szCs w:val="24"/>
        </w:rPr>
        <w:t>subiective</w:t>
      </w:r>
      <w:r w:rsidR="08B45236" w:rsidRPr="082F567C">
        <w:rPr>
          <w:szCs w:val="24"/>
        </w:rPr>
        <w:t xml:space="preserve"> (Sinne) – </w:t>
      </w:r>
      <w:r w:rsidR="08B45236" w:rsidRPr="082F567C">
        <w:rPr>
          <w:i/>
          <w:szCs w:val="24"/>
        </w:rPr>
        <w:t>subiective</w:t>
      </w:r>
      <w:r w:rsidR="08B45236" w:rsidRPr="082F567C">
        <w:rPr>
          <w:szCs w:val="24"/>
        </w:rPr>
        <w:t xml:space="preserve"> (Intellekt)“.</w:t>
      </w:r>
      <w:r w:rsidR="08B45236">
        <w:t xml:space="preserve"> </w:t>
      </w:r>
      <w:r>
        <w:t xml:space="preserve">To není model </w:t>
      </w:r>
      <w:r w:rsidRPr="00C517CA">
        <w:rPr>
          <w:i/>
        </w:rPr>
        <w:t>consimile</w:t>
      </w:r>
      <w:r>
        <w:t xml:space="preserve"> v CMDA nebo pojetí Modistů </w:t>
      </w:r>
      <w:r>
        <w:fldChar w:fldCharType="begin"/>
      </w:r>
      <w:r>
        <w:instrText xml:space="preserve"> XE "první averroismus:</w:instrText>
      </w:r>
      <w:r w:rsidRPr="00290367">
        <w:instrText>Modisté</w:instrText>
      </w:r>
      <w:r>
        <w:instrText xml:space="preserve">" </w:instrText>
      </w:r>
      <w:r>
        <w:fldChar w:fldCharType="end"/>
      </w:r>
      <w:r>
        <w:t xml:space="preserve">dané </w:t>
      </w:r>
      <w:r>
        <w:rPr>
          <w:i/>
        </w:rPr>
        <w:t xml:space="preserve">subiective </w:t>
      </w:r>
      <w:r w:rsidRPr="006866CD">
        <w:t>a</w:t>
      </w:r>
      <w:r>
        <w:rPr>
          <w:i/>
        </w:rPr>
        <w:t xml:space="preserve"> </w:t>
      </w:r>
      <w:r w:rsidRPr="006866CD">
        <w:rPr>
          <w:i/>
        </w:rPr>
        <w:t>obiective</w:t>
      </w:r>
      <w:r>
        <w:fldChar w:fldCharType="begin"/>
      </w:r>
      <w:r>
        <w:instrText xml:space="preserve"> XE "intelekt:</w:instrText>
      </w:r>
      <w:r w:rsidRPr="006866CD">
        <w:rPr>
          <w:i/>
        </w:rPr>
        <w:instrText>subiective/obiective</w:instrText>
      </w:r>
      <w:r>
        <w:instrText xml:space="preserve">" </w:instrText>
      </w:r>
      <w:r>
        <w:fldChar w:fldCharType="end"/>
      </w:r>
      <w:r w:rsidR="00BC3125">
        <w:t>. Akvisnký vypracoval univočně pojatou</w:t>
      </w:r>
      <w:r>
        <w:t xml:space="preserve"> </w:t>
      </w:r>
      <w:r w:rsidR="00BC3125">
        <w:t xml:space="preserve">formální kauzalitu, která určila objektivní formu </w:t>
      </w:r>
      <w:r>
        <w:t>poznání</w:t>
      </w:r>
      <w:r w:rsidR="00BC3125">
        <w:t xml:space="preserve"> a v o</w:t>
      </w:r>
      <w:r>
        <w:t>bjektiv</w:t>
      </w:r>
      <w:r w:rsidR="00BC3125">
        <w:t xml:space="preserve">ně pojatém poznávacím </w:t>
      </w:r>
      <w:r>
        <w:t xml:space="preserve">subjektu. Jeho aristotelský výklad poznání a jednoty osoby je formálně správný, ale není vědecký podle deduktivního soudu </w:t>
      </w:r>
      <w:r w:rsidRPr="082F6FD4">
        <w:rPr>
          <w:i/>
        </w:rPr>
        <w:t>Druhých analytik</w:t>
      </w:r>
      <w:r>
        <w:t>. Definice osoby není rodově stejná jako definice trojúhleníka, protože běží v</w:t>
      </w:r>
      <w:r w:rsidR="00167926">
        <w:t> rodově odlišném m</w:t>
      </w:r>
      <w:r w:rsidRPr="08900493">
        <w:t xml:space="preserve">odu </w:t>
      </w:r>
      <w:r w:rsidRPr="00167926">
        <w:rPr>
          <w:i/>
        </w:rPr>
        <w:t>demonstra</w:t>
      </w:r>
      <w:r w:rsidR="00167926" w:rsidRPr="00167926">
        <w:rPr>
          <w:i/>
        </w:rPr>
        <w:t>tio</w:t>
      </w:r>
      <w:r>
        <w:t xml:space="preserve">. Důkaz je </w:t>
      </w:r>
      <w:r w:rsidRPr="08900493">
        <w:t>odvozen od hyparchické predikace kauzality dané mimo my</w:t>
      </w:r>
      <w:r>
        <w:t xml:space="preserve">sl poznávajícího a predikované v modu </w:t>
      </w:r>
      <w:r w:rsidR="00895E4E">
        <w:t>„</w:t>
      </w:r>
      <w:r w:rsidR="08B45236">
        <w:rPr>
          <w:i/>
        </w:rPr>
        <w:t>ex in</w:t>
      </w:r>
      <w:r w:rsidRPr="082031CB">
        <w:rPr>
          <w:i/>
        </w:rPr>
        <w:t>meditatis</w:t>
      </w:r>
      <w:r w:rsidR="00895E4E">
        <w:t>“</w:t>
      </w:r>
      <w:r w:rsidR="0001529F">
        <w:t xml:space="preserve"> podle první triády poznávacích principů</w:t>
      </w:r>
      <w:r w:rsidRPr="08900493">
        <w:t>.</w:t>
      </w:r>
      <w:r>
        <w:t xml:space="preserve"> Hyparchickou predikaci kauzality nemůže zajistit tomistický intelekt jako esence, protože ta je daná jako potenciální koncept. </w:t>
      </w:r>
      <w:r w:rsidR="08646071">
        <w:t xml:space="preserve">Duše je jediná forma těla, a ne intelekt. </w:t>
      </w:r>
      <w:r>
        <w:t>Sigerova a Komentátorova osoba jako aktuální první substance se změnila na formálně nesmrtelný tomistický subjekt</w:t>
      </w:r>
      <w:r w:rsidR="0845175E">
        <w:t xml:space="preserve">-intellekt určený </w:t>
      </w:r>
      <w:r w:rsidR="0845175E" w:rsidRPr="0845175E">
        <w:rPr>
          <w:i/>
        </w:rPr>
        <w:t>subiective</w:t>
      </w:r>
      <w:r>
        <w:t xml:space="preserve">. Akvinský nemá ve středním členu soudu žádnou efektivní kauzalitu, která je jedině možná skrze existenciální výkon ipseity poznání. Kauzalitu zajišťující vědeckou predikaci má pouze existenciální prožitek vlastní ipseity dané inteligibilně skrze zakoušený výkon </w:t>
      </w:r>
      <w:r>
        <w:rPr>
          <w:i/>
        </w:rPr>
        <w:t>anima intel</w:t>
      </w:r>
      <w:r w:rsidRPr="08F14D87">
        <w:rPr>
          <w:i/>
        </w:rPr>
        <w:t>l</w:t>
      </w:r>
      <w:r>
        <w:rPr>
          <w:i/>
        </w:rPr>
        <w:t>e</w:t>
      </w:r>
      <w:r w:rsidRPr="08F14D87">
        <w:rPr>
          <w:i/>
        </w:rPr>
        <w:t>ctiva</w:t>
      </w:r>
      <w:r>
        <w:t xml:space="preserve"> daný v těle. To bylo a je výsledné Sigerovo stanovisko v QIIIDA a skrze tuto základní dráhu náhledu na osobu (</w:t>
      </w:r>
      <w:r w:rsidRPr="08F14D87">
        <w:rPr>
          <w:i/>
        </w:rPr>
        <w:t>Vor-blickbahn</w:t>
      </w:r>
      <w:r>
        <w:rPr>
          <w:i/>
        </w:rPr>
        <w:fldChar w:fldCharType="begin"/>
      </w:r>
      <w:r>
        <w:instrText xml:space="preserve"> XE "</w:instrText>
      </w:r>
      <w:r w:rsidRPr="080944BC">
        <w:rPr>
          <w:i/>
        </w:rPr>
        <w:instrText>Vor-blickbahn</w:instrText>
      </w:r>
      <w:r>
        <w:instrText xml:space="preserve">" </w:instrText>
      </w:r>
      <w:r>
        <w:rPr>
          <w:i/>
        </w:rPr>
        <w:fldChar w:fldCharType="end"/>
      </w:r>
      <w:r>
        <w:t>) řešil všechny pro</w:t>
      </w:r>
      <w:r w:rsidR="009032FA">
        <w:t>blémy ohledně duše a intelektu.</w:t>
      </w:r>
    </w:p>
    <w:p w:rsidR="08163013" w:rsidRPr="00273106" w:rsidRDefault="08163013" w:rsidP="00202D1D">
      <w:pPr>
        <w:ind w:firstLine="397"/>
      </w:pPr>
      <w:r>
        <w:t xml:space="preserve">Siger znovu kritizoval Akvinského po roce 1270, protože v Paříži provedl stejně chybnou interpretaci aktu poznání jako za římského pobytu, včetně opakovaného útoku na averroisticky vyloženého Averroese. Spis </w:t>
      </w:r>
      <w:r w:rsidRPr="002166D9">
        <w:rPr>
          <w:i/>
        </w:rPr>
        <w:t>De unitate</w:t>
      </w:r>
      <w:r>
        <w:t xml:space="preserve"> </w:t>
      </w:r>
      <w:r w:rsidRPr="00833990">
        <w:rPr>
          <w:i/>
        </w:rPr>
        <w:t>intellectus</w:t>
      </w:r>
      <w:r>
        <w:t xml:space="preserve"> hypostázoval intelekt v rámci </w:t>
      </w:r>
      <w:r w:rsidRPr="007F1AC1">
        <w:rPr>
          <w:i/>
        </w:rPr>
        <w:lastRenderedPageBreak/>
        <w:t>duplex esse</w:t>
      </w:r>
      <w:r>
        <w:t xml:space="preserve"> jako další formu uvnitř duše, aby duši zajistil teologicky postulovanou nesmrtelnost. Tomistické řešení jde mimo skutečnou argumentaci  CMDA a stojí mimo pojetí hyparchicky daného vědeckého důkazu podle </w:t>
      </w:r>
      <w:r w:rsidRPr="08AF6E83">
        <w:rPr>
          <w:i/>
        </w:rPr>
        <w:t>Druhých analytik</w:t>
      </w:r>
      <w:r>
        <w:t>.</w:t>
      </w:r>
      <w:r w:rsidRPr="08972A65">
        <w:t xml:space="preserve"> </w:t>
      </w:r>
      <w:r>
        <w:t xml:space="preserve">Brilantní a nenápadný učenec se poté stal skutečný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t xml:space="preserve"> pro vlivnou skupinu aristoteliků kolem Akvinského a Aegidia, kteří v tragickém útoku na Sigerovu školu doplnili skupinu modernistů kolem Bonaventury</w:t>
      </w:r>
      <w:r w:rsidRPr="08E754FB">
        <w:t>.</w:t>
      </w:r>
      <w:r>
        <w:t xml:space="preserve"> Nyní je jasné, proč Akvinský nemohl přijmout v roce 1270 pozici artistů na Rue du Fouarre. Musel by přijmout kompletní Sigerovu argumentaci podle CMDA a prohlásit, že Averroes nebyl tomistickým averroistou. Ale z Itálie přijel do Paříže papežský teolog, a ne kritický filosof ve stylu biskupa Alverna. Spis </w:t>
      </w:r>
      <w:r w:rsidRPr="00483B51">
        <w:rPr>
          <w:i/>
        </w:rPr>
        <w:t>De unitate</w:t>
      </w:r>
      <w:r>
        <w:t xml:space="preserve"> přímo zaútočil na pařížskou tradici prvního averroismu na Rue du Fouarre, která od biskupa a kancléře Alverna držela Averroesův výklad </w:t>
      </w:r>
      <w:r w:rsidRPr="00015B2E">
        <w:rPr>
          <w:i/>
        </w:rPr>
        <w:t>De anima</w:t>
      </w:r>
      <w:r>
        <w:t xml:space="preserve"> oddělený od  všech neoplatoniků a také od Aristotela.</w:t>
      </w:r>
      <w:r>
        <w:rPr>
          <w:rStyle w:val="Znakapoznpodarou"/>
        </w:rPr>
        <w:footnoteReference w:id="339"/>
      </w:r>
      <w:r>
        <w:t xml:space="preserve"> </w:t>
      </w:r>
      <w:r w:rsidRPr="00273106">
        <w:t xml:space="preserve">Akvinský přijal kritiku </w:t>
      </w:r>
      <w:r>
        <w:t>Averroes</w:t>
      </w:r>
      <w:r w:rsidRPr="00273106">
        <w:t xml:space="preserve">e podle druhého averroismu </w:t>
      </w:r>
      <w:r>
        <w:t>a udělal z něj perverzního filosofa na způsob neoplatoniků (</w:t>
      </w:r>
      <w:r>
        <w:rPr>
          <w:i/>
        </w:rPr>
        <w:t>Averroys perv</w:t>
      </w:r>
      <w:r w:rsidRPr="084E24C5">
        <w:rPr>
          <w:i/>
        </w:rPr>
        <w:t>erse refert sententiam Themistii et Theophrasti</w:t>
      </w:r>
      <w:r>
        <w:t xml:space="preserve">), protože prý definoval </w:t>
      </w:r>
      <w:r w:rsidRPr="00273106">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rsidRPr="00273106">
        <w:t xml:space="preserve"> </w:t>
      </w:r>
      <w:r>
        <w:t xml:space="preserve">v CMDA </w:t>
      </w:r>
      <w:r w:rsidRPr="00273106">
        <w:t>jako oddělenou substanci. Sám sebe pak prohlásil za skutečného aristotelika s tím, že drží in</w:t>
      </w:r>
      <w:r>
        <w:t xml:space="preserve">dividuální akt výkonu poznání podle </w:t>
      </w:r>
      <w:r w:rsidRPr="08C34BC7">
        <w:rPr>
          <w:i/>
        </w:rPr>
        <w:t>De anima</w:t>
      </w:r>
      <w:r>
        <w:t xml:space="preserve">. Podívejme se na text, kde vznikl Tomášův chybný výklad Averroese později přivezený do Paříže. Klíčové svědectví </w:t>
      </w:r>
      <w:r w:rsidRPr="00273106">
        <w:t xml:space="preserve">obsahuje </w:t>
      </w:r>
      <w:r w:rsidRPr="00273106">
        <w:rPr>
          <w:i/>
        </w:rPr>
        <w:t>Summa contra Gentiles</w:t>
      </w:r>
      <w:r w:rsidRPr="00273106">
        <w:t xml:space="preserve">, která ukazuje původní </w:t>
      </w:r>
      <w:r w:rsidRPr="00273106">
        <w:rPr>
          <w:i/>
        </w:rPr>
        <w:t>Lichtung</w:t>
      </w:r>
      <w:r w:rsidRPr="00273106">
        <w:t xml:space="preserve"> </w:t>
      </w:r>
      <w:r w:rsidR="00693CF9">
        <w:t xml:space="preserve">ne/pravdy </w:t>
      </w:r>
      <w:r>
        <w:t>formálního semi</w:t>
      </w:r>
      <w:r w:rsidRPr="00273106">
        <w:t>averroismu</w:t>
      </w:r>
      <w:r>
        <w:t xml:space="preserve"> Akvinského a Aegidia</w:t>
      </w:r>
      <w:r w:rsidRPr="00273106">
        <w:t>. Zde bylo ještě možné jít oběma cestami, jak sigerovsko-albertovskou, tak i pozdějším Tomášovým dualismem dvou forem</w:t>
      </w:r>
      <w:r>
        <w:t>, tedy duše a intelektu</w:t>
      </w:r>
      <w:r>
        <w:fldChar w:fldCharType="begin"/>
      </w:r>
      <w:r>
        <w:instrText xml:space="preserve"> XE "</w:instrText>
      </w:r>
      <w:r w:rsidRPr="00B74D81">
        <w:instrText>osoba:dualismus</w:instrText>
      </w:r>
      <w:r>
        <w:instrText xml:space="preserve">" </w:instrText>
      </w:r>
      <w:r>
        <w:fldChar w:fldCharType="end"/>
      </w:r>
      <w:r w:rsidRPr="00273106">
        <w:t>.</w:t>
      </w:r>
      <w:r>
        <w:t xml:space="preserve"> Text ukazuje správnou interpretaci </w:t>
      </w:r>
      <w:r w:rsidRPr="081C12BA">
        <w:rPr>
          <w:i/>
        </w:rPr>
        <w:t xml:space="preserve">De anima </w:t>
      </w:r>
      <w:r>
        <w:t>během redakce SCG II v modu Sicilské školy, ale připsané pouze Aristotelovi</w:t>
      </w:r>
      <w:r>
        <w:fldChar w:fldCharType="begin"/>
      </w:r>
      <w:r>
        <w:instrText xml:space="preserve"> XE "</w:instrText>
      </w:r>
      <w:r w:rsidRPr="086B0720">
        <w:instrText>Sicilská škola</w:instrText>
      </w:r>
      <w:r>
        <w:instrText xml:space="preserve">" </w:instrText>
      </w:r>
      <w:r>
        <w:fldChar w:fldCharType="end"/>
      </w:r>
      <w:r>
        <w:t>. Na tuto pasáž asi reagoval Siger v Mnichovském rukopise, když nabídl Akvinskému hlubší možnost interpetace CMDA.</w:t>
      </w:r>
    </w:p>
    <w:p w:rsidR="08163013" w:rsidRDefault="08163013" w:rsidP="08163013">
      <w:pPr>
        <w:pStyle w:val="Citace"/>
        <w:rPr>
          <w:noProof/>
        </w:rPr>
      </w:pPr>
      <w:r w:rsidRPr="00273106">
        <w:rPr>
          <w:noProof/>
        </w:rPr>
        <w:t>„</w:t>
      </w:r>
      <w:r>
        <w:rPr>
          <w:noProof/>
        </w:rPr>
        <w:t xml:space="preserve">Činnost probíhá pouze skrze nějakou schopnost, která je dána </w:t>
      </w:r>
      <w:r>
        <w:rPr>
          <w:noProof/>
          <w:lang w:val="cs-CZ"/>
        </w:rPr>
        <w:t>sama v sobě</w:t>
      </w:r>
      <w:r>
        <w:rPr>
          <w:noProof/>
        </w:rPr>
        <w:t xml:space="preserve"> na způsob formy</w:t>
      </w:r>
      <w:r>
        <w:rPr>
          <w:noProof/>
          <w:lang w:val="cs-CZ"/>
        </w:rPr>
        <w:t xml:space="preserve"> (</w:t>
      </w:r>
      <w:r w:rsidRPr="08FB11C2">
        <w:rPr>
          <w:i/>
          <w:noProof/>
        </w:rPr>
        <w:t>formaliter in ipso est</w:t>
      </w:r>
      <w:r>
        <w:rPr>
          <w:noProof/>
          <w:lang w:val="cs-CZ"/>
        </w:rPr>
        <w:t>)</w:t>
      </w:r>
      <w:r>
        <w:rPr>
          <w:noProof/>
        </w:rPr>
        <w:t xml:space="preserve">. Proto Aristoteles ve druhé knize </w:t>
      </w:r>
      <w:r w:rsidRPr="00FE1188">
        <w:rPr>
          <w:i/>
          <w:noProof/>
        </w:rPr>
        <w:t>De anima</w:t>
      </w:r>
      <w:r>
        <w:rPr>
          <w:noProof/>
        </w:rPr>
        <w:t xml:space="preserve"> ukázal, že akt, skrze který žijeme a vnímáme, je jak forma</w:t>
      </w:r>
      <w:r>
        <w:rPr>
          <w:noProof/>
          <w:lang w:val="cs-CZ"/>
        </w:rPr>
        <w:t>,</w:t>
      </w:r>
      <w:r>
        <w:rPr>
          <w:noProof/>
        </w:rPr>
        <w:t xml:space="preserve"> tak aktuální výkon</w:t>
      </w:r>
      <w:r>
        <w:rPr>
          <w:noProof/>
          <w:lang w:val="cs-CZ"/>
        </w:rPr>
        <w:t xml:space="preserve"> (</w:t>
      </w:r>
      <w:r w:rsidRPr="082257AF">
        <w:rPr>
          <w:i/>
          <w:noProof/>
        </w:rPr>
        <w:t>est forma et actus</w:t>
      </w:r>
      <w:r>
        <w:rPr>
          <w:noProof/>
          <w:lang w:val="cs-CZ"/>
        </w:rPr>
        <w:t>)</w:t>
      </w:r>
      <w:r>
        <w:rPr>
          <w:noProof/>
        </w:rPr>
        <w:t xml:space="preserve">. A obojí aktivita, tedy jak trpného tak činného intelektu, je člověku vlastní. Člověk totiž abstrahuje od fantasmat a přijímá </w:t>
      </w:r>
      <w:r>
        <w:rPr>
          <w:noProof/>
          <w:lang w:val="cs-CZ"/>
        </w:rPr>
        <w:t xml:space="preserve">skrze </w:t>
      </w:r>
      <w:r>
        <w:rPr>
          <w:noProof/>
        </w:rPr>
        <w:t xml:space="preserve">mysl </w:t>
      </w:r>
      <w:r>
        <w:rPr>
          <w:noProof/>
        </w:rPr>
        <w:lastRenderedPageBreak/>
        <w:t>obsahy porozumění dané aktuálně (</w:t>
      </w:r>
      <w:r w:rsidRPr="004B5968">
        <w:rPr>
          <w:i/>
          <w:noProof/>
        </w:rPr>
        <w:t>recipit mente intelligibilia in actu</w:t>
      </w:r>
      <w:r>
        <w:rPr>
          <w:noProof/>
        </w:rPr>
        <w:t xml:space="preserve">). K těmto poznatkům nemůžeme přijít jinak, než tím, že je sami v sobě </w:t>
      </w:r>
      <w:r>
        <w:rPr>
          <w:noProof/>
          <w:lang w:val="cs-CZ"/>
        </w:rPr>
        <w:t>zakusíme</w:t>
      </w:r>
      <w:r>
        <w:rPr>
          <w:noProof/>
        </w:rPr>
        <w:t xml:space="preserve"> (</w:t>
      </w:r>
      <w:r w:rsidRPr="004B5968">
        <w:rPr>
          <w:i/>
          <w:noProof/>
        </w:rPr>
        <w:t>nisi eas in nobis experiremur</w:t>
      </w:r>
      <w:r>
        <w:rPr>
          <w:noProof/>
        </w:rPr>
        <w:t>). Proto je nutné, aby principy, kterým tyto obě činno</w:t>
      </w:r>
      <w:r>
        <w:rPr>
          <w:noProof/>
          <w:lang w:val="cs-CZ"/>
        </w:rPr>
        <w:t>s</w:t>
      </w:r>
      <w:r>
        <w:rPr>
          <w:noProof/>
        </w:rPr>
        <w:t>ti přisuzujeme, tedy trpný a činný intelekt, byl</w:t>
      </w:r>
      <w:r>
        <w:rPr>
          <w:noProof/>
          <w:lang w:val="cs-CZ"/>
        </w:rPr>
        <w:t>y</w:t>
      </w:r>
      <w:r>
        <w:rPr>
          <w:noProof/>
        </w:rPr>
        <w:t xml:space="preserve"> schopno</w:t>
      </w:r>
      <w:r>
        <w:rPr>
          <w:noProof/>
          <w:lang w:val="cs-CZ"/>
        </w:rPr>
        <w:t>s</w:t>
      </w:r>
      <w:r>
        <w:rPr>
          <w:noProof/>
        </w:rPr>
        <w:t>ti, které v nás exis</w:t>
      </w:r>
      <w:r>
        <w:rPr>
          <w:noProof/>
          <w:lang w:val="cs-CZ"/>
        </w:rPr>
        <w:t>t</w:t>
      </w:r>
      <w:r>
        <w:rPr>
          <w:noProof/>
        </w:rPr>
        <w:t>ují formálně</w:t>
      </w:r>
      <w:r>
        <w:rPr>
          <w:noProof/>
          <w:lang w:val="cs-CZ"/>
        </w:rPr>
        <w:t xml:space="preserve"> (</w:t>
      </w:r>
      <w:r w:rsidRPr="00FE1188">
        <w:rPr>
          <w:i/>
          <w:noProof/>
        </w:rPr>
        <w:t>virtutes quaedam in nobis formaliter existentes</w:t>
      </w:r>
      <w:r>
        <w:rPr>
          <w:noProof/>
          <w:lang w:val="cs-CZ"/>
        </w:rPr>
        <w:t>)</w:t>
      </w:r>
      <w:r>
        <w:rPr>
          <w:noProof/>
        </w:rPr>
        <w:t>.“</w:t>
      </w:r>
      <w:r>
        <w:rPr>
          <w:noProof/>
          <w:lang w:val="cs-CZ"/>
        </w:rPr>
        <w:t xml:space="preserve"> </w:t>
      </w:r>
      <w:r>
        <w:rPr>
          <w:rStyle w:val="Znakapoznpodarou"/>
        </w:rPr>
        <w:footnoteReference w:id="340"/>
      </w:r>
    </w:p>
    <w:p w:rsidR="08163013" w:rsidRPr="00273106" w:rsidRDefault="08163013" w:rsidP="08163013">
      <w:r>
        <w:t>Citát ukazuje napětí mezi dvěma liniemi argumentace definujícími intelekt. První dává primát zakoušení (</w:t>
      </w:r>
      <w:r>
        <w:rPr>
          <w:i/>
        </w:rPr>
        <w:t>in nobis experir</w:t>
      </w:r>
      <w:r w:rsidRPr="00910C0D">
        <w:rPr>
          <w:i/>
        </w:rPr>
        <w:t>emur</w:t>
      </w:r>
      <w:r>
        <w:t>) a druhá linie staví na formální definici (</w:t>
      </w:r>
      <w:r w:rsidRPr="00910C0D">
        <w:rPr>
          <w:i/>
        </w:rPr>
        <w:t>in nobis formaliter existentes</w:t>
      </w:r>
      <w:r>
        <w:t>). První linie vede k Sigerově fenomenologickému principu, kdy poznáváme duši od vlastní zakoušené první substance (</w:t>
      </w:r>
      <w:r w:rsidRPr="08DB0D77">
        <w:rPr>
          <w:i/>
        </w:rPr>
        <w:t>experimur</w:t>
      </w:r>
      <w:r>
        <w:t xml:space="preserve">, </w:t>
      </w:r>
      <w:r w:rsidRPr="08DB0D77">
        <w:rPr>
          <w:i/>
        </w:rPr>
        <w:t>conscii sumus</w:t>
      </w:r>
      <w:r>
        <w:t xml:space="preserve">). Druhá linie vede k pozdějšímu Tomášovu principu intelektu jako formy v duši. </w:t>
      </w:r>
      <w:r w:rsidRPr="00273106">
        <w:t xml:space="preserve">Možná byly tyto pasáže </w:t>
      </w:r>
      <w:r w:rsidR="00A22ADE">
        <w:t xml:space="preserve">z </w:t>
      </w:r>
      <w:r>
        <w:t xml:space="preserve">druhé knihy SCG </w:t>
      </w:r>
      <w:r w:rsidRPr="00273106">
        <w:t>upravované v Paříži za druhého pobytu s ohledem na Sigerovu kritiku (Wéber 1970, 299‒305). Ale v každém případě představují mezník, kdy bylo možno jít dvěma směry</w:t>
      </w:r>
      <w:r>
        <w:t>, ať už roku 1263 nebo roku 1270</w:t>
      </w:r>
      <w:r w:rsidRPr="00273106">
        <w:t>. Potence jsou v duši formálně, protože duše je forma aktuálně daného těla (</w:t>
      </w:r>
      <w:r w:rsidRPr="00273106">
        <w:rPr>
          <w:i/>
        </w:rPr>
        <w:t>quo vivimus et sentimus, est forma et actus</w:t>
      </w:r>
      <w:r w:rsidRPr="00273106">
        <w:t>). Obě složky intelektu jsou zařazeny do potencí duše vykonávané skrze existenci individuální první substance (</w:t>
      </w:r>
      <w:r w:rsidRPr="00273106">
        <w:rPr>
          <w:i/>
        </w:rPr>
        <w:t>convenit homini</w:t>
      </w:r>
      <w:r w:rsidRPr="00273106">
        <w:t>). Pak přichází klíčová věta, která se co do smyslu přesně shoduje s fenomenologickým postojem Sigera</w:t>
      </w:r>
      <w:r>
        <w:fldChar w:fldCharType="begin"/>
      </w:r>
      <w:r>
        <w:instrText xml:space="preserve"> XE "</w:instrText>
      </w:r>
      <w:r w:rsidRPr="00EF168A">
        <w:instrText>intelekt:</w:instrText>
      </w:r>
      <w:r w:rsidRPr="00C75696">
        <w:rPr>
          <w:i/>
        </w:rPr>
        <w:instrText>experimur/conscii sumus</w:instrText>
      </w:r>
      <w:r>
        <w:instrText xml:space="preserve">" </w:instrText>
      </w:r>
      <w:r>
        <w:fldChar w:fldCharType="end"/>
      </w:r>
      <w:r w:rsidRPr="00273106">
        <w:t xml:space="preserve">. Definici </w:t>
      </w:r>
      <w:r>
        <w:t xml:space="preserve">obou druhů </w:t>
      </w:r>
      <w:r w:rsidRPr="00273106">
        <w:t>intelektu nemůžeme poznat jinak</w:t>
      </w:r>
      <w:r>
        <w:t xml:space="preserve"> (</w:t>
      </w:r>
      <w:r w:rsidRPr="00273106">
        <w:rPr>
          <w:i/>
        </w:rPr>
        <w:t>non enim aliter in notitiam harum actionum venissemus</w:t>
      </w:r>
      <w:r>
        <w:t>)</w:t>
      </w:r>
      <w:r w:rsidRPr="00273106">
        <w:t>, než skrze naši přímou zkoušenost (</w:t>
      </w:r>
      <w:r w:rsidRPr="00273106">
        <w:rPr>
          <w:i/>
        </w:rPr>
        <w:t>nisi eas in nobis experiremur</w:t>
      </w:r>
      <w:r w:rsidRPr="00273106">
        <w:t>). Ale létající muž</w:t>
      </w:r>
      <w:r>
        <w:fldChar w:fldCharType="begin"/>
      </w:r>
      <w:r>
        <w:instrText xml:space="preserve"> XE "</w:instrText>
      </w:r>
      <w:r w:rsidRPr="00D7496C">
        <w:instrText>létající muž</w:instrText>
      </w:r>
      <w:r>
        <w:instrText xml:space="preserve">" </w:instrText>
      </w:r>
      <w:r>
        <w:fldChar w:fldCharType="end"/>
      </w:r>
      <w:r w:rsidRPr="00273106">
        <w:t xml:space="preserve"> Avicenny a Descartes také mají přímou </w:t>
      </w:r>
      <w:r>
        <w:t xml:space="preserve">sebereflexivní </w:t>
      </w:r>
      <w:r w:rsidRPr="00273106">
        <w:t>zkušenost intelektu</w:t>
      </w:r>
      <w:r>
        <w:t>, který existuje jako nezávislá forma mimo tělo</w:t>
      </w:r>
      <w:r w:rsidRPr="00273106">
        <w:t xml:space="preserve">. </w:t>
      </w:r>
      <w:r>
        <w:t>Tuto n</w:t>
      </w:r>
      <w:r w:rsidRPr="00273106">
        <w:t>ámitku modernistů odráží citát poslední větou, která říká, že obě intelektuální schopnosti duše v nás existují formálně (</w:t>
      </w:r>
      <w:r w:rsidRPr="00273106">
        <w:rPr>
          <w:i/>
        </w:rPr>
        <w:t>sint virtutes quaedam in nobis formaliter existentes</w:t>
      </w:r>
      <w:r w:rsidRPr="00273106">
        <w:t>).</w:t>
      </w:r>
      <w:r>
        <w:t xml:space="preserve"> Určení </w:t>
      </w:r>
      <w:r w:rsidRPr="00273106">
        <w:rPr>
          <w:i/>
        </w:rPr>
        <w:t>formaliter</w:t>
      </w:r>
      <w:r w:rsidRPr="00273106">
        <w:t xml:space="preserve"> může znamenat Sigerův </w:t>
      </w:r>
      <w:r>
        <w:t xml:space="preserve">existenciální </w:t>
      </w:r>
      <w:r w:rsidRPr="00273106">
        <w:t xml:space="preserve">vztah od </w:t>
      </w:r>
      <w:r>
        <w:t xml:space="preserve">existenciálních </w:t>
      </w:r>
      <w:r w:rsidRPr="00273106">
        <w:t>činností k</w:t>
      </w:r>
      <w:r>
        <w:t xml:space="preserve"> esenciální </w:t>
      </w:r>
      <w:r w:rsidRPr="00273106">
        <w:t>podstatě, protože citovanou formou je samotná duše (</w:t>
      </w:r>
      <w:r w:rsidRPr="00273106">
        <w:rPr>
          <w:i/>
        </w:rPr>
        <w:t>qua</w:t>
      </w:r>
      <w:r w:rsidRPr="00273106">
        <w:rPr>
          <w:i/>
          <w:vertAlign w:val="superscript"/>
        </w:rPr>
        <w:t>1</w:t>
      </w:r>
      <w:r w:rsidRPr="006C7A0F">
        <w:rPr>
          <w:i/>
        </w:rPr>
        <w:fldChar w:fldCharType="begin"/>
      </w:r>
      <w:r w:rsidRPr="006C7A0F">
        <w:instrText xml:space="preserve"> XE "intelekt:modus </w:instrText>
      </w:r>
      <w:r w:rsidRPr="006C7A0F">
        <w:rPr>
          <w:i/>
        </w:rPr>
        <w:instrText>qua</w:instrText>
      </w:r>
      <w:r>
        <w:rPr>
          <w:i/>
          <w:vertAlign w:val="superscript"/>
        </w:rPr>
        <w:instrText>1</w:instrText>
      </w:r>
      <w:r w:rsidRPr="006C7A0F">
        <w:instrText xml:space="preserve">" </w:instrText>
      </w:r>
      <w:r w:rsidRPr="006C7A0F">
        <w:rPr>
          <w:i/>
        </w:rPr>
        <w:fldChar w:fldCharType="end"/>
      </w:r>
      <w:r>
        <w:t xml:space="preserve">). </w:t>
      </w:r>
      <w:r w:rsidRPr="00273106">
        <w:t xml:space="preserve">Nebo </w:t>
      </w:r>
      <w:r>
        <w:t xml:space="preserve">může výklad </w:t>
      </w:r>
      <w:r w:rsidRPr="00273106">
        <w:t>směř</w:t>
      </w:r>
      <w:r>
        <w:t xml:space="preserve">ovat </w:t>
      </w:r>
      <w:r w:rsidRPr="00273106">
        <w:t xml:space="preserve">k verzi intelektu jako </w:t>
      </w:r>
      <w:r>
        <w:t xml:space="preserve">hypostázované </w:t>
      </w:r>
      <w:r w:rsidRPr="00273106">
        <w:t>formy, jejíž nemateriální a oddělená existence je za pozemského života dána v duši jako formě těla (</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 xml:space="preserve">). A právě toto pojetí </w:t>
      </w:r>
      <w:r>
        <w:t xml:space="preserve">nakonec </w:t>
      </w:r>
      <w:r w:rsidRPr="00273106">
        <w:t xml:space="preserve">obsahuje klíčová část argumentace </w:t>
      </w:r>
      <w:r w:rsidRPr="00273106">
        <w:rPr>
          <w:i/>
        </w:rPr>
        <w:t>De unitate intellectus</w:t>
      </w:r>
      <w:r w:rsidRPr="08350E19">
        <w:t xml:space="preserve"> namířená proti Sigerově škole.</w:t>
      </w:r>
      <w:r w:rsidRPr="00273106">
        <w:t xml:space="preserve"> </w:t>
      </w:r>
      <w:r>
        <w:lastRenderedPageBreak/>
        <w:t xml:space="preserve">Akvinský v ní brání katolické pojetí individualizovaného </w:t>
      </w:r>
      <w:r w:rsidRPr="080827EE">
        <w:rPr>
          <w:i/>
        </w:rPr>
        <w:t xml:space="preserve">intellectus possibilis </w:t>
      </w:r>
      <w:r>
        <w:t xml:space="preserve">podle Avicenny, které měl už během prvního pobytu v Paříži. </w:t>
      </w:r>
    </w:p>
    <w:p w:rsidR="08163013" w:rsidRPr="00BA62AE" w:rsidRDefault="08163013" w:rsidP="08163013">
      <w:pPr>
        <w:pStyle w:val="Citace"/>
        <w:rPr>
          <w:noProof/>
          <w:lang w:val="cs-CZ"/>
        </w:rPr>
      </w:pPr>
      <w:r w:rsidRPr="00273106">
        <w:rPr>
          <w:noProof/>
          <w:lang w:val="cs-CZ"/>
        </w:rPr>
        <w:t>„</w:t>
      </w:r>
      <w:r>
        <w:rPr>
          <w:noProof/>
          <w:lang w:val="cs-CZ"/>
        </w:rPr>
        <w:t>Ale ať nikdo neříká, jak někteří tvrdí, že to, skrze co rozumíme (</w:t>
      </w:r>
      <w:r w:rsidRPr="00182091">
        <w:rPr>
          <w:i/>
          <w:noProof/>
          <w:lang w:val="cs-CZ"/>
        </w:rPr>
        <w:t>id quo intelligimus</w:t>
      </w:r>
      <w:r>
        <w:rPr>
          <w:noProof/>
          <w:lang w:val="cs-CZ"/>
        </w:rPr>
        <w:t>), není individualizovaný možný intelekt (</w:t>
      </w:r>
      <w:r w:rsidRPr="005D13CF">
        <w:rPr>
          <w:i/>
          <w:noProof/>
          <w:lang w:val="cs-CZ"/>
        </w:rPr>
        <w:t>hic</w:t>
      </w:r>
      <w:r w:rsidRPr="00182091">
        <w:rPr>
          <w:i/>
          <w:noProof/>
          <w:lang w:val="cs-CZ"/>
        </w:rPr>
        <w:t xml:space="preserve"> intellectum possibilem</w:t>
      </w:r>
      <w:r>
        <w:rPr>
          <w:noProof/>
          <w:lang w:val="cs-CZ"/>
        </w:rPr>
        <w:t xml:space="preserve">), ale něco jiného. Tím zcela otevřeně zavrhují tvrzení Aristotela ve třetí knize </w:t>
      </w:r>
      <w:r w:rsidRPr="00182091">
        <w:rPr>
          <w:i/>
          <w:noProof/>
          <w:lang w:val="cs-CZ"/>
        </w:rPr>
        <w:t>De anima</w:t>
      </w:r>
      <w:r>
        <w:rPr>
          <w:noProof/>
          <w:lang w:val="cs-CZ"/>
        </w:rPr>
        <w:t xml:space="preserve"> o možném intelektu, kde praví: rozumím pod intelektem to, skrze co </w:t>
      </w:r>
      <w:r w:rsidR="00287E3C">
        <w:rPr>
          <w:noProof/>
          <w:lang w:val="cs-CZ"/>
        </w:rPr>
        <w:t xml:space="preserve">duše </w:t>
      </w:r>
      <w:r>
        <w:rPr>
          <w:noProof/>
          <w:lang w:val="cs-CZ"/>
        </w:rPr>
        <w:t>usuzuje a rozumí (</w:t>
      </w:r>
      <w:r w:rsidRPr="00BA62AE">
        <w:rPr>
          <w:i/>
          <w:noProof/>
          <w:lang w:val="cs-CZ"/>
        </w:rPr>
        <w:t>intellectum, quo opinatur et intelligit anima</w:t>
      </w:r>
      <w:r>
        <w:rPr>
          <w:noProof/>
          <w:lang w:val="cs-CZ"/>
        </w:rPr>
        <w:t xml:space="preserve">).“ </w:t>
      </w:r>
      <w:r>
        <w:rPr>
          <w:rStyle w:val="Znakapoznpodarou"/>
        </w:rPr>
        <w:footnoteReference w:id="341"/>
      </w:r>
    </w:p>
    <w:p w:rsidR="00F0593E" w:rsidRDefault="08163013" w:rsidP="00F0593E">
      <w:r w:rsidRPr="00273106">
        <w:t xml:space="preserve">Definice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BE3C9D">
        <w:instrText>Akvinský</w:instrText>
      </w:r>
      <w:r>
        <w:instrText xml:space="preserve">" </w:instrText>
      </w:r>
      <w:r>
        <w:rPr>
          <w:i/>
        </w:rPr>
        <w:fldChar w:fldCharType="end"/>
      </w:r>
      <w:r w:rsidRPr="00273106">
        <w:t xml:space="preserve"> je dána v souladu s literou </w:t>
      </w:r>
      <w:r>
        <w:rPr>
          <w:i/>
        </w:rPr>
        <w:t>De anima</w:t>
      </w:r>
      <w:r w:rsidRPr="00273106">
        <w:t xml:space="preserve"> v modu intelektu jako formy duše (</w:t>
      </w:r>
      <w:r w:rsidRPr="00273106">
        <w:rPr>
          <w:i/>
        </w:rPr>
        <w:t>intellectum, quo opinatur et intelligit anima</w:t>
      </w:r>
      <w:r w:rsidRPr="00273106">
        <w:t xml:space="preserve">). Akvinský bere doslova klíčovou větu </w:t>
      </w:r>
      <w:r>
        <w:rPr>
          <w:i/>
        </w:rPr>
        <w:t>De anima</w:t>
      </w:r>
      <w:r w:rsidRPr="00273106">
        <w:t xml:space="preserve"> 429a23</w:t>
      </w:r>
      <w:r>
        <w:fldChar w:fldCharType="begin"/>
      </w:r>
      <w:r>
        <w:instrText xml:space="preserve"> XE "Aristoteles:</w:instrText>
      </w:r>
      <w:r w:rsidRPr="00BA3DC3">
        <w:rPr>
          <w:i/>
        </w:rPr>
        <w:instrText>De anima</w:instrText>
      </w:r>
      <w:r w:rsidRPr="00BA3DC3">
        <w:instrText xml:space="preserve"> 429a23</w:instrText>
      </w:r>
      <w:r>
        <w:instrText xml:space="preserve">" </w:instrText>
      </w:r>
      <w:r>
        <w:fldChar w:fldCharType="end"/>
      </w:r>
      <w:r w:rsidRPr="00273106">
        <w:t>, že duše rozumí skrze intelekt (νοῦν ᾧ διανοεῖται καὶ ὑπολαμβάνει ἡ ψυχή).</w:t>
      </w:r>
      <w:r>
        <w:t xml:space="preserve"> </w:t>
      </w:r>
      <w:r w:rsidRPr="00273106">
        <w:t xml:space="preserve">Z citace jasně vyplývá, že jde o definici možného intelektu v rámci </w:t>
      </w:r>
      <w:r>
        <w:t xml:space="preserve">účinné </w:t>
      </w:r>
      <w:r w:rsidRPr="00273106">
        <w:t>formy</w:t>
      </w:r>
      <w:r>
        <w:t xml:space="preserve"> v modu </w:t>
      </w:r>
      <w:r w:rsidRPr="006E1A9D">
        <w:rPr>
          <w:i/>
        </w:rPr>
        <w:t>quo</w:t>
      </w:r>
      <w:r>
        <w:t xml:space="preserve"> (</w:t>
      </w:r>
      <w:r w:rsidRPr="00273106">
        <w:t>νοῦν ᾧ</w:t>
      </w:r>
      <w:r>
        <w:t>)</w:t>
      </w:r>
      <w:r w:rsidRPr="00273106">
        <w:t xml:space="preserve">, která je považována za autentickou definici intelektu podle </w:t>
      </w:r>
      <w:r>
        <w:rPr>
          <w:i/>
        </w:rPr>
        <w:t>De anima</w:t>
      </w:r>
      <w:r w:rsidRPr="00273106">
        <w:t xml:space="preserve">. </w:t>
      </w:r>
      <w:r>
        <w:t>Klíčo</w:t>
      </w:r>
      <w:r w:rsidR="00BC6836">
        <w:t xml:space="preserve">vý problém </w:t>
      </w:r>
      <w:r>
        <w:t>se skrývá v Akvinského substanciální definici možného intelektu (</w:t>
      </w:r>
      <w:r w:rsidRPr="087269DD">
        <w:rPr>
          <w:i/>
        </w:rPr>
        <w:t>hic intellectum possibilem</w:t>
      </w:r>
      <w:r>
        <w:t xml:space="preserve">). To je podle Sigera zásadní omyl, protože </w:t>
      </w:r>
      <w:r>
        <w:rPr>
          <w:i/>
        </w:rPr>
        <w:t>intellectus possibilis</w:t>
      </w:r>
      <w:r>
        <w:t xml:space="preserve"> právě je </w:t>
      </w:r>
      <w:r w:rsidRPr="087269DD">
        <w:rPr>
          <w:i/>
        </w:rPr>
        <w:t>aliquid aliud</w:t>
      </w:r>
      <w:r>
        <w:t>, protože představuje existenciální výkon porozumění</w:t>
      </w:r>
      <w:r w:rsidR="08257CAA">
        <w:t xml:space="preserve"> </w:t>
      </w:r>
      <w:r w:rsidR="08257CAA" w:rsidRPr="082F567C">
        <w:rPr>
          <w:szCs w:val="24"/>
        </w:rPr>
        <w:t>(</w:t>
      </w:r>
      <w:r w:rsidR="08257CAA" w:rsidRPr="082F567C">
        <w:rPr>
          <w:i/>
          <w:szCs w:val="24"/>
        </w:rPr>
        <w:t>obiective</w:t>
      </w:r>
      <w:r w:rsidR="08257CAA" w:rsidRPr="082F567C">
        <w:rPr>
          <w:szCs w:val="24"/>
        </w:rPr>
        <w:t>)</w:t>
      </w:r>
      <w:r>
        <w:t>, a ne hypostázovanou formu přidanou do duše</w:t>
      </w:r>
      <w:r w:rsidR="081359AE">
        <w:t xml:space="preserve"> </w:t>
      </w:r>
      <w:r w:rsidR="081359AE" w:rsidRPr="082F567C">
        <w:rPr>
          <w:szCs w:val="24"/>
        </w:rPr>
        <w:t>(</w:t>
      </w:r>
      <w:r w:rsidR="081359AE" w:rsidRPr="082F567C">
        <w:rPr>
          <w:i/>
          <w:szCs w:val="24"/>
        </w:rPr>
        <w:t>hoc aliquid</w:t>
      </w:r>
      <w:r w:rsidR="081359AE" w:rsidRPr="082F567C">
        <w:rPr>
          <w:szCs w:val="24"/>
        </w:rPr>
        <w:t>)</w:t>
      </w:r>
      <w:r>
        <w:t xml:space="preserve">. A přesně tuto hypostázovanou </w:t>
      </w:r>
      <w:r w:rsidR="08257CAA" w:rsidRPr="08257CAA">
        <w:rPr>
          <w:i/>
        </w:rPr>
        <w:t>subiective</w:t>
      </w:r>
      <w:r w:rsidR="08257CAA">
        <w:t>–</w:t>
      </w:r>
      <w:r>
        <w:t xml:space="preserve">definici obhajuje Akvinského citát z </w:t>
      </w:r>
      <w:r w:rsidRPr="0833271B">
        <w:rPr>
          <w:i/>
        </w:rPr>
        <w:t>De anima</w:t>
      </w:r>
      <w:r>
        <w:t xml:space="preserve"> (</w:t>
      </w:r>
      <w:r w:rsidRPr="087269DD">
        <w:rPr>
          <w:i/>
        </w:rPr>
        <w:t>intellectum, quo opinatur et intelligit anima</w:t>
      </w:r>
      <w:r>
        <w:t xml:space="preserve">). Podle Sigera to lze říci jen o intelektu jako </w:t>
      </w:r>
      <w:r w:rsidRPr="087269DD">
        <w:rPr>
          <w:i/>
        </w:rPr>
        <w:t xml:space="preserve">quartum </w:t>
      </w:r>
      <w:r w:rsidR="00962190">
        <w:rPr>
          <w:i/>
        </w:rPr>
        <w:t>genus</w:t>
      </w:r>
      <w:r>
        <w:t xml:space="preserve">, ale to je koncept v mysli a ne existenciální výkon, o němž mluví citovaný text </w:t>
      </w:r>
      <w:r w:rsidRPr="087269DD">
        <w:rPr>
          <w:i/>
        </w:rPr>
        <w:t>De anima</w:t>
      </w:r>
      <w:r>
        <w:t xml:space="preserve">. Tento averroistický výklad z </w:t>
      </w:r>
      <w:r w:rsidRPr="082E4992">
        <w:rPr>
          <w:i/>
        </w:rPr>
        <w:t>De unitate</w:t>
      </w:r>
      <w:r>
        <w:t xml:space="preserve"> platí dodnes, včetně výpadu proti oněm </w:t>
      </w:r>
      <w:r w:rsidR="00D7648E">
        <w:t>„</w:t>
      </w:r>
      <w:r w:rsidRPr="089C0895">
        <w:rPr>
          <w:i/>
        </w:rPr>
        <w:t>aliqui</w:t>
      </w:r>
      <w:r w:rsidR="00D7648E">
        <w:t>“</w:t>
      </w:r>
      <w:r>
        <w:t xml:space="preserve"> z Rue de Fouarre. Podle </w:t>
      </w:r>
      <w:r w:rsidR="00D7648E">
        <w:t xml:space="preserve">Sigerovy školy </w:t>
      </w:r>
      <w:r>
        <w:t xml:space="preserve">bránící odkaz Alverna se tím aristotelik Akvinský zařadil do pochybné skupiny </w:t>
      </w:r>
      <w:r w:rsidR="00D7648E">
        <w:t>„</w:t>
      </w:r>
      <w:r w:rsidRPr="006E1A9D">
        <w:rPr>
          <w:i/>
        </w:rPr>
        <w:t>sequaces Aristotelis</w:t>
      </w:r>
      <w:r w:rsidR="00D7648E">
        <w:t xml:space="preserve">“, kteří </w:t>
      </w:r>
      <w:r>
        <w:t xml:space="preserve">podle Avicenny </w:t>
      </w:r>
      <w:r w:rsidR="00D7648E">
        <w:t xml:space="preserve">hlásají </w:t>
      </w:r>
      <w:r>
        <w:t>pluralitu hypostázovaných forem v člověku</w:t>
      </w:r>
      <w:r>
        <w:fldChar w:fldCharType="begin"/>
      </w:r>
      <w:r>
        <w:instrText xml:space="preserve"> XE "druhý averroismus:</w:instrText>
      </w:r>
      <w:r w:rsidRPr="006E1A9D">
        <w:rPr>
          <w:i/>
        </w:rPr>
        <w:instrText>sequaces Aristotelis</w:instrText>
      </w:r>
      <w:r>
        <w:instrText xml:space="preserve">" </w:instrText>
      </w:r>
      <w:r>
        <w:fldChar w:fldCharType="end"/>
      </w:r>
      <w:r>
        <w:t xml:space="preserve">. </w:t>
      </w:r>
      <w:r w:rsidR="0048037D">
        <w:t xml:space="preserve">Toto pojetí intelektu jako </w:t>
      </w:r>
      <w:r w:rsidRPr="00273106">
        <w:t xml:space="preserve">formy v modelu </w:t>
      </w:r>
      <w:r w:rsidRPr="00273106">
        <w:rPr>
          <w:i/>
        </w:rPr>
        <w:t>qua</w:t>
      </w:r>
      <w:r w:rsidRPr="00273106">
        <w:rPr>
          <w:i/>
          <w:vertAlign w:val="superscript"/>
        </w:rPr>
        <w:t>2</w:t>
      </w:r>
      <w:r w:rsidRPr="00273106">
        <w:t xml:space="preserve"> </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 xml:space="preserve">odmítl </w:t>
      </w:r>
      <w:r>
        <w:t xml:space="preserve">aristotelik </w:t>
      </w:r>
      <w:r w:rsidRPr="00273106">
        <w:t>Siger poukazem na celkov</w:t>
      </w:r>
      <w:r>
        <w:t xml:space="preserve">ý smysl Aristotelovy metafyziky, na výklad CMDA </w:t>
      </w:r>
      <w:r w:rsidRPr="00273106">
        <w:t xml:space="preserve">a </w:t>
      </w:r>
      <w:r>
        <w:t xml:space="preserve">na vědecký důkaz </w:t>
      </w:r>
      <w:r w:rsidRPr="00273106">
        <w:t xml:space="preserve">podle </w:t>
      </w:r>
      <w:r w:rsidRPr="086B477D">
        <w:rPr>
          <w:i/>
        </w:rPr>
        <w:t>Druhých analytik</w:t>
      </w:r>
      <w:r>
        <w:rPr>
          <w:i/>
        </w:rPr>
        <w:t xml:space="preserve"> </w:t>
      </w:r>
      <w:r w:rsidRPr="087E48D0">
        <w:t>v Sicilském modu</w:t>
      </w:r>
      <w:r>
        <w:rPr>
          <w:i/>
        </w:rPr>
        <w:t xml:space="preserve"> </w:t>
      </w:r>
      <w:r w:rsidR="008A1D0D">
        <w:t>„</w:t>
      </w:r>
      <w:r>
        <w:rPr>
          <w:i/>
        </w:rPr>
        <w:t>ad mentem Averro</w:t>
      </w:r>
      <w:r w:rsidRPr="087E48D0">
        <w:rPr>
          <w:i/>
        </w:rPr>
        <w:t>is</w:t>
      </w:r>
      <w:r w:rsidR="008A1D0D">
        <w:t>“</w:t>
      </w:r>
      <w:r>
        <w:rPr>
          <w:i/>
        </w:rPr>
        <w:fldChar w:fldCharType="begin"/>
      </w:r>
      <w:r>
        <w:instrText xml:space="preserve"> XE "</w:instrText>
      </w:r>
      <w:r w:rsidRPr="088E28D0">
        <w:rPr>
          <w:i/>
        </w:rPr>
        <w:instrText>ad mentem Averrois</w:instrText>
      </w:r>
      <w:r>
        <w:instrText xml:space="preserve">" </w:instrText>
      </w:r>
      <w:r>
        <w:rPr>
          <w:i/>
        </w:rPr>
        <w:fldChar w:fldCharType="end"/>
      </w:r>
      <w:r w:rsidRPr="00273106">
        <w:t xml:space="preserve">. </w:t>
      </w:r>
      <w:r w:rsidR="00FB5136">
        <w:t>Akvinský je patentovaným averroistou podle Avicenny; proto musel zavrhnout skutečnou nauku Koment</w:t>
      </w:r>
      <w:r w:rsidR="006B754A">
        <w:t xml:space="preserve">átora, který averroistou nebyl. Tomáš </w:t>
      </w:r>
      <w:r>
        <w:t xml:space="preserve">potřeboval Themistiovu a Theofrastovu formálně oddělenou potenci </w:t>
      </w:r>
      <w:r w:rsidRPr="00273106">
        <w:t>intelektu</w:t>
      </w:r>
      <w:r>
        <w:t xml:space="preserve"> </w:t>
      </w:r>
      <w:r>
        <w:lastRenderedPageBreak/>
        <w:t xml:space="preserve">jako zvláštní hypostatické formy, která v modu </w:t>
      </w:r>
      <w:r w:rsidRPr="00E90358">
        <w:rPr>
          <w:i/>
        </w:rPr>
        <w:t>inmixtus</w:t>
      </w:r>
      <w:r>
        <w:t xml:space="preserve"> a </w:t>
      </w:r>
      <w:r w:rsidRPr="00CE525F">
        <w:rPr>
          <w:i/>
        </w:rPr>
        <w:t>ab e</w:t>
      </w:r>
      <w:r>
        <w:rPr>
          <w:i/>
        </w:rPr>
        <w:t>xtrin</w:t>
      </w:r>
      <w:r w:rsidRPr="00CE525F">
        <w:rPr>
          <w:i/>
        </w:rPr>
        <w:t>se</w:t>
      </w:r>
      <w:r>
        <w:rPr>
          <w:i/>
        </w:rPr>
        <w:t>ce</w:t>
      </w:r>
      <w:r>
        <w:t xml:space="preserve"> vzhledem ke smyslům zajišťuje nesmrtelnost </w:t>
      </w:r>
      <w:r w:rsidRPr="00BA17A6">
        <w:rPr>
          <w:i/>
        </w:rPr>
        <w:t>anima intellectiva</w:t>
      </w:r>
      <w:r w:rsidRPr="00273106">
        <w:t xml:space="preserve">. </w:t>
      </w:r>
      <w:r>
        <w:t xml:space="preserve">Proto zásadně odmítl v </w:t>
      </w:r>
      <w:r w:rsidRPr="0822392B">
        <w:rPr>
          <w:i/>
        </w:rPr>
        <w:t>De unitate</w:t>
      </w:r>
      <w:r>
        <w:t xml:space="preserve"> kritický výklad obou autorů podle CMDA (</w:t>
      </w:r>
      <w:r w:rsidRPr="0822392B">
        <w:rPr>
          <w:i/>
        </w:rPr>
        <w:t>Averroys perverse refert sententiam Themistii er Theophrasti de intellectu possibili et agente</w:t>
      </w:r>
      <w:r>
        <w:t xml:space="preserve">, </w:t>
      </w:r>
      <w:r w:rsidRPr="08D5150A">
        <w:t>Leonina 43, 314.</w:t>
      </w:r>
      <w:r>
        <w:t>389‒91</w:t>
      </w:r>
      <w:r>
        <w:rPr>
          <w:i/>
        </w:rPr>
        <w:fldChar w:fldCharType="begin"/>
      </w:r>
      <w:r>
        <w:instrText xml:space="preserve"> XE "Akvinský:</w:instrText>
      </w:r>
      <w:r w:rsidRPr="001D243F">
        <w:rPr>
          <w:i/>
        </w:rPr>
        <w:instrText>De unitate intellectus</w:instrText>
      </w:r>
      <w:r>
        <w:instrText xml:space="preserve"> </w:instrText>
      </w:r>
      <w:r w:rsidRPr="08D5150A">
        <w:instrText>314.</w:instrText>
      </w:r>
      <w:r>
        <w:instrText xml:space="preserve">389‒91" </w:instrText>
      </w:r>
      <w:r>
        <w:rPr>
          <w:i/>
        </w:rPr>
        <w:fldChar w:fldCharType="end"/>
      </w:r>
      <w:r>
        <w:t xml:space="preserve">). Sigerova škola odmítla Tomášovo averroistické simulákrum, protože vidí a komentuje skutečného Averroese. To potvrdil i Akvinský v </w:t>
      </w:r>
      <w:r w:rsidRPr="08195137">
        <w:rPr>
          <w:i/>
        </w:rPr>
        <w:t>De unitate</w:t>
      </w:r>
      <w:r>
        <w:t>, když napadl magistry na Rue du Fouarre (</w:t>
      </w:r>
      <w:r w:rsidRPr="08EE507D">
        <w:rPr>
          <w:i/>
        </w:rPr>
        <w:t>aliqui</w:t>
      </w:r>
      <w:r>
        <w:t xml:space="preserve"> </w:t>
      </w:r>
      <w:r w:rsidRPr="08A22F95">
        <w:rPr>
          <w:i/>
        </w:rPr>
        <w:t>solum commentum Averrois videntes</w:t>
      </w:r>
      <w:r>
        <w:rPr>
          <w:i/>
        </w:rPr>
        <w:t xml:space="preserve">; </w:t>
      </w:r>
      <w:r w:rsidRPr="08D5150A">
        <w:t>Leonina 43, 314.394</w:t>
      </w:r>
      <w:r>
        <w:rPr>
          <w:i/>
        </w:rPr>
        <w:fldChar w:fldCharType="begin"/>
      </w:r>
      <w:r>
        <w:instrText xml:space="preserve"> XE "Akvinský:</w:instrText>
      </w:r>
      <w:r w:rsidRPr="001D243F">
        <w:rPr>
          <w:i/>
        </w:rPr>
        <w:instrText>De unitate intellectus</w:instrText>
      </w:r>
      <w:r>
        <w:instrText xml:space="preserve"> 314.394" </w:instrText>
      </w:r>
      <w:r>
        <w:rPr>
          <w:i/>
        </w:rPr>
        <w:fldChar w:fldCharType="end"/>
      </w:r>
      <w:r>
        <w:t xml:space="preserve">). Akvinský měl ve svém pythickém výpadu naprostou pravdu. </w:t>
      </w:r>
      <w:r w:rsidR="00F0593E">
        <w:t>S</w:t>
      </w:r>
      <w:r>
        <w:t xml:space="preserve">krze svůj epochální omyl </w:t>
      </w:r>
      <w:r w:rsidR="00F0593E">
        <w:t xml:space="preserve">zvěstuje </w:t>
      </w:r>
      <w:r>
        <w:t>zásadní a proto objektivně skrytou pravdu</w:t>
      </w:r>
      <w:r w:rsidRPr="08195137">
        <w:t xml:space="preserve"> </w:t>
      </w:r>
      <w:r>
        <w:t xml:space="preserve">na múzický způsob </w:t>
      </w:r>
      <w:r w:rsidR="00F0593E">
        <w:rPr>
          <w:i/>
        </w:rPr>
        <w:t>a</w:t>
      </w:r>
      <w:r w:rsidRPr="08ED5126">
        <w:rPr>
          <w:i/>
        </w:rPr>
        <w:t>létheia</w:t>
      </w:r>
      <w:r w:rsidR="00F0593E">
        <w:t xml:space="preserve">. </w:t>
      </w:r>
      <w:r w:rsidR="00F0593E" w:rsidRPr="00F0593E">
        <w:t xml:space="preserve">Proto </w:t>
      </w:r>
      <w:r w:rsidR="00061338">
        <w:t xml:space="preserve">geniální </w:t>
      </w:r>
      <w:r w:rsidR="00F0593E" w:rsidRPr="00F0593E">
        <w:t xml:space="preserve">básníci jako Dante skutečně pochopili Tomášův spor s filosofy v rue du Fouarre. </w:t>
      </w:r>
    </w:p>
    <w:p w:rsidR="001E6BB5" w:rsidRDefault="004369E6" w:rsidP="001E6BB5">
      <w:pPr>
        <w:ind w:firstLine="397"/>
      </w:pPr>
      <w:r>
        <w:t xml:space="preserve">Filosofie musí </w:t>
      </w:r>
      <w:r w:rsidR="08163013">
        <w:t xml:space="preserve">vyjít </w:t>
      </w:r>
      <w:r w:rsidR="00D61C2D">
        <w:t xml:space="preserve">v otázce pravdivého poznání </w:t>
      </w:r>
      <w:r w:rsidR="08163013">
        <w:t xml:space="preserve">pouze z Komentátorova výkladu </w:t>
      </w:r>
      <w:r>
        <w:t>(</w:t>
      </w:r>
      <w:r>
        <w:rPr>
          <w:i/>
        </w:rPr>
        <w:t>solum commentum Averrois</w:t>
      </w:r>
      <w:r>
        <w:t xml:space="preserve">). </w:t>
      </w:r>
      <w:r w:rsidR="00B75F38">
        <w:t xml:space="preserve">Sledujíc skrytou cestu </w:t>
      </w:r>
      <w:r w:rsidR="00B75F38" w:rsidRPr="08813FB7">
        <w:rPr>
          <w:i/>
        </w:rPr>
        <w:t>alétheia</w:t>
      </w:r>
      <w:r w:rsidR="00B75F38">
        <w:t>, h</w:t>
      </w:r>
      <w:r w:rsidR="08163013">
        <w:t>ermeneutika vidí rozdíl mezi ipseitou a identitou v obou modelech je</w:t>
      </w:r>
      <w:r w:rsidR="003B5D7B">
        <w:t>dnoty poznávající osoby</w:t>
      </w:r>
      <w:r w:rsidR="08163013">
        <w:t xml:space="preserve">. Pro objektivisty tento rozdíl pochopitelně neexistuje, protože v modu univoční formální </w:t>
      </w:r>
      <w:r w:rsidR="08163013" w:rsidRPr="08813FB7">
        <w:rPr>
          <w:i/>
        </w:rPr>
        <w:t>veritas</w:t>
      </w:r>
      <w:r w:rsidR="08163013">
        <w:t xml:space="preserve"> není vidět. Rozdíl je v pojetí intelektu daném nasvícením zepředu nebo zezadu. To druhé bohužel představuje Akvinského model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BE3C9D">
        <w:instrText>Akvinský</w:instrText>
      </w:r>
      <w:r w:rsidR="08163013">
        <w:instrText xml:space="preserve">" </w:instrText>
      </w:r>
      <w:r w:rsidR="08163013">
        <w:rPr>
          <w:i/>
        </w:rPr>
        <w:fldChar w:fldCharType="end"/>
      </w:r>
      <w:r w:rsidR="08163013" w:rsidRPr="00273106">
        <w:t xml:space="preserve"> </w:t>
      </w:r>
      <w:r w:rsidR="08163013">
        <w:t xml:space="preserve">jako účinné formy v modu </w:t>
      </w:r>
      <w:r w:rsidR="08163013" w:rsidRPr="009B603B">
        <w:rPr>
          <w:i/>
        </w:rPr>
        <w:t>Oxfordian Fallacy</w:t>
      </w:r>
      <w:r w:rsidR="08163013">
        <w:t xml:space="preserve">. Siger byl zásadně proti zavedení jakékoliv kauzální hypostáze do vědeckého poznání intelektu. </w:t>
      </w:r>
      <w:r w:rsidR="08163013" w:rsidRPr="00273106">
        <w:t xml:space="preserve">Východisko poznání musí být v souladu s </w:t>
      </w:r>
      <w:r w:rsidR="08163013">
        <w:t>nasvícením smyslu jsoucna od kauzálně působící reality</w:t>
      </w:r>
      <w:r w:rsidR="08163013" w:rsidRPr="00273106">
        <w:t xml:space="preserve"> </w:t>
      </w:r>
      <w:r w:rsidR="08163013">
        <w:t xml:space="preserve">první substance, což je v tomto případě reálná hylemorfická osoba a ne hypostázovaný intelekt. Forma jako taková nemůže působit kauzálně, protože je pouhou abstrakcí v rámci univerzální esence a existuje pouze v mysli. Proto je podle vědecky argumentujícího aristotelika Sigera postup zkoumání intelektu </w:t>
      </w:r>
      <w:r w:rsidR="08163013" w:rsidRPr="00273106">
        <w:t xml:space="preserve">dán od </w:t>
      </w:r>
      <w:r w:rsidR="08163013">
        <w:t xml:space="preserve">kauzálního </w:t>
      </w:r>
      <w:r w:rsidR="08163013" w:rsidRPr="00273106">
        <w:t xml:space="preserve">aktu první substance, a ne od </w:t>
      </w:r>
      <w:r w:rsidR="08163013">
        <w:t>abstraktní definice</w:t>
      </w:r>
      <w:r w:rsidR="08163013" w:rsidRPr="00273106">
        <w:t xml:space="preserve"> nemateriální formy. </w:t>
      </w:r>
      <w:r w:rsidR="08163013">
        <w:t xml:space="preserve">Akvinskému se zásadně vymstilo paušální odmítnutí </w:t>
      </w:r>
      <w:r w:rsidR="009770D3">
        <w:t xml:space="preserve">Averroesovy metafyziky v modu </w:t>
      </w:r>
      <w:r w:rsidR="00C71B31">
        <w:t>„</w:t>
      </w:r>
      <w:r w:rsidR="009770D3">
        <w:t xml:space="preserve">substance </w:t>
      </w:r>
      <w:r w:rsidR="009770D3" w:rsidRPr="088C1D23">
        <w:rPr>
          <w:i/>
        </w:rPr>
        <w:t>qua</w:t>
      </w:r>
      <w:r w:rsidR="009770D3">
        <w:t xml:space="preserve"> substance</w:t>
      </w:r>
      <w:r w:rsidR="00C71B31">
        <w:t>“</w:t>
      </w:r>
      <w:r w:rsidR="009770D3">
        <w:fldChar w:fldCharType="begin"/>
      </w:r>
      <w:r w:rsidR="009770D3">
        <w:instrText xml:space="preserve"> XE "</w:instrText>
      </w:r>
      <w:r w:rsidR="009770D3" w:rsidRPr="080632B1">
        <w:instrText xml:space="preserve">substance </w:instrText>
      </w:r>
      <w:r w:rsidR="009770D3" w:rsidRPr="080632B1">
        <w:rPr>
          <w:i/>
        </w:rPr>
        <w:instrText>qua</w:instrText>
      </w:r>
      <w:r w:rsidR="009770D3" w:rsidRPr="080632B1">
        <w:instrText xml:space="preserve"> substance</w:instrText>
      </w:r>
      <w:r w:rsidR="009770D3">
        <w:instrText xml:space="preserve">" </w:instrText>
      </w:r>
      <w:r w:rsidR="009770D3">
        <w:fldChar w:fldCharType="end"/>
      </w:r>
      <w:r w:rsidR="08163013">
        <w:t xml:space="preserve">. </w:t>
      </w:r>
      <w:r w:rsidR="00C71B31">
        <w:t>Pouhá l</w:t>
      </w:r>
      <w:r w:rsidR="08163013">
        <w:t xml:space="preserve">itera </w:t>
      </w:r>
      <w:r w:rsidR="08163013" w:rsidRPr="00804135">
        <w:rPr>
          <w:i/>
        </w:rPr>
        <w:t>De anima</w:t>
      </w:r>
      <w:r w:rsidR="08163013">
        <w:t xml:space="preserve"> nestačí k určení jednoty myšlení osoby, což vzdělaní aristotelikové věděli v Paříži už minimálně dvě generace. </w:t>
      </w:r>
      <w:r w:rsidR="08163013" w:rsidRPr="00273106">
        <w:t xml:space="preserve">Spis </w:t>
      </w:r>
      <w:r w:rsidR="08163013" w:rsidRPr="00273106">
        <w:rPr>
          <w:i/>
        </w:rPr>
        <w:t>De unitate</w:t>
      </w:r>
      <w:r w:rsidR="08163013" w:rsidRPr="00273106">
        <w:t xml:space="preserve"> v záv</w:t>
      </w:r>
      <w:r w:rsidR="08163013">
        <w:t>ěru potvrzuje původní pojetí intelektu jako formy</w:t>
      </w:r>
      <w:r w:rsidR="00BA0F5C">
        <w:t xml:space="preserve">. To byla definitivní odpověď Akvinského na </w:t>
      </w:r>
      <w:r w:rsidR="08163013">
        <w:t>Sigerov</w:t>
      </w:r>
      <w:r w:rsidR="00BA0F5C">
        <w:t>u kritiku</w:t>
      </w:r>
      <w:r w:rsidR="08163013" w:rsidRPr="00273106">
        <w:t>.</w:t>
      </w:r>
      <w:r w:rsidR="08163013" w:rsidRPr="00920837">
        <w:t xml:space="preserve"> </w:t>
      </w:r>
      <w:r w:rsidR="08163013">
        <w:t xml:space="preserve">Citát </w:t>
      </w:r>
      <w:r w:rsidR="08163013" w:rsidRPr="00273106">
        <w:t xml:space="preserve">jasně říká na adresu Sigera, že </w:t>
      </w:r>
      <w:r w:rsidR="08163013">
        <w:t xml:space="preserve">není jiná </w:t>
      </w:r>
      <w:r w:rsidR="08163013" w:rsidRPr="00273106">
        <w:t>možnost, jak zachovat separabilitu intelektu</w:t>
      </w:r>
      <w:r w:rsidR="08163013">
        <w:t xml:space="preserve">, protože intelekt musí být formou podle </w:t>
      </w:r>
      <w:r w:rsidR="08163013">
        <w:rPr>
          <w:i/>
        </w:rPr>
        <w:t>De anima</w:t>
      </w:r>
      <w:r w:rsidR="08163013" w:rsidRPr="00273106">
        <w:t xml:space="preserve"> 429a23</w:t>
      </w:r>
      <w:r w:rsidR="08163013">
        <w:t xml:space="preserve"> </w:t>
      </w:r>
      <w:r w:rsidR="08163013">
        <w:fldChar w:fldCharType="begin"/>
      </w:r>
      <w:r w:rsidR="08163013">
        <w:instrText xml:space="preserve"> XE "Aristoteles:</w:instrText>
      </w:r>
      <w:r w:rsidR="08163013" w:rsidRPr="00BA3DC3">
        <w:rPr>
          <w:i/>
        </w:rPr>
        <w:instrText>De anima</w:instrText>
      </w:r>
      <w:r w:rsidR="08163013" w:rsidRPr="00BA3DC3">
        <w:instrText xml:space="preserve"> 429a23</w:instrText>
      </w:r>
      <w:r w:rsidR="08163013">
        <w:instrText xml:space="preserve">" </w:instrText>
      </w:r>
      <w:r w:rsidR="08163013">
        <w:fldChar w:fldCharType="end"/>
      </w:r>
      <w:r w:rsidR="08163013" w:rsidRPr="00273106">
        <w:t xml:space="preserve"> (</w:t>
      </w:r>
      <w:r w:rsidR="08163013">
        <w:rPr>
          <w:i/>
        </w:rPr>
        <w:t xml:space="preserve">intellectum </w:t>
      </w:r>
      <w:r w:rsidR="08163013" w:rsidRPr="00273106">
        <w:rPr>
          <w:i/>
        </w:rPr>
        <w:t>quo intelligit anima</w:t>
      </w:r>
      <w:r w:rsidR="08163013" w:rsidRPr="00273106">
        <w:t>)</w:t>
      </w:r>
      <w:r w:rsidR="001E6BB5">
        <w:t xml:space="preserve">. </w:t>
      </w:r>
      <w:r w:rsidR="001E6BB5">
        <w:lastRenderedPageBreak/>
        <w:t>Akvinský musel</w:t>
      </w:r>
      <w:r w:rsidR="001E6BB5" w:rsidRPr="001E6BB5">
        <w:t xml:space="preserve"> reagovat na Sigerovu školu v rue du Fouarre, která odmítala všechny teorie intelektu jako hypostatické formy.  Citujme nyní semiaverroistickou část </w:t>
      </w:r>
      <w:r w:rsidR="001E6BB5" w:rsidRPr="001E6BB5">
        <w:rPr>
          <w:i/>
        </w:rPr>
        <w:t>De unitate</w:t>
      </w:r>
      <w:r w:rsidR="001E6BB5" w:rsidRPr="001E6BB5">
        <w:t xml:space="preserve">, v níž se Siger stává </w:t>
      </w:r>
      <w:r w:rsidR="001E6BB5">
        <w:rPr>
          <w:i/>
        </w:rPr>
        <w:t>Doctor Invidiosus</w:t>
      </w:r>
      <w:r w:rsidR="001E6BB5">
        <w:rPr>
          <w:i/>
        </w:rPr>
        <w:fldChar w:fldCharType="begin"/>
      </w:r>
      <w:r w:rsidR="001E6BB5">
        <w:instrText xml:space="preserve"> XE "</w:instrText>
      </w:r>
      <w:r w:rsidR="001E6BB5">
        <w:rPr>
          <w:i/>
        </w:rPr>
        <w:instrText>Doctor Invidiosus</w:instrText>
      </w:r>
      <w:r w:rsidR="001E6BB5">
        <w:instrText xml:space="preserve">" </w:instrText>
      </w:r>
      <w:r w:rsidR="001E6BB5">
        <w:rPr>
          <w:i/>
        </w:rPr>
        <w:fldChar w:fldCharType="end"/>
      </w:r>
      <w:r w:rsidR="001E6BB5" w:rsidRPr="001E6BB5">
        <w:rPr>
          <w:i/>
        </w:rPr>
        <w:t xml:space="preserve"> </w:t>
      </w:r>
      <w:r w:rsidR="001E6BB5" w:rsidRPr="001E6BB5">
        <w:t xml:space="preserve">v plném významu pravdy jako </w:t>
      </w:r>
      <w:r w:rsidR="001E6BB5" w:rsidRPr="001E6BB5">
        <w:rPr>
          <w:i/>
        </w:rPr>
        <w:t>alétheia</w:t>
      </w:r>
      <w:r w:rsidR="001E6BB5" w:rsidRPr="001E6BB5">
        <w:t>. Akvin</w:t>
      </w:r>
      <w:r w:rsidR="001E6BB5">
        <w:t>ský</w:t>
      </w:r>
      <w:r w:rsidR="001E6BB5" w:rsidRPr="001E6BB5">
        <w:t xml:space="preserve"> nepřímo přiznává svou filosofickou porážku a vítězství Sigerovy školy. </w:t>
      </w:r>
    </w:p>
    <w:p w:rsidR="08163013" w:rsidRPr="00920837" w:rsidRDefault="08163013" w:rsidP="08163013">
      <w:pPr>
        <w:pStyle w:val="Citace"/>
        <w:rPr>
          <w:noProof/>
        </w:rPr>
      </w:pPr>
      <w:r w:rsidRPr="00273106">
        <w:rPr>
          <w:noProof/>
        </w:rPr>
        <w:t>„</w:t>
      </w:r>
      <w:r>
        <w:rPr>
          <w:noProof/>
        </w:rPr>
        <w:t>Jestliže ale tvrdíš, že principem tohoto aktu, kter</w:t>
      </w:r>
      <w:r>
        <w:rPr>
          <w:noProof/>
          <w:lang w:val="cs-CZ"/>
        </w:rPr>
        <w:t>ý</w:t>
      </w:r>
      <w:r>
        <w:rPr>
          <w:noProof/>
        </w:rPr>
        <w:t xml:space="preserve"> je porozumění a který nazýváme intelekt, není forma (</w:t>
      </w:r>
      <w:r w:rsidRPr="00920837">
        <w:rPr>
          <w:i/>
          <w:noProof/>
        </w:rPr>
        <w:t>non sit forma</w:t>
      </w:r>
      <w:r>
        <w:rPr>
          <w:noProof/>
        </w:rPr>
        <w:t>), pak musíš ukázat způsob, skrze který (</w:t>
      </w:r>
      <w:r w:rsidRPr="00920837">
        <w:rPr>
          <w:i/>
          <w:noProof/>
        </w:rPr>
        <w:t>modum quo</w:t>
      </w:r>
      <w:r>
        <w:rPr>
          <w:noProof/>
        </w:rPr>
        <w:t>) aktivita tohoto principu je jednáním tohoto jednotlivého člověka (</w:t>
      </w:r>
      <w:r w:rsidRPr="00920837">
        <w:rPr>
          <w:i/>
          <w:noProof/>
        </w:rPr>
        <w:t>sit actio huius hominis</w:t>
      </w:r>
      <w:r>
        <w:rPr>
          <w:noProof/>
        </w:rPr>
        <w:t xml:space="preserve">).“ </w:t>
      </w:r>
      <w:r>
        <w:rPr>
          <w:rStyle w:val="Znakapoznpodarou"/>
        </w:rPr>
        <w:footnoteReference w:id="342"/>
      </w:r>
    </w:p>
    <w:p w:rsidR="08163013" w:rsidRDefault="08163013" w:rsidP="08163013">
      <w:r w:rsidRPr="00273106">
        <w:t>Citát jasně vidí intelekt jako aktivní formu (</w:t>
      </w:r>
      <w:r w:rsidRPr="00273106">
        <w:rPr>
          <w:i/>
        </w:rPr>
        <w:t>modum quo</w:t>
      </w:r>
      <w:r w:rsidRPr="00273106">
        <w:t xml:space="preserve">), který je jednak individuální a jednak nemateriální. Siger tuto možnost našel, protože četl pozorně CMDA a byl </w:t>
      </w:r>
      <w:r w:rsidR="08817394">
        <w:t xml:space="preserve">kritický </w:t>
      </w:r>
      <w:r w:rsidRPr="00273106">
        <w:t xml:space="preserve">fenomenolog. </w:t>
      </w:r>
      <w:r>
        <w:t xml:space="preserve">Jeho odpověď s fundovanou kritikou tomistického aristotelismu obsahuje spis </w:t>
      </w:r>
      <w:r w:rsidRPr="08A47D48">
        <w:rPr>
          <w:i/>
        </w:rPr>
        <w:t>De anima intell</w:t>
      </w:r>
      <w:r>
        <w:rPr>
          <w:i/>
        </w:rPr>
        <w:t>e</w:t>
      </w:r>
      <w:r w:rsidRPr="08A47D48">
        <w:rPr>
          <w:i/>
        </w:rPr>
        <w:t>ctiva</w:t>
      </w:r>
      <w:r w:rsidR="08532A97">
        <w:t xml:space="preserve"> (kap. 4</w:t>
      </w:r>
      <w:r>
        <w:t xml:space="preserve">.4.3). Teolog Akvinský vědomě odmítl Sigerovu četbu spisu </w:t>
      </w:r>
      <w:r w:rsidRPr="000059B1">
        <w:rPr>
          <w:i/>
        </w:rPr>
        <w:t>De anima</w:t>
      </w:r>
      <w:r>
        <w:t xml:space="preserve"> magistrálně danou v díle </w:t>
      </w:r>
      <w:r w:rsidRPr="081029FD">
        <w:t>QIIIDA</w:t>
      </w:r>
      <w:r>
        <w:t>. Musel ji znát, protože ji podává co do smyslu správně a Sigerův spis znali všichni vzdělaní magistři</w:t>
      </w:r>
      <w:r w:rsidRPr="086C2B94">
        <w:t xml:space="preserve"> </w:t>
      </w:r>
      <w:r>
        <w:t xml:space="preserve">v Paříži. A proto také zvolili Sigera za rektora artistů roku 1271, nejspíš pod vlivem semiaverroistické kritiky Akvinského v </w:t>
      </w:r>
      <w:r w:rsidRPr="003A482A">
        <w:rPr>
          <w:i/>
        </w:rPr>
        <w:t>De unitate</w:t>
      </w:r>
      <w:r>
        <w:rPr>
          <w:i/>
        </w:rPr>
        <w:t xml:space="preserve"> </w:t>
      </w:r>
      <w:r w:rsidRPr="005C2FEB">
        <w:t>(1270).</w:t>
      </w:r>
      <w:r>
        <w:t xml:space="preserve"> A rok po Sigerově zvolení rektorem po publikaci </w:t>
      </w:r>
      <w:r w:rsidRPr="08A47D48">
        <w:rPr>
          <w:i/>
        </w:rPr>
        <w:t>De anima intell</w:t>
      </w:r>
      <w:r>
        <w:rPr>
          <w:i/>
        </w:rPr>
        <w:t>e</w:t>
      </w:r>
      <w:r w:rsidRPr="08A47D48">
        <w:rPr>
          <w:i/>
        </w:rPr>
        <w:t>ctiva</w:t>
      </w:r>
      <w:r>
        <w:t xml:space="preserve"> vydávají magistři Rue du Fouarre zásadní prohlášení zaměřené mimo jiné i proti teologům jako Akvinský. Artisté sdružení kolem svého rektora odmítli averroistické nauky těch, kteří nejsou schopni posuzovat filosofické a teologické problémy dostatečně vědecky, tedy podle správné četby </w:t>
      </w:r>
      <w:r w:rsidRPr="08E95B36">
        <w:rPr>
          <w:i/>
        </w:rPr>
        <w:t>Druhých analytik</w:t>
      </w:r>
      <w:r>
        <w:t xml:space="preserve"> postavené mimo </w:t>
      </w:r>
      <w:r w:rsidRPr="00352753">
        <w:rPr>
          <w:i/>
        </w:rPr>
        <w:t>Oxfordian Fallacy</w:t>
      </w:r>
      <w:r>
        <w:rPr>
          <w:i/>
        </w:rPr>
        <w:fldChar w:fldCharType="begin"/>
      </w:r>
      <w:r>
        <w:instrText xml:space="preserve"> XE "</w:instrText>
      </w:r>
      <w:r w:rsidRPr="0015798D">
        <w:rPr>
          <w:i/>
        </w:rPr>
        <w:instrText>Oxfordian Fallacy:</w:instrText>
      </w:r>
      <w:r>
        <w:instrText xml:space="preserve">Akvinský" </w:instrText>
      </w:r>
      <w:r>
        <w:rPr>
          <w:i/>
        </w:rPr>
        <w:fldChar w:fldCharType="end"/>
      </w:r>
      <w:r>
        <w:t xml:space="preserve">. </w:t>
      </w:r>
      <w:r w:rsidRPr="00273106">
        <w:t>Podívejme se na klíčovou pasáž</w:t>
      </w:r>
      <w:r>
        <w:t xml:space="preserve"> </w:t>
      </w:r>
      <w:r w:rsidRPr="00811B12">
        <w:rPr>
          <w:i/>
        </w:rPr>
        <w:t>De unitate</w:t>
      </w:r>
      <w:r>
        <w:t>, kterou kritizuje Siger jako averroistickou</w:t>
      </w:r>
      <w:r w:rsidRPr="00273106">
        <w:t>.</w:t>
      </w:r>
      <w:r w:rsidRPr="008D0745">
        <w:t xml:space="preserve"> </w:t>
      </w:r>
      <w:r>
        <w:t>Akvinský držel intelekt</w:t>
      </w:r>
      <w:r w:rsidRPr="00273106">
        <w:t xml:space="preserve"> </w:t>
      </w:r>
      <w:r>
        <w:t>jako částečně subsistentní formu</w:t>
      </w:r>
      <w:r w:rsidRPr="00273106">
        <w:t xml:space="preserve"> po smrti člověka danou v modu </w:t>
      </w:r>
      <w:r w:rsidRPr="00273106">
        <w:rPr>
          <w:i/>
        </w:rPr>
        <w:t>qua</w:t>
      </w:r>
      <w:r w:rsidRPr="00273106">
        <w:rPr>
          <w:i/>
          <w:vertAlign w:val="superscript"/>
        </w:rPr>
        <w:t>2</w:t>
      </w:r>
      <w:r w:rsidRPr="00273106">
        <w:t xml:space="preserve"> </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 xml:space="preserve"> (</w:t>
      </w:r>
      <w:r w:rsidRPr="00273106">
        <w:rPr>
          <w:i/>
        </w:rPr>
        <w:t>intellectum, quo opinatur et intelligit anima</w:t>
      </w:r>
      <w:r w:rsidRPr="00273106">
        <w:t>).</w:t>
      </w:r>
      <w:r w:rsidRPr="00EB568C">
        <w:t xml:space="preserve"> </w:t>
      </w:r>
      <w:r>
        <w:t xml:space="preserve">Citát udělal z Averroese averroistu ve stylu výše uvedené římské disputace </w:t>
      </w:r>
      <w:r w:rsidRPr="00273106">
        <w:rPr>
          <w:i/>
        </w:rPr>
        <w:t>De spiritualibus creaturis</w:t>
      </w:r>
      <w:r>
        <w:t>.</w:t>
      </w:r>
      <w:r w:rsidRPr="00521372">
        <w:t xml:space="preserve"> </w:t>
      </w:r>
    </w:p>
    <w:p w:rsidR="08163013" w:rsidRPr="000F39E8" w:rsidRDefault="08163013" w:rsidP="08163013">
      <w:pPr>
        <w:pStyle w:val="Citace"/>
        <w:rPr>
          <w:noProof/>
          <w:lang w:val="cs-CZ"/>
        </w:rPr>
      </w:pPr>
      <w:r w:rsidRPr="00273106">
        <w:rPr>
          <w:noProof/>
          <w:lang w:val="cs-CZ"/>
        </w:rPr>
        <w:t>„</w:t>
      </w:r>
      <w:r>
        <w:rPr>
          <w:noProof/>
          <w:lang w:val="cs-CZ"/>
        </w:rPr>
        <w:t>Averroes definoval princip porozumění jako možný intelekt tak, že jeho bytí není v duši, ani není část duše, což prý platí pouze ekvivočně. Možný intelekt je substance nějak oddělená od těla (</w:t>
      </w:r>
      <w:r w:rsidRPr="000F39E8">
        <w:rPr>
          <w:i/>
          <w:noProof/>
          <w:lang w:val="cs-CZ"/>
        </w:rPr>
        <w:t>substantia quaedam separata</w:t>
      </w:r>
      <w:r>
        <w:rPr>
          <w:noProof/>
          <w:lang w:val="cs-CZ"/>
        </w:rPr>
        <w:t>). A tvrdí, že akt porozumění této substance je moje nebo jiné porozumění natolik, nakolik se tento možný intelekt se spojuje se mnou nebo s tebou (</w:t>
      </w:r>
      <w:r w:rsidRPr="000F39E8">
        <w:rPr>
          <w:i/>
          <w:noProof/>
          <w:lang w:val="cs-CZ"/>
        </w:rPr>
        <w:t>in quantum intellectus ille possibilis copulatur mihi vel tibi</w:t>
      </w:r>
      <w:r>
        <w:rPr>
          <w:noProof/>
          <w:lang w:val="cs-CZ"/>
        </w:rPr>
        <w:t xml:space="preserve">), a to skrze fantasmata, která jsou ve mně nebo v tobě.“ </w:t>
      </w:r>
      <w:r>
        <w:rPr>
          <w:rStyle w:val="Znakapoznpodarou"/>
        </w:rPr>
        <w:footnoteReference w:id="343"/>
      </w:r>
    </w:p>
    <w:p w:rsidR="00B53C52" w:rsidRDefault="08163013" w:rsidP="08163013">
      <w:r>
        <w:lastRenderedPageBreak/>
        <w:t>Akvinský myslí intelekt jako hypostázovanou formu, ale ne jako moderní substanci, což hájili druzí averroisté podle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Protože má poznání podle individuální činnosti duše dané intencionálními </w:t>
      </w:r>
      <w:r w:rsidR="00962190">
        <w:rPr>
          <w:i/>
        </w:rPr>
        <w:t>species</w:t>
      </w:r>
      <w:r>
        <w:t xml:space="preserve">, nemá žádný problém s tím, aby vzal řešení CMDA o individualizaci myšlení skrze fantasmata. Averroes musí </w:t>
      </w:r>
      <w:r w:rsidRPr="00273106">
        <w:t xml:space="preserve">být averroistou, protože </w:t>
      </w:r>
      <w:r>
        <w:t xml:space="preserve">Akvinský odmítl jeho výklad intelektu jako </w:t>
      </w:r>
      <w:r w:rsidRPr="008D0745">
        <w:rPr>
          <w:i/>
        </w:rPr>
        <w:t>tertium</w:t>
      </w:r>
      <w:r>
        <w:t xml:space="preserve"> a </w:t>
      </w:r>
      <w:r w:rsidRPr="008D0745">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Proto drží pouze Averroesův univerzální pojem možného intelektu jako </w:t>
      </w:r>
      <w:r w:rsidRPr="008D0745">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v jeho abstraktním a objektivním </w:t>
      </w:r>
      <w:r w:rsidRPr="008D0745">
        <w:rPr>
          <w:i/>
        </w:rPr>
        <w:t>esse</w:t>
      </w:r>
      <w:r>
        <w:t xml:space="preserve">. Pak </w:t>
      </w:r>
      <w:r w:rsidRPr="00273106">
        <w:t>zbývá vzhledem ke známým „averroistickým“ textům CMDA (</w:t>
      </w:r>
      <w:r w:rsidR="08817394" w:rsidRPr="082F567C">
        <w:rPr>
          <w:szCs w:val="24"/>
        </w:rPr>
        <w:t xml:space="preserve">OBJ I, </w:t>
      </w:r>
      <w:r w:rsidRPr="00273106">
        <w:t xml:space="preserve">kap. 2.4.3) jen jedno řešení, totiž oddělený </w:t>
      </w:r>
      <w:r w:rsidRPr="00273106">
        <w:rPr>
          <w:i/>
        </w:rPr>
        <w:t>intellectus possibilis</w:t>
      </w:r>
      <w:r>
        <w:rPr>
          <w:i/>
        </w:rPr>
        <w:fldChar w:fldCharType="begin"/>
      </w:r>
      <w:r>
        <w:instrText xml:space="preserve"> XE "</w:instrText>
      </w:r>
      <w:r w:rsidRPr="00770D02">
        <w:rPr>
          <w:i/>
        </w:rPr>
        <w:instrText>intellectus possibilis</w:instrText>
      </w:r>
      <w:r>
        <w:instrText xml:space="preserve">:Akvinský" </w:instrText>
      </w:r>
      <w:r>
        <w:rPr>
          <w:i/>
        </w:rPr>
        <w:fldChar w:fldCharType="end"/>
      </w:r>
      <w:r w:rsidRPr="00273106">
        <w:t xml:space="preserve">. </w:t>
      </w:r>
      <w:r>
        <w:t xml:space="preserve">To je pro znalce CMDA jako Siger čistá sofistika. Spis </w:t>
      </w:r>
      <w:r w:rsidRPr="08CA07EE">
        <w:rPr>
          <w:i/>
        </w:rPr>
        <w:t>De unitate</w:t>
      </w:r>
      <w:r>
        <w:t xml:space="preserve"> opakuje v modu </w:t>
      </w:r>
      <w:r w:rsidRPr="08330B08">
        <w:rPr>
          <w:i/>
        </w:rPr>
        <w:t>continuatio</w:t>
      </w:r>
      <w:r>
        <w:t xml:space="preserve"> </w:t>
      </w:r>
      <w:r w:rsidRPr="00273106">
        <w:t xml:space="preserve">stejnou formulaci </w:t>
      </w:r>
      <w:r>
        <w:t>Averroesova averroismu jako výše uvedený rozbor</w:t>
      </w:r>
      <w:r w:rsidRPr="00273106">
        <w:t xml:space="preserve"> </w:t>
      </w:r>
      <w:r w:rsidRPr="00273106">
        <w:rPr>
          <w:i/>
        </w:rPr>
        <w:t>De spiritualibus creaturis</w:t>
      </w:r>
      <w:r>
        <w:rPr>
          <w:i/>
        </w:rPr>
        <w:t xml:space="preserve"> </w:t>
      </w:r>
      <w:r w:rsidRPr="00FB67FC">
        <w:t>p</w:t>
      </w:r>
      <w:r>
        <w:t>saný</w:t>
      </w:r>
      <w:r w:rsidRPr="00FB67FC">
        <w:t xml:space="preserve"> o dva roky dříve</w:t>
      </w:r>
      <w:r w:rsidR="00B53C52">
        <w:t>.</w:t>
      </w:r>
    </w:p>
    <w:p w:rsidR="00126A17" w:rsidRDefault="08163013" w:rsidP="00B53C52">
      <w:pPr>
        <w:ind w:firstLine="397"/>
      </w:pPr>
      <w:r w:rsidRPr="00273106">
        <w:t xml:space="preserve">Sigerova odpověď v </w:t>
      </w:r>
      <w:r w:rsidRPr="00273106">
        <w:rPr>
          <w:i/>
        </w:rPr>
        <w:t xml:space="preserve">De anima intellectiva </w:t>
      </w:r>
      <w:r w:rsidRPr="00273106">
        <w:t xml:space="preserve">a v </w:t>
      </w:r>
      <w:r>
        <w:rPr>
          <w:i/>
        </w:rPr>
        <w:t>Quaestiones</w:t>
      </w:r>
      <w:r w:rsidRPr="00273106">
        <w:rPr>
          <w:i/>
        </w:rPr>
        <w:t xml:space="preserve"> super Librum de causis</w:t>
      </w:r>
      <w:r w:rsidRPr="00273106">
        <w:rPr>
          <w:lang w:eastAsia="en-US"/>
        </w:rPr>
        <w:t xml:space="preserve"> </w:t>
      </w:r>
      <w:r w:rsidRPr="00273106">
        <w:t xml:space="preserve">reagovala </w:t>
      </w:r>
      <w:r w:rsidRPr="00273106">
        <w:rPr>
          <w:lang w:eastAsia="en-US"/>
        </w:rPr>
        <w:t>s</w:t>
      </w:r>
      <w:r w:rsidRPr="00273106">
        <w:t xml:space="preserve"> velkou pravděpodobností na </w:t>
      </w:r>
      <w:r>
        <w:t xml:space="preserve">obě citované </w:t>
      </w:r>
      <w:r w:rsidRPr="00273106">
        <w:t>pasáž</w:t>
      </w:r>
      <w:r>
        <w:t>e</w:t>
      </w:r>
      <w:r w:rsidRPr="00273106">
        <w:t xml:space="preserve"> </w:t>
      </w:r>
      <w:r w:rsidRPr="00273106">
        <w:rPr>
          <w:i/>
        </w:rPr>
        <w:t>De unitate</w:t>
      </w:r>
      <w:r>
        <w:t>, které mají</w:t>
      </w:r>
      <w:r w:rsidRPr="00273106">
        <w:t xml:space="preserve"> v j</w:t>
      </w:r>
      <w:r>
        <w:t xml:space="preserve">eho očích zásadní slabiny. Akvinský </w:t>
      </w:r>
      <w:r w:rsidRPr="00273106">
        <w:t xml:space="preserve">definuje akt myšlení v modu </w:t>
      </w:r>
      <w:r w:rsidRPr="00273106">
        <w:rPr>
          <w:i/>
        </w:rPr>
        <w:t>ipse</w:t>
      </w:r>
      <w:r w:rsidRPr="00273106">
        <w:t xml:space="preserve"> pro výkon intelektu</w:t>
      </w:r>
      <w:r>
        <w:t xml:space="preserve"> a ne osoby</w:t>
      </w:r>
      <w:r w:rsidRPr="00273106">
        <w:t xml:space="preserve">. Siger namítá, že problém je </w:t>
      </w:r>
      <w:r>
        <w:t xml:space="preserve">postavený nesprávně. Akvinským citovaný </w:t>
      </w:r>
      <w:r w:rsidRPr="00273106">
        <w:rPr>
          <w:i/>
        </w:rPr>
        <w:t>modus quo</w:t>
      </w:r>
      <w:r w:rsidRPr="00273106">
        <w:t xml:space="preserve"> patří podle </w:t>
      </w:r>
      <w:r>
        <w:t xml:space="preserve">aristotelského výkladu </w:t>
      </w:r>
      <w:r>
        <w:rPr>
          <w:i/>
        </w:rPr>
        <w:t>De anima</w:t>
      </w:r>
      <w:r w:rsidRPr="00273106">
        <w:t xml:space="preserve"> aktuální duši</w:t>
      </w:r>
      <w:r>
        <w:t xml:space="preserve"> jako formě těla</w:t>
      </w:r>
      <w:r w:rsidRPr="00273106">
        <w:t xml:space="preserve"> a ne </w:t>
      </w:r>
      <w:r>
        <w:t xml:space="preserve">hypostázovanému intelektu jako potenci. Uvedli jsme Sigerovu </w:t>
      </w:r>
      <w:r w:rsidRPr="00273106">
        <w:t xml:space="preserve">parafrázi </w:t>
      </w:r>
      <w:r>
        <w:rPr>
          <w:i/>
        </w:rPr>
        <w:t>De anima</w:t>
      </w:r>
      <w:r w:rsidRPr="00273106">
        <w:t xml:space="preserve"> 415b12‒14</w:t>
      </w:r>
      <w:r>
        <w:fldChar w:fldCharType="begin"/>
      </w:r>
      <w:r>
        <w:instrText xml:space="preserve"> XE "Aristoteles:</w:instrText>
      </w:r>
      <w:r w:rsidRPr="0016562B">
        <w:rPr>
          <w:i/>
        </w:rPr>
        <w:instrText>De anima</w:instrText>
      </w:r>
      <w:r w:rsidRPr="0016562B">
        <w:instrText xml:space="preserve"> 415b12‒14</w:instrText>
      </w:r>
      <w:r>
        <w:instrText xml:space="preserve">" </w:instrText>
      </w:r>
      <w:r>
        <w:fldChar w:fldCharType="end"/>
      </w:r>
      <w:r w:rsidRPr="00273106">
        <w:t xml:space="preserve"> (</w:t>
      </w:r>
      <w:r w:rsidRPr="00273106">
        <w:rPr>
          <w:i/>
        </w:rPr>
        <w:t>anima est qua intelligimus</w:t>
      </w:r>
      <w:r w:rsidRPr="00273106">
        <w:t xml:space="preserve">), kterou staví proti Akvinského výkladu </w:t>
      </w:r>
      <w:r>
        <w:rPr>
          <w:i/>
        </w:rPr>
        <w:t>De anima</w:t>
      </w:r>
      <w:r w:rsidRPr="00273106">
        <w:t xml:space="preserve"> 429a23</w:t>
      </w:r>
      <w:r>
        <w:fldChar w:fldCharType="begin"/>
      </w:r>
      <w:r>
        <w:instrText xml:space="preserve"> XE "Aristoteles:</w:instrText>
      </w:r>
      <w:r w:rsidRPr="0016562B">
        <w:rPr>
          <w:i/>
        </w:rPr>
        <w:instrText>De anima</w:instrText>
      </w:r>
      <w:r>
        <w:instrText xml:space="preserve"> 429a</w:instrText>
      </w:r>
      <w:r w:rsidRPr="0016562B">
        <w:instrText>2</w:instrText>
      </w:r>
      <w:r>
        <w:instrText xml:space="preserve">3" </w:instrText>
      </w:r>
      <w:r>
        <w:fldChar w:fldCharType="end"/>
      </w:r>
      <w:r w:rsidRPr="00273106">
        <w:t xml:space="preserve"> (</w:t>
      </w:r>
      <w:r w:rsidRPr="00273106">
        <w:rPr>
          <w:i/>
        </w:rPr>
        <w:t>intellectum, quo opinatur et intelligit anima</w:t>
      </w:r>
      <w:r w:rsidRPr="00273106">
        <w:t xml:space="preserve">). </w:t>
      </w:r>
      <w:r>
        <w:t xml:space="preserve">Omyl </w:t>
      </w:r>
      <w:r w:rsidRPr="00273106">
        <w:t xml:space="preserve">Akvinského z hlediska Sigera a </w:t>
      </w:r>
      <w:r>
        <w:t xml:space="preserve">tím i </w:t>
      </w:r>
      <w:r w:rsidRPr="00273106">
        <w:t>hermeneutiky objektivity je n</w:t>
      </w:r>
      <w:r>
        <w:t>aprosto zřejmý a je dán jeho chybným výkladem Averroes</w:t>
      </w:r>
      <w:r w:rsidRPr="00273106">
        <w:t>e</w:t>
      </w:r>
      <w:r>
        <w:t xml:space="preserve">. Akvinský na rozdíl od Sigera </w:t>
      </w:r>
      <w:r w:rsidRPr="00273106">
        <w:t>nebyl schopen správně interpretovat fenomenologický princip CMDA III.1 (</w:t>
      </w:r>
      <w:r w:rsidRPr="00273106">
        <w:rPr>
          <w:i/>
        </w:rPr>
        <w:t>scire enim actiones anime prius est apud nos quam scire eius substantiam</w:t>
      </w:r>
      <w:r w:rsidRPr="00273106">
        <w:t>, p. 380.37‒41</w:t>
      </w:r>
      <w:r>
        <w:fldChar w:fldCharType="begin"/>
      </w:r>
      <w:r>
        <w:instrText xml:space="preserve"> XE "Averroes:CMDA </w:instrText>
      </w:r>
      <w:r w:rsidRPr="002A5296">
        <w:instrText>380.37‒41</w:instrText>
      </w:r>
      <w:r>
        <w:instrText xml:space="preserve">" </w:instrText>
      </w:r>
      <w:r>
        <w:fldChar w:fldCharType="end"/>
      </w:r>
      <w:r w:rsidRPr="00273106">
        <w:t xml:space="preserve">). </w:t>
      </w:r>
      <w:r>
        <w:t xml:space="preserve">Teolog Akvinský potřeboval definovat </w:t>
      </w:r>
      <w:r w:rsidRPr="00273106">
        <w:t>intelekt jako další subsistentní formu vedle duše (</w:t>
      </w:r>
      <w:r w:rsidRPr="00273106">
        <w:rPr>
          <w:i/>
        </w:rPr>
        <w:t>qua</w:t>
      </w:r>
      <w:r w:rsidRPr="00273106">
        <w:rPr>
          <w:i/>
          <w:vertAlign w:val="superscript"/>
        </w:rPr>
        <w:t>2</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w:t>
      </w:r>
      <w:r>
        <w:t>, aby zajistil její nesmrtelnost. Akvinský n</w:t>
      </w:r>
      <w:r w:rsidRPr="00273106">
        <w:t>avíc sofisti</w:t>
      </w:r>
      <w:r>
        <w:t xml:space="preserve">cky připsal Averroesovi falešný problém moderního </w:t>
      </w:r>
      <w:r w:rsidRPr="00273106">
        <w:t xml:space="preserve">dualismu. Oddělený </w:t>
      </w:r>
      <w:r w:rsidRPr="00273106">
        <w:rPr>
          <w:i/>
        </w:rPr>
        <w:t>intellectus possibilis</w:t>
      </w:r>
      <w:r>
        <w:t xml:space="preserve"> je prý </w:t>
      </w:r>
      <w:r w:rsidRPr="00273106">
        <w:t>spojený s individuálním aktem poznání pouze momentálním výkonem skrze fantasmata</w:t>
      </w:r>
      <w:r>
        <w:t xml:space="preserve"> (</w:t>
      </w:r>
      <w:r w:rsidRPr="08954FEB">
        <w:rPr>
          <w:i/>
        </w:rPr>
        <w:t xml:space="preserve">intellectus possibilis copulatur per </w:t>
      </w:r>
      <w:r w:rsidRPr="08954FEB">
        <w:rPr>
          <w:i/>
        </w:rPr>
        <w:lastRenderedPageBreak/>
        <w:t>fantas</w:t>
      </w:r>
      <w:r w:rsidRPr="08954FEB">
        <w:rPr>
          <w:i/>
        </w:rPr>
        <w:softHyphen/>
        <w:t>mata</w:t>
      </w:r>
      <w:r>
        <w:t>)</w:t>
      </w:r>
      <w:r w:rsidRPr="00273106">
        <w:t>. T</w:t>
      </w:r>
      <w:r>
        <w:t xml:space="preserve">omáš </w:t>
      </w:r>
      <w:r w:rsidRPr="00273106">
        <w:t xml:space="preserve">udělal z </w:t>
      </w:r>
      <w:r>
        <w:t>Averroese moderního a</w:t>
      </w:r>
      <w:r w:rsidRPr="00273106">
        <w:t xml:space="preserve">lexandrovce a předal Západu skrze </w:t>
      </w:r>
      <w:r w:rsidR="08340B2A">
        <w:t xml:space="preserve">sofistickou </w:t>
      </w:r>
      <w:r w:rsidRPr="00273106">
        <w:t xml:space="preserve">nauku prvního averroismu zásadní epochální </w:t>
      </w:r>
      <w:r w:rsidRPr="00273106">
        <w:rPr>
          <w:i/>
        </w:rPr>
        <w:t>Irrtum</w:t>
      </w:r>
      <w:r>
        <w:t xml:space="preserve">, jenž dodnes určuje objektivní výklad averroismu </w:t>
      </w:r>
      <w:r w:rsidRPr="00273106">
        <w:t xml:space="preserve">v rámci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Akvinský v tomto bodě inspiroval myšlení Aegidia Romana, který </w:t>
      </w:r>
      <w:r>
        <w:t xml:space="preserve">už před rokem </w:t>
      </w:r>
      <w:r w:rsidRPr="00273106">
        <w:t>1270 udělal s</w:t>
      </w:r>
      <w:r>
        <w:t xml:space="preserve">tejný </w:t>
      </w:r>
      <w:r w:rsidR="006A57B0">
        <w:t xml:space="preserve">tomistický </w:t>
      </w:r>
      <w:r>
        <w:t xml:space="preserve">obrat k jednotě intelektu, což ukazuje Oxfodský rukopis v komentáři k DA III </w:t>
      </w:r>
      <w:r w:rsidR="08A81137">
        <w:t>(kap. 4</w:t>
      </w:r>
      <w:r w:rsidRPr="00273106">
        <w:t xml:space="preserve">.3.2). </w:t>
      </w:r>
      <w:r>
        <w:t xml:space="preserve">Siger není moderní objektivista a sofista, ale pravdivý filosof, proto brání pravdivého arabského myslitele Averroese. Díky náhledu do vlastního výkonu existence </w:t>
      </w:r>
      <w:r w:rsidRPr="00273106">
        <w:t xml:space="preserve">lze vědecky dokázat, že máme intelektuálně danou duši. </w:t>
      </w:r>
      <w:r>
        <w:t xml:space="preserve">Filosoficky lze dokázat, že máme nemateriální myšlení oddělené od smyslů v modu </w:t>
      </w:r>
      <w:r w:rsidRPr="08D54CA2">
        <w:rPr>
          <w:i/>
        </w:rPr>
        <w:t>obiective</w:t>
      </w:r>
      <w:r>
        <w:t xml:space="preserve">, ale nikoliv teologickou tezi, že lidská duše je věčná. </w:t>
      </w:r>
      <w:r w:rsidRPr="00273106">
        <w:t>Myšlení je v naší moci</w:t>
      </w:r>
      <w:r>
        <w:t xml:space="preserve"> a zakoušení myšlení </w:t>
      </w:r>
      <w:r w:rsidRPr="00273106">
        <w:t xml:space="preserve">není odděleno od těla. Ale díky schopnosti </w:t>
      </w:r>
      <w:r>
        <w:t xml:space="preserve">duše </w:t>
      </w:r>
      <w:r w:rsidRPr="00273106">
        <w:t>přijmout intelektuální formy je myšlení od smyslového těla také zásadně</w:t>
      </w:r>
      <w:r>
        <w:t xml:space="preserve"> odlišeno v modu </w:t>
      </w:r>
      <w:r w:rsidRPr="007311F5">
        <w:rPr>
          <w:i/>
        </w:rPr>
        <w:t>separabilis</w:t>
      </w:r>
      <w:r w:rsidRPr="00273106">
        <w:t>.</w:t>
      </w:r>
    </w:p>
    <w:p w:rsidR="00A32C00" w:rsidRDefault="003D0C0B" w:rsidP="00126A17">
      <w:pPr>
        <w:ind w:firstLine="397"/>
      </w:pPr>
      <w:r w:rsidRPr="00273106">
        <w:t xml:space="preserve">Wéber viděl </w:t>
      </w:r>
      <w:r>
        <w:t>t</w:t>
      </w:r>
      <w:r w:rsidR="08163013" w:rsidRPr="00273106">
        <w:t xml:space="preserve">oto dvojí určení intelektu jako formy nebo jako potence </w:t>
      </w:r>
      <w:r w:rsidR="08163013">
        <w:t xml:space="preserve">naprosto správně jako zásadní otázku sporu </w:t>
      </w:r>
      <w:r>
        <w:t>„</w:t>
      </w:r>
      <w:r w:rsidR="08163013">
        <w:t>Akvinský‒Siger</w:t>
      </w:r>
      <w:r>
        <w:t xml:space="preserve">“. Ale </w:t>
      </w:r>
      <w:r w:rsidR="08163013" w:rsidRPr="00273106">
        <w:t xml:space="preserve">nevyložil </w:t>
      </w:r>
      <w:r w:rsidR="08163013">
        <w:t>tento spor s</w:t>
      </w:r>
      <w:r w:rsidR="08163013" w:rsidRPr="00273106">
        <w:t xml:space="preserve">právným způsobem. Po studiích Gilsona o neexistenci dvojí pravdy z 30. let a Gauthierova objevu prvního averroismu a jeho rehabilitace Sigera představuje </w:t>
      </w:r>
      <w:r w:rsidR="08163013">
        <w:t xml:space="preserve">výše citovaný </w:t>
      </w:r>
      <w:r w:rsidR="08163013" w:rsidRPr="00273106">
        <w:t xml:space="preserve">spor Wébera a Bazána nejdůležitější badatelský přínos k tomuto období. Oba autoři považují Sigera za averroistu, což </w:t>
      </w:r>
      <w:r w:rsidR="08163013">
        <w:t xml:space="preserve">není postoj této studie. </w:t>
      </w:r>
      <w:r w:rsidR="08163013" w:rsidRPr="00273106">
        <w:t xml:space="preserve">Wéber viděl obě pojetí u Akvinského (intelekt jako potence i jako forma duše) a správně interpretoval Sigerovu kritickou pozici vůči Akvinskému. Jenže udělal z Akvinského neoplatonika na způsob Avicenny a </w:t>
      </w:r>
      <w:r w:rsidR="08163013">
        <w:t xml:space="preserve">tím </w:t>
      </w:r>
      <w:r w:rsidR="08163013" w:rsidRPr="00273106">
        <w:t xml:space="preserve">zrušil </w:t>
      </w:r>
      <w:r w:rsidR="08163013">
        <w:t xml:space="preserve">substanční </w:t>
      </w:r>
      <w:r w:rsidR="08163013" w:rsidRPr="00273106">
        <w:t>jednotu</w:t>
      </w:r>
      <w:r w:rsidR="08163013">
        <w:t xml:space="preserve"> osoby</w:t>
      </w:r>
      <w:r w:rsidR="08163013" w:rsidRPr="00273106">
        <w:t xml:space="preserve">, což zásadně a správně odmítl Bazán </w:t>
      </w:r>
      <w:r w:rsidR="08163013">
        <w:fldChar w:fldCharType="begin"/>
      </w:r>
      <w:r w:rsidR="08163013">
        <w:instrText xml:space="preserve"> XE "</w:instrText>
      </w:r>
      <w:r w:rsidR="08163013" w:rsidRPr="00CC45F0">
        <w:instrText>Bazán,</w:instrText>
      </w:r>
      <w:r w:rsidR="08163013">
        <w:instrText xml:space="preserve"> C. B." </w:instrText>
      </w:r>
      <w:r w:rsidR="08163013">
        <w:fldChar w:fldCharType="end"/>
      </w:r>
      <w:r w:rsidR="08163013" w:rsidRPr="00273106">
        <w:t xml:space="preserve">ve své kritice. Jenže tento klasický tomista </w:t>
      </w:r>
      <w:r w:rsidR="08163013">
        <w:t xml:space="preserve">zase </w:t>
      </w:r>
      <w:r w:rsidR="08163013" w:rsidRPr="00273106">
        <w:t xml:space="preserve">neviděl problém, který pochopil Wéber </w:t>
      </w:r>
      <w:r w:rsidR="08163013">
        <w:fldChar w:fldCharType="begin"/>
      </w:r>
      <w:r w:rsidR="08163013">
        <w:instrText xml:space="preserve"> XE "</w:instrText>
      </w:r>
      <w:r w:rsidR="08163013" w:rsidRPr="00837705">
        <w:instrText>Wéber, E.-H.</w:instrText>
      </w:r>
      <w:r w:rsidR="08163013">
        <w:instrText xml:space="preserve">" </w:instrText>
      </w:r>
      <w:r w:rsidR="08163013">
        <w:fldChar w:fldCharType="end"/>
      </w:r>
      <w:r w:rsidR="08163013" w:rsidRPr="00273106">
        <w:t>díky n</w:t>
      </w:r>
      <w:r w:rsidR="08163013">
        <w:t xml:space="preserve">epředpojaté četbě klíčových scholastických komentářů </w:t>
      </w:r>
      <w:r w:rsidR="08163013" w:rsidRPr="083D4AAE">
        <w:rPr>
          <w:i/>
        </w:rPr>
        <w:t>De anima</w:t>
      </w:r>
      <w:r w:rsidR="08163013">
        <w:t xml:space="preserve"> psaných do roku 1270. To dokazuje zejména Wéberova druhá monografie</w:t>
      </w:r>
      <w:r w:rsidR="08163013" w:rsidRPr="00273106">
        <w:t xml:space="preserve"> z roku 1991. </w:t>
      </w:r>
      <w:r w:rsidR="08163013">
        <w:t xml:space="preserve">Hermeneutika </w:t>
      </w:r>
      <w:r w:rsidR="08163013" w:rsidRPr="00273106">
        <w:t xml:space="preserve">zkoumá spor mezi Sigerem a Akvinským z jiného úhlu pohledu, než jaký měli oba </w:t>
      </w:r>
      <w:r w:rsidR="08163013">
        <w:t>tito moderní tomisté.</w:t>
      </w:r>
      <w:r w:rsidR="08163013" w:rsidRPr="00273106">
        <w:t xml:space="preserve"> Kdyby Wéber znal rozdíl mezi prvním a druhým a</w:t>
      </w:r>
      <w:r w:rsidR="08163013">
        <w:t>verroismem a nedělal ze Sigera averroistu</w:t>
      </w:r>
      <w:r w:rsidR="08163013" w:rsidRPr="00273106">
        <w:t xml:space="preserve"> (u Bazána</w:t>
      </w:r>
      <w:r w:rsidR="08163013">
        <w:fldChar w:fldCharType="begin"/>
      </w:r>
      <w:r w:rsidR="08163013">
        <w:instrText xml:space="preserve"> XE "</w:instrText>
      </w:r>
      <w:r w:rsidR="08163013" w:rsidRPr="00CC45F0">
        <w:instrText>Bazán,</w:instrText>
      </w:r>
      <w:r w:rsidR="08163013">
        <w:instrText xml:space="preserve"> C. B." </w:instrText>
      </w:r>
      <w:r w:rsidR="08163013">
        <w:fldChar w:fldCharType="end"/>
      </w:r>
      <w:r w:rsidR="08163013" w:rsidRPr="00273106">
        <w:t xml:space="preserve"> je to samozřejmé), tak by jeho analýza sporů ohledně statutu osoby </w:t>
      </w:r>
      <w:r w:rsidR="08163013">
        <w:t xml:space="preserve">a inteletu </w:t>
      </w:r>
      <w:r w:rsidR="08163013" w:rsidRPr="00273106">
        <w:t xml:space="preserve">v letech 1250‒1300 byla </w:t>
      </w:r>
      <w:r w:rsidR="08163013">
        <w:t>v zásadních rysech správná. Wéber</w:t>
      </w:r>
      <w:r w:rsidR="0847770D" w:rsidRPr="00DD704F">
        <w:rPr>
          <w:szCs w:val="24"/>
          <w:lang w:val="de-LU"/>
        </w:rPr>
        <w:fldChar w:fldCharType="begin"/>
      </w:r>
      <w:r w:rsidR="0847770D" w:rsidRPr="082F567C">
        <w:rPr>
          <w:szCs w:val="24"/>
        </w:rPr>
        <w:instrText xml:space="preserve"> XE "Wéber, E. H." </w:instrText>
      </w:r>
      <w:r w:rsidR="0847770D" w:rsidRPr="00DD704F">
        <w:rPr>
          <w:szCs w:val="24"/>
          <w:lang w:val="de-LU"/>
        </w:rPr>
        <w:fldChar w:fldCharType="end"/>
      </w:r>
      <w:r w:rsidR="08163013">
        <w:t xml:space="preserve"> správně analyzuje Sigerovu kritiku Akvinského a Alberta. </w:t>
      </w:r>
      <w:r w:rsidR="08163013" w:rsidRPr="00273106">
        <w:t>Předešlé kapitoly jasně ukázaly, že spor se týká odlišného postavení intelektu uvnitř prvního averroismu. Wéberova hlavní argumentace se opírá o pasáž</w:t>
      </w:r>
      <w:r w:rsidR="08163013">
        <w:t xml:space="preserve"> QIIIDA</w:t>
      </w:r>
      <w:r w:rsidR="08163013" w:rsidRPr="00273106">
        <w:t xml:space="preserve">, v níž Siger s odvoláním na Aristotela definuje intelekt </w:t>
      </w:r>
      <w:r w:rsidR="08163013" w:rsidRPr="00273106">
        <w:lastRenderedPageBreak/>
        <w:t>jako nemateriální schopnost duše (</w:t>
      </w:r>
      <w:r w:rsidR="08163013" w:rsidRPr="00273106">
        <w:rPr>
          <w:i/>
        </w:rPr>
        <w:t>perfectio</w:t>
      </w:r>
      <w:r w:rsidR="08163013" w:rsidRPr="00273106">
        <w:t>), která skrze tento výkon završuje své schopnosti (</w:t>
      </w:r>
      <w:r w:rsidR="08163013" w:rsidRPr="00E90099">
        <w:rPr>
          <w:i/>
        </w:rPr>
        <w:t>intellectum esse perfectionem quantum ad suam potestatem</w:t>
      </w:r>
      <w:r w:rsidR="08163013" w:rsidRPr="00273106">
        <w:t>).</w:t>
      </w:r>
      <w:r w:rsidR="08163013">
        <w:rPr>
          <w:rStyle w:val="Znakapoznpodarou"/>
        </w:rPr>
        <w:footnoteReference w:id="344"/>
      </w:r>
      <w:r w:rsidR="08163013">
        <w:t xml:space="preserve"> Citát </w:t>
      </w:r>
      <w:r w:rsidR="08163013" w:rsidRPr="00273106">
        <w:t>definuje intelekt jako schopnost duše (</w:t>
      </w:r>
      <w:r w:rsidR="08163013" w:rsidRPr="00273106">
        <w:rPr>
          <w:i/>
        </w:rPr>
        <w:t>perfectio</w:t>
      </w:r>
      <w:r w:rsidR="08163013" w:rsidRPr="00273106">
        <w:t xml:space="preserve">) danou na základě nemateriální potence. </w:t>
      </w:r>
      <w:r w:rsidR="08163013">
        <w:t xml:space="preserve">Siger </w:t>
      </w:r>
      <w:r w:rsidR="08163013" w:rsidRPr="00273106">
        <w:t>zdůrazňuje specifické postavení této schopn</w:t>
      </w:r>
      <w:r w:rsidR="08163013">
        <w:t>osti vzhledem k tělu. Intelekt završuje</w:t>
      </w:r>
      <w:r w:rsidR="08163013" w:rsidRPr="00273106">
        <w:t xml:space="preserve"> tělesné funkce (</w:t>
      </w:r>
      <w:r w:rsidR="08163013" w:rsidRPr="00273106">
        <w:rPr>
          <w:i/>
        </w:rPr>
        <w:t>perficit corpus</w:t>
      </w:r>
      <w:r w:rsidR="08163013">
        <w:t>) tím, že s nimi spolupracuje</w:t>
      </w:r>
      <w:r w:rsidR="08163013" w:rsidRPr="00273106">
        <w:t xml:space="preserve"> v rámci nemateriální potence (</w:t>
      </w:r>
      <w:r w:rsidR="08163013" w:rsidRPr="00273106">
        <w:rPr>
          <w:i/>
        </w:rPr>
        <w:t>quoad suam cooperationem</w:t>
      </w:r>
      <w:r w:rsidR="08163013" w:rsidRPr="00273106">
        <w:t xml:space="preserve">). </w:t>
      </w:r>
      <w:r w:rsidR="08163013">
        <w:t xml:space="preserve">To je důvod definice vztahu intelektu k tělu v modu </w:t>
      </w:r>
      <w:r w:rsidR="08163013" w:rsidRPr="00227B83">
        <w:rPr>
          <w:i/>
        </w:rPr>
        <w:t>obiective</w:t>
      </w:r>
      <w:r w:rsidR="08163013">
        <w:rPr>
          <w:i/>
        </w:rPr>
        <w:fldChar w:fldCharType="begin"/>
      </w:r>
      <w:r w:rsidR="08163013">
        <w:instrText xml:space="preserve"> XE "</w:instrText>
      </w:r>
      <w:r w:rsidR="08163013" w:rsidRPr="0077333D">
        <w:instrText>intelekt</w:instrText>
      </w:r>
      <w:r w:rsidR="08163013" w:rsidRPr="00972041">
        <w:rPr>
          <w:i/>
        </w:rPr>
        <w:instrText>:subiective/obiective</w:instrText>
      </w:r>
      <w:r w:rsidR="08163013">
        <w:instrText xml:space="preserve">" </w:instrText>
      </w:r>
      <w:r w:rsidR="08163013">
        <w:rPr>
          <w:i/>
        </w:rPr>
        <w:fldChar w:fldCharType="end"/>
      </w:r>
      <w:r w:rsidR="08163013">
        <w:t>, což má Gieleho anonym přesně podle Siger</w:t>
      </w:r>
      <w:r w:rsidR="08715E80">
        <w:t>a (kap. 4</w:t>
      </w:r>
      <w:r w:rsidR="08163013">
        <w:t xml:space="preserve">.3.1). </w:t>
      </w:r>
      <w:r w:rsidR="08163013" w:rsidRPr="00273106">
        <w:t xml:space="preserve">Siger v následující pasáži upozorňuje své protivníky, že každá odchylka od </w:t>
      </w:r>
      <w:r w:rsidR="08163013">
        <w:t xml:space="preserve">intelektu jako </w:t>
      </w:r>
      <w:r w:rsidR="08163013" w:rsidRPr="00273106">
        <w:rPr>
          <w:i/>
        </w:rPr>
        <w:t>inmixtus</w:t>
      </w:r>
      <w:r w:rsidR="08163013">
        <w:rPr>
          <w:i/>
        </w:rPr>
        <w:fldChar w:fldCharType="begin"/>
      </w:r>
      <w:r w:rsidR="08163013">
        <w:instrText xml:space="preserve"> XE "intelekt:</w:instrText>
      </w:r>
      <w:r w:rsidR="08163013" w:rsidRPr="00C11486">
        <w:rPr>
          <w:i/>
        </w:rPr>
        <w:instrText>inmixtus</w:instrText>
      </w:r>
      <w:r w:rsidR="08163013">
        <w:instrText xml:space="preserve">" </w:instrText>
      </w:r>
      <w:r w:rsidR="08163013">
        <w:rPr>
          <w:i/>
        </w:rPr>
        <w:fldChar w:fldCharType="end"/>
      </w:r>
      <w:r w:rsidR="08163013" w:rsidRPr="00273106">
        <w:t xml:space="preserve"> vzhledem k tělesně daným smyslům znamená, že intelekt přestane být nemateriální potencí duše. Oddělený intelekt tvoří jedinou potenci</w:t>
      </w:r>
      <w:r w:rsidR="08163013">
        <w:t xml:space="preserve"> (a nikoliv moderní hypostázi, formu, substanci)</w:t>
      </w:r>
      <w:r w:rsidR="08163013" w:rsidRPr="00273106">
        <w:t xml:space="preserve">, která z hlediska filosofie definuje nemateriální </w:t>
      </w:r>
      <w:r w:rsidR="08163013" w:rsidRPr="00273106">
        <w:rPr>
          <w:i/>
        </w:rPr>
        <w:t>operatio</w:t>
      </w:r>
      <w:r w:rsidR="08163013" w:rsidRPr="00273106">
        <w:t xml:space="preserve"> duše.</w:t>
      </w:r>
      <w:r w:rsidR="08163013" w:rsidRPr="00273106">
        <w:rPr>
          <w:rStyle w:val="Znakapoznpodarou"/>
        </w:rPr>
        <w:footnoteReference w:id="345"/>
      </w:r>
      <w:r w:rsidR="08163013">
        <w:t xml:space="preserve"> Jedině potence může být nemateriální (</w:t>
      </w:r>
      <w:r w:rsidR="08163013" w:rsidRPr="00D90618">
        <w:rPr>
          <w:i/>
        </w:rPr>
        <w:t xml:space="preserve">potentia </w:t>
      </w:r>
      <w:r w:rsidR="08163013" w:rsidRPr="00D90618">
        <w:rPr>
          <w:i/>
          <w:lang w:eastAsia="en-US"/>
        </w:rPr>
        <w:t xml:space="preserve">a </w:t>
      </w:r>
      <w:r w:rsidR="08163013" w:rsidRPr="00D90618">
        <w:rPr>
          <w:i/>
        </w:rPr>
        <w:t xml:space="preserve">qua egreditur operatio non est simplicior </w:t>
      </w:r>
      <w:r w:rsidR="08163013" w:rsidRPr="00D90618">
        <w:rPr>
          <w:i/>
          <w:lang w:eastAsia="en-US"/>
        </w:rPr>
        <w:t>sua substantia</w:t>
      </w:r>
      <w:r w:rsidR="08163013">
        <w:t>). Ale to znamená, že intelekt jako čistá potence nesmí obsahovat žádnou vlastní aktualitu a nesmí být hypostází.</w:t>
      </w:r>
      <w:r w:rsidR="08163013" w:rsidRPr="00273106">
        <w:t xml:space="preserve"> </w:t>
      </w:r>
      <w:r w:rsidR="08163013">
        <w:t xml:space="preserve">Filosof Siger má pouze </w:t>
      </w:r>
      <w:r w:rsidR="08163013" w:rsidRPr="00D90618">
        <w:t>potenciální</w:t>
      </w:r>
      <w:r w:rsidR="08163013">
        <w:t xml:space="preserve"> důkaz nesmrtelnosti duše skrze esenciálně definovaný intelekt, což je pro teologa Akvinského málo. I</w:t>
      </w:r>
      <w:r w:rsidR="08163013" w:rsidRPr="00273106">
        <w:t xml:space="preserve">ntelekt </w:t>
      </w:r>
      <w:r w:rsidR="08163013">
        <w:t xml:space="preserve">daný jako koncept </w:t>
      </w:r>
      <w:r w:rsidR="08163013" w:rsidRPr="00273106">
        <w:t>musí</w:t>
      </w:r>
      <w:r w:rsidR="08163013">
        <w:t xml:space="preserve"> zůstat pouze potencí. K</w:t>
      </w:r>
      <w:r w:rsidR="08163013" w:rsidRPr="00273106">
        <w:t>aždá forma aktuality by zrušila univerzální receptivní princip (</w:t>
      </w:r>
      <w:r w:rsidR="08163013" w:rsidRPr="00273106">
        <w:rPr>
          <w:rStyle w:val="st"/>
          <w:bCs/>
          <w:i/>
        </w:rPr>
        <w:t>anima</w:t>
      </w:r>
      <w:r w:rsidR="08163013" w:rsidRPr="00273106">
        <w:rPr>
          <w:rStyle w:val="st"/>
          <w:i/>
        </w:rPr>
        <w:t xml:space="preserve"> est </w:t>
      </w:r>
      <w:r w:rsidR="08163013" w:rsidRPr="00273106">
        <w:rPr>
          <w:rStyle w:val="st"/>
          <w:bCs/>
          <w:i/>
        </w:rPr>
        <w:t>quodammodo omnia</w:t>
      </w:r>
      <w:r w:rsidR="08163013" w:rsidRPr="00273106">
        <w:t xml:space="preserve">) a udělala </w:t>
      </w:r>
      <w:r w:rsidR="08163013">
        <w:t xml:space="preserve">by </w:t>
      </w:r>
      <w:r w:rsidR="08163013" w:rsidRPr="00273106">
        <w:t>z</w:t>
      </w:r>
      <w:r w:rsidR="08163013">
        <w:t xml:space="preserve"> receptivní schopnosti duše </w:t>
      </w:r>
      <w:r w:rsidR="08163013" w:rsidRPr="00273106">
        <w:t xml:space="preserve">oddělený </w:t>
      </w:r>
      <w:r w:rsidR="08163013">
        <w:t xml:space="preserve">substanční </w:t>
      </w:r>
      <w:r w:rsidR="08163013" w:rsidRPr="00273106">
        <w:rPr>
          <w:i/>
        </w:rPr>
        <w:t>intellectus possibilis</w:t>
      </w:r>
      <w:r w:rsidR="08163013" w:rsidRPr="00273106">
        <w:t xml:space="preserve">. </w:t>
      </w:r>
      <w:r w:rsidR="08163013">
        <w:t xml:space="preserve">Hypostázovaním intelektu jako čisté potence vznikla zásadní diference mezi intelektuální potencí duše danou v modu Sigerova </w:t>
      </w:r>
      <w:r w:rsidR="08163013" w:rsidRPr="00F8089B">
        <w:rPr>
          <w:i/>
        </w:rPr>
        <w:t>separabilis</w:t>
      </w:r>
      <w:r w:rsidR="08163013">
        <w:t xml:space="preserve"> a mezi Akvinského formálním intelektem daným v modu </w:t>
      </w:r>
      <w:r w:rsidR="08163013" w:rsidRPr="00F8089B">
        <w:rPr>
          <w:i/>
        </w:rPr>
        <w:t>separatus</w:t>
      </w:r>
      <w:r w:rsidR="08163013">
        <w:fldChar w:fldCharType="begin"/>
      </w:r>
      <w:r w:rsidR="08163013">
        <w:instrText xml:space="preserve"> XE "</w:instrText>
      </w:r>
      <w:r w:rsidR="08163013" w:rsidRPr="00CD5F87">
        <w:instrText>intelekt:</w:instrText>
      </w:r>
      <w:r w:rsidR="08163013" w:rsidRPr="0077333D">
        <w:rPr>
          <w:i/>
        </w:rPr>
        <w:instrText>separabilis/separatus</w:instrText>
      </w:r>
      <w:r w:rsidR="08163013">
        <w:instrText xml:space="preserve">" </w:instrText>
      </w:r>
      <w:r w:rsidR="08163013">
        <w:fldChar w:fldCharType="end"/>
      </w:r>
      <w:r w:rsidR="08163013">
        <w:t xml:space="preserve">. </w:t>
      </w:r>
      <w:r w:rsidR="08163013" w:rsidRPr="00273106">
        <w:t xml:space="preserve">Obojí pojetí </w:t>
      </w:r>
      <w:r w:rsidR="08163013">
        <w:t xml:space="preserve">jak materiálního, tak odděleného </w:t>
      </w:r>
      <w:r w:rsidR="08163013" w:rsidRPr="005B01AA">
        <w:rPr>
          <w:i/>
        </w:rPr>
        <w:t>intellectus possibilis</w:t>
      </w:r>
      <w:r w:rsidR="08163013">
        <w:t xml:space="preserve"> </w:t>
      </w:r>
      <w:r w:rsidR="08163013" w:rsidRPr="00273106">
        <w:t>je jasně odmítnuto v CMDA, což Albert a Siger dobře věděli, na rozdíl od A</w:t>
      </w:r>
      <w:r w:rsidR="00D869B1">
        <w:t>kvinského.</w:t>
      </w:r>
      <w:r w:rsidR="00A32C00">
        <w:t xml:space="preserve"> Ten </w:t>
      </w:r>
      <w:r w:rsidR="08163013">
        <w:t xml:space="preserve">musel </w:t>
      </w:r>
      <w:r w:rsidR="00A32C00">
        <w:t xml:space="preserve">reagovat na </w:t>
      </w:r>
      <w:r w:rsidR="08163013">
        <w:t xml:space="preserve">jejich </w:t>
      </w:r>
      <w:r w:rsidR="00A32C00">
        <w:t>argumenty</w:t>
      </w:r>
      <w:r w:rsidR="08163013">
        <w:t xml:space="preserve">, </w:t>
      </w:r>
      <w:r w:rsidR="00A32C00">
        <w:t>jinak by skončil u modernistů ve škole druhého averroismu.</w:t>
      </w:r>
    </w:p>
    <w:p w:rsidR="08163013" w:rsidRPr="00273106" w:rsidRDefault="00A32C00" w:rsidP="00126A17">
      <w:pPr>
        <w:ind w:firstLine="397"/>
      </w:pPr>
      <w:r>
        <w:lastRenderedPageBreak/>
        <w:t xml:space="preserve">Tomáš vyřešil </w:t>
      </w:r>
      <w:r w:rsidR="08163013">
        <w:t xml:space="preserve">aporii </w:t>
      </w:r>
      <w:r>
        <w:t xml:space="preserve">tělesně založeného nemateriálního intelektu tím, že částečně přebral argumentaci </w:t>
      </w:r>
      <w:r w:rsidR="08163013" w:rsidRPr="00273106">
        <w:t>v CMDA</w:t>
      </w:r>
      <w:r w:rsidR="08163013">
        <w:t xml:space="preserve">. Průběh poznání </w:t>
      </w:r>
      <w:r w:rsidR="08163013" w:rsidRPr="00267063">
        <w:rPr>
          <w:i/>
        </w:rPr>
        <w:t>De potestate</w:t>
      </w:r>
      <w:r w:rsidR="08163013">
        <w:t>, q. 8 se shoduje se Sigerov</w:t>
      </w:r>
      <w:r w:rsidR="08E16188">
        <w:t>ým výkladem a s Albertem (kap. 4</w:t>
      </w:r>
      <w:r w:rsidR="08163013">
        <w:t>.5.2)</w:t>
      </w:r>
      <w:r w:rsidR="08163013" w:rsidRPr="00273106">
        <w:t xml:space="preserve">. Ale </w:t>
      </w:r>
      <w:r w:rsidR="08163013">
        <w:t xml:space="preserve">spis </w:t>
      </w:r>
      <w:r w:rsidR="08163013" w:rsidRPr="00A200C6">
        <w:rPr>
          <w:i/>
        </w:rPr>
        <w:t>De unitate</w:t>
      </w:r>
      <w:r w:rsidR="08163013">
        <w:t xml:space="preserve"> </w:t>
      </w:r>
      <w:r w:rsidR="08163013" w:rsidRPr="00273106">
        <w:t xml:space="preserve">sofisticky připsal </w:t>
      </w:r>
      <w:r w:rsidR="08163013">
        <w:t xml:space="preserve">Averroesovi jen polovinu pravdy ohledně </w:t>
      </w:r>
      <w:r w:rsidR="08163013" w:rsidRPr="008E3A2E">
        <w:rPr>
          <w:i/>
        </w:rPr>
        <w:t>intellectus possib</w:t>
      </w:r>
      <w:r w:rsidR="08163013">
        <w:rPr>
          <w:i/>
        </w:rPr>
        <w:t>i</w:t>
      </w:r>
      <w:r w:rsidR="08163013" w:rsidRPr="008E3A2E">
        <w:rPr>
          <w:i/>
        </w:rPr>
        <w:t>lis</w:t>
      </w:r>
      <w:r w:rsidR="08163013">
        <w:t xml:space="preserve">, totiž jeho spojení s fantasmaty. Zbytek nauky o intelektu se </w:t>
      </w:r>
      <w:r w:rsidR="08163013" w:rsidRPr="00273106">
        <w:t xml:space="preserve">přidal k Aristotelovi, který </w:t>
      </w:r>
      <w:r w:rsidR="08163013">
        <w:t>v doslovném výkladu Tomáše hájil p</w:t>
      </w:r>
      <w:r w:rsidR="08163013" w:rsidRPr="00273106">
        <w:t xml:space="preserve">ojetí </w:t>
      </w:r>
      <w:r w:rsidR="08163013">
        <w:t xml:space="preserve">intelektu jako hypostázované formy. </w:t>
      </w:r>
      <w:r w:rsidR="081E1A9B">
        <w:t>A</w:t>
      </w:r>
      <w:r w:rsidR="08163013">
        <w:t xml:space="preserve">ristotelikové z Rue du Fouarre četli Korpus klasicky </w:t>
      </w:r>
      <w:r w:rsidR="08163013" w:rsidRPr="00273106">
        <w:rPr>
          <w:bCs/>
          <w:i/>
        </w:rPr>
        <w:t>ad mentem Averrois</w:t>
      </w:r>
      <w:r w:rsidR="08163013">
        <w:t xml:space="preserve">. Proto na rozdíl od Akvinského věděli, že </w:t>
      </w:r>
      <w:r w:rsidR="081E1A9B">
        <w:t xml:space="preserve">metafyzicky </w:t>
      </w:r>
      <w:r w:rsidR="08163013">
        <w:t xml:space="preserve">pravdivý (a nikoliv jen </w:t>
      </w:r>
      <w:r w:rsidR="081E1A9B">
        <w:t xml:space="preserve">logicky </w:t>
      </w:r>
      <w:r w:rsidR="08163013">
        <w:t xml:space="preserve">správný) výklad Korpusu potřebuje </w:t>
      </w:r>
      <w:r w:rsidR="00AF18B3">
        <w:t xml:space="preserve">exegezi </w:t>
      </w:r>
      <w:r w:rsidR="08163013">
        <w:t>Komentátora, aby byla zachována jedn</w:t>
      </w:r>
      <w:r w:rsidR="00AF18B3">
        <w:t>ota osoby a první vědy</w:t>
      </w:r>
      <w:r w:rsidR="08163013">
        <w:t xml:space="preserve">. Siger dobře věděl, že výklad CMDA je geniální v tom, že Komentátor domyslel výklad </w:t>
      </w:r>
      <w:r w:rsidR="08163013" w:rsidRPr="0010604E">
        <w:rPr>
          <w:i/>
        </w:rPr>
        <w:t>De anima</w:t>
      </w:r>
      <w:r w:rsidR="08163013">
        <w:t xml:space="preserve"> vzhledem k celku Aristotelovy metafyziky. Tím se znalost Filosofovy metafyziky v modu </w:t>
      </w:r>
      <w:r w:rsidR="08163013" w:rsidRPr="08E33566">
        <w:rPr>
          <w:i/>
        </w:rPr>
        <w:t>alétheia</w:t>
      </w:r>
      <w:r w:rsidR="08163013">
        <w:t xml:space="preserve"> liší od modernistické konstrukce v modu tomistické </w:t>
      </w:r>
      <w:r w:rsidR="08163013" w:rsidRPr="087354C2">
        <w:rPr>
          <w:i/>
        </w:rPr>
        <w:t>veritas</w:t>
      </w:r>
      <w:r w:rsidR="08163013">
        <w:t>. Znalci Komentátora vzali do úvahy celek Averroesovy „meta</w:t>
      </w:r>
      <w:r w:rsidR="08163013">
        <w:noBreakHyphen/>
        <w:t xml:space="preserve">fyziky“ a četli spis </w:t>
      </w:r>
      <w:r w:rsidR="08163013" w:rsidRPr="0010604E">
        <w:rPr>
          <w:i/>
        </w:rPr>
        <w:t>De anima</w:t>
      </w:r>
      <w:r w:rsidR="08163013">
        <w:t xml:space="preserve"> podle CMDA v paradigmatu Sicilské školy</w:t>
      </w:r>
      <w:r w:rsidR="08163013">
        <w:fldChar w:fldCharType="begin"/>
      </w:r>
      <w:r w:rsidR="08163013">
        <w:instrText xml:space="preserve"> XE "</w:instrText>
      </w:r>
      <w:r w:rsidR="08163013" w:rsidRPr="08F81A6A">
        <w:instrText>Sicilská škola</w:instrText>
      </w:r>
      <w:r w:rsidR="08163013">
        <w:instrText xml:space="preserve">" </w:instrText>
      </w:r>
      <w:r w:rsidR="08163013">
        <w:fldChar w:fldCharType="end"/>
      </w:r>
      <w:r w:rsidR="08163013">
        <w:t xml:space="preserve">. </w:t>
      </w:r>
      <w:r w:rsidR="08163013" w:rsidRPr="00273106">
        <w:t xml:space="preserve">Viz citovanou pasáž </w:t>
      </w:r>
      <w:r w:rsidR="08163013">
        <w:rPr>
          <w:i/>
        </w:rPr>
        <w:t>De anima</w:t>
      </w:r>
      <w:r w:rsidR="08163013" w:rsidRPr="00273106">
        <w:t xml:space="preserve"> 429a23</w:t>
      </w:r>
      <w:r w:rsidR="08163013">
        <w:fldChar w:fldCharType="begin"/>
      </w:r>
      <w:r w:rsidR="08163013">
        <w:instrText xml:space="preserve"> XE "Aristoteles:</w:instrText>
      </w:r>
      <w:r w:rsidR="08163013" w:rsidRPr="0084576F">
        <w:rPr>
          <w:i/>
        </w:rPr>
        <w:instrText>De anima</w:instrText>
      </w:r>
      <w:r w:rsidR="08163013" w:rsidRPr="0084576F">
        <w:instrText xml:space="preserve"> 429a23</w:instrText>
      </w:r>
      <w:r w:rsidR="08163013">
        <w:instrText xml:space="preserve">" </w:instrText>
      </w:r>
      <w:r w:rsidR="08163013">
        <w:fldChar w:fldCharType="end"/>
      </w:r>
      <w:r w:rsidR="08163013">
        <w:t xml:space="preserve"> (</w:t>
      </w:r>
      <w:r w:rsidR="08163013" w:rsidRPr="00273106">
        <w:rPr>
          <w:i/>
        </w:rPr>
        <w:t>intellectum, quo opinatur et intelligit anima</w:t>
      </w:r>
      <w:r w:rsidR="08163013">
        <w:t>)</w:t>
      </w:r>
      <w:r w:rsidR="08163013" w:rsidRPr="00273106">
        <w:t xml:space="preserve">, kterou lze vykládat mnoha způsoby. </w:t>
      </w:r>
      <w:r w:rsidR="08163013">
        <w:t xml:space="preserve">Akvinský založil tomistický aristotelismus tím, že vzal doslovně jednu pasáž, o kterou opřel teologický, ale nikoliv filosofický výklad </w:t>
      </w:r>
      <w:r w:rsidR="08163013" w:rsidRPr="007A5F37">
        <w:rPr>
          <w:i/>
        </w:rPr>
        <w:t>De anima</w:t>
      </w:r>
      <w:r w:rsidR="08163013">
        <w:t xml:space="preserve">. Tím se stalo, že dogmatická teologická výpověď o nesmrtelnosti duše po smrti těla se stala objektivní pravdou Západu skrze nově podaný aristotelismus. Aegidius </w:t>
      </w:r>
      <w:r w:rsidR="08163013" w:rsidRPr="00273106">
        <w:t>kopíroval postup Akvinského</w:t>
      </w:r>
      <w:r w:rsidR="08163013">
        <w:t xml:space="preserve"> z citované části </w:t>
      </w:r>
      <w:r w:rsidR="08163013" w:rsidRPr="00A921D8">
        <w:rPr>
          <w:i/>
        </w:rPr>
        <w:t>De unitate</w:t>
      </w:r>
      <w:r w:rsidR="08163013">
        <w:t xml:space="preserve"> a po roce 1270 vytvořil z intelektu další subsistentní formu, která dostala přímo substanční charakter. </w:t>
      </w:r>
      <w:r w:rsidR="08163013" w:rsidRPr="00273106">
        <w:t>Siger přesně viděl sofistiku Tomáše jak ohledně CMDA, tak i Aristotela. Viz následující s</w:t>
      </w:r>
      <w:r w:rsidR="08163013">
        <w:t xml:space="preserve">hrnutí aristotelismu vzatého </w:t>
      </w:r>
      <w:r w:rsidR="08163013" w:rsidRPr="00273106">
        <w:rPr>
          <w:i/>
        </w:rPr>
        <w:t>universaliter</w:t>
      </w:r>
      <w:r w:rsidR="08163013" w:rsidRPr="00273106">
        <w:t xml:space="preserve">, které představuje vrchol pochopení Aristotela na latinském Západě po </w:t>
      </w:r>
      <w:r w:rsidR="08163013">
        <w:t>Averroes</w:t>
      </w:r>
      <w:r w:rsidR="08163013" w:rsidRPr="00273106">
        <w:t>ovi.</w:t>
      </w:r>
      <w:r w:rsidR="08163013">
        <w:t xml:space="preserve"> Vlastně jde o vrchol západního aristotelismu vůbec, protože stojí mimo objektivistické výklady </w:t>
      </w:r>
      <w:r w:rsidR="08163013" w:rsidRPr="005A012D">
        <w:rPr>
          <w:i/>
        </w:rPr>
        <w:t>Modernorum</w:t>
      </w:r>
      <w:r w:rsidR="08163013">
        <w:t xml:space="preserve"> a završuje první averroismus. </w:t>
      </w:r>
      <w:r w:rsidR="08163013" w:rsidRPr="00273106">
        <w:t xml:space="preserve">Siger odmítl všechny snahy Akvinského po definici </w:t>
      </w:r>
      <w:r w:rsidR="00D869B1">
        <w:t xml:space="preserve">intelektu </w:t>
      </w:r>
      <w:r w:rsidR="08163013" w:rsidRPr="00273106">
        <w:t>jako formy</w:t>
      </w:r>
      <w:r w:rsidR="08163013">
        <w:t xml:space="preserve">, což byl </w:t>
      </w:r>
      <w:r w:rsidR="08163013" w:rsidRPr="00273106">
        <w:t>vývoj Tomášova pojetí intelektu</w:t>
      </w:r>
      <w:r w:rsidR="08163013">
        <w:t xml:space="preserve"> po redakci druhé knihy </w:t>
      </w:r>
      <w:r w:rsidR="08163013">
        <w:rPr>
          <w:i/>
        </w:rPr>
        <w:t>Summa contra G</w:t>
      </w:r>
      <w:r w:rsidR="08163013" w:rsidRPr="00D23482">
        <w:rPr>
          <w:i/>
        </w:rPr>
        <w:t>entiles</w:t>
      </w:r>
      <w:r w:rsidR="08163013" w:rsidRPr="00273106">
        <w:t xml:space="preserve">. Závěrečné odmítnutí </w:t>
      </w:r>
      <w:r w:rsidR="08163013">
        <w:t xml:space="preserve">tomistického </w:t>
      </w:r>
      <w:r w:rsidR="08163013" w:rsidRPr="00273106">
        <w:t xml:space="preserve">intelektu jako </w:t>
      </w:r>
      <w:r w:rsidR="08163013">
        <w:t xml:space="preserve">hypostázované </w:t>
      </w:r>
      <w:r w:rsidR="08163013" w:rsidRPr="00273106">
        <w:t xml:space="preserve">formy najdeme v Sigerově komentáři k </w:t>
      </w:r>
      <w:r w:rsidR="08163013" w:rsidRPr="00273106">
        <w:rPr>
          <w:i/>
        </w:rPr>
        <w:t>Liber de causis</w:t>
      </w:r>
      <w:r w:rsidR="08163013" w:rsidRPr="00273106">
        <w:t xml:space="preserve"> (kolem 1275).</w:t>
      </w:r>
    </w:p>
    <w:p w:rsidR="08163013" w:rsidRDefault="08163013" w:rsidP="08163013">
      <w:pPr>
        <w:pStyle w:val="Citace"/>
      </w:pPr>
      <w:r w:rsidRPr="00273106">
        <w:rPr>
          <w:noProof/>
          <w:lang w:val="cs-CZ"/>
        </w:rPr>
        <w:t>„</w:t>
      </w:r>
      <w:r>
        <w:rPr>
          <w:noProof/>
          <w:lang w:val="cs-CZ"/>
        </w:rPr>
        <w:t xml:space="preserve">Někteří chtějí, aby podstata intelektuální duše byla formou člověka, protože </w:t>
      </w:r>
      <w:r w:rsidR="006577B9">
        <w:rPr>
          <w:noProof/>
          <w:lang w:val="cs-CZ"/>
        </w:rPr>
        <w:t xml:space="preserve">se tím oddělí intelektuální </w:t>
      </w:r>
      <w:r>
        <w:rPr>
          <w:noProof/>
          <w:lang w:val="cs-CZ"/>
        </w:rPr>
        <w:t xml:space="preserve">potence </w:t>
      </w:r>
      <w:r w:rsidR="006577B9">
        <w:rPr>
          <w:noProof/>
          <w:lang w:val="cs-CZ"/>
        </w:rPr>
        <w:t>od ostatních částí duše</w:t>
      </w:r>
      <w:r>
        <w:rPr>
          <w:noProof/>
          <w:lang w:val="cs-CZ"/>
        </w:rPr>
        <w:t xml:space="preserve">. </w:t>
      </w:r>
      <w:r w:rsidR="006577B9">
        <w:rPr>
          <w:noProof/>
          <w:lang w:val="cs-CZ"/>
        </w:rPr>
        <w:t>Intelekt pak n</w:t>
      </w:r>
      <w:r>
        <w:rPr>
          <w:noProof/>
          <w:lang w:val="cs-CZ"/>
        </w:rPr>
        <w:t xml:space="preserve">ení završením tělesné materie, </w:t>
      </w:r>
      <w:r w:rsidR="00512087">
        <w:rPr>
          <w:noProof/>
          <w:lang w:val="cs-CZ"/>
        </w:rPr>
        <w:t xml:space="preserve">protože </w:t>
      </w:r>
      <w:r>
        <w:rPr>
          <w:noProof/>
          <w:lang w:val="cs-CZ"/>
        </w:rPr>
        <w:t xml:space="preserve">nemá žádný </w:t>
      </w:r>
      <w:r w:rsidR="00512087">
        <w:rPr>
          <w:noProof/>
          <w:lang w:val="cs-CZ"/>
        </w:rPr>
        <w:t xml:space="preserve">tělesný </w:t>
      </w:r>
      <w:r>
        <w:rPr>
          <w:noProof/>
          <w:lang w:val="cs-CZ"/>
        </w:rPr>
        <w:t>orgán. K této pozici je přivedla následující úvaha.  Jestliže člověk rozumí, tak to musí být forma toho, čím je.  A navíc akt porozumění je separovaný od těla, protože nemá materii a orgán, který poznání završuje, ja</w:t>
      </w:r>
      <w:r w:rsidR="001A0C79">
        <w:rPr>
          <w:noProof/>
          <w:lang w:val="cs-CZ"/>
        </w:rPr>
        <w:t>ko je tomu u aktů cítění a chtění</w:t>
      </w:r>
      <w:r>
        <w:rPr>
          <w:noProof/>
          <w:lang w:val="cs-CZ"/>
        </w:rPr>
        <w:t xml:space="preserve">. Pak je intelekt schopnost oddělená </w:t>
      </w:r>
      <w:r>
        <w:rPr>
          <w:noProof/>
          <w:lang w:val="cs-CZ"/>
        </w:rPr>
        <w:lastRenderedPageBreak/>
        <w:t xml:space="preserve">od materie.  Ale tento argument nemůže obstát. Jestliže intelektuální duše je lidskou formou a završením člověka, což je plně pravdivé, pak nemůže mít nějakou oddělenou potenci a aktivitu.“ </w:t>
      </w:r>
      <w:r>
        <w:rPr>
          <w:rStyle w:val="Znakapoznpodarou"/>
        </w:rPr>
        <w:footnoteReference w:id="346"/>
      </w:r>
    </w:p>
    <w:p w:rsidR="00817FD9" w:rsidRDefault="08163013" w:rsidP="08163013">
      <w:r w:rsidRPr="00273106">
        <w:t>První věta jasně definuje Akvinského pozici</w:t>
      </w:r>
      <w:r>
        <w:t xml:space="preserve"> ve spisu</w:t>
      </w:r>
      <w:r w:rsidRPr="00273106">
        <w:t xml:space="preserve"> </w:t>
      </w:r>
      <w:r w:rsidRPr="00273106">
        <w:rPr>
          <w:i/>
        </w:rPr>
        <w:t>De unitate</w:t>
      </w:r>
      <w:r w:rsidRPr="00273106">
        <w:t xml:space="preserve">. Intelekt představuje formu, která tvoří podstatu </w:t>
      </w:r>
      <w:r w:rsidRPr="00273106">
        <w:rPr>
          <w:i/>
        </w:rPr>
        <w:t>anima intellectiva</w:t>
      </w:r>
      <w:r w:rsidRPr="00273106">
        <w:t>, protože je svou potencí oddělen od smyslových schopností duše (</w:t>
      </w:r>
      <w:r w:rsidRPr="00273106">
        <w:rPr>
          <w:i/>
        </w:rPr>
        <w:t>potentia tamen animae intellectivae sit separata</w:t>
      </w:r>
      <w:r w:rsidRPr="00273106">
        <w:t>). Akvinský obhajuje oddělenost intelektu tím, že z intelektu udělal formu, skrze kterou duše realizuje porozumění (</w:t>
      </w:r>
      <w:r w:rsidRPr="00273106">
        <w:rPr>
          <w:i/>
        </w:rPr>
        <w:t>hominis formam</w:t>
      </w:r>
      <w:r w:rsidRPr="00273106">
        <w:t xml:space="preserve">). </w:t>
      </w:r>
      <w:r>
        <w:t>T</w:t>
      </w:r>
      <w:r w:rsidRPr="00273106">
        <w:t xml:space="preserve">oto dualistické pojetí </w:t>
      </w:r>
      <w:r>
        <w:t xml:space="preserve">dvou forem v člověku </w:t>
      </w:r>
      <w:r w:rsidRPr="00273106">
        <w:t xml:space="preserve">Siger odmítl v obou komentářích </w:t>
      </w:r>
      <w:r>
        <w:rPr>
          <w:i/>
        </w:rPr>
        <w:t>De anima</w:t>
      </w:r>
      <w:r w:rsidRPr="00273106">
        <w:t xml:space="preserve"> </w:t>
      </w:r>
      <w:r w:rsidR="08F32182">
        <w:t>(kap. 4</w:t>
      </w:r>
      <w:r>
        <w:t>.4.3</w:t>
      </w:r>
      <w:r w:rsidRPr="00273106">
        <w:t>)</w:t>
      </w:r>
      <w:r>
        <w:fldChar w:fldCharType="begin"/>
      </w:r>
      <w:r>
        <w:instrText xml:space="preserve"> XE "</w:instrText>
      </w:r>
      <w:r w:rsidRPr="00731E2E">
        <w:instrText>osoba:dualismus</w:instrText>
      </w:r>
      <w:r>
        <w:instrText xml:space="preserve">" </w:instrText>
      </w:r>
      <w:r>
        <w:fldChar w:fldCharType="end"/>
      </w:r>
      <w:r w:rsidRPr="00273106">
        <w:t>. Fenomenologický pohled na intelekt jasně ukazuje, že myšlení zakoušíme a tím i víme</w:t>
      </w:r>
      <w:r>
        <w:t>, že myslíme</w:t>
      </w:r>
      <w:r w:rsidRPr="00273106">
        <w:t xml:space="preserve">. Proto </w:t>
      </w:r>
      <w:r>
        <w:t>my</w:t>
      </w:r>
      <w:r w:rsidRPr="00273106">
        <w:t>slíme jako celá bytost, tj. v aktuálním výkonu své existence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Pr="00273106">
        <w:t xml:space="preserve">). Sigerovo poslední známé dílo tvrdí totéž, co hlásal jeho první komentář ke třetí knize </w:t>
      </w:r>
      <w:r>
        <w:rPr>
          <w:i/>
        </w:rPr>
        <w:t xml:space="preserve">De anima </w:t>
      </w:r>
      <w:r w:rsidRPr="00BF3AC7">
        <w:t xml:space="preserve">o dekádu předtím. </w:t>
      </w:r>
      <w:r w:rsidRPr="00273106">
        <w:t>Akvinského tvrzení nemůže obstát při kritickém zkoumání skutečného výkonu intelektu jako schopnosti duše. Ne intelekt, ale celá duše je formou člověka (</w:t>
      </w:r>
      <w:r w:rsidRPr="00273106">
        <w:rPr>
          <w:i/>
        </w:rPr>
        <w:t>intellectiva anima sit hominis forma et perfectio</w:t>
      </w:r>
      <w:r>
        <w:t>). J</w:t>
      </w:r>
      <w:r w:rsidRPr="00273106">
        <w:t>inak by nemohla být zachována jednota osoby, kterou každý sám v sobě reálně, a tím i pravdivě zakoušíme</w:t>
      </w:r>
      <w:r>
        <w:t xml:space="preserve">. Proto nelze hypostázovat intelekt jako zvláštní formu vedle duše jako již dané formy </w:t>
      </w:r>
      <w:r w:rsidRPr="00273106">
        <w:t>(</w:t>
      </w:r>
      <w:r w:rsidRPr="00273106">
        <w:rPr>
          <w:i/>
        </w:rPr>
        <w:t>non potest esse potentia et operatio separata</w:t>
      </w:r>
      <w:r w:rsidRPr="00273106">
        <w:t>). Po odmítnutí fenomenologického principu Siger</w:t>
      </w:r>
      <w:r>
        <w:t xml:space="preserve">a, </w:t>
      </w:r>
      <w:r w:rsidRPr="00273106">
        <w:t>který jistě znal</w:t>
      </w:r>
      <w:r>
        <w:t xml:space="preserve"> minimálně od svého příchodu do Paříže kolem 1269, </w:t>
      </w:r>
      <w:r w:rsidRPr="00273106">
        <w:t xml:space="preserve">spadl </w:t>
      </w:r>
      <w:r>
        <w:t xml:space="preserve">Akvinský ohledně definice intelektu v člověku </w:t>
      </w:r>
      <w:r w:rsidRPr="00273106">
        <w:t xml:space="preserve">do esencialismu </w:t>
      </w:r>
      <w:r w:rsidRPr="00273106">
        <w:rPr>
          <w:i/>
        </w:rPr>
        <w:t>Oxfordian Fallacy</w:t>
      </w:r>
      <w:r>
        <w:rPr>
          <w:i/>
        </w:rPr>
        <w:fldChar w:fldCharType="begin"/>
      </w:r>
      <w:r>
        <w:instrText xml:space="preserve"> XE "</w:instrText>
      </w:r>
      <w:r w:rsidRPr="0015798D">
        <w:rPr>
          <w:i/>
        </w:rPr>
        <w:instrText>Oxfordian Fallacy:</w:instrText>
      </w:r>
      <w:r w:rsidRPr="00650652">
        <w:instrText>Akvinský</w:instrText>
      </w:r>
      <w:r>
        <w:instrText xml:space="preserve">" </w:instrText>
      </w:r>
      <w:r>
        <w:rPr>
          <w:i/>
        </w:rPr>
        <w:fldChar w:fldCharType="end"/>
      </w:r>
      <w:r w:rsidRPr="00273106">
        <w:t xml:space="preserve">. Akvinského odpověď </w:t>
      </w:r>
      <w:r>
        <w:t xml:space="preserve">je správná v tom, že </w:t>
      </w:r>
      <w:r w:rsidRPr="00273106">
        <w:t>z hlediska prvního averroismu jednoznačně dává primát subsistence pouze první substanci. Ani duše, a tím méně intelekt, není v žádném případě nějaká forma s vlastní subsistencí na způsob substance (</w:t>
      </w:r>
      <w:r w:rsidRPr="00273106">
        <w:rPr>
          <w:i/>
        </w:rPr>
        <w:t>hoc aliquid</w:t>
      </w:r>
      <w:r w:rsidRPr="00273106">
        <w:t>).</w:t>
      </w:r>
      <w:r w:rsidRPr="00273106">
        <w:rPr>
          <w:rStyle w:val="Znakapoznpodarou"/>
        </w:rPr>
        <w:footnoteReference w:id="347"/>
      </w:r>
      <w:r>
        <w:t xml:space="preserve"> Tomáš zrušil substanční mnohost danou v modernistické definici člověka, což Siger s povděkem kvituje. </w:t>
      </w:r>
      <w:r w:rsidRPr="00273106">
        <w:t xml:space="preserve">Akvinský </w:t>
      </w:r>
      <w:r>
        <w:t xml:space="preserve">však </w:t>
      </w:r>
      <w:r w:rsidRPr="00273106">
        <w:t xml:space="preserve">nebyl schopen </w:t>
      </w:r>
      <w:r>
        <w:t xml:space="preserve">koncipovat nemateriální výkon intelektu jinak než s pomocí </w:t>
      </w:r>
      <w:r w:rsidRPr="00273106">
        <w:lastRenderedPageBreak/>
        <w:t xml:space="preserve">intelektu jako </w:t>
      </w:r>
      <w:r>
        <w:t xml:space="preserve">další nemateriální a tím i oddělené </w:t>
      </w:r>
      <w:r w:rsidRPr="00273106">
        <w:t>formy</w:t>
      </w:r>
      <w:r>
        <w:t xml:space="preserve"> přidané do duše, která jako jediná je schopna zajistit duši nesmrtelnost</w:t>
      </w:r>
      <w:r w:rsidRPr="00273106">
        <w:t>.</w:t>
      </w:r>
      <w:r>
        <w:t xml:space="preserve"> Tento semiaverroistický výklad ve stylu Grossetesteho nastolil pluralitu forem v člověku</w:t>
      </w:r>
      <w:r>
        <w:fldChar w:fldCharType="begin"/>
      </w:r>
      <w:r>
        <w:instrText xml:space="preserve"> XE "</w:instrText>
      </w:r>
      <w:r w:rsidRPr="00D411E4">
        <w:instrText>osoba:pluralita forem</w:instrText>
      </w:r>
      <w:r>
        <w:instrText xml:space="preserve">" </w:instrText>
      </w:r>
      <w:r>
        <w:fldChar w:fldCharType="end"/>
      </w:r>
      <w:r w:rsidR="08EE7523">
        <w:t xml:space="preserve"> (OBJ II, kap. 3</w:t>
      </w:r>
      <w:r>
        <w:t>.1.3). Tuto pluralitu forem ale zásadně odmítl výklad CMDA hájený Sigerem a pařížskými artisty z Rue du Fouarre. Tomášův deduktivní důkaz pro intelekt běží od nemateriální esence (</w:t>
      </w:r>
      <w:r w:rsidRPr="005B2026">
        <w:rPr>
          <w:i/>
        </w:rPr>
        <w:t>qua</w:t>
      </w:r>
      <w:r w:rsidRPr="005B2026">
        <w:rPr>
          <w:i/>
          <w:vertAlign w:val="superscript"/>
        </w:rPr>
        <w:t>2</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t xml:space="preserve">) ke kauzalitě individuálního aktu myšlení. Celý proces chybně pojaté dedukce je dán podle principu podaného v římských </w:t>
      </w:r>
      <w:r>
        <w:rPr>
          <w:i/>
        </w:rPr>
        <w:t>QD D</w:t>
      </w:r>
      <w:r w:rsidRPr="00273106">
        <w:rPr>
          <w:i/>
        </w:rPr>
        <w:t>e anima</w:t>
      </w:r>
      <w:r>
        <w:t>, kde je plně vidět teolo</w:t>
      </w:r>
      <w:r w:rsidR="005F4A90">
        <w:t>gický aristotelismus Akvinského</w:t>
      </w:r>
      <w:r>
        <w:t xml:space="preserve">. Možná i toto je důvod, proč Albert Veliký odmítl přijet do Paříže kolem 1269. Nechtěl </w:t>
      </w:r>
      <w:r w:rsidR="08D83783">
        <w:t xml:space="preserve">kritizovat </w:t>
      </w:r>
      <w:r>
        <w:t xml:space="preserve">svého nejlepšího žáka v jeho těžkých chvílích boje proti Bonaventurovým modernistům. Albert dobře věděl, že Tomášovo pojetí CMDA je </w:t>
      </w:r>
      <w:r w:rsidR="0020099B">
        <w:t xml:space="preserve">zásadně </w:t>
      </w:r>
      <w:r>
        <w:t xml:space="preserve">mylné. Jeho nejlepší žák považoval Averroese za averroistu a v rozporu s literou CMDA držel semiaverroistickou jednotu osoby v rámci plurality dvou nemateriálních forem, tedy duše a intelektu. Proto Albert napsal jen </w:t>
      </w:r>
      <w:r>
        <w:rPr>
          <w:szCs w:val="13"/>
        </w:rPr>
        <w:t xml:space="preserve">církevně vyžádaný posudek </w:t>
      </w:r>
      <w:r w:rsidRPr="00273106">
        <w:rPr>
          <w:szCs w:val="13"/>
        </w:rPr>
        <w:t xml:space="preserve">k </w:t>
      </w:r>
      <w:r>
        <w:rPr>
          <w:szCs w:val="13"/>
        </w:rPr>
        <w:t>pařížskému</w:t>
      </w:r>
      <w:r w:rsidRPr="00273106">
        <w:rPr>
          <w:szCs w:val="13"/>
        </w:rPr>
        <w:t xml:space="preserve"> sporu</w:t>
      </w:r>
      <w:r>
        <w:rPr>
          <w:szCs w:val="13"/>
        </w:rPr>
        <w:t xml:space="preserve"> stručným </w:t>
      </w:r>
      <w:r w:rsidR="00D41DF9">
        <w:rPr>
          <w:szCs w:val="13"/>
        </w:rPr>
        <w:t xml:space="preserve">a zcela nekontroverzním </w:t>
      </w:r>
      <w:r>
        <w:rPr>
          <w:szCs w:val="13"/>
        </w:rPr>
        <w:t xml:space="preserve">způsobem </w:t>
      </w:r>
      <w:r w:rsidRPr="00273106">
        <w:rPr>
          <w:szCs w:val="13"/>
        </w:rPr>
        <w:t>(</w:t>
      </w:r>
      <w:r w:rsidRPr="00273106">
        <w:rPr>
          <w:i/>
        </w:rPr>
        <w:t>De XV problematibus</w:t>
      </w:r>
      <w:r w:rsidRPr="00273106">
        <w:t xml:space="preserve">, </w:t>
      </w:r>
      <w:r w:rsidRPr="00273106">
        <w:rPr>
          <w:szCs w:val="13"/>
        </w:rPr>
        <w:t>1270).</w:t>
      </w:r>
      <w:r>
        <w:rPr>
          <w:szCs w:val="13"/>
        </w:rPr>
        <w:t xml:space="preserve"> </w:t>
      </w:r>
      <w:r>
        <w:t>A navíc by musel polemizovat s brilantním Sigerem a jeho školou na Rue du Fouarre, která veřejně ukázala i nedostatky Albertova v</w:t>
      </w:r>
      <w:r w:rsidR="00817FD9">
        <w:t>ýkladu CMDA</w:t>
      </w:r>
      <w:r w:rsidR="001B4DEB">
        <w:t>,</w:t>
      </w:r>
      <w:r w:rsidR="00817FD9">
        <w:t xml:space="preserve"> a nejen Akvinského.</w:t>
      </w:r>
    </w:p>
    <w:p w:rsidR="08163013" w:rsidRDefault="00817FD9" w:rsidP="006C2A1D">
      <w:pPr>
        <w:ind w:firstLine="397"/>
      </w:pPr>
      <w:r>
        <w:t xml:space="preserve">Proto </w:t>
      </w:r>
      <w:r w:rsidR="08163013">
        <w:t>je velkou otázkou, zda by Albert ve veřejné disputaci obhájil zásadní stanovisko magistrů z dubna 1272</w:t>
      </w:r>
      <w:r w:rsidR="08163013">
        <w:rPr>
          <w:szCs w:val="24"/>
        </w:rPr>
        <w:fldChar w:fldCharType="begin"/>
      </w:r>
      <w:r w:rsidR="08163013">
        <w:instrText xml:space="preserve"> XE "</w:instrText>
      </w:r>
      <w:r w:rsidR="08163013" w:rsidRPr="00FD37CA">
        <w:rPr>
          <w:szCs w:val="24"/>
        </w:rPr>
        <w:instrText>dekret artistů 1272</w:instrText>
      </w:r>
      <w:r w:rsidR="08163013">
        <w:instrText xml:space="preserve">" </w:instrText>
      </w:r>
      <w:r w:rsidR="08163013">
        <w:rPr>
          <w:szCs w:val="24"/>
        </w:rPr>
        <w:fldChar w:fldCharType="end"/>
      </w:r>
      <w:r w:rsidR="08163013">
        <w:t xml:space="preserve"> definující rodovou odlišnost teologie a filosofie podle </w:t>
      </w:r>
      <w:r w:rsidR="08163013" w:rsidRPr="08DA42F9">
        <w:rPr>
          <w:i/>
        </w:rPr>
        <w:t>Druhých analytik</w:t>
      </w:r>
      <w:r w:rsidR="08163013">
        <w:t xml:space="preserve">. Akvinského pojetí jednoty intelektu po vydání spisu </w:t>
      </w:r>
      <w:r w:rsidR="08163013" w:rsidRPr="00726FA9">
        <w:rPr>
          <w:i/>
        </w:rPr>
        <w:t>De unitate</w:t>
      </w:r>
      <w:r w:rsidR="08163013">
        <w:t xml:space="preserve"> bylo zcela jistě v rozporu s dekretem artistů. A navíc je Tomáš napadl jako averroisty už ve spisu </w:t>
      </w:r>
      <w:r w:rsidR="08163013" w:rsidRPr="08046BAB">
        <w:rPr>
          <w:i/>
        </w:rPr>
        <w:t>De unitate</w:t>
      </w:r>
      <w:r w:rsidR="08163013">
        <w:t xml:space="preserve">. A pokud Akvinský po roce 1270 nějakou disputaci se Sigerem vedl, tak o ní nevíme. Akvinský odchází z Paříže prakticky ve stejnou dobu, kdy vychází dekret pařížských sekulárních magistrů, tedy o velikonocích 1272 a je poslán na dominikánské </w:t>
      </w:r>
      <w:r w:rsidR="08163013" w:rsidRPr="08BB2344">
        <w:rPr>
          <w:i/>
        </w:rPr>
        <w:t>studium generale</w:t>
      </w:r>
      <w:r w:rsidR="08163013">
        <w:t xml:space="preserve"> do Neapole. Datum jeho odchodu z Pařížské univerzity jistě není náhodné. Pro Tomáše platilo po vydání </w:t>
      </w:r>
      <w:r w:rsidR="08163013" w:rsidRPr="085F269E">
        <w:rPr>
          <w:i/>
        </w:rPr>
        <w:t>De unitate</w:t>
      </w:r>
      <w:r w:rsidR="08163013">
        <w:t xml:space="preserve"> stejně jako pro poraženého Pechama ze druhého averroismu, že nejde současně bojovat na dvou frontách. Tomáš se angažoval jak proti mocensky silným mendikantským modernistům pod vedením Bonaventury, který tehdy pronášel sérii </w:t>
      </w:r>
      <w:r w:rsidR="00D9401F">
        <w:t xml:space="preserve">veřejných a </w:t>
      </w:r>
      <w:r w:rsidR="08163013">
        <w:t>zajímavých kázání o omylech přímo apokalyptického charakteru (</w:t>
      </w:r>
      <w:r w:rsidR="08163013" w:rsidRPr="001D3302">
        <w:rPr>
          <w:i/>
        </w:rPr>
        <w:t>isti errores significantur in Apocalypsi in numero nominis bestiae</w:t>
      </w:r>
      <w:r w:rsidR="08FE641C">
        <w:t>, kap. 4</w:t>
      </w:r>
      <w:r w:rsidR="08163013">
        <w:t xml:space="preserve">.1.2). A také zásadně napadl brilantního Sigera, který se stal </w:t>
      </w:r>
      <w:r w:rsidR="08163013" w:rsidRPr="08BB2344">
        <w:rPr>
          <w:i/>
        </w:rPr>
        <w:t>Expositor Novus</w:t>
      </w:r>
      <w:r w:rsidR="08163013">
        <w:rPr>
          <w:i/>
        </w:rPr>
        <w:fldChar w:fldCharType="begin"/>
      </w:r>
      <w:r w:rsidR="08163013">
        <w:instrText xml:space="preserve"> XE "</w:instrText>
      </w:r>
      <w:r w:rsidR="08163013" w:rsidRPr="08A5330E">
        <w:rPr>
          <w:i/>
        </w:rPr>
        <w:instrText>Expositor Novus</w:instrText>
      </w:r>
      <w:r w:rsidR="08163013">
        <w:instrText xml:space="preserve">" </w:instrText>
      </w:r>
      <w:r w:rsidR="08163013">
        <w:rPr>
          <w:i/>
        </w:rPr>
        <w:fldChar w:fldCharType="end"/>
      </w:r>
      <w:r w:rsidR="08163013">
        <w:t xml:space="preserve"> pro artisty na Rue du Fouarre (</w:t>
      </w:r>
      <w:r w:rsidR="08163013" w:rsidRPr="087E0919">
        <w:rPr>
          <w:i/>
        </w:rPr>
        <w:t>pars Sigeri</w:t>
      </w:r>
      <w:r w:rsidR="08163013">
        <w:t xml:space="preserve">). </w:t>
      </w:r>
      <w:r w:rsidR="08163013" w:rsidRPr="00273106">
        <w:t xml:space="preserve">Sigerova kritika </w:t>
      </w:r>
      <w:r w:rsidR="08163013">
        <w:t xml:space="preserve">v komentáři k </w:t>
      </w:r>
      <w:r w:rsidR="08163013" w:rsidRPr="08370C90">
        <w:rPr>
          <w:i/>
        </w:rPr>
        <w:t>Liber de causis</w:t>
      </w:r>
      <w:r w:rsidR="08163013">
        <w:t xml:space="preserve"> psaná asi </w:t>
      </w:r>
      <w:r w:rsidR="08163013" w:rsidRPr="00273106">
        <w:t xml:space="preserve">po smrti </w:t>
      </w:r>
      <w:r w:rsidR="08163013">
        <w:lastRenderedPageBreak/>
        <w:t xml:space="preserve">Akvinského (†1274) </w:t>
      </w:r>
      <w:r w:rsidR="08163013" w:rsidRPr="00273106">
        <w:t xml:space="preserve">míří k jádru jejich polemiky, tedy k identitě intelektu jako druhé formy </w:t>
      </w:r>
      <w:r w:rsidR="08163013">
        <w:t>duše při</w:t>
      </w:r>
      <w:r w:rsidR="08163013" w:rsidRPr="00273106">
        <w:t xml:space="preserve">dané </w:t>
      </w:r>
      <w:r w:rsidR="08163013">
        <w:t>zvnějšku k</w:t>
      </w:r>
      <w:r w:rsidR="08163013" w:rsidRPr="00273106">
        <w:t xml:space="preserve"> </w:t>
      </w:r>
      <w:r w:rsidR="08163013">
        <w:t>reálné ex</w:t>
      </w:r>
      <w:r w:rsidR="08163013" w:rsidRPr="00273106">
        <w:t>istenci osoby</w:t>
      </w:r>
      <w:r w:rsidR="08163013">
        <w:t>.</w:t>
      </w:r>
      <w:r w:rsidR="08163013">
        <w:rPr>
          <w:rStyle w:val="Znakapoznpodarou"/>
        </w:rPr>
        <w:footnoteReference w:id="348"/>
      </w:r>
      <w:r w:rsidR="08163013">
        <w:t xml:space="preserve"> Siger znovu potvrzuje jednotu</w:t>
      </w:r>
      <w:r w:rsidR="08163013" w:rsidRPr="00273106">
        <w:t xml:space="preserve"> osoby pouze v modu duše jako jediné subsistentní formy (</w:t>
      </w:r>
      <w:r w:rsidR="08163013" w:rsidRPr="00273106">
        <w:rPr>
          <w:i/>
        </w:rPr>
        <w:t>qua</w:t>
      </w:r>
      <w:r w:rsidR="08163013" w:rsidRPr="00273106">
        <w:rPr>
          <w:i/>
          <w:vertAlign w:val="superscript"/>
        </w:rPr>
        <w:t>1</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1</w:instrText>
      </w:r>
      <w:r w:rsidR="08163013" w:rsidRPr="006C7A0F">
        <w:instrText xml:space="preserve">" </w:instrText>
      </w:r>
      <w:r w:rsidR="08163013" w:rsidRPr="006C7A0F">
        <w:rPr>
          <w:i/>
        </w:rPr>
        <w:fldChar w:fldCharType="end"/>
      </w:r>
      <w:r w:rsidR="08163013" w:rsidRPr="00273106">
        <w:t xml:space="preserve">). K aktu </w:t>
      </w:r>
      <w:r w:rsidR="08163013">
        <w:t xml:space="preserve">individuální tělesné </w:t>
      </w:r>
      <w:r w:rsidR="08163013" w:rsidRPr="00273106">
        <w:t>subsistence této formy patří všechny potence a činnosti, dané ať materiálně nebo nemateriálně (</w:t>
      </w:r>
      <w:r w:rsidR="08163013" w:rsidRPr="00273106">
        <w:rPr>
          <w:i/>
        </w:rPr>
        <w:t>eius substantia sit actus et perfectio ipsius materiae sic etiam et eius potentia</w:t>
      </w:r>
      <w:r w:rsidR="08163013" w:rsidRPr="00273106">
        <w:t xml:space="preserve">). </w:t>
      </w:r>
      <w:r w:rsidR="08163013">
        <w:t>Akvinský nedostatečně vyložil</w:t>
      </w:r>
      <w:r w:rsidR="08163013" w:rsidRPr="00273106">
        <w:t xml:space="preserve"> pojetí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A97419">
        <w:instrText>Akvinský</w:instrText>
      </w:r>
      <w:r w:rsidR="08163013">
        <w:instrText xml:space="preserve">" </w:instrText>
      </w:r>
      <w:r w:rsidR="08163013">
        <w:rPr>
          <w:i/>
        </w:rPr>
        <w:fldChar w:fldCharType="end"/>
      </w:r>
      <w:r w:rsidR="08163013" w:rsidRPr="00273106">
        <w:rPr>
          <w:i/>
        </w:rPr>
        <w:t xml:space="preserve"> </w:t>
      </w:r>
      <w:r w:rsidR="08163013" w:rsidRPr="00273106">
        <w:t xml:space="preserve">v CMDA a </w:t>
      </w:r>
      <w:r w:rsidR="08163013">
        <w:t xml:space="preserve">definoval </w:t>
      </w:r>
      <w:r w:rsidR="08163013" w:rsidRPr="00273106">
        <w:t xml:space="preserve">pouze jeho oddělenou složku. </w:t>
      </w:r>
      <w:r w:rsidR="08163013">
        <w:t>N</w:t>
      </w:r>
      <w:r w:rsidR="08163013" w:rsidRPr="00273106">
        <w:t>edostatečn</w:t>
      </w:r>
      <w:r w:rsidR="08163013">
        <w:t xml:space="preserve">á </w:t>
      </w:r>
      <w:r w:rsidR="08163013" w:rsidRPr="00273106">
        <w:t>znalost CMDA</w:t>
      </w:r>
      <w:r w:rsidR="08163013">
        <w:t xml:space="preserve"> a filosofická sofistika nutná pro zajištění teologického postulátu nesmrtelnosti duše udělala z Averroes</w:t>
      </w:r>
      <w:r w:rsidR="08163013" w:rsidRPr="00273106">
        <w:t xml:space="preserve">e averroistu skrze </w:t>
      </w:r>
      <w:r w:rsidR="08163013">
        <w:t>tezi o odděleném</w:t>
      </w:r>
      <w:r w:rsidR="08163013" w:rsidRPr="00273106">
        <w:t xml:space="preserve"> </w:t>
      </w:r>
      <w:r w:rsidR="08163013" w:rsidRPr="00273106">
        <w:rPr>
          <w:i/>
        </w:rPr>
        <w:t>intellectus possibilis</w:t>
      </w:r>
      <w:r w:rsidR="08163013" w:rsidRPr="00273106">
        <w:t xml:space="preserve">. Siger na rozdíl od Akvinského dobře věděl, že </w:t>
      </w:r>
      <w:r w:rsidR="08163013">
        <w:t>Averroes</w:t>
      </w:r>
      <w:r w:rsidR="08163013" w:rsidRPr="00273106">
        <w:t xml:space="preserve"> nebyl averroistou. </w:t>
      </w:r>
      <w:r w:rsidR="08163013" w:rsidRPr="00273106">
        <w:rPr>
          <w:rStyle w:val="ref"/>
        </w:rPr>
        <w:t xml:space="preserve">Sigerova kritika v </w:t>
      </w:r>
      <w:r w:rsidR="08163013" w:rsidRPr="00273106">
        <w:rPr>
          <w:rStyle w:val="ref"/>
          <w:i/>
        </w:rPr>
        <w:t>De anima intellectiva</w:t>
      </w:r>
      <w:r w:rsidR="08163013" w:rsidRPr="00273106">
        <w:rPr>
          <w:rStyle w:val="ref"/>
        </w:rPr>
        <w:t xml:space="preserve"> považuje za hlavní bod argumentace výše citovaný Tomášův výklad Aristotelovy </w:t>
      </w:r>
      <w:r w:rsidR="08163013">
        <w:rPr>
          <w:rStyle w:val="ref"/>
          <w:i/>
        </w:rPr>
        <w:t>De anima</w:t>
      </w:r>
      <w:r w:rsidR="08163013" w:rsidRPr="00273106">
        <w:rPr>
          <w:rStyle w:val="ref"/>
        </w:rPr>
        <w:t xml:space="preserve"> </w:t>
      </w:r>
      <w:r w:rsidR="08163013" w:rsidRPr="00273106">
        <w:t>429a23</w:t>
      </w:r>
      <w:r w:rsidR="08163013">
        <w:fldChar w:fldCharType="begin"/>
      </w:r>
      <w:r w:rsidR="08163013">
        <w:instrText xml:space="preserve"> XE "Aristoteles:</w:instrText>
      </w:r>
      <w:r w:rsidR="08163013" w:rsidRPr="00DE5344">
        <w:rPr>
          <w:rStyle w:val="ref"/>
          <w:i/>
        </w:rPr>
        <w:instrText>De anima</w:instrText>
      </w:r>
      <w:r w:rsidR="08163013" w:rsidRPr="00DE5344">
        <w:rPr>
          <w:rStyle w:val="ref"/>
        </w:rPr>
        <w:instrText xml:space="preserve"> </w:instrText>
      </w:r>
      <w:r w:rsidR="08163013" w:rsidRPr="00DE5344">
        <w:instrText>429a23</w:instrText>
      </w:r>
      <w:r w:rsidR="08163013">
        <w:instrText xml:space="preserve">" </w:instrText>
      </w:r>
      <w:r w:rsidR="08163013">
        <w:fldChar w:fldCharType="end"/>
      </w:r>
      <w:r w:rsidR="08163013" w:rsidRPr="00273106">
        <w:t xml:space="preserve"> (</w:t>
      </w:r>
      <w:r w:rsidR="08163013" w:rsidRPr="00273106">
        <w:rPr>
          <w:i/>
        </w:rPr>
        <w:t>intellectum, quo opinatur et intelligit anima</w:t>
      </w:r>
      <w:r w:rsidR="08163013" w:rsidRPr="00273106">
        <w:t xml:space="preserve">). </w:t>
      </w:r>
      <w:r w:rsidR="08163013">
        <w:t>Siger o</w:t>
      </w:r>
      <w:r w:rsidR="08163013" w:rsidRPr="00273106">
        <w:t xml:space="preserve">dmítá jak Akvinského výklad </w:t>
      </w:r>
      <w:r w:rsidR="08163013">
        <w:t>Averroes</w:t>
      </w:r>
      <w:r w:rsidR="08163013" w:rsidRPr="00273106">
        <w:t xml:space="preserve">e, tak i Tomášův výklad odděleného intelektu jako </w:t>
      </w:r>
      <w:r w:rsidR="00882305">
        <w:t xml:space="preserve">další </w:t>
      </w:r>
      <w:r w:rsidR="08163013" w:rsidRPr="00273106">
        <w:t>formy</w:t>
      </w:r>
      <w:r w:rsidR="08163013">
        <w:t xml:space="preserve"> </w:t>
      </w:r>
      <w:r w:rsidR="00882305">
        <w:t>v duši</w:t>
      </w:r>
      <w:r w:rsidR="08163013" w:rsidRPr="00273106">
        <w:t xml:space="preserve">. </w:t>
      </w:r>
      <w:r w:rsidR="08163013">
        <w:t xml:space="preserve">Akvinský tento výklad považuje za autenticky aristotelský, což ukazuje jeho výklad </w:t>
      </w:r>
      <w:r w:rsidR="08163013" w:rsidRPr="003B37DA">
        <w:rPr>
          <w:i/>
        </w:rPr>
        <w:t>De anima</w:t>
      </w:r>
      <w:r w:rsidR="08163013">
        <w:t xml:space="preserve"> přednášený v Římě kolem 1268. Komentář cituje </w:t>
      </w:r>
      <w:r w:rsidR="08163013">
        <w:rPr>
          <w:i/>
        </w:rPr>
        <w:t>De anima</w:t>
      </w:r>
      <w:r w:rsidR="08163013" w:rsidRPr="00273106">
        <w:t xml:space="preserve"> 429a23</w:t>
      </w:r>
      <w:r w:rsidR="08163013">
        <w:fldChar w:fldCharType="begin"/>
      </w:r>
      <w:r w:rsidR="08163013">
        <w:instrText xml:space="preserve"> XE "Aristoteles:</w:instrText>
      </w:r>
      <w:r w:rsidR="08163013" w:rsidRPr="00DE5344">
        <w:rPr>
          <w:rStyle w:val="ref"/>
          <w:i/>
        </w:rPr>
        <w:instrText>De anima</w:instrText>
      </w:r>
      <w:r w:rsidR="08163013" w:rsidRPr="00DE5344">
        <w:rPr>
          <w:rStyle w:val="ref"/>
        </w:rPr>
        <w:instrText xml:space="preserve"> </w:instrText>
      </w:r>
      <w:r w:rsidR="08163013" w:rsidRPr="00DE5344">
        <w:instrText>429a23</w:instrText>
      </w:r>
      <w:r w:rsidR="08163013">
        <w:instrText xml:space="preserve">" </w:instrText>
      </w:r>
      <w:r w:rsidR="08163013">
        <w:fldChar w:fldCharType="end"/>
      </w:r>
      <w:r w:rsidR="08163013">
        <w:t xml:space="preserve"> (</w:t>
      </w:r>
      <w:r w:rsidR="08163013" w:rsidRPr="00273106">
        <w:rPr>
          <w:bCs/>
          <w:i/>
          <w:iCs/>
        </w:rPr>
        <w:t>intellectum possibilem, quo intelligit anima</w:t>
      </w:r>
      <w:r w:rsidR="08163013">
        <w:t xml:space="preserve">) a </w:t>
      </w:r>
      <w:r w:rsidR="08163013" w:rsidRPr="00273106">
        <w:t>považuje intelekt za aktuálně danou formu v duši (</w:t>
      </w:r>
      <w:r w:rsidR="08163013" w:rsidRPr="00273106">
        <w:rPr>
          <w:i/>
        </w:rPr>
        <w:t>qua</w:t>
      </w:r>
      <w:r w:rsidR="08163013" w:rsidRPr="00273106">
        <w:rPr>
          <w:i/>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8163013" w:rsidRPr="00273106">
        <w:t>).</w:t>
      </w:r>
      <w:r w:rsidR="08163013">
        <w:rPr>
          <w:rStyle w:val="Znakapoznpodarou"/>
        </w:rPr>
        <w:footnoteReference w:id="349"/>
      </w:r>
      <w:r w:rsidR="08163013">
        <w:t xml:space="preserve"> </w:t>
      </w:r>
      <w:r w:rsidR="08163013" w:rsidRPr="00273106">
        <w:t xml:space="preserve">Siger upozorňuje, že </w:t>
      </w:r>
      <w:r w:rsidR="08163013">
        <w:t xml:space="preserve">Aristotelovu větu </w:t>
      </w:r>
      <w:r w:rsidR="08163013" w:rsidRPr="00273106">
        <w:rPr>
          <w:bCs/>
          <w:iCs/>
        </w:rPr>
        <w:t>je třeba chápat v kontextu aktu bytí první substance</w:t>
      </w:r>
      <w:r w:rsidR="08163013">
        <w:rPr>
          <w:bCs/>
          <w:iCs/>
        </w:rPr>
        <w:t xml:space="preserve"> a ne hypostázovaného intelektu jako formy</w:t>
      </w:r>
      <w:r w:rsidR="08163013" w:rsidRPr="00273106">
        <w:rPr>
          <w:bCs/>
          <w:iCs/>
        </w:rPr>
        <w:t xml:space="preserve">. </w:t>
      </w:r>
      <w:r w:rsidR="08163013">
        <w:rPr>
          <w:bCs/>
          <w:iCs/>
        </w:rPr>
        <w:t xml:space="preserve">To ale tvrdí </w:t>
      </w:r>
      <w:r w:rsidR="08163013" w:rsidRPr="00273106">
        <w:rPr>
          <w:bCs/>
          <w:iCs/>
        </w:rPr>
        <w:t xml:space="preserve">Tomášův </w:t>
      </w:r>
      <w:r w:rsidR="08163013">
        <w:rPr>
          <w:bCs/>
          <w:iCs/>
        </w:rPr>
        <w:t xml:space="preserve">citovaný římský </w:t>
      </w:r>
      <w:r w:rsidR="08163013" w:rsidRPr="00273106">
        <w:rPr>
          <w:bCs/>
          <w:iCs/>
        </w:rPr>
        <w:t xml:space="preserve">výklad </w:t>
      </w:r>
      <w:r w:rsidR="08163013">
        <w:rPr>
          <w:bCs/>
          <w:i/>
          <w:iCs/>
        </w:rPr>
        <w:t>De anima</w:t>
      </w:r>
      <w:r w:rsidR="08163013" w:rsidRPr="00273106">
        <w:rPr>
          <w:bCs/>
          <w:iCs/>
        </w:rPr>
        <w:t xml:space="preserve"> a také jeho následné pokračování v </w:t>
      </w:r>
      <w:r w:rsidR="08163013" w:rsidRPr="00273106">
        <w:rPr>
          <w:bCs/>
          <w:i/>
          <w:iCs/>
        </w:rPr>
        <w:t>De unitate</w:t>
      </w:r>
      <w:r w:rsidR="08163013" w:rsidRPr="00273106">
        <w:rPr>
          <w:bCs/>
          <w:iCs/>
        </w:rPr>
        <w:t xml:space="preserve">, </w:t>
      </w:r>
      <w:r w:rsidR="08163013">
        <w:rPr>
          <w:bCs/>
          <w:iCs/>
        </w:rPr>
        <w:t xml:space="preserve">které na adresu artistů v Rue du Fouarre dodává, že jiné řešení neexistuje. </w:t>
      </w:r>
      <w:r w:rsidR="08163013" w:rsidRPr="00273106">
        <w:rPr>
          <w:bCs/>
          <w:iCs/>
        </w:rPr>
        <w:t>Siger správně vidí, že Akvinského defi</w:t>
      </w:r>
      <w:r w:rsidR="08163013">
        <w:rPr>
          <w:bCs/>
          <w:iCs/>
        </w:rPr>
        <w:t>ni</w:t>
      </w:r>
      <w:r w:rsidR="08163013" w:rsidRPr="00273106">
        <w:rPr>
          <w:bCs/>
          <w:iCs/>
        </w:rPr>
        <w:t xml:space="preserve">ce </w:t>
      </w:r>
      <w:r w:rsidR="08163013" w:rsidRPr="00273106">
        <w:rPr>
          <w:bCs/>
          <w:i/>
          <w:iCs/>
        </w:rPr>
        <w:t>anima intellectiva</w:t>
      </w:r>
      <w:r w:rsidR="08163013" w:rsidRPr="00273106">
        <w:rPr>
          <w:bCs/>
          <w:iCs/>
        </w:rPr>
        <w:t xml:space="preserve"> nedosahuje vysoké kvality Albertovy interpretace CMDA. Stačí si porovnat výklad </w:t>
      </w:r>
      <w:r w:rsidR="08163013" w:rsidRPr="00273106">
        <w:rPr>
          <w:bCs/>
          <w:i/>
          <w:iCs/>
        </w:rPr>
        <w:t>De unitate</w:t>
      </w:r>
      <w:r w:rsidR="08163013" w:rsidRPr="00273106">
        <w:rPr>
          <w:bCs/>
          <w:iCs/>
        </w:rPr>
        <w:t xml:space="preserve"> s výše uvedeným Albertovým výkladem </w:t>
      </w:r>
      <w:r w:rsidR="08163013">
        <w:rPr>
          <w:bCs/>
          <w:i/>
          <w:iCs/>
        </w:rPr>
        <w:t>De anima</w:t>
      </w:r>
      <w:r w:rsidR="08163013" w:rsidRPr="00273106">
        <w:rPr>
          <w:bCs/>
          <w:iCs/>
        </w:rPr>
        <w:t>, který odmítá intelekt jako subsistentní formu, protože jde o skrytý avicennismus</w:t>
      </w:r>
      <w:r w:rsidR="08163013">
        <w:rPr>
          <w:bCs/>
          <w:iCs/>
        </w:rPr>
        <w:t xml:space="preserve"> (</w:t>
      </w:r>
      <w:r w:rsidR="088C2FDB">
        <w:rPr>
          <w:bCs/>
          <w:iCs/>
        </w:rPr>
        <w:t>OBJ II, kap. 2</w:t>
      </w:r>
      <w:r w:rsidR="08163013">
        <w:rPr>
          <w:bCs/>
          <w:iCs/>
        </w:rPr>
        <w:t>.4.3)</w:t>
      </w:r>
      <w:r w:rsidR="08163013" w:rsidRPr="00273106">
        <w:rPr>
          <w:bCs/>
          <w:iCs/>
        </w:rPr>
        <w:t xml:space="preserve">. </w:t>
      </w:r>
      <w:r w:rsidR="08163013" w:rsidRPr="00273106">
        <w:t xml:space="preserve">Albert správně vidí </w:t>
      </w:r>
      <w:r w:rsidR="08163013" w:rsidRPr="00273106">
        <w:lastRenderedPageBreak/>
        <w:t xml:space="preserve">jako Siger, že jakákoliv snaha hypostázovat </w:t>
      </w:r>
      <w:r w:rsidR="08163013" w:rsidRPr="00273106">
        <w:rPr>
          <w:i/>
        </w:rPr>
        <w:t>intellectus speculativus</w:t>
      </w:r>
      <w:r w:rsidR="08163013">
        <w:rPr>
          <w:i/>
        </w:rPr>
        <w:fldChar w:fldCharType="begin"/>
      </w:r>
      <w:r w:rsidR="08163013">
        <w:instrText xml:space="preserve"> XE "</w:instrText>
      </w:r>
      <w:r w:rsidR="08163013">
        <w:rPr>
          <w:i/>
        </w:rPr>
        <w:instrText>intellectus speculativus</w:instrText>
      </w:r>
      <w:r w:rsidR="08163013">
        <w:instrText xml:space="preserve">" </w:instrText>
      </w:r>
      <w:r w:rsidR="08163013">
        <w:rPr>
          <w:i/>
        </w:rPr>
        <w:fldChar w:fldCharType="end"/>
      </w:r>
      <w:r w:rsidR="08163013" w:rsidRPr="00273106">
        <w:t xml:space="preserve"> (a tím spíše </w:t>
      </w:r>
      <w:r w:rsidR="08163013" w:rsidRPr="00273106">
        <w:rPr>
          <w:i/>
        </w:rPr>
        <w:t>possibilis</w:t>
      </w:r>
      <w:r w:rsidR="08163013" w:rsidRPr="00273106">
        <w:t>) na způsob formy vede k avicennismu a k pluralitě substancí v člověku.</w:t>
      </w:r>
      <w:bookmarkStart w:id="63" w:name="_Ref409796221"/>
      <w:r w:rsidR="08163013">
        <w:t xml:space="preserve"> Albert odmítá každé pojetí </w:t>
      </w:r>
      <w:r w:rsidR="08163013" w:rsidRPr="009D1BAA">
        <w:rPr>
          <w:i/>
        </w:rPr>
        <w:t>intellectus possib</w:t>
      </w:r>
      <w:r w:rsidR="08163013">
        <w:rPr>
          <w:i/>
        </w:rPr>
        <w:t>i</w:t>
      </w:r>
      <w:r w:rsidR="08163013" w:rsidRPr="009D1BAA">
        <w:rPr>
          <w:i/>
        </w:rPr>
        <w:t>lis</w:t>
      </w:r>
      <w:r w:rsidR="08163013">
        <w:t xml:space="preserve"> jako formy, protože by znemožnilo univerzální recepci nutnou pro poznání. Receptivní intelekt musí být pouhý instrument vzhledem k individuálnímu spekulativnímu intelektu danému v nás individuálně, jinak by přestal plnit svou receptivní funkci (</w:t>
      </w:r>
      <w:r w:rsidR="08163013" w:rsidRPr="001E3FA2">
        <w:rPr>
          <w:i/>
        </w:rPr>
        <w:t>speculativus erit non simpliciter forma</w:t>
      </w:r>
      <w:r w:rsidR="08163013">
        <w:t>).</w:t>
      </w:r>
      <w:r w:rsidR="08163013" w:rsidRPr="00273106">
        <w:rPr>
          <w:rStyle w:val="Znakapoznpodarou"/>
        </w:rPr>
        <w:footnoteReference w:id="350"/>
      </w:r>
      <w:bookmarkEnd w:id="63"/>
      <w:r w:rsidR="08163013" w:rsidRPr="00273106">
        <w:t xml:space="preserve"> </w:t>
      </w:r>
      <w:r w:rsidR="08163013">
        <w:t xml:space="preserve">Albertův komentář k </w:t>
      </w:r>
      <w:r w:rsidR="08163013" w:rsidRPr="009D1BAA">
        <w:rPr>
          <w:i/>
        </w:rPr>
        <w:t>De anima</w:t>
      </w:r>
      <w:r w:rsidR="08163013">
        <w:t xml:space="preserve"> sleduje linii CMDA, což není případ Akvinského. </w:t>
      </w:r>
      <w:r w:rsidR="08163013" w:rsidRPr="00273106">
        <w:t xml:space="preserve">Averorismus moderních </w:t>
      </w:r>
      <w:r w:rsidR="08163013">
        <w:t>alexandrovc</w:t>
      </w:r>
      <w:r w:rsidR="08163013" w:rsidRPr="00273106">
        <w:t>ů</w:t>
      </w:r>
      <w:r w:rsidR="08163013">
        <w:fldChar w:fldCharType="begin"/>
      </w:r>
      <w:r w:rsidR="08163013">
        <w:instrText xml:space="preserve"> XE "alexandrovci" </w:instrText>
      </w:r>
      <w:r w:rsidR="08163013">
        <w:fldChar w:fldCharType="end"/>
      </w:r>
      <w:r w:rsidR="08163013" w:rsidRPr="00273106">
        <w:t xml:space="preserve"> není </w:t>
      </w:r>
      <w:r w:rsidR="08163013">
        <w:t xml:space="preserve">podle Alberta </w:t>
      </w:r>
      <w:r w:rsidR="08163013" w:rsidRPr="00273106">
        <w:t>nic jiného, než skrytý avicenismus</w:t>
      </w:r>
      <w:r w:rsidR="08163013">
        <w:t>. A ten je v případě učených Latiníků přišlých z Oxfordu ještě kombinovaný s univerzálním hylemorfismem</w:t>
      </w:r>
      <w:r w:rsidR="08163013" w:rsidRPr="00273106">
        <w:t>.</w:t>
      </w:r>
      <w:r w:rsidR="08163013">
        <w:t xml:space="preserve"> </w:t>
      </w:r>
      <w:r w:rsidR="08163013" w:rsidRPr="00273106">
        <w:t xml:space="preserve">Akvinský odmítl filosofické řešení </w:t>
      </w:r>
      <w:r w:rsidR="08163013">
        <w:t>Averroes</w:t>
      </w:r>
      <w:r w:rsidR="08163013" w:rsidRPr="00273106">
        <w:t xml:space="preserve">e a označil jej za averroistu. To je zásadní rozdíl proti Albertovi, který tento krok neudělal, protože četl </w:t>
      </w:r>
      <w:r w:rsidR="08163013">
        <w:t>Averroes</w:t>
      </w:r>
      <w:r w:rsidR="08163013" w:rsidRPr="00273106">
        <w:t>e jako filosof</w:t>
      </w:r>
      <w:r w:rsidR="08163013">
        <w:t xml:space="preserve"> </w:t>
      </w:r>
      <w:r w:rsidR="08163013" w:rsidRPr="00273106">
        <w:t xml:space="preserve">a správně pochopil smysl argumentace v CMDA. Viz předcházející rozbory </w:t>
      </w:r>
      <w:r w:rsidR="08163013" w:rsidRPr="00273106">
        <w:rPr>
          <w:i/>
        </w:rPr>
        <w:t>intellectus speculativus</w:t>
      </w:r>
      <w:r w:rsidR="08163013">
        <w:rPr>
          <w:i/>
        </w:rPr>
        <w:fldChar w:fldCharType="begin"/>
      </w:r>
      <w:r w:rsidR="08163013">
        <w:instrText xml:space="preserve"> XE "</w:instrText>
      </w:r>
      <w:r w:rsidR="08163013">
        <w:rPr>
          <w:i/>
        </w:rPr>
        <w:instrText>intellectus speculativus</w:instrText>
      </w:r>
      <w:r w:rsidR="08163013">
        <w:instrText xml:space="preserve">" </w:instrText>
      </w:r>
      <w:r w:rsidR="08163013">
        <w:rPr>
          <w:i/>
        </w:rPr>
        <w:fldChar w:fldCharType="end"/>
      </w:r>
      <w:r w:rsidR="08163013" w:rsidRPr="00273106">
        <w:t xml:space="preserve"> a jeho komentář Aristotelovy </w:t>
      </w:r>
      <w:r w:rsidR="08163013">
        <w:rPr>
          <w:i/>
        </w:rPr>
        <w:t>De anima</w:t>
      </w:r>
      <w:r w:rsidR="08163013" w:rsidRPr="00273106">
        <w:t>.</w:t>
      </w:r>
      <w:r w:rsidR="08163013">
        <w:t xml:space="preserve"> Akvinského neoplatonský výklad božské povahy intelektu podle </w:t>
      </w:r>
      <w:r w:rsidR="08163013" w:rsidRPr="080F5968">
        <w:rPr>
          <w:i/>
        </w:rPr>
        <w:t>Etiky Nikomachovy</w:t>
      </w:r>
      <w:r w:rsidR="08163013">
        <w:t xml:space="preserve"> sleduje definici člověka podle Toledské školy, zatímco Sigerův kritický filosofický výklad existenciálně pojatého intelektu vychází ze spisu </w:t>
      </w:r>
      <w:r w:rsidR="08163013" w:rsidRPr="080F5968">
        <w:rPr>
          <w:i/>
        </w:rPr>
        <w:t>De generatione animalium</w:t>
      </w:r>
      <w:r w:rsidR="08AE3F7D">
        <w:t xml:space="preserve"> podle Sicilské školy (kap. 4</w:t>
      </w:r>
      <w:r w:rsidR="08163013">
        <w:t xml:space="preserve">.4.2). Opět je vidět skrytou gigantomachii mezi Platonem a Aristotelem. </w:t>
      </w:r>
      <w:r w:rsidR="006C2A1D" w:rsidRPr="006C2A1D">
        <w:t xml:space="preserve">Akvinský </w:t>
      </w:r>
      <w:r w:rsidR="006C2A1D">
        <w:t xml:space="preserve">byl představen </w:t>
      </w:r>
      <w:r w:rsidR="006C2A1D" w:rsidRPr="006C2A1D">
        <w:t xml:space="preserve">Aegidiem </w:t>
      </w:r>
      <w:r w:rsidR="006C2A1D">
        <w:t xml:space="preserve">jako </w:t>
      </w:r>
      <w:r w:rsidR="006C2A1D" w:rsidRPr="006C2A1D">
        <w:rPr>
          <w:i/>
        </w:rPr>
        <w:t>Expositor Novus</w:t>
      </w:r>
      <w:r w:rsidR="006C2A1D" w:rsidRPr="006C2A1D">
        <w:t xml:space="preserve"> </w:t>
      </w:r>
      <w:r w:rsidR="006C2A1D">
        <w:t xml:space="preserve">a tak </w:t>
      </w:r>
      <w:r w:rsidR="006C2A1D" w:rsidRPr="006C2A1D">
        <w:t>se stal historicky úč</w:t>
      </w:r>
      <w:r w:rsidR="006C2A1D">
        <w:t>innou postavou (a nikoliv simulá</w:t>
      </w:r>
      <w:r w:rsidR="006C2A1D" w:rsidRPr="006C2A1D">
        <w:t xml:space="preserve">krem!), která byla naprosto nezbytná pro </w:t>
      </w:r>
      <w:r w:rsidR="006C2A1D">
        <w:t xml:space="preserve">uvedení </w:t>
      </w:r>
      <w:r w:rsidR="006C2A1D" w:rsidRPr="006C2A1D">
        <w:t xml:space="preserve">objektivity do další fáze vývoje. V rámci prvního averroismu převládlo objektivní a zcela chybné určení </w:t>
      </w:r>
      <w:r w:rsidR="006C2A1D" w:rsidRPr="006C2A1D">
        <w:rPr>
          <w:i/>
        </w:rPr>
        <w:t>intellectus possibilis</w:t>
      </w:r>
      <w:r w:rsidR="006C2A1D">
        <w:t xml:space="preserve">. </w:t>
      </w:r>
      <w:r w:rsidR="08163013">
        <w:t xml:space="preserve">Tím vzniklo epochálně nové místo zjevování jsoucna založené </w:t>
      </w:r>
      <w:r w:rsidR="00FC7570">
        <w:t>„</w:t>
      </w:r>
      <w:r w:rsidR="08163013">
        <w:rPr>
          <w:i/>
        </w:rPr>
        <w:t>ad mentem</w:t>
      </w:r>
      <w:r w:rsidR="08163013" w:rsidRPr="0832575B">
        <w:rPr>
          <w:i/>
        </w:rPr>
        <w:t xml:space="preserve"> Aristotelis</w:t>
      </w:r>
      <w:r w:rsidR="00FC7570">
        <w:t>“</w:t>
      </w:r>
      <w:r w:rsidR="08163013">
        <w:t xml:space="preserve">, a nikoliv </w:t>
      </w:r>
      <w:r w:rsidR="00FC7570">
        <w:t>„</w:t>
      </w:r>
      <w:r w:rsidR="08163013">
        <w:rPr>
          <w:i/>
        </w:rPr>
        <w:t>ad mentem</w:t>
      </w:r>
      <w:r w:rsidR="08163013" w:rsidRPr="0832575B">
        <w:rPr>
          <w:i/>
        </w:rPr>
        <w:t xml:space="preserve"> </w:t>
      </w:r>
      <w:r w:rsidR="08163013" w:rsidRPr="08C707E1">
        <w:rPr>
          <w:i/>
        </w:rPr>
        <w:t>Averrois</w:t>
      </w:r>
      <w:r w:rsidR="00FC7570">
        <w:t>“</w:t>
      </w:r>
      <w:r w:rsidR="08163013">
        <w:rPr>
          <w:i/>
        </w:rPr>
        <w:fldChar w:fldCharType="begin"/>
      </w:r>
      <w:r w:rsidR="08163013">
        <w:instrText xml:space="preserve"> XE "</w:instrText>
      </w:r>
      <w:r w:rsidR="08163013" w:rsidRPr="08035F87">
        <w:rPr>
          <w:i/>
        </w:rPr>
        <w:instrText>ad mentem Averrois</w:instrText>
      </w:r>
      <w:r w:rsidR="08163013">
        <w:instrText xml:space="preserve">" </w:instrText>
      </w:r>
      <w:r w:rsidR="08163013">
        <w:rPr>
          <w:i/>
        </w:rPr>
        <w:fldChar w:fldCharType="end"/>
      </w:r>
      <w:r w:rsidR="08163013">
        <w:t xml:space="preserve">. Objektivita v pojetí Akvinského oslaveného Aegidiem jako </w:t>
      </w:r>
      <w:r w:rsidR="08163013" w:rsidRPr="0832575B">
        <w:rPr>
          <w:i/>
        </w:rPr>
        <w:t>Expositor Novus</w:t>
      </w:r>
      <w:r w:rsidR="08163013">
        <w:rPr>
          <w:i/>
        </w:rPr>
        <w:fldChar w:fldCharType="begin"/>
      </w:r>
      <w:r w:rsidR="08163013">
        <w:instrText xml:space="preserve"> XE "</w:instrText>
      </w:r>
      <w:r w:rsidR="08163013" w:rsidRPr="08BD0834">
        <w:rPr>
          <w:i/>
        </w:rPr>
        <w:instrText>Expositor Novus</w:instrText>
      </w:r>
      <w:r w:rsidR="08163013">
        <w:instrText xml:space="preserve">" </w:instrText>
      </w:r>
      <w:r w:rsidR="08163013">
        <w:rPr>
          <w:i/>
        </w:rPr>
        <w:fldChar w:fldCharType="end"/>
      </w:r>
      <w:r w:rsidR="08163013">
        <w:t xml:space="preserve"> dostala novou dějinnou expozici bytí jsoucna</w:t>
      </w:r>
      <w:r w:rsidR="00D06FB7">
        <w:t xml:space="preserve"> (</w:t>
      </w:r>
      <w:r w:rsidR="00D06FB7" w:rsidRPr="00E90CF9">
        <w:rPr>
          <w:i/>
        </w:rPr>
        <w:t>Lichtung</w:t>
      </w:r>
      <w:r w:rsidR="00D06FB7">
        <w:rPr>
          <w:i/>
        </w:rPr>
        <w:fldChar w:fldCharType="begin"/>
      </w:r>
      <w:r w:rsidR="00D06FB7">
        <w:instrText xml:space="preserve"> XE "</w:instrText>
      </w:r>
      <w:r w:rsidR="00D06FB7" w:rsidRPr="00E5311E">
        <w:rPr>
          <w:i/>
        </w:rPr>
        <w:instrText>Lichtung</w:instrText>
      </w:r>
      <w:r w:rsidR="00D06FB7">
        <w:instrText xml:space="preserve">" </w:instrText>
      </w:r>
      <w:r w:rsidR="00D06FB7">
        <w:rPr>
          <w:i/>
        </w:rPr>
        <w:fldChar w:fldCharType="end"/>
      </w:r>
      <w:r w:rsidR="00D06FB7">
        <w:t>)</w:t>
      </w:r>
      <w:r w:rsidR="08163013">
        <w:t>. Celek jsoucna se stal odkrytě manifestovatelným v modu tomistické objektivity stejně jako fundamentální místo jeho zjevování, tedy receptivní intelekt.</w:t>
      </w:r>
      <w:r w:rsidR="009F7D75">
        <w:t xml:space="preserve"> Akvinského náhled intelektu jako objektivní formy se stal </w:t>
      </w:r>
      <w:r w:rsidR="009F7D75" w:rsidRPr="00273106">
        <w:t xml:space="preserve">historickým </w:t>
      </w:r>
      <w:r w:rsidR="009F7D75" w:rsidRPr="00F71F19">
        <w:rPr>
          <w:i/>
        </w:rPr>
        <w:t>factum</w:t>
      </w:r>
      <w:r w:rsidR="009F7D75">
        <w:t xml:space="preserve"> </w:t>
      </w:r>
      <w:r w:rsidR="009F7D75" w:rsidRPr="00273106">
        <w:t>Západu</w:t>
      </w:r>
      <w:r w:rsidR="009F7D75">
        <w:t>.</w:t>
      </w:r>
      <w:r w:rsidR="009F7D75" w:rsidRPr="006A0186">
        <w:t xml:space="preserve"> </w:t>
      </w:r>
      <w:r w:rsidR="009F7D75" w:rsidRPr="00273106">
        <w:t xml:space="preserve">Tomášovo </w:t>
      </w:r>
      <w:r w:rsidR="009F7D75">
        <w:t>dualistické po</w:t>
      </w:r>
      <w:r w:rsidR="009F7D75" w:rsidRPr="00273106">
        <w:t xml:space="preserve">jetí osoby </w:t>
      </w:r>
      <w:r w:rsidR="009F7D75">
        <w:t xml:space="preserve">v </w:t>
      </w:r>
      <w:r w:rsidR="009F7D75">
        <w:lastRenderedPageBreak/>
        <w:t xml:space="preserve">modu objektivního aristotelského tomismu </w:t>
      </w:r>
      <w:r w:rsidR="009F7D75" w:rsidRPr="00273106">
        <w:t>zvítězilo</w:t>
      </w:r>
      <w:r w:rsidR="00520CAE">
        <w:t xml:space="preserve"> v západním myšlení, protože </w:t>
      </w:r>
      <w:r w:rsidR="009F7D75">
        <w:t xml:space="preserve">zásadním způsobem vylepšilo primitivní averroismus modernistů směrem k jednotě osoby jako substance. Ale také definitivně zakotvilo </w:t>
      </w:r>
      <w:r w:rsidR="009F7D75" w:rsidRPr="00273106">
        <w:t>dualismu</w:t>
      </w:r>
      <w:r w:rsidR="009F7D75">
        <w:t>s</w:t>
      </w:r>
      <w:r w:rsidR="009F7D75" w:rsidRPr="00273106">
        <w:t xml:space="preserve"> dvou forem v člověku</w:t>
      </w:r>
      <w:r w:rsidR="009F7D75">
        <w:t xml:space="preserve"> a </w:t>
      </w:r>
      <w:r w:rsidR="009F7D75" w:rsidRPr="00273106">
        <w:t xml:space="preserve">určilo západní </w:t>
      </w:r>
      <w:r w:rsidR="009F7D75">
        <w:t xml:space="preserve">pojetí osoby v problematickém modu identity. Akvinský </w:t>
      </w:r>
      <w:r w:rsidR="009F7D75">
        <w:rPr>
          <w:bCs/>
          <w:iCs/>
        </w:rPr>
        <w:t xml:space="preserve">potřebuje princip </w:t>
      </w:r>
      <w:r w:rsidR="00AD061B">
        <w:rPr>
          <w:bCs/>
          <w:iCs/>
        </w:rPr>
        <w:t>„</w:t>
      </w:r>
      <w:r w:rsidR="009F7D75" w:rsidRPr="00273106">
        <w:rPr>
          <w:bCs/>
          <w:i/>
          <w:iCs/>
        </w:rPr>
        <w:t>quo</w:t>
      </w:r>
      <w:r w:rsidR="00AD061B">
        <w:rPr>
          <w:bCs/>
          <w:iCs/>
        </w:rPr>
        <w:t>“</w:t>
      </w:r>
      <w:r w:rsidR="009F7D75" w:rsidRPr="00273106">
        <w:rPr>
          <w:bCs/>
          <w:iCs/>
        </w:rPr>
        <w:t xml:space="preserve"> k zajištění individuálního aktu myšlení</w:t>
      </w:r>
      <w:r w:rsidR="009F7D75">
        <w:rPr>
          <w:bCs/>
          <w:iCs/>
        </w:rPr>
        <w:t xml:space="preserve"> v rámci </w:t>
      </w:r>
      <w:r w:rsidR="00AD061B">
        <w:rPr>
          <w:bCs/>
          <w:iCs/>
        </w:rPr>
        <w:t>„</w:t>
      </w:r>
      <w:r w:rsidR="009F7D75" w:rsidRPr="00273106">
        <w:rPr>
          <w:bCs/>
          <w:i/>
          <w:iCs/>
        </w:rPr>
        <w:t>homo intelligit</w:t>
      </w:r>
      <w:r w:rsidR="00AD061B">
        <w:rPr>
          <w:bCs/>
          <w:iCs/>
        </w:rPr>
        <w:t>“</w:t>
      </w:r>
      <w:r w:rsidR="009F7D75">
        <w:rPr>
          <w:bCs/>
          <w:i/>
          <w:iCs/>
        </w:rPr>
        <w:fldChar w:fldCharType="begin"/>
      </w:r>
      <w:r w:rsidR="009F7D75">
        <w:instrText xml:space="preserve"> XE "</w:instrText>
      </w:r>
      <w:r w:rsidR="009F7D75" w:rsidRPr="007F785A">
        <w:rPr>
          <w:i/>
          <w:lang w:eastAsia="en-US"/>
        </w:rPr>
        <w:instrText>osoba:homo intelligit</w:instrText>
      </w:r>
      <w:r w:rsidR="009F7D75">
        <w:instrText xml:space="preserve">" </w:instrText>
      </w:r>
      <w:r w:rsidR="009F7D75">
        <w:rPr>
          <w:bCs/>
          <w:i/>
          <w:iCs/>
        </w:rPr>
        <w:fldChar w:fldCharType="end"/>
      </w:r>
      <w:r w:rsidR="009F7D75" w:rsidRPr="00273106">
        <w:rPr>
          <w:bCs/>
          <w:iCs/>
        </w:rPr>
        <w:t xml:space="preserve"> pouze skrze intelekt. </w:t>
      </w:r>
      <w:r w:rsidR="009F7D75">
        <w:rPr>
          <w:bCs/>
          <w:iCs/>
        </w:rPr>
        <w:t xml:space="preserve">Cena za tuto sofistiku je zajištění nesmrtelnosti duše, což potřebuje jako teolog. </w:t>
      </w:r>
      <w:r w:rsidR="009F7D75" w:rsidRPr="00273106">
        <w:rPr>
          <w:bCs/>
          <w:iCs/>
        </w:rPr>
        <w:t xml:space="preserve">Toto pojetí </w:t>
      </w:r>
      <w:r w:rsidR="009F7D75">
        <w:rPr>
          <w:bCs/>
          <w:iCs/>
        </w:rPr>
        <w:t xml:space="preserve">obsahuje </w:t>
      </w:r>
      <w:r w:rsidR="009F7D75" w:rsidRPr="00273106">
        <w:rPr>
          <w:bCs/>
          <w:iCs/>
        </w:rPr>
        <w:t xml:space="preserve">důkaz </w:t>
      </w:r>
      <w:r w:rsidR="009F7D75">
        <w:rPr>
          <w:bCs/>
          <w:iCs/>
        </w:rPr>
        <w:t xml:space="preserve">formální </w:t>
      </w:r>
      <w:r w:rsidR="009F7D75" w:rsidRPr="00273106">
        <w:rPr>
          <w:bCs/>
          <w:iCs/>
        </w:rPr>
        <w:t>individuality osoby</w:t>
      </w:r>
      <w:r w:rsidR="00EC76B2">
        <w:rPr>
          <w:bCs/>
          <w:iCs/>
        </w:rPr>
        <w:t xml:space="preserve">, ale ne její </w:t>
      </w:r>
      <w:r w:rsidR="009F7D75">
        <w:rPr>
          <w:bCs/>
          <w:iCs/>
        </w:rPr>
        <w:t>existenciální ipseity.</w:t>
      </w:r>
    </w:p>
    <w:p w:rsidR="00B136EE" w:rsidRDefault="08163013" w:rsidP="00B136EE">
      <w:r>
        <w:tab/>
        <w:t xml:space="preserve">Z hlediska </w:t>
      </w:r>
      <w:r w:rsidR="00846588">
        <w:t>objektivního dativu</w:t>
      </w:r>
      <w:r w:rsidR="081942A4">
        <w:t xml:space="preserve"> </w:t>
      </w:r>
      <w:r w:rsidR="00846588" w:rsidRPr="00196AE6">
        <w:rPr>
          <w:szCs w:val="24"/>
        </w:rPr>
        <w:t>(</w:t>
      </w:r>
      <w:r w:rsidR="00846588" w:rsidRPr="00196AE6">
        <w:rPr>
          <w:i/>
          <w:szCs w:val="24"/>
        </w:rPr>
        <w:t>dativus obiectivus</w:t>
      </w:r>
      <w:r w:rsidR="00846588">
        <w:rPr>
          <w:i/>
          <w:szCs w:val="24"/>
        </w:rPr>
        <w:fldChar w:fldCharType="begin"/>
      </w:r>
      <w:r w:rsidR="00846588">
        <w:instrText xml:space="preserve"> XE "</w:instrText>
      </w:r>
      <w:r w:rsidR="00846588" w:rsidRPr="0000481D">
        <w:rPr>
          <w:i/>
          <w:szCs w:val="24"/>
        </w:rPr>
        <w:instrText>dativus obiectivus</w:instrText>
      </w:r>
      <w:r w:rsidR="00846588">
        <w:instrText xml:space="preserve">" </w:instrText>
      </w:r>
      <w:r w:rsidR="00846588">
        <w:rPr>
          <w:i/>
          <w:szCs w:val="24"/>
        </w:rPr>
        <w:fldChar w:fldCharType="end"/>
      </w:r>
      <w:r w:rsidR="00846588">
        <w:rPr>
          <w:szCs w:val="24"/>
        </w:rPr>
        <w:t>, kap. 4)</w:t>
      </w:r>
      <w:r>
        <w:t xml:space="preserve"> vznikl výkladem Tomáše nový </w:t>
      </w:r>
      <w:r w:rsidRPr="089F5B52">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rsidR="00846588">
        <w:t xml:space="preserve">. Donace </w:t>
      </w:r>
      <w:r>
        <w:t xml:space="preserve">jsoucna </w:t>
      </w:r>
      <w:r w:rsidR="00846588">
        <w:t xml:space="preserve">je provedena </w:t>
      </w:r>
      <w:r>
        <w:t xml:space="preserve">v modu objektivního tomismu. </w:t>
      </w:r>
      <w:r w:rsidR="00846588">
        <w:t>Místem zjevování (</w:t>
      </w:r>
      <w:r w:rsidR="00846588" w:rsidRPr="00846588">
        <w:rPr>
          <w:i/>
        </w:rPr>
        <w:t>Lichtung</w:t>
      </w:r>
      <w:r w:rsidR="00846588">
        <w:t xml:space="preserve">) takto určeného objektivního jsoucna se stal </w:t>
      </w:r>
      <w:r>
        <w:t xml:space="preserve">objektivně </w:t>
      </w:r>
      <w:r w:rsidR="00846588">
        <w:t xml:space="preserve">definovaný </w:t>
      </w:r>
      <w:r w:rsidRPr="08770186">
        <w:rPr>
          <w:i/>
        </w:rPr>
        <w:t>intellectus possib</w:t>
      </w:r>
      <w:r>
        <w:rPr>
          <w:i/>
        </w:rPr>
        <w:t>i</w:t>
      </w:r>
      <w:r w:rsidRPr="08770186">
        <w:rPr>
          <w:i/>
        </w:rPr>
        <w:t>lis</w:t>
      </w:r>
      <w:r w:rsidR="00846588">
        <w:t xml:space="preserve">, </w:t>
      </w:r>
      <w:r w:rsidR="00EF410A">
        <w:t xml:space="preserve">což </w:t>
      </w:r>
      <w:r w:rsidR="00846588">
        <w:t xml:space="preserve">je z hlediska </w:t>
      </w:r>
      <w:r w:rsidR="00846588">
        <w:rPr>
          <w:i/>
        </w:rPr>
        <w:t>aléthe</w:t>
      </w:r>
      <w:r w:rsidR="00846588" w:rsidRPr="00846588">
        <w:rPr>
          <w:i/>
        </w:rPr>
        <w:t>ia</w:t>
      </w:r>
      <w:r w:rsidR="00846588">
        <w:t xml:space="preserve"> nepravdivý náhled na celek jsoucna. Tomistický receptivní intelekt je mytologický nesmysl; tento intelekt reálně neexistuje a jeho demiurgem je tomistický moderní subjekt schizofrenicky rozstěpený na dvě autonomní formy. Takový subjekt také reálně neexistuje, protože osoba je podle Boethia jedna </w:t>
      </w:r>
      <w:r w:rsidR="003C6A8A">
        <w:t xml:space="preserve">nedělitelná první substance. </w:t>
      </w:r>
      <w:r w:rsidR="00846588">
        <w:t xml:space="preserve">Moderní vědění dané objektivně nejde cestou pravdy jako adekvace rozumu a reality. </w:t>
      </w:r>
      <w:r w:rsidR="003C6A8A">
        <w:t xml:space="preserve">Neexistující tomistický subjekt vytvořil typ jedné objektivně dané pravdy, která instrumentalizovala filosofii pro teologické potřeby církve a dnes pro ideologické potřeby vládnoucí třídy. Avicenna se stal filosofickým katolíkem, Averrroés filosofickým heretikem. </w:t>
      </w:r>
      <w:r w:rsidR="003C6A8A" w:rsidRPr="003C6A8A">
        <w:t xml:space="preserve">Moc teologických dogmat nad filozofickou pravdou vytvořila novou verzi </w:t>
      </w:r>
      <w:r w:rsidR="003C6A8A" w:rsidRPr="003C6A8A">
        <w:rPr>
          <w:i/>
        </w:rPr>
        <w:t>dativus incommodi</w:t>
      </w:r>
      <w:r w:rsidR="003C6A8A" w:rsidRPr="003C6A8A">
        <w:t>. Posloupnost škol vysvětluje, jak objektivní metafyzika řešila spory předchozích generací modernistů. Jejím prvním výsledkem byla teorie moderní sjednocené vědy, kterou vyhlásil biskup Tempier v</w:t>
      </w:r>
      <w:r w:rsidR="0008292D">
        <w:t xml:space="preserve"> úvodní </w:t>
      </w:r>
      <w:r w:rsidR="003C6A8A" w:rsidRPr="003C6A8A">
        <w:t xml:space="preserve">části svého odsouzení z roku 1277. Sigerova škola hlásala dvě metodologicky odlišné cesty k jediné pravdě. Moderní </w:t>
      </w:r>
      <w:r w:rsidR="003C6A8A" w:rsidRPr="0008292D">
        <w:rPr>
          <w:i/>
        </w:rPr>
        <w:t>metaphysica generalis</w:t>
      </w:r>
      <w:r w:rsidR="0008292D">
        <w:t xml:space="preserve"> je postavena na poznávajícím subjektu</w:t>
      </w:r>
      <w:r w:rsidR="003C6A8A" w:rsidRPr="003C6A8A">
        <w:t xml:space="preserve">; nepotřebuje </w:t>
      </w:r>
      <w:r w:rsidR="0008292D">
        <w:t xml:space="preserve">impozici </w:t>
      </w:r>
      <w:r w:rsidR="003C6A8A" w:rsidRPr="003C6A8A">
        <w:t>smys</w:t>
      </w:r>
      <w:r w:rsidR="0008292D">
        <w:t>lu ze skutečnosti, pouze logickou supozici ze subjektu. Dny Siger</w:t>
      </w:r>
      <w:r w:rsidR="003C6A8A" w:rsidRPr="003C6A8A">
        <w:t>ovy školy jako posledního skutečného představitele prvního averroismu byly tedy sečteny</w:t>
      </w:r>
      <w:r w:rsidR="003C6A8A">
        <w:t>.</w:t>
      </w:r>
      <w:r w:rsidR="001C378D">
        <w:t xml:space="preserve"> </w:t>
      </w:r>
      <w:r w:rsidR="001C378D" w:rsidRPr="001C378D">
        <w:t>Za druhé. Aegidius a další tomisté si uvědomili</w:t>
      </w:r>
      <w:r w:rsidR="001C378D">
        <w:t xml:space="preserve"> </w:t>
      </w:r>
      <w:r w:rsidR="001C378D" w:rsidRPr="001C378D">
        <w:t xml:space="preserve">v roce 1272, po odchodu </w:t>
      </w:r>
      <w:r w:rsidR="001C378D">
        <w:t xml:space="preserve">poraženého Akvinského z Paříže, </w:t>
      </w:r>
      <w:r w:rsidR="001C378D" w:rsidRPr="001C378D">
        <w:t>že druhý averroismus nemůže filozoficky a teologicky obstát před sekulární</w:t>
      </w:r>
      <w:r w:rsidR="001C378D">
        <w:t>mi magistry P</w:t>
      </w:r>
      <w:r w:rsidR="001C378D" w:rsidRPr="001C378D">
        <w:t xml:space="preserve">ařížské univerzity. </w:t>
      </w:r>
      <w:r w:rsidR="002A21AE" w:rsidRPr="002A21AE">
        <w:t xml:space="preserve">Aegidius začal svůj útok na Pechamovu školu ve spise </w:t>
      </w:r>
      <w:r w:rsidR="002A21AE" w:rsidRPr="002A21AE">
        <w:rPr>
          <w:i/>
        </w:rPr>
        <w:t>Anonymus Bazán</w:t>
      </w:r>
      <w:r w:rsidR="002A21AE" w:rsidRPr="002A21AE">
        <w:t xml:space="preserve"> a Akvinský učinil totéž na konci traktátu </w:t>
      </w:r>
      <w:r w:rsidR="002A21AE" w:rsidRPr="002A21AE">
        <w:rPr>
          <w:i/>
        </w:rPr>
        <w:t>De unitate intellectus</w:t>
      </w:r>
      <w:r w:rsidR="002A21AE" w:rsidRPr="002A21AE">
        <w:t xml:space="preserve">. </w:t>
      </w:r>
      <w:r w:rsidR="00933839">
        <w:t xml:space="preserve">Čas </w:t>
      </w:r>
      <w:r w:rsidR="00933839" w:rsidRPr="002A21AE">
        <w:lastRenderedPageBreak/>
        <w:t xml:space="preserve">druhého averroismu </w:t>
      </w:r>
      <w:r w:rsidR="00933839">
        <w:t xml:space="preserve">tím </w:t>
      </w:r>
      <w:r w:rsidR="00933839" w:rsidRPr="002A21AE">
        <w:t xml:space="preserve">také nevyhnutelně </w:t>
      </w:r>
      <w:r w:rsidR="00933839">
        <w:t>vypršel</w:t>
      </w:r>
      <w:r w:rsidR="00933839" w:rsidRPr="002A21AE">
        <w:t xml:space="preserve">. </w:t>
      </w:r>
      <w:r w:rsidR="002A21AE" w:rsidRPr="002A21AE">
        <w:t xml:space="preserve">Do </w:t>
      </w:r>
      <w:r w:rsidR="002A21AE">
        <w:t>lavic v r</w:t>
      </w:r>
      <w:r w:rsidR="002A21AE" w:rsidRPr="002A21AE">
        <w:t>ue du Fouarre vstou</w:t>
      </w:r>
      <w:r w:rsidR="002A21AE">
        <w:t>pila nová vlna moderních magistrů</w:t>
      </w:r>
      <w:r w:rsidR="002A21AE" w:rsidRPr="002A21AE">
        <w:t>, kteří vystřídali vyhnané</w:t>
      </w:r>
      <w:r w:rsidR="002A21AE">
        <w:t>ho Sigera a jeho stoupence. Nová filosofická vládnoucí třída bylo objektivna</w:t>
      </w:r>
      <w:r w:rsidR="002A21AE" w:rsidRPr="002A21AE">
        <w:t xml:space="preserve"> </w:t>
      </w:r>
      <w:r w:rsidR="002A21AE">
        <w:t xml:space="preserve">nastolena skrze </w:t>
      </w:r>
      <w:r w:rsidR="002A21AE" w:rsidRPr="002A21AE">
        <w:t xml:space="preserve">moc </w:t>
      </w:r>
      <w:r w:rsidR="002A21AE">
        <w:t>církevního ods</w:t>
      </w:r>
      <w:r w:rsidR="002A21AE" w:rsidRPr="002A21AE">
        <w:t xml:space="preserve">ouzení církve v roce 1277. </w:t>
      </w:r>
      <w:r w:rsidR="002A21AE">
        <w:t>Moderní tomisté z</w:t>
      </w:r>
      <w:r w:rsidR="002A21AE" w:rsidRPr="002A21AE">
        <w:t xml:space="preserve">volili Akvinského jako vítěze </w:t>
      </w:r>
      <w:r w:rsidR="002A21AE">
        <w:t xml:space="preserve">nad Sigerem a udělili mu titul </w:t>
      </w:r>
      <w:r w:rsidR="002A21AE" w:rsidRPr="002A21AE">
        <w:rPr>
          <w:i/>
        </w:rPr>
        <w:t>Expositor Novus</w:t>
      </w:r>
      <w:r w:rsidR="00080365">
        <w:rPr>
          <w:i/>
        </w:rPr>
        <w:fldChar w:fldCharType="begin"/>
      </w:r>
      <w:r w:rsidR="00080365">
        <w:instrText xml:space="preserve"> XE "</w:instrText>
      </w:r>
      <w:r w:rsidR="00080365" w:rsidRPr="001840EC">
        <w:rPr>
          <w:i/>
        </w:rPr>
        <w:instrText>Expositor Novus</w:instrText>
      </w:r>
      <w:r w:rsidR="00080365">
        <w:instrText xml:space="preserve">" </w:instrText>
      </w:r>
      <w:r w:rsidR="00080365">
        <w:rPr>
          <w:i/>
        </w:rPr>
        <w:fldChar w:fldCharType="end"/>
      </w:r>
      <w:r w:rsidR="002A21AE" w:rsidRPr="002A21AE">
        <w:t xml:space="preserve">. </w:t>
      </w:r>
      <w:r w:rsidR="008F0EDD">
        <w:t>D</w:t>
      </w:r>
      <w:r>
        <w:t xml:space="preserve">alší zrušení druhého averroismu </w:t>
      </w:r>
      <w:r w:rsidR="008F0EDD">
        <w:t xml:space="preserve">provedl avicennististický tomista </w:t>
      </w:r>
      <w:r w:rsidR="00CA173B">
        <w:t xml:space="preserve">Duns </w:t>
      </w:r>
      <w:r w:rsidR="008F0EDD">
        <w:t xml:space="preserve">Scotus v Oxfordu, kde bylo třeba skoncovat s teorií univerzálního hylemorfismu. Škola </w:t>
      </w:r>
      <w:r w:rsidR="008F0EDD" w:rsidRPr="00CA173B">
        <w:rPr>
          <w:i/>
        </w:rPr>
        <w:t>Oxfordian Fallacy</w:t>
      </w:r>
      <w:r w:rsidR="008F0EDD">
        <w:t xml:space="preserve"> musela pod tlakem </w:t>
      </w:r>
      <w:r w:rsidR="00CA173B">
        <w:t xml:space="preserve">pařížského </w:t>
      </w:r>
      <w:r w:rsidR="008F0EDD" w:rsidRPr="00CA173B">
        <w:rPr>
          <w:i/>
        </w:rPr>
        <w:t>dativus incommodi</w:t>
      </w:r>
      <w:r w:rsidR="008F0EDD">
        <w:t xml:space="preserve"> přejít z dogmatické mytologie na </w:t>
      </w:r>
      <w:r w:rsidR="00A00212">
        <w:t xml:space="preserve">objektivní </w:t>
      </w:r>
      <w:r w:rsidR="008F0EDD">
        <w:t>nutnost moderní démonické logiky. Pokrok moderny nelze za</w:t>
      </w:r>
      <w:r w:rsidR="00CA173B">
        <w:t>sta</w:t>
      </w:r>
      <w:r w:rsidR="008F0EDD">
        <w:t>vit, dokonce ani na Oxfordu</w:t>
      </w:r>
      <w:r w:rsidR="00E508BD">
        <w:t>, který byl modernistický od samého počátku</w:t>
      </w:r>
      <w:r w:rsidR="00270756">
        <w:t xml:space="preserve">. </w:t>
      </w:r>
      <w:r w:rsidR="00F71F19" w:rsidRPr="00273106">
        <w:t xml:space="preserve">Vítězství sofistiky nad filosofií </w:t>
      </w:r>
      <w:r w:rsidR="00F71F19">
        <w:t>Averroes</w:t>
      </w:r>
      <w:r w:rsidR="00F71F19" w:rsidRPr="00273106">
        <w:t>e prosadilo objektivní pojetí smyslu jsoucna</w:t>
      </w:r>
      <w:r w:rsidR="00F71F19">
        <w:t xml:space="preserve"> a dualistické </w:t>
      </w:r>
      <w:r w:rsidR="00F71F19" w:rsidRPr="00273106">
        <w:t>určení člověka.</w:t>
      </w:r>
      <w:r w:rsidR="00F71F19">
        <w:t xml:space="preserve"> </w:t>
      </w:r>
      <w:r w:rsidR="00F71F19" w:rsidRPr="00273106">
        <w:t>O</w:t>
      </w:r>
      <w:r w:rsidR="00F71F19">
        <w:t xml:space="preserve">bjektivita se prosadila </w:t>
      </w:r>
      <w:r w:rsidR="00F71F19" w:rsidRPr="00273106">
        <w:t>Akvinského</w:t>
      </w:r>
      <w:r w:rsidR="00F71F19">
        <w:t xml:space="preserve"> teologický tomismus</w:t>
      </w:r>
      <w:r w:rsidR="00F71F19">
        <w:fldChar w:fldCharType="begin"/>
      </w:r>
      <w:r w:rsidR="00F71F19">
        <w:instrText xml:space="preserve"> XE "</w:instrText>
      </w:r>
      <w:r w:rsidR="00F71F19" w:rsidRPr="0813533C">
        <w:instrText>tomismus</w:instrText>
      </w:r>
      <w:r w:rsidR="00F71F19">
        <w:instrText xml:space="preserve">" </w:instrText>
      </w:r>
      <w:r w:rsidR="00F71F19">
        <w:fldChar w:fldCharType="end"/>
      </w:r>
      <w:r w:rsidR="00F71F19">
        <w:t xml:space="preserve">, který se v podání pozdější </w:t>
      </w:r>
      <w:r w:rsidR="00F71F19" w:rsidRPr="08A5643D">
        <w:rPr>
          <w:i/>
        </w:rPr>
        <w:t>via Modernorum</w:t>
      </w:r>
      <w:r w:rsidR="00F71F19">
        <w:t xml:space="preserve"> stal oficiálním filosofickým krédem Západu</w:t>
      </w:r>
      <w:r w:rsidR="00F71F19" w:rsidRPr="00273106">
        <w:t>.</w:t>
      </w:r>
      <w:bookmarkStart w:id="64" w:name="_Toc36144153"/>
    </w:p>
    <w:p w:rsidR="00B136EE" w:rsidRDefault="00B136EE" w:rsidP="00B136EE"/>
    <w:p w:rsidR="08163013" w:rsidRPr="00273106" w:rsidRDefault="00B136EE" w:rsidP="00B136EE">
      <w:pPr>
        <w:pStyle w:val="Nadpis2"/>
      </w:pPr>
      <w:r>
        <w:br w:type="page"/>
      </w:r>
      <w:bookmarkStart w:id="65" w:name="_Toc180231665"/>
      <w:r w:rsidR="08163013">
        <w:rPr>
          <w:lang w:val="cs-CZ"/>
        </w:rPr>
        <w:lastRenderedPageBreak/>
        <w:t>4</w:t>
      </w:r>
      <w:r w:rsidR="08163013" w:rsidRPr="00273106">
        <w:t xml:space="preserve">.6 </w:t>
      </w:r>
      <w:r w:rsidR="08163013">
        <w:t>Averroismus a nástup moderny</w:t>
      </w:r>
      <w:bookmarkEnd w:id="64"/>
      <w:bookmarkEnd w:id="65"/>
    </w:p>
    <w:p w:rsidR="00061ED2" w:rsidRDefault="08163013" w:rsidP="08163013">
      <w:r>
        <w:t>Vznik objektivity je v letech 1250</w:t>
      </w:r>
      <w:r w:rsidRPr="00273106">
        <w:t>‒</w:t>
      </w:r>
      <w:r>
        <w:t xml:space="preserve">70 dán sporem o averroismus. Gigantomachii o objektivní substanci vyhrály školy, které poslaly západní myšlení na </w:t>
      </w:r>
      <w:r w:rsidRPr="080E7EC3">
        <w:rPr>
          <w:i/>
        </w:rPr>
        <w:t>via Modernorum</w:t>
      </w:r>
      <w:r>
        <w:t xml:space="preserve">. Hermeneutika sledovala </w:t>
      </w:r>
      <w:r w:rsidR="00707D0A">
        <w:t xml:space="preserve">tento </w:t>
      </w:r>
      <w:r>
        <w:t xml:space="preserve">sporu </w:t>
      </w:r>
      <w:r w:rsidR="00707D0A">
        <w:t xml:space="preserve">na příkladu </w:t>
      </w:r>
      <w:r>
        <w:t>Akvinsk</w:t>
      </w:r>
      <w:r w:rsidR="00707D0A">
        <w:t xml:space="preserve">ého a </w:t>
      </w:r>
      <w:r>
        <w:t>Siger</w:t>
      </w:r>
      <w:r w:rsidR="00707D0A">
        <w:t>a, kteří museli řešit tezi „</w:t>
      </w:r>
      <w:r w:rsidRPr="08A758B0">
        <w:rPr>
          <w:i/>
        </w:rPr>
        <w:t>homo (ipse) intelligit</w:t>
      </w:r>
      <w:r w:rsidR="00707D0A">
        <w:t>“</w:t>
      </w:r>
      <w:r>
        <w:t>. Tato věta navazuje na předešlý spor prvního averroismu s porretá</w:t>
      </w:r>
      <w:r w:rsidR="003F70B7">
        <w:t xml:space="preserve">ny o metafyzický status člověka jako </w:t>
      </w:r>
      <w:r>
        <w:t xml:space="preserve">mrtvoly. Nový spor udělal z této mrtvoly specifické a konkrétní </w:t>
      </w:r>
      <w:r w:rsidRPr="003F70B7">
        <w:rPr>
          <w:i/>
        </w:rPr>
        <w:t>individuum</w:t>
      </w:r>
      <w:r>
        <w:t xml:space="preserve"> a </w:t>
      </w:r>
      <w:r w:rsidR="003F70B7">
        <w:t xml:space="preserve">tím </w:t>
      </w:r>
      <w:r>
        <w:t>založil objektivní humanismus moderny</w:t>
      </w:r>
      <w:r>
        <w:rPr>
          <w:i/>
        </w:rPr>
        <w:fldChar w:fldCharType="begin"/>
      </w:r>
      <w:r>
        <w:instrText xml:space="preserve"> XE "humanismus:objektivní" </w:instrText>
      </w:r>
      <w:r>
        <w:rPr>
          <w:i/>
        </w:rPr>
        <w:fldChar w:fldCharType="end"/>
      </w:r>
      <w:r>
        <w:t xml:space="preserve">. </w:t>
      </w:r>
      <w:r w:rsidRPr="00273106">
        <w:t>Ob</w:t>
      </w:r>
      <w:r>
        <w:t xml:space="preserve">jektivní teze </w:t>
      </w:r>
      <w:r w:rsidRPr="00273106">
        <w:t xml:space="preserve">o vzniku averroismu tvrdí, že neznámý mistr na artistické fakultě v Paříži v rámci </w:t>
      </w:r>
      <w:r w:rsidRPr="00273106">
        <w:rPr>
          <w:i/>
        </w:rPr>
        <w:t>ars obligatoria</w:t>
      </w:r>
      <w:r w:rsidRPr="00273106">
        <w:t xml:space="preserve"> údajně hájil v disputacích </w:t>
      </w:r>
      <w:r>
        <w:t xml:space="preserve">se studenty asi roku 1270 sofisma </w:t>
      </w:r>
      <w:r w:rsidR="00004D98">
        <w:t>„</w:t>
      </w:r>
      <w:r w:rsidRPr="00273106">
        <w:rPr>
          <w:i/>
        </w:rPr>
        <w:t>homo non intelligit</w:t>
      </w:r>
      <w:r w:rsidR="00004D98">
        <w:t>“</w:t>
      </w:r>
      <w:r w:rsidRPr="00273106">
        <w:t xml:space="preserve">, a to s odkazem na </w:t>
      </w:r>
      <w:r>
        <w:t>Averroes</w:t>
      </w:r>
      <w:r w:rsidRPr="00273106">
        <w:t xml:space="preserve">e (Libera 2004, pp. 272, 302‒305). Z předešlého výkladu objektivity je jasné, že tento spor vznikl nedostatečnou znalostí </w:t>
      </w:r>
      <w:r>
        <w:t xml:space="preserve">Komentátorovy metafyziky a především spisu </w:t>
      </w:r>
      <w:r w:rsidRPr="00273106">
        <w:t xml:space="preserve">CMDA v rámci druhého a dokonce i prvního averroismu. </w:t>
      </w:r>
      <w:r>
        <w:t xml:space="preserve">Chybný výklad Averroese začal ve škole moderních avicenistů už kolem roku 1230, viz rozbor traktátu </w:t>
      </w:r>
      <w:r w:rsidRPr="005F095E">
        <w:rPr>
          <w:i/>
        </w:rPr>
        <w:t>Summa Duacensis</w:t>
      </w:r>
      <w:r>
        <w:rPr>
          <w:i/>
        </w:rPr>
        <w:fldChar w:fldCharType="begin"/>
      </w:r>
      <w:r>
        <w:instrText xml:space="preserve"> XE "</w:instrText>
      </w:r>
      <w:r w:rsidRPr="000E2AD6">
        <w:rPr>
          <w:i/>
        </w:rPr>
        <w:instrText>Summa Duacensis</w:instrText>
      </w:r>
      <w:r>
        <w:instrText xml:space="preserve">" </w:instrText>
      </w:r>
      <w:r>
        <w:rPr>
          <w:i/>
        </w:rPr>
        <w:fldChar w:fldCharType="end"/>
      </w:r>
      <w:r>
        <w:t xml:space="preserve"> (</w:t>
      </w:r>
      <w:r w:rsidR="08F51DD9">
        <w:t>OBJ II, kap. 2</w:t>
      </w:r>
      <w:r>
        <w:t>.2.2). Averroistický v</w:t>
      </w:r>
      <w:r w:rsidRPr="00273106">
        <w:t xml:space="preserve">ýklad CMDA </w:t>
      </w:r>
      <w:r>
        <w:t xml:space="preserve">poprvé podal </w:t>
      </w:r>
      <w:r w:rsidRPr="00273106">
        <w:t xml:space="preserve">Rufus z Cornwallu v jeho filipice proti </w:t>
      </w:r>
      <w:r>
        <w:t>Averroes</w:t>
      </w:r>
      <w:r w:rsidRPr="00273106">
        <w:t>ovi (</w:t>
      </w:r>
      <w:r w:rsidRPr="00273106">
        <w:rPr>
          <w:i/>
        </w:rPr>
        <w:t>Contra Averroem</w:t>
      </w:r>
      <w:r w:rsidRPr="00273106">
        <w:t xml:space="preserve">, 1236). </w:t>
      </w:r>
      <w:r w:rsidR="00EA75EA">
        <w:t xml:space="preserve">Tato škola </w:t>
      </w:r>
      <w:r w:rsidR="00EA75EA" w:rsidRPr="00164CA8">
        <w:rPr>
          <w:i/>
        </w:rPr>
        <w:t>sophistae Latini</w:t>
      </w:r>
      <w:r w:rsidR="00EA75EA">
        <w:t xml:space="preserve"> pokr</w:t>
      </w:r>
      <w:r w:rsidRPr="00273106">
        <w:t>ačo</w:t>
      </w:r>
      <w:r w:rsidR="00275C9F">
        <w:t>val</w:t>
      </w:r>
      <w:r w:rsidR="00EA75EA">
        <w:t xml:space="preserve">a </w:t>
      </w:r>
      <w:r w:rsidR="00275C9F">
        <w:t>po roce 1250 v </w:t>
      </w:r>
      <w:r w:rsidR="00EA75EA">
        <w:t>Paříži</w:t>
      </w:r>
      <w:r>
        <w:t>. V letech 1265‒70 už běžel jiný spor přímo uvnitř prvního averroismu mezi Siger</w:t>
      </w:r>
      <w:r w:rsidR="00DA2E32">
        <w:t>em a Akvinským</w:t>
      </w:r>
      <w:r w:rsidR="00B50AE9">
        <w:rPr>
          <w:i/>
        </w:rPr>
        <w:fldChar w:fldCharType="begin"/>
      </w:r>
      <w:r w:rsidR="00B50AE9">
        <w:instrText xml:space="preserve"> XE "</w:instrText>
      </w:r>
      <w:r w:rsidR="00B50AE9" w:rsidRPr="00B935DC">
        <w:rPr>
          <w:rStyle w:val="Zkladntext350"/>
        </w:rPr>
        <w:instrText>osoba</w:instrText>
      </w:r>
      <w:r w:rsidR="00B50AE9" w:rsidRPr="00B935DC">
        <w:rPr>
          <w:rStyle w:val="Zkladntext350"/>
          <w:i/>
        </w:rPr>
        <w:instrText>:</w:instrText>
      </w:r>
      <w:r w:rsidR="00B50AE9">
        <w:rPr>
          <w:rStyle w:val="Zkladntext350"/>
          <w:i/>
        </w:rPr>
        <w:instrText>homo ipse intelligit</w:instrText>
      </w:r>
      <w:r w:rsidR="00B50AE9">
        <w:instrText xml:space="preserve">" </w:instrText>
      </w:r>
      <w:r w:rsidR="00B50AE9">
        <w:rPr>
          <w:i/>
        </w:rPr>
        <w:fldChar w:fldCharType="end"/>
      </w:r>
      <w:r>
        <w:t xml:space="preserve">. Tohoto útoku </w:t>
      </w:r>
      <w:r w:rsidRPr="00273106">
        <w:t xml:space="preserve">Akvinského na </w:t>
      </w:r>
      <w:r>
        <w:t>Averroes</w:t>
      </w:r>
      <w:r w:rsidRPr="00273106">
        <w:t>e</w:t>
      </w:r>
      <w:r>
        <w:t xml:space="preserve"> a na školu znalců CMDA v Rue du Fouarre (</w:t>
      </w:r>
      <w:r w:rsidRPr="002B511A">
        <w:rPr>
          <w:i/>
        </w:rPr>
        <w:t>pars Sigeri</w:t>
      </w:r>
      <w:r>
        <w:rPr>
          <w:i/>
        </w:rPr>
        <w:fldChar w:fldCharType="begin"/>
      </w:r>
      <w:r>
        <w:instrText xml:space="preserve"> XE "</w:instrText>
      </w:r>
      <w:r w:rsidRPr="00052171">
        <w:instrText>první averroismus</w:instrText>
      </w:r>
      <w:r w:rsidRPr="00B52EEE">
        <w:rPr>
          <w:i/>
        </w:rPr>
        <w:instrText>:pars Sigeri</w:instrText>
      </w:r>
      <w:r>
        <w:instrText xml:space="preserve">" </w:instrText>
      </w:r>
      <w:r>
        <w:rPr>
          <w:i/>
        </w:rPr>
        <w:fldChar w:fldCharType="end"/>
      </w:r>
      <w:r>
        <w:t xml:space="preserve">) se účastnil také </w:t>
      </w:r>
      <w:r w:rsidRPr="00273106">
        <w:t xml:space="preserve">Aegidius </w:t>
      </w:r>
      <w:r>
        <w:t xml:space="preserve">a pokračoval v něm i po smrti Akvinského. Averroes nebyl averroistou a Tomáš nebyl tomistou. </w:t>
      </w:r>
      <w:r w:rsidR="00F41E1C" w:rsidRPr="08512040">
        <w:t xml:space="preserve">Aegidius </w:t>
      </w:r>
      <w:r w:rsidR="00F41E1C">
        <w:t>vytvořil t</w:t>
      </w:r>
      <w:r>
        <w:t xml:space="preserve">omismus </w:t>
      </w:r>
      <w:r w:rsidRPr="08512040">
        <w:t xml:space="preserve">v letech 1268‒70 </w:t>
      </w:r>
      <w:r>
        <w:t>transf</w:t>
      </w:r>
      <w:r w:rsidRPr="08512040">
        <w:t>o</w:t>
      </w:r>
      <w:r>
        <w:t>r</w:t>
      </w:r>
      <w:r w:rsidRPr="08512040">
        <w:t xml:space="preserve">mací </w:t>
      </w:r>
      <w:r>
        <w:t>avicennistické filosofie podle dru</w:t>
      </w:r>
      <w:r w:rsidRPr="08512040">
        <w:t xml:space="preserve">hého averroismu </w:t>
      </w:r>
      <w:r w:rsidR="00F41E1C">
        <w:t xml:space="preserve">(ms. </w:t>
      </w:r>
      <w:r w:rsidR="00F41E1C" w:rsidRPr="000B7FCC">
        <w:rPr>
          <w:i/>
        </w:rPr>
        <w:t>Oxford I–</w:t>
      </w:r>
      <w:r w:rsidRPr="000B7FCC">
        <w:rPr>
          <w:i/>
        </w:rPr>
        <w:t>II</w:t>
      </w:r>
      <w:r>
        <w:t xml:space="preserve">) </w:t>
      </w:r>
      <w:r w:rsidRPr="08512040">
        <w:t xml:space="preserve">do podoby </w:t>
      </w:r>
      <w:r>
        <w:t xml:space="preserve">modernizovaného aristotelismu </w:t>
      </w:r>
      <w:r w:rsidRPr="08512040">
        <w:t xml:space="preserve">podaného </w:t>
      </w:r>
      <w:r w:rsidR="004858DA">
        <w:t>„</w:t>
      </w:r>
      <w:r w:rsidRPr="08A31E6A">
        <w:rPr>
          <w:i/>
        </w:rPr>
        <w:t>ad mentem Thomae</w:t>
      </w:r>
      <w:r w:rsidR="004858DA">
        <w:t>“</w:t>
      </w:r>
      <w:r>
        <w:t xml:space="preserve"> (ms. </w:t>
      </w:r>
      <w:r w:rsidRPr="000B7FCC">
        <w:rPr>
          <w:i/>
        </w:rPr>
        <w:t>Oxford III</w:t>
      </w:r>
      <w:r>
        <w:t xml:space="preserve">). Novou formu aristotelismu danou v rámci prvního averroismu ukazuje poslední část Oxfordského rukopisu a Bazánův anonym. Aegidiova exegeze třetí knihy </w:t>
      </w:r>
      <w:r w:rsidRPr="08416A38">
        <w:rPr>
          <w:i/>
        </w:rPr>
        <w:t>De anima</w:t>
      </w:r>
      <w:r>
        <w:t xml:space="preserve"> podaná v Oxfordském rukopise už Sigerův výklad QIIIDA zrušila úplně, protože byl nekompatibilní </w:t>
      </w:r>
      <w:r w:rsidR="001C209D">
        <w:t>s Akvinského výklady</w:t>
      </w:r>
      <w:r>
        <w:t xml:space="preserve"> </w:t>
      </w:r>
      <w:r w:rsidRPr="08D026AA">
        <w:rPr>
          <w:i/>
        </w:rPr>
        <w:t>De anima</w:t>
      </w:r>
      <w:r>
        <w:t xml:space="preserve"> </w:t>
      </w:r>
      <w:r w:rsidR="001C209D">
        <w:t xml:space="preserve">vytvořené </w:t>
      </w:r>
      <w:r>
        <w:t xml:space="preserve">v Itálii. Aegidius </w:t>
      </w:r>
      <w:r w:rsidR="00AC2316">
        <w:t xml:space="preserve">vytvořil tomismus tím, že </w:t>
      </w:r>
      <w:r>
        <w:t>nahradil Sigerovu QIIIDA výkladem v duchu Nového Expozitora</w:t>
      </w:r>
      <w:r w:rsidRPr="08953ED1">
        <w:t xml:space="preserve"> </w:t>
      </w:r>
      <w:r>
        <w:t xml:space="preserve">okolo roku 1268. Proto je výklad třetí části Oxfordského manuskriptu shodný s Akvinského výklady a se spisem </w:t>
      </w:r>
      <w:r w:rsidRPr="004B357D">
        <w:rPr>
          <w:i/>
        </w:rPr>
        <w:t xml:space="preserve">De unitate intellectus </w:t>
      </w:r>
      <w:r>
        <w:t>(1270). Aegidius nakonec provedl v duchu tomismu kritiku školy druhého averroismu</w:t>
      </w:r>
      <w:r w:rsidRPr="08502783">
        <w:t xml:space="preserve"> </w:t>
      </w:r>
      <w:r>
        <w:t xml:space="preserve">v Bazánově anonymu. </w:t>
      </w:r>
      <w:r w:rsidRPr="00273106">
        <w:t xml:space="preserve">Aegidius opakoval Akvinského </w:t>
      </w:r>
      <w:r>
        <w:t xml:space="preserve">semiaverroistický výklad CMDA daný již v </w:t>
      </w:r>
      <w:r w:rsidRPr="00273106">
        <w:t>římské</w:t>
      </w:r>
      <w:r>
        <w:t>m období a potvrzený</w:t>
      </w:r>
      <w:r w:rsidRPr="00273106">
        <w:t xml:space="preserve"> za </w:t>
      </w:r>
      <w:r w:rsidRPr="00273106">
        <w:lastRenderedPageBreak/>
        <w:t>druhého pařížského pobytu</w:t>
      </w:r>
      <w:r>
        <w:t xml:space="preserve">. Aegidiovo </w:t>
      </w:r>
      <w:r w:rsidRPr="00273106">
        <w:t xml:space="preserve">dílo </w:t>
      </w:r>
      <w:r w:rsidRPr="00273106">
        <w:rPr>
          <w:i/>
        </w:rPr>
        <w:t>De plurificatione possibilis intellectus</w:t>
      </w:r>
      <w:r w:rsidRPr="00273106">
        <w:t xml:space="preserve"> psané </w:t>
      </w:r>
      <w:r>
        <w:t xml:space="preserve">po roce 1270 představilo sofistickou </w:t>
      </w:r>
      <w:r w:rsidRPr="00273106">
        <w:t xml:space="preserve">kritiku </w:t>
      </w:r>
      <w:r w:rsidRPr="00273106">
        <w:rPr>
          <w:i/>
        </w:rPr>
        <w:t>intellectus possibilis</w:t>
      </w:r>
      <w:r w:rsidRPr="00273106">
        <w:t xml:space="preserve"> odděleného o</w:t>
      </w:r>
      <w:r>
        <w:t>d smyslového poznání, což odpovídá radikalizaci jeho pozice v Bazánově anonymu směrem k modernímu dualismu</w:t>
      </w:r>
      <w:r w:rsidRPr="00273106">
        <w:t xml:space="preserve">. </w:t>
      </w:r>
      <w:r>
        <w:t xml:space="preserve">Demagogický útok na Averroese a zástupně i na školu v Rue du Fouarre najdeme v Aegidiově díle </w:t>
      </w:r>
      <w:r>
        <w:rPr>
          <w:i/>
        </w:rPr>
        <w:t>De erroribus P</w:t>
      </w:r>
      <w:r w:rsidR="007248B6">
        <w:rPr>
          <w:i/>
        </w:rPr>
        <w:t>hilosophorum</w:t>
      </w:r>
      <w:r>
        <w:t xml:space="preserve">. Role Aegidia a tohoto díla v osudovém odsouzení roku 1277 teprve čeká na kritické zhodnocení. První krok již určil, jaká obvinění </w:t>
      </w:r>
      <w:r w:rsidR="00787877">
        <w:t xml:space="preserve">Aegidius </w:t>
      </w:r>
      <w:r>
        <w:t>přičítá Averroesovi (</w:t>
      </w:r>
      <w:r w:rsidR="08895E1C">
        <w:t xml:space="preserve">Mandonnet </w:t>
      </w:r>
      <w:r>
        <w:t xml:space="preserve">1907, 543‒44). Nyní je třeba určit, v čem a jak jsou Aegidiova obvinění z averroismu sofistická </w:t>
      </w:r>
      <w:r w:rsidR="080417C8">
        <w:t xml:space="preserve">a účelová </w:t>
      </w:r>
      <w:r>
        <w:t xml:space="preserve">a kolik z nich se objevuje v různé modifikaci v Tempierově dekretu 1277. </w:t>
      </w:r>
      <w:r w:rsidR="00276C3C" w:rsidRPr="00276C3C">
        <w:t xml:space="preserve">Útok všech tří škol </w:t>
      </w:r>
      <w:r w:rsidR="00276C3C" w:rsidRPr="00276C3C">
        <w:rPr>
          <w:i/>
        </w:rPr>
        <w:t>sophistae Latini</w:t>
      </w:r>
      <w:r w:rsidR="00276C3C">
        <w:t xml:space="preserve"> </w:t>
      </w:r>
      <w:r w:rsidR="00276C3C" w:rsidRPr="00276C3C">
        <w:t>(tomismus, druhý averroismus v Paříži a v Oxfordu) musí konečně dostat náležité zhodnocení v Tempierově dekretu.</w:t>
      </w:r>
      <w:r w:rsidR="00276C3C">
        <w:t xml:space="preserve"> </w:t>
      </w:r>
      <w:r>
        <w:t xml:space="preserve">Aegidius </w:t>
      </w:r>
      <w:r w:rsidR="00276C3C">
        <w:t xml:space="preserve">zcela jistě </w:t>
      </w:r>
      <w:r>
        <w:t>komponoval obvinění magistrů z Rue du Fouarre v</w:t>
      </w:r>
      <w:r w:rsidR="00276C3C">
        <w:t> roce 1277</w:t>
      </w:r>
      <w:r>
        <w:t xml:space="preserve">. </w:t>
      </w:r>
      <w:r w:rsidR="080417C8">
        <w:t>K</w:t>
      </w:r>
      <w:r w:rsidR="000F4F3D">
        <w:t xml:space="preserve"> sofistickému </w:t>
      </w:r>
      <w:r w:rsidR="080417C8">
        <w:t xml:space="preserve">falšování pravdy na pravděpodobný způsob </w:t>
      </w:r>
      <w:r w:rsidR="089B1580">
        <w:t xml:space="preserve">bylo </w:t>
      </w:r>
      <w:r w:rsidR="080417C8">
        <w:t>třeba velmi do</w:t>
      </w:r>
      <w:r w:rsidR="089B1580">
        <w:t xml:space="preserve">bře znát </w:t>
      </w:r>
      <w:r w:rsidR="080417C8">
        <w:t xml:space="preserve">originální </w:t>
      </w:r>
      <w:r w:rsidR="089B1580">
        <w:t>pozici</w:t>
      </w:r>
      <w:r w:rsidR="08AA6463">
        <w:t xml:space="preserve"> Sigerovy školy (</w:t>
      </w:r>
      <w:r w:rsidR="08AA6463" w:rsidRPr="08AA6463">
        <w:rPr>
          <w:i/>
        </w:rPr>
        <w:t>pars Sigeri</w:t>
      </w:r>
      <w:r w:rsidR="08AA6463">
        <w:t>)</w:t>
      </w:r>
      <w:r w:rsidR="080417C8">
        <w:t xml:space="preserve">. </w:t>
      </w:r>
      <w:r w:rsidR="089B1580">
        <w:t xml:space="preserve">Předešlé kapitoly ukázaly, že </w:t>
      </w:r>
      <w:r w:rsidR="080417C8">
        <w:t xml:space="preserve">Aegidius byl jediný </w:t>
      </w:r>
      <w:r w:rsidR="08882985">
        <w:t>znalec obou škol z</w:t>
      </w:r>
      <w:r w:rsidR="080417C8">
        <w:t xml:space="preserve"> kruhů druhého averroismu. </w:t>
      </w:r>
      <w:r>
        <w:t xml:space="preserve">Poslední matrice rozebírá jeho roli při politizaci modelu jedné pravdy úředně potvrzenou v papežské bule </w:t>
      </w:r>
      <w:r w:rsidRPr="08C42F95">
        <w:rPr>
          <w:i/>
        </w:rPr>
        <w:t>Unam Sanctam</w:t>
      </w:r>
      <w:r>
        <w:t xml:space="preserve"> (1308). </w:t>
      </w:r>
      <w:r w:rsidRPr="00273106">
        <w:t>Aegidius účelově připsal Aristotelovi</w:t>
      </w:r>
      <w:r>
        <w:t xml:space="preserve"> </w:t>
      </w:r>
      <w:r w:rsidRPr="00273106">
        <w:t xml:space="preserve">všechny teze o individualizaci intelektu v modu </w:t>
      </w:r>
      <w:r w:rsidRPr="00273106">
        <w:rPr>
          <w:i/>
        </w:rPr>
        <w:t>qua</w:t>
      </w:r>
      <w:r w:rsidRPr="00273106">
        <w:rPr>
          <w:i/>
          <w:vertAlign w:val="superscript"/>
        </w:rPr>
        <w:t>2</w:t>
      </w:r>
      <w:r w:rsidRPr="00273106">
        <w:t xml:space="preserve"> </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rsidRPr="00273106">
        <w:t xml:space="preserve">podaného Akvinským. </w:t>
      </w:r>
      <w:r w:rsidR="00682E39" w:rsidRPr="00682E39">
        <w:t xml:space="preserve">Velmi dobře znal Sigerův postoj, jehož přednášky navštěvoval v Paříži. Text </w:t>
      </w:r>
      <w:r w:rsidR="00682E39" w:rsidRPr="00682E39">
        <w:rPr>
          <w:i/>
        </w:rPr>
        <w:t xml:space="preserve">De anima </w:t>
      </w:r>
      <w:r w:rsidR="00682E39" w:rsidRPr="00682E39">
        <w:t xml:space="preserve">interpretovaný tomistickým způsobem se zásadně lišil od výkladu CMDA. Útok na Komentátora v modelu </w:t>
      </w:r>
      <w:r w:rsidR="00682E39" w:rsidRPr="00682E39">
        <w:rPr>
          <w:i/>
        </w:rPr>
        <w:t>Verkehrung ins Gegenteil</w:t>
      </w:r>
      <w:r w:rsidR="00682E39" w:rsidRPr="00682E39">
        <w:t xml:space="preserve"> byl cenou, kterou bylo třeba zaplatit za založení vítězného tomismu.</w:t>
      </w:r>
      <w:r w:rsidR="00682E39">
        <w:t xml:space="preserve"> </w:t>
      </w:r>
      <w:r>
        <w:t xml:space="preserve">Aegidius radikalizoval dráhu Akvinského s tím, že na konci života skončil v táboře druhého averroismu, což potvrdilo jeho dílo </w:t>
      </w:r>
      <w:r>
        <w:rPr>
          <w:i/>
        </w:rPr>
        <w:t>Expositio super libros D</w:t>
      </w:r>
      <w:r w:rsidRPr="00273106">
        <w:rPr>
          <w:i/>
        </w:rPr>
        <w:t>e anima</w:t>
      </w:r>
      <w:r>
        <w:t xml:space="preserve"> (</w:t>
      </w:r>
      <w:r w:rsidRPr="00273106">
        <w:t>1277‒78)</w:t>
      </w:r>
      <w:r w:rsidR="00061ED2">
        <w:t>.</w:t>
      </w:r>
    </w:p>
    <w:p w:rsidR="08163013" w:rsidRPr="00276C3C" w:rsidRDefault="08163013" w:rsidP="00B84378">
      <w:pPr>
        <w:ind w:firstLine="397"/>
      </w:pPr>
      <w:r>
        <w:t>Akvinský i Aegidius zásadně odmítli pojetí intelektu a osoby ve škole druhého averroismu, jejíž poslední akademickou obětí byl magistr Johannes Pecham. Pak už modernisté neprohráli, protože jejich kauzu razil v nové podobě objektivity vítězný aristotelský tomismus</w:t>
      </w:r>
      <w:r w:rsidR="081C15AF">
        <w:t xml:space="preserve"> a scotismus</w:t>
      </w:r>
      <w:r>
        <w:fldChar w:fldCharType="begin"/>
      </w:r>
      <w:r>
        <w:instrText xml:space="preserve"> XE "</w:instrText>
      </w:r>
      <w:r w:rsidRPr="0813533C">
        <w:instrText>tomismus</w:instrText>
      </w:r>
      <w:r>
        <w:instrText xml:space="preserve">" </w:instrText>
      </w:r>
      <w:r>
        <w:fldChar w:fldCharType="end"/>
      </w:r>
      <w:r>
        <w:t xml:space="preserve">. </w:t>
      </w:r>
      <w:r w:rsidRPr="00273106">
        <w:t xml:space="preserve">Nyní je mnohem jasnější, proč Albert Veliký, po Sigerovi největší znalec Aristotela </w:t>
      </w:r>
      <w:r>
        <w:t xml:space="preserve">a Averroese </w:t>
      </w:r>
      <w:r w:rsidRPr="00273106">
        <w:t xml:space="preserve">na </w:t>
      </w:r>
      <w:r>
        <w:t xml:space="preserve">latinském </w:t>
      </w:r>
      <w:r w:rsidRPr="00273106">
        <w:t>Západě, odmítl při</w:t>
      </w:r>
      <w:r>
        <w:t xml:space="preserve">jet roku 1270 do Paříže. </w:t>
      </w:r>
      <w:r w:rsidRPr="00273106">
        <w:t xml:space="preserve">Zde už probíhalo naprosté filosofické, teologické </w:t>
      </w:r>
      <w:r>
        <w:t xml:space="preserve">a mocenské </w:t>
      </w:r>
      <w:r w:rsidRPr="00273106">
        <w:rPr>
          <w:i/>
        </w:rPr>
        <w:t>imbroglio</w:t>
      </w:r>
      <w:r w:rsidRPr="00273106">
        <w:t xml:space="preserve"> mezi prvním a druhým averroismem</w:t>
      </w:r>
      <w:r w:rsidR="00D24386">
        <w:t xml:space="preserve">. </w:t>
      </w:r>
      <w:r w:rsidR="00D24386" w:rsidRPr="00D24386">
        <w:t xml:space="preserve">Akvinský přispěl </w:t>
      </w:r>
      <w:r w:rsidR="00D24386" w:rsidRPr="00D24386">
        <w:rPr>
          <w:i/>
        </w:rPr>
        <w:t>sui generis</w:t>
      </w:r>
      <w:r w:rsidR="00D24386" w:rsidRPr="00D24386">
        <w:t xml:space="preserve"> do tohoto intellektuálního zmatku prvního vítězného modernismu na latinském Západě. </w:t>
      </w:r>
      <w:r w:rsidRPr="00273106">
        <w:t xml:space="preserve">Ale ne všichni </w:t>
      </w:r>
      <w:r>
        <w:t xml:space="preserve">vzdělanci </w:t>
      </w:r>
      <w:r w:rsidRPr="00273106">
        <w:t xml:space="preserve">byli </w:t>
      </w:r>
      <w:r>
        <w:t xml:space="preserve">ohledně jednoty intelektu a osoby tak </w:t>
      </w:r>
      <w:r w:rsidRPr="00273106">
        <w:t>zmatení</w:t>
      </w:r>
      <w:r>
        <w:t xml:space="preserve"> </w:t>
      </w:r>
      <w:r w:rsidRPr="00273106">
        <w:t xml:space="preserve">jako tehdejší a dnešní </w:t>
      </w:r>
      <w:r w:rsidRPr="00273106">
        <w:rPr>
          <w:i/>
        </w:rPr>
        <w:t>Moderni</w:t>
      </w:r>
      <w:r>
        <w:rPr>
          <w:i/>
        </w:rPr>
        <w:fldChar w:fldCharType="begin"/>
      </w:r>
      <w:r>
        <w:instrText xml:space="preserve"> XE </w:instrText>
      </w:r>
      <w:r>
        <w:lastRenderedPageBreak/>
        <w:instrText>"</w:instrText>
      </w:r>
      <w:r w:rsidRPr="00B46F32">
        <w:instrText>averroismus:</w:instrText>
      </w:r>
      <w:r w:rsidRPr="00E809AF">
        <w:rPr>
          <w:i/>
        </w:rPr>
        <w:instrText>Moderni</w:instrText>
      </w:r>
      <w:r>
        <w:instrText xml:space="preserve">" </w:instrText>
      </w:r>
      <w:r>
        <w:rPr>
          <w:i/>
        </w:rPr>
        <w:fldChar w:fldCharType="end"/>
      </w:r>
      <w:r>
        <w:t>. G</w:t>
      </w:r>
      <w:r w:rsidRPr="00273106">
        <w:t>eniální básník</w:t>
      </w:r>
      <w:r>
        <w:t xml:space="preserve">, filosof </w:t>
      </w:r>
      <w:r w:rsidRPr="00273106">
        <w:t>a moudr</w:t>
      </w:r>
      <w:r>
        <w:t xml:space="preserve">ý </w:t>
      </w:r>
      <w:r w:rsidRPr="00273106">
        <w:t>muž Dante</w:t>
      </w:r>
      <w:r>
        <w:fldChar w:fldCharType="begin"/>
      </w:r>
      <w:r>
        <w:instrText xml:space="preserve"> XE "</w:instrText>
      </w:r>
      <w:r w:rsidRPr="00E871B9">
        <w:instrText>Dante, A.</w:instrText>
      </w:r>
      <w:r>
        <w:instrText xml:space="preserve">" </w:instrText>
      </w:r>
      <w:r>
        <w:fldChar w:fldCharType="end"/>
      </w:r>
      <w:r w:rsidRPr="00273106">
        <w:t xml:space="preserve"> Alighieri </w:t>
      </w:r>
      <w:r>
        <w:t xml:space="preserve">přesně znal pozici </w:t>
      </w:r>
      <w:r w:rsidRPr="00273106">
        <w:t>Sigera a jeho huma</w:t>
      </w:r>
      <w:r>
        <w:t>nistickou</w:t>
      </w:r>
      <w:r w:rsidRPr="00273106">
        <w:t xml:space="preserve"> koncepci </w:t>
      </w:r>
      <w:r w:rsidR="009C1C26">
        <w:t>„</w:t>
      </w:r>
      <w:r>
        <w:rPr>
          <w:i/>
        </w:rPr>
        <w:t>homo ipse intelligit</w:t>
      </w:r>
      <w:r w:rsidR="009C1C26">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Pr="00273106">
        <w:t xml:space="preserve">. </w:t>
      </w:r>
      <w:r w:rsidR="00292572">
        <w:t xml:space="preserve">Modernistické </w:t>
      </w:r>
      <w:r w:rsidR="00292572" w:rsidRPr="00292572">
        <w:rPr>
          <w:i/>
        </w:rPr>
        <w:t>damnatio memoriae</w:t>
      </w:r>
      <w:r w:rsidR="00292572">
        <w:rPr>
          <w:i/>
        </w:rPr>
        <w:fldChar w:fldCharType="begin"/>
      </w:r>
      <w:r w:rsidR="00292572">
        <w:instrText xml:space="preserve"> XE "</w:instrText>
      </w:r>
      <w:r w:rsidR="00292572" w:rsidRPr="007820A6">
        <w:rPr>
          <w:i/>
        </w:rPr>
        <w:instrText>damnatio memoriae</w:instrText>
      </w:r>
      <w:r w:rsidR="00292572">
        <w:instrText xml:space="preserve">" </w:instrText>
      </w:r>
      <w:r w:rsidR="00292572">
        <w:rPr>
          <w:i/>
        </w:rPr>
        <w:fldChar w:fldCharType="end"/>
      </w:r>
      <w:r w:rsidR="00292572">
        <w:t xml:space="preserve"> na Sigerovo pojetí osoby nebylo úplné. D</w:t>
      </w:r>
      <w:r w:rsidRPr="00273106">
        <w:t>íky Dantově spisu o jedné vládě (</w:t>
      </w:r>
      <w:r w:rsidRPr="00273106">
        <w:rPr>
          <w:i/>
        </w:rPr>
        <w:t>Monarchia</w:t>
      </w:r>
      <w:r w:rsidRPr="00273106">
        <w:t xml:space="preserve">) </w:t>
      </w:r>
      <w:r w:rsidR="00292572">
        <w:t xml:space="preserve">se tím založila tradice </w:t>
      </w:r>
      <w:r w:rsidR="00292572" w:rsidRPr="00273106">
        <w:t>západního humanismu</w:t>
      </w:r>
      <w:r w:rsidRPr="00273106">
        <w:t xml:space="preserve">, který dal člověku dvojí určení blaženosti v rámci rozumu i víry. </w:t>
      </w:r>
      <w:r>
        <w:t xml:space="preserve">Po roce 1277 a po vítězství objektivního tomismu už </w:t>
      </w:r>
      <w:r>
        <w:rPr>
          <w:lang w:eastAsia="en-US"/>
        </w:rPr>
        <w:t xml:space="preserve">asi </w:t>
      </w:r>
      <w:r w:rsidRPr="00273106">
        <w:t>nikdo</w:t>
      </w:r>
      <w:r>
        <w:t xml:space="preserve"> nechápal Sigerovo</w:t>
      </w:r>
      <w:r w:rsidRPr="00273106">
        <w:t xml:space="preserve"> pojetí ipseity osoby</w:t>
      </w:r>
      <w:r w:rsidRPr="08386548">
        <w:t xml:space="preserve"> </w:t>
      </w:r>
      <w:r>
        <w:t>do hloubky, protože artistický magistr Boethius z Dácie byl vyhnán z univerzity společně s rektorem artistů. Totéž se stalo v roce 1255 škole prvního averroismu pod vedením Guillelma</w:t>
      </w:r>
      <w:r w:rsidRPr="00E735C5">
        <w:t xml:space="preserve"> de </w:t>
      </w:r>
      <w:r w:rsidRPr="00E735C5">
        <w:rPr>
          <w:szCs w:val="16"/>
        </w:rPr>
        <w:t xml:space="preserve">Sancto </w:t>
      </w:r>
      <w:r w:rsidRPr="00E735C5">
        <w:rPr>
          <w:szCs w:val="19"/>
        </w:rPr>
        <w:t>Amore</w:t>
      </w:r>
      <w:r>
        <w:rPr>
          <w:szCs w:val="19"/>
        </w:rPr>
        <w:t xml:space="preserve">, který byl také vyhnán i se svými žáky. </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t xml:space="preserve">Po vyhnání těchto dvou milovníků moudrosti a jejich akademické dehonestaci jako </w:t>
      </w:r>
      <w:r w:rsidR="08F80AA1">
        <w:t>tzv. „</w:t>
      </w:r>
      <w:r>
        <w:t>averroistů</w:t>
      </w:r>
      <w:r w:rsidR="08F80AA1">
        <w:t>“</w:t>
      </w:r>
      <w:r>
        <w:t xml:space="preserve"> už byl nástup moderny nezadržitelný. S</w:t>
      </w:r>
      <w:r w:rsidRPr="00273106">
        <w:t xml:space="preserve">kromný světský kněz </w:t>
      </w:r>
      <w:r>
        <w:t xml:space="preserve">poctěný titulem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t xml:space="preserve"> </w:t>
      </w:r>
      <w:r w:rsidRPr="00273106">
        <w:t>nepatřil k mocensky vlivnému řádu</w:t>
      </w:r>
      <w:r>
        <w:t xml:space="preserve"> dominikánů a</w:t>
      </w:r>
      <w:r w:rsidRPr="00273106">
        <w:t xml:space="preserve"> františkánů, kteří obhajovali druhý averroismus. </w:t>
      </w:r>
      <w:r>
        <w:t xml:space="preserve">Nepochopení celého sporu bylo a je dáno </w:t>
      </w:r>
      <w:r w:rsidRPr="00273106">
        <w:t xml:space="preserve">vinou základní </w:t>
      </w:r>
      <w:r>
        <w:t xml:space="preserve">neznalosti argumentační linie </w:t>
      </w:r>
      <w:r w:rsidRPr="00273106">
        <w:t>CMDA</w:t>
      </w:r>
      <w:r>
        <w:t xml:space="preserve">. Neznalost </w:t>
      </w:r>
      <w:r w:rsidRPr="00273106">
        <w:t>CMDA</w:t>
      </w:r>
      <w:r>
        <w:t xml:space="preserve"> tehdy byla buď pouze částečná</w:t>
      </w:r>
      <w:r w:rsidRPr="00273106">
        <w:t xml:space="preserve"> (Akvinský a Aegidius Romanus v rámci prvního averroismu)</w:t>
      </w:r>
      <w:r>
        <w:t>,</w:t>
      </w:r>
      <w:r w:rsidRPr="00273106">
        <w:t xml:space="preserve"> </w:t>
      </w:r>
      <w:r>
        <w:t>či úplná</w:t>
      </w:r>
      <w:r w:rsidRPr="00273106">
        <w:t xml:space="preserve"> (všichni představitelé druhé</w:t>
      </w:r>
      <w:r>
        <w:t>ho</w:t>
      </w:r>
      <w:r w:rsidRPr="00273106">
        <w:t xml:space="preserve"> averroismu). Akvinský umírá 1274, tedy </w:t>
      </w:r>
      <w:r>
        <w:t xml:space="preserve">brzy po vydání </w:t>
      </w:r>
      <w:r w:rsidRPr="00273106">
        <w:t xml:space="preserve">Sigerovy </w:t>
      </w:r>
      <w:r w:rsidRPr="00273106">
        <w:rPr>
          <w:i/>
          <w:lang w:eastAsia="en-US"/>
        </w:rPr>
        <w:t>De anima intellectiva</w:t>
      </w:r>
      <w:r w:rsidRPr="00273106">
        <w:t xml:space="preserve">, čímž padla asi jediná možnost dialogu mezi oběma prominentními představiteli prvního averroismu. </w:t>
      </w:r>
      <w:r>
        <w:t xml:space="preserve">Magistr a rektor artistů Siger jako poslední zástupce Blundovy školy na Pařížské univerzitě hájí původní </w:t>
      </w:r>
      <w:r w:rsidR="00B84378">
        <w:t xml:space="preserve">identitu </w:t>
      </w:r>
      <w:r>
        <w:t xml:space="preserve">této </w:t>
      </w:r>
      <w:r w:rsidRPr="088C5F2B">
        <w:rPr>
          <w:i/>
        </w:rPr>
        <w:t>alma mater</w:t>
      </w:r>
      <w:r>
        <w:t xml:space="preserve"> </w:t>
      </w:r>
      <w:r w:rsidR="00B84378">
        <w:t xml:space="preserve">zalouženou na </w:t>
      </w:r>
      <w:r w:rsidR="08F80AA1">
        <w:t xml:space="preserve">geniální </w:t>
      </w:r>
      <w:r w:rsidR="00B84378">
        <w:t>interpretaci</w:t>
      </w:r>
      <w:r>
        <w:t xml:space="preserve"> Aristotela podle Komentátora. </w:t>
      </w:r>
      <w:r w:rsidR="0072387E" w:rsidRPr="0072387E">
        <w:t>Jeho věc</w:t>
      </w:r>
      <w:r w:rsidR="00B84378">
        <w:t xml:space="preserve"> </w:t>
      </w:r>
      <w:r w:rsidR="00B84378" w:rsidRPr="0072387E">
        <w:t>prohrála</w:t>
      </w:r>
      <w:r w:rsidR="00B84378">
        <w:t xml:space="preserve"> proti moderním Fúriím, protože Siger hájil pravdivé poznání světa a jednotu osoby. Po nástupu filosofického kartesianismu a politického osvícenství skrze Francouzskou revoluci se </w:t>
      </w:r>
      <w:r w:rsidR="0072387E" w:rsidRPr="0072387E">
        <w:t xml:space="preserve">Pařížská univerzita rozpadla, protože chyběl její </w:t>
      </w:r>
      <w:r w:rsidR="0072387E" w:rsidRPr="0072387E">
        <w:rPr>
          <w:i/>
        </w:rPr>
        <w:t>raison d′être</w:t>
      </w:r>
      <w:r w:rsidR="0072387E" w:rsidRPr="0072387E">
        <w:t xml:space="preserve">. </w:t>
      </w:r>
      <w:r>
        <w:t>Po nuceném odchodu Sigerovců (</w:t>
      </w:r>
      <w:r w:rsidRPr="000A52F5">
        <w:rPr>
          <w:i/>
        </w:rPr>
        <w:t>pars Sigeri</w:t>
      </w:r>
      <w:r>
        <w:rPr>
          <w:i/>
        </w:rPr>
        <w:fldChar w:fldCharType="begin"/>
      </w:r>
      <w:r>
        <w:instrText xml:space="preserve"> XE "</w:instrText>
      </w:r>
      <w:r w:rsidRPr="00977053">
        <w:instrText>první averroismus</w:instrText>
      </w:r>
      <w:r w:rsidRPr="00B52EEE">
        <w:rPr>
          <w:i/>
        </w:rPr>
        <w:instrText>:pars Sigeri</w:instrText>
      </w:r>
      <w:r>
        <w:instrText xml:space="preserve">" </w:instrText>
      </w:r>
      <w:r>
        <w:rPr>
          <w:i/>
        </w:rPr>
        <w:fldChar w:fldCharType="end"/>
      </w:r>
      <w:r>
        <w:t xml:space="preserve">) z artistické fakulty </w:t>
      </w:r>
      <w:r w:rsidRPr="00273106">
        <w:t xml:space="preserve">přišlo osudové odsouzení z roku </w:t>
      </w:r>
      <w:r>
        <w:t xml:space="preserve">1277, které </w:t>
      </w:r>
      <w:r w:rsidRPr="00273106">
        <w:t xml:space="preserve">částečně </w:t>
      </w:r>
      <w:r>
        <w:t xml:space="preserve">odmítlo i aristotelismus </w:t>
      </w:r>
      <w:r w:rsidRPr="00273106">
        <w:t>Akvinského.</w:t>
      </w:r>
      <w:r>
        <w:t xml:space="preserve"> </w:t>
      </w:r>
      <w:r w:rsidRPr="00273106">
        <w:t xml:space="preserve">Citujme úvod dekretu odsuzujícího pod trestem exkomunikace 219 filosofických tezí, který vydal pařížský biskup Étienne Tempier </w:t>
      </w:r>
      <w:r>
        <w:t xml:space="preserve">dne </w:t>
      </w:r>
      <w:r w:rsidRPr="00273106">
        <w:t>7. března 1277.</w:t>
      </w:r>
    </w:p>
    <w:p w:rsidR="08163013" w:rsidRPr="00273106" w:rsidRDefault="08163013" w:rsidP="08163013">
      <w:pPr>
        <w:pStyle w:val="Citace"/>
        <w:rPr>
          <w:noProof/>
          <w:lang w:val="cs-CZ"/>
        </w:rPr>
      </w:pPr>
      <w:r w:rsidRPr="00273106">
        <w:rPr>
          <w:noProof/>
          <w:lang w:val="cs-CZ"/>
        </w:rPr>
        <w:t xml:space="preserve">„Vskutku tvrdí, že toto je pravdivé podle filosofie, ale nikoliv podle </w:t>
      </w:r>
      <w:r>
        <w:rPr>
          <w:noProof/>
          <w:lang w:val="cs-CZ"/>
        </w:rPr>
        <w:t xml:space="preserve">katolické </w:t>
      </w:r>
      <w:r w:rsidRPr="00273106">
        <w:rPr>
          <w:noProof/>
          <w:lang w:val="cs-CZ"/>
        </w:rPr>
        <w:t xml:space="preserve">víry, jako kdyby existovaly dvě protikladné pravdy a jako kdyby proti pravdě Písma svatého  stála pravda výroků </w:t>
      </w:r>
      <w:r w:rsidRPr="00273106">
        <w:rPr>
          <w:noProof/>
          <w:lang w:val="cs-CZ"/>
        </w:rPr>
        <w:lastRenderedPageBreak/>
        <w:t>[</w:t>
      </w:r>
      <w:r w:rsidRPr="00273106">
        <w:rPr>
          <w:i/>
          <w:iCs/>
          <w:noProof/>
          <w:lang w:val="cs-CZ"/>
        </w:rPr>
        <w:t>bohem</w:t>
      </w:r>
      <w:r w:rsidRPr="00273106">
        <w:rPr>
          <w:noProof/>
          <w:lang w:val="cs-CZ"/>
        </w:rPr>
        <w:t>] odsouzených pohanů, o nichž je psáno: 'Zahubím moudrost moudrých' [</w:t>
      </w:r>
      <w:r>
        <w:rPr>
          <w:i/>
          <w:iCs/>
          <w:noProof/>
          <w:lang w:val="cs-CZ"/>
        </w:rPr>
        <w:t xml:space="preserve">1 Kor </w:t>
      </w:r>
      <w:r w:rsidRPr="00D602D2">
        <w:rPr>
          <w:iCs/>
          <w:noProof/>
          <w:lang w:val="cs-CZ"/>
        </w:rPr>
        <w:t>1:19</w:t>
      </w:r>
      <w:r>
        <w:rPr>
          <w:iCs/>
          <w:noProof/>
          <w:lang w:val="cs-CZ"/>
        </w:rPr>
        <w:fldChar w:fldCharType="begin"/>
      </w:r>
      <w:r>
        <w:instrText xml:space="preserve"> XE "</w:instrText>
      </w:r>
      <w:r w:rsidRPr="0046213D">
        <w:rPr>
          <w:lang w:val="cs-CZ"/>
        </w:rPr>
        <w:instrText>Nový zákon:</w:instrText>
      </w:r>
      <w:r w:rsidRPr="005D4D6F">
        <w:rPr>
          <w:i/>
          <w:iCs/>
          <w:noProof/>
          <w:lang w:val="cs-CZ"/>
        </w:rPr>
        <w:instrText>1</w:instrText>
      </w:r>
      <w:r w:rsidRPr="00977053">
        <w:rPr>
          <w:iCs/>
          <w:noProof/>
          <w:lang w:val="cs-CZ"/>
        </w:rPr>
        <w:instrText xml:space="preserve"> </w:instrText>
      </w:r>
      <w:r w:rsidRPr="082B16E0">
        <w:rPr>
          <w:i/>
          <w:iCs/>
          <w:noProof/>
          <w:lang w:val="cs-CZ"/>
        </w:rPr>
        <w:instrText>Kor</w:instrText>
      </w:r>
      <w:r w:rsidRPr="00895FC0">
        <w:rPr>
          <w:i/>
          <w:iCs/>
          <w:noProof/>
          <w:lang w:val="cs-CZ"/>
        </w:rPr>
        <w:instrText xml:space="preserve"> </w:instrText>
      </w:r>
      <w:r>
        <w:rPr>
          <w:iCs/>
          <w:noProof/>
          <w:lang w:val="cs-CZ"/>
        </w:rPr>
        <w:instrText>1.</w:instrText>
      </w:r>
      <w:r w:rsidRPr="00895FC0">
        <w:rPr>
          <w:iCs/>
          <w:noProof/>
          <w:lang w:val="cs-CZ"/>
        </w:rPr>
        <w:instrText>19</w:instrText>
      </w:r>
      <w:r>
        <w:instrText xml:space="preserve">" </w:instrText>
      </w:r>
      <w:r>
        <w:rPr>
          <w:iCs/>
          <w:noProof/>
          <w:lang w:val="cs-CZ"/>
        </w:rPr>
        <w:fldChar w:fldCharType="end"/>
      </w:r>
      <w:r w:rsidRPr="00273106">
        <w:rPr>
          <w:noProof/>
          <w:lang w:val="cs-CZ"/>
        </w:rPr>
        <w:t xml:space="preserve">], neboť pravá moudrost zničí moudrost falešnou.“ </w:t>
      </w:r>
      <w:r w:rsidRPr="00273106">
        <w:rPr>
          <w:rStyle w:val="Znakapoznpodarou"/>
          <w:lang w:val="cs-CZ"/>
        </w:rPr>
        <w:footnoteReference w:id="351"/>
      </w:r>
    </w:p>
    <w:p w:rsidR="00BD7592" w:rsidRDefault="08163013" w:rsidP="08163013">
      <w:r>
        <w:t>D</w:t>
      </w:r>
      <w:r w:rsidRPr="00273106">
        <w:t>ekret postavil jednu pravdu identifikovanou s biblickou moudrostí (</w:t>
      </w:r>
      <w:r w:rsidRPr="00273106">
        <w:rPr>
          <w:i/>
        </w:rPr>
        <w:t>vera sapientia</w:t>
      </w:r>
      <w:r w:rsidRPr="00273106">
        <w:t>) a garantovanou teologicky (</w:t>
      </w:r>
      <w:r w:rsidRPr="00273106">
        <w:rPr>
          <w:i/>
        </w:rPr>
        <w:t>secundum fidem catholicam</w:t>
      </w:r>
      <w:r w:rsidRPr="00273106">
        <w:t xml:space="preserve">). </w:t>
      </w:r>
      <w:r>
        <w:t xml:space="preserve">Prolog </w:t>
      </w:r>
      <w:r w:rsidRPr="00273106">
        <w:t>odsoudil myšlenku dvojí pravdy</w:t>
      </w:r>
      <w:r>
        <w:t xml:space="preserve"> </w:t>
      </w:r>
      <w:r w:rsidRPr="00273106">
        <w:t>(</w:t>
      </w:r>
      <w:r w:rsidRPr="00273106">
        <w:rPr>
          <w:i/>
        </w:rPr>
        <w:t>quasi sint due contrarie veritates</w:t>
      </w:r>
      <w:r>
        <w:rPr>
          <w:i/>
        </w:rPr>
        <w:fldChar w:fldCharType="begin"/>
      </w:r>
      <w:r>
        <w:instrText xml:space="preserve"> XE "</w:instrText>
      </w:r>
      <w:r w:rsidRPr="00556BAC">
        <w:instrText>teorie dvojí pravdy</w:instrText>
      </w:r>
      <w:r>
        <w:instrText xml:space="preserve">" </w:instrText>
      </w:r>
      <w:r>
        <w:rPr>
          <w:i/>
        </w:rPr>
        <w:fldChar w:fldCharType="end"/>
      </w:r>
      <w:r w:rsidRPr="00273106">
        <w:t>) a prohlásil filosofickou pravdu v učení pohanů jako zavrženíhodnou (</w:t>
      </w:r>
      <w:r w:rsidRPr="00273106">
        <w:rPr>
          <w:i/>
        </w:rPr>
        <w:t>veritas in dictis gentilium dampnatorum</w:t>
      </w:r>
      <w:r w:rsidRPr="00273106">
        <w:t xml:space="preserve">). </w:t>
      </w:r>
      <w:r>
        <w:t xml:space="preserve">Pokud bychom vzali jen úvod prohlášení, tak odpovídá fundamentalistickému vztahu k filosofii podle vítězné islámské školy </w:t>
      </w:r>
      <w:r w:rsidRPr="00AF0B0A">
        <w:rPr>
          <w:i/>
        </w:rPr>
        <w:t>mutaka</w:t>
      </w:r>
      <w:r>
        <w:rPr>
          <w:i/>
        </w:rPr>
        <w:t>l</w:t>
      </w:r>
      <w:r w:rsidRPr="00AF0B0A">
        <w:rPr>
          <w:i/>
        </w:rPr>
        <w:t>lim</w:t>
      </w:r>
      <w:r>
        <w:rPr>
          <w:i/>
        </w:rPr>
        <w:fldChar w:fldCharType="begin"/>
      </w:r>
      <w:r>
        <w:instrText xml:space="preserve"> XE "</w:instrText>
      </w:r>
      <w:r w:rsidRPr="00395155">
        <w:rPr>
          <w:i/>
        </w:rPr>
        <w:instrText>mutakallim</w:instrText>
      </w:r>
      <w:r>
        <w:instrText xml:space="preserve">" </w:instrText>
      </w:r>
      <w:r>
        <w:rPr>
          <w:i/>
        </w:rPr>
        <w:fldChar w:fldCharType="end"/>
      </w:r>
      <w:r>
        <w:rPr>
          <w:i/>
        </w:rPr>
        <w:t xml:space="preserve"> </w:t>
      </w:r>
      <w:r>
        <w:t>(</w:t>
      </w:r>
      <w:r w:rsidR="08D44088">
        <w:t xml:space="preserve">OBJ I, kap. </w:t>
      </w:r>
      <w:r w:rsidR="084074FA">
        <w:t>2.3</w:t>
      </w:r>
      <w:r w:rsidR="08D44088">
        <w:t>.3</w:t>
      </w:r>
      <w:r>
        <w:t>). Připomeňme první verzi takto formulovaného odsouzení namířeného ve 12. století proti Abelardovi (</w:t>
      </w:r>
      <w:r w:rsidR="08B517EB">
        <w:t>OBJ II, kap. 1</w:t>
      </w:r>
      <w:r>
        <w:t xml:space="preserve">.3). </w:t>
      </w:r>
      <w:r w:rsidRPr="00273106">
        <w:t>Pařížské odsouzení 219 heterodoxních tezí Kilwardby okamžitě potvrzuj</w:t>
      </w:r>
      <w:r>
        <w:t xml:space="preserve">e i na Oxfordu 18. března 1277. Tento pilný modernista </w:t>
      </w:r>
      <w:r w:rsidRPr="00273106">
        <w:t>navíc sestavil vlastní seznam omylů</w:t>
      </w:r>
      <w:r>
        <w:t xml:space="preserve"> v duchu analytické verze </w:t>
      </w:r>
      <w:r w:rsidRPr="08EE2AB4">
        <w:rPr>
          <w:i/>
        </w:rPr>
        <w:t>Oxfordian Fallacy</w:t>
      </w:r>
      <w:r w:rsidRPr="00273106">
        <w:t>. Preambule Tempiera (</w:t>
      </w:r>
      <w:r w:rsidRPr="00273106">
        <w:rPr>
          <w:i/>
        </w:rPr>
        <w:t>cancellarius</w:t>
      </w:r>
      <w:r w:rsidRPr="00273106">
        <w:t xml:space="preserve"> Sorbonny od </w:t>
      </w:r>
      <w:r>
        <w:t xml:space="preserve">roku </w:t>
      </w:r>
      <w:r w:rsidRPr="00273106">
        <w:t>1263) potvrzuje</w:t>
      </w:r>
      <w:r>
        <w:t xml:space="preserve">, že diskutovaná témata mezi </w:t>
      </w:r>
      <w:r w:rsidRPr="00273106">
        <w:t>prvním a druhým averroismem</w:t>
      </w:r>
      <w:r>
        <w:t xml:space="preserve"> byla </w:t>
      </w:r>
      <w:r w:rsidRPr="00273106">
        <w:t>vyňata z debat filosofických škol a</w:t>
      </w:r>
      <w:r>
        <w:t xml:space="preserve"> byla </w:t>
      </w:r>
      <w:r w:rsidRPr="00273106">
        <w:t>postavena pod kuratelu vě</w:t>
      </w:r>
      <w:r>
        <w:t>roučně vyhlášené pravdy. Teze averroistické dvojí pravdy</w:t>
      </w:r>
      <w:r w:rsidRPr="00273106">
        <w:t xml:space="preserve"> </w:t>
      </w:r>
      <w:r>
        <w:t>představovaly z velké části simulákrum prvního averrroismu vyrobené křídlem univočně myslících modernistů v rámci unifikované teologie (</w:t>
      </w:r>
      <w:r w:rsidR="000403FB">
        <w:t xml:space="preserve">aristotelský </w:t>
      </w:r>
      <w:r>
        <w:t>tomismus) a bibli</w:t>
      </w:r>
      <w:r w:rsidR="000403FB">
        <w:t>cké ontoteologie (augustiniánský</w:t>
      </w:r>
      <w:r>
        <w:t xml:space="preserve"> avicenni</w:t>
      </w:r>
      <w:r w:rsidR="000403FB">
        <w:t>smus</w:t>
      </w:r>
      <w:r>
        <w:t>).</w:t>
      </w:r>
      <w:r w:rsidR="00B85A9D">
        <w:t xml:space="preserve"> </w:t>
      </w:r>
      <w:r w:rsidR="081275D4">
        <w:t xml:space="preserve">Univerzitní </w:t>
      </w:r>
      <w:r>
        <w:t xml:space="preserve">debaty </w:t>
      </w:r>
      <w:r w:rsidRPr="00273106">
        <w:t>přestaly být jen akademickou a filosofickou záležitostí</w:t>
      </w:r>
      <w:r>
        <w:t>, protože argumentačně poražení modernisté přenesli akademický s</w:t>
      </w:r>
      <w:r w:rsidRPr="00273106">
        <w:t xml:space="preserve">por </w:t>
      </w:r>
      <w:r>
        <w:t xml:space="preserve">do mocenské sféry. Rektor Siger se stal skutečný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t xml:space="preserve">, protože jej </w:t>
      </w:r>
      <w:r w:rsidR="081B66A4">
        <w:t xml:space="preserve">difamovali </w:t>
      </w:r>
      <w:r>
        <w:t>Bonaventurovi modernisté i Tomášovi semiaverroisté. Sofistická f</w:t>
      </w:r>
      <w:r w:rsidRPr="00273106">
        <w:t xml:space="preserve">ilosofie </w:t>
      </w:r>
      <w:r w:rsidRPr="00273106">
        <w:rPr>
          <w:i/>
        </w:rPr>
        <w:t>Modernorum</w:t>
      </w:r>
      <w:r w:rsidRPr="00273106">
        <w:t xml:space="preserve"> se změnila na </w:t>
      </w:r>
      <w:r>
        <w:t xml:space="preserve">mocensky prosazovanou </w:t>
      </w:r>
      <w:r w:rsidRPr="00273106">
        <w:t>ideologii, tehdy danou ve formě dogmatického církevního diskurzu</w:t>
      </w:r>
      <w:r>
        <w:t xml:space="preserve"> a dnes skrze </w:t>
      </w:r>
      <w:r w:rsidR="08561A28">
        <w:t xml:space="preserve">akademické a </w:t>
      </w:r>
      <w:r>
        <w:t>politické ideologie</w:t>
      </w:r>
      <w:r w:rsidRPr="00273106">
        <w:t>.</w:t>
      </w:r>
      <w:r>
        <w:t xml:space="preserve"> Jedna objektivní pravda zvítězila nad pravdivým filosofickým myš</w:t>
      </w:r>
      <w:r w:rsidR="00BD7592">
        <w:t>lením a kritickým rozlišováním.</w:t>
      </w:r>
    </w:p>
    <w:p w:rsidR="00792083" w:rsidRDefault="08163013" w:rsidP="006A232E">
      <w:pPr>
        <w:ind w:firstLine="397"/>
      </w:pPr>
      <w:r w:rsidRPr="00273106">
        <w:t xml:space="preserve">Nutno říci, že </w:t>
      </w:r>
      <w:r>
        <w:t xml:space="preserve">mocensky </w:t>
      </w:r>
      <w:r w:rsidRPr="00273106">
        <w:t>postupoval Alvernus</w:t>
      </w:r>
      <w:r>
        <w:t xml:space="preserve"> </w:t>
      </w:r>
      <w:r w:rsidR="00830C18">
        <w:t xml:space="preserve">okolo </w:t>
      </w:r>
      <w:r>
        <w:t>roku 1240</w:t>
      </w:r>
      <w:r w:rsidRPr="00273106">
        <w:t>, ale zcela opačným směrem</w:t>
      </w:r>
      <w:r w:rsidR="003862E1">
        <w:t>,</w:t>
      </w:r>
      <w:r>
        <w:t xml:space="preserve"> k obraně jednoty osoby a křesťanské teologie proti modernistům. A tento znalec Averroese postupoval </w:t>
      </w:r>
      <w:r w:rsidRPr="00273106">
        <w:t>mnohem citlivěji</w:t>
      </w:r>
      <w:r>
        <w:t xml:space="preserve"> a se znalostí pojednávaných filosofických otázek</w:t>
      </w:r>
      <w:r w:rsidRPr="00273106">
        <w:t xml:space="preserve">. </w:t>
      </w:r>
      <w:r>
        <w:t xml:space="preserve">Bonaventura a jeho škola </w:t>
      </w:r>
      <w:r w:rsidR="00CD76F2">
        <w:t>mohli</w:t>
      </w:r>
      <w:r>
        <w:t xml:space="preserve"> působit na Pařížské univerzitě</w:t>
      </w:r>
      <w:r w:rsidR="003B3C33">
        <w:t xml:space="preserve"> za jeho rektorátu</w:t>
      </w:r>
      <w:r>
        <w:t xml:space="preserve">. To už </w:t>
      </w:r>
      <w:r>
        <w:lastRenderedPageBreak/>
        <w:t>bohužel nebyl případ Alvernových filosoficky a teologicky méně vzdělaných nástupců. Není divu, že univerzální učenec Bacon připravuje na žádost papeže reformu tehdejších studií teologie a filosofie</w:t>
      </w:r>
      <w:r w:rsidR="00BF6ADB">
        <w:t xml:space="preserve">. Bacon výborně znal </w:t>
      </w:r>
      <w:r w:rsidR="00BF6ADB" w:rsidRPr="00BF6ADB">
        <w:t>klasický aristotelism</w:t>
      </w:r>
      <w:r w:rsidR="00BF6ADB">
        <w:t>us na P</w:t>
      </w:r>
      <w:r w:rsidR="00BF6ADB" w:rsidRPr="00BF6ADB">
        <w:t xml:space="preserve">ařížské univerzitě </w:t>
      </w:r>
      <w:r w:rsidR="00BF6ADB">
        <w:t>z let 1240–</w:t>
      </w:r>
      <w:r w:rsidR="00BF6ADB" w:rsidRPr="00BF6ADB">
        <w:t xml:space="preserve">50. </w:t>
      </w:r>
      <w:r>
        <w:t xml:space="preserve">Tehdy byli magistři schopni kvalifikovaně odlišit a posoudit originální text Aristotela a jeho výklad v rámci Toledské a Sicilské školy. Dekret z března 1272 hájil autonomii dvojí genericky odlišné formy poznání </w:t>
      </w:r>
      <w:r w:rsidR="006A232E">
        <w:t>založené na teologii</w:t>
      </w:r>
      <w:r>
        <w:t xml:space="preserve"> a filosofi</w:t>
      </w:r>
      <w:r w:rsidR="006A232E">
        <w:t xml:space="preserve">i. Obě vědy zkoumají </w:t>
      </w:r>
      <w:r>
        <w:t xml:space="preserve">v modu pravdy jako adekvace jeden svět a jednoho Stvořitele jako </w:t>
      </w:r>
      <w:r w:rsidR="006A232E">
        <w:rPr>
          <w:i/>
        </w:rPr>
        <w:t>causa</w:t>
      </w:r>
      <w:r w:rsidRPr="08B671E8">
        <w:rPr>
          <w:i/>
        </w:rPr>
        <w:t xml:space="preserve"> prima</w:t>
      </w:r>
      <w:r>
        <w:t xml:space="preserve"> a proto směřují k jedné pravdě. </w:t>
      </w:r>
      <w:r w:rsidRPr="00273106">
        <w:t>Hledanou jednotu metafyzického smyslu jsoucna nahradila d</w:t>
      </w:r>
      <w:r>
        <w:t xml:space="preserve">eklarativní jednota daná právním dekretem a prosazovaná mocenskou </w:t>
      </w:r>
      <w:r w:rsidRPr="00273106">
        <w:t xml:space="preserve">institucí. </w:t>
      </w:r>
      <w:r>
        <w:t>Předešlé matrice ukázaly, že podobným způsobem dopadla filosofická škola Abelarda při obraně autentické aristotelské filosofie dané v linii Boethia (</w:t>
      </w:r>
      <w:r w:rsidR="08F31E0E">
        <w:t>OBJ II, kap. 1</w:t>
      </w:r>
      <w:r>
        <w:t>.3). O</w:t>
      </w:r>
      <w:r w:rsidRPr="00273106">
        <w:t xml:space="preserve">dsouzení z roku 1277 bylo zrušeno v roce 1325, kdy </w:t>
      </w:r>
      <w:r>
        <w:t xml:space="preserve">pozdější </w:t>
      </w:r>
      <w:r w:rsidRPr="00273106">
        <w:t xml:space="preserve">Tempierův nástupce v Paříži </w:t>
      </w:r>
      <w:r>
        <w:t xml:space="preserve">biskup </w:t>
      </w:r>
      <w:r w:rsidRPr="00273106">
        <w:t>Stephen de Bourret</w:t>
      </w:r>
      <w:r>
        <w:t xml:space="preserve">  prohlásil, že toto odsouzení </w:t>
      </w:r>
      <w:r w:rsidRPr="00273106">
        <w:t>nemá žádnou kanon</w:t>
      </w:r>
      <w:r>
        <w:t>ickou hodnotu</w:t>
      </w:r>
      <w:r w:rsidRPr="00273106">
        <w:t xml:space="preserve"> vzhledem k cenzurovaný</w:t>
      </w:r>
      <w:r>
        <w:t xml:space="preserve">m tomistickým tezím. </w:t>
      </w:r>
      <w:r w:rsidRPr="00273106">
        <w:t xml:space="preserve">Tomášovi stoupenci včetně Alberta si vzali za osobní úkol nikoliv rehabilitaci světského kněze Sigera, ale řádového kolegy Akvinského, což se jim </w:t>
      </w:r>
      <w:r>
        <w:t>podařilo</w:t>
      </w:r>
      <w:r w:rsidRPr="00273106">
        <w:t xml:space="preserve"> </w:t>
      </w:r>
      <w:r>
        <w:t>roku 1286 i na Oxfordu</w:t>
      </w:r>
      <w:r w:rsidRPr="00273106">
        <w:t xml:space="preserve">. Akvinského učení založené pouze na identitě osoby a na skrytém dualismu dvou </w:t>
      </w:r>
      <w:r>
        <w:t xml:space="preserve">hypostázovaných </w:t>
      </w:r>
      <w:r w:rsidRPr="00273106">
        <w:t>forem se stalo oficiálním učením katolické církve</w:t>
      </w:r>
      <w:r>
        <w:t xml:space="preserve"> </w:t>
      </w:r>
      <w:r w:rsidRPr="00273106">
        <w:t xml:space="preserve">skrze </w:t>
      </w:r>
      <w:r>
        <w:t>neo</w:t>
      </w:r>
      <w:r w:rsidRPr="00273106">
        <w:t>tomismus</w:t>
      </w:r>
      <w:r>
        <w:fldChar w:fldCharType="begin"/>
      </w:r>
      <w:r>
        <w:instrText xml:space="preserve"> XE "</w:instrText>
      </w:r>
      <w:r w:rsidRPr="00B26E6A">
        <w:instrText>tomismus</w:instrText>
      </w:r>
      <w:r>
        <w:instrText xml:space="preserve">" </w:instrText>
      </w:r>
      <w:r>
        <w:fldChar w:fldCharType="end"/>
      </w:r>
      <w:r>
        <w:t>, který přežil v úřadující roli křesťanské filosofie až do II. Vatikánského koncilu (1965)</w:t>
      </w:r>
      <w:r>
        <w:fldChar w:fldCharType="begin"/>
      </w:r>
      <w:r>
        <w:instrText xml:space="preserve"> XE "</w:instrText>
      </w:r>
      <w:r w:rsidRPr="00596B05">
        <w:instrText>koncil: Vatikán II</w:instrText>
      </w:r>
      <w:r>
        <w:instrText xml:space="preserve">" </w:instrText>
      </w:r>
      <w:r>
        <w:fldChar w:fldCharType="end"/>
      </w:r>
      <w:r w:rsidR="00792083">
        <w:t>.</w:t>
      </w:r>
      <w:r w:rsidR="001941CB">
        <w:t xml:space="preserve"> Siger </w:t>
      </w:r>
      <w:r w:rsidR="001941CB" w:rsidRPr="00273106">
        <w:t>dosud rehabilitován nebyl, protože kritizoval i Alberta a Akvinského za nedostatečně provedenou syntézu v rámci prvního averroismu.</w:t>
      </w:r>
      <w:r w:rsidR="001941CB">
        <w:t xml:space="preserve"> </w:t>
      </w:r>
      <w:r w:rsidR="001941CB" w:rsidRPr="00273106">
        <w:t xml:space="preserve">Siger </w:t>
      </w:r>
      <w:r w:rsidR="001941CB">
        <w:t xml:space="preserve">byl </w:t>
      </w:r>
      <w:r w:rsidR="001941CB" w:rsidRPr="00273106">
        <w:t>opatrný a kritický filosof</w:t>
      </w:r>
      <w:r w:rsidR="001941CB">
        <w:t>, protože j</w:t>
      </w:r>
      <w:r w:rsidR="001941CB" w:rsidRPr="00273106">
        <w:t xml:space="preserve">eho nauka o intelektu a jednotě osoby se nenechala obloudit </w:t>
      </w:r>
      <w:r w:rsidR="001941CB">
        <w:t xml:space="preserve">bytím intelektu jako </w:t>
      </w:r>
      <w:r w:rsidR="001941CB" w:rsidRPr="00273106">
        <w:t xml:space="preserve">samotné formy. </w:t>
      </w:r>
      <w:r w:rsidR="001941CB">
        <w:t>Intelekt není nemateriální forma</w:t>
      </w:r>
      <w:r w:rsidR="001941CB" w:rsidRPr="0045757B">
        <w:t xml:space="preserve"> </w:t>
      </w:r>
      <w:r w:rsidR="001941CB">
        <w:t xml:space="preserve">duše, ale pouze nemateriální potence duše. Pouze a jedině duše je formou těla a další formu už osoba mít nemůže. </w:t>
      </w:r>
    </w:p>
    <w:p w:rsidR="004564B8" w:rsidRDefault="08163013" w:rsidP="006A232E">
      <w:pPr>
        <w:ind w:firstLine="397"/>
      </w:pPr>
      <w:r>
        <w:t>T</w:t>
      </w:r>
      <w:r w:rsidRPr="00273106">
        <w:t xml:space="preserve">eolog Akvinský chtěl od filosofie mnohem </w:t>
      </w:r>
      <w:r w:rsidR="008911BE" w:rsidRPr="00273106">
        <w:t>více, než</w:t>
      </w:r>
      <w:r>
        <w:t xml:space="preserve"> mohla dát</w:t>
      </w:r>
      <w:r w:rsidR="008911BE">
        <w:t>. P</w:t>
      </w:r>
      <w:r>
        <w:t xml:space="preserve">roto vytvořil důkaz nesmrtelnosti duše </w:t>
      </w:r>
      <w:r w:rsidRPr="00273106">
        <w:t xml:space="preserve">za cenu dualismu dvou forem v člověku. </w:t>
      </w:r>
      <w:r>
        <w:t>Hermeneutika řadí Akvinského do stejné skupiny semiaverroistů ze školy prvního averroismu</w:t>
      </w:r>
      <w:r>
        <w:fldChar w:fldCharType="begin"/>
      </w:r>
      <w:r>
        <w:instrText xml:space="preserve"> XE "</w:instrText>
      </w:r>
      <w:r w:rsidRPr="00CF667F">
        <w:instrText>semiaverroismus</w:instrText>
      </w:r>
      <w:r>
        <w:instrText xml:space="preserve">" </w:instrText>
      </w:r>
      <w:r>
        <w:fldChar w:fldCharType="end"/>
      </w:r>
      <w:r>
        <w:t xml:space="preserve"> jako byl Aegidius Romanus okolo roku 1270. </w:t>
      </w:r>
      <w:r w:rsidRPr="00273106">
        <w:t xml:space="preserve">Vzhledem ke </w:t>
      </w:r>
      <w:r>
        <w:t xml:space="preserve">kritice druhého averroismu a </w:t>
      </w:r>
      <w:r w:rsidRPr="00273106">
        <w:t>pluralit</w:t>
      </w:r>
      <w:r>
        <w:t>y</w:t>
      </w:r>
      <w:r w:rsidRPr="00273106">
        <w:t xml:space="preserve"> substanciál</w:t>
      </w:r>
      <w:r>
        <w:t xml:space="preserve">ních forem v člověku </w:t>
      </w:r>
      <w:r w:rsidR="00816428">
        <w:t>byla</w:t>
      </w:r>
      <w:r w:rsidRPr="00273106">
        <w:t xml:space="preserve"> Tomášova a Sigerova pozice stejná. </w:t>
      </w:r>
      <w:r>
        <w:t>Všichni m</w:t>
      </w:r>
      <w:r w:rsidR="00816428">
        <w:t>yslitelé prvního averroismu šli</w:t>
      </w:r>
      <w:r>
        <w:t xml:space="preserve"> ve šlépějích Alverna a odmítli školu neoplatonských </w:t>
      </w:r>
      <w:r w:rsidR="00230117">
        <w:t>„</w:t>
      </w:r>
      <w:r w:rsidRPr="00B402C0">
        <w:rPr>
          <w:i/>
        </w:rPr>
        <w:t>sequaces Aristotelis</w:t>
      </w:r>
      <w:r w:rsidR="00230117">
        <w:t>“</w:t>
      </w:r>
      <w:r>
        <w:fldChar w:fldCharType="begin"/>
      </w:r>
      <w:r>
        <w:instrText xml:space="preserve"> XE "druhý averroismus:</w:instrText>
      </w:r>
      <w:r w:rsidRPr="00B402C0">
        <w:rPr>
          <w:i/>
        </w:rPr>
        <w:instrText>sequaces Aristotelis</w:instrText>
      </w:r>
      <w:r>
        <w:instrText xml:space="preserve">" </w:instrText>
      </w:r>
      <w:r>
        <w:fldChar w:fldCharType="end"/>
      </w:r>
      <w:r>
        <w:t xml:space="preserve"> a jejich schéma nasvícení intelektu </w:t>
      </w:r>
      <w:r>
        <w:lastRenderedPageBreak/>
        <w:t xml:space="preserve">zezadu od hypostázovaných a subsistentních kosmických forem. Teorie plně receptivního </w:t>
      </w:r>
      <w:r w:rsidRPr="00813A81">
        <w:rPr>
          <w:i/>
        </w:rPr>
        <w:t>intellectus possibilis</w:t>
      </w:r>
      <w:r>
        <w:fldChar w:fldCharType="begin"/>
      </w:r>
      <w:r>
        <w:instrText xml:space="preserve"> XE "první averroismus:</w:instrText>
      </w:r>
      <w:r w:rsidRPr="00813A81">
        <w:rPr>
          <w:i/>
        </w:rPr>
        <w:instrText>intellectus possibilis</w:instrText>
      </w:r>
      <w:r>
        <w:instrText xml:space="preserve">" </w:instrText>
      </w:r>
      <w:r>
        <w:fldChar w:fldCharType="end"/>
      </w:r>
      <w:r>
        <w:t xml:space="preserve"> nemůže být nasvícena od intelektu-slunce, protože člověk by přestal být osobou myslící v sobě a skrze sebe</w:t>
      </w:r>
      <w:r>
        <w:fldChar w:fldCharType="begin"/>
      </w:r>
      <w:r>
        <w:instrText xml:space="preserve"> XE "</w:instrText>
      </w:r>
      <w:r w:rsidRPr="004367CB">
        <w:instrText>intelekt-slunce</w:instrText>
      </w:r>
      <w:r>
        <w:instrText xml:space="preserve">" </w:instrText>
      </w:r>
      <w:r>
        <w:fldChar w:fldCharType="end"/>
      </w:r>
      <w:r>
        <w:t xml:space="preserve">. </w:t>
      </w:r>
      <w:r w:rsidRPr="00273106">
        <w:t xml:space="preserve">Sigerovo pojetí poznání a jednoty osoby </w:t>
      </w:r>
      <w:r>
        <w:t xml:space="preserve">není však </w:t>
      </w:r>
      <w:r w:rsidRPr="00273106">
        <w:t xml:space="preserve">spekulativní jako averroismus teologa Akvinského, ale hermeneutické jako </w:t>
      </w:r>
      <w:r>
        <w:t>Averroes</w:t>
      </w:r>
      <w:r w:rsidRPr="00273106">
        <w:t xml:space="preserve">ovo filosofické pojetí duše a intelektu v CMDA. </w:t>
      </w:r>
      <w:r>
        <w:t xml:space="preserve">Averroes nebyl averroistou, jak tvrdil </w:t>
      </w:r>
      <w:r w:rsidR="08F27398">
        <w:t xml:space="preserve">Tomáš </w:t>
      </w:r>
      <w:r>
        <w:t>Akvinský a Aegidius Romanus</w:t>
      </w:r>
      <w:r>
        <w:fldChar w:fldCharType="begin"/>
      </w:r>
      <w:r>
        <w:instrText xml:space="preserve"> XE "</w:instrText>
      </w:r>
      <w:r w:rsidRPr="00B54432">
        <w:instrText>Aegidius Romanus</w:instrText>
      </w:r>
      <w:r>
        <w:instrText xml:space="preserve">" </w:instrText>
      </w:r>
      <w:r>
        <w:fldChar w:fldCharType="end"/>
      </w:r>
      <w:r>
        <w:t xml:space="preserve"> z prvního averroismu. Siger znal a vyložil Averroese nejlépe ze všech myslitelů latinského Západu. Artista z Rue du Fouarre brilantním myšlením zdůvodnil pravdu tak, že mu všichni opravdově záviděli, a mnozí ho kvůli tomu nenáviděli (</w:t>
      </w:r>
      <w:r w:rsidRPr="005A405F">
        <w:rPr>
          <w:rStyle w:val="textblock"/>
          <w:i/>
        </w:rPr>
        <w:t>silogizzò invidïosi veri</w:t>
      </w:r>
      <w:r>
        <w:rPr>
          <w:rStyle w:val="textblock"/>
          <w:i/>
        </w:rPr>
        <w:t xml:space="preserve">, </w:t>
      </w:r>
      <w:r w:rsidRPr="00BE57A7">
        <w:rPr>
          <w:rStyle w:val="textblock"/>
          <w:i/>
        </w:rPr>
        <w:t>Paradiso</w:t>
      </w:r>
      <w:r>
        <w:rPr>
          <w:rStyle w:val="textblock"/>
          <w:i/>
        </w:rPr>
        <w:t xml:space="preserve"> </w:t>
      </w:r>
      <w:r w:rsidRPr="00BE57A7">
        <w:rPr>
          <w:rStyle w:val="textblock"/>
        </w:rPr>
        <w:t>10.138</w:t>
      </w:r>
      <w:r>
        <w:rPr>
          <w:rStyle w:val="textblock"/>
        </w:rPr>
        <w:fldChar w:fldCharType="begin"/>
      </w:r>
      <w:r>
        <w:instrText xml:space="preserve"> XE "Dante:</w:instrText>
      </w:r>
      <w:r w:rsidRPr="007B312D">
        <w:rPr>
          <w:rStyle w:val="textblock"/>
          <w:i/>
        </w:rPr>
        <w:instrText xml:space="preserve">Paradiso </w:instrText>
      </w:r>
      <w:r w:rsidRPr="007B312D">
        <w:rPr>
          <w:rStyle w:val="textblock"/>
        </w:rPr>
        <w:instrText>10.138</w:instrText>
      </w:r>
      <w:r>
        <w:instrText xml:space="preserve">" </w:instrText>
      </w:r>
      <w:r>
        <w:rPr>
          <w:rStyle w:val="textblock"/>
        </w:rPr>
        <w:fldChar w:fldCharType="end"/>
      </w:r>
      <w:r>
        <w:rPr>
          <w:rStyle w:val="textblock"/>
        </w:rPr>
        <w:t>)</w:t>
      </w:r>
      <w:r>
        <w:t>. Hermeneutika jednoznačně potvrzuje</w:t>
      </w:r>
      <w:r w:rsidRPr="00D9637C">
        <w:t xml:space="preserve"> </w:t>
      </w:r>
      <w:r>
        <w:t xml:space="preserve">charakteristiku Danteho a dala tomuto scholastikovi čestný titul </w:t>
      </w:r>
      <w:r>
        <w:rPr>
          <w:i/>
        </w:rPr>
        <w:t>Doctor Invidiosus</w:t>
      </w:r>
      <w:r>
        <w:rPr>
          <w:i/>
        </w:rPr>
        <w:fldChar w:fldCharType="begin"/>
      </w:r>
      <w:r>
        <w:instrText xml:space="preserve"> XE "</w:instrText>
      </w:r>
      <w:r>
        <w:rPr>
          <w:i/>
        </w:rPr>
        <w:instrText>Doctor Invidiosus</w:instrText>
      </w:r>
      <w:r>
        <w:instrText xml:space="preserve">" </w:instrText>
      </w:r>
      <w:r>
        <w:rPr>
          <w:i/>
        </w:rPr>
        <w:fldChar w:fldCharType="end"/>
      </w:r>
      <w:r>
        <w:t xml:space="preserve">. Umělecký aforismus Danteho je stejně precizní, stručný a přesný jako myšlení Brabantského magistra, který nesnášel sofistiku a vážil pravdu slov na lékárnických vahách. Siger byl v době modernistického zmatení rozumu skvělý filosof, opravdový teolog a moudrý člověk. Takové vlastnosti sofistická moderna neodpouští ani dnes a už vůbec ne v době její první hodině epochální nepravdy, když definitivně dobývala Pařížkou univerzitu, aby ji nakonec přivedla k jejímu zániku. </w:t>
      </w:r>
      <w:r w:rsidRPr="00273106">
        <w:t xml:space="preserve">Sigerova </w:t>
      </w:r>
      <w:r>
        <w:t xml:space="preserve">kritická </w:t>
      </w:r>
      <w:r w:rsidRPr="00273106">
        <w:t xml:space="preserve">opatrnost </w:t>
      </w:r>
      <w:r>
        <w:t xml:space="preserve">zásadním způsobem bránila rozdílné rodové </w:t>
      </w:r>
      <w:r w:rsidRPr="00273106">
        <w:t>určení filosofie</w:t>
      </w:r>
      <w:r>
        <w:t xml:space="preserve"> a teologie</w:t>
      </w:r>
      <w:r>
        <w:fldChar w:fldCharType="begin"/>
      </w:r>
      <w:r>
        <w:instrText xml:space="preserve"> XE "</w:instrText>
      </w:r>
      <w:r w:rsidRPr="00556E04">
        <w:instrText>teorie dvojí pravdy</w:instrText>
      </w:r>
      <w:r>
        <w:instrText xml:space="preserve">" </w:instrText>
      </w:r>
      <w:r>
        <w:fldChar w:fldCharType="end"/>
      </w:r>
      <w:r w:rsidRPr="00273106">
        <w:t xml:space="preserve">. </w:t>
      </w:r>
      <w:r>
        <w:t>Pravdivá a vědecká f</w:t>
      </w:r>
      <w:r w:rsidRPr="00273106">
        <w:t>ilosofie má jen velmi omezenou schopnost, jak podat důkaz o nesmrtelnosti duše. Siger jasně viděl, že myšlení může vykázat v první osobě pouze nemateriální potenci</w:t>
      </w:r>
      <w:r>
        <w:t xml:space="preserve"> intelektu, ale nikoliv jeho subsistenci danou z hlediska teologické věčnosti duše. Intelekt ve výkonu může být pouze potencí, která se realizuje v oduševnělém těle skrze reálně zakoušený výkon </w:t>
      </w:r>
      <w:r w:rsidRPr="00EC09F8">
        <w:rPr>
          <w:i/>
        </w:rPr>
        <w:t>anima intellectiva</w:t>
      </w:r>
      <w:r>
        <w:t xml:space="preserve">. Jakákoliv substancializace intelektu, tolik potřebná pro teology, by přinesla </w:t>
      </w:r>
      <w:r w:rsidRPr="00273106">
        <w:t>dualismu</w:t>
      </w:r>
      <w:r>
        <w:t xml:space="preserve">s dvou hypostází, forem nebo substancí. Ten </w:t>
      </w:r>
      <w:r w:rsidRPr="00273106">
        <w:t xml:space="preserve">by zrušil </w:t>
      </w:r>
      <w:r>
        <w:t xml:space="preserve">jak </w:t>
      </w:r>
      <w:r w:rsidRPr="00273106">
        <w:t>možnost univerzálního poznání</w:t>
      </w:r>
      <w:r>
        <w:t xml:space="preserve">, tak </w:t>
      </w:r>
      <w:r w:rsidRPr="00273106">
        <w:t xml:space="preserve">ipseitu osoby. </w:t>
      </w:r>
      <w:r>
        <w:t>A tyto přirozené charakteristiky osoby musí pravdivá filosofie bránit</w:t>
      </w:r>
      <w:r w:rsidR="00343482">
        <w:t xml:space="preserve">. Filosofie musí být klasicky moudrá, a ne modernisticky hloupá. </w:t>
      </w:r>
      <w:r>
        <w:t xml:space="preserve">Nesmrtelnost duše patří do teologie, protože ve filosofii je možné ji bránit jako racionální postulát, ale nikoliv ve formě vědeckého deduktivního důkazu z kauzality osoby predikované podle </w:t>
      </w:r>
      <w:r w:rsidRPr="08D63EE8">
        <w:rPr>
          <w:i/>
        </w:rPr>
        <w:t>Druhých analytik</w:t>
      </w:r>
      <w:r>
        <w:t xml:space="preserve">. Z existenciálně zakoušené schopnosti odděleného, ale osobního intelektu je </w:t>
      </w:r>
      <w:r w:rsidRPr="00273106">
        <w:t xml:space="preserve">možné učinit deduktivní </w:t>
      </w:r>
      <w:r>
        <w:t xml:space="preserve">vědecký </w:t>
      </w:r>
      <w:r w:rsidRPr="00273106">
        <w:t xml:space="preserve">závěr o </w:t>
      </w:r>
      <w:r>
        <w:t xml:space="preserve">pravdivé povaze </w:t>
      </w:r>
      <w:r w:rsidRPr="00273106">
        <w:t>duše</w:t>
      </w:r>
      <w:r>
        <w:t>, která je nemateriální ve svém výkonu</w:t>
      </w:r>
      <w:r w:rsidRPr="00273106">
        <w:t xml:space="preserve">. </w:t>
      </w:r>
      <w:r>
        <w:t xml:space="preserve">Ale nesmrtelná </w:t>
      </w:r>
      <w:r w:rsidRPr="08DA765B">
        <w:rPr>
          <w:i/>
        </w:rPr>
        <w:t>anima intellectiva</w:t>
      </w:r>
      <w:r>
        <w:t xml:space="preserve"> je už </w:t>
      </w:r>
      <w:r>
        <w:lastRenderedPageBreak/>
        <w:t>jen abstraktní ko</w:t>
      </w:r>
      <w:r w:rsidR="00093F11">
        <w:t xml:space="preserve">ncept daný v mysli. Jak je duše jako </w:t>
      </w:r>
      <w:r>
        <w:t xml:space="preserve">esence věčná a zda je stvořená bohem nebo ne, to jsou otázky pro teologii. </w:t>
      </w:r>
      <w:r w:rsidRPr="00273106">
        <w:t>Filosofie a teologie představuje dva r</w:t>
      </w:r>
      <w:r w:rsidR="00093F11">
        <w:t>ozdílné rody a cesty poznání. P</w:t>
      </w:r>
      <w:r w:rsidRPr="00273106">
        <w:t xml:space="preserve">odle </w:t>
      </w:r>
      <w:r w:rsidRPr="08372F5A">
        <w:rPr>
          <w:i/>
        </w:rPr>
        <w:t>Druhých analytik</w:t>
      </w:r>
      <w:r w:rsidRPr="00273106">
        <w:t xml:space="preserve"> není možný přechod </w:t>
      </w:r>
      <w:r>
        <w:t xml:space="preserve">vědeckého </w:t>
      </w:r>
      <w:r w:rsidRPr="00273106">
        <w:t xml:space="preserve">důkazu z jednoho rodu na druhý. </w:t>
      </w:r>
      <w:r>
        <w:t xml:space="preserve">K plnosti pravdy vedou dvě cesty, které se doplňují. </w:t>
      </w:r>
      <w:r w:rsidRPr="00273106">
        <w:t>Magistr Siger to dobře věděl, a s ním i každý aristotelsky vzdělaný artista n</w:t>
      </w:r>
      <w:r>
        <w:t>a Pařížské univerzitě, který povinně četl dekret magistrů vydaný roku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sidRPr="00273106">
        <w:t>.</w:t>
      </w:r>
      <w:r w:rsidR="005356BE">
        <w:t xml:space="preserve"> </w:t>
      </w:r>
      <w:r w:rsidR="005356BE" w:rsidRPr="00273106">
        <w:t>Siger stejně jako</w:t>
      </w:r>
      <w:r w:rsidR="005356BE">
        <w:t xml:space="preserve"> Bacon a Dante hájí teorii dvojí cesty k poznání</w:t>
      </w:r>
      <w:r w:rsidR="005356BE" w:rsidRPr="00273106">
        <w:t xml:space="preserve">, protože jak teologie, tak i filosofie má </w:t>
      </w:r>
      <w:r w:rsidR="005356BE">
        <w:t>podle citovaného dekretu vlastní obor zkoumání</w:t>
      </w:r>
      <w:r w:rsidR="00F82B38">
        <w:t xml:space="preserve">. </w:t>
      </w:r>
      <w:r w:rsidR="00F82B38" w:rsidRPr="00F82B38">
        <w:t xml:space="preserve">Žádný </w:t>
      </w:r>
      <w:r w:rsidR="00F82B38">
        <w:t xml:space="preserve">genericky </w:t>
      </w:r>
      <w:r w:rsidR="00F82B38" w:rsidRPr="00F82B38">
        <w:t>odlišný typ poznání metodologicky neurčuje jiný typ vědy.</w:t>
      </w:r>
      <w:r w:rsidR="005356BE" w:rsidRPr="00273106">
        <w:t xml:space="preserve"> </w:t>
      </w:r>
    </w:p>
    <w:p w:rsidR="00261090" w:rsidRDefault="08163013" w:rsidP="006A232E">
      <w:pPr>
        <w:ind w:firstLine="397"/>
      </w:pPr>
      <w:r>
        <w:t>Akvinský neustál útok modernistů a sigerovců</w:t>
      </w:r>
      <w:r w:rsidR="008C6950">
        <w:t xml:space="preserve"> v letech 1270‒72, proto odešel</w:t>
      </w:r>
      <w:r>
        <w:t xml:space="preserve"> z Paříže </w:t>
      </w:r>
      <w:r w:rsidR="08EB1F6F">
        <w:t xml:space="preserve">roku 1272 </w:t>
      </w:r>
      <w:r>
        <w:t>stejně jako Pecham o rok před ním. Filosofické důvody odchodu Akvinského ale byly odlišné</w:t>
      </w:r>
      <w:r w:rsidR="08EB1F6F">
        <w:t>, protože byl modernistou jen napůl</w:t>
      </w:r>
      <w:r>
        <w:t xml:space="preserve">. </w:t>
      </w:r>
      <w:r w:rsidR="005356BE">
        <w:t>P</w:t>
      </w:r>
      <w:r>
        <w:t>o roce 1270 začali debatu ovládat</w:t>
      </w:r>
      <w:r w:rsidRPr="00273106">
        <w:t xml:space="preserve"> augustiniánští teologové a avicennovští představitelé univočně pojaté objektivní ontoteologie a logiky.</w:t>
      </w:r>
      <w:bookmarkStart w:id="66" w:name="_Ref408065182"/>
      <w:r w:rsidRPr="00273106">
        <w:t xml:space="preserve"> </w:t>
      </w:r>
      <w:r>
        <w:t xml:space="preserve">Výsledkem byl první moderní zmatek vědění, který pod vedením </w:t>
      </w:r>
      <w:r w:rsidR="007711FB">
        <w:t>božských sil akademické Pomsty vy</w:t>
      </w:r>
      <w:r>
        <w:t xml:space="preserve">vrcholil na Pařížské univerzitě začátkem roku 1277. </w:t>
      </w:r>
      <w:r w:rsidR="008905DC">
        <w:t>Myšlen</w:t>
      </w:r>
      <w:r w:rsidR="00CE7E5E">
        <w:t xml:space="preserve">í, které Bacon označil za „šílené“, </w:t>
      </w:r>
      <w:r>
        <w:t xml:space="preserve">se </w:t>
      </w:r>
      <w:r w:rsidR="00CE7E5E">
        <w:t xml:space="preserve">pak </w:t>
      </w:r>
      <w:r>
        <w:t>stal</w:t>
      </w:r>
      <w:r w:rsidR="00CE7E5E">
        <w:t>o</w:t>
      </w:r>
      <w:r>
        <w:t xml:space="preserve"> normálním, čili moderním a objektivním stavem osvícené mysli vítězně kráčející po </w:t>
      </w:r>
      <w:r w:rsidRPr="0832528B">
        <w:rPr>
          <w:i/>
        </w:rPr>
        <w:t>via Modernorum</w:t>
      </w:r>
      <w:r>
        <w:t>. E</w:t>
      </w:r>
      <w:r w:rsidRPr="00273106">
        <w:t xml:space="preserve">pochální vláda </w:t>
      </w:r>
      <w:r>
        <w:t xml:space="preserve">jedné objektivní pravdy </w:t>
      </w:r>
      <w:r w:rsidRPr="00273106">
        <w:t>trvá dodnes</w:t>
      </w:r>
      <w:r>
        <w:t xml:space="preserve"> skrze metodologii </w:t>
      </w:r>
      <w:r w:rsidRPr="00377278">
        <w:rPr>
          <w:i/>
        </w:rPr>
        <w:t>Unified</w:t>
      </w:r>
      <w:r>
        <w:rPr>
          <w:i/>
        </w:rPr>
        <w:t xml:space="preserve"> S</w:t>
      </w:r>
      <w:r w:rsidRPr="00912AAE">
        <w:rPr>
          <w:i/>
        </w:rPr>
        <w:t>cience</w:t>
      </w:r>
      <w:r>
        <w:rPr>
          <w:i/>
        </w:rPr>
        <w:fldChar w:fldCharType="begin"/>
      </w:r>
      <w:r>
        <w:instrText xml:space="preserve"> XE "</w:instrText>
      </w:r>
      <w:r>
        <w:rPr>
          <w:i/>
        </w:rPr>
        <w:instrText>Unified S</w:instrText>
      </w:r>
      <w:r w:rsidRPr="00B70114">
        <w:rPr>
          <w:i/>
        </w:rPr>
        <w:instrText>cience</w:instrText>
      </w:r>
      <w:r>
        <w:instrText xml:space="preserve">" </w:instrText>
      </w:r>
      <w:r>
        <w:rPr>
          <w:i/>
        </w:rPr>
        <w:fldChar w:fldCharType="end"/>
      </w:r>
      <w:r w:rsidRPr="00273106">
        <w:t xml:space="preserve">. </w:t>
      </w:r>
      <w:r w:rsidRPr="00273106">
        <w:rPr>
          <w:szCs w:val="24"/>
        </w:rPr>
        <w:t xml:space="preserve">Sofisté druhého averroismu museli </w:t>
      </w:r>
      <w:r>
        <w:rPr>
          <w:szCs w:val="24"/>
        </w:rPr>
        <w:t xml:space="preserve">kritické a vědecké </w:t>
      </w:r>
      <w:r w:rsidRPr="00273106">
        <w:rPr>
          <w:szCs w:val="24"/>
        </w:rPr>
        <w:t xml:space="preserve">aristoteliky v Paříži a </w:t>
      </w:r>
      <w:r>
        <w:rPr>
          <w:szCs w:val="24"/>
        </w:rPr>
        <w:t xml:space="preserve">v </w:t>
      </w:r>
      <w:r w:rsidRPr="00273106">
        <w:rPr>
          <w:szCs w:val="24"/>
        </w:rPr>
        <w:t>Oxfordu ovládnout mocensky</w:t>
      </w:r>
      <w:r>
        <w:rPr>
          <w:szCs w:val="24"/>
        </w:rPr>
        <w:t xml:space="preserve"> a za cenu zásadní deformace Aristotelova a Averroesova </w:t>
      </w:r>
      <w:r w:rsidRPr="00273106">
        <w:rPr>
          <w:szCs w:val="24"/>
        </w:rPr>
        <w:t>učení o substanční jednotě člověka.</w:t>
      </w:r>
      <w:bookmarkEnd w:id="66"/>
      <w:r w:rsidRPr="00273106">
        <w:t xml:space="preserve"> </w:t>
      </w:r>
      <w:r>
        <w:t xml:space="preserve">Proto se stal akademickou obětí modernistů také semiaverroista Akvinský. Brilantní </w:t>
      </w:r>
      <w:r w:rsidRPr="08C800FB">
        <w:rPr>
          <w:rStyle w:val="st"/>
          <w:i/>
        </w:rPr>
        <w:t>Doctor angelicus</w:t>
      </w:r>
      <w:r>
        <w:t xml:space="preserve"> nemohl dlouhodobě vyučovat na katedře ovládané Bonaventurovými modernisty v situaci, kdy tento neméně vlivný </w:t>
      </w:r>
      <w:r w:rsidRPr="087D018B">
        <w:rPr>
          <w:i/>
        </w:rPr>
        <w:t>Doctor Seraphicus</w:t>
      </w:r>
      <w:r>
        <w:rPr>
          <w:rStyle w:val="st"/>
        </w:rPr>
        <w:t xml:space="preserve"> </w:t>
      </w:r>
      <w:r>
        <w:t>pronáší slavnou řadu pařížských kázání věnovaných kritice aristotelismu hlásaného ve škole prvního averroismu (</w:t>
      </w:r>
      <w:r w:rsidRPr="001D3302">
        <w:rPr>
          <w:i/>
        </w:rPr>
        <w:t>isti errores significantur in Apocalypsi in numero nominis bestiae</w:t>
      </w:r>
      <w:r w:rsidR="08477225">
        <w:t>, kap. 4</w:t>
      </w:r>
      <w:r>
        <w:t xml:space="preserve">.1.2). Hermeneutika ráda cituje tento vskutku pythický výrok hlavního zakladatele moderny na Pařížské univerzitě. </w:t>
      </w:r>
      <w:r w:rsidRPr="00273106">
        <w:t xml:space="preserve">Prozíravý Albert se do pařížského sporu </w:t>
      </w:r>
      <w:r>
        <w:t xml:space="preserve">od 1270 </w:t>
      </w:r>
      <w:r w:rsidRPr="00273106">
        <w:t>odmítl plést</w:t>
      </w:r>
      <w:r>
        <w:t>.</w:t>
      </w:r>
      <w:r w:rsidR="08E472F3">
        <w:t xml:space="preserve"> </w:t>
      </w:r>
      <w:r w:rsidR="00352462" w:rsidRPr="00352462">
        <w:t>Připomeňme si přesně opačný postoj A</w:t>
      </w:r>
      <w:r w:rsidR="00AB6193">
        <w:t>lgazela</w:t>
      </w:r>
      <w:r w:rsidR="00352462" w:rsidRPr="00352462">
        <w:t xml:space="preserve">, když ve </w:t>
      </w:r>
      <w:r w:rsidR="00352462">
        <w:t>f</w:t>
      </w:r>
      <w:r w:rsidR="00352462" w:rsidRPr="00352462">
        <w:t>alsafě začala polemika o moder</w:t>
      </w:r>
      <w:r w:rsidR="00352462">
        <w:t>nismu</w:t>
      </w:r>
      <w:r w:rsidR="08B45066">
        <w:t>.</w:t>
      </w:r>
      <w:r w:rsidR="08D76E7C">
        <w:rPr>
          <w:rStyle w:val="Znakapoznpodarou"/>
        </w:rPr>
        <w:footnoteReference w:id="352"/>
      </w:r>
      <w:r w:rsidR="08075C3D">
        <w:t xml:space="preserve"> </w:t>
      </w:r>
      <w:r w:rsidR="08B45066">
        <w:t xml:space="preserve">Tento nejvlivnější intelektuál a teolog v Bagdádu </w:t>
      </w:r>
      <w:r w:rsidR="08E472F3">
        <w:t xml:space="preserve">zásadně odmítl na konci </w:t>
      </w:r>
      <w:r w:rsidR="08E472F3">
        <w:lastRenderedPageBreak/>
        <w:t>traktátu o omylech modernistů základní body jejich nauky</w:t>
      </w:r>
      <w:r w:rsidR="00B430C4">
        <w:t>. F</w:t>
      </w:r>
      <w:r w:rsidR="08E472F3">
        <w:t xml:space="preserve">ilosofickou fatvou </w:t>
      </w:r>
      <w:r w:rsidR="00B430C4">
        <w:t>proti moderně</w:t>
      </w:r>
      <w:r w:rsidR="08E472F3">
        <w:t xml:space="preserve"> zachránil islámskou teologii před tragickým osudem západní scholastiky.</w:t>
      </w:r>
      <w:r>
        <w:t xml:space="preserve"> </w:t>
      </w:r>
      <w:r w:rsidR="08E472F3">
        <w:t xml:space="preserve">Albert </w:t>
      </w:r>
      <w:r>
        <w:t>b</w:t>
      </w:r>
      <w:r w:rsidRPr="00273106">
        <w:t xml:space="preserve">y </w:t>
      </w:r>
      <w:r w:rsidR="08E472F3">
        <w:t xml:space="preserve">nejpíš </w:t>
      </w:r>
      <w:r>
        <w:t xml:space="preserve">při obraně Averroesovy metafyziky a teorie poznání proti modernistům </w:t>
      </w:r>
      <w:r w:rsidRPr="00273106">
        <w:t>dopadl jako Siger</w:t>
      </w:r>
      <w:r>
        <w:t xml:space="preserve">. A vůči tomuto brilantnímu artistovi z Rue du Fouarre by </w:t>
      </w:r>
      <w:r w:rsidR="002A5C9F">
        <w:t xml:space="preserve">Albert </w:t>
      </w:r>
      <w:r>
        <w:t xml:space="preserve">musel na půdě Pařížské univerzity veřejně obhájit esenciální pojetí duše, které hájil odkazem na Avicennovu iluminaci skrze </w:t>
      </w:r>
      <w:r w:rsidRPr="085B755B">
        <w:rPr>
          <w:i/>
        </w:rPr>
        <w:t>intellectus sanctus</w:t>
      </w:r>
      <w:r>
        <w:t xml:space="preserve">. </w:t>
      </w:r>
      <w:r w:rsidR="08477225">
        <w:t xml:space="preserve">Po Sigerově kritice v QIIIDA </w:t>
      </w:r>
      <w:r w:rsidR="083B268D">
        <w:t>ohledně Alberta byla tato nauka filosoficky neobhajitelná</w:t>
      </w:r>
      <w:r w:rsidR="08477225">
        <w:t xml:space="preserve">. </w:t>
      </w:r>
      <w:r>
        <w:t xml:space="preserve">A navíc Albert riskoval veřejný </w:t>
      </w:r>
      <w:r w:rsidRPr="00273106">
        <w:t xml:space="preserve">konflikt </w:t>
      </w:r>
      <w:r>
        <w:t xml:space="preserve">s </w:t>
      </w:r>
      <w:r w:rsidRPr="00273106">
        <w:t>Akvinským</w:t>
      </w:r>
      <w:r>
        <w:t xml:space="preserve"> </w:t>
      </w:r>
      <w:r w:rsidRPr="00273106">
        <w:t xml:space="preserve">v otázce intelektu jako </w:t>
      </w:r>
      <w:r>
        <w:t xml:space="preserve">hypostázované </w:t>
      </w:r>
      <w:r w:rsidRPr="00273106">
        <w:t>formy</w:t>
      </w:r>
      <w:r w:rsidR="007F0579">
        <w:t xml:space="preserve">. Ta </w:t>
      </w:r>
      <w:r>
        <w:t xml:space="preserve">zajišťovala teologický postulát nesmrtelnosti duše. </w:t>
      </w:r>
      <w:r w:rsidR="08BB3A18">
        <w:t xml:space="preserve">Filosofický a zcela oprávněný útok na Akvinského by jej demaskoval jako averroistu. </w:t>
      </w:r>
      <w:r w:rsidR="007F0579">
        <w:t xml:space="preserve">Albert by </w:t>
      </w:r>
      <w:r>
        <w:t xml:space="preserve">musel odmítnout Akvinského interpretaci CMDA jako </w:t>
      </w:r>
      <w:r w:rsidR="007F0579">
        <w:t xml:space="preserve">zásadně </w:t>
      </w:r>
      <w:r>
        <w:t xml:space="preserve">mylnou. Dualismus forem hájený Akvinským nebyl v souladu s Albertovou jednotou osoby skrze </w:t>
      </w:r>
      <w:r w:rsidRPr="00ED77E0">
        <w:rPr>
          <w:i/>
        </w:rPr>
        <w:t>in</w:t>
      </w:r>
      <w:r>
        <w:rPr>
          <w:i/>
        </w:rPr>
        <w:t>te</w:t>
      </w:r>
      <w:r w:rsidRPr="00ED77E0">
        <w:rPr>
          <w:i/>
        </w:rPr>
        <w:t>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Pr>
          <w:i/>
        </w:rPr>
        <w:t xml:space="preserve"> </w:t>
      </w:r>
      <w:r w:rsidRPr="00617BCB">
        <w:t>definovanou</w:t>
      </w:r>
      <w:r>
        <w:rPr>
          <w:i/>
        </w:rPr>
        <w:t xml:space="preserve"> </w:t>
      </w:r>
      <w:r w:rsidRPr="00ED77E0">
        <w:t>podle CMDA</w:t>
      </w:r>
      <w:r w:rsidRPr="00273106">
        <w:t xml:space="preserve">. </w:t>
      </w:r>
      <w:r>
        <w:t xml:space="preserve">Tomášovo pojetí </w:t>
      </w:r>
      <w:r w:rsidRPr="00CF5A9B">
        <w:rPr>
          <w:i/>
        </w:rPr>
        <w:t>copulatio</w:t>
      </w:r>
      <w:r>
        <w:t xml:space="preserve"> a </w:t>
      </w:r>
      <w:r w:rsidRPr="08E04C3E">
        <w:rPr>
          <w:i/>
        </w:rPr>
        <w:t>continuatio</w:t>
      </w:r>
      <w:r>
        <w:t xml:space="preserve"> ohledně možného </w:t>
      </w:r>
      <w:r w:rsidR="00BF620A">
        <w:t xml:space="preserve">kosmického </w:t>
      </w:r>
      <w:r>
        <w:t>intelektu jako substance bylo v</w:t>
      </w:r>
      <w:r w:rsidR="00BF620A">
        <w:t xml:space="preserve"> zásadním </w:t>
      </w:r>
      <w:r>
        <w:t xml:space="preserve">rozporu s učením Averroese. </w:t>
      </w:r>
      <w:r w:rsidR="08427AB2">
        <w:t>Alber věděl velice dobře z let 1240–45 v Paříži, jak Rufus a další modernisté vytvořili ideologický prefabrikát „</w:t>
      </w:r>
      <w:r w:rsidR="08427AB2" w:rsidRPr="003F26F8">
        <w:rPr>
          <w:rFonts w:cs="Calibri"/>
        </w:rPr>
        <w:t>averroistického“ Averroese</w:t>
      </w:r>
      <w:r w:rsidR="00955974">
        <w:rPr>
          <w:rFonts w:cs="Calibri"/>
        </w:rPr>
        <w:t xml:space="preserve">. A tento nesmysl </w:t>
      </w:r>
      <w:r w:rsidR="00717405">
        <w:rPr>
          <w:rFonts w:cs="Calibri"/>
        </w:rPr>
        <w:t>propagoval Akvinský</w:t>
      </w:r>
      <w:r w:rsidR="08427AB2" w:rsidRPr="003F26F8">
        <w:rPr>
          <w:rFonts w:cs="Calibri"/>
        </w:rPr>
        <w:t xml:space="preserve">. </w:t>
      </w:r>
      <w:r>
        <w:t xml:space="preserve">Další kolo sporu Alberta s Akvinským v Paříži kolem 1270 by se jistě týkalo výkladu jednoty osoby. </w:t>
      </w:r>
      <w:r w:rsidR="00261090" w:rsidRPr="00261090">
        <w:t>To</w:t>
      </w:r>
      <w:r w:rsidR="00261090">
        <w:t>máš a Aegidius proměnili Averroé</w:t>
      </w:r>
      <w:r w:rsidR="00261090" w:rsidRPr="00261090">
        <w:t>se v averroistu; navíc vytvořili averroistický výklad osoby založený na pluralitě forem. Oba body byly pro Alberta nepřijatelné.</w:t>
      </w:r>
    </w:p>
    <w:p w:rsidR="007D5A10" w:rsidRDefault="08427AB2" w:rsidP="002736EB">
      <w:pPr>
        <w:ind w:firstLine="397"/>
      </w:pPr>
      <w:r>
        <w:t>Albert obětoval Averroese, Sigerovu školu a filo</w:t>
      </w:r>
      <w:r w:rsidR="08C67066">
        <w:t>s</w:t>
      </w:r>
      <w:r>
        <w:t xml:space="preserve">ofickou </w:t>
      </w:r>
      <w:r w:rsidR="08C67066">
        <w:t>jednot</w:t>
      </w:r>
      <w:r w:rsidR="00576E86">
        <w:t>u</w:t>
      </w:r>
      <w:r w:rsidR="08C67066">
        <w:t xml:space="preserve"> osoby</w:t>
      </w:r>
      <w:r>
        <w:t xml:space="preserve">, aby zachránil Akvinského semiaverroismus. </w:t>
      </w:r>
      <w:r w:rsidR="08163013">
        <w:t xml:space="preserve">Akvinského definice osoby byla podle Sigera a Alberta jako znalců CMDA filosoficky problematická, protože zavedla pluralitu dvou forem. Přitom ale oba semiaverroisté </w:t>
      </w:r>
      <w:r w:rsidR="08F17D3E">
        <w:t xml:space="preserve">Tomáš a Albert </w:t>
      </w:r>
      <w:r w:rsidR="08163013">
        <w:t>zásadně odmítli moderní tezi o pluralitě substancí, kterou měla škola druhého averroismu vedená Bonaventurou a pak Pechamem. Všichni představitelé prvního a</w:t>
      </w:r>
      <w:r w:rsidR="00BD2E83">
        <w:t xml:space="preserve">verroismu odmítli pro přirozené </w:t>
      </w:r>
      <w:r w:rsidR="08163013">
        <w:t xml:space="preserve">poznání dané v </w:t>
      </w:r>
      <w:r w:rsidR="08163013" w:rsidRPr="08BF5C03">
        <w:rPr>
          <w:i/>
        </w:rPr>
        <w:t>De anima</w:t>
      </w:r>
      <w:r w:rsidR="08163013">
        <w:t xml:space="preserve"> </w:t>
      </w:r>
      <w:r w:rsidR="00BD2E83">
        <w:t xml:space="preserve">teorii </w:t>
      </w:r>
      <w:r w:rsidR="08163013">
        <w:t>nasvícení intelektu zezadu, přes nějakou formu spiritualizované materie či hypostázovaných kosmických inteligencí.</w:t>
      </w:r>
      <w:r w:rsidR="08163013" w:rsidRPr="08C5352B">
        <w:t xml:space="preserve"> </w:t>
      </w:r>
      <w:r w:rsidR="08163013">
        <w:t>N</w:t>
      </w:r>
      <w:r w:rsidR="08163013" w:rsidRPr="00273106">
        <w:t>ejznámější obětí sporu</w:t>
      </w:r>
      <w:r w:rsidR="08163013">
        <w:t xml:space="preserve"> o prosazení objektivity</w:t>
      </w:r>
      <w:r w:rsidR="08163013">
        <w:rPr>
          <w:i/>
        </w:rPr>
        <w:t xml:space="preserve"> </w:t>
      </w:r>
      <w:r w:rsidR="08163013" w:rsidRPr="00273106">
        <w:t>se stal</w:t>
      </w:r>
      <w:r w:rsidR="08163013">
        <w:rPr>
          <w:i/>
        </w:rPr>
        <w:t xml:space="preserve"> Doctor </w:t>
      </w:r>
      <w:r w:rsidR="08163013">
        <w:rPr>
          <w:i/>
        </w:rPr>
        <w:lastRenderedPageBreak/>
        <w:t>Invidiosus</w:t>
      </w:r>
      <w:r w:rsidR="08163013">
        <w:rPr>
          <w:i/>
        </w:rPr>
        <w:fldChar w:fldCharType="begin"/>
      </w:r>
      <w:r w:rsidR="08163013">
        <w:instrText xml:space="preserve"> XE "</w:instrText>
      </w:r>
      <w:r w:rsidR="08163013">
        <w:rPr>
          <w:i/>
        </w:rPr>
        <w:instrText>Doctor Invidiosus</w:instrText>
      </w:r>
      <w:r w:rsidR="08163013">
        <w:instrText xml:space="preserve">" </w:instrText>
      </w:r>
      <w:r w:rsidR="08163013">
        <w:rPr>
          <w:i/>
        </w:rPr>
        <w:fldChar w:fldCharType="end"/>
      </w:r>
      <w:r w:rsidR="08163013" w:rsidRPr="00273106">
        <w:t xml:space="preserve">, bohužel i díky </w:t>
      </w:r>
      <w:r w:rsidR="08163013">
        <w:t xml:space="preserve">semiaverroistické </w:t>
      </w:r>
      <w:r w:rsidR="08163013" w:rsidRPr="00273106">
        <w:t xml:space="preserve">pozici Akvinského. </w:t>
      </w:r>
      <w:r w:rsidR="08163013">
        <w:t>Spor</w:t>
      </w:r>
      <w:r w:rsidR="08163013" w:rsidRPr="00273106">
        <w:t xml:space="preserve"> </w:t>
      </w:r>
      <w:r w:rsidR="08163013">
        <w:t>ohledně d</w:t>
      </w:r>
      <w:r w:rsidR="08163013" w:rsidRPr="00273106">
        <w:t>vou forem v člověku</w:t>
      </w:r>
      <w:r w:rsidR="08163013">
        <w:t xml:space="preserve"> </w:t>
      </w:r>
      <w:r w:rsidR="08163013" w:rsidRPr="00273106">
        <w:t>tvoří jádro Sigerovy kritiky</w:t>
      </w:r>
      <w:r w:rsidR="08163013">
        <w:t xml:space="preserve"> Akvinského</w:t>
      </w:r>
      <w:r w:rsidR="08163013" w:rsidRPr="00273106">
        <w:t>.</w:t>
      </w:r>
      <w:r w:rsidR="08163013">
        <w:t xml:space="preserve"> </w:t>
      </w:r>
      <w:r w:rsidR="08163013" w:rsidRPr="00273106">
        <w:t xml:space="preserve">Akvinský se pokusil reagovat na oprávněnou kritiku v  </w:t>
      </w:r>
      <w:r w:rsidR="08163013" w:rsidRPr="08D1705F">
        <w:t>QIIIDA</w:t>
      </w:r>
      <w:r w:rsidR="08163013">
        <w:rPr>
          <w:i/>
        </w:rPr>
        <w:t xml:space="preserve"> </w:t>
      </w:r>
      <w:r w:rsidR="08163013">
        <w:t xml:space="preserve">po druhém příchodu do Paříže. </w:t>
      </w:r>
      <w:r w:rsidR="087721C9">
        <w:t xml:space="preserve">Akvinský a Siger </w:t>
      </w:r>
      <w:r w:rsidR="08163013">
        <w:t xml:space="preserve">patřili ke škole prvního averroismu, oba </w:t>
      </w:r>
      <w:r w:rsidR="08163013" w:rsidRPr="00273106">
        <w:t xml:space="preserve">vyučovali v Paříži a </w:t>
      </w:r>
      <w:r w:rsidR="08163013">
        <w:t xml:space="preserve">oba </w:t>
      </w:r>
      <w:r w:rsidR="08163013" w:rsidRPr="00273106">
        <w:t xml:space="preserve">byli vystaveni útoku Bonaventurovy školy druhého averroismu. </w:t>
      </w:r>
      <w:r w:rsidR="08163013">
        <w:t xml:space="preserve">Akvinský přišel v Říma s plnou mocí a skvělou reputací obhájenou v římských disputacích a na papežské akademii v Orviettu. Citovaná studie  o básnickém díle </w:t>
      </w:r>
      <w:r w:rsidR="08163013" w:rsidRPr="003628DA">
        <w:rPr>
          <w:i/>
        </w:rPr>
        <w:t>Liber de statu Curie Romane</w:t>
      </w:r>
      <w:r w:rsidR="08163013" w:rsidRPr="003628DA">
        <w:t xml:space="preserve"> </w:t>
      </w:r>
      <w:r w:rsidR="08163013">
        <w:t xml:space="preserve">komentuje debaty na papežském dvoře, které korespondovaly s debatami a s děním na Pařížské univerzitě. </w:t>
      </w:r>
      <w:r w:rsidR="08163013" w:rsidRPr="00273106">
        <w:t>Filosofické a teologické debaty v Římě a v Orviettu měly kolem 1265‒70 podobný průběh a témata jako v Paříži (Grauert 1912).</w:t>
      </w:r>
      <w:r w:rsidR="08163013">
        <w:t xml:space="preserve"> </w:t>
      </w:r>
      <w:r w:rsidR="08163013" w:rsidRPr="00273106">
        <w:t xml:space="preserve">V této </w:t>
      </w:r>
      <w:r w:rsidR="08163013">
        <w:t xml:space="preserve">složité </w:t>
      </w:r>
      <w:r w:rsidR="08163013" w:rsidRPr="00273106">
        <w:t xml:space="preserve">situaci Akvinský píše </w:t>
      </w:r>
      <w:r w:rsidR="08163013">
        <w:t xml:space="preserve">dílo </w:t>
      </w:r>
      <w:r w:rsidR="08163013" w:rsidRPr="00273106">
        <w:rPr>
          <w:i/>
        </w:rPr>
        <w:t>De unitate intellectus</w:t>
      </w:r>
      <w:r w:rsidR="08163013" w:rsidRPr="00273106">
        <w:t xml:space="preserve">, v němž úspěšně polemizuje s druhým averroismem. </w:t>
      </w:r>
      <w:r w:rsidR="08163013">
        <w:t>Stejně jako Aegidius v Bazánově anonymu psaném asi 1270 i Tomáš vystupuje v </w:t>
      </w:r>
      <w:r w:rsidR="08163013" w:rsidRPr="08755DCA">
        <w:rPr>
          <w:i/>
        </w:rPr>
        <w:t>De unitate</w:t>
      </w:r>
      <w:r w:rsidR="08163013">
        <w:t xml:space="preserve"> proti Pechamovi, který byl Bonaventurovým a Kilwardbyho chráněncem a patřil k moderní škole myšlení inspirované porretány. Univerzita byla okolo roku 1270 ještě ovládaná skutečnými filosofy a ne moderními sofisty, kteří připravovali filosoficky zmat</w:t>
      </w:r>
      <w:r w:rsidR="002736EB">
        <w:t xml:space="preserve">ený Tempierův dekret roku 1277. </w:t>
      </w:r>
      <w:r w:rsidR="00096B37" w:rsidRPr="00096B37">
        <w:t xml:space="preserve">Neuvěřitelný </w:t>
      </w:r>
      <w:r w:rsidR="00096B37">
        <w:t xml:space="preserve">nástup </w:t>
      </w:r>
      <w:r w:rsidR="00096B37" w:rsidRPr="00096B37">
        <w:t xml:space="preserve">moderní </w:t>
      </w:r>
      <w:r w:rsidR="00096B37" w:rsidRPr="00096B37">
        <w:rPr>
          <w:i/>
        </w:rPr>
        <w:t>apaideusía</w:t>
      </w:r>
      <w:r w:rsidR="00096B37">
        <w:rPr>
          <w:i/>
        </w:rPr>
        <w:fldChar w:fldCharType="begin"/>
      </w:r>
      <w:r w:rsidR="00096B37">
        <w:instrText xml:space="preserve"> XE "</w:instrText>
      </w:r>
      <w:r w:rsidR="00096B37" w:rsidRPr="00B61715">
        <w:rPr>
          <w:i/>
        </w:rPr>
        <w:instrText>apaideusía</w:instrText>
      </w:r>
      <w:r w:rsidR="00096B37">
        <w:instrText xml:space="preserve">" </w:instrText>
      </w:r>
      <w:r w:rsidR="00096B37">
        <w:rPr>
          <w:i/>
        </w:rPr>
        <w:fldChar w:fldCharType="end"/>
      </w:r>
      <w:r w:rsidR="00096B37" w:rsidRPr="00096B37">
        <w:t xml:space="preserve"> se odehrál v letech 1272 až 1277. Během pěti let vytvořila moderna intelektuální zmatek takového rozsahu, že církevní autority ztratily zby</w:t>
      </w:r>
      <w:r w:rsidR="002736EB">
        <w:t>tky zdravého filozofického rozumu</w:t>
      </w:r>
      <w:r w:rsidR="00096B37" w:rsidRPr="00096B37">
        <w:t xml:space="preserve">. </w:t>
      </w:r>
      <w:r w:rsidR="002736EB">
        <w:t>A tak z</w:t>
      </w:r>
      <w:r w:rsidR="00096B37" w:rsidRPr="00096B37">
        <w:t>ničily jedinou školu, která byla</w:t>
      </w:r>
      <w:r w:rsidR="002736EB">
        <w:t xml:space="preserve"> schopna přinést intelektuální zdrav</w:t>
      </w:r>
      <w:r w:rsidR="00096B37" w:rsidRPr="00096B37">
        <w:t>í</w:t>
      </w:r>
      <w:r w:rsidR="002736EB">
        <w:t xml:space="preserve"> do zmatené doby</w:t>
      </w:r>
      <w:r w:rsidR="00096B37" w:rsidRPr="00096B37">
        <w:t xml:space="preserve">. </w:t>
      </w:r>
      <w:r w:rsidR="08163013">
        <w:t>Pecham nemohl zůstat činný v Paříži bez ztráty akademické cti. Veřejný spor obou řádových osobností během roku 1270 byl nevyhnutelný a zvítězil v něm lepší myslitel. Tento františkán emigroval kolem 1271 do modernisty ovládaného Oxfordu, kde se stal po dominikánovi Kilwardbym čelným představitelem školy druhého averroismu. Pecham</w:t>
      </w:r>
      <w:r w:rsidR="08163013" w:rsidRPr="00273106">
        <w:t xml:space="preserve"> </w:t>
      </w:r>
      <w:r w:rsidR="08163013">
        <w:t xml:space="preserve">asi </w:t>
      </w:r>
      <w:r w:rsidR="08163013" w:rsidRPr="00273106">
        <w:t>napsal i odpověď, kterou po něm chtěl Akvinský v </w:t>
      </w:r>
      <w:r w:rsidR="08163013">
        <w:t xml:space="preserve">citovaném </w:t>
      </w:r>
      <w:r w:rsidR="08163013" w:rsidRPr="00273106">
        <w:t xml:space="preserve">závěru </w:t>
      </w:r>
      <w:r w:rsidR="08163013" w:rsidRPr="087D1E07">
        <w:rPr>
          <w:i/>
        </w:rPr>
        <w:t>De unitate</w:t>
      </w:r>
      <w:r w:rsidR="08163013" w:rsidRPr="00273106">
        <w:t>.</w:t>
      </w:r>
      <w:r w:rsidR="08163013">
        <w:t xml:space="preserve"> </w:t>
      </w:r>
      <w:r w:rsidR="08163013" w:rsidRPr="00273106">
        <w:t xml:space="preserve">Hermeneutika za ni považuje dílo </w:t>
      </w:r>
      <w:r w:rsidR="08163013" w:rsidRPr="00273106">
        <w:rPr>
          <w:i/>
        </w:rPr>
        <w:t>Tractatus de anima</w:t>
      </w:r>
      <w:r w:rsidR="08163013" w:rsidRPr="00273106">
        <w:t xml:space="preserve"> (dokončeno 1279)</w:t>
      </w:r>
      <w:r w:rsidR="00FE2D83">
        <w:t xml:space="preserve">. </w:t>
      </w:r>
      <w:r w:rsidR="00FE2D83" w:rsidRPr="00CF2092">
        <w:rPr>
          <w:rFonts w:cs="Calibri"/>
        </w:rPr>
        <w:t xml:space="preserve">Pecham </w:t>
      </w:r>
      <w:r w:rsidR="004B1328">
        <w:t>v tomto spise</w:t>
      </w:r>
      <w:r w:rsidR="08163013" w:rsidRPr="00273106">
        <w:t xml:space="preserve"> zpracoval přednášky dané na římské kurii předtím, než odešel regentovat do Oxfordu</w:t>
      </w:r>
      <w:r w:rsidR="00FE2D83">
        <w:t>. P</w:t>
      </w:r>
      <w:r w:rsidR="08163013" w:rsidRPr="00273106">
        <w:t>o smrti Kilwardbyho (</w:t>
      </w:r>
      <w:r w:rsidR="08163013">
        <w:t>†</w:t>
      </w:r>
      <w:r w:rsidR="08163013" w:rsidRPr="00273106">
        <w:t xml:space="preserve">1279) </w:t>
      </w:r>
      <w:r w:rsidR="00FE2D83">
        <w:t xml:space="preserve">pak </w:t>
      </w:r>
      <w:r w:rsidR="08163013" w:rsidRPr="00273106">
        <w:t>převz</w:t>
      </w:r>
      <w:r w:rsidR="007D5A10">
        <w:t>al arcibiskupství v Canterbury.</w:t>
      </w:r>
    </w:p>
    <w:p w:rsidR="005D017C" w:rsidRDefault="08163013" w:rsidP="00FD0413">
      <w:pPr>
        <w:ind w:firstLine="397"/>
      </w:pPr>
      <w:r>
        <w:t xml:space="preserve">Proti druhému averroismu Akvinský uspěl, ale nikoliv proti znalcům Averroese na Rue du Fouarre. Akvinského </w:t>
      </w:r>
      <w:r w:rsidRPr="00273106">
        <w:t xml:space="preserve">kritika Sigera v díle </w:t>
      </w:r>
      <w:r w:rsidRPr="00273106">
        <w:rPr>
          <w:i/>
        </w:rPr>
        <w:t>De unitate</w:t>
      </w:r>
      <w:r w:rsidRPr="00273106">
        <w:t xml:space="preserve"> byla </w:t>
      </w:r>
      <w:r>
        <w:t>neúspěšná a nešla k jádru věci, což ostatně sám nepřímo přiznal. V tomto spise vyzval Sigera, aby ukázal způsob, skrze který (</w:t>
      </w:r>
      <w:r w:rsidRPr="00920837">
        <w:rPr>
          <w:i/>
        </w:rPr>
        <w:t>modum quo</w:t>
      </w:r>
      <w:r>
        <w:t xml:space="preserve">) aktivita intelektu je jednáním tohoto jednotlivého člověka. Jenže to udělal </w:t>
      </w:r>
      <w:r>
        <w:rPr>
          <w:i/>
        </w:rPr>
        <w:lastRenderedPageBreak/>
        <w:t>Doctor Invidiosus</w:t>
      </w:r>
      <w:r>
        <w:t xml:space="preserve"> už v QIIIDA a všichni vzdělaní magistři ze školy prvního averroismu to věděli. Siger svou pozici znovu vysvětlil v </w:t>
      </w:r>
      <w:r w:rsidRPr="089F18A3">
        <w:rPr>
          <w:i/>
        </w:rPr>
        <w:t>De anima intellectiva</w:t>
      </w:r>
      <w:r>
        <w:t xml:space="preserve">, kde navíc přesně kritizoval Tomášovu nedomyšlenou pozici. </w:t>
      </w:r>
      <w:r w:rsidRPr="00273106">
        <w:t>Akvinský neuznal základní fenomenologický pr</w:t>
      </w:r>
      <w:r>
        <w:t xml:space="preserve">incip daný v CMDA a </w:t>
      </w:r>
      <w:r w:rsidRPr="00273106">
        <w:t>zdůrazněný Sigerem na samém počátku sporu</w:t>
      </w:r>
      <w:r>
        <w:t xml:space="preserve">. Opřel se pouze o literu </w:t>
      </w:r>
      <w:r w:rsidRPr="00F66DA7">
        <w:rPr>
          <w:i/>
        </w:rPr>
        <w:t>De anima</w:t>
      </w:r>
      <w:r>
        <w:t xml:space="preserve"> </w:t>
      </w:r>
      <w:r w:rsidRPr="00273106">
        <w:t>429a23</w:t>
      </w:r>
      <w:r>
        <w:fldChar w:fldCharType="begin"/>
      </w:r>
      <w:r>
        <w:instrText xml:space="preserve"> XE "Aristoteles:</w:instrText>
      </w:r>
      <w:r w:rsidRPr="00DE5344">
        <w:rPr>
          <w:rStyle w:val="ref"/>
          <w:i/>
        </w:rPr>
        <w:instrText>De anima</w:instrText>
      </w:r>
      <w:r w:rsidRPr="00DE5344">
        <w:rPr>
          <w:rStyle w:val="ref"/>
        </w:rPr>
        <w:instrText xml:space="preserve"> </w:instrText>
      </w:r>
      <w:r w:rsidRPr="00DE5344">
        <w:instrText>429a23</w:instrText>
      </w:r>
      <w:r>
        <w:instrText xml:space="preserve">" </w:instrText>
      </w:r>
      <w:r>
        <w:fldChar w:fldCharType="end"/>
      </w:r>
      <w:r>
        <w:t xml:space="preserve"> (</w:t>
      </w:r>
      <w:r w:rsidRPr="00273106">
        <w:rPr>
          <w:bCs/>
          <w:i/>
          <w:iCs/>
        </w:rPr>
        <w:t>intellectum possibilem, quo intelligit anima</w:t>
      </w:r>
      <w:r>
        <w:t xml:space="preserve">) a definoval </w:t>
      </w:r>
      <w:r w:rsidRPr="00273106">
        <w:t xml:space="preserve">intelekt </w:t>
      </w:r>
      <w:r>
        <w:t xml:space="preserve">jako </w:t>
      </w:r>
      <w:r w:rsidRPr="00273106">
        <w:t>aktuálně danou formu v duši</w:t>
      </w:r>
      <w:r>
        <w:t>. Akvinský odmítl výklad CMDA a nenašel jinou možnost, jak zachránit jednotu osoby a důkaz nesmrtelnosti duše, než skrze nemateriální intelekt daný jako další formu v duši. Tento spor dvou expozitorů Aristotela sledovali a komentovali všichni tehdejší artisté na Rue du Fouarre. A plným právem zvolili brilantního filosofa Sigera roku 1271 za svého rektora. Tím prohrál i Akvinský, ale jinak než Pecham, protože tento spor běžel uvnitř školy prvního averroismu. Pak magistři z Rue du Fouarre potvrdili dekretem 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t xml:space="preserve"> rodovou odlišnost teologie a filosofie, což zásadně postihlo i Tomášův filosofický traktát </w:t>
      </w:r>
      <w:r w:rsidRPr="000046CC">
        <w:rPr>
          <w:i/>
        </w:rPr>
        <w:t>De unitate</w:t>
      </w:r>
      <w:r>
        <w:t xml:space="preserve"> a teologické spisy psané okolo roku 1268, což byla i první část </w:t>
      </w:r>
      <w:r w:rsidRPr="08AE7079">
        <w:rPr>
          <w:i/>
        </w:rPr>
        <w:t>Teologické sumy</w:t>
      </w:r>
      <w:r>
        <w:t xml:space="preserve">. Svou roli mohla hrát i animozita světských artistů proti jejich mendikantským akademickým kolegům. Ale Sigerův věcný a uctivý postoj v polemice proti Albertovi a Akvinskému ukázal, že to nebyla pravda. Světští artisté postupovali ve sporu naprosto věcně a řešili nejtěžší otázky metafyziky </w:t>
      </w:r>
      <w:r w:rsidRPr="006C2D67">
        <w:rPr>
          <w:i/>
        </w:rPr>
        <w:t>sine ira et studio</w:t>
      </w:r>
      <w:r>
        <w:t xml:space="preserve">. Proto jejich moudrost uchovala pravdu Sicilské školy v modu </w:t>
      </w:r>
      <w:r w:rsidRPr="08AD26C3">
        <w:rPr>
          <w:i/>
        </w:rPr>
        <w:t>alétheia</w:t>
      </w:r>
      <w:r>
        <w:t xml:space="preserve"> a ne sofistické a objektivní </w:t>
      </w:r>
      <w:r w:rsidRPr="08AD26C3">
        <w:rPr>
          <w:i/>
        </w:rPr>
        <w:t>veritas</w:t>
      </w:r>
      <w:r>
        <w:t xml:space="preserve">. Druhé kolo sporu v Paříži  pokračovalo po vydání Akvinského </w:t>
      </w:r>
      <w:r w:rsidRPr="00BD7A5E">
        <w:rPr>
          <w:i/>
        </w:rPr>
        <w:t>De unitate</w:t>
      </w:r>
      <w:r>
        <w:t xml:space="preserve">. </w:t>
      </w:r>
      <w:r w:rsidRPr="00273106">
        <w:t>O</w:t>
      </w:r>
      <w:r>
        <w:t>dpověď B</w:t>
      </w:r>
      <w:r w:rsidRPr="00273106">
        <w:t>rabantského m</w:t>
      </w:r>
      <w:r>
        <w:t>ag</w:t>
      </w:r>
      <w:r w:rsidRPr="00273106">
        <w:t xml:space="preserve">istra v </w:t>
      </w:r>
      <w:r>
        <w:rPr>
          <w:i/>
        </w:rPr>
        <w:t>De a</w:t>
      </w:r>
      <w:r w:rsidRPr="00273106">
        <w:rPr>
          <w:i/>
        </w:rPr>
        <w:t>nima intellectiva</w:t>
      </w:r>
      <w:r w:rsidRPr="00273106">
        <w:t xml:space="preserve"> a v komentáři k </w:t>
      </w:r>
      <w:r w:rsidRPr="00273106">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xml:space="preserve"> byla </w:t>
      </w:r>
      <w:r>
        <w:t xml:space="preserve">pochopitelně </w:t>
      </w:r>
      <w:r w:rsidRPr="00273106">
        <w:t>kritická k</w:t>
      </w:r>
      <w:r w:rsidR="006E3C0D">
        <w:t> </w:t>
      </w:r>
      <w:r w:rsidRPr="00273106">
        <w:t>Tomášovi</w:t>
      </w:r>
      <w:r w:rsidR="006E3C0D">
        <w:t xml:space="preserve">. Ten </w:t>
      </w:r>
      <w:r>
        <w:t xml:space="preserve">dále </w:t>
      </w:r>
      <w:r w:rsidRPr="00273106">
        <w:t>trval na dualismu dvou forem v člověku</w:t>
      </w:r>
      <w:r>
        <w:t>, které vypracoval během římského období. Za této situace dvojího útoku nezbylo Akvinskému nic jiného, než odejít z Paříže. A p</w:t>
      </w:r>
      <w:r w:rsidR="08BC7853">
        <w:t>o odsouzení 1277 na krátkou dobu</w:t>
      </w:r>
      <w:r>
        <w:t xml:space="preserve"> odchází z Pařížské univerzity pravděpodobně i první tomista Aegidius</w:t>
      </w:r>
      <w:r w:rsidR="08BC7853">
        <w:t xml:space="preserve">. Tento sofista </w:t>
      </w:r>
      <w:r>
        <w:t xml:space="preserve">se ovšem vítězně vrátí s rehabilitovaným </w:t>
      </w:r>
      <w:r w:rsidR="080E5741">
        <w:t xml:space="preserve">„tomistickým“ </w:t>
      </w:r>
      <w:r>
        <w:t xml:space="preserve">Akvinským. </w:t>
      </w:r>
      <w:r w:rsidR="002938AA">
        <w:t>N</w:t>
      </w:r>
      <w:r>
        <w:t xml:space="preserve">a Oxfordu došlo k vývoji, který druhý averroismus posunul mimo původní spor obou škol. Scotus </w:t>
      </w:r>
      <w:r w:rsidRPr="00273106">
        <w:t xml:space="preserve">udělal </w:t>
      </w:r>
      <w:r>
        <w:t xml:space="preserve">na Oxfordu kolem 1290 </w:t>
      </w:r>
      <w:r w:rsidRPr="00273106">
        <w:t>z druhého averroismu novou metafyziku</w:t>
      </w:r>
      <w:r>
        <w:t>. Tím zrušil většinu sofismat, které předešlá generace latinských sofistů vedená canterburským arcibiskupem Pechamem bránila nakonec už jen mocensky</w:t>
      </w:r>
      <w:r w:rsidRPr="00273106">
        <w:t xml:space="preserve">. Další vývoj myšlení objektivity vítězně kráčející po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zrušil spor </w:t>
      </w:r>
      <w:r>
        <w:t xml:space="preserve">mezi oběma školami </w:t>
      </w:r>
      <w:r w:rsidRPr="00273106">
        <w:t>jako zbytečný</w:t>
      </w:r>
      <w:r>
        <w:t xml:space="preserve"> a obě formy metafyziky přešly do epochální </w:t>
      </w:r>
      <w:r w:rsidR="00594E30" w:rsidRPr="00594E30">
        <w:t>Léthé</w:t>
      </w:r>
      <w:r>
        <w:t xml:space="preserve">. </w:t>
      </w:r>
      <w:r>
        <w:rPr>
          <w:rStyle w:val="Zvraznn"/>
          <w:i w:val="0"/>
        </w:rPr>
        <w:t xml:space="preserve">Novověkého modernistu </w:t>
      </w:r>
      <w:r w:rsidRPr="00273106">
        <w:t>Descarta</w:t>
      </w:r>
      <w:r>
        <w:fldChar w:fldCharType="begin"/>
      </w:r>
      <w:r>
        <w:instrText xml:space="preserve"> XE </w:instrText>
      </w:r>
      <w:r>
        <w:lastRenderedPageBreak/>
        <w:instrText>"</w:instrText>
      </w:r>
      <w:r w:rsidRPr="004146C6">
        <w:rPr>
          <w:rStyle w:val="addmd"/>
        </w:rPr>
        <w:instrText>Descartes, R.</w:instrText>
      </w:r>
      <w:r>
        <w:instrText xml:space="preserve">" </w:instrText>
      </w:r>
      <w:r>
        <w:fldChar w:fldCharType="end"/>
      </w:r>
      <w:r w:rsidRPr="00273106">
        <w:t xml:space="preserve"> přímo navazujího na scotistickou </w:t>
      </w:r>
      <w:r w:rsidRPr="00273106">
        <w:rPr>
          <w:i/>
        </w:rPr>
        <w:t>via Modernorum</w:t>
      </w:r>
      <w:r w:rsidRPr="00273106">
        <w:t xml:space="preserve"> lze zařadit do avicennistické postmoderny, která v nové formě dualismu realizuje starý sen neoplatoniků o intelektu jak</w:t>
      </w:r>
      <w:r>
        <w:t>o aktuá</w:t>
      </w:r>
      <w:r w:rsidR="00291450">
        <w:t xml:space="preserve">lní autonomní substanci. </w:t>
      </w:r>
      <w:r>
        <w:rPr>
          <w:lang w:eastAsia="en-US"/>
        </w:rPr>
        <w:t xml:space="preserve">Rozdíl mezi oběma přístupy tvoří jádro debaty o titul </w:t>
      </w:r>
      <w:r w:rsidRPr="08F74B7D">
        <w:rPr>
          <w:i/>
          <w:lang w:eastAsia="en-US"/>
        </w:rPr>
        <w:t>Expositor Novus</w:t>
      </w:r>
      <w:r>
        <w:rPr>
          <w:lang w:eastAsia="en-US"/>
        </w:rPr>
        <w:t xml:space="preserve"> na Pařížské univerzitě. Debata končí Akvinského smrtí roku 1274, kdy byl povolán jako poradce na Druhý lyonský koncil a zemřel během cesty do Lyonu. Ve stejný rok umírá také Bonaventura v Lyonu na koncilu a mendikantské školy bojují proti magistrům v Rue du Fouarre již v nové generační sestavě. Po smrti obou hlavních teoretiků moderny již pro jejich sofistické nástupce nezbyla jiná cesta než mocenská čistka sekulárních magistrů v Rue du Fouarre. Sankce byly o to snadnější, že Bonaventura a Akvinský patřili k teologickým a dogmatickým sloupům církve a oba řády rozběhly proces kanonizace</w:t>
      </w:r>
      <w:r w:rsidRPr="085275E0">
        <w:rPr>
          <w:lang w:eastAsia="en-US"/>
        </w:rPr>
        <w:t xml:space="preserve"> </w:t>
      </w:r>
      <w:r>
        <w:rPr>
          <w:lang w:eastAsia="en-US"/>
        </w:rPr>
        <w:t xml:space="preserve">hned po jejich smrti. Po roce 1275, kdy filosoficky vítězný magistr Siger vydává jako </w:t>
      </w:r>
      <w:r w:rsidRPr="082338FC">
        <w:rPr>
          <w:i/>
          <w:lang w:eastAsia="en-US"/>
        </w:rPr>
        <w:t>Expositor Novus</w:t>
      </w:r>
      <w:r>
        <w:rPr>
          <w:lang w:eastAsia="en-US"/>
        </w:rPr>
        <w:t xml:space="preserve"> komentáře ke klíčovým filosofickým dílům (</w:t>
      </w:r>
      <w:r w:rsidRPr="082338FC">
        <w:rPr>
          <w:i/>
          <w:lang w:eastAsia="en-US"/>
        </w:rPr>
        <w:t>Metafyzika</w:t>
      </w:r>
      <w:r>
        <w:rPr>
          <w:lang w:eastAsia="en-US"/>
        </w:rPr>
        <w:t xml:space="preserve">, </w:t>
      </w:r>
      <w:r w:rsidRPr="082338FC">
        <w:rPr>
          <w:i/>
          <w:lang w:eastAsia="en-US"/>
        </w:rPr>
        <w:t>Liber de causis</w:t>
      </w:r>
      <w:r>
        <w:rPr>
          <w:lang w:eastAsia="en-US"/>
        </w:rPr>
        <w:t xml:space="preserve">) v duchu integrálního aristotelismu podle Komentárora, byl akademický osud Sigerovy </w:t>
      </w:r>
      <w:r w:rsidR="08427739">
        <w:rPr>
          <w:lang w:eastAsia="en-US"/>
        </w:rPr>
        <w:t xml:space="preserve">školy </w:t>
      </w:r>
      <w:r>
        <w:rPr>
          <w:lang w:eastAsia="en-US"/>
        </w:rPr>
        <w:t xml:space="preserve">již zpečetěn. Vzpouru na Rue du Fouarre vedla od roku 1271 skupina </w:t>
      </w:r>
      <w:r w:rsidRPr="08F53723">
        <w:rPr>
          <w:i/>
          <w:lang w:eastAsia="en-US"/>
        </w:rPr>
        <w:t>sequaces Aristotelis</w:t>
      </w:r>
      <w:r>
        <w:rPr>
          <w:lang w:eastAsia="en-US"/>
        </w:rPr>
        <w:t xml:space="preserve"> pod vedením magistra </w:t>
      </w:r>
      <w:r>
        <w:t xml:space="preserve">Albericha z Remeše. Ten patřil do stejné katedrální neoplatonské školy, která  v předešlém staletí zničila Abelarda. Papežský inkvizitor Simon z Brionu dozorující činnost artistů v této pohnuté době se pokusil po církevní </w:t>
      </w:r>
      <w:r w:rsidR="08165C26">
        <w:t xml:space="preserve">(ale nikoliv akademické) </w:t>
      </w:r>
      <w:r>
        <w:t xml:space="preserve">rehabilitaci Sigera vybrat neutrálního </w:t>
      </w:r>
      <w:r>
        <w:rPr>
          <w:lang w:eastAsia="en-US"/>
        </w:rPr>
        <w:t xml:space="preserve">kandidáta, který byl vhodný pro biskupa Tempiera. Novým rektorem artistů na Rue du Fouarre se stal modernista </w:t>
      </w:r>
      <w:r>
        <w:t>Petr z Auvergne (</w:t>
      </w:r>
      <w:r w:rsidRPr="08F53723">
        <w:t>Petrus de Alvernia</w:t>
      </w:r>
      <w:r>
        <w:t xml:space="preserve">), který byl původním vzděláním lékař. Většina magistrů jej za filosofa nepovažovala a jeho jmenování zůstalo sporné. </w:t>
      </w:r>
      <w:r w:rsidR="00FD0413">
        <w:t xml:space="preserve">Pak byl jmenován rektorem </w:t>
      </w:r>
      <w:r>
        <w:t>augustiniánský avicennista Henry z</w:t>
      </w:r>
      <w:r w:rsidR="00FD0413">
        <w:t> </w:t>
      </w:r>
      <w:r>
        <w:t>Gentu</w:t>
      </w:r>
      <w:r w:rsidR="00FD0413">
        <w:t xml:space="preserve">. </w:t>
      </w:r>
      <w:r>
        <w:t xml:space="preserve">Gandavus společně s Aegidiem aktivně podporoval školu druhého averroismu a spolupracoval na výsledné verzi Tempierova dekretu z roku 1277. Touto </w:t>
      </w:r>
      <w:r w:rsidR="0850266F">
        <w:t xml:space="preserve">první a dosud málo známou </w:t>
      </w:r>
      <w:r w:rsidR="08B57895">
        <w:t>„</w:t>
      </w:r>
      <w:r>
        <w:t>zradou moderních vzdělanců</w:t>
      </w:r>
      <w:r w:rsidR="08B57895">
        <w:t>“</w:t>
      </w:r>
      <w:r>
        <w:t xml:space="preserve"> </w:t>
      </w:r>
      <w:r w:rsidR="08B57895">
        <w:t>(</w:t>
      </w:r>
      <w:r w:rsidR="08B57895" w:rsidRPr="003F26F8">
        <w:rPr>
          <w:rFonts w:cs="Calibri"/>
        </w:rPr>
        <w:t>Julien Benda</w:t>
      </w:r>
      <w:r w:rsidR="08B57895" w:rsidRPr="00611D3C">
        <w:rPr>
          <w:rFonts w:cs="Calibri"/>
          <w:lang w:val="de-DE"/>
        </w:rPr>
        <w:fldChar w:fldCharType="begin"/>
      </w:r>
      <w:r w:rsidR="08B57895" w:rsidRPr="003F26F8">
        <w:rPr>
          <w:rFonts w:cs="Calibri"/>
        </w:rPr>
        <w:instrText xml:space="preserve"> XE "Benda, J." </w:instrText>
      </w:r>
      <w:r w:rsidR="08B57895" w:rsidRPr="00611D3C">
        <w:rPr>
          <w:rFonts w:cs="Calibri"/>
          <w:lang w:val="de-DE"/>
        </w:rPr>
        <w:fldChar w:fldCharType="end"/>
      </w:r>
      <w:r w:rsidR="08B57895" w:rsidRPr="003F26F8">
        <w:rPr>
          <w:rFonts w:cs="Calibri"/>
        </w:rPr>
        <w:t xml:space="preserve">, </w:t>
      </w:r>
      <w:r w:rsidR="08B57895" w:rsidRPr="003F26F8">
        <w:rPr>
          <w:rFonts w:cs="Calibri"/>
          <w:i/>
        </w:rPr>
        <w:t>La Trahison des Clercs</w:t>
      </w:r>
      <w:r w:rsidR="08B57895" w:rsidRPr="003F26F8">
        <w:rPr>
          <w:rFonts w:cs="Calibri"/>
        </w:rPr>
        <w:t xml:space="preserve">, 1928) </w:t>
      </w:r>
      <w:r w:rsidR="003579F5">
        <w:rPr>
          <w:rFonts w:cs="Calibri"/>
        </w:rPr>
        <w:t xml:space="preserve">začala </w:t>
      </w:r>
      <w:r>
        <w:t xml:space="preserve">Pařížská univerzita </w:t>
      </w:r>
      <w:r w:rsidR="00FF47E0">
        <w:t xml:space="preserve">nevyhnutelně </w:t>
      </w:r>
      <w:r w:rsidR="003579F5">
        <w:t>kráčet ke svému konci</w:t>
      </w:r>
      <w:r>
        <w:t xml:space="preserve">. Její zakladelský </w:t>
      </w:r>
      <w:r w:rsidRPr="08DD406D">
        <w:rPr>
          <w:i/>
        </w:rPr>
        <w:t>Ereignis</w:t>
      </w:r>
      <w:r>
        <w:t xml:space="preserve"> na rozdíl od modernistického Oxfordu stojí a padá s křesťanskou obranou jednoty osoby. Sekulární magistři na Rue du Fouarre prohráli svůj zápas vedený na obranu filosofie a důstojnosti člověka. Vítězství modernistů přineslo humanismus sekularizace završený zrušením univerzity za Francouzské revoluce</w:t>
      </w:r>
      <w:r w:rsidR="00B46AE6">
        <w:t>. Důvody globálního vítězství m</w:t>
      </w:r>
      <w:r>
        <w:t>o</w:t>
      </w:r>
      <w:r w:rsidR="00B46AE6">
        <w:t>d</w:t>
      </w:r>
      <w:r>
        <w:t>erního Oxfordu jsou objektivně da</w:t>
      </w:r>
      <w:r w:rsidR="00FF47E0">
        <w:t xml:space="preserve">né skrze historii kapitalismu, </w:t>
      </w:r>
      <w:r>
        <w:t>Britského impéria a bankovní enlávy City of London, kterou  dn</w:t>
      </w:r>
      <w:r w:rsidR="00FF47E0">
        <w:t>es dubluje americká Wall Street</w:t>
      </w:r>
      <w:r>
        <w:t xml:space="preserve">. Postmoderní Fúrie změnily adresu a </w:t>
      </w:r>
      <w:r>
        <w:lastRenderedPageBreak/>
        <w:t>povolání</w:t>
      </w:r>
      <w:r w:rsidR="0032243D">
        <w:t xml:space="preserve">. </w:t>
      </w:r>
      <w:r w:rsidR="0032243D" w:rsidRPr="0032243D">
        <w:t xml:space="preserve">Dnes řídí </w:t>
      </w:r>
      <w:r w:rsidR="0032243D">
        <w:t>říši ekonomických</w:t>
      </w:r>
      <w:r w:rsidR="0032243D" w:rsidRPr="0032243D">
        <w:t xml:space="preserve"> simul</w:t>
      </w:r>
      <w:r w:rsidR="0032243D">
        <w:t xml:space="preserve">áker </w:t>
      </w:r>
      <w:r w:rsidR="0032243D" w:rsidRPr="0032243D">
        <w:t xml:space="preserve">a nihilistické </w:t>
      </w:r>
      <w:r w:rsidR="0032243D">
        <w:t>simulá</w:t>
      </w:r>
      <w:r w:rsidR="0032243D" w:rsidRPr="0032243D">
        <w:t>krum</w:t>
      </w:r>
      <w:r w:rsidR="0032243D">
        <w:t xml:space="preserve"> vědy</w:t>
      </w:r>
      <w:r w:rsidR="0032243D" w:rsidRPr="0032243D">
        <w:t xml:space="preserve">, které je </w:t>
      </w:r>
      <w:r w:rsidR="00D94F30">
        <w:t xml:space="preserve">téměř </w:t>
      </w:r>
      <w:r w:rsidR="0076194B">
        <w:t xml:space="preserve">kompletně </w:t>
      </w:r>
      <w:r w:rsidR="0032243D" w:rsidRPr="0032243D">
        <w:t xml:space="preserve">zotročeno korporacemi a zkorumpovanou politickou mocí. </w:t>
      </w:r>
      <w:r>
        <w:t xml:space="preserve">Produkce a reprodukce </w:t>
      </w:r>
      <w:r w:rsidR="005663AA" w:rsidRPr="005663AA">
        <w:rPr>
          <w:i/>
        </w:rPr>
        <w:t>scibile</w:t>
      </w:r>
      <w:r w:rsidR="005663AA">
        <w:t xml:space="preserve"> </w:t>
      </w:r>
      <w:r>
        <w:t>s</w:t>
      </w:r>
      <w:r w:rsidR="005663AA">
        <w:t xml:space="preserve">e dostala od objektivní mytologie Bonaventury </w:t>
      </w:r>
      <w:r>
        <w:t xml:space="preserve">do objektivního </w:t>
      </w:r>
      <w:r w:rsidR="0032243D">
        <w:t xml:space="preserve">neoliberalismu </w:t>
      </w:r>
      <w:r w:rsidR="005663AA">
        <w:t>dneška</w:t>
      </w:r>
      <w:r w:rsidR="005D017C">
        <w:t>.</w:t>
      </w:r>
    </w:p>
    <w:p w:rsidR="00B95B5D" w:rsidRDefault="08163013" w:rsidP="00554FC1">
      <w:pPr>
        <w:ind w:firstLine="397"/>
      </w:pPr>
      <w:r>
        <w:t xml:space="preserve">Metafyzicky zmatená moderna umožnila mladým </w:t>
      </w:r>
      <w:r w:rsidR="00B6324F">
        <w:t xml:space="preserve">modernistům </w:t>
      </w:r>
      <w:r>
        <w:t xml:space="preserve">odmítajícím kritické </w:t>
      </w:r>
      <w:r w:rsidR="00EE5591">
        <w:t xml:space="preserve">(a obtížné) </w:t>
      </w:r>
      <w:r>
        <w:t xml:space="preserve">myšlení klasické filosofie, aby tvořili významy světa </w:t>
      </w:r>
      <w:r w:rsidRPr="007350C2">
        <w:rPr>
          <w:i/>
        </w:rPr>
        <w:t>ex nihilo</w:t>
      </w:r>
      <w:r>
        <w:rPr>
          <w:i/>
        </w:rPr>
        <w:fldChar w:fldCharType="begin"/>
      </w:r>
      <w:r>
        <w:instrText xml:space="preserve"> XE "</w:instrText>
      </w:r>
      <w:r w:rsidRPr="00551086">
        <w:rPr>
          <w:i/>
        </w:rPr>
        <w:instrText>creatio ex nihilo</w:instrText>
      </w:r>
      <w:r>
        <w:instrText xml:space="preserve">" </w:instrText>
      </w:r>
      <w:r>
        <w:rPr>
          <w:i/>
        </w:rPr>
        <w:fldChar w:fldCharType="end"/>
      </w:r>
      <w:r>
        <w:t xml:space="preserve">. Tato a předešlé matrice rozebíraly první moderní </w:t>
      </w:r>
      <w:r>
        <w:rPr>
          <w:i/>
        </w:rPr>
        <w:t>T</w:t>
      </w:r>
      <w:r w:rsidRPr="08D2097C">
        <w:rPr>
          <w:i/>
        </w:rPr>
        <w:t>ho</w:t>
      </w:r>
      <w:r>
        <w:rPr>
          <w:i/>
        </w:rPr>
        <w:t>ught E</w:t>
      </w:r>
      <w:r w:rsidRPr="08D2097C">
        <w:rPr>
          <w:i/>
        </w:rPr>
        <w:t>xperiments</w:t>
      </w:r>
      <w:r>
        <w:rPr>
          <w:i/>
        </w:rPr>
        <w:fldChar w:fldCharType="begin"/>
      </w:r>
      <w:r>
        <w:instrText xml:space="preserve"> XE "</w:instrText>
      </w:r>
      <w:r w:rsidRPr="08584C98">
        <w:rPr>
          <w:i/>
        </w:rPr>
        <w:instrText>Thought Experiments</w:instrText>
      </w:r>
      <w:r>
        <w:instrText xml:space="preserve">" </w:instrText>
      </w:r>
      <w:r>
        <w:rPr>
          <w:i/>
        </w:rPr>
        <w:fldChar w:fldCharType="end"/>
      </w:r>
      <w:r>
        <w:t xml:space="preserve"> tehdejších </w:t>
      </w:r>
      <w:r w:rsidR="00296D2E" w:rsidRPr="00197409">
        <w:rPr>
          <w:i/>
        </w:rPr>
        <w:t>sophistae Latini</w:t>
      </w:r>
      <w:r w:rsidR="00296D2E">
        <w:rPr>
          <w:i/>
        </w:rPr>
        <w:t xml:space="preserve"> </w:t>
      </w:r>
      <w:r>
        <w:t>neschopných rozlišit metafyzickou, esenciální a logickou rovinu myšlení. Jejich myšlenkové zmatky vedly k zásadním problémům v teologii, což za doby Abelarda ukázal spor o triteismus</w:t>
      </w:r>
      <w:r>
        <w:fldChar w:fldCharType="begin"/>
      </w:r>
      <w:r>
        <w:instrText xml:space="preserve"> XE "</w:instrText>
      </w:r>
      <w:r w:rsidRPr="080024EA">
        <w:instrText>triteismus</w:instrText>
      </w:r>
      <w:r>
        <w:instrText xml:space="preserve">" </w:instrText>
      </w:r>
      <w:r>
        <w:fldChar w:fldCharType="end"/>
      </w:r>
      <w:r>
        <w:t xml:space="preserve">. </w:t>
      </w:r>
      <w:r w:rsidRPr="00273106">
        <w:t xml:space="preserve">Zavedením duše jako </w:t>
      </w:r>
      <w:r w:rsidR="00616388">
        <w:t xml:space="preserve">universální esence a současně jako hylemorfické reálně substance </w:t>
      </w:r>
      <w:r w:rsidRPr="00273106">
        <w:t xml:space="preserve">vznikla celá řada paradoxů, kterou po kapitulaci </w:t>
      </w:r>
      <w:r>
        <w:t xml:space="preserve">kritického </w:t>
      </w:r>
      <w:r w:rsidRPr="00273106">
        <w:t xml:space="preserve">rozumu </w:t>
      </w:r>
      <w:r>
        <w:t xml:space="preserve">peripatetické filosofie </w:t>
      </w:r>
      <w:r w:rsidRPr="00273106">
        <w:t>b</w:t>
      </w:r>
      <w:r>
        <w:t xml:space="preserve">ylo </w:t>
      </w:r>
      <w:r w:rsidRPr="00273106">
        <w:t>nutno hájit pouze mocensky</w:t>
      </w:r>
      <w:r>
        <w:t xml:space="preserve">. </w:t>
      </w:r>
      <w:r w:rsidR="00EB5EBD">
        <w:t xml:space="preserve">Typickým příkladem podobných nesmyslů </w:t>
      </w:r>
      <w:r>
        <w:t>byla teorie numericky individualizovaného intelektu, kterou podle úvodu Etiennova dekretu z roku 1277 hlásali mnozí pařížští studenti filosofie (</w:t>
      </w:r>
      <w:r>
        <w:rPr>
          <w:i/>
          <w:iCs/>
        </w:rPr>
        <w:t>nonnulli parisius studentes in artibus</w:t>
      </w:r>
      <w:r>
        <w:rPr>
          <w:iCs/>
        </w:rPr>
        <w:t>)</w:t>
      </w:r>
      <w:r>
        <w:t xml:space="preserve">. Škoda, že tento dekret neřekl, která z oněch pařížských fakult to byla, zda sekulární artisté na Rue du Fouarre nebo artisté z mendikantských škol. Na Rue du Fouarre běžel celou jednu generaci výklad </w:t>
      </w:r>
      <w:r w:rsidRPr="00211271">
        <w:rPr>
          <w:i/>
        </w:rPr>
        <w:t>De anima</w:t>
      </w:r>
      <w:r>
        <w:t xml:space="preserve"> v modu prvního averroismu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který nařídil artistickým bakalářům povinnou znalost tohoto spisu už v roce 1255. Zde by podobné nesmysly byly eliminovány vyloučením bakalářů ze studií. Tyto hereze by </w:t>
      </w:r>
      <w:r w:rsidR="00AB1502">
        <w:t xml:space="preserve">nemohl </w:t>
      </w:r>
      <w:r w:rsidR="00F85906">
        <w:t xml:space="preserve">nikdo </w:t>
      </w:r>
      <w:r w:rsidR="00AB1502">
        <w:t xml:space="preserve">hlásat </w:t>
      </w:r>
      <w:r>
        <w:t xml:space="preserve">na půdě fakulty jako platnou filosofickou nauku, protože by zrušily </w:t>
      </w:r>
      <w:r w:rsidRPr="08797325">
        <w:rPr>
          <w:i/>
        </w:rPr>
        <w:t>status quo</w:t>
      </w:r>
      <w:r>
        <w:t xml:space="preserve"> a </w:t>
      </w:r>
      <w:r w:rsidRPr="08797325">
        <w:rPr>
          <w:i/>
        </w:rPr>
        <w:t>genius loci</w:t>
      </w:r>
      <w:r>
        <w:t xml:space="preserve"> Pařížské univerzity vyrostlé na Abelardově metafyzice podle Boethia a na Blundově aristotelské škole. Latinští sofisté myslící v modu logické abstrakce a univerzálního hylemorfismu tvrdili o numericky jednotném intelektu takové nesmysly, že musel zasáhnout i biskup Tempier.  Zrušení těchto nesmyslů ovšem Tempier provedl zničením školy prvního averroismu na Rue du Fouarre. Tento nemoudrý biskup vylil z vaničky dítě i se špinavou vodou a definitivně zničil myslitelský odkaz moudrého předchůdce Alverna. Akademická obec modernistů završila porážku zdravého filosofického rozumu </w:t>
      </w:r>
      <w:r w:rsidR="00F85906">
        <w:t xml:space="preserve">skrze </w:t>
      </w:r>
      <w:r>
        <w:t xml:space="preserve">dvojí </w:t>
      </w:r>
      <w:r w:rsidR="00F85906">
        <w:t xml:space="preserve">verzi Bartolomějské noci, kdy byl proveden masakr filosofů v </w:t>
      </w:r>
      <w:r>
        <w:t>Rue du Fouarre v roce 1256 a 1277</w:t>
      </w:r>
      <w:r w:rsidRPr="00273106">
        <w:t>.</w:t>
      </w:r>
      <w:r>
        <w:t xml:space="preserve"> Sigerova filosofie obhájila plnou jednotu osoby a plný křesťanský humanismus</w:t>
      </w:r>
      <w:r>
        <w:fldChar w:fldCharType="begin"/>
      </w:r>
      <w:r>
        <w:instrText xml:space="preserve"> XE "</w:instrText>
      </w:r>
      <w:r w:rsidRPr="00E93452">
        <w:instrText>humanismus:Siger</w:instrText>
      </w:r>
      <w:r>
        <w:instrText xml:space="preserve">" </w:instrText>
      </w:r>
      <w:r>
        <w:fldChar w:fldCharType="end"/>
      </w:r>
      <w:r w:rsidR="00B95B5D">
        <w:t>.</w:t>
      </w:r>
    </w:p>
    <w:p w:rsidR="08163013" w:rsidRPr="081C7BDF" w:rsidRDefault="00B95B5D" w:rsidP="009B048E">
      <w:pPr>
        <w:ind w:firstLine="397"/>
        <w:rPr>
          <w:rStyle w:val="st"/>
        </w:rPr>
      </w:pPr>
      <w:r>
        <w:lastRenderedPageBreak/>
        <w:t>Siger hájil</w:t>
      </w:r>
      <w:r w:rsidR="001B72FC">
        <w:t xml:space="preserve"> Aristotelův výklad </w:t>
      </w:r>
      <w:r w:rsidR="001B72FC" w:rsidRPr="08B0220B">
        <w:rPr>
          <w:i/>
        </w:rPr>
        <w:t>Etiky Nikomachovy</w:t>
      </w:r>
      <w:r w:rsidR="001B72FC">
        <w:t xml:space="preserve"> </w:t>
      </w:r>
      <w:r w:rsidR="001B72FC" w:rsidRPr="08B0220B">
        <w:t>podaný</w:t>
      </w:r>
      <w:r w:rsidR="001B72FC">
        <w:rPr>
          <w:i/>
        </w:rPr>
        <w:t xml:space="preserve"> ad mentem Averrois</w:t>
      </w:r>
      <w:r w:rsidR="001B72FC">
        <w:rPr>
          <w:i/>
        </w:rPr>
        <w:fldChar w:fldCharType="begin"/>
      </w:r>
      <w:r w:rsidR="001B72FC">
        <w:instrText xml:space="preserve"> XE "</w:instrText>
      </w:r>
      <w:r w:rsidR="001B72FC">
        <w:rPr>
          <w:i/>
        </w:rPr>
        <w:instrText>ad mentem Averrois</w:instrText>
      </w:r>
      <w:r w:rsidR="001B72FC">
        <w:instrText xml:space="preserve">" </w:instrText>
      </w:r>
      <w:r w:rsidR="001B72FC">
        <w:rPr>
          <w:i/>
        </w:rPr>
        <w:fldChar w:fldCharType="end"/>
      </w:r>
      <w:r w:rsidR="001B72FC">
        <w:t xml:space="preserve"> proti teologovi Akvinskému. Dante </w:t>
      </w:r>
      <w:r w:rsidR="00D04952">
        <w:t xml:space="preserve">převzal </w:t>
      </w:r>
      <w:r w:rsidR="08163013" w:rsidRPr="00273106">
        <w:t>Sigerovo určení blaženosti</w:t>
      </w:r>
      <w:r w:rsidR="08163013">
        <w:t xml:space="preserve"> dané podle Boethia z Dá</w:t>
      </w:r>
      <w:r w:rsidR="08163013" w:rsidRPr="00273106">
        <w:t>cie</w:t>
      </w:r>
      <w:r w:rsidR="08163013">
        <w:fldChar w:fldCharType="begin"/>
      </w:r>
      <w:r w:rsidR="08163013">
        <w:instrText xml:space="preserve"> XE "</w:instrText>
      </w:r>
      <w:r w:rsidR="08163013" w:rsidRPr="08A8751A">
        <w:instrText>Boethius z Dácie</w:instrText>
      </w:r>
      <w:r w:rsidR="08163013">
        <w:instrText xml:space="preserve">" </w:instrText>
      </w:r>
      <w:r w:rsidR="08163013">
        <w:fldChar w:fldCharType="end"/>
      </w:r>
      <w:r w:rsidR="08163013" w:rsidRPr="00273106">
        <w:t xml:space="preserve"> (</w:t>
      </w:r>
      <w:r w:rsidR="08163013" w:rsidRPr="00273106">
        <w:rPr>
          <w:i/>
          <w:iCs/>
        </w:rPr>
        <w:t>De summo bono sive De vita philosophi</w:t>
      </w:r>
      <w:r w:rsidR="08163013" w:rsidRPr="00273106">
        <w:rPr>
          <w:iCs/>
        </w:rPr>
        <w:t>, 1270</w:t>
      </w:r>
      <w:r w:rsidR="08163013" w:rsidRPr="00273106">
        <w:t>)</w:t>
      </w:r>
      <w:r w:rsidR="001B72FC">
        <w:t xml:space="preserve"> a </w:t>
      </w:r>
      <w:r w:rsidR="00D04952">
        <w:t>změnil</w:t>
      </w:r>
      <w:r w:rsidR="08163013">
        <w:t xml:space="preserve"> </w:t>
      </w:r>
      <w:r w:rsidR="001B72FC">
        <w:t xml:space="preserve">je </w:t>
      </w:r>
      <w:r w:rsidR="08163013" w:rsidRPr="00273106">
        <w:t xml:space="preserve">na </w:t>
      </w:r>
      <w:r w:rsidR="08163013">
        <w:t xml:space="preserve">politickou cestu člověka </w:t>
      </w:r>
      <w:r w:rsidR="08163013" w:rsidRPr="00273106">
        <w:t>a na její teologické završení u boha po smrti.</w:t>
      </w:r>
      <w:r w:rsidR="08163013">
        <w:t xml:space="preserve"> Dante vytvořil podle </w:t>
      </w:r>
      <w:r w:rsidR="08163013" w:rsidRPr="00273106">
        <w:t xml:space="preserve">Sigera nové určení lidstva v rámci nově objevené </w:t>
      </w:r>
      <w:r w:rsidR="08163013" w:rsidRPr="00A565EA">
        <w:rPr>
          <w:i/>
        </w:rPr>
        <w:t>propria operatio hominis</w:t>
      </w:r>
      <w:r w:rsidR="08163013">
        <w:t xml:space="preserve"> </w:t>
      </w:r>
      <w:r w:rsidR="08163013" w:rsidRPr="00273106">
        <w:t xml:space="preserve">podle </w:t>
      </w:r>
      <w:r w:rsidR="08163013" w:rsidRPr="08ED0B24">
        <w:rPr>
          <w:i/>
        </w:rPr>
        <w:t xml:space="preserve">Etiky Nikomachovy </w:t>
      </w:r>
      <w:r w:rsidR="08163013">
        <w:t xml:space="preserve">a našel nové určení člověka </w:t>
      </w:r>
      <w:r w:rsidR="08163013" w:rsidRPr="00273106">
        <w:t>(</w:t>
      </w:r>
      <w:r w:rsidR="08163013" w:rsidRPr="00273106">
        <w:rPr>
          <w:i/>
        </w:rPr>
        <w:t>sic homo denominatur</w:t>
      </w:r>
      <w:r w:rsidR="08163013" w:rsidRPr="00273106">
        <w:t>). Obě Sigerova ur</w:t>
      </w:r>
      <w:r w:rsidR="08163013">
        <w:t xml:space="preserve">čení člověka, tedy ipseitu osoby a blaženost jako existenciální výkon, </w:t>
      </w:r>
      <w:r w:rsidR="08163013" w:rsidRPr="00273106">
        <w:t>použil Dante</w:t>
      </w:r>
      <w:r w:rsidR="08163013">
        <w:fldChar w:fldCharType="begin"/>
      </w:r>
      <w:r w:rsidR="08163013">
        <w:instrText xml:space="preserve"> XE "</w:instrText>
      </w:r>
      <w:r w:rsidR="08163013" w:rsidRPr="00E871B9">
        <w:instrText>Dante, A.</w:instrText>
      </w:r>
      <w:r w:rsidR="08163013">
        <w:instrText xml:space="preserve">" </w:instrText>
      </w:r>
      <w:r w:rsidR="08163013">
        <w:fldChar w:fldCharType="end"/>
      </w:r>
      <w:r w:rsidR="08163013" w:rsidRPr="00273106">
        <w:t xml:space="preserve"> pro konstrukci nového h</w:t>
      </w:r>
      <w:r w:rsidR="08163013">
        <w:t xml:space="preserve">umanismu v rámci výše citované </w:t>
      </w:r>
      <w:r w:rsidR="08163013" w:rsidRPr="00273106">
        <w:rPr>
          <w:i/>
        </w:rPr>
        <w:t>universitas humana</w:t>
      </w:r>
      <w:r w:rsidR="08163013">
        <w:rPr>
          <w:i/>
        </w:rPr>
        <w:fldChar w:fldCharType="begin"/>
      </w:r>
      <w:r w:rsidR="08163013">
        <w:instrText xml:space="preserve"> XE "</w:instrText>
      </w:r>
      <w:r w:rsidR="08163013" w:rsidRPr="00A16633">
        <w:rPr>
          <w:i/>
        </w:rPr>
        <w:instrText>universitas humana</w:instrText>
      </w:r>
      <w:r w:rsidR="08163013">
        <w:instrText xml:space="preserve">" </w:instrText>
      </w:r>
      <w:r w:rsidR="08163013">
        <w:rPr>
          <w:i/>
        </w:rPr>
        <w:fldChar w:fldCharType="end"/>
      </w:r>
      <w:r w:rsidR="08A16899">
        <w:t xml:space="preserve"> (kap. 4</w:t>
      </w:r>
      <w:r w:rsidR="08163013">
        <w:t>.4.3)</w:t>
      </w:r>
      <w:r w:rsidR="08163013" w:rsidRPr="00273106">
        <w:t xml:space="preserve">. </w:t>
      </w:r>
      <w:r w:rsidR="08163013">
        <w:t xml:space="preserve">Dante přesně viděl rozdíl mezi Sigerem a Akvinským v pojetí blaženosti dané v termínu </w:t>
      </w:r>
      <w:r w:rsidR="08163013" w:rsidRPr="00F05DAD">
        <w:rPr>
          <w:i/>
        </w:rPr>
        <w:t>intellectus possibilis</w:t>
      </w:r>
      <w:r w:rsidR="08163013">
        <w:t xml:space="preserve">. Humanismus dostal novou denominaci podle Averroesova výkonu myšlení v rámci </w:t>
      </w:r>
      <w:r w:rsidR="08163013" w:rsidRPr="00282388">
        <w:rPr>
          <w:i/>
        </w:rPr>
        <w:t xml:space="preserve">tertium </w:t>
      </w:r>
      <w:r w:rsidR="00962190">
        <w:rPr>
          <w:i/>
        </w:rPr>
        <w:t>genus</w:t>
      </w:r>
      <w:r w:rsidR="08163013">
        <w:rPr>
          <w:i/>
        </w:rPr>
        <w:fldChar w:fldCharType="begin"/>
      </w:r>
      <w:r w:rsidR="08163013">
        <w:instrText xml:space="preserve"> XE "</w:instrText>
      </w:r>
      <w:r w:rsidR="08163013" w:rsidRPr="00D80F84">
        <w:rPr>
          <w:i/>
        </w:rPr>
        <w:instrText>tertium genus</w:instrText>
      </w:r>
      <w:r w:rsidR="08163013">
        <w:instrText xml:space="preserve">" </w:instrText>
      </w:r>
      <w:r w:rsidR="08163013">
        <w:rPr>
          <w:i/>
        </w:rPr>
        <w:fldChar w:fldCharType="end"/>
      </w:r>
      <w:r w:rsidR="08163013">
        <w:t xml:space="preserve">, které Siger dal za základ existenciální fenomenologie podle </w:t>
      </w:r>
      <w:r w:rsidR="08163013">
        <w:rPr>
          <w:i/>
        </w:rPr>
        <w:t>Etiky Nikomachov</w:t>
      </w:r>
      <w:r w:rsidR="08163013" w:rsidRPr="08782926">
        <w:rPr>
          <w:i/>
        </w:rPr>
        <w:t>y</w:t>
      </w:r>
      <w:r w:rsidR="08163013">
        <w:t xml:space="preserve"> (</w:t>
      </w:r>
      <w:r w:rsidR="08163013" w:rsidRPr="00273106">
        <w:rPr>
          <w:i/>
        </w:rPr>
        <w:t>propria operatio</w:t>
      </w:r>
      <w:r w:rsidR="08163013">
        <w:t xml:space="preserve">, </w:t>
      </w:r>
      <w:r w:rsidR="08163013" w:rsidRPr="000B11DB">
        <w:t>κατ' ἀρετὴν ἐνέργεια</w:t>
      </w:r>
      <w:r w:rsidR="08163013">
        <w:t>). Ipseita musí jít z výkonu osoby, což je pro Danteho politická existence. Dante</w:t>
      </w:r>
      <w:r w:rsidR="08163013">
        <w:fldChar w:fldCharType="begin"/>
      </w:r>
      <w:r w:rsidR="08163013">
        <w:instrText xml:space="preserve"> XE "</w:instrText>
      </w:r>
      <w:r w:rsidR="08163013" w:rsidRPr="00E871B9">
        <w:instrText>Dante, A.</w:instrText>
      </w:r>
      <w:r w:rsidR="08163013">
        <w:instrText xml:space="preserve">" </w:instrText>
      </w:r>
      <w:r w:rsidR="08163013">
        <w:fldChar w:fldCharType="end"/>
      </w:r>
      <w:r w:rsidR="08163013">
        <w:t xml:space="preserve"> vzal tuto ipseitně vykonávanou blaženost za základ politické filosofie v epoše humanismu. Spis </w:t>
      </w:r>
      <w:r w:rsidR="08163013" w:rsidRPr="08782926">
        <w:rPr>
          <w:i/>
        </w:rPr>
        <w:t>Monarchia</w:t>
      </w:r>
      <w:r w:rsidR="08163013">
        <w:t xml:space="preserve"> </w:t>
      </w:r>
      <w:r w:rsidR="08163013" w:rsidRPr="00273106">
        <w:t xml:space="preserve">změnil </w:t>
      </w:r>
      <w:r w:rsidR="08163013">
        <w:t>Sigerův</w:t>
      </w:r>
      <w:r w:rsidR="08163013" w:rsidRPr="00273106">
        <w:t xml:space="preserve"> </w:t>
      </w:r>
      <w:r w:rsidR="08163013">
        <w:t xml:space="preserve">aktivní výkon myšlení </w:t>
      </w:r>
      <w:r w:rsidR="08163013" w:rsidRPr="00273106">
        <w:t xml:space="preserve">na politickou existenci člověka </w:t>
      </w:r>
      <w:r w:rsidR="001F50D0">
        <w:t xml:space="preserve">vykonávanou </w:t>
      </w:r>
      <w:r w:rsidR="08163013" w:rsidRPr="00273106">
        <w:t xml:space="preserve">v rámci </w:t>
      </w:r>
      <w:r w:rsidR="00D3661B">
        <w:t xml:space="preserve">pozemské </w:t>
      </w:r>
      <w:r w:rsidR="08163013" w:rsidRPr="00273106">
        <w:t>o</w:t>
      </w:r>
      <w:r w:rsidR="009B048E">
        <w:t>bce. Toto politické určení osoby založilo nové pojetí politicky určeného humanismu. Aristotelská myslitelka Hana Arendtová</w:t>
      </w:r>
      <w:r w:rsidR="00F95F95">
        <w:rPr>
          <w:rFonts w:cs="Calibri"/>
        </w:rPr>
        <w:fldChar w:fldCharType="begin"/>
      </w:r>
      <w:r w:rsidR="00F95F95">
        <w:instrText xml:space="preserve"> XE "</w:instrText>
      </w:r>
      <w:r w:rsidR="00F95F95" w:rsidRPr="00E56D8E">
        <w:rPr>
          <w:rFonts w:cs="Calibri"/>
        </w:rPr>
        <w:instrText>Arendt, H.</w:instrText>
      </w:r>
      <w:r w:rsidR="00F95F95">
        <w:instrText xml:space="preserve">" </w:instrText>
      </w:r>
      <w:r w:rsidR="00F95F95">
        <w:rPr>
          <w:rFonts w:cs="Calibri"/>
        </w:rPr>
        <w:fldChar w:fldCharType="end"/>
      </w:r>
      <w:r w:rsidR="009B048E">
        <w:t xml:space="preserve"> oživila tuto skrytou </w:t>
      </w:r>
      <w:r w:rsidR="009B048E" w:rsidRPr="009B048E">
        <w:rPr>
          <w:i/>
        </w:rPr>
        <w:t>alétheia</w:t>
      </w:r>
      <w:r w:rsidR="009B048E">
        <w:t xml:space="preserve"> Dantova politického humanismu ve věku politického totalitarianismu a filosofického nihilismu. </w:t>
      </w:r>
      <w:r w:rsidR="08163013">
        <w:t>Dante</w:t>
      </w:r>
      <w:r w:rsidR="00F95F95">
        <w:t xml:space="preserve"> vytvořil </w:t>
      </w:r>
      <w:r w:rsidR="08163013">
        <w:t>dvě cesty k završení člověka: aktivisticky-politickou v rámci eficientní kauzality a substanciálně-teologickou v rámci finální kauzality. Každá z nich má jiné fenomomenologické „jak“ se tato blaženost děje</w:t>
      </w:r>
      <w:r w:rsidR="08163013">
        <w:fldChar w:fldCharType="begin"/>
      </w:r>
      <w:r w:rsidR="08163013">
        <w:instrText xml:space="preserve"> XE "</w:instrText>
      </w:r>
      <w:r w:rsidR="08163013" w:rsidRPr="00E95B10">
        <w:instrText xml:space="preserve">hermeneutické </w:instrText>
      </w:r>
      <w:r w:rsidR="08163013" w:rsidRPr="00EC3CF4">
        <w:rPr>
          <w:i/>
        </w:rPr>
        <w:instrText>Wie</w:instrText>
      </w:r>
      <w:r w:rsidR="08163013" w:rsidRPr="00E95B10">
        <w:instrText>:Dante</w:instrText>
      </w:r>
      <w:r w:rsidR="08163013">
        <w:instrText xml:space="preserve">" </w:instrText>
      </w:r>
      <w:r w:rsidR="08163013">
        <w:fldChar w:fldCharType="end"/>
      </w:r>
      <w:r w:rsidR="08163013">
        <w:t xml:space="preserve">. Humanismus není odvozen od hypostázované mrtvoly jako v případě </w:t>
      </w:r>
      <w:r w:rsidR="08163013" w:rsidRPr="00E70904">
        <w:rPr>
          <w:i/>
        </w:rPr>
        <w:t>Modernorum</w:t>
      </w:r>
      <w:r w:rsidR="08163013">
        <w:t xml:space="preserve">, ale od </w:t>
      </w:r>
      <w:r w:rsidR="00685E0F">
        <w:t xml:space="preserve">specifické </w:t>
      </w:r>
      <w:r w:rsidR="08163013">
        <w:t>aktivity  osoby (umění, morálka, politika,</w:t>
      </w:r>
      <w:r w:rsidR="00121D1C">
        <w:t xml:space="preserve"> filosofie, teologie). Tyto činnosti jsou </w:t>
      </w:r>
      <w:r w:rsidR="08163013">
        <w:t>nejvíce vlastní</w:t>
      </w:r>
      <w:r w:rsidR="00685E0F">
        <w:t xml:space="preserve"> lidstvu</w:t>
      </w:r>
      <w:r w:rsidR="08163013">
        <w:t>, a proto nám přináší nejvyšší míru blaženosti. Moderní člověk je naopak definovaný schizofrenickým bojem protikladných substancí a paranoickým vztahem k virtuální realitě. Proto ztratil sebe, svět i boha. Moderní schizofrenik šel v modu asimilační teori</w:t>
      </w:r>
      <w:r w:rsidR="00121D1C">
        <w:t>e pravdy mocensky dobývat svět</w:t>
      </w:r>
      <w:r w:rsidR="08163013">
        <w:t xml:space="preserve">. Díky objektivním poznatkům si moderna  všechno potřebné z reality dobyla v podobě jsoucna třetího druhu. Tyto poklady si uschovala do neoplatonské jeskyně osvětlené umělým světlem rozumu a později i digitalizovaným věděním. Spor o současnou verzi tohoto umělého intelektu daného v cloudových databázích se zásadně týká výkladu CMDA. Termín </w:t>
      </w:r>
      <w:r w:rsidR="08163013" w:rsidRPr="08140136">
        <w:rPr>
          <w:i/>
        </w:rPr>
        <w:lastRenderedPageBreak/>
        <w:t>locus specierum</w:t>
      </w:r>
      <w:r w:rsidR="08163013">
        <w:t xml:space="preserve"> se vztahuje v prvním averroismu podle </w:t>
      </w:r>
      <w:r w:rsidR="08163013">
        <w:rPr>
          <w:i/>
        </w:rPr>
        <w:t>De anima</w:t>
      </w:r>
      <w:r w:rsidR="08163013" w:rsidRPr="00273106">
        <w:t xml:space="preserve"> 429a27‒28</w:t>
      </w:r>
      <w:r w:rsidR="08163013">
        <w:fldChar w:fldCharType="begin"/>
      </w:r>
      <w:r w:rsidR="08163013">
        <w:instrText xml:space="preserve"> XE "Aristoteles:</w:instrText>
      </w:r>
      <w:r w:rsidR="08163013" w:rsidRPr="00D507D7">
        <w:rPr>
          <w:i/>
        </w:rPr>
        <w:instrText>De anima</w:instrText>
      </w:r>
      <w:r w:rsidR="08163013" w:rsidRPr="00D507D7">
        <w:instrText xml:space="preserve"> 429a27‒28</w:instrText>
      </w:r>
      <w:r w:rsidR="08163013">
        <w:instrText xml:space="preserve">" </w:instrText>
      </w:r>
      <w:r w:rsidR="08163013">
        <w:fldChar w:fldCharType="end"/>
      </w:r>
      <w:r w:rsidR="08163013" w:rsidRPr="00273106">
        <w:t xml:space="preserve"> </w:t>
      </w:r>
      <w:r w:rsidR="08163013">
        <w:t xml:space="preserve">k poznání duše, která je díky plně potenciálnímu </w:t>
      </w:r>
      <w:r w:rsidR="08163013" w:rsidRPr="08140136">
        <w:rPr>
          <w:i/>
        </w:rPr>
        <w:t>intellectus possibilis</w:t>
      </w:r>
      <w:r w:rsidR="08163013">
        <w:t xml:space="preserve"> také plně otevřena poznávání aktuálního a reálného světa. Moderna vztáhla tento specifický </w:t>
      </w:r>
      <w:r w:rsidR="08163013" w:rsidRPr="08140136">
        <w:rPr>
          <w:i/>
        </w:rPr>
        <w:t>locus</w:t>
      </w:r>
      <w:r w:rsidR="08163013">
        <w:t xml:space="preserve"> intelektuálního poznání k augustiniánské </w:t>
      </w:r>
      <w:r w:rsidR="08163013" w:rsidRPr="089C4D00">
        <w:rPr>
          <w:i/>
        </w:rPr>
        <w:t>memoria</w:t>
      </w:r>
      <w:r w:rsidR="08163013">
        <w:t xml:space="preserve">, kde moderní individuum jako jsoucno třetího druhu deponuje vědecká či konkrétní </w:t>
      </w:r>
      <w:r w:rsidR="08163013" w:rsidRPr="08140136">
        <w:rPr>
          <w:i/>
        </w:rPr>
        <w:t>scibile</w:t>
      </w:r>
      <w:r w:rsidR="08163013">
        <w:t xml:space="preserve"> rovněž daná ve formě jsoucna třetího druhu. </w:t>
      </w:r>
      <w:r w:rsidR="085F1606">
        <w:t xml:space="preserve">Třetí </w:t>
      </w:r>
      <w:r w:rsidR="08163013">
        <w:t>matrice objektivity ukázala začátek cesty k dnešním cloudovým a databázovým formám postmoderní racionality založené na objek</w:t>
      </w:r>
      <w:r w:rsidR="0018041E">
        <w:t xml:space="preserve">tivní depozici smyslu jsoucna. Ukládání scibile běží v </w:t>
      </w:r>
      <w:r w:rsidR="08163013">
        <w:t xml:space="preserve">modu augustiniánské </w:t>
      </w:r>
      <w:r w:rsidR="08163013" w:rsidRPr="08F070DF">
        <w:rPr>
          <w:i/>
        </w:rPr>
        <w:t>memoria</w:t>
      </w:r>
      <w:r w:rsidR="0018041E">
        <w:t xml:space="preserve">, kterou vystihuje </w:t>
      </w:r>
      <w:r w:rsidR="08163013">
        <w:t>Pecham</w:t>
      </w:r>
      <w:r w:rsidR="0018041E">
        <w:t>ův</w:t>
      </w:r>
      <w:r w:rsidR="08163013">
        <w:t xml:space="preserve"> </w:t>
      </w:r>
      <w:r w:rsidR="001A6F72">
        <w:t>termín „</w:t>
      </w:r>
      <w:r w:rsidR="08163013" w:rsidRPr="08F23778">
        <w:rPr>
          <w:i/>
        </w:rPr>
        <w:t>totum virtuale</w:t>
      </w:r>
      <w:r w:rsidR="001A6F72">
        <w:t xml:space="preserve">“. Tím se naplnila virtualita </w:t>
      </w:r>
      <w:r w:rsidR="001A6F72" w:rsidRPr="001A6F72">
        <w:t xml:space="preserve">v éře polovodičů a kvantových počítačů. Pravda je v modu Rufusova </w:t>
      </w:r>
      <w:r w:rsidR="001A6F72" w:rsidRPr="00554FC1">
        <w:rPr>
          <w:i/>
        </w:rPr>
        <w:t>adaequatio</w:t>
      </w:r>
      <w:r w:rsidR="001A6F72" w:rsidRPr="001A6F72">
        <w:t xml:space="preserve"> úplná, evidentní a naprosto jistá, protože je zaručena matematikou.</w:t>
      </w:r>
    </w:p>
    <w:p w:rsidR="08163013" w:rsidRPr="00273106" w:rsidRDefault="08163013" w:rsidP="08163013">
      <w:pPr>
        <w:pStyle w:val="Nadpis1"/>
      </w:pPr>
      <w:r>
        <w:br w:type="page"/>
      </w:r>
      <w:bookmarkStart w:id="67" w:name="_Toc36144154"/>
      <w:bookmarkStart w:id="68" w:name="_Toc180231666"/>
      <w:r>
        <w:rPr>
          <w:lang w:val="cs-CZ"/>
        </w:rPr>
        <w:lastRenderedPageBreak/>
        <w:t>5</w:t>
      </w:r>
      <w:r w:rsidRPr="00273106">
        <w:t xml:space="preserve">. </w:t>
      </w:r>
      <w:r w:rsidR="006D537B">
        <w:rPr>
          <w:lang w:val="cs-CZ"/>
        </w:rPr>
        <w:t>Zrod</w:t>
      </w:r>
      <w:r>
        <w:t xml:space="preserve"> antropocentrické metafyziky</w:t>
      </w:r>
      <w:r w:rsidRPr="00273106">
        <w:t xml:space="preserve"> (Matrice V)</w:t>
      </w:r>
      <w:bookmarkEnd w:id="67"/>
      <w:bookmarkEnd w:id="68"/>
    </w:p>
    <w:p w:rsidR="0050602D" w:rsidRDefault="00E91286" w:rsidP="00BD378B">
      <w:r w:rsidRPr="00273106">
        <w:t xml:space="preserve">Poslední matrice </w:t>
      </w:r>
      <w:r>
        <w:t xml:space="preserve">vyloží </w:t>
      </w:r>
      <w:r w:rsidRPr="00273106">
        <w:t>vznik moderního subjektu</w:t>
      </w:r>
      <w:r>
        <w:t xml:space="preserve"> ve třech krocích</w:t>
      </w:r>
      <w:r w:rsidRPr="00273106">
        <w:t xml:space="preserve">. </w:t>
      </w:r>
      <w:r>
        <w:t>F</w:t>
      </w:r>
      <w:r w:rsidRPr="00273106">
        <w:t xml:space="preserve">rantiškán Petrus Ioannis Olivi </w:t>
      </w:r>
      <w:r w:rsidRPr="00273106">
        <w:rPr>
          <w:rStyle w:val="Zkladntext158dkovn0pt"/>
          <w:color w:val="auto"/>
          <w:spacing w:val="0"/>
          <w:sz w:val="24"/>
          <w:lang w:val="cs-CZ"/>
        </w:rPr>
        <w:t>(</w:t>
      </w:r>
      <w:r w:rsidRPr="00273106">
        <w:rPr>
          <w:bCs/>
        </w:rPr>
        <w:t>Pierre Déjean</w:t>
      </w:r>
      <w:r w:rsidRPr="00273106">
        <w:rPr>
          <w:rStyle w:val="Zkladntext158dkovn0pt"/>
          <w:color w:val="auto"/>
          <w:spacing w:val="0"/>
          <w:sz w:val="24"/>
          <w:lang w:val="cs-CZ"/>
        </w:rPr>
        <w:t>, †1298)</w:t>
      </w:r>
      <w:r>
        <w:rPr>
          <w:rStyle w:val="Zkladntext158dkovn0pt"/>
          <w:color w:val="auto"/>
          <w:spacing w:val="0"/>
          <w:sz w:val="24"/>
          <w:lang w:val="cs-CZ"/>
        </w:rPr>
        <w:t xml:space="preserve"> </w:t>
      </w:r>
      <w:r w:rsidR="00D44340">
        <w:t>založil</w:t>
      </w:r>
      <w:r w:rsidRPr="00273106">
        <w:t xml:space="preserve"> </w:t>
      </w:r>
      <w:r>
        <w:t xml:space="preserve">objektivní </w:t>
      </w:r>
      <w:r w:rsidRPr="00273106">
        <w:t>vztah ke jsoucnu</w:t>
      </w:r>
      <w:r>
        <w:t xml:space="preserve"> na primátu vůle a vytvořil ontoteologii</w:t>
      </w:r>
      <w:r>
        <w:fldChar w:fldCharType="begin"/>
      </w:r>
      <w:r>
        <w:instrText xml:space="preserve"> XE "</w:instrText>
      </w:r>
      <w:r w:rsidRPr="00A45678">
        <w:rPr>
          <w:rStyle w:val="addmd"/>
        </w:rPr>
        <w:instrText>ontoteologie:</w:instrText>
      </w:r>
      <w:r>
        <w:rPr>
          <w:rStyle w:val="addmd"/>
        </w:rPr>
        <w:instrText>Olivi</w:instrText>
      </w:r>
      <w:r>
        <w:instrText xml:space="preserve">" </w:instrText>
      </w:r>
      <w:r>
        <w:fldChar w:fldCharType="end"/>
      </w:r>
      <w:r>
        <w:t xml:space="preserve"> moderního subjektu</w:t>
      </w:r>
      <w:r w:rsidRPr="00273106">
        <w:t xml:space="preserve">. Jindřich z Gentu (Henricus Gandavus, †1293) </w:t>
      </w:r>
      <w:r w:rsidR="00D44340">
        <w:t xml:space="preserve">vytvořil </w:t>
      </w:r>
      <w:r>
        <w:t xml:space="preserve">plně objektivní </w:t>
      </w:r>
      <w:r w:rsidR="00D44340">
        <w:t>metafyziku</w:t>
      </w:r>
      <w:r>
        <w:t xml:space="preserve"> v rámci augustiniánské ontoteologie. </w:t>
      </w:r>
      <w:r w:rsidR="00A33757">
        <w:t>V</w:t>
      </w:r>
      <w:r w:rsidR="00CE18C8">
        <w:t xml:space="preserve"> další dekádě změnil Duns Scotus (†1308) </w:t>
      </w:r>
      <w:r>
        <w:t>Gandavovu nauku na novou formu metafyziky podle avicennisticky pojatého aristotelismu. Všichni tři avicennovští mod</w:t>
      </w:r>
      <w:r w:rsidR="0019644B">
        <w:t xml:space="preserve">ernisté bránili </w:t>
      </w:r>
      <w:r w:rsidR="003543A8">
        <w:t>oficiální</w:t>
      </w:r>
      <w:r>
        <w:t xml:space="preserve"> výklad jedné pravdy dané po roce 1277. Etapa plné odkrytosti objektivity v nové formě první vědy o jsoucnu nastoluje </w:t>
      </w:r>
      <w:r w:rsidRPr="00273106">
        <w:t>druhý začátek metafyziky</w:t>
      </w:r>
      <w:r>
        <w:fldChar w:fldCharType="begin"/>
      </w:r>
      <w:r>
        <w:instrText xml:space="preserve"> XE "</w:instrText>
      </w:r>
      <w:r w:rsidRPr="007B20BD">
        <w:instrText>metafyzika:druhý začátek</w:instrText>
      </w:r>
      <w:r>
        <w:instrText xml:space="preserve">" </w:instrText>
      </w:r>
      <w:r>
        <w:fldChar w:fldCharType="end"/>
      </w:r>
      <w:r w:rsidRPr="00273106">
        <w:t xml:space="preserve"> (Honnefelder</w:t>
      </w:r>
      <w:r>
        <w:fldChar w:fldCharType="begin"/>
      </w:r>
      <w:r>
        <w:instrText xml:space="preserve"> XE "</w:instrText>
      </w:r>
      <w:r w:rsidRPr="00664C2D">
        <w:rPr>
          <w:rFonts w:eastAsia="Brill-Roman"/>
        </w:rPr>
        <w:instrText>Honnefelder, L.</w:instrText>
      </w:r>
      <w:r>
        <w:instrText xml:space="preserve">" </w:instrText>
      </w:r>
      <w:r>
        <w:fldChar w:fldCharType="end"/>
      </w:r>
      <w:r>
        <w:t xml:space="preserve"> 1987, 2007) </w:t>
      </w:r>
      <w:r w:rsidRPr="00273106">
        <w:t>na základě obnoveného avicennismu (Bertolacci 2006).</w:t>
      </w:r>
      <w:r>
        <w:t xml:space="preserve"> Současné studie věnované komentářům Aristotelovy </w:t>
      </w:r>
      <w:r w:rsidRPr="08480E3E">
        <w:rPr>
          <w:i/>
        </w:rPr>
        <w:t>Metafyziky</w:t>
      </w:r>
      <w:r>
        <w:t xml:space="preserve"> ze 13. a 14. století vidí druhý začátek metafyziky ve sporu o </w:t>
      </w:r>
      <w:r w:rsidRPr="00EC2D75">
        <w:rPr>
          <w:i/>
        </w:rPr>
        <w:t>ens commune</w:t>
      </w:r>
      <w:r>
        <w:t>, kam univočně patří i koncept boží existence</w:t>
      </w:r>
      <w:r w:rsidR="0048634C">
        <w:t xml:space="preserve"> (</w:t>
      </w:r>
      <w:r w:rsidR="0048634C" w:rsidRPr="00EC2D75">
        <w:t>Zimmerman</w:t>
      </w:r>
      <w:r w:rsidR="0048634C">
        <w:t xml:space="preserve"> 1998). Tato teorie </w:t>
      </w:r>
      <w:r>
        <w:t>hájí kontinuitu metafy</w:t>
      </w:r>
      <w:r w:rsidR="0048634C">
        <w:t>ziky v linii „Kilwardby‒Scotus“</w:t>
      </w:r>
      <w:r>
        <w:t xml:space="preserve">. </w:t>
      </w:r>
      <w:r w:rsidRPr="00A00A18">
        <w:t>První projekt metafyziky s plně objektivním smyslem bytí představuje Gandavus a jeho definitivní po</w:t>
      </w:r>
      <w:r>
        <w:t xml:space="preserve">dobu načrtl Scotus. Proměna jsoucna </w:t>
      </w:r>
      <w:r w:rsidRPr="00A00A18">
        <w:t>třetího d</w:t>
      </w:r>
      <w:r>
        <w:t>ruhu následovala po zavedení subjektivní</w:t>
      </w:r>
      <w:r w:rsidRPr="00A00A18">
        <w:t xml:space="preserve"> svobody vůle (Olivi) a </w:t>
      </w:r>
      <w:r>
        <w:t xml:space="preserve">pak po zavedení </w:t>
      </w:r>
      <w:r w:rsidRPr="00A00A18">
        <w:t>objektivní vědy (Scotus). Tím byla dokončena konstrukce nové metafyziky a také vznik objektivity, která je spojena s epochálně novou rolí subjektu.</w:t>
      </w:r>
      <w:r w:rsidRPr="083E5E67">
        <w:t xml:space="preserve"> </w:t>
      </w:r>
      <w:r w:rsidR="00601BB1">
        <w:t xml:space="preserve">Zásadně změněný </w:t>
      </w:r>
      <w:r w:rsidR="00601BB1" w:rsidRPr="001B39C2">
        <w:rPr>
          <w:i/>
        </w:rPr>
        <w:t>dativus incommodi</w:t>
      </w:r>
      <w:r w:rsidR="00601BB1">
        <w:rPr>
          <w:i/>
        </w:rPr>
        <w:fldChar w:fldCharType="begin"/>
      </w:r>
      <w:r w:rsidR="00601BB1">
        <w:instrText xml:space="preserve"> XE "</w:instrText>
      </w:r>
      <w:r w:rsidR="00601BB1" w:rsidRPr="00B910ED">
        <w:rPr>
          <w:i/>
        </w:rPr>
        <w:instrText>dativus incommodi</w:instrText>
      </w:r>
      <w:r w:rsidR="00601BB1">
        <w:instrText xml:space="preserve">" </w:instrText>
      </w:r>
      <w:r w:rsidR="00601BB1">
        <w:rPr>
          <w:i/>
        </w:rPr>
        <w:fldChar w:fldCharType="end"/>
      </w:r>
      <w:r w:rsidR="00601BB1">
        <w:t xml:space="preserve"> po odsouzení roku 1277 znamenal, že zanikly původní školy prvního a druhého averroismu. </w:t>
      </w:r>
      <w:r w:rsidR="001B39C2" w:rsidRPr="00273106">
        <w:t>Př</w:t>
      </w:r>
      <w:r w:rsidR="00A3004E">
        <w:t>edešlé matrice objektivity ukázaly</w:t>
      </w:r>
      <w:r w:rsidR="001B39C2" w:rsidRPr="00273106">
        <w:t xml:space="preserve">, že </w:t>
      </w:r>
      <w:r w:rsidR="00A3004E">
        <w:t xml:space="preserve">moderna </w:t>
      </w:r>
      <w:r w:rsidR="001B39C2">
        <w:t xml:space="preserve">nepoznává realitu, ale </w:t>
      </w:r>
      <w:r w:rsidR="001B39C2" w:rsidRPr="00273106">
        <w:t>substanci třetího druhu</w:t>
      </w:r>
      <w:r w:rsidR="001B39C2">
        <w:t xml:space="preserve"> (</w:t>
      </w:r>
      <w:r w:rsidR="001B39C2" w:rsidRPr="08450B92">
        <w:rPr>
          <w:i/>
        </w:rPr>
        <w:t>scibile</w:t>
      </w:r>
      <w:r w:rsidR="001B39C2">
        <w:t xml:space="preserve">). Nové </w:t>
      </w:r>
      <w:r w:rsidR="001B39C2" w:rsidRPr="00F233B7">
        <w:rPr>
          <w:i/>
        </w:rPr>
        <w:t>tertium ens</w:t>
      </w:r>
      <w:r w:rsidR="001B39C2">
        <w:t xml:space="preserve"> nahradilo ve schématu poznání hyparchickou první substanci a osvícená </w:t>
      </w:r>
      <w:r w:rsidR="001B39C2" w:rsidRPr="00273106">
        <w:t xml:space="preserve">mysl </w:t>
      </w:r>
      <w:r w:rsidR="001B39C2">
        <w:t xml:space="preserve">iluminátů poznává tato neexistující jsoucna v přímém náhledu. Moderní </w:t>
      </w:r>
      <w:r w:rsidR="001B39C2" w:rsidRPr="00273106">
        <w:t>pojetí substa</w:t>
      </w:r>
      <w:r w:rsidR="001B39C2">
        <w:t>nce</w:t>
      </w:r>
      <w:r w:rsidR="001B39C2">
        <w:fldChar w:fldCharType="begin"/>
      </w:r>
      <w:r w:rsidR="001B39C2">
        <w:instrText xml:space="preserve"> XE "</w:instrText>
      </w:r>
      <w:r w:rsidR="001B39C2" w:rsidRPr="00DE2A32">
        <w:instrText>substance</w:instrText>
      </w:r>
      <w:r w:rsidR="001B39C2">
        <w:instrText xml:space="preserve">:objektivní" </w:instrText>
      </w:r>
      <w:r w:rsidR="001B39C2">
        <w:fldChar w:fldCharType="end"/>
      </w:r>
      <w:r w:rsidR="001B39C2">
        <w:t xml:space="preserve"> třetího druhu (</w:t>
      </w:r>
      <w:r w:rsidR="001B39C2" w:rsidRPr="088842AE">
        <w:rPr>
          <w:i/>
        </w:rPr>
        <w:t>individuum</w:t>
      </w:r>
      <w:r w:rsidR="001B39C2">
        <w:t xml:space="preserve">) vzniklo už na konci </w:t>
      </w:r>
      <w:r w:rsidR="001B39C2" w:rsidRPr="00273106">
        <w:t xml:space="preserve">12. století </w:t>
      </w:r>
      <w:r w:rsidR="001B39C2">
        <w:t xml:space="preserve">v porretánské škole </w:t>
      </w:r>
      <w:r w:rsidR="001B39C2" w:rsidRPr="08CC7188">
        <w:rPr>
          <w:i/>
        </w:rPr>
        <w:t>Nominales</w:t>
      </w:r>
      <w:r w:rsidR="001B39C2">
        <w:t xml:space="preserve"> (OBJ II, kap. 1.5</w:t>
      </w:r>
      <w:r w:rsidR="001B39C2" w:rsidRPr="00273106">
        <w:t xml:space="preserve">). </w:t>
      </w:r>
      <w:r w:rsidR="001B39C2">
        <w:rPr>
          <w:iCs/>
        </w:rPr>
        <w:t>Na začátku 13. století začali neoplatonští ilumináti vidět celek jsoucna v modu „</w:t>
      </w:r>
      <w:r w:rsidR="001B39C2" w:rsidRPr="0875102D">
        <w:rPr>
          <w:i/>
          <w:iCs/>
        </w:rPr>
        <w:t>discrete videamus</w:t>
      </w:r>
      <w:r w:rsidR="001B39C2">
        <w:rPr>
          <w:i/>
          <w:iCs/>
        </w:rPr>
        <w:t>“</w:t>
      </w:r>
      <w:r w:rsidR="001B39C2">
        <w:rPr>
          <w:iCs/>
        </w:rPr>
        <w:t xml:space="preserve">. </w:t>
      </w:r>
      <w:r w:rsidR="001B39C2">
        <w:t xml:space="preserve">Úvod ke třetí </w:t>
      </w:r>
      <w:r w:rsidR="001B39C2" w:rsidRPr="00273106">
        <w:t xml:space="preserve">matrici ukázal, </w:t>
      </w:r>
      <w:r w:rsidR="001B39C2">
        <w:t>první kompletní donace objektivního dativu je dána v R</w:t>
      </w:r>
      <w:r w:rsidR="001B39C2" w:rsidRPr="00273106">
        <w:t>ufus</w:t>
      </w:r>
      <w:r w:rsidR="001B39C2">
        <w:t>ově termínu „</w:t>
      </w:r>
      <w:r w:rsidR="001B39C2">
        <w:rPr>
          <w:i/>
        </w:rPr>
        <w:t>species</w:t>
      </w:r>
      <w:r w:rsidR="001B39C2" w:rsidRPr="00273106">
        <w:rPr>
          <w:i/>
        </w:rPr>
        <w:t xml:space="preserve"> obiecti exsistentis</w:t>
      </w:r>
      <w:r w:rsidR="001B39C2">
        <w:t>“</w:t>
      </w:r>
      <w:r w:rsidR="001B39C2">
        <w:rPr>
          <w:i/>
        </w:rPr>
        <w:fldChar w:fldCharType="begin"/>
      </w:r>
      <w:r w:rsidR="001B39C2">
        <w:instrText xml:space="preserve"> XE "</w:instrText>
      </w:r>
      <w:r w:rsidR="001B39C2" w:rsidRPr="00C05196">
        <w:rPr>
          <w:i/>
        </w:rPr>
        <w:instrText>species</w:instrText>
      </w:r>
      <w:r w:rsidR="001B39C2" w:rsidRPr="00C05196">
        <w:instrText xml:space="preserve"> </w:instrText>
      </w:r>
      <w:r w:rsidR="001B39C2" w:rsidRPr="00C05196">
        <w:rPr>
          <w:i/>
        </w:rPr>
        <w:instrText>obiecti exsistentis</w:instrText>
      </w:r>
      <w:r w:rsidR="001B39C2">
        <w:instrText xml:space="preserve">" </w:instrText>
      </w:r>
      <w:r w:rsidR="001B39C2">
        <w:rPr>
          <w:i/>
        </w:rPr>
        <w:fldChar w:fldCharType="end"/>
      </w:r>
      <w:r w:rsidR="001B39C2" w:rsidRPr="00273106">
        <w:t xml:space="preserve"> (</w:t>
      </w:r>
      <w:r w:rsidR="001B39C2">
        <w:t>OBJ II, kap. 3</w:t>
      </w:r>
      <w:r w:rsidR="001B39C2" w:rsidRPr="00273106">
        <w:t xml:space="preserve">.3.4). </w:t>
      </w:r>
      <w:r w:rsidR="001B39C2">
        <w:t xml:space="preserve">Rufusem určený objektivní smysl jsoucna založil okolo roku 1235 školu druhého averroismu, která začala působit i v Paříži okolo roku 1245. Archaická forma objektivity v dějinnosti </w:t>
      </w:r>
      <w:r w:rsidR="00B43ECE">
        <w:rPr>
          <w:i/>
        </w:rPr>
        <w:t>a</w:t>
      </w:r>
      <w:r w:rsidR="001B39C2" w:rsidRPr="082D127C">
        <w:rPr>
          <w:i/>
        </w:rPr>
        <w:t>létheia</w:t>
      </w:r>
      <w:r w:rsidR="001B39C2">
        <w:rPr>
          <w:i/>
        </w:rPr>
        <w:fldChar w:fldCharType="begin"/>
      </w:r>
      <w:r w:rsidR="001B39C2">
        <w:instrText xml:space="preserve"> XE "</w:instrText>
      </w:r>
      <w:r w:rsidR="00B43ECE">
        <w:rPr>
          <w:i/>
          <w:lang w:eastAsia="en-US"/>
        </w:rPr>
        <w:instrText>a</w:instrText>
      </w:r>
      <w:r w:rsidR="001B39C2" w:rsidRPr="08937E60">
        <w:rPr>
          <w:i/>
          <w:lang w:eastAsia="en-US"/>
        </w:rPr>
        <w:instrText>létheia</w:instrText>
      </w:r>
      <w:r w:rsidR="001B39C2">
        <w:instrText xml:space="preserve">" </w:instrText>
      </w:r>
      <w:r w:rsidR="001B39C2">
        <w:rPr>
          <w:i/>
        </w:rPr>
        <w:fldChar w:fldCharType="end"/>
      </w:r>
      <w:r w:rsidR="001B39C2">
        <w:t xml:space="preserve">  přešla do dějinné manifestace </w:t>
      </w:r>
      <w:r w:rsidR="00B43ECE">
        <w:t xml:space="preserve">pravdy jako </w:t>
      </w:r>
      <w:r w:rsidR="00B43ECE" w:rsidRPr="00B43ECE">
        <w:rPr>
          <w:i/>
        </w:rPr>
        <w:t>veritas</w:t>
      </w:r>
      <w:r w:rsidR="00B43ECE">
        <w:t xml:space="preserve"> </w:t>
      </w:r>
      <w:r w:rsidR="001B39C2">
        <w:t xml:space="preserve">v letech 1235–45. Manifestace nové metafyziky se děje v rámci Pařížské a Oxfordské </w:t>
      </w:r>
      <w:r w:rsidR="001B39C2">
        <w:lastRenderedPageBreak/>
        <w:t xml:space="preserve">univerzity a příslušných církevních institucí (řeholní řády, sekulární kněží, biskupové, papeži). Dějinné působení objeitivní metafyziky skrze změněný </w:t>
      </w:r>
      <w:r w:rsidR="001B39C2" w:rsidRPr="00617AAA">
        <w:rPr>
          <w:i/>
        </w:rPr>
        <w:t>dativus possessivus</w:t>
      </w:r>
      <w:r w:rsidR="001B39C2">
        <w:rPr>
          <w:i/>
        </w:rPr>
        <w:fldChar w:fldCharType="begin"/>
      </w:r>
      <w:r w:rsidR="001B39C2">
        <w:instrText xml:space="preserve"> XE "</w:instrText>
      </w:r>
      <w:r w:rsidR="001B39C2" w:rsidRPr="00110F0F">
        <w:rPr>
          <w:i/>
        </w:rPr>
        <w:instrText>dativus possessivus</w:instrText>
      </w:r>
      <w:r w:rsidR="001B39C2">
        <w:instrText xml:space="preserve">" </w:instrText>
      </w:r>
      <w:r w:rsidR="001B39C2">
        <w:rPr>
          <w:i/>
        </w:rPr>
        <w:fldChar w:fldCharType="end"/>
      </w:r>
      <w:r w:rsidR="001B39C2">
        <w:t xml:space="preserve"> způsobilo, že latinský Západ si objektivně viděný svět přivlastňuje v novém druhu produkce. Přivlastnění nově vytvořených </w:t>
      </w:r>
      <w:r w:rsidR="001B39C2" w:rsidRPr="00CF1309">
        <w:rPr>
          <w:i/>
        </w:rPr>
        <w:t>tertium ens</w:t>
      </w:r>
      <w:r w:rsidR="001B39C2">
        <w:t xml:space="preserve"> v metafyzice </w:t>
      </w:r>
      <w:r w:rsidR="001B39C2" w:rsidRPr="00CF1309">
        <w:rPr>
          <w:i/>
        </w:rPr>
        <w:t>Modernorum</w:t>
      </w:r>
      <w:r w:rsidR="001B39C2">
        <w:t xml:space="preserve"> bylo možné jen proto, že moderní subjekt se stal výhradním producentem těchto jsoucen třetího druhu. Tato d</w:t>
      </w:r>
      <w:r w:rsidR="00EE0C9F">
        <w:t>ějinně zcela nová produkce objek</w:t>
      </w:r>
      <w:r w:rsidR="001B39C2">
        <w:t xml:space="preserve">tivních simuláker vytvořila další důležitou modalitu objektivního dativu. Donace jsoucna vytvořila nový prostor pro frenetickou produkci objektivních </w:t>
      </w:r>
      <w:r w:rsidR="001B39C2" w:rsidRPr="00CF1309">
        <w:rPr>
          <w:i/>
        </w:rPr>
        <w:t>scibile</w:t>
      </w:r>
      <w:r w:rsidR="00DE1B83">
        <w:t xml:space="preserve">. Tato simulákra vytvořila </w:t>
      </w:r>
      <w:r w:rsidR="001B39C2">
        <w:t xml:space="preserve">od druhé poloviny 13. století </w:t>
      </w:r>
      <w:r w:rsidR="00DE1B83">
        <w:t xml:space="preserve">mytologické panství </w:t>
      </w:r>
      <w:r w:rsidR="001B39C2">
        <w:t xml:space="preserve">západní vědy. </w:t>
      </w:r>
      <w:r w:rsidR="00EE0C9F">
        <w:t xml:space="preserve">Po zatmění první substance vznikl </w:t>
      </w:r>
      <w:r w:rsidR="001B39C2" w:rsidRPr="00CF1309">
        <w:rPr>
          <w:i/>
        </w:rPr>
        <w:t>horror vacui</w:t>
      </w:r>
      <w:r w:rsidR="00EE0C9F">
        <w:t xml:space="preserve">, který se vyplnil skrze </w:t>
      </w:r>
      <w:r w:rsidR="001B39C2">
        <w:t>ontoteologickou strukturu objektivní metafyziky (</w:t>
      </w:r>
      <w:r w:rsidR="001B39C2" w:rsidRPr="00CF1309">
        <w:rPr>
          <w:i/>
        </w:rPr>
        <w:t>Ge-Stell</w:t>
      </w:r>
      <w:r w:rsidR="001B39C2">
        <w:rPr>
          <w:i/>
        </w:rPr>
        <w:fldChar w:fldCharType="begin"/>
      </w:r>
      <w:r w:rsidR="001B39C2">
        <w:instrText xml:space="preserve"> XE "</w:instrText>
      </w:r>
      <w:r w:rsidR="001B39C2" w:rsidRPr="00923F91">
        <w:rPr>
          <w:i/>
        </w:rPr>
        <w:instrText>Ge-Stell</w:instrText>
      </w:r>
      <w:r w:rsidR="001B39C2">
        <w:instrText xml:space="preserve">" </w:instrText>
      </w:r>
      <w:r w:rsidR="001B39C2">
        <w:rPr>
          <w:i/>
        </w:rPr>
        <w:fldChar w:fldCharType="end"/>
      </w:r>
      <w:r w:rsidR="001B39C2">
        <w:rPr>
          <w:sz w:val="26"/>
        </w:rPr>
        <w:t xml:space="preserve">). </w:t>
      </w:r>
      <w:r w:rsidR="001B39C2" w:rsidRPr="00CF1309">
        <w:t>Pro</w:t>
      </w:r>
      <w:r w:rsidR="001B39C2">
        <w:t xml:space="preserve">dukce </w:t>
      </w:r>
      <w:r w:rsidR="001B39C2" w:rsidRPr="00CF1309">
        <w:rPr>
          <w:i/>
        </w:rPr>
        <w:t xml:space="preserve">tertium ens </w:t>
      </w:r>
      <w:r w:rsidR="001B39C2">
        <w:t>vytvořila novou formu objektivního dativu, který dostal charakter kapitalistické produkce (</w:t>
      </w:r>
      <w:r w:rsidR="001B39C2" w:rsidRPr="088E78A6">
        <w:rPr>
          <w:i/>
        </w:rPr>
        <w:t>dativus modi</w:t>
      </w:r>
      <w:r w:rsidR="001B39C2">
        <w:rPr>
          <w:i/>
        </w:rPr>
        <w:fldChar w:fldCharType="begin"/>
      </w:r>
      <w:r w:rsidR="001B39C2">
        <w:instrText xml:space="preserve"> XE "</w:instrText>
      </w:r>
      <w:r w:rsidR="001B39C2" w:rsidRPr="08ED6ACF">
        <w:rPr>
          <w:i/>
        </w:rPr>
        <w:instrText>dativus modi</w:instrText>
      </w:r>
      <w:r w:rsidR="001B39C2">
        <w:instrText xml:space="preserve">" </w:instrText>
      </w:r>
      <w:r w:rsidR="001B39C2">
        <w:rPr>
          <w:i/>
        </w:rPr>
        <w:fldChar w:fldCharType="end"/>
      </w:r>
      <w:r w:rsidR="001B39C2">
        <w:rPr>
          <w:szCs w:val="17"/>
        </w:rPr>
        <w:t>).</w:t>
      </w:r>
      <w:r w:rsidR="001B39C2">
        <w:t xml:space="preserve"> </w:t>
      </w:r>
      <w:r w:rsidR="001B39C2" w:rsidRPr="00555BE0">
        <w:t>Když mod</w:t>
      </w:r>
      <w:r w:rsidR="001B39C2">
        <w:t>erní bůh vstoupil do své finální agónie</w:t>
      </w:r>
      <w:r w:rsidR="001B39C2" w:rsidRPr="00555BE0">
        <w:t xml:space="preserve">, nastoupil na jeho místo kapitalistický demiurg a změnil </w:t>
      </w:r>
      <w:r w:rsidR="001B39C2" w:rsidRPr="00555BE0">
        <w:rPr>
          <w:i/>
        </w:rPr>
        <w:t>dativus modi</w:t>
      </w:r>
      <w:r w:rsidR="001B39C2">
        <w:t xml:space="preserve"> na</w:t>
      </w:r>
      <w:r w:rsidR="001B39C2" w:rsidRPr="00555BE0">
        <w:t xml:space="preserve"> nový druh </w:t>
      </w:r>
      <w:r w:rsidR="001B39C2" w:rsidRPr="00555BE0">
        <w:rPr>
          <w:i/>
        </w:rPr>
        <w:t>Ge-Stell</w:t>
      </w:r>
      <w:r w:rsidR="001B39C2" w:rsidRPr="00555BE0">
        <w:t xml:space="preserve">. </w:t>
      </w:r>
      <w:r w:rsidR="001B39C2">
        <w:t xml:space="preserve">Panství </w:t>
      </w:r>
      <w:r w:rsidR="001B39C2" w:rsidRPr="00555BE0">
        <w:rPr>
          <w:i/>
        </w:rPr>
        <w:t>tertium ens</w:t>
      </w:r>
      <w:r w:rsidR="001B39C2" w:rsidRPr="00555BE0">
        <w:t xml:space="preserve"> </w:t>
      </w:r>
      <w:r w:rsidR="001B39C2">
        <w:t xml:space="preserve">dostalo novou klasifikaci a </w:t>
      </w:r>
      <w:r w:rsidR="001B39C2" w:rsidRPr="00555BE0">
        <w:t>získal</w:t>
      </w:r>
      <w:r w:rsidR="001B39C2">
        <w:t>o</w:t>
      </w:r>
      <w:r w:rsidR="001B39C2" w:rsidRPr="00555BE0">
        <w:t xml:space="preserve"> ve fázi západního imperialismu čistě ekonomickou hodnotu. </w:t>
      </w:r>
      <w:r w:rsidR="001B39C2">
        <w:t xml:space="preserve">Role subjektu dostala nově určené formě </w:t>
      </w:r>
      <w:r w:rsidR="001B39C2" w:rsidRPr="001B39C2">
        <w:rPr>
          <w:i/>
        </w:rPr>
        <w:t>dativus modi</w:t>
      </w:r>
      <w:r w:rsidR="001B39C2">
        <w:t xml:space="preserve"> naprosto zásadní charakter, který je třeba analyzovat v poslední matrici objektivity.</w:t>
      </w:r>
    </w:p>
    <w:p w:rsidR="00D56C26" w:rsidRDefault="08163013" w:rsidP="00073782">
      <w:pPr>
        <w:ind w:firstLine="397"/>
      </w:pPr>
      <w:r>
        <w:t>První modernisté museli najít ostrůvek reality v absolutním demiurgickém subjektu</w:t>
      </w:r>
      <w:r w:rsidR="001F3BDD">
        <w:t xml:space="preserve">. Ve druhém kroku museli tento archimédovský bod </w:t>
      </w:r>
      <w:r>
        <w:t xml:space="preserve">spojit v modu </w:t>
      </w:r>
      <w:r>
        <w:rPr>
          <w:i/>
        </w:rPr>
        <w:t>Oxf</w:t>
      </w:r>
      <w:r w:rsidRPr="08FB53D1">
        <w:rPr>
          <w:i/>
        </w:rPr>
        <w:t>ordian Fallacy</w:t>
      </w:r>
      <w:r>
        <w:t xml:space="preserve"> s</w:t>
      </w:r>
      <w:r w:rsidR="00EB580B">
        <w:t> intelektem</w:t>
      </w:r>
      <w:r>
        <w:t xml:space="preserve">. Iluminát založil v sobě samém vědeckou dedukci a vyvedl hypostázované formy ze svého vlastního intelektu-slunce. Karteziánský postup byl jediné možné východisko pro zdárné vykročení </w:t>
      </w:r>
      <w:r w:rsidR="00A95E22">
        <w:t xml:space="preserve">moderního </w:t>
      </w:r>
      <w:r>
        <w:t xml:space="preserve">subjektu. </w:t>
      </w:r>
      <w:r w:rsidR="00073782" w:rsidRPr="00073782">
        <w:t>Na akademick</w:t>
      </w:r>
      <w:r w:rsidR="00073782">
        <w:t>é úrovni bylo v desetiletí 1270–</w:t>
      </w:r>
      <w:r w:rsidR="00073782" w:rsidRPr="00073782">
        <w:t>80 nutné najít novou teorii pravdy, která by se vyhnula aristotelské definici jako koresponde</w:t>
      </w:r>
      <w:r w:rsidR="00073782">
        <w:t xml:space="preserve">nce vnější reality a intelektu. </w:t>
      </w:r>
      <w:r w:rsidR="08C27740">
        <w:t>Moderní subjekt</w:t>
      </w:r>
      <w:r w:rsidR="08C27740">
        <w:rPr>
          <w:i/>
        </w:rPr>
        <w:fldChar w:fldCharType="begin"/>
      </w:r>
      <w:r w:rsidR="08C27740">
        <w:instrText xml:space="preserve"> XE "</w:instrText>
      </w:r>
      <w:r w:rsidR="08C27740" w:rsidRPr="00763A5B">
        <w:rPr>
          <w:i/>
        </w:rPr>
        <w:instrText>subiectum</w:instrText>
      </w:r>
      <w:r w:rsidR="08C27740">
        <w:instrText xml:space="preserve">:moderní subjekt" </w:instrText>
      </w:r>
      <w:r w:rsidR="08C27740">
        <w:rPr>
          <w:i/>
        </w:rPr>
        <w:fldChar w:fldCharType="end"/>
      </w:r>
      <w:r w:rsidR="08C27740">
        <w:t xml:space="preserve"> nese </w:t>
      </w:r>
      <w:r w:rsidR="000F6D3E">
        <w:t xml:space="preserve">v sobě </w:t>
      </w:r>
      <w:r w:rsidR="08C27740">
        <w:t xml:space="preserve">smysl jsoucna v modu </w:t>
      </w:r>
      <w:r w:rsidR="08C27740" w:rsidRPr="0051421F">
        <w:rPr>
          <w:i/>
        </w:rPr>
        <w:t>per se</w:t>
      </w:r>
      <w:r w:rsidR="08C27740">
        <w:rPr>
          <w:i/>
        </w:rPr>
        <w:t xml:space="preserve"> </w:t>
      </w:r>
      <w:r w:rsidR="08C27740" w:rsidRPr="0032154D">
        <w:t xml:space="preserve">a </w:t>
      </w:r>
      <w:r w:rsidR="08C27740" w:rsidRPr="0051421F">
        <w:rPr>
          <w:i/>
        </w:rPr>
        <w:t>simpliciter</w:t>
      </w:r>
      <w:r w:rsidR="08C27740">
        <w:t xml:space="preserve"> a tím nahradil ve schématu poznání hyparchický význam první substance. Zdroj subsistence a aktuality nahrazující první substanci </w:t>
      </w:r>
      <w:r w:rsidR="08C15A36">
        <w:t>zastoupila hypostázovaná</w:t>
      </w:r>
      <w:r w:rsidR="08C27740">
        <w:t xml:space="preserve"> </w:t>
      </w:r>
      <w:r w:rsidR="08C15A36">
        <w:t>potencialita daná</w:t>
      </w:r>
      <w:r w:rsidR="08C27740">
        <w:t xml:space="preserve"> </w:t>
      </w:r>
      <w:r w:rsidR="08C27740" w:rsidRPr="003A5E40">
        <w:rPr>
          <w:i/>
        </w:rPr>
        <w:t>per se</w:t>
      </w:r>
      <w:r w:rsidR="08C27740">
        <w:t xml:space="preserve"> v boží a lidské mysli. Tím vznikl nový nositel univerzálního a univočního významu pro celek jsoucen (</w:t>
      </w:r>
      <w:r w:rsidR="08C27740" w:rsidRPr="00273106">
        <w:rPr>
          <w:rStyle w:val="st"/>
        </w:rPr>
        <w:t>ὑποκείμενον</w:t>
      </w:r>
      <w:r w:rsidR="08C27740" w:rsidRPr="00273106">
        <w:rPr>
          <w:i/>
        </w:rPr>
        <w:t>, subiectum</w:t>
      </w:r>
      <w:r w:rsidR="08C27740">
        <w:rPr>
          <w:i/>
        </w:rPr>
        <w:fldChar w:fldCharType="begin"/>
      </w:r>
      <w:r w:rsidR="08C27740">
        <w:instrText xml:space="preserve"> XE "</w:instrText>
      </w:r>
      <w:r w:rsidR="08C27740" w:rsidRPr="00360013">
        <w:rPr>
          <w:i/>
        </w:rPr>
        <w:instrText>subiectum:</w:instrText>
      </w:r>
      <w:r w:rsidR="08C27740" w:rsidRPr="00B2039F">
        <w:instrText>ontoteologie</w:instrText>
      </w:r>
      <w:r w:rsidR="08C27740">
        <w:instrText xml:space="preserve">" </w:instrText>
      </w:r>
      <w:r w:rsidR="08C27740">
        <w:rPr>
          <w:i/>
        </w:rPr>
        <w:fldChar w:fldCharType="end"/>
      </w:r>
      <w:r w:rsidR="08C27740">
        <w:t xml:space="preserve">), který založil jednotu jsoucna v objektivním modu </w:t>
      </w:r>
      <w:r w:rsidR="00CB2314">
        <w:t>„</w:t>
      </w:r>
      <w:r w:rsidR="08C27740" w:rsidRPr="00BC277E">
        <w:rPr>
          <w:i/>
        </w:rPr>
        <w:t>ad unum</w:t>
      </w:r>
      <w:r w:rsidR="00CB2314">
        <w:t>“</w:t>
      </w:r>
      <w:r w:rsidR="08C27740">
        <w:t>. Metafyzika založená na intencionalitě</w:t>
      </w:r>
      <w:r w:rsidR="08C27740">
        <w:fldChar w:fldCharType="begin"/>
      </w:r>
      <w:r w:rsidR="08C27740">
        <w:instrText xml:space="preserve"> XE "</w:instrText>
      </w:r>
      <w:r w:rsidR="08C27740" w:rsidRPr="00847FB1">
        <w:instrText>intencionalita:moderna</w:instrText>
      </w:r>
      <w:r w:rsidR="08C27740">
        <w:instrText xml:space="preserve">" </w:instrText>
      </w:r>
      <w:r w:rsidR="08C27740">
        <w:fldChar w:fldCharType="end"/>
      </w:r>
      <w:r w:rsidR="08C27740">
        <w:t xml:space="preserve"> moderního demiurgického subjektu našla po krizi roku 1277 hledaný oslí můstek mezi oběma patry demiurgických regulí podle Bonaventury (</w:t>
      </w:r>
      <w:r w:rsidR="08C27740" w:rsidRPr="00273106">
        <w:rPr>
          <w:i/>
        </w:rPr>
        <w:t xml:space="preserve">regula agentis </w:t>
      </w:r>
      <w:r w:rsidR="08C27740">
        <w:rPr>
          <w:i/>
        </w:rPr>
        <w:t>in/</w:t>
      </w:r>
      <w:r w:rsidR="08C27740" w:rsidRPr="00273106">
        <w:rPr>
          <w:i/>
        </w:rPr>
        <w:t>creati</w:t>
      </w:r>
      <w:r w:rsidR="089D6BA1">
        <w:rPr>
          <w:i/>
        </w:rPr>
        <w:fldChar w:fldCharType="begin"/>
      </w:r>
      <w:r w:rsidR="089D6BA1">
        <w:instrText xml:space="preserve"> XE "</w:instrText>
      </w:r>
      <w:r w:rsidR="089D6BA1" w:rsidRPr="082B7C44">
        <w:rPr>
          <w:i/>
        </w:rPr>
        <w:instrText xml:space="preserve">regula agentis </w:instrText>
      </w:r>
      <w:r w:rsidR="089D6BA1" w:rsidRPr="082B7C44">
        <w:rPr>
          <w:i/>
        </w:rPr>
        <w:lastRenderedPageBreak/>
        <w:instrText>in/creati</w:instrText>
      </w:r>
      <w:r w:rsidR="089D6BA1">
        <w:instrText xml:space="preserve">" </w:instrText>
      </w:r>
      <w:r w:rsidR="089D6BA1">
        <w:rPr>
          <w:i/>
        </w:rPr>
        <w:fldChar w:fldCharType="end"/>
      </w:r>
      <w:r w:rsidR="08C27740">
        <w:rPr>
          <w:i/>
        </w:rPr>
        <w:t>,</w:t>
      </w:r>
      <w:r w:rsidR="08C27740">
        <w:t xml:space="preserve"> kap. 4.1.3). </w:t>
      </w:r>
      <w:r w:rsidR="08C27740" w:rsidRPr="00273106">
        <w:t xml:space="preserve">Boží a lidské </w:t>
      </w:r>
      <w:r w:rsidR="08C27740" w:rsidRPr="00273106">
        <w:rPr>
          <w:i/>
        </w:rPr>
        <w:t>intentio</w:t>
      </w:r>
      <w:r w:rsidR="08C27740" w:rsidRPr="00273106">
        <w:t xml:space="preserve"> </w:t>
      </w:r>
      <w:r w:rsidR="08C27740">
        <w:t xml:space="preserve">vztažené k objektivně zjevovanému </w:t>
      </w:r>
      <w:r w:rsidR="08C27740" w:rsidRPr="00273106">
        <w:t xml:space="preserve">smyslu jsoucna </w:t>
      </w:r>
      <w:r w:rsidR="08C27740">
        <w:t>funguje v modu antropomorficky dané korespondence.</w:t>
      </w:r>
      <w:r w:rsidR="08C27740">
        <w:rPr>
          <w:rStyle w:val="Zkladntext158dkovn0pt"/>
          <w:color w:val="auto"/>
          <w:spacing w:val="0"/>
          <w:sz w:val="24"/>
          <w:lang w:val="cs-CZ"/>
        </w:rPr>
        <w:t xml:space="preserve"> </w:t>
      </w:r>
      <w:r w:rsidR="08C27740">
        <w:t>M</w:t>
      </w:r>
      <w:r w:rsidR="08C27740">
        <w:rPr>
          <w:rStyle w:val="Zkladntext158dkovn0pt"/>
          <w:color w:val="auto"/>
          <w:spacing w:val="0"/>
          <w:sz w:val="24"/>
          <w:lang w:val="cs-CZ"/>
        </w:rPr>
        <w:t>odernu</w:t>
      </w:r>
      <w:r w:rsidR="08C27740" w:rsidRPr="00273106">
        <w:rPr>
          <w:rStyle w:val="Zkladntext158dkovn0pt"/>
          <w:color w:val="auto"/>
          <w:spacing w:val="0"/>
          <w:sz w:val="24"/>
          <w:lang w:val="cs-CZ"/>
        </w:rPr>
        <w:t xml:space="preserve"> determinuje trvalé hled</w:t>
      </w:r>
      <w:r w:rsidR="08C27740">
        <w:rPr>
          <w:rStyle w:val="Zkladntext158dkovn0pt"/>
          <w:color w:val="auto"/>
          <w:spacing w:val="0"/>
          <w:sz w:val="24"/>
          <w:lang w:val="cs-CZ"/>
        </w:rPr>
        <w:t xml:space="preserve">ání objektivní jednoty člověka a boha. Primární </w:t>
      </w:r>
      <w:r w:rsidR="08C27740" w:rsidRPr="00273106">
        <w:rPr>
          <w:rStyle w:val="Zkladntext158dkovn0pt"/>
          <w:color w:val="auto"/>
          <w:spacing w:val="0"/>
          <w:sz w:val="24"/>
          <w:lang w:val="cs-CZ"/>
        </w:rPr>
        <w:t xml:space="preserve">ospravedlnění jednoty </w:t>
      </w:r>
      <w:r w:rsidR="08C27740">
        <w:rPr>
          <w:rStyle w:val="Zkladntext158dkovn0pt"/>
          <w:color w:val="auto"/>
          <w:spacing w:val="0"/>
          <w:sz w:val="24"/>
          <w:lang w:val="cs-CZ"/>
        </w:rPr>
        <w:t xml:space="preserve">jsoucího </w:t>
      </w:r>
      <w:r w:rsidR="08C27740" w:rsidRPr="00273106">
        <w:rPr>
          <w:rStyle w:val="Zkladntext158dkovn0pt"/>
          <w:color w:val="auto"/>
          <w:spacing w:val="0"/>
          <w:sz w:val="24"/>
          <w:lang w:val="cs-CZ"/>
        </w:rPr>
        <w:t>(</w:t>
      </w:r>
      <w:r w:rsidR="08C27740" w:rsidRPr="00273106">
        <w:rPr>
          <w:rStyle w:val="Zkladntext158dkovn0pt"/>
          <w:i/>
          <w:color w:val="auto"/>
          <w:spacing w:val="0"/>
          <w:sz w:val="24"/>
          <w:lang w:val="cs-CZ"/>
        </w:rPr>
        <w:t>rectitudo</w:t>
      </w:r>
      <w:r w:rsidR="08C27740" w:rsidRPr="00273106">
        <w:rPr>
          <w:rStyle w:val="Zkladntext158dkovn0pt"/>
          <w:color w:val="auto"/>
          <w:spacing w:val="0"/>
          <w:sz w:val="24"/>
          <w:lang w:val="cs-CZ"/>
        </w:rPr>
        <w:t xml:space="preserve">) </w:t>
      </w:r>
      <w:r w:rsidR="08C27740">
        <w:rPr>
          <w:rStyle w:val="Zkladntext158dkovn0pt"/>
          <w:color w:val="auto"/>
          <w:spacing w:val="0"/>
          <w:sz w:val="24"/>
          <w:lang w:val="cs-CZ"/>
        </w:rPr>
        <w:t xml:space="preserve">na straně boha </w:t>
      </w:r>
      <w:r w:rsidR="08C27740" w:rsidRPr="00273106">
        <w:rPr>
          <w:rStyle w:val="Zkladntext158dkovn0pt"/>
          <w:color w:val="auto"/>
          <w:spacing w:val="0"/>
          <w:sz w:val="24"/>
          <w:lang w:val="cs-CZ"/>
        </w:rPr>
        <w:t xml:space="preserve">musí být </w:t>
      </w:r>
      <w:r w:rsidR="08C27740">
        <w:rPr>
          <w:rStyle w:val="Zkladntext158dkovn0pt"/>
          <w:color w:val="auto"/>
          <w:spacing w:val="0"/>
          <w:sz w:val="24"/>
          <w:lang w:val="cs-CZ"/>
        </w:rPr>
        <w:t xml:space="preserve">sekundárně </w:t>
      </w:r>
      <w:r w:rsidR="08C27740" w:rsidRPr="00273106">
        <w:rPr>
          <w:rStyle w:val="Zkladntext158dkovn0pt"/>
          <w:color w:val="auto"/>
          <w:spacing w:val="0"/>
          <w:sz w:val="24"/>
          <w:lang w:val="cs-CZ"/>
        </w:rPr>
        <w:t xml:space="preserve">dáno na základě vnitřní jistoty </w:t>
      </w:r>
      <w:r w:rsidR="08C27740">
        <w:rPr>
          <w:rStyle w:val="Zkladntext158dkovn0pt"/>
          <w:color w:val="auto"/>
          <w:spacing w:val="0"/>
          <w:sz w:val="24"/>
          <w:lang w:val="cs-CZ"/>
        </w:rPr>
        <w:t xml:space="preserve">lidského </w:t>
      </w:r>
      <w:r w:rsidR="08C27740" w:rsidRPr="00273106">
        <w:rPr>
          <w:rStyle w:val="Zkladntext158dkovn0pt"/>
          <w:color w:val="auto"/>
          <w:spacing w:val="0"/>
          <w:sz w:val="24"/>
          <w:lang w:val="cs-CZ"/>
        </w:rPr>
        <w:t>subjektu (</w:t>
      </w:r>
      <w:r w:rsidR="08C27740" w:rsidRPr="00273106">
        <w:rPr>
          <w:rStyle w:val="Zkladntext158dkovn0pt"/>
          <w:i/>
          <w:color w:val="auto"/>
          <w:spacing w:val="0"/>
          <w:sz w:val="24"/>
          <w:lang w:val="cs-CZ"/>
        </w:rPr>
        <w:t>certitudo</w:t>
      </w:r>
      <w:r w:rsidR="08C27740" w:rsidRPr="00273106">
        <w:rPr>
          <w:rStyle w:val="Zkladntext158dkovn0pt"/>
          <w:color w:val="auto"/>
          <w:spacing w:val="0"/>
          <w:sz w:val="24"/>
          <w:lang w:val="cs-CZ"/>
        </w:rPr>
        <w:t>).</w:t>
      </w:r>
      <w:r w:rsidR="08C27740">
        <w:rPr>
          <w:rStyle w:val="Zkladntext158dkovn0pt"/>
          <w:color w:val="auto"/>
          <w:spacing w:val="0"/>
          <w:sz w:val="24"/>
          <w:lang w:val="cs-CZ"/>
        </w:rPr>
        <w:t xml:space="preserve"> </w:t>
      </w:r>
      <w:r>
        <w:rPr>
          <w:rStyle w:val="Zkladntext158dkovn0pt"/>
          <w:color w:val="auto"/>
          <w:spacing w:val="0"/>
          <w:sz w:val="24"/>
          <w:lang w:val="cs-CZ"/>
        </w:rPr>
        <w:t xml:space="preserve">Moderní subjekt se našel skrze objektivně poznaný svět, který se stal novou formou jeho vlastního </w:t>
      </w:r>
      <w:r w:rsidRPr="004C7BCE">
        <w:rPr>
          <w:rStyle w:val="Zkladntext158dkovn0pt"/>
          <w:i/>
          <w:color w:val="auto"/>
          <w:spacing w:val="0"/>
          <w:sz w:val="24"/>
          <w:lang w:val="cs-CZ"/>
        </w:rPr>
        <w:t>scibile</w:t>
      </w:r>
      <w:r>
        <w:rPr>
          <w:rStyle w:val="Zkladntext158dkovn0pt"/>
          <w:color w:val="auto"/>
          <w:spacing w:val="0"/>
          <w:sz w:val="24"/>
          <w:lang w:val="cs-CZ"/>
        </w:rPr>
        <w:t xml:space="preserve"> predikovaného v modu analogické podobnosti.</w:t>
      </w:r>
      <w:r>
        <w:rPr>
          <w:lang w:eastAsia="en-US"/>
        </w:rPr>
        <w:t xml:space="preserve"> </w:t>
      </w:r>
      <w:r>
        <w:t>Rufusovo diktum o plné supozici smyslu jsoucna od subjektu</w:t>
      </w:r>
      <w:r>
        <w:rPr>
          <w:i/>
        </w:rPr>
        <w:fldChar w:fldCharType="begin"/>
      </w:r>
      <w:r>
        <w:instrText xml:space="preserve"> XE "</w:instrText>
      </w:r>
      <w:r w:rsidRPr="00360013">
        <w:rPr>
          <w:i/>
        </w:rPr>
        <w:instrText>subiectum:</w:instrText>
      </w:r>
      <w:r w:rsidRPr="002C4CEE">
        <w:instrText>Rufus</w:instrText>
      </w:r>
      <w:r>
        <w:instrText xml:space="preserve">" </w:instrText>
      </w:r>
      <w:r>
        <w:rPr>
          <w:i/>
        </w:rPr>
        <w:fldChar w:fldCharType="end"/>
      </w:r>
      <w:r w:rsidRPr="00370E8C">
        <w:t xml:space="preserve"> </w:t>
      </w:r>
      <w:r>
        <w:t>začalo platit absolutním způsobem (</w:t>
      </w:r>
      <w:r w:rsidRPr="00A70F2A">
        <w:rPr>
          <w:i/>
        </w:rPr>
        <w:t>ubi est subiectum, non ostenditur, sed supponitur</w:t>
      </w:r>
      <w:r w:rsidR="080A031C">
        <w:t>; OBJ II, kap. 3</w:t>
      </w:r>
      <w:r w:rsidRPr="0051421F">
        <w:t xml:space="preserve">.3.1). </w:t>
      </w:r>
      <w:r>
        <w:t>Supozice daná v modu demiurgické intencionality vytlačila impozici významu z</w:t>
      </w:r>
      <w:r w:rsidR="00641C8D">
        <w:t> </w:t>
      </w:r>
      <w:r>
        <w:t>real</w:t>
      </w:r>
      <w:r w:rsidR="00641C8D">
        <w:t xml:space="preserve">ných </w:t>
      </w:r>
      <w:r>
        <w:t>první</w:t>
      </w:r>
      <w:r w:rsidR="00641C8D">
        <w:t>ch substancí</w:t>
      </w:r>
      <w:r>
        <w:t xml:space="preserve">. První exemplární význam jsoucna je dán v plně odděleném myšlení Stvořitele. </w:t>
      </w:r>
      <w:r w:rsidR="08C27740">
        <w:t>Nejvyšším garantem jedné objektivní pravdy se stal moderní bůh. Ten tehdy ještě nebyl mrtev</w:t>
      </w:r>
      <w:r w:rsidR="00FA08B1">
        <w:t>. T</w:t>
      </w:r>
      <w:r w:rsidR="08C27740">
        <w:t xml:space="preserve">oto simulákrum začalo oficiálně úřadovat na Pařížské univerzitě po vyhnání Sigerovy školy v roce 1277. </w:t>
      </w:r>
      <w:r w:rsidR="08DA7264">
        <w:t>Nová metafyzika byla pro klasické myslitele jako Bacon šílenstv</w:t>
      </w:r>
      <w:r w:rsidR="00102598">
        <w:t>í rozumu. A</w:t>
      </w:r>
      <w:r w:rsidR="08DA7264">
        <w:t xml:space="preserve">le v této době již umírali poslední svědkové prvního averrismu, kteří měli spojení s původní Blundovou školou. </w:t>
      </w:r>
      <w:r w:rsidRPr="00273106">
        <w:t>Latinští sofisté vytvořili zdání pravdivosti v rámci metafyzické operace</w:t>
      </w:r>
      <w:r>
        <w:t xml:space="preserve"> přirozeného a nadpřirozeného agenta</w:t>
      </w:r>
      <w:r w:rsidRPr="00273106">
        <w:t xml:space="preserve">, kterou zná mediální manipulace </w:t>
      </w:r>
      <w:r>
        <w:t xml:space="preserve">v </w:t>
      </w:r>
      <w:r w:rsidRPr="00273106">
        <w:t>t</w:t>
      </w:r>
      <w:r>
        <w:t xml:space="preserve">ermínu </w:t>
      </w:r>
      <w:r w:rsidR="006E55EA">
        <w:t>„</w:t>
      </w:r>
      <w:r w:rsidRPr="00273106">
        <w:rPr>
          <w:i/>
        </w:rPr>
        <w:t>agenda-setting</w:t>
      </w:r>
      <w:r w:rsidR="006E55EA">
        <w:t>“</w:t>
      </w:r>
      <w:r>
        <w:rPr>
          <w:i/>
        </w:rPr>
        <w:fldChar w:fldCharType="begin"/>
      </w:r>
      <w:r>
        <w:instrText xml:space="preserve"> XE "</w:instrText>
      </w:r>
      <w:r w:rsidRPr="005D427B">
        <w:rPr>
          <w:i/>
        </w:rPr>
        <w:instrText>agenda-setting</w:instrText>
      </w:r>
      <w:r>
        <w:instrText xml:space="preserve">" </w:instrText>
      </w:r>
      <w:r>
        <w:rPr>
          <w:i/>
        </w:rPr>
        <w:fldChar w:fldCharType="end"/>
      </w:r>
      <w:r w:rsidRPr="00273106">
        <w:t xml:space="preserve"> (McCombs‒Shaw 1972).</w:t>
      </w:r>
      <w:r>
        <w:t xml:space="preserve"> Celek jsoucna dostal novou metafyzickou agendu tím, že jsoucna třetího druhu dostala kategoriální význam v ontoteolo</w:t>
      </w:r>
      <w:r w:rsidR="00D56C26">
        <w:t>gické struktuře smyslu jsoucna.</w:t>
      </w:r>
    </w:p>
    <w:p w:rsidR="000B0F5D" w:rsidRDefault="08163013" w:rsidP="003F2E62">
      <w:pPr>
        <w:ind w:firstLine="397"/>
      </w:pPr>
      <w:r>
        <w:t>V systému objektivní intencionality boha a člověka</w:t>
      </w:r>
      <w:r w:rsidRPr="08916133">
        <w:t xml:space="preserve"> </w:t>
      </w:r>
      <w:r>
        <w:t>vznikla epochálně účinná řada moderních simuláker</w:t>
      </w:r>
      <w:r>
        <w:fldChar w:fldCharType="begin"/>
      </w:r>
      <w:r>
        <w:instrText xml:space="preserve"> XE "</w:instrText>
      </w:r>
      <w:r w:rsidRPr="00C2134D">
        <w:instrText>simulákrum</w:instrText>
      </w:r>
      <w:r>
        <w:instrText xml:space="preserve">" </w:instrText>
      </w:r>
      <w:r>
        <w:fldChar w:fldCharType="end"/>
      </w:r>
      <w:r>
        <w:t xml:space="preserve">. Moderně vzdělané Fúrie </w:t>
      </w:r>
      <w:r w:rsidR="00D02DDB">
        <w:t xml:space="preserve">se </w:t>
      </w:r>
      <w:r>
        <w:t>zařídily na univerz</w:t>
      </w:r>
      <w:r w:rsidR="00D02DDB">
        <w:t>itách v Oxfordu a v Paříži. O</w:t>
      </w:r>
      <w:r>
        <w:t xml:space="preserve">bjektivně myslící bůh </w:t>
      </w:r>
      <w:r w:rsidRPr="08916133">
        <w:rPr>
          <w:i/>
        </w:rPr>
        <w:t>Modernorum</w:t>
      </w:r>
      <w:r w:rsidR="00D02DDB">
        <w:t xml:space="preserve"> prováděl</w:t>
      </w:r>
      <w:r>
        <w:t xml:space="preserve"> první a nejdůležitější dedukci objektivních jsoucen třetího druhu daných jako exemplární boží intence. Moderna vytvořila pomocí Avicenny novou formu zásvětí, v němž se spojila absolutní boží psychologie a intencionalita, která se stala první vědou o jsoucnu. </w:t>
      </w:r>
      <w:r w:rsidR="08914A34">
        <w:t xml:space="preserve">Hermeneutický kruh porozumění v nové metafyzice spojuje boží demiurgický celek i odpovídající lidskou část. </w:t>
      </w:r>
      <w:r w:rsidR="00082E67">
        <w:t>Moderní b</w:t>
      </w:r>
      <w:r w:rsidR="08914A34">
        <w:t xml:space="preserve">ůh </w:t>
      </w:r>
      <w:r w:rsidR="00082E67">
        <w:t>s</w:t>
      </w:r>
      <w:r w:rsidR="08914A34">
        <w:t xml:space="preserve">e stal díky demiurgické intencionalitě člověkem a lidský demiurg se stal moderním bohem. </w:t>
      </w:r>
      <w:r w:rsidR="00082E67">
        <w:t xml:space="preserve">Jak je dobře známo, inkarnace Boha a deifikace člověka jsou dva základní principy teologie. </w:t>
      </w:r>
      <w:r>
        <w:t>Objektivn</w:t>
      </w:r>
      <w:r w:rsidR="085F1335">
        <w:t>í s</w:t>
      </w:r>
      <w:r>
        <w:t xml:space="preserve">pojení demiurgického určení boha a člověka vzniklo na základě </w:t>
      </w:r>
      <w:r w:rsidR="08914A34">
        <w:t xml:space="preserve">nové formy diakosmu. </w:t>
      </w:r>
      <w:r w:rsidR="009A01C1">
        <w:t>P</w:t>
      </w:r>
      <w:r w:rsidR="009A01C1" w:rsidRPr="009A01C1">
        <w:t>oznání exemplární intencionality v objektivně daném světě (</w:t>
      </w:r>
      <w:r w:rsidR="009A01C1" w:rsidRPr="009A01C1">
        <w:rPr>
          <w:i/>
        </w:rPr>
        <w:t>ratio seminalis</w:t>
      </w:r>
      <w:r w:rsidR="009A01C1" w:rsidRPr="009A01C1">
        <w:t>) nutně zahrnuje veškerý dostupný smysl bytí, který sídlí v božské mysli (</w:t>
      </w:r>
      <w:r w:rsidR="009A01C1" w:rsidRPr="009A01C1">
        <w:rPr>
          <w:i/>
        </w:rPr>
        <w:t>ratio exemplaris</w:t>
      </w:r>
      <w:r w:rsidR="009A01C1" w:rsidRPr="009A01C1">
        <w:t xml:space="preserve">). </w:t>
      </w:r>
      <w:r w:rsidR="00082E67">
        <w:lastRenderedPageBreak/>
        <w:t>Díky objektivně sdílené int</w:t>
      </w:r>
      <w:r w:rsidR="009A01C1">
        <w:t>en</w:t>
      </w:r>
      <w:r w:rsidR="00082E67">
        <w:t>cionalitě pak platí, že ob</w:t>
      </w:r>
      <w:r w:rsidR="00B45389">
        <w:t>a</w:t>
      </w:r>
      <w:r w:rsidR="00082E67">
        <w:t xml:space="preserve"> </w:t>
      </w:r>
      <w:r w:rsidR="00082E67" w:rsidRPr="00082E67">
        <w:t xml:space="preserve">demiurgové </w:t>
      </w:r>
      <w:r w:rsidR="00082E67">
        <w:t xml:space="preserve">spravují jeden společný a reálně neexistující diakosmos. </w:t>
      </w:r>
      <w:r w:rsidR="009F750D">
        <w:t xml:space="preserve">Škola </w:t>
      </w:r>
      <w:r w:rsidR="009F750D" w:rsidRPr="00F26380">
        <w:rPr>
          <w:i/>
        </w:rPr>
        <w:t>Nominales</w:t>
      </w:r>
      <w:r w:rsidR="009F750D">
        <w:t xml:space="preserve"> uvedla toto vidění světa </w:t>
      </w:r>
      <w:r w:rsidR="009F750D" w:rsidRPr="009F750D">
        <w:t xml:space="preserve">ve spise </w:t>
      </w:r>
      <w:r w:rsidR="009F750D" w:rsidRPr="009F750D">
        <w:rPr>
          <w:i/>
        </w:rPr>
        <w:t>Dialectica monacensis</w:t>
      </w:r>
      <w:r w:rsidR="009F750D" w:rsidRPr="009F750D">
        <w:t xml:space="preserve">. Potencialita se stala </w:t>
      </w:r>
      <w:r w:rsidR="009F750D">
        <w:t xml:space="preserve">novým </w:t>
      </w:r>
      <w:r w:rsidR="009F750D" w:rsidRPr="009F750D">
        <w:rPr>
          <w:i/>
        </w:rPr>
        <w:t>tertium ens</w:t>
      </w:r>
      <w:r w:rsidR="009F750D" w:rsidRPr="009F750D">
        <w:t xml:space="preserve"> (</w:t>
      </w:r>
      <w:r w:rsidR="009F750D" w:rsidRPr="009F750D">
        <w:rPr>
          <w:i/>
        </w:rPr>
        <w:t>potens est tantum esse</w:t>
      </w:r>
      <w:r w:rsidR="009F750D">
        <w:rPr>
          <w:szCs w:val="18"/>
        </w:rPr>
        <w:fldChar w:fldCharType="begin"/>
      </w:r>
      <w:r w:rsidR="009F750D">
        <w:instrText xml:space="preserve"> XE "</w:instrText>
      </w:r>
      <w:r w:rsidR="009F750D">
        <w:rPr>
          <w:i/>
          <w:szCs w:val="18"/>
        </w:rPr>
        <w:instrText>Logica Modernorum II</w:instrText>
      </w:r>
      <w:r w:rsidR="009F750D">
        <w:rPr>
          <w:szCs w:val="18"/>
        </w:rPr>
        <w:instrText>:</w:instrText>
      </w:r>
      <w:r w:rsidR="009F750D" w:rsidRPr="00273106">
        <w:rPr>
          <w:i/>
        </w:rPr>
        <w:instrText>Dialectica monacensis</w:instrText>
      </w:r>
      <w:r w:rsidR="009F750D" w:rsidRPr="00273106">
        <w:instrText xml:space="preserve"> </w:instrText>
      </w:r>
      <w:r w:rsidR="009F750D" w:rsidRPr="00C75E08">
        <w:rPr>
          <w:szCs w:val="18"/>
        </w:rPr>
        <w:instrText>481.9‒16</w:instrText>
      </w:r>
      <w:r w:rsidR="009F750D">
        <w:instrText xml:space="preserve">" </w:instrText>
      </w:r>
      <w:r w:rsidR="009F750D">
        <w:rPr>
          <w:szCs w:val="18"/>
        </w:rPr>
        <w:fldChar w:fldCharType="end"/>
      </w:r>
      <w:r w:rsidR="009F750D" w:rsidRPr="009F750D">
        <w:t xml:space="preserve">; OB II, kap. 1.4), které začalo nahrazovat poznání reálného světa. Moderna navrhla základní korespondenci mezi věcmi a intelektem prostřednictvím </w:t>
      </w:r>
      <w:r w:rsidR="00E42F7C">
        <w:t xml:space="preserve">univočně </w:t>
      </w:r>
      <w:r w:rsidR="009F750D" w:rsidRPr="009F750D">
        <w:t xml:space="preserve">pojatých pojmů </w:t>
      </w:r>
      <w:r w:rsidR="009F750D" w:rsidRPr="00E42F7C">
        <w:rPr>
          <w:i/>
        </w:rPr>
        <w:t>resolutio</w:t>
      </w:r>
      <w:r w:rsidR="009F750D" w:rsidRPr="009F750D">
        <w:t xml:space="preserve"> a </w:t>
      </w:r>
      <w:r w:rsidR="009F750D" w:rsidRPr="00E42F7C">
        <w:rPr>
          <w:i/>
        </w:rPr>
        <w:t>intentio</w:t>
      </w:r>
      <w:r w:rsidR="009F750D" w:rsidRPr="009F750D">
        <w:t xml:space="preserve">. Rufus </w:t>
      </w:r>
      <w:r w:rsidR="000E7794">
        <w:t xml:space="preserve">byl </w:t>
      </w:r>
      <w:r w:rsidR="009F750D" w:rsidRPr="009F750D">
        <w:t>první badatel tohoto objektivního světa</w:t>
      </w:r>
      <w:r w:rsidR="000E7794">
        <w:t xml:space="preserve"> a v</w:t>
      </w:r>
      <w:r w:rsidR="009F750D" w:rsidRPr="009F750D">
        <w:t xml:space="preserve">ytvořil první teorii moderní pravdy jako </w:t>
      </w:r>
      <w:r w:rsidR="009F750D" w:rsidRPr="00E42F7C">
        <w:rPr>
          <w:i/>
        </w:rPr>
        <w:t>coaequatio</w:t>
      </w:r>
      <w:r w:rsidR="00E42F7C">
        <w:rPr>
          <w:i/>
        </w:rPr>
        <w:fldChar w:fldCharType="begin"/>
      </w:r>
      <w:r w:rsidR="00E42F7C">
        <w:instrText xml:space="preserve"> XE "pravda:</w:instrText>
      </w:r>
      <w:r w:rsidR="00E42F7C" w:rsidRPr="00E11E1F">
        <w:rPr>
          <w:i/>
        </w:rPr>
        <w:instrText>coaequatio</w:instrText>
      </w:r>
      <w:r w:rsidR="00E42F7C">
        <w:instrText xml:space="preserve">" </w:instrText>
      </w:r>
      <w:r w:rsidR="00E42F7C">
        <w:rPr>
          <w:i/>
        </w:rPr>
        <w:fldChar w:fldCharType="end"/>
      </w:r>
      <w:r w:rsidR="009F750D" w:rsidRPr="009F750D">
        <w:t>.</w:t>
      </w:r>
      <w:r w:rsidR="00E42F7C">
        <w:t xml:space="preserve"> </w:t>
      </w:r>
      <w:r>
        <w:t xml:space="preserve">Možnost daná v </w:t>
      </w:r>
      <w:r w:rsidRPr="00EE1219">
        <w:t>por</w:t>
      </w:r>
      <w:r>
        <w:t xml:space="preserve">retánské logice </w:t>
      </w:r>
      <w:r w:rsidR="00E42F7C">
        <w:t>jako Avicennovo „</w:t>
      </w:r>
      <w:r w:rsidR="00E42F7C" w:rsidRPr="00E42F7C">
        <w:rPr>
          <w:i/>
        </w:rPr>
        <w:t>hoc esse tantum</w:t>
      </w:r>
      <w:r w:rsidR="00E42F7C">
        <w:t xml:space="preserve">“ </w:t>
      </w:r>
      <w:r>
        <w:t>se přem</w:t>
      </w:r>
      <w:r w:rsidRPr="00EE1219">
        <w:t>ě</w:t>
      </w:r>
      <w:r>
        <w:t>n</w:t>
      </w:r>
      <w:r w:rsidRPr="00EE1219">
        <w:t xml:space="preserve">ila na </w:t>
      </w:r>
      <w:r>
        <w:t>objektivní kauzalitu</w:t>
      </w:r>
      <w:r w:rsidR="00E42F7C">
        <w:t>. Další krok už byl jasný</w:t>
      </w:r>
      <w:r w:rsidR="00C53520">
        <w:t xml:space="preserve">. V rámci </w:t>
      </w:r>
      <w:r w:rsidR="00C53520">
        <w:rPr>
          <w:i/>
        </w:rPr>
        <w:t>Oxf</w:t>
      </w:r>
      <w:r w:rsidR="00C53520" w:rsidRPr="00E42F7C">
        <w:rPr>
          <w:i/>
        </w:rPr>
        <w:t>o</w:t>
      </w:r>
      <w:r w:rsidR="00C53520">
        <w:rPr>
          <w:i/>
        </w:rPr>
        <w:t>r</w:t>
      </w:r>
      <w:r w:rsidR="00C53520" w:rsidRPr="00E42F7C">
        <w:rPr>
          <w:i/>
        </w:rPr>
        <w:t>dian Fallacy</w:t>
      </w:r>
      <w:r w:rsidR="00C53520">
        <w:rPr>
          <w:i/>
        </w:rPr>
        <w:t xml:space="preserve"> </w:t>
      </w:r>
      <w:r w:rsidR="00C53520">
        <w:t>došlo k tomu, že es</w:t>
      </w:r>
      <w:r w:rsidR="00E42F7C">
        <w:t>enciálně pojatý střední č</w:t>
      </w:r>
      <w:r w:rsidR="00E42F7C" w:rsidRPr="00EE1219">
        <w:t>l</w:t>
      </w:r>
      <w:r w:rsidR="00E42F7C">
        <w:t xml:space="preserve">en vědecké dedukce </w:t>
      </w:r>
      <w:r w:rsidR="00C53520">
        <w:t>dostal kauzální efektivitu</w:t>
      </w:r>
      <w:r w:rsidR="004A13C0">
        <w:t xml:space="preserve">. </w:t>
      </w:r>
      <w:r>
        <w:t xml:space="preserve">První substance se změnila na jsoucno třetího druhu, které poznává averroistický intelekt daný jako hypostázované jsoucno třetího druhu. </w:t>
      </w:r>
      <w:r w:rsidR="00323A2E" w:rsidRPr="00323A2E">
        <w:t xml:space="preserve">Jamblichův božský člověk shromáždil všechny protiklady do jedné formy intelektuálního </w:t>
      </w:r>
      <w:r w:rsidR="00323A2E">
        <w:t>ná</w:t>
      </w:r>
      <w:r w:rsidR="00323A2E" w:rsidRPr="00323A2E">
        <w:t>hledu, který vznikl aktem synoptického theurgi</w:t>
      </w:r>
      <w:r w:rsidR="00323A2E">
        <w:t>ckého vidění (OBJ I, kap. 1.3)</w:t>
      </w:r>
      <w:r w:rsidR="00323A2E" w:rsidRPr="00323A2E">
        <w:t xml:space="preserve">. Nový božský demiurg jako objektivní tvor třetího druhu se stal absolutním </w:t>
      </w:r>
      <w:r w:rsidR="00323A2E">
        <w:t xml:space="preserve">producentem objektivní reality. </w:t>
      </w:r>
      <w:r>
        <w:t xml:space="preserve">Tento subjekt založil novou metafyzickou agendu skrze suverénní demiurgickou vůli danou intencionálně a vzhledem k objektivnímu apetitu formy a materie třetího druhu. Spojením celku a části do mytického kruhu věčného návratu téhož objektivního </w:t>
      </w:r>
      <w:r w:rsidRPr="00F07E96">
        <w:rPr>
          <w:i/>
        </w:rPr>
        <w:t>scibile</w:t>
      </w:r>
      <w:r>
        <w:t xml:space="preserve"> dostaly dějiny Západu novou agendu danou dě</w:t>
      </w:r>
      <w:r w:rsidR="00ED68E5">
        <w:t>jinami nihilistické metafyziky. Tím je v kostce provedena archeologie moderního subjektu, který od začátku 14. století zahájil</w:t>
      </w:r>
      <w:r w:rsidR="000B0F5D">
        <w:t xml:space="preserve"> kapitalistické dobývání světa.</w:t>
      </w:r>
    </w:p>
    <w:p w:rsidR="003F2E62" w:rsidRPr="009E1BC8" w:rsidRDefault="003F2E62" w:rsidP="009E1BC8">
      <w:pPr>
        <w:ind w:firstLine="397"/>
      </w:pPr>
      <w:r>
        <w:t xml:space="preserve">Pátá </w:t>
      </w:r>
      <w:r w:rsidRPr="00273106">
        <w:t xml:space="preserve">matrice </w:t>
      </w:r>
      <w:r w:rsidR="000B0F5D">
        <w:t>zkoumá</w:t>
      </w:r>
      <w:r w:rsidRPr="00273106">
        <w:t xml:space="preserve"> </w:t>
      </w:r>
      <w:r w:rsidR="000B0F5D" w:rsidRPr="00273106">
        <w:t>he</w:t>
      </w:r>
      <w:r w:rsidR="000B0F5D">
        <w:t xml:space="preserve">rmeneutický </w:t>
      </w:r>
      <w:r w:rsidRPr="00273106">
        <w:t xml:space="preserve">trojúhelník </w:t>
      </w:r>
      <w:r>
        <w:t xml:space="preserve">(dějinnost, dějiny, </w:t>
      </w:r>
      <w:r w:rsidRPr="00273106">
        <w:t>historie)</w:t>
      </w:r>
      <w:r w:rsidR="000B0F5D">
        <w:t xml:space="preserve"> vzhledem ke vzniku </w:t>
      </w:r>
      <w:r w:rsidRPr="00273106">
        <w:t>n</w:t>
      </w:r>
      <w:r w:rsidRPr="00273106">
        <w:rPr>
          <w:rStyle w:val="Zkladntext158dkovn0pt"/>
          <w:color w:val="auto"/>
          <w:spacing w:val="0"/>
          <w:sz w:val="24"/>
          <w:lang w:val="cs-CZ"/>
        </w:rPr>
        <w:t>ového subjektu</w:t>
      </w:r>
      <w:r>
        <w:rPr>
          <w:rStyle w:val="Zkladntext158dkovn0pt"/>
          <w:color w:val="auto"/>
          <w:spacing w:val="0"/>
          <w:sz w:val="24"/>
          <w:lang w:val="cs-CZ"/>
        </w:rPr>
        <w:fldChar w:fldCharType="begin"/>
      </w:r>
      <w:r>
        <w:instrText xml:space="preserve"> XE "</w:instrText>
      </w:r>
      <w:r w:rsidRPr="00522C3C">
        <w:rPr>
          <w:rStyle w:val="Zkladntext158dkovn0pt"/>
          <w:i/>
          <w:color w:val="auto"/>
          <w:spacing w:val="0"/>
          <w:sz w:val="24"/>
          <w:lang w:val="cs-CZ"/>
        </w:rPr>
        <w:instrText>subiectum</w:instrText>
      </w:r>
      <w:r w:rsidRPr="000539E3">
        <w:rPr>
          <w:rStyle w:val="Zkladntext158dkovn0pt"/>
          <w:color w:val="auto"/>
          <w:spacing w:val="0"/>
          <w:sz w:val="24"/>
          <w:lang w:val="cs-CZ"/>
        </w:rPr>
        <w:instrText>:moderní subjekt</w:instrText>
      </w:r>
      <w:r>
        <w:instrText xml:space="preserve">" </w:instrText>
      </w:r>
      <w:r>
        <w:rPr>
          <w:rStyle w:val="Zkladntext158dkovn0pt"/>
          <w:color w:val="auto"/>
          <w:spacing w:val="0"/>
          <w:sz w:val="24"/>
          <w:lang w:val="cs-CZ"/>
        </w:rPr>
        <w:fldChar w:fldCharType="end"/>
      </w:r>
      <w:r>
        <w:rPr>
          <w:rStyle w:val="Zkladntext158dkovn0pt"/>
          <w:color w:val="auto"/>
          <w:spacing w:val="0"/>
          <w:sz w:val="24"/>
          <w:lang w:val="cs-CZ"/>
        </w:rPr>
        <w:t xml:space="preserve"> Západu</w:t>
      </w:r>
      <w:r w:rsidR="000B0F5D">
        <w:rPr>
          <w:rStyle w:val="Zkladntext158dkovn0pt"/>
          <w:color w:val="auto"/>
          <w:spacing w:val="0"/>
          <w:sz w:val="24"/>
          <w:lang w:val="cs-CZ"/>
        </w:rPr>
        <w:t xml:space="preserve">. </w:t>
      </w:r>
      <w:r w:rsidR="000B0F5D">
        <w:t xml:space="preserve">Rufus </w:t>
      </w:r>
      <w:r w:rsidR="000B0F5D" w:rsidRPr="00273106">
        <w:rPr>
          <w:rStyle w:val="Zkladntext158dkovn0pt"/>
          <w:color w:val="auto"/>
          <w:spacing w:val="0"/>
          <w:sz w:val="24"/>
          <w:lang w:val="cs-CZ"/>
        </w:rPr>
        <w:t xml:space="preserve">předložil </w:t>
      </w:r>
      <w:r w:rsidR="000B0F5D">
        <w:rPr>
          <w:rStyle w:val="Zkladntext158dkovn0pt"/>
          <w:color w:val="auto"/>
          <w:spacing w:val="0"/>
          <w:sz w:val="24"/>
          <w:lang w:val="cs-CZ"/>
        </w:rPr>
        <w:t xml:space="preserve">základní </w:t>
      </w:r>
      <w:r w:rsidRPr="08521911">
        <w:rPr>
          <w:rStyle w:val="Zkladntext158dkovn0pt"/>
          <w:i/>
          <w:color w:val="auto"/>
          <w:spacing w:val="0"/>
          <w:sz w:val="24"/>
          <w:lang w:val="cs-CZ"/>
        </w:rPr>
        <w:t>Lichtung</w:t>
      </w:r>
      <w:r w:rsidR="000B0F5D">
        <w:rPr>
          <w:rStyle w:val="Zkladntext158dkovn0pt"/>
          <w:color w:val="auto"/>
          <w:spacing w:val="0"/>
          <w:sz w:val="24"/>
          <w:lang w:val="cs-CZ"/>
        </w:rPr>
        <w:t xml:space="preserve"> pravdy a nepravdy</w:t>
      </w:r>
      <w:r w:rsidR="00F71D4D">
        <w:rPr>
          <w:rStyle w:val="Zkladntext158dkovn0pt"/>
          <w:color w:val="auto"/>
          <w:spacing w:val="0"/>
          <w:sz w:val="24"/>
          <w:lang w:val="cs-CZ"/>
        </w:rPr>
        <w:t xml:space="preserve"> tohoto subjektu</w:t>
      </w:r>
      <w:r w:rsidRPr="00273106">
        <w:rPr>
          <w:rStyle w:val="Zkladntext158dkovn0pt"/>
          <w:color w:val="auto"/>
          <w:spacing w:val="0"/>
          <w:sz w:val="24"/>
          <w:lang w:val="cs-CZ"/>
        </w:rPr>
        <w:t xml:space="preserve">. </w:t>
      </w:r>
      <w:r w:rsidR="00AD465E">
        <w:rPr>
          <w:rStyle w:val="Zkladntext158dkovn0pt"/>
          <w:color w:val="auto"/>
          <w:spacing w:val="0"/>
          <w:sz w:val="24"/>
          <w:lang w:val="cs-CZ"/>
        </w:rPr>
        <w:t xml:space="preserve">Ve druhém kroku je třeba najít k tomuto subjektu </w:t>
      </w:r>
      <w:r w:rsidRPr="00273106">
        <w:rPr>
          <w:rStyle w:val="Zkladntext158dkovn0pt"/>
          <w:color w:val="auto"/>
          <w:spacing w:val="0"/>
          <w:sz w:val="24"/>
          <w:lang w:val="cs-CZ"/>
        </w:rPr>
        <w:t xml:space="preserve">odpovídající koncept objektivity, který završí </w:t>
      </w:r>
      <w:r>
        <w:rPr>
          <w:rStyle w:val="Zkladntext158dkovn0pt"/>
          <w:color w:val="auto"/>
          <w:spacing w:val="0"/>
          <w:sz w:val="24"/>
          <w:lang w:val="cs-CZ"/>
        </w:rPr>
        <w:t xml:space="preserve">nově vzniklý vztah „subjekt–objekt“. </w:t>
      </w:r>
      <w:r w:rsidRPr="00273106">
        <w:rPr>
          <w:lang w:eastAsia="en-US"/>
        </w:rPr>
        <w:t>K</w:t>
      </w:r>
      <w:r w:rsidRPr="00273106">
        <w:t xml:space="preserve">rizi moderny </w:t>
      </w:r>
      <w:r>
        <w:t xml:space="preserve">radikalizoval </w:t>
      </w:r>
      <w:r w:rsidRPr="00273106">
        <w:t>dekret z března 1277</w:t>
      </w:r>
      <w:r>
        <w:fldChar w:fldCharType="begin"/>
      </w:r>
      <w:r>
        <w:instrText xml:space="preserve"> XE "</w:instrText>
      </w:r>
      <w:r w:rsidRPr="00D87131">
        <w:instrText>odsouzení 1277</w:instrText>
      </w:r>
      <w:r>
        <w:instrText xml:space="preserve">" </w:instrText>
      </w:r>
      <w:r>
        <w:fldChar w:fldCharType="end"/>
      </w:r>
      <w:r>
        <w:t xml:space="preserve">. Odsouzení napomohlo k vítězství </w:t>
      </w:r>
      <w:r w:rsidRPr="00273106">
        <w:t>epochální</w:t>
      </w:r>
      <w:r>
        <w:t>ho filosofického</w:t>
      </w:r>
      <w:r w:rsidRPr="00273106">
        <w:t xml:space="preserve"> omyl</w:t>
      </w:r>
      <w:r>
        <w:t>u, což je pluralita</w:t>
      </w:r>
      <w:r w:rsidRPr="00273106">
        <w:t xml:space="preserve"> </w:t>
      </w:r>
      <w:r>
        <w:t xml:space="preserve">substanciálních </w:t>
      </w:r>
      <w:r w:rsidRPr="00273106">
        <w:t>forem v</w:t>
      </w:r>
      <w:r>
        <w:t> </w:t>
      </w:r>
      <w:r w:rsidRPr="00273106">
        <w:t>člověku</w:t>
      </w:r>
      <w:r>
        <w:t>. Schizofrenický subjekt moderny</w:t>
      </w:r>
      <w:r w:rsidR="009E1BC8">
        <w:fldChar w:fldCharType="begin"/>
      </w:r>
      <w:r w:rsidR="009E1BC8">
        <w:instrText xml:space="preserve"> XE "</w:instrText>
      </w:r>
      <w:r w:rsidR="009E1BC8" w:rsidRPr="00A5182B">
        <w:instrText>osoba:pluralita substancí</w:instrText>
      </w:r>
      <w:r w:rsidR="009E1BC8">
        <w:instrText xml:space="preserve">" </w:instrText>
      </w:r>
      <w:r w:rsidR="009E1BC8">
        <w:fldChar w:fldCharType="end"/>
      </w:r>
      <w:r>
        <w:t xml:space="preserve"> složený buď z několika hypostázovaných forem (Akvinský) nebo dokonce </w:t>
      </w:r>
      <w:r w:rsidR="009E1BC8">
        <w:t xml:space="preserve">z několika </w:t>
      </w:r>
      <w:r>
        <w:t>substancí (Bonaventura, Pecham)</w:t>
      </w:r>
      <w:r w:rsidR="009E1BC8">
        <w:t>. Tento šílený subjekt b</w:t>
      </w:r>
      <w:r>
        <w:t xml:space="preserve">yl validován </w:t>
      </w:r>
      <w:r w:rsidR="000F52D4">
        <w:t>na základě ví</w:t>
      </w:r>
      <w:r>
        <w:t>tězství jedné pravdy</w:t>
      </w:r>
      <w:r w:rsidR="000F52D4">
        <w:t xml:space="preserve">, kterou podporovali </w:t>
      </w:r>
      <w:r>
        <w:t>modernisti</w:t>
      </w:r>
      <w:r w:rsidR="000F52D4">
        <w:t>čtí teologové</w:t>
      </w:r>
      <w:r>
        <w:t xml:space="preserve"> z tábora prvního i druhého averroismu</w:t>
      </w:r>
      <w:r w:rsidRPr="00273106">
        <w:t xml:space="preserve">. </w:t>
      </w:r>
      <w:r>
        <w:t xml:space="preserve">Gigantomachie o substanci měla poražené magistry </w:t>
      </w:r>
      <w:r w:rsidRPr="00273106">
        <w:t>Sigera z Brabantu a Boethia z Dácie</w:t>
      </w:r>
      <w:r>
        <w:fldChar w:fldCharType="begin"/>
      </w:r>
      <w:r>
        <w:instrText xml:space="preserve"> XE </w:instrText>
      </w:r>
      <w:r>
        <w:lastRenderedPageBreak/>
        <w:instrText>"</w:instrText>
      </w:r>
      <w:r w:rsidRPr="08A8751A">
        <w:instrText>Boethius z Dácie</w:instrText>
      </w:r>
      <w:r>
        <w:instrText xml:space="preserve">" </w:instrText>
      </w:r>
      <w:r>
        <w:fldChar w:fldCharType="end"/>
      </w:r>
      <w:r w:rsidRPr="00273106">
        <w:t xml:space="preserve"> a jednak </w:t>
      </w:r>
      <w:r>
        <w:t xml:space="preserve">vítěznou </w:t>
      </w:r>
      <w:r w:rsidR="009E17D6">
        <w:t>modernu</w:t>
      </w:r>
      <w:r w:rsidRPr="00273106">
        <w:t>.</w:t>
      </w:r>
      <w:r>
        <w:t xml:space="preserve"> Poslední fáze vývoje moderní metafyziky daná již v epoše objektivního zatmění první substance ukáže proměnu klasické metafyziky do její objektivní podoby. Vítězná škola druhého averroismu vybudovala strukturu objektivní </w:t>
      </w:r>
      <w:r w:rsidRPr="00273106">
        <w:t>metafyziky</w:t>
      </w:r>
      <w:r>
        <w:t xml:space="preserve"> a umožnila nástup postmoderní </w:t>
      </w:r>
      <w:r w:rsidRPr="00956C47">
        <w:rPr>
          <w:i/>
        </w:rPr>
        <w:t>metaphysica gene</w:t>
      </w:r>
      <w:r>
        <w:rPr>
          <w:i/>
        </w:rPr>
        <w:t>ralis</w:t>
      </w:r>
      <w:r>
        <w:rPr>
          <w:i/>
        </w:rPr>
        <w:fldChar w:fldCharType="begin"/>
      </w:r>
      <w:r>
        <w:instrText xml:space="preserve"> XE "</w:instrText>
      </w:r>
      <w:r w:rsidRPr="007E3962">
        <w:rPr>
          <w:i/>
        </w:rPr>
        <w:instrText>metaphysica generalis</w:instrText>
      </w:r>
      <w:r>
        <w:instrText xml:space="preserve">" </w:instrText>
      </w:r>
      <w:r>
        <w:rPr>
          <w:i/>
        </w:rPr>
        <w:fldChar w:fldCharType="end"/>
      </w:r>
      <w:r w:rsidRPr="00273106">
        <w:t xml:space="preserve">. </w:t>
      </w:r>
      <w:r>
        <w:t xml:space="preserve">Tím vznikla jedna pravda teologické antropologie </w:t>
      </w:r>
      <w:r w:rsidRPr="007B3DB7">
        <w:rPr>
          <w:i/>
        </w:rPr>
        <w:t>Modernorum</w:t>
      </w:r>
      <w:r>
        <w:t xml:space="preserve">. Po smrti moderního boha definovala postmoderna zcela objektivně, tedy v modu metafyzického nihilismu. </w:t>
      </w:r>
    </w:p>
    <w:p w:rsidR="001368F5" w:rsidRDefault="001A6993" w:rsidP="006B7918">
      <w:pPr>
        <w:ind w:firstLine="397"/>
      </w:pPr>
      <w:r>
        <w:t>Na rozdíl od předešlých epoch</w:t>
      </w:r>
      <w:r w:rsidRPr="00273106">
        <w:t xml:space="preserve"> </w:t>
      </w:r>
      <w:r>
        <w:t>šel v</w:t>
      </w:r>
      <w:r w:rsidRPr="00273106">
        <w:t xml:space="preserve">ývoj </w:t>
      </w:r>
      <w:r w:rsidR="006B7918">
        <w:t xml:space="preserve">velmi rychle. Přechod na novou metafyziku byl </w:t>
      </w:r>
      <w:r>
        <w:t xml:space="preserve">dokončen v jedné generaci mezi léty 1280‒1300. </w:t>
      </w:r>
      <w:r w:rsidR="006B7918" w:rsidRPr="006B7918">
        <w:t xml:space="preserve">Od roku 1270 se spor dvou metafyzických pohledů na svět ukázal jako zcela nesmiřitelný. Spory nutně nabývaly dogmatického a autoritativního charakteru. </w:t>
      </w:r>
      <w:r w:rsidRPr="00273106">
        <w:t xml:space="preserve">Do sporu filosofů se přidal i spor o výklad klíčových teologických postulátů (statut eucharistie, </w:t>
      </w:r>
      <w:r>
        <w:t xml:space="preserve">otázka </w:t>
      </w:r>
      <w:r w:rsidRPr="00BD4CE3">
        <w:rPr>
          <w:i/>
        </w:rPr>
        <w:t>creatio</w:t>
      </w:r>
      <w:r>
        <w:t xml:space="preserve"> </w:t>
      </w:r>
      <w:r w:rsidRPr="00273106">
        <w:rPr>
          <w:i/>
        </w:rPr>
        <w:t>ex nihilo</w:t>
      </w:r>
      <w:r>
        <w:t>, statut Ježíš</w:t>
      </w:r>
      <w:r w:rsidRPr="00273106">
        <w:t xml:space="preserve">ova těla po smrti, </w:t>
      </w:r>
      <w:r>
        <w:t xml:space="preserve">povaha </w:t>
      </w:r>
      <w:r w:rsidRPr="00273106">
        <w:t xml:space="preserve">pekelného ohně atd.) </w:t>
      </w:r>
      <w:r>
        <w:t xml:space="preserve">Připomeňme dopis generála řádu dominikánů z roku 1271, který dává tyto základní sporné otázky k posouzení hlavním učencům řádu (kap. 4.5.3). </w:t>
      </w:r>
      <w:r w:rsidRPr="00273106">
        <w:t>Teologické spory byly determinovány prvním nebo druhým averroismem.</w:t>
      </w:r>
      <w:r>
        <w:t xml:space="preserve"> Podívejme se stručně na důležité mezníky manifestující postupné zatmění první substance dané Porfyriovým výkladem </w:t>
      </w:r>
      <w:r w:rsidRPr="08C72892">
        <w:rPr>
          <w:i/>
        </w:rPr>
        <w:t>Kategorií</w:t>
      </w:r>
      <w:r>
        <w:t xml:space="preserve"> (OBJ I, kap. 1.3). </w:t>
      </w:r>
      <w:r w:rsidRPr="00273106">
        <w:t>Moderní koncepty jsoucna zása</w:t>
      </w:r>
      <w:r>
        <w:t xml:space="preserve">dně změnily ontologický statut </w:t>
      </w:r>
      <w:r w:rsidRPr="00273106">
        <w:rPr>
          <w:i/>
        </w:rPr>
        <w:t>esse ratum</w:t>
      </w:r>
      <w:r>
        <w:rPr>
          <w:i/>
        </w:rPr>
        <w:fldChar w:fldCharType="begin"/>
      </w:r>
      <w:r>
        <w:instrText xml:space="preserve"> XE "</w:instrText>
      </w:r>
      <w:r w:rsidRPr="00AD770D">
        <w:rPr>
          <w:i/>
        </w:rPr>
        <w:instrText>esse ratum</w:instrText>
      </w:r>
      <w:r>
        <w:rPr>
          <w:i/>
        </w:rPr>
        <w:instrText>:</w:instrText>
      </w:r>
      <w:r w:rsidRPr="0011428B">
        <w:instrText>Albert</w:instrText>
      </w:r>
      <w:r>
        <w:instrText xml:space="preserve">" </w:instrText>
      </w:r>
      <w:r>
        <w:rPr>
          <w:i/>
        </w:rPr>
        <w:fldChar w:fldCharType="end"/>
      </w:r>
      <w:r w:rsidRPr="00273106">
        <w:t xml:space="preserve"> Alberta Velikého, které bylo definované v modu </w:t>
      </w:r>
      <w:r w:rsidRPr="00273106">
        <w:rPr>
          <w:i/>
        </w:rPr>
        <w:t>per prius</w:t>
      </w:r>
      <w:r w:rsidRPr="00273106">
        <w:t xml:space="preserve"> vzhledem k první substanci (</w:t>
      </w:r>
      <w:r>
        <w:t>OBJ II, kap. 2</w:t>
      </w:r>
      <w:r w:rsidRPr="00273106">
        <w:t>.4.3).</w:t>
      </w:r>
      <w:r>
        <w:t xml:space="preserve"> </w:t>
      </w:r>
      <w:r w:rsidRPr="00273106">
        <w:t xml:space="preserve">Série autorů z druhé poloviny 13. stol. tvrdí, že intelekt </w:t>
      </w:r>
      <w:r>
        <w:t xml:space="preserve">poznává </w:t>
      </w:r>
      <w:r>
        <w:rPr>
          <w:i/>
        </w:rPr>
        <w:t>species</w:t>
      </w:r>
      <w:r w:rsidRPr="00273106">
        <w:t xml:space="preserve"> </w:t>
      </w:r>
      <w:r>
        <w:t>jako hylemorfickou jednotlivinu danou v realitě</w:t>
      </w:r>
      <w:r w:rsidRPr="00273106">
        <w:t xml:space="preserve">. Typický příklad podává polemický spis </w:t>
      </w:r>
      <w:r w:rsidRPr="00273106">
        <w:rPr>
          <w:i/>
        </w:rPr>
        <w:t>Correctorium fratris Thomae</w:t>
      </w:r>
      <w:r w:rsidRPr="00273106">
        <w:t xml:space="preserve"> (Guillaume de la Mare</w:t>
      </w:r>
      <w:r>
        <w:fldChar w:fldCharType="begin"/>
      </w:r>
      <w:r>
        <w:instrText xml:space="preserve"> XE "</w:instrText>
      </w:r>
      <w:r w:rsidRPr="008665D5">
        <w:instrText>Guillaume de la Mare</w:instrText>
      </w:r>
      <w:r>
        <w:instrText xml:space="preserve">" </w:instrText>
      </w:r>
      <w:r>
        <w:fldChar w:fldCharType="end"/>
      </w:r>
      <w:r w:rsidRPr="00273106">
        <w:t xml:space="preserve">, </w:t>
      </w:r>
      <w:r>
        <w:t xml:space="preserve">asi </w:t>
      </w:r>
      <w:r w:rsidRPr="00273106">
        <w:t xml:space="preserve">1278), který výslovně kritizuje </w:t>
      </w:r>
      <w:r>
        <w:t xml:space="preserve">první část </w:t>
      </w:r>
      <w:r w:rsidRPr="08C72892">
        <w:rPr>
          <w:i/>
        </w:rPr>
        <w:t>Teologické summy</w:t>
      </w:r>
      <w:r w:rsidRPr="00273106">
        <w:t xml:space="preserve"> Akvinskéh</w:t>
      </w:r>
      <w:r>
        <w:t>o. Kamenem úrazu pro modernisty se stal po 1280 klasický text Akvinského, který bránil aristotelskou abstrakci a striktně odmítl přímé intelektuální poznání reálných jednotlivin.</w:t>
      </w:r>
      <w:r w:rsidRPr="00273106">
        <w:rPr>
          <w:rStyle w:val="Znakapoznpodarou"/>
        </w:rPr>
        <w:footnoteReference w:id="353"/>
      </w:r>
      <w:r>
        <w:t xml:space="preserve"> </w:t>
      </w:r>
      <w:r w:rsidRPr="00273106">
        <w:t>Aquasparta</w:t>
      </w:r>
      <w:r>
        <w:fldChar w:fldCharType="begin"/>
      </w:r>
      <w:r>
        <w:instrText xml:space="preserve"> XE "</w:instrText>
      </w:r>
      <w:r w:rsidRPr="003B1826">
        <w:instrText>Aquasparta, M.</w:instrText>
      </w:r>
      <w:r>
        <w:instrText xml:space="preserve">" </w:instrText>
      </w:r>
      <w:r>
        <w:fldChar w:fldCharType="end"/>
      </w:r>
      <w:r>
        <w:t>,</w:t>
      </w:r>
      <w:r w:rsidRPr="00273106">
        <w:t xml:space="preserve"> žák Bonaventury a generál </w:t>
      </w:r>
      <w:r>
        <w:t xml:space="preserve">františkánského </w:t>
      </w:r>
      <w:r w:rsidRPr="00273106">
        <w:t>řádu koment</w:t>
      </w:r>
      <w:r>
        <w:t xml:space="preserve">oval </w:t>
      </w:r>
      <w:r w:rsidRPr="00273106">
        <w:t xml:space="preserve">průběh abstrakce </w:t>
      </w:r>
      <w:r>
        <w:t>v Aristotelově</w:t>
      </w:r>
      <w:r w:rsidRPr="00273106">
        <w:t xml:space="preserve"> </w:t>
      </w:r>
      <w:r>
        <w:rPr>
          <w:i/>
        </w:rPr>
        <w:t>De anima</w:t>
      </w:r>
      <w:r w:rsidRPr="00273106">
        <w:t xml:space="preserve"> </w:t>
      </w:r>
      <w:r>
        <w:t xml:space="preserve">podle Akvinského díla </w:t>
      </w:r>
      <w:r w:rsidRPr="00273106">
        <w:rPr>
          <w:i/>
        </w:rPr>
        <w:t>De veritate</w:t>
      </w:r>
      <w:r w:rsidRPr="00273106">
        <w:t xml:space="preserve"> q. 10, a. 5</w:t>
      </w:r>
      <w:r>
        <w:fldChar w:fldCharType="begin"/>
      </w:r>
      <w:r>
        <w:instrText xml:space="preserve"> XE "Akvinský:</w:instrText>
      </w:r>
      <w:r w:rsidRPr="00064378">
        <w:rPr>
          <w:i/>
        </w:rPr>
        <w:instrText>De veritate</w:instrText>
      </w:r>
      <w:r>
        <w:instrText xml:space="preserve">, q. 10, a. 5" </w:instrText>
      </w:r>
      <w:r>
        <w:fldChar w:fldCharType="end"/>
      </w:r>
      <w:r>
        <w:t xml:space="preserve">. </w:t>
      </w:r>
      <w:r w:rsidRPr="00273106">
        <w:t xml:space="preserve"> </w:t>
      </w:r>
      <w:r w:rsidRPr="003F26F8">
        <w:rPr>
          <w:szCs w:val="24"/>
        </w:rPr>
        <w:t xml:space="preserve">Aquasparta </w:t>
      </w:r>
      <w:r>
        <w:rPr>
          <w:szCs w:val="24"/>
        </w:rPr>
        <w:t xml:space="preserve">pronesl málem prorocký výrok, když </w:t>
      </w:r>
      <w:r w:rsidRPr="003F26F8">
        <w:rPr>
          <w:szCs w:val="24"/>
        </w:rPr>
        <w:t>tvrdí, že t</w:t>
      </w:r>
      <w:r w:rsidRPr="00273106">
        <w:t xml:space="preserve">ento způsob </w:t>
      </w:r>
      <w:r>
        <w:t xml:space="preserve">řešení </w:t>
      </w:r>
      <w:r w:rsidRPr="00273106">
        <w:t xml:space="preserve">mnohým připadá </w:t>
      </w:r>
      <w:r>
        <w:t xml:space="preserve">téměř </w:t>
      </w:r>
      <w:r>
        <w:lastRenderedPageBreak/>
        <w:t>nesrozumitelný</w:t>
      </w:r>
      <w:r w:rsidRPr="00273106">
        <w:t xml:space="preserve"> (</w:t>
      </w:r>
      <w:r w:rsidRPr="00273106">
        <w:rPr>
          <w:i/>
        </w:rPr>
        <w:t>iste modus ponendi non videtur multum bene intelligibilis</w:t>
      </w:r>
      <w:r>
        <w:t>;</w:t>
      </w:r>
      <w:r w:rsidRPr="00981A11">
        <w:t xml:space="preserve"> </w:t>
      </w:r>
      <w:r w:rsidRPr="00273106">
        <w:t>Simonin 1930</w:t>
      </w:r>
      <w:r>
        <w:t>, 294</w:t>
      </w:r>
      <w:r w:rsidRPr="00273106">
        <w:t xml:space="preserve">). </w:t>
      </w:r>
      <w:r>
        <w:t>F</w:t>
      </w:r>
      <w:r w:rsidRPr="00273106">
        <w:t xml:space="preserve">rantiškánský magistr </w:t>
      </w:r>
      <w:r>
        <w:t xml:space="preserve">Vital du Four </w:t>
      </w:r>
      <w:r w:rsidRPr="00273106">
        <w:t>tvr</w:t>
      </w:r>
      <w:r>
        <w:t xml:space="preserve">dí, že intelekt přímo poznává </w:t>
      </w:r>
      <w:r w:rsidRPr="00273106">
        <w:t xml:space="preserve">singulární věci </w:t>
      </w:r>
      <w:r>
        <w:t xml:space="preserve">v realitě </w:t>
      </w:r>
      <w:r w:rsidRPr="00273106">
        <w:t>podobně jako smysly</w:t>
      </w:r>
      <w:r>
        <w:t xml:space="preserve">. Toto poznání běží skrze sbírku </w:t>
      </w:r>
      <w:r w:rsidRPr="00A94021">
        <w:t>species</w:t>
      </w:r>
      <w:r>
        <w:t xml:space="preserve"> třetího druhu (</w:t>
      </w:r>
      <w:r w:rsidRPr="00F909F0">
        <w:rPr>
          <w:rStyle w:val="TextpoznpodarouChar"/>
          <w:i/>
        </w:rPr>
        <w:t>intellectus cognoscat rei substantiam per speciem collectam</w:t>
      </w:r>
      <w:r>
        <w:t>)</w:t>
      </w:r>
      <w:r w:rsidRPr="00273106">
        <w:t>.</w:t>
      </w:r>
      <w:r w:rsidRPr="00273106">
        <w:rPr>
          <w:rStyle w:val="Znakapoznpodarou"/>
        </w:rPr>
        <w:footnoteReference w:id="354"/>
      </w:r>
      <w:r>
        <w:t xml:space="preserve"> </w:t>
      </w:r>
      <w:r w:rsidRPr="00273106">
        <w:t xml:space="preserve">Akvinského pojetí </w:t>
      </w:r>
      <w:r>
        <w:t>poznání bylo dané podle prvního averroismu nasvícením intelektu zepředu. Takový postup byl pro tyto modernisty dokonce „</w:t>
      </w:r>
      <w:r w:rsidRPr="00273106">
        <w:rPr>
          <w:i/>
        </w:rPr>
        <w:t>contra philosophiam</w:t>
      </w:r>
      <w:r>
        <w:t>“</w:t>
      </w:r>
      <w:r w:rsidRPr="00273106">
        <w:t xml:space="preserve"> (Simonin 1930</w:t>
      </w:r>
      <w:r>
        <w:t>, 291). Změněný statut první substance</w:t>
      </w:r>
      <w:r>
        <w:fldChar w:fldCharType="begin"/>
      </w:r>
      <w:r>
        <w:instrText xml:space="preserve"> XE "</w:instrText>
      </w:r>
      <w:r w:rsidRPr="00A552B1">
        <w:instrText>substance:první</w:instrText>
      </w:r>
      <w:r>
        <w:instrText xml:space="preserve">" </w:instrText>
      </w:r>
      <w:r>
        <w:fldChar w:fldCharType="end"/>
      </w:r>
      <w:r>
        <w:t xml:space="preserve">  je jasně doložen okolo roku </w:t>
      </w:r>
      <w:r w:rsidRPr="00273106">
        <w:t>1280</w:t>
      </w:r>
      <w:r>
        <w:t>. Mo</w:t>
      </w:r>
      <w:r w:rsidRPr="00273106">
        <w:t xml:space="preserve">dernisté </w:t>
      </w:r>
      <w:r>
        <w:t xml:space="preserve">z druhého averroismu </w:t>
      </w:r>
      <w:r w:rsidRPr="00273106">
        <w:t xml:space="preserve">a aristotelikové </w:t>
      </w:r>
      <w:r>
        <w:t>z prvního averroismu už neviděli</w:t>
      </w:r>
      <w:r w:rsidRPr="00273106">
        <w:t xml:space="preserve"> realitu singulární věci stejným způsobem. Autoři konce 13. století jako </w:t>
      </w:r>
      <w:r w:rsidRPr="00273106">
        <w:rPr>
          <w:rStyle w:val="TextpoznpodarouChar"/>
        </w:rPr>
        <w:t>Vital du Four</w:t>
      </w:r>
      <w:r>
        <w:rPr>
          <w:rStyle w:val="TextpoznpodarouChar"/>
        </w:rPr>
        <w:fldChar w:fldCharType="begin"/>
      </w:r>
      <w:r>
        <w:instrText xml:space="preserve"> XE "</w:instrText>
      </w:r>
      <w:r w:rsidRPr="00CB1604">
        <w:rPr>
          <w:rStyle w:val="TextpoznpodarouChar"/>
        </w:rPr>
        <w:instrText>Vital du Four</w:instrText>
      </w:r>
      <w:r>
        <w:instrText xml:space="preserve">" </w:instrText>
      </w:r>
      <w:r>
        <w:rPr>
          <w:rStyle w:val="TextpoznpodarouChar"/>
        </w:rPr>
        <w:fldChar w:fldCharType="end"/>
      </w:r>
      <w:r w:rsidRPr="00273106">
        <w:t>, Duns Scotus a Richard de Mediavilla</w:t>
      </w:r>
      <w:r>
        <w:fldChar w:fldCharType="begin"/>
      </w:r>
      <w:r>
        <w:instrText xml:space="preserve"> XE "</w:instrText>
      </w:r>
      <w:r w:rsidRPr="00CB1604">
        <w:instrText>Richard de Mediavilla</w:instrText>
      </w:r>
      <w:r>
        <w:instrText xml:space="preserve">" </w:instrText>
      </w:r>
      <w:r>
        <w:fldChar w:fldCharType="end"/>
      </w:r>
      <w:r w:rsidRPr="00273106">
        <w:t xml:space="preserve"> odvozují existenci</w:t>
      </w:r>
      <w:r>
        <w:t xml:space="preserve"> reálné substance ze speciální kolekty</w:t>
      </w:r>
      <w:r w:rsidRPr="00273106">
        <w:t xml:space="preserve"> sekundárních </w:t>
      </w:r>
      <w:r w:rsidRPr="00001C04">
        <w:t>species</w:t>
      </w:r>
      <w:r>
        <w:fldChar w:fldCharType="begin"/>
      </w:r>
      <w:r>
        <w:instrText xml:space="preserve"> XE "</w:instrText>
      </w:r>
      <w:r w:rsidRPr="00346135">
        <w:rPr>
          <w:i/>
        </w:rPr>
        <w:instrText>collecta</w:instrText>
      </w:r>
      <w:r>
        <w:instrText xml:space="preserve">" </w:instrText>
      </w:r>
      <w:r>
        <w:fldChar w:fldCharType="end"/>
      </w:r>
      <w:r w:rsidRPr="00273106">
        <w:t xml:space="preserve">. </w:t>
      </w:r>
      <w:r>
        <w:t>Richard z Mediavilly v komentáři ke druhé knize Sentencí ukazuje, že karteziánská sebereflexe spoluzakládá poznání jednotliviny (</w:t>
      </w:r>
      <w:r w:rsidRPr="00B50FD2">
        <w:rPr>
          <w:i/>
          <w:color w:val="000000"/>
          <w:lang w:val="la"/>
        </w:rPr>
        <w:t>cognoscimus nos cognoscere singulare</w:t>
      </w:r>
      <w:r>
        <w:t>).</w:t>
      </w:r>
      <w:r>
        <w:rPr>
          <w:rStyle w:val="Znakapoznpodarou"/>
        </w:rPr>
        <w:footnoteReference w:id="355"/>
      </w:r>
      <w:r>
        <w:t xml:space="preserve"> Toto karteziánské pojetí poprvé hájil výše citovaný spis </w:t>
      </w:r>
      <w:r w:rsidRPr="009E25C9">
        <w:rPr>
          <w:i/>
        </w:rPr>
        <w:t>Erfurtský anonym</w:t>
      </w:r>
      <w:r>
        <w:t xml:space="preserve"> (OBJ II, kap. 3.4.3). </w:t>
      </w:r>
      <w:r w:rsidRPr="00273106">
        <w:t xml:space="preserve">Citovaní </w:t>
      </w:r>
      <w:r>
        <w:t xml:space="preserve">reprezentanti </w:t>
      </w:r>
      <w:r w:rsidRPr="00273106">
        <w:rPr>
          <w:i/>
        </w:rPr>
        <w:t>via Modern</w:t>
      </w:r>
      <w:r>
        <w:rPr>
          <w:i/>
        </w:rPr>
        <w:t>orum</w:t>
      </w:r>
      <w:r w:rsidRPr="00273106">
        <w:t xml:space="preserve"> dokonce popírají, že bychom mohli v procesu aristotelské abstr</w:t>
      </w:r>
      <w:r>
        <w:t xml:space="preserve">akce dané od smyslů správně poznat </w:t>
      </w:r>
      <w:r w:rsidRPr="00273106">
        <w:t>materiální s</w:t>
      </w:r>
      <w:r>
        <w:t>ubstance (</w:t>
      </w:r>
      <w:r w:rsidRPr="00273106">
        <w:rPr>
          <w:i/>
        </w:rPr>
        <w:t>individuum vagum</w:t>
      </w:r>
      <w:r>
        <w:rPr>
          <w:i/>
        </w:rPr>
        <w:fldChar w:fldCharType="begin"/>
      </w:r>
      <w:r>
        <w:instrText xml:space="preserve"> XE "substance:</w:instrText>
      </w:r>
      <w:r w:rsidRPr="00814854">
        <w:rPr>
          <w:i/>
        </w:rPr>
        <w:instrText>individuum vagum</w:instrText>
      </w:r>
      <w:r>
        <w:instrText xml:space="preserve">" </w:instrText>
      </w:r>
      <w:r>
        <w:rPr>
          <w:i/>
        </w:rPr>
        <w:fldChar w:fldCharType="end"/>
      </w:r>
      <w:r>
        <w:rPr>
          <w:i/>
        </w:rPr>
        <w:t>, aliquis homo</w:t>
      </w:r>
      <w:r>
        <w:t xml:space="preserve">). </w:t>
      </w:r>
      <w:r w:rsidRPr="00273106">
        <w:t xml:space="preserve">Původní zdroj proměny </w:t>
      </w:r>
      <w:r>
        <w:t xml:space="preserve">reálné </w:t>
      </w:r>
      <w:r w:rsidRPr="00273106">
        <w:t xml:space="preserve">věci na mlhovinu významů sdruženou v rámci Rufusova </w:t>
      </w:r>
      <w:r w:rsidRPr="00273106">
        <w:rPr>
          <w:i/>
        </w:rPr>
        <w:t>concretum</w:t>
      </w:r>
      <w:r>
        <w:rPr>
          <w:i/>
        </w:rPr>
        <w:fldChar w:fldCharType="begin"/>
      </w:r>
      <w:r>
        <w:instrText xml:space="preserve"> XE "</w:instrText>
      </w:r>
      <w:r w:rsidRPr="00B759F5">
        <w:rPr>
          <w:i/>
        </w:rPr>
        <w:instrText>concretum</w:instrText>
      </w:r>
      <w:r>
        <w:rPr>
          <w:i/>
        </w:rPr>
        <w:instrText>:</w:instrText>
      </w:r>
      <w:r w:rsidRPr="00346135">
        <w:instrText>moderna</w:instrText>
      </w:r>
      <w:r>
        <w:instrText xml:space="preserve">" </w:instrText>
      </w:r>
      <w:r>
        <w:rPr>
          <w:i/>
        </w:rPr>
        <w:fldChar w:fldCharType="end"/>
      </w:r>
      <w:r w:rsidRPr="00273106">
        <w:t xml:space="preserve"> ukazují texty Avicenny. Zde se ter</w:t>
      </w:r>
      <w:r>
        <w:t xml:space="preserve">mín </w:t>
      </w:r>
      <w:r w:rsidRPr="00273106">
        <w:rPr>
          <w:i/>
        </w:rPr>
        <w:t>individuum vagum</w:t>
      </w:r>
      <w:r w:rsidRPr="00273106">
        <w:t xml:space="preserve"> vyskytuje </w:t>
      </w:r>
      <w:r>
        <w:t xml:space="preserve">skrze termín </w:t>
      </w:r>
      <w:r>
        <w:rPr>
          <w:lang w:eastAsia="en-US"/>
        </w:rPr>
        <w:t>neurčitého nebo generického</w:t>
      </w:r>
      <w:r w:rsidRPr="00273106">
        <w:rPr>
          <w:lang w:eastAsia="en-US"/>
        </w:rPr>
        <w:t xml:space="preserve"> individua (</w:t>
      </w:r>
      <w:r>
        <w:rPr>
          <w:lang w:eastAsia="en-US"/>
        </w:rPr>
        <w:t xml:space="preserve">OBJ I, </w:t>
      </w:r>
      <w:r w:rsidRPr="00273106">
        <w:t xml:space="preserve">kap. 2.3.2). </w:t>
      </w:r>
      <w:r>
        <w:t>Moderna nepoznává re</w:t>
      </w:r>
      <w:r w:rsidRPr="00273106">
        <w:t xml:space="preserve">alitu první substance, ale </w:t>
      </w:r>
      <w:r>
        <w:t xml:space="preserve">přímo nazírá objektivní </w:t>
      </w:r>
      <w:r>
        <w:rPr>
          <w:i/>
        </w:rPr>
        <w:t>species</w:t>
      </w:r>
      <w:r>
        <w:t xml:space="preserve"> zastupující realitu, což pro postmodernu provedl karteziánec Arnauld</w:t>
      </w:r>
      <w:r>
        <w:fldChar w:fldCharType="begin"/>
      </w:r>
      <w:r>
        <w:instrText xml:space="preserve"> XE "</w:instrText>
      </w:r>
      <w:r w:rsidRPr="00EF1828">
        <w:instrText>Arnauld, A.</w:instrText>
      </w:r>
      <w:r>
        <w:instrText xml:space="preserve">" </w:instrText>
      </w:r>
      <w:r>
        <w:fldChar w:fldCharType="end"/>
      </w:r>
      <w:r>
        <w:t xml:space="preserve"> (OBJ I, kap. 2.4.4). První modernisté po roce 1277 a po nich postmoderní Descartes a Husserl musí podniknout komplikovanou odysseu vědomím, logikou a metafyzikou, aby se dostali k problematické a pochybné </w:t>
      </w:r>
      <w:r w:rsidR="001368F5">
        <w:t>první substanci dané v realitě.</w:t>
      </w:r>
    </w:p>
    <w:p w:rsidR="08163013" w:rsidRPr="081D5AA7" w:rsidRDefault="009F1F6E" w:rsidP="00581CF9">
      <w:pPr>
        <w:ind w:firstLine="397"/>
      </w:pPr>
      <w:r>
        <w:t xml:space="preserve">Bůh </w:t>
      </w:r>
      <w:r w:rsidRPr="08496B16">
        <w:rPr>
          <w:i/>
        </w:rPr>
        <w:t>Modernorum</w:t>
      </w:r>
      <w:r>
        <w:rPr>
          <w:i/>
        </w:rPr>
        <w:t xml:space="preserve"> </w:t>
      </w:r>
      <w:r>
        <w:t>se stal z</w:t>
      </w:r>
      <w:r w:rsidR="00B92A28">
        <w:t>ákladní</w:t>
      </w:r>
      <w:r>
        <w:t>m</w:t>
      </w:r>
      <w:r w:rsidR="00B92A28">
        <w:t xml:space="preserve"> kámen</w:t>
      </w:r>
      <w:r>
        <w:t>em</w:t>
      </w:r>
      <w:r w:rsidR="00B92A28">
        <w:t xml:space="preserve"> nové metafyziky. Toto stvoření </w:t>
      </w:r>
      <w:r w:rsidR="08163013">
        <w:t>to zpočátku neměl</w:t>
      </w:r>
      <w:r w:rsidR="00B92A28">
        <w:t>o</w:t>
      </w:r>
      <w:r w:rsidR="08163013">
        <w:t xml:space="preserve"> lehké. </w:t>
      </w:r>
      <w:r w:rsidR="08163013" w:rsidRPr="00273106">
        <w:t xml:space="preserve">Bacon </w:t>
      </w:r>
      <w:r w:rsidR="08163013">
        <w:t>a Albert odsuzují t</w:t>
      </w:r>
      <w:r w:rsidR="08163013" w:rsidRPr="00273106">
        <w:t xml:space="preserve">uto travestii </w:t>
      </w:r>
      <w:r w:rsidR="08163013">
        <w:t xml:space="preserve">filosofie </w:t>
      </w:r>
      <w:r w:rsidR="08163013" w:rsidRPr="00273106">
        <w:t xml:space="preserve">jako vpád špatně </w:t>
      </w:r>
      <w:r w:rsidR="08163013" w:rsidRPr="00273106">
        <w:lastRenderedPageBreak/>
        <w:t xml:space="preserve">pochopené filosofie do </w:t>
      </w:r>
      <w:r w:rsidR="006474E4">
        <w:t xml:space="preserve">chybně utvořené </w:t>
      </w:r>
      <w:r w:rsidR="08163013" w:rsidRPr="00273106">
        <w:t>teologie</w:t>
      </w:r>
      <w:r w:rsidR="009B1B88">
        <w:t xml:space="preserve">. Moderní myslitele </w:t>
      </w:r>
      <w:r w:rsidR="08163013" w:rsidRPr="00273106">
        <w:t>po</w:t>
      </w:r>
      <w:r w:rsidR="00D528EB">
        <w:t>važ</w:t>
      </w:r>
      <w:r w:rsidR="009B1B88">
        <w:t xml:space="preserve">ovali </w:t>
      </w:r>
      <w:r w:rsidR="00D528EB">
        <w:t>za intelektuální blázny</w:t>
      </w:r>
      <w:r w:rsidR="08163013">
        <w:t>.</w:t>
      </w:r>
      <w:r w:rsidR="08163013" w:rsidRPr="00087301">
        <w:t xml:space="preserve"> </w:t>
      </w:r>
      <w:r w:rsidR="08163013">
        <w:t>Zrození a smrt moderního boha je nedílně spojena se zrozením a smrtí moderního subjektu. Zatmění první substance popsané v předešlé matrici doplnila pokračující moderna o zatmění jednoty osoby jako entelechické první substance. V</w:t>
      </w:r>
      <w:r w:rsidR="08163013" w:rsidRPr="00273106">
        <w:t xml:space="preserve">ýklad jednoty osoby </w:t>
      </w:r>
      <w:r w:rsidR="08163013">
        <w:t xml:space="preserve">v moderně a postmoderně přestal být determinovaný </w:t>
      </w:r>
      <w:r w:rsidR="08163013" w:rsidRPr="00273106">
        <w:t>metafyzikou první substance</w:t>
      </w:r>
      <w:r w:rsidR="009E3C58">
        <w:t xml:space="preserve">. Jednota osoby byla odvozena od </w:t>
      </w:r>
      <w:r w:rsidR="08163013">
        <w:t xml:space="preserve">teologického postulátu nesmrtelné duše (Akvinský), či </w:t>
      </w:r>
      <w:r w:rsidR="009E3C58">
        <w:t xml:space="preserve">od </w:t>
      </w:r>
      <w:r w:rsidR="08163013">
        <w:t xml:space="preserve">ontoteologického výkladu plurality substancí (druhý averroismus). V obou případech vznikl dualismus hypostázovaných jsoucen třetího druhu daných buď na úrovni </w:t>
      </w:r>
      <w:r w:rsidR="006474E4">
        <w:t>formy, nebo</w:t>
      </w:r>
      <w:r w:rsidR="08163013">
        <w:t xml:space="preserve"> dokonce substance. </w:t>
      </w:r>
      <w:r w:rsidR="00E4309F">
        <w:t>T</w:t>
      </w:r>
      <w:r w:rsidR="08163013" w:rsidRPr="00273106">
        <w:t xml:space="preserve">oto </w:t>
      </w:r>
      <w:r w:rsidR="08163013">
        <w:t xml:space="preserve">moderní </w:t>
      </w:r>
      <w:r w:rsidR="08163013" w:rsidRPr="00273106">
        <w:t xml:space="preserve">individuum </w:t>
      </w:r>
      <w:r w:rsidR="006474E4">
        <w:t>bylo</w:t>
      </w:r>
      <w:r w:rsidR="00E4309F">
        <w:t xml:space="preserve"> velmi </w:t>
      </w:r>
      <w:r w:rsidR="08163013" w:rsidRPr="00273106">
        <w:t>ceněno</w:t>
      </w:r>
      <w:r w:rsidR="00E4309F">
        <w:t xml:space="preserve"> pro svou schopnost </w:t>
      </w:r>
      <w:r w:rsidR="08163013">
        <w:t xml:space="preserve">konkrétně a adekvátně </w:t>
      </w:r>
      <w:r w:rsidR="08163013" w:rsidRPr="00273106">
        <w:t xml:space="preserve">používat </w:t>
      </w:r>
      <w:r w:rsidR="08163013">
        <w:t xml:space="preserve">svůj hypostázovaný </w:t>
      </w:r>
      <w:r w:rsidR="08163013" w:rsidRPr="00273106">
        <w:t xml:space="preserve">intelekt v rámci </w:t>
      </w:r>
      <w:r w:rsidR="08163013">
        <w:t xml:space="preserve">demiurgických </w:t>
      </w:r>
      <w:r w:rsidR="08163013" w:rsidRPr="00273106">
        <w:t>regulí zavedených Bonaventurou</w:t>
      </w:r>
      <w:r w:rsidR="08163013">
        <w:fldChar w:fldCharType="begin"/>
      </w:r>
      <w:r w:rsidR="08163013">
        <w:instrText xml:space="preserve"> XE "</w:instrText>
      </w:r>
      <w:r w:rsidR="08163013" w:rsidRPr="00804E90">
        <w:instrText>regule:Descartes</w:instrText>
      </w:r>
      <w:r w:rsidR="08163013">
        <w:instrText xml:space="preserve">" </w:instrText>
      </w:r>
      <w:r w:rsidR="08163013">
        <w:fldChar w:fldCharType="end"/>
      </w:r>
      <w:r w:rsidR="08163013">
        <w:t xml:space="preserve">. Tyto regule pro užívání rozumu </w:t>
      </w:r>
      <w:r w:rsidR="086046F8">
        <w:t xml:space="preserve">upravilo </w:t>
      </w:r>
      <w:r w:rsidR="08163013" w:rsidRPr="00273106">
        <w:t>Descart</w:t>
      </w:r>
      <w:r w:rsidR="086046F8">
        <w:t>ovo posmrtně vydané dílo</w:t>
      </w:r>
      <w:r w:rsidR="08163013">
        <w:t xml:space="preserve"> </w:t>
      </w:r>
      <w:r w:rsidR="08163013" w:rsidRPr="08972701">
        <w:rPr>
          <w:i/>
        </w:rPr>
        <w:t>Regulae ad directionem ingenii</w:t>
      </w:r>
      <w:r w:rsidR="08163013">
        <w:rPr>
          <w:i/>
        </w:rPr>
        <w:t xml:space="preserve"> </w:t>
      </w:r>
      <w:r w:rsidR="08163013">
        <w:t xml:space="preserve">(1701) </w:t>
      </w:r>
      <w:r w:rsidR="086046F8">
        <w:t xml:space="preserve">pro </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6046F8">
        <w:t xml:space="preserve">metodické vedení </w:t>
      </w:r>
      <w:r w:rsidR="08163013">
        <w:t>postmoderní</w:t>
      </w:r>
      <w:r w:rsidR="086046F8">
        <w:t>ho</w:t>
      </w:r>
      <w:r w:rsidR="08163013">
        <w:t xml:space="preserve"> subjekt</w:t>
      </w:r>
      <w:r w:rsidR="086046F8">
        <w:t>u</w:t>
      </w:r>
      <w:r w:rsidR="08163013">
        <w:t>.</w:t>
      </w:r>
      <w:r w:rsidR="08163013">
        <w:rPr>
          <w:rStyle w:val="Zkladntext158dkovn0pt"/>
          <w:color w:val="auto"/>
          <w:spacing w:val="0"/>
          <w:sz w:val="24"/>
          <w:lang w:val="cs-CZ"/>
        </w:rPr>
        <w:t xml:space="preserve"> </w:t>
      </w:r>
      <w:r w:rsidR="08163013">
        <w:t>P</w:t>
      </w:r>
      <w:r w:rsidR="08163013" w:rsidRPr="00273106">
        <w:t xml:space="preserve">ojetí pravdy jako </w:t>
      </w:r>
      <w:r w:rsidR="08163013" w:rsidRPr="00273106">
        <w:rPr>
          <w:i/>
        </w:rPr>
        <w:t>rectitudo</w:t>
      </w:r>
      <w:r w:rsidR="08163013" w:rsidRPr="00273106">
        <w:t xml:space="preserve"> </w:t>
      </w:r>
      <w:r w:rsidR="08163013">
        <w:t xml:space="preserve">a </w:t>
      </w:r>
      <w:r w:rsidR="08163013" w:rsidRPr="089847DB">
        <w:rPr>
          <w:i/>
        </w:rPr>
        <w:t>certitudo</w:t>
      </w:r>
      <w:r w:rsidR="08163013">
        <w:t xml:space="preserve"> </w:t>
      </w:r>
      <w:r w:rsidR="08163013" w:rsidRPr="00273106">
        <w:t>připravilo cestu k metafyzickému a technickému nihilismu.</w:t>
      </w:r>
      <w:r w:rsidR="08163013">
        <w:t xml:space="preserve"> </w:t>
      </w:r>
      <w:r w:rsidR="08163013" w:rsidRPr="00273106">
        <w:t>Otázka po pravdě se stala po roce 1270 otázkou církevního práva (</w:t>
      </w:r>
      <w:r w:rsidR="08163013">
        <w:rPr>
          <w:i/>
        </w:rPr>
        <w:t>quaestio</w:t>
      </w:r>
      <w:r w:rsidR="00E4309F">
        <w:rPr>
          <w:i/>
        </w:rPr>
        <w:t xml:space="preserve"> i</w:t>
      </w:r>
      <w:r w:rsidR="08163013" w:rsidRPr="00273106">
        <w:rPr>
          <w:i/>
        </w:rPr>
        <w:t>uris</w:t>
      </w:r>
      <w:r w:rsidR="08163013" w:rsidRPr="00273106">
        <w:t xml:space="preserve">). </w:t>
      </w:r>
      <w:r w:rsidR="00581CF9">
        <w:t>Na konci této cesty byl anonymní a pilný úředník Adolf Eichmann, který podle nacistických „</w:t>
      </w:r>
      <w:r w:rsidR="00581CF9">
        <w:rPr>
          <w:i/>
        </w:rPr>
        <w:t>r</w:t>
      </w:r>
      <w:r w:rsidR="00581CF9" w:rsidRPr="08972701">
        <w:rPr>
          <w:i/>
        </w:rPr>
        <w:t>egulae ad directionem ingenii</w:t>
      </w:r>
      <w:r w:rsidR="00581CF9">
        <w:t>“ spravoval vyhlazovací tábor Osvětim. O</w:t>
      </w:r>
      <w:r w:rsidR="08163013" w:rsidRPr="00273106">
        <w:t xml:space="preserve">bjektivita dostala nový status v rámci církevního </w:t>
      </w:r>
      <w:r w:rsidR="00543F21">
        <w:rPr>
          <w:i/>
        </w:rPr>
        <w:t>i</w:t>
      </w:r>
      <w:r w:rsidR="08163013" w:rsidRPr="00273106">
        <w:rPr>
          <w:i/>
        </w:rPr>
        <w:t>urisdictio</w:t>
      </w:r>
      <w:r w:rsidR="08163013" w:rsidRPr="00273106">
        <w:t xml:space="preserve">, čímž se změnil i status subjektu. </w:t>
      </w:r>
      <w:r w:rsidR="00E4309F">
        <w:t>P</w:t>
      </w:r>
      <w:r w:rsidR="08163013" w:rsidRPr="00273106">
        <w:t xml:space="preserve">řirozeně daná touha </w:t>
      </w:r>
      <w:r w:rsidR="00E4309F">
        <w:t xml:space="preserve">člověka teoreticky </w:t>
      </w:r>
      <w:r w:rsidR="08163013" w:rsidRPr="00273106">
        <w:t xml:space="preserve">poznávat </w:t>
      </w:r>
      <w:r w:rsidR="00E4309F">
        <w:t xml:space="preserve">svět podle </w:t>
      </w:r>
      <w:r w:rsidR="08163013" w:rsidRPr="00273106">
        <w:t xml:space="preserve">úvodní věty </w:t>
      </w:r>
      <w:r w:rsidR="08163013" w:rsidRPr="089847DB">
        <w:rPr>
          <w:i/>
        </w:rPr>
        <w:t>Metafyziky</w:t>
      </w:r>
      <w:r w:rsidR="08163013" w:rsidRPr="00273106">
        <w:t xml:space="preserve"> (</w:t>
      </w:r>
      <w:r w:rsidR="08163013" w:rsidRPr="00273106">
        <w:rPr>
          <w:i/>
        </w:rPr>
        <w:t>Met</w:t>
      </w:r>
      <w:r w:rsidR="08163013" w:rsidRPr="00273106">
        <w:t>. 980a21</w:t>
      </w:r>
      <w:r w:rsidR="08163013">
        <w:fldChar w:fldCharType="begin"/>
      </w:r>
      <w:r w:rsidR="08163013">
        <w:instrText xml:space="preserve"> XE "Aristoteles:</w:instrText>
      </w:r>
      <w:r w:rsidR="08163013" w:rsidRPr="00CC54A4">
        <w:rPr>
          <w:i/>
        </w:rPr>
        <w:instrText>Met</w:instrText>
      </w:r>
      <w:r w:rsidR="08163013" w:rsidRPr="00CC54A4">
        <w:instrText>. 980a21</w:instrText>
      </w:r>
      <w:r w:rsidR="08163013">
        <w:instrText xml:space="preserve">" </w:instrText>
      </w:r>
      <w:r w:rsidR="08163013">
        <w:fldChar w:fldCharType="end"/>
      </w:r>
      <w:r w:rsidR="08163013" w:rsidRPr="00273106">
        <w:t>) se stala moderní vůlí k</w:t>
      </w:r>
      <w:r w:rsidR="00E4309F">
        <w:t> </w:t>
      </w:r>
      <w:r w:rsidR="08163013" w:rsidRPr="00273106">
        <w:t>moci</w:t>
      </w:r>
      <w:r w:rsidR="00E4309F">
        <w:t xml:space="preserve">. </w:t>
      </w:r>
      <w:r w:rsidR="00D948CC" w:rsidRPr="00D948CC">
        <w:t xml:space="preserve">Moderní vědění se stalo formou moci založené na jurisdikci. Vůle subjektu potvrzuje pravdu jako </w:t>
      </w:r>
      <w:r w:rsidR="00D948CC" w:rsidRPr="00D948CC">
        <w:rPr>
          <w:i/>
        </w:rPr>
        <w:t>rectitudo</w:t>
      </w:r>
      <w:r w:rsidR="00D948CC" w:rsidRPr="00D948CC">
        <w:t xml:space="preserve"> v oblasti historické účinnosti moderního subjektu</w:t>
      </w:r>
      <w:r w:rsidR="009B4DD8">
        <w:t xml:space="preserve">, tedy </w:t>
      </w:r>
      <w:r w:rsidR="08163013" w:rsidRPr="00273106">
        <w:t xml:space="preserve">v rámci </w:t>
      </w:r>
      <w:r w:rsidR="00E4309F">
        <w:t>nové jurisdikce vlád</w:t>
      </w:r>
      <w:r w:rsidR="00771D57">
        <w:t>noucí</w:t>
      </w:r>
      <w:r w:rsidR="00E4309F">
        <w:t xml:space="preserve"> moci. Tato jurisdikce božského a lidského demiurga tvořená regulemi založila </w:t>
      </w:r>
      <w:r w:rsidR="08163013">
        <w:t xml:space="preserve">nové zázemí metafyzické jistoty západního sujektu. </w:t>
      </w:r>
      <w:r w:rsidR="08163013" w:rsidRPr="00273106">
        <w:t>Chtivost</w:t>
      </w:r>
      <w:r w:rsidR="08163013">
        <w:t xml:space="preserve"> a žádostivost napojená na demiurgicky pojatou vůli se stala novým dějinným faktorem. </w:t>
      </w:r>
      <w:r w:rsidR="001A6993">
        <w:t xml:space="preserve">Mystický </w:t>
      </w:r>
      <w:r w:rsidR="001A6993" w:rsidRPr="00273106">
        <w:rPr>
          <w:i/>
        </w:rPr>
        <w:t>appetitus</w:t>
      </w:r>
      <w:r w:rsidR="001A6993" w:rsidRPr="00273106">
        <w:t xml:space="preserve"> </w:t>
      </w:r>
      <w:r w:rsidR="001A6993">
        <w:t xml:space="preserve">objektivní </w:t>
      </w:r>
      <w:r w:rsidR="001A6993" w:rsidRPr="00273106">
        <w:t>látky k</w:t>
      </w:r>
      <w:r w:rsidR="001A6993">
        <w:t xml:space="preserve"> objektivní </w:t>
      </w:r>
      <w:r w:rsidR="001A6993" w:rsidRPr="00273106">
        <w:t xml:space="preserve">formě </w:t>
      </w:r>
      <w:r w:rsidR="001A6993">
        <w:t>je manipulovaný demiurgem v univerzálním určení správně nazvaném „</w:t>
      </w:r>
      <w:r w:rsidR="001A6993" w:rsidRPr="08FF7EB2">
        <w:rPr>
          <w:i/>
        </w:rPr>
        <w:t>in artificialibus</w:t>
      </w:r>
      <w:r w:rsidR="001A6993">
        <w:t>“. Přirozená touha po formě se spojila s vědomou vůlí</w:t>
      </w:r>
      <w:r w:rsidR="001A6993" w:rsidRPr="00273106">
        <w:t xml:space="preserve"> </w:t>
      </w:r>
      <w:r w:rsidR="001A6993">
        <w:t xml:space="preserve">subjektu, jehož reformační a později i kapitalistické určení vytvořilo imperiální vládu nad objektivně určenou materií. </w:t>
      </w:r>
      <w:r w:rsidR="08163013" w:rsidRPr="00273106">
        <w:t xml:space="preserve">Původní </w:t>
      </w:r>
      <w:r w:rsidR="08163013" w:rsidRPr="00273106">
        <w:rPr>
          <w:i/>
        </w:rPr>
        <w:t>Lichtung</w:t>
      </w:r>
      <w:r w:rsidR="08163013" w:rsidRPr="00273106">
        <w:t xml:space="preserve"> této pořádající vůle vyba</w:t>
      </w:r>
      <w:r w:rsidR="08163013">
        <w:t>ve</w:t>
      </w:r>
      <w:r w:rsidR="08163013" w:rsidRPr="00273106">
        <w:t>né elementární chtivostí se nachází v Avicebronově</w:t>
      </w:r>
      <w:r w:rsidR="08163013">
        <w:fldChar w:fldCharType="begin"/>
      </w:r>
      <w:r w:rsidR="08163013">
        <w:instrText xml:space="preserve"> XE "</w:instrText>
      </w:r>
      <w:r w:rsidR="08163013" w:rsidRPr="00B97990">
        <w:instrText>Avicebron</w:instrText>
      </w:r>
      <w:r w:rsidR="08163013">
        <w:instrText xml:space="preserve">" </w:instrText>
      </w:r>
      <w:r w:rsidR="08163013">
        <w:fldChar w:fldCharType="end"/>
      </w:r>
      <w:r w:rsidR="08163013" w:rsidRPr="00273106">
        <w:t xml:space="preserve"> díle </w:t>
      </w:r>
      <w:r w:rsidR="08163013" w:rsidRPr="00273106">
        <w:rPr>
          <w:i/>
        </w:rPr>
        <w:t>Fons vitae</w:t>
      </w:r>
      <w:r w:rsidR="08163013" w:rsidRPr="00273106">
        <w:t xml:space="preserve">. Mistr říká žákovi prorocká slova </w:t>
      </w:r>
      <w:r w:rsidR="08163013">
        <w:t xml:space="preserve">zakládající směřování latinského Západu </w:t>
      </w:r>
      <w:r w:rsidR="08163013" w:rsidRPr="00273106">
        <w:t>k metafyzickému nihilismu.</w:t>
      </w:r>
    </w:p>
    <w:p w:rsidR="08163013" w:rsidRDefault="08163013" w:rsidP="08163013">
      <w:pPr>
        <w:pStyle w:val="Citace"/>
      </w:pPr>
      <w:r w:rsidRPr="00273106">
        <w:rPr>
          <w:noProof/>
        </w:rPr>
        <w:lastRenderedPageBreak/>
        <w:t>„</w:t>
      </w:r>
      <w:r>
        <w:rPr>
          <w:noProof/>
          <w:lang w:val="cs-CZ"/>
        </w:rPr>
        <w:t>Materie a forma jsou výhonky vůle. Proto je nemožné určit něco dalšího, dokud neznáš vědu o materii, formě a vůli</w:t>
      </w:r>
      <w:r w:rsidRPr="00273106">
        <w:rPr>
          <w:noProof/>
        </w:rPr>
        <w:t xml:space="preserve">.“ </w:t>
      </w:r>
      <w:r>
        <w:rPr>
          <w:rStyle w:val="Znakapoznpodarou"/>
        </w:rPr>
        <w:footnoteReference w:id="356"/>
      </w:r>
    </w:p>
    <w:p w:rsidR="004D5C8B" w:rsidRDefault="08163013" w:rsidP="001A6993">
      <w:r>
        <w:t>Předchozí etapy moderny zavedly simulákrum první substance v modu univerzálního hylemorfismu</w:t>
      </w:r>
      <w:r w:rsidR="004450C9">
        <w:t xml:space="preserve">. </w:t>
      </w:r>
      <w:r>
        <w:t>Rufus spojil porretánskou materii a formu do objektivního těles</w:t>
      </w:r>
      <w:r w:rsidR="004450C9">
        <w:t xml:space="preserve">a třetího druhu. </w:t>
      </w:r>
      <w:r w:rsidR="005E7263">
        <w:t>Simulákrum objektivního světa již existovalo v modu „</w:t>
      </w:r>
      <w:r w:rsidR="005E7263" w:rsidRPr="08A555D4">
        <w:rPr>
          <w:i/>
        </w:rPr>
        <w:t>discrete videamus</w:t>
      </w:r>
      <w:r w:rsidR="005E7263">
        <w:t>“</w:t>
      </w:r>
      <w:r w:rsidR="005E7263" w:rsidRPr="003471E0">
        <w:t xml:space="preserve">. </w:t>
      </w:r>
      <w:r w:rsidR="00AB21B3">
        <w:t xml:space="preserve">V nově vytvořené moderně </w:t>
      </w:r>
      <w:r w:rsidR="005E7263">
        <w:t xml:space="preserve">tehdy </w:t>
      </w:r>
      <w:r w:rsidR="004450C9">
        <w:t>chyběl</w:t>
      </w:r>
      <w:r>
        <w:t xml:space="preserve"> koncept demiurgické vůle jako dalšího jsoucna třetího druhu v lidské duši. </w:t>
      </w:r>
      <w:r w:rsidR="003471E0" w:rsidRPr="003471E0">
        <w:t xml:space="preserve">Zatím </w:t>
      </w:r>
      <w:r w:rsidR="005E7263">
        <w:t xml:space="preserve">neexistoval </w:t>
      </w:r>
      <w:r w:rsidR="003471E0" w:rsidRPr="003471E0">
        <w:t>nositel kapitalistické d</w:t>
      </w:r>
      <w:r w:rsidR="005E7263">
        <w:t>emiurgické vůle, který by dobyl svět a změnil jej na objektivní simulákrum. Na začátku moderny ve 12. století končily prohrané křížové výprav</w:t>
      </w:r>
      <w:r w:rsidR="004B2655">
        <w:t>y</w:t>
      </w:r>
      <w:r w:rsidR="005E7263">
        <w:t xml:space="preserve">. Moderna od konce 13. století připravovala duchovní půdu pro novou kruciátu </w:t>
      </w:r>
      <w:r w:rsidR="003471E0" w:rsidRPr="003471E0">
        <w:t>západního imperialismu</w:t>
      </w:r>
      <w:r w:rsidR="00667379">
        <w:t xml:space="preserve">. První kruciáta </w:t>
      </w:r>
      <w:r w:rsidR="00995B5B">
        <w:t xml:space="preserve">kapitalistického subjektu vytvořeného Bonaventurou a Olivim </w:t>
      </w:r>
      <w:r w:rsidR="00667379">
        <w:t xml:space="preserve">měla </w:t>
      </w:r>
      <w:r w:rsidR="003471E0" w:rsidRPr="003471E0">
        <w:t xml:space="preserve">duchovní </w:t>
      </w:r>
      <w:r w:rsidR="00995B5B">
        <w:t xml:space="preserve">a mystický </w:t>
      </w:r>
      <w:r w:rsidR="003471E0" w:rsidRPr="003471E0">
        <w:t>charakter. Moderní ilumináti se změnili v imperiální kř</w:t>
      </w:r>
      <w:r w:rsidR="003471E0">
        <w:t xml:space="preserve">ižáky o několik století později. </w:t>
      </w:r>
      <w:r>
        <w:t>Demiurgická v</w:t>
      </w:r>
      <w:r w:rsidRPr="00273106">
        <w:t xml:space="preserve">ůle tvoří </w:t>
      </w:r>
      <w:r>
        <w:t xml:space="preserve">podle Augustina a Avicebrona </w:t>
      </w:r>
      <w:r w:rsidRPr="00273106">
        <w:t>primární zdroj smyslu jsoucna a od tohoto základního aktu osmyslnění jsou odvozeny sekundární signifikace materie a formy (</w:t>
      </w:r>
      <w:r w:rsidRPr="00273106">
        <w:rPr>
          <w:i/>
        </w:rPr>
        <w:t>materia et forma sunt rami voluntatis</w:t>
      </w:r>
      <w:r w:rsidRPr="00273106">
        <w:t xml:space="preserve">). </w:t>
      </w:r>
      <w:r w:rsidR="00F217DB">
        <w:t>P</w:t>
      </w:r>
      <w:r w:rsidRPr="00273106">
        <w:t xml:space="preserve">rodukující </w:t>
      </w:r>
      <w:r w:rsidR="00F217DB">
        <w:t xml:space="preserve">demiurgická </w:t>
      </w:r>
      <w:r w:rsidRPr="00273106">
        <w:t xml:space="preserve">vůle </w:t>
      </w:r>
      <w:r w:rsidR="00F217DB">
        <w:t>završuje t</w:t>
      </w:r>
      <w:r w:rsidRPr="00273106">
        <w:t>rojí vědění (</w:t>
      </w:r>
      <w:r w:rsidRPr="00273106">
        <w:rPr>
          <w:i/>
        </w:rPr>
        <w:t>scientiam materiae et formae et voluntatis</w:t>
      </w:r>
      <w:r w:rsidRPr="00273106">
        <w:t>)</w:t>
      </w:r>
      <w:r w:rsidR="004D62A1">
        <w:t xml:space="preserve">. </w:t>
      </w:r>
      <w:r>
        <w:t xml:space="preserve">Bonaventura </w:t>
      </w:r>
      <w:r w:rsidR="004D62A1">
        <w:t xml:space="preserve">konceptualizoval </w:t>
      </w:r>
      <w:r w:rsidRPr="00273106">
        <w:t>archet</w:t>
      </w:r>
      <w:r>
        <w:t xml:space="preserve">ypický význam jsoucna v  pojmu </w:t>
      </w:r>
      <w:r w:rsidRPr="00273106">
        <w:rPr>
          <w:i/>
        </w:rPr>
        <w:t>exemplar</w:t>
      </w:r>
      <w:r>
        <w:rPr>
          <w:i/>
        </w:rPr>
        <w:fldChar w:fldCharType="begin"/>
      </w:r>
      <w:r>
        <w:instrText xml:space="preserve"> XE "</w:instrText>
      </w:r>
      <w:r w:rsidRPr="003F72AE">
        <w:rPr>
          <w:i/>
        </w:rPr>
        <w:instrText>exemplar</w:instrText>
      </w:r>
      <w:r>
        <w:instrText xml:space="preserve">" </w:instrText>
      </w:r>
      <w:r>
        <w:rPr>
          <w:i/>
        </w:rPr>
        <w:fldChar w:fldCharType="end"/>
      </w:r>
      <w:r w:rsidR="009D5CBB">
        <w:t xml:space="preserve"> a vázal</w:t>
      </w:r>
      <w:r w:rsidRPr="00273106">
        <w:t xml:space="preserve"> tuto primordiální formu na stvořitelskou mysl a vůli. </w:t>
      </w:r>
      <w:r>
        <w:t>P</w:t>
      </w:r>
      <w:r w:rsidRPr="00273106">
        <w:t xml:space="preserve">ůvodní </w:t>
      </w:r>
      <w:r>
        <w:t xml:space="preserve">zdroj tohoto objektivního myšlení v bohu najdeme v </w:t>
      </w:r>
      <w:r w:rsidRPr="00273106">
        <w:t>trinitární</w:t>
      </w:r>
      <w:r>
        <w:t>m</w:t>
      </w:r>
      <w:r w:rsidRPr="00273106">
        <w:t xml:space="preserve"> pojetí Ibn Ádího (</w:t>
      </w:r>
      <w:r w:rsidR="08B63A87">
        <w:t xml:space="preserve">OBJ I, </w:t>
      </w:r>
      <w:r w:rsidRPr="00273106">
        <w:t>kap. 2.2).</w:t>
      </w:r>
      <w:r>
        <w:t xml:space="preserve"> </w:t>
      </w:r>
      <w:r w:rsidRPr="00273106">
        <w:t xml:space="preserve">Materie </w:t>
      </w:r>
      <w:r>
        <w:t xml:space="preserve">daná v modu moderní nekonečnosti </w:t>
      </w:r>
      <w:r w:rsidRPr="00273106">
        <w:t>je vybavena imanentním apetitem k přijetí formy</w:t>
      </w:r>
      <w:r>
        <w:t xml:space="preserve"> dané v demiurgicky tvořivé vůli. </w:t>
      </w:r>
      <w:r w:rsidR="00434872" w:rsidRPr="004D62A1">
        <w:t>Objektivní a ontoteologické formy bytí jsou pojímány</w:t>
      </w:r>
      <w:r w:rsidR="00434872">
        <w:t xml:space="preserve"> voluntaristicky. Avicebronovu „</w:t>
      </w:r>
      <w:r w:rsidR="00434872" w:rsidRPr="004D62A1">
        <w:rPr>
          <w:i/>
        </w:rPr>
        <w:t>scientia voluntatis</w:t>
      </w:r>
      <w:r w:rsidR="00434872">
        <w:t>“</w:t>
      </w:r>
      <w:r w:rsidR="00434872" w:rsidRPr="004D62A1">
        <w:t xml:space="preserve"> Bonavetura zasa</w:t>
      </w:r>
      <w:r w:rsidR="00434872">
        <w:t xml:space="preserve">dil do rámce ontologického apetitu </w:t>
      </w:r>
      <w:r w:rsidR="00434872" w:rsidRPr="004D62A1">
        <w:t>po formě</w:t>
      </w:r>
      <w:r w:rsidR="00C60506">
        <w:t xml:space="preserve"> </w:t>
      </w:r>
      <w:r w:rsidR="00C60506" w:rsidRPr="00273106">
        <w:t>(</w:t>
      </w:r>
      <w:r w:rsidR="00C60506" w:rsidRPr="00273106">
        <w:rPr>
          <w:i/>
        </w:rPr>
        <w:t>appetitus</w:t>
      </w:r>
      <w:r w:rsidR="00C60506">
        <w:rPr>
          <w:i/>
        </w:rPr>
        <w:fldChar w:fldCharType="begin"/>
      </w:r>
      <w:r w:rsidR="00C60506">
        <w:instrText xml:space="preserve"> XE "</w:instrText>
      </w:r>
      <w:r w:rsidR="00C60506" w:rsidRPr="007E6333">
        <w:rPr>
          <w:i/>
        </w:rPr>
        <w:instrText>appetitus</w:instrText>
      </w:r>
      <w:r w:rsidR="00C60506">
        <w:instrText xml:space="preserve">" </w:instrText>
      </w:r>
      <w:r w:rsidR="00C60506">
        <w:rPr>
          <w:i/>
        </w:rPr>
        <w:fldChar w:fldCharType="end"/>
      </w:r>
      <w:r w:rsidR="00C60506" w:rsidRPr="00273106">
        <w:t>)</w:t>
      </w:r>
      <w:r w:rsidR="00434872" w:rsidRPr="004D62A1">
        <w:t xml:space="preserve">. Tato </w:t>
      </w:r>
      <w:r w:rsidR="00434872">
        <w:t>chtivost sleduje imanentní ratio, které b</w:t>
      </w:r>
      <w:r w:rsidR="00434872" w:rsidRPr="004D62A1">
        <w:t xml:space="preserve">ůh vložil do stvoření jako objektivně dané </w:t>
      </w:r>
      <w:r w:rsidR="00434872" w:rsidRPr="004D62A1">
        <w:rPr>
          <w:i/>
        </w:rPr>
        <w:t>rationes seminales</w:t>
      </w:r>
      <w:r w:rsidR="00434872">
        <w:rPr>
          <w:i/>
        </w:rPr>
        <w:fldChar w:fldCharType="begin"/>
      </w:r>
      <w:r w:rsidR="00434872">
        <w:instrText xml:space="preserve"> XE "</w:instrText>
      </w:r>
      <w:r w:rsidR="00434872" w:rsidRPr="00842B74">
        <w:rPr>
          <w:i/>
        </w:rPr>
        <w:instrText>rationes seminales</w:instrText>
      </w:r>
      <w:r w:rsidR="00434872">
        <w:instrText xml:space="preserve">" </w:instrText>
      </w:r>
      <w:r w:rsidR="00434872">
        <w:rPr>
          <w:i/>
        </w:rPr>
        <w:fldChar w:fldCharType="end"/>
      </w:r>
      <w:r w:rsidR="00434872">
        <w:t xml:space="preserve">. </w:t>
      </w:r>
      <w:r>
        <w:t xml:space="preserve">Materie třetího druhu </w:t>
      </w:r>
      <w:r w:rsidRPr="00273106">
        <w:t>je vybavená primá</w:t>
      </w:r>
      <w:r w:rsidR="00C60506">
        <w:t>rní žádostí po spojení s formou</w:t>
      </w:r>
      <w:r w:rsidRPr="00273106">
        <w:t>.</w:t>
      </w:r>
      <w:r w:rsidR="008B4213">
        <w:t xml:space="preserve"> Demiurgická vůle moderního boha a člověka chce tvořit a má jako objekt manipulace mytologickou materii</w:t>
      </w:r>
      <w:r w:rsidR="080E16BA">
        <w:t xml:space="preserve"> třetího druhu. Tato materie se objektivně těší na to, aby mohla přijmout demiurgickou </w:t>
      </w:r>
      <w:r w:rsidR="001A6993">
        <w:t xml:space="preserve">formu. </w:t>
      </w:r>
      <w:r w:rsidR="002B78ED">
        <w:t>Předložené schéma provedlo k ontoteologickou</w:t>
      </w:r>
      <w:r w:rsidR="080E16BA">
        <w:t xml:space="preserve"> univerzalizaci predikace </w:t>
      </w:r>
      <w:r w:rsidR="00EB5197">
        <w:t>„</w:t>
      </w:r>
      <w:r w:rsidR="080E16BA" w:rsidRPr="08EB577E">
        <w:rPr>
          <w:i/>
        </w:rPr>
        <w:t>in artificialibus</w:t>
      </w:r>
      <w:r w:rsidR="00EB5197">
        <w:t>“</w:t>
      </w:r>
      <w:r w:rsidR="080E16BA">
        <w:rPr>
          <w:i/>
        </w:rPr>
        <w:fldChar w:fldCharType="begin"/>
      </w:r>
      <w:r w:rsidR="080E16BA">
        <w:instrText xml:space="preserve"> XE "predikace:</w:instrText>
      </w:r>
      <w:r w:rsidR="080E16BA" w:rsidRPr="084C028F">
        <w:rPr>
          <w:i/>
        </w:rPr>
        <w:instrText>in artificialibus</w:instrText>
      </w:r>
      <w:r w:rsidR="080E16BA">
        <w:instrText xml:space="preserve">" </w:instrText>
      </w:r>
      <w:r w:rsidR="080E16BA">
        <w:rPr>
          <w:i/>
        </w:rPr>
        <w:fldChar w:fldCharType="end"/>
      </w:r>
      <w:r w:rsidR="00B903F4" w:rsidRPr="00B903F4">
        <w:t>. A</w:t>
      </w:r>
      <w:r w:rsidR="080E16BA">
        <w:t xml:space="preserve">ristotelikové jako </w:t>
      </w:r>
      <w:r w:rsidR="080E16BA" w:rsidRPr="00273106">
        <w:t>Baco</w:t>
      </w:r>
      <w:r w:rsidR="080E16BA">
        <w:t xml:space="preserve">n a další </w:t>
      </w:r>
      <w:r w:rsidR="00B903F4">
        <w:t xml:space="preserve">tento postup </w:t>
      </w:r>
      <w:r w:rsidR="080E16BA">
        <w:t xml:space="preserve">vyčetli porrtetánským modernistům na Oxfordu už okolo </w:t>
      </w:r>
      <w:r w:rsidR="080E16BA">
        <w:lastRenderedPageBreak/>
        <w:t>roku 1250 (OBJ II, kap. 3</w:t>
      </w:r>
      <w:r w:rsidR="080E16BA" w:rsidRPr="00273106">
        <w:t>.2).</w:t>
      </w:r>
      <w:r w:rsidR="080E16BA">
        <w:t xml:space="preserve"> </w:t>
      </w:r>
      <w:r w:rsidR="00E35188">
        <w:t>Porretáni už používali tuto zmatenou predikaci</w:t>
      </w:r>
      <w:r w:rsidR="080E16BA">
        <w:t xml:space="preserve"> (OBJ II, kap. 1.4)</w:t>
      </w:r>
      <w:r w:rsidR="00E35188">
        <w:t xml:space="preserve">. </w:t>
      </w:r>
      <w:r w:rsidRPr="00273106">
        <w:t xml:space="preserve">Viz </w:t>
      </w:r>
      <w:r w:rsidR="000A23CE">
        <w:t xml:space="preserve">výše uvedené </w:t>
      </w:r>
      <w:r>
        <w:t xml:space="preserve">moderní </w:t>
      </w:r>
      <w:r w:rsidRPr="00273106">
        <w:t xml:space="preserve">termíny typu </w:t>
      </w:r>
      <w:r w:rsidRPr="00273106">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rsidRPr="00273106">
        <w:t xml:space="preserve">, </w:t>
      </w:r>
      <w:r w:rsidRPr="00273106">
        <w:rPr>
          <w:i/>
        </w:rPr>
        <w:t>conatus</w:t>
      </w:r>
      <w:r>
        <w:rPr>
          <w:i/>
        </w:rPr>
        <w:fldChar w:fldCharType="begin"/>
      </w:r>
      <w:r>
        <w:instrText xml:space="preserve"> XE "</w:instrText>
      </w:r>
      <w:r w:rsidRPr="00D9787C">
        <w:rPr>
          <w:i/>
        </w:rPr>
        <w:instrText>conatus</w:instrText>
      </w:r>
      <w:r>
        <w:instrText xml:space="preserve">" </w:instrText>
      </w:r>
      <w:r>
        <w:rPr>
          <w:i/>
        </w:rPr>
        <w:fldChar w:fldCharType="end"/>
      </w:r>
      <w:r w:rsidRPr="00273106">
        <w:t xml:space="preserve">, </w:t>
      </w:r>
      <w:r w:rsidRPr="00273106">
        <w:rPr>
          <w:i/>
        </w:rPr>
        <w:t>impetus</w:t>
      </w:r>
      <w:r>
        <w:t xml:space="preserve">, které později najdeme v přírodní </w:t>
      </w:r>
      <w:r w:rsidRPr="00273106">
        <w:t>filosofii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w:t>
      </w:r>
      <w:r>
        <w:t>Hobbese</w:t>
      </w:r>
      <w:r>
        <w:fldChar w:fldCharType="begin"/>
      </w:r>
      <w:r>
        <w:instrText xml:space="preserve"> XE "</w:instrText>
      </w:r>
      <w:r w:rsidRPr="007C389D">
        <w:instrText>Hobbes, T.</w:instrText>
      </w:r>
      <w:r>
        <w:instrText xml:space="preserve">" </w:instrText>
      </w:r>
      <w:r>
        <w:fldChar w:fldCharType="end"/>
      </w:r>
      <w:r>
        <w:t xml:space="preserve">, </w:t>
      </w:r>
      <w:r w:rsidRPr="00273106">
        <w:t xml:space="preserve">Spinozy a Galileiho. </w:t>
      </w:r>
      <w:r w:rsidR="08A05372">
        <w:t>Meta</w:t>
      </w:r>
      <w:r w:rsidR="08A05372" w:rsidRPr="00273106">
        <w:t xml:space="preserve">fyzický vývoj </w:t>
      </w:r>
      <w:r w:rsidR="08A05372">
        <w:t xml:space="preserve">této </w:t>
      </w:r>
      <w:r w:rsidR="08A05372" w:rsidRPr="00273106">
        <w:t xml:space="preserve">moderní chtivosti </w:t>
      </w:r>
      <w:r w:rsidR="08A05372">
        <w:t xml:space="preserve">vedl ke vzniku </w:t>
      </w:r>
      <w:r w:rsidR="08A05372" w:rsidRPr="00273106">
        <w:t>kapitalistického subjektu u Ol</w:t>
      </w:r>
      <w:r w:rsidR="08A05372">
        <w:t xml:space="preserve">iviho. </w:t>
      </w:r>
      <w:r>
        <w:t xml:space="preserve">Tím </w:t>
      </w:r>
      <w:r w:rsidRPr="00273106">
        <w:t xml:space="preserve">vznikla první epochální determinace kapitalismu v jeho původním metafyzickém </w:t>
      </w:r>
      <w:r w:rsidRPr="00273106">
        <w:rPr>
          <w:i/>
        </w:rPr>
        <w:t>Lichtung</w:t>
      </w:r>
      <w:r w:rsidRPr="00273106">
        <w:t>.</w:t>
      </w:r>
      <w:r>
        <w:t xml:space="preserve"> Novou epochu kapitalismu umožnilo Bonaventurovo ontoteologické a mysticko-erotické </w:t>
      </w:r>
      <w:r w:rsidRPr="089242F1">
        <w:rPr>
          <w:i/>
        </w:rPr>
        <w:t>factum</w:t>
      </w:r>
      <w:r>
        <w:t xml:space="preserve"> dané podle biblické Písně písní</w:t>
      </w:r>
      <w:r>
        <w:fldChar w:fldCharType="begin"/>
      </w:r>
      <w:r>
        <w:instrText xml:space="preserve"> XE "mytopo</w:instrText>
      </w:r>
      <w:r w:rsidRPr="08FB3CFA">
        <w:instrText>esis</w:instrText>
      </w:r>
      <w:r>
        <w:instrText xml:space="preserve">" </w:instrText>
      </w:r>
      <w:r>
        <w:fldChar w:fldCharType="end"/>
      </w:r>
      <w:r>
        <w:t xml:space="preserve">. Tato múzická pravda stojí u zrodu kapitalismu v modu pythické </w:t>
      </w:r>
      <w:r w:rsidR="00D06FF3">
        <w:rPr>
          <w:i/>
        </w:rPr>
        <w:t>a</w:t>
      </w:r>
      <w:r>
        <w:rPr>
          <w:i/>
        </w:rPr>
        <w:t>létheia</w:t>
      </w:r>
      <w:r>
        <w:t xml:space="preserve">. </w:t>
      </w:r>
      <w:r w:rsidR="00D06FF3">
        <w:t xml:space="preserve">Kapitalisticky založené Fúrie </w:t>
      </w:r>
      <w:r w:rsidR="00A8702E">
        <w:t>jsou vedeny demiurgickou moderní vůlí, která následuje o</w:t>
      </w:r>
      <w:r>
        <w:t xml:space="preserve">bjektivní </w:t>
      </w:r>
      <w:r w:rsidRPr="08075CE2">
        <w:rPr>
          <w:i/>
        </w:rPr>
        <w:t>veritas</w:t>
      </w:r>
      <w:r>
        <w:t>. Bonaventur</w:t>
      </w:r>
      <w:r w:rsidR="008C15B4">
        <w:t xml:space="preserve">a napojil </w:t>
      </w:r>
      <w:r>
        <w:t>demiurgick</w:t>
      </w:r>
      <w:r w:rsidR="008C15B4">
        <w:t>ou</w:t>
      </w:r>
      <w:r w:rsidR="00300BD8">
        <w:t xml:space="preserve"> vůli</w:t>
      </w:r>
      <w:r>
        <w:t xml:space="preserve"> na nové pojetí nekonečnosti v rámci materie třetího druhu pojaté v modu matematické abstrakce</w:t>
      </w:r>
      <w:r>
        <w:fldChar w:fldCharType="begin"/>
      </w:r>
      <w:r>
        <w:instrText xml:space="preserve"> XE "</w:instrText>
      </w:r>
      <w:r w:rsidRPr="00A824F0">
        <w:instrText>abstrakce:matematická</w:instrText>
      </w:r>
      <w:r>
        <w:instrText xml:space="preserve">" </w:instrText>
      </w:r>
      <w:r>
        <w:fldChar w:fldCharType="end"/>
      </w:r>
      <w:r w:rsidR="008C15B4">
        <w:t xml:space="preserve">. Tím </w:t>
      </w:r>
      <w:r>
        <w:t>dal</w:t>
      </w:r>
      <w:r w:rsidR="00FE4563">
        <w:t xml:space="preserve"> základy moderního</w:t>
      </w:r>
      <w:r>
        <w:t xml:space="preserve"> pojetí objektivní vědy, bez níž by byl západní kapitalismus nemyslitelný. Postmoderna spojila exemplary a seminální </w:t>
      </w:r>
      <w:r w:rsidRPr="08613E34">
        <w:t>ratio</w:t>
      </w:r>
      <w:r>
        <w:t xml:space="preserve"> do jedné sféry objektivity řízené matematikou od 17. sto</w:t>
      </w:r>
      <w:r w:rsidR="004D5C8B">
        <w:t>letí a ekonomií od 18. století.</w:t>
      </w:r>
    </w:p>
    <w:p w:rsidR="00D95B28" w:rsidRPr="008B3D5B" w:rsidRDefault="08163013" w:rsidP="008B3D5B">
      <w:pPr>
        <w:ind w:firstLine="397"/>
      </w:pPr>
      <w:r>
        <w:t>Vznik objektivního Jakubova žebříku</w:t>
      </w:r>
      <w:r>
        <w:fldChar w:fldCharType="begin"/>
      </w:r>
      <w:r>
        <w:instrText xml:space="preserve"> XE "</w:instrText>
      </w:r>
      <w:r w:rsidRPr="003D5918">
        <w:instrText>Jakubův žebřík</w:instrText>
      </w:r>
      <w:r>
        <w:instrText xml:space="preserve">" </w:instrText>
      </w:r>
      <w:r>
        <w:fldChar w:fldCharType="end"/>
      </w:r>
      <w:r>
        <w:t xml:space="preserve"> </w:t>
      </w:r>
      <w:r w:rsidR="00FE4563">
        <w:t>v </w:t>
      </w:r>
      <w:r>
        <w:t>Bonaventur</w:t>
      </w:r>
      <w:r w:rsidR="00FE4563">
        <w:t xml:space="preserve">ově mystické filosofie a </w:t>
      </w:r>
      <w:r>
        <w:t>v pozdější postmoderně by nebyl možný bez nové koncepce vůle</w:t>
      </w:r>
      <w:r>
        <w:fldChar w:fldCharType="begin"/>
      </w:r>
      <w:r>
        <w:instrText xml:space="preserve"> XE "</w:instrText>
      </w:r>
      <w:r w:rsidRPr="002602DB">
        <w:instrText>vůle:demiurgická</w:instrText>
      </w:r>
      <w:r>
        <w:instrText xml:space="preserve">" </w:instrText>
      </w:r>
      <w:r>
        <w:fldChar w:fldCharType="end"/>
      </w:r>
      <w:r>
        <w:t xml:space="preserve">. </w:t>
      </w:r>
      <w:r w:rsidR="00D95B28" w:rsidRPr="00273106">
        <w:t xml:space="preserve">Vůle </w:t>
      </w:r>
      <w:r w:rsidR="00D95B28">
        <w:t xml:space="preserve">ve filosofii Oliviho </w:t>
      </w:r>
      <w:r w:rsidR="00D95B28" w:rsidRPr="00273106">
        <w:t xml:space="preserve">dostala vlastní typ </w:t>
      </w:r>
      <w:r w:rsidR="00D95B28">
        <w:t>intimně dané pravdivosti (</w:t>
      </w:r>
      <w:r w:rsidR="00D95B28" w:rsidRPr="00273106">
        <w:rPr>
          <w:i/>
        </w:rPr>
        <w:t>certitudo</w:t>
      </w:r>
      <w:r w:rsidR="00D95B28">
        <w:rPr>
          <w:i/>
        </w:rPr>
        <w:fldChar w:fldCharType="begin"/>
      </w:r>
      <w:r w:rsidR="00D95B28">
        <w:instrText xml:space="preserve"> XE "</w:instrText>
      </w:r>
      <w:r w:rsidR="00D95B28" w:rsidRPr="00203478">
        <w:instrText>pravda</w:instrText>
      </w:r>
      <w:r w:rsidR="00D95B28" w:rsidRPr="0076142C">
        <w:rPr>
          <w:i/>
        </w:rPr>
        <w:instrText>:certitudo</w:instrText>
      </w:r>
      <w:r w:rsidR="00D95B28">
        <w:instrText xml:space="preserve">" </w:instrText>
      </w:r>
      <w:r w:rsidR="00D95B28">
        <w:rPr>
          <w:i/>
        </w:rPr>
        <w:fldChar w:fldCharType="end"/>
      </w:r>
      <w:r w:rsidR="00A43BE4">
        <w:t>)</w:t>
      </w:r>
      <w:r w:rsidR="004779B7">
        <w:t>. Takto určená vůle jako správnost osvěcuje svět přímo od boží pravdy</w:t>
      </w:r>
      <w:r w:rsidR="00D95B28">
        <w:t xml:space="preserve"> </w:t>
      </w:r>
      <w:r w:rsidR="00A43BE4">
        <w:t xml:space="preserve">jako Anselmova správnost </w:t>
      </w:r>
      <w:r w:rsidR="00D95B28">
        <w:t>(</w:t>
      </w:r>
      <w:r w:rsidR="00D95B28" w:rsidRPr="00273106">
        <w:rPr>
          <w:i/>
        </w:rPr>
        <w:t>rectitudo</w:t>
      </w:r>
      <w:r w:rsidR="00D95B28">
        <w:t>)</w:t>
      </w:r>
      <w:r w:rsidR="00D95B28" w:rsidRPr="00273106">
        <w:t>.</w:t>
      </w:r>
      <w:r w:rsidR="00D95B28">
        <w:t xml:space="preserve"> Oliviho </w:t>
      </w:r>
      <w:r w:rsidR="00D95B28" w:rsidRPr="00273106">
        <w:t xml:space="preserve"> esencialistické rysy vůle (</w:t>
      </w:r>
      <w:r w:rsidR="00D95B28" w:rsidRPr="00273106">
        <w:rPr>
          <w:i/>
          <w:iCs/>
        </w:rPr>
        <w:t>potentia essentialis</w:t>
      </w:r>
      <w:r w:rsidR="00D95B28">
        <w:rPr>
          <w:i/>
          <w:iCs/>
        </w:rPr>
        <w:fldChar w:fldCharType="begin"/>
      </w:r>
      <w:r w:rsidR="00D95B28">
        <w:instrText xml:space="preserve"> XE "</w:instrText>
      </w:r>
      <w:r w:rsidR="00D95B28" w:rsidRPr="003C711B">
        <w:rPr>
          <w:i/>
          <w:iCs/>
        </w:rPr>
        <w:instrText>potentia essentialis</w:instrText>
      </w:r>
      <w:r w:rsidR="00D95B28">
        <w:instrText xml:space="preserve">" </w:instrText>
      </w:r>
      <w:r w:rsidR="00D95B28">
        <w:rPr>
          <w:i/>
          <w:iCs/>
        </w:rPr>
        <w:fldChar w:fldCharType="end"/>
      </w:r>
      <w:r w:rsidR="00D95B28" w:rsidRPr="00273106">
        <w:rPr>
          <w:i/>
          <w:iCs/>
        </w:rPr>
        <w:t>, esse ad</w:t>
      </w:r>
      <w:r w:rsidR="00D95B28">
        <w:t>) konceptuálně etabluje</w:t>
      </w:r>
      <w:r w:rsidR="00D95B28" w:rsidRPr="00273106">
        <w:t xml:space="preserve"> </w:t>
      </w:r>
      <w:r w:rsidR="00D95B28">
        <w:t xml:space="preserve">v moderní ontoteologii nejprve Gandavus a pak Scotus. Oba modernisté udělají z esenciální intimity vůle základní </w:t>
      </w:r>
      <w:r w:rsidR="00D95B28" w:rsidRPr="00273106">
        <w:t xml:space="preserve">určení jsoucna v rámci nové </w:t>
      </w:r>
      <w:r w:rsidR="00D95B28">
        <w:t>přeměněné na metafyziku</w:t>
      </w:r>
      <w:r w:rsidR="00D95B28" w:rsidRPr="00273106">
        <w:t xml:space="preserve"> čisté mo</w:t>
      </w:r>
      <w:r w:rsidR="00D95B28">
        <w:t>žnosti.</w:t>
      </w:r>
      <w:r w:rsidR="00D95B28" w:rsidRPr="08083CEA">
        <w:t xml:space="preserve"> </w:t>
      </w:r>
      <w:r w:rsidR="00D95B28">
        <w:t xml:space="preserve">Výklad </w:t>
      </w:r>
      <w:r w:rsidR="00D95B28" w:rsidRPr="00273106">
        <w:t xml:space="preserve">Oliviho </w:t>
      </w:r>
      <w:r w:rsidR="00D95B28">
        <w:t xml:space="preserve">filosofie ukázal, že </w:t>
      </w:r>
      <w:r w:rsidR="00D95B28" w:rsidRPr="00273106">
        <w:t xml:space="preserve">spojením </w:t>
      </w:r>
      <w:r w:rsidR="00D95B28" w:rsidRPr="00273106">
        <w:rPr>
          <w:i/>
        </w:rPr>
        <w:t>dativus possessivus</w:t>
      </w:r>
      <w:r w:rsidR="00D95B28">
        <w:rPr>
          <w:i/>
        </w:rPr>
        <w:fldChar w:fldCharType="begin"/>
      </w:r>
      <w:r w:rsidR="00D95B28">
        <w:instrText xml:space="preserve"> XE "</w:instrText>
      </w:r>
      <w:r w:rsidR="00D95B28" w:rsidRPr="00461B3F">
        <w:rPr>
          <w:i/>
        </w:rPr>
        <w:instrText>d</w:instrText>
      </w:r>
      <w:r w:rsidR="00D95B28" w:rsidRPr="00461B3F">
        <w:rPr>
          <w:i/>
          <w:iCs/>
        </w:rPr>
        <w:instrText>ativus possessivus</w:instrText>
      </w:r>
      <w:r w:rsidR="00D95B28">
        <w:instrText xml:space="preserve">" </w:instrText>
      </w:r>
      <w:r w:rsidR="00D95B28">
        <w:rPr>
          <w:i/>
        </w:rPr>
        <w:fldChar w:fldCharType="end"/>
      </w:r>
      <w:r w:rsidR="00D95B28" w:rsidRPr="00273106">
        <w:rPr>
          <w:i/>
        </w:rPr>
        <w:t xml:space="preserve"> </w:t>
      </w:r>
      <w:r w:rsidR="00D95B28" w:rsidRPr="00273106">
        <w:t xml:space="preserve">a </w:t>
      </w:r>
      <w:r w:rsidR="00D95B28" w:rsidRPr="00273106">
        <w:rPr>
          <w:i/>
        </w:rPr>
        <w:t>dativus auctoris</w:t>
      </w:r>
      <w:r w:rsidR="00D95B28" w:rsidRPr="00273106">
        <w:t xml:space="preserve"> vznikl </w:t>
      </w:r>
      <w:r w:rsidR="00D95B28">
        <w:t xml:space="preserve">okolo roku 1280 </w:t>
      </w:r>
      <w:r w:rsidR="00D95B28" w:rsidRPr="00273106">
        <w:t>nový aspekt jsoucnosti</w:t>
      </w:r>
      <w:r w:rsidR="00D95B28">
        <w:t xml:space="preserve"> napojený na kapitalistický subjekt</w:t>
      </w:r>
      <w:r w:rsidR="00D95B28" w:rsidRPr="00273106">
        <w:t xml:space="preserve">. </w:t>
      </w:r>
      <w:r w:rsidR="00D95B28" w:rsidRPr="00273106">
        <w:rPr>
          <w:iCs/>
        </w:rPr>
        <w:t>Spojením obou forem dativu (</w:t>
      </w:r>
      <w:r w:rsidR="00D95B28" w:rsidRPr="00273106">
        <w:rPr>
          <w:i/>
        </w:rPr>
        <w:t>d</w:t>
      </w:r>
      <w:r w:rsidR="00D95B28" w:rsidRPr="00273106">
        <w:rPr>
          <w:i/>
          <w:iCs/>
        </w:rPr>
        <w:t>ativus possessivus, auctoris</w:t>
      </w:r>
      <w:r w:rsidR="00D95B28" w:rsidRPr="00273106">
        <w:rPr>
          <w:iCs/>
        </w:rPr>
        <w:t xml:space="preserve">) přichází objektivita do plné manifestace </w:t>
      </w:r>
      <w:r w:rsidR="00D95B28">
        <w:rPr>
          <w:iCs/>
        </w:rPr>
        <w:t xml:space="preserve">svých dějinných možností v rámci prvního iracionálně a mysticky založeného kapitalismu.  </w:t>
      </w:r>
      <w:r w:rsidR="00922549">
        <w:rPr>
          <w:iCs/>
        </w:rPr>
        <w:t>Situován do rámce</w:t>
      </w:r>
      <w:r w:rsidR="00922549" w:rsidRPr="00922549">
        <w:rPr>
          <w:iCs/>
        </w:rPr>
        <w:t xml:space="preserve"> nové vlády sekulární víry a objektivního vědeckého poznání hledá tragický moderní jedine</w:t>
      </w:r>
      <w:r w:rsidR="00922549">
        <w:rPr>
          <w:iCs/>
        </w:rPr>
        <w:t xml:space="preserve">c objektivní vykoupení. Musí vykoupit své </w:t>
      </w:r>
      <w:r w:rsidR="00922549" w:rsidRPr="00922549">
        <w:rPr>
          <w:i/>
          <w:iCs/>
        </w:rPr>
        <w:t>peccatum originale</w:t>
      </w:r>
      <w:r w:rsidR="00922549" w:rsidRPr="00922549">
        <w:rPr>
          <w:iCs/>
        </w:rPr>
        <w:t xml:space="preserve">, tedy </w:t>
      </w:r>
      <w:r w:rsidR="00922549">
        <w:rPr>
          <w:iCs/>
        </w:rPr>
        <w:t>svou paranoiu a schizofrenii</w:t>
      </w:r>
      <w:r w:rsidR="00922549" w:rsidRPr="00922549">
        <w:rPr>
          <w:iCs/>
        </w:rPr>
        <w:t xml:space="preserve">, které tvoří samu podstatu moderního subjektu. </w:t>
      </w:r>
      <w:r w:rsidR="00D95B28">
        <w:t xml:space="preserve">Po smrti boha </w:t>
      </w:r>
      <w:r w:rsidR="00D95B28" w:rsidRPr="08C45911">
        <w:rPr>
          <w:i/>
        </w:rPr>
        <w:t>Modernorum</w:t>
      </w:r>
      <w:r w:rsidR="00D95B28">
        <w:t xml:space="preserve"> si zařizuje postmoderní subjekt ze svých sil sekulární vykoupení skrze kapitalismus. </w:t>
      </w:r>
      <w:r w:rsidR="00B257A3">
        <w:rPr>
          <w:iCs/>
        </w:rPr>
        <w:t>Po smrti boha moderny se stal p</w:t>
      </w:r>
      <w:r w:rsidR="00D95B28">
        <w:rPr>
          <w:iCs/>
        </w:rPr>
        <w:t>ostmoderní kapitalistický demiurg</w:t>
      </w:r>
      <w:r w:rsidR="00D95B28">
        <w:rPr>
          <w:iCs/>
        </w:rPr>
        <w:fldChar w:fldCharType="begin"/>
      </w:r>
      <w:r w:rsidR="00D95B28">
        <w:instrText xml:space="preserve"> XE </w:instrText>
      </w:r>
      <w:r w:rsidR="00D95B28">
        <w:lastRenderedPageBreak/>
        <w:instrText>"</w:instrText>
      </w:r>
      <w:r w:rsidR="00D95B28" w:rsidRPr="08B24E25">
        <w:rPr>
          <w:iCs/>
        </w:rPr>
        <w:instrText>demiurg</w:instrText>
      </w:r>
      <w:r w:rsidR="00D95B28">
        <w:instrText xml:space="preserve">" </w:instrText>
      </w:r>
      <w:r w:rsidR="00D95B28">
        <w:rPr>
          <w:iCs/>
        </w:rPr>
        <w:fldChar w:fldCharType="end"/>
      </w:r>
      <w:r w:rsidR="00D95B28">
        <w:rPr>
          <w:iCs/>
        </w:rPr>
        <w:t xml:space="preserve"> </w:t>
      </w:r>
      <w:r w:rsidR="00B257A3">
        <w:rPr>
          <w:iCs/>
        </w:rPr>
        <w:t>mnohem více paranoický, než byl předtím. Nový demi</w:t>
      </w:r>
      <w:r w:rsidR="003E1CBF">
        <w:rPr>
          <w:iCs/>
        </w:rPr>
        <w:t>u</w:t>
      </w:r>
      <w:r w:rsidR="00B257A3">
        <w:rPr>
          <w:iCs/>
        </w:rPr>
        <w:t xml:space="preserve">rg </w:t>
      </w:r>
      <w:r w:rsidR="00D95B28">
        <w:rPr>
          <w:iCs/>
        </w:rPr>
        <w:t>si přivlastňuje svět v aktu sekulárního vykoupení a vlastního ospravedlnění skrze akumulaci kapitálu</w:t>
      </w:r>
      <w:r w:rsidR="001015C1">
        <w:rPr>
          <w:iCs/>
        </w:rPr>
        <w:t xml:space="preserve">. Tento proces asimilace </w:t>
      </w:r>
      <w:r w:rsidR="001015C1" w:rsidRPr="009F007E">
        <w:rPr>
          <w:szCs w:val="24"/>
        </w:rPr>
        <w:t>(</w:t>
      </w:r>
      <w:r w:rsidR="001015C1" w:rsidRPr="009F007E">
        <w:rPr>
          <w:i/>
          <w:szCs w:val="24"/>
        </w:rPr>
        <w:t>dativus possessivus</w:t>
      </w:r>
      <w:r w:rsidR="001015C1">
        <w:rPr>
          <w:i/>
          <w:szCs w:val="24"/>
        </w:rPr>
        <w:fldChar w:fldCharType="begin"/>
      </w:r>
      <w:r w:rsidR="001015C1">
        <w:instrText xml:space="preserve"> XE "</w:instrText>
      </w:r>
      <w:r w:rsidR="001015C1" w:rsidRPr="003C5831">
        <w:rPr>
          <w:i/>
          <w:szCs w:val="24"/>
        </w:rPr>
        <w:instrText>dativus possessivus</w:instrText>
      </w:r>
      <w:r w:rsidR="001015C1">
        <w:instrText xml:space="preserve">" </w:instrText>
      </w:r>
      <w:r w:rsidR="001015C1">
        <w:rPr>
          <w:i/>
          <w:szCs w:val="24"/>
        </w:rPr>
        <w:fldChar w:fldCharType="end"/>
      </w:r>
      <w:r w:rsidR="001015C1" w:rsidRPr="009F007E">
        <w:rPr>
          <w:szCs w:val="24"/>
        </w:rPr>
        <w:t xml:space="preserve">) </w:t>
      </w:r>
      <w:r w:rsidR="001015C1">
        <w:rPr>
          <w:szCs w:val="24"/>
        </w:rPr>
        <w:t xml:space="preserve">běží v modelu </w:t>
      </w:r>
      <w:r w:rsidR="001015C1">
        <w:rPr>
          <w:iCs/>
        </w:rPr>
        <w:t xml:space="preserve">pravdy jako </w:t>
      </w:r>
      <w:r w:rsidR="00D95B28" w:rsidRPr="08D41B3C">
        <w:rPr>
          <w:i/>
          <w:iCs/>
        </w:rPr>
        <w:t>coaequatio</w:t>
      </w:r>
      <w:r w:rsidR="00D95B28">
        <w:rPr>
          <w:iCs/>
        </w:rPr>
        <w:t>. K</w:t>
      </w:r>
      <w:r w:rsidR="00D95B28">
        <w:t>ruciáta kapitálu</w:t>
      </w:r>
      <w:r w:rsidR="00D95B28">
        <w:fldChar w:fldCharType="begin"/>
      </w:r>
      <w:r w:rsidR="00D95B28">
        <w:instrText xml:space="preserve"> XE "</w:instrText>
      </w:r>
      <w:r w:rsidR="00D95B28" w:rsidRPr="000703DD">
        <w:instrText>kapitál</w:instrText>
      </w:r>
      <w:r w:rsidR="00D95B28">
        <w:instrText xml:space="preserve">" </w:instrText>
      </w:r>
      <w:r w:rsidR="00D95B28">
        <w:fldChar w:fldCharType="end"/>
      </w:r>
      <w:r w:rsidR="00D95B28">
        <w:t xml:space="preserve"> zajišťuje objektivní spasení </w:t>
      </w:r>
      <w:r w:rsidR="00D95B28" w:rsidRPr="00273106">
        <w:t xml:space="preserve">skrze demiurgické nasazení svobodné a inteligentní vůle redukující jsoucno na ten či onen </w:t>
      </w:r>
      <w:r w:rsidR="00D95B28">
        <w:t xml:space="preserve">specifický a konkrétní kapitál. Toto moderní </w:t>
      </w:r>
      <w:r w:rsidR="00D95B28" w:rsidRPr="08D41B3C">
        <w:rPr>
          <w:i/>
        </w:rPr>
        <w:t>scibile</w:t>
      </w:r>
      <w:r w:rsidR="00D95B28">
        <w:t xml:space="preserve"> indikuje jistotu spásy</w:t>
      </w:r>
      <w:r w:rsidR="00D95B28" w:rsidRPr="00273106">
        <w:t xml:space="preserve"> a </w:t>
      </w:r>
      <w:r w:rsidR="00D95B28">
        <w:t xml:space="preserve">provádí akt ekonomického vykoupení jednoho procenta korporátních iluminátů za cenu </w:t>
      </w:r>
      <w:r w:rsidR="00D95B28" w:rsidRPr="00273106">
        <w:t>zatracení</w:t>
      </w:r>
      <w:r w:rsidR="00D95B28">
        <w:t xml:space="preserve"> zbytku světa. </w:t>
      </w:r>
      <w:r w:rsidR="00D95B28" w:rsidRPr="00273106">
        <w:t xml:space="preserve">V prvním averroismu </w:t>
      </w:r>
      <w:r w:rsidR="00D95B28">
        <w:t xml:space="preserve">Sigera </w:t>
      </w:r>
      <w:r w:rsidR="00D95B28" w:rsidRPr="00273106">
        <w:t>měla statut ipseity pouze existující osoba</w:t>
      </w:r>
      <w:r w:rsidR="00D95B28" w:rsidRPr="087C7BE3">
        <w:t xml:space="preserve"> </w:t>
      </w:r>
      <w:r w:rsidR="00D95B28">
        <w:t xml:space="preserve">v modu </w:t>
      </w:r>
      <w:r w:rsidR="00D95B28">
        <w:rPr>
          <w:i/>
        </w:rPr>
        <w:t>homo ipse intelligit</w:t>
      </w:r>
      <w:r w:rsidR="00D95B28">
        <w:rPr>
          <w:i/>
        </w:rPr>
        <w:fldChar w:fldCharType="begin"/>
      </w:r>
      <w:r w:rsidR="00D95B28">
        <w:instrText xml:space="preserve"> XE "</w:instrText>
      </w:r>
      <w:r w:rsidR="00D95B28" w:rsidRPr="00B935DC">
        <w:rPr>
          <w:rStyle w:val="Zkladntext350"/>
        </w:rPr>
        <w:instrText>osoba</w:instrText>
      </w:r>
      <w:r w:rsidR="00D95B28" w:rsidRPr="00B935DC">
        <w:rPr>
          <w:rStyle w:val="Zkladntext350"/>
          <w:i/>
        </w:rPr>
        <w:instrText>:</w:instrText>
      </w:r>
      <w:r w:rsidR="00D95B28">
        <w:rPr>
          <w:rStyle w:val="Zkladntext350"/>
          <w:i/>
        </w:rPr>
        <w:instrText>homo ipse intelligit</w:instrText>
      </w:r>
      <w:r w:rsidR="00D95B28">
        <w:instrText xml:space="preserve">" </w:instrText>
      </w:r>
      <w:r w:rsidR="00D95B28">
        <w:rPr>
          <w:i/>
        </w:rPr>
        <w:fldChar w:fldCharType="end"/>
      </w:r>
      <w:r w:rsidR="00D95B28" w:rsidRPr="00273106">
        <w:t>, nikoliv konc</w:t>
      </w:r>
      <w:r w:rsidR="00D95B28">
        <w:t xml:space="preserve">ept autonomní vůle. Iracionální svoboda moderních mystiků a iluminátů napojená na demiurgického boha </w:t>
      </w:r>
      <w:r w:rsidR="00D95B28" w:rsidRPr="08D41B3C">
        <w:rPr>
          <w:i/>
        </w:rPr>
        <w:t>Modernorum</w:t>
      </w:r>
      <w:r w:rsidR="00D95B28">
        <w:t xml:space="preserve"> stála a stojí mimo panství kritického rozumu. Vykupitelská mystika kapitalismu a instrumentální racionality se stala kulturním hegemonem moderny a vyplnila metafyzické vakuum dané zmizením první substance. Nihilistická vůle daná ve stádiu imperialist</w:t>
      </w:r>
      <w:r w:rsidR="00E0691C">
        <w:t xml:space="preserve">ického kapitalismu 20. století </w:t>
      </w:r>
      <w:r w:rsidR="00D95B28">
        <w:t xml:space="preserve">vyplnila prázdnotu smyslu danou jako </w:t>
      </w:r>
      <w:r w:rsidR="00D95B28" w:rsidRPr="08901755">
        <w:rPr>
          <w:i/>
        </w:rPr>
        <w:t xml:space="preserve">horror vacui </w:t>
      </w:r>
      <w:r w:rsidR="00D95B28">
        <w:t xml:space="preserve">skrze smrt moderního boha. Moderní kruciáta vyhlášená františkánskými a dominikánskými ilumináty na Oxfordu a pak i v Paříži v letech 1230‒35 založila </w:t>
      </w:r>
      <w:r w:rsidR="00F31A70">
        <w:t xml:space="preserve">novou </w:t>
      </w:r>
      <w:r w:rsidR="00D95B28">
        <w:t xml:space="preserve">dějinnou dynamiku Západu. Oxfordská </w:t>
      </w:r>
      <w:r w:rsidR="00D95B28" w:rsidRPr="007613BD">
        <w:rPr>
          <w:i/>
        </w:rPr>
        <w:t>intelligentia spiritualis</w:t>
      </w:r>
      <w:r w:rsidR="00D95B28">
        <w:t xml:space="preserve"> dobyla svět pod praporem </w:t>
      </w:r>
      <w:r w:rsidR="00D95B28" w:rsidRPr="007613BD">
        <w:rPr>
          <w:i/>
        </w:rPr>
        <w:t>Oxfordian Fallacy</w:t>
      </w:r>
      <w:r w:rsidR="00D95B28">
        <w:t xml:space="preserve">, a tím dokončila božskou komedii Fúrií a Danteho. Na konci této moderní kruciáty stojí nejprve smrt moderního boha a pak zničení osoby ve vyhlazovacích táborech nacismu a stalinismu. Evropskému gulagu ovšem předcházely anonymní masakry provedené evropskými kolonizátory v Africe a v Asii. V současné epoše zdegenovala moderní vůle na individuální psychologický narcismus manipulovaný ze všech stran, protože postmoderní nositel této nihilistické vůle je determinovaný pouze pudem sebezáchovy. Pudově řízený instrumentálůní rozum pohánějící umělou inteligtenci změnil moderní ideje a ideologie na mediální kabaret provozovaný skrze tzv. „sociální sítě“ řízené jedním promilem korporátních iluminátů. Tato globální paranoia je již daná čistě digitálně ve formě databázového cloudu. Tato poslední forma </w:t>
      </w:r>
      <w:r w:rsidR="00D95B28" w:rsidRPr="08AB4783">
        <w:rPr>
          <w:i/>
        </w:rPr>
        <w:t xml:space="preserve">locus </w:t>
      </w:r>
      <w:r w:rsidR="00D95B28" w:rsidRPr="080C102B">
        <w:rPr>
          <w:i/>
        </w:rPr>
        <w:t>specierum</w:t>
      </w:r>
      <w:r w:rsidR="00D95B28">
        <w:rPr>
          <w:i/>
        </w:rPr>
        <w:fldChar w:fldCharType="begin"/>
      </w:r>
      <w:r w:rsidR="00D95B28">
        <w:instrText xml:space="preserve"> XE "</w:instrText>
      </w:r>
      <w:r w:rsidR="00D95B28" w:rsidRPr="08BA7C3D">
        <w:rPr>
          <w:i/>
        </w:rPr>
        <w:instrText>locus specierum</w:instrText>
      </w:r>
      <w:r w:rsidR="00D95B28">
        <w:instrText xml:space="preserve">" </w:instrText>
      </w:r>
      <w:r w:rsidR="00D95B28">
        <w:rPr>
          <w:i/>
        </w:rPr>
        <w:fldChar w:fldCharType="end"/>
      </w:r>
      <w:r w:rsidR="00D95B28">
        <w:t xml:space="preserve"> a planetární </w:t>
      </w:r>
      <w:r w:rsidR="00D95B28" w:rsidRPr="08AB4783">
        <w:rPr>
          <w:i/>
        </w:rPr>
        <w:t>memoria</w:t>
      </w:r>
      <w:r w:rsidR="00D95B28">
        <w:rPr>
          <w:i/>
        </w:rPr>
        <w:fldChar w:fldCharType="begin"/>
      </w:r>
      <w:r w:rsidR="00D95B28">
        <w:instrText xml:space="preserve"> XE "</w:instrText>
      </w:r>
      <w:r w:rsidR="00D95B28" w:rsidRPr="08D47307">
        <w:rPr>
          <w:i/>
        </w:rPr>
        <w:instrText>memoria</w:instrText>
      </w:r>
      <w:r w:rsidR="00D95B28">
        <w:instrText xml:space="preserve">" </w:instrText>
      </w:r>
      <w:r w:rsidR="00D95B28">
        <w:rPr>
          <w:i/>
        </w:rPr>
        <w:fldChar w:fldCharType="end"/>
      </w:r>
      <w:r w:rsidR="00D95B28">
        <w:t xml:space="preserve"> jednoho promile lidstva obsahuje v nihilistické podobě jedničky a nuly identitu </w:t>
      </w:r>
      <w:r w:rsidR="007A1D20">
        <w:t>všeho</w:t>
      </w:r>
      <w:r w:rsidR="00D95B28">
        <w:t xml:space="preserve">. </w:t>
      </w:r>
      <w:r w:rsidR="007A1D20">
        <w:t xml:space="preserve">Tato </w:t>
      </w:r>
      <w:r w:rsidR="00D95B28">
        <w:t xml:space="preserve">paranoia má opět mystický charakter, protože je zahalena do mytopoetického oblaku digitálního vědění sdíleného globálně a </w:t>
      </w:r>
      <w:r w:rsidR="00D95B28" w:rsidRPr="08387F20">
        <w:rPr>
          <w:i/>
        </w:rPr>
        <w:t>on-line</w:t>
      </w:r>
      <w:r w:rsidR="00D95B28">
        <w:t>.</w:t>
      </w:r>
    </w:p>
    <w:p w:rsidR="08163013" w:rsidRDefault="08163013" w:rsidP="002F2F27">
      <w:pPr>
        <w:ind w:firstLine="397"/>
      </w:pPr>
      <w:r w:rsidRPr="00273106">
        <w:lastRenderedPageBreak/>
        <w:t xml:space="preserve">Moderní vůle hypostázovaná Olivim se stala tělem moderního státu a založila novou politickou realitu. O </w:t>
      </w:r>
      <w:r w:rsidR="00B17672">
        <w:t xml:space="preserve">jednu generaci později </w:t>
      </w:r>
      <w:r w:rsidRPr="00273106">
        <w:t>laik Marsilius z Padovy</w:t>
      </w:r>
      <w:r>
        <w:fldChar w:fldCharType="begin"/>
      </w:r>
      <w:r>
        <w:instrText xml:space="preserve"> XE "</w:instrText>
      </w:r>
      <w:r w:rsidRPr="001B1917">
        <w:instrText>Marsilius z Padovy</w:instrText>
      </w:r>
      <w:r>
        <w:instrText xml:space="preserve">" </w:instrText>
      </w:r>
      <w:r>
        <w:fldChar w:fldCharType="end"/>
      </w:r>
      <w:r>
        <w:t xml:space="preserve"> </w:t>
      </w:r>
      <w:r w:rsidRPr="00273106">
        <w:t>pos</w:t>
      </w:r>
      <w:r w:rsidR="00B17672">
        <w:t>tavil</w:t>
      </w:r>
      <w:r w:rsidRPr="00273106">
        <w:t xml:space="preserve"> suverénní vůli lidu za základ politické moci (</w:t>
      </w:r>
      <w:r w:rsidRPr="00273106">
        <w:rPr>
          <w:i/>
          <w:iCs/>
        </w:rPr>
        <w:t>Defensor pacis</w:t>
      </w:r>
      <w:r w:rsidRPr="00273106">
        <w:rPr>
          <w:iCs/>
        </w:rPr>
        <w:t>, 1324</w:t>
      </w:r>
      <w:r w:rsidRPr="00273106">
        <w:t>). Postmoderní Hobbes</w:t>
      </w:r>
      <w:r>
        <w:fldChar w:fldCharType="begin"/>
      </w:r>
      <w:r>
        <w:instrText xml:space="preserve"> XE "</w:instrText>
      </w:r>
      <w:r w:rsidRPr="00837CF3">
        <w:instrText>Hobbes, T.</w:instrText>
      </w:r>
      <w:r>
        <w:instrText xml:space="preserve">" </w:instrText>
      </w:r>
      <w:r>
        <w:fldChar w:fldCharType="end"/>
      </w:r>
      <w:r w:rsidRPr="00273106">
        <w:t xml:space="preserve"> unifikuje toto </w:t>
      </w:r>
      <w:r>
        <w:t xml:space="preserve">mystické </w:t>
      </w:r>
      <w:r w:rsidRPr="00273106">
        <w:t xml:space="preserve">tělo </w:t>
      </w:r>
      <w:r>
        <w:t xml:space="preserve">státu </w:t>
      </w:r>
      <w:r w:rsidRPr="00273106">
        <w:t>do podoby totalitního Leviathana</w:t>
      </w:r>
      <w:r w:rsidR="08D10245">
        <w:t xml:space="preserve">. Postmoderní stát je založený </w:t>
      </w:r>
      <w:r>
        <w:t xml:space="preserve">voluntaristickou </w:t>
      </w:r>
      <w:r w:rsidRPr="00273106">
        <w:t xml:space="preserve">smlouvou </w:t>
      </w:r>
      <w:r>
        <w:t xml:space="preserve">atomárních </w:t>
      </w:r>
      <w:r w:rsidRPr="00273106">
        <w:t>individuí</w:t>
      </w:r>
      <w:r w:rsidR="08D10245">
        <w:t>, které vedou globální válku</w:t>
      </w:r>
      <w:r>
        <w:t xml:space="preserve"> všech proti všem. Ty dále nedělitelné atomární substance jsou v mechanistickém modelu Hobbese také dále nedělitelnými nositeli </w:t>
      </w:r>
      <w:r w:rsidRPr="00273106">
        <w:t>pud</w:t>
      </w:r>
      <w:r>
        <w:t xml:space="preserve">u </w:t>
      </w:r>
      <w:r w:rsidRPr="00273106">
        <w:t>sebezáchovy</w:t>
      </w:r>
      <w:r>
        <w:t xml:space="preserve"> (</w:t>
      </w:r>
      <w:r w:rsidRPr="0856090A">
        <w:rPr>
          <w:i/>
        </w:rPr>
        <w:t>subiectum</w:t>
      </w:r>
      <w:r>
        <w:t>)</w:t>
      </w:r>
      <w:r w:rsidRPr="00273106">
        <w:t xml:space="preserve">. </w:t>
      </w:r>
      <w:r>
        <w:t xml:space="preserve">Hypostázovaním, konkretizací a individualizací pudu sebezáchovy vznikl moderní politický subjekt, který zakládá nové zdůvodnění státu skrze společenské smlouvy 17. století. </w:t>
      </w:r>
      <w:r w:rsidRPr="00273106">
        <w:t xml:space="preserve">Novým politickým </w:t>
      </w:r>
      <w:r w:rsidRPr="00273106">
        <w:rPr>
          <w:i/>
        </w:rPr>
        <w:t>scibile</w:t>
      </w:r>
      <w:r w:rsidRPr="00273106">
        <w:t xml:space="preserve"> se stalo nezadatelné právo na </w:t>
      </w:r>
      <w:r>
        <w:t>biologické přežití, které zakložilo epochu liberálního humanismu</w:t>
      </w:r>
      <w:r>
        <w:fldChar w:fldCharType="begin"/>
      </w:r>
      <w:r>
        <w:instrText xml:space="preserve"> XE "</w:instrText>
      </w:r>
      <w:r w:rsidRPr="00080A63">
        <w:instrText>humanismus:novověk</w:instrText>
      </w:r>
      <w:r>
        <w:instrText xml:space="preserve">" </w:instrText>
      </w:r>
      <w:r>
        <w:fldChar w:fldCharType="end"/>
      </w:r>
      <w:r>
        <w:t xml:space="preserve">. </w:t>
      </w:r>
      <w:r w:rsidR="009345B0" w:rsidRPr="009345B0">
        <w:t xml:space="preserve">Aristotela jako posledního klasika řecké politické filozofie by </w:t>
      </w:r>
      <w:r w:rsidR="009345B0">
        <w:t xml:space="preserve">šokovalo, </w:t>
      </w:r>
      <w:r w:rsidR="009345B0" w:rsidRPr="009345B0">
        <w:t xml:space="preserve">že základem moderního státu a lidských práv je </w:t>
      </w:r>
      <w:r w:rsidR="00351029">
        <w:t>živočišná touha zůstat na živu</w:t>
      </w:r>
      <w:r w:rsidR="009345B0" w:rsidRPr="009345B0">
        <w:t xml:space="preserve">. </w:t>
      </w:r>
      <w:r w:rsidR="00433D65">
        <w:t xml:space="preserve">Ale moderní pokrok nelze zastavit. </w:t>
      </w:r>
      <w:r>
        <w:t xml:space="preserve">Postmoderna tvořivě navázala na pojetí člověka jako specifické mrtvoly v pojetí </w:t>
      </w:r>
      <w:r w:rsidRPr="005E74BC">
        <w:rPr>
          <w:i/>
        </w:rPr>
        <w:t>Modernorum</w:t>
      </w:r>
      <w:r>
        <w:t>. Cestu liberalismu založeného na individuální svobodě vůle (</w:t>
      </w:r>
      <w:r w:rsidRPr="0077146A">
        <w:rPr>
          <w:i/>
        </w:rPr>
        <w:t>liberum arbitrium</w:t>
      </w:r>
      <w:r>
        <w:rPr>
          <w:i/>
        </w:rPr>
        <w:fldChar w:fldCharType="begin"/>
      </w:r>
      <w:r>
        <w:instrText xml:space="preserve"> XE "</w:instrText>
      </w:r>
      <w:r w:rsidRPr="00CB7353">
        <w:instrText>vůle:</w:instrText>
      </w:r>
      <w:r w:rsidRPr="00F65132">
        <w:rPr>
          <w:i/>
        </w:rPr>
        <w:instrText>liberum arbitrium</w:instrText>
      </w:r>
      <w:r>
        <w:instrText xml:space="preserve">" </w:instrText>
      </w:r>
      <w:r>
        <w:rPr>
          <w:i/>
        </w:rPr>
        <w:fldChar w:fldCharType="end"/>
      </w:r>
      <w:r>
        <w:t xml:space="preserve">) </w:t>
      </w:r>
      <w:r w:rsidRPr="00273106">
        <w:t xml:space="preserve">vyložila </w:t>
      </w:r>
      <w:r>
        <w:t>Hana Arendtová</w:t>
      </w:r>
      <w:r>
        <w:fldChar w:fldCharType="begin"/>
      </w:r>
      <w:r>
        <w:instrText xml:space="preserve"> XE "</w:instrText>
      </w:r>
      <w:r w:rsidRPr="007F1066">
        <w:instrText>Arendt, H.</w:instrText>
      </w:r>
      <w:r>
        <w:instrText xml:space="preserve">" </w:instrText>
      </w:r>
      <w:r>
        <w:fldChar w:fldCharType="end"/>
      </w:r>
      <w:r>
        <w:t xml:space="preserve"> ve známém eseji </w:t>
      </w:r>
      <w:r w:rsidRPr="00273106">
        <w:rPr>
          <w:i/>
        </w:rPr>
        <w:t>What is Freedom</w:t>
      </w:r>
      <w:r>
        <w:t xml:space="preserve"> (Arendt 1961). Tento esej jasně ukázal e</w:t>
      </w:r>
      <w:r w:rsidRPr="00273106">
        <w:t xml:space="preserve">pochální </w:t>
      </w:r>
      <w:r w:rsidRPr="080333FD">
        <w:rPr>
          <w:i/>
        </w:rPr>
        <w:t>Irrtum</w:t>
      </w:r>
      <w:r w:rsidRPr="080333FD">
        <w:rPr>
          <w:i/>
        </w:rPr>
        <w:fldChar w:fldCharType="begin"/>
      </w:r>
      <w:r w:rsidRPr="080333FD">
        <w:rPr>
          <w:i/>
        </w:rPr>
        <w:instrText xml:space="preserve"> XE "Irrtum:moderna" </w:instrText>
      </w:r>
      <w:r w:rsidRPr="080333FD">
        <w:rPr>
          <w:i/>
        </w:rPr>
        <w:fldChar w:fldCharType="end"/>
      </w:r>
      <w:r w:rsidRPr="00273106">
        <w:t xml:space="preserve"> </w:t>
      </w:r>
      <w:r>
        <w:t>pos</w:t>
      </w:r>
      <w:r w:rsidR="002F2F27">
        <w:t xml:space="preserve">tmoderní </w:t>
      </w:r>
      <w:r>
        <w:t xml:space="preserve">politické svobody založené na </w:t>
      </w:r>
      <w:r w:rsidR="00B47024">
        <w:t xml:space="preserve">liberálním </w:t>
      </w:r>
      <w:r>
        <w:t xml:space="preserve">pojetí subjektivně svobodné vůle poprvé dané u stoiků a v listech apoštola Pavla. </w:t>
      </w:r>
      <w:r w:rsidR="00135288">
        <w:t>A navíc r</w:t>
      </w:r>
      <w:r>
        <w:t>ozbor totalitarismu</w:t>
      </w:r>
      <w:r>
        <w:fldChar w:fldCharType="begin"/>
      </w:r>
      <w:r>
        <w:instrText xml:space="preserve"> XE "</w:instrText>
      </w:r>
      <w:r w:rsidRPr="00E4600B">
        <w:instrText>totalitarismus</w:instrText>
      </w:r>
      <w:r>
        <w:instrText xml:space="preserve">" </w:instrText>
      </w:r>
      <w:r>
        <w:fldChar w:fldCharType="end"/>
      </w:r>
      <w:r>
        <w:t xml:space="preserve"> </w:t>
      </w:r>
      <w:r w:rsidR="08456A31">
        <w:t xml:space="preserve">podle Arendtové </w:t>
      </w:r>
      <w:r>
        <w:t xml:space="preserve">ukázal iluzi nihilistického </w:t>
      </w:r>
      <w:r w:rsidRPr="00991272">
        <w:rPr>
          <w:i/>
        </w:rPr>
        <w:t>scibile</w:t>
      </w:r>
      <w:r>
        <w:t xml:space="preserve"> západního liberalismu</w:t>
      </w:r>
      <w:r w:rsidR="08B7611E">
        <w:t xml:space="preserve">. Idea moderní rovnosti politického subjektu stojí na teorii objektivní pravdy podle Rufuse </w:t>
      </w:r>
      <w:r>
        <w:t xml:space="preserve"> (</w:t>
      </w:r>
      <w:r w:rsidRPr="00B54D76">
        <w:rPr>
          <w:i/>
        </w:rPr>
        <w:t>coaequatio</w:t>
      </w:r>
      <w:r w:rsidR="08B7611E">
        <w:rPr>
          <w:i/>
        </w:rPr>
        <w:t xml:space="preserve">; </w:t>
      </w:r>
      <w:r w:rsidR="08B7611E" w:rsidRPr="003F26F8">
        <w:rPr>
          <w:szCs w:val="24"/>
        </w:rPr>
        <w:t>OBJ II, Kap. 3.3.2</w:t>
      </w:r>
      <w:r>
        <w:rPr>
          <w:i/>
        </w:rPr>
        <w:fldChar w:fldCharType="begin"/>
      </w:r>
      <w:r>
        <w:instrText xml:space="preserve"> XE "pravda:</w:instrText>
      </w:r>
      <w:r w:rsidRPr="00E11E1F">
        <w:rPr>
          <w:i/>
        </w:rPr>
        <w:instrText>coaequatio</w:instrText>
      </w:r>
      <w:r>
        <w:instrText xml:space="preserve">" </w:instrText>
      </w:r>
      <w:r>
        <w:rPr>
          <w:i/>
        </w:rPr>
        <w:fldChar w:fldCharType="end"/>
      </w:r>
      <w:r>
        <w:t>). Idea lidských práv</w:t>
      </w:r>
      <w:r>
        <w:fldChar w:fldCharType="begin"/>
      </w:r>
      <w:r>
        <w:instrText xml:space="preserve"> XE "</w:instrText>
      </w:r>
      <w:r w:rsidRPr="006C6842">
        <w:instrText>lidská práva</w:instrText>
      </w:r>
      <w:r>
        <w:instrText xml:space="preserve">" </w:instrText>
      </w:r>
      <w:r>
        <w:fldChar w:fldCharType="end"/>
      </w:r>
      <w:r>
        <w:t xml:space="preserve"> založená daná jako abstraktně pojatá lidská přirozenost vytvořila nové jsoucno třetího druhu. Dějiny tohoto postmoderního liberálního </w:t>
      </w:r>
      <w:r w:rsidRPr="082A3F66">
        <w:rPr>
          <w:i/>
        </w:rPr>
        <w:t>scibile</w:t>
      </w:r>
      <w:r>
        <w:t xml:space="preserve"> postaveného mimo politickou moc státu skončily vyhlazovacími koncentračními tábory vzešlými z trosek světa po První světové válce. Člověk v epoše technického a politického nihilismu byl definovaný jako Pechamovo </w:t>
      </w:r>
      <w:r w:rsidRPr="004B08F2">
        <w:rPr>
          <w:i/>
        </w:rPr>
        <w:t>totum virtuale</w:t>
      </w:r>
      <w:r>
        <w:rPr>
          <w:i/>
        </w:rPr>
        <w:fldChar w:fldCharType="begin"/>
      </w:r>
      <w:r>
        <w:instrText xml:space="preserve"> XE "</w:instrText>
      </w:r>
      <w:r w:rsidRPr="00A10A92">
        <w:rPr>
          <w:i/>
        </w:rPr>
        <w:instrText>osoba:totum virtuale</w:instrText>
      </w:r>
      <w:r>
        <w:instrText xml:space="preserve">" </w:instrText>
      </w:r>
      <w:r>
        <w:rPr>
          <w:i/>
        </w:rPr>
        <w:fldChar w:fldCharType="end"/>
      </w:r>
      <w:r>
        <w:t>. Proto skončil ve vyhlazovacích táborech řízených úředníky s totalitní formou svědomí, kteří plnili technokratické příkazy objektivně platné totalitní ideologie</w:t>
      </w:r>
      <w:r>
        <w:fldChar w:fldCharType="begin"/>
      </w:r>
      <w:r>
        <w:instrText xml:space="preserve"> XE "</w:instrText>
      </w:r>
      <w:r w:rsidRPr="088A1F37">
        <w:instrText>ideologie</w:instrText>
      </w:r>
      <w:r>
        <w:instrText xml:space="preserve">" </w:instrText>
      </w:r>
      <w:r>
        <w:fldChar w:fldCharType="end"/>
      </w:r>
      <w:r w:rsidR="08B7611E">
        <w:t xml:space="preserve">. </w:t>
      </w:r>
      <w:r>
        <w:t>Arendtová přesně popsala totalitní proces</w:t>
      </w:r>
      <w:r w:rsidR="08E61FF1">
        <w:t xml:space="preserve"> po První světové válce. Z metafyzické</w:t>
      </w:r>
      <w:r>
        <w:t xml:space="preserve"> </w:t>
      </w:r>
      <w:r w:rsidR="08E61FF1">
        <w:t>ztráty světa (</w:t>
      </w:r>
      <w:r w:rsidR="08E61FF1" w:rsidRPr="003F26F8">
        <w:rPr>
          <w:i/>
          <w:szCs w:val="24"/>
        </w:rPr>
        <w:t>Weltlosigkeit</w:t>
      </w:r>
      <w:r w:rsidR="08E61FF1">
        <w:rPr>
          <w:i/>
          <w:szCs w:val="24"/>
          <w:lang w:val="de-LU"/>
        </w:rPr>
        <w:fldChar w:fldCharType="begin"/>
      </w:r>
      <w:r w:rsidR="08E61FF1">
        <w:instrText xml:space="preserve"> XE "</w:instrText>
      </w:r>
      <w:r w:rsidR="08E61FF1" w:rsidRPr="003F26F8">
        <w:rPr>
          <w:i/>
          <w:szCs w:val="24"/>
        </w:rPr>
        <w:instrText>Weltlosigkeit</w:instrText>
      </w:r>
      <w:r w:rsidR="08E61FF1">
        <w:instrText xml:space="preserve">" </w:instrText>
      </w:r>
      <w:r w:rsidR="08E61FF1">
        <w:rPr>
          <w:i/>
          <w:szCs w:val="24"/>
          <w:lang w:val="de-LU"/>
        </w:rPr>
        <w:fldChar w:fldCharType="end"/>
      </w:r>
      <w:r w:rsidR="08E61FF1">
        <w:t xml:space="preserve">) moderních lidí nejprve vznikl </w:t>
      </w:r>
      <w:r>
        <w:t xml:space="preserve">občanský bezdomovec bez státu a bez vlasti, který nakonec </w:t>
      </w:r>
      <w:r>
        <w:lastRenderedPageBreak/>
        <w:t>skončil jako anonymní číslo ve vyhlazovacím táboře</w:t>
      </w:r>
      <w:r>
        <w:fldChar w:fldCharType="begin"/>
      </w:r>
      <w:r>
        <w:instrText xml:space="preserve"> XE "</w:instrText>
      </w:r>
      <w:r w:rsidRPr="00C200B5">
        <w:instrText>osoba:bezdomovec</w:instrText>
      </w:r>
      <w:r>
        <w:instrText xml:space="preserve">" </w:instrText>
      </w:r>
      <w:r>
        <w:fldChar w:fldCharType="end"/>
      </w:r>
      <w:r>
        <w:t>.</w:t>
      </w:r>
      <w:r>
        <w:rPr>
          <w:rStyle w:val="Znakapoznpodarou"/>
        </w:rPr>
        <w:footnoteReference w:id="357"/>
      </w:r>
      <w:r>
        <w:t xml:space="preserve"> </w:t>
      </w:r>
      <w:r w:rsidR="00481D4D">
        <w:t xml:space="preserve">Arendtová </w:t>
      </w:r>
      <w:r w:rsidRPr="00273106">
        <w:t>vyšla z aristotelsky pojaté politické svobody</w:t>
      </w:r>
      <w:r w:rsidR="00F67EDD">
        <w:t xml:space="preserve"> a zásadně </w:t>
      </w:r>
      <w:r>
        <w:t xml:space="preserve">odmítla koncept </w:t>
      </w:r>
      <w:r w:rsidRPr="005B4255">
        <w:rPr>
          <w:i/>
        </w:rPr>
        <w:t>liberum arbitrium</w:t>
      </w:r>
      <w:r>
        <w:rPr>
          <w:i/>
        </w:rPr>
        <w:fldChar w:fldCharType="begin"/>
      </w:r>
      <w:r>
        <w:instrText xml:space="preserve"> XE "</w:instrText>
      </w:r>
      <w:r w:rsidRPr="00CB7353">
        <w:instrText>vůle:</w:instrText>
      </w:r>
      <w:r w:rsidRPr="00F24961">
        <w:rPr>
          <w:i/>
        </w:rPr>
        <w:instrText>liberum arbitrium</w:instrText>
      </w:r>
      <w:r>
        <w:instrText xml:space="preserve">" </w:instrText>
      </w:r>
      <w:r>
        <w:rPr>
          <w:i/>
        </w:rPr>
        <w:fldChar w:fldCharType="end"/>
      </w:r>
      <w:r w:rsidRPr="005B4255">
        <w:rPr>
          <w:i/>
        </w:rPr>
        <w:t xml:space="preserve"> </w:t>
      </w:r>
      <w:r>
        <w:t>podle stoického Epikúra a moderních liberálů</w:t>
      </w:r>
      <w:r>
        <w:fldChar w:fldCharType="begin"/>
      </w:r>
      <w:r>
        <w:instrText xml:space="preserve"> XE "</w:instrText>
      </w:r>
      <w:r w:rsidRPr="00137919">
        <w:instrText>liberalismus</w:instrText>
      </w:r>
      <w:r>
        <w:instrText xml:space="preserve">" </w:instrText>
      </w:r>
      <w:r>
        <w:fldChar w:fldCharType="end"/>
      </w:r>
      <w:r>
        <w:t xml:space="preserve">. Jejich pojetí svobody vůle je založené na neexistujícím individuu </w:t>
      </w:r>
      <w:r w:rsidR="082F2A94">
        <w:t xml:space="preserve">neuplatoniků a později </w:t>
      </w:r>
      <w:r>
        <w:t>porretánů</w:t>
      </w:r>
      <w:r w:rsidR="082F2A94">
        <w:t xml:space="preserve">. Tím vznikne </w:t>
      </w:r>
      <w:r>
        <w:t>pouhé simulákrum politické svobody</w:t>
      </w:r>
      <w:r w:rsidR="082F2A94">
        <w:t xml:space="preserve">, která je </w:t>
      </w:r>
      <w:r>
        <w:t xml:space="preserve">podle Aristotela </w:t>
      </w:r>
      <w:r w:rsidR="082F2A94">
        <w:t xml:space="preserve">generována </w:t>
      </w:r>
      <w:r w:rsidR="00650427">
        <w:t>společným veřejným jednáním</w:t>
      </w:r>
      <w:r w:rsidR="007C12E4">
        <w:t xml:space="preserve"> </w:t>
      </w:r>
      <w:r>
        <w:t>svobodných občanů v polis</w:t>
      </w:r>
      <w:r w:rsidRPr="00273106">
        <w:t>.</w:t>
      </w:r>
      <w:r>
        <w:t xml:space="preserve"> </w:t>
      </w:r>
      <w:r w:rsidR="082F2A94">
        <w:t xml:space="preserve">Moderní </w:t>
      </w:r>
      <w:r>
        <w:t xml:space="preserve">metafyzika vytvořila specifického nositele vlastních </w:t>
      </w:r>
      <w:r w:rsidR="0054103E">
        <w:t>idejí a tento politický subjekt–</w:t>
      </w:r>
      <w:r>
        <w:t xml:space="preserve">mrtvola objektivně produkoval válečný a totalitní svět 20. století. </w:t>
      </w:r>
      <w:r w:rsidR="00AC1895" w:rsidRPr="00AC1895">
        <w:t xml:space="preserve">Dnes máme jiné formy této ideologie, ale </w:t>
      </w:r>
      <w:r w:rsidR="00AC1895">
        <w:t xml:space="preserve">stejný </w:t>
      </w:r>
      <w:r w:rsidR="00AC1895" w:rsidRPr="00AC1895">
        <w:t xml:space="preserve">šílený nihilistický subjekt, který je uskutečňuje. </w:t>
      </w:r>
      <w:r w:rsidRPr="00273106">
        <w:t xml:space="preserve">Druhý averroismus založený na pluralitě substancí v člověku </w:t>
      </w:r>
      <w:r w:rsidRPr="00273106">
        <w:rPr>
          <w:szCs w:val="15"/>
        </w:rPr>
        <w:t xml:space="preserve">udělal z původního </w:t>
      </w:r>
      <w:r w:rsidRPr="00273106">
        <w:rPr>
          <w:i/>
          <w:szCs w:val="15"/>
        </w:rPr>
        <w:t>homo sapiens</w:t>
      </w:r>
      <w:r w:rsidRPr="00273106">
        <w:rPr>
          <w:szCs w:val="15"/>
        </w:rPr>
        <w:t xml:space="preserve"> moderního schizofrenika</w:t>
      </w:r>
      <w:r>
        <w:rPr>
          <w:szCs w:val="15"/>
        </w:rPr>
        <w:t xml:space="preserve"> po všech stránkách</w:t>
      </w:r>
      <w:r w:rsidRPr="00273106">
        <w:rPr>
          <w:szCs w:val="15"/>
        </w:rPr>
        <w:t>.</w:t>
      </w:r>
      <w:r>
        <w:rPr>
          <w:szCs w:val="15"/>
        </w:rPr>
        <w:t xml:space="preserve"> </w:t>
      </w:r>
      <w:r>
        <w:t>Poslední formu této schizofrenie ukazují současné mediální manipulace</w:t>
      </w:r>
      <w:r w:rsidR="08715A35">
        <w:t xml:space="preserve">. Stínový svět </w:t>
      </w:r>
      <w:r>
        <w:t>globálně daných simuláker</w:t>
      </w:r>
      <w:r>
        <w:fldChar w:fldCharType="begin"/>
      </w:r>
      <w:r>
        <w:instrText xml:space="preserve"> XE "simulákrum" </w:instrText>
      </w:r>
      <w:r>
        <w:fldChar w:fldCharType="end"/>
      </w:r>
      <w:r w:rsidR="08715A35">
        <w:t xml:space="preserve"> úspěšně přikrývá </w:t>
      </w:r>
      <w:r>
        <w:t>nahotu iracionáln</w:t>
      </w:r>
      <w:r w:rsidR="00BD176D">
        <w:t xml:space="preserve">ího ekomického neoliberalismu, </w:t>
      </w:r>
      <w:r w:rsidR="00BD176D" w:rsidRPr="00BD176D">
        <w:t>ničení lidské osobnosti</w:t>
      </w:r>
      <w:r w:rsidR="00BD176D">
        <w:t xml:space="preserve"> a </w:t>
      </w:r>
      <w:r w:rsidR="08715A35">
        <w:t>globální</w:t>
      </w:r>
      <w:r>
        <w:t xml:space="preserve"> oteplování</w:t>
      </w:r>
      <w:r>
        <w:fldChar w:fldCharType="begin"/>
      </w:r>
      <w:r>
        <w:instrText xml:space="preserve"> XE "</w:instrText>
      </w:r>
      <w:r w:rsidRPr="00AE5927">
        <w:instrText>globální oteplování</w:instrText>
      </w:r>
      <w:r>
        <w:instrText xml:space="preserve">" </w:instrText>
      </w:r>
      <w:r>
        <w:fldChar w:fldCharType="end"/>
      </w:r>
      <w:r>
        <w:t xml:space="preserve"> s</w:t>
      </w:r>
      <w:r w:rsidR="08715A35">
        <w:t>pojené</w:t>
      </w:r>
      <w:r>
        <w:t xml:space="preserve"> s masovým vymíráním biologických druhů.</w:t>
      </w:r>
    </w:p>
    <w:p w:rsidR="001A6993" w:rsidRDefault="00D95B28" w:rsidP="001A6993">
      <w:bookmarkStart w:id="69" w:name="_Toc36144155"/>
      <w:r>
        <w:tab/>
      </w:r>
    </w:p>
    <w:p w:rsidR="00EA55B7" w:rsidRDefault="00EA55B7" w:rsidP="00EA55B7">
      <w:pPr>
        <w:ind w:firstLine="397"/>
      </w:pPr>
    </w:p>
    <w:p w:rsidR="08163013" w:rsidRPr="00273106" w:rsidRDefault="0830339D" w:rsidP="00EA55B7">
      <w:pPr>
        <w:pStyle w:val="Nadpis2"/>
      </w:pPr>
      <w:r>
        <w:rPr>
          <w:lang w:val="cs-CZ"/>
        </w:rPr>
        <w:br w:type="page"/>
      </w:r>
      <w:bookmarkStart w:id="70" w:name="_Toc180231667"/>
      <w:r w:rsidR="08163013">
        <w:rPr>
          <w:lang w:val="cs-CZ"/>
        </w:rPr>
        <w:lastRenderedPageBreak/>
        <w:t>5</w:t>
      </w:r>
      <w:r w:rsidR="08163013" w:rsidRPr="00273106">
        <w:t xml:space="preserve">.1 </w:t>
      </w:r>
      <w:r w:rsidR="00DE473D">
        <w:rPr>
          <w:lang w:val="cs-CZ"/>
        </w:rPr>
        <w:t>V</w:t>
      </w:r>
      <w:r w:rsidR="08163013" w:rsidRPr="00273106">
        <w:t xml:space="preserve">znik </w:t>
      </w:r>
      <w:r w:rsidR="00DE473D">
        <w:rPr>
          <w:lang w:val="cs-CZ"/>
        </w:rPr>
        <w:t xml:space="preserve">kapitalistického </w:t>
      </w:r>
      <w:r w:rsidR="08163013" w:rsidRPr="00273106">
        <w:t>subjektu (Petrus Olivi)</w:t>
      </w:r>
      <w:bookmarkEnd w:id="69"/>
      <w:bookmarkEnd w:id="70"/>
    </w:p>
    <w:p w:rsidR="005D017C" w:rsidRDefault="00AA7EFB" w:rsidP="005D017C">
      <w:r>
        <w:t xml:space="preserve">Hermeneutika musí najít důvody, proč moderna musela kolonizovat celý svět skrze zbraně a kapitál, aby se stal novým </w:t>
      </w:r>
      <w:r w:rsidRPr="008949DD">
        <w:rPr>
          <w:i/>
        </w:rPr>
        <w:t>totum virtuale</w:t>
      </w:r>
      <w:r>
        <w:rPr>
          <w:i/>
        </w:rPr>
        <w:fldChar w:fldCharType="begin"/>
      </w:r>
      <w:r>
        <w:instrText xml:space="preserve"> XE "</w:instrText>
      </w:r>
      <w:r w:rsidRPr="00AD6B96">
        <w:instrText>osoba</w:instrText>
      </w:r>
      <w:r w:rsidRPr="00A10A92">
        <w:rPr>
          <w:i/>
        </w:rPr>
        <w:instrText>:totum virtuale</w:instrText>
      </w:r>
      <w:r>
        <w:instrText xml:space="preserve">" </w:instrText>
      </w:r>
      <w:r>
        <w:rPr>
          <w:i/>
        </w:rPr>
        <w:fldChar w:fldCharType="end"/>
      </w:r>
      <w:r>
        <w:t xml:space="preserve"> pro </w:t>
      </w:r>
      <w:r w:rsidR="00276270">
        <w:t>demiurgické aktivity</w:t>
      </w:r>
      <w:r>
        <w:t xml:space="preserve"> postmoderních iluminátů. První vlna dobývání světa proběhla ve Španělsku, kde </w:t>
      </w:r>
      <w:r w:rsidR="00FD6FD4">
        <w:t>Suáreze</w:t>
      </w:r>
      <w:r w:rsidR="00FD6FD4">
        <w:fldChar w:fldCharType="begin"/>
      </w:r>
      <w:r w:rsidR="00FD6FD4">
        <w:instrText xml:space="preserve"> XE "Suárez</w:instrText>
      </w:r>
      <w:r w:rsidR="00FD6FD4" w:rsidRPr="00FB6AC8">
        <w:instrText>, F.</w:instrText>
      </w:r>
      <w:r w:rsidR="00FD6FD4">
        <w:instrText xml:space="preserve">" </w:instrText>
      </w:r>
      <w:r w:rsidR="00FD6FD4">
        <w:fldChar w:fldCharType="end"/>
      </w:r>
      <w:r w:rsidR="00FD6FD4">
        <w:t xml:space="preserve"> převedl </w:t>
      </w:r>
      <w:r>
        <w:t>moderní metafyzik</w:t>
      </w:r>
      <w:r w:rsidR="00FD6FD4">
        <w:t xml:space="preserve">u </w:t>
      </w:r>
      <w:r>
        <w:t>na první ontologii (</w:t>
      </w:r>
      <w:r w:rsidRPr="002E69EA">
        <w:rPr>
          <w:i/>
        </w:rPr>
        <w:t>Disputatione</w:t>
      </w:r>
      <w:r>
        <w:rPr>
          <w:i/>
        </w:rPr>
        <w:t>s</w:t>
      </w:r>
      <w:r w:rsidRPr="002E69EA">
        <w:rPr>
          <w:i/>
        </w:rPr>
        <w:t xml:space="preserve"> metaphysicae</w:t>
      </w:r>
      <w:r>
        <w:t xml:space="preserve">, 1597). Zdejší scholastika vytvořila první racionální teologii moderny </w:t>
      </w:r>
      <w:r w:rsidR="00E156F7">
        <w:t xml:space="preserve">jako </w:t>
      </w:r>
      <w:r w:rsidRPr="00FC253D">
        <w:rPr>
          <w:i/>
        </w:rPr>
        <w:t>metafysica specialis</w:t>
      </w:r>
      <w:r>
        <w:t xml:space="preserve"> podřazenou univoční </w:t>
      </w:r>
      <w:r w:rsidRPr="00A522B9">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t xml:space="preserve">. </w:t>
      </w:r>
      <w:r w:rsidRPr="00273106">
        <w:t xml:space="preserve">Reálná věc </w:t>
      </w:r>
      <w:r>
        <w:t xml:space="preserve">se přeměnila na objektivní </w:t>
      </w:r>
      <w:r w:rsidRPr="00273106">
        <w:rPr>
          <w:i/>
        </w:rPr>
        <w:t>res</w:t>
      </w:r>
      <w:r w:rsidRPr="00273106">
        <w:t xml:space="preserve"> </w:t>
      </w:r>
      <w:r>
        <w:t xml:space="preserve">a </w:t>
      </w:r>
      <w:r w:rsidRPr="00273106">
        <w:t xml:space="preserve">dostala </w:t>
      </w:r>
      <w:r w:rsidR="00B805A7">
        <w:t xml:space="preserve">subjektivní </w:t>
      </w:r>
      <w:r w:rsidRPr="00273106">
        <w:t>určení vzhledem ke dvojí reguli</w:t>
      </w:r>
      <w:r>
        <w:t xml:space="preserve"> lidského a božského demiurga</w:t>
      </w:r>
      <w:r>
        <w:fldChar w:fldCharType="begin"/>
      </w:r>
      <w:r>
        <w:instrText xml:space="preserve"> XE "</w:instrText>
      </w:r>
      <w:r w:rsidRPr="005C2F4A">
        <w:rPr>
          <w:rStyle w:val="addmd"/>
        </w:rPr>
        <w:instrText>demiurg</w:instrText>
      </w:r>
      <w:r>
        <w:instrText xml:space="preserve">" </w:instrText>
      </w:r>
      <w:r>
        <w:fldChar w:fldCharType="end"/>
      </w:r>
      <w:r>
        <w:t xml:space="preserve">. </w:t>
      </w:r>
      <w:r w:rsidRPr="00273106">
        <w:t xml:space="preserve">Moderna dostala první formu pragmatismu tím, že </w:t>
      </w:r>
      <w:r>
        <w:t xml:space="preserve">moderní </w:t>
      </w:r>
      <w:r w:rsidRPr="00273106">
        <w:t xml:space="preserve">bůh jako ontoteologický </w:t>
      </w:r>
      <w:r>
        <w:t xml:space="preserve">producent objektivní </w:t>
      </w:r>
      <w:r w:rsidRPr="00273106">
        <w:t>reality nahradil neposlušnou a kontingentní realitu první</w:t>
      </w:r>
      <w:r w:rsidR="003439F2">
        <w:t>ch substancí</w:t>
      </w:r>
      <w:r w:rsidRPr="00273106">
        <w:t xml:space="preserve">. </w:t>
      </w:r>
      <w:r>
        <w:t>Bonaventura vytvořil m</w:t>
      </w:r>
      <w:r w:rsidRPr="00273106">
        <w:t xml:space="preserve">oderní </w:t>
      </w:r>
      <w:r w:rsidR="008219A9">
        <w:t xml:space="preserve">západní narrativ </w:t>
      </w:r>
      <w:r>
        <w:t xml:space="preserve">objektivního smyslu jsoucna, </w:t>
      </w:r>
      <w:r w:rsidR="008219A9">
        <w:t>který se stal základem budoucího kapitalismu. A</w:t>
      </w:r>
      <w:r>
        <w:t xml:space="preserve">petit primární </w:t>
      </w:r>
      <w:r w:rsidR="008219A9">
        <w:t xml:space="preserve">mytologické </w:t>
      </w:r>
      <w:r>
        <w:t xml:space="preserve">materie </w:t>
      </w:r>
      <w:r w:rsidR="008219A9">
        <w:t xml:space="preserve">potřebuje stejně danou mytologickou formu, aby svět našel </w:t>
      </w:r>
      <w:r w:rsidR="00D82303">
        <w:t>svou původní povahu</w:t>
      </w:r>
      <w:r w:rsidR="008219A9">
        <w:t>. Lidský demiurg dělá stejný civ</w:t>
      </w:r>
      <w:r w:rsidR="00400C29">
        <w:t>i</w:t>
      </w:r>
      <w:r w:rsidR="008219A9">
        <w:t xml:space="preserve">lizační úkol s tím, že jeho </w:t>
      </w:r>
      <w:r>
        <w:t xml:space="preserve">kapitalistický apetit </w:t>
      </w:r>
      <w:r w:rsidR="008219A9">
        <w:t xml:space="preserve">jako </w:t>
      </w:r>
      <w:r>
        <w:t>demiurgického formátora a reformátora</w:t>
      </w:r>
      <w:r w:rsidR="008219A9">
        <w:t xml:space="preserve"> dostal </w:t>
      </w:r>
      <w:r w:rsidR="00400C29">
        <w:t>jako objekt celý o</w:t>
      </w:r>
      <w:r w:rsidR="008219A9">
        <w:t>bje</w:t>
      </w:r>
      <w:r w:rsidR="00400C29">
        <w:t>k</w:t>
      </w:r>
      <w:r w:rsidR="008219A9">
        <w:t>tivně určený svět</w:t>
      </w:r>
      <w:r w:rsidR="00400C29">
        <w:t>, aby je mohl moderně manipulovat</w:t>
      </w:r>
      <w:r w:rsidR="00AB7CEB">
        <w:t xml:space="preserve">. </w:t>
      </w:r>
      <w:r w:rsidR="006E042D">
        <w:t>B</w:t>
      </w:r>
      <w:r w:rsidR="006E042D" w:rsidRPr="006E042D">
        <w:t xml:space="preserve">onaventura a jeho škola </w:t>
      </w:r>
      <w:r w:rsidR="006E042D">
        <w:t xml:space="preserve">dali </w:t>
      </w:r>
      <w:r w:rsidR="006E042D" w:rsidRPr="006E042D">
        <w:t xml:space="preserve">teologii jako </w:t>
      </w:r>
      <w:r w:rsidR="006E042D">
        <w:t>kauzální nexus vědy</w:t>
      </w:r>
      <w:r w:rsidR="006E042D" w:rsidRPr="006E042D">
        <w:t>, která byla vytvořena</w:t>
      </w:r>
      <w:r w:rsidR="006E042D">
        <w:t xml:space="preserve"> v rámci nového středního členu </w:t>
      </w:r>
      <w:r w:rsidR="006E042D" w:rsidRPr="006E042D">
        <w:t>deduktivního sylogismu (</w:t>
      </w:r>
      <w:r w:rsidR="006E042D" w:rsidRPr="006E042D">
        <w:rPr>
          <w:i/>
        </w:rPr>
        <w:t>hoc est medium metaphysicum reducens, et haec est tota nostra metaphysica</w:t>
      </w:r>
      <w:r w:rsidR="006E042D" w:rsidRPr="006E042D">
        <w:t xml:space="preserve">; kap. 4.1.2). </w:t>
      </w:r>
      <w:r w:rsidR="009C1E20">
        <w:t>Vědecký důkaz se stal</w:t>
      </w:r>
      <w:r w:rsidR="006E042D" w:rsidRPr="006E042D">
        <w:t xml:space="preserve"> první moderní scientologií Západu</w:t>
      </w:r>
      <w:r w:rsidR="009C1E20">
        <w:t>. O</w:t>
      </w:r>
      <w:r w:rsidR="006E042D" w:rsidRPr="006E042D">
        <w:t xml:space="preserve">ntoteologické spekulace se staly prvním ideologickým základem </w:t>
      </w:r>
      <w:r w:rsidR="009C1E20">
        <w:t xml:space="preserve">moderní </w:t>
      </w:r>
      <w:r w:rsidR="006E042D" w:rsidRPr="006E042D">
        <w:t xml:space="preserve">západní vědy. </w:t>
      </w:r>
      <w:r>
        <w:t>P</w:t>
      </w:r>
      <w:r w:rsidRPr="00273106">
        <w:t xml:space="preserve">rvní substance </w:t>
      </w:r>
      <w:r>
        <w:t xml:space="preserve">se </w:t>
      </w:r>
      <w:r w:rsidRPr="00273106">
        <w:t xml:space="preserve">stala objektivní </w:t>
      </w:r>
      <w:r>
        <w:t>nepravdou</w:t>
      </w:r>
      <w:r w:rsidRPr="00273106">
        <w:t>, kterou musí rozum přemoci pomocí vhodné regule</w:t>
      </w:r>
      <w:r>
        <w:fldChar w:fldCharType="begin"/>
      </w:r>
      <w:r>
        <w:instrText xml:space="preserve"> XE "</w:instrText>
      </w:r>
      <w:r w:rsidRPr="00FC705C">
        <w:instrText>regule:Bonaventura</w:instrText>
      </w:r>
      <w:r>
        <w:instrText xml:space="preserve">" </w:instrText>
      </w:r>
      <w:r>
        <w:fldChar w:fldCharType="end"/>
      </w:r>
      <w:r w:rsidRPr="00273106">
        <w:t xml:space="preserve"> a nasazení</w:t>
      </w:r>
      <w:r>
        <w:t>m</w:t>
      </w:r>
      <w:r w:rsidRPr="00273106">
        <w:t xml:space="preserve"> </w:t>
      </w:r>
      <w:r>
        <w:t xml:space="preserve">demiurgické </w:t>
      </w:r>
      <w:r w:rsidRPr="00273106">
        <w:t xml:space="preserve">vůle. </w:t>
      </w:r>
      <w:r w:rsidR="00FE3943" w:rsidRPr="00FE3943">
        <w:t xml:space="preserve">Díky této asimilaci světa vytvořeného v objektivním modu </w:t>
      </w:r>
      <w:r w:rsidR="00FE3943" w:rsidRPr="00FE3943">
        <w:rPr>
          <w:i/>
        </w:rPr>
        <w:t>dativus possessivus</w:t>
      </w:r>
      <w:r w:rsidR="00FE3943">
        <w:rPr>
          <w:i/>
        </w:rPr>
        <w:fldChar w:fldCharType="begin"/>
      </w:r>
      <w:r w:rsidR="00FE3943">
        <w:instrText xml:space="preserve"> XE "</w:instrText>
      </w:r>
      <w:r w:rsidR="00FE3943" w:rsidRPr="003C264B">
        <w:rPr>
          <w:i/>
        </w:rPr>
        <w:instrText>dativus possessivus</w:instrText>
      </w:r>
      <w:r w:rsidR="00FE3943">
        <w:instrText xml:space="preserve">" </w:instrText>
      </w:r>
      <w:r w:rsidR="00FE3943">
        <w:rPr>
          <w:i/>
        </w:rPr>
        <w:fldChar w:fldCharType="end"/>
      </w:r>
      <w:r w:rsidR="00FE3943" w:rsidRPr="00FE3943">
        <w:t xml:space="preserve"> se ovládnutí říše vytvořené z </w:t>
      </w:r>
      <w:r w:rsidR="00FE3943" w:rsidRPr="00FE3943">
        <w:rPr>
          <w:i/>
        </w:rPr>
        <w:t xml:space="preserve">tertium ens </w:t>
      </w:r>
      <w:r w:rsidR="00FE3943" w:rsidRPr="00FE3943">
        <w:t xml:space="preserve">stalo </w:t>
      </w:r>
      <w:r w:rsidR="00FE3943">
        <w:t xml:space="preserve">hlavním </w:t>
      </w:r>
      <w:r w:rsidR="00FE3943" w:rsidRPr="00FE3943">
        <w:t>úkolem (πρᾶγμα) božského či lidského subjektu. Před objevením geografické Ameriky musela moderna objevit myt</w:t>
      </w:r>
      <w:r w:rsidR="00FE3943">
        <w:t xml:space="preserve">ologický svět moderního ducha. </w:t>
      </w:r>
      <w:r w:rsidRPr="00273106">
        <w:t xml:space="preserve">Nejde o gnózi manichejců, protože nově vzniklá objektivita </w:t>
      </w:r>
      <w:r>
        <w:t>křesťanských iluminátů</w:t>
      </w:r>
      <w:r>
        <w:fldChar w:fldCharType="begin"/>
      </w:r>
      <w:r>
        <w:instrText xml:space="preserve"> XE "</w:instrText>
      </w:r>
      <w:r w:rsidRPr="00BD65D1">
        <w:instrText>ilumináti</w:instrText>
      </w:r>
      <w:r>
        <w:instrText xml:space="preserve">" </w:instrText>
      </w:r>
      <w:r>
        <w:fldChar w:fldCharType="end"/>
      </w:r>
      <w:r>
        <w:t xml:space="preserve"> </w:t>
      </w:r>
      <w:r w:rsidRPr="00273106">
        <w:t xml:space="preserve">chápe hmotu pozitivně, v rámci Augustinem obhájené hodnoty stvoření. </w:t>
      </w:r>
      <w:r>
        <w:t xml:space="preserve">Bonaventura </w:t>
      </w:r>
      <w:r w:rsidRPr="00273106">
        <w:t>v návaznosti na Anselma a na porretány vytvořil ontoteologický</w:t>
      </w:r>
      <w:r>
        <w:fldChar w:fldCharType="begin"/>
      </w:r>
      <w:r>
        <w:instrText xml:space="preserve"> XE "</w:instrText>
      </w:r>
      <w:r w:rsidRPr="00E631D7">
        <w:instrText>ontoteologie:Bonaventura</w:instrText>
      </w:r>
      <w:r>
        <w:instrText xml:space="preserve">" </w:instrText>
      </w:r>
      <w:r>
        <w:fldChar w:fldCharType="end"/>
      </w:r>
      <w:r w:rsidRPr="00273106">
        <w:t xml:space="preserve"> koncept jsoucna, který získá epochální působnost v další generaci. </w:t>
      </w:r>
      <w:r>
        <w:t xml:space="preserve">Rufusův termín </w:t>
      </w:r>
      <w:r w:rsidR="00E31BE3">
        <w:t>„</w:t>
      </w:r>
      <w:r w:rsidRPr="00273106">
        <w:rPr>
          <w:i/>
        </w:rPr>
        <w:t>inoboedientia materiae</w:t>
      </w:r>
      <w:r w:rsidR="00E31BE3">
        <w:t>“</w:t>
      </w:r>
      <w:r>
        <w:fldChar w:fldCharType="begin"/>
      </w:r>
      <w:r>
        <w:instrText xml:space="preserve"> XE "</w:instrText>
      </w:r>
      <w:r w:rsidRPr="00810CFC">
        <w:instrText>materie:neposlušnost</w:instrText>
      </w:r>
      <w:r>
        <w:instrText xml:space="preserve">" </w:instrText>
      </w:r>
      <w:r>
        <w:fldChar w:fldCharType="end"/>
      </w:r>
      <w:r w:rsidR="0057130F" w:rsidRPr="00273106">
        <w:t>(</w:t>
      </w:r>
      <w:r w:rsidR="0057130F">
        <w:t>OBJ II, kap. 3</w:t>
      </w:r>
      <w:r w:rsidR="0057130F" w:rsidRPr="00273106">
        <w:t>.3.2)</w:t>
      </w:r>
      <w:r w:rsidR="00E31BE3">
        <w:t xml:space="preserve"> otevřel</w:t>
      </w:r>
      <w:r w:rsidRPr="00273106">
        <w:t xml:space="preserve"> cestu vedoucí k Bonaventurovi </w:t>
      </w:r>
      <w:r w:rsidR="0057130F">
        <w:t>a k současnému kapitalismu</w:t>
      </w:r>
      <w:r w:rsidRPr="00273106">
        <w:t>.</w:t>
      </w:r>
      <w:r>
        <w:t xml:space="preserve"> </w:t>
      </w:r>
      <w:r w:rsidR="006F07BE">
        <w:t>Moderna</w:t>
      </w:r>
      <w:r>
        <w:rPr>
          <w:i/>
          <w:szCs w:val="15"/>
        </w:rPr>
        <w:fldChar w:fldCharType="begin"/>
      </w:r>
      <w:r>
        <w:instrText xml:space="preserve"> XE "</w:instrText>
      </w:r>
      <w:r w:rsidRPr="00B46F32">
        <w:instrText>averroismus:</w:instrText>
      </w:r>
      <w:r w:rsidRPr="00006643">
        <w:rPr>
          <w:i/>
        </w:rPr>
        <w:instrText>Moderni</w:instrText>
      </w:r>
      <w:r>
        <w:instrText xml:space="preserve">" </w:instrText>
      </w:r>
      <w:r>
        <w:rPr>
          <w:i/>
          <w:szCs w:val="15"/>
        </w:rPr>
        <w:fldChar w:fldCharType="end"/>
      </w:r>
      <w:r w:rsidRPr="00273106">
        <w:rPr>
          <w:szCs w:val="15"/>
        </w:rPr>
        <w:t xml:space="preserve"> </w:t>
      </w:r>
      <w:r w:rsidR="006F07BE">
        <w:rPr>
          <w:szCs w:val="15"/>
        </w:rPr>
        <w:lastRenderedPageBreak/>
        <w:t>založila objektivní ontoteologii</w:t>
      </w:r>
      <w:r w:rsidRPr="00273106">
        <w:rPr>
          <w:szCs w:val="15"/>
        </w:rPr>
        <w:t xml:space="preserve"> </w:t>
      </w:r>
      <w:r w:rsidR="006F07BE">
        <w:rPr>
          <w:szCs w:val="15"/>
        </w:rPr>
        <w:t>jako Jakubův</w:t>
      </w:r>
      <w:r w:rsidR="006F07BE" w:rsidRPr="00273106">
        <w:rPr>
          <w:szCs w:val="15"/>
        </w:rPr>
        <w:t xml:space="preserve"> žebřík moderního ducha</w:t>
      </w:r>
      <w:r w:rsidR="006F07BE">
        <w:rPr>
          <w:szCs w:val="15"/>
        </w:rPr>
        <w:t>, po němž lze sestupovat a vystupovat</w:t>
      </w:r>
      <w:r w:rsidR="00F3552E">
        <w:rPr>
          <w:szCs w:val="15"/>
        </w:rPr>
        <w:t xml:space="preserve"> od </w:t>
      </w:r>
      <w:r w:rsidR="00B07739">
        <w:rPr>
          <w:szCs w:val="15"/>
        </w:rPr>
        <w:t>moderního boha až k objektivnímu</w:t>
      </w:r>
      <w:r w:rsidR="00F3552E">
        <w:rPr>
          <w:szCs w:val="15"/>
        </w:rPr>
        <w:t xml:space="preserve"> světu</w:t>
      </w:r>
      <w:r w:rsidRPr="00273106">
        <w:rPr>
          <w:szCs w:val="15"/>
        </w:rPr>
        <w:t>.</w:t>
      </w:r>
      <w:r>
        <w:rPr>
          <w:szCs w:val="15"/>
        </w:rPr>
        <w:t xml:space="preserve"> </w:t>
      </w:r>
      <w:r>
        <w:t xml:space="preserve">Bonaventurova ontoteologie </w:t>
      </w:r>
      <w:r w:rsidRPr="00FF2AE6">
        <w:t xml:space="preserve">předznamenává </w:t>
      </w:r>
      <w:r>
        <w:t>následnou epochu baroka</w:t>
      </w:r>
      <w:r>
        <w:fldChar w:fldCharType="begin"/>
      </w:r>
      <w:r>
        <w:instrText xml:space="preserve"> XE "</w:instrText>
      </w:r>
      <w:r w:rsidRPr="00185C3E">
        <w:instrText>baroko</w:instrText>
      </w:r>
      <w:r>
        <w:instrText xml:space="preserve">" </w:instrText>
      </w:r>
      <w:r>
        <w:fldChar w:fldCharType="end"/>
      </w:r>
      <w:r>
        <w:t xml:space="preserve"> s jeho charakterickými protikladnými rysy (</w:t>
      </w:r>
      <w:r w:rsidRPr="00FF2AE6">
        <w:t>Kalista 1982)</w:t>
      </w:r>
      <w:r w:rsidR="007C0D6A">
        <w:t>. M</w:t>
      </w:r>
      <w:r>
        <w:t xml:space="preserve">ystika </w:t>
      </w:r>
      <w:r w:rsidR="00DE54C9">
        <w:t xml:space="preserve">ducha </w:t>
      </w:r>
      <w:r w:rsidR="001033CD">
        <w:t>stála proti fanatickému</w:t>
      </w:r>
      <w:r>
        <w:t xml:space="preserve"> hlad</w:t>
      </w:r>
      <w:r w:rsidR="001033CD">
        <w:t>u</w:t>
      </w:r>
      <w:r>
        <w:t xml:space="preserve"> španělských kolonizátorů po zlatě</w:t>
      </w:r>
      <w:r w:rsidR="007C0D6A">
        <w:t>. M</w:t>
      </w:r>
      <w:r w:rsidR="00262C9C">
        <w:t xml:space="preserve">ystická </w:t>
      </w:r>
      <w:r>
        <w:t>tělesnost daná</w:t>
      </w:r>
      <w:r w:rsidRPr="00FF2AE6">
        <w:t xml:space="preserve"> jako </w:t>
      </w:r>
      <w:r>
        <w:rPr>
          <w:i/>
        </w:rPr>
        <w:t xml:space="preserve">materia </w:t>
      </w:r>
      <w:r w:rsidR="005172C1">
        <w:rPr>
          <w:i/>
        </w:rPr>
        <w:t xml:space="preserve">prima </w:t>
      </w:r>
      <w:r>
        <w:rPr>
          <w:i/>
        </w:rPr>
        <w:fldChar w:fldCharType="begin"/>
      </w:r>
      <w:r>
        <w:instrText xml:space="preserve"> XE "</w:instrText>
      </w:r>
      <w:r w:rsidRPr="08A516BF">
        <w:instrText>materie</w:instrText>
      </w:r>
      <w:r>
        <w:rPr>
          <w:i/>
        </w:rPr>
        <w:instrText xml:space="preserve">:materia </w:instrText>
      </w:r>
      <w:r w:rsidR="005172C1">
        <w:rPr>
          <w:i/>
        </w:rPr>
        <w:instrText>prima</w:instrText>
      </w:r>
      <w:r>
        <w:instrText xml:space="preserve">" </w:instrText>
      </w:r>
      <w:r>
        <w:rPr>
          <w:i/>
        </w:rPr>
        <w:fldChar w:fldCharType="end"/>
      </w:r>
      <w:r>
        <w:t xml:space="preserve"> </w:t>
      </w:r>
      <w:r w:rsidR="001033CD">
        <w:t xml:space="preserve">stála v protikladu k </w:t>
      </w:r>
      <w:r w:rsidR="00262C9C">
        <w:t>masivní</w:t>
      </w:r>
      <w:r w:rsidR="001033CD">
        <w:t>mu</w:t>
      </w:r>
      <w:r w:rsidR="00262C9C">
        <w:t xml:space="preserve"> </w:t>
      </w:r>
      <w:r w:rsidR="001033CD">
        <w:t>lidskému</w:t>
      </w:r>
      <w:r w:rsidR="00262C9C">
        <w:t xml:space="preserve"> těl</w:t>
      </w:r>
      <w:r w:rsidR="001033CD">
        <w:t>a</w:t>
      </w:r>
      <w:r>
        <w:t xml:space="preserve"> a </w:t>
      </w:r>
      <w:r w:rsidR="00DE54C9">
        <w:t>masivní</w:t>
      </w:r>
      <w:r w:rsidR="001033CD">
        <w:t>m</w:t>
      </w:r>
      <w:r w:rsidR="00DE54C9">
        <w:t xml:space="preserve"> </w:t>
      </w:r>
      <w:r w:rsidR="00262C9C">
        <w:t>stav</w:t>
      </w:r>
      <w:r>
        <w:t>b</w:t>
      </w:r>
      <w:r w:rsidR="001033CD">
        <w:t>ám</w:t>
      </w:r>
      <w:r w:rsidR="007C0D6A">
        <w:t>. Z</w:t>
      </w:r>
      <w:r>
        <w:t xml:space="preserve">ávrať z </w:t>
      </w:r>
      <w:r w:rsidRPr="00FF2AE6">
        <w:t xml:space="preserve">nekonečnosti </w:t>
      </w:r>
      <w:r w:rsidR="001033CD">
        <w:t xml:space="preserve">pozemského prostoru bylo kontrována skrze božský </w:t>
      </w:r>
      <w:r w:rsidR="00DE54C9">
        <w:t>kosmos pojatý</w:t>
      </w:r>
      <w:r>
        <w:t xml:space="preserve"> v modu </w:t>
      </w:r>
      <w:r w:rsidRPr="085F4E57">
        <w:rPr>
          <w:i/>
        </w:rPr>
        <w:t>materia spiritualis</w:t>
      </w:r>
      <w:r w:rsidR="007C0D6A">
        <w:t>. M</w:t>
      </w:r>
      <w:r>
        <w:t>ajestát</w:t>
      </w:r>
      <w:r w:rsidRPr="00FF2AE6">
        <w:t xml:space="preserve"> smrti jako přec</w:t>
      </w:r>
      <w:r>
        <w:t>hodu duše na věčnosti</w:t>
      </w:r>
      <w:r w:rsidR="00357BDE">
        <w:t xml:space="preserve"> </w:t>
      </w:r>
      <w:r w:rsidR="001033CD">
        <w:t>stál proti vyzdobené</w:t>
      </w:r>
      <w:r w:rsidR="00357BDE">
        <w:t xml:space="preserve"> </w:t>
      </w:r>
      <w:r w:rsidR="00A73243">
        <w:t>uměl</w:t>
      </w:r>
      <w:r w:rsidR="001033CD">
        <w:t>ecké mrtvole</w:t>
      </w:r>
      <w:r w:rsidR="00357BDE">
        <w:t xml:space="preserve"> umístěná pod </w:t>
      </w:r>
      <w:r w:rsidR="001033CD">
        <w:t xml:space="preserve">barokním </w:t>
      </w:r>
      <w:r w:rsidR="00357BDE">
        <w:t>oltářem</w:t>
      </w:r>
      <w:r w:rsidRPr="00FF2AE6">
        <w:t>.</w:t>
      </w:r>
      <w:r>
        <w:t xml:space="preserve"> </w:t>
      </w:r>
      <w:r w:rsidR="005D017C">
        <w:t>Mocenský nástup moderny lze adekvátně analyzovat skrze marxistický koncept moderny jako kulturního hegemona</w:t>
      </w:r>
      <w:r w:rsidR="005D017C">
        <w:fldChar w:fldCharType="begin"/>
      </w:r>
      <w:r w:rsidR="005D017C">
        <w:instrText xml:space="preserve"> XE "</w:instrText>
      </w:r>
      <w:r w:rsidR="005D017C" w:rsidRPr="085233AE">
        <w:instrText>kulturní hegemonie</w:instrText>
      </w:r>
      <w:r w:rsidR="005D017C">
        <w:instrText xml:space="preserve">" </w:instrText>
      </w:r>
      <w:r w:rsidR="005D017C">
        <w:fldChar w:fldCharType="end"/>
      </w:r>
      <w:r w:rsidR="005D017C">
        <w:t xml:space="preserve"> (</w:t>
      </w:r>
      <w:r w:rsidR="005D017C" w:rsidRPr="007C1BBE">
        <w:rPr>
          <w:bCs/>
          <w:i/>
          <w:iCs/>
        </w:rPr>
        <w:t>egemonia culturale</w:t>
      </w:r>
      <w:r w:rsidR="005D017C">
        <w:t>, A. Gramsci</w:t>
      </w:r>
      <w:r w:rsidR="005D017C">
        <w:fldChar w:fldCharType="begin"/>
      </w:r>
      <w:r w:rsidR="005D017C">
        <w:instrText xml:space="preserve"> XE "Gramsci</w:instrText>
      </w:r>
      <w:r w:rsidR="005D017C" w:rsidRPr="00E67C92">
        <w:instrText>, A.</w:instrText>
      </w:r>
      <w:r w:rsidR="005D017C">
        <w:instrText xml:space="preserve">" </w:instrText>
      </w:r>
      <w:r w:rsidR="005D017C">
        <w:fldChar w:fldCharType="end"/>
      </w:r>
      <w:r w:rsidR="005D017C">
        <w:t>) a skrze sociologický koncept relativní utopie</w:t>
      </w:r>
      <w:r w:rsidR="005D017C">
        <w:rPr>
          <w:rStyle w:val="addmd"/>
        </w:rPr>
        <w:fldChar w:fldCharType="begin"/>
      </w:r>
      <w:r w:rsidR="005D017C">
        <w:instrText xml:space="preserve"> XE "</w:instrText>
      </w:r>
      <w:r w:rsidR="005D017C" w:rsidRPr="08CB1542">
        <w:rPr>
          <w:rStyle w:val="addmd"/>
        </w:rPr>
        <w:instrText>utopie</w:instrText>
      </w:r>
      <w:r w:rsidR="005D017C">
        <w:instrText xml:space="preserve">" </w:instrText>
      </w:r>
      <w:r w:rsidR="005D017C">
        <w:rPr>
          <w:rStyle w:val="addmd"/>
        </w:rPr>
        <w:fldChar w:fldCharType="end"/>
      </w:r>
      <w:r w:rsidR="005D017C">
        <w:t xml:space="preserve"> (</w:t>
      </w:r>
      <w:r w:rsidR="005D017C" w:rsidRPr="00D71CEF">
        <w:rPr>
          <w:i/>
        </w:rPr>
        <w:t>relative Utopie</w:t>
      </w:r>
      <w:r w:rsidR="005D017C">
        <w:t>, K. Mannheim</w:t>
      </w:r>
      <w:r w:rsidR="005D017C">
        <w:fldChar w:fldCharType="begin"/>
      </w:r>
      <w:r w:rsidR="005D017C">
        <w:instrText xml:space="preserve"> XE "</w:instrText>
      </w:r>
      <w:r w:rsidR="005D017C" w:rsidRPr="00373793">
        <w:instrText>Mannheim, K.</w:instrText>
      </w:r>
      <w:r w:rsidR="005D017C">
        <w:instrText xml:space="preserve">" </w:instrText>
      </w:r>
      <w:r w:rsidR="005D017C">
        <w:fldChar w:fldCharType="end"/>
      </w:r>
      <w:r w:rsidR="005D017C">
        <w:t>).</w:t>
      </w:r>
      <w:r w:rsidR="005D017C">
        <w:rPr>
          <w:rStyle w:val="Znakapoznpodarou"/>
        </w:rPr>
        <w:footnoteReference w:id="358"/>
      </w:r>
      <w:r w:rsidR="005D017C">
        <w:t xml:space="preserve"> Mystičtí ilumináti vystupující v gnostické roli </w:t>
      </w:r>
      <w:r w:rsidR="005D017C" w:rsidRPr="007C1BBE">
        <w:rPr>
          <w:i/>
        </w:rPr>
        <w:t>intelligentia spiritualis</w:t>
      </w:r>
      <w:r w:rsidR="005D017C">
        <w:rPr>
          <w:i/>
        </w:rPr>
        <w:fldChar w:fldCharType="begin"/>
      </w:r>
      <w:r w:rsidR="005D017C">
        <w:instrText xml:space="preserve"> XE "</w:instrText>
      </w:r>
      <w:r w:rsidR="005D017C" w:rsidRPr="08850A4D">
        <w:rPr>
          <w:i/>
        </w:rPr>
        <w:instrText>intelligentia spiritualis</w:instrText>
      </w:r>
      <w:r w:rsidR="005D017C">
        <w:instrText xml:space="preserve">" </w:instrText>
      </w:r>
      <w:r w:rsidR="005D017C">
        <w:rPr>
          <w:i/>
        </w:rPr>
        <w:fldChar w:fldCharType="end"/>
      </w:r>
      <w:r w:rsidR="00262C9C">
        <w:t xml:space="preserve"> razili</w:t>
      </w:r>
      <w:r w:rsidR="005D017C">
        <w:t xml:space="preserve"> nové pojetí světa skrze kulturní hegemonii filosofických fabulací, sofismat a biblické ontoteologie spojené s mystikou. Hlad po novinkách nelze zastavit a moderna tvoří svou podstatou eschatologické </w:t>
      </w:r>
      <w:r w:rsidR="005D017C" w:rsidRPr="085B4904">
        <w:rPr>
          <w:i/>
        </w:rPr>
        <w:t>novissimum</w:t>
      </w:r>
      <w:r w:rsidR="005D017C">
        <w:t xml:space="preserve"> dané smrtí moderního boha a klasické moudrosti. V objektivní ontoteologické formě relativní utopie definované Mannheimem </w:t>
      </w:r>
      <w:r w:rsidR="005D017C">
        <w:rPr>
          <w:rStyle w:val="addmd"/>
        </w:rPr>
        <w:fldChar w:fldCharType="begin"/>
      </w:r>
      <w:r w:rsidR="005D017C">
        <w:instrText xml:space="preserve"> XE "</w:instrText>
      </w:r>
      <w:r w:rsidR="005D017C" w:rsidRPr="08CB1542">
        <w:rPr>
          <w:rStyle w:val="addmd"/>
        </w:rPr>
        <w:instrText>utopie</w:instrText>
      </w:r>
      <w:r w:rsidR="005D017C">
        <w:instrText xml:space="preserve">" </w:instrText>
      </w:r>
      <w:r w:rsidR="005D017C">
        <w:rPr>
          <w:rStyle w:val="addmd"/>
        </w:rPr>
        <w:fldChar w:fldCharType="end"/>
      </w:r>
      <w:r w:rsidR="005D017C">
        <w:t xml:space="preserve">člověk dostává roli druhého stvořitele, což vytváří zásadní dynamiku reformační a osvícenské postmoderny. Od vítězství </w:t>
      </w:r>
      <w:r w:rsidR="005D017C" w:rsidRPr="002F79F1">
        <w:rPr>
          <w:i/>
        </w:rPr>
        <w:t>via Modernorum</w:t>
      </w:r>
      <w:r w:rsidR="005D017C">
        <w:rPr>
          <w:i/>
        </w:rPr>
        <w:fldChar w:fldCharType="begin"/>
      </w:r>
      <w:r w:rsidR="005D017C">
        <w:instrText xml:space="preserve"> XE "</w:instrText>
      </w:r>
      <w:r w:rsidR="005D017C" w:rsidRPr="00ED0748">
        <w:rPr>
          <w:i/>
        </w:rPr>
        <w:instrText>via Modernorum</w:instrText>
      </w:r>
      <w:r w:rsidR="005D017C">
        <w:instrText xml:space="preserve">" </w:instrText>
      </w:r>
      <w:r w:rsidR="005D017C">
        <w:rPr>
          <w:i/>
        </w:rPr>
        <w:fldChar w:fldCharType="end"/>
      </w:r>
      <w:r w:rsidR="005D017C">
        <w:t xml:space="preserve"> v roce 1277 existuje jen jedna univočně daná pravda moderního rozumu, což ukazuje objektivní nihilismus současné instrumentální racionality dané jako virtuální vále</w:t>
      </w:r>
      <w:r w:rsidR="002F3B83">
        <w:t>čný stav s příslušným totálním</w:t>
      </w:r>
      <w:r w:rsidR="005D017C">
        <w:t xml:space="preserve"> </w:t>
      </w:r>
      <w:r w:rsidR="005D017C" w:rsidRPr="00A062A3">
        <w:rPr>
          <w:i/>
        </w:rPr>
        <w:t>Mobilmachung</w:t>
      </w:r>
      <w:r w:rsidR="005D017C">
        <w:rPr>
          <w:i/>
        </w:rPr>
        <w:fldChar w:fldCharType="begin"/>
      </w:r>
      <w:r w:rsidR="005D017C">
        <w:instrText xml:space="preserve"> XE "</w:instrText>
      </w:r>
      <w:r w:rsidR="005D017C" w:rsidRPr="001C55FF">
        <w:rPr>
          <w:i/>
        </w:rPr>
        <w:instrText>Mobilmachung</w:instrText>
      </w:r>
      <w:r w:rsidR="005D017C">
        <w:instrText xml:space="preserve">" </w:instrText>
      </w:r>
      <w:r w:rsidR="005D017C">
        <w:rPr>
          <w:i/>
        </w:rPr>
        <w:fldChar w:fldCharType="end"/>
      </w:r>
      <w:r w:rsidR="005D017C">
        <w:t xml:space="preserve"> </w:t>
      </w:r>
      <w:r w:rsidR="002F3B83">
        <w:t>(E. J</w:t>
      </w:r>
      <w:r w:rsidR="002F3B83">
        <w:rPr>
          <w:rFonts w:cs="Calibri"/>
        </w:rPr>
        <w:t>ü</w:t>
      </w:r>
      <w:r w:rsidR="002F3B83">
        <w:t xml:space="preserve">nger) </w:t>
      </w:r>
      <w:r w:rsidR="005D017C">
        <w:t xml:space="preserve">všech lidských a jiných planetárních zdrojů. </w:t>
      </w:r>
      <w:r w:rsidR="00364E51">
        <w:t xml:space="preserve">Fluidita sexuality a virtuálního těla je napojena na on-line danou fluiditu sociálních sítí a globálně manipulovaných „lidských zdrojů“. </w:t>
      </w:r>
      <w:r w:rsidR="005D017C">
        <w:t>Apetit demiurga po objektivní formě našel v nové dějinné konstelaci odpovídající apetit primární materie</w:t>
      </w:r>
      <w:r w:rsidR="00296A06">
        <w:t>. Tím b</w:t>
      </w:r>
      <w:r w:rsidR="00296A06" w:rsidRPr="00296A06">
        <w:t>yl</w:t>
      </w:r>
      <w:r w:rsidR="00296A06">
        <w:t>y splněny všechny nezbytné filos</w:t>
      </w:r>
      <w:r w:rsidR="00296A06" w:rsidRPr="00296A06">
        <w:t>ofické podmínky, aby osvícení conquistadoři mohli zopako</w:t>
      </w:r>
      <w:r w:rsidR="00296A06">
        <w:t xml:space="preserve">vat křížové výpravy středověku. </w:t>
      </w:r>
      <w:r w:rsidR="005D017C">
        <w:t xml:space="preserve">Nové vidění světa vyžadovalo pro uspokojení formálního apetitu moderny i všeobecné dobývání odpovídající globální objektivní materie, </w:t>
      </w:r>
      <w:r w:rsidR="005D017C">
        <w:lastRenderedPageBreak/>
        <w:t xml:space="preserve">čili území Nového světa, což nastolilo </w:t>
      </w:r>
      <w:r w:rsidR="00CC0C68">
        <w:t xml:space="preserve">expanzi </w:t>
      </w:r>
      <w:r w:rsidR="005D017C">
        <w:t>španělské</w:t>
      </w:r>
      <w:r w:rsidR="00CC0C68">
        <w:t>ho</w:t>
      </w:r>
      <w:r w:rsidR="005D017C">
        <w:t xml:space="preserve"> </w:t>
      </w:r>
      <w:r w:rsidR="00CC0C68">
        <w:t>impéria</w:t>
      </w:r>
      <w:r w:rsidR="005D017C">
        <w:t xml:space="preserve">. Druhá vlna dobývání světa nastala v objektivně reformované kapitalistické Anglii. Globálně založení ilumináti přešli z akademického Oxfordu do finančního centra </w:t>
      </w:r>
      <w:r w:rsidR="005D017C" w:rsidRPr="08497DBA">
        <w:rPr>
          <w:i/>
        </w:rPr>
        <w:t>City of London</w:t>
      </w:r>
      <w:r w:rsidR="001E3603">
        <w:t xml:space="preserve">. Ten </w:t>
      </w:r>
      <w:r w:rsidR="005D017C">
        <w:t xml:space="preserve">ovládl koloniální Paříž podobně efektivně jako porretánský Oxford ovládl aristotelskou Rue du Fouarre. </w:t>
      </w:r>
    </w:p>
    <w:p w:rsidR="00551385" w:rsidRDefault="08163013" w:rsidP="00551385">
      <w:pPr>
        <w:ind w:firstLine="397"/>
      </w:pPr>
      <w:r w:rsidRPr="00273106">
        <w:t xml:space="preserve">Hermeneutika ukázala, že </w:t>
      </w:r>
      <w:r>
        <w:t xml:space="preserve">zápas o jednotu </w:t>
      </w:r>
      <w:r w:rsidRPr="00273106">
        <w:t xml:space="preserve">subjektu </w:t>
      </w:r>
      <w:r>
        <w:t xml:space="preserve">v rámci výkladu intelektu mezi Sigerem a Akvinským se </w:t>
      </w:r>
      <w:r w:rsidRPr="00273106">
        <w:t xml:space="preserve">promítl </w:t>
      </w:r>
      <w:r>
        <w:t xml:space="preserve">do školy prvního averroismu sporem </w:t>
      </w:r>
      <w:r w:rsidRPr="00273106">
        <w:t xml:space="preserve">o ipseitu nebo identitu osoby. </w:t>
      </w:r>
      <w:r>
        <w:t>F</w:t>
      </w:r>
      <w:r w:rsidRPr="00273106">
        <w:t xml:space="preserve">ormální identita osoby v pojetí Tomáše Akvinského zvítězila proti fenomenologicky a existenciálně dané ipseitě hájené Sigerem z Brabantu. Ipseitu danou výkonem existence rehabilitovalo až </w:t>
      </w:r>
      <w:r>
        <w:t xml:space="preserve">Heideggerovo </w:t>
      </w:r>
      <w:r w:rsidRPr="00273106">
        <w:t xml:space="preserve">pojetí </w:t>
      </w:r>
      <w:r w:rsidRPr="00273106">
        <w:rPr>
          <w:i/>
        </w:rPr>
        <w:t>Dasein</w:t>
      </w:r>
      <w:r w:rsidRPr="00273106">
        <w:t>, ale to již stojí mimo klasickou metafyziku.</w:t>
      </w:r>
      <w:r>
        <w:t xml:space="preserve"> </w:t>
      </w:r>
      <w:r>
        <w:rPr>
          <w:rStyle w:val="Zkladntext158dkovn0pt"/>
          <w:color w:val="auto"/>
          <w:spacing w:val="0"/>
          <w:sz w:val="24"/>
          <w:lang w:val="cs-CZ"/>
        </w:rPr>
        <w:t xml:space="preserve">V poslední třetině 13. století vznikla syntézou semiaverroismu ze školy prvního averroismu (Akvinský, Aegidius) a všech možných proudů druhého averroismu nová forma </w:t>
      </w:r>
      <w:r w:rsidRPr="00273106">
        <w:rPr>
          <w:rStyle w:val="Zkladntext158dkovn0pt"/>
          <w:color w:val="auto"/>
          <w:spacing w:val="0"/>
          <w:sz w:val="24"/>
          <w:lang w:val="cs-CZ"/>
        </w:rPr>
        <w:t>metafyziky</w:t>
      </w:r>
      <w:r>
        <w:rPr>
          <w:rStyle w:val="Zkladntext158dkovn0pt"/>
          <w:color w:val="auto"/>
          <w:spacing w:val="0"/>
          <w:sz w:val="24"/>
          <w:lang w:val="cs-CZ"/>
        </w:rPr>
        <w:t xml:space="preserve"> založená na objektivizaci vůle a intencionality, kterou </w:t>
      </w:r>
      <w:r w:rsidRPr="08951453">
        <w:rPr>
          <w:rStyle w:val="Zkladntext158dkovn0pt"/>
          <w:i/>
          <w:color w:val="auto"/>
          <w:spacing w:val="0"/>
          <w:sz w:val="24"/>
          <w:lang w:val="cs-CZ"/>
        </w:rPr>
        <w:t>Moderni</w:t>
      </w:r>
      <w:r>
        <w:rPr>
          <w:rStyle w:val="Zkladntext158dkovn0pt"/>
          <w:color w:val="auto"/>
          <w:spacing w:val="0"/>
          <w:sz w:val="24"/>
          <w:lang w:val="cs-CZ"/>
        </w:rPr>
        <w:t xml:space="preserve"> promítli do hypostázovaných jsoucen třetího druhu (</w:t>
      </w:r>
      <w:r w:rsidRPr="08951453">
        <w:rPr>
          <w:rStyle w:val="Zkladntext158dkovn0pt"/>
          <w:i/>
          <w:color w:val="auto"/>
          <w:spacing w:val="0"/>
          <w:sz w:val="24"/>
          <w:lang w:val="cs-CZ"/>
        </w:rPr>
        <w:t>universalia in rebus</w:t>
      </w:r>
      <w:r>
        <w:rPr>
          <w:rStyle w:val="Zkladntext158dkovn0pt"/>
          <w:color w:val="auto"/>
          <w:spacing w:val="0"/>
          <w:sz w:val="24"/>
          <w:lang w:val="cs-CZ"/>
        </w:rPr>
        <w:t>)</w:t>
      </w:r>
      <w:r w:rsidRPr="00273106">
        <w:rPr>
          <w:rStyle w:val="Zkladntext158dkovn0pt"/>
          <w:color w:val="auto"/>
          <w:spacing w:val="0"/>
          <w:sz w:val="24"/>
          <w:lang w:val="cs-CZ"/>
        </w:rPr>
        <w:t xml:space="preserve">. </w:t>
      </w:r>
      <w:r w:rsidR="086D0D49">
        <w:t xml:space="preserve">Moderní </w:t>
      </w:r>
      <w:r w:rsidRPr="00273106">
        <w:rPr>
          <w:rStyle w:val="Zkladntext158dkovn0pt"/>
          <w:i/>
          <w:color w:val="auto"/>
          <w:spacing w:val="0"/>
          <w:sz w:val="24"/>
          <w:lang w:val="cs-CZ"/>
        </w:rPr>
        <w:t>operatio</w:t>
      </w:r>
      <w:r w:rsidRPr="00273106">
        <w:rPr>
          <w:rStyle w:val="Zkladntext158dkovn0pt"/>
          <w:color w:val="auto"/>
          <w:spacing w:val="0"/>
          <w:sz w:val="24"/>
          <w:lang w:val="cs-CZ"/>
        </w:rPr>
        <w:t xml:space="preserve"> </w:t>
      </w:r>
      <w:r>
        <w:rPr>
          <w:rStyle w:val="Zkladntext158dkovn0pt"/>
          <w:color w:val="auto"/>
          <w:spacing w:val="0"/>
          <w:sz w:val="24"/>
          <w:lang w:val="cs-CZ"/>
        </w:rPr>
        <w:fldChar w:fldCharType="begin"/>
      </w:r>
      <w:r>
        <w:instrText xml:space="preserve"> XE "</w:instrText>
      </w:r>
      <w:r w:rsidRPr="005C2F4A">
        <w:rPr>
          <w:rStyle w:val="addmd"/>
        </w:rPr>
        <w:instrText>demiurg</w:instrText>
      </w:r>
      <w:r>
        <w:instrText xml:space="preserve">" </w:instrText>
      </w:r>
      <w:r>
        <w:rPr>
          <w:rStyle w:val="Zkladntext158dkovn0pt"/>
          <w:color w:val="auto"/>
          <w:spacing w:val="0"/>
          <w:sz w:val="24"/>
          <w:lang w:val="cs-CZ"/>
        </w:rPr>
        <w:fldChar w:fldCharType="end"/>
      </w:r>
      <w:r w:rsidRPr="00273106">
        <w:rPr>
          <w:rStyle w:val="Zkladntext158dkovn0pt"/>
          <w:color w:val="auto"/>
          <w:spacing w:val="0"/>
          <w:sz w:val="24"/>
          <w:lang w:val="cs-CZ"/>
        </w:rPr>
        <w:t xml:space="preserve">se </w:t>
      </w:r>
      <w:r>
        <w:rPr>
          <w:rStyle w:val="Zkladntext158dkovn0pt"/>
          <w:color w:val="auto"/>
          <w:spacing w:val="0"/>
          <w:sz w:val="24"/>
          <w:lang w:val="cs-CZ"/>
        </w:rPr>
        <w:t xml:space="preserve">nachází </w:t>
      </w:r>
      <w:r w:rsidR="086D0D49">
        <w:rPr>
          <w:rStyle w:val="Zkladntext158dkovn0pt"/>
          <w:color w:val="auto"/>
          <w:spacing w:val="0"/>
          <w:sz w:val="24"/>
          <w:lang w:val="cs-CZ"/>
        </w:rPr>
        <w:t>ve dvou patrech produkce</w:t>
      </w:r>
      <w:r w:rsidRPr="00273106">
        <w:rPr>
          <w:rStyle w:val="Zkladntext158dkovn0pt"/>
          <w:color w:val="auto"/>
          <w:spacing w:val="0"/>
          <w:sz w:val="24"/>
          <w:lang w:val="cs-CZ"/>
        </w:rPr>
        <w:t>. Moderní demiurg (lidský i božský) přímo pozn</w:t>
      </w:r>
      <w:r>
        <w:rPr>
          <w:rStyle w:val="Zkladntext158dkovn0pt"/>
          <w:color w:val="auto"/>
          <w:spacing w:val="0"/>
          <w:sz w:val="24"/>
          <w:lang w:val="cs-CZ"/>
        </w:rPr>
        <w:t xml:space="preserve">ává obě patra svého působení, </w:t>
      </w:r>
      <w:r w:rsidRPr="00273106">
        <w:rPr>
          <w:rStyle w:val="Zkladntext158dkovn0pt"/>
          <w:color w:val="auto"/>
          <w:spacing w:val="0"/>
          <w:sz w:val="24"/>
          <w:lang w:val="cs-CZ"/>
        </w:rPr>
        <w:t>proto</w:t>
      </w:r>
      <w:r>
        <w:rPr>
          <w:rStyle w:val="Zkladntext158dkovn0pt"/>
          <w:color w:val="auto"/>
          <w:spacing w:val="0"/>
          <w:sz w:val="24"/>
          <w:lang w:val="cs-CZ"/>
        </w:rPr>
        <w:t xml:space="preserve">že </w:t>
      </w:r>
      <w:r w:rsidRPr="00273106">
        <w:rPr>
          <w:rStyle w:val="Zkladntext158dkovn0pt"/>
          <w:color w:val="auto"/>
          <w:spacing w:val="0"/>
          <w:sz w:val="24"/>
          <w:lang w:val="cs-CZ"/>
        </w:rPr>
        <w:t xml:space="preserve">je ovlivňuje v rámci dvojího aktu svobodného tvoření. </w:t>
      </w:r>
      <w:r>
        <w:rPr>
          <w:rStyle w:val="Zkladntext158dkovn0pt"/>
          <w:color w:val="auto"/>
          <w:spacing w:val="0"/>
          <w:sz w:val="24"/>
          <w:lang w:val="cs-CZ"/>
        </w:rPr>
        <w:t xml:space="preserve">Primární bytí obou </w:t>
      </w:r>
      <w:r w:rsidRPr="00273106">
        <w:rPr>
          <w:rStyle w:val="Zkladntext158dkovn0pt"/>
          <w:color w:val="auto"/>
          <w:spacing w:val="0"/>
          <w:sz w:val="24"/>
          <w:lang w:val="cs-CZ"/>
        </w:rPr>
        <w:t>agent</w:t>
      </w:r>
      <w:r>
        <w:rPr>
          <w:rStyle w:val="Zkladntext158dkovn0pt"/>
          <w:color w:val="auto"/>
          <w:spacing w:val="0"/>
          <w:sz w:val="24"/>
          <w:lang w:val="cs-CZ"/>
        </w:rPr>
        <w:t>ů</w:t>
      </w:r>
      <w:r w:rsidRPr="00273106">
        <w:rPr>
          <w:rStyle w:val="Zkladntext158dkovn0pt"/>
          <w:color w:val="auto"/>
          <w:spacing w:val="0"/>
          <w:sz w:val="24"/>
          <w:lang w:val="cs-CZ"/>
        </w:rPr>
        <w:t xml:space="preserve"> </w:t>
      </w:r>
      <w:r>
        <w:rPr>
          <w:rStyle w:val="Zkladntext158dkovn0pt"/>
          <w:color w:val="auto"/>
          <w:spacing w:val="0"/>
          <w:sz w:val="24"/>
          <w:lang w:val="cs-CZ"/>
        </w:rPr>
        <w:t>je determinováno podle scholastické</w:t>
      </w:r>
      <w:r w:rsidRPr="00273106">
        <w:rPr>
          <w:rStyle w:val="Zkladntext158dkovn0pt"/>
          <w:color w:val="auto"/>
          <w:spacing w:val="0"/>
          <w:sz w:val="24"/>
          <w:lang w:val="cs-CZ"/>
        </w:rPr>
        <w:t xml:space="preserve"> teze </w:t>
      </w:r>
      <w:r w:rsidR="00A27E8C">
        <w:rPr>
          <w:rStyle w:val="Zkladntext158dkovn0pt"/>
          <w:color w:val="auto"/>
          <w:spacing w:val="0"/>
          <w:sz w:val="24"/>
          <w:lang w:val="cs-CZ"/>
        </w:rPr>
        <w:t>„</w:t>
      </w:r>
      <w:r w:rsidRPr="00273106">
        <w:rPr>
          <w:rStyle w:val="Zkladntext158dkovn0pt"/>
          <w:i/>
          <w:color w:val="auto"/>
          <w:spacing w:val="0"/>
          <w:sz w:val="24"/>
          <w:lang w:val="cs-CZ"/>
        </w:rPr>
        <w:t>operatio sequitur esse</w:t>
      </w:r>
      <w:r w:rsidR="00A27E8C" w:rsidRPr="00A27E8C">
        <w:rPr>
          <w:rStyle w:val="Zkladntext158dkovn0pt"/>
          <w:color w:val="auto"/>
          <w:spacing w:val="0"/>
          <w:sz w:val="24"/>
          <w:lang w:val="cs-CZ"/>
        </w:rPr>
        <w:t>“.</w:t>
      </w:r>
      <w:r w:rsidR="00A27E8C">
        <w:rPr>
          <w:rStyle w:val="Zkladntext158dkovn0pt"/>
          <w:i/>
          <w:color w:val="auto"/>
          <w:spacing w:val="0"/>
          <w:sz w:val="24"/>
          <w:lang w:val="cs-CZ"/>
        </w:rPr>
        <w:t xml:space="preserve"> </w:t>
      </w:r>
      <w:r w:rsidR="00A27E8C">
        <w:rPr>
          <w:rStyle w:val="Zkladntext158dkovn0pt"/>
          <w:color w:val="auto"/>
          <w:spacing w:val="0"/>
          <w:sz w:val="24"/>
          <w:lang w:val="cs-CZ"/>
        </w:rPr>
        <w:t>E</w:t>
      </w:r>
      <w:r>
        <w:rPr>
          <w:rStyle w:val="Zkladntext158dkovn0pt"/>
          <w:color w:val="auto"/>
          <w:spacing w:val="0"/>
          <w:sz w:val="24"/>
          <w:lang w:val="cs-CZ"/>
        </w:rPr>
        <w:t>senciální nositel této činnosti (</w:t>
      </w:r>
      <w:r w:rsidRPr="084D4649">
        <w:rPr>
          <w:rStyle w:val="Zkladntext158dkovn0pt"/>
          <w:i/>
          <w:color w:val="auto"/>
          <w:spacing w:val="0"/>
          <w:sz w:val="24"/>
          <w:lang w:val="cs-CZ"/>
        </w:rPr>
        <w:t>subiectum</w:t>
      </w:r>
      <w:r>
        <w:rPr>
          <w:rStyle w:val="Zkladntext158dkovn0pt"/>
          <w:color w:val="auto"/>
          <w:spacing w:val="0"/>
          <w:sz w:val="24"/>
          <w:lang w:val="cs-CZ"/>
        </w:rPr>
        <w:t xml:space="preserve">) určuje demiurgickou kauzalitu </w:t>
      </w:r>
      <w:r>
        <w:t xml:space="preserve">danou podle </w:t>
      </w:r>
      <w:r>
        <w:rPr>
          <w:i/>
        </w:rPr>
        <w:t>Oxf</w:t>
      </w:r>
      <w:r w:rsidRPr="081E356B">
        <w:rPr>
          <w:i/>
        </w:rPr>
        <w:t>o</w:t>
      </w:r>
      <w:r>
        <w:rPr>
          <w:i/>
        </w:rPr>
        <w:t>r</w:t>
      </w:r>
      <w:r w:rsidRPr="081E356B">
        <w:rPr>
          <w:i/>
        </w:rPr>
        <w:t>dian Fallacy</w:t>
      </w:r>
      <w:r>
        <w:rPr>
          <w:rStyle w:val="Zkladntext158dkovn0pt"/>
          <w:color w:val="auto"/>
          <w:spacing w:val="0"/>
          <w:sz w:val="24"/>
          <w:lang w:val="cs-CZ"/>
        </w:rPr>
        <w:t xml:space="preserve"> jako svůj subjektivní </w:t>
      </w:r>
      <w:r w:rsidRPr="08167B73">
        <w:rPr>
          <w:rStyle w:val="Zkladntext158dkovn0pt"/>
          <w:i/>
          <w:color w:val="auto"/>
          <w:spacing w:val="0"/>
          <w:sz w:val="24"/>
          <w:lang w:val="cs-CZ"/>
        </w:rPr>
        <w:t>actus essendi</w:t>
      </w:r>
      <w:r>
        <w:rPr>
          <w:rStyle w:val="Zkladntext158dkovn0pt"/>
          <w:color w:val="auto"/>
          <w:spacing w:val="0"/>
          <w:sz w:val="24"/>
          <w:lang w:val="cs-CZ"/>
        </w:rPr>
        <w:t xml:space="preserve">. </w:t>
      </w:r>
      <w:r>
        <w:t xml:space="preserve">Z aktuální kauzality dané v reálu se stala potenciální tvůrčí idea v boží nebo lidské mysli predikované v univerzálně-objektivním modu </w:t>
      </w:r>
      <w:r w:rsidR="00BA75DD">
        <w:t>„</w:t>
      </w:r>
      <w:r w:rsidRPr="08DD02BC">
        <w:rPr>
          <w:i/>
        </w:rPr>
        <w:t>in artificialibus</w:t>
      </w:r>
      <w:r w:rsidR="00BA75DD">
        <w:t>“</w:t>
      </w:r>
      <w:r>
        <w:rPr>
          <w:i/>
        </w:rPr>
        <w:fldChar w:fldCharType="begin"/>
      </w:r>
      <w:r>
        <w:instrText xml:space="preserve"> XE "predikace:</w:instrText>
      </w:r>
      <w:r w:rsidRPr="08812F61">
        <w:rPr>
          <w:i/>
        </w:rPr>
        <w:instrText>in artificialibus</w:instrText>
      </w:r>
      <w:r>
        <w:instrText xml:space="preserve">" </w:instrText>
      </w:r>
      <w:r>
        <w:rPr>
          <w:i/>
        </w:rPr>
        <w:fldChar w:fldCharType="end"/>
      </w:r>
      <w:r>
        <w:t xml:space="preserve">. </w:t>
      </w:r>
      <w:r>
        <w:rPr>
          <w:rStyle w:val="Zkladntext158dkovn0pt"/>
          <w:color w:val="auto"/>
          <w:spacing w:val="0"/>
          <w:sz w:val="24"/>
          <w:lang w:val="cs-CZ"/>
        </w:rPr>
        <w:t xml:space="preserve">Systém </w:t>
      </w:r>
      <w:r>
        <w:t>dvou regulí a dvou demiurgických subjektů respektuje</w:t>
      </w:r>
      <w:r w:rsidRPr="00273106">
        <w:t xml:space="preserve"> zásadní rozdíl m</w:t>
      </w:r>
      <w:r>
        <w:t xml:space="preserve">ezi stvořitelem a odděleným stvořením. </w:t>
      </w:r>
      <w:r w:rsidRPr="00273106">
        <w:rPr>
          <w:rStyle w:val="Zkladntext158dkovn0pt"/>
          <w:color w:val="auto"/>
          <w:spacing w:val="0"/>
          <w:sz w:val="24"/>
          <w:lang w:val="cs-CZ"/>
        </w:rPr>
        <w:t xml:space="preserve">Regule </w:t>
      </w:r>
      <w:r w:rsidR="08CC564D">
        <w:rPr>
          <w:rStyle w:val="Zkladntext158dkovn0pt"/>
          <w:color w:val="auto"/>
          <w:spacing w:val="0"/>
          <w:sz w:val="24"/>
          <w:lang w:val="cs-CZ"/>
        </w:rPr>
        <w:t>tvorby</w:t>
      </w:r>
      <w:r w:rsidRPr="00273106">
        <w:rPr>
          <w:rStyle w:val="Zkladntext158dkovn0pt"/>
          <w:color w:val="auto"/>
          <w:spacing w:val="0"/>
          <w:sz w:val="24"/>
          <w:lang w:val="cs-CZ"/>
        </w:rPr>
        <w:t xml:space="preserve"> </w:t>
      </w:r>
      <w:r>
        <w:rPr>
          <w:rStyle w:val="Zkladntext158dkovn0pt"/>
          <w:color w:val="auto"/>
          <w:spacing w:val="0"/>
          <w:sz w:val="24"/>
          <w:lang w:val="cs-CZ"/>
        </w:rPr>
        <w:t xml:space="preserve">jsoucna </w:t>
      </w:r>
      <w:r w:rsidRPr="00273106">
        <w:rPr>
          <w:rStyle w:val="Zkladntext158dkovn0pt"/>
          <w:color w:val="auto"/>
          <w:spacing w:val="0"/>
          <w:sz w:val="24"/>
          <w:lang w:val="cs-CZ"/>
        </w:rPr>
        <w:t>jsou také dány dvojím způsobem. Buď jsou dány přímo v boží mysli, nebo jsou přirozeně nazírány osvíceným lidským intelektem</w:t>
      </w:r>
      <w:r>
        <w:rPr>
          <w:rStyle w:val="Zkladntext158dkovn0pt"/>
          <w:color w:val="auto"/>
          <w:spacing w:val="0"/>
          <w:sz w:val="24"/>
          <w:lang w:val="cs-CZ"/>
        </w:rPr>
        <w:t>. Lidská intencionalita analogicky odpovídá demiurgické intencionalitě stvořitele</w:t>
      </w:r>
      <w:r w:rsidRPr="00273106">
        <w:rPr>
          <w:rStyle w:val="Zkladntext158dkovn0pt"/>
          <w:color w:val="auto"/>
          <w:spacing w:val="0"/>
          <w:sz w:val="24"/>
          <w:lang w:val="cs-CZ"/>
        </w:rPr>
        <w:t>.</w:t>
      </w:r>
      <w:r>
        <w:rPr>
          <w:rStyle w:val="Zkladntext158dkovn0pt"/>
          <w:color w:val="auto"/>
          <w:spacing w:val="0"/>
          <w:sz w:val="24"/>
          <w:lang w:val="cs-CZ"/>
        </w:rPr>
        <w:t xml:space="preserve"> Ontoteologie </w:t>
      </w:r>
      <w:r w:rsidRPr="088E131A">
        <w:rPr>
          <w:rStyle w:val="Zkladntext158dkovn0pt"/>
          <w:i/>
          <w:color w:val="auto"/>
          <w:spacing w:val="0"/>
          <w:sz w:val="24"/>
          <w:lang w:val="cs-CZ"/>
        </w:rPr>
        <w:t>Modernorum</w:t>
      </w:r>
      <w:r>
        <w:rPr>
          <w:rStyle w:val="Zkladntext158dkovn0pt"/>
          <w:color w:val="auto"/>
          <w:spacing w:val="0"/>
          <w:sz w:val="24"/>
          <w:lang w:val="cs-CZ"/>
        </w:rPr>
        <w:t xml:space="preserve"> se změnila na absolutní boží psychologii, což zahájilo agónii antropomorfního boha v </w:t>
      </w:r>
      <w:r w:rsidR="00D14DC9">
        <w:rPr>
          <w:rStyle w:val="Zkladntext158dkovn0pt"/>
          <w:color w:val="auto"/>
          <w:spacing w:val="0"/>
          <w:sz w:val="24"/>
          <w:lang w:val="cs-CZ"/>
        </w:rPr>
        <w:t>post</w:t>
      </w:r>
      <w:r>
        <w:rPr>
          <w:rStyle w:val="Zkladntext158dkovn0pt"/>
          <w:color w:val="auto"/>
          <w:spacing w:val="0"/>
          <w:sz w:val="24"/>
          <w:lang w:val="cs-CZ"/>
        </w:rPr>
        <w:t xml:space="preserve">moderně. </w:t>
      </w:r>
      <w:r>
        <w:t xml:space="preserve">Instaurace demiurgicky pojaté intencionality pojaté </w:t>
      </w:r>
      <w:r w:rsidRPr="006F4897">
        <w:rPr>
          <w:i/>
        </w:rPr>
        <w:t>absolute</w:t>
      </w:r>
      <w:r>
        <w:rPr>
          <w:rStyle w:val="addmd"/>
          <w:i/>
        </w:rPr>
        <w:fldChar w:fldCharType="begin"/>
      </w:r>
      <w:r>
        <w:instrText xml:space="preserve"> XE "predikace</w:instrText>
      </w:r>
      <w:r w:rsidRPr="002A5D70">
        <w:instrText>:</w:instrText>
      </w:r>
      <w:r>
        <w:instrText xml:space="preserve">modus </w:instrText>
      </w:r>
      <w:r w:rsidRPr="008D23BF">
        <w:rPr>
          <w:i/>
        </w:rPr>
        <w:instrText>absolute</w:instrText>
      </w:r>
      <w:r>
        <w:instrText xml:space="preserve">" </w:instrText>
      </w:r>
      <w:r>
        <w:rPr>
          <w:rStyle w:val="addmd"/>
          <w:i/>
        </w:rPr>
        <w:fldChar w:fldCharType="end"/>
      </w:r>
      <w:r>
        <w:t xml:space="preserve">, tj. v řádu čisté metafyzické </w:t>
      </w:r>
      <w:r w:rsidRPr="006F4897">
        <w:rPr>
          <w:i/>
        </w:rPr>
        <w:t>possib</w:t>
      </w:r>
      <w:r>
        <w:rPr>
          <w:i/>
        </w:rPr>
        <w:t>i</w:t>
      </w:r>
      <w:r w:rsidRPr="006F4897">
        <w:rPr>
          <w:i/>
        </w:rPr>
        <w:t>litas</w:t>
      </w:r>
      <w:r>
        <w:t xml:space="preserve"> zahájila novou etapu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S</w:t>
      </w:r>
      <w:r w:rsidRPr="00273106">
        <w:rPr>
          <w:lang w:eastAsia="en-US"/>
        </w:rPr>
        <w:t xml:space="preserve">ubjekt v pojetí druhého averroismu </w:t>
      </w:r>
      <w:r>
        <w:rPr>
          <w:lang w:eastAsia="en-US"/>
        </w:rPr>
        <w:t xml:space="preserve">a aristotelského semiaverroismu </w:t>
      </w:r>
      <w:r w:rsidRPr="00273106">
        <w:rPr>
          <w:lang w:eastAsia="en-US"/>
        </w:rPr>
        <w:t xml:space="preserve">se </w:t>
      </w:r>
      <w:r>
        <w:rPr>
          <w:lang w:eastAsia="en-US"/>
        </w:rPr>
        <w:t xml:space="preserve">nakonec </w:t>
      </w:r>
      <w:r w:rsidRPr="00273106">
        <w:rPr>
          <w:lang w:eastAsia="en-US"/>
        </w:rPr>
        <w:t xml:space="preserve">stal mnohostí </w:t>
      </w:r>
      <w:r w:rsidR="08CC564D">
        <w:rPr>
          <w:lang w:eastAsia="en-US"/>
        </w:rPr>
        <w:t>substancí či forem. Ty marně hledají finální jednotu tohoto mytopoetického a beznadějně rozštěpeného subjektu</w:t>
      </w:r>
      <w:r>
        <w:rPr>
          <w:lang w:eastAsia="en-US"/>
        </w:rPr>
        <w:t>.</w:t>
      </w:r>
      <w:r>
        <w:t xml:space="preserve"> </w:t>
      </w:r>
      <w:r>
        <w:rPr>
          <w:lang w:eastAsia="en-US"/>
        </w:rPr>
        <w:t>Archaická h</w:t>
      </w:r>
      <w:r>
        <w:t xml:space="preserve">ermeneutika a archeologie zkoumá původní </w:t>
      </w:r>
      <w:r w:rsidRPr="08B62EAF">
        <w:rPr>
          <w:i/>
        </w:rPr>
        <w:t>Ereignis</w:t>
      </w:r>
      <w:r w:rsidRPr="00273106">
        <w:t>, kd</w:t>
      </w:r>
      <w:r w:rsidR="00D070A1">
        <w:t>y</w:t>
      </w:r>
      <w:r w:rsidRPr="00273106">
        <w:t xml:space="preserve"> se manifestuje spojení boží a lidské intencionality</w:t>
      </w:r>
      <w:r>
        <w:fldChar w:fldCharType="begin"/>
      </w:r>
      <w:r>
        <w:instrText xml:space="preserve"> </w:instrText>
      </w:r>
      <w:r>
        <w:lastRenderedPageBreak/>
        <w:instrText>XE "</w:instrText>
      </w:r>
      <w:r w:rsidRPr="0007696E">
        <w:instrText>intencionalita:objektivní</w:instrText>
      </w:r>
      <w:r>
        <w:instrText xml:space="preserve">" </w:instrText>
      </w:r>
      <w:r>
        <w:fldChar w:fldCharType="end"/>
      </w:r>
      <w:r w:rsidR="00D070A1">
        <w:t>. Tot</w:t>
      </w:r>
      <w:r w:rsidR="00174066">
        <w:t>o</w:t>
      </w:r>
      <w:r w:rsidR="00D070A1">
        <w:t xml:space="preserve"> </w:t>
      </w:r>
      <w:r w:rsidR="003951BA">
        <w:t xml:space="preserve">mytologické </w:t>
      </w:r>
      <w:r w:rsidR="00D070A1">
        <w:t xml:space="preserve">spojení </w:t>
      </w:r>
      <w:r w:rsidR="003951BA">
        <w:t>(</w:t>
      </w:r>
      <w:r w:rsidR="003951BA" w:rsidRPr="003951BA">
        <w:rPr>
          <w:i/>
        </w:rPr>
        <w:t>copulatio</w:t>
      </w:r>
      <w:r w:rsidR="003951BA">
        <w:t xml:space="preserve">) </w:t>
      </w:r>
      <w:r w:rsidR="00D070A1">
        <w:t xml:space="preserve">vytvořilo </w:t>
      </w:r>
      <w:r w:rsidR="004E33C4">
        <w:t xml:space="preserve">objektivní </w:t>
      </w:r>
      <w:r w:rsidR="00DD3777">
        <w:t xml:space="preserve"> psychologii</w:t>
      </w:r>
      <w:r>
        <w:t xml:space="preserve"> </w:t>
      </w:r>
      <w:r w:rsidR="00D070A1">
        <w:t xml:space="preserve">moderního </w:t>
      </w:r>
      <w:r w:rsidR="0010278D">
        <w:t xml:space="preserve">božského </w:t>
      </w:r>
      <w:r>
        <w:t>demiurga.</w:t>
      </w:r>
      <w:r w:rsidR="00E5471B">
        <w:t xml:space="preserve"> Nové </w:t>
      </w:r>
      <w:r w:rsidR="00E5471B" w:rsidRPr="00273106">
        <w:t>jsoucno třetího druhu</w:t>
      </w:r>
      <w:r w:rsidR="00E5471B">
        <w:t xml:space="preserve"> dostalo díky spojení boží a lidské intencionality absolutní základ plně oddělený od reálné první substance. Osvícený intelekt iluminátů</w:t>
      </w:r>
      <w:r w:rsidR="00E5471B">
        <w:fldChar w:fldCharType="begin"/>
      </w:r>
      <w:r w:rsidR="00E5471B">
        <w:instrText xml:space="preserve"> XE "</w:instrText>
      </w:r>
      <w:r w:rsidR="00E5471B" w:rsidRPr="00BD65D1">
        <w:instrText>ilumináti</w:instrText>
      </w:r>
      <w:r w:rsidR="00E5471B">
        <w:instrText xml:space="preserve">" </w:instrText>
      </w:r>
      <w:r w:rsidR="00E5471B">
        <w:fldChar w:fldCharType="end"/>
      </w:r>
      <w:r w:rsidR="00E5471B">
        <w:t xml:space="preserve"> provedl toto epochální </w:t>
      </w:r>
      <w:r w:rsidR="00E5471B" w:rsidRPr="00BC087C">
        <w:rPr>
          <w:i/>
        </w:rPr>
        <w:t>opus magnum</w:t>
      </w:r>
      <w:r w:rsidR="00E5471B">
        <w:t xml:space="preserve"> sofistické alchymie tím, že se v modu demiurgického </w:t>
      </w:r>
      <w:r w:rsidR="00E5471B">
        <w:rPr>
          <w:i/>
        </w:rPr>
        <w:t>co</w:t>
      </w:r>
      <w:r w:rsidR="00944756">
        <w:rPr>
          <w:i/>
        </w:rPr>
        <w:t>pulatio</w:t>
      </w:r>
      <w:r w:rsidR="00E5471B">
        <w:t xml:space="preserve"> spojil s moderní boží intencionalitou, inteligencí a vůlí. Skrze tuto objektivní konjukci moderního boha a člověka se kámen mudrců také objektivně našel, což dokazuje dnešní stav myšlení a světa a pochopitelně i nevyhnutelná smrt moderního boha</w:t>
      </w:r>
      <w:r w:rsidR="00E5471B">
        <w:fldChar w:fldCharType="begin"/>
      </w:r>
      <w:r w:rsidR="00E5471B">
        <w:instrText xml:space="preserve"> XE "</w:instrText>
      </w:r>
      <w:r w:rsidR="00E5471B" w:rsidRPr="007E30CD">
        <w:instrText>smrt boha</w:instrText>
      </w:r>
      <w:r w:rsidR="00E5471B">
        <w:instrText xml:space="preserve">" </w:instrText>
      </w:r>
      <w:r w:rsidR="00E5471B">
        <w:fldChar w:fldCharType="end"/>
      </w:r>
      <w:r w:rsidR="00E5471B">
        <w:t>.</w:t>
      </w:r>
      <w:r w:rsidR="008364B5">
        <w:t xml:space="preserve"> Pod vedením bohyní akademického Chaosu moderna zavrhla Dantovu božskou komedii určenou myšlením Sigera a vytvořila zcela originální tragikomedii. </w:t>
      </w:r>
      <w:r w:rsidR="008364B5" w:rsidRPr="008364B5">
        <w:t>Modern</w:t>
      </w:r>
      <w:r w:rsidR="008364B5">
        <w:t xml:space="preserve">í racionalita založená na objektivní kopulaci dvou subjektivně pojatých </w:t>
      </w:r>
      <w:r w:rsidR="008364B5" w:rsidRPr="008364B5">
        <w:rPr>
          <w:i/>
        </w:rPr>
        <w:t>tertium ens</w:t>
      </w:r>
      <w:r w:rsidR="008364B5">
        <w:t xml:space="preserve"> </w:t>
      </w:r>
      <w:r w:rsidR="008364B5" w:rsidRPr="008364B5">
        <w:t xml:space="preserve">není ničím jiným než </w:t>
      </w:r>
      <w:r w:rsidR="008364B5" w:rsidRPr="008364B5">
        <w:rPr>
          <w:i/>
        </w:rPr>
        <w:t>Cargo cult</w:t>
      </w:r>
      <w:r w:rsidR="001F2CAB">
        <w:rPr>
          <w:i/>
        </w:rPr>
        <w:fldChar w:fldCharType="begin"/>
      </w:r>
      <w:r w:rsidR="001F2CAB">
        <w:instrText xml:space="preserve"> XE "</w:instrText>
      </w:r>
      <w:r w:rsidR="001F2CAB" w:rsidRPr="00E94BBC">
        <w:rPr>
          <w:i/>
        </w:rPr>
        <w:instrText>Cargo cult</w:instrText>
      </w:r>
      <w:r w:rsidR="001F2CAB">
        <w:instrText xml:space="preserve">" </w:instrText>
      </w:r>
      <w:r w:rsidR="001F2CAB">
        <w:rPr>
          <w:i/>
        </w:rPr>
        <w:fldChar w:fldCharType="end"/>
      </w:r>
      <w:r w:rsidR="008364B5">
        <w:t xml:space="preserve"> šílené modernity. </w:t>
      </w:r>
      <w:r w:rsidR="00551385" w:rsidRPr="00551385">
        <w:t>Díky tomuto mytologicko-obsedantnímu a moderně-neurotickému nutkání opakovat objektivně vytvořenou identitu neexistujícího světa</w:t>
      </w:r>
      <w:r w:rsidR="00551385">
        <w:t xml:space="preserve"> (</w:t>
      </w:r>
      <w:r w:rsidR="00551385" w:rsidRPr="008364B5">
        <w:rPr>
          <w:i/>
          <w:szCs w:val="24"/>
        </w:rPr>
        <w:t>Wiederholungszwang</w:t>
      </w:r>
      <w:r w:rsidR="00551385">
        <w:t xml:space="preserve">) </w:t>
      </w:r>
      <w:r w:rsidR="00551385" w:rsidRPr="00551385">
        <w:t xml:space="preserve">se </w:t>
      </w:r>
      <w:r w:rsidR="00551385">
        <w:t xml:space="preserve">konají pravidelné </w:t>
      </w:r>
      <w:r w:rsidR="00551385" w:rsidRPr="00551385">
        <w:t>orgie (</w:t>
      </w:r>
      <w:r w:rsidR="00B66EC6">
        <w:rPr>
          <w:rStyle w:val="ky2igmncmogjharherah"/>
        </w:rPr>
        <w:t xml:space="preserve">ὄργια, </w:t>
      </w:r>
      <w:r w:rsidR="00551385" w:rsidRPr="00551385">
        <w:rPr>
          <w:i/>
        </w:rPr>
        <w:t>conferentia</w:t>
      </w:r>
      <w:r w:rsidR="00551385" w:rsidRPr="00551385">
        <w:t xml:space="preserve">) akademické neplodnosti. </w:t>
      </w:r>
      <w:r w:rsidR="00551385">
        <w:t xml:space="preserve">Ty objektivně napodobují archaické </w:t>
      </w:r>
      <w:r w:rsidR="00551385" w:rsidRPr="008364B5">
        <w:t>kult</w:t>
      </w:r>
      <w:r w:rsidR="00551385">
        <w:t>y</w:t>
      </w:r>
      <w:r w:rsidR="00551385" w:rsidRPr="008364B5">
        <w:t xml:space="preserve"> plodnosti</w:t>
      </w:r>
      <w:r w:rsidR="00551385">
        <w:t xml:space="preserve"> založené na řádu přírody</w:t>
      </w:r>
      <w:r w:rsidR="00551385" w:rsidRPr="008364B5">
        <w:t>.</w:t>
      </w:r>
      <w:r w:rsidR="00551385">
        <w:t xml:space="preserve"> </w:t>
      </w:r>
      <w:r w:rsidR="00551385" w:rsidRPr="00551385">
        <w:rPr>
          <w:i/>
        </w:rPr>
        <w:t>Corruptio optimi pessima</w:t>
      </w:r>
      <w:r w:rsidR="00551385">
        <w:t>.</w:t>
      </w:r>
    </w:p>
    <w:p w:rsidR="08163013" w:rsidRPr="00297039" w:rsidRDefault="08163013" w:rsidP="00ED0DAE">
      <w:r>
        <w:tab/>
        <w:t xml:space="preserve">Cesty od dějinnosti </w:t>
      </w:r>
      <w:r w:rsidR="004011B5">
        <w:t xml:space="preserve">moudrého Západu </w:t>
      </w:r>
      <w:r>
        <w:t xml:space="preserve">k dějinám latinského Západu ukazuje výklad </w:t>
      </w:r>
      <w:r w:rsidR="009F21E9">
        <w:t xml:space="preserve">hermeneutických </w:t>
      </w:r>
      <w:r>
        <w:t>existenciálů</w:t>
      </w:r>
      <w:r w:rsidR="08621779">
        <w:t xml:space="preserve"> </w:t>
      </w:r>
      <w:r w:rsidR="004C5A37">
        <w:t xml:space="preserve">vytvořených skrze </w:t>
      </w:r>
      <w:r w:rsidR="004C5A37" w:rsidRPr="004C5A37">
        <w:rPr>
          <w:i/>
        </w:rPr>
        <w:t>da</w:t>
      </w:r>
      <w:r w:rsidR="004C5A37" w:rsidRPr="004C5A37">
        <w:rPr>
          <w:i/>
          <w:lang w:eastAsia="en-US"/>
        </w:rPr>
        <w:t>tivus</w:t>
      </w:r>
      <w:r w:rsidR="004C5A37" w:rsidRPr="00004A67">
        <w:rPr>
          <w:i/>
          <w:lang w:eastAsia="en-US"/>
        </w:rPr>
        <w:t xml:space="preserve"> obiectivus</w:t>
      </w:r>
      <w:r w:rsidR="004C5A37">
        <w:rPr>
          <w:i/>
          <w:lang w:eastAsia="en-US"/>
        </w:rPr>
        <w:fldChar w:fldCharType="begin"/>
      </w:r>
      <w:r w:rsidR="004C5A37">
        <w:instrText xml:space="preserve"> XE "</w:instrText>
      </w:r>
      <w:r w:rsidR="004C5A37" w:rsidRPr="00AE619D">
        <w:rPr>
          <w:i/>
          <w:lang w:eastAsia="en-US"/>
        </w:rPr>
        <w:instrText>dativus obiectivus</w:instrText>
      </w:r>
      <w:r w:rsidR="004C5A37">
        <w:instrText xml:space="preserve">" </w:instrText>
      </w:r>
      <w:r w:rsidR="004C5A37">
        <w:rPr>
          <w:i/>
          <w:lang w:eastAsia="en-US"/>
        </w:rPr>
        <w:fldChar w:fldCharType="end"/>
      </w:r>
      <w:r w:rsidR="004C5A37">
        <w:rPr>
          <w:i/>
          <w:lang w:eastAsia="en-US"/>
        </w:rPr>
        <w:t xml:space="preserve"> </w:t>
      </w:r>
      <w:r w:rsidR="08621779">
        <w:t xml:space="preserve">(kap. 4). </w:t>
      </w:r>
      <w:r>
        <w:t xml:space="preserve"> Změna matrice epochálních objektivních dativů ukazuje, že </w:t>
      </w:r>
      <w:r w:rsidRPr="00273106">
        <w:t xml:space="preserve">Olivi otevřel nihilistické stádium metafyziky, která </w:t>
      </w:r>
      <w:r>
        <w:t xml:space="preserve">stojí na nově definovaném </w:t>
      </w:r>
      <w:r w:rsidRPr="00273106">
        <w:t>subjekt</w:t>
      </w:r>
      <w:r>
        <w:t>u</w:t>
      </w:r>
      <w:r w:rsidRPr="00273106">
        <w:t>.</w:t>
      </w:r>
      <w:r>
        <w:t xml:space="preserve"> Vznik nositele hypostázované vůle má zásadní charakter, protože proměňuje celou matrici objektivity. Nová forma </w:t>
      </w:r>
      <w:r w:rsidRPr="00BF1E0D">
        <w:rPr>
          <w:i/>
        </w:rPr>
        <w:t>dativus obiectivus</w:t>
      </w:r>
      <w:r>
        <w:rPr>
          <w:i/>
        </w:rPr>
        <w:fldChar w:fldCharType="begin"/>
      </w:r>
      <w:r>
        <w:instrText xml:space="preserve"> XE "</w:instrText>
      </w:r>
      <w:r w:rsidRPr="00343046">
        <w:rPr>
          <w:i/>
        </w:rPr>
        <w:instrText>d</w:instrText>
      </w:r>
      <w:r w:rsidRPr="00343046">
        <w:rPr>
          <w:i/>
          <w:iCs/>
        </w:rPr>
        <w:instrText>ativus obiectivus</w:instrText>
      </w:r>
      <w:r>
        <w:instrText xml:space="preserve">" </w:instrText>
      </w:r>
      <w:r>
        <w:rPr>
          <w:i/>
        </w:rPr>
        <w:fldChar w:fldCharType="end"/>
      </w:r>
      <w:r>
        <w:t xml:space="preserve"> posílá modernu na cestu metafyzického nihilismu. Aby se našel ztracený smysl první substance, moderní a postmoderní demiurg musí stvořit objektivní svět </w:t>
      </w:r>
      <w:r w:rsidRPr="0844114F">
        <w:rPr>
          <w:i/>
        </w:rPr>
        <w:t>ex nihilo</w:t>
      </w:r>
      <w:r>
        <w:rPr>
          <w:i/>
        </w:rPr>
        <w:fldChar w:fldCharType="begin"/>
      </w:r>
      <w:r>
        <w:instrText xml:space="preserve"> XE "</w:instrText>
      </w:r>
      <w:r w:rsidRPr="08656406">
        <w:rPr>
          <w:i/>
        </w:rPr>
        <w:instrText>creatio ex nihilo</w:instrText>
      </w:r>
      <w:r>
        <w:instrText xml:space="preserve">" </w:instrText>
      </w:r>
      <w:r>
        <w:rPr>
          <w:i/>
        </w:rPr>
        <w:fldChar w:fldCharType="end"/>
      </w:r>
      <w:r>
        <w:t xml:space="preserve"> stejně jako Descartes. Demiurg musí svět objektivně myslet v modu </w:t>
      </w:r>
      <w:r w:rsidR="009438C1">
        <w:t>„</w:t>
      </w:r>
      <w:r w:rsidRPr="08522FA0">
        <w:rPr>
          <w:i/>
        </w:rPr>
        <w:t>semel</w:t>
      </w:r>
      <w:r>
        <w:t>‒</w:t>
      </w:r>
      <w:r w:rsidRPr="08522FA0">
        <w:rPr>
          <w:i/>
        </w:rPr>
        <w:t>semper</w:t>
      </w:r>
      <w:r w:rsidR="009438C1">
        <w:t>“. P</w:t>
      </w:r>
      <w:r>
        <w:t>odle citovaného Avicebrona je materie a forma ve svém reálném bytí p</w:t>
      </w:r>
      <w:r w:rsidR="009438C1">
        <w:t>roduktem demiurgické vůle</w:t>
      </w:r>
      <w:r>
        <w:t xml:space="preserve">. </w:t>
      </w:r>
      <w:r w:rsidR="00956EDA">
        <w:t xml:space="preserve">Objektivní </w:t>
      </w:r>
      <w:r w:rsidR="00956EDA" w:rsidRPr="00F60F2E">
        <w:rPr>
          <w:i/>
        </w:rPr>
        <w:t>factum</w:t>
      </w:r>
      <w:r w:rsidR="00956EDA">
        <w:t xml:space="preserve"> nové podoby </w:t>
      </w:r>
      <w:r w:rsidR="00956EDA" w:rsidRPr="00956EDA">
        <w:rPr>
          <w:i/>
        </w:rPr>
        <w:t>tertium ens</w:t>
      </w:r>
      <w:r w:rsidR="00956EDA">
        <w:t xml:space="preserve"> je definované jako potence demiurgického subjektu </w:t>
      </w:r>
      <w:r w:rsidR="00956EDA">
        <w:rPr>
          <w:szCs w:val="24"/>
        </w:rPr>
        <w:t>(</w:t>
      </w:r>
      <w:r w:rsidR="00956EDA" w:rsidRPr="00C130B9">
        <w:rPr>
          <w:i/>
          <w:szCs w:val="24"/>
        </w:rPr>
        <w:t>dativus auctoris</w:t>
      </w:r>
      <w:r w:rsidR="00956EDA">
        <w:rPr>
          <w:i/>
          <w:szCs w:val="24"/>
        </w:rPr>
        <w:fldChar w:fldCharType="begin"/>
      </w:r>
      <w:r w:rsidR="00956EDA">
        <w:instrText xml:space="preserve"> XE "</w:instrText>
      </w:r>
      <w:r w:rsidR="00956EDA" w:rsidRPr="00776211">
        <w:rPr>
          <w:i/>
          <w:szCs w:val="24"/>
        </w:rPr>
        <w:instrText>dativus auctoris</w:instrText>
      </w:r>
      <w:r w:rsidR="00956EDA">
        <w:instrText xml:space="preserve">" </w:instrText>
      </w:r>
      <w:r w:rsidR="00956EDA">
        <w:rPr>
          <w:i/>
          <w:szCs w:val="24"/>
        </w:rPr>
        <w:fldChar w:fldCharType="end"/>
      </w:r>
      <w:r w:rsidR="00956EDA">
        <w:rPr>
          <w:szCs w:val="24"/>
        </w:rPr>
        <w:t xml:space="preserve">). </w:t>
      </w:r>
      <w:r>
        <w:t xml:space="preserve">Proto je </w:t>
      </w:r>
      <w:r w:rsidR="08DA7FE0">
        <w:t xml:space="preserve">objektivní </w:t>
      </w:r>
      <w:r>
        <w:t>jsoucno přivlastněno skrze intimní a svobodnou formu d</w:t>
      </w:r>
      <w:r w:rsidR="00956EDA">
        <w:t>emiurgické vůle nového subjektu</w:t>
      </w:r>
      <w:r>
        <w:rPr>
          <w:iCs/>
        </w:rPr>
        <w:t xml:space="preserve">. </w:t>
      </w:r>
      <w:r w:rsidR="00956EDA">
        <w:rPr>
          <w:iCs/>
        </w:rPr>
        <w:t xml:space="preserve">Svět změněný na objektivní simulákrum vytvořil novou formu </w:t>
      </w:r>
      <w:r w:rsidRPr="00681914">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rsidR="00297039">
        <w:t xml:space="preserve">. </w:t>
      </w:r>
      <w:r w:rsidR="00297039" w:rsidRPr="00297039">
        <w:t xml:space="preserve">Svět proměněný v objektivní simulakrum vytvořil novou formu </w:t>
      </w:r>
      <w:r w:rsidR="00297039" w:rsidRPr="00297039">
        <w:rPr>
          <w:i/>
        </w:rPr>
        <w:t>dativus auctoris</w:t>
      </w:r>
      <w:r w:rsidR="00297039" w:rsidRPr="00297039">
        <w:t>. Západní subjekt se stal sídlem svobodné intimity vůle (</w:t>
      </w:r>
      <w:r w:rsidR="00297039" w:rsidRPr="00297039">
        <w:rPr>
          <w:i/>
        </w:rPr>
        <w:t>Ge-Stell</w:t>
      </w:r>
      <w:r w:rsidR="00297039">
        <w:rPr>
          <w:i/>
        </w:rPr>
        <w:fldChar w:fldCharType="begin"/>
      </w:r>
      <w:r w:rsidR="00297039">
        <w:instrText xml:space="preserve"> XE "</w:instrText>
      </w:r>
      <w:r w:rsidR="00297039" w:rsidRPr="00111683">
        <w:rPr>
          <w:i/>
        </w:rPr>
        <w:instrText>Ge-Stell</w:instrText>
      </w:r>
      <w:r w:rsidR="00297039">
        <w:instrText xml:space="preserve">" </w:instrText>
      </w:r>
      <w:r w:rsidR="00297039">
        <w:rPr>
          <w:i/>
        </w:rPr>
        <w:fldChar w:fldCharType="end"/>
      </w:r>
      <w:r w:rsidR="00297039" w:rsidRPr="00297039">
        <w:t>). Subjekt</w:t>
      </w:r>
      <w:r w:rsidR="00297039">
        <w:t xml:space="preserve">ivní vůle, stejně jako moderní bůh, zůstává v její </w:t>
      </w:r>
      <w:r w:rsidR="00297039" w:rsidRPr="00297039">
        <w:lastRenderedPageBreak/>
        <w:t xml:space="preserve">nedotknutelné demiurgické svobodě. </w:t>
      </w:r>
      <w:r w:rsidR="00297039">
        <w:t>Moderní subjekt je oddělen</w:t>
      </w:r>
      <w:r w:rsidR="00297039" w:rsidRPr="00297039">
        <w:t xml:space="preserve"> od svého produktu </w:t>
      </w:r>
      <w:r w:rsidR="00297039">
        <w:t xml:space="preserve">skrze </w:t>
      </w:r>
      <w:r w:rsidR="00297039" w:rsidRPr="00297039">
        <w:rPr>
          <w:i/>
        </w:rPr>
        <w:t>factum</w:t>
      </w:r>
      <w:r w:rsidR="00297039" w:rsidRPr="00297039">
        <w:t xml:space="preserve"> intimní svob</w:t>
      </w:r>
      <w:r w:rsidR="00297039">
        <w:t xml:space="preserve">odné vůle, stejně jako </w:t>
      </w:r>
      <w:r w:rsidR="00FA7E99">
        <w:t xml:space="preserve">je </w:t>
      </w:r>
      <w:r w:rsidR="00297039">
        <w:t>moderní b</w:t>
      </w:r>
      <w:r w:rsidR="00297039" w:rsidRPr="00297039">
        <w:t>ůh</w:t>
      </w:r>
      <w:r w:rsidR="00FA7E99">
        <w:t xml:space="preserve"> oddělen od svého objektivně určeného stvoření</w:t>
      </w:r>
      <w:r w:rsidR="00297039" w:rsidRPr="00297039">
        <w:t xml:space="preserve">. </w:t>
      </w:r>
      <w:r>
        <w:rPr>
          <w:iCs/>
        </w:rPr>
        <w:t xml:space="preserve">Nové pojetí vůle změnilo ontoteologickou strukturu </w:t>
      </w:r>
      <w:r w:rsidR="00A27AE6">
        <w:rPr>
          <w:iCs/>
        </w:rPr>
        <w:t xml:space="preserve">moderní </w:t>
      </w:r>
      <w:r>
        <w:rPr>
          <w:iCs/>
        </w:rPr>
        <w:t>metafyziky</w:t>
      </w:r>
      <w:r w:rsidR="00577AB9">
        <w:rPr>
          <w:iCs/>
        </w:rPr>
        <w:t xml:space="preserve">. </w:t>
      </w:r>
      <w:r w:rsidR="00577AB9" w:rsidRPr="00577AB9">
        <w:rPr>
          <w:iCs/>
        </w:rPr>
        <w:t xml:space="preserve">Podle citovaného Avicebrona působí vůle na rovině </w:t>
      </w:r>
      <w:r w:rsidR="00577AB9">
        <w:rPr>
          <w:iCs/>
        </w:rPr>
        <w:t xml:space="preserve">materie </w:t>
      </w:r>
      <w:r w:rsidR="00577AB9" w:rsidRPr="00577AB9">
        <w:rPr>
          <w:iCs/>
        </w:rPr>
        <w:t>a formy jako další síla, která získala ontologický status.</w:t>
      </w:r>
      <w:r w:rsidR="00577AB9">
        <w:rPr>
          <w:iCs/>
        </w:rPr>
        <w:t xml:space="preserve"> </w:t>
      </w:r>
      <w:r w:rsidR="00557981">
        <w:rPr>
          <w:iCs/>
        </w:rPr>
        <w:t>Vznikla voluntaristická struktura</w:t>
      </w:r>
      <w:r>
        <w:rPr>
          <w:iCs/>
        </w:rPr>
        <w:t xml:space="preserve"> jsoucna determinovaného </w:t>
      </w:r>
      <w:r w:rsidRPr="00273106">
        <w:rPr>
          <w:iCs/>
        </w:rPr>
        <w:t>vzhl</w:t>
      </w:r>
      <w:r>
        <w:rPr>
          <w:iCs/>
        </w:rPr>
        <w:t xml:space="preserve">edem ke svobodnému božímu a lidskému demiurgovi </w:t>
      </w:r>
      <w:r w:rsidRPr="00273106">
        <w:rPr>
          <w:iCs/>
        </w:rPr>
        <w:t xml:space="preserve">jako </w:t>
      </w:r>
      <w:r>
        <w:rPr>
          <w:iCs/>
        </w:rPr>
        <w:t xml:space="preserve">absolutnímu </w:t>
      </w:r>
      <w:r w:rsidRPr="00273106">
        <w:rPr>
          <w:iCs/>
        </w:rPr>
        <w:t>dárci forem (</w:t>
      </w:r>
      <w:r w:rsidRPr="00273106">
        <w:rPr>
          <w:i/>
          <w:iCs/>
        </w:rPr>
        <w:t>dativus finalis</w:t>
      </w:r>
      <w:r>
        <w:rPr>
          <w:i/>
          <w:iCs/>
        </w:rPr>
        <w:fldChar w:fldCharType="begin"/>
      </w:r>
      <w:r>
        <w:instrText xml:space="preserve"> XE "</w:instrText>
      </w:r>
      <w:r w:rsidRPr="008729B1">
        <w:rPr>
          <w:i/>
          <w:iCs/>
        </w:rPr>
        <w:instrText>dativus finalis</w:instrText>
      </w:r>
      <w:r>
        <w:instrText xml:space="preserve">" </w:instrText>
      </w:r>
      <w:r>
        <w:rPr>
          <w:i/>
          <w:iCs/>
        </w:rPr>
        <w:fldChar w:fldCharType="end"/>
      </w:r>
      <w:r w:rsidRPr="00273106">
        <w:rPr>
          <w:iCs/>
        </w:rPr>
        <w:t>)</w:t>
      </w:r>
      <w:r>
        <w:rPr>
          <w:iCs/>
        </w:rPr>
        <w:t xml:space="preserve">. </w:t>
      </w:r>
      <w:r w:rsidR="00D84840">
        <w:rPr>
          <w:iCs/>
        </w:rPr>
        <w:t>Oba dativy</w:t>
      </w:r>
      <w:r w:rsidR="00D84840" w:rsidRPr="00D84840">
        <w:rPr>
          <w:iCs/>
        </w:rPr>
        <w:t xml:space="preserve"> (</w:t>
      </w:r>
      <w:r w:rsidR="00D84840" w:rsidRPr="00D84840">
        <w:rPr>
          <w:i/>
          <w:iCs/>
        </w:rPr>
        <w:t>auctoris, finalis</w:t>
      </w:r>
      <w:r w:rsidR="00D84840">
        <w:rPr>
          <w:iCs/>
        </w:rPr>
        <w:t>) utvářely</w:t>
      </w:r>
      <w:r w:rsidR="00D84840" w:rsidRPr="00D84840">
        <w:rPr>
          <w:iCs/>
        </w:rPr>
        <w:t xml:space="preserve"> demiurgickou</w:t>
      </w:r>
      <w:r w:rsidR="00D84840">
        <w:rPr>
          <w:iCs/>
        </w:rPr>
        <w:t xml:space="preserve"> vůli v tom smyslu, že založila </w:t>
      </w:r>
      <w:r w:rsidR="00D84840" w:rsidRPr="00D84840">
        <w:rPr>
          <w:iCs/>
        </w:rPr>
        <w:t>kapitalistický</w:t>
      </w:r>
      <w:r w:rsidR="00F103B6">
        <w:fldChar w:fldCharType="begin"/>
      </w:r>
      <w:r w:rsidR="00F103B6">
        <w:instrText xml:space="preserve"> XE "</w:instrText>
      </w:r>
      <w:r w:rsidR="00F103B6" w:rsidRPr="00CF35F2">
        <w:instrText>kapitalismus</w:instrText>
      </w:r>
      <w:r w:rsidR="00F103B6">
        <w:instrText xml:space="preserve">" </w:instrText>
      </w:r>
      <w:r w:rsidR="00F103B6">
        <w:fldChar w:fldCharType="end"/>
      </w:r>
      <w:r w:rsidR="00D84840" w:rsidRPr="00D84840">
        <w:rPr>
          <w:iCs/>
        </w:rPr>
        <w:t xml:space="preserve"> systém </w:t>
      </w:r>
      <w:r w:rsidR="00D84840">
        <w:rPr>
          <w:iCs/>
        </w:rPr>
        <w:t xml:space="preserve">univerzálně určeného </w:t>
      </w:r>
      <w:r w:rsidR="00D84840" w:rsidRPr="00D84840">
        <w:rPr>
          <w:iCs/>
        </w:rPr>
        <w:t>vykořisťování.</w:t>
      </w:r>
      <w:r w:rsidR="00F103B6">
        <w:rPr>
          <w:iCs/>
        </w:rPr>
        <w:t xml:space="preserve"> Tím vznikl nový n</w:t>
      </w:r>
      <w:r w:rsidRPr="00273106">
        <w:rPr>
          <w:iCs/>
        </w:rPr>
        <w:t>áhled</w:t>
      </w:r>
      <w:r w:rsidR="00E12FC8">
        <w:rPr>
          <w:iCs/>
        </w:rPr>
        <w:t xml:space="preserve"> na celek jsoucna</w:t>
      </w:r>
      <w:r w:rsidR="00F103B6">
        <w:rPr>
          <w:iCs/>
        </w:rPr>
        <w:t>. Celek jsoucna se stal sekundární modalitou, kterou primárně určuje kapitalistický subjekt</w:t>
      </w:r>
      <w:r w:rsidR="00E12FC8">
        <w:rPr>
          <w:iCs/>
        </w:rPr>
        <w:t xml:space="preserve"> </w:t>
      </w:r>
      <w:r w:rsidR="00E12FC8" w:rsidRPr="00273106">
        <w:rPr>
          <w:iCs/>
        </w:rPr>
        <w:t>(</w:t>
      </w:r>
      <w:r w:rsidR="00E12FC8" w:rsidRPr="00273106">
        <w:rPr>
          <w:i/>
          <w:iCs/>
        </w:rPr>
        <w:t>dativus modi</w:t>
      </w:r>
      <w:r w:rsidR="00E12FC8">
        <w:rPr>
          <w:i/>
          <w:iCs/>
        </w:rPr>
        <w:fldChar w:fldCharType="begin"/>
      </w:r>
      <w:r w:rsidR="00E12FC8">
        <w:instrText xml:space="preserve"> XE "</w:instrText>
      </w:r>
      <w:r w:rsidR="00E12FC8" w:rsidRPr="00AC18E0">
        <w:rPr>
          <w:i/>
          <w:iCs/>
        </w:rPr>
        <w:instrText>dativus modi</w:instrText>
      </w:r>
      <w:r w:rsidR="00E12FC8">
        <w:instrText xml:space="preserve">" </w:instrText>
      </w:r>
      <w:r w:rsidR="00E12FC8">
        <w:rPr>
          <w:i/>
          <w:iCs/>
        </w:rPr>
        <w:fldChar w:fldCharType="end"/>
      </w:r>
      <w:r w:rsidR="00E12FC8" w:rsidRPr="00273106">
        <w:rPr>
          <w:iCs/>
        </w:rPr>
        <w:t>)</w:t>
      </w:r>
      <w:r>
        <w:rPr>
          <w:iCs/>
        </w:rPr>
        <w:t xml:space="preserve">. </w:t>
      </w:r>
      <w:r w:rsidR="00304EF6">
        <w:rPr>
          <w:iCs/>
        </w:rPr>
        <w:t xml:space="preserve">První verzi tohoto </w:t>
      </w:r>
      <w:r w:rsidR="00304EF6" w:rsidRPr="00304EF6">
        <w:rPr>
          <w:i/>
          <w:iCs/>
        </w:rPr>
        <w:t>dativus modi</w:t>
      </w:r>
      <w:r w:rsidR="00304EF6">
        <w:rPr>
          <w:iCs/>
        </w:rPr>
        <w:t xml:space="preserve"> podává d</w:t>
      </w:r>
      <w:r>
        <w:rPr>
          <w:iCs/>
        </w:rPr>
        <w:t xml:space="preserve">rama svobodné vůle v rámci </w:t>
      </w:r>
      <w:r w:rsidR="00A07F7C">
        <w:rPr>
          <w:iCs/>
        </w:rPr>
        <w:t>dějin spásy, které zásadně reform</w:t>
      </w:r>
      <w:r w:rsidR="00DD36DB">
        <w:rPr>
          <w:iCs/>
        </w:rPr>
        <w:t>ov</w:t>
      </w:r>
      <w:r w:rsidR="00A07F7C">
        <w:rPr>
          <w:iCs/>
        </w:rPr>
        <w:t xml:space="preserve">al </w:t>
      </w:r>
      <w:r w:rsidR="00DD36DB">
        <w:rPr>
          <w:iCs/>
        </w:rPr>
        <w:t xml:space="preserve">Martin </w:t>
      </w:r>
      <w:r>
        <w:rPr>
          <w:iCs/>
        </w:rPr>
        <w:t>Luther</w:t>
      </w:r>
      <w:r>
        <w:rPr>
          <w:iCs/>
        </w:rPr>
        <w:fldChar w:fldCharType="begin"/>
      </w:r>
      <w:r>
        <w:instrText xml:space="preserve"> XE "</w:instrText>
      </w:r>
      <w:r w:rsidRPr="00E478DC">
        <w:rPr>
          <w:iCs/>
        </w:rPr>
        <w:instrText>Luther, M.</w:instrText>
      </w:r>
      <w:r>
        <w:instrText xml:space="preserve">" </w:instrText>
      </w:r>
      <w:r>
        <w:rPr>
          <w:iCs/>
        </w:rPr>
        <w:fldChar w:fldCharType="end"/>
      </w:r>
      <w:r w:rsidR="00F031E2">
        <w:rPr>
          <w:iCs/>
        </w:rPr>
        <w:t xml:space="preserve">. Nová modalita teologie </w:t>
      </w:r>
      <w:r w:rsidR="085D6659">
        <w:rPr>
          <w:iCs/>
        </w:rPr>
        <w:t>představoval</w:t>
      </w:r>
      <w:r w:rsidR="00F031E2">
        <w:rPr>
          <w:iCs/>
        </w:rPr>
        <w:t>a</w:t>
      </w:r>
      <w:r w:rsidR="085D6659">
        <w:rPr>
          <w:iCs/>
        </w:rPr>
        <w:t xml:space="preserve"> vážnou výzvu pro </w:t>
      </w:r>
      <w:r>
        <w:rPr>
          <w:iCs/>
        </w:rPr>
        <w:t>katolicismu</w:t>
      </w:r>
      <w:r w:rsidR="085D6659">
        <w:rPr>
          <w:iCs/>
        </w:rPr>
        <w:t>s</w:t>
      </w:r>
      <w:r>
        <w:rPr>
          <w:iCs/>
        </w:rPr>
        <w:t xml:space="preserve">, kde spásu zprostředkovává církevní instituce. </w:t>
      </w:r>
      <w:r w:rsidR="009119F6" w:rsidRPr="009119F6">
        <w:rPr>
          <w:iCs/>
        </w:rPr>
        <w:t xml:space="preserve">Možnost spásy je tu vždy, protože lidská hříšnost a Boží milost jdou ruku v ruce. Obě tyto základní skutečnosti nového modálního dativu se zásadně vztahují k modernímu subjektu, který je chápe v podobě </w:t>
      </w:r>
      <w:r w:rsidR="006132E2">
        <w:rPr>
          <w:iCs/>
        </w:rPr>
        <w:t xml:space="preserve">Rufusovy </w:t>
      </w:r>
      <w:r w:rsidRPr="00C61093">
        <w:rPr>
          <w:i/>
        </w:rPr>
        <w:t>potentia substantialis</w:t>
      </w:r>
      <w:r>
        <w:rPr>
          <w:i/>
        </w:rPr>
        <w:fldChar w:fldCharType="begin"/>
      </w:r>
      <w:r>
        <w:instrText xml:space="preserve"> XE "</w:instrText>
      </w:r>
      <w:r w:rsidRPr="00263A8E">
        <w:rPr>
          <w:i/>
        </w:rPr>
        <w:instrText>potentia substantialis</w:instrText>
      </w:r>
      <w:r>
        <w:instrText xml:space="preserve">" </w:instrText>
      </w:r>
      <w:r>
        <w:rPr>
          <w:i/>
        </w:rPr>
        <w:fldChar w:fldCharType="end"/>
      </w:r>
      <w:r>
        <w:t xml:space="preserve">. </w:t>
      </w:r>
      <w:r>
        <w:rPr>
          <w:iCs/>
        </w:rPr>
        <w:t>No</w:t>
      </w:r>
      <w:r w:rsidRPr="00273106">
        <w:rPr>
          <w:iCs/>
        </w:rPr>
        <w:t xml:space="preserve">vá forma metafyziky </w:t>
      </w:r>
      <w:r>
        <w:rPr>
          <w:iCs/>
        </w:rPr>
        <w:t>vůle a objektivní jistoty vykoupení dostala nový m</w:t>
      </w:r>
      <w:r w:rsidR="00F26B41">
        <w:rPr>
          <w:iCs/>
        </w:rPr>
        <w:t xml:space="preserve">odus jedné vykupitelské pravdy. </w:t>
      </w:r>
      <w:r>
        <w:rPr>
          <w:iCs/>
        </w:rPr>
        <w:t>Lutherova reformace</w:t>
      </w:r>
      <w:r>
        <w:rPr>
          <w:iCs/>
        </w:rPr>
        <w:fldChar w:fldCharType="begin"/>
      </w:r>
      <w:r>
        <w:instrText xml:space="preserve"> XE "</w:instrText>
      </w:r>
      <w:r w:rsidRPr="00CB4F60">
        <w:rPr>
          <w:iCs/>
        </w:rPr>
        <w:instrText>Reformace</w:instrText>
      </w:r>
      <w:r>
        <w:instrText xml:space="preserve">" </w:instrText>
      </w:r>
      <w:r>
        <w:rPr>
          <w:iCs/>
        </w:rPr>
        <w:fldChar w:fldCharType="end"/>
      </w:r>
      <w:r>
        <w:rPr>
          <w:iCs/>
        </w:rPr>
        <w:t xml:space="preserve"> </w:t>
      </w:r>
      <w:r w:rsidRPr="00273106">
        <w:rPr>
          <w:iCs/>
        </w:rPr>
        <w:t xml:space="preserve">anulovala </w:t>
      </w:r>
      <w:r>
        <w:rPr>
          <w:iCs/>
        </w:rPr>
        <w:t xml:space="preserve">ontoteologický systém středověkého moderního katolicismu jako metafyzicky </w:t>
      </w:r>
      <w:r w:rsidR="00F26B41">
        <w:rPr>
          <w:iCs/>
        </w:rPr>
        <w:t xml:space="preserve">a teologicky </w:t>
      </w:r>
      <w:r>
        <w:rPr>
          <w:iCs/>
        </w:rPr>
        <w:t xml:space="preserve">zbytečnou přítěž </w:t>
      </w:r>
      <w:r w:rsidRPr="00273106">
        <w:rPr>
          <w:iCs/>
        </w:rPr>
        <w:t>(</w:t>
      </w:r>
      <w:r w:rsidRPr="00273106">
        <w:rPr>
          <w:i/>
          <w:iCs/>
        </w:rPr>
        <w:t>dativus incommodi</w:t>
      </w:r>
      <w:r>
        <w:rPr>
          <w:i/>
          <w:iCs/>
        </w:rPr>
        <w:fldChar w:fldCharType="begin"/>
      </w:r>
      <w:r>
        <w:instrText xml:space="preserve"> XE "</w:instrText>
      </w:r>
      <w:r w:rsidRPr="00C265A3">
        <w:rPr>
          <w:i/>
          <w:iCs/>
        </w:rPr>
        <w:instrText>dativus incommodi</w:instrText>
      </w:r>
      <w:r>
        <w:instrText xml:space="preserve">" </w:instrText>
      </w:r>
      <w:r>
        <w:rPr>
          <w:i/>
          <w:iCs/>
        </w:rPr>
        <w:fldChar w:fldCharType="end"/>
      </w:r>
      <w:r w:rsidRPr="00273106">
        <w:rPr>
          <w:iCs/>
        </w:rPr>
        <w:t>)</w:t>
      </w:r>
      <w:r w:rsidR="004F73DF">
        <w:rPr>
          <w:iCs/>
        </w:rPr>
        <w:t xml:space="preserve">. </w:t>
      </w:r>
      <w:r w:rsidR="00113F89" w:rsidRPr="00273106">
        <w:t>Původní nepravda objektivity</w:t>
      </w:r>
      <w:r w:rsidR="00113F89">
        <w:t xml:space="preserve"> </w:t>
      </w:r>
      <w:r w:rsidR="009D6B2F">
        <w:t xml:space="preserve">byla </w:t>
      </w:r>
      <w:r w:rsidR="00113F89">
        <w:t>daná v subjektivním genitivu Rufusova „</w:t>
      </w:r>
      <w:r w:rsidR="00113F89">
        <w:rPr>
          <w:i/>
        </w:rPr>
        <w:t>species</w:t>
      </w:r>
      <w:r w:rsidR="00113F89" w:rsidRPr="00273106">
        <w:rPr>
          <w:i/>
        </w:rPr>
        <w:t xml:space="preserve"> obiecti exsistentis</w:t>
      </w:r>
      <w:r w:rsidR="00113F89">
        <w:t>“</w:t>
      </w:r>
      <w:r w:rsidR="00113F89">
        <w:rPr>
          <w:i/>
        </w:rPr>
        <w:fldChar w:fldCharType="begin"/>
      </w:r>
      <w:r w:rsidR="00113F89">
        <w:instrText xml:space="preserve"> XE "</w:instrText>
      </w:r>
      <w:r w:rsidR="00113F89" w:rsidRPr="00C05196">
        <w:rPr>
          <w:i/>
        </w:rPr>
        <w:instrText>species</w:instrText>
      </w:r>
      <w:r w:rsidR="00113F89" w:rsidRPr="00C05196">
        <w:instrText xml:space="preserve"> </w:instrText>
      </w:r>
      <w:r w:rsidR="00113F89" w:rsidRPr="00C05196">
        <w:rPr>
          <w:i/>
        </w:rPr>
        <w:instrText>obiecti exsistentis</w:instrText>
      </w:r>
      <w:r w:rsidR="00113F89">
        <w:instrText xml:space="preserve">" </w:instrText>
      </w:r>
      <w:r w:rsidR="00113F89">
        <w:rPr>
          <w:i/>
        </w:rPr>
        <w:fldChar w:fldCharType="end"/>
      </w:r>
      <w:r w:rsidR="009D6B2F">
        <w:t xml:space="preserve">. </w:t>
      </w:r>
      <w:r w:rsidR="009D6B2F" w:rsidRPr="009D6B2F">
        <w:t>Skrytý účinek moderní metafyziky se projevil v objektivní neskr</w:t>
      </w:r>
      <w:r w:rsidR="009D6B2F">
        <w:t xml:space="preserve">ytosti </w:t>
      </w:r>
      <w:r w:rsidR="009D6B2F" w:rsidRPr="009D6B2F">
        <w:t xml:space="preserve">současného nihilismu založeného na vědecky a technicky dané západní vědě. </w:t>
      </w:r>
      <w:r w:rsidR="009D6B2F">
        <w:t xml:space="preserve">Jejím produktem jsou </w:t>
      </w:r>
      <w:r w:rsidR="00113F89" w:rsidRPr="00273106">
        <w:t>totalitní systémy a dvě světové války</w:t>
      </w:r>
      <w:r w:rsidR="00113F89">
        <w:t>. Její završení je dané současným</w:t>
      </w:r>
      <w:r w:rsidR="00113F89" w:rsidRPr="00273106">
        <w:t xml:space="preserve"> vítězství</w:t>
      </w:r>
      <w:r w:rsidR="00113F89">
        <w:t>m instrumentální racionality, která ve věku postmoderní demokracie a pravdy nastolila měkkou totalitu jednoho procenta a dnes už jen jednoho promile globálních</w:t>
      </w:r>
      <w:r w:rsidR="00113F89" w:rsidRPr="00273106">
        <w:t xml:space="preserve"> </w:t>
      </w:r>
      <w:r w:rsidR="00113F89">
        <w:t>plutokratů</w:t>
      </w:r>
      <w:r w:rsidR="00113F89" w:rsidRPr="00273106">
        <w:t>.</w:t>
      </w:r>
      <w:r w:rsidR="00113F89">
        <w:t xml:space="preserve"> </w:t>
      </w:r>
      <w:r>
        <w:t>P</w:t>
      </w:r>
      <w:r w:rsidRPr="00273106">
        <w:t xml:space="preserve">o soumraku </w:t>
      </w:r>
      <w:r>
        <w:t xml:space="preserve">platonských </w:t>
      </w:r>
      <w:r w:rsidRPr="00273106">
        <w:t>model u nihili</w:t>
      </w:r>
      <w:r>
        <w:t>stického Nietzscheho následuje</w:t>
      </w:r>
      <w:r w:rsidRPr="00273106">
        <w:t xml:space="preserve"> éra </w:t>
      </w:r>
      <w:r>
        <w:t xml:space="preserve">postmoderní </w:t>
      </w:r>
      <w:r w:rsidRPr="00273106">
        <w:t>prázdnoty a soumrak povi</w:t>
      </w:r>
      <w:r w:rsidR="00814B25">
        <w:t xml:space="preserve">nnosti (Lipovetsky 1983, 1992). </w:t>
      </w:r>
      <w:r w:rsidR="00D91CB5">
        <w:t>Závěrečná matrice popisuje</w:t>
      </w:r>
      <w:r>
        <w:t xml:space="preserve"> objektivní </w:t>
      </w:r>
      <w:r w:rsidR="00ED0DAE">
        <w:rPr>
          <w:i/>
        </w:rPr>
        <w:t>H</w:t>
      </w:r>
      <w:r w:rsidRPr="00273106">
        <w:rPr>
          <w:i/>
        </w:rPr>
        <w:t>exaëmeron</w:t>
      </w:r>
      <w:r>
        <w:t xml:space="preserve"> moderního světa</w:t>
      </w:r>
      <w:r w:rsidR="00D91CB5">
        <w:t xml:space="preserve">. Proto je třeba </w:t>
      </w:r>
      <w:r w:rsidRPr="00273106">
        <w:t xml:space="preserve">vyložit vznik </w:t>
      </w:r>
      <w:r>
        <w:t xml:space="preserve">moderního </w:t>
      </w:r>
      <w:r w:rsidRPr="00273106">
        <w:rPr>
          <w:rStyle w:val="Zkladntext158dkovn0pt"/>
          <w:color w:val="auto"/>
          <w:spacing w:val="0"/>
          <w:sz w:val="24"/>
          <w:lang w:val="cs-CZ"/>
        </w:rPr>
        <w:t>subjektu Záp</w:t>
      </w:r>
      <w:r>
        <w:rPr>
          <w:rStyle w:val="Zkladntext158dkovn0pt"/>
          <w:color w:val="auto"/>
          <w:spacing w:val="0"/>
          <w:sz w:val="24"/>
          <w:lang w:val="cs-CZ"/>
        </w:rPr>
        <w:t>adu a druhého počátku metafyziky.</w:t>
      </w:r>
      <w:r w:rsidRPr="00387BB6">
        <w:t xml:space="preserve"> </w:t>
      </w:r>
      <w:r w:rsidR="007A10FB" w:rsidRPr="007A10FB">
        <w:t>Hermeneutika objektivity musí spojit konec západní moderní metapfyziky s jejím počátkem, kt</w:t>
      </w:r>
      <w:r w:rsidR="001D7E68">
        <w:t>erý sahá až k Porfý</w:t>
      </w:r>
      <w:r w:rsidR="007A10FB">
        <w:t xml:space="preserve">riově </w:t>
      </w:r>
      <w:r w:rsidR="00EF4CA5">
        <w:t xml:space="preserve">dílu </w:t>
      </w:r>
      <w:r w:rsidR="007A10FB" w:rsidRPr="007A10FB">
        <w:rPr>
          <w:i/>
        </w:rPr>
        <w:t>Isagog</w:t>
      </w:r>
      <w:r w:rsidR="007A10FB">
        <w:rPr>
          <w:i/>
        </w:rPr>
        <w:t>e</w:t>
      </w:r>
      <w:r w:rsidR="007A10FB" w:rsidRPr="007A10FB">
        <w:t xml:space="preserve">. </w:t>
      </w:r>
      <w:r>
        <w:t xml:space="preserve">Spojení prvního a </w:t>
      </w:r>
      <w:r>
        <w:lastRenderedPageBreak/>
        <w:t xml:space="preserve">druhého averroismu </w:t>
      </w:r>
      <w:r w:rsidRPr="00273106">
        <w:t>založil</w:t>
      </w:r>
      <w:r>
        <w:t>o</w:t>
      </w:r>
      <w:r w:rsidRPr="00273106">
        <w:t xml:space="preserve"> objektivitu </w:t>
      </w:r>
      <w:r w:rsidRPr="00273106">
        <w:rPr>
          <w:i/>
        </w:rPr>
        <w:t>Modernorum</w:t>
      </w:r>
      <w:r w:rsidRPr="00273106">
        <w:t xml:space="preserve"> směrem od intimní vůle subjektu. </w:t>
      </w:r>
      <w:r w:rsidRPr="00273106">
        <w:rPr>
          <w:iCs/>
        </w:rPr>
        <w:t xml:space="preserve">Ipseita člověka podle Sigerova mistrovského výkladu </w:t>
      </w:r>
      <w:r>
        <w:rPr>
          <w:iCs/>
        </w:rPr>
        <w:t>Averroes</w:t>
      </w:r>
      <w:r w:rsidRPr="00273106">
        <w:rPr>
          <w:iCs/>
        </w:rPr>
        <w:t xml:space="preserve">e určuje základní fenomenální </w:t>
      </w:r>
      <w:r w:rsidR="003D6DF6">
        <w:rPr>
          <w:iCs/>
        </w:rPr>
        <w:t>jednotu o</w:t>
      </w:r>
      <w:r>
        <w:rPr>
          <w:iCs/>
        </w:rPr>
        <w:t>soby</w:t>
      </w:r>
      <w:r w:rsidR="085D6659">
        <w:rPr>
          <w:iCs/>
        </w:rPr>
        <w:t>. Klasick</w:t>
      </w:r>
      <w:r w:rsidR="08535ECE">
        <w:rPr>
          <w:iCs/>
        </w:rPr>
        <w:t>á</w:t>
      </w:r>
      <w:r w:rsidR="085D6659">
        <w:rPr>
          <w:iCs/>
        </w:rPr>
        <w:t xml:space="preserve"> metafyzika sleduje </w:t>
      </w:r>
      <w:r w:rsidR="00412A1A">
        <w:rPr>
          <w:iCs/>
        </w:rPr>
        <w:t xml:space="preserve">cestu </w:t>
      </w:r>
      <w:r w:rsidR="085D6659">
        <w:rPr>
          <w:iCs/>
        </w:rPr>
        <w:t>me</w:t>
      </w:r>
      <w:r w:rsidR="00412A1A">
        <w:t>tafyzického</w:t>
      </w:r>
      <w:r w:rsidR="081942A4">
        <w:t xml:space="preserve"> </w:t>
      </w:r>
      <w:r>
        <w:rPr>
          <w:iCs/>
        </w:rPr>
        <w:t>dativ</w:t>
      </w:r>
      <w:r w:rsidR="00412A1A">
        <w:rPr>
          <w:iCs/>
        </w:rPr>
        <w:t>u</w:t>
      </w:r>
      <w:r>
        <w:rPr>
          <w:iCs/>
        </w:rPr>
        <w:t xml:space="preserve"> </w:t>
      </w:r>
      <w:r w:rsidR="085D6659">
        <w:rPr>
          <w:iCs/>
        </w:rPr>
        <w:t>(</w:t>
      </w:r>
      <w:r w:rsidR="085D6659" w:rsidRPr="08535ECE">
        <w:rPr>
          <w:i/>
          <w:iCs/>
        </w:rPr>
        <w:t>dativus metaphysicus</w:t>
      </w:r>
      <w:r w:rsidR="08535ECE">
        <w:rPr>
          <w:i/>
          <w:iCs/>
        </w:rPr>
        <w:fldChar w:fldCharType="begin"/>
      </w:r>
      <w:r w:rsidR="08535ECE">
        <w:instrText xml:space="preserve"> XE "</w:instrText>
      </w:r>
      <w:r w:rsidR="08535ECE" w:rsidRPr="08D55665">
        <w:rPr>
          <w:i/>
          <w:iCs/>
        </w:rPr>
        <w:instrText>dativus metaphysicus</w:instrText>
      </w:r>
      <w:r w:rsidR="08535ECE">
        <w:instrText xml:space="preserve">" </w:instrText>
      </w:r>
      <w:r w:rsidR="08535ECE">
        <w:rPr>
          <w:i/>
          <w:iCs/>
        </w:rPr>
        <w:fldChar w:fldCharType="end"/>
      </w:r>
      <w:r w:rsidR="085D6659">
        <w:rPr>
          <w:iCs/>
        </w:rPr>
        <w:t>)</w:t>
      </w:r>
      <w:r w:rsidR="08535ECE">
        <w:rPr>
          <w:iCs/>
        </w:rPr>
        <w:t xml:space="preserve">, a ne </w:t>
      </w:r>
      <w:r w:rsidR="00917EAA">
        <w:rPr>
          <w:iCs/>
        </w:rPr>
        <w:t>simulákra</w:t>
      </w:r>
      <w:r w:rsidR="00412A1A">
        <w:rPr>
          <w:iCs/>
        </w:rPr>
        <w:t xml:space="preserve"> vytvořená skrze </w:t>
      </w:r>
      <w:r w:rsidR="08535ECE">
        <w:rPr>
          <w:iCs/>
        </w:rPr>
        <w:t>objektivní dativ (</w:t>
      </w:r>
      <w:r w:rsidR="08535ECE" w:rsidRPr="08535ECE">
        <w:rPr>
          <w:i/>
          <w:iCs/>
        </w:rPr>
        <w:t>dativus obiectivus</w:t>
      </w:r>
      <w:r w:rsidR="08535ECE">
        <w:rPr>
          <w:i/>
          <w:iCs/>
        </w:rPr>
        <w:fldChar w:fldCharType="begin"/>
      </w:r>
      <w:r w:rsidR="08535ECE">
        <w:instrText xml:space="preserve"> XE "</w:instrText>
      </w:r>
      <w:r w:rsidR="08535ECE" w:rsidRPr="08F55714">
        <w:rPr>
          <w:i/>
          <w:iCs/>
        </w:rPr>
        <w:instrText>dativus obiectivus</w:instrText>
      </w:r>
      <w:r w:rsidR="08535ECE">
        <w:instrText xml:space="preserve">" </w:instrText>
      </w:r>
      <w:r w:rsidR="08535ECE">
        <w:rPr>
          <w:i/>
          <w:iCs/>
        </w:rPr>
        <w:fldChar w:fldCharType="end"/>
      </w:r>
      <w:r w:rsidR="08535ECE">
        <w:rPr>
          <w:iCs/>
        </w:rPr>
        <w:t xml:space="preserve">). </w:t>
      </w:r>
      <w:r w:rsidR="08640EB7">
        <w:rPr>
          <w:iCs/>
        </w:rPr>
        <w:t>Dona</w:t>
      </w:r>
      <w:r w:rsidR="08535ECE">
        <w:rPr>
          <w:iCs/>
        </w:rPr>
        <w:t>ce sm</w:t>
      </w:r>
      <w:r w:rsidR="08640EB7">
        <w:rPr>
          <w:iCs/>
        </w:rPr>
        <w:t>y</w:t>
      </w:r>
      <w:r w:rsidR="08535ECE">
        <w:rPr>
          <w:iCs/>
        </w:rPr>
        <w:t xml:space="preserve">slu jsoucna směrem od </w:t>
      </w:r>
      <w:r w:rsidR="00A95F6D">
        <w:rPr>
          <w:iCs/>
        </w:rPr>
        <w:t xml:space="preserve">reálného světa </w:t>
      </w:r>
      <w:r w:rsidR="00F21250">
        <w:rPr>
          <w:iCs/>
        </w:rPr>
        <w:t>první</w:t>
      </w:r>
      <w:r w:rsidR="00A95F6D">
        <w:rPr>
          <w:iCs/>
        </w:rPr>
        <w:t>ch substancí</w:t>
      </w:r>
      <w:r w:rsidR="00F21250">
        <w:rPr>
          <w:iCs/>
        </w:rPr>
        <w:t xml:space="preserve"> určuje </w:t>
      </w:r>
      <w:r w:rsidR="00F21250" w:rsidRPr="00F21250">
        <w:rPr>
          <w:iCs/>
        </w:rPr>
        <w:t>základní kategoriální predikaci osoby. Olivi navázal na Sigera</w:t>
      </w:r>
      <w:r w:rsidR="00F21250">
        <w:rPr>
          <w:iCs/>
        </w:rPr>
        <w:t xml:space="preserve"> zcela sofistickým způsobem. Převzal Sigerův termín „</w:t>
      </w:r>
      <w:r w:rsidR="00F21250" w:rsidRPr="00F21250">
        <w:rPr>
          <w:i/>
          <w:iCs/>
        </w:rPr>
        <w:t>homo ipse intelligit</w:t>
      </w:r>
      <w:r w:rsidR="00F21250">
        <w:rPr>
          <w:iCs/>
        </w:rPr>
        <w:t>“</w:t>
      </w:r>
      <w:r w:rsidR="00BB2AA2">
        <w:rPr>
          <w:iCs/>
        </w:rPr>
        <w:t xml:space="preserve">, ale vytvořil novou formu </w:t>
      </w:r>
      <w:r w:rsidR="00123A61">
        <w:rPr>
          <w:iCs/>
        </w:rPr>
        <w:t xml:space="preserve">esenciální </w:t>
      </w:r>
      <w:r w:rsidR="00F21250">
        <w:rPr>
          <w:iCs/>
        </w:rPr>
        <w:t>identity</w:t>
      </w:r>
      <w:r w:rsidR="00F21250" w:rsidRPr="00F21250">
        <w:rPr>
          <w:iCs/>
        </w:rPr>
        <w:t>.</w:t>
      </w:r>
      <w:r w:rsidR="00F21250">
        <w:rPr>
          <w:iCs/>
        </w:rPr>
        <w:t xml:space="preserve"> Nový „</w:t>
      </w:r>
      <w:r w:rsidR="00F21250" w:rsidRPr="00F21250">
        <w:rPr>
          <w:i/>
          <w:iCs/>
        </w:rPr>
        <w:t>actus essendi</w:t>
      </w:r>
      <w:r w:rsidR="00F21250">
        <w:rPr>
          <w:iCs/>
        </w:rPr>
        <w:t>“</w:t>
      </w:r>
      <w:r w:rsidR="00F21250" w:rsidRPr="00F21250">
        <w:rPr>
          <w:iCs/>
        </w:rPr>
        <w:t xml:space="preserve"> </w:t>
      </w:r>
      <w:r w:rsidR="00F21250">
        <w:rPr>
          <w:iCs/>
        </w:rPr>
        <w:t xml:space="preserve">se </w:t>
      </w:r>
      <w:r w:rsidR="00F21250" w:rsidRPr="00F21250">
        <w:rPr>
          <w:iCs/>
        </w:rPr>
        <w:t>vložil do lidské vůle, kt</w:t>
      </w:r>
      <w:r w:rsidR="00F21250">
        <w:rPr>
          <w:iCs/>
        </w:rPr>
        <w:t>erá dostala základní charakter „</w:t>
      </w:r>
      <w:r w:rsidR="00F21250" w:rsidRPr="00F21250">
        <w:rPr>
          <w:i/>
          <w:iCs/>
        </w:rPr>
        <w:t>ipse</w:t>
      </w:r>
      <w:r w:rsidR="00F21250">
        <w:rPr>
          <w:iCs/>
        </w:rPr>
        <w:t>“</w:t>
      </w:r>
      <w:r w:rsidR="00F21250" w:rsidRPr="00F21250">
        <w:rPr>
          <w:iCs/>
        </w:rPr>
        <w:t xml:space="preserve">. </w:t>
      </w:r>
      <w:r>
        <w:t xml:space="preserve">Mystický a praktický františkán </w:t>
      </w:r>
      <w:r w:rsidRPr="00273106">
        <w:rPr>
          <w:rStyle w:val="Zkladntext158dkovn0pt"/>
          <w:color w:val="auto"/>
          <w:spacing w:val="0"/>
          <w:sz w:val="24"/>
          <w:lang w:val="cs-CZ"/>
        </w:rPr>
        <w:t xml:space="preserve">Olivi </w:t>
      </w:r>
      <w:r>
        <w:rPr>
          <w:rStyle w:val="Zkladntext158dkovn0pt"/>
          <w:color w:val="auto"/>
          <w:spacing w:val="0"/>
          <w:sz w:val="24"/>
          <w:lang w:val="cs-CZ"/>
        </w:rPr>
        <w:t>představuje ve škole druhého averroismu stejně nadaného a originálního filosofa, jako byl oxfordský Rufus z Cornwallu. Olivi je první</w:t>
      </w:r>
      <w:r w:rsidRPr="00273106">
        <w:rPr>
          <w:rStyle w:val="Zkladntext158dkovn0pt"/>
          <w:color w:val="auto"/>
          <w:spacing w:val="0"/>
          <w:sz w:val="24"/>
          <w:lang w:val="cs-CZ"/>
        </w:rPr>
        <w:t xml:space="preserve"> </w:t>
      </w:r>
      <w:r>
        <w:t xml:space="preserve">myslitel </w:t>
      </w:r>
      <w:r>
        <w:rPr>
          <w:rStyle w:val="Zkladntext158dkovn0pt"/>
          <w:color w:val="auto"/>
          <w:spacing w:val="0"/>
          <w:sz w:val="24"/>
          <w:lang w:val="cs-CZ"/>
        </w:rPr>
        <w:t>Západu</w:t>
      </w:r>
      <w:r w:rsidRPr="00273106">
        <w:rPr>
          <w:rStyle w:val="Zkladntext158dkovn0pt"/>
          <w:color w:val="auto"/>
          <w:spacing w:val="0"/>
          <w:sz w:val="24"/>
          <w:lang w:val="cs-CZ"/>
        </w:rPr>
        <w:t xml:space="preserve">, který </w:t>
      </w:r>
      <w:r w:rsidR="006439C5">
        <w:rPr>
          <w:rStyle w:val="Zkladntext158dkovn0pt"/>
          <w:color w:val="auto"/>
          <w:spacing w:val="0"/>
          <w:sz w:val="24"/>
          <w:lang w:val="cs-CZ"/>
        </w:rPr>
        <w:t xml:space="preserve">koncipoval </w:t>
      </w:r>
      <w:r>
        <w:rPr>
          <w:rStyle w:val="Zkladntext158dkovn0pt"/>
          <w:color w:val="auto"/>
          <w:spacing w:val="0"/>
          <w:sz w:val="24"/>
          <w:lang w:val="cs-CZ"/>
        </w:rPr>
        <w:t>substančně pojatou vůli</w:t>
      </w:r>
      <w:r w:rsidRPr="00273106">
        <w:rPr>
          <w:rStyle w:val="Zkladntext158dkovn0pt"/>
          <w:color w:val="auto"/>
          <w:spacing w:val="0"/>
          <w:sz w:val="24"/>
          <w:lang w:val="cs-CZ"/>
        </w:rPr>
        <w:t xml:space="preserve"> </w:t>
      </w:r>
      <w:r>
        <w:rPr>
          <w:rStyle w:val="Zkladntext158dkovn0pt"/>
          <w:color w:val="auto"/>
          <w:spacing w:val="0"/>
          <w:sz w:val="24"/>
          <w:lang w:val="cs-CZ"/>
        </w:rPr>
        <w:t>jako jsoucno třetího druhu</w:t>
      </w:r>
      <w:r>
        <w:rPr>
          <w:rStyle w:val="Zkladntext158dkovn0pt"/>
          <w:color w:val="auto"/>
          <w:spacing w:val="0"/>
          <w:sz w:val="24"/>
          <w:lang w:val="cs-CZ"/>
        </w:rPr>
        <w:fldChar w:fldCharType="begin"/>
      </w:r>
      <w:r>
        <w:instrText xml:space="preserve"> XE "</w:instrText>
      </w:r>
      <w:r w:rsidRPr="00CC451A">
        <w:rPr>
          <w:i/>
        </w:rPr>
        <w:instrText>tertium ens</w:instrText>
      </w:r>
      <w:r w:rsidRPr="000A268A">
        <w:instrText>:vůle</w:instrText>
      </w:r>
      <w:r>
        <w:instrText xml:space="preserve">" </w:instrText>
      </w:r>
      <w:r>
        <w:rPr>
          <w:rStyle w:val="Zkladntext158dkovn0pt"/>
          <w:color w:val="auto"/>
          <w:spacing w:val="0"/>
          <w:sz w:val="24"/>
          <w:lang w:val="cs-CZ"/>
        </w:rPr>
        <w:fldChar w:fldCharType="end"/>
      </w:r>
      <w:r>
        <w:rPr>
          <w:rStyle w:val="Zkladntext158dkovn0pt"/>
          <w:color w:val="auto"/>
          <w:spacing w:val="0"/>
          <w:sz w:val="24"/>
          <w:lang w:val="cs-CZ"/>
        </w:rPr>
        <w:t xml:space="preserve">. </w:t>
      </w:r>
      <w:r w:rsidR="006439C5" w:rsidRPr="006439C5">
        <w:rPr>
          <w:rStyle w:val="Zkladntext158dkovn0pt"/>
          <w:color w:val="auto"/>
          <w:spacing w:val="0"/>
          <w:sz w:val="24"/>
          <w:lang w:val="cs-CZ"/>
        </w:rPr>
        <w:t>Augustinova a Avicennova filosof</w:t>
      </w:r>
      <w:r w:rsidR="006439C5">
        <w:rPr>
          <w:rStyle w:val="Zkladntext158dkovn0pt"/>
          <w:color w:val="auto"/>
          <w:spacing w:val="0"/>
          <w:sz w:val="24"/>
          <w:lang w:val="cs-CZ"/>
        </w:rPr>
        <w:t xml:space="preserve">ie dostala zcela moderní a plně </w:t>
      </w:r>
      <w:r w:rsidR="006439C5" w:rsidRPr="006439C5">
        <w:rPr>
          <w:rStyle w:val="Zkladntext158dkovn0pt"/>
          <w:color w:val="auto"/>
          <w:spacing w:val="0"/>
          <w:sz w:val="24"/>
          <w:lang w:val="cs-CZ"/>
        </w:rPr>
        <w:t xml:space="preserve">subjektivní charakter. </w:t>
      </w:r>
      <w:r>
        <w:rPr>
          <w:rStyle w:val="Zkladntext158dkovn0pt"/>
          <w:color w:val="auto"/>
          <w:spacing w:val="0"/>
          <w:sz w:val="24"/>
          <w:lang w:val="cs-CZ"/>
        </w:rPr>
        <w:t>N</w:t>
      </w:r>
      <w:r w:rsidR="00356899">
        <w:rPr>
          <w:iCs/>
        </w:rPr>
        <w:t>ová</w:t>
      </w:r>
      <w:r>
        <w:rPr>
          <w:iCs/>
        </w:rPr>
        <w:t xml:space="preserve"> </w:t>
      </w:r>
      <w:r w:rsidR="00356899">
        <w:rPr>
          <w:iCs/>
        </w:rPr>
        <w:t xml:space="preserve">událost </w:t>
      </w:r>
      <w:r>
        <w:t xml:space="preserve">bytí jsoucna </w:t>
      </w:r>
      <w:r w:rsidR="00356899">
        <w:t>(</w:t>
      </w:r>
      <w:r w:rsidR="00356899" w:rsidRPr="00273106">
        <w:rPr>
          <w:i/>
        </w:rPr>
        <w:t>Ereignis</w:t>
      </w:r>
      <w:r w:rsidR="00356899">
        <w:rPr>
          <w:i/>
        </w:rPr>
        <w:fldChar w:fldCharType="begin"/>
      </w:r>
      <w:r w:rsidR="00356899">
        <w:instrText xml:space="preserve"> XE "</w:instrText>
      </w:r>
      <w:r w:rsidR="00356899" w:rsidRPr="00120BB2">
        <w:rPr>
          <w:i/>
        </w:rPr>
        <w:instrText>Ereignis</w:instrText>
      </w:r>
      <w:r w:rsidR="00356899">
        <w:instrText xml:space="preserve">" </w:instrText>
      </w:r>
      <w:r w:rsidR="00356899">
        <w:rPr>
          <w:i/>
        </w:rPr>
        <w:fldChar w:fldCharType="end"/>
      </w:r>
      <w:r w:rsidR="00356899">
        <w:t xml:space="preserve">) byla ustavena </w:t>
      </w:r>
      <w:r w:rsidRPr="00BE0D37">
        <w:t>skrze metafyziku vůle</w:t>
      </w:r>
      <w:r w:rsidR="00D13B52">
        <w:t>. Přeměnou všech základních existenciálů objektivního dativu pokračovaly dějiny Západu skrze kapitalistický subjekt, který založil Bonaventura a Olivi</w:t>
      </w:r>
      <w:r>
        <w:t>.</w:t>
      </w:r>
    </w:p>
    <w:p w:rsidR="08163013" w:rsidRPr="00273106" w:rsidRDefault="00FE3EB0" w:rsidP="08163013">
      <w:pPr>
        <w:pStyle w:val="Nadpis3"/>
      </w:pPr>
      <w:bookmarkStart w:id="71" w:name="_Toc36144156"/>
      <w:r>
        <w:br w:type="page"/>
      </w:r>
      <w:bookmarkStart w:id="72" w:name="_Toc180231668"/>
      <w:r w:rsidR="08163013">
        <w:lastRenderedPageBreak/>
        <w:t>5</w:t>
      </w:r>
      <w:r w:rsidR="08163013" w:rsidRPr="00273106">
        <w:t xml:space="preserve">.1.1 </w:t>
      </w:r>
      <w:r w:rsidR="08163013">
        <w:t>Moderní subjekt a materiální paměť</w:t>
      </w:r>
      <w:bookmarkEnd w:id="71"/>
      <w:bookmarkEnd w:id="72"/>
    </w:p>
    <w:p w:rsidR="08163013" w:rsidRDefault="08163013" w:rsidP="08163013">
      <w:r>
        <w:t>Hermeneutika nejprve prozkoumá</w:t>
      </w:r>
      <w:r w:rsidRPr="00273106">
        <w:t xml:space="preserve"> fenomén vůle, která se stala nov</w:t>
      </w:r>
      <w:r>
        <w:t xml:space="preserve">ou formou jsoucna třetího druhu a dnes hraje rozhodující úlohu. </w:t>
      </w:r>
      <w:r w:rsidR="00EE6C92">
        <w:t>Nová dráha náhledu (</w:t>
      </w:r>
      <w:r w:rsidR="00EE6C92" w:rsidRPr="08EF1528">
        <w:rPr>
          <w:i/>
        </w:rPr>
        <w:t>Vor-blickbahn</w:t>
      </w:r>
      <w:r w:rsidR="00EE6C92">
        <w:rPr>
          <w:i/>
        </w:rPr>
        <w:fldChar w:fldCharType="begin"/>
      </w:r>
      <w:r w:rsidR="00EE6C92">
        <w:instrText xml:space="preserve"> XE "</w:instrText>
      </w:r>
      <w:r w:rsidR="00EE6C92" w:rsidRPr="086441B6">
        <w:rPr>
          <w:i/>
        </w:rPr>
        <w:instrText>Vor-blickbahn</w:instrText>
      </w:r>
      <w:r w:rsidR="00EE6C92">
        <w:instrText xml:space="preserve">" </w:instrText>
      </w:r>
      <w:r w:rsidR="00EE6C92">
        <w:rPr>
          <w:i/>
        </w:rPr>
        <w:fldChar w:fldCharType="end"/>
      </w:r>
      <w:r w:rsidR="00EE6C92">
        <w:t xml:space="preserve">) založila postmoderní smysl jsoucna. </w:t>
      </w:r>
      <w:r w:rsidR="00EE6C92" w:rsidRPr="00273106">
        <w:t xml:space="preserve">Kolem roku 1230‒50 existuje první podoba </w:t>
      </w:r>
      <w:r w:rsidR="00EE6C92">
        <w:t xml:space="preserve">moderního </w:t>
      </w:r>
      <w:r w:rsidR="00EE6C92" w:rsidRPr="00273106">
        <w:t>subjekt</w:t>
      </w:r>
      <w:r w:rsidR="00EE6C92">
        <w:t xml:space="preserve">u daného jako substrát poznání v rámci </w:t>
      </w:r>
      <w:r w:rsidR="00EE6C92" w:rsidRPr="004C7201">
        <w:rPr>
          <w:i/>
        </w:rPr>
        <w:t>Oxfordian Fallacy</w:t>
      </w:r>
      <w:r w:rsidR="00EE6C92">
        <w:t xml:space="preserve"> </w:t>
      </w:r>
      <w:r w:rsidR="00EE6C92" w:rsidRPr="00273106">
        <w:t xml:space="preserve">(Rufus, Bonaventura, Kilwardby, </w:t>
      </w:r>
      <w:r w:rsidR="00EE6C92">
        <w:t>Pecham</w:t>
      </w:r>
      <w:r w:rsidR="00EE6C92" w:rsidRPr="00273106">
        <w:t>)</w:t>
      </w:r>
      <w:r w:rsidR="00EE6C92">
        <w:t xml:space="preserve">. První vlna modernismu ale neměla </w:t>
      </w:r>
      <w:r w:rsidR="00EE6C92" w:rsidRPr="00273106">
        <w:t>plnohodnotný subjekt moderny nadaný svobodnou vůlí.</w:t>
      </w:r>
      <w:r w:rsidR="00EE6C92">
        <w:t xml:space="preserve"> V následující dekádě Bonaventura přidal k Rufusovu nositeli konkrétna a individuality také biblické zdůvodnění </w:t>
      </w:r>
      <w:r w:rsidR="006E3667">
        <w:t xml:space="preserve">jako nejvyššího </w:t>
      </w:r>
      <w:r w:rsidR="00EE6C92" w:rsidRPr="00273106">
        <w:t>produ</w:t>
      </w:r>
      <w:r w:rsidR="006E3667">
        <w:t xml:space="preserve">centa </w:t>
      </w:r>
      <w:r w:rsidR="00EE6C92">
        <w:t xml:space="preserve">jsoucna. </w:t>
      </w:r>
      <w:r w:rsidR="00DD5D88">
        <w:t xml:space="preserve">Suverénní intencionalita </w:t>
      </w:r>
      <w:r w:rsidR="00DD5D88" w:rsidRPr="00273106">
        <w:t xml:space="preserve">božského </w:t>
      </w:r>
      <w:r w:rsidR="00DD5D88">
        <w:t>a</w:t>
      </w:r>
      <w:r w:rsidR="00DD5D88" w:rsidRPr="00273106">
        <w:t xml:space="preserve"> lidského agenta</w:t>
      </w:r>
      <w:r w:rsidR="00DD5D88">
        <w:t xml:space="preserve"> je </w:t>
      </w:r>
      <w:r w:rsidR="003F565F">
        <w:t xml:space="preserve">základním </w:t>
      </w:r>
      <w:r w:rsidR="00DD5D88">
        <w:t>zdrojem demiurgické aktivity</w:t>
      </w:r>
      <w:r w:rsidR="00EE6C92" w:rsidRPr="00273106">
        <w:t xml:space="preserve">. </w:t>
      </w:r>
      <w:r w:rsidR="00EE6C92">
        <w:t xml:space="preserve">Jenže tento subjekt </w:t>
      </w:r>
      <w:r w:rsidR="000709EC">
        <w:t xml:space="preserve">existoval pouze jako </w:t>
      </w:r>
      <w:r w:rsidR="00EE6C92">
        <w:t>simulákru</w:t>
      </w:r>
      <w:r w:rsidR="000709EC">
        <w:t>m</w:t>
      </w:r>
      <w:r w:rsidR="00EE6C92">
        <w:t xml:space="preserve"> reality </w:t>
      </w:r>
      <w:r w:rsidR="000709EC">
        <w:t xml:space="preserve">a </w:t>
      </w:r>
      <w:r w:rsidR="00EE6C92">
        <w:t>byl vzdělaným aristotelikům k</w:t>
      </w:r>
      <w:r w:rsidR="000709EC">
        <w:t> </w:t>
      </w:r>
      <w:r w:rsidR="00EE6C92">
        <w:t>smíchu</w:t>
      </w:r>
      <w:r w:rsidR="000709EC">
        <w:t>. S</w:t>
      </w:r>
      <w:r w:rsidR="00EE6C92">
        <w:t xml:space="preserve">kládal se dvou až tří substancí třetího druhu, které byly navíc v konfliktu kvůli nekompatibilnímu charakteru substancí třetího druhu. </w:t>
      </w:r>
      <w:r w:rsidR="008B3B02" w:rsidRPr="00273106">
        <w:t xml:space="preserve">Nově založený subjekt Západu </w:t>
      </w:r>
      <w:r w:rsidR="008B3B02">
        <w:t xml:space="preserve">definovaný v pozdní škole druhého averroismu chápe </w:t>
      </w:r>
      <w:r w:rsidR="008B3B02" w:rsidRPr="00273106">
        <w:t xml:space="preserve">jsoucno </w:t>
      </w:r>
      <w:r w:rsidR="008B3B02">
        <w:t xml:space="preserve">na základě </w:t>
      </w:r>
      <w:r w:rsidR="008B3B02" w:rsidRPr="00273106">
        <w:t>pouhé možnosti</w:t>
      </w:r>
      <w:r w:rsidR="008B3B02">
        <w:t xml:space="preserve">. </w:t>
      </w:r>
      <w:r w:rsidR="00EE6C92">
        <w:t xml:space="preserve">Bonaventura je otcem moderního demiurgického subjektu, ale nevytvořil jeho objektivní metafyzickou podobu. </w:t>
      </w:r>
      <w:r w:rsidR="00686ED1">
        <w:t>Jeho hl</w:t>
      </w:r>
      <w:r w:rsidR="002B440C">
        <w:t xml:space="preserve">avním úkolem bylo umlčet kritiku ze školy prvního averroismu. </w:t>
      </w:r>
      <w:r w:rsidR="00CC5EA4">
        <w:t xml:space="preserve">Na rozdíl od Kilwardbyho, Bonaventury a Pechama, originální </w:t>
      </w:r>
      <w:r w:rsidR="003B3911">
        <w:t xml:space="preserve">Olivi </w:t>
      </w:r>
      <w:r w:rsidR="00CC5EA4">
        <w:t xml:space="preserve">správně </w:t>
      </w:r>
      <w:r w:rsidR="003B3911">
        <w:rPr>
          <w:rStyle w:val="Zkladntext158dkovn0pt"/>
          <w:color w:val="auto"/>
          <w:spacing w:val="0"/>
          <w:sz w:val="24"/>
          <w:lang w:val="cs-CZ"/>
        </w:rPr>
        <w:t xml:space="preserve">pochopil, že františkánská škola musí adekvátně filosoficky a teologicky reagovat na Sigerovu výzvu existenciálně pojaté ipseity podanou v jeho komentářích </w:t>
      </w:r>
      <w:r w:rsidR="003B3911" w:rsidRPr="00AA19F9">
        <w:rPr>
          <w:rStyle w:val="Zkladntext158dkovn0pt"/>
          <w:i/>
          <w:color w:val="auto"/>
          <w:spacing w:val="0"/>
          <w:sz w:val="24"/>
          <w:lang w:val="cs-CZ"/>
        </w:rPr>
        <w:t>De anima</w:t>
      </w:r>
      <w:r w:rsidR="003B3911">
        <w:rPr>
          <w:rStyle w:val="Zkladntext158dkovn0pt"/>
          <w:color w:val="auto"/>
          <w:spacing w:val="0"/>
          <w:sz w:val="24"/>
          <w:lang w:val="cs-CZ"/>
        </w:rPr>
        <w:t>.</w:t>
      </w:r>
      <w:r w:rsidR="00B344F0">
        <w:rPr>
          <w:rStyle w:val="Zkladntext158dkovn0pt"/>
          <w:color w:val="auto"/>
          <w:spacing w:val="0"/>
          <w:sz w:val="24"/>
          <w:lang w:val="cs-CZ"/>
        </w:rPr>
        <w:t xml:space="preserve"> </w:t>
      </w:r>
      <w:r w:rsidR="00B344F0" w:rsidRPr="00273106">
        <w:t xml:space="preserve">Determinace </w:t>
      </w:r>
      <w:r w:rsidR="00B344F0">
        <w:t xml:space="preserve">subjektu </w:t>
      </w:r>
      <w:r w:rsidR="00B344F0" w:rsidRPr="00273106">
        <w:t xml:space="preserve">skrze esenciálně a habituálně danou vůli </w:t>
      </w:r>
      <w:r w:rsidR="00B344F0">
        <w:t>zakoušenou v modu ipseity otevřela cestu antropocentrické metafyzice</w:t>
      </w:r>
      <w:r w:rsidR="00B344F0" w:rsidRPr="00273106">
        <w:t>.</w:t>
      </w:r>
      <w:r w:rsidR="006B7477">
        <w:t xml:space="preserve"> </w:t>
      </w:r>
      <w:r>
        <w:t>Zásadní změna přišla po roce 1270, kdy všichni schopní artisté v Paříži studovali debatu mezi Sigerem a Akvinským danou rozdílným pojetím jednoty osoby a intelektu (</w:t>
      </w:r>
      <w:r>
        <w:rPr>
          <w:i/>
        </w:rPr>
        <w:t>homo ipse intelligit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08E0566D">
        <w:t>, kap. 4</w:t>
      </w:r>
      <w:r w:rsidR="00656BE9">
        <w:t xml:space="preserve">.5.3). </w:t>
      </w:r>
      <w:r w:rsidR="00656BE9" w:rsidRPr="00656BE9">
        <w:t>Nová definice subjektu podle Sigerovy ipseity</w:t>
      </w:r>
      <w:r w:rsidR="00656BE9">
        <w:fldChar w:fldCharType="begin"/>
      </w:r>
      <w:r w:rsidR="00656BE9">
        <w:instrText xml:space="preserve"> XE "</w:instrText>
      </w:r>
      <w:r w:rsidR="00656BE9" w:rsidRPr="004B5C72">
        <w:instrText>osoba:ipseita</w:instrText>
      </w:r>
      <w:r w:rsidR="00656BE9">
        <w:instrText xml:space="preserve">" </w:instrText>
      </w:r>
      <w:r w:rsidR="00656BE9">
        <w:fldChar w:fldCharType="end"/>
      </w:r>
      <w:r w:rsidR="00656BE9" w:rsidRPr="00656BE9">
        <w:t xml:space="preserve"> zrušila teze tomismu a druhého averroismu, které definovaly osobu nebo intelekt v rámci substance nebo nějaké hypostáze třetího druhu. </w:t>
      </w:r>
      <w:r>
        <w:t xml:space="preserve">Sigerova </w:t>
      </w:r>
      <w:r w:rsidRPr="00273106">
        <w:t xml:space="preserve">nauka </w:t>
      </w:r>
      <w:r>
        <w:t xml:space="preserve">o jednotě osoby v rámci existenciální ipseity </w:t>
      </w:r>
      <w:r w:rsidRPr="00273106">
        <w:t xml:space="preserve">určila </w:t>
      </w:r>
      <w:r w:rsidRPr="00273106">
        <w:rPr>
          <w:i/>
        </w:rPr>
        <w:t>Lichtung</w:t>
      </w:r>
      <w:r w:rsidRPr="00273106">
        <w:t xml:space="preserve"> pravdy a</w:t>
      </w:r>
      <w:r w:rsidR="00741E18">
        <w:t xml:space="preserve"> nepravdy pro následující epochy</w:t>
      </w:r>
      <w:r w:rsidRPr="00273106">
        <w:t>, protože z ní vycházel jak Dante</w:t>
      </w:r>
      <w:r>
        <w:fldChar w:fldCharType="begin"/>
      </w:r>
      <w:r>
        <w:instrText xml:space="preserve"> XE "</w:instrText>
      </w:r>
      <w:r w:rsidRPr="00E871B9">
        <w:instrText>Dante, A.</w:instrText>
      </w:r>
      <w:r>
        <w:instrText xml:space="preserve">" </w:instrText>
      </w:r>
      <w:r>
        <w:fldChar w:fldCharType="end"/>
      </w:r>
      <w:r w:rsidRPr="00273106">
        <w:t>, tak i Olivi.</w:t>
      </w:r>
      <w:r>
        <w:t xml:space="preserve"> </w:t>
      </w:r>
      <w:r w:rsidRPr="00273106">
        <w:t>Dante</w:t>
      </w:r>
      <w:r>
        <w:fldChar w:fldCharType="begin"/>
      </w:r>
      <w:r>
        <w:instrText xml:space="preserve"> XE "</w:instrText>
      </w:r>
      <w:r w:rsidRPr="00E871B9">
        <w:instrText>Dante, A.</w:instrText>
      </w:r>
      <w:r>
        <w:instrText xml:space="preserve">" </w:instrText>
      </w:r>
      <w:r>
        <w:fldChar w:fldCharType="end"/>
      </w:r>
      <w:r w:rsidRPr="00273106">
        <w:t xml:space="preserve"> </w:t>
      </w:r>
      <w:r>
        <w:t xml:space="preserve">ve škole prvního averroismu </w:t>
      </w:r>
      <w:r w:rsidRPr="00273106">
        <w:t xml:space="preserve">vytvořil </w:t>
      </w:r>
      <w:r>
        <w:t xml:space="preserve">novou jednotu lidstva v rámci spravedlivé vlády univerzálního monarchy odděleného od církevní moci papeže. </w:t>
      </w:r>
      <w:r w:rsidR="00F93A6B" w:rsidRPr="00F93A6B">
        <w:t xml:space="preserve">V duchu druhého averroismu položil Olivi základy nové plurality v rámci nově zrozeného kapitalismu. Jeho demiurgický subjekt byl vytvořen v modu </w:t>
      </w:r>
      <w:r w:rsidR="000E78F0">
        <w:t xml:space="preserve">velmi </w:t>
      </w:r>
      <w:r w:rsidR="00F93A6B">
        <w:t xml:space="preserve">efektivního </w:t>
      </w:r>
      <w:r w:rsidR="00F93A6B">
        <w:lastRenderedPageBreak/>
        <w:t xml:space="preserve">simulákra. Toto nové </w:t>
      </w:r>
      <w:r w:rsidR="00F93A6B" w:rsidRPr="00F93A6B">
        <w:rPr>
          <w:i/>
        </w:rPr>
        <w:t>tertium ens</w:t>
      </w:r>
      <w:r w:rsidR="00F93A6B">
        <w:t xml:space="preserve"> </w:t>
      </w:r>
      <w:r w:rsidR="00F93A6B" w:rsidRPr="00F93A6B">
        <w:t>založil</w:t>
      </w:r>
      <w:r w:rsidR="00F93A6B">
        <w:t>o</w:t>
      </w:r>
      <w:r w:rsidR="00F93A6B" w:rsidRPr="00F93A6B">
        <w:t xml:space="preserve"> </w:t>
      </w:r>
      <w:r w:rsidR="00F93A6B">
        <w:t xml:space="preserve">historii Západu, kterou charakterizují </w:t>
      </w:r>
      <w:r w:rsidR="00F93A6B" w:rsidRPr="00F93A6B">
        <w:t xml:space="preserve">permanentní </w:t>
      </w:r>
      <w:r w:rsidR="00F93A6B">
        <w:t xml:space="preserve">výboje a exploatace </w:t>
      </w:r>
      <w:r w:rsidR="00F93A6B" w:rsidRPr="00F93A6B">
        <w:t>všeho druhu.</w:t>
      </w:r>
    </w:p>
    <w:p w:rsidR="08163013" w:rsidRPr="0082750E" w:rsidRDefault="00B8625B" w:rsidP="00A179C5">
      <w:pPr>
        <w:ind w:firstLine="397"/>
      </w:pPr>
      <w:r>
        <w:t>Nejdůležitější texty o přeměně</w:t>
      </w:r>
      <w:r w:rsidR="08163013" w:rsidRPr="00273106">
        <w:t xml:space="preserve"> vůle na epochálního hybatele Západu najdeme v</w:t>
      </w:r>
      <w:r w:rsidR="00560283">
        <w:t xml:space="preserve"> Oliviho komentáři </w:t>
      </w:r>
      <w:r w:rsidR="00F07C20">
        <w:t>ke druhé knize</w:t>
      </w:r>
      <w:r w:rsidR="00560283">
        <w:t xml:space="preserve"> S</w:t>
      </w:r>
      <w:r w:rsidR="08163013" w:rsidRPr="00273106">
        <w:t>entencí (</w:t>
      </w:r>
      <w:r w:rsidR="08163013">
        <w:rPr>
          <w:i/>
        </w:rPr>
        <w:t>Quaestiones in secundum librum Sententiarum</w:t>
      </w:r>
      <w:r w:rsidR="08163013" w:rsidRPr="00273106">
        <w:t xml:space="preserve">) z let 1277‒83. </w:t>
      </w:r>
      <w:r w:rsidR="08163013">
        <w:t>P</w:t>
      </w:r>
      <w:r w:rsidR="08163013" w:rsidRPr="00273106">
        <w:t>ůvodní filosofické myšlení</w:t>
      </w:r>
      <w:r w:rsidR="08163013">
        <w:t xml:space="preserve"> </w:t>
      </w:r>
      <w:r w:rsidR="08163013" w:rsidRPr="00273106">
        <w:t xml:space="preserve">Oliviho </w:t>
      </w:r>
      <w:r w:rsidR="08163013">
        <w:t xml:space="preserve">dané v tomto komentáři </w:t>
      </w:r>
      <w:r w:rsidR="08163013" w:rsidRPr="00273106">
        <w:t xml:space="preserve">není deformované ani pozdějšími retraktacemi danými na základě útoků a inkvizičních procesů zahájených po roce 1283 </w:t>
      </w:r>
      <w:r w:rsidR="08163013">
        <w:t xml:space="preserve">a zřejmě </w:t>
      </w:r>
      <w:r w:rsidR="08163013" w:rsidRPr="00273106">
        <w:t xml:space="preserve">ani redakčními úpravami jeho spisů provedenými jeho žáky. </w:t>
      </w:r>
      <w:r w:rsidR="08163013">
        <w:t xml:space="preserve">Jejich </w:t>
      </w:r>
      <w:r w:rsidR="08163013" w:rsidRPr="00273106">
        <w:t xml:space="preserve">úpravy poznamenaly jeho pozdější filosofické spisy, zejména dílo </w:t>
      </w:r>
      <w:r w:rsidR="08163013" w:rsidRPr="00273106">
        <w:rPr>
          <w:i/>
        </w:rPr>
        <w:t>Summa quaestionum super Sententias</w:t>
      </w:r>
      <w:r w:rsidR="08163013" w:rsidRPr="00273106">
        <w:t xml:space="preserve"> (kolem 1294‒95). </w:t>
      </w:r>
      <w:r w:rsidR="08163013" w:rsidRPr="00273106">
        <w:rPr>
          <w:rStyle w:val="Zkladntext158dkovn0pt"/>
          <w:color w:val="auto"/>
          <w:spacing w:val="0"/>
          <w:sz w:val="24"/>
          <w:lang w:val="cs-CZ"/>
        </w:rPr>
        <w:t xml:space="preserve">Oliviho </w:t>
      </w:r>
      <w:r w:rsidR="08163013">
        <w:rPr>
          <w:rStyle w:val="Zkladntext158dkovn0pt"/>
          <w:color w:val="auto"/>
          <w:spacing w:val="0"/>
          <w:sz w:val="24"/>
          <w:lang w:val="cs-CZ"/>
        </w:rPr>
        <w:t xml:space="preserve">filosofický </w:t>
      </w:r>
      <w:r w:rsidR="08163013" w:rsidRPr="00273106">
        <w:rPr>
          <w:rStyle w:val="Zkladntext158dkovn0pt"/>
          <w:color w:val="auto"/>
          <w:spacing w:val="0"/>
          <w:sz w:val="24"/>
          <w:lang w:val="cs-CZ"/>
        </w:rPr>
        <w:t xml:space="preserve">zápas o novou podobu subjektivity je už </w:t>
      </w:r>
      <w:r w:rsidR="08163013">
        <w:rPr>
          <w:rStyle w:val="Zkladntext158dkovn0pt"/>
          <w:color w:val="auto"/>
          <w:spacing w:val="0"/>
          <w:sz w:val="24"/>
          <w:lang w:val="cs-CZ"/>
        </w:rPr>
        <w:t xml:space="preserve">objektivně prozkoumaný </w:t>
      </w:r>
      <w:r w:rsidR="08163013" w:rsidRPr="00273106">
        <w:rPr>
          <w:rStyle w:val="Zkladntext158dkovn0pt"/>
          <w:color w:val="auto"/>
          <w:spacing w:val="0"/>
          <w:sz w:val="24"/>
          <w:lang w:val="cs-CZ"/>
        </w:rPr>
        <w:t>a je zasazený do genealogie subjektu v kontextu myšlení 13. století (Putallaz 1991</w:t>
      </w:r>
      <w:r w:rsidR="08163013">
        <w:rPr>
          <w:rStyle w:val="Zkladntext158dkovn0pt"/>
          <w:color w:val="auto"/>
          <w:spacing w:val="0"/>
          <w:sz w:val="24"/>
          <w:lang w:val="cs-CZ"/>
        </w:rPr>
        <w:t xml:space="preserve">, </w:t>
      </w:r>
      <w:r w:rsidR="08163013" w:rsidRPr="00273106">
        <w:rPr>
          <w:rStyle w:val="Zkladntext158dkovn0pt"/>
          <w:color w:val="auto"/>
          <w:spacing w:val="0"/>
          <w:sz w:val="24"/>
          <w:lang w:val="cs-CZ"/>
        </w:rPr>
        <w:t>Boulnois 2007).</w:t>
      </w:r>
      <w:r w:rsidR="08163013">
        <w:rPr>
          <w:rStyle w:val="Zkladntext158dkovn0pt"/>
          <w:color w:val="auto"/>
          <w:spacing w:val="0"/>
          <w:sz w:val="24"/>
          <w:lang w:val="cs-CZ"/>
        </w:rPr>
        <w:t xml:space="preserve"> </w:t>
      </w:r>
      <w:r w:rsidR="08163013" w:rsidRPr="00273106">
        <w:rPr>
          <w:rStyle w:val="Zkladntext158dkovn0pt"/>
          <w:color w:val="auto"/>
          <w:spacing w:val="0"/>
          <w:sz w:val="24"/>
          <w:lang w:val="cs-CZ"/>
        </w:rPr>
        <w:t xml:space="preserve">Zrod </w:t>
      </w:r>
      <w:r w:rsidR="08163013" w:rsidRPr="00273106">
        <w:t xml:space="preserve">moderního subjektu </w:t>
      </w:r>
      <w:r w:rsidR="08163013">
        <w:t xml:space="preserve">v díle </w:t>
      </w:r>
      <w:r w:rsidR="08163013">
        <w:rPr>
          <w:i/>
        </w:rPr>
        <w:t xml:space="preserve">Quaestiones in secundum librum Sententiarum </w:t>
      </w:r>
      <w:r w:rsidR="08163013" w:rsidRPr="00273106">
        <w:t xml:space="preserve">obsahují zejména kvestie 57 a 58, kde najdeme </w:t>
      </w:r>
      <w:r w:rsidR="08163013">
        <w:t xml:space="preserve">originální </w:t>
      </w:r>
      <w:r w:rsidR="00BD34C1">
        <w:t xml:space="preserve">subjekt </w:t>
      </w:r>
      <w:r w:rsidR="08163013" w:rsidRPr="00273106">
        <w:t>vůle</w:t>
      </w:r>
      <w:r w:rsidR="08C35016">
        <w:t xml:space="preserve">. Tato definice </w:t>
      </w:r>
      <w:r w:rsidR="08677B16">
        <w:t xml:space="preserve">nového subjektu </w:t>
      </w:r>
      <w:r w:rsidR="08C35016">
        <w:t xml:space="preserve">vůle </w:t>
      </w:r>
      <w:r w:rsidR="08163013">
        <w:t>za</w:t>
      </w:r>
      <w:r w:rsidR="08C35016">
        <w:t xml:space="preserve">ložila </w:t>
      </w:r>
      <w:r w:rsidR="08163013">
        <w:t>iracionální kapitalistický subjekt Západu</w:t>
      </w:r>
      <w:r w:rsidR="08163013" w:rsidRPr="00273106">
        <w:t xml:space="preserve">. Současné rozbory </w:t>
      </w:r>
      <w:r w:rsidR="08163013">
        <w:t xml:space="preserve">obou kvestií </w:t>
      </w:r>
      <w:r w:rsidR="08163013" w:rsidRPr="00273106">
        <w:t>konstatují novátorství Oliviho proti předešlým teoriím vůle, například u Akvinského.</w:t>
      </w:r>
      <w:r w:rsidR="08163013" w:rsidRPr="00273106">
        <w:rPr>
          <w:rStyle w:val="Znakapoznpodarou"/>
        </w:rPr>
        <w:footnoteReference w:id="359"/>
      </w:r>
      <w:r w:rsidR="08163013" w:rsidRPr="00273106">
        <w:t xml:space="preserve"> Osvícený františkán vyňal vůli z determinismu rozumu a učinil z ní automní zdroj se</w:t>
      </w:r>
      <w:r w:rsidR="08163013">
        <w:t xml:space="preserve">bereflexe a primární aktuality. </w:t>
      </w:r>
      <w:r w:rsidR="08163013" w:rsidRPr="00273106">
        <w:t xml:space="preserve">Olivi odmítl učení </w:t>
      </w:r>
      <w:r w:rsidR="08163013" w:rsidRPr="00273106">
        <w:rPr>
          <w:i/>
        </w:rPr>
        <w:t>sequaces Aristotelis</w:t>
      </w:r>
      <w:r w:rsidR="08163013">
        <w:rPr>
          <w:i/>
        </w:rPr>
        <w:fldChar w:fldCharType="begin"/>
      </w:r>
      <w:r w:rsidR="08163013">
        <w:instrText xml:space="preserve"> XE "druhý averroismus:</w:instrText>
      </w:r>
      <w:r w:rsidR="08163013" w:rsidRPr="00B81DDF">
        <w:rPr>
          <w:i/>
        </w:rPr>
        <w:instrText>sequaces Aristotelis</w:instrText>
      </w:r>
      <w:r w:rsidR="08163013">
        <w:instrText xml:space="preserve">" </w:instrText>
      </w:r>
      <w:r w:rsidR="08163013">
        <w:rPr>
          <w:i/>
        </w:rPr>
        <w:fldChar w:fldCharType="end"/>
      </w:r>
      <w:r w:rsidR="08163013" w:rsidRPr="00273106">
        <w:t xml:space="preserve"> </w:t>
      </w:r>
      <w:r w:rsidR="08163013">
        <w:t xml:space="preserve">ze školy prvního averroismu </w:t>
      </w:r>
      <w:r w:rsidR="08163013" w:rsidRPr="00273106">
        <w:t>jako herezi</w:t>
      </w:r>
      <w:r w:rsidR="08163013">
        <w:t>. Jeho r</w:t>
      </w:r>
      <w:r w:rsidR="08163013" w:rsidRPr="00273106">
        <w:t>ozchod s prvním averroismem byl naprosto zásadní. Netýkal se jen filosofie, ale podstaty toho, co tento františ</w:t>
      </w:r>
      <w:r w:rsidR="08163013">
        <w:t>kán chápal jako autentické křesť</w:t>
      </w:r>
      <w:r w:rsidR="08163013" w:rsidRPr="00273106">
        <w:t>anské učení.</w:t>
      </w:r>
      <w:r w:rsidR="08163013">
        <w:t xml:space="preserve"> A</w:t>
      </w:r>
      <w:r w:rsidR="08163013" w:rsidRPr="00273106">
        <w:t xml:space="preserve">ristotelské pojetí poznání v rámci recepce intelektu jako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rsidRPr="00273106">
        <w:t xml:space="preserve"> je pro Oliviho nepřijatelné. Intelekt je plně zasazen do augustiniánského schématu druhého averroismu daného nasvícením j</w:t>
      </w:r>
      <w:r w:rsidR="08DE63B2">
        <w:t xml:space="preserve">soucna zezadu. Intelekt abstrahuje externí </w:t>
      </w:r>
      <w:r w:rsidR="08163013">
        <w:t xml:space="preserve">objektivní </w:t>
      </w:r>
      <w:r w:rsidR="00962190">
        <w:rPr>
          <w:i/>
        </w:rPr>
        <w:t>species</w:t>
      </w:r>
      <w:r w:rsidR="08163013" w:rsidRPr="00273106">
        <w:t xml:space="preserve"> </w:t>
      </w:r>
      <w:r w:rsidR="08163013">
        <w:t>v rámci avicennovskéh</w:t>
      </w:r>
      <w:r w:rsidR="08163013" w:rsidRPr="00273106">
        <w:t xml:space="preserve">o </w:t>
      </w:r>
      <w:r w:rsidR="08163013" w:rsidRPr="00273106">
        <w:rPr>
          <w:i/>
        </w:rPr>
        <w:t>denudatio</w:t>
      </w:r>
      <w:r w:rsidR="08163013">
        <w:rPr>
          <w:i/>
        </w:rPr>
        <w:fldChar w:fldCharType="begin"/>
      </w:r>
      <w:r w:rsidR="08163013">
        <w:instrText xml:space="preserve"> XE "</w:instrText>
      </w:r>
      <w:r w:rsidR="08163013" w:rsidRPr="00C23100">
        <w:rPr>
          <w:i/>
        </w:rPr>
        <w:instrText>denudatio</w:instrText>
      </w:r>
      <w:r w:rsidR="08163013">
        <w:instrText xml:space="preserve">:Olivi" </w:instrText>
      </w:r>
      <w:r w:rsidR="08163013">
        <w:rPr>
          <w:i/>
        </w:rPr>
        <w:fldChar w:fldCharType="end"/>
      </w:r>
      <w:r w:rsidR="08163013" w:rsidRPr="00273106">
        <w:t xml:space="preserve"> a </w:t>
      </w:r>
      <w:r w:rsidR="08163013">
        <w:t xml:space="preserve">poznaná </w:t>
      </w:r>
      <w:r w:rsidR="00962190">
        <w:rPr>
          <w:i/>
        </w:rPr>
        <w:t>species</w:t>
      </w:r>
      <w:r w:rsidR="08163013">
        <w:t xml:space="preserve"> ukládá </w:t>
      </w:r>
      <w:r w:rsidR="08DE63B2">
        <w:t xml:space="preserve">augustinovské formy </w:t>
      </w:r>
      <w:r w:rsidR="08163013">
        <w:t xml:space="preserve">paměti </w:t>
      </w:r>
      <w:r w:rsidR="08DE63B2">
        <w:t>(</w:t>
      </w:r>
      <w:r w:rsidR="08DE63B2" w:rsidRPr="08DE63B2">
        <w:rPr>
          <w:i/>
        </w:rPr>
        <w:t>memoria</w:t>
      </w:r>
      <w:r w:rsidR="08082282">
        <w:rPr>
          <w:i/>
        </w:rPr>
        <w:fldChar w:fldCharType="begin"/>
      </w:r>
      <w:r w:rsidR="08082282">
        <w:instrText xml:space="preserve"> XE "</w:instrText>
      </w:r>
      <w:r w:rsidR="08082282" w:rsidRPr="08F20262">
        <w:rPr>
          <w:i/>
        </w:rPr>
        <w:instrText>memoria</w:instrText>
      </w:r>
      <w:r w:rsidR="08082282">
        <w:instrText xml:space="preserve">" </w:instrText>
      </w:r>
      <w:r w:rsidR="08082282">
        <w:rPr>
          <w:i/>
        </w:rPr>
        <w:fldChar w:fldCharType="end"/>
      </w:r>
      <w:r w:rsidR="08082282">
        <w:t>). Nahromadění</w:t>
      </w:r>
      <w:r w:rsidR="08DE63B2">
        <w:t xml:space="preserve"> objektivních </w:t>
      </w:r>
      <w:r w:rsidR="00962190">
        <w:rPr>
          <w:i/>
        </w:rPr>
        <w:t>species</w:t>
      </w:r>
      <w:r w:rsidR="08DE63B2">
        <w:t xml:space="preserve"> ve formě pasivního intelektu </w:t>
      </w:r>
      <w:r w:rsidR="08082282">
        <w:t xml:space="preserve">jako </w:t>
      </w:r>
      <w:r w:rsidR="08082282" w:rsidRPr="003C2818">
        <w:rPr>
          <w:i/>
        </w:rPr>
        <w:t>locus specierum</w:t>
      </w:r>
      <w:r w:rsidR="08082282">
        <w:rPr>
          <w:i/>
        </w:rPr>
        <w:fldChar w:fldCharType="begin"/>
      </w:r>
      <w:r w:rsidR="08082282">
        <w:instrText xml:space="preserve"> XE "</w:instrText>
      </w:r>
      <w:r w:rsidR="08082282" w:rsidRPr="00A7740F">
        <w:rPr>
          <w:i/>
        </w:rPr>
        <w:instrText>locus specierum</w:instrText>
      </w:r>
      <w:r w:rsidR="08082282">
        <w:instrText xml:space="preserve">" </w:instrText>
      </w:r>
      <w:r w:rsidR="08082282">
        <w:rPr>
          <w:i/>
        </w:rPr>
        <w:fldChar w:fldCharType="end"/>
      </w:r>
      <w:r w:rsidR="08082282">
        <w:rPr>
          <w:i/>
        </w:rPr>
        <w:t xml:space="preserve"> </w:t>
      </w:r>
      <w:r w:rsidR="08082282">
        <w:t>dalo základ pro vznik současné databanky</w:t>
      </w:r>
      <w:r w:rsidR="08163013">
        <w:t xml:space="preserve">. Ve </w:t>
      </w:r>
      <w:r w:rsidR="08163013" w:rsidRPr="00273106">
        <w:t xml:space="preserve">schématu druhého averroismu jsou </w:t>
      </w:r>
      <w:r w:rsidR="00962190">
        <w:rPr>
          <w:i/>
        </w:rPr>
        <w:t>species</w:t>
      </w:r>
      <w:r w:rsidR="08163013" w:rsidRPr="00273106">
        <w:t xml:space="preserve"> v paměti determinována jako jsoucna třetího druhu. </w:t>
      </w:r>
      <w:r w:rsidR="08163013">
        <w:t>Z paměti si ta</w:t>
      </w:r>
      <w:r w:rsidR="08163013" w:rsidRPr="00273106">
        <w:t xml:space="preserve">to </w:t>
      </w:r>
      <w:r w:rsidR="00962190">
        <w:rPr>
          <w:i/>
        </w:rPr>
        <w:t>species</w:t>
      </w:r>
      <w:r w:rsidR="08163013" w:rsidRPr="00273106">
        <w:t xml:space="preserve"> bere </w:t>
      </w:r>
      <w:r w:rsidR="08163013" w:rsidRPr="08F552C2">
        <w:rPr>
          <w:i/>
        </w:rPr>
        <w:t>intellectus agens</w:t>
      </w:r>
      <w:r w:rsidR="08163013" w:rsidRPr="00273106">
        <w:t xml:space="preserve">, který aktivně pracuje s memoriálně </w:t>
      </w:r>
      <w:r w:rsidR="08163013">
        <w:t xml:space="preserve">uchovanými </w:t>
      </w:r>
      <w:r w:rsidR="08163013" w:rsidRPr="00273106">
        <w:t xml:space="preserve">esencemi. Olivi determinuje intelekt pouze v rámci </w:t>
      </w:r>
      <w:r w:rsidR="08163013" w:rsidRPr="00273106">
        <w:rPr>
          <w:i/>
        </w:rPr>
        <w:lastRenderedPageBreak/>
        <w:t>intellectus agens</w:t>
      </w:r>
      <w:r w:rsidR="08163013">
        <w:rPr>
          <w:i/>
        </w:rPr>
        <w:fldChar w:fldCharType="begin"/>
      </w:r>
      <w:r w:rsidR="08163013">
        <w:instrText xml:space="preserve"> XE "</w:instrText>
      </w:r>
      <w:r w:rsidR="08163013" w:rsidRPr="00490D32">
        <w:rPr>
          <w:i/>
        </w:rPr>
        <w:instrText>intellectus agens:</w:instrText>
      </w:r>
      <w:r w:rsidR="08163013">
        <w:instrText xml:space="preserve">Olivi" </w:instrText>
      </w:r>
      <w:r w:rsidR="08163013">
        <w:rPr>
          <w:i/>
        </w:rPr>
        <w:fldChar w:fldCharType="end"/>
      </w:r>
      <w:r w:rsidR="08163013">
        <w:t xml:space="preserve">. Receptivní roli </w:t>
      </w:r>
      <w:r w:rsidR="08163013" w:rsidRPr="007B2487">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sidRPr="00602625">
        <w:instrText>:Olivi</w:instrText>
      </w:r>
      <w:r w:rsidR="08163013">
        <w:instrText xml:space="preserve">" </w:instrText>
      </w:r>
      <w:r w:rsidR="08163013">
        <w:rPr>
          <w:i/>
        </w:rPr>
        <w:fldChar w:fldCharType="end"/>
      </w:r>
      <w:r w:rsidR="08163013">
        <w:t xml:space="preserve"> supluje ve druhém averroismu augustiniánská paměť definovaná jako </w:t>
      </w:r>
      <w:r w:rsidR="08163013" w:rsidRPr="00273106">
        <w:rPr>
          <w:i/>
        </w:rPr>
        <w:t>locus specierum</w:t>
      </w:r>
      <w:r w:rsidR="08163013">
        <w:t>. Druhý averroismus nahradil receptivitu rezervoárem univočních významů jsoucna (</w:t>
      </w:r>
      <w:r w:rsidR="08163013" w:rsidRPr="006C09E0">
        <w:rPr>
          <w:i/>
        </w:rPr>
        <w:t>scibile</w:t>
      </w:r>
      <w:r w:rsidR="080B4DBD">
        <w:rPr>
          <w:i/>
        </w:rPr>
        <w:fldChar w:fldCharType="begin"/>
      </w:r>
      <w:r w:rsidR="080B4DBD">
        <w:instrText xml:space="preserve"> XE "</w:instrText>
      </w:r>
      <w:r w:rsidR="080B4DBD" w:rsidRPr="0893281B">
        <w:rPr>
          <w:i/>
        </w:rPr>
        <w:instrText>scibile</w:instrText>
      </w:r>
      <w:r w:rsidR="080B4DBD">
        <w:instrText xml:space="preserve">" </w:instrText>
      </w:r>
      <w:r w:rsidR="080B4DBD">
        <w:rPr>
          <w:i/>
        </w:rPr>
        <w:fldChar w:fldCharType="end"/>
      </w:r>
      <w:r w:rsidR="08163013">
        <w:t>)</w:t>
      </w:r>
      <w:r w:rsidR="080B4DBD">
        <w:t xml:space="preserve">. Existence těchto </w:t>
      </w:r>
      <w:r w:rsidR="080B4DBD" w:rsidRPr="080B4DBD">
        <w:rPr>
          <w:i/>
        </w:rPr>
        <w:t>scibilia</w:t>
      </w:r>
      <w:r w:rsidR="080B4DBD">
        <w:t xml:space="preserve"> je vázaná na neoplatonský </w:t>
      </w:r>
      <w:r w:rsidR="08B9063C">
        <w:t>druh paměti.</w:t>
      </w:r>
      <w:r w:rsidR="00763F4B">
        <w:t xml:space="preserve"> </w:t>
      </w:r>
      <w:r w:rsidR="08B9063C">
        <w:t xml:space="preserve">Uchovávání těchto objektivních faktů </w:t>
      </w:r>
      <w:r w:rsidR="0873093A">
        <w:t xml:space="preserve">(viz mytopoetiku tohoto </w:t>
      </w:r>
      <w:r w:rsidR="0873093A" w:rsidRPr="0873093A">
        <w:rPr>
          <w:i/>
        </w:rPr>
        <w:t>facere</w:t>
      </w:r>
      <w:r w:rsidR="0873093A">
        <w:t xml:space="preserve">) </w:t>
      </w:r>
      <w:r w:rsidR="08B9063C">
        <w:t xml:space="preserve">určuje </w:t>
      </w:r>
      <w:r w:rsidR="08163013">
        <w:t xml:space="preserve">jak moderní identitu člověka, tak současnou formu západní civilizace v digitálním modu </w:t>
      </w:r>
      <w:r w:rsidR="08163013" w:rsidRPr="006C09E0">
        <w:rPr>
          <w:i/>
        </w:rPr>
        <w:t>cloud computing</w:t>
      </w:r>
      <w:r w:rsidR="08163013">
        <w:rPr>
          <w:i/>
        </w:rPr>
        <w:fldChar w:fldCharType="begin"/>
      </w:r>
      <w:r w:rsidR="08163013">
        <w:instrText xml:space="preserve"> XE "</w:instrText>
      </w:r>
      <w:r w:rsidR="08163013" w:rsidRPr="00E1232A">
        <w:rPr>
          <w:i/>
        </w:rPr>
        <w:instrText>cloud computing</w:instrText>
      </w:r>
      <w:r w:rsidR="08163013">
        <w:instrText xml:space="preserve">" </w:instrText>
      </w:r>
      <w:r w:rsidR="08163013">
        <w:rPr>
          <w:i/>
        </w:rPr>
        <w:fldChar w:fldCharType="end"/>
      </w:r>
      <w:r w:rsidR="08163013">
        <w:t xml:space="preserve">. </w:t>
      </w:r>
      <w:r w:rsidR="0873093A">
        <w:t xml:space="preserve">Objektivní </w:t>
      </w:r>
      <w:r w:rsidR="0873093A" w:rsidRPr="00756DC9">
        <w:t>s</w:t>
      </w:r>
      <w:r w:rsidR="08163013" w:rsidRPr="00756DC9">
        <w:t>pecies</w:t>
      </w:r>
      <w:r w:rsidR="08163013" w:rsidRPr="00273106">
        <w:t xml:space="preserve"> podržená v paměti získávají </w:t>
      </w:r>
      <w:r w:rsidR="0873093A">
        <w:t xml:space="preserve">esenciální </w:t>
      </w:r>
      <w:r w:rsidR="08163013" w:rsidRPr="00273106">
        <w:t>charakter tím, že s</w:t>
      </w:r>
      <w:r w:rsidR="0873093A">
        <w:t xml:space="preserve"> těmito „fakty“ </w:t>
      </w:r>
      <w:r w:rsidR="08163013" w:rsidRPr="00273106">
        <w:t>pracuje aktivní a zcela svébytný intelekt</w:t>
      </w:r>
      <w:r w:rsidR="08163013">
        <w:t xml:space="preserve">, nebo </w:t>
      </w:r>
      <w:r w:rsidR="0873093A">
        <w:t>umělá inteligence napojená</w:t>
      </w:r>
      <w:r w:rsidR="08163013">
        <w:t xml:space="preserve"> na databáze</w:t>
      </w:r>
      <w:r w:rsidR="08163013" w:rsidRPr="00273106">
        <w:t xml:space="preserve">. </w:t>
      </w:r>
      <w:r w:rsidR="08163013">
        <w:t xml:space="preserve">Moderna a postmoderna nahradila ve věku zatmění první substance aristotelské </w:t>
      </w:r>
      <w:r w:rsidR="08163013" w:rsidRPr="00273106">
        <w:t>spojení „</w:t>
      </w:r>
      <w:r w:rsidR="0897680E">
        <w:t xml:space="preserve">tělesné </w:t>
      </w:r>
      <w:r w:rsidR="08163013" w:rsidRPr="00273106">
        <w:t>smysly</w:t>
      </w:r>
      <w:r w:rsidR="0897680E">
        <w:t xml:space="preserve"> </w:t>
      </w:r>
      <w:r w:rsidR="08163013" w:rsidRPr="00273106">
        <w:t>‒</w:t>
      </w:r>
      <w:r w:rsidR="0897680E">
        <w:t xml:space="preserve"> nemateriální </w:t>
      </w:r>
      <w:r w:rsidR="08163013" w:rsidRPr="00273106">
        <w:t>intelekt“</w:t>
      </w:r>
      <w:r w:rsidR="08163013">
        <w:t xml:space="preserve"> novým gnoseologickým párem „</w:t>
      </w:r>
      <w:r w:rsidR="0897680E">
        <w:t xml:space="preserve">objektivní </w:t>
      </w:r>
      <w:r w:rsidR="08163013">
        <w:t>paměť</w:t>
      </w:r>
      <w:r w:rsidR="0897680E">
        <w:t xml:space="preserve"> </w:t>
      </w:r>
      <w:r w:rsidR="08163013">
        <w:t>‒</w:t>
      </w:r>
      <w:r w:rsidR="0897680E">
        <w:t xml:space="preserve"> aktivní </w:t>
      </w:r>
      <w:r w:rsidR="08163013">
        <w:t>intelekt“</w:t>
      </w:r>
      <w:r w:rsidR="08163013">
        <w:fldChar w:fldCharType="begin"/>
      </w:r>
      <w:r w:rsidR="08163013">
        <w:instrText xml:space="preserve"> XE "</w:instrText>
      </w:r>
      <w:r w:rsidR="08163013" w:rsidRPr="00211B9D">
        <w:rPr>
          <w:i/>
        </w:rPr>
        <w:instrText>memoria</w:instrText>
      </w:r>
      <w:r w:rsidR="08163013" w:rsidRPr="006E4E71">
        <w:instrText>:Olivi</w:instrText>
      </w:r>
      <w:r w:rsidR="08163013">
        <w:instrText xml:space="preserve">" </w:instrText>
      </w:r>
      <w:r w:rsidR="08163013">
        <w:fldChar w:fldCharType="end"/>
      </w:r>
      <w:r w:rsidR="08163013" w:rsidRPr="00273106">
        <w:t xml:space="preserve">. </w:t>
      </w:r>
      <w:r w:rsidR="08163013">
        <w:t xml:space="preserve">Identita myšlení a subjektu není dána skrze realitu první substance, ale skrze paměť jako pokladnici poznaných a podržených </w:t>
      </w:r>
      <w:r w:rsidR="00962190" w:rsidRPr="00782B54">
        <w:t>species</w:t>
      </w:r>
      <w:r w:rsidR="08163013">
        <w:t xml:space="preserve">. </w:t>
      </w:r>
      <w:r w:rsidR="08602F02">
        <w:t xml:space="preserve">Svět prvních substancí může pominout, ale nikdy nesmí zmizet thesaurus objektivních významů. </w:t>
      </w:r>
      <w:r w:rsidR="00846DE9">
        <w:t>M</w:t>
      </w:r>
      <w:r w:rsidR="08602F02">
        <w:t xml:space="preserve">oderní bůh </w:t>
      </w:r>
      <w:r w:rsidR="00846DE9">
        <w:t xml:space="preserve">se </w:t>
      </w:r>
      <w:r w:rsidR="08602F02">
        <w:t>stal nejv</w:t>
      </w:r>
      <w:r w:rsidR="083F00AF">
        <w:t>y</w:t>
      </w:r>
      <w:r w:rsidR="08602F02">
        <w:t xml:space="preserve">šším správcem této </w:t>
      </w:r>
      <w:r w:rsidR="08130D42">
        <w:t xml:space="preserve">objektivně cenné </w:t>
      </w:r>
      <w:r w:rsidR="08602F02">
        <w:t xml:space="preserve">databanky. </w:t>
      </w:r>
      <w:r w:rsidR="08163013">
        <w:t xml:space="preserve">Tím vznikl nový </w:t>
      </w:r>
      <w:r w:rsidR="08163013" w:rsidRPr="08562B60">
        <w:rPr>
          <w:i/>
        </w:rPr>
        <w:t>ortus scient</w:t>
      </w:r>
      <w:r w:rsidR="08163013">
        <w:rPr>
          <w:i/>
        </w:rPr>
        <w:t>i</w:t>
      </w:r>
      <w:r w:rsidR="08163013" w:rsidRPr="08562B60">
        <w:rPr>
          <w:i/>
        </w:rPr>
        <w:t>arum</w:t>
      </w:r>
      <w:r w:rsidR="08FD2601">
        <w:rPr>
          <w:i/>
        </w:rPr>
        <w:fldChar w:fldCharType="begin"/>
      </w:r>
      <w:r w:rsidR="08FD2601">
        <w:instrText xml:space="preserve"> XE "</w:instrText>
      </w:r>
      <w:r w:rsidR="08FD2601" w:rsidRPr="084F7C10">
        <w:rPr>
          <w:i/>
        </w:rPr>
        <w:instrText>ortus scientiarum</w:instrText>
      </w:r>
      <w:r w:rsidR="08FD2601">
        <w:instrText xml:space="preserve">" </w:instrText>
      </w:r>
      <w:r w:rsidR="08FD2601">
        <w:rPr>
          <w:i/>
        </w:rPr>
        <w:fldChar w:fldCharType="end"/>
      </w:r>
      <w:r w:rsidR="08163013">
        <w:t xml:space="preserve">, kde je uschován současný poklad západního myšlení a vědy. Protože moderní poznání je vinou </w:t>
      </w:r>
      <w:r w:rsidR="08163013" w:rsidRPr="08BD5C14">
        <w:rPr>
          <w:i/>
        </w:rPr>
        <w:t>Oxfordian Fallacy</w:t>
      </w:r>
      <w:r w:rsidR="08163013">
        <w:t xml:space="preserve"> odděleno od první substance v metafyzickém modu </w:t>
      </w:r>
      <w:r w:rsidR="08163013" w:rsidRPr="08BD5C14">
        <w:rPr>
          <w:i/>
        </w:rPr>
        <w:t>absolute</w:t>
      </w:r>
      <w:r w:rsidR="08163013">
        <w:t xml:space="preserve">, pak má poklad objektivních </w:t>
      </w:r>
      <w:r w:rsidR="08163013" w:rsidRPr="08BD5C14">
        <w:rPr>
          <w:i/>
        </w:rPr>
        <w:t>scibile</w:t>
      </w:r>
      <w:r w:rsidR="08163013">
        <w:t xml:space="preserve"> v c</w:t>
      </w:r>
      <w:r w:rsidR="08130D42">
        <w:t xml:space="preserve">loudových databázích </w:t>
      </w:r>
      <w:r w:rsidR="08163013">
        <w:t xml:space="preserve">absolutní hodnotu. </w:t>
      </w:r>
      <w:r w:rsidR="00520D66">
        <w:t>Producentem a u</w:t>
      </w:r>
      <w:r w:rsidR="08130D42">
        <w:t xml:space="preserve">živatelen </w:t>
      </w:r>
      <w:r w:rsidR="08163013">
        <w:t xml:space="preserve">takto nashromážděné objektivní reality je moderní schizofrenický </w:t>
      </w:r>
      <w:r w:rsidR="08130D42">
        <w:t xml:space="preserve">a sebevědomý </w:t>
      </w:r>
      <w:r w:rsidR="08163013">
        <w:t>subjekt</w:t>
      </w:r>
      <w:r w:rsidR="08130D42">
        <w:t xml:space="preserve">. Jeho sebereflexe, tj. hypostázovaný </w:t>
      </w:r>
      <w:r w:rsidR="08130D42" w:rsidRPr="08130D42">
        <w:rPr>
          <w:i/>
        </w:rPr>
        <w:t>intellectus agens</w:t>
      </w:r>
      <w:r w:rsidR="08130D42">
        <w:t xml:space="preserve"> pracuje s </w:t>
      </w:r>
      <w:r w:rsidR="08163013">
        <w:t>objektivní</w:t>
      </w:r>
      <w:r w:rsidR="08130D42">
        <w:t>mi</w:t>
      </w:r>
      <w:r w:rsidR="08163013">
        <w:t xml:space="preserve"> </w:t>
      </w:r>
      <w:r w:rsidR="00962190">
        <w:rPr>
          <w:i/>
        </w:rPr>
        <w:t>species</w:t>
      </w:r>
      <w:r w:rsidR="08163013">
        <w:t xml:space="preserve"> z paměti </w:t>
      </w:r>
      <w:r w:rsidR="08130D42">
        <w:t xml:space="preserve">na způsob procesoru a </w:t>
      </w:r>
      <w:r w:rsidR="08163013" w:rsidRPr="08510773">
        <w:rPr>
          <w:i/>
        </w:rPr>
        <w:t>Random Access Memory</w:t>
      </w:r>
      <w:r w:rsidR="08163013">
        <w:rPr>
          <w:i/>
        </w:rPr>
        <w:fldChar w:fldCharType="begin"/>
      </w:r>
      <w:r w:rsidR="08163013">
        <w:instrText xml:space="preserve"> XE "</w:instrText>
      </w:r>
      <w:r w:rsidR="08163013" w:rsidRPr="08130D42">
        <w:rPr>
          <w:i/>
        </w:rPr>
        <w:instrText>memoria</w:instrText>
      </w:r>
      <w:r w:rsidR="08163013">
        <w:instrText>:</w:instrText>
      </w:r>
      <w:r w:rsidR="08163013" w:rsidRPr="00D0133E">
        <w:rPr>
          <w:i/>
        </w:rPr>
        <w:instrText>Random Access Memory</w:instrText>
      </w:r>
      <w:r w:rsidR="08163013">
        <w:instrText xml:space="preserve">" </w:instrText>
      </w:r>
      <w:r w:rsidR="08163013">
        <w:rPr>
          <w:i/>
        </w:rPr>
        <w:fldChar w:fldCharType="end"/>
      </w:r>
      <w:r w:rsidR="08163013">
        <w:t xml:space="preserve">. </w:t>
      </w:r>
      <w:r w:rsidR="00A179C5" w:rsidRPr="00A179C5">
        <w:t>De</w:t>
      </w:r>
      <w:r w:rsidR="00A179C5">
        <w:t xml:space="preserve">finice osoby byla redukována na </w:t>
      </w:r>
      <w:r w:rsidR="00A179C5" w:rsidRPr="00A179C5">
        <w:t xml:space="preserve">spojení </w:t>
      </w:r>
      <w:r w:rsidR="00A179C5">
        <w:t>o</w:t>
      </w:r>
      <w:r w:rsidR="00A179C5" w:rsidRPr="00A179C5">
        <w:t>bjektivní paměti RAM a aktivního (tj. objektivně zpracovávajícího) intelektu. Pokud moderní sebereflexivní paměť vypracovaná v moderním augustinovském či postmoder</w:t>
      </w:r>
      <w:r w:rsidR="00A179C5">
        <w:t>ním Lockově modu jakkoli selže</w:t>
      </w:r>
      <w:r w:rsidR="00A179C5" w:rsidRPr="00A179C5">
        <w:t xml:space="preserve">, pak postmoderní subjekt přestává být odpovědným jedincem a končí na psychiatrii či geriatrii. </w:t>
      </w:r>
      <w:r w:rsidR="08163013">
        <w:t xml:space="preserve">Totéž se stane v globálním měřítku s digitalizovaným věděním. Olivi potvrdil moderní trend daný Rufusem, který se snažil jako první modernista uzávorkovat vnější realitu pro poznání. </w:t>
      </w:r>
      <w:r w:rsidR="004A2A15">
        <w:t>Následující citát ukazuje vznik prvního postmoderního subjektu vybaveného objektivní pamětí</w:t>
      </w:r>
      <w:r w:rsidR="08163013">
        <w:t>.</w:t>
      </w:r>
    </w:p>
    <w:p w:rsidR="08163013" w:rsidRPr="004369A7" w:rsidRDefault="08163013" w:rsidP="08163013">
      <w:pPr>
        <w:pStyle w:val="Citace"/>
        <w:rPr>
          <w:noProof/>
          <w:lang w:val="cs-CZ"/>
        </w:rPr>
      </w:pPr>
      <w:r w:rsidRPr="00273106">
        <w:rPr>
          <w:noProof/>
          <w:lang w:val="cs-CZ"/>
        </w:rPr>
        <w:lastRenderedPageBreak/>
        <w:t>„</w:t>
      </w:r>
      <w:r>
        <w:rPr>
          <w:noProof/>
          <w:lang w:val="cs-CZ"/>
        </w:rPr>
        <w:t xml:space="preserve">Do paměti klademe </w:t>
      </w:r>
      <w:r w:rsidR="00962190" w:rsidRPr="00A504D8">
        <w:rPr>
          <w:noProof/>
          <w:lang w:val="cs-CZ"/>
        </w:rPr>
        <w:t>species</w:t>
      </w:r>
      <w:r>
        <w:rPr>
          <w:noProof/>
          <w:lang w:val="cs-CZ"/>
        </w:rPr>
        <w:t>, k nimž se obrací intelekt jako k objektům poznání (</w:t>
      </w:r>
      <w:r w:rsidRPr="00B60EE0">
        <w:rPr>
          <w:i/>
          <w:noProof/>
        </w:rPr>
        <w:t>ad sua objecta</w:t>
      </w:r>
      <w:r>
        <w:rPr>
          <w:noProof/>
          <w:lang w:val="cs-CZ"/>
        </w:rPr>
        <w:t xml:space="preserve">). Paměť se </w:t>
      </w:r>
      <w:r w:rsidR="00890283">
        <w:rPr>
          <w:noProof/>
          <w:lang w:val="cs-CZ"/>
        </w:rPr>
        <w:t xml:space="preserve">totiž </w:t>
      </w:r>
      <w:r>
        <w:rPr>
          <w:noProof/>
          <w:lang w:val="cs-CZ"/>
        </w:rPr>
        <w:t>sjednocuje s intelektem (</w:t>
      </w:r>
      <w:r w:rsidRPr="001114B6">
        <w:rPr>
          <w:i/>
          <w:noProof/>
          <w:lang w:val="cs-CZ"/>
        </w:rPr>
        <w:t>c</w:t>
      </w:r>
      <w:r w:rsidRPr="001114B6">
        <w:rPr>
          <w:i/>
          <w:noProof/>
        </w:rPr>
        <w:t>onvenit tamen memoria</w:t>
      </w:r>
      <w:r w:rsidRPr="001114B6">
        <w:rPr>
          <w:i/>
          <w:noProof/>
          <w:lang w:val="cs-CZ"/>
        </w:rPr>
        <w:t xml:space="preserve"> </w:t>
      </w:r>
      <w:r w:rsidRPr="001114B6">
        <w:rPr>
          <w:i/>
          <w:noProof/>
        </w:rPr>
        <w:t>cum intellectu</w:t>
      </w:r>
      <w:r w:rsidR="001D7A0F">
        <w:rPr>
          <w:noProof/>
          <w:lang w:val="cs-CZ"/>
        </w:rPr>
        <w:t xml:space="preserve">), a </w:t>
      </w:r>
      <w:r>
        <w:rPr>
          <w:noProof/>
          <w:lang w:val="cs-CZ"/>
        </w:rPr>
        <w:t>tím</w:t>
      </w:r>
      <w:r w:rsidR="001D7A0F">
        <w:rPr>
          <w:noProof/>
          <w:lang w:val="cs-CZ"/>
        </w:rPr>
        <w:t xml:space="preserve"> uchovává </w:t>
      </w:r>
      <w:r>
        <w:rPr>
          <w:noProof/>
          <w:lang w:val="cs-CZ"/>
        </w:rPr>
        <w:t>inteligibilní významy (</w:t>
      </w:r>
      <w:r w:rsidRPr="001114B6">
        <w:rPr>
          <w:i/>
          <w:noProof/>
        </w:rPr>
        <w:t>in susceptibilitate expressionum intellectualium</w:t>
      </w:r>
      <w:r>
        <w:rPr>
          <w:noProof/>
          <w:lang w:val="cs-CZ"/>
        </w:rPr>
        <w:t>).“ </w:t>
      </w:r>
      <w:r>
        <w:rPr>
          <w:rStyle w:val="Znakapoznpodarou"/>
        </w:rPr>
        <w:footnoteReference w:id="360"/>
      </w:r>
    </w:p>
    <w:p w:rsidR="009E668C" w:rsidRDefault="08163013" w:rsidP="009E668C">
      <w:r w:rsidRPr="00273106">
        <w:t xml:space="preserve">Intelekt pracuje v </w:t>
      </w:r>
      <w:r>
        <w:t xml:space="preserve">nemateriálním </w:t>
      </w:r>
      <w:r w:rsidRPr="00273106">
        <w:t xml:space="preserve">modu </w:t>
      </w:r>
      <w:r w:rsidR="0073078F">
        <w:t>(</w:t>
      </w:r>
      <w:r w:rsidR="0073078F" w:rsidRPr="00BE684F">
        <w:rPr>
          <w:i/>
        </w:rPr>
        <w:t>inmixtus</w:t>
      </w:r>
      <w:r w:rsidR="0073078F">
        <w:t xml:space="preserve">) </w:t>
      </w:r>
      <w:r w:rsidR="00C00D40">
        <w:t xml:space="preserve">jako autonomní forma, která zpracovává </w:t>
      </w:r>
      <w:r>
        <w:t>smyslově-</w:t>
      </w:r>
      <w:r w:rsidR="00C00D40">
        <w:t>intelektuální</w:t>
      </w:r>
      <w:r w:rsidRPr="00273106">
        <w:t xml:space="preserve"> obsahy uložen</w:t>
      </w:r>
      <w:r w:rsidR="00C00D40">
        <w:t>é</w:t>
      </w:r>
      <w:r w:rsidRPr="00273106">
        <w:t xml:space="preserve"> v</w:t>
      </w:r>
      <w:r w:rsidR="087E3087">
        <w:t> </w:t>
      </w:r>
      <w:r w:rsidRPr="00273106">
        <w:t>paměti</w:t>
      </w:r>
      <w:r w:rsidR="087E3087">
        <w:t xml:space="preserve">. Moderní intelekt je z tohoto důvodu </w:t>
      </w:r>
      <w:r>
        <w:t xml:space="preserve">objektivním </w:t>
      </w:r>
      <w:r w:rsidRPr="003A1169">
        <w:rPr>
          <w:i/>
        </w:rPr>
        <w:t>intellectus materialis</w:t>
      </w:r>
      <w:r>
        <w:rPr>
          <w:i/>
        </w:rPr>
        <w:fldChar w:fldCharType="begin"/>
      </w:r>
      <w:r>
        <w:instrText xml:space="preserve"> XE "</w:instrText>
      </w:r>
      <w:r w:rsidRPr="00BE489A">
        <w:rPr>
          <w:i/>
        </w:rPr>
        <w:instrText>intellectus materialis:</w:instrText>
      </w:r>
      <w:r>
        <w:instrText xml:space="preserve">Olivi" </w:instrText>
      </w:r>
      <w:r>
        <w:rPr>
          <w:i/>
        </w:rPr>
        <w:fldChar w:fldCharType="end"/>
      </w:r>
      <w:r>
        <w:t xml:space="preserve">. </w:t>
      </w:r>
      <w:r w:rsidR="00E35CC7" w:rsidRPr="00E35CC7">
        <w:t xml:space="preserve">Nová mytologická definice receptivního intelektu </w:t>
      </w:r>
      <w:r w:rsidR="005A6F67">
        <w:t xml:space="preserve">je dána až </w:t>
      </w:r>
      <w:r w:rsidR="00E35CC7" w:rsidRPr="00E35CC7">
        <w:t>dodnes v modu univerzálního hylemorfismu</w:t>
      </w:r>
      <w:r>
        <w:t xml:space="preserve"> (</w:t>
      </w:r>
      <w:r w:rsidRPr="080372C4">
        <w:rPr>
          <w:i/>
        </w:rPr>
        <w:t>ex forma et materia ipsius</w:t>
      </w:r>
      <w:r>
        <w:t>). Protože materiální intelekt je hypostázovanou substancí třetího druhu, pak je také svým způsobem aktuální (</w:t>
      </w:r>
      <w:r w:rsidRPr="080372C4">
        <w:rPr>
          <w:i/>
        </w:rPr>
        <w:t>intellectus constituitur una potentia in se ipsa operativa</w:t>
      </w:r>
      <w:r>
        <w:t xml:space="preserve">). </w:t>
      </w:r>
      <w:r w:rsidRPr="00273106">
        <w:t xml:space="preserve">Pasivní roli dříve vyhrazenou pro </w:t>
      </w:r>
      <w:r w:rsidRPr="00273106">
        <w:rPr>
          <w:i/>
        </w:rPr>
        <w:t>intellectus possibilis</w:t>
      </w:r>
      <w:r w:rsidRPr="00273106">
        <w:t xml:space="preserve"> nyní plní augustiniánsky pojatá paměť</w:t>
      </w:r>
      <w:r>
        <w:rPr>
          <w:i/>
        </w:rPr>
        <w:fldChar w:fldCharType="begin"/>
      </w:r>
      <w:r>
        <w:instrText xml:space="preserve"> XE "</w:instrText>
      </w:r>
      <w:r w:rsidRPr="00840D0F">
        <w:rPr>
          <w:i/>
        </w:rPr>
        <w:instrText>memoria:</w:instrText>
      </w:r>
      <w:r w:rsidRPr="00211B9D">
        <w:instrText>Olivi</w:instrText>
      </w:r>
      <w:r>
        <w:instrText xml:space="preserve">" </w:instrText>
      </w:r>
      <w:r>
        <w:rPr>
          <w:i/>
        </w:rPr>
        <w:fldChar w:fldCharType="end"/>
      </w:r>
      <w:r w:rsidRPr="00273106">
        <w:t xml:space="preserve">, která skrze akt recepce uchovává smyslově i intelektuálně poznaná </w:t>
      </w:r>
      <w:r w:rsidR="00962190">
        <w:rPr>
          <w:i/>
        </w:rPr>
        <w:t>species</w:t>
      </w:r>
      <w:r w:rsidRPr="00273106">
        <w:t xml:space="preserve"> (</w:t>
      </w:r>
      <w:r w:rsidRPr="00273106">
        <w:rPr>
          <w:i/>
        </w:rPr>
        <w:t>memoria... in susceptibilitate expressionum intellectualium</w:t>
      </w:r>
      <w:r w:rsidRPr="00273106">
        <w:t xml:space="preserve">). Olivi tento intelekt označuje </w:t>
      </w:r>
      <w:r>
        <w:t xml:space="preserve">za materiální, ale ne </w:t>
      </w:r>
      <w:r w:rsidRPr="00273106">
        <w:t xml:space="preserve">proto, že by přijímal </w:t>
      </w:r>
      <w:r w:rsidR="00962190">
        <w:rPr>
          <w:i/>
        </w:rPr>
        <w:t>species</w:t>
      </w:r>
      <w:r w:rsidRPr="00273106">
        <w:t xml:space="preserve"> ze smyslů</w:t>
      </w:r>
      <w:r>
        <w:t>. T</w:t>
      </w:r>
      <w:r w:rsidRPr="00273106">
        <w:t>ato kvazi-substance má sama o sob</w:t>
      </w:r>
      <w:r w:rsidR="009C3025">
        <w:t xml:space="preserve">ě hylemorfický charakter skrze </w:t>
      </w:r>
      <w:r w:rsidR="00962190" w:rsidRPr="009C3025">
        <w:t>species</w:t>
      </w:r>
      <w:r>
        <w:t xml:space="preserve"> uložená v paměti, která</w:t>
      </w:r>
      <w:r w:rsidRPr="00273106">
        <w:t xml:space="preserve"> tvoří materii třetího druhu. </w:t>
      </w:r>
      <w:r>
        <w:t>O</w:t>
      </w:r>
      <w:r w:rsidRPr="00273106">
        <w:t>bjektivní jsoucno</w:t>
      </w:r>
      <w:r>
        <w:t xml:space="preserve"> vzniká intencí aktivního intelektu směrem ke </w:t>
      </w:r>
      <w:r w:rsidR="00962190" w:rsidRPr="009C3025">
        <w:t>species</w:t>
      </w:r>
      <w:r>
        <w:t xml:space="preserve"> (</w:t>
      </w:r>
      <w:r w:rsidRPr="00273106">
        <w:rPr>
          <w:i/>
        </w:rPr>
        <w:t>ad sua objecta</w:t>
      </w:r>
      <w:r>
        <w:t xml:space="preserve">), které jsou </w:t>
      </w:r>
      <w:r>
        <w:fldChar w:fldCharType="begin"/>
      </w:r>
      <w:r>
        <w:instrText xml:space="preserve"> XE "</w:instrText>
      </w:r>
      <w:r w:rsidRPr="00AF6856">
        <w:instrText>intencionalita:Olivi</w:instrText>
      </w:r>
      <w:r>
        <w:instrText xml:space="preserve">" </w:instrText>
      </w:r>
      <w:r>
        <w:fldChar w:fldCharType="end"/>
      </w:r>
      <w:r>
        <w:t xml:space="preserve">uloženy v paměti definované jako </w:t>
      </w:r>
      <w:r w:rsidRPr="08584F25">
        <w:rPr>
          <w:i/>
        </w:rPr>
        <w:t>intellectus materialis</w:t>
      </w:r>
      <w:r>
        <w:t>. I</w:t>
      </w:r>
      <w:r w:rsidRPr="00273106">
        <w:t>nte</w:t>
      </w:r>
      <w:r>
        <w:t>le</w:t>
      </w:r>
      <w:r w:rsidRPr="00273106">
        <w:t>kt je spirituálně-materiální, prot</w:t>
      </w:r>
      <w:r>
        <w:t xml:space="preserve">ože tvoří s moderní pamětí jeden celek, stejně jako dnešní počítačový procesor a jeho operační </w:t>
      </w:r>
      <w:r w:rsidR="009C3025">
        <w:t>RAM-</w:t>
      </w:r>
      <w:r>
        <w:t>paměť. A</w:t>
      </w:r>
      <w:r w:rsidRPr="00273106">
        <w:t xml:space="preserve">ktivní intelekt </w:t>
      </w:r>
      <w:r>
        <w:t xml:space="preserve">pak aktualizuje objektivní </w:t>
      </w:r>
      <w:r w:rsidR="00962190" w:rsidRPr="00712252">
        <w:t>species</w:t>
      </w:r>
      <w:r w:rsidRPr="00273106">
        <w:t xml:space="preserve"> </w:t>
      </w:r>
      <w:r>
        <w:t xml:space="preserve">pasivně uložená </w:t>
      </w:r>
      <w:r w:rsidRPr="00273106">
        <w:t>v paměti (</w:t>
      </w:r>
      <w:r w:rsidR="00962190">
        <w:rPr>
          <w:i/>
        </w:rPr>
        <w:t>species</w:t>
      </w:r>
      <w:r w:rsidRPr="00273106">
        <w:rPr>
          <w:i/>
        </w:rPr>
        <w:t xml:space="preserve"> illas ad quas conspiciendas convertitur intellectus</w:t>
      </w:r>
      <w:r w:rsidRPr="00273106">
        <w:t>)</w:t>
      </w:r>
      <w:r>
        <w:t>. Tím je dána nová forma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spojující aktivní a receptivní složku poznání v duši. Kvazi</w:t>
      </w:r>
      <w:r>
        <w:noBreakHyphen/>
        <w:t xml:space="preserve">materialita paměti doplňuje avicennistickou definici o intelektu jako hyleformické složenině, která je sama </w:t>
      </w:r>
      <w:r w:rsidR="087E3087">
        <w:t>o sobě aktivní a pasivní (kap. 4</w:t>
      </w:r>
      <w:r>
        <w:t>.1.2). Olivi skrze moderní simulákrum</w:t>
      </w:r>
      <w:r>
        <w:fldChar w:fldCharType="begin"/>
      </w:r>
      <w:r>
        <w:instrText xml:space="preserve"> XE "</w:instrText>
      </w:r>
      <w:r w:rsidRPr="0066491F">
        <w:instrText>simulákrum</w:instrText>
      </w:r>
      <w:r>
        <w:instrText xml:space="preserve">" </w:instrText>
      </w:r>
      <w:r>
        <w:fldChar w:fldCharType="end"/>
      </w:r>
      <w:r>
        <w:t xml:space="preserve"> paměti jako jsoucna třetího druhu nově spojil činný a receptivní intelekt. Tím padla aristotelská nauka</w:t>
      </w:r>
      <w:r w:rsidRPr="00273106">
        <w:t xml:space="preserve"> o smyslových a intelektuálních </w:t>
      </w:r>
      <w:r w:rsidR="00962190" w:rsidRPr="00712252">
        <w:t>species</w:t>
      </w:r>
      <w:r w:rsidRPr="00273106">
        <w:t xml:space="preserve"> získaný</w:t>
      </w:r>
      <w:r w:rsidR="00712252">
        <w:t xml:space="preserve">ch abstrakcí od smyslových věcí. Tu nahradilo </w:t>
      </w:r>
      <w:r w:rsidRPr="00273106">
        <w:t xml:space="preserve">avicennovské </w:t>
      </w:r>
      <w:r w:rsidRPr="00273106">
        <w:rPr>
          <w:i/>
        </w:rPr>
        <w:t>denudatio</w:t>
      </w:r>
      <w:r w:rsidRPr="00273106">
        <w:t xml:space="preserve"> </w:t>
      </w:r>
      <w:r>
        <w:t>předem daných forem ukládaných do specifického intelektuálního rezervoáru. P</w:t>
      </w:r>
      <w:r w:rsidRPr="00273106">
        <w:t xml:space="preserve">oznání je založeno na zásadně odlišném statutu </w:t>
      </w:r>
      <w:r w:rsidR="00962190" w:rsidRPr="00636755">
        <w:t>species</w:t>
      </w:r>
      <w:r w:rsidRPr="00273106">
        <w:t xml:space="preserve"> </w:t>
      </w:r>
      <w:r>
        <w:t xml:space="preserve"> a intelektu, </w:t>
      </w:r>
      <w:r w:rsidRPr="00273106">
        <w:t>než má první averroismus</w:t>
      </w:r>
      <w:r>
        <w:fldChar w:fldCharType="begin"/>
      </w:r>
      <w:r>
        <w:instrText xml:space="preserve"> XE "</w:instrText>
      </w:r>
      <w:r w:rsidRPr="006901AA">
        <w:instrText xml:space="preserve">species:dvojí </w:instrText>
      </w:r>
      <w:r w:rsidRPr="006901AA">
        <w:lastRenderedPageBreak/>
        <w:instrText>určení</w:instrText>
      </w:r>
      <w:r>
        <w:instrText xml:space="preserve">" </w:instrText>
      </w:r>
      <w:r>
        <w:fldChar w:fldCharType="end"/>
      </w:r>
      <w:r w:rsidRPr="00273106">
        <w:t xml:space="preserve">. </w:t>
      </w:r>
      <w:r>
        <w:t xml:space="preserve">Tento moderní </w:t>
      </w:r>
      <w:r w:rsidRPr="00DA78B2">
        <w:rPr>
          <w:i/>
        </w:rPr>
        <w:t>locus</w:t>
      </w:r>
      <w:r>
        <w:t xml:space="preserve"> </w:t>
      </w:r>
      <w:r w:rsidR="089A612B">
        <w:t xml:space="preserve">objetivních </w:t>
      </w:r>
      <w:r>
        <w:t>jsouc</w:t>
      </w:r>
      <w:r w:rsidR="089A612B">
        <w:t>en</w:t>
      </w:r>
      <w:r>
        <w:t xml:space="preserve"> současně a ve stejném smyslu existuje a neexistuje</w:t>
      </w:r>
      <w:r w:rsidR="00C67355">
        <w:t xml:space="preserve">. </w:t>
      </w:r>
      <w:r w:rsidRPr="00273106">
        <w:t>Paměť převyšuje smyslově dan</w:t>
      </w:r>
      <w:r w:rsidR="004600F8">
        <w:t>á</w:t>
      </w:r>
      <w:r w:rsidRPr="00273106">
        <w:t xml:space="preserve"> </w:t>
      </w:r>
      <w:r w:rsidR="00962190" w:rsidRPr="004600F8">
        <w:t>species</w:t>
      </w:r>
      <w:r w:rsidRPr="00273106">
        <w:t xml:space="preserve"> tím, že </w:t>
      </w:r>
      <w:r w:rsidR="004600F8">
        <w:t>má větší míru</w:t>
      </w:r>
      <w:r w:rsidRPr="00273106">
        <w:t xml:space="preserve"> univerzality. </w:t>
      </w:r>
      <w:r>
        <w:t xml:space="preserve">Oliviho </w:t>
      </w:r>
      <w:r w:rsidRPr="004C0846">
        <w:rPr>
          <w:i/>
        </w:rPr>
        <w:t>memoria</w:t>
      </w:r>
      <w:r>
        <w:rPr>
          <w:i/>
        </w:rPr>
        <w:fldChar w:fldCharType="begin"/>
      </w:r>
      <w:r>
        <w:instrText xml:space="preserve"> XE "</w:instrText>
      </w:r>
      <w:r w:rsidRPr="00840D0F">
        <w:rPr>
          <w:i/>
        </w:rPr>
        <w:instrText>memoria:</w:instrText>
      </w:r>
      <w:r w:rsidRPr="00C73C7D">
        <w:instrText>Olivi</w:instrText>
      </w:r>
      <w:r>
        <w:instrText xml:space="preserve">" </w:instrText>
      </w:r>
      <w:r>
        <w:rPr>
          <w:i/>
        </w:rPr>
        <w:fldChar w:fldCharType="end"/>
      </w:r>
      <w:r>
        <w:t xml:space="preserve"> podržuje univerzální a nemateriální </w:t>
      </w:r>
      <w:r w:rsidR="00962190" w:rsidRPr="009B3ECC">
        <w:t>species</w:t>
      </w:r>
      <w:r>
        <w:t xml:space="preserve"> o</w:t>
      </w:r>
      <w:r w:rsidRPr="00273106">
        <w:t>dděleně od smyslové či materiální proměnlivosti (</w:t>
      </w:r>
      <w:r w:rsidRPr="00273106">
        <w:rPr>
          <w:i/>
        </w:rPr>
        <w:t>ex multitudine specierum quae sunt im memoria imaginaria distincte et inconfuse</w:t>
      </w:r>
      <w:r w:rsidRPr="00273106">
        <w:t>, ibid, p. 503</w:t>
      </w:r>
      <w:r>
        <w:fldChar w:fldCharType="begin"/>
      </w:r>
      <w:r>
        <w:instrText xml:space="preserve"> XE "Olivi:</w:instrText>
      </w:r>
      <w:r>
        <w:rPr>
          <w:i/>
        </w:rPr>
        <w:instrText>Quaestiones in secundum librum Sententiarum</w:instrText>
      </w:r>
      <w:r>
        <w:instrText xml:space="preserve"> 503" </w:instrText>
      </w:r>
      <w:r>
        <w:fldChar w:fldCharType="end"/>
      </w:r>
      <w:r w:rsidRPr="00273106">
        <w:t xml:space="preserve">). </w:t>
      </w:r>
      <w:r>
        <w:t>U</w:t>
      </w:r>
      <w:r w:rsidRPr="00273106">
        <w:t xml:space="preserve">rčení paměti a </w:t>
      </w:r>
      <w:r w:rsidR="00962190">
        <w:rPr>
          <w:i/>
        </w:rPr>
        <w:t>species</w:t>
      </w:r>
      <w:r w:rsidRPr="00273106">
        <w:t xml:space="preserve"> jako materiálních pseudo-entit </w:t>
      </w:r>
      <w:r>
        <w:t xml:space="preserve">vychází z </w:t>
      </w:r>
      <w:r w:rsidRPr="00273106">
        <w:t>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a definují materii ve dvou podobách. </w:t>
      </w:r>
      <w:r w:rsidR="009E668C">
        <w:t>Olivi nemá dvojí intencionalitu, ale dvojí obtisk formy do materie. Pak platí, že receptivní potence (</w:t>
      </w:r>
      <w:r w:rsidR="009E668C" w:rsidRPr="08180C25">
        <w:rPr>
          <w:i/>
        </w:rPr>
        <w:t>potentiae sensitivae</w:t>
      </w:r>
      <w:r w:rsidR="009E668C">
        <w:t xml:space="preserve">) jsou dány ve dvou formách materie. </w:t>
      </w:r>
    </w:p>
    <w:p w:rsidR="009E668C" w:rsidRPr="00BD1F99" w:rsidRDefault="009E668C" w:rsidP="009E668C">
      <w:pPr>
        <w:pStyle w:val="Citace"/>
        <w:rPr>
          <w:lang w:val="cs-CZ"/>
        </w:rPr>
      </w:pPr>
      <w:r>
        <w:rPr>
          <w:lang w:val="cs-CZ"/>
        </w:rPr>
        <w:t>„V člověku je to jinak, protože zmíněné potence mají dvojí materii, spirituální a materiální. I když naše duševní schopnosti principiálně existují ve spirituální materii (</w:t>
      </w:r>
      <w:r w:rsidRPr="00C73C7D">
        <w:rPr>
          <w:i/>
        </w:rPr>
        <w:t>principalius existunt in sua materia spirituali</w:t>
      </w:r>
      <w:r>
        <w:rPr>
          <w:lang w:val="cs-CZ"/>
        </w:rPr>
        <w:t>) sekundárně v tělesné materii, přesto jsou aktuálně a specificky dány ve spirituální materii a teprve sekundárně v reálné materii. Ve spirituální materii nejsou dány odděleně (</w:t>
      </w:r>
      <w:r w:rsidRPr="001A4ACA">
        <w:rPr>
          <w:i/>
          <w:lang w:val="cs-CZ"/>
        </w:rPr>
        <w:t>absolute</w:t>
      </w:r>
      <w:r>
        <w:rPr>
          <w:lang w:val="cs-CZ"/>
        </w:rPr>
        <w:t>), ale jsou uspořádány a spojeny s tělesnou materií (</w:t>
      </w:r>
      <w:r w:rsidRPr="001A4ACA">
        <w:rPr>
          <w:i/>
          <w:lang w:val="cs-CZ"/>
        </w:rPr>
        <w:t>habent</w:t>
      </w:r>
      <w:r>
        <w:rPr>
          <w:lang w:val="cs-CZ"/>
        </w:rPr>
        <w:t xml:space="preserve"> </w:t>
      </w:r>
      <w:r w:rsidRPr="00BD1F99">
        <w:rPr>
          <w:i/>
        </w:rPr>
        <w:t>ordinem et colligantiam</w:t>
      </w:r>
      <w:r>
        <w:rPr>
          <w:i/>
          <w:lang w:val="cs-CZ"/>
        </w:rPr>
        <w:t xml:space="preserve"> </w:t>
      </w:r>
      <w:r>
        <w:rPr>
          <w:i/>
        </w:rPr>
        <w:t>ad mate</w:t>
      </w:r>
      <w:r w:rsidRPr="001A4ACA">
        <w:rPr>
          <w:i/>
        </w:rPr>
        <w:t>riam corporalem</w:t>
      </w:r>
      <w:r>
        <w:rPr>
          <w:lang w:val="cs-CZ"/>
        </w:rPr>
        <w:t>).“ </w:t>
      </w:r>
      <w:r>
        <w:rPr>
          <w:rStyle w:val="Znakapoznpodarou"/>
        </w:rPr>
        <w:footnoteReference w:id="361"/>
      </w:r>
    </w:p>
    <w:p w:rsidR="002F445D" w:rsidRDefault="009E668C" w:rsidP="08163013">
      <w:r w:rsidRPr="00273106">
        <w:t xml:space="preserve">Mnohost substancí v člověku znamená, že akt subsistence duše a těla </w:t>
      </w:r>
      <w:r>
        <w:t xml:space="preserve">se děje </w:t>
      </w:r>
      <w:r w:rsidRPr="00273106">
        <w:t>na dvou odlišných substrátech (</w:t>
      </w:r>
      <w:r w:rsidRPr="00273106">
        <w:rPr>
          <w:i/>
        </w:rPr>
        <w:t>potentiae habent duplicem materiam</w:t>
      </w:r>
      <w:r w:rsidRPr="00273106">
        <w:t xml:space="preserve">). Poznání a determinace </w:t>
      </w:r>
      <w:r>
        <w:rPr>
          <w:i/>
        </w:rPr>
        <w:t>species</w:t>
      </w:r>
      <w:r w:rsidRPr="00273106">
        <w:t xml:space="preserve"> běží v </w:t>
      </w:r>
      <w:r>
        <w:t>neoplatonsk</w:t>
      </w:r>
      <w:r w:rsidRPr="00273106">
        <w:t>ém scénáři od vyšších forem k nižším (</w:t>
      </w:r>
      <w:r w:rsidRPr="00273106">
        <w:rPr>
          <w:i/>
        </w:rPr>
        <w:t>principalius existunt in materia spirituali, secundario vero in corporali</w:t>
      </w:r>
      <w:r w:rsidRPr="00273106">
        <w:t xml:space="preserve">). </w:t>
      </w:r>
      <w:r w:rsidR="08163013">
        <w:t>P</w:t>
      </w:r>
      <w:r w:rsidR="08163013" w:rsidRPr="00273106">
        <w:t xml:space="preserve">aměť </w:t>
      </w:r>
      <w:r w:rsidR="08163013">
        <w:t xml:space="preserve">jako duševní schopnost člověka </w:t>
      </w:r>
      <w:r w:rsidR="08163013" w:rsidRPr="00273106">
        <w:t xml:space="preserve">obsahuje oba druhy </w:t>
      </w:r>
      <w:r w:rsidR="00962190" w:rsidRPr="009B3ECC">
        <w:t>species</w:t>
      </w:r>
      <w:r w:rsidR="08163013">
        <w:t xml:space="preserve">: jedny jsou dány nejasně </w:t>
      </w:r>
      <w:r w:rsidR="08A87D57">
        <w:t xml:space="preserve">(smyslové) </w:t>
      </w:r>
      <w:r w:rsidR="08163013">
        <w:t>a druhé jasně</w:t>
      </w:r>
      <w:r w:rsidR="08A87D57">
        <w:t xml:space="preserve"> (objektivní)</w:t>
      </w:r>
      <w:r w:rsidR="08163013" w:rsidRPr="00273106">
        <w:t>.</w:t>
      </w:r>
      <w:r w:rsidR="08163013">
        <w:t xml:space="preserve"> Materie třetího druhu odlišuje vyšší formu </w:t>
      </w:r>
      <w:r w:rsidR="08163013" w:rsidRPr="00C54959">
        <w:rPr>
          <w:i/>
        </w:rPr>
        <w:t>memoria</w:t>
      </w:r>
      <w:r w:rsidR="08163013">
        <w:t xml:space="preserve"> od smyslově založené </w:t>
      </w:r>
      <w:r w:rsidR="00A97D91">
        <w:t xml:space="preserve">a také </w:t>
      </w:r>
      <w:r w:rsidR="08163013">
        <w:t xml:space="preserve">animální paměti. Existenci těchto </w:t>
      </w:r>
      <w:r w:rsidR="00962190">
        <w:rPr>
          <w:i/>
        </w:rPr>
        <w:t>species</w:t>
      </w:r>
      <w:r w:rsidR="08163013" w:rsidRPr="00273106">
        <w:t xml:space="preserve"> je třeba chápat v persp</w:t>
      </w:r>
      <w:r w:rsidR="08163013">
        <w:t xml:space="preserve">ektivě druhého averroismu jako přesah </w:t>
      </w:r>
      <w:r w:rsidR="08163013" w:rsidRPr="00273106">
        <w:t>vyšší formy do nižší (</w:t>
      </w:r>
      <w:r w:rsidR="08163013" w:rsidRPr="00273106">
        <w:rPr>
          <w:i/>
        </w:rPr>
        <w:t>exsist</w:t>
      </w:r>
      <w:r w:rsidR="08163013">
        <w:rPr>
          <w:i/>
        </w:rPr>
        <w:t>unt</w:t>
      </w:r>
      <w:r w:rsidR="08163013">
        <w:rPr>
          <w:i/>
        </w:rPr>
        <w:fldChar w:fldCharType="begin"/>
      </w:r>
      <w:r w:rsidR="08163013">
        <w:instrText xml:space="preserve"> XE "</w:instrText>
      </w:r>
      <w:r w:rsidR="08163013" w:rsidRPr="008E07A9">
        <w:rPr>
          <w:i/>
        </w:rPr>
        <w:instrText>exsistere</w:instrText>
      </w:r>
      <w:r w:rsidR="08163013">
        <w:instrText xml:space="preserve">" </w:instrText>
      </w:r>
      <w:r w:rsidR="08163013">
        <w:rPr>
          <w:i/>
        </w:rPr>
        <w:fldChar w:fldCharType="end"/>
      </w:r>
      <w:r w:rsidR="08163013" w:rsidRPr="00273106">
        <w:t xml:space="preserve">). Intelekt osvícený exemplary a pamětí </w:t>
      </w:r>
      <w:r w:rsidR="08163013">
        <w:t>poznává svět prvních substancí spojením</w:t>
      </w:r>
      <w:r w:rsidR="08163013" w:rsidRPr="00273106">
        <w:t xml:space="preserve"> (</w:t>
      </w:r>
      <w:r w:rsidR="08163013" w:rsidRPr="00273106">
        <w:rPr>
          <w:i/>
        </w:rPr>
        <w:t>colligantia</w:t>
      </w:r>
      <w:r w:rsidR="08672A6A">
        <w:t xml:space="preserve">) s objektivními </w:t>
      </w:r>
      <w:r w:rsidR="00962190">
        <w:rPr>
          <w:i/>
        </w:rPr>
        <w:t>species</w:t>
      </w:r>
      <w:r w:rsidR="08672A6A">
        <w:t>, která</w:t>
      </w:r>
      <w:r w:rsidR="08163013" w:rsidRPr="00273106">
        <w:t xml:space="preserve"> jsou v materi</w:t>
      </w:r>
      <w:r w:rsidR="08163013">
        <w:t>álních tělesech dány jen kontingentně</w:t>
      </w:r>
      <w:r w:rsidR="08163013" w:rsidRPr="00273106">
        <w:t xml:space="preserve">. </w:t>
      </w:r>
      <w:r w:rsidR="08163013">
        <w:t>J</w:t>
      </w:r>
      <w:r w:rsidR="08163013" w:rsidRPr="00273106">
        <w:t>en v</w:t>
      </w:r>
      <w:r w:rsidR="08163013">
        <w:t xml:space="preserve">e vyšší </w:t>
      </w:r>
      <w:r w:rsidR="08163013" w:rsidRPr="00273106">
        <w:t xml:space="preserve">paměti </w:t>
      </w:r>
      <w:r w:rsidR="08163013">
        <w:t xml:space="preserve">napojené na </w:t>
      </w:r>
      <w:r w:rsidR="08163013" w:rsidRPr="08AE6AEB">
        <w:rPr>
          <w:i/>
        </w:rPr>
        <w:t>intellectus materialis</w:t>
      </w:r>
      <w:r w:rsidR="08163013">
        <w:t xml:space="preserve"> </w:t>
      </w:r>
      <w:r w:rsidR="08163013" w:rsidRPr="00273106">
        <w:t xml:space="preserve">jsou poznatky dány v původním </w:t>
      </w:r>
      <w:r w:rsidR="08163013">
        <w:t xml:space="preserve">stavu objektivního </w:t>
      </w:r>
      <w:r w:rsidR="08163013" w:rsidRPr="00A95F45">
        <w:rPr>
          <w:i/>
        </w:rPr>
        <w:t>scibile</w:t>
      </w:r>
      <w:r w:rsidR="08163013">
        <w:t xml:space="preserve">, tedy v karteziánském modu </w:t>
      </w:r>
      <w:r w:rsidR="00C32CB9">
        <w:t>„</w:t>
      </w:r>
      <w:r w:rsidR="00C32CB9" w:rsidRPr="00C32CB9">
        <w:rPr>
          <w:i/>
        </w:rPr>
        <w:t>clare et distincte</w:t>
      </w:r>
      <w:r w:rsidR="00C32CB9">
        <w:t>“</w:t>
      </w:r>
      <w:r w:rsidR="08163013" w:rsidRPr="00273106">
        <w:t xml:space="preserve">. </w:t>
      </w:r>
      <w:r w:rsidR="08163013">
        <w:t xml:space="preserve">Termín </w:t>
      </w:r>
      <w:r w:rsidR="08163013" w:rsidRPr="00DE1D0D">
        <w:rPr>
          <w:i/>
        </w:rPr>
        <w:t>collecta</w:t>
      </w:r>
      <w:r w:rsidR="08163013">
        <w:rPr>
          <w:i/>
        </w:rPr>
        <w:fldChar w:fldCharType="begin"/>
      </w:r>
      <w:r w:rsidR="08163013">
        <w:instrText xml:space="preserve"> XE "</w:instrText>
      </w:r>
      <w:r w:rsidR="08163013" w:rsidRPr="00B424A1">
        <w:rPr>
          <w:i/>
        </w:rPr>
        <w:instrText>collecta</w:instrText>
      </w:r>
      <w:r w:rsidR="08163013">
        <w:instrText xml:space="preserve">" </w:instrText>
      </w:r>
      <w:r w:rsidR="08163013">
        <w:rPr>
          <w:i/>
        </w:rPr>
        <w:fldChar w:fldCharType="end"/>
      </w:r>
      <w:r w:rsidR="08163013">
        <w:t xml:space="preserve">, </w:t>
      </w:r>
      <w:r w:rsidR="08163013" w:rsidRPr="007561B9">
        <w:rPr>
          <w:i/>
        </w:rPr>
        <w:t>colligatio</w:t>
      </w:r>
      <w:r w:rsidR="08163013">
        <w:t xml:space="preserve"> a jemu podobné signalizují opakované pokusy moderny a postmoderny, která se marně snaží sjednotit duševní a tělesné akty poznání.</w:t>
      </w:r>
    </w:p>
    <w:p w:rsidR="08163013" w:rsidRDefault="08163013" w:rsidP="002F445D">
      <w:pPr>
        <w:ind w:firstLine="397"/>
      </w:pPr>
      <w:r w:rsidRPr="00273106">
        <w:lastRenderedPageBreak/>
        <w:t xml:space="preserve">Výsledkem </w:t>
      </w:r>
      <w:r>
        <w:t xml:space="preserve">Oliviho inovace </w:t>
      </w:r>
      <w:r w:rsidRPr="00273106">
        <w:t>je kuriózní subsistence</w:t>
      </w:r>
      <w:r>
        <w:t xml:space="preserve"> paměti třetího druhu mytopoeticky kopulující s pilným aktivním intelektem ilumináta. Toto objektivní spojení paměti a poznávacích schopností </w:t>
      </w:r>
      <w:r w:rsidRPr="00273106">
        <w:t xml:space="preserve">je dáno mixem </w:t>
      </w:r>
      <w:r>
        <w:t xml:space="preserve">hylické </w:t>
      </w:r>
      <w:r w:rsidRPr="00273106">
        <w:t>a spirituální materie</w:t>
      </w:r>
      <w:r>
        <w:t>. Průběh p</w:t>
      </w:r>
      <w:r w:rsidRPr="00273106">
        <w:t xml:space="preserve">oznání </w:t>
      </w:r>
      <w:r>
        <w:t xml:space="preserve">určuje deduktivní </w:t>
      </w:r>
      <w:r w:rsidRPr="00273106">
        <w:t xml:space="preserve">logika </w:t>
      </w:r>
      <w:r w:rsidRPr="00273106">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V</w:t>
      </w:r>
      <w:r w:rsidRPr="00273106">
        <w:t xml:space="preserve">yšší </w:t>
      </w:r>
      <w:r>
        <w:t xml:space="preserve">formální </w:t>
      </w:r>
      <w:r w:rsidRPr="00273106">
        <w:t>princip určuje nižší</w:t>
      </w:r>
      <w:r>
        <w:t xml:space="preserve"> úroveň, která tuto determinaci imituje podle své úrovně materiální inteligence. Proto i smyslově daná</w:t>
      </w:r>
      <w:r w:rsidRPr="00273106">
        <w:t xml:space="preserve"> </w:t>
      </w:r>
      <w:r w:rsidR="00962190">
        <w:rPr>
          <w:i/>
        </w:rPr>
        <w:t>species</w:t>
      </w:r>
      <w:r>
        <w:t xml:space="preserve"> uložená</w:t>
      </w:r>
      <w:r w:rsidRPr="00273106">
        <w:t xml:space="preserve"> v paměti obsahuje v rudimentární formě všechna základní formální určení vyšších forem.</w:t>
      </w:r>
      <w:r w:rsidRPr="00273106">
        <w:rPr>
          <w:rStyle w:val="Znakapoznpodarou"/>
        </w:rPr>
        <w:footnoteReference w:id="362"/>
      </w:r>
      <w:r w:rsidRPr="00273106">
        <w:t xml:space="preserve"> </w:t>
      </w:r>
      <w:r>
        <w:t xml:space="preserve">Olivi vybavil </w:t>
      </w:r>
      <w:r w:rsidR="00962190">
        <w:rPr>
          <w:i/>
        </w:rPr>
        <w:t>species</w:t>
      </w:r>
      <w:r>
        <w:t xml:space="preserve"> uložená v paměti objektivní (tj. hypostázovanou) „exsistencí“. Paměť představuje </w:t>
      </w:r>
      <w:r w:rsidRPr="00056EB8">
        <w:rPr>
          <w:i/>
        </w:rPr>
        <w:t>locus specierum</w:t>
      </w:r>
      <w:r>
        <w:t xml:space="preserve"> dané objektivně-materiálně</w:t>
      </w:r>
      <w:r>
        <w:rPr>
          <w:i/>
        </w:rPr>
        <w:fldChar w:fldCharType="begin"/>
      </w:r>
      <w:r>
        <w:instrText xml:space="preserve"> XE "</w:instrText>
      </w:r>
      <w:r w:rsidRPr="009E5259">
        <w:rPr>
          <w:i/>
        </w:rPr>
        <w:instrText>locus specierum</w:instrText>
      </w:r>
      <w:r>
        <w:instrText xml:space="preserve">" </w:instrText>
      </w:r>
      <w:r>
        <w:rPr>
          <w:i/>
        </w:rPr>
        <w:fldChar w:fldCharType="end"/>
      </w:r>
      <w:r>
        <w:t>. Lidské schopnosti vázané na tělo nepoznávají</w:t>
      </w:r>
      <w:r w:rsidRPr="00273106">
        <w:t xml:space="preserve"> </w:t>
      </w:r>
      <w:r>
        <w:t xml:space="preserve">spirituální materii </w:t>
      </w:r>
      <w:r w:rsidRPr="00273106">
        <w:rPr>
          <w:i/>
        </w:rPr>
        <w:t>absolute</w:t>
      </w:r>
      <w:r w:rsidRPr="00273106">
        <w:t xml:space="preserve">, čili odděleně od světa materiálních těles, jako andělé a kosmické inteligence poznávají exemplary či aktuální nemateriální formy. </w:t>
      </w:r>
      <w:r>
        <w:t xml:space="preserve">Reálné poznání vzniká aktualizací objektivní „exsistence“ těchto již uložených </w:t>
      </w:r>
      <w:r w:rsidR="00962190">
        <w:rPr>
          <w:i/>
        </w:rPr>
        <w:t>species</w:t>
      </w:r>
      <w:r>
        <w:t xml:space="preserve">. Moderní intelekt využívá tento poklad identity jsoucna a člověka tím, že na paměť zaměří svou intencionalitu nikoliv od </w:t>
      </w:r>
      <w:r w:rsidRPr="083F5F64">
        <w:rPr>
          <w:i/>
        </w:rPr>
        <w:t>intellectus possibilis</w:t>
      </w:r>
      <w:r>
        <w:t xml:space="preserve">, ale od moderního substančního </w:t>
      </w:r>
      <w:r w:rsidRPr="083F5F64">
        <w:rPr>
          <w:i/>
        </w:rPr>
        <w:t>intellectus agens</w:t>
      </w:r>
      <w:r>
        <w:t xml:space="preserve">. Hypostázovaný činný intelekt obrátí pozornost směrem k paměti a vlastní aktualitou přemění uložená </w:t>
      </w:r>
      <w:r w:rsidR="00962190">
        <w:rPr>
          <w:i/>
        </w:rPr>
        <w:t>species</w:t>
      </w:r>
      <w:r>
        <w:t xml:space="preserve"> třetího druhu na objektivní poznatek. Díky aktu upamatování moderní iluminát objektivně ví, že existuje nějaká kontingentně daná a smyslově poznaná realita i mimo něj. O</w:t>
      </w:r>
      <w:r w:rsidRPr="00273106">
        <w:t xml:space="preserve">d paměti jako jsoucna třetího druhu již vede přímá </w:t>
      </w:r>
      <w:r>
        <w:t xml:space="preserve">spojnice </w:t>
      </w:r>
      <w:r w:rsidRPr="00273106">
        <w:t>k Lockově</w:t>
      </w:r>
      <w:r>
        <w:fldChar w:fldCharType="begin"/>
      </w:r>
      <w:r>
        <w:instrText xml:space="preserve"> XE "</w:instrText>
      </w:r>
      <w:r w:rsidRPr="00781883">
        <w:instrText>Locke, J.</w:instrText>
      </w:r>
      <w:r>
        <w:instrText xml:space="preserve">" </w:instrText>
      </w:r>
      <w:r>
        <w:fldChar w:fldCharType="end"/>
      </w:r>
      <w:r w:rsidRPr="00273106">
        <w:t xml:space="preserve"> určení identity </w:t>
      </w:r>
      <w:r>
        <w:t xml:space="preserve">moderního subjektu </w:t>
      </w:r>
      <w:r w:rsidRPr="00273106">
        <w:t xml:space="preserve">skrze paměť </w:t>
      </w:r>
      <w:r>
        <w:t>(k</w:t>
      </w:r>
      <w:r w:rsidR="085B4B9A">
        <w:t>ap. 4</w:t>
      </w:r>
      <w:r w:rsidRPr="00273106">
        <w:t xml:space="preserve">.4.3). </w:t>
      </w:r>
      <w:r>
        <w:t xml:space="preserve">Současná epocha </w:t>
      </w:r>
      <w:r w:rsidRPr="00273106">
        <w:t xml:space="preserve">převedla </w:t>
      </w:r>
      <w:r>
        <w:t xml:space="preserve">Oliviho duplicitní určení potence jako materie třetího druhu </w:t>
      </w:r>
      <w:r w:rsidRPr="00273106">
        <w:t xml:space="preserve">do </w:t>
      </w:r>
      <w:r w:rsidR="088F21E3">
        <w:t>objektivně-</w:t>
      </w:r>
      <w:r w:rsidRPr="00273106">
        <w:t>fyzikální materie</w:t>
      </w:r>
      <w:r>
        <w:t xml:space="preserve">, která v epoše metafyzického nihilismu převzala funkce Bonaventurovy a Oliviho </w:t>
      </w:r>
      <w:r w:rsidRPr="00361347">
        <w:rPr>
          <w:i/>
        </w:rPr>
        <w:t>materia spiritualis</w:t>
      </w:r>
      <w:r>
        <w:rPr>
          <w:i/>
        </w:rPr>
        <w:fldChar w:fldCharType="begin"/>
      </w:r>
      <w:r>
        <w:instrText xml:space="preserve"> XE "</w:instrText>
      </w:r>
      <w:r w:rsidRPr="08A516BF">
        <w:instrText>materie</w:instrText>
      </w:r>
      <w:r>
        <w:rPr>
          <w:i/>
        </w:rPr>
        <w:instrText xml:space="preserve">:materia </w:instrText>
      </w:r>
      <w:r w:rsidRPr="00612581">
        <w:rPr>
          <w:i/>
        </w:rPr>
        <w:instrText>spiritualis</w:instrText>
      </w:r>
      <w:r>
        <w:instrText xml:space="preserve">" </w:instrText>
      </w:r>
      <w:r>
        <w:rPr>
          <w:i/>
        </w:rPr>
        <w:fldChar w:fldCharType="end"/>
      </w:r>
      <w:r w:rsidRPr="00273106">
        <w:t>.</w:t>
      </w:r>
      <w:r>
        <w:t xml:space="preserve"> Klíčová věta citátu připomíná, že poznávací potence dané ve spirituální materii nemají hypostázované bytí kosmické substance (</w:t>
      </w:r>
      <w:r w:rsidRPr="08394776">
        <w:rPr>
          <w:i/>
        </w:rPr>
        <w:t>non enim sunt in materia spirituali absolute</w:t>
      </w:r>
      <w:r>
        <w:t>), ale jako lidské potence jsou dány v řádu a spojení s tělesnou materií (</w:t>
      </w:r>
      <w:r w:rsidRPr="08394776">
        <w:rPr>
          <w:i/>
        </w:rPr>
        <w:t>habent ordinem et colligantiam ad materiam corporalem</w:t>
      </w:r>
      <w:r>
        <w:t>). Receptivní potence (</w:t>
      </w:r>
      <w:r w:rsidRPr="08180C25">
        <w:rPr>
          <w:i/>
        </w:rPr>
        <w:t>potentiae sensitivae</w:t>
      </w:r>
      <w:r>
        <w:t>) můžeme nahlížet na objektivním Jakubově žebříku</w:t>
      </w:r>
      <w:r>
        <w:fldChar w:fldCharType="begin"/>
      </w:r>
      <w:r>
        <w:instrText xml:space="preserve"> XE "</w:instrText>
      </w:r>
      <w:r w:rsidRPr="08DA5F95">
        <w:instrText>Jakubův žebřík</w:instrText>
      </w:r>
      <w:r>
        <w:instrText xml:space="preserve">" </w:instrText>
      </w:r>
      <w:r>
        <w:fldChar w:fldCharType="end"/>
      </w:r>
      <w:r>
        <w:t xml:space="preserve"> také anabazicky, když vystupujeme z vezdejšího světa do objektivně dané sféry duchovní materie.</w:t>
      </w:r>
    </w:p>
    <w:p w:rsidR="00106D90" w:rsidRDefault="08163013" w:rsidP="08163013">
      <w:r>
        <w:lastRenderedPageBreak/>
        <w:tab/>
        <w:t xml:space="preserve">Mysl </w:t>
      </w:r>
      <w:r w:rsidR="083A3F3D">
        <w:t xml:space="preserve">moderního </w:t>
      </w:r>
      <w:r>
        <w:t xml:space="preserve">ilumináta </w:t>
      </w:r>
      <w:r w:rsidR="088D0AEC">
        <w:t xml:space="preserve">(viz vznik </w:t>
      </w:r>
      <w:r w:rsidR="088D0AEC" w:rsidRPr="003F26F8">
        <w:rPr>
          <w:i/>
          <w:szCs w:val="24"/>
        </w:rPr>
        <w:t>intelligentia spiritualis</w:t>
      </w:r>
      <w:r w:rsidR="088D0AEC">
        <w:rPr>
          <w:i/>
          <w:szCs w:val="24"/>
          <w:lang w:val="de-DE"/>
        </w:rPr>
        <w:fldChar w:fldCharType="begin"/>
      </w:r>
      <w:r w:rsidR="088D0AEC">
        <w:instrText xml:space="preserve"> XE "</w:instrText>
      </w:r>
      <w:r w:rsidR="088D0AEC" w:rsidRPr="003F26F8">
        <w:rPr>
          <w:i/>
          <w:szCs w:val="24"/>
        </w:rPr>
        <w:instrText>intelligentia spiritualis</w:instrText>
      </w:r>
      <w:r w:rsidR="088D0AEC">
        <w:instrText xml:space="preserve">" </w:instrText>
      </w:r>
      <w:r w:rsidR="088D0AEC">
        <w:rPr>
          <w:i/>
          <w:szCs w:val="24"/>
          <w:lang w:val="de-DE"/>
        </w:rPr>
        <w:fldChar w:fldCharType="end"/>
      </w:r>
      <w:r w:rsidR="088D0AEC" w:rsidRPr="003F26F8">
        <w:rPr>
          <w:szCs w:val="24"/>
        </w:rPr>
        <w:t xml:space="preserve"> v Oxfordu; OBJ II, kap. 3.1.2) </w:t>
      </w:r>
      <w:r w:rsidR="088D0AEC">
        <w:t xml:space="preserve">) </w:t>
      </w:r>
      <w:r>
        <w:t xml:space="preserve">pozoruje hylemorfickou materii a v ní vidí okem duše objektivní „exsistenci“ inteligibilních forem. V aktu přímého náhledu moderních eidetických </w:t>
      </w:r>
      <w:r w:rsidR="00962190">
        <w:rPr>
          <w:i/>
        </w:rPr>
        <w:t>species</w:t>
      </w:r>
      <w:r>
        <w:t xml:space="preserve"> není molekula DNA jen první substance</w:t>
      </w:r>
      <w:r>
        <w:fldChar w:fldCharType="begin"/>
      </w:r>
      <w:r>
        <w:instrText xml:space="preserve"> XE "</w:instrText>
      </w:r>
      <w:r w:rsidRPr="00DE2A32">
        <w:instrText>substance</w:instrText>
      </w:r>
      <w:r>
        <w:instrText xml:space="preserve">:DNA" </w:instrText>
      </w:r>
      <w:r>
        <w:fldChar w:fldCharType="end"/>
      </w:r>
      <w:r>
        <w:t xml:space="preserve">. Iluminát nevidí </w:t>
      </w:r>
      <w:r w:rsidR="0075458B">
        <w:t>fyz</w:t>
      </w:r>
      <w:r w:rsidR="0821209F">
        <w:t xml:space="preserve">ickou </w:t>
      </w:r>
      <w:r>
        <w:t xml:space="preserve">molekulu jako aktuální první substanci, ale svým osvíceným intelektem-sluncem nazírá mystické jsoucno třetího druhu. Pak představuje molekula DNA v modu současného </w:t>
      </w:r>
      <w:r w:rsidRPr="08BC5B61">
        <w:rPr>
          <w:i/>
        </w:rPr>
        <w:t>ortus scientiarum</w:t>
      </w:r>
      <w:r w:rsidR="08FD2601">
        <w:rPr>
          <w:i/>
        </w:rPr>
        <w:fldChar w:fldCharType="begin"/>
      </w:r>
      <w:r w:rsidR="08FD2601">
        <w:instrText xml:space="preserve"> XE "</w:instrText>
      </w:r>
      <w:r w:rsidR="08FD2601" w:rsidRPr="083E079B">
        <w:rPr>
          <w:i/>
        </w:rPr>
        <w:instrText>ortus scientiarum</w:instrText>
      </w:r>
      <w:r w:rsidR="08FD2601">
        <w:instrText xml:space="preserve">" </w:instrText>
      </w:r>
      <w:r w:rsidR="08FD2601">
        <w:rPr>
          <w:i/>
        </w:rPr>
        <w:fldChar w:fldCharType="end"/>
      </w:r>
      <w:r>
        <w:t xml:space="preserve"> také místo postmoderní identity člověka v biologizované verzi Augustinovy </w:t>
      </w:r>
      <w:r w:rsidRPr="08487984">
        <w:rPr>
          <w:i/>
        </w:rPr>
        <w:t>memoria</w:t>
      </w:r>
      <w:r>
        <w:t xml:space="preserve">. Současní evolucionisté jako Richard Dawkins </w:t>
      </w:r>
      <w:r>
        <w:fldChar w:fldCharType="begin"/>
      </w:r>
      <w:r>
        <w:instrText xml:space="preserve"> XE "</w:instrText>
      </w:r>
      <w:r w:rsidRPr="00CF7F83">
        <w:instrText>Dawkins, R.</w:instrText>
      </w:r>
      <w:r>
        <w:instrText xml:space="preserve">" </w:instrText>
      </w:r>
      <w:r>
        <w:fldChar w:fldCharType="end"/>
      </w:r>
      <w:r>
        <w:t xml:space="preserve"> vytvořili mytopoetické jsoucno třetího druhu v konceptu materiálně se replikující evoluce (</w:t>
      </w:r>
      <w:r w:rsidRPr="00CF7BDC">
        <w:rPr>
          <w:i/>
          <w:iCs/>
        </w:rPr>
        <w:t>The Selfish Gene</w:t>
      </w:r>
      <w:r>
        <w:t>, 1976)</w:t>
      </w:r>
      <w:r>
        <w:fldChar w:fldCharType="begin"/>
      </w:r>
      <w:r>
        <w:instrText xml:space="preserve"> XE "</w:instrText>
      </w:r>
      <w:r w:rsidRPr="00826988">
        <w:instrText>evoluce</w:instrText>
      </w:r>
      <w:r>
        <w:instrText xml:space="preserve">" </w:instrText>
      </w:r>
      <w:r>
        <w:fldChar w:fldCharType="end"/>
      </w:r>
      <w:r>
        <w:t xml:space="preserve">. Po smrti moderního boha a nakonec i po Foucaultově smrti </w:t>
      </w:r>
      <w:r w:rsidR="08EC0FB2">
        <w:t>post</w:t>
      </w:r>
      <w:r>
        <w:t xml:space="preserve">moderního subjektu shromažďuje toto podivuhodné </w:t>
      </w:r>
      <w:r w:rsidRPr="0853412D">
        <w:rPr>
          <w:i/>
        </w:rPr>
        <w:t>scibile</w:t>
      </w:r>
      <w:r>
        <w:t xml:space="preserve"> pod vedením </w:t>
      </w:r>
      <w:r w:rsidR="08EC0FB2">
        <w:t xml:space="preserve">akademických </w:t>
      </w:r>
      <w:r>
        <w:t>Fúrií současnou identitu člověka-mrtvoly definovanou čistě geneticky. Nová mystická m</w:t>
      </w:r>
      <w:r>
        <w:rPr>
          <w:iCs/>
        </w:rPr>
        <w:t>aterie třetího druhu je nyní uložená v rezervoáru DNA</w:t>
      </w:r>
      <w:r w:rsidR="08EC0FB2">
        <w:rPr>
          <w:iCs/>
        </w:rPr>
        <w:t>. T</w:t>
      </w:r>
      <w:r>
        <w:rPr>
          <w:iCs/>
        </w:rPr>
        <w:t xml:space="preserve">oto simulákrum paměti slouží v epoše dokonaného nihilismu jako nový </w:t>
      </w:r>
      <w:r w:rsidRPr="00E3056F">
        <w:rPr>
          <w:i/>
          <w:iCs/>
        </w:rPr>
        <w:t>locus specierum</w:t>
      </w:r>
      <w:r>
        <w:rPr>
          <w:i/>
          <w:iCs/>
        </w:rPr>
        <w:fldChar w:fldCharType="begin"/>
      </w:r>
      <w:r>
        <w:instrText xml:space="preserve"> XE "</w:instrText>
      </w:r>
      <w:r w:rsidRPr="00FC4B43">
        <w:rPr>
          <w:i/>
          <w:iCs/>
        </w:rPr>
        <w:instrText>locus specierum</w:instrText>
      </w:r>
      <w:r>
        <w:instrText xml:space="preserve">" </w:instrText>
      </w:r>
      <w:r>
        <w:rPr>
          <w:i/>
          <w:iCs/>
        </w:rPr>
        <w:fldChar w:fldCharType="end"/>
      </w:r>
      <w:r>
        <w:t xml:space="preserve"> pro kulturní určení člověka. Scientističtí ilumináti</w:t>
      </w:r>
      <w:r>
        <w:fldChar w:fldCharType="begin"/>
      </w:r>
      <w:r>
        <w:instrText xml:space="preserve"> XE "</w:instrText>
      </w:r>
      <w:r w:rsidRPr="00C72633">
        <w:instrText>ilumináti</w:instrText>
      </w:r>
      <w:r>
        <w:instrText xml:space="preserve">" </w:instrText>
      </w:r>
      <w:r>
        <w:fldChar w:fldCharType="end"/>
      </w:r>
      <w:r>
        <w:t xml:space="preserve"> přebrali původní model </w:t>
      </w:r>
      <w:r w:rsidRPr="00427CEC">
        <w:rPr>
          <w:i/>
        </w:rPr>
        <w:t>memoria</w:t>
      </w:r>
      <w:r>
        <w:rPr>
          <w:i/>
        </w:rPr>
        <w:fldChar w:fldCharType="begin"/>
      </w:r>
      <w:r>
        <w:instrText xml:space="preserve"> XE "</w:instrText>
      </w:r>
      <w:r w:rsidRPr="00840D0F">
        <w:rPr>
          <w:i/>
        </w:rPr>
        <w:instrText>memoria:</w:instrText>
      </w:r>
      <w:r w:rsidRPr="007D14C7">
        <w:instrText>Dawkins</w:instrText>
      </w:r>
      <w:r>
        <w:instrText xml:space="preserve">" </w:instrText>
      </w:r>
      <w:r>
        <w:rPr>
          <w:i/>
        </w:rPr>
        <w:fldChar w:fldCharType="end"/>
      </w:r>
      <w:r>
        <w:t xml:space="preserve"> daný v ontoteologii zbožných a mystických </w:t>
      </w:r>
      <w:r w:rsidRPr="00B10525">
        <w:rPr>
          <w:i/>
        </w:rPr>
        <w:t>Modernorum</w:t>
      </w:r>
      <w:r>
        <w:t xml:space="preserve"> jako Bonaventura, Pecham a Olivi. </w:t>
      </w:r>
      <w:r w:rsidR="00DC5560">
        <w:t>Současní e</w:t>
      </w:r>
      <w:r w:rsidR="08880019">
        <w:t>voluční ateisté</w:t>
      </w:r>
      <w:r>
        <w:t xml:space="preserve"> staví na univerzálním hylemorfismu oxfordské moderny a na </w:t>
      </w:r>
      <w:r w:rsidR="087000D8">
        <w:t xml:space="preserve">Rufusově </w:t>
      </w:r>
      <w:r>
        <w:t xml:space="preserve">asimilační teorii pravdy. </w:t>
      </w:r>
      <w:r w:rsidRPr="00273106">
        <w:t>Určení inteligibi</w:t>
      </w:r>
      <w:r>
        <w:t xml:space="preserve">lního jsoucna jako nové esence vzniklo </w:t>
      </w:r>
      <w:r w:rsidRPr="00273106">
        <w:t xml:space="preserve">skrze </w:t>
      </w:r>
      <w:r>
        <w:t>projekci</w:t>
      </w:r>
      <w:r w:rsidRPr="00273106">
        <w:t xml:space="preserve"> spirituální materie do molekuly DNA. </w:t>
      </w:r>
      <w:r>
        <w:t>O nasvícení tohoto smyslu jsoucna zezadu se postaral koncept myto</w:t>
      </w:r>
      <w:r w:rsidR="00C47BB6">
        <w:t xml:space="preserve">logicky </w:t>
      </w:r>
      <w:r w:rsidR="087000D8">
        <w:t xml:space="preserve">definované evoluce. Po </w:t>
      </w:r>
      <w:r>
        <w:t xml:space="preserve">smrti boha </w:t>
      </w:r>
      <w:r w:rsidRPr="08CC3934">
        <w:rPr>
          <w:i/>
        </w:rPr>
        <w:t>Modernorum</w:t>
      </w:r>
      <w:r>
        <w:t xml:space="preserve"> nasvěcuje toto univerzální genetické a porretánské </w:t>
      </w:r>
      <w:r w:rsidRPr="00D3414C">
        <w:rPr>
          <w:i/>
        </w:rPr>
        <w:t>scibile</w:t>
      </w:r>
      <w:r>
        <w:t xml:space="preserve"> </w:t>
      </w:r>
      <w:r w:rsidR="087000D8">
        <w:t xml:space="preserve">objektivní smysl </w:t>
      </w:r>
      <w:r w:rsidR="087000D8" w:rsidRPr="003F26F8">
        <w:rPr>
          <w:szCs w:val="24"/>
        </w:rPr>
        <w:t xml:space="preserve">DNA als </w:t>
      </w:r>
      <w:r w:rsidR="087000D8" w:rsidRPr="003F26F8">
        <w:rPr>
          <w:i/>
          <w:szCs w:val="24"/>
        </w:rPr>
        <w:t>locus specierum</w:t>
      </w:r>
      <w:r w:rsidR="087000D8" w:rsidRPr="003F26F8">
        <w:rPr>
          <w:szCs w:val="24"/>
        </w:rPr>
        <w:t>. L</w:t>
      </w:r>
      <w:r w:rsidR="087000D8">
        <w:t>ogická predikace</w:t>
      </w:r>
      <w:r>
        <w:t xml:space="preserve"> </w:t>
      </w:r>
      <w:r w:rsidR="00DC5560">
        <w:t>„</w:t>
      </w:r>
      <w:r w:rsidRPr="08CC3934">
        <w:rPr>
          <w:i/>
        </w:rPr>
        <w:t>semel</w:t>
      </w:r>
      <w:r>
        <w:t>‒</w:t>
      </w:r>
      <w:r w:rsidRPr="08CC3934">
        <w:rPr>
          <w:i/>
        </w:rPr>
        <w:t>semper</w:t>
      </w:r>
      <w:r w:rsidR="00DC5560">
        <w:t>“</w:t>
      </w:r>
      <w:r w:rsidR="087000D8">
        <w:t xml:space="preserve"> je pravdivá pro oba případy, stejně jako za klasického aristotelismu platila pro logickou existenci hory zlata nebo mytického jednorožce. </w:t>
      </w:r>
      <w:r>
        <w:t xml:space="preserve">Fyzikální molekula DNA dostala formu Oliviho </w:t>
      </w:r>
      <w:r w:rsidRPr="083641BD">
        <w:rPr>
          <w:i/>
        </w:rPr>
        <w:t>memoria</w:t>
      </w:r>
      <w:r w:rsidR="0845528C">
        <w:t xml:space="preserve"> tím, že vznikl </w:t>
      </w:r>
      <w:r>
        <w:t xml:space="preserve">separovaný </w:t>
      </w:r>
      <w:r w:rsidRPr="083D65D7">
        <w:rPr>
          <w:i/>
        </w:rPr>
        <w:t>intellectus materialis</w:t>
      </w:r>
      <w:r>
        <w:t xml:space="preserve"> mytopoetické evoluce. Kopulací dvou neexistujících jsoucen třetího druhu (genetická </w:t>
      </w:r>
      <w:r w:rsidRPr="083641BD">
        <w:rPr>
          <w:i/>
        </w:rPr>
        <w:t>memoria</w:t>
      </w:r>
      <w:r>
        <w:t xml:space="preserve">, evoluční </w:t>
      </w:r>
      <w:r w:rsidRPr="083D65D7">
        <w:rPr>
          <w:i/>
        </w:rPr>
        <w:t>intellectus materialis</w:t>
      </w:r>
      <w:r>
        <w:t xml:space="preserve">) vznikl objektivní vědecký </w:t>
      </w:r>
      <w:r w:rsidRPr="00273106">
        <w:t>koncept adaptivních vlastností a vzorců chování a kulturních znaků</w:t>
      </w:r>
      <w:r>
        <w:t xml:space="preserve">. Radostná věda iluminátů </w:t>
      </w:r>
      <w:r w:rsidRPr="00273106">
        <w:t>shromážd</w:t>
      </w:r>
      <w:r>
        <w:t xml:space="preserve">ila tato </w:t>
      </w:r>
      <w:r w:rsidRPr="08B97923">
        <w:rPr>
          <w:i/>
        </w:rPr>
        <w:t>scibile</w:t>
      </w:r>
      <w:r>
        <w:t xml:space="preserve"> do pojetí kulturního memu (anglicky: </w:t>
      </w:r>
      <w:r w:rsidRPr="00273106">
        <w:rPr>
          <w:i/>
          <w:iCs/>
        </w:rPr>
        <w:t>meme</w:t>
      </w:r>
      <w:r>
        <w:rPr>
          <w:i/>
          <w:iCs/>
        </w:rPr>
        <w:fldChar w:fldCharType="begin"/>
      </w:r>
      <w:r>
        <w:instrText xml:space="preserve"> XE "</w:instrText>
      </w:r>
      <w:r w:rsidRPr="00385F53">
        <w:rPr>
          <w:i/>
        </w:rPr>
        <w:instrText>memoria</w:instrText>
      </w:r>
      <w:r w:rsidR="089108E8">
        <w:instrText>:</w:instrText>
      </w:r>
      <w:r w:rsidR="0845528C" w:rsidRPr="001E7D93">
        <w:rPr>
          <w:i/>
          <w:iCs/>
          <w:szCs w:val="24"/>
        </w:rPr>
        <w:instrText>meme</w:instrText>
      </w:r>
      <w:r>
        <w:instrText xml:space="preserve">" </w:instrText>
      </w:r>
      <w:r>
        <w:rPr>
          <w:i/>
          <w:iCs/>
        </w:rPr>
        <w:fldChar w:fldCharType="end"/>
      </w:r>
      <w:r w:rsidRPr="00273106">
        <w:rPr>
          <w:iCs/>
        </w:rPr>
        <w:t xml:space="preserve">), jehož význam je odvozený z řeckého </w:t>
      </w:r>
      <w:r w:rsidR="002147A4">
        <w:rPr>
          <w:iCs/>
        </w:rPr>
        <w:t>termínu „</w:t>
      </w:r>
      <w:r w:rsidRPr="00273106">
        <w:t>μιμεῖσθαι</w:t>
      </w:r>
      <w:r w:rsidR="002147A4">
        <w:t>“</w:t>
      </w:r>
      <w:r w:rsidRPr="00273106">
        <w:rPr>
          <w:iCs/>
        </w:rPr>
        <w:t>.</w:t>
      </w:r>
      <w:r>
        <w:rPr>
          <w:iCs/>
        </w:rPr>
        <w:t xml:space="preserve"> </w:t>
      </w:r>
      <w:r w:rsidRPr="00273106">
        <w:t xml:space="preserve">Evoluce, kultura a myšlení jsou </w:t>
      </w:r>
      <w:r>
        <w:t xml:space="preserve">objektivně </w:t>
      </w:r>
      <w:r w:rsidRPr="00273106">
        <w:t>uložené v materii, protože nemateriální hodnoty kultury a humanity</w:t>
      </w:r>
      <w:r>
        <w:fldChar w:fldCharType="begin"/>
      </w:r>
      <w:r>
        <w:instrText xml:space="preserve"> XE "</w:instrText>
      </w:r>
      <w:r w:rsidRPr="00991201">
        <w:instrText>humanismus:postmoderna</w:instrText>
      </w:r>
      <w:r>
        <w:instrText xml:space="preserve">" </w:instrText>
      </w:r>
      <w:r>
        <w:fldChar w:fldCharType="end"/>
      </w:r>
      <w:r w:rsidRPr="00273106">
        <w:t xml:space="preserve"> jsou </w:t>
      </w:r>
      <w:r>
        <w:lastRenderedPageBreak/>
        <w:t>myto</w:t>
      </w:r>
      <w:r w:rsidR="00E628B7">
        <w:t xml:space="preserve">logicky </w:t>
      </w:r>
      <w:r w:rsidRPr="00273106">
        <w:t>uloženy v DNA.</w:t>
      </w:r>
      <w:r>
        <w:t xml:space="preserve"> Chemická struktura molekuly DNA je dána jako nové </w:t>
      </w:r>
      <w:r w:rsidR="00962190">
        <w:rPr>
          <w:i/>
        </w:rPr>
        <w:t>species</w:t>
      </w:r>
      <w:r w:rsidRPr="00273106">
        <w:rPr>
          <w:i/>
        </w:rPr>
        <w:t xml:space="preserve"> memoriae</w:t>
      </w:r>
      <w:r w:rsidRPr="00273106">
        <w:t xml:space="preserve"> </w:t>
      </w:r>
      <w:r>
        <w:t>a přesahuje</w:t>
      </w:r>
      <w:r w:rsidRPr="00273106">
        <w:t xml:space="preserve"> </w:t>
      </w:r>
      <w:r>
        <w:t xml:space="preserve">v modu evolučního </w:t>
      </w:r>
      <w:r w:rsidR="002147A4">
        <w:t>„</w:t>
      </w:r>
      <w:r w:rsidRPr="08090FBD">
        <w:rPr>
          <w:i/>
        </w:rPr>
        <w:t>exsistit</w:t>
      </w:r>
      <w:r w:rsidR="002147A4">
        <w:t>“</w:t>
      </w:r>
      <w:r>
        <w:t xml:space="preserve"> </w:t>
      </w:r>
      <w:r w:rsidRPr="00273106">
        <w:t>do inteligibilní a kulturní sféry</w:t>
      </w:r>
      <w:r>
        <w:t xml:space="preserve"> </w:t>
      </w:r>
      <w:r w:rsidR="08D9779D">
        <w:t>nihilistické postmoderny</w:t>
      </w:r>
      <w:r>
        <w:t xml:space="preserve">. Lidská duše a zvířecí duše přestala být aristotelská </w:t>
      </w:r>
      <w:r w:rsidRPr="08EA2E50">
        <w:rPr>
          <w:i/>
        </w:rPr>
        <w:t>tabu</w:t>
      </w:r>
      <w:r>
        <w:rPr>
          <w:i/>
        </w:rPr>
        <w:t xml:space="preserve">la </w:t>
      </w:r>
      <w:r w:rsidRPr="00F427E4">
        <w:rPr>
          <w:i/>
        </w:rPr>
        <w:t>rasa</w:t>
      </w:r>
      <w:r>
        <w:t xml:space="preserve"> a dostala skrze mytickou formu vtištění tohoto podivuhodného </w:t>
      </w:r>
      <w:r w:rsidRPr="08EA2E50">
        <w:rPr>
          <w:i/>
        </w:rPr>
        <w:t>scibile</w:t>
      </w:r>
      <w:r>
        <w:t xml:space="preserve"> třetího druhu intelektuální, kulturní, animální a fy</w:t>
      </w:r>
      <w:r w:rsidR="08D9779D">
        <w:t>zikální význam. K</w:t>
      </w:r>
      <w:r>
        <w:t>ultur</w:t>
      </w:r>
      <w:r w:rsidR="08D9779D">
        <w:t xml:space="preserve">a byla hypostázována jako potence třetího druhu daná </w:t>
      </w:r>
      <w:r>
        <w:t xml:space="preserve">esenciálně a kauzálně v modu </w:t>
      </w:r>
      <w:r w:rsidRPr="089B1ABC">
        <w:rPr>
          <w:i/>
        </w:rPr>
        <w:t>Oxfordian Fallacy</w:t>
      </w:r>
      <w:r w:rsidR="08D9779D">
        <w:t xml:space="preserve">. Tím </w:t>
      </w:r>
      <w:r>
        <w:t xml:space="preserve">vznikla vědecká mytologie univerzálního </w:t>
      </w:r>
      <w:r w:rsidR="08D82983">
        <w:t xml:space="preserve">přechodu </w:t>
      </w:r>
      <w:r>
        <w:t>vyšších</w:t>
      </w:r>
      <w:r w:rsidR="08D9779D">
        <w:t xml:space="preserve"> </w:t>
      </w:r>
      <w:r w:rsidR="08D82983">
        <w:t xml:space="preserve">kosmických </w:t>
      </w:r>
      <w:r w:rsidR="08766E68">
        <w:t xml:space="preserve">forem </w:t>
      </w:r>
      <w:r w:rsidR="08D9779D">
        <w:t>(</w:t>
      </w:r>
      <w:r w:rsidR="08766E68">
        <w:t>„</w:t>
      </w:r>
      <w:r w:rsidR="08D9779D">
        <w:t>evoluce</w:t>
      </w:r>
      <w:r w:rsidR="08766E68">
        <w:t>“</w:t>
      </w:r>
      <w:r w:rsidR="08D9779D">
        <w:t>) do nižších (</w:t>
      </w:r>
      <w:r w:rsidR="08766E68">
        <w:t>„</w:t>
      </w:r>
      <w:r w:rsidR="08D9779D">
        <w:t>molekula DNA</w:t>
      </w:r>
      <w:r w:rsidR="08766E68">
        <w:t>“</w:t>
      </w:r>
      <w:r w:rsidR="08D9779D">
        <w:t>)</w:t>
      </w:r>
      <w:r w:rsidR="08D82983">
        <w:t>. Hypostázované</w:t>
      </w:r>
      <w:r>
        <w:t xml:space="preserve"> for</w:t>
      </w:r>
      <w:r w:rsidR="08D82983">
        <w:t xml:space="preserve">my sestupují </w:t>
      </w:r>
      <w:r w:rsidRPr="089B1ABC">
        <w:rPr>
          <w:i/>
        </w:rPr>
        <w:t>modo geometrico</w:t>
      </w:r>
      <w:r>
        <w:rPr>
          <w:i/>
        </w:rPr>
        <w:fldChar w:fldCharType="begin"/>
      </w:r>
      <w:r>
        <w:instrText xml:space="preserve"> XE "</w:instrText>
      </w:r>
      <w:r w:rsidRPr="08064BAF">
        <w:rPr>
          <w:i/>
        </w:rPr>
        <w:instrText>modo geometrico</w:instrText>
      </w:r>
      <w:r>
        <w:instrText xml:space="preserve">" </w:instrText>
      </w:r>
      <w:r>
        <w:rPr>
          <w:i/>
        </w:rPr>
        <w:fldChar w:fldCharType="end"/>
      </w:r>
      <w:r>
        <w:t xml:space="preserve"> podle dedukce </w:t>
      </w:r>
      <w:r w:rsidRPr="089B1ABC">
        <w:rPr>
          <w:i/>
        </w:rPr>
        <w:t>Liber de causis</w:t>
      </w:r>
      <w:r w:rsidR="08D82983">
        <w:t xml:space="preserve"> směrem dolů. </w:t>
      </w:r>
      <w:r w:rsidR="08F67E8E">
        <w:t>Kauzalita tohoto sestupu forem (</w:t>
      </w:r>
      <w:r w:rsidR="08F67E8E" w:rsidRPr="08F67E8E">
        <w:rPr>
          <w:i/>
        </w:rPr>
        <w:t>exitus</w:t>
      </w:r>
      <w:r w:rsidR="08F67E8E">
        <w:t xml:space="preserve">, </w:t>
      </w:r>
      <w:r w:rsidR="08F67E8E" w:rsidRPr="08F67E8E">
        <w:rPr>
          <w:i/>
        </w:rPr>
        <w:t>katabasis</w:t>
      </w:r>
      <w:r w:rsidR="08F67E8E">
        <w:t>) je čistě formální, protože běží v modu predikace</w:t>
      </w:r>
      <w:r>
        <w:t xml:space="preserve"> </w:t>
      </w:r>
      <w:r w:rsidR="00F427E4">
        <w:t>„</w:t>
      </w:r>
      <w:r w:rsidRPr="089B1ABC">
        <w:rPr>
          <w:i/>
        </w:rPr>
        <w:t>in artificialibus</w:t>
      </w:r>
      <w:r w:rsidR="00F427E4">
        <w:t>“</w:t>
      </w:r>
      <w:r>
        <w:rPr>
          <w:i/>
        </w:rPr>
        <w:fldChar w:fldCharType="begin"/>
      </w:r>
      <w:r>
        <w:instrText xml:space="preserve"> XE "</w:instrText>
      </w:r>
      <w:r w:rsidRPr="08811995">
        <w:instrText>predikace:</w:instrText>
      </w:r>
      <w:r w:rsidRPr="089B1ABC">
        <w:rPr>
          <w:i/>
        </w:rPr>
        <w:instrText>in</w:instrText>
      </w:r>
      <w:r w:rsidRPr="08811995">
        <w:rPr>
          <w:i/>
        </w:rPr>
        <w:instrText xml:space="preserve"> artificialibus</w:instrText>
      </w:r>
      <w:r>
        <w:instrText xml:space="preserve">" </w:instrText>
      </w:r>
      <w:r>
        <w:rPr>
          <w:i/>
        </w:rPr>
        <w:fldChar w:fldCharType="end"/>
      </w:r>
      <w:r>
        <w:t xml:space="preserve">. Tento deduktivně-demiurgický konglomerát vznikl skrze akt iluminace </w:t>
      </w:r>
      <w:r w:rsidR="089F1F70">
        <w:t>postmoderní mytopoetiky</w:t>
      </w:r>
      <w:r>
        <w:t>, kter</w:t>
      </w:r>
      <w:r w:rsidR="089F1F70">
        <w:t>á</w:t>
      </w:r>
      <w:r>
        <w:t xml:space="preserve"> </w:t>
      </w:r>
      <w:r w:rsidR="082475CD">
        <w:t xml:space="preserve">produkuje </w:t>
      </w:r>
      <w:r>
        <w:t xml:space="preserve">celou řadu </w:t>
      </w:r>
      <w:r w:rsidR="089F1F70">
        <w:t>současných simuláker</w:t>
      </w:r>
      <w:r>
        <w:t xml:space="preserve">. Replikace filosofické pohádky dialogu </w:t>
      </w:r>
      <w:r w:rsidRPr="088B6E49">
        <w:rPr>
          <w:i/>
        </w:rPr>
        <w:t>Timaios</w:t>
      </w:r>
      <w:r>
        <w:rPr>
          <w:i/>
        </w:rPr>
        <w:fldChar w:fldCharType="begin"/>
      </w:r>
      <w:r>
        <w:instrText xml:space="preserve"> XE "dialog </w:instrText>
      </w:r>
      <w:r w:rsidRPr="08A360D2">
        <w:rPr>
          <w:i/>
        </w:rPr>
        <w:instrText>Timaios</w:instrText>
      </w:r>
      <w:r>
        <w:instrText xml:space="preserve">" </w:instrText>
      </w:r>
      <w:r>
        <w:rPr>
          <w:i/>
        </w:rPr>
        <w:fldChar w:fldCharType="end"/>
      </w:r>
      <w:r w:rsidR="000E6B6A">
        <w:rPr>
          <w:i/>
        </w:rPr>
        <w:t xml:space="preserve"> </w:t>
      </w:r>
      <w:r w:rsidR="000E6B6A" w:rsidRPr="000E6B6A">
        <w:t xml:space="preserve">se opakuje stále dokola. V Avicennově metafyzice se navíc </w:t>
      </w:r>
      <w:r w:rsidR="000E6B6A">
        <w:t xml:space="preserve">imprinting hypostázovaných </w:t>
      </w:r>
      <w:r w:rsidR="000E6B6A" w:rsidRPr="000E6B6A">
        <w:t>forem (</w:t>
      </w:r>
      <w:r w:rsidR="000E6B6A" w:rsidRPr="000E6B6A">
        <w:rPr>
          <w:i/>
        </w:rPr>
        <w:t>dator formarum</w:t>
      </w:r>
      <w:r w:rsidR="000E6B6A" w:rsidRPr="000E6B6A">
        <w:t xml:space="preserve">) odehrává v modu objektivní analogie, která pro některé kulturní biology představuje </w:t>
      </w:r>
      <w:r w:rsidR="000E6B6A">
        <w:t>univerzální měřítko</w:t>
      </w:r>
      <w:r w:rsidR="00CA7074">
        <w:t xml:space="preserve">. </w:t>
      </w:r>
      <w:r w:rsidRPr="00273106">
        <w:t xml:space="preserve">Kultura jako </w:t>
      </w:r>
      <w:r w:rsidR="00CA7074">
        <w:t xml:space="preserve">Oliviho </w:t>
      </w:r>
      <w:r w:rsidR="00222471">
        <w:t xml:space="preserve">vrozená </w:t>
      </w:r>
      <w:r w:rsidRPr="08180C25">
        <w:rPr>
          <w:i/>
        </w:rPr>
        <w:t>potentia</w:t>
      </w:r>
      <w:r>
        <w:rPr>
          <w:i/>
        </w:rPr>
        <w:t xml:space="preserve"> sensitiva</w:t>
      </w:r>
      <w:r>
        <w:t xml:space="preserve"> </w:t>
      </w:r>
      <w:r w:rsidRPr="00273106">
        <w:t>je zakódová</w:t>
      </w:r>
      <w:r>
        <w:t xml:space="preserve">na přímo do tělesné materie skrze spirituální paměť danou v DNA. První moderní pojetí tohoto mimetického kódování najdeme v </w:t>
      </w:r>
      <w:r w:rsidRPr="00273106">
        <w:t>Rufusov</w:t>
      </w:r>
      <w:r w:rsidR="083268E7">
        <w:t xml:space="preserve">ě termínu </w:t>
      </w:r>
      <w:r w:rsidR="00D525C2">
        <w:t>„</w:t>
      </w:r>
      <w:r w:rsidRPr="00273106">
        <w:rPr>
          <w:i/>
        </w:rPr>
        <w:t>informatio</w:t>
      </w:r>
      <w:r w:rsidR="00D525C2">
        <w:t>“</w:t>
      </w:r>
      <w:r>
        <w:rPr>
          <w:i/>
        </w:rPr>
        <w:fldChar w:fldCharType="begin"/>
      </w:r>
      <w:r>
        <w:instrText xml:space="preserve"> XE "</w:instrText>
      </w:r>
      <w:r w:rsidRPr="00BA0B31">
        <w:rPr>
          <w:i/>
        </w:rPr>
        <w:instrText>informatio</w:instrText>
      </w:r>
      <w:r>
        <w:instrText xml:space="preserve">" </w:instrText>
      </w:r>
      <w:r>
        <w:rPr>
          <w:i/>
        </w:rPr>
        <w:fldChar w:fldCharType="end"/>
      </w:r>
      <w:r w:rsidR="004F5FB9">
        <w:t>. Jeho koncept „formy–</w:t>
      </w:r>
      <w:r>
        <w:t>e</w:t>
      </w:r>
      <w:r w:rsidR="083268E7">
        <w:t>sence</w:t>
      </w:r>
      <w:r w:rsidR="004F5FB9">
        <w:t>“ se stal e</w:t>
      </w:r>
      <w:r w:rsidR="083268E7">
        <w:t xml:space="preserve">videntní </w:t>
      </w:r>
      <w:r w:rsidRPr="00273106">
        <w:t xml:space="preserve">v aktu sebereflexe </w:t>
      </w:r>
      <w:r w:rsidR="004F5FB9">
        <w:t xml:space="preserve">moderního hypostázovaného </w:t>
      </w:r>
      <w:r w:rsidRPr="00273106">
        <w:t>intelektu (</w:t>
      </w:r>
      <w:r w:rsidR="083268E7">
        <w:t xml:space="preserve">OBJ II, </w:t>
      </w:r>
      <w:r w:rsidRPr="00273106">
        <w:rPr>
          <w:szCs w:val="22"/>
        </w:rPr>
        <w:t xml:space="preserve">kap. </w:t>
      </w:r>
      <w:r w:rsidR="083268E7">
        <w:rPr>
          <w:szCs w:val="22"/>
        </w:rPr>
        <w:t>3</w:t>
      </w:r>
      <w:r w:rsidRPr="00273106">
        <w:rPr>
          <w:szCs w:val="22"/>
        </w:rPr>
        <w:t>.3.2</w:t>
      </w:r>
      <w:r w:rsidRPr="00273106">
        <w:t xml:space="preserve">). </w:t>
      </w:r>
      <w:r>
        <w:t xml:space="preserve">Oliviho koncept paměti </w:t>
      </w:r>
      <w:r w:rsidR="0828135A">
        <w:t xml:space="preserve">je dán </w:t>
      </w:r>
      <w:r w:rsidR="004F6DB1">
        <w:t xml:space="preserve">podobně, je to </w:t>
      </w:r>
      <w:r w:rsidR="0828135A">
        <w:t>jsoucno třetího druhu. To je napojeno</w:t>
      </w:r>
      <w:r>
        <w:t xml:space="preserve"> na intelekt jako aktuální a subsistentní </w:t>
      </w:r>
      <w:r w:rsidR="085874DA">
        <w:t xml:space="preserve">moderní </w:t>
      </w:r>
      <w:r>
        <w:t>substan</w:t>
      </w:r>
      <w:r w:rsidR="0828135A">
        <w:t>ci</w:t>
      </w:r>
      <w:r w:rsidR="085874DA">
        <w:t xml:space="preserve"> Moderních</w:t>
      </w:r>
      <w:r w:rsidR="0828135A">
        <w:t>, kterou nese spirituální materie</w:t>
      </w:r>
      <w:r w:rsidR="083268E7">
        <w:t xml:space="preserve">. Tento koncept </w:t>
      </w:r>
      <w:r>
        <w:t>představuje první projekci pozná</w:t>
      </w:r>
      <w:r w:rsidR="085874DA">
        <w:t xml:space="preserve">ní do objektivní materie </w:t>
      </w:r>
      <w:r>
        <w:t xml:space="preserve">skrze objektivně pojatou paměť třetího druhu. </w:t>
      </w:r>
      <w:r w:rsidRPr="00273106">
        <w:t xml:space="preserve">Kultura a humanita se v prostředí </w:t>
      </w:r>
      <w:r w:rsidR="00840A8D">
        <w:t xml:space="preserve">současných nihilistických </w:t>
      </w:r>
      <w:r w:rsidRPr="00273106">
        <w:t xml:space="preserve">augustiniánů stala novým dědičným hříchem </w:t>
      </w:r>
      <w:r>
        <w:t xml:space="preserve">lidstva </w:t>
      </w:r>
      <w:r w:rsidRPr="00273106">
        <w:t>přenášeným faktem narození</w:t>
      </w:r>
      <w:r>
        <w:t xml:space="preserve"> z jednoho člověka na druhého</w:t>
      </w:r>
      <w:r w:rsidR="08096D3A">
        <w:t xml:space="preserve"> </w:t>
      </w:r>
      <w:r w:rsidR="08096D3A" w:rsidRPr="003F26F8">
        <w:rPr>
          <w:szCs w:val="24"/>
        </w:rPr>
        <w:t>(</w:t>
      </w:r>
      <w:r w:rsidR="08096D3A" w:rsidRPr="003F26F8">
        <w:rPr>
          <w:i/>
          <w:szCs w:val="24"/>
        </w:rPr>
        <w:t>peccatum originale</w:t>
      </w:r>
      <w:r w:rsidR="08096D3A" w:rsidRPr="003F26F8">
        <w:rPr>
          <w:szCs w:val="24"/>
        </w:rPr>
        <w:t>)</w:t>
      </w:r>
      <w:r w:rsidRPr="00273106">
        <w:t xml:space="preserve">. </w:t>
      </w:r>
      <w:r>
        <w:t xml:space="preserve">Epocha dokonaného metafyzického nihilismu našla spirituální </w:t>
      </w:r>
      <w:r w:rsidRPr="00273106">
        <w:rPr>
          <w:i/>
        </w:rPr>
        <w:t>rectitudo</w:t>
      </w:r>
      <w:r w:rsidRPr="00273106">
        <w:t xml:space="preserve"> a </w:t>
      </w:r>
      <w:r w:rsidRPr="00273106">
        <w:rPr>
          <w:i/>
        </w:rPr>
        <w:t>certitudo</w:t>
      </w:r>
      <w:r w:rsidRPr="00273106">
        <w:t xml:space="preserve"> přímo ve fyzikálním </w:t>
      </w:r>
      <w:r>
        <w:t xml:space="preserve">a biologickém </w:t>
      </w:r>
      <w:r w:rsidRPr="00273106">
        <w:t>aktu replikace DNA</w:t>
      </w:r>
      <w:r>
        <w:t>, což v odlišné formě binárních protikladů hájil o generaci dříve strukturalistický antropolog Lévi-Strauss</w:t>
      </w:r>
      <w:r>
        <w:fldChar w:fldCharType="begin"/>
      </w:r>
      <w:r>
        <w:instrText xml:space="preserve"> XE "</w:instrText>
      </w:r>
      <w:r w:rsidRPr="00E96598">
        <w:instrText>Lévi-Strauss, C.</w:instrText>
      </w:r>
      <w:r>
        <w:instrText xml:space="preserve">" </w:instrText>
      </w:r>
      <w:r>
        <w:fldChar w:fldCharType="end"/>
      </w:r>
      <w:r w:rsidRPr="00273106">
        <w:t xml:space="preserve">. </w:t>
      </w:r>
      <w:r>
        <w:t xml:space="preserve">Toto nové </w:t>
      </w:r>
      <w:r w:rsidRPr="00DC12AF">
        <w:rPr>
          <w:i/>
        </w:rPr>
        <w:t>scibile</w:t>
      </w:r>
      <w:r>
        <w:t xml:space="preserve"> </w:t>
      </w:r>
      <w:r w:rsidR="00045736">
        <w:t>se stalo objektivním faktem mytologické evoluce</w:t>
      </w:r>
      <w:r w:rsidR="00045736">
        <w:fldChar w:fldCharType="begin"/>
      </w:r>
      <w:r w:rsidR="00045736">
        <w:instrText xml:space="preserve"> XE "</w:instrText>
      </w:r>
      <w:r w:rsidR="00045736" w:rsidRPr="00826988">
        <w:instrText>evoluce</w:instrText>
      </w:r>
      <w:r w:rsidR="00045736">
        <w:instrText xml:space="preserve">" </w:instrText>
      </w:r>
      <w:r w:rsidR="00045736">
        <w:fldChar w:fldCharType="end"/>
      </w:r>
      <w:r w:rsidR="00045736">
        <w:t xml:space="preserve"> a založilo </w:t>
      </w:r>
      <w:r>
        <w:t xml:space="preserve">mystiku </w:t>
      </w:r>
      <w:r w:rsidR="00045736">
        <w:t xml:space="preserve">nihilistické epochy. </w:t>
      </w:r>
      <w:r>
        <w:t>Božského demiurga</w:t>
      </w:r>
      <w:r>
        <w:fldChar w:fldCharType="begin"/>
      </w:r>
      <w:r>
        <w:instrText xml:space="preserve"> XE "</w:instrText>
      </w:r>
      <w:r w:rsidRPr="005C2F4A">
        <w:rPr>
          <w:rStyle w:val="addmd"/>
        </w:rPr>
        <w:instrText>demiurg</w:instrText>
      </w:r>
      <w:r>
        <w:instrText xml:space="preserve">" </w:instrText>
      </w:r>
      <w:r>
        <w:fldChar w:fldCharType="end"/>
      </w:r>
      <w:r>
        <w:t xml:space="preserve"> nahradila po smrti moderního boha</w:t>
      </w:r>
      <w:r>
        <w:rPr>
          <w:color w:val="000000"/>
        </w:rPr>
        <w:fldChar w:fldCharType="begin"/>
      </w:r>
      <w:r>
        <w:instrText xml:space="preserve"> XE "smrt boha" </w:instrText>
      </w:r>
      <w:r>
        <w:rPr>
          <w:color w:val="000000"/>
        </w:rPr>
        <w:fldChar w:fldCharType="end"/>
      </w:r>
      <w:r w:rsidR="00415FD4">
        <w:t xml:space="preserve"> příroda. L</w:t>
      </w:r>
      <w:r>
        <w:t xml:space="preserve">idský demiurg zaujal boží místo a Bonaventurova </w:t>
      </w:r>
      <w:r w:rsidR="003015BE">
        <w:t>„</w:t>
      </w:r>
      <w:r w:rsidRPr="00CA6ABD">
        <w:rPr>
          <w:i/>
        </w:rPr>
        <w:t>regula agentis creati</w:t>
      </w:r>
      <w:r w:rsidR="003015BE">
        <w:t>“</w:t>
      </w:r>
      <w:r>
        <w:t xml:space="preserve"> se </w:t>
      </w:r>
      <w:r>
        <w:lastRenderedPageBreak/>
        <w:t xml:space="preserve">stala univerzálním informačním zákonem objektivně poznané přírody. S konceptem kritické vědy podle </w:t>
      </w:r>
      <w:r w:rsidRPr="088F4D87">
        <w:rPr>
          <w:i/>
        </w:rPr>
        <w:t>Druhých analytik</w:t>
      </w:r>
      <w:r>
        <w:t xml:space="preserve"> nemá tento metaforický koncept poznání společného vůbec nic, kromě využití matematické analogie pro pseudo-mystické a pseudo-scientistické spekulace. Akademičtí ilumináti, jejichž metafyzickým habitatem se stala informatika, vytvořili nový evolučně-mystický Jakubův žebřík</w:t>
      </w:r>
      <w:r>
        <w:fldChar w:fldCharType="begin"/>
      </w:r>
      <w:r>
        <w:instrText xml:space="preserve"> XE "</w:instrText>
      </w:r>
      <w:r w:rsidRPr="08DA5F95">
        <w:instrText>Jakubův žebřík</w:instrText>
      </w:r>
      <w:r>
        <w:instrText xml:space="preserve">" </w:instrText>
      </w:r>
      <w:r>
        <w:fldChar w:fldCharType="end"/>
      </w:r>
      <w:r>
        <w:t>, po němž m</w:t>
      </w:r>
      <w:r w:rsidR="00106D90">
        <w:t>ohou po libosti běhat od čtyř</w:t>
      </w:r>
      <w:r>
        <w:t xml:space="preserve"> nukleových bází skládajících molekul</w:t>
      </w:r>
      <w:r w:rsidR="00106D90">
        <w:t>u DNA až k člověku a zase dolů.</w:t>
      </w:r>
    </w:p>
    <w:p w:rsidR="08163013" w:rsidRDefault="08163013" w:rsidP="00106D90">
      <w:pPr>
        <w:ind w:firstLine="397"/>
      </w:pPr>
      <w:r w:rsidRPr="00273106">
        <w:t xml:space="preserve">Nová forma </w:t>
      </w:r>
      <w:r w:rsidRPr="081A6B8E">
        <w:rPr>
          <w:i/>
        </w:rPr>
        <w:t>intellectus materialis</w:t>
      </w:r>
      <w:r>
        <w:t xml:space="preserve"> vtištěného do DNA má závažné důsledky pro současný nihilistický humanismus</w:t>
      </w:r>
      <w:r>
        <w:rPr>
          <w:i/>
        </w:rPr>
        <w:fldChar w:fldCharType="begin"/>
      </w:r>
      <w:r>
        <w:instrText xml:space="preserve"> XE "humanismus:objektivní" </w:instrText>
      </w:r>
      <w:r>
        <w:rPr>
          <w:i/>
        </w:rPr>
        <w:fldChar w:fldCharType="end"/>
      </w:r>
      <w:r>
        <w:t xml:space="preserve">. Človek už není jen porretánskou mrtvolou v modu objektivního </w:t>
      </w:r>
      <w:r w:rsidRPr="00351FAB">
        <w:rPr>
          <w:i/>
        </w:rPr>
        <w:t>colligatio</w:t>
      </w:r>
      <w:r>
        <w:rPr>
          <w:i/>
        </w:rPr>
        <w:fldChar w:fldCharType="begin"/>
      </w:r>
      <w:r>
        <w:instrText xml:space="preserve"> XE "</w:instrText>
      </w:r>
      <w:r w:rsidRPr="00ED73EF">
        <w:rPr>
          <w:i/>
        </w:rPr>
        <w:instrText>colligatio</w:instrText>
      </w:r>
      <w:r>
        <w:instrText xml:space="preserve">" </w:instrText>
      </w:r>
      <w:r>
        <w:rPr>
          <w:i/>
        </w:rPr>
        <w:fldChar w:fldCharType="end"/>
      </w:r>
      <w:r>
        <w:t xml:space="preserve"> různých hypostází, ale materiální kolektou specifické DNA, která vytváří novou podobu objektivního a specifického </w:t>
      </w:r>
      <w:r w:rsidRPr="00ED66EF">
        <w:t>individuum</w:t>
      </w:r>
      <w:r>
        <w:t xml:space="preserve">. Moderní mrtvola porretánů byla alespoň formálně člověkem, což nyní zcela odpadlo. Nihilistická identita osoby </w:t>
      </w:r>
      <w:r>
        <w:fldChar w:fldCharType="begin"/>
      </w:r>
      <w:r>
        <w:instrText xml:space="preserve"> XE "</w:instrText>
      </w:r>
      <w:r w:rsidRPr="005B2693">
        <w:instrText>osoba:identita DNA</w:instrText>
      </w:r>
      <w:r>
        <w:instrText xml:space="preserve">" </w:instrText>
      </w:r>
      <w:r>
        <w:fldChar w:fldCharType="end"/>
      </w:r>
      <w:r>
        <w:t xml:space="preserve">je dána v systému současné vědy jako poslední </w:t>
      </w:r>
      <w:r w:rsidR="00962190">
        <w:rPr>
          <w:i/>
        </w:rPr>
        <w:t>species</w:t>
      </w:r>
      <w:r w:rsidRPr="00ED66EF">
        <w:rPr>
          <w:i/>
        </w:rPr>
        <w:t xml:space="preserve"> spe</w:t>
      </w:r>
      <w:r>
        <w:rPr>
          <w:i/>
        </w:rPr>
        <w:t>c</w:t>
      </w:r>
      <w:r w:rsidRPr="00ED66EF">
        <w:rPr>
          <w:i/>
        </w:rPr>
        <w:t>ialissima</w:t>
      </w:r>
      <w:r>
        <w:rPr>
          <w:i/>
        </w:rPr>
        <w:fldChar w:fldCharType="begin"/>
      </w:r>
      <w:r>
        <w:instrText xml:space="preserve"> XE "</w:instrText>
      </w:r>
      <w:r w:rsidRPr="00A94442">
        <w:rPr>
          <w:i/>
        </w:rPr>
        <w:instrText>species specialissima</w:instrText>
      </w:r>
      <w:r>
        <w:instrText xml:space="preserve">" </w:instrText>
      </w:r>
      <w:r>
        <w:rPr>
          <w:i/>
        </w:rPr>
        <w:fldChar w:fldCharType="end"/>
      </w:r>
      <w:r w:rsidR="000A250E">
        <w:t xml:space="preserve">, </w:t>
      </w:r>
      <w:r>
        <w:t xml:space="preserve">až na konci </w:t>
      </w:r>
      <w:r w:rsidR="000A250E">
        <w:t xml:space="preserve">Porfyriova stromu, kdy se provádí dělení </w:t>
      </w:r>
      <w:r>
        <w:t xml:space="preserve">kulturních memů. Další kolekce globálně sledovaného a databázově uloženého individua je daná jeho atomárními charakteristikami vzniklými skrze dělení fyzikálních </w:t>
      </w:r>
      <w:r w:rsidR="00962190" w:rsidRPr="0048486D">
        <w:t>species</w:t>
      </w:r>
      <w:r>
        <w:t>. Odvození kulturní</w:t>
      </w:r>
      <w:r w:rsidRPr="00273106">
        <w:t xml:space="preserve"> </w:t>
      </w:r>
      <w:r>
        <w:t xml:space="preserve">a individuální identity </w:t>
      </w:r>
      <w:r w:rsidRPr="00273106">
        <w:t>z materie</w:t>
      </w:r>
      <w:r>
        <w:t xml:space="preserve"> DNA</w:t>
      </w:r>
      <w:r w:rsidRPr="00273106">
        <w:t xml:space="preserve"> v postmoderní kulturní genetice navazuje na rasově založené kulturní teorie z přelomu 19. a 20. století</w:t>
      </w:r>
      <w:r>
        <w:t xml:space="preserve">. </w:t>
      </w:r>
      <w:r w:rsidRPr="00273106">
        <w:t xml:space="preserve">Tehdejší ideologové nové </w:t>
      </w:r>
      <w:r>
        <w:t xml:space="preserve">radostné </w:t>
      </w:r>
      <w:r w:rsidRPr="00273106">
        <w:t xml:space="preserve">vědy </w:t>
      </w:r>
      <w:r w:rsidR="00D22192">
        <w:t xml:space="preserve">minulého století </w:t>
      </w:r>
      <w:r w:rsidRPr="00273106">
        <w:t xml:space="preserve">neznali reduplikaci DNA, ale viděli pouze genetické přenášení základních antropologických vlastností a kulturních vzorců dané na lidském substrátu skrze odlišné morfologické znaky. </w:t>
      </w:r>
      <w:r>
        <w:t xml:space="preserve">Tehdejší </w:t>
      </w:r>
      <w:r>
        <w:rPr>
          <w:i/>
        </w:rPr>
        <w:t>scibile</w:t>
      </w:r>
      <w:r>
        <w:t xml:space="preserve"> eugeniků bylo dáno v rámci objektivně definovaných parametrů lidské rasy. </w:t>
      </w:r>
      <w:r w:rsidRPr="00273106">
        <w:t xml:space="preserve">Přenos spirituálních vlastností člověka probíhal na substrátu determinovaném </w:t>
      </w:r>
      <w:r>
        <w:t xml:space="preserve">kulturně-rasově, </w:t>
      </w:r>
      <w:r w:rsidRPr="00273106">
        <w:t xml:space="preserve">a nikoliv </w:t>
      </w:r>
      <w:r>
        <w:t xml:space="preserve">kulturně-geneticky jako dnes. Jako jsoucno třetího druhu funguje vědecké </w:t>
      </w:r>
      <w:r w:rsidRPr="08A14774">
        <w:rPr>
          <w:i/>
        </w:rPr>
        <w:t>scibile</w:t>
      </w:r>
      <w:r>
        <w:t xml:space="preserve"> zvané nikoliv „rasa“, ale „DNA“</w:t>
      </w:r>
      <w:r w:rsidRPr="00273106">
        <w:t xml:space="preserve">. </w:t>
      </w:r>
      <w:r>
        <w:t xml:space="preserve">Z normální chemické sloučeniny a biologických procesů daných v modu kauzality první substancí se stalo eidetické </w:t>
      </w:r>
      <w:r w:rsidRPr="084E5F38">
        <w:rPr>
          <w:i/>
        </w:rPr>
        <w:t>scibile</w:t>
      </w:r>
      <w:r>
        <w:t xml:space="preserve"> třetího druhu. Evoluční humanismus 21. století</w:t>
      </w:r>
      <w:r>
        <w:rPr>
          <w:i/>
        </w:rPr>
        <w:fldChar w:fldCharType="begin"/>
      </w:r>
      <w:r>
        <w:instrText xml:space="preserve"> XE "humanismus:evoluční" </w:instrText>
      </w:r>
      <w:r>
        <w:rPr>
          <w:i/>
        </w:rPr>
        <w:fldChar w:fldCharType="end"/>
      </w:r>
      <w:r>
        <w:t xml:space="preserve"> </w:t>
      </w:r>
      <w:r w:rsidR="007C0646">
        <w:t xml:space="preserve">daný jako </w:t>
      </w:r>
      <w:r w:rsidR="007C0646" w:rsidRPr="007C0646">
        <w:rPr>
          <w:i/>
        </w:rPr>
        <w:t>woke-ideology</w:t>
      </w:r>
      <w:r w:rsidR="007C0646">
        <w:t xml:space="preserve"> </w:t>
      </w:r>
      <w:r>
        <w:t xml:space="preserve">nahradil rasovou antropologii 20. století a malebné lidské zoologické zahrady, kde byli ještě v 19. století zavřeny osoby místo zvířat </w:t>
      </w:r>
      <w:r>
        <w:fldChar w:fldCharType="begin"/>
      </w:r>
      <w:r>
        <w:instrText xml:space="preserve"> XE "</w:instrText>
      </w:r>
      <w:r w:rsidRPr="08B44324">
        <w:instrText>lidské zoologické zahrady</w:instrText>
      </w:r>
      <w:r>
        <w:instrText xml:space="preserve">" </w:instrText>
      </w:r>
      <w:r>
        <w:fldChar w:fldCharType="end"/>
      </w:r>
      <w:r w:rsidR="08C40D22">
        <w:t xml:space="preserve"> (kap. 5</w:t>
      </w:r>
      <w:r>
        <w:t xml:space="preserve">.5). Zdrojem metafyzického nihilismu se stala nově určená materie třetího druhu. Roli nového objektivního </w:t>
      </w:r>
      <w:r w:rsidRPr="0064107B">
        <w:rPr>
          <w:i/>
        </w:rPr>
        <w:t>scibile</w:t>
      </w:r>
      <w:r>
        <w:t xml:space="preserve"> přebrala postmoderní metafora kulturní evoluce</w:t>
      </w:r>
      <w:r>
        <w:fldChar w:fldCharType="begin"/>
      </w:r>
      <w:r>
        <w:instrText xml:space="preserve"> XE "</w:instrText>
      </w:r>
      <w:r w:rsidRPr="003016EE">
        <w:instrText>evoluce</w:instrText>
      </w:r>
      <w:r>
        <w:instrText xml:space="preserve">" </w:instrText>
      </w:r>
      <w:r>
        <w:fldChar w:fldCharType="end"/>
      </w:r>
      <w:r>
        <w:t>, jejíž „vrozené ideje“ a „kulturní hodnoty“ jsou přímo zakódovány v DNA.</w:t>
      </w:r>
      <w:r w:rsidRPr="009C292C">
        <w:t xml:space="preserve"> </w:t>
      </w:r>
      <w:r>
        <w:t xml:space="preserve">Nihilistický koncept </w:t>
      </w:r>
      <w:r>
        <w:lastRenderedPageBreak/>
        <w:t xml:space="preserve">osoby je definovaný na základě materiálně se replikující evoluce. </w:t>
      </w:r>
      <w:r w:rsidRPr="00273106">
        <w:t>Postmoderní určení antropolo</w:t>
      </w:r>
      <w:r w:rsidR="00E03F7F">
        <w:t xml:space="preserve">gie v rámci eugeniky, rasismu, </w:t>
      </w:r>
      <w:r w:rsidRPr="00273106">
        <w:t xml:space="preserve">geneticky založené kultury </w:t>
      </w:r>
      <w:r w:rsidR="00E03F7F">
        <w:t xml:space="preserve">a </w:t>
      </w:r>
      <w:r w:rsidR="00E03F7F" w:rsidRPr="00E03F7F">
        <w:rPr>
          <w:i/>
        </w:rPr>
        <w:t>woke-ideology</w:t>
      </w:r>
      <w:r w:rsidR="00E03F7F">
        <w:t xml:space="preserve"> </w:t>
      </w:r>
      <w:r>
        <w:t xml:space="preserve">úspěšně </w:t>
      </w:r>
      <w:r w:rsidR="00E03F7F">
        <w:t>pokračují v nihilistických</w:t>
      </w:r>
      <w:r w:rsidRPr="00273106">
        <w:t xml:space="preserve"> tendenc</w:t>
      </w:r>
      <w:r w:rsidR="00E03F7F">
        <w:t xml:space="preserve">ích </w:t>
      </w:r>
      <w:r w:rsidRPr="00273106">
        <w:t>objektivní vě</w:t>
      </w:r>
      <w:r w:rsidR="00E03F7F">
        <w:t>dy, které jsou přímo zakódovány ve druhém averroismu</w:t>
      </w:r>
      <w:r w:rsidRPr="00273106">
        <w:t>.</w:t>
      </w:r>
      <w:r>
        <w:t xml:space="preserve"> </w:t>
      </w:r>
    </w:p>
    <w:p w:rsidR="08163013" w:rsidRPr="00273106" w:rsidRDefault="08163013" w:rsidP="08163013">
      <w:r>
        <w:tab/>
        <w:t xml:space="preserve">Nové určení augustiniánské </w:t>
      </w:r>
      <w:r w:rsidRPr="005F5271">
        <w:rPr>
          <w:i/>
        </w:rPr>
        <w:t>memoria</w:t>
      </w:r>
      <w:r>
        <w:rPr>
          <w:i/>
        </w:rPr>
        <w:fldChar w:fldCharType="begin"/>
      </w:r>
      <w:r>
        <w:instrText xml:space="preserve"> XE "</w:instrText>
      </w:r>
      <w:r w:rsidRPr="00840D0F">
        <w:rPr>
          <w:i/>
        </w:rPr>
        <w:instrText>memoria:</w:instrText>
      </w:r>
      <w:r w:rsidRPr="004273AF">
        <w:instrText>Olivi</w:instrText>
      </w:r>
      <w:r>
        <w:instrText xml:space="preserve">" </w:instrText>
      </w:r>
      <w:r>
        <w:rPr>
          <w:i/>
        </w:rPr>
        <w:fldChar w:fldCharType="end"/>
      </w:r>
      <w:r>
        <w:t xml:space="preserve"> bylo možné proto, že Olivi radikalizoval již dané pojetí materie jako jsoucna třetího druhu. </w:t>
      </w:r>
      <w:r w:rsidRPr="00273106">
        <w:rPr>
          <w:szCs w:val="9"/>
        </w:rPr>
        <w:t>Určení materie jako kvazi-formy se naroubovalo na univerzální hylemorfismus</w:t>
      </w:r>
      <w:r>
        <w:rPr>
          <w:szCs w:val="9"/>
        </w:rPr>
        <w:fldChar w:fldCharType="begin"/>
      </w:r>
      <w:r>
        <w:instrText xml:space="preserve"> XE "</w:instrText>
      </w:r>
      <w:r w:rsidRPr="005619B2">
        <w:instrText>univerzální hylemorfismus</w:instrText>
      </w:r>
      <w:r>
        <w:instrText xml:space="preserve">" </w:instrText>
      </w:r>
      <w:r>
        <w:rPr>
          <w:szCs w:val="9"/>
        </w:rPr>
        <w:fldChar w:fldCharType="end"/>
      </w:r>
      <w:r w:rsidRPr="00273106">
        <w:rPr>
          <w:szCs w:val="9"/>
        </w:rPr>
        <w:t xml:space="preserve"> převzatý od </w:t>
      </w:r>
      <w:r w:rsidRPr="00273106">
        <w:t>Avicebrona</w:t>
      </w:r>
      <w:r w:rsidR="08C40D22">
        <w:rPr>
          <w:szCs w:val="9"/>
        </w:rPr>
        <w:t xml:space="preserve"> (OBJ II, kap. 3</w:t>
      </w:r>
      <w:r w:rsidRPr="00273106">
        <w:rPr>
          <w:szCs w:val="9"/>
        </w:rPr>
        <w:t xml:space="preserve">.2). Materie je </w:t>
      </w:r>
      <w:r>
        <w:rPr>
          <w:szCs w:val="9"/>
        </w:rPr>
        <w:t xml:space="preserve">u Bonaventury </w:t>
      </w:r>
      <w:r w:rsidRPr="00273106">
        <w:rPr>
          <w:szCs w:val="9"/>
        </w:rPr>
        <w:t>sama o sobě predestinována pro p</w:t>
      </w:r>
      <w:r>
        <w:rPr>
          <w:szCs w:val="9"/>
        </w:rPr>
        <w:t xml:space="preserve">řijetí formy skrze termín </w:t>
      </w:r>
      <w:r w:rsidRPr="00027EFE">
        <w:rPr>
          <w:i/>
          <w:szCs w:val="9"/>
        </w:rPr>
        <w:t>appetitus</w:t>
      </w:r>
      <w:r>
        <w:rPr>
          <w:i/>
          <w:szCs w:val="9"/>
        </w:rPr>
        <w:fldChar w:fldCharType="begin"/>
      </w:r>
      <w:r>
        <w:instrText xml:space="preserve"> XE "</w:instrText>
      </w:r>
      <w:r w:rsidRPr="007E6333">
        <w:rPr>
          <w:i/>
        </w:rPr>
        <w:instrText>appetitus</w:instrText>
      </w:r>
      <w:r>
        <w:instrText xml:space="preserve">" </w:instrText>
      </w:r>
      <w:r>
        <w:rPr>
          <w:i/>
          <w:szCs w:val="9"/>
        </w:rPr>
        <w:fldChar w:fldCharType="end"/>
      </w:r>
      <w:r>
        <w:rPr>
          <w:szCs w:val="9"/>
        </w:rPr>
        <w:t>. F</w:t>
      </w:r>
      <w:r w:rsidRPr="00273106">
        <w:t xml:space="preserve">orma ukončí svůj hlad po látce a </w:t>
      </w:r>
      <w:r>
        <w:t>apetit materie</w:t>
      </w:r>
      <w:r w:rsidRPr="00273106">
        <w:t xml:space="preserve"> </w:t>
      </w:r>
      <w:r>
        <w:t xml:space="preserve">se završí </w:t>
      </w:r>
      <w:r w:rsidR="08C40D22">
        <w:t>ve formě</w:t>
      </w:r>
      <w:r w:rsidRPr="00273106">
        <w:t>.</w:t>
      </w:r>
      <w:r>
        <w:t xml:space="preserve"> Nové pojetí materie jako formy metafyzicky určeného středního členu soudu (</w:t>
      </w:r>
      <w:r w:rsidRPr="00273106">
        <w:rPr>
          <w:i/>
          <w:szCs w:val="14"/>
        </w:rPr>
        <w:t>medium</w:t>
      </w:r>
      <w:r>
        <w:rPr>
          <w:szCs w:val="14"/>
        </w:rPr>
        <w:t xml:space="preserve">) </w:t>
      </w:r>
      <w:r w:rsidRPr="00273106">
        <w:rPr>
          <w:szCs w:val="9"/>
        </w:rPr>
        <w:t xml:space="preserve">je u Bonaventury a Kilwardbyho traktováno v modu </w:t>
      </w:r>
      <w:r>
        <w:rPr>
          <w:szCs w:val="9"/>
        </w:rPr>
        <w:t xml:space="preserve">objektivizace potence </w:t>
      </w:r>
      <w:r>
        <w:t>(</w:t>
      </w:r>
      <w:r w:rsidRPr="08180C25">
        <w:rPr>
          <w:i/>
        </w:rPr>
        <w:t>potentiae sensitivae</w:t>
      </w:r>
      <w:r>
        <w:t>)</w:t>
      </w:r>
      <w:r w:rsidRPr="00273106">
        <w:rPr>
          <w:szCs w:val="9"/>
        </w:rPr>
        <w:t xml:space="preserve">. </w:t>
      </w:r>
      <w:r>
        <w:t xml:space="preserve">Olivi </w:t>
      </w:r>
      <w:r w:rsidRPr="00273106">
        <w:t xml:space="preserve">převzal z </w:t>
      </w:r>
      <w:r>
        <w:t xml:space="preserve">citovaného </w:t>
      </w:r>
      <w:r w:rsidRPr="00273106">
        <w:t>Bonaventur</w:t>
      </w:r>
      <w:r>
        <w:t xml:space="preserve">ova </w:t>
      </w:r>
      <w:r w:rsidRPr="00273106">
        <w:t xml:space="preserve"> komentáře definici materie jako medium</w:t>
      </w:r>
      <w:r>
        <w:fldChar w:fldCharType="begin"/>
      </w:r>
      <w:r>
        <w:instrText xml:space="preserve"> XE "</w:instrText>
      </w:r>
      <w:r w:rsidRPr="001618A5">
        <w:rPr>
          <w:i/>
        </w:rPr>
        <w:instrText>medium:</w:instrText>
      </w:r>
      <w:r>
        <w:instrText xml:space="preserve">Olivi" </w:instrText>
      </w:r>
      <w:r>
        <w:fldChar w:fldCharType="end"/>
      </w:r>
      <w:r w:rsidRPr="00273106">
        <w:t xml:space="preserve"> mezi nicotou a formálním určením</w:t>
      </w:r>
      <w:r w:rsidR="08C40D22">
        <w:t xml:space="preserve"> (kap. 4</w:t>
      </w:r>
      <w:r>
        <w:t>.1.2)</w:t>
      </w:r>
      <w:r w:rsidRPr="00273106">
        <w:t>. První určení univočně pojaté jsoucnosti (potenciální i aktuální) vzniká tím, že věc je logicky oddělená od úplné nicoty. Takto daná jsoucnost splňuje požadavek</w:t>
      </w:r>
      <w:r>
        <w:t xml:space="preserve"> nejobecnějšího určení jsoucna </w:t>
      </w:r>
      <w:r w:rsidRPr="00273106">
        <w:t xml:space="preserve">v rámci logické věty o vyloučeném třetím. </w:t>
      </w:r>
      <w:r>
        <w:t xml:space="preserve">Pak je možné vzít tuto formální definici </w:t>
      </w:r>
      <w:r w:rsidRPr="08CF77EC">
        <w:rPr>
          <w:i/>
        </w:rPr>
        <w:t>materia prima</w:t>
      </w:r>
      <w:r>
        <w:t xml:space="preserve"> jako základ pro všechna další určení jsoucna. </w:t>
      </w:r>
      <w:r w:rsidRPr="00273106">
        <w:t xml:space="preserve">Původní minimum </w:t>
      </w:r>
      <w:r>
        <w:t>jsoucnosti v modelu Avicennova neurčitého individua</w:t>
      </w:r>
      <w:r w:rsidRPr="00273106">
        <w:t xml:space="preserve"> (</w:t>
      </w:r>
      <w:r w:rsidRPr="00273106">
        <w:rPr>
          <w:i/>
        </w:rPr>
        <w:t>individuum vagum</w:t>
      </w:r>
      <w:r>
        <w:rPr>
          <w:i/>
        </w:rPr>
        <w:fldChar w:fldCharType="begin"/>
      </w:r>
      <w:r>
        <w:instrText xml:space="preserve"> XE "substance:</w:instrText>
      </w:r>
      <w:r w:rsidRPr="000A3582">
        <w:rPr>
          <w:i/>
        </w:rPr>
        <w:instrText>individuum vagum</w:instrText>
      </w:r>
      <w:r>
        <w:instrText xml:space="preserve">" </w:instrText>
      </w:r>
      <w:r>
        <w:rPr>
          <w:i/>
        </w:rPr>
        <w:fldChar w:fldCharType="end"/>
      </w:r>
      <w:r w:rsidR="08C40D22">
        <w:t xml:space="preserve">; OBJ I, </w:t>
      </w:r>
      <w:r w:rsidRPr="00273106">
        <w:t xml:space="preserve">kap. 2.3.2) se </w:t>
      </w:r>
      <w:r>
        <w:t xml:space="preserve">změnilo na kategoriální určení </w:t>
      </w:r>
      <w:r w:rsidR="000F3B0B">
        <w:t>esence brané jako hyparchická první sustance</w:t>
      </w:r>
      <w:r w:rsidRPr="00273106">
        <w:t xml:space="preserve">. Tím se do filosofie zavedla čistě formální definice materie jako ideálního středu mezi nicotou a mezi </w:t>
      </w:r>
      <w:r>
        <w:t xml:space="preserve">klasickým </w:t>
      </w:r>
      <w:r w:rsidRPr="00273106">
        <w:t xml:space="preserve">určením </w:t>
      </w:r>
      <w:r>
        <w:t>materie skrze přijatou formu (</w:t>
      </w:r>
      <w:r w:rsidRPr="008C5C9C">
        <w:rPr>
          <w:i/>
          <w:szCs w:val="14"/>
        </w:rPr>
        <w:t xml:space="preserve">medium </w:t>
      </w:r>
      <w:r w:rsidRPr="008C5C9C">
        <w:rPr>
          <w:i/>
          <w:szCs w:val="11"/>
        </w:rPr>
        <w:t xml:space="preserve">inter </w:t>
      </w:r>
      <w:r w:rsidRPr="008C5C9C">
        <w:rPr>
          <w:i/>
          <w:szCs w:val="12"/>
        </w:rPr>
        <w:t xml:space="preserve">aliquid </w:t>
      </w:r>
      <w:r w:rsidRPr="008C5C9C">
        <w:rPr>
          <w:i/>
          <w:szCs w:val="11"/>
        </w:rPr>
        <w:t>et nihil</w:t>
      </w:r>
      <w:r>
        <w:t>)</w:t>
      </w:r>
      <w:r w:rsidRPr="00273106">
        <w:t>. Vzpomeňme na B</w:t>
      </w:r>
      <w:r>
        <w:t xml:space="preserve">onaventurovu definici materie </w:t>
      </w:r>
      <w:r w:rsidRPr="00273106">
        <w:t>v minimální jsoucnosti (</w:t>
      </w:r>
      <w:r w:rsidRPr="00273106">
        <w:rPr>
          <w:i/>
        </w:rPr>
        <w:t>entes in potenti</w:t>
      </w:r>
      <w:r w:rsidR="009A08A6">
        <w:rPr>
          <w:i/>
        </w:rPr>
        <w:t xml:space="preserve">a, </w:t>
      </w:r>
      <w:r w:rsidR="00237F73" w:rsidRPr="009A08A6">
        <w:t>OBJ I</w:t>
      </w:r>
      <w:r w:rsidR="009A08A6" w:rsidRPr="009A08A6">
        <w:t>I</w:t>
      </w:r>
      <w:r w:rsidR="00237F73" w:rsidRPr="009A08A6">
        <w:t>, kap.</w:t>
      </w:r>
      <w:r w:rsidR="08C40D22">
        <w:t xml:space="preserve"> 4</w:t>
      </w:r>
      <w:r w:rsidRPr="00273106">
        <w:t>.1.1)</w:t>
      </w:r>
      <w:r>
        <w:t>.</w:t>
      </w:r>
      <w:r w:rsidRPr="00273106">
        <w:t xml:space="preserve"> </w:t>
      </w:r>
      <w:r>
        <w:t>Olivi má toto moderní u</w:t>
      </w:r>
      <w:r w:rsidRPr="00273106">
        <w:t xml:space="preserve">rčení </w:t>
      </w:r>
      <w:r>
        <w:t xml:space="preserve">materie </w:t>
      </w:r>
      <w:r w:rsidR="009A08A6">
        <w:t xml:space="preserve">už </w:t>
      </w:r>
      <w:r>
        <w:t xml:space="preserve">definované v modu </w:t>
      </w:r>
      <w:r w:rsidR="009A08A6">
        <w:t xml:space="preserve">kompletního </w:t>
      </w:r>
      <w:r>
        <w:t>formálního nihilismu. Mater</w:t>
      </w:r>
      <w:r w:rsidR="009A08A6">
        <w:t xml:space="preserve">ie je </w:t>
      </w:r>
      <w:r>
        <w:t>dána</w:t>
      </w:r>
      <w:r w:rsidRPr="00273106">
        <w:t xml:space="preserve"> </w:t>
      </w:r>
      <w:r>
        <w:t xml:space="preserve">u Oliviho </w:t>
      </w:r>
      <w:r w:rsidRPr="00273106">
        <w:t>ja</w:t>
      </w:r>
      <w:r>
        <w:t>ko minimální porce bytí určená pouze diferencí od nicoty.</w:t>
      </w:r>
    </w:p>
    <w:p w:rsidR="08163013" w:rsidRPr="005C2F83" w:rsidRDefault="08163013" w:rsidP="08163013">
      <w:pPr>
        <w:pStyle w:val="Citace"/>
        <w:rPr>
          <w:noProof/>
          <w:lang w:val="cs-CZ"/>
        </w:rPr>
      </w:pPr>
      <w:r w:rsidRPr="00273106">
        <w:rPr>
          <w:noProof/>
          <w:lang w:val="cs-CZ"/>
        </w:rPr>
        <w:t>„</w:t>
      </w:r>
      <w:r>
        <w:rPr>
          <w:noProof/>
          <w:lang w:val="cs-CZ"/>
        </w:rPr>
        <w:t>Tato materie je jsoucno, jehož aktualita není v rozporu s potenciálním jsoucnem a s neurčeným bytím (</w:t>
      </w:r>
      <w:r w:rsidRPr="00934E57">
        <w:rPr>
          <w:i/>
          <w:noProof/>
        </w:rPr>
        <w:t>ens quod eius actualitati non repugnat esse in potentia et esse indeterminatum</w:t>
      </w:r>
      <w:r>
        <w:rPr>
          <w:noProof/>
          <w:lang w:val="cs-CZ"/>
        </w:rPr>
        <w:t>). Ale materii patří toto určení esenciálně (</w:t>
      </w:r>
      <w:r w:rsidRPr="00FD22B4">
        <w:rPr>
          <w:i/>
          <w:noProof/>
        </w:rPr>
        <w:t>hoc convenit sibi essentialiter</w:t>
      </w:r>
      <w:r>
        <w:rPr>
          <w:noProof/>
          <w:lang w:val="cs-CZ"/>
        </w:rPr>
        <w:t xml:space="preserve">), že je totiž potencí. Ale toto platí nikoliv </w:t>
      </w:r>
      <w:r w:rsidR="008413F7">
        <w:rPr>
          <w:noProof/>
          <w:lang w:val="cs-CZ"/>
        </w:rPr>
        <w:t xml:space="preserve">vzhledem k materii </w:t>
      </w:r>
      <w:r>
        <w:rPr>
          <w:noProof/>
          <w:lang w:val="cs-CZ"/>
        </w:rPr>
        <w:t>samotné (</w:t>
      </w:r>
      <w:r w:rsidRPr="00FD22B4">
        <w:rPr>
          <w:i/>
          <w:noProof/>
        </w:rPr>
        <w:t>non respectu sui</w:t>
      </w:r>
      <w:r>
        <w:rPr>
          <w:noProof/>
          <w:lang w:val="cs-CZ"/>
        </w:rPr>
        <w:t xml:space="preserve">), ale vzhledem k jiným jsoucnům, která </w:t>
      </w:r>
      <w:r w:rsidR="00092CD2">
        <w:rPr>
          <w:noProof/>
          <w:lang w:val="cs-CZ"/>
        </w:rPr>
        <w:t xml:space="preserve">z </w:t>
      </w:r>
      <w:r>
        <w:rPr>
          <w:noProof/>
          <w:lang w:val="cs-CZ"/>
        </w:rPr>
        <w:t>ní mohou vzniknout.“ </w:t>
      </w:r>
      <w:r>
        <w:rPr>
          <w:rStyle w:val="Znakapoznpodarou"/>
        </w:rPr>
        <w:footnoteReference w:id="363"/>
      </w:r>
    </w:p>
    <w:p w:rsidR="004A432A" w:rsidRDefault="08163013" w:rsidP="08163013">
      <w:r w:rsidRPr="00273106">
        <w:lastRenderedPageBreak/>
        <w:t>Definice materie je z hlediska prvního averroismu opravdu kuriózní. Materie je chápána z</w:t>
      </w:r>
      <w:r w:rsidR="00C40616">
        <w:t xml:space="preserve"> perspektivy </w:t>
      </w:r>
      <w:r w:rsidRPr="00273106">
        <w:t>první</w:t>
      </w:r>
      <w:r w:rsidR="00C40616">
        <w:t>ch</w:t>
      </w:r>
      <w:r w:rsidRPr="00273106">
        <w:t xml:space="preserve"> substanc</w:t>
      </w:r>
      <w:r w:rsidR="00C40616">
        <w:t>í</w:t>
      </w:r>
      <w:r>
        <w:t xml:space="preserve"> jako aktuální </w:t>
      </w:r>
      <w:r w:rsidR="00C40616">
        <w:t xml:space="preserve">jsoucno </w:t>
      </w:r>
      <w:r>
        <w:t>(</w:t>
      </w:r>
      <w:r>
        <w:rPr>
          <w:i/>
        </w:rPr>
        <w:t>ens quod eius actualitati...</w:t>
      </w:r>
      <w:r w:rsidRPr="00FD22B4">
        <w:rPr>
          <w:i/>
        </w:rPr>
        <w:t>essentialiter</w:t>
      </w:r>
      <w:r>
        <w:t>). Ale tato aktualita</w:t>
      </w:r>
      <w:r w:rsidRPr="00273106">
        <w:t xml:space="preserve"> není dána na základě </w:t>
      </w:r>
      <w:r w:rsidR="00C40616" w:rsidRPr="00273106">
        <w:t xml:space="preserve">reálné </w:t>
      </w:r>
      <w:r w:rsidR="00C40616">
        <w:t>existence</w:t>
      </w:r>
      <w:r w:rsidRPr="00273106">
        <w:t xml:space="preserve">, </w:t>
      </w:r>
      <w:r>
        <w:t xml:space="preserve">ale </w:t>
      </w:r>
      <w:r w:rsidR="0091522F">
        <w:t>podle l</w:t>
      </w:r>
      <w:r>
        <w:t xml:space="preserve">ogické definice dané vyloučením třetího. </w:t>
      </w:r>
      <w:r w:rsidR="00281F4C">
        <w:t>Jsoucnost je určena v rámci první formy logického pozitivismu, protože postulovaná potence</w:t>
      </w:r>
      <w:r>
        <w:t xml:space="preserve"> </w:t>
      </w:r>
      <w:r w:rsidR="00281F4C">
        <w:t>je sofisticky určena jako substance</w:t>
      </w:r>
      <w:r>
        <w:t xml:space="preserve">. </w:t>
      </w:r>
      <w:r w:rsidR="00281F4C">
        <w:t xml:space="preserve">Olivi vytvořil objektivní materii </w:t>
      </w:r>
      <w:r w:rsidR="00281F4C" w:rsidRPr="00281F4C">
        <w:rPr>
          <w:i/>
        </w:rPr>
        <w:t>ex nihilo</w:t>
      </w:r>
      <w:r w:rsidR="00281F4C">
        <w:t xml:space="preserve"> a místo reálně dané formy jí dal logické určení v rámci nominální essence. To je je typický příklad moderní predikace „</w:t>
      </w:r>
      <w:r w:rsidR="00281F4C" w:rsidRPr="00281F4C">
        <w:rPr>
          <w:i/>
        </w:rPr>
        <w:t>in artificialibus</w:t>
      </w:r>
      <w:r w:rsidR="00281F4C">
        <w:t xml:space="preserve">“. </w:t>
      </w:r>
      <w:r>
        <w:t>Hranicí jsoucnosti pro moderní materii je pouze negace v rámci logické kontradikce</w:t>
      </w:r>
      <w:r>
        <w:fldChar w:fldCharType="begin"/>
      </w:r>
      <w:r>
        <w:instrText xml:space="preserve"> XE "materie:</w:instrText>
      </w:r>
      <w:r w:rsidRPr="00D44ACB">
        <w:rPr>
          <w:i/>
        </w:rPr>
        <w:instrText>non repugnat esse</w:instrText>
      </w:r>
      <w:r>
        <w:instrText xml:space="preserve">" </w:instrText>
      </w:r>
      <w:r>
        <w:fldChar w:fldCharType="end"/>
      </w:r>
      <w:r>
        <w:t xml:space="preserve"> (</w:t>
      </w:r>
      <w:r w:rsidRPr="00FF636E">
        <w:rPr>
          <w:i/>
        </w:rPr>
        <w:t>non repugnat</w:t>
      </w:r>
      <w:r w:rsidRPr="00B04D91">
        <w:rPr>
          <w:i/>
        </w:rPr>
        <w:t xml:space="preserve"> </w:t>
      </w:r>
      <w:r w:rsidRPr="00FF636E">
        <w:rPr>
          <w:i/>
        </w:rPr>
        <w:t>esse</w:t>
      </w:r>
      <w:r>
        <w:t>) vzhledem k bytí v potenci, nebo k bytí neurčité první materie. Formální určení materie nesmí být v rozporu s oběma nejobecnějšími definicemi jsoucna (</w:t>
      </w:r>
      <w:r w:rsidRPr="00381593">
        <w:rPr>
          <w:i/>
        </w:rPr>
        <w:t>esse</w:t>
      </w:r>
      <w:r>
        <w:t xml:space="preserve"> </w:t>
      </w:r>
      <w:r w:rsidRPr="00FF636E">
        <w:rPr>
          <w:i/>
        </w:rPr>
        <w:t>in potentia et esse indeterminatum</w:t>
      </w:r>
      <w:r>
        <w:t>). Pokud tato formální podmínka platí, pak materie „exsistuje“ jako substance třetího druhu. Materie</w:t>
      </w:r>
      <w:r>
        <w:fldChar w:fldCharType="begin"/>
      </w:r>
      <w:r>
        <w:instrText xml:space="preserve"> XE "</w:instrText>
      </w:r>
      <w:r w:rsidRPr="08B26E2A">
        <w:instrText>materie:Olivi</w:instrText>
      </w:r>
      <w:r>
        <w:instrText xml:space="preserve">" </w:instrText>
      </w:r>
      <w:r>
        <w:fldChar w:fldCharType="end"/>
      </w:r>
      <w:r>
        <w:t xml:space="preserve"> získala touto formální logickou operací hypostatickou subsistenci (</w:t>
      </w:r>
      <w:r w:rsidRPr="00FF636E">
        <w:rPr>
          <w:i/>
        </w:rPr>
        <w:t>hoc convenit sibi essentialiter</w:t>
      </w:r>
      <w:r>
        <w:t xml:space="preserve">). Význam materie vznikl kompletně </w:t>
      </w:r>
      <w:r w:rsidRPr="007C665E">
        <w:rPr>
          <w:i/>
        </w:rPr>
        <w:t>ex nihilo</w:t>
      </w:r>
      <w:r>
        <w:rPr>
          <w:i/>
        </w:rPr>
        <w:fldChar w:fldCharType="begin"/>
      </w:r>
      <w:r>
        <w:instrText xml:space="preserve"> XE "</w:instrText>
      </w:r>
      <w:r w:rsidRPr="00E40872">
        <w:rPr>
          <w:i/>
        </w:rPr>
        <w:instrText>creatio</w:instrText>
      </w:r>
      <w:r>
        <w:instrText xml:space="preserve"> </w:instrText>
      </w:r>
      <w:r w:rsidRPr="004E55E2">
        <w:rPr>
          <w:i/>
        </w:rPr>
        <w:instrText>ex nihilo</w:instrText>
      </w:r>
      <w:r>
        <w:instrText xml:space="preserve">" </w:instrText>
      </w:r>
      <w:r>
        <w:rPr>
          <w:i/>
        </w:rPr>
        <w:fldChar w:fldCharType="end"/>
      </w:r>
      <w:r>
        <w:t xml:space="preserve">. </w:t>
      </w:r>
      <w:r w:rsidRPr="00273106">
        <w:t xml:space="preserve">Aktualitu </w:t>
      </w:r>
      <w:r>
        <w:t xml:space="preserve">této objektivně-primární materie </w:t>
      </w:r>
      <w:r w:rsidRPr="00273106">
        <w:t>zakládá fakt, že materie jako formálně určené „něco“ (</w:t>
      </w:r>
      <w:r w:rsidRPr="00273106">
        <w:rPr>
          <w:i/>
        </w:rPr>
        <w:t>ens</w:t>
      </w:r>
      <w:r w:rsidRPr="00273106">
        <w:t xml:space="preserve">) je schopna přijmout </w:t>
      </w:r>
      <w:r w:rsidR="00B13797">
        <w:t xml:space="preserve">jakékoliv jiné </w:t>
      </w:r>
      <w:r w:rsidRPr="00273106">
        <w:t>potenciální určení (</w:t>
      </w:r>
      <w:r w:rsidRPr="00273106">
        <w:rPr>
          <w:i/>
        </w:rPr>
        <w:t>esse in potentia</w:t>
      </w:r>
      <w:r w:rsidRPr="00273106">
        <w:t xml:space="preserve">). </w:t>
      </w:r>
      <w:r>
        <w:t xml:space="preserve">Moderní hlad po formě je daný tím, že materie jako </w:t>
      </w:r>
      <w:r w:rsidR="005D0EC4">
        <w:t xml:space="preserve">mytologická </w:t>
      </w:r>
      <w:r>
        <w:t xml:space="preserve">hypostáze nemá vlastní subsistentní bytí jako substance, ale moderně „exsistuje“ pouze v modu </w:t>
      </w:r>
      <w:r w:rsidR="005D0EC4">
        <w:t>„</w:t>
      </w:r>
      <w:r w:rsidRPr="088D49E9">
        <w:rPr>
          <w:i/>
        </w:rPr>
        <w:t>esse ad</w:t>
      </w:r>
      <w:r w:rsidR="005D0EC4">
        <w:t>“</w:t>
      </w:r>
      <w:r>
        <w:rPr>
          <w:i/>
        </w:rPr>
        <w:fldChar w:fldCharType="begin"/>
      </w:r>
      <w:r>
        <w:instrText xml:space="preserve"> XE "</w:instrText>
      </w:r>
      <w:r w:rsidRPr="08E905E2">
        <w:rPr>
          <w:i/>
        </w:rPr>
        <w:instrText>esse ad</w:instrText>
      </w:r>
      <w:r>
        <w:instrText>:Oliv</w:instrText>
      </w:r>
      <w:r w:rsidRPr="088D49E9">
        <w:instrText>i</w:instrText>
      </w:r>
      <w:r>
        <w:instrText xml:space="preserve">" </w:instrText>
      </w:r>
      <w:r>
        <w:rPr>
          <w:i/>
        </w:rPr>
        <w:fldChar w:fldCharType="end"/>
      </w:r>
      <w:r w:rsidR="003F5D70">
        <w:t xml:space="preserve">. </w:t>
      </w:r>
      <w:r w:rsidR="003F5D70">
        <w:rPr>
          <w:szCs w:val="24"/>
        </w:rPr>
        <w:t xml:space="preserve">Materie jako nové </w:t>
      </w:r>
      <w:r w:rsidR="003F5D70" w:rsidRPr="006E6304">
        <w:rPr>
          <w:i/>
          <w:szCs w:val="24"/>
        </w:rPr>
        <w:t>tertium ens</w:t>
      </w:r>
      <w:r w:rsidR="003F5D70">
        <w:rPr>
          <w:szCs w:val="24"/>
        </w:rPr>
        <w:t xml:space="preserve"> je substance jen napůl </w:t>
      </w:r>
      <w:r w:rsidR="003F5D70" w:rsidRPr="00CF2092">
        <w:rPr>
          <w:szCs w:val="24"/>
        </w:rPr>
        <w:t>(</w:t>
      </w:r>
      <w:r w:rsidR="003F5D70" w:rsidRPr="00CF2092">
        <w:rPr>
          <w:i/>
          <w:szCs w:val="24"/>
        </w:rPr>
        <w:t>non respectu sui, sed respectu aliorum</w:t>
      </w:r>
      <w:r w:rsidR="003F5D70" w:rsidRPr="00CF2092">
        <w:rPr>
          <w:szCs w:val="24"/>
        </w:rPr>
        <w:t>)</w:t>
      </w:r>
      <w:r w:rsidR="003F5D70">
        <w:rPr>
          <w:szCs w:val="24"/>
        </w:rPr>
        <w:t>. Aby dosáhla substanciality v modu „</w:t>
      </w:r>
      <w:r w:rsidR="003F5D70" w:rsidRPr="006E6304">
        <w:rPr>
          <w:i/>
          <w:szCs w:val="24"/>
        </w:rPr>
        <w:t>esse in</w:t>
      </w:r>
      <w:r w:rsidR="003F5D70">
        <w:rPr>
          <w:szCs w:val="24"/>
        </w:rPr>
        <w:t>“</w:t>
      </w:r>
      <w:r w:rsidR="003F5D70" w:rsidRPr="00CF2092">
        <w:rPr>
          <w:i/>
          <w:szCs w:val="24"/>
        </w:rPr>
        <w:fldChar w:fldCharType="begin"/>
      </w:r>
      <w:r w:rsidR="003F5D70" w:rsidRPr="00CF2092">
        <w:rPr>
          <w:szCs w:val="24"/>
        </w:rPr>
        <w:instrText xml:space="preserve"> XE "</w:instrText>
      </w:r>
      <w:r w:rsidR="003F5D70">
        <w:rPr>
          <w:i/>
          <w:szCs w:val="24"/>
        </w:rPr>
        <w:instrText>esse in</w:instrText>
      </w:r>
      <w:r w:rsidR="003F5D70" w:rsidRPr="00CF2092">
        <w:rPr>
          <w:szCs w:val="24"/>
        </w:rPr>
        <w:instrText xml:space="preserve">:Olivi" </w:instrText>
      </w:r>
      <w:r w:rsidR="003F5D70" w:rsidRPr="00CF2092">
        <w:rPr>
          <w:i/>
          <w:szCs w:val="24"/>
        </w:rPr>
        <w:fldChar w:fldCharType="end"/>
      </w:r>
      <w:r w:rsidR="003F5D70">
        <w:rPr>
          <w:szCs w:val="24"/>
        </w:rPr>
        <w:t xml:space="preserve">, materie musí uspokojit svůj hlad po stejně kuriózní formě, dané opět jako </w:t>
      </w:r>
      <w:r w:rsidR="003F5D70" w:rsidRPr="006E6304">
        <w:rPr>
          <w:i/>
          <w:szCs w:val="24"/>
        </w:rPr>
        <w:t>tertium ens</w:t>
      </w:r>
      <w:r w:rsidR="003F5D70">
        <w:rPr>
          <w:szCs w:val="24"/>
        </w:rPr>
        <w:t xml:space="preserve">. </w:t>
      </w:r>
      <w:r w:rsidR="003F5D70">
        <w:t xml:space="preserve">Olivi převedl do metafyziky </w:t>
      </w:r>
      <w:r w:rsidR="003F5D70" w:rsidRPr="003F5D70">
        <w:rPr>
          <w:i/>
        </w:rPr>
        <w:t>Modernorum</w:t>
      </w:r>
      <w:r w:rsidR="003F5D70">
        <w:t xml:space="preserve"> výše uvedenou Bonaventurovu filosofickou pohádku danou na základě biblické </w:t>
      </w:r>
      <w:r w:rsidR="003F5D70" w:rsidRPr="003F5D70">
        <w:rPr>
          <w:i/>
        </w:rPr>
        <w:t>Písně Písní</w:t>
      </w:r>
      <w:r w:rsidR="003F5D70">
        <w:t xml:space="preserve">. </w:t>
      </w:r>
      <w:r>
        <w:t xml:space="preserve">Moderní demiurg dostal </w:t>
      </w:r>
      <w:r w:rsidR="00140B0C">
        <w:t xml:space="preserve">kompletní </w:t>
      </w:r>
      <w:r w:rsidR="00FC3D77">
        <w:t xml:space="preserve">metafyzický </w:t>
      </w:r>
      <w:r w:rsidR="00140B0C">
        <w:t xml:space="preserve">scénář </w:t>
      </w:r>
      <w:r>
        <w:t xml:space="preserve">pro </w:t>
      </w:r>
      <w:r w:rsidR="00140B0C">
        <w:t xml:space="preserve">mytologickou </w:t>
      </w:r>
      <w:r>
        <w:t>pro</w:t>
      </w:r>
      <w:r w:rsidR="00140B0C">
        <w:t>dukci kapitalistického diakosmu</w:t>
      </w:r>
      <w:r>
        <w:t xml:space="preserve">. Objektivní materie touží absolutním způsobem po objektivní kopulaci s objektivním demiurgem, protože skrze toto spojení materie </w:t>
      </w:r>
      <w:r w:rsidR="08C40D22">
        <w:t xml:space="preserve">naplňuje </w:t>
      </w:r>
      <w:r w:rsidR="00812A31">
        <w:t xml:space="preserve">vlastní bytí, které je </w:t>
      </w:r>
      <w:r>
        <w:t xml:space="preserve">esenciálně dané v modu </w:t>
      </w:r>
      <w:r w:rsidR="00812A31">
        <w:t>„</w:t>
      </w:r>
      <w:r w:rsidRPr="08EB3615">
        <w:rPr>
          <w:i/>
        </w:rPr>
        <w:t>esse ad</w:t>
      </w:r>
      <w:r w:rsidR="00812A31">
        <w:t>“</w:t>
      </w:r>
      <w:r>
        <w:t xml:space="preserve"> (</w:t>
      </w:r>
      <w:r w:rsidRPr="088D49E9">
        <w:rPr>
          <w:i/>
        </w:rPr>
        <w:t>respectu aliorum</w:t>
      </w:r>
      <w:r>
        <w:t>). Moderna vytvořila další substanci třetího druhu, která má vlastní hypostázi a slouží jako univerzální nositel (</w:t>
      </w:r>
      <w:r w:rsidRPr="00EC05A6">
        <w:rPr>
          <w:i/>
        </w:rPr>
        <w:t>subiectum</w:t>
      </w:r>
      <w:r>
        <w:t xml:space="preserve">) pro jakoukoliv projekci moderního a postmoderního </w:t>
      </w:r>
      <w:r w:rsidRPr="00EC05A6">
        <w:rPr>
          <w:i/>
        </w:rPr>
        <w:t>scibile</w:t>
      </w:r>
      <w:r>
        <w:t xml:space="preserve">. </w:t>
      </w:r>
      <w:r w:rsidRPr="00273106">
        <w:t xml:space="preserve">Olivi vytváří </w:t>
      </w:r>
      <w:r>
        <w:t xml:space="preserve">materiální </w:t>
      </w:r>
      <w:r w:rsidRPr="00273106">
        <w:t>určení jsoucna daného pouze vzhledem k čisté nemožnosti záporu (</w:t>
      </w:r>
      <w:r w:rsidRPr="00273106">
        <w:rPr>
          <w:i/>
        </w:rPr>
        <w:t xml:space="preserve">non repugnat </w:t>
      </w:r>
      <w:r w:rsidRPr="00273106">
        <w:rPr>
          <w:i/>
        </w:rPr>
        <w:lastRenderedPageBreak/>
        <w:t>esse</w:t>
      </w:r>
      <w:r w:rsidRPr="00273106">
        <w:t>). Oliviho určení materie je formální, potenciální a esenciální současně</w:t>
      </w:r>
      <w:r w:rsidR="08C40D22">
        <w:t xml:space="preserve"> </w:t>
      </w:r>
      <w:r w:rsidRPr="00273106">
        <w:t>(</w:t>
      </w:r>
      <w:r w:rsidRPr="00273106">
        <w:rPr>
          <w:i/>
        </w:rPr>
        <w:t>hoc convenit sibi essentialiter, esse scilicet in potentia</w:t>
      </w:r>
      <w:r w:rsidRPr="00273106">
        <w:t xml:space="preserve">). Moderní materie je založena na čisté potenci, která je </w:t>
      </w:r>
      <w:r w:rsidR="0092527F">
        <w:t xml:space="preserve">objektivní </w:t>
      </w:r>
      <w:r>
        <w:t xml:space="preserve">subsistentní </w:t>
      </w:r>
      <w:r w:rsidR="0092527F">
        <w:t>forma určená</w:t>
      </w:r>
      <w:r w:rsidRPr="00273106">
        <w:t xml:space="preserve"> </w:t>
      </w:r>
      <w:r w:rsidRPr="00273106">
        <w:rPr>
          <w:i/>
        </w:rPr>
        <w:t>absolute</w:t>
      </w:r>
      <w:r w:rsidR="00855E6A">
        <w:rPr>
          <w:i/>
        </w:rPr>
        <w:t xml:space="preserve"> </w:t>
      </w:r>
      <w:r w:rsidR="00855E6A">
        <w:t xml:space="preserve">a </w:t>
      </w:r>
      <w:r w:rsidRPr="00273106">
        <w:rPr>
          <w:i/>
        </w:rPr>
        <w:t>simpliciter</w:t>
      </w:r>
      <w:r w:rsidR="004A432A">
        <w:t>.</w:t>
      </w:r>
    </w:p>
    <w:p w:rsidR="08163013" w:rsidRDefault="004A432A" w:rsidP="004A432A">
      <w:pPr>
        <w:ind w:firstLine="397"/>
      </w:pPr>
      <w:r w:rsidRPr="00273106">
        <w:t xml:space="preserve">Olivi </w:t>
      </w:r>
      <w:r>
        <w:t xml:space="preserve">převzal </w:t>
      </w:r>
      <w:r w:rsidR="08163013" w:rsidRPr="00273106">
        <w:rPr>
          <w:iCs/>
        </w:rPr>
        <w:t>esencialistický v</w:t>
      </w:r>
      <w:r w:rsidR="08163013">
        <w:rPr>
          <w:iCs/>
        </w:rPr>
        <w:t xml:space="preserve">ýklad potence podle </w:t>
      </w:r>
      <w:r w:rsidR="08163013" w:rsidRPr="0009040B">
        <w:rPr>
          <w:i/>
        </w:rPr>
        <w:t>Dialectica monacensis</w:t>
      </w:r>
      <w:r w:rsidR="08163013">
        <w:t xml:space="preserve"> (</w:t>
      </w:r>
      <w:r w:rsidR="08163013" w:rsidRPr="004F7FAC">
        <w:rPr>
          <w:i/>
          <w:szCs w:val="18"/>
        </w:rPr>
        <w:t>potens est tantum ess</w:t>
      </w:r>
      <w:r w:rsidR="08163013">
        <w:rPr>
          <w:i/>
          <w:szCs w:val="18"/>
        </w:rPr>
        <w:t>e</w:t>
      </w:r>
      <w:r w:rsidR="08163013">
        <w:rPr>
          <w:szCs w:val="18"/>
        </w:rPr>
        <w:fldChar w:fldCharType="begin"/>
      </w:r>
      <w:r w:rsidR="08163013">
        <w:instrText xml:space="preserve"> XE "</w:instrText>
      </w:r>
      <w:r w:rsidR="08163013">
        <w:rPr>
          <w:i/>
          <w:szCs w:val="18"/>
        </w:rPr>
        <w:instrText>Logica Modernorum II</w:instrText>
      </w:r>
      <w:r w:rsidR="08163013">
        <w:rPr>
          <w:szCs w:val="18"/>
        </w:rPr>
        <w:instrText>:</w:instrText>
      </w:r>
      <w:r w:rsidR="08163013" w:rsidRPr="00273106">
        <w:rPr>
          <w:i/>
        </w:rPr>
        <w:instrText>Dialectica monacensis</w:instrText>
      </w:r>
      <w:r w:rsidR="08163013" w:rsidRPr="00273106">
        <w:instrText xml:space="preserve"> </w:instrText>
      </w:r>
      <w:r w:rsidR="08163013" w:rsidRPr="00C75E08">
        <w:rPr>
          <w:szCs w:val="18"/>
        </w:rPr>
        <w:instrText>481.9‒16</w:instrText>
      </w:r>
      <w:r w:rsidR="08163013">
        <w:instrText xml:space="preserve">" </w:instrText>
      </w:r>
      <w:r w:rsidR="08163013">
        <w:rPr>
          <w:szCs w:val="18"/>
        </w:rPr>
        <w:fldChar w:fldCharType="end"/>
      </w:r>
      <w:r w:rsidR="08C40D22">
        <w:t>; OBJ II, kap. 1</w:t>
      </w:r>
      <w:r w:rsidR="08163013">
        <w:t>.4)</w:t>
      </w:r>
      <w:r w:rsidR="08163013" w:rsidRPr="00273106">
        <w:t>, který vztáhl i na materii.</w:t>
      </w:r>
      <w:r w:rsidR="08163013">
        <w:t xml:space="preserve"> Logické simulákrum aktuálního </w:t>
      </w:r>
      <w:r w:rsidR="00BF250B">
        <w:t>„jsoucna–</w:t>
      </w:r>
      <w:r w:rsidR="08163013">
        <w:t>potence</w:t>
      </w:r>
      <w:r w:rsidR="00BF250B">
        <w:t>“</w:t>
      </w:r>
      <w:r w:rsidR="08163013">
        <w:t xml:space="preserve"> </w:t>
      </w:r>
      <w:r w:rsidR="08163013" w:rsidRPr="00273106">
        <w:t>definované čistě formálně za</w:t>
      </w:r>
      <w:r w:rsidR="08163013">
        <w:t>lož</w:t>
      </w:r>
      <w:r w:rsidR="00BF250B">
        <w:t>ilo</w:t>
      </w:r>
      <w:r w:rsidR="08163013">
        <w:t xml:space="preserve"> v </w:t>
      </w:r>
      <w:r w:rsidR="08163013" w:rsidRPr="00273106">
        <w:t xml:space="preserve">následující dekádě modernistů </w:t>
      </w:r>
      <w:r w:rsidR="08163013">
        <w:t>po Olivim metafyzický koncept objektivního jsoucna. M</w:t>
      </w:r>
      <w:r w:rsidR="08163013" w:rsidRPr="00273106">
        <w:t>aterie m</w:t>
      </w:r>
      <w:r w:rsidR="08163013">
        <w:t xml:space="preserve">á ve formě posledního univerzálního </w:t>
      </w:r>
      <w:r w:rsidR="00962190" w:rsidRPr="006110A9">
        <w:t>species</w:t>
      </w:r>
      <w:r w:rsidR="08163013">
        <w:t xml:space="preserve"> </w:t>
      </w:r>
      <w:r w:rsidR="08163013" w:rsidRPr="00273106">
        <w:t>pouze formální jsoucnost, která ji odlišuje od čistého nebytí</w:t>
      </w:r>
      <w:r w:rsidR="08163013">
        <w:t>. Proto je u</w:t>
      </w:r>
      <w:r w:rsidR="08163013" w:rsidRPr="00273106">
        <w:t xml:space="preserve">nivoční pojetí spirituální materie </w:t>
      </w:r>
      <w:r w:rsidR="08163013">
        <w:t xml:space="preserve">podle Oliviho </w:t>
      </w:r>
      <w:r w:rsidR="08163013" w:rsidRPr="00273106">
        <w:t>dané i pro anděly</w:t>
      </w:r>
      <w:r w:rsidR="08163013">
        <w:t xml:space="preserve"> </w:t>
      </w:r>
      <w:r w:rsidR="08163013" w:rsidRPr="00273106">
        <w:t xml:space="preserve">(Suarez-Nani 2003). Toto určení </w:t>
      </w:r>
      <w:r w:rsidR="08163013">
        <w:t xml:space="preserve">materie pak přejde na určení jsoucna jako objektivní </w:t>
      </w:r>
      <w:r w:rsidR="08163013" w:rsidRPr="00273106">
        <w:t>věci (</w:t>
      </w:r>
      <w:r w:rsidR="08163013" w:rsidRPr="00273106">
        <w:rPr>
          <w:i/>
        </w:rPr>
        <w:t>res</w:t>
      </w:r>
      <w:r w:rsidR="08163013" w:rsidRPr="00273106">
        <w:t>) oddělené pouze od nicoty</w:t>
      </w:r>
      <w:r w:rsidR="00171A8C">
        <w:t>. Tento postup měl před sebou vel</w:t>
      </w:r>
      <w:r w:rsidR="00171A8C" w:rsidRPr="00273106">
        <w:t>kou budoucnost</w:t>
      </w:r>
      <w:r w:rsidR="00171A8C">
        <w:fldChar w:fldCharType="begin"/>
      </w:r>
      <w:r w:rsidR="00171A8C">
        <w:instrText xml:space="preserve"> XE "substance:</w:instrText>
      </w:r>
      <w:r w:rsidR="00171A8C" w:rsidRPr="00D44ACB">
        <w:rPr>
          <w:i/>
        </w:rPr>
        <w:instrText>non repugnat esse</w:instrText>
      </w:r>
      <w:r w:rsidR="00171A8C">
        <w:instrText xml:space="preserve">" </w:instrText>
      </w:r>
      <w:r w:rsidR="00171A8C">
        <w:fldChar w:fldCharType="end"/>
      </w:r>
      <w:r w:rsidR="00171A8C" w:rsidRPr="00171A8C">
        <w:t xml:space="preserve">, </w:t>
      </w:r>
      <w:r w:rsidR="00171A8C">
        <w:t>viz současný metodologický princip „</w:t>
      </w:r>
      <w:r w:rsidR="00171A8C" w:rsidRPr="00171A8C">
        <w:rPr>
          <w:i/>
        </w:rPr>
        <w:t>anything goes</w:t>
      </w:r>
      <w:r w:rsidR="00171A8C">
        <w:t>“</w:t>
      </w:r>
      <w:r w:rsidR="003A2E0A">
        <w:t>.</w:t>
      </w:r>
      <w:r w:rsidR="00171A8C">
        <w:t xml:space="preserve"> </w:t>
      </w:r>
      <w:r w:rsidR="08163013">
        <w:t xml:space="preserve">Nihilistická epocha současné vědy promítá do tohoto </w:t>
      </w:r>
      <w:r w:rsidR="08163013" w:rsidRPr="08170B30">
        <w:rPr>
          <w:i/>
        </w:rPr>
        <w:t>scibile</w:t>
      </w:r>
      <w:r w:rsidR="08163013">
        <w:t xml:space="preserve"> i kulturní a duchovní určení člověka. Oliviho </w:t>
      </w:r>
      <w:r w:rsidR="08163013" w:rsidRPr="00273106">
        <w:t xml:space="preserve">postup určování jednotliviny </w:t>
      </w:r>
      <w:r w:rsidR="08163013">
        <w:t xml:space="preserve">jako specifické objektivní </w:t>
      </w:r>
      <w:r w:rsidR="08163013" w:rsidRPr="00CA0137">
        <w:rPr>
          <w:i/>
        </w:rPr>
        <w:t>res</w:t>
      </w:r>
      <w:r w:rsidR="08163013">
        <w:t xml:space="preserve"> </w:t>
      </w:r>
      <w:r w:rsidR="08163013" w:rsidRPr="00273106">
        <w:t xml:space="preserve">převzal </w:t>
      </w:r>
      <w:r w:rsidR="08163013">
        <w:t xml:space="preserve">nejprve Henry z Gentu a pak </w:t>
      </w:r>
      <w:r w:rsidR="08163013" w:rsidRPr="00273106">
        <w:t>Spinoza</w:t>
      </w:r>
      <w:r w:rsidR="08163013">
        <w:fldChar w:fldCharType="begin"/>
      </w:r>
      <w:r w:rsidR="08163013">
        <w:instrText xml:space="preserve"> XE "</w:instrText>
      </w:r>
      <w:r w:rsidR="08163013" w:rsidRPr="0065594C">
        <w:instrText>Spinoza, B.</w:instrText>
      </w:r>
      <w:r w:rsidR="08163013">
        <w:instrText xml:space="preserve">" </w:instrText>
      </w:r>
      <w:r w:rsidR="08163013">
        <w:fldChar w:fldCharType="end"/>
      </w:r>
      <w:r w:rsidR="08163013" w:rsidRPr="00273106">
        <w:t xml:space="preserve"> do definice materie</w:t>
      </w:r>
      <w:r w:rsidR="08163013">
        <w:t xml:space="preserve"> v modu </w:t>
      </w:r>
      <w:r w:rsidR="08163013" w:rsidRPr="00273106">
        <w:rPr>
          <w:i/>
        </w:rPr>
        <w:t>omnis determinatio est negatio</w:t>
      </w:r>
      <w:r w:rsidR="08163013" w:rsidRPr="00273106">
        <w:t xml:space="preserve"> </w:t>
      </w:r>
      <w:r w:rsidR="08827A86">
        <w:t>(kap. 5</w:t>
      </w:r>
      <w:r w:rsidR="08163013">
        <w:t>.2.1). M</w:t>
      </w:r>
      <w:r w:rsidR="08163013" w:rsidRPr="00273106">
        <w:t xml:space="preserve">aterie je definována jako esenciální potence, protože </w:t>
      </w:r>
      <w:r w:rsidR="08163013">
        <w:t xml:space="preserve">formálně definovaný </w:t>
      </w:r>
      <w:r w:rsidR="08163013" w:rsidRPr="00273106">
        <w:t>substrát (</w:t>
      </w:r>
      <w:r w:rsidR="08163013" w:rsidRPr="00273106">
        <w:rPr>
          <w:i/>
        </w:rPr>
        <w:t>subiectum</w:t>
      </w:r>
      <w:r w:rsidR="08163013">
        <w:rPr>
          <w:i/>
        </w:rPr>
        <w:fldChar w:fldCharType="begin"/>
      </w:r>
      <w:r w:rsidR="08163013">
        <w:instrText xml:space="preserve"> XE "</w:instrText>
      </w:r>
      <w:r w:rsidR="08163013" w:rsidRPr="00360013">
        <w:rPr>
          <w:i/>
        </w:rPr>
        <w:instrText>subiectum:</w:instrText>
      </w:r>
      <w:r w:rsidR="08163013">
        <w:instrText xml:space="preserve">Olivi" </w:instrText>
      </w:r>
      <w:r w:rsidR="08163013">
        <w:rPr>
          <w:i/>
        </w:rPr>
        <w:fldChar w:fldCharType="end"/>
      </w:r>
      <w:r w:rsidR="08163013" w:rsidRPr="00273106">
        <w:t xml:space="preserve">) je schopen přijímat </w:t>
      </w:r>
      <w:r w:rsidR="08163013">
        <w:t xml:space="preserve">jakákoliv </w:t>
      </w:r>
      <w:r w:rsidR="08163013" w:rsidRPr="00273106">
        <w:t xml:space="preserve">určení. Tím se </w:t>
      </w:r>
      <w:r w:rsidR="08163013">
        <w:t xml:space="preserve">materie stala aktuální substancí </w:t>
      </w:r>
      <w:r w:rsidR="08163013" w:rsidRPr="00273106">
        <w:t>(</w:t>
      </w:r>
      <w:r w:rsidR="08163013" w:rsidRPr="00273106">
        <w:rPr>
          <w:i/>
        </w:rPr>
        <w:t>hoc aliquid</w:t>
      </w:r>
      <w:r w:rsidR="08163013">
        <w:rPr>
          <w:i/>
        </w:rPr>
        <w:fldChar w:fldCharType="begin"/>
      </w:r>
      <w:r w:rsidR="08163013">
        <w:instrText xml:space="preserve"> XE "</w:instrText>
      </w:r>
      <w:r w:rsidR="08163013" w:rsidRPr="006B0AC6">
        <w:rPr>
          <w:rStyle w:val="FontStyle129"/>
          <w:i/>
          <w:sz w:val="24"/>
        </w:rPr>
        <w:instrText>hoc aliquid:</w:instrText>
      </w:r>
      <w:r w:rsidR="08163013">
        <w:instrText xml:space="preserve">materie" </w:instrText>
      </w:r>
      <w:r w:rsidR="08163013">
        <w:rPr>
          <w:i/>
        </w:rPr>
        <w:fldChar w:fldCharType="end"/>
      </w:r>
      <w:r w:rsidR="08163013" w:rsidRPr="00273106">
        <w:t xml:space="preserve">), čili </w:t>
      </w:r>
      <w:r w:rsidR="08163013">
        <w:t xml:space="preserve">objektivně </w:t>
      </w:r>
      <w:r w:rsidR="08163013" w:rsidRPr="00273106">
        <w:t xml:space="preserve">určeným jsoucnem na způsob první substance. </w:t>
      </w:r>
      <w:r w:rsidR="08163013">
        <w:t>Pro první averroismus bylo toto objektivní pojetí materie jako jsoucna třetího druhu podle Bacona šílené a podle Alberta</w:t>
      </w:r>
      <w:r w:rsidR="08163013" w:rsidRPr="08A01755">
        <w:t xml:space="preserve"> </w:t>
      </w:r>
      <w:r w:rsidR="08163013">
        <w:t>směšné. Aristoteles</w:t>
      </w:r>
      <w:r w:rsidR="08163013" w:rsidRPr="00273106">
        <w:t xml:space="preserve"> dává </w:t>
      </w:r>
      <w:r w:rsidR="08163013">
        <w:t xml:space="preserve">materiální </w:t>
      </w:r>
      <w:r w:rsidR="08163013" w:rsidRPr="00273106">
        <w:t>určení jsoucna jako „toto zde“</w:t>
      </w:r>
      <w:r w:rsidR="08163013" w:rsidRPr="083863AA">
        <w:t xml:space="preserve"> </w:t>
      </w:r>
      <w:r w:rsidR="08163013" w:rsidRPr="00273106">
        <w:t>(τόδε τι</w:t>
      </w:r>
      <w:r w:rsidR="08163013">
        <w:fldChar w:fldCharType="begin"/>
      </w:r>
      <w:r w:rsidR="08163013">
        <w:instrText xml:space="preserve"> XE "</w:instrText>
      </w:r>
      <w:r w:rsidR="08163013" w:rsidRPr="00E373E1">
        <w:instrText>substance:τόδε τι</w:instrText>
      </w:r>
      <w:r w:rsidR="08163013">
        <w:instrText xml:space="preserve">" </w:instrText>
      </w:r>
      <w:r w:rsidR="08163013">
        <w:fldChar w:fldCharType="end"/>
      </w:r>
      <w:r w:rsidR="08163013" w:rsidRPr="00273106">
        <w:t xml:space="preserve">) pouze </w:t>
      </w:r>
      <w:r w:rsidR="08163013">
        <w:t xml:space="preserve">hyleformické </w:t>
      </w:r>
      <w:r w:rsidR="08163013" w:rsidRPr="00273106">
        <w:t xml:space="preserve">první substanci. </w:t>
      </w:r>
      <w:r w:rsidR="08163013" w:rsidRPr="00273106">
        <w:rPr>
          <w:iCs/>
        </w:rPr>
        <w:t xml:space="preserve">Materie </w:t>
      </w:r>
      <w:r w:rsidR="08163013">
        <w:rPr>
          <w:iCs/>
        </w:rPr>
        <w:t xml:space="preserve">vzatá </w:t>
      </w:r>
      <w:r w:rsidR="08163013" w:rsidRPr="00273106">
        <w:rPr>
          <w:iCs/>
        </w:rPr>
        <w:t xml:space="preserve">sama o </w:t>
      </w:r>
      <w:r w:rsidR="08163013">
        <w:rPr>
          <w:iCs/>
        </w:rPr>
        <w:t xml:space="preserve">sobě postrádá jakoukoliv formu, proto nemá způsob, jak by mohla existovat. Čistá potence nemá sama ze sebe žádné aktuální určení, protože je dána jako koncept pouze v mysli. Aristotelismus odmítá způsob „exsistence“ jsoucna u </w:t>
      </w:r>
      <w:r w:rsidR="08163013" w:rsidRPr="00273106">
        <w:rPr>
          <w:iCs/>
        </w:rPr>
        <w:t>moderní</w:t>
      </w:r>
      <w:r w:rsidR="08163013">
        <w:rPr>
          <w:iCs/>
        </w:rPr>
        <w:t>ch iluminátů</w:t>
      </w:r>
      <w:r w:rsidR="08163013">
        <w:rPr>
          <w:iCs/>
        </w:rPr>
        <w:fldChar w:fldCharType="begin"/>
      </w:r>
      <w:r w:rsidR="08163013">
        <w:instrText xml:space="preserve"> XE "</w:instrText>
      </w:r>
      <w:r w:rsidR="08163013" w:rsidRPr="00BD65D1">
        <w:instrText>ilumináti</w:instrText>
      </w:r>
      <w:r w:rsidR="08163013">
        <w:instrText xml:space="preserve">" </w:instrText>
      </w:r>
      <w:r w:rsidR="08163013">
        <w:rPr>
          <w:iCs/>
        </w:rPr>
        <w:fldChar w:fldCharType="end"/>
      </w:r>
      <w:r w:rsidR="08163013" w:rsidRPr="00273106">
        <w:rPr>
          <w:iCs/>
        </w:rPr>
        <w:t>, kteří přímo kontemplují svět</w:t>
      </w:r>
      <w:r w:rsidR="08163013">
        <w:rPr>
          <w:iCs/>
        </w:rPr>
        <w:t xml:space="preserve"> složený z objektivní materie a objektivně daných věcí</w:t>
      </w:r>
      <w:r w:rsidR="08163013" w:rsidRPr="00273106">
        <w:rPr>
          <w:iCs/>
        </w:rPr>
        <w:t>.</w:t>
      </w:r>
      <w:r w:rsidR="08163013" w:rsidRPr="08EA0994">
        <w:t xml:space="preserve"> </w:t>
      </w:r>
      <w:r w:rsidR="08163013">
        <w:t>Potence daná původně jako hypotetický koncept se skrze Oliviho dostala do antropocentrické konstrukce moderní metafyziky.</w:t>
      </w:r>
    </w:p>
    <w:p w:rsidR="08163013" w:rsidRDefault="00C44009" w:rsidP="08163013">
      <w:pPr>
        <w:pStyle w:val="Nadpis3"/>
      </w:pPr>
      <w:bookmarkStart w:id="73" w:name="_Toc36144157"/>
      <w:r>
        <w:br w:type="page"/>
      </w:r>
      <w:bookmarkStart w:id="74" w:name="_Toc180231669"/>
      <w:r w:rsidR="08163013">
        <w:lastRenderedPageBreak/>
        <w:t xml:space="preserve">5.1.2 </w:t>
      </w:r>
      <w:r w:rsidR="08163013" w:rsidRPr="00273106">
        <w:t xml:space="preserve">Vůle jako </w:t>
      </w:r>
      <w:r w:rsidR="08163013">
        <w:t xml:space="preserve">intimní kauza </w:t>
      </w:r>
      <w:r w:rsidR="08163013" w:rsidRPr="00273106">
        <w:t>třetího druhu</w:t>
      </w:r>
      <w:bookmarkEnd w:id="73"/>
      <w:bookmarkEnd w:id="74"/>
      <w:r w:rsidR="08163013">
        <w:t xml:space="preserve"> </w:t>
      </w:r>
    </w:p>
    <w:p w:rsidR="001C3148" w:rsidRDefault="00304276" w:rsidP="08163013">
      <w:r>
        <w:t>M</w:t>
      </w:r>
      <w:r w:rsidR="08163013">
        <w:t>oderní svět reálně neexistuje</w:t>
      </w:r>
      <w:r>
        <w:t xml:space="preserve">. </w:t>
      </w:r>
      <w:r w:rsidR="000D0EC9">
        <w:t>Z tohoto prostého důvodu musí m</w:t>
      </w:r>
      <w:r>
        <w:t xml:space="preserve">odernisté </w:t>
      </w:r>
      <w:r w:rsidR="08163013">
        <w:t xml:space="preserve">najít základ jeho bytí v aktu vůle </w:t>
      </w:r>
      <w:r w:rsidR="0886619D">
        <w:t xml:space="preserve">objektivně existujícího </w:t>
      </w:r>
      <w:r w:rsidR="08163013">
        <w:t>demiurga</w:t>
      </w:r>
      <w:r w:rsidR="0886619D">
        <w:t xml:space="preserve">. Jeho vůle </w:t>
      </w:r>
      <w:r w:rsidR="08163013">
        <w:t xml:space="preserve">tvoří </w:t>
      </w:r>
      <w:r w:rsidR="0886619D">
        <w:t xml:space="preserve">objektivní svět </w:t>
      </w:r>
      <w:r w:rsidR="08163013">
        <w:t xml:space="preserve">v mysli a </w:t>
      </w:r>
      <w:r w:rsidR="0886619D">
        <w:t xml:space="preserve">pak jej realizuje </w:t>
      </w:r>
      <w:r w:rsidR="0052755F">
        <w:t>v externí činnosti prováděné</w:t>
      </w:r>
      <w:r w:rsidR="0886619D">
        <w:t xml:space="preserve"> </w:t>
      </w:r>
      <w:r w:rsidR="08163013">
        <w:t xml:space="preserve">v modu </w:t>
      </w:r>
      <w:r w:rsidR="08163013" w:rsidRPr="086034A8">
        <w:rPr>
          <w:i/>
        </w:rPr>
        <w:t>ex nihilo</w:t>
      </w:r>
      <w:r w:rsidR="08163013">
        <w:t xml:space="preserve">. </w:t>
      </w:r>
      <w:r w:rsidR="00114158" w:rsidRPr="00114158">
        <w:t>Tímto aktem demiurgické tvorby se vůle stala nejdůležitější</w:t>
      </w:r>
      <w:r w:rsidR="00114158">
        <w:t xml:space="preserve">m </w:t>
      </w:r>
      <w:r w:rsidR="006565D8" w:rsidRPr="00766DD3">
        <w:rPr>
          <w:i/>
        </w:rPr>
        <w:t>tertium ens</w:t>
      </w:r>
      <w:r w:rsidR="006565D8">
        <w:rPr>
          <w:i/>
        </w:rPr>
        <w:t xml:space="preserve"> </w:t>
      </w:r>
      <w:r w:rsidR="00114158">
        <w:t>v moderně</w:t>
      </w:r>
      <w:r w:rsidR="00114158" w:rsidRPr="00114158">
        <w:t xml:space="preserve">. </w:t>
      </w:r>
      <w:r w:rsidR="08163013">
        <w:t>Vůle se skrze tento akt demiurgického tvo</w:t>
      </w:r>
      <w:r w:rsidR="08326D31">
        <w:t>ření jsoucna třetího druhu stala novou první substancí a v této podobě přešla</w:t>
      </w:r>
      <w:r w:rsidR="08163013">
        <w:t xml:space="preserve"> do základu moderní metafyziky. </w:t>
      </w:r>
      <w:r w:rsidR="006F0CE7">
        <w:t xml:space="preserve">Moderní vůle je zásadně spojena s materiálním intelektem, který Olivi napojil </w:t>
      </w:r>
      <w:r w:rsidR="08163013">
        <w:t xml:space="preserve">na rezervoár </w:t>
      </w:r>
      <w:r w:rsidR="00962190" w:rsidRPr="006F0CE7">
        <w:t>species</w:t>
      </w:r>
      <w:r w:rsidR="08163013">
        <w:t xml:space="preserve"> třetího druhu uložených v</w:t>
      </w:r>
      <w:r w:rsidR="006F0CE7">
        <w:t> </w:t>
      </w:r>
      <w:r w:rsidR="08163013">
        <w:t>paměti</w:t>
      </w:r>
      <w:r w:rsidR="006F0CE7">
        <w:t xml:space="preserve">. </w:t>
      </w:r>
      <w:r w:rsidR="006D02C5">
        <w:t>Oliviho komentář k Sentencím narouboval k</w:t>
      </w:r>
      <w:r w:rsidR="08163013">
        <w:t xml:space="preserve">oncept objektivního </w:t>
      </w:r>
      <w:r w:rsidR="004B36DC">
        <w:t xml:space="preserve">jsoucna </w:t>
      </w:r>
      <w:r w:rsidR="08163013">
        <w:t>pojatý v</w:t>
      </w:r>
      <w:r w:rsidR="004B36DC">
        <w:t xml:space="preserve"> nihilistickém </w:t>
      </w:r>
      <w:r w:rsidR="08163013">
        <w:t xml:space="preserve">modu </w:t>
      </w:r>
      <w:r w:rsidR="004B36DC">
        <w:t>„</w:t>
      </w:r>
      <w:r w:rsidR="08163013">
        <w:rPr>
          <w:i/>
        </w:rPr>
        <w:t>non repug</w:t>
      </w:r>
      <w:r w:rsidR="08163013" w:rsidRPr="00312622">
        <w:rPr>
          <w:i/>
        </w:rPr>
        <w:t>n</w:t>
      </w:r>
      <w:r w:rsidR="08163013">
        <w:rPr>
          <w:i/>
        </w:rPr>
        <w:t>a</w:t>
      </w:r>
      <w:r w:rsidR="08163013" w:rsidRPr="00312622">
        <w:rPr>
          <w:i/>
        </w:rPr>
        <w:t>t esse</w:t>
      </w:r>
      <w:r w:rsidR="004B36DC">
        <w:t>“</w:t>
      </w:r>
      <w:r w:rsidR="08163013">
        <w:rPr>
          <w:i/>
        </w:rPr>
        <w:fldChar w:fldCharType="begin"/>
      </w:r>
      <w:r w:rsidR="08163013">
        <w:instrText xml:space="preserve"> XE "substance:</w:instrText>
      </w:r>
      <w:r w:rsidR="08163013" w:rsidRPr="00D44ACB">
        <w:rPr>
          <w:i/>
        </w:rPr>
        <w:instrText>non repugnat esse</w:instrText>
      </w:r>
      <w:r w:rsidR="08163013">
        <w:instrText xml:space="preserve">" </w:instrText>
      </w:r>
      <w:r w:rsidR="08163013">
        <w:rPr>
          <w:i/>
        </w:rPr>
        <w:fldChar w:fldCharType="end"/>
      </w:r>
      <w:r w:rsidR="08163013">
        <w:t xml:space="preserve"> na </w:t>
      </w:r>
      <w:r w:rsidR="000E49A9">
        <w:t xml:space="preserve">substanciálně pojatou </w:t>
      </w:r>
      <w:r w:rsidR="08163013">
        <w:t>vůl</w:t>
      </w:r>
      <w:r w:rsidR="000E49A9">
        <w:t>i</w:t>
      </w:r>
      <w:r w:rsidR="08163013">
        <w:t xml:space="preserve">. To byla zásadní změna v prostředí </w:t>
      </w:r>
      <w:r w:rsidR="00FB3BA9" w:rsidRPr="00435ACC">
        <w:rPr>
          <w:i/>
        </w:rPr>
        <w:t>via Modernorum</w:t>
      </w:r>
      <w:r w:rsidR="00AE6A00">
        <w:t>. Po z</w:t>
      </w:r>
      <w:r w:rsidR="08163013">
        <w:t>měně</w:t>
      </w:r>
      <w:r w:rsidR="00AE6A00">
        <w:t xml:space="preserve">né definici </w:t>
      </w:r>
      <w:r w:rsidR="08163013">
        <w:t xml:space="preserve">pravdy </w:t>
      </w:r>
      <w:r w:rsidR="00AE6A00">
        <w:t>modernisté nově definovali</w:t>
      </w:r>
      <w:r w:rsidR="08163013">
        <w:t xml:space="preserve"> i jejího nositele (</w:t>
      </w:r>
      <w:r w:rsidR="08163013" w:rsidRPr="0862272B">
        <w:rPr>
          <w:i/>
        </w:rPr>
        <w:t>subiectum</w:t>
      </w:r>
      <w:r w:rsidR="08163013">
        <w:t xml:space="preserve">). </w:t>
      </w:r>
      <w:r w:rsidR="08163013" w:rsidRPr="00273106">
        <w:t>Anselm</w:t>
      </w:r>
      <w:r w:rsidR="00CC36B3">
        <w:t xml:space="preserve"> určil vůli</w:t>
      </w:r>
      <w:r w:rsidR="08163013">
        <w:t xml:space="preserve"> v </w:t>
      </w:r>
      <w:r w:rsidR="08163013" w:rsidRPr="00273106">
        <w:t xml:space="preserve">pojednání </w:t>
      </w:r>
      <w:r w:rsidR="08163013" w:rsidRPr="00273106">
        <w:rPr>
          <w:i/>
        </w:rPr>
        <w:t>De voluntate</w:t>
      </w:r>
      <w:r w:rsidR="08163013">
        <w:t xml:space="preserve"> </w:t>
      </w:r>
      <w:r w:rsidR="00CC36B3">
        <w:t xml:space="preserve">podle </w:t>
      </w:r>
      <w:r w:rsidR="08163013">
        <w:t>klasické</w:t>
      </w:r>
      <w:r w:rsidR="00CC36B3">
        <w:t xml:space="preserve">ho vzoru </w:t>
      </w:r>
      <w:r w:rsidR="08163013" w:rsidRPr="00273106">
        <w:t>jako schopnosti k něčemu (</w:t>
      </w:r>
      <w:r w:rsidR="08163013" w:rsidRPr="00273106">
        <w:rPr>
          <w:i/>
        </w:rPr>
        <w:t>potestas, aptitudo ad</w:t>
      </w:r>
      <w:r w:rsidR="08D30AF7">
        <w:t>; OBJ II, kap. 1</w:t>
      </w:r>
      <w:r w:rsidR="00F34D6F">
        <w:t>.2). T</w:t>
      </w:r>
      <w:r w:rsidR="08163013">
        <w:t xml:space="preserve">ato schopnost vychází </w:t>
      </w:r>
      <w:r w:rsidR="08163013" w:rsidRPr="00273106">
        <w:t>z jednání</w:t>
      </w:r>
      <w:r w:rsidR="08C51DB6">
        <w:t xml:space="preserve"> osoby, </w:t>
      </w:r>
      <w:r w:rsidR="08163013">
        <w:t>a nikoliv</w:t>
      </w:r>
      <w:r w:rsidR="08163013" w:rsidRPr="00273106">
        <w:t xml:space="preserve"> z</w:t>
      </w:r>
      <w:r w:rsidR="08163013">
        <w:t xml:space="preserve"> </w:t>
      </w:r>
      <w:r w:rsidR="08163013" w:rsidRPr="00273106">
        <w:t>esence vůle</w:t>
      </w:r>
      <w:r w:rsidR="08163013">
        <w:t xml:space="preserve"> (</w:t>
      </w:r>
      <w:r w:rsidR="08163013" w:rsidRPr="00216E62">
        <w:rPr>
          <w:i/>
        </w:rPr>
        <w:t>secundum usum, non secundum proprietatem potestatis</w:t>
      </w:r>
      <w:r w:rsidR="08163013">
        <w:t>)</w:t>
      </w:r>
      <w:r w:rsidR="08163013" w:rsidRPr="00273106">
        <w:t>.</w:t>
      </w:r>
      <w:r w:rsidR="08163013" w:rsidRPr="00273106">
        <w:rPr>
          <w:rStyle w:val="Znakapoznpodarou"/>
        </w:rPr>
        <w:footnoteReference w:id="364"/>
      </w:r>
      <w:r w:rsidR="08163013" w:rsidRPr="00273106">
        <w:t xml:space="preserve"> Olivi u</w:t>
      </w:r>
      <w:r w:rsidR="08163013">
        <w:t xml:space="preserve">pravil Anselmovo pojetí </w:t>
      </w:r>
      <w:r w:rsidR="08163013" w:rsidRPr="00273106">
        <w:t xml:space="preserve">vůle jako </w:t>
      </w:r>
      <w:r w:rsidR="08163013">
        <w:t xml:space="preserve">aktivní </w:t>
      </w:r>
      <w:r w:rsidR="08163013" w:rsidRPr="00273106">
        <w:t>schopnost</w:t>
      </w:r>
      <w:r w:rsidR="08163013">
        <w:t>i duše (</w:t>
      </w:r>
      <w:r w:rsidR="08163013" w:rsidRPr="00DF025A">
        <w:rPr>
          <w:i/>
        </w:rPr>
        <w:t>usus</w:t>
      </w:r>
      <w:r w:rsidR="08163013">
        <w:t xml:space="preserve">) tak, že svobodnou vůli definoval jako nové jsoucno třetího druhu. Použil k tomu Augustinovu dialektiku </w:t>
      </w:r>
      <w:r w:rsidR="00406581">
        <w:t>„</w:t>
      </w:r>
      <w:r w:rsidR="08163013" w:rsidRPr="08671EA9">
        <w:rPr>
          <w:i/>
        </w:rPr>
        <w:t>uti</w:t>
      </w:r>
      <w:r w:rsidR="00406581">
        <w:t xml:space="preserve"> </w:t>
      </w:r>
      <w:r w:rsidR="00406581" w:rsidRPr="00406581">
        <w:rPr>
          <w:i/>
        </w:rPr>
        <w:t>et</w:t>
      </w:r>
      <w:r w:rsidR="08163013">
        <w:t xml:space="preserve"> </w:t>
      </w:r>
      <w:r w:rsidR="08163013" w:rsidRPr="08671EA9">
        <w:rPr>
          <w:i/>
        </w:rPr>
        <w:t>frui</w:t>
      </w:r>
      <w:r w:rsidR="00406581">
        <w:t>“</w:t>
      </w:r>
      <w:r w:rsidR="08163013" w:rsidRPr="00273106">
        <w:t xml:space="preserve">. Bonaventura a jeho škola </w:t>
      </w:r>
      <w:r w:rsidR="08163013" w:rsidRPr="00FC285D">
        <w:rPr>
          <w:i/>
        </w:rPr>
        <w:t>Modernorum</w:t>
      </w:r>
      <w:r w:rsidR="08163013">
        <w:t xml:space="preserve"> hypostázovala v modu substance</w:t>
      </w:r>
      <w:r w:rsidR="08163013">
        <w:fldChar w:fldCharType="begin"/>
      </w:r>
      <w:r w:rsidR="08163013">
        <w:instrText xml:space="preserve"> XE "</w:instrText>
      </w:r>
      <w:r w:rsidR="08163013" w:rsidRPr="00DE2A32">
        <w:instrText>substance</w:instrText>
      </w:r>
      <w:r w:rsidR="08163013">
        <w:instrText xml:space="preserve">:moderna" </w:instrText>
      </w:r>
      <w:r w:rsidR="08163013">
        <w:fldChar w:fldCharType="end"/>
      </w:r>
      <w:r w:rsidR="08163013">
        <w:t xml:space="preserve"> lidskou</w:t>
      </w:r>
      <w:r w:rsidR="08163013" w:rsidRPr="00273106">
        <w:t xml:space="preserve"> intelekt</w:t>
      </w:r>
      <w:r w:rsidR="08163013">
        <w:t>uální duši, ale ne vůli. Přidání další hypostázované formy k moderní kolektě substancí mytopoeticky zvané „člověk“ vedlo k zásadnímu rozkolu mezi Olivim a františkánskou školou v Paříži. Moderní sofisté měli a mají co dělat, aby spojili do jednoty osoby dvě substance, natož tři</w:t>
      </w:r>
      <w:r w:rsidR="08163013" w:rsidRPr="00273106">
        <w:t>.</w:t>
      </w:r>
      <w:r w:rsidR="001C3148">
        <w:t xml:space="preserve"> </w:t>
      </w:r>
      <w:r w:rsidR="08163013">
        <w:t>Ale Olivi byl geniální a velmi tvrdohlavý modernista, proto založil volun</w:t>
      </w:r>
      <w:r w:rsidR="001C3148">
        <w:t>taristický subjekt Západu.</w:t>
      </w:r>
    </w:p>
    <w:p w:rsidR="08163013" w:rsidRDefault="08163013" w:rsidP="001C3148">
      <w:pPr>
        <w:ind w:firstLine="397"/>
      </w:pPr>
      <w:r>
        <w:t xml:space="preserve">Objektivizace vůle proběhla v několika krocích a základní změna se týkala pojetí habitu. Tento akcident původně určoval vlastnosti osoby jako </w:t>
      </w:r>
      <w:r w:rsidR="08FF4F9D">
        <w:t xml:space="preserve">aristotelské </w:t>
      </w:r>
      <w:r>
        <w:t xml:space="preserve">substance. Olivi jej předělal na esenci, což poprvé provedl Simplikius a po něm Bonaventura </w:t>
      </w:r>
      <w:r w:rsidR="00EF11FB">
        <w:t xml:space="preserve">skrze </w:t>
      </w:r>
      <w:r>
        <w:t>termín</w:t>
      </w:r>
      <w:r w:rsidR="00EF11FB">
        <w:t>y</w:t>
      </w:r>
      <w:r>
        <w:t xml:space="preserve"> </w:t>
      </w:r>
      <w:r w:rsidR="00EF11FB">
        <w:t>„</w:t>
      </w:r>
      <w:r w:rsidRPr="00273106">
        <w:rPr>
          <w:i/>
        </w:rPr>
        <w:t>habitus innatus</w:t>
      </w:r>
      <w:r w:rsidR="00EF11FB">
        <w:t>“</w:t>
      </w:r>
      <w:r>
        <w:fldChar w:fldCharType="begin"/>
      </w:r>
      <w:r>
        <w:instrText xml:space="preserve"> XE "habitus" </w:instrText>
      </w:r>
      <w:r>
        <w:fldChar w:fldCharType="end"/>
      </w:r>
      <w:r>
        <w:t xml:space="preserve"> a </w:t>
      </w:r>
      <w:r w:rsidR="00EF11FB">
        <w:t>„</w:t>
      </w:r>
      <w:r w:rsidRPr="00273106">
        <w:rPr>
          <w:i/>
        </w:rPr>
        <w:t>habitus acquisitus</w:t>
      </w:r>
      <w:r w:rsidR="00EF11FB">
        <w:t>“</w:t>
      </w:r>
      <w:r>
        <w:rPr>
          <w:i/>
        </w:rPr>
        <w:t xml:space="preserve"> </w:t>
      </w:r>
      <w:r w:rsidRPr="08497B5E">
        <w:t>(</w:t>
      </w:r>
      <w:r>
        <w:t>ka</w:t>
      </w:r>
      <w:r w:rsidR="08FF4F9D">
        <w:t>p. 4</w:t>
      </w:r>
      <w:r>
        <w:t>.1.2). Svoboda stala habitem vůle a tento hypostázovaný habitus zakládá esenci vůle</w:t>
      </w:r>
      <w:r w:rsidR="009A4772">
        <w:t xml:space="preserve"> jako nové formy substance</w:t>
      </w:r>
      <w:r w:rsidRPr="00273106">
        <w:t>.</w:t>
      </w:r>
    </w:p>
    <w:p w:rsidR="08163013" w:rsidRDefault="08163013" w:rsidP="08163013">
      <w:pPr>
        <w:pStyle w:val="Citace"/>
        <w:rPr>
          <w:lang w:val="cs-CZ"/>
        </w:rPr>
      </w:pPr>
      <w:r>
        <w:rPr>
          <w:rStyle w:val="TextpoznpodarouChar"/>
        </w:rPr>
        <w:lastRenderedPageBreak/>
        <w:t>„</w:t>
      </w:r>
      <w:r>
        <w:rPr>
          <w:rStyle w:val="TextpoznpodarouChar"/>
          <w:lang w:val="cs-CZ"/>
        </w:rPr>
        <w:t>Anselm tvrdí, že vůli uvádí v pohyb pouze její habitus, neboli afekty (</w:t>
      </w:r>
      <w:r w:rsidRPr="00F92D1C">
        <w:rPr>
          <w:rStyle w:val="TextpoznpodarouChar"/>
          <w:i/>
        </w:rPr>
        <w:t>voluntas non movet se nisi per suos habitus seu affectiones</w:t>
      </w:r>
      <w:r>
        <w:rPr>
          <w:rStyle w:val="TextpoznpodarouChar"/>
          <w:lang w:val="cs-CZ"/>
        </w:rPr>
        <w:t>). Pod pojmem 'habitus' je třeba rozumět nejen vlastnosti přidané zvnějšku (</w:t>
      </w:r>
      <w:r w:rsidRPr="00F92D1C">
        <w:rPr>
          <w:rStyle w:val="TextpoznpodarouChar"/>
          <w:i/>
        </w:rPr>
        <w:t>habitus superadditos</w:t>
      </w:r>
      <w:r>
        <w:rPr>
          <w:rStyle w:val="TextpoznpodarouChar"/>
          <w:lang w:val="cs-CZ"/>
        </w:rPr>
        <w:t>), al</w:t>
      </w:r>
      <w:r w:rsidR="00820456">
        <w:rPr>
          <w:rStyle w:val="TextpoznpodarouChar"/>
          <w:lang w:val="cs-CZ"/>
        </w:rPr>
        <w:t>e také samotnou podstatu svobodné</w:t>
      </w:r>
      <w:r>
        <w:rPr>
          <w:rStyle w:val="TextpoznpodarouChar"/>
          <w:lang w:val="cs-CZ"/>
        </w:rPr>
        <w:t xml:space="preserve"> vůle </w:t>
      </w:r>
      <w:r w:rsidRPr="00273106">
        <w:t>(</w:t>
      </w:r>
      <w:r w:rsidRPr="00273106">
        <w:rPr>
          <w:rStyle w:val="TextpoznpodarouChar"/>
          <w:i/>
        </w:rPr>
        <w:t>ipsam essentiam libertatis</w:t>
      </w:r>
      <w:r w:rsidRPr="00273106">
        <w:t>)</w:t>
      </w:r>
      <w:r>
        <w:rPr>
          <w:rStyle w:val="TextpoznpodarouChar"/>
          <w:lang w:val="cs-CZ"/>
        </w:rPr>
        <w:t>. V tomto modu determinované habituality je vůle přirozeně zaměřena na objekty, které mají podobnou přirozenost (</w:t>
      </w:r>
      <w:r w:rsidRPr="002D2C15">
        <w:rPr>
          <w:rStyle w:val="TextpoznpodarouChar"/>
          <w:i/>
        </w:rPr>
        <w:t>obiecta sibi connaturalia</w:t>
      </w:r>
      <w:r>
        <w:rPr>
          <w:rStyle w:val="TextpoznpodarouChar"/>
          <w:lang w:val="cs-CZ"/>
        </w:rPr>
        <w:t xml:space="preserve">). Ale k tomuto habituálnímu pojetí vůle je třeba přidat mnohá upřesnění.“ </w:t>
      </w:r>
      <w:r w:rsidRPr="00273106">
        <w:rPr>
          <w:rStyle w:val="Znakapoznpodarou"/>
        </w:rPr>
        <w:footnoteReference w:id="365"/>
      </w:r>
    </w:p>
    <w:p w:rsidR="006B6A94" w:rsidRDefault="08163013" w:rsidP="08163013">
      <w:r w:rsidRPr="00273106">
        <w:t>Lidská svoboda je aktuální příčinou každého chtění, protože má skrze rozumnou vůli plnost aktuality. Vůle je sama v sobě vrcholně aktuální a zároveň plně v potenci vzhl</w:t>
      </w:r>
      <w:r>
        <w:t>edem k budoucímu jednání. Kvestie</w:t>
      </w:r>
      <w:r w:rsidRPr="00273106">
        <w:t xml:space="preserve"> 57 se přímo odvolává na Anselmovo pojetí pravdy jako </w:t>
      </w:r>
      <w:r w:rsidRPr="00273106">
        <w:rPr>
          <w:i/>
        </w:rPr>
        <w:t>rectitudo</w:t>
      </w:r>
      <w:r w:rsidRPr="00273106">
        <w:t>, aby zdůvodnil</w:t>
      </w:r>
      <w:r>
        <w:t>a</w:t>
      </w:r>
      <w:r w:rsidRPr="00273106">
        <w:t xml:space="preserve"> ipseitu vůle jako autonomně subsistující formy (</w:t>
      </w:r>
      <w:r w:rsidRPr="00273106">
        <w:rPr>
          <w:i/>
        </w:rPr>
        <w:t>voluntatem ut ipsis informatam</w:t>
      </w:r>
      <w:r w:rsidRPr="00273106">
        <w:t>).</w:t>
      </w:r>
      <w:r w:rsidRPr="00273106">
        <w:rPr>
          <w:rStyle w:val="Znakapoznpodarou"/>
        </w:rPr>
        <w:footnoteReference w:id="366"/>
      </w:r>
      <w:r w:rsidRPr="00273106">
        <w:t xml:space="preserve"> Olivi překročil obzor </w:t>
      </w:r>
      <w:r>
        <w:t xml:space="preserve">neoplatonského </w:t>
      </w:r>
      <w:r w:rsidRPr="00273106">
        <w:t xml:space="preserve">Anselma a učinil z vůle oddělené od zvířecího chtění autonomní </w:t>
      </w:r>
      <w:r>
        <w:t xml:space="preserve">esenci </w:t>
      </w:r>
      <w:r w:rsidRPr="00273106">
        <w:t>třetího druhu</w:t>
      </w:r>
      <w:r>
        <w:t xml:space="preserve"> danou ipseitně. Vůle dostala nové vlastnosti jsoucna třetího druhu, které předtím měl pouze objektivizovaný intelekt. Olivi pojímá stejně jako druhý averroismus nasvícení jsoucna zezadu od esenciálně pojatých schopností duše. Vůle a intelekt jsou determinovány v modu </w:t>
      </w:r>
      <w:r w:rsidRPr="00930396">
        <w:rPr>
          <w:i/>
        </w:rPr>
        <w:t>Oxfordian Fallacy</w:t>
      </w:r>
      <w:r>
        <w:rPr>
          <w:i/>
        </w:rPr>
        <w:fldChar w:fldCharType="begin"/>
      </w:r>
      <w:r>
        <w:instrText xml:space="preserve"> XE "</w:instrText>
      </w:r>
      <w:r w:rsidRPr="0015798D">
        <w:rPr>
          <w:i/>
        </w:rPr>
        <w:instrText>Oxfordian Fallacy:</w:instrText>
      </w:r>
      <w:r w:rsidRPr="00380636">
        <w:instrText>Olivi</w:instrText>
      </w:r>
      <w:r>
        <w:instrText xml:space="preserve">" </w:instrText>
      </w:r>
      <w:r>
        <w:rPr>
          <w:i/>
        </w:rPr>
        <w:fldChar w:fldCharType="end"/>
      </w:r>
      <w:r>
        <w:t xml:space="preserve"> jako kauzálně účinné hypostáze či specifické esence „exsistující“ v </w:t>
      </w:r>
      <w:r w:rsidRPr="00273106">
        <w:t xml:space="preserve">imanentní aktualitě. </w:t>
      </w:r>
      <w:r>
        <w:t xml:space="preserve">Klíčovou roli hraje termín </w:t>
      </w:r>
      <w:r w:rsidR="004B7254">
        <w:t>„</w:t>
      </w:r>
      <w:r>
        <w:t>esenciální potence</w:t>
      </w:r>
      <w:r w:rsidR="004B7254">
        <w:t>“</w:t>
      </w:r>
      <w:r>
        <w:t xml:space="preserve"> (</w:t>
      </w:r>
      <w:r w:rsidRPr="006C6A2A">
        <w:rPr>
          <w:i/>
        </w:rPr>
        <w:t>essentia potentialis</w:t>
      </w:r>
      <w:r>
        <w:t>), který je upravený pro k</w:t>
      </w:r>
      <w:r w:rsidR="006B6A94">
        <w:t>auzální působení svobodné vůle.</w:t>
      </w:r>
    </w:p>
    <w:p w:rsidR="08163013" w:rsidRPr="00273106" w:rsidRDefault="08163013" w:rsidP="00C51E56">
      <w:pPr>
        <w:ind w:firstLine="397"/>
      </w:pPr>
      <w:r>
        <w:t>V</w:t>
      </w:r>
      <w:r w:rsidRPr="00273106">
        <w:t xml:space="preserve">raťme se ke Grossetesteho škole sepisující </w:t>
      </w:r>
      <w:r>
        <w:t xml:space="preserve">po roce 1265 </w:t>
      </w:r>
      <w:r w:rsidRPr="00273106">
        <w:t xml:space="preserve">dílo </w:t>
      </w:r>
      <w:r w:rsidRPr="00273106">
        <w:rPr>
          <w:i/>
        </w:rPr>
        <w:t>Summa philosophiae</w:t>
      </w:r>
      <w:r w:rsidRPr="00273106">
        <w:t>, kde se nachází jedno z prvních objektivních pojetí jsoucna</w:t>
      </w:r>
      <w:r w:rsidR="001037C2">
        <w:t xml:space="preserve"> </w:t>
      </w:r>
      <w:r w:rsidR="001037C2" w:rsidRPr="00273106">
        <w:t>(</w:t>
      </w:r>
      <w:r w:rsidR="001037C2">
        <w:t>OBJ II, kap. 3</w:t>
      </w:r>
      <w:r w:rsidR="001037C2" w:rsidRPr="00273106">
        <w:t>.1.3)</w:t>
      </w:r>
      <w:r w:rsidR="0850348D">
        <w:t>. T</w:t>
      </w:r>
      <w:r w:rsidR="001037C2">
        <w:t xml:space="preserve">ehdy </w:t>
      </w:r>
      <w:r w:rsidR="00520353">
        <w:t xml:space="preserve">došlo k </w:t>
      </w:r>
      <w:r w:rsidR="001037C2">
        <w:t xml:space="preserve">první </w:t>
      </w:r>
      <w:r>
        <w:t>fúz</w:t>
      </w:r>
      <w:r w:rsidR="00520353">
        <w:t>i</w:t>
      </w:r>
      <w:r>
        <w:t xml:space="preserve"> pařížského tomismu a oxfords</w:t>
      </w:r>
      <w:r w:rsidR="001037C2">
        <w:t>kého univerzálního hylemorfismu</w:t>
      </w:r>
      <w:r w:rsidR="002C29AC">
        <w:t xml:space="preserve">. </w:t>
      </w:r>
      <w:r w:rsidRPr="00273106">
        <w:t xml:space="preserve">Dílo </w:t>
      </w:r>
      <w:r w:rsidRPr="00273106">
        <w:rPr>
          <w:i/>
        </w:rPr>
        <w:t>Summa philosophiae</w:t>
      </w:r>
      <w:r w:rsidRPr="00273106">
        <w:t xml:space="preserve"> používalo termín </w:t>
      </w:r>
      <w:r w:rsidR="00200E74">
        <w:t>„</w:t>
      </w:r>
      <w:r w:rsidRPr="00273106">
        <w:rPr>
          <w:i/>
          <w:iCs/>
        </w:rPr>
        <w:t>potentia essentialis</w:t>
      </w:r>
      <w:r w:rsidR="00200E74">
        <w:rPr>
          <w:iCs/>
        </w:rPr>
        <w:t>“</w:t>
      </w:r>
      <w:r w:rsidRPr="00273106">
        <w:t xml:space="preserve">, který </w:t>
      </w:r>
      <w:r>
        <w:t xml:space="preserve">aristotelsky </w:t>
      </w:r>
      <w:r w:rsidRPr="00273106">
        <w:t xml:space="preserve">připisovalo přirozeně daným vlastnostem prvních substancí. </w:t>
      </w:r>
      <w:r w:rsidRPr="00273106">
        <w:rPr>
          <w:iCs/>
        </w:rPr>
        <w:t>Například kámen padá dolů, protože potence k pádu je daná přirozeně</w:t>
      </w:r>
      <w:r>
        <w:rPr>
          <w:iCs/>
        </w:rPr>
        <w:t xml:space="preserve"> v samotné substanci věci</w:t>
      </w:r>
      <w:r w:rsidRPr="00273106">
        <w:rPr>
          <w:iCs/>
        </w:rPr>
        <w:t xml:space="preserve">. </w:t>
      </w:r>
      <w:r>
        <w:rPr>
          <w:iCs/>
        </w:rPr>
        <w:t xml:space="preserve">Olivi v následující dekádě </w:t>
      </w:r>
      <w:r w:rsidRPr="00273106">
        <w:t>přenesl fyzikální</w:t>
      </w:r>
      <w:r>
        <w:t xml:space="preserve"> </w:t>
      </w:r>
      <w:r w:rsidRPr="00273106">
        <w:t xml:space="preserve">pojetí </w:t>
      </w:r>
      <w:r w:rsidRPr="00273106">
        <w:rPr>
          <w:i/>
          <w:iCs/>
        </w:rPr>
        <w:t xml:space="preserve">potentia essentialis </w:t>
      </w:r>
      <w:r>
        <w:rPr>
          <w:iCs/>
        </w:rPr>
        <w:t xml:space="preserve">na stejně přirozeně danou svobodnou vůli, která </w:t>
      </w:r>
      <w:r>
        <w:t xml:space="preserve">objektivně a </w:t>
      </w:r>
      <w:r>
        <w:lastRenderedPageBreak/>
        <w:t>univerzálně</w:t>
      </w:r>
      <w:r w:rsidRPr="00273106">
        <w:t xml:space="preserve"> determinuje chtění </w:t>
      </w:r>
      <w:r>
        <w:t>v</w:t>
      </w:r>
      <w:r w:rsidR="00E165DF">
        <w:t xml:space="preserve"> podobně založené </w:t>
      </w:r>
      <w:r w:rsidRPr="00273106">
        <w:t xml:space="preserve">potenci. </w:t>
      </w:r>
      <w:r>
        <w:t>Metaforic</w:t>
      </w:r>
      <w:r w:rsidR="00CB03EC">
        <w:t xml:space="preserve">ký přenos přirozených vlastností fyzikálního </w:t>
      </w:r>
      <w:r w:rsidR="002F17D4">
        <w:t xml:space="preserve">tělesa jako hyparchické </w:t>
      </w:r>
      <w:r>
        <w:t xml:space="preserve">substance na svobodnou vůli jako substanci třetího druhu zahájil epochální působení západního subjektu. Hypostázovaná vůle dostala přirozenost z Aristotelovy </w:t>
      </w:r>
      <w:r w:rsidRPr="081426D2">
        <w:rPr>
          <w:i/>
        </w:rPr>
        <w:t>Fyziky</w:t>
      </w:r>
      <w:r>
        <w:t xml:space="preserve"> v rámci univočně pojatých </w:t>
      </w:r>
      <w:r w:rsidR="00962190" w:rsidRPr="00C51E56">
        <w:t>species</w:t>
      </w:r>
      <w:r>
        <w:t xml:space="preserve">, protože moderna tato </w:t>
      </w:r>
      <w:r w:rsidR="00962190" w:rsidRPr="00C51E56">
        <w:t>species</w:t>
      </w:r>
      <w:r>
        <w:t xml:space="preserve"> volně přenáší ve formě univočního </w:t>
      </w:r>
      <w:r w:rsidRPr="009C59B4">
        <w:rPr>
          <w:i/>
        </w:rPr>
        <w:t>scibile</w:t>
      </w:r>
      <w:r>
        <w:t xml:space="preserve"> z jednoho rodu n</w:t>
      </w:r>
      <w:r w:rsidR="00C51E56">
        <w:t xml:space="preserve">a druhý. Habituálně určená vůle jako </w:t>
      </w:r>
      <w:r>
        <w:t>substance dostala kauzalitu v rámci aristotelského schématu</w:t>
      </w:r>
      <w:r>
        <w:fldChar w:fldCharType="begin"/>
      </w:r>
      <w:r>
        <w:instrText xml:space="preserve"> XE "</w:instrText>
      </w:r>
      <w:r w:rsidRPr="005823CD">
        <w:instrText>habitus</w:instrText>
      </w:r>
      <w:r>
        <w:instrText xml:space="preserve">" </w:instrText>
      </w:r>
      <w:r>
        <w:fldChar w:fldCharType="end"/>
      </w:r>
      <w:r>
        <w:t>. Olivi zrušil intelektuální schéma d</w:t>
      </w:r>
      <w:r w:rsidR="00C51E56">
        <w:t xml:space="preserve">eterminace vůle směrem od intelektu. </w:t>
      </w:r>
      <w:r w:rsidR="00C51E56" w:rsidRPr="00C51E56">
        <w:t xml:space="preserve">Klasický aristotelismus uplatňoval v modu </w:t>
      </w:r>
      <w:r w:rsidR="00C51E56" w:rsidRPr="00C51E56">
        <w:rPr>
          <w:i/>
        </w:rPr>
        <w:t>extensio</w:t>
      </w:r>
      <w:r w:rsidR="00C51E56" w:rsidRPr="00C51E56">
        <w:t xml:space="preserve"> činnosti spekulativního intelektu, který dosah</w:t>
      </w:r>
      <w:r w:rsidR="00C51E56">
        <w:t xml:space="preserve">oval kauzálních účinků v realitě </w:t>
      </w:r>
      <w:r w:rsidR="00C51E56" w:rsidRPr="00C51E56">
        <w:t xml:space="preserve">prostřednictvím </w:t>
      </w:r>
      <w:r w:rsidR="00C51E56" w:rsidRPr="00C51E56">
        <w:rPr>
          <w:i/>
        </w:rPr>
        <w:t>intellectus practicus</w:t>
      </w:r>
      <w:r w:rsidR="00C51E56" w:rsidRPr="00C51E56">
        <w:t xml:space="preserve">. </w:t>
      </w:r>
      <w:r w:rsidRPr="00273106">
        <w:rPr>
          <w:iCs/>
        </w:rPr>
        <w:t xml:space="preserve">První averroismus </w:t>
      </w:r>
      <w:r>
        <w:rPr>
          <w:iCs/>
        </w:rPr>
        <w:t>háj</w:t>
      </w:r>
      <w:r w:rsidR="009C7198">
        <w:rPr>
          <w:iCs/>
        </w:rPr>
        <w:t>il</w:t>
      </w:r>
      <w:r>
        <w:rPr>
          <w:iCs/>
        </w:rPr>
        <w:t xml:space="preserve"> i</w:t>
      </w:r>
      <w:r w:rsidRPr="00273106">
        <w:t>ntelekt</w:t>
      </w:r>
      <w:r>
        <w:t>uální pojetí vůle</w:t>
      </w:r>
      <w:r w:rsidRPr="009638CE">
        <w:t xml:space="preserve"> </w:t>
      </w:r>
      <w:r>
        <w:t xml:space="preserve">podle </w:t>
      </w:r>
      <w:r>
        <w:rPr>
          <w:i/>
        </w:rPr>
        <w:t>Etiky</w:t>
      </w:r>
      <w:r w:rsidRPr="08094F93">
        <w:rPr>
          <w:i/>
        </w:rPr>
        <w:t xml:space="preserve"> Nikomachov</w:t>
      </w:r>
      <w:r>
        <w:rPr>
          <w:i/>
        </w:rPr>
        <w:t>y</w:t>
      </w:r>
      <w:r>
        <w:t xml:space="preserve"> (kniha III, VI). A</w:t>
      </w:r>
      <w:r w:rsidRPr="00273106">
        <w:t xml:space="preserve">ristotelské určení vůle </w:t>
      </w:r>
      <w:r>
        <w:t xml:space="preserve">patří do aktu </w:t>
      </w:r>
      <w:r w:rsidRPr="00273106">
        <w:t>záměrné volby (προαίρεσις,</w:t>
      </w:r>
      <w:r>
        <w:t xml:space="preserve"> </w:t>
      </w:r>
      <w:r w:rsidRPr="008F6ECC">
        <w:rPr>
          <w:i/>
        </w:rPr>
        <w:t>electio</w:t>
      </w:r>
      <w:r w:rsidRPr="00273106">
        <w:t xml:space="preserve">) dané </w:t>
      </w:r>
      <w:r>
        <w:t xml:space="preserve">volní </w:t>
      </w:r>
      <w:r w:rsidRPr="00273106">
        <w:t xml:space="preserve">aktualizací </w:t>
      </w:r>
      <w:r>
        <w:t xml:space="preserve">poznávací </w:t>
      </w:r>
      <w:r w:rsidRPr="00273106">
        <w:t>potence</w:t>
      </w:r>
      <w:r>
        <w:t xml:space="preserve"> </w:t>
      </w:r>
      <w:r w:rsidRPr="00273106">
        <w:t>(E.N. 1151a29‒35</w:t>
      </w:r>
      <w:r>
        <w:fldChar w:fldCharType="begin"/>
      </w:r>
      <w:r>
        <w:instrText xml:space="preserve"> XE "Aristoteles:</w:instrText>
      </w:r>
      <w:r w:rsidRPr="00E90947">
        <w:instrText>E.N. 1151a29‒35</w:instrText>
      </w:r>
      <w:r>
        <w:instrText xml:space="preserve">" </w:instrText>
      </w:r>
      <w:r>
        <w:fldChar w:fldCharType="end"/>
      </w:r>
      <w:r w:rsidRPr="00273106">
        <w:t>).</w:t>
      </w:r>
      <w:r>
        <w:t xml:space="preserve"> Vůle chce jen dobro poznané a předložené rozumem</w:t>
      </w:r>
      <w:r w:rsidRPr="00273106">
        <w:rPr>
          <w:iCs/>
        </w:rPr>
        <w:t>.</w:t>
      </w:r>
      <w:r>
        <w:rPr>
          <w:iCs/>
        </w:rPr>
        <w:t xml:space="preserve"> </w:t>
      </w:r>
      <w:r>
        <w:t xml:space="preserve">Teoretický intelekt podle Aristotela určuje cíl jednání a praktický intelekt tento poznaný cíl aktivně uchopuje jako předmět chtění (νοῦς δὲ ὁ ἕνεκά του λογιζόμενος καὶ ὁ πρακτικός; </w:t>
      </w:r>
      <w:r w:rsidRPr="000331E2">
        <w:rPr>
          <w:i/>
        </w:rPr>
        <w:t>De anima</w:t>
      </w:r>
      <w:r>
        <w:t xml:space="preserve"> 433a14</w:t>
      </w:r>
      <w:r>
        <w:fldChar w:fldCharType="begin"/>
      </w:r>
      <w:r>
        <w:instrText xml:space="preserve"> XE "Aristoteles:</w:instrText>
      </w:r>
      <w:r w:rsidRPr="005C3318">
        <w:rPr>
          <w:i/>
        </w:rPr>
        <w:instrText>De anima</w:instrText>
      </w:r>
      <w:r w:rsidRPr="005C3318">
        <w:instrText xml:space="preserve"> 433a14</w:instrText>
      </w:r>
      <w:r>
        <w:instrText xml:space="preserve">" </w:instrText>
      </w:r>
      <w:r>
        <w:fldChar w:fldCharType="end"/>
      </w:r>
      <w:r>
        <w:t xml:space="preserve">). </w:t>
      </w:r>
      <w:r>
        <w:rPr>
          <w:iCs/>
        </w:rPr>
        <w:t xml:space="preserve">Teoretický </w:t>
      </w:r>
      <w:r>
        <w:rPr>
          <w:rStyle w:val="addmd"/>
        </w:rPr>
        <w:t>intelekt tímto rozšířením stává praktickým (</w:t>
      </w:r>
      <w:r w:rsidRPr="00226D2F">
        <w:rPr>
          <w:i/>
        </w:rPr>
        <w:t>intellectus</w:t>
      </w:r>
      <w:r>
        <w:rPr>
          <w:i/>
        </w:rPr>
        <w:t xml:space="preserve"> </w:t>
      </w:r>
      <w:r w:rsidRPr="00226D2F">
        <w:rPr>
          <w:i/>
        </w:rPr>
        <w:t>extensione fit practicus</w:t>
      </w:r>
      <w:r>
        <w:t>)</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xml:space="preserve"> a tato teze determinuje jak v prvním tak ve druhém averroismu spojení teoretického a praktického intelektu.</w:t>
      </w:r>
      <w:r>
        <w:rPr>
          <w:rStyle w:val="Znakapoznpodarou"/>
        </w:rPr>
        <w:footnoteReference w:id="367"/>
      </w:r>
      <w:r>
        <w:t xml:space="preserve"> Vůle převádí univerzalitu rozumu do konkrétní kauzální účinnosti v realitě</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xml:space="preserve">. Proto je </w:t>
      </w:r>
      <w:r w:rsidRPr="00BA6AF3">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t xml:space="preserve"> zaměřený v modu volitivní </w:t>
      </w:r>
      <w:r w:rsidRPr="08077C23">
        <w:rPr>
          <w:i/>
        </w:rPr>
        <w:t>causa ef</w:t>
      </w:r>
      <w:r>
        <w:rPr>
          <w:i/>
        </w:rPr>
        <w:t>f</w:t>
      </w:r>
      <w:r w:rsidRPr="08077C23">
        <w:rPr>
          <w:i/>
        </w:rPr>
        <w:t>iciens</w:t>
      </w:r>
      <w:r>
        <w:t xml:space="preserve"> do reality singulárních prvních substancí, kde produkuje singulární chtění a činy. Teoretický rozum je praktický v realitě díky univerzálnímu poznání realizovatelného dobra pro nás, které chce osobní vůle angažovaná zde a nyní v singulárním jednání. Aristotelská definice praktického intelektu bude hrát po roce 1300 zásadní roli v debatách ohledně politickéh</w:t>
      </w:r>
      <w:r w:rsidR="081D04A0">
        <w:t>o uspořádání společnosti (kap. 6</w:t>
      </w:r>
      <w:r>
        <w:t xml:space="preserve">.1). Oliviho scénář svobodné vůle bere aristotelskou definici </w:t>
      </w:r>
      <w:r w:rsidRPr="00273106">
        <w:t xml:space="preserve">až do druhé fáze </w:t>
      </w:r>
      <w:r w:rsidRPr="08DF0ED5">
        <w:rPr>
          <w:i/>
        </w:rPr>
        <w:t>electio</w:t>
      </w:r>
      <w:r>
        <w:t xml:space="preserve">, kdy je vůle už konkrétně determinovaná </w:t>
      </w:r>
      <w:r w:rsidRPr="00273106">
        <w:t>určitým předmětem</w:t>
      </w:r>
      <w:r>
        <w:t xml:space="preserve">. </w:t>
      </w:r>
      <w:r>
        <w:rPr>
          <w:iCs/>
        </w:rPr>
        <w:t xml:space="preserve">Olivi </w:t>
      </w:r>
      <w:r w:rsidR="00700E5E">
        <w:rPr>
          <w:iCs/>
        </w:rPr>
        <w:t>z</w:t>
      </w:r>
      <w:r>
        <w:rPr>
          <w:iCs/>
        </w:rPr>
        <w:t>měn</w:t>
      </w:r>
      <w:r w:rsidR="00700E5E">
        <w:rPr>
          <w:iCs/>
        </w:rPr>
        <w:t>il</w:t>
      </w:r>
      <w:r>
        <w:rPr>
          <w:iCs/>
        </w:rPr>
        <w:t xml:space="preserve"> aristotelské schéma intelektuální </w:t>
      </w:r>
      <w:r w:rsidR="00700E5E">
        <w:rPr>
          <w:iCs/>
        </w:rPr>
        <w:t>determinace vůle tak, že postavil</w:t>
      </w:r>
      <w:r>
        <w:rPr>
          <w:iCs/>
        </w:rPr>
        <w:t xml:space="preserve"> na prvn</w:t>
      </w:r>
      <w:r w:rsidR="00367B67">
        <w:rPr>
          <w:iCs/>
        </w:rPr>
        <w:t xml:space="preserve">í místo </w:t>
      </w:r>
      <w:r w:rsidR="00367B67">
        <w:rPr>
          <w:iCs/>
        </w:rPr>
        <w:lastRenderedPageBreak/>
        <w:t xml:space="preserve">substančně pojatou vůli, tedy určenou </w:t>
      </w:r>
      <w:r>
        <w:rPr>
          <w:iCs/>
        </w:rPr>
        <w:t xml:space="preserve">mimo rozumovou determinaci. </w:t>
      </w:r>
      <w:r w:rsidRPr="00273106">
        <w:t xml:space="preserve">Původní aristotelský scénář </w:t>
      </w:r>
      <w:r w:rsidR="00EE1464">
        <w:t>se měnil</w:t>
      </w:r>
      <w:r>
        <w:t xml:space="preserve"> na </w:t>
      </w:r>
      <w:r w:rsidRPr="00273106">
        <w:t xml:space="preserve">podobu </w:t>
      </w:r>
      <w:r>
        <w:t xml:space="preserve">moderní hypostázované vůle jako jsoucna třetího druhu určeného v rámci </w:t>
      </w:r>
      <w:r w:rsidRPr="00273106">
        <w:rPr>
          <w:i/>
        </w:rPr>
        <w:t>potentia essentialis</w:t>
      </w:r>
      <w:r>
        <w:rPr>
          <w:i/>
          <w:iCs/>
        </w:rPr>
        <w:fldChar w:fldCharType="begin"/>
      </w:r>
      <w:r>
        <w:instrText xml:space="preserve"> XE "</w:instrText>
      </w:r>
      <w:r w:rsidRPr="003C711B">
        <w:rPr>
          <w:i/>
          <w:iCs/>
        </w:rPr>
        <w:instrText>potentia essentialis</w:instrText>
      </w:r>
      <w:r>
        <w:instrText xml:space="preserve">" </w:instrText>
      </w:r>
      <w:r>
        <w:rPr>
          <w:i/>
          <w:iCs/>
        </w:rPr>
        <w:fldChar w:fldCharType="end"/>
      </w:r>
      <w:r w:rsidRPr="00273106">
        <w:t>.</w:t>
      </w:r>
      <w:r w:rsidRPr="08927345">
        <w:rPr>
          <w:iCs/>
        </w:rPr>
        <w:t xml:space="preserve"> </w:t>
      </w:r>
    </w:p>
    <w:p w:rsidR="08163013" w:rsidRPr="008B07BC" w:rsidRDefault="08163013" w:rsidP="08163013">
      <w:pPr>
        <w:pStyle w:val="Citace"/>
        <w:rPr>
          <w:noProof/>
        </w:rPr>
      </w:pPr>
      <w:r w:rsidRPr="008B07BC">
        <w:t>„</w:t>
      </w:r>
      <w:r>
        <w:rPr>
          <w:lang w:val="cs-CZ"/>
        </w:rPr>
        <w:t>C</w:t>
      </w:r>
      <w:r>
        <w:t>htění je akt</w:t>
      </w:r>
      <w:r>
        <w:rPr>
          <w:lang w:val="cs-CZ"/>
        </w:rPr>
        <w:t xml:space="preserve"> </w:t>
      </w:r>
      <w:r>
        <w:t>završu</w:t>
      </w:r>
      <w:r>
        <w:rPr>
          <w:lang w:val="cs-CZ"/>
        </w:rPr>
        <w:t>jící</w:t>
      </w:r>
      <w:r w:rsidRPr="008B07BC">
        <w:t xml:space="preserve"> </w:t>
      </w:r>
      <w:r>
        <w:rPr>
          <w:lang w:val="cs-CZ"/>
        </w:rPr>
        <w:t>schopnost chtění. P</w:t>
      </w:r>
      <w:r>
        <w:t>řed</w:t>
      </w:r>
      <w:r>
        <w:rPr>
          <w:lang w:val="cs-CZ"/>
        </w:rPr>
        <w:t xml:space="preserve"> </w:t>
      </w:r>
      <w:r>
        <w:t>tím</w:t>
      </w:r>
      <w:r>
        <w:rPr>
          <w:lang w:val="cs-CZ"/>
        </w:rPr>
        <w:t>to aktem</w:t>
      </w:r>
      <w:r>
        <w:t xml:space="preserve"> byla vůle v </w:t>
      </w:r>
      <w:r w:rsidRPr="008B07BC">
        <w:t xml:space="preserve">esenciální potenci </w:t>
      </w:r>
      <w:r>
        <w:rPr>
          <w:lang w:val="cs-CZ"/>
        </w:rPr>
        <w:t>(</w:t>
      </w:r>
      <w:r w:rsidRPr="08DF321B">
        <w:rPr>
          <w:i/>
        </w:rPr>
        <w:t>ita ante ipsum erat in potentia etiam es</w:t>
      </w:r>
      <w:r w:rsidRPr="08DF321B">
        <w:rPr>
          <w:i/>
        </w:rPr>
        <w:softHyphen/>
        <w:t>sentiali</w:t>
      </w:r>
      <w:r>
        <w:rPr>
          <w:lang w:val="cs-CZ"/>
        </w:rPr>
        <w:t xml:space="preserve">) </w:t>
      </w:r>
      <w:r w:rsidR="00112E46">
        <w:rPr>
          <w:lang w:val="cs-CZ"/>
        </w:rPr>
        <w:t xml:space="preserve">jako perfekci, kterou vůle </w:t>
      </w:r>
      <w:r>
        <w:rPr>
          <w:lang w:val="cs-CZ"/>
        </w:rPr>
        <w:t xml:space="preserve">obsahuje </w:t>
      </w:r>
      <w:r w:rsidR="00112E46">
        <w:rPr>
          <w:lang w:val="cs-CZ"/>
        </w:rPr>
        <w:t xml:space="preserve">sama v sobě </w:t>
      </w:r>
      <w:r>
        <w:rPr>
          <w:lang w:val="cs-CZ"/>
        </w:rPr>
        <w:t>(</w:t>
      </w:r>
      <w:r w:rsidRPr="085A6ADB">
        <w:rPr>
          <w:i/>
        </w:rPr>
        <w:t>ad hanc perfectionem in se recipiendam</w:t>
      </w:r>
      <w:r>
        <w:rPr>
          <w:lang w:val="cs-CZ"/>
        </w:rPr>
        <w:t>)</w:t>
      </w:r>
      <w:r w:rsidRPr="008B07BC">
        <w:t xml:space="preserve">. </w:t>
      </w:r>
      <w:r w:rsidR="00F7285D">
        <w:rPr>
          <w:lang w:val="cs-CZ"/>
        </w:rPr>
        <w:t>Toto určení</w:t>
      </w:r>
      <w:r>
        <w:rPr>
          <w:lang w:val="cs-CZ"/>
        </w:rPr>
        <w:t xml:space="preserve">, i když údajně </w:t>
      </w:r>
      <w:r>
        <w:t xml:space="preserve">pochází </w:t>
      </w:r>
      <w:r w:rsidRPr="008B07BC">
        <w:t xml:space="preserve">od Aristotela, </w:t>
      </w:r>
      <w:r>
        <w:rPr>
          <w:lang w:val="cs-CZ"/>
        </w:rPr>
        <w:t xml:space="preserve">u něj není dáno v tomto </w:t>
      </w:r>
      <w:r>
        <w:t>smyslu</w:t>
      </w:r>
      <w:r w:rsidRPr="008B07BC">
        <w:t xml:space="preserve">.“ </w:t>
      </w:r>
      <w:r>
        <w:rPr>
          <w:rStyle w:val="Znakapoznpodarou"/>
          <w:iCs/>
        </w:rPr>
        <w:footnoteReference w:id="368"/>
      </w:r>
    </w:p>
    <w:p w:rsidR="00FE228D" w:rsidRDefault="08163013" w:rsidP="08163013">
      <w:pPr>
        <w:rPr>
          <w:iCs/>
        </w:rPr>
      </w:pPr>
      <w:r>
        <w:rPr>
          <w:iCs/>
        </w:rPr>
        <w:t xml:space="preserve">Akt chtění je pojat tak, že </w:t>
      </w:r>
      <w:r w:rsidR="00CC7485">
        <w:rPr>
          <w:iCs/>
        </w:rPr>
        <w:t xml:space="preserve">že vůle jako hypostázovaná potence </w:t>
      </w:r>
      <w:r w:rsidRPr="00273106">
        <w:rPr>
          <w:iCs/>
        </w:rPr>
        <w:t xml:space="preserve">je </w:t>
      </w:r>
      <w:r>
        <w:rPr>
          <w:iCs/>
        </w:rPr>
        <w:t xml:space="preserve">nejprve </w:t>
      </w:r>
      <w:r w:rsidRPr="00273106">
        <w:rPr>
          <w:iCs/>
        </w:rPr>
        <w:t xml:space="preserve">vzata sama v sobě jako čistá esenciální možnost </w:t>
      </w:r>
      <w:r w:rsidRPr="00273106">
        <w:t>(</w:t>
      </w:r>
      <w:r w:rsidRPr="00273106">
        <w:rPr>
          <w:i/>
        </w:rPr>
        <w:t>in potentia etiam es</w:t>
      </w:r>
      <w:r w:rsidRPr="00273106">
        <w:rPr>
          <w:i/>
        </w:rPr>
        <w:softHyphen/>
        <w:t>sentiali</w:t>
      </w:r>
      <w:r w:rsidRPr="00273106">
        <w:t>)</w:t>
      </w:r>
      <w:r w:rsidRPr="00273106">
        <w:rPr>
          <w:iCs/>
        </w:rPr>
        <w:t xml:space="preserve">. </w:t>
      </w:r>
      <w:r w:rsidR="0083382A">
        <w:rPr>
          <w:iCs/>
        </w:rPr>
        <w:t>Vůle předchází aktivní chtění</w:t>
      </w:r>
      <w:r w:rsidR="0083382A" w:rsidRPr="0083382A">
        <w:rPr>
          <w:iCs/>
        </w:rPr>
        <w:t>. V žádném případě se nejedná o potenci</w:t>
      </w:r>
      <w:r w:rsidR="0083382A">
        <w:rPr>
          <w:iCs/>
        </w:rPr>
        <w:t xml:space="preserve"> duše</w:t>
      </w:r>
      <w:r w:rsidR="0083382A" w:rsidRPr="0083382A">
        <w:rPr>
          <w:iCs/>
        </w:rPr>
        <w:t xml:space="preserve">, ale o velmi specifické </w:t>
      </w:r>
      <w:r w:rsidR="0083382A" w:rsidRPr="0083382A">
        <w:rPr>
          <w:i/>
          <w:iCs/>
        </w:rPr>
        <w:t>tertium ens</w:t>
      </w:r>
      <w:r w:rsidR="0083382A" w:rsidRPr="0083382A">
        <w:rPr>
          <w:iCs/>
        </w:rPr>
        <w:t xml:space="preserve">, které je druhem substance, jež je </w:t>
      </w:r>
      <w:r w:rsidR="0083382A">
        <w:rPr>
          <w:iCs/>
        </w:rPr>
        <w:t xml:space="preserve">navíc </w:t>
      </w:r>
      <w:r w:rsidR="0083382A" w:rsidRPr="0083382A">
        <w:rPr>
          <w:iCs/>
        </w:rPr>
        <w:t xml:space="preserve">dána v modu existenciální ipseity </w:t>
      </w:r>
      <w:r>
        <w:rPr>
          <w:iCs/>
        </w:rPr>
        <w:t>(</w:t>
      </w:r>
      <w:r w:rsidRPr="00273106">
        <w:rPr>
          <w:i/>
        </w:rPr>
        <w:t>ad hanc perfectionem in se recipiendam</w:t>
      </w:r>
      <w:r>
        <w:rPr>
          <w:iCs/>
        </w:rPr>
        <w:t xml:space="preserve">). Termín </w:t>
      </w:r>
      <w:r w:rsidR="00BB5CEE">
        <w:rPr>
          <w:iCs/>
        </w:rPr>
        <w:t>„</w:t>
      </w:r>
      <w:r w:rsidRPr="00273106">
        <w:rPr>
          <w:i/>
        </w:rPr>
        <w:t>ad hanc perfectionem</w:t>
      </w:r>
      <w:r w:rsidR="00BB5CEE">
        <w:t>“</w:t>
      </w:r>
      <w:r w:rsidRPr="00273106">
        <w:t xml:space="preserve"> </w:t>
      </w:r>
      <w:r>
        <w:t xml:space="preserve">obsahuje další </w:t>
      </w:r>
      <w:r w:rsidRPr="00273106">
        <w:rPr>
          <w:iCs/>
        </w:rPr>
        <w:t>novátor</w:t>
      </w:r>
      <w:r>
        <w:rPr>
          <w:iCs/>
        </w:rPr>
        <w:t xml:space="preserve">ské použití relačního principu </w:t>
      </w:r>
      <w:r w:rsidRPr="00273106">
        <w:rPr>
          <w:i/>
          <w:iCs/>
        </w:rPr>
        <w:t>esse ad</w:t>
      </w:r>
      <w:r>
        <w:rPr>
          <w:i/>
          <w:iCs/>
        </w:rPr>
        <w:fldChar w:fldCharType="begin"/>
      </w:r>
      <w:r>
        <w:instrText xml:space="preserve"> XE "</w:instrText>
      </w:r>
      <w:r w:rsidRPr="008F3381">
        <w:rPr>
          <w:i/>
        </w:rPr>
        <w:instrText>esse ad:</w:instrText>
      </w:r>
      <w:r w:rsidRPr="00F54C93">
        <w:instrText>Olivi</w:instrText>
      </w:r>
      <w:r>
        <w:instrText xml:space="preserve">" </w:instrText>
      </w:r>
      <w:r>
        <w:rPr>
          <w:i/>
          <w:iCs/>
        </w:rPr>
        <w:fldChar w:fldCharType="end"/>
      </w:r>
      <w:r>
        <w:rPr>
          <w:iCs/>
        </w:rPr>
        <w:t>, které známe od Simplikia a které n</w:t>
      </w:r>
      <w:r w:rsidR="00DB6407">
        <w:rPr>
          <w:iCs/>
        </w:rPr>
        <w:t>ově upravil</w:t>
      </w:r>
      <w:r w:rsidR="081D04A0">
        <w:rPr>
          <w:iCs/>
        </w:rPr>
        <w:t xml:space="preserve"> Henry z Gentu (kap. 5</w:t>
      </w:r>
      <w:r>
        <w:rPr>
          <w:iCs/>
        </w:rPr>
        <w:t>.2.3)</w:t>
      </w:r>
      <w:r w:rsidRPr="00273106">
        <w:rPr>
          <w:iCs/>
        </w:rPr>
        <w:t xml:space="preserve">. </w:t>
      </w:r>
      <w:r>
        <w:rPr>
          <w:iCs/>
        </w:rPr>
        <w:t>Aristotelské pojetí vůle přestalo platit, protože citát otočil</w:t>
      </w:r>
      <w:r w:rsidRPr="00273106">
        <w:rPr>
          <w:iCs/>
        </w:rPr>
        <w:t xml:space="preserve"> celé schéma naruby</w:t>
      </w:r>
      <w:r>
        <w:rPr>
          <w:iCs/>
        </w:rPr>
        <w:t xml:space="preserve"> </w:t>
      </w:r>
      <w:r w:rsidRPr="00273106">
        <w:rPr>
          <w:iCs/>
        </w:rPr>
        <w:t>(</w:t>
      </w:r>
      <w:r w:rsidRPr="00273106">
        <w:rPr>
          <w:i/>
        </w:rPr>
        <w:t>non fuit data in hoc respectu</w:t>
      </w:r>
      <w:r w:rsidRPr="00273106">
        <w:rPr>
          <w:iCs/>
        </w:rPr>
        <w:t xml:space="preserve">). </w:t>
      </w:r>
      <w:r>
        <w:rPr>
          <w:iCs/>
        </w:rPr>
        <w:t xml:space="preserve">Tím přestala platit struktura jednání podle </w:t>
      </w:r>
      <w:r w:rsidRPr="081426D2">
        <w:rPr>
          <w:i/>
          <w:iCs/>
        </w:rPr>
        <w:t>Etiky Nikomachovy</w:t>
      </w:r>
      <w:r>
        <w:rPr>
          <w:iCs/>
        </w:rPr>
        <w:t xml:space="preserve">, která determinuje vůli v základním stavu pouze jako potenci, což pochopitelně platí i pro intelekt jako </w:t>
      </w:r>
      <w:r w:rsidRPr="08927345">
        <w:rPr>
          <w:i/>
          <w:iCs/>
        </w:rPr>
        <w:t>tabula rasa</w:t>
      </w:r>
      <w:r>
        <w:rPr>
          <w:i/>
          <w:iCs/>
        </w:rPr>
        <w:fldChar w:fldCharType="begin"/>
      </w:r>
      <w:r>
        <w:instrText xml:space="preserve"> XE "</w:instrText>
      </w:r>
      <w:r w:rsidRPr="08D9566E">
        <w:rPr>
          <w:i/>
          <w:iCs/>
        </w:rPr>
        <w:instrText>tabula rasa</w:instrText>
      </w:r>
      <w:r>
        <w:instrText xml:space="preserve">" </w:instrText>
      </w:r>
      <w:r>
        <w:rPr>
          <w:i/>
          <w:iCs/>
        </w:rPr>
        <w:fldChar w:fldCharType="end"/>
      </w:r>
      <w:r w:rsidR="00280D50">
        <w:rPr>
          <w:iCs/>
        </w:rPr>
        <w:t>. Aristotelská vůle je rozumná tím, že je orientována v modu „</w:t>
      </w:r>
      <w:r w:rsidR="00280D50" w:rsidRPr="085C7214">
        <w:rPr>
          <w:i/>
          <w:iCs/>
        </w:rPr>
        <w:t>esse ad</w:t>
      </w:r>
      <w:r w:rsidR="00280D50">
        <w:rPr>
          <w:iCs/>
        </w:rPr>
        <w:t>“ směrem k intelektu, který jí ukazuje příslušné si</w:t>
      </w:r>
      <w:r w:rsidR="002D5131">
        <w:rPr>
          <w:iCs/>
        </w:rPr>
        <w:t>n</w:t>
      </w:r>
      <w:r w:rsidR="00280D50">
        <w:rPr>
          <w:iCs/>
        </w:rPr>
        <w:t>gulární dobro. Praktický rozum a</w:t>
      </w:r>
      <w:r w:rsidR="00280D50" w:rsidRPr="00273106">
        <w:rPr>
          <w:iCs/>
        </w:rPr>
        <w:t>ktualizuje vůli</w:t>
      </w:r>
      <w:r w:rsidR="00280D50">
        <w:rPr>
          <w:iCs/>
        </w:rPr>
        <w:t xml:space="preserve"> jako schopnost duše. Vůle toto poznané singulární dobro uchopí a kauzálně uvede do reality skrze tělo, které vůle determinuje k jednání. Praktický intelekt je proto rozumně determinovaná vůle. Co vůli chybí na univerzalitě, to je nahrazeno singulárním </w:t>
      </w:r>
      <w:r w:rsidR="004F02EF">
        <w:rPr>
          <w:iCs/>
        </w:rPr>
        <w:t xml:space="preserve">jejím </w:t>
      </w:r>
      <w:r w:rsidR="00280D50">
        <w:rPr>
          <w:iCs/>
        </w:rPr>
        <w:t xml:space="preserve">účinkem v realitě, což teoretický rozum nemůže udělat. Proto je v klasické metafyzice vůle nástrojem intelektu. </w:t>
      </w:r>
      <w:r w:rsidR="007B567D" w:rsidRPr="007B567D">
        <w:rPr>
          <w:iCs/>
        </w:rPr>
        <w:t xml:space="preserve">Olivi definoval vůli </w:t>
      </w:r>
      <w:r w:rsidR="007B567D">
        <w:rPr>
          <w:iCs/>
        </w:rPr>
        <w:t>jako trvalou a autonomní hypostá</w:t>
      </w:r>
      <w:r w:rsidR="007B567D" w:rsidRPr="007B567D">
        <w:rPr>
          <w:iCs/>
        </w:rPr>
        <w:t>zi, která působí mimo oblast rozumu.</w:t>
      </w:r>
      <w:r w:rsidR="007B567D">
        <w:rPr>
          <w:iCs/>
        </w:rPr>
        <w:t xml:space="preserve"> K</w:t>
      </w:r>
      <w:r>
        <w:rPr>
          <w:iCs/>
        </w:rPr>
        <w:t xml:space="preserve">ontigentní chtění jen akcidentálně završuje její apriorní subsistenci </w:t>
      </w:r>
      <w:r w:rsidRPr="08F55C3B">
        <w:t>(</w:t>
      </w:r>
      <w:r w:rsidRPr="08F55C3B">
        <w:rPr>
          <w:i/>
        </w:rPr>
        <w:t>actus qui est velle</w:t>
      </w:r>
      <w:r w:rsidRPr="08F55C3B">
        <w:t xml:space="preserve">). </w:t>
      </w:r>
      <w:r w:rsidR="00F102FB" w:rsidRPr="00F102FB">
        <w:t>Pře</w:t>
      </w:r>
      <w:r w:rsidR="00F102FB">
        <w:t>chod od přirozeně dané „potence–substance“</w:t>
      </w:r>
      <w:r w:rsidR="00F102FB" w:rsidRPr="00F102FB">
        <w:t xml:space="preserve"> k její</w:t>
      </w:r>
      <w:r w:rsidR="00F102FB">
        <w:t>mu</w:t>
      </w:r>
      <w:r w:rsidR="00F102FB" w:rsidRPr="00F102FB">
        <w:t xml:space="preserve"> nově určené aktuáln</w:t>
      </w:r>
      <w:r w:rsidR="00F102FB">
        <w:t xml:space="preserve">ímu chtění </w:t>
      </w:r>
      <w:r w:rsidR="00F102FB" w:rsidRPr="00F102FB">
        <w:t>završuje apriorně dano</w:t>
      </w:r>
      <w:r w:rsidR="00F102FB">
        <w:t xml:space="preserve">u hypostatizovanou povahu vůle </w:t>
      </w:r>
      <w:r>
        <w:rPr>
          <w:iCs/>
        </w:rPr>
        <w:t>(</w:t>
      </w:r>
      <w:r w:rsidRPr="00273106">
        <w:rPr>
          <w:i/>
          <w:iCs/>
        </w:rPr>
        <w:t>perfectio ipsius potentiae</w:t>
      </w:r>
      <w:r w:rsidR="00FE228D">
        <w:rPr>
          <w:iCs/>
        </w:rPr>
        <w:t>).</w:t>
      </w:r>
    </w:p>
    <w:p w:rsidR="00610FF1" w:rsidRDefault="00F102FB" w:rsidP="00610FF1">
      <w:pPr>
        <w:ind w:firstLine="397"/>
        <w:rPr>
          <w:iCs/>
        </w:rPr>
      </w:pPr>
      <w:r>
        <w:rPr>
          <w:iCs/>
        </w:rPr>
        <w:lastRenderedPageBreak/>
        <w:t>Nové schéma vůle je z hlediska aristotelismu plná paranoia. Olivi dal vůli jako další iracionální substanci duše a upravil neplatonský scénář „</w:t>
      </w:r>
      <w:r w:rsidRPr="00F102FB">
        <w:rPr>
          <w:i/>
          <w:iCs/>
        </w:rPr>
        <w:t>esse ad</w:t>
      </w:r>
      <w:r>
        <w:rPr>
          <w:iCs/>
        </w:rPr>
        <w:t>“ do absurdní podoby. Substanční vůle odloučená od intelektu má vlastní „</w:t>
      </w:r>
      <w:r w:rsidRPr="00F102FB">
        <w:rPr>
          <w:i/>
          <w:iCs/>
        </w:rPr>
        <w:t>esse in</w:t>
      </w:r>
      <w:r>
        <w:rPr>
          <w:iCs/>
        </w:rPr>
        <w:t xml:space="preserve">“ jako každá moderní porretánská hypostáze. Každý akt chtění potvrzuje vůli jako </w:t>
      </w:r>
      <w:r w:rsidR="00E629D6">
        <w:rPr>
          <w:iCs/>
        </w:rPr>
        <w:t xml:space="preserve">aktualizované </w:t>
      </w:r>
      <w:r w:rsidRPr="00F102FB">
        <w:rPr>
          <w:i/>
          <w:iCs/>
        </w:rPr>
        <w:t>tertium ens</w:t>
      </w:r>
      <w:r>
        <w:rPr>
          <w:iCs/>
        </w:rPr>
        <w:t xml:space="preserve"> tím, že v modu „</w:t>
      </w:r>
      <w:r w:rsidRPr="00F102FB">
        <w:rPr>
          <w:i/>
          <w:iCs/>
        </w:rPr>
        <w:t>esse ad</w:t>
      </w:r>
      <w:r>
        <w:rPr>
          <w:iCs/>
        </w:rPr>
        <w:t xml:space="preserve">“ </w:t>
      </w:r>
      <w:r w:rsidR="00E629D6">
        <w:rPr>
          <w:iCs/>
        </w:rPr>
        <w:t xml:space="preserve">přebírá tuto </w:t>
      </w:r>
      <w:r>
        <w:rPr>
          <w:iCs/>
        </w:rPr>
        <w:t xml:space="preserve"> </w:t>
      </w:r>
      <w:r w:rsidR="00E629D6">
        <w:rPr>
          <w:iCs/>
        </w:rPr>
        <w:t>essenciální potenci, tím se aktualizuje a začíná jednat ve světě.</w:t>
      </w:r>
      <w:r w:rsidR="006C3596">
        <w:rPr>
          <w:iCs/>
        </w:rPr>
        <w:t xml:space="preserve"> </w:t>
      </w:r>
      <w:r w:rsidR="08163013">
        <w:rPr>
          <w:iCs/>
        </w:rPr>
        <w:t>Vůle je dána jako trvalá hypostáze a tato substance</w:t>
      </w:r>
      <w:r w:rsidR="08163013">
        <w:rPr>
          <w:iCs/>
        </w:rPr>
        <w:fldChar w:fldCharType="begin"/>
      </w:r>
      <w:r w:rsidR="08163013">
        <w:instrText xml:space="preserve"> XE "</w:instrText>
      </w:r>
      <w:r w:rsidR="08163013" w:rsidRPr="00DE2A32">
        <w:instrText>substance</w:instrText>
      </w:r>
      <w:r w:rsidR="08163013">
        <w:instrText xml:space="preserve">:vůle" </w:instrText>
      </w:r>
      <w:r w:rsidR="08163013">
        <w:rPr>
          <w:iCs/>
        </w:rPr>
        <w:fldChar w:fldCharType="end"/>
      </w:r>
      <w:r w:rsidR="08163013">
        <w:rPr>
          <w:iCs/>
        </w:rPr>
        <w:t xml:space="preserve"> třetího druhu pak kontingentně působí ve světě jako singulární kauza. Takový argument by Aristoteles odmítl odkazem na spis </w:t>
      </w:r>
      <w:r w:rsidR="08163013" w:rsidRPr="00273106">
        <w:rPr>
          <w:i/>
        </w:rPr>
        <w:t>De generatione animalium</w:t>
      </w:r>
      <w:r w:rsidR="08163013" w:rsidRPr="00273106">
        <w:t xml:space="preserve"> II.3 (τῆς τοιαύτης ψυχῆς ἔ</w:t>
      </w:r>
      <w:r w:rsidR="08163013">
        <w:t>ργον</w:t>
      </w:r>
      <w:r w:rsidR="08163013">
        <w:fldChar w:fldCharType="begin"/>
      </w:r>
      <w:r w:rsidR="08163013">
        <w:instrText xml:space="preserve"> XE "Aristoteles:</w:instrText>
      </w:r>
      <w:r w:rsidR="08163013" w:rsidRPr="00273106">
        <w:rPr>
          <w:i/>
        </w:rPr>
        <w:instrText>De generatione animalium</w:instrText>
      </w:r>
      <w:r w:rsidR="08163013" w:rsidRPr="00273106">
        <w:instrText xml:space="preserve"> </w:instrText>
      </w:r>
      <w:r w:rsidR="08163013" w:rsidRPr="00FE3B5D">
        <w:instrText>736b12</w:instrText>
      </w:r>
      <w:r w:rsidR="08163013">
        <w:instrText xml:space="preserve">" </w:instrText>
      </w:r>
      <w:r w:rsidR="08163013">
        <w:fldChar w:fldCharType="end"/>
      </w:r>
      <w:r w:rsidR="08163013">
        <w:t>)</w:t>
      </w:r>
      <w:r w:rsidR="08256EAA">
        <w:t xml:space="preserve">. </w:t>
      </w:r>
      <w:r w:rsidR="00094ACF">
        <w:t xml:space="preserve">To dokazuje </w:t>
      </w:r>
      <w:r w:rsidR="08256EAA">
        <w:t xml:space="preserve">citovaný úvod komentáže QIIIDA od </w:t>
      </w:r>
      <w:r w:rsidR="08163013">
        <w:t>Siger</w:t>
      </w:r>
      <w:r w:rsidR="08256EAA">
        <w:t>a, v </w:t>
      </w:r>
      <w:r w:rsidR="08E87A3C">
        <w:t>ně</w:t>
      </w:r>
      <w:r w:rsidR="08256EAA">
        <w:t xml:space="preserve">mž tento citát slouží jako </w:t>
      </w:r>
      <w:r w:rsidR="08163013">
        <w:t xml:space="preserve">základ výkladu existence </w:t>
      </w:r>
      <w:r w:rsidR="00094ACF">
        <w:t xml:space="preserve">v modu </w:t>
      </w:r>
      <w:r w:rsidR="00094ACF" w:rsidRPr="00094ACF">
        <w:rPr>
          <w:i/>
        </w:rPr>
        <w:t>ipse</w:t>
      </w:r>
      <w:r w:rsidR="00094ACF">
        <w:t xml:space="preserve"> </w:t>
      </w:r>
      <w:r w:rsidR="08F55C3B">
        <w:rPr>
          <w:iCs/>
        </w:rPr>
        <w:t>(kap. 4</w:t>
      </w:r>
      <w:r w:rsidR="08163013">
        <w:rPr>
          <w:iCs/>
        </w:rPr>
        <w:t xml:space="preserve">.4.2). </w:t>
      </w:r>
      <w:r w:rsidR="00094ACF" w:rsidRPr="00094ACF">
        <w:rPr>
          <w:iCs/>
        </w:rPr>
        <w:t xml:space="preserve">Všechny </w:t>
      </w:r>
      <w:r w:rsidR="00094ACF">
        <w:rPr>
          <w:iCs/>
        </w:rPr>
        <w:t xml:space="preserve">aktivity </w:t>
      </w:r>
      <w:r w:rsidR="00094ACF" w:rsidRPr="00094ACF">
        <w:rPr>
          <w:iCs/>
        </w:rPr>
        <w:t xml:space="preserve">duše se zakládají na skutečnosti, že všechny schopnosti </w:t>
      </w:r>
      <w:r w:rsidR="00094ACF" w:rsidRPr="00094ACF">
        <w:rPr>
          <w:i/>
          <w:iCs/>
        </w:rPr>
        <w:t>anima intellectiva</w:t>
      </w:r>
      <w:r w:rsidR="00094ACF" w:rsidRPr="00094ACF">
        <w:rPr>
          <w:iCs/>
        </w:rPr>
        <w:t xml:space="preserve"> jsou čistými možnostmi duše a že se aktualizují</w:t>
      </w:r>
      <w:r w:rsidR="00094ACF">
        <w:rPr>
          <w:iCs/>
        </w:rPr>
        <w:t xml:space="preserve"> prostřednictvím hmotného těla. </w:t>
      </w:r>
      <w:r w:rsidR="08163013">
        <w:rPr>
          <w:iCs/>
        </w:rPr>
        <w:t xml:space="preserve">Ale Olivi </w:t>
      </w:r>
      <w:r w:rsidR="00044CEA">
        <w:rPr>
          <w:iCs/>
        </w:rPr>
        <w:t xml:space="preserve">se programově distancoval od </w:t>
      </w:r>
      <w:r w:rsidR="08163013">
        <w:rPr>
          <w:iCs/>
        </w:rPr>
        <w:t>aristoteli</w:t>
      </w:r>
      <w:r w:rsidR="00044CEA">
        <w:rPr>
          <w:iCs/>
        </w:rPr>
        <w:t xml:space="preserve">smu </w:t>
      </w:r>
      <w:r w:rsidR="08163013">
        <w:rPr>
          <w:iCs/>
        </w:rPr>
        <w:t xml:space="preserve">a </w:t>
      </w:r>
      <w:r w:rsidR="00044CEA">
        <w:rPr>
          <w:iCs/>
        </w:rPr>
        <w:t xml:space="preserve">zásadně kritizoval </w:t>
      </w:r>
      <w:r w:rsidR="08163013">
        <w:rPr>
          <w:iCs/>
        </w:rPr>
        <w:t xml:space="preserve">myšlení tohoto </w:t>
      </w:r>
      <w:r w:rsidR="00044CEA">
        <w:rPr>
          <w:iCs/>
        </w:rPr>
        <w:t>„</w:t>
      </w:r>
      <w:r w:rsidR="08163013">
        <w:rPr>
          <w:iCs/>
        </w:rPr>
        <w:t>pohanského heretika</w:t>
      </w:r>
      <w:r w:rsidR="00044CEA">
        <w:rPr>
          <w:iCs/>
        </w:rPr>
        <w:t>“</w:t>
      </w:r>
      <w:r w:rsidR="08163013">
        <w:rPr>
          <w:iCs/>
        </w:rPr>
        <w:t xml:space="preserve">. </w:t>
      </w:r>
      <w:r w:rsidR="0060401D">
        <w:rPr>
          <w:iCs/>
        </w:rPr>
        <w:t>Proto založil radostnou vědu o moderně pojaté vůli.</w:t>
      </w:r>
      <w:r w:rsidR="004A5807">
        <w:rPr>
          <w:iCs/>
        </w:rPr>
        <w:t xml:space="preserve"> Olivi </w:t>
      </w:r>
      <w:r w:rsidR="004A5807" w:rsidRPr="00273106">
        <w:rPr>
          <w:iCs/>
        </w:rPr>
        <w:t xml:space="preserve">definuje </w:t>
      </w:r>
      <w:r w:rsidR="004A5807">
        <w:rPr>
          <w:iCs/>
        </w:rPr>
        <w:t xml:space="preserve">vůli </w:t>
      </w:r>
      <w:r w:rsidR="004A5807">
        <w:t xml:space="preserve">skrze </w:t>
      </w:r>
      <w:r w:rsidR="08163013" w:rsidRPr="00273106">
        <w:rPr>
          <w:i/>
          <w:iCs/>
        </w:rPr>
        <w:t>potentia essentialis</w:t>
      </w:r>
      <w:r w:rsidR="08163013">
        <w:rPr>
          <w:i/>
          <w:iCs/>
        </w:rPr>
        <w:fldChar w:fldCharType="begin"/>
      </w:r>
      <w:r w:rsidR="08163013">
        <w:instrText xml:space="preserve"> XE "vůle:</w:instrText>
      </w:r>
      <w:r w:rsidR="08163013" w:rsidRPr="007C4CCA">
        <w:rPr>
          <w:i/>
          <w:iCs/>
        </w:rPr>
        <w:instrText>potentia essentialis</w:instrText>
      </w:r>
      <w:r w:rsidR="08163013">
        <w:instrText xml:space="preserve">" </w:instrText>
      </w:r>
      <w:r w:rsidR="08163013">
        <w:rPr>
          <w:i/>
          <w:iCs/>
        </w:rPr>
        <w:fldChar w:fldCharType="end"/>
      </w:r>
      <w:r w:rsidR="08163013" w:rsidRPr="00273106">
        <w:rPr>
          <w:iCs/>
        </w:rPr>
        <w:t xml:space="preserve"> v řádu </w:t>
      </w:r>
      <w:r w:rsidR="08163013" w:rsidRPr="00273106">
        <w:rPr>
          <w:i/>
          <w:iCs/>
        </w:rPr>
        <w:t>per prius</w:t>
      </w:r>
      <w:r w:rsidR="08163013" w:rsidRPr="00273106">
        <w:rPr>
          <w:iCs/>
        </w:rPr>
        <w:t xml:space="preserve">, protože </w:t>
      </w:r>
      <w:r w:rsidR="004A5807">
        <w:rPr>
          <w:iCs/>
        </w:rPr>
        <w:t xml:space="preserve">každé volní jednání </w:t>
      </w:r>
      <w:r w:rsidR="08163013" w:rsidRPr="00273106">
        <w:rPr>
          <w:iCs/>
        </w:rPr>
        <w:t>je vztaženo k</w:t>
      </w:r>
      <w:r w:rsidR="004A5807">
        <w:rPr>
          <w:iCs/>
        </w:rPr>
        <w:t xml:space="preserve"> aktuálně-hypostatické </w:t>
      </w:r>
      <w:r w:rsidR="08163013" w:rsidRPr="00273106">
        <w:rPr>
          <w:iCs/>
        </w:rPr>
        <w:t xml:space="preserve">přirozenosti vůle </w:t>
      </w:r>
      <w:r w:rsidR="08163013" w:rsidRPr="08544973">
        <w:t>(</w:t>
      </w:r>
      <w:r w:rsidR="08163013" w:rsidRPr="08544973">
        <w:rPr>
          <w:i/>
        </w:rPr>
        <w:t>potentia enim essentialis...respectu actus primi</w:t>
      </w:r>
      <w:r w:rsidR="08163013" w:rsidRPr="08544973">
        <w:t>).</w:t>
      </w:r>
      <w:r w:rsidR="08163013" w:rsidRPr="00273106">
        <w:rPr>
          <w:iCs/>
        </w:rPr>
        <w:t xml:space="preserve"> </w:t>
      </w:r>
      <w:r w:rsidR="08163013" w:rsidRPr="00273106">
        <w:t xml:space="preserve">Koncept </w:t>
      </w:r>
      <w:r w:rsidR="08163013" w:rsidRPr="00273106">
        <w:rPr>
          <w:i/>
          <w:iCs/>
        </w:rPr>
        <w:t>potentia essentialis</w:t>
      </w:r>
      <w:r w:rsidR="08163013">
        <w:rPr>
          <w:i/>
          <w:iCs/>
        </w:rPr>
        <w:fldChar w:fldCharType="begin"/>
      </w:r>
      <w:r w:rsidR="08163013">
        <w:instrText xml:space="preserve"> XE "</w:instrText>
      </w:r>
      <w:r w:rsidR="08163013" w:rsidRPr="003C711B">
        <w:rPr>
          <w:i/>
          <w:iCs/>
        </w:rPr>
        <w:instrText>potentia essentialis</w:instrText>
      </w:r>
      <w:r w:rsidR="08163013">
        <w:instrText xml:space="preserve">" </w:instrText>
      </w:r>
      <w:r w:rsidR="08163013">
        <w:rPr>
          <w:i/>
          <w:iCs/>
        </w:rPr>
        <w:fldChar w:fldCharType="end"/>
      </w:r>
      <w:r w:rsidR="004A5807">
        <w:rPr>
          <w:i/>
          <w:iCs/>
        </w:rPr>
        <w:t xml:space="preserve"> </w:t>
      </w:r>
      <w:r w:rsidR="08163013" w:rsidRPr="00273106">
        <w:rPr>
          <w:iCs/>
        </w:rPr>
        <w:t>není dán vzhledem k přirozenosti člověka j</w:t>
      </w:r>
      <w:r w:rsidR="08163013">
        <w:rPr>
          <w:iCs/>
        </w:rPr>
        <w:t xml:space="preserve">ako hylemorfické substance, ale </w:t>
      </w:r>
      <w:r w:rsidR="08163013" w:rsidRPr="00273106">
        <w:rPr>
          <w:iCs/>
        </w:rPr>
        <w:t xml:space="preserve">vzhledem k primátu </w:t>
      </w:r>
      <w:r w:rsidR="08163013">
        <w:rPr>
          <w:iCs/>
        </w:rPr>
        <w:t xml:space="preserve">aktuální </w:t>
      </w:r>
      <w:r w:rsidR="08163013" w:rsidRPr="00273106">
        <w:rPr>
          <w:iCs/>
        </w:rPr>
        <w:t>vůle</w:t>
      </w:r>
      <w:r w:rsidR="08163013">
        <w:rPr>
          <w:iCs/>
        </w:rPr>
        <w:t xml:space="preserve"> jako substance</w:t>
      </w:r>
      <w:r w:rsidR="08163013" w:rsidRPr="00273106">
        <w:rPr>
          <w:iCs/>
        </w:rPr>
        <w:t xml:space="preserve"> </w:t>
      </w:r>
      <w:r w:rsidR="08163013" w:rsidRPr="08E87A3C">
        <w:t>(</w:t>
      </w:r>
      <w:r w:rsidR="08163013" w:rsidRPr="081D04A0">
        <w:rPr>
          <w:i/>
        </w:rPr>
        <w:t>respectu actus primi</w:t>
      </w:r>
      <w:r w:rsidR="08163013" w:rsidRPr="08E87A3C">
        <w:t>).</w:t>
      </w:r>
      <w:r w:rsidR="08163013">
        <w:rPr>
          <w:iCs/>
        </w:rPr>
        <w:t xml:space="preserve"> </w:t>
      </w:r>
      <w:r w:rsidR="004A5807" w:rsidRPr="004A5807">
        <w:rPr>
          <w:iCs/>
        </w:rPr>
        <w:t>Pr</w:t>
      </w:r>
      <w:r w:rsidR="004A5807">
        <w:rPr>
          <w:iCs/>
        </w:rPr>
        <w:t xml:space="preserve">imární </w:t>
      </w:r>
      <w:r w:rsidR="004A5807" w:rsidRPr="004A5807">
        <w:rPr>
          <w:iCs/>
        </w:rPr>
        <w:t xml:space="preserve">potence vůle </w:t>
      </w:r>
      <w:r w:rsidR="004A5807" w:rsidRPr="00273106">
        <w:rPr>
          <w:iCs/>
        </w:rPr>
        <w:t xml:space="preserve">je dána </w:t>
      </w:r>
      <w:r w:rsidR="004A5807">
        <w:rPr>
          <w:iCs/>
        </w:rPr>
        <w:t xml:space="preserve">substančně </w:t>
      </w:r>
      <w:r w:rsidR="004A5807" w:rsidRPr="00273106">
        <w:rPr>
          <w:iCs/>
        </w:rPr>
        <w:t>sama v</w:t>
      </w:r>
      <w:r w:rsidR="004A5807">
        <w:rPr>
          <w:iCs/>
        </w:rPr>
        <w:t> </w:t>
      </w:r>
      <w:r w:rsidR="004A5807" w:rsidRPr="00273106">
        <w:rPr>
          <w:iCs/>
        </w:rPr>
        <w:t>sobě</w:t>
      </w:r>
      <w:r w:rsidR="004A5807">
        <w:rPr>
          <w:iCs/>
        </w:rPr>
        <w:t xml:space="preserve"> jako hypostázovaná</w:t>
      </w:r>
      <w:r w:rsidR="004A5807" w:rsidRPr="004A5807">
        <w:rPr>
          <w:iCs/>
        </w:rPr>
        <w:t xml:space="preserve"> esence. </w:t>
      </w:r>
      <w:r w:rsidR="00022569" w:rsidRPr="00022569">
        <w:rPr>
          <w:iCs/>
        </w:rPr>
        <w:t xml:space="preserve">Tento druh existenciální ipseity jako substance je základem každého jednotlivého aktu vůle, neboť </w:t>
      </w:r>
      <w:r w:rsidR="00022569">
        <w:rPr>
          <w:iCs/>
        </w:rPr>
        <w:t xml:space="preserve">takto určená vůle </w:t>
      </w:r>
      <w:r w:rsidR="00022569" w:rsidRPr="00022569">
        <w:rPr>
          <w:iCs/>
        </w:rPr>
        <w:t>hraje roli druhé substance v tabulce kategorií (</w:t>
      </w:r>
      <w:r w:rsidR="00022569" w:rsidRPr="00022569">
        <w:rPr>
          <w:i/>
          <w:iCs/>
        </w:rPr>
        <w:t>esse in</w:t>
      </w:r>
      <w:r w:rsidR="00022569" w:rsidRPr="00022569">
        <w:rPr>
          <w:iCs/>
        </w:rPr>
        <w:t xml:space="preserve">). Všechny akty vůle jsou do kategoriální predikace zařazeny jako potenciální </w:t>
      </w:r>
      <w:r w:rsidR="00022569">
        <w:rPr>
          <w:iCs/>
        </w:rPr>
        <w:t>akty chtění, které</w:t>
      </w:r>
      <w:r w:rsidR="00022569" w:rsidRPr="00022569">
        <w:rPr>
          <w:iCs/>
        </w:rPr>
        <w:t xml:space="preserve"> se v modu akcidentality vztahují k autonomní existenci vůle (</w:t>
      </w:r>
      <w:r w:rsidR="00022569" w:rsidRPr="00022569">
        <w:rPr>
          <w:i/>
          <w:iCs/>
        </w:rPr>
        <w:t>esse ad</w:t>
      </w:r>
      <w:r w:rsidR="00022569" w:rsidRPr="00022569">
        <w:rPr>
          <w:iCs/>
        </w:rPr>
        <w:t>).</w:t>
      </w:r>
      <w:r w:rsidR="00022569">
        <w:rPr>
          <w:iCs/>
        </w:rPr>
        <w:t xml:space="preserve"> </w:t>
      </w:r>
      <w:r w:rsidR="006B34AA" w:rsidRPr="006B34AA">
        <w:rPr>
          <w:iCs/>
        </w:rPr>
        <w:t xml:space="preserve">Akt konkrétní vůle odhaluje sekundární determinaci vůle provedenou </w:t>
      </w:r>
      <w:r w:rsidR="006B34AA">
        <w:rPr>
          <w:iCs/>
        </w:rPr>
        <w:t>skrze volb</w:t>
      </w:r>
      <w:r w:rsidR="006B34AA" w:rsidRPr="006B34AA">
        <w:rPr>
          <w:iCs/>
        </w:rPr>
        <w:t xml:space="preserve">u určitého předmětu. V této fázi </w:t>
      </w:r>
      <w:r w:rsidR="00AF5F3E">
        <w:rPr>
          <w:iCs/>
        </w:rPr>
        <w:t xml:space="preserve">už platí </w:t>
      </w:r>
      <w:r w:rsidR="006B34AA" w:rsidRPr="006B34AA">
        <w:rPr>
          <w:iCs/>
        </w:rPr>
        <w:t>Aristotelov</w:t>
      </w:r>
      <w:r w:rsidR="00AF5F3E">
        <w:rPr>
          <w:iCs/>
        </w:rPr>
        <w:t>a</w:t>
      </w:r>
      <w:r w:rsidR="006B34AA" w:rsidRPr="006B34AA">
        <w:rPr>
          <w:iCs/>
        </w:rPr>
        <w:t xml:space="preserve"> </w:t>
      </w:r>
      <w:r w:rsidR="00AF5F3E">
        <w:rPr>
          <w:iCs/>
        </w:rPr>
        <w:t xml:space="preserve">definice </w:t>
      </w:r>
      <w:r w:rsidR="006B34AA" w:rsidRPr="006B34AA">
        <w:rPr>
          <w:iCs/>
        </w:rPr>
        <w:t>vůle, kte</w:t>
      </w:r>
      <w:r w:rsidR="006B34AA">
        <w:rPr>
          <w:iCs/>
        </w:rPr>
        <w:t xml:space="preserve">rá je determinována intelektem. </w:t>
      </w:r>
      <w:r w:rsidR="002D7D6D">
        <w:rPr>
          <w:iCs/>
        </w:rPr>
        <w:t>Ale p</w:t>
      </w:r>
      <w:r w:rsidR="08163013">
        <w:rPr>
          <w:iCs/>
        </w:rPr>
        <w:t xml:space="preserve">ředmět chtění je </w:t>
      </w:r>
      <w:r w:rsidR="00882BD8">
        <w:rPr>
          <w:iCs/>
        </w:rPr>
        <w:t xml:space="preserve">původně </w:t>
      </w:r>
      <w:r w:rsidR="08163013">
        <w:rPr>
          <w:iCs/>
        </w:rPr>
        <w:t>daný jako akcidentální možnost substančně svobodné vůle ob</w:t>
      </w:r>
      <w:r w:rsidR="00AE227D">
        <w:rPr>
          <w:iCs/>
        </w:rPr>
        <w:t>rácené do světa.</w:t>
      </w:r>
      <w:r w:rsidR="00FE228D">
        <w:rPr>
          <w:iCs/>
        </w:rPr>
        <w:t xml:space="preserve"> </w:t>
      </w:r>
      <w:r w:rsidR="00AE227D">
        <w:rPr>
          <w:iCs/>
        </w:rPr>
        <w:t>P</w:t>
      </w:r>
      <w:r w:rsidR="08163013">
        <w:rPr>
          <w:iCs/>
        </w:rPr>
        <w:t xml:space="preserve">ůvodní modus bytí vůle v moderním subjektu je dán jako objektivní substance daná Simplikiem jako hypostázované </w:t>
      </w:r>
      <w:r w:rsidR="08163013" w:rsidRPr="08BC6CD4">
        <w:rPr>
          <w:i/>
          <w:iCs/>
        </w:rPr>
        <w:t>relatio</w:t>
      </w:r>
      <w:r w:rsidR="08163013">
        <w:rPr>
          <w:iCs/>
        </w:rPr>
        <w:t xml:space="preserve"> (</w:t>
      </w:r>
      <w:r w:rsidR="08511EBE">
        <w:rPr>
          <w:iCs/>
        </w:rPr>
        <w:t xml:space="preserve">OBJ I, </w:t>
      </w:r>
      <w:r w:rsidR="08163013">
        <w:rPr>
          <w:iCs/>
        </w:rPr>
        <w:t xml:space="preserve">kap. 1.3.2). </w:t>
      </w:r>
      <w:r w:rsidR="08163013">
        <w:t>Substancializovaná p</w:t>
      </w:r>
      <w:r w:rsidR="08163013" w:rsidRPr="00273106">
        <w:rPr>
          <w:iCs/>
        </w:rPr>
        <w:t xml:space="preserve">otence </w:t>
      </w:r>
      <w:r w:rsidR="08163013">
        <w:rPr>
          <w:iCs/>
        </w:rPr>
        <w:t xml:space="preserve">založila </w:t>
      </w:r>
      <w:r w:rsidR="08163013" w:rsidRPr="00273106">
        <w:rPr>
          <w:iCs/>
        </w:rPr>
        <w:t xml:space="preserve">určení moderní vůle jako jsoucna třetího druhu. Tím je zrušeno schéma prvního averroismu, které determinuje chtění jako přechod od potence k aktualitě. </w:t>
      </w:r>
      <w:r w:rsidR="009801ED" w:rsidRPr="009801ED">
        <w:rPr>
          <w:iCs/>
        </w:rPr>
        <w:t xml:space="preserve">Tím, že se vůle stala hyparchickou esencí, získala </w:t>
      </w:r>
      <w:r w:rsidR="009801ED" w:rsidRPr="009801ED">
        <w:rPr>
          <w:iCs/>
        </w:rPr>
        <w:lastRenderedPageBreak/>
        <w:t>kauzální účinnost ve skutečnosti</w:t>
      </w:r>
      <w:r w:rsidR="009801ED">
        <w:rPr>
          <w:iCs/>
        </w:rPr>
        <w:t xml:space="preserve"> a přestala být pouhou potencí. </w:t>
      </w:r>
      <w:r w:rsidR="00891B59">
        <w:rPr>
          <w:iCs/>
        </w:rPr>
        <w:t xml:space="preserve">K tomuto účelu </w:t>
      </w:r>
      <w:r w:rsidR="08163013">
        <w:rPr>
          <w:iCs/>
        </w:rPr>
        <w:t xml:space="preserve">Olivi a po něm Henry z Gentu a Scotus využijí kategorii </w:t>
      </w:r>
      <w:r w:rsidR="008C738C">
        <w:rPr>
          <w:iCs/>
        </w:rPr>
        <w:t xml:space="preserve">zvanou </w:t>
      </w:r>
      <w:r w:rsidR="00E8283C">
        <w:rPr>
          <w:iCs/>
        </w:rPr>
        <w:t>„</w:t>
      </w:r>
      <w:r w:rsidR="08163013" w:rsidRPr="00891B59">
        <w:rPr>
          <w:iCs/>
        </w:rPr>
        <w:t>habitus</w:t>
      </w:r>
      <w:r w:rsidR="00E8283C">
        <w:rPr>
          <w:iCs/>
        </w:rPr>
        <w:t>“</w:t>
      </w:r>
      <w:r w:rsidR="008C738C">
        <w:rPr>
          <w:iCs/>
        </w:rPr>
        <w:t xml:space="preserve">, který Simplikius poprvé definoval </w:t>
      </w:r>
      <w:r w:rsidR="08163013">
        <w:rPr>
          <w:iCs/>
        </w:rPr>
        <w:t>v substančním modu (</w:t>
      </w:r>
      <w:r w:rsidR="08511EBE">
        <w:rPr>
          <w:iCs/>
        </w:rPr>
        <w:t xml:space="preserve">OBJ I, </w:t>
      </w:r>
      <w:r w:rsidR="08163013">
        <w:rPr>
          <w:iCs/>
        </w:rPr>
        <w:t xml:space="preserve">kap. 1.3.1). Druhý averroismus zcela běžně používal tento akcident čistě substanciálním způsobem už od Pagusova výkladu </w:t>
      </w:r>
      <w:r w:rsidR="08163013" w:rsidRPr="0873186F">
        <w:rPr>
          <w:i/>
          <w:iCs/>
        </w:rPr>
        <w:t>Kategorií</w:t>
      </w:r>
      <w:r w:rsidR="08163013">
        <w:rPr>
          <w:iCs/>
        </w:rPr>
        <w:t xml:space="preserve"> z roku 1230 (</w:t>
      </w:r>
      <w:r w:rsidR="08511EBE">
        <w:rPr>
          <w:iCs/>
        </w:rPr>
        <w:t xml:space="preserve">OBJ II, </w:t>
      </w:r>
      <w:r w:rsidR="08511EBE">
        <w:t>kap. 3</w:t>
      </w:r>
      <w:r w:rsidR="08163013">
        <w:t>.1.2</w:t>
      </w:r>
      <w:r w:rsidR="08163013">
        <w:rPr>
          <w:iCs/>
        </w:rPr>
        <w:t xml:space="preserve">). </w:t>
      </w:r>
      <w:r w:rsidR="08163013">
        <w:t xml:space="preserve">Olivi použil schéma habituální konstituce pro vůli, čímž se odlišil od školy druhého averroismu. Svobodná vůle představuje habituální </w:t>
      </w:r>
      <w:r w:rsidR="08163013" w:rsidRPr="00273106">
        <w:t>jsoucno třetího druhu (</w:t>
      </w:r>
      <w:r w:rsidR="08163013" w:rsidRPr="00273106">
        <w:rPr>
          <w:i/>
        </w:rPr>
        <w:t>hoc aliquid</w:t>
      </w:r>
      <w:r w:rsidR="08163013">
        <w:rPr>
          <w:i/>
        </w:rPr>
        <w:fldChar w:fldCharType="begin"/>
      </w:r>
      <w:r w:rsidR="08163013">
        <w:instrText xml:space="preserve"> XE "</w:instrText>
      </w:r>
      <w:r w:rsidR="08163013" w:rsidRPr="00D667A1">
        <w:rPr>
          <w:i/>
        </w:rPr>
        <w:instrText>hoc aliquid</w:instrText>
      </w:r>
      <w:r w:rsidR="08163013" w:rsidRPr="00230F8C">
        <w:instrText>:Olivi</w:instrText>
      </w:r>
      <w:r w:rsidR="08163013">
        <w:instrText xml:space="preserve">" </w:instrText>
      </w:r>
      <w:r w:rsidR="08163013">
        <w:rPr>
          <w:i/>
        </w:rPr>
        <w:fldChar w:fldCharType="end"/>
      </w:r>
      <w:r w:rsidR="08163013" w:rsidRPr="00273106">
        <w:t xml:space="preserve">), které je dáno v člověku současně aktuálně i potenciálně. </w:t>
      </w:r>
      <w:r w:rsidR="08163013" w:rsidRPr="00273106">
        <w:rPr>
          <w:iCs/>
        </w:rPr>
        <w:t xml:space="preserve">Druhý averroismus </w:t>
      </w:r>
      <w:r w:rsidR="08163013" w:rsidRPr="00273106">
        <w:t xml:space="preserve">pokračuje </w:t>
      </w:r>
      <w:r w:rsidR="08163013">
        <w:t xml:space="preserve">skrze Oliviho </w:t>
      </w:r>
      <w:r w:rsidR="08163013" w:rsidRPr="00273106">
        <w:t>v rozšiř</w:t>
      </w:r>
      <w:r w:rsidR="08163013">
        <w:t xml:space="preserve">ování objektivních </w:t>
      </w:r>
      <w:r w:rsidR="08163013" w:rsidRPr="00273106">
        <w:t xml:space="preserve">určení jsoucna, což provedl Bonaventura a jeho škola po </w:t>
      </w:r>
      <w:r w:rsidR="08163013">
        <w:t xml:space="preserve">roce </w:t>
      </w:r>
      <w:r w:rsidR="08163013" w:rsidRPr="00273106">
        <w:t xml:space="preserve">1250. </w:t>
      </w:r>
      <w:r w:rsidR="08163013">
        <w:rPr>
          <w:iCs/>
        </w:rPr>
        <w:t>Rufus</w:t>
      </w:r>
      <w:r w:rsidR="08163013" w:rsidRPr="00273106">
        <w:t xml:space="preserve">ovo a </w:t>
      </w:r>
      <w:r w:rsidR="08163013">
        <w:t>později i Pecham</w:t>
      </w:r>
      <w:r w:rsidR="08163013" w:rsidRPr="00273106">
        <w:t>ovo pojetí intelektu jako vrozené poznávací potence (</w:t>
      </w:r>
      <w:r w:rsidR="08163013" w:rsidRPr="00273106">
        <w:rPr>
          <w:i/>
        </w:rPr>
        <w:t xml:space="preserve">potentia </w:t>
      </w:r>
      <w:r w:rsidR="08163013">
        <w:rPr>
          <w:i/>
        </w:rPr>
        <w:t>accidentalis</w:t>
      </w:r>
      <w:r w:rsidR="08163013">
        <w:rPr>
          <w:i/>
        </w:rPr>
        <w:fldChar w:fldCharType="begin"/>
      </w:r>
      <w:r w:rsidR="08163013">
        <w:instrText xml:space="preserve"> XE "vůle:</w:instrText>
      </w:r>
      <w:r w:rsidR="08163013" w:rsidRPr="001E6440">
        <w:rPr>
          <w:i/>
        </w:rPr>
        <w:instrText xml:space="preserve">potentia </w:instrText>
      </w:r>
      <w:r w:rsidR="08163013">
        <w:rPr>
          <w:i/>
        </w:rPr>
        <w:instrText>accidentalis</w:instrText>
      </w:r>
      <w:r w:rsidR="08163013">
        <w:instrText xml:space="preserve">" </w:instrText>
      </w:r>
      <w:r w:rsidR="08163013">
        <w:rPr>
          <w:i/>
        </w:rPr>
        <w:fldChar w:fldCharType="end"/>
      </w:r>
      <w:r w:rsidR="08163013">
        <w:t>)</w:t>
      </w:r>
      <w:r w:rsidR="08163013" w:rsidRPr="00273106">
        <w:t xml:space="preserve"> stavělo na Bonaventurově </w:t>
      </w:r>
      <w:r w:rsidR="00F3064E">
        <w:t>aktualizaci</w:t>
      </w:r>
      <w:r w:rsidR="08163013" w:rsidRPr="00273106">
        <w:t xml:space="preserve"> </w:t>
      </w:r>
      <w:r w:rsidR="08163013">
        <w:t>hypostázovaného intelektu pomocí kontingentní</w:t>
      </w:r>
      <w:r w:rsidR="00F3064E">
        <w:t>ch</w:t>
      </w:r>
      <w:r w:rsidR="08163013" w:rsidRPr="00273106">
        <w:t xml:space="preserve"> </w:t>
      </w:r>
      <w:r w:rsidR="00962190" w:rsidRPr="0014701F">
        <w:t>species</w:t>
      </w:r>
      <w:r w:rsidR="08511EBE">
        <w:t xml:space="preserve"> (kap. 4</w:t>
      </w:r>
      <w:r w:rsidR="08163013">
        <w:t xml:space="preserve">.1.1). </w:t>
      </w:r>
      <w:r w:rsidR="08163013" w:rsidRPr="00273106">
        <w:t xml:space="preserve">Ve vůli jako jsoucnu třetího druhu </w:t>
      </w:r>
      <w:r w:rsidR="08163013">
        <w:t xml:space="preserve">se </w:t>
      </w:r>
      <w:r w:rsidR="08163013" w:rsidRPr="00273106">
        <w:t>spojil</w:t>
      </w:r>
      <w:r w:rsidR="08163013">
        <w:t>a substanciálně daná potence a aktualita</w:t>
      </w:r>
      <w:r w:rsidR="08163013" w:rsidRPr="00273106">
        <w:t xml:space="preserve"> stejným způsobem, jako to provedl Bonaventura pro </w:t>
      </w:r>
      <w:r w:rsidR="08163013" w:rsidRPr="00273106">
        <w:rPr>
          <w:i/>
        </w:rPr>
        <w:t>intellectus possibilis</w:t>
      </w:r>
      <w:r w:rsidR="08163013" w:rsidRPr="00273106">
        <w:t xml:space="preserve"> a </w:t>
      </w:r>
      <w:r w:rsidR="08163013" w:rsidRPr="00273106">
        <w:rPr>
          <w:i/>
        </w:rPr>
        <w:t>intellectus agens</w:t>
      </w:r>
      <w:r w:rsidR="08511EBE">
        <w:t xml:space="preserve"> (kap. 4</w:t>
      </w:r>
      <w:r w:rsidR="08163013" w:rsidRPr="00273106">
        <w:t>.1.3).</w:t>
      </w:r>
      <w:r w:rsidR="08163013">
        <w:t xml:space="preserve"> </w:t>
      </w:r>
      <w:r w:rsidR="08163013" w:rsidRPr="00273106">
        <w:rPr>
          <w:iCs/>
        </w:rPr>
        <w:t xml:space="preserve">Moderní </w:t>
      </w:r>
      <w:r w:rsidR="08163013" w:rsidRPr="00273106">
        <w:rPr>
          <w:i/>
          <w:iCs/>
        </w:rPr>
        <w:t>Oxfordian Fallacy</w:t>
      </w:r>
      <w:r w:rsidR="08163013">
        <w:rPr>
          <w:i/>
          <w:iCs/>
        </w:rPr>
        <w:fldChar w:fldCharType="begin"/>
      </w:r>
      <w:r w:rsidR="08163013">
        <w:instrText xml:space="preserve"> XE "</w:instrText>
      </w:r>
      <w:r w:rsidR="08163013" w:rsidRPr="0015798D">
        <w:rPr>
          <w:i/>
        </w:rPr>
        <w:instrText>Oxfordian Fallacy:</w:instrText>
      </w:r>
      <w:r w:rsidR="08163013">
        <w:instrText xml:space="preserve">Olivi" </w:instrText>
      </w:r>
      <w:r w:rsidR="08163013">
        <w:rPr>
          <w:i/>
          <w:iCs/>
        </w:rPr>
        <w:fldChar w:fldCharType="end"/>
      </w:r>
      <w:r w:rsidR="08163013" w:rsidRPr="00273106">
        <w:rPr>
          <w:iCs/>
        </w:rPr>
        <w:t xml:space="preserve"> se rozšířila i na určení vůle, která představuje epochálně nové </w:t>
      </w:r>
      <w:r w:rsidR="08163013" w:rsidRPr="00273106">
        <w:rPr>
          <w:i/>
          <w:iCs/>
        </w:rPr>
        <w:t>medium</w:t>
      </w:r>
      <w:r w:rsidR="08163013">
        <w:rPr>
          <w:i/>
          <w:iCs/>
        </w:rPr>
        <w:fldChar w:fldCharType="begin"/>
      </w:r>
      <w:r w:rsidR="08163013">
        <w:instrText xml:space="preserve"> XE "</w:instrText>
      </w:r>
      <w:r w:rsidR="08163013" w:rsidRPr="001618A5">
        <w:rPr>
          <w:i/>
        </w:rPr>
        <w:instrText>medium:</w:instrText>
      </w:r>
      <w:r w:rsidR="08163013">
        <w:instrText xml:space="preserve">Olivi" </w:instrText>
      </w:r>
      <w:r w:rsidR="08163013">
        <w:rPr>
          <w:i/>
          <w:iCs/>
        </w:rPr>
        <w:fldChar w:fldCharType="end"/>
      </w:r>
      <w:r w:rsidR="08163013" w:rsidRPr="00273106">
        <w:rPr>
          <w:iCs/>
        </w:rPr>
        <w:t xml:space="preserve"> </w:t>
      </w:r>
      <w:r w:rsidR="08163013">
        <w:rPr>
          <w:iCs/>
        </w:rPr>
        <w:t>demiurgické svobodné aktivity, kdy vůle působí kauzálně jako čistá esence</w:t>
      </w:r>
      <w:r w:rsidR="08163013">
        <w:rPr>
          <w:i/>
          <w:iCs/>
        </w:rPr>
        <w:fldChar w:fldCharType="begin"/>
      </w:r>
      <w:r w:rsidR="08163013">
        <w:instrText xml:space="preserve"> XE "</w:instrText>
      </w:r>
      <w:r w:rsidR="08163013" w:rsidRPr="00AA4F67">
        <w:rPr>
          <w:i/>
        </w:rPr>
        <w:instrText>scibile</w:instrText>
      </w:r>
      <w:r w:rsidR="08163013">
        <w:rPr>
          <w:i/>
        </w:rPr>
        <w:instrText>:</w:instrText>
      </w:r>
      <w:r w:rsidR="08163013" w:rsidRPr="00200F17">
        <w:instrText>Olivi</w:instrText>
      </w:r>
      <w:r w:rsidR="08163013">
        <w:instrText xml:space="preserve">" </w:instrText>
      </w:r>
      <w:r w:rsidR="08163013">
        <w:rPr>
          <w:i/>
          <w:iCs/>
        </w:rPr>
        <w:fldChar w:fldCharType="end"/>
      </w:r>
      <w:r w:rsidR="08163013" w:rsidRPr="00273106">
        <w:rPr>
          <w:iCs/>
        </w:rPr>
        <w:t xml:space="preserve">. </w:t>
      </w:r>
      <w:r w:rsidR="08163013">
        <w:rPr>
          <w:iCs/>
        </w:rPr>
        <w:t>Z</w:t>
      </w:r>
      <w:r w:rsidR="08163013" w:rsidRPr="00273106">
        <w:rPr>
          <w:iCs/>
        </w:rPr>
        <w:t xml:space="preserve">áměnu první substance za </w:t>
      </w:r>
      <w:r w:rsidR="08163013">
        <w:rPr>
          <w:iCs/>
        </w:rPr>
        <w:t xml:space="preserve">kauzálně účinnou </w:t>
      </w:r>
      <w:r w:rsidR="08163013" w:rsidRPr="00273106">
        <w:rPr>
          <w:iCs/>
        </w:rPr>
        <w:t xml:space="preserve">esenci poprvé tematizuje Rufusův výklad </w:t>
      </w:r>
      <w:r w:rsidR="08163013" w:rsidRPr="08785279">
        <w:rPr>
          <w:i/>
          <w:iCs/>
        </w:rPr>
        <w:t>Druhých analytik</w:t>
      </w:r>
      <w:r w:rsidR="08163013" w:rsidRPr="00273106">
        <w:rPr>
          <w:iCs/>
        </w:rPr>
        <w:t xml:space="preserve"> (</w:t>
      </w:r>
      <w:r w:rsidR="08511EBE">
        <w:rPr>
          <w:iCs/>
        </w:rPr>
        <w:t>OBJ II, kap. 3</w:t>
      </w:r>
      <w:r w:rsidR="08163013" w:rsidRPr="00273106">
        <w:rPr>
          <w:iCs/>
        </w:rPr>
        <w:t xml:space="preserve">.3.1). </w:t>
      </w:r>
      <w:r w:rsidR="08163013">
        <w:rPr>
          <w:iCs/>
        </w:rPr>
        <w:t>Olivi je z tohoto zásadního důvodu zakladatelem moderní metafyziky vůle</w:t>
      </w:r>
      <w:r w:rsidR="00DC1743">
        <w:rPr>
          <w:iCs/>
        </w:rPr>
        <w:t xml:space="preserve">. </w:t>
      </w:r>
      <w:r w:rsidR="00610FF1" w:rsidRPr="00610FF1">
        <w:rPr>
          <w:iCs/>
        </w:rPr>
        <w:t xml:space="preserve">Nietzsche tuto dějinnou dynamiku plně realizoval tím, že emancipoval vůli jako základ bytí </w:t>
      </w:r>
      <w:r w:rsidR="00F470D0">
        <w:rPr>
          <w:iCs/>
        </w:rPr>
        <w:t xml:space="preserve">postavený </w:t>
      </w:r>
      <w:r w:rsidR="00610FF1" w:rsidRPr="00610FF1">
        <w:rPr>
          <w:iCs/>
        </w:rPr>
        <w:t>mimo teoretický rozum. Tento poslední krok nutně zničil i poslední zbytky moderní metafyziky.</w:t>
      </w:r>
      <w:r w:rsidR="00D5324F">
        <w:rPr>
          <w:iCs/>
        </w:rPr>
        <w:t xml:space="preserve"> Ta byla nejprve iracionální a pak se stala úplně zbytečnou.</w:t>
      </w:r>
    </w:p>
    <w:p w:rsidR="08163013" w:rsidRDefault="08163013" w:rsidP="00610FF1">
      <w:pPr>
        <w:ind w:firstLine="397"/>
      </w:pPr>
      <w:r>
        <w:rPr>
          <w:iCs/>
        </w:rPr>
        <w:t xml:space="preserve">Pojetí vůle jako </w:t>
      </w:r>
      <w:r w:rsidRPr="00273106">
        <w:rPr>
          <w:i/>
          <w:iCs/>
        </w:rPr>
        <w:t>potentia essentialis</w:t>
      </w:r>
      <w:r w:rsidRPr="00273106">
        <w:rPr>
          <w:iCs/>
        </w:rPr>
        <w:t xml:space="preserve"> přidalo do plurality substancí v člověku další substanci navíc</w:t>
      </w:r>
      <w:r w:rsidR="00BF3426">
        <w:rPr>
          <w:iCs/>
        </w:rPr>
        <w:t xml:space="preserve">. </w:t>
      </w:r>
      <w:r>
        <w:t xml:space="preserve">Citovaný </w:t>
      </w:r>
      <w:r w:rsidRPr="00273106">
        <w:t>kom</w:t>
      </w:r>
      <w:r>
        <w:t xml:space="preserve">entář ke druhé knize Sentencí v kvestii </w:t>
      </w:r>
      <w:r w:rsidRPr="00273106">
        <w:t>58</w:t>
      </w:r>
      <w:r>
        <w:t xml:space="preserve"> </w:t>
      </w:r>
      <w:r w:rsidR="00592CA4">
        <w:t xml:space="preserve">proto </w:t>
      </w:r>
      <w:r>
        <w:t xml:space="preserve">zásadně </w:t>
      </w:r>
      <w:r w:rsidRPr="00273106">
        <w:t>odmítá aristotelské</w:t>
      </w:r>
      <w:r>
        <w:t xml:space="preserve"> pojetí vůle. Pokud intelekt </w:t>
      </w:r>
      <w:r w:rsidRPr="00273106">
        <w:t xml:space="preserve">determinuje vůli, </w:t>
      </w:r>
      <w:r>
        <w:t>pak</w:t>
      </w:r>
      <w:r w:rsidRPr="00273106">
        <w:t xml:space="preserve"> už není svobodná. </w:t>
      </w:r>
      <w:r>
        <w:t xml:space="preserve">Podle aristotelismu vůle účinně a singulárně jedná v realitě proto, že je determinována od </w:t>
      </w:r>
      <w:r w:rsidRPr="00273106">
        <w:t xml:space="preserve">formálního </w:t>
      </w:r>
      <w:r>
        <w:t xml:space="preserve">a všeobecného poznání intelektu. </w:t>
      </w:r>
      <w:r w:rsidR="004D0CDE">
        <w:t xml:space="preserve">Podle Oliviho je vůle svobodná proto, že je zcela emancipovaná, je aktualizovaná sama v sobě jako „potence–substance“. </w:t>
      </w:r>
      <w:r w:rsidR="004238EB">
        <w:t xml:space="preserve">V nově definovaném schizoidním moderním subjektu </w:t>
      </w:r>
      <w:r w:rsidR="004D0CDE">
        <w:t>může chtít moderní vůle potenciálně úplně všechno</w:t>
      </w:r>
      <w:r w:rsidR="003A0815">
        <w:t xml:space="preserve">, protože je svobodná v mytologickém modu </w:t>
      </w:r>
      <w:r w:rsidR="003A0815" w:rsidRPr="003A0815">
        <w:rPr>
          <w:i/>
        </w:rPr>
        <w:t>absolute</w:t>
      </w:r>
      <w:r w:rsidR="004D0CDE">
        <w:t xml:space="preserve">. </w:t>
      </w:r>
      <w:r w:rsidR="003A0815">
        <w:t xml:space="preserve">Oliviho vůle postavena mimo realitu a mimo intelekt. </w:t>
      </w:r>
      <w:r w:rsidR="004D0CDE">
        <w:t xml:space="preserve">V aristotelském scénáři ale vůle nemůže být zcela </w:t>
      </w:r>
      <w:r w:rsidR="000E5595">
        <w:t xml:space="preserve">autonomní a </w:t>
      </w:r>
      <w:r w:rsidR="004D0CDE">
        <w:lastRenderedPageBreak/>
        <w:t>iracionální</w:t>
      </w:r>
      <w:r w:rsidR="004238EB">
        <w:t>, protože defin</w:t>
      </w:r>
      <w:r w:rsidR="000E5595">
        <w:t>i</w:t>
      </w:r>
      <w:r w:rsidR="004238EB">
        <w:t xml:space="preserve">ce osoby </w:t>
      </w:r>
      <w:r w:rsidR="000E5595">
        <w:t xml:space="preserve">je založena na </w:t>
      </w:r>
      <w:r w:rsidR="004238EB">
        <w:t>jednot</w:t>
      </w:r>
      <w:r w:rsidR="000E5595">
        <w:t>ě</w:t>
      </w:r>
      <w:r w:rsidR="004238EB">
        <w:t xml:space="preserve"> a rozumnost</w:t>
      </w:r>
      <w:r w:rsidR="000E5595">
        <w:t>i</w:t>
      </w:r>
      <w:r w:rsidR="004D0CDE">
        <w:t xml:space="preserve">. Praktický intelekt </w:t>
      </w:r>
      <w:r>
        <w:t>determin</w:t>
      </w:r>
      <w:r w:rsidR="004D0CDE">
        <w:t xml:space="preserve">uje chtění </w:t>
      </w:r>
      <w:r w:rsidRPr="00273106">
        <w:t xml:space="preserve">směrem k jednomu určitému účinku danému </w:t>
      </w:r>
      <w:r>
        <w:t xml:space="preserve">intelektuálním </w:t>
      </w:r>
      <w:r w:rsidRPr="00273106">
        <w:t xml:space="preserve">poznáním </w:t>
      </w:r>
      <w:r>
        <w:t xml:space="preserve">příslušného </w:t>
      </w:r>
      <w:r w:rsidRPr="00273106">
        <w:t xml:space="preserve">dobra. </w:t>
      </w:r>
      <w:r w:rsidR="003A0815">
        <w:t>Aristotelská v</w:t>
      </w:r>
      <w:r w:rsidR="004D0CDE">
        <w:t xml:space="preserve">ůle je </w:t>
      </w:r>
      <w:r w:rsidR="004D0CDE" w:rsidRPr="00273106">
        <w:rPr>
          <w:i/>
        </w:rPr>
        <w:t>causa efficiens</w:t>
      </w:r>
      <w:r w:rsidR="004D0CDE">
        <w:rPr>
          <w:i/>
        </w:rPr>
        <w:t xml:space="preserve"> </w:t>
      </w:r>
      <w:r w:rsidR="004D0CDE">
        <w:t xml:space="preserve">proto, že ji </w:t>
      </w:r>
      <w:r w:rsidR="004D0CDE" w:rsidRPr="00273106">
        <w:t xml:space="preserve"> </w:t>
      </w:r>
      <w:r w:rsidR="004D0CDE" w:rsidRPr="0871637D">
        <w:rPr>
          <w:i/>
        </w:rPr>
        <w:t>intellectus practicus</w:t>
      </w:r>
      <w:r w:rsidR="003A0815">
        <w:t xml:space="preserve"> zaměřuje</w:t>
      </w:r>
      <w:r w:rsidR="004D0CDE">
        <w:t xml:space="preserve"> k určitému dobru.</w:t>
      </w:r>
      <w:r w:rsidR="00CE3F5C">
        <w:t xml:space="preserve"> </w:t>
      </w:r>
      <w:r w:rsidR="00CE3F5C" w:rsidRPr="00CE3F5C">
        <w:t xml:space="preserve">Pokud je na prvním místě vůle, musí se podle toho změnit i proces poznávání. Olivi odmítl platnost aristotelských argumentů o poznávání prostřednictvím fantasmat. </w:t>
      </w:r>
      <w:r w:rsidR="00CE3F5C">
        <w:t xml:space="preserve">Fantasmata nejsou potřeba jako mediátoři pro aktualizaci </w:t>
      </w:r>
      <w:r w:rsidRPr="00273106">
        <w:t xml:space="preserve"> poznání a chtění</w:t>
      </w:r>
      <w:r w:rsidR="00CE3F5C">
        <w:t xml:space="preserve"> v duši. H</w:t>
      </w:r>
      <w:r>
        <w:t>ypostázovaný intelekt a vůle existují v duši substanciálně a jsou přímo zakoušeny skrze akt avicennovské a augustiniánské sebereflexe</w:t>
      </w:r>
      <w:r w:rsidRPr="00273106">
        <w:t xml:space="preserve">. </w:t>
      </w:r>
      <w:r>
        <w:t xml:space="preserve">Kvestie 57 proto </w:t>
      </w:r>
      <w:r w:rsidRPr="00273106">
        <w:t xml:space="preserve">odmítne princip nasvícení </w:t>
      </w:r>
      <w:r>
        <w:t>intelektu zepředu, jak jej postuloval</w:t>
      </w:r>
      <w:r w:rsidR="00CE3F5C">
        <w:t>a</w:t>
      </w:r>
      <w:r>
        <w:t xml:space="preserve"> </w:t>
      </w:r>
      <w:r w:rsidR="00CE3F5C">
        <w:t>škola</w:t>
      </w:r>
      <w:r w:rsidR="00CE3F5C" w:rsidRPr="00273106">
        <w:t xml:space="preserve"> prvního averroismu</w:t>
      </w:r>
      <w:r>
        <w:rPr>
          <w:i/>
        </w:rPr>
        <w:fldChar w:fldCharType="begin"/>
      </w:r>
      <w:r>
        <w:instrText xml:space="preserve"> XE "druhý averroismus:</w:instrText>
      </w:r>
      <w:r w:rsidRPr="00D05A73">
        <w:rPr>
          <w:i/>
        </w:rPr>
        <w:instrText>sequaces Aristotelis</w:instrText>
      </w:r>
      <w:r>
        <w:instrText xml:space="preserve">" </w:instrText>
      </w:r>
      <w:r>
        <w:rPr>
          <w:i/>
        </w:rPr>
        <w:fldChar w:fldCharType="end"/>
      </w:r>
      <w:r w:rsidRPr="00273106">
        <w:t>.</w:t>
      </w:r>
    </w:p>
    <w:p w:rsidR="08163013" w:rsidRPr="004E1BA8" w:rsidRDefault="08163013" w:rsidP="08163013">
      <w:pPr>
        <w:pStyle w:val="Citace"/>
        <w:rPr>
          <w:lang w:val="cs-CZ"/>
        </w:rPr>
      </w:pPr>
      <w:r>
        <w:t>„</w:t>
      </w:r>
      <w:r>
        <w:rPr>
          <w:lang w:val="cs-CZ"/>
        </w:rPr>
        <w:t>V tomto stavu, totiž oslavení, nevinnosti, milosti a trestu mohou naše mysli reflektovat samy sebe bezprostředně a mimo jakoukoliv pomoc nějakých fantasmat. Fantasmata v tom spíše mysli brání, než pomáhají, což je zřejmé v případě otázky, zda duše může poznat bezprostředně sama sebe plnějším dotykem. Nestarám se o to, že Aristoteles a jeho stoupenci říkají opak.“</w:t>
      </w:r>
      <w:r w:rsidRPr="004E1BA8">
        <w:rPr>
          <w:rStyle w:val="Znakapoznpodarou"/>
        </w:rPr>
        <w:t xml:space="preserve"> </w:t>
      </w:r>
      <w:r w:rsidRPr="00273106">
        <w:rPr>
          <w:rStyle w:val="Znakapoznpodarou"/>
        </w:rPr>
        <w:footnoteReference w:id="369"/>
      </w:r>
    </w:p>
    <w:p w:rsidR="08163013" w:rsidRDefault="08163013" w:rsidP="08163013">
      <w:r>
        <w:t>Objektivní náhled do nitra člověka vzniká na základě božího zjevení či z přímého náhledu, který bezprostředně poznává esenci duše v aktu sebereflexe (</w:t>
      </w:r>
      <w:r w:rsidRPr="00A76AE3">
        <w:rPr>
          <w:i/>
        </w:rPr>
        <w:t>anima possit se intelligere per se et immediate plenius habet tangi</w:t>
      </w:r>
      <w:r>
        <w:t>). F</w:t>
      </w:r>
      <w:r w:rsidRPr="00273106">
        <w:t xml:space="preserve">antasmata jsou </w:t>
      </w:r>
      <w:r>
        <w:t xml:space="preserve">pro moderní augustiniány a karteziánské avicennisty </w:t>
      </w:r>
      <w:r w:rsidRPr="00273106">
        <w:t xml:space="preserve">překážkou </w:t>
      </w:r>
      <w:r>
        <w:t xml:space="preserve">přímého </w:t>
      </w:r>
      <w:r w:rsidRPr="00273106">
        <w:t xml:space="preserve">poznání </w:t>
      </w:r>
      <w:r>
        <w:t xml:space="preserve">duše </w:t>
      </w:r>
      <w:r w:rsidRPr="00273106">
        <w:t>(</w:t>
      </w:r>
      <w:r w:rsidRPr="00273106">
        <w:rPr>
          <w:i/>
        </w:rPr>
        <w:t>phantasmata eas impediunt</w:t>
      </w:r>
      <w:r>
        <w:t xml:space="preserve">). Smyslová mediace narušuje </w:t>
      </w:r>
      <w:r w:rsidRPr="00273106">
        <w:t>bezprostřední a aktuální poznání</w:t>
      </w:r>
      <w:r>
        <w:t xml:space="preserve"> čistým intelektem a </w:t>
      </w:r>
      <w:r w:rsidR="08DF1981">
        <w:t xml:space="preserve">stejně čistou </w:t>
      </w:r>
      <w:r>
        <w:t>vůlí</w:t>
      </w:r>
      <w:r w:rsidRPr="00273106">
        <w:t xml:space="preserve">. Stejně postupoval Descartes v prvním kroku meditací o první filosofii. </w:t>
      </w:r>
      <w:r>
        <w:t xml:space="preserve">Jeho </w:t>
      </w:r>
      <w:r w:rsidRPr="00A76AE3">
        <w:rPr>
          <w:i/>
        </w:rPr>
        <w:t>cogito</w:t>
      </w:r>
      <w:r>
        <w:t xml:space="preserve"> realizuje bezprostřední sebepoznání v modu plné evidence</w:t>
      </w:r>
      <w:r>
        <w:fldChar w:fldCharType="begin"/>
      </w:r>
      <w:r>
        <w:instrText xml:space="preserve"> XE "</w:instrText>
      </w:r>
      <w:r w:rsidRPr="004D79A7">
        <w:instrText>evidence:Avicenna</w:instrText>
      </w:r>
      <w:r>
        <w:instrText xml:space="preserve">" </w:instrText>
      </w:r>
      <w:r>
        <w:fldChar w:fldCharType="end"/>
      </w:r>
      <w:r>
        <w:t xml:space="preserve"> mimo smysly. </w:t>
      </w:r>
      <w:r w:rsidR="00B74020">
        <w:t xml:space="preserve">Současný nihilismus </w:t>
      </w:r>
      <w:r w:rsidR="00FA2235" w:rsidRPr="00FA2235">
        <w:t>zcela ignor</w:t>
      </w:r>
      <w:r w:rsidR="00B74020">
        <w:t xml:space="preserve">uje </w:t>
      </w:r>
      <w:r w:rsidR="00FA2235" w:rsidRPr="00FA2235">
        <w:t xml:space="preserve">skutečnost, že </w:t>
      </w:r>
      <w:r w:rsidR="00B74020">
        <w:t xml:space="preserve">to je </w:t>
      </w:r>
      <w:r w:rsidR="00FA2235" w:rsidRPr="00FA2235">
        <w:t xml:space="preserve">objektivní vůle, a nikoli </w:t>
      </w:r>
      <w:r w:rsidR="00FA2235" w:rsidRPr="00FA2235">
        <w:rPr>
          <w:i/>
        </w:rPr>
        <w:t>cogito</w:t>
      </w:r>
      <w:r w:rsidR="00FA2235" w:rsidRPr="00FA2235">
        <w:t xml:space="preserve">, co pohání Descartovy meditace ze </w:t>
      </w:r>
      <w:r w:rsidR="00C03F0D">
        <w:t xml:space="preserve">subjektu </w:t>
      </w:r>
      <w:r w:rsidR="00FA2235" w:rsidRPr="00FA2235">
        <w:t xml:space="preserve">do světa. </w:t>
      </w:r>
      <w:r w:rsidR="00A41482">
        <w:t>H</w:t>
      </w:r>
      <w:r w:rsidR="00FA2235" w:rsidRPr="00FA2235">
        <w:t xml:space="preserve">ypostatizovaná moderní a objektivní vůle tak </w:t>
      </w:r>
      <w:r w:rsidR="00FA2235">
        <w:t xml:space="preserve">tvoří </w:t>
      </w:r>
      <w:r w:rsidR="00FA2235" w:rsidRPr="00FA2235">
        <w:t xml:space="preserve">skrytý mytologický základ karteziánského </w:t>
      </w:r>
      <w:r w:rsidR="00FA2235" w:rsidRPr="00FA2235">
        <w:rPr>
          <w:i/>
        </w:rPr>
        <w:t>cogito</w:t>
      </w:r>
      <w:r w:rsidR="00FA2235" w:rsidRPr="00FA2235">
        <w:t xml:space="preserve">. </w:t>
      </w:r>
      <w:r w:rsidR="00A41482" w:rsidRPr="00A41482">
        <w:t>Olivi odmítl základní princip poznání prvního averroismu, tj. expozici</w:t>
      </w:r>
      <w:r w:rsidR="00A41482">
        <w:t xml:space="preserve"> smyslu danou </w:t>
      </w:r>
      <w:r w:rsidR="00A41482" w:rsidRPr="00A41482">
        <w:t xml:space="preserve">zepředu, </w:t>
      </w:r>
      <w:r w:rsidR="00A41482">
        <w:t xml:space="preserve">od </w:t>
      </w:r>
      <w:r w:rsidR="00A41482" w:rsidRPr="00A41482">
        <w:t xml:space="preserve">smyslově poznávaných substancí. Metafyzika vůle definuje podstatu člověka prostřednictvím expozice </w:t>
      </w:r>
      <w:r w:rsidR="00A41482">
        <w:t xml:space="preserve">smyslu určenou </w:t>
      </w:r>
      <w:r w:rsidR="00A41482" w:rsidRPr="00A41482">
        <w:t>zezadu</w:t>
      </w:r>
      <w:r w:rsidR="00A41482">
        <w:fldChar w:fldCharType="begin"/>
      </w:r>
      <w:r w:rsidR="00A41482">
        <w:instrText xml:space="preserve"> XE "zjevování:</w:instrText>
      </w:r>
      <w:r w:rsidR="00A41482" w:rsidRPr="001A6597">
        <w:instrText>nasvícení zezadu</w:instrText>
      </w:r>
      <w:r w:rsidR="00A41482">
        <w:instrText xml:space="preserve">" </w:instrText>
      </w:r>
      <w:r w:rsidR="00A41482">
        <w:fldChar w:fldCharType="end"/>
      </w:r>
      <w:r w:rsidR="00A41482" w:rsidRPr="00A41482">
        <w:t xml:space="preserve">. </w:t>
      </w:r>
      <w:r>
        <w:t xml:space="preserve">Tomuto schématu odpovídá i substanční </w:t>
      </w:r>
      <w:r>
        <w:lastRenderedPageBreak/>
        <w:t>a esencialistická definice intelektu a vůle jako jsoucna třetího druhu.</w:t>
      </w:r>
      <w:r>
        <w:rPr>
          <w:iCs/>
        </w:rPr>
        <w:t xml:space="preserve"> M</w:t>
      </w:r>
      <w:r>
        <w:t>editace o moderním subjektu vezmou ve druhém kroku objektivně danou esenciální schopnost intelektuálního náhledu jako zdroj objektivní kauzality</w:t>
      </w:r>
      <w:r>
        <w:fldChar w:fldCharType="begin"/>
      </w:r>
      <w:r>
        <w:instrText xml:space="preserve"> XE "</w:instrText>
      </w:r>
      <w:r w:rsidRPr="00396D66">
        <w:instrText>kauzalita:vůle</w:instrText>
      </w:r>
      <w:r>
        <w:instrText xml:space="preserve">" </w:instrText>
      </w:r>
      <w:r>
        <w:fldChar w:fldCharType="end"/>
      </w:r>
      <w:r>
        <w:t xml:space="preserve">. </w:t>
      </w:r>
    </w:p>
    <w:p w:rsidR="08163013" w:rsidRPr="00930396" w:rsidRDefault="08163013" w:rsidP="08163013">
      <w:pPr>
        <w:pStyle w:val="Citace"/>
        <w:rPr>
          <w:lang w:val="cs-CZ"/>
        </w:rPr>
      </w:pPr>
      <w:r>
        <w:t>„</w:t>
      </w:r>
      <w:r>
        <w:rPr>
          <w:lang w:val="cs-CZ"/>
        </w:rPr>
        <w:t>Každý akt bere od své účinné příčiny svá nejvlastnější a nejvznešenější určení. Nejvyšší určení jsou obsažena v aktech naší mysli a tvoří podstatu života jako žití, jednoduchosti, intelektuality a podobně.“ </w:t>
      </w:r>
      <w:r>
        <w:rPr>
          <w:rStyle w:val="Znakapoznpodarou"/>
        </w:rPr>
        <w:footnoteReference w:id="370"/>
      </w:r>
    </w:p>
    <w:p w:rsidR="00D35EA2" w:rsidRDefault="08C848A1" w:rsidP="00BC06D0">
      <w:r>
        <w:t xml:space="preserve">Čistá </w:t>
      </w:r>
      <w:r w:rsidR="08163013">
        <w:t xml:space="preserve">esence určuje nejzákladnější akty, které v modu plné jednoduchosti do sebe zahrnují pouze vyšší schopnosti duše dané v modu </w:t>
      </w:r>
      <w:r w:rsidR="08163013" w:rsidRPr="00C56943">
        <w:rPr>
          <w:i/>
        </w:rPr>
        <w:t>simplicitatis</w:t>
      </w:r>
      <w:r w:rsidR="08163013">
        <w:rPr>
          <w:i/>
        </w:rPr>
        <w:t xml:space="preserve"> et </w:t>
      </w:r>
      <w:r w:rsidR="08163013" w:rsidRPr="000A3073">
        <w:rPr>
          <w:i/>
        </w:rPr>
        <w:t>intellectualitatis</w:t>
      </w:r>
      <w:r w:rsidR="08163013">
        <w:t>. Tato esenciální jednoduchost slouží jako účinná příčina všech aktů člověka. D</w:t>
      </w:r>
      <w:r w:rsidR="08163013" w:rsidRPr="00273106">
        <w:t xml:space="preserve">uše se poznává </w:t>
      </w:r>
      <w:r w:rsidR="08163013">
        <w:t xml:space="preserve">bezprostředně a plně aktuálně skrze svobodné chtění aktualizované a hypostázované ve vůli jako zakoušené substanci. </w:t>
      </w:r>
      <w:r w:rsidR="08163013">
        <w:rPr>
          <w:iCs/>
        </w:rPr>
        <w:t>P</w:t>
      </w:r>
      <w:r w:rsidR="08163013">
        <w:t>ojetí esenciálních hypostází pro intelekt a vůli jako jsoucen třetího druhu patř</w:t>
      </w:r>
      <w:r>
        <w:t>í do školy druhého averroismu. A</w:t>
      </w:r>
      <w:r w:rsidR="08163013">
        <w:t xml:space="preserve">le v semiaverroistické formě </w:t>
      </w:r>
      <w:r>
        <w:t>najdeme toto hypostázování intelektu také v tomismu</w:t>
      </w:r>
      <w:r w:rsidR="08163013">
        <w:t>. Olivi už znal první verzi tomismu a proto radikalizoval Akvinského pojetí intelektu jako hypostázované formy duše (</w:t>
      </w:r>
      <w:r w:rsidR="08163013" w:rsidRPr="00273106">
        <w:rPr>
          <w:i/>
        </w:rPr>
        <w:t>intellectum, quo opinatur et intelligit anima</w:t>
      </w:r>
      <w:r w:rsidR="08163013" w:rsidRPr="006C7A0F">
        <w:rPr>
          <w:i/>
        </w:rPr>
        <w:fldChar w:fldCharType="begin"/>
      </w:r>
      <w:r w:rsidR="08163013" w:rsidRPr="006C7A0F">
        <w:instrText xml:space="preserve"> XE "</w:instrText>
      </w:r>
      <w:r w:rsidR="08163013">
        <w:instrText>vůle</w:instrText>
      </w:r>
      <w:r w:rsidR="08163013" w:rsidRPr="006C7A0F">
        <w:instrText xml:space="preserve">:modus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t>, kap. 4</w:t>
      </w:r>
      <w:r w:rsidR="08163013">
        <w:t>.5.4). Olivi definoval vůli podle tomistické hypostázované formy a současně v modu Sigerovy ipseity. Siger měl tento typ určení existence pouze pro osobu jako aktuální první substanci (</w:t>
      </w:r>
      <w:r w:rsidR="08163013" w:rsidRPr="00651B60">
        <w:rPr>
          <w:i/>
          <w:lang w:eastAsia="en-US"/>
        </w:rPr>
        <w:t>vivere est viventibus esse</w:t>
      </w:r>
      <w:r w:rsidR="08163013" w:rsidRPr="08493D95">
        <w:t xml:space="preserve">, kap. </w:t>
      </w:r>
      <w:r>
        <w:t>4</w:t>
      </w:r>
      <w:r w:rsidR="08163013">
        <w:t>.5</w:t>
      </w:r>
      <w:r w:rsidR="08163013" w:rsidRPr="08493D95">
        <w:t>.4).</w:t>
      </w:r>
      <w:r w:rsidR="08163013">
        <w:t xml:space="preserve"> </w:t>
      </w:r>
      <w:r w:rsidR="00531D8F">
        <w:t xml:space="preserve">Nové pojetí vůle bylo současně tomistickou hypostází a dostalo Sigerovo pojetí ipseity, které bylo spojeno se austinskou formu niternosti a sebereflexivity. Tím vzniklo první pojetí </w:t>
      </w:r>
      <w:r w:rsidR="00531D8F" w:rsidRPr="00531D8F">
        <w:rPr>
          <w:i/>
        </w:rPr>
        <w:t>tertium ens</w:t>
      </w:r>
      <w:r w:rsidR="00531D8F">
        <w:t>, které dostalo intimní a niterný charakter. Moderní intimita</w:t>
      </w:r>
      <w:r w:rsidR="08163013" w:rsidRPr="00273106">
        <w:t xml:space="preserve"> </w:t>
      </w:r>
      <w:r w:rsidR="08163013">
        <w:t xml:space="preserve">vůle </w:t>
      </w:r>
      <w:r w:rsidR="08163013" w:rsidRPr="00273106">
        <w:t xml:space="preserve">využívá Augustinovy reflexe zaměřené do vlastního nitra. Skrze paměť, reflexi a osvícení vírou odkrýváme vlastní Já na základě </w:t>
      </w:r>
      <w:r w:rsidR="08163013">
        <w:t>neoplatonsk</w:t>
      </w:r>
      <w:r w:rsidR="08163013" w:rsidRPr="00273106">
        <w:t>y pojaté anamnéze mysli.</w:t>
      </w:r>
      <w:r w:rsidR="08163013">
        <w:t xml:space="preserve"> Moderní vůle porretánsky „exsistuje“ v modu </w:t>
      </w:r>
      <w:r w:rsidR="08163013" w:rsidRPr="006821D1">
        <w:rPr>
          <w:i/>
        </w:rPr>
        <w:t>per prius</w:t>
      </w:r>
      <w:r w:rsidR="08163013">
        <w:rPr>
          <w:i/>
        </w:rPr>
        <w:fldChar w:fldCharType="begin"/>
      </w:r>
      <w:r w:rsidR="08163013">
        <w:instrText xml:space="preserve"> XE "vůle:</w:instrText>
      </w:r>
      <w:r w:rsidR="08163013" w:rsidRPr="00BF43C0">
        <w:rPr>
          <w:i/>
        </w:rPr>
        <w:instrText>per prius</w:instrText>
      </w:r>
      <w:r w:rsidR="08163013">
        <w:instrText xml:space="preserve">" </w:instrText>
      </w:r>
      <w:r w:rsidR="08163013">
        <w:rPr>
          <w:i/>
        </w:rPr>
        <w:fldChar w:fldCharType="end"/>
      </w:r>
      <w:r w:rsidR="08163013">
        <w:t xml:space="preserve"> v hypostatické jednoduchosti a bytí. </w:t>
      </w:r>
      <w:r w:rsidR="00370DC1">
        <w:t xml:space="preserve">Olivi </w:t>
      </w:r>
      <w:r w:rsidR="001D4BCD">
        <w:t>přesně uchopil</w:t>
      </w:r>
      <w:r w:rsidR="08163013">
        <w:t xml:space="preserve"> smysl argumentace Sigera proti Akvinskému ohledně hypostázovaného intelektu v modu </w:t>
      </w:r>
      <w:r w:rsidR="08163013" w:rsidRPr="005F6F55">
        <w:rPr>
          <w:i/>
        </w:rPr>
        <w:t>qua</w:t>
      </w:r>
      <w:r w:rsidR="08163013" w:rsidRPr="005F6F55">
        <w:rPr>
          <w:i/>
          <w:vertAlign w:val="superscript"/>
        </w:rPr>
        <w:t>2</w:t>
      </w:r>
      <w:r w:rsidR="08163013">
        <w:t xml:space="preserve"> </w:t>
      </w:r>
      <w:r w:rsidR="08163013" w:rsidRPr="006C7A0F">
        <w:rPr>
          <w:i/>
        </w:rPr>
        <w:fldChar w:fldCharType="begin"/>
      </w:r>
      <w:r w:rsidR="08163013" w:rsidRPr="006C7A0F">
        <w:instrText xml:space="preserve"> XE "</w:instrText>
      </w:r>
      <w:r w:rsidR="08163013">
        <w:instrText>vůle</w:instrText>
      </w:r>
      <w:r w:rsidR="08163013" w:rsidRPr="006C7A0F">
        <w:instrText xml:space="preserve">:modus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8600FE5">
        <w:t xml:space="preserve"> (kap. 4</w:t>
      </w:r>
      <w:r w:rsidR="08163013">
        <w:t>.5.3)</w:t>
      </w:r>
      <w:r w:rsidR="001D4BCD">
        <w:t>. P</w:t>
      </w:r>
      <w:r w:rsidR="08163013">
        <w:t xml:space="preserve">řenesl Averroesův model intelektu jako </w:t>
      </w:r>
      <w:r w:rsidR="08163013" w:rsidRPr="00444502">
        <w:rPr>
          <w:i/>
        </w:rPr>
        <w:t xml:space="preserve">tertium </w:t>
      </w:r>
      <w:r w:rsidR="00962190">
        <w:rPr>
          <w:i/>
        </w:rPr>
        <w:t>genus</w:t>
      </w:r>
      <w:r w:rsidR="08163013">
        <w:rPr>
          <w:i/>
        </w:rPr>
        <w:fldChar w:fldCharType="begin"/>
      </w:r>
      <w:r w:rsidR="08163013">
        <w:instrText xml:space="preserve"> XE "</w:instrText>
      </w:r>
      <w:r w:rsidR="08163013" w:rsidRPr="00D80F84">
        <w:rPr>
          <w:i/>
        </w:rPr>
        <w:instrText>tertium genus</w:instrText>
      </w:r>
      <w:r w:rsidR="08163013">
        <w:instrText xml:space="preserve">" </w:instrText>
      </w:r>
      <w:r w:rsidR="08163013">
        <w:rPr>
          <w:i/>
        </w:rPr>
        <w:fldChar w:fldCharType="end"/>
      </w:r>
      <w:r w:rsidR="08163013">
        <w:t xml:space="preserve"> na novou formu hypostázované vůle v pseudo-existenciálním modu „</w:t>
      </w:r>
      <w:r w:rsidR="08163013">
        <w:rPr>
          <w:i/>
        </w:rPr>
        <w:t>voluntas ipsa</w:t>
      </w:r>
      <w:r w:rsidR="08163013" w:rsidRPr="084721EB">
        <w:rPr>
          <w:i/>
        </w:rPr>
        <w:t xml:space="preserve"> </w:t>
      </w:r>
      <w:r w:rsidR="08163013">
        <w:rPr>
          <w:i/>
        </w:rPr>
        <w:t>vult</w:t>
      </w:r>
      <w:r w:rsidR="08163013" w:rsidRPr="08BC4E42">
        <w:t>“</w:t>
      </w:r>
      <w:r w:rsidR="08163013">
        <w:t xml:space="preserve">. </w:t>
      </w:r>
      <w:r w:rsidR="003A2CA4">
        <w:t xml:space="preserve">Olivi dal po vzoru </w:t>
      </w:r>
      <w:r w:rsidR="003A2CA4">
        <w:lastRenderedPageBreak/>
        <w:t>Sigerova „</w:t>
      </w:r>
      <w:r w:rsidR="003A2CA4">
        <w:rPr>
          <w:i/>
        </w:rPr>
        <w:t>homo ipse intelligit</w:t>
      </w:r>
      <w:r w:rsidR="003A2CA4">
        <w:t>“</w:t>
      </w:r>
      <w:r w:rsidR="003A2CA4">
        <w:rPr>
          <w:i/>
        </w:rPr>
        <w:fldChar w:fldCharType="begin"/>
      </w:r>
      <w:r w:rsidR="003A2CA4">
        <w:instrText xml:space="preserve"> XE "</w:instrText>
      </w:r>
      <w:r w:rsidR="003A2CA4" w:rsidRPr="00B935DC">
        <w:rPr>
          <w:rStyle w:val="Zkladntext350"/>
        </w:rPr>
        <w:instrText>osoba</w:instrText>
      </w:r>
      <w:r w:rsidR="003A2CA4" w:rsidRPr="00B935DC">
        <w:rPr>
          <w:rStyle w:val="Zkladntext350"/>
          <w:i/>
        </w:rPr>
        <w:instrText>:</w:instrText>
      </w:r>
      <w:r w:rsidR="003A2CA4">
        <w:rPr>
          <w:rStyle w:val="Zkladntext350"/>
          <w:i/>
        </w:rPr>
        <w:instrText>homo ipse intelligit</w:instrText>
      </w:r>
      <w:r w:rsidR="003A2CA4">
        <w:instrText xml:space="preserve">" </w:instrText>
      </w:r>
      <w:r w:rsidR="003A2CA4">
        <w:rPr>
          <w:i/>
        </w:rPr>
        <w:fldChar w:fldCharType="end"/>
      </w:r>
      <w:r w:rsidR="003A2CA4">
        <w:t xml:space="preserve"> jednotu osoby do intimity svobodně se reflekt</w:t>
      </w:r>
      <w:r w:rsidR="00D35EA2">
        <w:t>ujícího a zakoušeného subjektu.</w:t>
      </w:r>
    </w:p>
    <w:p w:rsidR="006715FD" w:rsidRDefault="003A2CA4" w:rsidP="00D35EA2">
      <w:pPr>
        <w:ind w:firstLine="397"/>
        <w:rPr>
          <w:iCs/>
        </w:rPr>
      </w:pPr>
      <w:r>
        <w:t xml:space="preserve">Vůle se stala novou hypostázovanou substancí po vzoru druhého averroismu, ale byla zasazena do nové jednoty osoby v modu intimní ipseity dané podle Sigerovy školy prvního averroismu. Substanční </w:t>
      </w:r>
      <w:r w:rsidRPr="00273106">
        <w:t xml:space="preserve">pojetí vůle patřilo k běžné </w:t>
      </w:r>
      <w:r>
        <w:t xml:space="preserve">intelektuální </w:t>
      </w:r>
      <w:r w:rsidRPr="00273106">
        <w:t xml:space="preserve">výbavě </w:t>
      </w:r>
      <w:r>
        <w:t>františkánů ze školy druhého averroismu kolem 1270. To u</w:t>
      </w:r>
      <w:r w:rsidRPr="00273106">
        <w:t xml:space="preserve">kazují </w:t>
      </w:r>
      <w:r>
        <w:rPr>
          <w:i/>
        </w:rPr>
        <w:t>Quaestiones</w:t>
      </w:r>
      <w:r w:rsidRPr="00273106">
        <w:rPr>
          <w:i/>
        </w:rPr>
        <w:t xml:space="preserve"> disputatae</w:t>
      </w:r>
      <w:r w:rsidRPr="00273106">
        <w:t xml:space="preserve"> (asi 1267‒68) od Gauthiera z Bruges (Gualterus Brugensis). Tento františkánský </w:t>
      </w:r>
      <w:r w:rsidRPr="00273106">
        <w:rPr>
          <w:i/>
        </w:rPr>
        <w:t>magister regens</w:t>
      </w:r>
      <w:r w:rsidRPr="00273106">
        <w:t xml:space="preserve"> z Paříže (1267‒69) </w:t>
      </w:r>
      <w:r>
        <w:t>do</w:t>
      </w:r>
      <w:r w:rsidRPr="00273106">
        <w:t>kazuje, že intelekt má aktualitu danou vlastní</w:t>
      </w:r>
      <w:r>
        <w:t>m</w:t>
      </w:r>
      <w:r w:rsidRPr="00273106">
        <w:t xml:space="preserve"> aktivním náhledem do prvních principů poznání (</w:t>
      </w:r>
      <w:r w:rsidRPr="00273106">
        <w:rPr>
          <w:i/>
        </w:rPr>
        <w:t>educit se de potentia ad actum</w:t>
      </w:r>
      <w:r w:rsidRPr="00273106">
        <w:t>).</w:t>
      </w:r>
      <w:r w:rsidRPr="00273106">
        <w:rPr>
          <w:rStyle w:val="Znakapoznpodarou"/>
        </w:rPr>
        <w:footnoteReference w:id="371"/>
      </w:r>
      <w:r w:rsidRPr="00273106">
        <w:t xml:space="preserve"> Podobnou aktualitu má i vůle vzhledem ke chtěnému dobru (</w:t>
      </w:r>
      <w:r w:rsidRPr="00CD6D3C">
        <w:rPr>
          <w:i/>
        </w:rPr>
        <w:t>voluntas</w:t>
      </w:r>
      <w:r w:rsidRPr="00273106">
        <w:t xml:space="preserve"> </w:t>
      </w:r>
      <w:r w:rsidRPr="00273106">
        <w:rPr>
          <w:i/>
        </w:rPr>
        <w:t>est in actu et determinata respectu boni</w:t>
      </w:r>
      <w:r w:rsidRPr="00273106">
        <w:t xml:space="preserve">). Olivi drží </w:t>
      </w:r>
      <w:r>
        <w:t>substanční aktualitu vůle, ale definuje ji podle ipseity Sigera. P</w:t>
      </w:r>
      <w:r w:rsidRPr="00273106">
        <w:t xml:space="preserve">ostupoval </w:t>
      </w:r>
      <w:r>
        <w:t xml:space="preserve">podobným způsobem </w:t>
      </w:r>
      <w:r w:rsidRPr="00273106">
        <w:t xml:space="preserve">jako Siger, jehož učení </w:t>
      </w:r>
      <w:r>
        <w:t>dobře znal ze studentských let 1267</w:t>
      </w:r>
      <w:r w:rsidRPr="00273106">
        <w:t>‒</w:t>
      </w:r>
      <w:r>
        <w:t>72</w:t>
      </w:r>
      <w:r w:rsidRPr="00273106">
        <w:t xml:space="preserve"> </w:t>
      </w:r>
      <w:r>
        <w:t>v Paříži. Komentář druhé knihy S</w:t>
      </w:r>
      <w:r w:rsidRPr="00273106">
        <w:t xml:space="preserve">entencí se inspiruje fenomenologickou podobou ipseity </w:t>
      </w:r>
      <w:r>
        <w:t xml:space="preserve">z </w:t>
      </w:r>
      <w:r w:rsidRPr="00273106">
        <w:t xml:space="preserve">pojednání </w:t>
      </w:r>
      <w:r>
        <w:rPr>
          <w:i/>
        </w:rPr>
        <w:t>Quaestiones in tertium D</w:t>
      </w:r>
      <w:r w:rsidRPr="00273106">
        <w:rPr>
          <w:i/>
        </w:rPr>
        <w:t>e anima</w:t>
      </w:r>
      <w:r>
        <w:t xml:space="preserve"> (kap. 4</w:t>
      </w:r>
      <w:r w:rsidRPr="00273106">
        <w:t>.4.2).</w:t>
      </w:r>
      <w:r>
        <w:t xml:space="preserve"> Olivi ovšem na rozdíl od Sigera hypostázoval vůli a z esenciálně postulované definice dedukuje její kauzální působení. Siger měl ipseitu v modu prvního averroismu, protože šel od účinků k příčině skrze vykazatelnou zkušenost myšlení v první osobě. Olivi bere m</w:t>
      </w:r>
      <w:r w:rsidRPr="00273106">
        <w:t>odel Sigerova niterného zakoušení (</w:t>
      </w:r>
      <w:r w:rsidRPr="00273106">
        <w:rPr>
          <w:i/>
        </w:rPr>
        <w:t>experimur</w:t>
      </w:r>
      <w:r w:rsidRPr="00273106">
        <w:t xml:space="preserve">, </w:t>
      </w:r>
      <w:r w:rsidRPr="00273106">
        <w:rPr>
          <w:i/>
        </w:rPr>
        <w:t>conscii sumus</w:t>
      </w:r>
      <w:r>
        <w:rPr>
          <w:i/>
        </w:rPr>
        <w:fldChar w:fldCharType="begin"/>
      </w:r>
      <w:r>
        <w:instrText xml:space="preserve"> XE "</w:instrText>
      </w:r>
      <w:r w:rsidRPr="00693BFE">
        <w:instrText>vůle</w:instrText>
      </w:r>
      <w:r w:rsidRPr="00A84CA2">
        <w:rPr>
          <w:i/>
        </w:rPr>
        <w:instrText>:experimur/conscii sumus</w:instrText>
      </w:r>
      <w:r>
        <w:instrText xml:space="preserve">" </w:instrText>
      </w:r>
      <w:r>
        <w:rPr>
          <w:i/>
        </w:rPr>
        <w:fldChar w:fldCharType="end"/>
      </w:r>
      <w:r w:rsidRPr="00273106">
        <w:t xml:space="preserve">) </w:t>
      </w:r>
      <w:r>
        <w:t xml:space="preserve">nikoliv pro </w:t>
      </w:r>
      <w:r w:rsidRPr="00273106">
        <w:rPr>
          <w:i/>
        </w:rPr>
        <w:t>anima intellectiva</w:t>
      </w:r>
      <w:r>
        <w:t xml:space="preserve"> jako formu těla, </w:t>
      </w:r>
      <w:r w:rsidRPr="00273106">
        <w:t xml:space="preserve">ale pro esenciálně pojatou vůli. </w:t>
      </w:r>
      <w:r>
        <w:t xml:space="preserve">Zavedením hypostázované svobodné vůle v modu </w:t>
      </w:r>
      <w:r w:rsidRPr="004D4A6D">
        <w:rPr>
          <w:i/>
        </w:rPr>
        <w:t>ipse</w:t>
      </w:r>
      <w:r>
        <w:t xml:space="preserve"> přibyla v člověku další substance. Intimně daná vůle třetího druhu zakládá v modu hypostázované ipseity již sekundární a proto determinované a kontingentní akty dané jako následky kauzálně působící esence. Proto je v modu </w:t>
      </w:r>
      <w:r w:rsidRPr="006821D1">
        <w:rPr>
          <w:i/>
        </w:rPr>
        <w:t>per posterius</w:t>
      </w:r>
      <w:r>
        <w:t xml:space="preserve"> účinnou příčinou regulovaného jednání moderního agenta a demiurga</w:t>
      </w:r>
      <w:r>
        <w:fldChar w:fldCharType="begin"/>
      </w:r>
      <w:r>
        <w:instrText xml:space="preserve"> XE "</w:instrText>
      </w:r>
      <w:r w:rsidRPr="005C2F4A">
        <w:rPr>
          <w:rStyle w:val="addmd"/>
        </w:rPr>
        <w:instrText>demiurg</w:instrText>
      </w:r>
      <w:r>
        <w:instrText xml:space="preserve">" </w:instrText>
      </w:r>
      <w:r>
        <w:fldChar w:fldCharType="end"/>
      </w:r>
      <w:r>
        <w:t xml:space="preserve">. </w:t>
      </w:r>
      <w:r w:rsidRPr="00273106">
        <w:rPr>
          <w:iCs/>
        </w:rPr>
        <w:t xml:space="preserve">Modernisté vinou </w:t>
      </w:r>
      <w:r w:rsidRPr="00273106">
        <w:rPr>
          <w:i/>
          <w:iCs/>
        </w:rPr>
        <w:t>Oxfordian Fallacy</w:t>
      </w:r>
      <w:r w:rsidRPr="00273106">
        <w:rPr>
          <w:iCs/>
        </w:rPr>
        <w:t xml:space="preserve"> ztratili kontakt s realitou, protože upřednostnili poznání pouhé esence. Viz jejich deformaci kauzální determinace v rámci středního členu soudu (</w:t>
      </w:r>
      <w:r w:rsidRPr="00273106">
        <w:rPr>
          <w:i/>
          <w:iCs/>
        </w:rPr>
        <w:t>medium</w:t>
      </w:r>
      <w:r w:rsidRPr="00273106">
        <w:rPr>
          <w:iCs/>
        </w:rPr>
        <w:t xml:space="preserve">), kterou první averroismus kladl po vzoru </w:t>
      </w:r>
      <w:r w:rsidRPr="08B24CEE">
        <w:rPr>
          <w:i/>
          <w:iCs/>
        </w:rPr>
        <w:t>Druhých analytik</w:t>
      </w:r>
      <w:r w:rsidRPr="00273106">
        <w:rPr>
          <w:iCs/>
        </w:rPr>
        <w:t xml:space="preserve"> pouze do působení reálné první substance (</w:t>
      </w:r>
      <w:r>
        <w:rPr>
          <w:iCs/>
        </w:rPr>
        <w:t>OBJ II, kap. 3</w:t>
      </w:r>
      <w:r w:rsidRPr="00273106">
        <w:rPr>
          <w:iCs/>
        </w:rPr>
        <w:t>.1.1).</w:t>
      </w:r>
    </w:p>
    <w:p w:rsidR="003A2CA4" w:rsidRPr="080825B8" w:rsidRDefault="003A2CA4" w:rsidP="003A2CA4">
      <w:pPr>
        <w:ind w:firstLine="397"/>
      </w:pPr>
      <w:r>
        <w:lastRenderedPageBreak/>
        <w:t xml:space="preserve">Tvořivý františkán </w:t>
      </w:r>
      <w:r w:rsidRPr="00273106">
        <w:t>vytvořil objektivní určení vůle</w:t>
      </w:r>
      <w:r>
        <w:t xml:space="preserve"> v ipseitním modu </w:t>
      </w:r>
      <w:r w:rsidRPr="00327749">
        <w:rPr>
          <w:i/>
        </w:rPr>
        <w:t>Oxfordian Fallacy</w:t>
      </w:r>
      <w:r w:rsidRPr="00273106">
        <w:t xml:space="preserve"> a </w:t>
      </w:r>
      <w:r>
        <w:t xml:space="preserve">tím založil </w:t>
      </w:r>
      <w:r w:rsidRPr="00273106">
        <w:t xml:space="preserve">moderní </w:t>
      </w:r>
      <w:r>
        <w:t xml:space="preserve">svobodný </w:t>
      </w:r>
      <w:r w:rsidRPr="00273106">
        <w:t>subjekt.</w:t>
      </w:r>
      <w:r>
        <w:t xml:space="preserve"> Iluminát Olivi ze školy druhého averroismu pochopil novátorství Sigera, které odmítl teolog Akvinský ze školy prvního averroismu. </w:t>
      </w:r>
      <w:r w:rsidRPr="00552949">
        <w:t>Siger tvrdí, že bezprostředně prožívaný akt poznání je přímo zachycen v aktu poznání, který pojal v holistickém modu ipseity.</w:t>
      </w:r>
      <w:r>
        <w:t xml:space="preserve"> Intimně zakoušená svobodná vůle Oliviho přesahuje (</w:t>
      </w:r>
      <w:r w:rsidRPr="00FB2C4A">
        <w:rPr>
          <w:i/>
        </w:rPr>
        <w:t>exsistit</w:t>
      </w:r>
      <w:r>
        <w:t>) stejným způsobem ve svých účincích z primární a substanční niternosti směrem do externího předmětného světa. Následující citát ukazuje původ romantické intimity svobodného moderního subjektu.</w:t>
      </w:r>
    </w:p>
    <w:p w:rsidR="003A2CA4" w:rsidRPr="08554BD3" w:rsidRDefault="003A2CA4" w:rsidP="003A2CA4">
      <w:pPr>
        <w:pStyle w:val="Citace"/>
      </w:pPr>
      <w:r w:rsidRPr="08554BD3">
        <w:t>„Jestliže jsou účinky dány od něčeho odděleného, pak se v nás nemohou iniciovat od činitele, jehož výkon a povaha by nedosáhla do nitra naší mysli (</w:t>
      </w:r>
      <w:r w:rsidRPr="08554BD3">
        <w:rPr>
          <w:rStyle w:val="FontStyle116"/>
          <w:rFonts w:ascii="Calibri" w:hAnsi="Calibri"/>
          <w:i/>
          <w:sz w:val="22"/>
          <w:szCs w:val="20"/>
        </w:rPr>
        <w:t>intimissime interiora nostrae mentis</w:t>
      </w:r>
      <w:r w:rsidRPr="08554BD3">
        <w:t>). Nic nám totiž není niternějšího (</w:t>
      </w:r>
      <w:r w:rsidRPr="08554BD3">
        <w:rPr>
          <w:i/>
        </w:rPr>
        <w:t>nihil nobis intimius</w:t>
      </w:r>
      <w:r w:rsidRPr="08554BD3">
        <w:t>), než akt naší mysli a jeho principy dané niterně (</w:t>
      </w:r>
      <w:r w:rsidRPr="08554BD3">
        <w:rPr>
          <w:i/>
        </w:rPr>
        <w:t>intrinseca principia</w:t>
      </w:r>
      <w:r w:rsidRPr="08554BD3">
        <w:t xml:space="preserve">). V této plnosti intimity jsou dány akty tak, že naše svrchované chtění může změnit jedině bůh (non possunt videri nobis nolentibus ab alio quam a Deo).“ </w:t>
      </w:r>
      <w:r w:rsidRPr="08554BD3">
        <w:rPr>
          <w:rStyle w:val="Znakapoznpodarou"/>
        </w:rPr>
        <w:footnoteReference w:id="372"/>
      </w:r>
    </w:p>
    <w:p w:rsidR="00552949" w:rsidRDefault="003A2CA4" w:rsidP="003A2CA4">
      <w:r>
        <w:t xml:space="preserve">Substance vůle je postavena podle logiky </w:t>
      </w:r>
      <w:r w:rsidRPr="00EE0EDD">
        <w:rPr>
          <w:i/>
        </w:rPr>
        <w:t>non nihil</w:t>
      </w:r>
      <w:r>
        <w:t xml:space="preserve">, kdy je pomocí dvojího záporu hypostázována jako moderní </w:t>
      </w:r>
      <w:r w:rsidRPr="00D93C87">
        <w:rPr>
          <w:i/>
        </w:rPr>
        <w:t>res</w:t>
      </w:r>
      <w:r>
        <w:t xml:space="preserve"> (</w:t>
      </w:r>
      <w:r w:rsidRPr="00EE0EDD">
        <w:rPr>
          <w:i/>
        </w:rPr>
        <w:t xml:space="preserve">non </w:t>
      </w:r>
      <w:r>
        <w:rPr>
          <w:i/>
        </w:rPr>
        <w:t>possunt...</w:t>
      </w:r>
      <w:r w:rsidRPr="00EE0EDD">
        <w:rPr>
          <w:i/>
        </w:rPr>
        <w:t>nolentibus</w:t>
      </w:r>
      <w:r>
        <w:t>). Výměr tohoto kladně daného chtění je dán druhým záporem vzhledem k totální jinakovosti boha (</w:t>
      </w:r>
      <w:r w:rsidRPr="002A3661">
        <w:rPr>
          <w:i/>
        </w:rPr>
        <w:t>non possunt</w:t>
      </w:r>
      <w:r>
        <w:t>...</w:t>
      </w:r>
      <w:r w:rsidRPr="002A3661">
        <w:rPr>
          <w:i/>
        </w:rPr>
        <w:t>ab alio quam a Deo</w:t>
      </w:r>
      <w:r>
        <w:t xml:space="preserve">). Olivi vytvořil nihilistický subjekt založený na moderní vůli doslova </w:t>
      </w:r>
      <w:r w:rsidRPr="0085329F">
        <w:rPr>
          <w:i/>
        </w:rPr>
        <w:t>ex nihilo</w:t>
      </w:r>
      <w:r>
        <w:t>, pomocí dvojího záporu, kdy oddělil akty vůle jak od boha</w:t>
      </w:r>
      <w:r w:rsidR="005B2C41">
        <w:t>,</w:t>
      </w:r>
      <w:r>
        <w:t xml:space="preserve"> tak od nicoty. Eminentní představitel druhého averroismu otočil Sigerovo fenomenologické „jak“ zakoušíme myšlení (</w:t>
      </w:r>
      <w:r w:rsidRPr="00E57D66">
        <w:rPr>
          <w:i/>
        </w:rPr>
        <w:t>experimur</w:t>
      </w:r>
      <w:r>
        <w:t xml:space="preserve">, </w:t>
      </w:r>
      <w:r w:rsidRPr="00E57D66">
        <w:rPr>
          <w:i/>
        </w:rPr>
        <w:t>conscii sumus</w:t>
      </w:r>
      <w:r>
        <w:rPr>
          <w:i/>
        </w:rPr>
        <w:fldChar w:fldCharType="begin"/>
      </w:r>
      <w:r>
        <w:instrText xml:space="preserve"> XE "</w:instrText>
      </w:r>
      <w:r w:rsidRPr="00693BFE">
        <w:instrText>vůle</w:instrText>
      </w:r>
      <w:r w:rsidRPr="00A84CA2">
        <w:rPr>
          <w:i/>
        </w:rPr>
        <w:instrText>:experimur/conscii sumus</w:instrText>
      </w:r>
      <w:r>
        <w:instrText xml:space="preserve">" </w:instrText>
      </w:r>
      <w:r>
        <w:rPr>
          <w:i/>
        </w:rPr>
        <w:fldChar w:fldCharType="end"/>
      </w:r>
      <w:r>
        <w:t xml:space="preserve">) směrem do niternosti vůle definované jako moderní </w:t>
      </w:r>
      <w:r w:rsidRPr="08630765">
        <w:rPr>
          <w:i/>
        </w:rPr>
        <w:t>ens ratum</w:t>
      </w:r>
      <w:r>
        <w:t xml:space="preserve">. Vůle je definována podle Bonaventury v logice dvojího záporu jako moderní </w:t>
      </w:r>
      <w:r w:rsidRPr="08895AFF">
        <w:rPr>
          <w:i/>
        </w:rPr>
        <w:t>tertium ens</w:t>
      </w:r>
      <w:r>
        <w:t xml:space="preserve"> stvořené v logické abstrakci (kap. 4.1.1). Bonaventura pak pokračuje modem „</w:t>
      </w:r>
      <w:r w:rsidRPr="085F7940">
        <w:rPr>
          <w:i/>
        </w:rPr>
        <w:t>conscii s</w:t>
      </w:r>
      <w:r>
        <w:rPr>
          <w:i/>
        </w:rPr>
        <w:t>u</w:t>
      </w:r>
      <w:r w:rsidRPr="085F7940">
        <w:rPr>
          <w:i/>
        </w:rPr>
        <w:t>mu</w:t>
      </w:r>
      <w:r>
        <w:rPr>
          <w:i/>
        </w:rPr>
        <w:t>s</w:t>
      </w:r>
      <w:r>
        <w:t>“</w:t>
      </w:r>
      <w:r w:rsidRPr="085F7940">
        <w:rPr>
          <w:i/>
        </w:rPr>
        <w:t xml:space="preserve"> </w:t>
      </w:r>
      <w:r>
        <w:t>daného v sebereflexi hypostázovaného intelektu podle Augustina, a ne jako Siger abstrakcí ze smyslů v modu „</w:t>
      </w:r>
      <w:r w:rsidRPr="085F7940">
        <w:rPr>
          <w:i/>
        </w:rPr>
        <w:t>experimur</w:t>
      </w:r>
      <w:r>
        <w:t xml:space="preserve">“. Olivi udělal to samé. Nic nám není bližšího než akty vlastní svobodné vůle, kterou jsme si sami stvořili </w:t>
      </w:r>
      <w:r w:rsidRPr="08CE7346">
        <w:rPr>
          <w:i/>
        </w:rPr>
        <w:t>ex nihilo</w:t>
      </w:r>
      <w:r>
        <w:t xml:space="preserve"> pomocí dvojího logického záporu (</w:t>
      </w:r>
      <w:r w:rsidRPr="00563D54">
        <w:rPr>
          <w:i/>
        </w:rPr>
        <w:t>nihil nobis intimius quam actus nostrae mentis</w:t>
      </w:r>
      <w:r>
        <w:t>). Olivi definuje intimitu vůle v modu Sigerovy ipseity</w:t>
      </w:r>
      <w:r>
        <w:fldChar w:fldCharType="begin"/>
      </w:r>
      <w:r>
        <w:instrText xml:space="preserve"> XE "</w:instrText>
      </w:r>
      <w:r w:rsidRPr="000C371F">
        <w:instrText>osoba:ipseita</w:instrText>
      </w:r>
      <w:r>
        <w:instrText xml:space="preserve">" </w:instrText>
      </w:r>
      <w:r>
        <w:fldChar w:fldCharType="end"/>
      </w:r>
      <w:r>
        <w:t>, nikoliv podle Bonaventurovy objektivity duše či Akvinského objektivní formy hypostázovaného intelektu</w:t>
      </w:r>
      <w:r w:rsidRPr="006C7A0F">
        <w:rPr>
          <w:i/>
        </w:rPr>
        <w:fldChar w:fldCharType="begin"/>
      </w:r>
      <w:r w:rsidRPr="006C7A0F">
        <w:instrText xml:space="preserve"> XE "</w:instrText>
      </w:r>
      <w:r>
        <w:instrText>vůle</w:instrText>
      </w:r>
      <w:r w:rsidRPr="006C7A0F">
        <w:instrText xml:space="preserve">:modus </w:instrText>
      </w:r>
      <w:r w:rsidRPr="006C7A0F">
        <w:rPr>
          <w:i/>
        </w:rPr>
        <w:lastRenderedPageBreak/>
        <w:instrText>qua</w:instrText>
      </w:r>
      <w:r>
        <w:rPr>
          <w:i/>
          <w:vertAlign w:val="superscript"/>
        </w:rPr>
        <w:instrText>2</w:instrText>
      </w:r>
      <w:r w:rsidRPr="006C7A0F">
        <w:instrText xml:space="preserve">" </w:instrText>
      </w:r>
      <w:r w:rsidRPr="006C7A0F">
        <w:rPr>
          <w:i/>
        </w:rPr>
        <w:fldChar w:fldCharType="end"/>
      </w:r>
      <w:r w:rsidRPr="00273106">
        <w:t>.</w:t>
      </w:r>
      <w:r>
        <w:t xml:space="preserve"> </w:t>
      </w:r>
      <w:r w:rsidRPr="00273106">
        <w:t>Nové postavení subjektu dané niterností vůle dal Henry z Gentu v další dekádě do ontoteologického</w:t>
      </w:r>
      <w:r>
        <w:t xml:space="preserve"> scénáře absolutní subjektivity </w:t>
      </w:r>
      <w:r w:rsidRPr="00273106">
        <w:t>založené přímo v bohu. Duns Scotus z této ontoteologie vytvoří novou metafyziku a uzavře vývoj objektivity.</w:t>
      </w:r>
      <w:r>
        <w:t xml:space="preserve"> </w:t>
      </w:r>
    </w:p>
    <w:p w:rsidR="08163013" w:rsidRPr="00531D8F" w:rsidRDefault="08163013" w:rsidP="003A2CA4">
      <w:pPr>
        <w:ind w:firstLine="397"/>
      </w:pPr>
      <w:r>
        <w:t xml:space="preserve">Moderní vůle se stala novou hypostází v duši </w:t>
      </w:r>
      <w:r w:rsidR="00DE2166">
        <w:t xml:space="preserve">jako kauzálně působící esence po vzoru Rufuse a Kilwardbyho; navíc </w:t>
      </w:r>
      <w:r>
        <w:t xml:space="preserve">dostala ipseitu </w:t>
      </w:r>
      <w:r w:rsidR="00DE2166">
        <w:t>podle Sigera</w:t>
      </w:r>
      <w:r>
        <w:t>. Nové pojetí vůle se stalo první moderní substancí třetího druhu, která dostala charakter ipseity po vzoru Sigera</w:t>
      </w:r>
      <w:r>
        <w:fldChar w:fldCharType="begin"/>
      </w:r>
      <w:r>
        <w:instrText xml:space="preserve"> XE "</w:instrText>
      </w:r>
      <w:r w:rsidRPr="005677A1">
        <w:instrText>vůle:ips</w:instrText>
      </w:r>
      <w:r>
        <w:instrText>e</w:instrText>
      </w:r>
      <w:r w:rsidRPr="005677A1">
        <w:instrText>ita</w:instrText>
      </w:r>
      <w:r>
        <w:instrText xml:space="preserve">" </w:instrText>
      </w:r>
      <w:r>
        <w:fldChar w:fldCharType="end"/>
      </w:r>
      <w:r>
        <w:t xml:space="preserve">. Tato zásadní změna ve výkladu subjektu založila </w:t>
      </w:r>
      <w:r w:rsidR="00835EC0">
        <w:t xml:space="preserve">nové </w:t>
      </w:r>
      <w:r w:rsidRPr="00BA680F">
        <w:rPr>
          <w:i/>
        </w:rPr>
        <w:t>Lichtung</w:t>
      </w:r>
      <w:r>
        <w:t xml:space="preserve"> moderní metafyziky</w:t>
      </w:r>
      <w:r w:rsidR="00CD15D5">
        <w:t xml:space="preserve"> určené </w:t>
      </w:r>
      <w:r w:rsidR="00D50F82">
        <w:t>hypostázovanou a existeciálně určenou vůlí</w:t>
      </w:r>
      <w:r w:rsidR="00CD15D5">
        <w:t xml:space="preserve">. Koncept intimně pojaté vůle nově </w:t>
      </w:r>
      <w:r>
        <w:t>urč</w:t>
      </w:r>
      <w:r w:rsidR="00CD15D5">
        <w:t xml:space="preserve">il způsob, </w:t>
      </w:r>
      <w:r>
        <w:t>jak (</w:t>
      </w:r>
      <w:r w:rsidR="00CD15D5">
        <w:t xml:space="preserve">hermeneutické </w:t>
      </w:r>
      <w:r w:rsidRPr="00F32C42">
        <w:rPr>
          <w:i/>
        </w:rPr>
        <w:t>Wie</w:t>
      </w:r>
      <w:r>
        <w:rPr>
          <w:i/>
        </w:rPr>
        <w:fldChar w:fldCharType="begin"/>
      </w:r>
      <w:r>
        <w:instrText xml:space="preserve"> XE "hermeneutické </w:instrText>
      </w:r>
      <w:r w:rsidRPr="001A4684">
        <w:rPr>
          <w:i/>
        </w:rPr>
        <w:instrText>Wie</w:instrText>
      </w:r>
      <w:r>
        <w:rPr>
          <w:i/>
        </w:rPr>
        <w:instrText>:</w:instrText>
      </w:r>
      <w:r w:rsidRPr="00693BFE">
        <w:instrText>Olivi</w:instrText>
      </w:r>
      <w:r>
        <w:instrText xml:space="preserve">" </w:instrText>
      </w:r>
      <w:r>
        <w:rPr>
          <w:i/>
        </w:rPr>
        <w:fldChar w:fldCharType="end"/>
      </w:r>
      <w:r>
        <w:t>) je nasvícen smysl jsoucna</w:t>
      </w:r>
      <w:r w:rsidR="00D50F82">
        <w:t xml:space="preserve"> od schizofrenického moderního subjektu (</w:t>
      </w:r>
      <w:r w:rsidR="00D50F82" w:rsidRPr="00D50F82">
        <w:rPr>
          <w:i/>
        </w:rPr>
        <w:t>Vor-blickbahn</w:t>
      </w:r>
      <w:r w:rsidR="00D50F82">
        <w:t>)</w:t>
      </w:r>
      <w:r>
        <w:t>. Olivi překonal primitivní substanční dualismus prvních modernistů propagujících univerzální hylemorfismus</w:t>
      </w:r>
      <w:r>
        <w:fldChar w:fldCharType="begin"/>
      </w:r>
      <w:r>
        <w:instrText xml:space="preserve"> XE "</w:instrText>
      </w:r>
      <w:r w:rsidRPr="005619B2">
        <w:instrText>univerzální hylemorfismus</w:instrText>
      </w:r>
      <w:r>
        <w:instrText xml:space="preserve">" </w:instrText>
      </w:r>
      <w:r>
        <w:fldChar w:fldCharType="end"/>
      </w:r>
      <w:r>
        <w:t xml:space="preserve"> v Oxfordu a v Paříži. Tento model plurality substancí v člověku byl okolo roku 1280 už neudržitelný, což ukázala Pechamova </w:t>
      </w:r>
      <w:r w:rsidR="00380E4D">
        <w:t xml:space="preserve">marná </w:t>
      </w:r>
      <w:r>
        <w:t>sofistika na Oxfordu po</w:t>
      </w:r>
      <w:r w:rsidR="08600FE5">
        <w:t xml:space="preserve"> rehabilitaci Akvinského (kap. 4</w:t>
      </w:r>
      <w:r>
        <w:t xml:space="preserve">.2.1). Navíc na Oxfordu už předešlá generace Grossetesteho nástupců přijala skrze výklad Aegidia v Oxfordském rukopise hypostázovaný intelekt daný v tomismu jako forma duše. </w:t>
      </w:r>
      <w:r w:rsidRPr="00273106">
        <w:t>Následující pasáž ukazuje v kostce všechna protikladná určení moderní vůle</w:t>
      </w:r>
      <w:r>
        <w:fldChar w:fldCharType="begin"/>
      </w:r>
      <w:r>
        <w:instrText xml:space="preserve"> XE "</w:instrText>
      </w:r>
      <w:r w:rsidRPr="004D7D81">
        <w:instrText>vůle:objektivní</w:instrText>
      </w:r>
      <w:r>
        <w:instrText xml:space="preserve">" </w:instrText>
      </w:r>
      <w:r>
        <w:fldChar w:fldCharType="end"/>
      </w:r>
      <w:r>
        <w:t xml:space="preserve"> dané skrze esenciální predikaci </w:t>
      </w:r>
      <w:r w:rsidRPr="08CA2915">
        <w:rPr>
          <w:i/>
        </w:rPr>
        <w:t>in artificialibus</w:t>
      </w:r>
      <w:r>
        <w:rPr>
          <w:i/>
        </w:rPr>
        <w:fldChar w:fldCharType="begin"/>
      </w:r>
      <w:r>
        <w:instrText xml:space="preserve"> XE "</w:instrText>
      </w:r>
      <w:r w:rsidRPr="08BF0516">
        <w:instrText>predikace:</w:instrText>
      </w:r>
      <w:r w:rsidRPr="08BF0516">
        <w:rPr>
          <w:i/>
        </w:rPr>
        <w:instrText>in artificialibus</w:instrText>
      </w:r>
      <w:r>
        <w:instrText xml:space="preserve">" </w:instrText>
      </w:r>
      <w:r>
        <w:rPr>
          <w:i/>
        </w:rPr>
        <w:fldChar w:fldCharType="end"/>
      </w:r>
      <w:r>
        <w:t>.</w:t>
      </w:r>
    </w:p>
    <w:p w:rsidR="08163013" w:rsidRPr="08600FE5" w:rsidRDefault="08163013" w:rsidP="08600FE5">
      <w:pPr>
        <w:pStyle w:val="Citace"/>
      </w:pPr>
      <w:r w:rsidRPr="08600FE5">
        <w:rPr>
          <w:rStyle w:val="FontStyle116"/>
          <w:rFonts w:ascii="Calibri" w:hAnsi="Calibri"/>
          <w:sz w:val="22"/>
          <w:szCs w:val="20"/>
        </w:rPr>
        <w:t>„Každá substančně daná forma má určitou míru aktivních schopností, čili má aktivní potenci založenou v sobě samotné (</w:t>
      </w:r>
      <w:r w:rsidRPr="08600FE5">
        <w:rPr>
          <w:i/>
        </w:rPr>
        <w:t>potentiam activam a se originatam</w:t>
      </w:r>
      <w:r w:rsidRPr="08600FE5">
        <w:rPr>
          <w:rStyle w:val="FontStyle116"/>
          <w:rFonts w:ascii="Calibri" w:hAnsi="Calibri"/>
          <w:sz w:val="22"/>
          <w:szCs w:val="20"/>
        </w:rPr>
        <w:t>) a danou vzhledem k sobě jako nástroj (</w:t>
      </w:r>
      <w:r w:rsidRPr="08600FE5">
        <w:rPr>
          <w:i/>
        </w:rPr>
        <w:t>respectu sui quasi instrumentalem</w:t>
      </w:r>
      <w:r w:rsidRPr="08600FE5">
        <w:rPr>
          <w:rStyle w:val="FontStyle116"/>
          <w:rFonts w:ascii="Calibri" w:hAnsi="Calibri"/>
          <w:sz w:val="22"/>
          <w:szCs w:val="20"/>
        </w:rPr>
        <w:t xml:space="preserve">). Je nemožné, aby tuto schopnost měl celek všech stvořených forem. Ale substanční forma naší mysli, která obsahuje v nejvyšší míře tuto substanční formu naší vůle, neboli svobodu, je vrcholem stvořených forem.“ </w:t>
      </w:r>
      <w:r w:rsidRPr="08600FE5">
        <w:rPr>
          <w:rStyle w:val="Znakapoznpodarou"/>
        </w:rPr>
        <w:footnoteReference w:id="373"/>
      </w:r>
    </w:p>
    <w:p w:rsidR="08163013" w:rsidRPr="088F062C" w:rsidRDefault="08163013" w:rsidP="08163013">
      <w:r w:rsidRPr="00273106">
        <w:t>Vůle je formálně určená substance</w:t>
      </w:r>
      <w:r>
        <w:fldChar w:fldCharType="begin"/>
      </w:r>
      <w:r>
        <w:instrText xml:space="preserve"> XE "</w:instrText>
      </w:r>
      <w:r w:rsidRPr="00DE2A32">
        <w:instrText>substance</w:instrText>
      </w:r>
      <w:r>
        <w:instrText xml:space="preserve">:vůle" </w:instrText>
      </w:r>
      <w:r>
        <w:fldChar w:fldCharType="end"/>
      </w:r>
      <w:r w:rsidRPr="00273106">
        <w:t xml:space="preserve"> (</w:t>
      </w:r>
      <w:r w:rsidRPr="00273106">
        <w:rPr>
          <w:i/>
        </w:rPr>
        <w:t>forma substantialis</w:t>
      </w:r>
      <w:r w:rsidRPr="00273106">
        <w:t>) s vlastní aktivitou, která je aktivní potencí</w:t>
      </w:r>
      <w:r>
        <w:t xml:space="preserve"> a má zdroj</w:t>
      </w:r>
      <w:r w:rsidR="086B185E">
        <w:t xml:space="preserve"> aktuality</w:t>
      </w:r>
      <w:r>
        <w:t xml:space="preserve"> sama v sobě </w:t>
      </w:r>
      <w:r>
        <w:rPr>
          <w:rStyle w:val="FontStyle116"/>
          <w:sz w:val="22"/>
        </w:rPr>
        <w:t>(</w:t>
      </w:r>
      <w:r w:rsidRPr="00AC0C04">
        <w:rPr>
          <w:i/>
        </w:rPr>
        <w:t>potentiam activam a se originatam</w:t>
      </w:r>
      <w:r>
        <w:rPr>
          <w:rStyle w:val="FontStyle116"/>
          <w:sz w:val="22"/>
        </w:rPr>
        <w:t>)</w:t>
      </w:r>
      <w:r w:rsidRPr="00273106">
        <w:t xml:space="preserve">. Vzhledem k sobě funguje </w:t>
      </w:r>
      <w:r>
        <w:t xml:space="preserve">vůle </w:t>
      </w:r>
      <w:r w:rsidRPr="00273106">
        <w:t>jako nástroj (</w:t>
      </w:r>
      <w:r w:rsidRPr="00273106">
        <w:rPr>
          <w:i/>
        </w:rPr>
        <w:t>respectu sui quasi instrumentalem</w:t>
      </w:r>
      <w:r w:rsidRPr="00273106">
        <w:t xml:space="preserve">), protože má vlastní aktualitu. </w:t>
      </w:r>
      <w:r>
        <w:t xml:space="preserve">Vůle-substance zakouší </w:t>
      </w:r>
      <w:r w:rsidR="086B185E">
        <w:t xml:space="preserve">aktuální potenci v modu ipseity a je </w:t>
      </w:r>
      <w:r w:rsidR="086B185E">
        <w:lastRenderedPageBreak/>
        <w:t>původním a absolutně suverénním zdrojem chtění</w:t>
      </w:r>
      <w:r>
        <w:t xml:space="preserve">. Aktivita vůle není </w:t>
      </w:r>
      <w:r w:rsidRPr="00273106">
        <w:t>vykonávána nutně jako u pasivního nástroje ovládaného vnějším hybatelem</w:t>
      </w:r>
      <w:r w:rsidR="084F54DA">
        <w:t xml:space="preserve"> (</w:t>
      </w:r>
      <w:r w:rsidR="084F54DA" w:rsidRPr="003F26F8">
        <w:rPr>
          <w:i/>
          <w:szCs w:val="24"/>
        </w:rPr>
        <w:t>quasi</w:t>
      </w:r>
      <w:r w:rsidR="084F54DA">
        <w:t>)</w:t>
      </w:r>
      <w:r w:rsidRPr="00273106">
        <w:t xml:space="preserve">. Vůle působí svobodně, tedy z hlediska imanentní aktivní potence indiferentně dané vzhledem k budoucímu jednání. Olivi říká, že </w:t>
      </w:r>
      <w:r w:rsidR="00C144A7">
        <w:t xml:space="preserve">žádné jiné </w:t>
      </w:r>
      <w:r w:rsidRPr="00273106">
        <w:t>stvořené</w:t>
      </w:r>
      <w:r>
        <w:t xml:space="preserve"> jsoucn</w:t>
      </w:r>
      <w:r w:rsidR="00C144A7">
        <w:t xml:space="preserve">o </w:t>
      </w:r>
      <w:r w:rsidRPr="00273106">
        <w:t>ne</w:t>
      </w:r>
      <w:r w:rsidR="00C144A7">
        <w:t xml:space="preserve">má tuto </w:t>
      </w:r>
      <w:r>
        <w:t xml:space="preserve">svobodnou </w:t>
      </w:r>
      <w:r w:rsidRPr="00273106">
        <w:t>formu existence (</w:t>
      </w:r>
      <w:r w:rsidRPr="00273106">
        <w:rPr>
          <w:i/>
        </w:rPr>
        <w:t>impossibile est quin summa omnium formarum creatarum hoc habeat</w:t>
      </w:r>
      <w:r w:rsidRPr="00273106">
        <w:t>). Substanční forma svobodné vůle daná tímto paradoxním způsobem z nás činí vrchol stvoření (</w:t>
      </w:r>
      <w:r w:rsidRPr="00273106">
        <w:rPr>
          <w:i/>
        </w:rPr>
        <w:t>potissimum gradum</w:t>
      </w:r>
      <w:r w:rsidRPr="00273106">
        <w:t xml:space="preserve">). Olivi zahájil revoluci myšlení postaveného mimo aristotelsky </w:t>
      </w:r>
      <w:r>
        <w:t xml:space="preserve">predikovanou realitu a novým způsobem postavil člověka na vrchol stvoření. Moderní subjekt tvoří obraz moderního boha ne kvůli intelektu, ale kvůli iracionální a intimně svobodné vůli. Svobodná </w:t>
      </w:r>
      <w:r w:rsidRPr="00273106">
        <w:t xml:space="preserve">vůle </w:t>
      </w:r>
      <w:r w:rsidRPr="00D52D9D">
        <w:rPr>
          <w:i/>
        </w:rPr>
        <w:t>Modernorum</w:t>
      </w:r>
      <w:r>
        <w:t xml:space="preserve"> se </w:t>
      </w:r>
      <w:r w:rsidRPr="00273106">
        <w:t xml:space="preserve">stala svrchovaně imanentní </w:t>
      </w:r>
      <w:r>
        <w:t xml:space="preserve">a účinná </w:t>
      </w:r>
      <w:r w:rsidRPr="00273106">
        <w:rPr>
          <w:i/>
        </w:rPr>
        <w:t>causa sui</w:t>
      </w:r>
      <w:r>
        <w:rPr>
          <w:i/>
        </w:rPr>
        <w:fldChar w:fldCharType="begin"/>
      </w:r>
      <w:r>
        <w:instrText xml:space="preserve"> XE "vůle:</w:instrText>
      </w:r>
      <w:r w:rsidRPr="00901943">
        <w:rPr>
          <w:i/>
        </w:rPr>
        <w:instrText>causa sui</w:instrText>
      </w:r>
      <w:r>
        <w:instrText xml:space="preserve">" </w:instrText>
      </w:r>
      <w:r>
        <w:rPr>
          <w:i/>
        </w:rPr>
        <w:fldChar w:fldCharType="end"/>
      </w:r>
      <w:r w:rsidRPr="00273106">
        <w:t xml:space="preserve">, protože byla vyňata z </w:t>
      </w:r>
      <w:r>
        <w:t xml:space="preserve">aristotelské definice </w:t>
      </w:r>
      <w:r w:rsidRPr="00273106">
        <w:t>kauzality.</w:t>
      </w:r>
      <w:r>
        <w:t xml:space="preserve"> </w:t>
      </w:r>
      <w:r w:rsidRPr="088F062C">
        <w:t>Vůle je svobodná tím, že může aktuálně chtít i nechtít a přitom si sama v sobě zachovává indiferentní vztah k oběma možnostem (</w:t>
      </w:r>
      <w:r w:rsidRPr="088F062C">
        <w:rPr>
          <w:i/>
        </w:rPr>
        <w:t>esse ad</w:t>
      </w:r>
      <w:r w:rsidRPr="088F062C">
        <w:fldChar w:fldCharType="begin"/>
      </w:r>
      <w:r w:rsidRPr="088F062C">
        <w:instrText xml:space="preserve"> XE "esse ad:Olivi" </w:instrText>
      </w:r>
      <w:r w:rsidRPr="088F062C">
        <w:fldChar w:fldCharType="end"/>
      </w:r>
      <w:r w:rsidRPr="088F062C">
        <w:t xml:space="preserve">). Vůle jako objektivní jsoucno třetího druhu obsahuje obě možnosti současně. Obě možnosti jsou v habituálním modu </w:t>
      </w:r>
      <w:r w:rsidR="00B601BF">
        <w:t>„</w:t>
      </w:r>
      <w:r w:rsidRPr="00B601BF">
        <w:rPr>
          <w:i/>
        </w:rPr>
        <w:t>esse ad</w:t>
      </w:r>
      <w:r w:rsidR="00B601BF">
        <w:t>“</w:t>
      </w:r>
      <w:r w:rsidRPr="088F062C">
        <w:t xml:space="preserve"> </w:t>
      </w:r>
      <w:r w:rsidR="00B601BF">
        <w:t xml:space="preserve">dány </w:t>
      </w:r>
      <w:r w:rsidR="00B601BF" w:rsidRPr="088F062C">
        <w:t>nutně</w:t>
      </w:r>
      <w:r w:rsidR="00B601BF">
        <w:t xml:space="preserve"> a objektivně</w:t>
      </w:r>
      <w:r w:rsidRPr="088F062C">
        <w:t>.</w:t>
      </w:r>
    </w:p>
    <w:p w:rsidR="08163013" w:rsidRPr="0820118E" w:rsidRDefault="08163013" w:rsidP="0820118E">
      <w:pPr>
        <w:pStyle w:val="Citace"/>
      </w:pPr>
      <w:r w:rsidRPr="0820118E">
        <w:rPr>
          <w:rStyle w:val="FontStyle116"/>
          <w:rFonts w:ascii="Calibri" w:hAnsi="Calibri"/>
          <w:sz w:val="22"/>
          <w:szCs w:val="20"/>
        </w:rPr>
        <w:t>„A tímto způsobem je mylný závěr předešlé podmínky a vzhledem k tomu není pravda, že kauza se má stejným způsobem jak bytí svého účinku tak k jeho nebytí.“ </w:t>
      </w:r>
      <w:r w:rsidRPr="009805AB">
        <w:rPr>
          <w:rStyle w:val="Znakapoznpodarou"/>
        </w:rPr>
        <w:footnoteReference w:id="374"/>
      </w:r>
    </w:p>
    <w:p w:rsidR="00082CA6" w:rsidRDefault="005F042D" w:rsidP="08163013">
      <w:r>
        <w:rPr>
          <w:rStyle w:val="ezkurwreuab5ozgtqnkl"/>
        </w:rPr>
        <w:t>Citát</w:t>
      </w:r>
      <w:r>
        <w:t xml:space="preserve"> </w:t>
      </w:r>
      <w:r>
        <w:rPr>
          <w:rStyle w:val="ezkurwreuab5ozgtqnkl"/>
        </w:rPr>
        <w:t>zrušil</w:t>
      </w:r>
      <w:r>
        <w:t xml:space="preserve"> </w:t>
      </w:r>
      <w:r>
        <w:rPr>
          <w:rStyle w:val="ezkurwreuab5ozgtqnkl"/>
        </w:rPr>
        <w:t>princip</w:t>
      </w:r>
      <w:r>
        <w:t xml:space="preserve"> </w:t>
      </w:r>
      <w:r>
        <w:rPr>
          <w:rStyle w:val="ezkurwreuab5ozgtqnkl"/>
        </w:rPr>
        <w:t>aktualizace</w:t>
      </w:r>
      <w:r>
        <w:t xml:space="preserve"> </w:t>
      </w:r>
      <w:r>
        <w:rPr>
          <w:rStyle w:val="ezkurwreuab5ozgtqnkl"/>
        </w:rPr>
        <w:t>vůle</w:t>
      </w:r>
      <w:r>
        <w:t xml:space="preserve"> </w:t>
      </w:r>
      <w:r>
        <w:rPr>
          <w:rStyle w:val="ezkurwreuab5ozgtqnkl"/>
        </w:rPr>
        <w:t>a logiku</w:t>
      </w:r>
      <w:r>
        <w:t xml:space="preserve"> </w:t>
      </w:r>
      <w:r w:rsidRPr="005F042D">
        <w:rPr>
          <w:rStyle w:val="ezkurwreuab5ozgtqnkl"/>
          <w:i/>
        </w:rPr>
        <w:t>modus</w:t>
      </w:r>
      <w:r w:rsidRPr="005F042D">
        <w:rPr>
          <w:i/>
        </w:rPr>
        <w:t xml:space="preserve"> </w:t>
      </w:r>
      <w:r w:rsidRPr="005F042D">
        <w:rPr>
          <w:rStyle w:val="ezkurwreuab5ozgtqnkl"/>
          <w:i/>
        </w:rPr>
        <w:t>ponens</w:t>
      </w:r>
      <w:r w:rsidRPr="0820118E">
        <w:fldChar w:fldCharType="begin"/>
      </w:r>
      <w:r w:rsidRPr="0820118E">
        <w:instrText xml:space="preserve"> XE "</w:instrText>
      </w:r>
      <w:r w:rsidRPr="0820118E">
        <w:rPr>
          <w:i/>
        </w:rPr>
        <w:instrText>modus ponens</w:instrText>
      </w:r>
      <w:r w:rsidRPr="0820118E">
        <w:instrText xml:space="preserve">" </w:instrText>
      </w:r>
      <w:r w:rsidRPr="0820118E">
        <w:fldChar w:fldCharType="end"/>
      </w:r>
      <w:r>
        <w:t xml:space="preserve"> </w:t>
      </w:r>
      <w:r>
        <w:rPr>
          <w:rStyle w:val="ezkurwreuab5ozgtqnkl"/>
        </w:rPr>
        <w:t>pro svobodnou</w:t>
      </w:r>
      <w:r>
        <w:t xml:space="preserve"> </w:t>
      </w:r>
      <w:r>
        <w:rPr>
          <w:rStyle w:val="ezkurwreuab5ozgtqnkl"/>
        </w:rPr>
        <w:t>vůli, kterou měl aristotelský</w:t>
      </w:r>
      <w:r>
        <w:t xml:space="preserve"> </w:t>
      </w:r>
      <w:r>
        <w:rPr>
          <w:rStyle w:val="ezkurwreuab5ozgtqnkl"/>
        </w:rPr>
        <w:t>scénář</w:t>
      </w:r>
      <w:r>
        <w:t xml:space="preserve"> </w:t>
      </w:r>
      <w:r>
        <w:rPr>
          <w:rStyle w:val="ezkurwreuab5ozgtqnkl"/>
        </w:rPr>
        <w:t>(</w:t>
      </w:r>
      <w:r w:rsidRPr="005F042D">
        <w:rPr>
          <w:rStyle w:val="ezkurwreuab5ozgtqnkl"/>
          <w:i/>
        </w:rPr>
        <w:t>hoc non est verum</w:t>
      </w:r>
      <w:r>
        <w:rPr>
          <w:rStyle w:val="ezkurwreuab5ozgtqnkl"/>
        </w:rPr>
        <w:t xml:space="preserve">). </w:t>
      </w:r>
      <w:r w:rsidR="08163013" w:rsidRPr="0820118E">
        <w:t>Ve svobodné vůli eficientní kauza nedává je</w:t>
      </w:r>
      <w:r w:rsidR="0820118E">
        <w:t>n jednu možnost v řádu „příčina–</w:t>
      </w:r>
      <w:r w:rsidR="08163013" w:rsidRPr="0820118E">
        <w:t>účinek“ (</w:t>
      </w:r>
      <w:r w:rsidR="08163013" w:rsidRPr="0820118E">
        <w:rPr>
          <w:i/>
        </w:rPr>
        <w:t xml:space="preserve">non plus faceret ad eius </w:t>
      </w:r>
      <w:r w:rsidR="08163013" w:rsidRPr="0820118E">
        <w:t xml:space="preserve">esse). Působení vůle je indiferentně dáno vzhledem k možnému kauzálnímu účinku, který může nastat a nemusí, protože vůle je ve svém eficientním chtění zcela svobodná. Pro vědu platí, že </w:t>
      </w:r>
      <w:r w:rsidR="009C5426">
        <w:t xml:space="preserve">příčina </w:t>
      </w:r>
      <w:r w:rsidR="08163013" w:rsidRPr="0820118E">
        <w:t>se vztahuje stejným způsobem k existenci a neexistenci účinku (</w:t>
      </w:r>
      <w:r w:rsidR="08163013" w:rsidRPr="0820118E">
        <w:rPr>
          <w:i/>
        </w:rPr>
        <w:t>causa eodem modo se haberet ad esse sui effectus et ad eius non esse</w:t>
      </w:r>
      <w:r w:rsidR="08163013" w:rsidRPr="0820118E">
        <w:t xml:space="preserve">). Princip identity říká, že </w:t>
      </w:r>
      <w:r w:rsidR="00B371BF">
        <w:t>příčina j</w:t>
      </w:r>
      <w:r w:rsidR="08163013" w:rsidRPr="0820118E">
        <w:t xml:space="preserve">e </w:t>
      </w:r>
      <w:r w:rsidR="00B371BF">
        <w:t xml:space="preserve">příčinou </w:t>
      </w:r>
      <w:r w:rsidR="08163013" w:rsidRPr="0820118E">
        <w:t xml:space="preserve">a účinek účinkem, i když nemusí nastat. Aktuální působení reálné </w:t>
      </w:r>
      <w:r w:rsidR="00B371BF">
        <w:t>příčiny</w:t>
      </w:r>
      <w:r w:rsidR="08163013" w:rsidRPr="0820118E">
        <w:t xml:space="preserve">, které není ničím zablokováno, nutně vytváří stejně reálný a aktuální důsledek. Olivi musí změnit princip identity pro svobodnou vůli: kauza je a není kauzou, protože vzhledem k externímu působení má vůle statut kauzy třetího druhu. Olivi zrušil základní aristotelský princip </w:t>
      </w:r>
      <w:r w:rsidR="007D0C93">
        <w:t>„</w:t>
      </w:r>
      <w:r w:rsidR="08163013" w:rsidRPr="08211CD4">
        <w:rPr>
          <w:i/>
        </w:rPr>
        <w:t>eodem modo</w:t>
      </w:r>
      <w:r w:rsidR="007D0C93">
        <w:t>“</w:t>
      </w:r>
      <w:r w:rsidR="08163013" w:rsidRPr="0820118E">
        <w:t xml:space="preserve">, který definuje podstatu kauzálního působení příčiny na účinek v logice deduktivního důkazu </w:t>
      </w:r>
      <w:r w:rsidR="08163013" w:rsidRPr="08211CD4">
        <w:rPr>
          <w:i/>
        </w:rPr>
        <w:lastRenderedPageBreak/>
        <w:t>modus ponens</w:t>
      </w:r>
      <w:r w:rsidR="08163013" w:rsidRPr="0820118E">
        <w:t xml:space="preserve">. Pro vůli neplatí princip </w:t>
      </w:r>
      <w:r w:rsidR="00A15787">
        <w:t>„</w:t>
      </w:r>
      <w:r w:rsidR="08163013" w:rsidRPr="08211CD4">
        <w:rPr>
          <w:i/>
        </w:rPr>
        <w:t>eodem modo</w:t>
      </w:r>
      <w:r w:rsidR="00A15787">
        <w:t>“</w:t>
      </w:r>
      <w:r w:rsidR="08163013" w:rsidRPr="0820118E">
        <w:t xml:space="preserve"> určující působení kauzy v modu „tato aktuální kauza ‒ tento aktuální účinek“. Vůle si v sobě podržuje možnost opačného působení současně s vlastní účinnou aktualitou. Aktualita niterné efektivní vůle je dána vždy, ale účinek nastat nemusí, protože vůle je svobodná, a může totéž aktivně a efektivně chtít, a současně nechtít. Působení vůle současně existuje a neexistuje, protože obě možnosti existují v samotné vůli v podobě její intimní svobody. Vůle je vzata v modu per</w:t>
      </w:r>
      <w:r w:rsidR="08163013" w:rsidRPr="00143F03">
        <w:rPr>
          <w:i/>
        </w:rPr>
        <w:t xml:space="preserve"> se</w:t>
      </w:r>
      <w:r w:rsidR="08163013" w:rsidRPr="00143F03">
        <w:t xml:space="preserve"> a podle své účinné substanční schopnosti</w:t>
      </w:r>
      <w:r w:rsidR="08163013">
        <w:t xml:space="preserve">. Vůle subsistuje v intimním modu </w:t>
      </w:r>
      <w:r w:rsidR="08163013" w:rsidRPr="00143F03">
        <w:rPr>
          <w:i/>
        </w:rPr>
        <w:t>es</w:t>
      </w:r>
      <w:r w:rsidR="08163013">
        <w:rPr>
          <w:i/>
        </w:rPr>
        <w:t>s</w:t>
      </w:r>
      <w:r w:rsidR="08163013" w:rsidRPr="00143F03">
        <w:rPr>
          <w:i/>
        </w:rPr>
        <w:t>entia potentialis</w:t>
      </w:r>
      <w:r w:rsidR="08163013">
        <w:rPr>
          <w:i/>
        </w:rPr>
        <w:fldChar w:fldCharType="begin"/>
      </w:r>
      <w:r w:rsidR="08163013">
        <w:instrText xml:space="preserve"> XE "vůle:</w:instrText>
      </w:r>
      <w:r w:rsidR="08163013" w:rsidRPr="00397698">
        <w:rPr>
          <w:i/>
        </w:rPr>
        <w:instrText>e</w:instrText>
      </w:r>
      <w:r w:rsidR="08163013">
        <w:rPr>
          <w:i/>
        </w:rPr>
        <w:instrText>s</w:instrText>
      </w:r>
      <w:r w:rsidR="08163013" w:rsidRPr="00397698">
        <w:rPr>
          <w:i/>
        </w:rPr>
        <w:instrText>sentia potentialis</w:instrText>
      </w:r>
      <w:r w:rsidR="08163013">
        <w:instrText xml:space="preserve">" </w:instrText>
      </w:r>
      <w:r w:rsidR="08163013">
        <w:rPr>
          <w:i/>
        </w:rPr>
        <w:fldChar w:fldCharType="end"/>
      </w:r>
      <w:r w:rsidR="00082CA6">
        <w:t>, kde pořád</w:t>
      </w:r>
      <w:r w:rsidR="08163013">
        <w:t xml:space="preserve"> zůstává sama sebou, i když nijak nepůsobí (</w:t>
      </w:r>
      <w:r w:rsidR="08163013" w:rsidRPr="00143F03">
        <w:rPr>
          <w:i/>
        </w:rPr>
        <w:t>non se habeat aliter ad ipsa</w:t>
      </w:r>
      <w:r w:rsidR="08163013">
        <w:t>).</w:t>
      </w:r>
      <w:r w:rsidR="08163013">
        <w:rPr>
          <w:rStyle w:val="Znakapoznpodarou"/>
        </w:rPr>
        <w:footnoteReference w:id="375"/>
      </w:r>
      <w:r w:rsidR="08163013">
        <w:t xml:space="preserve"> Ale vzhledem k externímu účinku se vůle už chová jako klasická aristotelská příčina </w:t>
      </w:r>
      <w:r w:rsidR="08163013" w:rsidRPr="00143F03">
        <w:t>(</w:t>
      </w:r>
      <w:r w:rsidR="08163013" w:rsidRPr="00143F03">
        <w:rPr>
          <w:i/>
        </w:rPr>
        <w:t>multo aliter se habet ad ea</w:t>
      </w:r>
      <w:r w:rsidR="08163013" w:rsidRPr="00143F03">
        <w:t>)</w:t>
      </w:r>
      <w:r w:rsidR="00082CA6">
        <w:t>.</w:t>
      </w:r>
    </w:p>
    <w:p w:rsidR="08163013" w:rsidRPr="08095C4F" w:rsidRDefault="08163013" w:rsidP="00082CA6">
      <w:pPr>
        <w:ind w:firstLine="397"/>
      </w:pPr>
      <w:r>
        <w:t>U</w:t>
      </w:r>
      <w:r w:rsidRPr="00273106">
        <w:t xml:space="preserve">rčení </w:t>
      </w:r>
      <w:r>
        <w:t xml:space="preserve">vůle jako </w:t>
      </w:r>
      <w:r w:rsidR="004F0410">
        <w:t>„</w:t>
      </w:r>
      <w:r>
        <w:t>ne-</w:t>
      </w:r>
      <w:r w:rsidR="004F0410">
        <w:t xml:space="preserve">účinné“ </w:t>
      </w:r>
      <w:r>
        <w:t xml:space="preserve">intimní kauzy představuje </w:t>
      </w:r>
      <w:r w:rsidRPr="00273106">
        <w:t xml:space="preserve">z hlediska klasické metafyziky naprostý nesmysl. Vůle se definuje jako aktuální substance (A) a zároveň je dána jako </w:t>
      </w:r>
      <w:r>
        <w:t xml:space="preserve">kauzální </w:t>
      </w:r>
      <w:r w:rsidR="00087625">
        <w:t>„substance–</w:t>
      </w:r>
      <w:r>
        <w:t>potence</w:t>
      </w:r>
      <w:r w:rsidR="00087625">
        <w:t>“</w:t>
      </w:r>
      <w:r>
        <w:t xml:space="preserve"> k opaku </w:t>
      </w:r>
      <w:r w:rsidRPr="00273106">
        <w:t xml:space="preserve">(non A). </w:t>
      </w:r>
      <w:r>
        <w:t xml:space="preserve">Bytí a nebytí kauzality je dáno současně ve stejném smyslu a na stejném substrátu. Svobodný člověk nové epochy už není vázán aristotelskou logikou a metafyzikou, ale paranoickým myšlením </w:t>
      </w:r>
      <w:r w:rsidRPr="08952507">
        <w:rPr>
          <w:i/>
        </w:rPr>
        <w:t>Modernorum</w:t>
      </w:r>
      <w:r>
        <w:t xml:space="preserve">. Olivi </w:t>
      </w:r>
      <w:r w:rsidRPr="00273106">
        <w:t xml:space="preserve">ruší </w:t>
      </w:r>
      <w:r>
        <w:t xml:space="preserve">klasický </w:t>
      </w:r>
      <w:r w:rsidRPr="00273106">
        <w:rPr>
          <w:i/>
        </w:rPr>
        <w:t>modus ponens</w:t>
      </w:r>
      <w:r>
        <w:rPr>
          <w:i/>
        </w:rPr>
        <w:fldChar w:fldCharType="begin"/>
      </w:r>
      <w:r>
        <w:instrText xml:space="preserve"> XE "</w:instrText>
      </w:r>
      <w:r w:rsidRPr="0029612B">
        <w:rPr>
          <w:i/>
        </w:rPr>
        <w:instrText>modus ponens</w:instrText>
      </w:r>
      <w:r>
        <w:instrText xml:space="preserve">" </w:instrText>
      </w:r>
      <w:r>
        <w:rPr>
          <w:i/>
        </w:rPr>
        <w:fldChar w:fldCharType="end"/>
      </w:r>
      <w:r>
        <w:t xml:space="preserve"> a nechává </w:t>
      </w:r>
      <w:r w:rsidRPr="00273106">
        <w:t xml:space="preserve">pouze svobodné </w:t>
      </w:r>
      <w:r>
        <w:t>a plně objektivní p</w:t>
      </w:r>
      <w:r w:rsidRPr="00273106">
        <w:t>ůsobení kauzálně vybavené vůle.</w:t>
      </w:r>
      <w:r w:rsidRPr="009E0B7A">
        <w:t xml:space="preserve"> </w:t>
      </w:r>
      <w:r>
        <w:t xml:space="preserve">Objektivní kauzalita vůle v univerzálním modu </w:t>
      </w:r>
      <w:r w:rsidRPr="00273106">
        <w:rPr>
          <w:i/>
        </w:rPr>
        <w:t>esse ad</w:t>
      </w:r>
      <w:r>
        <w:t xml:space="preserve"> zaujala v epoše zatmění první substance místo efektivní kauzality</w:t>
      </w:r>
      <w:r>
        <w:fldChar w:fldCharType="begin"/>
      </w:r>
      <w:r>
        <w:instrText xml:space="preserve"> XE "</w:instrText>
      </w:r>
      <w:r w:rsidRPr="003F0DC3">
        <w:instrText>vůle:objektivní</w:instrText>
      </w:r>
      <w:r>
        <w:instrText xml:space="preserve">" </w:instrText>
      </w:r>
      <w:r>
        <w:fldChar w:fldCharType="end"/>
      </w:r>
      <w:r>
        <w:t xml:space="preserve">. Použitím modu </w:t>
      </w:r>
      <w:r w:rsidR="00384D11">
        <w:t>„</w:t>
      </w:r>
      <w:r w:rsidRPr="00106B77">
        <w:rPr>
          <w:i/>
        </w:rPr>
        <w:t>esse ad</w:t>
      </w:r>
      <w:r w:rsidR="00384D11">
        <w:t>“</w:t>
      </w:r>
      <w:r>
        <w:t xml:space="preserve"> pro svobodnou vůli vznikl nový základ reality ve smyslu metafyzického </w:t>
      </w:r>
      <w:r w:rsidRPr="00106B77">
        <w:rPr>
          <w:i/>
        </w:rPr>
        <w:t>Gründung</w:t>
      </w:r>
      <w:r>
        <w:rPr>
          <w:i/>
        </w:rPr>
        <w:fldChar w:fldCharType="begin"/>
      </w:r>
      <w:r>
        <w:instrText xml:space="preserve"> XE "metafyzika:</w:instrText>
      </w:r>
      <w:r w:rsidRPr="00EC634E">
        <w:rPr>
          <w:i/>
        </w:rPr>
        <w:instrText>Gründung</w:instrText>
      </w:r>
      <w:r>
        <w:instrText xml:space="preserve">" </w:instrText>
      </w:r>
      <w:r>
        <w:rPr>
          <w:i/>
        </w:rPr>
        <w:fldChar w:fldCharType="end"/>
      </w:r>
      <w:r>
        <w:t xml:space="preserve">. Nositel moderní vůle se stal </w:t>
      </w:r>
      <w:r w:rsidR="00B11AE5">
        <w:t xml:space="preserve">intimně založenou </w:t>
      </w:r>
      <w:r w:rsidRPr="0819201F">
        <w:rPr>
          <w:i/>
        </w:rPr>
        <w:t>causa sui</w:t>
      </w:r>
      <w:r>
        <w:t xml:space="preserve">. </w:t>
      </w:r>
      <w:r w:rsidR="001D3472">
        <w:t>Ani moderní b</w:t>
      </w:r>
      <w:r w:rsidR="00B11AE5">
        <w:t xml:space="preserve">ůh </w:t>
      </w:r>
      <w:r>
        <w:t xml:space="preserve">nemohl být </w:t>
      </w:r>
      <w:r w:rsidR="00B11AE5">
        <w:t xml:space="preserve">takto určenou </w:t>
      </w:r>
      <w:r w:rsidR="00B11AE5" w:rsidRPr="00B11AE5">
        <w:rPr>
          <w:i/>
        </w:rPr>
        <w:t>causa sui</w:t>
      </w:r>
      <w:r w:rsidR="00B11AE5">
        <w:t xml:space="preserve">, </w:t>
      </w:r>
      <w:r>
        <w:t>protože jeho neomezené bytí by se stalo omezenou substancí</w:t>
      </w:r>
      <w:r w:rsidR="080432C7">
        <w:t xml:space="preserve"> s pevně určeným kauzálním účinkem</w:t>
      </w:r>
      <w:r>
        <w:t xml:space="preserve">. Subjekt moderní vůle začal fungovat jako nová substance třetího druhu, k níž bylo třeba vytvořit novou formu kategoriální predikace </w:t>
      </w:r>
      <w:r w:rsidRPr="00106B77">
        <w:rPr>
          <w:i/>
        </w:rPr>
        <w:t>per prius</w:t>
      </w:r>
      <w:r>
        <w:t xml:space="preserve"> a </w:t>
      </w:r>
      <w:r w:rsidRPr="00106B77">
        <w:rPr>
          <w:i/>
        </w:rPr>
        <w:t>per posterius</w:t>
      </w:r>
      <w:r>
        <w:t xml:space="preserve">. Vůle představuje osobně zkoušenou ipseitu svobody v modu Sigerova </w:t>
      </w:r>
      <w:r w:rsidR="00AC5EAA">
        <w:t>pojmu „</w:t>
      </w:r>
      <w:r w:rsidRPr="08C30DD4">
        <w:rPr>
          <w:i/>
        </w:rPr>
        <w:t>experimur</w:t>
      </w:r>
      <w:r>
        <w:t>‒</w:t>
      </w:r>
      <w:r w:rsidRPr="08C30DD4">
        <w:rPr>
          <w:i/>
        </w:rPr>
        <w:t>conscii sumus</w:t>
      </w:r>
      <w:r w:rsidR="00AC5EAA">
        <w:t>“</w:t>
      </w:r>
      <w:r>
        <w:t xml:space="preserve">. Substančně pojatá vůle má zdroj kauzality sama v sobě ve formě intimní </w:t>
      </w:r>
      <w:r w:rsidRPr="008023A9">
        <w:rPr>
          <w:i/>
        </w:rPr>
        <w:t>causa sui</w:t>
      </w:r>
      <w:r>
        <w:rPr>
          <w:i/>
        </w:rPr>
        <w:fldChar w:fldCharType="begin"/>
      </w:r>
      <w:r>
        <w:instrText xml:space="preserve"> XE "vůle:</w:instrText>
      </w:r>
      <w:r w:rsidRPr="002077A8">
        <w:rPr>
          <w:i/>
        </w:rPr>
        <w:instrText>causa sui</w:instrText>
      </w:r>
      <w:r>
        <w:instrText xml:space="preserve">" </w:instrText>
      </w:r>
      <w:r>
        <w:rPr>
          <w:i/>
        </w:rPr>
        <w:fldChar w:fldCharType="end"/>
      </w:r>
      <w:r>
        <w:t>, která je dána jako substanciální potence směrem k tomu či onomu jednání. Olivi omezuje univerzální kauzalitu ze svobody až ve druhém kroku daném již kontingentně. Intimní kauzalita vůle</w:t>
      </w:r>
      <w:r w:rsidR="00787A58">
        <w:t xml:space="preserve"> (</w:t>
      </w:r>
      <w:r w:rsidR="00787A58" w:rsidRPr="0081155E">
        <w:rPr>
          <w:i/>
        </w:rPr>
        <w:t>esse in</w:t>
      </w:r>
      <w:r w:rsidR="00787A58">
        <w:t>)</w:t>
      </w:r>
      <w:r>
        <w:t xml:space="preserve"> si </w:t>
      </w:r>
      <w:r w:rsidRPr="00273106">
        <w:t xml:space="preserve">udržuje odstup </w:t>
      </w:r>
      <w:r>
        <w:t>od efektivního působení</w:t>
      </w:r>
      <w:r w:rsidRPr="00273106">
        <w:t xml:space="preserve"> </w:t>
      </w:r>
      <w:r>
        <w:lastRenderedPageBreak/>
        <w:t xml:space="preserve">reálné </w:t>
      </w:r>
      <w:r w:rsidRPr="00273106">
        <w:t xml:space="preserve">kauzality tím, že reflexivně a svobodně reguluje </w:t>
      </w:r>
      <w:r>
        <w:t>její účinek pouze směrem k</w:t>
      </w:r>
      <w:r w:rsidRPr="00273106">
        <w:t xml:space="preserve"> </w:t>
      </w:r>
      <w:r>
        <w:t xml:space="preserve">možnému účinku </w:t>
      </w:r>
      <w:r w:rsidRPr="00273106">
        <w:t>(</w:t>
      </w:r>
      <w:r w:rsidRPr="00273106">
        <w:rPr>
          <w:i/>
        </w:rPr>
        <w:t>esse ad</w:t>
      </w:r>
      <w:r>
        <w:rPr>
          <w:i/>
        </w:rPr>
        <w:fldChar w:fldCharType="begin"/>
      </w:r>
      <w:r>
        <w:instrText xml:space="preserve"> XE "</w:instrText>
      </w:r>
      <w:r w:rsidRPr="008F3381">
        <w:rPr>
          <w:i/>
        </w:rPr>
        <w:instrText>esse ad:</w:instrText>
      </w:r>
      <w:r>
        <w:instrText xml:space="preserve">Olivi" </w:instrText>
      </w:r>
      <w:r>
        <w:rPr>
          <w:i/>
        </w:rPr>
        <w:fldChar w:fldCharType="end"/>
      </w:r>
      <w:r w:rsidRPr="00273106">
        <w:t xml:space="preserve">). </w:t>
      </w:r>
      <w:r>
        <w:t xml:space="preserve">Nové určení jsoucna v modu </w:t>
      </w:r>
      <w:r w:rsidR="00787A58">
        <w:t>„</w:t>
      </w:r>
      <w:r w:rsidRPr="00EE46A4">
        <w:rPr>
          <w:i/>
        </w:rPr>
        <w:t>esse ad</w:t>
      </w:r>
      <w:r w:rsidR="00787A58">
        <w:t>“</w:t>
      </w:r>
      <w:r>
        <w:t xml:space="preserve"> je</w:t>
      </w:r>
      <w:r w:rsidR="006229DD">
        <w:t xml:space="preserve"> vázáno na intimní </w:t>
      </w:r>
      <w:r w:rsidRPr="006229DD">
        <w:rPr>
          <w:i/>
        </w:rPr>
        <w:t>ipse</w:t>
      </w:r>
      <w:r w:rsidR="006229DD">
        <w:t>-</w:t>
      </w:r>
      <w:r>
        <w:t xml:space="preserve">status lidské vůle. </w:t>
      </w:r>
      <w:r w:rsidRPr="00273106">
        <w:t xml:space="preserve">Základní princip kauzality říká, že </w:t>
      </w:r>
      <w:r w:rsidRPr="00273106">
        <w:rPr>
          <w:i/>
        </w:rPr>
        <w:t>causa efficiens</w:t>
      </w:r>
      <w:r>
        <w:rPr>
          <w:i/>
        </w:rPr>
        <w:fldChar w:fldCharType="begin"/>
      </w:r>
      <w:r>
        <w:instrText xml:space="preserve"> XE "kauzalita:</w:instrText>
      </w:r>
      <w:r w:rsidRPr="00F22DF6">
        <w:rPr>
          <w:i/>
        </w:rPr>
        <w:instrText>causa efficiens</w:instrText>
      </w:r>
      <w:r>
        <w:instrText xml:space="preserve">" </w:instrText>
      </w:r>
      <w:r>
        <w:rPr>
          <w:i/>
        </w:rPr>
        <w:fldChar w:fldCharType="end"/>
      </w:r>
      <w:r w:rsidRPr="00273106">
        <w:t xml:space="preserve"> nutně vyvolá účinek v odpovídající potenci, na kterou působí. Je-li aktuálně dána příčina a jí odpovídající potence, pak při nerušeném působení kauzy nutně následuje odpovídající účinek daný aktualizací této potence (</w:t>
      </w:r>
      <w:r w:rsidRPr="00273106">
        <w:rPr>
          <w:i/>
        </w:rPr>
        <w:t>post hoc, ergo propter hoc</w:t>
      </w:r>
      <w:r w:rsidRPr="00273106">
        <w:t xml:space="preserve">). </w:t>
      </w:r>
      <w:r>
        <w:t>Kauzalita v řádu reálných prvních substancí stanovuje, že ú</w:t>
      </w:r>
      <w:r w:rsidRPr="00273106">
        <w:t xml:space="preserve">činek </w:t>
      </w:r>
      <w:r>
        <w:t xml:space="preserve">nastane </w:t>
      </w:r>
      <w:r w:rsidRPr="00273106">
        <w:t xml:space="preserve">nutně, pokud nerušeně působí efektivní příčina. V logice </w:t>
      </w:r>
      <w:r>
        <w:t xml:space="preserve">tomu </w:t>
      </w:r>
      <w:r w:rsidRPr="00273106">
        <w:t xml:space="preserve">odpovídá </w:t>
      </w:r>
      <w:r>
        <w:t xml:space="preserve">klasický </w:t>
      </w:r>
      <w:r w:rsidRPr="00273106">
        <w:rPr>
          <w:i/>
        </w:rPr>
        <w:t>modus ponens</w:t>
      </w:r>
      <w:r w:rsidRPr="00273106">
        <w:t xml:space="preserve">, který tvoří základ dedukce a tím i demonstrativního soudu. </w:t>
      </w:r>
      <w:r>
        <w:t>Vzhledem k nově pojaté intimní svobodě aktuální a přitom potenciální svobodné vůli</w:t>
      </w:r>
      <w:r w:rsidRPr="00273106">
        <w:t xml:space="preserve"> </w:t>
      </w:r>
      <w:r>
        <w:t xml:space="preserve">bylo nutno upravit </w:t>
      </w:r>
      <w:r w:rsidRPr="00273106">
        <w:t>Aristotelovo schéma kauzality</w:t>
      </w:r>
      <w:r>
        <w:t xml:space="preserve"> pro svobodnou vůli</w:t>
      </w:r>
      <w:r w:rsidRPr="00273106">
        <w:t>.</w:t>
      </w:r>
      <w:r>
        <w:t xml:space="preserve"> Podívejme se na původní </w:t>
      </w:r>
      <w:r w:rsidRPr="002D24F0">
        <w:rPr>
          <w:i/>
        </w:rPr>
        <w:t>Lichtung</w:t>
      </w:r>
      <w:r>
        <w:rPr>
          <w:i/>
        </w:rPr>
        <w:fldChar w:fldCharType="begin"/>
      </w:r>
      <w:r>
        <w:instrText xml:space="preserve"> XE "</w:instrText>
      </w:r>
      <w:r w:rsidRPr="00513D06">
        <w:rPr>
          <w:i/>
        </w:rPr>
        <w:instrText>Lichtung</w:instrText>
      </w:r>
      <w:r>
        <w:rPr>
          <w:i/>
        </w:rPr>
        <w:instrText>:</w:instrText>
      </w:r>
      <w:r w:rsidRPr="00614373">
        <w:instrText>Olivi</w:instrText>
      </w:r>
      <w:r>
        <w:instrText xml:space="preserve">" </w:instrText>
      </w:r>
      <w:r>
        <w:rPr>
          <w:i/>
        </w:rPr>
        <w:fldChar w:fldCharType="end"/>
      </w:r>
      <w:r w:rsidRPr="00914CBE">
        <w:t xml:space="preserve"> </w:t>
      </w:r>
      <w:r>
        <w:t xml:space="preserve">objektivní vůle, která vychází ze sebe a svou kauzálně-efektivní determinací zakládá nový řád bytí jsoucna. Původní začátek druhé metafyziky ve smyslu Heideggerova </w:t>
      </w:r>
      <w:r w:rsidRPr="00614373">
        <w:rPr>
          <w:i/>
        </w:rPr>
        <w:t>Beginn</w:t>
      </w:r>
      <w:r>
        <w:t xml:space="preserve"> </w:t>
      </w:r>
      <w:r>
        <w:fldChar w:fldCharType="begin"/>
      </w:r>
      <w:r>
        <w:instrText xml:space="preserve"> XE "</w:instrText>
      </w:r>
      <w:r w:rsidRPr="00E03AED">
        <w:instrText>metafyzika:</w:instrText>
      </w:r>
      <w:r w:rsidRPr="00614373">
        <w:rPr>
          <w:i/>
        </w:rPr>
        <w:instrText>Anfang</w:instrText>
      </w:r>
      <w:r w:rsidRPr="00E03AED">
        <w:instrText>/</w:instrText>
      </w:r>
      <w:r w:rsidRPr="00614373">
        <w:rPr>
          <w:i/>
        </w:rPr>
        <w:instrText>Beginn</w:instrText>
      </w:r>
      <w:r>
        <w:instrText xml:space="preserve">" </w:instrText>
      </w:r>
      <w:r>
        <w:fldChar w:fldCharType="end"/>
      </w:r>
      <w:r>
        <w:t xml:space="preserve"> najdeme v tomto citátu.</w:t>
      </w:r>
    </w:p>
    <w:p w:rsidR="08163013" w:rsidRPr="00C72A62" w:rsidRDefault="08163013" w:rsidP="08163013">
      <w:pPr>
        <w:pStyle w:val="Citace"/>
        <w:rPr>
          <w:noProof/>
          <w:lang w:val="cs-CZ"/>
        </w:rPr>
      </w:pPr>
      <w:r w:rsidRPr="00273106">
        <w:rPr>
          <w:noProof/>
          <w:lang w:val="cs-CZ"/>
        </w:rPr>
        <w:t>„</w:t>
      </w:r>
      <w:r>
        <w:rPr>
          <w:noProof/>
          <w:lang w:val="cs-CZ"/>
        </w:rPr>
        <w:t>Existence či neexistence následku určeného směrem od příčiny může signifikovat účinné a postačující bytí této příčiny. Tímto způsobem platí pravdivý závěr deduktivního soudu. Ale signifikace se může vztahovat také k řádu samotných následků (</w:t>
      </w:r>
      <w:r w:rsidRPr="001D5707">
        <w:rPr>
          <w:i/>
          <w:noProof/>
          <w:lang w:val="cs-CZ"/>
        </w:rPr>
        <w:t>ordinem ipsius effectus</w:t>
      </w:r>
      <w:r>
        <w:rPr>
          <w:noProof/>
          <w:lang w:val="cs-CZ"/>
        </w:rPr>
        <w:t>) a k jeho vzniku nebo vyvedení (</w:t>
      </w:r>
      <w:r w:rsidRPr="001D5707">
        <w:rPr>
          <w:i/>
          <w:noProof/>
          <w:lang w:val="cs-CZ"/>
        </w:rPr>
        <w:t>factionis eius seu exitus</w:t>
      </w:r>
      <w:r>
        <w:rPr>
          <w:noProof/>
          <w:lang w:val="cs-CZ"/>
        </w:rPr>
        <w:t>) podle toho, jak se má ke své kauze, nebo spíše, jak je jsoucnost účinku dána směrem od své kauzy (</w:t>
      </w:r>
      <w:r w:rsidRPr="001D5707">
        <w:rPr>
          <w:i/>
          <w:noProof/>
          <w:lang w:val="cs-CZ"/>
        </w:rPr>
        <w:t>quem est a sua causa</w:t>
      </w:r>
      <w:r>
        <w:rPr>
          <w:noProof/>
          <w:lang w:val="cs-CZ"/>
        </w:rPr>
        <w:t>). A tento řád mnohem více signifikuje základní určení jsoucna (</w:t>
      </w:r>
      <w:r w:rsidRPr="001D5707">
        <w:rPr>
          <w:i/>
          <w:noProof/>
          <w:lang w:val="cs-CZ"/>
        </w:rPr>
        <w:t>ille ordo potius dicit esse ab quam</w:t>
      </w:r>
      <w:r>
        <w:rPr>
          <w:noProof/>
          <w:lang w:val="cs-CZ"/>
        </w:rPr>
        <w:t>), k němuž se jsoucna predikují (</w:t>
      </w:r>
      <w:r w:rsidRPr="001D5707">
        <w:rPr>
          <w:i/>
          <w:noProof/>
          <w:lang w:val="cs-CZ"/>
        </w:rPr>
        <w:t>esse ad</w:t>
      </w:r>
      <w:r>
        <w:rPr>
          <w:noProof/>
          <w:lang w:val="cs-CZ"/>
        </w:rPr>
        <w:t>). Pak neplatí (</w:t>
      </w:r>
      <w:r w:rsidRPr="00C72A62">
        <w:rPr>
          <w:i/>
          <w:noProof/>
          <w:lang w:val="cs-CZ"/>
        </w:rPr>
        <w:t>falsura est</w:t>
      </w:r>
      <w:r>
        <w:rPr>
          <w:noProof/>
          <w:lang w:val="cs-CZ"/>
        </w:rPr>
        <w:t xml:space="preserve">) předešlé tvrzení o závěrech deduktivního </w:t>
      </w:r>
      <w:r w:rsidR="006C0B83">
        <w:t>syllogism</w:t>
      </w:r>
      <w:r w:rsidR="006C0B83">
        <w:rPr>
          <w:lang w:val="cs-CZ"/>
        </w:rPr>
        <w:t>u</w:t>
      </w:r>
      <w:r>
        <w:rPr>
          <w:noProof/>
          <w:lang w:val="cs-CZ"/>
        </w:rPr>
        <w:t xml:space="preserve">. V tomto případě není pravda, že  příčina se má stejným způsobem jak k bytí, tak k nebytí svého účinku.“ </w:t>
      </w:r>
      <w:r>
        <w:rPr>
          <w:rStyle w:val="Znakapoznpodarou"/>
        </w:rPr>
        <w:footnoteReference w:id="376"/>
      </w:r>
    </w:p>
    <w:p w:rsidR="002E7B24" w:rsidRDefault="08163013" w:rsidP="08163013">
      <w:r w:rsidRPr="00273106">
        <w:t xml:space="preserve">První </w:t>
      </w:r>
      <w:r>
        <w:t xml:space="preserve">případ </w:t>
      </w:r>
      <w:r w:rsidRPr="00273106">
        <w:t>kladení příčiny a účinku (</w:t>
      </w:r>
      <w:r w:rsidRPr="00273106">
        <w:rPr>
          <w:i/>
        </w:rPr>
        <w:t>virtutem effectivam et sufficientem ipsius causae</w:t>
      </w:r>
      <w:r w:rsidRPr="00273106">
        <w:t xml:space="preserve">) je aristotelský </w:t>
      </w:r>
      <w:r w:rsidRPr="00273106">
        <w:rPr>
          <w:i/>
        </w:rPr>
        <w:t>modus ponens</w:t>
      </w:r>
      <w:r>
        <w:rPr>
          <w:i/>
        </w:rPr>
        <w:fldChar w:fldCharType="begin"/>
      </w:r>
      <w:r>
        <w:instrText xml:space="preserve"> XE "</w:instrText>
      </w:r>
      <w:r w:rsidRPr="0029612B">
        <w:rPr>
          <w:i/>
        </w:rPr>
        <w:instrText>modus ponens</w:instrText>
      </w:r>
      <w:r>
        <w:instrText xml:space="preserve">" </w:instrText>
      </w:r>
      <w:r>
        <w:rPr>
          <w:i/>
        </w:rPr>
        <w:fldChar w:fldCharType="end"/>
      </w:r>
      <w:r w:rsidRPr="00273106">
        <w:t xml:space="preserve"> pro eficientní působení příčiny (</w:t>
      </w:r>
      <w:r w:rsidRPr="00273106">
        <w:rPr>
          <w:i/>
        </w:rPr>
        <w:t>consequens primae conditionalis</w:t>
      </w:r>
      <w:r w:rsidRPr="00273106">
        <w:t xml:space="preserve">). </w:t>
      </w:r>
      <w:r w:rsidR="00247875">
        <w:t xml:space="preserve">Olivi přímo nepopírá </w:t>
      </w:r>
      <w:r>
        <w:t xml:space="preserve">původní princip </w:t>
      </w:r>
      <w:r w:rsidR="00247875">
        <w:t>kauzality</w:t>
      </w:r>
      <w:r>
        <w:t xml:space="preserve">, ale potřebuje suspendovat jeho platnost pro svobodnou vůli. </w:t>
      </w:r>
      <w:r w:rsidRPr="00273106">
        <w:t xml:space="preserve">Druhý modus obsahuje epochálně nové určení vůle </w:t>
      </w:r>
      <w:r>
        <w:t xml:space="preserve">určující nový řád </w:t>
      </w:r>
      <w:r w:rsidR="00DF173A">
        <w:t>metafyziky</w:t>
      </w:r>
      <w:r>
        <w:t xml:space="preserve"> </w:t>
      </w:r>
      <w:r w:rsidRPr="00273106">
        <w:t>(</w:t>
      </w:r>
      <w:r w:rsidRPr="00273106">
        <w:rPr>
          <w:i/>
        </w:rPr>
        <w:t>significare ordinem</w:t>
      </w:r>
      <w:r>
        <w:t>). N</w:t>
      </w:r>
      <w:r w:rsidRPr="00273106">
        <w:t>ový řád jsoucna vychází z principu</w:t>
      </w:r>
      <w:r>
        <w:t xml:space="preserve"> svobodné kauzality vůle</w:t>
      </w:r>
      <w:r w:rsidRPr="00273106">
        <w:t xml:space="preserve">. </w:t>
      </w:r>
      <w:r>
        <w:t>Intimně daná kauzalita vychází ze subsistentní vůle</w:t>
      </w:r>
      <w:r w:rsidRPr="00273106">
        <w:t xml:space="preserve"> </w:t>
      </w:r>
      <w:r>
        <w:t xml:space="preserve">jako </w:t>
      </w:r>
      <w:r>
        <w:lastRenderedPageBreak/>
        <w:t>substance</w:t>
      </w:r>
      <w:r>
        <w:fldChar w:fldCharType="begin"/>
      </w:r>
      <w:r>
        <w:instrText xml:space="preserve"> XE "</w:instrText>
      </w:r>
      <w:r w:rsidRPr="00DE2A32">
        <w:instrText>substance</w:instrText>
      </w:r>
      <w:r>
        <w:instrText xml:space="preserve">:vůle" </w:instrText>
      </w:r>
      <w:r>
        <w:fldChar w:fldCharType="end"/>
      </w:r>
      <w:r>
        <w:t xml:space="preserve"> třetího druhu (</w:t>
      </w:r>
      <w:r w:rsidRPr="00273106">
        <w:rPr>
          <w:i/>
        </w:rPr>
        <w:t>exitus secundum quem se habet</w:t>
      </w:r>
      <w:r>
        <w:t>). Objektivně daná kauzalita vůle pak funguje ve světě jako reálná kauza</w:t>
      </w:r>
      <w:r w:rsidRPr="00273106">
        <w:t xml:space="preserve"> (</w:t>
      </w:r>
      <w:r w:rsidRPr="00273106">
        <w:rPr>
          <w:i/>
        </w:rPr>
        <w:t>ad suam causam</w:t>
      </w:r>
      <w:r>
        <w:t>). Tento exitus kauzálně dané vůle určuje bytí světa v porretánském modu „exsistere</w:t>
      </w:r>
      <w:r>
        <w:fldChar w:fldCharType="begin"/>
      </w:r>
      <w:r>
        <w:instrText xml:space="preserve"> XE "</w:instrText>
      </w:r>
      <w:r w:rsidRPr="008E07A9">
        <w:rPr>
          <w:i/>
        </w:rPr>
        <w:instrText>exsistere</w:instrText>
      </w:r>
      <w:r>
        <w:instrText xml:space="preserve">" </w:instrText>
      </w:r>
      <w:r>
        <w:fldChar w:fldCharType="end"/>
      </w:r>
      <w:r>
        <w:t>“, které přešlo do moderní fakticity (</w:t>
      </w:r>
      <w:r w:rsidRPr="00543EEF">
        <w:rPr>
          <w:i/>
        </w:rPr>
        <w:t>factionis eius seu exitus</w:t>
      </w:r>
      <w:r>
        <w:t>). Vůle zakládá řád bytí jsoucího (</w:t>
      </w:r>
      <w:r w:rsidRPr="00273106">
        <w:rPr>
          <w:i/>
        </w:rPr>
        <w:t>ille ordo</w:t>
      </w:r>
      <w:r>
        <w:t>) determinovaný působením kauzality ze svobody jako původního zdroje smyslu jsoucna (</w:t>
      </w:r>
      <w:r w:rsidRPr="00273106">
        <w:rPr>
          <w:i/>
        </w:rPr>
        <w:t>dicit esse ab quam</w:t>
      </w:r>
      <w:r>
        <w:t xml:space="preserve">). Termín </w:t>
      </w:r>
      <w:r w:rsidR="00E71FA8">
        <w:t>„</w:t>
      </w:r>
      <w:r w:rsidRPr="0016665D">
        <w:rPr>
          <w:i/>
        </w:rPr>
        <w:t>ille ordo</w:t>
      </w:r>
      <w:r w:rsidR="00E71FA8">
        <w:t>“</w:t>
      </w:r>
      <w:r>
        <w:t xml:space="preserve"> </w:t>
      </w:r>
      <w:r w:rsidR="00E71FA8">
        <w:t xml:space="preserve">zakládá </w:t>
      </w:r>
      <w:r>
        <w:t xml:space="preserve">poprvé v dějinách západní metafyziky určení jsoucna mimo aristotelskou kauzalitu, a dokonce i mimo její sofistickou verzi danou v rámci </w:t>
      </w:r>
      <w:r w:rsidRPr="008138CC">
        <w:rPr>
          <w:i/>
        </w:rPr>
        <w:t>Oxfordian Fallacy</w:t>
      </w:r>
      <w:r>
        <w:rPr>
          <w:i/>
        </w:rPr>
        <w:fldChar w:fldCharType="begin"/>
      </w:r>
      <w:r>
        <w:instrText xml:space="preserve"> XE "</w:instrText>
      </w:r>
      <w:r w:rsidRPr="0015798D">
        <w:rPr>
          <w:i/>
        </w:rPr>
        <w:instrText>Oxfordian Fallacy:</w:instrText>
      </w:r>
      <w:r>
        <w:instrText xml:space="preserve">Olivi" </w:instrText>
      </w:r>
      <w:r>
        <w:rPr>
          <w:i/>
        </w:rPr>
        <w:fldChar w:fldCharType="end"/>
      </w:r>
      <w:r w:rsidR="002E7B24">
        <w:t>.</w:t>
      </w:r>
    </w:p>
    <w:p w:rsidR="0022070B" w:rsidRDefault="08163013" w:rsidP="00FC2E4C">
      <w:pPr>
        <w:ind w:firstLine="397"/>
      </w:pPr>
      <w:r>
        <w:t xml:space="preserve">Hypostázovaná demiurgická, intimně-kauzální vůle je daná jako objektivní substance v modu </w:t>
      </w:r>
      <w:r w:rsidRPr="004216E9">
        <w:rPr>
          <w:i/>
        </w:rPr>
        <w:t>absolute</w:t>
      </w:r>
      <w:r>
        <w:t>, tedy zcela odděleně od intelektu i od zbytku světa. A</w:t>
      </w:r>
      <w:r w:rsidR="00C135AD">
        <w:t>bsurdní bytí lidské vůle založilo</w:t>
      </w:r>
      <w:r>
        <w:t xml:space="preserve"> novou formu </w:t>
      </w:r>
      <w:r w:rsidRPr="004216E9">
        <w:rPr>
          <w:i/>
        </w:rPr>
        <w:t>dativus obiectivus</w:t>
      </w:r>
      <w:r>
        <w:rPr>
          <w:i/>
        </w:rPr>
        <w:fldChar w:fldCharType="begin"/>
      </w:r>
      <w:r>
        <w:instrText xml:space="preserve"> XE "</w:instrText>
      </w:r>
      <w:r w:rsidRPr="002D76A0">
        <w:rPr>
          <w:i/>
        </w:rPr>
        <w:instrText>dativus obiectivus</w:instrText>
      </w:r>
      <w:r>
        <w:instrText xml:space="preserve">" </w:instrText>
      </w:r>
      <w:r>
        <w:rPr>
          <w:i/>
        </w:rPr>
        <w:fldChar w:fldCharType="end"/>
      </w:r>
      <w:r>
        <w:rPr>
          <w:i/>
        </w:rPr>
        <w:t xml:space="preserve"> </w:t>
      </w:r>
      <w:r w:rsidRPr="002D7E8B">
        <w:t>v jeho základní</w:t>
      </w:r>
      <w:r>
        <w:t>m</w:t>
      </w:r>
      <w:r w:rsidRPr="002D7E8B">
        <w:t xml:space="preserve"> modu</w:t>
      </w:r>
      <w:r>
        <w:t xml:space="preserve">. Olivi nově určuje dějinně </w:t>
      </w:r>
      <w:r w:rsidR="00DE2588">
        <w:t>a herm</w:t>
      </w:r>
      <w:r w:rsidR="003F6AF4">
        <w:t>eneu</w:t>
      </w:r>
      <w:r w:rsidR="00DE2588">
        <w:t xml:space="preserve">ticky </w:t>
      </w:r>
      <w:r>
        <w:t>dané „</w:t>
      </w:r>
      <w:r w:rsidRPr="002D7E8B">
        <w:t>jak</w:t>
      </w:r>
      <w:r>
        <w:t xml:space="preserve">“ </w:t>
      </w:r>
      <w:r w:rsidR="00DE2588">
        <w:t xml:space="preserve">(viz (Heideggerovo </w:t>
      </w:r>
      <w:r w:rsidR="00DE2588" w:rsidRPr="007A3D62">
        <w:rPr>
          <w:i/>
        </w:rPr>
        <w:t>Wie</w:t>
      </w:r>
      <w:r w:rsidR="00DE2588">
        <w:t xml:space="preserve">) </w:t>
      </w:r>
      <w:r>
        <w:t>je jsoucno přivla</w:t>
      </w:r>
      <w:r w:rsidRPr="002D7E8B">
        <w:t>stně</w:t>
      </w:r>
      <w:r>
        <w:t>no mode</w:t>
      </w:r>
      <w:r w:rsidRPr="002D7E8B">
        <w:t>r</w:t>
      </w:r>
      <w:r>
        <w:t>ním</w:t>
      </w:r>
      <w:r w:rsidRPr="002D7E8B">
        <w:t xml:space="preserve"> </w:t>
      </w:r>
      <w:r>
        <w:t>sub</w:t>
      </w:r>
      <w:r w:rsidRPr="002D7E8B">
        <w:t>j</w:t>
      </w:r>
      <w:r>
        <w:t>e</w:t>
      </w:r>
      <w:r w:rsidRPr="002D7E8B">
        <w:t>kt</w:t>
      </w:r>
      <w:r>
        <w:t>em</w:t>
      </w:r>
      <w:r w:rsidRPr="002D7E8B">
        <w:t xml:space="preserve"> (</w:t>
      </w:r>
      <w:r w:rsidRPr="00461B3F">
        <w:rPr>
          <w:i/>
        </w:rPr>
        <w:t>d</w:t>
      </w:r>
      <w:r w:rsidRPr="00461B3F">
        <w:rPr>
          <w:i/>
          <w:iCs/>
        </w:rPr>
        <w:t>ativus possessivus</w:t>
      </w:r>
      <w:r>
        <w:rPr>
          <w:i/>
          <w:iCs/>
        </w:rPr>
        <w:fldChar w:fldCharType="begin"/>
      </w:r>
      <w:r>
        <w:instrText xml:space="preserve"> XE "</w:instrText>
      </w:r>
      <w:r w:rsidRPr="005B0A76">
        <w:rPr>
          <w:i/>
        </w:rPr>
        <w:instrText>d</w:instrText>
      </w:r>
      <w:r w:rsidRPr="005B0A76">
        <w:rPr>
          <w:i/>
          <w:iCs/>
        </w:rPr>
        <w:instrText>ativus possessivus</w:instrText>
      </w:r>
      <w:r>
        <w:instrText xml:space="preserve">" </w:instrText>
      </w:r>
      <w:r>
        <w:rPr>
          <w:i/>
          <w:iCs/>
        </w:rPr>
        <w:fldChar w:fldCharType="end"/>
      </w:r>
      <w:r w:rsidRPr="002D7E8B">
        <w:t>)</w:t>
      </w:r>
      <w:r>
        <w:t xml:space="preserve">. </w:t>
      </w:r>
      <w:r w:rsidRPr="00273106">
        <w:t xml:space="preserve">Svobodná vůle </w:t>
      </w:r>
      <w:r>
        <w:t xml:space="preserve">v modu habituální ipseity </w:t>
      </w:r>
      <w:r w:rsidRPr="00273106">
        <w:t xml:space="preserve">musí mít stálou aktuální </w:t>
      </w:r>
      <w:r>
        <w:t xml:space="preserve">a proto substanciální </w:t>
      </w:r>
      <w:r w:rsidRPr="00273106">
        <w:t xml:space="preserve">možnost k opačnému jednání. Její aktualitě nesmí nic předcházet, ani akt rozumné volby dané intelektem. Jakákoliv předběžná determinace ruší svobodu vůle danou intimně v ní samé, tedy v modu </w:t>
      </w:r>
      <w:r w:rsidRPr="00273106">
        <w:rPr>
          <w:i/>
        </w:rPr>
        <w:t>per se</w:t>
      </w:r>
      <w:r>
        <w:rPr>
          <w:i/>
        </w:rPr>
        <w:fldChar w:fldCharType="begin"/>
      </w:r>
      <w:r>
        <w:instrText xml:space="preserve"> XE "</w:instrText>
      </w:r>
      <w:r w:rsidRPr="00D71986">
        <w:instrText>vůle:</w:instrText>
      </w:r>
      <w:r>
        <w:instrText>intimní</w:instrText>
      </w:r>
      <w:r w:rsidRPr="00D71986">
        <w:instrText xml:space="preserve"> </w:instrText>
      </w:r>
      <w:r>
        <w:instrText>kauza</w:instrText>
      </w:r>
      <w:r w:rsidRPr="00D71986">
        <w:instrText>l</w:instrText>
      </w:r>
      <w:r>
        <w:instrText xml:space="preserve">ita" </w:instrText>
      </w:r>
      <w:r>
        <w:rPr>
          <w:i/>
        </w:rPr>
        <w:fldChar w:fldCharType="end"/>
      </w:r>
      <w:r w:rsidRPr="00273106">
        <w:t xml:space="preserve">. </w:t>
      </w:r>
      <w:r w:rsidR="080432C7">
        <w:t xml:space="preserve">Viz status intelektu jako </w:t>
      </w:r>
      <w:r w:rsidR="080432C7" w:rsidRPr="080432C7">
        <w:rPr>
          <w:i/>
        </w:rPr>
        <w:t xml:space="preserve">tertium </w:t>
      </w:r>
      <w:r w:rsidR="00962190">
        <w:rPr>
          <w:i/>
        </w:rPr>
        <w:t>genus</w:t>
      </w:r>
      <w:r w:rsidR="080432C7">
        <w:t xml:space="preserve"> v CMDA, ale ten je pochopitelně vázaný na osobu jako reálnou první substanci. </w:t>
      </w:r>
      <w:r w:rsidRPr="00273106">
        <w:t xml:space="preserve">Vůle funguje ve svobodě jako čisté aktuální bytí </w:t>
      </w:r>
      <w:r w:rsidR="08B6573A">
        <w:t>obsahující ambivalentně danou</w:t>
      </w:r>
      <w:r w:rsidRPr="00273106">
        <w:t xml:space="preserve"> potenci, protože její účinek nemusí nastat nutně. </w:t>
      </w:r>
      <w:r>
        <w:t xml:space="preserve">Ale ve druhém kole je už vůle určená abstraktně jako aristotelský koncept intelektuálně určeného chtění. Tato objektivovaná vůle abstrahovaná v modu </w:t>
      </w:r>
      <w:r w:rsidRPr="08A4473E">
        <w:rPr>
          <w:i/>
        </w:rPr>
        <w:t xml:space="preserve">quartum </w:t>
      </w:r>
      <w:r w:rsidR="00962190">
        <w:rPr>
          <w:i/>
        </w:rPr>
        <w:t>genus</w:t>
      </w:r>
      <w:r>
        <w:t xml:space="preserve"> stojí mimo ipseitní zakoušení první osobě a představuje pouhou potenci vůle něco chtít ve světě (</w:t>
      </w:r>
      <w:r w:rsidRPr="002A3768">
        <w:rPr>
          <w:i/>
        </w:rPr>
        <w:t xml:space="preserve">potentia </w:t>
      </w:r>
      <w:r>
        <w:rPr>
          <w:i/>
        </w:rPr>
        <w:t>accidentalis</w:t>
      </w:r>
      <w:r w:rsidRPr="08A4473E">
        <w:t>)</w:t>
      </w:r>
      <w:r>
        <w:t>. Konkrétní akt (</w:t>
      </w:r>
      <w:r w:rsidRPr="00054064">
        <w:rPr>
          <w:i/>
        </w:rPr>
        <w:t>volitio</w:t>
      </w:r>
      <w:r>
        <w:t>) je proto daný v rámci determinovaného aktu záměrné volby (</w:t>
      </w:r>
      <w:r w:rsidRPr="00710ADB">
        <w:rPr>
          <w:i/>
        </w:rPr>
        <w:t>electio</w:t>
      </w:r>
      <w:r>
        <w:rPr>
          <w:i/>
        </w:rPr>
        <w:fldChar w:fldCharType="begin"/>
      </w:r>
      <w:r>
        <w:instrText xml:space="preserve"> XE "</w:instrText>
      </w:r>
      <w:r w:rsidRPr="08B90E32">
        <w:rPr>
          <w:i/>
        </w:rPr>
        <w:instrText>electio</w:instrText>
      </w:r>
      <w:r>
        <w:instrText xml:space="preserve">" </w:instrText>
      </w:r>
      <w:r>
        <w:rPr>
          <w:i/>
        </w:rPr>
        <w:fldChar w:fldCharType="end"/>
      </w:r>
      <w:r>
        <w:t xml:space="preserve">) z </w:t>
      </w:r>
      <w:r w:rsidRPr="08095C4F">
        <w:rPr>
          <w:i/>
        </w:rPr>
        <w:t>Etiky Nikomachovy</w:t>
      </w:r>
      <w:r>
        <w:t>. Olivi přesně pochopil Sigerovo určení o dvojí povaze intelektu daného jinak ve vlastním výkonu (</w:t>
      </w:r>
      <w:r w:rsidRPr="00E66289">
        <w:rPr>
          <w:i/>
        </w:rPr>
        <w:t xml:space="preserve">tertium </w:t>
      </w:r>
      <w:r w:rsidR="00962190">
        <w:rPr>
          <w:i/>
        </w:rPr>
        <w:t>genus</w:t>
      </w:r>
      <w:r>
        <w:t xml:space="preserve">) </w:t>
      </w:r>
      <w:r>
        <w:fldChar w:fldCharType="begin"/>
      </w:r>
      <w:r>
        <w:instrText xml:space="preserve"> XE "</w:instrText>
      </w:r>
      <w:r w:rsidRPr="00E66289">
        <w:rPr>
          <w:i/>
        </w:rPr>
        <w:instrText>tertium genus</w:instrText>
      </w:r>
      <w:r>
        <w:instrText xml:space="preserve">" </w:instrText>
      </w:r>
      <w:r>
        <w:fldChar w:fldCharType="end"/>
      </w:r>
      <w:r>
        <w:t>a jinak v obecném poznání skrze abstrakci (</w:t>
      </w:r>
      <w:r>
        <w:rPr>
          <w:i/>
        </w:rPr>
        <w:t>quartum</w:t>
      </w:r>
      <w:r w:rsidRPr="00E66289">
        <w:rPr>
          <w:i/>
        </w:rPr>
        <w:t xml:space="preserve"> </w:t>
      </w:r>
      <w:r w:rsidR="00962190">
        <w:rPr>
          <w:i/>
        </w:rPr>
        <w:t>genus</w:t>
      </w:r>
      <w:r>
        <w:t>)</w:t>
      </w:r>
      <w:r>
        <w:fldChar w:fldCharType="begin"/>
      </w:r>
      <w:r>
        <w:instrText xml:space="preserve"> XE "</w:instrText>
      </w:r>
      <w:r>
        <w:rPr>
          <w:i/>
        </w:rPr>
        <w:instrText>quartum</w:instrText>
      </w:r>
      <w:r w:rsidRPr="00E66289">
        <w:rPr>
          <w:i/>
        </w:rPr>
        <w:instrText xml:space="preserve"> genus</w:instrText>
      </w:r>
      <w:r>
        <w:instrText xml:space="preserve">" </w:instrText>
      </w:r>
      <w:r>
        <w:fldChar w:fldCharType="end"/>
      </w:r>
      <w:r>
        <w:t xml:space="preserve">. Modifikované schéma CMDA použil pro svůj scénář ipseitně subsistentní vůle. Oliviho nauku autonomní vůle jako jsoucna třetího druhu </w:t>
      </w:r>
      <w:r w:rsidRPr="00273106">
        <w:t>klasický aristotelismus zásadně odmítl</w:t>
      </w:r>
      <w:r>
        <w:t xml:space="preserve">. Podle Akvinského chce </w:t>
      </w:r>
      <w:r w:rsidRPr="00273106">
        <w:t xml:space="preserve">lidská vůle vždy to dobro, které je </w:t>
      </w:r>
      <w:r w:rsidRPr="00273106">
        <w:lastRenderedPageBreak/>
        <w:t>poznané rozumem.</w:t>
      </w:r>
      <w:r w:rsidRPr="00273106">
        <w:rPr>
          <w:rStyle w:val="Znakapoznpodarou"/>
        </w:rPr>
        <w:footnoteReference w:id="377"/>
      </w:r>
      <w:r w:rsidRPr="00273106">
        <w:t xml:space="preserve"> Podle prvního averroismu, vykládajícího </w:t>
      </w:r>
      <w:r w:rsidRPr="08095C4F">
        <w:rPr>
          <w:i/>
        </w:rPr>
        <w:t>Etiku Nikomachovu</w:t>
      </w:r>
      <w:r w:rsidRPr="00273106">
        <w:t xml:space="preserve"> ve stoickém a křesťanském smyslu </w:t>
      </w:r>
      <w:r w:rsidRPr="00273106">
        <w:rPr>
          <w:i/>
        </w:rPr>
        <w:t>liberum arbitrium</w:t>
      </w:r>
      <w:r>
        <w:rPr>
          <w:i/>
        </w:rPr>
        <w:fldChar w:fldCharType="begin"/>
      </w:r>
      <w:r>
        <w:instrText xml:space="preserve"> XE "</w:instrText>
      </w:r>
      <w:r w:rsidRPr="00CB7353">
        <w:instrText>vůle:</w:instrText>
      </w:r>
      <w:r w:rsidRPr="00362D80">
        <w:rPr>
          <w:i/>
        </w:rPr>
        <w:instrText>liberum arbitrium</w:instrText>
      </w:r>
      <w:r>
        <w:instrText xml:space="preserve">" </w:instrText>
      </w:r>
      <w:r>
        <w:rPr>
          <w:i/>
        </w:rPr>
        <w:fldChar w:fldCharType="end"/>
      </w:r>
      <w:r w:rsidRPr="00273106">
        <w:t>, je svobodná pouze samotná volba intelektu (</w:t>
      </w:r>
      <w:r w:rsidRPr="00273106">
        <w:rPr>
          <w:i/>
        </w:rPr>
        <w:t>electio</w:t>
      </w:r>
      <w:r w:rsidRPr="00273106">
        <w:t>). Determinismus vůle je nevyhnutelný</w:t>
      </w:r>
      <w:r>
        <w:t xml:space="preserve"> fakt singulárného chtění</w:t>
      </w:r>
      <w:r w:rsidR="0045134C">
        <w:t xml:space="preserve"> vůle jako reálně působící příčiny</w:t>
      </w:r>
      <w:r w:rsidRPr="00273106">
        <w:t>, protože intelekt ji orientuje k poznanému</w:t>
      </w:r>
      <w:r>
        <w:t xml:space="preserve"> a tím i singulárně chtěnému dobru. Vůle je v tomto scénáři svobodná proto, že je rozumná, což není případ animální žádostivosti. Olivi vytvořil z vůle novou substanci v člověku, která směřuje do světa z původního intimního habitatu své esenciální a habituální svobody. Jeho následovníci rozvinou skrytý ontoteologický a metafyzický potenciál tohoto </w:t>
      </w:r>
      <w:r w:rsidRPr="00A663D1">
        <w:rPr>
          <w:i/>
        </w:rPr>
        <w:t>esse ad</w:t>
      </w:r>
      <w:r>
        <w:rPr>
          <w:i/>
        </w:rPr>
        <w:fldChar w:fldCharType="begin"/>
      </w:r>
      <w:r>
        <w:instrText xml:space="preserve"> XE "</w:instrText>
      </w:r>
      <w:r w:rsidRPr="008F3381">
        <w:rPr>
          <w:i/>
        </w:rPr>
        <w:instrText>esse ad:</w:instrText>
      </w:r>
      <w:r>
        <w:instrText xml:space="preserve">Olivi" </w:instrText>
      </w:r>
      <w:r>
        <w:rPr>
          <w:i/>
        </w:rPr>
        <w:fldChar w:fldCharType="end"/>
      </w:r>
      <w:r>
        <w:t xml:space="preserve"> habituálně přidaného do substance intimně dané vůle. </w:t>
      </w:r>
      <w:r w:rsidRPr="00273106">
        <w:t>Henry z Gentu v následují dekádě udělá z</w:t>
      </w:r>
      <w:r w:rsidR="088170D2">
        <w:t xml:space="preserve"> termínu </w:t>
      </w:r>
      <w:r w:rsidR="00624D73">
        <w:t>„</w:t>
      </w:r>
      <w:r w:rsidRPr="00273106">
        <w:rPr>
          <w:i/>
        </w:rPr>
        <w:t>esse ad</w:t>
      </w:r>
      <w:r w:rsidR="00624D73">
        <w:t>“</w:t>
      </w:r>
      <w:r>
        <w:t xml:space="preserve"> </w:t>
      </w:r>
      <w:r w:rsidRPr="00273106">
        <w:t>kategoriální predikaci vztahu (</w:t>
      </w:r>
      <w:r w:rsidRPr="00273106">
        <w:rPr>
          <w:i/>
        </w:rPr>
        <w:t>relatio</w:t>
      </w:r>
      <w:r>
        <w:rPr>
          <w:i/>
        </w:rPr>
        <w:fldChar w:fldCharType="begin"/>
      </w:r>
      <w:r>
        <w:instrText xml:space="preserve"> XE "</w:instrText>
      </w:r>
      <w:r w:rsidRPr="00951426">
        <w:rPr>
          <w:i/>
        </w:rPr>
        <w:instrText>relatio</w:instrText>
      </w:r>
      <w:r>
        <w:instrText xml:space="preserve">" </w:instrText>
      </w:r>
      <w:r>
        <w:rPr>
          <w:i/>
        </w:rPr>
        <w:fldChar w:fldCharType="end"/>
      </w:r>
      <w:r w:rsidRPr="00273106">
        <w:t xml:space="preserve">), a tu dá přímo </w:t>
      </w:r>
      <w:r w:rsidR="0884151D">
        <w:t>do boha (kap. 5</w:t>
      </w:r>
      <w:r>
        <w:t xml:space="preserve">.2.3). Označení </w:t>
      </w:r>
      <w:r w:rsidR="00624D73">
        <w:t>„</w:t>
      </w:r>
      <w:r w:rsidRPr="00273106">
        <w:rPr>
          <w:i/>
        </w:rPr>
        <w:t>ille ordo</w:t>
      </w:r>
      <w:r w:rsidR="00624D73">
        <w:t>“</w:t>
      </w:r>
      <w:r>
        <w:t xml:space="preserve"> ve výše uvedeném </w:t>
      </w:r>
      <w:r w:rsidRPr="00273106">
        <w:t xml:space="preserve">citátu indikuje zrod budoucí metafyziky </w:t>
      </w:r>
      <w:r w:rsidRPr="00273106">
        <w:rPr>
          <w:i/>
        </w:rPr>
        <w:t>Modernorum</w:t>
      </w:r>
      <w:r w:rsidRPr="00273106">
        <w:t xml:space="preserve">, kterou Henry z Gentu převede do ontoteologie a </w:t>
      </w:r>
      <w:r>
        <w:t xml:space="preserve">jeho kritik </w:t>
      </w:r>
      <w:r w:rsidRPr="00273106">
        <w:t>Scotus do metafyziky.</w:t>
      </w:r>
      <w:r>
        <w:t xml:space="preserve"> </w:t>
      </w:r>
      <w:r w:rsidR="0884151D">
        <w:t xml:space="preserve">Oliviho nauka o absolutně svobodné vůli postavené mimo svět </w:t>
      </w:r>
      <w:r w:rsidR="007E66B1">
        <w:t xml:space="preserve">se </w:t>
      </w:r>
      <w:r w:rsidR="0884151D">
        <w:t>skrytým způsobem objevila v</w:t>
      </w:r>
      <w:r w:rsidR="007E66B1">
        <w:t xml:space="preserve"> postmoderně. </w:t>
      </w:r>
      <w:r>
        <w:t xml:space="preserve">Třetí antinomie </w:t>
      </w:r>
      <w:r w:rsidR="00D01199">
        <w:t xml:space="preserve">Kantova díla </w:t>
      </w:r>
      <w:r w:rsidR="00D01199" w:rsidRPr="00D01199">
        <w:rPr>
          <w:i/>
        </w:rPr>
        <w:t>K</w:t>
      </w:r>
      <w:r w:rsidR="00D01199">
        <w:rPr>
          <w:i/>
        </w:rPr>
        <w:t>ritik der reinen V</w:t>
      </w:r>
      <w:r w:rsidR="00D01199" w:rsidRPr="00D01199">
        <w:rPr>
          <w:i/>
        </w:rPr>
        <w:t>ernunft</w:t>
      </w:r>
      <w:r w:rsidR="00D01199">
        <w:t xml:space="preserve"> </w:t>
      </w:r>
      <w:r>
        <w:t>odmít</w:t>
      </w:r>
      <w:r w:rsidR="00D01199">
        <w:t>la</w:t>
      </w:r>
      <w:r>
        <w:t xml:space="preserve"> možnost kauzality dané ze svobody pro racionálně danou kosmologii, protože </w:t>
      </w:r>
      <w:r w:rsidRPr="00273106">
        <w:t>svobod</w:t>
      </w:r>
      <w:r>
        <w:t xml:space="preserve">u </w:t>
      </w:r>
      <w:r w:rsidRPr="00273106">
        <w:t>nelze objektivně v</w:t>
      </w:r>
      <w:r>
        <w:t>ykázat v kauzálním řádu přírody (</w:t>
      </w:r>
      <w:r w:rsidRPr="00F76595">
        <w:rPr>
          <w:i/>
        </w:rPr>
        <w:t>dritter Widerstreit</w:t>
      </w:r>
      <w:r>
        <w:t>, KdRV, B 472‒73</w:t>
      </w:r>
      <w:r>
        <w:fldChar w:fldCharType="begin"/>
      </w:r>
      <w:r>
        <w:instrText xml:space="preserve"> XE "Kant:</w:instrText>
      </w:r>
      <w:r w:rsidRPr="008B38F0">
        <w:instrText>KdRV, B 472‒73</w:instrText>
      </w:r>
      <w:r>
        <w:instrText xml:space="preserve">" </w:instrText>
      </w:r>
      <w:r>
        <w:fldChar w:fldCharType="end"/>
      </w:r>
      <w:r>
        <w:t xml:space="preserve">). </w:t>
      </w:r>
      <w:r w:rsidR="007E66B1">
        <w:t xml:space="preserve">Oliviho nový řád determinovaný kauzalitou svobodné vůle znovu objevil Kant v díle </w:t>
      </w:r>
      <w:r w:rsidR="007E66B1" w:rsidRPr="005B0849">
        <w:rPr>
          <w:i/>
          <w:szCs w:val="24"/>
        </w:rPr>
        <w:t>Kritik der praktischen Vernunft</w:t>
      </w:r>
      <w:r w:rsidR="007E66B1">
        <w:t xml:space="preserve">. </w:t>
      </w:r>
      <w:r>
        <w:t xml:space="preserve">Ale Kantova druhá kritika nejde cestou Oliviho intimity vůle dané </w:t>
      </w:r>
      <w:r w:rsidRPr="006C0750">
        <w:rPr>
          <w:i/>
        </w:rPr>
        <w:t>per se</w:t>
      </w:r>
      <w:r>
        <w:t xml:space="preserve"> a substančně. Radikální modernista </w:t>
      </w:r>
      <w:r w:rsidRPr="00273106">
        <w:t xml:space="preserve">Olivi vyňal vůli ze zákona </w:t>
      </w:r>
      <w:r>
        <w:t xml:space="preserve">jakékoliv </w:t>
      </w:r>
      <w:r w:rsidRPr="00273106">
        <w:t>kauzality a determinuje bytí vůle pouze ve vztahu k bohu, který zajišťuje její substanční existenci.</w:t>
      </w:r>
      <w:r>
        <w:t xml:space="preserve"> </w:t>
      </w:r>
      <w:r w:rsidRPr="00273106">
        <w:t xml:space="preserve">Z vůle vznikla </w:t>
      </w:r>
      <w:r w:rsidRPr="00273106">
        <w:rPr>
          <w:iCs/>
        </w:rPr>
        <w:t xml:space="preserve">další substance třetího druhu v člověku postavená mimo </w:t>
      </w:r>
      <w:r w:rsidR="00DB6BD1">
        <w:rPr>
          <w:iCs/>
        </w:rPr>
        <w:t xml:space="preserve">substanční </w:t>
      </w:r>
      <w:r w:rsidRPr="00273106">
        <w:rPr>
          <w:iCs/>
        </w:rPr>
        <w:t xml:space="preserve">duši a intelekt. </w:t>
      </w:r>
      <w:r>
        <w:rPr>
          <w:iCs/>
        </w:rPr>
        <w:t>Vůle s</w:t>
      </w:r>
      <w:r w:rsidRPr="00273106">
        <w:t>e stala intimním určením člověka</w:t>
      </w:r>
      <w:r>
        <w:t xml:space="preserve"> a byla vyňata </w:t>
      </w:r>
      <w:r w:rsidRPr="00273106">
        <w:t xml:space="preserve">z obecně platného zákona kauzality. </w:t>
      </w:r>
      <w:r w:rsidR="00B32CB8">
        <w:t xml:space="preserve">Kant zopakuje </w:t>
      </w:r>
      <w:r>
        <w:rPr>
          <w:iCs/>
        </w:rPr>
        <w:t xml:space="preserve">Oliviho </w:t>
      </w:r>
      <w:r>
        <w:t xml:space="preserve">dualismus tím, že </w:t>
      </w:r>
      <w:r w:rsidR="00B32CB8">
        <w:t>v</w:t>
      </w:r>
      <w:r>
        <w:t xml:space="preserve"> první kritice </w:t>
      </w:r>
      <w:r w:rsidR="00B32CB8">
        <w:t xml:space="preserve">postavil aporii </w:t>
      </w:r>
      <w:r>
        <w:t>svobodného praktického rozumu</w:t>
      </w:r>
      <w:r w:rsidR="00B32CB8">
        <w:t>. S</w:t>
      </w:r>
      <w:r>
        <w:t xml:space="preserve">vobodná vůle funguje jako </w:t>
      </w:r>
      <w:r w:rsidRPr="082501F5">
        <w:rPr>
          <w:i/>
        </w:rPr>
        <w:t>causa sui</w:t>
      </w:r>
      <w:r>
        <w:t xml:space="preserve"> v m</w:t>
      </w:r>
      <w:r w:rsidR="00B32CB8">
        <w:t xml:space="preserve">odu plné zákonodárné autonomie a mimo kauzalitu světa. Ale </w:t>
      </w:r>
      <w:r>
        <w:t xml:space="preserve">zůstává </w:t>
      </w:r>
      <w:r w:rsidR="00B32CB8">
        <w:t xml:space="preserve">i </w:t>
      </w:r>
      <w:r>
        <w:t>v otázce svobody částe</w:t>
      </w:r>
      <w:r w:rsidR="00B32CB8">
        <w:t xml:space="preserve">čným fenomenologickým realistou, </w:t>
      </w:r>
      <w:r>
        <w:t xml:space="preserve">stejně jako v již citovaném případě </w:t>
      </w:r>
      <w:r w:rsidR="00B32CB8">
        <w:t xml:space="preserve">kauzality podle </w:t>
      </w:r>
      <w:r w:rsidR="00B32CB8" w:rsidRPr="00D01199">
        <w:rPr>
          <w:i/>
        </w:rPr>
        <w:t>K</w:t>
      </w:r>
      <w:r w:rsidR="00B32CB8">
        <w:rPr>
          <w:i/>
        </w:rPr>
        <w:t>ritik der reinen V</w:t>
      </w:r>
      <w:r w:rsidR="00B32CB8" w:rsidRPr="00D01199">
        <w:rPr>
          <w:i/>
        </w:rPr>
        <w:t>ernunft</w:t>
      </w:r>
      <w:r w:rsidR="00B32CB8">
        <w:t xml:space="preserve"> </w:t>
      </w:r>
      <w:r w:rsidR="081412C0">
        <w:t>(kap. 4</w:t>
      </w:r>
      <w:r>
        <w:t xml:space="preserve">.6). </w:t>
      </w:r>
      <w:r w:rsidR="00B32CB8">
        <w:t xml:space="preserve">Kant </w:t>
      </w:r>
      <w:r>
        <w:t xml:space="preserve">hledá mimo intimitu vůle i její reálnou determinaci skrze reálně a kauzálně daný zákon, protože mu nestačí syntetické </w:t>
      </w:r>
      <w:r w:rsidRPr="00D73572">
        <w:rPr>
          <w:i/>
        </w:rPr>
        <w:t>a priori</w:t>
      </w:r>
      <w:r>
        <w:t xml:space="preserve"> jako určení vůle. Kant nemůže nechat intimní vůli jako zcela </w:t>
      </w:r>
      <w:r>
        <w:lastRenderedPageBreak/>
        <w:t xml:space="preserve">iracionální hybnou sílu v člověku, což měl Olivi. Termín </w:t>
      </w:r>
      <w:r w:rsidR="00FC2E4C">
        <w:t>„</w:t>
      </w:r>
      <w:r w:rsidRPr="006C0750">
        <w:rPr>
          <w:i/>
        </w:rPr>
        <w:t xml:space="preserve">Factum der reinen </w:t>
      </w:r>
      <w:r>
        <w:rPr>
          <w:i/>
        </w:rPr>
        <w:t xml:space="preserve">praktischen </w:t>
      </w:r>
      <w:r w:rsidRPr="006C0750">
        <w:rPr>
          <w:i/>
        </w:rPr>
        <w:t>Vernunft</w:t>
      </w:r>
      <w:r w:rsidR="00FC2E4C">
        <w:t>“ je</w:t>
      </w:r>
      <w:r>
        <w:rPr>
          <w:i/>
        </w:rPr>
        <w:t xml:space="preserve"> </w:t>
      </w:r>
      <w:r>
        <w:t>daný</w:t>
      </w:r>
      <w:r w:rsidRPr="00400A3C">
        <w:t xml:space="preserve"> jako</w:t>
      </w:r>
      <w:r>
        <w:rPr>
          <w:i/>
        </w:rPr>
        <w:t xml:space="preserve"> </w:t>
      </w:r>
      <w:r w:rsidR="00B32CB8">
        <w:rPr>
          <w:i/>
        </w:rPr>
        <w:t>„</w:t>
      </w:r>
      <w:r>
        <w:rPr>
          <w:i/>
        </w:rPr>
        <w:t>syntetischer Satz a priori</w:t>
      </w:r>
      <w:r w:rsidR="00B32CB8">
        <w:t>“</w:t>
      </w:r>
      <w:r w:rsidRPr="006C0750">
        <w:t xml:space="preserve"> </w:t>
      </w:r>
      <w:r>
        <w:t>(KdRV, A 55</w:t>
      </w:r>
      <w:r>
        <w:fldChar w:fldCharType="begin"/>
      </w:r>
      <w:r>
        <w:instrText xml:space="preserve"> XE "Kant:</w:instrText>
      </w:r>
      <w:r w:rsidRPr="00BD7B30">
        <w:instrText>KdRV, A 55</w:instrText>
      </w:r>
      <w:r>
        <w:instrText xml:space="preserve">" </w:instrText>
      </w:r>
      <w:r>
        <w:fldChar w:fldCharType="end"/>
      </w:r>
      <w:r w:rsidR="00FC2E4C">
        <w:t xml:space="preserve">). Svododa vůle </w:t>
      </w:r>
      <w:r>
        <w:t>je zásadně vázán</w:t>
      </w:r>
      <w:r w:rsidR="00FC2E4C">
        <w:t>a</w:t>
      </w:r>
      <w:r>
        <w:t xml:space="preserve"> na fakt vždy již existujících morálních a lidských zákonů. </w:t>
      </w:r>
      <w:r>
        <w:rPr>
          <w:iCs/>
        </w:rPr>
        <w:t>Existují</w:t>
      </w:r>
      <w:r w:rsidR="00FC2E4C">
        <w:rPr>
          <w:iCs/>
        </w:rPr>
        <w:t xml:space="preserve">cí morální zákony jsou důkazem </w:t>
      </w:r>
      <w:r>
        <w:rPr>
          <w:iCs/>
        </w:rPr>
        <w:t>determinace člověka z jeho intimní svobody</w:t>
      </w:r>
      <w:r w:rsidR="00FC2E4C">
        <w:rPr>
          <w:iCs/>
        </w:rPr>
        <w:t xml:space="preserve">. </w:t>
      </w:r>
      <w:r w:rsidR="0022070B">
        <w:rPr>
          <w:rStyle w:val="ezkurwreuab5ozgtqnkl"/>
        </w:rPr>
        <w:t>Tato morálně</w:t>
      </w:r>
      <w:r w:rsidR="0022070B">
        <w:t xml:space="preserve"> </w:t>
      </w:r>
      <w:r w:rsidR="0022070B">
        <w:rPr>
          <w:rStyle w:val="ezkurwreuab5ozgtqnkl"/>
        </w:rPr>
        <w:t>odpovědná</w:t>
      </w:r>
      <w:r w:rsidR="0022070B">
        <w:t xml:space="preserve"> </w:t>
      </w:r>
      <w:r w:rsidR="0022070B">
        <w:rPr>
          <w:rStyle w:val="ezkurwreuab5ozgtqnkl"/>
        </w:rPr>
        <w:t>svoboda</w:t>
      </w:r>
      <w:r w:rsidR="0022070B">
        <w:t xml:space="preserve"> </w:t>
      </w:r>
      <w:r w:rsidR="00F033A7">
        <w:t xml:space="preserve">pak </w:t>
      </w:r>
      <w:r w:rsidR="000C2FD4">
        <w:rPr>
          <w:rStyle w:val="ezkurwreuab5ozgtqnkl"/>
        </w:rPr>
        <w:t>p</w:t>
      </w:r>
      <w:r w:rsidR="0022070B">
        <w:rPr>
          <w:rStyle w:val="ezkurwreuab5ozgtqnkl"/>
        </w:rPr>
        <w:t>ůsobí</w:t>
      </w:r>
      <w:r w:rsidR="0022070B">
        <w:t xml:space="preserve"> </w:t>
      </w:r>
      <w:r w:rsidR="0022070B">
        <w:rPr>
          <w:rStyle w:val="ezkurwreuab5ozgtqnkl"/>
        </w:rPr>
        <w:t xml:space="preserve">jako </w:t>
      </w:r>
      <w:r w:rsidR="00512E5B">
        <w:rPr>
          <w:rStyle w:val="ezkurwreuab5ozgtqnkl"/>
        </w:rPr>
        <w:t>reálná kauzalita</w:t>
      </w:r>
      <w:r w:rsidR="0022070B">
        <w:t xml:space="preserve"> </w:t>
      </w:r>
      <w:r w:rsidR="0022070B">
        <w:rPr>
          <w:rStyle w:val="ezkurwreuab5ozgtqnkl"/>
        </w:rPr>
        <w:t>v lidském světě praktického</w:t>
      </w:r>
      <w:r w:rsidR="0022070B">
        <w:t xml:space="preserve"> </w:t>
      </w:r>
      <w:r w:rsidR="0022070B">
        <w:rPr>
          <w:rStyle w:val="ezkurwreuab5ozgtqnkl"/>
        </w:rPr>
        <w:t>rozumu</w:t>
      </w:r>
      <w:r w:rsidR="0022070B">
        <w:t>.</w:t>
      </w:r>
    </w:p>
    <w:p w:rsidR="08163013" w:rsidRPr="00252CA1" w:rsidRDefault="08163013" w:rsidP="003A2CA4">
      <w:pPr>
        <w:ind w:firstLine="397"/>
      </w:pPr>
      <w:r>
        <w:t>Olivi popisuje fenomenologické „jak“ (</w:t>
      </w:r>
      <w:r w:rsidRPr="00860902">
        <w:rPr>
          <w:i/>
        </w:rPr>
        <w:t>Wie</w:t>
      </w:r>
      <w:r>
        <w:t xml:space="preserve">) se ipseitně daná vůle-substance vztahuje k sobě samé jako k prvnímu a bezprostřednímu předmětu poznání. </w:t>
      </w:r>
      <w:r w:rsidRPr="00273106">
        <w:t xml:space="preserve">Intimní aktuální vůle </w:t>
      </w:r>
      <w:r>
        <w:t xml:space="preserve">prvního moderního liberála je </w:t>
      </w:r>
      <w:r w:rsidRPr="00273106">
        <w:t>daná v substančním modu vnitřní jistoty</w:t>
      </w:r>
      <w:r>
        <w:t xml:space="preserve">. Tím </w:t>
      </w:r>
      <w:r w:rsidRPr="00273106">
        <w:t xml:space="preserve">nahradila </w:t>
      </w:r>
      <w:r>
        <w:t>neoplatonsk</w:t>
      </w:r>
      <w:r w:rsidRPr="00273106">
        <w:t>ý intelekt-slunce osvěcující duši zvnějšku</w:t>
      </w:r>
      <w:r>
        <w:t xml:space="preserve"> a </w:t>
      </w:r>
      <w:r w:rsidRPr="00273106">
        <w:t>mimo první substanci poznávanou smyslově. Následující pasáž ukazuje původní zdroj romantické intimity Západu založené na svobodě neomezeného a absolutního chtění</w:t>
      </w:r>
      <w:r>
        <w:fldChar w:fldCharType="begin"/>
      </w:r>
      <w:r>
        <w:instrText xml:space="preserve"> XE "</w:instrText>
      </w:r>
      <w:r w:rsidRPr="00B70601">
        <w:instrText>osoba:intimita</w:instrText>
      </w:r>
      <w:r>
        <w:instrText xml:space="preserve">" </w:instrText>
      </w:r>
      <w:r>
        <w:fldChar w:fldCharType="end"/>
      </w:r>
      <w:r w:rsidRPr="00273106">
        <w:t>.</w:t>
      </w:r>
      <w:r>
        <w:t xml:space="preserve"> </w:t>
      </w:r>
      <w:r w:rsidRPr="00273106">
        <w:t xml:space="preserve">Citát shrnuje předešlé vývody q. 57 a </w:t>
      </w:r>
      <w:r>
        <w:t>definuje vůli jako intimní substanci</w:t>
      </w:r>
      <w:r w:rsidRPr="00273106">
        <w:t xml:space="preserve"> </w:t>
      </w:r>
      <w:r>
        <w:t>třetího druhu</w:t>
      </w:r>
      <w:r>
        <w:fldChar w:fldCharType="begin"/>
      </w:r>
      <w:r>
        <w:instrText xml:space="preserve"> XE "</w:instrText>
      </w:r>
      <w:r w:rsidRPr="00F01643">
        <w:instrText>vůle:</w:instrText>
      </w:r>
      <w:r>
        <w:instrText xml:space="preserve">Olivi" </w:instrText>
      </w:r>
      <w:r>
        <w:fldChar w:fldCharType="end"/>
      </w:r>
      <w:r w:rsidRPr="00273106">
        <w:t>.</w:t>
      </w:r>
      <w:r>
        <w:t xml:space="preserve"> </w:t>
      </w:r>
    </w:p>
    <w:p w:rsidR="08163013" w:rsidRPr="08A649EB" w:rsidRDefault="08163013" w:rsidP="08A649EB">
      <w:pPr>
        <w:pStyle w:val="Citace"/>
        <w:rPr>
          <w:rStyle w:val="FontStyle116"/>
          <w:rFonts w:ascii="Calibri" w:hAnsi="Calibri"/>
          <w:sz w:val="22"/>
          <w:szCs w:val="20"/>
        </w:rPr>
      </w:pPr>
      <w:r w:rsidRPr="08A649EB">
        <w:rPr>
          <w:rStyle w:val="FontStyle116"/>
          <w:rFonts w:ascii="Calibri" w:hAnsi="Calibri"/>
          <w:sz w:val="22"/>
          <w:szCs w:val="20"/>
        </w:rPr>
        <w:t>„Nelze popřít, že jsou v naší moci ty akty, které vnitřně zakoušíme sami v sobě a které prožíváme. To by znamenalo, že popíráme to, co je v nás nejvnitřnější a nejjistější. Kdyby tyto akty nebyly v nás dány ve formě substance subsistující skrze sebe a bezprostředně (</w:t>
      </w:r>
      <w:r w:rsidRPr="08A649EB">
        <w:rPr>
          <w:i/>
        </w:rPr>
        <w:t>sunt a nostra forma substantiali per se et immediate</w:t>
      </w:r>
      <w:r w:rsidRPr="08A649EB">
        <w:rPr>
          <w:rStyle w:val="FontStyle116"/>
          <w:rFonts w:ascii="Calibri" w:hAnsi="Calibri"/>
          <w:sz w:val="22"/>
          <w:szCs w:val="20"/>
        </w:rPr>
        <w:t xml:space="preserve">), tedy bez mediace ostatních schopností, které z ní pramení, pak by tyto akty byly dány jen akcidentálně, tedy jen vzhledem k předmětům těchto aktů, nebo by v nás byly tyto akty založeny jen takovým způsobem, jako sluneční paprsek proniká éterem.“ </w:t>
      </w:r>
      <w:r w:rsidRPr="08A649EB">
        <w:rPr>
          <w:rStyle w:val="Znakapoznpodarou"/>
        </w:rPr>
        <w:footnoteReference w:id="378"/>
      </w:r>
    </w:p>
    <w:p w:rsidR="08163013" w:rsidRDefault="08163013" w:rsidP="08163013">
      <w:r w:rsidRPr="00273106">
        <w:t>Citát ukazuje, že subsistentní vůle pramení sama ze sebe (</w:t>
      </w:r>
      <w:r w:rsidRPr="00273106">
        <w:rPr>
          <w:i/>
        </w:rPr>
        <w:t>a se originatis</w:t>
      </w:r>
      <w:r w:rsidRPr="00273106">
        <w:t>) a pro založení vlastní aktuality nepotřebuje mediaci z vnějšího světa (</w:t>
      </w:r>
      <w:r w:rsidRPr="00273106">
        <w:rPr>
          <w:i/>
        </w:rPr>
        <w:t>nostra forma substantiali per se et immediate</w:t>
      </w:r>
      <w:r w:rsidRPr="00273106">
        <w:t xml:space="preserve">). </w:t>
      </w:r>
      <w:r w:rsidR="00637C1A">
        <w:t>Základní kognitivní p</w:t>
      </w:r>
      <w:r>
        <w:t xml:space="preserve">rincip </w:t>
      </w:r>
      <w:r w:rsidR="00637C1A">
        <w:t>„</w:t>
      </w:r>
      <w:r w:rsidR="08A649EB" w:rsidRPr="08A649EB">
        <w:rPr>
          <w:i/>
        </w:rPr>
        <w:t>ex</w:t>
      </w:r>
      <w:r w:rsidR="08A649EB">
        <w:t xml:space="preserve"> </w:t>
      </w:r>
      <w:r w:rsidR="08A649EB">
        <w:rPr>
          <w:i/>
        </w:rPr>
        <w:t>inmediatis</w:t>
      </w:r>
      <w:r w:rsidR="00637C1A">
        <w:t>“</w:t>
      </w:r>
      <w:r w:rsidRPr="089A0D9E">
        <w:fldChar w:fldCharType="begin"/>
      </w:r>
      <w:r w:rsidRPr="089A0D9E">
        <w:instrText xml:space="preserve"> XE "princip </w:instrText>
      </w:r>
      <w:r w:rsidR="08A649EB">
        <w:rPr>
          <w:i/>
        </w:rPr>
        <w:instrText>ex in</w:instrText>
      </w:r>
      <w:r w:rsidRPr="08673218">
        <w:rPr>
          <w:i/>
        </w:rPr>
        <w:instrText>mediatis</w:instrText>
      </w:r>
      <w:r w:rsidRPr="089A0D9E">
        <w:instrText xml:space="preserve">" </w:instrText>
      </w:r>
      <w:r w:rsidRPr="089A0D9E">
        <w:fldChar w:fldCharType="end"/>
      </w:r>
      <w:r w:rsidR="00637C1A">
        <w:t xml:space="preserve"> se přesunul</w:t>
      </w:r>
      <w:r>
        <w:t xml:space="preserve"> z kauzálně působící první substance na intimně zakoušenou a kauzálně působící vůli. </w:t>
      </w:r>
      <w:r w:rsidRPr="00273106">
        <w:t xml:space="preserve">Vůle je ve své aktualitě dána </w:t>
      </w:r>
      <w:r w:rsidR="00960021">
        <w:rPr>
          <w:i/>
        </w:rPr>
        <w:t>simpliciter</w:t>
      </w:r>
      <w:r w:rsidRPr="00273106">
        <w:t xml:space="preserve">, protože její původní </w:t>
      </w:r>
      <w:r>
        <w:t xml:space="preserve">akt svobody je dán subjektivně-reálně v hypostázované vůli a ta působí objektivně-kauzálně vzhledem k tělu. Připomeňme modus </w:t>
      </w:r>
      <w:r w:rsidR="006D74C5">
        <w:t>„</w:t>
      </w:r>
      <w:r w:rsidRPr="08673218">
        <w:rPr>
          <w:i/>
        </w:rPr>
        <w:t>subiective</w:t>
      </w:r>
      <w:r>
        <w:t>‒</w:t>
      </w:r>
      <w:r w:rsidRPr="08673218">
        <w:rPr>
          <w:i/>
        </w:rPr>
        <w:t>obiective</w:t>
      </w:r>
      <w:r w:rsidR="006D74C5">
        <w:t>“</w:t>
      </w:r>
      <w:r>
        <w:fldChar w:fldCharType="begin"/>
      </w:r>
      <w:r>
        <w:instrText xml:space="preserve"> XE "intelekt:</w:instrText>
      </w:r>
      <w:r w:rsidRPr="000814EA">
        <w:rPr>
          <w:i/>
        </w:rPr>
        <w:instrText>subiective</w:instrText>
      </w:r>
      <w:r>
        <w:rPr>
          <w:i/>
        </w:rPr>
        <w:instrText>/obiective</w:instrText>
      </w:r>
      <w:r>
        <w:instrText xml:space="preserve">" </w:instrText>
      </w:r>
      <w:r>
        <w:fldChar w:fldCharType="end"/>
      </w:r>
      <w:r>
        <w:t xml:space="preserve"> Sigerovy školy daný pro vztah těla, duše a intelektu, který použil Boethius z Dácie jako autor Gieleho </w:t>
      </w:r>
      <w:r>
        <w:lastRenderedPageBreak/>
        <w:t>anonyma (</w:t>
      </w:r>
      <w:r w:rsidRPr="008E409C">
        <w:rPr>
          <w:i/>
        </w:rPr>
        <w:t>anima indiget in intelligere cor</w:t>
      </w:r>
      <w:r>
        <w:rPr>
          <w:i/>
        </w:rPr>
        <w:t xml:space="preserve">pore obiecto, non sicut subiecto; </w:t>
      </w:r>
      <w:r w:rsidR="08D569CF">
        <w:t>kap. 4</w:t>
      </w:r>
      <w:r w:rsidRPr="08673218">
        <w:t>.3.1</w:t>
      </w:r>
      <w:r>
        <w:t xml:space="preserve">). </w:t>
      </w:r>
      <w:r w:rsidR="08066ADE">
        <w:t>Oliviho v</w:t>
      </w:r>
      <w:r w:rsidRPr="08D569CF">
        <w:t>ůle subsistuje skrze aktuálně a bezprostředně zakoušenou podstatu bytující skrze sebe a v sobě (</w:t>
      </w:r>
      <w:r w:rsidRPr="08D569CF">
        <w:rPr>
          <w:i/>
        </w:rPr>
        <w:t>intimum et certissimum nobis</w:t>
      </w:r>
      <w:r w:rsidRPr="08D569CF">
        <w:t>). Akt vůle zakoušíme s absolutní vnitřní jistotou (</w:t>
      </w:r>
      <w:r w:rsidRPr="08D569CF">
        <w:rPr>
          <w:i/>
        </w:rPr>
        <w:t>actus quos intime sentimus esse</w:t>
      </w:r>
      <w:r w:rsidRPr="08D569CF">
        <w:t>) oddělenou od jiných smyslů. Nelze popřít svobodnou vůli danou ve vnitřním zakoušení (</w:t>
      </w:r>
      <w:r w:rsidRPr="08D569CF">
        <w:rPr>
          <w:i/>
        </w:rPr>
        <w:t>non...est negare</w:t>
      </w:r>
      <w:r w:rsidRPr="08D569CF">
        <w:t>). Vůle má vlastní aktualitu sama ze sebe a funguje jako intelekt-slunce avicennovských a karteziánských</w:t>
      </w:r>
      <w:r w:rsidRPr="00273106">
        <w:t xml:space="preserve"> </w:t>
      </w:r>
      <w:r w:rsidRPr="00273106">
        <w:rPr>
          <w:i/>
        </w:rPr>
        <w:t>Modernorum</w:t>
      </w:r>
      <w:r w:rsidRPr="00273106">
        <w:t>.</w:t>
      </w:r>
      <w:r>
        <w:t xml:space="preserve"> Zrod moderního svobodného subjektu v modu karteziánské sebereflexe hypostázované mysli ukazuje citát zakládající metafyziku solipsistické moderny.</w:t>
      </w:r>
    </w:p>
    <w:p w:rsidR="08163013" w:rsidRDefault="08163013" w:rsidP="08163013">
      <w:pPr>
        <w:pStyle w:val="Citace"/>
        <w:rPr>
          <w:lang w:val="cs-CZ"/>
        </w:rPr>
      </w:pPr>
      <w:r>
        <w:t>„</w:t>
      </w:r>
      <w:r>
        <w:rPr>
          <w:lang w:val="cs-CZ"/>
        </w:rPr>
        <w:t>Sami v nás nejzřetelněji zakoušíme (</w:t>
      </w:r>
      <w:r w:rsidRPr="00F5096A">
        <w:rPr>
          <w:i/>
        </w:rPr>
        <w:t>manifestissime experimur in nobis</w:t>
      </w:r>
      <w:r>
        <w:rPr>
          <w:lang w:val="cs-CZ"/>
        </w:rPr>
        <w:t>), že naše mysl (</w:t>
      </w:r>
      <w:r w:rsidRPr="000C63AD">
        <w:rPr>
          <w:i/>
        </w:rPr>
        <w:t>mens nostra</w:t>
      </w:r>
      <w:r>
        <w:rPr>
          <w:lang w:val="cs-CZ"/>
        </w:rPr>
        <w:t>) jak myšlením tak láskou sama sebe reflektuje a obrací  se k sobě (</w:t>
      </w:r>
      <w:r w:rsidRPr="00CD708F">
        <w:rPr>
          <w:i/>
          <w:lang w:val="cs-CZ"/>
        </w:rPr>
        <w:t>ad se</w:t>
      </w:r>
      <w:r>
        <w:rPr>
          <w:lang w:val="cs-CZ"/>
        </w:rPr>
        <w:t>) jako k objektu (</w:t>
      </w:r>
      <w:r w:rsidRPr="00F5096A">
        <w:rPr>
          <w:i/>
        </w:rPr>
        <w:t>tanquam ad obiectum</w:t>
      </w:r>
      <w:r>
        <w:rPr>
          <w:lang w:val="cs-CZ"/>
        </w:rPr>
        <w:t>) danému přímo a nejblíže (</w:t>
      </w:r>
      <w:r w:rsidRPr="00F5096A">
        <w:rPr>
          <w:i/>
        </w:rPr>
        <w:t>sui ipsius directum et immediatum</w:t>
      </w:r>
      <w:r>
        <w:rPr>
          <w:lang w:val="cs-CZ"/>
        </w:rPr>
        <w:t>). Ale žádná schopnost se nemůže bezprostředně reflektovat sama v sobě (</w:t>
      </w:r>
      <w:r w:rsidRPr="0088756B">
        <w:rPr>
          <w:i/>
        </w:rPr>
        <w:t>nulla virtus potest se reflectere immediate super se</w:t>
      </w:r>
      <w:r>
        <w:rPr>
          <w:lang w:val="cs-CZ"/>
        </w:rPr>
        <w:t>), pokud není svobodná (</w:t>
      </w:r>
      <w:r w:rsidRPr="007C6503">
        <w:rPr>
          <w:i/>
        </w:rPr>
        <w:t>nisi habeat libertatem</w:t>
      </w:r>
      <w:r>
        <w:rPr>
          <w:lang w:val="cs-CZ"/>
        </w:rPr>
        <w:t>).“ </w:t>
      </w:r>
      <w:r w:rsidRPr="00273106">
        <w:rPr>
          <w:rStyle w:val="Znakapoznpodarou"/>
        </w:rPr>
        <w:footnoteReference w:id="379"/>
      </w:r>
    </w:p>
    <w:p w:rsidR="00FE1919" w:rsidRDefault="08163013" w:rsidP="08163013">
      <w:r>
        <w:t xml:space="preserve">Zásadní rozdíl mezi Sigerem a Olivim je v tom, že moderní vůle </w:t>
      </w:r>
      <w:r w:rsidRPr="08F777B6">
        <w:rPr>
          <w:i/>
        </w:rPr>
        <w:t>per se</w:t>
      </w:r>
      <w:r>
        <w:t xml:space="preserve"> provádí akt sebereflexe, kdy přímo a bezprostředně nazírá sama sebe jako hypostázovanou substanci třetího druhu (</w:t>
      </w:r>
      <w:r w:rsidRPr="00404592">
        <w:rPr>
          <w:i/>
        </w:rPr>
        <w:t>obiectum sui ipsius directum et immediatum</w:t>
      </w:r>
      <w:r>
        <w:rPr>
          <w:i/>
        </w:rPr>
        <w:fldChar w:fldCharType="begin"/>
      </w:r>
      <w:r>
        <w:instrText xml:space="preserve"> XE "</w:instrText>
      </w:r>
      <w:r w:rsidRPr="00620378">
        <w:instrText xml:space="preserve">princip </w:instrText>
      </w:r>
      <w:r w:rsidR="08A649EB">
        <w:rPr>
          <w:i/>
        </w:rPr>
        <w:instrText>ex in</w:instrText>
      </w:r>
      <w:r w:rsidRPr="001A04E8">
        <w:rPr>
          <w:i/>
        </w:rPr>
        <w:instrText>mediatis</w:instrText>
      </w:r>
      <w:r>
        <w:instrText xml:space="preserve">" </w:instrText>
      </w:r>
      <w:r>
        <w:rPr>
          <w:i/>
        </w:rPr>
        <w:fldChar w:fldCharType="end"/>
      </w:r>
      <w:r>
        <w:t xml:space="preserve">). Princip </w:t>
      </w:r>
      <w:r w:rsidR="08A649EB" w:rsidRPr="08A649EB">
        <w:rPr>
          <w:i/>
        </w:rPr>
        <w:t>ex</w:t>
      </w:r>
      <w:r w:rsidR="08A649EB">
        <w:t xml:space="preserve"> </w:t>
      </w:r>
      <w:r w:rsidR="08A649EB">
        <w:rPr>
          <w:i/>
        </w:rPr>
        <w:t>in</w:t>
      </w:r>
      <w:r w:rsidRPr="087B1ED0">
        <w:rPr>
          <w:i/>
        </w:rPr>
        <w:t>mediat</w:t>
      </w:r>
      <w:r w:rsidR="08A649EB">
        <w:rPr>
          <w:i/>
        </w:rPr>
        <w:t>is</w:t>
      </w:r>
      <w:r>
        <w:t xml:space="preserve"> se </w:t>
      </w:r>
      <w:r w:rsidR="08A649EB">
        <w:t xml:space="preserve">nyní </w:t>
      </w:r>
      <w:r>
        <w:t xml:space="preserve">vztahuje na vůli jako kauzálně působící substanci. Tento karteziánský scénář v modelu </w:t>
      </w:r>
      <w:r w:rsidR="006E35A2">
        <w:t>„</w:t>
      </w:r>
      <w:r w:rsidRPr="003933A8">
        <w:rPr>
          <w:i/>
        </w:rPr>
        <w:t>res volens</w:t>
      </w:r>
      <w:r w:rsidR="006E35A2">
        <w:t>“</w:t>
      </w:r>
      <w:r>
        <w:t xml:space="preserve"> by Siger vyloučil a s ním i škola prvního averroismu. Duše je </w:t>
      </w:r>
      <w:r w:rsidRPr="004A27AD">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a první poznání má od smyslově poznávaného světa. </w:t>
      </w:r>
      <w:r w:rsidRPr="00273106">
        <w:t>Avicennismus „létajícího muže</w:t>
      </w:r>
      <w:r>
        <w:fldChar w:fldCharType="begin"/>
      </w:r>
      <w:r>
        <w:instrText xml:space="preserve"> XE "</w:instrText>
      </w:r>
      <w:r w:rsidRPr="00FC391D">
        <w:rPr>
          <w:rStyle w:val="FontStyle129"/>
          <w:sz w:val="24"/>
        </w:rPr>
        <w:instrText>létající muž</w:instrText>
      </w:r>
      <w:r>
        <w:instrText xml:space="preserve">" </w:instrText>
      </w:r>
      <w:r>
        <w:fldChar w:fldCharType="end"/>
      </w:r>
      <w:r>
        <w:t xml:space="preserve">“ </w:t>
      </w:r>
      <w:r w:rsidRPr="00273106">
        <w:t>je nyní upravený pro aktuální a autonomní vůli.</w:t>
      </w:r>
      <w:r>
        <w:t xml:space="preserve"> Olivi jako </w:t>
      </w:r>
      <w:r w:rsidR="005822A4">
        <w:t xml:space="preserve">nadený </w:t>
      </w:r>
      <w:r>
        <w:t xml:space="preserve">žák Sigera se </w:t>
      </w:r>
      <w:r w:rsidR="007D12CC">
        <w:t xml:space="preserve">v tomto zásadním bodě </w:t>
      </w:r>
      <w:r>
        <w:t xml:space="preserve">rozešel s celou tehdejší školou františkánů vedených Bonaventurou. Pro ně byl </w:t>
      </w:r>
      <w:r>
        <w:rPr>
          <w:i/>
        </w:rPr>
        <w:t>Doctor Invidiosus</w:t>
      </w:r>
      <w:r>
        <w:t xml:space="preserve"> akademikem přicházejících apokalyptický</w:t>
      </w:r>
      <w:r w:rsidR="005822A4">
        <w:t>ch časů</w:t>
      </w:r>
      <w:r w:rsidR="007D12CC">
        <w:t xml:space="preserve">, proto musel </w:t>
      </w:r>
      <w:r w:rsidR="005822A4">
        <w:t xml:space="preserve">být </w:t>
      </w:r>
      <w:r w:rsidR="007D12CC">
        <w:t>odstraněn z univerzity</w:t>
      </w:r>
      <w:r>
        <w:t xml:space="preserve">. </w:t>
      </w:r>
      <w:r w:rsidR="007D12CC">
        <w:t>Z hlediska modernistů k</w:t>
      </w:r>
      <w:r>
        <w:t xml:space="preserve"> tomu došlo opravdu v hodině dvanácté, </w:t>
      </w:r>
      <w:r w:rsidR="007D12CC">
        <w:t xml:space="preserve">protože Akvinský přišel z papežského Říma a začal v Paříži efektivně ničit celou školu druhého averroismu. Pak bylo modernistům jasné, že </w:t>
      </w:r>
      <w:r>
        <w:t>artisté v Rue du Fouarre začali nastolovat vládu aristotelské Šelmy popsané v knize Zjevení (</w:t>
      </w:r>
      <w:r w:rsidRPr="001D3302">
        <w:rPr>
          <w:i/>
        </w:rPr>
        <w:t>isti errores significantur in Apocalypsi in numero nominis bestiae</w:t>
      </w:r>
      <w:r>
        <w:t>, kap</w:t>
      </w:r>
      <w:r w:rsidR="08066ADE">
        <w:t>. 4</w:t>
      </w:r>
      <w:r>
        <w:t>.1.2)</w:t>
      </w:r>
      <w:r w:rsidRPr="00273106">
        <w:t xml:space="preserve">. </w:t>
      </w:r>
      <w:r>
        <w:t xml:space="preserve">Ale Olivi odsuzující dokonce i Aristotela jako heretika nesledoval cestu Sigerova </w:t>
      </w:r>
      <w:r>
        <w:lastRenderedPageBreak/>
        <w:t xml:space="preserve">prvního averroismu. </w:t>
      </w:r>
      <w:r w:rsidRPr="00273106">
        <w:t xml:space="preserve">Dvoupatrová architektura vůle </w:t>
      </w:r>
      <w:r>
        <w:t>je inspirována Bonaventurovou duální regulí a Rufusovým rozdílem mezi akcidentální a substanciální potencí (</w:t>
      </w:r>
      <w:r w:rsidR="087F3766">
        <w:t>OBj II, kap. 3</w:t>
      </w:r>
      <w:r>
        <w:t xml:space="preserve">.3.1). </w:t>
      </w:r>
      <w:r w:rsidRPr="00273106">
        <w:t xml:space="preserve">Lidská vůle je daná </w:t>
      </w:r>
      <w:r w:rsidRPr="00273106">
        <w:rPr>
          <w:i/>
        </w:rPr>
        <w:t>per prius</w:t>
      </w:r>
      <w:r w:rsidRPr="00273106">
        <w:t xml:space="preserve"> substanciálně o sobě</w:t>
      </w:r>
      <w:r>
        <w:t xml:space="preserve"> (</w:t>
      </w:r>
      <w:r w:rsidRPr="00273106">
        <w:rPr>
          <w:i/>
          <w:iCs/>
        </w:rPr>
        <w:t>potentia essentialis</w:t>
      </w:r>
      <w:r>
        <w:rPr>
          <w:iCs/>
        </w:rPr>
        <w:t>)</w:t>
      </w:r>
      <w:r w:rsidRPr="00273106">
        <w:t xml:space="preserve">, a </w:t>
      </w:r>
      <w:r w:rsidRPr="00273106">
        <w:rPr>
          <w:i/>
        </w:rPr>
        <w:t>per posterius</w:t>
      </w:r>
      <w:r>
        <w:rPr>
          <w:i/>
        </w:rPr>
        <w:fldChar w:fldCharType="begin"/>
      </w:r>
      <w:r>
        <w:instrText xml:space="preserve"> XE "</w:instrText>
      </w:r>
      <w:r w:rsidRPr="001B0164">
        <w:instrText>vůle</w:instrText>
      </w:r>
      <w:r w:rsidRPr="00D56122">
        <w:rPr>
          <w:i/>
        </w:rPr>
        <w:instrText>:per posterius</w:instrText>
      </w:r>
      <w:r>
        <w:instrText xml:space="preserve">" </w:instrText>
      </w:r>
      <w:r>
        <w:rPr>
          <w:i/>
        </w:rPr>
        <w:fldChar w:fldCharType="end"/>
      </w:r>
      <w:r w:rsidRPr="00273106">
        <w:t xml:space="preserve"> určuje </w:t>
      </w:r>
      <w:r>
        <w:t xml:space="preserve">kontingentní </w:t>
      </w:r>
      <w:r w:rsidRPr="00273106">
        <w:t>chtění</w:t>
      </w:r>
      <w:r>
        <w:t xml:space="preserve"> (</w:t>
      </w:r>
      <w:r>
        <w:rPr>
          <w:i/>
        </w:rPr>
        <w:t>potentia accident</w:t>
      </w:r>
      <w:r w:rsidRPr="00FB6F91">
        <w:rPr>
          <w:i/>
        </w:rPr>
        <w:t>alis</w:t>
      </w:r>
      <w:r>
        <w:rPr>
          <w:i/>
        </w:rPr>
        <w:fldChar w:fldCharType="begin"/>
      </w:r>
      <w:r>
        <w:instrText xml:space="preserve"> XE "</w:instrText>
      </w:r>
      <w:r w:rsidRPr="007169BB">
        <w:rPr>
          <w:i/>
        </w:rPr>
        <w:instrText>potentia</w:instrText>
      </w:r>
      <w:r w:rsidRPr="007169BB">
        <w:instrText xml:space="preserve"> </w:instrText>
      </w:r>
      <w:r>
        <w:rPr>
          <w:i/>
        </w:rPr>
        <w:instrText>accident</w:instrText>
      </w:r>
      <w:r w:rsidRPr="007169BB">
        <w:rPr>
          <w:i/>
        </w:rPr>
        <w:instrText>alis</w:instrText>
      </w:r>
      <w:r>
        <w:instrText xml:space="preserve">" </w:instrText>
      </w:r>
      <w:r>
        <w:rPr>
          <w:i/>
        </w:rPr>
        <w:fldChar w:fldCharType="end"/>
      </w:r>
      <w:r>
        <w:t>)</w:t>
      </w:r>
      <w:r w:rsidRPr="00273106">
        <w:t xml:space="preserve">. </w:t>
      </w:r>
      <w:r>
        <w:t xml:space="preserve">Sama v sobě je vůle intimně svobodná substanciálně a trvale, proto má absolutní charakter vázaný na lidskou nemateriální duši a intelekt. </w:t>
      </w:r>
      <w:r w:rsidRPr="00273106">
        <w:t xml:space="preserve">Moderní agent chtění je intimně a aktuálně svobodný (první regule </w:t>
      </w:r>
      <w:r w:rsidR="004933E1">
        <w:t>vůle jako „</w:t>
      </w:r>
      <w:r w:rsidR="004933E1" w:rsidRPr="002167B5">
        <w:rPr>
          <w:i/>
        </w:rPr>
        <w:t>esse in</w:t>
      </w:r>
      <w:r w:rsidR="004933E1">
        <w:t>“</w:t>
      </w:r>
      <w:r w:rsidRPr="00273106">
        <w:t xml:space="preserve">), a tím svobodně </w:t>
      </w:r>
      <w:r w:rsidR="00CD27A0">
        <w:t>jedná</w:t>
      </w:r>
      <w:r w:rsidRPr="00273106">
        <w:t xml:space="preserve"> </w:t>
      </w:r>
      <w:r>
        <w:t xml:space="preserve">ve světě </w:t>
      </w:r>
      <w:r w:rsidRPr="00273106">
        <w:t>(druhá regule</w:t>
      </w:r>
      <w:r w:rsidR="004933E1">
        <w:t xml:space="preserve"> jako „</w:t>
      </w:r>
      <w:r w:rsidR="004933E1" w:rsidRPr="002167B5">
        <w:rPr>
          <w:i/>
        </w:rPr>
        <w:t>e</w:t>
      </w:r>
      <w:r w:rsidR="004933E1">
        <w:rPr>
          <w:i/>
        </w:rPr>
        <w:t>sse ad</w:t>
      </w:r>
      <w:r w:rsidR="004933E1">
        <w:t>“</w:t>
      </w:r>
      <w:r w:rsidRPr="00273106">
        <w:t xml:space="preserve">). </w:t>
      </w:r>
      <w:r>
        <w:t xml:space="preserve">Ve druhém demiurgickém modu působí ipseitně daná vůle také kontingentně a kauzálně směrem do světa. </w:t>
      </w:r>
      <w:r w:rsidRPr="00273106">
        <w:t xml:space="preserve">Spojením esenciální bytnosti a akcidentálních činností dostala vůle charakter </w:t>
      </w:r>
      <w:r>
        <w:t xml:space="preserve">moderní </w:t>
      </w:r>
      <w:r w:rsidRPr="00273106">
        <w:t xml:space="preserve">substance a stala se </w:t>
      </w:r>
      <w:r>
        <w:t>novým jsoucnem třetího druhu</w:t>
      </w:r>
      <w:r w:rsidR="00FE1919">
        <w:t>.</w:t>
      </w:r>
    </w:p>
    <w:p w:rsidR="08163013" w:rsidRPr="00273106" w:rsidRDefault="08163013" w:rsidP="00FE1919">
      <w:pPr>
        <w:ind w:firstLine="397"/>
      </w:pPr>
      <w:r>
        <w:t>Moderní definice osoby složené ze dvou substancí nyní dostala další substanci navíc, což bylo nepřijatelné v letech 1275‒77. Akvinský a Pecham odešli z Pařížské univerzity o pět let dříve kvůli sporům o mnohem menší hereze dané pluralitou pouze dvou forem nebo dvou substancí v člověku.</w:t>
      </w:r>
      <w:r w:rsidRPr="08C103E3">
        <w:t xml:space="preserve"> </w:t>
      </w:r>
      <w:r>
        <w:t>Modernisté po zničení klasické jednoty osoby začali oficiálně hlásat v Oxfordu a v Paříži substanční mnohost v člověku po odsouzení prvního averroismu roku 1277, ale raději se omezili pouze na dvě substance. Zavedení třetí substance do definice osoby vysvětluje, proč tento originál</w:t>
      </w:r>
      <w:r w:rsidR="000E2EC4">
        <w:t>ní františkánský sofista odešel</w:t>
      </w:r>
      <w:r>
        <w:t xml:space="preserve"> z Paříže kolem roku 1277. Znepokojení představení řádu nenechali tohoto nespoutaného myslitele působit jako učitele v centru tehdejší vzdělanosti v době největší krize modernismu, kdy metafyzická paranoia a schizofrenie zdaleka nebyla uznávanou akademickou normou. Proto hermeneutika vykládá Oliviho texty, které vznikaly právě v tomto období. Olivi vytvořil intimní diakosmos přímo v člověku a umístil do něj další jsoucno třetího druhu, které dostalo kauzální účinnost ve světě. Vůle jako substance má hypostázovanou svobodu danou intimně a ta garantuje následné svobodné jednání. </w:t>
      </w:r>
      <w:r w:rsidRPr="00273106">
        <w:t>A</w:t>
      </w:r>
      <w:r>
        <w:t>ktuální</w:t>
      </w:r>
      <w:r w:rsidRPr="00273106">
        <w:t xml:space="preserve"> vůle</w:t>
      </w:r>
      <w:r>
        <w:t>-substance funguje jako účinná příčina</w:t>
      </w:r>
      <w:r w:rsidRPr="00273106">
        <w:t xml:space="preserve"> </w:t>
      </w:r>
      <w:r w:rsidRPr="00273106">
        <w:rPr>
          <w:i/>
        </w:rPr>
        <w:t>per prius</w:t>
      </w:r>
      <w:r w:rsidRPr="00273106">
        <w:t xml:space="preserve"> </w:t>
      </w:r>
      <w:r>
        <w:t xml:space="preserve">a </w:t>
      </w:r>
      <w:r w:rsidRPr="00273106">
        <w:t xml:space="preserve">je nerozlišeně daná vzhledem k oběma potenciálním možnostem daným </w:t>
      </w:r>
      <w:r w:rsidRPr="00273106">
        <w:rPr>
          <w:i/>
        </w:rPr>
        <w:t>per posterius</w:t>
      </w:r>
      <w:r w:rsidRPr="00273106">
        <w:t xml:space="preserve"> v budoucnosti</w:t>
      </w:r>
      <w:r>
        <w:fldChar w:fldCharType="begin"/>
      </w:r>
      <w:r>
        <w:instrText xml:space="preserve"> XE "</w:instrText>
      </w:r>
      <w:r w:rsidRPr="001F64C4">
        <w:instrText xml:space="preserve">vůle:kauzalita </w:instrText>
      </w:r>
      <w:r w:rsidRPr="003B181E">
        <w:rPr>
          <w:i/>
        </w:rPr>
        <w:instrText>per prius</w:instrText>
      </w:r>
      <w:r>
        <w:instrText xml:space="preserve">" </w:instrText>
      </w:r>
      <w:r>
        <w:fldChar w:fldCharType="end"/>
      </w:r>
      <w:r w:rsidRPr="00273106">
        <w:t xml:space="preserve">. </w:t>
      </w:r>
      <w:r>
        <w:t>Vznik moderního svobodného subjektu ukazuje tento citát.</w:t>
      </w:r>
    </w:p>
    <w:p w:rsidR="08163013" w:rsidRPr="0863128C" w:rsidRDefault="08163013" w:rsidP="0863128C">
      <w:pPr>
        <w:pStyle w:val="Citace"/>
      </w:pPr>
      <w:r w:rsidRPr="0863128C">
        <w:rPr>
          <w:rStyle w:val="FontStyle116"/>
          <w:rFonts w:ascii="Calibri" w:hAnsi="Calibri"/>
          <w:sz w:val="22"/>
          <w:szCs w:val="20"/>
        </w:rPr>
        <w:t>„Vůle má svobodu původně a skrze sebe (</w:t>
      </w:r>
      <w:r w:rsidRPr="0863128C">
        <w:rPr>
          <w:i/>
        </w:rPr>
        <w:t>habere libertatem primo et per se</w:t>
      </w:r>
      <w:r w:rsidRPr="0863128C">
        <w:rPr>
          <w:rStyle w:val="FontStyle116"/>
          <w:rFonts w:ascii="Calibri" w:hAnsi="Calibri"/>
          <w:sz w:val="22"/>
          <w:szCs w:val="20"/>
        </w:rPr>
        <w:t>), protože vůle jedná ze sebe (</w:t>
      </w:r>
      <w:r w:rsidRPr="0863128C">
        <w:rPr>
          <w:i/>
        </w:rPr>
        <w:t>operatur tanquam a se</w:t>
      </w:r>
      <w:r w:rsidRPr="0863128C">
        <w:rPr>
          <w:rStyle w:val="FontStyle116"/>
          <w:rFonts w:ascii="Calibri" w:hAnsi="Calibri"/>
          <w:sz w:val="22"/>
          <w:szCs w:val="20"/>
        </w:rPr>
        <w:t>), a ne z jiného, údajně odděleného činitele a hybatele. Proto se determinuje sama ze sebe vzhledem k činu (</w:t>
      </w:r>
      <w:r w:rsidRPr="0863128C">
        <w:rPr>
          <w:i/>
        </w:rPr>
        <w:t>ipsa se ipsam applicat ad opus</w:t>
      </w:r>
      <w:r w:rsidRPr="0863128C">
        <w:rPr>
          <w:rStyle w:val="FontStyle116"/>
          <w:rFonts w:ascii="Calibri" w:hAnsi="Calibri"/>
          <w:sz w:val="22"/>
          <w:szCs w:val="20"/>
        </w:rPr>
        <w:t>). Sekundárně je vůle správně definována jako svobodná (</w:t>
      </w:r>
      <w:r w:rsidRPr="0863128C">
        <w:rPr>
          <w:i/>
        </w:rPr>
        <w:t>secundario vero dicitur libera</w:t>
      </w:r>
      <w:r w:rsidRPr="0863128C">
        <w:rPr>
          <w:rStyle w:val="FontStyle116"/>
          <w:rFonts w:ascii="Calibri" w:hAnsi="Calibri"/>
          <w:sz w:val="22"/>
          <w:szCs w:val="20"/>
        </w:rPr>
        <w:t xml:space="preserve">), protože má možnost jednání </w:t>
      </w:r>
      <w:r w:rsidRPr="0863128C">
        <w:rPr>
          <w:rStyle w:val="FontStyle116"/>
          <w:rFonts w:ascii="Calibri" w:hAnsi="Calibri"/>
          <w:sz w:val="22"/>
          <w:szCs w:val="20"/>
        </w:rPr>
        <w:lastRenderedPageBreak/>
        <w:t>vzhledem k opaku (</w:t>
      </w:r>
      <w:r w:rsidRPr="0863128C">
        <w:rPr>
          <w:i/>
        </w:rPr>
        <w:t>in utramque partem oppositorum</w:t>
      </w:r>
      <w:r w:rsidRPr="0863128C">
        <w:rPr>
          <w:rStyle w:val="FontStyle116"/>
          <w:rFonts w:ascii="Calibri" w:hAnsi="Calibri"/>
          <w:sz w:val="22"/>
          <w:szCs w:val="20"/>
        </w:rPr>
        <w:t>). Používám termín 'sekundární' proto, že  svoboda neexistuje jinak, než skrze to, co svobodu vybavuje aktivitou danou jakoby ze sebe (</w:t>
      </w:r>
      <w:r w:rsidRPr="0863128C">
        <w:rPr>
          <w:i/>
        </w:rPr>
        <w:t>operatur quasi a se</w:t>
      </w:r>
      <w:r w:rsidRPr="0863128C">
        <w:rPr>
          <w:rStyle w:val="FontStyle116"/>
          <w:rFonts w:ascii="Calibri" w:hAnsi="Calibri"/>
          <w:sz w:val="22"/>
          <w:szCs w:val="20"/>
        </w:rPr>
        <w:t>), a ne z nějakého odděleného zdroje.“ </w:t>
      </w:r>
      <w:r w:rsidRPr="0815690F">
        <w:rPr>
          <w:rStyle w:val="Znakapoznpodarou"/>
        </w:rPr>
        <w:footnoteReference w:id="380"/>
      </w:r>
    </w:p>
    <w:p w:rsidR="08163013" w:rsidRDefault="08163013" w:rsidP="08163013">
      <w:r w:rsidRPr="00273106">
        <w:t xml:space="preserve">První určení vůle je dáno z hlediska její </w:t>
      </w:r>
      <w:r>
        <w:t xml:space="preserve">subsistentní svobody </w:t>
      </w:r>
      <w:r w:rsidRPr="00273106">
        <w:t xml:space="preserve">dané </w:t>
      </w:r>
      <w:r w:rsidRPr="08167CFD">
        <w:rPr>
          <w:i/>
        </w:rPr>
        <w:t>intrinsece</w:t>
      </w:r>
      <w:r w:rsidRPr="00273106">
        <w:t xml:space="preserve"> </w:t>
      </w:r>
      <w:r>
        <w:t xml:space="preserve">a </w:t>
      </w:r>
      <w:r w:rsidRPr="08314D6B">
        <w:rPr>
          <w:i/>
        </w:rPr>
        <w:t>per se</w:t>
      </w:r>
      <w:r>
        <w:t xml:space="preserve"> </w:t>
      </w:r>
      <w:r w:rsidRPr="00273106">
        <w:t>(</w:t>
      </w:r>
      <w:r w:rsidRPr="00273106">
        <w:rPr>
          <w:i/>
        </w:rPr>
        <w:t>voluntas dicitur habere libertatem primo et per se</w:t>
      </w:r>
      <w:r w:rsidRPr="00273106">
        <w:t xml:space="preserve">). </w:t>
      </w:r>
      <w:r>
        <w:t xml:space="preserve">Svobodná vůle </w:t>
      </w:r>
      <w:r w:rsidRPr="00273106">
        <w:t xml:space="preserve">v modu ipseity </w:t>
      </w:r>
      <w:r>
        <w:t xml:space="preserve">pak </w:t>
      </w:r>
      <w:r w:rsidRPr="00273106">
        <w:t>směřuje k externímu předmětu chtění (</w:t>
      </w:r>
      <w:r w:rsidRPr="00273106">
        <w:rPr>
          <w:i/>
        </w:rPr>
        <w:t>ipsa se ipsam applicat ad opus</w:t>
      </w:r>
      <w:r w:rsidR="00B42A2B">
        <w:t>). Místo Sigerovy teze „</w:t>
      </w:r>
      <w:r>
        <w:rPr>
          <w:i/>
        </w:rPr>
        <w:t>homo ipse intelligit</w:t>
      </w:r>
      <w:r w:rsidR="00B42A2B">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rsidRPr="00273106">
        <w:t xml:space="preserve"> nastupuje teze </w:t>
      </w:r>
      <w:r>
        <w:t>o hypostázované svobodné vůli v modu absolutní ipseity (</w:t>
      </w:r>
      <w:r w:rsidRPr="00273106">
        <w:rPr>
          <w:i/>
        </w:rPr>
        <w:t>ipsa se ipsam</w:t>
      </w:r>
      <w:r>
        <w:t>)</w:t>
      </w:r>
      <w:r w:rsidRPr="00273106">
        <w:t xml:space="preserve">. </w:t>
      </w:r>
      <w:r>
        <w:t xml:space="preserve">Svobodná vůle jako ipseitní substance </w:t>
      </w:r>
      <w:r w:rsidR="00390ECE">
        <w:t xml:space="preserve">je </w:t>
      </w:r>
      <w:r w:rsidRPr="00273106">
        <w:t>dána v primárním modu</w:t>
      </w:r>
      <w:r w:rsidR="00390ECE">
        <w:t xml:space="preserve"> </w:t>
      </w:r>
      <w:r w:rsidR="00390ECE" w:rsidRPr="005733F7">
        <w:rPr>
          <w:i/>
        </w:rPr>
        <w:t>per se</w:t>
      </w:r>
      <w:r>
        <w:t xml:space="preserve">. Tato hypostázovaná svobodná vůle je </w:t>
      </w:r>
      <w:r w:rsidRPr="00273106">
        <w:t xml:space="preserve">v sekundárním modu </w:t>
      </w:r>
      <w:r>
        <w:t xml:space="preserve">svobodná skrze jednání dané do světa </w:t>
      </w:r>
      <w:r w:rsidRPr="00273106">
        <w:t>(</w:t>
      </w:r>
      <w:r w:rsidRPr="00273106">
        <w:rPr>
          <w:i/>
        </w:rPr>
        <w:t>secundario vero dicitur libera</w:t>
      </w:r>
      <w:r w:rsidRPr="00273106">
        <w:t xml:space="preserve">). Nově určená </w:t>
      </w:r>
      <w:r>
        <w:t xml:space="preserve">aktualita intimní vůle svobodně </w:t>
      </w:r>
      <w:r w:rsidRPr="00273106">
        <w:t>volí mezi protiklady danými současně</w:t>
      </w:r>
      <w:r>
        <w:t xml:space="preserve"> v potenci vzhledem k vnějšímu světu </w:t>
      </w:r>
      <w:r w:rsidRPr="00273106">
        <w:t>(</w:t>
      </w:r>
      <w:r w:rsidRPr="00273106">
        <w:rPr>
          <w:i/>
        </w:rPr>
        <w:t>in utramque partem oppositorum</w:t>
      </w:r>
      <w:r w:rsidRPr="00273106">
        <w:t>)</w:t>
      </w:r>
      <w:r>
        <w:t xml:space="preserve">. </w:t>
      </w:r>
      <w:r w:rsidR="00570126">
        <w:t xml:space="preserve">Vůle ve své intimní </w:t>
      </w:r>
      <w:r w:rsidR="00570126" w:rsidRPr="08350F8F">
        <w:rPr>
          <w:i/>
        </w:rPr>
        <w:t>potentia substa</w:t>
      </w:r>
      <w:r w:rsidR="00570126">
        <w:rPr>
          <w:i/>
        </w:rPr>
        <w:t>n</w:t>
      </w:r>
      <w:r w:rsidR="00570126" w:rsidRPr="08350F8F">
        <w:rPr>
          <w:i/>
        </w:rPr>
        <w:t>tialis</w:t>
      </w:r>
      <w:r w:rsidR="00570126">
        <w:t xml:space="preserve"> je stejně neomylná a sebejistá jako bůh koncipující budoucí plán spásy v modu „</w:t>
      </w:r>
      <w:r w:rsidR="00570126" w:rsidRPr="08CD426F">
        <w:rPr>
          <w:i/>
        </w:rPr>
        <w:t>semel</w:t>
      </w:r>
      <w:r w:rsidR="00570126">
        <w:t>‒</w:t>
      </w:r>
      <w:r w:rsidR="00570126" w:rsidRPr="08CD426F">
        <w:rPr>
          <w:i/>
        </w:rPr>
        <w:t>semper</w:t>
      </w:r>
      <w:r w:rsidR="00570126">
        <w:t>“</w:t>
      </w:r>
      <w:r w:rsidR="00570126">
        <w:rPr>
          <w:i/>
        </w:rPr>
        <w:fldChar w:fldCharType="begin"/>
      </w:r>
      <w:r w:rsidR="00570126">
        <w:instrText xml:space="preserve"> XE "predikace:</w:instrText>
      </w:r>
      <w:r w:rsidR="00570126" w:rsidRPr="085D48F0">
        <w:rPr>
          <w:i/>
        </w:rPr>
        <w:instrText>semel</w:instrText>
      </w:r>
      <w:r w:rsidR="00570126" w:rsidRPr="085D48F0">
        <w:instrText>‒</w:instrText>
      </w:r>
      <w:r w:rsidR="00570126" w:rsidRPr="085D48F0">
        <w:rPr>
          <w:i/>
        </w:rPr>
        <w:instrText>semper</w:instrText>
      </w:r>
      <w:r w:rsidR="00570126">
        <w:instrText xml:space="preserve">" </w:instrText>
      </w:r>
      <w:r w:rsidR="00570126">
        <w:rPr>
          <w:i/>
        </w:rPr>
        <w:fldChar w:fldCharType="end"/>
      </w:r>
      <w:r w:rsidR="00570126">
        <w:t xml:space="preserve">. </w:t>
      </w:r>
      <w:r>
        <w:t>Připomeňme, že základem tohoto pouze budoucího ale již logicky určeného jednání vůle dané vyloučením třetí možnosti je Grossetesteho spekulace o budoucím příchodu Antikrista, která založila moderní logiku (</w:t>
      </w:r>
      <w:r w:rsidR="08012182">
        <w:t>OBJ II, kap. 3</w:t>
      </w:r>
      <w:r>
        <w:t xml:space="preserve">.1.2).  Příchod Antiktista je logicky nutný stejně jako schopnost vůle svobodně a intimně chtít. Všechno ostatní je logicky vyloučeno. Pak je jen akcidentální záležitost, jestli svobodná vůle kontingentně realizuje nebo nerealizuje své nutné, ipseitní a intimně dané chtění svobodně subsistující v této základní substanciální možnosti. Bez této aktuální potence </w:t>
      </w:r>
      <w:r w:rsidRPr="00273106">
        <w:t xml:space="preserve">by nebyla </w:t>
      </w:r>
      <w:r>
        <w:t xml:space="preserve">vůle </w:t>
      </w:r>
      <w:r w:rsidRPr="00273106">
        <w:t xml:space="preserve">svobodná </w:t>
      </w:r>
      <w:r>
        <w:t>jako intimní kauzální činitel</w:t>
      </w:r>
      <w:r w:rsidRPr="00273106">
        <w:t xml:space="preserve">. Vytvoření primární a sekundární roviny vůle založilo nový systém </w:t>
      </w:r>
      <w:r>
        <w:t xml:space="preserve">Bonaventurovy </w:t>
      </w:r>
      <w:r w:rsidRPr="00273106">
        <w:t>dvoupa</w:t>
      </w:r>
      <w:r>
        <w:t>trové regule</w:t>
      </w:r>
      <w:r w:rsidR="00E21CD2">
        <w:t xml:space="preserve"> (</w:t>
      </w:r>
      <w:r w:rsidR="00E21CD2" w:rsidRPr="08BB6917">
        <w:rPr>
          <w:i/>
        </w:rPr>
        <w:t>regula agentis in/creati</w:t>
      </w:r>
      <w:r w:rsidR="00E21CD2">
        <w:rPr>
          <w:i/>
        </w:rPr>
        <w:t>,</w:t>
      </w:r>
      <w:r w:rsidR="00E21CD2">
        <w:t xml:space="preserve"> kap. 4</w:t>
      </w:r>
      <w:r w:rsidR="00E21CD2" w:rsidRPr="00273106">
        <w:t>.1.2</w:t>
      </w:r>
      <w:r w:rsidR="00E21CD2">
        <w:t>)</w:t>
      </w:r>
      <w:r>
        <w:t xml:space="preserve">, ale tentokrát dané </w:t>
      </w:r>
      <w:r w:rsidRPr="00273106">
        <w:t xml:space="preserve">pouze v člověku. </w:t>
      </w:r>
      <w:r>
        <w:t xml:space="preserve">Olivi dostal člověka na boží úroveň, ale pouze v modu svobodné intimity vůle, která funguje jako nová forma </w:t>
      </w:r>
      <w:r w:rsidR="00480BDA">
        <w:rPr>
          <w:i/>
        </w:rPr>
        <w:t>imago D</w:t>
      </w:r>
      <w:r w:rsidRPr="08EB40FF">
        <w:rPr>
          <w:i/>
        </w:rPr>
        <w:t>ei</w:t>
      </w:r>
      <w:r>
        <w:t xml:space="preserve">. </w:t>
      </w:r>
      <w:r w:rsidR="00A15697">
        <w:t>Moderní b</w:t>
      </w:r>
      <w:r>
        <w:t>ůh dostal ve filosofii novou antropomorfní podobu a se stal modernímu člověku bližším a srozumitelnějším</w:t>
      </w:r>
      <w:r w:rsidR="008B1C16">
        <w:t>. Reformační podoba kapitalismu (kap. 5.1.3) plně dosvěčila tento vývoj</w:t>
      </w:r>
      <w:r>
        <w:t>.</w:t>
      </w:r>
    </w:p>
    <w:p w:rsidR="08163013" w:rsidRPr="08C82DEE" w:rsidRDefault="08163013" w:rsidP="08163013">
      <w:r>
        <w:lastRenderedPageBreak/>
        <w:tab/>
        <w:t xml:space="preserve">Ipseita svobodné vůle zakoušená v první osobě a zároveň jako substance třetího druhu určila i další důležitý charakter vůle. </w:t>
      </w:r>
      <w:r>
        <w:rPr>
          <w:iCs/>
        </w:rPr>
        <w:t xml:space="preserve">Olivi </w:t>
      </w:r>
      <w:r w:rsidRPr="00273106">
        <w:t xml:space="preserve">zrušil aristotelskou identitu jsoucna tím, že postuloval esenciálně danou aktualitu a potencialitu do epochálně nové substance </w:t>
      </w:r>
      <w:r>
        <w:t xml:space="preserve">třetího druhu </w:t>
      </w:r>
      <w:r w:rsidRPr="00273106">
        <w:t xml:space="preserve">dané </w:t>
      </w:r>
      <w:r w:rsidRPr="00273106">
        <w:rPr>
          <w:i/>
        </w:rPr>
        <w:t>simplex</w:t>
      </w:r>
      <w:r>
        <w:rPr>
          <w:i/>
        </w:rPr>
        <w:t xml:space="preserve"> </w:t>
      </w:r>
      <w:r w:rsidRPr="08F1751E">
        <w:t xml:space="preserve">a </w:t>
      </w:r>
      <w:r w:rsidRPr="089A3EEA">
        <w:t>v modu</w:t>
      </w:r>
      <w:r>
        <w:rPr>
          <w:i/>
        </w:rPr>
        <w:t xml:space="preserve"> </w:t>
      </w:r>
      <w:r w:rsidR="00CD0043">
        <w:t>„</w:t>
      </w:r>
      <w:r w:rsidRPr="089A3EEA">
        <w:rPr>
          <w:i/>
        </w:rPr>
        <w:t>intimissime interiora nostrae mentis</w:t>
      </w:r>
      <w:r w:rsidR="00CD0043">
        <w:t>“</w:t>
      </w:r>
      <w:r>
        <w:t xml:space="preserve">. </w:t>
      </w:r>
      <w:r>
        <w:rPr>
          <w:iCs/>
        </w:rPr>
        <w:t>Touto transformací na porretánské jsoucno třetího druhu začala vůle „exsistovat“ v modu intimní ipseity, která je metafyzicky oddělena od následného působení vůle v realitě.</w:t>
      </w:r>
      <w:r>
        <w:t xml:space="preserve"> Olivi nesouhlasí </w:t>
      </w:r>
      <w:r w:rsidRPr="00273106">
        <w:t>s aristotelským pojetím kauzality</w:t>
      </w:r>
      <w:r>
        <w:t xml:space="preserve">, protože musí pro svobodnou vůli zachovat substanční a kauzální možnost </w:t>
      </w:r>
      <w:r w:rsidRPr="00273106">
        <w:t>jednat j</w:t>
      </w:r>
      <w:r>
        <w:t xml:space="preserve">inak. Vůle musí obsahovat nutnou, substanciálně a aktuálně danou </w:t>
      </w:r>
      <w:r w:rsidRPr="00273106">
        <w:t xml:space="preserve">indeterminaci </w:t>
      </w:r>
      <w:r>
        <w:t xml:space="preserve">jednat </w:t>
      </w:r>
      <w:r w:rsidRPr="00273106">
        <w:t xml:space="preserve">vzhledem k opaku. </w:t>
      </w:r>
      <w:r w:rsidR="00945121" w:rsidRPr="00945121">
        <w:t xml:space="preserve">Takto danou neurčitost s ohledem na budoucí stav nacházíme u Aristotela, Averroese pouze u potence. </w:t>
      </w:r>
      <w:r w:rsidR="00945121">
        <w:t>Ale t</w:t>
      </w:r>
      <w:r w:rsidR="00945121" w:rsidRPr="00945121">
        <w:t xml:space="preserve">a nemůže být určena metafyzicky a logicky, protože ohledně budoucí námořní bitvy žádná </w:t>
      </w:r>
      <w:r w:rsidR="00945121">
        <w:t xml:space="preserve">logická </w:t>
      </w:r>
      <w:r w:rsidR="00945121" w:rsidRPr="00945121">
        <w:t xml:space="preserve">určenost neexistuje. </w:t>
      </w:r>
      <w:r>
        <w:t>Aristotelova záměrná volba (</w:t>
      </w:r>
      <w:r w:rsidRPr="00E9613C">
        <w:rPr>
          <w:i/>
        </w:rPr>
        <w:t>electio</w:t>
      </w:r>
      <w:r>
        <w:t xml:space="preserve">) proto determinuje vůli jako extenzi teoretického intelektu, který se stává praktickým tím, že singulárně-kauzálně působí v realitě skrze vůli. </w:t>
      </w:r>
      <w:r w:rsidRPr="00273106">
        <w:t>Rozumné chtění je v momentu rozhodnuté vůle již vztaženo k tomu či onomu parciálnímu dobru jako chtěnému předmětu.</w:t>
      </w:r>
      <w:r>
        <w:t xml:space="preserve"> Ale chtění na úrovni reálné volby je podle Oliviho pouze sekundární a kontingentní určení vůle determinované konkrétním předmětem chtění, nikoliv její </w:t>
      </w:r>
      <w:r w:rsidRPr="00E47882">
        <w:rPr>
          <w:i/>
        </w:rPr>
        <w:t>potentia substantialis</w:t>
      </w:r>
      <w:r>
        <w:rPr>
          <w:i/>
        </w:rPr>
        <w:fldChar w:fldCharType="begin"/>
      </w:r>
      <w:r>
        <w:instrText xml:space="preserve"> XE "vůle:</w:instrText>
      </w:r>
      <w:r w:rsidRPr="00263A8E">
        <w:rPr>
          <w:i/>
        </w:rPr>
        <w:instrText>potentia substantialis</w:instrText>
      </w:r>
      <w:r>
        <w:instrText xml:space="preserve">" </w:instrText>
      </w:r>
      <w:r>
        <w:rPr>
          <w:i/>
        </w:rPr>
        <w:fldChar w:fldCharType="end"/>
      </w:r>
      <w:r>
        <w:t xml:space="preserve">. </w:t>
      </w:r>
      <w:r>
        <w:rPr>
          <w:iCs/>
        </w:rPr>
        <w:t>I</w:t>
      </w:r>
      <w:r>
        <w:t xml:space="preserve">ntelektualistické určení vůle v modu </w:t>
      </w:r>
      <w:r w:rsidRPr="000079B3">
        <w:rPr>
          <w:i/>
        </w:rPr>
        <w:t>per prius</w:t>
      </w:r>
      <w:r>
        <w:t xml:space="preserve"> představuje pro Oliviho kámen zásadního úrazu. Aristotelismus determinuje vůli rozumem a tím ji dává až na druhé místo.</w:t>
      </w:r>
      <w:r w:rsidRPr="00273106">
        <w:t xml:space="preserve"> </w:t>
      </w:r>
      <w:r>
        <w:t>Heretikovi Aristotelovi přece nelze věřit v tak závažné otázce, protože svobodná vůle je nezbytně nutná pro naši spásu. Citovaná kvestie 57 odmítá tezi, že by rozum determinoval vůli, protože pak by nebyla plně svobodná</w:t>
      </w:r>
      <w:r w:rsidRPr="00273106">
        <w:t>.</w:t>
      </w:r>
      <w:r>
        <w:t xml:space="preserve"> </w:t>
      </w:r>
      <w:r>
        <w:rPr>
          <w:iCs/>
        </w:rPr>
        <w:t>Olivi ruší scénář závislosti vůle na intelektu útokem na Aristotela</w:t>
      </w:r>
      <w:r w:rsidR="00040930">
        <w:rPr>
          <w:iCs/>
        </w:rPr>
        <w:t xml:space="preserve">. Tím </w:t>
      </w:r>
      <w:r>
        <w:rPr>
          <w:iCs/>
        </w:rPr>
        <w:t xml:space="preserve">se přihlásil ke svým pařížským učitelům, které Albert ironicky nazval </w:t>
      </w:r>
      <w:r w:rsidRPr="00E34F90">
        <w:rPr>
          <w:i/>
          <w:iCs/>
        </w:rPr>
        <w:t>doctores Latin</w:t>
      </w:r>
      <w:r>
        <w:rPr>
          <w:i/>
          <w:iCs/>
        </w:rPr>
        <w:t>i</w:t>
      </w:r>
      <w:r>
        <w:rPr>
          <w:i/>
          <w:iCs/>
        </w:rPr>
        <w:fldChar w:fldCharType="begin"/>
      </w:r>
      <w:r>
        <w:instrText xml:space="preserve"> XE "druhý averroismus:</w:instrText>
      </w:r>
      <w:r w:rsidRPr="08E80388">
        <w:rPr>
          <w:i/>
        </w:rPr>
        <w:instrText>doctores Latini</w:instrText>
      </w:r>
      <w:r>
        <w:instrText xml:space="preserve">" </w:instrText>
      </w:r>
      <w:r>
        <w:rPr>
          <w:i/>
          <w:iCs/>
        </w:rPr>
        <w:fldChar w:fldCharType="end"/>
      </w:r>
      <w:r>
        <w:rPr>
          <w:iCs/>
        </w:rPr>
        <w:t xml:space="preserve">. </w:t>
      </w:r>
    </w:p>
    <w:p w:rsidR="08163013" w:rsidRPr="08012182" w:rsidRDefault="08163013" w:rsidP="08012182">
      <w:pPr>
        <w:pStyle w:val="Citace"/>
      </w:pPr>
      <w:r w:rsidRPr="08012182">
        <w:rPr>
          <w:rStyle w:val="FontStyle116"/>
          <w:rFonts w:ascii="Calibri" w:hAnsi="Calibri"/>
          <w:sz w:val="22"/>
          <w:szCs w:val="20"/>
        </w:rPr>
        <w:t>„</w:t>
      </w:r>
      <w:r w:rsidR="08012182">
        <w:rPr>
          <w:lang w:val="cs-CZ"/>
        </w:rPr>
        <w:t xml:space="preserve">V </w:t>
      </w:r>
      <w:r w:rsidRPr="08012182">
        <w:t>následující otázce</w:t>
      </w:r>
      <w:r w:rsidR="08012182">
        <w:rPr>
          <w:lang w:val="cs-CZ"/>
        </w:rPr>
        <w:t xml:space="preserve"> je pojednáno</w:t>
      </w:r>
      <w:r w:rsidRPr="08012182">
        <w:rPr>
          <w:rStyle w:val="FontStyle116"/>
          <w:rFonts w:ascii="Calibri" w:hAnsi="Calibri"/>
          <w:sz w:val="22"/>
          <w:szCs w:val="20"/>
        </w:rPr>
        <w:t>, že vůle, pokud je svobodná, nic nepřijímá ani z intelektu, ani z jeho aktů (</w:t>
      </w:r>
      <w:r w:rsidRPr="08012182">
        <w:rPr>
          <w:rStyle w:val="FontStyle116"/>
          <w:rFonts w:ascii="Calibri" w:hAnsi="Calibri"/>
          <w:i/>
          <w:sz w:val="22"/>
          <w:szCs w:val="20"/>
        </w:rPr>
        <w:t>nihil penitus recipit ab intellectu et eius actu</w:t>
      </w:r>
      <w:r w:rsidRPr="08012182">
        <w:rPr>
          <w:rStyle w:val="FontStyle116"/>
          <w:rFonts w:ascii="Calibri" w:hAnsi="Calibri"/>
          <w:sz w:val="22"/>
          <w:szCs w:val="20"/>
        </w:rPr>
        <w:t>), ani nepotřebuje aktualitu intelektu ke svému výkonu (</w:t>
      </w:r>
      <w:r w:rsidRPr="08012182">
        <w:rPr>
          <w:rStyle w:val="FontStyle116"/>
          <w:rFonts w:ascii="Calibri" w:hAnsi="Calibri"/>
          <w:i/>
          <w:sz w:val="22"/>
          <w:szCs w:val="20"/>
        </w:rPr>
        <w:t>nec exigitur ad eius actum</w:t>
      </w:r>
      <w:r w:rsidRPr="08012182">
        <w:rPr>
          <w:rStyle w:val="FontStyle116"/>
          <w:rFonts w:ascii="Calibri" w:hAnsi="Calibri"/>
          <w:sz w:val="22"/>
          <w:szCs w:val="20"/>
        </w:rPr>
        <w:t>) a stačí jí pouhá reprezentace předmětu chtění skrze intelekt (</w:t>
      </w:r>
      <w:r w:rsidRPr="08012182">
        <w:rPr>
          <w:rStyle w:val="FontStyle116"/>
          <w:rFonts w:ascii="Calibri" w:hAnsi="Calibri"/>
          <w:i/>
          <w:sz w:val="22"/>
          <w:szCs w:val="20"/>
        </w:rPr>
        <w:t>nisi pro sola repraesentatione obiecti</w:t>
      </w:r>
      <w:r w:rsidRPr="08012182">
        <w:rPr>
          <w:rStyle w:val="FontStyle116"/>
          <w:rFonts w:ascii="Calibri" w:hAnsi="Calibri"/>
          <w:sz w:val="22"/>
          <w:szCs w:val="20"/>
        </w:rPr>
        <w:t xml:space="preserve">). Navíc platí, že Aristoteles svou nauku nedokazuje, pouze předpokládá. A věřit tvrzení </w:t>
      </w:r>
      <w:r w:rsidR="0046632D">
        <w:rPr>
          <w:rStyle w:val="FontStyle116"/>
          <w:rFonts w:ascii="Calibri" w:hAnsi="Calibri"/>
          <w:sz w:val="22"/>
          <w:szCs w:val="20"/>
          <w:lang w:val="cs-CZ"/>
        </w:rPr>
        <w:t xml:space="preserve">nějakého </w:t>
      </w:r>
      <w:r w:rsidRPr="08012182">
        <w:rPr>
          <w:rStyle w:val="FontStyle116"/>
          <w:rFonts w:ascii="Calibri" w:hAnsi="Calibri"/>
          <w:sz w:val="22"/>
          <w:szCs w:val="20"/>
        </w:rPr>
        <w:t>pohana (</w:t>
      </w:r>
      <w:r w:rsidRPr="08012182">
        <w:rPr>
          <w:i/>
        </w:rPr>
        <w:t>credere dictum hominis infidelis</w:t>
      </w:r>
      <w:r w:rsidR="00331DB4">
        <w:rPr>
          <w:rStyle w:val="FontStyle116"/>
          <w:rFonts w:ascii="Calibri" w:hAnsi="Calibri"/>
          <w:sz w:val="22"/>
          <w:szCs w:val="20"/>
        </w:rPr>
        <w:t xml:space="preserve">) bez jakéhokoliv </w:t>
      </w:r>
      <w:r w:rsidR="00331DB4">
        <w:rPr>
          <w:rStyle w:val="FontStyle116"/>
          <w:rFonts w:ascii="Calibri" w:hAnsi="Calibri"/>
          <w:sz w:val="22"/>
          <w:szCs w:val="20"/>
        </w:rPr>
        <w:lastRenderedPageBreak/>
        <w:t>důkazu</w:t>
      </w:r>
      <w:r w:rsidR="00331DB4">
        <w:rPr>
          <w:rStyle w:val="FontStyle116"/>
          <w:rFonts w:ascii="Calibri" w:hAnsi="Calibri"/>
          <w:sz w:val="22"/>
          <w:szCs w:val="20"/>
          <w:lang w:val="cs-CZ"/>
        </w:rPr>
        <w:t xml:space="preserve">, navíc </w:t>
      </w:r>
      <w:r w:rsidRPr="08012182">
        <w:rPr>
          <w:rStyle w:val="FontStyle116"/>
          <w:rFonts w:ascii="Calibri" w:hAnsi="Calibri"/>
          <w:sz w:val="22"/>
          <w:szCs w:val="20"/>
        </w:rPr>
        <w:t>v případě ohrožení křesťanské víry a proti rozumu, to by byl akt velké hereze a velké hlouposti.“ </w:t>
      </w:r>
      <w:r w:rsidRPr="08012182">
        <w:rPr>
          <w:rStyle w:val="Znakapoznpodarou"/>
        </w:rPr>
        <w:footnoteReference w:id="381"/>
      </w:r>
    </w:p>
    <w:p w:rsidR="00FF75F8" w:rsidRDefault="08163013" w:rsidP="08163013">
      <w:r>
        <w:rPr>
          <w:iCs/>
        </w:rPr>
        <w:t>Citát nechává rozumu pouze pomocnou funkci modu intentionality (</w:t>
      </w:r>
      <w:r w:rsidRPr="00C44C78">
        <w:rPr>
          <w:i/>
        </w:rPr>
        <w:t>sola repraesentatione obiecti</w:t>
      </w:r>
      <w:r>
        <w:rPr>
          <w:iCs/>
        </w:rPr>
        <w:t xml:space="preserve">). Reprezentace znamená, že vůle je určena intelektem pouze nepřímo. Pokud by intelekt determinoval vůli v modu </w:t>
      </w:r>
      <w:r w:rsidRPr="0068209D">
        <w:rPr>
          <w:i/>
          <w:iCs/>
        </w:rPr>
        <w:t>per prius</w:t>
      </w:r>
      <w:r>
        <w:rPr>
          <w:iCs/>
        </w:rPr>
        <w:t xml:space="preserve">, pak by vůle nebyla svobodná na úrovni hypostázované </w:t>
      </w:r>
      <w:r w:rsidRPr="0068209D">
        <w:rPr>
          <w:i/>
          <w:iCs/>
        </w:rPr>
        <w:t>potentia substantialis</w:t>
      </w:r>
      <w:r>
        <w:rPr>
          <w:i/>
          <w:iCs/>
        </w:rPr>
        <w:fldChar w:fldCharType="begin"/>
      </w:r>
      <w:r>
        <w:instrText xml:space="preserve"> XE "vůle:</w:instrText>
      </w:r>
      <w:r w:rsidRPr="00263A8E">
        <w:rPr>
          <w:i/>
        </w:rPr>
        <w:instrText>potentia substantialis</w:instrText>
      </w:r>
      <w:r>
        <w:instrText xml:space="preserve">" </w:instrText>
      </w:r>
      <w:r>
        <w:rPr>
          <w:i/>
          <w:iCs/>
        </w:rPr>
        <w:fldChar w:fldCharType="end"/>
      </w:r>
      <w:r w:rsidR="001455E1">
        <w:rPr>
          <w:iCs/>
        </w:rPr>
        <w:t xml:space="preserve">. </w:t>
      </w:r>
      <w:r w:rsidR="001455E1" w:rsidRPr="001455E1">
        <w:rPr>
          <w:iCs/>
        </w:rPr>
        <w:t>Aristotelská determinace vůle probíhá nejprve prostřednictvím teoretického rozumu, který pak vůli předkládá poznaný předmět. Úkolem praktického rozumu je předložit</w:t>
      </w:r>
      <w:r w:rsidR="001455E1">
        <w:rPr>
          <w:iCs/>
        </w:rPr>
        <w:t xml:space="preserve"> vůli předmět vytvořený v modu „</w:t>
      </w:r>
      <w:r w:rsidR="001455E1" w:rsidRPr="001455E1">
        <w:rPr>
          <w:i/>
          <w:iCs/>
        </w:rPr>
        <w:t>bonum</w:t>
      </w:r>
      <w:r w:rsidR="001455E1">
        <w:rPr>
          <w:iCs/>
        </w:rPr>
        <w:t>“</w:t>
      </w:r>
      <w:r w:rsidR="001455E1" w:rsidRPr="001455E1">
        <w:rPr>
          <w:iCs/>
        </w:rPr>
        <w:t xml:space="preserve">. To znamená, že dobro je rozpoznáno aktivním intelektem v modu </w:t>
      </w:r>
      <w:r w:rsidR="001455E1" w:rsidRPr="001455E1">
        <w:rPr>
          <w:i/>
          <w:iCs/>
        </w:rPr>
        <w:t>per prius</w:t>
      </w:r>
      <w:r w:rsidR="001455E1" w:rsidRPr="001455E1">
        <w:rPr>
          <w:iCs/>
        </w:rPr>
        <w:t xml:space="preserve"> jako intencionální předmět a poté předlo</w:t>
      </w:r>
      <w:r w:rsidR="001455E1">
        <w:rPr>
          <w:iCs/>
        </w:rPr>
        <w:t>ženo vůli jako předmět jejího chtění</w:t>
      </w:r>
      <w:r w:rsidR="001455E1" w:rsidRPr="001455E1">
        <w:rPr>
          <w:iCs/>
        </w:rPr>
        <w:t xml:space="preserve">. To znamená, že praktický intelekt rozpoznal a </w:t>
      </w:r>
      <w:r w:rsidR="001455E1">
        <w:rPr>
          <w:iCs/>
        </w:rPr>
        <w:t xml:space="preserve">předložil </w:t>
      </w:r>
      <w:r w:rsidR="001455E1" w:rsidRPr="001455E1">
        <w:rPr>
          <w:iCs/>
        </w:rPr>
        <w:t xml:space="preserve">vůli za něco dobrého, protože rozum zásadně určuje vůli </w:t>
      </w:r>
      <w:r w:rsidR="001455E1">
        <w:rPr>
          <w:iCs/>
        </w:rPr>
        <w:t xml:space="preserve">skrze takto </w:t>
      </w:r>
      <w:r w:rsidR="001455E1" w:rsidRPr="001455E1">
        <w:rPr>
          <w:iCs/>
        </w:rPr>
        <w:t>poznan</w:t>
      </w:r>
      <w:r w:rsidR="001455E1">
        <w:rPr>
          <w:iCs/>
        </w:rPr>
        <w:t xml:space="preserve">ý </w:t>
      </w:r>
      <w:r w:rsidR="001455E1" w:rsidRPr="001455E1">
        <w:rPr>
          <w:iCs/>
        </w:rPr>
        <w:t xml:space="preserve">předmět. </w:t>
      </w:r>
      <w:r>
        <w:rPr>
          <w:iCs/>
        </w:rPr>
        <w:t>Olivi napadl Aristotelův princip extenze teoretického intelektu do praktického a oba mody rozpojil do dvou nezávislých substancí. H</w:t>
      </w:r>
      <w:r>
        <w:t xml:space="preserve">ypostatický intelekt-substance daný ve druhém averroismu je nyní oddělen od nově hypostázované vůle. Obě substance spojuje pouze skrze akt nahodilé reprezentace. </w:t>
      </w:r>
      <w:r>
        <w:rPr>
          <w:iCs/>
        </w:rPr>
        <w:t>Citát potvrdil nové postavení vůle vzhledem k intelektu. P</w:t>
      </w:r>
      <w:r w:rsidRPr="00273106">
        <w:t xml:space="preserve">rvní patro vůle </w:t>
      </w:r>
      <w:r>
        <w:t xml:space="preserve">funguje jako </w:t>
      </w:r>
      <w:r w:rsidR="08D22B54">
        <w:t xml:space="preserve">aktuální </w:t>
      </w:r>
      <w:r w:rsidR="085E19BB">
        <w:t xml:space="preserve">první </w:t>
      </w:r>
      <w:r>
        <w:t>substance</w:t>
      </w:r>
      <w:r w:rsidR="088C2312">
        <w:t xml:space="preserve">, která </w:t>
      </w:r>
      <w:r w:rsidR="085E19BB">
        <w:t>je oddělena</w:t>
      </w:r>
      <w:r>
        <w:t xml:space="preserve"> od intelektu</w:t>
      </w:r>
      <w:r w:rsidRPr="00273106">
        <w:t>.</w:t>
      </w:r>
      <w:r>
        <w:t xml:space="preserve"> Vůle je sama sebou ve výkonu </w:t>
      </w:r>
      <w:r w:rsidR="08D22B54">
        <w:t>intimně</w:t>
      </w:r>
      <w:r w:rsidR="085E19BB">
        <w:t xml:space="preserve"> </w:t>
      </w:r>
      <w:r>
        <w:t xml:space="preserve">dané svobody i bez dobra poznaného a předloženého intelektem. Pro primární bytí vůle v modu </w:t>
      </w:r>
      <w:r w:rsidRPr="00AC3F3B">
        <w:rPr>
          <w:i/>
        </w:rPr>
        <w:t>potentia substa</w:t>
      </w:r>
      <w:r>
        <w:rPr>
          <w:i/>
        </w:rPr>
        <w:t>nt</w:t>
      </w:r>
      <w:r w:rsidRPr="00AC3F3B">
        <w:rPr>
          <w:i/>
        </w:rPr>
        <w:t>ialis</w:t>
      </w:r>
      <w:r>
        <w:t xml:space="preserve"> není třeba ani teoretický ani praktický intelekt. </w:t>
      </w:r>
      <w:r w:rsidRPr="00273106">
        <w:t xml:space="preserve">Díky </w:t>
      </w:r>
      <w:r>
        <w:t>svobodné vůli</w:t>
      </w:r>
      <w:r w:rsidRPr="00273106">
        <w:t xml:space="preserve"> má lidský agent účinnou kauzalitu plně ve své </w:t>
      </w:r>
      <w:r>
        <w:t xml:space="preserve">intimně dané a zakoušené </w:t>
      </w:r>
      <w:r w:rsidRPr="00273106">
        <w:t>moci</w:t>
      </w:r>
      <w:r>
        <w:fldChar w:fldCharType="begin"/>
      </w:r>
      <w:r>
        <w:instrText xml:space="preserve"> XE "</w:instrText>
      </w:r>
      <w:r w:rsidRPr="000B6115">
        <w:instrText>vůle:intimní kauzalita</w:instrText>
      </w:r>
      <w:r>
        <w:instrText xml:space="preserve">" </w:instrText>
      </w:r>
      <w:r>
        <w:fldChar w:fldCharType="end"/>
      </w:r>
      <w:r w:rsidRPr="00273106">
        <w:t xml:space="preserve">. Tento nový subjekt </w:t>
      </w:r>
      <w:r w:rsidRPr="00273106">
        <w:rPr>
          <w:i/>
        </w:rPr>
        <w:t>Modernorum</w:t>
      </w:r>
      <w:r w:rsidRPr="00273106">
        <w:t xml:space="preserve"> se stává autonomním demiurgem postaveným mimo reálnou kauzalitu první substance</w:t>
      </w:r>
      <w:r>
        <w:t xml:space="preserve"> a mimo její racionální poznání v modu adekvace. Iracionálně pojatá vůle přestala fungovat v modu formální kauzality dobra dané od teoretického rozumu jako příčiny poznání, které determinuje činnou vůli jako účinek. Moderní vůle se stala ve své intimitě zcela iracionální a zcela nepříčetná. Akademické Fúrie se skrze Oliviho staly intimně svobodnými. Původní aristotelská přičitatelnost vůle byla dána vzhledem k intelektu, což Olivi posunul až do konkrétního aktu </w:t>
      </w:r>
      <w:r w:rsidRPr="08895957">
        <w:rPr>
          <w:i/>
        </w:rPr>
        <w:lastRenderedPageBreak/>
        <w:t>volitio</w:t>
      </w:r>
      <w:r>
        <w:t xml:space="preserve">. Etická a racionální přičitatelnost chtění nyní platí pouze v modu reprezentace, a nikoliv determinace. Moderní a proto neexistující vůle-esence „exsistuje“ ve svobodné intimitě a tato substance třetího druhu je v modu </w:t>
      </w:r>
      <w:r w:rsidRPr="08FB239A">
        <w:rPr>
          <w:i/>
        </w:rPr>
        <w:t>absolute</w:t>
      </w:r>
      <w:r>
        <w:t xml:space="preserve"> oddělena od kritického čili rozlišujícího intelektu jak teoretického tak praktického. Svrchovaná vůle moderního subjektu je vůči světu a vůči determinaci intelektu absolutně svobodná a ví tom niterným způsobem</w:t>
      </w:r>
      <w:r w:rsidRPr="00273106">
        <w:t>.</w:t>
      </w:r>
      <w:r>
        <w:t xml:space="preserve"> Intimně svobodná vůle potřebuje determinaci z reality a dobro definované intelektem až ve druhém kroku, k</w:t>
      </w:r>
      <w:r w:rsidR="00FF75F8">
        <w:t>dy jedná kontingentně ve světě.</w:t>
      </w:r>
    </w:p>
    <w:p w:rsidR="00AB7762" w:rsidRDefault="00FF75F8" w:rsidP="00AB7762">
      <w:pPr>
        <w:ind w:firstLine="397"/>
      </w:pPr>
      <w:r w:rsidRPr="00FF75F8">
        <w:t xml:space="preserve">Nová definice vůle odmítla aristotelský princip </w:t>
      </w:r>
      <w:r w:rsidR="007D44F2">
        <w:t>daný jako „</w:t>
      </w:r>
      <w:r w:rsidRPr="00FF75F8">
        <w:rPr>
          <w:i/>
        </w:rPr>
        <w:t>extensio</w:t>
      </w:r>
      <w:r w:rsidR="007D44F2">
        <w:t>“</w:t>
      </w:r>
      <w:r w:rsidRPr="00FF75F8">
        <w:t xml:space="preserve">. Působení teoretického intelektu </w:t>
      </w:r>
      <w:r w:rsidR="007D44F2">
        <w:t xml:space="preserve">kauzálně </w:t>
      </w:r>
      <w:r w:rsidRPr="00FF75F8">
        <w:t>působí v</w:t>
      </w:r>
      <w:r w:rsidR="007D44F2">
        <w:t xml:space="preserve"> realitě </w:t>
      </w:r>
      <w:r w:rsidRPr="00FF75F8">
        <w:t xml:space="preserve">prostřednictvím praktického rozumu a </w:t>
      </w:r>
      <w:r>
        <w:t xml:space="preserve">pak </w:t>
      </w:r>
      <w:r w:rsidRPr="00FF75F8">
        <w:t xml:space="preserve">prostřednictvím vůle. </w:t>
      </w:r>
      <w:r w:rsidR="08163013">
        <w:t xml:space="preserve">Odmítnutí aristotelské extenze teoretického intelektu do praktického skrze vůli vytvořilo základní </w:t>
      </w:r>
      <w:r w:rsidR="08163013" w:rsidRPr="00D109B3">
        <w:rPr>
          <w:i/>
        </w:rPr>
        <w:t>Lichtung</w:t>
      </w:r>
      <w:r w:rsidR="08E46C82">
        <w:rPr>
          <w:i/>
        </w:rPr>
        <w:fldChar w:fldCharType="begin"/>
      </w:r>
      <w:r w:rsidR="08E46C82">
        <w:instrText xml:space="preserve"> XE "</w:instrText>
      </w:r>
      <w:r w:rsidR="08E46C82" w:rsidRPr="08937244">
        <w:rPr>
          <w:i/>
        </w:rPr>
        <w:instrText>Lichtung</w:instrText>
      </w:r>
      <w:r w:rsidR="08E46C82">
        <w:instrText xml:space="preserve">" </w:instrText>
      </w:r>
      <w:r w:rsidR="08E46C82">
        <w:rPr>
          <w:i/>
        </w:rPr>
        <w:fldChar w:fldCharType="end"/>
      </w:r>
      <w:r w:rsidR="08163013">
        <w:t xml:space="preserve"> pro epochálně účinnou vůli v modu metafyzického nihilismu</w:t>
      </w:r>
      <w:r w:rsidR="08163013">
        <w:fldChar w:fldCharType="begin"/>
      </w:r>
      <w:r w:rsidR="08163013">
        <w:instrText xml:space="preserve"> XE "</w:instrText>
      </w:r>
      <w:r w:rsidR="08163013" w:rsidRPr="00306AF8">
        <w:instrText>vůle:nihilismus</w:instrText>
      </w:r>
      <w:r w:rsidR="08163013">
        <w:instrText xml:space="preserve">" </w:instrText>
      </w:r>
      <w:r w:rsidR="08163013">
        <w:fldChar w:fldCharType="end"/>
      </w:r>
      <w:r w:rsidR="08163013">
        <w:t xml:space="preserve">. </w:t>
      </w:r>
      <w:r w:rsidR="002966FD">
        <w:t xml:space="preserve">Nepravda </w:t>
      </w:r>
      <w:r w:rsidR="002966FD" w:rsidRPr="002966FD">
        <w:t>moderní vůle v modu plné</w:t>
      </w:r>
      <w:r w:rsidR="002966FD">
        <w:t xml:space="preserve"> odkrytosti </w:t>
      </w:r>
      <w:r w:rsidR="002966FD" w:rsidRPr="002966FD">
        <w:t>(</w:t>
      </w:r>
      <w:r w:rsidR="002966FD" w:rsidRPr="002966FD">
        <w:rPr>
          <w:i/>
        </w:rPr>
        <w:t>alétheia</w:t>
      </w:r>
      <w:r w:rsidR="002966FD" w:rsidRPr="002966FD">
        <w:t>) vyplývá ze skutečnosti, že z hlediska klasického aristot</w:t>
      </w:r>
      <w:r w:rsidR="002966FD">
        <w:t xml:space="preserve">elismu se vůle stala v člověku esenciálně </w:t>
      </w:r>
      <w:r w:rsidR="002966FD" w:rsidRPr="002966FD">
        <w:t>irac</w:t>
      </w:r>
      <w:r w:rsidR="002966FD">
        <w:t>ionálním elementem</w:t>
      </w:r>
      <w:r w:rsidR="002966FD" w:rsidRPr="002966FD">
        <w:t>. V</w:t>
      </w:r>
      <w:r w:rsidR="002966FD">
        <w:t>e</w:t>
      </w:r>
      <w:r w:rsidR="002966FD" w:rsidRPr="002966FD">
        <w:t xml:space="preserve"> druhém averroismu se člověk stal schizofrenikem a nyní se stal zcela iracionálním. </w:t>
      </w:r>
      <w:r w:rsidR="000023D9">
        <w:t xml:space="preserve">Proto je Olivi zakladatelem </w:t>
      </w:r>
      <w:r w:rsidR="003F71E1">
        <w:t xml:space="preserve">už </w:t>
      </w:r>
      <w:r w:rsidR="000023D9">
        <w:t xml:space="preserve">ne moderny, ale postmoderny a dnešního nihilismu. </w:t>
      </w:r>
      <w:r w:rsidR="08163013">
        <w:rPr>
          <w:iCs/>
        </w:rPr>
        <w:t>Chtění a volba jako schopnost duše jsou v tomto smyslu naprosto slepé, protože v duši poznávají pouze smysly a intelekt. Oliviho v</w:t>
      </w:r>
      <w:r w:rsidR="08163013">
        <w:t xml:space="preserve">ůle postavená mimo intelekt má vlastní kauzalitu, která přestala fungovat v klasickém aristotelském schématu praktického sylogismu (E.N. VII.5). Teoretický rozum předkládá podle Aristotela dobro v univerzálním významu a směrem ke svému praktickému rozšíření jej modifikuje do podoby žádaného dobra pro nás, které tvoří kauzalitu středního členu soudu. Spis </w:t>
      </w:r>
      <w:r w:rsidR="08163013" w:rsidRPr="08FD0A71">
        <w:rPr>
          <w:i/>
        </w:rPr>
        <w:t>Etika Nikomachova</w:t>
      </w:r>
      <w:r w:rsidR="08163013">
        <w:t xml:space="preserve"> říká, že druhá partikulární návěst určuje jednání (κυρία τῶν πράξεων, </w:t>
      </w:r>
      <w:r w:rsidR="08163013" w:rsidRPr="009475E7">
        <w:t xml:space="preserve">E.N. </w:t>
      </w:r>
      <w:r w:rsidR="08163013">
        <w:t>1147</w:t>
      </w:r>
      <w:r w:rsidR="08163013" w:rsidRPr="009475E7">
        <w:t>b</w:t>
      </w:r>
      <w:r w:rsidR="08163013">
        <w:t>10</w:t>
      </w:r>
      <w:r w:rsidR="08163013">
        <w:fldChar w:fldCharType="begin"/>
      </w:r>
      <w:r w:rsidR="08163013">
        <w:instrText xml:space="preserve"> XE "Aristoteles:</w:instrText>
      </w:r>
      <w:r w:rsidR="08163013" w:rsidRPr="009475E7">
        <w:instrText xml:space="preserve">E.N. </w:instrText>
      </w:r>
      <w:r w:rsidR="08163013" w:rsidRPr="0092497F">
        <w:instrText>1147</w:instrText>
      </w:r>
      <w:r w:rsidR="08163013" w:rsidRPr="009475E7">
        <w:instrText>b</w:instrText>
      </w:r>
      <w:r w:rsidR="08163013" w:rsidRPr="0092497F">
        <w:instrText>10</w:instrText>
      </w:r>
      <w:r w:rsidR="08163013">
        <w:instrText xml:space="preserve">" </w:instrText>
      </w:r>
      <w:r w:rsidR="08163013">
        <w:fldChar w:fldCharType="end"/>
      </w:r>
      <w:r w:rsidR="08163013">
        <w:t xml:space="preserve">). Spojení obecné </w:t>
      </w:r>
      <w:r w:rsidR="08163013" w:rsidRPr="00D755A9">
        <w:rPr>
          <w:i/>
        </w:rPr>
        <w:t>maior</w:t>
      </w:r>
      <w:r w:rsidR="08163013">
        <w:t xml:space="preserve"> a kauzálně určené </w:t>
      </w:r>
      <w:r w:rsidR="08163013" w:rsidRPr="00D755A9">
        <w:rPr>
          <w:i/>
        </w:rPr>
        <w:t>minor</w:t>
      </w:r>
      <w:r w:rsidR="08163013">
        <w:t xml:space="preserve"> do praktického úsudku zakládajícího etické jednání opravňuje autora </w:t>
      </w:r>
      <w:r w:rsidR="08163013">
        <w:rPr>
          <w:i/>
        </w:rPr>
        <w:t>Etiky</w:t>
      </w:r>
      <w:r w:rsidR="08163013">
        <w:t xml:space="preserve"> mluvit o praktické pravdě</w:t>
      </w:r>
      <w:r w:rsidR="08163013">
        <w:fldChar w:fldCharType="begin"/>
      </w:r>
      <w:r w:rsidR="08163013">
        <w:instrText xml:space="preserve"> XE "</w:instrText>
      </w:r>
      <w:r w:rsidR="08163013" w:rsidRPr="00716BE4">
        <w:instrText>pravda:praktická</w:instrText>
      </w:r>
      <w:r w:rsidR="08163013">
        <w:instrText xml:space="preserve">" </w:instrText>
      </w:r>
      <w:r w:rsidR="08163013">
        <w:fldChar w:fldCharType="end"/>
      </w:r>
      <w:r w:rsidR="08163013">
        <w:t xml:space="preserve"> </w:t>
      </w:r>
      <w:r w:rsidR="08163013" w:rsidRPr="00D755A9">
        <w:t>(ἀλήθεια πρακτική, E.N. 1139a26</w:t>
      </w:r>
      <w:r w:rsidR="08163013">
        <w:fldChar w:fldCharType="begin"/>
      </w:r>
      <w:r w:rsidR="08163013">
        <w:instrText xml:space="preserve"> XE "Aristoteles:</w:instrText>
      </w:r>
      <w:r w:rsidR="08163013" w:rsidRPr="009475E7">
        <w:instrText xml:space="preserve">E.N. </w:instrText>
      </w:r>
      <w:r w:rsidR="08163013">
        <w:instrText xml:space="preserve">1139a26" </w:instrText>
      </w:r>
      <w:r w:rsidR="08163013">
        <w:fldChar w:fldCharType="end"/>
      </w:r>
      <w:r w:rsidR="08163013" w:rsidRPr="00D755A9">
        <w:t>)</w:t>
      </w:r>
      <w:r w:rsidR="08A053A1">
        <w:t>. S</w:t>
      </w:r>
      <w:r w:rsidR="08163013">
        <w:t>právnost  moudrého jednání</w:t>
      </w:r>
      <w:r w:rsidR="08A053A1">
        <w:t xml:space="preserve"> je dána tím</w:t>
      </w:r>
      <w:r w:rsidR="08163013">
        <w:t xml:space="preserve">, </w:t>
      </w:r>
      <w:r w:rsidR="08A053A1">
        <w:t xml:space="preserve">že praktický intelekt </w:t>
      </w:r>
      <w:r w:rsidR="08163013">
        <w:t xml:space="preserve">prozíravě sleduje morální dobro. Vůle se </w:t>
      </w:r>
      <w:r w:rsidR="08163013" w:rsidRPr="00273106">
        <w:t xml:space="preserve">podřizuje </w:t>
      </w:r>
      <w:r w:rsidR="08163013">
        <w:t>teoretickému intelektu, který v praktické extenzi předkládá vůli poznaný objekt v kauzálním modu dobra pro nás, což brilantně vyjadřuje definice ctnosti vztažená k jednání prozíravého člověka (</w:t>
      </w:r>
      <w:r w:rsidR="08163013" w:rsidRPr="00237853">
        <w:t>E.N.</w:t>
      </w:r>
      <w:r w:rsidR="08163013">
        <w:t xml:space="preserve"> 1106</w:t>
      </w:r>
      <w:r w:rsidR="08163013" w:rsidRPr="00047883">
        <w:t>b</w:t>
      </w:r>
      <w:r w:rsidR="08163013">
        <w:t>36‒1107</w:t>
      </w:r>
      <w:r w:rsidR="08163013" w:rsidRPr="00047883">
        <w:t>a</w:t>
      </w:r>
      <w:r w:rsidR="08163013">
        <w:t>2</w:t>
      </w:r>
      <w:r w:rsidR="08163013">
        <w:fldChar w:fldCharType="begin"/>
      </w:r>
      <w:r w:rsidR="08163013">
        <w:instrText xml:space="preserve"> XE "Aristoteles:</w:instrText>
      </w:r>
      <w:r w:rsidR="08163013" w:rsidRPr="00EC1333">
        <w:instrText>E.N. 1106b36‒1107a2</w:instrText>
      </w:r>
      <w:r w:rsidR="08163013">
        <w:instrText xml:space="preserve">" </w:instrText>
      </w:r>
      <w:r w:rsidR="08163013">
        <w:fldChar w:fldCharType="end"/>
      </w:r>
      <w:r w:rsidR="08163013">
        <w:t>)</w:t>
      </w:r>
      <w:r w:rsidR="08163013" w:rsidRPr="00273106">
        <w:t>.</w:t>
      </w:r>
      <w:r w:rsidR="08163013">
        <w:t xml:space="preserve"> Paranoia moderního intelektu se u Oliviho rozšířila na paranoickou vůli, která tímto způsobem začala jednat v</w:t>
      </w:r>
      <w:r w:rsidR="08A053A1">
        <w:t>e světě</w:t>
      </w:r>
      <w:r w:rsidR="08163013">
        <w:t>. S</w:t>
      </w:r>
      <w:r w:rsidR="08163013">
        <w:rPr>
          <w:iCs/>
        </w:rPr>
        <w:t xml:space="preserve">vobodná vůle není </w:t>
      </w:r>
      <w:r w:rsidR="08163013">
        <w:rPr>
          <w:iCs/>
        </w:rPr>
        <w:lastRenderedPageBreak/>
        <w:t>determinována aktuální realitou a kritickým intelektem ve své podstatě, ale pouze ve svém akcidentálním chtění (</w:t>
      </w:r>
      <w:r w:rsidR="08163013" w:rsidRPr="08497B25">
        <w:rPr>
          <w:i/>
        </w:rPr>
        <w:t>pro sola repraesentatione obiecti</w:t>
      </w:r>
      <w:r w:rsidR="08163013">
        <w:rPr>
          <w:iCs/>
        </w:rPr>
        <w:t xml:space="preserve">). Až ve druhotném aktu reprezentace je věc zpřítomněna pro chtějící vůli skrze poznání. Rozum nedeterminuje moderní suverénní vůli jako v klasickém aristotelismu, ale pouze přináší specifické </w:t>
      </w:r>
      <w:r w:rsidR="08163013" w:rsidRPr="00BF2623">
        <w:rPr>
          <w:i/>
          <w:iCs/>
        </w:rPr>
        <w:t>scibile</w:t>
      </w:r>
      <w:r w:rsidR="08163013">
        <w:rPr>
          <w:i/>
          <w:iCs/>
        </w:rPr>
        <w:fldChar w:fldCharType="begin"/>
      </w:r>
      <w:r w:rsidR="08163013">
        <w:instrText xml:space="preserve"> XE "</w:instrText>
      </w:r>
      <w:r w:rsidR="08163013" w:rsidRPr="00AA4F67">
        <w:rPr>
          <w:i/>
        </w:rPr>
        <w:instrText>scibile</w:instrText>
      </w:r>
      <w:r w:rsidR="08163013">
        <w:rPr>
          <w:i/>
        </w:rPr>
        <w:instrText>:</w:instrText>
      </w:r>
      <w:r w:rsidR="08163013" w:rsidRPr="009475E7">
        <w:instrText>vůle</w:instrText>
      </w:r>
      <w:r w:rsidR="08163013">
        <w:instrText xml:space="preserve">" </w:instrText>
      </w:r>
      <w:r w:rsidR="08163013">
        <w:rPr>
          <w:i/>
          <w:iCs/>
        </w:rPr>
        <w:fldChar w:fldCharType="end"/>
      </w:r>
      <w:r w:rsidR="08163013">
        <w:rPr>
          <w:iCs/>
        </w:rPr>
        <w:t xml:space="preserve"> pro její chtění v modu nezávazné </w:t>
      </w:r>
      <w:r w:rsidR="00AB7762">
        <w:rPr>
          <w:iCs/>
        </w:rPr>
        <w:t xml:space="preserve">reprezentace dané akcidentálně. </w:t>
      </w:r>
      <w:r w:rsidR="00AB35FF" w:rsidRPr="00AB35FF">
        <w:rPr>
          <w:iCs/>
        </w:rPr>
        <w:t>Nová povaha v</w:t>
      </w:r>
      <w:r w:rsidR="008936B6">
        <w:rPr>
          <w:iCs/>
        </w:rPr>
        <w:t>ůle založila mediální manipulace</w:t>
      </w:r>
      <w:r w:rsidR="00AB35FF" w:rsidRPr="00AB35FF">
        <w:rPr>
          <w:iCs/>
        </w:rPr>
        <w:t xml:space="preserve"> dnešního nihilismu a zahájila krizi so</w:t>
      </w:r>
      <w:r w:rsidR="00AB35FF">
        <w:rPr>
          <w:iCs/>
        </w:rPr>
        <w:t>učasného narcistického subjektu</w:t>
      </w:r>
      <w:r w:rsidR="00AB7762">
        <w:t>.</w:t>
      </w:r>
    </w:p>
    <w:p w:rsidR="00B06AD5" w:rsidRDefault="08163013" w:rsidP="00103B53">
      <w:pPr>
        <w:ind w:firstLine="397"/>
      </w:pPr>
      <w:r>
        <w:t>Olivi vytvořil novou variantu oxfordské jeskyně iluminátů (</w:t>
      </w:r>
      <w:r w:rsidR="08E87C05">
        <w:t>OBJ II, kap. 3</w:t>
      </w:r>
      <w:r>
        <w:t xml:space="preserve">.3.3). Absolutně paranoická vůle </w:t>
      </w:r>
      <w:r w:rsidRPr="08DB247B">
        <w:rPr>
          <w:i/>
        </w:rPr>
        <w:t>Modernorum</w:t>
      </w:r>
      <w:r>
        <w:t xml:space="preserve"> dlí uvnitř intimně dané jeskyně, kam Eliášův krkavec</w:t>
      </w:r>
      <w:r>
        <w:fldChar w:fldCharType="begin"/>
      </w:r>
      <w:r>
        <w:instrText xml:space="preserve"> XE "</w:instrText>
      </w:r>
      <w:r w:rsidRPr="08232707">
        <w:instrText>Eliášův krkavec</w:instrText>
      </w:r>
      <w:r>
        <w:instrText xml:space="preserve">" </w:instrText>
      </w:r>
      <w:r>
        <w:fldChar w:fldCharType="end"/>
      </w:r>
      <w:r>
        <w:t xml:space="preserve"> donáší pouhé reprezentace </w:t>
      </w:r>
      <w:r w:rsidR="001A52ED">
        <w:t xml:space="preserve">reálného </w:t>
      </w:r>
      <w:r>
        <w:t xml:space="preserve">světa. Moderní vůle </w:t>
      </w:r>
      <w:r w:rsidR="007F606C">
        <w:t xml:space="preserve">v modu </w:t>
      </w:r>
      <w:r w:rsidR="007F606C" w:rsidRPr="082C47E8">
        <w:rPr>
          <w:i/>
        </w:rPr>
        <w:t>electio</w:t>
      </w:r>
      <w:r w:rsidR="007F606C">
        <w:t xml:space="preserve"> </w:t>
      </w:r>
      <w:r w:rsidR="008700F5">
        <w:t xml:space="preserve">je </w:t>
      </w:r>
      <w:r>
        <w:t xml:space="preserve">buď </w:t>
      </w:r>
      <w:r w:rsidR="000F746F">
        <w:t>chce, nebo</w:t>
      </w:r>
      <w:r>
        <w:t xml:space="preserve"> nechce</w:t>
      </w:r>
      <w:r w:rsidR="008700F5">
        <w:t>. T</w:t>
      </w:r>
      <w:r>
        <w:t>yto inteligibilní reprezentace</w:t>
      </w:r>
      <w:r w:rsidR="007F606C">
        <w:t xml:space="preserve"> jsou </w:t>
      </w:r>
      <w:r>
        <w:t xml:space="preserve">zcela oddělené od existence reálného světa. Objektivně nutný </w:t>
      </w:r>
      <w:r w:rsidR="00AE65C4">
        <w:t xml:space="preserve">Eliášův </w:t>
      </w:r>
      <w:r>
        <w:t xml:space="preserve">krkavec spolehlivě fungoval </w:t>
      </w:r>
      <w:r w:rsidR="00AE65C4">
        <w:t xml:space="preserve">až do </w:t>
      </w:r>
      <w:r>
        <w:t xml:space="preserve">smrti </w:t>
      </w:r>
      <w:r w:rsidR="00A16A5F">
        <w:t xml:space="preserve">moderního </w:t>
      </w:r>
      <w:r>
        <w:t>boha</w:t>
      </w:r>
      <w:r w:rsidR="00AE65C4">
        <w:t xml:space="preserve">. Pak </w:t>
      </w:r>
      <w:r>
        <w:t xml:space="preserve">už ilumináti zůstali v jeskyni </w:t>
      </w:r>
      <w:r w:rsidR="08E87C05">
        <w:t>ú</w:t>
      </w:r>
      <w:r>
        <w:t>plně sami</w:t>
      </w:r>
      <w:r w:rsidR="00944423">
        <w:t>, což je dnes hodně zřejmý fakt</w:t>
      </w:r>
      <w:r>
        <w:t xml:space="preserve">. </w:t>
      </w:r>
      <w:r w:rsidR="00944423" w:rsidRPr="00944423">
        <w:t xml:space="preserve">Nový způsob </w:t>
      </w:r>
      <w:r w:rsidR="00944423" w:rsidRPr="00B05F7B">
        <w:rPr>
          <w:i/>
          <w:iCs/>
        </w:rPr>
        <w:t>colligatio</w:t>
      </w:r>
      <w:r w:rsidR="00944423">
        <w:rPr>
          <w:i/>
          <w:iCs/>
        </w:rPr>
        <w:fldChar w:fldCharType="begin"/>
      </w:r>
      <w:r w:rsidR="00944423">
        <w:instrText xml:space="preserve"> XE "</w:instrText>
      </w:r>
      <w:r w:rsidR="00944423" w:rsidRPr="003E39E5">
        <w:rPr>
          <w:i/>
          <w:iCs/>
        </w:rPr>
        <w:instrText>colligatio</w:instrText>
      </w:r>
      <w:r w:rsidR="00944423">
        <w:instrText xml:space="preserve">" </w:instrText>
      </w:r>
      <w:r w:rsidR="00944423">
        <w:rPr>
          <w:i/>
          <w:iCs/>
        </w:rPr>
        <w:fldChar w:fldCharType="end"/>
      </w:r>
      <w:r w:rsidR="00944423">
        <w:t xml:space="preserve"> </w:t>
      </w:r>
      <w:r w:rsidR="00944423" w:rsidRPr="00944423">
        <w:t xml:space="preserve">spojuje dvě nebo tři objektivní substance v moderním subjektu. </w:t>
      </w:r>
      <w:r>
        <w:rPr>
          <w:iCs/>
        </w:rPr>
        <w:t>První averroismus by namítl, že substanční a subsi</w:t>
      </w:r>
      <w:r w:rsidR="006C4890">
        <w:rPr>
          <w:iCs/>
        </w:rPr>
        <w:t xml:space="preserve">stentní vůle je </w:t>
      </w:r>
      <w:r w:rsidR="00E20792">
        <w:rPr>
          <w:iCs/>
        </w:rPr>
        <w:t xml:space="preserve">totální </w:t>
      </w:r>
      <w:r w:rsidR="006C4890">
        <w:rPr>
          <w:iCs/>
        </w:rPr>
        <w:t xml:space="preserve">nesmysl, to za prvé. A </w:t>
      </w:r>
      <w:r>
        <w:rPr>
          <w:iCs/>
        </w:rPr>
        <w:t>za dr</w:t>
      </w:r>
      <w:r w:rsidR="006C4890">
        <w:rPr>
          <w:iCs/>
        </w:rPr>
        <w:t xml:space="preserve">uhé, </w:t>
      </w:r>
      <w:r w:rsidR="00E20792">
        <w:rPr>
          <w:iCs/>
        </w:rPr>
        <w:t xml:space="preserve">moderní vůle jako </w:t>
      </w:r>
      <w:r>
        <w:rPr>
          <w:iCs/>
        </w:rPr>
        <w:t xml:space="preserve">substance nemůže konstituovat objekt chtění, protože ho nemá jak poznat. Poznání je výlučný akt smyslů a intelektu determinovaných z reality první substance. Vůle představuje potenci pro poznání praktického intelektu, který ji vybavuje formálním dobrem a tento předmět je pak aktuálně chtěný skrze vůli. </w:t>
      </w:r>
      <w:r>
        <w:t xml:space="preserve">Olivi vytvořil moderní </w:t>
      </w:r>
      <w:r w:rsidRPr="00273106">
        <w:t>určení vůle mimo aristotelské určení</w:t>
      </w:r>
      <w:r>
        <w:t xml:space="preserve"> praktického intelektu. Receptivní primát </w:t>
      </w:r>
      <w:r w:rsidRPr="00273106">
        <w:t>intelekt</w:t>
      </w:r>
      <w:r>
        <w:t>u</w:t>
      </w:r>
      <w:r w:rsidRPr="00273106">
        <w:t xml:space="preserve"> </w:t>
      </w:r>
      <w:r>
        <w:t xml:space="preserve">v modu </w:t>
      </w:r>
      <w:r w:rsidRPr="00392BEB">
        <w:rPr>
          <w:i/>
        </w:rPr>
        <w:t>intellectus possib</w:t>
      </w:r>
      <w:r>
        <w:rPr>
          <w:i/>
        </w:rPr>
        <w:t>i</w:t>
      </w:r>
      <w:r w:rsidRPr="00392BEB">
        <w:rPr>
          <w:i/>
        </w:rPr>
        <w:t>lis</w:t>
      </w:r>
      <w:r>
        <w:t xml:space="preserve"> </w:t>
      </w:r>
      <w:r w:rsidRPr="00273106">
        <w:t xml:space="preserve">je pro Oliviho stejně nepřijatelný jako </w:t>
      </w:r>
      <w:r>
        <w:t xml:space="preserve">receptivita </w:t>
      </w:r>
      <w:r w:rsidRPr="00273106">
        <w:t>vůle</w:t>
      </w:r>
      <w:r>
        <w:t xml:space="preserve"> determinované intelektem</w:t>
      </w:r>
      <w:r w:rsidRPr="00273106">
        <w:t>.</w:t>
      </w:r>
      <w:r>
        <w:t xml:space="preserve"> Olivi posunul determinaci </w:t>
      </w:r>
      <w:r w:rsidRPr="00782A6D">
        <w:rPr>
          <w:i/>
        </w:rPr>
        <w:t>liberum arbitrium</w:t>
      </w:r>
      <w:r>
        <w:rPr>
          <w:i/>
        </w:rPr>
        <w:fldChar w:fldCharType="begin"/>
      </w:r>
      <w:r>
        <w:instrText xml:space="preserve"> XE "</w:instrText>
      </w:r>
      <w:r w:rsidRPr="00CB7353">
        <w:instrText>vůle:</w:instrText>
      </w:r>
      <w:r w:rsidRPr="00047883">
        <w:rPr>
          <w:i/>
        </w:rPr>
        <w:instrText>liberum arbitrium</w:instrText>
      </w:r>
      <w:r>
        <w:instrText xml:space="preserve">" </w:instrText>
      </w:r>
      <w:r>
        <w:rPr>
          <w:i/>
        </w:rPr>
        <w:fldChar w:fldCharType="end"/>
      </w:r>
      <w:r>
        <w:t xml:space="preserve"> v modu ipseity na úroveň </w:t>
      </w:r>
      <w:r w:rsidR="08EF3DDF">
        <w:t xml:space="preserve">první </w:t>
      </w:r>
      <w:r>
        <w:t xml:space="preserve">substance, ale zároveň nechal vůli intimně zakoušenou svobodu jako metafyzickou hypostázovanou potenci k opaku. </w:t>
      </w:r>
      <w:r w:rsidRPr="00273106">
        <w:t xml:space="preserve">Možnost opaku existuje v aristotelské metafyzice jen u </w:t>
      </w:r>
      <w:r>
        <w:t>absolutně ne</w:t>
      </w:r>
      <w:r w:rsidR="08EF3DDF">
        <w:t>určitelné potence, která v reálném světě jednoduše neexistuje</w:t>
      </w:r>
      <w:r>
        <w:t xml:space="preserve">. O nejsoucnu nelze podle Parmenida filosoficky vypovídat. Proto paranoická moderna </w:t>
      </w:r>
      <w:r w:rsidR="00E37825">
        <w:t xml:space="preserve">logicky </w:t>
      </w:r>
      <w:r>
        <w:t xml:space="preserve">negovala nejsoucno a tuto </w:t>
      </w:r>
      <w:r w:rsidR="089C501F">
        <w:t xml:space="preserve">pozitivně-objektivní </w:t>
      </w:r>
      <w:r>
        <w:t xml:space="preserve">„substanci“ považuje za realitu. </w:t>
      </w:r>
      <w:r w:rsidR="00EC2997">
        <w:t>Parmenide</w:t>
      </w:r>
      <w:r w:rsidR="00AB031B">
        <w:t>s tyto lidi nazval „dvojhlavými“</w:t>
      </w:r>
      <w:r w:rsidR="00103B53" w:rsidRPr="00103B53">
        <w:t xml:space="preserve"> a </w:t>
      </w:r>
      <w:r w:rsidR="00AB031B">
        <w:t xml:space="preserve">pak se z nich stali </w:t>
      </w:r>
      <w:r w:rsidR="00103B53" w:rsidRPr="00103B53">
        <w:t>novodobí schizofrenici; díky vlivu akademicky vzdělaných Furií získávali od roku 1250 filozofické doktoráty.</w:t>
      </w:r>
      <w:r w:rsidR="00103B53">
        <w:t xml:space="preserve"> </w:t>
      </w:r>
      <w:r>
        <w:t>K</w:t>
      </w:r>
      <w:r w:rsidRPr="00273106">
        <w:t xml:space="preserve">aždá substance je </w:t>
      </w:r>
      <w:r>
        <w:t xml:space="preserve">formálně-logicky zásadně </w:t>
      </w:r>
      <w:r w:rsidRPr="00273106">
        <w:t>determinována tím, že jest aktuálně takto, a ne jinak (</w:t>
      </w:r>
      <w:r w:rsidRPr="00273106">
        <w:rPr>
          <w:i/>
        </w:rPr>
        <w:t>hoc aliquid</w:t>
      </w:r>
      <w:r w:rsidRPr="00273106">
        <w:t>).</w:t>
      </w:r>
      <w:r>
        <w:t xml:space="preserve"> Kauza </w:t>
      </w:r>
      <w:r w:rsidRPr="00273106">
        <w:t xml:space="preserve">je v klasickém aristotelismu determinovaná jako reálně působící první substance jak </w:t>
      </w:r>
      <w:r>
        <w:t xml:space="preserve">v modu </w:t>
      </w:r>
      <w:r w:rsidR="00DE5737">
        <w:t>kauzality, tak</w:t>
      </w:r>
      <w:r>
        <w:t xml:space="preserve"> </w:t>
      </w:r>
      <w:r w:rsidRPr="00273106">
        <w:t xml:space="preserve">v logice </w:t>
      </w:r>
      <w:r w:rsidRPr="00273106">
        <w:rPr>
          <w:i/>
        </w:rPr>
        <w:t>modus ponens</w:t>
      </w:r>
      <w:r>
        <w:rPr>
          <w:i/>
        </w:rPr>
        <w:fldChar w:fldCharType="begin"/>
      </w:r>
      <w:r>
        <w:instrText xml:space="preserve"> XE "</w:instrText>
      </w:r>
      <w:r w:rsidRPr="0029612B">
        <w:rPr>
          <w:i/>
        </w:rPr>
        <w:instrText xml:space="preserve">modus </w:instrText>
      </w:r>
      <w:r w:rsidRPr="0029612B">
        <w:rPr>
          <w:i/>
        </w:rPr>
        <w:lastRenderedPageBreak/>
        <w:instrText>ponens</w:instrText>
      </w:r>
      <w:r>
        <w:instrText xml:space="preserve">" </w:instrText>
      </w:r>
      <w:r>
        <w:rPr>
          <w:i/>
        </w:rPr>
        <w:fldChar w:fldCharType="end"/>
      </w:r>
      <w:r w:rsidRPr="00273106">
        <w:t>.</w:t>
      </w:r>
      <w:r>
        <w:t xml:space="preserve"> </w:t>
      </w:r>
      <w:r w:rsidR="081439F2">
        <w:t>Aristotelská v</w:t>
      </w:r>
      <w:r>
        <w:t xml:space="preserve">ůle je svobodná </w:t>
      </w:r>
      <w:r w:rsidR="003C0A6F">
        <w:t xml:space="preserve">ve volbě </w:t>
      </w:r>
      <w:r>
        <w:t>tím, že je prakticky-rozumná, čili determinovaná ve svém chtění od intelektu adekvátně poznávajícího svět. Chtěné dobro zde a nyní představuje aktuálně danou příčinu pro lidské jednání. Chtění dobro v modu pro nás zakládá střední člen etického soudu, protože je v této účinné podobě pozna</w:t>
      </w:r>
      <w:r w:rsidR="00B06AD5">
        <w:t>telné, predikovatelné a chtěné.</w:t>
      </w:r>
    </w:p>
    <w:p w:rsidR="08163013" w:rsidRPr="00944423" w:rsidRDefault="08163013" w:rsidP="00944423">
      <w:pPr>
        <w:ind w:firstLine="397"/>
      </w:pPr>
      <w:r>
        <w:rPr>
          <w:iCs/>
        </w:rPr>
        <w:t xml:space="preserve">Chtění moderního subjektu </w:t>
      </w:r>
      <w:r w:rsidR="00B06AD5">
        <w:rPr>
          <w:iCs/>
        </w:rPr>
        <w:t xml:space="preserve">popřelo </w:t>
      </w:r>
      <w:r>
        <w:rPr>
          <w:iCs/>
        </w:rPr>
        <w:t xml:space="preserve">aristotelskou determinaci rozumné vůle danou v </w:t>
      </w:r>
      <w:r w:rsidRPr="087A13BD">
        <w:rPr>
          <w:i/>
          <w:iCs/>
        </w:rPr>
        <w:t>Etice Nikomachově</w:t>
      </w:r>
      <w:r>
        <w:rPr>
          <w:iCs/>
        </w:rPr>
        <w:t xml:space="preserve">. </w:t>
      </w:r>
      <w:r w:rsidRPr="00273106">
        <w:t xml:space="preserve">Olivi </w:t>
      </w:r>
      <w:r>
        <w:t xml:space="preserve">musel </w:t>
      </w:r>
      <w:r w:rsidRPr="00273106">
        <w:t>zr</w:t>
      </w:r>
      <w:r>
        <w:t>ušit</w:t>
      </w:r>
      <w:r w:rsidRPr="00273106">
        <w:t xml:space="preserve"> princip kauzálního působení</w:t>
      </w:r>
      <w:r>
        <w:t xml:space="preserve"> praktického intelektu směrem od teoretického intelektu</w:t>
      </w:r>
      <w:r w:rsidRPr="00273106">
        <w:t>, aby udržel indeterminaci lidské svobody</w:t>
      </w:r>
      <w:r>
        <w:t xml:space="preserve"> dané jen a pouze ve vůli</w:t>
      </w:r>
      <w:r w:rsidRPr="00273106">
        <w:t>.</w:t>
      </w:r>
      <w:r>
        <w:t xml:space="preserve"> Proto změnil proti Sigerovi pojetí ipseity tak, že vůle není racionální potence člověka jako osoby, ale představuje další substanci v člověku. Moderní svobodná v</w:t>
      </w:r>
      <w:r w:rsidRPr="00273106">
        <w:t xml:space="preserve">ůle </w:t>
      </w:r>
      <w:r>
        <w:t xml:space="preserve">daná jako první substance </w:t>
      </w:r>
      <w:r w:rsidRPr="00273106">
        <w:t>je efektivní příčina</w:t>
      </w:r>
      <w:r>
        <w:t xml:space="preserve"> vzhledem ke svobodnému jednání</w:t>
      </w:r>
      <w:r w:rsidRPr="00273106">
        <w:t xml:space="preserve">, ale </w:t>
      </w:r>
      <w:r>
        <w:t xml:space="preserve">její </w:t>
      </w:r>
      <w:r w:rsidRPr="00273106">
        <w:t>účinek nastat nemusí. Akt automní subsistence</w:t>
      </w:r>
      <w:r>
        <w:fldChar w:fldCharType="begin"/>
      </w:r>
      <w:r>
        <w:instrText xml:space="preserve"> XE "</w:instrText>
      </w:r>
      <w:r w:rsidRPr="001D1E42">
        <w:instrText>subsistence</w:instrText>
      </w:r>
      <w:r>
        <w:instrText xml:space="preserve">:vůle" </w:instrText>
      </w:r>
      <w:r>
        <w:fldChar w:fldCharType="end"/>
      </w:r>
      <w:r w:rsidRPr="00273106">
        <w:t xml:space="preserve"> vůle odpovídá v řádu kauzality p</w:t>
      </w:r>
      <w:r>
        <w:t xml:space="preserve">ůsobení reálné první substance, ale </w:t>
      </w:r>
      <w:r w:rsidRPr="00273106">
        <w:t xml:space="preserve">s jedním zásadním rozdílem. Vůle se nachází vždy v účinné aktualitě, </w:t>
      </w:r>
      <w:r>
        <w:t xml:space="preserve">jenže </w:t>
      </w:r>
      <w:r w:rsidRPr="00273106">
        <w:t>efekt nemusí nutně nastat, protože vůle je svobodná ve svém působení. Vůle dostala statut analogicky daný k boží aktualitě (</w:t>
      </w:r>
      <w:r w:rsidRPr="00273106">
        <w:rPr>
          <w:i/>
        </w:rPr>
        <w:t>esse</w:t>
      </w:r>
      <w:r w:rsidRPr="00273106">
        <w:t xml:space="preserve"> </w:t>
      </w:r>
      <w:r w:rsidRPr="00273106">
        <w:rPr>
          <w:i/>
        </w:rPr>
        <w:t>a se</w:t>
      </w:r>
      <w:r w:rsidRPr="00273106">
        <w:t xml:space="preserve">, </w:t>
      </w:r>
      <w:r w:rsidRPr="00273106">
        <w:rPr>
          <w:i/>
        </w:rPr>
        <w:t>per se</w:t>
      </w:r>
      <w:r w:rsidRPr="00273106">
        <w:t xml:space="preserve">) a tím se dostala na úroveň první substance. </w:t>
      </w:r>
      <w:r>
        <w:t xml:space="preserve">Člověk prožívá ve svém intimním výkonu možnost kauzality, kterou volitivně ovládá vzhledem k jejímu působení, protože vnější determinace jsou vzhledem k intimní vůli dány v modu pouhé reprezentace. Aristotelská kauzalita pak platí jen pro první substance vystavené fyzikální kauzalitě. Tím vznikla moderní kauzalita přírodního determinimu a determinismu ze svobody, kterou převzal Kant a podal její postmoderní rozlišení v první a ve druhé kritice. </w:t>
      </w:r>
      <w:r w:rsidR="0811230F">
        <w:t xml:space="preserve">Proto musel postmoderní Kant zrušit heteronomní princip aristotelské etiky, stejně jako Olivi. </w:t>
      </w:r>
      <w:r w:rsidRPr="00273106">
        <w:t>Podobná nauka je pro první averroismus nepřijatelná, protože by zrušila princi</w:t>
      </w:r>
      <w:r>
        <w:t xml:space="preserve">p kauzality determinovaný </w:t>
      </w:r>
      <w:r w:rsidR="08807CBF">
        <w:t xml:space="preserve">intelektuálním </w:t>
      </w:r>
      <w:r>
        <w:t>poznáním dobra. Vůle je svobodná jen jako rozumná vůle</w:t>
      </w:r>
      <w:r w:rsidR="004C681F">
        <w:t xml:space="preserve">. Podle Sigera má jen existence osoby </w:t>
      </w:r>
      <w:r>
        <w:t>ipse</w:t>
      </w:r>
      <w:r w:rsidR="007365C7">
        <w:t>itní chara</w:t>
      </w:r>
      <w:r w:rsidR="004C681F">
        <w:t>kter daný kauzálně</w:t>
      </w:r>
      <w:r w:rsidR="00EC24E5">
        <w:t xml:space="preserve"> skrze chtění</w:t>
      </w:r>
      <w:r w:rsidR="003D2E5D">
        <w:t xml:space="preserve">, protože každé volní jednání ve světě je určeno skrze tělo. </w:t>
      </w:r>
      <w:r w:rsidR="00457309">
        <w:t>Tělesně založená v</w:t>
      </w:r>
      <w:r>
        <w:t xml:space="preserve">ůle je v prvním averroismu svobodná tím, že je napojena na racionální rozvahu a na teoretický intelekt podle </w:t>
      </w:r>
      <w:r w:rsidRPr="08D05A2E">
        <w:rPr>
          <w:i/>
        </w:rPr>
        <w:t>Etiky Nikomachovy</w:t>
      </w:r>
      <w:r>
        <w:t>. Olivi chce být primárně svobodný</w:t>
      </w:r>
      <w:r w:rsidR="08807CBF">
        <w:t>,</w:t>
      </w:r>
      <w:r>
        <w:t xml:space="preserve"> a ne racionální. </w:t>
      </w:r>
      <w:r w:rsidR="00DE7A63">
        <w:t>Proto z</w:t>
      </w:r>
      <w:r>
        <w:t>ruš</w:t>
      </w:r>
      <w:r w:rsidR="00DE7A63">
        <w:t>il racionální stavbu</w:t>
      </w:r>
      <w:r>
        <w:t xml:space="preserve"> vědeckého důkazu podle </w:t>
      </w:r>
      <w:r w:rsidRPr="08553F62">
        <w:rPr>
          <w:i/>
        </w:rPr>
        <w:t>Druhých analytik</w:t>
      </w:r>
      <w:r>
        <w:t xml:space="preserve"> </w:t>
      </w:r>
      <w:r w:rsidR="004746CC">
        <w:t>(</w:t>
      </w:r>
      <w:r w:rsidR="004746CC" w:rsidRPr="00273106">
        <w:rPr>
          <w:i/>
        </w:rPr>
        <w:t>Anal. Post</w:t>
      </w:r>
      <w:r w:rsidR="004746CC" w:rsidRPr="00273106">
        <w:t>. 84a11‒14</w:t>
      </w:r>
      <w:r w:rsidR="004746CC">
        <w:fldChar w:fldCharType="begin"/>
      </w:r>
      <w:r w:rsidR="004746CC">
        <w:instrText xml:space="preserve"> XE "Aristoteles:</w:instrText>
      </w:r>
      <w:r w:rsidR="004746CC" w:rsidRPr="08FB7F27">
        <w:rPr>
          <w:i/>
        </w:rPr>
        <w:instrText>Anal. Post.</w:instrText>
      </w:r>
      <w:r w:rsidR="004746CC" w:rsidRPr="08FB7F27">
        <w:instrText xml:space="preserve"> 84a</w:instrText>
      </w:r>
      <w:r w:rsidR="004746CC">
        <w:instrText xml:space="preserve">11‒14" </w:instrText>
      </w:r>
      <w:r w:rsidR="004746CC">
        <w:fldChar w:fldCharType="end"/>
      </w:r>
      <w:r w:rsidR="004746CC">
        <w:t>)</w:t>
      </w:r>
      <w:r w:rsidR="00DE7A63">
        <w:t xml:space="preserve">. Tím </w:t>
      </w:r>
      <w:r>
        <w:t xml:space="preserve">padla možnost kritické vědy, racionální etiky a politiky založených na univočním pojetí </w:t>
      </w:r>
      <w:r>
        <w:lastRenderedPageBreak/>
        <w:t>kauzality dané hyparchi</w:t>
      </w:r>
      <w:r w:rsidR="00DE7A63">
        <w:t>ckým postavením první substance</w:t>
      </w:r>
      <w:r>
        <w:t xml:space="preserve">. </w:t>
      </w:r>
      <w:r w:rsidR="00DE7A63">
        <w:t>Olivi proto odmítl</w:t>
      </w:r>
      <w:r w:rsidRPr="00273106">
        <w:t xml:space="preserve"> metafyziku </w:t>
      </w:r>
      <w:r>
        <w:t xml:space="preserve">a pojetí vědy dané ve </w:t>
      </w:r>
      <w:r w:rsidRPr="08817E63">
        <w:rPr>
          <w:i/>
        </w:rPr>
        <w:t>Druhých analytikách</w:t>
      </w:r>
      <w:r>
        <w:t>.</w:t>
      </w:r>
    </w:p>
    <w:p w:rsidR="08163013" w:rsidRPr="088C3124" w:rsidRDefault="08163013" w:rsidP="088C3124">
      <w:pPr>
        <w:pStyle w:val="Citace"/>
      </w:pPr>
      <w:r w:rsidRPr="088C3124">
        <w:rPr>
          <w:rStyle w:val="FontStyle116"/>
          <w:rFonts w:ascii="Calibri" w:hAnsi="Calibri"/>
          <w:sz w:val="22"/>
          <w:szCs w:val="20"/>
        </w:rPr>
        <w:t xml:space="preserve">„Předpoklad se opravdu nemusí naplnit v případě nějaké překážky, nebo dokonce zcela oddělené vyšší pravdy, </w:t>
      </w:r>
      <w:r w:rsidR="00633E0F">
        <w:rPr>
          <w:rStyle w:val="FontStyle116"/>
          <w:rFonts w:ascii="Calibri" w:hAnsi="Calibri"/>
          <w:sz w:val="22"/>
          <w:szCs w:val="20"/>
          <w:lang w:val="cs-CZ"/>
        </w:rPr>
        <w:t xml:space="preserve">protože ty mohou </w:t>
      </w:r>
      <w:r w:rsidR="00633E0F">
        <w:rPr>
          <w:rStyle w:val="FontStyle116"/>
          <w:rFonts w:ascii="Calibri" w:hAnsi="Calibri"/>
          <w:sz w:val="22"/>
          <w:szCs w:val="20"/>
        </w:rPr>
        <w:t>zabrán</w:t>
      </w:r>
      <w:r w:rsidR="00633E0F">
        <w:rPr>
          <w:rStyle w:val="FontStyle116"/>
          <w:rFonts w:ascii="Calibri" w:hAnsi="Calibri"/>
          <w:sz w:val="22"/>
          <w:szCs w:val="20"/>
          <w:lang w:val="cs-CZ"/>
        </w:rPr>
        <w:t>it</w:t>
      </w:r>
      <w:r w:rsidRPr="088C3124">
        <w:rPr>
          <w:rStyle w:val="FontStyle116"/>
          <w:rFonts w:ascii="Calibri" w:hAnsi="Calibri"/>
          <w:sz w:val="22"/>
          <w:szCs w:val="20"/>
        </w:rPr>
        <w:t xml:space="preserve"> tomu, že v případě působení přítomné příčiny nastane </w:t>
      </w:r>
      <w:r w:rsidR="00633E0F">
        <w:rPr>
          <w:rStyle w:val="FontStyle116"/>
          <w:rFonts w:ascii="Calibri" w:hAnsi="Calibri"/>
          <w:sz w:val="22"/>
          <w:szCs w:val="20"/>
          <w:lang w:val="cs-CZ"/>
        </w:rPr>
        <w:t xml:space="preserve">požadovaný </w:t>
      </w:r>
      <w:r w:rsidRPr="088C3124">
        <w:rPr>
          <w:rStyle w:val="FontStyle116"/>
          <w:rFonts w:ascii="Calibri" w:hAnsi="Calibri"/>
          <w:sz w:val="22"/>
          <w:szCs w:val="20"/>
        </w:rPr>
        <w:t xml:space="preserve">účinek. Ale existuje případ překážky, kdy máme jak působící kauzu, tak i její současně daný účinek, který ale nenastane, i když tato kauza existuje.“ </w:t>
      </w:r>
      <w:r w:rsidRPr="088C3124">
        <w:rPr>
          <w:rStyle w:val="Znakapoznpodarou"/>
        </w:rPr>
        <w:footnoteReference w:id="382"/>
      </w:r>
    </w:p>
    <w:p w:rsidR="00C66EED" w:rsidRDefault="08163013" w:rsidP="00A3221E">
      <w:r w:rsidRPr="00273106">
        <w:t xml:space="preserve">První věta popisuje </w:t>
      </w:r>
      <w:r>
        <w:t xml:space="preserve">aristotelsky pojatou </w:t>
      </w:r>
      <w:r w:rsidRPr="00273106">
        <w:t>kauzalitu</w:t>
      </w:r>
      <w:r>
        <w:t xml:space="preserve"> (</w:t>
      </w:r>
      <w:r w:rsidRPr="00273106">
        <w:rPr>
          <w:i/>
        </w:rPr>
        <w:t>praesente causa sufficiente</w:t>
      </w:r>
      <w:r>
        <w:t>)</w:t>
      </w:r>
      <w:r w:rsidRPr="00273106">
        <w:t>, která nenaplní účinek pro nějakou překážku (</w:t>
      </w:r>
      <w:r w:rsidRPr="00273106">
        <w:rPr>
          <w:i/>
        </w:rPr>
        <w:t>effectus possit non esse</w:t>
      </w:r>
      <w:r w:rsidRPr="00273106">
        <w:t>). Slepý člověk má potenci vidět, ale ta není aktualizována, např</w:t>
      </w:r>
      <w:r>
        <w:t>íklad</w:t>
      </w:r>
      <w:r w:rsidRPr="00273106">
        <w:t xml:space="preserve"> kvůli nemoci. </w:t>
      </w:r>
      <w:r w:rsidR="00DE5737">
        <w:t>Normálně platí, že k</w:t>
      </w:r>
      <w:r w:rsidR="00DE5737" w:rsidRPr="00273106">
        <w:t>auza</w:t>
      </w:r>
      <w:r w:rsidR="00DE5737">
        <w:t>lita</w:t>
      </w:r>
      <w:r w:rsidR="00DE5737" w:rsidRPr="00273106">
        <w:t xml:space="preserve"> působí dostačujícím způsobem a </w:t>
      </w:r>
      <w:r w:rsidR="00DE5737">
        <w:t xml:space="preserve">produkuje </w:t>
      </w:r>
      <w:r w:rsidR="00DE5737" w:rsidRPr="08A64791">
        <w:t>odpovídající účinek (</w:t>
      </w:r>
      <w:r w:rsidR="00DE5737" w:rsidRPr="08A64791">
        <w:rPr>
          <w:i/>
        </w:rPr>
        <w:t>causa sufficiente et dante esse suo effectui simul</w:t>
      </w:r>
      <w:r w:rsidR="00DE5737" w:rsidRPr="08A64791">
        <w:t xml:space="preserve">). </w:t>
      </w:r>
      <w:r w:rsidRPr="00273106">
        <w:t>Klíčová je druhá věta, kterou Olivi zavád</w:t>
      </w:r>
      <w:r>
        <w:t xml:space="preserve">í pro svobodnou vůli něco jako </w:t>
      </w:r>
      <w:r w:rsidR="087F6E25">
        <w:t>„</w:t>
      </w:r>
      <w:r w:rsidRPr="00273106">
        <w:t>ineficientní k</w:t>
      </w:r>
      <w:r>
        <w:t>auzalitu</w:t>
      </w:r>
      <w:r w:rsidR="087F6E25">
        <w:t>“</w:t>
      </w:r>
      <w:r w:rsidRPr="00273106">
        <w:t xml:space="preserve">. </w:t>
      </w:r>
      <w:r w:rsidR="00CF64BA">
        <w:t>Ú</w:t>
      </w:r>
      <w:r w:rsidRPr="08A64791">
        <w:t>činek i po zavedení efektivní</w:t>
      </w:r>
      <w:r>
        <w:t xml:space="preserve"> kauzy </w:t>
      </w:r>
      <w:r w:rsidRPr="00273106">
        <w:t>nemusí nastat (</w:t>
      </w:r>
      <w:r w:rsidRPr="00273106">
        <w:rPr>
          <w:i/>
        </w:rPr>
        <w:t>dum dat, posset effectus non esse</w:t>
      </w:r>
      <w:r w:rsidRPr="00273106">
        <w:t xml:space="preserve">). U svobodné vůle nesmí </w:t>
      </w:r>
      <w:r>
        <w:t xml:space="preserve">podle Oliviho </w:t>
      </w:r>
      <w:r w:rsidRPr="00273106">
        <w:t>vzniknout žádná nutná vazba mezi příčinou a účinkem daným aktualizací dané potence</w:t>
      </w:r>
      <w:r>
        <w:t xml:space="preserve"> směrem od působící kauzy</w:t>
      </w:r>
      <w:r w:rsidRPr="00273106">
        <w:t xml:space="preserve">. Vůle je svobodná </w:t>
      </w:r>
      <w:r>
        <w:t xml:space="preserve">právě </w:t>
      </w:r>
      <w:r w:rsidRPr="00273106">
        <w:t xml:space="preserve">tím, že je kauzálně </w:t>
      </w:r>
      <w:r w:rsidR="00B229F5">
        <w:t>„</w:t>
      </w:r>
      <w:r>
        <w:t>ne/</w:t>
      </w:r>
      <w:r w:rsidRPr="00273106">
        <w:t>účinná</w:t>
      </w:r>
      <w:r w:rsidR="00B229F5">
        <w:t>“</w:t>
      </w:r>
      <w:r w:rsidRPr="00273106">
        <w:t xml:space="preserve">. </w:t>
      </w:r>
      <w:r>
        <w:t>Ú</w:t>
      </w:r>
      <w:r w:rsidRPr="00273106">
        <w:t>činek ne</w:t>
      </w:r>
      <w:r>
        <w:t>sm</w:t>
      </w:r>
      <w:r w:rsidRPr="00273106">
        <w:t xml:space="preserve">í nastat nutně, jinak by </w:t>
      </w:r>
      <w:r>
        <w:t xml:space="preserve">vůle </w:t>
      </w:r>
      <w:r w:rsidRPr="00273106">
        <w:t xml:space="preserve">nebyla svobodná. </w:t>
      </w:r>
      <w:r>
        <w:t xml:space="preserve">Vůle jako efektivní kauza je intimní překážkou </w:t>
      </w:r>
      <w:r w:rsidR="00C66EED">
        <w:t>sama sobě, aby nenastal účinek.</w:t>
      </w:r>
    </w:p>
    <w:p w:rsidR="00A3221E" w:rsidRDefault="08163013" w:rsidP="00C66EED">
      <w:pPr>
        <w:ind w:firstLine="397"/>
      </w:pPr>
      <w:r w:rsidRPr="00273106">
        <w:t xml:space="preserve">Z hlediska aristotelské metafyziky a logiky jde o naprostý nesmysl, což </w:t>
      </w:r>
      <w:r w:rsidR="00727A24">
        <w:t xml:space="preserve">Olivi </w:t>
      </w:r>
      <w:r w:rsidRPr="00273106">
        <w:t>dobře v</w:t>
      </w:r>
      <w:r w:rsidR="00727A24">
        <w:t>ěděl.</w:t>
      </w:r>
      <w:r w:rsidRPr="00273106">
        <w:t xml:space="preserve"> </w:t>
      </w:r>
      <w:r>
        <w:t xml:space="preserve">Ale pohanovi </w:t>
      </w:r>
      <w:r w:rsidR="00727A24">
        <w:t xml:space="preserve">Aristotelovi </w:t>
      </w:r>
      <w:r>
        <w:t xml:space="preserve">nelze věřit v tak důležité otázce, kterou určuje teologie a Pavlovo a Augustinovo učení o svobodné vůli. </w:t>
      </w:r>
      <w:r w:rsidRPr="00273106">
        <w:t xml:space="preserve">Olivi </w:t>
      </w:r>
      <w:r>
        <w:t xml:space="preserve">převzal </w:t>
      </w:r>
      <w:r w:rsidRPr="00273106">
        <w:t>Pavlovu a Augustinovu dialektiku vnitřně rozpolceného chtění (</w:t>
      </w:r>
      <w:r w:rsidRPr="00273106">
        <w:rPr>
          <w:i/>
        </w:rPr>
        <w:t>v</w:t>
      </w:r>
      <w:r w:rsidR="087F6E25">
        <w:rPr>
          <w:i/>
        </w:rPr>
        <w:t>e</w:t>
      </w:r>
      <w:r w:rsidRPr="00273106">
        <w:rPr>
          <w:i/>
        </w:rPr>
        <w:t>lle</w:t>
      </w:r>
      <w:r w:rsidRPr="00273106">
        <w:t>/</w:t>
      </w:r>
      <w:r w:rsidRPr="00273106">
        <w:rPr>
          <w:i/>
        </w:rPr>
        <w:t>nolle</w:t>
      </w:r>
      <w:r w:rsidRPr="00273106">
        <w:t xml:space="preserve">) jako bytostného určení vůle. </w:t>
      </w:r>
      <w:r>
        <w:t xml:space="preserve">Připomeňme </w:t>
      </w:r>
      <w:r w:rsidRPr="00273106">
        <w:t xml:space="preserve">univerzální platnost Pavlova </w:t>
      </w:r>
      <w:r w:rsidRPr="00273106">
        <w:rPr>
          <w:i/>
        </w:rPr>
        <w:t>nolle</w:t>
      </w:r>
      <w:r w:rsidRPr="00273106">
        <w:t xml:space="preserve"> ve smyslu aktuálně působícího zákona hříchu determinujícího vůli zvnějšku (</w:t>
      </w:r>
      <w:r w:rsidRPr="00273106">
        <w:rPr>
          <w:i/>
        </w:rPr>
        <w:t>List</w:t>
      </w:r>
      <w:r w:rsidRPr="00273106">
        <w:t xml:space="preserve"> </w:t>
      </w:r>
      <w:r w:rsidRPr="00273106">
        <w:rPr>
          <w:i/>
        </w:rPr>
        <w:t>Římanům</w:t>
      </w:r>
      <w:r w:rsidRPr="00273106">
        <w:t xml:space="preserve"> 7:15‒21).</w:t>
      </w:r>
      <w:r>
        <w:t xml:space="preserve"> Z Pavlova a Augustinova </w:t>
      </w:r>
      <w:r w:rsidRPr="00AF4BBC">
        <w:rPr>
          <w:i/>
        </w:rPr>
        <w:t>nolle</w:t>
      </w:r>
      <w:r>
        <w:t xml:space="preserve"> daného hříchem jako zákonem kralujícím v našich údech Olivi vytvořil nové určení vůle, která je sama sobě intimní překážkou ve svém působení </w:t>
      </w:r>
      <w:r w:rsidRPr="00273106">
        <w:t>(</w:t>
      </w:r>
      <w:r w:rsidRPr="00273106">
        <w:rPr>
          <w:i/>
        </w:rPr>
        <w:t>dum dat, posset effectus non esse</w:t>
      </w:r>
      <w:r w:rsidRPr="00273106">
        <w:t>)</w:t>
      </w:r>
      <w:r>
        <w:t>. Ale v</w:t>
      </w:r>
      <w:r w:rsidRPr="00273106">
        <w:t xml:space="preserve">ůle rozpolcená hříchem by nebyla substance daná </w:t>
      </w:r>
      <w:r w:rsidRPr="00273106">
        <w:rPr>
          <w:i/>
        </w:rPr>
        <w:t>simpliciter</w:t>
      </w:r>
      <w:r w:rsidRPr="00273106">
        <w:t xml:space="preserve"> a závisela by ve své svobodě na nějakém vnějším impulzu.</w:t>
      </w:r>
      <w:r>
        <w:t xml:space="preserve"> </w:t>
      </w:r>
      <w:r w:rsidRPr="00273106">
        <w:t xml:space="preserve">Dualismus </w:t>
      </w:r>
      <w:r>
        <w:t xml:space="preserve">hříchem </w:t>
      </w:r>
      <w:r w:rsidRPr="00273106">
        <w:t xml:space="preserve">rozpolcené vůle je odmítnut s odkazem na Augustina s tím, že i on uznává konečnou jednotu vůle danou v aktu výsledné reflexe nad vůlí rozdělenou </w:t>
      </w:r>
      <w:r w:rsidRPr="00273106">
        <w:lastRenderedPageBreak/>
        <w:t>hříchem.</w:t>
      </w:r>
      <w:r>
        <w:t xml:space="preserve"> Hermeneutika proto modifikuje argument známého eseje Arendtové o degeneraci západního pojmu politické svobody převedené v rámci </w:t>
      </w:r>
      <w:r w:rsidRPr="00265136">
        <w:rPr>
          <w:i/>
        </w:rPr>
        <w:t>liberum arbitrium</w:t>
      </w:r>
      <w:r>
        <w:rPr>
          <w:i/>
        </w:rPr>
        <w:fldChar w:fldCharType="begin"/>
      </w:r>
      <w:r>
        <w:instrText xml:space="preserve"> XE "</w:instrText>
      </w:r>
      <w:r w:rsidRPr="00CB7353">
        <w:instrText>vůle:liberum arbitrium</w:instrText>
      </w:r>
      <w:r>
        <w:instrText xml:space="preserve">" </w:instrText>
      </w:r>
      <w:r>
        <w:rPr>
          <w:i/>
        </w:rPr>
        <w:fldChar w:fldCharType="end"/>
      </w:r>
      <w:r>
        <w:t xml:space="preserve"> stoiků na rozštěpené </w:t>
      </w:r>
      <w:r w:rsidRPr="00BE61E3">
        <w:rPr>
          <w:i/>
        </w:rPr>
        <w:t>nolle</w:t>
      </w:r>
      <w:r>
        <w:t>‒</w:t>
      </w:r>
      <w:r w:rsidR="080F7872">
        <w:rPr>
          <w:i/>
        </w:rPr>
        <w:t>ve</w:t>
      </w:r>
      <w:r w:rsidRPr="00BE61E3">
        <w:rPr>
          <w:i/>
        </w:rPr>
        <w:t>lle</w:t>
      </w:r>
      <w:r>
        <w:t xml:space="preserve"> osobní vůle v křesťanství (Arendt 1961, 159). Olivi odmítá Aristotelovu svobodnou politickou </w:t>
      </w:r>
      <w:r w:rsidR="000045ED">
        <w:t xml:space="preserve">volbu </w:t>
      </w:r>
      <w:r>
        <w:t>(</w:t>
      </w:r>
      <w:r w:rsidRPr="00FD3727">
        <w:t>προαίρεσις</w:t>
      </w:r>
      <w:r>
        <w:t xml:space="preserve">, </w:t>
      </w:r>
      <w:r w:rsidRPr="00FD3727">
        <w:t>ἐλευθερία</w:t>
      </w:r>
      <w:r>
        <w:t xml:space="preserve">) a sleduje podle Augustina a Pavla teologické rozštění vůle na </w:t>
      </w:r>
      <w:r w:rsidRPr="00BE61E3">
        <w:rPr>
          <w:i/>
        </w:rPr>
        <w:t>nolle</w:t>
      </w:r>
      <w:r>
        <w:t>‒</w:t>
      </w:r>
      <w:r w:rsidR="080F7872">
        <w:rPr>
          <w:i/>
        </w:rPr>
        <w:t>ve</w:t>
      </w:r>
      <w:r w:rsidRPr="00BE61E3">
        <w:rPr>
          <w:i/>
        </w:rPr>
        <w:t>lle</w:t>
      </w:r>
      <w:r w:rsidR="08E6452F">
        <w:rPr>
          <w:i/>
        </w:rPr>
        <w:fldChar w:fldCharType="begin"/>
      </w:r>
      <w:r w:rsidR="08E6452F">
        <w:instrText xml:space="preserve"> XE "vůle:</w:instrText>
      </w:r>
      <w:r w:rsidR="08E6452F" w:rsidRPr="00550BFF">
        <w:rPr>
          <w:i/>
        </w:rPr>
        <w:instrText>nolle</w:instrText>
      </w:r>
      <w:r w:rsidR="08E6452F" w:rsidRPr="00550BFF">
        <w:instrText>/</w:instrText>
      </w:r>
      <w:r w:rsidR="08E6452F">
        <w:rPr>
          <w:i/>
        </w:rPr>
        <w:instrText>velle</w:instrText>
      </w:r>
      <w:r w:rsidR="08E6452F">
        <w:instrText xml:space="preserve">" </w:instrText>
      </w:r>
      <w:r w:rsidR="08E6452F">
        <w:rPr>
          <w:i/>
        </w:rPr>
        <w:fldChar w:fldCharType="end"/>
      </w:r>
      <w:r>
        <w:t xml:space="preserve">. Ale vytvořil ve výslovném opaku k intimitě této vůle narušené hříchem svou vlastní původní jednotu vůle jako </w:t>
      </w:r>
      <w:r w:rsidRPr="006053B7">
        <w:rPr>
          <w:i/>
        </w:rPr>
        <w:t>potentia substantialis</w:t>
      </w:r>
      <w:r>
        <w:rPr>
          <w:i/>
        </w:rPr>
        <w:fldChar w:fldCharType="begin"/>
      </w:r>
      <w:r>
        <w:instrText xml:space="preserve"> XE "</w:instrText>
      </w:r>
      <w:r w:rsidRPr="00263A8E">
        <w:rPr>
          <w:i/>
        </w:rPr>
        <w:instrText>potentia substantialis</w:instrText>
      </w:r>
      <w:r>
        <w:instrText xml:space="preserve">" </w:instrText>
      </w:r>
      <w:r>
        <w:rPr>
          <w:i/>
        </w:rPr>
        <w:fldChar w:fldCharType="end"/>
      </w:r>
      <w:r w:rsidR="00710A60">
        <w:t xml:space="preserve">. </w:t>
      </w:r>
      <w:r w:rsidR="00710A60" w:rsidRPr="00710A60">
        <w:t>Olivi p</w:t>
      </w:r>
      <w:r w:rsidR="00710A60">
        <w:t>ostavil teologickou dichotomii „</w:t>
      </w:r>
      <w:r w:rsidR="00710A60" w:rsidRPr="00710A60">
        <w:rPr>
          <w:i/>
        </w:rPr>
        <w:t>velle–nolle</w:t>
      </w:r>
      <w:r w:rsidR="00710A60">
        <w:t xml:space="preserve">“ až na druhé místo, kdy </w:t>
      </w:r>
      <w:r w:rsidR="00095DB7">
        <w:t xml:space="preserve">jsou </w:t>
      </w:r>
      <w:r w:rsidR="00710A60" w:rsidRPr="00710A60">
        <w:t xml:space="preserve">jedinečné volby </w:t>
      </w:r>
      <w:r w:rsidR="00710A60">
        <w:t xml:space="preserve">určené </w:t>
      </w:r>
      <w:r w:rsidR="00710A60" w:rsidRPr="00710A60">
        <w:t>hříšnou vůlí. Na úrovni niterně zakoušené vůle jakožto čisté substanciální potence rozpor "velle-nolle" nemůže vzniknout. Svobodná vůle prostě "existuje" v intimitě "</w:t>
      </w:r>
      <w:r w:rsidR="00710A60" w:rsidRPr="005974AC">
        <w:rPr>
          <w:i/>
        </w:rPr>
        <w:t>esse in</w:t>
      </w:r>
      <w:r w:rsidR="00710A60" w:rsidRPr="00710A60">
        <w:t xml:space="preserve">". </w:t>
      </w:r>
      <w:r w:rsidR="005974AC">
        <w:t xml:space="preserve">Pokud je vůle v tomto rajském </w:t>
      </w:r>
      <w:r w:rsidR="00710A60" w:rsidRPr="00710A60">
        <w:t xml:space="preserve">stavu, </w:t>
      </w:r>
      <w:r w:rsidR="005974AC">
        <w:t xml:space="preserve">pak </w:t>
      </w:r>
      <w:r w:rsidR="00710A60" w:rsidRPr="00710A60">
        <w:t>nechce vůbec nic. Vůle zůstává v intelektuálním a intimním způsobu by</w:t>
      </w:r>
      <w:r w:rsidR="005974AC">
        <w:t>tí, který je vlastní modernímu b</w:t>
      </w:r>
      <w:r w:rsidR="00710A60" w:rsidRPr="00710A60">
        <w:t>ohu</w:t>
      </w:r>
      <w:r w:rsidR="005974AC">
        <w:t xml:space="preserve">. Taková vůle je objektivně otevřena </w:t>
      </w:r>
      <w:r w:rsidR="00710A60" w:rsidRPr="00710A60">
        <w:t>sféře nezávazných reprezentací a intencí.</w:t>
      </w:r>
      <w:r w:rsidR="005974AC">
        <w:t xml:space="preserve"> </w:t>
      </w:r>
      <w:r>
        <w:t>Hypostázovaná vůle je daná sama v sobě s naprostou jistotou a aktualitou a do jejího habitau přicházejí jen nezávazné představy. Olivi provedl základní posun v subjektivním vidění celku jsoucna směrem k</w:t>
      </w:r>
      <w:r w:rsidR="08E6452F">
        <w:t xml:space="preserve"> postmodernímu </w:t>
      </w:r>
      <w:r>
        <w:t>nihilismu (</w:t>
      </w:r>
      <w:r>
        <w:rPr>
          <w:i/>
        </w:rPr>
        <w:t>Ge-Stell</w:t>
      </w:r>
      <w:r>
        <w:rPr>
          <w:i/>
        </w:rPr>
        <w:fldChar w:fldCharType="begin"/>
      </w:r>
      <w:r>
        <w:instrText xml:space="preserve"> XE "</w:instrText>
      </w:r>
      <w:r>
        <w:rPr>
          <w:i/>
        </w:rPr>
        <w:instrText>Ge-Stell</w:instrText>
      </w:r>
      <w:r>
        <w:instrText xml:space="preserve">" </w:instrText>
      </w:r>
      <w:r>
        <w:rPr>
          <w:i/>
        </w:rPr>
        <w:fldChar w:fldCharType="end"/>
      </w:r>
      <w:r w:rsidR="08FA15AA">
        <w:t xml:space="preserve">; OBJ I, </w:t>
      </w:r>
      <w:r>
        <w:t xml:space="preserve">kap. 1.2). Jeho pojetí hypostázované vůle jako další substance v člověku zajistilo trvalý přísun </w:t>
      </w:r>
      <w:r w:rsidRPr="08262810">
        <w:rPr>
          <w:i/>
        </w:rPr>
        <w:t>tertium ens</w:t>
      </w:r>
      <w:r>
        <w:t xml:space="preserve"> před demiurgickou podobou subjektivní vůle také dané jako </w:t>
      </w:r>
      <w:r w:rsidRPr="08262810">
        <w:rPr>
          <w:i/>
        </w:rPr>
        <w:t>tertium ens</w:t>
      </w:r>
      <w:r w:rsidR="08E6452F">
        <w:t xml:space="preserve">. </w:t>
      </w:r>
      <w:r>
        <w:t>Bez této úpravy moderní vůle by nemohl vzniknout kapitalismus. K jeho založení bylo třeba vytvořit iracionáln</w:t>
      </w:r>
      <w:r w:rsidR="00A3221E">
        <w:t xml:space="preserve">í a plně svobodnou vůli k moci. </w:t>
      </w:r>
      <w:r>
        <w:t xml:space="preserve">Po zhasnutí první substance a pak i kritického rozumu dal Olivi základní podmínku </w:t>
      </w:r>
      <w:r w:rsidRPr="08AB0577">
        <w:rPr>
          <w:i/>
        </w:rPr>
        <w:t>sine qua non</w:t>
      </w:r>
      <w:r>
        <w:t xml:space="preserve"> určující čistě instrumentální sebezáchovnou raciona</w:t>
      </w:r>
      <w:r w:rsidR="00A3221E">
        <w:t>litu kapitalistického demiurga.</w:t>
      </w:r>
    </w:p>
    <w:p w:rsidR="00AC2507" w:rsidRDefault="08163013" w:rsidP="00C77BDC">
      <w:pPr>
        <w:ind w:firstLine="397"/>
        <w:rPr>
          <w:iCs/>
        </w:rPr>
      </w:pPr>
      <w:r>
        <w:t>Voluntarista, iluminát a mystik Olivi nepotřebuje aristotelský kritický intelekt</w:t>
      </w:r>
      <w:r w:rsidR="009722A3">
        <w:t xml:space="preserve">. Nemá </w:t>
      </w:r>
      <w:r>
        <w:t xml:space="preserve">pojetí pravdy jako adekvace, ale </w:t>
      </w:r>
      <w:r w:rsidR="009722A3">
        <w:t>jako Rufusovu asimilaci</w:t>
      </w:r>
      <w:r>
        <w:t xml:space="preserve">. </w:t>
      </w:r>
      <w:r w:rsidRPr="00273106">
        <w:t>Vůle je aktuální sama v sobě a z ní vychází jako z první substance</w:t>
      </w:r>
      <w:r>
        <w:t xml:space="preserve"> všechna myslitelná determin</w:t>
      </w:r>
      <w:r w:rsidRPr="00273106">
        <w:t>ace</w:t>
      </w:r>
      <w:r>
        <w:t xml:space="preserve"> akcidentálního chtění v modu pravdy jako asimilace</w:t>
      </w:r>
      <w:r w:rsidRPr="00273106">
        <w:t>. Aktualita jednoduchého aktu subsistence</w:t>
      </w:r>
      <w:r>
        <w:fldChar w:fldCharType="begin"/>
      </w:r>
      <w:r>
        <w:instrText xml:space="preserve"> XE "</w:instrText>
      </w:r>
      <w:r w:rsidRPr="001D1E42">
        <w:instrText>subsistence</w:instrText>
      </w:r>
      <w:r>
        <w:instrText xml:space="preserve">:vůle" </w:instrText>
      </w:r>
      <w:r>
        <w:fldChar w:fldCharType="end"/>
      </w:r>
      <w:r w:rsidRPr="00273106">
        <w:t xml:space="preserve"> je doplněna o možnost vůle, která může jednat potenciálně protikladně, protože je svobodná</w:t>
      </w:r>
      <w:r>
        <w:t xml:space="preserve"> ve volbě dobra a zla</w:t>
      </w:r>
      <w:r w:rsidRPr="00273106">
        <w:t xml:space="preserve">. </w:t>
      </w:r>
      <w:r w:rsidR="00C77BDC" w:rsidRPr="00C77BDC">
        <w:t xml:space="preserve">Přesněji řečeno, na základní úrovni </w:t>
      </w:r>
      <w:r w:rsidR="00C77BDC" w:rsidRPr="00C77BDC">
        <w:rPr>
          <w:i/>
        </w:rPr>
        <w:t>Ge-Stell</w:t>
      </w:r>
      <w:r w:rsidR="00C77BDC">
        <w:t xml:space="preserve"> jako Oliviho</w:t>
      </w:r>
      <w:r w:rsidR="00C77BDC" w:rsidRPr="00C77BDC">
        <w:t xml:space="preserve"> </w:t>
      </w:r>
      <w:r w:rsidR="00C77BDC" w:rsidRPr="00C77BDC">
        <w:rPr>
          <w:i/>
        </w:rPr>
        <w:t>potentia substatialis</w:t>
      </w:r>
      <w:r w:rsidR="00C77BDC" w:rsidRPr="00C77BDC">
        <w:t xml:space="preserve"> neexistuje zlo a dobro, protože tato morální distinkce předpoklád</w:t>
      </w:r>
      <w:r w:rsidR="00C77BDC">
        <w:t>á nějaký druh racionálního úsudku</w:t>
      </w:r>
      <w:r w:rsidR="00C77BDC" w:rsidRPr="00C77BDC">
        <w:t>. To je důvod, proč se kapit</w:t>
      </w:r>
      <w:r w:rsidR="00C77BDC">
        <w:t>alismus takové „svobodné vůle“</w:t>
      </w:r>
      <w:r w:rsidR="00C77BDC" w:rsidRPr="00C77BDC">
        <w:t xml:space="preserve"> nachází mimo veškeré etické úvahy</w:t>
      </w:r>
      <w:r w:rsidR="009914F9">
        <w:t xml:space="preserve"> a proč je fundamentálně „a-morální“</w:t>
      </w:r>
      <w:r w:rsidR="00C77BDC" w:rsidRPr="00C77BDC">
        <w:t xml:space="preserve">. </w:t>
      </w:r>
      <w:r w:rsidR="009914F9">
        <w:t xml:space="preserve">Etické požadavky </w:t>
      </w:r>
      <w:r w:rsidR="00C77BDC" w:rsidRPr="00C77BDC">
        <w:t>se objevují až ve druhém stupni konkrétních vůlí a voleb.</w:t>
      </w:r>
      <w:r w:rsidR="00C77BDC">
        <w:t xml:space="preserve"> </w:t>
      </w:r>
      <w:r>
        <w:t xml:space="preserve">Bytí vůle v kategoriálním a </w:t>
      </w:r>
      <w:r>
        <w:lastRenderedPageBreak/>
        <w:t xml:space="preserve">substančním modu </w:t>
      </w:r>
      <w:r w:rsidRPr="00993392">
        <w:rPr>
          <w:i/>
        </w:rPr>
        <w:t>per prius</w:t>
      </w:r>
      <w:r>
        <w:t xml:space="preserve"> </w:t>
      </w:r>
      <w:r w:rsidRPr="00273106">
        <w:t xml:space="preserve">nemá charakter konkrétního </w:t>
      </w:r>
      <w:r w:rsidRPr="00273106">
        <w:rPr>
          <w:i/>
        </w:rPr>
        <w:t>volitio</w:t>
      </w:r>
      <w:r w:rsidRPr="00273106">
        <w:t xml:space="preserve"> směřujícího k vnějšímu předmětu chtění.</w:t>
      </w:r>
      <w:r>
        <w:t xml:space="preserve"> V</w:t>
      </w:r>
      <w:r w:rsidRPr="00273106">
        <w:t xml:space="preserve">ůle </w:t>
      </w:r>
      <w:r>
        <w:t xml:space="preserve">daná jako aktuálně působící substance třetího druhu </w:t>
      </w:r>
      <w:r w:rsidRPr="00273106">
        <w:t xml:space="preserve">existuje </w:t>
      </w:r>
      <w:r>
        <w:t>jako svobodná tím, že může v aktu intimity kauzálně chtít i nechtít. O</w:t>
      </w:r>
      <w:r w:rsidRPr="00273106">
        <w:t>b</w:t>
      </w:r>
      <w:r>
        <w:t>ojí důsledek niterné kauzality, tj. chtít i nechtít totéž, vůle klade z hlediska své aktuální substance</w:t>
      </w:r>
      <w:r w:rsidRPr="00273106">
        <w:t xml:space="preserve">. </w:t>
      </w:r>
      <w:r w:rsidR="001E5167">
        <w:t>Dialektika „</w:t>
      </w:r>
      <w:r w:rsidR="08E6452F">
        <w:rPr>
          <w:i/>
        </w:rPr>
        <w:t>ve</w:t>
      </w:r>
      <w:r w:rsidRPr="003408A7">
        <w:rPr>
          <w:i/>
        </w:rPr>
        <w:t>lle</w:t>
      </w:r>
      <w:r w:rsidR="001E5167">
        <w:rPr>
          <w:i/>
        </w:rPr>
        <w:t>–nolle</w:t>
      </w:r>
      <w:r w:rsidR="001E5167" w:rsidRPr="00065171">
        <w:t>“</w:t>
      </w:r>
      <w:r>
        <w:rPr>
          <w:i/>
        </w:rPr>
        <w:fldChar w:fldCharType="begin"/>
      </w:r>
      <w:r>
        <w:instrText xml:space="preserve"> XE "vůle:</w:instrText>
      </w:r>
      <w:r w:rsidRPr="00550BFF">
        <w:rPr>
          <w:i/>
        </w:rPr>
        <w:instrText>nolle</w:instrText>
      </w:r>
      <w:r w:rsidRPr="00550BFF">
        <w:instrText>/</w:instrText>
      </w:r>
      <w:r w:rsidR="08E6452F">
        <w:rPr>
          <w:i/>
        </w:rPr>
        <w:instrText>velle</w:instrText>
      </w:r>
      <w:r>
        <w:instrText xml:space="preserve">" </w:instrText>
      </w:r>
      <w:r>
        <w:rPr>
          <w:i/>
        </w:rPr>
        <w:fldChar w:fldCharType="end"/>
      </w:r>
      <w:r>
        <w:t xml:space="preserve"> začíná až na úrovni toho či onoho individuálního chtění a volby daného kontingentně. </w:t>
      </w:r>
      <w:r w:rsidRPr="00273106">
        <w:t xml:space="preserve">Voluntaristický Olivi zrušil princip kauzality mnohem důkladněji, než vyložená </w:t>
      </w:r>
      <w:r w:rsidRPr="00273106">
        <w:rPr>
          <w:i/>
        </w:rPr>
        <w:t>Oxfordian Fallacy</w:t>
      </w:r>
      <w:r w:rsidRPr="00273106">
        <w:t xml:space="preserve"> zavedená Rufusem (</w:t>
      </w:r>
      <w:r w:rsidR="088E390D">
        <w:t>OBJ II, kap. 3</w:t>
      </w:r>
      <w:r w:rsidRPr="00273106">
        <w:t>.1.1) a potvrzená Kilwardbym (</w:t>
      </w:r>
      <w:r w:rsidR="088E390D">
        <w:t>OBJ II, kap. 3</w:t>
      </w:r>
      <w:r w:rsidRPr="00273106">
        <w:t xml:space="preserve">.4.1). Oba analyzovaní modernisté zrušili pouze pouze statut </w:t>
      </w:r>
      <w:r>
        <w:t xml:space="preserve">aktuálně působící </w:t>
      </w:r>
      <w:r w:rsidRPr="00273106">
        <w:t>první substance ve středním členu soudu</w:t>
      </w:r>
      <w:r>
        <w:t xml:space="preserve"> a udělali z něj esenci</w:t>
      </w:r>
      <w:r w:rsidRPr="00273106">
        <w:t xml:space="preserve">. </w:t>
      </w:r>
      <w:r>
        <w:t>Osoba byla rozštěpená pouze na dvě substance a v aktu moderní schizofrenické kopulace měl primát hypostázovaný intelekt zajišťující poznání nasvícení zezadu. Olivi změnil intelektualistické paradigma moderny na voluntaristické</w:t>
      </w:r>
      <w:r w:rsidR="088E481D">
        <w:t>,</w:t>
      </w:r>
      <w:r>
        <w:t xml:space="preserve"> a tím založil novou epochu Západu. Moderna se stala paranoická na druhou, protože musela spojit tři substance a přitom ztratila </w:t>
      </w:r>
      <w:r w:rsidR="00FD74F7">
        <w:t xml:space="preserve">teoretický a praktický </w:t>
      </w:r>
      <w:r>
        <w:t xml:space="preserve">aristotelský </w:t>
      </w:r>
      <w:r w:rsidR="00FD74F7">
        <w:t>intelekt</w:t>
      </w:r>
      <w:r>
        <w:t xml:space="preserve">. Druhý averroismus Oliviho hájí od roku 1277 svobodnou hypostaticky určenou vůli </w:t>
      </w:r>
      <w:r w:rsidRPr="00844B3E">
        <w:rPr>
          <w:i/>
        </w:rPr>
        <w:t>absolute</w:t>
      </w:r>
      <w:r>
        <w:t xml:space="preserve"> oddělenou od intelektu, od hříchu, od logiky, od kauzality, od reality. Moderní vůle se tím připodobnila bohu </w:t>
      </w:r>
      <w:r w:rsidRPr="085B2560">
        <w:rPr>
          <w:i/>
        </w:rPr>
        <w:t>Modernorum</w:t>
      </w:r>
      <w:r>
        <w:t xml:space="preserve"> a sledovala jeho cestu po </w:t>
      </w:r>
      <w:r w:rsidRPr="08E9664C">
        <w:rPr>
          <w:i/>
        </w:rPr>
        <w:t>via Modernorum</w:t>
      </w:r>
      <w:r>
        <w:t>. Tuto etapu ukončil nihilistický Nietzsche tím, že</w:t>
      </w:r>
      <w:r w:rsidR="08960A6C">
        <w:t xml:space="preserve"> moderního boha nechal umřít. Nietzsche dal na jeho místo </w:t>
      </w:r>
      <w:r w:rsidR="088E481D">
        <w:t xml:space="preserve">Oliviho </w:t>
      </w:r>
      <w:r w:rsidR="08960A6C">
        <w:t xml:space="preserve">iracionální </w:t>
      </w:r>
      <w:r>
        <w:t>vůli</w:t>
      </w:r>
      <w:r w:rsidR="08960A6C">
        <w:t>, kterou posunul do řecké mytologie</w:t>
      </w:r>
      <w:r>
        <w:t xml:space="preserve">. </w:t>
      </w:r>
      <w:r>
        <w:rPr>
          <w:iCs/>
        </w:rPr>
        <w:t xml:space="preserve">Olivi založil v modu </w:t>
      </w:r>
      <w:r w:rsidRPr="00060AB6">
        <w:rPr>
          <w:i/>
          <w:iCs/>
        </w:rPr>
        <w:t>Oxfordian Fallacy</w:t>
      </w:r>
      <w:r>
        <w:rPr>
          <w:i/>
          <w:iCs/>
        </w:rPr>
        <w:fldChar w:fldCharType="begin"/>
      </w:r>
      <w:r>
        <w:instrText xml:space="preserve"> XE "</w:instrText>
      </w:r>
      <w:r w:rsidRPr="0015798D">
        <w:rPr>
          <w:i/>
        </w:rPr>
        <w:instrText>Oxfordian Fallacy:</w:instrText>
      </w:r>
      <w:r>
        <w:instrText xml:space="preserve">Olivi" </w:instrText>
      </w:r>
      <w:r>
        <w:rPr>
          <w:i/>
          <w:iCs/>
        </w:rPr>
        <w:fldChar w:fldCharType="end"/>
      </w:r>
      <w:r>
        <w:rPr>
          <w:iCs/>
        </w:rPr>
        <w:t xml:space="preserve"> nové určení svobodného subjektu mimo vládu teoretického rozumu. </w:t>
      </w:r>
      <w:r>
        <w:t xml:space="preserve">Tímto intelektuálním činem osvobozujícím vůli jak od intelektu tak od kauzality vznikl moderní kapitalistický subjekt, který vyrazil dobývat svět. </w:t>
      </w:r>
      <w:r>
        <w:rPr>
          <w:iCs/>
        </w:rPr>
        <w:t xml:space="preserve">Intimně a substančně svobodný subjekt </w:t>
      </w:r>
      <w:r w:rsidRPr="00BF2623">
        <w:rPr>
          <w:i/>
          <w:iCs/>
        </w:rPr>
        <w:t>Modernorum</w:t>
      </w:r>
      <w:r>
        <w:rPr>
          <w:iCs/>
        </w:rPr>
        <w:t xml:space="preserve"> odmítl klasické určení rozumné vůle v </w:t>
      </w:r>
      <w:r w:rsidRPr="087A13BD">
        <w:rPr>
          <w:i/>
          <w:iCs/>
        </w:rPr>
        <w:t>Etice Nikomachově</w:t>
      </w:r>
      <w:r>
        <w:rPr>
          <w:iCs/>
        </w:rPr>
        <w:t xml:space="preserve">. Oliviho vůle není primárně rozumná, ale svobodná. Moderní nositel </w:t>
      </w:r>
      <w:r w:rsidR="00D96019">
        <w:rPr>
          <w:iCs/>
        </w:rPr>
        <w:t>takto „</w:t>
      </w:r>
      <w:r>
        <w:rPr>
          <w:iCs/>
        </w:rPr>
        <w:t>svobodné vůle</w:t>
      </w:r>
      <w:r w:rsidR="00D96019">
        <w:rPr>
          <w:iCs/>
        </w:rPr>
        <w:t>“</w:t>
      </w:r>
      <w:r>
        <w:rPr>
          <w:iCs/>
        </w:rPr>
        <w:t xml:space="preserve"> jako substance třetího druhu nepotřebuje </w:t>
      </w:r>
      <w:r w:rsidR="00B94F32">
        <w:rPr>
          <w:iCs/>
        </w:rPr>
        <w:t>intel</w:t>
      </w:r>
      <w:r w:rsidR="00704E37">
        <w:rPr>
          <w:iCs/>
        </w:rPr>
        <w:t>ekt p</w:t>
      </w:r>
      <w:r>
        <w:rPr>
          <w:iCs/>
        </w:rPr>
        <w:t xml:space="preserve">ro determinaci chtění v modu </w:t>
      </w:r>
      <w:r w:rsidRPr="08B44C10">
        <w:rPr>
          <w:i/>
          <w:iCs/>
        </w:rPr>
        <w:t>per prius</w:t>
      </w:r>
      <w:r>
        <w:rPr>
          <w:iCs/>
        </w:rPr>
        <w:t>. Chtění primárně určuje hypostá</w:t>
      </w:r>
      <w:r w:rsidR="00AC2507">
        <w:rPr>
          <w:iCs/>
        </w:rPr>
        <w:t>zovaná intimita a svoboda vůle.</w:t>
      </w:r>
    </w:p>
    <w:p w:rsidR="08163013" w:rsidRPr="00455847" w:rsidRDefault="00352258" w:rsidP="00455847">
      <w:pPr>
        <w:ind w:firstLine="397"/>
        <w:rPr>
          <w:iCs/>
        </w:rPr>
      </w:pPr>
      <w:r w:rsidRPr="00352258">
        <w:rPr>
          <w:iCs/>
        </w:rPr>
        <w:t xml:space="preserve">Po zatmění první substance došlo k zatmění kritického a praktického rozumu, který byl potřebný k určení aktů vůle. </w:t>
      </w:r>
      <w:r w:rsidR="08163013">
        <w:rPr>
          <w:iCs/>
        </w:rPr>
        <w:t xml:space="preserve">Dvojnásobně slepý subjekt </w:t>
      </w:r>
      <w:r w:rsidR="08163013" w:rsidRPr="08941E9F">
        <w:rPr>
          <w:i/>
          <w:iCs/>
        </w:rPr>
        <w:t>Modernorum</w:t>
      </w:r>
      <w:r w:rsidR="08163013">
        <w:rPr>
          <w:iCs/>
        </w:rPr>
        <w:t xml:space="preserve"> vedený intimně svobodnými Fúriemi je nyní dostatečně vybaven na to, aby mohl jít dobývat svět. A kapitalistický subjekt musí dobývat svět v modu Anselmovy deontologické pravdy (</w:t>
      </w:r>
      <w:r w:rsidR="08163013" w:rsidRPr="00273106">
        <w:rPr>
          <w:i/>
        </w:rPr>
        <w:t>quod debet esse, recte est</w:t>
      </w:r>
      <w:r w:rsidR="0866118B">
        <w:t xml:space="preserve">; OBJ II, </w:t>
      </w:r>
      <w:r w:rsidR="08163013">
        <w:t>ka</w:t>
      </w:r>
      <w:r w:rsidR="0866118B">
        <w:t>p. 1</w:t>
      </w:r>
      <w:r w:rsidR="08163013">
        <w:t>.2). V</w:t>
      </w:r>
      <w:r w:rsidR="08163013">
        <w:rPr>
          <w:iCs/>
        </w:rPr>
        <w:t xml:space="preserve">ůle daná v modu </w:t>
      </w:r>
      <w:r w:rsidR="00022EC0">
        <w:rPr>
          <w:iCs/>
        </w:rPr>
        <w:t>„</w:t>
      </w:r>
      <w:r w:rsidR="08163013" w:rsidRPr="08564334">
        <w:rPr>
          <w:i/>
          <w:iCs/>
        </w:rPr>
        <w:t>esse ad</w:t>
      </w:r>
      <w:r w:rsidR="00022EC0">
        <w:rPr>
          <w:iCs/>
        </w:rPr>
        <w:t>“</w:t>
      </w:r>
      <w:r w:rsidR="08163013">
        <w:rPr>
          <w:iCs/>
        </w:rPr>
        <w:t xml:space="preserve"> musí realizovat svou </w:t>
      </w:r>
      <w:r w:rsidR="08163013">
        <w:rPr>
          <w:iCs/>
        </w:rPr>
        <w:lastRenderedPageBreak/>
        <w:t xml:space="preserve">intimně reflektovanou a substanciálně-aktuálně danou svobodu. Oliviho pojetí absolutně suverénní vůle zrušilo aristotelskou strukturu rozumného jednání a naplnilo další objektivní existenciál daný jako </w:t>
      </w:r>
      <w:r w:rsidR="08163013" w:rsidRPr="00BF2623">
        <w:rPr>
          <w:i/>
          <w:iCs/>
        </w:rPr>
        <w:t>dativus incommodi</w:t>
      </w:r>
      <w:r w:rsidR="08163013">
        <w:rPr>
          <w:i/>
          <w:iCs/>
        </w:rPr>
        <w:fldChar w:fldCharType="begin"/>
      </w:r>
      <w:r w:rsidR="08163013">
        <w:instrText xml:space="preserve"> XE "</w:instrText>
      </w:r>
      <w:r w:rsidR="08163013" w:rsidRPr="00C265A3">
        <w:rPr>
          <w:i/>
          <w:iCs/>
        </w:rPr>
        <w:instrText>dativus incommodi</w:instrText>
      </w:r>
      <w:r w:rsidR="08163013">
        <w:instrText xml:space="preserve">" </w:instrText>
      </w:r>
      <w:r w:rsidR="08163013">
        <w:rPr>
          <w:i/>
          <w:iCs/>
        </w:rPr>
        <w:fldChar w:fldCharType="end"/>
      </w:r>
      <w:r w:rsidR="08163013" w:rsidRPr="00BF2623">
        <w:rPr>
          <w:i/>
          <w:iCs/>
        </w:rPr>
        <w:t xml:space="preserve"> </w:t>
      </w:r>
      <w:r w:rsidR="08771E6B">
        <w:rPr>
          <w:iCs/>
        </w:rPr>
        <w:t>(kap. 4</w:t>
      </w:r>
      <w:r w:rsidR="08163013">
        <w:rPr>
          <w:iCs/>
        </w:rPr>
        <w:t xml:space="preserve">). Praktický rozum zbavený kritické funkce teoretického myšlení determinovaného realitou založil skrze Oliviho instrumentální racionalitu Západu, která je zcela intimní záležitostí paranoického subjektu. Proto je aktivita vytvářená touto demiurgickou vůlí zcela oddělena od cílů moudrého intelektu daného v teoretické </w:t>
      </w:r>
      <w:r w:rsidR="08163013" w:rsidRPr="08111301">
        <w:rPr>
          <w:i/>
          <w:iCs/>
        </w:rPr>
        <w:t>scholé</w:t>
      </w:r>
      <w:r w:rsidR="08163013">
        <w:rPr>
          <w:iCs/>
        </w:rPr>
        <w:t xml:space="preserve"> a v politické svobodě. Moderní subjekt může být iracionální nebo racionální, protože je pro obojí volbu intimně svobodný stejným způsobem. </w:t>
      </w:r>
      <w:r w:rsidR="00455847" w:rsidRPr="00455847">
        <w:rPr>
          <w:iCs/>
        </w:rPr>
        <w:t>Moderní vůle mysticky po</w:t>
      </w:r>
      <w:r w:rsidR="00455847">
        <w:rPr>
          <w:iCs/>
        </w:rPr>
        <w:t>hltila objektivně poznaná simulá</w:t>
      </w:r>
      <w:r w:rsidR="00455847" w:rsidRPr="00455847">
        <w:rPr>
          <w:iCs/>
        </w:rPr>
        <w:t xml:space="preserve">kra třetího druhu v modu pravdy jako asimilace. </w:t>
      </w:r>
      <w:r w:rsidR="00455847">
        <w:rPr>
          <w:iCs/>
        </w:rPr>
        <w:t xml:space="preserve">Chtěné objekty se staly </w:t>
      </w:r>
      <w:r w:rsidR="00455847" w:rsidRPr="00455847">
        <w:rPr>
          <w:iCs/>
        </w:rPr>
        <w:t xml:space="preserve">součástí vůle jako její intimní předmět. Olivi změnil racionální (ale šílený) způsob druhého averroismu, který manipuloval s objektivně </w:t>
      </w:r>
      <w:r w:rsidR="00455847">
        <w:rPr>
          <w:iCs/>
        </w:rPr>
        <w:t>vytvořeným s</w:t>
      </w:r>
      <w:r w:rsidR="00455847" w:rsidRPr="00455847">
        <w:rPr>
          <w:iCs/>
        </w:rPr>
        <w:t xml:space="preserve">větem. První druh </w:t>
      </w:r>
      <w:r w:rsidR="00455847" w:rsidRPr="00455847">
        <w:rPr>
          <w:i/>
          <w:iCs/>
        </w:rPr>
        <w:t>dativus possessivus</w:t>
      </w:r>
      <w:r w:rsidR="008328D6">
        <w:rPr>
          <w:i/>
          <w:iCs/>
        </w:rPr>
        <w:fldChar w:fldCharType="begin"/>
      </w:r>
      <w:r w:rsidR="008328D6">
        <w:instrText xml:space="preserve"> XE "</w:instrText>
      </w:r>
      <w:r w:rsidR="008328D6" w:rsidRPr="00202D2F">
        <w:rPr>
          <w:i/>
          <w:iCs/>
        </w:rPr>
        <w:instrText>dativus possessivus</w:instrText>
      </w:r>
      <w:r w:rsidR="008328D6">
        <w:instrText xml:space="preserve">" </w:instrText>
      </w:r>
      <w:r w:rsidR="008328D6">
        <w:rPr>
          <w:i/>
          <w:iCs/>
        </w:rPr>
        <w:fldChar w:fldCharType="end"/>
      </w:r>
      <w:r w:rsidR="00455847" w:rsidRPr="00455847">
        <w:rPr>
          <w:iCs/>
        </w:rPr>
        <w:t xml:space="preserve"> musel </w:t>
      </w:r>
      <w:r w:rsidR="00455847">
        <w:rPr>
          <w:iCs/>
        </w:rPr>
        <w:t>po</w:t>
      </w:r>
      <w:r w:rsidR="00455847" w:rsidRPr="00455847">
        <w:rPr>
          <w:iCs/>
        </w:rPr>
        <w:t xml:space="preserve">znat </w:t>
      </w:r>
      <w:r w:rsidR="00455847">
        <w:rPr>
          <w:iCs/>
        </w:rPr>
        <w:t xml:space="preserve">tato </w:t>
      </w:r>
      <w:r w:rsidR="00455847" w:rsidRPr="00455847">
        <w:rPr>
          <w:iCs/>
        </w:rPr>
        <w:t xml:space="preserve">objektivní </w:t>
      </w:r>
      <w:r w:rsidR="00455847" w:rsidRPr="00455847">
        <w:rPr>
          <w:i/>
          <w:iCs/>
        </w:rPr>
        <w:t>scibilia</w:t>
      </w:r>
      <w:r w:rsidR="00455847" w:rsidRPr="00455847">
        <w:rPr>
          <w:iCs/>
        </w:rPr>
        <w:t xml:space="preserve">, aby s nimi mohl manipulovat. Nyní došlo k nihilistické </w:t>
      </w:r>
      <w:r w:rsidR="00455847" w:rsidRPr="00455847">
        <w:rPr>
          <w:i/>
          <w:iCs/>
        </w:rPr>
        <w:t>unio mystica</w:t>
      </w:r>
      <w:r w:rsidR="00BA32C8">
        <w:rPr>
          <w:iCs/>
        </w:rPr>
        <w:t xml:space="preserve"> myto</w:t>
      </w:r>
      <w:r w:rsidR="00455847" w:rsidRPr="00455847">
        <w:rPr>
          <w:iCs/>
        </w:rPr>
        <w:t xml:space="preserve">logické vůle a jí odpovídajícího předmětu vůle. Karel Marx to správně nazval fetišistickou povahou kapitalistické výroby.  </w:t>
      </w:r>
      <w:r w:rsidR="08163013">
        <w:rPr>
          <w:iCs/>
        </w:rPr>
        <w:t>Objektivní myto</w:t>
      </w:r>
      <w:r w:rsidR="00022EC0">
        <w:rPr>
          <w:iCs/>
        </w:rPr>
        <w:t xml:space="preserve">logie </w:t>
      </w:r>
      <w:r w:rsidR="08163013">
        <w:rPr>
          <w:iCs/>
        </w:rPr>
        <w:t xml:space="preserve">latinského Západu se stala instrumentem slepé a iracionální vůle a pouhého instrumentálního rozumu řízeného pudem sebezáchovy. V této objektivně dokonalé podobě mohla moderna konečně vyrazit na další křížovou výpravu ke kapitalistickému dobytí světa. </w:t>
      </w:r>
      <w:r w:rsidR="08163013">
        <w:t>Olivi s</w:t>
      </w:r>
      <w:r w:rsidR="08163013" w:rsidRPr="00273106">
        <w:t>uspendoval pro lidskou vůli plat</w:t>
      </w:r>
      <w:r w:rsidR="08163013">
        <w:t>nost principu kauzality a v</w:t>
      </w:r>
      <w:r w:rsidR="08163013" w:rsidRPr="00273106">
        <w:t>ytvořil novou metafyziku</w:t>
      </w:r>
      <w:r w:rsidR="08163013">
        <w:t xml:space="preserve"> vůle danou na základě dogmatické antropologie</w:t>
      </w:r>
      <w:r w:rsidR="08163013">
        <w:fldChar w:fldCharType="begin"/>
      </w:r>
      <w:r w:rsidR="08163013">
        <w:instrText xml:space="preserve"> XE "</w:instrText>
      </w:r>
      <w:r w:rsidR="08163013" w:rsidRPr="00FE342E">
        <w:instrText>antropologie</w:instrText>
      </w:r>
      <w:r w:rsidR="08163013">
        <w:instrText xml:space="preserve">" </w:instrText>
      </w:r>
      <w:r w:rsidR="08163013">
        <w:fldChar w:fldCharType="end"/>
      </w:r>
      <w:r w:rsidR="08163013">
        <w:t>. Tím umožnil neomezené působení moderního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t>, jehož univerzální regule založil Bonaventura</w:t>
      </w:r>
      <w:r w:rsidR="08163013" w:rsidRPr="00273106">
        <w:t>.</w:t>
      </w:r>
      <w:r w:rsidR="08163013">
        <w:t xml:space="preserve"> </w:t>
      </w:r>
      <w:r w:rsidR="08163013">
        <w:rPr>
          <w:iCs/>
        </w:rPr>
        <w:t xml:space="preserve">Nové určení moderního subjektu způsobilo degeneraci aristotelského </w:t>
      </w:r>
      <w:r w:rsidR="08163013" w:rsidRPr="08EA1F4A">
        <w:rPr>
          <w:i/>
          <w:iCs/>
        </w:rPr>
        <w:t>intellectus practicus</w:t>
      </w:r>
      <w:r w:rsidR="08163013">
        <w:rPr>
          <w:iCs/>
        </w:rPr>
        <w:t xml:space="preserve"> na nihilistický instrumentální rozum</w:t>
      </w:r>
      <w:r w:rsidR="08163013">
        <w:rPr>
          <w:iCs/>
        </w:rPr>
        <w:fldChar w:fldCharType="begin"/>
      </w:r>
      <w:r w:rsidR="08163013">
        <w:instrText xml:space="preserve"> XE "intelekt</w:instrText>
      </w:r>
      <w:r w:rsidR="08163013" w:rsidRPr="00345F13">
        <w:instrText>:instrumentální</w:instrText>
      </w:r>
      <w:r w:rsidR="08163013">
        <w:instrText xml:space="preserve">" </w:instrText>
      </w:r>
      <w:r w:rsidR="08163013">
        <w:rPr>
          <w:iCs/>
        </w:rPr>
        <w:fldChar w:fldCharType="end"/>
      </w:r>
      <w:r w:rsidR="08163013">
        <w:rPr>
          <w:iCs/>
        </w:rPr>
        <w:t xml:space="preserve"> postmoderny. Intimně svobodný </w:t>
      </w:r>
      <w:r w:rsidR="08163013" w:rsidRPr="08FB77A8">
        <w:rPr>
          <w:i/>
          <w:iCs/>
        </w:rPr>
        <w:t>conatus</w:t>
      </w:r>
      <w:r w:rsidR="08163013">
        <w:rPr>
          <w:i/>
          <w:iCs/>
        </w:rPr>
        <w:fldChar w:fldCharType="begin"/>
      </w:r>
      <w:r w:rsidR="08163013">
        <w:instrText xml:space="preserve"> XE "</w:instrText>
      </w:r>
      <w:r w:rsidR="08163013" w:rsidRPr="08AB1191">
        <w:rPr>
          <w:i/>
          <w:iCs/>
        </w:rPr>
        <w:instrText>conatus</w:instrText>
      </w:r>
      <w:r w:rsidR="08163013">
        <w:instrText xml:space="preserve">" </w:instrText>
      </w:r>
      <w:r w:rsidR="08163013">
        <w:rPr>
          <w:i/>
          <w:iCs/>
        </w:rPr>
        <w:fldChar w:fldCharType="end"/>
      </w:r>
      <w:r w:rsidR="08163013">
        <w:rPr>
          <w:iCs/>
        </w:rPr>
        <w:t xml:space="preserve"> demiurgické vůle je ve své podstatě zcela iracionální. Racionalitu moderního subjektu řídí pouze pud sebezáchovy, což </w:t>
      </w:r>
      <w:r w:rsidR="00AF42BC">
        <w:rPr>
          <w:iCs/>
        </w:rPr>
        <w:t xml:space="preserve">potvrdily </w:t>
      </w:r>
      <w:r w:rsidR="08163013">
        <w:rPr>
          <w:iCs/>
        </w:rPr>
        <w:t>postmoderní teorie společenské smlouvy</w:t>
      </w:r>
      <w:r w:rsidR="08771E6B">
        <w:rPr>
          <w:iCs/>
        </w:rPr>
        <w:t xml:space="preserve"> v 17. století</w:t>
      </w:r>
      <w:r w:rsidR="08163013">
        <w:rPr>
          <w:iCs/>
        </w:rPr>
        <w:t xml:space="preserve">. Biologický pud tvoří jedinou intimní sílu </w:t>
      </w:r>
      <w:r w:rsidR="00EB69C3">
        <w:rPr>
          <w:iCs/>
        </w:rPr>
        <w:t>post</w:t>
      </w:r>
      <w:r w:rsidR="08163013">
        <w:rPr>
          <w:iCs/>
        </w:rPr>
        <w:t>moderního subjektu, který v sobě zhasl po aktualitě první</w:t>
      </w:r>
      <w:r w:rsidR="00BE78E2">
        <w:rPr>
          <w:iCs/>
        </w:rPr>
        <w:t>ch substancí</w:t>
      </w:r>
      <w:r w:rsidR="08163013">
        <w:rPr>
          <w:iCs/>
        </w:rPr>
        <w:t xml:space="preserve"> i světlo kritického rozumu, který byl prakticky činný ve světě. </w:t>
      </w:r>
      <w:r w:rsidR="08163013">
        <w:t>Epochálně nová vůle a právě vzniklý instrumentální intelekt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t xml:space="preserve"> již není určený </w:t>
      </w:r>
      <w:r w:rsidR="08163013" w:rsidRPr="00273106">
        <w:t>od intelektu</w:t>
      </w:r>
      <w:r w:rsidR="08771E6B">
        <w:t>. Aristotelský intelekt byl determinovaný</w:t>
      </w:r>
      <w:r w:rsidR="08163013" w:rsidRPr="00273106">
        <w:t xml:space="preserve"> </w:t>
      </w:r>
      <w:r w:rsidR="08771E6B">
        <w:t xml:space="preserve">poznáním </w:t>
      </w:r>
      <w:r w:rsidR="08163013" w:rsidRPr="00273106">
        <w:t>aktuální první substance</w:t>
      </w:r>
      <w:r w:rsidR="08771E6B">
        <w:t>, zatímco moderní intelekt a vůle jsou samost</w:t>
      </w:r>
      <w:r w:rsidR="08EC7554">
        <w:t>at</w:t>
      </w:r>
      <w:r w:rsidR="08771E6B">
        <w:t>né substance</w:t>
      </w:r>
      <w:r w:rsidR="08163013" w:rsidRPr="00273106">
        <w:t xml:space="preserve">. </w:t>
      </w:r>
      <w:r w:rsidR="08163013">
        <w:t xml:space="preserve">Tomu odpovídá i intencionalita </w:t>
      </w:r>
      <w:r w:rsidR="08EC7554">
        <w:t xml:space="preserve">moderní </w:t>
      </w:r>
      <w:r w:rsidR="08163013">
        <w:t xml:space="preserve">vůle jako </w:t>
      </w:r>
      <w:r w:rsidR="08163013" w:rsidRPr="0005323A">
        <w:rPr>
          <w:i/>
        </w:rPr>
        <w:t>dilatatio</w:t>
      </w:r>
      <w:r w:rsidR="08163013">
        <w:t xml:space="preserve">, která </w:t>
      </w:r>
      <w:r w:rsidR="08163013">
        <w:lastRenderedPageBreak/>
        <w:t xml:space="preserve">směruje ke chtěnému objektu, ale není tímto předmětem determinována. Tím vzniklo moderní </w:t>
      </w:r>
      <w:r w:rsidR="08163013" w:rsidRPr="082A2CF2">
        <w:rPr>
          <w:i/>
        </w:rPr>
        <w:t>extensio</w:t>
      </w:r>
      <w:r w:rsidR="08163013">
        <w:t xml:space="preserve"> vůle, které nahradilo aristotelský praktický intelekt.</w:t>
      </w:r>
      <w:r w:rsidR="08163013" w:rsidRPr="08D64D5F">
        <w:t xml:space="preserve"> </w:t>
      </w:r>
      <w:r w:rsidR="08163013">
        <w:t xml:space="preserve">Vůle se nechá předmětem chtění proniknout, protože formálně tvoří jedno univoční </w:t>
      </w:r>
      <w:r w:rsidR="08163013" w:rsidRPr="000A62C8">
        <w:rPr>
          <w:i/>
        </w:rPr>
        <w:t>scibile</w:t>
      </w:r>
      <w:r w:rsidR="08163013">
        <w:rPr>
          <w:i/>
        </w:rPr>
        <w:fldChar w:fldCharType="begin"/>
      </w:r>
      <w:r w:rsidR="08163013">
        <w:instrText xml:space="preserve"> XE "</w:instrText>
      </w:r>
      <w:r w:rsidR="08163013" w:rsidRPr="00AA4F67">
        <w:rPr>
          <w:i/>
        </w:rPr>
        <w:instrText>scibile</w:instrText>
      </w:r>
      <w:r w:rsidR="08163013">
        <w:instrText xml:space="preserve">:vůle" </w:instrText>
      </w:r>
      <w:r w:rsidR="08163013">
        <w:rPr>
          <w:i/>
        </w:rPr>
        <w:fldChar w:fldCharType="end"/>
      </w:r>
      <w:r w:rsidR="08163013">
        <w:t xml:space="preserve"> a </w:t>
      </w:r>
      <w:r w:rsidR="08163013" w:rsidRPr="000A62C8">
        <w:rPr>
          <w:i/>
        </w:rPr>
        <w:t>volitio</w:t>
      </w:r>
      <w:r w:rsidR="08163013">
        <w:t>.</w:t>
      </w:r>
      <w:r w:rsidR="08163013" w:rsidRPr="08F93FD8">
        <w:t xml:space="preserve"> </w:t>
      </w:r>
      <w:r w:rsidR="08163013">
        <w:t xml:space="preserve">Citát ukazuje </w:t>
      </w:r>
      <w:r w:rsidR="08163013" w:rsidRPr="08A20D0D">
        <w:rPr>
          <w:i/>
        </w:rPr>
        <w:t>Lichtung</w:t>
      </w:r>
      <w:r w:rsidR="08163013">
        <w:t xml:space="preserve"> spotřebního narcismu a globální efektivity mediálních simuláker.</w:t>
      </w:r>
    </w:p>
    <w:p w:rsidR="08163013" w:rsidRPr="08644910" w:rsidRDefault="08163013" w:rsidP="08644910">
      <w:pPr>
        <w:pStyle w:val="Citace"/>
      </w:pPr>
      <w:r w:rsidRPr="08644910">
        <w:rPr>
          <w:rStyle w:val="FontStyle116"/>
          <w:rFonts w:ascii="Calibri" w:hAnsi="Calibri"/>
          <w:sz w:val="22"/>
          <w:szCs w:val="20"/>
        </w:rPr>
        <w:t>„Formální síla vůle, kterou má sama v sobě, se zaměřuje k předmětu (</w:t>
      </w:r>
      <w:r w:rsidRPr="08644910">
        <w:rPr>
          <w:rStyle w:val="FontStyle116"/>
          <w:rFonts w:ascii="Calibri" w:hAnsi="Calibri"/>
          <w:i/>
          <w:sz w:val="22"/>
          <w:szCs w:val="20"/>
        </w:rPr>
        <w:t>dilatatur ad obiectum</w:t>
      </w:r>
      <w:r w:rsidRPr="08644910">
        <w:rPr>
          <w:rStyle w:val="FontStyle116"/>
          <w:rFonts w:ascii="Calibri" w:hAnsi="Calibri"/>
          <w:sz w:val="22"/>
          <w:szCs w:val="20"/>
        </w:rPr>
        <w:t>) a to skrze určitou extenzi danou spirituálně. Spojuje se s objektem tím, že se jím nechá proniknout (</w:t>
      </w:r>
      <w:r w:rsidRPr="08644910">
        <w:rPr>
          <w:i/>
        </w:rPr>
        <w:t>unitur et quasi imbibitur ipsi obiecto</w:t>
      </w:r>
      <w:r w:rsidRPr="08644910">
        <w:rPr>
          <w:rStyle w:val="FontStyle116"/>
          <w:rFonts w:ascii="Calibri" w:hAnsi="Calibri"/>
          <w:sz w:val="22"/>
          <w:szCs w:val="20"/>
        </w:rPr>
        <w:t>). Stejně je tomu v případě jiných způsobů, kdy se vůle uchopuje spirituálně a které přímo zakoušíme v jednání a v habitech naší mysli.“ </w:t>
      </w:r>
      <w:r w:rsidRPr="08644910">
        <w:rPr>
          <w:rStyle w:val="Znakapoznpodarou"/>
        </w:rPr>
        <w:footnoteReference w:id="383"/>
      </w:r>
    </w:p>
    <w:p w:rsidR="08163013" w:rsidRDefault="08163013" w:rsidP="08163013">
      <w:r>
        <w:t>Moderní subjekt poznává svět objektivních simuláker skrze hypostázovaný intelekt daný jako oddělená substance. Objektivně poznané simulákrum třetího druhu se mysticky pohlcuje moderní vůlí v modu pravdy jako asimilace s předmětem vlastního chtění. Spojení vůle a předmětu není ve formě aristotelské adekvace či extenze, ale mystické fůze (</w:t>
      </w:r>
      <w:r w:rsidRPr="00DD131A">
        <w:rPr>
          <w:i/>
        </w:rPr>
        <w:t>unitur et quasi imbibitur ipsi obiecto</w:t>
      </w:r>
      <w:r>
        <w:t>). Rufusova teorie pravdy jako univerzální rovnosti rozumu (</w:t>
      </w:r>
      <w:r w:rsidRPr="000A62C8">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nyní dostala zásadní potvrzení i pro vůli. Vůle oddělená od kritického rozumu chce to, co odpovídá jejímu svobodnému substančnímu naturelu</w:t>
      </w:r>
      <w:r w:rsidR="08DB01E8">
        <w:t xml:space="preserve">. Vůle poznává </w:t>
      </w:r>
      <w:r>
        <w:t xml:space="preserve">v modu </w:t>
      </w:r>
      <w:r w:rsidRPr="084C7634">
        <w:rPr>
          <w:i/>
        </w:rPr>
        <w:t>per prius</w:t>
      </w:r>
      <w:r>
        <w:t xml:space="preserve"> </w:t>
      </w:r>
      <w:r w:rsidR="08DB01E8">
        <w:t xml:space="preserve">sama sebe </w:t>
      </w:r>
      <w:r>
        <w:t xml:space="preserve">jako své první intimní </w:t>
      </w:r>
      <w:r w:rsidRPr="084C7634">
        <w:rPr>
          <w:i/>
        </w:rPr>
        <w:t>scibile</w:t>
      </w:r>
      <w:r w:rsidR="08DB01E8">
        <w:t xml:space="preserve">. Ve druhém kroku následuje voluntaristická (dnes narcistická) extenze intimní vůle do světa. </w:t>
      </w:r>
      <w:r>
        <w:t xml:space="preserve">Pud sebezáchovy </w:t>
      </w:r>
      <w:r w:rsidR="08DB01E8">
        <w:t xml:space="preserve">této vůle </w:t>
      </w:r>
      <w:r w:rsidR="088B5734">
        <w:t>je intimní zá</w:t>
      </w:r>
      <w:r>
        <w:t xml:space="preserve">ležitost organismu, proto vůle postavená na této intimitě tvoří první </w:t>
      </w:r>
      <w:r w:rsidRPr="08391AF3">
        <w:rPr>
          <w:i/>
        </w:rPr>
        <w:t>conatus</w:t>
      </w:r>
      <w:r>
        <w:t xml:space="preserve"> moderny. A k němu přidá v modu </w:t>
      </w:r>
      <w:r w:rsidRPr="084C7634">
        <w:rPr>
          <w:i/>
        </w:rPr>
        <w:t>per posterius</w:t>
      </w:r>
      <w:r>
        <w:t xml:space="preserve"> další chtěné </w:t>
      </w:r>
      <w:r w:rsidRPr="084C7634">
        <w:rPr>
          <w:i/>
        </w:rPr>
        <w:t>scibile</w:t>
      </w:r>
      <w:r>
        <w:t xml:space="preserve"> poznané v objektivním diakosmu moderny. Spojením „exsistujícího“ intelektu a vůle vzniklo </w:t>
      </w:r>
      <w:r w:rsidRPr="08CD1BFA">
        <w:rPr>
          <w:i/>
        </w:rPr>
        <w:t>Lichtung</w:t>
      </w:r>
      <w:r>
        <w:t xml:space="preserve"> performativní reality dneška, která tvoří kompletní simulákrum. Schizofrenický subjekt Oliviho završil skrze činnou demiurgickou vůli moderní paranoiu rozumu a tím vítězně nastupuje </w:t>
      </w:r>
      <w:r w:rsidRPr="086A6C71">
        <w:rPr>
          <w:i/>
        </w:rPr>
        <w:t>via Modernorum</w:t>
      </w:r>
      <w:r>
        <w:t xml:space="preserve"> k postmodernímu kapitalismu. Založením moderní subjekt-objektové vazby v modu jsoucna a kauzality třetího druhu byl dodán poslední stavební kámen nutný k vytvoření nové metafyziky. Zavedením kauzality vůle jako substance padla hyparchická predikace daná v modu </w:t>
      </w:r>
      <w:r w:rsidR="08A649EB" w:rsidRPr="08A649EB">
        <w:rPr>
          <w:i/>
        </w:rPr>
        <w:t>ex</w:t>
      </w:r>
      <w:r w:rsidR="08A649EB">
        <w:t xml:space="preserve"> </w:t>
      </w:r>
      <w:r w:rsidR="08A649EB">
        <w:rPr>
          <w:i/>
        </w:rPr>
        <w:t>in</w:t>
      </w:r>
      <w:r w:rsidRPr="00371FAE">
        <w:rPr>
          <w:i/>
        </w:rPr>
        <w:t>mediat</w:t>
      </w:r>
      <w:r w:rsidR="08A649EB">
        <w:rPr>
          <w:i/>
        </w:rPr>
        <w:t>is</w:t>
      </w:r>
      <w:r>
        <w:t xml:space="preserve"> </w:t>
      </w:r>
      <w:r>
        <w:fldChar w:fldCharType="begin"/>
      </w:r>
      <w:r>
        <w:instrText xml:space="preserve"> XE "</w:instrText>
      </w:r>
      <w:r w:rsidRPr="00040672">
        <w:instrText xml:space="preserve">princip </w:instrText>
      </w:r>
      <w:r w:rsidR="08A649EB">
        <w:rPr>
          <w:i/>
        </w:rPr>
        <w:instrText>ex in</w:instrText>
      </w:r>
      <w:r w:rsidRPr="00614373">
        <w:rPr>
          <w:i/>
        </w:rPr>
        <w:instrText>mediatis</w:instrText>
      </w:r>
      <w:r>
        <w:instrText xml:space="preserve">" </w:instrText>
      </w:r>
      <w:r>
        <w:fldChar w:fldCharType="end"/>
      </w:r>
      <w:r>
        <w:t xml:space="preserve">podle aristotelského výkladu </w:t>
      </w:r>
      <w:r w:rsidRPr="088F3D48">
        <w:rPr>
          <w:i/>
        </w:rPr>
        <w:t>Druhých analytik</w:t>
      </w:r>
      <w:r>
        <w:t xml:space="preserve">. Antropologická metafyzika </w:t>
      </w:r>
      <w:r w:rsidRPr="00D66438">
        <w:rPr>
          <w:i/>
        </w:rPr>
        <w:t>Modernorum</w:t>
      </w:r>
      <w:r>
        <w:t xml:space="preserve"> je </w:t>
      </w:r>
      <w:r>
        <w:lastRenderedPageBreak/>
        <w:t xml:space="preserve">založena na substanciální potenci vůle, která je dána sama v sobě a je interminovaná vzhledem ke každému objektivně </w:t>
      </w:r>
      <w:r w:rsidRPr="00273106">
        <w:t>možnému účinku (</w:t>
      </w:r>
      <w:r w:rsidRPr="00273106">
        <w:rPr>
          <w:i/>
        </w:rPr>
        <w:t>esse ad</w:t>
      </w:r>
      <w:r>
        <w:rPr>
          <w:i/>
        </w:rPr>
        <w:fldChar w:fldCharType="begin"/>
      </w:r>
      <w:r>
        <w:instrText xml:space="preserve"> XE "</w:instrText>
      </w:r>
      <w:r w:rsidRPr="008F3381">
        <w:rPr>
          <w:i/>
        </w:rPr>
        <w:instrText>esse ad:</w:instrText>
      </w:r>
      <w:r>
        <w:instrText xml:space="preserve">Olivi" </w:instrText>
      </w:r>
      <w:r>
        <w:rPr>
          <w:i/>
        </w:rPr>
        <w:fldChar w:fldCharType="end"/>
      </w:r>
      <w:r w:rsidRPr="00273106">
        <w:t>)</w:t>
      </w:r>
      <w:r>
        <w:t xml:space="preserve">. Intimně pojatá vůle jako nové jsoucno třetího druhu vytvořila ostrůvek kauzálně dané aktuality v člověku, která </w:t>
      </w:r>
      <w:r w:rsidR="00EB1746">
        <w:t xml:space="preserve">nahradila </w:t>
      </w:r>
      <w:r>
        <w:t>první substance.</w:t>
      </w:r>
    </w:p>
    <w:p w:rsidR="08163013" w:rsidRPr="00273106" w:rsidRDefault="08163013" w:rsidP="08163013">
      <w:r>
        <w:tab/>
        <w:t xml:space="preserve">Klíčový termín nového metafyzického náhledu na svět představuje pojem </w:t>
      </w:r>
      <w:r w:rsidR="00076693">
        <w:t>„</w:t>
      </w:r>
      <w:r w:rsidRPr="00BE450D">
        <w:rPr>
          <w:i/>
        </w:rPr>
        <w:t>realis distinctio</w:t>
      </w:r>
      <w:r w:rsidR="00076693">
        <w:t>“</w:t>
      </w:r>
      <w:r>
        <w:rPr>
          <w:i/>
        </w:rPr>
        <w:fldChar w:fldCharType="begin"/>
      </w:r>
      <w:r>
        <w:instrText xml:space="preserve"> XE "vůle:</w:instrText>
      </w:r>
      <w:r w:rsidRPr="007174CB">
        <w:rPr>
          <w:i/>
        </w:rPr>
        <w:instrText>realis distinctio</w:instrText>
      </w:r>
      <w:r>
        <w:instrText xml:space="preserve">" </w:instrText>
      </w:r>
      <w:r>
        <w:rPr>
          <w:i/>
        </w:rPr>
        <w:fldChar w:fldCharType="end"/>
      </w:r>
      <w:r w:rsidR="00AC701C">
        <w:t xml:space="preserve">, který </w:t>
      </w:r>
      <w:r w:rsidR="000A7CA0">
        <w:t xml:space="preserve">odděluje </w:t>
      </w:r>
      <w:r>
        <w:t xml:space="preserve">intimní bytí substanční vůle </w:t>
      </w:r>
      <w:r w:rsidR="000A7CA0">
        <w:t xml:space="preserve">od </w:t>
      </w:r>
      <w:r>
        <w:t>externí</w:t>
      </w:r>
      <w:r w:rsidR="000A7CA0">
        <w:t>ch aktů</w:t>
      </w:r>
      <w:r>
        <w:t xml:space="preserve"> chtění. </w:t>
      </w:r>
      <w:r w:rsidRPr="00273106">
        <w:t>Intelekt</w:t>
      </w:r>
      <w:r>
        <w:t xml:space="preserve">uální schopnost osoby u Sigera </w:t>
      </w:r>
      <w:r w:rsidRPr="00273106">
        <w:t>musí být oddělen</w:t>
      </w:r>
      <w:r>
        <w:t>a</w:t>
      </w:r>
      <w:r w:rsidRPr="00273106">
        <w:t xml:space="preserve"> v </w:t>
      </w:r>
      <w:r>
        <w:t xml:space="preserve">nemateriálním </w:t>
      </w:r>
      <w:r w:rsidRPr="00273106">
        <w:t xml:space="preserve">modu </w:t>
      </w:r>
      <w:r w:rsidRPr="00273106">
        <w:rPr>
          <w:i/>
        </w:rPr>
        <w:t>inmixtus</w:t>
      </w:r>
      <w:r>
        <w:rPr>
          <w:i/>
        </w:rPr>
        <w:fldChar w:fldCharType="begin"/>
      </w:r>
      <w:r>
        <w:instrText xml:space="preserve"> XE "intelekt:</w:instrText>
      </w:r>
      <w:r w:rsidRPr="0093699D">
        <w:rPr>
          <w:i/>
        </w:rPr>
        <w:instrText>inmixtus</w:instrText>
      </w:r>
      <w:r>
        <w:instrText xml:space="preserve">" </w:instrText>
      </w:r>
      <w:r>
        <w:rPr>
          <w:i/>
        </w:rPr>
        <w:fldChar w:fldCharType="end"/>
      </w:r>
      <w:r>
        <w:t xml:space="preserve"> od materiální smyslové zkušenosti. Bez tohoto pojetí </w:t>
      </w:r>
      <w:r w:rsidRPr="083F153D">
        <w:rPr>
          <w:i/>
        </w:rPr>
        <w:t>inmixtus</w:t>
      </w:r>
      <w:r>
        <w:t xml:space="preserve"> </w:t>
      </w:r>
      <w:r w:rsidRPr="00273106">
        <w:t xml:space="preserve">nemůže být </w:t>
      </w:r>
      <w:r>
        <w:t xml:space="preserve">inteligibilní </w:t>
      </w:r>
      <w:r w:rsidRPr="00273106">
        <w:t xml:space="preserve">duše </w:t>
      </w:r>
      <w:r>
        <w:t xml:space="preserve">člověka </w:t>
      </w:r>
      <w:r w:rsidRPr="00273106">
        <w:t>univerzáln</w:t>
      </w:r>
      <w:r>
        <w:t>ě receptivní vzhledem k pravdivému poznání reality</w:t>
      </w:r>
      <w:r w:rsidRPr="00273106">
        <w:t xml:space="preserve">. Oliviho </w:t>
      </w:r>
      <w:r>
        <w:t xml:space="preserve">intimní hypostázovaná </w:t>
      </w:r>
      <w:r w:rsidRPr="00273106">
        <w:t xml:space="preserve">vůle </w:t>
      </w:r>
      <w:r>
        <w:t xml:space="preserve">je v modu </w:t>
      </w:r>
      <w:r w:rsidRPr="08B64846">
        <w:rPr>
          <w:i/>
        </w:rPr>
        <w:t>inmixtus</w:t>
      </w:r>
      <w:r>
        <w:t xml:space="preserve"> oddělena i od determinujícího moderního intelektu daného jako substance, jinak není absolutně svobodná. P</w:t>
      </w:r>
      <w:r w:rsidRPr="00273106">
        <w:t>ro oddělenou vůli</w:t>
      </w:r>
      <w:r>
        <w:t>-substanci</w:t>
      </w:r>
      <w:r w:rsidRPr="00273106">
        <w:t xml:space="preserve"> </w:t>
      </w:r>
      <w:r>
        <w:t xml:space="preserve">pak </w:t>
      </w:r>
      <w:r w:rsidRPr="00273106">
        <w:t xml:space="preserve">analogicky platí základní určení intelektu z </w:t>
      </w:r>
      <w:r w:rsidRPr="08D15728">
        <w:rPr>
          <w:i/>
        </w:rPr>
        <w:t>De anima</w:t>
      </w:r>
      <w:r>
        <w:t>, protože takto daná duše je dána vzhledem ke světu v univerzální receptivní možnosti poznávat</w:t>
      </w:r>
      <w:r w:rsidRPr="00273106">
        <w:t xml:space="preserve">. </w:t>
      </w:r>
      <w:r>
        <w:t xml:space="preserve">Olivi vzal aristotelské určení duše, která má být vším v univerzální schopnosti poznávat a upravil je pro habitus vůle daný jako univerzální schopnost chtění. V takto daném habitu daném </w:t>
      </w:r>
      <w:r w:rsidRPr="00046CBE">
        <w:rPr>
          <w:i/>
        </w:rPr>
        <w:t>per prius</w:t>
      </w:r>
      <w:r>
        <w:t xml:space="preserve"> člověk aktivně vlastní svět, zatímco v prvním averroismu receptivní intelekt primárně pouze poznával</w:t>
      </w:r>
      <w:r w:rsidRPr="0879647C">
        <w:t xml:space="preserve"> </w:t>
      </w:r>
      <w:r>
        <w:t>svět. Svět je poprvé osmyslněn z hlediska metafyzického nihilismu založeného na vůli. Esence vůle a její akty vytvářejí dva oddělené celky tak či onak osmyslněného jsoucna, které jsou spojeny pomocí analogie.</w:t>
      </w:r>
      <w:r w:rsidRPr="08806472">
        <w:t xml:space="preserve"> </w:t>
      </w:r>
      <w:r>
        <w:t xml:space="preserve">Citát předkládá nové </w:t>
      </w:r>
      <w:r w:rsidRPr="00210454">
        <w:rPr>
          <w:i/>
        </w:rPr>
        <w:t>resolutio</w:t>
      </w:r>
      <w:r>
        <w:rPr>
          <w:i/>
        </w:rPr>
        <w:fldChar w:fldCharType="begin"/>
      </w:r>
      <w:r>
        <w:instrText xml:space="preserve"> XE "</w:instrText>
      </w:r>
      <w:r w:rsidRPr="00111E9E">
        <w:rPr>
          <w:i/>
        </w:rPr>
        <w:instrText>resolutio</w:instrText>
      </w:r>
      <w:r>
        <w:rPr>
          <w:i/>
        </w:rPr>
        <w:instrText>:</w:instrText>
      </w:r>
      <w:r w:rsidRPr="007D3515">
        <w:instrText>Olivi</w:instrText>
      </w:r>
      <w:r>
        <w:instrText xml:space="preserve">" </w:instrText>
      </w:r>
      <w:r>
        <w:rPr>
          <w:i/>
        </w:rPr>
        <w:fldChar w:fldCharType="end"/>
      </w:r>
      <w:r>
        <w:t xml:space="preserve"> metafyziky vůle, které ukazuje pojem </w:t>
      </w:r>
      <w:r w:rsidRPr="00210454">
        <w:rPr>
          <w:i/>
        </w:rPr>
        <w:t>aspectus</w:t>
      </w:r>
      <w:r>
        <w:t>. Tento pojem definuje přímý náhled do esenciální povahy vůle, která zůstává jednotná sama v sobě, i když navenek produkuje různé akty. Kompletní paranoické postavení vůle má Olivi pouze v přacím konkjuktivu (</w:t>
      </w:r>
      <w:r w:rsidRPr="08835FDF">
        <w:rPr>
          <w:i/>
        </w:rPr>
        <w:t>posset poni</w:t>
      </w:r>
      <w:r>
        <w:t xml:space="preserve">), ale ten se stal dnešní realitou. </w:t>
      </w:r>
    </w:p>
    <w:p w:rsidR="08163013" w:rsidRPr="088B5734" w:rsidRDefault="08163013" w:rsidP="088B5734">
      <w:pPr>
        <w:pStyle w:val="Citace"/>
      </w:pPr>
      <w:r w:rsidRPr="088B5734">
        <w:rPr>
          <w:rStyle w:val="FontStyle116"/>
          <w:rFonts w:ascii="Calibri" w:hAnsi="Calibri"/>
          <w:sz w:val="22"/>
          <w:szCs w:val="20"/>
        </w:rPr>
        <w:t>„V aktu tohoto náhledu by bylo možno podat (</w:t>
      </w:r>
      <w:r w:rsidRPr="088B5734">
        <w:rPr>
          <w:i/>
        </w:rPr>
        <w:t>in ipso actu posset poni</w:t>
      </w:r>
      <w:r w:rsidRPr="088B5734">
        <w:rPr>
          <w:rStyle w:val="FontStyle116"/>
          <w:rFonts w:ascii="Calibri" w:hAnsi="Calibri"/>
          <w:sz w:val="22"/>
          <w:szCs w:val="20"/>
        </w:rPr>
        <w:t>) reálné rozlišení (</w:t>
      </w:r>
      <w:r w:rsidRPr="088B5734">
        <w:rPr>
          <w:rStyle w:val="FontStyle116"/>
          <w:rFonts w:ascii="Calibri" w:hAnsi="Calibri"/>
          <w:i/>
          <w:sz w:val="22"/>
          <w:szCs w:val="20"/>
        </w:rPr>
        <w:t>realis distinctio</w:t>
      </w:r>
      <w:r w:rsidRPr="088B5734">
        <w:rPr>
          <w:rStyle w:val="FontStyle116"/>
          <w:rFonts w:ascii="Calibri" w:hAnsi="Calibri"/>
          <w:sz w:val="22"/>
          <w:szCs w:val="20"/>
        </w:rPr>
        <w:t>) mezi esencí vůle a mezi řádem nebo podobností, kterou vůle má vzhledem k objektům chtění. Takto je dáno reálné rozlišení mezi esencí vůle a mezi jejími vnějšími aspekty (</w:t>
      </w:r>
      <w:r w:rsidRPr="088B5734">
        <w:rPr>
          <w:i/>
        </w:rPr>
        <w:t>realis distinctio inter essentiam voluntatis et suos aspectus</w:t>
      </w:r>
      <w:r w:rsidRPr="088B5734">
        <w:rPr>
          <w:rStyle w:val="FontStyle116"/>
          <w:rFonts w:ascii="Calibri" w:hAnsi="Calibri"/>
          <w:sz w:val="22"/>
          <w:szCs w:val="20"/>
        </w:rPr>
        <w:t>). To i ono je dáno v určitém celku, který si vzájemně odpovídá (</w:t>
      </w:r>
      <w:r w:rsidRPr="088B5734">
        <w:rPr>
          <w:rStyle w:val="FontStyle116"/>
          <w:rFonts w:ascii="Calibri" w:hAnsi="Calibri"/>
          <w:i/>
          <w:sz w:val="22"/>
          <w:szCs w:val="20"/>
        </w:rPr>
        <w:t>quasi totum simile</w:t>
      </w:r>
      <w:r w:rsidRPr="088B5734">
        <w:rPr>
          <w:rStyle w:val="FontStyle116"/>
          <w:rFonts w:ascii="Calibri" w:hAnsi="Calibri"/>
          <w:sz w:val="22"/>
          <w:szCs w:val="20"/>
        </w:rPr>
        <w:t>). Podstata těchto aktů má podobnost skrze jeden společný racionální výměr a povahu danou ve všech aktivních projevech vůle (</w:t>
      </w:r>
      <w:r w:rsidRPr="088B5734">
        <w:rPr>
          <w:rStyle w:val="FontStyle116"/>
          <w:rFonts w:ascii="Calibri" w:hAnsi="Calibri"/>
          <w:i/>
          <w:sz w:val="22"/>
          <w:szCs w:val="20"/>
        </w:rPr>
        <w:t>unius rationis et naturae in omnibus actibus voluntatis</w:t>
      </w:r>
      <w:r w:rsidRPr="088B5734">
        <w:rPr>
          <w:rStyle w:val="FontStyle116"/>
          <w:rFonts w:ascii="Calibri" w:hAnsi="Calibri"/>
          <w:sz w:val="22"/>
          <w:szCs w:val="20"/>
        </w:rPr>
        <w:t>). Tato podobnost je analogicky vztažena také k ipseitě samotné vůle (</w:t>
      </w:r>
      <w:r w:rsidRPr="088B5734">
        <w:rPr>
          <w:i/>
        </w:rPr>
        <w:t xml:space="preserve">analoga </w:t>
      </w:r>
      <w:r w:rsidRPr="088B5734">
        <w:rPr>
          <w:i/>
        </w:rPr>
        <w:lastRenderedPageBreak/>
        <w:t>ipsius voluntatis</w:t>
      </w:r>
      <w:r w:rsidRPr="088B5734">
        <w:rPr>
          <w:rStyle w:val="FontStyle116"/>
          <w:rFonts w:ascii="Calibri" w:hAnsi="Calibri"/>
          <w:sz w:val="22"/>
          <w:szCs w:val="20"/>
        </w:rPr>
        <w:t xml:space="preserve">), protože jednání participuje na jí vlastní formě či povaze v modu analogie </w:t>
      </w:r>
      <w:r w:rsidRPr="088B5734">
        <w:t>(</w:t>
      </w:r>
      <w:r w:rsidRPr="088B5734">
        <w:rPr>
          <w:i/>
        </w:rPr>
        <w:t>participans formam seu naturam ipsius voluntatis per quandam analogiam</w:t>
      </w:r>
      <w:r w:rsidRPr="088B5734">
        <w:t xml:space="preserve">).“ </w:t>
      </w:r>
      <w:r w:rsidRPr="088B5734">
        <w:rPr>
          <w:rStyle w:val="Znakapoznpodarou"/>
        </w:rPr>
        <w:footnoteReference w:id="384"/>
      </w:r>
    </w:p>
    <w:p w:rsidR="0894394E" w:rsidRDefault="08163013" w:rsidP="08163013">
      <w:r w:rsidRPr="00273106">
        <w:t xml:space="preserve">Moderní </w:t>
      </w:r>
      <w:r>
        <w:t>vůle</w:t>
      </w:r>
      <w:r w:rsidRPr="00273106">
        <w:t xml:space="preserve"> zakládá </w:t>
      </w:r>
      <w:r>
        <w:t xml:space="preserve">řád </w:t>
      </w:r>
      <w:r w:rsidRPr="00273106">
        <w:t>jsoucna spojeného jedním smyslem (</w:t>
      </w:r>
      <w:r w:rsidRPr="00273106">
        <w:rPr>
          <w:i/>
        </w:rPr>
        <w:t>unius rationis et naturae</w:t>
      </w:r>
      <w:r w:rsidRPr="00273106">
        <w:t xml:space="preserve">), který je založen v </w:t>
      </w:r>
      <w:r>
        <w:t xml:space="preserve">performativním </w:t>
      </w:r>
      <w:r w:rsidRPr="00273106">
        <w:t>dění samotné vůle (</w:t>
      </w:r>
      <w:r w:rsidRPr="00273106">
        <w:rPr>
          <w:i/>
        </w:rPr>
        <w:t>in omnibus actibus voluntatis</w:t>
      </w:r>
      <w:r w:rsidRPr="00273106">
        <w:t xml:space="preserve">). </w:t>
      </w:r>
      <w:r>
        <w:t xml:space="preserve">Analogická jednota jsoucna v epoše začínajího metafyzického nihilismu vůle spojuje dvě patra. V modu </w:t>
      </w:r>
      <w:r w:rsidRPr="008B661D">
        <w:rPr>
          <w:i/>
        </w:rPr>
        <w:t>per prius</w:t>
      </w:r>
      <w:r>
        <w:t xml:space="preserve"> je dán analogický vztah (</w:t>
      </w:r>
      <w:r w:rsidRPr="00D416D2">
        <w:rPr>
          <w:i/>
        </w:rPr>
        <w:t>ratio</w:t>
      </w:r>
      <w:r>
        <w:t>) mezi ipseitně danou esencí vůle (</w:t>
      </w:r>
      <w:r w:rsidRPr="00A465BD">
        <w:rPr>
          <w:i/>
        </w:rPr>
        <w:t>potentia substantiali</w:t>
      </w:r>
      <w:r>
        <w:t>s) a mezi jejím racionálně-volním chtěním daným už aristotelsky (</w:t>
      </w:r>
      <w:r w:rsidRPr="084A3DCE">
        <w:rPr>
          <w:i/>
        </w:rPr>
        <w:t>potentia</w:t>
      </w:r>
      <w:r>
        <w:t xml:space="preserve"> </w:t>
      </w:r>
      <w:r>
        <w:rPr>
          <w:i/>
        </w:rPr>
        <w:t>accidentalis</w:t>
      </w:r>
      <w:r>
        <w:t xml:space="preserve">). Bytí </w:t>
      </w:r>
      <w:r w:rsidRPr="00273106">
        <w:t xml:space="preserve">jsoucna jako objektu vůle </w:t>
      </w:r>
      <w:r>
        <w:t>(</w:t>
      </w:r>
      <w:r w:rsidRPr="00164423">
        <w:rPr>
          <w:i/>
        </w:rPr>
        <w:t>aspectus</w:t>
      </w:r>
      <w:r>
        <w:t xml:space="preserve">) </w:t>
      </w:r>
      <w:r w:rsidRPr="00273106">
        <w:t>je vztažen</w:t>
      </w:r>
      <w:r>
        <w:t>o</w:t>
      </w:r>
      <w:r w:rsidRPr="00273106">
        <w:t xml:space="preserve"> k původnímu </w:t>
      </w:r>
      <w:r>
        <w:t xml:space="preserve">bytí </w:t>
      </w:r>
      <w:r w:rsidR="086B006E">
        <w:t xml:space="preserve">intimně </w:t>
      </w:r>
      <w:r>
        <w:t>svobodné vůle</w:t>
      </w:r>
      <w:r>
        <w:fldChar w:fldCharType="begin"/>
      </w:r>
      <w:r>
        <w:instrText xml:space="preserve"> XE "</w:instrText>
      </w:r>
      <w:r w:rsidRPr="005C2F4A">
        <w:rPr>
          <w:rStyle w:val="addmd"/>
        </w:rPr>
        <w:instrText>demiurg</w:instrText>
      </w:r>
      <w:r>
        <w:instrText xml:space="preserve">" </w:instrText>
      </w:r>
      <w:r>
        <w:fldChar w:fldCharType="end"/>
      </w:r>
      <w:r w:rsidRPr="00273106">
        <w:t xml:space="preserve">. </w:t>
      </w:r>
      <w:r>
        <w:t xml:space="preserve">Demiurgovo chtění se vrhá do světa v modu pravdy jako asimilace, kdy vůle nachází svůj předmětný aspekt. Tento nový vztah je dán mezi chtějící vůlí angažovanou v konkétním výkonu volby a mezi objektivně daným celkem takto produkovaných volních aktů ve světě </w:t>
      </w:r>
      <w:r w:rsidRPr="00273106">
        <w:t>(</w:t>
      </w:r>
      <w:r>
        <w:rPr>
          <w:i/>
        </w:rPr>
        <w:t>similitudo analoga ipsius volun</w:t>
      </w:r>
      <w:r w:rsidRPr="00273106">
        <w:rPr>
          <w:i/>
        </w:rPr>
        <w:t>tatis</w:t>
      </w:r>
      <w:r w:rsidRPr="00273106">
        <w:t>)</w:t>
      </w:r>
      <w:r>
        <w:t>. Singulární chtění a celek těchto chtění mají společný původ v substanční potenci svobodné vůle. Ta je intimně oddělená v modu vlastní aktuální ipseity od volitivních aktů daných ve světě. F</w:t>
      </w:r>
      <w:r w:rsidRPr="00273106">
        <w:t xml:space="preserve">undamentální </w:t>
      </w:r>
      <w:r w:rsidRPr="00273106">
        <w:rPr>
          <w:i/>
        </w:rPr>
        <w:t>ratio</w:t>
      </w:r>
      <w:r w:rsidRPr="00273106">
        <w:t xml:space="preserve"> mezi aktualitou svobodné vůle </w:t>
      </w:r>
      <w:r>
        <w:t xml:space="preserve">a jí určeným objektem </w:t>
      </w:r>
      <w:r w:rsidRPr="00273106">
        <w:t xml:space="preserve">se </w:t>
      </w:r>
      <w:r>
        <w:t xml:space="preserve">analogicky </w:t>
      </w:r>
      <w:r w:rsidRPr="00273106">
        <w:t>přenáší na zbytek jsoucna determinovaný chtěním takto dané suverénní vůle</w:t>
      </w:r>
      <w:r>
        <w:t xml:space="preserve"> (</w:t>
      </w:r>
      <w:r w:rsidRPr="001B6E79">
        <w:rPr>
          <w:i/>
        </w:rPr>
        <w:t>participans formam seu naturam ipsius voluntatis</w:t>
      </w:r>
      <w:r>
        <w:t>)</w:t>
      </w:r>
      <w:r w:rsidRPr="00273106">
        <w:t xml:space="preserve">. Trojčlenka objektivní analogie jsoucna je nyní </w:t>
      </w:r>
      <w:r>
        <w:t>kompletní</w:t>
      </w:r>
      <w:r w:rsidRPr="00273106">
        <w:t xml:space="preserve">. Vůle </w:t>
      </w:r>
      <w:r>
        <w:t xml:space="preserve">a její předmět má společné ratio dané z interní a intimní </w:t>
      </w:r>
      <w:r w:rsidRPr="00273106">
        <w:t>svobody</w:t>
      </w:r>
      <w:r>
        <w:t>, kterou si vůle drží substanciálně (</w:t>
      </w:r>
      <w:r w:rsidRPr="00273106">
        <w:rPr>
          <w:i/>
        </w:rPr>
        <w:t>habitus</w:t>
      </w:r>
      <w:r>
        <w:rPr>
          <w:i/>
        </w:rPr>
        <w:fldChar w:fldCharType="begin"/>
      </w:r>
      <w:r>
        <w:instrText xml:space="preserve"> XE "</w:instrText>
      </w:r>
      <w:r w:rsidRPr="00BA130B">
        <w:instrText>habitus</w:instrText>
      </w:r>
      <w:r>
        <w:instrText xml:space="preserve">" </w:instrText>
      </w:r>
      <w:r>
        <w:rPr>
          <w:i/>
        </w:rPr>
        <w:fldChar w:fldCharType="end"/>
      </w:r>
      <w:r>
        <w:t xml:space="preserve">). </w:t>
      </w:r>
      <w:r w:rsidR="082A06A2">
        <w:t xml:space="preserve">Co je vůle intimně sama v sobě, to také analogicky nachází ve světě jako </w:t>
      </w:r>
      <w:r w:rsidR="082A06A2" w:rsidRPr="082A06A2">
        <w:rPr>
          <w:i/>
        </w:rPr>
        <w:t>aspectus</w:t>
      </w:r>
      <w:r w:rsidR="087629F8">
        <w:t xml:space="preserve"> této vůle. </w:t>
      </w:r>
      <w:r w:rsidR="08C4609F">
        <w:t xml:space="preserve">Z </w:t>
      </w:r>
      <w:r w:rsidR="08C4609F" w:rsidRPr="00273106">
        <w:t xml:space="preserve">hlediska intimní </w:t>
      </w:r>
      <w:r w:rsidR="08C4609F">
        <w:t xml:space="preserve">a aktuální </w:t>
      </w:r>
      <w:r w:rsidR="08C4609F" w:rsidRPr="00273106">
        <w:t xml:space="preserve">svobody </w:t>
      </w:r>
      <w:r w:rsidR="08C4609F">
        <w:t>pak platí, že vůle je primárně usazená v hypostázovaném habitu daném jako absolutní a iracionální svoboda. Z tohoto nového místa vědění určeného objektivní vůlí (</w:t>
      </w:r>
      <w:r w:rsidR="08C4609F" w:rsidRPr="08C4609F">
        <w:rPr>
          <w:i/>
        </w:rPr>
        <w:t>ortus scientiarum</w:t>
      </w:r>
      <w:r w:rsidR="08C4609F">
        <w:rPr>
          <w:i/>
        </w:rPr>
        <w:fldChar w:fldCharType="begin"/>
      </w:r>
      <w:r w:rsidR="08C4609F">
        <w:instrText xml:space="preserve"> XE "</w:instrText>
      </w:r>
      <w:r w:rsidR="08C4609F" w:rsidRPr="081042C4">
        <w:rPr>
          <w:i/>
        </w:rPr>
        <w:instrText>ortus scientiarum</w:instrText>
      </w:r>
      <w:r w:rsidR="08C4609F">
        <w:instrText xml:space="preserve">" </w:instrText>
      </w:r>
      <w:r w:rsidR="08C4609F">
        <w:rPr>
          <w:i/>
        </w:rPr>
        <w:fldChar w:fldCharType="end"/>
      </w:r>
      <w:r w:rsidR="08C4609F">
        <w:t xml:space="preserve">) pak vůle k moci determinuje smysl každého jsoucna. Smysl jsoucna je daný v dráze náhledu </w:t>
      </w:r>
      <w:r w:rsidR="08C4609F" w:rsidRPr="00273106">
        <w:t>(</w:t>
      </w:r>
      <w:r w:rsidR="08C4609F" w:rsidRPr="00273106">
        <w:rPr>
          <w:i/>
        </w:rPr>
        <w:t>aspectus</w:t>
      </w:r>
      <w:r w:rsidR="08C4609F">
        <w:rPr>
          <w:i/>
        </w:rPr>
        <w:fldChar w:fldCharType="begin"/>
      </w:r>
      <w:r w:rsidR="08C4609F">
        <w:instrText xml:space="preserve"> XE "vůle:</w:instrText>
      </w:r>
      <w:r w:rsidR="08C4609F" w:rsidRPr="007D0E80">
        <w:rPr>
          <w:i/>
        </w:rPr>
        <w:instrText>aspectus</w:instrText>
      </w:r>
      <w:r w:rsidR="08C4609F">
        <w:instrText xml:space="preserve">" </w:instrText>
      </w:r>
      <w:r w:rsidR="08C4609F">
        <w:rPr>
          <w:i/>
        </w:rPr>
        <w:fldChar w:fldCharType="end"/>
      </w:r>
      <w:r w:rsidR="08C4609F" w:rsidRPr="00273106">
        <w:t>)</w:t>
      </w:r>
      <w:r w:rsidR="08C4609F">
        <w:t xml:space="preserve"> vůle. Vůle směřuje při aktu konkrétního chtění do analogicky pochopeného světa, který tvoří doplněk moderní vůle. </w:t>
      </w:r>
      <w:r>
        <w:t>Díky této epochálně nové dráze náhledu na celek jsoucna (</w:t>
      </w:r>
      <w:r w:rsidRPr="089651C9">
        <w:rPr>
          <w:i/>
        </w:rPr>
        <w:t>Vor-blickbahn</w:t>
      </w:r>
      <w:r>
        <w:rPr>
          <w:i/>
        </w:rPr>
        <w:fldChar w:fldCharType="begin"/>
      </w:r>
      <w:r>
        <w:instrText xml:space="preserve"> XE "</w:instrText>
      </w:r>
      <w:r w:rsidRPr="08D6575B">
        <w:rPr>
          <w:i/>
        </w:rPr>
        <w:instrText>Vor-blickbahn</w:instrText>
      </w:r>
      <w:r>
        <w:instrText xml:space="preserve">" </w:instrText>
      </w:r>
      <w:r>
        <w:rPr>
          <w:i/>
        </w:rPr>
        <w:fldChar w:fldCharType="end"/>
      </w:r>
      <w:r>
        <w:t xml:space="preserve">) se svět mění na objekty </w:t>
      </w:r>
      <w:r>
        <w:lastRenderedPageBreak/>
        <w:t xml:space="preserve">suverénní vůle. </w:t>
      </w:r>
      <w:r w:rsidR="08C4609F">
        <w:t xml:space="preserve">Objektivní </w:t>
      </w:r>
      <w:r w:rsidRPr="00273106">
        <w:t>celek světa získává smysl a</w:t>
      </w:r>
      <w:r>
        <w:t>nalogickým přiřazením (</w:t>
      </w:r>
      <w:r w:rsidRPr="001B6E79">
        <w:rPr>
          <w:i/>
        </w:rPr>
        <w:t>per quandam analogiam</w:t>
      </w:r>
      <w:r>
        <w:t>) k intimní vůli</w:t>
      </w:r>
      <w:r w:rsidRPr="00273106">
        <w:t>. Smyslotvorná vůle se klade sama ze sebe a v sobě (</w:t>
      </w:r>
      <w:r w:rsidRPr="00273106">
        <w:rPr>
          <w:i/>
        </w:rPr>
        <w:t>in ipso actu posset poni realis distinctio</w:t>
      </w:r>
      <w:r w:rsidRPr="00273106">
        <w:t>) jako oddělená od celku jsoucna (</w:t>
      </w:r>
      <w:r>
        <w:rPr>
          <w:i/>
        </w:rPr>
        <w:t>inter suam es</w:t>
      </w:r>
      <w:r w:rsidRPr="00273106">
        <w:rPr>
          <w:i/>
        </w:rPr>
        <w:t>sentiam et inter huiusmodi ordinem</w:t>
      </w:r>
      <w:r w:rsidRPr="00273106">
        <w:t xml:space="preserve">). </w:t>
      </w:r>
      <w:r>
        <w:t>S</w:t>
      </w:r>
      <w:r w:rsidRPr="00273106">
        <w:t>ubjekt modern</w:t>
      </w:r>
      <w:r>
        <w:t xml:space="preserve">í vůle je oddělen skrze termín </w:t>
      </w:r>
      <w:r w:rsidRPr="00273106">
        <w:rPr>
          <w:i/>
        </w:rPr>
        <w:t>realis distinctio</w:t>
      </w:r>
      <w:r>
        <w:t xml:space="preserve"> od zbytku světa, který na vůli </w:t>
      </w:r>
      <w:r w:rsidRPr="00273106">
        <w:t xml:space="preserve">nemůže působit přímo, protože je </w:t>
      </w:r>
      <w:r>
        <w:t xml:space="preserve">imanentně svobodná a není determinována rozumovým poznáním. </w:t>
      </w:r>
      <w:r w:rsidRPr="00273106">
        <w:t>Tato distinkce dává epochálně nový statut jsoucna daný směrem od určující vůle subjektu. Svobodná instance rozvažující a jednající vůle je subjektivní tím, že je sama ze sebe zaměřená k objektu, od něhož je radikálně oddělena (</w:t>
      </w:r>
      <w:r w:rsidRPr="00273106">
        <w:rPr>
          <w:i/>
        </w:rPr>
        <w:t>realis distinctio</w:t>
      </w:r>
      <w:r>
        <w:rPr>
          <w:i/>
        </w:rPr>
        <w:fldChar w:fldCharType="begin"/>
      </w:r>
      <w:r>
        <w:instrText xml:space="preserve"> XE "vůle:</w:instrText>
      </w:r>
      <w:r w:rsidRPr="00753BBC">
        <w:rPr>
          <w:i/>
        </w:rPr>
        <w:instrText>realis distinctio</w:instrText>
      </w:r>
      <w:r>
        <w:instrText xml:space="preserve">" </w:instrText>
      </w:r>
      <w:r>
        <w:rPr>
          <w:i/>
        </w:rPr>
        <w:fldChar w:fldCharType="end"/>
      </w:r>
      <w:r w:rsidRPr="00273106">
        <w:t xml:space="preserve">). Svět se stal objektem svobodného chtění daného jako nová kauzalita oddělená od zbytku světa. </w:t>
      </w:r>
      <w:r>
        <w:t>Intimní svobodná vůle</w:t>
      </w:r>
      <w:r w:rsidRPr="00273106">
        <w:t xml:space="preserve"> </w:t>
      </w:r>
      <w:r>
        <w:t xml:space="preserve">odděluje </w:t>
      </w:r>
      <w:r w:rsidR="0874310B">
        <w:t xml:space="preserve">moderní </w:t>
      </w:r>
      <w:r>
        <w:t xml:space="preserve">subjekt </w:t>
      </w:r>
      <w:r w:rsidRPr="00273106">
        <w:t xml:space="preserve">od zbytku světa </w:t>
      </w:r>
      <w:r>
        <w:t xml:space="preserve">a tento oddělený subjekt </w:t>
      </w:r>
      <w:r w:rsidRPr="00273106">
        <w:t xml:space="preserve">vybavuje </w:t>
      </w:r>
      <w:r>
        <w:t>skrze chtění orientované do světa celek jsoucna</w:t>
      </w:r>
      <w:r w:rsidRPr="00273106">
        <w:t xml:space="preserve"> objektivním smyslem</w:t>
      </w:r>
      <w:r>
        <w:t xml:space="preserve">. Analogie je dána mezi substanční vůlí angažovanou v konkrétním výkonu chtění a mezi racionalitou objektivně daného celku těchto aktů ve světě </w:t>
      </w:r>
      <w:r w:rsidRPr="00273106">
        <w:t>(</w:t>
      </w:r>
      <w:r>
        <w:rPr>
          <w:i/>
        </w:rPr>
        <w:t>similitudo analoga ipsius volun</w:t>
      </w:r>
      <w:r w:rsidRPr="00273106">
        <w:rPr>
          <w:i/>
        </w:rPr>
        <w:t>tatis</w:t>
      </w:r>
      <w:r w:rsidRPr="00273106">
        <w:t>)</w:t>
      </w:r>
      <w:r>
        <w:t xml:space="preserve">. Tím vznikl nový systém univerzální analogie v modu </w:t>
      </w:r>
      <w:r w:rsidRPr="080A449C">
        <w:rPr>
          <w:i/>
        </w:rPr>
        <w:t>analogia voluntatis</w:t>
      </w:r>
      <w:r w:rsidR="0874310B">
        <w:rPr>
          <w:i/>
        </w:rPr>
        <w:fldChar w:fldCharType="begin"/>
      </w:r>
      <w:r w:rsidR="0874310B">
        <w:instrText xml:space="preserve"> XE "</w:instrText>
      </w:r>
      <w:r w:rsidR="0874310B" w:rsidRPr="081834AD">
        <w:rPr>
          <w:i/>
        </w:rPr>
        <w:instrText>analogia voluntatis</w:instrText>
      </w:r>
      <w:r w:rsidR="0874310B">
        <w:instrText xml:space="preserve">" </w:instrText>
      </w:r>
      <w:r w:rsidR="0874310B">
        <w:rPr>
          <w:i/>
        </w:rPr>
        <w:fldChar w:fldCharType="end"/>
      </w:r>
      <w:r w:rsidRPr="00273106">
        <w:t xml:space="preserve">. </w:t>
      </w:r>
      <w:r w:rsidR="0874310B">
        <w:t xml:space="preserve">Tomistický semi-averroismus Aegidia Romana změnil po vyhnání Oliviho z Paříže tuto analogii chtění na objektivní analogii poznání podle primátu Tomášova „aristotelského“ intelektu </w:t>
      </w:r>
      <w:r w:rsidR="0874310B" w:rsidRPr="003F26F8">
        <w:rPr>
          <w:szCs w:val="24"/>
        </w:rPr>
        <w:t>(</w:t>
      </w:r>
      <w:r w:rsidR="0874310B" w:rsidRPr="003F26F8">
        <w:rPr>
          <w:i/>
          <w:szCs w:val="24"/>
        </w:rPr>
        <w:t>analogia entis</w:t>
      </w:r>
      <w:r w:rsidR="0874310B">
        <w:rPr>
          <w:i/>
          <w:szCs w:val="24"/>
          <w:lang w:val="de-DE"/>
        </w:rPr>
        <w:fldChar w:fldCharType="begin"/>
      </w:r>
      <w:r w:rsidR="0874310B">
        <w:instrText xml:space="preserve"> XE "</w:instrText>
      </w:r>
      <w:r w:rsidR="0874310B" w:rsidRPr="003F26F8">
        <w:rPr>
          <w:i/>
          <w:szCs w:val="24"/>
        </w:rPr>
        <w:instrText>analogia entis</w:instrText>
      </w:r>
      <w:r w:rsidR="0874310B">
        <w:instrText xml:space="preserve">" </w:instrText>
      </w:r>
      <w:r w:rsidR="0874310B">
        <w:rPr>
          <w:i/>
          <w:szCs w:val="24"/>
          <w:lang w:val="de-DE"/>
        </w:rPr>
        <w:fldChar w:fldCharType="end"/>
      </w:r>
      <w:r w:rsidR="0874310B" w:rsidRPr="003F26F8">
        <w:rPr>
          <w:szCs w:val="24"/>
        </w:rPr>
        <w:t xml:space="preserve">). </w:t>
      </w:r>
      <w:r>
        <w:t>Smysl jsoucna tvoří v modu analogie odpovídající poměr (</w:t>
      </w:r>
      <w:r w:rsidRPr="08852702">
        <w:rPr>
          <w:i/>
        </w:rPr>
        <w:t>ratio</w:t>
      </w:r>
      <w:r>
        <w:t xml:space="preserve">) k primárnímu bytí vůle dané v substančním a intimním modu </w:t>
      </w:r>
      <w:r w:rsidRPr="081773EE">
        <w:rPr>
          <w:i/>
        </w:rPr>
        <w:t>per se</w:t>
      </w:r>
      <w:r>
        <w:t xml:space="preserve">. Moderní subjekt přestal být inteligentní osobou v modu klasické </w:t>
      </w:r>
      <w:r w:rsidRPr="08852702">
        <w:rPr>
          <w:i/>
        </w:rPr>
        <w:t>anima intellectiva</w:t>
      </w:r>
      <w:r>
        <w:t xml:space="preserve"> a stal se racionálním subjektem vybaveným instrumentálním a volním </w:t>
      </w:r>
      <w:r w:rsidRPr="08852702">
        <w:rPr>
          <w:i/>
        </w:rPr>
        <w:t>ratio</w:t>
      </w:r>
      <w:r>
        <w:t xml:space="preserve"> daném svobodnou vůlí. Moderní intelekt jako substance třetího druhu nasvěcuje smysl jsoucna zezadu a stejně pojatá vůle toto objektivně dané jsoucno vybavuje intimně danou kauzalitou, která narcisticky pochází výlučně z ní samé. Pak není divu, že takto daná svovodná vůle </w:t>
      </w:r>
      <w:r w:rsidRPr="009E7296">
        <w:rPr>
          <w:i/>
        </w:rPr>
        <w:t>Modernorum</w:t>
      </w:r>
      <w:r>
        <w:t xml:space="preserve"> je schopna nekriticky a iracionálně asimilovat všechna porretánská </w:t>
      </w:r>
      <w:r w:rsidR="00962190">
        <w:rPr>
          <w:i/>
        </w:rPr>
        <w:t>species</w:t>
      </w:r>
      <w:r>
        <w:t xml:space="preserve"> a </w:t>
      </w:r>
      <w:r w:rsidRPr="08E07D8A">
        <w:rPr>
          <w:i/>
        </w:rPr>
        <w:t>scibil</w:t>
      </w:r>
      <w:r w:rsidR="00745670">
        <w:rPr>
          <w:i/>
        </w:rPr>
        <w:t>ia</w:t>
      </w:r>
      <w:r>
        <w:t>, která leží v jejím dosahu</w:t>
      </w:r>
      <w:r>
        <w:fldChar w:fldCharType="begin"/>
      </w:r>
      <w:r>
        <w:instrText xml:space="preserve"> XE "</w:instrText>
      </w:r>
      <w:r w:rsidRPr="006E6F4B">
        <w:instrText>vůle:</w:instrText>
      </w:r>
      <w:r>
        <w:instrText xml:space="preserve">demiurgická" </w:instrText>
      </w:r>
      <w:r>
        <w:fldChar w:fldCharType="end"/>
      </w:r>
      <w:r>
        <w:t xml:space="preserve">. A hlavně se musí moderní vůle </w:t>
      </w:r>
      <w:r w:rsidR="00155909">
        <w:t xml:space="preserve">stále znovu </w:t>
      </w:r>
      <w:r>
        <w:t xml:space="preserve">spojovat sama se sebou, protože v tomto aktu sebereflexe je dán intimní </w:t>
      </w:r>
      <w:r w:rsidRPr="089D3F69">
        <w:rPr>
          <w:i/>
        </w:rPr>
        <w:t>conatus</w:t>
      </w:r>
      <w:r>
        <w:rPr>
          <w:i/>
        </w:rPr>
        <w:fldChar w:fldCharType="begin"/>
      </w:r>
      <w:r>
        <w:instrText xml:space="preserve"> XE "</w:instrText>
      </w:r>
      <w:r w:rsidRPr="089D6ACF">
        <w:rPr>
          <w:i/>
        </w:rPr>
        <w:instrText>conatus</w:instrText>
      </w:r>
      <w:r>
        <w:instrText xml:space="preserve">" </w:instrText>
      </w:r>
      <w:r>
        <w:rPr>
          <w:i/>
        </w:rPr>
        <w:fldChar w:fldCharType="end"/>
      </w:r>
      <w:r>
        <w:t xml:space="preserve"> vlastní sebezáchovy. Vůle a intelekt jsou </w:t>
      </w:r>
      <w:r w:rsidRPr="00273106">
        <w:t xml:space="preserve">determinovány </w:t>
      </w:r>
      <w:r w:rsidRPr="00273106">
        <w:rPr>
          <w:i/>
        </w:rPr>
        <w:t xml:space="preserve">per prius </w:t>
      </w:r>
      <w:r w:rsidRPr="00273106">
        <w:t xml:space="preserve">ze sebe, a teprve </w:t>
      </w:r>
      <w:r w:rsidRPr="00273106">
        <w:rPr>
          <w:i/>
        </w:rPr>
        <w:t>per posterius</w:t>
      </w:r>
      <w:r w:rsidRPr="00273106">
        <w:t xml:space="preserve"> vzhledem k první</w:t>
      </w:r>
      <w:r w:rsidR="009D476C">
        <w:t>m substancím</w:t>
      </w:r>
      <w:r w:rsidRPr="00273106">
        <w:t>. Vůle je dána jako substance</w:t>
      </w:r>
      <w:r>
        <w:fldChar w:fldCharType="begin"/>
      </w:r>
      <w:r>
        <w:instrText xml:space="preserve"> XE "</w:instrText>
      </w:r>
      <w:r w:rsidRPr="00DE2A32">
        <w:instrText>substance</w:instrText>
      </w:r>
      <w:r>
        <w:instrText xml:space="preserve">:vůle" </w:instrText>
      </w:r>
      <w:r>
        <w:fldChar w:fldCharType="end"/>
      </w:r>
      <w:r w:rsidRPr="00273106">
        <w:t xml:space="preserve"> tím, že si podržuje aktualitu v aktu svobodného sebeurčování daného</w:t>
      </w:r>
      <w:r w:rsidR="00713EAE">
        <w:t xml:space="preserve"> jako svrchovaná kauza jednání.</w:t>
      </w:r>
    </w:p>
    <w:p w:rsidR="00205D4D" w:rsidRDefault="08163013" w:rsidP="08523C0C">
      <w:pPr>
        <w:ind w:firstLine="397"/>
      </w:pPr>
      <w:r>
        <w:lastRenderedPageBreak/>
        <w:t>Olivi vytvořil nový modus instrumentálního demiurgického chtění a poznání, který měl první averroismus pouze pro pasivní složku intelektu. Nyní platí, že moderní vůle je nějak vším</w:t>
      </w:r>
      <w:r>
        <w:rPr>
          <w:rStyle w:val="st"/>
          <w:bCs/>
        </w:rPr>
        <w:t xml:space="preserve"> a nikoliv receptivní intelektuální poznání duše</w:t>
      </w:r>
      <w:r>
        <w:t>.</w:t>
      </w:r>
      <w:r>
        <w:rPr>
          <w:szCs w:val="18"/>
        </w:rPr>
        <w:t xml:space="preserve"> </w:t>
      </w:r>
      <w:r>
        <w:t>O</w:t>
      </w:r>
      <w:r w:rsidRPr="00273106">
        <w:t xml:space="preserve">bjektivní smysl jsoucna </w:t>
      </w:r>
      <w:r>
        <w:t xml:space="preserve">je determinován </w:t>
      </w:r>
      <w:r w:rsidRPr="00273106">
        <w:t xml:space="preserve">směrem od aktivní a subsistentní </w:t>
      </w:r>
      <w:r>
        <w:t xml:space="preserve">intimní </w:t>
      </w:r>
      <w:r w:rsidRPr="00273106">
        <w:t>vůle</w:t>
      </w:r>
      <w:r>
        <w:t xml:space="preserve">, která expanduje do světa v modu </w:t>
      </w:r>
      <w:r w:rsidR="00CE0F16">
        <w:t>„</w:t>
      </w:r>
      <w:r w:rsidRPr="088A47B6">
        <w:rPr>
          <w:i/>
        </w:rPr>
        <w:t>exsistere</w:t>
      </w:r>
      <w:r w:rsidR="00CE0F16">
        <w:t>“</w:t>
      </w:r>
      <w:r>
        <w:t xml:space="preserve"> daného skrze moderní kapitalistický subjekt. Demiurg „exsistuje“ ve světě viděném v modu </w:t>
      </w:r>
      <w:r w:rsidR="00CE0F16">
        <w:t>„</w:t>
      </w:r>
      <w:r w:rsidRPr="086A106B">
        <w:rPr>
          <w:i/>
        </w:rPr>
        <w:t>discrete</w:t>
      </w:r>
      <w:r>
        <w:t xml:space="preserve"> </w:t>
      </w:r>
      <w:r w:rsidRPr="085602FD">
        <w:rPr>
          <w:i/>
        </w:rPr>
        <w:t>videamus</w:t>
      </w:r>
      <w:r w:rsidR="00CE0F16">
        <w:t>“</w:t>
      </w:r>
      <w:r>
        <w:t xml:space="preserve">, kde si přivlastňuje asimilačně-pravdivě všechna jsoucna nazíraná přímo, jistě a správně v modu </w:t>
      </w:r>
      <w:r w:rsidRPr="088A47B6">
        <w:rPr>
          <w:i/>
        </w:rPr>
        <w:t>scibile</w:t>
      </w:r>
      <w:r>
        <w:t xml:space="preserve">. Pak si tento poklad vědění daný jako „věci samé“ ukládá do globální </w:t>
      </w:r>
      <w:r w:rsidRPr="088A47B6">
        <w:rPr>
          <w:i/>
        </w:rPr>
        <w:t>memoria</w:t>
      </w:r>
      <w:r w:rsidR="08BB07D2">
        <w:t xml:space="preserve"> databank. </w:t>
      </w:r>
      <w:r>
        <w:t xml:space="preserve">Z tohoto zásadního důvodu je mystik Olivi prorokem kapitalistické </w:t>
      </w:r>
      <w:r w:rsidR="00487D73">
        <w:t>post</w:t>
      </w:r>
      <w:r>
        <w:t xml:space="preserve">moderny </w:t>
      </w:r>
      <w:r w:rsidR="08523C0C">
        <w:t>a digitální</w:t>
      </w:r>
      <w:r w:rsidR="00487D73">
        <w:t>ho nihilismu</w:t>
      </w:r>
      <w:r w:rsidR="08E24150">
        <w:t xml:space="preserve"> </w:t>
      </w:r>
      <w:r>
        <w:t xml:space="preserve">a jako slepý Homér hlásá </w:t>
      </w:r>
      <w:r w:rsidR="08E24150">
        <w:t xml:space="preserve">jejich </w:t>
      </w:r>
      <w:r>
        <w:t>budoucí nihilistickou slávu. Po zatmění první substance</w:t>
      </w:r>
      <w:r>
        <w:fldChar w:fldCharType="begin"/>
      </w:r>
      <w:r>
        <w:instrText xml:space="preserve"> XE "</w:instrText>
      </w:r>
      <w:r w:rsidRPr="00C27681">
        <w:instrText>zatmění</w:instrText>
      </w:r>
      <w:r>
        <w:instrText>:s</w:instrText>
      </w:r>
      <w:r w:rsidRPr="00C27681">
        <w:instrText>ubstance</w:instrText>
      </w:r>
      <w:r>
        <w:instrText xml:space="preserve">" </w:instrText>
      </w:r>
      <w:r>
        <w:fldChar w:fldCharType="end"/>
      </w:r>
      <w:r>
        <w:t xml:space="preserve"> došlo k zatemnění racionální struktury lidského jednání daného spojením </w:t>
      </w:r>
      <w:r w:rsidRPr="08311550">
        <w:rPr>
          <w:i/>
        </w:rPr>
        <w:t>Druhých analytik</w:t>
      </w:r>
      <w:r>
        <w:t xml:space="preserve"> a </w:t>
      </w:r>
      <w:r w:rsidRPr="08311550">
        <w:rPr>
          <w:i/>
        </w:rPr>
        <w:t>Etiky Nikomachovy</w:t>
      </w:r>
      <w:r>
        <w:t xml:space="preserve">. Hypostázovaná vůle postavená mimo Aristotelův teoretický intelekt poslala moderního člověka na cestu další metafyzické </w:t>
      </w:r>
      <w:r w:rsidRPr="00FA4025">
        <w:rPr>
          <w:i/>
        </w:rPr>
        <w:t>Irr</w:t>
      </w:r>
      <w:r>
        <w:rPr>
          <w:i/>
        </w:rPr>
        <w:t>e</w:t>
      </w:r>
      <w:r>
        <w:rPr>
          <w:i/>
        </w:rPr>
        <w:fldChar w:fldCharType="begin"/>
      </w:r>
      <w:r>
        <w:instrText xml:space="preserve"> XE "</w:instrText>
      </w:r>
      <w:r w:rsidRPr="081A2FD8">
        <w:rPr>
          <w:i/>
        </w:rPr>
        <w:instrText>Irre</w:instrText>
      </w:r>
      <w:r>
        <w:instrText xml:space="preserve">" </w:instrText>
      </w:r>
      <w:r>
        <w:rPr>
          <w:i/>
        </w:rPr>
        <w:fldChar w:fldCharType="end"/>
      </w:r>
      <w:r>
        <w:t>, po níž kráčí intimně svobodný subjekt moderny.</w:t>
      </w:r>
      <w:r w:rsidR="08E9746A">
        <w:t xml:space="preserve"> </w:t>
      </w:r>
      <w:r>
        <w:t xml:space="preserve">Olivi založil panství </w:t>
      </w:r>
      <w:r w:rsidR="08523C0C">
        <w:t xml:space="preserve">svobodné vůle, která šla cestou mystiky </w:t>
      </w:r>
      <w:r w:rsidR="08523C0C" w:rsidRPr="08523C0C">
        <w:rPr>
          <w:i/>
        </w:rPr>
        <w:t>Modernorum</w:t>
      </w:r>
      <w:r w:rsidR="08523C0C">
        <w:t xml:space="preserve">. Po smrti moderního boha se tato cesta změnila na panství </w:t>
      </w:r>
      <w:r>
        <w:t>slepého instrumentálního rozumu, který poslouchá jen pud sebezáchovy</w:t>
      </w:r>
      <w:r w:rsidR="08523C0C">
        <w:t xml:space="preserve">. </w:t>
      </w:r>
      <w:r w:rsidR="08503628">
        <w:t>Toto epochál</w:t>
      </w:r>
      <w:r w:rsidR="08523C0C">
        <w:t xml:space="preserve">ní </w:t>
      </w:r>
      <w:r w:rsidR="08523C0C" w:rsidRPr="08503628">
        <w:rPr>
          <w:i/>
        </w:rPr>
        <w:t>factum</w:t>
      </w:r>
      <w:r w:rsidR="08523C0C">
        <w:t xml:space="preserve"> </w:t>
      </w:r>
      <w:r>
        <w:t xml:space="preserve">dnes </w:t>
      </w:r>
      <w:r w:rsidR="08523C0C">
        <w:t xml:space="preserve">představuje </w:t>
      </w:r>
      <w:r>
        <w:t>vládnoucí racionalit</w:t>
      </w:r>
      <w:r w:rsidR="08523C0C">
        <w:t>u</w:t>
      </w:r>
      <w:r w:rsidR="08E9746A">
        <w:t>. Z</w:t>
      </w:r>
      <w:r>
        <w:t>ápad</w:t>
      </w:r>
      <w:r w:rsidR="08E9746A">
        <w:t xml:space="preserve"> tento svůj </w:t>
      </w:r>
      <w:r w:rsidR="08523C0C">
        <w:t xml:space="preserve">nihilistický </w:t>
      </w:r>
      <w:r w:rsidR="08523C0C" w:rsidRPr="08523C0C">
        <w:rPr>
          <w:i/>
        </w:rPr>
        <w:t>aspectus</w:t>
      </w:r>
      <w:r w:rsidR="08523C0C">
        <w:t xml:space="preserve"> prosazuje imperiálně a </w:t>
      </w:r>
      <w:r>
        <w:t>globálně</w:t>
      </w:r>
      <w:r w:rsidR="08E9746A">
        <w:t xml:space="preserve"> jako svou vůli k moci. </w:t>
      </w:r>
      <w:r>
        <w:t>Praktické snažení osoby není determinováno od celku jsoucna nahlíženého pravdivou impozicí od první substance. Modernu ovládá frenetická demiurgická aktivita individuálního a konkrétního nositele atomární hypostázované vůle (</w:t>
      </w:r>
      <w:r w:rsidRPr="08E84030">
        <w:rPr>
          <w:i/>
        </w:rPr>
        <w:t>conatus</w:t>
      </w:r>
      <w:r>
        <w:t xml:space="preserve">). Tato intimní vůle daná jako poslední </w:t>
      </w:r>
      <w:r w:rsidRPr="08FC2896">
        <w:rPr>
          <w:i/>
        </w:rPr>
        <w:t>principium individuationis</w:t>
      </w:r>
      <w:r>
        <w:rPr>
          <w:i/>
        </w:rPr>
        <w:fldChar w:fldCharType="begin"/>
      </w:r>
      <w:r>
        <w:instrText xml:space="preserve"> XE "</w:instrText>
      </w:r>
      <w:r w:rsidRPr="08703309">
        <w:rPr>
          <w:i/>
        </w:rPr>
        <w:instrText>principium individuationis</w:instrText>
      </w:r>
      <w:r>
        <w:instrText xml:space="preserve">" </w:instrText>
      </w:r>
      <w:r>
        <w:rPr>
          <w:i/>
        </w:rPr>
        <w:fldChar w:fldCharType="end"/>
      </w:r>
      <w:r>
        <w:t xml:space="preserve"> moderního subjektu navíc nepoznává reálný svět, ale pouze vlastní </w:t>
      </w:r>
      <w:r w:rsidRPr="08B009B6">
        <w:rPr>
          <w:i/>
        </w:rPr>
        <w:t>scibile</w:t>
      </w:r>
      <w:r>
        <w:t xml:space="preserve"> dané v rámci moderní supozice. Nasvícení zezadu se přesunulo z intelektu na demiurgickou vůli, a tím došlo k dalšímu zatmění první substance. Moderní nositel chaotických substancí a hypotází přestal být osobou a tento subjekt nově poznává a nově asimiluje takto poznaný svět. Oliviho subjekt stvořil sám sebe pomocí dvojího záporu v modu </w:t>
      </w:r>
      <w:r w:rsidRPr="08BE1EB0">
        <w:rPr>
          <w:i/>
        </w:rPr>
        <w:t>ex nihilo</w:t>
      </w:r>
      <w:r>
        <w:rPr>
          <w:i/>
        </w:rPr>
        <w:fldChar w:fldCharType="begin"/>
      </w:r>
      <w:r>
        <w:instrText xml:space="preserve"> XE "</w:instrText>
      </w:r>
      <w:r w:rsidRPr="08BE1EB0">
        <w:rPr>
          <w:i/>
        </w:rPr>
        <w:instrText>creatio</w:instrText>
      </w:r>
      <w:r>
        <w:instrText xml:space="preserve"> </w:instrText>
      </w:r>
      <w:r w:rsidRPr="0807367F">
        <w:rPr>
          <w:i/>
        </w:rPr>
        <w:instrText>ex nihilo</w:instrText>
      </w:r>
      <w:r>
        <w:instrText xml:space="preserve">" </w:instrText>
      </w:r>
      <w:r>
        <w:rPr>
          <w:i/>
        </w:rPr>
        <w:fldChar w:fldCharType="end"/>
      </w:r>
      <w:r>
        <w:t xml:space="preserve"> a stejně tak poznává všechna jsoucna v modu dvojího záporu. Tak vzniká moderní </w:t>
      </w:r>
      <w:r w:rsidRPr="08BE1EB0">
        <w:rPr>
          <w:i/>
        </w:rPr>
        <w:t>res</w:t>
      </w:r>
      <w:r>
        <w:t xml:space="preserve"> a člověk-mrtvola jako moderní </w:t>
      </w:r>
      <w:r w:rsidRPr="08BE1EB0">
        <w:rPr>
          <w:i/>
        </w:rPr>
        <w:t>res</w:t>
      </w:r>
      <w:r>
        <w:t xml:space="preserve">. Schizofrenický subjekt vytvořil paranoický objekt a svobodně jej chce v absolutní intimitě své vůle. Tím vznikla pro hermeneutiku dějinnosti nová forma </w:t>
      </w:r>
      <w:r w:rsidRPr="005F0612">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t xml:space="preserve"> a </w:t>
      </w:r>
      <w:r w:rsidRPr="005F0612">
        <w:rPr>
          <w:i/>
        </w:rPr>
        <w:t>dativus finalis</w:t>
      </w:r>
      <w:r>
        <w:rPr>
          <w:i/>
        </w:rPr>
        <w:fldChar w:fldCharType="begin"/>
      </w:r>
      <w:r>
        <w:instrText xml:space="preserve"> XE "</w:instrText>
      </w:r>
      <w:r w:rsidRPr="008729B1">
        <w:rPr>
          <w:i/>
          <w:iCs/>
        </w:rPr>
        <w:instrText>dativus finalis</w:instrText>
      </w:r>
      <w:r>
        <w:instrText xml:space="preserve">" </w:instrText>
      </w:r>
      <w:r>
        <w:rPr>
          <w:i/>
        </w:rPr>
        <w:fldChar w:fldCharType="end"/>
      </w:r>
      <w:r w:rsidR="081942A4">
        <w:t xml:space="preserve"> (kap. 4</w:t>
      </w:r>
      <w:r>
        <w:t xml:space="preserve">). Vláda takto daného metafyzického nihilismu absolutně </w:t>
      </w:r>
      <w:r>
        <w:lastRenderedPageBreak/>
        <w:t xml:space="preserve">určila subjekt-objektivní smysl jsoucna. Okcitánec Olivi z jižní Francie založil prvního dělníka ducha v instrumentálním a racionálním modu anglo-saského </w:t>
      </w:r>
      <w:r w:rsidRPr="08F66866">
        <w:rPr>
          <w:i/>
        </w:rPr>
        <w:t>white col</w:t>
      </w:r>
      <w:r>
        <w:rPr>
          <w:i/>
        </w:rPr>
        <w:t>l</w:t>
      </w:r>
      <w:r w:rsidRPr="08F66866">
        <w:rPr>
          <w:i/>
        </w:rPr>
        <w:t>ar</w:t>
      </w:r>
      <w:r>
        <w:t xml:space="preserve">, jenž byl </w:t>
      </w:r>
      <w:r w:rsidRPr="08DB391C">
        <w:rPr>
          <w:i/>
        </w:rPr>
        <w:t xml:space="preserve">conditio sine qua non </w:t>
      </w:r>
      <w:r>
        <w:t xml:space="preserve">pro epochu kapitalismu. Globální nihilistickou podobu a totalitní podobu této kapitalistické verze člověka-mrtvoly popíše Ernst Jünger v díle </w:t>
      </w:r>
      <w:r w:rsidRPr="08F66866">
        <w:rPr>
          <w:i/>
        </w:rPr>
        <w:t>Der Arbeiter</w:t>
      </w:r>
      <w:r>
        <w:t xml:space="preserve"> (1932). Analogický vztah je dán mezi subjektivní vůlí angažovanou v konkétním výkonu chtění a mezi rationalitou objektivně daného celku těchto aktů ve světě. Nová racionalita zbavená klasické filosofické moudrosti vidí svět jako </w:t>
      </w:r>
      <w:r w:rsidRPr="08852702">
        <w:rPr>
          <w:i/>
        </w:rPr>
        <w:t>aspectus</w:t>
      </w:r>
      <w:r>
        <w:t xml:space="preserve"> své iracionální podstaty a tento aspekt si přivlastňuje v modu objektivní pravdy jako asimilace. Bez této </w:t>
      </w:r>
      <w:r w:rsidRPr="08852702">
        <w:rPr>
          <w:i/>
        </w:rPr>
        <w:t>epoché</w:t>
      </w:r>
      <w:r>
        <w:t xml:space="preserve"> kritické moudrosti by moderní dělník ducha nemohl založit epochu kapitalismu. Latinský sofista Olivi zakládá metafyziku kapitalismu skrze myslitelskou </w:t>
      </w:r>
      <w:r w:rsidRPr="08D338FE">
        <w:rPr>
          <w:i/>
        </w:rPr>
        <w:t>res gesta</w:t>
      </w:r>
      <w:r>
        <w:t xml:space="preserve"> původního autora, protože poprvé a zcela radikálně definoval dějinně daného nositele nové </w:t>
      </w:r>
      <w:r w:rsidR="00B36219">
        <w:t>epochy. Ta je zcela pravdivě nazvána osvíceným (rozuměji: iluminátským) racionalismem</w:t>
      </w:r>
      <w:r w:rsidR="00205D4D">
        <w:t>.</w:t>
      </w:r>
    </w:p>
    <w:p w:rsidR="008B4CB2" w:rsidRDefault="08163013" w:rsidP="08523C0C">
      <w:pPr>
        <w:ind w:firstLine="397"/>
      </w:pPr>
      <w:r>
        <w:t>Základem k určení nové epochy kapitalismu a osvícenského racionalismu je výše uvedený analogický poměr (</w:t>
      </w:r>
      <w:r w:rsidRPr="08954E30">
        <w:rPr>
          <w:i/>
        </w:rPr>
        <w:t>ratio</w:t>
      </w:r>
      <w:r>
        <w:t>) dané mezi esencí vůle produkující akty chtění (</w:t>
      </w:r>
      <w:r w:rsidRPr="083B082A">
        <w:rPr>
          <w:i/>
        </w:rPr>
        <w:t>essentia ipsorum actuum</w:t>
      </w:r>
      <w:r>
        <w:t>) a demiurgickým zrcadlením této esence ve všech vnějších aspektech vůle (</w:t>
      </w:r>
      <w:r w:rsidRPr="083B082A">
        <w:rPr>
          <w:i/>
        </w:rPr>
        <w:t>unius rationis et naturae in omnibus actibus voluntatis</w:t>
      </w:r>
      <w:r>
        <w:t xml:space="preserve">). </w:t>
      </w:r>
      <w:r w:rsidRPr="00273106">
        <w:t xml:space="preserve">Vůle moderního subjektu díky suverénní a oddělené schopnosti chtít zakládá analogii jsoucna jako </w:t>
      </w:r>
      <w:r>
        <w:t xml:space="preserve">volitivnímu </w:t>
      </w:r>
      <w:r w:rsidRPr="00273106">
        <w:t xml:space="preserve">objektu </w:t>
      </w:r>
      <w:r>
        <w:t>určenému vzhledem k esenci ipseitní vůle</w:t>
      </w:r>
      <w:r w:rsidRPr="00273106">
        <w:t xml:space="preserve"> (</w:t>
      </w:r>
      <w:r w:rsidRPr="00273106">
        <w:rPr>
          <w:i/>
        </w:rPr>
        <w:t>ipsius voluntatis</w:t>
      </w:r>
      <w:r>
        <w:rPr>
          <w:i/>
        </w:rPr>
        <w:fldChar w:fldCharType="begin"/>
      </w:r>
      <w:r>
        <w:instrText xml:space="preserve"> XE "</w:instrText>
      </w:r>
      <w:r w:rsidRPr="00A16694">
        <w:instrText>vůle:ipseita</w:instrText>
      </w:r>
      <w:r>
        <w:instrText xml:space="preserve">" </w:instrText>
      </w:r>
      <w:r>
        <w:rPr>
          <w:i/>
        </w:rPr>
        <w:fldChar w:fldCharType="end"/>
      </w:r>
      <w:r w:rsidRPr="00273106">
        <w:t xml:space="preserve">). Vůle jako </w:t>
      </w:r>
      <w:r>
        <w:t>neoplatonsk</w:t>
      </w:r>
      <w:r w:rsidRPr="00273106">
        <w:t>é slunce prozařuje smysl sv</w:t>
      </w:r>
      <w:r>
        <w:t xml:space="preserve">ěta z hlediska aktivní podstaty, která tvoří smysl bytí moderního </w:t>
      </w:r>
      <w:r w:rsidRPr="00273106">
        <w:t>demiurga</w:t>
      </w:r>
      <w:r>
        <w:fldChar w:fldCharType="begin"/>
      </w:r>
      <w:r>
        <w:instrText xml:space="preserve"> XE "</w:instrText>
      </w:r>
      <w:r w:rsidRPr="005C2F4A">
        <w:rPr>
          <w:rStyle w:val="addmd"/>
        </w:rPr>
        <w:instrText>demiurg</w:instrText>
      </w:r>
      <w:r>
        <w:instrText xml:space="preserve">" </w:instrText>
      </w:r>
      <w:r>
        <w:fldChar w:fldCharType="end"/>
      </w:r>
      <w:r w:rsidRPr="00273106">
        <w:t xml:space="preserve">. Zbytek reality </w:t>
      </w:r>
      <w:r>
        <w:t xml:space="preserve">dané mimo vůli </w:t>
      </w:r>
      <w:r w:rsidRPr="00273106">
        <w:t xml:space="preserve">stojí vůči takto určující vůli v pojetí </w:t>
      </w:r>
      <w:r>
        <w:t xml:space="preserve">analogické </w:t>
      </w:r>
      <w:r w:rsidRPr="00273106">
        <w:t>podobnosti</w:t>
      </w:r>
      <w:r>
        <w:t xml:space="preserve"> </w:t>
      </w:r>
      <w:r w:rsidRPr="00273106">
        <w:t>(</w:t>
      </w:r>
      <w:r w:rsidRPr="00273106">
        <w:rPr>
          <w:i/>
        </w:rPr>
        <w:t>similitudinem quam habet cum obiecto</w:t>
      </w:r>
      <w:r w:rsidRPr="00273106">
        <w:t>)</w:t>
      </w:r>
      <w:r>
        <w:t xml:space="preserve">. </w:t>
      </w:r>
      <w:r w:rsidRPr="00273106">
        <w:t xml:space="preserve">Objekt vůle dostal objektivní charakter, protože je určen vůči radikálně oddělenému </w:t>
      </w:r>
      <w:r>
        <w:t xml:space="preserve">intimnímu </w:t>
      </w:r>
      <w:r w:rsidRPr="00273106">
        <w:t>subjektu, čili</w:t>
      </w:r>
      <w:r>
        <w:t xml:space="preserve"> absolutně danému nositeli objektivně utvářené vůle. Olivi vytvořil novou formu </w:t>
      </w:r>
      <w:r w:rsidRPr="006D720A">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t xml:space="preserve"> vztaženou k demiurgické vůli dané v modu svrchované kauzality. Vůle </w:t>
      </w:r>
      <w:r w:rsidRPr="00273106">
        <w:t xml:space="preserve">nasvěcuje smysl jsoucna jako </w:t>
      </w:r>
      <w:r w:rsidRPr="00273106">
        <w:rPr>
          <w:i/>
        </w:rPr>
        <w:t>intellectus agens</w:t>
      </w:r>
      <w:r w:rsidRPr="00273106">
        <w:t xml:space="preserve"> </w:t>
      </w:r>
      <w:r>
        <w:t>a tato a</w:t>
      </w:r>
      <w:r w:rsidRPr="00273106">
        <w:t xml:space="preserve">ktivní </w:t>
      </w:r>
      <w:r>
        <w:t>neoplatonsk</w:t>
      </w:r>
      <w:r w:rsidRPr="00273106">
        <w:t>á vůle-slunce</w:t>
      </w:r>
      <w:r>
        <w:fldChar w:fldCharType="begin"/>
      </w:r>
      <w:r>
        <w:instrText xml:space="preserve"> XE "</w:instrText>
      </w:r>
      <w:r w:rsidRPr="005921D9">
        <w:instrText>vůle</w:instrText>
      </w:r>
      <w:r>
        <w:instrText>:intelekt</w:instrText>
      </w:r>
      <w:r w:rsidRPr="005921D9">
        <w:instrText>-slunce</w:instrText>
      </w:r>
      <w:r>
        <w:instrText xml:space="preserve">" </w:instrText>
      </w:r>
      <w:r>
        <w:fldChar w:fldCharType="end"/>
      </w:r>
      <w:r w:rsidRPr="00273106">
        <w:t xml:space="preserve"> nahradila </w:t>
      </w:r>
      <w:r w:rsidRPr="00273106">
        <w:rPr>
          <w:i/>
        </w:rPr>
        <w:t>intellectus possibilis</w:t>
      </w:r>
      <w:r>
        <w:t xml:space="preserve"> prvního averroismu. V </w:t>
      </w:r>
      <w:r w:rsidRPr="00273106">
        <w:t xml:space="preserve">subjektu </w:t>
      </w:r>
      <w:r>
        <w:t>vznikla nová sféra</w:t>
      </w:r>
      <w:r w:rsidRPr="00273106">
        <w:t xml:space="preserve"> </w:t>
      </w:r>
      <w:r>
        <w:t xml:space="preserve">bytí </w:t>
      </w:r>
      <w:r w:rsidRPr="00273106">
        <w:t>jsoucna</w:t>
      </w:r>
      <w:r>
        <w:t xml:space="preserve">, jehož smysl je determinován racionálně, tedy v modu </w:t>
      </w:r>
      <w:r w:rsidRPr="088117CA">
        <w:rPr>
          <w:i/>
        </w:rPr>
        <w:t>ratio</w:t>
      </w:r>
      <w:r>
        <w:t xml:space="preserve"> daném jako aspekt absolutně oddělené vůle</w:t>
      </w:r>
      <w:r w:rsidRPr="00273106">
        <w:t>.</w:t>
      </w:r>
      <w:r>
        <w:t xml:space="preserve"> Toto základní „jak“ je vůle utvářena, vyjadřuje výše uvedený termín </w:t>
      </w:r>
      <w:r w:rsidRPr="00273106">
        <w:rPr>
          <w:i/>
        </w:rPr>
        <w:t>habitus</w:t>
      </w:r>
      <w:r>
        <w:t xml:space="preserve">. </w:t>
      </w:r>
      <w:r w:rsidRPr="00273106">
        <w:t xml:space="preserve">Reálná distinkce dělí </w:t>
      </w:r>
      <w:r>
        <w:t>habituální podstatu</w:t>
      </w:r>
      <w:r w:rsidRPr="00273106">
        <w:t xml:space="preserve"> </w:t>
      </w:r>
      <w:r>
        <w:t xml:space="preserve">vůle </w:t>
      </w:r>
      <w:r w:rsidRPr="00273106">
        <w:t>(</w:t>
      </w:r>
      <w:r w:rsidRPr="00273106">
        <w:rPr>
          <w:i/>
        </w:rPr>
        <w:t>essentiam voluntati</w:t>
      </w:r>
      <w:r>
        <w:rPr>
          <w:i/>
        </w:rPr>
        <w:t>s</w:t>
      </w:r>
      <w:r w:rsidRPr="00273106">
        <w:t>)</w:t>
      </w:r>
      <w:r>
        <w:t xml:space="preserve"> </w:t>
      </w:r>
      <w:r w:rsidRPr="00273106">
        <w:t>od její</w:t>
      </w:r>
      <w:r>
        <w:t>ho předmětného působení</w:t>
      </w:r>
      <w:r w:rsidRPr="00273106">
        <w:t xml:space="preserve"> </w:t>
      </w:r>
      <w:r>
        <w:t>daného navenek (</w:t>
      </w:r>
      <w:r w:rsidRPr="00273106">
        <w:rPr>
          <w:i/>
        </w:rPr>
        <w:t>suos aspectus</w:t>
      </w:r>
      <w:r>
        <w:rPr>
          <w:i/>
        </w:rPr>
        <w:fldChar w:fldCharType="begin"/>
      </w:r>
      <w:r>
        <w:instrText xml:space="preserve"> XE "vůle:</w:instrText>
      </w:r>
      <w:r w:rsidRPr="007D0E80">
        <w:rPr>
          <w:i/>
        </w:rPr>
        <w:instrText>aspectus</w:instrText>
      </w:r>
      <w:r>
        <w:instrText xml:space="preserve">" </w:instrText>
      </w:r>
      <w:r>
        <w:rPr>
          <w:i/>
        </w:rPr>
        <w:fldChar w:fldCharType="end"/>
      </w:r>
      <w:r>
        <w:t>)</w:t>
      </w:r>
      <w:r w:rsidRPr="00273106">
        <w:t xml:space="preserve">. Vůle nemůže být determinována vnější </w:t>
      </w:r>
      <w:r w:rsidRPr="00273106">
        <w:lastRenderedPageBreak/>
        <w:t>realitou poznávanou skr</w:t>
      </w:r>
      <w:r>
        <w:t xml:space="preserve">ze fantasmata, protože je od každé reality </w:t>
      </w:r>
      <w:r w:rsidRPr="00273106">
        <w:t>reálně oddělená</w:t>
      </w:r>
      <w:r>
        <w:t xml:space="preserve"> svou esenciálně a </w:t>
      </w:r>
      <w:r w:rsidR="080803D5">
        <w:t xml:space="preserve">intimně </w:t>
      </w:r>
      <w:r>
        <w:t>danou svobodou</w:t>
      </w:r>
      <w:r w:rsidRPr="00273106">
        <w:t>.</w:t>
      </w:r>
      <w:r>
        <w:t xml:space="preserve"> </w:t>
      </w:r>
      <w:r w:rsidRPr="00273106">
        <w:t>Objektivní předmět daný mimo vůli ve světě nutně tvoří poslední člen trojčlenky dané primárním poměrem aktuální vůle k jejímu chtění</w:t>
      </w:r>
      <w:r>
        <w:t xml:space="preserve"> a následně k objektivnímu aspektu tohoto chtění v realitě </w:t>
      </w:r>
      <w:r w:rsidRPr="00273106">
        <w:t>(</w:t>
      </w:r>
      <w:r>
        <w:rPr>
          <w:i/>
        </w:rPr>
        <w:t>sunt omnino unius ra</w:t>
      </w:r>
      <w:r w:rsidRPr="00273106">
        <w:rPr>
          <w:i/>
        </w:rPr>
        <w:t>tionis</w:t>
      </w:r>
      <w:r w:rsidRPr="00273106">
        <w:t xml:space="preserve">). </w:t>
      </w:r>
      <w:r>
        <w:t xml:space="preserve">Analogicky daná vůle sjednocuje věci-objekty stejně </w:t>
      </w:r>
      <w:r w:rsidRPr="00273106">
        <w:t>jako světelný paprsek prozařuje průsvitné</w:t>
      </w:r>
      <w:r>
        <w:t xml:space="preserve"> věci</w:t>
      </w:r>
      <w:r w:rsidRPr="00273106">
        <w:t xml:space="preserve">. Tím je dána základní forma subjekt-objektového vztahu determinujícího celek jsoucího v rámci moderní </w:t>
      </w:r>
      <w:r w:rsidRPr="00273106">
        <w:rPr>
          <w:i/>
        </w:rPr>
        <w:t>analogia entis</w:t>
      </w:r>
      <w:r>
        <w:rPr>
          <w:i/>
        </w:rPr>
        <w:fldChar w:fldCharType="begin"/>
      </w:r>
      <w:r>
        <w:instrText xml:space="preserve"> XE "</w:instrText>
      </w:r>
      <w:r w:rsidRPr="00A15E55">
        <w:rPr>
          <w:i/>
        </w:rPr>
        <w:instrText>analogia entis</w:instrText>
      </w:r>
      <w:r>
        <w:instrText xml:space="preserve">" </w:instrText>
      </w:r>
      <w:r>
        <w:rPr>
          <w:i/>
        </w:rPr>
        <w:fldChar w:fldCharType="end"/>
      </w:r>
      <w:r w:rsidRPr="00273106">
        <w:t>.</w:t>
      </w:r>
      <w:r>
        <w:t xml:space="preserve"> Svět se stal aspektem vůle dávno před nihilismem postmoderního Nietzscheho, jenž pouze uzavřel Oliviho metafyziku vůle. Olivi nahradil Rufusovu </w:t>
      </w:r>
      <w:r w:rsidRPr="00273106">
        <w:rPr>
          <w:i/>
        </w:rPr>
        <w:t>potentia substantialis</w:t>
      </w:r>
      <w:r>
        <w:rPr>
          <w:i/>
        </w:rPr>
        <w:fldChar w:fldCharType="begin"/>
      </w:r>
      <w:r>
        <w:instrText xml:space="preserve"> XE "vůle:</w:instrText>
      </w:r>
      <w:r w:rsidRPr="00263A8E">
        <w:rPr>
          <w:i/>
        </w:rPr>
        <w:instrText>potentia substantialis</w:instrText>
      </w:r>
      <w:r>
        <w:instrText xml:space="preserve">" </w:instrText>
      </w:r>
      <w:r>
        <w:rPr>
          <w:i/>
        </w:rPr>
        <w:fldChar w:fldCharType="end"/>
      </w:r>
      <w:r w:rsidRPr="00273106">
        <w:t xml:space="preserve"> z epochy první objektivity </w:t>
      </w:r>
      <w:r>
        <w:t>před 1250 nově pojatou ipseitou danou v rámci esenciálně a substanciálně pojaté vůle. R</w:t>
      </w:r>
      <w:r w:rsidRPr="00273106">
        <w:t xml:space="preserve">eálná distinkce odděluje absolutně danou vůli od </w:t>
      </w:r>
      <w:r>
        <w:t xml:space="preserve">reálného světa, který sekundárním aspektem a pouhou vnější reprezentací intimní vůle. Tím vzniklo </w:t>
      </w:r>
      <w:r w:rsidRPr="00273106">
        <w:t xml:space="preserve">nové </w:t>
      </w:r>
      <w:r>
        <w:t xml:space="preserve">metafyzické </w:t>
      </w:r>
      <w:r w:rsidRPr="00273106">
        <w:t xml:space="preserve">určení jsoucna jako </w:t>
      </w:r>
      <w:r>
        <w:t xml:space="preserve">předmětu </w:t>
      </w:r>
      <w:r w:rsidRPr="00273106">
        <w:t>demiurgické vůle.</w:t>
      </w:r>
      <w:r>
        <w:t xml:space="preserve"> D</w:t>
      </w:r>
      <w:r w:rsidRPr="00273106">
        <w:t xml:space="preserve">íky nově založené analogii v rámci subjekt-objektového vztahu tvoří svobodná vůle nový druh voluntárně-racionální jednoty všeho jsoucího. </w:t>
      </w:r>
      <w:r>
        <w:t xml:space="preserve">Tím je také určen způsob, jak </w:t>
      </w:r>
      <w:r w:rsidRPr="00273106">
        <w:rPr>
          <w:iCs/>
        </w:rPr>
        <w:t xml:space="preserve">se </w:t>
      </w:r>
      <w:r>
        <w:rPr>
          <w:iCs/>
        </w:rPr>
        <w:t xml:space="preserve">objektivně definované jsoucno </w:t>
      </w:r>
      <w:r w:rsidRPr="00273106">
        <w:rPr>
          <w:iCs/>
        </w:rPr>
        <w:t>stalo nástrojem novověké vědo-techniky (</w:t>
      </w:r>
      <w:r w:rsidRPr="00273106">
        <w:rPr>
          <w:i/>
          <w:iCs/>
        </w:rPr>
        <w:t>dativus instrumenti</w:t>
      </w:r>
      <w:r>
        <w:rPr>
          <w:i/>
          <w:iCs/>
        </w:rPr>
        <w:fldChar w:fldCharType="begin"/>
      </w:r>
      <w:r>
        <w:instrText xml:space="preserve"> XE "</w:instrText>
      </w:r>
      <w:r w:rsidRPr="00BD4DF9">
        <w:rPr>
          <w:i/>
          <w:iCs/>
        </w:rPr>
        <w:instrText>dativus instrumenti</w:instrText>
      </w:r>
      <w:r>
        <w:instrText xml:space="preserve">" </w:instrText>
      </w:r>
      <w:r>
        <w:rPr>
          <w:i/>
          <w:iCs/>
        </w:rPr>
        <w:fldChar w:fldCharType="end"/>
      </w:r>
      <w:r w:rsidRPr="00273106">
        <w:rPr>
          <w:iCs/>
        </w:rPr>
        <w:t>)</w:t>
      </w:r>
      <w:r>
        <w:rPr>
          <w:iCs/>
        </w:rPr>
        <w:t xml:space="preserve">. </w:t>
      </w:r>
      <w:r>
        <w:t xml:space="preserve">Jsoucno se stalo objektem </w:t>
      </w:r>
      <w:r w:rsidRPr="00273106">
        <w:t xml:space="preserve">skrze volní a svobodný </w:t>
      </w:r>
      <w:r w:rsidRPr="00273106">
        <w:rPr>
          <w:i/>
        </w:rPr>
        <w:t>aspectus</w:t>
      </w:r>
      <w:r w:rsidRPr="00273106">
        <w:t xml:space="preserve"> jsoucího daný </w:t>
      </w:r>
      <w:r w:rsidRPr="00273106">
        <w:rPr>
          <w:i/>
        </w:rPr>
        <w:t>obiective</w:t>
      </w:r>
      <w:r w:rsidRPr="00273106">
        <w:t xml:space="preserve"> směrem od smyslodajné vůle</w:t>
      </w:r>
      <w:r>
        <w:fldChar w:fldCharType="begin"/>
      </w:r>
      <w:r>
        <w:instrText xml:space="preserve"> XE "</w:instrText>
      </w:r>
      <w:r w:rsidRPr="00817FDC">
        <w:instrText>vůle:objektivní</w:instrText>
      </w:r>
      <w:r>
        <w:instrText xml:space="preserve">" </w:instrText>
      </w:r>
      <w:r>
        <w:fldChar w:fldCharType="end"/>
      </w:r>
      <w:r w:rsidRPr="00273106">
        <w:t xml:space="preserve">. </w:t>
      </w:r>
      <w:r>
        <w:t xml:space="preserve">Reálná distinkce intimní a oddělené vůle od manifestace jsoucna ukazuje epochálně </w:t>
      </w:r>
      <w:r w:rsidRPr="00273106">
        <w:t>nov</w:t>
      </w:r>
      <w:r>
        <w:t xml:space="preserve">ý </w:t>
      </w:r>
      <w:r w:rsidRPr="00273106">
        <w:t>aspekt</w:t>
      </w:r>
      <w:r>
        <w:t xml:space="preserve"> bytí jsoucna. Klasický intelekt se stal racionální schopností svobodného moderního subjektu a jeho zhasnutí skrze Oliviho myslitelskou </w:t>
      </w:r>
      <w:r w:rsidRPr="08C7534D">
        <w:rPr>
          <w:i/>
        </w:rPr>
        <w:t>epoché</w:t>
      </w:r>
      <w:r>
        <w:t xml:space="preserve"> dalo dějinný </w:t>
      </w:r>
      <w:r w:rsidRPr="088D2E70">
        <w:rPr>
          <w:i/>
        </w:rPr>
        <w:t>Anfang</w:t>
      </w:r>
      <w:r>
        <w:t xml:space="preserve"> osvícenského racionalismu</w:t>
      </w:r>
      <w:r>
        <w:fldChar w:fldCharType="begin"/>
      </w:r>
      <w:r>
        <w:instrText xml:space="preserve"> XE "</w:instrText>
      </w:r>
      <w:r w:rsidRPr="08186371">
        <w:rPr>
          <w:i/>
        </w:rPr>
        <w:instrText>Lichtung</w:instrText>
      </w:r>
      <w:r w:rsidRPr="08732030">
        <w:instrText>:osvícenství</w:instrText>
      </w:r>
      <w:r>
        <w:instrText xml:space="preserve">" </w:instrText>
      </w:r>
      <w:r>
        <w:fldChar w:fldCharType="end"/>
      </w:r>
      <w:r>
        <w:t xml:space="preserve">. Nová variace demiurgického diakosmu v následující dekádě založí </w:t>
      </w:r>
      <w:r w:rsidRPr="00273106">
        <w:t>novou metafyziku</w:t>
      </w:r>
      <w:r>
        <w:t>. Reálná diference intimní vůle se stane součástí boží psychiky jako plně objektivní určení jsoucna</w:t>
      </w:r>
      <w:r w:rsidRPr="00273106">
        <w:t xml:space="preserve">. Henry z Gentu v následující dekádě prohlásí, že tento </w:t>
      </w:r>
      <w:r w:rsidRPr="00273106">
        <w:rPr>
          <w:i/>
        </w:rPr>
        <w:t>habitus</w:t>
      </w:r>
      <w:r>
        <w:rPr>
          <w:i/>
        </w:rPr>
        <w:fldChar w:fldCharType="begin"/>
      </w:r>
      <w:r>
        <w:instrText xml:space="preserve"> XE "</w:instrText>
      </w:r>
      <w:r w:rsidRPr="0070403E">
        <w:instrText>habitus</w:instrText>
      </w:r>
      <w:r>
        <w:instrText xml:space="preserve">" </w:instrText>
      </w:r>
      <w:r>
        <w:rPr>
          <w:i/>
        </w:rPr>
        <w:fldChar w:fldCharType="end"/>
      </w:r>
      <w:r w:rsidRPr="00273106">
        <w:t xml:space="preserve"> vůle je rovněž potenciální vlastnost boží mysli, skrze kterou bůh nahlíží stvoření v jeho objektivním aspektu jsoucnosti jako možné stvořitelnosti. </w:t>
      </w:r>
      <w:r>
        <w:t xml:space="preserve">Tím si první demiurg přivlastňuje svět absolutně a objektivně před vlastním aktem stvoření. </w:t>
      </w:r>
      <w:r w:rsidRPr="00273106">
        <w:t>Duns Scotus tut</w:t>
      </w:r>
      <w:r>
        <w:t xml:space="preserve">o primitivní antropomorfizaci boha v modu analogické psychologie zásadně odmítne. Jeho moderní bůh je dán v modu nekonečnosti, ale s analogicky vybavenou myslí, vůlí a intencionalitou jako je naše vlastní. </w:t>
      </w:r>
      <w:r w:rsidRPr="00273106">
        <w:t xml:space="preserve">V návaznosti na univerzální analogii vůle </w:t>
      </w:r>
      <w:r>
        <w:t xml:space="preserve">Scotus </w:t>
      </w:r>
      <w:r w:rsidRPr="00273106">
        <w:t xml:space="preserve">vybudoval metafyziku už nikoliv jsoucna </w:t>
      </w:r>
      <w:r>
        <w:t xml:space="preserve">objektivně </w:t>
      </w:r>
      <w:r w:rsidRPr="00273106">
        <w:t>chtěné</w:t>
      </w:r>
      <w:r>
        <w:t xml:space="preserve">ho (Olivi) a demiurgicky </w:t>
      </w:r>
      <w:r>
        <w:lastRenderedPageBreak/>
        <w:t xml:space="preserve">intendovaného (Gandavus), ale objektivně poznávaného. Termín </w:t>
      </w:r>
      <w:r w:rsidRPr="00273106">
        <w:rPr>
          <w:i/>
        </w:rPr>
        <w:t>realis distinctio</w:t>
      </w:r>
      <w:r w:rsidRPr="00273106">
        <w:t xml:space="preserve"> bude mít velkou budoucnost</w:t>
      </w:r>
      <w:r>
        <w:t xml:space="preserve"> v západním myšlení</w:t>
      </w:r>
      <w:r w:rsidRPr="00273106">
        <w:t xml:space="preserve">. Duns Scotus jej zapracuje do nové metafyziky a kardinál Kajetán </w:t>
      </w:r>
      <w:r>
        <w:t xml:space="preserve">skrze něj </w:t>
      </w:r>
      <w:r w:rsidRPr="00273106">
        <w:t xml:space="preserve">dokončí moderní koncept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rsidR="008B4CB2">
        <w:t>.</w:t>
      </w:r>
    </w:p>
    <w:p w:rsidR="08163013" w:rsidRPr="00544E42" w:rsidRDefault="08163013" w:rsidP="08523C0C">
      <w:pPr>
        <w:ind w:firstLine="397"/>
      </w:pPr>
      <w:r w:rsidRPr="00273106">
        <w:t xml:space="preserve">Olivi </w:t>
      </w:r>
      <w:r w:rsidR="008B4CB2">
        <w:t>založil</w:t>
      </w:r>
      <w:r w:rsidRPr="00273106">
        <w:t xml:space="preserve"> metafyziku svobodného subjektu</w:t>
      </w:r>
      <w:r>
        <w:t xml:space="preserve"> na </w:t>
      </w:r>
      <w:r w:rsidRPr="00273106">
        <w:t>analogii jsoucna.</w:t>
      </w:r>
      <w:r>
        <w:t xml:space="preserve"> Absolutní v</w:t>
      </w:r>
      <w:r w:rsidRPr="00273106">
        <w:t xml:space="preserve">ůle </w:t>
      </w:r>
      <w:r>
        <w:t>daná mimo determinované chtění a mimo intelekt dostala nový habitat vzhledem k celku jsoucna. Definuje nový h</w:t>
      </w:r>
      <w:r w:rsidRPr="00273106">
        <w:t>abit</w:t>
      </w:r>
      <w:r>
        <w:t>us č</w:t>
      </w:r>
      <w:r w:rsidRPr="00273106">
        <w:t>lověka</w:t>
      </w:r>
      <w:r>
        <w:t xml:space="preserve"> tím, že ukazuje fundamentálně změněné „jak“ (</w:t>
      </w:r>
      <w:r w:rsidRPr="005816B5">
        <w:rPr>
          <w:i/>
        </w:rPr>
        <w:t>Wie</w:t>
      </w:r>
      <w:r>
        <w:rPr>
          <w:i/>
        </w:rPr>
        <w:fldChar w:fldCharType="begin"/>
      </w:r>
      <w:r>
        <w:instrText xml:space="preserve"> XE "hermeneutické </w:instrText>
      </w:r>
      <w:r w:rsidRPr="006A7798">
        <w:rPr>
          <w:i/>
        </w:rPr>
        <w:instrText>Wie</w:instrText>
      </w:r>
      <w:r>
        <w:rPr>
          <w:i/>
        </w:rPr>
        <w:instrText>:</w:instrText>
      </w:r>
      <w:r>
        <w:instrText xml:space="preserve">Olivi" </w:instrText>
      </w:r>
      <w:r>
        <w:rPr>
          <w:i/>
        </w:rPr>
        <w:fldChar w:fldCharType="end"/>
      </w:r>
      <w:r>
        <w:t xml:space="preserve">) je svobodný subjekt situován vůči celku jsoucna. </w:t>
      </w:r>
      <w:r w:rsidRPr="00273106">
        <w:t xml:space="preserve">Tímto epochálně novým ubytováním celku jsoucna vůči absolutně dané vůli vzniká </w:t>
      </w:r>
      <w:r>
        <w:t xml:space="preserve">nový </w:t>
      </w:r>
      <w:r w:rsidRPr="00273106">
        <w:t>subjekt-objektový vztah.</w:t>
      </w:r>
      <w:r>
        <w:t xml:space="preserve"> </w:t>
      </w:r>
      <w:r w:rsidRPr="00273106">
        <w:t xml:space="preserve">Následující citát ukazuje novou formu </w:t>
      </w:r>
      <w:r>
        <w:t xml:space="preserve">této </w:t>
      </w:r>
      <w:r w:rsidRPr="00273106">
        <w:t>unitární ontoteologie.</w:t>
      </w:r>
    </w:p>
    <w:p w:rsidR="08163013" w:rsidRDefault="08163013" w:rsidP="08163013">
      <w:pPr>
        <w:pStyle w:val="Citace"/>
      </w:pPr>
      <w:r w:rsidRPr="00273106">
        <w:rPr>
          <w:noProof/>
        </w:rPr>
        <w:t>„</w:t>
      </w:r>
      <w:r>
        <w:rPr>
          <w:noProof/>
        </w:rPr>
        <w:t xml:space="preserve">Dále platí, že k povaze boží vůle zásadně patří svoboda daná bytostně a v modu </w:t>
      </w:r>
      <w:r w:rsidRPr="00AD1E51">
        <w:rPr>
          <w:i/>
          <w:noProof/>
        </w:rPr>
        <w:t>per se</w:t>
      </w:r>
      <w:r>
        <w:rPr>
          <w:noProof/>
        </w:rPr>
        <w:t xml:space="preserve">. </w:t>
      </w:r>
      <w:r>
        <w:rPr>
          <w:noProof/>
          <w:lang w:val="cs-CZ"/>
        </w:rPr>
        <w:t xml:space="preserve">Intelektuální vůle </w:t>
      </w:r>
      <w:r>
        <w:rPr>
          <w:noProof/>
        </w:rPr>
        <w:t>napodobuj</w:t>
      </w:r>
      <w:r>
        <w:rPr>
          <w:noProof/>
          <w:lang w:val="cs-CZ"/>
        </w:rPr>
        <w:t>e</w:t>
      </w:r>
      <w:r>
        <w:rPr>
          <w:noProof/>
        </w:rPr>
        <w:t xml:space="preserve"> tuto boží svobodu nad stvořením v modu určité formy emanace</w:t>
      </w:r>
      <w:r>
        <w:rPr>
          <w:noProof/>
          <w:lang w:val="cs-CZ"/>
        </w:rPr>
        <w:t>,</w:t>
      </w:r>
      <w:r>
        <w:rPr>
          <w:noProof/>
        </w:rPr>
        <w:t xml:space="preserve"> </w:t>
      </w:r>
      <w:r>
        <w:rPr>
          <w:noProof/>
          <w:lang w:val="cs-CZ"/>
        </w:rPr>
        <w:t>která se jí nejvíce podobá (</w:t>
      </w:r>
      <w:r w:rsidRPr="087108C0">
        <w:rPr>
          <w:i/>
        </w:rPr>
        <w:t>omnia imitatur eam tanquam quaedam emanatio eius sibi simillima</w:t>
      </w:r>
      <w:r>
        <w:rPr>
          <w:noProof/>
          <w:lang w:val="cs-CZ"/>
        </w:rPr>
        <w:t xml:space="preserve">). Lidská vůle </w:t>
      </w:r>
      <w:r>
        <w:rPr>
          <w:noProof/>
        </w:rPr>
        <w:t xml:space="preserve">napodobuje </w:t>
      </w:r>
      <w:r w:rsidR="080803D5">
        <w:rPr>
          <w:noProof/>
          <w:lang w:val="cs-CZ"/>
        </w:rPr>
        <w:t xml:space="preserve">boží svobodu </w:t>
      </w:r>
      <w:r>
        <w:rPr>
          <w:noProof/>
        </w:rPr>
        <w:t xml:space="preserve">a participuje na </w:t>
      </w:r>
      <w:r w:rsidR="080803D5">
        <w:rPr>
          <w:noProof/>
          <w:lang w:val="cs-CZ"/>
        </w:rPr>
        <w:t>ní a tím stojí na</w:t>
      </w:r>
      <w:r>
        <w:rPr>
          <w:noProof/>
          <w:lang w:val="cs-CZ"/>
        </w:rPr>
        <w:t>d každý</w:t>
      </w:r>
      <w:r w:rsidR="080803D5">
        <w:rPr>
          <w:noProof/>
          <w:lang w:val="cs-CZ"/>
        </w:rPr>
        <w:t>m</w:t>
      </w:r>
      <w:r>
        <w:rPr>
          <w:noProof/>
          <w:lang w:val="cs-CZ"/>
        </w:rPr>
        <w:t xml:space="preserve"> jiný</w:t>
      </w:r>
      <w:r w:rsidR="080803D5">
        <w:rPr>
          <w:noProof/>
          <w:lang w:val="cs-CZ"/>
        </w:rPr>
        <w:t>m</w:t>
      </w:r>
      <w:r>
        <w:rPr>
          <w:noProof/>
          <w:lang w:val="cs-CZ"/>
        </w:rPr>
        <w:t xml:space="preserve"> rod</w:t>
      </w:r>
      <w:r w:rsidR="080803D5">
        <w:rPr>
          <w:noProof/>
          <w:lang w:val="cs-CZ"/>
        </w:rPr>
        <w:t>em</w:t>
      </w:r>
      <w:r>
        <w:rPr>
          <w:noProof/>
          <w:lang w:val="cs-CZ"/>
        </w:rPr>
        <w:t xml:space="preserve"> jsoucna, který existuje nebo může existovat.</w:t>
      </w:r>
      <w:r>
        <w:rPr>
          <w:noProof/>
        </w:rPr>
        <w:t xml:space="preserve">“ </w:t>
      </w:r>
      <w:r>
        <w:rPr>
          <w:rStyle w:val="Znakapoznpodarou"/>
        </w:rPr>
        <w:footnoteReference w:id="385"/>
      </w:r>
    </w:p>
    <w:p w:rsidR="00F2252A" w:rsidRDefault="08163013" w:rsidP="00C116B1">
      <w:r>
        <w:t xml:space="preserve">Lidská vůle </w:t>
      </w:r>
      <w:r w:rsidRPr="00273106">
        <w:t xml:space="preserve">svobodou </w:t>
      </w:r>
      <w:r>
        <w:t xml:space="preserve">demiurgicky </w:t>
      </w:r>
      <w:r w:rsidRPr="00273106">
        <w:t>imituje boží stvořitelskou svobodu (</w:t>
      </w:r>
      <w:r w:rsidRPr="00273106">
        <w:rPr>
          <w:i/>
        </w:rPr>
        <w:t>imitatur et participat libertatem ipsius</w:t>
      </w:r>
      <w:r w:rsidRPr="00273106">
        <w:t xml:space="preserve">). Proto </w:t>
      </w:r>
      <w:r>
        <w:t xml:space="preserve">člověk </w:t>
      </w:r>
      <w:r w:rsidRPr="00273106">
        <w:t xml:space="preserve">převyšuje touto schopností jakýkoliv jiný stvořený rod, který je nebo může být. </w:t>
      </w:r>
      <w:r>
        <w:t xml:space="preserve">Emanací lidské vůle do světa na způsob boží stvořitelské vůle je vytvořena ontoteologická stavba metafyziky, která je objektivně nutná pro vznik kapitalismu. </w:t>
      </w:r>
      <w:r w:rsidRPr="00273106">
        <w:t>Lidská vůle tvoří emanaci bo</w:t>
      </w:r>
      <w:r>
        <w:t xml:space="preserve">ží svobody díky maximální podobnosti </w:t>
      </w:r>
      <w:r w:rsidRPr="00273106">
        <w:t>(</w:t>
      </w:r>
      <w:r w:rsidRPr="00273106">
        <w:rPr>
          <w:i/>
        </w:rPr>
        <w:t>imitatur eam tanquam quaedam emanatio eius</w:t>
      </w:r>
      <w:r w:rsidRPr="00273106">
        <w:t xml:space="preserve">). </w:t>
      </w:r>
      <w:r>
        <w:t>B</w:t>
      </w:r>
      <w:r w:rsidRPr="00273106">
        <w:t xml:space="preserve">ůh je svobodný </w:t>
      </w:r>
      <w:r w:rsidR="00176E93">
        <w:t>„</w:t>
      </w:r>
      <w:r w:rsidRPr="00273106">
        <w:rPr>
          <w:i/>
        </w:rPr>
        <w:t>proprie et per se</w:t>
      </w:r>
      <w:r w:rsidR="00176E93">
        <w:t>“</w:t>
      </w:r>
      <w:r>
        <w:t xml:space="preserve"> a </w:t>
      </w:r>
      <w:r w:rsidRPr="00273106">
        <w:t xml:space="preserve">stvořená lidská vůle participuje skrze imitaci na této boží svobodě. Klíčová je poslední věta zakládající novou metafyziku vůle. </w:t>
      </w:r>
      <w:r>
        <w:t xml:space="preserve">Emanační model je vzatý z Avicennova pojetí činného kosmického intelektu nyní funguje v antropologickém scénáři. </w:t>
      </w:r>
      <w:r w:rsidRPr="00273106">
        <w:t xml:space="preserve">Předchozí citát ukázal, že nadřazené postavení svobodné vůle zakládá nový </w:t>
      </w:r>
      <w:r w:rsidRPr="00273106">
        <w:rPr>
          <w:i/>
        </w:rPr>
        <w:t>aspectus</w:t>
      </w:r>
      <w:r w:rsidRPr="00273106">
        <w:t xml:space="preserve"> na smysl jsoucna v jeho celku. </w:t>
      </w:r>
      <w:r>
        <w:t xml:space="preserve">Nyní je vůle navázána na teologický původ a na původní archetypický vzor. Tím je vytvořena celková stavba jsoucna v rámci nového metafyzického </w:t>
      </w:r>
      <w:r w:rsidRPr="001F1D70">
        <w:rPr>
          <w:i/>
        </w:rPr>
        <w:t>resolutio</w:t>
      </w:r>
      <w:r>
        <w:rPr>
          <w:i/>
        </w:rPr>
        <w:fldChar w:fldCharType="begin"/>
      </w:r>
      <w:r>
        <w:instrText xml:space="preserve"> XE "</w:instrText>
      </w:r>
      <w:r w:rsidRPr="00111E9E">
        <w:rPr>
          <w:i/>
        </w:rPr>
        <w:instrText>resolutio</w:instrText>
      </w:r>
      <w:r>
        <w:rPr>
          <w:i/>
        </w:rPr>
        <w:instrText>:</w:instrText>
      </w:r>
      <w:r w:rsidRPr="007D3515">
        <w:instrText>Olivi</w:instrText>
      </w:r>
      <w:r>
        <w:instrText xml:space="preserve">" </w:instrText>
      </w:r>
      <w:r>
        <w:rPr>
          <w:i/>
        </w:rPr>
        <w:fldChar w:fldCharType="end"/>
      </w:r>
      <w:r>
        <w:t>. A</w:t>
      </w:r>
      <w:r w:rsidRPr="00273106">
        <w:t xml:space="preserve">ktivní a suverénní </w:t>
      </w:r>
      <w:r>
        <w:t>vůle není subjekt jako pasivní nositel či substrát</w:t>
      </w:r>
      <w:r w:rsidRPr="00273106">
        <w:t xml:space="preserve"> (</w:t>
      </w:r>
      <w:r w:rsidRPr="00273106">
        <w:rPr>
          <w:i/>
        </w:rPr>
        <w:t>subiectum</w:t>
      </w:r>
      <w:r>
        <w:rPr>
          <w:i/>
        </w:rPr>
        <w:fldChar w:fldCharType="begin"/>
      </w:r>
      <w:r>
        <w:instrText xml:space="preserve"> XE "</w:instrText>
      </w:r>
      <w:r w:rsidRPr="00360013">
        <w:rPr>
          <w:i/>
        </w:rPr>
        <w:instrText>subiectum:</w:instrText>
      </w:r>
      <w:r w:rsidRPr="004B1512">
        <w:instrText>Olivi</w:instrText>
      </w:r>
      <w:r>
        <w:instrText xml:space="preserve">" </w:instrText>
      </w:r>
      <w:r>
        <w:rPr>
          <w:i/>
        </w:rPr>
        <w:fldChar w:fldCharType="end"/>
      </w:r>
      <w:r w:rsidRPr="00273106">
        <w:t xml:space="preserve">) nějaké </w:t>
      </w:r>
      <w:r>
        <w:t xml:space="preserve">duševní </w:t>
      </w:r>
      <w:r w:rsidRPr="00273106">
        <w:t xml:space="preserve">schopnosti </w:t>
      </w:r>
      <w:r>
        <w:t xml:space="preserve">něco chtít a </w:t>
      </w:r>
      <w:r w:rsidRPr="00273106">
        <w:t>něc</w:t>
      </w:r>
      <w:r>
        <w:t>o</w:t>
      </w:r>
      <w:r w:rsidRPr="00273106">
        <w:t xml:space="preserve"> demiurgicky tvořit. </w:t>
      </w:r>
      <w:r>
        <w:t xml:space="preserve">Ipseitně daný nositel moderní svobodné </w:t>
      </w:r>
      <w:r>
        <w:lastRenderedPageBreak/>
        <w:t xml:space="preserve">vůle představuje díky reálné distinkci od zbytku jsoucna něco zásadně jiného než celek vnějších aktů vůle. </w:t>
      </w:r>
      <w:r w:rsidRPr="00273106">
        <w:t xml:space="preserve">Vůle </w:t>
      </w:r>
      <w:r>
        <w:t>moderního subjektu není něco</w:t>
      </w:r>
      <w:r w:rsidRPr="00273106">
        <w:t xml:space="preserve"> objektivního, protože díky imanentní svobodě nemůže být redukována</w:t>
      </w:r>
      <w:r>
        <w:t xml:space="preserve"> na objekt. </w:t>
      </w:r>
      <w:r w:rsidRPr="00273106">
        <w:t>Oliviho pojetí osoby dané v rámci druhé</w:t>
      </w:r>
      <w:r>
        <w:t>ho</w:t>
      </w:r>
      <w:r w:rsidRPr="00273106">
        <w:t xml:space="preserve"> a</w:t>
      </w:r>
      <w:r>
        <w:t>verroismu je revolučně</w:t>
      </w:r>
      <w:r w:rsidRPr="00273106">
        <w:t xml:space="preserve"> moderní, proto</w:t>
      </w:r>
      <w:r>
        <w:t>že</w:t>
      </w:r>
      <w:r w:rsidRPr="00273106">
        <w:t xml:space="preserve"> </w:t>
      </w:r>
      <w:r>
        <w:t xml:space="preserve">je </w:t>
      </w:r>
      <w:r w:rsidRPr="00273106">
        <w:t>důsledně nihilistické</w:t>
      </w:r>
      <w:r>
        <w:fldChar w:fldCharType="begin"/>
      </w:r>
      <w:r>
        <w:instrText xml:space="preserve"> XE "</w:instrText>
      </w:r>
      <w:r w:rsidRPr="00FE4C5E">
        <w:instrText>nihilismus</w:instrText>
      </w:r>
      <w:r>
        <w:instrText xml:space="preserve">" </w:instrText>
      </w:r>
      <w:r>
        <w:fldChar w:fldCharType="end"/>
      </w:r>
      <w:r w:rsidRPr="00273106">
        <w:t xml:space="preserve">. </w:t>
      </w:r>
      <w:r>
        <w:t xml:space="preserve">Není divu, že i tehdejší modernisticky zaměrená </w:t>
      </w:r>
      <w:r w:rsidRPr="00273106">
        <w:t xml:space="preserve">církev </w:t>
      </w:r>
      <w:r>
        <w:t xml:space="preserve">jej </w:t>
      </w:r>
      <w:r w:rsidRPr="00273106">
        <w:t>nakonec odmítla</w:t>
      </w:r>
      <w:r>
        <w:t xml:space="preserve"> jako příliš radikální. Filosof Aquasparta </w:t>
      </w:r>
      <w:r>
        <w:fldChar w:fldCharType="begin"/>
      </w:r>
      <w:r>
        <w:instrText xml:space="preserve"> XE "</w:instrText>
      </w:r>
      <w:r w:rsidRPr="003B1826">
        <w:instrText>Aquasparta, M.</w:instrText>
      </w:r>
      <w:r>
        <w:instrText xml:space="preserve">" </w:instrText>
      </w:r>
      <w:r>
        <w:fldChar w:fldCharType="end"/>
      </w:r>
      <w:r>
        <w:t>jako g</w:t>
      </w:r>
      <w:r w:rsidRPr="00273106">
        <w:t>enerál řádu Menších</w:t>
      </w:r>
      <w:r>
        <w:t xml:space="preserve"> bratří </w:t>
      </w:r>
      <w:r w:rsidRPr="00273106">
        <w:t xml:space="preserve">tohoto originálního myslitele </w:t>
      </w:r>
      <w:r>
        <w:t>chránil</w:t>
      </w:r>
      <w:r w:rsidRPr="00273106">
        <w:t xml:space="preserve">, dokud to jen šlo. Aquasparta je </w:t>
      </w:r>
      <w:r>
        <w:t xml:space="preserve">dalším </w:t>
      </w:r>
      <w:r w:rsidRPr="00273106">
        <w:t>zakladatelem konceptu objektivity, proto Oliviho s</w:t>
      </w:r>
      <w:r w:rsidR="08F5713D">
        <w:t>pisům rozuměl do hloubky (kap. 5</w:t>
      </w:r>
      <w:r w:rsidRPr="00273106">
        <w:t xml:space="preserve">.2). </w:t>
      </w:r>
      <w:r>
        <w:t>Z hlediska teorie pravdy je k</w:t>
      </w:r>
      <w:r w:rsidRPr="00273106">
        <w:t>líčový způsob vzniku podobnosti (</w:t>
      </w:r>
      <w:r w:rsidRPr="00273106">
        <w:rPr>
          <w:i/>
        </w:rPr>
        <w:t>similitudo</w:t>
      </w:r>
      <w:r>
        <w:rPr>
          <w:i/>
        </w:rPr>
        <w:fldChar w:fldCharType="begin"/>
      </w:r>
      <w:r>
        <w:instrText xml:space="preserve"> XE "pravda:</w:instrText>
      </w:r>
      <w:r w:rsidRPr="00B44143">
        <w:rPr>
          <w:i/>
        </w:rPr>
        <w:instrText>similitudo</w:instrText>
      </w:r>
      <w:r>
        <w:instrText xml:space="preserve">" </w:instrText>
      </w:r>
      <w:r>
        <w:rPr>
          <w:i/>
        </w:rPr>
        <w:fldChar w:fldCharType="end"/>
      </w:r>
      <w:r w:rsidRPr="00273106">
        <w:t>), který je daný nasvícením smyslu jsoucna zezadu, od aktuálně působící vůle a na ni napojeného intelekt</w:t>
      </w:r>
      <w:r>
        <w:t xml:space="preserve">u. Vraťme se k hermeneutickému </w:t>
      </w:r>
      <w:r w:rsidRPr="00273106">
        <w:rPr>
          <w:i/>
        </w:rPr>
        <w:t>Wie</w:t>
      </w:r>
      <w:r>
        <w:rPr>
          <w:i/>
        </w:rPr>
        <w:fldChar w:fldCharType="begin"/>
      </w:r>
      <w:r>
        <w:instrText xml:space="preserve"> XE "hermeneutické </w:instrText>
      </w:r>
      <w:r w:rsidRPr="004C00ED">
        <w:rPr>
          <w:i/>
        </w:rPr>
        <w:instrText>Wie</w:instrText>
      </w:r>
      <w:r>
        <w:instrText xml:space="preserve">:Olivi" </w:instrText>
      </w:r>
      <w:r>
        <w:rPr>
          <w:i/>
        </w:rPr>
        <w:fldChar w:fldCharType="end"/>
      </w:r>
      <w:r w:rsidRPr="00273106">
        <w:t xml:space="preserve"> (πῶς, </w:t>
      </w:r>
      <w:r w:rsidRPr="00273106">
        <w:rPr>
          <w:i/>
          <w:iCs/>
        </w:rPr>
        <w:t>quomodo</w:t>
      </w:r>
      <w:r w:rsidRPr="00273106">
        <w:t xml:space="preserve">), které Siger podle </w:t>
      </w:r>
      <w:r>
        <w:rPr>
          <w:i/>
        </w:rPr>
        <w:t>De anima</w:t>
      </w:r>
      <w:r w:rsidRPr="00273106">
        <w:t xml:space="preserve"> jednoznačně přiřadil k bytí reálné věci akcide</w:t>
      </w:r>
      <w:r w:rsidR="08A826C8">
        <w:t>ntálně poznávané v mysli (kap. 4</w:t>
      </w:r>
      <w:r w:rsidRPr="00273106">
        <w:t>.4.2). Olivi říká něco úplně jiného, protože má před sebou svět daný v subjekt-objektovém vztahu</w:t>
      </w:r>
      <w:r>
        <w:t xml:space="preserve"> určeném vůlí jako atomární první substancí</w:t>
      </w:r>
      <w:r w:rsidRPr="00273106">
        <w:t xml:space="preserve">. </w:t>
      </w:r>
      <w:r>
        <w:t xml:space="preserve">Moderní vůle </w:t>
      </w:r>
      <w:r w:rsidRPr="00273106">
        <w:t>ex</w:t>
      </w:r>
      <w:r>
        <w:t xml:space="preserve">istuje v aktu Rufusova </w:t>
      </w:r>
      <w:r w:rsidRPr="00273106">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xml:space="preserve"> tím, že transcenduje v rámci demiurgické aktivity směrem od </w:t>
      </w:r>
      <w:r>
        <w:t>intimní substance</w:t>
      </w:r>
      <w:r>
        <w:fldChar w:fldCharType="begin"/>
      </w:r>
      <w:r>
        <w:instrText xml:space="preserve"> XE "</w:instrText>
      </w:r>
      <w:r w:rsidRPr="00DE2A32">
        <w:instrText>substance</w:instrText>
      </w:r>
      <w:r>
        <w:instrText xml:space="preserve">:vůle" </w:instrText>
      </w:r>
      <w:r>
        <w:fldChar w:fldCharType="end"/>
      </w:r>
      <w:r>
        <w:t xml:space="preserve"> ke chtěné věci. Spor mezi Sigerem a Olivim se pochopitelně opakuje</w:t>
      </w:r>
      <w:r w:rsidRPr="00E03AEE">
        <w:t xml:space="preserve"> </w:t>
      </w:r>
      <w:r>
        <w:t>i v postmoderně. Spinoza pochopil podobně jako Olivi význam ipseitního sebe</w:t>
      </w:r>
      <w:r>
        <w:noBreakHyphen/>
        <w:t>vlastnění svobodné vůle proti Descartově intelektualismu (</w:t>
      </w:r>
      <w:r w:rsidRPr="08F05CBB">
        <w:rPr>
          <w:i/>
        </w:rPr>
        <w:t>voluntas, et intellectus unum, et idem sunt</w:t>
      </w:r>
      <w:r>
        <w:rPr>
          <w:i/>
        </w:rPr>
        <w:t xml:space="preserve">; Ethica </w:t>
      </w:r>
      <w:r w:rsidRPr="08F05CBB">
        <w:t>II, propositio 49, corol.)</w:t>
      </w:r>
      <w:r>
        <w:t>.</w:t>
      </w:r>
      <w:r w:rsidRPr="08F05CBB">
        <w:t xml:space="preserve"> </w:t>
      </w:r>
      <w:r>
        <w:t>Spinoza kritizoval kartezianismus podobně jako Olivi kritizoval aristotelismus s jeho primátem intelektu. Spinoza</w:t>
      </w:r>
      <w:r>
        <w:fldChar w:fldCharType="begin"/>
      </w:r>
      <w:r>
        <w:instrText xml:space="preserve"> XE "</w:instrText>
      </w:r>
      <w:r w:rsidRPr="00BB66E4">
        <w:instrText>Spinoza, B.</w:instrText>
      </w:r>
      <w:r>
        <w:instrText xml:space="preserve">" </w:instrText>
      </w:r>
      <w:r>
        <w:fldChar w:fldCharType="end"/>
      </w:r>
      <w:r>
        <w:t xml:space="preserve"> zavedl přímo do boží ipseity rozdíl mezi jednou substancí a jejími nekonečnými mody v rámci postmoderní </w:t>
      </w:r>
      <w:r w:rsidRPr="00BB20E1">
        <w:rPr>
          <w:i/>
        </w:rPr>
        <w:t>distinctio realis</w:t>
      </w:r>
      <w:r>
        <w:t xml:space="preserve">. Tím si plně zajistil avicennovskou dedukci </w:t>
      </w:r>
      <w:r w:rsidRPr="00F26689">
        <w:rPr>
          <w:i/>
        </w:rPr>
        <w:t>modo geometrico</w:t>
      </w:r>
      <w:r>
        <w:rPr>
          <w:i/>
        </w:rPr>
        <w:fldChar w:fldCharType="begin"/>
      </w:r>
      <w:r>
        <w:instrText xml:space="preserve"> XE "</w:instrText>
      </w:r>
      <w:r w:rsidRPr="00E71D05">
        <w:instrText>predikace</w:instrText>
      </w:r>
      <w:r w:rsidRPr="00E71D05">
        <w:rPr>
          <w:i/>
        </w:rPr>
        <w:instrText>:modo geometrico</w:instrText>
      </w:r>
      <w:r>
        <w:instrText xml:space="preserve">" </w:instrText>
      </w:r>
      <w:r>
        <w:rPr>
          <w:i/>
        </w:rPr>
        <w:fldChar w:fldCharType="end"/>
      </w:r>
      <w:r>
        <w:t xml:space="preserve"> od jedné ipseitně dané substance, která je díky reálné distinci stvořitelského bytí a vůle oddělena od zbytku jsoucna. Stvoření pak představuje vzhledem k boží ipseitě jeho </w:t>
      </w:r>
      <w:r w:rsidRPr="005B4C56">
        <w:rPr>
          <w:i/>
        </w:rPr>
        <w:t>aspectus</w:t>
      </w:r>
      <w:r>
        <w:t>, čili nekonečnou modalitu. Spinoza tak zopakoval panteismus</w:t>
      </w:r>
      <w:r>
        <w:fldChar w:fldCharType="begin"/>
      </w:r>
      <w:r>
        <w:instrText xml:space="preserve"> XE "</w:instrText>
      </w:r>
      <w:r w:rsidRPr="00AA6305">
        <w:instrText>panteismus</w:instrText>
      </w:r>
      <w:r>
        <w:instrText xml:space="preserve">" </w:instrText>
      </w:r>
      <w:r>
        <w:fldChar w:fldCharType="end"/>
      </w:r>
      <w:r>
        <w:t xml:space="preserve"> Davida z Dinantu</w:t>
      </w:r>
      <w:r>
        <w:fldChar w:fldCharType="begin"/>
      </w:r>
      <w:r>
        <w:instrText xml:space="preserve"> XE "</w:instrText>
      </w:r>
      <w:r w:rsidRPr="00A9495E">
        <w:instrText>David z Dinantu</w:instrText>
      </w:r>
      <w:r>
        <w:instrText xml:space="preserve">" </w:instrText>
      </w:r>
      <w:r>
        <w:fldChar w:fldCharType="end"/>
      </w:r>
      <w:r>
        <w:t xml:space="preserve">, který tento aristotelik vázal nikoliv na demiurgickou boží substanci-vůli, ale na boží intelekt. Amsterodamská židovská </w:t>
      </w:r>
      <w:r w:rsidR="00F2252A">
        <w:t xml:space="preserve">obec jej exkomunikovala stejně </w:t>
      </w:r>
      <w:r>
        <w:t xml:space="preserve">jako </w:t>
      </w:r>
      <w:r w:rsidR="08A826C8">
        <w:t xml:space="preserve">Pařížská univerzita exkomunikovala </w:t>
      </w:r>
      <w:r>
        <w:t>Davida z</w:t>
      </w:r>
      <w:r w:rsidR="08A826C8">
        <w:t> </w:t>
      </w:r>
      <w:r>
        <w:t>Dinantu</w:t>
      </w:r>
      <w:r w:rsidR="08A826C8">
        <w:t>. M</w:t>
      </w:r>
      <w:r>
        <w:t>onoteistická teologie a víra se principiálně nesnáší s moderním antropocentrismem. Olivi jako první modernista otočil Sigerovu</w:t>
      </w:r>
      <w:r w:rsidRPr="00273106">
        <w:t xml:space="preserve"> </w:t>
      </w:r>
      <w:r>
        <w:t xml:space="preserve">fenomenologickou </w:t>
      </w:r>
      <w:r w:rsidRPr="00273106">
        <w:t>pozi</w:t>
      </w:r>
      <w:r>
        <w:t xml:space="preserve">ci danou vzhledem </w:t>
      </w:r>
      <w:r w:rsidR="00F2252A">
        <w:t>k hylemorfické osobě.</w:t>
      </w:r>
    </w:p>
    <w:p w:rsidR="00C116B1" w:rsidRDefault="08163013" w:rsidP="00F2252A">
      <w:pPr>
        <w:ind w:firstLine="397"/>
      </w:pPr>
      <w:r>
        <w:lastRenderedPageBreak/>
        <w:t>Olivi definoval ipseitu vzhledem k vůli, a tím z ní udělal novou ipseitně danou substanci v člověku. Absolutní vůle určená skrze přivlastňovací objektivní dativ (</w:t>
      </w:r>
      <w:r w:rsidRPr="000B7C3A">
        <w:rPr>
          <w:i/>
        </w:rPr>
        <w:t>dativus possessivus</w:t>
      </w:r>
      <w:r>
        <w:rPr>
          <w:i/>
        </w:rPr>
        <w:fldChar w:fldCharType="begin"/>
      </w:r>
      <w:r>
        <w:instrText xml:space="preserve"> XE "</w:instrText>
      </w:r>
      <w:r w:rsidRPr="00346BEB">
        <w:rPr>
          <w:i/>
        </w:rPr>
        <w:instrText>dativus possessivus</w:instrText>
      </w:r>
      <w:r>
        <w:instrText xml:space="preserve">" </w:instrText>
      </w:r>
      <w:r>
        <w:rPr>
          <w:i/>
        </w:rPr>
        <w:fldChar w:fldCharType="end"/>
      </w:r>
      <w:r>
        <w:t>) nově osmyslňuje celek jsoucna a tím vytváří nového demiurga (</w:t>
      </w:r>
      <w:r w:rsidRPr="000B7C3A">
        <w:rPr>
          <w:i/>
        </w:rPr>
        <w:t>dativus</w:t>
      </w:r>
      <w:r>
        <w:rPr>
          <w:i/>
        </w:rPr>
        <w:t xml:space="preserve"> auctoris</w:t>
      </w:r>
      <w:r>
        <w:rPr>
          <w:i/>
        </w:rPr>
        <w:fldChar w:fldCharType="begin"/>
      </w:r>
      <w:r>
        <w:instrText xml:space="preserve"> XE "</w:instrText>
      </w:r>
      <w:r w:rsidRPr="00B2535A">
        <w:rPr>
          <w:i/>
        </w:rPr>
        <w:instrText>dativus auctoris</w:instrText>
      </w:r>
      <w:r>
        <w:instrText xml:space="preserve">" </w:instrText>
      </w:r>
      <w:r>
        <w:rPr>
          <w:i/>
        </w:rPr>
        <w:fldChar w:fldCharType="end"/>
      </w:r>
      <w:r>
        <w:t>). Jak</w:t>
      </w:r>
      <w:r w:rsidRPr="00273106">
        <w:t xml:space="preserve"> je věc reflexivně chtěna a poznána ve svém fundamentálním aspektu, tak je i </w:t>
      </w:r>
      <w:r>
        <w:t xml:space="preserve">metafyzicky </w:t>
      </w:r>
      <w:r w:rsidRPr="00273106">
        <w:t xml:space="preserve">dána. Každé jsoucno je nebo může být objektem svobodného chtění. </w:t>
      </w:r>
      <w:r>
        <w:t xml:space="preserve">Olivi našel nové určení celku jsoucna dané jak intimně, tak univerzálně kauzálně. Antropocentrická metafyzika nastoupila na uprázdněný trůn hyparchicky predikované první substance. Aristotelská kauzalita je v diakosmu svobodné vůle supendována. Moderní vůle je plným suverénem určujícím smysl voluntaristicky a demiurgicky daného </w:t>
      </w:r>
      <w:r w:rsidRPr="0032634E">
        <w:rPr>
          <w:i/>
        </w:rPr>
        <w:t>tertium ens</w:t>
      </w:r>
      <w:r>
        <w:rPr>
          <w:i/>
        </w:rPr>
        <w:fldChar w:fldCharType="begin"/>
      </w:r>
      <w:r>
        <w:instrText xml:space="preserve"> XE "</w:instrText>
      </w:r>
      <w:r w:rsidRPr="002F10B4">
        <w:rPr>
          <w:rStyle w:val="Zvraznn"/>
        </w:rPr>
        <w:instrText>tertium ens</w:instrText>
      </w:r>
      <w:r>
        <w:rPr>
          <w:rStyle w:val="Zvraznn"/>
        </w:rPr>
        <w:instrText>:</w:instrText>
      </w:r>
      <w:r w:rsidRPr="006148EB">
        <w:rPr>
          <w:rStyle w:val="Zvraznn"/>
          <w:i w:val="0"/>
        </w:rPr>
        <w:instrText>vůle</w:instrText>
      </w:r>
      <w:r>
        <w:instrText xml:space="preserve">" </w:instrText>
      </w:r>
      <w:r>
        <w:rPr>
          <w:i/>
        </w:rPr>
        <w:fldChar w:fldCharType="end"/>
      </w:r>
      <w:r>
        <w:t xml:space="preserve">. Olivi zavádí novou verzi </w:t>
      </w:r>
      <w:r w:rsidRPr="00273106">
        <w:t>Jamblichova diakosmu</w:t>
      </w:r>
      <w:r>
        <w:fldChar w:fldCharType="begin"/>
      </w:r>
      <w:r>
        <w:instrText xml:space="preserve"> XE "</w:instrText>
      </w:r>
      <w:r w:rsidRPr="00C666D5">
        <w:instrText>diakosmos</w:instrText>
      </w:r>
      <w:r>
        <w:instrText xml:space="preserve">" </w:instrText>
      </w:r>
      <w:r>
        <w:fldChar w:fldCharType="end"/>
      </w:r>
      <w:r>
        <w:t>, protože dogmatická filosofie moderny úspěšně vytvořila vlastní verzi  třetího světa (</w:t>
      </w:r>
      <w:r w:rsidRPr="00273106">
        <w:rPr>
          <w:i/>
          <w:iCs/>
        </w:rPr>
        <w:t>'ālam al-mithāl</w:t>
      </w:r>
      <w:r>
        <w:t>) islámské mystiky a falsafy (</w:t>
      </w:r>
      <w:r w:rsidR="088376F4">
        <w:t xml:space="preserve">OBJ I, </w:t>
      </w:r>
      <w:r>
        <w:t>kap. 2.3.3). Třetí svět neoplatoniků se nyní stal intimní podstatou svobodné vůle. Z hlediska šalebných Múz,</w:t>
      </w:r>
      <w:r>
        <w:fldChar w:fldCharType="begin"/>
      </w:r>
      <w:r>
        <w:instrText xml:space="preserve"> XE "</w:instrText>
      </w:r>
      <w:r w:rsidRPr="08C11E74">
        <w:instrText>Múzy</w:instrText>
      </w:r>
      <w:r>
        <w:instrText xml:space="preserve">" </w:instrText>
      </w:r>
      <w:r>
        <w:fldChar w:fldCharType="end"/>
      </w:r>
      <w:r>
        <w:t xml:space="preserve"> </w:t>
      </w:r>
      <w:r w:rsidR="00F87137">
        <w:t xml:space="preserve">které </w:t>
      </w:r>
      <w:r>
        <w:t>skrytě řídí skrze Fúrie tuto nihilistickou mytopoetiku, je to ideální stav. Oslu není třeba ukazovat vnější mrkev, protože si její volní reprezentaci nese sám v sobě. Moderní běh za chtěným simulákrem je logicky-objektivně zdůvodněn v modu esenciálního vědeckého důkazu. H</w:t>
      </w:r>
      <w:r w:rsidR="008674EB">
        <w:t>enry z Gentu rozšířil</w:t>
      </w:r>
      <w:r w:rsidRPr="00273106">
        <w:t xml:space="preserve"> tento objektivní aspekt jsoucna i na nově tematizovanou subjektivitu božího demiurga</w:t>
      </w:r>
      <w:r>
        <w:fldChar w:fldCharType="begin"/>
      </w:r>
      <w:r>
        <w:instrText xml:space="preserve"> XE "</w:instrText>
      </w:r>
      <w:r w:rsidRPr="005C2F4A">
        <w:rPr>
          <w:rStyle w:val="addmd"/>
        </w:rPr>
        <w:instrText>demiurg</w:instrText>
      </w:r>
      <w:r>
        <w:instrText xml:space="preserve">" </w:instrText>
      </w:r>
      <w:r>
        <w:fldChar w:fldCharType="end"/>
      </w:r>
      <w:r w:rsidR="008674EB">
        <w:t>, a tím dokončil</w:t>
      </w:r>
      <w:r w:rsidRPr="00273106">
        <w:t xml:space="preserve"> stavbu objektivity na rovině ontoteologie.</w:t>
      </w:r>
      <w:r>
        <w:t xml:space="preserve"> Pak je úplně jasné, že pohani typu Aristotela a Averroese nepatří do světa moderních křesťanských iluminátů.</w:t>
      </w:r>
      <w:r w:rsidRPr="00F24427">
        <w:t xml:space="preserve"> </w:t>
      </w:r>
      <w:r>
        <w:t>S</w:t>
      </w:r>
      <w:r w:rsidRPr="00273106">
        <w:t xml:space="preserve">ubjekt </w:t>
      </w:r>
      <w:r w:rsidRPr="00273106">
        <w:rPr>
          <w:i/>
        </w:rPr>
        <w:t>Modernorum</w:t>
      </w:r>
      <w:r w:rsidRPr="00273106">
        <w:t xml:space="preserve"> </w:t>
      </w:r>
      <w:r>
        <w:t xml:space="preserve">se díky Olivimu kolem 1275‒77 zcela oddělil od </w:t>
      </w:r>
      <w:r w:rsidRPr="00CE3BD4">
        <w:rPr>
          <w:i/>
        </w:rPr>
        <w:t>via Antiquorum</w:t>
      </w:r>
      <w:r>
        <w:t xml:space="preserve"> hlásajících zastaralé principy Aristotelovy metafyziky, logiky, jednotu osoby a pravdy danou jako kritické vědecké myšlení vztažené k realitě první substance.</w:t>
      </w:r>
      <w:r w:rsidRPr="0864497D">
        <w:rPr>
          <w:rStyle w:val="Zkladntext158dkovn0pt"/>
          <w:color w:val="auto"/>
          <w:spacing w:val="0"/>
          <w:sz w:val="24"/>
          <w:lang w:val="cs-CZ"/>
        </w:rPr>
        <w:t xml:space="preserve"> </w:t>
      </w:r>
      <w:r>
        <w:t xml:space="preserve">Citáty proti Aristotelovi ukazují sebevědomí prvních představitelů </w:t>
      </w:r>
      <w:r w:rsidRPr="00A778FD">
        <w:rPr>
          <w:i/>
        </w:rPr>
        <w:t>via Modernorum</w:t>
      </w:r>
      <w:r>
        <w:t xml:space="preserve"> v modu sofistické kulturní hegemonie</w:t>
      </w:r>
      <w:r>
        <w:fldChar w:fldCharType="begin"/>
      </w:r>
      <w:r>
        <w:instrText xml:space="preserve"> XE "</w:instrText>
      </w:r>
      <w:r w:rsidRPr="085233AE">
        <w:instrText>kulturní hegemonie</w:instrText>
      </w:r>
      <w:r>
        <w:instrText xml:space="preserve">" </w:instrText>
      </w:r>
      <w:r>
        <w:fldChar w:fldCharType="end"/>
      </w:r>
      <w:r>
        <w:t xml:space="preserve"> (A. Gramsci</w:t>
      </w:r>
      <w:r>
        <w:fldChar w:fldCharType="begin"/>
      </w:r>
      <w:r>
        <w:instrText xml:space="preserve"> XE "Gramsci</w:instrText>
      </w:r>
      <w:r w:rsidRPr="00E67C92">
        <w:instrText>, A.</w:instrText>
      </w:r>
      <w:r>
        <w:instrText xml:space="preserve">" </w:instrText>
      </w:r>
      <w:r>
        <w:fldChar w:fldCharType="end"/>
      </w:r>
      <w:r>
        <w:t xml:space="preserve">), která se nemusí starat o pravdu jako kritickou </w:t>
      </w:r>
      <w:r w:rsidR="08C0752C">
        <w:t>adekvaci mysli a reality (kap. 4</w:t>
      </w:r>
      <w:r>
        <w:t xml:space="preserve">.6). </w:t>
      </w:r>
      <w:r w:rsidRPr="00273106">
        <w:t xml:space="preserve">Olivi </w:t>
      </w:r>
      <w:r>
        <w:t>zavádí pojetí vůle, která r</w:t>
      </w:r>
      <w:r w:rsidRPr="00273106">
        <w:t>eguluje svět díky d</w:t>
      </w:r>
      <w:r>
        <w:t>emiurgické schopnosti subjektu. Tento m</w:t>
      </w:r>
      <w:r w:rsidRPr="00273106">
        <w:rPr>
          <w:rStyle w:val="Zkladntext158dkovn0pt"/>
          <w:color w:val="auto"/>
          <w:spacing w:val="0"/>
          <w:sz w:val="24"/>
          <w:lang w:val="cs-CZ"/>
        </w:rPr>
        <w:t xml:space="preserve">ystik a filosof </w:t>
      </w:r>
      <w:r>
        <w:t xml:space="preserve">pojal jsoucno jako </w:t>
      </w:r>
      <w:r w:rsidRPr="00273106">
        <w:rPr>
          <w:i/>
        </w:rPr>
        <w:t>aspectus</w:t>
      </w:r>
      <w:r w:rsidRPr="00273106">
        <w:t xml:space="preserve"> daný </w:t>
      </w:r>
      <w:r w:rsidRPr="00273106">
        <w:rPr>
          <w:i/>
        </w:rPr>
        <w:t>obiective</w:t>
      </w:r>
      <w:r w:rsidRPr="00273106">
        <w:t xml:space="preserve"> od </w:t>
      </w:r>
      <w:r>
        <w:t xml:space="preserve">suverénní </w:t>
      </w:r>
      <w:r w:rsidRPr="00273106">
        <w:t>vůle</w:t>
      </w:r>
      <w:r>
        <w:t xml:space="preserve"> subjektu</w:t>
      </w:r>
      <w:r>
        <w:fldChar w:fldCharType="begin"/>
      </w:r>
      <w:r>
        <w:instrText xml:space="preserve"> XE "</w:instrText>
      </w:r>
      <w:r w:rsidRPr="00817FDC">
        <w:instrText>vůle:objektivní</w:instrText>
      </w:r>
      <w:r>
        <w:instrText xml:space="preserve">" </w:instrText>
      </w:r>
      <w:r>
        <w:fldChar w:fldCharType="end"/>
      </w:r>
      <w:r w:rsidRPr="00273106">
        <w:t>.</w:t>
      </w:r>
      <w:r>
        <w:t xml:space="preserve"> Není divu, že jeho kapitálním nepřítelem se stal zakladatel tomismu Aegidius Romanus</w:t>
      </w:r>
      <w:r w:rsidR="08C0752C">
        <w:t xml:space="preserve"> v modu </w:t>
      </w:r>
      <w:r w:rsidR="08C0752C" w:rsidRPr="003F26F8">
        <w:rPr>
          <w:i/>
          <w:szCs w:val="24"/>
        </w:rPr>
        <w:t>Verkehrung ins Gegenteil</w:t>
      </w:r>
      <w:r w:rsidR="08C0752C">
        <w:rPr>
          <w:i/>
          <w:szCs w:val="24"/>
          <w:lang w:val="de-DE"/>
        </w:rPr>
        <w:fldChar w:fldCharType="begin"/>
      </w:r>
      <w:r w:rsidR="08C0752C">
        <w:instrText xml:space="preserve"> XE "</w:instrText>
      </w:r>
      <w:r w:rsidR="08C0752C" w:rsidRPr="003F26F8">
        <w:rPr>
          <w:i/>
          <w:szCs w:val="24"/>
        </w:rPr>
        <w:instrText>Verkehrung ins Gegenteil</w:instrText>
      </w:r>
      <w:r w:rsidR="08C0752C">
        <w:instrText xml:space="preserve">" </w:instrText>
      </w:r>
      <w:r w:rsidR="08C0752C">
        <w:rPr>
          <w:i/>
          <w:szCs w:val="24"/>
          <w:lang w:val="de-DE"/>
        </w:rPr>
        <w:fldChar w:fldCharType="end"/>
      </w:r>
      <w:r w:rsidR="08C0752C">
        <w:t xml:space="preserve">. Aegidius </w:t>
      </w:r>
      <w:r>
        <w:t xml:space="preserve">viděl v Oliviho křivém zrcadle všechy omyly moderny, kterým tento sofista pomáhal na svět o dvě dekády předtím. Na základě žádosti generála františkánů sestavuje Aegidius </w:t>
      </w:r>
      <w:r>
        <w:lastRenderedPageBreak/>
        <w:t xml:space="preserve">seznam 24 omylů, které sloužily jako základ Oliviho odsouzení na koncilu ve Vienne (1312). Rufusovo </w:t>
      </w:r>
      <w:r w:rsidRPr="083B79D4">
        <w:rPr>
          <w:i/>
        </w:rPr>
        <w:t>revolutio</w:t>
      </w:r>
      <w:r>
        <w:t xml:space="preserve"> k Avicennovi dané na Oxfordu završil Olivi v Paříži novým typem </w:t>
      </w:r>
      <w:r w:rsidRPr="08C266C3">
        <w:rPr>
          <w:i/>
        </w:rPr>
        <w:t>revolutio</w:t>
      </w:r>
      <w:r>
        <w:t xml:space="preserve"> k Augustinovi. Toto vzájemné </w:t>
      </w:r>
      <w:r>
        <w:rPr>
          <w:i/>
        </w:rPr>
        <w:t>E</w:t>
      </w:r>
      <w:r w:rsidRPr="082C266C">
        <w:rPr>
          <w:i/>
        </w:rPr>
        <w:t>nt</w:t>
      </w:r>
      <w:r>
        <w:rPr>
          <w:i/>
        </w:rPr>
        <w:t>ente c</w:t>
      </w:r>
      <w:r w:rsidRPr="082C266C">
        <w:rPr>
          <w:i/>
        </w:rPr>
        <w:t>ordiale</w:t>
      </w:r>
      <w:r>
        <w:rPr>
          <w:i/>
        </w:rPr>
        <w:fldChar w:fldCharType="begin"/>
      </w:r>
      <w:r>
        <w:instrText xml:space="preserve"> XE "</w:instrText>
      </w:r>
      <w:r w:rsidRPr="08A52A89">
        <w:rPr>
          <w:i/>
        </w:rPr>
        <w:instrText xml:space="preserve">Entente </w:instrText>
      </w:r>
      <w:r>
        <w:rPr>
          <w:i/>
        </w:rPr>
        <w:instrText>c</w:instrText>
      </w:r>
      <w:r w:rsidRPr="08A52A89">
        <w:rPr>
          <w:i/>
        </w:rPr>
        <w:instrText>ordiale</w:instrText>
      </w:r>
      <w:r>
        <w:instrText xml:space="preserve">" </w:instrText>
      </w:r>
      <w:r>
        <w:rPr>
          <w:i/>
        </w:rPr>
        <w:fldChar w:fldCharType="end"/>
      </w:r>
      <w:r>
        <w:t xml:space="preserve"> dvou moderních myslitelů 13. století vrcholí v britsko-francouzském koloniálním imperialismu (1904). </w:t>
      </w:r>
      <w:r>
        <w:rPr>
          <w:iCs/>
        </w:rPr>
        <w:t>Síla demiurgické vůle postavené mimo kritické myšlení aristotelského intelektu zakládá kapitalismus, imperialismus a současnou vládu jednoho procenta plutokratů provozovanou skrze fatu-morgánu finančních produktů a mediálních simuláker</w:t>
      </w:r>
      <w:r>
        <w:rPr>
          <w:iCs/>
        </w:rPr>
        <w:fldChar w:fldCharType="begin"/>
      </w:r>
      <w:r>
        <w:instrText xml:space="preserve"> XE "simulákrum" </w:instrText>
      </w:r>
      <w:r>
        <w:rPr>
          <w:iCs/>
        </w:rPr>
        <w:fldChar w:fldCharType="end"/>
      </w:r>
      <w:r>
        <w:rPr>
          <w:iCs/>
        </w:rPr>
        <w:t>.</w:t>
      </w:r>
      <w:r w:rsidRPr="08AE792F">
        <w:t xml:space="preserve"> </w:t>
      </w:r>
      <w:r w:rsidR="00051E46">
        <w:t>Olivi založil</w:t>
      </w:r>
      <w:r>
        <w:t xml:space="preserve"> toto dobývání světa</w:t>
      </w:r>
      <w:r w:rsidR="00051E46">
        <w:t>. Zha</w:t>
      </w:r>
      <w:r>
        <w:t xml:space="preserve">snutí první substance a aristotelského intelektu </w:t>
      </w:r>
      <w:r w:rsidR="00051E46">
        <w:t xml:space="preserve">vytvořilo </w:t>
      </w:r>
      <w:r>
        <w:t xml:space="preserve">základní racionalitu </w:t>
      </w:r>
      <w:r w:rsidR="00051E46">
        <w:t xml:space="preserve">nutnou </w:t>
      </w:r>
      <w:r>
        <w:t>pro epochu kapitalistické moderny.</w:t>
      </w:r>
      <w:bookmarkStart w:id="76" w:name="_Toc36144158"/>
    </w:p>
    <w:p w:rsidR="08163013" w:rsidRPr="00C116B1" w:rsidRDefault="00C116B1" w:rsidP="00C116B1">
      <w:pPr>
        <w:pStyle w:val="Nadpis3"/>
      </w:pPr>
      <w:r>
        <w:br w:type="page"/>
      </w:r>
      <w:bookmarkStart w:id="77" w:name="_Toc180231670"/>
      <w:r w:rsidR="08163013">
        <w:lastRenderedPageBreak/>
        <w:t>5.1.3</w:t>
      </w:r>
      <w:r w:rsidR="08163013" w:rsidRPr="00273106">
        <w:t xml:space="preserve"> </w:t>
      </w:r>
      <w:r w:rsidR="08163013">
        <w:t xml:space="preserve">Metafyzika </w:t>
      </w:r>
      <w:r>
        <w:t xml:space="preserve">a </w:t>
      </w:r>
      <w:r w:rsidR="08163013">
        <w:t>ekonomi</w:t>
      </w:r>
      <w:r>
        <w:t>e</w:t>
      </w:r>
      <w:bookmarkEnd w:id="76"/>
      <w:bookmarkEnd w:id="77"/>
    </w:p>
    <w:p w:rsidR="00C27209" w:rsidRDefault="08163013" w:rsidP="08163013">
      <w:r>
        <w:t>Hermeneutika musí vyložit Oliviho metafyziku vůle také v souvislosti s jeho průkopnickými traktáty o podstatě ekonomiky</w:t>
      </w:r>
      <w:r>
        <w:fldChar w:fldCharType="begin"/>
      </w:r>
      <w:r>
        <w:instrText xml:space="preserve"> XE "ekonomie" </w:instrText>
      </w:r>
      <w:r>
        <w:fldChar w:fldCharType="end"/>
      </w:r>
      <w:r>
        <w:t xml:space="preserve">. Zjevení figury zvané </w:t>
      </w:r>
      <w:r w:rsidRPr="00273106">
        <w:rPr>
          <w:i/>
        </w:rPr>
        <w:t xml:space="preserve">homo </w:t>
      </w:r>
      <w:r>
        <w:rPr>
          <w:i/>
        </w:rPr>
        <w:t>oeconomicus</w:t>
      </w:r>
      <w:r>
        <w:rPr>
          <w:i/>
        </w:rPr>
        <w:fldChar w:fldCharType="begin"/>
      </w:r>
      <w:r>
        <w:instrText xml:space="preserve"> XE "</w:instrText>
      </w:r>
      <w:r w:rsidRPr="006132EE">
        <w:rPr>
          <w:i/>
        </w:rPr>
        <w:instrText>homo oeconomicus</w:instrText>
      </w:r>
      <w:r>
        <w:instrText xml:space="preserve">" </w:instrText>
      </w:r>
      <w:r>
        <w:rPr>
          <w:i/>
        </w:rPr>
        <w:fldChar w:fldCharType="end"/>
      </w:r>
      <w:r w:rsidRPr="00273106">
        <w:t xml:space="preserve"> </w:t>
      </w:r>
      <w:r w:rsidR="00987E74">
        <w:t xml:space="preserve">na konci 12. století </w:t>
      </w:r>
      <w:r w:rsidR="083669AE">
        <w:t>popsal úvod k první matrici</w:t>
      </w:r>
      <w:r>
        <w:t xml:space="preserve"> (</w:t>
      </w:r>
      <w:r w:rsidR="083669AE">
        <w:t>OBJ II, kap. 1.6</w:t>
      </w:r>
      <w:r w:rsidR="00180EFE">
        <w:t xml:space="preserve">). Kalkulativní </w:t>
      </w:r>
      <w:r w:rsidR="00180EFE" w:rsidRPr="00180EFE">
        <w:t xml:space="preserve">mentalita zavedla ekonomicky pojatý očistec, který napomohl tomu, aby byli </w:t>
      </w:r>
      <w:r w:rsidR="00927A24">
        <w:t xml:space="preserve">bohatí kupci </w:t>
      </w:r>
      <w:r w:rsidR="00180EFE">
        <w:t xml:space="preserve">šťastní i v posmrtném životě. </w:t>
      </w:r>
      <w:r w:rsidR="00987E74">
        <w:t xml:space="preserve">Na počátku 13. století </w:t>
      </w:r>
      <w:r w:rsidR="002A2B5E">
        <w:t xml:space="preserve">dostal </w:t>
      </w:r>
      <w:r>
        <w:t xml:space="preserve">bůh </w:t>
      </w:r>
      <w:r w:rsidRPr="089D34C1">
        <w:rPr>
          <w:i/>
        </w:rPr>
        <w:t>Modernorum</w:t>
      </w:r>
      <w:r>
        <w:t xml:space="preserve"> rysy laskavého a neomylného účetního. Toto simulákrum zrcadlilo rostoucí vliv městského patriciátu a zámožné kupecké třídy zejména v Itálii a v Oliviho jihofrancouzské domovině. </w:t>
      </w:r>
      <w:r w:rsidR="0067128A">
        <w:t>Moderní b</w:t>
      </w:r>
      <w:r>
        <w:t xml:space="preserve">ůh se stal aspektem matematizované metafyziky </w:t>
      </w:r>
      <w:r w:rsidRPr="08D55CB5">
        <w:rPr>
          <w:i/>
        </w:rPr>
        <w:t>Nominales</w:t>
      </w:r>
      <w:r>
        <w:t xml:space="preserve"> a </w:t>
      </w:r>
      <w:r w:rsidR="00B67163">
        <w:t xml:space="preserve">na konci </w:t>
      </w:r>
      <w:r>
        <w:t xml:space="preserve">13. století potřeboval odpovídajícího nositele objektivně dané očistcové mentality. Moderní subjekt </w:t>
      </w:r>
      <w:r>
        <w:rPr>
          <w:rStyle w:val="Zkladntext158dkovn0pt"/>
          <w:color w:val="auto"/>
          <w:spacing w:val="0"/>
          <w:sz w:val="24"/>
          <w:lang w:val="cs-CZ"/>
        </w:rPr>
        <w:t>kapitálově založeného smyslu jsoucna t</w:t>
      </w:r>
      <w:r>
        <w:t>rpělivě čekal</w:t>
      </w:r>
      <w:r w:rsidRPr="00273106">
        <w:t xml:space="preserve"> na svou dějinnou manifestaci v</w:t>
      </w:r>
      <w:r>
        <w:t xml:space="preserve"> metafyzicko-teologickém limbu</w:t>
      </w:r>
      <w:r w:rsidR="00DD01B1">
        <w:t>. Třetí svět byl n</w:t>
      </w:r>
      <w:r>
        <w:t xml:space="preserve">ejprve </w:t>
      </w:r>
      <w:r w:rsidR="00DD01B1">
        <w:t xml:space="preserve">daný </w:t>
      </w:r>
      <w:r>
        <w:t xml:space="preserve">jako </w:t>
      </w:r>
      <w:r w:rsidRPr="00273106">
        <w:t xml:space="preserve">Jamblichův διάκοσμος, </w:t>
      </w:r>
      <w:r>
        <w:t xml:space="preserve">pak </w:t>
      </w:r>
      <w:r w:rsidR="00340302">
        <w:t xml:space="preserve">mezisvět </w:t>
      </w:r>
      <w:r w:rsidRPr="00273106">
        <w:rPr>
          <w:i/>
        </w:rPr>
        <w:t>barzach</w:t>
      </w:r>
      <w:r w:rsidRPr="00273106">
        <w:t xml:space="preserve"> v Koránu</w:t>
      </w:r>
      <w:r>
        <w:fldChar w:fldCharType="begin"/>
      </w:r>
      <w:r>
        <w:instrText xml:space="preserve"> XE "</w:instrText>
      </w:r>
      <w:r w:rsidRPr="009C3FDD">
        <w:instrText>Korán</w:instrText>
      </w:r>
      <w:r>
        <w:instrText xml:space="preserve">" </w:instrText>
      </w:r>
      <w:r>
        <w:fldChar w:fldCharType="end"/>
      </w:r>
      <w:r>
        <w:t xml:space="preserve"> a nakonec </w:t>
      </w:r>
      <w:r w:rsidR="00D73CEA">
        <w:t xml:space="preserve">jako </w:t>
      </w:r>
      <w:r w:rsidRPr="00273106">
        <w:t>středověké</w:t>
      </w:r>
      <w:r w:rsidRPr="00273106">
        <w:rPr>
          <w:i/>
        </w:rPr>
        <w:t xml:space="preserve"> purgatorium</w:t>
      </w:r>
      <w:r>
        <w:rPr>
          <w:i/>
        </w:rPr>
        <w:fldChar w:fldCharType="begin"/>
      </w:r>
      <w:r>
        <w:instrText xml:space="preserve"> XE "</w:instrText>
      </w:r>
      <w:r w:rsidRPr="08E56D54">
        <w:instrText>očistec</w:instrText>
      </w:r>
      <w:r>
        <w:instrText xml:space="preserve">" </w:instrText>
      </w:r>
      <w:r>
        <w:rPr>
          <w:i/>
        </w:rPr>
        <w:fldChar w:fldCharType="end"/>
      </w:r>
      <w:r>
        <w:t>. Olivi</w:t>
      </w:r>
      <w:r w:rsidRPr="089D1D0A">
        <w:t xml:space="preserve"> </w:t>
      </w:r>
      <w:r w:rsidR="00206C29">
        <w:t xml:space="preserve">vyvedl kapitalismus z metafyzického limbu </w:t>
      </w:r>
      <w:r>
        <w:t xml:space="preserve">tím, že založil </w:t>
      </w:r>
      <w:r w:rsidRPr="00273106">
        <w:t xml:space="preserve">kapitalistický </w:t>
      </w:r>
      <w:r w:rsidRPr="00273106">
        <w:rPr>
          <w:rStyle w:val="Zkladntext158dkovn0pt"/>
          <w:color w:val="auto"/>
          <w:spacing w:val="0"/>
          <w:sz w:val="24"/>
          <w:lang w:val="cs-CZ"/>
        </w:rPr>
        <w:t>subjekt</w:t>
      </w:r>
      <w:r>
        <w:rPr>
          <w:rStyle w:val="Zkladntext158dkovn0pt"/>
          <w:color w:val="auto"/>
          <w:spacing w:val="0"/>
          <w:sz w:val="24"/>
          <w:lang w:val="cs-CZ"/>
        </w:rPr>
        <w:fldChar w:fldCharType="begin"/>
      </w:r>
      <w:r>
        <w:instrText xml:space="preserve"> XE "</w:instrText>
      </w:r>
      <w:r w:rsidRPr="008E1273">
        <w:rPr>
          <w:rStyle w:val="Zkladntext158dkovn0pt"/>
          <w:i/>
          <w:color w:val="auto"/>
          <w:spacing w:val="0"/>
          <w:sz w:val="24"/>
          <w:lang w:val="cs-CZ"/>
        </w:rPr>
        <w:instrText>subiectum</w:instrText>
      </w:r>
      <w:r>
        <w:rPr>
          <w:rStyle w:val="Zkladntext158dkovn0pt"/>
          <w:color w:val="auto"/>
          <w:spacing w:val="0"/>
          <w:sz w:val="24"/>
          <w:lang w:val="cs-CZ"/>
        </w:rPr>
        <w:instrText>:kapitalismus</w:instrText>
      </w:r>
      <w:r>
        <w:instrText xml:space="preserve">" </w:instrText>
      </w:r>
      <w:r>
        <w:rPr>
          <w:rStyle w:val="Zkladntext158dkovn0pt"/>
          <w:color w:val="auto"/>
          <w:spacing w:val="0"/>
          <w:sz w:val="24"/>
          <w:lang w:val="cs-CZ"/>
        </w:rPr>
        <w:fldChar w:fldCharType="end"/>
      </w:r>
      <w:r>
        <w:rPr>
          <w:rStyle w:val="Zkladntext158dkovn0pt"/>
          <w:i/>
          <w:color w:val="auto"/>
          <w:spacing w:val="0"/>
          <w:sz w:val="24"/>
          <w:lang w:val="cs-CZ"/>
        </w:rPr>
        <w:t xml:space="preserve">. </w:t>
      </w:r>
      <w:r w:rsidRPr="08A93ABE">
        <w:rPr>
          <w:rStyle w:val="Zkladntext158dkovn0pt"/>
          <w:color w:val="auto"/>
          <w:spacing w:val="0"/>
          <w:sz w:val="24"/>
          <w:lang w:val="cs-CZ"/>
        </w:rPr>
        <w:t>Tento</w:t>
      </w:r>
      <w:r>
        <w:rPr>
          <w:rStyle w:val="Zkladntext158dkovn0pt"/>
          <w:i/>
          <w:color w:val="auto"/>
          <w:spacing w:val="0"/>
          <w:sz w:val="24"/>
          <w:lang w:val="cs-CZ"/>
        </w:rPr>
        <w:t xml:space="preserve"> </w:t>
      </w:r>
      <w:r>
        <w:t xml:space="preserve">myslitel a mystik </w:t>
      </w:r>
      <w:r w:rsidR="00525197">
        <w:t xml:space="preserve">nejprve </w:t>
      </w:r>
      <w:r>
        <w:t>p</w:t>
      </w:r>
      <w:r>
        <w:rPr>
          <w:rStyle w:val="Zkladntext158dkovn0pt"/>
          <w:color w:val="auto"/>
          <w:spacing w:val="0"/>
          <w:sz w:val="24"/>
          <w:lang w:val="cs-CZ"/>
        </w:rPr>
        <w:t xml:space="preserve">ředstavil </w:t>
      </w:r>
      <w:r>
        <w:t>objektivní svět pozorovaný z perspektivy svobodné a intimní vůle demiurga</w:t>
      </w:r>
      <w:r w:rsidR="00525197">
        <w:t xml:space="preserve"> a později </w:t>
      </w:r>
      <w:r>
        <w:t xml:space="preserve">k němu přidal ekonomickou racionalitu. </w:t>
      </w:r>
      <w:r w:rsidRPr="00273106">
        <w:t xml:space="preserve">Základy morálně pojaté ekonomie podává </w:t>
      </w:r>
      <w:r w:rsidRPr="00273106">
        <w:rPr>
          <w:i/>
        </w:rPr>
        <w:t>Quodlibet</w:t>
      </w:r>
      <w:r w:rsidRPr="00273106">
        <w:t xml:space="preserve"> I, qq. 16, 17 a dále ekonomický traktát </w:t>
      </w:r>
      <w:r w:rsidRPr="00B5184A">
        <w:rPr>
          <w:rStyle w:val="fn"/>
          <w:i/>
        </w:rPr>
        <w:t>De emptionibus et venditionibus, de usuris, de restitionibus</w:t>
      </w:r>
      <w:r>
        <w:rPr>
          <w:rStyle w:val="Siln"/>
          <w:b w:val="0"/>
          <w:bCs/>
        </w:rPr>
        <w:t xml:space="preserve">, který vznikl </w:t>
      </w:r>
      <w:r w:rsidRPr="00273106">
        <w:rPr>
          <w:rStyle w:val="Siln"/>
          <w:b w:val="0"/>
          <w:bCs/>
        </w:rPr>
        <w:t xml:space="preserve">za </w:t>
      </w:r>
      <w:r w:rsidR="002A789A">
        <w:rPr>
          <w:rStyle w:val="Siln"/>
          <w:b w:val="0"/>
          <w:bCs/>
        </w:rPr>
        <w:t xml:space="preserve">jeho </w:t>
      </w:r>
      <w:r w:rsidRPr="00273106">
        <w:rPr>
          <w:rStyle w:val="Siln"/>
          <w:b w:val="0"/>
          <w:bCs/>
        </w:rPr>
        <w:t xml:space="preserve">pastoračního působení v Narbonne </w:t>
      </w:r>
      <w:r w:rsidR="00BE1B04">
        <w:rPr>
          <w:rStyle w:val="Siln"/>
          <w:b w:val="0"/>
          <w:bCs/>
        </w:rPr>
        <w:t xml:space="preserve">během let </w:t>
      </w:r>
      <w:r w:rsidRPr="00273106">
        <w:rPr>
          <w:rStyle w:val="Siln"/>
          <w:b w:val="0"/>
          <w:bCs/>
        </w:rPr>
        <w:t>1292‒98</w:t>
      </w:r>
      <w:r w:rsidRPr="00273106">
        <w:t>.</w:t>
      </w:r>
    </w:p>
    <w:p w:rsidR="08163013" w:rsidRDefault="08163013" w:rsidP="00C27209">
      <w:pPr>
        <w:ind w:firstLine="397"/>
      </w:pPr>
      <w:r>
        <w:t xml:space="preserve">Olivi v duchu scholastické tradice dané antickou filosofií a křesťanskou láskou k bližnímu považuje obecné dobro za vyšší hodnotu než dobro soukromé. Ale v rámci soukromého dobra </w:t>
      </w:r>
      <w:r>
        <w:rPr>
          <w:rStyle w:val="Zkladntext158dkovn0pt"/>
          <w:color w:val="auto"/>
          <w:spacing w:val="0"/>
          <w:sz w:val="24"/>
          <w:lang w:val="cs-CZ"/>
        </w:rPr>
        <w:t xml:space="preserve">se zabýval ekonomikou a podal </w:t>
      </w:r>
      <w:r w:rsidRPr="00273106">
        <w:rPr>
          <w:rStyle w:val="Zkladntext158dkovn0pt"/>
          <w:color w:val="auto"/>
          <w:spacing w:val="0"/>
          <w:sz w:val="24"/>
          <w:lang w:val="cs-CZ"/>
        </w:rPr>
        <w:t>první nástin ekonomických termínů (</w:t>
      </w:r>
      <w:r w:rsidRPr="00273106">
        <w:rPr>
          <w:rStyle w:val="Zkladntext158dkovn0pt"/>
          <w:i/>
          <w:color w:val="auto"/>
          <w:spacing w:val="0"/>
          <w:sz w:val="24"/>
          <w:lang w:val="cs-CZ"/>
        </w:rPr>
        <w:t>capitale</w:t>
      </w:r>
      <w:r>
        <w:rPr>
          <w:rStyle w:val="Zkladntext158dkovn0pt"/>
          <w:i/>
          <w:color w:val="auto"/>
          <w:spacing w:val="0"/>
          <w:sz w:val="24"/>
          <w:lang w:val="cs-CZ"/>
        </w:rPr>
        <w:fldChar w:fldCharType="begin"/>
      </w:r>
      <w:r>
        <w:instrText xml:space="preserve"> XE "</w:instrText>
      </w:r>
      <w:r w:rsidRPr="00040584">
        <w:instrText>kapitál</w:instrText>
      </w:r>
      <w:r>
        <w:instrText xml:space="preserve">" </w:instrText>
      </w:r>
      <w:r>
        <w:rPr>
          <w:rStyle w:val="Zkladntext158dkovn0pt"/>
          <w:i/>
          <w:color w:val="auto"/>
          <w:spacing w:val="0"/>
          <w:sz w:val="24"/>
          <w:lang w:val="cs-CZ"/>
        </w:rPr>
        <w:fldChar w:fldCharType="end"/>
      </w:r>
      <w:r w:rsidRPr="00273106">
        <w:rPr>
          <w:rStyle w:val="Zkladntext158dkovn0pt"/>
          <w:color w:val="auto"/>
          <w:spacing w:val="0"/>
          <w:sz w:val="24"/>
          <w:lang w:val="cs-CZ"/>
        </w:rPr>
        <w:t xml:space="preserve">, </w:t>
      </w:r>
      <w:r w:rsidRPr="00273106">
        <w:rPr>
          <w:rStyle w:val="Zkladntext158dkovn0pt"/>
          <w:i/>
          <w:color w:val="auto"/>
          <w:spacing w:val="0"/>
          <w:sz w:val="24"/>
          <w:lang w:val="cs-CZ"/>
        </w:rPr>
        <w:t>risicum</w:t>
      </w:r>
      <w:r w:rsidRPr="00273106">
        <w:rPr>
          <w:rStyle w:val="Zkladntext158dkovn0pt"/>
          <w:color w:val="auto"/>
          <w:spacing w:val="0"/>
          <w:sz w:val="24"/>
          <w:lang w:val="cs-CZ"/>
        </w:rPr>
        <w:t xml:space="preserve">, </w:t>
      </w:r>
      <w:r w:rsidRPr="00273106">
        <w:rPr>
          <w:rStyle w:val="Zkladntext158dkovn0pt"/>
          <w:i/>
          <w:color w:val="auto"/>
          <w:spacing w:val="0"/>
          <w:sz w:val="24"/>
          <w:lang w:val="cs-CZ"/>
        </w:rPr>
        <w:t>venditio</w:t>
      </w:r>
      <w:r w:rsidRPr="00273106">
        <w:rPr>
          <w:rStyle w:val="Zkladntext158dkovn0pt"/>
          <w:color w:val="auto"/>
          <w:spacing w:val="0"/>
          <w:sz w:val="24"/>
          <w:lang w:val="cs-CZ"/>
        </w:rPr>
        <w:t xml:space="preserve">, </w:t>
      </w:r>
      <w:r w:rsidRPr="00273106">
        <w:rPr>
          <w:rStyle w:val="Zkladntext158dkovn0pt"/>
          <w:i/>
          <w:color w:val="auto"/>
          <w:spacing w:val="0"/>
          <w:sz w:val="24"/>
          <w:lang w:val="cs-CZ"/>
        </w:rPr>
        <w:t>aestimatio</w:t>
      </w:r>
      <w:r w:rsidRPr="00273106">
        <w:rPr>
          <w:rStyle w:val="Zkladntext158dkovn0pt"/>
          <w:color w:val="auto"/>
          <w:spacing w:val="0"/>
          <w:sz w:val="24"/>
          <w:lang w:val="cs-CZ"/>
        </w:rPr>
        <w:t xml:space="preserve">, </w:t>
      </w:r>
      <w:r w:rsidRPr="00273106">
        <w:rPr>
          <w:rStyle w:val="Zkladntext158dkovn0pt"/>
          <w:i/>
          <w:color w:val="auto"/>
          <w:spacing w:val="0"/>
          <w:sz w:val="24"/>
          <w:lang w:val="cs-CZ"/>
        </w:rPr>
        <w:t>probabilitas</w:t>
      </w:r>
      <w:r w:rsidRPr="00273106">
        <w:rPr>
          <w:rStyle w:val="Zkladntext158dkovn0pt"/>
          <w:color w:val="auto"/>
          <w:spacing w:val="0"/>
          <w:sz w:val="24"/>
          <w:lang w:val="cs-CZ"/>
        </w:rPr>
        <w:t xml:space="preserve">). </w:t>
      </w:r>
      <w:r>
        <w:rPr>
          <w:rStyle w:val="Zkladntext158dkovn0pt"/>
          <w:color w:val="auto"/>
          <w:spacing w:val="0"/>
          <w:sz w:val="24"/>
          <w:lang w:val="cs-CZ"/>
        </w:rPr>
        <w:t>Z</w:t>
      </w:r>
      <w:r w:rsidRPr="00273106">
        <w:t xml:space="preserve">měnil zboží na objekt chtění a determinace </w:t>
      </w:r>
      <w:r>
        <w:t xml:space="preserve">svobodné vůle, zatímco </w:t>
      </w:r>
      <w:r w:rsidRPr="00273106">
        <w:t xml:space="preserve">Akvinský </w:t>
      </w:r>
      <w:r w:rsidR="0014523E">
        <w:t>řešil</w:t>
      </w:r>
      <w:r w:rsidRPr="00273106">
        <w:t xml:space="preserve"> </w:t>
      </w:r>
      <w:r>
        <w:t xml:space="preserve">otázku spravedlivé ceny </w:t>
      </w:r>
      <w:r w:rsidRPr="00273106">
        <w:t xml:space="preserve">v modelu intelektuálního </w:t>
      </w:r>
      <w:r w:rsidRPr="00273106">
        <w:rPr>
          <w:i/>
        </w:rPr>
        <w:t>aestimatio</w:t>
      </w:r>
      <w:r w:rsidRPr="00273106">
        <w:t>.</w:t>
      </w:r>
      <w:r w:rsidRPr="00273106">
        <w:rPr>
          <w:rStyle w:val="Znakapoznpodarou"/>
        </w:rPr>
        <w:footnoteReference w:id="386"/>
      </w:r>
      <w:r w:rsidRPr="00273106">
        <w:t xml:space="preserve"> </w:t>
      </w:r>
      <w:r>
        <w:t xml:space="preserve">V návaznosti na </w:t>
      </w:r>
      <w:r w:rsidRPr="001C1BC8">
        <w:rPr>
          <w:i/>
        </w:rPr>
        <w:t>Summa Halensis</w:t>
      </w:r>
      <w:r>
        <w:rPr>
          <w:i/>
        </w:rPr>
        <w:fldChar w:fldCharType="begin"/>
      </w:r>
      <w:r>
        <w:instrText xml:space="preserve"> XE "</w:instrText>
      </w:r>
      <w:r w:rsidRPr="00F14A6F">
        <w:rPr>
          <w:i/>
        </w:rPr>
        <w:instrText>Summa Halensis</w:instrText>
      </w:r>
      <w:r>
        <w:instrText xml:space="preserve">" </w:instrText>
      </w:r>
      <w:r>
        <w:rPr>
          <w:i/>
        </w:rPr>
        <w:fldChar w:fldCharType="end"/>
      </w:r>
      <w:r>
        <w:t xml:space="preserve"> zdůrazňuje </w:t>
      </w:r>
      <w:r w:rsidR="000D7E1D">
        <w:t xml:space="preserve">Olivi </w:t>
      </w:r>
      <w:r>
        <w:t>osobní hodnotu podnikání (</w:t>
      </w:r>
      <w:r w:rsidRPr="004D48DB">
        <w:rPr>
          <w:i/>
        </w:rPr>
        <w:t>industria</w:t>
      </w:r>
      <w:r w:rsidR="000D7E1D">
        <w:t xml:space="preserve">). </w:t>
      </w:r>
      <w:r w:rsidR="00EF0AC2">
        <w:t>Proto platí</w:t>
      </w:r>
      <w:r w:rsidR="000D7E1D">
        <w:t>, že ce</w:t>
      </w:r>
      <w:r>
        <w:t>na</w:t>
      </w:r>
      <w:r w:rsidR="000D7E1D">
        <w:t xml:space="preserve"> a </w:t>
      </w:r>
      <w:r>
        <w:t xml:space="preserve">úrok musí </w:t>
      </w:r>
      <w:r>
        <w:lastRenderedPageBreak/>
        <w:t>odrážet rizika dotyčného podnikatele (</w:t>
      </w:r>
      <w:r w:rsidRPr="004D48DB">
        <w:rPr>
          <w:i/>
        </w:rPr>
        <w:t>risicum</w:t>
      </w:r>
      <w:r>
        <w:t>).</w:t>
      </w:r>
      <w:r>
        <w:rPr>
          <w:rStyle w:val="Znakapoznpodarou"/>
        </w:rPr>
        <w:footnoteReference w:id="387"/>
      </w:r>
      <w:r>
        <w:t xml:space="preserve"> Zisk je ospravedlněný proto, že podnikající vnáší do ekonomické činnosti svou práci, kapitál,  riziko a </w:t>
      </w:r>
      <w:r w:rsidRPr="00CD4261">
        <w:t>schopnosti (</w:t>
      </w:r>
      <w:r w:rsidRPr="00CD4261">
        <w:rPr>
          <w:i/>
        </w:rPr>
        <w:t>ex honerosis laboribus ac periculis et expensis et industriis</w:t>
      </w:r>
      <w:r w:rsidRPr="00CD4261">
        <w:t>; ibid, p. 63).</w:t>
      </w:r>
      <w:r>
        <w:t xml:space="preserve"> Důležitou kategorií byla moderní rovnost (</w:t>
      </w:r>
      <w:r w:rsidRPr="00DF7129">
        <w:rPr>
          <w:i/>
        </w:rPr>
        <w:t>aequalitas</w:t>
      </w:r>
      <w:r>
        <w:t xml:space="preserve">) ekonomicky činné vůle nesené subjektivním úsilím a prací. </w:t>
      </w:r>
      <w:r w:rsidRPr="00273106">
        <w:t>Spravedlivá cena (</w:t>
      </w:r>
      <w:r w:rsidRPr="00273106">
        <w:rPr>
          <w:i/>
        </w:rPr>
        <w:t>iustum pretium</w:t>
      </w:r>
      <w:r w:rsidRPr="00273106">
        <w:t xml:space="preserve">) může podle Oliviho vzejít pouze na základě svobodného rozhodnutí vůle, která determinuje elementární formu takto dané ekonomiky (Marazzi 1990, 25). </w:t>
      </w:r>
      <w:r>
        <w:t xml:space="preserve">Vzájemná rovnost prodávajího a kupujícího daná vzhledem k hodnotě zboží určuje spravedlivou cenu. </w:t>
      </w:r>
      <w:r w:rsidR="0028254A" w:rsidRPr="0028254A">
        <w:t>Poku</w:t>
      </w:r>
      <w:r w:rsidR="0028254A">
        <w:t>d jde o hermeneutický výklad</w:t>
      </w:r>
      <w:r w:rsidR="0028254A" w:rsidRPr="0028254A">
        <w:t xml:space="preserve">, </w:t>
      </w:r>
      <w:r w:rsidR="0028254A">
        <w:t>z</w:t>
      </w:r>
      <w:r>
        <w:t>ákladní ratio kapitalismu je dáno v Oliviho výkladu prostituce. Toto řemeslo zakládá podle Oliviho univerzum kontraktuálních vztahů mezi svobodnými subjekty, což je nezbytná podmínka pro založení kapitalismu.</w:t>
      </w:r>
      <w:r w:rsidRPr="08E43864">
        <w:t xml:space="preserve"> </w:t>
      </w:r>
    </w:p>
    <w:p w:rsidR="08163013" w:rsidRDefault="08163013" w:rsidP="08163013">
      <w:pPr>
        <w:pStyle w:val="Citace"/>
        <w:rPr>
          <w:lang w:val="cs-CZ"/>
        </w:rPr>
      </w:pPr>
      <w:r>
        <w:t>„</w:t>
      </w:r>
      <w:r>
        <w:rPr>
          <w:lang w:val="cs-CZ"/>
        </w:rPr>
        <w:t>Dále je třeba vědět, že i když je smlouva prostitutky nemravná vzhledem ke své materii, přesto platí, že věrnost spojená s dodržováním tohoto závazku není nemravná, ale naopak dobrá (</w:t>
      </w:r>
      <w:r w:rsidRPr="087E071E">
        <w:rPr>
          <w:i/>
        </w:rPr>
        <w:t>non est vitiosa, sed bona</w:t>
      </w:r>
      <w:r>
        <w:rPr>
          <w:lang w:val="cs-CZ"/>
        </w:rPr>
        <w:t>).  I když žena prodává či pronajímá své tělo k nemravnému užívání, činí tak s vlastním tělem. Pronájmem svého těla vytváří opravdový zisk (</w:t>
      </w:r>
      <w:r w:rsidRPr="087E071E">
        <w:rPr>
          <w:i/>
        </w:rPr>
        <w:t>vere facit pretium</w:t>
      </w:r>
      <w:r>
        <w:rPr>
          <w:lang w:val="cs-CZ"/>
        </w:rPr>
        <w:t>). Proto platí, že bez jejího souhlasu si její tělo nikdo nesmí vzít a rozhodnutí je vždy její vlastní věcí (</w:t>
      </w:r>
      <w:r w:rsidRPr="087E071E">
        <w:rPr>
          <w:i/>
        </w:rPr>
        <w:t>im</w:t>
      </w:r>
      <w:r w:rsidRPr="087E071E">
        <w:rPr>
          <w:i/>
          <w:lang w:val="cs-CZ"/>
        </w:rPr>
        <w:t>m</w:t>
      </w:r>
      <w:r w:rsidRPr="087E071E">
        <w:rPr>
          <w:i/>
        </w:rPr>
        <w:t>o est sibi solvendum</w:t>
      </w:r>
      <w:r>
        <w:rPr>
          <w:lang w:val="cs-CZ"/>
        </w:rPr>
        <w:t xml:space="preserve">).“ </w:t>
      </w:r>
      <w:r>
        <w:rPr>
          <w:rStyle w:val="Znakapoznpodarou"/>
        </w:rPr>
        <w:footnoteReference w:id="388"/>
      </w:r>
      <w:r>
        <w:t xml:space="preserve"> </w:t>
      </w:r>
    </w:p>
    <w:p w:rsidR="00301302" w:rsidRDefault="00E43FCC" w:rsidP="00E43FCC">
      <w:r>
        <w:t xml:space="preserve">Moderní pojetí svobodné vůle jako samostatné substance, která vlastní tělo, přičemž tělo jako pracovní nástroj je vázáno na smluvní etiku. </w:t>
      </w:r>
      <w:r w:rsidR="08163013">
        <w:t>Prostituce je nemorální, ale věrnost spojená s dodržováním smlouvy je morálně dobrá (</w:t>
      </w:r>
      <w:r w:rsidR="08163013" w:rsidRPr="003B70D4">
        <w:rPr>
          <w:i/>
        </w:rPr>
        <w:t>observatia pacti non est vitiosa, sed bona</w:t>
      </w:r>
      <w:r w:rsidR="08163013">
        <w:t>). Prostitutka prodává své tělo sice k nemravnému účelu, ale prodává něco, co jí patří (</w:t>
      </w:r>
      <w:r w:rsidR="08163013" w:rsidRPr="003B70D4">
        <w:rPr>
          <w:i/>
        </w:rPr>
        <w:t>rem suam</w:t>
      </w:r>
      <w:r w:rsidR="08163013">
        <w:t>), proto má z ekonomického hlediska právo na spravedlivou odměnu kvůli pronájmu svého těla (</w:t>
      </w:r>
      <w:r w:rsidR="08163013" w:rsidRPr="00CE64B1">
        <w:rPr>
          <w:i/>
        </w:rPr>
        <w:t xml:space="preserve">vere facit </w:t>
      </w:r>
      <w:r w:rsidR="08163013">
        <w:rPr>
          <w:i/>
        </w:rPr>
        <w:t>pretium loca</w:t>
      </w:r>
      <w:r w:rsidR="08163013" w:rsidRPr="00CE64B1">
        <w:rPr>
          <w:i/>
        </w:rPr>
        <w:t>tionis corporis sui</w:t>
      </w:r>
      <w:r w:rsidR="08163013">
        <w:t>). Proto také záleží jen na její svobodné vůli, komu své tělo dá nebo pronajme</w:t>
      </w:r>
      <w:r w:rsidR="08163013">
        <w:fldChar w:fldCharType="begin"/>
      </w:r>
      <w:r w:rsidR="08163013">
        <w:instrText xml:space="preserve"> XE "</w:instrText>
      </w:r>
      <w:r w:rsidR="08163013" w:rsidRPr="005757CD">
        <w:instrText>vůle:kapitalismus</w:instrText>
      </w:r>
      <w:r w:rsidR="08163013">
        <w:instrText xml:space="preserve">" </w:instrText>
      </w:r>
      <w:r w:rsidR="08163013">
        <w:fldChar w:fldCharType="end"/>
      </w:r>
      <w:r w:rsidR="08163013">
        <w:t xml:space="preserve">. Z hlediska svobodného kontraktu nikdo nemá právo ji nutit k smlouvě o pronájmu mimo její výslovný souhlas. Prostitutka na konci 13. století mohla svobodně umřít hladem a její děti také. Ale Oliviho argumentace jí zajistila základní míru svobody a morální důstojnosti vzhledem k výkonu jejího povolání, kterou prostitutky často nemají ani dnes. Spravedlivá mzda daná </w:t>
      </w:r>
      <w:r w:rsidR="08163013">
        <w:lastRenderedPageBreak/>
        <w:t xml:space="preserve">kontraktuálně představuje nové </w:t>
      </w:r>
      <w:r w:rsidR="08163013" w:rsidRPr="005C3B24">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2669FB">
        <w:instrText>mzda</w:instrText>
      </w:r>
      <w:r w:rsidR="08163013">
        <w:instrText xml:space="preserve">" </w:instrText>
      </w:r>
      <w:r w:rsidR="08163013">
        <w:rPr>
          <w:i/>
        </w:rPr>
        <w:fldChar w:fldCharType="end"/>
      </w:r>
      <w:r w:rsidR="08163013">
        <w:t xml:space="preserve"> moderny vázané na individuální a konkrétní tělo. Proto má prostitutka bráněná liberálním Olivim stejně jako každá dnešní námezdní pracovní síla morální právo na spravedlivou odměnu kvůli pronájmu těla jako intimně vlastněné a objektivně zhodnocené věci. </w:t>
      </w:r>
      <w:r w:rsidR="003D37BA" w:rsidRPr="003D37BA">
        <w:t xml:space="preserve">Opět jde o základní rozlišení prvního averroismu mezi </w:t>
      </w:r>
      <w:r w:rsidR="003D37BA" w:rsidRPr="003D37BA">
        <w:rPr>
          <w:i/>
        </w:rPr>
        <w:t xml:space="preserve">tertium </w:t>
      </w:r>
      <w:r w:rsidR="003D37BA" w:rsidRPr="003D37BA">
        <w:t>a</w:t>
      </w:r>
      <w:r w:rsidR="003D37BA" w:rsidRPr="003D37BA">
        <w:rPr>
          <w:i/>
        </w:rPr>
        <w:t xml:space="preserve"> quartum genus</w:t>
      </w:r>
      <w:r w:rsidR="003D37BA" w:rsidRPr="003D37BA">
        <w:t>. Vnitřní svobodná vůle (</w:t>
      </w:r>
      <w:r w:rsidR="003D37BA" w:rsidRPr="003D37BA">
        <w:rPr>
          <w:i/>
        </w:rPr>
        <w:t>tertium genus</w:t>
      </w:r>
      <w:r w:rsidR="003D37BA" w:rsidRPr="003D37BA">
        <w:t>) určuje všechny ekomonické abstrakce jako sekundární vztahy (</w:t>
      </w:r>
      <w:r w:rsidR="003D37BA" w:rsidRPr="003D37BA">
        <w:rPr>
          <w:i/>
        </w:rPr>
        <w:t>quartum genus</w:t>
      </w:r>
      <w:r w:rsidR="003D37BA" w:rsidRPr="003D37BA">
        <w:t xml:space="preserve">). </w:t>
      </w:r>
      <w:r w:rsidR="005D6137">
        <w:t xml:space="preserve">Kapitalistický dělník </w:t>
      </w:r>
      <w:r w:rsidR="08163013">
        <w:t xml:space="preserve">prodává něco, co mu patří z titulu ipseity svobodné vůle, která objektivizuje tělo a jeho schopnosti jako nástroj v modu prodejné předmětnosti. Zvěcněné tělo jako abstraktní </w:t>
      </w:r>
      <w:r w:rsidR="08163013" w:rsidRPr="088437DB">
        <w:rPr>
          <w:i/>
        </w:rPr>
        <w:t>scibile</w:t>
      </w:r>
      <w:r w:rsidR="08163013">
        <w:t xml:space="preserve"> vzniká v tržním prostředí nabídky a poptávky</w:t>
      </w:r>
      <w:r w:rsidR="00961181">
        <w:t>. Va</w:t>
      </w:r>
      <w:r w:rsidR="08163013">
        <w:t>zb</w:t>
      </w:r>
      <w:r w:rsidR="00961181">
        <w:t>a</w:t>
      </w:r>
      <w:r w:rsidR="08163013">
        <w:t xml:space="preserve"> na ekonomicky svobodnou </w:t>
      </w:r>
      <w:r w:rsidR="00961181">
        <w:t>vůli vytvořila</w:t>
      </w:r>
      <w:r w:rsidR="08163013">
        <w:t xml:space="preserve"> nový subjekt. Moderní subjekt pronajímá tělo jako svobodně, intimně a ipseitně určenou pracovní sílu. </w:t>
      </w:r>
      <w:r w:rsidR="00BC2EA4" w:rsidRPr="00BC2EA4">
        <w:t xml:space="preserve">Z hlediska intimní vůle subjektu nelze tělo objektivizovat. Tělo, stejně jako svobodná vůle, je </w:t>
      </w:r>
      <w:r w:rsidR="00BC2EA4" w:rsidRPr="00BC2EA4">
        <w:rPr>
          <w:i/>
        </w:rPr>
        <w:t>potentia substatialis</w:t>
      </w:r>
      <w:r w:rsidR="00BC2EA4" w:rsidRPr="00BC2EA4">
        <w:t>, kt</w:t>
      </w:r>
      <w:r w:rsidR="00BC2EA4">
        <w:t>erá představuje existenci jako „</w:t>
      </w:r>
      <w:r w:rsidR="00BC2EA4" w:rsidRPr="00BC2EA4">
        <w:rPr>
          <w:i/>
        </w:rPr>
        <w:t>esse in</w:t>
      </w:r>
      <w:r w:rsidR="00BC2EA4">
        <w:t>“</w:t>
      </w:r>
      <w:r w:rsidR="00BC2EA4" w:rsidRPr="00BC2EA4">
        <w:t xml:space="preserve"> (</w:t>
      </w:r>
      <w:r w:rsidR="00BC2EA4" w:rsidRPr="00BC2EA4">
        <w:rPr>
          <w:i/>
        </w:rPr>
        <w:t>immo est sibi solvendum</w:t>
      </w:r>
      <w:r w:rsidR="00BC2EA4" w:rsidRPr="00BC2EA4">
        <w:t>). Tento druh kapitalistického vztahu k tělu jako intimnímu pracovnímu nástroji Locke</w:t>
      </w:r>
      <w:r w:rsidR="00BC2EA4">
        <w:fldChar w:fldCharType="begin"/>
      </w:r>
      <w:r w:rsidR="00BC2EA4">
        <w:instrText xml:space="preserve"> XE "</w:instrText>
      </w:r>
      <w:r w:rsidR="00BC2EA4" w:rsidRPr="00DF0B2C">
        <w:instrText>Locke, J.</w:instrText>
      </w:r>
      <w:r w:rsidR="00BC2EA4">
        <w:instrText xml:space="preserve">" </w:instrText>
      </w:r>
      <w:r w:rsidR="00BC2EA4">
        <w:fldChar w:fldCharType="end"/>
      </w:r>
      <w:r w:rsidR="00BC2EA4" w:rsidRPr="00BC2EA4">
        <w:t xml:space="preserve"> rozpracoval pro účely liberá</w:t>
      </w:r>
      <w:r w:rsidR="00BC2EA4">
        <w:t>lního postmoderního kapitalismu</w:t>
      </w:r>
      <w:r w:rsidR="08163013">
        <w:t>.</w:t>
      </w:r>
      <w:r w:rsidR="08163013">
        <w:rPr>
          <w:rStyle w:val="Znakapoznpodarou"/>
        </w:rPr>
        <w:footnoteReference w:id="389"/>
      </w:r>
      <w:r w:rsidR="08163013">
        <w:t xml:space="preserve"> Vůle pohybující tímto tržním objektem určuje tělo </w:t>
      </w:r>
      <w:r w:rsidR="006D2F23">
        <w:t xml:space="preserve">v modu vnějšího </w:t>
      </w:r>
      <w:r w:rsidR="006D2F23" w:rsidRPr="088236D0">
        <w:rPr>
          <w:i/>
        </w:rPr>
        <w:t>aspectus</w:t>
      </w:r>
      <w:r w:rsidR="006D2F23">
        <w:t xml:space="preserve"> </w:t>
      </w:r>
      <w:r w:rsidR="08163013">
        <w:t xml:space="preserve">jako nástroj produkce a hromadění zisku. Pravdu kapitalismu tvoří Rufusovo a Oliviho </w:t>
      </w:r>
      <w:r w:rsidR="08163013">
        <w:rPr>
          <w:i/>
        </w:rPr>
        <w:t>coaequa</w:t>
      </w:r>
      <w:r w:rsidR="08163013" w:rsidRPr="00BB2FF8">
        <w:rPr>
          <w:i/>
        </w:rPr>
        <w:t>t</w:t>
      </w:r>
      <w:r w:rsidR="08163013">
        <w:rPr>
          <w:i/>
        </w:rPr>
        <w:t>io</w:t>
      </w:r>
      <w:r w:rsidR="08163013">
        <w:rPr>
          <w:i/>
        </w:rPr>
        <w:fldChar w:fldCharType="begin"/>
      </w:r>
      <w:r w:rsidR="08163013">
        <w:instrText xml:space="preserve"> XE "pravda:</w:instrText>
      </w:r>
      <w:r w:rsidR="08163013" w:rsidRPr="00594B79">
        <w:rPr>
          <w:i/>
        </w:rPr>
        <w:instrText>coaequalitas</w:instrText>
      </w:r>
      <w:r w:rsidR="08163013">
        <w:instrText xml:space="preserve">" </w:instrText>
      </w:r>
      <w:r w:rsidR="08163013">
        <w:rPr>
          <w:i/>
        </w:rPr>
        <w:fldChar w:fldCharType="end"/>
      </w:r>
      <w:r w:rsidR="08163013">
        <w:t xml:space="preserve"> dané univerzální rovností produktivní vůle a vlastnění těla (</w:t>
      </w:r>
      <w:r w:rsidR="08163013" w:rsidRPr="089616C3">
        <w:rPr>
          <w:i/>
        </w:rPr>
        <w:t>rem suam</w:t>
      </w:r>
      <w:r w:rsidR="08163013">
        <w:t>) v modu demiurgické ipseity (</w:t>
      </w:r>
      <w:r w:rsidR="009F2363" w:rsidRPr="009F2363">
        <w:rPr>
          <w:i/>
        </w:rPr>
        <w:t>immo</w:t>
      </w:r>
      <w:r w:rsidR="009F2363">
        <w:t xml:space="preserve"> </w:t>
      </w:r>
      <w:r w:rsidR="08163013" w:rsidRPr="087E071E">
        <w:rPr>
          <w:i/>
        </w:rPr>
        <w:t>sibi solvendum</w:t>
      </w:r>
      <w:r w:rsidR="08163013">
        <w:t>)</w:t>
      </w:r>
      <w:r w:rsidR="08163013">
        <w:fldChar w:fldCharType="begin"/>
      </w:r>
      <w:r w:rsidR="08163013">
        <w:instrText xml:space="preserve"> XE "vůle:</w:instrText>
      </w:r>
      <w:r w:rsidR="08163013" w:rsidRPr="0088496E">
        <w:instrText>ipseita</w:instrText>
      </w:r>
      <w:r w:rsidR="08163013">
        <w:instrText xml:space="preserve">" </w:instrText>
      </w:r>
      <w:r w:rsidR="08163013">
        <w:fldChar w:fldCharType="end"/>
      </w:r>
      <w:r w:rsidR="08163013">
        <w:t>. Demiurgická</w:t>
      </w:r>
      <w:r w:rsidR="08163013" w:rsidRPr="00273106">
        <w:t xml:space="preserve"> vůle </w:t>
      </w:r>
      <w:r w:rsidR="08163013">
        <w:fldChar w:fldCharType="begin"/>
      </w:r>
      <w:r w:rsidR="08163013">
        <w:instrText xml:space="preserve"> XE "</w:instrText>
      </w:r>
      <w:r w:rsidR="08163013" w:rsidRPr="00DA7275">
        <w:instrText>vůle:demiurgická</w:instrText>
      </w:r>
      <w:r w:rsidR="08163013">
        <w:instrText xml:space="preserve">" </w:instrText>
      </w:r>
      <w:r w:rsidR="08163013">
        <w:fldChar w:fldCharType="end"/>
      </w:r>
      <w:r w:rsidR="08163013">
        <w:t xml:space="preserve">expanduje </w:t>
      </w:r>
      <w:r w:rsidR="08163013" w:rsidRPr="00273106">
        <w:t xml:space="preserve">do světa </w:t>
      </w:r>
      <w:r w:rsidR="08163013">
        <w:t xml:space="preserve">v předmětném modu prodávaného a pronajímaného těla. Tato formální rovnost ekonomických těl jako demiurgických jsoucen třetího druhu založila skrze pronájem pracovní síly osvobozené od feudálních závazků průmyslovou revoluci na konci 18. století a nový systém </w:t>
      </w:r>
      <w:r w:rsidR="083B43BF">
        <w:t xml:space="preserve">produkčních </w:t>
      </w:r>
      <w:r w:rsidR="08163013">
        <w:t>vztahů od 19. století. Na Oliviho a Lockovu analýzu těla jako intimně vlastněného majetku navazuje Arendtová</w:t>
      </w:r>
      <w:r w:rsidR="08163013">
        <w:fldChar w:fldCharType="begin"/>
      </w:r>
      <w:r w:rsidR="08163013">
        <w:instrText xml:space="preserve"> XE "</w:instrText>
      </w:r>
      <w:r w:rsidR="08163013" w:rsidRPr="00C62718">
        <w:instrText>Arendt, H.</w:instrText>
      </w:r>
      <w:r w:rsidR="08163013">
        <w:instrText xml:space="preserve">" </w:instrText>
      </w:r>
      <w:r w:rsidR="08163013">
        <w:fldChar w:fldCharType="end"/>
      </w:r>
      <w:r w:rsidR="08163013">
        <w:t xml:space="preserve"> analýzou</w:t>
      </w:r>
      <w:r w:rsidR="00D00D52">
        <w:t xml:space="preserve"> moderního bezdomovectví danému </w:t>
      </w:r>
      <w:r w:rsidR="08163013">
        <w:t xml:space="preserve">přechodem od </w:t>
      </w:r>
      <w:r w:rsidR="00A3423E">
        <w:t xml:space="preserve">klasického </w:t>
      </w:r>
      <w:r w:rsidR="08163013">
        <w:t>vlastnictví (</w:t>
      </w:r>
      <w:r w:rsidR="08163013" w:rsidRPr="00C652C3">
        <w:rPr>
          <w:i/>
        </w:rPr>
        <w:t>Eigentum</w:t>
      </w:r>
      <w:r w:rsidR="08163013">
        <w:t xml:space="preserve">, </w:t>
      </w:r>
      <w:r w:rsidR="08163013" w:rsidRPr="00C652C3">
        <w:rPr>
          <w:i/>
        </w:rPr>
        <w:t>property</w:t>
      </w:r>
      <w:r w:rsidR="00A3423E">
        <w:t xml:space="preserve">) ke kapitalistickému </w:t>
      </w:r>
      <w:r w:rsidR="08163013">
        <w:t>majetku (</w:t>
      </w:r>
      <w:r w:rsidR="08163013" w:rsidRPr="00234268">
        <w:rPr>
          <w:i/>
        </w:rPr>
        <w:t>Besitz</w:t>
      </w:r>
      <w:r w:rsidR="08163013">
        <w:t xml:space="preserve">, </w:t>
      </w:r>
      <w:r w:rsidR="08163013">
        <w:rPr>
          <w:i/>
        </w:rPr>
        <w:t>p</w:t>
      </w:r>
      <w:r w:rsidR="08163013" w:rsidRPr="00234268">
        <w:rPr>
          <w:i/>
        </w:rPr>
        <w:t>ossesion</w:t>
      </w:r>
      <w:r w:rsidR="08163013">
        <w:rPr>
          <w:i/>
        </w:rPr>
        <w:fldChar w:fldCharType="begin"/>
      </w:r>
      <w:r w:rsidR="08163013">
        <w:instrText xml:space="preserve"> XE "</w:instrText>
      </w:r>
      <w:r w:rsidR="08163013" w:rsidRPr="00C2278D">
        <w:instrText>věc:vlastnictví/majetek</w:instrText>
      </w:r>
      <w:r w:rsidR="08163013">
        <w:instrText xml:space="preserve">" </w:instrText>
      </w:r>
      <w:r w:rsidR="08163013">
        <w:rPr>
          <w:i/>
        </w:rPr>
        <w:fldChar w:fldCharType="end"/>
      </w:r>
      <w:r w:rsidR="08163013">
        <w:t xml:space="preserve">). Řemeslné zajištění života dané tím, co je nutné pro udržení vlastního života (dům, půda,  dílna) se stalo </w:t>
      </w:r>
      <w:r w:rsidR="08163013">
        <w:lastRenderedPageBreak/>
        <w:t>pouhým držením anonymního majetku daného nájemnou prací individuálního těla.</w:t>
      </w:r>
      <w:r w:rsidR="08163013">
        <w:rPr>
          <w:rStyle w:val="Znakapoznpodarou"/>
        </w:rPr>
        <w:footnoteReference w:id="390"/>
      </w:r>
      <w:r w:rsidR="008F1B80">
        <w:t xml:space="preserve"> </w:t>
      </w:r>
      <w:r w:rsidR="008F1B80" w:rsidRPr="008F1B80">
        <w:t xml:space="preserve">Kapitalismus začal v Anglii a v jejích koloniích jako Irsko v 18. století díky účinnosti nových zemědělských metod a vyvlastňování půdy. Chudí rolníci se stali bezdomovci, odešli do měst, kde se stali námezdní silou. </w:t>
      </w:r>
      <w:r w:rsidR="008F1B80">
        <w:t xml:space="preserve">Ekonomika vyvlastňování </w:t>
      </w:r>
      <w:r w:rsidR="008F1B80" w:rsidRPr="008F1B80">
        <w:t>byl</w:t>
      </w:r>
      <w:r w:rsidR="008F1B80">
        <w:t>a</w:t>
      </w:r>
      <w:r w:rsidR="008F1B80" w:rsidRPr="008F1B80">
        <w:t xml:space="preserve"> nezbytnou podmínkou pro začátek průmyslové revoluce a kapitalismu. </w:t>
      </w:r>
      <w:r w:rsidR="08163013">
        <w:t xml:space="preserve">Pak začaly platit v plné míře kontraktuální vztahy dané v Oliviho </w:t>
      </w:r>
      <w:r w:rsidR="0017274D">
        <w:t xml:space="preserve">výše uvedené </w:t>
      </w:r>
      <w:r w:rsidR="00301302">
        <w:t>definici prostituce.</w:t>
      </w:r>
    </w:p>
    <w:p w:rsidR="00304A09" w:rsidRDefault="00A840F4" w:rsidP="00C876FC">
      <w:pPr>
        <w:ind w:firstLine="397"/>
      </w:pPr>
      <w:r w:rsidRPr="00A840F4">
        <w:t xml:space="preserve">Nová metafyzika vůle změnila vztah ke světu, což mělo zásadní ekonomické důsledky. </w:t>
      </w:r>
      <w:r>
        <w:t xml:space="preserve">Nový </w:t>
      </w:r>
      <w:r w:rsidRPr="00A840F4">
        <w:rPr>
          <w:i/>
        </w:rPr>
        <w:t>aspectus</w:t>
      </w:r>
      <w:r w:rsidRPr="00A840F4">
        <w:t xml:space="preserve"> ekonomicky aktivní liberální vůle byl přenesen do nové podoby těla jako </w:t>
      </w:r>
      <w:r w:rsidRPr="00A840F4">
        <w:rPr>
          <w:i/>
        </w:rPr>
        <w:t>tertium ens</w:t>
      </w:r>
      <w:r>
        <w:t xml:space="preserve">. Toto jsoucno třetího </w:t>
      </w:r>
      <w:r w:rsidRPr="00A840F4">
        <w:t>druh</w:t>
      </w:r>
      <w:r>
        <w:t>u</w:t>
      </w:r>
      <w:r w:rsidRPr="00A840F4">
        <w:t xml:space="preserve"> dal</w:t>
      </w:r>
      <w:r>
        <w:t>o</w:t>
      </w:r>
      <w:r w:rsidRPr="00A840F4">
        <w:t xml:space="preserve"> vzniknout </w:t>
      </w:r>
      <w:r>
        <w:t xml:space="preserve">abstrakci zvané </w:t>
      </w:r>
      <w:r w:rsidRPr="00A840F4">
        <w:rPr>
          <w:i/>
        </w:rPr>
        <w:t>homo oeconomicus</w:t>
      </w:r>
      <w:r>
        <w:t xml:space="preserve">, který byla definována </w:t>
      </w:r>
      <w:r w:rsidRPr="00A840F4">
        <w:t xml:space="preserve">na kapitalistický způsob. </w:t>
      </w:r>
      <w:r>
        <w:t xml:space="preserve">Člověk jako nově (tedy konkrétně a individuálně) definované </w:t>
      </w:r>
      <w:r w:rsidRPr="00B7085A">
        <w:rPr>
          <w:i/>
        </w:rPr>
        <w:t>scibile</w:t>
      </w:r>
      <w:r>
        <w:t xml:space="preserve"> si v kapitalistickém modu </w:t>
      </w:r>
      <w:r w:rsidRPr="00B7085A">
        <w:rPr>
          <w:i/>
        </w:rPr>
        <w:t>dativus possessivus</w:t>
      </w:r>
      <w:r w:rsidR="00206F47">
        <w:rPr>
          <w:i/>
        </w:rPr>
        <w:fldChar w:fldCharType="begin"/>
      </w:r>
      <w:r w:rsidR="00206F47">
        <w:instrText xml:space="preserve"> XE "</w:instrText>
      </w:r>
      <w:r w:rsidR="00206F47" w:rsidRPr="00FA645A">
        <w:rPr>
          <w:i/>
        </w:rPr>
        <w:instrText>dativus possessivus</w:instrText>
      </w:r>
      <w:r w:rsidR="00206F47">
        <w:instrText xml:space="preserve">" </w:instrText>
      </w:r>
      <w:r w:rsidR="00206F47">
        <w:rPr>
          <w:i/>
        </w:rPr>
        <w:fldChar w:fldCharType="end"/>
      </w:r>
      <w:r>
        <w:t xml:space="preserve"> osvojil nové </w:t>
      </w:r>
      <w:r w:rsidRPr="00A840F4">
        <w:rPr>
          <w:i/>
        </w:rPr>
        <w:t>Weltansschauung</w:t>
      </w:r>
      <w:r>
        <w:t>, které</w:t>
      </w:r>
      <w:r w:rsidRPr="00A840F4">
        <w:t xml:space="preserve"> vznikl</w:t>
      </w:r>
      <w:r>
        <w:t>o</w:t>
      </w:r>
      <w:r w:rsidRPr="00A840F4">
        <w:t xml:space="preserve"> podle Bonaventurových</w:t>
      </w:r>
      <w:r>
        <w:t xml:space="preserve"> a později Descartových regulí</w:t>
      </w:r>
      <w:r w:rsidR="00895625">
        <w:fldChar w:fldCharType="begin"/>
      </w:r>
      <w:r w:rsidR="00895625">
        <w:instrText xml:space="preserve"> XE "</w:instrText>
      </w:r>
      <w:r w:rsidR="00895625" w:rsidRPr="007A35C8">
        <w:instrText>regule:kapitalismus</w:instrText>
      </w:r>
      <w:r w:rsidR="00895625">
        <w:instrText xml:space="preserve">" </w:instrText>
      </w:r>
      <w:r w:rsidR="00895625">
        <w:fldChar w:fldCharType="end"/>
      </w:r>
      <w:r w:rsidR="00B7085A">
        <w:t xml:space="preserve"> určujích činnost a racionalitu demiurgického agenta</w:t>
      </w:r>
      <w:r w:rsidR="00206F47">
        <w:t xml:space="preserve"> </w:t>
      </w:r>
      <w:r w:rsidR="00206F47">
        <w:rPr>
          <w:szCs w:val="24"/>
        </w:rPr>
        <w:t>(</w:t>
      </w:r>
      <w:r w:rsidR="00206F47">
        <w:rPr>
          <w:i/>
          <w:szCs w:val="24"/>
        </w:rPr>
        <w:t>dati</w:t>
      </w:r>
      <w:r w:rsidR="00206F47" w:rsidRPr="007A0E28">
        <w:rPr>
          <w:i/>
          <w:szCs w:val="24"/>
        </w:rPr>
        <w:t>vus auctoris</w:t>
      </w:r>
      <w:r w:rsidR="00206F47">
        <w:rPr>
          <w:i/>
          <w:szCs w:val="24"/>
        </w:rPr>
        <w:fldChar w:fldCharType="begin"/>
      </w:r>
      <w:r w:rsidR="00206F47">
        <w:instrText xml:space="preserve"> XE "</w:instrText>
      </w:r>
      <w:r w:rsidR="00206F47" w:rsidRPr="00C07AFF">
        <w:rPr>
          <w:i/>
          <w:szCs w:val="24"/>
        </w:rPr>
        <w:instrText>dativus auctoris</w:instrText>
      </w:r>
      <w:r w:rsidR="00206F47">
        <w:instrText xml:space="preserve">" </w:instrText>
      </w:r>
      <w:r w:rsidR="00206F47">
        <w:rPr>
          <w:i/>
          <w:szCs w:val="24"/>
        </w:rPr>
        <w:fldChar w:fldCharType="end"/>
      </w:r>
      <w:r w:rsidR="00206F47">
        <w:rPr>
          <w:szCs w:val="24"/>
        </w:rPr>
        <w:t>)</w:t>
      </w:r>
      <w:r w:rsidRPr="00A840F4">
        <w:t xml:space="preserve">. </w:t>
      </w:r>
      <w:r w:rsidR="00206F47">
        <w:t xml:space="preserve">Z hlediska existenciálů daných skrze </w:t>
      </w:r>
      <w:r w:rsidR="00206F47" w:rsidRPr="00206F47">
        <w:rPr>
          <w:i/>
        </w:rPr>
        <w:t>dativus obiectivus</w:t>
      </w:r>
      <w:r w:rsidR="00206F47">
        <w:rPr>
          <w:i/>
        </w:rPr>
        <w:fldChar w:fldCharType="begin"/>
      </w:r>
      <w:r w:rsidR="00206F47">
        <w:instrText xml:space="preserve"> XE "</w:instrText>
      </w:r>
      <w:r w:rsidR="00206F47" w:rsidRPr="005D4ABF">
        <w:rPr>
          <w:i/>
        </w:rPr>
        <w:instrText>dativus obiectivus</w:instrText>
      </w:r>
      <w:r w:rsidR="00206F47">
        <w:instrText xml:space="preserve">" </w:instrText>
      </w:r>
      <w:r w:rsidR="00206F47">
        <w:rPr>
          <w:i/>
        </w:rPr>
        <w:fldChar w:fldCharType="end"/>
      </w:r>
      <w:r w:rsidR="00206F47">
        <w:t xml:space="preserve"> (kap. 4) je vývoj kapitalismu je určen dvojí formou nihilismu. Za prvé, dějinné působení </w:t>
      </w:r>
      <w:r w:rsidR="009B03A7">
        <w:t xml:space="preserve">ontologického porozumění určeného </w:t>
      </w:r>
      <w:r w:rsidR="00FD5AF8">
        <w:t xml:space="preserve">skrze </w:t>
      </w:r>
      <w:r w:rsidR="00206F47" w:rsidRPr="00B7085A">
        <w:rPr>
          <w:i/>
        </w:rPr>
        <w:t>dativus possessivus</w:t>
      </w:r>
      <w:r w:rsidR="00206F47">
        <w:t xml:space="preserve"> je dáno skrze ztrátu </w:t>
      </w:r>
      <w:r w:rsidR="00FD5AF8">
        <w:t xml:space="preserve">klasického </w:t>
      </w:r>
      <w:r w:rsidR="00206F47">
        <w:t xml:space="preserve">vlastnictví, které se dnes změnilo na digitální formu bezcenného kapitálu a </w:t>
      </w:r>
      <w:r w:rsidR="00FD5AF8">
        <w:t>dokonce</w:t>
      </w:r>
      <w:r w:rsidR="00443CEA">
        <w:t xml:space="preserve"> i </w:t>
      </w:r>
      <w:r w:rsidR="00206F47">
        <w:t xml:space="preserve">iluzorního majetku. Za druhé, </w:t>
      </w:r>
      <w:r w:rsidR="00443CEA">
        <w:t xml:space="preserve">ekonomický subjekt založený skrze </w:t>
      </w:r>
      <w:r w:rsidR="00443CEA" w:rsidRPr="00443CEA">
        <w:rPr>
          <w:i/>
        </w:rPr>
        <w:t>dativus auctoris</w:t>
      </w:r>
      <w:r w:rsidR="00443CEA">
        <w:t xml:space="preserve"> se stal </w:t>
      </w:r>
      <w:r w:rsidR="00004315">
        <w:t>abstrac</w:t>
      </w:r>
      <w:r w:rsidR="00443CEA">
        <w:t>í na dr</w:t>
      </w:r>
      <w:r w:rsidR="00004315">
        <w:t>u</w:t>
      </w:r>
      <w:r w:rsidR="00443CEA">
        <w:t>h</w:t>
      </w:r>
      <w:r w:rsidR="00004315">
        <w:t>o</w:t>
      </w:r>
      <w:r w:rsidR="00443CEA">
        <w:t>u; Oliviho pojetí iracionálního subjektu vůle založilo nový il</w:t>
      </w:r>
      <w:r w:rsidR="004624BA">
        <w:t>u</w:t>
      </w:r>
      <w:r w:rsidR="00443CEA">
        <w:t>zorní subj</w:t>
      </w:r>
      <w:r w:rsidR="004624BA">
        <w:t>e</w:t>
      </w:r>
      <w:r w:rsidR="00443CEA">
        <w:t xml:space="preserve">kt v podobě </w:t>
      </w:r>
      <w:r w:rsidR="00443CEA" w:rsidRPr="00A840F4">
        <w:rPr>
          <w:i/>
        </w:rPr>
        <w:t>homo oeconomicus</w:t>
      </w:r>
      <w:r w:rsidR="00443CEA">
        <w:t>.</w:t>
      </w:r>
      <w:r w:rsidR="00895625">
        <w:t xml:space="preserve"> </w:t>
      </w:r>
      <w:r w:rsidR="08163013" w:rsidRPr="00273106">
        <w:rPr>
          <w:szCs w:val="14"/>
        </w:rPr>
        <w:t xml:space="preserve">Metafyzika </w:t>
      </w:r>
      <w:r w:rsidR="08163013" w:rsidRPr="00273106">
        <w:rPr>
          <w:i/>
          <w:szCs w:val="14"/>
        </w:rPr>
        <w:t>Modernorum</w:t>
      </w:r>
      <w:r w:rsidR="08163013" w:rsidRPr="00273106">
        <w:rPr>
          <w:szCs w:val="14"/>
        </w:rPr>
        <w:t xml:space="preserve"> stojí u zrodu kapitalismu jako</w:t>
      </w:r>
      <w:r w:rsidR="08163013">
        <w:rPr>
          <w:szCs w:val="14"/>
        </w:rPr>
        <w:t xml:space="preserve"> systému regulované a racionální chtivosti</w:t>
      </w:r>
      <w:r w:rsidR="00D953DD">
        <w:rPr>
          <w:szCs w:val="14"/>
        </w:rPr>
        <w:t>. U</w:t>
      </w:r>
      <w:r w:rsidR="08163013">
        <w:rPr>
          <w:szCs w:val="14"/>
        </w:rPr>
        <w:t xml:space="preserve">niverzální </w:t>
      </w:r>
      <w:r w:rsidR="00D953DD">
        <w:rPr>
          <w:szCs w:val="14"/>
        </w:rPr>
        <w:t xml:space="preserve">chtivost </w:t>
      </w:r>
      <w:r w:rsidR="08163013">
        <w:rPr>
          <w:szCs w:val="14"/>
        </w:rPr>
        <w:t xml:space="preserve">materie třetího druhu </w:t>
      </w:r>
      <w:r w:rsidR="00D953DD">
        <w:t>(</w:t>
      </w:r>
      <w:r w:rsidR="00D953DD" w:rsidRPr="004470B1">
        <w:rPr>
          <w:i/>
        </w:rPr>
        <w:t>appetit</w:t>
      </w:r>
      <w:r w:rsidR="00D953DD">
        <w:rPr>
          <w:i/>
        </w:rPr>
        <w:t>us</w:t>
      </w:r>
      <w:r w:rsidR="00D953DD" w:rsidRPr="004470B1">
        <w:rPr>
          <w:i/>
          <w:vertAlign w:val="superscript"/>
        </w:rPr>
        <w:t>1</w:t>
      </w:r>
      <w:r w:rsidR="00D953DD">
        <w:t xml:space="preserve">) </w:t>
      </w:r>
      <w:r w:rsidR="08163013">
        <w:rPr>
          <w:szCs w:val="14"/>
        </w:rPr>
        <w:t>mysticky potkává neomezenou chtivost demiurga</w:t>
      </w:r>
      <w:r w:rsidR="08163013">
        <w:rPr>
          <w:szCs w:val="14"/>
        </w:rPr>
        <w:fldChar w:fldCharType="begin"/>
      </w:r>
      <w:r w:rsidR="08163013">
        <w:instrText xml:space="preserve"> XE "</w:instrText>
      </w:r>
      <w:r w:rsidR="08163013" w:rsidRPr="005C2F4A">
        <w:rPr>
          <w:rStyle w:val="addmd"/>
        </w:rPr>
        <w:instrText>demiurg</w:instrText>
      </w:r>
      <w:r w:rsidR="08163013">
        <w:instrText xml:space="preserve">" </w:instrText>
      </w:r>
      <w:r w:rsidR="08163013">
        <w:rPr>
          <w:szCs w:val="14"/>
        </w:rPr>
        <w:fldChar w:fldCharType="end"/>
      </w:r>
      <w:r w:rsidR="00D953DD">
        <w:rPr>
          <w:szCs w:val="14"/>
        </w:rPr>
        <w:t xml:space="preserve"> </w:t>
      </w:r>
      <w:r w:rsidR="00D953DD">
        <w:t>(</w:t>
      </w:r>
      <w:r w:rsidR="00D953DD" w:rsidRPr="004470B1">
        <w:rPr>
          <w:i/>
        </w:rPr>
        <w:t>appetit</w:t>
      </w:r>
      <w:r w:rsidR="00D953DD">
        <w:rPr>
          <w:i/>
        </w:rPr>
        <w:t>us</w:t>
      </w:r>
      <w:r w:rsidR="00D953DD">
        <w:rPr>
          <w:i/>
          <w:vertAlign w:val="superscript"/>
        </w:rPr>
        <w:t>2</w:t>
      </w:r>
      <w:r w:rsidR="00D953DD">
        <w:t>)</w:t>
      </w:r>
      <w:r w:rsidR="08163013">
        <w:rPr>
          <w:szCs w:val="14"/>
        </w:rPr>
        <w:t xml:space="preserve">. </w:t>
      </w:r>
      <w:r w:rsidR="00414B2A" w:rsidRPr="00414B2A">
        <w:rPr>
          <w:szCs w:val="14"/>
        </w:rPr>
        <w:t xml:space="preserve">Bonaventura definoval tento </w:t>
      </w:r>
      <w:r w:rsidR="00414B2A" w:rsidRPr="00414B2A">
        <w:rPr>
          <w:i/>
          <w:szCs w:val="14"/>
        </w:rPr>
        <w:t>appetitus</w:t>
      </w:r>
      <w:r w:rsidR="00414B2A" w:rsidRPr="00414B2A">
        <w:rPr>
          <w:szCs w:val="14"/>
        </w:rPr>
        <w:t xml:space="preserve"> výhradně jako předmět osvíceného i</w:t>
      </w:r>
      <w:r w:rsidR="00414B2A">
        <w:rPr>
          <w:szCs w:val="14"/>
        </w:rPr>
        <w:t>ntelektu. Olivi jej transformoval</w:t>
      </w:r>
      <w:r w:rsidR="00414B2A" w:rsidRPr="00414B2A">
        <w:rPr>
          <w:szCs w:val="14"/>
        </w:rPr>
        <w:t xml:space="preserve"> na </w:t>
      </w:r>
      <w:r w:rsidR="00414B2A">
        <w:rPr>
          <w:szCs w:val="14"/>
        </w:rPr>
        <w:t xml:space="preserve">dějinně účinný </w:t>
      </w:r>
      <w:r w:rsidR="00414B2A" w:rsidRPr="00414B2A">
        <w:rPr>
          <w:i/>
          <w:szCs w:val="14"/>
        </w:rPr>
        <w:t>conatus</w:t>
      </w:r>
      <w:r w:rsidR="00414B2A" w:rsidRPr="00414B2A">
        <w:rPr>
          <w:szCs w:val="14"/>
        </w:rPr>
        <w:t xml:space="preserve">, neboť tento </w:t>
      </w:r>
      <w:r w:rsidR="00414B2A" w:rsidRPr="00414B2A">
        <w:rPr>
          <w:i/>
          <w:szCs w:val="14"/>
        </w:rPr>
        <w:t>appetitus</w:t>
      </w:r>
      <w:r w:rsidR="00414B2A">
        <w:rPr>
          <w:szCs w:val="14"/>
        </w:rPr>
        <w:t xml:space="preserve"> se stal aspektem</w:t>
      </w:r>
      <w:r w:rsidR="00414B2A" w:rsidRPr="00414B2A">
        <w:rPr>
          <w:szCs w:val="14"/>
        </w:rPr>
        <w:t xml:space="preserve"> </w:t>
      </w:r>
      <w:r w:rsidR="00C876FC">
        <w:rPr>
          <w:szCs w:val="14"/>
        </w:rPr>
        <w:t xml:space="preserve">suverénní </w:t>
      </w:r>
      <w:r w:rsidR="00DD1C30">
        <w:rPr>
          <w:szCs w:val="14"/>
        </w:rPr>
        <w:t xml:space="preserve">vůle kapitalistického </w:t>
      </w:r>
      <w:r w:rsidR="00147C58">
        <w:rPr>
          <w:szCs w:val="14"/>
        </w:rPr>
        <w:t>demiurg</w:t>
      </w:r>
      <w:r w:rsidR="00DD1C30">
        <w:rPr>
          <w:szCs w:val="14"/>
        </w:rPr>
        <w:t>a</w:t>
      </w:r>
      <w:r w:rsidR="00414B2A" w:rsidRPr="00414B2A">
        <w:rPr>
          <w:szCs w:val="14"/>
        </w:rPr>
        <w:t xml:space="preserve">. </w:t>
      </w:r>
      <w:r w:rsidR="08163013">
        <w:rPr>
          <w:szCs w:val="14"/>
        </w:rPr>
        <w:t>Na konci 13. století se s</w:t>
      </w:r>
      <w:r w:rsidR="08163013">
        <w:t>vět stal aspektem univerzálně regulované demiurgické vůle zakládající kolonizaci světa v 17. století</w:t>
      </w:r>
      <w:r w:rsidR="00101174">
        <w:t xml:space="preserve">. Tento vývoj byl zakončen ve 20. století </w:t>
      </w:r>
      <w:r w:rsidR="08163013">
        <w:t>dnešní globální vlád</w:t>
      </w:r>
      <w:r w:rsidR="00101174">
        <w:t>o</w:t>
      </w:r>
      <w:r w:rsidR="08163013">
        <w:t xml:space="preserve">u jednoho procenta </w:t>
      </w:r>
      <w:r w:rsidR="00101174">
        <w:t xml:space="preserve">iluminátů </w:t>
      </w:r>
      <w:r w:rsidR="08163013">
        <w:t xml:space="preserve">nad </w:t>
      </w:r>
      <w:r w:rsidR="00101174">
        <w:t xml:space="preserve">zbytkem světa. Nová forma </w:t>
      </w:r>
      <w:r w:rsidR="00101174" w:rsidRPr="00101174">
        <w:rPr>
          <w:i/>
        </w:rPr>
        <w:t>dativus possessivus</w:t>
      </w:r>
      <w:r w:rsidR="00101174">
        <w:t xml:space="preserve"> je dána </w:t>
      </w:r>
      <w:r w:rsidR="08163013">
        <w:t xml:space="preserve">pomocí fiktivního monetárního dluhu vytvořeného ze sofistikované </w:t>
      </w:r>
      <w:r w:rsidR="08163013">
        <w:lastRenderedPageBreak/>
        <w:t>nicoty finančních derivátů</w:t>
      </w:r>
      <w:r w:rsidR="08163013">
        <w:fldChar w:fldCharType="begin"/>
      </w:r>
      <w:r w:rsidR="08163013">
        <w:instrText xml:space="preserve"> XE "</w:instrText>
      </w:r>
      <w:r w:rsidR="08163013" w:rsidRPr="089E7504">
        <w:instrText>finanční deriváty</w:instrText>
      </w:r>
      <w:r w:rsidR="08163013">
        <w:instrText xml:space="preserve">" </w:instrText>
      </w:r>
      <w:r w:rsidR="08163013">
        <w:fldChar w:fldCharType="end"/>
      </w:r>
      <w:r w:rsidR="08163013">
        <w:t xml:space="preserve">. </w:t>
      </w:r>
      <w:r w:rsidR="08163013" w:rsidRPr="00273106">
        <w:t xml:space="preserve">Objektivní náhled vůle na jsoucno je dán v </w:t>
      </w:r>
      <w:r w:rsidR="08163013">
        <w:t xml:space="preserve">Oliviho termínu </w:t>
      </w:r>
      <w:r w:rsidR="08163013" w:rsidRPr="00273106">
        <w:rPr>
          <w:i/>
        </w:rPr>
        <w:t>aspectus</w:t>
      </w:r>
      <w:r w:rsidR="08163013">
        <w:rPr>
          <w:i/>
        </w:rPr>
        <w:fldChar w:fldCharType="begin"/>
      </w:r>
      <w:r w:rsidR="08163013">
        <w:instrText xml:space="preserve"> XE "vůle:</w:instrText>
      </w:r>
      <w:r w:rsidR="08163013" w:rsidRPr="00680F93">
        <w:rPr>
          <w:i/>
        </w:rPr>
        <w:instrText>aspectus</w:instrText>
      </w:r>
      <w:r w:rsidR="08163013">
        <w:instrText xml:space="preserve">" </w:instrText>
      </w:r>
      <w:r w:rsidR="08163013">
        <w:rPr>
          <w:i/>
        </w:rPr>
        <w:fldChar w:fldCharType="end"/>
      </w:r>
      <w:r w:rsidR="08163013">
        <w:t xml:space="preserve"> a </w:t>
      </w:r>
      <w:r w:rsidR="08163013" w:rsidRPr="00912AED">
        <w:rPr>
          <w:i/>
        </w:rPr>
        <w:t>realis distinctio</w:t>
      </w:r>
      <w:r w:rsidR="08163013">
        <w:rPr>
          <w:i/>
        </w:rPr>
        <w:fldChar w:fldCharType="begin"/>
      </w:r>
      <w:r w:rsidR="08163013">
        <w:instrText xml:space="preserve"> XE "vůle:</w:instrText>
      </w:r>
      <w:r w:rsidR="08163013" w:rsidRPr="00F9097E">
        <w:rPr>
          <w:i/>
        </w:rPr>
        <w:instrText>realis distinctio</w:instrText>
      </w:r>
      <w:r w:rsidR="08163013">
        <w:instrText xml:space="preserve">" </w:instrText>
      </w:r>
      <w:r w:rsidR="08163013">
        <w:rPr>
          <w:i/>
        </w:rPr>
        <w:fldChar w:fldCharType="end"/>
      </w:r>
      <w:r w:rsidR="08163013">
        <w:t xml:space="preserve"> vyložených v předešlé kapitole. </w:t>
      </w:r>
      <w:r w:rsidR="08163013" w:rsidRPr="00273106">
        <w:t xml:space="preserve">Esence </w:t>
      </w:r>
      <w:r w:rsidR="007265C5">
        <w:t xml:space="preserve">moderní </w:t>
      </w:r>
      <w:r w:rsidR="08163013" w:rsidRPr="00273106">
        <w:t>vůle spočívá v její svobodě nebýt podrobena žádné kauzalitě dané zvněj</w:t>
      </w:r>
      <w:r w:rsidR="08163013">
        <w:t xml:space="preserve">šku. </w:t>
      </w:r>
      <w:r w:rsidR="08163013" w:rsidRPr="00273106">
        <w:t xml:space="preserve">Vůči tomuto určení vůle dané </w:t>
      </w:r>
      <w:r w:rsidR="08163013" w:rsidRPr="00273106">
        <w:rPr>
          <w:i/>
        </w:rPr>
        <w:t>per prius</w:t>
      </w:r>
      <w:r w:rsidR="08163013">
        <w:rPr>
          <w:i/>
        </w:rPr>
        <w:fldChar w:fldCharType="begin"/>
      </w:r>
      <w:r w:rsidR="08163013">
        <w:instrText xml:space="preserve"> XE "</w:instrText>
      </w:r>
      <w:r w:rsidR="08163013" w:rsidRPr="004535FF">
        <w:instrText>vůle</w:instrText>
      </w:r>
      <w:r w:rsidR="08163013" w:rsidRPr="00393057">
        <w:rPr>
          <w:i/>
        </w:rPr>
        <w:instrText>:per prius</w:instrText>
      </w:r>
      <w:r w:rsidR="08163013">
        <w:instrText xml:space="preserve">" </w:instrText>
      </w:r>
      <w:r w:rsidR="08163013">
        <w:rPr>
          <w:i/>
        </w:rPr>
        <w:fldChar w:fldCharType="end"/>
      </w:r>
      <w:r w:rsidR="08163013" w:rsidRPr="00273106">
        <w:t xml:space="preserve"> jsou všechna ostatní určení jsoucna daná jen jako sekundární určení. </w:t>
      </w:r>
      <w:r w:rsidR="08163013">
        <w:t>Demiurgická v</w:t>
      </w:r>
      <w:r w:rsidR="08163013" w:rsidRPr="00273106">
        <w:t xml:space="preserve">ůle </w:t>
      </w:r>
      <w:r w:rsidR="08163013">
        <w:t xml:space="preserve">Rufusova, Bonaventurova a Oliviho individua </w:t>
      </w:r>
      <w:r w:rsidR="08163013" w:rsidRPr="00273106">
        <w:t xml:space="preserve">determinuje </w:t>
      </w:r>
      <w:r w:rsidR="00873613">
        <w:t xml:space="preserve">skrze demiurgicky regulované  </w:t>
      </w:r>
      <w:r w:rsidR="08163013" w:rsidRPr="00273106">
        <w:t xml:space="preserve">vědění </w:t>
      </w:r>
      <w:r w:rsidR="00873613">
        <w:t>(</w:t>
      </w:r>
      <w:r w:rsidR="00873613" w:rsidRPr="00873613">
        <w:rPr>
          <w:i/>
        </w:rPr>
        <w:t>Ge-Stell</w:t>
      </w:r>
      <w:r w:rsidR="00873613">
        <w:rPr>
          <w:i/>
        </w:rPr>
        <w:fldChar w:fldCharType="begin"/>
      </w:r>
      <w:r w:rsidR="00873613">
        <w:instrText xml:space="preserve"> XE "</w:instrText>
      </w:r>
      <w:r w:rsidR="00873613" w:rsidRPr="00D0001F">
        <w:rPr>
          <w:i/>
        </w:rPr>
        <w:instrText>Ge-Stell</w:instrText>
      </w:r>
      <w:r w:rsidR="00873613">
        <w:instrText xml:space="preserve">" </w:instrText>
      </w:r>
      <w:r w:rsidR="00873613">
        <w:rPr>
          <w:i/>
        </w:rPr>
        <w:fldChar w:fldCharType="end"/>
      </w:r>
      <w:r w:rsidR="00873613">
        <w:t xml:space="preserve">) zbytek moderně viděného </w:t>
      </w:r>
      <w:r w:rsidR="08163013" w:rsidRPr="00273106">
        <w:t>sv</w:t>
      </w:r>
      <w:r w:rsidR="08163013">
        <w:t>ět</w:t>
      </w:r>
      <w:r w:rsidR="00873613">
        <w:t>a</w:t>
      </w:r>
      <w:r w:rsidR="08163013" w:rsidRPr="00273106">
        <w:t>.</w:t>
      </w:r>
      <w:r w:rsidR="08163013">
        <w:t xml:space="preserve"> </w:t>
      </w:r>
      <w:r w:rsidR="00304A09" w:rsidRPr="00304A09">
        <w:t>Co se mění, jsou ekonomické zájmy sebezáchovy (</w:t>
      </w:r>
      <w:r w:rsidR="00304A09" w:rsidRPr="00304A09">
        <w:rPr>
          <w:i/>
        </w:rPr>
        <w:t>conatus</w:t>
      </w:r>
      <w:r w:rsidR="00304A09" w:rsidRPr="00304A09">
        <w:t xml:space="preserve"> </w:t>
      </w:r>
      <w:r w:rsidR="00ED077C">
        <w:t xml:space="preserve">biologického </w:t>
      </w:r>
      <w:r w:rsidR="00304A09" w:rsidRPr="00304A09">
        <w:rPr>
          <w:i/>
        </w:rPr>
        <w:t>individuum</w:t>
      </w:r>
      <w:r w:rsidR="00304A09" w:rsidRPr="00304A09">
        <w:t>) dané jako objektivní touha po tom či onom druhu dobra.</w:t>
      </w:r>
      <w:r w:rsidR="00B938D9">
        <w:t xml:space="preserve"> Svobodná vůle kapitalistického demiurga je substance třetího druhu, která je trvale spojena sama sebou v intimním modu </w:t>
      </w:r>
      <w:r w:rsidR="00B938D9" w:rsidRPr="00330D3A">
        <w:rPr>
          <w:i/>
        </w:rPr>
        <w:t>per se</w:t>
      </w:r>
      <w:r w:rsidR="00B938D9">
        <w:t xml:space="preserve">. </w:t>
      </w:r>
    </w:p>
    <w:p w:rsidR="08163013" w:rsidRPr="085B0B53" w:rsidRDefault="08163013" w:rsidP="085B0B53">
      <w:pPr>
        <w:pStyle w:val="Citace"/>
      </w:pPr>
      <w:r w:rsidRPr="085B0B53">
        <w:rPr>
          <w:rStyle w:val="FontStyle116"/>
          <w:rFonts w:ascii="Calibri" w:hAnsi="Calibri"/>
          <w:sz w:val="22"/>
          <w:szCs w:val="20"/>
        </w:rPr>
        <w:t>„Vůle sama, nakolik je schopná jednat svobodně (</w:t>
      </w:r>
      <w:r w:rsidRPr="085B0B53">
        <w:rPr>
          <w:i/>
        </w:rPr>
        <w:t>potens libere agere</w:t>
      </w:r>
      <w:r w:rsidRPr="085B0B53">
        <w:rPr>
          <w:rStyle w:val="FontStyle116"/>
          <w:rFonts w:ascii="Calibri" w:hAnsi="Calibri"/>
          <w:sz w:val="22"/>
          <w:szCs w:val="20"/>
        </w:rPr>
        <w:t>), a nakolik toho schopná není, není od sebe odlišná ani v případě konkrétního chtění ani vzhledem ke své substanci a species. V jednom a ve druhém případě se pouze mění vztah, kterým se vůle habituálně uchopuje (</w:t>
      </w:r>
      <w:r w:rsidRPr="085B0B53">
        <w:rPr>
          <w:rStyle w:val="FontStyle116"/>
          <w:rFonts w:ascii="Calibri" w:hAnsi="Calibri"/>
          <w:i/>
          <w:sz w:val="22"/>
          <w:szCs w:val="20"/>
        </w:rPr>
        <w:t>alio et alio modo se habens</w:t>
      </w:r>
      <w:r w:rsidRPr="085B0B53">
        <w:rPr>
          <w:rStyle w:val="FontStyle116"/>
          <w:rFonts w:ascii="Calibri" w:hAnsi="Calibri"/>
          <w:sz w:val="22"/>
          <w:szCs w:val="20"/>
        </w:rPr>
        <w:t xml:space="preserve">).“ </w:t>
      </w:r>
      <w:r w:rsidRPr="085B0B53">
        <w:rPr>
          <w:rStyle w:val="Znakapoznpodarou"/>
        </w:rPr>
        <w:footnoteReference w:id="391"/>
      </w:r>
    </w:p>
    <w:p w:rsidR="004B0385" w:rsidRDefault="08163013" w:rsidP="004B0385">
      <w:r w:rsidRPr="085B0B53">
        <w:t>Sekundární určení popisují jevovou stránku chtění (</w:t>
      </w:r>
      <w:r w:rsidRPr="085B0B53">
        <w:rPr>
          <w:i/>
        </w:rPr>
        <w:t>ad hoc potens</w:t>
      </w:r>
      <w:r w:rsidR="083C6858">
        <w:t xml:space="preserve">) v </w:t>
      </w:r>
      <w:r w:rsidR="00A56AE7">
        <w:rPr>
          <w:szCs w:val="24"/>
          <w:lang w:val="de-LU"/>
        </w:rPr>
        <w:t>objektivním m</w:t>
      </w:r>
      <w:r w:rsidR="083C6858">
        <w:rPr>
          <w:szCs w:val="24"/>
          <w:lang w:val="de-LU"/>
        </w:rPr>
        <w:t xml:space="preserve">odu </w:t>
      </w:r>
      <w:r w:rsidR="00A56AE7">
        <w:rPr>
          <w:szCs w:val="24"/>
          <w:lang w:val="de-LU"/>
        </w:rPr>
        <w:t>„</w:t>
      </w:r>
      <w:r w:rsidR="083C6858" w:rsidRPr="003D0306">
        <w:rPr>
          <w:i/>
          <w:szCs w:val="24"/>
          <w:lang w:val="de-LU"/>
        </w:rPr>
        <w:t>esse ad</w:t>
      </w:r>
      <w:r w:rsidR="00A56AE7">
        <w:rPr>
          <w:szCs w:val="24"/>
          <w:lang w:val="de-LU"/>
        </w:rPr>
        <w:t>“</w:t>
      </w:r>
      <w:r w:rsidR="0848697D" w:rsidRPr="007800B7">
        <w:rPr>
          <w:szCs w:val="24"/>
        </w:rPr>
        <w:fldChar w:fldCharType="begin"/>
      </w:r>
      <w:r w:rsidR="0848697D" w:rsidRPr="007800B7">
        <w:rPr>
          <w:szCs w:val="24"/>
        </w:rPr>
        <w:instrText xml:space="preserve"> XE "</w:instrText>
      </w:r>
      <w:r w:rsidR="0848697D" w:rsidRPr="007800B7">
        <w:rPr>
          <w:i/>
          <w:szCs w:val="24"/>
        </w:rPr>
        <w:instrText>esse ad</w:instrText>
      </w:r>
      <w:r w:rsidR="0848697D" w:rsidRPr="007800B7">
        <w:rPr>
          <w:szCs w:val="24"/>
        </w:rPr>
        <w:instrText xml:space="preserve">:Olivi" </w:instrText>
      </w:r>
      <w:r w:rsidR="0848697D" w:rsidRPr="007800B7">
        <w:rPr>
          <w:szCs w:val="24"/>
        </w:rPr>
        <w:fldChar w:fldCharType="end"/>
      </w:r>
      <w:r w:rsidR="083C6858">
        <w:rPr>
          <w:i/>
          <w:szCs w:val="24"/>
          <w:lang w:val="de-LU"/>
        </w:rPr>
        <w:t>.</w:t>
      </w:r>
      <w:r w:rsidRPr="085B0B53">
        <w:t xml:space="preserve"> </w:t>
      </w:r>
      <w:r w:rsidR="083C6858">
        <w:t xml:space="preserve">Akt objektivního </w:t>
      </w:r>
      <w:r w:rsidR="083C6858" w:rsidRPr="083C6858">
        <w:rPr>
          <w:i/>
        </w:rPr>
        <w:t>volitio</w:t>
      </w:r>
      <w:r w:rsidR="083C6858">
        <w:t xml:space="preserve"> ale neříká</w:t>
      </w:r>
      <w:r w:rsidRPr="085B0B53">
        <w:t xml:space="preserve"> nic o </w:t>
      </w:r>
      <w:r w:rsidR="083C6858">
        <w:t xml:space="preserve">aktuální </w:t>
      </w:r>
      <w:r w:rsidRPr="085B0B53">
        <w:t xml:space="preserve">podstatě vůle, která je daná substanciálně a ipseitně sama v sobě. Olivi změnil základní </w:t>
      </w:r>
      <w:r w:rsidR="088C618D">
        <w:t xml:space="preserve">způsob, </w:t>
      </w:r>
      <w:r w:rsidRPr="085B0B53">
        <w:t>jak</w:t>
      </w:r>
      <w:r w:rsidR="088C618D">
        <w:t xml:space="preserve"> </w:t>
      </w:r>
      <w:r w:rsidRPr="085B0B53">
        <w:t>je svobodná vůle dána sama v sobě (</w:t>
      </w:r>
      <w:r w:rsidRPr="085B0B53">
        <w:rPr>
          <w:i/>
        </w:rPr>
        <w:t>se habens</w:t>
      </w:r>
      <w:r w:rsidRPr="085B0B53">
        <w:t xml:space="preserve">). </w:t>
      </w:r>
      <w:r w:rsidR="005402AA" w:rsidRPr="005402AA">
        <w:t>Kapitalismus neovládá reálný svět, ale objektivně ovládaný a přivlastňovaný dia</w:t>
      </w:r>
      <w:r w:rsidR="005402AA">
        <w:t>kosmos. Termín „</w:t>
      </w:r>
      <w:r w:rsidR="005402AA" w:rsidRPr="005402AA">
        <w:rPr>
          <w:i/>
        </w:rPr>
        <w:t>se habens</w:t>
      </w:r>
      <w:r w:rsidR="005402AA">
        <w:t>“ popisuje primární formu</w:t>
      </w:r>
      <w:r w:rsidR="005402AA" w:rsidRPr="005402AA">
        <w:t xml:space="preserve"> </w:t>
      </w:r>
      <w:r w:rsidR="005402AA" w:rsidRPr="005402AA">
        <w:rPr>
          <w:i/>
        </w:rPr>
        <w:t>dativus possessivus</w:t>
      </w:r>
      <w:r w:rsidR="005402AA" w:rsidRPr="005402AA">
        <w:t xml:space="preserve"> kapitalistického subjektu. </w:t>
      </w:r>
      <w:r w:rsidR="00396629">
        <w:t>Způsob</w:t>
      </w:r>
      <w:r w:rsidR="005402AA" w:rsidRPr="005402AA">
        <w:t xml:space="preserve"> ontologického (tj. kapitalistického) </w:t>
      </w:r>
      <w:r w:rsidR="005402AA">
        <w:t xml:space="preserve">porozumění </w:t>
      </w:r>
      <w:r w:rsidR="00BE04FD">
        <w:t xml:space="preserve">světa </w:t>
      </w:r>
      <w:r w:rsidR="005402AA">
        <w:t>(</w:t>
      </w:r>
      <w:r w:rsidR="005402AA" w:rsidRPr="005402AA">
        <w:rPr>
          <w:i/>
        </w:rPr>
        <w:t>Vor-blickbahn</w:t>
      </w:r>
      <w:r w:rsidR="005402AA" w:rsidRPr="005402AA">
        <w:t>) popisuj</w:t>
      </w:r>
      <w:r w:rsidR="005402AA">
        <w:t xml:space="preserve">e kategoriální určení zvané </w:t>
      </w:r>
      <w:r w:rsidRPr="08DF3854">
        <w:rPr>
          <w:i/>
        </w:rPr>
        <w:t>habitus</w:t>
      </w:r>
      <w:r w:rsidRPr="085B0B53">
        <w:fldChar w:fldCharType="begin"/>
      </w:r>
      <w:r w:rsidRPr="085B0B53">
        <w:instrText xml:space="preserve"> XE "vůle:habitus" </w:instrText>
      </w:r>
      <w:r w:rsidRPr="085B0B53">
        <w:fldChar w:fldCharType="end"/>
      </w:r>
      <w:r w:rsidR="08DF3854">
        <w:t xml:space="preserve">. Tento původně aristotelský akcident </w:t>
      </w:r>
      <w:r w:rsidRPr="085B0B53">
        <w:t>dostal ve druhém averroismu substanční význam. Jednotu vůle zajišťuje jí vlastní způsob substančního bytí (</w:t>
      </w:r>
      <w:r w:rsidRPr="083C6858">
        <w:rPr>
          <w:i/>
        </w:rPr>
        <w:t>secundum substantiam et speciem</w:t>
      </w:r>
      <w:r w:rsidRPr="085B0B53">
        <w:t>), v němž se vůle nemění vzhledem ke chtěnému předmětu (</w:t>
      </w:r>
      <w:r w:rsidRPr="083C6858">
        <w:rPr>
          <w:i/>
        </w:rPr>
        <w:t>non est alia et alia</w:t>
      </w:r>
      <w:r w:rsidRPr="085B0B53">
        <w:t xml:space="preserve">). </w:t>
      </w:r>
      <w:r w:rsidR="08DF3854">
        <w:t xml:space="preserve">Trvalá schopnost substanční </w:t>
      </w:r>
      <w:r w:rsidRPr="085B0B53">
        <w:t>vůle (</w:t>
      </w:r>
      <w:r w:rsidRPr="083C6858">
        <w:rPr>
          <w:i/>
        </w:rPr>
        <w:t>potentia substantialis</w:t>
      </w:r>
      <w:r w:rsidRPr="085B0B53">
        <w:fldChar w:fldCharType="begin"/>
      </w:r>
      <w:r w:rsidRPr="085B0B53">
        <w:instrText xml:space="preserve"> XE "vůle:</w:instrText>
      </w:r>
      <w:r w:rsidRPr="088A0615">
        <w:rPr>
          <w:i/>
        </w:rPr>
        <w:instrText>potentia substantialis</w:instrText>
      </w:r>
      <w:r w:rsidRPr="085B0B53">
        <w:instrText xml:space="preserve">" </w:instrText>
      </w:r>
      <w:r w:rsidRPr="085B0B53">
        <w:fldChar w:fldCharType="end"/>
      </w:r>
      <w:r w:rsidRPr="085B0B53">
        <w:t xml:space="preserve">) </w:t>
      </w:r>
      <w:r w:rsidR="08DF3854">
        <w:t>zajišťuje proměnlivé a proto akcidentální akty</w:t>
      </w:r>
      <w:r w:rsidRPr="085B0B53">
        <w:t xml:space="preserve"> </w:t>
      </w:r>
      <w:r w:rsidR="08DF3854">
        <w:t xml:space="preserve">chtění </w:t>
      </w:r>
      <w:r w:rsidRPr="085B0B53">
        <w:t>(</w:t>
      </w:r>
      <w:r w:rsidRPr="088C618D">
        <w:rPr>
          <w:i/>
        </w:rPr>
        <w:t>potentia accidentalis</w:t>
      </w:r>
      <w:r w:rsidRPr="085B0B53">
        <w:fldChar w:fldCharType="begin"/>
      </w:r>
      <w:r w:rsidRPr="085B0B53">
        <w:instrText xml:space="preserve"> XE "vůle:</w:instrText>
      </w:r>
      <w:r w:rsidRPr="088A0615">
        <w:rPr>
          <w:i/>
        </w:rPr>
        <w:instrText>potentia accidentalis</w:instrText>
      </w:r>
      <w:r w:rsidRPr="085B0B53">
        <w:instrText xml:space="preserve">" </w:instrText>
      </w:r>
      <w:r w:rsidRPr="085B0B53">
        <w:fldChar w:fldCharType="end"/>
      </w:r>
      <w:r w:rsidRPr="085B0B53">
        <w:t>).</w:t>
      </w:r>
      <w:r>
        <w:t xml:space="preserve"> Habituálně definovaná v</w:t>
      </w:r>
      <w:r w:rsidRPr="00273106">
        <w:t xml:space="preserve">ůle se </w:t>
      </w:r>
      <w:r>
        <w:t xml:space="preserve">v momentu chtění </w:t>
      </w:r>
      <w:r w:rsidRPr="00273106">
        <w:t xml:space="preserve">proměňuje </w:t>
      </w:r>
      <w:r>
        <w:t xml:space="preserve">pouze </w:t>
      </w:r>
      <w:r w:rsidRPr="00273106">
        <w:t>akcidentálně</w:t>
      </w:r>
      <w:r>
        <w:t>. M</w:t>
      </w:r>
      <w:r w:rsidRPr="00273106">
        <w:t xml:space="preserve">ění </w:t>
      </w:r>
      <w:r>
        <w:t>se pouze individuální úkon chtění realizovaný v tom či onom aktu</w:t>
      </w:r>
      <w:r w:rsidRPr="00273106">
        <w:t>.</w:t>
      </w:r>
      <w:r>
        <w:t xml:space="preserve"> </w:t>
      </w:r>
      <w:r>
        <w:lastRenderedPageBreak/>
        <w:t>Substanční h</w:t>
      </w:r>
      <w:r w:rsidRPr="00273106">
        <w:t xml:space="preserve">abitus vůle </w:t>
      </w:r>
      <w:r>
        <w:t>tvoří její skrytou podstatu danou</w:t>
      </w:r>
      <w:r w:rsidRPr="00273106">
        <w:t xml:space="preserve"> ipseitně a intimně.</w:t>
      </w:r>
      <w:r>
        <w:t xml:space="preserve"> Aktuální habitus vůle daný v porretánském modu </w:t>
      </w:r>
      <w:r w:rsidR="007C7F33">
        <w:t>„</w:t>
      </w:r>
      <w:r w:rsidRPr="009F0EF9">
        <w:rPr>
          <w:i/>
        </w:rPr>
        <w:t>semel</w:t>
      </w:r>
      <w:r>
        <w:t>‒</w:t>
      </w:r>
      <w:r w:rsidRPr="009F0EF9">
        <w:rPr>
          <w:i/>
        </w:rPr>
        <w:t>semper</w:t>
      </w:r>
      <w:r w:rsidR="007C7F33">
        <w:t>“</w:t>
      </w:r>
      <w:r>
        <w:t xml:space="preserve"> se liší od kontingentního chtění ve světě (</w:t>
      </w:r>
      <w:r w:rsidRPr="00273106">
        <w:rPr>
          <w:i/>
        </w:rPr>
        <w:t>alio modo se habens</w:t>
      </w:r>
      <w:r>
        <w:t xml:space="preserve">). </w:t>
      </w:r>
      <w:r w:rsidRPr="00273106">
        <w:t>Esenciálně daná svobo</w:t>
      </w:r>
      <w:r>
        <w:t xml:space="preserve">dná vůle se navenek projevuje </w:t>
      </w:r>
      <w:r w:rsidRPr="00273106">
        <w:t xml:space="preserve">jinak, než </w:t>
      </w:r>
      <w:r>
        <w:t xml:space="preserve">jak habituálně bytuje sama </w:t>
      </w:r>
      <w:r w:rsidRPr="00273106">
        <w:t xml:space="preserve">v sobě jako čisté substanciální možnosti. </w:t>
      </w:r>
      <w:r>
        <w:t xml:space="preserve">Vůle je v modu </w:t>
      </w:r>
      <w:r w:rsidRPr="00F0431E">
        <w:rPr>
          <w:i/>
        </w:rPr>
        <w:t>per prius</w:t>
      </w:r>
      <w:r>
        <w:t xml:space="preserve"> intimně a hypostaticky daná v sobě samé a v takto daném habitu má i původní kauzální účinnost</w:t>
      </w:r>
      <w:r w:rsidRPr="00273106">
        <w:t xml:space="preserve">. Tato podvojnost </w:t>
      </w:r>
      <w:r>
        <w:t>substančně-</w:t>
      </w:r>
      <w:r w:rsidRPr="00273106">
        <w:t xml:space="preserve">suverénní </w:t>
      </w:r>
      <w:r>
        <w:t xml:space="preserve">a kontingentně-účinné </w:t>
      </w:r>
      <w:r w:rsidRPr="00273106">
        <w:t xml:space="preserve">vůle je poprvé daná </w:t>
      </w:r>
      <w:r>
        <w:t>v rámci výše citované reální distinkce mezi podstatou vůle a jejím aspektem daným vzhledem k vnějšímu světu (</w:t>
      </w:r>
      <w:r w:rsidRPr="00273106">
        <w:rPr>
          <w:i/>
        </w:rPr>
        <w:t>realis distinctio inter essentiam voluntatis et suos aspectus</w:t>
      </w:r>
      <w:r w:rsidR="08F1493E">
        <w:t>, kap. 5</w:t>
      </w:r>
      <w:r>
        <w:t>.1.2)</w:t>
      </w:r>
      <w:r w:rsidRPr="00273106">
        <w:t xml:space="preserve">. </w:t>
      </w:r>
      <w:r w:rsidR="085C0B08">
        <w:t xml:space="preserve">Intimní a habituální vůle je angažovaná v modu </w:t>
      </w:r>
      <w:r w:rsidR="007C7F33">
        <w:t>„</w:t>
      </w:r>
      <w:r w:rsidR="085C0B08" w:rsidRPr="089922E9">
        <w:rPr>
          <w:i/>
        </w:rPr>
        <w:t>esse ad</w:t>
      </w:r>
      <w:r w:rsidR="007C7F33">
        <w:t>“</w:t>
      </w:r>
      <w:r w:rsidR="085C0B08">
        <w:t xml:space="preserve"> ve světě kvůli ekonomické produkci zisku</w:t>
      </w:r>
      <w:r w:rsidR="004B0385">
        <w:t>. Olivi vytvořil základní analogii mezi těmito úrovněmi</w:t>
      </w:r>
      <w:r w:rsidR="003154EC">
        <w:t>, které</w:t>
      </w:r>
      <w:r w:rsidR="004B0385">
        <w:t xml:space="preserve"> strukturálně zakládají původní elementy kapitalistické ekonomiky:</w:t>
      </w:r>
    </w:p>
    <w:p w:rsidR="004B0385" w:rsidRDefault="004B0385" w:rsidP="004B0385">
      <w:pPr>
        <w:numPr>
          <w:ilvl w:val="0"/>
          <w:numId w:val="8"/>
        </w:numPr>
      </w:pPr>
      <w:r>
        <w:t xml:space="preserve">intimita neměnné substanciální vůle v modu </w:t>
      </w:r>
      <w:r w:rsidRPr="004B0385">
        <w:rPr>
          <w:i/>
        </w:rPr>
        <w:t>ipse</w:t>
      </w:r>
      <w:r>
        <w:t xml:space="preserve"> (</w:t>
      </w:r>
      <w:r w:rsidRPr="004B0385">
        <w:rPr>
          <w:i/>
        </w:rPr>
        <w:t>essentia voluntatis</w:t>
      </w:r>
      <w:r>
        <w:t>);</w:t>
      </w:r>
    </w:p>
    <w:p w:rsidR="004B0385" w:rsidRDefault="004B0385" w:rsidP="004B0385">
      <w:pPr>
        <w:numPr>
          <w:ilvl w:val="0"/>
          <w:numId w:val="8"/>
        </w:numPr>
      </w:pPr>
      <w:r>
        <w:t>subjektivní oblast různých nahodilých přání (</w:t>
      </w:r>
      <w:r w:rsidRPr="004B0385">
        <w:rPr>
          <w:i/>
        </w:rPr>
        <w:t>aspectus voluntatis</w:t>
      </w:r>
      <w:r>
        <w:t>);</w:t>
      </w:r>
    </w:p>
    <w:p w:rsidR="004B0385" w:rsidRDefault="004B0385" w:rsidP="004B0385">
      <w:pPr>
        <w:numPr>
          <w:ilvl w:val="0"/>
          <w:numId w:val="8"/>
        </w:numPr>
      </w:pPr>
      <w:r>
        <w:t>ekonomicky pojatý „třetí svět“ (tj. aristotelská abstrakce na druhou), který je dán vnějšími účin</w:t>
      </w:r>
      <w:r w:rsidR="003154EC">
        <w:t xml:space="preserve">ky a aspekty substanciální vůle; ta se nekontrolovaně rozšiřuje do reálného světa </w:t>
      </w:r>
      <w:r>
        <w:t>(</w:t>
      </w:r>
      <w:r w:rsidRPr="004B0385">
        <w:rPr>
          <w:i/>
        </w:rPr>
        <w:t>capitale</w:t>
      </w:r>
      <w:r>
        <w:t>);</w:t>
      </w:r>
    </w:p>
    <w:p w:rsidR="004B0385" w:rsidRDefault="004B0385" w:rsidP="004B0385">
      <w:pPr>
        <w:numPr>
          <w:ilvl w:val="0"/>
          <w:numId w:val="8"/>
        </w:numPr>
      </w:pPr>
      <w:r>
        <w:t xml:space="preserve">ekonomické </w:t>
      </w:r>
      <w:r w:rsidR="00FC4C89">
        <w:t>hodnoty</w:t>
      </w:r>
      <w:r w:rsidR="003D000D">
        <w:t xml:space="preserve"> produkované skrze abstrakci zvanou </w:t>
      </w:r>
      <w:r w:rsidR="003D000D" w:rsidRPr="004B0385">
        <w:rPr>
          <w:i/>
        </w:rPr>
        <w:t>homo oeconomicus</w:t>
      </w:r>
      <w:r w:rsidR="003D000D">
        <w:t xml:space="preserve"> </w:t>
      </w:r>
      <w:r>
        <w:t xml:space="preserve">jako akcidenty </w:t>
      </w:r>
      <w:r w:rsidR="00273D72">
        <w:t>demiurgického chtění (</w:t>
      </w:r>
      <w:r w:rsidR="00273D72" w:rsidRPr="00273D72">
        <w:rPr>
          <w:i/>
        </w:rPr>
        <w:t>volitio</w:t>
      </w:r>
      <w:r w:rsidR="00273D72">
        <w:t xml:space="preserve">) </w:t>
      </w:r>
      <w:r w:rsidR="00423B4E">
        <w:t xml:space="preserve">takto určeného individua </w:t>
      </w:r>
      <w:r>
        <w:t>(</w:t>
      </w:r>
      <w:r w:rsidRPr="004B0385">
        <w:rPr>
          <w:i/>
        </w:rPr>
        <w:t>risicum</w:t>
      </w:r>
      <w:r w:rsidR="00423B4E">
        <w:rPr>
          <w:i/>
        </w:rPr>
        <w:t xml:space="preserve">, </w:t>
      </w:r>
      <w:r w:rsidR="00423B4E">
        <w:rPr>
          <w:i/>
          <w:szCs w:val="24"/>
        </w:rPr>
        <w:t>in</w:t>
      </w:r>
      <w:r w:rsidR="001B3DD9">
        <w:rPr>
          <w:i/>
          <w:szCs w:val="24"/>
        </w:rPr>
        <w:t>ter</w:t>
      </w:r>
      <w:r w:rsidR="00423B4E">
        <w:rPr>
          <w:i/>
          <w:szCs w:val="24"/>
        </w:rPr>
        <w:t>esse</w:t>
      </w:r>
      <w:r>
        <w:t>).</w:t>
      </w:r>
    </w:p>
    <w:p w:rsidR="088C5F1B" w:rsidRDefault="007729DA" w:rsidP="00D31460">
      <w:r>
        <w:t>Termín „</w:t>
      </w:r>
      <w:r w:rsidRPr="007729DA">
        <w:rPr>
          <w:i/>
        </w:rPr>
        <w:t>capitale</w:t>
      </w:r>
      <w:r>
        <w:t>“ původně daný množením „hlav“ dobytka (</w:t>
      </w:r>
      <w:r w:rsidRPr="007729DA">
        <w:rPr>
          <w:i/>
        </w:rPr>
        <w:t>caput</w:t>
      </w:r>
      <w:r>
        <w:t xml:space="preserve">) se další degenerací </w:t>
      </w:r>
      <w:r w:rsidR="00FC01D6">
        <w:t xml:space="preserve">ekonomie </w:t>
      </w:r>
      <w:r>
        <w:t>stal abstrakní</w:t>
      </w:r>
      <w:r w:rsidR="00FC01D6">
        <w:t>m</w:t>
      </w:r>
      <w:r>
        <w:t xml:space="preserve"> kapitál</w:t>
      </w:r>
      <w:r w:rsidR="00FC01D6">
        <w:t>em</w:t>
      </w:r>
      <w:r>
        <w:t>; termín „</w:t>
      </w:r>
      <w:r w:rsidRPr="004B0385">
        <w:rPr>
          <w:i/>
        </w:rPr>
        <w:t>risicum</w:t>
      </w:r>
      <w:r>
        <w:rPr>
          <w:i/>
        </w:rPr>
        <w:t>“</w:t>
      </w:r>
      <w:r>
        <w:t xml:space="preserve"> původně daný vzájemným pojištěním kupců na rizikových výpravách se změnil na nihilistický úrok. </w:t>
      </w:r>
      <w:r w:rsidR="00DE1E3F">
        <w:t>V</w:t>
      </w:r>
      <w:r w:rsidR="085C0B08">
        <w:t xml:space="preserve">ztah mezi </w:t>
      </w:r>
      <w:r w:rsidR="08660076">
        <w:t>hab</w:t>
      </w:r>
      <w:r w:rsidR="08643ACE">
        <w:t xml:space="preserve">ituální </w:t>
      </w:r>
      <w:r w:rsidR="085C0B08">
        <w:t xml:space="preserve">vůlí a světem </w:t>
      </w:r>
      <w:r w:rsidR="08643ACE">
        <w:t xml:space="preserve">jako aspektem vůle </w:t>
      </w:r>
      <w:r w:rsidR="085C0B08">
        <w:t xml:space="preserve">zakládá původní </w:t>
      </w:r>
      <w:r w:rsidR="085C0B08" w:rsidRPr="089922E9">
        <w:rPr>
          <w:i/>
        </w:rPr>
        <w:t>ratio</w:t>
      </w:r>
      <w:r w:rsidR="085C0B08">
        <w:t xml:space="preserve"> kapitalistického systému</w:t>
      </w:r>
      <w:r w:rsidR="085C0B08">
        <w:fldChar w:fldCharType="begin"/>
      </w:r>
      <w:r w:rsidR="085C0B08">
        <w:instrText xml:space="preserve"> XE "</w:instrText>
      </w:r>
      <w:r w:rsidR="085C0B08" w:rsidRPr="08234367">
        <w:instrText>kapitalismus</w:instrText>
      </w:r>
      <w:r w:rsidR="085C0B08">
        <w:instrText xml:space="preserve">" </w:instrText>
      </w:r>
      <w:r w:rsidR="085C0B08">
        <w:fldChar w:fldCharType="end"/>
      </w:r>
      <w:r w:rsidR="085C0B08">
        <w:t xml:space="preserve"> v modu </w:t>
      </w:r>
      <w:r w:rsidR="085C0B08" w:rsidRPr="08C23F74">
        <w:rPr>
          <w:i/>
        </w:rPr>
        <w:t>analogia voluntatis</w:t>
      </w:r>
      <w:r w:rsidR="085C0B08">
        <w:rPr>
          <w:i/>
        </w:rPr>
        <w:fldChar w:fldCharType="begin"/>
      </w:r>
      <w:r w:rsidR="085C0B08">
        <w:instrText xml:space="preserve"> XE "</w:instrText>
      </w:r>
      <w:r w:rsidR="085C0B08" w:rsidRPr="08A01B85">
        <w:rPr>
          <w:i/>
        </w:rPr>
        <w:instrText>analogia voluntatis</w:instrText>
      </w:r>
      <w:r w:rsidR="085C0B08">
        <w:instrText xml:space="preserve">" </w:instrText>
      </w:r>
      <w:r w:rsidR="085C0B08">
        <w:rPr>
          <w:i/>
        </w:rPr>
        <w:fldChar w:fldCharType="end"/>
      </w:r>
      <w:r w:rsidR="085C0B08">
        <w:t xml:space="preserve">. </w:t>
      </w:r>
      <w:r w:rsidR="082C657B">
        <w:t>Subjektivní v</w:t>
      </w:r>
      <w:r w:rsidR="082C657B" w:rsidRPr="00273106">
        <w:t xml:space="preserve">ůle daná </w:t>
      </w:r>
      <w:r w:rsidR="082C657B">
        <w:t>h</w:t>
      </w:r>
      <w:r w:rsidR="082C657B" w:rsidRPr="00273106">
        <w:t xml:space="preserve">abituálně </w:t>
      </w:r>
      <w:r w:rsidR="082C657B">
        <w:t xml:space="preserve">ve své ipseitě </w:t>
      </w:r>
      <w:r w:rsidR="082C657B" w:rsidRPr="00273106">
        <w:t>svobodně a tvořivě nahlíží</w:t>
      </w:r>
      <w:r w:rsidR="082C657B">
        <w:t xml:space="preserve"> na zbytek světa. Demiurg manipuluje celek jsoucna jako akcident vůle </w:t>
      </w:r>
      <w:r w:rsidR="082C657B" w:rsidRPr="00273106">
        <w:t>(</w:t>
      </w:r>
      <w:r w:rsidR="082C657B" w:rsidRPr="00273106">
        <w:rPr>
          <w:i/>
        </w:rPr>
        <w:t>aspectus</w:t>
      </w:r>
      <w:r w:rsidR="082C657B" w:rsidRPr="00273106">
        <w:t>)</w:t>
      </w:r>
      <w:r w:rsidR="082C657B">
        <w:t xml:space="preserve"> </w:t>
      </w:r>
      <w:r w:rsidR="082C657B" w:rsidRPr="00273106">
        <w:t xml:space="preserve">podle </w:t>
      </w:r>
      <w:r w:rsidR="082C657B">
        <w:t xml:space="preserve">Bonaventurových </w:t>
      </w:r>
      <w:r w:rsidR="082C657B" w:rsidRPr="00273106">
        <w:t>regulí (</w:t>
      </w:r>
      <w:r w:rsidR="082C657B">
        <w:rPr>
          <w:i/>
        </w:rPr>
        <w:t xml:space="preserve">regula agentis </w:t>
      </w:r>
      <w:r w:rsidR="082C657B" w:rsidRPr="00273106">
        <w:rPr>
          <w:i/>
        </w:rPr>
        <w:t>creati</w:t>
      </w:r>
      <w:r w:rsidR="082C657B">
        <w:rPr>
          <w:i/>
        </w:rPr>
        <w:fldChar w:fldCharType="begin"/>
      </w:r>
      <w:r w:rsidR="082C657B">
        <w:instrText xml:space="preserve"> XE "</w:instrText>
      </w:r>
      <w:r w:rsidR="082C657B" w:rsidRPr="002669FB">
        <w:instrText>regule</w:instrText>
      </w:r>
      <w:r w:rsidR="082C657B" w:rsidRPr="00A42227">
        <w:rPr>
          <w:i/>
        </w:rPr>
        <w:instrText>:agentis creati</w:instrText>
      </w:r>
      <w:r w:rsidR="082C657B">
        <w:instrText xml:space="preserve">" </w:instrText>
      </w:r>
      <w:r w:rsidR="082C657B">
        <w:rPr>
          <w:i/>
        </w:rPr>
        <w:fldChar w:fldCharType="end"/>
      </w:r>
      <w:r w:rsidR="082C657B">
        <w:t xml:space="preserve">). Svět </w:t>
      </w:r>
      <w:r w:rsidR="08D5414E">
        <w:t xml:space="preserve">moderního subjekt pak nutně </w:t>
      </w:r>
      <w:r w:rsidR="082C657B">
        <w:t xml:space="preserve">tvoří odcizený </w:t>
      </w:r>
      <w:r w:rsidR="082C657B" w:rsidRPr="00273106">
        <w:t xml:space="preserve">objekt </w:t>
      </w:r>
      <w:r w:rsidR="082C657B">
        <w:t xml:space="preserve">demiurgické vůle. </w:t>
      </w:r>
      <w:r w:rsidR="08163013">
        <w:t>Substanční h</w:t>
      </w:r>
      <w:r w:rsidR="08163013" w:rsidRPr="00273106">
        <w:t xml:space="preserve">abitus vůle </w:t>
      </w:r>
      <w:r w:rsidR="08D5414E">
        <w:t xml:space="preserve">poznává </w:t>
      </w:r>
      <w:r w:rsidR="08163013">
        <w:t xml:space="preserve">v modu analogie </w:t>
      </w:r>
      <w:r w:rsidR="08D5414E">
        <w:t xml:space="preserve">každý aspekt světa v modu participace. </w:t>
      </w:r>
      <w:r w:rsidR="085B42DF">
        <w:t xml:space="preserve">Každé jsoucno je potenciálně chtěné a tím </w:t>
      </w:r>
      <w:r w:rsidR="08D5414E">
        <w:t xml:space="preserve">tvoří analogický aspekt k původní </w:t>
      </w:r>
      <w:r w:rsidR="08163013">
        <w:t xml:space="preserve">esenci vůle </w:t>
      </w:r>
      <w:r w:rsidR="08163013" w:rsidRPr="00436B58">
        <w:t>(</w:t>
      </w:r>
      <w:r w:rsidR="08163013" w:rsidRPr="00436B58">
        <w:rPr>
          <w:i/>
        </w:rPr>
        <w:t>participans formam seu naturam ipsius voluntatis per quandam analogiam</w:t>
      </w:r>
      <w:r w:rsidR="08D5414E">
        <w:t>, kap. 5</w:t>
      </w:r>
      <w:r w:rsidR="08163013" w:rsidRPr="08433632">
        <w:t>.1.2)</w:t>
      </w:r>
      <w:r w:rsidR="08163013">
        <w:t xml:space="preserve">. </w:t>
      </w:r>
      <w:r w:rsidR="0848697D">
        <w:t>Smysl m</w:t>
      </w:r>
      <w:r w:rsidR="0813286C">
        <w:t>oderní</w:t>
      </w:r>
      <w:r w:rsidR="0848697D">
        <w:t>ho</w:t>
      </w:r>
      <w:r w:rsidR="0813286C">
        <w:t xml:space="preserve"> svět</w:t>
      </w:r>
      <w:r w:rsidR="0848697D">
        <w:t>a</w:t>
      </w:r>
      <w:r w:rsidR="0813286C">
        <w:t xml:space="preserve"> </w:t>
      </w:r>
      <w:r w:rsidR="0848697D">
        <w:t>(</w:t>
      </w:r>
      <w:r w:rsidR="0848697D" w:rsidRPr="0848697D">
        <w:rPr>
          <w:i/>
        </w:rPr>
        <w:t>aspectus</w:t>
      </w:r>
      <w:r w:rsidR="0848697D">
        <w:t xml:space="preserve">) </w:t>
      </w:r>
      <w:r w:rsidR="0813286C">
        <w:t xml:space="preserve">vzniká na základě analogického </w:t>
      </w:r>
      <w:r w:rsidR="0813286C">
        <w:lastRenderedPageBreak/>
        <w:t xml:space="preserve">spojení volitivních významů jsoucna </w:t>
      </w:r>
      <w:r w:rsidR="004F3733">
        <w:t xml:space="preserve">daných </w:t>
      </w:r>
      <w:r w:rsidR="0813286C">
        <w:t>jako vnější objekt</w:t>
      </w:r>
      <w:r w:rsidR="004F3733">
        <w:t>y</w:t>
      </w:r>
      <w:r w:rsidR="0813286C">
        <w:t xml:space="preserve"> </w:t>
      </w:r>
      <w:r w:rsidR="08163013">
        <w:t>vůle (</w:t>
      </w:r>
      <w:r w:rsidR="08163013">
        <w:rPr>
          <w:i/>
        </w:rPr>
        <w:t>repraes</w:t>
      </w:r>
      <w:r w:rsidR="08163013" w:rsidRPr="00FF7C6C">
        <w:rPr>
          <w:i/>
        </w:rPr>
        <w:t>entatio</w:t>
      </w:r>
      <w:r w:rsidR="08163013">
        <w:t xml:space="preserve">). Svět představuje analogický aspekt demiurgické vůle boha nebo člověka a jsoucno je osmyslněno jako objektivní </w:t>
      </w:r>
      <w:r w:rsidR="08163013" w:rsidRPr="00A87897">
        <w:rPr>
          <w:i/>
        </w:rPr>
        <w:t>aspectus</w:t>
      </w:r>
      <w:r w:rsidR="08163013">
        <w:t>, čili reprezentace demiurgic</w:t>
      </w:r>
      <w:r w:rsidR="009D3467">
        <w:t>ké vůle.</w:t>
      </w:r>
      <w:r w:rsidR="0089242D">
        <w:t xml:space="preserve"> Materie je podle Bonaventury mysticko-eroticky disponovaná k přijetí demiurgické formy. </w:t>
      </w:r>
      <w:r w:rsidR="0089242D" w:rsidRPr="00273106">
        <w:rPr>
          <w:szCs w:val="14"/>
        </w:rPr>
        <w:t xml:space="preserve">Mystický zdroj </w:t>
      </w:r>
      <w:r w:rsidR="0089242D">
        <w:rPr>
          <w:szCs w:val="14"/>
        </w:rPr>
        <w:t xml:space="preserve">odcizené chtivosti, která determinuje kapitalistickou postmodernu, najdeme v Bonaventurově pojmu </w:t>
      </w:r>
      <w:r w:rsidR="0089242D" w:rsidRPr="00273106">
        <w:rPr>
          <w:i/>
          <w:szCs w:val="14"/>
        </w:rPr>
        <w:t>appetitus</w:t>
      </w:r>
      <w:r w:rsidR="0089242D">
        <w:rPr>
          <w:i/>
          <w:szCs w:val="14"/>
        </w:rPr>
        <w:fldChar w:fldCharType="begin"/>
      </w:r>
      <w:r w:rsidR="0089242D">
        <w:instrText xml:space="preserve"> XE "</w:instrText>
      </w:r>
      <w:r w:rsidR="0089242D" w:rsidRPr="007E6333">
        <w:rPr>
          <w:i/>
        </w:rPr>
        <w:instrText>appetitus</w:instrText>
      </w:r>
      <w:r w:rsidR="0089242D">
        <w:instrText xml:space="preserve">" </w:instrText>
      </w:r>
      <w:r w:rsidR="0089242D">
        <w:rPr>
          <w:i/>
          <w:szCs w:val="14"/>
        </w:rPr>
        <w:fldChar w:fldCharType="end"/>
      </w:r>
      <w:r w:rsidR="0089242D">
        <w:rPr>
          <w:szCs w:val="14"/>
        </w:rPr>
        <w:t xml:space="preserve"> (kap. 4</w:t>
      </w:r>
      <w:r w:rsidR="0089242D" w:rsidRPr="00273106">
        <w:rPr>
          <w:szCs w:val="14"/>
        </w:rPr>
        <w:t xml:space="preserve">.1.3). </w:t>
      </w:r>
      <w:r w:rsidR="0089242D">
        <w:t xml:space="preserve">Apetit moderní vůle nachází ve světě apetit materie, která touží po tom, aby skrze chtivost kapitalistického subjektu dostala definitivní </w:t>
      </w:r>
      <w:r w:rsidR="00D31460">
        <w:t xml:space="preserve">formu. </w:t>
      </w:r>
      <w:r w:rsidR="08163013">
        <w:t>Metafyzika kapitalismu dostala díky Oliviho filosofii vůle kompletní subjekt-objektový vztah. S</w:t>
      </w:r>
      <w:r w:rsidR="08163013" w:rsidRPr="00273106">
        <w:t xml:space="preserve">ubjekt kapitalismu </w:t>
      </w:r>
      <w:r w:rsidR="08163013">
        <w:t xml:space="preserve">„exsistuje“ v modu substanční ipseity a svobody </w:t>
      </w:r>
      <w:r w:rsidR="08163013" w:rsidRPr="00273106">
        <w:t xml:space="preserve">demiurgické vůle </w:t>
      </w:r>
      <w:r w:rsidR="08163013" w:rsidRPr="00273106">
        <w:rPr>
          <w:i/>
        </w:rPr>
        <w:t>Modernorum</w:t>
      </w:r>
      <w:r w:rsidR="00394303">
        <w:t xml:space="preserve">. Tato </w:t>
      </w:r>
      <w:r w:rsidR="00DE099D">
        <w:t xml:space="preserve">hypostázovaná </w:t>
      </w:r>
      <w:r w:rsidR="00394303">
        <w:t xml:space="preserve">vůle </w:t>
      </w:r>
      <w:r w:rsidR="08163013">
        <w:t xml:space="preserve">přesahuje do světa v modu </w:t>
      </w:r>
      <w:r w:rsidR="00394303">
        <w:t>„</w:t>
      </w:r>
      <w:r w:rsidR="08163013" w:rsidRPr="083A21FE">
        <w:rPr>
          <w:i/>
        </w:rPr>
        <w:t>esse ad</w:t>
      </w:r>
      <w:r w:rsidR="00394303">
        <w:t>“</w:t>
      </w:r>
      <w:r w:rsidR="08163013" w:rsidRPr="08150EAC">
        <w:fldChar w:fldCharType="begin"/>
      </w:r>
      <w:r w:rsidR="08163013" w:rsidRPr="08150EAC">
        <w:instrText xml:space="preserve"> XE "esse ad:Olivi" </w:instrText>
      </w:r>
      <w:r w:rsidR="08163013" w:rsidRPr="08150EAC">
        <w:fldChar w:fldCharType="end"/>
      </w:r>
      <w:r w:rsidR="00394303">
        <w:t xml:space="preserve"> </w:t>
      </w:r>
      <w:r w:rsidR="08163013" w:rsidRPr="08150EAC">
        <w:t>určeného</w:t>
      </w:r>
      <w:r w:rsidR="08163013">
        <w:t xml:space="preserve"> demiurgickým apetitem po </w:t>
      </w:r>
      <w:r w:rsidR="00DE099D">
        <w:t xml:space="preserve">objektivní </w:t>
      </w:r>
      <w:r w:rsidR="08163013">
        <w:t>materii</w:t>
      </w:r>
      <w:r w:rsidR="000928DD">
        <w:t xml:space="preserve"> třetího druhu</w:t>
      </w:r>
      <w:r w:rsidR="08163013">
        <w:t xml:space="preserve">. Vůle </w:t>
      </w:r>
      <w:r w:rsidR="00423EDD">
        <w:t xml:space="preserve">má za úkol </w:t>
      </w:r>
      <w:r w:rsidR="00581356">
        <w:t xml:space="preserve">v modu moderní pravdy jako demiurgické správnosti </w:t>
      </w:r>
      <w:r w:rsidR="00423EDD">
        <w:t xml:space="preserve">(viz Anselmovo </w:t>
      </w:r>
      <w:r w:rsidR="00FD4776" w:rsidRPr="00273106">
        <w:rPr>
          <w:i/>
        </w:rPr>
        <w:t>quod debet esse, recte est</w:t>
      </w:r>
      <w:r w:rsidR="00FD4776">
        <w:t>; OBJ II, kap. 1.2</w:t>
      </w:r>
      <w:r w:rsidR="00423EDD">
        <w:t xml:space="preserve">) </w:t>
      </w:r>
      <w:r w:rsidR="08163013">
        <w:t>vtisk</w:t>
      </w:r>
      <w:r w:rsidR="00121C8F">
        <w:t>nout k</w:t>
      </w:r>
      <w:r w:rsidR="08163013">
        <w:t>apitalistickou formu této fundamentálně chudé</w:t>
      </w:r>
      <w:r w:rsidR="08163013" w:rsidRPr="081246C0">
        <w:t xml:space="preserve"> </w:t>
      </w:r>
      <w:r w:rsidR="08163013">
        <w:t>materii</w:t>
      </w:r>
      <w:r w:rsidR="08C540D9">
        <w:t xml:space="preserve">. </w:t>
      </w:r>
      <w:r w:rsidR="08163013">
        <w:t xml:space="preserve">Podle Oliviho platí, že vůle kauzálně působící ve </w:t>
      </w:r>
      <w:r w:rsidR="08163013" w:rsidRPr="08404AC3">
        <w:t>světě (</w:t>
      </w:r>
      <w:r w:rsidR="08163013" w:rsidRPr="08404AC3">
        <w:rPr>
          <w:i/>
        </w:rPr>
        <w:t>ad hoc potens</w:t>
      </w:r>
      <w:r w:rsidR="08163013" w:rsidRPr="08404AC3">
        <w:t>) vytváří</w:t>
      </w:r>
      <w:r w:rsidR="08163013">
        <w:t xml:space="preserve"> v modu reprezentace analogický celek předmětností</w:t>
      </w:r>
      <w:r w:rsidR="08F50034">
        <w:t xml:space="preserve"> </w:t>
      </w:r>
      <w:r w:rsidR="08163013">
        <w:t>(</w:t>
      </w:r>
      <w:r w:rsidR="08163013">
        <w:rPr>
          <w:i/>
        </w:rPr>
        <w:t>similitudo analoga ipsius volun</w:t>
      </w:r>
      <w:r w:rsidR="08163013" w:rsidRPr="00273106">
        <w:rPr>
          <w:i/>
        </w:rPr>
        <w:t>tatis</w:t>
      </w:r>
      <w:r w:rsidR="08163013">
        <w:rPr>
          <w:i/>
        </w:rPr>
        <w:t xml:space="preserve">, </w:t>
      </w:r>
      <w:r w:rsidR="08F50034">
        <w:t>kap. 5</w:t>
      </w:r>
      <w:r w:rsidR="08163013">
        <w:t>.1.2).</w:t>
      </w:r>
      <w:r w:rsidR="08163013" w:rsidRPr="00273106">
        <w:t xml:space="preserve"> </w:t>
      </w:r>
      <w:r w:rsidR="08163013">
        <w:t>Tyto reprezentace jsou od subjektu odcizené jen relativně, protože existují v trvalém analogickém vztahu (</w:t>
      </w:r>
      <w:r w:rsidR="08163013" w:rsidRPr="08464154">
        <w:rPr>
          <w:i/>
        </w:rPr>
        <w:t>relatio</w:t>
      </w:r>
      <w:r w:rsidR="08163013">
        <w:t xml:space="preserve">) k ipseitně dané vůli. Tím vznikl ekonomicky daný relativismus kapitalistického subjektu. </w:t>
      </w:r>
      <w:r w:rsidR="08163013" w:rsidRPr="00273106">
        <w:t xml:space="preserve">Habituální vůle moderního </w:t>
      </w:r>
      <w:r w:rsidR="08163013" w:rsidRPr="00273106">
        <w:rPr>
          <w:i/>
        </w:rPr>
        <w:t xml:space="preserve">homo </w:t>
      </w:r>
      <w:r w:rsidR="00CE37AC">
        <w:rPr>
          <w:i/>
        </w:rPr>
        <w:t>o</w:t>
      </w:r>
      <w:r w:rsidR="08163013" w:rsidRPr="00273106">
        <w:rPr>
          <w:i/>
        </w:rPr>
        <w:t>economicus</w:t>
      </w:r>
      <w:r w:rsidR="08163013">
        <w:rPr>
          <w:i/>
        </w:rPr>
        <w:fldChar w:fldCharType="begin"/>
      </w:r>
      <w:r w:rsidR="08163013">
        <w:instrText xml:space="preserve"> XE "osoba:</w:instrText>
      </w:r>
      <w:r w:rsidR="08163013" w:rsidRPr="00420989">
        <w:rPr>
          <w:i/>
        </w:rPr>
        <w:instrText>homo economicus</w:instrText>
      </w:r>
      <w:r w:rsidR="08163013">
        <w:instrText xml:space="preserve">" </w:instrText>
      </w:r>
      <w:r w:rsidR="08163013">
        <w:rPr>
          <w:i/>
        </w:rPr>
        <w:fldChar w:fldCharType="end"/>
      </w:r>
      <w:r w:rsidR="08163013" w:rsidRPr="00273106">
        <w:t xml:space="preserve"> směřuje směrem ven, k akumulaci kapitálu skrze </w:t>
      </w:r>
      <w:r w:rsidR="08163013">
        <w:t xml:space="preserve">spravedlivě </w:t>
      </w:r>
      <w:r w:rsidR="08163013" w:rsidRPr="00273106">
        <w:t>určenou cenu</w:t>
      </w:r>
      <w:r w:rsidR="08163013">
        <w:t xml:space="preserve"> (</w:t>
      </w:r>
      <w:r w:rsidR="08163013" w:rsidRPr="00B97AA7">
        <w:rPr>
          <w:i/>
        </w:rPr>
        <w:t>iustum pretium</w:t>
      </w:r>
      <w:r w:rsidR="08163013">
        <w:t xml:space="preserve">), k níž podle Oliviho </w:t>
      </w:r>
      <w:r w:rsidR="083223CA">
        <w:t xml:space="preserve">principiálně </w:t>
      </w:r>
      <w:r w:rsidR="08163013">
        <w:t>patří i zájmy komunity a obecné dobro</w:t>
      </w:r>
      <w:r w:rsidR="00401DE5">
        <w:t xml:space="preserve"> na prvním místě</w:t>
      </w:r>
      <w:r w:rsidR="08163013">
        <w:t xml:space="preserve">. Moderní rozdělení člověka na dvě nebo tři nezávislé substance vytváří spojení těchto částí skrze demiurgickou produkci, která </w:t>
      </w:r>
      <w:r w:rsidR="08163013" w:rsidRPr="00273106">
        <w:t xml:space="preserve">objektivně </w:t>
      </w:r>
      <w:r w:rsidR="08163013">
        <w:t>re</w:t>
      </w:r>
      <w:r w:rsidR="08163013" w:rsidRPr="00273106">
        <w:t xml:space="preserve">prezentuje </w:t>
      </w:r>
      <w:r w:rsidR="00C50F0F">
        <w:t xml:space="preserve">povahu </w:t>
      </w:r>
      <w:r w:rsidR="088C5F1B">
        <w:t xml:space="preserve">kapitalistické vůle. Z předešlého výkladu Oliviho vůle oddělené od aristotelské racionální volby je jasné, že moderní vůle je iracionální a zakládá samu sebe jako intimní substanci. </w:t>
      </w:r>
      <w:r w:rsidR="009228EE" w:rsidRPr="009228EE">
        <w:t xml:space="preserve">To jsou hlavní rysy paranoidního vztahu, </w:t>
      </w:r>
      <w:r w:rsidR="009228EE">
        <w:t>který moderna udržuje se světem</w:t>
      </w:r>
      <w:r w:rsidR="088C5F1B">
        <w:t>.</w:t>
      </w:r>
    </w:p>
    <w:p w:rsidR="00A015EE" w:rsidRDefault="08163013" w:rsidP="00E41F23">
      <w:pPr>
        <w:ind w:firstLine="397"/>
      </w:pPr>
      <w:r>
        <w:t>První objektivní forma kapitálu je dána v substanciální potenci vůle jako neexis</w:t>
      </w:r>
      <w:r w:rsidR="08942A0E">
        <w:t xml:space="preserve">tujícího jsoucna třetího druhu. Takto určená vůle </w:t>
      </w:r>
      <w:r>
        <w:t xml:space="preserve">tvoří v hypostázovaném modu </w:t>
      </w:r>
      <w:r w:rsidR="00D2614F">
        <w:t>„</w:t>
      </w:r>
      <w:r w:rsidRPr="08AC5EA6">
        <w:rPr>
          <w:i/>
        </w:rPr>
        <w:t>semel</w:t>
      </w:r>
      <w:r>
        <w:t>‒</w:t>
      </w:r>
      <w:r w:rsidRPr="08AC5EA6">
        <w:rPr>
          <w:i/>
        </w:rPr>
        <w:t>semper</w:t>
      </w:r>
      <w:r w:rsidR="00D2614F">
        <w:t>“</w:t>
      </w:r>
      <w:r>
        <w:t xml:space="preserve"> původní zdroj celého systému mystické chtivosti. Vůle původně daná substančně, intimně a </w:t>
      </w:r>
      <w:r w:rsidRPr="08C1630C">
        <w:rPr>
          <w:i/>
        </w:rPr>
        <w:t>per se</w:t>
      </w:r>
      <w:r>
        <w:t xml:space="preserve"> směřuje </w:t>
      </w:r>
      <w:r w:rsidR="00983193">
        <w:t xml:space="preserve">do světa </w:t>
      </w:r>
      <w:r>
        <w:t xml:space="preserve">skrze </w:t>
      </w:r>
      <w:r w:rsidR="00983193">
        <w:t xml:space="preserve">subjektivně </w:t>
      </w:r>
      <w:r>
        <w:t>vlastněné tělo (</w:t>
      </w:r>
      <w:r w:rsidRPr="08C1630C">
        <w:rPr>
          <w:i/>
        </w:rPr>
        <w:t>volitio</w:t>
      </w:r>
      <w:r>
        <w:t xml:space="preserve">). </w:t>
      </w:r>
      <w:r w:rsidR="08942A0E">
        <w:t>Objektivně daný svět tvoří jednak univerzální závěr sylogismu kapitalistické racionality a jednak v modu analogie představuje objektivní doplněk (</w:t>
      </w:r>
      <w:r w:rsidR="08942A0E" w:rsidRPr="0858032A">
        <w:rPr>
          <w:i/>
        </w:rPr>
        <w:t>aspectus</w:t>
      </w:r>
      <w:r w:rsidR="08942A0E">
        <w:t xml:space="preserve">) demiurgické vůle. </w:t>
      </w:r>
      <w:r>
        <w:t xml:space="preserve">Reprezentací </w:t>
      </w:r>
      <w:r w:rsidR="00960E48">
        <w:t xml:space="preserve">vůle jako </w:t>
      </w:r>
      <w:r w:rsidR="00960E48">
        <w:lastRenderedPageBreak/>
        <w:t xml:space="preserve">substance dané </w:t>
      </w:r>
      <w:r>
        <w:t xml:space="preserve">v modu </w:t>
      </w:r>
      <w:r w:rsidR="00983193">
        <w:t>„</w:t>
      </w:r>
      <w:r w:rsidRPr="08874F17">
        <w:rPr>
          <w:i/>
        </w:rPr>
        <w:t>esse ad</w:t>
      </w:r>
      <w:r w:rsidR="00983193">
        <w:t>“</w:t>
      </w:r>
      <w:r>
        <w:t xml:space="preserve"> je pracující tělo </w:t>
      </w:r>
      <w:r w:rsidR="0095193D">
        <w:t xml:space="preserve">určeno </w:t>
      </w:r>
      <w:r>
        <w:t>vnější aspekt intimní vůle</w:t>
      </w:r>
      <w:r w:rsidR="0095193D">
        <w:t xml:space="preserve">. Tento vztah určuje základní formu kapitalistické intencionality, která </w:t>
      </w:r>
      <w:r>
        <w:t xml:space="preserve">podle Oliviho a Locka tvoří </w:t>
      </w:r>
      <w:r w:rsidR="0095193D">
        <w:t xml:space="preserve">původní </w:t>
      </w:r>
      <w:r>
        <w:t xml:space="preserve">zdroj bohatství. Kapitalistický subjekt angažovaný v aktu </w:t>
      </w:r>
      <w:r w:rsidRPr="08627726">
        <w:rPr>
          <w:i/>
        </w:rPr>
        <w:t>volitio</w:t>
      </w:r>
      <w:r>
        <w:t xml:space="preserve"> svobodně disponuje tělem jako od sebe oddělenou věcí v modu akcidentální potence (</w:t>
      </w:r>
      <w:r w:rsidRPr="08F945DD">
        <w:rPr>
          <w:i/>
        </w:rPr>
        <w:t>proprium</w:t>
      </w:r>
      <w:r>
        <w:t xml:space="preserve">, </w:t>
      </w:r>
      <w:r w:rsidRPr="08F945DD">
        <w:rPr>
          <w:i/>
        </w:rPr>
        <w:t>property</w:t>
      </w:r>
      <w:r>
        <w:t xml:space="preserve">). Kapitalistické tělo je moderní </w:t>
      </w:r>
      <w:r w:rsidRPr="08CC024C">
        <w:rPr>
          <w:i/>
        </w:rPr>
        <w:t>scibile</w:t>
      </w:r>
      <w:r>
        <w:t xml:space="preserve"> dané v modu Rufusovy individuální konkrétnosti, které je možno najímat, kupovat a prodávat. Nový subjekt třetího druhu a jemu odpovídající specifický svět tvoří jednotu v rámci analogicky pojaté rovnosti (</w:t>
      </w:r>
      <w:r w:rsidRPr="00B63902">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0095193D">
        <w:t xml:space="preserve">). Ta </w:t>
      </w:r>
      <w:r>
        <w:t xml:space="preserve">do sebe </w:t>
      </w:r>
      <w:r w:rsidR="0095193D">
        <w:t xml:space="preserve">zahrnuje </w:t>
      </w:r>
      <w:r>
        <w:t xml:space="preserve">v modu porretánské univocity všechna moderní </w:t>
      </w:r>
      <w:r w:rsidRPr="082B6914">
        <w:rPr>
          <w:i/>
        </w:rPr>
        <w:t>scibile</w:t>
      </w:r>
      <w:r>
        <w:t>. Přesah instrumentální vůle do světa v aristotelském modu záměrné volby (</w:t>
      </w:r>
      <w:r w:rsidRPr="006B2FA3">
        <w:rPr>
          <w:i/>
        </w:rPr>
        <w:t>electio</w:t>
      </w:r>
      <w:r>
        <w:t xml:space="preserve">) je determinován moderním pojetím pravdy jako </w:t>
      </w:r>
      <w:r w:rsidRPr="00E23CFF">
        <w:rPr>
          <w:i/>
        </w:rPr>
        <w:t>rectitudo</w:t>
      </w:r>
      <w:r>
        <w:t xml:space="preserve"> a </w:t>
      </w:r>
      <w:r w:rsidRPr="00E23CFF">
        <w:rPr>
          <w:i/>
        </w:rPr>
        <w:t>certitudo</w:t>
      </w:r>
      <w:r>
        <w:t>.</w:t>
      </w:r>
      <w:r w:rsidRPr="08A47EA9">
        <w:t xml:space="preserve"> </w:t>
      </w:r>
      <w:r w:rsidR="08942A0E">
        <w:t>Mystická chtivost trojnásobně rozštěpeného kapitalistického subjektu (tělo, intelekt, vůle jako substance</w:t>
      </w:r>
      <w:r w:rsidR="08A76672">
        <w:t xml:space="preserve"> třetího druhu</w:t>
      </w:r>
      <w:r w:rsidR="08942A0E">
        <w:t xml:space="preserve">) </w:t>
      </w:r>
      <w:r w:rsidR="08EF2A33">
        <w:t xml:space="preserve">přináší světu moderní formu vykoupení a ospravedlnění. </w:t>
      </w:r>
      <w:r w:rsidR="08A76672">
        <w:t xml:space="preserve">Uzávorkováním aristotelské osoby, </w:t>
      </w:r>
      <w:r>
        <w:t xml:space="preserve">intelektu </w:t>
      </w:r>
      <w:r w:rsidR="08A76672">
        <w:t xml:space="preserve">a vůle </w:t>
      </w:r>
      <w:r>
        <w:t xml:space="preserve">vznikl první </w:t>
      </w:r>
      <w:r w:rsidR="08A76672">
        <w:t xml:space="preserve">demiurgický </w:t>
      </w:r>
      <w:r>
        <w:t xml:space="preserve">subjekt </w:t>
      </w:r>
      <w:r w:rsidR="08A76672">
        <w:t xml:space="preserve">Západu. Kapitalistický subjekt je </w:t>
      </w:r>
      <w:r>
        <w:t xml:space="preserve">vybavený </w:t>
      </w:r>
      <w:r w:rsidR="08A76672">
        <w:t xml:space="preserve">transcendentální chtivostí, která směřuje do objektivně daného světa. Tím je naplněna vize porretánská vize světa v modu </w:t>
      </w:r>
      <w:r w:rsidRPr="08427987">
        <w:rPr>
          <w:i/>
        </w:rPr>
        <w:t>discrete videamus</w:t>
      </w:r>
      <w:r>
        <w:t xml:space="preserve">. Racionalita sebezáchovné vůle se napojila na matematickou vizi zaniklých škol </w:t>
      </w:r>
      <w:r w:rsidRPr="087F09CB">
        <w:rPr>
          <w:i/>
        </w:rPr>
        <w:t>Nominales</w:t>
      </w:r>
      <w:r w:rsidR="08CD74BA">
        <w:t xml:space="preserve"> </w:t>
      </w:r>
      <w:r w:rsidR="08CD74BA" w:rsidRPr="003F26F8">
        <w:rPr>
          <w:szCs w:val="24"/>
        </w:rPr>
        <w:t xml:space="preserve">(OBJ II, kap. 1.5). </w:t>
      </w:r>
      <w:r>
        <w:t xml:space="preserve">Z hlediska sekundárního aktu těla v modu Oliviho </w:t>
      </w:r>
      <w:r w:rsidRPr="082B6914">
        <w:rPr>
          <w:i/>
        </w:rPr>
        <w:t>volitio</w:t>
      </w:r>
      <w:r>
        <w:t xml:space="preserve"> je jasné, že klíčovou roli ve vývoji kapitalismu hraje termín </w:t>
      </w:r>
      <w:r w:rsidR="00F137D7">
        <w:t>„</w:t>
      </w:r>
      <w:r w:rsidRPr="00273106">
        <w:rPr>
          <w:i/>
        </w:rPr>
        <w:t>electio</w:t>
      </w:r>
      <w:r w:rsidR="00F137D7">
        <w:t>“</w:t>
      </w:r>
      <w:r>
        <w:t xml:space="preserve">. </w:t>
      </w:r>
      <w:r w:rsidR="002C084A">
        <w:rPr>
          <w:rStyle w:val="ezkurwreuab5ozgtqnkl"/>
        </w:rPr>
        <w:t>Zcela</w:t>
      </w:r>
      <w:r w:rsidR="002C084A">
        <w:t xml:space="preserve"> </w:t>
      </w:r>
      <w:r w:rsidR="002C084A">
        <w:rPr>
          <w:rStyle w:val="ezkurwreuab5ozgtqnkl"/>
        </w:rPr>
        <w:t>racionální</w:t>
      </w:r>
      <w:r w:rsidR="002C084A">
        <w:t xml:space="preserve"> </w:t>
      </w:r>
      <w:r w:rsidR="002C084A">
        <w:rPr>
          <w:rStyle w:val="ezkurwreuab5ozgtqnkl"/>
        </w:rPr>
        <w:t>termín</w:t>
      </w:r>
      <w:r w:rsidR="002C084A">
        <w:t xml:space="preserve"> </w:t>
      </w:r>
      <w:r w:rsidR="002C084A">
        <w:rPr>
          <w:rStyle w:val="ezkurwreuab5ozgtqnkl"/>
        </w:rPr>
        <w:t>„</w:t>
      </w:r>
      <w:r w:rsidR="002C084A" w:rsidRPr="002C084A">
        <w:rPr>
          <w:rStyle w:val="ezkurwreuab5ozgtqnkl"/>
          <w:i/>
        </w:rPr>
        <w:t>electio</w:t>
      </w:r>
      <w:r w:rsidR="002C084A">
        <w:rPr>
          <w:rStyle w:val="ezkurwreuab5ozgtqnkl"/>
        </w:rPr>
        <w:t xml:space="preserve">“ podle </w:t>
      </w:r>
      <w:r w:rsidR="002C084A" w:rsidRPr="002C084A">
        <w:rPr>
          <w:rStyle w:val="ezkurwreuab5ozgtqnkl"/>
          <w:i/>
        </w:rPr>
        <w:t>Etiky Nikomachovy</w:t>
      </w:r>
      <w:r w:rsidR="002C084A">
        <w:rPr>
          <w:rStyle w:val="ezkurwreuab5ozgtqnkl"/>
        </w:rPr>
        <w:t xml:space="preserve"> byl mysticky a iracionálně upraven, aby hrál klíčovou roli ve vývoji kapitalismu.</w:t>
      </w:r>
      <w:r w:rsidR="00E41F23">
        <w:t xml:space="preserve"> </w:t>
      </w:r>
      <w:r>
        <w:t>Instrumentální racionalita vůle determinuje výstavbu objektivně daného kapitalismu skrze ontoteologickou modifikaci tohoto původně racionálního termínu. Na rozdíl od Aristotela přešla racionální volba z teoretického a praktického intelektu do moderní vůle, kterou Olivi postavil mimo determinaci intelektu.</w:t>
      </w:r>
      <w:r w:rsidRPr="0032483C">
        <w:t xml:space="preserve"> </w:t>
      </w:r>
      <w:r>
        <w:t xml:space="preserve">Nová forma </w:t>
      </w:r>
      <w:r w:rsidRPr="08CF2C77">
        <w:rPr>
          <w:i/>
        </w:rPr>
        <w:t>electio</w:t>
      </w:r>
      <w:r>
        <w:t xml:space="preserve"> je vyvázaná z aristotelské racionality a funguje ve vykupitelské mystice </w:t>
      </w:r>
      <w:r w:rsidR="08A6415A">
        <w:t xml:space="preserve">moderních (a později </w:t>
      </w:r>
      <w:r>
        <w:t>kapitalistických</w:t>
      </w:r>
      <w:r w:rsidR="08A6415A">
        <w:t>)</w:t>
      </w:r>
      <w:r>
        <w:t xml:space="preserve"> iluminát</w:t>
      </w:r>
      <w:r w:rsidR="00A015EE">
        <w:t>ů vzniklé na konci 13. století.</w:t>
      </w:r>
    </w:p>
    <w:p w:rsidR="00884C44" w:rsidRDefault="009E794E" w:rsidP="00C33183">
      <w:pPr>
        <w:ind w:firstLine="397"/>
      </w:pPr>
      <w:r>
        <w:t xml:space="preserve">Kapitalismus se řídí logikou Antikrista, která je založena na karikatuře čistě ekonomického plánu spásy. Tato totální iracionalita je úměrná iracionalitě postmoderního subjektu založeného Olivim. </w:t>
      </w:r>
      <w:r w:rsidR="08163013">
        <w:t>Kapitalismus začal zbožně a mysticky, protože vyvolení (</w:t>
      </w:r>
      <w:r w:rsidR="08163013" w:rsidRPr="00020591">
        <w:rPr>
          <w:i/>
        </w:rPr>
        <w:t>electio</w:t>
      </w:r>
      <w:r w:rsidR="08163013">
        <w:t xml:space="preserve">) mělo eminentní teologický význam. </w:t>
      </w:r>
      <w:r w:rsidR="00C42E3A">
        <w:t xml:space="preserve">Od 13. století aspirovali </w:t>
      </w:r>
      <w:r w:rsidR="08163013">
        <w:t>osvícen</w:t>
      </w:r>
      <w:r w:rsidR="00C42E3A">
        <w:t xml:space="preserve">í </w:t>
      </w:r>
      <w:r w:rsidR="00F76AE9">
        <w:t xml:space="preserve">kupečtí </w:t>
      </w:r>
      <w:r w:rsidR="08163013">
        <w:t>iluminát</w:t>
      </w:r>
      <w:r w:rsidR="00C42E3A">
        <w:t>i</w:t>
      </w:r>
      <w:r w:rsidR="08163013">
        <w:fldChar w:fldCharType="begin"/>
      </w:r>
      <w:r w:rsidR="08163013">
        <w:instrText xml:space="preserve"> XE "</w:instrText>
      </w:r>
      <w:r w:rsidR="08163013" w:rsidRPr="004765B9">
        <w:instrText>ilumináti</w:instrText>
      </w:r>
      <w:r w:rsidR="08163013">
        <w:instrText xml:space="preserve">" </w:instrText>
      </w:r>
      <w:r w:rsidR="08163013">
        <w:fldChar w:fldCharType="end"/>
      </w:r>
      <w:r w:rsidR="08163013">
        <w:t xml:space="preserve"> </w:t>
      </w:r>
      <w:r w:rsidR="00C42E3A">
        <w:t xml:space="preserve">celkem skromně na </w:t>
      </w:r>
      <w:r w:rsidR="08163013">
        <w:t xml:space="preserve">očistec. </w:t>
      </w:r>
      <w:r w:rsidR="00B90079">
        <w:t xml:space="preserve">Od 16. století požaduje </w:t>
      </w:r>
      <w:r w:rsidR="08163013">
        <w:t xml:space="preserve">protestantský </w:t>
      </w:r>
      <w:r w:rsidR="00F76AE9">
        <w:t xml:space="preserve">kapitalistický </w:t>
      </w:r>
      <w:r w:rsidR="00C42E3A">
        <w:t xml:space="preserve">subjekt už plné </w:t>
      </w:r>
      <w:r w:rsidR="08163013" w:rsidRPr="00273106">
        <w:t>vykoupení</w:t>
      </w:r>
      <w:r w:rsidR="08163013">
        <w:t xml:space="preserve">. Obě kalkulativní formy sebezáchovné vůle určují příslušný </w:t>
      </w:r>
      <w:r w:rsidR="08163013">
        <w:lastRenderedPageBreak/>
        <w:t xml:space="preserve">mystický </w:t>
      </w:r>
      <w:r w:rsidR="08163013" w:rsidRPr="08475C5A">
        <w:rPr>
          <w:i/>
        </w:rPr>
        <w:t>conatus</w:t>
      </w:r>
      <w:r w:rsidR="08163013">
        <w:t xml:space="preserve"> jako výkon kapitalistického </w:t>
      </w:r>
      <w:r w:rsidR="08163013" w:rsidRPr="086F2A9D">
        <w:rPr>
          <w:i/>
        </w:rPr>
        <w:t>volitio</w:t>
      </w:r>
      <w:r w:rsidR="08163013">
        <w:t xml:space="preserve">. </w:t>
      </w:r>
      <w:r w:rsidR="08163013" w:rsidRPr="00273106">
        <w:t>Weber</w:t>
      </w:r>
      <w:r w:rsidR="08163013">
        <w:t xml:space="preserve">ova známá studie o vzniku kapitalismu </w:t>
      </w:r>
      <w:r w:rsidR="08163013" w:rsidRPr="00273106">
        <w:t xml:space="preserve">ukazuje </w:t>
      </w:r>
      <w:r w:rsidR="08163013">
        <w:t>moderní právo na vykoupení jen nepřímo, a to rozborem konceptu vyvole</w:t>
      </w:r>
      <w:r w:rsidR="08163013" w:rsidRPr="004F5C5C">
        <w:t>ní</w:t>
      </w:r>
      <w:r w:rsidR="08163013" w:rsidRPr="00273106">
        <w:t xml:space="preserve"> u Luthera</w:t>
      </w:r>
      <w:r w:rsidR="08163013">
        <w:fldChar w:fldCharType="begin"/>
      </w:r>
      <w:r w:rsidR="08163013">
        <w:instrText xml:space="preserve"> XE "</w:instrText>
      </w:r>
      <w:r w:rsidR="08163013" w:rsidRPr="008D00C7">
        <w:instrText>Luther, M.</w:instrText>
      </w:r>
      <w:r w:rsidR="08163013">
        <w:instrText xml:space="preserve">" </w:instrText>
      </w:r>
      <w:r w:rsidR="08163013">
        <w:fldChar w:fldCharType="end"/>
      </w:r>
      <w:r w:rsidR="08163013">
        <w:t xml:space="preserve"> a rozborem pojmu </w:t>
      </w:r>
      <w:r w:rsidR="08163013" w:rsidRPr="004F5C5C">
        <w:t>askeze</w:t>
      </w:r>
      <w:r w:rsidR="08163013" w:rsidRPr="00273106">
        <w:t xml:space="preserve"> u Kalvína</w:t>
      </w:r>
      <w:r w:rsidR="08163013">
        <w:fldChar w:fldCharType="begin"/>
      </w:r>
      <w:r w:rsidR="08163013">
        <w:instrText xml:space="preserve"> XE "Kalvín, J." </w:instrText>
      </w:r>
      <w:r w:rsidR="08163013">
        <w:fldChar w:fldCharType="end"/>
      </w:r>
      <w:r w:rsidR="08163013" w:rsidRPr="00273106">
        <w:t xml:space="preserve">. </w:t>
      </w:r>
      <w:r w:rsidR="08163013">
        <w:t xml:space="preserve">Nositel svobodné vůle je vyvolen moderním bohem v rámci </w:t>
      </w:r>
      <w:r w:rsidR="08163013" w:rsidRPr="00273106">
        <w:rPr>
          <w:i/>
        </w:rPr>
        <w:t>vocatio</w:t>
      </w:r>
      <w:r w:rsidR="08163013">
        <w:t xml:space="preserve"> (Lutherův</w:t>
      </w:r>
      <w:r w:rsidR="08163013">
        <w:fldChar w:fldCharType="begin"/>
      </w:r>
      <w:r w:rsidR="08163013">
        <w:instrText xml:space="preserve"> XE "</w:instrText>
      </w:r>
      <w:r w:rsidR="08163013" w:rsidRPr="00525530">
        <w:instrText>Luther, M.</w:instrText>
      </w:r>
      <w:r w:rsidR="08163013">
        <w:instrText xml:space="preserve">" </w:instrText>
      </w:r>
      <w:r w:rsidR="08163013">
        <w:fldChar w:fldCharType="end"/>
      </w:r>
      <w:r w:rsidR="08163013">
        <w:t xml:space="preserve"> termín </w:t>
      </w:r>
      <w:r w:rsidR="08163013" w:rsidRPr="00273106">
        <w:rPr>
          <w:i/>
        </w:rPr>
        <w:t>Beruf</w:t>
      </w:r>
      <w:r w:rsidR="08163013" w:rsidRPr="00273106">
        <w:t>), aby žil spravedlivě a množil vydělaný či svěřený kapitál</w:t>
      </w:r>
      <w:r w:rsidR="08163013">
        <w:t xml:space="preserve"> </w:t>
      </w:r>
      <w:r w:rsidR="08163013" w:rsidRPr="00273106">
        <w:t>(Weber 1920).</w:t>
      </w:r>
      <w:r w:rsidR="08163013">
        <w:t xml:space="preserve"> </w:t>
      </w:r>
      <w:r w:rsidR="0897395B">
        <w:t xml:space="preserve">Puritáni jako Richard Baxter (†1691) navíc chápou lenost, zahálku a odpočinek jako těžký hřích, protože na </w:t>
      </w:r>
      <w:r w:rsidR="00F5165C">
        <w:t>kontemplativní klid (</w:t>
      </w:r>
      <w:r w:rsidR="00F5165C" w:rsidRPr="00F5165C">
        <w:rPr>
          <w:i/>
        </w:rPr>
        <w:t>scholé</w:t>
      </w:r>
      <w:r w:rsidR="00F5165C">
        <w:t xml:space="preserve">) </w:t>
      </w:r>
      <w:r w:rsidR="0897395B">
        <w:t xml:space="preserve">mají právo až svatí v nebi. </w:t>
      </w:r>
      <w:r w:rsidR="00F5165C">
        <w:rPr>
          <w:rStyle w:val="ezkurwreuab5ozgtqnkl"/>
        </w:rPr>
        <w:t>Kapitalistický</w:t>
      </w:r>
      <w:r w:rsidR="00F5165C">
        <w:t xml:space="preserve"> </w:t>
      </w:r>
      <w:r w:rsidR="00F5165C">
        <w:rPr>
          <w:rStyle w:val="ezkurwreuab5ozgtqnkl"/>
        </w:rPr>
        <w:t>subjekt</w:t>
      </w:r>
      <w:r w:rsidR="00F5165C">
        <w:t xml:space="preserve"> </w:t>
      </w:r>
      <w:r w:rsidR="00F5165C">
        <w:rPr>
          <w:rStyle w:val="ezkurwreuab5ozgtqnkl"/>
        </w:rPr>
        <w:t>nenávidí</w:t>
      </w:r>
      <w:r w:rsidR="00F5165C">
        <w:t xml:space="preserve"> antickou </w:t>
      </w:r>
      <w:r w:rsidR="00F5165C" w:rsidRPr="00F5165C">
        <w:rPr>
          <w:i/>
        </w:rPr>
        <w:t>scholé</w:t>
      </w:r>
      <w:r w:rsidR="00F5165C">
        <w:rPr>
          <w:rStyle w:val="ezkurwreuab5ozgtqnkl"/>
        </w:rPr>
        <w:t>, kterou Sokrates považoval</w:t>
      </w:r>
      <w:r w:rsidR="00F5165C">
        <w:t xml:space="preserve"> </w:t>
      </w:r>
      <w:r w:rsidR="00F5165C">
        <w:rPr>
          <w:rStyle w:val="ezkurwreuab5ozgtqnkl"/>
        </w:rPr>
        <w:t xml:space="preserve">za nejdůležitější hodnotu politicky svobodného člověka. </w:t>
      </w:r>
      <w:r w:rsidR="08163013" w:rsidRPr="00273106">
        <w:t xml:space="preserve">Hermeneutika zdůrazňuje </w:t>
      </w:r>
      <w:r w:rsidR="08163013">
        <w:t>proti Weberově</w:t>
      </w:r>
      <w:r w:rsidR="08163013">
        <w:fldChar w:fldCharType="begin"/>
      </w:r>
      <w:r w:rsidR="08163013">
        <w:instrText xml:space="preserve"> XE "</w:instrText>
      </w:r>
      <w:r w:rsidR="08163013" w:rsidRPr="00D92CDB">
        <w:instrText>Weber, M.</w:instrText>
      </w:r>
      <w:r w:rsidR="08163013">
        <w:instrText xml:space="preserve">" </w:instrText>
      </w:r>
      <w:r w:rsidR="08163013">
        <w:fldChar w:fldCharType="end"/>
      </w:r>
      <w:r w:rsidR="08163013">
        <w:t xml:space="preserve"> studii</w:t>
      </w:r>
      <w:r w:rsidR="08163013" w:rsidRPr="00273106">
        <w:t xml:space="preserve"> o protestantské etice a duchu kapitalismu </w:t>
      </w:r>
      <w:r w:rsidR="08163013">
        <w:t>jiný fakt. T</w:t>
      </w:r>
      <w:r w:rsidR="08163013" w:rsidRPr="00273106">
        <w:t xml:space="preserve">eologické právo na spásu v rámci křesťanského </w:t>
      </w:r>
      <w:r w:rsidR="08163013">
        <w:t>vyvolení (</w:t>
      </w:r>
      <w:r w:rsidR="08163013" w:rsidRPr="084A5161">
        <w:rPr>
          <w:i/>
        </w:rPr>
        <w:t>rectitudo</w:t>
      </w:r>
      <w:r w:rsidR="08163013">
        <w:t xml:space="preserve">) </w:t>
      </w:r>
      <w:r w:rsidR="08163013" w:rsidRPr="00273106">
        <w:t>bylo získáno etickou akumulací kapitálu</w:t>
      </w:r>
      <w:r w:rsidR="08163013">
        <w:fldChar w:fldCharType="begin"/>
      </w:r>
      <w:r w:rsidR="08163013">
        <w:instrText xml:space="preserve"> XE "kapitál" </w:instrText>
      </w:r>
      <w:r w:rsidR="08163013">
        <w:fldChar w:fldCharType="end"/>
      </w:r>
      <w:r w:rsidR="08163013">
        <w:t xml:space="preserve"> v rámci </w:t>
      </w:r>
      <w:r w:rsidR="08163013" w:rsidRPr="08ED5CDB">
        <w:rPr>
          <w:i/>
        </w:rPr>
        <w:t>electio</w:t>
      </w:r>
      <w:r w:rsidR="08163013">
        <w:t xml:space="preserve"> vázaného na kapitalistický subjekt demiurgické vůle. </w:t>
      </w:r>
      <w:r w:rsidR="08595A78">
        <w:t>Tento subje</w:t>
      </w:r>
      <w:r w:rsidR="08E459B3">
        <w:t>k</w:t>
      </w:r>
      <w:r w:rsidR="08595A78">
        <w:t>t svým frenetickým a současně instrumentálně-racionálním úsilím překonává hříšný stav padlé přirozenosti dané od Adama</w:t>
      </w:r>
      <w:r w:rsidR="08E459B3">
        <w:t xml:space="preserve">. </w:t>
      </w:r>
      <w:r w:rsidR="08163013">
        <w:t xml:space="preserve">Skrze akumulaci majetku se moderní bůh setkává s demiurgickou vůlí moderního hříšníka. </w:t>
      </w:r>
      <w:r w:rsidR="080F1191">
        <w:t xml:space="preserve">Vyvolení moderního subjektu </w:t>
      </w:r>
      <w:r w:rsidR="080F1191">
        <w:rPr>
          <w:rStyle w:val="Zkladntext158dkovn0pt"/>
          <w:color w:val="auto"/>
          <w:spacing w:val="0"/>
          <w:sz w:val="24"/>
          <w:lang w:val="cs-CZ"/>
        </w:rPr>
        <w:fldChar w:fldCharType="begin"/>
      </w:r>
      <w:r w:rsidR="080F1191">
        <w:instrText xml:space="preserve"> XE "</w:instrText>
      </w:r>
      <w:r w:rsidR="080F1191" w:rsidRPr="008E1273">
        <w:rPr>
          <w:rStyle w:val="Zkladntext158dkovn0pt"/>
          <w:i/>
          <w:color w:val="auto"/>
          <w:spacing w:val="0"/>
          <w:sz w:val="24"/>
          <w:lang w:val="cs-CZ"/>
        </w:rPr>
        <w:instrText>subiectum</w:instrText>
      </w:r>
      <w:r w:rsidR="080F1191" w:rsidRPr="004E1E1A">
        <w:rPr>
          <w:rStyle w:val="Zkladntext158dkovn0pt"/>
          <w:color w:val="auto"/>
          <w:spacing w:val="0"/>
          <w:sz w:val="24"/>
          <w:lang w:val="cs-CZ"/>
        </w:rPr>
        <w:instrText>:kapitalismu</w:instrText>
      </w:r>
      <w:r w:rsidR="080F1191">
        <w:rPr>
          <w:rStyle w:val="Zkladntext158dkovn0pt"/>
          <w:color w:val="auto"/>
          <w:spacing w:val="0"/>
          <w:sz w:val="24"/>
          <w:lang w:val="cs-CZ"/>
        </w:rPr>
        <w:instrText>s</w:instrText>
      </w:r>
      <w:r w:rsidR="080F1191">
        <w:instrText xml:space="preserve">" </w:instrText>
      </w:r>
      <w:r w:rsidR="080F1191">
        <w:rPr>
          <w:rStyle w:val="Zkladntext158dkovn0pt"/>
          <w:color w:val="auto"/>
          <w:spacing w:val="0"/>
          <w:sz w:val="24"/>
          <w:lang w:val="cs-CZ"/>
        </w:rPr>
        <w:fldChar w:fldCharType="end"/>
      </w:r>
      <w:r w:rsidR="080F1191">
        <w:t xml:space="preserve">plně závisí na zcela oddělené boží vůli, jejíž </w:t>
      </w:r>
      <w:r w:rsidR="080F1191" w:rsidRPr="00E54B10">
        <w:rPr>
          <w:i/>
        </w:rPr>
        <w:t>rectitudo</w:t>
      </w:r>
      <w:r w:rsidR="080F1191">
        <w:t xml:space="preserve"> zůstává tajemným úradkem (</w:t>
      </w:r>
      <w:r w:rsidR="080F1191" w:rsidRPr="08EC234D">
        <w:rPr>
          <w:i/>
        </w:rPr>
        <w:t>List Efezským</w:t>
      </w:r>
      <w:r w:rsidR="080F1191">
        <w:t xml:space="preserve"> 1:14</w:t>
      </w:r>
      <w:r w:rsidR="080F1191">
        <w:fldChar w:fldCharType="begin"/>
      </w:r>
      <w:r w:rsidR="080F1191">
        <w:instrText xml:space="preserve"> XE "</w:instrText>
      </w:r>
      <w:r w:rsidR="080F1191" w:rsidRPr="0046213D">
        <w:instrText>Nový zákon:</w:instrText>
      </w:r>
      <w:r w:rsidR="080F1191">
        <w:instrText>Ef 1.</w:instrText>
      </w:r>
      <w:r w:rsidR="080F1191" w:rsidRPr="00E9479D">
        <w:instrText>14</w:instrText>
      </w:r>
      <w:r w:rsidR="080F1191">
        <w:instrText xml:space="preserve">" </w:instrText>
      </w:r>
      <w:r w:rsidR="080F1191">
        <w:fldChar w:fldCharType="end"/>
      </w:r>
      <w:r w:rsidR="080F1191">
        <w:t xml:space="preserve">). Na základě tohoto vyvolení máme jít do světa, </w:t>
      </w:r>
      <w:r w:rsidR="080F1191" w:rsidRPr="00806AB0">
        <w:rPr>
          <w:rStyle w:val="Zvraznn"/>
          <w:i w:val="0"/>
        </w:rPr>
        <w:t>abychom konali dobré skutky, které nám Bůh připravil</w:t>
      </w:r>
      <w:r w:rsidR="080F1191">
        <w:t xml:space="preserve"> (</w:t>
      </w:r>
      <w:r w:rsidR="000C3647">
        <w:t>Ef</w:t>
      </w:r>
      <w:r w:rsidR="080F1191">
        <w:t xml:space="preserve"> 2:10</w:t>
      </w:r>
      <w:r w:rsidR="080F1191">
        <w:fldChar w:fldCharType="begin"/>
      </w:r>
      <w:r w:rsidR="080F1191">
        <w:instrText xml:space="preserve"> XE "</w:instrText>
      </w:r>
      <w:r w:rsidR="080F1191" w:rsidRPr="0046213D">
        <w:instrText>Nový zákon:</w:instrText>
      </w:r>
      <w:r w:rsidR="080F1191">
        <w:instrText xml:space="preserve">Ef 2.10" </w:instrText>
      </w:r>
      <w:r w:rsidR="080F1191">
        <w:fldChar w:fldCharType="end"/>
      </w:r>
      <w:r w:rsidR="080F1191">
        <w:t xml:space="preserve">). </w:t>
      </w:r>
      <w:r w:rsidR="08163013">
        <w:t>Vyvolený subjekt získává potřebnou jistotu spasení (</w:t>
      </w:r>
      <w:r w:rsidR="08163013" w:rsidRPr="08B847CB">
        <w:rPr>
          <w:i/>
        </w:rPr>
        <w:t>certitudo</w:t>
      </w:r>
      <w:r w:rsidR="08163013">
        <w:t>) etickým množením kapitálu nebo poctivým držením chudoby</w:t>
      </w:r>
      <w:r w:rsidR="08163013">
        <w:fldChar w:fldCharType="begin"/>
      </w:r>
      <w:r w:rsidR="08163013">
        <w:instrText xml:space="preserve"> XE "</w:instrText>
      </w:r>
      <w:r w:rsidR="08163013" w:rsidRPr="006576DB">
        <w:rPr>
          <w:i/>
        </w:rPr>
        <w:instrText>subiectum</w:instrText>
      </w:r>
      <w:r w:rsidR="08163013" w:rsidRPr="009406C8">
        <w:instrText>:spasení</w:instrText>
      </w:r>
      <w:r w:rsidR="08163013">
        <w:instrText xml:space="preserve">" </w:instrText>
      </w:r>
      <w:r w:rsidR="08163013">
        <w:fldChar w:fldCharType="end"/>
      </w:r>
      <w:r w:rsidR="08163013">
        <w:t xml:space="preserve">. Bohatství a chudoba jako základní forma sekulární </w:t>
      </w:r>
      <w:r w:rsidR="08163013" w:rsidRPr="00273106">
        <w:t xml:space="preserve">askeze poskytla </w:t>
      </w:r>
      <w:r w:rsidR="08163013">
        <w:t xml:space="preserve">ekonomickému subjektu objektivní </w:t>
      </w:r>
      <w:r w:rsidR="08163013" w:rsidRPr="00273106">
        <w:rPr>
          <w:i/>
        </w:rPr>
        <w:t>certitudo</w:t>
      </w:r>
      <w:r w:rsidR="08163013" w:rsidRPr="00273106">
        <w:t xml:space="preserve"> </w:t>
      </w:r>
      <w:r w:rsidR="08163013">
        <w:t xml:space="preserve">božího </w:t>
      </w:r>
      <w:r w:rsidR="08163013" w:rsidRPr="00273106">
        <w:t>ospravedlnění</w:t>
      </w:r>
      <w:r w:rsidR="08163013">
        <w:t xml:space="preserve"> a vyvolení, které je dáno věčným božím </w:t>
      </w:r>
      <w:r w:rsidR="08163013" w:rsidRPr="00103B57">
        <w:rPr>
          <w:i/>
        </w:rPr>
        <w:t>rectitudo</w:t>
      </w:r>
      <w:r w:rsidR="08163013" w:rsidRPr="00273106">
        <w:t>.</w:t>
      </w:r>
      <w:r w:rsidR="080F1191">
        <w:t xml:space="preserve"> </w:t>
      </w:r>
      <w:r w:rsidR="08163013" w:rsidRPr="00273106">
        <w:t>V</w:t>
      </w:r>
      <w:r w:rsidR="082D648F">
        <w:t> kalvinismu a puritanismu má</w:t>
      </w:r>
      <w:r w:rsidR="08163013" w:rsidRPr="00273106">
        <w:t xml:space="preserve"> </w:t>
      </w:r>
      <w:r w:rsidR="082D648F">
        <w:t xml:space="preserve">akumulace jistoty spásy </w:t>
      </w:r>
      <w:r w:rsidR="08163013" w:rsidRPr="00273106">
        <w:t>mezi jednotlivcem a bohem</w:t>
      </w:r>
      <w:r w:rsidR="08163013">
        <w:t xml:space="preserve"> </w:t>
      </w:r>
      <w:r w:rsidR="082D648F">
        <w:t xml:space="preserve">kontraktuální charakter daný </w:t>
      </w:r>
      <w:r w:rsidR="08F650CC">
        <w:t>skrze boží smlouvu</w:t>
      </w:r>
      <w:r w:rsidR="08163013">
        <w:t>. Boží vůle chce svobodně spasit hříšníka skrze boží spravedlnost. Nabídka spásy je dána skrze individuální poselství Nové smlouvy. Na tuto věčn</w:t>
      </w:r>
      <w:r w:rsidR="08F650CC">
        <w:t>ou smlouvu odpovídá kontigentní</w:t>
      </w:r>
      <w:r w:rsidR="08163013">
        <w:t xml:space="preserve"> akt hříšníka, který svobodně přijímá boží smlouvu a tím je ospravedlněn. Potvrzení této novozákonní smlouvy běží skrze asketický vztah k akumulovanému kapitálu. </w:t>
      </w:r>
      <w:r w:rsidR="08163013" w:rsidRPr="00273106">
        <w:t>Akumulo</w:t>
      </w:r>
      <w:r w:rsidR="08163013">
        <w:t xml:space="preserve">vaný kapitál </w:t>
      </w:r>
      <w:r w:rsidR="086742DB">
        <w:t xml:space="preserve">dostal pseudo-božský charakter, protože v rámci jistoty spasení </w:t>
      </w:r>
      <w:r w:rsidR="08610344">
        <w:t>(</w:t>
      </w:r>
      <w:r w:rsidR="08610344" w:rsidRPr="08610344">
        <w:rPr>
          <w:i/>
        </w:rPr>
        <w:t>certitudo</w:t>
      </w:r>
      <w:r w:rsidR="08610344">
        <w:t xml:space="preserve">) </w:t>
      </w:r>
      <w:r w:rsidR="08163013">
        <w:t>dává lidsky možné právo</w:t>
      </w:r>
      <w:r w:rsidR="08163013" w:rsidRPr="00273106">
        <w:t xml:space="preserve"> </w:t>
      </w:r>
      <w:r w:rsidR="08163013">
        <w:t>(</w:t>
      </w:r>
      <w:r w:rsidR="08163013" w:rsidRPr="00F06219">
        <w:rPr>
          <w:i/>
        </w:rPr>
        <w:t>rectitudo</w:t>
      </w:r>
      <w:r w:rsidR="08163013">
        <w:rPr>
          <w:i/>
        </w:rPr>
        <w:fldChar w:fldCharType="begin"/>
      </w:r>
      <w:r w:rsidR="08163013">
        <w:instrText xml:space="preserve"> XE "pravda:</w:instrText>
      </w:r>
      <w:r w:rsidR="08163013" w:rsidRPr="00261078">
        <w:rPr>
          <w:i/>
        </w:rPr>
        <w:instrText>rectitudo</w:instrText>
      </w:r>
      <w:r w:rsidR="08163013">
        <w:instrText xml:space="preserve">" </w:instrText>
      </w:r>
      <w:r w:rsidR="08163013">
        <w:rPr>
          <w:i/>
        </w:rPr>
        <w:fldChar w:fldCharType="end"/>
      </w:r>
      <w:r w:rsidR="08163013">
        <w:t xml:space="preserve">) na vykoupení. </w:t>
      </w:r>
      <w:r w:rsidR="084648DC">
        <w:t>Olivi neměl t</w:t>
      </w:r>
      <w:r w:rsidR="08163013">
        <w:t xml:space="preserve">uto </w:t>
      </w:r>
      <w:r w:rsidR="08855556">
        <w:t xml:space="preserve">náboženskou </w:t>
      </w:r>
      <w:r w:rsidR="08163013">
        <w:t xml:space="preserve">formu </w:t>
      </w:r>
      <w:r w:rsidR="08855556">
        <w:t xml:space="preserve">racionálně-logicky určených </w:t>
      </w:r>
      <w:r w:rsidR="08163013">
        <w:t xml:space="preserve">vlastnických vztahů </w:t>
      </w:r>
      <w:r w:rsidR="08855556">
        <w:t xml:space="preserve">mezi bohem a </w:t>
      </w:r>
      <w:r w:rsidR="084648DC">
        <w:t xml:space="preserve">kapittalistickým subjektem. Katolický středověk </w:t>
      </w:r>
      <w:r w:rsidR="08163013">
        <w:t xml:space="preserve">věřil </w:t>
      </w:r>
      <w:r w:rsidR="084648DC">
        <w:lastRenderedPageBreak/>
        <w:t xml:space="preserve">podle Aristotelovy </w:t>
      </w:r>
      <w:r w:rsidR="084648DC" w:rsidRPr="084648DC">
        <w:rPr>
          <w:i/>
        </w:rPr>
        <w:t>Politiky</w:t>
      </w:r>
      <w:r w:rsidR="084648DC">
        <w:t xml:space="preserve"> </w:t>
      </w:r>
      <w:r w:rsidR="08A569DF">
        <w:t>I, 8</w:t>
      </w:r>
      <w:r w:rsidR="084648DC">
        <w:t xml:space="preserve">–9 </w:t>
      </w:r>
      <w:r w:rsidR="08163013">
        <w:t>na primární obecné určení statků, práce a kapitálu</w:t>
      </w:r>
      <w:r w:rsidR="08855556">
        <w:t xml:space="preserve"> jako </w:t>
      </w:r>
      <w:r w:rsidR="084648DC">
        <w:t>osobně a komunitně daných prostředků</w:t>
      </w:r>
      <w:r w:rsidR="08855556">
        <w:t xml:space="preserve"> k zajištění života</w:t>
      </w:r>
      <w:r w:rsidR="08163013">
        <w:t xml:space="preserve">. Protestantismus radikalizoval Oliviho komunitní ekonomické </w:t>
      </w:r>
      <w:r w:rsidR="08163013" w:rsidRPr="08BF71DB">
        <w:rPr>
          <w:i/>
        </w:rPr>
        <w:t>electio</w:t>
      </w:r>
      <w:r w:rsidR="08163013">
        <w:t xml:space="preserve"> směrem k izolovanému subjektu spásy a zatracení. Věčné boží regule dané v modu pravdy jako </w:t>
      </w:r>
      <w:r w:rsidR="08163013" w:rsidRPr="003B151E">
        <w:rPr>
          <w:i/>
        </w:rPr>
        <w:t>rectitudo</w:t>
      </w:r>
      <w:r w:rsidR="08163013">
        <w:t xml:space="preserve"> determinují kontingentní činnost jednotlivce ve světě v modu pravdy jako </w:t>
      </w:r>
      <w:r w:rsidR="08163013" w:rsidRPr="00470D26">
        <w:rPr>
          <w:i/>
        </w:rPr>
        <w:t>certitudo</w:t>
      </w:r>
      <w:r w:rsidR="08163013">
        <w:t>. E</w:t>
      </w:r>
      <w:r w:rsidR="08163013" w:rsidRPr="00273106">
        <w:t xml:space="preserve">konomické úsilí </w:t>
      </w:r>
      <w:r w:rsidR="08163013">
        <w:t xml:space="preserve">potvrdí </w:t>
      </w:r>
      <w:r w:rsidR="08163013" w:rsidRPr="00273106">
        <w:t xml:space="preserve">skrze morální </w:t>
      </w:r>
      <w:r w:rsidR="08163013">
        <w:t>a</w:t>
      </w:r>
      <w:r w:rsidR="08163013" w:rsidRPr="00273106">
        <w:t xml:space="preserve">kumulaci kapitálu </w:t>
      </w:r>
      <w:r w:rsidR="08163013">
        <w:t xml:space="preserve">již přítomné </w:t>
      </w:r>
      <w:r w:rsidR="08163013" w:rsidRPr="00273106">
        <w:rPr>
          <w:i/>
        </w:rPr>
        <w:t>certitudo</w:t>
      </w:r>
      <w:r w:rsidR="08163013" w:rsidRPr="00273106">
        <w:t xml:space="preserve"> osobní spásy</w:t>
      </w:r>
      <w:r w:rsidR="08163013">
        <w:t xml:space="preserve"> dané výlučně od spravedlivého boha</w:t>
      </w:r>
      <w:r w:rsidR="08163013" w:rsidRPr="00273106">
        <w:t xml:space="preserve">. </w:t>
      </w:r>
      <w:r w:rsidR="08163013">
        <w:t xml:space="preserve">Reformační kapitál Luthera a Kalvína je dán skrze </w:t>
      </w:r>
      <w:r w:rsidR="08A6415A">
        <w:t>smlouvu založenou na vůli</w:t>
      </w:r>
      <w:r w:rsidR="08163013">
        <w:t xml:space="preserve">. Dvojnásobně pravdivá akumulace kapitálu v modu </w:t>
      </w:r>
      <w:r w:rsidR="08163013" w:rsidRPr="08B106A9">
        <w:rPr>
          <w:i/>
        </w:rPr>
        <w:t>rectitudo</w:t>
      </w:r>
      <w:r w:rsidR="08163013">
        <w:t xml:space="preserve"> a </w:t>
      </w:r>
      <w:r w:rsidR="08163013" w:rsidRPr="08B106A9">
        <w:rPr>
          <w:i/>
        </w:rPr>
        <w:t>certitudo</w:t>
      </w:r>
      <w:r w:rsidR="08163013">
        <w:t xml:space="preserve"> spojuje obě patra Bonaventurových regulí (</w:t>
      </w:r>
      <w:r w:rsidR="08163013" w:rsidRPr="00B65F4C">
        <w:rPr>
          <w:i/>
        </w:rPr>
        <w:t>regula agentis in/creati</w:t>
      </w:r>
      <w:r w:rsidR="08163013">
        <w:rPr>
          <w:i/>
        </w:rPr>
        <w:fldChar w:fldCharType="begin"/>
      </w:r>
      <w:r w:rsidR="08163013">
        <w:instrText xml:space="preserve"> XE "</w:instrText>
      </w:r>
      <w:r w:rsidR="08163013" w:rsidRPr="001075A0">
        <w:instrText>regule</w:instrText>
      </w:r>
      <w:r w:rsidR="08163013">
        <w:rPr>
          <w:i/>
        </w:rPr>
        <w:instrText>:</w:instrText>
      </w:r>
      <w:r w:rsidR="08163013" w:rsidRPr="000E37A2">
        <w:rPr>
          <w:i/>
        </w:rPr>
        <w:instrText>agentis in/creati</w:instrText>
      </w:r>
      <w:r w:rsidR="08163013">
        <w:instrText xml:space="preserve">" </w:instrText>
      </w:r>
      <w:r w:rsidR="08163013">
        <w:rPr>
          <w:i/>
        </w:rPr>
        <w:fldChar w:fldCharType="end"/>
      </w:r>
      <w:r w:rsidR="08163013">
        <w:t xml:space="preserve">, </w:t>
      </w:r>
      <w:r w:rsidR="08A6415A">
        <w:t>kap. 4</w:t>
      </w:r>
      <w:r w:rsidR="08163013" w:rsidRPr="00273106">
        <w:t>.1.2</w:t>
      </w:r>
      <w:r w:rsidR="08163013">
        <w:t xml:space="preserve">). Vyvolení funguje v modu nadpřirozeně a přirozeně pravdivé akumulace spásy a bohatství. Vykoupení a akumulovaný kapitál představuje analogické </w:t>
      </w:r>
      <w:r w:rsidR="08163013" w:rsidRPr="089C326C">
        <w:rPr>
          <w:i/>
        </w:rPr>
        <w:t>ratio</w:t>
      </w:r>
      <w:r w:rsidR="08163013">
        <w:t xml:space="preserve"> dvou relativních aspektů boží a lidské vůle. Bůh skrze vůli obrácenou do světa v modu </w:t>
      </w:r>
      <w:r w:rsidR="08163013" w:rsidRPr="08A1404B">
        <w:rPr>
          <w:i/>
        </w:rPr>
        <w:t>esse ad</w:t>
      </w:r>
      <w:r w:rsidR="08163013">
        <w:t xml:space="preserve"> chce spasit </w:t>
      </w:r>
      <w:r w:rsidR="08431CB0">
        <w:t xml:space="preserve">zatracený </w:t>
      </w:r>
      <w:r w:rsidR="08163013">
        <w:t xml:space="preserve">svět. Hříšník chce být spasen ve stejném modu vůle </w:t>
      </w:r>
      <w:r w:rsidR="08163013" w:rsidRPr="08A1404B">
        <w:rPr>
          <w:i/>
        </w:rPr>
        <w:t>esse ad</w:t>
      </w:r>
      <w:r w:rsidR="08163013">
        <w:t xml:space="preserve"> obrácené k bohu. Tajemná vůle božího demiurga se z hlediska dvojí regule zásadně liší od demiurgické aktivity člověka dané ve světě. Oba vztahy ale běží v modu moderní </w:t>
      </w:r>
      <w:r w:rsidR="08163013" w:rsidRPr="08570EEE">
        <w:rPr>
          <w:i/>
        </w:rPr>
        <w:t>analogia</w:t>
      </w:r>
      <w:r w:rsidR="08163013">
        <w:rPr>
          <w:i/>
        </w:rPr>
        <w:t xml:space="preserve"> voluntatis</w:t>
      </w:r>
      <w:r w:rsidR="08F9724E">
        <w:rPr>
          <w:i/>
        </w:rPr>
        <w:fldChar w:fldCharType="begin"/>
      </w:r>
      <w:r w:rsidR="08F9724E">
        <w:instrText xml:space="preserve"> XE "</w:instrText>
      </w:r>
      <w:r w:rsidR="08F9724E" w:rsidRPr="08206F68">
        <w:rPr>
          <w:i/>
        </w:rPr>
        <w:instrText>analogia voluntatis</w:instrText>
      </w:r>
      <w:r w:rsidR="08F9724E">
        <w:instrText xml:space="preserve">" </w:instrText>
      </w:r>
      <w:r w:rsidR="08F9724E">
        <w:rPr>
          <w:i/>
        </w:rPr>
        <w:fldChar w:fldCharType="end"/>
      </w:r>
      <w:r w:rsidR="08163013">
        <w:t>, v němž nadpřirozený demiurg regulativně odpovídá omezené</w:t>
      </w:r>
      <w:r w:rsidR="005F3D52">
        <w:t>mu lidskému protějšku a naopa</w:t>
      </w:r>
      <w:r w:rsidR="00C33183">
        <w:t xml:space="preserve">k. </w:t>
      </w:r>
      <w:r w:rsidR="08163013">
        <w:t>Analogii danou v rámci fungování kapitalistického demiurga je třeba vztáhnout k Oliviho reálné distinkci mezi esencí vůle a jejím vnějším aspektem. Ekonomický aspekt jednání v přirozené rovině musí být v souladu s nadpřirozeným plánem spásy</w:t>
      </w:r>
      <w:r w:rsidR="08163013" w:rsidRPr="00273106">
        <w:t xml:space="preserve">. </w:t>
      </w:r>
      <w:r w:rsidR="08163013">
        <w:t>Záměrná volba člověka skrze racionální a prozíravé jednání provádí etickou akumulaci kapitálu (</w:t>
      </w:r>
      <w:r w:rsidR="08163013" w:rsidRPr="009F0EF9">
        <w:rPr>
          <w:i/>
        </w:rPr>
        <w:t>electio</w:t>
      </w:r>
      <w:r w:rsidR="08163013" w:rsidRPr="009F0EF9">
        <w:rPr>
          <w:i/>
          <w:vertAlign w:val="superscript"/>
        </w:rPr>
        <w:t>1</w:t>
      </w:r>
      <w:r w:rsidR="08163013">
        <w:t>)</w:t>
      </w:r>
      <w:r w:rsidR="08163013">
        <w:fldChar w:fldCharType="begin"/>
      </w:r>
      <w:r w:rsidR="08163013">
        <w:instrText xml:space="preserve"> XE "</w:instrText>
      </w:r>
      <w:r w:rsidR="08163013" w:rsidRPr="00A769AA">
        <w:instrText>osoba:</w:instrText>
      </w:r>
      <w:r w:rsidR="08163013" w:rsidRPr="000A3763">
        <w:rPr>
          <w:i/>
        </w:rPr>
        <w:instrText>electio</w:instrText>
      </w:r>
      <w:r w:rsidR="08163013">
        <w:instrText xml:space="preserve">" </w:instrText>
      </w:r>
      <w:r w:rsidR="08163013">
        <w:fldChar w:fldCharType="end"/>
      </w:r>
      <w:r w:rsidR="08163013">
        <w:t>. Tato akumulace bohatství odpovídá tajemného božímu úradku božího vyvolení danému od věčnosti v podobně akumulovaném kapitálu boží milosti daném skrze dějiny spásy (</w:t>
      </w:r>
      <w:r w:rsidR="08163013" w:rsidRPr="009F0EF9">
        <w:rPr>
          <w:i/>
        </w:rPr>
        <w:t>electio</w:t>
      </w:r>
      <w:r w:rsidR="08163013" w:rsidRPr="009F0EF9">
        <w:rPr>
          <w:i/>
          <w:vertAlign w:val="superscript"/>
        </w:rPr>
        <w:t>2</w:t>
      </w:r>
      <w:r w:rsidR="08163013">
        <w:t>). Dvojí vyvolení analogicky doplňuje skrze známou tro</w:t>
      </w:r>
      <w:r w:rsidR="00884C44">
        <w:t>jčlenku vztahů danou v modu:</w:t>
      </w:r>
    </w:p>
    <w:p w:rsidR="00884C44" w:rsidRDefault="08163013" w:rsidP="00884C44">
      <w:pPr>
        <w:numPr>
          <w:ilvl w:val="0"/>
          <w:numId w:val="9"/>
        </w:numPr>
      </w:pPr>
      <w:r>
        <w:t xml:space="preserve">tajemná vůle </w:t>
      </w:r>
      <w:r w:rsidR="008618FD">
        <w:t xml:space="preserve">božského </w:t>
      </w:r>
      <w:r w:rsidR="00BE44DD">
        <w:t>demiurga versus</w:t>
      </w:r>
      <w:r>
        <w:t xml:space="preserve"> </w:t>
      </w:r>
      <w:r w:rsidRPr="08393E43">
        <w:rPr>
          <w:i/>
        </w:rPr>
        <w:t>rectitudo</w:t>
      </w:r>
      <w:r>
        <w:t xml:space="preserve"> Nové sml</w:t>
      </w:r>
      <w:r w:rsidR="006605EB">
        <w:t xml:space="preserve">ouvy přinášející </w:t>
      </w:r>
      <w:r w:rsidR="006B34EB">
        <w:t xml:space="preserve">dar </w:t>
      </w:r>
      <w:r w:rsidR="006605EB">
        <w:t>ospravedlnění</w:t>
      </w:r>
      <w:r w:rsidR="00391E0C">
        <w:fldChar w:fldCharType="begin"/>
      </w:r>
      <w:r w:rsidR="00391E0C">
        <w:instrText xml:space="preserve"> XE "</w:instrText>
      </w:r>
      <w:r w:rsidR="00391E0C" w:rsidRPr="00B82195">
        <w:instrText>ospravedlnění</w:instrText>
      </w:r>
      <w:r w:rsidR="00391E0C">
        <w:instrText xml:space="preserve">" </w:instrText>
      </w:r>
      <w:r w:rsidR="00391E0C">
        <w:fldChar w:fldCharType="end"/>
      </w:r>
      <w:r w:rsidR="00BE44DD">
        <w:t xml:space="preserve">; </w:t>
      </w:r>
    </w:p>
    <w:p w:rsidR="00884C44" w:rsidRDefault="08163013" w:rsidP="00884C44">
      <w:pPr>
        <w:numPr>
          <w:ilvl w:val="0"/>
          <w:numId w:val="9"/>
        </w:numPr>
      </w:pPr>
      <w:r>
        <w:t xml:space="preserve">kapitalistická vůle </w:t>
      </w:r>
      <w:r w:rsidR="008618FD">
        <w:t xml:space="preserve">lidského </w:t>
      </w:r>
      <w:r w:rsidR="00BE44DD">
        <w:t xml:space="preserve">demiurga versus </w:t>
      </w:r>
      <w:r w:rsidRPr="08393E43">
        <w:rPr>
          <w:i/>
        </w:rPr>
        <w:t>certitudo</w:t>
      </w:r>
      <w:r>
        <w:t xml:space="preserve"> akumulovanéh</w:t>
      </w:r>
      <w:r w:rsidR="00421857">
        <w:t>o kapitálu přinášející jistotu spásy</w:t>
      </w:r>
      <w:r w:rsidR="00884C44">
        <w:t>.</w:t>
      </w:r>
    </w:p>
    <w:p w:rsidR="00016F64" w:rsidRDefault="08163013" w:rsidP="00884C44">
      <w:r>
        <w:t xml:space="preserve">Klíčové je analogické </w:t>
      </w:r>
      <w:r w:rsidRPr="08BF401C">
        <w:rPr>
          <w:i/>
        </w:rPr>
        <w:t>ratio</w:t>
      </w:r>
      <w:r>
        <w:t xml:space="preserve"> neboli poměr mezi oběma pravdami. </w:t>
      </w:r>
      <w:r w:rsidR="085313BE">
        <w:t>Aspekt spasitelné boží vůle (</w:t>
      </w:r>
      <w:r w:rsidR="085313BE" w:rsidRPr="085313BE">
        <w:rPr>
          <w:i/>
        </w:rPr>
        <w:t>esse ad</w:t>
      </w:r>
      <w:r w:rsidR="085313BE" w:rsidRPr="085313BE">
        <w:rPr>
          <w:i/>
          <w:vertAlign w:val="superscript"/>
        </w:rPr>
        <w:t>1</w:t>
      </w:r>
      <w:r w:rsidR="085313BE">
        <w:t>) analogicky odpovídá aspektu lidské vůle, která potřebuje spásu (</w:t>
      </w:r>
      <w:r w:rsidR="085313BE" w:rsidRPr="085313BE">
        <w:rPr>
          <w:i/>
        </w:rPr>
        <w:t>esse ad</w:t>
      </w:r>
      <w:r w:rsidR="085313BE">
        <w:rPr>
          <w:i/>
          <w:vertAlign w:val="superscript"/>
        </w:rPr>
        <w:t>2</w:t>
      </w:r>
      <w:r w:rsidR="085313BE">
        <w:t xml:space="preserve">). </w:t>
      </w:r>
      <w:r w:rsidR="08D1210B">
        <w:t xml:space="preserve">Moderní bůh je od 16. stol. je zcela kapitalistickým způsobem, což přesně viděl a popsal </w:t>
      </w:r>
      <w:r w:rsidR="08D1210B">
        <w:lastRenderedPageBreak/>
        <w:t>Karel Marx</w:t>
      </w:r>
      <w:r w:rsidR="08D1210B">
        <w:fldChar w:fldCharType="begin"/>
      </w:r>
      <w:r w:rsidR="08D1210B">
        <w:instrText xml:space="preserve"> XE "</w:instrText>
      </w:r>
      <w:r w:rsidR="08D1210B" w:rsidRPr="0888563C">
        <w:instrText>Marx, K.</w:instrText>
      </w:r>
      <w:r w:rsidR="08D1210B">
        <w:instrText xml:space="preserve">" </w:instrText>
      </w:r>
      <w:r w:rsidR="08D1210B">
        <w:fldChar w:fldCharType="end"/>
      </w:r>
      <w:r w:rsidR="08D1210B">
        <w:t xml:space="preserve">. </w:t>
      </w:r>
      <w:r>
        <w:t>Ratio kumulace kapitálu</w:t>
      </w:r>
      <w:r>
        <w:fldChar w:fldCharType="begin"/>
      </w:r>
      <w:r>
        <w:instrText xml:space="preserve"> XE "</w:instrText>
      </w:r>
      <w:r w:rsidRPr="00D95986">
        <w:instrText>kapitál</w:instrText>
      </w:r>
      <w:r>
        <w:instrText xml:space="preserve">" </w:instrText>
      </w:r>
      <w:r>
        <w:fldChar w:fldCharType="end"/>
      </w:r>
      <w:r>
        <w:t xml:space="preserve"> dané mírou zisku nebo bankovním úrokem analogicky odpovídá na tajemné boží ratio, které je vidět v dějinách</w:t>
      </w:r>
      <w:r w:rsidR="00016F64">
        <w:t xml:space="preserve"> spásy a v celém díle stvoření.</w:t>
      </w:r>
    </w:p>
    <w:p w:rsidR="0031528D" w:rsidRDefault="08163013" w:rsidP="08212259">
      <w:pPr>
        <w:ind w:firstLine="397"/>
      </w:pPr>
      <w:r>
        <w:t>Zavedením výše uvedené kapitalistické čtyřčlenky získala instrumentální racionalita</w:t>
      </w:r>
      <w:r>
        <w:fldChar w:fldCharType="begin"/>
      </w:r>
      <w:r>
        <w:instrText xml:space="preserve"> XE "</w:instrText>
      </w:r>
      <w:r w:rsidRPr="08437A99">
        <w:instrText>instrumentální racionalita</w:instrText>
      </w:r>
      <w:r>
        <w:instrText xml:space="preserve">" </w:instrText>
      </w:r>
      <w:r>
        <w:fldChar w:fldCharType="end"/>
      </w:r>
      <w:r>
        <w:t xml:space="preserve"> daná pudem sebezáchovy přímo mystický a spásonosný charakter. Akumulace přirozeného kapitálu skrze analogii pojišťuje (ale nevytváří) v modu základní mystické jistiny nadpřirozenou kapitalizaci jistoty spasení. Proto dnešní </w:t>
      </w:r>
      <w:r w:rsidRPr="08AE31FC">
        <w:rPr>
          <w:i/>
        </w:rPr>
        <w:t>banksters</w:t>
      </w:r>
      <w:r>
        <w:rPr>
          <w:i/>
        </w:rPr>
        <w:fldChar w:fldCharType="begin"/>
      </w:r>
      <w:r>
        <w:instrText xml:space="preserve"> XE "</w:instrText>
      </w:r>
      <w:r w:rsidRPr="08677B8F">
        <w:rPr>
          <w:i/>
        </w:rPr>
        <w:instrText>banksters</w:instrText>
      </w:r>
      <w:r>
        <w:instrText xml:space="preserve">" </w:instrText>
      </w:r>
      <w:r>
        <w:rPr>
          <w:i/>
        </w:rPr>
        <w:fldChar w:fldCharType="end"/>
      </w:r>
      <w:r>
        <w:t xml:space="preserve"> po smrti moderního boha dále konají dílo tohoto zesnulého kapitalistického demiurga (</w:t>
      </w:r>
      <w:r w:rsidR="082770EB">
        <w:t>OBJ II, kap. 3</w:t>
      </w:r>
      <w:r>
        <w:t xml:space="preserve">.1.2). Rozdíl </w:t>
      </w:r>
      <w:r w:rsidRPr="087446A5">
        <w:rPr>
          <w:i/>
        </w:rPr>
        <w:t>rectitudo</w:t>
      </w:r>
      <w:r>
        <w:t xml:space="preserve"> a </w:t>
      </w:r>
      <w:r w:rsidRPr="087446A5">
        <w:rPr>
          <w:i/>
        </w:rPr>
        <w:t>certitudo</w:t>
      </w:r>
      <w:r>
        <w:t xml:space="preserve"> má zásadní charakter oddělující suverénní pravdivost moderního boha a od pouze relativní pravdivosti kapitálově certifikovaného subjektu. Analogický vztah dvojí pravdy</w:t>
      </w:r>
      <w:r>
        <w:fldChar w:fldCharType="begin"/>
      </w:r>
      <w:r>
        <w:instrText xml:space="preserve"> XE "</w:instrText>
      </w:r>
      <w:r w:rsidRPr="00804669">
        <w:instrText>teorie dvojí pravdy</w:instrText>
      </w:r>
      <w:r>
        <w:instrText xml:space="preserve">" </w:instrText>
      </w:r>
      <w:r>
        <w:fldChar w:fldCharType="end"/>
      </w:r>
      <w:r>
        <w:t xml:space="preserve"> v modu božího </w:t>
      </w:r>
      <w:r w:rsidRPr="001A1CB8">
        <w:rPr>
          <w:i/>
        </w:rPr>
        <w:t>rectitudo</w:t>
      </w:r>
      <w:r>
        <w:t xml:space="preserve"> a lidského </w:t>
      </w:r>
      <w:r w:rsidRPr="001A1CB8">
        <w:rPr>
          <w:i/>
        </w:rPr>
        <w:t>certitudo</w:t>
      </w:r>
      <w:r>
        <w:t xml:space="preserve"> stojí u zrodu kapitalismu a zakládá jeho základní </w:t>
      </w:r>
      <w:r w:rsidRPr="006F1348">
        <w:rPr>
          <w:i/>
        </w:rPr>
        <w:t>ratio</w:t>
      </w:r>
      <w:r>
        <w:fldChar w:fldCharType="begin"/>
      </w:r>
      <w:r>
        <w:instrText xml:space="preserve"> XE "</w:instrText>
      </w:r>
      <w:r w:rsidRPr="004B67FA">
        <w:instrText>kapitalismus</w:instrText>
      </w:r>
      <w:r>
        <w:instrText xml:space="preserve">" </w:instrText>
      </w:r>
      <w:r>
        <w:fldChar w:fldCharType="end"/>
      </w:r>
      <w:r>
        <w:t>. Inkluzí boží a lidské vůle v modu analogie je završena syntéza stvořitelské  a tvořitelské vůle v obou patrech daných Bonaventurou (</w:t>
      </w:r>
      <w:r w:rsidRPr="004C15F4">
        <w:rPr>
          <w:i/>
        </w:rPr>
        <w:t>regula agentis in/creati</w:t>
      </w:r>
      <w:r>
        <w:rPr>
          <w:i/>
        </w:rPr>
        <w:fldChar w:fldCharType="begin"/>
      </w:r>
      <w:r>
        <w:instrText xml:space="preserve"> XE "</w:instrText>
      </w:r>
      <w:r w:rsidRPr="004C15F4">
        <w:instrText>regule</w:instrText>
      </w:r>
      <w:r w:rsidRPr="003938A1">
        <w:rPr>
          <w:i/>
        </w:rPr>
        <w:instrText>:agentis in/creati</w:instrText>
      </w:r>
      <w:r>
        <w:instrText xml:space="preserve">" </w:instrText>
      </w:r>
      <w:r>
        <w:rPr>
          <w:i/>
        </w:rPr>
        <w:fldChar w:fldCharType="end"/>
      </w:r>
      <w:r>
        <w:t xml:space="preserve">). Akt „exsistence“ kapitalistického subjektu je dán tím, že plán spásy daný u boha </w:t>
      </w:r>
      <w:r w:rsidRPr="08926CBA">
        <w:rPr>
          <w:i/>
        </w:rPr>
        <w:t>Modernorum</w:t>
      </w:r>
      <w:r>
        <w:t xml:space="preserve"> v porretánském modu pravdy </w:t>
      </w:r>
      <w:r w:rsidRPr="009F0EF9">
        <w:rPr>
          <w:i/>
        </w:rPr>
        <w:t>semel</w:t>
      </w:r>
      <w:r>
        <w:t>‒</w:t>
      </w:r>
      <w:r w:rsidRPr="009F0EF9">
        <w:rPr>
          <w:i/>
        </w:rPr>
        <w:t>semper</w:t>
      </w:r>
      <w:r>
        <w:rPr>
          <w:i/>
        </w:rPr>
        <w:fldChar w:fldCharType="begin"/>
      </w:r>
      <w:r>
        <w:instrText xml:space="preserve"> XE "predikace:</w:instrText>
      </w:r>
      <w:r w:rsidRPr="006F1348">
        <w:rPr>
          <w:i/>
        </w:rPr>
        <w:instrText>semel‒semper</w:instrText>
      </w:r>
      <w:r>
        <w:instrText xml:space="preserve">" </w:instrText>
      </w:r>
      <w:r>
        <w:rPr>
          <w:i/>
        </w:rPr>
        <w:fldChar w:fldCharType="end"/>
      </w:r>
      <w:r>
        <w:t xml:space="preserve"> se akcidentálně promítne do ospravedlnění toho či onoho kapitálově zajištěného subjektu. Tento subjekt nese </w:t>
      </w:r>
      <w:r w:rsidR="082D3253">
        <w:t xml:space="preserve">v modu </w:t>
      </w:r>
      <w:r w:rsidR="082D3253" w:rsidRPr="082D3253">
        <w:rPr>
          <w:i/>
        </w:rPr>
        <w:t>semel–semper</w:t>
      </w:r>
      <w:r w:rsidR="082D3253">
        <w:t xml:space="preserve"> </w:t>
      </w:r>
      <w:r>
        <w:t>substanciální spásonosnou potenci (</w:t>
      </w:r>
      <w:r w:rsidRPr="00544420">
        <w:rPr>
          <w:i/>
        </w:rPr>
        <w:t>potentia substantialis</w:t>
      </w:r>
      <w:r>
        <w:t>). Její akcentální aktualizace (</w:t>
      </w:r>
      <w:r w:rsidRPr="00544420">
        <w:rPr>
          <w:i/>
        </w:rPr>
        <w:t xml:space="preserve">potentia </w:t>
      </w:r>
      <w:r>
        <w:rPr>
          <w:i/>
        </w:rPr>
        <w:t>accidentalis</w:t>
      </w:r>
      <w:r>
        <w:t>) pak kontigentně kapitalizuje a tím i certifikuje kontr</w:t>
      </w:r>
      <w:r w:rsidR="082D3253">
        <w:t>aktuálně získané právo na spásu</w:t>
      </w:r>
      <w:r>
        <w:fldChar w:fldCharType="begin"/>
      </w:r>
      <w:r>
        <w:instrText xml:space="preserve"> XE "</w:instrText>
      </w:r>
      <w:r w:rsidRPr="00A769AA">
        <w:instrText>osoba:</w:instrText>
      </w:r>
      <w:r w:rsidRPr="000A3763">
        <w:rPr>
          <w:i/>
        </w:rPr>
        <w:instrText>electio</w:instrText>
      </w:r>
      <w:r>
        <w:instrText xml:space="preserve">" </w:instrText>
      </w:r>
      <w:r>
        <w:fldChar w:fldCharType="end"/>
      </w:r>
      <w:r>
        <w:t xml:space="preserve">. </w:t>
      </w:r>
      <w:r w:rsidR="082D3253">
        <w:t xml:space="preserve">Nový zákon lze pro modernu doslova a do písmene přeložit termínem „Nová smlouva“. </w:t>
      </w:r>
      <w:r>
        <w:t>Intimní vůle kapitalistického hříšníka je analogicky spojená s demiurgi</w:t>
      </w:r>
      <w:r w:rsidR="00C21A63">
        <w:t>ckou vůlí kapitalistického boha</w:t>
      </w:r>
      <w:r>
        <w:t>. Oba moderní subjekty si rozumí</w:t>
      </w:r>
      <w:r w:rsidRPr="08235EDE">
        <w:t xml:space="preserve"> </w:t>
      </w:r>
      <w:r>
        <w:t xml:space="preserve">přímo intimně. </w:t>
      </w:r>
      <w:r w:rsidR="00E938A4" w:rsidRPr="00E938A4">
        <w:t xml:space="preserve">Všechny moderní církve v kapitalismu jsou založeny na bohatství, které má </w:t>
      </w:r>
      <w:r w:rsidR="00E938A4">
        <w:t xml:space="preserve">eventuálně </w:t>
      </w:r>
      <w:r w:rsidR="00E938A4" w:rsidRPr="00E938A4">
        <w:t xml:space="preserve">sloužit chudým. </w:t>
      </w:r>
      <w:r>
        <w:t>Božský i lidský demiurg mají stejný vzorec chování a stejnou psychologii podle analogie Bonaventurových regulí (</w:t>
      </w:r>
      <w:r w:rsidRPr="004D738D">
        <w:rPr>
          <w:i/>
        </w:rPr>
        <w:t>regula agentis in/creati</w:t>
      </w:r>
      <w:r>
        <w:fldChar w:fldCharType="begin"/>
      </w:r>
      <w:r>
        <w:instrText xml:space="preserve"> XE "</w:instrText>
      </w:r>
      <w:r w:rsidRPr="00410B02">
        <w:instrText>regule:</w:instrText>
      </w:r>
      <w:r w:rsidRPr="004D738D">
        <w:rPr>
          <w:i/>
        </w:rPr>
        <w:instrText>agentis in/creati</w:instrText>
      </w:r>
      <w:r>
        <w:instrText xml:space="preserve">" </w:instrText>
      </w:r>
      <w:r>
        <w:fldChar w:fldCharType="end"/>
      </w:r>
      <w:r>
        <w:t xml:space="preserve">). První agent má svobodnou vůli v plně aktivním a ničím neomezeném stvořitelském modu. Druhý agent má omezenou tvořivost a vůli, protože suverénní boží </w:t>
      </w:r>
      <w:r w:rsidRPr="005266D7">
        <w:rPr>
          <w:i/>
        </w:rPr>
        <w:t>rectitudo</w:t>
      </w:r>
      <w:r>
        <w:t xml:space="preserve"> přijímá v aktu vyvolení </w:t>
      </w:r>
      <w:r w:rsidR="082D3253">
        <w:t>(</w:t>
      </w:r>
      <w:r w:rsidR="082D3253" w:rsidRPr="082D3253">
        <w:rPr>
          <w:i/>
        </w:rPr>
        <w:t>vocatio</w:t>
      </w:r>
      <w:r w:rsidR="082D3253">
        <w:t xml:space="preserve">) </w:t>
      </w:r>
      <w:r>
        <w:t xml:space="preserve">daného skrze omezenou vůli a na základě lidsky možného </w:t>
      </w:r>
      <w:r w:rsidRPr="005266D7">
        <w:rPr>
          <w:i/>
        </w:rPr>
        <w:t>certitudo</w:t>
      </w:r>
      <w:r w:rsidR="0031528D">
        <w:t>.</w:t>
      </w:r>
    </w:p>
    <w:p w:rsidR="00A2378E" w:rsidRDefault="084C1CE0" w:rsidP="08212259">
      <w:pPr>
        <w:ind w:firstLine="397"/>
      </w:pPr>
      <w:r>
        <w:lastRenderedPageBreak/>
        <w:t>K</w:t>
      </w:r>
      <w:r w:rsidR="08163013" w:rsidRPr="00273106">
        <w:t>apitalismu</w:t>
      </w:r>
      <w:r>
        <w:t xml:space="preserve">s převzal Oliviho ekonomické pojetí vůle a spojil tento kapitalistický habitus s protestantskou </w:t>
      </w:r>
      <w:r w:rsidR="08163013" w:rsidRPr="00273106">
        <w:rPr>
          <w:i/>
        </w:rPr>
        <w:t>certitudo</w:t>
      </w:r>
      <w:r>
        <w:rPr>
          <w:i/>
        </w:rPr>
        <w:t xml:space="preserve"> salutis</w:t>
      </w:r>
      <w:r w:rsidR="08163013" w:rsidRPr="00273106">
        <w:t xml:space="preserve">. </w:t>
      </w:r>
      <w:r>
        <w:t xml:space="preserve">Akumulace jistoty jako náboženského kapitálu má tři stupně. </w:t>
      </w:r>
      <w:r w:rsidR="08163013">
        <w:t xml:space="preserve">První patro vůle tvoří intimita a ipseita daná v aktu božího </w:t>
      </w:r>
      <w:r w:rsidR="08163013" w:rsidRPr="082422FC">
        <w:rPr>
          <w:i/>
        </w:rPr>
        <w:t>electio</w:t>
      </w:r>
      <w:r w:rsidR="08163013">
        <w:t>, která přešla do Lutherovy</w:t>
      </w:r>
      <w:r w:rsidR="08163013" w:rsidRPr="00273106">
        <w:t xml:space="preserve"> </w:t>
      </w:r>
      <w:r w:rsidR="08163013" w:rsidRPr="00273106">
        <w:rPr>
          <w:i/>
        </w:rPr>
        <w:t>ipsa fide</w:t>
      </w:r>
      <w:r w:rsidR="08163013">
        <w:rPr>
          <w:i/>
        </w:rPr>
        <w:fldChar w:fldCharType="begin"/>
      </w:r>
      <w:r w:rsidR="08163013">
        <w:instrText xml:space="preserve"> XE "osoba:</w:instrText>
      </w:r>
      <w:r w:rsidR="08163013" w:rsidRPr="006236FD">
        <w:rPr>
          <w:i/>
        </w:rPr>
        <w:instrText>ipsa fide</w:instrText>
      </w:r>
      <w:r w:rsidR="08163013">
        <w:instrText xml:space="preserve">" </w:instrText>
      </w:r>
      <w:r w:rsidR="08163013">
        <w:rPr>
          <w:i/>
        </w:rPr>
        <w:fldChar w:fldCharType="end"/>
      </w:r>
      <w:r w:rsidR="08163013">
        <w:t xml:space="preserve">. Druhé patro tvoří </w:t>
      </w:r>
      <w:r w:rsidR="08163013" w:rsidRPr="00273106">
        <w:rPr>
          <w:i/>
        </w:rPr>
        <w:t>aspectus</w:t>
      </w:r>
      <w:r w:rsidR="08163013" w:rsidRPr="00273106">
        <w:t xml:space="preserve"> </w:t>
      </w:r>
      <w:r w:rsidR="08163013">
        <w:t xml:space="preserve">této vykoupené vůle, která je </w:t>
      </w:r>
      <w:r w:rsidR="08345BD6">
        <w:t xml:space="preserve">sama sobě </w:t>
      </w:r>
      <w:r w:rsidR="08163013">
        <w:t xml:space="preserve">odcizena hříchem </w:t>
      </w:r>
      <w:r w:rsidR="08345BD6">
        <w:t xml:space="preserve">a ztracena </w:t>
      </w:r>
      <w:r w:rsidR="08163013">
        <w:t xml:space="preserve">ve vnějším světě. Spásu nabízí </w:t>
      </w:r>
      <w:r w:rsidR="08163013" w:rsidRPr="00273106">
        <w:t xml:space="preserve">Lutherovo </w:t>
      </w:r>
      <w:r w:rsidR="08163013" w:rsidRPr="00273106">
        <w:rPr>
          <w:i/>
        </w:rPr>
        <w:t>Rechtfertigung</w:t>
      </w:r>
      <w:r w:rsidR="08163013" w:rsidRPr="00273106">
        <w:t xml:space="preserve"> </w:t>
      </w:r>
      <w:r w:rsidR="08163013">
        <w:fldChar w:fldCharType="begin"/>
      </w:r>
      <w:r w:rsidR="08163013">
        <w:instrText xml:space="preserve"> XE "</w:instrText>
      </w:r>
      <w:r w:rsidR="08163013" w:rsidRPr="00531520">
        <w:instrText>ospravedlnění</w:instrText>
      </w:r>
      <w:r w:rsidR="08163013">
        <w:instrText xml:space="preserve">" </w:instrText>
      </w:r>
      <w:r w:rsidR="08163013">
        <w:fldChar w:fldCharType="end"/>
      </w:r>
      <w:r w:rsidR="08163013">
        <w:t xml:space="preserve">dané </w:t>
      </w:r>
      <w:r w:rsidR="08163013" w:rsidRPr="00273106">
        <w:t>jako existenciální obrat vykoupeného hříšníka</w:t>
      </w:r>
      <w:r w:rsidR="08163013">
        <w:t xml:space="preserve">. Třetí rovina </w:t>
      </w:r>
      <w:r w:rsidR="08163013" w:rsidRPr="000A6EA1">
        <w:rPr>
          <w:i/>
        </w:rPr>
        <w:t>certitudo</w:t>
      </w:r>
      <w:r w:rsidR="08163013">
        <w:rPr>
          <w:i/>
        </w:rPr>
        <w:fldChar w:fldCharType="begin"/>
      </w:r>
      <w:r w:rsidR="08163013">
        <w:instrText xml:space="preserve"> XE "pravda:</w:instrText>
      </w:r>
      <w:r w:rsidR="08163013" w:rsidRPr="00A71ABA">
        <w:rPr>
          <w:i/>
        </w:rPr>
        <w:instrText>certitudo</w:instrText>
      </w:r>
      <w:r w:rsidR="08163013">
        <w:instrText xml:space="preserve">" </w:instrText>
      </w:r>
      <w:r w:rsidR="08163013">
        <w:rPr>
          <w:i/>
        </w:rPr>
        <w:fldChar w:fldCharType="end"/>
      </w:r>
      <w:r w:rsidR="08163013">
        <w:t xml:space="preserve"> pak nutí hříšníka, aby eticky akumuloval kapitál nutný k potvrzení jistoty spásy v epoše moderního kapitalismu. </w:t>
      </w:r>
      <w:r w:rsidR="08A37AF1">
        <w:t>Tím je odstraněno původní odcizení mezi bohem, člověkem a světem. Akumulace spásy a kapitálu spojuje pravdu</w:t>
      </w:r>
      <w:r w:rsidR="08163013">
        <w:t xml:space="preserve"> </w:t>
      </w:r>
      <w:r w:rsidR="083F21A7">
        <w:t xml:space="preserve">produkovanou </w:t>
      </w:r>
      <w:r w:rsidR="08163013">
        <w:t xml:space="preserve">v modu božího ospravedlnění s jistotou spásy produkovanou v modu </w:t>
      </w:r>
      <w:r w:rsidR="083F21A7">
        <w:t xml:space="preserve">lidské </w:t>
      </w:r>
      <w:r w:rsidR="08163013">
        <w:t xml:space="preserve">demiurgické aktivity. </w:t>
      </w:r>
      <w:r w:rsidR="0872272B" w:rsidRPr="003F26F8">
        <w:rPr>
          <w:szCs w:val="24"/>
        </w:rPr>
        <w:t xml:space="preserve">Oba způsoby produkce mají demiurgicky-analogický charakter. </w:t>
      </w:r>
      <w:r w:rsidR="08163013">
        <w:t xml:space="preserve">Obojí moderní forma pravdy je dána aktem svobodné vůle, jejíž </w:t>
      </w:r>
      <w:r w:rsidR="08163013" w:rsidRPr="004C54F8">
        <w:rPr>
          <w:i/>
        </w:rPr>
        <w:t>potentia substantialis</w:t>
      </w:r>
      <w:r w:rsidR="08163013">
        <w:rPr>
          <w:i/>
        </w:rPr>
        <w:fldChar w:fldCharType="begin"/>
      </w:r>
      <w:r w:rsidR="08163013">
        <w:instrText xml:space="preserve"> XE "vůle:</w:instrText>
      </w:r>
      <w:r w:rsidR="08163013" w:rsidRPr="009B663C">
        <w:rPr>
          <w:i/>
        </w:rPr>
        <w:instrText>potentia substantialis</w:instrText>
      </w:r>
      <w:r w:rsidR="08163013">
        <w:instrText xml:space="preserve">" </w:instrText>
      </w:r>
      <w:r w:rsidR="08163013">
        <w:rPr>
          <w:i/>
        </w:rPr>
        <w:fldChar w:fldCharType="end"/>
      </w:r>
      <w:r w:rsidR="08163013">
        <w:t xml:space="preserve"> tvoří dějinného nositele čili </w:t>
      </w:r>
      <w:r w:rsidR="08810057">
        <w:t xml:space="preserve">dvojí </w:t>
      </w:r>
      <w:r w:rsidR="08163013" w:rsidRPr="08A00F26">
        <w:rPr>
          <w:i/>
        </w:rPr>
        <w:t>subiectum</w:t>
      </w:r>
      <w:r w:rsidR="08163013">
        <w:t xml:space="preserve"> kapitalismu</w:t>
      </w:r>
      <w:r w:rsidR="08163013">
        <w:fldChar w:fldCharType="begin"/>
      </w:r>
      <w:r w:rsidR="08163013">
        <w:instrText xml:space="preserve"> XE "</w:instrText>
      </w:r>
      <w:r w:rsidR="08163013" w:rsidRPr="004C54F8">
        <w:rPr>
          <w:i/>
        </w:rPr>
        <w:instrText>subiectum</w:instrText>
      </w:r>
      <w:r w:rsidR="08163013">
        <w:instrText>:</w:instrText>
      </w:r>
      <w:r w:rsidR="08163013" w:rsidRPr="00FE0109">
        <w:instrText>kapitalismu</w:instrText>
      </w:r>
      <w:r w:rsidR="08163013">
        <w:instrText xml:space="preserve">s" </w:instrText>
      </w:r>
      <w:r w:rsidR="08163013">
        <w:fldChar w:fldCharType="end"/>
      </w:r>
      <w:r w:rsidR="08163013">
        <w:t xml:space="preserve">. </w:t>
      </w:r>
      <w:r w:rsidR="08B0314A">
        <w:t xml:space="preserve">Tato nová epocha </w:t>
      </w:r>
      <w:r w:rsidR="08163013">
        <w:t>je dána v modu objektivního dativu (</w:t>
      </w:r>
      <w:r w:rsidR="08163013" w:rsidRPr="001D4A03">
        <w:rPr>
          <w:i/>
        </w:rPr>
        <w:t>dativus obiectivus</w:t>
      </w:r>
      <w:r w:rsidR="08163013">
        <w:rPr>
          <w:i/>
        </w:rPr>
        <w:fldChar w:fldCharType="begin"/>
      </w:r>
      <w:r w:rsidR="08163013">
        <w:instrText xml:space="preserve"> XE "</w:instrText>
      </w:r>
      <w:r w:rsidR="08163013" w:rsidRPr="00B8042D">
        <w:rPr>
          <w:i/>
        </w:rPr>
        <w:instrText>dativus obiectivus</w:instrText>
      </w:r>
      <w:r w:rsidR="08163013">
        <w:instrText xml:space="preserve">" </w:instrText>
      </w:r>
      <w:r w:rsidR="08163013">
        <w:rPr>
          <w:i/>
        </w:rPr>
        <w:fldChar w:fldCharType="end"/>
      </w:r>
      <w:r w:rsidR="08163013">
        <w:t>), který je vázaný skrze intimitu oddělené vůle na epochálně novou formu demiurga. Kapitalismus spojil do jednoho celku</w:t>
      </w:r>
      <w:r w:rsidR="082263D6">
        <w:t>:</w:t>
      </w:r>
      <w:r w:rsidR="08163013">
        <w:t xml:space="preserve"> svobodný subjekt</w:t>
      </w:r>
      <w:r w:rsidR="082263D6">
        <w:t>;</w:t>
      </w:r>
      <w:r w:rsidR="08463940">
        <w:t xml:space="preserve"> boží produkci</w:t>
      </w:r>
      <w:r w:rsidR="08B0314A">
        <w:t xml:space="preserve"> </w:t>
      </w:r>
      <w:r w:rsidR="08463940">
        <w:t>sp</w:t>
      </w:r>
      <w:r w:rsidR="08B0314A">
        <w:t>ásy</w:t>
      </w:r>
      <w:r w:rsidR="082263D6">
        <w:t>;</w:t>
      </w:r>
      <w:r w:rsidR="08B0314A">
        <w:t xml:space="preserve"> </w:t>
      </w:r>
      <w:r w:rsidR="08463940">
        <w:t xml:space="preserve">produkci </w:t>
      </w:r>
      <w:r w:rsidR="08B0314A">
        <w:t>kapitálu jako potvrzení spásy</w:t>
      </w:r>
      <w:r w:rsidR="08163013">
        <w:t>. Ekonomický systém</w:t>
      </w:r>
      <w:r w:rsidR="08163013" w:rsidRPr="00153720">
        <w:t xml:space="preserve"> </w:t>
      </w:r>
      <w:r w:rsidR="08163013">
        <w:t xml:space="preserve">v modu </w:t>
      </w:r>
      <w:r w:rsidR="08163013" w:rsidRPr="00153720">
        <w:rPr>
          <w:i/>
        </w:rPr>
        <w:t>similitudo</w:t>
      </w:r>
      <w:r w:rsidR="08163013">
        <w:t xml:space="preserve"> reprezentuje kapitalistický celek jsoucna daného jako produkt svobodné vůle</w:t>
      </w:r>
      <w:r w:rsidR="082263D6">
        <w:t xml:space="preserve"> dvojího tvůrce</w:t>
      </w:r>
      <w:r w:rsidR="08463940">
        <w:t xml:space="preserve">. Kapitalistický </w:t>
      </w:r>
      <w:r w:rsidR="082263D6" w:rsidRPr="082263D6">
        <w:rPr>
          <w:i/>
        </w:rPr>
        <w:t>Weltanschauung</w:t>
      </w:r>
      <w:r w:rsidR="082263D6">
        <w:t xml:space="preserve"> vidí svět </w:t>
      </w:r>
      <w:r w:rsidR="08463940">
        <w:t>jako demiurgický aspekt vykupitelské vůle</w:t>
      </w:r>
      <w:r w:rsidR="082263D6">
        <w:t>, která je obrácena</w:t>
      </w:r>
      <w:r w:rsidR="08463940">
        <w:t xml:space="preserve"> </w:t>
      </w:r>
      <w:r w:rsidR="08163013">
        <w:t xml:space="preserve">do světa. Nová forma </w:t>
      </w:r>
      <w:r w:rsidR="082E0EA9">
        <w:t xml:space="preserve">Oliviho </w:t>
      </w:r>
      <w:r w:rsidR="08163013" w:rsidRPr="00912AED">
        <w:rPr>
          <w:i/>
        </w:rPr>
        <w:t>realis distinctio</w:t>
      </w:r>
      <w:r w:rsidR="08163013">
        <w:t xml:space="preserve"> je dána</w:t>
      </w:r>
      <w:r w:rsidR="082E0EA9">
        <w:t xml:space="preserve"> na úrovni demiurgické produkce. Vlastnění</w:t>
      </w:r>
      <w:r w:rsidR="08163013">
        <w:t xml:space="preserve"> kapitálu </w:t>
      </w:r>
      <w:r w:rsidR="082E0EA9">
        <w:t xml:space="preserve">stojí </w:t>
      </w:r>
      <w:r w:rsidR="08163013">
        <w:t>proti jeho námezdné produkci dané skrze tělo. Tento pohyb ekonomické diference dané skrze třídění nového jsoucna třetího druhu (</w:t>
      </w:r>
      <w:r w:rsidR="00962190">
        <w:rPr>
          <w:i/>
        </w:rPr>
        <w:t>species</w:t>
      </w:r>
      <w:r w:rsidR="08163013" w:rsidRPr="00D56DDD">
        <w:rPr>
          <w:i/>
        </w:rPr>
        <w:t xml:space="preserve"> specialissima</w:t>
      </w:r>
      <w:r w:rsidR="08163013">
        <w:t xml:space="preserve"> kapitalismu) běží v modu Porfyriova stromu</w:t>
      </w:r>
      <w:r w:rsidR="00FE2FEF">
        <w:t xml:space="preserve"> of moderního boha </w:t>
      </w:r>
      <w:r w:rsidR="08163013">
        <w:t>až poslednímu individuu</w:t>
      </w:r>
      <w:r w:rsidR="08163013">
        <w:fldChar w:fldCharType="begin"/>
      </w:r>
      <w:r w:rsidR="08163013">
        <w:instrText xml:space="preserve"> XE "</w:instrText>
      </w:r>
      <w:r w:rsidR="08163013" w:rsidRPr="00A53FCE">
        <w:instrText>substance:individuum</w:instrText>
      </w:r>
      <w:r w:rsidR="08163013">
        <w:instrText xml:space="preserve">" </w:instrText>
      </w:r>
      <w:r w:rsidR="08163013">
        <w:fldChar w:fldCharType="end"/>
      </w:r>
      <w:r w:rsidR="08163013">
        <w:t xml:space="preserve"> dnes globálně určeného tímto dvojím aspektem vykupující sekulární vůle. První vůle má hypostatickou unii těla a banky jako zdroj reprodukovaného kapitálu. Druhá vůle má pouze hypostatickou unii vůle a těla ja</w:t>
      </w:r>
      <w:r w:rsidR="00711B9D">
        <w:t>ko zdroj produkované bídy</w:t>
      </w:r>
      <w:r w:rsidR="08163013">
        <w:t xml:space="preserve">. Díky nové reálné distinkci vznikl objektivní pohyb kapitálu jako nového druhu </w:t>
      </w:r>
      <w:r w:rsidR="082E0EA9">
        <w:t xml:space="preserve">globálního </w:t>
      </w:r>
      <w:r w:rsidR="08163013" w:rsidRPr="00D56DDD">
        <w:rPr>
          <w:i/>
        </w:rPr>
        <w:t>scibile</w:t>
      </w:r>
      <w:r w:rsidR="08163013">
        <w:t>. Pohyb kapitálu zakládá významy jsoucna</w:t>
      </w:r>
      <w:r w:rsidR="08163013" w:rsidRPr="08C26A6B">
        <w:t xml:space="preserve"> </w:t>
      </w:r>
      <w:r w:rsidR="08163013">
        <w:t xml:space="preserve">v jeho kapitalistickém aspektu daném jako sekulární spása. Pohybem kapitálu vzniká jeho demiurgický </w:t>
      </w:r>
      <w:r w:rsidR="08163013" w:rsidRPr="00CA4B23">
        <w:rPr>
          <w:i/>
        </w:rPr>
        <w:t>aspectus</w:t>
      </w:r>
      <w:r w:rsidR="08163013">
        <w:rPr>
          <w:i/>
        </w:rPr>
        <w:fldChar w:fldCharType="begin"/>
      </w:r>
      <w:r w:rsidR="08163013">
        <w:instrText xml:space="preserve"> XE "vůle:</w:instrText>
      </w:r>
      <w:r w:rsidR="08163013" w:rsidRPr="00EA0712">
        <w:rPr>
          <w:i/>
        </w:rPr>
        <w:instrText>aspectus</w:instrText>
      </w:r>
      <w:r w:rsidR="08163013">
        <w:instrText xml:space="preserve">" </w:instrText>
      </w:r>
      <w:r w:rsidR="08163013">
        <w:rPr>
          <w:i/>
        </w:rPr>
        <w:fldChar w:fldCharType="end"/>
      </w:r>
      <w:r w:rsidR="08163013">
        <w:t xml:space="preserve">, tedy svět </w:t>
      </w:r>
      <w:r w:rsidR="08A92B60">
        <w:t xml:space="preserve">jako zboží </w:t>
      </w:r>
      <w:r w:rsidR="08163013">
        <w:t>a objektivní hodnoty vytvořené svobodnou vůlí různých ekonomických aktérů</w:t>
      </w:r>
      <w:r w:rsidR="08163013">
        <w:fldChar w:fldCharType="begin"/>
      </w:r>
      <w:r w:rsidR="08163013">
        <w:instrText xml:space="preserve"> XE "</w:instrText>
      </w:r>
      <w:r w:rsidR="08163013" w:rsidRPr="00D53FBB">
        <w:instrText>kapitál</w:instrText>
      </w:r>
      <w:r w:rsidR="08163013">
        <w:instrText xml:space="preserve">" </w:instrText>
      </w:r>
      <w:r w:rsidR="08163013">
        <w:fldChar w:fldCharType="end"/>
      </w:r>
      <w:r w:rsidR="08CD4A0F">
        <w:t xml:space="preserve">. Olivi položil základ moderní </w:t>
      </w:r>
      <w:r w:rsidR="08163013" w:rsidRPr="00273106">
        <w:t>vůle</w:t>
      </w:r>
      <w:r w:rsidR="08CD4A0F">
        <w:t>, která určuje</w:t>
      </w:r>
      <w:r w:rsidR="08163013" w:rsidRPr="00273106">
        <w:t xml:space="preserve"> </w:t>
      </w:r>
      <w:r w:rsidR="08163013">
        <w:lastRenderedPageBreak/>
        <w:t xml:space="preserve">základní dějinný </w:t>
      </w:r>
      <w:r w:rsidR="08163013" w:rsidRPr="082779CF">
        <w:rPr>
          <w:i/>
        </w:rPr>
        <w:t>aspectus</w:t>
      </w:r>
      <w:r w:rsidR="08163013">
        <w:t xml:space="preserve"> protestantského </w:t>
      </w:r>
      <w:r w:rsidR="08163013" w:rsidRPr="00273106">
        <w:t>novověku</w:t>
      </w:r>
      <w:r w:rsidR="08163013">
        <w:t xml:space="preserve"> a kapitalismu. Triáda</w:t>
      </w:r>
      <w:r w:rsidR="08163013">
        <w:fldChar w:fldCharType="begin"/>
      </w:r>
      <w:r w:rsidR="08163013">
        <w:instrText xml:space="preserve"> XE "</w:instrText>
      </w:r>
      <w:r w:rsidR="08163013" w:rsidRPr="008F223F">
        <w:instrText>hermeneutická triáda</w:instrText>
      </w:r>
      <w:r w:rsidR="08163013">
        <w:instrText xml:space="preserve">" </w:instrText>
      </w:r>
      <w:r w:rsidR="08163013">
        <w:fldChar w:fldCharType="end"/>
      </w:r>
      <w:r w:rsidR="08163013">
        <w:t xml:space="preserve"> intimní víry, existenciálního ospravedlnění a ekonomického zajištění určuje základní hermeneutické „jak“ (</w:t>
      </w:r>
      <w:r w:rsidR="08163013" w:rsidRPr="00CB0419">
        <w:rPr>
          <w:i/>
        </w:rPr>
        <w:t>Wie</w:t>
      </w:r>
      <w:r w:rsidR="08163013">
        <w:t xml:space="preserve">) intimní vůle dává v modu pravdy jako Rufusova </w:t>
      </w:r>
      <w:r w:rsidR="08163013" w:rsidRPr="08A00F26">
        <w:rPr>
          <w:i/>
        </w:rPr>
        <w:t>coaequatio</w:t>
      </w:r>
      <w:r w:rsidR="08163013">
        <w:t xml:space="preserve"> původní </w:t>
      </w:r>
      <w:r w:rsidR="08163013" w:rsidRPr="00CB0419">
        <w:rPr>
          <w:i/>
        </w:rPr>
        <w:t>Lichtung</w:t>
      </w:r>
      <w:r w:rsidR="08163013">
        <w:rPr>
          <w:i/>
        </w:rPr>
        <w:fldChar w:fldCharType="begin"/>
      </w:r>
      <w:r w:rsidR="08163013">
        <w:instrText xml:space="preserve"> XE "</w:instrText>
      </w:r>
      <w:r w:rsidR="08163013" w:rsidRPr="005969B8">
        <w:rPr>
          <w:i/>
        </w:rPr>
        <w:instrText>Lichtung</w:instrText>
      </w:r>
      <w:r w:rsidR="08163013">
        <w:instrText xml:space="preserve">:kapitalismus" </w:instrText>
      </w:r>
      <w:r w:rsidR="08163013">
        <w:rPr>
          <w:i/>
        </w:rPr>
        <w:fldChar w:fldCharType="end"/>
      </w:r>
      <w:r w:rsidR="08163013">
        <w:t xml:space="preserve"> kapitalismu. </w:t>
      </w:r>
      <w:r w:rsidR="08212259">
        <w:t>Tento nový náhled na svět založil</w:t>
      </w:r>
      <w:r w:rsidR="00207237">
        <w:t xml:space="preserve">i radikálně chudí františkánští </w:t>
      </w:r>
      <w:r w:rsidR="00207237">
        <w:rPr>
          <w:i/>
        </w:rPr>
        <w:t>spirituales</w:t>
      </w:r>
      <w:r w:rsidR="00207237">
        <w:t>, kteří</w:t>
      </w:r>
      <w:r w:rsidR="08212259">
        <w:t xml:space="preserve"> </w:t>
      </w:r>
      <w:r w:rsidR="00207237">
        <w:t xml:space="preserve">chápali </w:t>
      </w:r>
      <w:r w:rsidR="08212259">
        <w:t xml:space="preserve">boží chudobu jako základní aspekt světa. </w:t>
      </w:r>
      <w:r w:rsidR="00786941" w:rsidRPr="004F38A2">
        <w:rPr>
          <w:i/>
        </w:rPr>
        <w:t>Corruptio optimi pessima.</w:t>
      </w:r>
      <w:r w:rsidR="00786941">
        <w:rPr>
          <w:i/>
        </w:rPr>
        <w:t xml:space="preserve"> </w:t>
      </w:r>
      <w:r w:rsidR="08163013">
        <w:t xml:space="preserve">Kontingentní rozhodování v rámci </w:t>
      </w:r>
      <w:r w:rsidR="08163013" w:rsidRPr="004C54F8">
        <w:rPr>
          <w:i/>
        </w:rPr>
        <w:t xml:space="preserve">potentia </w:t>
      </w:r>
      <w:r w:rsidR="08163013">
        <w:rPr>
          <w:i/>
        </w:rPr>
        <w:t>accidentalis</w:t>
      </w:r>
      <w:r w:rsidR="08163013">
        <w:rPr>
          <w:i/>
        </w:rPr>
        <w:fldChar w:fldCharType="begin"/>
      </w:r>
      <w:r w:rsidR="08163013">
        <w:instrText xml:space="preserve"> XE "vůle:</w:instrText>
      </w:r>
      <w:r w:rsidR="08163013" w:rsidRPr="006028D4">
        <w:rPr>
          <w:i/>
        </w:rPr>
        <w:instrText xml:space="preserve">potentia </w:instrText>
      </w:r>
      <w:r w:rsidR="08163013">
        <w:rPr>
          <w:i/>
        </w:rPr>
        <w:instrText>accidentalis</w:instrText>
      </w:r>
      <w:r w:rsidR="08163013">
        <w:instrText xml:space="preserve">" </w:instrText>
      </w:r>
      <w:r w:rsidR="08163013">
        <w:rPr>
          <w:i/>
        </w:rPr>
        <w:fldChar w:fldCharType="end"/>
      </w:r>
      <w:r w:rsidR="08163013">
        <w:t xml:space="preserve"> jde ve formě toho či onoho demiurgického </w:t>
      </w:r>
      <w:r w:rsidR="08163013" w:rsidRPr="00AC1547">
        <w:rPr>
          <w:i/>
        </w:rPr>
        <w:t>electio</w:t>
      </w:r>
      <w:r w:rsidR="08163013">
        <w:t xml:space="preserve"> jak k bohu, tak k dobytí světa, který se esenciálně manifestuje jako pouhá jevová forma kapitálu. A kairos k dobývání světa je vždy znovu a znovu nabízen v kontraktu nové </w:t>
      </w:r>
      <w:r w:rsidR="08474052">
        <w:t xml:space="preserve">a nyní již zcela kapitalizovaného </w:t>
      </w:r>
      <w:r w:rsidR="08474052" w:rsidRPr="08474052">
        <w:rPr>
          <w:i/>
        </w:rPr>
        <w:t>Novum Testamentum</w:t>
      </w:r>
      <w:r w:rsidR="08163013">
        <w:t xml:space="preserve">. Mysticky ospravedlněný kapitál funguje na způsob substance třetího druhu a vytváří objektivní </w:t>
      </w:r>
      <w:r w:rsidR="08163013" w:rsidRPr="001D563C">
        <w:rPr>
          <w:i/>
        </w:rPr>
        <w:t>scibile</w:t>
      </w:r>
      <w:r w:rsidR="08163013">
        <w:t xml:space="preserve"> </w:t>
      </w:r>
      <w:r w:rsidR="08163013">
        <w:rPr>
          <w:i/>
        </w:rPr>
        <w:fldChar w:fldCharType="begin"/>
      </w:r>
      <w:r w:rsidR="08163013">
        <w:instrText xml:space="preserve"> XE "</w:instrText>
      </w:r>
      <w:r w:rsidR="08163013" w:rsidRPr="008C0607">
        <w:rPr>
          <w:i/>
        </w:rPr>
        <w:instrText>scibile</w:instrText>
      </w:r>
      <w:r w:rsidR="08163013">
        <w:rPr>
          <w:i/>
        </w:rPr>
        <w:instrText>:</w:instrText>
      </w:r>
      <w:r w:rsidR="08163013" w:rsidRPr="004206A0">
        <w:instrText>kapitalismus</w:instrText>
      </w:r>
      <w:r w:rsidR="08163013">
        <w:instrText xml:space="preserve">" </w:instrText>
      </w:r>
      <w:r w:rsidR="08163013">
        <w:rPr>
          <w:i/>
        </w:rPr>
        <w:fldChar w:fldCharType="end"/>
      </w:r>
      <w:r w:rsidR="08163013">
        <w:t>nové epochy.</w:t>
      </w:r>
      <w:r w:rsidR="08163013" w:rsidRPr="00FF2835">
        <w:t xml:space="preserve"> </w:t>
      </w:r>
      <w:r w:rsidR="08163013">
        <w:t xml:space="preserve">Všechno lze kapitalizovat v příhodném čase, protože díky subjektivnímu aspektu demiurgické vůle vznikl nový vykupující </w:t>
      </w:r>
      <w:r w:rsidR="00A2378E">
        <w:t>náhled na jsoucno.</w:t>
      </w:r>
    </w:p>
    <w:p w:rsidR="00541BDB" w:rsidRDefault="08163013" w:rsidP="08212259">
      <w:pPr>
        <w:ind w:firstLine="397"/>
      </w:pPr>
      <w:r>
        <w:t>Regulovaná triáda</w:t>
      </w:r>
      <w:r>
        <w:fldChar w:fldCharType="begin"/>
      </w:r>
      <w:r>
        <w:instrText xml:space="preserve"> XE "</w:instrText>
      </w:r>
      <w:r w:rsidRPr="008F223F">
        <w:instrText>hermeneutická triáda</w:instrText>
      </w:r>
      <w:r>
        <w:instrText xml:space="preserve">" </w:instrText>
      </w:r>
      <w:r>
        <w:fldChar w:fldCharType="end"/>
      </w:r>
      <w:r>
        <w:t xml:space="preserve"> </w:t>
      </w:r>
      <w:r w:rsidR="007C77A6">
        <w:t xml:space="preserve">intimní </w:t>
      </w:r>
      <w:r>
        <w:t xml:space="preserve">víry, </w:t>
      </w:r>
      <w:r w:rsidR="007C77A6">
        <w:t xml:space="preserve">existenciálního </w:t>
      </w:r>
      <w:r>
        <w:t xml:space="preserve">ospravedlnění a </w:t>
      </w:r>
      <w:r w:rsidR="007C77A6">
        <w:t xml:space="preserve">kapitalistické jistoty </w:t>
      </w:r>
      <w:r>
        <w:t xml:space="preserve">skrze akumulaci kapitálu vytváří kompletní metafyzické </w:t>
      </w:r>
      <w:r w:rsidRPr="004D46D3">
        <w:rPr>
          <w:i/>
        </w:rPr>
        <w:t>resolutio</w:t>
      </w:r>
      <w:r>
        <w:rPr>
          <w:i/>
        </w:rPr>
        <w:fldChar w:fldCharType="begin"/>
      </w:r>
      <w:r>
        <w:instrText xml:space="preserve"> XE "</w:instrText>
      </w:r>
      <w:r w:rsidRPr="00111E9E">
        <w:rPr>
          <w:i/>
        </w:rPr>
        <w:instrText>resolutio</w:instrText>
      </w:r>
      <w:r>
        <w:rPr>
          <w:i/>
        </w:rPr>
        <w:instrText>:</w:instrText>
      </w:r>
      <w:r w:rsidRPr="007D3515">
        <w:instrText>Olivi</w:instrText>
      </w:r>
      <w:r>
        <w:instrText xml:space="preserve">" </w:instrText>
      </w:r>
      <w:r>
        <w:rPr>
          <w:i/>
        </w:rPr>
        <w:fldChar w:fldCharType="end"/>
      </w:r>
      <w:r>
        <w:t xml:space="preserve"> kapitalistického systému. </w:t>
      </w:r>
      <w:r w:rsidR="081A23DA">
        <w:t xml:space="preserve">Dedukce </w:t>
      </w:r>
      <w:r>
        <w:t xml:space="preserve">kapitalismu na jeho základní prvky je dána skrze racionalitu, jejíž </w:t>
      </w:r>
      <w:r w:rsidRPr="080028DF">
        <w:rPr>
          <w:i/>
        </w:rPr>
        <w:t>ratio</w:t>
      </w:r>
      <w:r>
        <w:t xml:space="preserve"> tvoří tři aspekty vůle dané </w:t>
      </w:r>
      <w:r w:rsidR="081A23DA">
        <w:t>v analogickém modu pravdivosti: 1) b</w:t>
      </w:r>
      <w:r>
        <w:t xml:space="preserve">oží demiurg a dárce ospravedlnění v modu </w:t>
      </w:r>
      <w:r w:rsidRPr="088161E0">
        <w:rPr>
          <w:i/>
        </w:rPr>
        <w:t>summa veritas</w:t>
      </w:r>
      <w:r w:rsidR="081A23DA">
        <w:t xml:space="preserve">; 2) </w:t>
      </w:r>
      <w:r>
        <w:t xml:space="preserve">lidský receptor smlouvy skrze víru v  </w:t>
      </w:r>
      <w:r w:rsidRPr="088161E0">
        <w:rPr>
          <w:i/>
        </w:rPr>
        <w:t>rectitudo</w:t>
      </w:r>
      <w:r>
        <w:t xml:space="preserve"> boží ospravedlňující vůle</w:t>
      </w:r>
      <w:r w:rsidR="081A23DA">
        <w:t xml:space="preserve">; 3) </w:t>
      </w:r>
      <w:r>
        <w:t xml:space="preserve">demiurgický potvrzovatel v modu </w:t>
      </w:r>
      <w:r w:rsidRPr="088161E0">
        <w:rPr>
          <w:i/>
        </w:rPr>
        <w:t>certitudo</w:t>
      </w:r>
      <w:r>
        <w:rPr>
          <w:i/>
        </w:rPr>
        <w:t xml:space="preserve"> </w:t>
      </w:r>
      <w:r w:rsidRPr="088161E0">
        <w:t xml:space="preserve">daném </w:t>
      </w:r>
      <w:r>
        <w:t xml:space="preserve">skrze akumulaci kapitálu jako </w:t>
      </w:r>
      <w:r w:rsidRPr="08122FF9">
        <w:rPr>
          <w:i/>
        </w:rPr>
        <w:t>scibile</w:t>
      </w:r>
      <w:r>
        <w:t xml:space="preserve"> </w:t>
      </w:r>
      <w:r w:rsidRPr="088161E0">
        <w:t>nové epochy.</w:t>
      </w:r>
      <w:r>
        <w:t xml:space="preserve"> Po smrti moderního boha funguje Oliviho základní imperativ analogické podobnosti dvou podob demiurgické vůle pro přirozenou a nadpřirozenou akumulaci spásonosného kapitálu už jen antropocentricky. Olivi založil nový epochální </w:t>
      </w:r>
      <w:r w:rsidRPr="00CB0419">
        <w:rPr>
          <w:i/>
        </w:rPr>
        <w:t>Ereignis</w:t>
      </w:r>
      <w:r>
        <w:rPr>
          <w:i/>
        </w:rPr>
        <w:fldChar w:fldCharType="begin"/>
      </w:r>
      <w:r>
        <w:instrText xml:space="preserve"> XE "</w:instrText>
      </w:r>
      <w:r w:rsidRPr="00120BB2">
        <w:rPr>
          <w:i/>
        </w:rPr>
        <w:instrText>Ereignis</w:instrText>
      </w:r>
      <w:r>
        <w:instrText xml:space="preserve">" </w:instrText>
      </w:r>
      <w:r>
        <w:rPr>
          <w:i/>
        </w:rPr>
        <w:fldChar w:fldCharType="end"/>
      </w:r>
      <w:r>
        <w:t xml:space="preserve"> ekonomicky činné vůle. </w:t>
      </w:r>
      <w:r w:rsidR="00CB5CB4">
        <w:t>D</w:t>
      </w:r>
      <w:r>
        <w:t xml:space="preserve">říve lichvářský úrok byl připuštěn do objektivního teologického salónu moderního křesťanství. Sekularizovaný Bonaventurův </w:t>
      </w:r>
      <w:r w:rsidRPr="00F0582D">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t xml:space="preserve"> nové epochy si vykoupení a příslušnou blaženost zařizuje sám, skrze formu nekonečné asimilace a kapitalizace jsoucna třetího druhu. Tento </w:t>
      </w:r>
      <w:r w:rsidR="081E5F3C">
        <w:t xml:space="preserve">objektivní </w:t>
      </w:r>
      <w:r w:rsidRPr="004E2171">
        <w:rPr>
          <w:i/>
        </w:rPr>
        <w:t>appetitus</w:t>
      </w:r>
      <w:r>
        <w:t xml:space="preserve"> utváří dnešní formu demiurgické regule a vůle. Kapitál překlenuje v modu analogické podobnosti (</w:t>
      </w:r>
      <w:r w:rsidRPr="00AC245F">
        <w:rPr>
          <w:i/>
        </w:rPr>
        <w:t>ratio</w:t>
      </w:r>
      <w:r>
        <w:t xml:space="preserve">) obě formy </w:t>
      </w:r>
      <w:r w:rsidR="08576C3F">
        <w:t xml:space="preserve">vůle v jejím </w:t>
      </w:r>
      <w:r w:rsidR="081E5F3C">
        <w:t>zákonodárné</w:t>
      </w:r>
      <w:r w:rsidR="08576C3F">
        <w:t>m</w:t>
      </w:r>
      <w:r w:rsidR="081E5F3C">
        <w:t xml:space="preserve"> a chtivé</w:t>
      </w:r>
      <w:r w:rsidR="08576C3F">
        <w:t xml:space="preserve">m aspektu </w:t>
      </w:r>
      <w:r w:rsidR="081E5F3C" w:rsidRPr="003F26F8">
        <w:rPr>
          <w:szCs w:val="24"/>
        </w:rPr>
        <w:t>(</w:t>
      </w:r>
      <w:r w:rsidR="081E5F3C" w:rsidRPr="003F26F8">
        <w:rPr>
          <w:i/>
          <w:szCs w:val="24"/>
        </w:rPr>
        <w:t>regula, volitio</w:t>
      </w:r>
      <w:r w:rsidR="081E5F3C" w:rsidRPr="003F26F8">
        <w:rPr>
          <w:szCs w:val="24"/>
        </w:rPr>
        <w:t>)</w:t>
      </w:r>
      <w:r>
        <w:t xml:space="preserve">. Neomezený vykupující bůh našel svůj omezený aspekt v pozemském nositeli kapitálu v modu analogické </w:t>
      </w:r>
      <w:r>
        <w:lastRenderedPageBreak/>
        <w:t>podobnosti obou činných agentů. Středověké bohatství se stalo moderním kapitálem a mystické praní peněz pro katolický očistec či reformační spásu založilo pod vedením kapitálově zdatných Fúrií novou epochu. Myto</w:t>
      </w:r>
      <w:r w:rsidR="00374FA9">
        <w:t xml:space="preserve">logická </w:t>
      </w:r>
      <w:r>
        <w:t xml:space="preserve">forma </w:t>
      </w:r>
      <w:r>
        <w:rPr>
          <w:i/>
        </w:rPr>
        <w:t>m</w:t>
      </w:r>
      <w:r w:rsidRPr="08251CFF">
        <w:rPr>
          <w:i/>
        </w:rPr>
        <w:t>oney laundering</w:t>
      </w:r>
      <w:r>
        <w:rPr>
          <w:i/>
        </w:rPr>
        <w:fldChar w:fldCharType="begin"/>
      </w:r>
      <w:r>
        <w:instrText xml:space="preserve"> XE "</w:instrText>
      </w:r>
      <w:r w:rsidRPr="08B85DB2">
        <w:rPr>
          <w:i/>
        </w:rPr>
        <w:instrText>Money laundering</w:instrText>
      </w:r>
      <w:r>
        <w:instrText xml:space="preserve">" </w:instrText>
      </w:r>
      <w:r>
        <w:rPr>
          <w:i/>
        </w:rPr>
        <w:fldChar w:fldCharType="end"/>
      </w:r>
      <w:r>
        <w:t xml:space="preserve"> zrušila bývalý svět problematického bohatství zatíženého morálními klatbami za úrok a tvrdě postiženého sociální kritikou proroků, což platilo ještě za časů Staré a Nové smlouvy. Po smrti moderního boha se daňové ráje staly novou formou legálně ustaveného očistce. Kapitalistická vůle </w:t>
      </w:r>
      <w:r w:rsidR="08576C3F">
        <w:t xml:space="preserve">oceňuje </w:t>
      </w:r>
      <w:r>
        <w:t>celek jsoucna jako kapitál</w:t>
      </w:r>
      <w:r w:rsidR="088B64B5">
        <w:t xml:space="preserve">. To </w:t>
      </w:r>
      <w:r>
        <w:t xml:space="preserve">je objektivně viděno zcela pochopitelné a zcela </w:t>
      </w:r>
      <w:r w:rsidR="088B64B5">
        <w:t>jisté</w:t>
      </w:r>
      <w:r w:rsidR="00541BDB">
        <w:t>.</w:t>
      </w:r>
    </w:p>
    <w:p w:rsidR="08163013" w:rsidRPr="085B42DF" w:rsidRDefault="08C8030C" w:rsidP="007478CE">
      <w:pPr>
        <w:ind w:firstLine="397"/>
      </w:pPr>
      <w:r>
        <w:t>S</w:t>
      </w:r>
      <w:r w:rsidR="08163013">
        <w:t xml:space="preserve">ystém sekulárně dané spásonosné vůle moderních iluminátů úspěšně pokračuje ve štafetě nihilismu zahájené skrze augustiniánský avicennismus a voluntarismus Oliviho. Nietzsche správně označil primární modlu moderní metafyziky za zcela zbytečnou a pro jistotu zrušil celou antropocentrickou metafyziku. Bůh moderny se stal bohem kapitalismu a po této poslední transformaci zemřel zcela přirozenou smrtí v 19. století, kdy už plně zvítězil pouze kapitál. Po smrti boha kapitalismu nastoupil na jeho místo smrtelný subjekt manipulující finančně determinovaný kairos sekulárního vykoupení z pekla dluhů. Tato zajímavá skupina politických a bankovních iluminátů se stala úspěšnými nositeli postmoderní účelové racionality determinované pudem sebezáchovy. Boží zjevení dříve dané v mystických místech </w:t>
      </w:r>
      <w:r w:rsidR="08163013" w:rsidRPr="08BF5DDD">
        <w:rPr>
          <w:i/>
        </w:rPr>
        <w:t xml:space="preserve">axis Mundi </w:t>
      </w:r>
      <w:r w:rsidR="08163013">
        <w:t xml:space="preserve">jako byl Jeruzalém a Řím se přesunulo v epoše postkapitalismu do </w:t>
      </w:r>
      <w:r w:rsidR="08163013" w:rsidRPr="08BF5DDD">
        <w:rPr>
          <w:i/>
        </w:rPr>
        <w:t>City of London</w:t>
      </w:r>
      <w:r w:rsidR="08163013">
        <w:t xml:space="preserve"> a na </w:t>
      </w:r>
      <w:r w:rsidR="08163013" w:rsidRPr="08BF5DDD">
        <w:rPr>
          <w:i/>
        </w:rPr>
        <w:t>Wall Street</w:t>
      </w:r>
      <w:r w:rsidR="08163013">
        <w:t xml:space="preserve"> a po jejich pádu možná přejde do Hong-Kongu či do Moskvy. Po smrti asketického, etického a pracovitého boha raného kapitalismu</w:t>
      </w:r>
      <w:r w:rsidR="08163013">
        <w:rPr>
          <w:color w:val="000000"/>
        </w:rPr>
        <w:fldChar w:fldCharType="begin"/>
      </w:r>
      <w:r w:rsidR="08163013">
        <w:instrText xml:space="preserve"> XE "smrt boha" </w:instrText>
      </w:r>
      <w:r w:rsidR="08163013">
        <w:rPr>
          <w:color w:val="000000"/>
        </w:rPr>
        <w:fldChar w:fldCharType="end"/>
      </w:r>
      <w:r w:rsidR="08163013">
        <w:t xml:space="preserve">, zařizuje novou formu vykoupení a blaženosti nihilistická a plně sekulární volba. Drama náboženského subjektu bojujícího prací a akumulací kapitálu o svou věčnou spásu nebo zatracení se změnilo na neoliberální globální management lidských zdrojů v modelu </w:t>
      </w:r>
      <w:r w:rsidR="08163013" w:rsidRPr="002A67CB">
        <w:rPr>
          <w:i/>
        </w:rPr>
        <w:t>animal laborans</w:t>
      </w:r>
      <w:r w:rsidR="08163013">
        <w:rPr>
          <w:i/>
        </w:rPr>
        <w:fldChar w:fldCharType="begin"/>
      </w:r>
      <w:r w:rsidR="08163013">
        <w:instrText xml:space="preserve"> XE "osoba:</w:instrText>
      </w:r>
      <w:r w:rsidR="08163013" w:rsidRPr="00F84C3F">
        <w:rPr>
          <w:i/>
        </w:rPr>
        <w:instrText>animal laborans</w:instrText>
      </w:r>
      <w:r w:rsidR="08163013">
        <w:instrText xml:space="preserve">" </w:instrText>
      </w:r>
      <w:r w:rsidR="08163013">
        <w:rPr>
          <w:i/>
        </w:rPr>
        <w:fldChar w:fldCharType="end"/>
      </w:r>
      <w:r w:rsidR="08163013">
        <w:t>. Tento termín označuje nositele instrumentální racionality poháněného animálním pudem individuální sebezáchovy. Tento subjekt postkapitalismu fungující v postmoderní epoše člověka-mrtvoly je zásadně nutný pro průmyslovou a válečnou produkci. Vynoření tohoto jsoucna třetího druhu v první třetině 20. století poprvé vyložilo Jüngerovo</w:t>
      </w:r>
      <w:r w:rsidR="08163013">
        <w:fldChar w:fldCharType="begin"/>
      </w:r>
      <w:r w:rsidR="08163013">
        <w:instrText xml:space="preserve"> XE "</w:instrText>
      </w:r>
      <w:r w:rsidR="08163013" w:rsidRPr="00B9580E">
        <w:instrText>Jünger, E.</w:instrText>
      </w:r>
      <w:r w:rsidR="08163013">
        <w:instrText xml:space="preserve">" </w:instrText>
      </w:r>
      <w:r w:rsidR="08163013">
        <w:fldChar w:fldCharType="end"/>
      </w:r>
      <w:r w:rsidR="08163013">
        <w:t xml:space="preserve"> dílo </w:t>
      </w:r>
      <w:r w:rsidR="08163013" w:rsidRPr="00B705C0">
        <w:rPr>
          <w:i/>
        </w:rPr>
        <w:t>Der Arbeiter</w:t>
      </w:r>
      <w:r w:rsidR="08163013">
        <w:t xml:space="preserve"> (1932) a jeho pojem </w:t>
      </w:r>
      <w:r w:rsidR="08163013" w:rsidRPr="00787727">
        <w:rPr>
          <w:i/>
        </w:rPr>
        <w:t>Mobilmachung</w:t>
      </w:r>
      <w:r w:rsidR="08163013">
        <w:rPr>
          <w:i/>
        </w:rPr>
        <w:fldChar w:fldCharType="begin"/>
      </w:r>
      <w:r w:rsidR="08163013">
        <w:instrText xml:space="preserve"> XE "</w:instrText>
      </w:r>
      <w:r w:rsidR="08163013" w:rsidRPr="001C55FF">
        <w:rPr>
          <w:i/>
        </w:rPr>
        <w:instrText>Mobilmachung</w:instrText>
      </w:r>
      <w:r w:rsidR="08163013">
        <w:instrText xml:space="preserve">" </w:instrText>
      </w:r>
      <w:r w:rsidR="08163013">
        <w:rPr>
          <w:i/>
        </w:rPr>
        <w:fldChar w:fldCharType="end"/>
      </w:r>
      <w:r w:rsidR="08163013">
        <w:t xml:space="preserve"> označující poslední období metafyzického nihilismu daném oběma světovými válkami. Spis Arendtové</w:t>
      </w:r>
      <w:r w:rsidR="08163013">
        <w:fldChar w:fldCharType="begin"/>
      </w:r>
      <w:r w:rsidR="08163013">
        <w:instrText xml:space="preserve"> XE "</w:instrText>
      </w:r>
      <w:r w:rsidR="08163013" w:rsidRPr="00B4732D">
        <w:instrText>Arendt, H.</w:instrText>
      </w:r>
      <w:r w:rsidR="08163013">
        <w:instrText xml:space="preserve">" </w:instrText>
      </w:r>
      <w:r w:rsidR="08163013">
        <w:fldChar w:fldCharType="end"/>
      </w:r>
      <w:r w:rsidR="08163013">
        <w:t xml:space="preserve"> věnovaný obraně Aristotelova pojetí činného života popsal degeneraci současného systému politiky v </w:t>
      </w:r>
      <w:r w:rsidR="08163013">
        <w:lastRenderedPageBreak/>
        <w:t xml:space="preserve">poválečném období. Závěrečná kapitola díla </w:t>
      </w:r>
      <w:r w:rsidR="08163013" w:rsidRPr="00077963">
        <w:rPr>
          <w:i/>
        </w:rPr>
        <w:t>Vita activa</w:t>
      </w:r>
      <w:r w:rsidR="08163013">
        <w:t xml:space="preserve"> konstatuje globální vítězství </w:t>
      </w:r>
      <w:r w:rsidR="08163013" w:rsidRPr="00094B22">
        <w:rPr>
          <w:i/>
        </w:rPr>
        <w:t>animal</w:t>
      </w:r>
      <w:r w:rsidR="08163013">
        <w:t xml:space="preserve"> </w:t>
      </w:r>
      <w:r w:rsidR="08163013" w:rsidRPr="00B705C0">
        <w:rPr>
          <w:i/>
        </w:rPr>
        <w:t>laborans</w:t>
      </w:r>
      <w:r w:rsidR="08163013">
        <w:t xml:space="preserve"> v postmoderní ekonomice průmyslového otroctví globálních montoven a v pracovních táborů v různých zónách vlivu řízených kapitalistickými korporacemi (Arendt 1958, 320‒25). Oliviho antropocentrická forma metafyziky  a filosofická ekonomie stojí na počátku tohoto vývoje. Ve vulgárním neoliberalismu dneška daném paranoickým poznáním reality a schizofrenickým subjektem už neopravedlňuje bůh, ale kapitál daný pouze ve virtuální podobě. Jeho absurdní exponenciální množení vytvořilo digitální </w:t>
      </w:r>
      <w:r w:rsidR="08163013" w:rsidRPr="00E36509">
        <w:rPr>
          <w:i/>
        </w:rPr>
        <w:t>totum virtuale</w:t>
      </w:r>
      <w:r w:rsidR="08163013">
        <w:rPr>
          <w:i/>
        </w:rPr>
        <w:fldChar w:fldCharType="begin"/>
      </w:r>
      <w:r w:rsidR="08163013">
        <w:instrText xml:space="preserve"> XE "osoba:</w:instrText>
      </w:r>
      <w:r w:rsidR="08163013" w:rsidRPr="00D87AA1">
        <w:rPr>
          <w:i/>
        </w:rPr>
        <w:instrText>totum virtuale</w:instrText>
      </w:r>
      <w:r w:rsidR="08163013">
        <w:instrText xml:space="preserve">" </w:instrText>
      </w:r>
      <w:r w:rsidR="08163013">
        <w:rPr>
          <w:i/>
        </w:rPr>
        <w:fldChar w:fldCharType="end"/>
      </w:r>
      <w:r w:rsidR="08163013">
        <w:t xml:space="preserve"> </w:t>
      </w:r>
      <w:r w:rsidR="007478CE" w:rsidRPr="007478CE">
        <w:t xml:space="preserve">v oblaku </w:t>
      </w:r>
      <w:r w:rsidR="007478CE">
        <w:t xml:space="preserve">numericky </w:t>
      </w:r>
      <w:r w:rsidR="007478CE" w:rsidRPr="007478CE">
        <w:t>navrženého s</w:t>
      </w:r>
      <w:r w:rsidR="007478CE">
        <w:t xml:space="preserve">věta v režimu </w:t>
      </w:r>
      <w:r w:rsidR="08163013" w:rsidRPr="00C0597A">
        <w:rPr>
          <w:i/>
        </w:rPr>
        <w:t>cloud computing</w:t>
      </w:r>
      <w:r w:rsidR="08163013">
        <w:rPr>
          <w:i/>
        </w:rPr>
        <w:fldChar w:fldCharType="begin"/>
      </w:r>
      <w:r w:rsidR="08163013">
        <w:instrText xml:space="preserve"> XE "</w:instrText>
      </w:r>
      <w:r w:rsidR="08163013" w:rsidRPr="00A4124D">
        <w:rPr>
          <w:i/>
        </w:rPr>
        <w:instrText>cloud computing</w:instrText>
      </w:r>
      <w:r w:rsidR="08163013">
        <w:instrText xml:space="preserve">" </w:instrText>
      </w:r>
      <w:r w:rsidR="08163013">
        <w:rPr>
          <w:i/>
        </w:rPr>
        <w:fldChar w:fldCharType="end"/>
      </w:r>
      <w:r w:rsidR="08163013">
        <w:t xml:space="preserve">. </w:t>
      </w:r>
      <w:r w:rsidR="00BB206F">
        <w:t>Vúdú k</w:t>
      </w:r>
      <w:r w:rsidR="08163013">
        <w:t xml:space="preserve">apitalismus ve věku finančního nihilismu už nepotřebuje boha </w:t>
      </w:r>
      <w:r w:rsidR="08163013" w:rsidRPr="087770B9">
        <w:rPr>
          <w:i/>
        </w:rPr>
        <w:t>Modernorum</w:t>
      </w:r>
      <w:r w:rsidR="08163013">
        <w:t xml:space="preserve"> k existenciálnímu ospravedlnění hříšníka. Zesnulého boha moderny nahradili současní živí </w:t>
      </w:r>
      <w:r w:rsidR="08163013" w:rsidRPr="08975D6D">
        <w:rPr>
          <w:i/>
        </w:rPr>
        <w:t>banksters</w:t>
      </w:r>
      <w:r w:rsidR="08163013">
        <w:rPr>
          <w:i/>
        </w:rPr>
        <w:fldChar w:fldCharType="begin"/>
      </w:r>
      <w:r w:rsidR="08163013">
        <w:instrText xml:space="preserve"> XE "</w:instrText>
      </w:r>
      <w:r w:rsidR="08163013" w:rsidRPr="08324F6F">
        <w:rPr>
          <w:i/>
        </w:rPr>
        <w:instrText>banksters</w:instrText>
      </w:r>
      <w:r w:rsidR="08163013">
        <w:instrText xml:space="preserve">" </w:instrText>
      </w:r>
      <w:r w:rsidR="08163013">
        <w:rPr>
          <w:i/>
        </w:rPr>
        <w:fldChar w:fldCharType="end"/>
      </w:r>
      <w:r w:rsidR="08163013">
        <w:t xml:space="preserve">. Nihilismus banskterů má sekulárně-vykupitelský charakter, proto jsou jejich </w:t>
      </w:r>
      <w:r w:rsidR="00155F34">
        <w:t xml:space="preserve">globální </w:t>
      </w:r>
      <w:r w:rsidR="08163013">
        <w:t>zločiny a podvody beztrestné. Současný neoliberální kapitalismus jednoho procenta digitálně vykoupených iluminátů úspěšně pokračuje na nihilistické cestě moderny založené druhým averroismem.</w:t>
      </w:r>
    </w:p>
    <w:p w:rsidR="08163013" w:rsidRPr="00273106" w:rsidRDefault="08C8030C" w:rsidP="08163013">
      <w:pPr>
        <w:pStyle w:val="Nadpis2"/>
      </w:pPr>
      <w:bookmarkStart w:id="79" w:name="_Toc36144159"/>
      <w:r>
        <w:rPr>
          <w:lang w:val="cs-CZ"/>
        </w:rPr>
        <w:br w:type="page"/>
      </w:r>
      <w:bookmarkStart w:id="80" w:name="_Toc180231671"/>
      <w:r w:rsidR="08163013">
        <w:rPr>
          <w:lang w:val="cs-CZ"/>
        </w:rPr>
        <w:lastRenderedPageBreak/>
        <w:t>5</w:t>
      </w:r>
      <w:r w:rsidR="08163013" w:rsidRPr="00273106">
        <w:t xml:space="preserve">.2 </w:t>
      </w:r>
      <w:r w:rsidR="08163013">
        <w:t xml:space="preserve">Systematizace </w:t>
      </w:r>
      <w:r w:rsidR="08163013" w:rsidRPr="00273106">
        <w:t>objektivity (Henry z Gentu)</w:t>
      </w:r>
      <w:bookmarkEnd w:id="79"/>
      <w:bookmarkEnd w:id="80"/>
    </w:p>
    <w:p w:rsidR="00E70A07" w:rsidRDefault="08163013" w:rsidP="08163013">
      <w:r w:rsidRPr="00273106">
        <w:t xml:space="preserve">Spor mezi prvním a druhým averroismem byl ukončen mocensky v roce 1277, kdy druhý averroismus zvítězil. První averroismus </w:t>
      </w:r>
      <w:r>
        <w:t xml:space="preserve">v osobě Alberta </w:t>
      </w:r>
      <w:r w:rsidRPr="00273106">
        <w:t>si dal za úkol rehabilito</w:t>
      </w:r>
      <w:r>
        <w:t xml:space="preserve">vat učení Akvinského, což se </w:t>
      </w:r>
      <w:r w:rsidRPr="00273106">
        <w:t xml:space="preserve">podařilo </w:t>
      </w:r>
      <w:r>
        <w:t xml:space="preserve">hned </w:t>
      </w:r>
      <w:r w:rsidRPr="00273106">
        <w:t>v následující dekádě</w:t>
      </w:r>
      <w:r>
        <w:t xml:space="preserve"> do roku 1286</w:t>
      </w:r>
      <w:r w:rsidRPr="00273106">
        <w:t xml:space="preserve">. </w:t>
      </w:r>
      <w:r>
        <w:t xml:space="preserve">Moderna měla také napilno, protože filosofické spory nerozhodovaly pouze církevní dekrety. První krok udělal </w:t>
      </w:r>
      <w:r w:rsidRPr="00273106">
        <w:rPr>
          <w:iCs/>
        </w:rPr>
        <w:t>Olivi</w:t>
      </w:r>
      <w:r>
        <w:rPr>
          <w:iCs/>
        </w:rPr>
        <w:t xml:space="preserve">, který </w:t>
      </w:r>
      <w:r w:rsidRPr="00273106">
        <w:rPr>
          <w:iCs/>
        </w:rPr>
        <w:t>změnil ontoteologii</w:t>
      </w:r>
      <w:r>
        <w:rPr>
          <w:iCs/>
        </w:rPr>
        <w:fldChar w:fldCharType="begin"/>
      </w:r>
      <w:r>
        <w:instrText xml:space="preserve"> XE "</w:instrText>
      </w:r>
      <w:r w:rsidRPr="00A45678">
        <w:rPr>
          <w:rStyle w:val="addmd"/>
        </w:rPr>
        <w:instrText>ontoteologie:</w:instrText>
      </w:r>
      <w:r w:rsidRPr="00A45678">
        <w:instrText>Jamblichos</w:instrText>
      </w:r>
      <w:r>
        <w:instrText xml:space="preserve">" </w:instrText>
      </w:r>
      <w:r>
        <w:rPr>
          <w:iCs/>
        </w:rPr>
        <w:fldChar w:fldCharType="end"/>
      </w:r>
      <w:r w:rsidRPr="00273106">
        <w:rPr>
          <w:iCs/>
        </w:rPr>
        <w:t xml:space="preserve"> druhého averroismu na absolutní voluntarismus daný v rámci </w:t>
      </w:r>
      <w:r>
        <w:rPr>
          <w:iCs/>
        </w:rPr>
        <w:t xml:space="preserve">nově navržené plurality substancí v člověku. Ke dvěma již daným substancím v člověku přibyla i vůle. Mystický františkán, filosof a ekonom </w:t>
      </w:r>
      <w:r w:rsidRPr="00273106">
        <w:rPr>
          <w:iCs/>
        </w:rPr>
        <w:t xml:space="preserve">přidal k epochálnímu určení objektivity </w:t>
      </w:r>
      <w:r>
        <w:rPr>
          <w:iCs/>
        </w:rPr>
        <w:t xml:space="preserve">v modu </w:t>
      </w:r>
      <w:r>
        <w:rPr>
          <w:i/>
          <w:iCs/>
        </w:rPr>
        <w:t>dativus obiectivus</w:t>
      </w:r>
      <w:r>
        <w:rPr>
          <w:i/>
          <w:iCs/>
        </w:rPr>
        <w:fldChar w:fldCharType="begin"/>
      </w:r>
      <w:r>
        <w:instrText xml:space="preserve"> XE "</w:instrText>
      </w:r>
      <w:r w:rsidRPr="08FC6A71">
        <w:rPr>
          <w:i/>
          <w:iCs/>
        </w:rPr>
        <w:instrText xml:space="preserve"> </w:instrText>
      </w:r>
      <w:r>
        <w:rPr>
          <w:i/>
          <w:iCs/>
        </w:rPr>
        <w:instrText>dativus obiectivus</w:instrText>
      </w:r>
      <w:r>
        <w:instrText xml:space="preserve">" </w:instrText>
      </w:r>
      <w:r>
        <w:rPr>
          <w:i/>
          <w:iCs/>
        </w:rPr>
        <w:fldChar w:fldCharType="end"/>
      </w:r>
      <w:r>
        <w:rPr>
          <w:iCs/>
        </w:rPr>
        <w:t xml:space="preserve"> další kategorie</w:t>
      </w:r>
      <w:r w:rsidRPr="00273106">
        <w:rPr>
          <w:iCs/>
        </w:rPr>
        <w:t xml:space="preserve"> a rozší</w:t>
      </w:r>
      <w:r>
        <w:rPr>
          <w:iCs/>
        </w:rPr>
        <w:t xml:space="preserve">řil objektivní určení jsoucna. </w:t>
      </w:r>
      <w:r w:rsidR="00C937A4" w:rsidRPr="00C937A4">
        <w:rPr>
          <w:iCs/>
        </w:rPr>
        <w:t xml:space="preserve">Moderní vůle </w:t>
      </w:r>
      <w:r w:rsidR="00C937A4">
        <w:rPr>
          <w:iCs/>
        </w:rPr>
        <w:t xml:space="preserve">se stala </w:t>
      </w:r>
      <w:r w:rsidR="00C937A4" w:rsidRPr="00C937A4">
        <w:rPr>
          <w:iCs/>
        </w:rPr>
        <w:t xml:space="preserve">zcela autonomní; </w:t>
      </w:r>
      <w:r w:rsidR="00C937A4">
        <w:rPr>
          <w:iCs/>
        </w:rPr>
        <w:t xml:space="preserve">Olivi navíc </w:t>
      </w:r>
      <w:r w:rsidR="00C937A4" w:rsidRPr="00C937A4">
        <w:rPr>
          <w:iCs/>
        </w:rPr>
        <w:t>oddělil substanciální intelekt od receptivně daného poznání. To byl konec klasické</w:t>
      </w:r>
      <w:r w:rsidR="00C937A4">
        <w:rPr>
          <w:iCs/>
        </w:rPr>
        <w:t xml:space="preserve"> moudrosti v moderní filosofii. </w:t>
      </w:r>
      <w:r>
        <w:t xml:space="preserve">Proměna hermeutické triády dějinnosti, dějin a historie u Oliviho ukazuje vítězné tažení objektivity po roce 1280. </w:t>
      </w:r>
      <w:r w:rsidRPr="00273106">
        <w:rPr>
          <w:iCs/>
        </w:rPr>
        <w:t xml:space="preserve">Člověk se stal díky novému pojetí substanciálně pojaté svobodné vůle originálním zdrojem </w:t>
      </w:r>
      <w:r>
        <w:rPr>
          <w:iCs/>
        </w:rPr>
        <w:t xml:space="preserve">a cílem </w:t>
      </w:r>
      <w:r w:rsidRPr="00273106">
        <w:rPr>
          <w:iCs/>
        </w:rPr>
        <w:t>smyslu jsoucna</w:t>
      </w:r>
      <w:r>
        <w:rPr>
          <w:iCs/>
        </w:rPr>
        <w:t xml:space="preserve"> (</w:t>
      </w:r>
      <w:r w:rsidRPr="00684EF1">
        <w:rPr>
          <w:i/>
          <w:iCs/>
        </w:rPr>
        <w:t>dativus finalis</w:t>
      </w:r>
      <w:r>
        <w:rPr>
          <w:i/>
          <w:iCs/>
        </w:rPr>
        <w:fldChar w:fldCharType="begin"/>
      </w:r>
      <w:r>
        <w:instrText xml:space="preserve"> XE "</w:instrText>
      </w:r>
      <w:r w:rsidRPr="008729B1">
        <w:rPr>
          <w:i/>
          <w:iCs/>
        </w:rPr>
        <w:instrText>dativus finalis</w:instrText>
      </w:r>
      <w:r>
        <w:instrText xml:space="preserve">" </w:instrText>
      </w:r>
      <w:r>
        <w:rPr>
          <w:i/>
          <w:iCs/>
        </w:rPr>
        <w:fldChar w:fldCharType="end"/>
      </w:r>
      <w:r>
        <w:rPr>
          <w:iCs/>
        </w:rPr>
        <w:t>)</w:t>
      </w:r>
      <w:r w:rsidRPr="00273106">
        <w:rPr>
          <w:iCs/>
        </w:rPr>
        <w:t xml:space="preserve">. </w:t>
      </w:r>
      <w:r>
        <w:t>Oliviho voluntaristické pojetí osoby bylo tak radikální, že musel napadnout i filosofii Aristotela, což před ním naposledy provedli první modernisté kolem 1235 na Oxfordu (</w:t>
      </w:r>
      <w:r w:rsidR="086F54EC">
        <w:t>OBJ II, kap. 3</w:t>
      </w:r>
      <w:r w:rsidRPr="00564CE7">
        <w:t>.4.2</w:t>
      </w:r>
      <w:r>
        <w:t xml:space="preserve">). </w:t>
      </w:r>
      <w:r>
        <w:rPr>
          <w:iCs/>
        </w:rPr>
        <w:t xml:space="preserve">To nebylo dlouhodobě únosné, stejně jako množení substancí v člověku. Kritika </w:t>
      </w:r>
      <w:r w:rsidR="088B4F32">
        <w:rPr>
          <w:iCs/>
        </w:rPr>
        <w:t xml:space="preserve">Aristotela </w:t>
      </w:r>
      <w:r>
        <w:rPr>
          <w:iCs/>
        </w:rPr>
        <w:t>u</w:t>
      </w:r>
      <w:r>
        <w:t>ž nebyla v epoše po 1</w:t>
      </w:r>
      <w:r w:rsidR="085532C2">
        <w:t xml:space="preserve">270 u modernistů běžným zjevem. Averroes </w:t>
      </w:r>
      <w:r w:rsidR="088B4F32">
        <w:t xml:space="preserve">jako </w:t>
      </w:r>
      <w:r>
        <w:t>Komentátor se stal náhradním cílem mediální ofenzívy modernistů</w:t>
      </w:r>
      <w:r w:rsidRPr="08595579">
        <w:t xml:space="preserve"> </w:t>
      </w:r>
      <w:r w:rsidR="08DE5A84">
        <w:t xml:space="preserve">už </w:t>
      </w:r>
      <w:r>
        <w:t xml:space="preserve">od roku 1250. </w:t>
      </w:r>
      <w:r w:rsidR="00B26C2A">
        <w:t>Ú</w:t>
      </w:r>
      <w:r w:rsidRPr="00273106">
        <w:t>toky Rufus</w:t>
      </w:r>
      <w:r>
        <w:t xml:space="preserve">e a Aegidia </w:t>
      </w:r>
      <w:r w:rsidRPr="00273106">
        <w:t>svědčí o bezradnosti</w:t>
      </w:r>
      <w:r>
        <w:t xml:space="preserve"> modernistů všeho druhu vůči brilantnímu výkladu jednoty intelektu v CMDA</w:t>
      </w:r>
      <w:r w:rsidRPr="00273106">
        <w:t>.</w:t>
      </w:r>
      <w:r>
        <w:rPr>
          <w:iCs/>
        </w:rPr>
        <w:t xml:space="preserve"> Ale l</w:t>
      </w:r>
      <w:r>
        <w:t xml:space="preserve">atinští sofisté druhé vlny se stali </w:t>
      </w:r>
      <w:r w:rsidR="00B46FE7">
        <w:t xml:space="preserve">více </w:t>
      </w:r>
      <w:r>
        <w:t>sofistikovanými</w:t>
      </w:r>
      <w:r w:rsidR="00B46FE7">
        <w:t xml:space="preserve">; </w:t>
      </w:r>
      <w:r>
        <w:t>Jindřich z Gentu</w:t>
      </w:r>
      <w:r w:rsidR="00E70A07">
        <w:t xml:space="preserve"> </w:t>
      </w:r>
      <w:r w:rsidR="00B46FE7">
        <w:t xml:space="preserve">zahájil novou etapu modernismu, kterou </w:t>
      </w:r>
      <w:r w:rsidR="00E70A07">
        <w:t>plně realizoval Duns Scotus.</w:t>
      </w:r>
    </w:p>
    <w:p w:rsidR="00404119" w:rsidRDefault="08163013" w:rsidP="00C70B5C">
      <w:pPr>
        <w:ind w:firstLine="397"/>
      </w:pPr>
      <w:r w:rsidRPr="00273106">
        <w:t>Hermeneutiku zajímá v</w:t>
      </w:r>
      <w:r w:rsidR="08DE5A84">
        <w:t xml:space="preserve"> páté </w:t>
      </w:r>
      <w:r w:rsidRPr="00273106">
        <w:t>matrici objektivity systematizace subjekt-objektového vztahu,</w:t>
      </w:r>
      <w:r>
        <w:t xml:space="preserve"> která vytváří ucelený systém</w:t>
      </w:r>
      <w:r w:rsidRPr="00273106">
        <w:t xml:space="preserve"> obj</w:t>
      </w:r>
      <w:r>
        <w:t>ektivní metafyziky</w:t>
      </w:r>
      <w:r w:rsidRPr="00273106">
        <w:t>.</w:t>
      </w:r>
      <w:r>
        <w:rPr>
          <w:iCs/>
        </w:rPr>
        <w:t xml:space="preserve"> D</w:t>
      </w:r>
      <w:r w:rsidRPr="00273106">
        <w:t xml:space="preserve">ůležitý impulz přinesl latinský překlad Simplikiova komentáře ke </w:t>
      </w:r>
      <w:r w:rsidRPr="087E2555">
        <w:rPr>
          <w:i/>
        </w:rPr>
        <w:t>Kategoriím</w:t>
      </w:r>
      <w:r w:rsidRPr="00273106">
        <w:t xml:space="preserve"> (</w:t>
      </w:r>
      <w:r w:rsidRPr="00273106">
        <w:rPr>
          <w:i/>
        </w:rPr>
        <w:t>De praedicamentis</w:t>
      </w:r>
      <w:r w:rsidRPr="00273106">
        <w:t>), který William Moerbeke</w:t>
      </w:r>
      <w:r>
        <w:fldChar w:fldCharType="begin"/>
      </w:r>
      <w:r>
        <w:instrText xml:space="preserve"> XE "</w:instrText>
      </w:r>
      <w:r w:rsidRPr="00753DEE">
        <w:instrText>Moerbeke, W.</w:instrText>
      </w:r>
      <w:r>
        <w:instrText xml:space="preserve">" </w:instrText>
      </w:r>
      <w:r>
        <w:fldChar w:fldCharType="end"/>
      </w:r>
      <w:r w:rsidRPr="00273106">
        <w:t xml:space="preserve"> dokončil roku 12</w:t>
      </w:r>
      <w:r>
        <w:t>66</w:t>
      </w:r>
      <w:r w:rsidRPr="00273106">
        <w:t xml:space="preserve">. Prehistorie objektivity ukázala zásadní vliv Simplikia na vznik </w:t>
      </w:r>
      <w:r w:rsidRPr="00D0277F">
        <w:rPr>
          <w:i/>
        </w:rPr>
        <w:t>tertium ens</w:t>
      </w:r>
      <w:r>
        <w:rPr>
          <w:i/>
        </w:rPr>
        <w:fldChar w:fldCharType="begin"/>
      </w:r>
      <w:r>
        <w:instrText xml:space="preserve"> XE "</w:instrText>
      </w:r>
      <w:r w:rsidRPr="002F10B4">
        <w:rPr>
          <w:rStyle w:val="Zvraznn"/>
        </w:rPr>
        <w:instrText>tertium ens</w:instrText>
      </w:r>
      <w:r>
        <w:rPr>
          <w:rStyle w:val="Zvraznn"/>
          <w:i w:val="0"/>
        </w:rPr>
        <w:instrText>:Simplikius</w:instrText>
      </w:r>
      <w:r>
        <w:instrText xml:space="preserve">" </w:instrText>
      </w:r>
      <w:r>
        <w:rPr>
          <w:i/>
        </w:rPr>
        <w:fldChar w:fldCharType="end"/>
      </w:r>
      <w:r w:rsidRPr="00273106">
        <w:t xml:space="preserve"> (</w:t>
      </w:r>
      <w:r w:rsidR="0850546C">
        <w:t xml:space="preserve">OBJ I, </w:t>
      </w:r>
      <w:r>
        <w:t>kap. 1.3</w:t>
      </w:r>
      <w:r w:rsidRPr="00273106">
        <w:t xml:space="preserve">.1). Jeho výklad </w:t>
      </w:r>
      <w:r w:rsidRPr="087E2555">
        <w:rPr>
          <w:i/>
        </w:rPr>
        <w:t>Kategorií</w:t>
      </w:r>
      <w:r w:rsidRPr="00273106">
        <w:t xml:space="preserve"> navrhl nové pojetí substance</w:t>
      </w:r>
      <w:r>
        <w:t xml:space="preserve"> daném </w:t>
      </w:r>
      <w:r w:rsidRPr="00273106">
        <w:t>nasvícení</w:t>
      </w:r>
      <w:r>
        <w:t>m</w:t>
      </w:r>
      <w:r w:rsidRPr="00273106">
        <w:t xml:space="preserve"> smyslu jsoucna zezadu od aktuálně daného intelektu. </w:t>
      </w:r>
      <w:r>
        <w:t xml:space="preserve">Na první averroismus měl tento komentář minimální vliv, protože byl napsán v duchu neoplatonismu. Zcela jiný dopad mělo toto dílo ve škole druhého </w:t>
      </w:r>
      <w:r>
        <w:lastRenderedPageBreak/>
        <w:t xml:space="preserve">averroismu. </w:t>
      </w:r>
      <w:r w:rsidRPr="00273106">
        <w:t xml:space="preserve">Působení </w:t>
      </w:r>
      <w:r>
        <w:t xml:space="preserve">Simplikiova </w:t>
      </w:r>
      <w:r w:rsidRPr="00273106">
        <w:t xml:space="preserve">komentáře </w:t>
      </w:r>
      <w:r>
        <w:t>je doloženo u Henry</w:t>
      </w:r>
      <w:r w:rsidRPr="00273106">
        <w:t xml:space="preserve">ho z Gentu </w:t>
      </w:r>
      <w:r>
        <w:t xml:space="preserve">zcela jistě </w:t>
      </w:r>
      <w:r w:rsidRPr="00273106">
        <w:t xml:space="preserve">od </w:t>
      </w:r>
      <w:r>
        <w:t xml:space="preserve">roku </w:t>
      </w:r>
      <w:r w:rsidRPr="00273106">
        <w:t>1285 (</w:t>
      </w:r>
      <w:r w:rsidRPr="00273106">
        <w:rPr>
          <w:i/>
        </w:rPr>
        <w:t>Quodlibet</w:t>
      </w:r>
      <w:r w:rsidRPr="00273106">
        <w:t xml:space="preserve"> IX) a ovlivnil</w:t>
      </w:r>
      <w:r>
        <w:t>o i Dunse Scota (Decorte 2002). Období po odsouzení 1277 charakterizují</w:t>
      </w:r>
      <w:r w:rsidRPr="00273106">
        <w:t xml:space="preserve"> pokus</w:t>
      </w:r>
      <w:r>
        <w:t xml:space="preserve">y o novou syntézu metafyziky, která by nahradila Averroesovu interpretaci aristotelského korpusu. Do systému sofistického vědění druhého averroismu bylo třeba </w:t>
      </w:r>
      <w:r w:rsidRPr="00273106">
        <w:t>integrova</w:t>
      </w:r>
      <w:r>
        <w:t>t</w:t>
      </w:r>
      <w:r w:rsidRPr="00273106">
        <w:t xml:space="preserve"> aristotelskou nauku</w:t>
      </w:r>
      <w:r>
        <w:t xml:space="preserve"> tak, aby se odstranily </w:t>
      </w:r>
      <w:r w:rsidRPr="00273106">
        <w:t xml:space="preserve">největší nesrovnalosti </w:t>
      </w:r>
      <w:r>
        <w:t xml:space="preserve">v učení </w:t>
      </w:r>
      <w:r w:rsidRPr="00731851">
        <w:rPr>
          <w:i/>
        </w:rPr>
        <w:t>Modernorum</w:t>
      </w:r>
      <w:r w:rsidRPr="00273106">
        <w:t xml:space="preserve">. </w:t>
      </w:r>
      <w:r w:rsidR="00C70B5C" w:rsidRPr="00C70B5C">
        <w:t>Aegidius v první verzi tomistic</w:t>
      </w:r>
      <w:r w:rsidR="00C70B5C">
        <w:t>kého učení označil Akvinského</w:t>
      </w:r>
      <w:r w:rsidR="00C70B5C" w:rsidRPr="00C70B5C">
        <w:t xml:space="preserve"> </w:t>
      </w:r>
      <w:r w:rsidR="00C70B5C">
        <w:t xml:space="preserve">jako </w:t>
      </w:r>
      <w:r w:rsidR="00C70B5C" w:rsidRPr="08477266">
        <w:rPr>
          <w:i/>
        </w:rPr>
        <w:t>Expositor</w:t>
      </w:r>
      <w:r w:rsidR="00C70B5C">
        <w:t xml:space="preserve"> </w:t>
      </w:r>
      <w:r w:rsidR="00C70B5C" w:rsidRPr="08477266">
        <w:rPr>
          <w:i/>
        </w:rPr>
        <w:t>Novus</w:t>
      </w:r>
      <w:r w:rsidR="00C70B5C">
        <w:rPr>
          <w:i/>
        </w:rPr>
        <w:fldChar w:fldCharType="begin"/>
      </w:r>
      <w:r w:rsidR="00C70B5C">
        <w:instrText xml:space="preserve"> XE "</w:instrText>
      </w:r>
      <w:r w:rsidR="00C70B5C" w:rsidRPr="088E65DF">
        <w:rPr>
          <w:i/>
        </w:rPr>
        <w:instrText>Expositor</w:instrText>
      </w:r>
      <w:r w:rsidR="00C70B5C" w:rsidRPr="088E65DF">
        <w:instrText xml:space="preserve"> </w:instrText>
      </w:r>
      <w:r w:rsidR="00C70B5C" w:rsidRPr="088E65DF">
        <w:rPr>
          <w:i/>
        </w:rPr>
        <w:instrText>Novus</w:instrText>
      </w:r>
      <w:r w:rsidR="00C70B5C">
        <w:instrText xml:space="preserve">" </w:instrText>
      </w:r>
      <w:r w:rsidR="00C70B5C">
        <w:rPr>
          <w:i/>
        </w:rPr>
        <w:fldChar w:fldCharType="end"/>
      </w:r>
      <w:r w:rsidR="00C70B5C" w:rsidRPr="00C70B5C">
        <w:t xml:space="preserve">. Díky aristotelské formě </w:t>
      </w:r>
      <w:r w:rsidR="00C70B5C">
        <w:t xml:space="preserve">Tomášova </w:t>
      </w:r>
      <w:r w:rsidR="00C70B5C" w:rsidRPr="00C70B5C">
        <w:t xml:space="preserve">semiaverroismu, kterou Aegidius po roce 1277 zpopularizoval, se Akvinský stal nejdůležitějším spojovacím prvkem mezi sofisty prvního a druhého averroismu. </w:t>
      </w:r>
      <w:r w:rsidRPr="00273106">
        <w:t xml:space="preserve">Nově koncipovaný avicennismus postavil esenci a </w:t>
      </w:r>
      <w:r w:rsidR="000103E0">
        <w:t xml:space="preserve">transcendentální </w:t>
      </w:r>
      <w:r w:rsidRPr="00273106">
        <w:t>určení jsoucna (</w:t>
      </w:r>
      <w:r w:rsidRPr="00273106">
        <w:rPr>
          <w:i/>
        </w:rPr>
        <w:t>passiones entis</w:t>
      </w:r>
      <w:r>
        <w:rPr>
          <w:i/>
        </w:rPr>
        <w:fldChar w:fldCharType="begin"/>
      </w:r>
      <w:r>
        <w:instrText xml:space="preserve"> XE "</w:instrText>
      </w:r>
      <w:r>
        <w:rPr>
          <w:i/>
        </w:rPr>
        <w:instrText>passio</w:instrText>
      </w:r>
      <w:r w:rsidRPr="00663984">
        <w:rPr>
          <w:i/>
        </w:rPr>
        <w:instrText xml:space="preserve"> entis</w:instrText>
      </w:r>
      <w:r>
        <w:instrText xml:space="preserve">" </w:instrText>
      </w:r>
      <w:r>
        <w:rPr>
          <w:i/>
        </w:rPr>
        <w:fldChar w:fldCharType="end"/>
      </w:r>
      <w:r w:rsidRPr="00273106">
        <w:t xml:space="preserve">) na úroveň kategoriálních vztahů </w:t>
      </w:r>
      <w:r w:rsidR="00E05A3C">
        <w:t>druhé substance a akcidentů</w:t>
      </w:r>
      <w:r w:rsidRPr="00273106">
        <w:t xml:space="preserve">. </w:t>
      </w:r>
      <w:r>
        <w:t>D</w:t>
      </w:r>
      <w:r w:rsidRPr="00273106">
        <w:t>ruh</w:t>
      </w:r>
      <w:r>
        <w:t xml:space="preserve">ý </w:t>
      </w:r>
      <w:r w:rsidRPr="00273106">
        <w:t>averroismu</w:t>
      </w:r>
      <w:r>
        <w:t>s</w:t>
      </w:r>
      <w:r w:rsidRPr="00273106">
        <w:t xml:space="preserve"> </w:t>
      </w:r>
      <w:r>
        <w:t xml:space="preserve">integroval do modernistického scénáře </w:t>
      </w:r>
      <w:r w:rsidRPr="00273106">
        <w:t xml:space="preserve">poznání </w:t>
      </w:r>
      <w:r>
        <w:t xml:space="preserve">i kauzalitu </w:t>
      </w:r>
      <w:r w:rsidRPr="00273106">
        <w:t>první substance. Bonaventurův žák Aqu</w:t>
      </w:r>
      <w:r>
        <w:t>asparta a</w:t>
      </w:r>
      <w:r>
        <w:fldChar w:fldCharType="begin"/>
      </w:r>
      <w:r>
        <w:instrText xml:space="preserve"> XE "</w:instrText>
      </w:r>
      <w:r w:rsidRPr="003B1826">
        <w:instrText>Aquasparta, M.</w:instrText>
      </w:r>
      <w:r>
        <w:instrText xml:space="preserve">" </w:instrText>
      </w:r>
      <w:r>
        <w:fldChar w:fldCharType="end"/>
      </w:r>
      <w:r>
        <w:t xml:space="preserve"> pozdější generál řádu </w:t>
      </w:r>
      <w:r w:rsidRPr="00273106">
        <w:t xml:space="preserve">jasně pochopil, že absolutizace exemplaru vede k </w:t>
      </w:r>
      <w:r>
        <w:t xml:space="preserve">poznání esence dané </w:t>
      </w:r>
      <w:r w:rsidRPr="00273106">
        <w:t xml:space="preserve">mimo </w:t>
      </w:r>
      <w:r>
        <w:t xml:space="preserve">realitu a </w:t>
      </w:r>
      <w:r w:rsidRPr="00273106">
        <w:t xml:space="preserve">mimo adekvační teorii pravdy. </w:t>
      </w:r>
      <w:r>
        <w:t>S</w:t>
      </w:r>
      <w:r w:rsidRPr="00273106">
        <w:t xml:space="preserve">tudie o teorii abstrakce ve františkánské škole ukazuje, </w:t>
      </w:r>
      <w:r>
        <w:t xml:space="preserve">jak </w:t>
      </w:r>
      <w:r w:rsidRPr="00273106">
        <w:t>Aquasparta</w:t>
      </w:r>
      <w:r>
        <w:fldChar w:fldCharType="begin"/>
      </w:r>
      <w:r>
        <w:instrText xml:space="preserve"> XE "</w:instrText>
      </w:r>
      <w:r w:rsidRPr="003B1826">
        <w:instrText>Aquasparta, M.</w:instrText>
      </w:r>
      <w:r>
        <w:instrText xml:space="preserve">" </w:instrText>
      </w:r>
      <w:r>
        <w:fldChar w:fldCharType="end"/>
      </w:r>
      <w:r w:rsidRPr="00273106">
        <w:t xml:space="preserve"> kritizoval Bonaventurovu doktrínu </w:t>
      </w:r>
      <w:r>
        <w:t>o podobnosti</w:t>
      </w:r>
      <w:r w:rsidRPr="00273106">
        <w:t>.</w:t>
      </w:r>
      <w:r>
        <w:t xml:space="preserve"> </w:t>
      </w:r>
      <w:r w:rsidRPr="00273106">
        <w:t xml:space="preserve">Augustinův dopis Nebridiovi </w:t>
      </w:r>
      <w:r>
        <w:t>posloužil k nepřímé</w:t>
      </w:r>
      <w:r w:rsidRPr="00273106">
        <w:t xml:space="preserve"> </w:t>
      </w:r>
      <w:r>
        <w:t xml:space="preserve">kritice Bonaventury, který </w:t>
      </w:r>
      <w:r w:rsidRPr="00273106">
        <w:t>chápe impulz ze smyslů pouze jako zdroj pro reminiscenci</w:t>
      </w:r>
      <w:r>
        <w:t xml:space="preserve"> v rámci </w:t>
      </w:r>
      <w:r w:rsidRPr="0048420E">
        <w:rPr>
          <w:i/>
        </w:rPr>
        <w:t>memoria</w:t>
      </w:r>
      <w:r>
        <w:t xml:space="preserve"> </w:t>
      </w:r>
      <w:r>
        <w:rPr>
          <w:i/>
        </w:rPr>
        <w:fldChar w:fldCharType="begin"/>
      </w:r>
      <w:r>
        <w:instrText xml:space="preserve"> XE "</w:instrText>
      </w:r>
      <w:r w:rsidRPr="00840D0F">
        <w:rPr>
          <w:i/>
        </w:rPr>
        <w:instrText>memoria:</w:instrText>
      </w:r>
      <w:r w:rsidRPr="00840D0F">
        <w:instrText>druhý averroismus</w:instrText>
      </w:r>
      <w:r>
        <w:instrText xml:space="preserve">" </w:instrText>
      </w:r>
      <w:r>
        <w:rPr>
          <w:i/>
        </w:rPr>
        <w:fldChar w:fldCharType="end"/>
      </w:r>
      <w:r w:rsidRPr="00273106">
        <w:t xml:space="preserve"> (Rohmer 1928, 163ff</w:t>
      </w:r>
      <w:r>
        <w:t>).</w:t>
      </w:r>
      <w:r w:rsidRPr="08F62FA0">
        <w:t xml:space="preserve"> </w:t>
      </w:r>
      <w:r w:rsidRPr="00273106">
        <w:t xml:space="preserve">Plné nazírání exemplaru a </w:t>
      </w:r>
      <w:r w:rsidRPr="00273106">
        <w:rPr>
          <w:i/>
        </w:rPr>
        <w:t>rationes seminales</w:t>
      </w:r>
      <w:r>
        <w:rPr>
          <w:i/>
        </w:rPr>
        <w:fldChar w:fldCharType="begin"/>
      </w:r>
      <w:r>
        <w:instrText xml:space="preserve"> XE "</w:instrText>
      </w:r>
      <w:r w:rsidRPr="00842B74">
        <w:rPr>
          <w:i/>
        </w:rPr>
        <w:instrText>rationes seminales</w:instrText>
      </w:r>
      <w:r>
        <w:instrText xml:space="preserve">" </w:instrText>
      </w:r>
      <w:r>
        <w:rPr>
          <w:i/>
        </w:rPr>
        <w:fldChar w:fldCharType="end"/>
      </w:r>
      <w:r w:rsidRPr="00273106">
        <w:t xml:space="preserve"> ve věcech by podle Aquasparty zrušilo rozdíl mezi smyslovým a intelektuálním poznáním. Pak by </w:t>
      </w:r>
      <w:r w:rsidRPr="00273106">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rsidRPr="00273106">
        <w:t xml:space="preserve"> </w:t>
      </w:r>
      <w:r>
        <w:t xml:space="preserve">dělal totéž co smysly. Tehdy zkoumaný a diskutovaný </w:t>
      </w:r>
      <w:r w:rsidRPr="00273106">
        <w:rPr>
          <w:i/>
        </w:rPr>
        <w:t>intellectus agens</w:t>
      </w:r>
      <w:r>
        <w:rPr>
          <w:i/>
        </w:rPr>
        <w:fldChar w:fldCharType="begin"/>
      </w:r>
      <w:r>
        <w:instrText xml:space="preserve"> XE "</w:instrText>
      </w:r>
      <w:r w:rsidRPr="00490D32">
        <w:rPr>
          <w:i/>
        </w:rPr>
        <w:instrText>intellectus agens:</w:instrText>
      </w:r>
      <w:r w:rsidRPr="00273106">
        <w:instrText>Aquasparta</w:instrText>
      </w:r>
      <w:r>
        <w:instrText xml:space="preserve"> " </w:instrText>
      </w:r>
      <w:r>
        <w:rPr>
          <w:i/>
        </w:rPr>
        <w:fldChar w:fldCharType="end"/>
      </w:r>
      <w:r>
        <w:t xml:space="preserve"> andělů a </w:t>
      </w:r>
      <w:r w:rsidR="08DC6FFA">
        <w:t xml:space="preserve">nebeských duchovních </w:t>
      </w:r>
      <w:r>
        <w:t xml:space="preserve">bytostí </w:t>
      </w:r>
      <w:r w:rsidRPr="00273106">
        <w:t xml:space="preserve">by se </w:t>
      </w:r>
      <w:r>
        <w:t xml:space="preserve">přestal lišit od lidského intektu založeného na </w:t>
      </w:r>
      <w:r w:rsidRPr="00273106">
        <w:t>smyslové</w:t>
      </w:r>
      <w:r>
        <w:t>m</w:t>
      </w:r>
      <w:r w:rsidRPr="00273106">
        <w:t xml:space="preserve"> poznání.</w:t>
      </w:r>
      <w:r>
        <w:t xml:space="preserve"> </w:t>
      </w:r>
      <w:r w:rsidRPr="00273106">
        <w:t>Aquasparta</w:t>
      </w:r>
      <w:r>
        <w:fldChar w:fldCharType="begin"/>
      </w:r>
      <w:r>
        <w:instrText xml:space="preserve"> XE "</w:instrText>
      </w:r>
      <w:r w:rsidRPr="003B1826">
        <w:instrText>Aquasparta, M.</w:instrText>
      </w:r>
      <w:r>
        <w:instrText xml:space="preserve">" </w:instrText>
      </w:r>
      <w:r>
        <w:fldChar w:fldCharType="end"/>
      </w:r>
      <w:r w:rsidRPr="00273106">
        <w:t xml:space="preserve"> integroval Aristotelovo schéma poznání v </w:t>
      </w:r>
      <w:r>
        <w:rPr>
          <w:i/>
        </w:rPr>
        <w:t>De anima</w:t>
      </w:r>
      <w:r w:rsidRPr="00273106">
        <w:rPr>
          <w:i/>
        </w:rPr>
        <w:t xml:space="preserve"> </w:t>
      </w:r>
      <w:r w:rsidRPr="00273106">
        <w:t xml:space="preserve">do iluminace augustiniánského intelektu. Aristotelova teorie abstrakce zajišťuje zásadní rozdíl mezi smyslovým a intelektuálním poznáním, proto nesmí chybět ve schématu druhého averroismu. Duše </w:t>
      </w:r>
      <w:r>
        <w:t xml:space="preserve">ale </w:t>
      </w:r>
      <w:r w:rsidRPr="00273106">
        <w:t xml:space="preserve">není </w:t>
      </w:r>
      <w:r>
        <w:t xml:space="preserve">pro Aquaspartu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prvního averroismu, protože z hlediska </w:t>
      </w:r>
      <w:r>
        <w:t xml:space="preserve">vlastní </w:t>
      </w:r>
      <w:r w:rsidRPr="00273106">
        <w:t>imanentn</w:t>
      </w:r>
      <w:r>
        <w:t>ě dané</w:t>
      </w:r>
      <w:r w:rsidRPr="00273106">
        <w:t xml:space="preserve"> aktuality p</w:t>
      </w:r>
      <w:r>
        <w:t>roporcionálně reaguje na přijatá</w:t>
      </w:r>
      <w:r w:rsidRPr="00273106">
        <w:t xml:space="preserve"> </w:t>
      </w:r>
      <w:r w:rsidR="00962190" w:rsidRPr="005454D5">
        <w:t>species</w:t>
      </w:r>
      <w:r w:rsidRPr="00273106">
        <w:t xml:space="preserve">. Duše pasivně vnímá </w:t>
      </w:r>
      <w:r>
        <w:t>smyslová</w:t>
      </w:r>
      <w:r w:rsidRPr="00273106">
        <w:t xml:space="preserve"> </w:t>
      </w:r>
      <w:r w:rsidR="00962190" w:rsidRPr="005454D5">
        <w:t>species</w:t>
      </w:r>
      <w:r w:rsidRPr="00273106">
        <w:t xml:space="preserve">, ale současně tato </w:t>
      </w:r>
      <w:r w:rsidR="00962190" w:rsidRPr="005454D5">
        <w:t>species</w:t>
      </w:r>
      <w:r w:rsidRPr="00273106">
        <w:t xml:space="preserve"> aktivně formuje, a to </w:t>
      </w:r>
      <w:r w:rsidRPr="00273106">
        <w:rPr>
          <w:iCs/>
        </w:rPr>
        <w:t>podle aktuálně nazírané</w:t>
      </w:r>
      <w:r>
        <w:rPr>
          <w:iCs/>
        </w:rPr>
        <w:t xml:space="preserve">ho exemplaru. </w:t>
      </w:r>
      <w:r w:rsidR="00962190" w:rsidRPr="005454D5">
        <w:rPr>
          <w:iCs/>
        </w:rPr>
        <w:t>Species</w:t>
      </w:r>
      <w:r>
        <w:rPr>
          <w:iCs/>
        </w:rPr>
        <w:t xml:space="preserve"> uložená</w:t>
      </w:r>
      <w:r w:rsidRPr="00273106">
        <w:rPr>
          <w:iCs/>
        </w:rPr>
        <w:t xml:space="preserve"> v</w:t>
      </w:r>
      <w:r>
        <w:rPr>
          <w:iCs/>
        </w:rPr>
        <w:t> </w:t>
      </w:r>
      <w:r w:rsidRPr="00273106">
        <w:rPr>
          <w:iCs/>
        </w:rPr>
        <w:t>paměti</w:t>
      </w:r>
      <w:r>
        <w:rPr>
          <w:iCs/>
        </w:rPr>
        <w:t xml:space="preserve"> </w:t>
      </w:r>
      <w:r w:rsidR="005454D5">
        <w:rPr>
          <w:iCs/>
        </w:rPr>
        <w:t xml:space="preserve">jako </w:t>
      </w:r>
      <w:r w:rsidRPr="007F19AD">
        <w:rPr>
          <w:i/>
          <w:iCs/>
        </w:rPr>
        <w:t>locus specierum</w:t>
      </w:r>
      <w:r>
        <w:rPr>
          <w:i/>
          <w:iCs/>
        </w:rPr>
        <w:fldChar w:fldCharType="begin"/>
      </w:r>
      <w:r>
        <w:instrText xml:space="preserve"> XE "</w:instrText>
      </w:r>
      <w:r w:rsidRPr="009E5259">
        <w:rPr>
          <w:i/>
        </w:rPr>
        <w:instrText>locus specierum</w:instrText>
      </w:r>
      <w:r>
        <w:instrText xml:space="preserve">" </w:instrText>
      </w:r>
      <w:r>
        <w:rPr>
          <w:i/>
          <w:iCs/>
        </w:rPr>
        <w:fldChar w:fldCharType="end"/>
      </w:r>
      <w:r>
        <w:rPr>
          <w:iCs/>
        </w:rPr>
        <w:t xml:space="preserve"> </w:t>
      </w:r>
      <w:r w:rsidRPr="00273106">
        <w:rPr>
          <w:iCs/>
        </w:rPr>
        <w:t>tvoří autonomní zdroj aktuality duše a intelektu koncipovaného v rámci augustiniánské iluminace</w:t>
      </w:r>
      <w:r>
        <w:rPr>
          <w:iCs/>
        </w:rPr>
        <w:t xml:space="preserve">. </w:t>
      </w:r>
      <w:r>
        <w:lastRenderedPageBreak/>
        <w:t>Aquasparta</w:t>
      </w:r>
      <w:r>
        <w:fldChar w:fldCharType="begin"/>
      </w:r>
      <w:r>
        <w:instrText xml:space="preserve"> XE "</w:instrText>
      </w:r>
      <w:r w:rsidRPr="003B1826">
        <w:instrText>Aquasparta, M.</w:instrText>
      </w:r>
      <w:r>
        <w:instrText xml:space="preserve">" </w:instrText>
      </w:r>
      <w:r>
        <w:fldChar w:fldCharType="end"/>
      </w:r>
      <w:r>
        <w:t xml:space="preserve"> </w:t>
      </w:r>
      <w:r w:rsidRPr="00273106">
        <w:t>drží pro poznání dva rovn</w:t>
      </w:r>
      <w:r>
        <w:t xml:space="preserve">ocenné principy: smysly a duši. Tím </w:t>
      </w:r>
      <w:r w:rsidRPr="00273106">
        <w:t>adaptoval františkánskou iluminaci na proces abstrakce podle prvníh</w:t>
      </w:r>
      <w:r>
        <w:t>o averroismu daný skrze smyslová</w:t>
      </w:r>
      <w:r w:rsidRPr="00273106">
        <w:t xml:space="preserve"> a inte</w:t>
      </w:r>
      <w:r>
        <w:t xml:space="preserve">ligibilní </w:t>
      </w:r>
      <w:r w:rsidR="00962190" w:rsidRPr="005454D5">
        <w:t>species</w:t>
      </w:r>
      <w:r>
        <w:t>. D</w:t>
      </w:r>
      <w:r w:rsidRPr="00273106">
        <w:t xml:space="preserve">uše musí </w:t>
      </w:r>
      <w:r>
        <w:t xml:space="preserve">poznání </w:t>
      </w:r>
      <w:r w:rsidR="00962190" w:rsidRPr="005454D5">
        <w:t>species</w:t>
      </w:r>
      <w:r w:rsidRPr="00273106">
        <w:t xml:space="preserve"> </w:t>
      </w:r>
      <w:r>
        <w:t>začínat abstrakcí od smysly poznané věci</w:t>
      </w:r>
      <w:r w:rsidRPr="00273106">
        <w:t>, jinak</w:t>
      </w:r>
      <w:r w:rsidR="00404119">
        <w:t xml:space="preserve"> by bylo poznání jen o ní samé.</w:t>
      </w:r>
    </w:p>
    <w:p w:rsidR="004318D9" w:rsidRDefault="08163013" w:rsidP="00C70B5C">
      <w:pPr>
        <w:ind w:firstLine="397"/>
      </w:pPr>
      <w:r>
        <w:t>Ve františkánské škole vzniklo po roce 1277 p</w:t>
      </w:r>
      <w:r w:rsidRPr="00273106">
        <w:t xml:space="preserve">ojetí </w:t>
      </w:r>
      <w:r w:rsidRPr="000C6090">
        <w:rPr>
          <w:i/>
        </w:rPr>
        <w:t>anima intellectiva</w:t>
      </w:r>
      <w:r>
        <w:t xml:space="preserve"> v modelu objektivního semiaverroismu</w:t>
      </w:r>
      <w:r w:rsidRPr="00273106">
        <w:t xml:space="preserve">, v němž má intelekt vlastní aktualitu a současně poznává věci směrem od smyslů skrze oba druhy abstrahovaných </w:t>
      </w:r>
      <w:r w:rsidR="00962190" w:rsidRPr="005454D5">
        <w:t>species</w:t>
      </w:r>
      <w:r>
        <w:t xml:space="preserve"> (</w:t>
      </w:r>
      <w:r w:rsidRPr="007B429C">
        <w:rPr>
          <w:i/>
        </w:rPr>
        <w:t>sensibilis</w:t>
      </w:r>
      <w:r>
        <w:t xml:space="preserve">, </w:t>
      </w:r>
      <w:r w:rsidRPr="007B429C">
        <w:rPr>
          <w:i/>
        </w:rPr>
        <w:t>intelligibilis</w:t>
      </w:r>
      <w:r>
        <w:t>)</w:t>
      </w:r>
      <w:r w:rsidRPr="00273106">
        <w:t xml:space="preserve">. </w:t>
      </w:r>
      <w:r>
        <w:rPr>
          <w:iCs/>
        </w:rPr>
        <w:t xml:space="preserve">Aktualita poznání </w:t>
      </w:r>
      <w:r w:rsidRPr="00273106">
        <w:rPr>
          <w:iCs/>
        </w:rPr>
        <w:t>jde zepředu, nasvícením od věci, ale současně i zezadu, od exemplaru daného jako světlo pro pasivní a činný intelekt.</w:t>
      </w:r>
      <w:r>
        <w:rPr>
          <w:iCs/>
        </w:rPr>
        <w:t xml:space="preserve"> </w:t>
      </w:r>
      <w:r>
        <w:t>Představitelé františkánů proto skončili s kritikou tomismu a kritizovali už pouze Sigerovu školu. Společným rysem této fůze objektivistů ze školy prvního a druhého averroismu byla kritika jimi vytvořeného averroistického Averroese. Adaptací poznání se sblížila stanoviska semiaverroistů ze školy prvního averroismu (Akvinský, Aegidius Romanus</w:t>
      </w:r>
      <w:r>
        <w:fldChar w:fldCharType="begin"/>
      </w:r>
      <w:r>
        <w:instrText xml:space="preserve"> XE "</w:instrText>
      </w:r>
      <w:r w:rsidRPr="00B54432">
        <w:instrText>Aegidius Romanus</w:instrText>
      </w:r>
      <w:r>
        <w:instrText xml:space="preserve">" </w:instrText>
      </w:r>
      <w:r>
        <w:fldChar w:fldCharType="end"/>
      </w:r>
      <w:r>
        <w:t xml:space="preserve">) s novou vlnou modernistů vedených Aquaspartou. </w:t>
      </w:r>
      <w:r w:rsidRPr="00273106">
        <w:t xml:space="preserve">Modernisté </w:t>
      </w:r>
      <w:r>
        <w:t>ovlivnění schématem</w:t>
      </w:r>
      <w:r w:rsidRPr="00273106">
        <w:t xml:space="preserve"> semiaverroismu, ať již daného z pozice prvního averroismu (Aegidius Romanus, </w:t>
      </w:r>
      <w:r w:rsidRPr="00273106">
        <w:rPr>
          <w:rStyle w:val="st"/>
        </w:rPr>
        <w:t>Godefroid de Fontaines</w:t>
      </w:r>
      <w:r>
        <w:rPr>
          <w:rStyle w:val="st"/>
        </w:rPr>
        <w:fldChar w:fldCharType="begin"/>
      </w:r>
      <w:r>
        <w:instrText xml:space="preserve"> XE "</w:instrText>
      </w:r>
      <w:r w:rsidRPr="00273106">
        <w:rPr>
          <w:rStyle w:val="st"/>
        </w:rPr>
        <w:instrText>Godefroid de Fontaines</w:instrText>
      </w:r>
      <w:r>
        <w:instrText xml:space="preserve">" </w:instrText>
      </w:r>
      <w:r>
        <w:rPr>
          <w:rStyle w:val="st"/>
        </w:rPr>
        <w:fldChar w:fldCharType="end"/>
      </w:r>
      <w:r w:rsidRPr="00273106">
        <w:t>) nebo druhého averroismu (Aquasparta</w:t>
      </w:r>
      <w:r>
        <w:fldChar w:fldCharType="begin"/>
      </w:r>
      <w:r>
        <w:instrText xml:space="preserve"> XE "</w:instrText>
      </w:r>
      <w:r w:rsidRPr="003B1826">
        <w:instrText>Aquasparta, M.</w:instrText>
      </w:r>
      <w:r>
        <w:instrText xml:space="preserve">" </w:instrText>
      </w:r>
      <w:r>
        <w:fldChar w:fldCharType="end"/>
      </w:r>
      <w:r w:rsidRPr="00273106">
        <w:t xml:space="preserve">) už nepotřebují aktualitu první substance jako jediného garanta pro zajištění smyslu jsoucna. </w:t>
      </w:r>
      <w:r w:rsidRPr="00273106">
        <w:rPr>
          <w:rStyle w:val="st"/>
        </w:rPr>
        <w:t>Godefroid de Fontaines</w:t>
      </w:r>
      <w:r>
        <w:rPr>
          <w:rStyle w:val="st"/>
        </w:rPr>
        <w:fldChar w:fldCharType="begin"/>
      </w:r>
      <w:r>
        <w:instrText xml:space="preserve"> XE "</w:instrText>
      </w:r>
      <w:r w:rsidRPr="085E2DF6">
        <w:rPr>
          <w:rStyle w:val="st"/>
        </w:rPr>
        <w:instrText>Godefroid de Fontaines</w:instrText>
      </w:r>
      <w:r>
        <w:instrText xml:space="preserve">" </w:instrText>
      </w:r>
      <w:r>
        <w:rPr>
          <w:rStyle w:val="st"/>
        </w:rPr>
        <w:fldChar w:fldCharType="end"/>
      </w:r>
      <w:r w:rsidRPr="00273106">
        <w:rPr>
          <w:rStyle w:val="st"/>
        </w:rPr>
        <w:t xml:space="preserve"> měl po Aegidiovi Romanovi rozhodující vliv na utváření objektivity </w:t>
      </w:r>
      <w:r w:rsidRPr="00273106">
        <w:t xml:space="preserve">kolem 1290 v prostředí prvního averroismu. </w:t>
      </w:r>
      <w:r>
        <w:t xml:space="preserve">Ale </w:t>
      </w:r>
      <w:r w:rsidRPr="00273106">
        <w:t>Henry z Gentu</w:t>
      </w:r>
      <w:r>
        <w:t xml:space="preserve"> vytvořil systém </w:t>
      </w:r>
      <w:r w:rsidRPr="00273106">
        <w:t>objektivity o dekádu dříve</w:t>
      </w:r>
      <w:r>
        <w:t>, proto rozebíráme hlavně jeho pojetí</w:t>
      </w:r>
      <w:r w:rsidRPr="00273106">
        <w:t xml:space="preserve">. </w:t>
      </w:r>
      <w:r w:rsidRPr="00273106">
        <w:rPr>
          <w:rStyle w:val="st"/>
        </w:rPr>
        <w:t>Godefroidovo d</w:t>
      </w:r>
      <w:r w:rsidRPr="00273106">
        <w:t xml:space="preserve">ílo </w:t>
      </w:r>
      <w:r w:rsidRPr="00273106">
        <w:rPr>
          <w:i/>
        </w:rPr>
        <w:t>Quodlibet</w:t>
      </w:r>
      <w:r w:rsidRPr="00273106">
        <w:t xml:space="preserve"> V ukazuje nové pojetí poznání kombinující abstrakci z fantasmat s nasvícením jsoucna od aktivního intelektu</w:t>
      </w:r>
      <w:r>
        <w:fldChar w:fldCharType="begin"/>
      </w:r>
      <w:r>
        <w:instrText xml:space="preserve"> XE "</w:instrText>
      </w:r>
      <w:r w:rsidRPr="00074FF7">
        <w:instrText>zjevování:nasvícení zezadu</w:instrText>
      </w:r>
      <w:r>
        <w:instrText xml:space="preserve">" </w:instrText>
      </w:r>
      <w:r>
        <w:fldChar w:fldCharType="end"/>
      </w:r>
      <w:r w:rsidRPr="00273106">
        <w:t>, který vlastní aktualitou řídí celý proces poznání.</w:t>
      </w:r>
      <w:r w:rsidRPr="00273106">
        <w:rPr>
          <w:rStyle w:val="Znakapoznpodarou"/>
        </w:rPr>
        <w:footnoteReference w:id="392"/>
      </w:r>
      <w:r w:rsidRPr="00273106">
        <w:t xml:space="preserve"> </w:t>
      </w:r>
      <w:r>
        <w:t>O</w:t>
      </w:r>
      <w:r w:rsidRPr="00273106">
        <w:t xml:space="preserve">ddělený </w:t>
      </w:r>
      <w:r w:rsidRPr="00273106">
        <w:rPr>
          <w:i/>
        </w:rPr>
        <w:t>intellectus agens</w:t>
      </w:r>
      <w:r>
        <w:rPr>
          <w:i/>
        </w:rPr>
        <w:fldChar w:fldCharType="begin"/>
      </w:r>
      <w:r>
        <w:instrText xml:space="preserve"> XE "</w:instrText>
      </w:r>
      <w:r w:rsidRPr="00490D32">
        <w:rPr>
          <w:i/>
        </w:rPr>
        <w:instrText>intellectus agens:</w:instrText>
      </w:r>
      <w:r w:rsidRPr="00273106">
        <w:rPr>
          <w:rStyle w:val="st"/>
        </w:rPr>
        <w:instrText>Godefroid de Fontaines</w:instrText>
      </w:r>
      <w:r>
        <w:instrText xml:space="preserve">" </w:instrText>
      </w:r>
      <w:r>
        <w:rPr>
          <w:i/>
        </w:rPr>
        <w:fldChar w:fldCharType="end"/>
      </w:r>
      <w:r w:rsidRPr="00273106">
        <w:t xml:space="preserve"> spoluurčuje poznání směrem od nazírání esencí</w:t>
      </w:r>
      <w:r>
        <w:t>. C</w:t>
      </w:r>
      <w:r w:rsidRPr="00273106">
        <w:t xml:space="preserve">hybí kauzální napojení </w:t>
      </w:r>
      <w:r>
        <w:t xml:space="preserve">poznání </w:t>
      </w:r>
      <w:r w:rsidRPr="00273106">
        <w:t xml:space="preserve">na fantasmata jako v prvním averroismu, protože </w:t>
      </w:r>
      <w:r>
        <w:t xml:space="preserve">smyslová a inteligibilní </w:t>
      </w:r>
      <w:r w:rsidR="00962190" w:rsidRPr="00381BC9">
        <w:t>species</w:t>
      </w:r>
      <w:r>
        <w:rPr>
          <w:i/>
        </w:rPr>
        <w:t xml:space="preserve"> </w:t>
      </w:r>
      <w:r w:rsidRPr="087F17DD">
        <w:t>jsou od sebe oddělena</w:t>
      </w:r>
      <w:r w:rsidRPr="00273106">
        <w:t>. Kvůli individ</w:t>
      </w:r>
      <w:r>
        <w:t>ualitě fantasmat není možné jeji</w:t>
      </w:r>
      <w:r w:rsidRPr="00273106">
        <w:t xml:space="preserve">ch působení na oddělený nemateriální intelekt pracující pouze s univerzáliemi. Godefroy pracuje v řádu univerzálního určení jsoucna, které aktivní intelekt produkuje sám ze sebe. Proces abstrakce řídí oddělený </w:t>
      </w:r>
      <w:r w:rsidRPr="00273106">
        <w:rPr>
          <w:i/>
        </w:rPr>
        <w:t>intellectus agens</w:t>
      </w:r>
      <w:r>
        <w:rPr>
          <w:i/>
        </w:rPr>
        <w:fldChar w:fldCharType="begin"/>
      </w:r>
      <w:r>
        <w:instrText xml:space="preserve"> XE </w:instrText>
      </w:r>
      <w:r>
        <w:lastRenderedPageBreak/>
        <w:instrText>"</w:instrText>
      </w:r>
      <w:r w:rsidRPr="00490D32">
        <w:rPr>
          <w:i/>
        </w:rPr>
        <w:instrText>intellectus agens:</w:instrText>
      </w:r>
      <w:r w:rsidRPr="009D7BC5">
        <w:instrText>moderna</w:instrText>
      </w:r>
      <w:r>
        <w:instrText xml:space="preserve">" </w:instrText>
      </w:r>
      <w:r>
        <w:rPr>
          <w:i/>
        </w:rPr>
        <w:fldChar w:fldCharType="end"/>
      </w:r>
      <w:r w:rsidRPr="00273106">
        <w:t xml:space="preserve"> determinovaný v averroistické formě kvazi-substance, který přímo působí na fantasmata</w:t>
      </w:r>
      <w:r>
        <w:t xml:space="preserve"> nasvícením zezadu</w:t>
      </w:r>
      <w:r w:rsidRPr="00273106">
        <w:t>.</w:t>
      </w:r>
      <w:r>
        <w:t xml:space="preserve"> </w:t>
      </w:r>
      <w:r w:rsidR="00C40746" w:rsidRPr="00C40746">
        <w:t xml:space="preserve">Základní charakteristikou tohoto objektivního averroismu je dualismus poznání, které vychází </w:t>
      </w:r>
      <w:r w:rsidR="00C40746">
        <w:t xml:space="preserve">odděleně </w:t>
      </w:r>
      <w:r w:rsidR="00C40746" w:rsidRPr="00C40746">
        <w:t xml:space="preserve">ze smyslů a </w:t>
      </w:r>
      <w:r w:rsidR="00C40746">
        <w:t>z intelektu</w:t>
      </w:r>
      <w:r>
        <w:fldChar w:fldCharType="begin"/>
      </w:r>
      <w:r>
        <w:instrText xml:space="preserve"> XE "</w:instrText>
      </w:r>
      <w:r w:rsidRPr="0023614D">
        <w:instrText>osoba:dualismus</w:instrText>
      </w:r>
      <w:r>
        <w:instrText xml:space="preserve">" </w:instrText>
      </w:r>
      <w:r>
        <w:fldChar w:fldCharType="end"/>
      </w:r>
      <w:r w:rsidRPr="00273106">
        <w:t>.</w:t>
      </w:r>
      <w:r w:rsidRPr="00273106">
        <w:rPr>
          <w:rStyle w:val="Znakapoznpodarou"/>
        </w:rPr>
        <w:footnoteReference w:id="393"/>
      </w:r>
      <w:r w:rsidRPr="00273106">
        <w:t xml:space="preserve"> Godefroy má </w:t>
      </w:r>
      <w:r>
        <w:t xml:space="preserve">podobné </w:t>
      </w:r>
      <w:r w:rsidRPr="00273106">
        <w:t xml:space="preserve">pojetí objektivní abstrakce jako Aegidius Romanus kolem 1287 v </w:t>
      </w:r>
      <w:r w:rsidRPr="00273106">
        <w:rPr>
          <w:i/>
        </w:rPr>
        <w:t>Quodlibet</w:t>
      </w:r>
      <w:r w:rsidR="08C56C9C">
        <w:t xml:space="preserve"> II (kap. 4</w:t>
      </w:r>
      <w:r w:rsidRPr="00273106">
        <w:t xml:space="preserve">.3.3). </w:t>
      </w:r>
      <w:r>
        <w:t>Objektivní semiaverroisté ale na rozdíl od Akvinského odmítli schéma poznání podle prvního averroi</w:t>
      </w:r>
      <w:r w:rsidRPr="00273106">
        <w:t>s</w:t>
      </w:r>
      <w:r>
        <w:t>m</w:t>
      </w:r>
      <w:r w:rsidRPr="00273106">
        <w:t xml:space="preserve">u </w:t>
      </w:r>
      <w:r>
        <w:t xml:space="preserve">a zrušili </w:t>
      </w:r>
      <w:r w:rsidRPr="00273106">
        <w:t>adekvaci intelektu a věci</w:t>
      </w:r>
      <w:r>
        <w:t xml:space="preserve"> danou pomocí kauzální a formální kauzality skrze abstrahovaná </w:t>
      </w:r>
      <w:r w:rsidR="00962190" w:rsidRPr="00381BC9">
        <w:t>species</w:t>
      </w:r>
      <w:r>
        <w:fldChar w:fldCharType="begin"/>
      </w:r>
      <w:r>
        <w:instrText xml:space="preserve"> XE "</w:instrText>
      </w:r>
      <w:r w:rsidRPr="002F4406">
        <w:instrText>zjevování:obje</w:instrText>
      </w:r>
      <w:r>
        <w:instrText>k</w:instrText>
      </w:r>
      <w:r w:rsidRPr="002F4406">
        <w:instrText>tivní averroismus</w:instrText>
      </w:r>
      <w:r>
        <w:instrText xml:space="preserve">" </w:instrText>
      </w:r>
      <w:r>
        <w:fldChar w:fldCharType="end"/>
      </w:r>
      <w:r w:rsidRPr="00273106">
        <w:t>.</w:t>
      </w:r>
      <w:r>
        <w:t xml:space="preserve"> Intencionální </w:t>
      </w:r>
      <w:r w:rsidRPr="00273106">
        <w:t xml:space="preserve">produkt </w:t>
      </w:r>
      <w:r>
        <w:t xml:space="preserve">daný v představivosti </w:t>
      </w:r>
      <w:r w:rsidRPr="00273106">
        <w:t>(</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je ve schématu </w:t>
      </w:r>
      <w:r w:rsidRPr="08F92CC8">
        <w:rPr>
          <w:i/>
        </w:rPr>
        <w:t>Oxfordian Fallacy</w:t>
      </w:r>
      <w:r>
        <w:t xml:space="preserve"> </w:t>
      </w:r>
      <w:r w:rsidRPr="00273106">
        <w:t xml:space="preserve">univočně </w:t>
      </w:r>
      <w:r>
        <w:t xml:space="preserve">spojen </w:t>
      </w:r>
      <w:r w:rsidRPr="00273106">
        <w:t xml:space="preserve">s </w:t>
      </w:r>
      <w:r>
        <w:t xml:space="preserve">porretánským </w:t>
      </w:r>
      <w:r w:rsidRPr="00273106">
        <w:t xml:space="preserve">pojetím </w:t>
      </w:r>
      <w:r w:rsidR="00962190" w:rsidRPr="008058F4">
        <w:t>species</w:t>
      </w:r>
      <w:r w:rsidRPr="00273106">
        <w:t xml:space="preserve"> jako esence nebo formy. </w:t>
      </w:r>
      <w:r>
        <w:t xml:space="preserve">Tím vzniklo objektivní určení jsoucna formované podle Rufusova modelu </w:t>
      </w:r>
      <w:r w:rsidR="008058F4">
        <w:t>„</w:t>
      </w:r>
      <w:r w:rsidR="00962190">
        <w:rPr>
          <w:i/>
        </w:rPr>
        <w:t>species</w:t>
      </w:r>
      <w:r w:rsidRPr="00E72052">
        <w:rPr>
          <w:i/>
        </w:rPr>
        <w:t xml:space="preserve"> obiecti exsistentis</w:t>
      </w:r>
      <w:r w:rsidR="008058F4">
        <w:t>“</w:t>
      </w:r>
      <w:r>
        <w:rPr>
          <w:i/>
        </w:rPr>
        <w:fldChar w:fldCharType="begin"/>
      </w:r>
      <w:r>
        <w:instrText xml:space="preserve"> XE "</w:instrText>
      </w:r>
      <w:r w:rsidRPr="00D35849">
        <w:rPr>
          <w:i/>
        </w:rPr>
        <w:instrText>species obiecti exsistentis</w:instrText>
      </w:r>
      <w:r>
        <w:instrText xml:space="preserve">" </w:instrText>
      </w:r>
      <w:r>
        <w:rPr>
          <w:i/>
        </w:rPr>
        <w:fldChar w:fldCharType="end"/>
      </w:r>
      <w:r>
        <w:rPr>
          <w:i/>
        </w:rPr>
        <w:t xml:space="preserve"> </w:t>
      </w:r>
      <w:r>
        <w:t>(</w:t>
      </w:r>
      <w:r w:rsidR="08282672">
        <w:t>OBJ II, kap. 3</w:t>
      </w:r>
      <w:r w:rsidRPr="00273106">
        <w:t>.3.4</w:t>
      </w:r>
      <w:r>
        <w:t xml:space="preserve">). </w:t>
      </w:r>
      <w:r w:rsidRPr="00273106">
        <w:t xml:space="preserve">Receptivní složka duše ve formě </w:t>
      </w:r>
      <w:r w:rsidRPr="00273106">
        <w:rPr>
          <w:i/>
        </w:rPr>
        <w:t xml:space="preserve">intellectus possibilis </w:t>
      </w:r>
      <w:r w:rsidRPr="00273106">
        <w:t xml:space="preserve">je zbytečná, protože aktivní intelekt vytváří </w:t>
      </w:r>
      <w:r w:rsidRPr="00273106">
        <w:rPr>
          <w:i/>
        </w:rPr>
        <w:t>obiectum</w:t>
      </w:r>
      <w:r w:rsidRPr="00273106">
        <w:t xml:space="preserve"> poznání</w:t>
      </w:r>
      <w:r>
        <w:t>. Má k tomu vlastní aktualitu a substanční schopnosti dané habituálně</w:t>
      </w:r>
      <w:r w:rsidRPr="00273106">
        <w:t xml:space="preserve">. V nauce objektivních averroistů </w:t>
      </w:r>
      <w:r>
        <w:t xml:space="preserve">po roce 1277 </w:t>
      </w:r>
      <w:r w:rsidRPr="00273106">
        <w:t xml:space="preserve">se koncept receptivního intelektu stal zbytečným, protože jej ztotožnili s hylickým intelektem daným individuálně a smyslově. </w:t>
      </w:r>
      <w:r>
        <w:t xml:space="preserve">Jejich </w:t>
      </w:r>
      <w:r w:rsidRPr="00273106">
        <w:rPr>
          <w:i/>
        </w:rPr>
        <w:t>intellectus possibilis</w:t>
      </w:r>
      <w:r w:rsidRPr="00273106">
        <w:t xml:space="preserve"> </w:t>
      </w:r>
      <w:r>
        <w:t xml:space="preserve">funguje </w:t>
      </w:r>
      <w:r w:rsidRPr="00273106">
        <w:t xml:space="preserve">jako </w:t>
      </w:r>
      <w:r>
        <w:t>neoplatonsk</w:t>
      </w:r>
      <w:r w:rsidRPr="00273106">
        <w:t xml:space="preserve">ý intelekt Avicenny a má poznávací funkci jen vzhledem </w:t>
      </w:r>
      <w:r w:rsidRPr="00273106">
        <w:rPr>
          <w:i/>
        </w:rPr>
        <w:t>intellectus agens</w:t>
      </w:r>
      <w:r w:rsidRPr="00273106">
        <w:t xml:space="preserve"> a vzhledem k automním </w:t>
      </w:r>
      <w:r w:rsidR="00962190">
        <w:rPr>
          <w:i/>
        </w:rPr>
        <w:t>species</w:t>
      </w:r>
      <w:r w:rsidRPr="00273106">
        <w:t>, nikoliv vzhledem ke smyslové abstrakci.</w:t>
      </w:r>
      <w:r>
        <w:t xml:space="preserve"> Tyto </w:t>
      </w:r>
      <w:r w:rsidRPr="00273106">
        <w:t>moderní</w:t>
      </w:r>
      <w:r>
        <w:t xml:space="preserve"> alexandrovce</w:t>
      </w:r>
      <w:r>
        <w:fldChar w:fldCharType="begin"/>
      </w:r>
      <w:r>
        <w:instrText xml:space="preserve"> XE "alexandrovci" </w:instrText>
      </w:r>
      <w:r>
        <w:fldChar w:fldCharType="end"/>
      </w:r>
      <w:r>
        <w:t xml:space="preserve"> </w:t>
      </w:r>
      <w:r w:rsidRPr="00273106">
        <w:t xml:space="preserve">kritizoval </w:t>
      </w:r>
      <w:r>
        <w:t>Averroes</w:t>
      </w:r>
      <w:r w:rsidRPr="00273106">
        <w:t xml:space="preserve"> už v jeho době</w:t>
      </w:r>
      <w:r>
        <w:t xml:space="preserve"> a po nich celá škola prvního averroismu</w:t>
      </w:r>
      <w:r w:rsidR="00215A3C">
        <w:t xml:space="preserve">, viz </w:t>
      </w:r>
      <w:r>
        <w:t>termín</w:t>
      </w:r>
      <w:r w:rsidR="00215A3C">
        <w:t>y</w:t>
      </w:r>
      <w:r>
        <w:t xml:space="preserve"> </w:t>
      </w:r>
      <w:r w:rsidR="00215A3C">
        <w:t>„</w:t>
      </w:r>
      <w:r w:rsidRPr="08F15F22">
        <w:rPr>
          <w:i/>
        </w:rPr>
        <w:t>sequaces Aristotelis</w:t>
      </w:r>
      <w:r w:rsidR="00215A3C">
        <w:t>“</w:t>
      </w:r>
      <w:r>
        <w:t xml:space="preserve"> a </w:t>
      </w:r>
      <w:r w:rsidR="00215A3C">
        <w:t>„</w:t>
      </w:r>
      <w:r>
        <w:rPr>
          <w:i/>
        </w:rPr>
        <w:t>sophistae Latini</w:t>
      </w:r>
      <w:r w:rsidR="00215A3C">
        <w:t>“</w:t>
      </w:r>
      <w:r>
        <w:t xml:space="preserve">. </w:t>
      </w:r>
      <w:r w:rsidRPr="00273106">
        <w:t xml:space="preserve">Po ztrátě autonomní funkce </w:t>
      </w:r>
      <w:r w:rsidRPr="00273106">
        <w:rPr>
          <w:i/>
        </w:rPr>
        <w:t>intellectus possibilis</w:t>
      </w:r>
      <w:r w:rsidRPr="00273106">
        <w:t xml:space="preserve"> </w:t>
      </w:r>
      <w:r>
        <w:t xml:space="preserve">jako Averroesova </w:t>
      </w:r>
      <w:r>
        <w:rPr>
          <w:i/>
        </w:rPr>
        <w:t xml:space="preserve">tertium </w:t>
      </w:r>
      <w:r w:rsidR="00962190">
        <w:rPr>
          <w:i/>
        </w:rPr>
        <w:t>genus</w:t>
      </w:r>
      <w:r>
        <w:rPr>
          <w:i/>
        </w:rPr>
        <w:fldChar w:fldCharType="begin"/>
      </w:r>
      <w:r>
        <w:instrText xml:space="preserve"> XE "</w:instrText>
      </w:r>
      <w:r w:rsidRPr="0097354C">
        <w:rPr>
          <w:i/>
        </w:rPr>
        <w:instrText>tertium genus</w:instrText>
      </w:r>
      <w:r>
        <w:instrText xml:space="preserve">" </w:instrText>
      </w:r>
      <w:r>
        <w:rPr>
          <w:i/>
        </w:rPr>
        <w:fldChar w:fldCharType="end"/>
      </w:r>
      <w:r>
        <w:rPr>
          <w:i/>
        </w:rPr>
        <w:t xml:space="preserve"> </w:t>
      </w:r>
      <w:r w:rsidRPr="00273106">
        <w:t xml:space="preserve">není poznaná věc </w:t>
      </w:r>
      <w:r>
        <w:t xml:space="preserve">pojata </w:t>
      </w:r>
      <w:r w:rsidRPr="00273106">
        <w:t xml:space="preserve">jako univerzálie abstrahovaná od první substance, ale </w:t>
      </w:r>
      <w:r>
        <w:t xml:space="preserve">funguje </w:t>
      </w:r>
      <w:r w:rsidRPr="00273106">
        <w:t xml:space="preserve">jako </w:t>
      </w:r>
      <w:r>
        <w:t xml:space="preserve">specifické </w:t>
      </w:r>
      <w:r w:rsidRPr="00273106">
        <w:rPr>
          <w:i/>
        </w:rPr>
        <w:t>obiectum</w:t>
      </w:r>
      <w:r w:rsidRPr="00273106">
        <w:t xml:space="preserve"> </w:t>
      </w:r>
      <w:r>
        <w:t xml:space="preserve">třetího druhu </w:t>
      </w:r>
      <w:r w:rsidRPr="00273106">
        <w:t>vytvořené lidským subjektem. Ve změ</w:t>
      </w:r>
      <w:r>
        <w:t>něném poli vidění jsoucna je es</w:t>
      </w:r>
      <w:r w:rsidRPr="00273106">
        <w:t xml:space="preserve">ence nazírána od aktivního intelektu </w:t>
      </w:r>
      <w:r>
        <w:t xml:space="preserve">(porretánské </w:t>
      </w:r>
      <w:r w:rsidRPr="007505A7">
        <w:rPr>
          <w:i/>
        </w:rPr>
        <w:t>discrete videamus</w:t>
      </w:r>
      <w:r>
        <w:rPr>
          <w:i/>
        </w:rPr>
        <w:fldChar w:fldCharType="begin"/>
      </w:r>
      <w:r>
        <w:instrText xml:space="preserve"> XE "</w:instrText>
      </w:r>
      <w:r w:rsidRPr="00E90B20">
        <w:rPr>
          <w:i/>
        </w:rPr>
        <w:instrText>discrete videamus</w:instrText>
      </w:r>
      <w:r>
        <w:instrText xml:space="preserve">" </w:instrText>
      </w:r>
      <w:r>
        <w:rPr>
          <w:i/>
        </w:rPr>
        <w:fldChar w:fldCharType="end"/>
      </w:r>
      <w:r>
        <w:t xml:space="preserve">), nebo je dána jako předmět hypostázované vůle (Oliviho </w:t>
      </w:r>
      <w:r w:rsidRPr="007505A7">
        <w:rPr>
          <w:i/>
        </w:rPr>
        <w:t>aspectus</w:t>
      </w:r>
      <w:r>
        <w:t>)</w:t>
      </w:r>
      <w:r w:rsidRPr="00273106">
        <w:t xml:space="preserve">. Modernisté poznávají místo reality první substance to či ono jsoucno třetího druhu. A toto poznání reality je dáno skrze subjekt moderny, který </w:t>
      </w:r>
      <w:r>
        <w:t xml:space="preserve">představuje další </w:t>
      </w:r>
      <w:r w:rsidRPr="00273106">
        <w:t xml:space="preserve">jsoucno třetího druhu. </w:t>
      </w:r>
      <w:r>
        <w:t xml:space="preserve">Tato </w:t>
      </w:r>
      <w:r>
        <w:lastRenderedPageBreak/>
        <w:t xml:space="preserve">dvojí paranoia </w:t>
      </w:r>
      <w:r w:rsidRPr="00273106">
        <w:rPr>
          <w:i/>
        </w:rPr>
        <w:t>Modernorum</w:t>
      </w:r>
      <w:r>
        <w:t xml:space="preserve"> založila novou reprezentaci</w:t>
      </w:r>
      <w:r w:rsidRPr="00273106">
        <w:t xml:space="preserve"> reality a nové pojetí pravdy. Tím padl ve druhém averroismu a v semiaverroistickém objektivismu prvního averroismu původní koncept aristotelského intelektu jako </w:t>
      </w:r>
      <w:r w:rsidRPr="00273106">
        <w:rPr>
          <w:i/>
        </w:rPr>
        <w:t>tabula rasa</w:t>
      </w:r>
      <w:r w:rsidRPr="00273106">
        <w:t xml:space="preserve">, který recipuje a konstruuje </w:t>
      </w:r>
      <w:r>
        <w:t xml:space="preserve">pojem </w:t>
      </w:r>
      <w:r w:rsidRPr="00273106">
        <w:t>skrze formální kauzalitu</w:t>
      </w:r>
      <w:r>
        <w:t xml:space="preserve"> navázanou</w:t>
      </w:r>
      <w:r w:rsidR="004318D9">
        <w:t xml:space="preserve"> na efektivní kauzalitu smyslů.</w:t>
      </w:r>
    </w:p>
    <w:p w:rsidR="08163013" w:rsidRPr="00C70B5C" w:rsidRDefault="00051108" w:rsidP="00C70B5C">
      <w:pPr>
        <w:ind w:firstLine="397"/>
      </w:pPr>
      <w:r>
        <w:t xml:space="preserve">Theorie </w:t>
      </w:r>
      <w:r w:rsidR="08163013">
        <w:t xml:space="preserve">pravdy </w:t>
      </w:r>
      <w:r>
        <w:t xml:space="preserve">a poznání </w:t>
      </w:r>
      <w:r w:rsidR="08163013">
        <w:t xml:space="preserve">ve školách akademických iluminátů odporovalo klasické metafyzice a do roku 1277 bylo terčem posměchu vzdělaných aristoteliků. K nové syntéze došlo díky </w:t>
      </w:r>
      <w:r w:rsidR="08163013" w:rsidRPr="00273106">
        <w:t xml:space="preserve">moderním </w:t>
      </w:r>
      <w:r w:rsidR="08163013">
        <w:t>alexandrovcům jako Aegidius Romanus a Jindřich z Gentu (Henricus Gandavus). Tito akademičtí sofisté dostali vzdělání v pařížské škole prvního averroismu, proto měli dobrou znalost Korpusu podle Sigera i podle Averroese. Sigera tito sofisté akademicky zničili a z Averroese udělali heretika. Zásluhou těchto moderních latinských učenců začala o</w:t>
      </w:r>
      <w:r w:rsidR="08163013" w:rsidRPr="00273106">
        <w:t xml:space="preserve">bjektivní forma averroismu bojovat o přijetí do nejvyšších filosofických salónů. </w:t>
      </w:r>
      <w:r w:rsidR="08163013">
        <w:t xml:space="preserve">Objektivní semiaverroisté museli po roce 1277 vytvořit z chaoticky daných způsobů predikace jsoucen třetího druhu nový systém metafyziky. </w:t>
      </w:r>
      <w:r w:rsidR="08163013" w:rsidRPr="00273106">
        <w:t xml:space="preserve">Hermeneutika sleduje </w:t>
      </w:r>
      <w:r w:rsidR="08163013">
        <w:t xml:space="preserve">nejprve </w:t>
      </w:r>
      <w:r w:rsidR="08163013" w:rsidRPr="00273106">
        <w:t xml:space="preserve">proměnu jsoucna jako </w:t>
      </w:r>
      <w:r w:rsidR="08163013" w:rsidRPr="00273106">
        <w:rPr>
          <w:i/>
        </w:rPr>
        <w:t>res</w:t>
      </w:r>
      <w:r w:rsidR="08163013" w:rsidRPr="00273106">
        <w:t xml:space="preserve">, </w:t>
      </w:r>
      <w:r w:rsidR="08163013">
        <w:t xml:space="preserve">která indikuje vznik </w:t>
      </w:r>
      <w:r w:rsidR="08163013" w:rsidRPr="00273106">
        <w:t>nov</w:t>
      </w:r>
      <w:r w:rsidR="08163013">
        <w:t>é formy</w:t>
      </w:r>
      <w:r w:rsidR="08163013" w:rsidRPr="00273106">
        <w:t xml:space="preserve"> metafyziky.</w:t>
      </w:r>
      <w:r w:rsidR="08163013">
        <w:t xml:space="preserve"> Objektivní </w:t>
      </w:r>
      <w:r w:rsidR="08163013" w:rsidRPr="00273106">
        <w:t xml:space="preserve">určení </w:t>
      </w:r>
      <w:r w:rsidR="08C37EDC" w:rsidRPr="08C37EDC">
        <w:rPr>
          <w:i/>
        </w:rPr>
        <w:t>res</w:t>
      </w:r>
      <w:r w:rsidR="08C37EDC">
        <w:t xml:space="preserve"> </w:t>
      </w:r>
      <w:r w:rsidR="08163013" w:rsidRPr="00273106">
        <w:t xml:space="preserve">mimo první substanci hraje v novém schématu objektivity </w:t>
      </w:r>
      <w:r w:rsidR="08163013">
        <w:t xml:space="preserve">zásadní </w:t>
      </w:r>
      <w:r w:rsidR="08163013" w:rsidRPr="00273106">
        <w:t xml:space="preserve">roli. </w:t>
      </w:r>
      <w:r w:rsidR="08163013">
        <w:t>Moderna zapracovala</w:t>
      </w:r>
      <w:r w:rsidR="08163013" w:rsidRPr="00273106">
        <w:t xml:space="preserve"> do nového konceptu objektivity </w:t>
      </w:r>
      <w:r w:rsidR="08163013">
        <w:t xml:space="preserve">univoční porretánské </w:t>
      </w:r>
      <w:r w:rsidR="08163013" w:rsidRPr="00273106">
        <w:t xml:space="preserve">určení jsoucna daná již od </w:t>
      </w:r>
      <w:r w:rsidR="08163013" w:rsidRPr="00273106">
        <w:rPr>
          <w:i/>
        </w:rPr>
        <w:t>Nominales</w:t>
      </w:r>
      <w:r w:rsidR="08163013">
        <w:t xml:space="preserve">. </w:t>
      </w:r>
      <w:r w:rsidR="08163013" w:rsidRPr="00273106">
        <w:t>Přede</w:t>
      </w:r>
      <w:r w:rsidR="08163013">
        <w:t xml:space="preserve">šlé matrice ukázaly, že Rufus, </w:t>
      </w:r>
      <w:r w:rsidR="08163013" w:rsidRPr="00273106">
        <w:t xml:space="preserve">Bonaventura </w:t>
      </w:r>
      <w:r w:rsidR="08163013">
        <w:t xml:space="preserve">a Kilwardby </w:t>
      </w:r>
      <w:r w:rsidR="08163013" w:rsidRPr="00273106">
        <w:t xml:space="preserve">byli prvními modernisty, kteří změnili pojetí </w:t>
      </w:r>
      <w:r w:rsidR="08163013" w:rsidRPr="00273106">
        <w:rPr>
          <w:i/>
        </w:rPr>
        <w:t>ens ratum</w:t>
      </w:r>
      <w:r w:rsidR="08163013">
        <w:rPr>
          <w:i/>
        </w:rPr>
        <w:fldChar w:fldCharType="begin"/>
      </w:r>
      <w:r w:rsidR="08163013">
        <w:instrText xml:space="preserve"> XE "</w:instrText>
      </w:r>
      <w:r w:rsidR="08163013" w:rsidRPr="00B2798F">
        <w:rPr>
          <w:rStyle w:val="addmd"/>
          <w:i/>
        </w:rPr>
        <w:instrText>ens ratum:</w:instrText>
      </w:r>
      <w:r w:rsidR="08163013">
        <w:instrText xml:space="preserve">druhý averroismus" </w:instrText>
      </w:r>
      <w:r w:rsidR="08163013">
        <w:rPr>
          <w:i/>
        </w:rPr>
        <w:fldChar w:fldCharType="end"/>
      </w:r>
      <w:r w:rsidR="08163013" w:rsidRPr="00273106">
        <w:t xml:space="preserve"> </w:t>
      </w:r>
      <w:r w:rsidR="08163013">
        <w:t xml:space="preserve">předtím </w:t>
      </w:r>
      <w:r w:rsidR="08163013" w:rsidRPr="00273106">
        <w:t xml:space="preserve">vázané </w:t>
      </w:r>
      <w:r w:rsidR="08163013">
        <w:t xml:space="preserve">pouze </w:t>
      </w:r>
      <w:r w:rsidR="08163013" w:rsidRPr="00273106">
        <w:t>na první substanci.</w:t>
      </w:r>
      <w:r w:rsidR="08163013">
        <w:t xml:space="preserve"> </w:t>
      </w:r>
      <w:r w:rsidR="08163013" w:rsidRPr="00273106">
        <w:t xml:space="preserve">Nové pojetí kritizoval v rámci prvního averroismu především Albert </w:t>
      </w:r>
      <w:r w:rsidR="08163013">
        <w:t xml:space="preserve">Veliký. Hájil klasický koncept </w:t>
      </w:r>
      <w:r w:rsidR="08163013" w:rsidRPr="00273106">
        <w:rPr>
          <w:i/>
        </w:rPr>
        <w:t>esse ratum</w:t>
      </w:r>
      <w:r w:rsidR="08163013">
        <w:rPr>
          <w:i/>
        </w:rPr>
        <w:fldChar w:fldCharType="begin"/>
      </w:r>
      <w:r w:rsidR="08163013">
        <w:instrText xml:space="preserve"> XE "</w:instrText>
      </w:r>
      <w:r w:rsidR="08163013" w:rsidRPr="00AD770D">
        <w:rPr>
          <w:i/>
        </w:rPr>
        <w:instrText>esse ratum</w:instrText>
      </w:r>
      <w:r w:rsidR="08163013">
        <w:instrText xml:space="preserve">:Albert" </w:instrText>
      </w:r>
      <w:r w:rsidR="08163013">
        <w:rPr>
          <w:i/>
        </w:rPr>
        <w:fldChar w:fldCharType="end"/>
      </w:r>
      <w:r w:rsidR="08163013" w:rsidRPr="00273106">
        <w:t xml:space="preserve"> podle Aristotela, proto odmítl </w:t>
      </w:r>
      <w:r w:rsidR="08163013" w:rsidRPr="00273106">
        <w:rPr>
          <w:i/>
        </w:rPr>
        <w:t>Oxfordian Fallacy</w:t>
      </w:r>
      <w:r w:rsidR="08163013" w:rsidRPr="00273106">
        <w:t xml:space="preserve"> a také sofistiku modernistů jako Rufus a Kilwardby (</w:t>
      </w:r>
      <w:r w:rsidR="080E7C44">
        <w:t>OBj II, kap. 2</w:t>
      </w:r>
      <w:r w:rsidR="08163013" w:rsidRPr="00273106">
        <w:t>.4.3).</w:t>
      </w:r>
      <w:r w:rsidR="08163013">
        <w:t xml:space="preserve"> </w:t>
      </w:r>
      <w:r w:rsidR="08163013" w:rsidRPr="00273106">
        <w:t>Bonaventurova definice věci (</w:t>
      </w:r>
      <w:r w:rsidR="08163013" w:rsidRPr="00273106">
        <w:rPr>
          <w:i/>
        </w:rPr>
        <w:t>res</w:t>
      </w:r>
      <w:r w:rsidR="08163013" w:rsidRPr="00273106">
        <w:t xml:space="preserve">) </w:t>
      </w:r>
      <w:r w:rsidR="08163013">
        <w:t>završila náhled moderního intelektu na objektivně dané jsoucno</w:t>
      </w:r>
      <w:r w:rsidR="08163013" w:rsidRPr="00273106">
        <w:t xml:space="preserve">. Esenciálně daná věcnost věci </w:t>
      </w:r>
      <w:r w:rsidR="08163013">
        <w:t xml:space="preserve">se začala </w:t>
      </w:r>
      <w:r w:rsidR="08163013" w:rsidRPr="00273106">
        <w:t>nazíra</w:t>
      </w:r>
      <w:r w:rsidR="08163013">
        <w:t>t</w:t>
      </w:r>
      <w:r w:rsidR="08163013" w:rsidRPr="00273106">
        <w:t xml:space="preserve"> v rámci </w:t>
      </w:r>
      <w:r w:rsidR="08163013">
        <w:t xml:space="preserve">objektivního </w:t>
      </w:r>
      <w:r w:rsidR="08163013" w:rsidRPr="00273106">
        <w:t>určení jsoucna</w:t>
      </w:r>
      <w:r w:rsidR="00BE573F">
        <w:t xml:space="preserve"> jako první substance</w:t>
      </w:r>
      <w:r w:rsidR="08163013" w:rsidRPr="00273106">
        <w:t xml:space="preserve">. Náhled na </w:t>
      </w:r>
      <w:r w:rsidR="08163013">
        <w:t xml:space="preserve">jisté </w:t>
      </w:r>
      <w:r w:rsidR="08163013" w:rsidRPr="00273106">
        <w:t xml:space="preserve">jsoucno nezačíná u aktuálního jsoucna daného </w:t>
      </w:r>
      <w:r w:rsidR="08163013" w:rsidRPr="00273106">
        <w:rPr>
          <w:i/>
        </w:rPr>
        <w:t>simpliciter</w:t>
      </w:r>
      <w:r w:rsidR="08163013" w:rsidRPr="00273106">
        <w:t xml:space="preserve"> v první substanci, ale od </w:t>
      </w:r>
      <w:r w:rsidR="08163013" w:rsidRPr="00273106">
        <w:rPr>
          <w:i/>
        </w:rPr>
        <w:t>ens commune</w:t>
      </w:r>
      <w:r w:rsidR="08163013" w:rsidRPr="00273106">
        <w:t xml:space="preserve"> vzatým z Avicennovy definice metafyziky. Východiskem první vědy se stal formální statut jsoucna </w:t>
      </w:r>
      <w:r w:rsidR="08163013">
        <w:t xml:space="preserve">v intelektu </w:t>
      </w:r>
      <w:r w:rsidR="08163013" w:rsidRPr="00273106">
        <w:t>(</w:t>
      </w:r>
      <w:r w:rsidR="08163013" w:rsidRPr="00273106">
        <w:rPr>
          <w:i/>
        </w:rPr>
        <w:t>ens inquantum ens</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rsidRPr="00273106">
        <w:t xml:space="preserve">). Jsoucno dané </w:t>
      </w:r>
      <w:r w:rsidR="08163013" w:rsidRPr="00273106">
        <w:rPr>
          <w:i/>
        </w:rPr>
        <w:t>simpliciter</w:t>
      </w:r>
      <w:r w:rsidR="08163013" w:rsidRPr="00273106">
        <w:t xml:space="preserve"> má úplně jiný charakter než aktuální první substance</w:t>
      </w:r>
      <w:r w:rsidR="08163013">
        <w:fldChar w:fldCharType="begin"/>
      </w:r>
      <w:r w:rsidR="08163013">
        <w:instrText xml:space="preserve"> XE "</w:instrText>
      </w:r>
      <w:r w:rsidR="08163013" w:rsidRPr="00DE2A32">
        <w:instrText>substance</w:instrText>
      </w:r>
      <w:r w:rsidR="08163013">
        <w:instrText xml:space="preserve">:objektivní" </w:instrText>
      </w:r>
      <w:r w:rsidR="08163013">
        <w:fldChar w:fldCharType="end"/>
      </w:r>
      <w:r w:rsidR="08163013" w:rsidRPr="00273106">
        <w:t>.</w:t>
      </w:r>
      <w:r w:rsidR="08163013">
        <w:t xml:space="preserve"> </w:t>
      </w:r>
      <w:r w:rsidR="08163013" w:rsidRPr="00273106">
        <w:t>Henry</w:t>
      </w:r>
      <w:r w:rsidR="08163013">
        <w:t xml:space="preserve"> z Gentu</w:t>
      </w:r>
      <w:r w:rsidR="08163013" w:rsidRPr="00273106">
        <w:t xml:space="preserve"> je </w:t>
      </w:r>
      <w:r w:rsidR="08163013">
        <w:t xml:space="preserve">také ovlivněn </w:t>
      </w:r>
      <w:r w:rsidR="08163013" w:rsidRPr="00273106">
        <w:t xml:space="preserve">aristotelskou substancí předělanou Simplikiem v jeho komentáři ke </w:t>
      </w:r>
      <w:r w:rsidR="08163013" w:rsidRPr="08456456">
        <w:rPr>
          <w:i/>
        </w:rPr>
        <w:t>Kategoriím</w:t>
      </w:r>
      <w:r w:rsidR="08163013" w:rsidRPr="00273106">
        <w:t>. Tato syntéza rozmanitých proudů vytvořila ve druhém averroismu výsledný koncept objektivity.</w:t>
      </w:r>
      <w:r w:rsidR="08163013">
        <w:t xml:space="preserve"> </w:t>
      </w:r>
      <w:r w:rsidR="00BE573F" w:rsidRPr="00BE573F">
        <w:t>V</w:t>
      </w:r>
      <w:r w:rsidR="00BE573F">
        <w:t xml:space="preserve"> novém </w:t>
      </w:r>
      <w:r w:rsidR="00BE573F" w:rsidRPr="00BE573F">
        <w:t xml:space="preserve">systému objektivní první vědy o jsoucnu, z něhož vzešla </w:t>
      </w:r>
      <w:r w:rsidR="00BE573F" w:rsidRPr="00BE573F">
        <w:rPr>
          <w:i/>
        </w:rPr>
        <w:t>metaphysica generalis</w:t>
      </w:r>
      <w:r w:rsidR="00BE573F" w:rsidRPr="00BE573F">
        <w:t>, byly sys</w:t>
      </w:r>
      <w:r w:rsidR="00BE573F">
        <w:t xml:space="preserve">tematicky </w:t>
      </w:r>
      <w:r w:rsidR="00BE573F">
        <w:lastRenderedPageBreak/>
        <w:t>uspořádány porretánské</w:t>
      </w:r>
      <w:r w:rsidR="00BE573F" w:rsidRPr="00BE573F">
        <w:t xml:space="preserve"> </w:t>
      </w:r>
      <w:r w:rsidR="00BE573F">
        <w:t>kolekce různých hypostáz</w:t>
      </w:r>
      <w:r w:rsidR="00BE573F" w:rsidRPr="00BE573F">
        <w:t xml:space="preserve">ovaných určení jsoucna. Poté, co </w:t>
      </w:r>
      <w:r w:rsidR="00BE573F">
        <w:t>Duns</w:t>
      </w:r>
      <w:r w:rsidR="00BE573F" w:rsidRPr="00BE573F">
        <w:t xml:space="preserve"> </w:t>
      </w:r>
      <w:r w:rsidR="00BE573F">
        <w:t xml:space="preserve">Scotus vypracoval </w:t>
      </w:r>
      <w:r w:rsidR="00BE573F" w:rsidRPr="00BE573F">
        <w:t xml:space="preserve">první typ </w:t>
      </w:r>
      <w:r w:rsidR="00BE573F" w:rsidRPr="00BE573F">
        <w:rPr>
          <w:i/>
        </w:rPr>
        <w:t>metaphysica generalis</w:t>
      </w:r>
      <w:r w:rsidR="00BE573F" w:rsidRPr="00BE573F">
        <w:t xml:space="preserve">, </w:t>
      </w:r>
      <w:r w:rsidR="00BE573F">
        <w:t xml:space="preserve">pak se </w:t>
      </w:r>
      <w:r w:rsidR="00BE573F" w:rsidRPr="00BE573F">
        <w:t xml:space="preserve">první a také druhý averroismus vydal cestou </w:t>
      </w:r>
      <w:r w:rsidR="00BE573F" w:rsidRPr="00BE573F">
        <w:rPr>
          <w:i/>
        </w:rPr>
        <w:t>dativus incommodi</w:t>
      </w:r>
      <w:r w:rsidR="00BE573F">
        <w:rPr>
          <w:i/>
        </w:rPr>
        <w:fldChar w:fldCharType="begin"/>
      </w:r>
      <w:r w:rsidR="00BE573F">
        <w:instrText xml:space="preserve"> XE "</w:instrText>
      </w:r>
      <w:r w:rsidR="00BE573F" w:rsidRPr="00C61AC0">
        <w:rPr>
          <w:i/>
        </w:rPr>
        <w:instrText>dativus incommodi</w:instrText>
      </w:r>
      <w:r w:rsidR="00BE573F">
        <w:instrText xml:space="preserve">" </w:instrText>
      </w:r>
      <w:r w:rsidR="00BE573F">
        <w:rPr>
          <w:i/>
        </w:rPr>
        <w:fldChar w:fldCharType="end"/>
      </w:r>
      <w:r w:rsidR="00BE573F" w:rsidRPr="00BE573F">
        <w:t xml:space="preserve"> a </w:t>
      </w:r>
      <w:r w:rsidR="00AE1972">
        <w:t xml:space="preserve">oba filosofické směry odešly do říše </w:t>
      </w:r>
      <w:r w:rsidR="00831ECC">
        <w:t>Léthé</w:t>
      </w:r>
      <w:r w:rsidR="08163013">
        <w:rPr>
          <w:iCs/>
        </w:rPr>
        <w:t>.</w:t>
      </w:r>
    </w:p>
    <w:p w:rsidR="08163013" w:rsidRPr="00273106" w:rsidRDefault="00BE573F" w:rsidP="08163013">
      <w:pPr>
        <w:pStyle w:val="Nadpis3"/>
      </w:pPr>
      <w:bookmarkStart w:id="81" w:name="_Toc36144160"/>
      <w:r>
        <w:br w:type="page"/>
      </w:r>
      <w:bookmarkStart w:id="82" w:name="_Toc180231672"/>
      <w:r w:rsidR="08163013">
        <w:lastRenderedPageBreak/>
        <w:t>5</w:t>
      </w:r>
      <w:r w:rsidR="08163013" w:rsidRPr="00273106">
        <w:t>.2.1 Koncept objektivního jsoucna</w:t>
      </w:r>
      <w:bookmarkEnd w:id="81"/>
      <w:bookmarkEnd w:id="82"/>
    </w:p>
    <w:p w:rsidR="08163013" w:rsidRPr="00273106" w:rsidRDefault="08163013" w:rsidP="08163013">
      <w:r>
        <w:t>Gandavovo d</w:t>
      </w:r>
      <w:r w:rsidRPr="00273106">
        <w:t xml:space="preserve">ílo </w:t>
      </w:r>
      <w:r w:rsidRPr="00273106">
        <w:rPr>
          <w:i/>
        </w:rPr>
        <w:t>Quodlibet</w:t>
      </w:r>
      <w:r>
        <w:t xml:space="preserve"> V sepsané asi roku </w:t>
      </w:r>
      <w:r w:rsidRPr="00273106">
        <w:t xml:space="preserve">1280 </w:t>
      </w:r>
      <w:r>
        <w:t xml:space="preserve">přebírá </w:t>
      </w:r>
      <w:r w:rsidRPr="00273106">
        <w:t xml:space="preserve">moderní náhled na jsoucno </w:t>
      </w:r>
      <w:r>
        <w:t xml:space="preserve">v modu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Gandavus</w:instrText>
      </w:r>
      <w:r>
        <w:instrText xml:space="preserve">" </w:instrText>
      </w:r>
      <w:r>
        <w:rPr>
          <w:i/>
        </w:rPr>
        <w:fldChar w:fldCharType="end"/>
      </w:r>
      <w:r w:rsidR="00AD0167">
        <w:t>, které měl</w:t>
      </w:r>
      <w:r>
        <w:t xml:space="preserve"> </w:t>
      </w:r>
      <w:r w:rsidR="00AD0167">
        <w:t>druhý</w:t>
      </w:r>
      <w:r>
        <w:t xml:space="preserve"> averroismu</w:t>
      </w:r>
      <w:r w:rsidR="00AD0167">
        <w:t>s</w:t>
      </w:r>
      <w:r w:rsidRPr="00273106">
        <w:t xml:space="preserve">. </w:t>
      </w:r>
      <w:r>
        <w:t>Připomeňme Bonaventurovu a Oliviho definici objektivně daného jsoucna odděleného pouze od nicoty (</w:t>
      </w:r>
      <w:r w:rsidRPr="008353AA">
        <w:rPr>
          <w:i/>
        </w:rPr>
        <w:t>non repugnat esse</w:t>
      </w:r>
      <w:r>
        <w:rPr>
          <w:i/>
        </w:rPr>
        <w:fldChar w:fldCharType="begin"/>
      </w:r>
      <w:r>
        <w:instrText xml:space="preserve"> XE "</w:instrText>
      </w:r>
      <w:r w:rsidRPr="00D44ACB">
        <w:rPr>
          <w:i/>
        </w:rPr>
        <w:instrText>non repugnat esse</w:instrText>
      </w:r>
      <w:r>
        <w:instrText xml:space="preserve">" </w:instrText>
      </w:r>
      <w:r>
        <w:rPr>
          <w:i/>
        </w:rPr>
        <w:fldChar w:fldCharType="end"/>
      </w:r>
      <w:r>
        <w:t xml:space="preserve">). Gandavus začíná první rozlišení jsoucna v jeho původní jsoucnosti </w:t>
      </w:r>
      <w:r w:rsidRPr="00273106">
        <w:t>od parmenidovské diference mezi nebytím a bytím věci vázané na poznání intelektu (</w:t>
      </w:r>
      <w:r>
        <w:rPr>
          <w:i/>
        </w:rPr>
        <w:t>q</w:t>
      </w:r>
      <w:r w:rsidRPr="00273106">
        <w:rPr>
          <w:i/>
        </w:rPr>
        <w:t>uod non est non contingit scire</w:t>
      </w:r>
      <w:r w:rsidRPr="00273106">
        <w:t>;</w:t>
      </w:r>
      <w:r w:rsidR="08C63CDF" w:rsidRPr="00D10BB4">
        <w:rPr>
          <w:rStyle w:val="ZkladntextKurzvadkovn0pt"/>
          <w:rFonts w:eastAsia="Times"/>
          <w:iCs w:val="0"/>
          <w:sz w:val="22"/>
          <w:u w:val="none"/>
          <w:lang w:val="cs-CZ"/>
        </w:rPr>
        <w:t xml:space="preserve"> </w:t>
      </w:r>
      <w:r w:rsidRPr="009D2C86">
        <w:rPr>
          <w:i/>
        </w:rPr>
        <w:t>Quodlibet</w:t>
      </w:r>
      <w:r w:rsidRPr="00273106">
        <w:t xml:space="preserve"> V, q. 2; </w:t>
      </w:r>
      <w:r>
        <w:t>p. 229</w:t>
      </w:r>
      <w:r>
        <w:fldChar w:fldCharType="begin"/>
      </w:r>
      <w:r>
        <w:instrText xml:space="preserve"> XE "Gandavus:</w:instrText>
      </w:r>
      <w:r w:rsidRPr="00A5146D">
        <w:rPr>
          <w:i/>
        </w:rPr>
        <w:instrText>Quodlibet</w:instrText>
      </w:r>
      <w:r>
        <w:instrText xml:space="preserve"> 5.229" </w:instrText>
      </w:r>
      <w:r>
        <w:fldChar w:fldCharType="end"/>
      </w:r>
      <w:r w:rsidRPr="00273106">
        <w:t>)</w:t>
      </w:r>
      <w:r>
        <w:t xml:space="preserve">. </w:t>
      </w:r>
      <w:r w:rsidRPr="00273106">
        <w:t xml:space="preserve">Následující citace ukazuje fundamentální </w:t>
      </w:r>
      <w:r w:rsidRPr="00273106">
        <w:rPr>
          <w:i/>
        </w:rPr>
        <w:t>aspectus</w:t>
      </w:r>
      <w:r w:rsidRPr="00273106">
        <w:t xml:space="preserve"> jsoucna</w:t>
      </w:r>
      <w:r>
        <w:t xml:space="preserve"> v jeho minimální jsoucnosti</w:t>
      </w:r>
      <w:r w:rsidRPr="00273106">
        <w:t xml:space="preserve">, čili </w:t>
      </w:r>
      <w:r w:rsidRPr="00273106">
        <w:rPr>
          <w:i/>
        </w:rPr>
        <w:t>terminus a quo</w:t>
      </w:r>
      <w:r w:rsidRPr="00273106">
        <w:t xml:space="preserve">, odkud </w:t>
      </w:r>
      <w:r>
        <w:t xml:space="preserve">začíná </w:t>
      </w:r>
      <w:r w:rsidRPr="00273106">
        <w:t>objektivní určení jsoucna.</w:t>
      </w:r>
      <w:r>
        <w:t xml:space="preserve"> </w:t>
      </w:r>
    </w:p>
    <w:p w:rsidR="08163013" w:rsidRDefault="08163013" w:rsidP="08163013">
      <w:pPr>
        <w:pStyle w:val="Citace"/>
      </w:pPr>
      <w:r w:rsidRPr="00273106">
        <w:rPr>
          <w:noProof/>
          <w:lang w:val="cs-CZ"/>
        </w:rPr>
        <w:t>„</w:t>
      </w:r>
      <w:r>
        <w:rPr>
          <w:noProof/>
          <w:lang w:val="cs-CZ"/>
        </w:rPr>
        <w:t>První nejobecnější koncept je společný pojmu neexistující věci (</w:t>
      </w:r>
      <w:r w:rsidRPr="00F6729A">
        <w:rPr>
          <w:i/>
          <w:noProof/>
          <w:lang w:val="cs-CZ"/>
        </w:rPr>
        <w:t>communis ad conceptum vanum</w:t>
      </w:r>
      <w:r>
        <w:rPr>
          <w:noProof/>
          <w:lang w:val="cs-CZ"/>
        </w:rPr>
        <w:t>), který koncipujeme v privativním modu</w:t>
      </w:r>
      <w:r w:rsidR="00D4449A">
        <w:rPr>
          <w:noProof/>
          <w:lang w:val="cs-CZ"/>
        </w:rPr>
        <w:t xml:space="preserve"> </w:t>
      </w:r>
      <w:r w:rsidR="00D4449A">
        <w:rPr>
          <w:lang w:val="de-LU"/>
        </w:rPr>
        <w:t>(</w:t>
      </w:r>
      <w:r w:rsidR="00D4449A" w:rsidRPr="0041780D">
        <w:rPr>
          <w:i/>
          <w:noProof/>
        </w:rPr>
        <w:t>modo privatorio</w:t>
      </w:r>
      <w:r w:rsidR="00D4449A">
        <w:rPr>
          <w:lang w:val="de-LU"/>
        </w:rPr>
        <w:t>)</w:t>
      </w:r>
      <w:r>
        <w:rPr>
          <w:noProof/>
          <w:lang w:val="cs-CZ"/>
        </w:rPr>
        <w:t>, jemuž nic neodpovídá v reálné v</w:t>
      </w:r>
      <w:r w:rsidR="00D10BB4">
        <w:rPr>
          <w:noProof/>
          <w:lang w:val="cs-CZ"/>
        </w:rPr>
        <w:t xml:space="preserve">ěci, což je </w:t>
      </w:r>
      <w:r>
        <w:rPr>
          <w:noProof/>
          <w:lang w:val="cs-CZ"/>
        </w:rPr>
        <w:t>například koncept chiméry nebo jednorožce. Tento koncept je společný i pravdivému pojmu, který pojímáme v modu reálně dané věci (</w:t>
      </w:r>
      <w:r w:rsidRPr="00F6729A">
        <w:rPr>
          <w:i/>
          <w:noProof/>
          <w:lang w:val="cs-CZ"/>
        </w:rPr>
        <w:t>modo positivo</w:t>
      </w:r>
      <w:r>
        <w:rPr>
          <w:noProof/>
          <w:lang w:val="cs-CZ"/>
        </w:rPr>
        <w:t xml:space="preserve">)...“ </w:t>
      </w:r>
      <w:r>
        <w:rPr>
          <w:rStyle w:val="Znakapoznpodarou"/>
        </w:rPr>
        <w:footnoteReference w:id="394"/>
      </w:r>
    </w:p>
    <w:p w:rsidR="08163013" w:rsidRPr="00273106" w:rsidRDefault="08163013" w:rsidP="08163013">
      <w:r w:rsidRPr="00273106">
        <w:t>Náhled na celek jsoucího začíná podle Avicenny v nejobecnějším určení jsoucna (</w:t>
      </w:r>
      <w:r w:rsidRPr="00273106">
        <w:rPr>
          <w:i/>
        </w:rPr>
        <w:t>primus conceptus communissimus</w:t>
      </w:r>
      <w:r w:rsidRPr="00273106">
        <w:t xml:space="preserve">). To je dáno přesně na opačném pólu než první substance. </w:t>
      </w:r>
      <w:r>
        <w:t xml:space="preserve">První </w:t>
      </w:r>
      <w:r w:rsidRPr="00273106">
        <w:t>určení věci obsahuje jen tolik jsoucnosti, aby bylo odděleno od nicoty (</w:t>
      </w:r>
      <w:r w:rsidRPr="00273106">
        <w:rPr>
          <w:i/>
        </w:rPr>
        <w:t>cui nihil natum est respondere in re</w:t>
      </w:r>
      <w:r>
        <w:t xml:space="preserve">). Predikaci minimální porce jsoucnosti </w:t>
      </w:r>
      <w:r w:rsidRPr="00273106">
        <w:t xml:space="preserve">zajišťuje </w:t>
      </w:r>
      <w:r>
        <w:t>formální operace</w:t>
      </w:r>
      <w:r w:rsidRPr="00273106">
        <w:t xml:space="preserve">, která </w:t>
      </w:r>
      <w:r>
        <w:t xml:space="preserve">fixuje </w:t>
      </w:r>
      <w:r w:rsidRPr="00273106">
        <w:t>k</w:t>
      </w:r>
      <w:r>
        <w:t>oncept věci v rámci tzv. „prázdného pojmu“ (</w:t>
      </w:r>
      <w:r w:rsidRPr="00273106">
        <w:rPr>
          <w:i/>
        </w:rPr>
        <w:t>conceptum vanum</w:t>
      </w:r>
      <w:r>
        <w:t>)</w:t>
      </w:r>
      <w:r w:rsidRPr="00273106">
        <w:t xml:space="preserve">. Toto první určení jsoucna jako </w:t>
      </w:r>
      <w:r w:rsidRPr="00273106">
        <w:rPr>
          <w:i/>
        </w:rPr>
        <w:t>res</w:t>
      </w:r>
      <w:r w:rsidRPr="00273106">
        <w:t xml:space="preserve"> v modu zbavenosti bytí (</w:t>
      </w:r>
      <w:r w:rsidRPr="00273106">
        <w:rPr>
          <w:i/>
        </w:rPr>
        <w:t>modo privatorio</w:t>
      </w:r>
      <w:r w:rsidRPr="00273106">
        <w:t xml:space="preserve">) určuje věc v nejobecnějším aspektu jsoucnosti oddělené </w:t>
      </w:r>
      <w:r>
        <w:t xml:space="preserve">pouze </w:t>
      </w:r>
      <w:r w:rsidRPr="00273106">
        <w:t>od čistého nebytí. Příkladem konceptu neexistující věci je například chiméra</w:t>
      </w:r>
      <w:r>
        <w:fldChar w:fldCharType="begin"/>
      </w:r>
      <w:r>
        <w:instrText xml:space="preserve"> XE "</w:instrText>
      </w:r>
      <w:r w:rsidRPr="009316B3">
        <w:instrText>chiméra</w:instrText>
      </w:r>
      <w:r>
        <w:instrText xml:space="preserve">" </w:instrText>
      </w:r>
      <w:r>
        <w:fldChar w:fldCharType="end"/>
      </w:r>
      <w:r w:rsidRPr="00273106">
        <w:t>, která je dána pouze v představivosti</w:t>
      </w:r>
      <w:r>
        <w:t xml:space="preserve"> (</w:t>
      </w:r>
      <w:r w:rsidRPr="0004128A">
        <w:rPr>
          <w:i/>
        </w:rPr>
        <w:t>conceptus fictitius</w:t>
      </w:r>
      <w:r>
        <w:rPr>
          <w:i/>
        </w:rPr>
        <w:fldChar w:fldCharType="begin"/>
      </w:r>
      <w:r>
        <w:instrText xml:space="preserve"> XE "substance:</w:instrText>
      </w:r>
      <w:r w:rsidRPr="0004128A">
        <w:rPr>
          <w:i/>
        </w:rPr>
        <w:instrText>conceptus fictitius</w:instrText>
      </w:r>
      <w:r>
        <w:instrText xml:space="preserve">" </w:instrText>
      </w:r>
      <w:r>
        <w:rPr>
          <w:i/>
        </w:rPr>
        <w:fldChar w:fldCharType="end"/>
      </w:r>
      <w:r>
        <w:t>)</w:t>
      </w:r>
      <w:r w:rsidRPr="00273106">
        <w:t xml:space="preserve">. </w:t>
      </w:r>
      <w:r>
        <w:t>Moderní objektivita začíná metafyzické určení jsoucna od chiméry, zatímco první averroismus začínal u reálné první substance. K</w:t>
      </w:r>
      <w:r w:rsidRPr="00273106">
        <w:t xml:space="preserve">onceptuálně pojatá esence </w:t>
      </w:r>
      <w:r>
        <w:t xml:space="preserve">může být vzata pozitivně </w:t>
      </w:r>
      <w:r w:rsidRPr="00273106">
        <w:t>(</w:t>
      </w:r>
      <w:r w:rsidRPr="00273106">
        <w:rPr>
          <w:i/>
        </w:rPr>
        <w:t>concipitur modo positivo</w:t>
      </w:r>
      <w:r w:rsidRPr="00273106">
        <w:t>)</w:t>
      </w:r>
      <w:r>
        <w:t>, tedy ve vztahu k realitě</w:t>
      </w:r>
      <w:r w:rsidRPr="00273106">
        <w:t xml:space="preserve">. </w:t>
      </w:r>
      <w:r>
        <w:t xml:space="preserve">Gandavus je první objektivní pozitivista. </w:t>
      </w:r>
      <w:r w:rsidRPr="00273106">
        <w:t xml:space="preserve">Nová forma pozitivity </w:t>
      </w:r>
      <w:r>
        <w:t xml:space="preserve">začíná metafyziku od bytí chiméry a tím </w:t>
      </w:r>
      <w:r w:rsidRPr="00273106">
        <w:t xml:space="preserve">anuluje význam smyslové zkušenosti pro poznání. Reálná věc, která existuje jako </w:t>
      </w:r>
      <w:r>
        <w:t xml:space="preserve">univerzální </w:t>
      </w:r>
      <w:r w:rsidRPr="00273106">
        <w:t xml:space="preserve">esence nebo </w:t>
      </w:r>
      <w:r>
        <w:t xml:space="preserve">jako poznaná </w:t>
      </w:r>
      <w:r w:rsidRPr="00273106">
        <w:t xml:space="preserve">první substance, je </w:t>
      </w:r>
      <w:r>
        <w:t>definována v rámci tzv. „pravdivého pojmu“ (</w:t>
      </w:r>
      <w:r w:rsidRPr="00273106">
        <w:rPr>
          <w:i/>
        </w:rPr>
        <w:t>conceptum verum</w:t>
      </w:r>
      <w:r>
        <w:t>)</w:t>
      </w:r>
      <w:r w:rsidRPr="00273106">
        <w:t xml:space="preserve">. </w:t>
      </w:r>
      <w:r>
        <w:t xml:space="preserve">Přechod od konceptu v modu </w:t>
      </w:r>
      <w:r w:rsidR="00BC2C95">
        <w:t>„</w:t>
      </w:r>
      <w:r w:rsidRPr="00E75C44">
        <w:rPr>
          <w:i/>
        </w:rPr>
        <w:t>vanum</w:t>
      </w:r>
      <w:r w:rsidR="00BC2C95">
        <w:t>“</w:t>
      </w:r>
      <w:r>
        <w:t xml:space="preserve"> ke </w:t>
      </w:r>
      <w:r>
        <w:lastRenderedPageBreak/>
        <w:t xml:space="preserve">konceptu v modu </w:t>
      </w:r>
      <w:r w:rsidR="00BC2C95">
        <w:t>„</w:t>
      </w:r>
      <w:r w:rsidRPr="00E75C44">
        <w:rPr>
          <w:i/>
        </w:rPr>
        <w:t>verum</w:t>
      </w:r>
      <w:r w:rsidR="00BC2C95">
        <w:t>“</w:t>
      </w:r>
      <w:r>
        <w:t xml:space="preserve"> ukazuje moderní dedukci jsoucna</w:t>
      </w:r>
      <w:r w:rsidR="00BC2C95">
        <w:t xml:space="preserve"> (</w:t>
      </w:r>
      <w:r w:rsidR="00BC2C95" w:rsidRPr="00E75C44">
        <w:rPr>
          <w:i/>
        </w:rPr>
        <w:t>resolutio</w:t>
      </w:r>
      <w:r w:rsidR="00BC2C95">
        <w:rPr>
          <w:i/>
        </w:rPr>
        <w:fldChar w:fldCharType="begin"/>
      </w:r>
      <w:r w:rsidR="00BC2C95">
        <w:instrText xml:space="preserve"> XE "</w:instrText>
      </w:r>
      <w:r w:rsidR="00BC2C95" w:rsidRPr="00111E9E">
        <w:rPr>
          <w:i/>
        </w:rPr>
        <w:instrText>resolutio</w:instrText>
      </w:r>
      <w:r w:rsidR="00BC2C95">
        <w:rPr>
          <w:i/>
        </w:rPr>
        <w:instrText>:</w:instrText>
      </w:r>
      <w:r w:rsidR="00BC2C95" w:rsidRPr="007D3515">
        <w:instrText>Gandavus</w:instrText>
      </w:r>
      <w:r w:rsidR="00BC2C95">
        <w:instrText xml:space="preserve">" </w:instrText>
      </w:r>
      <w:r w:rsidR="00BC2C95">
        <w:rPr>
          <w:i/>
        </w:rPr>
        <w:fldChar w:fldCharType="end"/>
      </w:r>
      <w:r w:rsidR="00BC2C95">
        <w:t xml:space="preserve">). </w:t>
      </w:r>
      <w:r w:rsidR="00BC2C95" w:rsidRPr="00BC2C95">
        <w:t>Začíná logickým určením obecného pojmu bytí, který lze ve druhém kroku potvrdit jako skutečně pravdivý.</w:t>
      </w:r>
      <w:r w:rsidR="00BC2C95">
        <w:t xml:space="preserve"> </w:t>
      </w:r>
      <w:r>
        <w:t xml:space="preserve">Metafyzické určení jsoucna začíná logickou operací, která </w:t>
      </w:r>
      <w:r w:rsidRPr="00273106">
        <w:t xml:space="preserve">odděluje </w:t>
      </w:r>
      <w:r>
        <w:t xml:space="preserve">první </w:t>
      </w:r>
      <w:r w:rsidRPr="00273106">
        <w:t>určení věci od čisté nicoty.</w:t>
      </w:r>
    </w:p>
    <w:p w:rsidR="08163013" w:rsidRPr="00D707B7" w:rsidRDefault="08163013" w:rsidP="08163013">
      <w:pPr>
        <w:pStyle w:val="Citace"/>
        <w:rPr>
          <w:noProof/>
          <w:lang w:val="cs-CZ"/>
        </w:rPr>
      </w:pPr>
      <w:r w:rsidRPr="00273106">
        <w:rPr>
          <w:noProof/>
          <w:lang w:val="cs-CZ"/>
        </w:rPr>
        <w:t>„</w:t>
      </w:r>
      <w:r>
        <w:rPr>
          <w:noProof/>
          <w:lang w:val="cs-CZ"/>
        </w:rPr>
        <w:t>Nejprve je dán nejobecnější pojem a pojem společný každému jinému konceptu, což je pojem, skrze který se věc pojímá a predikuje od věcnosti každé věci (</w:t>
      </w:r>
      <w:r w:rsidRPr="00D707B7">
        <w:rPr>
          <w:i/>
          <w:noProof/>
          <w:lang w:val="cs-CZ"/>
        </w:rPr>
        <w:t>res a reor reris dicta</w:t>
      </w:r>
      <w:r>
        <w:rPr>
          <w:noProof/>
          <w:lang w:val="cs-CZ"/>
        </w:rPr>
        <w:t>). Tento pojem v sobě obsahuje i věc danou pouze v představivosti, která je čisté nejsoucno (</w:t>
      </w:r>
      <w:r w:rsidRPr="00D91575">
        <w:rPr>
          <w:i/>
          <w:noProof/>
        </w:rPr>
        <w:t>purum non ens</w:t>
      </w:r>
      <w:r>
        <w:rPr>
          <w:noProof/>
          <w:lang w:val="cs-CZ"/>
        </w:rPr>
        <w:t xml:space="preserve">), protože není věcí danou ani esenciálně, ani nevznikla v aktuální existenci.“ </w:t>
      </w:r>
      <w:r>
        <w:rPr>
          <w:rStyle w:val="Znakapoznpodarou"/>
        </w:rPr>
        <w:footnoteReference w:id="395"/>
      </w:r>
    </w:p>
    <w:p w:rsidR="00F62338" w:rsidRDefault="08163013" w:rsidP="08163013">
      <w:r>
        <w:t xml:space="preserve">První určení věci </w:t>
      </w:r>
      <w:r w:rsidRPr="00273106">
        <w:t xml:space="preserve">je </w:t>
      </w:r>
      <w:r>
        <w:t xml:space="preserve">dáno od minimální formy </w:t>
      </w:r>
      <w:r w:rsidR="00D8392F">
        <w:t>bytí</w:t>
      </w:r>
      <w:r w:rsidRPr="00273106">
        <w:t xml:space="preserve">, kterou lze predikovat </w:t>
      </w:r>
      <w:r>
        <w:t xml:space="preserve">jako první nebo poslední společný jmenovatel </w:t>
      </w:r>
      <w:r w:rsidR="00D8392F">
        <w:t xml:space="preserve">objektivně určené </w:t>
      </w:r>
      <w:r>
        <w:t xml:space="preserve">věci </w:t>
      </w:r>
      <w:r w:rsidRPr="00273106">
        <w:t>(</w:t>
      </w:r>
      <w:r w:rsidRPr="00273106">
        <w:rPr>
          <w:i/>
        </w:rPr>
        <w:t>res a reor reris</w:t>
      </w:r>
      <w:r w:rsidRPr="00273106">
        <w:t>)</w:t>
      </w:r>
      <w:r>
        <w:t>. V</w:t>
      </w:r>
      <w:r w:rsidR="00684D15">
        <w:t xml:space="preserve">ěc má minimální existenci </w:t>
      </w:r>
      <w:r w:rsidRPr="00273106">
        <w:t>jako prázdn</w:t>
      </w:r>
      <w:r>
        <w:t>ý k</w:t>
      </w:r>
      <w:r w:rsidRPr="00273106">
        <w:t>oncept</w:t>
      </w:r>
      <w:r>
        <w:t xml:space="preserve"> v mysli, kde </w:t>
      </w:r>
      <w:r w:rsidRPr="00273106">
        <w:t>je dána v čisté jsoucnosti oddělené pouze od nejsoucna</w:t>
      </w:r>
      <w:r>
        <w:t xml:space="preserve">. V nové metafyzice založené na bytí chiméry se věc stala individuem, tedy poslední jednotkou významu vyděleného z kontinua avicennovského určení jsoucna v modu </w:t>
      </w:r>
      <w:r w:rsidRPr="00EC5368">
        <w:rPr>
          <w:i/>
        </w:rPr>
        <w:t>ens inqua</w:t>
      </w:r>
      <w:r>
        <w:rPr>
          <w:i/>
        </w:rPr>
        <w:t>n</w:t>
      </w:r>
      <w:r w:rsidRPr="00EC5368">
        <w:rPr>
          <w:i/>
        </w:rPr>
        <w:t>tum ens</w:t>
      </w:r>
      <w:r>
        <w:t xml:space="preserve">. První dělení jsoucna jako neoplatonského nejvyššího rodu zakládá metafyzické určení jsoucna v modu moderního </w:t>
      </w:r>
      <w:r w:rsidRPr="007F3223">
        <w:rPr>
          <w:i/>
        </w:rPr>
        <w:t>resolutio</w:t>
      </w:r>
      <w:r>
        <w:t>. Henryho predikace začíná na rovině čistého nihilismu (</w:t>
      </w:r>
      <w:r w:rsidRPr="004E766C">
        <w:rPr>
          <w:i/>
        </w:rPr>
        <w:t>purum non ens</w:t>
      </w:r>
      <w:r>
        <w:t>) a pak pokračuje směrem k reálnému bytí (</w:t>
      </w:r>
      <w:r w:rsidRPr="00FB3419">
        <w:rPr>
          <w:i/>
        </w:rPr>
        <w:t>esse per existentiam</w:t>
      </w:r>
      <w:r>
        <w:t xml:space="preserve">). Formální univocita pojmu </w:t>
      </w:r>
      <w:r w:rsidRPr="086560D2">
        <w:rPr>
          <w:i/>
        </w:rPr>
        <w:t>ens</w:t>
      </w:r>
      <w:r>
        <w:t xml:space="preserve"> jako první transcendentálie zajišťuje dialektické dělení Avicennova kontinua </w:t>
      </w:r>
      <w:r w:rsidRPr="08463247">
        <w:rPr>
          <w:i/>
        </w:rPr>
        <w:t>ens inquantum ens</w:t>
      </w:r>
      <w:r>
        <w:t xml:space="preserve"> jako univočně rodového a formálního bytí jsoucna. Pak je úplně jedno, jestli nová metafyzika začne u chiméry nebo u reálně existující osoby. První operace porretánského dělení zajistí minimální jsoucnost oddělenou</w:t>
      </w:r>
      <w:r w:rsidRPr="00273106">
        <w:t xml:space="preserve"> </w:t>
      </w:r>
      <w:r>
        <w:t>od čisté nicoty</w:t>
      </w:r>
      <w:r w:rsidRPr="00273106">
        <w:t xml:space="preserve"> (</w:t>
      </w:r>
      <w:r w:rsidRPr="00273106">
        <w:rPr>
          <w:i/>
        </w:rPr>
        <w:t>purum non ens</w:t>
      </w:r>
      <w:r w:rsidRPr="00273106">
        <w:t xml:space="preserve">). </w:t>
      </w:r>
      <w:r>
        <w:t>S</w:t>
      </w:r>
      <w:r w:rsidRPr="00273106">
        <w:t xml:space="preserve">mysl jsoucna jako </w:t>
      </w:r>
      <w:r w:rsidRPr="00273106">
        <w:rPr>
          <w:i/>
        </w:rPr>
        <w:t>res</w:t>
      </w:r>
      <w:r w:rsidRPr="00273106">
        <w:t xml:space="preserve"> je stvořen lidským subjektem </w:t>
      </w:r>
      <w:r w:rsidRPr="00273106">
        <w:rPr>
          <w:i/>
        </w:rPr>
        <w:t>ex nihilo</w:t>
      </w:r>
      <w:r>
        <w:t>, tedy čistě formální operac</w:t>
      </w:r>
      <w:r w:rsidRPr="004478A5">
        <w:t>í intelektu</w:t>
      </w:r>
      <w:r>
        <w:t xml:space="preserve">. </w:t>
      </w:r>
      <w:r w:rsidRPr="00273106">
        <w:t>První bytí oddělené od nicoty zajišťuje lidský subjekt tím, že v paměti podržuje význam chiméry (</w:t>
      </w:r>
      <w:r w:rsidRPr="00273106">
        <w:rPr>
          <w:i/>
        </w:rPr>
        <w:t>continet sub se rem imaginariam</w:t>
      </w:r>
      <w:r w:rsidRPr="00273106">
        <w:t xml:space="preserve">). </w:t>
      </w:r>
      <w:r>
        <w:t>Chiméra</w:t>
      </w:r>
      <w:r>
        <w:fldChar w:fldCharType="begin"/>
      </w:r>
      <w:r>
        <w:instrText xml:space="preserve"> XE "</w:instrText>
      </w:r>
      <w:r w:rsidRPr="009316B3">
        <w:instrText>chiméra</w:instrText>
      </w:r>
      <w:r>
        <w:instrText xml:space="preserve">" </w:instrText>
      </w:r>
      <w:r>
        <w:fldChar w:fldCharType="end"/>
      </w:r>
      <w:r>
        <w:t xml:space="preserve"> jako </w:t>
      </w:r>
      <w:r w:rsidRPr="007F3223">
        <w:rPr>
          <w:i/>
        </w:rPr>
        <w:t>res</w:t>
      </w:r>
      <w:r>
        <w:t xml:space="preserve"> podržená v augustiniánské paměti se stala substancí. Tím vznikl výše </w:t>
      </w:r>
      <w:r w:rsidRPr="00273106">
        <w:t>uvedený modus bytí chiméry v paměti daný pro prázdný koncept (</w:t>
      </w:r>
      <w:r w:rsidRPr="00273106">
        <w:rPr>
          <w:i/>
        </w:rPr>
        <w:t>conceptus vanus, fictitius</w:t>
      </w:r>
      <w:r w:rsidRPr="00273106">
        <w:t xml:space="preserve">). </w:t>
      </w:r>
      <w:r>
        <w:t xml:space="preserve">Určení </w:t>
      </w:r>
      <w:r w:rsidRPr="00273106">
        <w:t xml:space="preserve">moderní </w:t>
      </w:r>
      <w:r w:rsidR="00AE7B37">
        <w:t>„</w:t>
      </w:r>
      <w:r w:rsidRPr="00273106">
        <w:rPr>
          <w:i/>
        </w:rPr>
        <w:t>res</w:t>
      </w:r>
      <w:r w:rsidR="00AE7B37">
        <w:t>“</w:t>
      </w:r>
      <w:r w:rsidRPr="00273106">
        <w:t xml:space="preserve"> vzniká specifickou prací fantasie a paměti</w:t>
      </w:r>
      <w:r>
        <w:t xml:space="preserve">, která podržuje objektivní „exsistenci“ tohoto moderního individua v modu </w:t>
      </w:r>
      <w:r w:rsidRPr="0075583D">
        <w:rPr>
          <w:i/>
        </w:rPr>
        <w:t>per prius</w:t>
      </w:r>
      <w:r>
        <w:rPr>
          <w:i/>
        </w:rPr>
        <w:fldChar w:fldCharType="begin"/>
      </w:r>
      <w:r>
        <w:instrText xml:space="preserve"> XE "predikace:</w:instrText>
      </w:r>
      <w:r w:rsidRPr="0091658A">
        <w:rPr>
          <w:i/>
        </w:rPr>
        <w:instrText>per prius</w:instrText>
      </w:r>
      <w:r>
        <w:instrText xml:space="preserve">" </w:instrText>
      </w:r>
      <w:r>
        <w:rPr>
          <w:i/>
        </w:rPr>
        <w:fldChar w:fldCharType="end"/>
      </w:r>
      <w:r>
        <w:t xml:space="preserve">. Reálně existující </w:t>
      </w:r>
      <w:r w:rsidRPr="00273106">
        <w:t xml:space="preserve">věc dostává </w:t>
      </w:r>
      <w:r>
        <w:t xml:space="preserve">mimo minimální objektivní existenci i </w:t>
      </w:r>
      <w:r w:rsidRPr="00273106">
        <w:t>modus pravdivosti (</w:t>
      </w:r>
      <w:r w:rsidRPr="00273106">
        <w:rPr>
          <w:i/>
        </w:rPr>
        <w:t xml:space="preserve">continet sub </w:t>
      </w:r>
      <w:r w:rsidRPr="00273106">
        <w:rPr>
          <w:i/>
        </w:rPr>
        <w:lastRenderedPageBreak/>
        <w:t>se rem veram</w:t>
      </w:r>
      <w:r>
        <w:t xml:space="preserve">). </w:t>
      </w:r>
      <w:r w:rsidR="00F62338" w:rsidRPr="00F62338">
        <w:t>Skutečně existující věc mimo minimální objektivní existenci tvoří součást představivosti (</w:t>
      </w:r>
      <w:r w:rsidR="00F62338" w:rsidRPr="00F62338">
        <w:rPr>
          <w:i/>
        </w:rPr>
        <w:t>continet sub se rem veram</w:t>
      </w:r>
      <w:r w:rsidR="00F62338" w:rsidRPr="00F62338">
        <w:t>). Hermeneutika musí zkoumat souvislost mezi reálnými věcmi a tímto druhem chimérické objektivity dané v minimální formě bytí (</w:t>
      </w:r>
      <w:r w:rsidR="00F62338" w:rsidRPr="00F62338">
        <w:rPr>
          <w:i/>
        </w:rPr>
        <w:t>ratitudo</w:t>
      </w:r>
      <w:r w:rsidR="00F62338" w:rsidRPr="00F62338">
        <w:t>).</w:t>
      </w:r>
    </w:p>
    <w:p w:rsidR="08163013" w:rsidRDefault="08163013" w:rsidP="00F62338">
      <w:pPr>
        <w:ind w:firstLine="397"/>
      </w:pPr>
      <w:r>
        <w:t xml:space="preserve">Henry předložil první systematickou dedukci jsoucnosti z boží mysli, a tím zrušil primární založení smyslu jsoucna skrze kategoriální predikaci </w:t>
      </w:r>
      <w:r w:rsidR="00324C7D">
        <w:t xml:space="preserve">určenou </w:t>
      </w:r>
      <w:r>
        <w:t>hyparchick</w:t>
      </w:r>
      <w:r w:rsidR="00324C7D">
        <w:t xml:space="preserve">ým </w:t>
      </w:r>
      <w:r>
        <w:t>statut</w:t>
      </w:r>
      <w:r w:rsidR="00324C7D">
        <w:t>em</w:t>
      </w:r>
      <w:r>
        <w:t xml:space="preserve"> první substance</w:t>
      </w:r>
      <w:r>
        <w:fldChar w:fldCharType="begin"/>
      </w:r>
      <w:r>
        <w:instrText xml:space="preserve"> XE "</w:instrText>
      </w:r>
      <w:r w:rsidRPr="00DE2A32">
        <w:instrText>substance</w:instrText>
      </w:r>
      <w:r>
        <w:instrText xml:space="preserve">:první" </w:instrText>
      </w:r>
      <w:r>
        <w:fldChar w:fldCharType="end"/>
      </w:r>
      <w:r>
        <w:t xml:space="preserve">. Moderní bůh </w:t>
      </w:r>
      <w:r w:rsidR="004B0FC0">
        <w:t xml:space="preserve">vykonává funkci </w:t>
      </w:r>
      <w:r w:rsidR="081942A4">
        <w:t xml:space="preserve">metafyzického </w:t>
      </w:r>
      <w:r>
        <w:t>dativu</w:t>
      </w:r>
      <w:r w:rsidR="00C63F34">
        <w:rPr>
          <w:szCs w:val="24"/>
          <w:lang w:val="de-DE"/>
        </w:rPr>
        <w:fldChar w:fldCharType="begin"/>
      </w:r>
      <w:r w:rsidR="00C63F34">
        <w:instrText xml:space="preserve"> XE "</w:instrText>
      </w:r>
      <w:r w:rsidR="00C63F34" w:rsidRPr="0074751F">
        <w:rPr>
          <w:i/>
        </w:rPr>
        <w:instrText>dativus metaphysicus</w:instrText>
      </w:r>
      <w:r w:rsidR="00C63F34">
        <w:instrText xml:space="preserve">" </w:instrText>
      </w:r>
      <w:r w:rsidR="00C63F34">
        <w:rPr>
          <w:szCs w:val="24"/>
          <w:lang w:val="de-DE"/>
        </w:rPr>
        <w:fldChar w:fldCharType="end"/>
      </w:r>
      <w:r>
        <w:t xml:space="preserve">, která v aristotelismu patřila </w:t>
      </w:r>
      <w:r w:rsidR="004B0FC0">
        <w:t xml:space="preserve">pouze </w:t>
      </w:r>
      <w:r>
        <w:t xml:space="preserve">reálné první substanci. Není divu, že po jeho smrti v 19. století vypukl </w:t>
      </w:r>
      <w:r w:rsidR="00452A5B">
        <w:t xml:space="preserve">nihilistický chaos </w:t>
      </w:r>
      <w:r>
        <w:t xml:space="preserve">ve filosofii </w:t>
      </w:r>
      <w:r w:rsidR="008D2024">
        <w:t xml:space="preserve">zmatených </w:t>
      </w:r>
      <w:r w:rsidR="00452A5B">
        <w:t>objektivistů</w:t>
      </w:r>
      <w:r>
        <w:t xml:space="preserve">. Objektivní určení </w:t>
      </w:r>
      <w:r w:rsidRPr="00273106">
        <w:t xml:space="preserve">věci začíná od nejobecnějšího určení </w:t>
      </w:r>
      <w:r w:rsidRPr="00273106">
        <w:rPr>
          <w:i/>
        </w:rPr>
        <w:t>res</w:t>
      </w:r>
      <w:r w:rsidRPr="00273106">
        <w:t xml:space="preserve"> daného </w:t>
      </w:r>
      <w:r>
        <w:t>na exemplární úrovni v božím intelektu</w:t>
      </w:r>
      <w:r w:rsidRPr="00273106">
        <w:t xml:space="preserve">. Původní diference mezi bytím a nebytím </w:t>
      </w:r>
      <w:r>
        <w:t xml:space="preserve">v boží mysli zakládá smysl jsoucna jako něčeho definovaného a tím odděleného od nicoty. Proto musel avicennista Henry vyvést minimální porci jsoucnosti přímo z boha jako moderního dárce forem. </w:t>
      </w:r>
      <w:r>
        <w:fldChar w:fldCharType="begin"/>
      </w:r>
      <w:r>
        <w:instrText xml:space="preserve"> XE "</w:instrText>
      </w:r>
      <w:r w:rsidRPr="00BA7E25">
        <w:instrText>intelekt:dárce forem</w:instrText>
      </w:r>
      <w:r>
        <w:instrText xml:space="preserve">" </w:instrText>
      </w:r>
      <w:r>
        <w:fldChar w:fldCharType="end"/>
      </w:r>
      <w:r>
        <w:t>Pozdější avicennista Descartes také začínal poznání od chiméry a proto musel od postmoderního boha odvodit eficientní kauzalitu pro bytí první substance stejně jako Gandavus. Dedukce smyslu jsoucna od moderního boha jako dárce objektivního významu zakládá první celek jsoucna, jehož bytí je dáno v modu ontoteologické objektivity (</w:t>
      </w:r>
      <w:r w:rsidRPr="0087579C">
        <w:rPr>
          <w:i/>
        </w:rPr>
        <w:t>res a ratitudine</w:t>
      </w:r>
      <w:r>
        <w:rPr>
          <w:i/>
        </w:rPr>
        <w:fldChar w:fldCharType="begin"/>
      </w:r>
      <w:r>
        <w:instrText xml:space="preserve"> XE "věc:</w:instrText>
      </w:r>
      <w:r w:rsidRPr="002F0FBC">
        <w:rPr>
          <w:i/>
        </w:rPr>
        <w:instrText>res a ratitudine</w:instrText>
      </w:r>
      <w:r>
        <w:instrText xml:space="preserve">" </w:instrText>
      </w:r>
      <w:r>
        <w:rPr>
          <w:i/>
        </w:rPr>
        <w:fldChar w:fldCharType="end"/>
      </w:r>
      <w:r>
        <w:t>).</w:t>
      </w:r>
      <w:r w:rsidRPr="00311C5D">
        <w:t xml:space="preserve"> </w:t>
      </w:r>
      <w:r>
        <w:t xml:space="preserve">Následující citát zakládá první verzi </w:t>
      </w:r>
      <w:r w:rsidR="00655041">
        <w:t xml:space="preserve">objektivní </w:t>
      </w:r>
      <w:r>
        <w:t xml:space="preserve"> metafyziky</w:t>
      </w:r>
      <w:r>
        <w:fldChar w:fldCharType="begin"/>
      </w:r>
      <w:r>
        <w:instrText xml:space="preserve"> XE "</w:instrText>
      </w:r>
      <w:r w:rsidRPr="002978CC">
        <w:instrText>ontoteologie:Gandavus</w:instrText>
      </w:r>
      <w:r>
        <w:instrText xml:space="preserve">" </w:instrText>
      </w:r>
      <w:r>
        <w:fldChar w:fldCharType="end"/>
      </w:r>
      <w:r>
        <w:t>.</w:t>
      </w:r>
    </w:p>
    <w:p w:rsidR="08163013" w:rsidRPr="00BA59B2" w:rsidRDefault="08163013" w:rsidP="08163013">
      <w:pPr>
        <w:pStyle w:val="Citace"/>
        <w:rPr>
          <w:noProof/>
          <w:lang w:val="cs-CZ"/>
        </w:rPr>
      </w:pPr>
      <w:r w:rsidRPr="00273106">
        <w:rPr>
          <w:noProof/>
          <w:lang w:val="cs-CZ"/>
        </w:rPr>
        <w:t>„</w:t>
      </w:r>
      <w:r>
        <w:rPr>
          <w:noProof/>
          <w:lang w:val="cs-CZ"/>
        </w:rPr>
        <w:t>Každá věc, ať existující nebo neexistující (</w:t>
      </w:r>
      <w:r w:rsidRPr="007F0E2B">
        <w:rPr>
          <w:i/>
          <w:noProof/>
        </w:rPr>
        <w:t>sive existens sive non existens</w:t>
      </w:r>
      <w:r>
        <w:rPr>
          <w:noProof/>
          <w:lang w:val="cs-CZ"/>
        </w:rPr>
        <w:t>), má bytí v bohu z hlediska exemplárního výměru (</w:t>
      </w:r>
      <w:r w:rsidRPr="0087579C">
        <w:rPr>
          <w:i/>
          <w:noProof/>
          <w:lang w:val="cs-CZ"/>
        </w:rPr>
        <w:t>secundum exemplarem rationem</w:t>
      </w:r>
      <w:r>
        <w:rPr>
          <w:noProof/>
          <w:lang w:val="cs-CZ"/>
        </w:rPr>
        <w:t>). Pak ale věc není jen predikovaná z hlediska své esenciální věcnosti (</w:t>
      </w:r>
      <w:r w:rsidRPr="0087579C">
        <w:rPr>
          <w:i/>
          <w:noProof/>
          <w:lang w:val="cs-CZ"/>
        </w:rPr>
        <w:t>dicta a reor reris</w:t>
      </w:r>
      <w:r>
        <w:rPr>
          <w:noProof/>
          <w:lang w:val="cs-CZ"/>
        </w:rPr>
        <w:t>), ale také z hlediska určité přirozenosti a esence (</w:t>
      </w:r>
      <w:r w:rsidRPr="0087579C">
        <w:rPr>
          <w:rStyle w:val="Zkladntext6ptdkovn0pt"/>
          <w:rFonts w:ascii="Calibri" w:eastAsia="Times" w:hAnsi="Calibri"/>
          <w:i/>
          <w:noProof/>
          <w:sz w:val="22"/>
          <w:lang w:val="cs-CZ"/>
        </w:rPr>
        <w:t xml:space="preserve">quod </w:t>
      </w:r>
      <w:r w:rsidRPr="0087579C">
        <w:rPr>
          <w:rStyle w:val="Zkladntext6ptMalpsmenadkovn0pt"/>
          <w:rFonts w:eastAsia="Times"/>
          <w:i/>
          <w:smallCaps w:val="0"/>
          <w:noProof/>
          <w:lang w:val="cs-CZ"/>
        </w:rPr>
        <w:t xml:space="preserve">sit natura et </w:t>
      </w:r>
      <w:r w:rsidRPr="0087579C">
        <w:rPr>
          <w:i/>
          <w:noProof/>
          <w:lang w:val="cs-CZ"/>
        </w:rPr>
        <w:t>essentia aliqua</w:t>
      </w:r>
      <w:r>
        <w:rPr>
          <w:noProof/>
          <w:lang w:val="cs-CZ"/>
        </w:rPr>
        <w:t>). Proto je predikovaná z hlediska individuální objektivní jsoucnosti (</w:t>
      </w:r>
      <w:r w:rsidRPr="0087579C">
        <w:rPr>
          <w:i/>
          <w:noProof/>
          <w:lang w:val="cs-CZ"/>
        </w:rPr>
        <w:t>dicitur res a ratitudine</w:t>
      </w:r>
      <w:r>
        <w:rPr>
          <w:noProof/>
          <w:lang w:val="cs-CZ"/>
        </w:rPr>
        <w:t>).“ </w:t>
      </w:r>
      <w:r>
        <w:rPr>
          <w:rStyle w:val="Znakapoznpodarou"/>
        </w:rPr>
        <w:footnoteReference w:id="396"/>
      </w:r>
    </w:p>
    <w:p w:rsidR="00851530" w:rsidRDefault="08163013" w:rsidP="08163013">
      <w:r>
        <w:t xml:space="preserve">Bůh dává ve stvořitelské mysli každé věci její podobu, definici, výměr a tím tvoří první objektivní jsoucno. První </w:t>
      </w:r>
      <w:r w:rsidRPr="00451D68">
        <w:rPr>
          <w:i/>
        </w:rPr>
        <w:t>ratio</w:t>
      </w:r>
      <w:r>
        <w:t xml:space="preserve"> </w:t>
      </w:r>
      <w:r w:rsidRPr="00273106">
        <w:t>má exemplární</w:t>
      </w:r>
      <w:r>
        <w:fldChar w:fldCharType="begin"/>
      </w:r>
      <w:r>
        <w:instrText xml:space="preserve"> XE "</w:instrText>
      </w:r>
      <w:r w:rsidRPr="00266F57">
        <w:instrText>exemplar</w:instrText>
      </w:r>
      <w:r>
        <w:instrText xml:space="preserve">" </w:instrText>
      </w:r>
      <w:r>
        <w:fldChar w:fldCharType="end"/>
      </w:r>
      <w:r w:rsidRPr="00273106">
        <w:t xml:space="preserve"> charakter, proto </w:t>
      </w:r>
      <w:r>
        <w:t xml:space="preserve">je produkováno </w:t>
      </w:r>
      <w:r w:rsidRPr="00273106">
        <w:t>v boží mysli (</w:t>
      </w:r>
      <w:r w:rsidRPr="00E007F1">
        <w:rPr>
          <w:i/>
        </w:rPr>
        <w:t>habet esse in deo secundum exemplarem rationem</w:t>
      </w:r>
      <w:r w:rsidRPr="00273106">
        <w:t xml:space="preserve">). Exemplar tvoří ontoteologický základ každé esence a proto umožňuje racionální výčet a predikaci </w:t>
      </w:r>
      <w:r>
        <w:t xml:space="preserve">na základě takto určené jsoucnosti </w:t>
      </w:r>
      <w:r w:rsidRPr="00273106">
        <w:t>(</w:t>
      </w:r>
      <w:r w:rsidRPr="00273106">
        <w:rPr>
          <w:i/>
        </w:rPr>
        <w:t>res dicta a reor reris</w:t>
      </w:r>
      <w:r>
        <w:rPr>
          <w:i/>
        </w:rPr>
        <w:fldChar w:fldCharType="begin"/>
      </w:r>
      <w:r>
        <w:instrText xml:space="preserve"> XE "</w:instrText>
      </w:r>
      <w:r w:rsidRPr="00162212">
        <w:instrText>věc</w:instrText>
      </w:r>
      <w:r w:rsidRPr="00A11FD3">
        <w:rPr>
          <w:i/>
        </w:rPr>
        <w:instrText>:res dicta a reor reris</w:instrText>
      </w:r>
      <w:r>
        <w:instrText xml:space="preserve">" </w:instrText>
      </w:r>
      <w:r>
        <w:rPr>
          <w:i/>
        </w:rPr>
        <w:fldChar w:fldCharType="end"/>
      </w:r>
      <w:r w:rsidRPr="00273106">
        <w:t xml:space="preserve">). </w:t>
      </w:r>
      <w:r>
        <w:lastRenderedPageBreak/>
        <w:t>Predikace objektivní</w:t>
      </w:r>
      <w:r>
        <w:fldChar w:fldCharType="begin"/>
      </w:r>
      <w:r>
        <w:instrText xml:space="preserve"> XE "</w:instrText>
      </w:r>
      <w:r w:rsidRPr="0071194F">
        <w:instrText>predikace:objektivní</w:instrText>
      </w:r>
      <w:r>
        <w:instrText xml:space="preserve">" </w:instrText>
      </w:r>
      <w:r>
        <w:fldChar w:fldCharType="end"/>
      </w:r>
      <w:r>
        <w:t xml:space="preserve"> věcnosti se spojuje s exemplární  predikací pravdivosti a obojí určení je dané v boží mysli. Její intencionalita</w:t>
      </w:r>
      <w:r>
        <w:fldChar w:fldCharType="begin"/>
      </w:r>
      <w:r>
        <w:instrText xml:space="preserve"> XE "</w:instrText>
      </w:r>
      <w:r w:rsidRPr="003C7BF1">
        <w:instrText>intencionalita:bůh</w:instrText>
      </w:r>
      <w:r>
        <w:instrText xml:space="preserve">" </w:instrText>
      </w:r>
      <w:r>
        <w:fldChar w:fldCharType="end"/>
      </w:r>
      <w:r>
        <w:t xml:space="preserve"> vytvořila první intencionální předmět, který má exemplární charakter, ale není oddělen od boží esence. </w:t>
      </w:r>
      <w:r w:rsidRPr="00273106">
        <w:t xml:space="preserve">Tím je vytvořen základ k dalšímu určení jsoucna pomocí sestupu z exemplárně </w:t>
      </w:r>
      <w:r>
        <w:t>dané esence od</w:t>
      </w:r>
      <w:r w:rsidRPr="00273106">
        <w:t xml:space="preserve"> boha směrem do konkrétní věci. </w:t>
      </w:r>
      <w:r>
        <w:t>Gandavus vytvořil první formu objektivní emanace jsoucen od moderního boha</w:t>
      </w:r>
      <w:r w:rsidR="007F27D2">
        <w:t xml:space="preserve">. </w:t>
      </w:r>
      <w:r w:rsidR="007F27D2" w:rsidRPr="007F27D2">
        <w:t xml:space="preserve">Scotus tento druh mytologie zrušil a nahradil ji mnohem sofistikovanější </w:t>
      </w:r>
      <w:r w:rsidR="00CE3297">
        <w:t xml:space="preserve">verzí </w:t>
      </w:r>
      <w:r w:rsidR="007F27D2" w:rsidRPr="007F27D2">
        <w:t>založenou na objektiv</w:t>
      </w:r>
      <w:r w:rsidR="007F27D2">
        <w:t>ní predikci božské racionality.</w:t>
      </w:r>
    </w:p>
    <w:p w:rsidR="00DE54DE" w:rsidRDefault="00AC4CCD" w:rsidP="00851530">
      <w:pPr>
        <w:ind w:firstLine="397"/>
      </w:pPr>
      <w:r>
        <w:t>Výše uvedený c</w:t>
      </w:r>
      <w:r w:rsidR="08163013" w:rsidRPr="00273106">
        <w:t xml:space="preserve">itát </w:t>
      </w:r>
      <w:r w:rsidRPr="00D478EE">
        <w:rPr>
          <w:i/>
        </w:rPr>
        <w:t>Quodlibet</w:t>
      </w:r>
      <w:r w:rsidRPr="00D478EE">
        <w:t xml:space="preserve"> V, </w:t>
      </w:r>
      <w:r>
        <w:t xml:space="preserve">q. 2 </w:t>
      </w:r>
      <w:r w:rsidR="08163013" w:rsidRPr="00273106">
        <w:t>j</w:t>
      </w:r>
      <w:r w:rsidR="08163013">
        <w:t>asně mluví o dvojím určení věci.</w:t>
      </w:r>
      <w:r w:rsidR="08163013" w:rsidRPr="00273106">
        <w:t xml:space="preserve">  </w:t>
      </w:r>
      <w:r w:rsidR="08163013">
        <w:t xml:space="preserve">Náhled na exemplární </w:t>
      </w:r>
      <w:r w:rsidR="08163013" w:rsidRPr="00273106">
        <w:t>esenc</w:t>
      </w:r>
      <w:r w:rsidR="08163013">
        <w:t>i</w:t>
      </w:r>
      <w:r w:rsidR="08163013" w:rsidRPr="00273106">
        <w:t xml:space="preserve"> (</w:t>
      </w:r>
      <w:r w:rsidR="08163013" w:rsidRPr="00273106">
        <w:rPr>
          <w:i/>
        </w:rPr>
        <w:t>res a ratitudine</w:t>
      </w:r>
      <w:r w:rsidR="08163013" w:rsidRPr="00273106">
        <w:t xml:space="preserve">) </w:t>
      </w:r>
      <w:r w:rsidR="08163013">
        <w:t xml:space="preserve">zakládá dedukci, která umožnuje kategoriální predikaci objektivního bytí věci </w:t>
      </w:r>
      <w:r w:rsidR="08163013" w:rsidRPr="00273106">
        <w:t>(</w:t>
      </w:r>
      <w:r w:rsidR="08163013" w:rsidRPr="00273106">
        <w:rPr>
          <w:i/>
        </w:rPr>
        <w:t>res dicta a reor reris</w:t>
      </w:r>
      <w:r w:rsidR="08163013">
        <w:rPr>
          <w:i/>
        </w:rPr>
        <w:fldChar w:fldCharType="begin"/>
      </w:r>
      <w:r w:rsidR="08163013">
        <w:instrText xml:space="preserve"> XE "</w:instrText>
      </w:r>
      <w:r w:rsidR="08163013" w:rsidRPr="00162212">
        <w:instrText>věc</w:instrText>
      </w:r>
      <w:r w:rsidR="08163013" w:rsidRPr="00A11FD3">
        <w:rPr>
          <w:i/>
        </w:rPr>
        <w:instrText>:res dicta a reor reris</w:instrText>
      </w:r>
      <w:r w:rsidR="08163013">
        <w:instrText xml:space="preserve">" </w:instrText>
      </w:r>
      <w:r w:rsidR="08163013">
        <w:rPr>
          <w:i/>
        </w:rPr>
        <w:fldChar w:fldCharType="end"/>
      </w:r>
      <w:r w:rsidR="08163013">
        <w:t>)</w:t>
      </w:r>
      <w:r w:rsidR="08163013" w:rsidRPr="00273106">
        <w:t xml:space="preserve">. </w:t>
      </w:r>
      <w:r w:rsidR="08163013">
        <w:t xml:space="preserve">Spojení pravdy a bytí na exemplární úrovni jsoucna umožňuje Bonaventurovo </w:t>
      </w:r>
      <w:r w:rsidR="08163013" w:rsidRPr="00273106">
        <w:t xml:space="preserve">nazírání esencí věcí daných v primární jistotě </w:t>
      </w:r>
      <w:r w:rsidR="08163013">
        <w:t xml:space="preserve">božího </w:t>
      </w:r>
      <w:r w:rsidR="08163013" w:rsidRPr="00273106">
        <w:t>subjektu</w:t>
      </w:r>
      <w:r w:rsidR="08163013">
        <w:t xml:space="preserve"> (</w:t>
      </w:r>
      <w:r w:rsidR="08163013" w:rsidRPr="00657231">
        <w:rPr>
          <w:i/>
        </w:rPr>
        <w:t xml:space="preserve">rationes </w:t>
      </w:r>
      <w:r w:rsidR="08163013">
        <w:rPr>
          <w:i/>
        </w:rPr>
        <w:t xml:space="preserve">exemplares, </w:t>
      </w:r>
      <w:r w:rsidR="08163013" w:rsidRPr="00657231">
        <w:rPr>
          <w:i/>
        </w:rPr>
        <w:t>seminales</w:t>
      </w:r>
      <w:r w:rsidR="08163013">
        <w:t>)</w:t>
      </w:r>
      <w:r w:rsidR="08163013" w:rsidRPr="00273106">
        <w:t xml:space="preserve">. </w:t>
      </w:r>
      <w:r w:rsidR="08163013">
        <w:t>Exemplar dostal statut jsoucna třetího druhu. Tato intence patří k boží substanci, ale porretánsky „exsistuje“ v roli intencionálně dané potence. Henry nepotřebuje realitu první substance</w:t>
      </w:r>
      <w:r w:rsidR="08163013">
        <w:fldChar w:fldCharType="begin"/>
      </w:r>
      <w:r w:rsidR="08163013">
        <w:instrText xml:space="preserve"> XE "zatmění:</w:instrText>
      </w:r>
      <w:r w:rsidR="08163013" w:rsidRPr="00DE2A32">
        <w:instrText>substance</w:instrText>
      </w:r>
      <w:r w:rsidR="08163013">
        <w:instrText xml:space="preserve">" </w:instrText>
      </w:r>
      <w:r w:rsidR="08163013">
        <w:fldChar w:fldCharType="end"/>
      </w:r>
      <w:r w:rsidR="08163013">
        <w:t xml:space="preserve"> pro založení smyslu jsoucna. Jeho avicennistický s</w:t>
      </w:r>
      <w:r w:rsidR="08163013" w:rsidRPr="00273106">
        <w:t xml:space="preserve">cénář sestupu forem a základní koncepty jsou obsaženy v díle </w:t>
      </w:r>
      <w:r w:rsidR="08163013" w:rsidRPr="00273106">
        <w:rPr>
          <w:i/>
        </w:rPr>
        <w:t>Liber de causis</w:t>
      </w:r>
      <w:r w:rsidR="08163013">
        <w:rPr>
          <w:i/>
        </w:rPr>
        <w:fldChar w:fldCharType="begin"/>
      </w:r>
      <w:r w:rsidR="08163013">
        <w:instrText xml:space="preserve"> XE "</w:instrText>
      </w:r>
      <w:r w:rsidR="08163013" w:rsidRPr="00C46BD8">
        <w:rPr>
          <w:i/>
        </w:rPr>
        <w:instrText>Liber de causis</w:instrText>
      </w:r>
      <w:r w:rsidR="08163013">
        <w:instrText xml:space="preserve">" </w:instrText>
      </w:r>
      <w:r w:rsidR="08163013">
        <w:rPr>
          <w:i/>
        </w:rPr>
        <w:fldChar w:fldCharType="end"/>
      </w:r>
      <w:r w:rsidR="08163013" w:rsidRPr="00273106">
        <w:t>.</w:t>
      </w:r>
      <w:r w:rsidR="08163013" w:rsidRPr="00273106">
        <w:rPr>
          <w:rStyle w:val="Znakapoznpodarou"/>
        </w:rPr>
        <w:footnoteReference w:id="397"/>
      </w:r>
      <w:r w:rsidR="08163013" w:rsidRPr="00273106">
        <w:t xml:space="preserve">  </w:t>
      </w:r>
      <w:r w:rsidR="08163013">
        <w:t>Neoplatonsk</w:t>
      </w:r>
      <w:r w:rsidR="08163013" w:rsidRPr="00273106">
        <w:t xml:space="preserve">ý </w:t>
      </w:r>
      <w:r w:rsidR="08163013">
        <w:t xml:space="preserve">a augustiniánský </w:t>
      </w:r>
      <w:r w:rsidR="08163013" w:rsidRPr="00273106">
        <w:t>náhled na jsoucno je dán směrem od ob</w:t>
      </w:r>
      <w:r w:rsidR="08163013">
        <w:t>ecného určení jsoucna jako Ploti</w:t>
      </w:r>
      <w:r w:rsidR="08163013" w:rsidRPr="00273106">
        <w:t xml:space="preserve">nova nejvyššího rodu. </w:t>
      </w:r>
      <w:r w:rsidR="08163013">
        <w:t>Zásadní rozdíl proti platonismu je v tom, že exemplar</w:t>
      </w:r>
      <w:r w:rsidR="08163013">
        <w:fldChar w:fldCharType="begin"/>
      </w:r>
      <w:r w:rsidR="08163013">
        <w:instrText xml:space="preserve"> XE "</w:instrText>
      </w:r>
      <w:r w:rsidR="08163013" w:rsidRPr="008E0867">
        <w:instrText>exemplar</w:instrText>
      </w:r>
      <w:r w:rsidR="08163013">
        <w:instrText xml:space="preserve">" </w:instrText>
      </w:r>
      <w:r w:rsidR="08163013">
        <w:fldChar w:fldCharType="end"/>
      </w:r>
      <w:r w:rsidR="08163013">
        <w:t xml:space="preserve"> má jen minimální jsoucnost podle Avicenny, protože je pouze intencionální předmět daný v boží mysli. Exemplar není platonská idea daná jako nejvyšší jsoucno. Po božím vidění exemplarů </w:t>
      </w:r>
      <w:r w:rsidR="08163013" w:rsidRPr="00273106">
        <w:t xml:space="preserve">následuje proces předání jsoucna od </w:t>
      </w:r>
      <w:r w:rsidR="08163013">
        <w:t xml:space="preserve">objektivní exemplární </w:t>
      </w:r>
      <w:r w:rsidR="08163013" w:rsidRPr="00273106">
        <w:t>formy směrem dolů.</w:t>
      </w:r>
      <w:r w:rsidR="08163013">
        <w:t xml:space="preserve"> N</w:t>
      </w:r>
      <w:r w:rsidR="08163013" w:rsidRPr="00273106">
        <w:t xml:space="preserve">ižší forma </w:t>
      </w:r>
      <w:r w:rsidR="08163013">
        <w:t xml:space="preserve">postavená mimo plné boží bytí </w:t>
      </w:r>
      <w:r w:rsidR="00B86432">
        <w:t>do</w:t>
      </w:r>
      <w:r w:rsidR="00392914">
        <w:t>s</w:t>
      </w:r>
      <w:r w:rsidR="00B86432">
        <w:t xml:space="preserve">tává </w:t>
      </w:r>
      <w:r w:rsidR="00392914">
        <w:t xml:space="preserve">objektivní </w:t>
      </w:r>
      <w:r w:rsidR="00B86432">
        <w:t xml:space="preserve">smysl </w:t>
      </w:r>
      <w:r w:rsidR="08163013" w:rsidRPr="00273106">
        <w:t xml:space="preserve">pomocí </w:t>
      </w:r>
      <w:r w:rsidR="08163013">
        <w:t xml:space="preserve">božího intelektu, což opět odpovídá scénáři dedukce kosmických forem. Citát z </w:t>
      </w:r>
      <w:r w:rsidR="08163013" w:rsidRPr="004F6F5C">
        <w:rPr>
          <w:rStyle w:val="TextpoznpodarouChar"/>
          <w:i/>
        </w:rPr>
        <w:t>Liber de causis</w:t>
      </w:r>
      <w:r w:rsidR="08163013">
        <w:rPr>
          <w:rStyle w:val="TextpoznpodarouChar"/>
        </w:rPr>
        <w:t xml:space="preserve"> ukazuje, že p</w:t>
      </w:r>
      <w:r w:rsidR="08163013" w:rsidRPr="00273106">
        <w:t>řechod</w:t>
      </w:r>
      <w:r w:rsidR="08163013">
        <w:t>em</w:t>
      </w:r>
      <w:r w:rsidR="08163013" w:rsidRPr="00273106">
        <w:t xml:space="preserve"> do nižšího stavu bytí</w:t>
      </w:r>
      <w:r w:rsidR="08163013">
        <w:t xml:space="preserve"> si forma </w:t>
      </w:r>
      <w:r w:rsidR="08163013" w:rsidRPr="00273106">
        <w:t xml:space="preserve">podržuje </w:t>
      </w:r>
      <w:r w:rsidR="08163013">
        <w:t xml:space="preserve">v umenšeném stavu </w:t>
      </w:r>
      <w:r w:rsidR="08163013" w:rsidRPr="00273106">
        <w:t>bývalé univerzá</w:t>
      </w:r>
      <w:r w:rsidR="08163013">
        <w:t>lní vlastnosti (</w:t>
      </w:r>
      <w:r w:rsidR="08163013" w:rsidRPr="0096536A">
        <w:rPr>
          <w:i/>
        </w:rPr>
        <w:t>substantia diminuta</w:t>
      </w:r>
      <w:r w:rsidR="08163013">
        <w:t>)</w:t>
      </w:r>
      <w:r w:rsidR="08163013" w:rsidRPr="00273106">
        <w:t>.</w:t>
      </w:r>
      <w:r w:rsidR="08163013" w:rsidRPr="00273106">
        <w:rPr>
          <w:rStyle w:val="Znakapoznpodarou"/>
        </w:rPr>
        <w:footnoteReference w:id="398"/>
      </w:r>
      <w:r w:rsidR="08163013" w:rsidRPr="00273106">
        <w:t xml:space="preserve"> Gandavus koncipuje sestup stvořitelské formy pomocí formální dedukce podle již zmíněné </w:t>
      </w:r>
      <w:r w:rsidR="08163013" w:rsidRPr="00273106">
        <w:rPr>
          <w:i/>
        </w:rPr>
        <w:t>Liber de causis</w:t>
      </w:r>
      <w:r w:rsidR="08163013" w:rsidRPr="00273106">
        <w:t xml:space="preserve"> a </w:t>
      </w:r>
      <w:r w:rsidR="08163013">
        <w:t xml:space="preserve">kategoriální predikace </w:t>
      </w:r>
      <w:r w:rsidR="08163013" w:rsidRPr="00273106">
        <w:t>provedené</w:t>
      </w:r>
      <w:r w:rsidR="08163013">
        <w:t xml:space="preserve"> </w:t>
      </w:r>
      <w:r w:rsidR="08163013" w:rsidRPr="00273106">
        <w:t>podle Simplikia</w:t>
      </w:r>
      <w:r w:rsidR="08163013">
        <w:t xml:space="preserve">. Místo kategoriální predikace </w:t>
      </w:r>
      <w:r w:rsidR="08163013" w:rsidRPr="00586C73">
        <w:rPr>
          <w:i/>
        </w:rPr>
        <w:t>per prius</w:t>
      </w:r>
      <w:r w:rsidR="08163013">
        <w:rPr>
          <w:i/>
        </w:rPr>
        <w:fldChar w:fldCharType="begin"/>
      </w:r>
      <w:r w:rsidR="08163013">
        <w:instrText xml:space="preserve"> XE </w:instrText>
      </w:r>
      <w:r w:rsidR="08163013">
        <w:lastRenderedPageBreak/>
        <w:instrText>"</w:instrText>
      </w:r>
      <w:r w:rsidR="08163013" w:rsidRPr="00BD3032">
        <w:instrText>predikace:</w:instrText>
      </w:r>
      <w:r w:rsidR="08163013" w:rsidRPr="00BD3032">
        <w:rPr>
          <w:i/>
        </w:rPr>
        <w:instrText>per prius</w:instrText>
      </w:r>
      <w:r w:rsidR="08163013">
        <w:instrText xml:space="preserve">" </w:instrText>
      </w:r>
      <w:r w:rsidR="08163013">
        <w:rPr>
          <w:i/>
        </w:rPr>
        <w:fldChar w:fldCharType="end"/>
      </w:r>
      <w:r w:rsidR="08163013">
        <w:t xml:space="preserve"> od první substance </w:t>
      </w:r>
      <w:r w:rsidR="00392914">
        <w:t>vznikla objektivní forma</w:t>
      </w:r>
      <w:r w:rsidR="08163013">
        <w:t xml:space="preserve"> predikace</w:t>
      </w:r>
      <w:r w:rsidR="00392914">
        <w:t xml:space="preserve">. Ta je dána </w:t>
      </w:r>
      <w:r w:rsidR="08163013">
        <w:t>v rámci formální dedukce jsoucnosti směrem od stvořitelské intencionality</w:t>
      </w:r>
      <w:r w:rsidR="08163013" w:rsidRPr="00273106">
        <w:t>.</w:t>
      </w:r>
    </w:p>
    <w:p w:rsidR="08163013" w:rsidRDefault="08163013" w:rsidP="000D2B3A">
      <w:pPr>
        <w:ind w:firstLine="397"/>
      </w:pPr>
      <w:r>
        <w:t>Antropomorfická dedukce minimálního bytí jsoucna od psychologicky definovaného boha moderny zajistila jsoucnu na úrovni objektivní exemplarity základní míru jsoucnosti, pevnost, stálost a věčnost. Ontoteologická</w:t>
      </w:r>
      <w:r w:rsidRPr="00273106">
        <w:t xml:space="preserve"> vazb</w:t>
      </w:r>
      <w:r>
        <w:t>a</w:t>
      </w:r>
      <w:r w:rsidRPr="00273106">
        <w:t xml:space="preserve"> </w:t>
      </w:r>
      <w:r>
        <w:t xml:space="preserve">věci </w:t>
      </w:r>
      <w:r w:rsidRPr="00273106">
        <w:t xml:space="preserve">na Bonaventurovy exemplary </w:t>
      </w:r>
      <w:r>
        <w:t xml:space="preserve">dává </w:t>
      </w:r>
      <w:r w:rsidRPr="00273106">
        <w:t>neměnné, esenciální a ideální bytí jsoucího (</w:t>
      </w:r>
      <w:r w:rsidRPr="00273106">
        <w:rPr>
          <w:i/>
        </w:rPr>
        <w:t>res a reor reris</w:t>
      </w:r>
      <w:r w:rsidRPr="00273106">
        <w:t>)</w:t>
      </w:r>
      <w:r w:rsidR="00B65D65">
        <w:t>. P</w:t>
      </w:r>
      <w:r>
        <w:t xml:space="preserve">oznávající intelekt </w:t>
      </w:r>
      <w:r w:rsidR="00B65D65">
        <w:t xml:space="preserve">drží </w:t>
      </w:r>
      <w:r>
        <w:t xml:space="preserve">objektivní jsoucnost v modu </w:t>
      </w:r>
      <w:r>
        <w:rPr>
          <w:i/>
        </w:rPr>
        <w:t>certitud</w:t>
      </w:r>
      <w:r w:rsidRPr="00193E00">
        <w:rPr>
          <w:i/>
        </w:rPr>
        <w:t>o</w:t>
      </w:r>
      <w:r w:rsidR="00B65D65">
        <w:t xml:space="preserve"> odvozeného</w:t>
      </w:r>
      <w:r>
        <w:t xml:space="preserve"> od přímého nazírání čisté jsoucnosti </w:t>
      </w:r>
      <w:r w:rsidRPr="00273106">
        <w:t>(</w:t>
      </w:r>
      <w:r w:rsidRPr="00273106">
        <w:rPr>
          <w:i/>
        </w:rPr>
        <w:t>res a ratitudine</w:t>
      </w:r>
      <w:r w:rsidRPr="00273106">
        <w:t>)</w:t>
      </w:r>
      <w:r>
        <w:t xml:space="preserve">. Všechny tyto vlastnosti vyjadřuje koncept </w:t>
      </w:r>
      <w:r w:rsidRPr="00273106">
        <w:rPr>
          <w:i/>
        </w:rPr>
        <w:t>esse ratum</w:t>
      </w:r>
      <w:r>
        <w:rPr>
          <w:i/>
        </w:rPr>
        <w:fldChar w:fldCharType="begin"/>
      </w:r>
      <w:r>
        <w:instrText xml:space="preserve"> XE "</w:instrText>
      </w:r>
      <w:r w:rsidRPr="00AD770D">
        <w:rPr>
          <w:i/>
        </w:rPr>
        <w:instrText>esse ratum</w:instrText>
      </w:r>
      <w:r>
        <w:instrText xml:space="preserve">:Gandavus" </w:instrText>
      </w:r>
      <w:r>
        <w:rPr>
          <w:i/>
        </w:rPr>
        <w:fldChar w:fldCharType="end"/>
      </w:r>
      <w:r>
        <w:t xml:space="preserve"> druhého averroismu</w:t>
      </w:r>
      <w:r w:rsidRPr="00273106">
        <w:t>.</w:t>
      </w:r>
      <w:r>
        <w:t xml:space="preserve"> Objektivní jsoucnost chiméry je původně v boží mysli</w:t>
      </w:r>
      <w:r w:rsidRPr="00382C20">
        <w:t xml:space="preserve"> </w:t>
      </w:r>
      <w:r>
        <w:t>a tato e</w:t>
      </w:r>
      <w:r w:rsidRPr="00273106">
        <w:t>xemplarita zajišťuje</w:t>
      </w:r>
      <w:r>
        <w:t xml:space="preserve"> bytí tohoto </w:t>
      </w:r>
      <w:r w:rsidRPr="00273106">
        <w:t>jsoucna</w:t>
      </w:r>
      <w:r>
        <w:t xml:space="preserve"> v modu </w:t>
      </w:r>
      <w:r w:rsidRPr="00193E00">
        <w:rPr>
          <w:i/>
        </w:rPr>
        <w:t>rectitudo</w:t>
      </w:r>
      <w:r>
        <w:rPr>
          <w:i/>
        </w:rPr>
        <w:fldChar w:fldCharType="begin"/>
      </w:r>
      <w:r>
        <w:instrText xml:space="preserve"> XE "pravda:</w:instrText>
      </w:r>
      <w:r w:rsidRPr="00F74C93">
        <w:rPr>
          <w:i/>
        </w:rPr>
        <w:instrText>rectitudo</w:instrText>
      </w:r>
      <w:r>
        <w:instrText xml:space="preserve">" </w:instrText>
      </w:r>
      <w:r>
        <w:rPr>
          <w:i/>
        </w:rPr>
        <w:fldChar w:fldCharType="end"/>
      </w:r>
      <w:r>
        <w:t xml:space="preserve">. Tím </w:t>
      </w:r>
      <w:r w:rsidRPr="00273106">
        <w:t xml:space="preserve">je dána i původní pravda věci jako její </w:t>
      </w:r>
      <w:r w:rsidRPr="00273106">
        <w:rPr>
          <w:i/>
        </w:rPr>
        <w:t>rectitudo</w:t>
      </w:r>
      <w:r>
        <w:t xml:space="preserve"> podle Anselma (</w:t>
      </w:r>
      <w:r w:rsidR="003508E7">
        <w:t>OBJ II, kap. 1</w:t>
      </w:r>
      <w:r>
        <w:t>.2</w:t>
      </w:r>
      <w:r w:rsidRPr="00273106">
        <w:t xml:space="preserve">). </w:t>
      </w:r>
      <w:r>
        <w:t>Naše mysl nazírá objektivní bytí chiméry skrze boží exemplar v modu avicennovské pravdy-</w:t>
      </w:r>
      <w:r w:rsidRPr="08B94D57">
        <w:rPr>
          <w:i/>
        </w:rPr>
        <w:t>certitudo</w:t>
      </w:r>
      <w:r>
        <w:t xml:space="preserve">. </w:t>
      </w:r>
      <w:r w:rsidRPr="00273106">
        <w:t xml:space="preserve">Původní smysl jsoucna a jeho pravda jako plná odkrytost pro moderní intelekt se </w:t>
      </w:r>
      <w:r>
        <w:t>poprvé plně vyvádí</w:t>
      </w:r>
      <w:r w:rsidRPr="00273106">
        <w:t xml:space="preserve"> ze skrytosti subjektu (</w:t>
      </w:r>
      <w:r w:rsidRPr="00273106">
        <w:rPr>
          <w:i/>
        </w:rPr>
        <w:t>in deo secundum exemplarem rationem</w:t>
      </w:r>
      <w:r w:rsidRPr="00273106">
        <w:t xml:space="preserve">) do plné manifestace pravdy dané v </w:t>
      </w:r>
      <w:r>
        <w:t xml:space="preserve">objektivní </w:t>
      </w:r>
      <w:r w:rsidRPr="00273106">
        <w:t>predikaci jsoucnosti</w:t>
      </w:r>
      <w:r>
        <w:t xml:space="preserve"> </w:t>
      </w:r>
      <w:r w:rsidRPr="00273106">
        <w:t>(</w:t>
      </w:r>
      <w:r w:rsidRPr="00273106">
        <w:rPr>
          <w:i/>
        </w:rPr>
        <w:t>res a ratitudine</w:t>
      </w:r>
      <w:r w:rsidRPr="00273106">
        <w:t xml:space="preserve">). </w:t>
      </w:r>
      <w:r>
        <w:t xml:space="preserve">Věcnost věci je </w:t>
      </w:r>
      <w:r w:rsidR="00F00253" w:rsidRPr="00273106">
        <w:t xml:space="preserve">zajištěna </w:t>
      </w:r>
      <w:r w:rsidRPr="00273106">
        <w:t xml:space="preserve">u boha </w:t>
      </w:r>
      <w:r w:rsidR="00F00253">
        <w:t xml:space="preserve">a je oddělena od reálného světa </w:t>
      </w:r>
      <w:r w:rsidRPr="00273106">
        <w:t>(</w:t>
      </w:r>
      <w:r w:rsidRPr="00273106">
        <w:rPr>
          <w:i/>
        </w:rPr>
        <w:t>absolute</w:t>
      </w:r>
      <w:r w:rsidRPr="00273106">
        <w:t>)</w:t>
      </w:r>
      <w:r>
        <w:t xml:space="preserve">. </w:t>
      </w:r>
      <w:r w:rsidR="00CF0952">
        <w:t xml:space="preserve">Objektivní </w:t>
      </w:r>
      <w:r w:rsidRPr="00273106">
        <w:t xml:space="preserve">poznání </w:t>
      </w:r>
      <w:r w:rsidR="00CF0952">
        <w:t xml:space="preserve">světa začíná na </w:t>
      </w:r>
      <w:r w:rsidRPr="00273106">
        <w:t>vyšší</w:t>
      </w:r>
      <w:r w:rsidR="00CF0952">
        <w:t xml:space="preserve">m patře reality, protože musí zajistit </w:t>
      </w:r>
      <w:r>
        <w:t>n</w:t>
      </w:r>
      <w:r w:rsidRPr="00273106">
        <w:t xml:space="preserve">azírání </w:t>
      </w:r>
      <w:r w:rsidR="00CF0952">
        <w:t xml:space="preserve">božího </w:t>
      </w:r>
      <w:r w:rsidRPr="00273106">
        <w:t>exemplaru ve věcech.</w:t>
      </w:r>
      <w:r>
        <w:t xml:space="preserve"> Denudace provedená v mysli moderního ilumináta zakládá vzhledem k objektivnímu bytí exemplaru v bohu </w:t>
      </w:r>
      <w:r w:rsidRPr="00273106">
        <w:t xml:space="preserve">koncept </w:t>
      </w:r>
      <w:r w:rsidR="00CF0952">
        <w:t xml:space="preserve">minimálního </w:t>
      </w:r>
      <w:r w:rsidRPr="00273106">
        <w:t>jsoucna (</w:t>
      </w:r>
      <w:r w:rsidRPr="00273106">
        <w:rPr>
          <w:i/>
        </w:rPr>
        <w:t>esse diminutum</w:t>
      </w:r>
      <w:r>
        <w:rPr>
          <w:i/>
        </w:rPr>
        <w:fldChar w:fldCharType="begin"/>
      </w:r>
      <w:r>
        <w:instrText xml:space="preserve"> XE "</w:instrText>
      </w:r>
      <w:r w:rsidRPr="00B13992">
        <w:instrText>objektivita</w:instrText>
      </w:r>
      <w:r w:rsidRPr="009C2D4E">
        <w:rPr>
          <w:i/>
        </w:rPr>
        <w:instrText>:esse diminutum</w:instrText>
      </w:r>
      <w:r>
        <w:instrText xml:space="preserve">" </w:instrText>
      </w:r>
      <w:r>
        <w:rPr>
          <w:i/>
        </w:rPr>
        <w:fldChar w:fldCharType="end"/>
      </w:r>
      <w:r w:rsidRPr="00273106">
        <w:t>)</w:t>
      </w:r>
      <w:r>
        <w:t xml:space="preserve">. Kompletní dedukce objektivního jsoucna je dána tím, že moderní iluminát (či Descartovo </w:t>
      </w:r>
      <w:r w:rsidRPr="009D184A">
        <w:rPr>
          <w:i/>
        </w:rPr>
        <w:t>cogito</w:t>
      </w:r>
      <w:r>
        <w:rPr>
          <w:i/>
        </w:rPr>
        <w:fldChar w:fldCharType="begin"/>
      </w:r>
      <w:r>
        <w:instrText xml:space="preserve"> XE "</w:instrText>
      </w:r>
      <w:r w:rsidRPr="003D2937">
        <w:rPr>
          <w:i/>
        </w:rPr>
        <w:instrText>cogito</w:instrText>
      </w:r>
      <w:r>
        <w:instrText xml:space="preserve">" </w:instrText>
      </w:r>
      <w:r>
        <w:rPr>
          <w:i/>
        </w:rPr>
        <w:fldChar w:fldCharType="end"/>
      </w:r>
      <w:r>
        <w:t xml:space="preserve">) si v procesu reflexe uvědomuje plně aktualitu své reflexe. Na úrovni </w:t>
      </w:r>
      <w:r w:rsidRPr="00AB44EA">
        <w:rPr>
          <w:i/>
        </w:rPr>
        <w:t>intellectus agens</w:t>
      </w:r>
      <w:r>
        <w:t xml:space="preserve"> jsou formy reaktualizovány plným způsobem.</w:t>
      </w:r>
      <w:r w:rsidRPr="00273106">
        <w:t xml:space="preserve"> </w:t>
      </w:r>
      <w:r>
        <w:t xml:space="preserve">Podle </w:t>
      </w:r>
      <w:r w:rsidRPr="00561576">
        <w:rPr>
          <w:i/>
        </w:rPr>
        <w:t>Liber de causis</w:t>
      </w:r>
      <w:r w:rsidR="00CF0952">
        <w:t xml:space="preserve"> platí, že intelekt provádí substanční sebereflexi skrze kompletní sérii č</w:t>
      </w:r>
      <w:r>
        <w:t>istých forem (</w:t>
      </w:r>
      <w:r w:rsidRPr="0073024D">
        <w:rPr>
          <w:i/>
        </w:rPr>
        <w:t>rediens ad essentiam suam reditione completa</w:t>
      </w:r>
      <w:r>
        <w:t>).</w:t>
      </w:r>
      <w:r w:rsidRPr="00273106">
        <w:rPr>
          <w:rStyle w:val="Znakapoznpodarou"/>
        </w:rPr>
        <w:footnoteReference w:id="399"/>
      </w:r>
      <w:r>
        <w:t xml:space="preserve"> Uvedené diktum </w:t>
      </w:r>
      <w:r w:rsidRPr="00273106">
        <w:t xml:space="preserve">určuje metodické zkoumání moderny </w:t>
      </w:r>
      <w:r>
        <w:t xml:space="preserve">a </w:t>
      </w:r>
      <w:r w:rsidRPr="00273106">
        <w:t xml:space="preserve">karteziánské </w:t>
      </w:r>
      <w:r>
        <w:t>postmoderny, která skrze kompletní cestu intelektu zpět do sebe (</w:t>
      </w:r>
      <w:r>
        <w:rPr>
          <w:i/>
        </w:rPr>
        <w:t>reditio</w:t>
      </w:r>
      <w:r w:rsidRPr="0073024D">
        <w:rPr>
          <w:i/>
        </w:rPr>
        <w:t xml:space="preserve"> completa</w:t>
      </w:r>
      <w:r>
        <w:t xml:space="preserve">) zajišťuje </w:t>
      </w:r>
      <w:r w:rsidRPr="00273106">
        <w:t>poznat</w:t>
      </w:r>
      <w:r>
        <w:t>ek</w:t>
      </w:r>
      <w:r w:rsidRPr="00273106">
        <w:t xml:space="preserve"> v jeho </w:t>
      </w:r>
      <w:r>
        <w:t xml:space="preserve">evidentní </w:t>
      </w:r>
      <w:r w:rsidRPr="00273106">
        <w:t>esencialitě</w:t>
      </w:r>
      <w:r>
        <w:t>. Tato klíčová teze z </w:t>
      </w:r>
      <w:r w:rsidRPr="00D54157">
        <w:rPr>
          <w:i/>
        </w:rPr>
        <w:t>Liber de causis</w:t>
      </w:r>
      <w:r>
        <w:t xml:space="preserve"> zakládá celý postup moderní dedukce</w:t>
      </w:r>
      <w:r>
        <w:fldChar w:fldCharType="begin"/>
      </w:r>
      <w:r>
        <w:instrText xml:space="preserve"> XE "</w:instrText>
      </w:r>
      <w:r w:rsidRPr="009729F2">
        <w:instrText>dedukce:</w:instrText>
      </w:r>
      <w:r>
        <w:rPr>
          <w:i/>
        </w:rPr>
        <w:instrText>reditio</w:instrText>
      </w:r>
      <w:r w:rsidRPr="00B13992">
        <w:rPr>
          <w:i/>
        </w:rPr>
        <w:instrText xml:space="preserve"> completa</w:instrText>
      </w:r>
      <w:r>
        <w:instrText xml:space="preserve">" </w:instrText>
      </w:r>
      <w:r>
        <w:fldChar w:fldCharType="end"/>
      </w:r>
      <w:r>
        <w:t xml:space="preserve"> smyslu jsoucna, kterou v postmoderně opakují Kartéziovy </w:t>
      </w:r>
      <w:r w:rsidR="00CF0952" w:rsidRPr="00CF0952">
        <w:rPr>
          <w:i/>
        </w:rPr>
        <w:t>Meditationes</w:t>
      </w:r>
      <w:r w:rsidR="00CF0952">
        <w:t xml:space="preserve"> </w:t>
      </w:r>
      <w:r>
        <w:t xml:space="preserve">a Husserlovy </w:t>
      </w:r>
      <w:r w:rsidR="00CF0952" w:rsidRPr="00CF0952">
        <w:rPr>
          <w:i/>
          <w:szCs w:val="24"/>
        </w:rPr>
        <w:t>Pariser Vortr</w:t>
      </w:r>
      <w:r w:rsidR="00CF0952" w:rsidRPr="00CF0952">
        <w:rPr>
          <w:rFonts w:cs="Calibri"/>
          <w:i/>
          <w:szCs w:val="24"/>
        </w:rPr>
        <w:t>ä</w:t>
      </w:r>
      <w:r w:rsidR="00CF0952" w:rsidRPr="00CF0952">
        <w:rPr>
          <w:i/>
          <w:szCs w:val="24"/>
        </w:rPr>
        <w:t>ge</w:t>
      </w:r>
      <w:r>
        <w:t>.</w:t>
      </w:r>
      <w:r w:rsidRPr="00273106">
        <w:t xml:space="preserve"> </w:t>
      </w:r>
      <w:r>
        <w:t xml:space="preserve">Po smrti moderního boha v epoše </w:t>
      </w:r>
      <w:r>
        <w:lastRenderedPageBreak/>
        <w:t xml:space="preserve">metafyzického nihilismu </w:t>
      </w:r>
      <w:r>
        <w:rPr>
          <w:color w:val="000000"/>
        </w:rPr>
        <w:fldChar w:fldCharType="begin"/>
      </w:r>
      <w:r>
        <w:instrText xml:space="preserve"> XE "smrt boha" </w:instrText>
      </w:r>
      <w:r>
        <w:rPr>
          <w:color w:val="000000"/>
        </w:rPr>
        <w:fldChar w:fldCharType="end"/>
      </w:r>
      <w:r>
        <w:t xml:space="preserve">zajištuje </w:t>
      </w:r>
      <w:r w:rsidRPr="0073024D">
        <w:rPr>
          <w:i/>
        </w:rPr>
        <w:t>reditio</w:t>
      </w:r>
      <w:r>
        <w:rPr>
          <w:i/>
        </w:rPr>
        <w:t xml:space="preserve"> completa</w:t>
      </w:r>
      <w:r>
        <w:t xml:space="preserve"> už jen smrtelný subjekt</w:t>
      </w:r>
      <w:r w:rsidR="000D2B3A">
        <w:t xml:space="preserve">. Takto dané </w:t>
      </w:r>
      <w:r w:rsidRPr="00D05EF6">
        <w:rPr>
          <w:i/>
        </w:rPr>
        <w:t>resolutio</w:t>
      </w:r>
      <w:r>
        <w:t xml:space="preserve"> jsoucna </w:t>
      </w:r>
      <w:r w:rsidR="000D2B3A">
        <w:t xml:space="preserve">podle </w:t>
      </w:r>
      <w:r w:rsidRPr="003B10D7">
        <w:rPr>
          <w:i/>
        </w:rPr>
        <w:t>Liber de causis</w:t>
      </w:r>
      <w:r>
        <w:t xml:space="preserve"> </w:t>
      </w:r>
      <w:r w:rsidR="000D2B3A">
        <w:t xml:space="preserve">rozdělilo </w:t>
      </w:r>
      <w:r w:rsidRPr="00273106">
        <w:t>cesty prvního</w:t>
      </w:r>
      <w:r w:rsidR="009B7753">
        <w:t xml:space="preserve"> a druhého averroismu </w:t>
      </w:r>
      <w:r w:rsidRPr="00273106">
        <w:t xml:space="preserve">zásadním způsobem. </w:t>
      </w:r>
      <w:r>
        <w:t>Škola Modistů</w:t>
      </w:r>
      <w:r>
        <w:fldChar w:fldCharType="begin"/>
      </w:r>
      <w:r>
        <w:instrText xml:space="preserve"> XE "první averroismus:</w:instrText>
      </w:r>
      <w:r w:rsidRPr="00BF7079">
        <w:instrText>Modisté</w:instrText>
      </w:r>
      <w:r>
        <w:instrText xml:space="preserve">" </w:instrText>
      </w:r>
      <w:r>
        <w:fldChar w:fldCharType="end"/>
      </w:r>
      <w:r>
        <w:t xml:space="preserve"> z prvního averroismu v této d</w:t>
      </w:r>
      <w:r w:rsidR="00B762B6">
        <w:t>obě naposledy a marně vysvětlovala</w:t>
      </w:r>
      <w:r>
        <w:t xml:space="preserve"> latinským sofistům, že </w:t>
      </w:r>
      <w:r w:rsidRPr="00273106">
        <w:t xml:space="preserve">lidské poznání nemůže jít univočně </w:t>
      </w:r>
      <w:r>
        <w:t xml:space="preserve">či objektivně </w:t>
      </w:r>
      <w:r w:rsidRPr="00273106">
        <w:t>na boží úroveň</w:t>
      </w:r>
      <w:r w:rsidR="003C7F47">
        <w:t xml:space="preserve"> (kap. 4</w:t>
      </w:r>
      <w:r>
        <w:t>.4.1)</w:t>
      </w:r>
      <w:r w:rsidRPr="00273106">
        <w:t xml:space="preserve">. </w:t>
      </w:r>
      <w:r>
        <w:t xml:space="preserve">A také nemůžeme začínat poznání světa logickou supozicí nicoty nebo chiméry, protože poznáváme v receptivním modu duše jako </w:t>
      </w:r>
      <w:r w:rsidRPr="00E55927">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od impozice aktuální první substance poznávané smysly. Navíc n</w:t>
      </w:r>
      <w:r w:rsidRPr="00273106">
        <w:t xml:space="preserve">emáme dán aktivní intelekt jako oddělenou formu subsistující </w:t>
      </w:r>
      <w:r w:rsidRPr="00273106">
        <w:rPr>
          <w:i/>
        </w:rPr>
        <w:t>simpliciter</w:t>
      </w:r>
      <w:r w:rsidRPr="00273106">
        <w:t xml:space="preserve"> a </w:t>
      </w:r>
      <w:r w:rsidRPr="00273106">
        <w:rPr>
          <w:i/>
        </w:rPr>
        <w:t>actualiter</w:t>
      </w:r>
      <w:r w:rsidRPr="00273106">
        <w:t>, jako to mají andělé či k</w:t>
      </w:r>
      <w:r>
        <w:t xml:space="preserve">osmické inteligence. </w:t>
      </w:r>
      <w:r w:rsidR="009B7753" w:rsidRPr="009B7753">
        <w:t xml:space="preserve">Po zániku první substance v metafyzice navrhli </w:t>
      </w:r>
      <w:r w:rsidR="009B7753">
        <w:t xml:space="preserve">moderní </w:t>
      </w:r>
      <w:r w:rsidR="009B7753" w:rsidRPr="009B7753">
        <w:t xml:space="preserve">ilumináti odvození exemplarity od </w:t>
      </w:r>
      <w:r w:rsidR="009B7753">
        <w:t>moderního b</w:t>
      </w:r>
      <w:r w:rsidR="009B7753" w:rsidRPr="009B7753">
        <w:t xml:space="preserve">oha; </w:t>
      </w:r>
      <w:r w:rsidR="009B7753">
        <w:t xml:space="preserve">postmoderní </w:t>
      </w:r>
      <w:r w:rsidR="009B7753" w:rsidRPr="009B7753">
        <w:t xml:space="preserve">ilumináti od Leibnize nahradili </w:t>
      </w:r>
      <w:r w:rsidR="009B7753">
        <w:t>moderního b</w:t>
      </w:r>
      <w:r w:rsidR="009B7753" w:rsidRPr="009B7753">
        <w:t>oha matematikou</w:t>
      </w:r>
      <w:r w:rsidR="009B7753">
        <w:fldChar w:fldCharType="begin"/>
      </w:r>
      <w:r w:rsidR="009B7753">
        <w:instrText xml:space="preserve"> XE "</w:instrText>
      </w:r>
      <w:r w:rsidR="009B7753" w:rsidRPr="00DC040D">
        <w:instrText>matematika</w:instrText>
      </w:r>
      <w:r w:rsidR="009B7753">
        <w:instrText xml:space="preserve">" </w:instrText>
      </w:r>
      <w:r w:rsidR="009B7753">
        <w:fldChar w:fldCharType="end"/>
      </w:r>
      <w:r w:rsidR="009B7753" w:rsidRPr="009B7753">
        <w:t xml:space="preserve"> jako univerzálním poznáním. </w:t>
      </w:r>
      <w:r w:rsidR="00BD794C">
        <w:t xml:space="preserve">Gandavus stojí na začátku cesty vedoucí ke smrti </w:t>
      </w:r>
      <w:r w:rsidR="00A921F6">
        <w:t xml:space="preserve">moderního </w:t>
      </w:r>
      <w:r w:rsidR="00BD794C">
        <w:t>boha v západním myšlení. Navrhnul a</w:t>
      </w:r>
      <w:r>
        <w:t>ntropocentrické pojetí metafyziky</w:t>
      </w:r>
      <w:r w:rsidR="00BD794C">
        <w:t xml:space="preserve"> tak, že </w:t>
      </w:r>
      <w:r>
        <w:t>naše a boží mysl pracují podle analogicky podobné formální regule (Bonaventura) č</w:t>
      </w:r>
      <w:r w:rsidR="000D2B3A">
        <w:t xml:space="preserve">i matematické rovnice (Leibniz), které byly </w:t>
      </w:r>
      <w:r>
        <w:t xml:space="preserve">původně dané v modu Rufusova </w:t>
      </w:r>
      <w:r w:rsidRPr="00B84DBD">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Nietzsche tohoto rozporného boha </w:t>
      </w:r>
      <w:r w:rsidRPr="00996E71">
        <w:rPr>
          <w:i/>
        </w:rPr>
        <w:t>Modernorum</w:t>
      </w:r>
      <w:r>
        <w:t xml:space="preserve"> jednoduše zrušil</w:t>
      </w:r>
      <w:r>
        <w:rPr>
          <w:color w:val="000000"/>
        </w:rPr>
        <w:fldChar w:fldCharType="begin"/>
      </w:r>
      <w:r>
        <w:instrText xml:space="preserve"> XE "smrt boha" </w:instrText>
      </w:r>
      <w:r>
        <w:rPr>
          <w:color w:val="000000"/>
        </w:rPr>
        <w:fldChar w:fldCharType="end"/>
      </w:r>
      <w:r w:rsidR="000D2B3A">
        <w:t xml:space="preserve"> a s ním </w:t>
      </w:r>
      <w:r>
        <w:t>i celou psychologizující objektivistickou metafyziku.</w:t>
      </w:r>
    </w:p>
    <w:p w:rsidR="00D93D7C" w:rsidRDefault="08163013" w:rsidP="08163013">
      <w:r>
        <w:tab/>
      </w:r>
      <w:r w:rsidRPr="00273106">
        <w:t>Gandavu</w:t>
      </w:r>
      <w:r w:rsidR="00187717">
        <w:t xml:space="preserve">s završil dlouhou cestu moderny, která začala konceptem jsoucna </w:t>
      </w:r>
      <w:r w:rsidRPr="00273106">
        <w:t xml:space="preserve">vázaného na </w:t>
      </w:r>
      <w:r>
        <w:t>objektivní určení věci</w:t>
      </w:r>
      <w:r w:rsidR="00187717">
        <w:t xml:space="preserve"> (</w:t>
      </w:r>
      <w:r w:rsidR="00187717" w:rsidRPr="00187717">
        <w:rPr>
          <w:i/>
        </w:rPr>
        <w:t>res</w:t>
      </w:r>
      <w:r w:rsidR="00187717">
        <w:t>)</w:t>
      </w:r>
      <w:r w:rsidRPr="00273106">
        <w:t xml:space="preserve">. </w:t>
      </w:r>
      <w:r>
        <w:t xml:space="preserve">Jistota této objektivní </w:t>
      </w:r>
      <w:r w:rsidRPr="002473D2">
        <w:rPr>
          <w:i/>
        </w:rPr>
        <w:t>res</w:t>
      </w:r>
      <w:r>
        <w:t xml:space="preserve"> </w:t>
      </w:r>
      <w:r w:rsidR="00187717">
        <w:t xml:space="preserve">musela být dána do </w:t>
      </w:r>
      <w:r>
        <w:t xml:space="preserve">boží mysli, protože v realitě žádné jsoucno třetího druhu neexistuje. </w:t>
      </w:r>
      <w:r w:rsidR="00341506">
        <w:rPr>
          <w:rStyle w:val="addmd"/>
        </w:rPr>
        <w:t>Rufus předal</w:t>
      </w:r>
      <w:r w:rsidRPr="00273106">
        <w:rPr>
          <w:rStyle w:val="addmd"/>
        </w:rPr>
        <w:t xml:space="preserve"> moderně dědictví </w:t>
      </w:r>
      <w:r w:rsidRPr="00273106">
        <w:rPr>
          <w:rStyle w:val="addmd"/>
          <w:i/>
        </w:rPr>
        <w:t>Nominales</w:t>
      </w:r>
      <w:r w:rsidRPr="00273106">
        <w:rPr>
          <w:rStyle w:val="addmd"/>
        </w:rPr>
        <w:t xml:space="preserve"> s tím, že kauzalitu zakládá koncept </w:t>
      </w:r>
      <w:r w:rsidR="004661D6" w:rsidRPr="00273106">
        <w:rPr>
          <w:rStyle w:val="addmd"/>
        </w:rPr>
        <w:t>v</w:t>
      </w:r>
      <w:r w:rsidR="004661D6">
        <w:rPr>
          <w:rStyle w:val="addmd"/>
        </w:rPr>
        <w:t> </w:t>
      </w:r>
      <w:r w:rsidR="004661D6" w:rsidRPr="00273106">
        <w:rPr>
          <w:rStyle w:val="addmd"/>
        </w:rPr>
        <w:t>mysli</w:t>
      </w:r>
      <w:r w:rsidR="004661D6">
        <w:rPr>
          <w:rStyle w:val="addmd"/>
        </w:rPr>
        <w:t>,</w:t>
      </w:r>
      <w:r w:rsidR="004661D6" w:rsidRPr="00273106">
        <w:rPr>
          <w:rStyle w:val="addmd"/>
        </w:rPr>
        <w:t xml:space="preserve"> </w:t>
      </w:r>
      <w:r w:rsidRPr="00273106">
        <w:rPr>
          <w:rStyle w:val="addmd"/>
        </w:rPr>
        <w:t xml:space="preserve">a </w:t>
      </w:r>
      <w:r w:rsidR="004661D6">
        <w:rPr>
          <w:rStyle w:val="addmd"/>
        </w:rPr>
        <w:t xml:space="preserve">ne </w:t>
      </w:r>
      <w:r w:rsidRPr="00273106">
        <w:rPr>
          <w:rStyle w:val="addmd"/>
        </w:rPr>
        <w:t>realit</w:t>
      </w:r>
      <w:r w:rsidR="004661D6">
        <w:rPr>
          <w:rStyle w:val="addmd"/>
        </w:rPr>
        <w:t>a</w:t>
      </w:r>
      <w:r w:rsidRPr="00273106">
        <w:rPr>
          <w:rStyle w:val="addmd"/>
        </w:rPr>
        <w:t xml:space="preserve"> </w:t>
      </w:r>
      <w:r w:rsidRPr="00273106">
        <w:t>(</w:t>
      </w:r>
      <w:r w:rsidRPr="00273106">
        <w:rPr>
          <w:i/>
          <w:szCs w:val="22"/>
        </w:rPr>
        <w:t>causa individuationis</w:t>
      </w:r>
      <w:r>
        <w:rPr>
          <w:i/>
          <w:szCs w:val="22"/>
        </w:rPr>
        <w:fldChar w:fldCharType="begin"/>
      </w:r>
      <w:r>
        <w:instrText xml:space="preserve"> XE "</w:instrText>
      </w:r>
      <w:r w:rsidRPr="00F10F0D">
        <w:rPr>
          <w:szCs w:val="22"/>
        </w:rPr>
        <w:instrText>kauzalita</w:instrText>
      </w:r>
      <w:r w:rsidRPr="000E6FBA">
        <w:rPr>
          <w:i/>
          <w:szCs w:val="22"/>
        </w:rPr>
        <w:instrText>:causa individuationis</w:instrText>
      </w:r>
      <w:r>
        <w:instrText xml:space="preserve">" </w:instrText>
      </w:r>
      <w:r>
        <w:rPr>
          <w:i/>
          <w:szCs w:val="22"/>
        </w:rPr>
        <w:fldChar w:fldCharType="end"/>
      </w:r>
      <w:r w:rsidRPr="00273106">
        <w:rPr>
          <w:i/>
          <w:szCs w:val="22"/>
        </w:rPr>
        <w:t>... est scibile</w:t>
      </w:r>
      <w:r w:rsidR="003C7F47">
        <w:rPr>
          <w:szCs w:val="22"/>
        </w:rPr>
        <w:t>; OBJ II, kap. 3</w:t>
      </w:r>
      <w:r w:rsidRPr="00273106">
        <w:rPr>
          <w:szCs w:val="22"/>
        </w:rPr>
        <w:t>.3.2</w:t>
      </w:r>
      <w:r w:rsidRPr="00273106">
        <w:t>). Objektivní určení věci není</w:t>
      </w:r>
      <w:r>
        <w:t xml:space="preserve"> v modu </w:t>
      </w:r>
      <w:r w:rsidRPr="00CC434B">
        <w:rPr>
          <w:i/>
        </w:rPr>
        <w:t>per prius</w:t>
      </w:r>
      <w:r>
        <w:t xml:space="preserve"> </w:t>
      </w:r>
      <w:r w:rsidRPr="00273106">
        <w:t>dá</w:t>
      </w:r>
      <w:r>
        <w:t>no od první</w:t>
      </w:r>
      <w:r w:rsidR="009D20FE">
        <w:t xml:space="preserve">ch substancí; </w:t>
      </w:r>
      <w:r w:rsidRPr="00273106">
        <w:t xml:space="preserve">proto </w:t>
      </w:r>
      <w:r w:rsidR="009D20FE">
        <w:t xml:space="preserve">moderna </w:t>
      </w:r>
      <w:r w:rsidRPr="00273106">
        <w:t xml:space="preserve">nemůže </w:t>
      </w:r>
      <w:r>
        <w:t xml:space="preserve">plně </w:t>
      </w:r>
      <w:r w:rsidR="009D20FE">
        <w:t xml:space="preserve">přijat teorii pravdy </w:t>
      </w:r>
      <w:r w:rsidRPr="00273106">
        <w:t>jako adekvace</w:t>
      </w:r>
      <w:r>
        <w:t xml:space="preserve"> rozumu a reálné věci</w:t>
      </w:r>
      <w:r w:rsidRPr="00273106">
        <w:t xml:space="preserve">. Pravda jako </w:t>
      </w:r>
      <w:r w:rsidRPr="00273106">
        <w:rPr>
          <w:i/>
        </w:rPr>
        <w:t>rectitudo</w:t>
      </w:r>
      <w:r w:rsidRPr="00273106">
        <w:t xml:space="preserve"> </w:t>
      </w:r>
      <w:r w:rsidR="003C7F47">
        <w:t xml:space="preserve">a </w:t>
      </w:r>
      <w:r w:rsidR="003C7F47" w:rsidRPr="003C7F47">
        <w:rPr>
          <w:i/>
          <w:szCs w:val="24"/>
        </w:rPr>
        <w:t>certitudo</w:t>
      </w:r>
      <w:r w:rsidR="003C7F47" w:rsidRPr="003C7F47">
        <w:rPr>
          <w:szCs w:val="24"/>
        </w:rPr>
        <w:t xml:space="preserve"> </w:t>
      </w:r>
      <w:r w:rsidRPr="00273106">
        <w:t xml:space="preserve">je </w:t>
      </w:r>
      <w:r>
        <w:t>založena</w:t>
      </w:r>
      <w:r w:rsidRPr="00273106">
        <w:t xml:space="preserve"> na jistotě </w:t>
      </w:r>
      <w:r>
        <w:t xml:space="preserve">osvíceného </w:t>
      </w:r>
      <w:r w:rsidRPr="00273106">
        <w:t>subjektu</w:t>
      </w:r>
      <w:r>
        <w:t>, nejprve božího a pak lidského</w:t>
      </w:r>
      <w:r w:rsidRPr="00273106">
        <w:t xml:space="preserve">. </w:t>
      </w:r>
      <w:r w:rsidR="00C57D78">
        <w:t xml:space="preserve">Teoretický model božské intencionality </w:t>
      </w:r>
      <w:r>
        <w:t xml:space="preserve">zakládá </w:t>
      </w:r>
      <w:r w:rsidR="00C57D78">
        <w:t>v moderní metafyzice dvě z</w:t>
      </w:r>
      <w:r>
        <w:t>ákladní formy bytí jsoucna dané čistě hypoteticky (</w:t>
      </w:r>
      <w:r w:rsidRPr="00273106">
        <w:rPr>
          <w:i/>
        </w:rPr>
        <w:t>conceptum vanum</w:t>
      </w:r>
      <w:r>
        <w:t xml:space="preserve">) </w:t>
      </w:r>
      <w:r w:rsidR="00C57D78">
        <w:t xml:space="preserve">a </w:t>
      </w:r>
      <w:r>
        <w:t xml:space="preserve">reálně </w:t>
      </w:r>
      <w:r w:rsidRPr="00273106">
        <w:t>(</w:t>
      </w:r>
      <w:r w:rsidRPr="00273106">
        <w:rPr>
          <w:i/>
        </w:rPr>
        <w:t>conceptum verum</w:t>
      </w:r>
      <w:r w:rsidRPr="00273106">
        <w:t xml:space="preserve">). Oba koncepty určují základní aspekt jsoucna jako </w:t>
      </w:r>
      <w:r>
        <w:t>univoční věc, která je koncipovaná</w:t>
      </w:r>
      <w:r w:rsidRPr="00273106">
        <w:t xml:space="preserve"> objektivně</w:t>
      </w:r>
      <w:r>
        <w:t xml:space="preserve">. Toto </w:t>
      </w:r>
      <w:r w:rsidR="008A44CC">
        <w:t xml:space="preserve">nové </w:t>
      </w:r>
      <w:r w:rsidR="008A44CC" w:rsidRPr="008A44CC">
        <w:rPr>
          <w:i/>
        </w:rPr>
        <w:t>resolutio</w:t>
      </w:r>
      <w:r w:rsidR="008A44CC">
        <w:t xml:space="preserve"> </w:t>
      </w:r>
      <w:r>
        <w:t xml:space="preserve">se týká celku </w:t>
      </w:r>
      <w:r w:rsidRPr="00273106">
        <w:t>jsoucna (</w:t>
      </w:r>
      <w:r w:rsidRPr="00273106">
        <w:rPr>
          <w:i/>
        </w:rPr>
        <w:t>sive existens sive non existens</w:t>
      </w:r>
      <w:r w:rsidRPr="00273106">
        <w:t xml:space="preserve">). Původní model tohoto určování jsme popsali u Jamblicha v modu </w:t>
      </w:r>
      <w:r w:rsidRPr="00273106">
        <w:rPr>
          <w:rStyle w:val="addmd"/>
        </w:rPr>
        <w:t>„Omezené‒Neomezené</w:t>
      </w:r>
      <w:r>
        <w:rPr>
          <w:rStyle w:val="addmd"/>
        </w:rPr>
        <w:fldChar w:fldCharType="begin"/>
      </w:r>
      <w:r>
        <w:instrText xml:space="preserve"> XE "</w:instrText>
      </w:r>
      <w:r w:rsidRPr="00F84D3A">
        <w:rPr>
          <w:rStyle w:val="addmd"/>
        </w:rPr>
        <w:instrText>Omezené‒Neomezené</w:instrText>
      </w:r>
      <w:r>
        <w:instrText xml:space="preserve">" </w:instrText>
      </w:r>
      <w:r>
        <w:rPr>
          <w:rStyle w:val="addmd"/>
        </w:rPr>
        <w:fldChar w:fldCharType="end"/>
      </w:r>
      <w:r w:rsidR="00B37E9A">
        <w:rPr>
          <w:rStyle w:val="addmd"/>
        </w:rPr>
        <w:t xml:space="preserve">“ </w:t>
      </w:r>
      <w:r w:rsidR="00B37E9A" w:rsidRPr="00273106">
        <w:rPr>
          <w:rStyle w:val="addmd"/>
        </w:rPr>
        <w:t>(</w:t>
      </w:r>
      <w:r w:rsidR="00B37E9A">
        <w:rPr>
          <w:rStyle w:val="addmd"/>
        </w:rPr>
        <w:t>OBJ I, kap. 1.3.1). Ten p</w:t>
      </w:r>
      <w:r w:rsidR="00B37E9A" w:rsidRPr="00B37E9A">
        <w:rPr>
          <w:rStyle w:val="addmd"/>
        </w:rPr>
        <w:t xml:space="preserve">rovedl první formální určení substance třetího druhu, která byla vložena do </w:t>
      </w:r>
      <w:r w:rsidR="00B37E9A" w:rsidRPr="00B37E9A">
        <w:rPr>
          <w:rStyle w:val="addmd"/>
        </w:rPr>
        <w:lastRenderedPageBreak/>
        <w:t>demiurgického diakosmu.</w:t>
      </w:r>
      <w:r w:rsidR="00B37E9A">
        <w:rPr>
          <w:rStyle w:val="addmd"/>
        </w:rPr>
        <w:t xml:space="preserve"> </w:t>
      </w:r>
      <w:r>
        <w:t xml:space="preserve">Toto základní dělení či dedukci objektivního smyslu jsoucna našla moderna </w:t>
      </w:r>
      <w:r w:rsidRPr="00273106">
        <w:t xml:space="preserve">v </w:t>
      </w:r>
      <w:r>
        <w:t>Porfyriově</w:t>
      </w:r>
      <w:r w:rsidRPr="00273106">
        <w:t xml:space="preserve"> komentář</w:t>
      </w:r>
      <w:r>
        <w:t>i</w:t>
      </w:r>
      <w:r w:rsidRPr="00273106">
        <w:t xml:space="preserve"> </w:t>
      </w:r>
      <w:r w:rsidRPr="080F7BDB">
        <w:rPr>
          <w:i/>
        </w:rPr>
        <w:t>Kategorií</w:t>
      </w:r>
      <w:r w:rsidRPr="00273106">
        <w:t xml:space="preserve"> </w:t>
      </w:r>
      <w:r>
        <w:t>a zavedla jej v podobě známého Porfyri</w:t>
      </w:r>
      <w:r w:rsidRPr="00273106">
        <w:t>ova stromu</w:t>
      </w:r>
      <w:r>
        <w:t xml:space="preserve">. </w:t>
      </w:r>
      <w:r w:rsidRPr="00273106">
        <w:t>Klíčový je způsob</w:t>
      </w:r>
      <w:r>
        <w:t xml:space="preserve"> dedukce určující základní „jak“ (</w:t>
      </w:r>
      <w:r w:rsidRPr="00BA14EE">
        <w:rPr>
          <w:i/>
        </w:rPr>
        <w:t>Wie</w:t>
      </w:r>
      <w:r>
        <w:t xml:space="preserve">) </w:t>
      </w:r>
      <w:r w:rsidRPr="00273106">
        <w:t xml:space="preserve">subjekt </w:t>
      </w:r>
      <w:r w:rsidR="00814A6F">
        <w:t xml:space="preserve">přijme </w:t>
      </w:r>
      <w:r>
        <w:t xml:space="preserve">exemplární </w:t>
      </w:r>
      <w:r w:rsidRPr="00273106">
        <w:t>věcnost</w:t>
      </w:r>
      <w:r w:rsidR="00F57777">
        <w:t xml:space="preserve"> z boží mysli</w:t>
      </w:r>
      <w:r w:rsidR="00692A38">
        <w:t xml:space="preserve">. Henry </w:t>
      </w:r>
      <w:r w:rsidR="00797E28">
        <w:t>potvrdil paranoiu moderny tím, že n</w:t>
      </w:r>
      <w:r w:rsidR="00692A38">
        <w:t>ejprve zajistil</w:t>
      </w:r>
      <w:r>
        <w:t xml:space="preserve"> objek</w:t>
      </w:r>
      <w:r w:rsidR="00692A38">
        <w:t>tivní bytí chiméry a pak dospěl</w:t>
      </w:r>
      <w:r>
        <w:t xml:space="preserve"> </w:t>
      </w:r>
      <w:r w:rsidRPr="00273106">
        <w:t>k jistotě</w:t>
      </w:r>
      <w:r>
        <w:t xml:space="preserve"> věci dané reálně</w:t>
      </w:r>
      <w:r>
        <w:fldChar w:fldCharType="begin"/>
      </w:r>
      <w:r>
        <w:instrText xml:space="preserve"> XE "</w:instrText>
      </w:r>
      <w:r w:rsidRPr="00E73E12">
        <w:instrText>zje</w:instrText>
      </w:r>
      <w:r>
        <w:instrText>v</w:instrText>
      </w:r>
      <w:r w:rsidRPr="00E73E12">
        <w:instrText>ování:nasvícení zezadu</w:instrText>
      </w:r>
      <w:r>
        <w:instrText xml:space="preserve">" </w:instrText>
      </w:r>
      <w:r>
        <w:fldChar w:fldCharType="end"/>
      </w:r>
      <w:r w:rsidRPr="00273106">
        <w:t xml:space="preserve">. </w:t>
      </w:r>
      <w:r w:rsidR="00596557">
        <w:t>O</w:t>
      </w:r>
      <w:r>
        <w:t>ntoteologick</w:t>
      </w:r>
      <w:r w:rsidR="00596557">
        <w:t>ý smysl</w:t>
      </w:r>
      <w:r>
        <w:t xml:space="preserve"> jsoucna </w:t>
      </w:r>
      <w:r w:rsidRPr="00273106">
        <w:t>začíná u formálního určení jsoucna odlišného</w:t>
      </w:r>
      <w:r>
        <w:t xml:space="preserve"> od nicoty</w:t>
      </w:r>
      <w:r>
        <w:rPr>
          <w:i/>
        </w:rPr>
        <w:fldChar w:fldCharType="begin"/>
      </w:r>
      <w:r>
        <w:instrText xml:space="preserve"> XE "</w:instrText>
      </w:r>
      <w:r w:rsidRPr="00D82A66">
        <w:rPr>
          <w:i/>
        </w:rPr>
        <w:instrText>creatio ex nihilo</w:instrText>
      </w:r>
      <w:r>
        <w:instrText xml:space="preserve">" </w:instrText>
      </w:r>
      <w:r>
        <w:rPr>
          <w:i/>
        </w:rPr>
        <w:fldChar w:fldCharType="end"/>
      </w:r>
      <w:r>
        <w:t xml:space="preserve">. </w:t>
      </w:r>
      <w:r w:rsidR="00855FFF">
        <w:t>Exemplárně-objektivní jsoucn</w:t>
      </w:r>
      <w:r w:rsidR="00CC3A9B">
        <w:t xml:space="preserve">o dostalo </w:t>
      </w:r>
      <w:r w:rsidR="004005B4">
        <w:t>věčnou a evidentní „ex</w:t>
      </w:r>
      <w:r w:rsidR="00855FFF">
        <w:t>sistenci“ v</w:t>
      </w:r>
      <w:r w:rsidR="00CC3A9B">
        <w:t xml:space="preserve"> aktu </w:t>
      </w:r>
      <w:r w:rsidR="00855FFF">
        <w:t>boží intencional</w:t>
      </w:r>
      <w:r w:rsidR="00CC3A9B">
        <w:t>ity</w:t>
      </w:r>
      <w:r w:rsidR="00855FFF">
        <w:t>. R</w:t>
      </w:r>
      <w:r>
        <w:t xml:space="preserve">eálný, a proto pouze kontingentní a nejasný rys </w:t>
      </w:r>
      <w:r w:rsidR="00855FFF">
        <w:t xml:space="preserve">této exemplární intencionality </w:t>
      </w:r>
      <w:r>
        <w:t>„exsistuje“ v aktuální</w:t>
      </w:r>
      <w:r w:rsidR="00C91534">
        <w:t>ch</w:t>
      </w:r>
      <w:r>
        <w:t xml:space="preserve"> </w:t>
      </w:r>
      <w:r w:rsidRPr="00273106">
        <w:t>první</w:t>
      </w:r>
      <w:r w:rsidR="00C91534">
        <w:t>ch substancích</w:t>
      </w:r>
      <w:r w:rsidR="00D93D7C">
        <w:t>.</w:t>
      </w:r>
    </w:p>
    <w:p w:rsidR="08163013" w:rsidRPr="00273106" w:rsidRDefault="08163013" w:rsidP="0015024D">
      <w:pPr>
        <w:ind w:firstLine="397"/>
      </w:pPr>
      <w:r w:rsidRPr="00273106">
        <w:t xml:space="preserve">První určení jsoucna z ničeho </w:t>
      </w:r>
      <w:r>
        <w:t xml:space="preserve">zavedlo do ontoteologické metafyziky </w:t>
      </w:r>
      <w:r w:rsidRPr="00273106">
        <w:t xml:space="preserve">výše uvedené </w:t>
      </w:r>
      <w:r>
        <w:t xml:space="preserve">Bonaventurovo a </w:t>
      </w:r>
      <w:r w:rsidRPr="00273106">
        <w:t xml:space="preserve">Oliviho určení materie </w:t>
      </w:r>
      <w:r>
        <w:t xml:space="preserve">dané pouhým záporem od nicoty </w:t>
      </w:r>
      <w:r w:rsidRPr="00273106">
        <w:t>(</w:t>
      </w:r>
      <w:r w:rsidRPr="00273106">
        <w:rPr>
          <w:i/>
        </w:rPr>
        <w:t>non repugnat esse</w:t>
      </w:r>
      <w:r>
        <w:rPr>
          <w:i/>
        </w:rPr>
        <w:fldChar w:fldCharType="begin"/>
      </w:r>
      <w:r>
        <w:instrText xml:space="preserve"> XE "</w:instrText>
      </w:r>
      <w:r w:rsidRPr="00D44ACB">
        <w:rPr>
          <w:i/>
        </w:rPr>
        <w:instrText>non repugnat esse</w:instrText>
      </w:r>
      <w:r>
        <w:instrText xml:space="preserve">" </w:instrText>
      </w:r>
      <w:r>
        <w:rPr>
          <w:i/>
        </w:rPr>
        <w:fldChar w:fldCharType="end"/>
      </w:r>
      <w:r w:rsidRPr="00273106">
        <w:t xml:space="preserve">). Rozbor prvního konceptu objektivity ukazuje, že určení věci začíná </w:t>
      </w:r>
      <w:r w:rsidRPr="00273106">
        <w:rPr>
          <w:i/>
        </w:rPr>
        <w:t>ex nihilo</w:t>
      </w:r>
      <w:r w:rsidRPr="00273106">
        <w:t xml:space="preserve">, tedy </w:t>
      </w:r>
      <w:r w:rsidR="00380FCE">
        <w:t>u čistého nebytí</w:t>
      </w:r>
      <w:r w:rsidR="005C03B0">
        <w:t xml:space="preserve">. Logický zápor nicoty vytvořil pozitivní signifikaci a toto čistě </w:t>
      </w:r>
      <w:r w:rsidR="00380FCE">
        <w:t xml:space="preserve">formální bytí jsoucna </w:t>
      </w:r>
      <w:r w:rsidR="005C03B0">
        <w:t xml:space="preserve">je dáno </w:t>
      </w:r>
      <w:r w:rsidR="00380FCE">
        <w:t>jako nejvyšší a nejobecnější</w:t>
      </w:r>
      <w:r w:rsidR="005C03B0">
        <w:t xml:space="preserve"> rod</w:t>
      </w:r>
      <w:r>
        <w:t xml:space="preserve"> (</w:t>
      </w:r>
      <w:r w:rsidRPr="003637E6">
        <w:rPr>
          <w:i/>
        </w:rPr>
        <w:t>ens commune</w:t>
      </w:r>
      <w:r>
        <w:t>)</w:t>
      </w:r>
      <w:r w:rsidRPr="00273106">
        <w:t xml:space="preserve">. </w:t>
      </w:r>
      <w:r>
        <w:t>Moderní iluminát koncipuje</w:t>
      </w:r>
      <w:r w:rsidRPr="00273106">
        <w:t xml:space="preserve"> </w:t>
      </w:r>
      <w:r>
        <w:t xml:space="preserve">předmět </w:t>
      </w:r>
      <w:r w:rsidRPr="00273106">
        <w:t>metafyziky (</w:t>
      </w:r>
      <w:r w:rsidRPr="00273106">
        <w:rPr>
          <w:i/>
        </w:rPr>
        <w:t>res</w:t>
      </w:r>
      <w:r w:rsidRPr="00273106">
        <w:t xml:space="preserve">) postupným dělením </w:t>
      </w:r>
      <w:r w:rsidR="00063A75">
        <w:t xml:space="preserve">takto vytvořeného </w:t>
      </w:r>
      <w:r w:rsidR="00CF5300">
        <w:t xml:space="preserve">univerzálního </w:t>
      </w:r>
      <w:r w:rsidR="00063A75">
        <w:t>s</w:t>
      </w:r>
      <w:r w:rsidRPr="00273106">
        <w:t>myslu jsoucna (</w:t>
      </w:r>
      <w:r w:rsidRPr="00273106">
        <w:rPr>
          <w:i/>
        </w:rPr>
        <w:t>conceptus communissimus et communis</w:t>
      </w:r>
      <w:r w:rsidRPr="00273106">
        <w:t xml:space="preserve">). Gandavus toto </w:t>
      </w:r>
      <w:r>
        <w:t>neoplatonsk</w:t>
      </w:r>
      <w:r w:rsidRPr="00273106">
        <w:t xml:space="preserve">é kontinuum obecně daného jsoucna v Avicennově modu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w:t>
      </w:r>
      <w:r>
        <w:t xml:space="preserve">dává </w:t>
      </w:r>
      <w:r w:rsidRPr="00273106">
        <w:t xml:space="preserve">do specifického určení jsoucna, které je formováno jako transcendentálně definovaná </w:t>
      </w:r>
      <w:r w:rsidRPr="00273106">
        <w:rPr>
          <w:i/>
        </w:rPr>
        <w:t>res</w:t>
      </w:r>
      <w:r w:rsidRPr="00273106">
        <w:t>. Manifestace smyslu věci v intelektu (</w:t>
      </w:r>
      <w:r w:rsidRPr="00273106">
        <w:rPr>
          <w:i/>
        </w:rPr>
        <w:t>ratitudo</w:t>
      </w:r>
      <w:r w:rsidRPr="00273106">
        <w:t>) není dána adekvací od aktuálně daného jsoucna, ale skrze abstraktní dělení</w:t>
      </w:r>
      <w:r>
        <w:t xml:space="preserve"> či dedukci </w:t>
      </w:r>
      <w:r w:rsidR="007E3BE6">
        <w:t xml:space="preserve">podle bývalých škol </w:t>
      </w:r>
      <w:r w:rsidRPr="00273106">
        <w:rPr>
          <w:i/>
        </w:rPr>
        <w:t>Nominales</w:t>
      </w:r>
      <w:r w:rsidRPr="00273106">
        <w:t xml:space="preserve">. </w:t>
      </w:r>
      <w:r>
        <w:t>U</w:t>
      </w:r>
      <w:r w:rsidRPr="00273106">
        <w:t xml:space="preserve">niverzální forma či exemplar </w:t>
      </w:r>
      <w:r>
        <w:t xml:space="preserve">zajišťující minimální objektivitu </w:t>
      </w:r>
      <w:r w:rsidRPr="00273106">
        <w:t>(</w:t>
      </w:r>
      <w:r w:rsidRPr="00273106">
        <w:rPr>
          <w:i/>
        </w:rPr>
        <w:t>res a ratitudine</w:t>
      </w:r>
      <w:r>
        <w:rPr>
          <w:i/>
        </w:rPr>
        <w:fldChar w:fldCharType="begin"/>
      </w:r>
      <w:r>
        <w:instrText xml:space="preserve"> XE "věc:</w:instrText>
      </w:r>
      <w:r w:rsidRPr="00E3305F">
        <w:rPr>
          <w:i/>
        </w:rPr>
        <w:instrText>res a ratitudine</w:instrText>
      </w:r>
      <w:r>
        <w:instrText xml:space="preserve">" </w:instrText>
      </w:r>
      <w:r>
        <w:rPr>
          <w:i/>
        </w:rPr>
        <w:fldChar w:fldCharType="end"/>
      </w:r>
      <w:r w:rsidRPr="00273106">
        <w:t>)</w:t>
      </w:r>
      <w:r>
        <w:t xml:space="preserve"> se pak kontingentně </w:t>
      </w:r>
      <w:r w:rsidRPr="00273106">
        <w:t>individualizuje v první substanci.</w:t>
      </w:r>
      <w:r>
        <w:t xml:space="preserve"> Jde o typické pojetí „exsistence“ podle porretánů, které </w:t>
      </w:r>
      <w:r w:rsidR="00E666BF">
        <w:t xml:space="preserve">Rufus předal </w:t>
      </w:r>
      <w:r>
        <w:t xml:space="preserve">moderně </w:t>
      </w:r>
      <w:r w:rsidR="003C7F47">
        <w:t>(OBJ II, kap. 3</w:t>
      </w:r>
      <w:r>
        <w:t>.3.1). E</w:t>
      </w:r>
      <w:r w:rsidRPr="00273106">
        <w:t xml:space="preserve">xistence </w:t>
      </w:r>
      <w:r>
        <w:t xml:space="preserve">věci jako jsoucna třetího druhu vzniká ve výše uvedeném </w:t>
      </w:r>
      <w:r w:rsidRPr="000D4AF9">
        <w:rPr>
          <w:i/>
        </w:rPr>
        <w:t>resolutio</w:t>
      </w:r>
      <w:r>
        <w:t xml:space="preserve"> podle </w:t>
      </w:r>
      <w:r w:rsidRPr="000C4CA3">
        <w:rPr>
          <w:i/>
        </w:rPr>
        <w:t>Liber de causis</w:t>
      </w:r>
      <w:r>
        <w:t xml:space="preserve"> díky nové formě objektivní denudace. </w:t>
      </w:r>
      <w:r w:rsidRPr="00273106">
        <w:t xml:space="preserve">Podívejme se na vznik prvního objektivního </w:t>
      </w:r>
      <w:r>
        <w:t xml:space="preserve">systému dělení v citovaném díle </w:t>
      </w:r>
      <w:r w:rsidRPr="00273106">
        <w:rPr>
          <w:i/>
        </w:rPr>
        <w:t>Quodlibet</w:t>
      </w:r>
      <w:r>
        <w:t xml:space="preserve"> V</w:t>
      </w:r>
      <w:r w:rsidRPr="00273106">
        <w:t xml:space="preserve">, které opakuje </w:t>
      </w:r>
      <w:r>
        <w:t xml:space="preserve">postup </w:t>
      </w:r>
      <w:r w:rsidRPr="00273106">
        <w:t xml:space="preserve">dělení bývalé </w:t>
      </w:r>
      <w:r>
        <w:t>platonské</w:t>
      </w:r>
      <w:r w:rsidRPr="00273106">
        <w:t xml:space="preserve"> dyády. </w:t>
      </w:r>
      <w:r>
        <w:t xml:space="preserve">Bytí pojaté pouhým logickým záporem od nicoty vytvořilo kontinuum objektivní „exsistence“. Toto chimérické bytí dané jako nejvyšší rod je možné dělit libovolně utvořenými generickými deferencemi produkujícími na nižším patře porretánská </w:t>
      </w:r>
      <w:r w:rsidR="00962190">
        <w:rPr>
          <w:i/>
        </w:rPr>
        <w:t>species</w:t>
      </w:r>
      <w:r>
        <w:t xml:space="preserve">. </w:t>
      </w:r>
      <w:r w:rsidRPr="00273106">
        <w:t>Gandavus chápe dělení jsoucna (</w:t>
      </w:r>
      <w:r w:rsidRPr="00273106">
        <w:rPr>
          <w:i/>
        </w:rPr>
        <w:t>determinatio</w:t>
      </w:r>
      <w:r w:rsidRPr="00273106">
        <w:t xml:space="preserve">) podle scénáře </w:t>
      </w:r>
      <w:r w:rsidRPr="00273106">
        <w:rPr>
          <w:i/>
        </w:rPr>
        <w:t>Liber de causis</w:t>
      </w:r>
      <w:r w:rsidRPr="00273106">
        <w:t xml:space="preserve"> jako postup negace (</w:t>
      </w:r>
      <w:r w:rsidRPr="00273106">
        <w:rPr>
          <w:i/>
        </w:rPr>
        <w:t>negatio</w:t>
      </w:r>
      <w:r w:rsidRPr="00273106">
        <w:t xml:space="preserve">). Individuální forma subsistující v nositeli-subjektu </w:t>
      </w:r>
      <w:r w:rsidRPr="00273106">
        <w:lastRenderedPageBreak/>
        <w:t>(</w:t>
      </w:r>
      <w:r w:rsidRPr="00273106">
        <w:rPr>
          <w:i/>
        </w:rPr>
        <w:t>suppositum</w:t>
      </w:r>
      <w:r w:rsidRPr="00273106">
        <w:t xml:space="preserve">) dostává </w:t>
      </w:r>
      <w:r>
        <w:t>determinaci pomocí nasvícení zezadu</w:t>
      </w:r>
      <w:r>
        <w:fldChar w:fldCharType="begin"/>
      </w:r>
      <w:r>
        <w:instrText xml:space="preserve"> XE "</w:instrText>
      </w:r>
      <w:r w:rsidRPr="00116950">
        <w:instrText>supozice:Gandavus</w:instrText>
      </w:r>
      <w:r>
        <w:instrText xml:space="preserve">" </w:instrText>
      </w:r>
      <w:r>
        <w:fldChar w:fldCharType="end"/>
      </w:r>
      <w:r w:rsidRPr="00273106">
        <w:t xml:space="preserve">. </w:t>
      </w:r>
      <w:r w:rsidR="00FB25A7">
        <w:t xml:space="preserve">Determinace běží skrze </w:t>
      </w:r>
      <w:r>
        <w:t xml:space="preserve">hypostázovanou formu </w:t>
      </w:r>
      <w:r w:rsidR="00FB25A7">
        <w:t xml:space="preserve">a její dělení zakládá </w:t>
      </w:r>
      <w:r w:rsidRPr="00273106">
        <w:t>nové určení jsoucna (</w:t>
      </w:r>
      <w:r w:rsidRPr="00273106">
        <w:rPr>
          <w:i/>
        </w:rPr>
        <w:t>ratio individuationis</w:t>
      </w:r>
      <w:r>
        <w:rPr>
          <w:i/>
        </w:rPr>
        <w:fldChar w:fldCharType="begin"/>
      </w:r>
      <w:r>
        <w:instrText xml:space="preserve"> XE "substance:</w:instrText>
      </w:r>
      <w:r w:rsidRPr="007B2623">
        <w:rPr>
          <w:i/>
        </w:rPr>
        <w:instrText>ratio individuationis</w:instrText>
      </w:r>
      <w:r>
        <w:instrText xml:space="preserve">" </w:instrText>
      </w:r>
      <w:r>
        <w:rPr>
          <w:i/>
        </w:rPr>
        <w:fldChar w:fldCharType="end"/>
      </w:r>
      <w:r w:rsidRPr="00273106">
        <w:t>)</w:t>
      </w:r>
      <w:r w:rsidR="00FB25A7">
        <w:t>.</w:t>
      </w:r>
      <w:r w:rsidR="001076F9">
        <w:t xml:space="preserve"> Na konci dělení (</w:t>
      </w:r>
      <w:r w:rsidR="001076F9" w:rsidRPr="001076F9">
        <w:rPr>
          <w:i/>
        </w:rPr>
        <w:t>causa individuationis</w:t>
      </w:r>
      <w:r w:rsidR="001076F9">
        <w:t>) vznikne dále nedělitelný formální význam jsoucna (</w:t>
      </w:r>
      <w:r w:rsidR="001076F9" w:rsidRPr="00273106">
        <w:rPr>
          <w:i/>
        </w:rPr>
        <w:t>res a ratitudine</w:t>
      </w:r>
      <w:r w:rsidR="001076F9">
        <w:t>),</w:t>
      </w:r>
      <w:r w:rsidRPr="00273106">
        <w:t xml:space="preserve"> které zakládá objektivně pojatou </w:t>
      </w:r>
      <w:r>
        <w:t>„</w:t>
      </w:r>
      <w:r w:rsidRPr="00273106">
        <w:t>věc</w:t>
      </w:r>
      <w:r>
        <w:t xml:space="preserve">“ </w:t>
      </w:r>
      <w:r w:rsidR="001076F9">
        <w:t>(</w:t>
      </w:r>
      <w:r w:rsidR="001076F9" w:rsidRPr="001076F9">
        <w:rPr>
          <w:i/>
        </w:rPr>
        <w:t>res</w:t>
      </w:r>
      <w:r w:rsidR="001076F9">
        <w:t xml:space="preserve">) </w:t>
      </w:r>
      <w:r>
        <w:t>jako jsoucno třetího druhu</w:t>
      </w:r>
      <w:r w:rsidR="001076F9">
        <w:t xml:space="preserve"> (</w:t>
      </w:r>
      <w:r w:rsidR="001076F9" w:rsidRPr="001076F9">
        <w:rPr>
          <w:i/>
        </w:rPr>
        <w:t>res a reor reris</w:t>
      </w:r>
      <w:r w:rsidR="001076F9">
        <w:t>)</w:t>
      </w:r>
      <w:r w:rsidRPr="00273106">
        <w:t xml:space="preserve">. </w:t>
      </w:r>
      <w:r>
        <w:t xml:space="preserve">Bacon tuto produkci imaginárního světa označil </w:t>
      </w:r>
      <w:r w:rsidR="0015024D">
        <w:t xml:space="preserve">za šílenou a Albert za směšnou. </w:t>
      </w:r>
      <w:r w:rsidR="0015024D">
        <w:rPr>
          <w:rStyle w:val="ezkurwreuab5ozgtqnkl"/>
        </w:rPr>
        <w:t>Nicméně, Gandavus, jako nový filozofický vůdce Rue du Fouarre, psal</w:t>
      </w:r>
      <w:r w:rsidR="0015024D">
        <w:t xml:space="preserve"> </w:t>
      </w:r>
      <w:r w:rsidR="0015024D">
        <w:rPr>
          <w:rStyle w:val="ezkurwreuab5ozgtqnkl"/>
        </w:rPr>
        <w:t>své filozofické</w:t>
      </w:r>
      <w:r w:rsidR="0015024D">
        <w:t xml:space="preserve"> pohádky </w:t>
      </w:r>
      <w:r w:rsidR="0015024D">
        <w:rPr>
          <w:rStyle w:val="ezkurwreuab5ozgtqnkl"/>
        </w:rPr>
        <w:t>v roce</w:t>
      </w:r>
      <w:r w:rsidR="0015024D">
        <w:t xml:space="preserve"> </w:t>
      </w:r>
      <w:r w:rsidR="0015024D">
        <w:rPr>
          <w:rStyle w:val="ezkurwreuab5ozgtqnkl"/>
        </w:rPr>
        <w:t>1285, a ne v roce 1255.</w:t>
      </w:r>
      <w:r w:rsidR="0015024D">
        <w:t xml:space="preserve"> </w:t>
      </w:r>
      <w:r w:rsidR="00AA2FA4">
        <w:t xml:space="preserve">Tato </w:t>
      </w:r>
      <w:r>
        <w:t xml:space="preserve">nauka </w:t>
      </w:r>
      <w:r w:rsidR="00AA2FA4">
        <w:t xml:space="preserve">by byla prohlášena v </w:t>
      </w:r>
      <w:r>
        <w:t>Rue du Fouarre za heretickou</w:t>
      </w:r>
      <w:r w:rsidR="00AA2FA4">
        <w:t xml:space="preserve">, protože byla vytvořena podle </w:t>
      </w:r>
      <w:r>
        <w:t xml:space="preserve">panteistických amalriciánů. Rufus a Pecham museli z Paříže odejít kvůli hlásání mnohem méně nebepečných bludů a sofismat. </w:t>
      </w:r>
      <w:r w:rsidRPr="00273106">
        <w:t xml:space="preserve">Citát ukazuje </w:t>
      </w:r>
      <w:r>
        <w:t xml:space="preserve">vznik </w:t>
      </w:r>
      <w:r w:rsidRPr="00273106">
        <w:t xml:space="preserve">obecného určení jsoucna </w:t>
      </w:r>
      <w:r>
        <w:t xml:space="preserve">skrze </w:t>
      </w:r>
      <w:r w:rsidRPr="00273106">
        <w:t xml:space="preserve">specifické dělení původního </w:t>
      </w:r>
      <w:r>
        <w:t xml:space="preserve">bytí jako </w:t>
      </w:r>
      <w:r w:rsidRPr="00273106">
        <w:t>rod</w:t>
      </w:r>
      <w:r>
        <w:t xml:space="preserve">u </w:t>
      </w:r>
      <w:r w:rsidRPr="00273106">
        <w:t>na nižší složky</w:t>
      </w:r>
      <w:r>
        <w:t xml:space="preserve"> významu</w:t>
      </w:r>
      <w:r w:rsidRPr="00273106">
        <w:t>.</w:t>
      </w:r>
    </w:p>
    <w:p w:rsidR="08163013" w:rsidRPr="00411A5B" w:rsidRDefault="08163013" w:rsidP="08163013">
      <w:pPr>
        <w:pStyle w:val="Citace"/>
        <w:rPr>
          <w:noProof/>
          <w:lang w:val="cs-CZ"/>
        </w:rPr>
      </w:pPr>
      <w:r w:rsidRPr="00273106">
        <w:rPr>
          <w:noProof/>
          <w:lang w:val="cs-CZ"/>
        </w:rPr>
        <w:t>„</w:t>
      </w:r>
      <w:r w:rsidR="00E54EC0">
        <w:rPr>
          <w:noProof/>
          <w:lang w:val="cs-CZ"/>
        </w:rPr>
        <w:t xml:space="preserve">Stvořené formy jako </w:t>
      </w:r>
      <w:r w:rsidR="00962190" w:rsidRPr="00E54EC0">
        <w:rPr>
          <w:noProof/>
          <w:lang w:val="cs-CZ"/>
        </w:rPr>
        <w:t>species</w:t>
      </w:r>
      <w:r w:rsidR="00E54EC0">
        <w:rPr>
          <w:noProof/>
          <w:lang w:val="cs-CZ"/>
        </w:rPr>
        <w:t xml:space="preserve"> jakou </w:t>
      </w:r>
      <w:r>
        <w:rPr>
          <w:noProof/>
          <w:lang w:val="cs-CZ"/>
        </w:rPr>
        <w:t>specifick</w:t>
      </w:r>
      <w:r w:rsidR="00E54EC0">
        <w:rPr>
          <w:noProof/>
          <w:lang w:val="cs-CZ"/>
        </w:rPr>
        <w:t xml:space="preserve">é tím, že </w:t>
      </w:r>
      <w:r>
        <w:rPr>
          <w:noProof/>
          <w:lang w:val="cs-CZ"/>
        </w:rPr>
        <w:t xml:space="preserve">definice </w:t>
      </w:r>
      <w:r w:rsidR="00E54EC0">
        <w:rPr>
          <w:noProof/>
          <w:lang w:val="cs-CZ"/>
        </w:rPr>
        <w:t xml:space="preserve">jejich </w:t>
      </w:r>
      <w:r>
        <w:rPr>
          <w:noProof/>
          <w:lang w:val="cs-CZ"/>
        </w:rPr>
        <w:t xml:space="preserve">individuace </w:t>
      </w:r>
      <w:r w:rsidR="00E54EC0">
        <w:rPr>
          <w:noProof/>
          <w:lang w:val="cs-CZ"/>
        </w:rPr>
        <w:t xml:space="preserve">je dána skrze esenciálně určenou supozici </w:t>
      </w:r>
      <w:r>
        <w:rPr>
          <w:noProof/>
          <w:lang w:val="cs-CZ"/>
        </w:rPr>
        <w:t>(</w:t>
      </w:r>
      <w:r w:rsidRPr="00DE3BCB">
        <w:rPr>
          <w:i/>
          <w:noProof/>
        </w:rPr>
        <w:t>est ratio constitutiva suppositi</w:t>
      </w:r>
      <w:r w:rsidR="00340F1A">
        <w:rPr>
          <w:noProof/>
          <w:lang w:val="cs-CZ"/>
        </w:rPr>
        <w:t xml:space="preserve">). </w:t>
      </w:r>
      <w:r>
        <w:rPr>
          <w:noProof/>
          <w:lang w:val="cs-CZ"/>
        </w:rPr>
        <w:t>Tento výměr je negací (</w:t>
      </w:r>
      <w:r w:rsidRPr="002430D3">
        <w:rPr>
          <w:i/>
          <w:noProof/>
        </w:rPr>
        <w:t>est negatio</w:t>
      </w:r>
      <w:r>
        <w:rPr>
          <w:noProof/>
          <w:lang w:val="cs-CZ"/>
        </w:rPr>
        <w:t>) výše uvedeného specifického bytí formy dané v intelektu (</w:t>
      </w:r>
      <w:r w:rsidRPr="00B531A5">
        <w:rPr>
          <w:i/>
          <w:noProof/>
          <w:lang w:val="cs-CZ"/>
        </w:rPr>
        <w:t>ex se est specifica in esse rationis</w:t>
      </w:r>
      <w:r w:rsidR="00D929F3">
        <w:rPr>
          <w:noProof/>
          <w:lang w:val="cs-CZ"/>
        </w:rPr>
        <w:t xml:space="preserve">). Subjektivní </w:t>
      </w:r>
      <w:r>
        <w:rPr>
          <w:noProof/>
          <w:lang w:val="cs-CZ"/>
        </w:rPr>
        <w:t>bytí specifické formy je cílem její existence (</w:t>
      </w:r>
      <w:r w:rsidRPr="00B531A5">
        <w:rPr>
          <w:i/>
          <w:noProof/>
          <w:lang w:val="cs-CZ"/>
        </w:rPr>
        <w:t>terminus factionis</w:t>
      </w:r>
      <w:r>
        <w:rPr>
          <w:noProof/>
          <w:lang w:val="cs-CZ"/>
        </w:rPr>
        <w:t>), protože její individuální podoba je dána v supozitu (</w:t>
      </w:r>
      <w:r w:rsidRPr="00F84377">
        <w:rPr>
          <w:i/>
          <w:noProof/>
        </w:rPr>
        <w:t>facta est individua omnino in supposito</w:t>
      </w:r>
      <w:r>
        <w:rPr>
          <w:noProof/>
          <w:lang w:val="cs-CZ"/>
        </w:rPr>
        <w:t xml:space="preserve">).“ </w:t>
      </w:r>
      <w:r>
        <w:rPr>
          <w:rStyle w:val="Znakapoznpodarou"/>
        </w:rPr>
        <w:footnoteReference w:id="400"/>
      </w:r>
    </w:p>
    <w:p w:rsidR="009357B9" w:rsidRDefault="08163013" w:rsidP="08163013">
      <w:r w:rsidRPr="00273106">
        <w:t>Citát popisuje způsob, jak univerzální formy vytvářejí nižší specifická určení</w:t>
      </w:r>
      <w:r>
        <w:t xml:space="preserve"> </w:t>
      </w:r>
      <w:r w:rsidRPr="00273106">
        <w:t>(</w:t>
      </w:r>
      <w:r w:rsidRPr="00273106">
        <w:rPr>
          <w:i/>
        </w:rPr>
        <w:t>in formis specificis</w:t>
      </w:r>
      <w:r w:rsidR="00181296">
        <w:t xml:space="preserve">). Nová forma </w:t>
      </w:r>
      <w:r w:rsidR="002F0F2C">
        <w:t xml:space="preserve">objektivní </w:t>
      </w:r>
      <w:r w:rsidR="00181296">
        <w:t>supozice (</w:t>
      </w:r>
      <w:r w:rsidR="00181296" w:rsidRPr="00F84377">
        <w:rPr>
          <w:i/>
        </w:rPr>
        <w:t>in supposito</w:t>
      </w:r>
      <w:r w:rsidR="00181296">
        <w:t xml:space="preserve">) převádí </w:t>
      </w:r>
      <w:r w:rsidR="00F06207">
        <w:t xml:space="preserve">vyšší transcendentání </w:t>
      </w:r>
      <w:r w:rsidR="00181296">
        <w:t>významy na materiální</w:t>
      </w:r>
      <w:r>
        <w:t xml:space="preserve"> </w:t>
      </w:r>
      <w:r w:rsidR="00181296">
        <w:t xml:space="preserve">substrát. Tím vznikl moderní subjekt jako </w:t>
      </w:r>
      <w:r w:rsidR="008B4325">
        <w:t xml:space="preserve">věčný a/nebo </w:t>
      </w:r>
      <w:r w:rsidR="00181296">
        <w:t>kontingentní nositel (</w:t>
      </w:r>
      <w:r w:rsidR="00181296" w:rsidRPr="00181296">
        <w:rPr>
          <w:i/>
        </w:rPr>
        <w:t>subiectum</w:t>
      </w:r>
      <w:r w:rsidR="00181296">
        <w:t xml:space="preserve">) těchto věčných a evidentních </w:t>
      </w:r>
      <w:r w:rsidR="00042549">
        <w:t>určení jsoucna</w:t>
      </w:r>
      <w:r w:rsidRPr="00273106">
        <w:t xml:space="preserve">. Původně tato forma existuje v intelektu, protože zde je dána v </w:t>
      </w:r>
      <w:r>
        <w:t xml:space="preserve">objektivní </w:t>
      </w:r>
      <w:r w:rsidRPr="00273106">
        <w:t>univerzální formě (</w:t>
      </w:r>
      <w:r w:rsidRPr="00273106">
        <w:rPr>
          <w:i/>
        </w:rPr>
        <w:t>ex se est specifica in esse rationis</w:t>
      </w:r>
      <w:r w:rsidRPr="00273106">
        <w:t>). Individualizace univerzálních forem (</w:t>
      </w:r>
      <w:r w:rsidRPr="00273106">
        <w:rPr>
          <w:i/>
        </w:rPr>
        <w:t>ratio individuationis ipsarum</w:t>
      </w:r>
      <w:r w:rsidRPr="00273106">
        <w:t xml:space="preserve">) nastává pomocí materiálního substrátu, který </w:t>
      </w:r>
      <w:r>
        <w:t xml:space="preserve">racionálně dané </w:t>
      </w:r>
      <w:r w:rsidRPr="00273106">
        <w:t xml:space="preserve">formy určují </w:t>
      </w:r>
      <w:r>
        <w:t>svým aktem bytí (</w:t>
      </w:r>
      <w:r w:rsidRPr="005043DA">
        <w:rPr>
          <w:i/>
        </w:rPr>
        <w:t>qua</w:t>
      </w:r>
      <w:r>
        <w:t xml:space="preserve">) </w:t>
      </w:r>
      <w:r w:rsidRPr="00273106">
        <w:t xml:space="preserve">až </w:t>
      </w:r>
      <w:r>
        <w:t>na úroveň jednotlivin</w:t>
      </w:r>
      <w:r w:rsidRPr="00273106">
        <w:t xml:space="preserve"> (</w:t>
      </w:r>
      <w:r w:rsidRPr="00273106">
        <w:rPr>
          <w:i/>
        </w:rPr>
        <w:t>qua determinantur in suppositis</w:t>
      </w:r>
      <w:r w:rsidRPr="00273106">
        <w:t>). Během individuace do materie forma ztratí svou původní podobu univerzality (</w:t>
      </w:r>
      <w:r w:rsidRPr="00273106">
        <w:rPr>
          <w:i/>
        </w:rPr>
        <w:t>est negatio</w:t>
      </w:r>
      <w:r w:rsidRPr="00273106">
        <w:t xml:space="preserve">). Aktem této specifické negace univerzální formy vzniká </w:t>
      </w:r>
      <w:r>
        <w:t xml:space="preserve">hylemorfická substance </w:t>
      </w:r>
      <w:r w:rsidRPr="00273106">
        <w:t>daná na materiálním substrátě (</w:t>
      </w:r>
      <w:r w:rsidRPr="00C03A54">
        <w:rPr>
          <w:i/>
        </w:rPr>
        <w:t>facta est</w:t>
      </w:r>
      <w:r>
        <w:t xml:space="preserve"> </w:t>
      </w:r>
      <w:r w:rsidRPr="00273106">
        <w:rPr>
          <w:i/>
        </w:rPr>
        <w:t>individua in supposito</w:t>
      </w:r>
      <w:r w:rsidRPr="00273106">
        <w:t xml:space="preserve">). </w:t>
      </w:r>
      <w:r>
        <w:t>Cílem objektivní „exsistence</w:t>
      </w:r>
      <w:r>
        <w:fldChar w:fldCharType="begin"/>
      </w:r>
      <w:r>
        <w:instrText xml:space="preserve"> XE "</w:instrText>
      </w:r>
      <w:r w:rsidRPr="001B2302">
        <w:rPr>
          <w:i/>
        </w:rPr>
        <w:instrText>exsistere</w:instrText>
      </w:r>
      <w:r>
        <w:instrText xml:space="preserve">:Gandavus" </w:instrText>
      </w:r>
      <w:r>
        <w:fldChar w:fldCharType="end"/>
      </w:r>
      <w:r>
        <w:t xml:space="preserve">“ původní univerzální formy je </w:t>
      </w:r>
      <w:r w:rsidR="002172F3">
        <w:t xml:space="preserve">objektivní </w:t>
      </w:r>
      <w:r>
        <w:t>bytí formy na materiálním substrátu (</w:t>
      </w:r>
      <w:r w:rsidRPr="00B531A5">
        <w:rPr>
          <w:i/>
        </w:rPr>
        <w:t>terminus factionis</w:t>
      </w:r>
      <w:r>
        <w:t>). N</w:t>
      </w:r>
      <w:r w:rsidRPr="00273106">
        <w:t xml:space="preserve">a </w:t>
      </w:r>
      <w:r w:rsidRPr="00273106">
        <w:lastRenderedPageBreak/>
        <w:t>indivi</w:t>
      </w:r>
      <w:r>
        <w:t xml:space="preserve">duálním substrátu </w:t>
      </w:r>
      <w:r w:rsidRPr="00273106">
        <w:t>vzniká objektivní podoba</w:t>
      </w:r>
      <w:r>
        <w:t xml:space="preserve"> původní univerzality</w:t>
      </w:r>
      <w:r w:rsidRPr="00273106">
        <w:t xml:space="preserve"> formy</w:t>
      </w:r>
      <w:r w:rsidR="009357B9">
        <w:t xml:space="preserve">, a to </w:t>
      </w:r>
      <w:r>
        <w:t>skrze specifický proces negace</w:t>
      </w:r>
      <w:r w:rsidR="009357B9">
        <w:t>.</w:t>
      </w:r>
      <w:r w:rsidR="002172F3">
        <w:t xml:space="preserve"> Tím je završen přechod od trvalého chiméúrického bytí k jeho kontingentní a nestálé podobě v reálné materii. Ilumináti definitivně přešli na </w:t>
      </w:r>
      <w:r w:rsidR="002172F3" w:rsidRPr="002172F3">
        <w:rPr>
          <w:i/>
        </w:rPr>
        <w:t>via Modernorum</w:t>
      </w:r>
      <w:r w:rsidR="002172F3">
        <w:t xml:space="preserve"> a začali </w:t>
      </w:r>
      <w:r w:rsidR="0092398B">
        <w:t xml:space="preserve">systematicky zkoumat </w:t>
      </w:r>
      <w:r w:rsidR="002172F3">
        <w:t>tento nový kontinent metafyziky.</w:t>
      </w:r>
    </w:p>
    <w:p w:rsidR="0050190D" w:rsidRDefault="009357B9" w:rsidP="001A6DAF">
      <w:pPr>
        <w:ind w:firstLine="397"/>
      </w:pPr>
      <w:r w:rsidRPr="009357B9">
        <w:t>Gandavus vytvořil plnohodnotnou paranoickou dedukci (</w:t>
      </w:r>
      <w:r w:rsidRPr="009357B9">
        <w:rPr>
          <w:i/>
        </w:rPr>
        <w:t>resolutio</w:t>
      </w:r>
      <w:r w:rsidRPr="009357B9">
        <w:t>), která založila objektivní metafyziku. Začíná na úrovni nebeské mytologie jako božské intencion</w:t>
      </w:r>
      <w:r>
        <w:t>ality a sestupuje do reality</w:t>
      </w:r>
      <w:r w:rsidRPr="009357B9">
        <w:t xml:space="preserve">. </w:t>
      </w:r>
      <w:r>
        <w:t>Moderní dedukce založená na metafyzice c</w:t>
      </w:r>
      <w:r w:rsidRPr="009357B9">
        <w:t>himéry vytvořila sys</w:t>
      </w:r>
      <w:r>
        <w:t xml:space="preserve">tém objektivní determinace jsoucna a tím založila </w:t>
      </w:r>
      <w:r w:rsidRPr="009357B9">
        <w:t xml:space="preserve">tzv. </w:t>
      </w:r>
      <w:r>
        <w:t>„</w:t>
      </w:r>
      <w:r w:rsidRPr="009357B9">
        <w:t>druhou metafyziku</w:t>
      </w:r>
      <w:r>
        <w:t>“.</w:t>
      </w:r>
      <w:r w:rsidR="008337DF">
        <w:t xml:space="preserve"> Z hlediska hermeneutiky platí, že vznik „druhé metafyziky“ </w:t>
      </w:r>
      <w:r w:rsidR="003C3382">
        <w:t xml:space="preserve">založil </w:t>
      </w:r>
      <w:r w:rsidR="008337DF" w:rsidRPr="008337DF">
        <w:rPr>
          <w:i/>
        </w:rPr>
        <w:t>Lichtung</w:t>
      </w:r>
      <w:r w:rsidR="008337DF">
        <w:t xml:space="preserve"> nepravdy, která charakterizuje následnou postmoderní epochu. </w:t>
      </w:r>
      <w:r w:rsidR="00870472">
        <w:t xml:space="preserve">Shrňme její původní </w:t>
      </w:r>
      <w:r w:rsidR="00870472" w:rsidRPr="00870472">
        <w:rPr>
          <w:i/>
        </w:rPr>
        <w:t>Ge-Stell</w:t>
      </w:r>
      <w:r w:rsidR="00870472">
        <w:rPr>
          <w:i/>
        </w:rPr>
        <w:fldChar w:fldCharType="begin"/>
      </w:r>
      <w:r w:rsidR="00870472">
        <w:instrText xml:space="preserve"> XE "</w:instrText>
      </w:r>
      <w:r w:rsidR="00870472" w:rsidRPr="00C87C18">
        <w:rPr>
          <w:i/>
        </w:rPr>
        <w:instrText>Ge-Stell</w:instrText>
      </w:r>
      <w:r w:rsidR="00870472">
        <w:instrText xml:space="preserve">" </w:instrText>
      </w:r>
      <w:r w:rsidR="00870472">
        <w:rPr>
          <w:i/>
        </w:rPr>
        <w:fldChar w:fldCharType="end"/>
      </w:r>
      <w:r w:rsidR="00870472">
        <w:t xml:space="preserve">, který </w:t>
      </w:r>
      <w:r w:rsidR="008337DF">
        <w:t xml:space="preserve">ukončením postmoderny 17. století </w:t>
      </w:r>
      <w:r w:rsidR="00870472">
        <w:t xml:space="preserve">založil současnou epochu myslitelského nihilismu. </w:t>
      </w:r>
      <w:r w:rsidR="00F26B02">
        <w:t>P</w:t>
      </w:r>
      <w:r w:rsidR="08163013">
        <w:t xml:space="preserve">ůvodní </w:t>
      </w:r>
      <w:r>
        <w:t>čistá objek</w:t>
      </w:r>
      <w:r w:rsidR="00F26B02">
        <w:t>t</w:t>
      </w:r>
      <w:r>
        <w:t>i</w:t>
      </w:r>
      <w:r w:rsidR="00F26B02">
        <w:t xml:space="preserve">vní </w:t>
      </w:r>
      <w:r w:rsidR="08163013">
        <w:t xml:space="preserve">forma </w:t>
      </w:r>
      <w:r w:rsidR="00AB6B8E">
        <w:t>je nejprve dána jako exemplární intentionální předmět v psychice a myšlení moderního boha</w:t>
      </w:r>
      <w:r w:rsidR="00831971">
        <w:t>, tedy v modu „</w:t>
      </w:r>
      <w:r w:rsidR="00831971" w:rsidRPr="00104708">
        <w:rPr>
          <w:i/>
          <w:szCs w:val="24"/>
        </w:rPr>
        <w:t>semel</w:t>
      </w:r>
      <w:r w:rsidR="00831971">
        <w:rPr>
          <w:rFonts w:cs="Calibri"/>
          <w:i/>
          <w:szCs w:val="24"/>
        </w:rPr>
        <w:t>–</w:t>
      </w:r>
      <w:r w:rsidR="00831971" w:rsidRPr="00104708">
        <w:rPr>
          <w:i/>
          <w:szCs w:val="24"/>
        </w:rPr>
        <w:t>semper</w:t>
      </w:r>
      <w:r w:rsidR="00831971">
        <w:rPr>
          <w:szCs w:val="24"/>
        </w:rPr>
        <w:t>“</w:t>
      </w:r>
      <w:r w:rsidR="00AB6B8E">
        <w:t xml:space="preserve">. </w:t>
      </w:r>
      <w:r w:rsidR="00370FA9">
        <w:t xml:space="preserve">Tato forma </w:t>
      </w:r>
      <w:r w:rsidR="00AB6B8E">
        <w:t xml:space="preserve">přejde </w:t>
      </w:r>
      <w:r w:rsidR="00BA444E">
        <w:t>do materiálního nosiče</w:t>
      </w:r>
      <w:r w:rsidR="004D2897">
        <w:t>. T</w:t>
      </w:r>
      <w:r w:rsidR="00F26B02">
        <w:t xml:space="preserve">ím dostala </w:t>
      </w:r>
      <w:r w:rsidR="08163013">
        <w:t>určitou negativitu, protože přišla o původní stálost a neměnnost. Ale tuto cenu je třeba zaplatit, aby se objektivní forma daná exemplárně v bohu dovedla do nižší sféry s vyšší mírou kontige</w:t>
      </w:r>
      <w:r w:rsidR="006E4C17">
        <w:t>nce a tím i materiální reality. Počínaje božským species postupuje dedukce k seminál</w:t>
      </w:r>
      <w:r w:rsidR="006E4C17" w:rsidRPr="006E4C17">
        <w:t>ní determinaci ve stvoření (viz Bonaventurovu ontoteologii); poté přechází k objektivně pojatým esencím moderních iluminátů; nakonec se objevuje jako kontingentní objekt</w:t>
      </w:r>
      <w:r w:rsidR="006E4C17">
        <w:t xml:space="preserve">ivní forma </w:t>
      </w:r>
      <w:r w:rsidR="006E4C17" w:rsidRPr="006E4C17">
        <w:t>v reálných věcech. Dnešní metafyzický nihilismus redukuje tyto objektivní formy na matem</w:t>
      </w:r>
      <w:r w:rsidR="006E4C17">
        <w:t>atické modely, aby je v modelu „</w:t>
      </w:r>
      <w:r w:rsidR="006E4C17" w:rsidRPr="006E4C17">
        <w:rPr>
          <w:i/>
        </w:rPr>
        <w:t>semel–semper</w:t>
      </w:r>
      <w:r w:rsidR="006E4C17">
        <w:t>“</w:t>
      </w:r>
      <w:r w:rsidR="006E4C17" w:rsidRPr="006E4C17">
        <w:t xml:space="preserve"> dovedl k původnímu mytologickému stavu</w:t>
      </w:r>
      <w:r w:rsidR="006E4C17">
        <w:t xml:space="preserve"> objektivní rajské nevinnosti</w:t>
      </w:r>
      <w:r w:rsidR="006E4C17" w:rsidRPr="006E4C17">
        <w:t>.</w:t>
      </w:r>
      <w:r w:rsidR="001A6DAF">
        <w:t xml:space="preserve"> </w:t>
      </w:r>
      <w:r w:rsidR="08163013">
        <w:t xml:space="preserve">Od exemplaru se jde k seminálním určením, pak k esencím a nakonec ke kontingentním </w:t>
      </w:r>
      <w:r w:rsidR="00B00A8E">
        <w:t xml:space="preserve">objektivním </w:t>
      </w:r>
      <w:r w:rsidR="08163013">
        <w:t xml:space="preserve">formám v reálných věcech. </w:t>
      </w:r>
      <w:r w:rsidR="00B36C57">
        <w:t>Objektivní s</w:t>
      </w:r>
      <w:r w:rsidR="08163013">
        <w:t xml:space="preserve">upozitum není </w:t>
      </w:r>
      <w:r w:rsidR="00BB5A55">
        <w:t xml:space="preserve">nutně </w:t>
      </w:r>
      <w:r w:rsidR="00B36C57">
        <w:t xml:space="preserve">spojeno s bytím reálné </w:t>
      </w:r>
      <w:r w:rsidR="08163013">
        <w:t>věci</w:t>
      </w:r>
      <w:r w:rsidR="00B36C57">
        <w:t>. M</w:t>
      </w:r>
      <w:r w:rsidR="08163013">
        <w:t xml:space="preserve">ůže </w:t>
      </w:r>
      <w:r w:rsidR="00B36C57">
        <w:t xml:space="preserve">to </w:t>
      </w:r>
      <w:r w:rsidR="08163013">
        <w:t xml:space="preserve">být porretánské individuum, chiméra nebo reálná první substance. </w:t>
      </w:r>
      <w:r w:rsidR="00BB5A55">
        <w:t xml:space="preserve">Subsistentní formy jsou založeny a </w:t>
      </w:r>
      <w:r w:rsidR="00765FE5">
        <w:t xml:space="preserve">nasvíceny </w:t>
      </w:r>
      <w:r w:rsidR="00BB5A55">
        <w:t xml:space="preserve">božským intelektem. </w:t>
      </w:r>
      <w:r w:rsidR="00765FE5">
        <w:t xml:space="preserve">Lidské poznání jde od božské exemplární formy k supozitu danému jako objektivní </w:t>
      </w:r>
      <w:r w:rsidR="00765FE5" w:rsidRPr="00765FE5">
        <w:rPr>
          <w:i/>
        </w:rPr>
        <w:t>tertium ens</w:t>
      </w:r>
      <w:r w:rsidR="00765FE5">
        <w:t xml:space="preserve">. </w:t>
      </w:r>
      <w:r w:rsidR="08163013">
        <w:t>V něm se forma predikuje vzhledem ke kontigentní atomární substanci, která je objektivním jsoucnem třetího druhu (</w:t>
      </w:r>
      <w:r w:rsidR="08163013" w:rsidRPr="00C03A54">
        <w:rPr>
          <w:i/>
        </w:rPr>
        <w:t>individuum</w:t>
      </w:r>
      <w:r w:rsidR="00AC561F">
        <w:rPr>
          <w:i/>
        </w:rPr>
        <w:t>, concretum</w:t>
      </w:r>
      <w:r w:rsidR="08163013">
        <w:t xml:space="preserve">). </w:t>
      </w:r>
      <w:r w:rsidR="00765FE5">
        <w:t xml:space="preserve">Objektivní dialektika může nakonec sestoupit až k objektivně danému subjektu, který je konstituovaný skrze materii. </w:t>
      </w:r>
      <w:r w:rsidR="08163013">
        <w:t>Individuální, konkrétní a faktická atomární substance představuje manifestaci původního exemplaru danou jeho přesahem do reality (</w:t>
      </w:r>
      <w:r w:rsidR="08163013" w:rsidRPr="087B1E1F">
        <w:rPr>
          <w:i/>
        </w:rPr>
        <w:t>exsistere</w:t>
      </w:r>
      <w:r w:rsidR="0050190D">
        <w:t>).</w:t>
      </w:r>
    </w:p>
    <w:p w:rsidR="08163013" w:rsidRPr="00273106" w:rsidRDefault="08163013" w:rsidP="004D1FB4">
      <w:pPr>
        <w:ind w:firstLine="397"/>
      </w:pPr>
      <w:r>
        <w:lastRenderedPageBreak/>
        <w:t xml:space="preserve">Neoplatonská dedukce objektivní formy </w:t>
      </w:r>
      <w:r w:rsidR="00C834D7">
        <w:t xml:space="preserve">na </w:t>
      </w:r>
      <w:r>
        <w:t>objektivní individuu</w:t>
      </w:r>
      <w:r w:rsidR="00C834D7">
        <w:t>m</w:t>
      </w:r>
      <w:r>
        <w:t xml:space="preserve"> </w:t>
      </w:r>
      <w:r w:rsidR="00C834D7">
        <w:t xml:space="preserve">a </w:t>
      </w:r>
      <w:r w:rsidR="00AD2E17">
        <w:t xml:space="preserve">na </w:t>
      </w:r>
      <w:r w:rsidR="00C834D7">
        <w:t>subjekt</w:t>
      </w:r>
      <w:r w:rsidR="00EF7447">
        <w:t xml:space="preserve"> </w:t>
      </w:r>
      <w:r>
        <w:t xml:space="preserve">představuje totální devalvaci první </w:t>
      </w:r>
      <w:r w:rsidR="005E44D9">
        <w:t xml:space="preserve">substance ve druhém averroismu. Tzv. „druhá metafyzika“ vznikla proto, že tuto myšlenkovou monstrozitu už původní forma druhého averroismu nemohla přijmout a Duns Scotus musel Gandavovu „metafyziku“ předělat do nové formy. </w:t>
      </w:r>
      <w:r w:rsidRPr="00273106">
        <w:t xml:space="preserve">Objektivně daná forma </w:t>
      </w:r>
      <w:r>
        <w:t xml:space="preserve">či </w:t>
      </w:r>
      <w:r w:rsidR="00962190" w:rsidRPr="005E44D9">
        <w:t>species</w:t>
      </w:r>
      <w:r>
        <w:t xml:space="preserve"> </w:t>
      </w:r>
      <w:r w:rsidRPr="00273106">
        <w:t xml:space="preserve">představuje typické jsoucno třetího druhu, protože je současně </w:t>
      </w:r>
      <w:r w:rsidR="004C37FC">
        <w:t xml:space="preserve">reálně-aktuální </w:t>
      </w:r>
      <w:r w:rsidRPr="00273106">
        <w:t xml:space="preserve">a univerzální. Moderna </w:t>
      </w:r>
      <w:r>
        <w:t xml:space="preserve">postavila kategoriální predikaci </w:t>
      </w:r>
      <w:r w:rsidRPr="08CD3E60">
        <w:rPr>
          <w:i/>
        </w:rPr>
        <w:t>Druhých analytik</w:t>
      </w:r>
      <w:r>
        <w:t xml:space="preserve"> absurdním způsobem. Gandavus otočil naruby tvrzení o Porfýriově individuu, které pro nedostatek univerzálního významu už nelze definovat (</w:t>
      </w:r>
      <w:r w:rsidR="00594A93">
        <w:t xml:space="preserve">OBJ I, </w:t>
      </w:r>
      <w:r>
        <w:t xml:space="preserve">kap. 1.3). </w:t>
      </w:r>
      <w:r w:rsidR="00594A93">
        <w:t>V moderně platí přesně opačná teze</w:t>
      </w:r>
      <w:r w:rsidR="007733DB">
        <w:t>, protože „</w:t>
      </w:r>
      <w:r w:rsidR="007733DB" w:rsidRPr="007733DB">
        <w:rPr>
          <w:i/>
        </w:rPr>
        <w:t>ens ratum</w:t>
      </w:r>
      <w:r w:rsidR="00DA768A">
        <w:rPr>
          <w:i/>
        </w:rPr>
        <w:fldChar w:fldCharType="begin"/>
      </w:r>
      <w:r w:rsidR="00DA768A">
        <w:instrText xml:space="preserve"> XE "</w:instrText>
      </w:r>
      <w:r w:rsidR="00DA768A" w:rsidRPr="0028430C">
        <w:rPr>
          <w:i/>
        </w:rPr>
        <w:instrText>ens ratum</w:instrText>
      </w:r>
      <w:r w:rsidR="00DA768A">
        <w:instrText xml:space="preserve">" </w:instrText>
      </w:r>
      <w:r w:rsidR="00DA768A">
        <w:rPr>
          <w:i/>
        </w:rPr>
        <w:fldChar w:fldCharType="end"/>
      </w:r>
      <w:r w:rsidR="007733DB">
        <w:t>“ dostalo mytologický charakter</w:t>
      </w:r>
      <w:r w:rsidR="00594A93">
        <w:t xml:space="preserve">. </w:t>
      </w:r>
      <w:r w:rsidR="004D1FB4" w:rsidRPr="004D1FB4">
        <w:t>Protože konkrétn</w:t>
      </w:r>
      <w:r w:rsidR="004D1FB4">
        <w:t xml:space="preserve">í individuum existuje objektivně evidentním </w:t>
      </w:r>
      <w:r w:rsidR="004D1FB4" w:rsidRPr="004D1FB4">
        <w:t xml:space="preserve">způsobem, </w:t>
      </w:r>
      <w:r w:rsidR="004D1FB4">
        <w:t xml:space="preserve">pak </w:t>
      </w:r>
      <w:r w:rsidR="004D1FB4" w:rsidRPr="004D1FB4">
        <w:t xml:space="preserve">je třeba skutečnou věc chápat pravdivě, a tedy objektivně. </w:t>
      </w:r>
      <w:r w:rsidRPr="00273106">
        <w:t>Rufus</w:t>
      </w:r>
      <w:r>
        <w:t xml:space="preserve"> poprvé zaměnil individ</w:t>
      </w:r>
      <w:r w:rsidR="00B46A63">
        <w:t>uum za aktuální první substanci</w:t>
      </w:r>
      <w:r w:rsidR="00920303">
        <w:t xml:space="preserve">. Čistý koncept daný v mysli dostal hypostázovanou existenci a kauzalitu. </w:t>
      </w:r>
      <w:r w:rsidRPr="00273106">
        <w:t xml:space="preserve">Individuum </w:t>
      </w:r>
      <w:r>
        <w:t>v moderním významu</w:t>
      </w:r>
      <w:r w:rsidRPr="00273106">
        <w:t xml:space="preserve"> vzniká </w:t>
      </w:r>
      <w:r w:rsidR="00920303">
        <w:t xml:space="preserve">posledním omezením avicennovské jsoucnosti. Objektivní věc </w:t>
      </w:r>
      <w:r w:rsidRPr="00273106">
        <w:t xml:space="preserve">existuje jako poslední, dále neurčitelná </w:t>
      </w:r>
      <w:r>
        <w:t xml:space="preserve">jednota </w:t>
      </w:r>
      <w:r w:rsidRPr="00273106">
        <w:t>spe</w:t>
      </w:r>
      <w:r>
        <w:t xml:space="preserve">cifického určování obecně dané </w:t>
      </w:r>
      <w:r w:rsidR="00920303">
        <w:t xml:space="preserve">objektivní </w:t>
      </w:r>
      <w:r>
        <w:t>formy</w:t>
      </w:r>
      <w:r>
        <w:rPr>
          <w:rStyle w:val="linemarker-marked-line"/>
          <w:i/>
        </w:rPr>
        <w:fldChar w:fldCharType="begin"/>
      </w:r>
      <w:r>
        <w:instrText xml:space="preserve"> XE "</w:instrText>
      </w:r>
      <w:r w:rsidRPr="000E3E9A">
        <w:rPr>
          <w:rStyle w:val="linemarker-marked-line"/>
        </w:rPr>
        <w:instrText>substance:individuum</w:instrText>
      </w:r>
      <w:r>
        <w:instrText xml:space="preserve">" </w:instrText>
      </w:r>
      <w:r>
        <w:rPr>
          <w:rStyle w:val="linemarker-marked-line"/>
          <w:i/>
        </w:rPr>
        <w:fldChar w:fldCharType="end"/>
      </w:r>
      <w:r w:rsidRPr="00273106">
        <w:t xml:space="preserve">. Určování </w:t>
      </w:r>
      <w:r>
        <w:t xml:space="preserve">posledního </w:t>
      </w:r>
      <w:r w:rsidRPr="00273106">
        <w:t xml:space="preserve">dále nedělitelného zbytku významu běží v moderně a postmoderně skrze negaci či skrze pohyb </w:t>
      </w:r>
      <w:r>
        <w:t xml:space="preserve">rodové a specifické </w:t>
      </w:r>
      <w:r w:rsidRPr="00273106">
        <w:t>difference. Podívejme se</w:t>
      </w:r>
      <w:r>
        <w:t xml:space="preserve"> na </w:t>
      </w:r>
      <w:r w:rsidRPr="00273106">
        <w:rPr>
          <w:i/>
        </w:rPr>
        <w:t>Quodlibet</w:t>
      </w:r>
      <w:r w:rsidRPr="00273106">
        <w:t xml:space="preserve"> V.8, kde je tento dvojí zápor poprvé použit pro determinaci jsoucna. Henry vytváří </w:t>
      </w:r>
      <w:r>
        <w:t xml:space="preserve">pomocí dvojí negace objektivní formu </w:t>
      </w:r>
      <w:r w:rsidR="00C8003E">
        <w:t>„</w:t>
      </w:r>
      <w:r w:rsidRPr="00273106">
        <w:rPr>
          <w:i/>
        </w:rPr>
        <w:t>hoc esse tantum</w:t>
      </w:r>
      <w:r w:rsidR="00C8003E">
        <w:t>“</w:t>
      </w:r>
      <w:r>
        <w:rPr>
          <w:i/>
        </w:rPr>
        <w:fldChar w:fldCharType="begin"/>
      </w:r>
      <w:r>
        <w:instrText xml:space="preserve"> XE "</w:instrText>
      </w:r>
      <w:r w:rsidRPr="005A071C">
        <w:rPr>
          <w:i/>
          <w:lang w:eastAsia="en-US"/>
        </w:rPr>
        <w:instrText>hoc esse tantum</w:instrText>
      </w:r>
      <w:r>
        <w:instrText xml:space="preserve">" </w:instrText>
      </w:r>
      <w:r>
        <w:rPr>
          <w:i/>
        </w:rPr>
        <w:fldChar w:fldCharType="end"/>
      </w:r>
      <w:r w:rsidRPr="00273106">
        <w:t xml:space="preserve"> </w:t>
      </w:r>
      <w:r>
        <w:t xml:space="preserve">poprvé danou u </w:t>
      </w:r>
      <w:r w:rsidRPr="00273106">
        <w:t>Avicenny (</w:t>
      </w:r>
      <w:r w:rsidR="00535D23">
        <w:t xml:space="preserve">OBJ I, </w:t>
      </w:r>
      <w:r w:rsidRPr="00273106">
        <w:t>kap. 2.3.3).</w:t>
      </w:r>
      <w:r>
        <w:t xml:space="preserve"> Gandavova metoda denudace zrušila hyparchickou determinaci první substance</w:t>
      </w:r>
      <w:r w:rsidRPr="00C80550">
        <w:t xml:space="preserve"> </w:t>
      </w:r>
      <w:r>
        <w:t xml:space="preserve">pomocí </w:t>
      </w:r>
      <w:r w:rsidRPr="00F86137">
        <w:rPr>
          <w:i/>
        </w:rPr>
        <w:t>duplex negatio</w:t>
      </w:r>
      <w:r>
        <w:rPr>
          <w:i/>
        </w:rPr>
        <w:fldChar w:fldCharType="begin"/>
      </w:r>
      <w:r>
        <w:instrText xml:space="preserve"> XE "substance:</w:instrText>
      </w:r>
      <w:r w:rsidRPr="007A456C">
        <w:rPr>
          <w:i/>
        </w:rPr>
        <w:instrText>duplex negatio</w:instrText>
      </w:r>
      <w:r>
        <w:instrText xml:space="preserve">" </w:instrText>
      </w:r>
      <w:r>
        <w:rPr>
          <w:i/>
        </w:rPr>
        <w:fldChar w:fldCharType="end"/>
      </w:r>
      <w:r>
        <w:t>.</w:t>
      </w:r>
      <w:r w:rsidRPr="00833411">
        <w:t xml:space="preserve"> </w:t>
      </w:r>
      <w:r>
        <w:t>Následující citát ukazuje první určení objektivity dané jako metafyzický koncept jsoucna podle Avicenny (</w:t>
      </w:r>
      <w:r w:rsidRPr="00097F37">
        <w:rPr>
          <w:i/>
        </w:rPr>
        <w:t>tantum haec</w:t>
      </w:r>
      <w:r>
        <w:rPr>
          <w:i/>
        </w:rPr>
        <w:fldChar w:fldCharType="begin"/>
      </w:r>
      <w:r>
        <w:instrText xml:space="preserve"> XE "</w:instrText>
      </w:r>
      <w:r w:rsidRPr="0074699C">
        <w:instrText>objektivita</w:instrText>
      </w:r>
      <w:r w:rsidRPr="00947E4E">
        <w:rPr>
          <w:i/>
        </w:rPr>
        <w:instrText>:tantum haec</w:instrText>
      </w:r>
      <w:r>
        <w:instrText xml:space="preserve">" </w:instrText>
      </w:r>
      <w:r>
        <w:rPr>
          <w:i/>
        </w:rPr>
        <w:fldChar w:fldCharType="end"/>
      </w:r>
      <w:r>
        <w:t>).</w:t>
      </w:r>
    </w:p>
    <w:p w:rsidR="08163013" w:rsidRPr="005D0300" w:rsidRDefault="08163013" w:rsidP="08163013">
      <w:pPr>
        <w:pStyle w:val="Citace"/>
        <w:rPr>
          <w:noProof/>
          <w:lang w:val="cs-CZ"/>
        </w:rPr>
      </w:pPr>
      <w:r w:rsidRPr="00273106">
        <w:rPr>
          <w:noProof/>
          <w:lang w:val="cs-CZ"/>
        </w:rPr>
        <w:t>„</w:t>
      </w:r>
      <w:r>
        <w:rPr>
          <w:noProof/>
          <w:lang w:val="cs-CZ"/>
        </w:rPr>
        <w:t>Negace není jednoduchá, ale dvojitá (</w:t>
      </w:r>
      <w:r w:rsidRPr="00107DD9">
        <w:rPr>
          <w:i/>
          <w:noProof/>
        </w:rPr>
        <w:t>negatio non est simplex, sed duplex</w:t>
      </w:r>
      <w:r>
        <w:rPr>
          <w:noProof/>
          <w:lang w:val="cs-CZ"/>
        </w:rPr>
        <w:t>). Postup směrem dovnitř (</w:t>
      </w:r>
      <w:r w:rsidRPr="00953D2B">
        <w:rPr>
          <w:i/>
          <w:noProof/>
          <w:lang w:val="cs-CZ"/>
        </w:rPr>
        <w:t>ad intra</w:t>
      </w:r>
      <w:r>
        <w:rPr>
          <w:noProof/>
          <w:lang w:val="cs-CZ"/>
        </w:rPr>
        <w:t>) odnímá všechnu mnohost a různost, a postup směrem od vnější věci (</w:t>
      </w:r>
      <w:r w:rsidRPr="00953D2B">
        <w:rPr>
          <w:i/>
          <w:noProof/>
          <w:lang w:val="cs-CZ"/>
        </w:rPr>
        <w:t>ab extra</w:t>
      </w:r>
      <w:r>
        <w:rPr>
          <w:noProof/>
          <w:lang w:val="cs-CZ"/>
        </w:rPr>
        <w:t>) odnímá všechnu identitu. Negativita pak predikuje pouze jsoucno jako takové (</w:t>
      </w:r>
      <w:r w:rsidRPr="00953D2B">
        <w:rPr>
          <w:i/>
          <w:noProof/>
          <w:lang w:val="cs-CZ"/>
        </w:rPr>
        <w:t>dicatur ita haec</w:t>
      </w:r>
      <w:r>
        <w:rPr>
          <w:noProof/>
          <w:lang w:val="cs-CZ"/>
        </w:rPr>
        <w:t>) a dané objektivně (</w:t>
      </w:r>
      <w:r w:rsidRPr="00953D2B">
        <w:rPr>
          <w:i/>
          <w:noProof/>
          <w:lang w:val="cs-CZ"/>
        </w:rPr>
        <w:t>tantum haec</w:t>
      </w:r>
      <w:r>
        <w:rPr>
          <w:noProof/>
          <w:lang w:val="cs-CZ"/>
        </w:rPr>
        <w:t>).  V tomto stavu už jsoucno nemá potenci být něčím jiným (</w:t>
      </w:r>
      <w:r w:rsidRPr="00953D2B">
        <w:rPr>
          <w:i/>
          <w:noProof/>
          <w:lang w:val="cs-CZ"/>
        </w:rPr>
        <w:t>possibilitatem ad esse aliud et aliud</w:t>
      </w:r>
      <w:r>
        <w:rPr>
          <w:noProof/>
          <w:lang w:val="cs-CZ"/>
        </w:rPr>
        <w:t xml:space="preserve">), jako to formálně má </w:t>
      </w:r>
      <w:r w:rsidR="00962190">
        <w:rPr>
          <w:i/>
          <w:noProof/>
          <w:lang w:val="cs-CZ"/>
        </w:rPr>
        <w:t>species</w:t>
      </w:r>
      <w:r>
        <w:rPr>
          <w:noProof/>
          <w:lang w:val="cs-CZ"/>
        </w:rPr>
        <w:t>. Toto individuum (</w:t>
      </w:r>
      <w:r w:rsidRPr="00097F37">
        <w:rPr>
          <w:i/>
          <w:noProof/>
          <w:lang w:val="cs-CZ"/>
        </w:rPr>
        <w:t>tantum haec</w:t>
      </w:r>
      <w:r>
        <w:rPr>
          <w:noProof/>
          <w:lang w:val="cs-CZ"/>
        </w:rPr>
        <w:t>)</w:t>
      </w:r>
      <w:r w:rsidRPr="00107DD9">
        <w:rPr>
          <w:noProof/>
          <w:lang w:val="cs-CZ"/>
        </w:rPr>
        <w:t xml:space="preserve"> </w:t>
      </w:r>
      <w:r>
        <w:rPr>
          <w:noProof/>
          <w:lang w:val="cs-CZ"/>
        </w:rPr>
        <w:t>je natolik specifické, že už nemůže být ničím jiným (</w:t>
      </w:r>
      <w:r w:rsidRPr="00097F37">
        <w:rPr>
          <w:i/>
          <w:noProof/>
          <w:lang w:val="cs-CZ"/>
        </w:rPr>
        <w:t>non fit alioqua aliarum suae speciei</w:t>
      </w:r>
      <w:r>
        <w:rPr>
          <w:noProof/>
          <w:lang w:val="cs-CZ"/>
        </w:rPr>
        <w:t xml:space="preserve">).“ </w:t>
      </w:r>
      <w:r>
        <w:rPr>
          <w:rStyle w:val="Znakapoznpodarou"/>
        </w:rPr>
        <w:footnoteReference w:id="401"/>
      </w:r>
    </w:p>
    <w:p w:rsidR="005D2917" w:rsidRDefault="08163013" w:rsidP="08163013">
      <w:r w:rsidRPr="00273106">
        <w:lastRenderedPageBreak/>
        <w:t xml:space="preserve">Dvojí negace vytváří </w:t>
      </w:r>
      <w:r>
        <w:t>koncept objektivní substance</w:t>
      </w:r>
      <w:r>
        <w:fldChar w:fldCharType="begin"/>
      </w:r>
      <w:r>
        <w:instrText xml:space="preserve"> XE "</w:instrText>
      </w:r>
      <w:r w:rsidRPr="00DE2A32">
        <w:instrText>substance</w:instrText>
      </w:r>
      <w:r>
        <w:instrText xml:space="preserve">:objektivní" </w:instrText>
      </w:r>
      <w:r>
        <w:fldChar w:fldCharType="end"/>
      </w:r>
      <w:r>
        <w:t xml:space="preserve">. Negace nejprve ruší formu danou na </w:t>
      </w:r>
      <w:r w:rsidRPr="00273106">
        <w:t>materiálním substrátu (</w:t>
      </w:r>
      <w:r w:rsidRPr="00273106">
        <w:rPr>
          <w:i/>
        </w:rPr>
        <w:t>removens ad intra omnem plurificabilitatem</w:t>
      </w:r>
      <w:r w:rsidRPr="00273106">
        <w:t xml:space="preserve">), </w:t>
      </w:r>
      <w:r>
        <w:t xml:space="preserve">a pak ji neguje mimo všechny vztahy </w:t>
      </w:r>
      <w:r w:rsidR="005256CC" w:rsidRPr="00273106">
        <w:t>(</w:t>
      </w:r>
      <w:r w:rsidR="005256CC" w:rsidRPr="00273106">
        <w:rPr>
          <w:i/>
        </w:rPr>
        <w:t>ab extra omnem identitatem</w:t>
      </w:r>
      <w:r w:rsidR="005256CC" w:rsidRPr="00273106">
        <w:t>)</w:t>
      </w:r>
      <w:r w:rsidR="005256CC">
        <w:t xml:space="preserve"> </w:t>
      </w:r>
      <w:r>
        <w:t xml:space="preserve">až na čistou </w:t>
      </w:r>
      <w:r w:rsidR="00962190">
        <w:rPr>
          <w:i/>
        </w:rPr>
        <w:t>species</w:t>
      </w:r>
      <w:r>
        <w:t xml:space="preserve"> </w:t>
      </w:r>
      <w:r w:rsidR="005256CC" w:rsidRPr="005256CC">
        <w:rPr>
          <w:i/>
        </w:rPr>
        <w:t>specialissima</w:t>
      </w:r>
      <w:r w:rsidR="00565051">
        <w:rPr>
          <w:i/>
        </w:rPr>
        <w:fldChar w:fldCharType="begin"/>
      </w:r>
      <w:r w:rsidR="00565051">
        <w:instrText xml:space="preserve"> XE "</w:instrText>
      </w:r>
      <w:r w:rsidR="00565051" w:rsidRPr="00553AE4">
        <w:rPr>
          <w:i/>
        </w:rPr>
        <w:instrText>species</w:instrText>
      </w:r>
      <w:r w:rsidR="00565051" w:rsidRPr="00553AE4">
        <w:instrText xml:space="preserve"> </w:instrText>
      </w:r>
      <w:r w:rsidR="00565051" w:rsidRPr="00553AE4">
        <w:rPr>
          <w:i/>
        </w:rPr>
        <w:instrText>specialissima</w:instrText>
      </w:r>
      <w:r w:rsidR="00565051">
        <w:instrText xml:space="preserve">" </w:instrText>
      </w:r>
      <w:r w:rsidR="00565051">
        <w:rPr>
          <w:i/>
        </w:rPr>
        <w:fldChar w:fldCharType="end"/>
      </w:r>
      <w:r w:rsidRPr="00273106">
        <w:t xml:space="preserve">. </w:t>
      </w:r>
      <w:r>
        <w:t xml:space="preserve">Citát jasně odlišuje výše uvedenou možnost </w:t>
      </w:r>
      <w:r w:rsidR="00962190">
        <w:rPr>
          <w:i/>
        </w:rPr>
        <w:t>species</w:t>
      </w:r>
      <w:r>
        <w:t xml:space="preserve"> být supozitem v realitě a zcela novým určením jsoucna jako absolutně j</w:t>
      </w:r>
      <w:r w:rsidR="00565051">
        <w:t>ednoduchého individua. Tato avicennovská jednoduchost (</w:t>
      </w:r>
      <w:r w:rsidR="00565051" w:rsidRPr="00565051">
        <w:rPr>
          <w:i/>
        </w:rPr>
        <w:t>equinitas tantum</w:t>
      </w:r>
      <w:r w:rsidR="003020C6">
        <w:rPr>
          <w:i/>
        </w:rPr>
        <w:fldChar w:fldCharType="begin"/>
      </w:r>
      <w:r w:rsidR="003020C6">
        <w:instrText xml:space="preserve"> XE "</w:instrText>
      </w:r>
      <w:r w:rsidR="003020C6" w:rsidRPr="00F074C7">
        <w:rPr>
          <w:i/>
        </w:rPr>
        <w:instrText>equinitas tantum</w:instrText>
      </w:r>
      <w:r w:rsidR="003020C6">
        <w:instrText xml:space="preserve">" </w:instrText>
      </w:r>
      <w:r w:rsidR="003020C6">
        <w:rPr>
          <w:i/>
        </w:rPr>
        <w:fldChar w:fldCharType="end"/>
      </w:r>
      <w:r w:rsidR="00565051">
        <w:t xml:space="preserve">) už není univerzální forma </w:t>
      </w:r>
      <w:r w:rsidR="00962190">
        <w:rPr>
          <w:i/>
        </w:rPr>
        <w:t>species</w:t>
      </w:r>
      <w:r>
        <w:t xml:space="preserve">. Pomocí dvojí negace směrem k vnějšku a směrem k nitru mysl ilumináta </w:t>
      </w:r>
      <w:r w:rsidRPr="00273106">
        <w:t>a</w:t>
      </w:r>
      <w:r>
        <w:t>bstrahuje od všech specifických znaků, až se přijde na poslední individuum dané jako objektivní jsoucno (</w:t>
      </w:r>
      <w:r w:rsidRPr="00953D2B">
        <w:rPr>
          <w:i/>
        </w:rPr>
        <w:t>tantum haec</w:t>
      </w:r>
      <w:r>
        <w:t xml:space="preserve">). Tento postup ukazuje na původní zdroj Scotovy objektivní </w:t>
      </w:r>
      <w:r w:rsidR="007637D7">
        <w:t>„</w:t>
      </w:r>
      <w:r w:rsidRPr="00A254D0">
        <w:rPr>
          <w:i/>
        </w:rPr>
        <w:t>haecceitas</w:t>
      </w:r>
      <w:r w:rsidR="007637D7">
        <w:t>“</w:t>
      </w:r>
      <w:r>
        <w:rPr>
          <w:i/>
        </w:rPr>
        <w:fldChar w:fldCharType="begin"/>
      </w:r>
      <w:r>
        <w:instrText xml:space="preserve"> XE "</w:instrText>
      </w:r>
      <w:r w:rsidRPr="00B566C1">
        <w:rPr>
          <w:i/>
        </w:rPr>
        <w:instrText>haecceitas</w:instrText>
      </w:r>
      <w:r>
        <w:instrText xml:space="preserve">" </w:instrText>
      </w:r>
      <w:r>
        <w:rPr>
          <w:i/>
        </w:rPr>
        <w:fldChar w:fldCharType="end"/>
      </w:r>
      <w:r>
        <w:t>. D</w:t>
      </w:r>
      <w:r w:rsidRPr="00273106">
        <w:t xml:space="preserve">enudací všech určení první substance </w:t>
      </w:r>
      <w:r>
        <w:t xml:space="preserve">dedukce </w:t>
      </w:r>
      <w:r w:rsidRPr="00273106">
        <w:t>nutně dojde k individuu jako nové formě jednotliviny (</w:t>
      </w:r>
      <w:r w:rsidRPr="00273106">
        <w:rPr>
          <w:i/>
        </w:rPr>
        <w:t>ita haec, quod tantum haec</w:t>
      </w:r>
      <w:r w:rsidRPr="00273106">
        <w:t xml:space="preserve">). Objektivně daný koncept věci </w:t>
      </w:r>
      <w:r>
        <w:t xml:space="preserve">v modu </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 xml:space="preserve"> je definován jako čistá možnost nebýt ničím jiným (</w:t>
      </w:r>
      <w:r w:rsidRPr="00273106">
        <w:rPr>
          <w:i/>
        </w:rPr>
        <w:t xml:space="preserve">non habedo </w:t>
      </w:r>
      <w:r>
        <w:rPr>
          <w:i/>
        </w:rPr>
        <w:t>p</w:t>
      </w:r>
      <w:r w:rsidRPr="00273106">
        <w:rPr>
          <w:i/>
        </w:rPr>
        <w:t>ossibilitatem ad esse aliud et aliud</w:t>
      </w:r>
      <w:r w:rsidRPr="00273106">
        <w:t xml:space="preserve">). Toto zvláštní individuum </w:t>
      </w:r>
      <w:r>
        <w:t xml:space="preserve">na způsob Avicennova </w:t>
      </w:r>
      <w:r w:rsidRPr="00273106">
        <w:rPr>
          <w:i/>
        </w:rPr>
        <w:t>individuum vagum</w:t>
      </w:r>
      <w:r>
        <w:rPr>
          <w:i/>
        </w:rPr>
        <w:fldChar w:fldCharType="begin"/>
      </w:r>
      <w:r>
        <w:instrText xml:space="preserve"> XE "substance:</w:instrText>
      </w:r>
      <w:r w:rsidRPr="00961784">
        <w:rPr>
          <w:i/>
        </w:rPr>
        <w:instrText>individuum vagum</w:instrText>
      </w:r>
      <w:r>
        <w:instrText xml:space="preserve">" </w:instrText>
      </w:r>
      <w:r>
        <w:rPr>
          <w:i/>
        </w:rPr>
        <w:fldChar w:fldCharType="end"/>
      </w:r>
      <w:r w:rsidRPr="00273106">
        <w:t xml:space="preserve"> je koncipováno jako </w:t>
      </w:r>
      <w:r>
        <w:t xml:space="preserve">pevné a nepochybné </w:t>
      </w:r>
      <w:r w:rsidRPr="00273106">
        <w:rPr>
          <w:i/>
        </w:rPr>
        <w:t>esse ratum</w:t>
      </w:r>
      <w:r>
        <w:rPr>
          <w:i/>
        </w:rPr>
        <w:fldChar w:fldCharType="begin"/>
      </w:r>
      <w:r>
        <w:instrText xml:space="preserve"> XE "</w:instrText>
      </w:r>
      <w:r w:rsidRPr="00AD770D">
        <w:rPr>
          <w:i/>
        </w:rPr>
        <w:instrText>esse ratum</w:instrText>
      </w:r>
      <w:r>
        <w:instrText xml:space="preserve">:Gandavus" </w:instrText>
      </w:r>
      <w:r>
        <w:rPr>
          <w:i/>
        </w:rPr>
        <w:fldChar w:fldCharType="end"/>
      </w:r>
      <w:r>
        <w:t xml:space="preserve">. </w:t>
      </w:r>
      <w:r w:rsidRPr="00273106">
        <w:t>Pevnost se tedy nevztahuje k aktuální první substanci, ale k faktu minimální jsouc</w:t>
      </w:r>
      <w:r w:rsidR="005D2917">
        <w:t>nosti dané negací čisté nicoty.</w:t>
      </w:r>
    </w:p>
    <w:p w:rsidR="08163013" w:rsidRDefault="00FA21AB" w:rsidP="005D2917">
      <w:pPr>
        <w:ind w:firstLine="397"/>
      </w:pPr>
      <w:r>
        <w:t>Gandavus zavedl</w:t>
      </w:r>
      <w:r w:rsidR="08163013">
        <w:t xml:space="preserve"> novou metodu </w:t>
      </w:r>
      <w:r w:rsidR="08163013" w:rsidRPr="00953D2B">
        <w:rPr>
          <w:i/>
        </w:rPr>
        <w:t>denudatio</w:t>
      </w:r>
      <w:r w:rsidR="08163013">
        <w:rPr>
          <w:i/>
        </w:rPr>
        <w:fldChar w:fldCharType="begin"/>
      </w:r>
      <w:r w:rsidR="08163013">
        <w:instrText xml:space="preserve"> XE "</w:instrText>
      </w:r>
      <w:r w:rsidR="08163013" w:rsidRPr="00C23100">
        <w:rPr>
          <w:i/>
        </w:rPr>
        <w:instrText>denudatio</w:instrText>
      </w:r>
      <w:r w:rsidR="08163013">
        <w:instrText xml:space="preserve">:Gandavus" </w:instrText>
      </w:r>
      <w:r w:rsidR="08163013">
        <w:rPr>
          <w:i/>
        </w:rPr>
        <w:fldChar w:fldCharType="end"/>
      </w:r>
      <w:r w:rsidR="08163013">
        <w:t xml:space="preserve"> danou jako vylučování jinakovosti pomocí negace.</w:t>
      </w:r>
      <w:r w:rsidR="08163013" w:rsidRPr="00EA3349">
        <w:t xml:space="preserve"> </w:t>
      </w:r>
      <w:r w:rsidR="08163013">
        <w:t xml:space="preserve">Oliviho a </w:t>
      </w:r>
      <w:r w:rsidR="08163013" w:rsidRPr="00273106">
        <w:t>Henryho postup určování jednotliviny převzal Spinoza</w:t>
      </w:r>
      <w:r w:rsidR="08163013">
        <w:fldChar w:fldCharType="begin"/>
      </w:r>
      <w:r w:rsidR="08163013">
        <w:instrText xml:space="preserve"> XE "</w:instrText>
      </w:r>
      <w:r w:rsidR="08163013" w:rsidRPr="009124C1">
        <w:instrText>Spinoza, B.</w:instrText>
      </w:r>
      <w:r w:rsidR="08163013">
        <w:instrText xml:space="preserve">" </w:instrText>
      </w:r>
      <w:r w:rsidR="08163013">
        <w:fldChar w:fldCharType="end"/>
      </w:r>
      <w:r w:rsidR="08163013" w:rsidRPr="00273106">
        <w:t xml:space="preserve"> do definice materie</w:t>
      </w:r>
      <w:r w:rsidR="08163013" w:rsidRPr="009F05FC">
        <w:t xml:space="preserve"> </w:t>
      </w:r>
      <w:r w:rsidR="08163013">
        <w:t xml:space="preserve">v modu </w:t>
      </w:r>
      <w:r w:rsidR="08163013" w:rsidRPr="00273106">
        <w:rPr>
          <w:i/>
        </w:rPr>
        <w:t>omnis determinatio est negatio</w:t>
      </w:r>
      <w:r w:rsidR="08163013" w:rsidRPr="00273106">
        <w:t>.</w:t>
      </w:r>
      <w:r w:rsidR="08163013">
        <w:t xml:space="preserve"> Spinoz</w:t>
      </w:r>
      <w:r w:rsidR="0063147C">
        <w:t xml:space="preserve">a vysvětlil v dopise </w:t>
      </w:r>
      <w:r w:rsidR="08163013" w:rsidRPr="00523829">
        <w:t>Jarrig</w:t>
      </w:r>
      <w:r w:rsidR="0063147C">
        <w:t>u</w:t>
      </w:r>
      <w:r w:rsidR="08163013" w:rsidRPr="00523829">
        <w:t xml:space="preserve"> Jell</w:t>
      </w:r>
      <w:r w:rsidR="08163013">
        <w:t>es</w:t>
      </w:r>
      <w:r w:rsidR="0063147C">
        <w:t>ovi</w:t>
      </w:r>
      <w:r w:rsidR="08163013">
        <w:t>, jak univerzální geometrická figura přechází v modu negace do jednotliviny, v níž se její původní univerzalita změní na nebytí.</w:t>
      </w:r>
      <w:r w:rsidR="08163013" w:rsidRPr="00273106">
        <w:rPr>
          <w:rStyle w:val="Znakapoznpodarou"/>
        </w:rPr>
        <w:footnoteReference w:id="402"/>
      </w:r>
      <w:r w:rsidR="08163013" w:rsidRPr="00273106">
        <w:t xml:space="preserve"> Hegel</w:t>
      </w:r>
      <w:r w:rsidR="08163013">
        <w:fldChar w:fldCharType="begin"/>
      </w:r>
      <w:r w:rsidR="08163013">
        <w:instrText xml:space="preserve"> XE "</w:instrText>
      </w:r>
      <w:r w:rsidR="08163013" w:rsidRPr="00CC7DE5">
        <w:instrText>Hegel, G. W.</w:instrText>
      </w:r>
      <w:r w:rsidR="08163013">
        <w:instrText xml:space="preserve">" </w:instrText>
      </w:r>
      <w:r w:rsidR="08163013">
        <w:fldChar w:fldCharType="end"/>
      </w:r>
      <w:r w:rsidR="08163013" w:rsidRPr="00273106">
        <w:t xml:space="preserve"> přímo navazuje na </w:t>
      </w:r>
      <w:r w:rsidR="08163013">
        <w:t xml:space="preserve">Gandavovo a Spinozovo </w:t>
      </w:r>
      <w:r w:rsidR="08163013" w:rsidRPr="00273106">
        <w:t xml:space="preserve">objektivní určení jsoucna jako </w:t>
      </w:r>
      <w:r w:rsidR="08163013" w:rsidRPr="00273106">
        <w:rPr>
          <w:i/>
        </w:rPr>
        <w:t>res</w:t>
      </w:r>
      <w:r w:rsidR="08163013" w:rsidRPr="00273106">
        <w:t xml:space="preserve"> postavené vůči nicotě. První díl </w:t>
      </w:r>
      <w:r w:rsidR="08163013" w:rsidRPr="00273106">
        <w:rPr>
          <w:i/>
        </w:rPr>
        <w:t>Wissenchaft der Logik</w:t>
      </w:r>
      <w:r w:rsidR="08163013" w:rsidRPr="00273106">
        <w:t xml:space="preserve"> říká, že Spinozova teze má </w:t>
      </w:r>
      <w:r w:rsidR="08163013">
        <w:t xml:space="preserve">nekonečnou </w:t>
      </w:r>
      <w:r w:rsidR="08163013" w:rsidRPr="00273106">
        <w:t>důležitost.</w:t>
      </w:r>
      <w:r w:rsidR="08163013" w:rsidRPr="00273106">
        <w:rPr>
          <w:rStyle w:val="Znakapoznpodarou"/>
        </w:rPr>
        <w:footnoteReference w:id="403"/>
      </w:r>
      <w:r w:rsidR="08163013" w:rsidRPr="00273106">
        <w:t xml:space="preserve"> </w:t>
      </w:r>
      <w:r w:rsidR="08163013">
        <w:t>P</w:t>
      </w:r>
      <w:r w:rsidR="08163013" w:rsidRPr="00273106">
        <w:t xml:space="preserve">řechod od nicoty k formálnímu určení jsoucna v modu </w:t>
      </w:r>
      <w:r w:rsidR="08163013" w:rsidRPr="00273106">
        <w:rPr>
          <w:i/>
        </w:rPr>
        <w:lastRenderedPageBreak/>
        <w:t xml:space="preserve">Dasein </w:t>
      </w:r>
      <w:r w:rsidR="08163013" w:rsidRPr="00273106">
        <w:t>a</w:t>
      </w:r>
      <w:r w:rsidR="08163013" w:rsidRPr="00273106">
        <w:rPr>
          <w:i/>
        </w:rPr>
        <w:t xml:space="preserve"> Etwas</w:t>
      </w:r>
      <w:r w:rsidR="08163013" w:rsidRPr="00273106">
        <w:t xml:space="preserve"> </w:t>
      </w:r>
      <w:r w:rsidR="08163013">
        <w:t xml:space="preserve">dává začátek Hegelovy </w:t>
      </w:r>
      <w:r w:rsidR="08163013" w:rsidRPr="00273106">
        <w:t xml:space="preserve">absolutní logiky. </w:t>
      </w:r>
      <w:r w:rsidR="08163013">
        <w:t xml:space="preserve">Tato negace vyvede v modu moderní dedukce jsoucno z nicoty, a tím vytvoří lidskou podobu </w:t>
      </w:r>
      <w:r w:rsidR="08163013" w:rsidRPr="003812FB">
        <w:rPr>
          <w:i/>
        </w:rPr>
        <w:t>creatio ex nihilo</w:t>
      </w:r>
      <w:r w:rsidR="08163013">
        <w:rPr>
          <w:i/>
        </w:rPr>
        <w:fldChar w:fldCharType="begin"/>
      </w:r>
      <w:r w:rsidR="08163013">
        <w:instrText xml:space="preserve"> XE "</w:instrText>
      </w:r>
      <w:r w:rsidR="08163013" w:rsidRPr="00807116">
        <w:rPr>
          <w:i/>
        </w:rPr>
        <w:instrText>creatio ex nihilo</w:instrText>
      </w:r>
      <w:r w:rsidR="08163013">
        <w:instrText xml:space="preserve">" </w:instrText>
      </w:r>
      <w:r w:rsidR="08163013">
        <w:rPr>
          <w:i/>
        </w:rPr>
        <w:fldChar w:fldCharType="end"/>
      </w:r>
      <w:r w:rsidR="08163013">
        <w:t xml:space="preserve">. </w:t>
      </w:r>
      <w:r w:rsidR="08163013" w:rsidRPr="00273106">
        <w:t xml:space="preserve">Na determinaci moderního určení </w:t>
      </w:r>
      <w:r w:rsidR="08163013" w:rsidRPr="00273106">
        <w:rPr>
          <w:i/>
        </w:rPr>
        <w:t>res</w:t>
      </w:r>
      <w:r w:rsidR="08163013" w:rsidRPr="00273106">
        <w:t xml:space="preserve"> skrze zápor </w:t>
      </w:r>
      <w:r w:rsidR="08163013">
        <w:rPr>
          <w:i/>
        </w:rPr>
        <w:fldChar w:fldCharType="begin"/>
      </w:r>
      <w:r w:rsidR="08163013">
        <w:instrText xml:space="preserve"> XE "substance:</w:instrText>
      </w:r>
      <w:r w:rsidR="08163013" w:rsidRPr="007A456C">
        <w:rPr>
          <w:i/>
        </w:rPr>
        <w:instrText>duplex negatio</w:instrText>
      </w:r>
      <w:r w:rsidR="08163013">
        <w:instrText xml:space="preserve">" </w:instrText>
      </w:r>
      <w:r w:rsidR="08163013">
        <w:rPr>
          <w:i/>
        </w:rPr>
        <w:fldChar w:fldCharType="end"/>
      </w:r>
      <w:r w:rsidR="08163013">
        <w:t xml:space="preserve">navazuje </w:t>
      </w:r>
      <w:r w:rsidR="08163013" w:rsidRPr="00273106">
        <w:t xml:space="preserve">dílo </w:t>
      </w:r>
      <w:r w:rsidR="08163013" w:rsidRPr="00273106">
        <w:rPr>
          <w:i/>
        </w:rPr>
        <w:t>Die Geschichte der Philosophie</w:t>
      </w:r>
      <w:r w:rsidR="08163013" w:rsidRPr="00273106">
        <w:t xml:space="preserve"> další tezí o dvojím záporu, který vytváří primární klad (</w:t>
      </w:r>
      <w:r w:rsidR="08163013" w:rsidRPr="00273106">
        <w:rPr>
          <w:i/>
        </w:rPr>
        <w:t>duplex negatio affirmat</w:t>
      </w:r>
      <w:r w:rsidR="08163013" w:rsidRPr="00273106">
        <w:t>; Hegel</w:t>
      </w:r>
      <w:r w:rsidR="08163013" w:rsidRPr="00273106">
        <w:rPr>
          <w:i/>
        </w:rPr>
        <w:t xml:space="preserve"> </w:t>
      </w:r>
      <w:r w:rsidR="08163013" w:rsidRPr="00273106">
        <w:t>20, 171</w:t>
      </w:r>
      <w:r w:rsidR="08163013">
        <w:fldChar w:fldCharType="begin"/>
      </w:r>
      <w:r w:rsidR="08163013">
        <w:instrText xml:space="preserve"> XE "Hegel:</w:instrText>
      </w:r>
      <w:r w:rsidR="08163013" w:rsidRPr="00AE6124">
        <w:rPr>
          <w:i/>
        </w:rPr>
        <w:instrText>Wissenchaft der Logik</w:instrText>
      </w:r>
      <w:r w:rsidR="08163013">
        <w:instrText xml:space="preserve"> 171" </w:instrText>
      </w:r>
      <w:r w:rsidR="08163013">
        <w:fldChar w:fldCharType="end"/>
      </w:r>
      <w:r w:rsidR="08163013" w:rsidRPr="00273106">
        <w:t>).</w:t>
      </w:r>
      <w:r w:rsidR="08163013">
        <w:t xml:space="preserve"> Klíčové pro vznik metafyziky </w:t>
      </w:r>
      <w:r w:rsidR="08163013" w:rsidRPr="008359C2">
        <w:rPr>
          <w:i/>
        </w:rPr>
        <w:t>Modernorum</w:t>
      </w:r>
      <w:r w:rsidR="08163013">
        <w:t xml:space="preserve"> je pokračování Gandavova citátu. Objektivní jsoucno se predikuje pomocí nové utvořené supozice (</w:t>
      </w:r>
      <w:r w:rsidR="08163013" w:rsidRPr="008359C2">
        <w:rPr>
          <w:i/>
        </w:rPr>
        <w:t>suppositum absolutum</w:t>
      </w:r>
      <w:r w:rsidR="08163013">
        <w:t xml:space="preserve">) podle Avicenny. </w:t>
      </w:r>
    </w:p>
    <w:p w:rsidR="08163013" w:rsidRDefault="08163013" w:rsidP="08163013">
      <w:pPr>
        <w:pStyle w:val="Citace"/>
        <w:rPr>
          <w:noProof/>
          <w:lang w:val="cs-CZ"/>
        </w:rPr>
      </w:pPr>
      <w:r>
        <w:t>„</w:t>
      </w:r>
      <w:r>
        <w:rPr>
          <w:lang w:val="cs-CZ"/>
        </w:rPr>
        <w:t>D</w:t>
      </w:r>
      <w:r>
        <w:rPr>
          <w:noProof/>
        </w:rPr>
        <w:t xml:space="preserve">vojitá negace </w:t>
      </w:r>
      <w:r>
        <w:rPr>
          <w:noProof/>
          <w:lang w:val="cs-CZ"/>
        </w:rPr>
        <w:t xml:space="preserve">vytváří čistě formální určení, které určuje druh formy daný za esencí. Tím </w:t>
      </w:r>
      <w:r w:rsidR="00807339">
        <w:rPr>
          <w:noProof/>
          <w:lang w:val="cs-CZ"/>
        </w:rPr>
        <w:t xml:space="preserve">negace </w:t>
      </w:r>
      <w:r>
        <w:rPr>
          <w:noProof/>
          <w:lang w:val="cs-CZ"/>
        </w:rPr>
        <w:t xml:space="preserve">zakládá absolutní formu supozice </w:t>
      </w:r>
      <w:r>
        <w:rPr>
          <w:noProof/>
        </w:rPr>
        <w:t>(</w:t>
      </w:r>
      <w:r w:rsidRPr="00895A9B">
        <w:rPr>
          <w:i/>
          <w:noProof/>
        </w:rPr>
        <w:t>constituitur suppositum absolutum</w:t>
      </w:r>
      <w:r>
        <w:rPr>
          <w:noProof/>
        </w:rPr>
        <w:t>)</w:t>
      </w:r>
      <w:r>
        <w:rPr>
          <w:noProof/>
          <w:lang w:val="cs-CZ"/>
        </w:rPr>
        <w:t xml:space="preserve">, které pravdivě predikuje objektivní </w:t>
      </w:r>
      <w:r w:rsidR="00E26389">
        <w:rPr>
          <w:noProof/>
          <w:lang w:val="cs-CZ"/>
        </w:rPr>
        <w:t xml:space="preserve">věc </w:t>
      </w:r>
      <w:r>
        <w:rPr>
          <w:noProof/>
        </w:rPr>
        <w:t>(</w:t>
      </w:r>
      <w:r w:rsidRPr="005D0300">
        <w:rPr>
          <w:i/>
          <w:noProof/>
        </w:rPr>
        <w:t>vere dicitur hoc aliquid</w:t>
      </w:r>
      <w:r>
        <w:rPr>
          <w:noProof/>
        </w:rPr>
        <w:t xml:space="preserve">) </w:t>
      </w:r>
      <w:r w:rsidR="00E26389">
        <w:rPr>
          <w:noProof/>
          <w:lang w:val="cs-CZ"/>
        </w:rPr>
        <w:t xml:space="preserve">danou v modu plně individualizované jsoucnosti </w:t>
      </w:r>
      <w:r>
        <w:rPr>
          <w:noProof/>
        </w:rPr>
        <w:t>(</w:t>
      </w:r>
      <w:r w:rsidRPr="005D0300">
        <w:rPr>
          <w:i/>
          <w:noProof/>
        </w:rPr>
        <w:t>tantum hoc</w:t>
      </w:r>
      <w:r>
        <w:rPr>
          <w:noProof/>
        </w:rPr>
        <w:t xml:space="preserve">). </w:t>
      </w:r>
      <w:r w:rsidR="00807339">
        <w:rPr>
          <w:noProof/>
          <w:lang w:val="cs-CZ"/>
        </w:rPr>
        <w:t>Toto jsoucno není</w:t>
      </w:r>
      <w:r w:rsidR="00807339">
        <w:rPr>
          <w:noProof/>
        </w:rPr>
        <w:t xml:space="preserve"> totiž n</w:t>
      </w:r>
      <w:r w:rsidR="00807339">
        <w:rPr>
          <w:noProof/>
          <w:lang w:val="cs-CZ"/>
        </w:rPr>
        <w:t>i</w:t>
      </w:r>
      <w:r>
        <w:rPr>
          <w:noProof/>
        </w:rPr>
        <w:t xml:space="preserve">čím jiným ani směrem do sebe, ani směrem navenek, </w:t>
      </w:r>
      <w:r w:rsidR="00807339">
        <w:rPr>
          <w:noProof/>
          <w:lang w:val="cs-CZ"/>
        </w:rPr>
        <w:t xml:space="preserve">proto </w:t>
      </w:r>
      <w:r>
        <w:rPr>
          <w:noProof/>
        </w:rPr>
        <w:t>nemůže být ničím jiným než tím, čím je (</w:t>
      </w:r>
      <w:r w:rsidRPr="005D0300">
        <w:rPr>
          <w:i/>
          <w:noProof/>
        </w:rPr>
        <w:t>sic nullo modo aliud quid</w:t>
      </w:r>
      <w:r>
        <w:rPr>
          <w:noProof/>
        </w:rPr>
        <w:t>).“</w:t>
      </w:r>
      <w:r>
        <w:rPr>
          <w:noProof/>
          <w:lang w:val="cs-CZ"/>
        </w:rPr>
        <w:t xml:space="preserve"> </w:t>
      </w:r>
      <w:r>
        <w:rPr>
          <w:rStyle w:val="Znakapoznpodarou"/>
        </w:rPr>
        <w:footnoteReference w:id="404"/>
      </w:r>
    </w:p>
    <w:p w:rsidR="003502F2" w:rsidRDefault="00E26389" w:rsidP="08163013">
      <w:r w:rsidRPr="00E26389">
        <w:t>Nová d</w:t>
      </w:r>
      <w:r>
        <w:t>eterminace provedla negaci species a tím vytvořila novou hypostáz</w:t>
      </w:r>
      <w:r w:rsidRPr="00E26389">
        <w:t>ovanou formu (</w:t>
      </w:r>
      <w:r w:rsidRPr="00E26389">
        <w:rPr>
          <w:i/>
        </w:rPr>
        <w:t>determinatione supra essentiam formae</w:t>
      </w:r>
      <w:r w:rsidRPr="00E26389">
        <w:t>). Tímto způsobem vznikla epochálně nová existence absolutně odděleného supozita</w:t>
      </w:r>
      <w:r>
        <w:fldChar w:fldCharType="begin"/>
      </w:r>
      <w:r>
        <w:instrText xml:space="preserve"> XE "</w:instrText>
      </w:r>
      <w:r w:rsidRPr="003B5FBB">
        <w:instrText>supozice:objektivní</w:instrText>
      </w:r>
      <w:r>
        <w:instrText xml:space="preserve">" </w:instrText>
      </w:r>
      <w:r>
        <w:fldChar w:fldCharType="end"/>
      </w:r>
      <w:r w:rsidRPr="00E26389">
        <w:t>, které má povahu čistého individua (</w:t>
      </w:r>
      <w:r w:rsidRPr="00E26389">
        <w:rPr>
          <w:i/>
        </w:rPr>
        <w:t>constituitur suppositum absolutum</w:t>
      </w:r>
      <w:r>
        <w:t xml:space="preserve">). </w:t>
      </w:r>
      <w:r w:rsidR="08163013" w:rsidRPr="00273106">
        <w:t xml:space="preserve">Neměnnost, pevnost a stálost objektivně definovaného jsoucna v jeho původní věcnosti </w:t>
      </w:r>
      <w:r w:rsidR="08163013">
        <w:t xml:space="preserve">je </w:t>
      </w:r>
      <w:r w:rsidR="08163013" w:rsidRPr="00273106">
        <w:t xml:space="preserve">daná negativně, jako zápor k </w:t>
      </w:r>
      <w:r w:rsidR="08163013">
        <w:t>čemukoliv jinému, co by nebylo ono samo</w:t>
      </w:r>
      <w:r w:rsidR="08163013" w:rsidRPr="00273106">
        <w:t xml:space="preserve"> (</w:t>
      </w:r>
      <w:r w:rsidR="08163013" w:rsidRPr="00273106">
        <w:rPr>
          <w:i/>
        </w:rPr>
        <w:t>non fit alioqua aliarum suae speciei</w:t>
      </w:r>
      <w:r w:rsidR="08163013" w:rsidRPr="00273106">
        <w:t>).</w:t>
      </w:r>
      <w:r w:rsidR="08163013">
        <w:t xml:space="preserve"> </w:t>
      </w:r>
      <w:r w:rsidR="00BA7C3D">
        <w:t>A</w:t>
      </w:r>
      <w:r w:rsidR="08163013" w:rsidRPr="00273106">
        <w:t xml:space="preserve">ktuální </w:t>
      </w:r>
      <w:r w:rsidR="08163013" w:rsidRPr="08CD3AFE">
        <w:t>j</w:t>
      </w:r>
      <w:r w:rsidR="08163013">
        <w:t>s</w:t>
      </w:r>
      <w:r w:rsidR="08163013" w:rsidRPr="08CD3AFE">
        <w:t>oucno</w:t>
      </w:r>
      <w:r w:rsidR="08163013">
        <w:rPr>
          <w:i/>
        </w:rPr>
        <w:t xml:space="preserve"> </w:t>
      </w:r>
      <w:r w:rsidR="08163013" w:rsidRPr="00273106">
        <w:t>dané v první substanci (Aristotelovo τόδε τι</w:t>
      </w:r>
      <w:r w:rsidR="08163013">
        <w:fldChar w:fldCharType="begin"/>
      </w:r>
      <w:r w:rsidR="08163013">
        <w:instrText xml:space="preserve"> XE "</w:instrText>
      </w:r>
      <w:r w:rsidR="08163013" w:rsidRPr="00E373E1">
        <w:instrText>substance:τόδε τι</w:instrText>
      </w:r>
      <w:r w:rsidR="08163013">
        <w:instrText xml:space="preserve">" </w:instrText>
      </w:r>
      <w:r w:rsidR="08163013">
        <w:fldChar w:fldCharType="end"/>
      </w:r>
      <w:r w:rsidR="08163013" w:rsidRPr="00273106">
        <w:t>) se stalo objektivní formou jsoucna (</w:t>
      </w:r>
      <w:r w:rsidR="08163013" w:rsidRPr="00273106">
        <w:rPr>
          <w:i/>
        </w:rPr>
        <w:t>tantum haec</w:t>
      </w:r>
      <w:r w:rsidR="08163013" w:rsidRPr="00273106">
        <w:t xml:space="preserve">). Tento </w:t>
      </w:r>
      <w:r w:rsidR="08163013">
        <w:t>nositel</w:t>
      </w:r>
      <w:r w:rsidR="08163013" w:rsidRPr="00273106">
        <w:t xml:space="preserve"> minimálního významu jsoucnosti </w:t>
      </w:r>
      <w:r w:rsidR="08163013">
        <w:t xml:space="preserve">v modu Porfýriova individua </w:t>
      </w:r>
      <w:r w:rsidR="08163013" w:rsidRPr="00273106">
        <w:t>je oddělen od existence reálné věci</w:t>
      </w:r>
      <w:r w:rsidR="08163013">
        <w:t xml:space="preserve"> dokonce dvakrát. Nejprve bylo třeba negovat aktualitu věci </w:t>
      </w:r>
      <w:r w:rsidR="00BA7C3D">
        <w:t>kvůli univerzalitě</w:t>
      </w:r>
      <w:r w:rsidR="08163013">
        <w:t xml:space="preserve"> formy. Druhá negace zbavila tuto formu specifického stvořeného obsahu a nechala jen absolutně čistý a od všeho oddělený </w:t>
      </w:r>
      <w:r w:rsidR="00F15F13">
        <w:t xml:space="preserve">objektivní </w:t>
      </w:r>
      <w:r w:rsidR="08163013">
        <w:t>význam, který univočně nahlíží moderní bůh i moderní subjekt. Henry vytvořil formálním způsobem dvojího záporu objektivní kopie reálných prvních substancí, které dostaly minimální míru jsoucnosti nutnou k tomu, aby byly identifikovány jako esence</w:t>
      </w:r>
      <w:r w:rsidR="08163013">
        <w:fldChar w:fldCharType="begin"/>
      </w:r>
      <w:r w:rsidR="08163013">
        <w:instrText xml:space="preserve"> XE "</w:instrText>
      </w:r>
      <w:r w:rsidR="08163013" w:rsidRPr="00DE2A32">
        <w:instrText>substance</w:instrText>
      </w:r>
      <w:r w:rsidR="08163013">
        <w:instrText xml:space="preserve">:objektivní" </w:instrText>
      </w:r>
      <w:r w:rsidR="08163013">
        <w:fldChar w:fldCharType="end"/>
      </w:r>
      <w:r w:rsidR="08163013">
        <w:t xml:space="preserve">. Toto oddělení od nicoty </w:t>
      </w:r>
      <w:r w:rsidR="08163013" w:rsidRPr="00273106">
        <w:t xml:space="preserve">tvoří základ </w:t>
      </w:r>
      <w:r w:rsidR="08163013">
        <w:t xml:space="preserve">moderní </w:t>
      </w:r>
      <w:r w:rsidR="08163013" w:rsidRPr="00273106">
        <w:t>jso</w:t>
      </w:r>
      <w:r w:rsidR="08163013">
        <w:t xml:space="preserve">ucnosti pojaté jako objektivně daná esence </w:t>
      </w:r>
      <w:r w:rsidR="08163013" w:rsidRPr="00273106">
        <w:t>(</w:t>
      </w:r>
      <w:r w:rsidR="08163013" w:rsidRPr="00273106">
        <w:rPr>
          <w:i/>
        </w:rPr>
        <w:t>quod vere dicitur hoc aliquid</w:t>
      </w:r>
      <w:r w:rsidR="003502F2">
        <w:t>).</w:t>
      </w:r>
    </w:p>
    <w:p w:rsidR="08163013" w:rsidRDefault="00FB3FD3" w:rsidP="003502F2">
      <w:pPr>
        <w:ind w:firstLine="397"/>
      </w:pPr>
      <w:r>
        <w:lastRenderedPageBreak/>
        <w:t xml:space="preserve">Produkce </w:t>
      </w:r>
      <w:r w:rsidR="08163013">
        <w:t xml:space="preserve">nového </w:t>
      </w:r>
      <w:r w:rsidR="005432D0" w:rsidRPr="00256A9C">
        <w:rPr>
          <w:i/>
        </w:rPr>
        <w:t>tertium ens</w:t>
      </w:r>
      <w:r w:rsidR="005432D0">
        <w:rPr>
          <w:i/>
        </w:rPr>
        <w:t xml:space="preserve"> </w:t>
      </w:r>
      <w:r>
        <w:t xml:space="preserve">založila </w:t>
      </w:r>
      <w:r w:rsidR="08163013">
        <w:t>nový diakosmos</w:t>
      </w:r>
      <w:r w:rsidR="08163013">
        <w:fldChar w:fldCharType="begin"/>
      </w:r>
      <w:r w:rsidR="08163013">
        <w:instrText xml:space="preserve"> XE "</w:instrText>
      </w:r>
      <w:r w:rsidR="08163013" w:rsidRPr="008501A7">
        <w:instrText>diakosmos</w:instrText>
      </w:r>
      <w:r w:rsidR="08163013">
        <w:instrText xml:space="preserve">" </w:instrText>
      </w:r>
      <w:r w:rsidR="08163013">
        <w:fldChar w:fldCharType="end"/>
      </w:r>
      <w:r>
        <w:t xml:space="preserve"> a novou</w:t>
      </w:r>
      <w:r w:rsidR="08163013">
        <w:t xml:space="preserve"> sfér</w:t>
      </w:r>
      <w:r>
        <w:t>u</w:t>
      </w:r>
      <w:r w:rsidR="08163013">
        <w:t xml:space="preserve"> objektivity. </w:t>
      </w:r>
      <w:r w:rsidR="08163013" w:rsidRPr="00273106">
        <w:t xml:space="preserve">Individuum </w:t>
      </w:r>
      <w:r w:rsidR="08163013">
        <w:t xml:space="preserve">jako minimální porce objektivně daného významu </w:t>
      </w:r>
      <w:r w:rsidR="08163013" w:rsidRPr="00273106">
        <w:t>je absolutní proto, že je odděleno od nicoty</w:t>
      </w:r>
      <w:r w:rsidR="08163013">
        <w:t xml:space="preserve">. </w:t>
      </w:r>
      <w:r w:rsidR="08163013" w:rsidRPr="00273106">
        <w:t xml:space="preserve">Formálním popřením nicoty </w:t>
      </w:r>
      <w:r w:rsidR="08163013">
        <w:t>a pomocí převedení nejsoucna na jsoucno je vytvořen koncept objekt</w:t>
      </w:r>
      <w:r w:rsidR="007F6B84">
        <w:t>ivní metafyziky, kterou převzal</w:t>
      </w:r>
      <w:r w:rsidR="08163013">
        <w:t xml:space="preserve"> a uprav</w:t>
      </w:r>
      <w:r w:rsidR="007F6B84">
        <w:t>il</w:t>
      </w:r>
      <w:r w:rsidR="08163013">
        <w:t xml:space="preserve"> Scotus</w:t>
      </w:r>
      <w:r w:rsidR="08163013" w:rsidRPr="00273106">
        <w:t xml:space="preserve">. </w:t>
      </w:r>
      <w:r w:rsidR="08163013">
        <w:t>Metoda absolutní supozice za</w:t>
      </w:r>
      <w:r w:rsidR="0035120B">
        <w:t xml:space="preserve">ložila </w:t>
      </w:r>
      <w:r w:rsidR="08163013">
        <w:t xml:space="preserve">první konstrukci moderní metafyziky. </w:t>
      </w:r>
      <w:r w:rsidR="08163013" w:rsidRPr="00273106">
        <w:t xml:space="preserve">Připomeňme, že v klasické metafyzice mohla být </w:t>
      </w:r>
      <w:r w:rsidR="08163013">
        <w:t>nositel</w:t>
      </w:r>
      <w:r w:rsidR="08163013" w:rsidRPr="00273106">
        <w:t xml:space="preserve">em </w:t>
      </w:r>
      <w:r w:rsidR="08163013">
        <w:t xml:space="preserve">abstraktních určení typu </w:t>
      </w:r>
      <w:r w:rsidR="08163013" w:rsidRPr="00273106">
        <w:t>běloby</w:t>
      </w:r>
      <w:r w:rsidR="08163013">
        <w:fldChar w:fldCharType="begin"/>
      </w:r>
      <w:r w:rsidR="08163013">
        <w:instrText xml:space="preserve"> XE "</w:instrText>
      </w:r>
      <w:r w:rsidR="08163013" w:rsidRPr="008A4EEA">
        <w:instrText>predikace:běloba</w:instrText>
      </w:r>
      <w:r w:rsidR="08163013">
        <w:instrText xml:space="preserve">" </w:instrText>
      </w:r>
      <w:r w:rsidR="08163013">
        <w:fldChar w:fldCharType="end"/>
      </w:r>
      <w:r w:rsidR="08163013" w:rsidRPr="00273106">
        <w:t xml:space="preserve"> jen aktuální substance (Aristotelovo ὑποκείμενον). Absolutní význam nové formy věcnosti je daný v modu pravdivosti jako </w:t>
      </w:r>
      <w:r w:rsidR="08163013" w:rsidRPr="00273106">
        <w:rPr>
          <w:i/>
        </w:rPr>
        <w:t>rectitudo</w:t>
      </w:r>
      <w:r w:rsidR="08163013">
        <w:rPr>
          <w:i/>
        </w:rPr>
        <w:fldChar w:fldCharType="begin"/>
      </w:r>
      <w:r w:rsidR="08163013">
        <w:instrText xml:space="preserve"> XE "pravda:</w:instrText>
      </w:r>
      <w:r w:rsidR="08163013" w:rsidRPr="00AE1EDB">
        <w:rPr>
          <w:i/>
        </w:rPr>
        <w:instrText>rectitudo</w:instrText>
      </w:r>
      <w:r w:rsidR="08163013">
        <w:instrText xml:space="preserve">" </w:instrText>
      </w:r>
      <w:r w:rsidR="08163013">
        <w:rPr>
          <w:i/>
        </w:rPr>
        <w:fldChar w:fldCharType="end"/>
      </w:r>
      <w:r w:rsidR="08163013">
        <w:t>. Chiméra</w:t>
      </w:r>
      <w:r w:rsidR="08163013">
        <w:fldChar w:fldCharType="begin"/>
      </w:r>
      <w:r w:rsidR="08163013">
        <w:instrText xml:space="preserve"> XE "</w:instrText>
      </w:r>
      <w:r w:rsidR="08163013" w:rsidRPr="009316B3">
        <w:instrText>chiméra</w:instrText>
      </w:r>
      <w:r w:rsidR="08163013">
        <w:instrText xml:space="preserve">" </w:instrText>
      </w:r>
      <w:r w:rsidR="08163013">
        <w:fldChar w:fldCharType="end"/>
      </w:r>
      <w:r w:rsidR="08163013">
        <w:t xml:space="preserve"> reálně neexistuje, takže její pravda v modu metafyzické adekvace také neexistuje. Objektivní jsoucno vzniklo z logicky intendované nicoty skrze dvojité popření první substance. První zápor oddělil objektivní esenci od reality  druhý od nicoty. Proto je objektivní esence predikována v modu logického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které je odděleno od všech ostatních typů predikace </w:t>
      </w:r>
      <w:r w:rsidR="08163013" w:rsidRPr="00273106">
        <w:t>(</w:t>
      </w:r>
      <w:r w:rsidR="08163013" w:rsidRPr="00273106">
        <w:rPr>
          <w:i/>
        </w:rPr>
        <w:t>suppositum absolutum</w:t>
      </w:r>
      <w:r w:rsidR="08163013" w:rsidRPr="00273106">
        <w:t>)</w:t>
      </w:r>
      <w:r w:rsidR="08163013">
        <w:t xml:space="preserve">. </w:t>
      </w:r>
      <w:r w:rsidR="08163013" w:rsidRPr="00273106">
        <w:t xml:space="preserve">Objektivní pravdivost se manifestuje </w:t>
      </w:r>
      <w:r w:rsidR="08163013">
        <w:t>díky novému typu predikace</w:t>
      </w:r>
      <w:r w:rsidR="08163013">
        <w:fldChar w:fldCharType="begin"/>
      </w:r>
      <w:r w:rsidR="08163013">
        <w:instrText xml:space="preserve"> XE "</w:instrText>
      </w:r>
      <w:r w:rsidR="08163013" w:rsidRPr="00632583">
        <w:instrText>predikace:objektivní</w:instrText>
      </w:r>
      <w:r w:rsidR="08163013">
        <w:instrText xml:space="preserve">" </w:instrText>
      </w:r>
      <w:r w:rsidR="08163013">
        <w:fldChar w:fldCharType="end"/>
      </w:r>
      <w:r w:rsidR="08163013">
        <w:t xml:space="preserve"> </w:t>
      </w:r>
      <w:r w:rsidR="08163013" w:rsidRPr="00273106">
        <w:t xml:space="preserve">jsoucna daného objektivně. </w:t>
      </w:r>
      <w:r w:rsidR="00544C7F">
        <w:t>A</w:t>
      </w:r>
      <w:r w:rsidR="08163013">
        <w:t>nalytick</w:t>
      </w:r>
      <w:r w:rsidR="00544C7F">
        <w:t xml:space="preserve">á </w:t>
      </w:r>
      <w:r w:rsidR="08163013">
        <w:t xml:space="preserve">filosofie </w:t>
      </w:r>
      <w:r w:rsidR="00544C7F">
        <w:t xml:space="preserve">Oxfordu </w:t>
      </w:r>
      <w:r w:rsidR="08163013">
        <w:t>(</w:t>
      </w:r>
      <w:r w:rsidR="08163013" w:rsidRPr="00273106">
        <w:rPr>
          <w:i/>
        </w:rPr>
        <w:t>suppositio discret</w:t>
      </w:r>
      <w:r w:rsidR="00EB3C5F">
        <w:rPr>
          <w:i/>
        </w:rPr>
        <w:t>a</w:t>
      </w:r>
      <w:r w:rsidR="00EB3C5F">
        <w:t>;</w:t>
      </w:r>
      <w:r w:rsidR="00EB3C5F">
        <w:rPr>
          <w:i/>
        </w:rPr>
        <w:t xml:space="preserve"> </w:t>
      </w:r>
      <w:r w:rsidR="00EB3C5F" w:rsidRPr="00CF2092">
        <w:rPr>
          <w:szCs w:val="24"/>
        </w:rPr>
        <w:t>OBJ II, Kap. 3.4.3</w:t>
      </w:r>
      <w:r w:rsidR="08163013">
        <w:t xml:space="preserve">) </w:t>
      </w:r>
      <w:r w:rsidR="00544C7F">
        <w:t xml:space="preserve">přešla </w:t>
      </w:r>
      <w:r w:rsidR="08163013">
        <w:t>do systému augustiniánské ontoteologie a avicennistické metafyziky</w:t>
      </w:r>
      <w:r w:rsidR="00544C7F">
        <w:t xml:space="preserve">. Konverzí logiky na metafyziku vznikla </w:t>
      </w:r>
      <w:r w:rsidR="08163013">
        <w:t xml:space="preserve">nová podoba Avicennova </w:t>
      </w:r>
      <w:r w:rsidR="00544C7F">
        <w:t>„</w:t>
      </w:r>
      <w:r w:rsidR="00544C7F">
        <w:rPr>
          <w:i/>
        </w:rPr>
        <w:t>hoc esse tantum</w:t>
      </w:r>
      <w:r w:rsidR="00544C7F">
        <w:t>“</w:t>
      </w:r>
      <w:r w:rsidR="08163013">
        <w:rPr>
          <w:i/>
        </w:rPr>
        <w:fldChar w:fldCharType="begin"/>
      </w:r>
      <w:r w:rsidR="08163013">
        <w:instrText xml:space="preserve"> XE "</w:instrText>
      </w:r>
      <w:r w:rsidR="08163013" w:rsidRPr="005A071C">
        <w:rPr>
          <w:i/>
          <w:lang w:eastAsia="en-US"/>
        </w:rPr>
        <w:instrText>hoc esse tantum</w:instrText>
      </w:r>
      <w:r w:rsidR="08163013">
        <w:instrText xml:space="preserve">" </w:instrText>
      </w:r>
      <w:r w:rsidR="08163013">
        <w:rPr>
          <w:i/>
        </w:rPr>
        <w:fldChar w:fldCharType="end"/>
      </w:r>
      <w:r w:rsidR="08163013">
        <w:t xml:space="preserve"> a Rufusova </w:t>
      </w:r>
      <w:r w:rsidR="00544C7F">
        <w:t>„</w:t>
      </w:r>
      <w:r w:rsidR="00962190">
        <w:rPr>
          <w:i/>
        </w:rPr>
        <w:t>species</w:t>
      </w:r>
      <w:r w:rsidR="08163013">
        <w:rPr>
          <w:i/>
        </w:rPr>
        <w:t xml:space="preserve"> obiecti exsistentis</w:t>
      </w:r>
      <w:r w:rsidR="00544C7F">
        <w:t>“</w:t>
      </w:r>
      <w:r w:rsidR="08163013">
        <w:t xml:space="preserve">. Gandavus odmítl primitivní formu oxfordského univerzálního hylemorfismu, který byl v Paříži po roce 1270 naprosto nepřijatelný. Zavedením objektivní emanace a predikace vytvořil tento latinský sofista nový paralelní svět moderny, který má vlastní způsob poznání, vlastní jsoucno, vlastní pojetí pravdy a vlastní typ kategoriální predikace. </w:t>
      </w:r>
      <w:r w:rsidR="08163013" w:rsidRPr="00273106">
        <w:t>Uzávorkováním první substance při novém určení jsoucna musí její roli převést božský nebo lidský subjekt, jinak by moderní metafyzika neměla vůbec žádný základ. Garantovat nicotu jako základ bytí pro metafyzický nihilismus</w:t>
      </w:r>
      <w:r w:rsidR="08163013">
        <w:fldChar w:fldCharType="begin"/>
      </w:r>
      <w:r w:rsidR="08163013">
        <w:instrText xml:space="preserve"> XE "</w:instrText>
      </w:r>
      <w:r w:rsidR="08163013" w:rsidRPr="00932BB8">
        <w:instrText>metafyzika:nihilismus</w:instrText>
      </w:r>
      <w:r w:rsidR="08163013">
        <w:instrText xml:space="preserve">" </w:instrText>
      </w:r>
      <w:r w:rsidR="08163013">
        <w:fldChar w:fldCharType="end"/>
      </w:r>
      <w:r w:rsidR="08163013" w:rsidRPr="00273106">
        <w:t xml:space="preserve"> moderny (</w:t>
      </w:r>
      <w:r w:rsidR="08163013">
        <w:t xml:space="preserve">viz </w:t>
      </w:r>
      <w:r w:rsidR="08163013" w:rsidRPr="00273106">
        <w:t xml:space="preserve">Heideggerovo </w:t>
      </w:r>
      <w:r w:rsidR="08163013" w:rsidRPr="00273106">
        <w:rPr>
          <w:i/>
        </w:rPr>
        <w:t>Gründung</w:t>
      </w:r>
      <w:r w:rsidR="08163013" w:rsidRPr="00273106">
        <w:t>) může jen božský nebo lidský subjekt, nikoliv kosmos složený z existujících jsoucen. Převedením smyslu jsoucna do subjekt-objektového vztahu začíná nihilismus západní metafyziky</w:t>
      </w:r>
      <w:r w:rsidR="08163013" w:rsidRPr="00C22D94">
        <w:t xml:space="preserve"> </w:t>
      </w:r>
      <w:r w:rsidR="08163013" w:rsidRPr="00273106">
        <w:t>daný</w:t>
      </w:r>
      <w:r w:rsidR="08163013" w:rsidRPr="00C22D94">
        <w:t xml:space="preserve"> </w:t>
      </w:r>
      <w:r w:rsidR="08163013">
        <w:t xml:space="preserve">již nikoliv pouze vůlí jako u Oliviho, ale čistě </w:t>
      </w:r>
      <w:r w:rsidR="08163013" w:rsidRPr="00273106">
        <w:t>konceptuálně.</w:t>
      </w:r>
      <w:r w:rsidR="08163013">
        <w:t xml:space="preserve"> Analýza Gandavova  </w:t>
      </w:r>
      <w:r w:rsidR="08163013" w:rsidRPr="00612EBC">
        <w:rPr>
          <w:i/>
        </w:rPr>
        <w:t>Quodlibet</w:t>
      </w:r>
      <w:r w:rsidR="08163013">
        <w:t xml:space="preserve"> V, q. 8 potvrzuje Courtinovu tezi ohledně vývoje </w:t>
      </w:r>
      <w:r w:rsidR="002C23EA">
        <w:t>tzv. „</w:t>
      </w:r>
      <w:r w:rsidR="08163013" w:rsidRPr="00D45C06">
        <w:rPr>
          <w:i/>
        </w:rPr>
        <w:t>objectité</w:t>
      </w:r>
      <w:r w:rsidR="002C23EA">
        <w:t>“</w:t>
      </w:r>
      <w:r w:rsidR="08163013">
        <w:rPr>
          <w:i/>
        </w:rPr>
        <w:fldChar w:fldCharType="begin"/>
      </w:r>
      <w:r w:rsidR="08163013">
        <w:instrText xml:space="preserve"> XE "</w:instrText>
      </w:r>
      <w:r w:rsidR="08163013" w:rsidRPr="00C256A0">
        <w:instrText>objektivita</w:instrText>
      </w:r>
      <w:r w:rsidR="08163013" w:rsidRPr="00AB6EA5">
        <w:rPr>
          <w:i/>
        </w:rPr>
        <w:instrText>:objectité</w:instrText>
      </w:r>
      <w:r w:rsidR="08163013">
        <w:instrText xml:space="preserve">" </w:instrText>
      </w:r>
      <w:r w:rsidR="08163013">
        <w:rPr>
          <w:i/>
        </w:rPr>
        <w:fldChar w:fldCharType="end"/>
      </w:r>
      <w:r w:rsidR="008C0C9D">
        <w:t xml:space="preserve">. Tato primární objektivita </w:t>
      </w:r>
      <w:r w:rsidR="08163013">
        <w:t>vznikl</w:t>
      </w:r>
      <w:r w:rsidR="008C0C9D">
        <w:t>a</w:t>
      </w:r>
      <w:r w:rsidR="08163013">
        <w:t xml:space="preserve"> v průběhu systematizace </w:t>
      </w:r>
      <w:r w:rsidR="007343D9">
        <w:t xml:space="preserve">nové </w:t>
      </w:r>
      <w:r w:rsidR="08163013">
        <w:t xml:space="preserve">metafyziky, kterou modernisté nakonec definovali jako </w:t>
      </w:r>
      <w:r w:rsidR="08163013" w:rsidRPr="00D45C06">
        <w:rPr>
          <w:i/>
        </w:rPr>
        <w:t>scientia transcendens</w:t>
      </w:r>
      <w:r w:rsidR="08163013">
        <w:rPr>
          <w:i/>
        </w:rPr>
        <w:fldChar w:fldCharType="begin"/>
      </w:r>
      <w:r w:rsidR="08163013">
        <w:instrText xml:space="preserve"> XE "metafyzika:</w:instrText>
      </w:r>
      <w:r w:rsidR="08163013" w:rsidRPr="00853790">
        <w:rPr>
          <w:i/>
        </w:rPr>
        <w:instrText>scientia transcendens</w:instrText>
      </w:r>
      <w:r w:rsidR="08163013">
        <w:instrText xml:space="preserve">" </w:instrText>
      </w:r>
      <w:r w:rsidR="08163013">
        <w:rPr>
          <w:i/>
        </w:rPr>
        <w:fldChar w:fldCharType="end"/>
      </w:r>
      <w:r w:rsidR="08163013">
        <w:t xml:space="preserve">. </w:t>
      </w:r>
      <w:r w:rsidR="004C7E42">
        <w:t xml:space="preserve">První postmodernista </w:t>
      </w:r>
      <w:r w:rsidR="08163013">
        <w:t>Suárez</w:t>
      </w:r>
      <w:r w:rsidR="08163013">
        <w:fldChar w:fldCharType="begin"/>
      </w:r>
      <w:r w:rsidR="08163013">
        <w:instrText xml:space="preserve"> XE </w:instrText>
      </w:r>
      <w:r w:rsidR="08163013">
        <w:lastRenderedPageBreak/>
        <w:instrText>"Suárez</w:instrText>
      </w:r>
      <w:r w:rsidR="08163013" w:rsidRPr="00E73967">
        <w:instrText>, F.</w:instrText>
      </w:r>
      <w:r w:rsidR="08163013">
        <w:instrText xml:space="preserve">" </w:instrText>
      </w:r>
      <w:r w:rsidR="08163013">
        <w:fldChar w:fldCharType="end"/>
      </w:r>
      <w:r w:rsidR="08163013">
        <w:t xml:space="preserve"> nakonec zařadil plně objektivizovanou teologii do struktury </w:t>
      </w:r>
      <w:r w:rsidR="08163013" w:rsidRPr="00D45C06">
        <w:rPr>
          <w:i/>
        </w:rPr>
        <w:t>metaphysica generalis</w:t>
      </w:r>
      <w:r w:rsidR="08163013">
        <w:t xml:space="preserve">. Viz schéma struktury určení jsoucna v moderní první vědě (Courtine  1990, 429). </w:t>
      </w:r>
      <w:r w:rsidR="08163013" w:rsidRPr="00273106">
        <w:t xml:space="preserve">V </w:t>
      </w:r>
      <w:r w:rsidR="08163013">
        <w:t xml:space="preserve">nihilistické </w:t>
      </w:r>
      <w:r w:rsidR="000A5D86">
        <w:t xml:space="preserve">epoše po </w:t>
      </w:r>
      <w:r w:rsidR="08163013">
        <w:t xml:space="preserve">Descartovi </w:t>
      </w:r>
      <w:r w:rsidR="000A5D86">
        <w:t xml:space="preserve">převzala </w:t>
      </w:r>
      <w:r w:rsidR="08163013" w:rsidRPr="00273106">
        <w:t xml:space="preserve">tuto dvojí funkci určování (všeobecné, partikulární) </w:t>
      </w:r>
      <w:r w:rsidR="08163013">
        <w:t xml:space="preserve">jednak </w:t>
      </w:r>
      <w:r w:rsidR="08163013" w:rsidRPr="00273106">
        <w:t>matematika</w:t>
      </w:r>
      <w:r w:rsidR="08163013">
        <w:fldChar w:fldCharType="begin"/>
      </w:r>
      <w:r w:rsidR="08163013">
        <w:instrText xml:space="preserve"> XE "</w:instrText>
      </w:r>
      <w:r w:rsidR="08163013" w:rsidRPr="00DC040D">
        <w:instrText>matematika</w:instrText>
      </w:r>
      <w:r w:rsidR="08163013">
        <w:instrText xml:space="preserve">" </w:instrText>
      </w:r>
      <w:r w:rsidR="08163013">
        <w:fldChar w:fldCharType="end"/>
      </w:r>
      <w:r w:rsidR="08163013" w:rsidRPr="00273106">
        <w:t xml:space="preserve"> a </w:t>
      </w:r>
      <w:r w:rsidR="08163013">
        <w:t xml:space="preserve">jednak </w:t>
      </w:r>
      <w:r w:rsidR="08163013" w:rsidRPr="00273106">
        <w:t>univerzálně aplikovatelná</w:t>
      </w:r>
      <w:r w:rsidR="08163013">
        <w:t xml:space="preserve"> </w:t>
      </w:r>
      <w:r w:rsidR="08163013" w:rsidRPr="00377278">
        <w:rPr>
          <w:i/>
        </w:rPr>
        <w:t>Unified</w:t>
      </w:r>
      <w:r w:rsidR="08163013">
        <w:rPr>
          <w:i/>
        </w:rPr>
        <w:t xml:space="preserve"> S</w:t>
      </w:r>
      <w:r w:rsidR="08163013" w:rsidRPr="00912AAE">
        <w:rPr>
          <w:i/>
        </w:rPr>
        <w:t>cience</w:t>
      </w:r>
      <w:r w:rsidR="08163013">
        <w:rPr>
          <w:i/>
        </w:rPr>
        <w:fldChar w:fldCharType="begin"/>
      </w:r>
      <w:r w:rsidR="08163013">
        <w:instrText xml:space="preserve"> XE "</w:instrText>
      </w:r>
      <w:r w:rsidR="08163013">
        <w:rPr>
          <w:i/>
        </w:rPr>
        <w:instrText>Unified S</w:instrText>
      </w:r>
      <w:r w:rsidR="08163013" w:rsidRPr="00B70114">
        <w:rPr>
          <w:i/>
        </w:rPr>
        <w:instrText>cience</w:instrText>
      </w:r>
      <w:r w:rsidR="08163013">
        <w:instrText xml:space="preserve">" </w:instrText>
      </w:r>
      <w:r w:rsidR="08163013">
        <w:rPr>
          <w:i/>
        </w:rPr>
        <w:fldChar w:fldCharType="end"/>
      </w:r>
      <w:r w:rsidR="08163013" w:rsidRPr="00273106">
        <w:t>.</w:t>
      </w:r>
    </w:p>
    <w:p w:rsidR="08163013" w:rsidRPr="00273106" w:rsidRDefault="00EB2CE9" w:rsidP="08163013">
      <w:pPr>
        <w:pStyle w:val="Nadpis3"/>
      </w:pPr>
      <w:bookmarkStart w:id="83" w:name="_Toc36144161"/>
      <w:r>
        <w:br w:type="page"/>
      </w:r>
      <w:bookmarkStart w:id="84" w:name="_Toc180231673"/>
      <w:r w:rsidR="08163013">
        <w:lastRenderedPageBreak/>
        <w:t>5</w:t>
      </w:r>
      <w:r w:rsidR="08163013" w:rsidRPr="00273106">
        <w:t>.2.2 Objektivní správnost jsoucna</w:t>
      </w:r>
      <w:bookmarkEnd w:id="83"/>
      <w:bookmarkEnd w:id="84"/>
    </w:p>
    <w:p w:rsidR="00804F91" w:rsidRDefault="08163013" w:rsidP="08163013">
      <w:r w:rsidRPr="00273106">
        <w:t>P</w:t>
      </w:r>
      <w:r w:rsidRPr="00273106">
        <w:rPr>
          <w:rStyle w:val="TextpoznpodarouChar"/>
        </w:rPr>
        <w:t xml:space="preserve">o roce 1277 vznikla </w:t>
      </w:r>
      <w:r>
        <w:rPr>
          <w:rStyle w:val="TextpoznpodarouChar"/>
        </w:rPr>
        <w:t xml:space="preserve">nová </w:t>
      </w:r>
      <w:r w:rsidRPr="00273106">
        <w:rPr>
          <w:rStyle w:val="TextpoznpodarouChar"/>
        </w:rPr>
        <w:t xml:space="preserve">forma </w:t>
      </w:r>
      <w:r>
        <w:rPr>
          <w:rStyle w:val="TextpoznpodarouChar"/>
        </w:rPr>
        <w:t xml:space="preserve">objektivního </w:t>
      </w:r>
      <w:r w:rsidRPr="00273106">
        <w:rPr>
          <w:rStyle w:val="TextpoznpodarouChar"/>
        </w:rPr>
        <w:t xml:space="preserve">antropoformismu, která přestala respektovat základní tezi </w:t>
      </w:r>
      <w:r w:rsidRPr="087F405C">
        <w:rPr>
          <w:rStyle w:val="TextpoznpodarouChar"/>
          <w:i/>
        </w:rPr>
        <w:t>Druhých analytik</w:t>
      </w:r>
      <w:r w:rsidRPr="00273106">
        <w:rPr>
          <w:rStyle w:val="TextpoznpodarouChar"/>
        </w:rPr>
        <w:t xml:space="preserve"> o nemožnosti přechodu poznání z jednoho rodu na druhý. Tezi </w:t>
      </w:r>
      <w:r>
        <w:rPr>
          <w:rStyle w:val="TextpoznpodarouChar"/>
        </w:rPr>
        <w:t>o oddělení filosofie a teologie jako odlišných rodů daných v rámci  odlišných věd ještě uhájili pařížš</w:t>
      </w:r>
      <w:r w:rsidRPr="00273106">
        <w:rPr>
          <w:rStyle w:val="TextpoznpodarouChar"/>
        </w:rPr>
        <w:t>tí magistři se Sigerem pomocí dekretu z</w:t>
      </w:r>
      <w:r>
        <w:rPr>
          <w:rStyle w:val="TextpoznpodarouChar"/>
        </w:rPr>
        <w:t xml:space="preserve"> dubna </w:t>
      </w:r>
      <w:r w:rsidRPr="00273106">
        <w:t>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Pr>
          <w:rStyle w:val="TextpoznpodarouChar"/>
        </w:rPr>
        <w:t xml:space="preserve">. </w:t>
      </w:r>
      <w:r w:rsidRPr="00273106">
        <w:rPr>
          <w:rStyle w:val="TextpoznpodarouChar"/>
        </w:rPr>
        <w:t xml:space="preserve">Ale druhý averroismus </w:t>
      </w:r>
      <w:r>
        <w:rPr>
          <w:rStyle w:val="TextpoznpodarouChar"/>
        </w:rPr>
        <w:t xml:space="preserve">mocensky zvítězil, a tím </w:t>
      </w:r>
      <w:r w:rsidRPr="00273106">
        <w:rPr>
          <w:rStyle w:val="TextpoznpodarouChar"/>
        </w:rPr>
        <w:t xml:space="preserve">i </w:t>
      </w:r>
      <w:r>
        <w:rPr>
          <w:rStyle w:val="TextpoznpodarouChar"/>
        </w:rPr>
        <w:t xml:space="preserve">moderní </w:t>
      </w:r>
      <w:r w:rsidRPr="00273106">
        <w:rPr>
          <w:rStyle w:val="TextpoznpodarouChar"/>
        </w:rPr>
        <w:t>éra filosoficko-teologických sofismat a fabulací, které odmítl</w:t>
      </w:r>
      <w:r>
        <w:rPr>
          <w:rStyle w:val="TextpoznpodarouChar"/>
        </w:rPr>
        <w:t>i</w:t>
      </w:r>
      <w:r w:rsidRPr="00273106">
        <w:rPr>
          <w:rStyle w:val="TextpoznpodarouChar"/>
        </w:rPr>
        <w:t xml:space="preserve"> představitelé </w:t>
      </w:r>
      <w:r>
        <w:rPr>
          <w:rStyle w:val="TextpoznpodarouChar"/>
        </w:rPr>
        <w:t>prvního averroismu. G</w:t>
      </w:r>
      <w:r w:rsidRPr="00273106">
        <w:rPr>
          <w:rStyle w:val="TextpoznpodarouChar"/>
        </w:rPr>
        <w:t xml:space="preserve">enerace modernistů </w:t>
      </w:r>
      <w:r>
        <w:rPr>
          <w:rStyle w:val="TextpoznpodarouChar"/>
        </w:rPr>
        <w:t xml:space="preserve">působící v Paříži po roce 1277 musela uspořádat </w:t>
      </w:r>
      <w:r w:rsidRPr="00273106">
        <w:rPr>
          <w:rStyle w:val="TextpoznpodarouChar"/>
        </w:rPr>
        <w:t xml:space="preserve">chaotická určení </w:t>
      </w:r>
      <w:r w:rsidRPr="00E43755">
        <w:rPr>
          <w:rStyle w:val="TextpoznpodarouChar"/>
          <w:i/>
        </w:rPr>
        <w:t>tertium ens</w:t>
      </w:r>
      <w:r>
        <w:rPr>
          <w:rStyle w:val="TextpoznpodarouChar"/>
          <w:i/>
        </w:rPr>
        <w:fldChar w:fldCharType="begin"/>
      </w:r>
      <w:r>
        <w:instrText xml:space="preserve"> XE "</w:instrText>
      </w:r>
      <w:r w:rsidRPr="002F10B4">
        <w:rPr>
          <w:rStyle w:val="Zvraznn"/>
        </w:rPr>
        <w:instrText>tertium ens</w:instrText>
      </w:r>
      <w:r>
        <w:rPr>
          <w:rStyle w:val="Zvraznn"/>
        </w:rPr>
        <w:instrText>:</w:instrText>
      </w:r>
      <w:r w:rsidRPr="00481953">
        <w:rPr>
          <w:rStyle w:val="Zvraznn"/>
          <w:i w:val="0"/>
        </w:rPr>
        <w:instrText>Gandavus</w:instrText>
      </w:r>
      <w:r>
        <w:instrText xml:space="preserve">" </w:instrText>
      </w:r>
      <w:r>
        <w:rPr>
          <w:rStyle w:val="TextpoznpodarouChar"/>
          <w:i/>
        </w:rPr>
        <w:fldChar w:fldCharType="end"/>
      </w:r>
      <w:r w:rsidRPr="00273106">
        <w:rPr>
          <w:rStyle w:val="TextpoznpodarouChar"/>
        </w:rPr>
        <w:t xml:space="preserve"> do jednotného systému</w:t>
      </w:r>
      <w:r>
        <w:rPr>
          <w:rStyle w:val="TextpoznpodarouChar"/>
        </w:rPr>
        <w:t>, který se stal formálně aristotelským</w:t>
      </w:r>
      <w:r>
        <w:t xml:space="preserve">. Predikace </w:t>
      </w:r>
      <w:r w:rsidR="001849FE">
        <w:t xml:space="preserve">nejrůznějších </w:t>
      </w:r>
      <w:r>
        <w:t xml:space="preserve">objektivních jsoucen v paralelním diakosmu </w:t>
      </w:r>
      <w:r w:rsidRPr="08B003FB">
        <w:rPr>
          <w:i/>
        </w:rPr>
        <w:t>Modernorum</w:t>
      </w:r>
      <w:r>
        <w:t xml:space="preserve"> musela dostat nějaký řád. V opačném případě by byla druhá generace modernistů obviněna z hereze prvních modernistů, kterou zmiňovala preambule Tempierova dekretu (</w:t>
      </w:r>
      <w:r w:rsidRPr="08B003FB">
        <w:rPr>
          <w:i/>
        </w:rPr>
        <w:t>manifestos et execrabiles errores, immo potius vanitates et insanias falsas</w:t>
      </w:r>
      <w:r w:rsidR="001849FE">
        <w:t>, kap. 4</w:t>
      </w:r>
      <w:r>
        <w:t xml:space="preserve">.4.4). Gandavus udělal na </w:t>
      </w:r>
      <w:r>
        <w:rPr>
          <w:i/>
        </w:rPr>
        <w:t>via Mode</w:t>
      </w:r>
      <w:r w:rsidRPr="08BC4F3B">
        <w:rPr>
          <w:i/>
        </w:rPr>
        <w:t>r</w:t>
      </w:r>
      <w:r>
        <w:rPr>
          <w:i/>
        </w:rPr>
        <w:t>n</w:t>
      </w:r>
      <w:r w:rsidRPr="08BC4F3B">
        <w:rPr>
          <w:i/>
        </w:rPr>
        <w:t>orum</w:t>
      </w:r>
      <w:r>
        <w:t xml:space="preserve"> rozhodující krok, protože spojil vyvedení jsoucnosti od božích exemplarů s kategorální predikací podle Simplikia. </w:t>
      </w:r>
      <w:r w:rsidRPr="00273106">
        <w:t xml:space="preserve">Henry koncipuje </w:t>
      </w:r>
      <w:r w:rsidRPr="00273106">
        <w:rPr>
          <w:i/>
        </w:rPr>
        <w:t>verum ens</w:t>
      </w:r>
      <w:r w:rsidRPr="00273106">
        <w:t xml:space="preserve"> </w:t>
      </w:r>
      <w:r w:rsidR="0081578A">
        <w:t>skrze objektivistickou perspekti</w:t>
      </w:r>
      <w:r w:rsidR="00A235DD">
        <w:t>v</w:t>
      </w:r>
      <w:r w:rsidR="0081578A">
        <w:t>u (</w:t>
      </w:r>
      <w:r w:rsidRPr="00273106">
        <w:rPr>
          <w:i/>
        </w:rPr>
        <w:t>sub intentione entis</w:t>
      </w:r>
      <w:r w:rsidR="0081578A">
        <w:t>), která se skládá ze</w:t>
      </w:r>
      <w:r>
        <w:t xml:space="preserve"> tří </w:t>
      </w:r>
      <w:r w:rsidR="0081578A">
        <w:t>rovin</w:t>
      </w:r>
      <w:r>
        <w:t xml:space="preserve">. První rovina začíná </w:t>
      </w:r>
      <w:r w:rsidRPr="00273106">
        <w:t>od reálné substance</w:t>
      </w:r>
      <w:r>
        <w:t>, což ale není nutné. P</w:t>
      </w:r>
      <w:r w:rsidRPr="00273106">
        <w:t xml:space="preserve">ak </w:t>
      </w:r>
      <w:r>
        <w:t xml:space="preserve">následuje patro </w:t>
      </w:r>
      <w:r w:rsidRPr="00273106">
        <w:t>intelektuálně nazírané substance d</w:t>
      </w:r>
      <w:r>
        <w:t>efinované vzhledem k objektivnímu exemplaru ve stvoření. Jeho pevnost a objektivní jsoucnost (</w:t>
      </w:r>
      <w:r w:rsidRPr="008C1CA6">
        <w:rPr>
          <w:i/>
        </w:rPr>
        <w:t>ratitudo</w:t>
      </w:r>
      <w:r>
        <w:t xml:space="preserve">) je dána </w:t>
      </w:r>
      <w:r w:rsidRPr="00273106">
        <w:t xml:space="preserve">od </w:t>
      </w:r>
      <w:r>
        <w:t>intendovaného exemplaru v boží mysli, která tvoří posledního garanta objektivity. Tato poslední rovina objektivity představuje vrcholné dobro</w:t>
      </w:r>
      <w:r w:rsidRPr="00273106">
        <w:t xml:space="preserve"> každé stvořené věci v bohu</w:t>
      </w:r>
      <w:r>
        <w:t xml:space="preserve"> v podobě finální kauzy</w:t>
      </w:r>
      <w:r w:rsidRPr="00273106">
        <w:t>.</w:t>
      </w:r>
      <w:r>
        <w:t xml:space="preserve"> Gandavova produkce smyslu jsoucna je shrnuta v citátu</w:t>
      </w:r>
      <w:r w:rsidRPr="005E2B99">
        <w:t xml:space="preserve"> z </w:t>
      </w:r>
      <w:r w:rsidRPr="08D44886">
        <w:rPr>
          <w:i/>
        </w:rPr>
        <w:t>Metafyziky al-Šifá</w:t>
      </w:r>
      <w:r>
        <w:t xml:space="preserve">, kde Avicenna </w:t>
      </w:r>
      <w:r w:rsidRPr="005E2B99">
        <w:t xml:space="preserve">popisuje boží reflexi prvních </w:t>
      </w:r>
      <w:r>
        <w:t>stvořených forem. Dárce forem</w:t>
      </w:r>
      <w:r>
        <w:fldChar w:fldCharType="begin"/>
      </w:r>
      <w:r>
        <w:instrText xml:space="preserve"> XE "</w:instrText>
      </w:r>
      <w:r w:rsidR="001342FE">
        <w:rPr>
          <w:i/>
        </w:rPr>
        <w:instrText>dator formarum</w:instrText>
      </w:r>
      <w:r>
        <w:instrText xml:space="preserve">" </w:instrText>
      </w:r>
      <w:r>
        <w:fldChar w:fldCharType="end"/>
      </w:r>
      <w:r>
        <w:t xml:space="preserve"> zajišťuje produkci jsoucna</w:t>
      </w:r>
      <w:r w:rsidRPr="00894517">
        <w:t xml:space="preserve"> </w:t>
      </w:r>
      <w:r>
        <w:t>podle principu parsimonie, elegance a dobroty a tím garantuje ultimativní smysl jsoucího (</w:t>
      </w:r>
      <w:r w:rsidR="00A235DD">
        <w:t xml:space="preserve">OBJ I, </w:t>
      </w:r>
      <w:r>
        <w:t>kap. 2.3.3). Objektivní podobu neoplatonského</w:t>
      </w:r>
      <w:r w:rsidRPr="00273106">
        <w:t xml:space="preserve"> </w:t>
      </w:r>
      <w:r w:rsidRPr="00F9353B">
        <w:t>exitu</w:t>
      </w:r>
      <w:r>
        <w:t xml:space="preserve"> danou jako absolutní supozice orientovanou směrem do světa zopakují Descartes a Husserl skrze dedukci významů z evidentní sféry </w:t>
      </w:r>
      <w:r w:rsidRPr="002E01A7">
        <w:rPr>
          <w:i/>
        </w:rPr>
        <w:t>cogita</w:t>
      </w:r>
      <w:r>
        <w:t xml:space="preserve">. Myšlení </w:t>
      </w:r>
      <w:r w:rsidR="004F53FE">
        <w:t xml:space="preserve">moderny </w:t>
      </w:r>
      <w:r w:rsidRPr="00273106">
        <w:t>začíná u obecného učení jsoucna, které leží na opačném pólu než první substance. Descartes stejným způsobem uzávorkuje svět i boha a přemění vše na Gan</w:t>
      </w:r>
      <w:r>
        <w:t xml:space="preserve">davův </w:t>
      </w:r>
      <w:r w:rsidRPr="00273106">
        <w:rPr>
          <w:i/>
        </w:rPr>
        <w:t>conceptus vanus</w:t>
      </w:r>
      <w:r>
        <w:t xml:space="preserve">, či </w:t>
      </w:r>
      <w:r w:rsidR="004B45E4">
        <w:rPr>
          <w:i/>
        </w:rPr>
        <w:t>conceptus fictiti</w:t>
      </w:r>
      <w:r w:rsidRPr="00273106">
        <w:rPr>
          <w:i/>
        </w:rPr>
        <w:t>us</w:t>
      </w:r>
      <w:r>
        <w:rPr>
          <w:i/>
        </w:rPr>
        <w:fldChar w:fldCharType="begin"/>
      </w:r>
      <w:r>
        <w:instrText xml:space="preserve"> XE "substance:</w:instrText>
      </w:r>
      <w:r w:rsidRPr="00A41355">
        <w:rPr>
          <w:i/>
        </w:rPr>
        <w:instrText>conceptus ficti</w:instrText>
      </w:r>
      <w:r w:rsidR="004B45E4">
        <w:rPr>
          <w:i/>
        </w:rPr>
        <w:instrText>ti</w:instrText>
      </w:r>
      <w:r w:rsidRPr="00A41355">
        <w:rPr>
          <w:i/>
        </w:rPr>
        <w:instrText>us</w:instrText>
      </w:r>
      <w:r>
        <w:instrText xml:space="preserve">" </w:instrText>
      </w:r>
      <w:r>
        <w:rPr>
          <w:i/>
        </w:rPr>
        <w:fldChar w:fldCharType="end"/>
      </w:r>
      <w:r>
        <w:t xml:space="preserve"> </w:t>
      </w:r>
      <w:r w:rsidR="00E76AD1">
        <w:t>založený na metafyzice chiméry</w:t>
      </w:r>
      <w:r>
        <w:t>. Po anulaci</w:t>
      </w:r>
      <w:r w:rsidRPr="00273106">
        <w:t xml:space="preserve"> reálného jsoucna a odpovídající smyslové zkušenosti může </w:t>
      </w:r>
      <w:r>
        <w:t xml:space="preserve">Descartes </w:t>
      </w:r>
      <w:r w:rsidRPr="00273106">
        <w:t xml:space="preserve">ve druhém kroku přikročit ke konstituci světa </w:t>
      </w:r>
      <w:r w:rsidRPr="00273106">
        <w:rPr>
          <w:i/>
        </w:rPr>
        <w:t>ex nihilo</w:t>
      </w:r>
      <w:r w:rsidRPr="00273106">
        <w:t xml:space="preserve">, tedy v </w:t>
      </w:r>
      <w:r w:rsidRPr="00273106">
        <w:lastRenderedPageBreak/>
        <w:t>modu myšlení d</w:t>
      </w:r>
      <w:r>
        <w:t xml:space="preserve">aného pouze v rámci aktuálního </w:t>
      </w:r>
      <w:r w:rsidRPr="00FE22DD">
        <w:rPr>
          <w:i/>
        </w:rPr>
        <w:t>ego</w:t>
      </w:r>
      <w:r>
        <w:t xml:space="preserve"> </w:t>
      </w:r>
      <w:r w:rsidRPr="00273106">
        <w:rPr>
          <w:i/>
        </w:rPr>
        <w:t>sum</w:t>
      </w:r>
      <w:r>
        <w:t xml:space="preserve">. Substanční </w:t>
      </w:r>
      <w:r w:rsidRPr="08192843">
        <w:rPr>
          <w:i/>
        </w:rPr>
        <w:t>intellectus agens</w:t>
      </w:r>
      <w:r>
        <w:t xml:space="preserve"> reflektuje sám sebe a podle výše uvedené citace </w:t>
      </w:r>
      <w:r w:rsidRPr="0079199D">
        <w:rPr>
          <w:i/>
        </w:rPr>
        <w:t>Liber de causis</w:t>
      </w:r>
      <w:r>
        <w:t xml:space="preserve"> plně eviduje v modu </w:t>
      </w:r>
      <w:r w:rsidRPr="0079199D">
        <w:rPr>
          <w:i/>
        </w:rPr>
        <w:t>certitudo</w:t>
      </w:r>
      <w:r>
        <w:t xml:space="preserve"> avicennovsky denudované univerzum čistých forem (</w:t>
      </w:r>
      <w:r w:rsidRPr="0073024D">
        <w:rPr>
          <w:i/>
        </w:rPr>
        <w:t xml:space="preserve">rediens ad essentiam suam reditione </w:t>
      </w:r>
      <w:r w:rsidRPr="00BC6F34">
        <w:rPr>
          <w:i/>
        </w:rPr>
        <w:t>complet</w:t>
      </w:r>
      <w:r w:rsidR="00BC6F34" w:rsidRPr="00BC6F34">
        <w:rPr>
          <w:i/>
        </w:rPr>
        <w:t>a</w:t>
      </w:r>
      <w:r w:rsidR="00BC6F34">
        <w:t xml:space="preserve">, </w:t>
      </w:r>
      <w:r w:rsidR="00237F73" w:rsidRPr="00BC6F34">
        <w:t>kap.</w:t>
      </w:r>
      <w:r w:rsidR="006947ED">
        <w:t xml:space="preserve"> 5</w:t>
      </w:r>
      <w:r w:rsidRPr="004F7B31">
        <w:t>.2.1).</w:t>
      </w:r>
      <w:r w:rsidRPr="00273106">
        <w:t xml:space="preserve"> </w:t>
      </w:r>
      <w:r>
        <w:t xml:space="preserve">Předešlá kapitola ukázala, že Descartes opakuje systém dedukce, kterou poprve zavedl citovaný </w:t>
      </w:r>
      <w:r w:rsidRPr="00BC49B0">
        <w:rPr>
          <w:i/>
        </w:rPr>
        <w:t>Quodlibet</w:t>
      </w:r>
      <w:r>
        <w:t xml:space="preserve"> V psaný asi roku 1280. Subjekt </w:t>
      </w:r>
      <w:r w:rsidR="006947ED">
        <w:t xml:space="preserve">moderny a </w:t>
      </w:r>
      <w:r>
        <w:t>postmoderny konstituuje produkci smyslu jsoucna sám od sebe, stejně jako Avicenna</w:t>
      </w:r>
      <w:r w:rsidRPr="00273106">
        <w:t xml:space="preserve"> </w:t>
      </w:r>
      <w:r>
        <w:t xml:space="preserve">založil </w:t>
      </w:r>
      <w:r w:rsidRPr="00273106">
        <w:t xml:space="preserve">proud formálně určeného jsoucna od </w:t>
      </w:r>
      <w:r>
        <w:t>kosmického intelektu jako d</w:t>
      </w:r>
      <w:r w:rsidRPr="00273106">
        <w:t>árce forem</w:t>
      </w:r>
      <w:r>
        <w:fldChar w:fldCharType="begin"/>
      </w:r>
      <w:r>
        <w:instrText xml:space="preserve"> XE "</w:instrText>
      </w:r>
      <w:r w:rsidRPr="00BA7E25">
        <w:instrText>intelekt:dárce forem</w:instrText>
      </w:r>
      <w:r>
        <w:instrText xml:space="preserve">" </w:instrText>
      </w:r>
      <w:r>
        <w:fldChar w:fldCharType="end"/>
      </w:r>
      <w:r w:rsidRPr="00273106">
        <w:t>.</w:t>
      </w:r>
      <w:r>
        <w:t xml:space="preserve"> Roli substance třetího druhu začala hrát nová forma individua vytvořená dvojím logickým záporem (</w:t>
      </w:r>
      <w:r w:rsidRPr="0028549A">
        <w:rPr>
          <w:i/>
        </w:rPr>
        <w:t>duplex negatio</w:t>
      </w:r>
      <w:r>
        <w:rPr>
          <w:i/>
        </w:rPr>
        <w:fldChar w:fldCharType="begin"/>
      </w:r>
      <w:r>
        <w:instrText xml:space="preserve"> XE "substance:</w:instrText>
      </w:r>
      <w:r w:rsidRPr="003A6A9C">
        <w:rPr>
          <w:i/>
        </w:rPr>
        <w:instrText>duplex negatio</w:instrText>
      </w:r>
      <w:r>
        <w:instrText xml:space="preserve">" </w:instrText>
      </w:r>
      <w:r>
        <w:rPr>
          <w:i/>
        </w:rPr>
        <w:fldChar w:fldCharType="end"/>
      </w:r>
      <w:r>
        <w:t xml:space="preserve">). </w:t>
      </w:r>
      <w:r w:rsidRPr="00273106">
        <w:t xml:space="preserve">Subjekt nahlíží tento zvláštní objekt skrze </w:t>
      </w:r>
      <w:r w:rsidRPr="00273106">
        <w:rPr>
          <w:i/>
        </w:rPr>
        <w:t>denudatio</w:t>
      </w:r>
      <w:r>
        <w:rPr>
          <w:i/>
        </w:rPr>
        <w:fldChar w:fldCharType="begin"/>
      </w:r>
      <w:r>
        <w:instrText xml:space="preserve"> XE "</w:instrText>
      </w:r>
      <w:r w:rsidRPr="00C23100">
        <w:rPr>
          <w:i/>
        </w:rPr>
        <w:instrText>denudatio</w:instrText>
      </w:r>
      <w:r>
        <w:instrText xml:space="preserve">:moderna" </w:instrText>
      </w:r>
      <w:r>
        <w:rPr>
          <w:i/>
        </w:rPr>
        <w:fldChar w:fldCharType="end"/>
      </w:r>
      <w:r w:rsidRPr="00273106">
        <w:t xml:space="preserve"> for</w:t>
      </w:r>
      <w:r w:rsidR="006F57B0">
        <w:t>e</w:t>
      </w:r>
      <w:r w:rsidRPr="00273106">
        <w:t xml:space="preserve">m provedené podle druhého averroismu a podle </w:t>
      </w:r>
      <w:r w:rsidRPr="00273106">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xml:space="preserve">. </w:t>
      </w:r>
      <w:r w:rsidR="006F57B0">
        <w:t xml:space="preserve">Identita </w:t>
      </w:r>
      <w:r w:rsidRPr="00273106">
        <w:t>jsoucna je dána pouze odlišením od nicoty v rámci univerzální platnosti věty o vyloučeném třetím.</w:t>
      </w:r>
      <w:r>
        <w:t xml:space="preserve"> </w:t>
      </w:r>
      <w:r w:rsidRPr="00273106">
        <w:t xml:space="preserve">Metafyzika </w:t>
      </w:r>
      <w:r w:rsidRPr="00273106">
        <w:rPr>
          <w:i/>
        </w:rPr>
        <w:t>Modernorum</w:t>
      </w:r>
      <w:r w:rsidRPr="00273106">
        <w:t xml:space="preserve"> začíná od formálního určení jsoucna (</w:t>
      </w:r>
      <w:r w:rsidRPr="00273106">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rsidRPr="00273106">
        <w:t>)</w:t>
      </w:r>
      <w:r w:rsidR="006F57B0">
        <w:t xml:space="preserve">. Ve druhém kroku následuje aristotelská kategoriální predikace daná </w:t>
      </w:r>
      <w:r>
        <w:t>vzhledem k první substanci</w:t>
      </w:r>
      <w:r w:rsidR="006F57B0">
        <w:t xml:space="preserve">, která je dána na nižší </w:t>
      </w:r>
      <w:r w:rsidRPr="00273106">
        <w:t xml:space="preserve">kategoriální </w:t>
      </w:r>
      <w:r>
        <w:t xml:space="preserve">úrovni </w:t>
      </w:r>
      <w:r w:rsidRPr="00273106">
        <w:t>(</w:t>
      </w:r>
      <w:r w:rsidRPr="00273106">
        <w:rPr>
          <w:i/>
        </w:rPr>
        <w:t>metaphysica specialis</w:t>
      </w:r>
      <w:r>
        <w:rPr>
          <w:i/>
        </w:rPr>
        <w:fldChar w:fldCharType="begin"/>
      </w:r>
      <w:r>
        <w:instrText xml:space="preserve"> XE "</w:instrText>
      </w:r>
      <w:r w:rsidRPr="002A50FD">
        <w:rPr>
          <w:i/>
        </w:rPr>
        <w:instrText>metaphysica specialis</w:instrText>
      </w:r>
      <w:r>
        <w:instrText xml:space="preserve">" </w:instrText>
      </w:r>
      <w:r>
        <w:rPr>
          <w:i/>
        </w:rPr>
        <w:fldChar w:fldCharType="end"/>
      </w:r>
      <w:r w:rsidRPr="00273106">
        <w:t>).</w:t>
      </w:r>
      <w:r>
        <w:t xml:space="preserve"> </w:t>
      </w:r>
      <w:r w:rsidRPr="00273106">
        <w:t xml:space="preserve">Úvod Henryho díla </w:t>
      </w:r>
      <w:r w:rsidRPr="00273106">
        <w:rPr>
          <w:i/>
        </w:rPr>
        <w:t>Summa</w:t>
      </w:r>
      <w:r w:rsidRPr="00273106">
        <w:t xml:space="preserve"> </w:t>
      </w:r>
      <w:r>
        <w:t xml:space="preserve">psaného po 1280 </w:t>
      </w:r>
      <w:r w:rsidRPr="00273106">
        <w:t xml:space="preserve">obsahuje určení objektivně pojatého jsoucna na základě pravdy jako </w:t>
      </w:r>
      <w:r w:rsidRPr="00273106">
        <w:rPr>
          <w:i/>
        </w:rPr>
        <w:t>certitudo</w:t>
      </w:r>
      <w:r>
        <w:rPr>
          <w:i/>
        </w:rPr>
        <w:fldChar w:fldCharType="begin"/>
      </w:r>
      <w:r>
        <w:instrText xml:space="preserve"> XE "pravda:</w:instrText>
      </w:r>
      <w:r w:rsidRPr="001273B4">
        <w:rPr>
          <w:i/>
        </w:rPr>
        <w:instrText>certitudo</w:instrText>
      </w:r>
      <w:r>
        <w:instrText xml:space="preserve">" </w:instrText>
      </w:r>
      <w:r>
        <w:rPr>
          <w:i/>
        </w:rPr>
        <w:fldChar w:fldCharType="end"/>
      </w:r>
      <w:r w:rsidRPr="00273106">
        <w:t xml:space="preserve"> a </w:t>
      </w:r>
      <w:r w:rsidRPr="00273106">
        <w:rPr>
          <w:i/>
        </w:rPr>
        <w:t>rectitudo</w:t>
      </w:r>
      <w:r w:rsidRPr="00273106">
        <w:t>. Henryho druhá kvestie kombinuje augustiniánskou iluminaci a aristotelismus</w:t>
      </w:r>
      <w:r>
        <w:t xml:space="preserve"> </w:t>
      </w:r>
      <w:r w:rsidRPr="00273106">
        <w:t>podobný</w:t>
      </w:r>
      <w:r>
        <w:t xml:space="preserve">m způsobem </w:t>
      </w:r>
      <w:r w:rsidRPr="00273106">
        <w:t>jako Aquasparta</w:t>
      </w:r>
      <w:r>
        <w:fldChar w:fldCharType="begin"/>
      </w:r>
      <w:r>
        <w:instrText xml:space="preserve"> XE "</w:instrText>
      </w:r>
      <w:r w:rsidRPr="003B1826">
        <w:instrText>Aquasparta, M.</w:instrText>
      </w:r>
      <w:r>
        <w:instrText xml:space="preserve">" </w:instrText>
      </w:r>
      <w:r>
        <w:fldChar w:fldCharType="end"/>
      </w:r>
      <w:r w:rsidRPr="00273106">
        <w:t xml:space="preserve">. Poznání je vždy dáno </w:t>
      </w:r>
      <w:r w:rsidRPr="00273106">
        <w:rPr>
          <w:i/>
        </w:rPr>
        <w:t>ex naturalibus</w:t>
      </w:r>
      <w:r w:rsidRPr="00273106">
        <w:t xml:space="preserve">, protože </w:t>
      </w:r>
      <w:r>
        <w:t xml:space="preserve">pařížští modernisté po roce 1270 nemohou </w:t>
      </w:r>
      <w:r w:rsidRPr="00273106">
        <w:t>pominout vliv aristotelismu</w:t>
      </w:r>
      <w:r>
        <w:t xml:space="preserve">. Ale přirozenost neváží na aktuální bytí první substance, ale na formální </w:t>
      </w:r>
      <w:r w:rsidRPr="08ED3F9D">
        <w:rPr>
          <w:i/>
        </w:rPr>
        <w:t>scibile</w:t>
      </w:r>
      <w:r>
        <w:t xml:space="preserve"> dané dedukcí v systému ontoteologických určení jsoucna v Gilsonem popsané škole </w:t>
      </w:r>
      <w:r>
        <w:rPr>
          <w:i/>
        </w:rPr>
        <w:t>augusti</w:t>
      </w:r>
      <w:r w:rsidRPr="08ED3F9D">
        <w:rPr>
          <w:i/>
        </w:rPr>
        <w:t>nisme avicennisant</w:t>
      </w:r>
      <w:r>
        <w:rPr>
          <w:i/>
        </w:rPr>
        <w:fldChar w:fldCharType="begin"/>
      </w:r>
      <w:r>
        <w:instrText xml:space="preserve"> XE "druhý averroismus:</w:instrText>
      </w:r>
      <w:r>
        <w:rPr>
          <w:i/>
        </w:rPr>
        <w:instrText>augusti</w:instrText>
      </w:r>
      <w:r w:rsidRPr="08101999">
        <w:rPr>
          <w:i/>
        </w:rPr>
        <w:instrText>nisme avicennisant</w:instrText>
      </w:r>
      <w:r>
        <w:instrText xml:space="preserve">" </w:instrText>
      </w:r>
      <w:r>
        <w:rPr>
          <w:i/>
        </w:rPr>
        <w:fldChar w:fldCharType="end"/>
      </w:r>
      <w:r w:rsidRPr="00273106">
        <w:t>. Henri představuje verzi umírněného objektivis</w:t>
      </w:r>
      <w:r>
        <w:t>mu, který představoval sofistický kompromis mezi Avicennou a Averroesem</w:t>
      </w:r>
      <w:r w:rsidRPr="00273106">
        <w:t>.</w:t>
      </w:r>
      <w:r>
        <w:t xml:space="preserve"> Henry nemá aristotelskou abstrakci, ale avicennovskou denudaci, proto nemá stejné pojetí </w:t>
      </w:r>
      <w:r w:rsidR="00962190" w:rsidRPr="00000085">
        <w:t>species</w:t>
      </w:r>
      <w:r>
        <w:rPr>
          <w:i/>
        </w:rPr>
        <w:t xml:space="preserve"> </w:t>
      </w:r>
      <w:r w:rsidRPr="08AE062F">
        <w:t>jako první averroismus.</w:t>
      </w:r>
      <w:r>
        <w:t xml:space="preserve"> Intelekt na</w:t>
      </w:r>
      <w:r w:rsidRPr="00273106">
        <w:t xml:space="preserve">zírá skrze </w:t>
      </w:r>
      <w:r w:rsidRPr="00273106">
        <w:rPr>
          <w:i/>
        </w:rPr>
        <w:t>denudatio</w:t>
      </w:r>
      <w:r>
        <w:rPr>
          <w:i/>
        </w:rPr>
        <w:fldChar w:fldCharType="begin"/>
      </w:r>
      <w:r>
        <w:instrText xml:space="preserve"> XE "</w:instrText>
      </w:r>
      <w:r w:rsidRPr="00C23100">
        <w:rPr>
          <w:i/>
        </w:rPr>
        <w:instrText>denudatio</w:instrText>
      </w:r>
      <w:r>
        <w:rPr>
          <w:i/>
        </w:rPr>
        <w:instrText>:</w:instrText>
      </w:r>
      <w:r w:rsidRPr="00BF118A">
        <w:instrText>Gandavus</w:instrText>
      </w:r>
      <w:r>
        <w:instrText xml:space="preserve">" </w:instrText>
      </w:r>
      <w:r>
        <w:rPr>
          <w:i/>
        </w:rPr>
        <w:fldChar w:fldCharType="end"/>
      </w:r>
      <w:r w:rsidRPr="00273106">
        <w:rPr>
          <w:i/>
        </w:rPr>
        <w:t xml:space="preserve"> </w:t>
      </w:r>
      <w:r w:rsidRPr="00273106">
        <w:t>univerzální formu (</w:t>
      </w:r>
      <w:r w:rsidRPr="00273106">
        <w:rPr>
          <w:i/>
        </w:rPr>
        <w:t>esse ratum</w:t>
      </w:r>
      <w:r>
        <w:rPr>
          <w:i/>
        </w:rPr>
        <w:fldChar w:fldCharType="begin"/>
      </w:r>
      <w:r>
        <w:instrText xml:space="preserve"> XE "</w:instrText>
      </w:r>
      <w:r w:rsidRPr="00AD770D">
        <w:rPr>
          <w:i/>
        </w:rPr>
        <w:instrText>esse ratum</w:instrText>
      </w:r>
      <w:r>
        <w:instrText xml:space="preserve">" </w:instrText>
      </w:r>
      <w:r>
        <w:rPr>
          <w:i/>
        </w:rPr>
        <w:fldChar w:fldCharType="end"/>
      </w:r>
      <w:r>
        <w:t xml:space="preserve">), jež „exsistuje“ v </w:t>
      </w:r>
      <w:r w:rsidRPr="00273106">
        <w:t>reálné věci</w:t>
      </w:r>
      <w:r>
        <w:t xml:space="preserve">. </w:t>
      </w:r>
      <w:r w:rsidRPr="00273106">
        <w:t>Nejprve se rozběhne proces abstrakce poz</w:t>
      </w:r>
      <w:r>
        <w:t>nání od reálné věci</w:t>
      </w:r>
      <w:r w:rsidR="0020192A">
        <w:t xml:space="preserve">. Tuto denudaci </w:t>
      </w:r>
      <w:r w:rsidRPr="00273106">
        <w:t xml:space="preserve">řídí </w:t>
      </w:r>
      <w:r>
        <w:t xml:space="preserve">subsistentní </w:t>
      </w:r>
      <w:r w:rsidRPr="00273106">
        <w:rPr>
          <w:i/>
        </w:rPr>
        <w:t>intellectus agens</w:t>
      </w:r>
      <w:r>
        <w:rPr>
          <w:i/>
        </w:rPr>
        <w:fldChar w:fldCharType="begin"/>
      </w:r>
      <w:r>
        <w:instrText xml:space="preserve"> XE "</w:instrText>
      </w:r>
      <w:r w:rsidRPr="00490D32">
        <w:rPr>
          <w:i/>
        </w:rPr>
        <w:instrText>intellectus agens:</w:instrText>
      </w:r>
      <w:r w:rsidRPr="0059602C">
        <w:instrText>Gandavus</w:instrText>
      </w:r>
      <w:r>
        <w:instrText xml:space="preserve">" </w:instrText>
      </w:r>
      <w:r>
        <w:rPr>
          <w:i/>
        </w:rPr>
        <w:fldChar w:fldCharType="end"/>
      </w:r>
      <w:r>
        <w:t xml:space="preserve"> moderny daný jako substance</w:t>
      </w:r>
      <w:r>
        <w:fldChar w:fldCharType="begin"/>
      </w:r>
      <w:r>
        <w:instrText xml:space="preserve"> XE "</w:instrText>
      </w:r>
      <w:r w:rsidRPr="00DE2A32">
        <w:instrText>substance</w:instrText>
      </w:r>
      <w:r>
        <w:instrText xml:space="preserve">:Gandavus" </w:instrText>
      </w:r>
      <w:r>
        <w:fldChar w:fldCharType="end"/>
      </w:r>
      <w:r>
        <w:t xml:space="preserve">. </w:t>
      </w:r>
      <w:r w:rsidRPr="00273106">
        <w:t xml:space="preserve">Po denudaci formy z věci </w:t>
      </w:r>
      <w:r>
        <w:t>následuje proces iluminace tohoto univerzálního</w:t>
      </w:r>
      <w:r w:rsidRPr="00273106">
        <w:t xml:space="preserve"> </w:t>
      </w:r>
      <w:r w:rsidR="00962190" w:rsidRPr="00F57371">
        <w:t>species</w:t>
      </w:r>
      <w:r w:rsidRPr="00273106">
        <w:t xml:space="preserve"> v aktivním intelektu, </w:t>
      </w:r>
      <w:r w:rsidRPr="00273106">
        <w:lastRenderedPageBreak/>
        <w:t xml:space="preserve">který </w:t>
      </w:r>
      <w:r>
        <w:t xml:space="preserve">toto jsoucno třetího druhu </w:t>
      </w:r>
      <w:r w:rsidRPr="00273106">
        <w:t xml:space="preserve">poznává ve světle božího exemplaru. Podle Gandava existuje zásadní rozdíl mezi aristotelským poznáním vztaženým k první substanci a mezi objektivním náhledem esence daným v přímé intuici vždy již aktuálního intelektu. </w:t>
      </w:r>
      <w:r>
        <w:t xml:space="preserve">První podobu tohoto poznání měl Grosseteste </w:t>
      </w:r>
      <w:r w:rsidR="00804F91">
        <w:t xml:space="preserve">(OBJ II, kap. 3.1.1) danou </w:t>
      </w:r>
      <w:r>
        <w:t>v rozdílu mezi přímým náhledem esence (</w:t>
      </w:r>
      <w:r w:rsidRPr="005378D3">
        <w:rPr>
          <w:i/>
        </w:rPr>
        <w:t>intellectus</w:t>
      </w:r>
      <w:r>
        <w:t>) a poznáním skrze smysly (</w:t>
      </w:r>
      <w:r w:rsidRPr="005378D3">
        <w:rPr>
          <w:i/>
        </w:rPr>
        <w:t>scientia</w:t>
      </w:r>
      <w:r>
        <w:t xml:space="preserve">). Boží mysl intenduje exemplární formu v modu objektivní jsoucnosti dané intencionálně </w:t>
      </w:r>
      <w:r w:rsidRPr="00273106">
        <w:t>(</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w:t>
      </w:r>
      <w:r>
        <w:t xml:space="preserve">. Toto </w:t>
      </w:r>
      <w:r w:rsidR="00013FE1">
        <w:t xml:space="preserve">minimální </w:t>
      </w:r>
      <w:r w:rsidR="00804F91">
        <w:t xml:space="preserve">jsoucno </w:t>
      </w:r>
      <w:r>
        <w:t xml:space="preserve">objektivně subsistuje </w:t>
      </w:r>
      <w:r w:rsidRPr="00273106">
        <w:t>v hylemorfické složenině pouze v umenšeném</w:t>
      </w:r>
      <w:r>
        <w:t>, tj. kontingentním</w:t>
      </w:r>
      <w:r w:rsidRPr="00273106">
        <w:t xml:space="preserve"> modu bytí</w:t>
      </w:r>
      <w:r>
        <w:t xml:space="preserve"> získaném výše uvedenou cestou dvojí negace </w:t>
      </w:r>
      <w:r w:rsidRPr="00273106">
        <w:t>(</w:t>
      </w:r>
      <w:r w:rsidRPr="00273106">
        <w:rPr>
          <w:i/>
        </w:rPr>
        <w:t>tantum haec</w:t>
      </w:r>
      <w:r>
        <w:rPr>
          <w:i/>
        </w:rPr>
        <w:fldChar w:fldCharType="begin"/>
      </w:r>
      <w:r>
        <w:instrText xml:space="preserve"> XE "substance:</w:instrText>
      </w:r>
      <w:r w:rsidRPr="0034707F">
        <w:rPr>
          <w:i/>
        </w:rPr>
        <w:instrText>tantum haec</w:instrText>
      </w:r>
      <w:r>
        <w:instrText xml:space="preserve">" </w:instrText>
      </w:r>
      <w:r>
        <w:rPr>
          <w:i/>
        </w:rPr>
        <w:fldChar w:fldCharType="end"/>
      </w:r>
      <w:r w:rsidRPr="00273106">
        <w:t>).</w:t>
      </w:r>
      <w:r>
        <w:t xml:space="preserve"> Dedukce jde od světa bohem poznaných forem k</w:t>
      </w:r>
      <w:r w:rsidR="0010112C">
        <w:t> formám poznaných modernisty</w:t>
      </w:r>
      <w:r w:rsidR="00804F91">
        <w:t>.</w:t>
      </w:r>
    </w:p>
    <w:p w:rsidR="08163013" w:rsidRDefault="08163013" w:rsidP="00C11018">
      <w:pPr>
        <w:ind w:firstLine="397"/>
      </w:pPr>
      <w:r w:rsidRPr="00273106">
        <w:t xml:space="preserve">Henry z Gentu převzal model </w:t>
      </w:r>
      <w:r>
        <w:t>dvojího poznání tradovaný od Grossetesteho a Bonaventury</w:t>
      </w:r>
      <w:r w:rsidR="003E71A5">
        <w:t xml:space="preserve"> (kap. 4</w:t>
      </w:r>
      <w:r w:rsidRPr="00273106">
        <w:t>.1.1)</w:t>
      </w:r>
      <w:r>
        <w:t>. Pravda věcí je kontingentní a nedostatečná, proto musíme nahlédnout objektivní pravdu skrze iluminaci a dedukci exemplarů daných od boží intencionality</w:t>
      </w:r>
      <w:r>
        <w:fldChar w:fldCharType="begin"/>
      </w:r>
      <w:r>
        <w:instrText xml:space="preserve"> XE "</w:instrText>
      </w:r>
      <w:r w:rsidRPr="00FD4E0D">
        <w:instrText>intencionalita:bůh</w:instrText>
      </w:r>
      <w:r>
        <w:instrText xml:space="preserve">" </w:instrText>
      </w:r>
      <w:r>
        <w:fldChar w:fldCharType="end"/>
      </w:r>
      <w:r>
        <w:t xml:space="preserve">. </w:t>
      </w:r>
      <w:r w:rsidRPr="00273106">
        <w:t>Objektivní forma náhledu je dána složením obou pojetí</w:t>
      </w:r>
      <w:r w:rsidR="00434483">
        <w:t>. A</w:t>
      </w:r>
      <w:r>
        <w:t xml:space="preserve">le </w:t>
      </w:r>
      <w:r w:rsidRPr="00273106">
        <w:t xml:space="preserve">druhé patro </w:t>
      </w:r>
      <w:r>
        <w:t xml:space="preserve">náhledu do evidentní podstaty poznává eidetickou podstatu </w:t>
      </w:r>
      <w:r w:rsidRPr="00273106">
        <w:t>samotné věc</w:t>
      </w:r>
      <w:r>
        <w:t>i</w:t>
      </w:r>
      <w:r w:rsidR="00434483">
        <w:t xml:space="preserve"> podobně jako bůh</w:t>
      </w:r>
      <w:r>
        <w:t>, proto je plně pravdivé</w:t>
      </w:r>
      <w:r w:rsidR="001A1FAB">
        <w:t xml:space="preserve"> a evidentní</w:t>
      </w:r>
      <w:r>
        <w:t xml:space="preserve">. Tato </w:t>
      </w:r>
      <w:r w:rsidR="00E5234C">
        <w:t xml:space="preserve">mytologická </w:t>
      </w:r>
      <w:r w:rsidR="00B554F6">
        <w:t xml:space="preserve">forma odkrytosti jsoucna </w:t>
      </w:r>
      <w:r w:rsidR="00DB138F">
        <w:t>(</w:t>
      </w:r>
      <w:r w:rsidR="00DB138F" w:rsidRPr="008B62AA">
        <w:rPr>
          <w:i/>
        </w:rPr>
        <w:t>al</w:t>
      </w:r>
      <w:r w:rsidR="00DB138F">
        <w:rPr>
          <w:rFonts w:cs="Calibri"/>
          <w:i/>
        </w:rPr>
        <w:t>é</w:t>
      </w:r>
      <w:r w:rsidR="00DB138F" w:rsidRPr="008B62AA">
        <w:rPr>
          <w:i/>
        </w:rPr>
        <w:t>theia</w:t>
      </w:r>
      <w:r w:rsidR="00DB138F">
        <w:t xml:space="preserve">) </w:t>
      </w:r>
      <w:r>
        <w:t xml:space="preserve">byla </w:t>
      </w:r>
      <w:r w:rsidRPr="00273106">
        <w:t xml:space="preserve">v prvním averroismu </w:t>
      </w:r>
      <w:r w:rsidR="00B554F6">
        <w:t>absolutně nem</w:t>
      </w:r>
      <w:r>
        <w:t>ožná. K</w:t>
      </w:r>
      <w:r w:rsidRPr="00273106">
        <w:t xml:space="preserve">oncept </w:t>
      </w:r>
      <w:r w:rsidRPr="00167D46">
        <w:t>diafanum</w:t>
      </w:r>
      <w:r>
        <w:rPr>
          <w:i/>
        </w:rPr>
        <w:fldChar w:fldCharType="begin"/>
      </w:r>
      <w:r>
        <w:instrText xml:space="preserve"> XE "</w:instrText>
      </w:r>
      <w:r w:rsidRPr="00167D46">
        <w:instrText>diafanum</w:instrText>
      </w:r>
      <w:r>
        <w:instrText xml:space="preserve">" </w:instrText>
      </w:r>
      <w:r>
        <w:rPr>
          <w:i/>
        </w:rPr>
        <w:fldChar w:fldCharType="end"/>
      </w:r>
      <w:r w:rsidRPr="00273106">
        <w:t xml:space="preserve"> a </w:t>
      </w:r>
      <w:r w:rsidRPr="00273106">
        <w:rPr>
          <w:i/>
        </w:rPr>
        <w:t>intellectus possibilis</w:t>
      </w:r>
      <w:r>
        <w:rPr>
          <w:i/>
        </w:rPr>
        <w:fldChar w:fldCharType="begin"/>
      </w:r>
      <w:r>
        <w:instrText xml:space="preserve"> XE "</w:instrText>
      </w:r>
      <w:r w:rsidRPr="00971AE2">
        <w:rPr>
          <w:i/>
        </w:rPr>
        <w:instrText>intellectus possibilis:</w:instrText>
      </w:r>
      <w:r w:rsidRPr="007D4204">
        <w:instrText>první averroismus</w:instrText>
      </w:r>
      <w:r>
        <w:instrText xml:space="preserve">" </w:instrText>
      </w:r>
      <w:r>
        <w:rPr>
          <w:i/>
        </w:rPr>
        <w:fldChar w:fldCharType="end"/>
      </w:r>
      <w:r w:rsidRPr="00273106">
        <w:t xml:space="preserve"> </w:t>
      </w:r>
      <w:r>
        <w:t xml:space="preserve">zajišťoval pravdivou </w:t>
      </w:r>
      <w:r w:rsidRPr="00273106">
        <w:t>manifesta</w:t>
      </w:r>
      <w:r>
        <w:t xml:space="preserve">ci jsoucna směrem od reálné věci v modelu efektivní a formální kauzality dané od první substance v procesu smyslového a intelektuálního poznání. </w:t>
      </w:r>
      <w:r w:rsidRPr="00273106">
        <w:t xml:space="preserve">Henry </w:t>
      </w:r>
      <w:r>
        <w:t xml:space="preserve">vedený teologicky vzdělanými Fúriemi </w:t>
      </w:r>
      <w:r w:rsidRPr="00273106">
        <w:t xml:space="preserve">našel pro poznání </w:t>
      </w:r>
      <w:r>
        <w:t xml:space="preserve">mytopoetické </w:t>
      </w:r>
      <w:r w:rsidRPr="00273106">
        <w:rPr>
          <w:i/>
        </w:rPr>
        <w:t>proportio</w:t>
      </w:r>
      <w:r w:rsidRPr="00273106">
        <w:t xml:space="preserve">, </w:t>
      </w:r>
      <w:r>
        <w:t xml:space="preserve">které zásadně odmítl </w:t>
      </w:r>
      <w:r w:rsidRPr="00273106">
        <w:t xml:space="preserve">aristotelismus a první averroismus. </w:t>
      </w:r>
      <w:r>
        <w:t>Neexistující exemplar</w:t>
      </w:r>
      <w:r>
        <w:fldChar w:fldCharType="begin"/>
      </w:r>
      <w:r>
        <w:instrText xml:space="preserve"> XE "</w:instrText>
      </w:r>
      <w:r w:rsidRPr="003F72AE">
        <w:rPr>
          <w:i/>
        </w:rPr>
        <w:instrText>exemplar</w:instrText>
      </w:r>
      <w:r>
        <w:instrText xml:space="preserve">" </w:instrText>
      </w:r>
      <w:r>
        <w:fldChar w:fldCharType="end"/>
      </w:r>
      <w:r>
        <w:t xml:space="preserve"> zaujal pozici existující první substance. </w:t>
      </w:r>
      <w:r w:rsidRPr="00273106">
        <w:t xml:space="preserve">Nová forma </w:t>
      </w:r>
      <w:r>
        <w:t xml:space="preserve">podobnosti </w:t>
      </w:r>
      <w:r w:rsidRPr="00273106">
        <w:t xml:space="preserve">stojí mimo proces </w:t>
      </w:r>
      <w:r w:rsidR="00883303">
        <w:t xml:space="preserve">pravdy jako </w:t>
      </w:r>
      <w:r w:rsidR="007C3032">
        <w:t xml:space="preserve">aristotelské </w:t>
      </w:r>
      <w:r w:rsidRPr="00273106">
        <w:t>adekvace medializovan</w:t>
      </w:r>
      <w:r w:rsidR="00883303">
        <w:t>é</w:t>
      </w:r>
      <w:r w:rsidRPr="00273106">
        <w:t xml:space="preserve"> skrze sm</w:t>
      </w:r>
      <w:r>
        <w:t xml:space="preserve">yslová a intelektuální </w:t>
      </w:r>
      <w:r w:rsidR="00962190" w:rsidRPr="00883303">
        <w:t>species</w:t>
      </w:r>
      <w:r w:rsidR="00883303">
        <w:t>, protože i</w:t>
      </w:r>
      <w:r>
        <w:t xml:space="preserve">lumináti mají </w:t>
      </w:r>
      <w:r w:rsidRPr="00273106">
        <w:t>přím</w:t>
      </w:r>
      <w:r>
        <w:t>ou intuici</w:t>
      </w:r>
      <w:r w:rsidRPr="00273106">
        <w:t xml:space="preserve"> </w:t>
      </w:r>
      <w:r w:rsidRPr="00273106">
        <w:rPr>
          <w:i/>
        </w:rPr>
        <w:t>quidditas</w:t>
      </w:r>
      <w:r>
        <w:rPr>
          <w:i/>
        </w:rPr>
        <w:fldChar w:fldCharType="begin"/>
      </w:r>
      <w:r>
        <w:instrText xml:space="preserve"> XE "</w:instrText>
      </w:r>
      <w:r w:rsidRPr="007C7423">
        <w:rPr>
          <w:i/>
        </w:rPr>
        <w:instrText>quidditas:</w:instrText>
      </w:r>
      <w:r w:rsidRPr="007D4204">
        <w:instrText>moderna</w:instrText>
      </w:r>
      <w:r>
        <w:instrText xml:space="preserve">" </w:instrText>
      </w:r>
      <w:r>
        <w:rPr>
          <w:i/>
        </w:rPr>
        <w:fldChar w:fldCharType="end"/>
      </w:r>
      <w:r w:rsidRPr="00273106">
        <w:t xml:space="preserve">. </w:t>
      </w:r>
      <w:r w:rsidR="00C11018" w:rsidRPr="00C11018">
        <w:t xml:space="preserve">Gandavova systematizace objektivního významu vychází z moderního subjektu. </w:t>
      </w:r>
      <w:r w:rsidR="00C11018">
        <w:t>Ten u</w:t>
      </w:r>
      <w:r w:rsidR="00C11018" w:rsidRPr="00C11018">
        <w:t>rčuje metafyziku pr</w:t>
      </w:r>
      <w:r w:rsidR="00C11018">
        <w:t>ostřednictvím nové verze Oliviho náhledu (</w:t>
      </w:r>
      <w:r w:rsidR="00C11018" w:rsidRPr="00C11018">
        <w:rPr>
          <w:i/>
        </w:rPr>
        <w:t>aspectus</w:t>
      </w:r>
      <w:r w:rsidR="00C11018">
        <w:t>)</w:t>
      </w:r>
      <w:r w:rsidR="00C11018" w:rsidRPr="00C11018">
        <w:t>, kte</w:t>
      </w:r>
      <w:r w:rsidR="00C11018">
        <w:t xml:space="preserve">rá nepotřebuje první substance. </w:t>
      </w:r>
      <w:r>
        <w:t xml:space="preserve">Objektivně daná </w:t>
      </w:r>
      <w:r w:rsidRPr="00273106">
        <w:t xml:space="preserve">esence exemplárně </w:t>
      </w:r>
      <w:r>
        <w:t xml:space="preserve">bytuje v boží mysli a později </w:t>
      </w:r>
      <w:r w:rsidRPr="00273106">
        <w:t>v postmoderní verzi matematiky a kognitivních věd.</w:t>
      </w:r>
      <w:r>
        <w:t xml:space="preserve"> </w:t>
      </w:r>
      <w:r w:rsidRPr="00273106">
        <w:t xml:space="preserve">Augustiniánská iluminace převádí </w:t>
      </w:r>
      <w:r w:rsidR="0014735A" w:rsidRPr="0014735A">
        <w:t xml:space="preserve">poznání pravdy jako </w:t>
      </w:r>
      <w:r w:rsidR="0014735A" w:rsidRPr="0014735A">
        <w:rPr>
          <w:i/>
        </w:rPr>
        <w:t>rectitudo</w:t>
      </w:r>
      <w:r w:rsidR="0014735A" w:rsidRPr="0014735A">
        <w:t xml:space="preserve"> a </w:t>
      </w:r>
      <w:r w:rsidR="0014735A" w:rsidRPr="006C6BBE">
        <w:rPr>
          <w:i/>
        </w:rPr>
        <w:t>summa veritas</w:t>
      </w:r>
      <w:r w:rsidR="0014735A" w:rsidRPr="0014735A">
        <w:t xml:space="preserve"> do hmo</w:t>
      </w:r>
      <w:r w:rsidR="0014735A">
        <w:t>tného světa</w:t>
      </w:r>
      <w:r>
        <w:t>.</w:t>
      </w:r>
      <w:r w:rsidR="005831C6">
        <w:t xml:space="preserve"> Tam začíná </w:t>
      </w:r>
      <w:r w:rsidR="005831C6">
        <w:lastRenderedPageBreak/>
        <w:t xml:space="preserve">poznání avicennistickým způsobem, tedy přímým náhledem aktualizovaného intelektu do prvních principů poznání. </w:t>
      </w:r>
    </w:p>
    <w:p w:rsidR="00566D06" w:rsidRDefault="00566D06" w:rsidP="000529D7">
      <w:pPr>
        <w:pStyle w:val="Citace"/>
      </w:pPr>
      <w:r>
        <w:t>„</w:t>
      </w:r>
      <w:r w:rsidR="000529D7">
        <w:t>Člověk může v řádu přirozeného poznání bez jakéhokoliv božího osvícení přijít až poznání prvních teoretických principů; podobně platí, že v řádu v řádu přirozeného poznání může bez jakéhokoliv božího osvícení také vyvodit všechny závěry, které vyplývají z těchto prvních principů poznání</w:t>
      </w:r>
      <w:r w:rsidR="000529D7">
        <w:rPr>
          <w:lang w:val="cs-CZ"/>
        </w:rPr>
        <w:t xml:space="preserve"> (</w:t>
      </w:r>
      <w:r w:rsidR="000529D7" w:rsidRPr="000529D7">
        <w:rPr>
          <w:i/>
        </w:rPr>
        <w:t>ad cognitionem omnium conclusionum sequentium post principia</w:t>
      </w:r>
      <w:r w:rsidR="000529D7">
        <w:rPr>
          <w:lang w:val="cs-CZ"/>
        </w:rPr>
        <w:t>)</w:t>
      </w:r>
      <w:r w:rsidR="000529D7">
        <w:t xml:space="preserve">.“ </w:t>
      </w:r>
      <w:r w:rsidR="000529D7">
        <w:rPr>
          <w:rStyle w:val="Znakapoznpodarou"/>
        </w:rPr>
        <w:footnoteReference w:id="405"/>
      </w:r>
    </w:p>
    <w:p w:rsidR="08163013" w:rsidRDefault="08163013" w:rsidP="08163013">
      <w:r w:rsidRPr="00273106">
        <w:t xml:space="preserve">Citát </w:t>
      </w:r>
      <w:r w:rsidR="000529D7">
        <w:t xml:space="preserve">typicky zaměnuje logickou supozici danou ve </w:t>
      </w:r>
      <w:r w:rsidR="000529D7" w:rsidRPr="000529D7">
        <w:rPr>
          <w:i/>
        </w:rPr>
        <w:t>Druhých analytikách</w:t>
      </w:r>
      <w:r w:rsidR="000529D7">
        <w:t xml:space="preserve"> jako druhou triádu principů poznání za první triádu principů, která je podle prvního averroismu zásadně určena pouze impozicí v modu „</w:t>
      </w:r>
      <w:r w:rsidR="000529D7" w:rsidRPr="000529D7">
        <w:rPr>
          <w:i/>
        </w:rPr>
        <w:t>ex inmediatis</w:t>
      </w:r>
      <w:r w:rsidR="000529D7">
        <w:t xml:space="preserve">“. </w:t>
      </w:r>
      <w:r w:rsidR="005F6BFA">
        <w:t xml:space="preserve">Logická dedukce nahradila metafyziku, což měl poprvé Kilwardby a Rufus. </w:t>
      </w:r>
      <w:r w:rsidRPr="00273106">
        <w:t xml:space="preserve">Tento způsob </w:t>
      </w:r>
      <w:r>
        <w:t xml:space="preserve">poznání </w:t>
      </w:r>
      <w:r w:rsidR="005F6BFA">
        <w:t xml:space="preserve">je daný </w:t>
      </w:r>
      <w:r>
        <w:t xml:space="preserve">skrze </w:t>
      </w:r>
      <w:r w:rsidR="005F6BFA">
        <w:t xml:space="preserve">logickou </w:t>
      </w:r>
      <w:r>
        <w:t xml:space="preserve">denudaci </w:t>
      </w:r>
      <w:r w:rsidR="005F6BFA">
        <w:t xml:space="preserve">a </w:t>
      </w:r>
      <w:r w:rsidRPr="00273106">
        <w:t>stojí výše, než pouhá smyslová abstrakce.</w:t>
      </w:r>
      <w:r w:rsidR="005F6BFA">
        <w:t xml:space="preserve"> Termín „</w:t>
      </w:r>
      <w:r w:rsidR="005F6BFA" w:rsidRPr="005F6BFA">
        <w:rPr>
          <w:i/>
        </w:rPr>
        <w:t>ex puris naturalibus</w:t>
      </w:r>
      <w:r w:rsidR="005F6BFA">
        <w:t>“ už nemá aristotelský</w:t>
      </w:r>
      <w:r w:rsidR="005B0870">
        <w:t xml:space="preserve"> původ</w:t>
      </w:r>
      <w:r w:rsidR="005F6BFA">
        <w:t>, ale</w:t>
      </w:r>
      <w:r w:rsidR="005B0870">
        <w:t xml:space="preserve"> jde o </w:t>
      </w:r>
      <w:r w:rsidR="005F6BFA">
        <w:t xml:space="preserve">avicennistický </w:t>
      </w:r>
      <w:r w:rsidR="005B0870">
        <w:t>konstrukt</w:t>
      </w:r>
      <w:r w:rsidR="005F6BFA">
        <w:t xml:space="preserve">. Logicky </w:t>
      </w:r>
      <w:r>
        <w:t>osvícený intelekt je schopen vyjít k vyššímu poznání z pozice neex</w:t>
      </w:r>
      <w:r w:rsidR="00CA6DF1">
        <w:t>istující čisté naturality</w:t>
      </w:r>
      <w:r w:rsidRPr="00273106">
        <w:t>.</w:t>
      </w:r>
      <w:r>
        <w:t xml:space="preserve"> </w:t>
      </w:r>
      <w:r w:rsidRPr="00273106">
        <w:t>Materie třetího druhu hraje roli univerzálního supozita a vytěsnila roli první substance. Tento objektivní aspekt materie jako zvláštní formy věci dané kvazi-aktuálně zakládá nový celek jsoucna</w:t>
      </w:r>
      <w:r>
        <w:t xml:space="preserve"> v popsaném modu </w:t>
      </w:r>
      <w:r w:rsidR="0061521F">
        <w:t>„</w:t>
      </w:r>
      <w:r w:rsidRPr="00A417FF">
        <w:rPr>
          <w:i/>
        </w:rPr>
        <w:t>ex puris naturalibus</w:t>
      </w:r>
      <w:r w:rsidR="0061521F">
        <w:t>“</w:t>
      </w:r>
      <w:r w:rsidRPr="00273106">
        <w:t>.</w:t>
      </w:r>
      <w:r>
        <w:t xml:space="preserve"> Citovaný výrok ukazuje na první vznik metafyziky typu </w:t>
      </w:r>
      <w:r w:rsidR="0061521F">
        <w:t>„</w:t>
      </w:r>
      <w:r w:rsidRPr="008231FE">
        <w:rPr>
          <w:i/>
        </w:rPr>
        <w:t>surnaturel</w:t>
      </w:r>
      <w:r w:rsidR="0061521F">
        <w:t>“</w:t>
      </w:r>
      <w:r>
        <w:rPr>
          <w:i/>
        </w:rPr>
        <w:fldChar w:fldCharType="begin"/>
      </w:r>
      <w:r>
        <w:instrText xml:space="preserve"> XE "</w:instrText>
      </w:r>
      <w:r w:rsidRPr="00B63754">
        <w:rPr>
          <w:i/>
        </w:rPr>
        <w:instrText>surnaturel</w:instrText>
      </w:r>
      <w:r>
        <w:instrText xml:space="preserve">" </w:instrText>
      </w:r>
      <w:r>
        <w:rPr>
          <w:i/>
        </w:rPr>
        <w:fldChar w:fldCharType="end"/>
      </w:r>
      <w:r>
        <w:t>, kterou analyzoval Gilson a Lubac</w:t>
      </w:r>
      <w:r>
        <w:fldChar w:fldCharType="begin"/>
      </w:r>
      <w:r>
        <w:instrText xml:space="preserve"> XE "</w:instrText>
      </w:r>
      <w:r w:rsidRPr="006F300B">
        <w:instrText>Lubac</w:instrText>
      </w:r>
      <w:r>
        <w:instrText>,</w:instrText>
      </w:r>
      <w:r w:rsidRPr="006F300B">
        <w:instrText xml:space="preserve"> H.</w:instrText>
      </w:r>
      <w:r>
        <w:instrText xml:space="preserve">" </w:instrText>
      </w:r>
      <w:r>
        <w:fldChar w:fldCharType="end"/>
      </w:r>
      <w:r w:rsidR="00830930">
        <w:t xml:space="preserve"> u Bonaventury (kap. 4</w:t>
      </w:r>
      <w:r>
        <w:t>.1.4). Na přelomu</w:t>
      </w:r>
      <w:r w:rsidR="00830930">
        <w:t xml:space="preserve"> 16. a 17. století vznikne z Gandavova objektivního supozita nejprve </w:t>
      </w:r>
      <w:r>
        <w:t xml:space="preserve">pojem </w:t>
      </w:r>
      <w:r w:rsidR="00430CC1">
        <w:t>„</w:t>
      </w:r>
      <w:r w:rsidRPr="00A417FF">
        <w:rPr>
          <w:i/>
        </w:rPr>
        <w:t>natura pura</w:t>
      </w:r>
      <w:r w:rsidR="00430CC1">
        <w:t>“</w:t>
      </w:r>
      <w:r>
        <w:rPr>
          <w:i/>
        </w:rPr>
        <w:fldChar w:fldCharType="begin"/>
      </w:r>
      <w:r>
        <w:instrText xml:space="preserve"> XE "</w:instrText>
      </w:r>
      <w:r w:rsidRPr="002067A6">
        <w:rPr>
          <w:i/>
        </w:rPr>
        <w:instrText>natura pura</w:instrText>
      </w:r>
      <w:r>
        <w:instrText xml:space="preserve">" </w:instrText>
      </w:r>
      <w:r>
        <w:rPr>
          <w:i/>
        </w:rPr>
        <w:fldChar w:fldCharType="end"/>
      </w:r>
      <w:r>
        <w:t xml:space="preserve"> a pak postmoderní ontologie. Moderní metafyzik Gandavus hájí pojetí dvojího poznání a tím i dvojí pravdy (přirozené a nadpřirozené), což výslovně odmítl Tempierův dekret z března 1277.</w:t>
      </w:r>
    </w:p>
    <w:p w:rsidR="08163013" w:rsidRPr="00B308CC" w:rsidRDefault="08163013" w:rsidP="08163013">
      <w:pPr>
        <w:pStyle w:val="Citace"/>
        <w:rPr>
          <w:noProof/>
          <w:lang w:val="cs-CZ"/>
        </w:rPr>
      </w:pPr>
      <w:r w:rsidRPr="00273106">
        <w:rPr>
          <w:noProof/>
          <w:lang w:val="cs-CZ"/>
        </w:rPr>
        <w:t>„</w:t>
      </w:r>
      <w:r>
        <w:rPr>
          <w:noProof/>
          <w:lang w:val="cs-CZ"/>
        </w:rPr>
        <w:t>Intelektuální poznání stvořené věci může být dvojím věděním: nejprve to, skrze které poznáváme objektivně existující věc (</w:t>
      </w:r>
      <w:r w:rsidRPr="00B308CC">
        <w:rPr>
          <w:i/>
          <w:noProof/>
          <w:lang w:val="cs-CZ"/>
        </w:rPr>
        <w:t>praecise scitur</w:t>
      </w:r>
      <w:r>
        <w:rPr>
          <w:noProof/>
          <w:lang w:val="cs-CZ"/>
        </w:rPr>
        <w:t>), čili poznáváme skrze přímý náhled toho, čím je věc (</w:t>
      </w:r>
      <w:r w:rsidRPr="001479CC">
        <w:rPr>
          <w:i/>
          <w:noProof/>
        </w:rPr>
        <w:t>simplici intelligentia id quod res est</w:t>
      </w:r>
      <w:r>
        <w:rPr>
          <w:noProof/>
          <w:lang w:val="cs-CZ"/>
        </w:rPr>
        <w:t>). Druhým poznáním víme a poznáváme pomocí syntetické a analytické schopnosti intelektu pravdu samotné věci (</w:t>
      </w:r>
      <w:r w:rsidRPr="000B0A3A">
        <w:rPr>
          <w:i/>
          <w:noProof/>
        </w:rPr>
        <w:t>cognoscitur intelligentia componente et dividente veritas ipsius rei</w:t>
      </w:r>
      <w:r>
        <w:rPr>
          <w:noProof/>
          <w:lang w:val="cs-CZ"/>
        </w:rPr>
        <w:t>).“ </w:t>
      </w:r>
      <w:r>
        <w:rPr>
          <w:rStyle w:val="Znakapoznpodarou"/>
        </w:rPr>
        <w:footnoteReference w:id="406"/>
      </w:r>
    </w:p>
    <w:p w:rsidR="00584B44" w:rsidRDefault="08163013" w:rsidP="08163013">
      <w:r w:rsidRPr="00273106">
        <w:lastRenderedPageBreak/>
        <w:t>Forma náhledu na stvořenou věc (</w:t>
      </w:r>
      <w:r w:rsidRPr="00273106">
        <w:rPr>
          <w:i/>
        </w:rPr>
        <w:t>cognitione igitur intellectiva de re creata</w:t>
      </w:r>
      <w:r w:rsidRPr="00273106">
        <w:t>) dělí manifestaci pravdy na dva různé procesy (</w:t>
      </w:r>
      <w:r w:rsidRPr="00273106">
        <w:rPr>
          <w:i/>
        </w:rPr>
        <w:t>duplex potest haberi cognitio</w:t>
      </w:r>
      <w:r w:rsidRPr="00273106">
        <w:t>)</w:t>
      </w:r>
      <w:r>
        <w:fldChar w:fldCharType="begin"/>
      </w:r>
      <w:r>
        <w:instrText xml:space="preserve"> XE "</w:instrText>
      </w:r>
      <w:r w:rsidRPr="00DA092F">
        <w:instrText>teorie dvojí pravdy</w:instrText>
      </w:r>
      <w:r>
        <w:instrText xml:space="preserve">" </w:instrText>
      </w:r>
      <w:r>
        <w:fldChar w:fldCharType="end"/>
      </w:r>
      <w:r w:rsidRPr="00273106">
        <w:t>. První pravda se vztahuje k</w:t>
      </w:r>
      <w:r>
        <w:t xml:space="preserve"> přímému a objektivnímu náhledu </w:t>
      </w:r>
      <w:r w:rsidRPr="00273106">
        <w:t>věci (</w:t>
      </w:r>
      <w:r w:rsidRPr="00273106">
        <w:rPr>
          <w:i/>
        </w:rPr>
        <w:t>id quod res est</w:t>
      </w:r>
      <w:r w:rsidRPr="00273106">
        <w:t>) v modu</w:t>
      </w:r>
      <w:r>
        <w:t xml:space="preserve"> denudace čisté esence (</w:t>
      </w:r>
      <w:r w:rsidRPr="001479CC">
        <w:rPr>
          <w:i/>
        </w:rPr>
        <w:t>simplici intelligentia</w:t>
      </w:r>
      <w:r>
        <w:t>)</w:t>
      </w:r>
      <w:r w:rsidRPr="00273106">
        <w:t xml:space="preserve">. </w:t>
      </w:r>
      <w:r>
        <w:t>Tato objektivní individualita věci je trvalá a je exemplárně daná u boha. Proto je první druh poznání absolutní a precizní, čili oddělený od reálné věci</w:t>
      </w:r>
      <w:r w:rsidR="005F34A6">
        <w:t xml:space="preserve"> (</w:t>
      </w:r>
      <w:r w:rsidR="005F34A6" w:rsidRPr="00CD712F">
        <w:rPr>
          <w:i/>
        </w:rPr>
        <w:t>qua praecise scitur</w:t>
      </w:r>
      <w:r w:rsidR="005F34A6">
        <w:t>)</w:t>
      </w:r>
      <w:r>
        <w:t>. Henry zavedl do moderního schématu poznání pojem avicennovské preciznosti (</w:t>
      </w:r>
      <w:r w:rsidRPr="088C60B4">
        <w:rPr>
          <w:i/>
        </w:rPr>
        <w:t>equinitas tantum</w:t>
      </w:r>
      <w:r w:rsidR="005F34A6" w:rsidRPr="005F34A6">
        <w:t xml:space="preserve">; OBJ I, </w:t>
      </w:r>
      <w:r w:rsidRPr="00273106">
        <w:t>kap. 2.3.2</w:t>
      </w:r>
      <w:r w:rsidR="007A3C41">
        <w:t xml:space="preserve">), stejně jako Rufus z tohoto pojmu vytvořil koncept </w:t>
      </w:r>
      <w:r>
        <w:t>konkrétnost</w:t>
      </w:r>
      <w:r w:rsidR="007A3C41">
        <w:t>i (</w:t>
      </w:r>
      <w:r w:rsidR="007A3C41" w:rsidRPr="00917622">
        <w:rPr>
          <w:i/>
        </w:rPr>
        <w:t>concretive</w:t>
      </w:r>
      <w:r w:rsidR="007A3C41">
        <w:t>)</w:t>
      </w:r>
      <w:r>
        <w:t xml:space="preserve">. </w:t>
      </w:r>
      <w:r w:rsidRPr="00273106">
        <w:t xml:space="preserve">Pak následuje </w:t>
      </w:r>
      <w:r>
        <w:t>poznání podle aristotelské kategoriální demonstrace (</w:t>
      </w:r>
      <w:r w:rsidRPr="009E280A">
        <w:rPr>
          <w:i/>
        </w:rPr>
        <w:t>cognoscitur intelligentia componente et dividente</w:t>
      </w:r>
      <w:r>
        <w:t xml:space="preserve">), jejíž pravdivost je determinována reálnou existencí věci </w:t>
      </w:r>
      <w:r w:rsidRPr="00273106">
        <w:t>(</w:t>
      </w:r>
      <w:r w:rsidRPr="00273106">
        <w:rPr>
          <w:i/>
        </w:rPr>
        <w:t>veritas ipsius rei</w:t>
      </w:r>
      <w:r w:rsidRPr="00273106">
        <w:t xml:space="preserve">). </w:t>
      </w:r>
      <w:r>
        <w:t xml:space="preserve">První náhled nazírá podstatu věci skrze substanční </w:t>
      </w:r>
      <w:r w:rsidRPr="00E05021">
        <w:rPr>
          <w:i/>
        </w:rPr>
        <w:t>intell</w:t>
      </w:r>
      <w:r>
        <w:rPr>
          <w:i/>
        </w:rPr>
        <w:t>e</w:t>
      </w:r>
      <w:r w:rsidRPr="00E05021">
        <w:rPr>
          <w:i/>
        </w:rPr>
        <w:t>ctus agens</w:t>
      </w:r>
      <w:r>
        <w:rPr>
          <w:i/>
        </w:rPr>
        <w:fldChar w:fldCharType="begin"/>
      </w:r>
      <w:r>
        <w:instrText xml:space="preserve"> XE "</w:instrText>
      </w:r>
      <w:r w:rsidRPr="00490D32">
        <w:rPr>
          <w:i/>
        </w:rPr>
        <w:instrText>intellectus agens:</w:instrText>
      </w:r>
      <w:r w:rsidRPr="007F15DB">
        <w:instrText>moderna</w:instrText>
      </w:r>
      <w:r>
        <w:instrText xml:space="preserve">" </w:instrText>
      </w:r>
      <w:r>
        <w:rPr>
          <w:i/>
        </w:rPr>
        <w:fldChar w:fldCharType="end"/>
      </w:r>
      <w:r>
        <w:t xml:space="preserve">, protože moderní iluminát nepotřebuje aktivovat poznání od </w:t>
      </w:r>
      <w:r w:rsidRPr="00E05021">
        <w:rPr>
          <w:i/>
        </w:rPr>
        <w:t>intellectus possibilis</w:t>
      </w:r>
      <w:r>
        <w:rPr>
          <w:i/>
        </w:rPr>
        <w:fldChar w:fldCharType="begin"/>
      </w:r>
      <w:r>
        <w:instrText xml:space="preserve"> XE "</w:instrText>
      </w:r>
      <w:r w:rsidRPr="00770D02">
        <w:rPr>
          <w:i/>
        </w:rPr>
        <w:instrText>intellectus possibilis</w:instrText>
      </w:r>
      <w:r>
        <w:instrText xml:space="preserve">" </w:instrText>
      </w:r>
      <w:r>
        <w:rPr>
          <w:i/>
        </w:rPr>
        <w:fldChar w:fldCharType="end"/>
      </w:r>
      <w:r>
        <w:t xml:space="preserve"> a od aktuální první substance. </w:t>
      </w:r>
      <w:r w:rsidR="00A36398">
        <w:t>S</w:t>
      </w:r>
      <w:r>
        <w:t xml:space="preserve">myslově podmíněná pravda </w:t>
      </w:r>
      <w:r w:rsidR="00A36398" w:rsidRPr="00273106">
        <w:t>určuje</w:t>
      </w:r>
      <w:r w:rsidR="00A36398">
        <w:t xml:space="preserve"> </w:t>
      </w:r>
      <w:r w:rsidRPr="00273106">
        <w:t>jen nižší patro</w:t>
      </w:r>
      <w:r>
        <w:t xml:space="preserve"> poznání, což zavedla Grossetesteho empirická </w:t>
      </w:r>
      <w:r w:rsidRPr="08A81F91">
        <w:rPr>
          <w:i/>
        </w:rPr>
        <w:t>scientia</w:t>
      </w:r>
      <w:r w:rsidRPr="00273106">
        <w:t xml:space="preserve">. </w:t>
      </w:r>
      <w:r>
        <w:t xml:space="preserve">Pro precizní a absolutní poznání věci v její objektivní jsoucnosti </w:t>
      </w:r>
      <w:r w:rsidRPr="00273106">
        <w:t xml:space="preserve">je </w:t>
      </w:r>
      <w:r>
        <w:t>zbytečná</w:t>
      </w:r>
      <w:r w:rsidRPr="00273106">
        <w:t xml:space="preserve"> adekvace </w:t>
      </w:r>
      <w:r>
        <w:t xml:space="preserve">poznání a </w:t>
      </w:r>
      <w:r w:rsidRPr="00273106">
        <w:t>první substance</w:t>
      </w:r>
      <w:r>
        <w:t xml:space="preserve">. Moderní intelekt iluminátů objektivně osvícených přímo od moderního boha má vlastní aktualitu na způsob výše uvedené sebereflexe podle </w:t>
      </w:r>
      <w:r w:rsidRPr="009A0075">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w:t>
      </w:r>
      <w:r w:rsidRPr="009A0075">
        <w:rPr>
          <w:i/>
        </w:rPr>
        <w:t>rediens ad essentiam suam reditione complet</w:t>
      </w:r>
      <w:r w:rsidR="00F404DC">
        <w:rPr>
          <w:i/>
        </w:rPr>
        <w:t xml:space="preserve">a, </w:t>
      </w:r>
      <w:r w:rsidR="00237F73" w:rsidRPr="00F404DC">
        <w:t>kap.</w:t>
      </w:r>
      <w:r w:rsidR="00B96C47" w:rsidRPr="00F404DC">
        <w:t xml:space="preserve"> </w:t>
      </w:r>
      <w:r w:rsidR="00B96C47">
        <w:t>5</w:t>
      </w:r>
      <w:r>
        <w:t>.2.1). Moderní i</w:t>
      </w:r>
      <w:r w:rsidRPr="00273106">
        <w:t xml:space="preserve">ntelekt </w:t>
      </w:r>
      <w:r w:rsidR="000D6CEF" w:rsidRPr="00273106">
        <w:t xml:space="preserve">nepotřebuje </w:t>
      </w:r>
      <w:r w:rsidRPr="00273106">
        <w:t xml:space="preserve">k produkci poznání </w:t>
      </w:r>
      <w:r>
        <w:t xml:space="preserve">reálnou věc v modu </w:t>
      </w:r>
      <w:r w:rsidRPr="007F15DB">
        <w:rPr>
          <w:i/>
        </w:rPr>
        <w:t>per prius</w:t>
      </w:r>
      <w:r>
        <w:t xml:space="preserve"> jako první averroismus, protože primárně osvítí sám sebe v aktu moderní a postmoderní sebereflexe. Poznání ilumináta objektivně nazírá boží exemplary v modu přímého vidění (</w:t>
      </w:r>
      <w:r w:rsidRPr="001479CC">
        <w:rPr>
          <w:i/>
        </w:rPr>
        <w:t>simplici intelligentia</w:t>
      </w:r>
      <w:r>
        <w:t>). Moderní „exsistence“ věci se odvozuje od sebereflexe intelektu, což byla pro Bacona čistá paranoia. Tuto formu analytické dedukce</w:t>
      </w:r>
      <w:r>
        <w:fldChar w:fldCharType="begin"/>
      </w:r>
      <w:r>
        <w:instrText xml:space="preserve"> XE "</w:instrText>
      </w:r>
      <w:r w:rsidRPr="001B1D11">
        <w:instrText>dedukce:objektivní</w:instrText>
      </w:r>
      <w:r>
        <w:instrText xml:space="preserve">" </w:instrText>
      </w:r>
      <w:r>
        <w:fldChar w:fldCharType="end"/>
      </w:r>
      <w:r>
        <w:t xml:space="preserve"> vyložila předešlá matrice skrze spor Bacona s </w:t>
      </w:r>
      <w:r w:rsidRPr="00EC40C6">
        <w:rPr>
          <w:i/>
        </w:rPr>
        <w:t>Erfurtským anonymem</w:t>
      </w:r>
      <w:r>
        <w:t xml:space="preserve">. Bytí hypostázovaného intelektu zajišťuje primární produkci smyslu jsoucna mimo první substanci </w:t>
      </w:r>
      <w:r w:rsidRPr="00273106">
        <w:t>(</w:t>
      </w:r>
      <w:r w:rsidRPr="00273106">
        <w:rPr>
          <w:i/>
        </w:rPr>
        <w:t>quaestio quid est</w:t>
      </w:r>
      <w:r>
        <w:rPr>
          <w:i/>
        </w:rPr>
        <w:t xml:space="preserve"> intellectus</w:t>
      </w:r>
      <w:r w:rsidRPr="00273106">
        <w:rPr>
          <w:i/>
        </w:rPr>
        <w:t xml:space="preserve"> non supponit quaestionem si est res</w:t>
      </w:r>
      <w:r w:rsidR="00DB10D5">
        <w:t>; OBJ II, kap. 3</w:t>
      </w:r>
      <w:r w:rsidRPr="00C530CD">
        <w:t>.4.3</w:t>
      </w:r>
      <w:r w:rsidRPr="00273106">
        <w:t>)</w:t>
      </w:r>
      <w:r>
        <w:t xml:space="preserve">. Tento náhled dává jsoucno </w:t>
      </w:r>
      <w:r w:rsidRPr="00273106">
        <w:t>v čisté jsoucnosti samotné esence či formy</w:t>
      </w:r>
      <w:r>
        <w:t xml:space="preserve"> a tvoří postmoderní základ objektivně poznané věci, individua či konkrétna v systému abstraktního třídění. Tím se do vědeckého poznání zavedl náhled na objektivně danou </w:t>
      </w:r>
      <w:r w:rsidR="00836AA7">
        <w:t>„</w:t>
      </w:r>
      <w:r>
        <w:t>precizní</w:t>
      </w:r>
      <w:r w:rsidR="00836AA7">
        <w:t>“</w:t>
      </w:r>
      <w:r>
        <w:t xml:space="preserve"> formu, která j</w:t>
      </w:r>
      <w:r w:rsidR="00584B44">
        <w:t>e oddělena od bytí reálné věci.</w:t>
      </w:r>
    </w:p>
    <w:p w:rsidR="00524DE0" w:rsidRDefault="08163013" w:rsidP="00584B44">
      <w:pPr>
        <w:ind w:firstLine="397"/>
      </w:pPr>
      <w:r>
        <w:t>Zbožný modernista Henry po vítězství jedné pravdy v roce 1277 potře</w:t>
      </w:r>
      <w:r w:rsidR="00FD2ABB">
        <w:t xml:space="preserve">buje moderního </w:t>
      </w:r>
      <w:r>
        <w:t xml:space="preserve">boha k zajištění objektivní reality, stejně jako zbožný postmodernista Descartes. </w:t>
      </w:r>
      <w:r>
        <w:lastRenderedPageBreak/>
        <w:t xml:space="preserve">Schizofrenický bůh moderny rozdělený na aktuální a potenciální bytí v sobě intencionálně nazírá exemplary, a tím je tvoří v jejich objektivní, a tím pouze potenciální jsoucnosti. </w:t>
      </w:r>
      <w:r w:rsidR="00F4545A">
        <w:t>Scotus zásadně odmítl t</w:t>
      </w:r>
      <w:r>
        <w:t xml:space="preserve">uto </w:t>
      </w:r>
      <w:r w:rsidR="00F4545A">
        <w:t xml:space="preserve">objektivní </w:t>
      </w:r>
      <w:r>
        <w:t>strukturu boží psychologie</w:t>
      </w:r>
      <w:r w:rsidR="00F4545A">
        <w:fldChar w:fldCharType="begin"/>
      </w:r>
      <w:r w:rsidR="00F4545A">
        <w:instrText xml:space="preserve"> XE "psychologie" </w:instrText>
      </w:r>
      <w:r w:rsidR="00F4545A">
        <w:fldChar w:fldCharType="end"/>
      </w:r>
      <w:r w:rsidR="00F4545A">
        <w:t xml:space="preserve"> a</w:t>
      </w:r>
      <w:r>
        <w:t xml:space="preserve"> </w:t>
      </w:r>
      <w:r w:rsidR="00F4545A">
        <w:t xml:space="preserve">odstranil </w:t>
      </w:r>
      <w:r>
        <w:t>potenci z moderního boha v novém systé</w:t>
      </w:r>
      <w:r w:rsidR="00F4545A">
        <w:t>mu metafyziky</w:t>
      </w:r>
      <w:r>
        <w:t xml:space="preserve">. </w:t>
      </w:r>
      <w:r w:rsidRPr="00273106">
        <w:t>Teorie iluminace</w:t>
      </w:r>
      <w:r>
        <w:fldChar w:fldCharType="begin"/>
      </w:r>
      <w:r>
        <w:instrText xml:space="preserve"> XE "</w:instrText>
      </w:r>
      <w:r w:rsidRPr="005D2709">
        <w:instrText>iluminace</w:instrText>
      </w:r>
      <w:r>
        <w:instrText xml:space="preserve">" </w:instrText>
      </w:r>
      <w:r>
        <w:fldChar w:fldCharType="end"/>
      </w:r>
      <w:r w:rsidRPr="00273106">
        <w:t xml:space="preserve"> a exemplarismu </w:t>
      </w:r>
      <w:r>
        <w:t xml:space="preserve">napojené na subjektivní rezervoár </w:t>
      </w:r>
      <w:r w:rsidR="00962190" w:rsidRPr="008522EA">
        <w:t>species</w:t>
      </w:r>
      <w:r>
        <w:t xml:space="preserve"> třetího druhu </w:t>
      </w:r>
      <w:r w:rsidR="00BA123F">
        <w:t xml:space="preserve">byly </w:t>
      </w:r>
      <w:r w:rsidRPr="00273106">
        <w:t xml:space="preserve">nezbytné pro založení objektivního aspektu jsoucna, protože </w:t>
      </w:r>
      <w:r w:rsidR="00BA123F">
        <w:t xml:space="preserve">zavedly </w:t>
      </w:r>
      <w:r>
        <w:t>možnost analogické proporcionality</w:t>
      </w:r>
      <w:r w:rsidRPr="00273106">
        <w:t xml:space="preserve">. </w:t>
      </w:r>
      <w:r w:rsidR="008522EA">
        <w:t>Bůh dal o</w:t>
      </w:r>
      <w:r>
        <w:t xml:space="preserve">bjektivní exemplar </w:t>
      </w:r>
      <w:r w:rsidR="008522EA">
        <w:t xml:space="preserve">člověku </w:t>
      </w:r>
      <w:r>
        <w:t>skrze stvoření</w:t>
      </w:r>
      <w:r w:rsidR="008522EA">
        <w:t xml:space="preserve">; tato species jako </w:t>
      </w:r>
      <w:r>
        <w:t>objektivně uložen</w:t>
      </w:r>
      <w:r w:rsidR="008522EA">
        <w:t>a</w:t>
      </w:r>
      <w:r w:rsidRPr="00273106">
        <w:t xml:space="preserve"> v </w:t>
      </w:r>
      <w:r>
        <w:t>moderním typu paměti (</w:t>
      </w:r>
      <w:r w:rsidRPr="00273106">
        <w:rPr>
          <w:i/>
        </w:rPr>
        <w:t>locus specierum</w:t>
      </w:r>
      <w:r>
        <w:rPr>
          <w:i/>
        </w:rPr>
        <w:fldChar w:fldCharType="begin"/>
      </w:r>
      <w:r>
        <w:instrText xml:space="preserve"> XE "</w:instrText>
      </w:r>
      <w:r w:rsidRPr="009E5259">
        <w:rPr>
          <w:i/>
        </w:rPr>
        <w:instrText>locus specierum</w:instrText>
      </w:r>
      <w:r>
        <w:instrText xml:space="preserve">" </w:instrText>
      </w:r>
      <w:r>
        <w:rPr>
          <w:i/>
        </w:rPr>
        <w:fldChar w:fldCharType="end"/>
      </w:r>
      <w:r>
        <w:t>)</w:t>
      </w:r>
      <w:r w:rsidRPr="00273106">
        <w:t>. Slo</w:t>
      </w:r>
      <w:r>
        <w:t>žením obou náhledů (</w:t>
      </w:r>
      <w:r w:rsidRPr="00304928">
        <w:t>exemplar</w:t>
      </w:r>
      <w:r>
        <w:t xml:space="preserve"> v boží mysli</w:t>
      </w:r>
      <w:r w:rsidRPr="00273106">
        <w:t xml:space="preserve">, </w:t>
      </w:r>
      <w:r w:rsidR="00962190" w:rsidRPr="00304928">
        <w:t>species</w:t>
      </w:r>
      <w:r w:rsidRPr="00273106">
        <w:t xml:space="preserve"> v </w:t>
      </w:r>
      <w:r>
        <w:t xml:space="preserve">lidské </w:t>
      </w:r>
      <w:r w:rsidRPr="00273106">
        <w:rPr>
          <w:i/>
        </w:rPr>
        <w:t>memoria</w:t>
      </w:r>
      <w:r>
        <w:rPr>
          <w:i/>
        </w:rPr>
        <w:fldChar w:fldCharType="begin"/>
      </w:r>
      <w:r>
        <w:instrText xml:space="preserve"> XE "</w:instrText>
      </w:r>
      <w:r w:rsidRPr="00840D0F">
        <w:rPr>
          <w:i/>
        </w:rPr>
        <w:instrText>memoria:</w:instrText>
      </w:r>
      <w:r w:rsidRPr="007D4204">
        <w:instrText>Olivi</w:instrText>
      </w:r>
      <w:r>
        <w:instrText xml:space="preserve">" </w:instrText>
      </w:r>
      <w:r>
        <w:rPr>
          <w:i/>
        </w:rPr>
        <w:fldChar w:fldCharType="end"/>
      </w:r>
      <w:r w:rsidRPr="00273106">
        <w:t xml:space="preserve">) vzniká </w:t>
      </w:r>
      <w:r>
        <w:t xml:space="preserve">analogicky uchopený </w:t>
      </w:r>
      <w:r w:rsidRPr="00273106">
        <w:t xml:space="preserve">smysl jsoucna. Dvojí specifikací esence v rámci exemplaru a </w:t>
      </w:r>
      <w:r w:rsidR="00962190">
        <w:rPr>
          <w:i/>
        </w:rPr>
        <w:t>species</w:t>
      </w:r>
      <w:r w:rsidRPr="00273106">
        <w:t xml:space="preserve"> </w:t>
      </w:r>
      <w:r>
        <w:t>vznikne</w:t>
      </w:r>
      <w:r w:rsidRPr="00273106">
        <w:t xml:space="preserve"> </w:t>
      </w:r>
      <w:r>
        <w:t xml:space="preserve">metafyzická </w:t>
      </w:r>
      <w:r w:rsidRPr="00273106">
        <w:t>trojčlenk</w:t>
      </w:r>
      <w:r>
        <w:t>a</w:t>
      </w:r>
      <w:r w:rsidRPr="00273106">
        <w:t xml:space="preserve"> </w:t>
      </w:r>
      <w:r>
        <w:t>a její poměr (</w:t>
      </w:r>
      <w:r w:rsidRPr="00A46401">
        <w:rPr>
          <w:i/>
        </w:rPr>
        <w:t>ratio</w:t>
      </w:r>
      <w:r>
        <w:t xml:space="preserve">) zakládá racionální pojetí </w:t>
      </w:r>
      <w:r w:rsidRPr="00273106">
        <w:t xml:space="preserve">pravdy </w:t>
      </w:r>
      <w:r>
        <w:t>jsoucna</w:t>
      </w:r>
      <w:r>
        <w:fldChar w:fldCharType="begin"/>
      </w:r>
      <w:r>
        <w:instrText xml:space="preserve"> XE "</w:instrText>
      </w:r>
      <w:r w:rsidRPr="00BE7BAA">
        <w:instrText>predikace:analogická</w:instrText>
      </w:r>
      <w:r>
        <w:instrText xml:space="preserve">" </w:instrText>
      </w:r>
      <w:r>
        <w:fldChar w:fldCharType="end"/>
      </w:r>
      <w:r w:rsidRPr="00273106">
        <w:t xml:space="preserve">. Adekvaci věci a intelektu nahrazuje koncept univerzální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t xml:space="preserve">. </w:t>
      </w:r>
      <w:r w:rsidRPr="00273106">
        <w:t xml:space="preserve">Univoční koncept jsoucna spojí boha a celek jsoucna skrze novou formu dvoupatrové ontoteologie. Skutečná syntéza jsoucna viděného vzniká ve druhém stupni poznání, kdy dochází k iluminaci subjektu skrze epochálně nový aspekt jsoucna. </w:t>
      </w:r>
      <w:r>
        <w:t xml:space="preserve">Objektivně </w:t>
      </w:r>
      <w:r w:rsidRPr="00273106">
        <w:t>vědoucí mysl zaměř</w:t>
      </w:r>
      <w:r>
        <w:t xml:space="preserve">uje pozornost </w:t>
      </w:r>
      <w:r w:rsidRPr="00273106">
        <w:t>(</w:t>
      </w:r>
      <w:r w:rsidRPr="00273106">
        <w:rPr>
          <w:i/>
        </w:rPr>
        <w:t>intentio</w:t>
      </w:r>
      <w:r w:rsidRPr="00273106">
        <w:t xml:space="preserve">) k </w:t>
      </w:r>
      <w:r>
        <w:t>exemplar</w:t>
      </w:r>
      <w:r w:rsidRPr="00273106">
        <w:t>u</w:t>
      </w:r>
      <w:r>
        <w:t xml:space="preserve">. </w:t>
      </w:r>
      <w:r w:rsidR="00544E3A">
        <w:t>Specifické p</w:t>
      </w:r>
      <w:r>
        <w:t>oznání existuje v</w:t>
      </w:r>
      <w:r w:rsidR="00544E3A">
        <w:t xml:space="preserve"> moderním </w:t>
      </w:r>
      <w:r>
        <w:t>bohu jen jako potence, tedy jako intencionální objekt</w:t>
      </w:r>
      <w:r>
        <w:fldChar w:fldCharType="begin"/>
      </w:r>
      <w:r>
        <w:instrText xml:space="preserve"> XE "</w:instrText>
      </w:r>
      <w:r w:rsidRPr="008829CC">
        <w:instrText>intencionalita:moderna</w:instrText>
      </w:r>
      <w:r>
        <w:instrText xml:space="preserve">" </w:instrText>
      </w:r>
      <w:r>
        <w:fldChar w:fldCharType="end"/>
      </w:r>
      <w:r>
        <w:t xml:space="preserve"> konstituovaný aktivním božím intelektem. Bytí moderního exemplaru zajistila Avicennova metafyzika v abstraktním modu </w:t>
      </w:r>
      <w:r w:rsidRPr="00481C29">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00F86CB8">
        <w:t xml:space="preserve">. Boží intencionalita uchopila </w:t>
      </w:r>
      <w:r>
        <w:t>exemplar</w:t>
      </w:r>
      <w:r w:rsidRPr="00273106">
        <w:t xml:space="preserve"> </w:t>
      </w:r>
      <w:r>
        <w:t xml:space="preserve">v modu objektivity </w:t>
      </w:r>
      <w:r w:rsidR="00F86CB8">
        <w:t xml:space="preserve">a tím </w:t>
      </w:r>
      <w:r>
        <w:t>nahradila</w:t>
      </w:r>
      <w:r w:rsidRPr="00273106">
        <w:t xml:space="preserve"> </w:t>
      </w:r>
      <w:r>
        <w:t>proces abstrakce daný v prvním averroismu</w:t>
      </w:r>
      <w:r w:rsidR="00F86CB8">
        <w:t xml:space="preserve"> skrze </w:t>
      </w:r>
      <w:r w:rsidR="00962190">
        <w:rPr>
          <w:i/>
        </w:rPr>
        <w:t>species</w:t>
      </w:r>
      <w:r>
        <w:rPr>
          <w:i/>
        </w:rPr>
        <w:t xml:space="preserve"> i</w:t>
      </w:r>
      <w:r w:rsidRPr="00273106">
        <w:rPr>
          <w:i/>
        </w:rPr>
        <w:t>ntelligibilis</w:t>
      </w:r>
      <w:r>
        <w:t xml:space="preserve">. Intencionální předměty recipované v </w:t>
      </w:r>
      <w:r w:rsidRPr="008D7EEA">
        <w:rPr>
          <w:i/>
        </w:rPr>
        <w:t>intellectus possibilis</w:t>
      </w:r>
      <w:r>
        <w:t xml:space="preserve"> byly </w:t>
      </w:r>
      <w:r w:rsidRPr="00273106">
        <w:t xml:space="preserve">nutné v prvním averroismu k uskutečnění </w:t>
      </w:r>
      <w:r>
        <w:t>Averroes</w:t>
      </w:r>
      <w:r w:rsidRPr="00273106">
        <w:t xml:space="preserve">ova </w:t>
      </w:r>
      <w:r w:rsidRPr="00273106">
        <w:rPr>
          <w:i/>
        </w:rPr>
        <w:t>proportio</w:t>
      </w:r>
      <w:r w:rsidRPr="00273106">
        <w:t xml:space="preserve"> mezi individuální věcí a mezi jejím univerzálním poznáním. </w:t>
      </w:r>
      <w:r>
        <w:t>Metafyzická abstrakce degenerovala v moderně na matematickou a logickou abstrakci, jež z podstaty věci není schopna podat metafyzickou jednotu světa na úrovni reáln</w:t>
      </w:r>
      <w:r w:rsidR="00524DE0">
        <w:t>ých prvních substancí.</w:t>
      </w:r>
    </w:p>
    <w:p w:rsidR="08163013" w:rsidRPr="00273106" w:rsidRDefault="08163013" w:rsidP="00584B44">
      <w:pPr>
        <w:ind w:firstLine="397"/>
      </w:pPr>
      <w:r>
        <w:t>Tuto specifickou slepotu moderny viděl do hloubky pouze Siger, protože jako jediný myslitel této generace přesně určil základní selhá</w:t>
      </w:r>
      <w:r w:rsidR="00D91F34">
        <w:t>ní Avicennovy metafyziky (kap. 4</w:t>
      </w:r>
      <w:r>
        <w:t>.4.1). Ale nyní se píše rok 1280, Siger je v akademickém exilu a Gandavus převzal artistickou fakultu. Generace moderních latinských sofistů pevně usazená v Oxford</w:t>
      </w:r>
      <w:r w:rsidR="002C2E69">
        <w:t>u a v Paříži mocensky prezentovala</w:t>
      </w:r>
      <w:r>
        <w:t xml:space="preserve"> novou jednotu poznání v objektivním dualismu přirozené a nadpřirozené </w:t>
      </w:r>
      <w:r>
        <w:lastRenderedPageBreak/>
        <w:t xml:space="preserve">pravdy. </w:t>
      </w:r>
      <w:r w:rsidRPr="00273106">
        <w:t xml:space="preserve">Objektivní náhled na celek jsoucna v modu moderní intencionality </w:t>
      </w:r>
      <w:r>
        <w:t>od Gandava až po Husserla</w:t>
      </w:r>
      <w:r>
        <w:fldChar w:fldCharType="begin"/>
      </w:r>
      <w:r>
        <w:instrText xml:space="preserve"> XE "</w:instrText>
      </w:r>
      <w:r w:rsidRPr="000710C4">
        <w:instrText>Husserl, E.</w:instrText>
      </w:r>
      <w:r>
        <w:instrText xml:space="preserve">" </w:instrText>
      </w:r>
      <w:r>
        <w:fldChar w:fldCharType="end"/>
      </w:r>
      <w:r>
        <w:t xml:space="preserve"> </w:t>
      </w:r>
      <w:r w:rsidRPr="00273106">
        <w:t>vypadá následovně.</w:t>
      </w:r>
    </w:p>
    <w:p w:rsidR="08163013" w:rsidRPr="006960C4" w:rsidRDefault="08163013" w:rsidP="08163013">
      <w:pPr>
        <w:pStyle w:val="Citace"/>
        <w:rPr>
          <w:noProof/>
          <w:lang w:val="cs-CZ"/>
        </w:rPr>
      </w:pPr>
      <w:r w:rsidRPr="00273106">
        <w:rPr>
          <w:noProof/>
          <w:lang w:val="cs-CZ"/>
        </w:rPr>
        <w:t>„</w:t>
      </w:r>
      <w:r>
        <w:rPr>
          <w:noProof/>
          <w:lang w:val="cs-CZ"/>
        </w:rPr>
        <w:t>Pravda, která určuje intenci věci vzhledem k jejímu exemplaru, není primární, ale sekundární. Jsoucno vypovídá intenci věci v modu primární oddělenosti (</w:t>
      </w:r>
      <w:r w:rsidRPr="002920F8">
        <w:rPr>
          <w:i/>
        </w:rPr>
        <w:t>ens autem dicit intentionem rei primam et absolutam</w:t>
      </w:r>
      <w:r>
        <w:rPr>
          <w:noProof/>
          <w:lang w:val="cs-CZ"/>
        </w:rPr>
        <w:t>). To co je jsoucno a pravda v každé věci můžeme poznat přímo v intelektu a to tak, že  poznáváme intenci této pravdy</w:t>
      </w:r>
      <w:r w:rsidR="005B10ED">
        <w:rPr>
          <w:noProof/>
          <w:lang w:val="cs-CZ"/>
        </w:rPr>
        <w:t xml:space="preserve"> </w:t>
      </w:r>
      <w:r w:rsidR="005B10ED">
        <w:t>(</w:t>
      </w:r>
      <w:r w:rsidR="005B10ED" w:rsidRPr="00377313">
        <w:rPr>
          <w:i/>
        </w:rPr>
        <w:t>intentio veritatis</w:t>
      </w:r>
      <w:r w:rsidR="005B10ED">
        <w:t xml:space="preserve">) </w:t>
      </w:r>
      <w:r>
        <w:rPr>
          <w:noProof/>
          <w:lang w:val="cs-CZ"/>
        </w:rPr>
        <w:t>od jsoucna jako takového. Intence pravdy v reálné věci (</w:t>
      </w:r>
      <w:r w:rsidRPr="00921DED">
        <w:rPr>
          <w:i/>
        </w:rPr>
        <w:t>veritatis in re</w:t>
      </w:r>
      <w:r>
        <w:rPr>
          <w:noProof/>
          <w:lang w:val="cs-CZ"/>
        </w:rPr>
        <w:t>) se poznává pouze skrze poznání její podobnosti s exemplarem (</w:t>
      </w:r>
      <w:r w:rsidRPr="00BF1CBE">
        <w:rPr>
          <w:i/>
        </w:rPr>
        <w:t>conformitatem eius ad suum exemplar</w:t>
      </w:r>
      <w:r>
        <w:rPr>
          <w:noProof/>
          <w:lang w:val="cs-CZ"/>
        </w:rPr>
        <w:t>). Intence pravdy jsoucna jako takového (</w:t>
      </w:r>
      <w:r w:rsidRPr="00921DED">
        <w:rPr>
          <w:i/>
        </w:rPr>
        <w:t>vero entis</w:t>
      </w:r>
      <w:r>
        <w:rPr>
          <w:noProof/>
          <w:lang w:val="cs-CZ"/>
        </w:rPr>
        <w:t>) je dána v oddělené věci (</w:t>
      </w:r>
      <w:r w:rsidRPr="006960C4">
        <w:rPr>
          <w:i/>
          <w:noProof/>
          <w:lang w:val="cs-CZ"/>
        </w:rPr>
        <w:t>in re absoluta</w:t>
      </w:r>
      <w:r>
        <w:rPr>
          <w:noProof/>
          <w:lang w:val="cs-CZ"/>
        </w:rPr>
        <w:t>), která je zbavena tohoto exemplárného vztahu.“ </w:t>
      </w:r>
      <w:r>
        <w:rPr>
          <w:rStyle w:val="Znakapoznpodarou"/>
        </w:rPr>
        <w:footnoteReference w:id="407"/>
      </w:r>
    </w:p>
    <w:p w:rsidR="00B92AEC" w:rsidRDefault="00BA0E7B" w:rsidP="08163013">
      <w:r>
        <w:t>V objek</w:t>
      </w:r>
      <w:r w:rsidR="08163013">
        <w:t>tivní</w:t>
      </w:r>
      <w:r>
        <w:t>m</w:t>
      </w:r>
      <w:r w:rsidR="08163013">
        <w:t xml:space="preserve"> náhledu jsoucna je opět ve hře </w:t>
      </w:r>
      <w:r w:rsidR="00027A98">
        <w:t xml:space="preserve">určující </w:t>
      </w:r>
      <w:r w:rsidR="08163013">
        <w:t>negace</w:t>
      </w:r>
      <w:r w:rsidR="00870193">
        <w:t xml:space="preserve">. Ta </w:t>
      </w:r>
      <w:r w:rsidR="08163013">
        <w:t>oddělí pravdu danou adekvací mysli k exemplaru od pravdy</w:t>
      </w:r>
      <w:r>
        <w:t xml:space="preserve">, která je </w:t>
      </w:r>
      <w:r w:rsidR="00783792">
        <w:t xml:space="preserve">daná jako </w:t>
      </w:r>
      <w:r>
        <w:t xml:space="preserve">zcela odděleně </w:t>
      </w:r>
      <w:r w:rsidR="00783792">
        <w:t>nazíraná</w:t>
      </w:r>
      <w:r>
        <w:t xml:space="preserve"> jsoucnost</w:t>
      </w:r>
      <w:r w:rsidR="08163013">
        <w:t xml:space="preserve"> věci</w:t>
      </w:r>
      <w:r w:rsidR="00783792">
        <w:t xml:space="preserve"> (</w:t>
      </w:r>
      <w:r w:rsidR="00783792" w:rsidRPr="00783792">
        <w:rPr>
          <w:i/>
        </w:rPr>
        <w:t>in re absoluta</w:t>
      </w:r>
      <w:r w:rsidR="00783792">
        <w:t>)</w:t>
      </w:r>
      <w:r w:rsidR="00663554">
        <w:t>. T</w:t>
      </w:r>
      <w:r w:rsidR="00783792">
        <w:t xml:space="preserve">ato nová forma </w:t>
      </w:r>
      <w:r w:rsidR="00404C26">
        <w:t>jsoucnosti existuje mimo boží exemplary a</w:t>
      </w:r>
      <w:r w:rsidR="00663554">
        <w:t xml:space="preserve"> </w:t>
      </w:r>
      <w:r w:rsidR="00870193">
        <w:t>je daná</w:t>
      </w:r>
      <w:r w:rsidR="08163013">
        <w:t xml:space="preserve"> v čisté eidetické objektivitě. </w:t>
      </w:r>
      <w:r w:rsidR="08163013" w:rsidRPr="00273106">
        <w:t xml:space="preserve">Henry přebírá Avicennovu poučku, že prvním postřehem intelektu je jsoucno. </w:t>
      </w:r>
      <w:r w:rsidR="08163013">
        <w:t>Nová dedukce</w:t>
      </w:r>
      <w:r w:rsidR="08163013">
        <w:fldChar w:fldCharType="begin"/>
      </w:r>
      <w:r w:rsidR="08163013">
        <w:instrText xml:space="preserve"> XE "</w:instrText>
      </w:r>
      <w:r w:rsidR="08163013" w:rsidRPr="00484FE1">
        <w:instrText>dedukce:objektivní</w:instrText>
      </w:r>
      <w:r w:rsidR="08163013">
        <w:instrText xml:space="preserve">" </w:instrText>
      </w:r>
      <w:r w:rsidR="08163013">
        <w:fldChar w:fldCharType="end"/>
      </w:r>
      <w:r w:rsidR="08163013">
        <w:t xml:space="preserve"> se oddělila od náhledu daného skrze </w:t>
      </w:r>
      <w:r w:rsidR="00876025">
        <w:t xml:space="preserve">boží </w:t>
      </w:r>
      <w:r w:rsidR="08163013">
        <w:t xml:space="preserve">exemplar a založila primární poznání v rámci čisté jsoucnosti </w:t>
      </w:r>
      <w:r w:rsidR="08163013" w:rsidRPr="00273106">
        <w:t>(</w:t>
      </w:r>
      <w:r w:rsidR="08163013" w:rsidRPr="00273106">
        <w:rPr>
          <w:i/>
        </w:rPr>
        <w:t>ens autem dicit intentionem rei primam et absolutam</w:t>
      </w:r>
      <w:r w:rsidR="08163013" w:rsidRPr="00273106">
        <w:t>)</w:t>
      </w:r>
      <w:r w:rsidR="08163013">
        <w:t xml:space="preserve">. Intencionální náhled na čisté </w:t>
      </w:r>
      <w:r w:rsidR="08163013" w:rsidRPr="0000734A">
        <w:rPr>
          <w:i/>
        </w:rPr>
        <w:t>ens commune</w:t>
      </w:r>
      <w:r w:rsidR="08163013">
        <w:t xml:space="preserve"> j</w:t>
      </w:r>
      <w:r w:rsidR="08163013" w:rsidRPr="00273106">
        <w:t xml:space="preserve">e pro modernu naprosto zásadní. </w:t>
      </w:r>
      <w:r w:rsidR="0031363E" w:rsidRPr="0031363E">
        <w:t>Uvažováno na úrovni objektivní intencionality, je pravda nové metafyziky oddělena od božského poz</w:t>
      </w:r>
      <w:r w:rsidR="0031363E">
        <w:t xml:space="preserve">nání a od </w:t>
      </w:r>
      <w:r w:rsidR="08163013">
        <w:t>stvořené reality</w:t>
      </w:r>
      <w:r w:rsidR="000B15B0">
        <w:t>. O</w:t>
      </w:r>
      <w:r w:rsidR="001F52A4">
        <w:t>bjek</w:t>
      </w:r>
      <w:r w:rsidR="000B15B0">
        <w:t>t</w:t>
      </w:r>
      <w:r w:rsidR="001F52A4">
        <w:t>ivní pravda</w:t>
      </w:r>
      <w:r w:rsidR="000B15B0">
        <w:t xml:space="preserve"> se zjevuje </w:t>
      </w:r>
      <w:r w:rsidR="08163013" w:rsidRPr="00273106">
        <w:t>v p</w:t>
      </w:r>
      <w:r w:rsidR="08163013">
        <w:t xml:space="preserve">římém náhledu eidetického bytí jsoucna, které ukazuje nové bytí věci zcela oddělené od reality </w:t>
      </w:r>
      <w:r w:rsidR="08163013" w:rsidRPr="00273106">
        <w:t>(</w:t>
      </w:r>
      <w:r w:rsidR="08163013" w:rsidRPr="00273106">
        <w:rPr>
          <w:i/>
        </w:rPr>
        <w:t>intentio vero entis apprehenditur in re absoluta</w:t>
      </w:r>
      <w:r w:rsidR="08163013" w:rsidRPr="00273106">
        <w:t xml:space="preserve">). </w:t>
      </w:r>
      <w:r w:rsidR="00B92AEC">
        <w:t>Tato absolutně založená i</w:t>
      </w:r>
      <w:r w:rsidR="08163013" w:rsidRPr="00273106">
        <w:t xml:space="preserve">ntence </w:t>
      </w:r>
      <w:r w:rsidR="00B92AEC">
        <w:t xml:space="preserve">směřuje k </w:t>
      </w:r>
      <w:r w:rsidR="08163013" w:rsidRPr="00273106">
        <w:t xml:space="preserve">apriorně </w:t>
      </w:r>
      <w:r w:rsidR="08163013">
        <w:t>čist</w:t>
      </w:r>
      <w:r w:rsidR="00B92AEC">
        <w:t xml:space="preserve">é jsoucnosti, která </w:t>
      </w:r>
      <w:r w:rsidR="08163013">
        <w:t>zaklád</w:t>
      </w:r>
      <w:r w:rsidR="00B92AEC">
        <w:t xml:space="preserve">á minimální, </w:t>
      </w:r>
      <w:r w:rsidR="08163013">
        <w:t>a tím absolutně jistý význam objektivně manifestov</w:t>
      </w:r>
      <w:r w:rsidR="00B92AEC">
        <w:t>ané věci.</w:t>
      </w:r>
    </w:p>
    <w:p w:rsidR="08163013" w:rsidRDefault="003D5CC6" w:rsidP="00935581">
      <w:pPr>
        <w:ind w:firstLine="397"/>
      </w:pPr>
      <w:r>
        <w:t>Zavedení</w:t>
      </w:r>
      <w:r w:rsidR="08163013">
        <w:t xml:space="preserve"> univoční dedukce </w:t>
      </w:r>
      <w:r w:rsidR="00D84686">
        <w:t xml:space="preserve">metafyziky </w:t>
      </w:r>
      <w:r w:rsidR="08163013">
        <w:t>od pojmu čisté jsoucnosti v</w:t>
      </w:r>
      <w:r>
        <w:t xml:space="preserve">ytvořilo </w:t>
      </w:r>
      <w:r w:rsidR="00E221A2">
        <w:t xml:space="preserve">v letech 1280–85 </w:t>
      </w:r>
      <w:r>
        <w:t>první verzi</w:t>
      </w:r>
      <w:r w:rsidR="08163013">
        <w:t xml:space="preserve"> moderní </w:t>
      </w:r>
      <w:r w:rsidR="08163013" w:rsidRPr="008A081A">
        <w:rPr>
          <w:i/>
        </w:rPr>
        <w:t>metap</w:t>
      </w:r>
      <w:r w:rsidR="08163013">
        <w:rPr>
          <w:i/>
        </w:rPr>
        <w:t>hy</w:t>
      </w:r>
      <w:r w:rsidR="08163013" w:rsidRPr="008A081A">
        <w:rPr>
          <w:i/>
        </w:rPr>
        <w:t>sica generalis</w:t>
      </w:r>
      <w:r w:rsidR="08163013">
        <w:rPr>
          <w:i/>
        </w:rPr>
        <w:fldChar w:fldCharType="begin"/>
      </w:r>
      <w:r w:rsidR="08163013">
        <w:instrText xml:space="preserve"> XE "</w:instrText>
      </w:r>
      <w:r w:rsidR="08163013" w:rsidRPr="007E3962">
        <w:rPr>
          <w:i/>
        </w:rPr>
        <w:instrText>metaphysica generalis</w:instrText>
      </w:r>
      <w:r w:rsidR="08163013">
        <w:instrText xml:space="preserve">" </w:instrText>
      </w:r>
      <w:r w:rsidR="08163013">
        <w:rPr>
          <w:i/>
        </w:rPr>
        <w:fldChar w:fldCharType="end"/>
      </w:r>
      <w:r w:rsidR="08163013">
        <w:t xml:space="preserve">. Intence </w:t>
      </w:r>
      <w:r w:rsidR="08163013" w:rsidRPr="00273106">
        <w:t xml:space="preserve">poznávajícího intelektu </w:t>
      </w:r>
      <w:r w:rsidR="08163013">
        <w:fldChar w:fldCharType="begin"/>
      </w:r>
      <w:r w:rsidR="08163013">
        <w:instrText xml:space="preserve"> XE "</w:instrText>
      </w:r>
      <w:r w:rsidR="08163013" w:rsidRPr="004B3AA1">
        <w:instrText>intencionalita:Gandavus</w:instrText>
      </w:r>
      <w:r w:rsidR="08163013">
        <w:instrText xml:space="preserve">" </w:instrText>
      </w:r>
      <w:r w:rsidR="08163013">
        <w:fldChar w:fldCharType="end"/>
      </w:r>
      <w:r w:rsidR="08163013">
        <w:t>ne</w:t>
      </w:r>
      <w:r w:rsidR="08163013" w:rsidRPr="00273106">
        <w:t>jde</w:t>
      </w:r>
      <w:r w:rsidR="08163013">
        <w:t xml:space="preserve"> ke smyslov</w:t>
      </w:r>
      <w:r w:rsidR="00935581">
        <w:t>ě poznaným</w:t>
      </w:r>
      <w:r w:rsidR="08163013">
        <w:t xml:space="preserve"> věc</w:t>
      </w:r>
      <w:r w:rsidR="00935581">
        <w:t>em</w:t>
      </w:r>
      <w:r w:rsidR="08163013">
        <w:t xml:space="preserve">, ale </w:t>
      </w:r>
      <w:r w:rsidR="08163013" w:rsidRPr="00273106">
        <w:t>k</w:t>
      </w:r>
      <w:r w:rsidR="00935581">
        <w:t xml:space="preserve"> objektivním species. </w:t>
      </w:r>
      <w:r w:rsidR="00935581" w:rsidRPr="00935581">
        <w:t xml:space="preserve">Gandavus </w:t>
      </w:r>
      <w:r w:rsidR="00935581">
        <w:t xml:space="preserve">tím </w:t>
      </w:r>
      <w:r w:rsidR="00935581" w:rsidRPr="00935581">
        <w:t xml:space="preserve">ustanovil novou </w:t>
      </w:r>
      <w:r w:rsidR="00935581">
        <w:t xml:space="preserve">korespondenci </w:t>
      </w:r>
      <w:r w:rsidR="00935581" w:rsidRPr="00935581">
        <w:t>m</w:t>
      </w:r>
      <w:r w:rsidR="00935581">
        <w:t xml:space="preserve">ezi myšlením a věčnými formami. </w:t>
      </w:r>
      <w:r w:rsidR="08163013">
        <w:t xml:space="preserve">Následující </w:t>
      </w:r>
      <w:r w:rsidR="00D85011">
        <w:t xml:space="preserve">etapy </w:t>
      </w:r>
      <w:r w:rsidR="08163013">
        <w:t>myšlení řídí moderní podoba chimérické pravdy daná intencí objektivně nazírané věci (</w:t>
      </w:r>
      <w:r w:rsidR="08163013" w:rsidRPr="00312776">
        <w:rPr>
          <w:i/>
        </w:rPr>
        <w:t>intentio veritatis in re</w:t>
      </w:r>
      <w:r w:rsidR="08163013">
        <w:t xml:space="preserve">), a nikoliv adekvace reálné věci a </w:t>
      </w:r>
      <w:r w:rsidR="08163013">
        <w:lastRenderedPageBreak/>
        <w:t xml:space="preserve">intelektu. </w:t>
      </w:r>
      <w:r w:rsidR="006A62DE">
        <w:t>Mysl ilumináta zakládá i</w:t>
      </w:r>
      <w:r w:rsidR="08163013">
        <w:t xml:space="preserve">ntencionálně danou pravdu </w:t>
      </w:r>
      <w:r w:rsidR="006A62DE">
        <w:t xml:space="preserve">skrze </w:t>
      </w:r>
      <w:r w:rsidR="08163013">
        <w:t xml:space="preserve">konformitu </w:t>
      </w:r>
      <w:r w:rsidR="006A62DE">
        <w:t xml:space="preserve">objektivní </w:t>
      </w:r>
      <w:r w:rsidR="08163013">
        <w:t>intence s božím exemplarem (</w:t>
      </w:r>
      <w:r w:rsidR="08163013" w:rsidRPr="00312776">
        <w:rPr>
          <w:i/>
        </w:rPr>
        <w:t>apprehendendo conformitatem eius ad suum exemplar</w:t>
      </w:r>
      <w:r w:rsidR="08163013">
        <w:t>). Tím se stal moderní bůh v metafyzice iluminátů objektivně nutným jsoucnem vytvořeným k obrazu lidského demiurga. Objektivní pravda daná skrze moderní intencionalitu</w:t>
      </w:r>
      <w:r w:rsidR="08163013" w:rsidRPr="00273106">
        <w:t xml:space="preserve"> </w:t>
      </w:r>
      <w:r w:rsidR="08163013">
        <w:t>spojuje Henryho, Descarta</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163013">
        <w:t xml:space="preserve"> a Husserla</w:t>
      </w:r>
      <w:r w:rsidR="08163013">
        <w:fldChar w:fldCharType="begin"/>
      </w:r>
      <w:r w:rsidR="08163013">
        <w:instrText xml:space="preserve"> XE "</w:instrText>
      </w:r>
      <w:r w:rsidR="08163013" w:rsidRPr="000710C4">
        <w:instrText>Husserl, E.</w:instrText>
      </w:r>
      <w:r w:rsidR="08163013">
        <w:instrText xml:space="preserve">" </w:instrText>
      </w:r>
      <w:r w:rsidR="08163013">
        <w:fldChar w:fldCharType="end"/>
      </w:r>
      <w:r w:rsidR="08163013">
        <w:t xml:space="preserve"> nikoliv se smyslovým </w:t>
      </w:r>
      <w:r w:rsidR="00962190">
        <w:rPr>
          <w:i/>
        </w:rPr>
        <w:t>species</w:t>
      </w:r>
      <w:r w:rsidR="08163013">
        <w:t xml:space="preserve">, ale s poznáním </w:t>
      </w:r>
      <w:r w:rsidR="00FF6667">
        <w:t xml:space="preserve">objektivní </w:t>
      </w:r>
      <w:r w:rsidR="08163013">
        <w:t xml:space="preserve">věci </w:t>
      </w:r>
      <w:r w:rsidR="00FF6667" w:rsidRPr="00273106">
        <w:t>(</w:t>
      </w:r>
      <w:r w:rsidR="00FF6667" w:rsidRPr="00273106">
        <w:rPr>
          <w:i/>
        </w:rPr>
        <w:t>intentionem rei in respectu ad suum exemplar</w:t>
      </w:r>
      <w:r w:rsidR="00FF6667" w:rsidRPr="00273106">
        <w:t>)</w:t>
      </w:r>
      <w:r w:rsidR="00FF6667">
        <w:t xml:space="preserve">. Toto poznání je dané </w:t>
      </w:r>
      <w:r w:rsidR="08163013">
        <w:t xml:space="preserve">jako teologické nebo filosofické </w:t>
      </w:r>
      <w:r w:rsidR="08163013" w:rsidRPr="00107CE6">
        <w:rPr>
          <w:i/>
        </w:rPr>
        <w:t>scibile</w:t>
      </w:r>
      <w:r w:rsidR="08163013">
        <w:t xml:space="preserve"> produkované v </w:t>
      </w:r>
      <w:r w:rsidR="00FF6667">
        <w:t>substanciálně pojatém intelektu</w:t>
      </w:r>
      <w:r w:rsidR="08163013" w:rsidRPr="00273106">
        <w:t xml:space="preserve">. </w:t>
      </w:r>
      <w:r w:rsidR="08163013">
        <w:t xml:space="preserve">Moderna </w:t>
      </w:r>
      <w:r w:rsidR="08163013" w:rsidRPr="00273106">
        <w:t xml:space="preserve">nepotřebuje </w:t>
      </w:r>
      <w:r w:rsidR="08163013">
        <w:t>smyslová</w:t>
      </w:r>
      <w:r w:rsidR="08163013" w:rsidRPr="00273106">
        <w:t xml:space="preserve"> a inteligibilní </w:t>
      </w:r>
      <w:r w:rsidR="00962190">
        <w:rPr>
          <w:i/>
        </w:rPr>
        <w:t>species</w:t>
      </w:r>
      <w:r w:rsidR="08163013" w:rsidRPr="00273106">
        <w:t xml:space="preserve"> </w:t>
      </w:r>
      <w:r w:rsidR="08163013">
        <w:t>daná</w:t>
      </w:r>
      <w:r w:rsidR="08163013" w:rsidRPr="00273106">
        <w:t xml:space="preserve"> od věci, </w:t>
      </w:r>
      <w:r w:rsidR="08163013">
        <w:t xml:space="preserve">protože si vystačí </w:t>
      </w:r>
      <w:r w:rsidR="08163013" w:rsidRPr="00273106">
        <w:t xml:space="preserve">s jejich </w:t>
      </w:r>
      <w:r w:rsidR="08163013">
        <w:t xml:space="preserve">objektivními </w:t>
      </w:r>
      <w:r w:rsidR="08163013" w:rsidRPr="00273106">
        <w:t xml:space="preserve">duplikáty uloženými v </w:t>
      </w:r>
      <w:r w:rsidR="08163013">
        <w:t xml:space="preserve">moderní podobě </w:t>
      </w:r>
      <w:r w:rsidR="08163013" w:rsidRPr="00273106">
        <w:t>paměti</w:t>
      </w:r>
      <w:r w:rsidR="08163013">
        <w:t xml:space="preserve"> jako </w:t>
      </w:r>
      <w:r w:rsidR="08163013" w:rsidRPr="087C5D79">
        <w:rPr>
          <w:i/>
        </w:rPr>
        <w:t>locus specierum</w:t>
      </w:r>
      <w:r w:rsidR="08163013">
        <w:t>. O</w:t>
      </w:r>
      <w:r w:rsidR="08163013" w:rsidRPr="00273106">
        <w:t xml:space="preserve">bjektivní </w:t>
      </w:r>
      <w:r w:rsidR="08163013">
        <w:t xml:space="preserve">poznání </w:t>
      </w:r>
      <w:r w:rsidR="08163013" w:rsidRPr="00273106">
        <w:t>nejde k</w:t>
      </w:r>
      <w:r w:rsidR="08163013">
        <w:t xml:space="preserve"> reálné </w:t>
      </w:r>
      <w:r w:rsidR="08163013" w:rsidRPr="00273106">
        <w:t xml:space="preserve">věci, ale k jejímu </w:t>
      </w:r>
      <w:r w:rsidR="005A7EB4">
        <w:t xml:space="preserve">objektivnímu </w:t>
      </w:r>
      <w:r w:rsidR="08163013" w:rsidRPr="00273106">
        <w:t xml:space="preserve">exemplaru. </w:t>
      </w:r>
      <w:r w:rsidR="08163013">
        <w:t>Zavedením dvojí podoby intencionality a abstrakce vznikla dvě patra poznání: aristotelské a avicennovské, přirozené a nadpřirozené</w:t>
      </w:r>
      <w:r w:rsidR="004275D9">
        <w:t xml:space="preserve"> (tj. objektivní)</w:t>
      </w:r>
      <w:r w:rsidR="08163013">
        <w:t>.</w:t>
      </w:r>
      <w:r w:rsidR="08163013" w:rsidRPr="08150B16">
        <w:t xml:space="preserve"> </w:t>
      </w:r>
      <w:r w:rsidR="08163013">
        <w:t xml:space="preserve">Intencionalita </w:t>
      </w:r>
      <w:r w:rsidR="00F075D6">
        <w:t xml:space="preserve">daná smyslově </w:t>
      </w:r>
      <w:r w:rsidR="08163013">
        <w:t xml:space="preserve">zajišťuje filosofické poznání </w:t>
      </w:r>
      <w:r w:rsidR="00F075D6">
        <w:t xml:space="preserve">pouze </w:t>
      </w:r>
      <w:r w:rsidR="08163013">
        <w:t xml:space="preserve">na sekundární </w:t>
      </w:r>
      <w:r w:rsidR="08163013" w:rsidRPr="00273106">
        <w:t>úrovni</w:t>
      </w:r>
      <w:r w:rsidR="08163013">
        <w:t xml:space="preserve"> </w:t>
      </w:r>
      <w:r w:rsidR="08163013" w:rsidRPr="00273106">
        <w:t>(</w:t>
      </w:r>
      <w:r w:rsidR="08163013" w:rsidRPr="00273106">
        <w:rPr>
          <w:i/>
        </w:rPr>
        <w:t>non est prima, sed secundaria</w:t>
      </w:r>
      <w:r w:rsidR="08163013" w:rsidRPr="00273106">
        <w:t>)</w:t>
      </w:r>
      <w:r w:rsidR="00F075D6">
        <w:t>. E</w:t>
      </w:r>
      <w:r w:rsidR="08163013">
        <w:t>xemplar</w:t>
      </w:r>
      <w:r w:rsidR="00F075D6">
        <w:t xml:space="preserve"> zajišťuje první a nejvyšší úroveň poznání</w:t>
      </w:r>
      <w:r w:rsidR="08163013" w:rsidRPr="00273106">
        <w:t>.</w:t>
      </w:r>
      <w:r w:rsidR="08163013">
        <w:t xml:space="preserve"> Metafyzická odkrytost jsoucna se u Oliviho a Gandava stala objektem </w:t>
      </w:r>
      <w:r w:rsidR="08163013" w:rsidRPr="08E42C60">
        <w:t>substanční</w:t>
      </w:r>
      <w:r w:rsidR="08163013">
        <w:t xml:space="preserve"> vůle a hypostázovaného intelektu napojeného iluminací na boží exemplární intencionalitu.</w:t>
      </w:r>
      <w:r w:rsidR="00A32292">
        <w:t xml:space="preserve"> </w:t>
      </w:r>
      <w:r w:rsidR="00A32292" w:rsidRPr="00A32292">
        <w:t xml:space="preserve">Nové období </w:t>
      </w:r>
      <w:r w:rsidR="00A32292" w:rsidRPr="00A32292">
        <w:rPr>
          <w:i/>
        </w:rPr>
        <w:t>via Modernorum</w:t>
      </w:r>
      <w:r w:rsidR="00A32292" w:rsidRPr="00A32292">
        <w:t xml:space="preserve"> uskutečnilo </w:t>
      </w:r>
      <w:r w:rsidR="00A32292" w:rsidRPr="00A32292">
        <w:rPr>
          <w:i/>
        </w:rPr>
        <w:t>dativus incommodi</w:t>
      </w:r>
      <w:r w:rsidR="00A32292">
        <w:rPr>
          <w:i/>
        </w:rPr>
        <w:fldChar w:fldCharType="begin"/>
      </w:r>
      <w:r w:rsidR="00A32292">
        <w:instrText xml:space="preserve"> XE "</w:instrText>
      </w:r>
      <w:r w:rsidR="00A32292" w:rsidRPr="00971496">
        <w:rPr>
          <w:i/>
        </w:rPr>
        <w:instrText>dativus incommodi</w:instrText>
      </w:r>
      <w:r w:rsidR="00A32292">
        <w:instrText xml:space="preserve">" </w:instrText>
      </w:r>
      <w:r w:rsidR="00A32292">
        <w:rPr>
          <w:i/>
        </w:rPr>
        <w:fldChar w:fldCharType="end"/>
      </w:r>
      <w:r w:rsidR="00A32292" w:rsidRPr="00A32292">
        <w:t xml:space="preserve"> s ohledem na předchozí podobu druhého ave</w:t>
      </w:r>
      <w:r w:rsidR="00A32292">
        <w:t xml:space="preserve">rroismu. Zavedením psychologie do moderního boha </w:t>
      </w:r>
      <w:r w:rsidR="00A32292" w:rsidRPr="00A32292">
        <w:t xml:space="preserve">se </w:t>
      </w:r>
      <w:r w:rsidR="00A32292">
        <w:t xml:space="preserve">modernisté </w:t>
      </w:r>
      <w:r w:rsidR="00A32292" w:rsidRPr="00A32292">
        <w:t>zbavili jeho dřívější postavy jako teologicky a mysticky pojatého demiurga.</w:t>
      </w:r>
    </w:p>
    <w:p w:rsidR="00921333" w:rsidRDefault="08163013" w:rsidP="08163013">
      <w:r>
        <w:tab/>
      </w:r>
      <w:r w:rsidRPr="00273106">
        <w:t xml:space="preserve">Henry z Gentu </w:t>
      </w:r>
      <w:r>
        <w:t xml:space="preserve">objektivně ustavil epochu </w:t>
      </w:r>
      <w:r w:rsidRPr="00273106">
        <w:t>zapomenutost</w:t>
      </w:r>
      <w:r>
        <w:t>i</w:t>
      </w:r>
      <w:r w:rsidRPr="00273106">
        <w:t xml:space="preserve"> jsoucna </w:t>
      </w:r>
      <w:r>
        <w:t>(</w:t>
      </w:r>
      <w:r w:rsidRPr="00C04B41">
        <w:rPr>
          <w:i/>
        </w:rPr>
        <w:t>Seinsvergessenheit</w:t>
      </w:r>
      <w:r>
        <w:rPr>
          <w:i/>
        </w:rPr>
        <w:fldChar w:fldCharType="begin"/>
      </w:r>
      <w:r>
        <w:instrText xml:space="preserve"> XE "</w:instrText>
      </w:r>
      <w:r w:rsidRPr="003B3CCF">
        <w:rPr>
          <w:i/>
        </w:rPr>
        <w:instrText>Seinsvergessenheit</w:instrText>
      </w:r>
      <w:r>
        <w:instrText xml:space="preserve">" </w:instrText>
      </w:r>
      <w:r>
        <w:rPr>
          <w:i/>
        </w:rPr>
        <w:fldChar w:fldCharType="end"/>
      </w:r>
      <w:r>
        <w:t>)</w:t>
      </w:r>
      <w:r w:rsidR="00D4194F">
        <w:t>. V</w:t>
      </w:r>
      <w:r>
        <w:t xml:space="preserve">ytvořil základ moderní metafyziky, která nepotřebuje reálnou věc pro objektivní poznání. Moderní subjekt determinuje </w:t>
      </w:r>
      <w:r w:rsidRPr="00273106">
        <w:t xml:space="preserve">objektivní </w:t>
      </w:r>
      <w:r w:rsidRPr="00273106">
        <w:rPr>
          <w:i/>
        </w:rPr>
        <w:t>veritas</w:t>
      </w:r>
      <w:r>
        <w:rPr>
          <w:i/>
        </w:rPr>
        <w:fldChar w:fldCharType="begin"/>
      </w:r>
      <w:r>
        <w:instrText xml:space="preserve"> XE "pravda:</w:instrText>
      </w:r>
      <w:r w:rsidRPr="00E8585B">
        <w:rPr>
          <w:i/>
        </w:rPr>
        <w:instrText>veritas</w:instrText>
      </w:r>
      <w:r>
        <w:instrText xml:space="preserve">" </w:instrText>
      </w:r>
      <w:r>
        <w:rPr>
          <w:i/>
        </w:rPr>
        <w:fldChar w:fldCharType="end"/>
      </w:r>
      <w:r>
        <w:t xml:space="preserve"> jako formu subjektivní jistoty a správnosti dané z absolutní a precizní pozice ilumináta. Mytopoetické pojetí pravdy a vědeckého poznání daného v podobě osvíceného augustinianismu a avicennismu šlo v Rue du Fouarre hlásat až po odstranění kritických myslitelů po roce 1277. </w:t>
      </w:r>
      <w:r w:rsidRPr="00273106">
        <w:t xml:space="preserve">Adekvace mysli k reálné věci hraje v </w:t>
      </w:r>
      <w:r>
        <w:t xml:space="preserve">novém </w:t>
      </w:r>
      <w:r w:rsidRPr="00273106">
        <w:t xml:space="preserve">systému </w:t>
      </w:r>
      <w:r>
        <w:t xml:space="preserve">myšlení </w:t>
      </w:r>
      <w:r w:rsidRPr="00273106">
        <w:t>po</w:t>
      </w:r>
      <w:r w:rsidR="00D71027">
        <w:t xml:space="preserve">uze vedlejší roli, protože tvoří </w:t>
      </w:r>
      <w:r w:rsidR="00522777">
        <w:t xml:space="preserve">pouze </w:t>
      </w:r>
      <w:r w:rsidR="00D71027">
        <w:t>dostačují</w:t>
      </w:r>
      <w:r w:rsidR="00522777">
        <w:t>cí</w:t>
      </w:r>
      <w:r w:rsidR="00D71027">
        <w:t xml:space="preserve"> podmínku poznání. </w:t>
      </w:r>
      <w:r w:rsidR="00522777">
        <w:t>Absolutně n</w:t>
      </w:r>
      <w:r w:rsidR="00D71027">
        <w:t xml:space="preserve">utnou podmínkou poznání se stala objektivní podoba jsoucna, která tvoří </w:t>
      </w:r>
      <w:r w:rsidRPr="00273106">
        <w:rPr>
          <w:i/>
        </w:rPr>
        <w:t>conditio sine qua non</w:t>
      </w:r>
      <w:r w:rsidR="00D71027">
        <w:t xml:space="preserve"> pro </w:t>
      </w:r>
      <w:r w:rsidR="005F7BDA">
        <w:t xml:space="preserve">založení </w:t>
      </w:r>
      <w:r w:rsidR="00D71027">
        <w:t>moder</w:t>
      </w:r>
      <w:r w:rsidR="005F7BDA">
        <w:t>ní metafyziky</w:t>
      </w:r>
      <w:r w:rsidR="00D71027">
        <w:t xml:space="preserve">. </w:t>
      </w:r>
      <w:r>
        <w:t>P</w:t>
      </w:r>
      <w:r w:rsidRPr="00273106">
        <w:t xml:space="preserve">lná objektivita vzniká v systému pravdy jako </w:t>
      </w:r>
      <w:r>
        <w:t xml:space="preserve">nadpřirozené </w:t>
      </w:r>
      <w:r w:rsidRPr="00273106">
        <w:rPr>
          <w:i/>
        </w:rPr>
        <w:t>rectitudo</w:t>
      </w:r>
      <w:r>
        <w:rPr>
          <w:i/>
        </w:rPr>
        <w:fldChar w:fldCharType="begin"/>
      </w:r>
      <w:r>
        <w:instrText xml:space="preserve"> XE "pravda:</w:instrText>
      </w:r>
      <w:r w:rsidRPr="00ED2AEE">
        <w:rPr>
          <w:i/>
        </w:rPr>
        <w:instrText>rectitudo</w:instrText>
      </w:r>
      <w:r>
        <w:instrText xml:space="preserve">" </w:instrText>
      </w:r>
      <w:r>
        <w:rPr>
          <w:i/>
        </w:rPr>
        <w:fldChar w:fldCharType="end"/>
      </w:r>
      <w:r w:rsidR="005F7BDA">
        <w:t xml:space="preserve">. V tomto typu pravdy přesahuje </w:t>
      </w:r>
      <w:r>
        <w:t xml:space="preserve">aktivní intelekt ilumináta „exsistujícího“ v modu osvíceného </w:t>
      </w:r>
      <w:r w:rsidRPr="086536FE">
        <w:rPr>
          <w:i/>
        </w:rPr>
        <w:t>certitudo</w:t>
      </w:r>
      <w:r>
        <w:t xml:space="preserve"> </w:t>
      </w:r>
      <w:r w:rsidR="005F7BDA">
        <w:t>v </w:t>
      </w:r>
      <w:r>
        <w:t>akt</w:t>
      </w:r>
      <w:r w:rsidR="005F7BDA">
        <w:t xml:space="preserve">u </w:t>
      </w:r>
      <w:r>
        <w:t xml:space="preserve">transcendence </w:t>
      </w:r>
      <w:r w:rsidR="005F7BDA">
        <w:t xml:space="preserve">až </w:t>
      </w:r>
      <w:r>
        <w:t xml:space="preserve">k modernímu </w:t>
      </w:r>
      <w:r>
        <w:lastRenderedPageBreak/>
        <w:t xml:space="preserve">antropomorfickému bohu. Tímto přesahem mysli v modu </w:t>
      </w:r>
      <w:r w:rsidRPr="08C021F4">
        <w:rPr>
          <w:i/>
        </w:rPr>
        <w:t>exsistere</w:t>
      </w:r>
      <w:r>
        <w:t xml:space="preserve"> Gandavus </w:t>
      </w:r>
      <w:r w:rsidR="00D14768">
        <w:t xml:space="preserve">přirovnal poznání vzhledem </w:t>
      </w:r>
      <w:r>
        <w:t>k exemplárním významu, který hraje roli první substance dané potenciálně v boží mysli. Nové pojetí pravdy jako objektivní konformity osvícené mysli a exemplaru n</w:t>
      </w:r>
      <w:r w:rsidRPr="00273106">
        <w:t xml:space="preserve">emůže </w:t>
      </w:r>
      <w:r>
        <w:t xml:space="preserve">přijmout aristotelský </w:t>
      </w:r>
      <w:r w:rsidRPr="00273106">
        <w:t xml:space="preserve">intelekt v čistě receptivní formě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Akt intencionality podle moderního avicennismu potřebuje na primární úrovni </w:t>
      </w:r>
      <w:r w:rsidRPr="00273106">
        <w:t>aktivní povah</w:t>
      </w:r>
      <w:r>
        <w:t>u</w:t>
      </w:r>
      <w:r w:rsidRPr="00273106">
        <w:t xml:space="preserve"> </w:t>
      </w:r>
      <w:r>
        <w:t xml:space="preserve">intelektu, který je sám o sobě již subsistentní substancí. </w:t>
      </w:r>
      <w:r w:rsidR="0005589F">
        <w:t xml:space="preserve">Jak již víme, tuto formu intelektu </w:t>
      </w:r>
      <w:r w:rsidR="00E71E64">
        <w:t xml:space="preserve">jako autonomní formy </w:t>
      </w:r>
      <w:r w:rsidR="0005589F">
        <w:t xml:space="preserve">hájil i Tomáš Akvinský. </w:t>
      </w:r>
      <w:r>
        <w:t xml:space="preserve">Jen tak může </w:t>
      </w:r>
      <w:r w:rsidR="00AE7F38">
        <w:t xml:space="preserve">modernista </w:t>
      </w:r>
      <w:r>
        <w:t xml:space="preserve">poznat v modu </w:t>
      </w:r>
      <w:r w:rsidRPr="0046731C">
        <w:rPr>
          <w:i/>
        </w:rPr>
        <w:t>per prius</w:t>
      </w:r>
      <w:r>
        <w:rPr>
          <w:i/>
        </w:rPr>
        <w:fldChar w:fldCharType="begin"/>
      </w:r>
      <w:r>
        <w:instrText xml:space="preserve"> XE "vidění:eidetické" </w:instrText>
      </w:r>
      <w:r>
        <w:rPr>
          <w:i/>
        </w:rPr>
        <w:fldChar w:fldCharType="end"/>
      </w:r>
      <w:r>
        <w:t xml:space="preserve"> čisté jsoucno, které reálně vůbec neexistuje. Neexistující jsoucno lze poznat pouze tím, že se přímo produkuje v mysli objektivního ilumináta skrze predikaci </w:t>
      </w:r>
      <w:r>
        <w:rPr>
          <w:i/>
        </w:rPr>
        <w:t>in artificiali</w:t>
      </w:r>
      <w:r w:rsidRPr="086229E2">
        <w:rPr>
          <w:i/>
        </w:rPr>
        <w:t>bus</w:t>
      </w:r>
      <w:r>
        <w:rPr>
          <w:i/>
        </w:rPr>
        <w:fldChar w:fldCharType="begin"/>
      </w:r>
      <w:r>
        <w:instrText xml:space="preserve"> XE "</w:instrText>
      </w:r>
      <w:r w:rsidRPr="08302C05">
        <w:instrText>predikace:</w:instrText>
      </w:r>
      <w:r w:rsidRPr="08302C05">
        <w:rPr>
          <w:i/>
        </w:rPr>
        <w:instrText>in artificialibus</w:instrText>
      </w:r>
      <w:r>
        <w:instrText xml:space="preserve">" </w:instrText>
      </w:r>
      <w:r>
        <w:rPr>
          <w:i/>
        </w:rPr>
        <w:fldChar w:fldCharType="end"/>
      </w:r>
      <w:r>
        <w:t>. Proto musí být moderní intelekt aktuální substancí nebo aspoň tomistickou hypostázovanou formou. H</w:t>
      </w:r>
      <w:r w:rsidRPr="00273106">
        <w:t xml:space="preserve">abituální aktualita </w:t>
      </w:r>
      <w:r>
        <w:t xml:space="preserve">moderní mysli je vztažena </w:t>
      </w:r>
      <w:r w:rsidRPr="00273106">
        <w:t xml:space="preserve">k </w:t>
      </w:r>
      <w:r>
        <w:t xml:space="preserve">objektivní jsoucnosti v modu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Tento čistý náhled jsoucnosti je dán mimo jakékoliv reálné kauzální vztahy a mimo první substanci. Bacon marně připomínal modernistům kolem Bonaventury, že predikace </w:t>
      </w:r>
      <w:r w:rsidRPr="003B0E20">
        <w:rPr>
          <w:i/>
        </w:rPr>
        <w:t>in arti</w:t>
      </w:r>
      <w:r>
        <w:rPr>
          <w:i/>
        </w:rPr>
        <w:t>fi</w:t>
      </w:r>
      <w:r w:rsidRPr="003B0E20">
        <w:rPr>
          <w:i/>
        </w:rPr>
        <w:t>cialibus</w:t>
      </w:r>
      <w:r>
        <w:rPr>
          <w:i/>
        </w:rPr>
        <w:fldChar w:fldCharType="begin"/>
      </w:r>
      <w:r>
        <w:instrText xml:space="preserve"> XE "</w:instrText>
      </w:r>
      <w:r w:rsidRPr="003C2921">
        <w:instrText>predikace:</w:instrText>
      </w:r>
      <w:r w:rsidRPr="003C2921">
        <w:rPr>
          <w:i/>
        </w:rPr>
        <w:instrText>in arti</w:instrText>
      </w:r>
      <w:r>
        <w:rPr>
          <w:i/>
        </w:rPr>
        <w:instrText>fi</w:instrText>
      </w:r>
      <w:r w:rsidRPr="003C2921">
        <w:rPr>
          <w:i/>
        </w:rPr>
        <w:instrText>cialibus</w:instrText>
      </w:r>
      <w:r>
        <w:instrText xml:space="preserve">" </w:instrText>
      </w:r>
      <w:r>
        <w:rPr>
          <w:i/>
        </w:rPr>
        <w:fldChar w:fldCharType="end"/>
      </w:r>
      <w:r>
        <w:t xml:space="preserve"> se týká pouze demiurgické aktivity subjektu. Tato predikace daná jen analogicky nemá status vědeckého poznání etablovaného skrze hyparchicky predikovanou kauzalitu</w:t>
      </w:r>
      <w:r w:rsidR="00AE7F38">
        <w:t xml:space="preserve"> ve středním členu </w:t>
      </w:r>
      <w:r w:rsidR="0072719E">
        <w:t xml:space="preserve">deduktivního soudu </w:t>
      </w:r>
      <w:r w:rsidR="00AE7F38">
        <w:t>(kap. 4</w:t>
      </w:r>
      <w:r>
        <w:t xml:space="preserve">.1.1). Moderní statut </w:t>
      </w:r>
      <w:r w:rsidRPr="00273106">
        <w:rPr>
          <w:i/>
        </w:rPr>
        <w:t>esse diminutum</w:t>
      </w:r>
      <w:r w:rsidRPr="00273106">
        <w:t xml:space="preserve"> </w:t>
      </w:r>
      <w:r>
        <w:t xml:space="preserve">je </w:t>
      </w:r>
      <w:r w:rsidRPr="00273106">
        <w:t>úplně</w:t>
      </w:r>
      <w:r>
        <w:t xml:space="preserve"> jiný než v prvním averroismu. Ten definuje minimální jsoucno</w:t>
      </w:r>
      <w:r w:rsidRPr="00273106">
        <w:t xml:space="preserve"> </w:t>
      </w:r>
      <w:r>
        <w:t xml:space="preserve">jako </w:t>
      </w:r>
      <w:r w:rsidR="00962190">
        <w:rPr>
          <w:i/>
        </w:rPr>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Avicenna</w:instrText>
      </w:r>
      <w:r>
        <w:instrText xml:space="preserve">" </w:instrText>
      </w:r>
      <w:r>
        <w:rPr>
          <w:i/>
        </w:rPr>
        <w:fldChar w:fldCharType="end"/>
      </w:r>
      <w:r>
        <w:t xml:space="preserve"> </w:t>
      </w:r>
      <w:r w:rsidRPr="00273106">
        <w:t>vytvořené v procesu abstrakce</w:t>
      </w:r>
      <w:r>
        <w:t>, které je dané pouze v mysli (</w:t>
      </w:r>
      <w:r w:rsidRPr="00EE6388">
        <w:rPr>
          <w:i/>
        </w:rPr>
        <w:t>ens in ratione</w:t>
      </w:r>
      <w:r>
        <w:t>)</w:t>
      </w:r>
      <w:r w:rsidRPr="00273106">
        <w:t>.</w:t>
      </w:r>
      <w:r>
        <w:t xml:space="preserve"> </w:t>
      </w:r>
      <w:r w:rsidR="006339C4">
        <w:t>Moderna vzala boží</w:t>
      </w:r>
      <w:r w:rsidR="006339C4" w:rsidRPr="006339C4">
        <w:t xml:space="preserve"> exempla</w:t>
      </w:r>
      <w:r w:rsidR="006339C4">
        <w:t>r</w:t>
      </w:r>
      <w:r w:rsidR="006339C4" w:rsidRPr="006339C4">
        <w:t>, aby provedl</w:t>
      </w:r>
      <w:r w:rsidR="006339C4">
        <w:t>a</w:t>
      </w:r>
      <w:r w:rsidR="006339C4" w:rsidRPr="006339C4">
        <w:t xml:space="preserve"> metafyzickou fixaci (</w:t>
      </w:r>
      <w:r w:rsidR="006339C4" w:rsidRPr="006339C4">
        <w:rPr>
          <w:i/>
        </w:rPr>
        <w:t>ratitudo</w:t>
      </w:r>
      <w:r w:rsidR="006339C4" w:rsidRPr="006339C4">
        <w:t xml:space="preserve">), která přenesla minimální stupeň bytí na objektivní formu. </w:t>
      </w:r>
      <w:r w:rsidR="006339C4">
        <w:t>Dedukce j</w:t>
      </w:r>
      <w:r w:rsidRPr="00273106">
        <w:t xml:space="preserve">soucna </w:t>
      </w:r>
      <w:r w:rsidR="006339C4">
        <w:t>(</w:t>
      </w:r>
      <w:r w:rsidR="006339C4" w:rsidRPr="006339C4">
        <w:rPr>
          <w:i/>
        </w:rPr>
        <w:t>resolutio</w:t>
      </w:r>
      <w:r w:rsidR="006339C4">
        <w:t xml:space="preserve">) </w:t>
      </w:r>
      <w:r>
        <w:t xml:space="preserve">v nové metafyzice </w:t>
      </w:r>
      <w:r w:rsidRPr="00273106">
        <w:t xml:space="preserve">probíhá </w:t>
      </w:r>
      <w:r w:rsidRPr="00273106">
        <w:rPr>
          <w:i/>
        </w:rPr>
        <w:t>absolute</w:t>
      </w:r>
      <w:r>
        <w:rPr>
          <w:rStyle w:val="addmd"/>
          <w:i/>
        </w:rPr>
        <w:fldChar w:fldCharType="begin"/>
      </w:r>
      <w:r>
        <w:instrText xml:space="preserve"> XE "predikace</w:instrText>
      </w:r>
      <w:r w:rsidRPr="002A5D70">
        <w:instrText>:</w:instrText>
      </w:r>
      <w:r>
        <w:instrText xml:space="preserve">modus </w:instrText>
      </w:r>
      <w:r w:rsidRPr="008D23BF">
        <w:rPr>
          <w:i/>
        </w:rPr>
        <w:instrText>absolute</w:instrText>
      </w:r>
      <w:r>
        <w:instrText xml:space="preserve">" </w:instrText>
      </w:r>
      <w:r>
        <w:rPr>
          <w:rStyle w:val="addmd"/>
          <w:i/>
        </w:rPr>
        <w:fldChar w:fldCharType="end"/>
      </w:r>
      <w:r>
        <w:t>, smě</w:t>
      </w:r>
      <w:r w:rsidRPr="00273106">
        <w:t>rem od odděleného exemplaru danému v boží mysli (</w:t>
      </w:r>
      <w:r w:rsidRPr="00273106">
        <w:rPr>
          <w:i/>
        </w:rPr>
        <w:t>esse ratum</w:t>
      </w:r>
      <w:r w:rsidRPr="00273106">
        <w:t xml:space="preserve">, </w:t>
      </w:r>
      <w:r w:rsidRPr="00273106">
        <w:rPr>
          <w:i/>
        </w:rPr>
        <w:t>esse a reor rei</w:t>
      </w:r>
      <w:r w:rsidRPr="00273106">
        <w:t>)</w:t>
      </w:r>
      <w:r>
        <w:t xml:space="preserve">. </w:t>
      </w:r>
      <w:r w:rsidRPr="00273106">
        <w:t xml:space="preserve">Henry </w:t>
      </w:r>
      <w:r w:rsidR="00921333">
        <w:t>změnil</w:t>
      </w:r>
      <w:r>
        <w:t xml:space="preserve"> voluntaristickou determinaci Oliviho na objektivně pojatý aspekt </w:t>
      </w:r>
      <w:r w:rsidRPr="00273106">
        <w:t xml:space="preserve">jsoucna </w:t>
      </w:r>
      <w:r>
        <w:t xml:space="preserve">manifestovaný </w:t>
      </w:r>
      <w:r w:rsidRPr="00273106">
        <w:t xml:space="preserve">skrze </w:t>
      </w:r>
      <w:r>
        <w:t xml:space="preserve">moderní formu intelektuálního </w:t>
      </w:r>
      <w:r w:rsidRPr="00273106">
        <w:rPr>
          <w:i/>
        </w:rPr>
        <w:t>intentio</w:t>
      </w:r>
      <w:r w:rsidRPr="00051F9F">
        <w:t xml:space="preserve">, nikoliv </w:t>
      </w:r>
      <w:r>
        <w:rPr>
          <w:i/>
        </w:rPr>
        <w:t>volitio</w:t>
      </w:r>
      <w:r w:rsidRPr="00273106">
        <w:t>.</w:t>
      </w:r>
      <w:r>
        <w:t xml:space="preserve"> </w:t>
      </w:r>
      <w:r w:rsidR="00921333">
        <w:t>Primární d</w:t>
      </w:r>
      <w:r>
        <w:t xml:space="preserve">eterminace jsoucna </w:t>
      </w:r>
      <w:r w:rsidR="00921333">
        <w:t>skrze vůli</w:t>
      </w:r>
      <w:r>
        <w:t xml:space="preserve"> neumožňuje uni</w:t>
      </w:r>
      <w:r w:rsidR="008A0CB6">
        <w:t>v</w:t>
      </w:r>
      <w:r w:rsidR="00921333">
        <w:t>erzální kategoriální predikaci m</w:t>
      </w:r>
      <w:r w:rsidR="008A0CB6">
        <w:t>oderny, která je daná podle objektivního aristotelismu.</w:t>
      </w:r>
    </w:p>
    <w:p w:rsidR="08163013" w:rsidRDefault="00921333" w:rsidP="00921333">
      <w:pPr>
        <w:ind w:firstLine="397"/>
      </w:pPr>
      <w:r>
        <w:t xml:space="preserve">Gandavus </w:t>
      </w:r>
      <w:r w:rsidR="00D10DBB">
        <w:t xml:space="preserve">definoval </w:t>
      </w:r>
      <w:r w:rsidR="008A0CB6">
        <w:t xml:space="preserve">poslední úroveň </w:t>
      </w:r>
      <w:r w:rsidR="08163013" w:rsidRPr="0818337D">
        <w:rPr>
          <w:i/>
        </w:rPr>
        <w:t>resolutio</w:t>
      </w:r>
      <w:r w:rsidR="08163013">
        <w:t xml:space="preserve"> </w:t>
      </w:r>
      <w:r w:rsidR="007945D9">
        <w:t>jako čistou transcendentální objektivitu</w:t>
      </w:r>
      <w:r w:rsidR="08163013">
        <w:t xml:space="preserve">. </w:t>
      </w:r>
      <w:r w:rsidR="008A0CB6">
        <w:t xml:space="preserve">Proto drží proti Olivimu </w:t>
      </w:r>
      <w:r w:rsidR="08163013">
        <w:t xml:space="preserve">v poznání primát intelektu nad vůlí podle </w:t>
      </w:r>
      <w:r w:rsidR="08163013" w:rsidRPr="08DD3B73">
        <w:rPr>
          <w:i/>
        </w:rPr>
        <w:t>Etiky Nikomachovy</w:t>
      </w:r>
      <w:r w:rsidR="008A0CB6">
        <w:t xml:space="preserve">. Gandavus </w:t>
      </w:r>
      <w:r w:rsidR="08163013">
        <w:t xml:space="preserve">buduje kategoriální predikaci od avicennistické intence primárně vztažené k náhledu bytí jsoucna v jeho jsoucnosti. Základem nové metafyziky se stal objektivně </w:t>
      </w:r>
      <w:r w:rsidR="08163013">
        <w:lastRenderedPageBreak/>
        <w:t xml:space="preserve">utvořený </w:t>
      </w:r>
      <w:r w:rsidR="08163013" w:rsidRPr="00273106">
        <w:t>subjekt-objektov</w:t>
      </w:r>
      <w:r w:rsidR="08163013">
        <w:t xml:space="preserve">ý </w:t>
      </w:r>
      <w:r w:rsidR="08163013" w:rsidRPr="00273106">
        <w:t xml:space="preserve">vztah </w:t>
      </w:r>
      <w:r w:rsidR="08163013">
        <w:t xml:space="preserve">v univočním modu </w:t>
      </w:r>
      <w:r w:rsidR="08163013">
        <w:rPr>
          <w:i/>
        </w:rPr>
        <w:t>ens inquantum e</w:t>
      </w:r>
      <w:r w:rsidR="08163013" w:rsidRPr="00DB20C6">
        <w:rPr>
          <w:i/>
        </w:rPr>
        <w:t>n</w:t>
      </w:r>
      <w:r w:rsidR="08163013">
        <w:rPr>
          <w:i/>
        </w:rPr>
        <w:t>s</w:t>
      </w:r>
      <w:r w:rsidR="08163013" w:rsidRPr="00273106">
        <w:t>.</w:t>
      </w:r>
      <w:r w:rsidR="08163013">
        <w:t xml:space="preserve"> </w:t>
      </w:r>
      <w:r w:rsidR="08163013" w:rsidRPr="00273106">
        <w:t xml:space="preserve">Intence </w:t>
      </w:r>
      <w:r w:rsidR="08163013">
        <w:t xml:space="preserve">pravdy jako exemplární konformity moderního boha a objektivní věci </w:t>
      </w:r>
      <w:r w:rsidR="08163013" w:rsidRPr="00273106">
        <w:t xml:space="preserve">se stala </w:t>
      </w:r>
      <w:r w:rsidR="08163013">
        <w:t>fundamentálním metafyzickým</w:t>
      </w:r>
      <w:r w:rsidR="08163013" w:rsidRPr="00273106">
        <w:t xml:space="preserve"> kapitálem</w:t>
      </w:r>
      <w:r w:rsidR="08163013">
        <w:t xml:space="preserve"> moderny. Tento princip Avicennovy metafyziky odmítl Averroes jako základní omyl moderního myšlení, protože Avicenna začal výklad Aristotela od poznávajícího subjektu a ne od první substance (</w:t>
      </w:r>
      <w:r w:rsidR="08163013" w:rsidRPr="00544700">
        <w:rPr>
          <w:i/>
        </w:rPr>
        <w:t>quasi a se</w:t>
      </w:r>
      <w:r w:rsidR="00A82739">
        <w:t xml:space="preserve">; OBJ I, </w:t>
      </w:r>
      <w:r w:rsidR="08163013">
        <w:t>kap. 2.5). Siger viděl nedostatečnost Avicennovy metafyziky stejným způsobem jako Komentátor (k</w:t>
      </w:r>
      <w:r w:rsidR="00A82739">
        <w:t>ap. 4</w:t>
      </w:r>
      <w:r w:rsidR="08163013" w:rsidRPr="002446CB">
        <w:t>.4.1)</w:t>
      </w:r>
      <w:r w:rsidR="08163013">
        <w:t>.</w:t>
      </w:r>
      <w:r w:rsidR="08163013" w:rsidRPr="00273106">
        <w:t xml:space="preserve"> </w:t>
      </w:r>
      <w:r w:rsidR="08163013">
        <w:t>První averroismus nemůže přijat Avicennovu definici předmětu metafyziky</w:t>
      </w:r>
      <w:r w:rsidR="08163013">
        <w:fldChar w:fldCharType="begin"/>
      </w:r>
      <w:r w:rsidR="08163013">
        <w:instrText xml:space="preserve"> XE "</w:instrText>
      </w:r>
      <w:r w:rsidR="08163013" w:rsidRPr="00F5483C">
        <w:instrText>metafyzika:Avicenna</w:instrText>
      </w:r>
      <w:r w:rsidR="08163013">
        <w:instrText xml:space="preserve">" </w:instrText>
      </w:r>
      <w:r w:rsidR="08163013">
        <w:fldChar w:fldCharType="end"/>
      </w:r>
      <w:r w:rsidR="08163013">
        <w:t>, protože je dána mimo kauzalitu</w:t>
      </w:r>
      <w:r w:rsidR="004E477F">
        <w:t xml:space="preserve"> </w:t>
      </w:r>
      <w:r w:rsidR="08163013">
        <w:t>první</w:t>
      </w:r>
      <w:r w:rsidR="004E477F">
        <w:t>ch</w:t>
      </w:r>
      <w:r w:rsidR="08163013">
        <w:t xml:space="preserve"> substancí. Averroes</w:t>
      </w:r>
      <w:r w:rsidR="08163013" w:rsidRPr="00273106">
        <w:t xml:space="preserve"> koncipuje vznik </w:t>
      </w:r>
      <w:r w:rsidR="00962190" w:rsidRPr="007A11DA">
        <w:t>species</w:t>
      </w:r>
      <w:r w:rsidR="08163013" w:rsidRPr="00273106">
        <w:t xml:space="preserve"> v mysli jako nemateriální, univerzální a individuální výkon intelektu daný v modu </w:t>
      </w:r>
      <w:r w:rsidR="08163013" w:rsidRPr="00273106">
        <w:rPr>
          <w:i/>
        </w:rPr>
        <w:t>tertium</w:t>
      </w:r>
      <w:r w:rsidR="08163013">
        <w:t xml:space="preserve"> </w:t>
      </w:r>
      <w:r w:rsidR="00962190">
        <w:rPr>
          <w:i/>
        </w:rPr>
        <w:t>genus</w:t>
      </w:r>
      <w:r w:rsidR="08163013">
        <w:rPr>
          <w:i/>
        </w:rPr>
        <w:fldChar w:fldCharType="begin"/>
      </w:r>
      <w:r w:rsidR="08163013">
        <w:instrText xml:space="preserve"> XE "</w:instrText>
      </w:r>
      <w:r w:rsidR="08163013" w:rsidRPr="00D80F84">
        <w:rPr>
          <w:i/>
        </w:rPr>
        <w:instrText>tertium genus</w:instrText>
      </w:r>
      <w:r w:rsidR="08163013">
        <w:instrText xml:space="preserve">" </w:instrText>
      </w:r>
      <w:r w:rsidR="08163013">
        <w:rPr>
          <w:i/>
        </w:rPr>
        <w:fldChar w:fldCharType="end"/>
      </w:r>
      <w:r w:rsidR="08163013" w:rsidRPr="00273106">
        <w:t xml:space="preserve"> (</w:t>
      </w:r>
      <w:r w:rsidR="00A82739">
        <w:t xml:space="preserve">OBJ I, </w:t>
      </w:r>
      <w:r w:rsidR="08163013" w:rsidRPr="00273106">
        <w:t>kap. 2.4.3).</w:t>
      </w:r>
      <w:r w:rsidR="08163013">
        <w:t xml:space="preserve"> </w:t>
      </w:r>
      <w:r w:rsidR="08163013" w:rsidRPr="00273106">
        <w:t xml:space="preserve">Exegeze CMDA v prostředí prvního averroismu ukázala, že abstrahované </w:t>
      </w:r>
      <w:r w:rsidR="08163013" w:rsidRPr="00273106">
        <w:rPr>
          <w:i/>
        </w:rPr>
        <w:t>ens intentionale</w:t>
      </w:r>
      <w:r w:rsidR="08163013" w:rsidRPr="00273106">
        <w:t xml:space="preserve"> dané v procesu abstrakce od první substance je vázáno na výkon </w:t>
      </w:r>
      <w:r w:rsidR="08163013" w:rsidRPr="00273106">
        <w:rPr>
          <w:i/>
        </w:rPr>
        <w:t>intellectus speculativus</w:t>
      </w:r>
      <w:r w:rsidR="08163013">
        <w:rPr>
          <w:i/>
        </w:rPr>
        <w:fldChar w:fldCharType="begin"/>
      </w:r>
      <w:r w:rsidR="08163013">
        <w:instrText xml:space="preserve"> XE "</w:instrText>
      </w:r>
      <w:r w:rsidR="08163013">
        <w:rPr>
          <w:i/>
        </w:rPr>
        <w:instrText>intellectus speculativus</w:instrText>
      </w:r>
      <w:r w:rsidR="08163013">
        <w:instrText xml:space="preserve">" </w:instrText>
      </w:r>
      <w:r w:rsidR="08163013">
        <w:rPr>
          <w:i/>
        </w:rPr>
        <w:fldChar w:fldCharType="end"/>
      </w:r>
      <w:r w:rsidR="08163013" w:rsidRPr="00273106">
        <w:t xml:space="preserve"> (</w:t>
      </w:r>
      <w:r w:rsidR="00A82739">
        <w:t>OBJ II, kap. 2</w:t>
      </w:r>
      <w:r w:rsidR="08163013" w:rsidRPr="00273106">
        <w:t xml:space="preserve">.4.2). </w:t>
      </w:r>
      <w:r w:rsidR="08163013">
        <w:t>Siger proti moderním sofistům tvrdil, že každý z nás zakouší poznání ve výkonu ipseitně vlastní substance dané tělesně (</w:t>
      </w:r>
      <w:r w:rsidR="08163013" w:rsidRPr="002461AE">
        <w:rPr>
          <w:i/>
        </w:rPr>
        <w:t>experimur</w:t>
      </w:r>
      <w:r w:rsidR="08163013">
        <w:t xml:space="preserve">, </w:t>
      </w:r>
      <w:r w:rsidR="08163013" w:rsidRPr="002461AE">
        <w:rPr>
          <w:i/>
        </w:rPr>
        <w:t>conscii sumus</w:t>
      </w:r>
      <w:r w:rsidR="08163013">
        <w:rPr>
          <w:i/>
        </w:rPr>
        <w:fldChar w:fldCharType="begin"/>
      </w:r>
      <w:r w:rsidR="08163013">
        <w:instrText xml:space="preserve"> XE "intelekt:</w:instrText>
      </w:r>
      <w:r w:rsidR="08163013" w:rsidRPr="00851E43">
        <w:rPr>
          <w:i/>
        </w:rPr>
        <w:instrText>experimur</w:instrText>
      </w:r>
      <w:r w:rsidR="08163013">
        <w:rPr>
          <w:i/>
        </w:rPr>
        <w:instrText>/</w:instrText>
      </w:r>
      <w:r w:rsidR="08163013" w:rsidRPr="00851E43">
        <w:rPr>
          <w:i/>
        </w:rPr>
        <w:instrText>conscii sumus</w:instrText>
      </w:r>
      <w:r w:rsidR="08163013">
        <w:instrText xml:space="preserve">" </w:instrText>
      </w:r>
      <w:r w:rsidR="08163013">
        <w:rPr>
          <w:i/>
        </w:rPr>
        <w:fldChar w:fldCharType="end"/>
      </w:r>
      <w:r w:rsidR="08163013">
        <w:t xml:space="preserve">). Pravdu v modu adekvace určuje </w:t>
      </w:r>
      <w:r w:rsidR="08163013" w:rsidRPr="00273106">
        <w:t xml:space="preserve">poznání </w:t>
      </w:r>
      <w:r w:rsidR="08163013">
        <w:t xml:space="preserve">kauzálně dané skrze impozici významu od </w:t>
      </w:r>
      <w:r w:rsidR="08163013" w:rsidRPr="00273106">
        <w:t>aktuální první substance</w:t>
      </w:r>
      <w:r w:rsidR="08163013">
        <w:fldChar w:fldCharType="begin"/>
      </w:r>
      <w:r w:rsidR="08163013">
        <w:instrText xml:space="preserve"> XE "</w:instrText>
      </w:r>
      <w:r w:rsidR="08163013" w:rsidRPr="00A21DB9">
        <w:instrText>substance:první</w:instrText>
      </w:r>
      <w:r w:rsidR="08163013">
        <w:instrText xml:space="preserve">" </w:instrText>
      </w:r>
      <w:r w:rsidR="08163013">
        <w:fldChar w:fldCharType="end"/>
      </w:r>
      <w:r w:rsidR="08163013" w:rsidRPr="00273106">
        <w:t xml:space="preserve">. </w:t>
      </w:r>
      <w:r w:rsidR="08163013">
        <w:t xml:space="preserve">První substance nepotřebuje ke svému bytí </w:t>
      </w:r>
      <w:r w:rsidR="00F11509">
        <w:t xml:space="preserve">evidenci </w:t>
      </w:r>
      <w:r w:rsidR="00BE0D62">
        <w:t xml:space="preserve">moderního </w:t>
      </w:r>
      <w:r w:rsidR="08163013">
        <w:t xml:space="preserve">subjektu, protože </w:t>
      </w:r>
      <w:r w:rsidR="08163013" w:rsidRPr="00273106">
        <w:t xml:space="preserve">existuje sama o sobě a v </w:t>
      </w:r>
      <w:r w:rsidR="08163013">
        <w:t>reálných interakcích (</w:t>
      </w:r>
      <w:r w:rsidR="08163013" w:rsidRPr="00D717A2">
        <w:rPr>
          <w:i/>
        </w:rPr>
        <w:t>passio</w:t>
      </w:r>
      <w:r w:rsidR="08163013">
        <w:rPr>
          <w:i/>
        </w:rPr>
        <w:t xml:space="preserve"> entis</w:t>
      </w:r>
      <w:r w:rsidR="08163013">
        <w:rPr>
          <w:i/>
        </w:rPr>
        <w:fldChar w:fldCharType="begin"/>
      </w:r>
      <w:r w:rsidR="08163013">
        <w:instrText xml:space="preserve"> XE "</w:instrText>
      </w:r>
      <w:r w:rsidR="08163013" w:rsidRPr="00274107">
        <w:rPr>
          <w:i/>
        </w:rPr>
        <w:instrText>passio entis</w:instrText>
      </w:r>
      <w:r w:rsidR="08163013">
        <w:instrText xml:space="preserve">" </w:instrText>
      </w:r>
      <w:r w:rsidR="08163013">
        <w:rPr>
          <w:i/>
        </w:rPr>
        <w:fldChar w:fldCharType="end"/>
      </w:r>
      <w:r w:rsidR="08163013">
        <w:t xml:space="preserve">). Siger upozorňoval modernisty, že abstrakce dané v mysli nemají kauzální charakter jako reálné první substance. Z hlediska hermeneutiky existuje zásadní rozdíl mezi formulací prvního a druhého averroismu vzhledem k Avicennovu pojetí metafyziky v rámci </w:t>
      </w:r>
      <w:r w:rsidR="08163013" w:rsidRPr="00CD5565">
        <w:rPr>
          <w:i/>
        </w:rPr>
        <w:t>ens inquantum ens</w:t>
      </w:r>
      <w:r w:rsidR="08163013">
        <w:t xml:space="preserve">. </w:t>
      </w:r>
      <w:r w:rsidR="08163013" w:rsidRPr="00273106">
        <w:t xml:space="preserve">Poznání </w:t>
      </w:r>
      <w:r w:rsidR="08163013">
        <w:t xml:space="preserve">prvního averroismu </w:t>
      </w:r>
      <w:r w:rsidR="08163013" w:rsidRPr="00273106">
        <w:t xml:space="preserve">nejde k </w:t>
      </w:r>
      <w:r w:rsidR="08163013">
        <w:t xml:space="preserve">intenci </w:t>
      </w:r>
      <w:r w:rsidR="08163013" w:rsidRPr="00273106">
        <w:t xml:space="preserve">dané </w:t>
      </w:r>
      <w:r w:rsidR="08163013">
        <w:t xml:space="preserve">v moderní supozici </w:t>
      </w:r>
      <w:r w:rsidR="08163013" w:rsidRPr="00273106">
        <w:t>jako věčná esence ve zmenšeném modu bytí a jistoty</w:t>
      </w:r>
      <w:r w:rsidR="08163013">
        <w:t xml:space="preserve"> (</w:t>
      </w:r>
      <w:r w:rsidR="08163013" w:rsidRPr="003B0E20">
        <w:rPr>
          <w:i/>
        </w:rPr>
        <w:t>ens diminutum</w:t>
      </w:r>
      <w:r w:rsidR="08163013">
        <w:t>). Jsoucnost jsoucna není primárně dána skrze moderního ilumináta nazírajícího boží exemplar. To je metafyzická paranoia, kterou odmítl Bacon jako šílenství moderního rozumu (</w:t>
      </w:r>
      <w:r w:rsidR="08163013" w:rsidRPr="000E143E">
        <w:rPr>
          <w:i/>
        </w:rPr>
        <w:t>insaniunt contra veritatem</w:t>
      </w:r>
      <w:r w:rsidR="0811116E">
        <w:rPr>
          <w:i/>
        </w:rPr>
        <w:t xml:space="preserve">; </w:t>
      </w:r>
      <w:r w:rsidR="0811116E">
        <w:t xml:space="preserve">OBJ II, </w:t>
      </w:r>
      <w:r w:rsidR="0811116E">
        <w:rPr>
          <w:szCs w:val="14"/>
        </w:rPr>
        <w:t>kap. 3</w:t>
      </w:r>
      <w:r w:rsidR="08163013">
        <w:rPr>
          <w:szCs w:val="14"/>
        </w:rPr>
        <w:t>.4.2</w:t>
      </w:r>
      <w:r w:rsidR="08163013">
        <w:t xml:space="preserve">). </w:t>
      </w:r>
      <w:r w:rsidR="08163013" w:rsidRPr="00273106">
        <w:t>Základ poznání moderny není v reálné substanci, protože intencionalita jde k prvnímu potřehu jsoucna v jeho čisté jsoucnosti.</w:t>
      </w:r>
      <w:r w:rsidR="08163013">
        <w:t xml:space="preserve"> </w:t>
      </w:r>
      <w:r w:rsidR="00F56A5E">
        <w:t>V</w:t>
      </w:r>
      <w:r w:rsidR="00F56A5E" w:rsidRPr="00273106">
        <w:t xml:space="preserve">ztah </w:t>
      </w:r>
      <w:r w:rsidR="00F56A5E">
        <w:t>„s</w:t>
      </w:r>
      <w:r w:rsidR="08163013" w:rsidRPr="00273106">
        <w:t>ubjekt</w:t>
      </w:r>
      <w:r w:rsidR="00F56A5E">
        <w:t>–</w:t>
      </w:r>
      <w:r w:rsidR="08163013" w:rsidRPr="00273106">
        <w:t>objekt</w:t>
      </w:r>
      <w:r w:rsidR="00F56A5E">
        <w:t>“ z</w:t>
      </w:r>
      <w:r w:rsidR="08163013" w:rsidRPr="00273106">
        <w:t xml:space="preserve">akládající </w:t>
      </w:r>
      <w:r w:rsidR="08163013">
        <w:t xml:space="preserve">antropocentrickou </w:t>
      </w:r>
      <w:r w:rsidR="08163013" w:rsidRPr="00273106">
        <w:t xml:space="preserve">metafyziku </w:t>
      </w:r>
      <w:r w:rsidR="08163013">
        <w:t xml:space="preserve">a </w:t>
      </w:r>
      <w:r w:rsidR="00492BA2">
        <w:t xml:space="preserve">moderní </w:t>
      </w:r>
      <w:r w:rsidR="08163013">
        <w:t>teologii vznikl a</w:t>
      </w:r>
      <w:r w:rsidR="08163013" w:rsidRPr="00273106">
        <w:t>bsolutizací intence vztažené k jsoucnu jako prvnímu objektu mysli (</w:t>
      </w:r>
      <w:r w:rsidR="08163013" w:rsidRPr="00273106">
        <w:rPr>
          <w:i/>
        </w:rPr>
        <w:t>ens inquantum ens</w:t>
      </w:r>
      <w:r w:rsidR="08163013">
        <w:t xml:space="preserve">). </w:t>
      </w:r>
      <w:r w:rsidR="08163013" w:rsidRPr="00273106">
        <w:t xml:space="preserve">Redukce smyslu jsoucna na </w:t>
      </w:r>
      <w:r w:rsidR="08163013">
        <w:t xml:space="preserve">pouhou </w:t>
      </w:r>
      <w:r w:rsidR="08163013" w:rsidRPr="00273106">
        <w:t xml:space="preserve">intencionalitu </w:t>
      </w:r>
      <w:r w:rsidR="08163013">
        <w:t xml:space="preserve">demiurgického </w:t>
      </w:r>
      <w:r w:rsidR="08163013" w:rsidRPr="00273106">
        <w:t>subjektu představuje další krok epochální</w:t>
      </w:r>
      <w:r w:rsidR="08163013">
        <w:t>ho</w:t>
      </w:r>
      <w:r w:rsidR="08163013" w:rsidRPr="00273106">
        <w:t xml:space="preserve"> působení </w:t>
      </w:r>
      <w:r w:rsidR="08163013" w:rsidRPr="00273106">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B07D1C">
        <w:instrText>moderna</w:instrText>
      </w:r>
      <w:r w:rsidR="08163013">
        <w:instrText xml:space="preserve">" </w:instrText>
      </w:r>
      <w:r w:rsidR="08163013">
        <w:rPr>
          <w:i/>
        </w:rPr>
        <w:fldChar w:fldCharType="end"/>
      </w:r>
      <w:r w:rsidR="08163013">
        <w:t>.</w:t>
      </w:r>
    </w:p>
    <w:p w:rsidR="08163013" w:rsidRDefault="08163013" w:rsidP="08163013">
      <w:r>
        <w:lastRenderedPageBreak/>
        <w:tab/>
      </w:r>
      <w:r w:rsidR="0092334D" w:rsidRPr="0092334D">
        <w:t xml:space="preserve">Hermeneutiku zajímá základní otázka: Jak si subjekt přivlastňuje objektivní bytí prostřednictvím </w:t>
      </w:r>
      <w:r w:rsidR="0092334D">
        <w:t xml:space="preserve">existenciálu </w:t>
      </w:r>
      <w:r w:rsidR="0092334D" w:rsidRPr="0092334D">
        <w:rPr>
          <w:i/>
        </w:rPr>
        <w:t>dativus possessivus</w:t>
      </w:r>
      <w:r w:rsidR="0092334D">
        <w:rPr>
          <w:i/>
        </w:rPr>
        <w:fldChar w:fldCharType="begin"/>
      </w:r>
      <w:r w:rsidR="0092334D">
        <w:instrText xml:space="preserve"> XE "</w:instrText>
      </w:r>
      <w:r w:rsidR="0092334D" w:rsidRPr="00461B3F">
        <w:rPr>
          <w:i/>
        </w:rPr>
        <w:instrText>d</w:instrText>
      </w:r>
      <w:r w:rsidR="0092334D" w:rsidRPr="00461B3F">
        <w:rPr>
          <w:i/>
          <w:iCs/>
        </w:rPr>
        <w:instrText>ativus possessivus</w:instrText>
      </w:r>
      <w:r w:rsidR="0092334D">
        <w:instrText xml:space="preserve">" </w:instrText>
      </w:r>
      <w:r w:rsidR="0092334D">
        <w:rPr>
          <w:i/>
        </w:rPr>
        <w:fldChar w:fldCharType="end"/>
      </w:r>
      <w:r w:rsidR="0092334D" w:rsidRPr="0092334D">
        <w:t>? Intencionalita, chápaná jako habitus myšlení, směřuje nejprve k univerzálnímu bytí (</w:t>
      </w:r>
      <w:r w:rsidR="0092334D" w:rsidRPr="0092334D">
        <w:rPr>
          <w:i/>
        </w:rPr>
        <w:t>ens commune</w:t>
      </w:r>
      <w:r w:rsidR="0015044A">
        <w:rPr>
          <w:i/>
        </w:rPr>
        <w:fldChar w:fldCharType="begin"/>
      </w:r>
      <w:r w:rsidR="0015044A">
        <w:instrText xml:space="preserve"> XE "</w:instrText>
      </w:r>
      <w:r w:rsidR="0015044A" w:rsidRPr="004429BF">
        <w:rPr>
          <w:i/>
        </w:rPr>
        <w:instrText>ens commune</w:instrText>
      </w:r>
      <w:r w:rsidR="0015044A">
        <w:instrText xml:space="preserve">" </w:instrText>
      </w:r>
      <w:r w:rsidR="0015044A">
        <w:rPr>
          <w:i/>
        </w:rPr>
        <w:fldChar w:fldCharType="end"/>
      </w:r>
      <w:r w:rsidR="0092334D" w:rsidRPr="0092334D">
        <w:t xml:space="preserve">), a </w:t>
      </w:r>
      <w:r w:rsidR="0092334D">
        <w:t>to v aktu intuitivního poznání. T</w:t>
      </w:r>
      <w:r>
        <w:t>akto dané jsoucno je objektivně odděleno</w:t>
      </w:r>
      <w:r w:rsidRPr="00273106">
        <w:t xml:space="preserve"> </w:t>
      </w:r>
      <w:r>
        <w:t xml:space="preserve">v modu </w:t>
      </w:r>
      <w:r w:rsidR="00896850">
        <w:t>„</w:t>
      </w:r>
      <w:r w:rsidRPr="00360F78">
        <w:rPr>
          <w:i/>
        </w:rPr>
        <w:t>pr</w:t>
      </w:r>
      <w:r>
        <w:rPr>
          <w:i/>
        </w:rPr>
        <w:t>a</w:t>
      </w:r>
      <w:r w:rsidRPr="00360F78">
        <w:rPr>
          <w:i/>
        </w:rPr>
        <w:t>ecise</w:t>
      </w:r>
      <w:r w:rsidR="00896850">
        <w:t>“</w:t>
      </w:r>
      <w:r>
        <w:t xml:space="preserve"> </w:t>
      </w:r>
      <w:r w:rsidRPr="00273106">
        <w:t>od poznání první substance</w:t>
      </w:r>
      <w:r>
        <w:rPr>
          <w:rStyle w:val="addmd"/>
          <w:i/>
        </w:rPr>
        <w:fldChar w:fldCharType="begin"/>
      </w:r>
      <w:r>
        <w:instrText xml:space="preserve"> XE "predikace</w:instrText>
      </w:r>
      <w:r w:rsidRPr="002A5D70">
        <w:instrText>:</w:instrText>
      </w:r>
      <w:r>
        <w:instrText xml:space="preserve">objektivní" </w:instrText>
      </w:r>
      <w:r>
        <w:rPr>
          <w:rStyle w:val="addmd"/>
          <w:i/>
        </w:rPr>
        <w:fldChar w:fldCharType="end"/>
      </w:r>
      <w:r w:rsidRPr="00273106">
        <w:t>.</w:t>
      </w:r>
      <w:r>
        <w:t xml:space="preserve"> Toto poznání je primární, na rozdíl od sekundárního poznání pravdy skrze intencionalitu intelektu obrácenou ke smyslové </w:t>
      </w:r>
      <w:r w:rsidR="00962190">
        <w:rPr>
          <w:i/>
        </w:rPr>
        <w:t>species</w:t>
      </w:r>
      <w:r>
        <w:t xml:space="preserve">. Objektivní jsoucno je </w:t>
      </w:r>
      <w:r w:rsidRPr="00273106">
        <w:t>dané aktuálně</w:t>
      </w:r>
      <w:r>
        <w:t xml:space="preserve"> v </w:t>
      </w:r>
      <w:r w:rsidRPr="00273106">
        <w:t xml:space="preserve">rámci trvalého </w:t>
      </w:r>
      <w:r w:rsidRPr="00273106">
        <w:rPr>
          <w:i/>
        </w:rPr>
        <w:t xml:space="preserve">habitus </w:t>
      </w:r>
      <w:r>
        <w:t>mysli dané mimo tělo jako „létající muž“</w:t>
      </w:r>
      <w:r>
        <w:fldChar w:fldCharType="begin"/>
      </w:r>
      <w:r>
        <w:instrText xml:space="preserve"> XE "</w:instrText>
      </w:r>
      <w:r w:rsidRPr="00901239">
        <w:instrText>létající muž</w:instrText>
      </w:r>
      <w:r>
        <w:instrText xml:space="preserve">" </w:instrText>
      </w:r>
      <w:r>
        <w:fldChar w:fldCharType="end"/>
      </w:r>
      <w:r>
        <w:t xml:space="preserve"> Avicenny nebo Descarta</w:t>
      </w:r>
      <w:r w:rsidRPr="00273106">
        <w:t>.</w:t>
      </w:r>
      <w:r w:rsidR="00432488">
        <w:t xml:space="preserve"> </w:t>
      </w:r>
      <w:r w:rsidR="00432488" w:rsidRPr="00432488">
        <w:t xml:space="preserve">Moderní subjekt se stal novým zdrojem vědy (ortus scientiarum), neboť vytváří objektivní scibile jako </w:t>
      </w:r>
      <w:r w:rsidR="00432488">
        <w:t xml:space="preserve">precizně </w:t>
      </w:r>
      <w:r w:rsidR="00432488" w:rsidRPr="00432488">
        <w:t xml:space="preserve"> myšlené bytí (</w:t>
      </w:r>
      <w:r w:rsidR="00432488" w:rsidRPr="00432488">
        <w:rPr>
          <w:i/>
        </w:rPr>
        <w:t>ens ratum</w:t>
      </w:r>
      <w:r w:rsidR="009E08FE">
        <w:t>). Predikace „</w:t>
      </w:r>
      <w:r w:rsidR="00432488" w:rsidRPr="009E08FE">
        <w:rPr>
          <w:i/>
        </w:rPr>
        <w:t>in artificialibus</w:t>
      </w:r>
      <w:r w:rsidR="009E08FE">
        <w:t>“</w:t>
      </w:r>
      <w:r w:rsidR="00432488" w:rsidRPr="00432488">
        <w:t xml:space="preserve"> vytvořila nový </w:t>
      </w:r>
      <w:r w:rsidR="00432488" w:rsidRPr="009E08FE">
        <w:rPr>
          <w:i/>
        </w:rPr>
        <w:t>dativus auctoris</w:t>
      </w:r>
      <w:r w:rsidR="0001234F">
        <w:rPr>
          <w:i/>
        </w:rPr>
        <w:fldChar w:fldCharType="begin"/>
      </w:r>
      <w:r w:rsidR="0001234F">
        <w:instrText xml:space="preserve"> XE "</w:instrText>
      </w:r>
      <w:r w:rsidR="0001234F" w:rsidRPr="00203D48">
        <w:rPr>
          <w:i/>
        </w:rPr>
        <w:instrText>dativus auctoris</w:instrText>
      </w:r>
      <w:r w:rsidR="0001234F">
        <w:instrText xml:space="preserve">" </w:instrText>
      </w:r>
      <w:r w:rsidR="0001234F">
        <w:rPr>
          <w:i/>
        </w:rPr>
        <w:fldChar w:fldCharType="end"/>
      </w:r>
      <w:r w:rsidR="009E08FE">
        <w:t>, neboť vztah „subjekt–objekt“</w:t>
      </w:r>
      <w:r w:rsidR="00432488" w:rsidRPr="00432488">
        <w:t xml:space="preserve"> nahradil Sigerovo </w:t>
      </w:r>
      <w:r w:rsidR="009E08FE">
        <w:t>určení reálného poznání v modu „</w:t>
      </w:r>
      <w:r w:rsidR="00432488" w:rsidRPr="009E08FE">
        <w:rPr>
          <w:i/>
        </w:rPr>
        <w:t>subiective</w:t>
      </w:r>
      <w:r w:rsidR="009E08FE" w:rsidRPr="009E08FE">
        <w:rPr>
          <w:i/>
        </w:rPr>
        <w:t>–obiective</w:t>
      </w:r>
      <w:r w:rsidR="003A1EDE">
        <w:rPr>
          <w:i/>
        </w:rPr>
        <w:fldChar w:fldCharType="begin"/>
      </w:r>
      <w:r w:rsidR="003A1EDE">
        <w:instrText xml:space="preserve"> XE "</w:instrText>
      </w:r>
      <w:r w:rsidR="003A1EDE" w:rsidRPr="007813FA">
        <w:rPr>
          <w:i/>
          <w:lang w:eastAsia="en-US"/>
        </w:rPr>
        <w:instrText>subiective–obiective</w:instrText>
      </w:r>
      <w:r w:rsidR="003A1EDE">
        <w:instrText xml:space="preserve">" </w:instrText>
      </w:r>
      <w:r w:rsidR="003A1EDE">
        <w:rPr>
          <w:i/>
        </w:rPr>
        <w:fldChar w:fldCharType="end"/>
      </w:r>
      <w:r w:rsidR="009E08FE">
        <w:t>“</w:t>
      </w:r>
      <w:r w:rsidR="00432488" w:rsidRPr="00432488">
        <w:t xml:space="preserve"> (</w:t>
      </w:r>
      <w:r w:rsidR="0001234F">
        <w:t xml:space="preserve">kap. </w:t>
      </w:r>
      <w:r w:rsidR="00432488" w:rsidRPr="00432488">
        <w:t xml:space="preserve">4.4.2). Siger </w:t>
      </w:r>
      <w:r w:rsidR="0001234F">
        <w:t xml:space="preserve">vzal </w:t>
      </w:r>
      <w:r w:rsidR="00432488" w:rsidRPr="00432488">
        <w:t xml:space="preserve">tělo reálného člověka jako </w:t>
      </w:r>
      <w:r w:rsidR="00432488" w:rsidRPr="0001234F">
        <w:rPr>
          <w:i/>
        </w:rPr>
        <w:t>dativus auctoris</w:t>
      </w:r>
      <w:r w:rsidR="00432488" w:rsidRPr="00432488">
        <w:t xml:space="preserve">, neboť nehmotný intelekt je </w:t>
      </w:r>
      <w:r w:rsidR="0001234F">
        <w:t xml:space="preserve">definovaná v </w:t>
      </w:r>
      <w:r w:rsidR="00432488" w:rsidRPr="00432488">
        <w:t>modu</w:t>
      </w:r>
      <w:r w:rsidR="0001234F">
        <w:t xml:space="preserve"> „</w:t>
      </w:r>
      <w:r w:rsidR="0001234F" w:rsidRPr="0001234F">
        <w:rPr>
          <w:i/>
        </w:rPr>
        <w:t>inmixtus</w:t>
      </w:r>
      <w:r w:rsidR="0001234F">
        <w:t>“</w:t>
      </w:r>
      <w:r w:rsidR="00432488" w:rsidRPr="00432488">
        <w:t xml:space="preserve">, který musí být aktualizován prostřednictvím smyslů. Moderna změnila status </w:t>
      </w:r>
      <w:r w:rsidR="00432488" w:rsidRPr="0001234F">
        <w:rPr>
          <w:i/>
        </w:rPr>
        <w:t>ens ratum</w:t>
      </w:r>
      <w:r w:rsidR="00432488" w:rsidRPr="00432488">
        <w:t xml:space="preserve"> a metafyzika chiméry vytvořila </w:t>
      </w:r>
      <w:r w:rsidR="0001234F">
        <w:t xml:space="preserve">reálně </w:t>
      </w:r>
      <w:r w:rsidR="00432488" w:rsidRPr="00432488">
        <w:t xml:space="preserve">neexistující subjekt, který </w:t>
      </w:r>
      <w:r w:rsidR="0001234F">
        <w:t xml:space="preserve">vytváří </w:t>
      </w:r>
      <w:r w:rsidR="00432488" w:rsidRPr="00432488">
        <w:t xml:space="preserve">odpovídající </w:t>
      </w:r>
      <w:r w:rsidR="0001234F">
        <w:t xml:space="preserve">reálně </w:t>
      </w:r>
      <w:r w:rsidR="00432488" w:rsidRPr="00432488">
        <w:t xml:space="preserve">neexistující objekt. </w:t>
      </w:r>
      <w:r>
        <w:t xml:space="preserve">Zdvojení světa na reálný a objektivní považoval Albert a Bacon za směšnost či šílenost. </w:t>
      </w:r>
      <w:r w:rsidR="00E476DD" w:rsidRPr="00E476DD">
        <w:t xml:space="preserve">Srovnání s voluntaristickým pojetím intencionality, které </w:t>
      </w:r>
      <w:r w:rsidR="00E476DD">
        <w:t xml:space="preserve">měl </w:t>
      </w:r>
      <w:r w:rsidR="00E476DD" w:rsidRPr="00E476DD">
        <w:t>Olivi, ukazuje, jak důkladně Henry změnil intencionalitu moderního subjektu. Gandavus nahradil Oliviho koncepci demiurgické a kapitalistické vůle spekulativní ontoteologií</w:t>
      </w:r>
      <w:r w:rsidR="00E476DD">
        <w:fldChar w:fldCharType="begin"/>
      </w:r>
      <w:r w:rsidR="00E476DD">
        <w:instrText xml:space="preserve"> XE "</w:instrText>
      </w:r>
      <w:r w:rsidR="00E476DD" w:rsidRPr="00B81C76">
        <w:instrText>ontoteologie:Gandavus</w:instrText>
      </w:r>
      <w:r w:rsidR="00E476DD">
        <w:instrText xml:space="preserve">" </w:instrText>
      </w:r>
      <w:r w:rsidR="00E476DD">
        <w:fldChar w:fldCharType="end"/>
      </w:r>
      <w:r w:rsidR="00E476DD" w:rsidRPr="00E476DD">
        <w:t xml:space="preserve"> ve stylu Bonaventury. </w:t>
      </w:r>
      <w:r>
        <w:t>Henry založil mezistupeň exemplární jsoucnosti</w:t>
      </w:r>
      <w:r w:rsidRPr="088B29CB">
        <w:t xml:space="preserve"> </w:t>
      </w:r>
      <w:r>
        <w:t xml:space="preserve">přímo v bohu. Objektivní jsoucno má vlastní bytnost danou potenciálně a intencionálně v boží mysli. Exemplar zakládající tuto sféru není výsledkem naší intencionální syntézy jako v prvním averroismu. První objektivní význam jsoucna „exsistuje“ jako objektivně hypostázovaná intence věčně u boha v modu v porretánském modu </w:t>
      </w:r>
      <w:r w:rsidRPr="006E4EE4">
        <w:rPr>
          <w:i/>
        </w:rPr>
        <w:t>semel‒semper</w:t>
      </w:r>
      <w:r>
        <w:rPr>
          <w:i/>
        </w:rPr>
        <w:fldChar w:fldCharType="begin"/>
      </w:r>
      <w:r>
        <w:instrText xml:space="preserve"> XE "predikace:</w:instrText>
      </w:r>
      <w:r w:rsidRPr="006B738F">
        <w:rPr>
          <w:i/>
        </w:rPr>
        <w:instrText>semel‒semper</w:instrText>
      </w:r>
      <w:r>
        <w:instrText xml:space="preserve">" </w:instrText>
      </w:r>
      <w:r>
        <w:rPr>
          <w:i/>
        </w:rPr>
        <w:fldChar w:fldCharType="end"/>
      </w:r>
      <w:r>
        <w:t xml:space="preserve">. Toto nové </w:t>
      </w:r>
      <w:r w:rsidRPr="006E4EE4">
        <w:rPr>
          <w:i/>
        </w:rPr>
        <w:t>tertium ens</w:t>
      </w:r>
      <w:r>
        <w:rPr>
          <w:i/>
        </w:rPr>
        <w:fldChar w:fldCharType="begin"/>
      </w:r>
      <w:r>
        <w:instrText xml:space="preserve"> XE "</w:instrText>
      </w:r>
      <w:r w:rsidRPr="00353701">
        <w:rPr>
          <w:i/>
        </w:rPr>
        <w:instrText>tertium ens</w:instrText>
      </w:r>
      <w:r>
        <w:instrText xml:space="preserve">:objektivní" </w:instrText>
      </w:r>
      <w:r>
        <w:rPr>
          <w:i/>
        </w:rPr>
        <w:fldChar w:fldCharType="end"/>
      </w:r>
      <w:r>
        <w:t xml:space="preserve"> se pak sekundárně manifestuje skrze akt stvoření světa, kde jsou exemplary dány jako seminální ratia</w:t>
      </w:r>
      <w:r w:rsidRPr="08C746D4">
        <w:t xml:space="preserve"> </w:t>
      </w:r>
      <w:r>
        <w:t>pro eidetické nazírání iluminátů. Náhled</w:t>
      </w:r>
      <w:r>
        <w:rPr>
          <w:i/>
        </w:rPr>
        <w:fldChar w:fldCharType="begin"/>
      </w:r>
      <w:r>
        <w:instrText xml:space="preserve"> XE "vidění:eidetické" </w:instrText>
      </w:r>
      <w:r>
        <w:rPr>
          <w:i/>
        </w:rPr>
        <w:fldChar w:fldCharType="end"/>
      </w:r>
      <w:r>
        <w:t xml:space="preserve"> do boží demiurgické mysli v analogickém modu položil nový základ metafyziky. Bůh jako zakládající simulákrum moderny začal fungovat okolo roku 1280 v první verzi antropocentrické metafyziky. Toto simulákrum vytváří objektivní základ celku jsoucna skrze duševní procesy (</w:t>
      </w:r>
      <w:r w:rsidRPr="005A5609">
        <w:rPr>
          <w:i/>
        </w:rPr>
        <w:t>intentio</w:t>
      </w:r>
      <w:r>
        <w:t xml:space="preserve">, </w:t>
      </w:r>
      <w:r w:rsidRPr="005A5609">
        <w:rPr>
          <w:i/>
        </w:rPr>
        <w:t>volitio</w:t>
      </w:r>
      <w:r>
        <w:rPr>
          <w:i/>
        </w:rPr>
        <w:t>, reflexio</w:t>
      </w:r>
      <w:r>
        <w:t xml:space="preserve">). Nový aspekt jsoucna daný v modu archetypické </w:t>
      </w:r>
      <w:r>
        <w:lastRenderedPageBreak/>
        <w:t xml:space="preserve">boží psychologie a intencionality založil všeobecnou metafyziku ve smyslu Heideggerova </w:t>
      </w:r>
      <w:r w:rsidRPr="006543EF">
        <w:rPr>
          <w:i/>
        </w:rPr>
        <w:t>Gründung</w:t>
      </w:r>
      <w:r>
        <w:rPr>
          <w:i/>
        </w:rPr>
        <w:fldChar w:fldCharType="begin"/>
      </w:r>
      <w:r>
        <w:instrText xml:space="preserve"> XE "metafyzika:</w:instrText>
      </w:r>
      <w:r w:rsidRPr="000854E0">
        <w:rPr>
          <w:i/>
        </w:rPr>
        <w:instrText>Gründung</w:instrText>
      </w:r>
      <w:r>
        <w:instrText xml:space="preserve">" </w:instrText>
      </w:r>
      <w:r>
        <w:rPr>
          <w:i/>
        </w:rPr>
        <w:fldChar w:fldCharType="end"/>
      </w:r>
      <w:r>
        <w:t xml:space="preserve">. </w:t>
      </w:r>
      <w:r w:rsidR="00135896" w:rsidRPr="00135896">
        <w:t>Olivi provedl kontemplaci bytí skrze vůli (</w:t>
      </w:r>
      <w:r w:rsidR="00135896" w:rsidRPr="00135896">
        <w:rPr>
          <w:i/>
        </w:rPr>
        <w:t>aspectus</w:t>
      </w:r>
      <w:r w:rsidR="00135896" w:rsidRPr="00135896">
        <w:t xml:space="preserve">); Gandavus ji transformoval zpět na intelektuální akt poznání, který se nacházel v ontoteologické struktuře metafyziky. </w:t>
      </w:r>
      <w:r>
        <w:t>Klíčovou roli v zakládání nové metafyziky hraje exemplar, protože tvoří nový střední člen</w:t>
      </w:r>
      <w:r>
        <w:fldChar w:fldCharType="begin"/>
      </w:r>
      <w:r>
        <w:instrText xml:space="preserve"> XE "</w:instrText>
      </w:r>
      <w:r w:rsidRPr="00884529">
        <w:rPr>
          <w:i/>
        </w:rPr>
        <w:instrText>medium</w:instrText>
      </w:r>
      <w:r w:rsidRPr="00CF7E87">
        <w:instrText>:Gandavus</w:instrText>
      </w:r>
      <w:r>
        <w:instrText xml:space="preserve">" </w:instrText>
      </w:r>
      <w:r>
        <w:fldChar w:fldCharType="end"/>
      </w:r>
      <w:r>
        <w:t xml:space="preserve"> objektivního demiurgického sylogismu. Bůh intenduje exemplar ve své </w:t>
      </w:r>
      <w:r w:rsidR="009002AD">
        <w:t xml:space="preserve">mysli </w:t>
      </w:r>
      <w:r>
        <w:t xml:space="preserve">a tím jej tvoří </w:t>
      </w:r>
      <w:r w:rsidRPr="00FF06F2">
        <w:rPr>
          <w:i/>
        </w:rPr>
        <w:t>ex nihilo</w:t>
      </w:r>
      <w:r>
        <w:rPr>
          <w:i/>
        </w:rPr>
        <w:fldChar w:fldCharType="begin"/>
      </w:r>
      <w:r>
        <w:instrText xml:space="preserve"> XE "</w:instrText>
      </w:r>
      <w:r w:rsidRPr="00555362">
        <w:rPr>
          <w:i/>
        </w:rPr>
        <w:instrText>creatio ex nihilo</w:instrText>
      </w:r>
      <w:r>
        <w:instrText xml:space="preserve">" </w:instrText>
      </w:r>
      <w:r>
        <w:rPr>
          <w:i/>
        </w:rPr>
        <w:fldChar w:fldCharType="end"/>
      </w:r>
      <w:r>
        <w:t xml:space="preserve">. Pak exemplar podrží ve své </w:t>
      </w:r>
      <w:r w:rsidRPr="00FF06F2">
        <w:rPr>
          <w:i/>
        </w:rPr>
        <w:t>memoria</w:t>
      </w:r>
      <w:r>
        <w:rPr>
          <w:i/>
        </w:rPr>
        <w:fldChar w:fldCharType="begin"/>
      </w:r>
      <w:r>
        <w:instrText xml:space="preserve"> XE "</w:instrText>
      </w:r>
      <w:r w:rsidRPr="00840D0F">
        <w:rPr>
          <w:i/>
        </w:rPr>
        <w:instrText>memoria:</w:instrText>
      </w:r>
      <w:r w:rsidRPr="00840D0F">
        <w:instrText>druhý averroismus</w:instrText>
      </w:r>
      <w:r>
        <w:instrText xml:space="preserve">" </w:instrText>
      </w:r>
      <w:r>
        <w:rPr>
          <w:i/>
        </w:rPr>
        <w:fldChar w:fldCharType="end"/>
      </w:r>
      <w:r>
        <w:t xml:space="preserve"> a může jej stvořitelsky poslat do světa, kde jej sekundárně nahlíží moderní iluminát. Nový typ intencionálního předmětu vybavený božskou mocí a inteligencí založil objektivně danou sféru bytí. </w:t>
      </w:r>
      <w:r w:rsidR="00B42D33">
        <w:t xml:space="preserve">Moderní iluminát je </w:t>
      </w:r>
      <w:r>
        <w:t xml:space="preserve">objektivně </w:t>
      </w:r>
      <w:r w:rsidR="00B42D33">
        <w:t xml:space="preserve">podobný modernímu </w:t>
      </w:r>
      <w:r>
        <w:t xml:space="preserve">bohu </w:t>
      </w:r>
      <w:r w:rsidR="00812A11">
        <w:t xml:space="preserve">jako </w:t>
      </w:r>
      <w:r w:rsidR="00F63C5F">
        <w:rPr>
          <w:i/>
        </w:rPr>
        <w:t>imago D</w:t>
      </w:r>
      <w:r w:rsidRPr="00AD68BE">
        <w:rPr>
          <w:i/>
        </w:rPr>
        <w:t>ei</w:t>
      </w:r>
      <w:r w:rsidR="00B42D33">
        <w:t xml:space="preserve">. </w:t>
      </w:r>
      <w:r>
        <w:t>Henry popisuje v návaznosti na Oliviho první objektivní kapitalizaci exemplarů v boží mysli, která se následně zúročí v kapitalistickém vědomí a jednání.</w:t>
      </w:r>
    </w:p>
    <w:p w:rsidR="08163013" w:rsidRDefault="08163013" w:rsidP="08163013">
      <w:pPr>
        <w:pStyle w:val="Citace"/>
      </w:pPr>
      <w:r>
        <w:t>„</w:t>
      </w:r>
      <w:r>
        <w:rPr>
          <w:lang w:val="cs-CZ"/>
        </w:rPr>
        <w:t>Exemplary jako poznané a účinné objekty nejsou v intelektu</w:t>
      </w:r>
      <w:r w:rsidRPr="00260802">
        <w:rPr>
          <w:lang w:val="cs-CZ"/>
        </w:rPr>
        <w:t xml:space="preserve"> </w:t>
      </w:r>
      <w:r>
        <w:rPr>
          <w:lang w:val="cs-CZ"/>
        </w:rPr>
        <w:t>determinovány našim poznáním (</w:t>
      </w:r>
      <w:r w:rsidRPr="004E1881">
        <w:rPr>
          <w:i/>
          <w:lang w:val="cs-CZ"/>
        </w:rPr>
        <w:t xml:space="preserve">non sunt </w:t>
      </w:r>
      <w:r w:rsidRPr="00260802">
        <w:rPr>
          <w:i/>
        </w:rPr>
        <w:t>obiecta cognita et operata ab intellectu</w:t>
      </w:r>
      <w:r>
        <w:rPr>
          <w:lang w:val="cs-CZ"/>
        </w:rPr>
        <w:t>). Jsou dány jako předmět jednání a činnosti k tomu, aby se aktualizoval náš intelekt. Skrze aktuální intelekt získají exemplary nové bytí v intelektu (</w:t>
      </w:r>
      <w:r w:rsidRPr="00B36F4C">
        <w:rPr>
          <w:i/>
        </w:rPr>
        <w:t>ipsa faciunt esse in esse cognito intellectus</w:t>
      </w:r>
      <w:r>
        <w:rPr>
          <w:lang w:val="cs-CZ"/>
        </w:rPr>
        <w:t>). To by nebylo možné, kdyby už předtím exemplary nebyly pravými jsoucny (</w:t>
      </w:r>
      <w:r w:rsidRPr="00B36F4C">
        <w:rPr>
          <w:i/>
        </w:rPr>
        <w:t>essent entia vera</w:t>
      </w:r>
      <w:r>
        <w:rPr>
          <w:lang w:val="cs-CZ"/>
        </w:rPr>
        <w:t>) podle míry své vlastní aktuality (</w:t>
      </w:r>
      <w:r w:rsidRPr="00B36F4C">
        <w:rPr>
          <w:i/>
        </w:rPr>
        <w:t>ex se secundum actum</w:t>
      </w:r>
      <w:r>
        <w:rPr>
          <w:lang w:val="cs-CZ"/>
        </w:rPr>
        <w:t>). Vůči nim (</w:t>
      </w:r>
      <w:r w:rsidRPr="00B36F4C">
        <w:rPr>
          <w:i/>
        </w:rPr>
        <w:t>respectu quorum</w:t>
      </w:r>
      <w:r>
        <w:rPr>
          <w:lang w:val="cs-CZ"/>
        </w:rPr>
        <w:t>) je intelekt nějakým způsobem jako jsoucno v potenci (</w:t>
      </w:r>
      <w:r w:rsidRPr="00B36F4C">
        <w:rPr>
          <w:i/>
        </w:rPr>
        <w:t>quodam modo est ens in potentia</w:t>
      </w:r>
      <w:r>
        <w:rPr>
          <w:lang w:val="cs-CZ"/>
        </w:rPr>
        <w:t>). Tato exemplární jsoucna jsou vz</w:t>
      </w:r>
      <w:r w:rsidR="00DB5445">
        <w:rPr>
          <w:lang w:val="cs-CZ"/>
        </w:rPr>
        <w:t xml:space="preserve">hledem k božímu bytí jsoucna v minimální </w:t>
      </w:r>
      <w:r>
        <w:rPr>
          <w:lang w:val="cs-CZ"/>
        </w:rPr>
        <w:t>jsoucnosti (</w:t>
      </w:r>
      <w:r w:rsidRPr="00B36F4C">
        <w:rPr>
          <w:i/>
        </w:rPr>
        <w:t>sunt diminuta entia</w:t>
      </w:r>
      <w:r>
        <w:rPr>
          <w:lang w:val="cs-CZ"/>
        </w:rPr>
        <w:t xml:space="preserve">). Nejsou </w:t>
      </w:r>
      <w:r w:rsidR="00DB5445">
        <w:rPr>
          <w:lang w:val="cs-CZ"/>
        </w:rPr>
        <w:t xml:space="preserve">minimalizována </w:t>
      </w:r>
      <w:r>
        <w:rPr>
          <w:lang w:val="cs-CZ"/>
        </w:rPr>
        <w:t>tím způsobem, jako předmětnosti konstituované v naší mysli (</w:t>
      </w:r>
      <w:r w:rsidRPr="00B36F4C">
        <w:rPr>
          <w:i/>
        </w:rPr>
        <w:t>entia operata ab intellectu nostro</w:t>
      </w:r>
      <w:r>
        <w:rPr>
          <w:lang w:val="cs-CZ"/>
        </w:rPr>
        <w:t xml:space="preserve">). </w:t>
      </w:r>
      <w:r w:rsidR="00142A8C">
        <w:rPr>
          <w:lang w:val="cs-CZ"/>
        </w:rPr>
        <w:t>Speci</w:t>
      </w:r>
      <w:r w:rsidR="00CB668F">
        <w:rPr>
          <w:lang w:val="cs-CZ"/>
        </w:rPr>
        <w:t>e</w:t>
      </w:r>
      <w:r w:rsidR="00142A8C">
        <w:rPr>
          <w:lang w:val="cs-CZ"/>
        </w:rPr>
        <w:t xml:space="preserve">s </w:t>
      </w:r>
      <w:r>
        <w:rPr>
          <w:lang w:val="cs-CZ"/>
        </w:rPr>
        <w:t>vznikl</w:t>
      </w:r>
      <w:r w:rsidR="00142A8C">
        <w:rPr>
          <w:lang w:val="cs-CZ"/>
        </w:rPr>
        <w:t>á v mysli jsou dána</w:t>
      </w:r>
      <w:r>
        <w:rPr>
          <w:lang w:val="cs-CZ"/>
        </w:rPr>
        <w:t xml:space="preserve"> tak, že nemohou mít pravdivé bytí mimo intelekt, protože existenci mají jen v intelektu.“ </w:t>
      </w:r>
      <w:r w:rsidRPr="00273106">
        <w:rPr>
          <w:rStyle w:val="Znakapoznpodarou"/>
        </w:rPr>
        <w:footnoteReference w:id="408"/>
      </w:r>
    </w:p>
    <w:p w:rsidR="006914F3" w:rsidRDefault="08163013" w:rsidP="08163013">
      <w:r>
        <w:t xml:space="preserve">Citát </w:t>
      </w:r>
      <w:r w:rsidRPr="00273106">
        <w:t>rozliš</w:t>
      </w:r>
      <w:r>
        <w:t>uje rovinu minimálního jsoucna</w:t>
      </w:r>
      <w:r w:rsidRPr="088134AD">
        <w:t xml:space="preserve"> </w:t>
      </w:r>
      <w:r w:rsidRPr="00273106">
        <w:t xml:space="preserve">vzhledem k aktuální plnosti bytí </w:t>
      </w:r>
      <w:r>
        <w:t>v bohu</w:t>
      </w:r>
      <w:r w:rsidRPr="00273106">
        <w:t xml:space="preserve"> (</w:t>
      </w:r>
      <w:r w:rsidRPr="00273106">
        <w:rPr>
          <w:i/>
        </w:rPr>
        <w:t>respectu entis quod Deus est</w:t>
      </w:r>
      <w:r w:rsidRPr="00273106">
        <w:t>)</w:t>
      </w:r>
      <w:r>
        <w:t xml:space="preserve">. V moderním bohu je </w:t>
      </w:r>
      <w:r w:rsidR="009C5B24">
        <w:t xml:space="preserve">externí </w:t>
      </w:r>
      <w:r>
        <w:t xml:space="preserve">jsoucnost </w:t>
      </w:r>
      <w:r w:rsidRPr="00273106">
        <w:t xml:space="preserve">dána </w:t>
      </w:r>
      <w:r w:rsidR="00B6763A">
        <w:t>jako potencialita, protože exemplary m</w:t>
      </w:r>
      <w:r>
        <w:t>ají jen potenciální a intencionální charakter (</w:t>
      </w:r>
      <w:r w:rsidRPr="00273106">
        <w:rPr>
          <w:i/>
        </w:rPr>
        <w:t>sunt diminuta entia</w:t>
      </w:r>
      <w:r>
        <w:t>)</w:t>
      </w:r>
      <w:r w:rsidRPr="00273106">
        <w:t>.</w:t>
      </w:r>
      <w:r w:rsidRPr="00A261DE">
        <w:rPr>
          <w:rStyle w:val="Znakapoznpodarou"/>
        </w:rPr>
        <w:t xml:space="preserve"> </w:t>
      </w:r>
      <w:r>
        <w:t>Tím je zajištěna Oliviho reálná distinkce mezi intimitou boží esence a její intencionální produkcí směrem navenek (</w:t>
      </w:r>
      <w:r w:rsidRPr="00273106">
        <w:rPr>
          <w:i/>
        </w:rPr>
        <w:t>realis distinctio inter essentiam voluntatis et suos aspectus</w:t>
      </w:r>
      <w:r w:rsidR="009C5B24">
        <w:t>, kap. 5</w:t>
      </w:r>
      <w:r>
        <w:t xml:space="preserve">.1.2). Oliviho schéma intimní vůle v intelektualistické verzi ontoteologie nahrazeno reflexivním </w:t>
      </w:r>
      <w:r>
        <w:lastRenderedPageBreak/>
        <w:t>sebepoznáním prováděným v rámci božího demiurgického intelektu. Bůh je věčně sám u sebe ve své ipseitě a směrem do světa posílá objektivní exempla</w:t>
      </w:r>
      <w:r w:rsidR="006914F3">
        <w:t>ry, které objektivně poznáváme.</w:t>
      </w:r>
    </w:p>
    <w:p w:rsidR="00AD7890" w:rsidRDefault="006914F3" w:rsidP="00EC14A8">
      <w:pPr>
        <w:ind w:firstLine="397"/>
      </w:pPr>
      <w:r w:rsidRPr="006914F3">
        <w:t xml:space="preserve">Pojem </w:t>
      </w:r>
      <w:r>
        <w:t>„</w:t>
      </w:r>
      <w:r w:rsidRPr="006914F3">
        <w:rPr>
          <w:i/>
        </w:rPr>
        <w:t>esse diminutum</w:t>
      </w:r>
      <w:r w:rsidR="00EC14A8">
        <w:rPr>
          <w:i/>
        </w:rPr>
        <w:fldChar w:fldCharType="begin"/>
      </w:r>
      <w:r w:rsidR="00EC14A8">
        <w:instrText xml:space="preserve"> XE "</w:instrText>
      </w:r>
      <w:r w:rsidR="00EC14A8" w:rsidRPr="00782C1F">
        <w:rPr>
          <w:i/>
        </w:rPr>
        <w:instrText>esse diminutum</w:instrText>
      </w:r>
      <w:r w:rsidR="00EC14A8">
        <w:instrText xml:space="preserve">" </w:instrText>
      </w:r>
      <w:r w:rsidR="00EC14A8">
        <w:rPr>
          <w:i/>
        </w:rPr>
        <w:fldChar w:fldCharType="end"/>
      </w:r>
      <w:r>
        <w:t>“</w:t>
      </w:r>
      <w:r w:rsidRPr="006914F3">
        <w:t xml:space="preserve"> </w:t>
      </w:r>
      <w:r>
        <w:t xml:space="preserve">ustavil </w:t>
      </w:r>
      <w:r w:rsidRPr="006914F3">
        <w:t>objektivní tok forem z božské mysli</w:t>
      </w:r>
      <w:r w:rsidR="00EC14A8">
        <w:t xml:space="preserve"> do světa. </w:t>
      </w:r>
      <w:r w:rsidR="08163013">
        <w:t>B</w:t>
      </w:r>
      <w:r w:rsidR="08163013" w:rsidRPr="00273106">
        <w:t>oží exemplar</w:t>
      </w:r>
      <w:r w:rsidR="08163013">
        <w:t>y „exsistují“ v</w:t>
      </w:r>
      <w:r w:rsidR="004F40D7">
        <w:t xml:space="preserve"> minimálním </w:t>
      </w:r>
      <w:r w:rsidR="08163013">
        <w:t xml:space="preserve">objektivním </w:t>
      </w:r>
      <w:r w:rsidR="08163013" w:rsidRPr="009073B4">
        <w:rPr>
          <w:i/>
        </w:rPr>
        <w:t>esse</w:t>
      </w:r>
      <w:r w:rsidR="08163013">
        <w:t xml:space="preserve">, které </w:t>
      </w:r>
      <w:r w:rsidR="08163013" w:rsidRPr="00273106">
        <w:t>lidský intelekt vnímá ja</w:t>
      </w:r>
      <w:r w:rsidR="08163013">
        <w:t>ko aktivní inteligibilní formy.</w:t>
      </w:r>
      <w:r w:rsidR="08163013" w:rsidRPr="08D76D8D">
        <w:t xml:space="preserve"> </w:t>
      </w:r>
      <w:r w:rsidR="08163013">
        <w:t>V bohu jsou exemplary dány pouze potenciálně, ale vzhledem k nám již vystupují v modu hypostázované objektivity. Nová sféra jsoucna třetího druhu je dána v definici exemplaru</w:t>
      </w:r>
      <w:r w:rsidR="00006C00">
        <w:t xml:space="preserve">. Moderní bůh </w:t>
      </w:r>
      <w:r w:rsidR="08163013">
        <w:t xml:space="preserve">vybavuje </w:t>
      </w:r>
      <w:r w:rsidR="00006C00">
        <w:t xml:space="preserve">své intencionální obsahy (a ne platonské ideje) </w:t>
      </w:r>
      <w:r w:rsidR="08163013">
        <w:t>exemplárním typem objektivní existence v modu objektivní pravdivosti (</w:t>
      </w:r>
      <w:r w:rsidR="08163013" w:rsidRPr="089E49CE">
        <w:rPr>
          <w:i/>
        </w:rPr>
        <w:t>ex se secundum actum essent entia vera</w:t>
      </w:r>
      <w:r w:rsidR="08163013">
        <w:t xml:space="preserve">). </w:t>
      </w:r>
      <w:r w:rsidR="00DB04BA">
        <w:t>Tyto o</w:t>
      </w:r>
      <w:r w:rsidR="00C16590">
        <w:t xml:space="preserve">bjektivované </w:t>
      </w:r>
      <w:r w:rsidR="00DB04BA">
        <w:t>exemplary</w:t>
      </w:r>
      <w:r w:rsidR="00C16590">
        <w:t xml:space="preserve"> vůči nám vystupují</w:t>
      </w:r>
      <w:r w:rsidR="08163013">
        <w:t xml:space="preserve"> jako externí objekt poznání, který receptivní intelekt poznává ve své potenci (</w:t>
      </w:r>
      <w:r w:rsidR="08163013" w:rsidRPr="089E49CE">
        <w:rPr>
          <w:i/>
        </w:rPr>
        <w:t>respectu quorum intellectus quodam modo est ens in potentia</w:t>
      </w:r>
      <w:r w:rsidR="08163013">
        <w:t xml:space="preserve">). Proto konec citátu tvrdí, že pro nás existují </w:t>
      </w:r>
      <w:r w:rsidR="00AA5699">
        <w:t xml:space="preserve">objektivní významy </w:t>
      </w:r>
      <w:r w:rsidR="08163013">
        <w:t>pouze v mysli. Nové jsoucno třetího druhu</w:t>
      </w:r>
      <w:r w:rsidR="08163013">
        <w:fldChar w:fldCharType="begin"/>
      </w:r>
      <w:r w:rsidR="08163013">
        <w:instrText xml:space="preserve"> XE "</w:instrText>
      </w:r>
      <w:r w:rsidR="08163013" w:rsidRPr="009E73C8">
        <w:rPr>
          <w:i/>
        </w:rPr>
        <w:instrText>tertium ens</w:instrText>
      </w:r>
      <w:r w:rsidR="08163013" w:rsidRPr="00C55744">
        <w:instrText>:Gandavus</w:instrText>
      </w:r>
      <w:r w:rsidR="08163013">
        <w:instrText xml:space="preserve">" </w:instrText>
      </w:r>
      <w:r w:rsidR="08163013">
        <w:fldChar w:fldCharType="end"/>
      </w:r>
      <w:r w:rsidR="08163013">
        <w:t xml:space="preserve"> neexistuje ve světě jako platonská idea, která má vlastní jsoucnost, na níž participují materiální věci. Henry </w:t>
      </w:r>
      <w:r w:rsidR="0077690A">
        <w:t xml:space="preserve">jasně odmítá </w:t>
      </w:r>
      <w:r w:rsidR="08163013">
        <w:t>platonismus stejně jako předtím Bonaventur</w:t>
      </w:r>
      <w:r w:rsidR="0077690A">
        <w:t>a (kap. 4</w:t>
      </w:r>
      <w:r w:rsidR="08163013">
        <w:t>.1.1). Exemplar neexistuje jako idea, protože „exsistuje“ jako potenciální intence daná buď v boží nebo v naší mysli. Diakosmem už není mytologický svět platonského demiurga</w:t>
      </w:r>
      <w:r w:rsidR="08163013">
        <w:fldChar w:fldCharType="begin"/>
      </w:r>
      <w:r w:rsidR="08163013">
        <w:instrText xml:space="preserve"> XE "</w:instrText>
      </w:r>
      <w:r w:rsidR="08163013" w:rsidRPr="005C2F4A">
        <w:rPr>
          <w:rStyle w:val="addmd"/>
        </w:rPr>
        <w:instrText>demiurg</w:instrText>
      </w:r>
      <w:r w:rsidR="08163013">
        <w:instrText xml:space="preserve">" </w:instrText>
      </w:r>
      <w:r w:rsidR="08163013">
        <w:fldChar w:fldCharType="end"/>
      </w:r>
      <w:r w:rsidR="08163013">
        <w:t xml:space="preserve"> Timaia, ale boží demiurgická mysl, která dostala moderní antropomorfický charakter v rámci ontoteologické psychologie. Exemplar jako objektivní jsoucno třetího druhu nasvěcuje lidskou duši, jež se stává univerzálním recipientem objektivního poznání (</w:t>
      </w:r>
      <w:r w:rsidR="08163013" w:rsidRPr="00B36F4C">
        <w:rPr>
          <w:i/>
        </w:rPr>
        <w:t>quodam modo est ens in potentia</w:t>
      </w:r>
      <w:r w:rsidR="08163013">
        <w:t>). Exemplárně daná objektivita daná primárně v boží mysli se zásadně liší od našich demiurgických představ, které můžeme demiurgicky ovládat (</w:t>
      </w:r>
      <w:r w:rsidR="08163013" w:rsidRPr="00F651F2">
        <w:rPr>
          <w:i/>
        </w:rPr>
        <w:t>entia operata ab intellectu nostro</w:t>
      </w:r>
      <w:r w:rsidR="08163013">
        <w:t>)</w:t>
      </w:r>
      <w:r w:rsidR="08163013" w:rsidRPr="00273106">
        <w:t xml:space="preserve">. </w:t>
      </w:r>
      <w:r w:rsidR="08163013">
        <w:t>Citát kodifikuje na úrovni objektivní metafyziky Bonaventurův rozdíl mezi dvojí regulí agenta stvořitele a tvořitele</w:t>
      </w:r>
      <w:r w:rsidR="08163013">
        <w:fldChar w:fldCharType="begin"/>
      </w:r>
      <w:r w:rsidR="08163013">
        <w:instrText xml:space="preserve"> XE "</w:instrText>
      </w:r>
      <w:r w:rsidR="08163013" w:rsidRPr="00A34994">
        <w:instrText>regule:</w:instrText>
      </w:r>
      <w:r w:rsidR="08163013" w:rsidRPr="003810C0">
        <w:rPr>
          <w:i/>
        </w:rPr>
        <w:instrText>agentis in/creati</w:instrText>
      </w:r>
      <w:r w:rsidR="08163013">
        <w:instrText xml:space="preserve">" </w:instrText>
      </w:r>
      <w:r w:rsidR="08163013">
        <w:fldChar w:fldCharType="end"/>
      </w:r>
      <w:r w:rsidR="08163013">
        <w:t xml:space="preserve">. </w:t>
      </w:r>
      <w:r w:rsidR="08163013" w:rsidRPr="00273106">
        <w:t xml:space="preserve">Boží exemplary jsou jen v potenci vůči </w:t>
      </w:r>
      <w:r w:rsidR="08163013">
        <w:t xml:space="preserve">reálnému </w:t>
      </w:r>
      <w:r w:rsidR="08163013" w:rsidRPr="00273106">
        <w:t>stvoření, proto mají nižší ontologický status než stvořené substance</w:t>
      </w:r>
      <w:r w:rsidR="08163013">
        <w:fldChar w:fldCharType="begin"/>
      </w:r>
      <w:r w:rsidR="08163013">
        <w:instrText xml:space="preserve"> XE "</w:instrText>
      </w:r>
      <w:r w:rsidR="08163013" w:rsidRPr="00DE2A32">
        <w:instrText>substance</w:instrText>
      </w:r>
      <w:r w:rsidR="08163013">
        <w:instrText xml:space="preserve">:stvořené" </w:instrText>
      </w:r>
      <w:r w:rsidR="08163013">
        <w:fldChar w:fldCharType="end"/>
      </w:r>
      <w:r w:rsidR="08163013" w:rsidRPr="00273106">
        <w:t>, které v bohu být nemohou. Ale jako boží entity už mají exemplary formální existenci objektivně danou v boží mysli, která stojí nekonečně výše než intencionální obsahy lidského intelektu</w:t>
      </w:r>
      <w:r w:rsidR="08163013">
        <w:t xml:space="preserve"> (</w:t>
      </w:r>
      <w:r w:rsidR="08163013" w:rsidRPr="00464CAD">
        <w:rPr>
          <w:i/>
        </w:rPr>
        <w:t>ex se secundum actum essent entia vera</w:t>
      </w:r>
      <w:r w:rsidR="08163013">
        <w:t>)</w:t>
      </w:r>
      <w:r w:rsidR="08163013" w:rsidRPr="00273106">
        <w:t xml:space="preserve">. Toto </w:t>
      </w:r>
      <w:r w:rsidR="08163013">
        <w:t>jsoucno o</w:t>
      </w:r>
      <w:r w:rsidR="08163013" w:rsidRPr="00273106">
        <w:t xml:space="preserve">bjektivně dané u boha </w:t>
      </w:r>
      <w:r w:rsidR="08163013">
        <w:t>v modu exemplárně pravdivé jsoucnosti (</w:t>
      </w:r>
      <w:r w:rsidR="08163013" w:rsidRPr="00454759">
        <w:rPr>
          <w:i/>
        </w:rPr>
        <w:t>entia vera</w:t>
      </w:r>
      <w:r w:rsidR="08163013">
        <w:t xml:space="preserve">) </w:t>
      </w:r>
      <w:r w:rsidR="08163013" w:rsidRPr="00273106">
        <w:t xml:space="preserve">aktualizuje </w:t>
      </w:r>
      <w:r w:rsidR="08163013">
        <w:t xml:space="preserve">naše poznání. Exemplárně pravdivé objektivní jsoucno </w:t>
      </w:r>
      <w:r w:rsidR="08163013" w:rsidRPr="00273106">
        <w:t xml:space="preserve">nasvěcuje </w:t>
      </w:r>
      <w:r w:rsidR="08163013">
        <w:t>intelekt, a tím jej primárně aktualizuje (</w:t>
      </w:r>
      <w:r w:rsidR="08163013" w:rsidRPr="00273106">
        <w:rPr>
          <w:i/>
        </w:rPr>
        <w:t>ut intellectus noster sit intellectus secundum actum</w:t>
      </w:r>
      <w:r w:rsidR="08163013" w:rsidRPr="00273106">
        <w:t xml:space="preserve">). </w:t>
      </w:r>
      <w:r w:rsidR="08163013">
        <w:lastRenderedPageBreak/>
        <w:t>Tím vzniklo první plně metafyzické schéma objektivního nasvícení jsoucna zezadu</w:t>
      </w:r>
      <w:r w:rsidR="08163013">
        <w:fldChar w:fldCharType="begin"/>
      </w:r>
      <w:r w:rsidR="08163013">
        <w:instrText xml:space="preserve"> XE "</w:instrText>
      </w:r>
      <w:r w:rsidR="08163013" w:rsidRPr="00B66EBA">
        <w:instrText>zjevování:nasvícení zezadu</w:instrText>
      </w:r>
      <w:r w:rsidR="08163013">
        <w:instrText xml:space="preserve">" </w:instrText>
      </w:r>
      <w:r w:rsidR="08163013">
        <w:fldChar w:fldCharType="end"/>
      </w:r>
      <w:r w:rsidR="08163013">
        <w:t xml:space="preserve"> od nově utvořeného diakosmu objektivně určených jsoucen. </w:t>
      </w:r>
      <w:r w:rsidR="006B0CF8" w:rsidRPr="00273106">
        <w:t>Henry nazírá exemplar</w:t>
      </w:r>
      <w:r w:rsidR="006B0CF8">
        <w:fldChar w:fldCharType="begin"/>
      </w:r>
      <w:r w:rsidR="006B0CF8">
        <w:instrText xml:space="preserve"> XE "</w:instrText>
      </w:r>
      <w:r w:rsidR="006B0CF8" w:rsidRPr="0063252E">
        <w:instrText>exemplar</w:instrText>
      </w:r>
      <w:r w:rsidR="006B0CF8">
        <w:instrText xml:space="preserve">" </w:instrText>
      </w:r>
      <w:r w:rsidR="006B0CF8">
        <w:fldChar w:fldCharType="end"/>
      </w:r>
      <w:r w:rsidR="006B0CF8" w:rsidRPr="00273106">
        <w:t xml:space="preserve"> jako nové </w:t>
      </w:r>
      <w:r w:rsidR="006B0CF8" w:rsidRPr="00273106">
        <w:rPr>
          <w:i/>
        </w:rPr>
        <w:t>obiectum</w:t>
      </w:r>
      <w:r w:rsidR="006B0CF8" w:rsidRPr="00273106">
        <w:t xml:space="preserve"> </w:t>
      </w:r>
      <w:r w:rsidR="006B0CF8">
        <w:t xml:space="preserve">intelektu, který ovšem exemplar nesyntetizuje, jen pasivně přijímá. </w:t>
      </w:r>
      <w:r w:rsidR="08163013">
        <w:t xml:space="preserve">Pasivní a receptivní role </w:t>
      </w:r>
      <w:r w:rsidR="08163013" w:rsidRPr="0063252E">
        <w:rPr>
          <w:i/>
        </w:rPr>
        <w:t>intellectus possibilis</w:t>
      </w:r>
      <w:r w:rsidR="08163013">
        <w:t xml:space="preserve"> je definována podle </w:t>
      </w:r>
      <w:r w:rsidR="08163013" w:rsidRPr="00EF71CB">
        <w:rPr>
          <w:i/>
        </w:rPr>
        <w:t>De anima</w:t>
      </w:r>
      <w:r w:rsidR="08163013">
        <w:t xml:space="preserve">, čímž je zachována fundamentální teze prvního averroismu zajišťující univerzalitu poznání. </w:t>
      </w:r>
      <w:r w:rsidR="00B3219E">
        <w:t>Boží k</w:t>
      </w:r>
      <w:r w:rsidR="08163013" w:rsidRPr="00273106">
        <w:t>ontemp</w:t>
      </w:r>
      <w:r w:rsidR="08163013">
        <w:t>l</w:t>
      </w:r>
      <w:r w:rsidR="08163013" w:rsidRPr="00273106">
        <w:t xml:space="preserve">ací </w:t>
      </w:r>
      <w:r w:rsidR="08163013">
        <w:t xml:space="preserve">danou v modu objektivního </w:t>
      </w:r>
      <w:r w:rsidR="08163013" w:rsidRPr="00284F4B">
        <w:rPr>
          <w:i/>
        </w:rPr>
        <w:t>rectitudo</w:t>
      </w:r>
      <w:r w:rsidR="00B3219E">
        <w:t xml:space="preserve"> vzniká plnost pravdy. Na lidské straně jí odpovídá </w:t>
      </w:r>
      <w:r w:rsidR="08163013" w:rsidRPr="00273106">
        <w:rPr>
          <w:i/>
        </w:rPr>
        <w:t>certitudo</w:t>
      </w:r>
      <w:r w:rsidR="08163013" w:rsidRPr="00284F4B">
        <w:t xml:space="preserve"> moderního ilumináta</w:t>
      </w:r>
      <w:r w:rsidR="08163013">
        <w:t>, který objektivně nazírá něco, co reálně vůbec neexistuje</w:t>
      </w:r>
      <w:r w:rsidR="08163013">
        <w:fldChar w:fldCharType="begin"/>
      </w:r>
      <w:r w:rsidR="08163013">
        <w:instrText xml:space="preserve"> XE "</w:instrText>
      </w:r>
      <w:r w:rsidR="08163013" w:rsidRPr="000F00BE">
        <w:instrText>pravda:obje</w:instrText>
      </w:r>
      <w:r w:rsidR="08163013">
        <w:instrText>k</w:instrText>
      </w:r>
      <w:r w:rsidR="08163013" w:rsidRPr="000F00BE">
        <w:instrText>tivní</w:instrText>
      </w:r>
      <w:r w:rsidR="08163013">
        <w:instrText xml:space="preserve">" </w:instrText>
      </w:r>
      <w:r w:rsidR="08163013">
        <w:fldChar w:fldCharType="end"/>
      </w:r>
      <w:r w:rsidR="08163013" w:rsidRPr="00273106">
        <w:t xml:space="preserve">. </w:t>
      </w:r>
      <w:r w:rsidR="08163013">
        <w:t xml:space="preserve">Henryho forma objektivní iluminace intelektu se zásadně liší od způsobu poznání v prvním averroismu daného nasvícením intelektu z reality. </w:t>
      </w:r>
      <w:r w:rsidR="08163013" w:rsidRPr="00273106">
        <w:t xml:space="preserve">Plnost </w:t>
      </w:r>
      <w:r w:rsidR="00182558">
        <w:t xml:space="preserve">moderní </w:t>
      </w:r>
      <w:r w:rsidR="08163013" w:rsidRPr="00273106">
        <w:t xml:space="preserve">pravdy vzniká nasvícením poznaného jsoucna pomocí exemplarů </w:t>
      </w:r>
      <w:r w:rsidR="08163013">
        <w:t>pocházejích z objektivní ontoteologické sféry božího myšlení a intencionality. Objektivní s</w:t>
      </w:r>
      <w:r w:rsidR="08163013" w:rsidRPr="00273106">
        <w:t>c</w:t>
      </w:r>
      <w:r w:rsidR="08163013">
        <w:t xml:space="preserve">énář nasvícení jsoucna zezadu vznikl syntézou avicennismu a aristotelismu a tento sofistický synkretismus určil </w:t>
      </w:r>
      <w:r w:rsidR="08163013" w:rsidRPr="00273106">
        <w:t>cestu objektivně determinované metafyziky.</w:t>
      </w:r>
    </w:p>
    <w:p w:rsidR="08163013" w:rsidRPr="00273106" w:rsidRDefault="008C3856" w:rsidP="00EC14A8">
      <w:pPr>
        <w:ind w:firstLine="397"/>
      </w:pPr>
      <w:r>
        <w:t xml:space="preserve">Henry pojal </w:t>
      </w:r>
      <w:r w:rsidR="08163013" w:rsidRPr="00273106">
        <w:t>exemplar ve trojím modu (</w:t>
      </w:r>
      <w:r w:rsidR="08163013" w:rsidRPr="00273106">
        <w:rPr>
          <w:i/>
        </w:rPr>
        <w:t>triplici ratione</w:t>
      </w:r>
      <w:r w:rsidR="08163013" w:rsidRPr="00273106">
        <w:t>)</w:t>
      </w:r>
      <w:r w:rsidR="08163013">
        <w:t>, který pokrývá celek jsoucna</w:t>
      </w:r>
      <w:r w:rsidR="08163013" w:rsidRPr="00273106">
        <w:t xml:space="preserve">. </w:t>
      </w:r>
      <w:r w:rsidR="08163013">
        <w:t>Scotus správně poznamená, že toto schéma objektivity dané v rámci avicennovské ontoteologie se musí upravit do aristotelské podoby, protože v bohu nemůže existovat sféra jsoucen třetího druhu. Následující citát ukazuje první strukturu moderní metafyziky, kterou dokončí Scotus</w:t>
      </w:r>
      <w:r w:rsidR="08163013">
        <w:fldChar w:fldCharType="begin"/>
      </w:r>
      <w:r w:rsidR="08163013">
        <w:instrText xml:space="preserve"> XE "metafy</w:instrText>
      </w:r>
      <w:r w:rsidR="08163013" w:rsidRPr="005934FE">
        <w:instrText>zika:Gandavus</w:instrText>
      </w:r>
      <w:r w:rsidR="08163013">
        <w:instrText xml:space="preserve">" </w:instrText>
      </w:r>
      <w:r w:rsidR="08163013">
        <w:fldChar w:fldCharType="end"/>
      </w:r>
      <w:r w:rsidR="08163013">
        <w:t>.</w:t>
      </w:r>
    </w:p>
    <w:p w:rsidR="08163013" w:rsidRPr="0016605A" w:rsidRDefault="08163013" w:rsidP="08163013">
      <w:pPr>
        <w:pStyle w:val="Citace"/>
        <w:rPr>
          <w:noProof/>
          <w:lang w:val="cs-CZ"/>
        </w:rPr>
      </w:pPr>
      <w:r w:rsidRPr="00273106">
        <w:rPr>
          <w:noProof/>
          <w:lang w:val="cs-CZ"/>
        </w:rPr>
        <w:t>„</w:t>
      </w:r>
      <w:r>
        <w:rPr>
          <w:noProof/>
          <w:lang w:val="cs-CZ"/>
        </w:rPr>
        <w:t>Takto daným přijetím exemplaru v nás dojde k jistému a neomylnému poznání pravdy (</w:t>
      </w:r>
      <w:r w:rsidRPr="00D60E9E">
        <w:rPr>
          <w:i/>
          <w:noProof/>
        </w:rPr>
        <w:t>certa omnino et infallibilis notitia veritatis</w:t>
      </w:r>
      <w:r>
        <w:rPr>
          <w:noProof/>
          <w:lang w:val="cs-CZ"/>
        </w:rPr>
        <w:t>), kterého není možno dosáhnout předešlým trojím způsobem. První určení jde od reálné věci, od níž je exemplar abstrahován. Druhé určení je dáno z hlediska intelektuální duše, která tento abstrahovaný exemplar přijímá. Třetí určení jde od samotného exemplaru (</w:t>
      </w:r>
      <w:r w:rsidRPr="006418BA">
        <w:rPr>
          <w:i/>
          <w:noProof/>
          <w:lang w:val="cs-CZ"/>
        </w:rPr>
        <w:t>ex parte ipsius exemplaris</w:t>
      </w:r>
      <w:r>
        <w:rPr>
          <w:noProof/>
          <w:lang w:val="cs-CZ"/>
        </w:rPr>
        <w:t>), který duše přijímá směrem od věci (</w:t>
      </w:r>
      <w:r w:rsidRPr="006418BA">
        <w:rPr>
          <w:i/>
          <w:noProof/>
          <w:lang w:val="cs-CZ"/>
        </w:rPr>
        <w:t>quod a re in anima susceptum est</w:t>
      </w:r>
      <w:r>
        <w:rPr>
          <w:noProof/>
          <w:lang w:val="cs-CZ"/>
        </w:rPr>
        <w:t>).“ </w:t>
      </w:r>
      <w:r>
        <w:rPr>
          <w:rStyle w:val="Znakapoznpodarou"/>
        </w:rPr>
        <w:footnoteReference w:id="409"/>
      </w:r>
    </w:p>
    <w:p w:rsidR="00867421" w:rsidRDefault="00AF42E0" w:rsidP="00867421">
      <w:r>
        <w:t xml:space="preserve">První intence produkuje poznání exemplaru jako ekvivalent </w:t>
      </w:r>
      <w:r w:rsidRPr="004809E8">
        <w:rPr>
          <w:i/>
        </w:rPr>
        <w:t>species</w:t>
      </w:r>
      <w:r w:rsidRPr="08EE792B">
        <w:rPr>
          <w:i/>
        </w:rPr>
        <w:t xml:space="preserve"> sensibilis</w:t>
      </w:r>
      <w:r>
        <w:t xml:space="preserve"> (</w:t>
      </w:r>
      <w:r w:rsidRPr="08EE792B">
        <w:rPr>
          <w:i/>
        </w:rPr>
        <w:t>ex parte rei</w:t>
      </w:r>
      <w:r>
        <w:t xml:space="preserve">) a druhá intence jako ekvivalent </w:t>
      </w:r>
      <w:r>
        <w:rPr>
          <w:i/>
        </w:rPr>
        <w:t>species</w:t>
      </w:r>
      <w:r>
        <w:t xml:space="preserve"> </w:t>
      </w:r>
      <w:r w:rsidRPr="08EE792B">
        <w:rPr>
          <w:i/>
        </w:rPr>
        <w:t>intelligibilis</w:t>
      </w:r>
      <w:r>
        <w:t xml:space="preserve"> (</w:t>
      </w:r>
      <w:r w:rsidRPr="08EE792B">
        <w:rPr>
          <w:i/>
        </w:rPr>
        <w:t>ex parte animae</w:t>
      </w:r>
      <w:r>
        <w:t xml:space="preserve">). Ale tyto formy poznání nemají plně objektivní charakter. </w:t>
      </w:r>
      <w:r w:rsidR="08163013">
        <w:t>Objektivní náhled exemplaru v čisté jsoucnosti v</w:t>
      </w:r>
      <w:r w:rsidR="0050230E">
        <w:t xml:space="preserve">e třetím </w:t>
      </w:r>
      <w:r w:rsidR="08163013">
        <w:lastRenderedPageBreak/>
        <w:t>modu je oddělen od</w:t>
      </w:r>
      <w:r w:rsidR="0050230E">
        <w:t xml:space="preserve"> jeho existence ve věci a také od</w:t>
      </w:r>
      <w:r w:rsidR="08163013">
        <w:t xml:space="preserve"> </w:t>
      </w:r>
      <w:r w:rsidR="0050230E">
        <w:t xml:space="preserve">aristotelské abstrakce, která bere exemplar pouze jako potencialitu v modu </w:t>
      </w:r>
      <w:r w:rsidR="0050230E" w:rsidRPr="0050230E">
        <w:rPr>
          <w:i/>
        </w:rPr>
        <w:t>species intelligibilis</w:t>
      </w:r>
      <w:r w:rsidR="003C594C">
        <w:t xml:space="preserve">. Ve třetím modu má exemplar svou vlastní objektivní existenci, které není ani ve věci, ani v intelektu. </w:t>
      </w:r>
      <w:r w:rsidR="08163013">
        <w:t>Pravda není dána</w:t>
      </w:r>
      <w:r w:rsidR="08163013" w:rsidRPr="00273106">
        <w:t xml:space="preserve"> v modu adekva</w:t>
      </w:r>
      <w:r w:rsidR="08163013">
        <w:t xml:space="preserve">ce věci a intelektu, ale skrze přímé nazírání </w:t>
      </w:r>
      <w:r w:rsidR="08163013" w:rsidRPr="00273106">
        <w:t>exemplaru v jeho nepochybné jistotě</w:t>
      </w:r>
      <w:r w:rsidR="08163013">
        <w:t xml:space="preserve"> minimální porce jsoucnosti zajišťující identitu každé věci</w:t>
      </w:r>
      <w:r w:rsidR="08163013" w:rsidRPr="00273106">
        <w:t xml:space="preserve">. </w:t>
      </w:r>
      <w:r w:rsidR="004809E8">
        <w:t>Intencionalita</w:t>
      </w:r>
      <w:r w:rsidR="004809E8">
        <w:fldChar w:fldCharType="begin"/>
      </w:r>
      <w:r w:rsidR="004809E8">
        <w:instrText xml:space="preserve"> XE "</w:instrText>
      </w:r>
      <w:r w:rsidR="004809E8" w:rsidRPr="008C40A7">
        <w:instrText>intencionalita:Gandavus</w:instrText>
      </w:r>
      <w:r w:rsidR="004809E8">
        <w:instrText xml:space="preserve">" </w:instrText>
      </w:r>
      <w:r w:rsidR="004809E8">
        <w:fldChar w:fldCharType="end"/>
      </w:r>
      <w:r w:rsidR="004809E8">
        <w:t xml:space="preserve"> </w:t>
      </w:r>
      <w:r w:rsidR="00960DD8">
        <w:t xml:space="preserve">vztažená k exemplaru </w:t>
      </w:r>
      <w:r w:rsidR="004809E8">
        <w:t xml:space="preserve">hraje ve schématu objektivní iluminace </w:t>
      </w:r>
      <w:r w:rsidR="004809E8" w:rsidRPr="00273106">
        <w:t xml:space="preserve">fundamentální </w:t>
      </w:r>
      <w:r w:rsidR="004809E8">
        <w:t xml:space="preserve">roli. Citát vyjadřuje dvojí roli intencionality </w:t>
      </w:r>
      <w:r w:rsidR="00291B1B">
        <w:t xml:space="preserve">skrze </w:t>
      </w:r>
      <w:r w:rsidR="004809E8">
        <w:t>sloves</w:t>
      </w:r>
      <w:r w:rsidR="00291B1B">
        <w:t>a</w:t>
      </w:r>
      <w:r w:rsidR="004809E8">
        <w:t xml:space="preserve"> „</w:t>
      </w:r>
      <w:r w:rsidR="004809E8" w:rsidRPr="00273106">
        <w:rPr>
          <w:i/>
        </w:rPr>
        <w:t>sumitur</w:t>
      </w:r>
      <w:r w:rsidR="004809E8">
        <w:t>“ a „</w:t>
      </w:r>
      <w:r w:rsidR="004809E8" w:rsidRPr="00273106">
        <w:rPr>
          <w:i/>
        </w:rPr>
        <w:t>susceptum est</w:t>
      </w:r>
      <w:r w:rsidR="00542AF7">
        <w:t xml:space="preserve">“, které jsou </w:t>
      </w:r>
      <w:r w:rsidR="004809E8">
        <w:t>vztažen</w:t>
      </w:r>
      <w:r w:rsidR="00542AF7">
        <w:t>y</w:t>
      </w:r>
      <w:r w:rsidR="004809E8">
        <w:t xml:space="preserve"> k poznání exemplaru.</w:t>
      </w:r>
      <w:r w:rsidR="00960DD8">
        <w:t xml:space="preserve"> </w:t>
      </w:r>
      <w:r w:rsidR="001F604E">
        <w:t xml:space="preserve">Objektivní poznání je založeno na </w:t>
      </w:r>
      <w:r w:rsidR="004809E8">
        <w:t>augustiniánsk</w:t>
      </w:r>
      <w:r w:rsidR="001F604E">
        <w:t xml:space="preserve">é </w:t>
      </w:r>
      <w:r w:rsidR="004809E8">
        <w:t xml:space="preserve">anamnézi, v </w:t>
      </w:r>
      <w:r w:rsidR="004809E8" w:rsidRPr="00273106">
        <w:t xml:space="preserve">níž </w:t>
      </w:r>
      <w:r w:rsidR="004809E8">
        <w:t xml:space="preserve">intelekt ilumináta přijme exemplární </w:t>
      </w:r>
      <w:r w:rsidR="004809E8" w:rsidRPr="00273106">
        <w:t xml:space="preserve">esenci </w:t>
      </w:r>
      <w:r w:rsidR="004809E8">
        <w:t xml:space="preserve">původně danou u boha </w:t>
      </w:r>
      <w:r w:rsidR="004809E8" w:rsidRPr="00273106">
        <w:t>(</w:t>
      </w:r>
      <w:r w:rsidR="004809E8" w:rsidRPr="00273106">
        <w:rPr>
          <w:i/>
        </w:rPr>
        <w:t>susceptum est</w:t>
      </w:r>
      <w:r w:rsidR="004809E8" w:rsidRPr="00273106">
        <w:t xml:space="preserve">). </w:t>
      </w:r>
      <w:r w:rsidR="001F604E">
        <w:t>Tím došlo k základní i</w:t>
      </w:r>
      <w:r w:rsidR="001F604E" w:rsidRPr="00273106">
        <w:t>dentifikaci</w:t>
      </w:r>
      <w:r w:rsidR="004809E8" w:rsidRPr="00273106">
        <w:t xml:space="preserve"> </w:t>
      </w:r>
      <w:r w:rsidR="001F604E">
        <w:t xml:space="preserve">s </w:t>
      </w:r>
      <w:r w:rsidR="004809E8" w:rsidRPr="00273106">
        <w:t xml:space="preserve">věčně daným exemplarem </w:t>
      </w:r>
      <w:r w:rsidR="001F604E">
        <w:t xml:space="preserve">na úrovni denudace intencí na čisté formy, ktzeré přímo osvěcují intelekt. </w:t>
      </w:r>
      <w:r w:rsidR="00867421">
        <w:t>Objektivě</w:t>
      </w:r>
      <w:r w:rsidR="001F604E">
        <w:t xml:space="preserve"> osvícený intelekt pak může s jistot</w:t>
      </w:r>
      <w:r w:rsidR="00867421">
        <w:t>o</w:t>
      </w:r>
      <w:r w:rsidR="001F604E">
        <w:t>u přijmout i jiné formy exemplaru (</w:t>
      </w:r>
      <w:r w:rsidR="001F604E" w:rsidRPr="00867421">
        <w:rPr>
          <w:i/>
        </w:rPr>
        <w:t>sumitur</w:t>
      </w:r>
      <w:r w:rsidR="00867421">
        <w:t>), které jsou dány</w:t>
      </w:r>
      <w:r w:rsidR="001F604E">
        <w:t xml:space="preserve"> skrze aristotelskou intencionalitu jako </w:t>
      </w:r>
      <w:r w:rsidR="001F604E" w:rsidRPr="004809E8">
        <w:rPr>
          <w:i/>
        </w:rPr>
        <w:t>species</w:t>
      </w:r>
      <w:r w:rsidR="001F604E" w:rsidRPr="08EE792B">
        <w:rPr>
          <w:i/>
        </w:rPr>
        <w:t xml:space="preserve"> sensibilis</w:t>
      </w:r>
      <w:r w:rsidR="001F604E">
        <w:t xml:space="preserve"> a </w:t>
      </w:r>
      <w:r w:rsidR="001F604E" w:rsidRPr="08EE792B">
        <w:rPr>
          <w:i/>
        </w:rPr>
        <w:t>intelligibilis</w:t>
      </w:r>
      <w:r w:rsidR="001F604E">
        <w:t>.</w:t>
      </w:r>
      <w:r w:rsidR="00867421">
        <w:t xml:space="preserve"> Ji</w:t>
      </w:r>
      <w:r w:rsidR="004809E8" w:rsidRPr="00273106">
        <w:t xml:space="preserve">stota nazírání završí tím, že </w:t>
      </w:r>
      <w:r w:rsidR="00867421">
        <w:t xml:space="preserve">objektivní iluminace </w:t>
      </w:r>
      <w:r w:rsidR="004809E8">
        <w:t xml:space="preserve">osvíceného subjektu </w:t>
      </w:r>
      <w:r w:rsidR="004809E8" w:rsidRPr="00273106">
        <w:t xml:space="preserve">restituuje původní univerzální význam </w:t>
      </w:r>
      <w:r w:rsidR="004809E8">
        <w:t xml:space="preserve">bohem intendované </w:t>
      </w:r>
      <w:r w:rsidR="004809E8" w:rsidRPr="00273106">
        <w:t>formy</w:t>
      </w:r>
      <w:r w:rsidR="004809E8">
        <w:t xml:space="preserve"> </w:t>
      </w:r>
      <w:r w:rsidR="004809E8" w:rsidRPr="00273106">
        <w:t>(</w:t>
      </w:r>
      <w:r w:rsidR="004809E8" w:rsidRPr="00273106">
        <w:rPr>
          <w:i/>
        </w:rPr>
        <w:t>exemplar acquisitum in nobis</w:t>
      </w:r>
      <w:r w:rsidR="00867421">
        <w:t>). Exemplar chiméry má u boha vlastní objektivní existenci danou mimo reálná jsoucna. Exemplar v nás „exsistuje“ na způsob jsoucna třetího druhu, které kauzálně zakládá jisté poznání (</w:t>
      </w:r>
      <w:r w:rsidR="00867421" w:rsidRPr="08765884">
        <w:rPr>
          <w:i/>
        </w:rPr>
        <w:t>a nobis certa</w:t>
      </w:r>
      <w:r w:rsidR="00867421">
        <w:rPr>
          <w:i/>
        </w:rPr>
        <w:t xml:space="preserve"> notitia veritatis</w:t>
      </w:r>
      <w:r w:rsidR="00867421">
        <w:t>)</w:t>
      </w:r>
      <w:r w:rsidR="00867421">
        <w:fldChar w:fldCharType="begin"/>
      </w:r>
      <w:r w:rsidR="00867421">
        <w:instrText xml:space="preserve"> XE "pravda:objek</w:instrText>
      </w:r>
      <w:r w:rsidR="00867421" w:rsidRPr="00021D57">
        <w:instrText>tivní</w:instrText>
      </w:r>
      <w:r w:rsidR="00867421">
        <w:instrText xml:space="preserve">" </w:instrText>
      </w:r>
      <w:r w:rsidR="00867421">
        <w:fldChar w:fldCharType="end"/>
      </w:r>
      <w:r w:rsidR="00867421">
        <w:t>. J</w:t>
      </w:r>
      <w:r w:rsidR="00867421" w:rsidRPr="00273106">
        <w:t xml:space="preserve">eho způsob pravdivosti je </w:t>
      </w:r>
      <w:r w:rsidR="00867421">
        <w:t xml:space="preserve">habituálně </w:t>
      </w:r>
      <w:r w:rsidR="00867421" w:rsidRPr="00273106">
        <w:t>založen v subjektu (</w:t>
      </w:r>
      <w:r w:rsidR="00867421" w:rsidRPr="00273106">
        <w:rPr>
          <w:i/>
        </w:rPr>
        <w:t>in nobis habeatur</w:t>
      </w:r>
      <w:r w:rsidR="00867421" w:rsidRPr="00273106">
        <w:t xml:space="preserve">) a </w:t>
      </w:r>
      <w:r w:rsidR="00D523E3">
        <w:t>je dán ve formě n</w:t>
      </w:r>
      <w:r w:rsidR="00867421" w:rsidRPr="00273106">
        <w:t>eomylné evidence</w:t>
      </w:r>
      <w:r w:rsidR="00867421">
        <w:fldChar w:fldCharType="begin"/>
      </w:r>
      <w:r w:rsidR="00867421">
        <w:instrText xml:space="preserve"> XE "</w:instrText>
      </w:r>
      <w:r w:rsidR="00867421" w:rsidRPr="004D79A7">
        <w:instrText>evidence:Avicenna</w:instrText>
      </w:r>
      <w:r w:rsidR="00867421">
        <w:instrText xml:space="preserve">" </w:instrText>
      </w:r>
      <w:r w:rsidR="00867421">
        <w:fldChar w:fldCharType="end"/>
      </w:r>
      <w:r w:rsidR="00867421" w:rsidRPr="00273106">
        <w:t xml:space="preserve"> (</w:t>
      </w:r>
      <w:r w:rsidR="00867421" w:rsidRPr="00273106">
        <w:rPr>
          <w:i/>
        </w:rPr>
        <w:t>a nobis certa omnino et infallibilis</w:t>
      </w:r>
      <w:r w:rsidR="00867421" w:rsidRPr="00273106">
        <w:t>).</w:t>
      </w:r>
      <w:r w:rsidR="00867421">
        <w:t xml:space="preserve"> E</w:t>
      </w:r>
      <w:r w:rsidR="00867421" w:rsidRPr="00273106">
        <w:t xml:space="preserve">xemplar </w:t>
      </w:r>
      <w:r w:rsidR="00867421">
        <w:t xml:space="preserve">je poznáván </w:t>
      </w:r>
      <w:r w:rsidR="00867421" w:rsidRPr="00273106">
        <w:t xml:space="preserve">přímo a bezprostředně, </w:t>
      </w:r>
      <w:r w:rsidR="00867421">
        <w:t xml:space="preserve">proto </w:t>
      </w:r>
      <w:r w:rsidR="00867421" w:rsidRPr="00273106">
        <w:t>jistota tohoto nazírání je přímo úměrná plnosti manifestace exemplaru (</w:t>
      </w:r>
      <w:r w:rsidR="00867421" w:rsidRPr="00D60E9E">
        <w:rPr>
          <w:i/>
        </w:rPr>
        <w:t xml:space="preserve">infallibilis </w:t>
      </w:r>
      <w:r w:rsidR="00867421" w:rsidRPr="00273106">
        <w:rPr>
          <w:i/>
        </w:rPr>
        <w:t>notitia veritatis</w:t>
      </w:r>
      <w:r w:rsidR="00867421" w:rsidRPr="00273106">
        <w:t xml:space="preserve">). </w:t>
      </w:r>
      <w:r w:rsidR="00867421">
        <w:t>Gandavův a po něm Kartéziův s</w:t>
      </w:r>
      <w:r w:rsidR="00867421" w:rsidRPr="00273106">
        <w:t>ubjekt je garantem zakládání pravdy jako jistoty evidence</w:t>
      </w:r>
      <w:r w:rsidR="00867421">
        <w:fldChar w:fldCharType="begin"/>
      </w:r>
      <w:r w:rsidR="00867421">
        <w:instrText xml:space="preserve"> XE "</w:instrText>
      </w:r>
      <w:r w:rsidR="00867421" w:rsidRPr="004D79A7">
        <w:instrText>evidence:</w:instrText>
      </w:r>
      <w:r w:rsidR="00867421">
        <w:instrText xml:space="preserve">moderna" </w:instrText>
      </w:r>
      <w:r w:rsidR="00867421">
        <w:fldChar w:fldCharType="end"/>
      </w:r>
      <w:r w:rsidR="00867421">
        <w:t xml:space="preserve">, protože se stal </w:t>
      </w:r>
      <w:r w:rsidR="00867421" w:rsidRPr="00273106">
        <w:t xml:space="preserve">jeho zdrojem a východiskem </w:t>
      </w:r>
      <w:r w:rsidR="00867421">
        <w:t xml:space="preserve">pro poznání světa. IIuminát jde k „věcem samým“, které reálně neexistují. </w:t>
      </w:r>
    </w:p>
    <w:p w:rsidR="00052E53" w:rsidRDefault="00867421" w:rsidP="08163013">
      <w:r>
        <w:tab/>
      </w:r>
      <w:r w:rsidR="08163013">
        <w:t>Dvojí akvizice exemplaru z věcí a z intelektu určuje moderní pravdu</w:t>
      </w:r>
      <w:r w:rsidR="08163013" w:rsidRPr="00273106">
        <w:t xml:space="preserve"> subjektu</w:t>
      </w:r>
      <w:r w:rsidR="00171126">
        <w:t xml:space="preserve"> poznávajícího objektivně svět</w:t>
      </w:r>
      <w:r w:rsidR="08163013">
        <w:t xml:space="preserve">. </w:t>
      </w:r>
      <w:r w:rsidR="00983E66">
        <w:t xml:space="preserve">Nazírání </w:t>
      </w:r>
      <w:r w:rsidR="08163013">
        <w:t xml:space="preserve">objektivního bytí jsoucna daného od boha v modu </w:t>
      </w:r>
      <w:r w:rsidR="08163013" w:rsidRPr="00301FC6">
        <w:rPr>
          <w:i/>
        </w:rPr>
        <w:t>rectitudo</w:t>
      </w:r>
      <w:r w:rsidR="08163013">
        <w:t xml:space="preserve"> umožňuje následnou </w:t>
      </w:r>
      <w:r w:rsidR="00E746BD">
        <w:t xml:space="preserve">podobu </w:t>
      </w:r>
      <w:r w:rsidR="08163013">
        <w:t xml:space="preserve">pravdy v modu </w:t>
      </w:r>
      <w:r w:rsidR="08163013" w:rsidRPr="00301FC6">
        <w:rPr>
          <w:i/>
        </w:rPr>
        <w:t>certitudo</w:t>
      </w:r>
      <w:r w:rsidR="08163013">
        <w:t xml:space="preserve"> a její</w:t>
      </w:r>
      <w:r w:rsidR="00E746BD">
        <w:t xml:space="preserve"> demiurgickou verzi</w:t>
      </w:r>
      <w:r w:rsidR="00511740">
        <w:t xml:space="preserve"> dané jako </w:t>
      </w:r>
      <w:r w:rsidR="08163013">
        <w:t xml:space="preserve">Oliviho kapitalistické </w:t>
      </w:r>
      <w:r w:rsidR="08163013" w:rsidRPr="086621B1">
        <w:rPr>
          <w:i/>
        </w:rPr>
        <w:t>volitio</w:t>
      </w:r>
      <w:r w:rsidR="00324A82">
        <w:t xml:space="preserve">. Hermeneutika sleduje formy </w:t>
      </w:r>
      <w:r w:rsidR="08163013">
        <w:t>objektivního dativu</w:t>
      </w:r>
      <w:r w:rsidR="004400FA">
        <w:t xml:space="preserve">; </w:t>
      </w:r>
      <w:r w:rsidR="00324A82">
        <w:t xml:space="preserve">proto ji </w:t>
      </w:r>
      <w:r w:rsidR="08163013">
        <w:t xml:space="preserve">zajímá, </w:t>
      </w:r>
      <w:r w:rsidR="08163013" w:rsidRPr="00273106">
        <w:t xml:space="preserve">jak vzniká </w:t>
      </w:r>
      <w:r w:rsidR="00324A82">
        <w:t xml:space="preserve">pravda jako </w:t>
      </w:r>
      <w:r w:rsidR="08163013">
        <w:t xml:space="preserve">objektivní </w:t>
      </w:r>
      <w:r w:rsidR="00324A82">
        <w:t xml:space="preserve">forma </w:t>
      </w:r>
      <w:r w:rsidR="08163013" w:rsidRPr="00273106">
        <w:t>adekvace</w:t>
      </w:r>
      <w:r w:rsidR="08163013">
        <w:t xml:space="preserve">. </w:t>
      </w:r>
      <w:r w:rsidR="08163013" w:rsidRPr="00273106">
        <w:t>Trojitě manifestovaný exemplar zajišťuje jistotu poznání</w:t>
      </w:r>
      <w:r w:rsidR="08163013">
        <w:t xml:space="preserve"> trojím způsobem</w:t>
      </w:r>
      <w:r w:rsidR="08163013">
        <w:fldChar w:fldCharType="begin"/>
      </w:r>
      <w:r w:rsidR="08163013">
        <w:instrText xml:space="preserve"> XE "</w:instrText>
      </w:r>
      <w:r w:rsidR="08163013" w:rsidRPr="0000521B">
        <w:instrText>pravda:</w:instrText>
      </w:r>
      <w:r w:rsidR="08163013">
        <w:instrText xml:space="preserve">Gandavus" </w:instrText>
      </w:r>
      <w:r w:rsidR="08163013">
        <w:fldChar w:fldCharType="end"/>
      </w:r>
      <w:r w:rsidR="08163013">
        <w:t xml:space="preserve">. Objektivní bytí determinuje exemplar v modu </w:t>
      </w:r>
      <w:r w:rsidR="08163013" w:rsidRPr="00646742">
        <w:rPr>
          <w:i/>
        </w:rPr>
        <w:t>per prius</w:t>
      </w:r>
      <w:r w:rsidR="08163013">
        <w:t xml:space="preserve"> mimo kontingentní první substanci (</w:t>
      </w:r>
      <w:r w:rsidR="08163013" w:rsidRPr="08B24308">
        <w:rPr>
          <w:i/>
        </w:rPr>
        <w:t xml:space="preserve">ex parte ipsius </w:t>
      </w:r>
      <w:r w:rsidR="08163013" w:rsidRPr="08B24308">
        <w:rPr>
          <w:i/>
        </w:rPr>
        <w:lastRenderedPageBreak/>
        <w:t>exemplaris</w:t>
      </w:r>
      <w:r w:rsidR="08163013">
        <w:t>). Jeho neproměnlivost daná od boha vylučuje možnost omylu a zajišťuje p</w:t>
      </w:r>
      <w:r w:rsidR="00263DFC">
        <w:t xml:space="preserve">lnost pravdy jako Anselmovo </w:t>
      </w:r>
      <w:r w:rsidR="08163013" w:rsidRPr="08C36225">
        <w:rPr>
          <w:i/>
        </w:rPr>
        <w:t>rectitudo</w:t>
      </w:r>
      <w:r w:rsidR="08163013">
        <w:t xml:space="preserve"> a </w:t>
      </w:r>
      <w:r w:rsidR="08163013" w:rsidRPr="08C36225">
        <w:rPr>
          <w:i/>
        </w:rPr>
        <w:t>summa veritas</w:t>
      </w:r>
      <w:r w:rsidR="08163013">
        <w:t xml:space="preserve">. Exemplární bytí nasvěcuje naše poznání a pozvedá darovaný </w:t>
      </w:r>
      <w:r w:rsidR="08163013" w:rsidRPr="00273106">
        <w:t>intelekt směrem k</w:t>
      </w:r>
      <w:r w:rsidR="08163013">
        <w:t xml:space="preserve"> boží pravdě</w:t>
      </w:r>
      <w:r w:rsidR="08163013" w:rsidRPr="00273106">
        <w:t>.</w:t>
      </w:r>
      <w:r w:rsidR="08163013">
        <w:t xml:space="preserve"> Druhý stupeň poznání se týká augustiniánské paměti, která tato jsoucna třetího druhu uchovává a tím v rámci omezeného stvoření kopíruje původní intencionální diakosmos boha </w:t>
      </w:r>
      <w:r w:rsidR="08163013">
        <w:rPr>
          <w:i/>
        </w:rPr>
        <w:t>Mode</w:t>
      </w:r>
      <w:r w:rsidR="08163013" w:rsidRPr="08B24308">
        <w:rPr>
          <w:i/>
        </w:rPr>
        <w:t>r</w:t>
      </w:r>
      <w:r w:rsidR="08163013">
        <w:rPr>
          <w:i/>
        </w:rPr>
        <w:t>n</w:t>
      </w:r>
      <w:r w:rsidR="08163013" w:rsidRPr="08B24308">
        <w:rPr>
          <w:i/>
        </w:rPr>
        <w:t>orum</w:t>
      </w:r>
      <w:r w:rsidR="08163013">
        <w:t>. E</w:t>
      </w:r>
      <w:r w:rsidR="08163013" w:rsidRPr="00273106">
        <w:t xml:space="preserve">xemplar </w:t>
      </w:r>
      <w:r w:rsidR="08163013">
        <w:t xml:space="preserve">daný v modu objektivní „exsistence“ </w:t>
      </w:r>
      <w:r w:rsidR="08163013" w:rsidRPr="00273106">
        <w:t xml:space="preserve">se stává novým </w:t>
      </w:r>
      <w:r w:rsidR="08163013" w:rsidRPr="00A231D3">
        <w:rPr>
          <w:i/>
        </w:rPr>
        <w:t>scibile</w:t>
      </w:r>
      <w:r w:rsidR="08163013">
        <w:rPr>
          <w:i/>
        </w:rPr>
        <w:fldChar w:fldCharType="begin"/>
      </w:r>
      <w:r w:rsidR="08163013">
        <w:instrText xml:space="preserve"> XE "</w:instrText>
      </w:r>
      <w:r w:rsidR="08163013" w:rsidRPr="00AA4F67">
        <w:rPr>
          <w:i/>
        </w:rPr>
        <w:instrText>scibile</w:instrText>
      </w:r>
      <w:r w:rsidR="08163013">
        <w:instrText xml:space="preserve">:Gandavus" </w:instrText>
      </w:r>
      <w:r w:rsidR="08163013">
        <w:rPr>
          <w:i/>
        </w:rPr>
        <w:fldChar w:fldCharType="end"/>
      </w:r>
      <w:r w:rsidR="00AE1330">
        <w:t xml:space="preserve"> moderny díky přijetí exemplaru </w:t>
      </w:r>
      <w:r w:rsidR="08163013">
        <w:t>do první formy moderní databáze (</w:t>
      </w:r>
      <w:r w:rsidR="08163013" w:rsidRPr="08B24308">
        <w:rPr>
          <w:i/>
        </w:rPr>
        <w:t>ex parte animae</w:t>
      </w:r>
      <w:r w:rsidR="08163013">
        <w:t xml:space="preserve">). Exemplar tvoří jistou </w:t>
      </w:r>
      <w:r w:rsidR="08163013" w:rsidRPr="00273106">
        <w:t xml:space="preserve">zárukou pravdy chápanou absolutně, tj. odděleně od první </w:t>
      </w:r>
      <w:r w:rsidR="08163013">
        <w:t xml:space="preserve">reálně existující </w:t>
      </w:r>
      <w:r w:rsidR="08163013" w:rsidRPr="00273106">
        <w:t>substance.</w:t>
      </w:r>
      <w:r w:rsidR="08163013">
        <w:t xml:space="preserve"> Pak platí, že o co méně exemplar reálně existuje, o to je jeho poznání evidentnější (</w:t>
      </w:r>
      <w:r w:rsidR="08163013" w:rsidRPr="00D60E9E">
        <w:rPr>
          <w:i/>
        </w:rPr>
        <w:t>certa omnino</w:t>
      </w:r>
      <w:r w:rsidR="08163013">
        <w:t xml:space="preserve">). </w:t>
      </w:r>
      <w:r w:rsidR="08163013" w:rsidRPr="00273106">
        <w:t xml:space="preserve">Poslední stádium </w:t>
      </w:r>
      <w:r w:rsidR="08163013">
        <w:t>určení pravdy exemplaru jde od reálné věci skrz proces aristotelské abstrakce (</w:t>
      </w:r>
      <w:r w:rsidR="08163013" w:rsidRPr="088A6698">
        <w:rPr>
          <w:i/>
        </w:rPr>
        <w:t>ex parte rei</w:t>
      </w:r>
      <w:r w:rsidR="08163013">
        <w:t>). Tento stupeň poznání není nutný a pouze potvrdí z kontingentní reality již dané objektivní poznání exemplaru v</w:t>
      </w:r>
      <w:r w:rsidR="00F614D1">
        <w:t> </w:t>
      </w:r>
      <w:r w:rsidR="00F614D1" w:rsidRPr="00F614D1">
        <w:rPr>
          <w:i/>
        </w:rPr>
        <w:t>memoria</w:t>
      </w:r>
      <w:r w:rsidR="00F614D1">
        <w:t>–</w:t>
      </w:r>
      <w:r w:rsidR="08163013">
        <w:t>databázi a před</w:t>
      </w:r>
      <w:r w:rsidR="00F614D1">
        <w:t>evším</w:t>
      </w:r>
      <w:r w:rsidR="08163013">
        <w:t xml:space="preserve"> </w:t>
      </w:r>
      <w:r w:rsidR="002F1CB9">
        <w:t xml:space="preserve">v boží </w:t>
      </w:r>
      <w:r w:rsidR="08163013">
        <w:t xml:space="preserve">exemplární databázi. Tento trojí náhled na novou věc metafyziky </w:t>
      </w:r>
      <w:r w:rsidR="08163013" w:rsidRPr="00273106">
        <w:t>definuje objektiv</w:t>
      </w:r>
      <w:r w:rsidR="08163013">
        <w:t>itu</w:t>
      </w:r>
      <w:r w:rsidR="08163013" w:rsidRPr="00273106">
        <w:t xml:space="preserve"> </w:t>
      </w:r>
      <w:r w:rsidR="08163013" w:rsidRPr="00273106">
        <w:rPr>
          <w:i/>
        </w:rPr>
        <w:t>par excellence</w:t>
      </w:r>
      <w:r w:rsidR="08163013" w:rsidRPr="00273106">
        <w:t xml:space="preserve">, </w:t>
      </w:r>
      <w:r w:rsidR="08163013">
        <w:t xml:space="preserve">protože </w:t>
      </w:r>
      <w:r w:rsidR="08163013" w:rsidRPr="00273106">
        <w:t xml:space="preserve">zakládá </w:t>
      </w:r>
      <w:r w:rsidR="08163013">
        <w:t>poznání jako objektivní iluminaci intelektu</w:t>
      </w:r>
      <w:r w:rsidR="08163013">
        <w:fldChar w:fldCharType="begin"/>
      </w:r>
      <w:r w:rsidR="08163013">
        <w:instrText xml:space="preserve"> XE "</w:instrText>
      </w:r>
      <w:r w:rsidR="08163013" w:rsidRPr="001C5DAE">
        <w:instrText>iluminace</w:instrText>
      </w:r>
      <w:r w:rsidR="08163013">
        <w:instrText xml:space="preserve">" </w:instrText>
      </w:r>
      <w:r w:rsidR="08163013">
        <w:fldChar w:fldCharType="end"/>
      </w:r>
      <w:r w:rsidR="08163013">
        <w:t xml:space="preserve">. Záření exemplaru jako objektivního </w:t>
      </w:r>
      <w:r w:rsidR="00BB58E7">
        <w:t xml:space="preserve">slunce </w:t>
      </w:r>
      <w:r w:rsidR="08163013">
        <w:t xml:space="preserve">dává po plném zatmění první substance novou </w:t>
      </w:r>
      <w:r w:rsidR="08163013" w:rsidRPr="00273106">
        <w:t>perspektivu</w:t>
      </w:r>
      <w:r w:rsidR="08163013">
        <w:t xml:space="preserve"> nasvícení jsoucna</w:t>
      </w:r>
      <w:r w:rsidR="08163013" w:rsidRPr="00273106">
        <w:t xml:space="preserve">, odkud </w:t>
      </w:r>
      <w:r w:rsidR="08163013">
        <w:t>moderna bere smysl světa</w:t>
      </w:r>
      <w:r w:rsidR="08163013" w:rsidRPr="00273106">
        <w:t xml:space="preserve">. </w:t>
      </w:r>
      <w:r w:rsidR="08163013">
        <w:t>P</w:t>
      </w:r>
      <w:r w:rsidR="08163013" w:rsidRPr="00273106">
        <w:t xml:space="preserve">ravdu </w:t>
      </w:r>
      <w:r w:rsidR="00C05054">
        <w:t xml:space="preserve">je </w:t>
      </w:r>
      <w:r w:rsidR="08163013" w:rsidRPr="00273106">
        <w:t>dan</w:t>
      </w:r>
      <w:r w:rsidR="00C05054">
        <w:t xml:space="preserve">á </w:t>
      </w:r>
      <w:r w:rsidR="08163013" w:rsidRPr="00273106">
        <w:t>v rámci čistého postřehu bytí v jeho původní formě manifestace</w:t>
      </w:r>
      <w:r w:rsidR="00C05054">
        <w:t xml:space="preserve">. </w:t>
      </w:r>
      <w:r w:rsidR="08163013" w:rsidRPr="00273106">
        <w:t>Descartes</w:t>
      </w:r>
      <w:r w:rsidR="08163013">
        <w:fldChar w:fldCharType="begin"/>
      </w:r>
      <w:r w:rsidR="08163013">
        <w:instrText xml:space="preserve"> XE "</w:instrText>
      </w:r>
      <w:r w:rsidR="08163013" w:rsidRPr="0080479D">
        <w:instrText>Descartes, R.</w:instrText>
      </w:r>
      <w:r w:rsidR="08163013">
        <w:instrText xml:space="preserve">" </w:instrText>
      </w:r>
      <w:r w:rsidR="08163013">
        <w:fldChar w:fldCharType="end"/>
      </w:r>
      <w:r w:rsidR="08163013" w:rsidRPr="00273106">
        <w:t xml:space="preserve"> a Husserl</w:t>
      </w:r>
      <w:r w:rsidR="08163013">
        <w:fldChar w:fldCharType="begin"/>
      </w:r>
      <w:r w:rsidR="08163013">
        <w:instrText xml:space="preserve"> XE "</w:instrText>
      </w:r>
      <w:r w:rsidR="08163013" w:rsidRPr="00C64F19">
        <w:instrText>Husserl, E.</w:instrText>
      </w:r>
      <w:r w:rsidR="08163013">
        <w:instrText xml:space="preserve">" </w:instrText>
      </w:r>
      <w:r w:rsidR="08163013">
        <w:fldChar w:fldCharType="end"/>
      </w:r>
      <w:r w:rsidR="08163013" w:rsidRPr="00273106">
        <w:t xml:space="preserve"> </w:t>
      </w:r>
      <w:r w:rsidR="006F0D55">
        <w:t>ji</w:t>
      </w:r>
      <w:r w:rsidR="00C05054">
        <w:t xml:space="preserve"> pak </w:t>
      </w:r>
      <w:r w:rsidR="08163013" w:rsidRPr="00273106">
        <w:t>označí jako eidetické nazírání podstaty</w:t>
      </w:r>
      <w:r w:rsidR="00C05054">
        <w:t xml:space="preserve"> věci</w:t>
      </w:r>
      <w:r w:rsidR="08163013">
        <w:t xml:space="preserve">. Henryho schéma </w:t>
      </w:r>
      <w:r w:rsidR="007A5A41">
        <w:t xml:space="preserve">je </w:t>
      </w:r>
      <w:r w:rsidR="08163013">
        <w:t>dané v modu jedné pravdy</w:t>
      </w:r>
      <w:r w:rsidR="007A5A41">
        <w:t xml:space="preserve"> dedukované</w:t>
      </w:r>
      <w:r w:rsidR="00052E53">
        <w:t xml:space="preserve"> z objektivního bytí </w:t>
      </w:r>
      <w:r w:rsidR="003E5469">
        <w:t>mytologických exemplarů</w:t>
      </w:r>
      <w:r w:rsidR="00052E53">
        <w:t>.</w:t>
      </w:r>
    </w:p>
    <w:p w:rsidR="08163013" w:rsidRDefault="00052E53" w:rsidP="00052E53">
      <w:pPr>
        <w:ind w:firstLine="397"/>
      </w:pPr>
      <w:r>
        <w:t>Následujíc Avicennu, Gandavus za</w:t>
      </w:r>
      <w:r w:rsidR="007A5A41">
        <w:t>l</w:t>
      </w:r>
      <w:r>
        <w:t xml:space="preserve">ožil </w:t>
      </w:r>
      <w:r w:rsidR="08163013">
        <w:t xml:space="preserve">první strukturu </w:t>
      </w:r>
      <w:r w:rsidR="08163013" w:rsidRPr="00461C7D">
        <w:rPr>
          <w:i/>
        </w:rPr>
        <w:t>metaphysica generalis</w:t>
      </w:r>
      <w:r w:rsidR="08163013">
        <w:rPr>
          <w:i/>
        </w:rPr>
        <w:fldChar w:fldCharType="begin"/>
      </w:r>
      <w:r w:rsidR="08163013">
        <w:instrText xml:space="preserve"> XE "</w:instrText>
      </w:r>
      <w:r w:rsidR="08163013" w:rsidRPr="008265FF">
        <w:rPr>
          <w:i/>
        </w:rPr>
        <w:instrText>metaphysica generalis</w:instrText>
      </w:r>
      <w:r w:rsidR="08163013">
        <w:instrText xml:space="preserve">" </w:instrText>
      </w:r>
      <w:r w:rsidR="08163013">
        <w:rPr>
          <w:i/>
        </w:rPr>
        <w:fldChar w:fldCharType="end"/>
      </w:r>
      <w:r w:rsidR="08163013">
        <w:t xml:space="preserve">. </w:t>
      </w:r>
      <w:r w:rsidR="007A5A41">
        <w:t xml:space="preserve">Nová metafyzika musí </w:t>
      </w:r>
      <w:r w:rsidR="08163013" w:rsidRPr="00273106">
        <w:t>z nazírání intelekt</w:t>
      </w:r>
      <w:r w:rsidR="08163013">
        <w:t xml:space="preserve">u vyloučit </w:t>
      </w:r>
      <w:r w:rsidR="08163013" w:rsidRPr="00273106">
        <w:t xml:space="preserve">nejistotu </w:t>
      </w:r>
      <w:r w:rsidR="007A5A41">
        <w:t xml:space="preserve">poznání </w:t>
      </w:r>
      <w:r w:rsidR="08163013" w:rsidRPr="00273106">
        <w:t xml:space="preserve">danou na úrovni exemplaru poznaného </w:t>
      </w:r>
      <w:r w:rsidR="08163013">
        <w:t>skrze aristotelskou abstrakci od smyslů</w:t>
      </w:r>
      <w:r w:rsidR="08163013" w:rsidRPr="00273106">
        <w:t xml:space="preserve">. </w:t>
      </w:r>
      <w:r w:rsidR="08163013">
        <w:t xml:space="preserve">Gandavus bere intendovanou esenci (Avicennova </w:t>
      </w:r>
      <w:r w:rsidR="08163013" w:rsidRPr="00273106">
        <w:rPr>
          <w:i/>
        </w:rPr>
        <w:t>equinitas tantum</w:t>
      </w:r>
      <w:r w:rsidR="08163013">
        <w:rPr>
          <w:i/>
        </w:rPr>
        <w:fldChar w:fldCharType="begin"/>
      </w:r>
      <w:r w:rsidR="08163013">
        <w:instrText xml:space="preserve"> XE "</w:instrText>
      </w:r>
      <w:r w:rsidR="08163013" w:rsidRPr="00D66868">
        <w:rPr>
          <w:i/>
        </w:rPr>
        <w:instrText>equinitas tantum</w:instrText>
      </w:r>
      <w:r w:rsidR="08163013">
        <w:instrText xml:space="preserve">" </w:instrText>
      </w:r>
      <w:r w:rsidR="08163013">
        <w:rPr>
          <w:i/>
        </w:rPr>
        <w:fldChar w:fldCharType="end"/>
      </w:r>
      <w:r w:rsidR="08163013" w:rsidRPr="00273106">
        <w:t xml:space="preserve">) </w:t>
      </w:r>
      <w:r w:rsidR="08163013">
        <w:t>a porovnává ji</w:t>
      </w:r>
      <w:r w:rsidR="08163013" w:rsidRPr="00273106">
        <w:t xml:space="preserve"> s věčným exemplarem daným od boha.</w:t>
      </w:r>
      <w:r w:rsidR="08163013">
        <w:t xml:space="preserve"> </w:t>
      </w:r>
      <w:r w:rsidR="08163013" w:rsidRPr="00273106">
        <w:t xml:space="preserve">Henry je první </w:t>
      </w:r>
      <w:r w:rsidR="08163013">
        <w:t xml:space="preserve">filosof </w:t>
      </w:r>
      <w:r w:rsidR="08163013" w:rsidRPr="00273106">
        <w:t>moderny</w:t>
      </w:r>
      <w:r w:rsidR="08163013">
        <w:t xml:space="preserve">, který mocensky a teoreticky pomohl na svět novému systému </w:t>
      </w:r>
      <w:r w:rsidR="007A5A41">
        <w:t xml:space="preserve">objektivní </w:t>
      </w:r>
      <w:r w:rsidR="08163013">
        <w:t xml:space="preserve">metafyziky. </w:t>
      </w:r>
      <w:r w:rsidR="08163013" w:rsidRPr="00273106">
        <w:t xml:space="preserve">Intelekt </w:t>
      </w:r>
      <w:r w:rsidR="08163013">
        <w:t>iluminátů</w:t>
      </w:r>
      <w:r w:rsidR="08163013">
        <w:fldChar w:fldCharType="begin"/>
      </w:r>
      <w:r w:rsidR="08163013">
        <w:instrText xml:space="preserve"> XE "</w:instrText>
      </w:r>
      <w:r w:rsidR="08163013" w:rsidRPr="00BD65D1">
        <w:instrText>ilumináti</w:instrText>
      </w:r>
      <w:r w:rsidR="08163013">
        <w:instrText xml:space="preserve">" </w:instrText>
      </w:r>
      <w:r w:rsidR="08163013">
        <w:fldChar w:fldCharType="end"/>
      </w:r>
      <w:r w:rsidR="08163013">
        <w:t xml:space="preserve"> </w:t>
      </w:r>
      <w:r w:rsidR="08163013" w:rsidRPr="00273106">
        <w:t xml:space="preserve">nazírá objekt v </w:t>
      </w:r>
      <w:r w:rsidR="08163013">
        <w:t xml:space="preserve">absolutní a věčné </w:t>
      </w:r>
      <w:r w:rsidR="08163013" w:rsidRPr="00273106">
        <w:t>jist</w:t>
      </w:r>
      <w:r w:rsidR="08163013">
        <w:t xml:space="preserve">otě jeho exemplární manifestace, která se kontingentně dává skrze </w:t>
      </w:r>
      <w:r w:rsidR="08163013" w:rsidRPr="00273106">
        <w:t>věc</w:t>
      </w:r>
      <w:r w:rsidR="08163013">
        <w:t xml:space="preserve"> existující v realitě. Objektivita nevzniká aristotelskou </w:t>
      </w:r>
      <w:r w:rsidR="08163013" w:rsidRPr="00273106">
        <w:t>abstrakcí</w:t>
      </w:r>
      <w:r w:rsidR="006311DD">
        <w:t xml:space="preserve">, která jde od smyslového </w:t>
      </w:r>
      <w:r w:rsidR="00962190" w:rsidRPr="00C64851">
        <w:t>species</w:t>
      </w:r>
      <w:r w:rsidR="006311DD">
        <w:t xml:space="preserve"> k inteligibilnímu a je kauzálně determinována</w:t>
      </w:r>
      <w:r w:rsidR="08163013">
        <w:t xml:space="preserve"> reálnou</w:t>
      </w:r>
      <w:r w:rsidR="08163013" w:rsidRPr="00273106">
        <w:t xml:space="preserve"> </w:t>
      </w:r>
      <w:r w:rsidR="08163013">
        <w:t>věcí</w:t>
      </w:r>
      <w:r w:rsidR="08163013" w:rsidRPr="00273106">
        <w:t xml:space="preserve">. </w:t>
      </w:r>
      <w:r w:rsidR="08163013">
        <w:t xml:space="preserve">Moderní </w:t>
      </w:r>
      <w:r w:rsidR="08163013" w:rsidRPr="00273106">
        <w:t xml:space="preserve">forma </w:t>
      </w:r>
      <w:r w:rsidR="08163013">
        <w:t xml:space="preserve">pravdy jako </w:t>
      </w:r>
      <w:r w:rsidR="08163013" w:rsidRPr="00273106">
        <w:t xml:space="preserve">správnosti </w:t>
      </w:r>
      <w:r w:rsidR="00AA2F48">
        <w:t xml:space="preserve">je </w:t>
      </w:r>
      <w:r w:rsidR="08163013" w:rsidRPr="00273106">
        <w:t xml:space="preserve">vázána primárně na jistotu náhledu </w:t>
      </w:r>
      <w:r w:rsidR="08163013">
        <w:t xml:space="preserve">objektivně daného exemplaru. Toto přímo nazírané </w:t>
      </w:r>
      <w:r w:rsidR="08163013" w:rsidRPr="00BA274A">
        <w:rPr>
          <w:i/>
        </w:rPr>
        <w:t>scibile</w:t>
      </w:r>
      <w:r w:rsidR="08163013">
        <w:rPr>
          <w:i/>
        </w:rPr>
        <w:fldChar w:fldCharType="begin"/>
      </w:r>
      <w:r w:rsidR="08163013">
        <w:instrText xml:space="preserve"> XE </w:instrText>
      </w:r>
      <w:r w:rsidR="08163013">
        <w:lastRenderedPageBreak/>
        <w:instrText>"</w:instrText>
      </w:r>
      <w:r w:rsidR="08163013" w:rsidRPr="00AA4F67">
        <w:rPr>
          <w:i/>
        </w:rPr>
        <w:instrText>scibile</w:instrText>
      </w:r>
      <w:r w:rsidR="08163013">
        <w:instrText xml:space="preserve">:moderna" </w:instrText>
      </w:r>
      <w:r w:rsidR="08163013">
        <w:rPr>
          <w:i/>
        </w:rPr>
        <w:fldChar w:fldCharType="end"/>
      </w:r>
      <w:r w:rsidR="08163013">
        <w:t xml:space="preserve"> zakládá vědecký kapitál nové epochy.</w:t>
      </w:r>
      <w:r w:rsidR="08163013" w:rsidRPr="00675874">
        <w:t xml:space="preserve"> </w:t>
      </w:r>
      <w:r w:rsidR="08163013">
        <w:t xml:space="preserve">Moderní subjekt (boží a lidský) skladuje v modu primární jistoty smysl jsoucna, který pak může následně manipulovat a kapitalizovat. </w:t>
      </w:r>
      <w:r w:rsidR="08163013" w:rsidRPr="00273106">
        <w:t xml:space="preserve">Receptivní složka poznání </w:t>
      </w:r>
      <w:r w:rsidR="08163013">
        <w:t xml:space="preserve">v modu </w:t>
      </w:r>
      <w:r w:rsidR="08163013" w:rsidRPr="00273106">
        <w:rPr>
          <w:i/>
        </w:rPr>
        <w:t>intellectus possibilis</w:t>
      </w:r>
      <w:r w:rsidR="08163013">
        <w:rPr>
          <w:i/>
        </w:rPr>
        <w:fldChar w:fldCharType="begin"/>
      </w:r>
      <w:r w:rsidR="08163013">
        <w:instrText xml:space="preserve"> XE "</w:instrText>
      </w:r>
      <w:r w:rsidR="08163013" w:rsidRPr="00770D02">
        <w:rPr>
          <w:i/>
        </w:rPr>
        <w:instrText>intellectus possibilis</w:instrText>
      </w:r>
      <w:r w:rsidR="08163013">
        <w:rPr>
          <w:i/>
        </w:rPr>
        <w:instrText>:</w:instrText>
      </w:r>
      <w:r w:rsidR="08163013" w:rsidRPr="00460EF6">
        <w:instrText>první averroismus</w:instrText>
      </w:r>
      <w:r w:rsidR="08163013">
        <w:instrText xml:space="preserve">" </w:instrText>
      </w:r>
      <w:r w:rsidR="08163013">
        <w:rPr>
          <w:i/>
        </w:rPr>
        <w:fldChar w:fldCharType="end"/>
      </w:r>
      <w:r w:rsidR="08163013">
        <w:rPr>
          <w:i/>
        </w:rPr>
        <w:t xml:space="preserve"> </w:t>
      </w:r>
      <w:r w:rsidR="08163013">
        <w:t>kauzálně navázaná na existenci první substance</w:t>
      </w:r>
      <w:r w:rsidR="08163013" w:rsidRPr="00273106">
        <w:t xml:space="preserve"> odešla do </w:t>
      </w:r>
      <w:r w:rsidR="00594E30" w:rsidRPr="00594E30">
        <w:t>Léthé</w:t>
      </w:r>
      <w:r w:rsidR="08163013" w:rsidRPr="00273106">
        <w:t xml:space="preserve"> i se školou prvního averroismu.</w:t>
      </w:r>
      <w:r w:rsidR="08163013">
        <w:t xml:space="preserve"> Scotus provede </w:t>
      </w:r>
      <w:r w:rsidR="08163013" w:rsidRPr="00273106">
        <w:t xml:space="preserve">epochální </w:t>
      </w:r>
      <w:r w:rsidR="08163013" w:rsidRPr="00273106">
        <w:rPr>
          <w:i/>
        </w:rPr>
        <w:t>Aufhebung</w:t>
      </w:r>
      <w:r w:rsidR="08163013">
        <w:rPr>
          <w:i/>
        </w:rPr>
        <w:fldChar w:fldCharType="begin"/>
      </w:r>
      <w:r w:rsidR="08163013">
        <w:instrText xml:space="preserve"> XE "</w:instrText>
      </w:r>
      <w:r w:rsidR="08163013" w:rsidRPr="00E57B11">
        <w:rPr>
          <w:i/>
        </w:rPr>
        <w:instrText>Aufhebung</w:instrText>
      </w:r>
      <w:r w:rsidR="08163013">
        <w:instrText xml:space="preserve">" </w:instrText>
      </w:r>
      <w:r w:rsidR="08163013">
        <w:rPr>
          <w:i/>
        </w:rPr>
        <w:fldChar w:fldCharType="end"/>
      </w:r>
      <w:r w:rsidR="08163013" w:rsidRPr="00273106">
        <w:t xml:space="preserve"> </w:t>
      </w:r>
      <w:r w:rsidR="08163013">
        <w:t xml:space="preserve">Gandavovy </w:t>
      </w:r>
      <w:r w:rsidR="08163013" w:rsidRPr="00273106">
        <w:t>ontoteologie</w:t>
      </w:r>
      <w:r w:rsidR="00470B37">
        <w:t xml:space="preserve">. Nastolí </w:t>
      </w:r>
      <w:r w:rsidR="08163013" w:rsidRPr="00273106">
        <w:t xml:space="preserve">již čistě </w:t>
      </w:r>
      <w:r w:rsidR="08163013">
        <w:t xml:space="preserve">esenciální </w:t>
      </w:r>
      <w:r w:rsidR="08163013" w:rsidRPr="00273106">
        <w:t>agendu první filosofie</w:t>
      </w:r>
      <w:r w:rsidR="08163013">
        <w:t xml:space="preserve"> </w:t>
      </w:r>
      <w:r w:rsidR="00470B37">
        <w:t xml:space="preserve">tím, že Gandavovu exemplaritu změní na schéma </w:t>
      </w:r>
      <w:r w:rsidR="08163013">
        <w:t>aristotelské kategoriální predikace</w:t>
      </w:r>
      <w:r w:rsidR="08163013" w:rsidRPr="00273106">
        <w:t>.</w:t>
      </w:r>
      <w:r w:rsidR="08163013">
        <w:t xml:space="preserve"> </w:t>
      </w:r>
      <w:r w:rsidR="08163013" w:rsidRPr="00273106">
        <w:t xml:space="preserve">Tímto činem </w:t>
      </w:r>
      <w:r w:rsidR="00A961C0">
        <w:t xml:space="preserve">v modu </w:t>
      </w:r>
      <w:r w:rsidR="00A961C0" w:rsidRPr="00637116">
        <w:rPr>
          <w:i/>
        </w:rPr>
        <w:t>dativus incommodi</w:t>
      </w:r>
      <w:r w:rsidR="00A961C0">
        <w:rPr>
          <w:i/>
        </w:rPr>
        <w:fldChar w:fldCharType="begin"/>
      </w:r>
      <w:r w:rsidR="00A961C0">
        <w:instrText xml:space="preserve"> XE "</w:instrText>
      </w:r>
      <w:r w:rsidR="00A961C0" w:rsidRPr="00576030">
        <w:rPr>
          <w:i/>
        </w:rPr>
        <w:instrText>dativus incommodi</w:instrText>
      </w:r>
      <w:r w:rsidR="00A961C0">
        <w:instrText xml:space="preserve">" </w:instrText>
      </w:r>
      <w:r w:rsidR="00A961C0">
        <w:rPr>
          <w:i/>
        </w:rPr>
        <w:fldChar w:fldCharType="end"/>
      </w:r>
      <w:r w:rsidR="00A961C0">
        <w:rPr>
          <w:i/>
        </w:rPr>
        <w:t xml:space="preserve"> </w:t>
      </w:r>
      <w:r w:rsidR="08163013" w:rsidRPr="00273106">
        <w:t>po</w:t>
      </w:r>
      <w:r w:rsidR="00A961C0">
        <w:t xml:space="preserve">slal </w:t>
      </w:r>
      <w:r w:rsidR="08163013">
        <w:t xml:space="preserve">Scotus do </w:t>
      </w:r>
      <w:r w:rsidR="00594E30" w:rsidRPr="00594E30">
        <w:t>Léthé</w:t>
      </w:r>
      <w:r w:rsidR="08163013" w:rsidRPr="08A5631F">
        <w:t xml:space="preserve"> </w:t>
      </w:r>
      <w:r w:rsidR="08163013">
        <w:t xml:space="preserve">také </w:t>
      </w:r>
      <w:r w:rsidR="08163013" w:rsidRPr="00273106">
        <w:t xml:space="preserve">druhý averroismus </w:t>
      </w:r>
      <w:r w:rsidR="08163013">
        <w:t xml:space="preserve">předešlé generace. Suárezova objektivní metafyzika pod sebe pojme tuto „racionální“ teologii moderny v modu </w:t>
      </w:r>
      <w:r w:rsidR="08163013">
        <w:rPr>
          <w:i/>
        </w:rPr>
        <w:t>metaph</w:t>
      </w:r>
      <w:r w:rsidR="08163013" w:rsidRPr="00FC253D">
        <w:rPr>
          <w:i/>
        </w:rPr>
        <w:t>ysica specialis</w:t>
      </w:r>
      <w:r w:rsidR="08163013">
        <w:rPr>
          <w:i/>
        </w:rPr>
        <w:fldChar w:fldCharType="begin"/>
      </w:r>
      <w:r w:rsidR="08163013">
        <w:instrText xml:space="preserve"> XE "</w:instrText>
      </w:r>
      <w:r w:rsidR="08163013">
        <w:rPr>
          <w:i/>
        </w:rPr>
        <w:instrText>metaph</w:instrText>
      </w:r>
      <w:r w:rsidR="08163013" w:rsidRPr="00601DBD">
        <w:rPr>
          <w:i/>
        </w:rPr>
        <w:instrText>ysica specialis</w:instrText>
      </w:r>
      <w:r w:rsidR="08163013">
        <w:instrText xml:space="preserve">" </w:instrText>
      </w:r>
      <w:r w:rsidR="08163013">
        <w:rPr>
          <w:i/>
        </w:rPr>
        <w:fldChar w:fldCharType="end"/>
      </w:r>
      <w:r w:rsidR="08163013">
        <w:t xml:space="preserve">. </w:t>
      </w:r>
      <w:r w:rsidR="08163013" w:rsidRPr="00273106">
        <w:t xml:space="preserve">Po smrti boha </w:t>
      </w:r>
      <w:r w:rsidR="08163013" w:rsidRPr="00273106">
        <w:rPr>
          <w:i/>
        </w:rPr>
        <w:t>Modernorum</w:t>
      </w:r>
      <w:r w:rsidR="08163013">
        <w:rPr>
          <w:color w:val="000000"/>
        </w:rPr>
        <w:fldChar w:fldCharType="begin"/>
      </w:r>
      <w:r w:rsidR="08163013">
        <w:instrText xml:space="preserve"> XE "smrt boha" </w:instrText>
      </w:r>
      <w:r w:rsidR="08163013">
        <w:rPr>
          <w:color w:val="000000"/>
        </w:rPr>
        <w:fldChar w:fldCharType="end"/>
      </w:r>
      <w:r w:rsidR="08163013" w:rsidRPr="00273106">
        <w:t xml:space="preserve"> zaměřuje </w:t>
      </w:r>
      <w:r w:rsidR="08163013">
        <w:t xml:space="preserve">současná mysl svou intencionalitu </w:t>
      </w:r>
      <w:r w:rsidR="08163013" w:rsidRPr="00273106">
        <w:t xml:space="preserve">už k jen čisté diferenci mezi </w:t>
      </w:r>
      <w:r w:rsidR="08163013" w:rsidRPr="00273106">
        <w:rPr>
          <w:i/>
        </w:rPr>
        <w:t>ad hoc</w:t>
      </w:r>
      <w:r w:rsidR="08163013" w:rsidRPr="00273106">
        <w:t xml:space="preserve"> daným strukturálním pohybem výz</w:t>
      </w:r>
      <w:r w:rsidR="08163013">
        <w:t xml:space="preserve">namu, který se realizuje </w:t>
      </w:r>
      <w:r w:rsidR="08163013" w:rsidRPr="00273106">
        <w:t xml:space="preserve">v rámci metaforického přenosu smyslu. </w:t>
      </w:r>
      <w:r w:rsidR="08163013">
        <w:t>I</w:t>
      </w:r>
      <w:r w:rsidR="08163013" w:rsidRPr="00273106">
        <w:t xml:space="preserve">ntence </w:t>
      </w:r>
      <w:r w:rsidR="08163013">
        <w:t xml:space="preserve">pouze reflektuje </w:t>
      </w:r>
      <w:r w:rsidR="08163013" w:rsidRPr="00273106">
        <w:t xml:space="preserve">diferenci </w:t>
      </w:r>
      <w:r w:rsidR="08163013">
        <w:t xml:space="preserve">jiného </w:t>
      </w:r>
      <w:r w:rsidR="08163013" w:rsidRPr="00273106">
        <w:t>významu</w:t>
      </w:r>
      <w:r w:rsidR="08163013">
        <w:t xml:space="preserve">, který je </w:t>
      </w:r>
      <w:r w:rsidR="08163013" w:rsidRPr="00273106">
        <w:t>odlišn</w:t>
      </w:r>
      <w:r w:rsidR="08163013">
        <w:t xml:space="preserve">ý </w:t>
      </w:r>
      <w:r w:rsidR="08163013" w:rsidRPr="00273106">
        <w:t>od předešlého stavu</w:t>
      </w:r>
      <w:r w:rsidR="08163013">
        <w:t xml:space="preserve">. Význam jsoucna vzniká </w:t>
      </w:r>
      <w:r w:rsidR="08163013" w:rsidRPr="00D02FFF">
        <w:rPr>
          <w:i/>
        </w:rPr>
        <w:t>ex nihilo</w:t>
      </w:r>
      <w:r w:rsidR="08163013">
        <w:rPr>
          <w:i/>
        </w:rPr>
        <w:fldChar w:fldCharType="begin"/>
      </w:r>
      <w:r w:rsidR="08163013">
        <w:instrText xml:space="preserve"> XE "</w:instrText>
      </w:r>
      <w:r w:rsidR="08163013" w:rsidRPr="00D02FFF">
        <w:rPr>
          <w:i/>
        </w:rPr>
        <w:instrText>creatio</w:instrText>
      </w:r>
      <w:r w:rsidR="08163013">
        <w:instrText xml:space="preserve"> </w:instrText>
      </w:r>
      <w:r w:rsidR="08163013" w:rsidRPr="00625A5E">
        <w:rPr>
          <w:i/>
        </w:rPr>
        <w:instrText>ex nihilo</w:instrText>
      </w:r>
      <w:r w:rsidR="08163013">
        <w:instrText xml:space="preserve">" </w:instrText>
      </w:r>
      <w:r w:rsidR="08163013">
        <w:rPr>
          <w:i/>
        </w:rPr>
        <w:fldChar w:fldCharType="end"/>
      </w:r>
      <w:r w:rsidR="08163013">
        <w:t xml:space="preserve"> tedy skrze Gandavovu dvojí negaci smyslu (</w:t>
      </w:r>
      <w:r w:rsidR="08163013" w:rsidRPr="008D0984">
        <w:rPr>
          <w:i/>
        </w:rPr>
        <w:t>duplex negatio</w:t>
      </w:r>
      <w:r w:rsidR="08163013">
        <w:t xml:space="preserve">) dávající základní určení jsoucna jako objektivní věci v Oliviho modu </w:t>
      </w:r>
      <w:r w:rsidR="08163013" w:rsidRPr="00273106">
        <w:t>(</w:t>
      </w:r>
      <w:r w:rsidR="08163013" w:rsidRPr="00273106">
        <w:rPr>
          <w:i/>
        </w:rPr>
        <w:t>non repugnat esse</w:t>
      </w:r>
      <w:r w:rsidR="08163013">
        <w:rPr>
          <w:i/>
        </w:rPr>
        <w:fldChar w:fldCharType="begin"/>
      </w:r>
      <w:r w:rsidR="08163013">
        <w:instrText xml:space="preserve"> XE "</w:instrText>
      </w:r>
      <w:r w:rsidR="08163013" w:rsidRPr="00D44ACB">
        <w:rPr>
          <w:i/>
        </w:rPr>
        <w:instrText>non repugnat esse</w:instrText>
      </w:r>
      <w:r w:rsidR="08163013">
        <w:instrText xml:space="preserve">" </w:instrText>
      </w:r>
      <w:r w:rsidR="08163013">
        <w:rPr>
          <w:i/>
        </w:rPr>
        <w:fldChar w:fldCharType="end"/>
      </w:r>
      <w:r w:rsidR="08163013" w:rsidRPr="00273106">
        <w:rPr>
          <w:i/>
        </w:rPr>
        <w:t xml:space="preserve">, </w:t>
      </w:r>
      <w:r w:rsidR="00C741BA">
        <w:t>kap. 5</w:t>
      </w:r>
      <w:r w:rsidR="08163013" w:rsidRPr="00273106">
        <w:t>.1.2)</w:t>
      </w:r>
      <w:r w:rsidR="08163013">
        <w:t>. D</w:t>
      </w:r>
      <w:r w:rsidR="08163013" w:rsidRPr="00273106">
        <w:t xml:space="preserve">iference mezi </w:t>
      </w:r>
      <w:r w:rsidR="08163013">
        <w:t xml:space="preserve">formálním bytím a nebytím představuje základ pravdivosti, kterou později traktuje </w:t>
      </w:r>
      <w:r w:rsidR="08163013" w:rsidRPr="00273106">
        <w:t>strukturální lingvistik</w:t>
      </w:r>
      <w:r w:rsidR="08163013">
        <w:t>a a numerická digitalizace</w:t>
      </w:r>
      <w:r w:rsidR="08163013" w:rsidRPr="00273106">
        <w:t xml:space="preserve">. </w:t>
      </w:r>
      <w:r w:rsidR="08163013">
        <w:t xml:space="preserve">Z </w:t>
      </w:r>
      <w:r w:rsidR="08163013" w:rsidRPr="00273106">
        <w:t xml:space="preserve">hlediska minimálního smyslu jsoucna </w:t>
      </w:r>
      <w:r w:rsidR="08163013">
        <w:t>(</w:t>
      </w:r>
      <w:r w:rsidR="08163013" w:rsidRPr="00E5329A">
        <w:rPr>
          <w:i/>
        </w:rPr>
        <w:t>ens diminutum</w:t>
      </w:r>
      <w:r w:rsidR="08163013">
        <w:rPr>
          <w:i/>
        </w:rPr>
        <w:fldChar w:fldCharType="begin"/>
      </w:r>
      <w:r w:rsidR="08163013">
        <w:instrText xml:space="preserve"> XE "</w:instrText>
      </w:r>
      <w:r w:rsidR="08163013" w:rsidRPr="00D72A7A">
        <w:rPr>
          <w:i/>
        </w:rPr>
        <w:instrText>ens diminutum</w:instrText>
      </w:r>
      <w:r w:rsidR="08163013">
        <w:instrText xml:space="preserve">" </w:instrText>
      </w:r>
      <w:r w:rsidR="08163013">
        <w:rPr>
          <w:i/>
        </w:rPr>
        <w:fldChar w:fldCharType="end"/>
      </w:r>
      <w:r w:rsidR="08163013">
        <w:t xml:space="preserve">) daného dvojím záporem je </w:t>
      </w:r>
      <w:r w:rsidR="08163013" w:rsidRPr="00273106">
        <w:t xml:space="preserve">už úplně jedno, kam se </w:t>
      </w:r>
      <w:r w:rsidR="08163013">
        <w:t xml:space="preserve">moderní </w:t>
      </w:r>
      <w:r w:rsidR="08163013" w:rsidRPr="00273106">
        <w:t>i</w:t>
      </w:r>
      <w:r w:rsidR="08163013">
        <w:t xml:space="preserve">ntence zaměří: na chiméru, na první substanci, na formální rozdíl mezi </w:t>
      </w:r>
      <w:r w:rsidR="00A243CA">
        <w:t xml:space="preserve">digitální </w:t>
      </w:r>
      <w:r w:rsidR="08163013">
        <w:t xml:space="preserve">jedničkou a nulou. Hlavní </w:t>
      </w:r>
      <w:r w:rsidR="08163013" w:rsidRPr="00273106">
        <w:t>je</w:t>
      </w:r>
      <w:r w:rsidR="08163013">
        <w:t>,</w:t>
      </w:r>
      <w:r w:rsidR="08163013" w:rsidRPr="00273106">
        <w:t xml:space="preserve"> že se </w:t>
      </w:r>
      <w:r w:rsidR="08163013">
        <w:t xml:space="preserve">děje alespoň nějaký pohyb mysli zakládající primární diferenci rozdílem od čistého </w:t>
      </w:r>
      <w:r w:rsidR="08163013" w:rsidRPr="08B0640D">
        <w:rPr>
          <w:i/>
        </w:rPr>
        <w:t>nihil</w:t>
      </w:r>
      <w:r w:rsidR="08163013">
        <w:fldChar w:fldCharType="begin"/>
      </w:r>
      <w:r w:rsidR="08163013">
        <w:instrText xml:space="preserve"> XE "</w:instrText>
      </w:r>
      <w:r w:rsidR="08163013" w:rsidRPr="00143CDB">
        <w:instrText>intencionalita:postmoderna</w:instrText>
      </w:r>
      <w:r w:rsidR="08163013">
        <w:instrText xml:space="preserve">" </w:instrText>
      </w:r>
      <w:r w:rsidR="08163013">
        <w:fldChar w:fldCharType="end"/>
      </w:r>
      <w:r w:rsidR="08163013" w:rsidRPr="00273106">
        <w:t xml:space="preserve">. </w:t>
      </w:r>
      <w:r w:rsidR="08163013">
        <w:t xml:space="preserve">Nakonec se stal </w:t>
      </w:r>
      <w:r w:rsidR="08163013" w:rsidRPr="00273106">
        <w:t>pouhou metaforou</w:t>
      </w:r>
      <w:r w:rsidR="08163013">
        <w:t xml:space="preserve"> i moderní subjekt, který zakládal v roli čarodějova učně toto nihilistické pojetí metafyziky. </w:t>
      </w:r>
      <w:r w:rsidR="08163013" w:rsidRPr="00273106">
        <w:t>Realita první substance již není nutná pro objektivní form</w:t>
      </w:r>
      <w:r w:rsidR="08163013">
        <w:t xml:space="preserve">u poznání, protože ji nahradil osvícený náhled </w:t>
      </w:r>
      <w:r w:rsidR="08163013" w:rsidRPr="00273106">
        <w:t>lidského a božského subjektu.</w:t>
      </w:r>
      <w:r w:rsidR="08163013">
        <w:t xml:space="preserve"> Vědění změněné na objektivitu se poprvé stalo výhradní mocí demiurgického subjektu ve smyslu objektivního </w:t>
      </w:r>
      <w:r w:rsidR="08163013" w:rsidRPr="00921AA7">
        <w:rPr>
          <w:i/>
        </w:rPr>
        <w:t>dativus auctoris</w:t>
      </w:r>
      <w:r w:rsidR="08163013">
        <w:fldChar w:fldCharType="begin"/>
      </w:r>
      <w:r w:rsidR="08163013">
        <w:instrText xml:space="preserve"> XE "</w:instrText>
      </w:r>
      <w:r w:rsidR="08163013" w:rsidRPr="08A40210">
        <w:rPr>
          <w:i/>
        </w:rPr>
        <w:instrText>dativus auctoris</w:instrText>
      </w:r>
      <w:r w:rsidR="08163013">
        <w:instrText xml:space="preserve">" </w:instrText>
      </w:r>
      <w:r w:rsidR="08163013">
        <w:fldChar w:fldCharType="end"/>
      </w:r>
      <w:r w:rsidR="08163013">
        <w:t xml:space="preserve">. Tento dativ zakládá </w:t>
      </w:r>
      <w:r w:rsidR="08163013" w:rsidRPr="08BA498C">
        <w:rPr>
          <w:i/>
        </w:rPr>
        <w:t>Lichtung</w:t>
      </w:r>
      <w:r w:rsidR="08163013">
        <w:t xml:space="preserve"> budoucí epochy osvícenství v její pravdě a nepravdě. </w:t>
      </w:r>
      <w:r w:rsidR="08163013" w:rsidRPr="00273106">
        <w:t xml:space="preserve">Celý postup </w:t>
      </w:r>
      <w:r w:rsidR="08163013">
        <w:t xml:space="preserve">objektivního </w:t>
      </w:r>
      <w:r w:rsidR="08163013" w:rsidRPr="00273106">
        <w:t xml:space="preserve">poznání </w:t>
      </w:r>
      <w:r w:rsidR="08163013" w:rsidRPr="00992505">
        <w:rPr>
          <w:i/>
        </w:rPr>
        <w:t>Modernorum</w:t>
      </w:r>
      <w:r w:rsidR="08163013">
        <w:t xml:space="preserve"> </w:t>
      </w:r>
      <w:r w:rsidR="08163013" w:rsidRPr="00273106">
        <w:t>ukazuje, že bez ontoteologické struktury metafyziky se tato stavba zhroutí.</w:t>
      </w:r>
      <w:r w:rsidR="08163013">
        <w:t xml:space="preserve"> Po smrti boha vznikla vláda jedné pravdy v rámci </w:t>
      </w:r>
      <w:r w:rsidR="08163013" w:rsidRPr="00377278">
        <w:rPr>
          <w:i/>
        </w:rPr>
        <w:t>Unified</w:t>
      </w:r>
      <w:r w:rsidR="08163013">
        <w:rPr>
          <w:i/>
        </w:rPr>
        <w:t xml:space="preserve"> S</w:t>
      </w:r>
      <w:r w:rsidR="08163013" w:rsidRPr="00912AAE">
        <w:rPr>
          <w:i/>
        </w:rPr>
        <w:t>cience</w:t>
      </w:r>
      <w:r w:rsidR="08163013">
        <w:rPr>
          <w:i/>
        </w:rPr>
        <w:fldChar w:fldCharType="begin"/>
      </w:r>
      <w:r w:rsidR="08163013">
        <w:instrText xml:space="preserve"> XE "</w:instrText>
      </w:r>
      <w:r w:rsidR="08163013">
        <w:rPr>
          <w:i/>
        </w:rPr>
        <w:instrText>Unified S</w:instrText>
      </w:r>
      <w:r w:rsidR="08163013" w:rsidRPr="00B70114">
        <w:rPr>
          <w:i/>
        </w:rPr>
        <w:instrText>cience</w:instrText>
      </w:r>
      <w:r w:rsidR="08163013">
        <w:instrText xml:space="preserve">" </w:instrText>
      </w:r>
      <w:r w:rsidR="08163013">
        <w:rPr>
          <w:i/>
        </w:rPr>
        <w:fldChar w:fldCharType="end"/>
      </w:r>
      <w:r w:rsidR="08163013">
        <w:t xml:space="preserve"> dané logicko-matematicky a mytopoeticky</w:t>
      </w:r>
      <w:r w:rsidR="08163013">
        <w:fldChar w:fldCharType="begin"/>
      </w:r>
      <w:r w:rsidR="08163013">
        <w:instrText xml:space="preserve"> XE "</w:instrText>
      </w:r>
      <w:r w:rsidR="008B175F">
        <w:instrText>Mytologie</w:instrText>
      </w:r>
      <w:r w:rsidR="08163013">
        <w:instrText xml:space="preserve">" </w:instrText>
      </w:r>
      <w:r w:rsidR="08163013">
        <w:fldChar w:fldCharType="end"/>
      </w:r>
      <w:r w:rsidR="08163013">
        <w:t xml:space="preserve">. Viz současnou vládu metafory ve vědě a svět mediálních </w:t>
      </w:r>
      <w:r w:rsidR="08163013">
        <w:lastRenderedPageBreak/>
        <w:t>manipulací zakládajích matrixové univerzum, v němž současná mysl zrcadlí virtuální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všeho druhu.</w:t>
      </w:r>
    </w:p>
    <w:p w:rsidR="08163013" w:rsidRDefault="08163013" w:rsidP="08163013"/>
    <w:p w:rsidR="08163013" w:rsidRPr="00273106" w:rsidRDefault="008749CB" w:rsidP="08163013">
      <w:pPr>
        <w:pStyle w:val="Nadpis3"/>
      </w:pPr>
      <w:bookmarkStart w:id="85" w:name="_Toc36144162"/>
      <w:r>
        <w:br w:type="page"/>
      </w:r>
      <w:bookmarkStart w:id="86" w:name="_Toc180231674"/>
      <w:r w:rsidR="08163013">
        <w:lastRenderedPageBreak/>
        <w:t>5</w:t>
      </w:r>
      <w:r w:rsidR="08163013" w:rsidRPr="00273106">
        <w:t>.2.3 Objektivní ontoteologie a moderní bůh</w:t>
      </w:r>
      <w:bookmarkEnd w:id="85"/>
      <w:bookmarkEnd w:id="86"/>
    </w:p>
    <w:p w:rsidR="0062314B" w:rsidRDefault="08163013" w:rsidP="00F3060F">
      <w:pPr>
        <w:rPr>
          <w:rStyle w:val="ref"/>
        </w:rPr>
      </w:pPr>
      <w:r>
        <w:t xml:space="preserve">Původní </w:t>
      </w:r>
      <w:r w:rsidRPr="009A7A58">
        <w:rPr>
          <w:i/>
        </w:rPr>
        <w:t>Lichtung</w:t>
      </w:r>
      <w:r>
        <w:rPr>
          <w:i/>
        </w:rPr>
        <w:fldChar w:fldCharType="begin"/>
      </w:r>
      <w:r>
        <w:instrText xml:space="preserve"> XE "</w:instrText>
      </w:r>
      <w:r w:rsidRPr="00074A2E">
        <w:rPr>
          <w:i/>
        </w:rPr>
        <w:instrText>Lichtung:</w:instrText>
      </w:r>
      <w:r w:rsidRPr="002346A6">
        <w:instrText>moderní bůh</w:instrText>
      </w:r>
      <w:r>
        <w:instrText xml:space="preserve">" </w:instrText>
      </w:r>
      <w:r>
        <w:rPr>
          <w:i/>
        </w:rPr>
        <w:fldChar w:fldCharType="end"/>
      </w:r>
      <w:r>
        <w:t xml:space="preserve"> transformace božího intelektu na moderní</w:t>
      </w:r>
      <w:r w:rsidR="00AE3091">
        <w:t xml:space="preserve">ho demiurga </w:t>
      </w:r>
      <w:r>
        <w:t>najdeme u zakladatele</w:t>
      </w:r>
      <w:r w:rsidRPr="00273106">
        <w:t xml:space="preserve"> moderní subjektivity, kterým je Ibn Ádí (</w:t>
      </w:r>
      <w:r w:rsidR="009F5B7B">
        <w:t xml:space="preserve">OBJ I, </w:t>
      </w:r>
      <w:r w:rsidRPr="00273106">
        <w:t xml:space="preserve">kap. 2.2). </w:t>
      </w:r>
      <w:r>
        <w:t>K</w:t>
      </w:r>
      <w:r w:rsidRPr="00273106">
        <w:t xml:space="preserve">řesťanský </w:t>
      </w:r>
      <w:r>
        <w:t xml:space="preserve">rektor </w:t>
      </w:r>
      <w:r w:rsidRPr="00273106">
        <w:t xml:space="preserve">bagdádského Domu moudrosti koncipuje </w:t>
      </w:r>
      <w:r>
        <w:t xml:space="preserve">Boží </w:t>
      </w:r>
      <w:r w:rsidRPr="00273106">
        <w:rPr>
          <w:lang w:eastAsia="en-US"/>
        </w:rPr>
        <w:t xml:space="preserve">Trojici </w:t>
      </w:r>
      <w:r>
        <w:rPr>
          <w:i/>
        </w:rPr>
        <w:fldChar w:fldCharType="begin"/>
      </w:r>
      <w:r>
        <w:instrText xml:space="preserve"> XE "Boží Trojice:Ibn-Ádí" </w:instrText>
      </w:r>
      <w:r>
        <w:rPr>
          <w:i/>
        </w:rPr>
        <w:fldChar w:fldCharType="end"/>
      </w:r>
      <w:r w:rsidRPr="00273106">
        <w:rPr>
          <w:lang w:eastAsia="en-US"/>
        </w:rPr>
        <w:t xml:space="preserve">tak, že boží intelekt reflektuje sám sebe ve výkonu vlastní činnosti, a tím se současně vnímá jako předmět sebereflexe. </w:t>
      </w:r>
      <w:r w:rsidRPr="00273106">
        <w:t xml:space="preserve">Intelekt osoby Otce </w:t>
      </w:r>
      <w:r w:rsidR="005D3563">
        <w:t xml:space="preserve">existuje v plné ipseitě výkonu myšlení </w:t>
      </w:r>
      <w:r w:rsidRPr="00273106">
        <w:t>(</w:t>
      </w:r>
      <w:r w:rsidRPr="00273106">
        <w:rPr>
          <w:i/>
        </w:rPr>
        <w:t>'aql, intelligere</w:t>
      </w:r>
      <w:r w:rsidRPr="00273106">
        <w:t xml:space="preserve">); zdvojení </w:t>
      </w:r>
      <w:r w:rsidR="006C7CB9">
        <w:t xml:space="preserve">myšlení </w:t>
      </w:r>
      <w:r w:rsidRPr="00273106">
        <w:t xml:space="preserve">ve výkonu sebereflexe dává osobu Syna jako nové určení uvnitř </w:t>
      </w:r>
      <w:r w:rsidR="006C7CB9">
        <w:t xml:space="preserve">boží </w:t>
      </w:r>
      <w:r w:rsidRPr="00273106">
        <w:t>esence (</w:t>
      </w:r>
      <w:r w:rsidRPr="00273106">
        <w:rPr>
          <w:i/>
        </w:rPr>
        <w:t>'āgil</w:t>
      </w:r>
      <w:r w:rsidRPr="00273106">
        <w:t xml:space="preserve">, </w:t>
      </w:r>
      <w:r w:rsidRPr="00273106">
        <w:rPr>
          <w:i/>
        </w:rPr>
        <w:t>intelligens</w:t>
      </w:r>
      <w:r w:rsidRPr="00273106">
        <w:t xml:space="preserve">). </w:t>
      </w:r>
      <w:r w:rsidR="00FB6BFC">
        <w:t xml:space="preserve">Duch svatý vytváží médium imanentní </w:t>
      </w:r>
      <w:r w:rsidRPr="00273106">
        <w:t xml:space="preserve">sebereflexe </w:t>
      </w:r>
      <w:r w:rsidR="00FB6BFC">
        <w:t>mezi Otcem</w:t>
      </w:r>
      <w:r w:rsidRPr="00273106">
        <w:t xml:space="preserve"> a Syn</w:t>
      </w:r>
      <w:r w:rsidR="00FB6BFC">
        <w:t xml:space="preserve">em, protože obě božské Ososby chápe v jim vlastním výkonu a existenci </w:t>
      </w:r>
      <w:r w:rsidRPr="00273106">
        <w:t>(</w:t>
      </w:r>
      <w:r w:rsidRPr="00273106">
        <w:rPr>
          <w:i/>
        </w:rPr>
        <w:t>mā'gūl</w:t>
      </w:r>
      <w:r w:rsidRPr="00273106">
        <w:t xml:space="preserve">, </w:t>
      </w:r>
      <w:r w:rsidRPr="00273106">
        <w:rPr>
          <w:i/>
        </w:rPr>
        <w:t>intelligibile</w:t>
      </w:r>
      <w:r w:rsidRPr="00273106">
        <w:t>). Boží duch nakonec vyjde směrem do stvoření ve formě působící boží moudrosti</w:t>
      </w:r>
      <w:r w:rsidR="00FB6BFC">
        <w:t xml:space="preserve">. Ta </w:t>
      </w:r>
      <w:r>
        <w:t xml:space="preserve">fenomenálně ukazuje </w:t>
      </w:r>
      <w:r w:rsidRPr="001E4F5F">
        <w:rPr>
          <w:i/>
        </w:rPr>
        <w:t>ad extra</w:t>
      </w:r>
      <w:r w:rsidR="00AE3091">
        <w:t xml:space="preserve"> vnitřní bytí Trojice, která je ne</w:t>
      </w:r>
      <w:r w:rsidR="00516593">
        <w:t>j</w:t>
      </w:r>
      <w:r w:rsidR="00AE3091">
        <w:t xml:space="preserve">prve definována </w:t>
      </w:r>
      <w:r w:rsidRPr="001E4F5F">
        <w:rPr>
          <w:i/>
        </w:rPr>
        <w:t>ad intra</w:t>
      </w:r>
      <w:r w:rsidRPr="00273106">
        <w:t xml:space="preserve">. Ibn Ádí zachoval jednu substanci </w:t>
      </w:r>
      <w:r>
        <w:t>zakládající akt</w:t>
      </w:r>
      <w:r w:rsidRPr="00273106">
        <w:t xml:space="preserve"> myšlení, ale ta je je dána ve třech samostatných hypostázích symbolizujících </w:t>
      </w:r>
      <w:r>
        <w:t xml:space="preserve">různé </w:t>
      </w:r>
      <w:r w:rsidRPr="00273106">
        <w:t>akt</w:t>
      </w:r>
      <w:r>
        <w:t>y</w:t>
      </w:r>
      <w:r w:rsidRPr="00273106">
        <w:t xml:space="preserve"> myšlení</w:t>
      </w:r>
      <w:r>
        <w:t xml:space="preserve"> dané vztahem tří božských Osob</w:t>
      </w:r>
      <w:r w:rsidR="00F3060F">
        <w:t xml:space="preserve">. </w:t>
      </w:r>
      <w:r w:rsidR="0006405F" w:rsidRPr="0006405F">
        <w:rPr>
          <w:rStyle w:val="ref"/>
        </w:rPr>
        <w:t xml:space="preserve">Druhý averroismus navázal na Avicennovu metafyziku, která hlavní rysy subjektivity nastíněné Ibn Adím převedla do falsafy. Gandavus musel vytvořit koncepci stvoření, která odporovala prvnímu averroismu, jenž odmítal spekulovat o božské intencionalitě a intelektu. Modernisté druhé vlny museli </w:t>
      </w:r>
      <w:r w:rsidR="0006405F">
        <w:rPr>
          <w:rStyle w:val="ref"/>
        </w:rPr>
        <w:t xml:space="preserve">definovat </w:t>
      </w:r>
      <w:r w:rsidR="0006405F" w:rsidRPr="0006405F">
        <w:rPr>
          <w:rStyle w:val="ref"/>
        </w:rPr>
        <w:t xml:space="preserve">božskou subjektivitu, která stvořila svět svobodně a navíc </w:t>
      </w:r>
      <w:r w:rsidR="0006405F" w:rsidRPr="0006405F">
        <w:rPr>
          <w:rStyle w:val="ref"/>
          <w:i/>
        </w:rPr>
        <w:t>ex nihilo</w:t>
      </w:r>
      <w:r w:rsidR="0006405F">
        <w:rPr>
          <w:rStyle w:val="ref"/>
          <w:i/>
        </w:rPr>
        <w:fldChar w:fldCharType="begin"/>
      </w:r>
      <w:r w:rsidR="0006405F">
        <w:instrText xml:space="preserve"> XE "</w:instrText>
      </w:r>
      <w:r w:rsidR="0006405F" w:rsidRPr="00F76D38">
        <w:rPr>
          <w:i/>
        </w:rPr>
        <w:instrText>creatio</w:instrText>
      </w:r>
      <w:r w:rsidR="0006405F">
        <w:instrText xml:space="preserve"> </w:instrText>
      </w:r>
      <w:r w:rsidR="0006405F" w:rsidRPr="00CB7C42">
        <w:rPr>
          <w:rStyle w:val="ref"/>
          <w:i/>
        </w:rPr>
        <w:instrText>ex nihilo</w:instrText>
      </w:r>
      <w:r w:rsidR="0006405F">
        <w:instrText xml:space="preserve">" </w:instrText>
      </w:r>
      <w:r w:rsidR="0006405F">
        <w:rPr>
          <w:rStyle w:val="ref"/>
          <w:i/>
        </w:rPr>
        <w:fldChar w:fldCharType="end"/>
      </w:r>
      <w:r w:rsidR="00F25443">
        <w:rPr>
          <w:rStyle w:val="ref"/>
        </w:rPr>
        <w:t xml:space="preserve">. </w:t>
      </w:r>
      <w:r w:rsidRPr="00273106">
        <w:t xml:space="preserve">Křesťanská moderna </w:t>
      </w:r>
      <w:r>
        <w:t>z těchto zásadních důvodů nemohla</w:t>
      </w:r>
      <w:r w:rsidRPr="00273106">
        <w:t xml:space="preserve"> jít cestou </w:t>
      </w:r>
      <w:r>
        <w:t>neoplatonsk</w:t>
      </w:r>
      <w:r w:rsidRPr="00273106">
        <w:t xml:space="preserve">é emanace, kterou koncipuje Avicenna v modelu </w:t>
      </w:r>
      <w:r>
        <w:t>činného kosmického intelektu produkujícího inteligibilní formy (</w:t>
      </w:r>
      <w:r w:rsidR="001342FE">
        <w:rPr>
          <w:i/>
        </w:rPr>
        <w:t>dator formarum</w:t>
      </w:r>
      <w:r>
        <w:rPr>
          <w:i/>
        </w:rPr>
        <w:fldChar w:fldCharType="begin"/>
      </w:r>
      <w:r>
        <w:instrText xml:space="preserve"> XE "</w:instrText>
      </w:r>
      <w:r w:rsidR="001342FE">
        <w:rPr>
          <w:i/>
        </w:rPr>
        <w:instrText>dator formarum</w:instrText>
      </w:r>
      <w:r>
        <w:instrText xml:space="preserve">" </w:instrText>
      </w:r>
      <w:r>
        <w:rPr>
          <w:i/>
        </w:rPr>
        <w:fldChar w:fldCharType="end"/>
      </w:r>
      <w:r>
        <w:t>).</w:t>
      </w:r>
      <w:r w:rsidRPr="00273106">
        <w:t xml:space="preserve"> </w:t>
      </w:r>
      <w:r w:rsidR="005A4689" w:rsidRPr="005A4689">
        <w:t>Akvinský, který byl semiave</w:t>
      </w:r>
      <w:r w:rsidR="005A4689">
        <w:t xml:space="preserve">rroista a následovník Avicennny, </w:t>
      </w:r>
      <w:r w:rsidR="005A4689" w:rsidRPr="005A4689">
        <w:t xml:space="preserve">a </w:t>
      </w:r>
      <w:r w:rsidR="005A4689">
        <w:t xml:space="preserve">stejně tak i </w:t>
      </w:r>
      <w:r w:rsidR="005A4689" w:rsidRPr="005A4689">
        <w:t>pozdější tomismu</w:t>
      </w:r>
      <w:r w:rsidR="005A4689">
        <w:t xml:space="preserve">s, ti všichni tento model </w:t>
      </w:r>
      <w:r w:rsidR="005A4689" w:rsidRPr="005A4689">
        <w:t>zásadě kritizoval</w:t>
      </w:r>
      <w:r w:rsidR="005A4689">
        <w:t xml:space="preserve">i </w:t>
      </w:r>
      <w:r w:rsidR="00E93995">
        <w:t>(kap. 4</w:t>
      </w:r>
      <w:r>
        <w:t xml:space="preserve">.5.1). </w:t>
      </w:r>
      <w:r>
        <w:rPr>
          <w:rStyle w:val="ref"/>
        </w:rPr>
        <w:t>Latinský avicennismus se okolo roku 1280 definitivně oddělil od původní Avicennovy</w:t>
      </w:r>
      <w:r w:rsidRPr="00273106">
        <w:rPr>
          <w:rStyle w:val="ref"/>
        </w:rPr>
        <w:t xml:space="preserve"> metafyzik</w:t>
      </w:r>
      <w:r>
        <w:rPr>
          <w:rStyle w:val="ref"/>
        </w:rPr>
        <w:t xml:space="preserve">y a šel vlastní </w:t>
      </w:r>
      <w:r w:rsidR="0062314B">
        <w:rPr>
          <w:rStyle w:val="ref"/>
        </w:rPr>
        <w:t>myslitelskou cestou.</w:t>
      </w:r>
    </w:p>
    <w:p w:rsidR="009D6B76" w:rsidRDefault="08163013" w:rsidP="006E323E">
      <w:pPr>
        <w:ind w:firstLine="397"/>
      </w:pPr>
      <w:r>
        <w:rPr>
          <w:rStyle w:val="ref"/>
        </w:rPr>
        <w:t>O</w:t>
      </w:r>
      <w:r>
        <w:t xml:space="preserve">bjektivní antropologizace boha </w:t>
      </w:r>
      <w:r w:rsidRPr="08236286">
        <w:rPr>
          <w:i/>
        </w:rPr>
        <w:t>Modernorum</w:t>
      </w:r>
      <w:r>
        <w:t xml:space="preserve"> představovala pro reprezentanty školy druhého averroismu vážný problém. </w:t>
      </w:r>
      <w:r w:rsidRPr="00273106">
        <w:rPr>
          <w:rStyle w:val="ref"/>
        </w:rPr>
        <w:t xml:space="preserve">Zastánci druhého averroismu </w:t>
      </w:r>
      <w:r w:rsidR="00F207BD">
        <w:rPr>
          <w:rStyle w:val="ref"/>
        </w:rPr>
        <w:t>akademicky skvěle</w:t>
      </w:r>
      <w:r w:rsidR="00B723D7">
        <w:rPr>
          <w:rStyle w:val="ref"/>
        </w:rPr>
        <w:t xml:space="preserve"> inscenovali o</w:t>
      </w:r>
      <w:r w:rsidRPr="00273106">
        <w:rPr>
          <w:rStyle w:val="ref"/>
        </w:rPr>
        <w:t xml:space="preserve">dsouzení </w:t>
      </w:r>
      <w:r w:rsidR="00B723D7">
        <w:rPr>
          <w:rStyle w:val="ref"/>
        </w:rPr>
        <w:t xml:space="preserve">z roku </w:t>
      </w:r>
      <w:r w:rsidRPr="00273106">
        <w:rPr>
          <w:rStyle w:val="ref"/>
        </w:rPr>
        <w:t>1277</w:t>
      </w:r>
      <w:r w:rsidR="00B723D7">
        <w:rPr>
          <w:rStyle w:val="ref"/>
        </w:rPr>
        <w:t xml:space="preserve">. Ale </w:t>
      </w:r>
      <w:r w:rsidRPr="00273106">
        <w:rPr>
          <w:rStyle w:val="ref"/>
        </w:rPr>
        <w:t>museli re</w:t>
      </w:r>
      <w:r>
        <w:rPr>
          <w:rStyle w:val="ref"/>
        </w:rPr>
        <w:t xml:space="preserve">agovat na obvinění aristoteliků ze školy prvního averroismu jako </w:t>
      </w:r>
      <w:r w:rsidR="00B723D7">
        <w:rPr>
          <w:rStyle w:val="ref"/>
        </w:rPr>
        <w:t xml:space="preserve">byl </w:t>
      </w:r>
      <w:r>
        <w:rPr>
          <w:rStyle w:val="ref"/>
        </w:rPr>
        <w:t>Siger a Akvinský. Zavedením neoplatonského aristotelismu udělali</w:t>
      </w:r>
      <w:r w:rsidRPr="00273106">
        <w:rPr>
          <w:rStyle w:val="ref"/>
        </w:rPr>
        <w:t xml:space="preserve"> </w:t>
      </w:r>
      <w:r w:rsidR="000973C8">
        <w:rPr>
          <w:rStyle w:val="ref"/>
        </w:rPr>
        <w:t xml:space="preserve">modernisté </w:t>
      </w:r>
      <w:r w:rsidRPr="00273106">
        <w:rPr>
          <w:rStyle w:val="ref"/>
        </w:rPr>
        <w:t xml:space="preserve">z boha </w:t>
      </w:r>
      <w:r>
        <w:rPr>
          <w:rStyle w:val="ref"/>
        </w:rPr>
        <w:t>neoplatonsk</w:t>
      </w:r>
      <w:r w:rsidRPr="00273106">
        <w:rPr>
          <w:rStyle w:val="ref"/>
        </w:rPr>
        <w:t>é emanační božstvo</w:t>
      </w:r>
      <w:r>
        <w:rPr>
          <w:rStyle w:val="ref"/>
        </w:rPr>
        <w:t xml:space="preserve"> působící v člověku skrze oddělený kosmický </w:t>
      </w:r>
      <w:r w:rsidRPr="00264D73">
        <w:rPr>
          <w:rStyle w:val="ref"/>
          <w:i/>
        </w:rPr>
        <w:t>intellectus agens</w:t>
      </w:r>
      <w:r>
        <w:rPr>
          <w:rStyle w:val="ref"/>
          <w:i/>
        </w:rPr>
        <w:fldChar w:fldCharType="begin"/>
      </w:r>
      <w:r>
        <w:instrText xml:space="preserve"> XE "</w:instrText>
      </w:r>
      <w:r w:rsidRPr="00490D32">
        <w:rPr>
          <w:i/>
        </w:rPr>
        <w:instrText>intellectus agens:</w:instrText>
      </w:r>
      <w:r w:rsidRPr="00F76D38">
        <w:instrText>druhý averroismus</w:instrText>
      </w:r>
      <w:r>
        <w:instrText xml:space="preserve">" </w:instrText>
      </w:r>
      <w:r>
        <w:rPr>
          <w:rStyle w:val="ref"/>
          <w:i/>
        </w:rPr>
        <w:fldChar w:fldCharType="end"/>
      </w:r>
      <w:r w:rsidRPr="00273106">
        <w:rPr>
          <w:rStyle w:val="ref"/>
        </w:rPr>
        <w:t>.</w:t>
      </w:r>
      <w:r>
        <w:rPr>
          <w:rStyle w:val="ref"/>
        </w:rPr>
        <w:t xml:space="preserve"> Akvinský udělal z Averroese averroistu a v nově pojatém aristotelismu legitimoval Avicennův </w:t>
      </w:r>
      <w:r w:rsidRPr="08FC3F9A">
        <w:rPr>
          <w:rStyle w:val="ref"/>
          <w:i/>
        </w:rPr>
        <w:t xml:space="preserve">intellectus </w:t>
      </w:r>
      <w:r w:rsidRPr="08FC3F9A">
        <w:rPr>
          <w:rStyle w:val="ref"/>
          <w:i/>
        </w:rPr>
        <w:lastRenderedPageBreak/>
        <w:t>possibilis</w:t>
      </w:r>
      <w:r w:rsidR="00E93995">
        <w:rPr>
          <w:rStyle w:val="ref"/>
        </w:rPr>
        <w:t xml:space="preserve"> jako křesťanskou nauku (kap. 4</w:t>
      </w:r>
      <w:r>
        <w:rPr>
          <w:rStyle w:val="ref"/>
        </w:rPr>
        <w:t xml:space="preserve">.5.1). Tito semiaverroisté koncipovali Averroesův </w:t>
      </w:r>
      <w:r w:rsidRPr="08FC06C9">
        <w:rPr>
          <w:rStyle w:val="ref"/>
          <w:i/>
        </w:rPr>
        <w:t>intellectus possib</w:t>
      </w:r>
      <w:r>
        <w:rPr>
          <w:rStyle w:val="ref"/>
          <w:i/>
        </w:rPr>
        <w:t>i</w:t>
      </w:r>
      <w:r w:rsidRPr="08FC06C9">
        <w:rPr>
          <w:rStyle w:val="ref"/>
          <w:i/>
        </w:rPr>
        <w:t>lis</w:t>
      </w:r>
      <w:r>
        <w:rPr>
          <w:rStyle w:val="ref"/>
        </w:rPr>
        <w:t xml:space="preserve"> podaný jako </w:t>
      </w:r>
      <w:r w:rsidRPr="08AD4C52">
        <w:rPr>
          <w:rStyle w:val="ref"/>
          <w:i/>
        </w:rPr>
        <w:t xml:space="preserve">quartum </w:t>
      </w:r>
      <w:r w:rsidR="00962190">
        <w:rPr>
          <w:rStyle w:val="ref"/>
          <w:i/>
        </w:rPr>
        <w:t>genus</w:t>
      </w:r>
      <w:r>
        <w:rPr>
          <w:rStyle w:val="ref"/>
        </w:rPr>
        <w:t xml:space="preserve"> v CMDA po vzoru Avicennova aktivního kosmického intelektu. </w:t>
      </w:r>
      <w:r w:rsidR="008F6F69">
        <w:rPr>
          <w:rStyle w:val="ref"/>
        </w:rPr>
        <w:t xml:space="preserve">Zmatený výklad </w:t>
      </w:r>
      <w:r>
        <w:rPr>
          <w:rStyle w:val="ref"/>
        </w:rPr>
        <w:t>Averroese v pojetí Toledské školy</w:t>
      </w:r>
      <w:r>
        <w:rPr>
          <w:rStyle w:val="ref"/>
        </w:rPr>
        <w:fldChar w:fldCharType="begin"/>
      </w:r>
      <w:r>
        <w:instrText xml:space="preserve"> XE "</w:instrText>
      </w:r>
      <w:r w:rsidRPr="08E14D4F">
        <w:rPr>
          <w:rStyle w:val="ref"/>
        </w:rPr>
        <w:instrText>Toledská škola</w:instrText>
      </w:r>
      <w:r>
        <w:instrText xml:space="preserve">" </w:instrText>
      </w:r>
      <w:r>
        <w:rPr>
          <w:rStyle w:val="ref"/>
        </w:rPr>
        <w:fldChar w:fldCharType="end"/>
      </w:r>
      <w:r>
        <w:rPr>
          <w:rStyle w:val="ref"/>
        </w:rPr>
        <w:t xml:space="preserve"> </w:t>
      </w:r>
      <w:r w:rsidR="008F6F69">
        <w:rPr>
          <w:rStyle w:val="ref"/>
        </w:rPr>
        <w:t xml:space="preserve">způsobil, že semiaverroistický výklad Akvinského a Aegidia odmítl výklad intelektu podle CMDA, ale přijal intelekt jako autonomní formu. Tím se výklad tomismu okolo roku 1280 dostal do nebezpečí hereze dané skrze emanační model moderního boha jako dárce forem. </w:t>
      </w:r>
      <w:r>
        <w:rPr>
          <w:rStyle w:val="ref"/>
        </w:rPr>
        <w:t>K</w:t>
      </w:r>
      <w:r>
        <w:t xml:space="preserve">ritiku avicennovské a averroistické emanace povedli všichni představitelé školy prvního averroismu, včetně Akvinského. Tomista </w:t>
      </w:r>
      <w:r>
        <w:rPr>
          <w:rStyle w:val="ref"/>
        </w:rPr>
        <w:t xml:space="preserve">Aegidius </w:t>
      </w:r>
      <w:r>
        <w:rPr>
          <w:rStyle w:val="ref"/>
        </w:rPr>
        <w:fldChar w:fldCharType="begin"/>
      </w:r>
      <w:r>
        <w:instrText xml:space="preserve"> XE "</w:instrText>
      </w:r>
      <w:r w:rsidRPr="00B54432">
        <w:instrText>Aegidius Romanus</w:instrText>
      </w:r>
      <w:r>
        <w:instrText xml:space="preserve">" </w:instrText>
      </w:r>
      <w:r>
        <w:rPr>
          <w:rStyle w:val="ref"/>
        </w:rPr>
        <w:fldChar w:fldCharType="end"/>
      </w:r>
      <w:r>
        <w:rPr>
          <w:rStyle w:val="ref"/>
        </w:rPr>
        <w:t xml:space="preserve"> v roli </w:t>
      </w:r>
      <w:r w:rsidRPr="00940E2F">
        <w:rPr>
          <w:rStyle w:val="ref"/>
          <w:i/>
        </w:rPr>
        <w:t>alter ego</w:t>
      </w:r>
      <w:r>
        <w:rPr>
          <w:rStyle w:val="ref"/>
        </w:rPr>
        <w:t xml:space="preserve"> Akvinského udělal tento myslitelský obrat kolem 1270, což dokazuje třetí část</w:t>
      </w:r>
      <w:r w:rsidR="00B42794">
        <w:rPr>
          <w:rStyle w:val="ref"/>
        </w:rPr>
        <w:t xml:space="preserve"> Oxfordského rukopisu (kap. 4</w:t>
      </w:r>
      <w:r>
        <w:rPr>
          <w:rStyle w:val="ref"/>
        </w:rPr>
        <w:t xml:space="preserve">.3.2). Siger </w:t>
      </w:r>
      <w:r w:rsidR="00032C55">
        <w:rPr>
          <w:rStyle w:val="ref"/>
        </w:rPr>
        <w:t xml:space="preserve">nemusel dělat žádné </w:t>
      </w:r>
      <w:r>
        <w:rPr>
          <w:rStyle w:val="ref"/>
        </w:rPr>
        <w:t>kompromisy ohl</w:t>
      </w:r>
      <w:r w:rsidR="00032C55">
        <w:rPr>
          <w:rStyle w:val="ref"/>
        </w:rPr>
        <w:t>edně komitačně dané objektivity</w:t>
      </w:r>
      <w:r>
        <w:rPr>
          <w:rStyle w:val="ref"/>
        </w:rPr>
        <w:fldChar w:fldCharType="begin"/>
      </w:r>
      <w:r>
        <w:instrText xml:space="preserve"> XE "</w:instrText>
      </w:r>
      <w:r w:rsidRPr="00DD1136">
        <w:instrText>komitace</w:instrText>
      </w:r>
      <w:r>
        <w:instrText xml:space="preserve">" </w:instrText>
      </w:r>
      <w:r>
        <w:rPr>
          <w:rStyle w:val="ref"/>
        </w:rPr>
        <w:fldChar w:fldCharType="end"/>
      </w:r>
      <w:r>
        <w:rPr>
          <w:rStyle w:val="ref"/>
        </w:rPr>
        <w:t xml:space="preserve">, protože </w:t>
      </w:r>
      <w:r w:rsidR="00032C55">
        <w:rPr>
          <w:rStyle w:val="ref"/>
        </w:rPr>
        <w:t xml:space="preserve">odmítl </w:t>
      </w:r>
      <w:r>
        <w:rPr>
          <w:rStyle w:val="ref"/>
        </w:rPr>
        <w:t xml:space="preserve">primát Avicennovy metafyziky zásadně a ze stejných důvodů jako Averroes </w:t>
      </w:r>
      <w:r>
        <w:t>(</w:t>
      </w:r>
      <w:r w:rsidRPr="00DB2626">
        <w:rPr>
          <w:i/>
        </w:rPr>
        <w:t>Avicenna</w:t>
      </w:r>
      <w:r w:rsidRPr="00DB2626">
        <w:rPr>
          <w:rStyle w:val="Zkladntext7ptMalpsmena"/>
          <w:rFonts w:eastAsia="Times"/>
          <w:i/>
          <w:smallCaps w:val="0"/>
          <w:sz w:val="22"/>
          <w:lang w:val="x-none"/>
        </w:rPr>
        <w:t xml:space="preserve"> </w:t>
      </w:r>
      <w:r w:rsidRPr="00DB2626">
        <w:rPr>
          <w:i/>
        </w:rPr>
        <w:t>diceret oppositum, sicut recitat hic Commentator</w:t>
      </w:r>
      <w:r w:rsidR="00032C55">
        <w:t>, kap. 4</w:t>
      </w:r>
      <w:r>
        <w:t xml:space="preserve">.4.1). Plná jednota osoby v objektivním tomismu a scotismu už nikdy nevznikla, protože intelekt se zavedl do duše jako hypostázová forma. </w:t>
      </w:r>
      <w:r>
        <w:rPr>
          <w:rStyle w:val="ref"/>
        </w:rPr>
        <w:t>Pro Sigera představovalo pojetí avicennovské komitace v dané v podobě objektivní dedukce exemplarů z boží intencionality jednak filosofický nesmysl a jednak křesťanskou herezi, protože v konečném důsledku ruší substanční jednotu osoby</w:t>
      </w:r>
      <w:r>
        <w:rPr>
          <w:rStyle w:val="ref"/>
        </w:rPr>
        <w:fldChar w:fldCharType="begin"/>
      </w:r>
      <w:r>
        <w:instrText xml:space="preserve"> XE "</w:instrText>
      </w:r>
      <w:r w:rsidRPr="00094435">
        <w:instrText>osoba:ipseita</w:instrText>
      </w:r>
      <w:r>
        <w:instrText xml:space="preserve">" </w:instrText>
      </w:r>
      <w:r>
        <w:rPr>
          <w:rStyle w:val="ref"/>
        </w:rPr>
        <w:fldChar w:fldCharType="end"/>
      </w:r>
      <w:r>
        <w:rPr>
          <w:rStyle w:val="ref"/>
        </w:rPr>
        <w:t xml:space="preserve"> (</w:t>
      </w:r>
      <w:r w:rsidRPr="00733915">
        <w:rPr>
          <w:i/>
        </w:rPr>
        <w:t>ista positio in fide nostra est haeretica, et irrationalis</w:t>
      </w:r>
      <w:r w:rsidR="00A0676D">
        <w:t>; kap. 4</w:t>
      </w:r>
      <w:r>
        <w:t>.4.3</w:t>
      </w:r>
      <w:r w:rsidR="006E323E">
        <w:rPr>
          <w:rStyle w:val="ref"/>
        </w:rPr>
        <w:t xml:space="preserve">). Latinští sofisté nemohli být oficiální heretikové, takže moderní bůh musel být opakovaně modernizován po roce 1280 do nové podoby. </w:t>
      </w:r>
      <w:r>
        <w:rPr>
          <w:rStyle w:val="ref"/>
        </w:rPr>
        <w:t xml:space="preserve">Aegidius Romanus a </w:t>
      </w:r>
      <w:r>
        <w:t>Gandavus a další moderní objektivisté museli po akademické likvidaci školy prvního averroismu na Rue du Fouarre vyjasnit vztah boží jednoduchosti a mnohosti stvoření. M</w:t>
      </w:r>
      <w:r w:rsidRPr="00273106">
        <w:t xml:space="preserve">odernisté </w:t>
      </w:r>
      <w:r>
        <w:t xml:space="preserve">od sebe oddělili </w:t>
      </w:r>
      <w:r w:rsidRPr="00273106">
        <w:t>stvoření a stvořitele</w:t>
      </w:r>
      <w:r>
        <w:t xml:space="preserve"> tím, že odmítli Avicennovu komitaci podle ontologické dedukce dané v </w:t>
      </w:r>
      <w:r w:rsidRPr="00054383">
        <w:rPr>
          <w:i/>
        </w:rPr>
        <w:t>Liber de causis</w:t>
      </w:r>
      <w:r>
        <w:t xml:space="preserve"> a tím odmítli i Avicennovo pojetí boha jako dárce forem. </w:t>
      </w:r>
      <w:r w:rsidR="006E323E" w:rsidRPr="006E323E">
        <w:t>Mytologi</w:t>
      </w:r>
      <w:r w:rsidR="006E323E">
        <w:t>e objektivity však předpokládá, že v moderním b</w:t>
      </w:r>
      <w:r w:rsidR="006E323E" w:rsidRPr="006E323E">
        <w:t xml:space="preserve">ohu musí zůstat </w:t>
      </w:r>
      <w:r w:rsidR="006E323E">
        <w:t>u</w:t>
      </w:r>
      <w:r w:rsidR="006E323E" w:rsidRPr="006E323E">
        <w:t>rčitá forma plurality. Jinak by teorie jedn</w:t>
      </w:r>
      <w:r w:rsidR="006E323E">
        <w:t xml:space="preserve">é objektivní pravdy nefungovala, a tím </w:t>
      </w:r>
      <w:r w:rsidR="006E323E" w:rsidRPr="006E323E">
        <w:t>by nebyla udržitelná</w:t>
      </w:r>
      <w:r w:rsidR="006E323E">
        <w:t xml:space="preserve"> </w:t>
      </w:r>
      <w:r w:rsidR="006E323E" w:rsidRPr="006E323E">
        <w:t>ani ontoteologic</w:t>
      </w:r>
      <w:r w:rsidR="006E323E">
        <w:t xml:space="preserve">ká struktura moderní metafyziky. </w:t>
      </w:r>
      <w:r w:rsidR="0087752C">
        <w:t>Problém moderního b</w:t>
      </w:r>
      <w:r w:rsidR="00A56E4D" w:rsidRPr="00A56E4D">
        <w:t>oha</w:t>
      </w:r>
      <w:r w:rsidR="00A56E4D">
        <w:t xml:space="preserve"> byl velmi jednoduchý: neměnný b</w:t>
      </w:r>
      <w:r w:rsidR="00A56E4D" w:rsidRPr="00A56E4D">
        <w:t xml:space="preserve">ůh tvoří vše </w:t>
      </w:r>
      <w:r w:rsidR="00A56E4D" w:rsidRPr="00A56E4D">
        <w:rPr>
          <w:i/>
        </w:rPr>
        <w:t>ex nihilo</w:t>
      </w:r>
      <w:r w:rsidR="00A56E4D" w:rsidRPr="00A56E4D">
        <w:t>, a tím zavádí změnu do své nezměn</w:t>
      </w:r>
      <w:r w:rsidR="00A56E4D">
        <w:t xml:space="preserve">itelné </w:t>
      </w:r>
      <w:r w:rsidR="00A56E4D" w:rsidRPr="00A56E4D">
        <w:t xml:space="preserve">existence. </w:t>
      </w:r>
      <w:r>
        <w:t>Tento objektivní diakosmos</w:t>
      </w:r>
      <w:r>
        <w:fldChar w:fldCharType="begin"/>
      </w:r>
      <w:r>
        <w:instrText xml:space="preserve"> XE "</w:instrText>
      </w:r>
      <w:r w:rsidRPr="002174CA">
        <w:instrText>diakosmos</w:instrText>
      </w:r>
      <w:r>
        <w:instrText xml:space="preserve">" </w:instrText>
      </w:r>
      <w:r>
        <w:fldChar w:fldCharType="end"/>
      </w:r>
      <w:r>
        <w:t xml:space="preserve"> </w:t>
      </w:r>
      <w:r w:rsidRPr="00273106">
        <w:t xml:space="preserve">tvoří základ </w:t>
      </w:r>
      <w:r>
        <w:t>antropocentrického vidění boha, člověka a světa, protože dal celek jsoucen třetího druhu</w:t>
      </w:r>
      <w:r w:rsidRPr="08D7272C">
        <w:t xml:space="preserve"> </w:t>
      </w:r>
      <w:r>
        <w:t>do systému ontoteologické metafyziky.</w:t>
      </w:r>
      <w:r w:rsidRPr="08365B36">
        <w:t xml:space="preserve"> </w:t>
      </w:r>
      <w:r>
        <w:rPr>
          <w:rStyle w:val="ref"/>
        </w:rPr>
        <w:t xml:space="preserve">V moderním bohu musí něco „exsistovat“, protože boží intencionalita zakládá exemplární sféru objektivity. </w:t>
      </w:r>
      <w:r>
        <w:rPr>
          <w:rStyle w:val="TextpoznpodarouChar"/>
        </w:rPr>
        <w:t xml:space="preserve">Pravda v modu ontoteologické správnosti </w:t>
      </w:r>
      <w:r>
        <w:rPr>
          <w:rStyle w:val="TextpoznpodarouChar"/>
        </w:rPr>
        <w:lastRenderedPageBreak/>
        <w:t xml:space="preserve">a jistoty se musí navázat nikoliv na boha jako </w:t>
      </w:r>
      <w:r w:rsidRPr="08DB27A9">
        <w:rPr>
          <w:rStyle w:val="TextpoznpodarouChar"/>
          <w:i/>
        </w:rPr>
        <w:t>causa prima</w:t>
      </w:r>
      <w:r>
        <w:rPr>
          <w:rStyle w:val="TextpoznpodarouChar"/>
        </w:rPr>
        <w:t xml:space="preserve">, ale na intimní změnu v jeho bytí danou v exemplárním modu </w:t>
      </w:r>
      <w:r w:rsidR="00BD73BE">
        <w:rPr>
          <w:rStyle w:val="TextpoznpodarouChar"/>
        </w:rPr>
        <w:t>„</w:t>
      </w:r>
      <w:r w:rsidRPr="00BB1567">
        <w:rPr>
          <w:rStyle w:val="TextpoznpodarouChar"/>
          <w:i/>
        </w:rPr>
        <w:t>semel‒semper</w:t>
      </w:r>
      <w:r w:rsidR="00BD73BE">
        <w:rPr>
          <w:rStyle w:val="TextpoznpodarouChar"/>
        </w:rPr>
        <w:t>“</w:t>
      </w:r>
      <w:r>
        <w:rPr>
          <w:rStyle w:val="TextpoznpodarouChar"/>
          <w:i/>
        </w:rPr>
        <w:fldChar w:fldCharType="begin"/>
      </w:r>
      <w:r>
        <w:instrText xml:space="preserve"> XE "predikace:</w:instrText>
      </w:r>
      <w:r w:rsidRPr="001D16E3">
        <w:rPr>
          <w:rStyle w:val="TextpoznpodarouChar"/>
          <w:i/>
        </w:rPr>
        <w:instrText>semel‒semper</w:instrText>
      </w:r>
      <w:r>
        <w:instrText xml:space="preserve">" </w:instrText>
      </w:r>
      <w:r>
        <w:rPr>
          <w:rStyle w:val="TextpoznpodarouChar"/>
          <w:i/>
        </w:rPr>
        <w:fldChar w:fldCharType="end"/>
      </w:r>
      <w:r>
        <w:rPr>
          <w:rStyle w:val="TextpoznpodarouChar"/>
        </w:rPr>
        <w:t xml:space="preserve">. </w:t>
      </w:r>
      <w:r>
        <w:t>O</w:t>
      </w:r>
      <w:r w:rsidRPr="00273106">
        <w:t xml:space="preserve">ntoteologická struktura </w:t>
      </w:r>
      <w:r>
        <w:t xml:space="preserve">moderní </w:t>
      </w:r>
      <w:r w:rsidRPr="00273106">
        <w:t>metafyziky vyžaduje, aby poslední základ jsoucna třetího druhu byl promítnut přímo do boha jako nepochybně sp</w:t>
      </w:r>
      <w:r w:rsidR="009D6B76">
        <w:t>rávného a jistého základu bytí.</w:t>
      </w:r>
    </w:p>
    <w:p w:rsidR="00B83AC7" w:rsidRDefault="08163013" w:rsidP="00801C70">
      <w:pPr>
        <w:ind w:firstLine="397"/>
      </w:pPr>
      <w:r>
        <w:t xml:space="preserve">První averroismus každou antropomorfizaci boha stritkně odmítl, protože rodově odlišná pravda filosofie dovoluje vědecké zkoumání boha pouze jako </w:t>
      </w:r>
      <w:r w:rsidRPr="08C636CC">
        <w:rPr>
          <w:i/>
        </w:rPr>
        <w:t>causa prima</w:t>
      </w:r>
      <w:r>
        <w:t xml:space="preserve"> a pouze v modu poznání daném </w:t>
      </w:r>
      <w:r w:rsidR="00D22D41">
        <w:t>„</w:t>
      </w:r>
      <w:r w:rsidRPr="08C636CC">
        <w:rPr>
          <w:i/>
        </w:rPr>
        <w:t>qu</w:t>
      </w:r>
      <w:r>
        <w:rPr>
          <w:i/>
        </w:rPr>
        <w:t>o</w:t>
      </w:r>
      <w:r w:rsidRPr="08C636CC">
        <w:rPr>
          <w:i/>
        </w:rPr>
        <w:t>ad nos</w:t>
      </w:r>
      <w:r w:rsidR="00D22D41">
        <w:t>“</w:t>
      </w:r>
      <w:r>
        <w:t xml:space="preserve">. </w:t>
      </w:r>
      <w:r w:rsidR="00046943">
        <w:t>M</w:t>
      </w:r>
      <w:r>
        <w:rPr>
          <w:rStyle w:val="TextpoznpodarouChar"/>
        </w:rPr>
        <w:t>odernistům a augustiniánům vznikl kardinální problém, který první averroismus vůbec neměl, což ukazuje Sigerovo stanovisko ve sporu o věčnost světa</w:t>
      </w:r>
      <w:r>
        <w:fldChar w:fldCharType="begin"/>
      </w:r>
      <w:r>
        <w:instrText xml:space="preserve"> XE "</w:instrText>
      </w:r>
      <w:r w:rsidRPr="00727827">
        <w:instrText>věčnost světa</w:instrText>
      </w:r>
      <w:r>
        <w:instrText xml:space="preserve">" </w:instrText>
      </w:r>
      <w:r>
        <w:fldChar w:fldCharType="end"/>
      </w:r>
      <w:r w:rsidR="00A0676D">
        <w:rPr>
          <w:rStyle w:val="TextpoznpodarouChar"/>
        </w:rPr>
        <w:t xml:space="preserve"> (kap. 4</w:t>
      </w:r>
      <w:r>
        <w:rPr>
          <w:rStyle w:val="TextpoznpodarouChar"/>
        </w:rPr>
        <w:t xml:space="preserve">.4.1). Moderna musela </w:t>
      </w:r>
      <w:r>
        <w:t xml:space="preserve">vytvořit moderního boha, který obsahuje objektivní pravdy v exemplární podobě. </w:t>
      </w:r>
      <w:r w:rsidR="00E257CB">
        <w:t>Antropomorfický b</w:t>
      </w:r>
      <w:r>
        <w:t xml:space="preserve">ůh </w:t>
      </w:r>
      <w:r w:rsidRPr="086E5E77">
        <w:rPr>
          <w:i/>
        </w:rPr>
        <w:t>Modernorum</w:t>
      </w:r>
      <w:r>
        <w:t xml:space="preserve"> </w:t>
      </w:r>
      <w:r w:rsidR="00E257CB">
        <w:t xml:space="preserve">symbolizoval </w:t>
      </w:r>
      <w:r>
        <w:t>objektivně také exemplárně schizofrenii moderní osoby danou pluralitou forem či substancí. Jenže substanční či formální pluralita nemůže existovat v absolutně jednoduchém aktu božího bytí a esence.</w:t>
      </w:r>
      <w:r w:rsidRPr="08CD7F46">
        <w:rPr>
          <w:rStyle w:val="ref"/>
        </w:rPr>
        <w:t xml:space="preserve"> </w:t>
      </w:r>
      <w:r>
        <w:t xml:space="preserve">Gandavus zavedl intencionalitu a demiurgickou predikaci </w:t>
      </w:r>
      <w:r w:rsidRPr="00CF2EE1">
        <w:rPr>
          <w:i/>
        </w:rPr>
        <w:t>in artificialibus</w:t>
      </w:r>
      <w:r>
        <w:rPr>
          <w:i/>
        </w:rPr>
        <w:fldChar w:fldCharType="begin"/>
      </w:r>
      <w:r>
        <w:instrText xml:space="preserve"> XE "predikace:</w:instrText>
      </w:r>
      <w:r w:rsidRPr="004A0740">
        <w:rPr>
          <w:i/>
        </w:rPr>
        <w:instrText>in artificialibus</w:instrText>
      </w:r>
      <w:r>
        <w:instrText xml:space="preserve">" </w:instrText>
      </w:r>
      <w:r>
        <w:rPr>
          <w:i/>
        </w:rPr>
        <w:fldChar w:fldCharType="end"/>
      </w:r>
      <w:r>
        <w:rPr>
          <w:i/>
        </w:rPr>
        <w:t xml:space="preserve"> </w:t>
      </w:r>
      <w:r w:rsidRPr="00773DF9">
        <w:t>p</w:t>
      </w:r>
      <w:r>
        <w:t>římo do boží esence, a tím vytvo</w:t>
      </w:r>
      <w:r w:rsidRPr="00773DF9">
        <w:t>řil</w:t>
      </w:r>
      <w:r>
        <w:rPr>
          <w:i/>
        </w:rPr>
        <w:t xml:space="preserve"> </w:t>
      </w:r>
      <w:r>
        <w:t xml:space="preserve">v bohu samostatnou sféru jsoucen třetího druhu. </w:t>
      </w:r>
      <w:r w:rsidRPr="00273106">
        <w:rPr>
          <w:rStyle w:val="ref"/>
        </w:rPr>
        <w:t>Nová konstrukce reality vytvořila sfér</w:t>
      </w:r>
      <w:r>
        <w:rPr>
          <w:rStyle w:val="ref"/>
        </w:rPr>
        <w:t>u</w:t>
      </w:r>
      <w:r w:rsidRPr="00273106">
        <w:rPr>
          <w:rStyle w:val="ref"/>
        </w:rPr>
        <w:t xml:space="preserve"> objektivity přímo v</w:t>
      </w:r>
      <w:r w:rsidR="00955DB3">
        <w:rPr>
          <w:rStyle w:val="ref"/>
        </w:rPr>
        <w:t xml:space="preserve"> moderním </w:t>
      </w:r>
      <w:r w:rsidRPr="00273106">
        <w:rPr>
          <w:rStyle w:val="ref"/>
        </w:rPr>
        <w:t>bohu</w:t>
      </w:r>
      <w:r>
        <w:rPr>
          <w:rStyle w:val="ref"/>
        </w:rPr>
        <w:t>. Toto metafyzické simulákrum dostalo objektivně-antropomorfní charakter, který tvořil základní habitus moderního boha až do jeho smrti v 19. století</w:t>
      </w:r>
      <w:r>
        <w:t>. První averroismus nekompromisně hájící linii Aristotelovy první vědy nemohl připustit analogii mezi bohem a člověkem jako základ metafyzické jednoty jsoucna. Určení boží esence patří</w:t>
      </w:r>
      <w:r w:rsidRPr="00273106">
        <w:t xml:space="preserve"> buď do </w:t>
      </w:r>
      <w:r>
        <w:t xml:space="preserve">zjevené </w:t>
      </w:r>
      <w:r w:rsidRPr="00273106">
        <w:t xml:space="preserve">teologie, nebo do </w:t>
      </w:r>
      <w:r>
        <w:t>mytopoetiky typu Bonaventurovy ontoteologické a básnické licence</w:t>
      </w:r>
      <w:r w:rsidRPr="00273106">
        <w:t>, protože smíšení poznání vzhledem k různým rodům nebylo možné.</w:t>
      </w:r>
      <w:r>
        <w:t xml:space="preserve"> Moderna posunula boží nepoznatelnost až do intimity boží esence a udělala z boha moderní schizofrenický subjekt. Stvořitelská intencionalita funguje v boží esenci v modu </w:t>
      </w:r>
      <w:r w:rsidR="00D259A3">
        <w:t>„</w:t>
      </w:r>
      <w:r w:rsidRPr="08793301">
        <w:rPr>
          <w:i/>
        </w:rPr>
        <w:t>esse in</w:t>
      </w:r>
      <w:r w:rsidR="00D259A3">
        <w:t>“</w:t>
      </w:r>
      <w:r>
        <w:rPr>
          <w:i/>
        </w:rPr>
        <w:fldChar w:fldCharType="begin"/>
      </w:r>
      <w:r>
        <w:instrText xml:space="preserve"> XE "</w:instrText>
      </w:r>
      <w:r>
        <w:rPr>
          <w:i/>
        </w:rPr>
        <w:instrText>esse in</w:instrText>
      </w:r>
      <w:r>
        <w:instrText xml:space="preserve">" </w:instrText>
      </w:r>
      <w:r>
        <w:rPr>
          <w:i/>
        </w:rPr>
        <w:fldChar w:fldCharType="end"/>
      </w:r>
      <w:r>
        <w:t xml:space="preserve">, protože boží myšlení a </w:t>
      </w:r>
      <w:r w:rsidR="00D259A3">
        <w:t xml:space="preserve">intencionalita </w:t>
      </w:r>
      <w:r>
        <w:t xml:space="preserve">tvoří součást jednoduché boží esence. Stvořitelská vůle posílá toto intencionální bytí ve druhé exemplární fázi do stvoření, kde je manifestováno v objektivním modu </w:t>
      </w:r>
      <w:r w:rsidR="0020450B">
        <w:t>„</w:t>
      </w:r>
      <w:r w:rsidRPr="08793301">
        <w:rPr>
          <w:i/>
        </w:rPr>
        <w:t>esse ad</w:t>
      </w:r>
      <w:r w:rsidR="0020450B">
        <w:t>“</w:t>
      </w:r>
      <w:r>
        <w:rPr>
          <w:i/>
        </w:rPr>
        <w:fldChar w:fldCharType="begin"/>
      </w:r>
      <w:r>
        <w:instrText xml:space="preserve"> XE "</w:instrText>
      </w:r>
      <w:r w:rsidRPr="008F3381">
        <w:rPr>
          <w:i/>
        </w:rPr>
        <w:instrText>esse ad:</w:instrText>
      </w:r>
      <w:r>
        <w:instrText xml:space="preserve">Gandavus" </w:instrText>
      </w:r>
      <w:r>
        <w:rPr>
          <w:i/>
        </w:rPr>
        <w:fldChar w:fldCharType="end"/>
      </w:r>
      <w:r>
        <w:t xml:space="preserve">. Pak teprve platí aristotelské poznání boha v modu </w:t>
      </w:r>
      <w:r w:rsidR="0020450B">
        <w:t>„</w:t>
      </w:r>
      <w:r w:rsidRPr="00AE5974">
        <w:rPr>
          <w:i/>
        </w:rPr>
        <w:t>quoad nos</w:t>
      </w:r>
      <w:r w:rsidR="0020450B">
        <w:t>“</w:t>
      </w:r>
      <w:r>
        <w:t xml:space="preserve">. </w:t>
      </w:r>
      <w:r w:rsidRPr="00273106">
        <w:t>Výk</w:t>
      </w:r>
      <w:r>
        <w:t xml:space="preserve">lad poznání boha z pozice </w:t>
      </w:r>
      <w:r w:rsidRPr="00273106">
        <w:t>Modistů (</w:t>
      </w:r>
      <w:r w:rsidRPr="00273106">
        <w:rPr>
          <w:i/>
        </w:rPr>
        <w:t>Modistae</w:t>
      </w:r>
      <w:r>
        <w:fldChar w:fldCharType="begin"/>
      </w:r>
      <w:r>
        <w:instrText xml:space="preserve"> XE "první averroismus:</w:instrText>
      </w:r>
      <w:r w:rsidRPr="00290367">
        <w:instrText>Modisté</w:instrText>
      </w:r>
      <w:r>
        <w:instrText xml:space="preserve">" </w:instrText>
      </w:r>
      <w:r>
        <w:fldChar w:fldCharType="end"/>
      </w:r>
      <w:r w:rsidRPr="00273106">
        <w:t xml:space="preserve">) podle smysly omezeného intelektu byl podán ve sporu </w:t>
      </w:r>
      <w:r>
        <w:t>Sig</w:t>
      </w:r>
      <w:r w:rsidR="00101D7B">
        <w:t>era s druhým averroismem (kap. 4</w:t>
      </w:r>
      <w:r w:rsidRPr="00273106">
        <w:t>.4</w:t>
      </w:r>
      <w:r>
        <w:t>.1</w:t>
      </w:r>
      <w:r w:rsidRPr="00273106">
        <w:t>).</w:t>
      </w:r>
      <w:r>
        <w:t xml:space="preserve"> Bůh </w:t>
      </w:r>
      <w:r w:rsidR="0020450B" w:rsidRPr="00D74E7C">
        <w:rPr>
          <w:i/>
        </w:rPr>
        <w:t>sophistae Latini</w:t>
      </w:r>
      <w:r w:rsidR="0020450B">
        <w:t xml:space="preserve"> </w:t>
      </w:r>
      <w:r>
        <w:t>po odsouzení roku 1277 je definovaný ve výslovném rozporu s učením Modistů</w:t>
      </w:r>
      <w:r>
        <w:fldChar w:fldCharType="begin"/>
      </w:r>
      <w:r>
        <w:instrText xml:space="preserve"> XE "první averroismus:</w:instrText>
      </w:r>
      <w:r w:rsidRPr="00290367">
        <w:instrText>Modisté</w:instrText>
      </w:r>
      <w:r>
        <w:instrText xml:space="preserve">" </w:instrText>
      </w:r>
      <w:r>
        <w:fldChar w:fldCharType="end"/>
      </w:r>
      <w:r w:rsidR="007D1A5A">
        <w:t>. Jejich argumentaci h</w:t>
      </w:r>
      <w:r>
        <w:t>ájí také Akvinský v ú</w:t>
      </w:r>
      <w:r w:rsidRPr="00273106">
        <w:t>vod</w:t>
      </w:r>
      <w:r>
        <w:t>u</w:t>
      </w:r>
      <w:r w:rsidRPr="00273106">
        <w:t xml:space="preserve"> do </w:t>
      </w:r>
      <w:r w:rsidRPr="089421D6">
        <w:rPr>
          <w:i/>
        </w:rPr>
        <w:t>Teologické summy</w:t>
      </w:r>
      <w:r>
        <w:t xml:space="preserve">. </w:t>
      </w:r>
      <w:r>
        <w:lastRenderedPageBreak/>
        <w:t xml:space="preserve">Poznání </w:t>
      </w:r>
      <w:r w:rsidRPr="00273106">
        <w:t xml:space="preserve">boha </w:t>
      </w:r>
      <w:r>
        <w:t xml:space="preserve">existuje ve dvou modech </w:t>
      </w:r>
      <w:r w:rsidR="00981F81">
        <w:t>„</w:t>
      </w:r>
      <w:r w:rsidRPr="00273106">
        <w:rPr>
          <w:i/>
        </w:rPr>
        <w:t>secundum se</w:t>
      </w:r>
      <w:r w:rsidR="00981F81">
        <w:rPr>
          <w:i/>
        </w:rPr>
        <w:t xml:space="preserve">“ </w:t>
      </w:r>
      <w:r w:rsidR="00981F81" w:rsidRPr="00981F81">
        <w:t>a</w:t>
      </w:r>
      <w:r w:rsidRPr="00981F81">
        <w:t xml:space="preserve"> </w:t>
      </w:r>
      <w:r w:rsidR="00981F81">
        <w:t>„</w:t>
      </w:r>
      <w:r w:rsidRPr="00273106">
        <w:rPr>
          <w:i/>
        </w:rPr>
        <w:t>quoad nos</w:t>
      </w:r>
      <w:r w:rsidR="00981F81">
        <w:t>“</w:t>
      </w:r>
      <w:r w:rsidRPr="00273106">
        <w:t>.</w:t>
      </w:r>
      <w:r>
        <w:rPr>
          <w:rStyle w:val="Znakapoznpodarou"/>
        </w:rPr>
        <w:footnoteReference w:id="410"/>
      </w:r>
      <w:r>
        <w:t xml:space="preserve"> V modu </w:t>
      </w:r>
      <w:r w:rsidR="00B43BB7">
        <w:t>„</w:t>
      </w:r>
      <w:r w:rsidRPr="00AE5974">
        <w:rPr>
          <w:i/>
        </w:rPr>
        <w:t>secundum se</w:t>
      </w:r>
      <w:r w:rsidR="00B43BB7">
        <w:t>“</w:t>
      </w:r>
      <w:r w:rsidR="00801C70">
        <w:t xml:space="preserve"> je pro nás bůh nepoznatelný. Moderní antropomorfizace b</w:t>
      </w:r>
      <w:r w:rsidR="00801C70" w:rsidRPr="00801C70">
        <w:t>oha není vědeckým důkazem božské existence, která existu</w:t>
      </w:r>
      <w:r w:rsidR="00801C70">
        <w:t xml:space="preserve">je na základě kauzality. Pak zbývá </w:t>
      </w:r>
      <w:r w:rsidR="00801C70" w:rsidRPr="00801C70">
        <w:t>buď dogm</w:t>
      </w:r>
      <w:r w:rsidR="00801C70">
        <w:t xml:space="preserve">atická mytologie </w:t>
      </w:r>
      <w:r w:rsidR="00A3340E">
        <w:t xml:space="preserve">podle </w:t>
      </w:r>
      <w:r w:rsidR="00801C70">
        <w:t xml:space="preserve">dialogu </w:t>
      </w:r>
      <w:r w:rsidR="00801C70" w:rsidRPr="00801C70">
        <w:rPr>
          <w:i/>
        </w:rPr>
        <w:t>Timaios</w:t>
      </w:r>
      <w:r w:rsidR="00801C70" w:rsidRPr="00801C70">
        <w:t xml:space="preserve">, nebo </w:t>
      </w:r>
      <w:r w:rsidR="00801C70">
        <w:t xml:space="preserve">rodově odlišné poznání teologie. </w:t>
      </w:r>
      <w:r>
        <w:t>P</w:t>
      </w:r>
      <w:r w:rsidRPr="00273106">
        <w:t xml:space="preserve">rvní averroismus </w:t>
      </w:r>
      <w:r>
        <w:t>nemohl udělat antropomorfizaci boha</w:t>
      </w:r>
      <w:r w:rsidRPr="00273106">
        <w:t xml:space="preserve">, protože z hlediska kritického podání </w:t>
      </w:r>
      <w:r w:rsidRPr="08530457">
        <w:rPr>
          <w:i/>
        </w:rPr>
        <w:t>Druhých analytik</w:t>
      </w:r>
      <w:r w:rsidRPr="00273106">
        <w:t xml:space="preserve"> a spisu </w:t>
      </w:r>
      <w:r>
        <w:rPr>
          <w:i/>
        </w:rPr>
        <w:t>De anima</w:t>
      </w:r>
      <w:r w:rsidRPr="00273106">
        <w:t xml:space="preserve"> znal boží esenci pouze nepřímo (</w:t>
      </w:r>
      <w:r w:rsidRPr="00273106">
        <w:rPr>
          <w:i/>
        </w:rPr>
        <w:t>quoad nos</w:t>
      </w:r>
      <w:r w:rsidRPr="00273106">
        <w:t xml:space="preserve">), tedy pouze ve formě svrchované </w:t>
      </w:r>
      <w:r w:rsidRPr="00273106">
        <w:rPr>
          <w:i/>
        </w:rPr>
        <w:t>causa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rsidR="00B83AC7">
        <w:t>.</w:t>
      </w:r>
    </w:p>
    <w:p w:rsidR="00F65155" w:rsidRDefault="08163013" w:rsidP="00801C70">
      <w:pPr>
        <w:ind w:firstLine="397"/>
      </w:pPr>
      <w:r>
        <w:t>Henry z Gentu vzal</w:t>
      </w:r>
      <w:r w:rsidRPr="00273106">
        <w:t xml:space="preserve"> imanentní sféru boží seberef</w:t>
      </w:r>
      <w:r>
        <w:t>lexe a udělal</w:t>
      </w:r>
      <w:r w:rsidRPr="00273106">
        <w:t xml:space="preserve"> z ní podle duality Bonaventurových regulí (</w:t>
      </w:r>
      <w:r w:rsidRPr="00273106">
        <w:rPr>
          <w:i/>
        </w:rPr>
        <w:t>regula agentis in/creati</w:t>
      </w:r>
      <w:r>
        <w:rPr>
          <w:i/>
        </w:rPr>
        <w:fldChar w:fldCharType="begin"/>
      </w:r>
      <w:r>
        <w:instrText xml:space="preserve"> XE "</w:instrText>
      </w:r>
      <w:r w:rsidRPr="00A9252A">
        <w:instrText>regule</w:instrText>
      </w:r>
      <w:r>
        <w:rPr>
          <w:i/>
        </w:rPr>
        <w:instrText>:</w:instrText>
      </w:r>
      <w:r w:rsidRPr="000E37A2">
        <w:rPr>
          <w:i/>
        </w:rPr>
        <w:instrText>agentis in/creati</w:instrText>
      </w:r>
      <w:r>
        <w:instrText xml:space="preserve">" </w:instrText>
      </w:r>
      <w:r>
        <w:rPr>
          <w:i/>
        </w:rPr>
        <w:fldChar w:fldCharType="end"/>
      </w:r>
      <w:r w:rsidRPr="00273106">
        <w:t xml:space="preserve">) novou formu demiurgické subjektivity. </w:t>
      </w:r>
      <w:r>
        <w:t>Moderní bůh dostal exemplární intencionalitu napojenou na stvořitelskou vůli a intelekt</w:t>
      </w:r>
      <w:r w:rsidR="000468B1">
        <w:t>. T</w:t>
      </w:r>
      <w:r>
        <w:t>ím je v sobě schizofrenicky rozdělen na intimní bytí a na objektivní racionální uvažování. D</w:t>
      </w:r>
      <w:r w:rsidRPr="00273106">
        <w:t>ůvod této interpretace nebyl primárně filosofický, ale teologický.</w:t>
      </w:r>
      <w:r w:rsidRPr="08B93BD8">
        <w:rPr>
          <w:rStyle w:val="TextpoznpodarouChar"/>
        </w:rPr>
        <w:t xml:space="preserve"> </w:t>
      </w:r>
      <w:r w:rsidRPr="00273106">
        <w:t xml:space="preserve">První forma </w:t>
      </w:r>
      <w:r>
        <w:t xml:space="preserve">predikace v rámci </w:t>
      </w:r>
      <w:r w:rsidRPr="00273106">
        <w:rPr>
          <w:i/>
        </w:rPr>
        <w:t>relatio</w:t>
      </w:r>
      <w:r>
        <w:t xml:space="preserve"> před recepcí Simplik</w:t>
      </w:r>
      <w:r w:rsidRPr="00273106">
        <w:t xml:space="preserve">iova komentáře ke </w:t>
      </w:r>
      <w:r w:rsidRPr="085E14FD">
        <w:rPr>
          <w:i/>
        </w:rPr>
        <w:t>Kategoriím</w:t>
      </w:r>
      <w:r>
        <w:t xml:space="preserve"> běžela podle scénáře </w:t>
      </w:r>
      <w:r w:rsidRPr="00C354EF">
        <w:rPr>
          <w:i/>
        </w:rPr>
        <w:t>Nominales</w:t>
      </w:r>
      <w:r w:rsidRPr="00273106">
        <w:t>. Pierre d'Auvergne (Petrus de Alvernia</w:t>
      </w:r>
      <w:r>
        <w:fldChar w:fldCharType="begin"/>
      </w:r>
      <w:r>
        <w:instrText xml:space="preserve"> XE "</w:instrText>
      </w:r>
      <w:r w:rsidRPr="000811E6">
        <w:instrText>Petrus de Alvernia</w:instrText>
      </w:r>
      <w:r>
        <w:instrText xml:space="preserve">" </w:instrText>
      </w:r>
      <w:r>
        <w:fldChar w:fldCharType="end"/>
      </w:r>
      <w:r w:rsidRPr="00273106">
        <w:t xml:space="preserve">, </w:t>
      </w:r>
      <w:r>
        <w:t>†</w:t>
      </w:r>
      <w:r w:rsidRPr="00273106">
        <w:t>1304) píše komentář</w:t>
      </w:r>
      <w:r>
        <w:t xml:space="preserve"> ke </w:t>
      </w:r>
      <w:r w:rsidRPr="085E14FD">
        <w:rPr>
          <w:i/>
        </w:rPr>
        <w:t>Kategoriím</w:t>
      </w:r>
      <w:r>
        <w:t xml:space="preserve"> někdy po roce 1270. Určení v rámci </w:t>
      </w:r>
      <w:r w:rsidRPr="00273106">
        <w:rPr>
          <w:i/>
        </w:rPr>
        <w:t>relatio</w:t>
      </w:r>
      <w:r>
        <w:rPr>
          <w:i/>
        </w:rPr>
        <w:fldChar w:fldCharType="begin"/>
      </w:r>
      <w:r>
        <w:instrText xml:space="preserve"> XE "</w:instrText>
      </w:r>
      <w:r w:rsidRPr="00714403">
        <w:rPr>
          <w:i/>
        </w:rPr>
        <w:instrText>relatio</w:instrText>
      </w:r>
      <w:r>
        <w:instrText xml:space="preserve">" </w:instrText>
      </w:r>
      <w:r>
        <w:rPr>
          <w:i/>
        </w:rPr>
        <w:fldChar w:fldCharType="end"/>
      </w:r>
      <w:r w:rsidRPr="00273106">
        <w:t xml:space="preserve"> přidá k</w:t>
      </w:r>
      <w:r>
        <w:t xml:space="preserve"> univerzálnímu vztahu mezi hypostázovaným rodem a </w:t>
      </w:r>
      <w:r w:rsidR="00962190" w:rsidRPr="007970B3">
        <w:t>species</w:t>
      </w:r>
      <w:r>
        <w:t>, místo aby jej predikoval jako akcident vzhledem ke druhé substanci</w:t>
      </w:r>
      <w:r w:rsidRPr="00273106">
        <w:t>.</w:t>
      </w:r>
      <w:r w:rsidRPr="00273106">
        <w:rPr>
          <w:rStyle w:val="Znakapoznpodarou"/>
        </w:rPr>
        <w:footnoteReference w:id="411"/>
      </w:r>
      <w:r w:rsidRPr="00273106">
        <w:t xml:space="preserve"> Pro druhé averroisty </w:t>
      </w:r>
      <w:r w:rsidR="00D60CB0">
        <w:t xml:space="preserve">uvažující </w:t>
      </w:r>
      <w:r>
        <w:t xml:space="preserve">v rámci </w:t>
      </w:r>
      <w:r>
        <w:rPr>
          <w:i/>
        </w:rPr>
        <w:t>Oxfordian Fal</w:t>
      </w:r>
      <w:r w:rsidRPr="002736AD">
        <w:rPr>
          <w:i/>
        </w:rPr>
        <w:t>l</w:t>
      </w:r>
      <w:r>
        <w:rPr>
          <w:i/>
        </w:rPr>
        <w:t>a</w:t>
      </w:r>
      <w:r w:rsidRPr="002736AD">
        <w:rPr>
          <w:i/>
        </w:rPr>
        <w:t>cy</w:t>
      </w:r>
      <w:r>
        <w:rPr>
          <w:i/>
        </w:rPr>
        <w:fldChar w:fldCharType="begin"/>
      </w:r>
      <w:r>
        <w:instrText xml:space="preserve"> XE "</w:instrText>
      </w:r>
      <w:r w:rsidRPr="0015798D">
        <w:rPr>
          <w:i/>
        </w:rPr>
        <w:instrText>Oxfordian Fallacy:</w:instrText>
      </w:r>
      <w:r w:rsidRPr="0093026C">
        <w:instrText>druhý averroismus</w:instrText>
      </w:r>
      <w:r>
        <w:instrText xml:space="preserve">" </w:instrText>
      </w:r>
      <w:r>
        <w:rPr>
          <w:i/>
        </w:rPr>
        <w:fldChar w:fldCharType="end"/>
      </w:r>
      <w:r>
        <w:t xml:space="preserve"> </w:t>
      </w:r>
      <w:r w:rsidRPr="00273106">
        <w:t xml:space="preserve">je vztah na úrovni </w:t>
      </w:r>
      <w:r w:rsidR="00962190">
        <w:rPr>
          <w:i/>
        </w:rPr>
        <w:t>species</w:t>
      </w:r>
      <w:r w:rsidRPr="00273106">
        <w:t xml:space="preserve"> </w:t>
      </w:r>
      <w:r>
        <w:t>a esencí daných jako kvazi-substance</w:t>
      </w:r>
      <w:r w:rsidRPr="00273106">
        <w:t xml:space="preserve"> už reálný</w:t>
      </w:r>
      <w:r>
        <w:t xml:space="preserve"> a kauzální (</w:t>
      </w:r>
      <w:r w:rsidRPr="00FA1C1A">
        <w:rPr>
          <w:i/>
        </w:rPr>
        <w:t>dicitur res naturalis, cum a natura talium rerum causetur</w:t>
      </w:r>
      <w:r>
        <w:t xml:space="preserve">). Proto </w:t>
      </w:r>
      <w:r w:rsidRPr="00273106">
        <w:t xml:space="preserve">není </w:t>
      </w:r>
      <w:r>
        <w:t xml:space="preserve">kategorie vztahu </w:t>
      </w:r>
      <w:r w:rsidRPr="00273106">
        <w:t>dán</w:t>
      </w:r>
      <w:r>
        <w:t>a</w:t>
      </w:r>
      <w:r w:rsidRPr="00273106">
        <w:t xml:space="preserve"> pouze v mysli</w:t>
      </w:r>
      <w:r>
        <w:t xml:space="preserve"> jako akcident určující význam univerzální druhé substance, ale má hypostázovanou kauzalitu a esenci, která působí i kauzálně</w:t>
      </w:r>
      <w:r w:rsidRPr="00273106">
        <w:t>.</w:t>
      </w:r>
      <w:r>
        <w:t xml:space="preserve"> </w:t>
      </w:r>
      <w:r w:rsidRPr="00273106">
        <w:t xml:space="preserve">Hermeneutiku </w:t>
      </w:r>
      <w:r>
        <w:t xml:space="preserve">zásadně </w:t>
      </w:r>
      <w:r w:rsidRPr="00273106">
        <w:t xml:space="preserve">zajímá </w:t>
      </w:r>
      <w:r>
        <w:t xml:space="preserve">toto ontoteologické přivlastnění jsoucna v první exemplární formě </w:t>
      </w:r>
      <w:r w:rsidRPr="08586C80">
        <w:rPr>
          <w:i/>
        </w:rPr>
        <w:t>dativus posses</w:t>
      </w:r>
      <w:r>
        <w:rPr>
          <w:i/>
        </w:rPr>
        <w:t>si</w:t>
      </w:r>
      <w:r w:rsidRPr="08586C80">
        <w:rPr>
          <w:i/>
        </w:rPr>
        <w:t>vus</w:t>
      </w:r>
      <w:r>
        <w:rPr>
          <w:i/>
        </w:rPr>
        <w:fldChar w:fldCharType="begin"/>
      </w:r>
      <w:r>
        <w:instrText xml:space="preserve"> XE "</w:instrText>
      </w:r>
      <w:r w:rsidRPr="081F1208">
        <w:rPr>
          <w:i/>
        </w:rPr>
        <w:instrText>dativus possessivus</w:instrText>
      </w:r>
      <w:r>
        <w:instrText xml:space="preserve">" </w:instrText>
      </w:r>
      <w:r>
        <w:rPr>
          <w:i/>
        </w:rPr>
        <w:fldChar w:fldCharType="end"/>
      </w:r>
      <w:r>
        <w:t>. Z</w:t>
      </w:r>
      <w:r w:rsidRPr="00273106">
        <w:t xml:space="preserve">asazení </w:t>
      </w:r>
      <w:r>
        <w:t xml:space="preserve">jsoucna </w:t>
      </w:r>
      <w:r w:rsidRPr="00273106">
        <w:t>do systému objektivně koncipované ontoteologie</w:t>
      </w:r>
      <w:r>
        <w:t xml:space="preserve"> </w:t>
      </w:r>
      <w:r>
        <w:lastRenderedPageBreak/>
        <w:t xml:space="preserve">změnilo </w:t>
      </w:r>
      <w:r w:rsidRPr="00273106">
        <w:t>Olivi</w:t>
      </w:r>
      <w:r>
        <w:t xml:space="preserve">ho voluntaristické </w:t>
      </w:r>
      <w:r w:rsidRPr="00273106">
        <w:t xml:space="preserve">spojení </w:t>
      </w:r>
      <w:r w:rsidRPr="00273106">
        <w:rPr>
          <w:i/>
        </w:rPr>
        <w:t>dativus possessivus</w:t>
      </w:r>
      <w:r w:rsidRPr="00273106">
        <w:t xml:space="preserve"> a </w:t>
      </w:r>
      <w:r w:rsidRPr="00273106">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t xml:space="preserve"> a vytvořilo objektivní </w:t>
      </w:r>
      <w:r w:rsidRPr="005E2C52">
        <w:rPr>
          <w:i/>
        </w:rPr>
        <w:t>resolutio</w:t>
      </w:r>
      <w:r>
        <w:rPr>
          <w:i/>
        </w:rPr>
        <w:fldChar w:fldCharType="begin"/>
      </w:r>
      <w:r>
        <w:instrText xml:space="preserve"> XE "</w:instrText>
      </w:r>
      <w:r w:rsidRPr="00111E9E">
        <w:rPr>
          <w:i/>
        </w:rPr>
        <w:instrText>resolutio</w:instrText>
      </w:r>
      <w:r>
        <w:rPr>
          <w:i/>
        </w:rPr>
        <w:instrText>:</w:instrText>
      </w:r>
      <w:r w:rsidRPr="007D3515">
        <w:instrText>Gandavus</w:instrText>
      </w:r>
      <w:r>
        <w:instrText xml:space="preserve">" </w:instrText>
      </w:r>
      <w:r>
        <w:rPr>
          <w:i/>
        </w:rPr>
        <w:fldChar w:fldCharType="end"/>
      </w:r>
      <w:r>
        <w:t xml:space="preserve"> nové metafyziky</w:t>
      </w:r>
      <w:r w:rsidRPr="00273106">
        <w:t>.</w:t>
      </w:r>
    </w:p>
    <w:p w:rsidR="002E2A6F" w:rsidRDefault="08163013" w:rsidP="0023136A">
      <w:pPr>
        <w:ind w:firstLine="397"/>
      </w:pPr>
      <w:r>
        <w:t xml:space="preserve">Gandavovo dílo </w:t>
      </w:r>
      <w:r w:rsidRPr="00273106">
        <w:rPr>
          <w:i/>
        </w:rPr>
        <w:t>Quodlibet</w:t>
      </w:r>
      <w:r w:rsidRPr="00273106">
        <w:t xml:space="preserve"> IX </w:t>
      </w:r>
      <w:r>
        <w:t xml:space="preserve">psané asi roku </w:t>
      </w:r>
      <w:r w:rsidRPr="00273106">
        <w:t>1286 je inspirováno Simplik</w:t>
      </w:r>
      <w:r>
        <w:t xml:space="preserve">iovým komentářem ke </w:t>
      </w:r>
      <w:r w:rsidRPr="08F87D69">
        <w:rPr>
          <w:i/>
        </w:rPr>
        <w:t>Kategoriím</w:t>
      </w:r>
      <w:r>
        <w:t xml:space="preserve"> podle Moerbekeho latinského překladu</w:t>
      </w:r>
      <w:r>
        <w:fldChar w:fldCharType="begin"/>
      </w:r>
      <w:r>
        <w:instrText xml:space="preserve"> XE "</w:instrText>
      </w:r>
      <w:r w:rsidRPr="00753DEE">
        <w:instrText>Moerbeke, W.</w:instrText>
      </w:r>
      <w:r>
        <w:instrText xml:space="preserve">" </w:instrText>
      </w:r>
      <w:r>
        <w:fldChar w:fldCharType="end"/>
      </w:r>
      <w:r>
        <w:t xml:space="preserve">. Připomeňme klíčovou část Simplikiova komentáře, která zakládá první transcendentální určení jsoucna v modu </w:t>
      </w:r>
      <w:r w:rsidR="004F6526">
        <w:t>„</w:t>
      </w:r>
      <w:r w:rsidRPr="083770B4">
        <w:rPr>
          <w:i/>
        </w:rPr>
        <w:t>esse ad</w:t>
      </w:r>
      <w:r w:rsidR="004F6526">
        <w:t>“</w:t>
      </w:r>
      <w:r>
        <w:t xml:space="preserve"> (</w:t>
      </w:r>
      <w:r w:rsidR="005A3002">
        <w:t xml:space="preserve">OBJ I, </w:t>
      </w:r>
      <w:r>
        <w:t>kap. 1.3.2)</w:t>
      </w:r>
      <w:r>
        <w:rPr>
          <w:i/>
        </w:rPr>
        <w:fldChar w:fldCharType="begin"/>
      </w:r>
      <w:r>
        <w:instrText xml:space="preserve"> XE "</w:instrText>
      </w:r>
      <w:r w:rsidRPr="008F3381">
        <w:rPr>
          <w:i/>
        </w:rPr>
        <w:instrText>esse ad:</w:instrText>
      </w:r>
      <w:r w:rsidRPr="008F3381">
        <w:instrText>Simplikius</w:instrText>
      </w:r>
      <w:r>
        <w:instrText xml:space="preserve">" </w:instrText>
      </w:r>
      <w:r>
        <w:rPr>
          <w:i/>
        </w:rPr>
        <w:fldChar w:fldCharType="end"/>
      </w:r>
      <w:r>
        <w:t xml:space="preserve">. Absolutizací vztahu jako neoplatonského rodu bytí nadřazeného všem kategoriím vzniká u Simplikia kategoriální určení objektivity v modu </w:t>
      </w:r>
      <w:r w:rsidRPr="00435F33">
        <w:rPr>
          <w:i/>
        </w:rPr>
        <w:t>absolute</w:t>
      </w:r>
      <w:r>
        <w:rPr>
          <w:i/>
        </w:rPr>
        <w:fldChar w:fldCharType="begin"/>
      </w:r>
      <w:r>
        <w:instrText xml:space="preserve"> XE "predikace:</w:instrText>
      </w:r>
      <w:r w:rsidRPr="00F1446E">
        <w:instrText>modu</w:instrText>
      </w:r>
      <w:r>
        <w:instrText>s</w:instrText>
      </w:r>
      <w:r w:rsidRPr="00F1446E">
        <w:instrText xml:space="preserve"> </w:instrText>
      </w:r>
      <w:r w:rsidRPr="00F1446E">
        <w:rPr>
          <w:i/>
        </w:rPr>
        <w:instrText>absolute</w:instrText>
      </w:r>
      <w:r>
        <w:instrText xml:space="preserve">" </w:instrText>
      </w:r>
      <w:r>
        <w:rPr>
          <w:i/>
        </w:rPr>
        <w:fldChar w:fldCharType="end"/>
      </w:r>
      <w:r>
        <w:t xml:space="preserve"> a </w:t>
      </w:r>
      <w:r w:rsidRPr="00435F33">
        <w:rPr>
          <w:i/>
        </w:rPr>
        <w:t>simpliciter</w:t>
      </w:r>
      <w:r>
        <w:t>.</w:t>
      </w:r>
      <w:r w:rsidRPr="085A3FFA">
        <w:t xml:space="preserve"> </w:t>
      </w:r>
      <w:r>
        <w:t xml:space="preserve">Simplikius změnil akcidenciální predikaci pro kategorii zvanou </w:t>
      </w:r>
      <w:r w:rsidRPr="00321E39">
        <w:rPr>
          <w:i/>
        </w:rPr>
        <w:t>habitus</w:t>
      </w:r>
      <w:r>
        <w:t xml:space="preserve">. Objektivní </w:t>
      </w:r>
      <w:r w:rsidRPr="00273106">
        <w:t>určení habitu změnil</w:t>
      </w:r>
      <w:r>
        <w:t>o</w:t>
      </w:r>
      <w:r w:rsidRPr="00273106">
        <w:t xml:space="preserve"> aristotelské akcidentální určení substance na </w:t>
      </w:r>
      <w:r>
        <w:t>neoplatonsk</w:t>
      </w:r>
      <w:r w:rsidRPr="00273106">
        <w:t>é rodové určení jsoucna dané esenciálně.</w:t>
      </w:r>
      <w:r>
        <w:t xml:space="preserve"> Citovali jsme klíčovou pasáž komentáře ke </w:t>
      </w:r>
      <w:r w:rsidRPr="087C437D">
        <w:rPr>
          <w:i/>
        </w:rPr>
        <w:t>Kategoriím</w:t>
      </w:r>
      <w:r>
        <w:t>, v níž Simplikius přeměňuje habitus jako akcident na neoplatonsky pojatý habitus-esenci. Tento habitus pak kategoriálně predikuje na úrovni Aristotelovy druhé substance (</w:t>
      </w:r>
      <w:r>
        <w:rPr>
          <w:i/>
        </w:rPr>
        <w:t>In Simpl. C</w:t>
      </w:r>
      <w:r w:rsidRPr="00CE7C02">
        <w:rPr>
          <w:i/>
        </w:rPr>
        <w:t>at</w:t>
      </w:r>
      <w:r>
        <w:t>. 163.31</w:t>
      </w:r>
      <w:r>
        <w:rPr>
          <w:rStyle w:val="TextpoznpodarouChar"/>
        </w:rPr>
        <w:fldChar w:fldCharType="begin"/>
      </w:r>
      <w:r>
        <w:instrText xml:space="preserve"> XE "Simplikius:</w:instrText>
      </w:r>
      <w:r w:rsidRPr="00547111">
        <w:rPr>
          <w:rStyle w:val="TextpoznpodarouChar"/>
          <w:i/>
        </w:rPr>
        <w:instrText>In Simpl. Cat</w:instrText>
      </w:r>
      <w:r>
        <w:rPr>
          <w:rStyle w:val="TextpoznpodarouChar"/>
        </w:rPr>
        <w:instrText>. 163</w:instrText>
      </w:r>
      <w:r w:rsidRPr="00547111">
        <w:rPr>
          <w:rStyle w:val="TextpoznpodarouChar"/>
        </w:rPr>
        <w:instrText>.</w:instrText>
      </w:r>
      <w:r>
        <w:rPr>
          <w:rStyle w:val="TextpoznpodarouChar"/>
        </w:rPr>
        <w:instrText>31</w:instrText>
      </w:r>
      <w:r>
        <w:instrText xml:space="preserve">" </w:instrText>
      </w:r>
      <w:r>
        <w:rPr>
          <w:rStyle w:val="TextpoznpodarouChar"/>
        </w:rPr>
        <w:fldChar w:fldCharType="end"/>
      </w:r>
      <w:r>
        <w:t xml:space="preserve">). </w:t>
      </w:r>
      <w:r w:rsidRPr="00273106">
        <w:t xml:space="preserve">Předchozí </w:t>
      </w:r>
      <w:r>
        <w:t>matrice ukázaly</w:t>
      </w:r>
      <w:r w:rsidRPr="00273106">
        <w:t xml:space="preserve">, že </w:t>
      </w:r>
      <w:r>
        <w:t xml:space="preserve">kategorie zvaná </w:t>
      </w:r>
      <w:r w:rsidRPr="00273106">
        <w:rPr>
          <w:i/>
        </w:rPr>
        <w:t>habitus</w:t>
      </w:r>
      <w:r w:rsidRPr="00273106">
        <w:t xml:space="preserve"> určuje věc v její čisté esenciální identitě a v </w:t>
      </w:r>
      <w:r>
        <w:t>minimální porci jsoucnosti</w:t>
      </w:r>
      <w:r w:rsidRPr="00273106">
        <w:t>.</w:t>
      </w:r>
      <w:r>
        <w:t xml:space="preserve"> </w:t>
      </w:r>
      <w:r w:rsidRPr="00273106">
        <w:t xml:space="preserve">Henry potřebuje </w:t>
      </w:r>
      <w:r>
        <w:t xml:space="preserve">pro moderní teologii </w:t>
      </w:r>
      <w:r w:rsidRPr="00273106">
        <w:t>přetvořit vztah substance a akcidentu podle neoplatonismu</w:t>
      </w:r>
      <w:r>
        <w:t>, protože v</w:t>
      </w:r>
      <w:r w:rsidR="00D31A76">
        <w:t xml:space="preserve"> moderním </w:t>
      </w:r>
      <w:r>
        <w:t xml:space="preserve">bohu </w:t>
      </w:r>
      <w:r w:rsidR="0023136A">
        <w:t xml:space="preserve">je založen </w:t>
      </w:r>
      <w:r>
        <w:t xml:space="preserve">diakosmos substancí třetího druhu. V primární sféře boží </w:t>
      </w:r>
      <w:r w:rsidR="00D31A76">
        <w:t xml:space="preserve">intencionality </w:t>
      </w:r>
      <w:r>
        <w:t xml:space="preserve">musí fungovat archetypický a exemplární </w:t>
      </w:r>
      <w:r w:rsidRPr="08B559A9">
        <w:rPr>
          <w:i/>
        </w:rPr>
        <w:t>locus specierum</w:t>
      </w:r>
      <w:r>
        <w:rPr>
          <w:i/>
        </w:rPr>
        <w:fldChar w:fldCharType="begin"/>
      </w:r>
      <w:r>
        <w:instrText xml:space="preserve"> XE "</w:instrText>
      </w:r>
      <w:r w:rsidRPr="0897740A">
        <w:rPr>
          <w:i/>
        </w:rPr>
        <w:instrText>locus specierum</w:instrText>
      </w:r>
      <w:r>
        <w:instrText xml:space="preserve">" </w:instrText>
      </w:r>
      <w:r>
        <w:rPr>
          <w:i/>
        </w:rPr>
        <w:fldChar w:fldCharType="end"/>
      </w:r>
      <w:r>
        <w:t xml:space="preserve">. Řemeslník v dialogu </w:t>
      </w:r>
      <w:r w:rsidRPr="08535C70">
        <w:rPr>
          <w:i/>
        </w:rPr>
        <w:t>Timaios</w:t>
      </w:r>
      <w:r>
        <w:t xml:space="preserve"> má k tvorbě matematické ideje a geometrické formy, které drží nejprve ve své mysli a pak vtiskuje do inteligibilní materie třetího druhu. Bůh si nosí zásobárnu objektivních jsoucen třetího druhu všude a věčně s sebou, stejně jako moderní individuum vybavené augustiniánskou </w:t>
      </w:r>
      <w:r w:rsidRPr="0830484A">
        <w:rPr>
          <w:i/>
        </w:rPr>
        <w:t>memoria</w:t>
      </w:r>
      <w:r>
        <w:t xml:space="preserve"> a digitálním </w:t>
      </w:r>
      <w:r w:rsidRPr="08601E76">
        <w:rPr>
          <w:i/>
        </w:rPr>
        <w:t>cloud computing</w:t>
      </w:r>
      <w:r>
        <w:rPr>
          <w:i/>
        </w:rPr>
        <w:fldChar w:fldCharType="begin"/>
      </w:r>
      <w:r>
        <w:instrText xml:space="preserve"> XE "</w:instrText>
      </w:r>
      <w:r w:rsidRPr="00E1232A">
        <w:rPr>
          <w:i/>
        </w:rPr>
        <w:instrText>cloud computing</w:instrText>
      </w:r>
      <w:r>
        <w:instrText xml:space="preserve">" </w:instrText>
      </w:r>
      <w:r>
        <w:rPr>
          <w:i/>
        </w:rPr>
        <w:fldChar w:fldCharType="end"/>
      </w:r>
      <w:r>
        <w:t xml:space="preserve">. V bohu </w:t>
      </w:r>
      <w:r w:rsidR="00712D28">
        <w:t xml:space="preserve">jsou objektivní </w:t>
      </w:r>
      <w:r>
        <w:t xml:space="preserve">jsoucna </w:t>
      </w:r>
      <w:r w:rsidR="00712D28">
        <w:t xml:space="preserve">dána </w:t>
      </w:r>
      <w:r>
        <w:t xml:space="preserve">v modu </w:t>
      </w:r>
      <w:r w:rsidR="00802285">
        <w:t>„</w:t>
      </w:r>
      <w:r w:rsidRPr="08535C70">
        <w:rPr>
          <w:i/>
        </w:rPr>
        <w:t>semel</w:t>
      </w:r>
      <w:r>
        <w:t>‒</w:t>
      </w:r>
      <w:r w:rsidRPr="08535C70">
        <w:rPr>
          <w:i/>
        </w:rPr>
        <w:t>semper</w:t>
      </w:r>
      <w:r w:rsidR="00802285">
        <w:t>“</w:t>
      </w:r>
      <w:r>
        <w:t xml:space="preserve">, protože moderní individuum je omezené a smrtelné. </w:t>
      </w:r>
      <w:r w:rsidRPr="00273106">
        <w:t xml:space="preserve">Ale v bohu jako čistému bytí </w:t>
      </w:r>
      <w:r w:rsidRPr="00273106">
        <w:rPr>
          <w:i/>
        </w:rPr>
        <w:t>per se</w:t>
      </w:r>
      <w:r w:rsidRPr="00273106">
        <w:t xml:space="preserve"> nemůže existovat kategoriální rozdíl mezi substancí a akcidentem. </w:t>
      </w:r>
      <w:r w:rsidR="00701117">
        <w:t xml:space="preserve">Aristotelský </w:t>
      </w:r>
      <w:r>
        <w:t>s</w:t>
      </w:r>
      <w:r w:rsidRPr="00273106">
        <w:t xml:space="preserve">pis </w:t>
      </w:r>
      <w:r w:rsidRPr="08530457">
        <w:rPr>
          <w:i/>
        </w:rPr>
        <w:t>Kategorie</w:t>
      </w:r>
      <w:r w:rsidRPr="00273106">
        <w:t xml:space="preserve"> zásadně odlišuje jinakovost jsoucna daného substančně </w:t>
      </w:r>
      <w:r w:rsidRPr="00273106">
        <w:rPr>
          <w:i/>
        </w:rPr>
        <w:t>per se</w:t>
      </w:r>
      <w:r w:rsidRPr="00273106">
        <w:t xml:space="preserve"> a případkově </w:t>
      </w:r>
      <w:r w:rsidRPr="00273106">
        <w:rPr>
          <w:i/>
        </w:rPr>
        <w:t>ad aliud</w:t>
      </w:r>
      <w:r w:rsidRPr="00273106">
        <w:t>.</w:t>
      </w:r>
      <w:r>
        <w:t xml:space="preserve"> Gandavus </w:t>
      </w:r>
      <w:r w:rsidRPr="00273106">
        <w:t xml:space="preserve">musí </w:t>
      </w:r>
      <w:r>
        <w:t xml:space="preserve">v první sféře objektivity zrušit </w:t>
      </w:r>
      <w:r w:rsidRPr="00273106">
        <w:t xml:space="preserve">Aristotelova </w:t>
      </w:r>
      <w:r>
        <w:t xml:space="preserve">kategoriální </w:t>
      </w:r>
      <w:r w:rsidR="00461EF5">
        <w:t xml:space="preserve">určení jsoucna daná vzhledem ke druhé </w:t>
      </w:r>
      <w:r w:rsidRPr="00273106">
        <w:t>substanci</w:t>
      </w:r>
      <w:r>
        <w:fldChar w:fldCharType="begin"/>
      </w:r>
      <w:r>
        <w:instrText xml:space="preserve"> XE "</w:instrText>
      </w:r>
      <w:r w:rsidRPr="00DE2A32">
        <w:instrText>substance</w:instrText>
      </w:r>
      <w:r>
        <w:instrText xml:space="preserve">:Gandavus" </w:instrText>
      </w:r>
      <w:r>
        <w:fldChar w:fldCharType="end"/>
      </w:r>
      <w:r w:rsidRPr="00273106">
        <w:t>. Jenže</w:t>
      </w:r>
      <w:r>
        <w:t xml:space="preserve"> mnohost v </w:t>
      </w:r>
      <w:r w:rsidRPr="00273106">
        <w:t xml:space="preserve">bohu </w:t>
      </w:r>
      <w:r>
        <w:t xml:space="preserve">nějak </w:t>
      </w:r>
      <w:r w:rsidRPr="00273106">
        <w:t xml:space="preserve">být musí, jinak chybí základ objektivity dané exemplárně pro celé stvoření. </w:t>
      </w:r>
      <w:r>
        <w:t xml:space="preserve">Aby spojil obě patra, </w:t>
      </w:r>
      <w:r w:rsidR="00FD6521">
        <w:t>Gandavus potřeboval</w:t>
      </w:r>
      <w:r>
        <w:t xml:space="preserve"> vedle Aristotelova výkladu </w:t>
      </w:r>
      <w:r w:rsidRPr="082F4547">
        <w:rPr>
          <w:i/>
        </w:rPr>
        <w:t>Kategorií</w:t>
      </w:r>
      <w:r>
        <w:t xml:space="preserve"> také Simplikiův </w:t>
      </w:r>
      <w:r w:rsidRPr="00273106">
        <w:t xml:space="preserve">výklad </w:t>
      </w:r>
      <w:r>
        <w:t>daný predikací kategorií jako hypostází</w:t>
      </w:r>
      <w:r w:rsidRPr="00273106">
        <w:t xml:space="preserve">. Klíčovými termíny </w:t>
      </w:r>
      <w:r>
        <w:t xml:space="preserve">moderního </w:t>
      </w:r>
      <w:r w:rsidRPr="00273106">
        <w:t xml:space="preserve">určení jsoucna </w:t>
      </w:r>
      <w:r w:rsidR="00CC46F7">
        <w:t xml:space="preserve">se staly </w:t>
      </w:r>
      <w:r w:rsidRPr="00273106">
        <w:t xml:space="preserve">pojmy </w:t>
      </w:r>
      <w:r w:rsidRPr="00273106">
        <w:rPr>
          <w:i/>
        </w:rPr>
        <w:t>habitus</w:t>
      </w:r>
      <w:r>
        <w:t xml:space="preserve"> </w:t>
      </w:r>
      <w:r>
        <w:lastRenderedPageBreak/>
        <w:t xml:space="preserve">a </w:t>
      </w:r>
      <w:r w:rsidRPr="00273106">
        <w:rPr>
          <w:i/>
        </w:rPr>
        <w:t>relatio</w:t>
      </w:r>
      <w:r w:rsidRPr="00273106">
        <w:t xml:space="preserve">, jejichž </w:t>
      </w:r>
      <w:r>
        <w:t xml:space="preserve">hypostázovaný </w:t>
      </w:r>
      <w:r w:rsidRPr="00273106">
        <w:t xml:space="preserve">význam </w:t>
      </w:r>
      <w:r w:rsidR="00106190">
        <w:t xml:space="preserve">byl </w:t>
      </w:r>
      <w:r w:rsidRPr="00273106">
        <w:t>převzat od Simplikia.</w:t>
      </w:r>
      <w:r>
        <w:t xml:space="preserve"> Objektivní diakosmos sofistikovaných Latiníků musí dostat vlastní formu kategoriální predikace, kterou poprvé koncipoval Simplikius pro antický neoplatonismus. </w:t>
      </w:r>
      <w:r w:rsidRPr="00273106">
        <w:t xml:space="preserve">Aby zachránil objektivní určení jsoucna skrze exemplary, musel </w:t>
      </w:r>
      <w:r>
        <w:t xml:space="preserve">Gandavus </w:t>
      </w:r>
      <w:r w:rsidRPr="00273106">
        <w:t xml:space="preserve">vytvořit </w:t>
      </w:r>
      <w:r>
        <w:t xml:space="preserve">antropomorfického </w:t>
      </w:r>
      <w:r w:rsidRPr="00273106">
        <w:t>boha ve formě moderního subjektu</w:t>
      </w:r>
      <w:r>
        <w:t xml:space="preserve">. </w:t>
      </w:r>
      <w:r w:rsidR="00C460F3">
        <w:t>Proto z</w:t>
      </w:r>
      <w:r w:rsidRPr="00273106">
        <w:t xml:space="preserve">měnil </w:t>
      </w:r>
      <w:r w:rsidR="00C460F3">
        <w:t>aristotelskou substanci</w:t>
      </w:r>
      <w:r w:rsidRPr="00273106">
        <w:t xml:space="preserve"> </w:t>
      </w:r>
      <w:r w:rsidR="00C460F3">
        <w:t xml:space="preserve">a </w:t>
      </w:r>
      <w:r w:rsidRPr="00273106">
        <w:t>predikamenta na transcendentální vlastnosti jsoucna. Tato nově pojatá určení jsoucna zasadil podle druhého averroismu do Avicennova metafyzického schématu jsou</w:t>
      </w:r>
      <w:r>
        <w:t xml:space="preserve">cího jako jsoucího. Tato ontoteologická konstrukce vytvořila první verzi </w:t>
      </w:r>
      <w:r w:rsidRPr="08556F12">
        <w:rPr>
          <w:i/>
        </w:rPr>
        <w:t>metaphysica generalis</w:t>
      </w:r>
      <w:r>
        <w:rPr>
          <w:i/>
        </w:rPr>
        <w:fldChar w:fldCharType="begin"/>
      </w:r>
      <w:r>
        <w:instrText xml:space="preserve"> XE "</w:instrText>
      </w:r>
      <w:r w:rsidRPr="08F31ECF">
        <w:rPr>
          <w:i/>
        </w:rPr>
        <w:instrText>metaphysica generalis</w:instrText>
      </w:r>
      <w:r>
        <w:instrText xml:space="preserve">" </w:instrText>
      </w:r>
      <w:r>
        <w:rPr>
          <w:i/>
        </w:rPr>
        <w:fldChar w:fldCharType="end"/>
      </w:r>
      <w:r>
        <w:t>, kterou pak upr</w:t>
      </w:r>
      <w:r w:rsidR="002E2A6F">
        <w:t>aví Scotus do kompletní podoby.</w:t>
      </w:r>
    </w:p>
    <w:p w:rsidR="08163013" w:rsidRDefault="08163013" w:rsidP="00C72AC0">
      <w:pPr>
        <w:ind w:firstLine="397"/>
      </w:pPr>
      <w:r w:rsidRPr="00273106">
        <w:t xml:space="preserve">Hermeneutika </w:t>
      </w:r>
      <w:r>
        <w:t xml:space="preserve">musí vyložit </w:t>
      </w:r>
      <w:r w:rsidRPr="00273106">
        <w:t xml:space="preserve">způsob, jak </w:t>
      </w:r>
      <w:r w:rsidRPr="00273106">
        <w:rPr>
          <w:i/>
        </w:rPr>
        <w:t>Quodlibet</w:t>
      </w:r>
      <w:r w:rsidR="002E2A6F">
        <w:t xml:space="preserve"> IX, qq. 1‒3 zasadil</w:t>
      </w:r>
      <w:r w:rsidRPr="00273106">
        <w:t xml:space="preserve"> Simplikiovo pojetí jsoucna třetího druhu do systému absolutní stvořitelské subjektivity. </w:t>
      </w:r>
      <w:r>
        <w:t xml:space="preserve">V tomto traktátu podává </w:t>
      </w:r>
      <w:r w:rsidRPr="00273106">
        <w:rPr>
          <w:i/>
        </w:rPr>
        <w:t xml:space="preserve">Doctor Solemnis </w:t>
      </w:r>
      <w:r>
        <w:t xml:space="preserve">kompletní </w:t>
      </w:r>
      <w:r w:rsidRPr="0873068B">
        <w:rPr>
          <w:i/>
        </w:rPr>
        <w:t>resolutio</w:t>
      </w:r>
      <w:r>
        <w:t xml:space="preserve"> </w:t>
      </w:r>
      <w:r w:rsidRPr="00273106">
        <w:t xml:space="preserve">objektivně pojatého jsoucna a ne pouze koncept objektivního </w:t>
      </w:r>
      <w:r w:rsidRPr="00273106">
        <w:rPr>
          <w:i/>
        </w:rPr>
        <w:t>res</w:t>
      </w:r>
      <w:r w:rsidRPr="00273106">
        <w:t xml:space="preserve">. </w:t>
      </w:r>
      <w:r>
        <w:t>Moderní ilumináti se dívají na stvoření božíma očima. Celek jsoucna j</w:t>
      </w:r>
      <w:r w:rsidR="004E5868">
        <w:t xml:space="preserve">e nasvícen směrem od objektivního nazírání </w:t>
      </w:r>
      <w:r>
        <w:t>boha</w:t>
      </w:r>
      <w:r w:rsidR="004E5868">
        <w:t xml:space="preserve"> jako </w:t>
      </w:r>
      <w:r>
        <w:t xml:space="preserve">demiurga. Svět nelze poznávat </w:t>
      </w:r>
      <w:r w:rsidR="005A780E">
        <w:t xml:space="preserve">postaru, </w:t>
      </w:r>
      <w:r>
        <w:t>od nespolehlivé a proměnlivé první substance</w:t>
      </w:r>
      <w:r w:rsidR="004E5868">
        <w:t xml:space="preserve">. </w:t>
      </w:r>
      <w:r>
        <w:t>V</w:t>
      </w:r>
      <w:r w:rsidRPr="00273106">
        <w:t xml:space="preserve">zhledem k bohu jsou všechna určení jsoucího dána naprosto jednoduchým způsobem. </w:t>
      </w:r>
      <w:r w:rsidR="00C72AC0">
        <w:t>Pluralita v b</w:t>
      </w:r>
      <w:r w:rsidR="00C72AC0" w:rsidRPr="00C72AC0">
        <w:t>ohu a rozmanitost jeho činností existují pouze z lidského hlediska.</w:t>
      </w:r>
      <w:r w:rsidR="00C72AC0">
        <w:t xml:space="preserve"> Gandavus musel zrušit základní princip m</w:t>
      </w:r>
      <w:r>
        <w:t xml:space="preserve">odistů </w:t>
      </w:r>
      <w:r w:rsidR="004E3E3A">
        <w:t>daný n</w:t>
      </w:r>
      <w:r>
        <w:t>asvícení</w:t>
      </w:r>
      <w:r w:rsidR="004E3E3A">
        <w:t>m</w:t>
      </w:r>
      <w:r>
        <w:t xml:space="preserve"> jsoucna zepředu</w:t>
      </w:r>
      <w:r w:rsidR="004E3E3A">
        <w:t>,</w:t>
      </w:r>
      <w:r>
        <w:t xml:space="preserve"> od reálné první substance</w:t>
      </w:r>
      <w:r>
        <w:fldChar w:fldCharType="begin"/>
      </w:r>
      <w:r>
        <w:instrText xml:space="preserve"> XE "</w:instrText>
      </w:r>
      <w:r w:rsidRPr="004F4898">
        <w:instrText>zjevování:nasvícení zepředu</w:instrText>
      </w:r>
      <w:r>
        <w:instrText xml:space="preserve">" </w:instrText>
      </w:r>
      <w:r>
        <w:fldChar w:fldCharType="end"/>
      </w:r>
      <w:r>
        <w:t xml:space="preserve">. Gandavus řeší termín </w:t>
      </w:r>
      <w:r w:rsidR="00636C3D">
        <w:t>„</w:t>
      </w:r>
      <w:r w:rsidRPr="00620187">
        <w:rPr>
          <w:i/>
        </w:rPr>
        <w:t>quoad nos</w:t>
      </w:r>
      <w:r w:rsidR="00636C3D">
        <w:t>“</w:t>
      </w:r>
      <w:r>
        <w:t xml:space="preserve"> daný ve škole Modistů tím, že objektivní esence v bohu se liší pouze způsobem definice </w:t>
      </w:r>
      <w:r w:rsidRPr="00273106">
        <w:t>(</w:t>
      </w:r>
      <w:r w:rsidRPr="00273106">
        <w:rPr>
          <w:i/>
        </w:rPr>
        <w:t>secundum rationem</w:t>
      </w:r>
      <w:r w:rsidRPr="00273106">
        <w:t>).</w:t>
      </w:r>
      <w:r w:rsidRPr="0047086D">
        <w:t xml:space="preserve"> </w:t>
      </w:r>
      <w:r>
        <w:t xml:space="preserve">Tento modus bytí jsoucna je dán v modu </w:t>
      </w:r>
      <w:r w:rsidRPr="005766BF">
        <w:rPr>
          <w:i/>
        </w:rPr>
        <w:t>simpliciter</w:t>
      </w:r>
      <w:r>
        <w:t>, protože jinak by do boha přišla substanční mnohost. Gandavus definuje habitus jako minimální jsoucnost (</w:t>
      </w:r>
      <w:r w:rsidRPr="009202E2">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t xml:space="preserve">) intencionálně vnímaných věcí daných pouze v boží mysli. Pak má objektivní bytí boží intence pouze potenciální charakter a nijak neohrožuje aktuální jednoduchost božího bytí. </w:t>
      </w:r>
      <w:r w:rsidRPr="00273106">
        <w:t>Vztah mezi stvořitelem a stvořením determinují tři základní určení</w:t>
      </w:r>
      <w:r>
        <w:t xml:space="preserve"> exemplaru</w:t>
      </w:r>
      <w:r>
        <w:fldChar w:fldCharType="begin"/>
      </w:r>
      <w:r>
        <w:instrText xml:space="preserve"> XE "</w:instrText>
      </w:r>
      <w:r w:rsidRPr="00A04508">
        <w:instrText>exemplar</w:instrText>
      </w:r>
      <w:r>
        <w:instrText xml:space="preserve">" </w:instrText>
      </w:r>
      <w:r>
        <w:fldChar w:fldCharType="end"/>
      </w:r>
      <w:r>
        <w:t xml:space="preserve"> </w:t>
      </w:r>
      <w:r w:rsidRPr="00273106">
        <w:t>(</w:t>
      </w:r>
      <w:r w:rsidRPr="00273106">
        <w:rPr>
          <w:i/>
        </w:rPr>
        <w:t>triplici ratione</w:t>
      </w:r>
      <w:r w:rsidRPr="00273106">
        <w:t>)</w:t>
      </w:r>
      <w:r>
        <w:t xml:space="preserve"> podaná v předešlé kapitole.</w:t>
      </w:r>
    </w:p>
    <w:p w:rsidR="08163013" w:rsidRPr="00CD5876" w:rsidRDefault="08163013" w:rsidP="08163013">
      <w:pPr>
        <w:pStyle w:val="Citace"/>
        <w:rPr>
          <w:noProof/>
          <w:lang w:val="cs-CZ"/>
        </w:rPr>
      </w:pPr>
      <w:r w:rsidRPr="00273106">
        <w:rPr>
          <w:noProof/>
          <w:lang w:val="cs-CZ"/>
        </w:rPr>
        <w:t>„</w:t>
      </w:r>
      <w:r>
        <w:rPr>
          <w:noProof/>
          <w:lang w:val="cs-CZ"/>
        </w:rPr>
        <w:t>V bohu se tyto tři aspekty liší pouze svým výměrem a vzhledem k jeho bytí jsou dané stejným způsobem. Liší se pouze nominálně (</w:t>
      </w:r>
      <w:r w:rsidRPr="00913399">
        <w:rPr>
          <w:i/>
        </w:rPr>
        <w:t>differentes solo nomine</w:t>
      </w:r>
      <w:r w:rsidR="00E16DC8">
        <w:rPr>
          <w:noProof/>
          <w:lang w:val="cs-CZ"/>
        </w:rPr>
        <w:t>), a to: boží esence jako</w:t>
      </w:r>
      <w:r>
        <w:rPr>
          <w:noProof/>
          <w:lang w:val="cs-CZ"/>
        </w:rPr>
        <w:t xml:space="preserve"> </w:t>
      </w:r>
      <w:r w:rsidR="00E16DC8">
        <w:rPr>
          <w:noProof/>
          <w:lang w:val="cs-CZ"/>
        </w:rPr>
        <w:t xml:space="preserve">čistý akt tvoření; </w:t>
      </w:r>
      <w:r w:rsidR="00E16DC8">
        <w:rPr>
          <w:noProof/>
          <w:lang w:val="cs-CZ"/>
        </w:rPr>
        <w:lastRenderedPageBreak/>
        <w:t>intencionální</w:t>
      </w:r>
      <w:r w:rsidR="009C6F80">
        <w:rPr>
          <w:noProof/>
          <w:lang w:val="cs-CZ"/>
        </w:rPr>
        <w:t xml:space="preserve"> záměr</w:t>
      </w:r>
      <w:r w:rsidR="00E16DC8">
        <w:rPr>
          <w:noProof/>
          <w:lang w:val="cs-CZ"/>
        </w:rPr>
        <w:t>y</w:t>
      </w:r>
      <w:r>
        <w:rPr>
          <w:noProof/>
          <w:lang w:val="cs-CZ"/>
        </w:rPr>
        <w:t xml:space="preserve"> </w:t>
      </w:r>
      <w:r w:rsidR="00E16DC8">
        <w:rPr>
          <w:noProof/>
          <w:lang w:val="cs-CZ"/>
        </w:rPr>
        <w:t xml:space="preserve">ohledně </w:t>
      </w:r>
      <w:r>
        <w:rPr>
          <w:noProof/>
          <w:lang w:val="cs-CZ"/>
        </w:rPr>
        <w:t>tvoření</w:t>
      </w:r>
      <w:r w:rsidR="00E16DC8">
        <w:rPr>
          <w:noProof/>
          <w:lang w:val="cs-CZ"/>
        </w:rPr>
        <w:t xml:space="preserve">; aktuální výkon tvorby dané ve stvoření </w:t>
      </w:r>
      <w:r>
        <w:rPr>
          <w:noProof/>
          <w:lang w:val="cs-CZ"/>
        </w:rPr>
        <w:t>(</w:t>
      </w:r>
      <w:r w:rsidR="00E16DC8" w:rsidRPr="00E16DC8">
        <w:rPr>
          <w:i/>
          <w:noProof/>
          <w:lang w:val="cs-CZ"/>
        </w:rPr>
        <w:t>deus</w:t>
      </w:r>
      <w:r w:rsidR="00E16DC8">
        <w:rPr>
          <w:noProof/>
          <w:lang w:val="cs-CZ"/>
        </w:rPr>
        <w:t xml:space="preserve"> </w:t>
      </w:r>
      <w:r w:rsidRPr="00CD5876">
        <w:rPr>
          <w:i/>
          <w:noProof/>
          <w:lang w:val="cs-CZ"/>
        </w:rPr>
        <w:t>creativus, creaturus et creans</w:t>
      </w:r>
      <w:r>
        <w:rPr>
          <w:noProof/>
          <w:lang w:val="cs-CZ"/>
        </w:rPr>
        <w:t>).</w:t>
      </w:r>
      <w:r w:rsidRPr="00273106">
        <w:rPr>
          <w:noProof/>
          <w:lang w:val="cs-CZ"/>
        </w:rPr>
        <w:t xml:space="preserve">“ </w:t>
      </w:r>
      <w:r>
        <w:rPr>
          <w:rStyle w:val="Znakapoznpodarou"/>
        </w:rPr>
        <w:footnoteReference w:id="412"/>
      </w:r>
    </w:p>
    <w:p w:rsidR="00892060" w:rsidRDefault="08163013" w:rsidP="08163013">
      <w:r w:rsidRPr="00273106">
        <w:t xml:space="preserve">První určení je dáno v klasickém scénáři stvořitelské kauzality </w:t>
      </w:r>
      <w:r>
        <w:t xml:space="preserve">dané ve věčné </w:t>
      </w:r>
      <w:r w:rsidRPr="00273106">
        <w:t xml:space="preserve">boží </w:t>
      </w:r>
      <w:r>
        <w:t xml:space="preserve">esenci </w:t>
      </w:r>
      <w:r w:rsidRPr="00273106">
        <w:t xml:space="preserve">aktivně tvořící </w:t>
      </w:r>
      <w:r w:rsidRPr="00273106">
        <w:rPr>
          <w:i/>
        </w:rPr>
        <w:t>ex nihilo</w:t>
      </w:r>
      <w:r>
        <w:rPr>
          <w:i/>
        </w:rPr>
        <w:fldChar w:fldCharType="begin"/>
      </w:r>
      <w:r>
        <w:instrText xml:space="preserve"> XE "</w:instrText>
      </w:r>
      <w:r w:rsidRPr="00443D73">
        <w:rPr>
          <w:i/>
        </w:rPr>
        <w:instrText>creatio</w:instrText>
      </w:r>
      <w:r>
        <w:instrText xml:space="preserve"> </w:instrText>
      </w:r>
      <w:r w:rsidRPr="00933BB1">
        <w:rPr>
          <w:i/>
        </w:rPr>
        <w:instrText>ex nihilo</w:instrText>
      </w:r>
      <w:r>
        <w:instrText xml:space="preserve">" </w:instrText>
      </w:r>
      <w:r>
        <w:rPr>
          <w:i/>
        </w:rPr>
        <w:fldChar w:fldCharType="end"/>
      </w:r>
      <w:r w:rsidRPr="00273106">
        <w:t xml:space="preserve"> reálné věci (</w:t>
      </w:r>
      <w:r>
        <w:rPr>
          <w:i/>
        </w:rPr>
        <w:t>d</w:t>
      </w:r>
      <w:r w:rsidRPr="00273106">
        <w:rPr>
          <w:i/>
        </w:rPr>
        <w:t>eus creativus</w:t>
      </w:r>
      <w:r w:rsidRPr="00273106">
        <w:t xml:space="preserve">). Objektivita na první úrovni </w:t>
      </w:r>
      <w:r>
        <w:t xml:space="preserve">neexistuje, protože stvořitelská kauzalita je reálná a proto tvoří tento </w:t>
      </w:r>
      <w:r w:rsidRPr="0873068B">
        <w:rPr>
          <w:i/>
        </w:rPr>
        <w:t>actus essendi</w:t>
      </w:r>
      <w:r>
        <w:t xml:space="preserve"> součást boží esence (</w:t>
      </w:r>
      <w:r w:rsidRPr="00F644B2">
        <w:rPr>
          <w:i/>
        </w:rPr>
        <w:t>esse in</w:t>
      </w:r>
      <w:r>
        <w:t xml:space="preserve">). </w:t>
      </w:r>
      <w:r w:rsidRPr="00273106">
        <w:t xml:space="preserve">Druhé určení zakládá ideální míru bytí jsoucna v aktu čisté intencionality boží mysli zaměřené směrem k exemplarům </w:t>
      </w:r>
      <w:r>
        <w:t xml:space="preserve">intendovaným </w:t>
      </w:r>
      <w:r w:rsidRPr="00273106">
        <w:t>v boží esenci (</w:t>
      </w:r>
      <w:r>
        <w:rPr>
          <w:i/>
        </w:rPr>
        <w:t>d</w:t>
      </w:r>
      <w:r w:rsidRPr="00273106">
        <w:rPr>
          <w:i/>
        </w:rPr>
        <w:t>eus creaturus</w:t>
      </w:r>
      <w:r>
        <w:rPr>
          <w:i/>
        </w:rPr>
        <w:fldChar w:fldCharType="begin"/>
      </w:r>
      <w:r>
        <w:instrText xml:space="preserve"> XE "intencionalita:</w:instrText>
      </w:r>
      <w:r w:rsidRPr="00516639">
        <w:rPr>
          <w:i/>
        </w:rPr>
        <w:instrText>d</w:instrText>
      </w:r>
      <w:r w:rsidRPr="00A27942">
        <w:rPr>
          <w:i/>
        </w:rPr>
        <w:instrText>eus creaturus</w:instrText>
      </w:r>
      <w:r>
        <w:instrText xml:space="preserve">" </w:instrText>
      </w:r>
      <w:r>
        <w:rPr>
          <w:i/>
        </w:rPr>
        <w:fldChar w:fldCharType="end"/>
      </w:r>
      <w:r w:rsidRPr="00273106">
        <w:t xml:space="preserve">). </w:t>
      </w:r>
      <w:r>
        <w:t>Bůh chce, aby jeho kreativní myšlenky objektivně a věčně pre-existovaly v jeho čistém kreativním bytí</w:t>
      </w:r>
      <w:r w:rsidRPr="00273106">
        <w:t xml:space="preserve">. </w:t>
      </w:r>
      <w:r>
        <w:t>Aktivní participium futura dokládá, že t</w:t>
      </w:r>
      <w:r w:rsidRPr="00273106">
        <w:t>ato intencionální pre-existence všech věcí jako objektů boží mysli a vůle (</w:t>
      </w:r>
      <w:r w:rsidRPr="00273106">
        <w:rPr>
          <w:i/>
        </w:rPr>
        <w:t>creabilia</w:t>
      </w:r>
      <w:r>
        <w:rPr>
          <w:i/>
        </w:rPr>
        <w:fldChar w:fldCharType="begin"/>
      </w:r>
      <w:r>
        <w:instrText xml:space="preserve"> XE "</w:instrText>
      </w:r>
      <w:r w:rsidRPr="08225EAE">
        <w:rPr>
          <w:i/>
        </w:rPr>
        <w:instrText>creabilia</w:instrText>
      </w:r>
      <w:r>
        <w:instrText xml:space="preserve">" </w:instrText>
      </w:r>
      <w:r>
        <w:rPr>
          <w:i/>
        </w:rPr>
        <w:fldChar w:fldCharType="end"/>
      </w:r>
      <w:r w:rsidRPr="00273106">
        <w:t xml:space="preserve">) zakládá možnost </w:t>
      </w:r>
      <w:r>
        <w:t xml:space="preserve">budoucího </w:t>
      </w:r>
      <w:r w:rsidRPr="00273106">
        <w:t>stvoření</w:t>
      </w:r>
      <w:r>
        <w:t xml:space="preserve"> zatím daného pouze v čisté možnosti</w:t>
      </w:r>
      <w:r w:rsidRPr="00273106">
        <w:t xml:space="preserve">. </w:t>
      </w:r>
      <w:r>
        <w:t xml:space="preserve">Množina intencionálních předmětů v modu </w:t>
      </w:r>
      <w:r w:rsidRPr="009F3410">
        <w:rPr>
          <w:i/>
        </w:rPr>
        <w:t>creabilia</w:t>
      </w:r>
      <w:r>
        <w:t xml:space="preserve"> u</w:t>
      </w:r>
      <w:r w:rsidRPr="00273106">
        <w:t xml:space="preserve">tváří </w:t>
      </w:r>
      <w:r>
        <w:t>svět</w:t>
      </w:r>
      <w:r w:rsidRPr="00273106">
        <w:t xml:space="preserve"> </w:t>
      </w:r>
      <w:r>
        <w:t>objektivních významů exemplárního charakteru. Tento diakosmos významů mytopoeticky existuje pouze v boží mysli, ale již je intencionálně obrácen v modu futura směrem do stvoření (</w:t>
      </w:r>
      <w:r w:rsidRPr="086A44F5">
        <w:rPr>
          <w:i/>
        </w:rPr>
        <w:t>esse ad</w:t>
      </w:r>
      <w:r>
        <w:t>)</w:t>
      </w:r>
      <w:r w:rsidRPr="00273106">
        <w:t xml:space="preserve">. Primární akt intencionality vybavuje všechny předměty takto daného </w:t>
      </w:r>
      <w:r>
        <w:t xml:space="preserve">božího </w:t>
      </w:r>
      <w:r w:rsidRPr="00273106">
        <w:t>chtění</w:t>
      </w:r>
      <w:r>
        <w:t xml:space="preserve"> a poznání </w:t>
      </w:r>
      <w:r w:rsidRPr="00273106">
        <w:t>exemplární formou jsoucnosti</w:t>
      </w:r>
      <w:r>
        <w:t>. Objektivní jsoucnost je dána v modu exemplární relativity a zakládá Simplikiovu první hypostázovanou kategorii vztahu (</w:t>
      </w:r>
      <w:r w:rsidRPr="002464DE">
        <w:rPr>
          <w:rStyle w:val="TextpoznpodarouChar"/>
        </w:rPr>
        <w:t>τῷ δὲ πρός τι τὸ ἁπλῶς πρὸς ἄλληλα λέγεσθαι,</w:t>
      </w:r>
      <w:r>
        <w:rPr>
          <w:rStyle w:val="TextpoznpodarouChar"/>
        </w:rPr>
        <w:t xml:space="preserve"> </w:t>
      </w:r>
      <w:r w:rsidRPr="002464DE">
        <w:rPr>
          <w:rStyle w:val="TextpoznpodarouChar"/>
          <w:i/>
        </w:rPr>
        <w:t xml:space="preserve">In </w:t>
      </w:r>
      <w:r>
        <w:rPr>
          <w:rStyle w:val="TextpoznpodarouChar"/>
          <w:i/>
        </w:rPr>
        <w:t xml:space="preserve">Simpl. </w:t>
      </w:r>
      <w:r w:rsidRPr="002464DE">
        <w:rPr>
          <w:rStyle w:val="TextpoznpodarouChar"/>
          <w:i/>
        </w:rPr>
        <w:t>Cat</w:t>
      </w:r>
      <w:r>
        <w:rPr>
          <w:rStyle w:val="TextpoznpodarouChar"/>
        </w:rPr>
        <w:t>. 61.9‒10)</w:t>
      </w:r>
      <w:r w:rsidRPr="00273106">
        <w:t xml:space="preserve">. </w:t>
      </w:r>
      <w:r>
        <w:t xml:space="preserve">Jsoucno třetího druhu je objektivně </w:t>
      </w:r>
      <w:r w:rsidRPr="00273106">
        <w:t xml:space="preserve">tematizováno </w:t>
      </w:r>
      <w:r w:rsidRPr="00273106">
        <w:rPr>
          <w:i/>
        </w:rPr>
        <w:t>ex nihilo</w:t>
      </w:r>
      <w:r>
        <w:rPr>
          <w:i/>
        </w:rPr>
        <w:fldChar w:fldCharType="begin"/>
      </w:r>
      <w:r>
        <w:instrText xml:space="preserve"> XE "</w:instrText>
      </w:r>
      <w:r w:rsidRPr="004D0012">
        <w:rPr>
          <w:i/>
        </w:rPr>
        <w:instrText>creatio ex nihilo</w:instrText>
      </w:r>
      <w:r>
        <w:instrText xml:space="preserve">" </w:instrText>
      </w:r>
      <w:r>
        <w:rPr>
          <w:i/>
        </w:rPr>
        <w:fldChar w:fldCharType="end"/>
      </w:r>
      <w:r w:rsidRPr="00273106">
        <w:t xml:space="preserve"> jako intencionálně pojímaný předmět</w:t>
      </w:r>
      <w:r>
        <w:t xml:space="preserve"> a je vztaženo pouze k jednoduché boží esenci</w:t>
      </w:r>
      <w:r w:rsidRPr="00273106">
        <w:t xml:space="preserve">. Objektivita je na </w:t>
      </w:r>
      <w:r>
        <w:t xml:space="preserve">exemplární boží </w:t>
      </w:r>
      <w:r w:rsidRPr="00273106">
        <w:t xml:space="preserve">úrovni dána </w:t>
      </w:r>
      <w:r>
        <w:t>naprosto odděleně (</w:t>
      </w:r>
      <w:r w:rsidRPr="00273106">
        <w:rPr>
          <w:i/>
        </w:rPr>
        <w:t>absolute</w:t>
      </w:r>
      <w:r>
        <w:t>) vzhledem k celku reálného stvořeného jsoucna, protože tvoří objektivní součást boží esence (</w:t>
      </w:r>
      <w:r w:rsidRPr="08FB3B22">
        <w:rPr>
          <w:i/>
        </w:rPr>
        <w:t>rationes exemplares</w:t>
      </w:r>
      <w:r>
        <w:t xml:space="preserve">). Třetí určení </w:t>
      </w:r>
      <w:r w:rsidRPr="00273106">
        <w:t xml:space="preserve">ukazuje objektivní jednotu mezi bohem intendovanými exemplary a jejich </w:t>
      </w:r>
      <w:r>
        <w:t xml:space="preserve">aktuálním bytím </w:t>
      </w:r>
      <w:r w:rsidRPr="00273106">
        <w:t>ve stvoření (</w:t>
      </w:r>
      <w:r>
        <w:rPr>
          <w:i/>
        </w:rPr>
        <w:t>d</w:t>
      </w:r>
      <w:r w:rsidRPr="00273106">
        <w:rPr>
          <w:i/>
        </w:rPr>
        <w:t>eus creans</w:t>
      </w:r>
      <w:r w:rsidRPr="00273106">
        <w:t>)</w:t>
      </w:r>
      <w:r>
        <w:t xml:space="preserve">. </w:t>
      </w:r>
      <w:r w:rsidR="007E4B2B">
        <w:t>Objektivní m</w:t>
      </w:r>
      <w:r>
        <w:t xml:space="preserve">odus </w:t>
      </w:r>
      <w:r w:rsidR="007E4B2B">
        <w:t>„</w:t>
      </w:r>
      <w:r w:rsidRPr="085E4291">
        <w:rPr>
          <w:i/>
        </w:rPr>
        <w:t>esse ad</w:t>
      </w:r>
      <w:r w:rsidR="007E4B2B">
        <w:t>“</w:t>
      </w:r>
      <w:r>
        <w:t xml:space="preserve"> se stal stvořitelským faktem díky boží vůli. Nejvyšší demiurg vyvedl v aktu první reálné dedukce objektivní jsoucna ze své </w:t>
      </w:r>
      <w:r w:rsidR="00D277BB">
        <w:t xml:space="preserve">mysli </w:t>
      </w:r>
      <w:r>
        <w:t>do aktuality stvořeného světa</w:t>
      </w:r>
      <w:r w:rsidR="00D277BB">
        <w:t xml:space="preserve">; </w:t>
      </w:r>
      <w:r>
        <w:t xml:space="preserve">tím je zjevil v aristotelském modu smyslově-intelektuálního poznání v modu </w:t>
      </w:r>
      <w:r w:rsidR="00D277BB">
        <w:t>„</w:t>
      </w:r>
      <w:r w:rsidRPr="085E4291">
        <w:rPr>
          <w:i/>
        </w:rPr>
        <w:t>quoad nos</w:t>
      </w:r>
      <w:r w:rsidR="00D277BB">
        <w:t>“</w:t>
      </w:r>
      <w:r>
        <w:t xml:space="preserve">. Objektivita je na třetí </w:t>
      </w:r>
      <w:r w:rsidRPr="00273106">
        <w:t xml:space="preserve">úrovni dána </w:t>
      </w:r>
      <w:r w:rsidRPr="081674E3">
        <w:rPr>
          <w:i/>
        </w:rPr>
        <w:t>relative</w:t>
      </w:r>
      <w:r>
        <w:t xml:space="preserve"> vzhledem k celku reálného stvořeného jsoucna, protože se stala objektivní součástí stvoření (</w:t>
      </w:r>
      <w:r w:rsidRPr="081674E3">
        <w:rPr>
          <w:i/>
        </w:rPr>
        <w:t>rationes seminales</w:t>
      </w:r>
      <w:r>
        <w:t xml:space="preserve">). </w:t>
      </w:r>
      <w:r w:rsidRPr="00273106">
        <w:t xml:space="preserve">Druhá rovina </w:t>
      </w:r>
      <w:r>
        <w:t xml:space="preserve">objektivní boží </w:t>
      </w:r>
      <w:r w:rsidR="00D277BB">
        <w:t xml:space="preserve">intencionality </w:t>
      </w:r>
      <w:r>
        <w:t xml:space="preserve">v modu </w:t>
      </w:r>
      <w:r w:rsidR="008213DA">
        <w:rPr>
          <w:i/>
        </w:rPr>
        <w:t>d</w:t>
      </w:r>
      <w:r w:rsidRPr="00273106">
        <w:rPr>
          <w:i/>
        </w:rPr>
        <w:t>eus creaturus</w:t>
      </w:r>
      <w:r>
        <w:t xml:space="preserve"> </w:t>
      </w:r>
      <w:r w:rsidRPr="00273106">
        <w:t xml:space="preserve">vytvořila ideální nekonečnou míru </w:t>
      </w:r>
      <w:r w:rsidR="00B95F23">
        <w:lastRenderedPageBreak/>
        <w:t xml:space="preserve">objektivity; </w:t>
      </w:r>
      <w:r w:rsidRPr="00273106">
        <w:t xml:space="preserve">třetí rovina </w:t>
      </w:r>
      <w:r>
        <w:t xml:space="preserve">v modu </w:t>
      </w:r>
      <w:r w:rsidR="008213DA">
        <w:rPr>
          <w:i/>
        </w:rPr>
        <w:t>d</w:t>
      </w:r>
      <w:r w:rsidRPr="00C3626A">
        <w:rPr>
          <w:i/>
        </w:rPr>
        <w:t>eus creans</w:t>
      </w:r>
      <w:r>
        <w:t xml:space="preserve"> </w:t>
      </w:r>
      <w:r w:rsidRPr="00273106">
        <w:t>zajistila její konečnou substanciální realizaci a imitaci v</w:t>
      </w:r>
      <w:r w:rsidR="00892060">
        <w:t>e stvoření.</w:t>
      </w:r>
    </w:p>
    <w:p w:rsidR="00FE2EBD" w:rsidRDefault="08163013" w:rsidP="0054444A">
      <w:pPr>
        <w:ind w:firstLine="397"/>
      </w:pPr>
      <w:r>
        <w:t>Tr</w:t>
      </w:r>
      <w:r w:rsidR="00B95F23">
        <w:t xml:space="preserve">ojí aspekt boží esence založil </w:t>
      </w:r>
      <w:r>
        <w:t>trojstupňovou stavbu objektivní ontoteologické</w:t>
      </w:r>
      <w:r w:rsidR="00B95F23">
        <w:t xml:space="preserve"> metafyziky v modu: boží bytí – objektivní jsoucno – </w:t>
      </w:r>
      <w:r>
        <w:t xml:space="preserve">reálné jsoucno. Gandavus vytvořil po vzoru Bonaventury dvojí analogii exemplárně objektivního jsoucna v boží </w:t>
      </w:r>
      <w:r w:rsidR="00583F0B">
        <w:t xml:space="preserve">mysli </w:t>
      </w:r>
      <w:r>
        <w:t xml:space="preserve">a seminálně-objektivního jsoucna ve stvořených věcech. Tím vznikl </w:t>
      </w:r>
      <w:r w:rsidR="00583F0B">
        <w:t xml:space="preserve">nový </w:t>
      </w:r>
      <w:r>
        <w:t xml:space="preserve">metafyzický systém později známý pod jménem </w:t>
      </w:r>
      <w:r w:rsidRPr="00AA4B1E">
        <w:rPr>
          <w:i/>
        </w:rPr>
        <w:t>analogia entis</w:t>
      </w:r>
      <w:r>
        <w:rPr>
          <w:i/>
        </w:rPr>
        <w:fldChar w:fldCharType="begin"/>
      </w:r>
      <w:r>
        <w:instrText xml:space="preserve"> XE "</w:instrText>
      </w:r>
      <w:r w:rsidRPr="001242DC">
        <w:rPr>
          <w:i/>
        </w:rPr>
        <w:instrText>analogia entis</w:instrText>
      </w:r>
      <w:r>
        <w:instrText xml:space="preserve">" </w:instrText>
      </w:r>
      <w:r>
        <w:rPr>
          <w:i/>
        </w:rPr>
        <w:fldChar w:fldCharType="end"/>
      </w:r>
      <w:r>
        <w:t xml:space="preserve">. Bonaventurova architektura dvojích regulí dostala první metafyzickou podobu ve formě moderního </w:t>
      </w:r>
      <w:r w:rsidRPr="00AA4B1E">
        <w:rPr>
          <w:i/>
        </w:rPr>
        <w:t>resolutio</w:t>
      </w:r>
      <w:r w:rsidR="00AB7EDA">
        <w:t xml:space="preserve"> jsoucna. Scotus přebral</w:t>
      </w:r>
      <w:r>
        <w:t xml:space="preserve"> ontoteologickou stavbu metafyziky v</w:t>
      </w:r>
      <w:r w:rsidR="00AB7EDA">
        <w:t xml:space="preserve"> této </w:t>
      </w:r>
      <w:r>
        <w:t>trojiční podobě</w:t>
      </w:r>
      <w:r w:rsidR="00AB7EDA">
        <w:t xml:space="preserve">. Upravil ji </w:t>
      </w:r>
      <w:r>
        <w:t>tím, že zruš</w:t>
      </w:r>
      <w:r w:rsidR="00AB7EDA">
        <w:t>il</w:t>
      </w:r>
      <w:r>
        <w:t xml:space="preserve"> objektivní </w:t>
      </w:r>
      <w:r w:rsidR="00AB7EDA">
        <w:t xml:space="preserve">mysl </w:t>
      </w:r>
      <w:r>
        <w:t xml:space="preserve">boha </w:t>
      </w:r>
      <w:r w:rsidR="00AB7EDA">
        <w:t>danou skrze reflexivně pojatou intencionalitu</w:t>
      </w:r>
      <w:r>
        <w:t xml:space="preserve">. Tuto sféru </w:t>
      </w:r>
      <w:r w:rsidR="00AB7EDA">
        <w:t xml:space="preserve">objektivity </w:t>
      </w:r>
      <w:r>
        <w:t>přesun</w:t>
      </w:r>
      <w:r w:rsidR="00AB7EDA">
        <w:t xml:space="preserve">ul </w:t>
      </w:r>
      <w:r>
        <w:t>do</w:t>
      </w:r>
      <w:r w:rsidR="00AB7EDA">
        <w:t xml:space="preserve"> aristotelské metafyziky a nechal</w:t>
      </w:r>
      <w:r>
        <w:t xml:space="preserve"> ji fungovat v modu objektivního hypostázova</w:t>
      </w:r>
      <w:r w:rsidR="00AB7EDA">
        <w:t>ného významu, který je ve stvoření, a nikoliv moderním bohu. Z trinitárního systému druhého averroismu se tím stal moderní dualismus mezi reálným a objektivním pojetím jso</w:t>
      </w:r>
      <w:r w:rsidR="00985B67">
        <w:t xml:space="preserve">ucna. </w:t>
      </w:r>
      <w:r>
        <w:t xml:space="preserve">Postmoderní Spinoza změní po Scotovi triadickou strukturu na duální tím, že přesune objektivitu v modu </w:t>
      </w:r>
      <w:r>
        <w:rPr>
          <w:i/>
        </w:rPr>
        <w:t>d</w:t>
      </w:r>
      <w:r w:rsidRPr="00273106">
        <w:rPr>
          <w:i/>
        </w:rPr>
        <w:t>eus creans</w:t>
      </w:r>
      <w:r>
        <w:t xml:space="preserve"> přímo do přírody (</w:t>
      </w:r>
      <w:r w:rsidRPr="00FE38A5">
        <w:rPr>
          <w:i/>
        </w:rPr>
        <w:t>natura</w:t>
      </w:r>
      <w:r>
        <w:rPr>
          <w:i/>
        </w:rPr>
        <w:t xml:space="preserve"> naturans</w:t>
      </w:r>
      <w:r>
        <w:t>)</w:t>
      </w:r>
      <w:r w:rsidRPr="00273106">
        <w:t>.</w:t>
      </w:r>
      <w:r>
        <w:t xml:space="preserve"> Spinoza v epoše smrti moderního boha </w:t>
      </w:r>
      <w:r w:rsidR="000D151D">
        <w:t>přesun</w:t>
      </w:r>
      <w:r w:rsidR="009C6859">
        <w:t>ul</w:t>
      </w:r>
      <w:r w:rsidR="000D151D">
        <w:t xml:space="preserve"> stvořitelskou kauzalitu </w:t>
      </w:r>
      <w:r>
        <w:t>do plně objektivované př</w:t>
      </w:r>
      <w:r w:rsidR="009C6859">
        <w:t>írody. Na rozdíl od Scota zavedl</w:t>
      </w:r>
      <w:r>
        <w:t xml:space="preserve"> tento postmoderní avicennista přímou neoplatonskou emanaci boží substance do stvoření</w:t>
      </w:r>
      <w:r w:rsidRPr="08EE1E5E">
        <w:t xml:space="preserve"> </w:t>
      </w:r>
      <w:r>
        <w:t xml:space="preserve">po vzoru židovských neoplatonských mystiků a Davida z Dinantu. Scotus a po něm Spinoza prohlásili v modu </w:t>
      </w:r>
      <w:r w:rsidRPr="00B8623B">
        <w:rPr>
          <w:i/>
        </w:rPr>
        <w:t>dativus</w:t>
      </w:r>
      <w:r>
        <w:rPr>
          <w:i/>
        </w:rPr>
        <w:t xml:space="preserve"> incommodi</w:t>
      </w:r>
      <w:r>
        <w:rPr>
          <w:i/>
        </w:rPr>
        <w:fldChar w:fldCharType="begin"/>
      </w:r>
      <w:r>
        <w:instrText xml:space="preserve"> XE "</w:instrText>
      </w:r>
      <w:r w:rsidRPr="005D18B7">
        <w:rPr>
          <w:i/>
        </w:rPr>
        <w:instrText>dativus incommodi</w:instrText>
      </w:r>
      <w:r>
        <w:instrText xml:space="preserve">" </w:instrText>
      </w:r>
      <w:r>
        <w:rPr>
          <w:i/>
        </w:rPr>
        <w:fldChar w:fldCharType="end"/>
      </w:r>
      <w:r w:rsidR="009C6859">
        <w:t xml:space="preserve"> sféru oddělené boží objektivity a </w:t>
      </w:r>
      <w:r>
        <w:t xml:space="preserve">racionality za zbytečnou. Antropomorfní bůh po zásahu Spinozy přestal jednat a myslet a tím se dostal od konce 17. století do vegetativního stavu ducha. Metafyzicky vyprázdněný bůh </w:t>
      </w:r>
      <w:r w:rsidRPr="088C10B3">
        <w:rPr>
          <w:i/>
        </w:rPr>
        <w:t>Modernorum</w:t>
      </w:r>
      <w:r>
        <w:t xml:space="preserve"> naplnil v epoše mytopoetiky klasické kenotické určení Mesiáše jako Božího služebníka dané v </w:t>
      </w:r>
      <w:r w:rsidRPr="08343BDD">
        <w:rPr>
          <w:i/>
        </w:rPr>
        <w:t>Listu Filipanům</w:t>
      </w:r>
      <w:r>
        <w:fldChar w:fldCharType="begin"/>
      </w:r>
      <w:r>
        <w:instrText xml:space="preserve"> XE "</w:instrText>
      </w:r>
      <w:r w:rsidRPr="080A589F">
        <w:instrText>kenoze</w:instrText>
      </w:r>
      <w:r>
        <w:instrText xml:space="preserve">" </w:instrText>
      </w:r>
      <w:r>
        <w:fldChar w:fldCharType="end"/>
      </w:r>
      <w:r>
        <w:t xml:space="preserve"> (</w:t>
      </w:r>
      <w:r>
        <w:rPr>
          <w:rStyle w:val="st"/>
        </w:rPr>
        <w:t xml:space="preserve">ἐκένωσεν, </w:t>
      </w:r>
      <w:r w:rsidRPr="08D92FD6">
        <w:rPr>
          <w:rStyle w:val="st"/>
          <w:i/>
        </w:rPr>
        <w:t>Fil</w:t>
      </w:r>
      <w:r>
        <w:rPr>
          <w:rStyle w:val="st"/>
        </w:rPr>
        <w:t xml:space="preserve"> 2:7</w:t>
      </w:r>
      <w:r>
        <w:rPr>
          <w:rStyle w:val="st"/>
        </w:rPr>
        <w:fldChar w:fldCharType="begin"/>
      </w:r>
      <w:r>
        <w:instrText xml:space="preserve"> XE "Nový zákon:</w:instrText>
      </w:r>
      <w:r w:rsidRPr="08D92FD6">
        <w:rPr>
          <w:rStyle w:val="st"/>
          <w:i/>
        </w:rPr>
        <w:instrText>Fil</w:instrText>
      </w:r>
      <w:r w:rsidRPr="08FF1223">
        <w:rPr>
          <w:rStyle w:val="st"/>
        </w:rPr>
        <w:instrText xml:space="preserve"> 2:7</w:instrText>
      </w:r>
      <w:r>
        <w:instrText xml:space="preserve">" </w:instrText>
      </w:r>
      <w:r>
        <w:rPr>
          <w:rStyle w:val="st"/>
        </w:rPr>
        <w:fldChar w:fldCharType="end"/>
      </w:r>
      <w:r>
        <w:rPr>
          <w:rStyle w:val="st"/>
        </w:rPr>
        <w:t xml:space="preserve">). </w:t>
      </w:r>
      <w:r>
        <w:t>Homérský epos zná tento kenotický mýtus postmoderny v podobě vyprávění o mladíku Tithonovi</w:t>
      </w:r>
      <w:r>
        <w:fldChar w:fldCharType="begin"/>
      </w:r>
      <w:r>
        <w:instrText xml:space="preserve"> XE "</w:instrText>
      </w:r>
      <w:r w:rsidRPr="08D91E79">
        <w:instrText>Tithonos</w:instrText>
      </w:r>
      <w:r>
        <w:instrText xml:space="preserve">" </w:instrText>
      </w:r>
      <w:r>
        <w:fldChar w:fldCharType="end"/>
      </w:r>
      <w:r>
        <w:t xml:space="preserve">. </w:t>
      </w:r>
      <w:r w:rsidRPr="084D0F27">
        <w:t xml:space="preserve">Dílo </w:t>
      </w:r>
      <w:r w:rsidRPr="084D0F27">
        <w:rPr>
          <w:i/>
        </w:rPr>
        <w:t>Homérské hymny</w:t>
      </w:r>
      <w:r>
        <w:t xml:space="preserve"> popisuje, jak se bohyně červánků Eós zamilovala</w:t>
      </w:r>
      <w:r w:rsidRPr="084D0F27">
        <w:t xml:space="preserve"> do mládence jménem Tithonos (</w:t>
      </w:r>
      <w:r w:rsidRPr="08FB5CAC">
        <w:rPr>
          <w:i/>
        </w:rPr>
        <w:t>Hymni Homerici</w:t>
      </w:r>
      <w:r>
        <w:t xml:space="preserve"> </w:t>
      </w:r>
      <w:r w:rsidRPr="084D0F27">
        <w:t>5.218–247</w:t>
      </w:r>
      <w:r>
        <w:fldChar w:fldCharType="begin"/>
      </w:r>
      <w:r>
        <w:instrText xml:space="preserve"> XE "Homér:</w:instrText>
      </w:r>
      <w:r w:rsidRPr="08BD64B5">
        <w:rPr>
          <w:i/>
        </w:rPr>
        <w:instrText>Hymni Homerici</w:instrText>
      </w:r>
      <w:r w:rsidRPr="08BD64B5">
        <w:instrText xml:space="preserve"> 5.218–247</w:instrText>
      </w:r>
      <w:r>
        <w:instrText xml:space="preserve">" </w:instrText>
      </w:r>
      <w:r>
        <w:fldChar w:fldCharType="end"/>
      </w:r>
      <w:r w:rsidRPr="084D0F27">
        <w:t>). Bohyně Eós si vyprosila u Dia pro milence nesmrtelnost, ale zapomněla na dar věčného mládí. Tithonos zůstal nesmrtelný, ale stařecký vzhled a nemohoucnost jej dostaly do stejného vegetativního stavu jako duše v Hádu.</w:t>
      </w:r>
      <w:r w:rsidR="0054444A">
        <w:t xml:space="preserve"> </w:t>
      </w:r>
      <w:r>
        <w:t xml:space="preserve">Tak daleko v destrukci moderního boha Henry z Gentu pochopitelně nešel, protože </w:t>
      </w:r>
      <w:r w:rsidR="005120AA">
        <w:t xml:space="preserve">teprve zakládal </w:t>
      </w:r>
      <w:r w:rsidR="00336A1B">
        <w:t>jeho nihilisticky-kenotickou podobu</w:t>
      </w:r>
      <w:r>
        <w:t xml:space="preserve">. Gandavus projektuje do </w:t>
      </w:r>
      <w:r>
        <w:lastRenderedPageBreak/>
        <w:t xml:space="preserve">boha </w:t>
      </w:r>
      <w:r w:rsidR="008C2E89">
        <w:t>avicennovské</w:t>
      </w:r>
      <w:r>
        <w:t xml:space="preserve"> intenc</w:t>
      </w:r>
      <w:r w:rsidR="008C2E89">
        <w:t>e</w:t>
      </w:r>
      <w:r>
        <w:t xml:space="preserve"> v modu boží potence, která uvnitř ipseity a intimity boží podstaty </w:t>
      </w:r>
      <w:r w:rsidR="00917E5F">
        <w:t xml:space="preserve">objektivně </w:t>
      </w:r>
      <w:r>
        <w:t>generuje všechny možnosti svobodné stvořitelské vůle. Nihilistický s</w:t>
      </w:r>
      <w:r w:rsidRPr="00273106">
        <w:t xml:space="preserve">mysl jsoucna se definuje jako objektivně daný vztah </w:t>
      </w:r>
      <w:r>
        <w:t xml:space="preserve">k boží intenci </w:t>
      </w:r>
      <w:r w:rsidRPr="00273106">
        <w:t>(</w:t>
      </w:r>
      <w:r w:rsidRPr="00273106">
        <w:rPr>
          <w:i/>
        </w:rPr>
        <w:t>esse ad</w:t>
      </w:r>
      <w:r>
        <w:rPr>
          <w:i/>
        </w:rPr>
        <w:fldChar w:fldCharType="begin"/>
      </w:r>
      <w:r>
        <w:instrText xml:space="preserve"> XE "</w:instrText>
      </w:r>
      <w:r w:rsidRPr="008F3381">
        <w:rPr>
          <w:i/>
        </w:rPr>
        <w:instrText>esse ad:</w:instrText>
      </w:r>
      <w:r>
        <w:instrText xml:space="preserve">Gandavus" </w:instrText>
      </w:r>
      <w:r>
        <w:rPr>
          <w:i/>
        </w:rPr>
        <w:fldChar w:fldCharType="end"/>
      </w:r>
      <w:r>
        <w:t>), která</w:t>
      </w:r>
      <w:r w:rsidRPr="00273106">
        <w:t xml:space="preserve"> vybavuje jsoucno prvním určením ve formě </w:t>
      </w:r>
      <w:r>
        <w:t xml:space="preserve">objektivně </w:t>
      </w:r>
      <w:r w:rsidRPr="00273106">
        <w:t>dané identity.</w:t>
      </w:r>
      <w:bookmarkStart w:id="87" w:name="_Ref413916767"/>
      <w:r>
        <w:t xml:space="preserve"> </w:t>
      </w:r>
      <w:bookmarkEnd w:id="87"/>
      <w:r>
        <w:t>U</w:t>
      </w:r>
      <w:r w:rsidRPr="00273106">
        <w:t xml:space="preserve">rčení </w:t>
      </w:r>
      <w:r>
        <w:t xml:space="preserve">reálného </w:t>
      </w:r>
      <w:r w:rsidRPr="00273106">
        <w:t xml:space="preserve">jsoucna </w:t>
      </w:r>
      <w:r>
        <w:t xml:space="preserve">v jeho aktualitě je odděleno od boží intencionality a pochopitelně i od aktuální </w:t>
      </w:r>
      <w:r w:rsidRPr="00273106">
        <w:t>boží substance</w:t>
      </w:r>
      <w:r>
        <w:fldChar w:fldCharType="begin"/>
      </w:r>
      <w:r>
        <w:instrText xml:space="preserve"> XE "</w:instrText>
      </w:r>
      <w:r w:rsidRPr="00DE2A32">
        <w:instrText>substance</w:instrText>
      </w:r>
      <w:r>
        <w:instrText xml:space="preserve">:bůh" </w:instrText>
      </w:r>
      <w:r>
        <w:fldChar w:fldCharType="end"/>
      </w:r>
      <w:r w:rsidRPr="00273106">
        <w:t xml:space="preserve">. </w:t>
      </w:r>
      <w:r>
        <w:t xml:space="preserve">Ontologický statut </w:t>
      </w:r>
      <w:r w:rsidRPr="0091333A">
        <w:rPr>
          <w:i/>
        </w:rPr>
        <w:t>esse a</w:t>
      </w:r>
      <w:r>
        <w:rPr>
          <w:i/>
        </w:rPr>
        <w:t xml:space="preserve">d </w:t>
      </w:r>
      <w:r>
        <w:t xml:space="preserve">není platonská idea daná jako subsistentní jsoucno, protože v bohu neexistuje mnohost platonských idejí-substancí. Bonaventurova exemplární objektivita přechází skrze modus </w:t>
      </w:r>
      <w:r w:rsidRPr="088D5430">
        <w:rPr>
          <w:i/>
        </w:rPr>
        <w:t>esse ad</w:t>
      </w:r>
      <w:r>
        <w:t xml:space="preserve"> do její seminální podoby ve stvoření. Tento demiurgický scénář převzal Gandavus od Oliviho</w:t>
      </w:r>
      <w:r w:rsidR="00EB63BD">
        <w:t xml:space="preserve"> konceptu </w:t>
      </w:r>
      <w:r>
        <w:t>intimní kauzality vůle (</w:t>
      </w:r>
      <w:r w:rsidRPr="0091333A">
        <w:rPr>
          <w:i/>
        </w:rPr>
        <w:t>potentia substa</w:t>
      </w:r>
      <w:r>
        <w:rPr>
          <w:i/>
        </w:rPr>
        <w:t>n</w:t>
      </w:r>
      <w:r w:rsidRPr="0091333A">
        <w:rPr>
          <w:i/>
        </w:rPr>
        <w:t>tialis</w:t>
      </w:r>
      <w:r>
        <w:rPr>
          <w:i/>
        </w:rPr>
        <w:fldChar w:fldCharType="begin"/>
      </w:r>
      <w:r>
        <w:instrText xml:space="preserve"> XE "</w:instrText>
      </w:r>
      <w:r w:rsidRPr="00263A8E">
        <w:rPr>
          <w:i/>
        </w:rPr>
        <w:instrText>potentia substantialis</w:instrText>
      </w:r>
      <w:r>
        <w:instrText xml:space="preserve">" </w:instrText>
      </w:r>
      <w:r>
        <w:rPr>
          <w:i/>
        </w:rPr>
        <w:fldChar w:fldCharType="end"/>
      </w:r>
      <w:r>
        <w:t>, kap</w:t>
      </w:r>
      <w:r w:rsidR="00EB63BD">
        <w:t>. 5</w:t>
      </w:r>
      <w:r>
        <w:t xml:space="preserve">.1.2). </w:t>
      </w:r>
      <w:r w:rsidR="006F622C">
        <w:t xml:space="preserve">Exemplary objektivně existující </w:t>
      </w:r>
      <w:r w:rsidRPr="00273106">
        <w:t xml:space="preserve">v boží esenci přechází do stvoření </w:t>
      </w:r>
      <w:r>
        <w:t xml:space="preserve">podle scénáře </w:t>
      </w:r>
      <w:r w:rsidRPr="000F698D">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xml:space="preserve">. Určení věci v boží mysli je </w:t>
      </w:r>
      <w:r>
        <w:t xml:space="preserve">na rozdíl od neoplatonské hypostázované formy v </w:t>
      </w:r>
      <w:r w:rsidRPr="007470CF">
        <w:rPr>
          <w:i/>
        </w:rPr>
        <w:t>Liber de causis</w:t>
      </w:r>
      <w:r>
        <w:t xml:space="preserve"> </w:t>
      </w:r>
      <w:r w:rsidRPr="00273106">
        <w:t xml:space="preserve">dáno pouze potenciálně, protože jde o </w:t>
      </w:r>
      <w:r>
        <w:t xml:space="preserve">první </w:t>
      </w:r>
      <w:r w:rsidRPr="00273106">
        <w:t xml:space="preserve">určení jsoucna </w:t>
      </w:r>
      <w:r>
        <w:t xml:space="preserve">v modu pouhého </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 xml:space="preserve">. </w:t>
      </w:r>
      <w:r w:rsidR="00B37C8C">
        <w:t xml:space="preserve">Božský a lidský subjekt nazírají toto </w:t>
      </w:r>
      <w:r>
        <w:t xml:space="preserve">objektivní </w:t>
      </w:r>
      <w:r w:rsidRPr="003437E7">
        <w:rPr>
          <w:i/>
        </w:rPr>
        <w:t>scibile</w:t>
      </w:r>
      <w:r>
        <w:t xml:space="preserve"> v modu Grossetestova intuitivního náhledu (</w:t>
      </w:r>
      <w:r w:rsidRPr="00F97D37">
        <w:rPr>
          <w:i/>
        </w:rPr>
        <w:t>intellectus</w:t>
      </w:r>
      <w:r>
        <w:t xml:space="preserve">). Objektivní vidění neexistujícího jsoucna třetího druhu zopakují všichni postmodernisté začínajíc prvním karteziánem Arnauldem </w:t>
      </w:r>
      <w:r>
        <w:fldChar w:fldCharType="begin"/>
      </w:r>
      <w:r>
        <w:instrText xml:space="preserve"> XE "</w:instrText>
      </w:r>
      <w:r w:rsidRPr="00EF1828">
        <w:instrText>Arnauld, A.</w:instrText>
      </w:r>
      <w:r>
        <w:instrText xml:space="preserve">" </w:instrText>
      </w:r>
      <w:r>
        <w:fldChar w:fldCharType="end"/>
      </w:r>
      <w:r>
        <w:t xml:space="preserve"> (</w:t>
      </w:r>
      <w:r w:rsidR="002119FE">
        <w:t xml:space="preserve">OBJ I, </w:t>
      </w:r>
      <w:r>
        <w:t>kap. 2.4.4). Husserl završuje toto eidetické vidění v Heideggerem popsané epoše metafyzického nihilismu</w:t>
      </w:r>
      <w:r>
        <w:fldChar w:fldCharType="begin"/>
      </w:r>
      <w:r>
        <w:instrText xml:space="preserve"> XE "</w:instrText>
      </w:r>
      <w:r w:rsidRPr="00F0107B">
        <w:instrText>Husserl, E.</w:instrText>
      </w:r>
      <w:r>
        <w:instrText xml:space="preserve">" </w:instrText>
      </w:r>
      <w:r>
        <w:fldChar w:fldCharType="end"/>
      </w:r>
      <w:r w:rsidR="00FE2EBD">
        <w:t>.</w:t>
      </w:r>
    </w:p>
    <w:p w:rsidR="08163013" w:rsidRPr="00273106" w:rsidRDefault="08163013" w:rsidP="006602D1">
      <w:pPr>
        <w:ind w:firstLine="397"/>
      </w:pPr>
      <w:r>
        <w:t>S</w:t>
      </w:r>
      <w:r w:rsidRPr="00273106">
        <w:t xml:space="preserve">vrchovaná </w:t>
      </w:r>
      <w:r>
        <w:t xml:space="preserve">boží </w:t>
      </w:r>
      <w:r w:rsidRPr="00273106">
        <w:t xml:space="preserve">subjektivita daná v aktu volního a intelektuálního příklonu k potenciálnímu stvoření zakládá </w:t>
      </w:r>
      <w:r>
        <w:t xml:space="preserve">univerzální podobnost </w:t>
      </w:r>
      <w:r w:rsidRPr="00273106">
        <w:t>jsoucna</w:t>
      </w:r>
      <w:r>
        <w:t xml:space="preserve"> </w:t>
      </w:r>
      <w:r w:rsidRPr="00273106">
        <w:t xml:space="preserve">v rámci </w:t>
      </w:r>
      <w:r w:rsidRPr="00273106">
        <w:rPr>
          <w:i/>
        </w:rPr>
        <w:t>analogia entis</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t xml:space="preserve">. Analogii </w:t>
      </w:r>
      <w:r w:rsidRPr="00273106">
        <w:t xml:space="preserve">určuje nutný vztah </w:t>
      </w:r>
      <w:r>
        <w:t xml:space="preserve">daný </w:t>
      </w:r>
      <w:r w:rsidRPr="00273106">
        <w:t xml:space="preserve">mezi aktuální boží substancí a mezi potenciálními produkty jejího myšlení a chtění. Tím vznikla </w:t>
      </w:r>
      <w:r>
        <w:t>v moderním bohu</w:t>
      </w:r>
      <w:r w:rsidRPr="00273106">
        <w:t xml:space="preserve"> primární sféra subjekt-objektového vztahu</w:t>
      </w:r>
      <w:r>
        <w:t xml:space="preserve"> daného exemplárně a intencionálně</w:t>
      </w:r>
      <w:r>
        <w:fldChar w:fldCharType="begin"/>
      </w:r>
      <w:r>
        <w:instrText xml:space="preserve"> XE "</w:instrText>
      </w:r>
      <w:r w:rsidRPr="0049312E">
        <w:instrText>intencionalita:bůh</w:instrText>
      </w:r>
      <w:r>
        <w:instrText xml:space="preserve">" </w:instrText>
      </w:r>
      <w:r>
        <w:fldChar w:fldCharType="end"/>
      </w:r>
      <w:r w:rsidRPr="00273106">
        <w:t xml:space="preserve">. </w:t>
      </w:r>
      <w:r>
        <w:t xml:space="preserve">Na prvním patře moderní resoluce jsoucna stojí absolutně dané </w:t>
      </w:r>
      <w:r w:rsidRPr="00931D03">
        <w:rPr>
          <w:i/>
        </w:rPr>
        <w:t>obiectum</w:t>
      </w:r>
      <w:r>
        <w:t>, které je v tomto specifickém bytí jsoucího intencionálně koncipované samotným bohem</w:t>
      </w:r>
      <w:r w:rsidRPr="00273106">
        <w:t xml:space="preserve">. </w:t>
      </w:r>
      <w:r>
        <w:t>B</w:t>
      </w:r>
      <w:r w:rsidRPr="00273106">
        <w:t>oží intencionalit</w:t>
      </w:r>
      <w:r>
        <w:t>a</w:t>
      </w:r>
      <w:r w:rsidRPr="00273106">
        <w:t xml:space="preserve"> </w:t>
      </w:r>
      <w:r>
        <w:t xml:space="preserve">daná směrem </w:t>
      </w:r>
      <w:r w:rsidRPr="00273106">
        <w:t>ke stvoření</w:t>
      </w:r>
      <w:r>
        <w:t xml:space="preserve"> má exemplární a plně objektivní charakter</w:t>
      </w:r>
      <w:r>
        <w:rPr>
          <w:i/>
        </w:rPr>
        <w:fldChar w:fldCharType="begin"/>
      </w:r>
      <w:r>
        <w:instrText xml:space="preserve"> XE "</w:instrText>
      </w:r>
      <w:r w:rsidRPr="00400302">
        <w:rPr>
          <w:i/>
        </w:rPr>
        <w:instrText>relatio</w:instrText>
      </w:r>
      <w:r>
        <w:instrText xml:space="preserve">" </w:instrText>
      </w:r>
      <w:r>
        <w:rPr>
          <w:i/>
        </w:rPr>
        <w:fldChar w:fldCharType="end"/>
      </w:r>
      <w:r>
        <w:t xml:space="preserve">. </w:t>
      </w:r>
      <w:r w:rsidRPr="00273106">
        <w:t>Na nižší úrovni stvořené věci mezi sebou udržují reálný vztah determinovaný jako kategoriální určení substance podle Aristotela (</w:t>
      </w:r>
      <w:r w:rsidRPr="00273106">
        <w:rPr>
          <w:i/>
        </w:rPr>
        <w:t>relatio realis</w:t>
      </w:r>
      <w:r w:rsidRPr="00273106">
        <w:t>), k němuž přijde i sekundární stvořitelská aktivita lidského agenta. Oba vztahy tvoří jeden ontoteologický celek univočně pojaté jednoty jsoucna</w:t>
      </w:r>
      <w:r>
        <w:t xml:space="preserve"> v modu objektivní analogie jsoucna třetího druhu (</w:t>
      </w:r>
      <w:r w:rsidRPr="008A673A">
        <w:rPr>
          <w:i/>
        </w:rPr>
        <w:t>analogia entis</w:t>
      </w:r>
      <w:r>
        <w:t>)</w:t>
      </w:r>
      <w:r w:rsidRPr="00273106">
        <w:t>.</w:t>
      </w:r>
      <w:r>
        <w:t xml:space="preserve"> Tím je dán základ antropocentrické konstrukce moderní metafyziky a je rovněž nalezeno původní místo vzniku </w:t>
      </w:r>
      <w:r>
        <w:lastRenderedPageBreak/>
        <w:t>objektivity</w:t>
      </w:r>
      <w:r>
        <w:fldChar w:fldCharType="begin"/>
      </w:r>
      <w:r>
        <w:instrText xml:space="preserve"> XE "</w:instrText>
      </w:r>
      <w:r w:rsidRPr="00D108BD">
        <w:instrText>objektivita:Gandavus</w:instrText>
      </w:r>
      <w:r>
        <w:instrText xml:space="preserve">" </w:instrText>
      </w:r>
      <w:r>
        <w:fldChar w:fldCharType="end"/>
      </w:r>
      <w:r>
        <w:t xml:space="preserve">. První podobu této analogie koncipoval Rufus skrze matematickou formu </w:t>
      </w:r>
      <w:r w:rsidRPr="00FF2436">
        <w:rPr>
          <w:i/>
        </w:rPr>
        <w:t>Oxfordian Fallacy</w:t>
      </w:r>
      <w:r>
        <w:fldChar w:fldCharType="begin"/>
      </w:r>
      <w:r>
        <w:instrText xml:space="preserve"> XE "</w:instrText>
      </w:r>
      <w:r w:rsidRPr="00FF2436">
        <w:rPr>
          <w:i/>
        </w:rPr>
        <w:instrText>Oxfordian Fallacy</w:instrText>
      </w:r>
      <w:r>
        <w:rPr>
          <w:i/>
        </w:rPr>
        <w:instrText>:</w:instrText>
      </w:r>
      <w:r w:rsidRPr="00FF2436">
        <w:instrText>Rufus</w:instrText>
      </w:r>
      <w:r>
        <w:instrText xml:space="preserve">" </w:instrText>
      </w:r>
      <w:r>
        <w:fldChar w:fldCharType="end"/>
      </w:r>
      <w:r>
        <w:t xml:space="preserve"> (</w:t>
      </w:r>
      <w:r w:rsidR="00E857BE">
        <w:t>OBJ II, kap. 3</w:t>
      </w:r>
      <w:r>
        <w:t xml:space="preserve">.3.1). Gandavus otevírá </w:t>
      </w:r>
      <w:r w:rsidRPr="00F82691">
        <w:rPr>
          <w:i/>
        </w:rPr>
        <w:t>via Modernorum</w:t>
      </w:r>
      <w:r>
        <w:t xml:space="preserve"> směrem k ontologii a k moderním vědám o člověku, které systematizuje reformační humanista Goclenius jako evropsky uznávaný expert n</w:t>
      </w:r>
      <w:r w:rsidR="00666097">
        <w:t>a zkoumání čarodějnictví (kap. 5</w:t>
      </w:r>
      <w:r>
        <w:t xml:space="preserve">.5). Bůh dostal objektivní hypostázovanou </w:t>
      </w:r>
      <w:r w:rsidR="00C71BDE">
        <w:t xml:space="preserve">mysl </w:t>
      </w:r>
      <w:r>
        <w:t>a stal</w:t>
      </w:r>
      <w:r w:rsidR="00C71BDE">
        <w:t>o se z něj moderní</w:t>
      </w:r>
      <w:r>
        <w:t xml:space="preserve"> </w:t>
      </w:r>
      <w:r w:rsidR="00C71BDE" w:rsidRPr="00E04F34">
        <w:rPr>
          <w:i/>
        </w:rPr>
        <w:t>individuum</w:t>
      </w:r>
      <w:r>
        <w:t xml:space="preserve">. Vytvoření nové sféry intencionální intimity v bohu vzniklo podle Simplikova habituálního </w:t>
      </w:r>
      <w:r w:rsidRPr="00273106">
        <w:t>určení vztahu jako jsoucna třetího druhu (πρός τι τὸ ἁπλῶς</w:t>
      </w:r>
      <w:r>
        <w:t xml:space="preserve">, </w:t>
      </w:r>
      <w:r w:rsidRPr="08B33D31">
        <w:rPr>
          <w:i/>
        </w:rPr>
        <w:t>esse ad</w:t>
      </w:r>
      <w:r w:rsidRPr="00273106">
        <w:t>).</w:t>
      </w:r>
      <w:r>
        <w:t xml:space="preserve"> </w:t>
      </w:r>
      <w:r w:rsidRPr="00273106">
        <w:t xml:space="preserve">Sféra objektivity nesmí být v bohu dána jako další substance, ale musí se stát potenciální stvořitelskou intencí. </w:t>
      </w:r>
      <w:r>
        <w:t xml:space="preserve">Ale tato potence musí mít exemplárně trvalý, tedy objektivně-habituální charakter. </w:t>
      </w:r>
      <w:r w:rsidRPr="00273106">
        <w:t>Podle druhého averroismu může být substanční pluralita dána v člověku, ale nikoliv v bohu</w:t>
      </w:r>
      <w:r>
        <w:t>. Boží schizofrenie má pouze objektivní charakter, nikoliv substanční jako v případě moderního lidského subjektu</w:t>
      </w:r>
      <w:r w:rsidRPr="00273106">
        <w:t>.</w:t>
      </w:r>
      <w:r>
        <w:t xml:space="preserve"> Devátý </w:t>
      </w:r>
      <w:r w:rsidRPr="005F703C">
        <w:rPr>
          <w:i/>
        </w:rPr>
        <w:t>Quodlibet</w:t>
      </w:r>
      <w:r>
        <w:t xml:space="preserve"> doslovně </w:t>
      </w:r>
      <w:r w:rsidRPr="00273106">
        <w:t xml:space="preserve">cituje </w:t>
      </w:r>
      <w:r>
        <w:t xml:space="preserve">klíčovou </w:t>
      </w:r>
      <w:r w:rsidRPr="00273106">
        <w:t xml:space="preserve">část Simplikiova komentáře ke </w:t>
      </w:r>
      <w:r w:rsidRPr="08A478DC">
        <w:rPr>
          <w:i/>
        </w:rPr>
        <w:t>Kategoriím</w:t>
      </w:r>
      <w:r>
        <w:t xml:space="preserve"> v překladu Moerbekeho (ed. Pattin, t. I, pp. 280.85‒281.90) a </w:t>
      </w:r>
      <w:r w:rsidRPr="00273106">
        <w:t>zakládá první objektivní vztah ke jsoucnu</w:t>
      </w:r>
      <w:r>
        <w:t xml:space="preserve"> třetího druhu vzniklého v boží intencionalitě. </w:t>
      </w:r>
    </w:p>
    <w:p w:rsidR="08163013" w:rsidRPr="003E2DF1" w:rsidRDefault="08163013" w:rsidP="08163013">
      <w:pPr>
        <w:pStyle w:val="Citace"/>
        <w:rPr>
          <w:lang w:val="cs-CZ"/>
        </w:rPr>
      </w:pPr>
      <w:r w:rsidRPr="00A6508E">
        <w:t>„</w:t>
      </w:r>
      <w:r w:rsidR="001146DE">
        <w:rPr>
          <w:rFonts w:cs="Calibri"/>
        </w:rPr>
        <w:t>[</w:t>
      </w:r>
      <w:r w:rsidR="001146DE">
        <w:rPr>
          <w:lang w:val="cs-CZ"/>
        </w:rPr>
        <w:t>V bohu</w:t>
      </w:r>
      <w:r w:rsidR="001146DE">
        <w:rPr>
          <w:rFonts w:cs="Calibri"/>
          <w:lang w:val="cs-CZ"/>
        </w:rPr>
        <w:t>]</w:t>
      </w:r>
      <w:r w:rsidR="001146DE">
        <w:rPr>
          <w:lang w:val="cs-CZ"/>
        </w:rPr>
        <w:t xml:space="preserve"> n</w:t>
      </w:r>
      <w:r>
        <w:rPr>
          <w:lang w:val="cs-CZ"/>
        </w:rPr>
        <w:t xml:space="preserve">ení žádné habituální určení, protože </w:t>
      </w:r>
      <w:r w:rsidR="001146DE">
        <w:rPr>
          <w:lang w:val="cs-CZ"/>
        </w:rPr>
        <w:t>není myslitelné</w:t>
      </w:r>
      <w:r>
        <w:rPr>
          <w:lang w:val="cs-CZ"/>
        </w:rPr>
        <w:t xml:space="preserve">. Zde není jinakovost daná k něčemu jinému, jako je tomu při predikaci habitu vzhledem k substanci. Jedna kategorie se liší od druhé a mají jiný vztah k sobě navzájem. Jak jinak lze myslet v těchto kategoriálních určeních vztah k jinému </w:t>
      </w:r>
      <w:r w:rsidRPr="00666097">
        <w:t>(</w:t>
      </w:r>
      <w:r w:rsidRPr="00666097">
        <w:rPr>
          <w:i/>
        </w:rPr>
        <w:t>in istis ipsum 'ad aliquid' considerari</w:t>
      </w:r>
      <w:r w:rsidRPr="00666097">
        <w:t>)</w:t>
      </w:r>
      <w:r>
        <w:rPr>
          <w:lang w:val="cs-CZ"/>
        </w:rPr>
        <w:t xml:space="preserve"> než v modu analogie (</w:t>
      </w:r>
      <w:r w:rsidRPr="00C33DA7">
        <w:rPr>
          <w:i/>
        </w:rPr>
        <w:t>secundum aliquam analogiam</w:t>
      </w:r>
      <w:r>
        <w:rPr>
          <w:lang w:val="cs-CZ"/>
        </w:rPr>
        <w:t>), jako když o příčině říkáme, že je tam, kde je také účinek (</w:t>
      </w:r>
      <w:r w:rsidRPr="00C33DA7">
        <w:rPr>
          <w:i/>
        </w:rPr>
        <w:t>causas dicimus ibi et causata</w:t>
      </w:r>
      <w:r>
        <w:rPr>
          <w:lang w:val="cs-CZ"/>
        </w:rPr>
        <w:t>)?“ </w:t>
      </w:r>
      <w:r>
        <w:rPr>
          <w:rStyle w:val="Znakapoznpodarou"/>
        </w:rPr>
        <w:footnoteReference w:id="413"/>
      </w:r>
    </w:p>
    <w:p w:rsidR="000660F6" w:rsidRDefault="0059731F" w:rsidP="08163013">
      <w:r>
        <w:t>Odkaz na Simplikiův termín „</w:t>
      </w:r>
      <w:r w:rsidRPr="0059731F">
        <w:rPr>
          <w:i/>
        </w:rPr>
        <w:t>ad aliquid</w:t>
      </w:r>
      <w:r>
        <w:t>“</w:t>
      </w:r>
      <w:r w:rsidRPr="0059731F">
        <w:t xml:space="preserve"> (πρός τι τὸ ἁπλῶς) říká, že ve sféře první objektivity neexistuje určení druhé substance</w:t>
      </w:r>
      <w:r w:rsidR="00760DAC">
        <w:fldChar w:fldCharType="begin"/>
      </w:r>
      <w:r w:rsidR="00760DAC">
        <w:instrText xml:space="preserve"> XE "</w:instrText>
      </w:r>
      <w:r w:rsidR="00760DAC" w:rsidRPr="00A90EFC">
        <w:instrText>substance:druhá</w:instrText>
      </w:r>
      <w:r w:rsidR="00760DAC">
        <w:instrText xml:space="preserve">" </w:instrText>
      </w:r>
      <w:r w:rsidR="00760DAC">
        <w:fldChar w:fldCharType="end"/>
      </w:r>
      <w:r w:rsidRPr="0059731F">
        <w:t>. Tento argum</w:t>
      </w:r>
      <w:r>
        <w:t xml:space="preserve">ent ukazuje hrubou </w:t>
      </w:r>
      <w:r w:rsidRPr="0059731F">
        <w:rPr>
          <w:i/>
        </w:rPr>
        <w:t>apaideusía</w:t>
      </w:r>
      <w:r>
        <w:rPr>
          <w:i/>
        </w:rPr>
        <w:fldChar w:fldCharType="begin"/>
      </w:r>
      <w:r>
        <w:instrText xml:space="preserve"> XE "</w:instrText>
      </w:r>
      <w:r w:rsidRPr="002B4631">
        <w:rPr>
          <w:i/>
        </w:rPr>
        <w:instrText>apaideusía</w:instrText>
      </w:r>
      <w:r>
        <w:instrText xml:space="preserve">" </w:instrText>
      </w:r>
      <w:r>
        <w:rPr>
          <w:i/>
        </w:rPr>
        <w:fldChar w:fldCharType="end"/>
      </w:r>
      <w:r>
        <w:t xml:space="preserve"> </w:t>
      </w:r>
      <w:r w:rsidRPr="0059731F">
        <w:t>modernistů. Gandavus považuje neoplaton</w:t>
      </w:r>
      <w:r>
        <w:t>s</w:t>
      </w:r>
      <w:r w:rsidRPr="0059731F">
        <w:t xml:space="preserve">ké určení habitu za </w:t>
      </w:r>
      <w:r w:rsidR="00760DAC">
        <w:t xml:space="preserve">původní </w:t>
      </w:r>
      <w:r w:rsidRPr="0059731F">
        <w:t>aristotelský termín. Habitus jako hypostáze nemůž</w:t>
      </w:r>
      <w:r>
        <w:t>e v b</w:t>
      </w:r>
      <w:r w:rsidRPr="0059731F">
        <w:t>ohu existovat, protože je absolutně jednoduchý.</w:t>
      </w:r>
      <w:r w:rsidR="00760DAC">
        <w:t xml:space="preserve"> </w:t>
      </w:r>
      <w:r w:rsidR="08163013">
        <w:t>C</w:t>
      </w:r>
      <w:r w:rsidR="08163013" w:rsidRPr="00273106">
        <w:t xml:space="preserve">itát koncipuje </w:t>
      </w:r>
      <w:r w:rsidR="08163013">
        <w:t>v</w:t>
      </w:r>
      <w:r w:rsidR="08163013" w:rsidRPr="00273106">
        <w:t xml:space="preserve"> souladu se </w:t>
      </w:r>
      <w:r w:rsidR="08163013" w:rsidRPr="004163FB">
        <w:t>Simplikiem objektivní aspekt jsoucna daný směrem od boha ke stvoření (</w:t>
      </w:r>
      <w:r w:rsidR="08163013" w:rsidRPr="004163FB">
        <w:rPr>
          <w:i/>
        </w:rPr>
        <w:t>'ad aliquid' considerari</w:t>
      </w:r>
      <w:r w:rsidR="08163013" w:rsidRPr="004163FB">
        <w:t>), který je založený analogicky (</w:t>
      </w:r>
      <w:r w:rsidR="08163013" w:rsidRPr="004163FB">
        <w:rPr>
          <w:i/>
        </w:rPr>
        <w:t>secundum aliquam analogiam</w:t>
      </w:r>
      <w:r w:rsidR="08163013" w:rsidRPr="004163FB">
        <w:t xml:space="preserve">). </w:t>
      </w:r>
      <w:r w:rsidR="08163013" w:rsidRPr="00273106">
        <w:t>Habitus není dán akcidentální modifikací substance</w:t>
      </w:r>
      <w:r w:rsidR="08163013">
        <w:t xml:space="preserve"> </w:t>
      </w:r>
      <w:r w:rsidR="08163013" w:rsidRPr="00273106">
        <w:t>(</w:t>
      </w:r>
      <w:r w:rsidR="08163013" w:rsidRPr="00273106">
        <w:rPr>
          <w:i/>
        </w:rPr>
        <w:t>nulla est ibi habitudo</w:t>
      </w:r>
      <w:r w:rsidR="08163013" w:rsidRPr="00273106">
        <w:t xml:space="preserve">), ale určením věci od poznávajícího subjektu. </w:t>
      </w:r>
      <w:r w:rsidR="08163013">
        <w:t xml:space="preserve">Bůh objektivně </w:t>
      </w:r>
      <w:r w:rsidR="008E0E54">
        <w:t xml:space="preserve">vytváří </w:t>
      </w:r>
      <w:r w:rsidR="08163013">
        <w:t xml:space="preserve">věci tím, že je intenduje a ne tím, že je </w:t>
      </w:r>
      <w:r w:rsidR="008E0E54">
        <w:t xml:space="preserve">reálně </w:t>
      </w:r>
      <w:r w:rsidR="08163013">
        <w:t>tvoří</w:t>
      </w:r>
      <w:r w:rsidR="00ED250E">
        <w:t xml:space="preserve"> jako platonské ideje. </w:t>
      </w:r>
      <w:r w:rsidR="0082590D">
        <w:t xml:space="preserve">Zavedením Simpliciových </w:t>
      </w:r>
      <w:r w:rsidR="0082590D">
        <w:lastRenderedPageBreak/>
        <w:t>hypostá</w:t>
      </w:r>
      <w:r w:rsidR="0082590D" w:rsidRPr="0082590D">
        <w:t xml:space="preserve">zí vztahu a habitu Henry radikálně změnil aristotelský výklad kategoriální determinace. Nemohl zavést pluralitu substancí </w:t>
      </w:r>
      <w:r w:rsidR="00906674">
        <w:t>do boha</w:t>
      </w:r>
      <w:r w:rsidR="0082590D" w:rsidRPr="0082590D">
        <w:t xml:space="preserve">, </w:t>
      </w:r>
      <w:r w:rsidR="00906674">
        <w:t>proto hypostáz</w:t>
      </w:r>
      <w:r w:rsidR="0082590D" w:rsidRPr="0082590D">
        <w:t xml:space="preserve">oval trvalou schopnost božské intencionality prostřednictvím neoplatonského pojetí vztahu a habitu. </w:t>
      </w:r>
      <w:r w:rsidR="00EE70F7">
        <w:t xml:space="preserve">Kategoriální určení jsou nyní daná analogicky, protože primát </w:t>
      </w:r>
      <w:r w:rsidR="08163013">
        <w:t xml:space="preserve">druhé </w:t>
      </w:r>
      <w:r w:rsidR="08163013" w:rsidRPr="00273106">
        <w:t xml:space="preserve">substance </w:t>
      </w:r>
      <w:r w:rsidR="00EE70F7">
        <w:t>je založen skrze hypostázovanou subjektivitu</w:t>
      </w:r>
      <w:r w:rsidR="08163013" w:rsidRPr="00273106">
        <w:t xml:space="preserve"> </w:t>
      </w:r>
      <w:r w:rsidR="08163013">
        <w:t>božího demiurga</w:t>
      </w:r>
      <w:r w:rsidR="00812656">
        <w:fldChar w:fldCharType="begin"/>
      </w:r>
      <w:r w:rsidR="00812656">
        <w:instrText xml:space="preserve"> XE "</w:instrText>
      </w:r>
      <w:r w:rsidR="00812656" w:rsidRPr="005C2F4A">
        <w:rPr>
          <w:rStyle w:val="addmd"/>
        </w:rPr>
        <w:instrText>demiurg</w:instrText>
      </w:r>
      <w:r w:rsidR="00812656">
        <w:instrText xml:space="preserve">" </w:instrText>
      </w:r>
      <w:r w:rsidR="00812656">
        <w:fldChar w:fldCharType="end"/>
      </w:r>
      <w:r w:rsidR="08163013">
        <w:t xml:space="preserve">. Modus predikace od boha ke stvoření je daný </w:t>
      </w:r>
      <w:r w:rsidR="08163013" w:rsidRPr="00273106">
        <w:t xml:space="preserve">v </w:t>
      </w:r>
      <w:r w:rsidR="08163013">
        <w:t xml:space="preserve">intencionálním </w:t>
      </w:r>
      <w:r w:rsidR="08163013" w:rsidRPr="00273106">
        <w:t xml:space="preserve">modu </w:t>
      </w:r>
      <w:r w:rsidR="00996053">
        <w:t>„</w:t>
      </w:r>
      <w:r w:rsidR="08163013" w:rsidRPr="00273106">
        <w:rPr>
          <w:i/>
        </w:rPr>
        <w:t>esse ad</w:t>
      </w:r>
      <w:r w:rsidR="00996053">
        <w:t>“</w:t>
      </w:r>
      <w:r w:rsidR="08163013">
        <w:rPr>
          <w:i/>
        </w:rPr>
        <w:fldChar w:fldCharType="begin"/>
      </w:r>
      <w:r w:rsidR="08163013">
        <w:instrText xml:space="preserve"> XE "</w:instrText>
      </w:r>
      <w:r w:rsidR="08163013" w:rsidRPr="008F3381">
        <w:rPr>
          <w:i/>
        </w:rPr>
        <w:instrText>esse ad:</w:instrText>
      </w:r>
      <w:r w:rsidR="08163013" w:rsidRPr="00B2598F">
        <w:instrText>Gandavus</w:instrText>
      </w:r>
      <w:r w:rsidR="08163013">
        <w:instrText xml:space="preserve">" </w:instrText>
      </w:r>
      <w:r w:rsidR="08163013">
        <w:rPr>
          <w:i/>
        </w:rPr>
        <w:fldChar w:fldCharType="end"/>
      </w:r>
      <w:r w:rsidR="08163013">
        <w:t xml:space="preserve">. Pak už </w:t>
      </w:r>
      <w:r w:rsidR="08163013" w:rsidRPr="00273106">
        <w:t xml:space="preserve">subjektivní intence moderního boha funguje směrem ke stvoření. Vraťme se k sebevlastnění vůle v Oliviho </w:t>
      </w:r>
      <w:r w:rsidR="08163013">
        <w:t xml:space="preserve">termínu </w:t>
      </w:r>
      <w:r w:rsidR="00E06377">
        <w:t>„</w:t>
      </w:r>
      <w:r w:rsidR="08163013" w:rsidRPr="00273106">
        <w:rPr>
          <w:i/>
        </w:rPr>
        <w:t>potentia substantialis</w:t>
      </w:r>
      <w:r w:rsidR="00E06377">
        <w:t>“</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0D94677">
        <w:t xml:space="preserve"> (kap. 5</w:t>
      </w:r>
      <w:r w:rsidR="08163013" w:rsidRPr="00273106">
        <w:t>.1.3). Vůle jako substance třetího druhu je sama sebou v intimním výkonu aktuálně dané svobody</w:t>
      </w:r>
      <w:r w:rsidR="00192594">
        <w:t>,</w:t>
      </w:r>
      <w:r w:rsidR="08163013" w:rsidRPr="00273106">
        <w:t xml:space="preserve"> a </w:t>
      </w:r>
      <w:r w:rsidR="08163013">
        <w:t>t</w:t>
      </w:r>
      <w:r w:rsidR="08163013" w:rsidRPr="00273106">
        <w:t>ím je svobodná vzhledem k</w:t>
      </w:r>
      <w:r w:rsidR="00192594">
        <w:t>e každému</w:t>
      </w:r>
      <w:r w:rsidR="08163013" w:rsidRPr="00273106">
        <w:t xml:space="preserve"> možnému chtění. Gandavus dává boží intencionalitě </w:t>
      </w:r>
      <w:r w:rsidR="08163013">
        <w:t xml:space="preserve">v pojmu </w:t>
      </w:r>
      <w:r w:rsidR="00427E27">
        <w:t>„</w:t>
      </w:r>
      <w:r w:rsidR="08163013" w:rsidRPr="00273106">
        <w:rPr>
          <w:i/>
        </w:rPr>
        <w:t>esse ad</w:t>
      </w:r>
      <w:r w:rsidR="00427E27">
        <w:t>“</w:t>
      </w:r>
      <w:r w:rsidR="08163013" w:rsidRPr="00273106">
        <w:t xml:space="preserve"> podobný význam, </w:t>
      </w:r>
      <w:r w:rsidR="08163013">
        <w:t xml:space="preserve">jako měl Olivi pro intimitu </w:t>
      </w:r>
      <w:r w:rsidR="08163013" w:rsidRPr="00273106">
        <w:t xml:space="preserve">svobodné vůle. </w:t>
      </w:r>
      <w:r w:rsidR="08163013">
        <w:t>Bůh dostal objektivně danou intimitu</w:t>
      </w:r>
      <w:r w:rsidR="08163013">
        <w:fldChar w:fldCharType="begin"/>
      </w:r>
      <w:r w:rsidR="08163013">
        <w:instrText xml:space="preserve"> XE "</w:instrText>
      </w:r>
      <w:r w:rsidR="08163013" w:rsidRPr="00907D3E">
        <w:instrText>osoba:intimita</w:instrText>
      </w:r>
      <w:r w:rsidR="08163013">
        <w:instrText xml:space="preserve">" </w:instrText>
      </w:r>
      <w:r w:rsidR="08163013">
        <w:fldChar w:fldCharType="end"/>
      </w:r>
      <w:r w:rsidR="08163013">
        <w:t>, v níž se skrývá potence jeho demiurgické a exemplárně dané vůle</w:t>
      </w:r>
      <w:r w:rsidR="00840690">
        <w:t xml:space="preserve"> (</w:t>
      </w:r>
      <w:r w:rsidR="00840690" w:rsidRPr="00840690">
        <w:rPr>
          <w:i/>
        </w:rPr>
        <w:t>habitus</w:t>
      </w:r>
      <w:r w:rsidR="00840690">
        <w:t>)</w:t>
      </w:r>
      <w:r w:rsidR="08163013">
        <w:t>. Nositelem</w:t>
      </w:r>
      <w:r w:rsidR="008E335C">
        <w:t xml:space="preserve"> objektivovaného </w:t>
      </w:r>
      <w:r w:rsidR="0069179A">
        <w:t>intencionálního vztahu je</w:t>
      </w:r>
      <w:r w:rsidR="08163013">
        <w:t xml:space="preserve"> boží substance, protože </w:t>
      </w:r>
      <w:r w:rsidR="0069179A">
        <w:t xml:space="preserve">v bohu nelze </w:t>
      </w:r>
      <w:r w:rsidR="08163013">
        <w:t>predikova</w:t>
      </w:r>
      <w:r w:rsidR="0069179A">
        <w:t>t</w:t>
      </w:r>
      <w:r w:rsidR="08163013">
        <w:t xml:space="preserve"> alteritu v modu „substance‒akcident“. </w:t>
      </w:r>
      <w:r w:rsidR="00A54A76">
        <w:t xml:space="preserve">Henry nemohl v případě boží jednoduchosti použít </w:t>
      </w:r>
      <w:r w:rsidR="00A54A76" w:rsidRPr="00A54A76">
        <w:t xml:space="preserve">klasický rozdíl druhého averroismu mezi </w:t>
      </w:r>
      <w:r w:rsidR="00A54A76" w:rsidRPr="00A54A76">
        <w:rPr>
          <w:i/>
        </w:rPr>
        <w:t xml:space="preserve">potentia substantialis </w:t>
      </w:r>
      <w:r w:rsidR="00A54A76" w:rsidRPr="00A54A76">
        <w:t>a</w:t>
      </w:r>
      <w:r w:rsidR="00A54A76" w:rsidRPr="00A54A76">
        <w:rPr>
          <w:i/>
        </w:rPr>
        <w:t xml:space="preserve"> accidentalis</w:t>
      </w:r>
      <w:r w:rsidR="00A54A76" w:rsidRPr="00A54A76">
        <w:t xml:space="preserve">. </w:t>
      </w:r>
      <w:r w:rsidR="08163013">
        <w:t>Pluralita je</w:t>
      </w:r>
      <w:r w:rsidR="00A54A76">
        <w:t xml:space="preserve"> daná v bohu jen intencionálně v modu čisté potence, </w:t>
      </w:r>
      <w:r w:rsidR="08163013">
        <w:t>aby se do jednoduché boží podstaty n</w:t>
      </w:r>
      <w:r w:rsidR="000660F6">
        <w:t>edostala substanciální mnohost.</w:t>
      </w:r>
    </w:p>
    <w:p w:rsidR="08163013" w:rsidRPr="00273106" w:rsidRDefault="08163013" w:rsidP="00A63C70">
      <w:pPr>
        <w:ind w:firstLine="397"/>
      </w:pPr>
      <w:r>
        <w:t>V boží demiurgické mysli vznikla sféra objektivního diakosmu daná intencionálně a pouze potenciálně. Exemplární v</w:t>
      </w:r>
      <w:r w:rsidRPr="00273106">
        <w:t xml:space="preserve">ztah boha ke stvoření lze na úrovni jeho </w:t>
      </w:r>
      <w:r>
        <w:t xml:space="preserve">stvořitelské </w:t>
      </w:r>
      <w:r w:rsidRPr="00273106">
        <w:t>subjektivity platně předpokládat</w:t>
      </w:r>
      <w:r>
        <w:t xml:space="preserve"> v modu stvořitelské potence. I</w:t>
      </w:r>
      <w:r w:rsidRPr="00273106">
        <w:t>ntencionální předmět tvoří minimální porci jsoucna (</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 xml:space="preserve">) pro jakýkoliv myšlený objekt. </w:t>
      </w:r>
      <w:r w:rsidR="00C4653D">
        <w:t>V tomto vztahu „subjekt–objekt“</w:t>
      </w:r>
      <w:r w:rsidR="00C4653D" w:rsidRPr="00C4653D">
        <w:t xml:space="preserve"> je každý zamýšlený objekt daný</w:t>
      </w:r>
      <w:r w:rsidR="00C4653D">
        <w:t xml:space="preserve"> objektivně v božské sféře, </w:t>
      </w:r>
      <w:r w:rsidR="00C4653D" w:rsidRPr="00C4653D">
        <w:t xml:space="preserve">protože </w:t>
      </w:r>
      <w:r w:rsidR="00C4653D">
        <w:t xml:space="preserve">boží </w:t>
      </w:r>
      <w:r w:rsidR="00C4653D" w:rsidRPr="00C4653D">
        <w:t>reflexe j</w:t>
      </w:r>
      <w:r w:rsidR="00C4653D">
        <w:t xml:space="preserve">e určena pouze intencionalitou. </w:t>
      </w:r>
      <w:r w:rsidRPr="00273106">
        <w:t xml:space="preserve">Tento kvazi-substanční vztah je dán od božího subjektu </w:t>
      </w:r>
      <w:r>
        <w:t xml:space="preserve">v modu </w:t>
      </w:r>
      <w:r w:rsidRPr="00273106">
        <w:rPr>
          <w:i/>
        </w:rPr>
        <w:t>obiective</w:t>
      </w:r>
      <w:r>
        <w:t xml:space="preserve">, čili archetypicky a exemplárně </w:t>
      </w:r>
      <w:r w:rsidRPr="00273106">
        <w:t>směrem ke stvoření</w:t>
      </w:r>
      <w:r>
        <w:t xml:space="preserve">. Proto je dán </w:t>
      </w:r>
      <w:r w:rsidRPr="00273106">
        <w:t>zcela univerzálně</w:t>
      </w:r>
      <w:r>
        <w:t xml:space="preserve"> a platí pro celek stvoření v rámci nově utvořené ontoteologické metafyziky</w:t>
      </w:r>
      <w:r w:rsidRPr="00273106">
        <w:t xml:space="preserve">. </w:t>
      </w:r>
      <w:r>
        <w:t>Dráha náhledu (</w:t>
      </w:r>
      <w:r w:rsidRPr="00B30FBC">
        <w:rPr>
          <w:i/>
        </w:rPr>
        <w:t>Vor</w:t>
      </w:r>
      <w:r w:rsidRPr="00B30FBC">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Cs/>
        </w:rPr>
        <w:instrText>:Gandavus</w:instrText>
      </w:r>
      <w:r>
        <w:instrText xml:space="preserve">" </w:instrText>
      </w:r>
      <w:r>
        <w:rPr>
          <w:i/>
        </w:rPr>
        <w:fldChar w:fldCharType="end"/>
      </w:r>
      <w:r>
        <w:t xml:space="preserve">) na celek jsoucna v božím modu </w:t>
      </w:r>
      <w:r w:rsidRPr="002B4B76">
        <w:rPr>
          <w:i/>
        </w:rPr>
        <w:t>esse ad</w:t>
      </w:r>
      <w:r>
        <w:t xml:space="preserve"> je nyní dána </w:t>
      </w:r>
      <w:r w:rsidRPr="002B4B76">
        <w:rPr>
          <w:i/>
        </w:rPr>
        <w:t>absolute</w:t>
      </w:r>
      <w:r>
        <w:t xml:space="preserve">, nutně a v modu čisté exemplární objektivity. </w:t>
      </w:r>
      <w:r w:rsidR="00A63C70" w:rsidRPr="00A63C70">
        <w:t xml:space="preserve">Bůh pojatý v objektivní podobě </w:t>
      </w:r>
      <w:r w:rsidR="00A63C70">
        <w:t xml:space="preserve">Aristotelova Nehybného Hybatele nebo Epikurova </w:t>
      </w:r>
      <w:r w:rsidR="00A63C70" w:rsidRPr="08FC5DB6">
        <w:rPr>
          <w:i/>
        </w:rPr>
        <w:t>deus otiosus</w:t>
      </w:r>
      <w:r w:rsidR="00A63C70">
        <w:rPr>
          <w:i/>
        </w:rPr>
        <w:fldChar w:fldCharType="begin"/>
      </w:r>
      <w:r w:rsidR="00A63C70">
        <w:instrText xml:space="preserve"> XE "</w:instrText>
      </w:r>
      <w:r w:rsidR="00A63C70" w:rsidRPr="08767D7C">
        <w:rPr>
          <w:i/>
        </w:rPr>
        <w:instrText>deus otiosus</w:instrText>
      </w:r>
      <w:r w:rsidR="00A63C70">
        <w:instrText xml:space="preserve">" </w:instrText>
      </w:r>
      <w:r w:rsidR="00A63C70">
        <w:rPr>
          <w:i/>
        </w:rPr>
        <w:fldChar w:fldCharType="end"/>
      </w:r>
      <w:r w:rsidR="00A63C70" w:rsidRPr="00A63C70">
        <w:t xml:space="preserve"> potenciálně zamýšlí celé stvoření prostřednictvím své mysli a vůle, čímž zakládá archetypální úroveň objektivity dané </w:t>
      </w:r>
      <w:r w:rsidR="00A63C70" w:rsidRPr="00A63C70">
        <w:rPr>
          <w:i/>
        </w:rPr>
        <w:t>per prius</w:t>
      </w:r>
      <w:r w:rsidR="00A63C70" w:rsidRPr="00A63C70">
        <w:t xml:space="preserve">. </w:t>
      </w:r>
      <w:r>
        <w:t xml:space="preserve">Po založení </w:t>
      </w:r>
      <w:r w:rsidR="00D16932">
        <w:t xml:space="preserve">této formy </w:t>
      </w:r>
      <w:r>
        <w:t>objektivního deismu</w:t>
      </w:r>
      <w:r>
        <w:fldChar w:fldCharType="begin"/>
      </w:r>
      <w:r>
        <w:instrText xml:space="preserve"> XE "</w:instrText>
      </w:r>
      <w:r w:rsidRPr="083E6852">
        <w:instrText>deismus</w:instrText>
      </w:r>
      <w:r>
        <w:instrText xml:space="preserve">" </w:instrText>
      </w:r>
      <w:r>
        <w:fldChar w:fldCharType="end"/>
      </w:r>
      <w:r>
        <w:t xml:space="preserve"> </w:t>
      </w:r>
      <w:r w:rsidR="00D16932">
        <w:t xml:space="preserve">se moderna </w:t>
      </w:r>
      <w:r w:rsidRPr="00273106">
        <w:t>vyda</w:t>
      </w:r>
      <w:r w:rsidR="00D16932">
        <w:t>la</w:t>
      </w:r>
      <w:r w:rsidRPr="00273106">
        <w:t xml:space="preserve"> širokou a pohodlnou cestou </w:t>
      </w:r>
      <w:r w:rsidR="00D16932">
        <w:t xml:space="preserve">a koncipovala </w:t>
      </w:r>
      <w:r>
        <w:t xml:space="preserve">to či </w:t>
      </w:r>
      <w:r>
        <w:lastRenderedPageBreak/>
        <w:t xml:space="preserve">ono objektivní jsoucno v modu </w:t>
      </w:r>
      <w:r w:rsidR="00117B7F">
        <w:t>„</w:t>
      </w:r>
      <w:r w:rsidRPr="002B4B76">
        <w:rPr>
          <w:i/>
        </w:rPr>
        <w:t>ad aliquid</w:t>
      </w:r>
      <w:r w:rsidR="00117B7F">
        <w:t>“</w:t>
      </w:r>
      <w:r w:rsidRPr="00273106">
        <w:t xml:space="preserve">. </w:t>
      </w:r>
      <w:r>
        <w:t>Scotus</w:t>
      </w:r>
      <w:r w:rsidRPr="00C66F75">
        <w:t xml:space="preserve"> </w:t>
      </w:r>
      <w:r w:rsidR="002900AC">
        <w:t>upravil</w:t>
      </w:r>
      <w:r>
        <w:t xml:space="preserve"> tuto objektivní </w:t>
      </w:r>
      <w:r w:rsidR="00117B7F">
        <w:t>„</w:t>
      </w:r>
      <w:r w:rsidRPr="00C01D67">
        <w:rPr>
          <w:i/>
        </w:rPr>
        <w:t>aliquitas</w:t>
      </w:r>
      <w:r w:rsidR="00117B7F">
        <w:t>“</w:t>
      </w:r>
      <w:r>
        <w:rPr>
          <w:i/>
        </w:rPr>
        <w:fldChar w:fldCharType="begin"/>
      </w:r>
      <w:r>
        <w:instrText xml:space="preserve"> XE "</w:instrText>
      </w:r>
      <w:r w:rsidRPr="00D248E6">
        <w:rPr>
          <w:i/>
        </w:rPr>
        <w:instrText>aliquitas</w:instrText>
      </w:r>
      <w:r>
        <w:instrText xml:space="preserve">" </w:instrText>
      </w:r>
      <w:r>
        <w:rPr>
          <w:i/>
        </w:rPr>
        <w:fldChar w:fldCharType="end"/>
      </w:r>
      <w:r>
        <w:t xml:space="preserve"> tak, aby nebyla v boží substanci</w:t>
      </w:r>
      <w:r w:rsidR="002900AC">
        <w:t>, a tím vytvořil</w:t>
      </w:r>
      <w:r>
        <w:t xml:space="preserve"> plnohodnotné o</w:t>
      </w:r>
      <w:r w:rsidR="00EF3C7A">
        <w:t>bjektivní určení jsoucna (kap. 5</w:t>
      </w:r>
      <w:r>
        <w:t xml:space="preserve">.3.3). Objektivní pohled </w:t>
      </w:r>
      <w:r w:rsidR="00727E92">
        <w:t>„</w:t>
      </w:r>
      <w:r w:rsidRPr="00273106">
        <w:rPr>
          <w:i/>
        </w:rPr>
        <w:t>ad aliquid</w:t>
      </w:r>
      <w:r w:rsidR="00727E92">
        <w:t>“</w:t>
      </w:r>
      <w:r w:rsidRPr="00273106">
        <w:t xml:space="preserve"> od absolutně daného subjektu</w:t>
      </w:r>
      <w:r w:rsidR="00727E92">
        <w:t xml:space="preserve"> jako </w:t>
      </w:r>
      <w:r w:rsidRPr="003B40D4">
        <w:rPr>
          <w:i/>
        </w:rPr>
        <w:t>cogito</w:t>
      </w:r>
      <w:r>
        <w:rPr>
          <w:i/>
        </w:rPr>
        <w:fldChar w:fldCharType="begin"/>
      </w:r>
      <w:r>
        <w:instrText xml:space="preserve"> XE "</w:instrText>
      </w:r>
      <w:r w:rsidRPr="003D2937">
        <w:rPr>
          <w:i/>
        </w:rPr>
        <w:instrText>cogito</w:instrText>
      </w:r>
      <w:r>
        <w:instrText xml:space="preserve">" </w:instrText>
      </w:r>
      <w:r>
        <w:rPr>
          <w:i/>
        </w:rPr>
        <w:fldChar w:fldCharType="end"/>
      </w:r>
      <w:r w:rsidRPr="00273106">
        <w:t xml:space="preserve"> </w:t>
      </w:r>
      <w:r>
        <w:t xml:space="preserve">na libovolný objekt </w:t>
      </w:r>
      <w:r w:rsidRPr="00273106">
        <w:t>zopakuje Descartes a Husserl už nikoliv směrem od boží, ale od</w:t>
      </w:r>
      <w:r>
        <w:t xml:space="preserve"> lidské subjektivity. </w:t>
      </w:r>
      <w:r w:rsidR="003A2CFA">
        <w:t xml:space="preserve">Primární rovina </w:t>
      </w:r>
      <w:r>
        <w:t>objektiv</w:t>
      </w:r>
      <w:r w:rsidR="003A2CFA">
        <w:t xml:space="preserve">ity </w:t>
      </w:r>
      <w:r>
        <w:t xml:space="preserve">vychází z boha v pojmu </w:t>
      </w:r>
      <w:r w:rsidR="009F3774">
        <w:t>„</w:t>
      </w:r>
      <w:r>
        <w:rPr>
          <w:i/>
        </w:rPr>
        <w:t>ex</w:t>
      </w:r>
      <w:r w:rsidRPr="08BC5F2C">
        <w:rPr>
          <w:i/>
        </w:rPr>
        <w:t>s</w:t>
      </w:r>
      <w:r>
        <w:rPr>
          <w:i/>
        </w:rPr>
        <w:t>is</w:t>
      </w:r>
      <w:r w:rsidRPr="08BC5F2C">
        <w:rPr>
          <w:i/>
        </w:rPr>
        <w:t>tere</w:t>
      </w:r>
      <w:r w:rsidR="009F3774">
        <w:t>“</w:t>
      </w:r>
      <w:r>
        <w:t xml:space="preserve"> podle výše uvedeného vztahu mezi </w:t>
      </w:r>
      <w:r>
        <w:rPr>
          <w:i/>
        </w:rPr>
        <w:t>d</w:t>
      </w:r>
      <w:r w:rsidRPr="00273106">
        <w:rPr>
          <w:i/>
        </w:rPr>
        <w:t xml:space="preserve">eus </w:t>
      </w:r>
      <w:r>
        <w:rPr>
          <w:i/>
        </w:rPr>
        <w:t xml:space="preserve">creaturus </w:t>
      </w:r>
      <w:r w:rsidRPr="08BC5F2C">
        <w:t xml:space="preserve">a </w:t>
      </w:r>
      <w:r>
        <w:rPr>
          <w:i/>
        </w:rPr>
        <w:t xml:space="preserve">deus </w:t>
      </w:r>
      <w:r w:rsidRPr="00273106">
        <w:rPr>
          <w:i/>
        </w:rPr>
        <w:t>creans</w:t>
      </w:r>
      <w:r>
        <w:t xml:space="preserve">. Objektivita se plně manifestuje ve třetím způsobu, jak se antropomorfní bůh vztahuje ke světu. Na exemplárním výměru objektivního jsoucna v boží mysli participuje celek stvořených jsoucen v modu seminálních </w:t>
      </w:r>
      <w:r w:rsidR="00962190" w:rsidRPr="00FC1341">
        <w:t>species</w:t>
      </w:r>
      <w:r>
        <w:t xml:space="preserve">. Objektivní souměřitelnost boha a stvoření je dána tím, že objektivní aspekt boží intencionality analogicky zrcadlí jeho esenci směrem ke stvoření. </w:t>
      </w:r>
      <w:r w:rsidR="00CC2335">
        <w:t xml:space="preserve">Tím vzniklo </w:t>
      </w:r>
      <w:r w:rsidRPr="00273106">
        <w:t xml:space="preserve">objektivní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Gandavus</w:instrText>
      </w:r>
      <w:r>
        <w:instrText xml:space="preserve">" </w:instrText>
      </w:r>
      <w:r>
        <w:rPr>
          <w:i/>
        </w:rPr>
        <w:fldChar w:fldCharType="end"/>
      </w:r>
      <w:r w:rsidRPr="00273106">
        <w:t xml:space="preserve"> celku jsoucna v modu </w:t>
      </w:r>
      <w:r>
        <w:t>myto</w:t>
      </w:r>
      <w:r w:rsidR="00CC2335">
        <w:t>logické</w:t>
      </w:r>
      <w:r>
        <w:fldChar w:fldCharType="begin"/>
      </w:r>
      <w:r>
        <w:instrText xml:space="preserve"> XE "</w:instrText>
      </w:r>
      <w:r w:rsidR="008B175F">
        <w:instrText>Mytologie</w:instrText>
      </w:r>
      <w:r>
        <w:instrText xml:space="preserve">" </w:instrText>
      </w:r>
      <w:r>
        <w:fldChar w:fldCharType="end"/>
      </w:r>
      <w:r>
        <w:t xml:space="preserve"> </w:t>
      </w:r>
      <w:r w:rsidRPr="00273106">
        <w:t>analogie</w:t>
      </w:r>
      <w:r>
        <w:t>, kterou přev</w:t>
      </w:r>
      <w:r w:rsidRPr="00273106">
        <w:t>e</w:t>
      </w:r>
      <w:r>
        <w:t>z</w:t>
      </w:r>
      <w:r w:rsidRPr="00273106">
        <w:t>me latinský Západ</w:t>
      </w:r>
      <w:r>
        <w:t xml:space="preserve"> v termínu </w:t>
      </w:r>
      <w:r w:rsidR="00CC2335">
        <w:t>„</w:t>
      </w:r>
      <w:r w:rsidRPr="00737A9F">
        <w:rPr>
          <w:i/>
        </w:rPr>
        <w:t>analogia entis</w:t>
      </w:r>
      <w:r w:rsidR="00CC2335">
        <w:t>“</w:t>
      </w:r>
      <w:r>
        <w:rPr>
          <w:i/>
        </w:rPr>
        <w:fldChar w:fldCharType="begin"/>
      </w:r>
      <w:r>
        <w:instrText xml:space="preserve"> XE "</w:instrText>
      </w:r>
      <w:r w:rsidRPr="00834F99">
        <w:rPr>
          <w:rStyle w:val="addmd"/>
          <w:i/>
        </w:rPr>
        <w:instrText>analogia entis</w:instrText>
      </w:r>
      <w:r>
        <w:instrText xml:space="preserve">" </w:instrText>
      </w:r>
      <w:r>
        <w:rPr>
          <w:i/>
        </w:rPr>
        <w:fldChar w:fldCharType="end"/>
      </w:r>
      <w:r w:rsidRPr="00273106">
        <w:t>.</w:t>
      </w:r>
      <w:r w:rsidR="003A2CFA">
        <w:t xml:space="preserve"> </w:t>
      </w:r>
      <w:r w:rsidR="003A2CFA" w:rsidRPr="00273106">
        <w:t xml:space="preserve">Následující citát podává první objektivní </w:t>
      </w:r>
      <w:r w:rsidR="003A2CFA" w:rsidRPr="00273106">
        <w:rPr>
          <w:i/>
        </w:rPr>
        <w:t>aspectus</w:t>
      </w:r>
      <w:r w:rsidR="003A2CFA" w:rsidRPr="00273106">
        <w:t xml:space="preserve"> jsoucna v hermene</w:t>
      </w:r>
      <w:r w:rsidR="003A2CFA">
        <w:t xml:space="preserve">utickém </w:t>
      </w:r>
      <w:r w:rsidR="003A2CFA" w:rsidRPr="00273106">
        <w:t>„jak“ (</w:t>
      </w:r>
      <w:r w:rsidR="003A2CFA" w:rsidRPr="00273106">
        <w:rPr>
          <w:i/>
        </w:rPr>
        <w:t>Wie</w:t>
      </w:r>
      <w:r w:rsidR="003A2CFA">
        <w:rPr>
          <w:i/>
        </w:rPr>
        <w:fldChar w:fldCharType="begin"/>
      </w:r>
      <w:r w:rsidR="003A2CFA">
        <w:instrText xml:space="preserve"> XE "</w:instrText>
      </w:r>
      <w:r w:rsidR="003A2CFA" w:rsidRPr="00F9726D">
        <w:instrText>hermeneutické</w:instrText>
      </w:r>
      <w:r w:rsidR="003A2CFA" w:rsidRPr="00B3469A">
        <w:rPr>
          <w:i/>
        </w:rPr>
        <w:instrText xml:space="preserve"> Wie</w:instrText>
      </w:r>
      <w:r w:rsidR="003A2CFA">
        <w:rPr>
          <w:i/>
        </w:rPr>
        <w:instrText>:</w:instrText>
      </w:r>
      <w:r w:rsidR="003A2CFA" w:rsidRPr="00F9726D">
        <w:instrText>Gandavus</w:instrText>
      </w:r>
      <w:r w:rsidR="003A2CFA">
        <w:instrText xml:space="preserve">" </w:instrText>
      </w:r>
      <w:r w:rsidR="003A2CFA">
        <w:rPr>
          <w:i/>
        </w:rPr>
        <w:fldChar w:fldCharType="end"/>
      </w:r>
      <w:r w:rsidR="003A2CFA" w:rsidRPr="00273106">
        <w:t>) je bytí jsoucna dáno v boží intencionalitě</w:t>
      </w:r>
      <w:r w:rsidR="003A2CFA">
        <w:t xml:space="preserve"> </w:t>
      </w:r>
      <w:r w:rsidR="00425627">
        <w:t xml:space="preserve">a </w:t>
      </w:r>
      <w:r w:rsidR="00EC7933">
        <w:t xml:space="preserve">jak </w:t>
      </w:r>
      <w:r w:rsidR="00425627">
        <w:t xml:space="preserve">vyzařuje </w:t>
      </w:r>
      <w:r w:rsidR="003A2CFA">
        <w:t>do světa</w:t>
      </w:r>
      <w:r w:rsidR="003A2CFA" w:rsidRPr="00273106">
        <w:t>.</w:t>
      </w:r>
      <w:r w:rsidR="003A2CFA">
        <w:t xml:space="preserve"> </w:t>
      </w:r>
    </w:p>
    <w:p w:rsidR="08163013" w:rsidRPr="0018239D" w:rsidRDefault="08163013" w:rsidP="08163013">
      <w:pPr>
        <w:pStyle w:val="Citace"/>
        <w:rPr>
          <w:noProof/>
          <w:lang w:val="cs-CZ"/>
        </w:rPr>
      </w:pPr>
      <w:r w:rsidRPr="00273106">
        <w:rPr>
          <w:noProof/>
        </w:rPr>
        <w:t>„</w:t>
      </w:r>
      <w:r>
        <w:rPr>
          <w:noProof/>
          <w:lang w:val="cs-CZ"/>
        </w:rPr>
        <w:t>Bůh ve třetím způsobu vztahů, který se týká souměřitelnosti (</w:t>
      </w:r>
      <w:r w:rsidRPr="00DC08EA">
        <w:rPr>
          <w:i/>
          <w:noProof/>
        </w:rPr>
        <w:t>modum relationis, qui consistit in commensurationibus</w:t>
      </w:r>
      <w:r>
        <w:rPr>
          <w:noProof/>
          <w:lang w:val="cs-CZ"/>
        </w:rPr>
        <w:t>), se vztahuje skrze svou esenci (</w:t>
      </w:r>
      <w:r w:rsidRPr="00F50EAA">
        <w:rPr>
          <w:i/>
          <w:noProof/>
        </w:rPr>
        <w:t>essentia sua</w:t>
      </w:r>
      <w:r>
        <w:rPr>
          <w:noProof/>
          <w:lang w:val="cs-CZ"/>
        </w:rPr>
        <w:t xml:space="preserve">) směrem ke stvoření. Stvořené věci </w:t>
      </w:r>
      <w:r w:rsidR="007C7758">
        <w:rPr>
          <w:noProof/>
          <w:lang w:val="cs-CZ"/>
        </w:rPr>
        <w:t xml:space="preserve">se vztahují k bohu tím, že </w:t>
      </w:r>
      <w:r w:rsidR="00103C43">
        <w:rPr>
          <w:noProof/>
          <w:lang w:val="cs-CZ"/>
        </w:rPr>
        <w:t>díky definici, skrze kterou je tato esence ve své jednoduchosti dána (</w:t>
      </w:r>
      <w:r w:rsidR="00103C43" w:rsidRPr="004B3525">
        <w:rPr>
          <w:i/>
          <w:noProof/>
        </w:rPr>
        <w:t>ratione qua est essentia simpliciter</w:t>
      </w:r>
      <w:r w:rsidR="00103C43">
        <w:rPr>
          <w:noProof/>
          <w:lang w:val="cs-CZ"/>
        </w:rPr>
        <w:t xml:space="preserve">), je </w:t>
      </w:r>
      <w:r w:rsidR="007C7758">
        <w:rPr>
          <w:noProof/>
          <w:lang w:val="cs-CZ"/>
        </w:rPr>
        <w:t xml:space="preserve">boží esence </w:t>
      </w:r>
      <w:r>
        <w:rPr>
          <w:noProof/>
          <w:lang w:val="cs-CZ"/>
        </w:rPr>
        <w:t>jedinečnou mírou všeho stvoření (</w:t>
      </w:r>
      <w:r w:rsidRPr="00526E9D">
        <w:rPr>
          <w:i/>
          <w:noProof/>
        </w:rPr>
        <w:t>unica mensura omnium creaturarum</w:t>
      </w:r>
      <w:r w:rsidR="007C7758">
        <w:rPr>
          <w:noProof/>
          <w:lang w:val="cs-CZ"/>
        </w:rPr>
        <w:t xml:space="preserve">). Skrze takto definovanou vlastní </w:t>
      </w:r>
      <w:r>
        <w:rPr>
          <w:noProof/>
          <w:lang w:val="cs-CZ"/>
        </w:rPr>
        <w:t>esenci bůh poznává kvantitu a stupně esence stvořených věcí v jejich původní jednoduchosti, jak jsou dány skrze sebe a ze sebe. Tato boží esence daná v modu sobě vlastní míry také poznává jasně určené esence stvořených věcí podle stupně jejich určenosti (</w:t>
      </w:r>
      <w:r w:rsidRPr="00A8604E">
        <w:rPr>
          <w:i/>
          <w:noProof/>
        </w:rPr>
        <w:t>secundum gradum determinatum</w:t>
      </w:r>
      <w:r>
        <w:rPr>
          <w:noProof/>
          <w:lang w:val="cs-CZ"/>
        </w:rPr>
        <w:t>). A to je možné proto, že boží esence obsahuje dokonalosti věcí, jak je patrné z následující kvestie.“ </w:t>
      </w:r>
      <w:r>
        <w:rPr>
          <w:rStyle w:val="Znakapoznpodarou"/>
        </w:rPr>
        <w:footnoteReference w:id="414"/>
      </w:r>
    </w:p>
    <w:p w:rsidR="00B10BEE" w:rsidRDefault="08163013" w:rsidP="08163013">
      <w:r w:rsidRPr="00273106">
        <w:t>Objektivní stavba jsoucna je zajištěna novou koinonií rodových určení jsoucna danou skrze matematickou a geometrickou abstrakci (</w:t>
      </w:r>
      <w:r w:rsidRPr="00273106">
        <w:rPr>
          <w:i/>
        </w:rPr>
        <w:t>in commensurationibus</w:t>
      </w:r>
      <w:r w:rsidRPr="00273106">
        <w:t xml:space="preserve">). Citát tvrdí, že každá reálná substance je dána </w:t>
      </w:r>
      <w:r w:rsidRPr="00273106">
        <w:rPr>
          <w:i/>
        </w:rPr>
        <w:t>per se</w:t>
      </w:r>
      <w:r w:rsidR="00AD56D7">
        <w:t xml:space="preserve"> </w:t>
      </w:r>
      <w:r w:rsidRPr="00273106">
        <w:t>v modu subsistence a insis</w:t>
      </w:r>
      <w:r>
        <w:t>tence (</w:t>
      </w:r>
      <w:r w:rsidRPr="00273106">
        <w:rPr>
          <w:i/>
        </w:rPr>
        <w:t>esse in</w:t>
      </w:r>
      <w:r w:rsidRPr="00273106">
        <w:t xml:space="preserve">). </w:t>
      </w:r>
      <w:r w:rsidR="002D45B3">
        <w:t xml:space="preserve">Boží </w:t>
      </w:r>
      <w:r w:rsidR="002D45B3" w:rsidRPr="00273106">
        <w:t xml:space="preserve">substance daná </w:t>
      </w:r>
      <w:r w:rsidR="002D45B3" w:rsidRPr="00273106">
        <w:rPr>
          <w:i/>
        </w:rPr>
        <w:t>simpliciter</w:t>
      </w:r>
      <w:r w:rsidR="002D45B3" w:rsidRPr="00273106">
        <w:t xml:space="preserve"> zároveň obsahuje díky své vlastní jednoduchosti bytí (</w:t>
      </w:r>
      <w:r w:rsidR="002D45B3" w:rsidRPr="00273106">
        <w:rPr>
          <w:i/>
        </w:rPr>
        <w:t>per se et ex se</w:t>
      </w:r>
      <w:r w:rsidR="002D45B3" w:rsidRPr="00273106">
        <w:t xml:space="preserve">) také </w:t>
      </w:r>
      <w:r w:rsidR="002D45B3" w:rsidRPr="00273106">
        <w:lastRenderedPageBreak/>
        <w:t xml:space="preserve">transcendentální určení rozsažnosti a dokonalosti </w:t>
      </w:r>
      <w:r w:rsidR="002D45B3">
        <w:t xml:space="preserve">v objektivně dané determinaci </w:t>
      </w:r>
      <w:r w:rsidR="002D45B3" w:rsidRPr="00273106">
        <w:t>(</w:t>
      </w:r>
      <w:r w:rsidR="002D45B3" w:rsidRPr="00273106">
        <w:rPr>
          <w:i/>
        </w:rPr>
        <w:t>quantitas essentiae creaturae secundum gradum determinatum</w:t>
      </w:r>
      <w:r w:rsidR="002D45B3" w:rsidRPr="00273106">
        <w:t>). Simpliki</w:t>
      </w:r>
      <w:r w:rsidR="002D45B3">
        <w:t xml:space="preserve">us definuje </w:t>
      </w:r>
      <w:r w:rsidR="002D45B3" w:rsidRPr="00273106">
        <w:t>obě kategoriální určení (</w:t>
      </w:r>
      <w:r w:rsidR="002D45B3" w:rsidRPr="00273106">
        <w:rPr>
          <w:i/>
        </w:rPr>
        <w:t>relatio</w:t>
      </w:r>
      <w:r w:rsidR="002D45B3">
        <w:rPr>
          <w:i/>
        </w:rPr>
        <w:fldChar w:fldCharType="begin"/>
      </w:r>
      <w:r w:rsidR="002D45B3">
        <w:instrText xml:space="preserve"> XE "</w:instrText>
      </w:r>
      <w:r w:rsidR="002D45B3" w:rsidRPr="00FD6A30">
        <w:rPr>
          <w:i/>
        </w:rPr>
        <w:instrText>relatio</w:instrText>
      </w:r>
      <w:r w:rsidR="002D45B3">
        <w:instrText xml:space="preserve">" </w:instrText>
      </w:r>
      <w:r w:rsidR="002D45B3">
        <w:rPr>
          <w:i/>
        </w:rPr>
        <w:fldChar w:fldCharType="end"/>
      </w:r>
      <w:r w:rsidR="002D45B3" w:rsidRPr="00273106">
        <w:t xml:space="preserve">, </w:t>
      </w:r>
      <w:r w:rsidR="002D45B3" w:rsidRPr="00273106">
        <w:rPr>
          <w:i/>
        </w:rPr>
        <w:t>habitudo</w:t>
      </w:r>
      <w:r w:rsidR="002D45B3" w:rsidRPr="00273106">
        <w:t>) jako nejvyšší rody jsoucna</w:t>
      </w:r>
      <w:r w:rsidR="002D45B3">
        <w:t xml:space="preserve"> mimo první a druhou substanci</w:t>
      </w:r>
      <w:r w:rsidR="002D45B3" w:rsidRPr="00273106">
        <w:t xml:space="preserve">. </w:t>
      </w:r>
      <w:r w:rsidR="002D45B3">
        <w:t>A</w:t>
      </w:r>
      <w:r w:rsidR="002D45B3" w:rsidRPr="00273106">
        <w:t xml:space="preserve">ktualizací </w:t>
      </w:r>
      <w:r w:rsidR="002D45B3">
        <w:t xml:space="preserve">nových rodů </w:t>
      </w:r>
      <w:r w:rsidR="002D45B3" w:rsidRPr="00273106">
        <w:t>vzniká řád daný rozdílným určením bytí subsistentní formy (</w:t>
      </w:r>
      <w:r w:rsidR="002D45B3" w:rsidRPr="00273106">
        <w:rPr>
          <w:i/>
        </w:rPr>
        <w:t>gradus</w:t>
      </w:r>
      <w:r w:rsidR="002D45B3" w:rsidRPr="00273106">
        <w:t>), a tím i determinace této formy vzhledem k větší či nižší míře aktuality dané nakonec i materiálně (</w:t>
      </w:r>
      <w:r w:rsidR="002D45B3" w:rsidRPr="00273106">
        <w:rPr>
          <w:i/>
        </w:rPr>
        <w:t>quantitas</w:t>
      </w:r>
      <w:r w:rsidR="002D45B3" w:rsidRPr="00273106">
        <w:t xml:space="preserve">). </w:t>
      </w:r>
      <w:r>
        <w:t xml:space="preserve">Díky analogickému výskytu kvantity a kvality v primární sféře boží objektivity </w:t>
      </w:r>
      <w:r w:rsidRPr="00273106">
        <w:t xml:space="preserve">vzniká nový druh </w:t>
      </w:r>
      <w:r>
        <w:t xml:space="preserve">objektivně poměřitelné </w:t>
      </w:r>
      <w:r w:rsidRPr="00273106">
        <w:t>identity jsoucna determinovaný od</w:t>
      </w:r>
      <w:r>
        <w:t xml:space="preserve"> boha ke stvoření v modu objektivní graduality a kvantity. </w:t>
      </w:r>
      <w:r w:rsidRPr="00273106">
        <w:t xml:space="preserve">Protože každá stvořená substance </w:t>
      </w:r>
      <w:r>
        <w:t>reálně existuje</w:t>
      </w:r>
      <w:r w:rsidRPr="00273106">
        <w:t xml:space="preserve"> (</w:t>
      </w:r>
      <w:r w:rsidRPr="00273106">
        <w:rPr>
          <w:i/>
        </w:rPr>
        <w:t>actus essendi</w:t>
      </w:r>
      <w:r>
        <w:rPr>
          <w:i/>
        </w:rPr>
        <w:fldChar w:fldCharType="begin"/>
      </w:r>
      <w:r>
        <w:instrText xml:space="preserve"> XE "</w:instrText>
      </w:r>
      <w:r w:rsidRPr="006D3950">
        <w:rPr>
          <w:i/>
        </w:rPr>
        <w:instrText>actus essendi</w:instrText>
      </w:r>
      <w:r>
        <w:instrText xml:space="preserve">" </w:instrText>
      </w:r>
      <w:r>
        <w:rPr>
          <w:i/>
        </w:rPr>
        <w:fldChar w:fldCharType="end"/>
      </w:r>
      <w:r w:rsidRPr="00273106">
        <w:t xml:space="preserve">), pak také </w:t>
      </w:r>
      <w:r>
        <w:t>objektivně „exsistuje“ v determinovaném vztahu k bohu</w:t>
      </w:r>
      <w:r w:rsidRPr="00273106">
        <w:t>.</w:t>
      </w:r>
      <w:r>
        <w:t xml:space="preserve"> Gradualita se přesunula z aktuality první substance do čisté potenciality konceptu, což bylo pro první averroismus nepřijatelné. Potence nemůže mít více či méně bytí, protože je potence a akcicenty patří k aktuální substanci determinované pohybem a změnou. </w:t>
      </w:r>
      <w:r w:rsidR="004570A8" w:rsidRPr="004570A8">
        <w:t xml:space="preserve">Gandavus vymyslel ontoteologickou metafyziku, která operuje objektivní božskou kauzalitou. Objektivní potenciality dané esenciální definicí zaujímají místo skutečných prvních substancí. Jedná se o typickou verzi </w:t>
      </w:r>
      <w:r w:rsidR="004570A8" w:rsidRPr="00A02323">
        <w:rPr>
          <w:i/>
        </w:rPr>
        <w:t>Oxfordian Fallacy</w:t>
      </w:r>
      <w:r w:rsidR="004570A8">
        <w:rPr>
          <w:i/>
        </w:rPr>
        <w:fldChar w:fldCharType="begin"/>
      </w:r>
      <w:r w:rsidR="004570A8">
        <w:instrText xml:space="preserve"> XE "</w:instrText>
      </w:r>
      <w:r w:rsidR="004570A8" w:rsidRPr="0015798D">
        <w:rPr>
          <w:i/>
        </w:rPr>
        <w:instrText>Oxfordian Fallacy:</w:instrText>
      </w:r>
      <w:r w:rsidR="004570A8" w:rsidRPr="00ED2EE8">
        <w:instrText>Gandavus</w:instrText>
      </w:r>
      <w:r w:rsidR="004570A8">
        <w:instrText xml:space="preserve">" </w:instrText>
      </w:r>
      <w:r w:rsidR="004570A8">
        <w:rPr>
          <w:i/>
        </w:rPr>
        <w:fldChar w:fldCharType="end"/>
      </w:r>
      <w:r w:rsidR="004570A8" w:rsidRPr="004570A8">
        <w:t xml:space="preserve">, </w:t>
      </w:r>
      <w:r w:rsidR="004570A8">
        <w:t xml:space="preserve">kdy </w:t>
      </w:r>
      <w:r w:rsidR="004570A8" w:rsidRPr="004570A8">
        <w:t>esenciální definice nahradila predikaci kauzáln</w:t>
      </w:r>
      <w:r w:rsidR="004570A8">
        <w:t xml:space="preserve">ě působících prvních substancí. </w:t>
      </w:r>
      <w:r w:rsidR="00B10BEE">
        <w:t>Zatmění první substance</w:t>
      </w:r>
      <w:r w:rsidR="00B10BEE">
        <w:fldChar w:fldCharType="begin"/>
      </w:r>
      <w:r w:rsidR="00B10BEE">
        <w:instrText xml:space="preserve"> XE "</w:instrText>
      </w:r>
      <w:r w:rsidR="00B10BEE" w:rsidRPr="00C27681">
        <w:instrText>zatmění</w:instrText>
      </w:r>
      <w:r w:rsidR="00B10BEE">
        <w:instrText>:</w:instrText>
      </w:r>
      <w:r w:rsidR="00B10BEE" w:rsidRPr="00C27681">
        <w:instrText>substance</w:instrText>
      </w:r>
      <w:r w:rsidR="00B10BEE">
        <w:instrText xml:space="preserve">" </w:instrText>
      </w:r>
      <w:r w:rsidR="00B10BEE">
        <w:fldChar w:fldCharType="end"/>
      </w:r>
      <w:r w:rsidR="00B10BEE">
        <w:t xml:space="preserve"> způsobilo, že bůh se stal objektivní mírou </w:t>
      </w:r>
      <w:r w:rsidR="00B10BEE" w:rsidRPr="00273106">
        <w:t xml:space="preserve">jsoucnosti </w:t>
      </w:r>
      <w:r w:rsidR="00B10BEE">
        <w:t xml:space="preserve">věcí </w:t>
      </w:r>
      <w:r w:rsidR="00B10BEE" w:rsidRPr="00273106">
        <w:t>(</w:t>
      </w:r>
      <w:r w:rsidR="00B10BEE" w:rsidRPr="00273106">
        <w:rPr>
          <w:i/>
        </w:rPr>
        <w:t>est unica mensura</w:t>
      </w:r>
      <w:r w:rsidR="00B10BEE" w:rsidRPr="00273106">
        <w:t>)</w:t>
      </w:r>
      <w:r w:rsidR="00B10BEE">
        <w:t xml:space="preserve"> v modu analogické univocity</w:t>
      </w:r>
      <w:r w:rsidR="00B10BEE" w:rsidRPr="00273106">
        <w:t xml:space="preserve">. </w:t>
      </w:r>
      <w:r w:rsidR="00ED27F5">
        <w:t xml:space="preserve">Moderna vytvořila okolo roku 1285 kompletní predikaci </w:t>
      </w:r>
      <w:r w:rsidR="00ED27F5" w:rsidRPr="008E4DE9">
        <w:rPr>
          <w:i/>
        </w:rPr>
        <w:t>ad unum</w:t>
      </w:r>
      <w:r w:rsidR="00ED27F5">
        <w:t xml:space="preserve"> v modu už nikoliv matematické, ale ontoteologické analogie. </w:t>
      </w:r>
    </w:p>
    <w:p w:rsidR="009B1632" w:rsidRDefault="08163013" w:rsidP="001F75FE">
      <w:pPr>
        <w:ind w:firstLine="397"/>
      </w:pPr>
      <w:r>
        <w:t>Poměřitelnost boha a stvoření v modu matematické analogie (</w:t>
      </w:r>
      <w:r w:rsidRPr="00273106">
        <w:rPr>
          <w:i/>
        </w:rPr>
        <w:t>in commensurationibus</w:t>
      </w:r>
      <w:r>
        <w:t xml:space="preserve">) obsahuje </w:t>
      </w:r>
      <w:r w:rsidRPr="00273106">
        <w:t xml:space="preserve">jádro ontoteologické struktury moderny, kterou </w:t>
      </w:r>
      <w:r>
        <w:t>Suárez</w:t>
      </w:r>
      <w:r>
        <w:fldChar w:fldCharType="begin"/>
      </w:r>
      <w:r>
        <w:instrText xml:space="preserve"> XE "Suárez</w:instrText>
      </w:r>
      <w:r w:rsidRPr="00E73967">
        <w:instrText>, F.</w:instrText>
      </w:r>
      <w:r>
        <w:instrText xml:space="preserve">" </w:instrText>
      </w:r>
      <w:r>
        <w:fldChar w:fldCharType="end"/>
      </w:r>
      <w:r w:rsidRPr="00273106">
        <w:t xml:space="preserve"> přetvoří na moderní ontologii a Leibniz</w:t>
      </w:r>
      <w:r>
        <w:fldChar w:fldCharType="begin"/>
      </w:r>
      <w:r>
        <w:instrText xml:space="preserve"> XE "</w:instrText>
      </w:r>
      <w:r w:rsidRPr="0048479D">
        <w:instrText>Leibniz, G. W.</w:instrText>
      </w:r>
      <w:r>
        <w:instrText xml:space="preserve">" </w:instrText>
      </w:r>
      <w:r>
        <w:fldChar w:fldCharType="end"/>
      </w:r>
      <w:r w:rsidRPr="00273106">
        <w:t xml:space="preserve"> na matematický model světa.</w:t>
      </w:r>
      <w:r>
        <w:t xml:space="preserve"> Citát zakládá další určení existenciálního dativu, kdy se objektivita dává v modu </w:t>
      </w:r>
      <w:r w:rsidRPr="00094577">
        <w:rPr>
          <w:i/>
        </w:rPr>
        <w:t>dativus mensurae</w:t>
      </w:r>
      <w:r>
        <w:rPr>
          <w:i/>
        </w:rPr>
        <w:fldChar w:fldCharType="begin"/>
      </w:r>
      <w:r>
        <w:instrText xml:space="preserve"> XE "</w:instrText>
      </w:r>
      <w:r w:rsidRPr="002353D7">
        <w:rPr>
          <w:i/>
          <w:iCs/>
        </w:rPr>
        <w:instrText>dativus mensurae</w:instrText>
      </w:r>
      <w:r>
        <w:instrText xml:space="preserve">" </w:instrText>
      </w:r>
      <w:r>
        <w:rPr>
          <w:i/>
        </w:rPr>
        <w:fldChar w:fldCharType="end"/>
      </w:r>
      <w:r w:rsidR="00A53E1F">
        <w:t xml:space="preserve"> (kap. 4</w:t>
      </w:r>
      <w:r>
        <w:t xml:space="preserve">). </w:t>
      </w:r>
      <w:r w:rsidRPr="00273106">
        <w:rPr>
          <w:iCs/>
        </w:rPr>
        <w:t xml:space="preserve">Shrňme základní znaky ontoteologie </w:t>
      </w:r>
      <w:r w:rsidRPr="00273106">
        <w:rPr>
          <w:i/>
          <w:iCs/>
        </w:rPr>
        <w:t>Modernorum</w:t>
      </w:r>
      <w:r>
        <w:rPr>
          <w:iCs/>
        </w:rPr>
        <w:t xml:space="preserve"> </w:t>
      </w:r>
      <w:r w:rsidR="00285CF2">
        <w:rPr>
          <w:iCs/>
        </w:rPr>
        <w:t>z hlediska vztahu, který</w:t>
      </w:r>
      <w:r>
        <w:rPr>
          <w:iCs/>
        </w:rPr>
        <w:t xml:space="preserve"> tvoří základ pozdější </w:t>
      </w:r>
      <w:r w:rsidRPr="00B22CCB">
        <w:rPr>
          <w:i/>
          <w:iCs/>
        </w:rPr>
        <w:t>analogia entis</w:t>
      </w:r>
      <w:r>
        <w:rPr>
          <w:i/>
          <w:iCs/>
        </w:rPr>
        <w:fldChar w:fldCharType="begin"/>
      </w:r>
      <w:r>
        <w:instrText xml:space="preserve"> XE "</w:instrText>
      </w:r>
      <w:r w:rsidRPr="00834F99">
        <w:rPr>
          <w:rStyle w:val="addmd"/>
          <w:i/>
        </w:rPr>
        <w:instrText>analogia entis</w:instrText>
      </w:r>
      <w:r>
        <w:instrText xml:space="preserve">" </w:instrText>
      </w:r>
      <w:r>
        <w:rPr>
          <w:i/>
          <w:iCs/>
        </w:rPr>
        <w:fldChar w:fldCharType="end"/>
      </w:r>
      <w:r>
        <w:rPr>
          <w:iCs/>
        </w:rPr>
        <w:t xml:space="preserve">. </w:t>
      </w:r>
      <w:r>
        <w:t xml:space="preserve">Substancializovaný vztah </w:t>
      </w:r>
      <w:r w:rsidR="00D51882">
        <w:t>„</w:t>
      </w:r>
      <w:r w:rsidRPr="08C93C18">
        <w:rPr>
          <w:i/>
        </w:rPr>
        <w:t>essentia</w:t>
      </w:r>
      <w:r>
        <w:t>‒</w:t>
      </w:r>
      <w:r w:rsidRPr="00273106">
        <w:rPr>
          <w:i/>
        </w:rPr>
        <w:t>relatio</w:t>
      </w:r>
      <w:r w:rsidRPr="00273106">
        <w:t>‒</w:t>
      </w:r>
      <w:r w:rsidR="004C7D54">
        <w:rPr>
          <w:i/>
        </w:rPr>
        <w:t>intentum</w:t>
      </w:r>
      <w:r w:rsidR="00D51882">
        <w:t>“</w:t>
      </w:r>
      <w:r w:rsidRPr="00273106">
        <w:t xml:space="preserve"> </w:t>
      </w:r>
      <w:r>
        <w:t>daný v</w:t>
      </w:r>
      <w:r w:rsidR="004C7D54">
        <w:t xml:space="preserve"> moderním </w:t>
      </w:r>
      <w:r>
        <w:t xml:space="preserve">bohu </w:t>
      </w:r>
      <w:r w:rsidRPr="00273106">
        <w:t xml:space="preserve">zakládá </w:t>
      </w:r>
      <w:r>
        <w:t>exemplar jako nové jsoucno třetího druhu</w:t>
      </w:r>
      <w:r w:rsidR="004C7D54">
        <w:t xml:space="preserve">; pak jej bůh </w:t>
      </w:r>
      <w:r>
        <w:t xml:space="preserve">kopíruje do stvoření. </w:t>
      </w:r>
      <w:r>
        <w:rPr>
          <w:iCs/>
        </w:rPr>
        <w:t>E</w:t>
      </w:r>
      <w:r w:rsidRPr="00273106">
        <w:t xml:space="preserve">xemplar </w:t>
      </w:r>
      <w:r>
        <w:t xml:space="preserve">vzniká v modu boží intencionality v několika krocích. Exemplar tvoří intencionální předmět boží esence </w:t>
      </w:r>
      <w:r w:rsidRPr="00273106">
        <w:t>(</w:t>
      </w:r>
      <w:r w:rsidRPr="08E308B3">
        <w:rPr>
          <w:i/>
        </w:rPr>
        <w:t>esse in</w:t>
      </w:r>
      <w:r>
        <w:rPr>
          <w:i/>
          <w:vertAlign w:val="superscript"/>
        </w:rPr>
        <w:t>1</w:t>
      </w:r>
      <w:r w:rsidRPr="00273106">
        <w:t>)</w:t>
      </w:r>
      <w:r>
        <w:t xml:space="preserve"> a je daný habituálně jako objektivovaná forma jeho myšlení (</w:t>
      </w:r>
      <w:r w:rsidRPr="00273106">
        <w:rPr>
          <w:i/>
        </w:rPr>
        <w:t>habitu</w:t>
      </w:r>
      <w:r>
        <w:rPr>
          <w:i/>
        </w:rPr>
        <w:t>s</w:t>
      </w:r>
      <w:r>
        <w:rPr>
          <w:i/>
          <w:vertAlign w:val="superscript"/>
        </w:rPr>
        <w:t>1</w:t>
      </w:r>
      <w:r>
        <w:t xml:space="preserve">). </w:t>
      </w:r>
      <w:r w:rsidRPr="00273106">
        <w:t xml:space="preserve">Směrem od boha </w:t>
      </w:r>
      <w:r>
        <w:t xml:space="preserve">k exemplaru </w:t>
      </w:r>
      <w:r w:rsidRPr="00273106">
        <w:t>je dán intencionální vztah (</w:t>
      </w:r>
      <w:r w:rsidRPr="00273106">
        <w:rPr>
          <w:i/>
        </w:rPr>
        <w:t>relatio</w:t>
      </w:r>
      <w:r>
        <w:rPr>
          <w:i/>
          <w:vertAlign w:val="superscript"/>
        </w:rPr>
        <w:t>1</w:t>
      </w:r>
      <w:r w:rsidRPr="00273106">
        <w:t xml:space="preserve">), který </w:t>
      </w:r>
      <w:r w:rsidR="00C611FC">
        <w:t>zakládá „</w:t>
      </w:r>
      <w:r w:rsidR="00C611FC" w:rsidRPr="00C611FC">
        <w:rPr>
          <w:i/>
        </w:rPr>
        <w:t>ex</w:t>
      </w:r>
      <w:r w:rsidRPr="00C611FC">
        <w:rPr>
          <w:i/>
        </w:rPr>
        <w:t>iste</w:t>
      </w:r>
      <w:r w:rsidR="00C611FC" w:rsidRPr="00C611FC">
        <w:rPr>
          <w:i/>
        </w:rPr>
        <w:t>re</w:t>
      </w:r>
      <w:r w:rsidR="00C611FC">
        <w:t>“</w:t>
      </w:r>
      <w:r>
        <w:t xml:space="preserve"> </w:t>
      </w:r>
      <w:r>
        <w:lastRenderedPageBreak/>
        <w:t xml:space="preserve">exemplaru </w:t>
      </w:r>
      <w:r w:rsidRPr="00273106">
        <w:t xml:space="preserve">v minimální porci </w:t>
      </w:r>
      <w:r w:rsidR="0013549D">
        <w:t xml:space="preserve">objektivní </w:t>
      </w:r>
      <w:r w:rsidRPr="00273106">
        <w:t>jsoucnosti (</w:t>
      </w:r>
      <w:r w:rsidRPr="08E308B3">
        <w:rPr>
          <w:i/>
        </w:rPr>
        <w:t>esse in</w:t>
      </w:r>
      <w:r>
        <w:rPr>
          <w:i/>
          <w:vertAlign w:val="superscript"/>
        </w:rPr>
        <w:t>2</w:t>
      </w:r>
      <w:r w:rsidRPr="00273106">
        <w:t xml:space="preserve">). </w:t>
      </w:r>
      <w:r>
        <w:t>Primární vztah exemplaru je dán vzhledem k neomezené boží substanci (</w:t>
      </w:r>
      <w:r w:rsidRPr="00273106">
        <w:rPr>
          <w:i/>
        </w:rPr>
        <w:t>esse ad</w:t>
      </w:r>
      <w:r>
        <w:rPr>
          <w:i/>
          <w:vertAlign w:val="superscript"/>
        </w:rPr>
        <w:t>1</w:t>
      </w:r>
      <w:r>
        <w:t>). Objektivní exemplar vystupuje vzhledem k budoucímu stvoření v archetypickém objektivním bytí (</w:t>
      </w:r>
      <w:r w:rsidRPr="08E308B3">
        <w:rPr>
          <w:i/>
        </w:rPr>
        <w:t>esse in</w:t>
      </w:r>
      <w:r>
        <w:rPr>
          <w:i/>
          <w:vertAlign w:val="superscript"/>
        </w:rPr>
        <w:t>2</w:t>
      </w:r>
      <w:r>
        <w:t xml:space="preserve">) a podává nejvyšší míru exemplární racionality dané objektivně pro celek jsoucna mimo boha </w:t>
      </w:r>
      <w:r w:rsidRPr="00273106">
        <w:t>(</w:t>
      </w:r>
      <w:r w:rsidRPr="00273106">
        <w:rPr>
          <w:i/>
        </w:rPr>
        <w:t>esse ad</w:t>
      </w:r>
      <w:r>
        <w:rPr>
          <w:i/>
          <w:vertAlign w:val="superscript"/>
        </w:rPr>
        <w:t>2</w:t>
      </w:r>
      <w:r>
        <w:rPr>
          <w:i/>
        </w:rPr>
        <w:fldChar w:fldCharType="begin"/>
      </w:r>
      <w:r>
        <w:instrText xml:space="preserve"> XE "</w:instrText>
      </w:r>
      <w:r w:rsidRPr="008F3381">
        <w:rPr>
          <w:i/>
        </w:rPr>
        <w:instrText>esse ad:</w:instrText>
      </w:r>
      <w:r w:rsidRPr="00C87468">
        <w:instrText>Gandavus</w:instrText>
      </w:r>
      <w:r>
        <w:instrText xml:space="preserve">" </w:instrText>
      </w:r>
      <w:r>
        <w:rPr>
          <w:i/>
        </w:rPr>
        <w:fldChar w:fldCharType="end"/>
      </w:r>
      <w:r w:rsidRPr="00273106">
        <w:t>)</w:t>
      </w:r>
      <w:r>
        <w:t>. Stvořitelskou m</w:t>
      </w:r>
      <w:r w:rsidRPr="00273106">
        <w:t xml:space="preserve">odifikací </w:t>
      </w:r>
      <w:r>
        <w:t xml:space="preserve">objektivně-exemplárního </w:t>
      </w:r>
      <w:r w:rsidRPr="00273106">
        <w:t>vztahu v</w:t>
      </w:r>
      <w:r>
        <w:t xml:space="preserve">e stvoření </w:t>
      </w:r>
      <w:r w:rsidRPr="00273106">
        <w:t>vznikla moderní objektivita</w:t>
      </w:r>
      <w:r>
        <w:t xml:space="preserve">. Nyní je možná replikace této boží objektivity ve stvoření. Objektivita je dána ve stvoření </w:t>
      </w:r>
      <w:r w:rsidRPr="00273106">
        <w:t>jako ultimativní míra všeho jsoucího směrem k bohu (</w:t>
      </w:r>
      <w:r w:rsidRPr="00273106">
        <w:rPr>
          <w:i/>
        </w:rPr>
        <w:t>relatio</w:t>
      </w:r>
      <w:r>
        <w:rPr>
          <w:i/>
          <w:vertAlign w:val="superscript"/>
        </w:rPr>
        <w:t>2</w:t>
      </w:r>
      <w:r w:rsidRPr="00273106">
        <w:t xml:space="preserve">), který vybavuje každý objekt tohoto vztahu </w:t>
      </w:r>
      <w:r>
        <w:t xml:space="preserve">objektivně </w:t>
      </w:r>
      <w:r w:rsidRPr="00273106">
        <w:t xml:space="preserve">danou </w:t>
      </w:r>
      <w:r>
        <w:t xml:space="preserve">mírou </w:t>
      </w:r>
      <w:r w:rsidRPr="00273106">
        <w:t xml:space="preserve">jsoucnosti </w:t>
      </w:r>
      <w:r>
        <w:t xml:space="preserve">danou habituálně </w:t>
      </w:r>
      <w:r w:rsidRPr="00273106">
        <w:t>(</w:t>
      </w:r>
      <w:r w:rsidRPr="00273106">
        <w:rPr>
          <w:i/>
        </w:rPr>
        <w:t>habitus</w:t>
      </w:r>
      <w:r>
        <w:rPr>
          <w:i/>
          <w:vertAlign w:val="superscript"/>
        </w:rPr>
        <w:t>2</w:t>
      </w:r>
      <w:r w:rsidRPr="00273106">
        <w:t>).</w:t>
      </w:r>
      <w:r>
        <w:t xml:space="preserve"> Nová hypostázovaná forma vztahu (</w:t>
      </w:r>
      <w:r w:rsidRPr="00D60156">
        <w:rPr>
          <w:i/>
        </w:rPr>
        <w:t>relatio</w:t>
      </w:r>
      <w:r w:rsidRPr="00D60156">
        <w:rPr>
          <w:i/>
          <w:vertAlign w:val="superscript"/>
        </w:rPr>
        <w:t>2</w:t>
      </w:r>
      <w:r>
        <w:t xml:space="preserve">)  je objektivně daná na úrovni stvoření </w:t>
      </w:r>
      <w:r w:rsidRPr="00273106">
        <w:t>(</w:t>
      </w:r>
      <w:r w:rsidRPr="00273106">
        <w:rPr>
          <w:i/>
        </w:rPr>
        <w:t>esse ad</w:t>
      </w:r>
      <w:r>
        <w:rPr>
          <w:i/>
          <w:vertAlign w:val="superscript"/>
        </w:rPr>
        <w:t>2</w:t>
      </w:r>
      <w:r>
        <w:rPr>
          <w:i/>
        </w:rPr>
        <w:fldChar w:fldCharType="begin"/>
      </w:r>
      <w:r>
        <w:instrText xml:space="preserve"> XE "</w:instrText>
      </w:r>
      <w:r w:rsidRPr="008F3381">
        <w:rPr>
          <w:i/>
        </w:rPr>
        <w:instrText>esse ad:</w:instrText>
      </w:r>
      <w:r w:rsidRPr="00C87468">
        <w:instrText>Gandavus</w:instrText>
      </w:r>
      <w:r>
        <w:instrText xml:space="preserve">" </w:instrText>
      </w:r>
      <w:r>
        <w:rPr>
          <w:i/>
        </w:rPr>
        <w:fldChar w:fldCharType="end"/>
      </w:r>
      <w:r w:rsidRPr="00273106">
        <w:t>)</w:t>
      </w:r>
      <w:r>
        <w:t xml:space="preserve"> a manifestuje se skrze omezenou a kontingentní </w:t>
      </w:r>
      <w:r w:rsidRPr="00273106">
        <w:t>reá</w:t>
      </w:r>
      <w:r>
        <w:t>lnou substanci (</w:t>
      </w:r>
      <w:r w:rsidRPr="08E308B3">
        <w:rPr>
          <w:i/>
        </w:rPr>
        <w:t>esse in</w:t>
      </w:r>
      <w:r w:rsidRPr="08D66DBD">
        <w:rPr>
          <w:i/>
          <w:vertAlign w:val="superscript"/>
        </w:rPr>
        <w:t>3</w:t>
      </w:r>
      <w:r>
        <w:t xml:space="preserve">). Iluminát má díky darovanému intelektu a osvícení od boha substanční formu </w:t>
      </w:r>
      <w:r w:rsidRPr="08037C47">
        <w:rPr>
          <w:i/>
        </w:rPr>
        <w:t>anima intellectiva</w:t>
      </w:r>
      <w:r>
        <w:t xml:space="preserve"> (</w:t>
      </w:r>
      <w:r w:rsidRPr="00273106">
        <w:rPr>
          <w:i/>
        </w:rPr>
        <w:t>habitus</w:t>
      </w:r>
      <w:r>
        <w:rPr>
          <w:i/>
          <w:vertAlign w:val="superscript"/>
        </w:rPr>
        <w:t>3</w:t>
      </w:r>
      <w:r>
        <w:t xml:space="preserve">). Díky svému vrozenému habitu iluminát poznává objektivní </w:t>
      </w:r>
      <w:r w:rsidR="00962190">
        <w:rPr>
          <w:i/>
        </w:rPr>
        <w:t>species</w:t>
      </w:r>
      <w:r>
        <w:t xml:space="preserve"> v jeho objektivním habitu (</w:t>
      </w:r>
      <w:r w:rsidRPr="00273106">
        <w:rPr>
          <w:i/>
        </w:rPr>
        <w:t>habitus</w:t>
      </w:r>
      <w:r>
        <w:rPr>
          <w:i/>
          <w:vertAlign w:val="superscript"/>
        </w:rPr>
        <w:t>2</w:t>
      </w:r>
      <w:r>
        <w:t xml:space="preserve">), který je daný také v kontingentních prvních substancích </w:t>
      </w:r>
      <w:r w:rsidRPr="00273106">
        <w:t>(</w:t>
      </w:r>
      <w:r w:rsidRPr="08E308B3">
        <w:rPr>
          <w:i/>
        </w:rPr>
        <w:t>esse in</w:t>
      </w:r>
      <w:r>
        <w:rPr>
          <w:i/>
          <w:vertAlign w:val="superscript"/>
        </w:rPr>
        <w:t>3</w:t>
      </w:r>
      <w:r w:rsidRPr="00273106">
        <w:t>)</w:t>
      </w:r>
      <w:r>
        <w:t xml:space="preserve">. Tento objektivní vztah je nahlížen na nižší úrovni empirické </w:t>
      </w:r>
      <w:r w:rsidRPr="087B6EB6">
        <w:rPr>
          <w:i/>
        </w:rPr>
        <w:t>scientia</w:t>
      </w:r>
      <w:r>
        <w:t xml:space="preserve">  (</w:t>
      </w:r>
      <w:r w:rsidRPr="00273106">
        <w:rPr>
          <w:i/>
        </w:rPr>
        <w:t>esse ad</w:t>
      </w:r>
      <w:r>
        <w:rPr>
          <w:i/>
          <w:vertAlign w:val="superscript"/>
        </w:rPr>
        <w:t>3</w:t>
      </w:r>
      <w:r>
        <w:t xml:space="preserve">) pomocí aristotelské abstrakce ze smyslů v modu </w:t>
      </w:r>
      <w:r w:rsidR="00474D21">
        <w:t>„</w:t>
      </w:r>
      <w:r w:rsidRPr="087B6EB6">
        <w:rPr>
          <w:i/>
        </w:rPr>
        <w:t>quoad nos</w:t>
      </w:r>
      <w:r w:rsidR="00474D21">
        <w:t>“</w:t>
      </w:r>
      <w:r>
        <w:t xml:space="preserve"> (</w:t>
      </w:r>
      <w:r w:rsidRPr="00D60156">
        <w:rPr>
          <w:i/>
        </w:rPr>
        <w:t>relatio</w:t>
      </w:r>
      <w:r>
        <w:rPr>
          <w:i/>
          <w:vertAlign w:val="superscript"/>
        </w:rPr>
        <w:t>3</w:t>
      </w:r>
      <w:r>
        <w:t xml:space="preserve">). Ale filosoficky zdatný iluminát nepotřebuje tuto empirickou okliku a přímo nazírá exemplární racionalitu v její eidetické hypostázované formě dané přímo od boha </w:t>
      </w:r>
      <w:r w:rsidRPr="00273106">
        <w:t>(</w:t>
      </w:r>
      <w:r w:rsidRPr="00273106">
        <w:rPr>
          <w:i/>
        </w:rPr>
        <w:t>relatio</w:t>
      </w:r>
      <w:r>
        <w:rPr>
          <w:i/>
          <w:vertAlign w:val="superscript"/>
        </w:rPr>
        <w:t>2</w:t>
      </w:r>
      <w:r>
        <w:t xml:space="preserve">, </w:t>
      </w:r>
      <w:r w:rsidRPr="08E308B3">
        <w:rPr>
          <w:i/>
        </w:rPr>
        <w:t>esse in</w:t>
      </w:r>
      <w:r>
        <w:rPr>
          <w:i/>
          <w:vertAlign w:val="superscript"/>
        </w:rPr>
        <w:t>2</w:t>
      </w:r>
      <w:r>
        <w:rPr>
          <w:i/>
        </w:rPr>
        <w:t xml:space="preserve">, </w:t>
      </w:r>
      <w:r w:rsidRPr="00273106">
        <w:rPr>
          <w:i/>
        </w:rPr>
        <w:t>esse ad</w:t>
      </w:r>
      <w:r>
        <w:rPr>
          <w:i/>
          <w:vertAlign w:val="superscript"/>
        </w:rPr>
        <w:t>2</w:t>
      </w:r>
      <w:r>
        <w:t>). Tuto vizi objektivního nebeského Jeruzaléma zajišťuje adekvace hypostáz</w:t>
      </w:r>
      <w:r w:rsidR="005405EF">
        <w:t xml:space="preserve">ovaných esencí, habitů a vztahů, která </w:t>
      </w:r>
      <w:r>
        <w:t>je dána v modu Rufusovy pravdy jako asimilace (</w:t>
      </w:r>
      <w:r w:rsidRPr="08037C47">
        <w:rPr>
          <w:i/>
        </w:rPr>
        <w:t>coaequatio</w:t>
      </w:r>
      <w:r>
        <w:t xml:space="preserve">). </w:t>
      </w:r>
      <w:r w:rsidRPr="00273106">
        <w:t xml:space="preserve">Obě roviny </w:t>
      </w:r>
      <w:r>
        <w:t xml:space="preserve">exemplární a seminální objektivity </w:t>
      </w:r>
      <w:r w:rsidRPr="00273106">
        <w:t>si analogicky odpovídají v Jamblichově modu „Neomezené</w:t>
      </w:r>
      <w:r>
        <w:t>“</w:t>
      </w:r>
      <w:r w:rsidRPr="00273106">
        <w:t xml:space="preserve"> versus </w:t>
      </w:r>
      <w:r>
        <w:t>„</w:t>
      </w:r>
      <w:r w:rsidRPr="00273106">
        <w:t>Omezené“, který Gandavus upravil</w:t>
      </w:r>
      <w:r>
        <w:t xml:space="preserve"> do moderní podoby</w:t>
      </w:r>
      <w:r>
        <w:fldChar w:fldCharType="begin"/>
      </w:r>
      <w:r>
        <w:instrText xml:space="preserve"> XE "</w:instrText>
      </w:r>
      <w:r w:rsidRPr="004A1C1D">
        <w:instrText>analogie:objektivní</w:instrText>
      </w:r>
      <w:r>
        <w:instrText xml:space="preserve">" </w:instrText>
      </w:r>
      <w:r>
        <w:fldChar w:fldCharType="end"/>
      </w:r>
      <w:r w:rsidR="009B1632">
        <w:t>.</w:t>
      </w:r>
      <w:r w:rsidR="00E527C5">
        <w:t xml:space="preserve"> </w:t>
      </w:r>
      <w:r w:rsidR="00E527C5" w:rsidRPr="00273106">
        <w:rPr>
          <w:iCs/>
        </w:rPr>
        <w:t>Na rozdíl od neoplatonismu tvoří archetypální sféra exemplarů pouze součást</w:t>
      </w:r>
      <w:r w:rsidR="00E527C5">
        <w:rPr>
          <w:iCs/>
        </w:rPr>
        <w:t xml:space="preserve"> božích záměrů</w:t>
      </w:r>
      <w:r w:rsidR="00E527C5" w:rsidRPr="00273106">
        <w:rPr>
          <w:iCs/>
        </w:rPr>
        <w:t>, nikoliv vlastních stvořených substancí existujících reálně.</w:t>
      </w:r>
      <w:r w:rsidR="00E527C5" w:rsidRPr="00273106">
        <w:rPr>
          <w:rStyle w:val="Znakapoznpodarou"/>
          <w:iCs/>
        </w:rPr>
        <w:footnoteReference w:id="415"/>
      </w:r>
      <w:r w:rsidR="00E527C5" w:rsidRPr="00273106">
        <w:rPr>
          <w:iCs/>
        </w:rPr>
        <w:t xml:space="preserve"> Objektivita univerzálních </w:t>
      </w:r>
      <w:r w:rsidR="00E527C5" w:rsidRPr="00E527C5">
        <w:rPr>
          <w:iCs/>
        </w:rPr>
        <w:t>species</w:t>
      </w:r>
      <w:r w:rsidR="00E527C5" w:rsidRPr="00273106">
        <w:rPr>
          <w:iCs/>
        </w:rPr>
        <w:t xml:space="preserve"> všeho druhu je dána tím, že existují v boží intencionalitě jako čistá možnost, a nikoliv jako stvořitelský exemplar (</w:t>
      </w:r>
      <w:r w:rsidR="00E527C5" w:rsidRPr="00273106">
        <w:rPr>
          <w:i/>
        </w:rPr>
        <w:t>quae numquam futura erant in existentia</w:t>
      </w:r>
      <w:r w:rsidR="00E527C5" w:rsidRPr="00273106">
        <w:rPr>
          <w:iCs/>
        </w:rPr>
        <w:t xml:space="preserve">). Na </w:t>
      </w:r>
      <w:r w:rsidR="00E527C5">
        <w:rPr>
          <w:iCs/>
        </w:rPr>
        <w:t xml:space="preserve">tomto </w:t>
      </w:r>
      <w:r w:rsidR="00E527C5" w:rsidRPr="00273106">
        <w:rPr>
          <w:iCs/>
        </w:rPr>
        <w:t>jsoucnu daném skrze boží intenci jak objektivně-</w:t>
      </w:r>
      <w:r w:rsidR="00E527C5">
        <w:rPr>
          <w:iCs/>
        </w:rPr>
        <w:t>exemplárně</w:t>
      </w:r>
      <w:r w:rsidR="00E527C5" w:rsidRPr="00273106">
        <w:rPr>
          <w:iCs/>
        </w:rPr>
        <w:t>, tak objektivně-</w:t>
      </w:r>
      <w:r w:rsidR="00E527C5">
        <w:rPr>
          <w:iCs/>
        </w:rPr>
        <w:t>seminálně</w:t>
      </w:r>
      <w:r w:rsidR="00E527C5" w:rsidRPr="00273106">
        <w:rPr>
          <w:iCs/>
        </w:rPr>
        <w:t>, pak následně participuje celé stvoření.</w:t>
      </w:r>
    </w:p>
    <w:p w:rsidR="00804166" w:rsidRDefault="009E6B71" w:rsidP="00804166">
      <w:pPr>
        <w:ind w:firstLine="397"/>
      </w:pPr>
      <w:r w:rsidRPr="009E6B71">
        <w:lastRenderedPageBreak/>
        <w:t xml:space="preserve">Objektivní struktura moderní ontoteologie byla vytvořena jako síť vzájemných vztahů, které jsou dány ve stvoření jako </w:t>
      </w:r>
      <w:r w:rsidR="00215672">
        <w:t xml:space="preserve">exemplary </w:t>
      </w:r>
      <w:r w:rsidRPr="009E6B71">
        <w:t xml:space="preserve">a v </w:t>
      </w:r>
      <w:r w:rsidR="00215672">
        <w:t>b</w:t>
      </w:r>
      <w:r w:rsidRPr="009E6B71">
        <w:t xml:space="preserve">ohu a </w:t>
      </w:r>
      <w:r w:rsidR="00215672">
        <w:t xml:space="preserve">v </w:t>
      </w:r>
      <w:r w:rsidRPr="009E6B71">
        <w:t xml:space="preserve">člověku jako objektivní intence. </w:t>
      </w:r>
      <w:r w:rsidR="009B1632">
        <w:t>A</w:t>
      </w:r>
      <w:r w:rsidR="08163013" w:rsidRPr="00273106">
        <w:t xml:space="preserve">nalogie funguje v modelu </w:t>
      </w:r>
      <w:r w:rsidR="00797120">
        <w:t>metafyzické a matematické a</w:t>
      </w:r>
      <w:r w:rsidR="08163013" w:rsidRPr="00273106">
        <w:t>bstrakce</w:t>
      </w:r>
      <w:r w:rsidR="08163013">
        <w:fldChar w:fldCharType="begin"/>
      </w:r>
      <w:r w:rsidR="08163013">
        <w:instrText xml:space="preserve"> XE "</w:instrText>
      </w:r>
      <w:r w:rsidR="08163013" w:rsidRPr="00A824F0">
        <w:instrText>abstrakce:matematická</w:instrText>
      </w:r>
      <w:r w:rsidR="08163013">
        <w:instrText xml:space="preserve">" </w:instrText>
      </w:r>
      <w:r w:rsidR="08163013">
        <w:fldChar w:fldCharType="end"/>
      </w:r>
      <w:r w:rsidR="08163013">
        <w:t xml:space="preserve">, protože exemplarita </w:t>
      </w:r>
      <w:r w:rsidR="00CE6EFF">
        <w:t xml:space="preserve">zahrnuje </w:t>
      </w:r>
      <w:r w:rsidR="08163013">
        <w:t>vztahy míry, stupně a kvantity</w:t>
      </w:r>
      <w:r w:rsidR="08163013" w:rsidRPr="00273106">
        <w:t xml:space="preserve">. Kategorie vztahu </w:t>
      </w:r>
      <w:r w:rsidR="08163013">
        <w:t xml:space="preserve">v hypostázovaném modu </w:t>
      </w:r>
      <w:r w:rsidR="08163013" w:rsidRPr="08491368">
        <w:rPr>
          <w:i/>
        </w:rPr>
        <w:t>esse ad</w:t>
      </w:r>
      <w:r w:rsidR="08163013">
        <w:t xml:space="preserve"> převzatá ze Simplikia </w:t>
      </w:r>
      <w:r w:rsidR="08163013" w:rsidRPr="00273106">
        <w:t xml:space="preserve">dostává </w:t>
      </w:r>
      <w:r w:rsidR="08163013">
        <w:t xml:space="preserve">v první formě objektivního </w:t>
      </w:r>
      <w:r w:rsidR="08163013" w:rsidRPr="08FF1E7C">
        <w:rPr>
          <w:i/>
        </w:rPr>
        <w:t>resolutio</w:t>
      </w:r>
      <w:r w:rsidR="08163013">
        <w:t xml:space="preserve"> jsoucna </w:t>
      </w:r>
      <w:r w:rsidR="08163013" w:rsidRPr="00273106">
        <w:t xml:space="preserve">zásadní význam ze dvou důvodů. </w:t>
      </w:r>
      <w:r w:rsidR="08163013">
        <w:t xml:space="preserve">Za prvé. </w:t>
      </w:r>
      <w:r w:rsidR="08163013" w:rsidRPr="00273106">
        <w:t>Na úrovni boží intencionality dává jsoucnu první dávku objektivní jsoucnosti (</w:t>
      </w:r>
      <w:r w:rsidR="08163013" w:rsidRPr="00273106">
        <w:rPr>
          <w:i/>
        </w:rPr>
        <w:t>esse diminutum</w:t>
      </w:r>
      <w:r w:rsidR="08163013">
        <w:rPr>
          <w:i/>
        </w:rPr>
        <w:fldChar w:fldCharType="begin"/>
      </w:r>
      <w:r w:rsidR="08163013">
        <w:instrText xml:space="preserve"> XE "</w:instrText>
      </w:r>
      <w:r w:rsidR="08163013" w:rsidRPr="00782C1F">
        <w:rPr>
          <w:i/>
        </w:rPr>
        <w:instrText>esse diminutum</w:instrText>
      </w:r>
      <w:r w:rsidR="08163013">
        <w:instrText xml:space="preserve">" </w:instrText>
      </w:r>
      <w:r w:rsidR="08163013">
        <w:rPr>
          <w:i/>
        </w:rPr>
        <w:fldChar w:fldCharType="end"/>
      </w:r>
      <w:r w:rsidR="08163013">
        <w:t xml:space="preserve">). Za druhé. Nová metafyzika </w:t>
      </w:r>
      <w:r w:rsidR="08163013" w:rsidRPr="00273106">
        <w:t xml:space="preserve">zajišťuje tímto </w:t>
      </w:r>
      <w:r w:rsidR="08163013">
        <w:t xml:space="preserve">habituálním a kvantifikovatelným </w:t>
      </w:r>
      <w:r w:rsidR="08163013" w:rsidRPr="00273106">
        <w:t xml:space="preserve">vztahem </w:t>
      </w:r>
      <w:r w:rsidR="08163013">
        <w:t xml:space="preserve">analogické a měřitelné </w:t>
      </w:r>
      <w:r w:rsidR="08163013" w:rsidRPr="00273106">
        <w:t xml:space="preserve">určení jsoucna dané </w:t>
      </w:r>
      <w:r w:rsidR="08163013" w:rsidRPr="00273106">
        <w:rPr>
          <w:i/>
        </w:rPr>
        <w:t>per prius</w:t>
      </w:r>
      <w:r w:rsidR="08163013" w:rsidRPr="00273106">
        <w:t xml:space="preserve"> pro celek stvoření</w:t>
      </w:r>
      <w:r w:rsidR="08163013" w:rsidRPr="00F67502">
        <w:t xml:space="preserve"> </w:t>
      </w:r>
      <w:r w:rsidR="08163013">
        <w:t xml:space="preserve">v modu </w:t>
      </w:r>
      <w:r w:rsidR="08163013" w:rsidRPr="00273106">
        <w:rPr>
          <w:i/>
        </w:rPr>
        <w:t>ad</w:t>
      </w:r>
      <w:r w:rsidR="08163013">
        <w:rPr>
          <w:i/>
        </w:rPr>
        <w:t xml:space="preserve"> aliquid</w:t>
      </w:r>
      <w:r w:rsidR="08163013" w:rsidRPr="00273106">
        <w:t>.</w:t>
      </w:r>
      <w:r w:rsidR="08163013">
        <w:t xml:space="preserve"> </w:t>
      </w:r>
      <w:r w:rsidR="08163013" w:rsidRPr="00273106">
        <w:t xml:space="preserve">Aristotelem hledaná první filosofie vztažená k bytí první substance se změnila na intencionálně založenou jistotu </w:t>
      </w:r>
      <w:r w:rsidR="08163013">
        <w:t>vztaženou k neoplatonské esenci a k intelektu-slunci</w:t>
      </w:r>
      <w:r w:rsidR="08163013" w:rsidRPr="00273106">
        <w:t>.</w:t>
      </w:r>
      <w:r w:rsidR="08163013">
        <w:t xml:space="preserve"> </w:t>
      </w:r>
      <w:r w:rsidR="08163013" w:rsidRPr="00273106">
        <w:t>Vývoj j</w:t>
      </w:r>
      <w:r w:rsidR="08163013">
        <w:t xml:space="preserve">soucna třetího druhu v moderně poznamenalo esenciální a eidetické </w:t>
      </w:r>
      <w:r w:rsidR="08163013" w:rsidRPr="00273106">
        <w:t xml:space="preserve">pojetí intencionality zděděné po Simplikiovi a Avicennovi. </w:t>
      </w:r>
      <w:r w:rsidR="08163013">
        <w:t xml:space="preserve">Slepou modernu vede po zániku významu první substance v modu </w:t>
      </w:r>
      <w:r w:rsidR="08163013" w:rsidRPr="08BD6E4F">
        <w:rPr>
          <w:i/>
        </w:rPr>
        <w:t>Oxfordian Fallacy</w:t>
      </w:r>
      <w:r w:rsidR="08163013">
        <w:t xml:space="preserve"> objektivní sluneční mýtus, které zbožným augustinánům nabídly ochotné bohyně </w:t>
      </w:r>
      <w:r w:rsidR="00EA6F54">
        <w:t>akademické P</w:t>
      </w:r>
      <w:r w:rsidR="08163013">
        <w:t xml:space="preserve">omsty. V podsvětí spravovaném objektivními Fúriemi zcela pochopitelně svítí pouze </w:t>
      </w:r>
      <w:r w:rsidR="0013549D">
        <w:t xml:space="preserve">objektivní </w:t>
      </w:r>
      <w:r w:rsidR="08163013">
        <w:t>simulákrum slunce. Skutečná moudrost sleduje s Parmenidem dráhu reálného slunce. Radostná věda iluminátů žijících v epoše objektivní sluneční myto</w:t>
      </w:r>
      <w:r w:rsidR="00EA6F54">
        <w:t>logie</w:t>
      </w:r>
      <w:r w:rsidR="08163013">
        <w:fldChar w:fldCharType="begin"/>
      </w:r>
      <w:r w:rsidR="08163013">
        <w:instrText xml:space="preserve"> XE "</w:instrText>
      </w:r>
      <w:r w:rsidR="00EA6F54">
        <w:instrText>m</w:instrText>
      </w:r>
      <w:r w:rsidR="008B175F">
        <w:instrText>ytologie</w:instrText>
      </w:r>
      <w:r w:rsidR="08163013">
        <w:instrText xml:space="preserve">" </w:instrText>
      </w:r>
      <w:r w:rsidR="08163013">
        <w:fldChar w:fldCharType="end"/>
      </w:r>
      <w:r w:rsidR="08163013">
        <w:t xml:space="preserve"> vzniká </w:t>
      </w:r>
      <w:r w:rsidR="08163013" w:rsidRPr="00273106">
        <w:t xml:space="preserve">na úrovni individuální aktualizace esence, </w:t>
      </w:r>
      <w:r w:rsidR="08163013">
        <w:t xml:space="preserve">kterou intelekt-slunce </w:t>
      </w:r>
      <w:r w:rsidR="08163013" w:rsidRPr="00273106">
        <w:t xml:space="preserve">nazírá </w:t>
      </w:r>
      <w:r w:rsidR="08163013">
        <w:t xml:space="preserve">přímo a </w:t>
      </w:r>
      <w:r w:rsidR="08163013" w:rsidRPr="00273106">
        <w:t>v plné univerzalitě</w:t>
      </w:r>
      <w:r w:rsidR="08163013">
        <w:fldChar w:fldCharType="begin"/>
      </w:r>
      <w:r w:rsidR="08163013">
        <w:instrText xml:space="preserve"> XE "</w:instrText>
      </w:r>
      <w:r w:rsidR="08163013" w:rsidRPr="00057F32">
        <w:instrText>vidění:eidetické</w:instrText>
      </w:r>
      <w:r w:rsidR="08163013">
        <w:instrText xml:space="preserve">" </w:instrText>
      </w:r>
      <w:r w:rsidR="08163013">
        <w:fldChar w:fldCharType="end"/>
      </w:r>
      <w:r w:rsidR="08163013">
        <w:t xml:space="preserve">. Gandavovo revoluční </w:t>
      </w:r>
      <w:r w:rsidR="08163013">
        <w:rPr>
          <w:i/>
        </w:rPr>
        <w:t xml:space="preserve">fiat </w:t>
      </w:r>
      <w:r w:rsidR="08163013">
        <w:t xml:space="preserve">tvořící </w:t>
      </w:r>
      <w:r w:rsidR="08163013" w:rsidRPr="08790C6B">
        <w:rPr>
          <w:i/>
        </w:rPr>
        <w:t>ex nihilo</w:t>
      </w:r>
      <w:r w:rsidR="08163013">
        <w:t xml:space="preserve"> moderního boha a objektivní svět představuje první nihilistické </w:t>
      </w:r>
      <w:r w:rsidR="08163013" w:rsidRPr="08790C6B">
        <w:rPr>
          <w:i/>
        </w:rPr>
        <w:t>factum</w:t>
      </w:r>
      <w:r w:rsidR="08163013">
        <w:t xml:space="preserve"> zakládající m</w:t>
      </w:r>
      <w:r w:rsidR="00A730DC">
        <w:t>oderní dějiny latinského Západu</w:t>
      </w:r>
      <w:r w:rsidR="08163013">
        <w:t xml:space="preserve">. </w:t>
      </w:r>
      <w:r w:rsidR="08163013" w:rsidRPr="00273106">
        <w:t xml:space="preserve">Skrze intencionalitu danou na základě </w:t>
      </w:r>
      <w:r w:rsidR="08163013">
        <w:t xml:space="preserve">hypostázovaného </w:t>
      </w:r>
      <w:r w:rsidR="08163013" w:rsidRPr="00273106">
        <w:t>aktivního intelektu dostalo js</w:t>
      </w:r>
      <w:r w:rsidR="08163013">
        <w:t>oucno význam pouze ze subjektu</w:t>
      </w:r>
      <w:r w:rsidR="004D1934">
        <w:t xml:space="preserve"> </w:t>
      </w:r>
      <w:r w:rsidR="004D1934">
        <w:rPr>
          <w:szCs w:val="24"/>
        </w:rPr>
        <w:t>(</w:t>
      </w:r>
      <w:r w:rsidR="004D1934" w:rsidRPr="004D1934">
        <w:rPr>
          <w:i/>
          <w:szCs w:val="24"/>
        </w:rPr>
        <w:t>Ge-Stell</w:t>
      </w:r>
      <w:r w:rsidR="004D1934" w:rsidRPr="004D1934">
        <w:rPr>
          <w:i/>
          <w:szCs w:val="24"/>
        </w:rPr>
        <w:fldChar w:fldCharType="begin"/>
      </w:r>
      <w:r w:rsidR="004D1934" w:rsidRPr="004D1934">
        <w:rPr>
          <w:i/>
        </w:rPr>
        <w:instrText xml:space="preserve"> XE "</w:instrText>
      </w:r>
      <w:r w:rsidR="004D1934" w:rsidRPr="004D1934">
        <w:rPr>
          <w:i/>
          <w:szCs w:val="24"/>
        </w:rPr>
        <w:instrText>Ge-Stell</w:instrText>
      </w:r>
      <w:r w:rsidR="004D1934" w:rsidRPr="004D1934">
        <w:rPr>
          <w:i/>
        </w:rPr>
        <w:instrText xml:space="preserve">" </w:instrText>
      </w:r>
      <w:r w:rsidR="004D1934" w:rsidRPr="004D1934">
        <w:rPr>
          <w:i/>
          <w:szCs w:val="24"/>
        </w:rPr>
        <w:fldChar w:fldCharType="end"/>
      </w:r>
      <w:r w:rsidR="004D1934">
        <w:rPr>
          <w:szCs w:val="24"/>
        </w:rPr>
        <w:t>)</w:t>
      </w:r>
      <w:r w:rsidR="08163013">
        <w:t>. Gandavus vytvořil další dějinný existenciál donace objektivity (</w:t>
      </w:r>
      <w:r w:rsidR="08163013" w:rsidRPr="00A36CE1">
        <w:rPr>
          <w:i/>
        </w:rPr>
        <w:t>Ereignis</w:t>
      </w:r>
      <w:r w:rsidR="08163013">
        <w:rPr>
          <w:i/>
        </w:rPr>
        <w:fldChar w:fldCharType="begin"/>
      </w:r>
      <w:r w:rsidR="08163013">
        <w:instrText xml:space="preserve"> XE "</w:instrText>
      </w:r>
      <w:r w:rsidR="08163013" w:rsidRPr="00BE0829">
        <w:rPr>
          <w:i/>
        </w:rPr>
        <w:instrText>Ereignis</w:instrText>
      </w:r>
      <w:r w:rsidR="08163013">
        <w:instrText xml:space="preserve">" </w:instrText>
      </w:r>
      <w:r w:rsidR="08163013">
        <w:rPr>
          <w:i/>
        </w:rPr>
        <w:fldChar w:fldCharType="end"/>
      </w:r>
      <w:r w:rsidR="08163013">
        <w:t>) směrem od nihilisticky skrytého bytí (</w:t>
      </w:r>
      <w:r w:rsidR="08163013" w:rsidRPr="00A36CE1">
        <w:rPr>
          <w:i/>
        </w:rPr>
        <w:t>Es gibt</w:t>
      </w:r>
      <w:r w:rsidR="08163013">
        <w:rPr>
          <w:i/>
        </w:rPr>
        <w:fldChar w:fldCharType="begin"/>
      </w:r>
      <w:r w:rsidR="08163013">
        <w:instrText xml:space="preserve"> XE "</w:instrText>
      </w:r>
      <w:r w:rsidR="08163013" w:rsidRPr="00495CF0">
        <w:rPr>
          <w:i/>
        </w:rPr>
        <w:instrText>Es gibt</w:instrText>
      </w:r>
      <w:r w:rsidR="08163013">
        <w:instrText xml:space="preserve">" </w:instrText>
      </w:r>
      <w:r w:rsidR="08163013">
        <w:rPr>
          <w:i/>
        </w:rPr>
        <w:fldChar w:fldCharType="end"/>
      </w:r>
      <w:r w:rsidR="08163013">
        <w:t xml:space="preserve">) v modu </w:t>
      </w:r>
      <w:r w:rsidR="08163013" w:rsidRPr="00A36CE1">
        <w:rPr>
          <w:i/>
        </w:rPr>
        <w:t>dativus mensurae</w:t>
      </w:r>
      <w:r w:rsidR="08163013">
        <w:fldChar w:fldCharType="begin"/>
      </w:r>
      <w:r w:rsidR="08163013">
        <w:instrText xml:space="preserve"> XE "</w:instrText>
      </w:r>
      <w:r w:rsidR="08163013" w:rsidRPr="00302BE7">
        <w:rPr>
          <w:i/>
        </w:rPr>
        <w:instrText>dativus mensurae</w:instrText>
      </w:r>
      <w:r w:rsidR="08163013">
        <w:instrText xml:space="preserve">" </w:instrText>
      </w:r>
      <w:r w:rsidR="08163013">
        <w:fldChar w:fldCharType="end"/>
      </w:r>
      <w:r w:rsidR="08163013">
        <w:t xml:space="preserve">. </w:t>
      </w:r>
      <w:r w:rsidR="08163013" w:rsidRPr="00273106">
        <w:t xml:space="preserve">Bůh je nejvyšší míra </w:t>
      </w:r>
      <w:r w:rsidR="08163013">
        <w:t xml:space="preserve">objektivních </w:t>
      </w:r>
      <w:r w:rsidR="08163013" w:rsidRPr="00273106">
        <w:t xml:space="preserve">určení jsoucna, protože v něm jsou tato určení dána v nekonečné míře a sama o sobě. </w:t>
      </w:r>
      <w:r w:rsidR="08163013">
        <w:t xml:space="preserve">První rovinu </w:t>
      </w:r>
      <w:r w:rsidR="00B627BA">
        <w:t xml:space="preserve">vztahů </w:t>
      </w:r>
      <w:r w:rsidR="08163013">
        <w:t>tvoří boží esence, která produkuje intencionální exemplar</w:t>
      </w:r>
      <w:r w:rsidR="08163013">
        <w:fldChar w:fldCharType="begin"/>
      </w:r>
      <w:r w:rsidR="08163013">
        <w:instrText xml:space="preserve"> XE "</w:instrText>
      </w:r>
      <w:r w:rsidR="08163013" w:rsidRPr="00C87468">
        <w:instrText>exemplar</w:instrText>
      </w:r>
      <w:r w:rsidR="08163013">
        <w:instrText xml:space="preserve">" </w:instrText>
      </w:r>
      <w:r w:rsidR="08163013">
        <w:fldChar w:fldCharType="end"/>
      </w:r>
      <w:r w:rsidR="08163013">
        <w:t>. Jeho primární bytí je dáno v boží esenci (</w:t>
      </w:r>
      <w:r w:rsidR="08163013">
        <w:rPr>
          <w:i/>
        </w:rPr>
        <w:t>d</w:t>
      </w:r>
      <w:r w:rsidR="08163013" w:rsidRPr="00273106">
        <w:rPr>
          <w:i/>
        </w:rPr>
        <w:t>eus creativus</w:t>
      </w:r>
      <w:r w:rsidR="08163013">
        <w:t>), ale manifestuje se do budoucího stvoření (</w:t>
      </w:r>
      <w:r w:rsidR="08163013">
        <w:rPr>
          <w:i/>
        </w:rPr>
        <w:t>d</w:t>
      </w:r>
      <w:r w:rsidR="08163013" w:rsidRPr="089909C2">
        <w:rPr>
          <w:i/>
        </w:rPr>
        <w:t>eus creaturus</w:t>
      </w:r>
      <w:r w:rsidR="08163013">
        <w:t xml:space="preserve">). Druhou rovinu </w:t>
      </w:r>
      <w:r w:rsidR="002D2647">
        <w:t xml:space="preserve">vztahů </w:t>
      </w:r>
      <w:r w:rsidR="08163013">
        <w:t xml:space="preserve">nahlíženou lidským intelektem ve stvoření tvoří objektivní výměr věci (Bonaventurovo </w:t>
      </w:r>
      <w:r w:rsidR="08163013" w:rsidRPr="00FC4C4C">
        <w:rPr>
          <w:i/>
        </w:rPr>
        <w:t>ratio seminalis</w:t>
      </w:r>
      <w:r w:rsidR="08163013">
        <w:t>), který se analogicky zrcadlí v reálné stvořené věci (</w:t>
      </w:r>
      <w:r w:rsidR="08163013" w:rsidRPr="08797109">
        <w:rPr>
          <w:i/>
        </w:rPr>
        <w:t>deus creans</w:t>
      </w:r>
      <w:r w:rsidR="08163013">
        <w:t xml:space="preserve">). Obě roviny vytvářejí kompletní trojčlenku nové metafyziky pojaté </w:t>
      </w:r>
      <w:r w:rsidR="08163013" w:rsidRPr="08203A23">
        <w:rPr>
          <w:i/>
        </w:rPr>
        <w:t xml:space="preserve">modo </w:t>
      </w:r>
      <w:r w:rsidR="08163013" w:rsidRPr="08203A23">
        <w:rPr>
          <w:i/>
        </w:rPr>
        <w:lastRenderedPageBreak/>
        <w:t>geometrico</w:t>
      </w:r>
      <w:r w:rsidR="08163013">
        <w:rPr>
          <w:i/>
        </w:rPr>
        <w:fldChar w:fldCharType="begin"/>
      </w:r>
      <w:r w:rsidR="08163013">
        <w:instrText xml:space="preserve"> XE "</w:instrText>
      </w:r>
      <w:r w:rsidR="08163013" w:rsidRPr="08574361">
        <w:rPr>
          <w:i/>
        </w:rPr>
        <w:instrText>modo geometrico</w:instrText>
      </w:r>
      <w:r w:rsidR="08163013">
        <w:instrText xml:space="preserve">" </w:instrText>
      </w:r>
      <w:r w:rsidR="08163013">
        <w:rPr>
          <w:i/>
        </w:rPr>
        <w:fldChar w:fldCharType="end"/>
      </w:r>
      <w:r w:rsidR="08163013">
        <w:t xml:space="preserve">. Ratio boha a stvoření se manifestuje ve středové funkci exemplaru, který představuje univerzální a univoční </w:t>
      </w:r>
      <w:r w:rsidR="08163013" w:rsidRPr="00E00057">
        <w:rPr>
          <w:i/>
        </w:rPr>
        <w:t>medium</w:t>
      </w:r>
      <w:r w:rsidR="08163013">
        <w:rPr>
          <w:i/>
        </w:rPr>
        <w:fldChar w:fldCharType="begin"/>
      </w:r>
      <w:r w:rsidR="08163013">
        <w:instrText xml:space="preserve"> XE "</w:instrText>
      </w:r>
      <w:r w:rsidR="08163013" w:rsidRPr="001618A5">
        <w:rPr>
          <w:i/>
        </w:rPr>
        <w:instrText>medium:</w:instrText>
      </w:r>
      <w:r w:rsidR="08163013" w:rsidRPr="00F22B94">
        <w:instrText>Gandavus</w:instrText>
      </w:r>
      <w:r w:rsidR="08163013">
        <w:instrText xml:space="preserve">" </w:instrText>
      </w:r>
      <w:r w:rsidR="08163013">
        <w:rPr>
          <w:i/>
        </w:rPr>
        <w:fldChar w:fldCharType="end"/>
      </w:r>
      <w:r w:rsidR="08163013">
        <w:t xml:space="preserve"> v ontotelogické formě </w:t>
      </w:r>
      <w:r w:rsidR="08163013" w:rsidRPr="0874137F">
        <w:rPr>
          <w:i/>
        </w:rPr>
        <w:t>demonstratio</w:t>
      </w:r>
      <w:r w:rsidR="08163013">
        <w:t>. Přechod z neomezeného bytí objektivity na omezené je dán tím, boží intimní esence přetavená do demiurgické intence představuje suverénní výměr a definici (</w:t>
      </w:r>
      <w:r w:rsidR="08163013" w:rsidRPr="089F7E98">
        <w:rPr>
          <w:i/>
        </w:rPr>
        <w:t>ratio</w:t>
      </w:r>
      <w:r w:rsidR="08163013">
        <w:t xml:space="preserve">) toho, co je exemplárně intendováno. Proto je toto ratio v modu </w:t>
      </w:r>
      <w:r w:rsidR="005D6843">
        <w:t>„</w:t>
      </w:r>
      <w:r w:rsidR="08163013" w:rsidRPr="0018462F">
        <w:rPr>
          <w:i/>
        </w:rPr>
        <w:t>ad</w:t>
      </w:r>
      <w:r w:rsidR="08163013">
        <w:rPr>
          <w:i/>
        </w:rPr>
        <w:t xml:space="preserve"> aliquid</w:t>
      </w:r>
      <w:r w:rsidR="005D6843">
        <w:t>“</w:t>
      </w:r>
      <w:r w:rsidR="08163013">
        <w:t xml:space="preserve"> dáno také habituálně a zakládá exemplárně-objektivní míru stvoření. Toto základní boží ratio funguje jako intencionální vztah (</w:t>
      </w:r>
      <w:r w:rsidR="08163013" w:rsidRPr="089F7E98">
        <w:rPr>
          <w:i/>
        </w:rPr>
        <w:t>esse ad</w:t>
      </w:r>
      <w:r w:rsidR="08163013">
        <w:t>) a je racionálně předáváno v modu analogie směrem do stvoření. Tím vznikla kompletní ontoteologická struktura první moderní metafyziky objekt</w:t>
      </w:r>
      <w:r w:rsidR="00D44504">
        <w:t xml:space="preserve">ivně ozářená sluncem intelektu. </w:t>
      </w:r>
      <w:r w:rsidR="08163013">
        <w:t xml:space="preserve">Henry vytvořil sofistikovanou konstrukci objektivity, která do avicennovského neoplatonismu pařížských modernistů pojala i aristotelskou kategoriální predikaci danou podle Simplikia. Aristoteles a Averroes podle Henryho naprosto správně tvrdí, že </w:t>
      </w:r>
      <w:r w:rsidR="08163013" w:rsidRPr="00273106">
        <w:t xml:space="preserve">v bohu </w:t>
      </w:r>
      <w:r w:rsidR="08163013">
        <w:t xml:space="preserve">jako čistém esenciálním aktu </w:t>
      </w:r>
      <w:r w:rsidR="08163013" w:rsidRPr="00273106">
        <w:t xml:space="preserve">nemůže </w:t>
      </w:r>
      <w:r w:rsidR="08163013">
        <w:t xml:space="preserve">nic jiného aktuálně </w:t>
      </w:r>
      <w:r w:rsidR="08163013" w:rsidRPr="00273106">
        <w:t>existovat.</w:t>
      </w:r>
      <w:r w:rsidR="08163013" w:rsidRPr="00273106">
        <w:rPr>
          <w:rStyle w:val="Znakapoznpodarou"/>
        </w:rPr>
        <w:footnoteReference w:id="416"/>
      </w:r>
      <w:r w:rsidR="08163013">
        <w:t xml:space="preserve"> </w:t>
      </w:r>
      <w:r w:rsidR="08163013" w:rsidRPr="00273106">
        <w:t>Objekt myšlení v bohu (</w:t>
      </w:r>
      <w:r w:rsidR="08163013" w:rsidRPr="002351DF">
        <w:rPr>
          <w:i/>
        </w:rPr>
        <w:t>divinum</w:t>
      </w:r>
      <w:r w:rsidR="08163013">
        <w:t xml:space="preserve"> </w:t>
      </w:r>
      <w:r w:rsidR="08163013" w:rsidRPr="00273106">
        <w:rPr>
          <w:i/>
        </w:rPr>
        <w:t>intellectum</w:t>
      </w:r>
      <w:r w:rsidR="08163013" w:rsidRPr="00273106">
        <w:t xml:space="preserve">) nemůže být v bohu aktuální formou-substancí na způsob </w:t>
      </w:r>
      <w:r w:rsidR="08163013">
        <w:t>neoplatonsk</w:t>
      </w:r>
      <w:r w:rsidR="08163013" w:rsidRPr="00273106">
        <w:t>ého jsoucn</w:t>
      </w:r>
      <w:r w:rsidR="08163013">
        <w:t xml:space="preserve">a třetího druhu. To by </w:t>
      </w:r>
      <w:r w:rsidR="08163013" w:rsidRPr="00273106">
        <w:t>určoval boží intelekt zvnějšku, což je vyloučeno (</w:t>
      </w:r>
      <w:r w:rsidR="08163013" w:rsidRPr="00273106">
        <w:rPr>
          <w:i/>
        </w:rPr>
        <w:t>nihil est obiectum per se divini intellectus</w:t>
      </w:r>
      <w:r w:rsidR="08163013" w:rsidRPr="00273106">
        <w:t xml:space="preserve">). Předešlé citace ukázaly, že do první sféry </w:t>
      </w:r>
      <w:r w:rsidR="08163013">
        <w:t>oddělené boží esence nelze dát nic</w:t>
      </w:r>
      <w:r w:rsidR="08163013" w:rsidRPr="00273106">
        <w:t xml:space="preserve"> objektivního (</w:t>
      </w:r>
      <w:r w:rsidR="08163013" w:rsidRPr="00273106">
        <w:rPr>
          <w:i/>
        </w:rPr>
        <w:t>primo modo nihil est obiectum per se divini intellectus</w:t>
      </w:r>
      <w:r w:rsidR="08163013" w:rsidRPr="00273106">
        <w:t>)</w:t>
      </w:r>
      <w:r w:rsidR="08163013">
        <w:t xml:space="preserve">. První forma objektivity </w:t>
      </w:r>
      <w:r w:rsidR="08163013" w:rsidRPr="00273106">
        <w:t xml:space="preserve">vzniká </w:t>
      </w:r>
      <w:r w:rsidR="08163013">
        <w:t>v aktu boží intencionality, kdy vznikne v boží mysli intencionálně daný předmět jako nové jsoucno třetího druhu</w:t>
      </w:r>
      <w:r w:rsidR="08163013" w:rsidRPr="00273106">
        <w:t xml:space="preserve">. </w:t>
      </w:r>
      <w:r w:rsidR="08163013">
        <w:t xml:space="preserve">Pouze bůh </w:t>
      </w:r>
      <w:r w:rsidR="08163013" w:rsidRPr="00273106">
        <w:t xml:space="preserve">má </w:t>
      </w:r>
      <w:r w:rsidR="08163013">
        <w:t xml:space="preserve">v moderně </w:t>
      </w:r>
      <w:r w:rsidR="08163013" w:rsidRPr="00273106">
        <w:t xml:space="preserve">právo na plnou jednotu </w:t>
      </w:r>
      <w:r w:rsidR="08163013">
        <w:t xml:space="preserve">vlastní </w:t>
      </w:r>
      <w:r w:rsidR="08163013" w:rsidRPr="00273106">
        <w:t>substance</w:t>
      </w:r>
      <w:r w:rsidR="08163013">
        <w:t xml:space="preserve"> v modu existenciální ipseity</w:t>
      </w:r>
      <w:r w:rsidR="08163013" w:rsidRPr="00273106">
        <w:t xml:space="preserve">. </w:t>
      </w:r>
      <w:r w:rsidR="08163013">
        <w:t xml:space="preserve">Co má paranoická moderna jako výsadu platnou pouze pro svého </w:t>
      </w:r>
      <w:r w:rsidR="00804166">
        <w:t xml:space="preserve">neexistujího </w:t>
      </w:r>
      <w:r w:rsidR="08163013">
        <w:t xml:space="preserve">boha, to měl první averroismus Sigera pro každou </w:t>
      </w:r>
      <w:r w:rsidR="00804166">
        <w:t xml:space="preserve">existující </w:t>
      </w:r>
      <w:r w:rsidR="08163013">
        <w:t>reálnou osobu</w:t>
      </w:r>
      <w:r w:rsidR="08163013">
        <w:fldChar w:fldCharType="begin"/>
      </w:r>
      <w:r w:rsidR="08163013">
        <w:instrText xml:space="preserve"> XE "</w:instrText>
      </w:r>
      <w:r w:rsidR="08163013" w:rsidRPr="0033186F">
        <w:instrText>osoba:ipseita</w:instrText>
      </w:r>
      <w:r w:rsidR="08163013">
        <w:instrText xml:space="preserve">" </w:instrText>
      </w:r>
      <w:r w:rsidR="08163013">
        <w:fldChar w:fldCharType="end"/>
      </w:r>
      <w:r w:rsidR="08163013">
        <w:t xml:space="preserve">. </w:t>
      </w:r>
    </w:p>
    <w:p w:rsidR="08163013" w:rsidRPr="00273106" w:rsidRDefault="08163013" w:rsidP="00804166">
      <w:pPr>
        <w:ind w:firstLine="397"/>
      </w:pPr>
      <w:r>
        <w:t xml:space="preserve">Cestu k objektivnímu určení exemplaru začal </w:t>
      </w:r>
      <w:r w:rsidRPr="00273106">
        <w:t>Bonaventura a Olivi tím, že minimální porci jsoucnosti oddělili formou vyloučeného třetího od čisté nicoty (</w:t>
      </w:r>
      <w:r w:rsidRPr="00273106">
        <w:rPr>
          <w:i/>
        </w:rPr>
        <w:t>non repugnat esse</w:t>
      </w:r>
      <w:r>
        <w:rPr>
          <w:i/>
        </w:rPr>
        <w:fldChar w:fldCharType="begin"/>
      </w:r>
      <w:r>
        <w:instrText xml:space="preserve"> XE "</w:instrText>
      </w:r>
      <w:r w:rsidRPr="00D44ACB">
        <w:rPr>
          <w:i/>
        </w:rPr>
        <w:instrText>non repugnat esse</w:instrText>
      </w:r>
      <w:r>
        <w:instrText xml:space="preserve">" </w:instrText>
      </w:r>
      <w:r>
        <w:rPr>
          <w:i/>
        </w:rPr>
        <w:fldChar w:fldCharType="end"/>
      </w:r>
      <w:r w:rsidR="005C2C90">
        <w:t>, kap. 5</w:t>
      </w:r>
      <w:r w:rsidRPr="00273106">
        <w:t xml:space="preserve">.1.2). Henry platnil </w:t>
      </w:r>
      <w:r>
        <w:t xml:space="preserve">tento </w:t>
      </w:r>
      <w:r w:rsidRPr="00273106">
        <w:t>model na první sféru bytí v bohu, kde vyloučil vznik nové substance a nechal pouze intencionální obsahy</w:t>
      </w:r>
      <w:r>
        <w:t xml:space="preserve"> dané logicko-</w:t>
      </w:r>
      <w:r>
        <w:lastRenderedPageBreak/>
        <w:t>psychologicky</w:t>
      </w:r>
      <w:r w:rsidR="00DD2A1E">
        <w:t xml:space="preserve">. </w:t>
      </w:r>
      <w:r w:rsidRPr="00273106">
        <w:t xml:space="preserve">Bonaventura s odvoláním na </w:t>
      </w:r>
      <w:r w:rsidRPr="08E94B3B">
        <w:rPr>
          <w:i/>
        </w:rPr>
        <w:t>Knihu moudrosti</w:t>
      </w:r>
      <w:r w:rsidRPr="00273106">
        <w:t xml:space="preserve"> zakomponoval </w:t>
      </w:r>
      <w:r>
        <w:t xml:space="preserve">matematickou abstrakci </w:t>
      </w:r>
      <w:r w:rsidRPr="00273106">
        <w:t xml:space="preserve">do ontoteologického určení jsoucna </w:t>
      </w:r>
      <w:r>
        <w:t xml:space="preserve">jako </w:t>
      </w:r>
      <w:r w:rsidRPr="00273106">
        <w:t xml:space="preserve">transcendentální určení věci skrze míru (kap. </w:t>
      </w:r>
      <w:r w:rsidR="00884C87">
        <w:t>4</w:t>
      </w:r>
      <w:r>
        <w:t>.1.3</w:t>
      </w:r>
      <w:r w:rsidRPr="00273106">
        <w:t xml:space="preserve">). Henry už považuje </w:t>
      </w:r>
      <w:r>
        <w:t>biblické a neoplatonsk</w:t>
      </w:r>
      <w:r w:rsidRPr="00273106">
        <w:t>é určení jsoucna podle míry za autentický aristotelismus</w:t>
      </w:r>
      <w:r>
        <w:t xml:space="preserve">, protože jej obsahuje Simplikiův komentář ke </w:t>
      </w:r>
      <w:r w:rsidRPr="085E14FD">
        <w:rPr>
          <w:i/>
        </w:rPr>
        <w:t>Kategorií</w:t>
      </w:r>
      <w:r>
        <w:t xml:space="preserve"> s odvoláním na pythágorejce Archytáse</w:t>
      </w:r>
      <w:r>
        <w:fldChar w:fldCharType="begin"/>
      </w:r>
      <w:r>
        <w:instrText xml:space="preserve"> XE "</w:instrText>
      </w:r>
      <w:r w:rsidRPr="00F37BCF">
        <w:instrText>Archytás</w:instrText>
      </w:r>
      <w:r>
        <w:instrText xml:space="preserve">" </w:instrText>
      </w:r>
      <w:r>
        <w:fldChar w:fldCharType="end"/>
      </w:r>
      <w:r w:rsidRPr="00273106">
        <w:t xml:space="preserve">. </w:t>
      </w:r>
      <w:r>
        <w:t>Vraťme se k mytopoetickému působení božské komedie</w:t>
      </w:r>
      <w:r>
        <w:fldChar w:fldCharType="begin"/>
      </w:r>
      <w:r>
        <w:instrText xml:space="preserve"> XE "</w:instrText>
      </w:r>
      <w:r w:rsidRPr="08EA6A95">
        <w:instrText>božská komedie</w:instrText>
      </w:r>
      <w:r>
        <w:instrText xml:space="preserve">" </w:instrText>
      </w:r>
      <w:r>
        <w:fldChar w:fldCharType="end"/>
      </w:r>
      <w:r>
        <w:t xml:space="preserve"> dané přechodem </w:t>
      </w:r>
      <w:r w:rsidR="00F70C52">
        <w:t xml:space="preserve">archaického </w:t>
      </w:r>
      <w:r w:rsidR="00124C64">
        <w:t xml:space="preserve">a múzického </w:t>
      </w:r>
      <w:r>
        <w:t xml:space="preserve">pythagoreismu do neoplatonismu. Fúrie se nového aktu divadelní komedie zvané „objektivita“ jistě zaradovaly. Citovaný </w:t>
      </w:r>
      <w:r w:rsidRPr="08F55696">
        <w:rPr>
          <w:i/>
        </w:rPr>
        <w:t>Quodlibet</w:t>
      </w:r>
      <w:r w:rsidR="00C10EBF">
        <w:t xml:space="preserve"> IX změnil</w:t>
      </w:r>
      <w:r>
        <w:t xml:space="preserve"> p</w:t>
      </w:r>
      <w:r w:rsidRPr="00273106">
        <w:t xml:space="preserve">ořadí obou pojetí abstrakce </w:t>
      </w:r>
      <w:r>
        <w:t xml:space="preserve">podle Kilwardbyho verze </w:t>
      </w:r>
      <w:r w:rsidRPr="007126D2">
        <w:rPr>
          <w:i/>
        </w:rPr>
        <w:t>Oxfordian Fallacy</w:t>
      </w:r>
      <w:r w:rsidR="00C10EBF">
        <w:t xml:space="preserve"> a dal</w:t>
      </w:r>
      <w:r>
        <w:t xml:space="preserve"> na první místo objektivně-metafyzickou abstrakci a po ní </w:t>
      </w:r>
      <w:r w:rsidRPr="00273106">
        <w:t>matemat</w:t>
      </w:r>
      <w:r>
        <w:t>ickou</w:t>
      </w:r>
      <w:r>
        <w:rPr>
          <w:i/>
        </w:rPr>
        <w:fldChar w:fldCharType="begin"/>
      </w:r>
      <w:r>
        <w:instrText xml:space="preserve"> XE "</w:instrText>
      </w:r>
      <w:r w:rsidRPr="0015798D">
        <w:rPr>
          <w:i/>
        </w:rPr>
        <w:instrText>Oxfordian Fallacy:</w:instrText>
      </w:r>
      <w:r w:rsidRPr="007D4B62">
        <w:instrText>Gandavus</w:instrText>
      </w:r>
      <w:r>
        <w:instrText xml:space="preserve">" </w:instrText>
      </w:r>
      <w:r>
        <w:rPr>
          <w:i/>
        </w:rPr>
        <w:fldChar w:fldCharType="end"/>
      </w:r>
      <w:r>
        <w:t xml:space="preserve">. </w:t>
      </w:r>
      <w:r w:rsidRPr="00273106">
        <w:t>Každé jsoucno je něco racionálně-voluntárně chtěné</w:t>
      </w:r>
      <w:r>
        <w:t>ho</w:t>
      </w:r>
      <w:r w:rsidRPr="00273106">
        <w:t xml:space="preserve"> od boha, ergo je subjektivně </w:t>
      </w:r>
      <w:r w:rsidR="007F08DC">
        <w:t xml:space="preserve">a potenciálně </w:t>
      </w:r>
      <w:r w:rsidRPr="00273106">
        <w:t>intendováno</w:t>
      </w:r>
      <w:r>
        <w:t xml:space="preserve"> v modu </w:t>
      </w:r>
      <w:r w:rsidRPr="00FB3DB0">
        <w:rPr>
          <w:i/>
        </w:rPr>
        <w:t>per prius</w:t>
      </w:r>
      <w:r>
        <w:rPr>
          <w:i/>
        </w:rPr>
        <w:fldChar w:fldCharType="begin"/>
      </w:r>
      <w:r>
        <w:instrText xml:space="preserve"> XE "predikace:</w:instrText>
      </w:r>
      <w:r w:rsidRPr="001D3805">
        <w:rPr>
          <w:i/>
        </w:rPr>
        <w:instrText>per prius</w:instrText>
      </w:r>
      <w:r>
        <w:instrText xml:space="preserve">" </w:instrText>
      </w:r>
      <w:r>
        <w:rPr>
          <w:i/>
        </w:rPr>
        <w:fldChar w:fldCharType="end"/>
      </w:r>
      <w:r w:rsidRPr="00273106">
        <w:t xml:space="preserve">. </w:t>
      </w:r>
      <w:r>
        <w:t xml:space="preserve">Tato forma kategoriální predikace založila objektivně-exemplární </w:t>
      </w:r>
      <w:r w:rsidRPr="00273106">
        <w:t>určení jsoucna</w:t>
      </w:r>
      <w:r>
        <w:t xml:space="preserve">. Nové určení determinuje minimální míru jsoucnosti jako </w:t>
      </w:r>
      <w:r w:rsidR="00C10EBF">
        <w:t xml:space="preserve">objektivovanou </w:t>
      </w:r>
      <w:r w:rsidRPr="00273106">
        <w:rPr>
          <w:i/>
        </w:rPr>
        <w:t>res</w:t>
      </w:r>
      <w:r w:rsidRPr="00273106">
        <w:t xml:space="preserve"> </w:t>
      </w:r>
      <w:r>
        <w:t xml:space="preserve">určenou </w:t>
      </w:r>
      <w:r w:rsidRPr="00273106">
        <w:t xml:space="preserve">skrze </w:t>
      </w:r>
      <w:r w:rsidR="00C10EBF">
        <w:t xml:space="preserve">hypostázovaný </w:t>
      </w:r>
      <w:r w:rsidRPr="00273106">
        <w:rPr>
          <w:i/>
        </w:rPr>
        <w:t>habitus</w:t>
      </w:r>
      <w:r w:rsidRPr="00273106">
        <w:t xml:space="preserve"> a </w:t>
      </w:r>
      <w:r w:rsidRPr="00273106">
        <w:rPr>
          <w:i/>
        </w:rPr>
        <w:t>relatio</w:t>
      </w:r>
      <w:r w:rsidRPr="00273106">
        <w:t>.</w:t>
      </w:r>
      <w:r>
        <w:t xml:space="preserve"> </w:t>
      </w:r>
      <w:r w:rsidR="00C10EBF">
        <w:t>P</w:t>
      </w:r>
      <w:r w:rsidRPr="00273106">
        <w:t>rimát matematické trojčlenky</w:t>
      </w:r>
      <w:r w:rsidR="00C10EBF">
        <w:t xml:space="preserve"> založil </w:t>
      </w:r>
      <w:r w:rsidRPr="00273106">
        <w:t xml:space="preserve">objektivní </w:t>
      </w:r>
      <w:r w:rsidR="00C10EBF">
        <w:t>formu</w:t>
      </w:r>
      <w:r w:rsidRPr="00273106">
        <w:t xml:space="preserve"> analogie</w:t>
      </w:r>
      <w:r>
        <w:t xml:space="preserve"> v modu </w:t>
      </w:r>
      <w:r w:rsidRPr="007126D2">
        <w:rPr>
          <w:i/>
        </w:rPr>
        <w:t>inmediate</w:t>
      </w:r>
      <w:r>
        <w:t xml:space="preserve"> a </w:t>
      </w:r>
      <w:r w:rsidRPr="007126D2">
        <w:rPr>
          <w:i/>
        </w:rPr>
        <w:t>per prius</w:t>
      </w:r>
      <w:r w:rsidRPr="00273106">
        <w:t xml:space="preserve">. </w:t>
      </w:r>
      <w:r>
        <w:t xml:space="preserve">Bůh působí reálně kauzálně skrze svou esenciální vůli, ale objektivně tuto kauzalitu nahlíží sám v sobě. Gandavus proto </w:t>
      </w:r>
      <w:r w:rsidRPr="00273106">
        <w:t xml:space="preserve">posunul </w:t>
      </w:r>
      <w:r>
        <w:t xml:space="preserve">kategorii vztahu </w:t>
      </w:r>
      <w:r w:rsidRPr="00273106">
        <w:t xml:space="preserve">do božího subjektu, a tím zásadně změnil celý systém ontoteologie. </w:t>
      </w:r>
      <w:r>
        <w:t>Bůh se stal člověkem tím, že se oddělila neproniknutelá sféra boží intimity (</w:t>
      </w:r>
      <w:r w:rsidRPr="08010B5B">
        <w:rPr>
          <w:i/>
        </w:rPr>
        <w:t>esse in</w:t>
      </w:r>
      <w:r w:rsidRPr="08010B5B">
        <w:rPr>
          <w:i/>
          <w:vertAlign w:val="superscript"/>
        </w:rPr>
        <w:t>1</w:t>
      </w:r>
      <w:r>
        <w:t>) od jeho demiurgické racionality, vůle a intencionality (</w:t>
      </w:r>
      <w:r w:rsidRPr="08010B5B">
        <w:rPr>
          <w:i/>
        </w:rPr>
        <w:t>esse ad</w:t>
      </w:r>
      <w:r w:rsidRPr="08010B5B">
        <w:rPr>
          <w:i/>
          <w:vertAlign w:val="superscript"/>
        </w:rPr>
        <w:t>1</w:t>
      </w:r>
      <w:r>
        <w:t>). Tím vznikla moderním bohu objektivní mnohost jsoucen třetího druhu. Nosič těchto absolutních jsoucen třetího druhu (čili subjekt) a stal se absolutním (čili odděleným) schizofrenikem. Umírání moderního božského individua jako dále nedělitelného nosiče objektivně-transcendentálních významů jsoucna nějakou dobu trvalo, ale bylo dějinně nevyhnutelné</w:t>
      </w:r>
      <w:r>
        <w:fldChar w:fldCharType="begin"/>
      </w:r>
      <w:r>
        <w:instrText xml:space="preserve"> XE "</w:instrText>
      </w:r>
      <w:r w:rsidRPr="00407256">
        <w:instrText>objekti</w:instrText>
      </w:r>
      <w:r>
        <w:instrText xml:space="preserve">vita:bůh" </w:instrText>
      </w:r>
      <w:r>
        <w:fldChar w:fldCharType="end"/>
      </w:r>
      <w:r>
        <w:t xml:space="preserve">. Moderní bůh se musel objektivně-nutně stát člověkem, aby se moderní člověk mohl stát </w:t>
      </w:r>
      <w:r w:rsidR="00270073">
        <w:t xml:space="preserve">moderním </w:t>
      </w:r>
      <w:r>
        <w:t xml:space="preserve">bohem v modu objektivní ontoteologie. </w:t>
      </w:r>
      <w:r w:rsidRPr="00273106">
        <w:t xml:space="preserve">Díky nové formě čtyřčlenky </w:t>
      </w:r>
      <w:r w:rsidRPr="00273106">
        <w:rPr>
          <w:i/>
          <w:iCs/>
        </w:rPr>
        <w:t>Doctor Solemnis</w:t>
      </w:r>
      <w:r w:rsidRPr="00273106">
        <w:rPr>
          <w:iCs/>
        </w:rPr>
        <w:t xml:space="preserve"> odkázal vítězné moderně čtyři způsoby objektivní analogie jsoucna.</w:t>
      </w:r>
      <w:r>
        <w:rPr>
          <w:iCs/>
        </w:rPr>
        <w:t xml:space="preserve"> </w:t>
      </w:r>
      <w:r w:rsidRPr="00273106">
        <w:t xml:space="preserve">Následující citát ukazuje </w:t>
      </w:r>
      <w:r>
        <w:t xml:space="preserve">první </w:t>
      </w:r>
      <w:r w:rsidRPr="00273106">
        <w:t>objektivn</w:t>
      </w:r>
      <w:r w:rsidR="002947E9">
        <w:t>í</w:t>
      </w:r>
      <w:r w:rsidR="001202F5">
        <w:t xml:space="preserve"> </w:t>
      </w:r>
      <w:r w:rsidR="001202F5" w:rsidRPr="001202F5">
        <w:rPr>
          <w:i/>
        </w:rPr>
        <w:t>resolu</w:t>
      </w:r>
      <w:r w:rsidR="001202F5">
        <w:rPr>
          <w:i/>
        </w:rPr>
        <w:t>t</w:t>
      </w:r>
      <w:r w:rsidR="001202F5" w:rsidRPr="001202F5">
        <w:rPr>
          <w:i/>
        </w:rPr>
        <w:t>io</w:t>
      </w:r>
      <w:r w:rsidR="001202F5">
        <w:t xml:space="preserve"> </w:t>
      </w:r>
      <w:r>
        <w:t xml:space="preserve">jsoucna </w:t>
      </w:r>
      <w:r w:rsidRPr="00273106">
        <w:t>na latinském Západě.</w:t>
      </w:r>
    </w:p>
    <w:p w:rsidR="08163013" w:rsidRPr="00DC087A" w:rsidRDefault="08163013" w:rsidP="08163013">
      <w:pPr>
        <w:pStyle w:val="Citace"/>
        <w:rPr>
          <w:noProof/>
          <w:lang w:val="cs-CZ"/>
        </w:rPr>
      </w:pPr>
      <w:r w:rsidRPr="00273106">
        <w:rPr>
          <w:noProof/>
          <w:lang w:val="cs-CZ"/>
        </w:rPr>
        <w:t>„</w:t>
      </w:r>
      <w:r>
        <w:rPr>
          <w:noProof/>
          <w:lang w:val="cs-CZ"/>
        </w:rPr>
        <w:t>K prvnímu z těchto modů, který je dán v poměru vzhledem k formě, je třeba říci, že členové formálního vztahu mohou sdílet formu v modu podobnosti čtyřmi způsoby. První způsob je dán jednoduše a odděleně (</w:t>
      </w:r>
      <w:r w:rsidRPr="00DC087A">
        <w:rPr>
          <w:i/>
          <w:noProof/>
          <w:lang w:val="cs-CZ"/>
        </w:rPr>
        <w:t>simpliciter et absolute</w:t>
      </w:r>
      <w:r>
        <w:rPr>
          <w:noProof/>
          <w:lang w:val="cs-CZ"/>
        </w:rPr>
        <w:t xml:space="preserve">) a forma v jednom členu nemá žádnou vazbu na druhý člen. Jiný způsob vztahu je dán vzhledem ke druhému členu sdílejícímu formu, a to trojím způsobem. </w:t>
      </w:r>
      <w:r>
        <w:rPr>
          <w:noProof/>
          <w:lang w:val="cs-CZ"/>
        </w:rPr>
        <w:lastRenderedPageBreak/>
        <w:t>Buď je vztah založen intencionálně (</w:t>
      </w:r>
      <w:r w:rsidRPr="00D13D41">
        <w:rPr>
          <w:i/>
          <w:noProof/>
        </w:rPr>
        <w:t>secundum rationem intentionis</w:t>
      </w:r>
      <w:r>
        <w:rPr>
          <w:noProof/>
          <w:lang w:val="cs-CZ"/>
        </w:rPr>
        <w:t>), nebo imitací (</w:t>
      </w:r>
      <w:r w:rsidRPr="00D13D41">
        <w:rPr>
          <w:i/>
          <w:noProof/>
        </w:rPr>
        <w:t>secundum rationem imitationis</w:t>
      </w:r>
      <w:r>
        <w:rPr>
          <w:noProof/>
          <w:lang w:val="cs-CZ"/>
        </w:rPr>
        <w:t>), nebo podobností v rámci produkce (</w:t>
      </w:r>
      <w:r w:rsidRPr="00D13D41">
        <w:rPr>
          <w:i/>
          <w:noProof/>
        </w:rPr>
        <w:t>secundum rationem productionis</w:t>
      </w:r>
      <w:r>
        <w:rPr>
          <w:noProof/>
          <w:lang w:val="cs-CZ"/>
        </w:rPr>
        <w:t xml:space="preserve">).“ </w:t>
      </w:r>
      <w:r>
        <w:rPr>
          <w:rStyle w:val="Znakapoznpodarou"/>
        </w:rPr>
        <w:footnoteReference w:id="417"/>
      </w:r>
    </w:p>
    <w:p w:rsidR="002B0086" w:rsidRDefault="08163013" w:rsidP="08163013">
      <w:r w:rsidRPr="00273106">
        <w:t xml:space="preserve">Existuje čtverá podobnost formy, která zakládá společenství objektivně dané podobnosti a analogické univocity </w:t>
      </w:r>
      <w:r>
        <w:t xml:space="preserve">dané sdílením objektivní formy </w:t>
      </w:r>
      <w:r w:rsidRPr="00273106">
        <w:t>(</w:t>
      </w:r>
      <w:r w:rsidRPr="00273106">
        <w:rPr>
          <w:i/>
        </w:rPr>
        <w:t>communicantia in forma</w:t>
      </w:r>
      <w:r w:rsidRPr="00273106">
        <w:t>). První podobnost má zcela oddělený charakter, protože bož</w:t>
      </w:r>
      <w:r>
        <w:t xml:space="preserve">í esence </w:t>
      </w:r>
      <w:r w:rsidRPr="00273106">
        <w:t>není sdělitelná a komunikovatelná v žádné formě podobnosti (</w:t>
      </w:r>
      <w:r w:rsidRPr="00273106">
        <w:rPr>
          <w:i/>
        </w:rPr>
        <w:t>nulla praerogativa secundum formam</w:t>
      </w:r>
      <w:r w:rsidRPr="00273106">
        <w:t xml:space="preserve">). </w:t>
      </w:r>
      <w:r>
        <w:t xml:space="preserve">Esenci sdílejí jen osoby v boží Trojici v rámci božské formy komunikace. </w:t>
      </w:r>
      <w:r w:rsidRPr="00273106">
        <w:t xml:space="preserve">Mezi bohem a stvořením neexistuje podobnost na úrovni esence, takže první model podobnosti není možný. </w:t>
      </w:r>
      <w:r>
        <w:t xml:space="preserve">Tuto formu jsoucnosti na naší úrovni vnímáme </w:t>
      </w:r>
      <w:r w:rsidR="007E4B17">
        <w:t>jen nepřímo, skrze náhled</w:t>
      </w:r>
      <w:r>
        <w:t xml:space="preserve"> do objektivní formy eideticky dané čisté jsoucnosti. Tato poslední identita se k ničemu jinému nevztahuje, protože je daná </w:t>
      </w:r>
      <w:r w:rsidRPr="08E11CC8">
        <w:rPr>
          <w:i/>
        </w:rPr>
        <w:t>absolute</w:t>
      </w:r>
      <w:r>
        <w:t xml:space="preserve">. </w:t>
      </w:r>
      <w:r w:rsidRPr="00273106">
        <w:t>Druhá forma společenství forem (</w:t>
      </w:r>
      <w:r w:rsidRPr="00273106">
        <w:rPr>
          <w:i/>
        </w:rPr>
        <w:t>alio modo</w:t>
      </w:r>
      <w:r w:rsidRPr="00273106">
        <w:t>) zakládá moderní objektivitu třemi různými způsoby</w:t>
      </w:r>
      <w:r>
        <w:t>. Vztah je dán intencionálně (</w:t>
      </w:r>
      <w:r w:rsidRPr="00D13D41">
        <w:rPr>
          <w:i/>
        </w:rPr>
        <w:t>secundum rationem intentionis</w:t>
      </w:r>
      <w:r>
        <w:t>), nebo imitací (</w:t>
      </w:r>
      <w:r w:rsidRPr="00D13D41">
        <w:rPr>
          <w:i/>
        </w:rPr>
        <w:t>secundum rationem imitationis</w:t>
      </w:r>
      <w:r>
        <w:t>), nebo podobností v rámci produkce (</w:t>
      </w:r>
      <w:r w:rsidRPr="00D13D41">
        <w:rPr>
          <w:i/>
        </w:rPr>
        <w:t>secundum rationem productionis</w:t>
      </w:r>
      <w:r>
        <w:t xml:space="preserve">). Rozeberme tyto vztahy podle </w:t>
      </w:r>
      <w:r w:rsidRPr="00273106">
        <w:t>již uvedených for</w:t>
      </w:r>
      <w:r>
        <w:t xml:space="preserve">em </w:t>
      </w:r>
      <w:r w:rsidR="00357594">
        <w:t xml:space="preserve">objektivního </w:t>
      </w:r>
      <w:r>
        <w:t>dativu (</w:t>
      </w:r>
      <w:r w:rsidRPr="00CC0FE2">
        <w:rPr>
          <w:i/>
        </w:rPr>
        <w:t>dativus obiectivus</w:t>
      </w:r>
      <w:r>
        <w:rPr>
          <w:i/>
        </w:rPr>
        <w:fldChar w:fldCharType="begin"/>
      </w:r>
      <w:r>
        <w:instrText xml:space="preserve"> XE "</w:instrText>
      </w:r>
      <w:r w:rsidRPr="00F55176">
        <w:rPr>
          <w:i/>
        </w:rPr>
        <w:instrText>dativus obiectivus</w:instrText>
      </w:r>
      <w:r>
        <w:instrText xml:space="preserve">" </w:instrText>
      </w:r>
      <w:r>
        <w:rPr>
          <w:i/>
        </w:rPr>
        <w:fldChar w:fldCharType="end"/>
      </w:r>
      <w:r w:rsidR="081942A4">
        <w:t>, kap. 4</w:t>
      </w:r>
      <w:r>
        <w:t xml:space="preserve">). </w:t>
      </w:r>
      <w:r w:rsidRPr="00273106">
        <w:t xml:space="preserve">Klíčové je oddělení </w:t>
      </w:r>
      <w:r w:rsidRPr="00273106">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t xml:space="preserve"> vztaženého k boží esenci (</w:t>
      </w:r>
      <w:r w:rsidRPr="08395612">
        <w:rPr>
          <w:i/>
        </w:rPr>
        <w:t>esse in</w:t>
      </w:r>
      <w:r w:rsidRPr="08395612">
        <w:rPr>
          <w:i/>
          <w:vertAlign w:val="superscript"/>
        </w:rPr>
        <w:t>1</w:t>
      </w:r>
      <w:r>
        <w:t xml:space="preserve">) </w:t>
      </w:r>
      <w:r w:rsidRPr="00273106">
        <w:t>od komunikace</w:t>
      </w:r>
      <w:r>
        <w:t xml:space="preserve"> boží intence</w:t>
      </w:r>
      <w:r w:rsidRPr="00273106">
        <w:t xml:space="preserve"> </w:t>
      </w:r>
      <w:r>
        <w:t xml:space="preserve">v modu </w:t>
      </w:r>
      <w:r w:rsidRPr="007F7726">
        <w:rPr>
          <w:i/>
        </w:rPr>
        <w:t>dativus</w:t>
      </w:r>
      <w:r>
        <w:t xml:space="preserve"> </w:t>
      </w:r>
      <w:r w:rsidRPr="00273106">
        <w:rPr>
          <w:i/>
        </w:rPr>
        <w:t>auctoris</w:t>
      </w:r>
      <w:r>
        <w:t xml:space="preserve"> (</w:t>
      </w:r>
      <w:r w:rsidRPr="089D24D8">
        <w:rPr>
          <w:i/>
        </w:rPr>
        <w:t>esse ad</w:t>
      </w:r>
      <w:r w:rsidRPr="089D24D8">
        <w:rPr>
          <w:i/>
          <w:vertAlign w:val="superscript"/>
        </w:rPr>
        <w:t>1</w:t>
      </w:r>
      <w:r>
        <w:t xml:space="preserve">). </w:t>
      </w:r>
      <w:r w:rsidR="006D5B4B" w:rsidRPr="00273106">
        <w:t xml:space="preserve">Přivlastňovací dativ </w:t>
      </w:r>
      <w:r w:rsidR="006D5B4B">
        <w:t xml:space="preserve">v rámci </w:t>
      </w:r>
      <w:r w:rsidR="006D5B4B" w:rsidRPr="00273106">
        <w:t xml:space="preserve">objektivity je vyloučen díky oddělenosti boží esence, které patří </w:t>
      </w:r>
      <w:r w:rsidR="006D5B4B">
        <w:t xml:space="preserve">intimní </w:t>
      </w:r>
      <w:r w:rsidR="006D5B4B" w:rsidRPr="00273106">
        <w:t>plnost bytí (</w:t>
      </w:r>
      <w:r w:rsidR="006D5B4B" w:rsidRPr="00273106">
        <w:rPr>
          <w:i/>
        </w:rPr>
        <w:t>dativus possessivus</w:t>
      </w:r>
      <w:r w:rsidR="006D5B4B" w:rsidRPr="00273106">
        <w:t>).</w:t>
      </w:r>
      <w:r w:rsidR="006D5B4B">
        <w:t xml:space="preserve"> </w:t>
      </w:r>
      <w:r>
        <w:t>Vztah intimity vlastnící boží esenci je oddělen od zbylých tří vztahů, které zakládá manifestovatelná boží objektivita</w:t>
      </w:r>
      <w:r w:rsidR="006D5B4B">
        <w:t xml:space="preserve">. </w:t>
      </w:r>
      <w:r w:rsidR="00885548">
        <w:t xml:space="preserve">Manifestace </w:t>
      </w:r>
      <w:r w:rsidR="00885548" w:rsidRPr="00885548">
        <w:t>bož</w:t>
      </w:r>
      <w:r w:rsidR="00885548">
        <w:t xml:space="preserve">í intencionality </w:t>
      </w:r>
      <w:r w:rsidR="00885548" w:rsidRPr="00885548">
        <w:t xml:space="preserve">v modu </w:t>
      </w:r>
      <w:r w:rsidR="00885548" w:rsidRPr="00885548">
        <w:rPr>
          <w:i/>
        </w:rPr>
        <w:t>dativus auctoris</w:t>
      </w:r>
      <w:r w:rsidR="00885548">
        <w:rPr>
          <w:i/>
        </w:rPr>
        <w:fldChar w:fldCharType="begin"/>
      </w:r>
      <w:r w:rsidR="00885548">
        <w:instrText xml:space="preserve"> XE "</w:instrText>
      </w:r>
      <w:r w:rsidR="00885548" w:rsidRPr="007F7726">
        <w:rPr>
          <w:i/>
        </w:rPr>
        <w:instrText>dativus</w:instrText>
      </w:r>
      <w:r w:rsidR="00885548">
        <w:instrText xml:space="preserve"> </w:instrText>
      </w:r>
      <w:r w:rsidR="00885548" w:rsidRPr="006E4B49">
        <w:rPr>
          <w:i/>
        </w:rPr>
        <w:instrText>auctoris</w:instrText>
      </w:r>
      <w:r w:rsidR="00885548">
        <w:instrText xml:space="preserve">" </w:instrText>
      </w:r>
      <w:r w:rsidR="00885548">
        <w:rPr>
          <w:i/>
        </w:rPr>
        <w:fldChar w:fldCharType="end"/>
      </w:r>
      <w:r w:rsidR="00885548" w:rsidRPr="00885548">
        <w:t xml:space="preserve"> (</w:t>
      </w:r>
      <w:r w:rsidR="00885548" w:rsidRPr="00885548">
        <w:rPr>
          <w:i/>
        </w:rPr>
        <w:t>esse ad</w:t>
      </w:r>
      <w:r w:rsidR="00885548" w:rsidRPr="00885548">
        <w:rPr>
          <w:i/>
          <w:vertAlign w:val="superscript"/>
        </w:rPr>
        <w:t>1</w:t>
      </w:r>
      <w:r w:rsidR="00885548" w:rsidRPr="00885548">
        <w:t xml:space="preserve">) </w:t>
      </w:r>
      <w:r w:rsidR="00885548">
        <w:t>již směřuje navenek skrze exemplary v modu „</w:t>
      </w:r>
      <w:r w:rsidR="00885548" w:rsidRPr="00885548">
        <w:rPr>
          <w:i/>
        </w:rPr>
        <w:t>ad aliquid</w:t>
      </w:r>
      <w:r w:rsidR="00885548">
        <w:t>“</w:t>
      </w:r>
      <w:r w:rsidR="00885548" w:rsidRPr="00885548">
        <w:t xml:space="preserve">. </w:t>
      </w:r>
      <w:r w:rsidR="00843826">
        <w:t xml:space="preserve">Bůh v sobě vytváří potenci typu „být </w:t>
      </w:r>
      <w:r w:rsidR="007D6D7B">
        <w:t xml:space="preserve">něčím </w:t>
      </w:r>
      <w:r>
        <w:t>jiným než esencí</w:t>
      </w:r>
      <w:r w:rsidR="00843826">
        <w:t>“</w:t>
      </w:r>
      <w:r w:rsidR="00002FBD">
        <w:t xml:space="preserve">, což je základní forma objektivního </w:t>
      </w:r>
      <w:r w:rsidR="00002FBD" w:rsidRPr="00002FBD">
        <w:rPr>
          <w:i/>
        </w:rPr>
        <w:t>tertium ens</w:t>
      </w:r>
      <w:r w:rsidR="00843826">
        <w:t xml:space="preserve">. Tímo způsobem vznikne </w:t>
      </w:r>
      <w:r w:rsidR="002A51DD">
        <w:t xml:space="preserve">hypostázovaný a objektivní </w:t>
      </w:r>
      <w:r>
        <w:t xml:space="preserve">vztah </w:t>
      </w:r>
      <w:r w:rsidR="002A51DD">
        <w:t xml:space="preserve">boží intencionality </w:t>
      </w:r>
      <w:r>
        <w:t>k boží esenci (</w:t>
      </w:r>
      <w:r w:rsidRPr="000E6730">
        <w:rPr>
          <w:i/>
        </w:rPr>
        <w:t>esse ad</w:t>
      </w:r>
      <w:r w:rsidRPr="000E6730">
        <w:rPr>
          <w:i/>
          <w:vertAlign w:val="superscript"/>
        </w:rPr>
        <w:t>1</w:t>
      </w:r>
      <w:r>
        <w:t xml:space="preserve">). Gandavus odlišil </w:t>
      </w:r>
      <w:r w:rsidRPr="00273106">
        <w:rPr>
          <w:i/>
        </w:rPr>
        <w:t>dativus possessivus</w:t>
      </w:r>
      <w:r>
        <w:rPr>
          <w:i/>
        </w:rPr>
        <w:t xml:space="preserve"> </w:t>
      </w:r>
      <w:r w:rsidRPr="088A5818">
        <w:t>vztažený k esen</w:t>
      </w:r>
      <w:r>
        <w:t>ci od výkonu boží intencionality</w:t>
      </w:r>
      <w:r w:rsidRPr="088A5818">
        <w:t xml:space="preserve"> dané jako </w:t>
      </w:r>
      <w:r w:rsidRPr="00273106">
        <w:rPr>
          <w:i/>
        </w:rPr>
        <w:t>dativus auctoris</w:t>
      </w:r>
      <w:r>
        <w:rPr>
          <w:i/>
        </w:rPr>
        <w:fldChar w:fldCharType="begin"/>
      </w:r>
      <w:r>
        <w:instrText xml:space="preserve"> XE "</w:instrText>
      </w:r>
      <w:r w:rsidRPr="00C5228F">
        <w:rPr>
          <w:i/>
          <w:iCs/>
        </w:rPr>
        <w:instrText>dativus auctoris</w:instrText>
      </w:r>
      <w:r>
        <w:instrText xml:space="preserve">" </w:instrText>
      </w:r>
      <w:r>
        <w:rPr>
          <w:i/>
        </w:rPr>
        <w:fldChar w:fldCharType="end"/>
      </w:r>
      <w:r>
        <w:t xml:space="preserve">. </w:t>
      </w:r>
      <w:r w:rsidR="00002FBD" w:rsidRPr="00002FBD">
        <w:t xml:space="preserve">Moderní Bůh </w:t>
      </w:r>
      <w:r w:rsidR="00002FBD">
        <w:t>je autorem exemplárního myšlení ve smyslu objektivní produkce stvořitelského kapitálu (</w:t>
      </w:r>
      <w:r w:rsidR="00002FBD" w:rsidRPr="08B07E80">
        <w:rPr>
          <w:i/>
        </w:rPr>
        <w:t>creabilia</w:t>
      </w:r>
      <w:r w:rsidR="00002FBD">
        <w:rPr>
          <w:i/>
        </w:rPr>
        <w:fldChar w:fldCharType="begin"/>
      </w:r>
      <w:r w:rsidR="00002FBD">
        <w:instrText xml:space="preserve"> XE "</w:instrText>
      </w:r>
      <w:r w:rsidR="00002FBD" w:rsidRPr="08225EAE">
        <w:rPr>
          <w:i/>
        </w:rPr>
        <w:instrText>creabilia</w:instrText>
      </w:r>
      <w:r w:rsidR="00002FBD">
        <w:instrText xml:space="preserve">" </w:instrText>
      </w:r>
      <w:r w:rsidR="00002FBD">
        <w:rPr>
          <w:i/>
        </w:rPr>
        <w:fldChar w:fldCharType="end"/>
      </w:r>
      <w:r w:rsidR="00002FBD">
        <w:t>)</w:t>
      </w:r>
      <w:r w:rsidR="00002FBD" w:rsidRPr="00002FBD">
        <w:t xml:space="preserve">. Tento objektivní kapitál se stává reálným díky produkci </w:t>
      </w:r>
      <w:r w:rsidR="00002FBD">
        <w:lastRenderedPageBreak/>
        <w:t xml:space="preserve">stvořeného světa. </w:t>
      </w:r>
      <w:r>
        <w:t xml:space="preserve">Gandavův bůh se stal exemplárním kapitalistou a investorem ve futuristickém modu </w:t>
      </w:r>
      <w:r w:rsidR="00EB5568">
        <w:t>„</w:t>
      </w:r>
      <w:r w:rsidRPr="08515868">
        <w:rPr>
          <w:i/>
        </w:rPr>
        <w:t>semel</w:t>
      </w:r>
      <w:r>
        <w:t>‒</w:t>
      </w:r>
      <w:r w:rsidRPr="08515868">
        <w:rPr>
          <w:i/>
        </w:rPr>
        <w:t>semper</w:t>
      </w:r>
      <w:r w:rsidR="00EB5568">
        <w:t>“</w:t>
      </w:r>
      <w:r>
        <w:t xml:space="preserve">. Projekt stvoření světa objektivně daný </w:t>
      </w:r>
      <w:r w:rsidRPr="082732A1">
        <w:rPr>
          <w:i/>
        </w:rPr>
        <w:t>ex nihilo</w:t>
      </w:r>
      <w:r>
        <w:rPr>
          <w:i/>
        </w:rPr>
        <w:fldChar w:fldCharType="begin"/>
      </w:r>
      <w:r>
        <w:instrText xml:space="preserve"> XE "</w:instrText>
      </w:r>
      <w:r w:rsidRPr="086D424D">
        <w:rPr>
          <w:i/>
        </w:rPr>
        <w:instrText>creatio ex nihilo</w:instrText>
      </w:r>
      <w:r>
        <w:instrText xml:space="preserve">" </w:instrText>
      </w:r>
      <w:r>
        <w:rPr>
          <w:i/>
        </w:rPr>
        <w:fldChar w:fldCharType="end"/>
      </w:r>
      <w:r>
        <w:t xml:space="preserve"> a představuje první podnikatelský záměr daný vskutku nihilisticky, objektivně a exemplárně. Dnešní banksteři</w:t>
      </w:r>
      <w:r>
        <w:fldChar w:fldCharType="begin"/>
      </w:r>
      <w:r>
        <w:instrText xml:space="preserve"> XE "</w:instrText>
      </w:r>
      <w:r w:rsidRPr="0870790A">
        <w:rPr>
          <w:i/>
        </w:rPr>
        <w:instrText>banksters</w:instrText>
      </w:r>
      <w:r>
        <w:instrText xml:space="preserve">" </w:instrText>
      </w:r>
      <w:r>
        <w:fldChar w:fldCharType="end"/>
      </w:r>
      <w:r>
        <w:t xml:space="preserve"> ve věku metafyzického nihilismu završují po smrti tohoto simulákra toto objektivně působící </w:t>
      </w:r>
      <w:r w:rsidRPr="0870790A">
        <w:rPr>
          <w:i/>
        </w:rPr>
        <w:t>factum</w:t>
      </w:r>
      <w:r>
        <w:t xml:space="preserve"> ustavuj</w:t>
      </w:r>
      <w:r w:rsidR="002B0086">
        <w:t>ící metafyzický základ moderny.</w:t>
      </w:r>
    </w:p>
    <w:p w:rsidR="08163013" w:rsidRPr="00273106" w:rsidRDefault="00317955" w:rsidP="00EE4483">
      <w:pPr>
        <w:ind w:firstLine="397"/>
      </w:pPr>
      <w:r>
        <w:rPr>
          <w:iCs/>
        </w:rPr>
        <w:t>B</w:t>
      </w:r>
      <w:r w:rsidR="08163013" w:rsidRPr="00273106">
        <w:rPr>
          <w:iCs/>
        </w:rPr>
        <w:t xml:space="preserve">ohu patří subjektivita zcela </w:t>
      </w:r>
      <w:r>
        <w:rPr>
          <w:iCs/>
        </w:rPr>
        <w:t>intimně</w:t>
      </w:r>
      <w:r w:rsidR="08163013" w:rsidRPr="00273106">
        <w:rPr>
          <w:iCs/>
        </w:rPr>
        <w:t>, díky jeho esenci.</w:t>
      </w:r>
      <w:r w:rsidR="08163013">
        <w:rPr>
          <w:iCs/>
        </w:rPr>
        <w:t xml:space="preserve"> </w:t>
      </w:r>
      <w:r w:rsidR="00953D3F">
        <w:rPr>
          <w:iCs/>
        </w:rPr>
        <w:t xml:space="preserve">Objektivita začíná </w:t>
      </w:r>
      <w:r w:rsidR="08163013">
        <w:t xml:space="preserve">v modu </w:t>
      </w:r>
      <w:r w:rsidR="08163013" w:rsidRPr="0001714D">
        <w:rPr>
          <w:i/>
        </w:rPr>
        <w:t>dativus auctoris</w:t>
      </w:r>
      <w:r w:rsidR="08163013">
        <w:t xml:space="preserve"> </w:t>
      </w:r>
      <w:r w:rsidR="00953D3F">
        <w:t xml:space="preserve">ve sféře boží intencionality. Ta </w:t>
      </w:r>
      <w:r w:rsidR="08163013">
        <w:t>v</w:t>
      </w:r>
      <w:r w:rsidR="08163013" w:rsidRPr="00273106">
        <w:t>ytváří objektivní sféru vztahů, které z hlediska stvoření vystupují v modu nekonečnosti, a tím také imitability, vůči konečnému stvoření</w:t>
      </w:r>
      <w:r w:rsidR="08163013">
        <w:t xml:space="preserve"> (</w:t>
      </w:r>
      <w:r w:rsidR="08163013" w:rsidRPr="000E6730">
        <w:rPr>
          <w:i/>
        </w:rPr>
        <w:t>esse ad</w:t>
      </w:r>
      <w:r w:rsidR="08163013">
        <w:rPr>
          <w:i/>
          <w:vertAlign w:val="superscript"/>
        </w:rPr>
        <w:t>2</w:t>
      </w:r>
      <w:r w:rsidR="08163013">
        <w:t>)</w:t>
      </w:r>
      <w:r w:rsidR="08163013" w:rsidRPr="00273106">
        <w:t xml:space="preserve">. Sféra </w:t>
      </w:r>
      <w:r w:rsidR="08163013">
        <w:t xml:space="preserve">sekundární </w:t>
      </w:r>
      <w:r w:rsidR="08163013" w:rsidRPr="00273106">
        <w:t xml:space="preserve">objektivity tvoří součást ontoteologické struktury díky </w:t>
      </w:r>
      <w:r w:rsidR="08163013">
        <w:t xml:space="preserve">boží </w:t>
      </w:r>
      <w:r w:rsidR="08163013" w:rsidRPr="00273106">
        <w:t xml:space="preserve">nekonečnosti jako základní kvantitativní míry a graduální imitability. </w:t>
      </w:r>
      <w:r w:rsidR="08163013">
        <w:t xml:space="preserve">Dvojí podoba exemplaru jako boží intence </w:t>
      </w:r>
      <w:r w:rsidR="08163013" w:rsidRPr="0075441D">
        <w:rPr>
          <w:i/>
        </w:rPr>
        <w:t>ad intra</w:t>
      </w:r>
      <w:r w:rsidR="08163013">
        <w:t xml:space="preserve"> a objektivní míry </w:t>
      </w:r>
      <w:r w:rsidR="08163013" w:rsidRPr="0075441D">
        <w:rPr>
          <w:i/>
        </w:rPr>
        <w:t>ad extra</w:t>
      </w:r>
      <w:r w:rsidR="08163013">
        <w:t xml:space="preserve"> zakládá analogickou formu podobnosti boha a stvoření. Tím je možná komunikace objektivních idiomů moderního boha  ve zbylých dvou modech, tedy imitací (</w:t>
      </w:r>
      <w:r w:rsidR="08163013" w:rsidRPr="00D13D41">
        <w:rPr>
          <w:i/>
        </w:rPr>
        <w:t>secundum rationem imitationis</w:t>
      </w:r>
      <w:r w:rsidR="08163013">
        <w:t>) nebo podobností v rámci produkce (</w:t>
      </w:r>
      <w:r w:rsidR="08163013" w:rsidRPr="00D13D41">
        <w:rPr>
          <w:i/>
        </w:rPr>
        <w:t>secundum rationem productionis</w:t>
      </w:r>
      <w:r w:rsidR="08163013">
        <w:t xml:space="preserve">). </w:t>
      </w:r>
      <w:r w:rsidR="00EE4483">
        <w:t>Co moderní bůh zamýšlí mytologickými exemplary</w:t>
      </w:r>
      <w:r w:rsidR="00EE4483" w:rsidRPr="00EE4483">
        <w:t xml:space="preserve">, </w:t>
      </w:r>
      <w:r w:rsidR="00EE4483">
        <w:t xml:space="preserve">to také </w:t>
      </w:r>
      <w:r w:rsidR="00EE4483" w:rsidRPr="00EE4483">
        <w:t xml:space="preserve">moderní subjekt objektivně poznává. </w:t>
      </w:r>
      <w:r w:rsidR="08163013" w:rsidRPr="00273106">
        <w:t xml:space="preserve">Z hlediska hermeneutiky </w:t>
      </w:r>
      <w:r w:rsidR="08163013">
        <w:t xml:space="preserve">se tím </w:t>
      </w:r>
      <w:r w:rsidR="08163013" w:rsidRPr="00273106">
        <w:t xml:space="preserve">otevírá otázka </w:t>
      </w:r>
      <w:r w:rsidR="08163013">
        <w:t xml:space="preserve">objektivního </w:t>
      </w:r>
      <w:r w:rsidR="08163013">
        <w:rPr>
          <w:i/>
        </w:rPr>
        <w:t>c</w:t>
      </w:r>
      <w:r w:rsidR="08163013" w:rsidRPr="08FF1945">
        <w:rPr>
          <w:i/>
        </w:rPr>
        <w:t>ommunicatio idiomatum</w:t>
      </w:r>
      <w:r w:rsidR="08163013">
        <w:rPr>
          <w:i/>
        </w:rPr>
        <w:fldChar w:fldCharType="begin"/>
      </w:r>
      <w:r w:rsidR="08163013">
        <w:instrText xml:space="preserve"> XE "</w:instrText>
      </w:r>
      <w:r w:rsidR="08163013" w:rsidRPr="08276027">
        <w:rPr>
          <w:i/>
        </w:rPr>
        <w:instrText>communicatio idiomatum</w:instrText>
      </w:r>
      <w:r w:rsidR="08163013">
        <w:instrText xml:space="preserve">" </w:instrText>
      </w:r>
      <w:r w:rsidR="08163013">
        <w:rPr>
          <w:i/>
        </w:rPr>
        <w:fldChar w:fldCharType="end"/>
      </w:r>
      <w:r w:rsidR="08163013" w:rsidRPr="00273106">
        <w:t xml:space="preserve"> </w:t>
      </w:r>
      <w:r w:rsidR="08163013">
        <w:t xml:space="preserve">převzatého z dogmatické teologie do moderní ontoteologie. Touto komunikací objektivních idiomů vznikají další dvě určení </w:t>
      </w:r>
      <w:r w:rsidR="08163013" w:rsidRPr="00273106">
        <w:t xml:space="preserve">epochálních dativů. </w:t>
      </w:r>
      <w:r w:rsidR="08163013">
        <w:rPr>
          <w:iCs/>
        </w:rPr>
        <w:t xml:space="preserve">Analogie objektivity v bohu a ve stvoření dané v systému Gandavovy ontoteologie </w:t>
      </w:r>
      <w:r w:rsidR="08163013" w:rsidRPr="00273106">
        <w:rPr>
          <w:iCs/>
        </w:rPr>
        <w:t xml:space="preserve">ukazuje způsob, jak vznikl </w:t>
      </w:r>
      <w:r w:rsidR="08163013">
        <w:rPr>
          <w:iCs/>
        </w:rPr>
        <w:t xml:space="preserve">objektivní </w:t>
      </w:r>
      <w:r w:rsidR="08163013" w:rsidRPr="00273106">
        <w:rPr>
          <w:iCs/>
        </w:rPr>
        <w:t>náhled moderny na celek jsoucna (</w:t>
      </w:r>
      <w:r w:rsidR="08163013">
        <w:rPr>
          <w:i/>
          <w:iCs/>
        </w:rPr>
        <w:t>dativus auctoris</w:t>
      </w:r>
      <w:r w:rsidR="08163013">
        <w:rPr>
          <w:i/>
          <w:iCs/>
        </w:rPr>
        <w:fldChar w:fldCharType="begin"/>
      </w:r>
      <w:r w:rsidR="08163013">
        <w:instrText xml:space="preserve"> XE "</w:instrText>
      </w:r>
      <w:r w:rsidR="08163013">
        <w:rPr>
          <w:i/>
          <w:iCs/>
        </w:rPr>
        <w:instrText>dativus auctoris</w:instrText>
      </w:r>
      <w:r w:rsidR="08163013">
        <w:instrText xml:space="preserve">" </w:instrText>
      </w:r>
      <w:r w:rsidR="08163013">
        <w:rPr>
          <w:i/>
          <w:iCs/>
        </w:rPr>
        <w:fldChar w:fldCharType="end"/>
      </w:r>
      <w:r w:rsidR="08163013" w:rsidRPr="00273106">
        <w:rPr>
          <w:iCs/>
        </w:rPr>
        <w:t>)</w:t>
      </w:r>
      <w:r w:rsidR="08163013">
        <w:rPr>
          <w:iCs/>
        </w:rPr>
        <w:t xml:space="preserve">. </w:t>
      </w:r>
      <w:r w:rsidR="08163013">
        <w:t>Vztah boha a stvoření je založen imitací (</w:t>
      </w:r>
      <w:r w:rsidR="08163013" w:rsidRPr="00D13D41">
        <w:rPr>
          <w:i/>
        </w:rPr>
        <w:t>secundum rationem imitationis</w:t>
      </w:r>
      <w:r w:rsidR="08163013">
        <w:t>) nebo podobností v rámci produkce (</w:t>
      </w:r>
      <w:r w:rsidR="08163013" w:rsidRPr="00D13D41">
        <w:rPr>
          <w:i/>
        </w:rPr>
        <w:t>secundum rationem productionis</w:t>
      </w:r>
      <w:r w:rsidR="08163013">
        <w:t xml:space="preserve">). </w:t>
      </w:r>
      <w:r w:rsidR="08163013" w:rsidRPr="00273106">
        <w:t>Následující část deváté kvestie (</w:t>
      </w:r>
      <w:r w:rsidR="08163013" w:rsidRPr="00273106">
        <w:rPr>
          <w:i/>
        </w:rPr>
        <w:t>articuli</w:t>
      </w:r>
      <w:r w:rsidR="08163013" w:rsidRPr="00273106">
        <w:t xml:space="preserve"> 2-4) řeší otázku výše citované imitace exemplarů ve stvoření (</w:t>
      </w:r>
      <w:r w:rsidR="08163013" w:rsidRPr="00273106">
        <w:rPr>
          <w:i/>
        </w:rPr>
        <w:t>secundum rationem imitationis</w:t>
      </w:r>
      <w:r w:rsidR="08163013" w:rsidRPr="00273106">
        <w:t>). Možnost imitace podle stupně a míry (</w:t>
      </w:r>
      <w:r w:rsidR="08163013" w:rsidRPr="00273106">
        <w:rPr>
          <w:i/>
        </w:rPr>
        <w:t>mensura</w:t>
      </w:r>
      <w:r w:rsidR="08163013" w:rsidRPr="00273106">
        <w:t xml:space="preserve">, </w:t>
      </w:r>
      <w:r w:rsidR="08163013" w:rsidRPr="00273106">
        <w:rPr>
          <w:i/>
        </w:rPr>
        <w:t>gradus</w:t>
      </w:r>
      <w:r w:rsidR="08163013" w:rsidRPr="00273106">
        <w:t>) zakládá statut objektivního jsoucna ve stvořených věcech.</w:t>
      </w:r>
      <w:r w:rsidR="08163013">
        <w:t xml:space="preserve"> </w:t>
      </w:r>
      <w:r w:rsidR="08163013">
        <w:rPr>
          <w:iCs/>
        </w:rPr>
        <w:t xml:space="preserve">Analogie také ukazuje způsob, </w:t>
      </w:r>
      <w:r w:rsidR="08163013" w:rsidRPr="00273106">
        <w:rPr>
          <w:iCs/>
        </w:rPr>
        <w:t xml:space="preserve">jak se objektivní ens stalo univerzální mírou všeho jsoucího </w:t>
      </w:r>
      <w:r w:rsidR="08163013">
        <w:rPr>
          <w:iCs/>
        </w:rPr>
        <w:t xml:space="preserve">v modu demiurgické produkce </w:t>
      </w:r>
      <w:r w:rsidR="08163013" w:rsidRPr="00273106">
        <w:rPr>
          <w:iCs/>
        </w:rPr>
        <w:t>(</w:t>
      </w:r>
      <w:r w:rsidR="08163013" w:rsidRPr="00273106">
        <w:rPr>
          <w:i/>
          <w:iCs/>
        </w:rPr>
        <w:t>dativus mensurae</w:t>
      </w:r>
      <w:r w:rsidR="08163013">
        <w:rPr>
          <w:i/>
          <w:iCs/>
        </w:rPr>
        <w:fldChar w:fldCharType="begin"/>
      </w:r>
      <w:r w:rsidR="08163013">
        <w:instrText xml:space="preserve"> XE "</w:instrText>
      </w:r>
      <w:r w:rsidR="08163013" w:rsidRPr="002353D7">
        <w:rPr>
          <w:i/>
          <w:iCs/>
        </w:rPr>
        <w:instrText>dativus mensurae</w:instrText>
      </w:r>
      <w:r w:rsidR="08163013">
        <w:instrText xml:space="preserve">" </w:instrText>
      </w:r>
      <w:r w:rsidR="08163013">
        <w:rPr>
          <w:i/>
          <w:iCs/>
        </w:rPr>
        <w:fldChar w:fldCharType="end"/>
      </w:r>
      <w:r w:rsidR="08163013" w:rsidRPr="00273106">
        <w:rPr>
          <w:iCs/>
        </w:rPr>
        <w:t xml:space="preserve">). </w:t>
      </w:r>
      <w:r w:rsidR="08163013">
        <w:rPr>
          <w:iCs/>
        </w:rPr>
        <w:t>B</w:t>
      </w:r>
      <w:r w:rsidR="08163013" w:rsidRPr="00273106">
        <w:rPr>
          <w:iCs/>
        </w:rPr>
        <w:t>oží intencionalit</w:t>
      </w:r>
      <w:r w:rsidR="08163013">
        <w:rPr>
          <w:iCs/>
        </w:rPr>
        <w:t>a</w:t>
      </w:r>
      <w:r w:rsidR="08163013" w:rsidRPr="00273106">
        <w:rPr>
          <w:iCs/>
        </w:rPr>
        <w:t xml:space="preserve"> má absolutní charakter, protože tato sféra </w:t>
      </w:r>
      <w:r w:rsidR="08163013">
        <w:rPr>
          <w:iCs/>
        </w:rPr>
        <w:t xml:space="preserve">objektivity se stala </w:t>
      </w:r>
      <w:r w:rsidR="08163013" w:rsidRPr="00273106">
        <w:rPr>
          <w:iCs/>
        </w:rPr>
        <w:t>důvodem k napsání první postmoderní teodiceje</w:t>
      </w:r>
      <w:r w:rsidR="08163013">
        <w:rPr>
          <w:iCs/>
        </w:rPr>
        <w:fldChar w:fldCharType="begin"/>
      </w:r>
      <w:r w:rsidR="08163013">
        <w:instrText xml:space="preserve"> XE "</w:instrText>
      </w:r>
      <w:r w:rsidR="08163013" w:rsidRPr="00E01466">
        <w:rPr>
          <w:iCs/>
        </w:rPr>
        <w:instrText>teodicea</w:instrText>
      </w:r>
      <w:r w:rsidR="08163013">
        <w:instrText xml:space="preserve">" </w:instrText>
      </w:r>
      <w:r w:rsidR="08163013">
        <w:rPr>
          <w:iCs/>
        </w:rPr>
        <w:fldChar w:fldCharType="end"/>
      </w:r>
      <w:r w:rsidR="08163013" w:rsidRPr="00273106">
        <w:rPr>
          <w:iCs/>
        </w:rPr>
        <w:t xml:space="preserve">. </w:t>
      </w:r>
      <w:r w:rsidR="08163013" w:rsidRPr="00273106">
        <w:t>Leibniz</w:t>
      </w:r>
      <w:r w:rsidR="08163013">
        <w:fldChar w:fldCharType="begin"/>
      </w:r>
      <w:r w:rsidR="08163013">
        <w:instrText xml:space="preserve"> XE "</w:instrText>
      </w:r>
      <w:r w:rsidR="08163013" w:rsidRPr="006A6420">
        <w:instrText>Leibniz, G. W.</w:instrText>
      </w:r>
      <w:r w:rsidR="08163013">
        <w:instrText xml:space="preserve">" </w:instrText>
      </w:r>
      <w:r w:rsidR="08163013">
        <w:fldChar w:fldCharType="end"/>
      </w:r>
      <w:r w:rsidR="08163013" w:rsidRPr="00273106">
        <w:t xml:space="preserve"> </w:t>
      </w:r>
      <w:r w:rsidR="008C75D5">
        <w:t>vzal Gandavovu</w:t>
      </w:r>
      <w:r w:rsidR="08163013" w:rsidRPr="00273106">
        <w:t xml:space="preserve"> </w:t>
      </w:r>
      <w:r w:rsidR="008C75D5">
        <w:t>primární sféru významů danou</w:t>
      </w:r>
      <w:r w:rsidR="08163013" w:rsidRPr="00273106">
        <w:t xml:space="preserve"> v boží mysli</w:t>
      </w:r>
      <w:r w:rsidR="008C75D5">
        <w:t>, ale tuto intencionalitu zavedl</w:t>
      </w:r>
      <w:r w:rsidR="08163013">
        <w:t xml:space="preserve"> v modu matematické analogie</w:t>
      </w:r>
      <w:r w:rsidR="08163013" w:rsidRPr="00273106">
        <w:t>.</w:t>
      </w:r>
    </w:p>
    <w:p w:rsidR="08163013" w:rsidRPr="00273106" w:rsidRDefault="08163013" w:rsidP="08163013">
      <w:pPr>
        <w:pStyle w:val="Citace"/>
        <w:rPr>
          <w:noProof/>
          <w:lang w:val="cs-CZ"/>
        </w:rPr>
      </w:pPr>
      <w:r w:rsidRPr="00273106">
        <w:rPr>
          <w:noProof/>
          <w:lang w:val="cs-CZ"/>
        </w:rPr>
        <w:lastRenderedPageBreak/>
        <w:t>„Bůh je rozvažování a nutnost, to jest: nutná přirozenost věcí (</w:t>
      </w:r>
      <w:r w:rsidRPr="00273106">
        <w:rPr>
          <w:i/>
          <w:noProof/>
          <w:lang w:val="cs-CZ"/>
        </w:rPr>
        <w:t>nature essentielle des choses</w:t>
      </w:r>
      <w:r w:rsidRPr="00273106">
        <w:rPr>
          <w:noProof/>
          <w:lang w:val="cs-CZ"/>
        </w:rPr>
        <w:t xml:space="preserve">) je objektem </w:t>
      </w:r>
      <w:r w:rsidR="004526DA">
        <w:rPr>
          <w:noProof/>
          <w:lang w:val="cs-CZ"/>
        </w:rPr>
        <w:t xml:space="preserve">jeho </w:t>
      </w:r>
      <w:r w:rsidRPr="00273106">
        <w:rPr>
          <w:noProof/>
          <w:lang w:val="cs-CZ"/>
        </w:rPr>
        <w:t>rozvažování natolik, nakolik je obsažena ve věčných pravdách (</w:t>
      </w:r>
      <w:r w:rsidRPr="00273106">
        <w:rPr>
          <w:i/>
          <w:noProof/>
          <w:lang w:val="cs-CZ"/>
        </w:rPr>
        <w:t>en tant qu</w:t>
      </w:r>
      <w:r w:rsidRPr="00273106">
        <w:rPr>
          <w:rFonts w:cs="Calibri"/>
          <w:i/>
          <w:noProof/>
          <w:lang w:val="cs-CZ"/>
        </w:rPr>
        <w:t>'</w:t>
      </w:r>
      <w:r w:rsidRPr="00273106">
        <w:rPr>
          <w:i/>
          <w:noProof/>
          <w:lang w:val="cs-CZ"/>
        </w:rPr>
        <w:t>il consiste dans les vérités éternelles</w:t>
      </w:r>
      <w:r w:rsidRPr="00273106">
        <w:rPr>
          <w:noProof/>
          <w:lang w:val="cs-CZ"/>
        </w:rPr>
        <w:t>). Ale tento předmět uvažování je vnitřní (</w:t>
      </w:r>
      <w:r w:rsidRPr="00273106">
        <w:rPr>
          <w:i/>
          <w:noProof/>
          <w:lang w:val="cs-CZ"/>
        </w:rPr>
        <w:t>cet objet est interne</w:t>
      </w:r>
      <w:r w:rsidRPr="00273106">
        <w:rPr>
          <w:noProof/>
          <w:lang w:val="cs-CZ"/>
        </w:rPr>
        <w:t>) a nachází se v božím uvažování (</w:t>
      </w:r>
      <w:r w:rsidRPr="00273106">
        <w:rPr>
          <w:i/>
          <w:noProof/>
          <w:lang w:val="cs-CZ"/>
        </w:rPr>
        <w:t>et se trouve dans l</w:t>
      </w:r>
      <w:r w:rsidRPr="00273106">
        <w:rPr>
          <w:rFonts w:cs="Calibri"/>
          <w:i/>
          <w:noProof/>
          <w:lang w:val="cs-CZ"/>
        </w:rPr>
        <w:t>'</w:t>
      </w:r>
      <w:r w:rsidRPr="00273106">
        <w:rPr>
          <w:i/>
          <w:noProof/>
          <w:lang w:val="cs-CZ"/>
        </w:rPr>
        <w:t>entendement divin</w:t>
      </w:r>
      <w:r w:rsidRPr="00273106">
        <w:rPr>
          <w:noProof/>
          <w:lang w:val="cs-CZ"/>
        </w:rPr>
        <w:t>). A právě zde uvnitř se nachází (</w:t>
      </w:r>
      <w:r w:rsidRPr="00273106">
        <w:rPr>
          <w:i/>
          <w:noProof/>
          <w:lang w:val="cs-CZ"/>
        </w:rPr>
        <w:t>c</w:t>
      </w:r>
      <w:r w:rsidRPr="00273106">
        <w:rPr>
          <w:rFonts w:cs="Calibri"/>
          <w:i/>
          <w:noProof/>
          <w:lang w:val="cs-CZ"/>
        </w:rPr>
        <w:t>'</w:t>
      </w:r>
      <w:r w:rsidRPr="00273106">
        <w:rPr>
          <w:i/>
          <w:noProof/>
          <w:lang w:val="cs-CZ"/>
        </w:rPr>
        <w:t>est l</w:t>
      </w:r>
      <w:r w:rsidRPr="00273106">
        <w:rPr>
          <w:rFonts w:cs="Calibri"/>
          <w:i/>
          <w:noProof/>
          <w:lang w:val="cs-CZ"/>
        </w:rPr>
        <w:t>à</w:t>
      </w:r>
      <w:r w:rsidRPr="00273106">
        <w:rPr>
          <w:i/>
          <w:noProof/>
          <w:lang w:val="cs-CZ"/>
        </w:rPr>
        <w:t>-dedans que se trouve</w:t>
      </w:r>
      <w:r w:rsidRPr="00273106">
        <w:rPr>
          <w:noProof/>
          <w:lang w:val="cs-CZ"/>
        </w:rPr>
        <w:t>) nejen původní forma dobra (</w:t>
      </w:r>
      <w:r w:rsidRPr="00273106">
        <w:rPr>
          <w:i/>
          <w:noProof/>
          <w:lang w:val="cs-CZ"/>
        </w:rPr>
        <w:t>la forme primitive du bien</w:t>
      </w:r>
      <w:r w:rsidRPr="00273106">
        <w:rPr>
          <w:noProof/>
          <w:lang w:val="cs-CZ"/>
        </w:rPr>
        <w:t>), ale i původ zla (</w:t>
      </w:r>
      <w:r w:rsidRPr="00273106">
        <w:rPr>
          <w:i/>
          <w:noProof/>
          <w:lang w:val="cs-CZ"/>
        </w:rPr>
        <w:t>mais encore l</w:t>
      </w:r>
      <w:r w:rsidRPr="00273106">
        <w:rPr>
          <w:rFonts w:cs="Calibri"/>
          <w:i/>
          <w:noProof/>
          <w:lang w:val="cs-CZ"/>
        </w:rPr>
        <w:t>'</w:t>
      </w:r>
      <w:r w:rsidRPr="00273106">
        <w:rPr>
          <w:i/>
          <w:noProof/>
          <w:lang w:val="cs-CZ"/>
        </w:rPr>
        <w:t>origine du mal</w:t>
      </w:r>
      <w:r w:rsidRPr="00273106">
        <w:rPr>
          <w:noProof/>
          <w:lang w:val="cs-CZ"/>
        </w:rPr>
        <w:t>). A právě tuto oblast věčných pravd (</w:t>
      </w:r>
      <w:r w:rsidRPr="00273106">
        <w:rPr>
          <w:i/>
          <w:noProof/>
          <w:lang w:val="cs-CZ"/>
        </w:rPr>
        <w:t>c</w:t>
      </w:r>
      <w:r w:rsidRPr="00273106">
        <w:rPr>
          <w:rFonts w:cs="Calibri"/>
          <w:i/>
          <w:noProof/>
          <w:lang w:val="cs-CZ"/>
        </w:rPr>
        <w:t>'</w:t>
      </w:r>
      <w:r w:rsidRPr="00273106">
        <w:rPr>
          <w:i/>
          <w:noProof/>
          <w:lang w:val="cs-CZ"/>
        </w:rPr>
        <w:t>est la région des vérités éternelles</w:t>
      </w:r>
      <w:r w:rsidRPr="00273106">
        <w:rPr>
          <w:noProof/>
          <w:lang w:val="cs-CZ"/>
        </w:rPr>
        <w:t>) je nutno dát místo materie (</w:t>
      </w:r>
      <w:r w:rsidRPr="00273106">
        <w:rPr>
          <w:i/>
          <w:noProof/>
          <w:lang w:val="cs-CZ"/>
        </w:rPr>
        <w:t>qu</w:t>
      </w:r>
      <w:r w:rsidRPr="00273106">
        <w:rPr>
          <w:rFonts w:cs="Calibri"/>
          <w:i/>
          <w:noProof/>
          <w:lang w:val="cs-CZ"/>
        </w:rPr>
        <w:t>'</w:t>
      </w:r>
      <w:r w:rsidRPr="00273106">
        <w:rPr>
          <w:i/>
          <w:noProof/>
          <w:lang w:val="cs-CZ"/>
        </w:rPr>
        <w:t xml:space="preserve">il faut mettre </w:t>
      </w:r>
      <w:r w:rsidRPr="00273106">
        <w:rPr>
          <w:rFonts w:cs="Calibri"/>
          <w:i/>
          <w:noProof/>
          <w:lang w:val="cs-CZ"/>
        </w:rPr>
        <w:t>à</w:t>
      </w:r>
      <w:r w:rsidRPr="00273106">
        <w:rPr>
          <w:i/>
          <w:noProof/>
          <w:lang w:val="cs-CZ"/>
        </w:rPr>
        <w:t xml:space="preserve"> la place de la mati</w:t>
      </w:r>
      <w:r w:rsidRPr="00273106">
        <w:rPr>
          <w:rFonts w:cs="Calibri"/>
          <w:i/>
          <w:noProof/>
          <w:lang w:val="cs-CZ"/>
        </w:rPr>
        <w:t>è</w:t>
      </w:r>
      <w:r w:rsidRPr="00273106">
        <w:rPr>
          <w:i/>
          <w:noProof/>
          <w:lang w:val="cs-CZ"/>
        </w:rPr>
        <w:t>re</w:t>
      </w:r>
      <w:r w:rsidRPr="00273106">
        <w:rPr>
          <w:noProof/>
          <w:lang w:val="cs-CZ"/>
        </w:rPr>
        <w:t>), pokud chceme hledat zdroj věcí (</w:t>
      </w:r>
      <w:r w:rsidRPr="00273106">
        <w:rPr>
          <w:i/>
          <w:noProof/>
          <w:lang w:val="cs-CZ"/>
        </w:rPr>
        <w:t>la source des choses</w:t>
      </w:r>
      <w:r w:rsidRPr="00273106">
        <w:rPr>
          <w:noProof/>
          <w:lang w:val="cs-CZ"/>
        </w:rPr>
        <w:t>).</w:t>
      </w:r>
      <w:r w:rsidRPr="00273106">
        <w:rPr>
          <w:rFonts w:eastAsia="Century Schoolbook"/>
          <w:noProof/>
          <w:lang w:val="cs-CZ"/>
        </w:rPr>
        <w:t>“</w:t>
      </w:r>
      <w:r w:rsidRPr="00273106">
        <w:rPr>
          <w:noProof/>
          <w:lang w:val="cs-CZ"/>
        </w:rPr>
        <w:t xml:space="preserve"> (</w:t>
      </w:r>
      <w:r w:rsidRPr="00273106">
        <w:rPr>
          <w:i/>
          <w:noProof/>
          <w:lang w:val="cs-CZ"/>
        </w:rPr>
        <w:t>Théodicée</w:t>
      </w:r>
      <w:r w:rsidRPr="00273106">
        <w:rPr>
          <w:noProof/>
          <w:lang w:val="cs-CZ"/>
        </w:rPr>
        <w:t xml:space="preserve"> I, § 20</w:t>
      </w:r>
      <w:r>
        <w:rPr>
          <w:noProof/>
          <w:lang w:val="cs-CZ"/>
        </w:rPr>
        <w:t xml:space="preserve">; ed. Janet, </w:t>
      </w:r>
      <w:r w:rsidRPr="00273106">
        <w:rPr>
          <w:noProof/>
          <w:lang w:val="cs-CZ"/>
        </w:rPr>
        <w:t>p. 97</w:t>
      </w:r>
      <w:r>
        <w:rPr>
          <w:noProof/>
          <w:lang w:val="cs-CZ"/>
        </w:rPr>
        <w:fldChar w:fldCharType="begin"/>
      </w:r>
      <w:r>
        <w:instrText xml:space="preserve"> XE "</w:instrText>
      </w:r>
      <w:r>
        <w:rPr>
          <w:lang w:val="cs-CZ"/>
        </w:rPr>
        <w:instrText>Leibniz:</w:instrText>
      </w:r>
      <w:r w:rsidRPr="002D4E03">
        <w:rPr>
          <w:i/>
          <w:noProof/>
          <w:lang w:val="cs-CZ"/>
        </w:rPr>
        <w:instrText>Théodicée</w:instrText>
      </w:r>
      <w:r w:rsidRPr="002D4E03">
        <w:rPr>
          <w:noProof/>
          <w:lang w:val="cs-CZ"/>
        </w:rPr>
        <w:instrText xml:space="preserve"> 97</w:instrText>
      </w:r>
      <w:r>
        <w:instrText xml:space="preserve">" </w:instrText>
      </w:r>
      <w:r>
        <w:rPr>
          <w:noProof/>
          <w:lang w:val="cs-CZ"/>
        </w:rPr>
        <w:fldChar w:fldCharType="end"/>
      </w:r>
      <w:r w:rsidRPr="00273106">
        <w:rPr>
          <w:noProof/>
          <w:lang w:val="cs-CZ"/>
        </w:rPr>
        <w:t>)</w:t>
      </w:r>
    </w:p>
    <w:p w:rsidR="08163013" w:rsidRDefault="08163013" w:rsidP="08163013">
      <w:pPr>
        <w:rPr>
          <w:iCs/>
        </w:rPr>
      </w:pPr>
      <w:r w:rsidRPr="00273106">
        <w:rPr>
          <w:iCs/>
        </w:rPr>
        <w:t>Leib</w:t>
      </w:r>
      <w:r w:rsidR="009A7D8C">
        <w:rPr>
          <w:iCs/>
        </w:rPr>
        <w:t xml:space="preserve">niz musí objektivně vysvětlit </w:t>
      </w:r>
      <w:r w:rsidRPr="00273106">
        <w:rPr>
          <w:iCs/>
        </w:rPr>
        <w:t>vznik zla (</w:t>
      </w:r>
      <w:r w:rsidRPr="00273106">
        <w:rPr>
          <w:i/>
        </w:rPr>
        <w:t>l</w:t>
      </w:r>
      <w:r w:rsidRPr="00273106">
        <w:rPr>
          <w:rFonts w:cs="Calibri"/>
          <w:i/>
        </w:rPr>
        <w:t>'</w:t>
      </w:r>
      <w:r w:rsidRPr="00273106">
        <w:rPr>
          <w:i/>
        </w:rPr>
        <w:t>origine du mal</w:t>
      </w:r>
      <w:r w:rsidRPr="00273106">
        <w:rPr>
          <w:iCs/>
        </w:rPr>
        <w:t xml:space="preserve">), které samozřejmě </w:t>
      </w:r>
      <w:r w:rsidR="00021851" w:rsidRPr="00273106">
        <w:rPr>
          <w:iCs/>
        </w:rPr>
        <w:t>neexistuje</w:t>
      </w:r>
      <w:r w:rsidR="00021851">
        <w:rPr>
          <w:iCs/>
        </w:rPr>
        <w:t xml:space="preserve"> ve sféře božího bytí</w:t>
      </w:r>
      <w:r w:rsidRPr="00273106">
        <w:rPr>
          <w:iCs/>
        </w:rPr>
        <w:t xml:space="preserve">. </w:t>
      </w:r>
      <w:r>
        <w:rPr>
          <w:iCs/>
        </w:rPr>
        <w:t>A</w:t>
      </w:r>
      <w:r w:rsidR="00021851">
        <w:rPr>
          <w:iCs/>
        </w:rPr>
        <w:t>le</w:t>
      </w:r>
      <w:r>
        <w:rPr>
          <w:iCs/>
        </w:rPr>
        <w:t xml:space="preserve"> toto zlo už v bohu existuje objektivně, protože je dáno v intencionálním modu </w:t>
      </w:r>
      <w:r w:rsidRPr="08F75AB2">
        <w:rPr>
          <w:i/>
          <w:iCs/>
        </w:rPr>
        <w:t>dativus auctoris</w:t>
      </w:r>
      <w:r>
        <w:rPr>
          <w:iCs/>
        </w:rPr>
        <w:t>. Moderní bůh v sobě intenduje každé možné dobro i každé možné zlo. S</w:t>
      </w:r>
      <w:r w:rsidRPr="00273106">
        <w:rPr>
          <w:iCs/>
        </w:rPr>
        <w:t>vrchovaně dobrý bůh je objektivně odpovědný i za zlo ve světě, protože ho svobodně dopouští. Tím se dualismus dobra a zla posunul přímo do objektivně-exemplární sféry stvoření dané v boží intencionalitě (</w:t>
      </w:r>
      <w:r w:rsidRPr="00273106">
        <w:rPr>
          <w:i/>
        </w:rPr>
        <w:t>dans l</w:t>
      </w:r>
      <w:r w:rsidRPr="00273106">
        <w:rPr>
          <w:rFonts w:cs="Calibri"/>
          <w:i/>
        </w:rPr>
        <w:t>'</w:t>
      </w:r>
      <w:r w:rsidRPr="00273106">
        <w:rPr>
          <w:i/>
        </w:rPr>
        <w:t>entendement divin</w:t>
      </w:r>
      <w:r w:rsidRPr="00273106">
        <w:rPr>
          <w:iCs/>
        </w:rPr>
        <w:t xml:space="preserve">). </w:t>
      </w:r>
      <w:r w:rsidR="00243630">
        <w:rPr>
          <w:iCs/>
        </w:rPr>
        <w:t>Postmoderní b</w:t>
      </w:r>
      <w:r w:rsidR="00243630" w:rsidRPr="00243630">
        <w:rPr>
          <w:iCs/>
        </w:rPr>
        <w:t>ůh je esenciálně dobrý (</w:t>
      </w:r>
      <w:r w:rsidR="00243630" w:rsidRPr="00243630">
        <w:rPr>
          <w:i/>
          <w:iCs/>
        </w:rPr>
        <w:t>dativus poss</w:t>
      </w:r>
      <w:r w:rsidR="00283F2D">
        <w:rPr>
          <w:i/>
          <w:iCs/>
        </w:rPr>
        <w:t>e</w:t>
      </w:r>
      <w:r w:rsidR="00243630" w:rsidRPr="00243630">
        <w:rPr>
          <w:i/>
          <w:iCs/>
        </w:rPr>
        <w:t>ssivus</w:t>
      </w:r>
      <w:r w:rsidR="00243630" w:rsidRPr="00243630">
        <w:rPr>
          <w:iCs/>
        </w:rPr>
        <w:t>), ale objektivně zlý (</w:t>
      </w:r>
      <w:r w:rsidR="00243630" w:rsidRPr="00243630">
        <w:rPr>
          <w:i/>
          <w:iCs/>
        </w:rPr>
        <w:t>dativus auctoris</w:t>
      </w:r>
      <w:r w:rsidR="00243630" w:rsidRPr="00243630">
        <w:rPr>
          <w:iCs/>
        </w:rPr>
        <w:t xml:space="preserve">). </w:t>
      </w:r>
      <w:r>
        <w:rPr>
          <w:iCs/>
        </w:rPr>
        <w:t>Objektivně schizofrenický b</w:t>
      </w:r>
      <w:r w:rsidRPr="00273106">
        <w:rPr>
          <w:iCs/>
        </w:rPr>
        <w:t xml:space="preserve">ůh </w:t>
      </w:r>
      <w:r w:rsidR="00121905">
        <w:rPr>
          <w:iCs/>
        </w:rPr>
        <w:t xml:space="preserve">Gandava </w:t>
      </w:r>
      <w:r w:rsidRPr="00273106">
        <w:rPr>
          <w:iCs/>
        </w:rPr>
        <w:t xml:space="preserve">se stal v postmoderním pojetí Leibnize </w:t>
      </w:r>
      <w:r>
        <w:rPr>
          <w:iCs/>
        </w:rPr>
        <w:t xml:space="preserve">i </w:t>
      </w:r>
      <w:r w:rsidRPr="00273106">
        <w:rPr>
          <w:iCs/>
        </w:rPr>
        <w:t>morálním schizofrenikem</w:t>
      </w:r>
      <w:r>
        <w:rPr>
          <w:iCs/>
        </w:rPr>
        <w:t>. Leibniz vytvořil novou formu exemplární objektivity dobra i zla v bohu a završil cestu moderního nihilismu formou etického dativu (</w:t>
      </w:r>
      <w:r w:rsidRPr="00273106">
        <w:rPr>
          <w:i/>
          <w:iCs/>
        </w:rPr>
        <w:t>dativus ethicus</w:t>
      </w:r>
      <w:r>
        <w:rPr>
          <w:i/>
          <w:iCs/>
        </w:rPr>
        <w:fldChar w:fldCharType="begin"/>
      </w:r>
      <w:r>
        <w:instrText xml:space="preserve"> XE "</w:instrText>
      </w:r>
      <w:r w:rsidRPr="00945F2F">
        <w:rPr>
          <w:i/>
          <w:iCs/>
        </w:rPr>
        <w:instrText>dativus ethicus</w:instrText>
      </w:r>
      <w:r>
        <w:instrText xml:space="preserve">" </w:instrText>
      </w:r>
      <w:r>
        <w:rPr>
          <w:i/>
          <w:iCs/>
        </w:rPr>
        <w:fldChar w:fldCharType="end"/>
      </w:r>
      <w:r>
        <w:rPr>
          <w:iCs/>
        </w:rPr>
        <w:t>). M</w:t>
      </w:r>
      <w:r>
        <w:t>ody matematické podobnosti ukazují</w:t>
      </w:r>
      <w:r w:rsidRPr="00273106">
        <w:t xml:space="preserve"> o</w:t>
      </w:r>
      <w:r w:rsidRPr="00273106">
        <w:rPr>
          <w:iCs/>
        </w:rPr>
        <w:t>ntoteologickou struktu</w:t>
      </w:r>
      <w:r>
        <w:rPr>
          <w:iCs/>
        </w:rPr>
        <w:t xml:space="preserve">ru, v níž se objektivní jsoucno, dobro a zlo </w:t>
      </w:r>
      <w:r w:rsidRPr="00273106">
        <w:rPr>
          <w:iCs/>
        </w:rPr>
        <w:t>vztahuje k bohu jako dárci forem (</w:t>
      </w:r>
      <w:r w:rsidRPr="00273106">
        <w:rPr>
          <w:i/>
          <w:iCs/>
        </w:rPr>
        <w:t>dativus finalis</w:t>
      </w:r>
      <w:r>
        <w:rPr>
          <w:i/>
          <w:iCs/>
        </w:rPr>
        <w:fldChar w:fldCharType="begin"/>
      </w:r>
      <w:r>
        <w:instrText xml:space="preserve"> XE "</w:instrText>
      </w:r>
      <w:r w:rsidRPr="008729B1">
        <w:rPr>
          <w:i/>
          <w:iCs/>
        </w:rPr>
        <w:instrText>dativus finalis</w:instrText>
      </w:r>
      <w:r>
        <w:instrText xml:space="preserve">" </w:instrText>
      </w:r>
      <w:r>
        <w:rPr>
          <w:i/>
          <w:iCs/>
        </w:rPr>
        <w:fldChar w:fldCharType="end"/>
      </w:r>
      <w:r w:rsidRPr="00273106">
        <w:rPr>
          <w:iCs/>
        </w:rPr>
        <w:t xml:space="preserve">). </w:t>
      </w:r>
      <w:r>
        <w:rPr>
          <w:iCs/>
        </w:rPr>
        <w:t xml:space="preserve">Jednota boha a světa vznikla na základě matematické analogie, což zrušilo metafyzicku abstrakci, a tím i samotnou podstatu metafyziky. </w:t>
      </w:r>
      <w:r>
        <w:t xml:space="preserve">Jsoucna </w:t>
      </w:r>
      <w:r w:rsidRPr="00273106">
        <w:t xml:space="preserve">jsou v </w:t>
      </w:r>
      <w:r>
        <w:t>boží intencionalitě dána</w:t>
      </w:r>
      <w:r w:rsidRPr="00273106">
        <w:t xml:space="preserve"> ve formě </w:t>
      </w:r>
      <w:r>
        <w:t xml:space="preserve">objektivního </w:t>
      </w:r>
      <w:r w:rsidRPr="00273106">
        <w:rPr>
          <w:i/>
        </w:rPr>
        <w:t>scibile</w:t>
      </w:r>
      <w:r>
        <w:rPr>
          <w:i/>
        </w:rPr>
        <w:fldChar w:fldCharType="begin"/>
      </w:r>
      <w:r>
        <w:instrText xml:space="preserve"> XE "</w:instrText>
      </w:r>
      <w:r w:rsidRPr="00AA4F67">
        <w:rPr>
          <w:i/>
        </w:rPr>
        <w:instrText>scibile</w:instrText>
      </w:r>
      <w:r>
        <w:instrText xml:space="preserve">:objektivní" </w:instrText>
      </w:r>
      <w:r>
        <w:rPr>
          <w:i/>
        </w:rPr>
        <w:fldChar w:fldCharType="end"/>
      </w:r>
      <w:r w:rsidRPr="00273106">
        <w:t>, protože poznání v rámci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nejde do reality, ale jen k</w:t>
      </w:r>
      <w:r w:rsidR="0051500F">
        <w:t> objektivní jsoucnosti</w:t>
      </w:r>
      <w:r w:rsidRPr="00273106">
        <w:t>.</w:t>
      </w:r>
      <w:r>
        <w:t xml:space="preserve"> </w:t>
      </w:r>
      <w:r w:rsidRPr="00273106">
        <w:t xml:space="preserve">Gandavus vytvořil </w:t>
      </w:r>
      <w:r>
        <w:t>exemplar</w:t>
      </w:r>
      <w:r>
        <w:fldChar w:fldCharType="begin"/>
      </w:r>
      <w:r>
        <w:instrText xml:space="preserve"> XE "</w:instrText>
      </w:r>
      <w:r w:rsidRPr="003F72AE">
        <w:rPr>
          <w:i/>
        </w:rPr>
        <w:instrText>exemplar</w:instrText>
      </w:r>
      <w:r>
        <w:instrText xml:space="preserve">" </w:instrText>
      </w:r>
      <w:r>
        <w:fldChar w:fldCharType="end"/>
      </w:r>
      <w:r>
        <w:t xml:space="preserve"> jako objektivní verzi Rufusova </w:t>
      </w:r>
      <w:r w:rsidRPr="00273106">
        <w:rPr>
          <w:i/>
        </w:rPr>
        <w:t>scibile</w:t>
      </w:r>
      <w:r w:rsidRPr="00273106">
        <w:t xml:space="preserve"> (</w:t>
      </w:r>
      <w:r w:rsidR="00943ED2">
        <w:t>OBJ</w:t>
      </w:r>
      <w:r w:rsidR="00381637">
        <w:t xml:space="preserve"> II, </w:t>
      </w:r>
      <w:r w:rsidR="00381637">
        <w:rPr>
          <w:szCs w:val="22"/>
        </w:rPr>
        <w:t>kap. 3</w:t>
      </w:r>
      <w:r w:rsidRPr="00273106">
        <w:rPr>
          <w:szCs w:val="22"/>
        </w:rPr>
        <w:t>.3.2</w:t>
      </w:r>
      <w:r>
        <w:t xml:space="preserve">) a </w:t>
      </w:r>
      <w:r w:rsidRPr="00273106">
        <w:t>rozšíři</w:t>
      </w:r>
      <w:r>
        <w:t xml:space="preserve">l moderní repertoár Avicennova </w:t>
      </w:r>
      <w:r w:rsidRPr="00273106">
        <w:rPr>
          <w:i/>
        </w:rPr>
        <w:t>individuum vagum</w:t>
      </w:r>
      <w:r>
        <w:rPr>
          <w:i/>
        </w:rPr>
        <w:fldChar w:fldCharType="begin"/>
      </w:r>
      <w:r>
        <w:instrText xml:space="preserve"> XE "substance:</w:instrText>
      </w:r>
      <w:r w:rsidRPr="006C764D">
        <w:rPr>
          <w:i/>
        </w:rPr>
        <w:instrText>individuum vagum</w:instrText>
      </w:r>
      <w:r>
        <w:instrText xml:space="preserve">" </w:instrText>
      </w:r>
      <w:r>
        <w:rPr>
          <w:i/>
        </w:rPr>
        <w:fldChar w:fldCharType="end"/>
      </w:r>
      <w:r w:rsidRPr="00273106">
        <w:t xml:space="preserve"> (</w:t>
      </w:r>
      <w:r w:rsidR="00943ED2">
        <w:t>OBJ</w:t>
      </w:r>
      <w:r w:rsidR="00381637">
        <w:t xml:space="preserve"> I, </w:t>
      </w:r>
      <w:r w:rsidRPr="00273106">
        <w:t xml:space="preserve">kap. 2.3.2). Přeměnou reálné kauzality na </w:t>
      </w:r>
      <w:r>
        <w:t xml:space="preserve">objektivní </w:t>
      </w:r>
      <w:r w:rsidRPr="00273106">
        <w:t xml:space="preserve">esencialitu </w:t>
      </w:r>
      <w:r>
        <w:t xml:space="preserve">danou v modu teologické dogmatiky </w:t>
      </w:r>
      <w:r w:rsidRPr="00273106">
        <w:t xml:space="preserve">vzniklo moderní </w:t>
      </w:r>
      <w:r w:rsidRPr="00273106">
        <w:rPr>
          <w:i/>
        </w:rPr>
        <w:t>medium</w:t>
      </w:r>
      <w:r>
        <w:rPr>
          <w:i/>
        </w:rPr>
        <w:fldChar w:fldCharType="begin"/>
      </w:r>
      <w:r>
        <w:instrText xml:space="preserve"> XE "</w:instrText>
      </w:r>
      <w:r w:rsidRPr="001618A5">
        <w:rPr>
          <w:i/>
        </w:rPr>
        <w:instrText>medium:</w:instrText>
      </w:r>
      <w:r w:rsidRPr="00FF43F4">
        <w:instrText>moderna</w:instrText>
      </w:r>
      <w:r>
        <w:instrText xml:space="preserve">" </w:instrText>
      </w:r>
      <w:r>
        <w:rPr>
          <w:i/>
        </w:rPr>
        <w:fldChar w:fldCharType="end"/>
      </w:r>
      <w:r w:rsidRPr="00273106">
        <w:rPr>
          <w:i/>
        </w:rPr>
        <w:t xml:space="preserve"> </w:t>
      </w:r>
      <w:r>
        <w:t>vědecké objektivní myto</w:t>
      </w:r>
      <w:r w:rsidR="00C17FE4">
        <w:t>logie</w:t>
      </w:r>
      <w:r>
        <w:t>. Tento kuriózní střední člen moderního vědeckého soudu nahradil</w:t>
      </w:r>
      <w:r w:rsidRPr="00273106">
        <w:t xml:space="preserve"> Aristotelův střední člen soudu determinovaný v rámci reálného působení prvních substancí. </w:t>
      </w:r>
      <w:r>
        <w:t xml:space="preserve">Poznání v rámci </w:t>
      </w:r>
      <w:r w:rsidRPr="00273106">
        <w:rPr>
          <w:i/>
        </w:rPr>
        <w:t>Oxfordian Fallacy</w:t>
      </w:r>
      <w:r>
        <w:rPr>
          <w:i/>
          <w:lang w:eastAsia="en-US"/>
        </w:rPr>
        <w:fldChar w:fldCharType="begin"/>
      </w:r>
      <w:r>
        <w:instrText xml:space="preserve"> XE "</w:instrText>
      </w:r>
      <w:r w:rsidRPr="08F076BF">
        <w:rPr>
          <w:i/>
          <w:lang w:eastAsia="en-US"/>
        </w:rPr>
        <w:instrText>Oxfordian Fallacy:</w:instrText>
      </w:r>
      <w:r>
        <w:rPr>
          <w:lang w:eastAsia="en-US"/>
        </w:rPr>
        <w:instrText>Gandavus</w:instrText>
      </w:r>
      <w:r>
        <w:instrText xml:space="preserve">" </w:instrText>
      </w:r>
      <w:r>
        <w:rPr>
          <w:i/>
          <w:lang w:eastAsia="en-US"/>
        </w:rPr>
        <w:fldChar w:fldCharType="end"/>
      </w:r>
      <w:r w:rsidRPr="00273106">
        <w:t xml:space="preserve"> dostal</w:t>
      </w:r>
      <w:r>
        <w:t>o</w:t>
      </w:r>
      <w:r w:rsidRPr="00273106">
        <w:t xml:space="preserve"> </w:t>
      </w:r>
      <w:r>
        <w:t xml:space="preserve">u Gandava zcela </w:t>
      </w:r>
      <w:r w:rsidRPr="00273106">
        <w:t>objektivní podobu. Každé jsoucno je habituálně (tj. objektivně-esenciálně) ustrojeno tím, že samo o sobě (</w:t>
      </w:r>
      <w:r w:rsidRPr="00273106">
        <w:rPr>
          <w:i/>
        </w:rPr>
        <w:t>per se</w:t>
      </w:r>
      <w:r w:rsidRPr="00273106">
        <w:t xml:space="preserve">) představuje vztah k </w:t>
      </w:r>
      <w:r w:rsidRPr="00273106">
        <w:lastRenderedPageBreak/>
        <w:t>subjektivně dané stvořitelské intencionalitě.</w:t>
      </w:r>
      <w:r>
        <w:t xml:space="preserve"> </w:t>
      </w:r>
      <w:r w:rsidRPr="00273106">
        <w:rPr>
          <w:iCs/>
        </w:rPr>
        <w:t xml:space="preserve">Henry se vrací na začátek cesty </w:t>
      </w:r>
      <w:r w:rsidRPr="00273106">
        <w:rPr>
          <w:i/>
          <w:iCs/>
        </w:rPr>
        <w:t>Modernorum</w:t>
      </w:r>
      <w:r w:rsidRPr="00273106">
        <w:rPr>
          <w:iCs/>
        </w:rPr>
        <w:t>, tedy ke Grossetestemu výkladu archetypálních vlastností boha (</w:t>
      </w:r>
      <w:r w:rsidR="00943ED2">
        <w:rPr>
          <w:iCs/>
        </w:rPr>
        <w:t>OBJ II, kap. 3.</w:t>
      </w:r>
      <w:r w:rsidRPr="00273106">
        <w:rPr>
          <w:iCs/>
        </w:rPr>
        <w:t>1.1). V modu zakládání primární objektivity funguje boží intence směrem k exemplarům jako absolutně daná finální a formální míra, která je relativně, tedy</w:t>
      </w:r>
      <w:r>
        <w:rPr>
          <w:iCs/>
        </w:rPr>
        <w:t xml:space="preserve"> vztahově oddělená od stvoření</w:t>
      </w:r>
      <w:r w:rsidR="008A5302">
        <w:rPr>
          <w:iCs/>
        </w:rPr>
        <w:t xml:space="preserve"> díky boží intencionalitě</w:t>
      </w:r>
      <w:r w:rsidRPr="00273106">
        <w:rPr>
          <w:iCs/>
        </w:rPr>
        <w:t xml:space="preserve">. Na této úrovni subjektivního zaměření boží mysli a vůle </w:t>
      </w:r>
      <w:r>
        <w:rPr>
          <w:iCs/>
        </w:rPr>
        <w:t xml:space="preserve">v modu </w:t>
      </w:r>
      <w:r w:rsidRPr="00907A51">
        <w:rPr>
          <w:i/>
          <w:iCs/>
        </w:rPr>
        <w:t>dativus auctoris</w:t>
      </w:r>
      <w:r>
        <w:rPr>
          <w:i/>
          <w:iCs/>
        </w:rPr>
        <w:fldChar w:fldCharType="begin"/>
      </w:r>
      <w:r>
        <w:instrText xml:space="preserve"> XE "</w:instrText>
      </w:r>
      <w:r w:rsidRPr="00C5228F">
        <w:rPr>
          <w:i/>
          <w:iCs/>
        </w:rPr>
        <w:instrText>dativus auctoris</w:instrText>
      </w:r>
      <w:r>
        <w:instrText xml:space="preserve">" </w:instrText>
      </w:r>
      <w:r>
        <w:rPr>
          <w:i/>
          <w:iCs/>
        </w:rPr>
        <w:fldChar w:fldCharType="end"/>
      </w:r>
      <w:r>
        <w:rPr>
          <w:iCs/>
        </w:rPr>
        <w:t xml:space="preserve"> </w:t>
      </w:r>
      <w:r w:rsidRPr="00273106">
        <w:rPr>
          <w:iCs/>
        </w:rPr>
        <w:t xml:space="preserve">směrem k možné stvořitelnosti jsoucna vzniká primární objekt </w:t>
      </w:r>
      <w:r w:rsidRPr="00273106">
        <w:t>(</w:t>
      </w:r>
      <w:r w:rsidRPr="00273106">
        <w:rPr>
          <w:i/>
        </w:rPr>
        <w:t>creabilia</w:t>
      </w:r>
      <w:r>
        <w:rPr>
          <w:i/>
        </w:rPr>
        <w:fldChar w:fldCharType="begin"/>
      </w:r>
      <w:r>
        <w:instrText xml:space="preserve"> XE "</w:instrText>
      </w:r>
      <w:r w:rsidRPr="08225EAE">
        <w:rPr>
          <w:i/>
        </w:rPr>
        <w:instrText>creabilia</w:instrText>
      </w:r>
      <w:r>
        <w:instrText xml:space="preserve">" </w:instrText>
      </w:r>
      <w:r>
        <w:rPr>
          <w:i/>
        </w:rPr>
        <w:fldChar w:fldCharType="end"/>
      </w:r>
      <w:r w:rsidRPr="00273106">
        <w:t>)</w:t>
      </w:r>
      <w:r w:rsidRPr="00273106">
        <w:rPr>
          <w:iCs/>
        </w:rPr>
        <w:t xml:space="preserve">. Jsoucno vztažené k bohu provádí díky těmto </w:t>
      </w:r>
      <w:r w:rsidRPr="00273106">
        <w:rPr>
          <w:i/>
          <w:iCs/>
        </w:rPr>
        <w:t>a priori</w:t>
      </w:r>
      <w:r w:rsidRPr="00273106">
        <w:rPr>
          <w:iCs/>
        </w:rPr>
        <w:t xml:space="preserve"> daným transcendendálním vlastnostem analogickou imitaci </w:t>
      </w:r>
      <w:r w:rsidR="00D01D10">
        <w:rPr>
          <w:iCs/>
        </w:rPr>
        <w:t xml:space="preserve">původní </w:t>
      </w:r>
      <w:r w:rsidRPr="00273106">
        <w:rPr>
          <w:iCs/>
        </w:rPr>
        <w:t>exemplární objektivity (</w:t>
      </w:r>
      <w:r w:rsidRPr="00273106">
        <w:rPr>
          <w:i/>
        </w:rPr>
        <w:t>in commensurationibus</w:t>
      </w:r>
      <w:r w:rsidRPr="00273106">
        <w:rPr>
          <w:iCs/>
        </w:rPr>
        <w:t xml:space="preserve">). </w:t>
      </w:r>
      <w:r>
        <w:rPr>
          <w:iCs/>
        </w:rPr>
        <w:t>Mystika barokní doby se soustředí na otázku božího následování a připodobnění (</w:t>
      </w:r>
      <w:r w:rsidRPr="00D13D41">
        <w:rPr>
          <w:i/>
        </w:rPr>
        <w:t>secundum rationem imitationis</w:t>
      </w:r>
      <w:r>
        <w:rPr>
          <w:iCs/>
        </w:rPr>
        <w:t xml:space="preserve">). Toto mystické </w:t>
      </w:r>
      <w:r w:rsidRPr="00C64149">
        <w:rPr>
          <w:i/>
          <w:iCs/>
        </w:rPr>
        <w:t>imitatio Christi</w:t>
      </w:r>
      <w:r>
        <w:rPr>
          <w:iCs/>
        </w:rPr>
        <w:t xml:space="preserve"> dané od 15. století v laické spiritualitě typu </w:t>
      </w:r>
      <w:r w:rsidRPr="0003400D">
        <w:rPr>
          <w:i/>
          <w:iCs/>
        </w:rPr>
        <w:t>devotio moderna</w:t>
      </w:r>
      <w:r>
        <w:rPr>
          <w:i/>
          <w:iCs/>
        </w:rPr>
        <w:fldChar w:fldCharType="begin"/>
      </w:r>
      <w:r>
        <w:instrText xml:space="preserve"> XE "</w:instrText>
      </w:r>
      <w:r w:rsidRPr="00EC6470">
        <w:rPr>
          <w:i/>
          <w:iCs/>
        </w:rPr>
        <w:instrText>devotio moderna</w:instrText>
      </w:r>
      <w:r>
        <w:instrText xml:space="preserve">" </w:instrText>
      </w:r>
      <w:r>
        <w:rPr>
          <w:i/>
          <w:iCs/>
        </w:rPr>
        <w:fldChar w:fldCharType="end"/>
      </w:r>
      <w:r>
        <w:rPr>
          <w:iCs/>
        </w:rPr>
        <w:t xml:space="preserve"> převedli Leibniz a Pascal</w:t>
      </w:r>
      <w:r>
        <w:rPr>
          <w:iCs/>
        </w:rPr>
        <w:fldChar w:fldCharType="begin"/>
      </w:r>
      <w:r>
        <w:instrText xml:space="preserve"> XE "</w:instrText>
      </w:r>
      <w:r w:rsidRPr="002D3C8D">
        <w:instrText>Pascal, B.</w:instrText>
      </w:r>
      <w:r>
        <w:instrText xml:space="preserve">" </w:instrText>
      </w:r>
      <w:r>
        <w:rPr>
          <w:iCs/>
        </w:rPr>
        <w:fldChar w:fldCharType="end"/>
      </w:r>
      <w:r>
        <w:rPr>
          <w:iCs/>
        </w:rPr>
        <w:t xml:space="preserve"> do matematické podoby. Moderní uctívání matematiky se stalo po smrti objektivně koncipovaného boha univerzální </w:t>
      </w:r>
      <w:r w:rsidR="00A31961">
        <w:rPr>
          <w:iCs/>
        </w:rPr>
        <w:t xml:space="preserve">mystikou </w:t>
      </w:r>
      <w:r>
        <w:rPr>
          <w:iCs/>
        </w:rPr>
        <w:t>Západu.</w:t>
      </w:r>
    </w:p>
    <w:p w:rsidR="0057645E" w:rsidRDefault="0057645E" w:rsidP="002D59C5">
      <w:pPr>
        <w:ind w:firstLine="397"/>
        <w:rPr>
          <w:rStyle w:val="ref"/>
        </w:rPr>
      </w:pPr>
      <w:r w:rsidRPr="00F050AB">
        <w:t xml:space="preserve">Jindřich z Gentu vytvořil první schéma objektivity pro </w:t>
      </w:r>
      <w:r w:rsidRPr="00F050AB">
        <w:rPr>
          <w:i/>
        </w:rPr>
        <w:t>vulgus philosophicus</w:t>
      </w:r>
      <w:r w:rsidR="0004756C">
        <w:t xml:space="preserve"> tak, aby </w:t>
      </w:r>
      <w:r w:rsidR="00B8172B">
        <w:t xml:space="preserve">byla pochopitelná </w:t>
      </w:r>
      <w:r w:rsidR="0004756C">
        <w:t xml:space="preserve">v </w:t>
      </w:r>
      <w:r w:rsidRPr="00F050AB">
        <w:t>antropo</w:t>
      </w:r>
      <w:r>
        <w:t xml:space="preserve">logickém a dogmatickém scénáři. </w:t>
      </w:r>
      <w:r w:rsidRPr="00273106">
        <w:t>Realita první substance již není nutná pro objektivní formu poznání</w:t>
      </w:r>
      <w:r w:rsidR="002D59C5">
        <w:t xml:space="preserve">. </w:t>
      </w:r>
      <w:r w:rsidR="002D59C5" w:rsidRPr="002D59C5">
        <w:t>Nahradila ji mýtická projekce moderního subjektu na moderního boha, aby bylo možné poznat svět podle jeho</w:t>
      </w:r>
      <w:r w:rsidR="002D59C5">
        <w:t xml:space="preserve"> intencionality. </w:t>
      </w:r>
      <w:r>
        <w:t xml:space="preserve">Oba moderní subjekty se staly aspektem mystické a objektivní představivosti </w:t>
      </w:r>
      <w:r w:rsidRPr="08A40210">
        <w:rPr>
          <w:i/>
        </w:rPr>
        <w:t>Modernorum</w:t>
      </w:r>
      <w:r w:rsidR="001D0CF1">
        <w:t>. P</w:t>
      </w:r>
      <w:r>
        <w:t xml:space="preserve">o zrušení kritického myšlení na Rue du Fouarre </w:t>
      </w:r>
      <w:r w:rsidR="001D0CF1">
        <w:t xml:space="preserve">prakticky přestaly existovat </w:t>
      </w:r>
      <w:r w:rsidR="00F838C6">
        <w:t xml:space="preserve">korektivy </w:t>
      </w:r>
      <w:r>
        <w:t>dané z reality. Moderna mohl</w:t>
      </w:r>
      <w:r w:rsidR="00AF4CAB">
        <w:t>a pod vedením objektivních Fúri</w:t>
      </w:r>
      <w:r>
        <w:t>í plně uplatnit kulturní hegemonii</w:t>
      </w:r>
      <w:r>
        <w:fldChar w:fldCharType="begin"/>
      </w:r>
      <w:r>
        <w:instrText xml:space="preserve"> XE "</w:instrText>
      </w:r>
      <w:r w:rsidRPr="085233AE">
        <w:instrText>kulturní hegemonie</w:instrText>
      </w:r>
      <w:r>
        <w:instrText xml:space="preserve">" </w:instrText>
      </w:r>
      <w:r>
        <w:fldChar w:fldCharType="end"/>
      </w:r>
      <w:r>
        <w:t xml:space="preserve"> jedné pravdy dané přirozeně a nadpřirozeně. Zbožný augustinián Gandavus ještě nemá digitální matrixový svět, protože exemplar není naším výtvorem, ale boží intencí. Zatmění první substance je potvrzeno objektivním akademickým zatměním rozumu, které se historicky projevilo skrze epochálně účinné </w:t>
      </w:r>
      <w:r w:rsidRPr="00520751">
        <w:rPr>
          <w:i/>
        </w:rPr>
        <w:t>damnatio memoriae</w:t>
      </w:r>
      <w:r>
        <w:rPr>
          <w:i/>
        </w:rPr>
        <w:fldChar w:fldCharType="begin"/>
      </w:r>
      <w:r>
        <w:instrText xml:space="preserve"> XE "</w:instrText>
      </w:r>
      <w:r w:rsidRPr="00D846C4">
        <w:rPr>
          <w:i/>
        </w:rPr>
        <w:instrText>damnatio memoriae</w:instrText>
      </w:r>
      <w:r>
        <w:instrText xml:space="preserve">" </w:instrText>
      </w:r>
      <w:r>
        <w:rPr>
          <w:i/>
        </w:rPr>
        <w:fldChar w:fldCharType="end"/>
      </w:r>
      <w:r>
        <w:t xml:space="preserve">. Univerzita byl pramen teoretického vědění v modu </w:t>
      </w:r>
      <w:r w:rsidRPr="005F694A">
        <w:rPr>
          <w:i/>
        </w:rPr>
        <w:t>vita contemplativa</w:t>
      </w:r>
      <w:r>
        <w:t xml:space="preserve"> (Platonova</w:t>
      </w:r>
      <w:r w:rsidRPr="005F694A">
        <w:rPr>
          <w:rStyle w:val="Znakapoznpodarou"/>
        </w:rPr>
        <w:t xml:space="preserve"> </w:t>
      </w:r>
      <w:r w:rsidRPr="005F694A">
        <w:t>σχολή</w:t>
      </w:r>
      <w:r>
        <w:fldChar w:fldCharType="begin"/>
      </w:r>
      <w:r>
        <w:instrText xml:space="preserve"> XE "</w:instrText>
      </w:r>
      <w:r w:rsidRPr="08C9680E">
        <w:rPr>
          <w:i/>
        </w:rPr>
        <w:instrText>scholé</w:instrText>
      </w:r>
      <w:r>
        <w:instrText xml:space="preserve">" </w:instrText>
      </w:r>
      <w:r>
        <w:fldChar w:fldCharType="end"/>
      </w:r>
      <w:r>
        <w:t xml:space="preserve">, Aristotelův </w:t>
      </w:r>
      <w:r w:rsidRPr="005F694A">
        <w:rPr>
          <w:rStyle w:val="greek"/>
          <w:bCs/>
        </w:rPr>
        <w:t>βίος</w:t>
      </w:r>
      <w:r>
        <w:rPr>
          <w:rStyle w:val="greek"/>
          <w:b/>
          <w:bCs/>
        </w:rPr>
        <w:t xml:space="preserve"> </w:t>
      </w:r>
      <w:r>
        <w:t xml:space="preserve">θεωρητικός). Po odsouzení roku 1277 se univerzita změnila na místo </w:t>
      </w:r>
      <w:r w:rsidR="004A1712">
        <w:t xml:space="preserve">filosofických </w:t>
      </w:r>
      <w:r>
        <w:fldChar w:fldCharType="begin"/>
      </w:r>
      <w:r w:rsidR="004A1712">
        <w:instrText xml:space="preserve"> XE "m</w:instrText>
      </w:r>
      <w:r>
        <w:instrText xml:space="preserve">ytologie" </w:instrText>
      </w:r>
      <w:r>
        <w:fldChar w:fldCharType="end"/>
      </w:r>
      <w:r>
        <w:t xml:space="preserve"> pohádek. Moderna pomocí ideologických obvinění z averroismu, teorie dvojí pravdy atd. manipulovaných v rámci mocenských zásahů prosadila sofistické vědění </w:t>
      </w:r>
      <w:r w:rsidRPr="002068EE">
        <w:rPr>
          <w:i/>
        </w:rPr>
        <w:t>doctores Latin</w:t>
      </w:r>
      <w:r>
        <w:rPr>
          <w:i/>
        </w:rPr>
        <w:t>i</w:t>
      </w:r>
      <w:r>
        <w:rPr>
          <w:i/>
        </w:rPr>
        <w:fldChar w:fldCharType="begin"/>
      </w:r>
      <w:r>
        <w:instrText xml:space="preserve"> XE "druhý averroismus:</w:instrText>
      </w:r>
      <w:r w:rsidRPr="08E80388">
        <w:rPr>
          <w:i/>
        </w:rPr>
        <w:instrText>doctores Latini</w:instrText>
      </w:r>
      <w:r>
        <w:instrText xml:space="preserve">" </w:instrText>
      </w:r>
      <w:r>
        <w:rPr>
          <w:i/>
        </w:rPr>
        <w:fldChar w:fldCharType="end"/>
      </w:r>
      <w:r>
        <w:t xml:space="preserve">. </w:t>
      </w:r>
      <w:r w:rsidRPr="00D364FA">
        <w:t>Irac</w:t>
      </w:r>
      <w:r>
        <w:t>ionální modernisté vložili vlastní sofismata</w:t>
      </w:r>
      <w:r w:rsidRPr="00D364FA">
        <w:t xml:space="preserve"> na </w:t>
      </w:r>
      <w:r>
        <w:t xml:space="preserve">figuru </w:t>
      </w:r>
      <w:r w:rsidRPr="00D364FA">
        <w:t xml:space="preserve">starozákonního obětního beránka v modu </w:t>
      </w:r>
      <w:r w:rsidRPr="00D364FA">
        <w:rPr>
          <w:i/>
        </w:rPr>
        <w:t>Verkehrung ins Gegeteil</w:t>
      </w:r>
      <w:r w:rsidR="007939C9">
        <w:rPr>
          <w:rStyle w:val="Zvraznn"/>
        </w:rPr>
        <w:fldChar w:fldCharType="begin"/>
      </w:r>
      <w:r w:rsidR="007939C9">
        <w:instrText xml:space="preserve"> XE "</w:instrText>
      </w:r>
      <w:r w:rsidR="007939C9" w:rsidRPr="0089394E">
        <w:rPr>
          <w:rStyle w:val="Zvraznn"/>
        </w:rPr>
        <w:instrText xml:space="preserve">Verkehrung ins </w:instrText>
      </w:r>
      <w:r w:rsidR="007939C9" w:rsidRPr="0089394E">
        <w:rPr>
          <w:rStyle w:val="Zvraznn"/>
        </w:rPr>
        <w:lastRenderedPageBreak/>
        <w:instrText>Gegenteil</w:instrText>
      </w:r>
      <w:r w:rsidR="007939C9">
        <w:instrText xml:space="preserve">" </w:instrText>
      </w:r>
      <w:r w:rsidR="007939C9">
        <w:rPr>
          <w:rStyle w:val="Zvraznn"/>
        </w:rPr>
        <w:fldChar w:fldCharType="end"/>
      </w:r>
      <w:r w:rsidRPr="00D364FA">
        <w:t xml:space="preserve">, aby moudré myslitele </w:t>
      </w:r>
      <w:r>
        <w:t xml:space="preserve">vyhnali z univerzity </w:t>
      </w:r>
      <w:r w:rsidRPr="00D364FA">
        <w:t xml:space="preserve">jako démonické postavy (Aristoteles, Averroes, Siger). </w:t>
      </w:r>
      <w:r>
        <w:t xml:space="preserve">Figuru tohoto démonického Jiného pak obec učených Latiníků vyhnala do akademické pouště (viz </w:t>
      </w:r>
      <w:r w:rsidRPr="0047630E">
        <w:rPr>
          <w:i/>
        </w:rPr>
        <w:t>Leviticus</w:t>
      </w:r>
      <w:r>
        <w:t xml:space="preserve"> 16:10</w:t>
      </w:r>
      <w:r>
        <w:fldChar w:fldCharType="begin"/>
      </w:r>
      <w:r>
        <w:instrText xml:space="preserve"> XE "Starý zákon:Lv 16.</w:instrText>
      </w:r>
      <w:r w:rsidRPr="00BD17BC">
        <w:instrText>10</w:instrText>
      </w:r>
      <w:r>
        <w:instrText xml:space="preserve">" </w:instrText>
      </w:r>
      <w:r>
        <w:fldChar w:fldCharType="end"/>
      </w:r>
      <w:r w:rsidR="00436213">
        <w:t>). Objektivně napsanou</w:t>
      </w:r>
      <w:r>
        <w:t xml:space="preserve"> </w:t>
      </w:r>
      <w:r w:rsidR="00436213">
        <w:t xml:space="preserve">historii </w:t>
      </w:r>
      <w:r w:rsidR="009E68F2">
        <w:t>sporu o tzv. „averroismus“</w:t>
      </w:r>
      <w:r>
        <w:t xml:space="preserve"> napsala vítězná strana modernistů</w:t>
      </w:r>
      <w:r w:rsidR="00436213">
        <w:t xml:space="preserve">. </w:t>
      </w:r>
      <w:r w:rsidR="006E542A">
        <w:t>Archaická h</w:t>
      </w:r>
      <w:r w:rsidR="009E68F2">
        <w:t xml:space="preserve">ermeneutika </w:t>
      </w:r>
      <w:r w:rsidR="006E542A">
        <w:t>vedená Múzami</w:t>
      </w:r>
      <w:r w:rsidR="006E542A">
        <w:fldChar w:fldCharType="begin"/>
      </w:r>
      <w:r w:rsidR="006E542A">
        <w:instrText xml:space="preserve"> XE "</w:instrText>
      </w:r>
      <w:r w:rsidR="006E542A" w:rsidRPr="08F50B40">
        <w:instrText>Múzy</w:instrText>
      </w:r>
      <w:r w:rsidR="006E542A">
        <w:instrText xml:space="preserve">" </w:instrText>
      </w:r>
      <w:r w:rsidR="006E542A">
        <w:fldChar w:fldCharType="end"/>
      </w:r>
      <w:r w:rsidR="006E542A">
        <w:t xml:space="preserve"> </w:t>
      </w:r>
      <w:r w:rsidR="009E68F2">
        <w:t xml:space="preserve">odhalila dějinný smysl </w:t>
      </w:r>
      <w:r w:rsidR="006E542A">
        <w:t xml:space="preserve">averroismu, jehož objektivní podoba vznikla </w:t>
      </w:r>
      <w:r>
        <w:t xml:space="preserve">pod skrytým vedením </w:t>
      </w:r>
      <w:r w:rsidR="001602E1">
        <w:t xml:space="preserve">objektivně vzdělaných </w:t>
      </w:r>
      <w:r>
        <w:t>Fúrií</w:t>
      </w:r>
      <w:r w:rsidR="00C73E81">
        <w:t xml:space="preserve">. Obvinění z averroismu </w:t>
      </w:r>
      <w:r w:rsidRPr="00483BF4">
        <w:rPr>
          <w:rStyle w:val="Zvraznn"/>
          <w:i w:val="0"/>
        </w:rPr>
        <w:t xml:space="preserve">vytěsnilo </w:t>
      </w:r>
      <w:r>
        <w:rPr>
          <w:rStyle w:val="Zvraznn"/>
          <w:i w:val="0"/>
        </w:rPr>
        <w:t xml:space="preserve">z dějin </w:t>
      </w:r>
      <w:r w:rsidRPr="00483BF4">
        <w:rPr>
          <w:rStyle w:val="Zvraznn"/>
          <w:i w:val="0"/>
        </w:rPr>
        <w:t xml:space="preserve">myšlení </w:t>
      </w:r>
      <w:r>
        <w:t xml:space="preserve">školu prvního averroismu a zejména brilantní znalce Averroese z Rue du Fouarre. Po tomto objektivním exorcismu vstoupila nová </w:t>
      </w:r>
      <w:r w:rsidRPr="08944638">
        <w:rPr>
          <w:i/>
        </w:rPr>
        <w:t>intelligentia spiritualis</w:t>
      </w:r>
      <w:r>
        <w:rPr>
          <w:i/>
        </w:rPr>
        <w:fldChar w:fldCharType="begin"/>
      </w:r>
      <w:r>
        <w:instrText xml:space="preserve"> XE "</w:instrText>
      </w:r>
      <w:r w:rsidRPr="083D4781">
        <w:rPr>
          <w:i/>
        </w:rPr>
        <w:instrText>intelligentia spiritualis</w:instrText>
      </w:r>
      <w:r>
        <w:instrText xml:space="preserve">" </w:instrText>
      </w:r>
      <w:r>
        <w:rPr>
          <w:i/>
        </w:rPr>
        <w:fldChar w:fldCharType="end"/>
      </w:r>
      <w:r>
        <w:t xml:space="preserve"> také na Pařížské univerzitě plně na </w:t>
      </w:r>
      <w:r w:rsidRPr="08435DA0">
        <w:rPr>
          <w:i/>
        </w:rPr>
        <w:t>via Modernorum</w:t>
      </w:r>
      <w:r>
        <w:t xml:space="preserve">. Pak mohli první osvícenci konečně začít akademické dobývání objektivní země zaslíbené plné moderních </w:t>
      </w:r>
      <w:r w:rsidRPr="080D1557">
        <w:rPr>
          <w:i/>
        </w:rPr>
        <w:t>scibile</w:t>
      </w:r>
      <w:r>
        <w:t xml:space="preserve"> a mohli krotit neposlušnou materii a lidské zdroje pomocí ontoteologicky posvěceného kapitalismu. </w:t>
      </w:r>
      <w:r w:rsidRPr="00DD39BD">
        <w:t xml:space="preserve">Sofistika pravdy založená na tomto druhu autoritářství se naplno projevila v další generaci. </w:t>
      </w:r>
      <w:r>
        <w:t xml:space="preserve">Nová politická filosofie vznikla na Pařížské univerzitě skrze politické spory ohledně papežské buly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rsidR="00075539">
        <w:t xml:space="preserve"> (kap. 6</w:t>
      </w:r>
      <w:r>
        <w:t xml:space="preserve">). Tento postmoderní subjekt pak </w:t>
      </w:r>
      <w:r w:rsidRPr="00273106">
        <w:t>Hegel</w:t>
      </w:r>
      <w:r>
        <w:fldChar w:fldCharType="begin"/>
      </w:r>
      <w:r>
        <w:instrText xml:space="preserve"> XE "</w:instrText>
      </w:r>
      <w:r w:rsidRPr="00C675D8">
        <w:instrText>Hegel, G. W.</w:instrText>
      </w:r>
      <w:r>
        <w:instrText xml:space="preserve">" </w:instrText>
      </w:r>
      <w:r>
        <w:fldChar w:fldCharType="end"/>
      </w:r>
      <w:r w:rsidRPr="00273106">
        <w:t xml:space="preserve"> </w:t>
      </w:r>
      <w:r>
        <w:t xml:space="preserve">absolutizuje </w:t>
      </w:r>
      <w:r w:rsidRPr="00273106">
        <w:t>dějinně-historickým dramatem odcizeného vědomí</w:t>
      </w:r>
      <w:r>
        <w:t xml:space="preserve">, které do sebereflexivní paměti absolutního ducha shromažďuje vykupující kapitál dějinně reflektovaných </w:t>
      </w:r>
      <w:r>
        <w:rPr>
          <w:i/>
        </w:rPr>
        <w:t>species</w:t>
      </w:r>
      <w:r>
        <w:t>. Kritický Marx</w:t>
      </w:r>
      <w:r>
        <w:fldChar w:fldCharType="begin"/>
      </w:r>
      <w:r>
        <w:instrText xml:space="preserve"> XE "</w:instrText>
      </w:r>
      <w:r w:rsidRPr="00B77A7A">
        <w:instrText>Marx, K.</w:instrText>
      </w:r>
      <w:r>
        <w:instrText xml:space="preserve">" </w:instrText>
      </w:r>
      <w:r>
        <w:fldChar w:fldCharType="end"/>
      </w:r>
      <w:r>
        <w:t xml:space="preserve"> vrátil Hegelův kapitál daný ve spásonosném vědomí absolutního ducha zpět k Olivimu kapitalistickému subjektu vůle. Ten je skutečným pokladem nihilistické epochy kapitalismu a zdrojem jeho planetární moci</w:t>
      </w:r>
      <w:r w:rsidRPr="00273106">
        <w:t>.</w:t>
      </w:r>
      <w:r>
        <w:t xml:space="preserve"> R</w:t>
      </w:r>
      <w:r w:rsidRPr="00273106">
        <w:t xml:space="preserve">estituce původní univerzální hodnoty exemplaru </w:t>
      </w:r>
      <w:r>
        <w:t xml:space="preserve">skrze reálnou a poznanou věc </w:t>
      </w:r>
      <w:r w:rsidRPr="00273106">
        <w:t xml:space="preserve">tvoří </w:t>
      </w:r>
      <w:r>
        <w:t xml:space="preserve">další epochální </w:t>
      </w:r>
      <w:r w:rsidRPr="00273106">
        <w:rPr>
          <w:i/>
        </w:rPr>
        <w:t>Lichtung</w:t>
      </w:r>
      <w:r>
        <w:t xml:space="preserve">, tentokrát </w:t>
      </w:r>
      <w:r w:rsidRPr="00273106">
        <w:t xml:space="preserve">pro renesanční </w:t>
      </w:r>
      <w:r>
        <w:t xml:space="preserve">neoplatonismus a </w:t>
      </w:r>
      <w:r w:rsidRPr="00273106">
        <w:t>humanismus</w:t>
      </w:r>
      <w:r>
        <w:fldChar w:fldCharType="begin"/>
      </w:r>
      <w:r>
        <w:instrText xml:space="preserve"> XE "</w:instrText>
      </w:r>
      <w:r w:rsidRPr="00246262">
        <w:instrText>humanismus:renesance</w:instrText>
      </w:r>
      <w:r>
        <w:instrText xml:space="preserve">" </w:instrText>
      </w:r>
      <w:r>
        <w:fldChar w:fldCharType="end"/>
      </w:r>
      <w:r w:rsidRPr="00273106">
        <w:t xml:space="preserve"> s jeho </w:t>
      </w:r>
      <w:r>
        <w:t>heslem „</w:t>
      </w:r>
      <w:r>
        <w:rPr>
          <w:i/>
        </w:rPr>
        <w:t>restitutio ad</w:t>
      </w:r>
      <w:r w:rsidRPr="00273106">
        <w:rPr>
          <w:i/>
        </w:rPr>
        <w:t xml:space="preserve"> integrum</w:t>
      </w:r>
      <w:r>
        <w:t>“</w:t>
      </w:r>
      <w:r>
        <w:rPr>
          <w:i/>
        </w:rPr>
        <w:fldChar w:fldCharType="begin"/>
      </w:r>
      <w:r>
        <w:instrText xml:space="preserve"> XE "</w:instrText>
      </w:r>
      <w:r w:rsidRPr="006A1F7D">
        <w:rPr>
          <w:i/>
        </w:rPr>
        <w:instrText>restitutio ad integrum</w:instrText>
      </w:r>
      <w:r>
        <w:instrText xml:space="preserve">" </w:instrText>
      </w:r>
      <w:r>
        <w:rPr>
          <w:i/>
        </w:rPr>
        <w:fldChar w:fldCharType="end"/>
      </w:r>
      <w:r w:rsidRPr="00273106">
        <w:t>.</w:t>
      </w:r>
      <w:r>
        <w:t xml:space="preserve"> </w:t>
      </w:r>
      <w:r w:rsidR="0022690B">
        <w:t>Ř</w:t>
      </w:r>
      <w:r>
        <w:t>ímský právní nárok</w:t>
      </w:r>
      <w:r w:rsidR="0022690B">
        <w:t xml:space="preserve"> zvaný</w:t>
      </w:r>
      <w:r>
        <w:t xml:space="preserve"> „</w:t>
      </w:r>
      <w:r>
        <w:rPr>
          <w:i/>
        </w:rPr>
        <w:t>restitutio in</w:t>
      </w:r>
      <w:r w:rsidRPr="000C140E">
        <w:rPr>
          <w:i/>
        </w:rPr>
        <w:t xml:space="preserve"> integrum</w:t>
      </w:r>
      <w:r w:rsidR="0022690B">
        <w:t>“ se v renesanci přesunul</w:t>
      </w:r>
      <w:r>
        <w:t xml:space="preserve"> na právní a textové zkoumání archivních pramenů a biblických rukopisů. Archivní dokumenty tvořily základ pravdy jako teologické, filosofické či historické jistoty postavené proti falsifikaci minulosti ve stylu Konstantinovy donace (</w:t>
      </w:r>
      <w:r>
        <w:rPr>
          <w:rStyle w:val="st"/>
          <w:i/>
        </w:rPr>
        <w:t xml:space="preserve">Constitutum </w:t>
      </w:r>
      <w:r w:rsidRPr="08936282">
        <w:rPr>
          <w:rStyle w:val="st"/>
          <w:i/>
        </w:rPr>
        <w:t>Constantini</w:t>
      </w:r>
      <w:r>
        <w:t>).</w:t>
      </w:r>
      <w:r w:rsidRPr="00675874">
        <w:t xml:space="preserve"> </w:t>
      </w:r>
      <w:r>
        <w:t xml:space="preserve">Restituované vědění navázané nejprve na renesanční archivy a na současné databáze </w:t>
      </w:r>
      <w:r>
        <w:rPr>
          <w:i/>
        </w:rPr>
        <w:fldChar w:fldCharType="begin"/>
      </w:r>
      <w:r>
        <w:instrText xml:space="preserve"> XE "</w:instrText>
      </w:r>
      <w:r w:rsidRPr="00621429">
        <w:rPr>
          <w:i/>
        </w:rPr>
        <w:instrText>cloud computing</w:instrText>
      </w:r>
      <w:r>
        <w:instrText xml:space="preserve">" </w:instrText>
      </w:r>
      <w:r>
        <w:rPr>
          <w:i/>
        </w:rPr>
        <w:fldChar w:fldCharType="end"/>
      </w:r>
      <w:r>
        <w:t xml:space="preserve">vytváří prodloužený svět moderního subjektu v modu Rufusova </w:t>
      </w:r>
      <w:r w:rsidRPr="004B6719">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w:t>
      </w:r>
      <w:r w:rsidRPr="08AE7D79">
        <w:t xml:space="preserve"> </w:t>
      </w:r>
      <w:r>
        <w:t xml:space="preserve">Termín </w:t>
      </w:r>
      <w:r w:rsidRPr="00937156">
        <w:rPr>
          <w:i/>
        </w:rPr>
        <w:t>locus specierum</w:t>
      </w:r>
      <w:r>
        <w:rPr>
          <w:i/>
        </w:rPr>
        <w:fldChar w:fldCharType="begin"/>
      </w:r>
      <w:r>
        <w:instrText xml:space="preserve"> XE "</w:instrText>
      </w:r>
      <w:r w:rsidRPr="009E5259">
        <w:rPr>
          <w:i/>
        </w:rPr>
        <w:instrText>locus specierum</w:instrText>
      </w:r>
      <w:r>
        <w:instrText xml:space="preserve">" </w:instrText>
      </w:r>
      <w:r>
        <w:rPr>
          <w:i/>
        </w:rPr>
        <w:fldChar w:fldCharType="end"/>
      </w:r>
      <w:r>
        <w:t xml:space="preserve"> nebo </w:t>
      </w:r>
      <w:r w:rsidRPr="00937156">
        <w:rPr>
          <w:i/>
        </w:rPr>
        <w:t>thesaurus specierum</w:t>
      </w:r>
      <w:r>
        <w:t xml:space="preserve"> se stal dějinným osudem moderny a postmoderny, která vytěsnila ve své epochální </w:t>
      </w:r>
      <w:r w:rsidRPr="00937156">
        <w:rPr>
          <w:i/>
        </w:rPr>
        <w:t>memoria</w:t>
      </w:r>
      <w:r>
        <w:rPr>
          <w:i/>
        </w:rPr>
        <w:fldChar w:fldCharType="begin"/>
      </w:r>
      <w:r>
        <w:instrText xml:space="preserve"> XE "</w:instrText>
      </w:r>
      <w:r w:rsidRPr="00840D0F">
        <w:rPr>
          <w:i/>
        </w:rPr>
        <w:instrText>memoria:</w:instrText>
      </w:r>
      <w:r w:rsidRPr="00DA0492">
        <w:instrText>moderna</w:instrText>
      </w:r>
      <w:r>
        <w:instrText xml:space="preserve">" </w:instrText>
      </w:r>
      <w:r>
        <w:rPr>
          <w:i/>
        </w:rPr>
        <w:fldChar w:fldCharType="end"/>
      </w:r>
      <w:r>
        <w:t xml:space="preserve"> aktuální první substanci </w:t>
      </w:r>
      <w:r>
        <w:lastRenderedPageBreak/>
        <w:t>a nahradila ji v modu objektivní archivace tou či onou formou informačního či finančního kapitálu.</w:t>
      </w:r>
    </w:p>
    <w:p w:rsidR="0057645E" w:rsidRDefault="0057645E" w:rsidP="0057645E"/>
    <w:p w:rsidR="08163013" w:rsidRPr="00273106" w:rsidRDefault="0057645E" w:rsidP="08163013">
      <w:pPr>
        <w:pStyle w:val="Nadpis2"/>
      </w:pPr>
      <w:bookmarkStart w:id="88" w:name="_Toc36144163"/>
      <w:r>
        <w:rPr>
          <w:lang w:val="cs-CZ"/>
        </w:rPr>
        <w:br w:type="page"/>
      </w:r>
      <w:bookmarkStart w:id="89" w:name="_Toc180231675"/>
      <w:r w:rsidR="08163013">
        <w:rPr>
          <w:lang w:val="cs-CZ"/>
        </w:rPr>
        <w:lastRenderedPageBreak/>
        <w:t>5</w:t>
      </w:r>
      <w:r w:rsidR="08163013">
        <w:t xml:space="preserve">.3 Vznik </w:t>
      </w:r>
      <w:r w:rsidR="08163013" w:rsidRPr="00273106">
        <w:t>objektivní metafyziky (Duns Scotus)</w:t>
      </w:r>
      <w:bookmarkEnd w:id="88"/>
      <w:bookmarkEnd w:id="89"/>
    </w:p>
    <w:p w:rsidR="00B46C14" w:rsidRPr="00A85EE1" w:rsidRDefault="00D71256" w:rsidP="002326ED">
      <w:pPr>
        <w:rPr>
          <w:iCs/>
        </w:rPr>
      </w:pPr>
      <w:r>
        <w:t>Hermeneutice dějinnosti, dějin a historie zbývá odpovědět na složitou otázku, j</w:t>
      </w:r>
      <w:r w:rsidRPr="00273106">
        <w:rPr>
          <w:iCs/>
        </w:rPr>
        <w:t xml:space="preserve">ak </w:t>
      </w:r>
      <w:r>
        <w:rPr>
          <w:iCs/>
        </w:rPr>
        <w:t>nová metafyzika</w:t>
      </w:r>
      <w:r w:rsidRPr="00273106">
        <w:rPr>
          <w:iCs/>
        </w:rPr>
        <w:t xml:space="preserve"> </w:t>
      </w:r>
      <w:r w:rsidRPr="008C5F11">
        <w:rPr>
          <w:i/>
          <w:iCs/>
        </w:rPr>
        <w:t>Modernorum</w:t>
      </w:r>
      <w:r>
        <w:rPr>
          <w:iCs/>
        </w:rPr>
        <w:t xml:space="preserve"> </w:t>
      </w:r>
      <w:r w:rsidRPr="00273106">
        <w:rPr>
          <w:iCs/>
        </w:rPr>
        <w:t xml:space="preserve">vyřešila či anulovala </w:t>
      </w:r>
      <w:r>
        <w:rPr>
          <w:iCs/>
        </w:rPr>
        <w:t>spory předešlých generací</w:t>
      </w:r>
      <w:r w:rsidRPr="00273106">
        <w:rPr>
          <w:iCs/>
        </w:rPr>
        <w:t xml:space="preserve"> </w:t>
      </w:r>
      <w:r>
        <w:rPr>
          <w:iCs/>
        </w:rPr>
        <w:t xml:space="preserve">prvního a druhého averroismu </w:t>
      </w:r>
      <w:r w:rsidRPr="00273106">
        <w:rPr>
          <w:iCs/>
        </w:rPr>
        <w:t>(</w:t>
      </w:r>
      <w:r w:rsidRPr="00273106">
        <w:rPr>
          <w:i/>
          <w:iCs/>
        </w:rPr>
        <w:t>dativus incommodi</w:t>
      </w:r>
      <w:r>
        <w:rPr>
          <w:i/>
          <w:iCs/>
        </w:rPr>
        <w:fldChar w:fldCharType="begin"/>
      </w:r>
      <w:r>
        <w:instrText xml:space="preserve"> XE "</w:instrText>
      </w:r>
      <w:r w:rsidRPr="00C265A3">
        <w:rPr>
          <w:i/>
          <w:iCs/>
        </w:rPr>
        <w:instrText>dativus incommodi</w:instrText>
      </w:r>
      <w:r>
        <w:instrText xml:space="preserve">" </w:instrText>
      </w:r>
      <w:r>
        <w:rPr>
          <w:i/>
          <w:iCs/>
        </w:rPr>
        <w:fldChar w:fldCharType="end"/>
      </w:r>
      <w:r w:rsidRPr="00273106">
        <w:rPr>
          <w:iCs/>
        </w:rPr>
        <w:t>)</w:t>
      </w:r>
      <w:r>
        <w:rPr>
          <w:iCs/>
        </w:rPr>
        <w:t xml:space="preserve">. </w:t>
      </w:r>
      <w:r w:rsidRPr="00273106">
        <w:t xml:space="preserve">Bonaventura, který moderní obraz člověka a boha poprvé aktivně vytvářel, se nemusel starat o jeho nedokonalosti a rozpory. </w:t>
      </w:r>
      <w:r w:rsidR="00E31C74" w:rsidRPr="00E31C74">
        <w:t>Gandavus a Scotus začali svou kariéru po odsouzení v roce 1277 a museli obha</w:t>
      </w:r>
      <w:r w:rsidR="00E31C74">
        <w:t>jovat rozporuplný obraz světa, b</w:t>
      </w:r>
      <w:r w:rsidR="00E31C74" w:rsidRPr="00E31C74">
        <w:t>oha a člověka, který první modernisté předali dalším generacím. Exeg</w:t>
      </w:r>
      <w:r w:rsidR="00E31C74">
        <w:t>eze Gandavova systému ukázala, že antropomorfní obraz b</w:t>
      </w:r>
      <w:r w:rsidR="00E31C74" w:rsidRPr="00E31C74">
        <w:t>oha jako exemplárního objektivisty potřeboval stálou teodiceu, aby mohl dále fungovat. Tot</w:t>
      </w:r>
      <w:r w:rsidR="00E31C74">
        <w:t xml:space="preserve">o sofistikované simulakrum tvořilo </w:t>
      </w:r>
      <w:r w:rsidR="00E31C74" w:rsidRPr="00E31C74">
        <w:t>základ nové metafyziky</w:t>
      </w:r>
      <w:r w:rsidR="00E31C74">
        <w:t>, takže muselo zůstat intelektuálně naživu</w:t>
      </w:r>
      <w:r w:rsidR="00E31C74" w:rsidRPr="00E31C74">
        <w:t xml:space="preserve">. </w:t>
      </w:r>
      <w:r w:rsidR="005E49AC" w:rsidRPr="00541DAC">
        <w:t xml:space="preserve">Bůh přebývá intimně v sobě samém; </w:t>
      </w:r>
      <w:r w:rsidR="005E49AC">
        <w:t xml:space="preserve">reflektuje </w:t>
      </w:r>
      <w:r w:rsidR="005E49AC" w:rsidRPr="00541DAC">
        <w:t>své myšlení subjektivním způsobem</w:t>
      </w:r>
      <w:r w:rsidR="005E49AC">
        <w:t xml:space="preserve"> a </w:t>
      </w:r>
      <w:r w:rsidR="005E49AC" w:rsidRPr="00541DAC">
        <w:t>tak objektivně-</w:t>
      </w:r>
      <w:r w:rsidR="005E49AC">
        <w:t xml:space="preserve">exemplárně </w:t>
      </w:r>
      <w:r w:rsidR="005E49AC" w:rsidRPr="00541DAC">
        <w:t xml:space="preserve">stanovuje smysl jsoucího; pak toto </w:t>
      </w:r>
      <w:r w:rsidR="005E49AC">
        <w:t xml:space="preserve">objektivní </w:t>
      </w:r>
      <w:r w:rsidR="005E49AC" w:rsidRPr="00541DAC">
        <w:t>jsouc</w:t>
      </w:r>
      <w:r w:rsidR="005E49AC">
        <w:t xml:space="preserve">no </w:t>
      </w:r>
      <w:r w:rsidR="005E49AC" w:rsidRPr="00541DAC">
        <w:t xml:space="preserve">přetváří svou vůlí a posílá je do světa. </w:t>
      </w:r>
      <w:r w:rsidR="000D0503" w:rsidRPr="000D0503">
        <w:t>Gandavus vytvořil první systém kapitalistické metafyziky</w:t>
      </w:r>
      <w:r w:rsidR="000D0503">
        <w:t>, která je založena na mytologické formě ontoteologie</w:t>
      </w:r>
      <w:r w:rsidR="000D0503" w:rsidRPr="000D0503">
        <w:t xml:space="preserve">. Bůh jako </w:t>
      </w:r>
      <w:r w:rsidR="000D0503">
        <w:t>první a základní demiurg produkuje exemplární formu objektivity v modu „</w:t>
      </w:r>
      <w:r w:rsidR="000D0503" w:rsidRPr="000D0503">
        <w:rPr>
          <w:i/>
        </w:rPr>
        <w:t>semel</w:t>
      </w:r>
      <w:r w:rsidR="000D0503" w:rsidRPr="000D0503">
        <w:rPr>
          <w:rFonts w:cs="Calibri"/>
          <w:i/>
        </w:rPr>
        <w:t>—</w:t>
      </w:r>
      <w:r w:rsidR="000D0503" w:rsidRPr="000D0503">
        <w:rPr>
          <w:i/>
        </w:rPr>
        <w:t>semper</w:t>
      </w:r>
      <w:r w:rsidR="000D0503">
        <w:t xml:space="preserve">“. </w:t>
      </w:r>
      <w:r w:rsidR="005E49AC" w:rsidRPr="00745F2C">
        <w:t>Objektivní demiurgická technologie zpočátku probíhá v modu božské intencionality,</w:t>
      </w:r>
      <w:r w:rsidR="005E49AC">
        <w:t xml:space="preserve"> která vytváří panství  exemplarů</w:t>
      </w:r>
      <w:r w:rsidR="005E49AC" w:rsidRPr="00745F2C">
        <w:t xml:space="preserve"> (</w:t>
      </w:r>
      <w:r w:rsidR="005E49AC" w:rsidRPr="00745F2C">
        <w:rPr>
          <w:i/>
        </w:rPr>
        <w:t>esse ad</w:t>
      </w:r>
      <w:r w:rsidR="005E49AC" w:rsidRPr="00745F2C">
        <w:rPr>
          <w:i/>
          <w:vertAlign w:val="superscript"/>
        </w:rPr>
        <w:t>1</w:t>
      </w:r>
      <w:r w:rsidR="005E49AC" w:rsidRPr="00745F2C">
        <w:t xml:space="preserve">). Ty tvoří paradigmatické </w:t>
      </w:r>
      <w:r w:rsidR="005E49AC" w:rsidRPr="00745F2C">
        <w:rPr>
          <w:i/>
        </w:rPr>
        <w:t>rationes seminales</w:t>
      </w:r>
      <w:r w:rsidR="005E49AC" w:rsidRPr="00745F2C">
        <w:t xml:space="preserve"> ve stvoření (</w:t>
      </w:r>
      <w:r w:rsidR="005E49AC" w:rsidRPr="00745F2C">
        <w:rPr>
          <w:i/>
        </w:rPr>
        <w:t>esse ad</w:t>
      </w:r>
      <w:r w:rsidR="005E49AC" w:rsidRPr="00745F2C">
        <w:rPr>
          <w:i/>
          <w:vertAlign w:val="superscript"/>
        </w:rPr>
        <w:t>2</w:t>
      </w:r>
      <w:r w:rsidR="005E49AC" w:rsidRPr="00745F2C">
        <w:t xml:space="preserve">). Člověk jako sekundární demiurg přebírá tyto </w:t>
      </w:r>
      <w:r w:rsidR="005E49AC" w:rsidRPr="00745F2C">
        <w:rPr>
          <w:i/>
        </w:rPr>
        <w:t>rationes</w:t>
      </w:r>
      <w:r w:rsidR="005E49AC" w:rsidRPr="00745F2C">
        <w:t>, transformuje je do svých vlastních idejí (</w:t>
      </w:r>
      <w:r w:rsidR="005E49AC" w:rsidRPr="00745F2C">
        <w:rPr>
          <w:i/>
        </w:rPr>
        <w:t>regula agentis creati</w:t>
      </w:r>
      <w:r w:rsidR="005E49AC" w:rsidRPr="00745F2C">
        <w:t>) a provozuje svůj vlastní kapitalistický diakosmos, který s</w:t>
      </w:r>
      <w:r w:rsidR="005E49AC">
        <w:t>e stal novým druhem světového impéria</w:t>
      </w:r>
      <w:r w:rsidR="005E49AC" w:rsidRPr="00745F2C">
        <w:t xml:space="preserve">. </w:t>
      </w:r>
      <w:r w:rsidR="002326ED">
        <w:t>Akademičtí ilumináti na univerzitě v Paříži a v Oxfordu naplnili Sibylin</w:t>
      </w:r>
      <w:r w:rsidR="00254E15">
        <w:t xml:space="preserve">o proroctví, že </w:t>
      </w:r>
      <w:r w:rsidR="00254E15">
        <w:rPr>
          <w:rStyle w:val="ezkurwreuab5ozgtqnkl"/>
        </w:rPr>
        <w:t>že velký</w:t>
      </w:r>
      <w:r w:rsidR="00254E15">
        <w:t xml:space="preserve"> </w:t>
      </w:r>
      <w:r w:rsidR="00254E15">
        <w:rPr>
          <w:rStyle w:val="ezkurwreuab5ozgtqnkl"/>
        </w:rPr>
        <w:t>cyklus</w:t>
      </w:r>
      <w:r w:rsidR="00254E15">
        <w:t xml:space="preserve"> </w:t>
      </w:r>
      <w:r w:rsidR="00254E15">
        <w:rPr>
          <w:rStyle w:val="ezkurwreuab5ozgtqnkl"/>
        </w:rPr>
        <w:t>věků</w:t>
      </w:r>
      <w:r w:rsidR="00254E15">
        <w:t xml:space="preserve"> </w:t>
      </w:r>
      <w:r w:rsidR="00254E15">
        <w:rPr>
          <w:rStyle w:val="ezkurwreuab5ozgtqnkl"/>
        </w:rPr>
        <w:t>se znovu narodil</w:t>
      </w:r>
      <w:r w:rsidR="00254E15">
        <w:t xml:space="preserve"> </w:t>
      </w:r>
      <w:r w:rsidR="002326ED">
        <w:t>(</w:t>
      </w:r>
      <w:r w:rsidR="002326ED">
        <w:rPr>
          <w:i/>
          <w:iCs/>
        </w:rPr>
        <w:t xml:space="preserve">magnus ab integro saeclorum nascitur </w:t>
      </w:r>
      <w:r w:rsidR="002326ED" w:rsidRPr="08610B6A">
        <w:rPr>
          <w:i/>
          <w:iCs/>
        </w:rPr>
        <w:t>ordo</w:t>
      </w:r>
      <w:r w:rsidR="002326ED">
        <w:rPr>
          <w:iCs/>
        </w:rPr>
        <w:t xml:space="preserve">, </w:t>
      </w:r>
      <w:r w:rsidR="002326ED" w:rsidRPr="00C32B60">
        <w:rPr>
          <w:i/>
        </w:rPr>
        <w:t>Eclogue</w:t>
      </w:r>
      <w:r w:rsidR="002326ED">
        <w:t xml:space="preserve"> 4.5</w:t>
      </w:r>
      <w:r w:rsidR="002326ED">
        <w:fldChar w:fldCharType="begin"/>
      </w:r>
      <w:r w:rsidR="002326ED">
        <w:instrText xml:space="preserve"> XE "</w:instrText>
      </w:r>
      <w:r w:rsidR="002326ED" w:rsidRPr="0098133A">
        <w:instrText>Vergilus</w:instrText>
      </w:r>
      <w:r w:rsidR="002326ED" w:rsidRPr="006C1332">
        <w:rPr>
          <w:i/>
        </w:rPr>
        <w:instrText>:Eclogue</w:instrText>
      </w:r>
      <w:r w:rsidR="002326ED" w:rsidRPr="006C1332">
        <w:instrText xml:space="preserve"> 4.5</w:instrText>
      </w:r>
      <w:r w:rsidR="002326ED">
        <w:instrText xml:space="preserve">" </w:instrText>
      </w:r>
      <w:r w:rsidR="002326ED">
        <w:fldChar w:fldCharType="end"/>
      </w:r>
      <w:r w:rsidR="00B46C14">
        <w:rPr>
          <w:iCs/>
        </w:rPr>
        <w:t xml:space="preserve">). </w:t>
      </w:r>
      <w:r w:rsidR="002326ED">
        <w:rPr>
          <w:iCs/>
        </w:rPr>
        <w:t xml:space="preserve">Metafyzika </w:t>
      </w:r>
      <w:r w:rsidR="002326ED" w:rsidRPr="085E61A9">
        <w:rPr>
          <w:i/>
          <w:iCs/>
        </w:rPr>
        <w:t>Modernorum</w:t>
      </w:r>
      <w:r w:rsidR="002326ED">
        <w:rPr>
          <w:iCs/>
        </w:rPr>
        <w:t xml:space="preserve"> se vyvíjela od Henryho metafyzické ontoteologii k Leibnizově matematické teodiceji; pak ke Spinozově specifickému </w:t>
      </w:r>
      <w:r w:rsidR="00B609C2">
        <w:rPr>
          <w:iCs/>
        </w:rPr>
        <w:t>pan</w:t>
      </w:r>
      <w:r w:rsidR="002326ED">
        <w:rPr>
          <w:iCs/>
        </w:rPr>
        <w:t xml:space="preserve">teismu, a nakonec k Nietzscheho kompletnímu nihilismu. Tento modus </w:t>
      </w:r>
      <w:r w:rsidR="002326ED" w:rsidRPr="00EC606A">
        <w:rPr>
          <w:i/>
          <w:iCs/>
        </w:rPr>
        <w:t>Seinsvergessenheit</w:t>
      </w:r>
      <w:r w:rsidR="002326ED">
        <w:rPr>
          <w:i/>
          <w:iCs/>
        </w:rPr>
        <w:fldChar w:fldCharType="begin"/>
      </w:r>
      <w:r w:rsidR="002326ED">
        <w:instrText xml:space="preserve"> XE "</w:instrText>
      </w:r>
      <w:r w:rsidR="002326ED" w:rsidRPr="0006499C">
        <w:rPr>
          <w:i/>
          <w:iCs/>
        </w:rPr>
        <w:instrText>Seinsvergessenheit</w:instrText>
      </w:r>
      <w:r w:rsidR="002326ED">
        <w:instrText xml:space="preserve">" </w:instrText>
      </w:r>
      <w:r w:rsidR="002326ED">
        <w:rPr>
          <w:i/>
          <w:iCs/>
        </w:rPr>
        <w:fldChar w:fldCharType="end"/>
      </w:r>
      <w:r w:rsidR="002326ED">
        <w:rPr>
          <w:iCs/>
        </w:rPr>
        <w:t xml:space="preserve"> odpovídá na další otázku, </w:t>
      </w:r>
      <w:r w:rsidR="002326ED" w:rsidRPr="00273106">
        <w:rPr>
          <w:iCs/>
        </w:rPr>
        <w:t>„jak“ (</w:t>
      </w:r>
      <w:r w:rsidR="002326ED" w:rsidRPr="00273106">
        <w:rPr>
          <w:i/>
          <w:iCs/>
        </w:rPr>
        <w:t>Wie</w:t>
      </w:r>
      <w:r w:rsidR="002326ED" w:rsidRPr="00273106">
        <w:rPr>
          <w:iCs/>
        </w:rPr>
        <w:t xml:space="preserve">) se </w:t>
      </w:r>
      <w:r w:rsidR="002326ED">
        <w:rPr>
          <w:iCs/>
        </w:rPr>
        <w:t xml:space="preserve">kapitalistické </w:t>
      </w:r>
      <w:r w:rsidR="002326ED" w:rsidRPr="00273106">
        <w:rPr>
          <w:iCs/>
        </w:rPr>
        <w:t xml:space="preserve">jsoucno </w:t>
      </w:r>
      <w:r w:rsidR="002326ED">
        <w:rPr>
          <w:iCs/>
        </w:rPr>
        <w:t xml:space="preserve">definované </w:t>
      </w:r>
      <w:r w:rsidR="002326ED" w:rsidRPr="00273106">
        <w:rPr>
          <w:iCs/>
        </w:rPr>
        <w:t>Olivim stalo nástrojem novověké vědo-techniky</w:t>
      </w:r>
      <w:r w:rsidR="002326ED">
        <w:rPr>
          <w:iCs/>
        </w:rPr>
        <w:t xml:space="preserve"> (</w:t>
      </w:r>
      <w:r w:rsidR="002326ED" w:rsidRPr="00273106">
        <w:rPr>
          <w:i/>
          <w:iCs/>
        </w:rPr>
        <w:t>dativus instrumenti</w:t>
      </w:r>
      <w:r w:rsidR="002326ED">
        <w:rPr>
          <w:i/>
          <w:iCs/>
        </w:rPr>
        <w:fldChar w:fldCharType="begin"/>
      </w:r>
      <w:r w:rsidR="002326ED">
        <w:instrText xml:space="preserve"> XE "</w:instrText>
      </w:r>
      <w:r w:rsidR="002326ED" w:rsidRPr="00BD4DF9">
        <w:rPr>
          <w:i/>
          <w:iCs/>
        </w:rPr>
        <w:instrText>dativus instrumenti</w:instrText>
      </w:r>
      <w:r w:rsidR="002326ED">
        <w:instrText xml:space="preserve">" </w:instrText>
      </w:r>
      <w:r w:rsidR="002326ED">
        <w:rPr>
          <w:i/>
          <w:iCs/>
        </w:rPr>
        <w:fldChar w:fldCharType="end"/>
      </w:r>
      <w:r w:rsidR="002326ED">
        <w:rPr>
          <w:iCs/>
        </w:rPr>
        <w:t xml:space="preserve">). </w:t>
      </w:r>
      <w:r w:rsidR="00A85EE1">
        <w:rPr>
          <w:iCs/>
        </w:rPr>
        <w:t>I</w:t>
      </w:r>
      <w:r w:rsidR="002326ED" w:rsidRPr="00273106">
        <w:rPr>
          <w:iCs/>
        </w:rPr>
        <w:t>mitace boží objektivity ve stvoření se týká éry voluntaristického a kapitalistického demiurga</w:t>
      </w:r>
      <w:r w:rsidR="002326ED">
        <w:rPr>
          <w:iCs/>
        </w:rPr>
        <w:fldChar w:fldCharType="begin"/>
      </w:r>
      <w:r w:rsidR="002326ED">
        <w:instrText xml:space="preserve"> XE "</w:instrText>
      </w:r>
      <w:r w:rsidR="002326ED" w:rsidRPr="005C2F4A">
        <w:rPr>
          <w:rStyle w:val="addmd"/>
        </w:rPr>
        <w:instrText>demiurg</w:instrText>
      </w:r>
      <w:r w:rsidR="002326ED">
        <w:instrText xml:space="preserve">" </w:instrText>
      </w:r>
      <w:r w:rsidR="002326ED">
        <w:rPr>
          <w:iCs/>
        </w:rPr>
        <w:fldChar w:fldCharType="end"/>
      </w:r>
      <w:r w:rsidR="002326ED" w:rsidRPr="00273106">
        <w:rPr>
          <w:iCs/>
        </w:rPr>
        <w:t xml:space="preserve">, jehož epochální působení </w:t>
      </w:r>
      <w:r w:rsidR="002326ED">
        <w:rPr>
          <w:iCs/>
        </w:rPr>
        <w:t xml:space="preserve">již </w:t>
      </w:r>
      <w:r w:rsidR="002326ED" w:rsidRPr="00273106">
        <w:rPr>
          <w:iCs/>
        </w:rPr>
        <w:t>nasto</w:t>
      </w:r>
      <w:r w:rsidR="002326ED">
        <w:rPr>
          <w:iCs/>
        </w:rPr>
        <w:t xml:space="preserve">lil Bonaventura a po něm Olivi v modu kapitalistického </w:t>
      </w:r>
      <w:r w:rsidR="002326ED" w:rsidRPr="00273106">
        <w:rPr>
          <w:i/>
          <w:iCs/>
        </w:rPr>
        <w:t>dativus instrumenti</w:t>
      </w:r>
      <w:r w:rsidR="002326ED">
        <w:rPr>
          <w:i/>
          <w:iCs/>
        </w:rPr>
        <w:fldChar w:fldCharType="begin"/>
      </w:r>
      <w:r w:rsidR="002326ED">
        <w:instrText xml:space="preserve"> XE "</w:instrText>
      </w:r>
      <w:r w:rsidR="002326ED" w:rsidRPr="00BD4DF9">
        <w:rPr>
          <w:i/>
          <w:iCs/>
        </w:rPr>
        <w:instrText>dativus instrumenti</w:instrText>
      </w:r>
      <w:r w:rsidR="002326ED">
        <w:instrText xml:space="preserve">" </w:instrText>
      </w:r>
      <w:r w:rsidR="002326ED">
        <w:rPr>
          <w:i/>
          <w:iCs/>
        </w:rPr>
        <w:fldChar w:fldCharType="end"/>
      </w:r>
      <w:r w:rsidR="002326ED">
        <w:rPr>
          <w:iCs/>
        </w:rPr>
        <w:t xml:space="preserve">. </w:t>
      </w:r>
      <w:r w:rsidR="00A85EE1">
        <w:rPr>
          <w:iCs/>
        </w:rPr>
        <w:t>Moderní bůh stejně jako jeho moderní tvůrce Gandavus je veden objektivní intencionalitou p</w:t>
      </w:r>
      <w:r w:rsidR="00A85EE1" w:rsidRPr="00273106">
        <w:rPr>
          <w:iCs/>
        </w:rPr>
        <w:t>roducenta</w:t>
      </w:r>
      <w:r w:rsidR="00A85EE1">
        <w:rPr>
          <w:iCs/>
        </w:rPr>
        <w:t xml:space="preserve"> </w:t>
      </w:r>
      <w:r w:rsidR="00A85EE1">
        <w:rPr>
          <w:szCs w:val="24"/>
          <w:lang w:val="de-DE"/>
        </w:rPr>
        <w:t xml:space="preserve">v modu </w:t>
      </w:r>
      <w:r w:rsidR="00A85EE1" w:rsidRPr="00AD74EF">
        <w:rPr>
          <w:i/>
          <w:szCs w:val="24"/>
          <w:lang w:val="de-DE"/>
        </w:rPr>
        <w:t>dativus auctoris</w:t>
      </w:r>
      <w:r w:rsidR="00A85EE1">
        <w:rPr>
          <w:iCs/>
        </w:rPr>
        <w:t xml:space="preserve">, která </w:t>
      </w:r>
      <w:r w:rsidR="00A85EE1" w:rsidRPr="00273106">
        <w:rPr>
          <w:iCs/>
        </w:rPr>
        <w:t>tvoří</w:t>
      </w:r>
      <w:r w:rsidR="00A85EE1">
        <w:rPr>
          <w:iCs/>
        </w:rPr>
        <w:t xml:space="preserve"> moderní </w:t>
      </w:r>
      <w:r w:rsidR="00A85EE1" w:rsidRPr="00273106">
        <w:rPr>
          <w:iCs/>
        </w:rPr>
        <w:t xml:space="preserve">objekty podle </w:t>
      </w:r>
      <w:r w:rsidR="00A85EE1" w:rsidRPr="00273106">
        <w:rPr>
          <w:iCs/>
        </w:rPr>
        <w:lastRenderedPageBreak/>
        <w:t>svobodné a rozumné vůle</w:t>
      </w:r>
      <w:r w:rsidR="00A85EE1">
        <w:rPr>
          <w:iCs/>
        </w:rPr>
        <w:t xml:space="preserve"> (</w:t>
      </w:r>
      <w:r w:rsidR="00A85EE1" w:rsidRPr="00D13D41">
        <w:rPr>
          <w:i/>
        </w:rPr>
        <w:t>secundum rationem productionis</w:t>
      </w:r>
      <w:r w:rsidR="00A85EE1">
        <w:rPr>
          <w:iCs/>
        </w:rPr>
        <w:t>)</w:t>
      </w:r>
      <w:r w:rsidR="00A85EE1" w:rsidRPr="00273106">
        <w:rPr>
          <w:iCs/>
        </w:rPr>
        <w:t>.</w:t>
      </w:r>
      <w:r w:rsidR="00A85EE1">
        <w:rPr>
          <w:iCs/>
        </w:rPr>
        <w:t xml:space="preserve"> Po smrti moderního boha</w:t>
      </w:r>
      <w:r w:rsidR="00A85EE1">
        <w:rPr>
          <w:color w:val="000000"/>
        </w:rPr>
        <w:fldChar w:fldCharType="begin"/>
      </w:r>
      <w:r w:rsidR="00A85EE1">
        <w:instrText xml:space="preserve"> XE "smrt boha" </w:instrText>
      </w:r>
      <w:r w:rsidR="00A85EE1">
        <w:rPr>
          <w:color w:val="000000"/>
        </w:rPr>
        <w:fldChar w:fldCharType="end"/>
      </w:r>
      <w:r w:rsidR="00A85EE1">
        <w:rPr>
          <w:iCs/>
        </w:rPr>
        <w:t xml:space="preserve"> se objektivita stala </w:t>
      </w:r>
      <w:r w:rsidR="00A85EE1" w:rsidRPr="00273106">
        <w:rPr>
          <w:iCs/>
        </w:rPr>
        <w:t>čistě lidským kapitálem</w:t>
      </w:r>
      <w:r w:rsidR="00A85EE1">
        <w:rPr>
          <w:iCs/>
        </w:rPr>
        <w:t xml:space="preserve">. </w:t>
      </w:r>
      <w:r w:rsidR="002326ED">
        <w:rPr>
          <w:iCs/>
        </w:rPr>
        <w:t>Postm</w:t>
      </w:r>
      <w:r w:rsidR="002326ED">
        <w:t>oderně stačí k vytvoření jednoty světa matematika</w:t>
      </w:r>
      <w:r w:rsidR="002326ED">
        <w:fldChar w:fldCharType="begin"/>
      </w:r>
      <w:r w:rsidR="002326ED">
        <w:instrText xml:space="preserve"> XE "</w:instrText>
      </w:r>
      <w:r w:rsidR="002326ED" w:rsidRPr="00DC040D">
        <w:instrText>matematika</w:instrText>
      </w:r>
      <w:r w:rsidR="002326ED">
        <w:instrText xml:space="preserve">" </w:instrText>
      </w:r>
      <w:r w:rsidR="002326ED">
        <w:fldChar w:fldCharType="end"/>
      </w:r>
      <w:r w:rsidR="002326ED">
        <w:t xml:space="preserve"> a formální logika, což v nihilistické etapě metafyziky završil neopozitivismus, který zrušil metaf</w:t>
      </w:r>
      <w:r w:rsidR="00B46C14">
        <w:t>yziku jako zbytečnou spekulaci.</w:t>
      </w:r>
    </w:p>
    <w:p w:rsidR="00871EB6" w:rsidRDefault="08163013" w:rsidP="003349AD">
      <w:pPr>
        <w:ind w:firstLine="397"/>
      </w:pPr>
      <w:r>
        <w:t>Scotus zasáhl do gigantomachie o moderní substanci a objektivitu zásadním a finálním způsobem. Proto je třeba určit jeho roli při utváření počátku pozitivních dějin objektivní metafyziky (</w:t>
      </w:r>
      <w:r w:rsidRPr="08FC49EC">
        <w:rPr>
          <w:i/>
        </w:rPr>
        <w:t>Beginn</w:t>
      </w:r>
      <w:r>
        <w:t xml:space="preserve">). </w:t>
      </w:r>
      <w:r w:rsidR="00975447" w:rsidRPr="00975447">
        <w:t xml:space="preserve">Scotus </w:t>
      </w:r>
      <w:r w:rsidR="00975447">
        <w:t xml:space="preserve">měl před sebou </w:t>
      </w:r>
      <w:r w:rsidR="00975447" w:rsidRPr="00975447">
        <w:t>zásadní</w:t>
      </w:r>
      <w:r w:rsidR="00975447">
        <w:t xml:space="preserve"> nedostatky moderny</w:t>
      </w:r>
      <w:r w:rsidR="00975447" w:rsidRPr="00975447">
        <w:t>, protože studoval všechny protichůdné pokusy hlavních př</w:t>
      </w:r>
      <w:r w:rsidR="00736972">
        <w:t xml:space="preserve">edstavitelů druhého averroismu. </w:t>
      </w:r>
      <w:r w:rsidR="00FF5DD0">
        <w:t>Scotus z</w:t>
      </w:r>
      <w:r w:rsidR="00FF5DD0" w:rsidRPr="00273106">
        <w:t>ásadně pře</w:t>
      </w:r>
      <w:r w:rsidR="00FF5DD0">
        <w:t>pracoval</w:t>
      </w:r>
      <w:r w:rsidR="00FF5DD0" w:rsidRPr="00273106">
        <w:t xml:space="preserve"> ontoteologickou stavbu dokončenou </w:t>
      </w:r>
      <w:r w:rsidR="00FF5DD0">
        <w:rPr>
          <w:szCs w:val="24"/>
          <w:lang w:val="de-DE"/>
        </w:rPr>
        <w:t xml:space="preserve">Gandavem jako </w:t>
      </w:r>
      <w:r w:rsidR="00FF5DD0" w:rsidRPr="00273106">
        <w:t xml:space="preserve">posledním velkým představitelem druhého averroismu, který </w:t>
      </w:r>
      <w:r w:rsidR="00FF5DD0">
        <w:t xml:space="preserve">s Aegidiem aktivně připravoval pařížské </w:t>
      </w:r>
      <w:r w:rsidR="00FF5DD0" w:rsidRPr="00273106">
        <w:t xml:space="preserve">odsouzení </w:t>
      </w:r>
      <w:r w:rsidR="00FF5DD0">
        <w:t xml:space="preserve">roku </w:t>
      </w:r>
      <w:r w:rsidR="00FF5DD0" w:rsidRPr="00273106">
        <w:t>1277</w:t>
      </w:r>
      <w:r w:rsidR="00FF5DD0">
        <w:fldChar w:fldCharType="begin"/>
      </w:r>
      <w:r w:rsidR="00FF5DD0">
        <w:instrText xml:space="preserve"> XE "</w:instrText>
      </w:r>
      <w:r w:rsidR="00FF5DD0" w:rsidRPr="0073188B">
        <w:instrText>odsouzení 1277</w:instrText>
      </w:r>
      <w:r w:rsidR="00FF5DD0">
        <w:instrText xml:space="preserve">" </w:instrText>
      </w:r>
      <w:r w:rsidR="00FF5DD0">
        <w:fldChar w:fldCharType="end"/>
      </w:r>
      <w:r w:rsidR="00FF5DD0" w:rsidRPr="00273106">
        <w:t xml:space="preserve">. </w:t>
      </w:r>
      <w:r w:rsidR="00061023">
        <w:t xml:space="preserve">Scotus </w:t>
      </w:r>
      <w:r w:rsidR="003757DA">
        <w:t xml:space="preserve">byl </w:t>
      </w:r>
      <w:r w:rsidR="00736972">
        <w:t>f</w:t>
      </w:r>
      <w:r w:rsidR="00736972">
        <w:rPr>
          <w:iCs/>
        </w:rPr>
        <w:t xml:space="preserve">rantiškářský terciář </w:t>
      </w:r>
      <w:r w:rsidR="003757DA">
        <w:rPr>
          <w:iCs/>
        </w:rPr>
        <w:t xml:space="preserve">a </w:t>
      </w:r>
      <w:r w:rsidR="00736972">
        <w:rPr>
          <w:iCs/>
        </w:rPr>
        <w:t>působil</w:t>
      </w:r>
      <w:r w:rsidRPr="00273106">
        <w:rPr>
          <w:iCs/>
        </w:rPr>
        <w:t xml:space="preserve"> kolem 1290‒1300 jako </w:t>
      </w:r>
      <w:r w:rsidRPr="00273106">
        <w:rPr>
          <w:i/>
          <w:iCs/>
        </w:rPr>
        <w:t>sententiarius</w:t>
      </w:r>
      <w:r w:rsidR="003757DA">
        <w:rPr>
          <w:iCs/>
        </w:rPr>
        <w:t xml:space="preserve"> na Oxfordu; jako </w:t>
      </w:r>
      <w:r w:rsidRPr="00273106">
        <w:rPr>
          <w:i/>
        </w:rPr>
        <w:t>baccalarus formatus</w:t>
      </w:r>
      <w:r w:rsidR="00736972">
        <w:rPr>
          <w:iCs/>
        </w:rPr>
        <w:t xml:space="preserve"> odešel</w:t>
      </w:r>
      <w:r w:rsidRPr="00273106">
        <w:rPr>
          <w:iCs/>
        </w:rPr>
        <w:t xml:space="preserve"> studovat a přednášet do Paříže v bouřlivých univerzitních letech 1302‒1307</w:t>
      </w:r>
      <w:r w:rsidR="003349AD">
        <w:rPr>
          <w:iCs/>
        </w:rPr>
        <w:t xml:space="preserve">; </w:t>
      </w:r>
      <w:r>
        <w:rPr>
          <w:iCs/>
        </w:rPr>
        <w:t>magistrem teologie</w:t>
      </w:r>
      <w:r w:rsidRPr="083F3E55">
        <w:rPr>
          <w:iCs/>
        </w:rPr>
        <w:t xml:space="preserve"> </w:t>
      </w:r>
      <w:r>
        <w:rPr>
          <w:iCs/>
        </w:rPr>
        <w:t>se stal asi roku 1305</w:t>
      </w:r>
      <w:r w:rsidR="00936CD3">
        <w:rPr>
          <w:iCs/>
        </w:rPr>
        <w:t xml:space="preserve">. </w:t>
      </w:r>
      <w:r w:rsidRPr="00273106">
        <w:t xml:space="preserve">Oxfordský logik a metafyzik poplatný tamější </w:t>
      </w:r>
      <w:r w:rsidR="00F300AF">
        <w:t xml:space="preserve">škole druhého averroismu vysoce </w:t>
      </w:r>
      <w:r>
        <w:t>respekt</w:t>
      </w:r>
      <w:r w:rsidR="00F300AF">
        <w:t xml:space="preserve">oval tomismus </w:t>
      </w:r>
      <w:r>
        <w:t>pařížsk</w:t>
      </w:r>
      <w:r w:rsidR="00F300AF">
        <w:t xml:space="preserve">ých </w:t>
      </w:r>
      <w:r w:rsidR="00482CB2">
        <w:t xml:space="preserve">a oxfordských </w:t>
      </w:r>
      <w:r>
        <w:t>avicennist</w:t>
      </w:r>
      <w:r w:rsidR="00F300AF">
        <w:t>ů.</w:t>
      </w:r>
      <w:r w:rsidR="00C8717F">
        <w:t xml:space="preserve"> </w:t>
      </w:r>
      <w:r w:rsidR="00C8717F">
        <w:rPr>
          <w:iCs/>
        </w:rPr>
        <w:t>Duns Scotus provedl</w:t>
      </w:r>
      <w:r w:rsidR="00C8717F" w:rsidRPr="00273106">
        <w:rPr>
          <w:iCs/>
        </w:rPr>
        <w:t xml:space="preserve"> revizi Henryho ontoteologie </w:t>
      </w:r>
      <w:r w:rsidR="00C8717F">
        <w:rPr>
          <w:iCs/>
        </w:rPr>
        <w:t xml:space="preserve">a převedl ji </w:t>
      </w:r>
      <w:r w:rsidR="00C8717F" w:rsidRPr="00273106">
        <w:rPr>
          <w:iCs/>
        </w:rPr>
        <w:t>na novou formu metafyziky.</w:t>
      </w:r>
      <w:r w:rsidR="003349AD">
        <w:t xml:space="preserve"> </w:t>
      </w:r>
      <w:r w:rsidR="003349AD" w:rsidRPr="003349AD">
        <w:t xml:space="preserve">Scotus </w:t>
      </w:r>
      <w:r w:rsidR="003349AD">
        <w:t>j</w:t>
      </w:r>
      <w:r w:rsidR="003349AD" w:rsidRPr="003349AD">
        <w:t xml:space="preserve">ako první moderní metafyzik odmítl </w:t>
      </w:r>
      <w:r w:rsidR="003349AD">
        <w:rPr>
          <w:rStyle w:val="TextpoznpodarouChar"/>
        </w:rPr>
        <w:t>augustiniánské exemplary</w:t>
      </w:r>
      <w:r w:rsidR="003349AD" w:rsidRPr="00273106">
        <w:rPr>
          <w:rStyle w:val="TextpoznpodarouChar"/>
        </w:rPr>
        <w:t xml:space="preserve"> </w:t>
      </w:r>
      <w:r w:rsidR="003349AD" w:rsidRPr="003349AD">
        <w:t>a neopla</w:t>
      </w:r>
      <w:r w:rsidR="003349AD">
        <w:t>tónské emanace, které přepracoval Avicenna</w:t>
      </w:r>
      <w:r w:rsidR="003349AD" w:rsidRPr="003349AD">
        <w:t xml:space="preserve">. </w:t>
      </w:r>
      <w:r w:rsidR="006438A5">
        <w:t>P</w:t>
      </w:r>
      <w:r w:rsidR="003349AD" w:rsidRPr="003349AD">
        <w:t>řevzal Gandavovu objektivní metafyziku a přetvořil ji na první filozofii, která vycházela z avicenovské</w:t>
      </w:r>
      <w:r w:rsidR="003349AD">
        <w:t xml:space="preserve">ho tomismu založeného Aegidiem. </w:t>
      </w:r>
      <w:r>
        <w:rPr>
          <w:rStyle w:val="TextpoznpodarouChar"/>
        </w:rPr>
        <w:t xml:space="preserve">Druhý averroismus </w:t>
      </w:r>
      <w:r w:rsidRPr="00273106">
        <w:rPr>
          <w:rStyle w:val="TextpoznpodarouChar"/>
        </w:rPr>
        <w:t>nenašel</w:t>
      </w:r>
      <w:r w:rsidRPr="00B65026">
        <w:rPr>
          <w:rStyle w:val="TextpoznpodarouChar"/>
        </w:rPr>
        <w:t xml:space="preserve"> </w:t>
      </w:r>
      <w:r>
        <w:rPr>
          <w:rStyle w:val="TextpoznpodarouChar"/>
        </w:rPr>
        <w:t>plnou j</w:t>
      </w:r>
      <w:r w:rsidRPr="00273106">
        <w:rPr>
          <w:rStyle w:val="TextpoznpodarouChar"/>
        </w:rPr>
        <w:t xml:space="preserve">ednotu jsoucího, zato Scotus ano. Otázka zní, jakou </w:t>
      </w:r>
      <w:r>
        <w:rPr>
          <w:rStyle w:val="TextpoznpodarouChar"/>
        </w:rPr>
        <w:t xml:space="preserve">filosofickou </w:t>
      </w:r>
      <w:r w:rsidRPr="00273106">
        <w:rPr>
          <w:rStyle w:val="TextpoznpodarouChar"/>
        </w:rPr>
        <w:t xml:space="preserve">cenu za to </w:t>
      </w:r>
      <w:r>
        <w:rPr>
          <w:rStyle w:val="TextpoznpodarouChar"/>
        </w:rPr>
        <w:t>zaplatil</w:t>
      </w:r>
      <w:r w:rsidRPr="00273106">
        <w:rPr>
          <w:rStyle w:val="TextpoznpodarouChar"/>
        </w:rPr>
        <w:t xml:space="preserve">. </w:t>
      </w:r>
      <w:r>
        <w:rPr>
          <w:rStyle w:val="TextpoznpodarouChar"/>
        </w:rPr>
        <w:t>Nová j</w:t>
      </w:r>
      <w:r>
        <w:t xml:space="preserve">ednota bytí jsoucna začíná od logické a esenciální abstrakce, a </w:t>
      </w:r>
      <w:r w:rsidRPr="00273106">
        <w:t xml:space="preserve">nikoliv </w:t>
      </w:r>
      <w:r>
        <w:t xml:space="preserve">od </w:t>
      </w:r>
      <w:r w:rsidRPr="00273106">
        <w:t>poznání reálné první substance.</w:t>
      </w:r>
      <w:r>
        <w:t xml:space="preserve"> Scotus vyšel z Avicennovy metafyziky založené na pojetí jsoucna v modu </w:t>
      </w:r>
      <w:r w:rsidRPr="00BA1967">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a přesadil ji do nové formy kategoriální predikace</w:t>
      </w:r>
      <w:r w:rsidRPr="00273106">
        <w:t xml:space="preserve">. </w:t>
      </w:r>
      <w:r>
        <w:t xml:space="preserve">Tato forma jednoty </w:t>
      </w:r>
      <w:r w:rsidRPr="00273106">
        <w:t xml:space="preserve">z principu </w:t>
      </w:r>
      <w:r>
        <w:t xml:space="preserve">nepojímá do objektivní jednoty nic reálně jsoucího, protože </w:t>
      </w:r>
      <w:r w:rsidRPr="00273106">
        <w:t xml:space="preserve">forma abstrakce </w:t>
      </w:r>
      <w:r>
        <w:t xml:space="preserve">jako avicennovského </w:t>
      </w:r>
      <w:r w:rsidRPr="00175D10">
        <w:rPr>
          <w:i/>
        </w:rPr>
        <w:t>denudatio</w:t>
      </w:r>
      <w:r>
        <w:rPr>
          <w:i/>
        </w:rPr>
        <w:fldChar w:fldCharType="begin"/>
      </w:r>
      <w:r>
        <w:instrText xml:space="preserve"> XE "</w:instrText>
      </w:r>
      <w:r w:rsidRPr="00C23100">
        <w:rPr>
          <w:i/>
        </w:rPr>
        <w:instrText>denudatio</w:instrText>
      </w:r>
      <w:r>
        <w:instrText xml:space="preserve">:Scotus" </w:instrText>
      </w:r>
      <w:r>
        <w:rPr>
          <w:i/>
        </w:rPr>
        <w:fldChar w:fldCharType="end"/>
      </w:r>
      <w:r>
        <w:t xml:space="preserve"> </w:t>
      </w:r>
      <w:r w:rsidRPr="00273106">
        <w:t>je čistě formální</w:t>
      </w:r>
      <w:r>
        <w:t xml:space="preserve"> a esenciální</w:t>
      </w:r>
      <w:r w:rsidRPr="00273106">
        <w:t>. První věda o jsoucnu rezignovala na hledání skutečné jednoty</w:t>
      </w:r>
      <w:r>
        <w:t xml:space="preserve"> prvních substancí a začal jej</w:t>
      </w:r>
      <w:r w:rsidR="00F42224">
        <w:t xml:space="preserve">í zánik dokonaný v postmoderně. </w:t>
      </w:r>
      <w:r>
        <w:rPr>
          <w:iCs/>
        </w:rPr>
        <w:t>Scotus zrušil</w:t>
      </w:r>
      <w:r w:rsidRPr="00273106">
        <w:rPr>
          <w:iCs/>
        </w:rPr>
        <w:t xml:space="preserve"> Gandavovu formu ontoteologické analogie jsoucna, protože je postavena na dvou chybných předpokladech. Za prvé. </w:t>
      </w:r>
      <w:r>
        <w:rPr>
          <w:iCs/>
        </w:rPr>
        <w:t>Analogie</w:t>
      </w:r>
      <w:r w:rsidRPr="00273106">
        <w:rPr>
          <w:iCs/>
        </w:rPr>
        <w:t xml:space="preserve"> jsoucna </w:t>
      </w:r>
      <w:r>
        <w:rPr>
          <w:iCs/>
        </w:rPr>
        <w:t xml:space="preserve">stojí </w:t>
      </w:r>
      <w:r w:rsidRPr="00273106">
        <w:rPr>
          <w:iCs/>
        </w:rPr>
        <w:t>na kategoriální predikaci vztahu a habitu</w:t>
      </w:r>
      <w:r>
        <w:rPr>
          <w:iCs/>
        </w:rPr>
        <w:t>, které Gandavus hypostázoval na neoplatonský způso</w:t>
      </w:r>
      <w:r w:rsidR="00EE3A81">
        <w:rPr>
          <w:iCs/>
        </w:rPr>
        <w:t>b</w:t>
      </w:r>
      <w:r>
        <w:rPr>
          <w:iCs/>
        </w:rPr>
        <w:t>. Akcidentální predikace představuje z hlediska aristotelské kategoriální predikace</w:t>
      </w:r>
      <w:r w:rsidRPr="00273106">
        <w:rPr>
          <w:iCs/>
        </w:rPr>
        <w:t xml:space="preserve"> </w:t>
      </w:r>
      <w:r>
        <w:rPr>
          <w:iCs/>
        </w:rPr>
        <w:t>nedostatečnou formu</w:t>
      </w:r>
      <w:r w:rsidRPr="00273106">
        <w:rPr>
          <w:iCs/>
        </w:rPr>
        <w:t xml:space="preserve"> </w:t>
      </w:r>
      <w:r w:rsidRPr="00273106">
        <w:rPr>
          <w:iCs/>
        </w:rPr>
        <w:lastRenderedPageBreak/>
        <w:t>jednoty jsoucího</w:t>
      </w:r>
      <w:r>
        <w:rPr>
          <w:iCs/>
        </w:rPr>
        <w:t xml:space="preserve">, protože je dána pouze v modu </w:t>
      </w:r>
      <w:r w:rsidRPr="086C6367">
        <w:rPr>
          <w:i/>
          <w:iCs/>
        </w:rPr>
        <w:t>per posterius</w:t>
      </w:r>
      <w:r>
        <w:rPr>
          <w:iCs/>
        </w:rPr>
        <w:t xml:space="preserve"> a potřebuje bytí druhé substance</w:t>
      </w:r>
      <w:r w:rsidRPr="00273106">
        <w:rPr>
          <w:iCs/>
        </w:rPr>
        <w:t xml:space="preserve">. První krok Scota </w:t>
      </w:r>
      <w:r>
        <w:rPr>
          <w:iCs/>
        </w:rPr>
        <w:t xml:space="preserve">proto </w:t>
      </w:r>
      <w:r w:rsidRPr="00273106">
        <w:rPr>
          <w:iCs/>
        </w:rPr>
        <w:t>zruší Gandavovu ontoteologii</w:t>
      </w:r>
      <w:r>
        <w:rPr>
          <w:iCs/>
        </w:rPr>
        <w:fldChar w:fldCharType="begin"/>
      </w:r>
      <w:r>
        <w:instrText xml:space="preserve"> XE "</w:instrText>
      </w:r>
      <w:r w:rsidRPr="00A45678">
        <w:rPr>
          <w:rStyle w:val="addmd"/>
        </w:rPr>
        <w:instrText>ontoteologie:</w:instrText>
      </w:r>
      <w:r>
        <w:rPr>
          <w:rStyle w:val="addmd"/>
        </w:rPr>
        <w:instrText>Gandavus</w:instrText>
      </w:r>
      <w:r>
        <w:instrText xml:space="preserve">" </w:instrText>
      </w:r>
      <w:r>
        <w:rPr>
          <w:iCs/>
        </w:rPr>
        <w:fldChar w:fldCharType="end"/>
      </w:r>
      <w:r w:rsidRPr="00273106">
        <w:rPr>
          <w:iCs/>
        </w:rPr>
        <w:t xml:space="preserve">, </w:t>
      </w:r>
      <w:r>
        <w:rPr>
          <w:iCs/>
        </w:rPr>
        <w:t xml:space="preserve">která </w:t>
      </w:r>
      <w:r w:rsidRPr="00273106">
        <w:rPr>
          <w:iCs/>
        </w:rPr>
        <w:t>vychází z chybně pojaté</w:t>
      </w:r>
      <w:r>
        <w:rPr>
          <w:iCs/>
        </w:rPr>
        <w:t>ho</w:t>
      </w:r>
      <w:r w:rsidRPr="00273106">
        <w:rPr>
          <w:iCs/>
        </w:rPr>
        <w:t xml:space="preserve"> modu </w:t>
      </w:r>
      <w:r>
        <w:rPr>
          <w:iCs/>
        </w:rPr>
        <w:t>analogie na úrovni akcidentálních určení jsoucna</w:t>
      </w:r>
      <w:r w:rsidRPr="00273106">
        <w:rPr>
          <w:iCs/>
        </w:rPr>
        <w:t>. Za druhé. Ontoteologická forma analogie vložila kategoriálně založenou podobnost jsoucna přímo do sféry boží subjektivity a univočně spojila boha a stvoření</w:t>
      </w:r>
      <w:r>
        <w:rPr>
          <w:iCs/>
        </w:rPr>
        <w:t xml:space="preserve"> v modu </w:t>
      </w:r>
      <w:r w:rsidR="00506666">
        <w:rPr>
          <w:iCs/>
        </w:rPr>
        <w:t>„</w:t>
      </w:r>
      <w:r>
        <w:rPr>
          <w:iCs/>
        </w:rPr>
        <w:t>substance‒akcident</w:t>
      </w:r>
      <w:r w:rsidR="00506666">
        <w:rPr>
          <w:iCs/>
        </w:rPr>
        <w:t>“</w:t>
      </w:r>
      <w:r w:rsidRPr="00273106">
        <w:rPr>
          <w:iCs/>
        </w:rPr>
        <w:t xml:space="preserve">. </w:t>
      </w:r>
      <w:r>
        <w:rPr>
          <w:iCs/>
        </w:rPr>
        <w:t>Scotus pod vlivem oxfordského a pařížského tomismu vidí, že v Gandavově ontoteologické stavbě jsoucna nevyhnutelně vznikla forma objektivní komitace</w:t>
      </w:r>
      <w:r>
        <w:rPr>
          <w:iCs/>
        </w:rPr>
        <w:fldChar w:fldCharType="begin"/>
      </w:r>
      <w:r>
        <w:instrText xml:space="preserve"> XE "</w:instrText>
      </w:r>
      <w:r w:rsidRPr="00D367A7">
        <w:rPr>
          <w:iCs/>
        </w:rPr>
        <w:instrText>komitace</w:instrText>
      </w:r>
      <w:r>
        <w:instrText xml:space="preserve">" </w:instrText>
      </w:r>
      <w:r>
        <w:rPr>
          <w:iCs/>
        </w:rPr>
        <w:fldChar w:fldCharType="end"/>
      </w:r>
      <w:r>
        <w:rPr>
          <w:iCs/>
        </w:rPr>
        <w:t xml:space="preserve"> forem podle Avicenny. </w:t>
      </w:r>
      <w:r w:rsidRPr="00273106">
        <w:rPr>
          <w:iCs/>
        </w:rPr>
        <w:t>To je nepřijatelné, protože nekonečný bůh nemůže přecházet do světa skrze emanaci</w:t>
      </w:r>
      <w:r>
        <w:rPr>
          <w:iCs/>
        </w:rPr>
        <w:fldChar w:fldCharType="begin"/>
      </w:r>
      <w:r>
        <w:instrText xml:space="preserve"> XE "</w:instrText>
      </w:r>
      <w:r w:rsidRPr="00185309">
        <w:rPr>
          <w:iCs/>
        </w:rPr>
        <w:instrText>emanace</w:instrText>
      </w:r>
      <w:r>
        <w:instrText xml:space="preserve">" </w:instrText>
      </w:r>
      <w:r>
        <w:rPr>
          <w:iCs/>
        </w:rPr>
        <w:fldChar w:fldCharType="end"/>
      </w:r>
      <w:r w:rsidRPr="00273106">
        <w:rPr>
          <w:iCs/>
        </w:rPr>
        <w:t xml:space="preserve"> své podstaty</w:t>
      </w:r>
      <w:r>
        <w:rPr>
          <w:iCs/>
        </w:rPr>
        <w:t>,</w:t>
      </w:r>
      <w:r w:rsidRPr="00273106">
        <w:rPr>
          <w:iCs/>
        </w:rPr>
        <w:t xml:space="preserve"> </w:t>
      </w:r>
      <w:r>
        <w:rPr>
          <w:iCs/>
        </w:rPr>
        <w:t xml:space="preserve">a to </w:t>
      </w:r>
      <w:r w:rsidRPr="00273106">
        <w:rPr>
          <w:iCs/>
        </w:rPr>
        <w:t>ani v nepřímé formě</w:t>
      </w:r>
      <w:r>
        <w:rPr>
          <w:iCs/>
        </w:rPr>
        <w:t xml:space="preserve"> intencionální a exemplární aktivity</w:t>
      </w:r>
      <w:r w:rsidRPr="00273106">
        <w:rPr>
          <w:iCs/>
        </w:rPr>
        <w:t xml:space="preserve"> jak</w:t>
      </w:r>
      <w:r>
        <w:rPr>
          <w:iCs/>
        </w:rPr>
        <w:t>o</w:t>
      </w:r>
      <w:r w:rsidRPr="00273106">
        <w:rPr>
          <w:iCs/>
        </w:rPr>
        <w:t xml:space="preserve"> to měl Gandavus. Druhý krok Scota </w:t>
      </w:r>
      <w:r>
        <w:rPr>
          <w:iCs/>
        </w:rPr>
        <w:t xml:space="preserve">proto </w:t>
      </w:r>
      <w:r w:rsidRPr="00273106">
        <w:rPr>
          <w:iCs/>
        </w:rPr>
        <w:t xml:space="preserve">provede dedukci základních významů jsoucna mimo boží subjektivitu. </w:t>
      </w:r>
      <w:r>
        <w:rPr>
          <w:iCs/>
        </w:rPr>
        <w:t xml:space="preserve">Nová forma objektivní dedukce sleduje linii Avicennovy metafyziky, která dostala striktní aristotelskou formu. </w:t>
      </w:r>
      <w:r>
        <w:rPr>
          <w:rStyle w:val="TextpoznpodarouChar"/>
        </w:rPr>
        <w:t xml:space="preserve">Ale </w:t>
      </w:r>
      <w:r w:rsidR="001B5E4F">
        <w:rPr>
          <w:rStyle w:val="TextpoznpodarouChar"/>
        </w:rPr>
        <w:t xml:space="preserve">moderní </w:t>
      </w:r>
      <w:r>
        <w:rPr>
          <w:rStyle w:val="TextpoznpodarouChar"/>
        </w:rPr>
        <w:t xml:space="preserve">bůh není v modu </w:t>
      </w:r>
      <w:r w:rsidRPr="007351E4">
        <w:rPr>
          <w:rStyle w:val="TextpoznpodarouChar"/>
          <w:i/>
        </w:rPr>
        <w:t>per prius</w:t>
      </w:r>
      <w:r>
        <w:rPr>
          <w:rStyle w:val="TextpoznpodarouChar"/>
        </w:rPr>
        <w:t xml:space="preserve"> definován skrze kauzalitu jako v prvním averroismu, ale skrze objektivně určenou potenci jsoucna. </w:t>
      </w:r>
      <w:r>
        <w:rPr>
          <w:iCs/>
        </w:rPr>
        <w:t xml:space="preserve">Výstavba nové metafyziky </w:t>
      </w:r>
      <w:r>
        <w:rPr>
          <w:rStyle w:val="TextpoznpodarouChar"/>
        </w:rPr>
        <w:t>nejde</w:t>
      </w:r>
      <w:r w:rsidRPr="00273106">
        <w:rPr>
          <w:rStyle w:val="TextpoznpodarouChar"/>
        </w:rPr>
        <w:t xml:space="preserve"> od</w:t>
      </w:r>
      <w:r>
        <w:rPr>
          <w:rStyle w:val="TextpoznpodarouChar"/>
        </w:rPr>
        <w:t xml:space="preserve"> </w:t>
      </w:r>
      <w:r w:rsidR="001B5E4F">
        <w:rPr>
          <w:rStyle w:val="TextpoznpodarouChar"/>
        </w:rPr>
        <w:t>„</w:t>
      </w:r>
      <w:r w:rsidRPr="00BC51DF">
        <w:rPr>
          <w:rStyle w:val="TextpoznpodarouChar"/>
          <w:i/>
        </w:rPr>
        <w:t>esse ad</w:t>
      </w:r>
      <w:r w:rsidR="001B5E4F">
        <w:rPr>
          <w:rStyle w:val="TextpoznpodarouChar"/>
          <w:i/>
        </w:rPr>
        <w:t>“</w:t>
      </w:r>
      <w:r>
        <w:rPr>
          <w:rStyle w:val="TextpoznpodarouChar"/>
          <w:i/>
        </w:rPr>
        <w:fldChar w:fldCharType="begin"/>
      </w:r>
      <w:r>
        <w:instrText xml:space="preserve"> XE "</w:instrText>
      </w:r>
      <w:r w:rsidRPr="008F3381">
        <w:rPr>
          <w:i/>
        </w:rPr>
        <w:instrText>esse ad:</w:instrText>
      </w:r>
      <w:r w:rsidRPr="000657CD">
        <w:instrText>Gandavus</w:instrText>
      </w:r>
      <w:r>
        <w:instrText xml:space="preserve">" </w:instrText>
      </w:r>
      <w:r>
        <w:rPr>
          <w:rStyle w:val="TextpoznpodarouChar"/>
          <w:i/>
        </w:rPr>
        <w:fldChar w:fldCharType="end"/>
      </w:r>
      <w:r w:rsidR="001B5E4F">
        <w:rPr>
          <w:rStyle w:val="TextpoznpodarouChar"/>
        </w:rPr>
        <w:t xml:space="preserve"> daného v boží intencionalitě. Z</w:t>
      </w:r>
      <w:r w:rsidRPr="00273106">
        <w:rPr>
          <w:rStyle w:val="TextpoznpodarouChar"/>
        </w:rPr>
        <w:t>ákladní</w:t>
      </w:r>
      <w:r w:rsidR="001B5E4F">
        <w:rPr>
          <w:rStyle w:val="TextpoznpodarouChar"/>
        </w:rPr>
        <w:t xml:space="preserve"> určení jsoucna </w:t>
      </w:r>
      <w:r w:rsidRPr="00273106">
        <w:rPr>
          <w:rStyle w:val="TextpoznpodarouChar"/>
        </w:rPr>
        <w:t xml:space="preserve">je dáno </w:t>
      </w:r>
      <w:r w:rsidRPr="00273106">
        <w:rPr>
          <w:rStyle w:val="TextpoznpodarouChar"/>
          <w:i/>
        </w:rPr>
        <w:t>simpliciter</w:t>
      </w:r>
      <w:r>
        <w:rPr>
          <w:rStyle w:val="TextpoznpodarouChar"/>
        </w:rPr>
        <w:t xml:space="preserve"> jako Avicennovo </w:t>
      </w:r>
      <w:r w:rsidRPr="00273106">
        <w:rPr>
          <w:i/>
        </w:rPr>
        <w:t>ens inquantum ens</w:t>
      </w:r>
      <w:r>
        <w:rPr>
          <w:i/>
        </w:rPr>
        <w:fldChar w:fldCharType="begin"/>
      </w:r>
      <w:r>
        <w:instrText xml:space="preserve"> XE "</w:instrText>
      </w:r>
      <w:r w:rsidRPr="00AC2446">
        <w:rPr>
          <w:i/>
        </w:rPr>
        <w:instrText>ens inquantum ens</w:instrText>
      </w:r>
      <w:r>
        <w:instrText xml:space="preserve">" </w:instrText>
      </w:r>
      <w:r>
        <w:rPr>
          <w:i/>
        </w:rPr>
        <w:fldChar w:fldCharType="end"/>
      </w:r>
      <w:r>
        <w:t xml:space="preserve">. </w:t>
      </w:r>
      <w:r>
        <w:rPr>
          <w:rStyle w:val="TextpoznpodarouChar"/>
        </w:rPr>
        <w:t xml:space="preserve">Tím zmizelo napětí mezi objektivní boží </w:t>
      </w:r>
      <w:r w:rsidR="00B15482">
        <w:rPr>
          <w:rStyle w:val="TextpoznpodarouChar"/>
        </w:rPr>
        <w:t xml:space="preserve">reflexí </w:t>
      </w:r>
      <w:r>
        <w:rPr>
          <w:rStyle w:val="TextpoznpodarouChar"/>
        </w:rPr>
        <w:t xml:space="preserve">a esenciální imanencí. </w:t>
      </w:r>
      <w:r w:rsidR="00850054">
        <w:t>Gandavův pojem „</w:t>
      </w:r>
      <w:r w:rsidRPr="00273106">
        <w:rPr>
          <w:i/>
        </w:rPr>
        <w:t>sincera</w:t>
      </w:r>
      <w:r w:rsidRPr="00273106">
        <w:t xml:space="preserve"> </w:t>
      </w:r>
      <w:r w:rsidRPr="00273106">
        <w:rPr>
          <w:i/>
        </w:rPr>
        <w:t>veritas</w:t>
      </w:r>
      <w:r w:rsidR="00850054">
        <w:t>“</w:t>
      </w:r>
      <w:r>
        <w:rPr>
          <w:i/>
        </w:rPr>
        <w:fldChar w:fldCharType="begin"/>
      </w:r>
      <w:r>
        <w:instrText xml:space="preserve"> XE "pravda:</w:instrText>
      </w:r>
      <w:r w:rsidRPr="00F11E76">
        <w:rPr>
          <w:i/>
        </w:rPr>
        <w:instrText>sincera</w:instrText>
      </w:r>
      <w:r w:rsidRPr="00F11E76">
        <w:instrText xml:space="preserve"> </w:instrText>
      </w:r>
      <w:r w:rsidRPr="00F11E76">
        <w:rPr>
          <w:i/>
        </w:rPr>
        <w:instrText>veritas</w:instrText>
      </w:r>
      <w:r>
        <w:instrText xml:space="preserve">" </w:instrText>
      </w:r>
      <w:r>
        <w:rPr>
          <w:i/>
        </w:rPr>
        <w:fldChar w:fldCharType="end"/>
      </w:r>
      <w:r w:rsidRPr="00273106">
        <w:t xml:space="preserve"> zbožné ontoteologie přeš</w:t>
      </w:r>
      <w:r w:rsidR="00850054">
        <w:t>el</w:t>
      </w:r>
      <w:r w:rsidRPr="00273106">
        <w:t xml:space="preserve"> na vítěznou </w:t>
      </w:r>
      <w:r w:rsidRPr="00273106">
        <w:rPr>
          <w:i/>
        </w:rPr>
        <w:t>veritas</w:t>
      </w:r>
      <w:r w:rsidRPr="00273106">
        <w:t xml:space="preserve"> </w:t>
      </w:r>
      <w:r w:rsidR="00FC618F">
        <w:t>objektivní metafyziky</w:t>
      </w:r>
      <w:r w:rsidR="00871EB6">
        <w:t>.</w:t>
      </w:r>
    </w:p>
    <w:p w:rsidR="00497B2E" w:rsidRDefault="08163013" w:rsidP="00497B2E">
      <w:pPr>
        <w:ind w:firstLine="397"/>
      </w:pPr>
      <w:r w:rsidRPr="00273106">
        <w:t xml:space="preserve">První krok na cestě k nové metafyzice ukazují </w:t>
      </w:r>
      <w:r w:rsidRPr="00273106">
        <w:rPr>
          <w:rStyle w:val="addworkinfo"/>
          <w:i/>
        </w:rPr>
        <w:t>Quaestiones super Praedicamenta</w:t>
      </w:r>
      <w:r w:rsidRPr="00273106">
        <w:t xml:space="preserve"> </w:t>
      </w:r>
      <w:r w:rsidRPr="00273106">
        <w:rPr>
          <w:i/>
        </w:rPr>
        <w:t>Aristotelis</w:t>
      </w:r>
      <w:r w:rsidRPr="00273106">
        <w:t xml:space="preserve"> a spisy korpusu </w:t>
      </w:r>
      <w:r w:rsidRPr="00273106">
        <w:rPr>
          <w:i/>
        </w:rPr>
        <w:t>Parva logicalia</w:t>
      </w:r>
      <w:r w:rsidRPr="00273106">
        <w:t xml:space="preserve"> (</w:t>
      </w:r>
      <w:r>
        <w:t>asi</w:t>
      </w:r>
      <w:r w:rsidRPr="00273106">
        <w:t xml:space="preserve"> 1295</w:t>
      </w:r>
      <w:r>
        <w:t xml:space="preserve">). Korpus logických spisů byl redigovaný </w:t>
      </w:r>
      <w:r w:rsidRPr="00273106">
        <w:t xml:space="preserve">pravděpodobně ještě na Oxfordu </w:t>
      </w:r>
      <w:r>
        <w:t xml:space="preserve">v letech </w:t>
      </w:r>
      <w:r w:rsidRPr="00273106">
        <w:t>1298‒99</w:t>
      </w:r>
      <w:r>
        <w:t xml:space="preserve">, </w:t>
      </w:r>
      <w:r w:rsidRPr="00273106">
        <w:t xml:space="preserve">před odchodem </w:t>
      </w:r>
      <w:r>
        <w:t xml:space="preserve">Scota </w:t>
      </w:r>
      <w:r w:rsidRPr="00273106">
        <w:t>do Paříže</w:t>
      </w:r>
      <w:r w:rsidR="00E77F87">
        <w:t xml:space="preserve">. Zde </w:t>
      </w:r>
      <w:r>
        <w:t xml:space="preserve">dokončil klíčové části nové dedukce metafyziky podané </w:t>
      </w:r>
      <w:r w:rsidRPr="00273106">
        <w:t xml:space="preserve">v rámci </w:t>
      </w:r>
      <w:r w:rsidR="008C2D4A" w:rsidRPr="008C2D4A">
        <w:rPr>
          <w:i/>
        </w:rPr>
        <w:t>Lectura I</w:t>
      </w:r>
      <w:r w:rsidR="00E77F87">
        <w:rPr>
          <w:i/>
        </w:rPr>
        <w:t>–</w:t>
      </w:r>
      <w:r w:rsidRPr="00273106">
        <w:rPr>
          <w:i/>
        </w:rPr>
        <w:t>II</w:t>
      </w:r>
      <w:r w:rsidRPr="00273106">
        <w:t xml:space="preserve">. Přednášky z Oxfordu a z Paříže </w:t>
      </w:r>
      <w:r w:rsidR="00C868AC">
        <w:t xml:space="preserve">byly </w:t>
      </w:r>
      <w:r w:rsidRPr="00273106">
        <w:t xml:space="preserve">sebrané do korpusu disputací </w:t>
      </w:r>
      <w:r w:rsidRPr="00273106">
        <w:rPr>
          <w:i/>
        </w:rPr>
        <w:t>Collationes oxonienses et parisienses</w:t>
      </w:r>
      <w:r w:rsidRPr="00273106">
        <w:t xml:space="preserve"> (</w:t>
      </w:r>
      <w:r>
        <w:t>asi</w:t>
      </w:r>
      <w:r w:rsidR="00C868AC">
        <w:t xml:space="preserve"> 1307). Ty </w:t>
      </w:r>
      <w:r w:rsidRPr="00273106">
        <w:t xml:space="preserve">už obsahují systém nové metafyziky. Celou etapu budování nové metafyziky uzavře nedokončená revize díla </w:t>
      </w:r>
      <w:r w:rsidR="008C2D4A" w:rsidRPr="008C2D4A">
        <w:rPr>
          <w:i/>
        </w:rPr>
        <w:t>Ordinatio I</w:t>
      </w:r>
      <w:r w:rsidR="00822221" w:rsidRPr="00822221">
        <w:rPr>
          <w:i/>
        </w:rPr>
        <w:t>–</w:t>
      </w:r>
      <w:r w:rsidRPr="00822221">
        <w:rPr>
          <w:i/>
        </w:rPr>
        <w:t>IV</w:t>
      </w:r>
      <w:r w:rsidRPr="00273106">
        <w:t xml:space="preserve"> a posmrtná redakce spisů </w:t>
      </w:r>
      <w:r w:rsidRPr="00273106">
        <w:rPr>
          <w:i/>
        </w:rPr>
        <w:t xml:space="preserve">Additiones </w:t>
      </w:r>
      <w:r w:rsidRPr="00273106">
        <w:t>a</w:t>
      </w:r>
      <w:r w:rsidRPr="00273106">
        <w:rPr>
          <w:i/>
        </w:rPr>
        <w:t xml:space="preserve"> Theoremata</w:t>
      </w:r>
      <w:r>
        <w:t xml:space="preserve">. V obou posledně zmíněných </w:t>
      </w:r>
      <w:r w:rsidRPr="00273106">
        <w:t xml:space="preserve">dílech předkládají Scotovi žáci kompletní </w:t>
      </w:r>
      <w:r>
        <w:t xml:space="preserve">verzi </w:t>
      </w:r>
      <w:r w:rsidRPr="00273106">
        <w:rPr>
          <w:i/>
        </w:rPr>
        <w:t>scientia transcendens</w:t>
      </w:r>
      <w:r>
        <w:rPr>
          <w:i/>
        </w:rPr>
        <w:fldChar w:fldCharType="begin"/>
      </w:r>
      <w:r>
        <w:instrText xml:space="preserve"> XE "metafyzika:</w:instrText>
      </w:r>
      <w:r w:rsidRPr="004D1E5F">
        <w:rPr>
          <w:i/>
        </w:rPr>
        <w:instrText>scientia transcendens</w:instrText>
      </w:r>
      <w:r>
        <w:instrText xml:space="preserve">" </w:instrText>
      </w:r>
      <w:r>
        <w:rPr>
          <w:i/>
        </w:rPr>
        <w:fldChar w:fldCharType="end"/>
      </w:r>
      <w:r w:rsidRPr="00273106">
        <w:t xml:space="preserve">, kterou jejich mistr nastínil během </w:t>
      </w:r>
      <w:r>
        <w:t xml:space="preserve">svých </w:t>
      </w:r>
      <w:r w:rsidRPr="00273106">
        <w:t>přednášek v Paříži (</w:t>
      </w:r>
      <w:r w:rsidRPr="00273106">
        <w:rPr>
          <w:i/>
        </w:rPr>
        <w:t>Reportata</w:t>
      </w:r>
      <w:r w:rsidRPr="00273106">
        <w:t xml:space="preserve"> </w:t>
      </w:r>
      <w:r w:rsidRPr="00273106">
        <w:rPr>
          <w:i/>
        </w:rPr>
        <w:t>Parisiensia</w:t>
      </w:r>
      <w:r w:rsidR="000D5771">
        <w:t xml:space="preserve">). </w:t>
      </w:r>
      <w:r w:rsidR="000D5771" w:rsidRPr="00273106">
        <w:t xml:space="preserve">Myšlení v rámci </w:t>
      </w:r>
      <w:r w:rsidR="000D5771" w:rsidRPr="00273106">
        <w:rPr>
          <w:i/>
        </w:rPr>
        <w:t>Oxfordian Fallacy</w:t>
      </w:r>
      <w:r w:rsidR="000D5771">
        <w:rPr>
          <w:i/>
        </w:rPr>
        <w:fldChar w:fldCharType="begin"/>
      </w:r>
      <w:r w:rsidR="000D5771">
        <w:instrText xml:space="preserve"> XE "</w:instrText>
      </w:r>
      <w:r w:rsidR="000D5771" w:rsidRPr="0015798D">
        <w:rPr>
          <w:i/>
        </w:rPr>
        <w:instrText>Oxfordian Fallacy:</w:instrText>
      </w:r>
      <w:r w:rsidR="000D5771" w:rsidRPr="00A71A2B">
        <w:instrText>moderna</w:instrText>
      </w:r>
      <w:r w:rsidR="000D5771">
        <w:instrText xml:space="preserve">" </w:instrText>
      </w:r>
      <w:r w:rsidR="000D5771">
        <w:rPr>
          <w:i/>
        </w:rPr>
        <w:fldChar w:fldCharType="end"/>
      </w:r>
      <w:r w:rsidR="000D5771">
        <w:rPr>
          <w:i/>
        </w:rPr>
        <w:t xml:space="preserve"> </w:t>
      </w:r>
      <w:r w:rsidR="000D5771" w:rsidRPr="000D5771">
        <w:t xml:space="preserve">vstoupilo do závěrečné fáze. Objektivita přešla skrze Scotovu metafyziku do plné </w:t>
      </w:r>
      <w:r w:rsidR="000D5771" w:rsidRPr="000D5771">
        <w:rPr>
          <w:i/>
        </w:rPr>
        <w:t>veritas</w:t>
      </w:r>
      <w:r w:rsidR="000D5771" w:rsidRPr="000D5771">
        <w:t xml:space="preserve"> a </w:t>
      </w:r>
      <w:r w:rsidR="000D5771">
        <w:t xml:space="preserve">ustavila </w:t>
      </w:r>
      <w:r w:rsidR="000D5771" w:rsidRPr="000D5771">
        <w:t>druhý počátek metafyziky</w:t>
      </w:r>
      <w:r w:rsidR="000D5771">
        <w:t xml:space="preserve"> (</w:t>
      </w:r>
      <w:r w:rsidR="000D5771" w:rsidRPr="00A71A2B">
        <w:rPr>
          <w:i/>
        </w:rPr>
        <w:t>Beginn</w:t>
      </w:r>
      <w:r w:rsidR="000D5771">
        <w:fldChar w:fldCharType="begin"/>
      </w:r>
      <w:r w:rsidR="000D5771">
        <w:instrText xml:space="preserve"> XE </w:instrText>
      </w:r>
      <w:r w:rsidR="000D5771">
        <w:lastRenderedPageBreak/>
        <w:instrText>"</w:instrText>
      </w:r>
      <w:r w:rsidR="000D5771" w:rsidRPr="00E03AED">
        <w:instrText>metafyzika:</w:instrText>
      </w:r>
      <w:r w:rsidR="000D5771" w:rsidRPr="00614373">
        <w:rPr>
          <w:i/>
        </w:rPr>
        <w:instrText>Anfang</w:instrText>
      </w:r>
      <w:r w:rsidR="000D5771" w:rsidRPr="00E03AED">
        <w:instrText>/</w:instrText>
      </w:r>
      <w:r w:rsidR="000D5771" w:rsidRPr="00614373">
        <w:rPr>
          <w:i/>
        </w:rPr>
        <w:instrText>Beginn</w:instrText>
      </w:r>
      <w:r w:rsidR="000D5771">
        <w:instrText xml:space="preserve">" </w:instrText>
      </w:r>
      <w:r w:rsidR="000D5771">
        <w:fldChar w:fldCharType="end"/>
      </w:r>
      <w:r w:rsidR="000D5771">
        <w:t xml:space="preserve">). </w:t>
      </w:r>
      <w:r w:rsidR="000D5771" w:rsidRPr="000D5771">
        <w:t xml:space="preserve">Nově vytvořená objektivní </w:t>
      </w:r>
      <w:r w:rsidR="000D5771" w:rsidRPr="000D5771">
        <w:rPr>
          <w:i/>
        </w:rPr>
        <w:t>veritas</w:t>
      </w:r>
      <w:r w:rsidR="000D5771" w:rsidRPr="000D5771">
        <w:t xml:space="preserve"> učinila všechny dřívější pokusy o druhý averroismus zastaralými. Z filozofického hlediska to byl </w:t>
      </w:r>
      <w:r w:rsidR="0019665D">
        <w:t xml:space="preserve">tak jako tak </w:t>
      </w:r>
      <w:r w:rsidR="000D5771" w:rsidRPr="000D5771">
        <w:t xml:space="preserve">nesmysl </w:t>
      </w:r>
      <w:r w:rsidR="0019665D">
        <w:t>(</w:t>
      </w:r>
      <w:r w:rsidR="0019665D" w:rsidRPr="00A71A2B">
        <w:rPr>
          <w:i/>
        </w:rPr>
        <w:t>Irrtum</w:t>
      </w:r>
      <w:r w:rsidR="0019665D">
        <w:rPr>
          <w:i/>
        </w:rPr>
        <w:fldChar w:fldCharType="begin"/>
      </w:r>
      <w:r w:rsidR="0019665D">
        <w:instrText xml:space="preserve"> XE "</w:instrText>
      </w:r>
      <w:r w:rsidR="0019665D" w:rsidRPr="00A16315">
        <w:rPr>
          <w:i/>
        </w:rPr>
        <w:instrText>Irrtum:</w:instrText>
      </w:r>
      <w:r w:rsidR="0019665D">
        <w:instrText xml:space="preserve">druhá metafyzika" </w:instrText>
      </w:r>
      <w:r w:rsidR="0019665D">
        <w:rPr>
          <w:i/>
        </w:rPr>
        <w:fldChar w:fldCharType="end"/>
      </w:r>
      <w:r w:rsidR="00CA681F">
        <w:t>). M</w:t>
      </w:r>
      <w:r w:rsidR="0019665D">
        <w:t xml:space="preserve">oderna </w:t>
      </w:r>
      <w:r w:rsidR="000D5771" w:rsidRPr="000D5771">
        <w:t>se za něj styděl</w:t>
      </w:r>
      <w:r w:rsidR="0019665D">
        <w:t>a</w:t>
      </w:r>
      <w:r w:rsidR="000D5771" w:rsidRPr="000D5771">
        <w:t>, protože prohrál</w:t>
      </w:r>
      <w:r w:rsidR="0019665D">
        <w:t>a</w:t>
      </w:r>
      <w:r w:rsidR="000D5771" w:rsidRPr="000D5771">
        <w:t xml:space="preserve"> gigantomachii </w:t>
      </w:r>
      <w:r w:rsidR="0019665D">
        <w:t xml:space="preserve">o substanci </w:t>
      </w:r>
      <w:r w:rsidR="000D5771" w:rsidRPr="000D5771">
        <w:t xml:space="preserve">s prvním averroismem. Ten však po roce 1277 přestal existovat a modernisté mohli (a stále mohou) předstírat, že taková škola nikdy neexistovala. Nová </w:t>
      </w:r>
      <w:r w:rsidR="00004E30">
        <w:t xml:space="preserve">vlna </w:t>
      </w:r>
      <w:r w:rsidR="000D5771" w:rsidRPr="000D5771">
        <w:t xml:space="preserve">latinských sofistů pod vedením Aegidia, Gandava a Scota začala své myšlení </w:t>
      </w:r>
      <w:r w:rsidR="002A5D25" w:rsidRPr="00601E3E">
        <w:rPr>
          <w:i/>
        </w:rPr>
        <w:t>ex nihilo</w:t>
      </w:r>
      <w:r w:rsidR="000D5771" w:rsidRPr="000D5771">
        <w:t xml:space="preserve">, jak je tradicí </w:t>
      </w:r>
      <w:r w:rsidR="00C323A4">
        <w:t xml:space="preserve">na </w:t>
      </w:r>
      <w:r w:rsidR="000D5771" w:rsidRPr="00AE59CB">
        <w:rPr>
          <w:i/>
        </w:rPr>
        <w:t>via Modernorum</w:t>
      </w:r>
      <w:r w:rsidR="000D5771" w:rsidRPr="000D5771">
        <w:t xml:space="preserve">. Po etablování objektivně dané první vědy přešel </w:t>
      </w:r>
      <w:r w:rsidR="009E49F4" w:rsidRPr="000D5771">
        <w:t>druh</w:t>
      </w:r>
      <w:r w:rsidR="009E49F4">
        <w:t>ý averroismus do Lethe</w:t>
      </w:r>
      <w:r w:rsidR="00497B2E">
        <w:t xml:space="preserve">. </w:t>
      </w:r>
      <w:r w:rsidR="009E49F4" w:rsidRPr="000D5771">
        <w:t>Aby byl ochráněn historicky účinný modernismus, který byl pod vlivem zcela poziti</w:t>
      </w:r>
      <w:r w:rsidR="009E49F4">
        <w:t>vistických a objektivistických F</w:t>
      </w:r>
      <w:r w:rsidR="009E49F4" w:rsidRPr="000D5771">
        <w:t>úrií, bylo na první aver</w:t>
      </w:r>
      <w:r w:rsidR="009E49F4">
        <w:t xml:space="preserve">roismus z Rue du Fouarre uvalena stejná forma </w:t>
      </w:r>
      <w:r w:rsidR="009E49F4" w:rsidRPr="00C323A4">
        <w:rPr>
          <w:i/>
        </w:rPr>
        <w:t>damnatio memoriae</w:t>
      </w:r>
      <w:r w:rsidR="009E49F4">
        <w:rPr>
          <w:i/>
        </w:rPr>
        <w:fldChar w:fldCharType="begin"/>
      </w:r>
      <w:r w:rsidR="009E49F4">
        <w:instrText xml:space="preserve"> XE "</w:instrText>
      </w:r>
      <w:r w:rsidR="009E49F4" w:rsidRPr="004F615D">
        <w:rPr>
          <w:i/>
        </w:rPr>
        <w:instrText>damnatio memoriae</w:instrText>
      </w:r>
      <w:r w:rsidR="009E49F4">
        <w:instrText xml:space="preserve">" </w:instrText>
      </w:r>
      <w:r w:rsidR="009E49F4">
        <w:rPr>
          <w:i/>
        </w:rPr>
        <w:fldChar w:fldCharType="end"/>
      </w:r>
      <w:r w:rsidR="009E49F4" w:rsidRPr="000D5771">
        <w:t xml:space="preserve">. </w:t>
      </w:r>
      <w:r w:rsidR="00497B2E">
        <w:t>Síly akademické P</w:t>
      </w:r>
      <w:r w:rsidR="000D5771" w:rsidRPr="000D5771">
        <w:t xml:space="preserve">omsty </w:t>
      </w:r>
      <w:r w:rsidR="00FA1137">
        <w:t xml:space="preserve">objektivně </w:t>
      </w:r>
      <w:r w:rsidR="000D5771" w:rsidRPr="000D5771">
        <w:t>dokončily své dílo tím, že zahájily novou fázi božské tragikomedie myšlení.</w:t>
      </w:r>
      <w:bookmarkStart w:id="90" w:name="_Toc36144164"/>
    </w:p>
    <w:p w:rsidR="08163013" w:rsidRPr="00273106" w:rsidRDefault="00497B2E" w:rsidP="00497B2E">
      <w:pPr>
        <w:pStyle w:val="Nadpis3"/>
      </w:pPr>
      <w:r>
        <w:br w:type="page"/>
      </w:r>
      <w:bookmarkStart w:id="91" w:name="_Toc180231676"/>
      <w:r w:rsidR="08163013">
        <w:lastRenderedPageBreak/>
        <w:t>5</w:t>
      </w:r>
      <w:r w:rsidR="08163013" w:rsidRPr="00273106">
        <w:t>.3.1 Nihilismus první substance</w:t>
      </w:r>
      <w:bookmarkEnd w:id="90"/>
      <w:bookmarkEnd w:id="91"/>
    </w:p>
    <w:p w:rsidR="00D95D6B" w:rsidRDefault="08163013" w:rsidP="08163013">
      <w:r w:rsidRPr="00273106">
        <w:rPr>
          <w:rStyle w:val="TextpoznpodarouChar"/>
        </w:rPr>
        <w:t>Scot</w:t>
      </w:r>
      <w:r w:rsidR="00CD2D6A">
        <w:rPr>
          <w:rStyle w:val="TextpoznpodarouChar"/>
        </w:rPr>
        <w:t xml:space="preserve">us </w:t>
      </w:r>
      <w:r>
        <w:rPr>
          <w:rStyle w:val="TextpoznpodarouChar"/>
        </w:rPr>
        <w:t>hr</w:t>
      </w:r>
      <w:r w:rsidR="00CD2D6A">
        <w:rPr>
          <w:rStyle w:val="TextpoznpodarouChar"/>
        </w:rPr>
        <w:t>ál r</w:t>
      </w:r>
      <w:r>
        <w:rPr>
          <w:rStyle w:val="TextpoznpodarouChar"/>
        </w:rPr>
        <w:t xml:space="preserve">ozhodující roli v přechodu dějinnosti objektivity </w:t>
      </w:r>
      <w:r w:rsidR="00CD2D6A">
        <w:rPr>
          <w:rStyle w:val="TextpoznpodarouChar"/>
        </w:rPr>
        <w:t xml:space="preserve">v její skryté </w:t>
      </w:r>
      <w:r w:rsidR="00CD2D6A" w:rsidRPr="00CD2D6A">
        <w:rPr>
          <w:rStyle w:val="TextpoznpodarouChar"/>
          <w:i/>
        </w:rPr>
        <w:t>alétheia</w:t>
      </w:r>
      <w:r w:rsidR="00CD2D6A">
        <w:rPr>
          <w:rStyle w:val="TextpoznpodarouChar"/>
        </w:rPr>
        <w:t xml:space="preserve"> </w:t>
      </w:r>
      <w:r>
        <w:rPr>
          <w:rStyle w:val="TextpoznpodarouChar"/>
        </w:rPr>
        <w:t xml:space="preserve">na odkrytou </w:t>
      </w:r>
      <w:r w:rsidR="00CD2D6A" w:rsidRPr="00CD2D6A">
        <w:rPr>
          <w:rStyle w:val="TextpoznpodarouChar"/>
          <w:i/>
        </w:rPr>
        <w:t>veritas</w:t>
      </w:r>
      <w:r w:rsidR="00CD2D6A">
        <w:rPr>
          <w:rStyle w:val="TextpoznpodarouChar"/>
        </w:rPr>
        <w:t xml:space="preserve"> </w:t>
      </w:r>
      <w:r>
        <w:rPr>
          <w:rStyle w:val="TextpoznpodarouChar"/>
        </w:rPr>
        <w:t xml:space="preserve">danou </w:t>
      </w:r>
      <w:r w:rsidR="00CD2D6A">
        <w:rPr>
          <w:rStyle w:val="TextpoznpodarouChar"/>
        </w:rPr>
        <w:t>historicky objektivně a pozitivně</w:t>
      </w:r>
      <w:r>
        <w:rPr>
          <w:rStyle w:val="TextpoznpodarouChar"/>
        </w:rPr>
        <w:t>.</w:t>
      </w:r>
      <w:r w:rsidRPr="089A1F3B">
        <w:t xml:space="preserve"> </w:t>
      </w:r>
      <w:r>
        <w:rPr>
          <w:lang w:eastAsia="en-US"/>
        </w:rPr>
        <w:t xml:space="preserve">Předešlé </w:t>
      </w:r>
      <w:r>
        <w:t>matrice objektivity ukázaly, že a</w:t>
      </w:r>
      <w:r w:rsidRPr="00273106">
        <w:rPr>
          <w:lang w:eastAsia="en-US"/>
        </w:rPr>
        <w:t xml:space="preserve">ristotelské kategorie ztratily původní smysl vázaný na rozdíl mezi </w:t>
      </w:r>
      <w:r>
        <w:rPr>
          <w:lang w:eastAsia="en-US"/>
        </w:rPr>
        <w:t xml:space="preserve">jedinečnou existencí </w:t>
      </w:r>
      <w:r w:rsidRPr="00273106">
        <w:rPr>
          <w:lang w:eastAsia="en-US"/>
        </w:rPr>
        <w:t>první</w:t>
      </w:r>
      <w:r>
        <w:rPr>
          <w:lang w:eastAsia="en-US"/>
        </w:rPr>
        <w:t xml:space="preserve"> substance</w:t>
      </w:r>
      <w:r w:rsidR="00C25438">
        <w:rPr>
          <w:lang w:eastAsia="en-US"/>
        </w:rPr>
        <w:t xml:space="preserve"> a druhou substancí, která </w:t>
      </w:r>
      <w:r>
        <w:rPr>
          <w:lang w:eastAsia="en-US"/>
        </w:rPr>
        <w:t xml:space="preserve">univerzálně predikovala </w:t>
      </w:r>
      <w:r w:rsidR="00C25438">
        <w:rPr>
          <w:lang w:eastAsia="en-US"/>
        </w:rPr>
        <w:t xml:space="preserve">bytí první </w:t>
      </w:r>
      <w:r>
        <w:rPr>
          <w:lang w:eastAsia="en-US"/>
        </w:rPr>
        <w:t>substance</w:t>
      </w:r>
      <w:r w:rsidRPr="00273106">
        <w:rPr>
          <w:lang w:eastAsia="en-US"/>
        </w:rPr>
        <w:t xml:space="preserve">. </w:t>
      </w:r>
      <w:r w:rsidRPr="083B0DD9">
        <w:t>Ve druhém averroismu</w:t>
      </w:r>
      <w:r w:rsidRPr="00273106">
        <w:t xml:space="preserve"> determinovaném dualitou duše a těla se změnila teorie dvojí</w:t>
      </w:r>
      <w:r>
        <w:t>ho</w:t>
      </w:r>
      <w:r w:rsidRPr="00273106">
        <w:t xml:space="preserve"> </w:t>
      </w:r>
      <w:r>
        <w:t xml:space="preserve">poznání </w:t>
      </w:r>
      <w:r w:rsidRPr="00273106">
        <w:t xml:space="preserve">na teorii dvojí substance: </w:t>
      </w:r>
      <w:r>
        <w:t>neoplatonsk</w:t>
      </w:r>
      <w:r w:rsidRPr="00273106">
        <w:t>é a aristotelské</w:t>
      </w:r>
      <w:r>
        <w:fldChar w:fldCharType="begin"/>
      </w:r>
      <w:r>
        <w:instrText xml:space="preserve"> XE "</w:instrText>
      </w:r>
      <w:r w:rsidRPr="005B6DB5">
        <w:instrText>teorie dvojí pravdy</w:instrText>
      </w:r>
      <w:r>
        <w:instrText xml:space="preserve">" </w:instrText>
      </w:r>
      <w:r>
        <w:fldChar w:fldCharType="end"/>
      </w:r>
      <w:r w:rsidRPr="00273106">
        <w:t>.</w:t>
      </w:r>
      <w:r>
        <w:t xml:space="preserve"> Scotus zrušil obě školy tím, že vytvořil novou syntézu substance v modu avicennistického aristotelismu. Subjekt se stal výhradním místem, kde vzniká původní </w:t>
      </w:r>
      <w:r w:rsidRPr="08DE6C58">
        <w:rPr>
          <w:i/>
        </w:rPr>
        <w:t>Lichtung</w:t>
      </w:r>
      <w:r>
        <w:t xml:space="preserve"> smyslu jsoucna. </w:t>
      </w:r>
      <w:r w:rsidRPr="00273106">
        <w:t>Esence chápaná jako kvazi-substance</w:t>
      </w:r>
      <w:r>
        <w:fldChar w:fldCharType="begin"/>
      </w:r>
      <w:r>
        <w:instrText xml:space="preserve"> XE "</w:instrText>
      </w:r>
      <w:r w:rsidRPr="00DE2A32">
        <w:instrText>substance</w:instrText>
      </w:r>
      <w:r>
        <w:instrText xml:space="preserve">:esence" </w:instrText>
      </w:r>
      <w:r>
        <w:fldChar w:fldCharType="end"/>
      </w:r>
      <w:r w:rsidRPr="00273106">
        <w:t xml:space="preserve"> způsobila, že </w:t>
      </w:r>
      <w:r>
        <w:t xml:space="preserve">od pozdní antiky </w:t>
      </w:r>
      <w:r w:rsidRPr="00273106">
        <w:t xml:space="preserve">se stal nejasným samotný smysl kategoriální predikace vázané na různé způsoby bytí druhé substance </w:t>
      </w:r>
      <w:r w:rsidRPr="00273106">
        <w:rPr>
          <w:lang w:eastAsia="en-US"/>
        </w:rPr>
        <w:t>(</w:t>
      </w:r>
      <w:r w:rsidR="000F1F48">
        <w:rPr>
          <w:lang w:eastAsia="en-US"/>
        </w:rPr>
        <w:t xml:space="preserve">OBJ I, </w:t>
      </w:r>
      <w:r>
        <w:rPr>
          <w:lang w:eastAsia="en-US"/>
        </w:rPr>
        <w:t>kap. 1.3</w:t>
      </w:r>
      <w:r w:rsidRPr="00273106">
        <w:rPr>
          <w:lang w:eastAsia="en-US"/>
        </w:rPr>
        <w:t>)</w:t>
      </w:r>
      <w:r w:rsidRPr="00273106">
        <w:t>. Klíčový posun na</w:t>
      </w:r>
      <w:r>
        <w:t xml:space="preserve">stal ve výkladu aristotelských </w:t>
      </w:r>
      <w:r w:rsidRPr="082B039E">
        <w:rPr>
          <w:i/>
        </w:rPr>
        <w:t>Kategorií</w:t>
      </w:r>
      <w:r w:rsidRPr="00273106">
        <w:t xml:space="preserve"> zejména s ohledem na </w:t>
      </w:r>
      <w:r>
        <w:rPr>
          <w:lang w:eastAsia="en-US"/>
        </w:rPr>
        <w:t>hyparchický</w:t>
      </w:r>
      <w:r w:rsidRPr="00273106">
        <w:rPr>
          <w:lang w:eastAsia="en-US"/>
        </w:rPr>
        <w:t xml:space="preserve"> </w:t>
      </w:r>
      <w:r w:rsidRPr="00273106">
        <w:t xml:space="preserve">vztah mezi reálnou první substancí a mezi kategoriálně predikovanou druhou substancí </w:t>
      </w:r>
      <w:r w:rsidRPr="00273106">
        <w:rPr>
          <w:lang w:eastAsia="en-US"/>
        </w:rPr>
        <w:t>(</w:t>
      </w:r>
      <w:r w:rsidRPr="00273106">
        <w:rPr>
          <w:i/>
        </w:rPr>
        <w:t>Cat</w:t>
      </w:r>
      <w:r w:rsidRPr="00273106">
        <w:t>. 2a14</w:t>
      </w:r>
      <w:r>
        <w:rPr>
          <w:rFonts w:cs="Calibri"/>
        </w:rPr>
        <w:t>–</w:t>
      </w:r>
      <w:r w:rsidRPr="00273106">
        <w:t>15</w:t>
      </w:r>
      <w:r>
        <w:fldChar w:fldCharType="begin"/>
      </w:r>
      <w:r>
        <w:instrText xml:space="preserve"> XE "Aristoteles:</w:instrText>
      </w:r>
      <w:r w:rsidRPr="005D0A4C">
        <w:rPr>
          <w:i/>
        </w:rPr>
        <w:instrText>Cat</w:instrText>
      </w:r>
      <w:r w:rsidRPr="005D0A4C">
        <w:instrText>. 2a14–15</w:instrText>
      </w:r>
      <w:r>
        <w:instrText xml:space="preserve">" </w:instrText>
      </w:r>
      <w:r>
        <w:fldChar w:fldCharType="end"/>
      </w:r>
      <w:r w:rsidRPr="00273106">
        <w:rPr>
          <w:lang w:eastAsia="en-US"/>
        </w:rPr>
        <w:t>)</w:t>
      </w:r>
      <w:r w:rsidRPr="00273106">
        <w:t>. Úvod</w:t>
      </w:r>
      <w:r>
        <w:t>ní část</w:t>
      </w:r>
      <w:r w:rsidRPr="00273106">
        <w:t xml:space="preserve"> analyzoval</w:t>
      </w:r>
      <w:r>
        <w:t>a</w:t>
      </w:r>
      <w:r w:rsidRPr="00273106">
        <w:t xml:space="preserve"> vývoj </w:t>
      </w:r>
      <w:r>
        <w:t>Porfyriovy nedělitelné substance</w:t>
      </w:r>
      <w:r w:rsidRPr="00273106">
        <w:t xml:space="preserve"> (ἄτομος οὐσία</w:t>
      </w:r>
      <w:r>
        <w:fldChar w:fldCharType="begin"/>
      </w:r>
      <w:r>
        <w:instrText xml:space="preserve"> XE "</w:instrText>
      </w:r>
      <w:r w:rsidRPr="00644D5F">
        <w:instrText>substance:atomární</w:instrText>
      </w:r>
      <w:r>
        <w:instrText xml:space="preserve">" </w:instrText>
      </w:r>
      <w:r>
        <w:fldChar w:fldCharType="end"/>
      </w:r>
      <w:r>
        <w:t xml:space="preserve">) dané v </w:t>
      </w:r>
      <w:r w:rsidRPr="082B039E">
        <w:rPr>
          <w:i/>
        </w:rPr>
        <w:t>Isagoge</w:t>
      </w:r>
      <w:r w:rsidRPr="00273106">
        <w:t xml:space="preserve"> a její proměnu u </w:t>
      </w:r>
      <w:r>
        <w:t>neoplatonsk</w:t>
      </w:r>
      <w:r w:rsidRPr="00273106">
        <w:t>ého Simplikia na substanci třetího druhu (</w:t>
      </w:r>
      <w:r w:rsidR="000F1F48">
        <w:t xml:space="preserve">OBJ I, </w:t>
      </w:r>
      <w:r>
        <w:t>kap. 1.3</w:t>
      </w:r>
      <w:r w:rsidRPr="00273106">
        <w:t>.1</w:t>
      </w:r>
      <w:r>
        <w:t xml:space="preserve">). Vytěsnění </w:t>
      </w:r>
      <w:r w:rsidRPr="00273106">
        <w:rPr>
          <w:lang w:eastAsia="en-US"/>
        </w:rPr>
        <w:t xml:space="preserve">první substance </w:t>
      </w:r>
      <w:r>
        <w:rPr>
          <w:lang w:eastAsia="en-US"/>
        </w:rPr>
        <w:t>ve škole</w:t>
      </w:r>
      <w:r w:rsidRPr="00273106">
        <w:rPr>
          <w:lang w:eastAsia="en-US"/>
        </w:rPr>
        <w:t xml:space="preserve"> druhého averroismu</w:t>
      </w:r>
      <w:r>
        <w:rPr>
          <w:lang w:eastAsia="en-US"/>
        </w:rPr>
        <w:t xml:space="preserve"> způsobilo zásadní transformaci kategoriální predikace. </w:t>
      </w:r>
      <w:r>
        <w:t xml:space="preserve">Změna výkladu </w:t>
      </w:r>
      <w:r w:rsidRPr="083829D5">
        <w:rPr>
          <w:i/>
        </w:rPr>
        <w:t>Kategorií</w:t>
      </w:r>
      <w:r>
        <w:t xml:space="preserve"> začala na Oxfordu a Paříži okolo roku 1230 a způsobila zánik škol </w:t>
      </w:r>
      <w:r w:rsidRPr="08A11FF3">
        <w:rPr>
          <w:i/>
        </w:rPr>
        <w:t>log</w:t>
      </w:r>
      <w:r>
        <w:rPr>
          <w:i/>
        </w:rPr>
        <w:t>ica Mode</w:t>
      </w:r>
      <w:r w:rsidRPr="08A11FF3">
        <w:rPr>
          <w:i/>
        </w:rPr>
        <w:t>r</w:t>
      </w:r>
      <w:r>
        <w:rPr>
          <w:i/>
        </w:rPr>
        <w:t>n</w:t>
      </w:r>
      <w:r w:rsidRPr="08A11FF3">
        <w:rPr>
          <w:i/>
        </w:rPr>
        <w:t>orum</w:t>
      </w:r>
      <w:r>
        <w:t xml:space="preserve">. Tyto školy přijaly toletánskou verzi metafyziky </w:t>
      </w:r>
      <w:r w:rsidRPr="08680CD8">
        <w:rPr>
          <w:i/>
        </w:rPr>
        <w:t>ad mentem Averrois</w:t>
      </w:r>
      <w:r>
        <w:t xml:space="preserve"> a přešly v nově zavedeném avicennismu na predikaci amfibolických </w:t>
      </w:r>
      <w:r>
        <w:fldChar w:fldCharType="begin"/>
      </w:r>
      <w:r>
        <w:instrText xml:space="preserve"> XE "</w:instrText>
      </w:r>
      <w:r w:rsidRPr="08593356">
        <w:instrText>amfibolia</w:instrText>
      </w:r>
      <w:r>
        <w:instrText xml:space="preserve">" </w:instrText>
      </w:r>
      <w:r>
        <w:fldChar w:fldCharType="end"/>
      </w:r>
      <w:r>
        <w:t xml:space="preserve">významů </w:t>
      </w:r>
      <w:r w:rsidRPr="081D6C04">
        <w:rPr>
          <w:i/>
        </w:rPr>
        <w:t>ens inquantum ens</w:t>
      </w:r>
      <w:r>
        <w:t xml:space="preserve">. Z moderních logiků se stali dnešní moderní metafyzikové tím, že zrušili Komentátorovu metafyzickou abstrakci, která tvoří </w:t>
      </w:r>
      <w:r w:rsidRPr="0845513B">
        <w:rPr>
          <w:i/>
        </w:rPr>
        <w:t>raison d'être</w:t>
      </w:r>
      <w:r>
        <w:t xml:space="preserve"> aristotelské první vědy o jsoucnu. Metafyzickou z</w:t>
      </w:r>
      <w:r w:rsidR="00D925B9">
        <w:rPr>
          <w:lang w:eastAsia="en-US"/>
        </w:rPr>
        <w:t>měnu v chápá</w:t>
      </w:r>
      <w:r>
        <w:rPr>
          <w:lang w:eastAsia="en-US"/>
        </w:rPr>
        <w:t xml:space="preserve">ní Aristotelových </w:t>
      </w:r>
      <w:r w:rsidRPr="08B942BE">
        <w:rPr>
          <w:i/>
          <w:lang w:eastAsia="en-US"/>
        </w:rPr>
        <w:t>Kategorií</w:t>
      </w:r>
      <w:r>
        <w:rPr>
          <w:lang w:eastAsia="en-US"/>
        </w:rPr>
        <w:t xml:space="preserve"> dokládá </w:t>
      </w:r>
      <w:r>
        <w:t xml:space="preserve">debata shrnutá v termínu </w:t>
      </w:r>
      <w:r w:rsidRPr="00E027F3">
        <w:rPr>
          <w:i/>
        </w:rPr>
        <w:t>suffic</w:t>
      </w:r>
      <w:r>
        <w:rPr>
          <w:i/>
        </w:rPr>
        <w:t>i</w:t>
      </w:r>
      <w:r w:rsidRPr="00E027F3">
        <w:rPr>
          <w:i/>
        </w:rPr>
        <w:t>entia praedicamentorum</w:t>
      </w:r>
      <w:r>
        <w:rPr>
          <w:i/>
        </w:rPr>
        <w:fldChar w:fldCharType="begin"/>
      </w:r>
      <w:r>
        <w:instrText xml:space="preserve"> XE "predikace:</w:instrText>
      </w:r>
      <w:r w:rsidRPr="00C54A0E">
        <w:rPr>
          <w:i/>
        </w:rPr>
        <w:instrText>sufficientia praedicamentorum</w:instrText>
      </w:r>
      <w:r>
        <w:instrText xml:space="preserve">" </w:instrText>
      </w:r>
      <w:r>
        <w:rPr>
          <w:i/>
        </w:rPr>
        <w:fldChar w:fldCharType="end"/>
      </w:r>
      <w:r>
        <w:t xml:space="preserve"> </w:t>
      </w:r>
      <w:r w:rsidR="00335257">
        <w:t xml:space="preserve">(Pini 2002, 185‒89). Tehdy se změnila struktura kategorií. </w:t>
      </w:r>
      <w:r>
        <w:t xml:space="preserve">Tato debata se už týká Scota jeho předchůdců. </w:t>
      </w:r>
      <w:r w:rsidRPr="00273106">
        <w:rPr>
          <w:lang w:eastAsia="en-US"/>
        </w:rPr>
        <w:t xml:space="preserve">Dedukce kategorie jako nejvyššího rodu šla od </w:t>
      </w:r>
      <w:r>
        <w:rPr>
          <w:lang w:eastAsia="en-US"/>
        </w:rPr>
        <w:t xml:space="preserve">moderní </w:t>
      </w:r>
      <w:r w:rsidRPr="00273106">
        <w:rPr>
          <w:lang w:eastAsia="en-US"/>
        </w:rPr>
        <w:t>substance třetího druhu k první trojici vztahů</w:t>
      </w:r>
      <w:r>
        <w:rPr>
          <w:lang w:eastAsia="en-US"/>
        </w:rPr>
        <w:t xml:space="preserve"> (kvalita, kvantita, vztah). Středovou pozici držela kategorie habitu a na n</w:t>
      </w:r>
      <w:r w:rsidRPr="00273106">
        <w:rPr>
          <w:lang w:eastAsia="en-US"/>
        </w:rPr>
        <w:t xml:space="preserve">akonec </w:t>
      </w:r>
      <w:r>
        <w:rPr>
          <w:lang w:eastAsia="en-US"/>
        </w:rPr>
        <w:t xml:space="preserve">tabulky </w:t>
      </w:r>
      <w:r w:rsidRPr="00273106">
        <w:rPr>
          <w:lang w:eastAsia="en-US"/>
        </w:rPr>
        <w:t xml:space="preserve">byl </w:t>
      </w:r>
      <w:r>
        <w:rPr>
          <w:lang w:eastAsia="en-US"/>
        </w:rPr>
        <w:t xml:space="preserve">dán </w:t>
      </w:r>
      <w:r w:rsidRPr="00273106">
        <w:rPr>
          <w:lang w:eastAsia="en-US"/>
        </w:rPr>
        <w:t>zbytek akcid</w:t>
      </w:r>
      <w:r>
        <w:rPr>
          <w:lang w:eastAsia="en-US"/>
        </w:rPr>
        <w:t xml:space="preserve">entů shrnutých do skupiny </w:t>
      </w:r>
      <w:r w:rsidRPr="00273106">
        <w:rPr>
          <w:i/>
          <w:lang w:eastAsia="en-US"/>
        </w:rPr>
        <w:t>postpraedicamenta</w:t>
      </w:r>
      <w:r>
        <w:rPr>
          <w:i/>
          <w:lang w:eastAsia="en-US"/>
        </w:rPr>
        <w:fldChar w:fldCharType="begin"/>
      </w:r>
      <w:r>
        <w:instrText xml:space="preserve"> XE "</w:instrText>
      </w:r>
      <w:r w:rsidRPr="00427E82">
        <w:rPr>
          <w:i/>
        </w:rPr>
        <w:instrText>postpraedicamenta</w:instrText>
      </w:r>
      <w:r>
        <w:instrText xml:space="preserve">" </w:instrText>
      </w:r>
      <w:r>
        <w:rPr>
          <w:i/>
          <w:lang w:eastAsia="en-US"/>
        </w:rPr>
        <w:fldChar w:fldCharType="end"/>
      </w:r>
      <w:r w:rsidRPr="00273106">
        <w:rPr>
          <w:lang w:eastAsia="en-US"/>
        </w:rPr>
        <w:t xml:space="preserve">. </w:t>
      </w:r>
      <w:r w:rsidRPr="00273106">
        <w:t xml:space="preserve">Celkové shrnutí problematického vývoje kategorií po </w:t>
      </w:r>
      <w:r>
        <w:t xml:space="preserve">roce </w:t>
      </w:r>
      <w:r w:rsidRPr="00273106">
        <w:t xml:space="preserve">1277 podává </w:t>
      </w:r>
      <w:r>
        <w:t>Olivi v citovaném komentáři ke d</w:t>
      </w:r>
      <w:r w:rsidRPr="00273106">
        <w:t xml:space="preserve">ruhé knize </w:t>
      </w:r>
      <w:r w:rsidRPr="08F9000E">
        <w:rPr>
          <w:i/>
        </w:rPr>
        <w:t>Sentencí</w:t>
      </w:r>
      <w:r w:rsidR="008848E1">
        <w:t xml:space="preserve"> (kap. 5</w:t>
      </w:r>
      <w:r w:rsidRPr="00273106">
        <w:t xml:space="preserve">.1.1). </w:t>
      </w:r>
      <w:r>
        <w:t xml:space="preserve">Diverzitu různých </w:t>
      </w:r>
      <w:r>
        <w:lastRenderedPageBreak/>
        <w:t>určení sjednocuje pouze avicennisticky pojatá esence daná jako nejvyšší rod jsoucna (</w:t>
      </w:r>
      <w:r w:rsidRPr="00FC3520">
        <w:rPr>
          <w:i/>
        </w:rPr>
        <w:t>essentia unius generis et maxime generis generalissimi</w:t>
      </w:r>
      <w:r>
        <w:t>).</w:t>
      </w:r>
      <w:r w:rsidRPr="00273106">
        <w:rPr>
          <w:rStyle w:val="Znakapoznpodarou"/>
        </w:rPr>
        <w:footnoteReference w:id="418"/>
      </w:r>
      <w:r>
        <w:t xml:space="preserve"> Komentář </w:t>
      </w:r>
      <w:r w:rsidRPr="00273106">
        <w:t xml:space="preserve">ukazuje, že kategorie </w:t>
      </w:r>
      <w:r>
        <w:t xml:space="preserve">ve škole prvních modernistů </w:t>
      </w:r>
      <w:r w:rsidRPr="00273106">
        <w:t>již ztratily původní aristotelský smysl</w:t>
      </w:r>
      <w:r>
        <w:t xml:space="preserve"> vázaný na predikaci hyparchické první substance skrze univerzální významy druhé substance.</w:t>
      </w:r>
      <w:r w:rsidRPr="00273106">
        <w:t xml:space="preserve"> Kategoriální predikace daná v rámci klasické tabulky deseti kategorií (</w:t>
      </w:r>
      <w:r w:rsidRPr="00273106">
        <w:rPr>
          <w:i/>
        </w:rPr>
        <w:t>Cat</w:t>
      </w:r>
      <w:r w:rsidRPr="00273106">
        <w:t>. 1b25</w:t>
      </w:r>
      <w:r>
        <w:fldChar w:fldCharType="begin"/>
      </w:r>
      <w:r>
        <w:instrText xml:space="preserve"> XE "Aristoteles:</w:instrText>
      </w:r>
      <w:r w:rsidRPr="00D244AE">
        <w:rPr>
          <w:i/>
        </w:rPr>
        <w:instrText>Cat</w:instrText>
      </w:r>
      <w:r w:rsidRPr="00D244AE">
        <w:instrText>. 1b25</w:instrText>
      </w:r>
      <w:r>
        <w:instrText xml:space="preserve">" </w:instrText>
      </w:r>
      <w:r>
        <w:fldChar w:fldCharType="end"/>
      </w:r>
      <w:r w:rsidRPr="00273106">
        <w:t xml:space="preserve">) je pro </w:t>
      </w:r>
      <w:r>
        <w:t xml:space="preserve">Oliviho </w:t>
      </w:r>
      <w:r w:rsidRPr="00273106">
        <w:t xml:space="preserve">zmatená, nejasná a protikladná. </w:t>
      </w:r>
      <w:r>
        <w:t>Bytí reálné substance (</w:t>
      </w:r>
      <w:r w:rsidRPr="00FC3520">
        <w:rPr>
          <w:i/>
        </w:rPr>
        <w:t>modus essendi</w:t>
      </w:r>
      <w:r>
        <w:t xml:space="preserve">) a způsoby predikace už nemají skoro nic společného. </w:t>
      </w:r>
      <w:r w:rsidRPr="00273106">
        <w:t xml:space="preserve">Bytí první kategorie je dáno </w:t>
      </w:r>
      <w:r>
        <w:t xml:space="preserve">ve druhé vlně modernismu po roce 1280 </w:t>
      </w:r>
      <w:r w:rsidRPr="00273106">
        <w:t>jako minimální porce jsoucnosti (</w:t>
      </w:r>
      <w:r w:rsidRPr="00273106">
        <w:rPr>
          <w:i/>
        </w:rPr>
        <w:t>esse</w:t>
      </w:r>
      <w:r w:rsidRPr="00273106">
        <w:t xml:space="preserve"> </w:t>
      </w:r>
      <w:r w:rsidRPr="00273106">
        <w:rPr>
          <w:i/>
        </w:rPr>
        <w:t>diminutum</w:t>
      </w:r>
      <w:r w:rsidR="004F7874">
        <w:rPr>
          <w:i/>
        </w:rPr>
        <w:fldChar w:fldCharType="begin"/>
      </w:r>
      <w:r w:rsidR="004F7874">
        <w:instrText xml:space="preserve"> XE "</w:instrText>
      </w:r>
      <w:r w:rsidR="004F7874" w:rsidRPr="00E53C7B">
        <w:rPr>
          <w:i/>
        </w:rPr>
        <w:instrText xml:space="preserve">esse </w:instrText>
      </w:r>
      <w:r w:rsidR="004F7874">
        <w:rPr>
          <w:i/>
        </w:rPr>
        <w:instrText>dimi</w:instrText>
      </w:r>
      <w:r w:rsidR="004F7874" w:rsidRPr="00E53C7B">
        <w:rPr>
          <w:i/>
        </w:rPr>
        <w:instrText>nutum</w:instrText>
      </w:r>
      <w:r w:rsidR="004F7874">
        <w:instrText xml:space="preserve">" </w:instrText>
      </w:r>
      <w:r w:rsidR="004F7874">
        <w:rPr>
          <w:i/>
        </w:rPr>
        <w:fldChar w:fldCharType="end"/>
      </w:r>
      <w:r w:rsidRPr="00273106">
        <w:t xml:space="preserve">, </w:t>
      </w:r>
      <w:r>
        <w:rPr>
          <w:i/>
        </w:rPr>
        <w:t>in</w:t>
      </w:r>
      <w:r w:rsidRPr="00273106">
        <w:rPr>
          <w:i/>
        </w:rPr>
        <w:t>determinatum</w:t>
      </w:r>
      <w:r w:rsidRPr="00273106">
        <w:t xml:space="preserve">, </w:t>
      </w:r>
      <w:r w:rsidRPr="00273106">
        <w:rPr>
          <w:i/>
        </w:rPr>
        <w:t>vagum</w:t>
      </w:r>
      <w:r>
        <w:t>). M</w:t>
      </w:r>
      <w:r w:rsidRPr="00273106">
        <w:t xml:space="preserve">inimální jsoucnost </w:t>
      </w:r>
      <w:r>
        <w:t xml:space="preserve">věci </w:t>
      </w:r>
      <w:r w:rsidRPr="00273106">
        <w:t xml:space="preserve">nesmí být nesmyslná nebo logicky rozporná. </w:t>
      </w:r>
      <w:r>
        <w:t xml:space="preserve">Kategorie minimálního bytí </w:t>
      </w:r>
      <w:r w:rsidRPr="00273106">
        <w:t xml:space="preserve">splňuje </w:t>
      </w:r>
      <w:r>
        <w:t>základní podmínku identity stanovenou Gandavem, že individuum už nemůže být ničím jiným (</w:t>
      </w:r>
      <w:r w:rsidRPr="00097F37">
        <w:rPr>
          <w:i/>
        </w:rPr>
        <w:t>tantum haec</w:t>
      </w:r>
      <w:r>
        <w:rPr>
          <w:i/>
        </w:rPr>
        <w:fldChar w:fldCharType="begin"/>
      </w:r>
      <w:r>
        <w:instrText xml:space="preserve"> XE "substance:</w:instrText>
      </w:r>
      <w:r w:rsidRPr="00970395">
        <w:rPr>
          <w:i/>
        </w:rPr>
        <w:instrText>tantum haec</w:instrText>
      </w:r>
      <w:r>
        <w:instrText xml:space="preserve">" </w:instrText>
      </w:r>
      <w:r>
        <w:rPr>
          <w:i/>
        </w:rPr>
        <w:fldChar w:fldCharType="end"/>
      </w:r>
      <w:r w:rsidR="00745B1D">
        <w:t>, kap. 5</w:t>
      </w:r>
      <w:r>
        <w:t xml:space="preserve">.2.1). </w:t>
      </w:r>
      <w:r w:rsidR="00C526D6">
        <w:t>Objektivní substance vzniklá v procesu dvojí negace (</w:t>
      </w:r>
      <w:r w:rsidR="00C526D6" w:rsidRPr="00F86137">
        <w:rPr>
          <w:i/>
        </w:rPr>
        <w:t>duplex negatio</w:t>
      </w:r>
      <w:r w:rsidR="00C526D6">
        <w:rPr>
          <w:i/>
        </w:rPr>
        <w:fldChar w:fldCharType="begin"/>
      </w:r>
      <w:r w:rsidR="00C526D6">
        <w:instrText xml:space="preserve"> XE "</w:instrText>
      </w:r>
      <w:r w:rsidR="00C526D6" w:rsidRPr="00E07396">
        <w:rPr>
          <w:i/>
        </w:rPr>
        <w:instrText>duplex negatio</w:instrText>
      </w:r>
      <w:r w:rsidR="00C526D6">
        <w:instrText xml:space="preserve">" </w:instrText>
      </w:r>
      <w:r w:rsidR="00C526D6">
        <w:rPr>
          <w:i/>
        </w:rPr>
        <w:fldChar w:fldCharType="end"/>
      </w:r>
      <w:r w:rsidR="00C526D6">
        <w:t xml:space="preserve">) splnila základní moderní podmínku jsoucnosti, protože má vlastní identitu neodporující </w:t>
      </w:r>
      <w:r w:rsidR="00C526D6" w:rsidRPr="00273106">
        <w:t>zákon</w:t>
      </w:r>
      <w:r w:rsidR="00C526D6">
        <w:t>u</w:t>
      </w:r>
      <w:r w:rsidR="00C526D6" w:rsidRPr="00273106">
        <w:t xml:space="preserve"> o vyloučeném třetím. </w:t>
      </w:r>
      <w:r w:rsidRPr="00273106">
        <w:t xml:space="preserve">Takto pojatá esence jako minimální porce identity následně funguje jako substance </w:t>
      </w:r>
      <w:r w:rsidRPr="00273106">
        <w:rPr>
          <w:i/>
        </w:rPr>
        <w:t>sui generis</w:t>
      </w:r>
      <w:r w:rsidRPr="00273106">
        <w:t>, jejíž přesažná určení existují buď paralelně s kategoriálními mody bytí první substance, nebo i mimo kategorie</w:t>
      </w:r>
      <w:r>
        <w:t xml:space="preserve"> v modu transcendentálních určení jsoucna. Moderna </w:t>
      </w:r>
      <w:r w:rsidRPr="00273106">
        <w:t>integrov</w:t>
      </w:r>
      <w:r>
        <w:t>ala univerzální</w:t>
      </w:r>
      <w:r w:rsidRPr="00273106">
        <w:t xml:space="preserve"> vlastností esence do systému augustiniánsko-avicennovské ontoteologie </w:t>
      </w:r>
      <w:r>
        <w:t xml:space="preserve">společně s Toledským výkladem </w:t>
      </w:r>
      <w:r w:rsidRPr="00273106">
        <w:t>Aristotelovy metafyziky</w:t>
      </w:r>
      <w:r>
        <w:t xml:space="preserve"> </w:t>
      </w:r>
      <w:r w:rsidRPr="08892530">
        <w:rPr>
          <w:i/>
        </w:rPr>
        <w:t>ad mentem Averrois</w:t>
      </w:r>
      <w:r>
        <w:rPr>
          <w:i/>
        </w:rPr>
        <w:fldChar w:fldCharType="begin"/>
      </w:r>
      <w:r>
        <w:instrText xml:space="preserve"> XE "</w:instrText>
      </w:r>
      <w:r w:rsidRPr="08442043">
        <w:rPr>
          <w:i/>
        </w:rPr>
        <w:instrText>ad mentem Averrois</w:instrText>
      </w:r>
      <w:r>
        <w:instrText xml:space="preserve">" </w:instrText>
      </w:r>
      <w:r>
        <w:rPr>
          <w:i/>
        </w:rPr>
        <w:fldChar w:fldCharType="end"/>
      </w:r>
      <w:r w:rsidRPr="00273106">
        <w:t>.</w:t>
      </w:r>
      <w:r>
        <w:t xml:space="preserve"> Významy hyparchicky dané v reálné první substanci přestaly mít charakter impozice a byly nahrazeny supozicí významů pouze subjektu. Místem transformace logických sofistů na moderní metafyziky typu </w:t>
      </w:r>
      <w:r w:rsidRPr="08F0055C">
        <w:rPr>
          <w:i/>
        </w:rPr>
        <w:t>sophistae Latini</w:t>
      </w:r>
      <w:r>
        <w:t xml:space="preserve"> byla škola okolo Filipa Kancléře a prvních františkánských magistrů</w:t>
      </w:r>
      <w:r w:rsidRPr="08D948DF">
        <w:t xml:space="preserve"> </w:t>
      </w:r>
      <w:r>
        <w:t>v Paříži v letech 1230</w:t>
      </w:r>
      <w:r>
        <w:rPr>
          <w:rFonts w:cs="Calibri"/>
        </w:rPr>
        <w:t>–</w:t>
      </w:r>
      <w:r>
        <w:t>40. V této šk</w:t>
      </w:r>
      <w:r w:rsidR="00745B1D">
        <w:t xml:space="preserve">ole začal druhý </w:t>
      </w:r>
      <w:r>
        <w:t xml:space="preserve">averroismus daný v díle </w:t>
      </w:r>
      <w:r w:rsidRPr="08D948DF">
        <w:rPr>
          <w:i/>
        </w:rPr>
        <w:t>Summa Duacensis</w:t>
      </w:r>
      <w:r>
        <w:t xml:space="preserve"> (</w:t>
      </w:r>
      <w:r w:rsidR="00745B1D">
        <w:t>OBJ II, kap. 2</w:t>
      </w:r>
      <w:r>
        <w:t>.2.2). Komentovali jsme posun kategoriálního významu od impozice k čisté supozici</w:t>
      </w:r>
      <w:r>
        <w:fldChar w:fldCharType="begin"/>
      </w:r>
      <w:r>
        <w:instrText xml:space="preserve"> XE "</w:instrText>
      </w:r>
      <w:r w:rsidRPr="00D119E8">
        <w:instrText>supozice:druhý averroismus</w:instrText>
      </w:r>
      <w:r>
        <w:instrText xml:space="preserve">" </w:instrText>
      </w:r>
      <w:r>
        <w:fldChar w:fldCharType="end"/>
      </w:r>
      <w:r>
        <w:t xml:space="preserve"> imanentního významu na příkladu Jana </w:t>
      </w:r>
      <w:r w:rsidRPr="00273106">
        <w:t>Pagus</w:t>
      </w:r>
      <w:r>
        <w:t>e</w:t>
      </w:r>
      <w:r>
        <w:fldChar w:fldCharType="begin"/>
      </w:r>
      <w:r>
        <w:instrText xml:space="preserve"> XE "</w:instrText>
      </w:r>
      <w:r w:rsidRPr="004D4D82">
        <w:instrText>Pagus, J</w:instrText>
      </w:r>
      <w:r>
        <w:instrText xml:space="preserve">ohn" </w:instrText>
      </w:r>
      <w:r>
        <w:fldChar w:fldCharType="end"/>
      </w:r>
      <w:r>
        <w:t xml:space="preserve"> </w:t>
      </w:r>
      <w:r w:rsidRPr="00273106">
        <w:t>(</w:t>
      </w:r>
      <w:r w:rsidR="00C40E92">
        <w:t>OBJ II, kap. 3</w:t>
      </w:r>
      <w:r>
        <w:t>.1.1</w:t>
      </w:r>
      <w:r w:rsidRPr="00273106">
        <w:t>).</w:t>
      </w:r>
      <w:r>
        <w:t xml:space="preserve"> Po roce </w:t>
      </w:r>
      <w:r>
        <w:rPr>
          <w:lang w:eastAsia="en-US"/>
        </w:rPr>
        <w:t>1255</w:t>
      </w:r>
      <w:r w:rsidRPr="00273106">
        <w:rPr>
          <w:lang w:eastAsia="en-US"/>
        </w:rPr>
        <w:t xml:space="preserve"> stojí logická škola na Oxfordu a Bonaventurova škola v Paříži proti </w:t>
      </w:r>
      <w:r w:rsidRPr="00273106">
        <w:rPr>
          <w:lang w:eastAsia="en-US"/>
        </w:rPr>
        <w:lastRenderedPageBreak/>
        <w:t>Baconovi, Sigerovi, Albertovi a Akvinskému. Pokusy prvního</w:t>
      </w:r>
      <w:r>
        <w:rPr>
          <w:lang w:eastAsia="en-US"/>
        </w:rPr>
        <w:t xml:space="preserve"> averroismu o zastavení tohoto šíleného (Bacon) či směšného</w:t>
      </w:r>
      <w:r w:rsidRPr="00273106">
        <w:rPr>
          <w:lang w:eastAsia="en-US"/>
        </w:rPr>
        <w:t xml:space="preserve"> (Albert) vývoje latinského Západu měly pouze odkladný účinek.</w:t>
      </w:r>
      <w:r>
        <w:rPr>
          <w:lang w:eastAsia="en-US"/>
        </w:rPr>
        <w:t xml:space="preserve"> </w:t>
      </w:r>
      <w:r w:rsidR="005451A9">
        <w:t xml:space="preserve">První moderní výklad </w:t>
      </w:r>
      <w:r w:rsidR="005451A9" w:rsidRPr="008552BE">
        <w:rPr>
          <w:i/>
        </w:rPr>
        <w:t>Kategorií</w:t>
      </w:r>
      <w:r w:rsidR="005451A9">
        <w:t xml:space="preserve"> převedl do analytické filosofie Petrus Hispanus</w:t>
      </w:r>
      <w:r w:rsidR="005451A9">
        <w:fldChar w:fldCharType="begin"/>
      </w:r>
      <w:r w:rsidR="005451A9">
        <w:instrText xml:space="preserve"> XE "</w:instrText>
      </w:r>
      <w:r w:rsidR="005451A9" w:rsidRPr="00566D96">
        <w:instrText>Petrus Hispanus</w:instrText>
      </w:r>
      <w:r w:rsidR="005451A9">
        <w:instrText xml:space="preserve">" </w:instrText>
      </w:r>
      <w:r w:rsidR="005451A9">
        <w:fldChar w:fldCharType="end"/>
      </w:r>
      <w:r w:rsidR="005451A9">
        <w:t xml:space="preserve"> skrze díla </w:t>
      </w:r>
      <w:r w:rsidR="005451A9" w:rsidRPr="004C31C6">
        <w:rPr>
          <w:rStyle w:val="Podtitul1"/>
          <w:i/>
        </w:rPr>
        <w:t>Summul</w:t>
      </w:r>
      <w:r w:rsidR="005451A9">
        <w:rPr>
          <w:rStyle w:val="Podtitul1"/>
          <w:i/>
        </w:rPr>
        <w:t>a</w:t>
      </w:r>
      <w:r w:rsidR="005451A9" w:rsidRPr="004C31C6">
        <w:rPr>
          <w:rStyle w:val="Podtitul1"/>
          <w:i/>
        </w:rPr>
        <w:t>e logicales</w:t>
      </w:r>
      <w:r w:rsidR="005451A9">
        <w:rPr>
          <w:rStyle w:val="Podtitul1"/>
          <w:i/>
        </w:rPr>
        <w:t xml:space="preserve"> </w:t>
      </w:r>
      <w:r w:rsidR="005451A9" w:rsidRPr="004433C4">
        <w:t xml:space="preserve">a </w:t>
      </w:r>
      <w:r w:rsidR="005451A9" w:rsidRPr="004433C4">
        <w:rPr>
          <w:i/>
        </w:rPr>
        <w:t>Syncategoreumata</w:t>
      </w:r>
      <w:r w:rsidR="005451A9">
        <w:t xml:space="preserve">. Na Oxfordu to byl výše citovaný </w:t>
      </w:r>
      <w:r w:rsidR="005451A9" w:rsidRPr="00273106">
        <w:t xml:space="preserve">William </w:t>
      </w:r>
      <w:r w:rsidR="005451A9" w:rsidRPr="004A4741">
        <w:t>Sherwood</w:t>
      </w:r>
      <w:r w:rsidR="005451A9">
        <w:fldChar w:fldCharType="begin"/>
      </w:r>
      <w:r w:rsidR="005451A9">
        <w:instrText xml:space="preserve"> XE "</w:instrText>
      </w:r>
      <w:r w:rsidR="005451A9" w:rsidRPr="00A31F0A">
        <w:instrText>Sherwood, W.</w:instrText>
      </w:r>
      <w:r w:rsidR="005451A9">
        <w:instrText xml:space="preserve">" </w:instrText>
      </w:r>
      <w:r w:rsidR="005451A9">
        <w:fldChar w:fldCharType="end"/>
      </w:r>
      <w:r w:rsidR="005451A9">
        <w:t xml:space="preserve"> (OBJ II, kap. 3.4.3) a dále Simon Faversham</w:t>
      </w:r>
      <w:r w:rsidR="005451A9">
        <w:fldChar w:fldCharType="begin"/>
      </w:r>
      <w:r w:rsidR="005451A9">
        <w:instrText xml:space="preserve"> XE "</w:instrText>
      </w:r>
      <w:r w:rsidR="005451A9" w:rsidRPr="00D2792B">
        <w:instrText>Simon Faversham</w:instrText>
      </w:r>
      <w:r w:rsidR="005451A9">
        <w:instrText xml:space="preserve">" </w:instrText>
      </w:r>
      <w:r w:rsidR="005451A9">
        <w:fldChar w:fldCharType="end"/>
      </w:r>
      <w:r w:rsidR="005451A9">
        <w:t xml:space="preserve"> (†1306) a Radulphus Brito</w:t>
      </w:r>
      <w:r w:rsidR="005451A9">
        <w:fldChar w:fldCharType="begin"/>
      </w:r>
      <w:r w:rsidR="005451A9">
        <w:instrText xml:space="preserve"> XE "</w:instrText>
      </w:r>
      <w:r w:rsidR="005451A9" w:rsidRPr="00431265">
        <w:instrText>Radulphus Brito</w:instrText>
      </w:r>
      <w:r w:rsidR="005451A9">
        <w:instrText xml:space="preserve">" </w:instrText>
      </w:r>
      <w:r w:rsidR="005451A9">
        <w:fldChar w:fldCharType="end"/>
      </w:r>
      <w:r w:rsidR="005451A9">
        <w:t xml:space="preserve"> (†1320). Tato škola modernistů stála proti škole Modistů z prvního averroismu a rozhodující konflikt běžel na Pařížské univerzitě v letech 1270</w:t>
      </w:r>
      <w:r w:rsidR="005451A9">
        <w:rPr>
          <w:rFonts w:cs="Calibri"/>
        </w:rPr>
        <w:t>–</w:t>
      </w:r>
      <w:r w:rsidR="005451A9">
        <w:t xml:space="preserve">77. </w:t>
      </w:r>
      <w:r w:rsidRPr="00273106">
        <w:t xml:space="preserve">Krizi posílil Simplikiův komentář ke </w:t>
      </w:r>
      <w:r w:rsidRPr="08C171A6">
        <w:rPr>
          <w:i/>
        </w:rPr>
        <w:t>Kategoriím</w:t>
      </w:r>
      <w:r w:rsidRPr="00273106">
        <w:t>, který přeložil William Moerbek</w:t>
      </w:r>
      <w:r>
        <w:t>e</w:t>
      </w:r>
      <w:r>
        <w:fldChar w:fldCharType="begin"/>
      </w:r>
      <w:r>
        <w:instrText xml:space="preserve"> XE "</w:instrText>
      </w:r>
      <w:r w:rsidRPr="00753DEE">
        <w:instrText>Moerbeke, W.</w:instrText>
      </w:r>
      <w:r>
        <w:instrText xml:space="preserve">" </w:instrText>
      </w:r>
      <w:r>
        <w:fldChar w:fldCharType="end"/>
      </w:r>
      <w:r>
        <w:t xml:space="preserve"> do latiny</w:t>
      </w:r>
      <w:r w:rsidRPr="00AB78B7">
        <w:t xml:space="preserve"> </w:t>
      </w:r>
      <w:r>
        <w:t xml:space="preserve">roku </w:t>
      </w:r>
      <w:r w:rsidRPr="00273106">
        <w:t>1266</w:t>
      </w:r>
      <w:r>
        <w:t xml:space="preserve">. </w:t>
      </w:r>
      <w:r w:rsidRPr="00273106">
        <w:t>Interpretace tohoto komentáře umožnila zavést objektivní avicennismu</w:t>
      </w:r>
      <w:r>
        <w:t>s</w:t>
      </w:r>
      <w:r w:rsidRPr="00273106">
        <w:t xml:space="preserve"> do </w:t>
      </w:r>
      <w:r>
        <w:t xml:space="preserve">metafyziky </w:t>
      </w:r>
      <w:r w:rsidRPr="08F51439">
        <w:rPr>
          <w:i/>
        </w:rPr>
        <w:t>via Modernorum</w:t>
      </w:r>
      <w:r>
        <w:t>, což ukázal výklad Gandavovy augustiniánské ontoteologie</w:t>
      </w:r>
      <w:r w:rsidR="00C40E92">
        <w:t xml:space="preserve">. Jeho nauka předložila </w:t>
      </w:r>
      <w:r>
        <w:t>první verzi objektivní metafyziky</w:t>
      </w:r>
      <w:r w:rsidR="00D95D6B">
        <w:t>.</w:t>
      </w:r>
      <w:r w:rsidR="008552BE">
        <w:t xml:space="preserve">  </w:t>
      </w:r>
    </w:p>
    <w:p w:rsidR="00047430" w:rsidRDefault="08163013" w:rsidP="00047430">
      <w:pPr>
        <w:ind w:firstLine="397"/>
      </w:pPr>
      <w:r>
        <w:t xml:space="preserve">Znejasnění </w:t>
      </w:r>
      <w:r>
        <w:rPr>
          <w:lang w:eastAsia="en-US"/>
        </w:rPr>
        <w:t xml:space="preserve">hyparchické predikace determinované reálnou první substancí nutně vyvolalo další krizi ve výkladu </w:t>
      </w:r>
      <w:r w:rsidRPr="08A449AD">
        <w:rPr>
          <w:i/>
          <w:lang w:eastAsia="en-US"/>
        </w:rPr>
        <w:t>Kategorií</w:t>
      </w:r>
      <w:r>
        <w:rPr>
          <w:lang w:eastAsia="en-US"/>
        </w:rPr>
        <w:t>. A</w:t>
      </w:r>
      <w:r w:rsidRPr="00273106">
        <w:rPr>
          <w:lang w:eastAsia="en-US"/>
        </w:rPr>
        <w:t>tributy kvality</w:t>
      </w:r>
      <w:r>
        <w:rPr>
          <w:lang w:eastAsia="en-US"/>
        </w:rPr>
        <w:t>,</w:t>
      </w:r>
      <w:r w:rsidRPr="00273106">
        <w:rPr>
          <w:lang w:eastAsia="en-US"/>
        </w:rPr>
        <w:t xml:space="preserve"> kvantity,</w:t>
      </w:r>
      <w:r>
        <w:rPr>
          <w:lang w:eastAsia="en-US"/>
        </w:rPr>
        <w:t xml:space="preserve"> popř. vztahu a habitu začaly být predikovány dokonce i </w:t>
      </w:r>
      <w:r w:rsidRPr="00273106">
        <w:rPr>
          <w:lang w:eastAsia="en-US"/>
        </w:rPr>
        <w:t xml:space="preserve">na úrovni </w:t>
      </w:r>
      <w:r>
        <w:rPr>
          <w:lang w:eastAsia="en-US"/>
        </w:rPr>
        <w:t xml:space="preserve">hyparchické první substance a z akcidentálních vztahů se </w:t>
      </w:r>
      <w:r>
        <w:t>stala</w:t>
      </w:r>
      <w:r w:rsidRPr="00273106">
        <w:t xml:space="preserve"> </w:t>
      </w:r>
      <w:r>
        <w:t>u</w:t>
      </w:r>
      <w:r w:rsidRPr="00273106">
        <w:t>niverzální určení jsoucna.</w:t>
      </w:r>
      <w:r>
        <w:t xml:space="preserve"> Přechod z </w:t>
      </w:r>
      <w:r w:rsidR="081942A4">
        <w:t xml:space="preserve">metafyzického </w:t>
      </w:r>
      <w:r>
        <w:t xml:space="preserve">dativu na objektivní způsobil i zásadní změnu v postavení univerzálních </w:t>
      </w:r>
      <w:r w:rsidR="00962190">
        <w:rPr>
          <w:i/>
        </w:rPr>
        <w:t>species</w:t>
      </w:r>
      <w:r>
        <w:t>, která už v neoplatonismu převzala funkci atomární substance. Tato substance-</w:t>
      </w:r>
      <w:r w:rsidR="00962190">
        <w:rPr>
          <w:i/>
        </w:rPr>
        <w:t>species</w:t>
      </w:r>
      <w:r>
        <w:t xml:space="preserve"> se stala objektivním jsoucnem skrze hypostázovanou kauzalitu, což zařídil sofistický výklad </w:t>
      </w:r>
      <w:r w:rsidRPr="083829D5">
        <w:rPr>
          <w:i/>
        </w:rPr>
        <w:t xml:space="preserve">Druhých </w:t>
      </w:r>
      <w:r w:rsidRPr="08796E3F">
        <w:rPr>
          <w:i/>
        </w:rPr>
        <w:t>analytik</w:t>
      </w:r>
      <w:r>
        <w:t xml:space="preserve"> </w:t>
      </w:r>
      <w:r w:rsidRPr="08796E3F">
        <w:t>v</w:t>
      </w:r>
      <w:r>
        <w:t xml:space="preserve"> modu </w:t>
      </w:r>
      <w:r w:rsidRPr="08796E3F">
        <w:rPr>
          <w:i/>
        </w:rPr>
        <w:t>Oxfordian Fallacy</w:t>
      </w:r>
      <w:r w:rsidRPr="08E14F62">
        <w:t xml:space="preserve"> </w:t>
      </w:r>
      <w:r>
        <w:t xml:space="preserve">od roku 1230. Analytická filosofie se stala metafyzikou a  provedla moderní </w:t>
      </w:r>
      <w:r w:rsidRPr="08CB3E2A">
        <w:rPr>
          <w:i/>
        </w:rPr>
        <w:t>Aufhebung</w:t>
      </w:r>
      <w:r>
        <w:t xml:space="preserve"> bývalých škol porretánů a </w:t>
      </w:r>
      <w:r w:rsidRPr="08C41801">
        <w:rPr>
          <w:i/>
        </w:rPr>
        <w:t>Nominales</w:t>
      </w:r>
      <w:r w:rsidR="004A4D80">
        <w:t xml:space="preserve">. Tyto školy </w:t>
      </w:r>
      <w:r>
        <w:t xml:space="preserve">přešly do nově utvořené analytické metafyziky </w:t>
      </w:r>
      <w:r w:rsidR="004A4D80">
        <w:t xml:space="preserve">vyučované v Oxfordu a v Paříži, viz </w:t>
      </w:r>
      <w:r>
        <w:t xml:space="preserve">Alvernem kritizovaní </w:t>
      </w:r>
      <w:r w:rsidRPr="08CE4CFD">
        <w:rPr>
          <w:i/>
        </w:rPr>
        <w:t>Grammatici</w:t>
      </w:r>
      <w:r w:rsidR="004A4D80">
        <w:t xml:space="preserve"> </w:t>
      </w:r>
      <w:r w:rsidR="004A4D80" w:rsidRPr="00F23FDD">
        <w:rPr>
          <w:szCs w:val="24"/>
          <w:lang w:val="de-DE"/>
        </w:rPr>
        <w:t>(OBJ II,</w:t>
      </w:r>
      <w:r w:rsidR="004A4D80">
        <w:rPr>
          <w:szCs w:val="24"/>
          <w:lang w:val="de-DE"/>
        </w:rPr>
        <w:t xml:space="preserve"> k</w:t>
      </w:r>
      <w:r w:rsidR="004A4D80" w:rsidRPr="00F23FDD">
        <w:rPr>
          <w:szCs w:val="24"/>
          <w:lang w:val="de-DE"/>
        </w:rPr>
        <w:t>ap. 2.3.1)</w:t>
      </w:r>
      <w:r>
        <w:t xml:space="preserve">. Rufus zavedl do analytické filosofie také univerzální hylemorfismus  a udělal z analytického výkladu </w:t>
      </w:r>
      <w:r w:rsidRPr="086A7864">
        <w:rPr>
          <w:i/>
        </w:rPr>
        <w:t>Druhých analytik</w:t>
      </w:r>
      <w:r>
        <w:t xml:space="preserve"> novou první vědu o objektivním jsoucnu. Ale jeho pokus o modernizaci Aristotela tehd</w:t>
      </w:r>
      <w:r w:rsidR="008A7A4A">
        <w:t xml:space="preserve">y ztroskotal, protože kritické </w:t>
      </w:r>
      <w:r>
        <w:t xml:space="preserve">myšlení pevně ovládalo Pařížskou univerzitu do roku 1250. Rufus prosazoval verzi objektivního aristotelismu podle Davida z Dinantu, ale danou mimo jeho panteismus. Zakládající generace Pařížské univerzity vykládající metafyziku podle Komentátora nemohla tolerovat heretické učení </w:t>
      </w:r>
      <w:r w:rsidRPr="08D676FC">
        <w:rPr>
          <w:i/>
        </w:rPr>
        <w:t>sequaces Aristotelis</w:t>
      </w:r>
      <w:r>
        <w:t xml:space="preserve">. </w:t>
      </w:r>
      <w:r w:rsidR="008A7A4A" w:rsidRPr="008A7A4A">
        <w:t xml:space="preserve">Vedoucí představitelé univerzity, jako byl Alvernus, podnikli podobné kroky jako Averroes, který se angažoval proti Avicennovu neoplatonismu. Averroes vylepšil filosoficky nedostatečnou kritiku modernistů, kterou vypracoval Al-Ghazálí. Křesťanští učenci </w:t>
      </w:r>
      <w:r w:rsidR="008A7A4A" w:rsidRPr="008A7A4A">
        <w:lastRenderedPageBreak/>
        <w:t>na pařížské univerzitě posuzovali tyto spory moudře, stejně</w:t>
      </w:r>
      <w:r w:rsidR="008A7A4A">
        <w:t xml:space="preserve"> jako Ibn Rušd a Al-Ghazálí ve f</w:t>
      </w:r>
      <w:r w:rsidR="008A7A4A" w:rsidRPr="008A7A4A">
        <w:t>alsafě. Pro všechny z nich př</w:t>
      </w:r>
      <w:r w:rsidR="008A7A4A">
        <w:t>edstavoval rozpad osoby a smrt b</w:t>
      </w:r>
      <w:r w:rsidR="008A7A4A" w:rsidRPr="008A7A4A">
        <w:t>oha v západním myšlení příliš vysokou c</w:t>
      </w:r>
      <w:r w:rsidR="008A7A4A">
        <w:t>enu za hlásání moderních sofismat</w:t>
      </w:r>
      <w:r w:rsidR="008A7A4A" w:rsidRPr="008A7A4A">
        <w:t xml:space="preserve">. Klíčovým svědkem proměny kategorické predikace v esenciální metafyziku byl Jindřich z Gentu. Zavedl predikaci založenou na intencionalitě subjektu, která měla být rovnocennou </w:t>
      </w:r>
      <w:r w:rsidR="008A7A4A">
        <w:t xml:space="preserve">náhradou kategorické predikace. </w:t>
      </w:r>
      <w:r>
        <w:t xml:space="preserve">Hermeneutika popsala jeho </w:t>
      </w:r>
      <w:r>
        <w:rPr>
          <w:lang w:eastAsia="en-US"/>
        </w:rPr>
        <w:t>dedukci</w:t>
      </w:r>
      <w:r w:rsidRPr="00273106">
        <w:rPr>
          <w:lang w:eastAsia="en-US"/>
        </w:rPr>
        <w:t xml:space="preserve"> významu substance </w:t>
      </w:r>
      <w:r>
        <w:rPr>
          <w:lang w:eastAsia="en-US"/>
        </w:rPr>
        <w:t xml:space="preserve">na esenci skrze termín </w:t>
      </w:r>
      <w:r w:rsidR="00386236">
        <w:rPr>
          <w:lang w:eastAsia="en-US"/>
        </w:rPr>
        <w:t>„</w:t>
      </w:r>
      <w:r w:rsidRPr="00273106">
        <w:rPr>
          <w:i/>
        </w:rPr>
        <w:t>res dicta a reor reris</w:t>
      </w:r>
      <w:r w:rsidR="00386236">
        <w:t>“</w:t>
      </w:r>
      <w:r>
        <w:rPr>
          <w:i/>
        </w:rPr>
        <w:fldChar w:fldCharType="begin"/>
      </w:r>
      <w:r>
        <w:instrText xml:space="preserve"> XE "</w:instrText>
      </w:r>
      <w:r w:rsidRPr="00162212">
        <w:instrText>věc</w:instrText>
      </w:r>
      <w:r w:rsidRPr="00A11FD3">
        <w:rPr>
          <w:i/>
        </w:rPr>
        <w:instrText>:res dicta a reor reris</w:instrText>
      </w:r>
      <w:r>
        <w:instrText xml:space="preserve">" </w:instrText>
      </w:r>
      <w:r>
        <w:rPr>
          <w:i/>
        </w:rPr>
        <w:fldChar w:fldCharType="end"/>
      </w:r>
      <w:r w:rsidR="00BF75B9">
        <w:rPr>
          <w:lang w:eastAsia="en-US"/>
        </w:rPr>
        <w:t xml:space="preserve"> (kap. 5</w:t>
      </w:r>
      <w:r>
        <w:rPr>
          <w:lang w:eastAsia="en-US"/>
        </w:rPr>
        <w:t xml:space="preserve">.2.1). </w:t>
      </w:r>
      <w:r w:rsidRPr="00273106">
        <w:t>Z původně akcidentálního určení vztahu a habitu vznikla substanciální predikace vztahu a minimální esence směrem od boha a směrem k bohu.</w:t>
      </w:r>
      <w:r>
        <w:t xml:space="preserve"> </w:t>
      </w:r>
      <w:r w:rsidRPr="00273106">
        <w:t xml:space="preserve">Hermeneutika zkoumala </w:t>
      </w:r>
      <w:r>
        <w:t xml:space="preserve">nové </w:t>
      </w:r>
      <w:r w:rsidRPr="00273106">
        <w:t xml:space="preserve">pojetí </w:t>
      </w:r>
      <w:r w:rsidRPr="00273106">
        <w:rPr>
          <w:i/>
        </w:rPr>
        <w:t>relatio</w:t>
      </w:r>
      <w:r>
        <w:rPr>
          <w:i/>
        </w:rPr>
        <w:fldChar w:fldCharType="begin"/>
      </w:r>
      <w:r>
        <w:instrText xml:space="preserve"> XE "</w:instrText>
      </w:r>
      <w:r w:rsidRPr="00162212">
        <w:rPr>
          <w:i/>
        </w:rPr>
        <w:instrText>relatio</w:instrText>
      </w:r>
      <w:r>
        <w:instrText xml:space="preserve">" </w:instrText>
      </w:r>
      <w:r>
        <w:rPr>
          <w:i/>
        </w:rPr>
        <w:fldChar w:fldCharType="end"/>
      </w:r>
      <w:r w:rsidRPr="00273106">
        <w:t xml:space="preserve"> a </w:t>
      </w:r>
      <w:r w:rsidRPr="00273106">
        <w:rPr>
          <w:i/>
        </w:rPr>
        <w:t>habitus</w:t>
      </w:r>
      <w:r>
        <w:rPr>
          <w:i/>
        </w:rPr>
        <w:fldChar w:fldCharType="begin"/>
      </w:r>
      <w:r>
        <w:instrText xml:space="preserve"> XE "</w:instrText>
      </w:r>
      <w:r w:rsidRPr="08260BA6">
        <w:rPr>
          <w:i/>
        </w:rPr>
        <w:instrText>habitus</w:instrText>
      </w:r>
      <w:r>
        <w:instrText xml:space="preserve">" </w:instrText>
      </w:r>
      <w:r>
        <w:rPr>
          <w:i/>
        </w:rPr>
        <w:fldChar w:fldCharType="end"/>
      </w:r>
      <w:r w:rsidRPr="00273106">
        <w:t xml:space="preserve"> založené na </w:t>
      </w:r>
      <w:r>
        <w:t xml:space="preserve">amfibolické </w:t>
      </w:r>
      <w:r w:rsidRPr="00273106">
        <w:t xml:space="preserve">dedukci </w:t>
      </w:r>
      <w:r>
        <w:t xml:space="preserve">objektivního </w:t>
      </w:r>
      <w:r w:rsidRPr="00273106">
        <w:t>smyslu jsoucna (</w:t>
      </w:r>
      <w:r w:rsidRPr="00273106">
        <w:rPr>
          <w:i/>
        </w:rPr>
        <w:t>esse ad</w:t>
      </w:r>
      <w:r>
        <w:rPr>
          <w:i/>
        </w:rPr>
        <w:fldChar w:fldCharType="begin"/>
      </w:r>
      <w:r>
        <w:instrText xml:space="preserve"> XE "</w:instrText>
      </w:r>
      <w:r w:rsidRPr="008F3381">
        <w:rPr>
          <w:i/>
        </w:rPr>
        <w:instrText>esse ad:</w:instrText>
      </w:r>
      <w:r w:rsidRPr="00D83FB2">
        <w:instrText>Gandavus</w:instrText>
      </w:r>
      <w:r>
        <w:instrText xml:space="preserve">" </w:instrText>
      </w:r>
      <w:r>
        <w:rPr>
          <w:i/>
        </w:rPr>
        <w:fldChar w:fldCharType="end"/>
      </w:r>
      <w:r w:rsidRPr="00273106">
        <w:t xml:space="preserve">) směrem od boha </w:t>
      </w:r>
      <w:r w:rsidR="00BF75B9">
        <w:t>k exemplaru (kap. 5</w:t>
      </w:r>
      <w:r>
        <w:t>.2.3</w:t>
      </w:r>
      <w:r w:rsidRPr="00273106">
        <w:t xml:space="preserve">). </w:t>
      </w:r>
      <w:r>
        <w:rPr>
          <w:lang w:eastAsia="en-US"/>
        </w:rPr>
        <w:t xml:space="preserve">Připomeňme dvě teze </w:t>
      </w:r>
      <w:r w:rsidRPr="08990242">
        <w:rPr>
          <w:i/>
          <w:lang w:eastAsia="en-US"/>
        </w:rPr>
        <w:t>Oxfordian Fallacy</w:t>
      </w:r>
      <w:r>
        <w:rPr>
          <w:i/>
          <w:lang w:eastAsia="en-US"/>
        </w:rPr>
        <w:fldChar w:fldCharType="begin"/>
      </w:r>
      <w:r>
        <w:instrText xml:space="preserve"> XE "</w:instrText>
      </w:r>
      <w:r w:rsidRPr="08F076BF">
        <w:rPr>
          <w:i/>
          <w:lang w:eastAsia="en-US"/>
        </w:rPr>
        <w:instrText>Oxfordian Fallacy:</w:instrText>
      </w:r>
      <w:r w:rsidRPr="089401D8">
        <w:rPr>
          <w:lang w:eastAsia="en-US"/>
        </w:rPr>
        <w:instrText>predikace</w:instrText>
      </w:r>
      <w:r>
        <w:instrText xml:space="preserve">" </w:instrText>
      </w:r>
      <w:r>
        <w:rPr>
          <w:i/>
          <w:lang w:eastAsia="en-US"/>
        </w:rPr>
        <w:fldChar w:fldCharType="end"/>
      </w:r>
      <w:r>
        <w:rPr>
          <w:lang w:eastAsia="en-US"/>
        </w:rPr>
        <w:t xml:space="preserve">, které řídí od roku 1280 mytopoetickou produkci moderního jsoucna. Rufus zavedl absolutní </w:t>
      </w:r>
      <w:r>
        <w:t>supozici smyslu jsoucna od subjektu</w:t>
      </w:r>
      <w:r>
        <w:rPr>
          <w:i/>
        </w:rPr>
        <w:fldChar w:fldCharType="begin"/>
      </w:r>
      <w:r>
        <w:instrText xml:space="preserve"> XE "</w:instrText>
      </w:r>
      <w:r w:rsidRPr="00360013">
        <w:rPr>
          <w:i/>
        </w:rPr>
        <w:instrText>subiectum:</w:instrText>
      </w:r>
      <w:r w:rsidRPr="002C4CEE">
        <w:instrText>Rufus</w:instrText>
      </w:r>
      <w:r>
        <w:instrText xml:space="preserve">" </w:instrText>
      </w:r>
      <w:r>
        <w:rPr>
          <w:i/>
        </w:rPr>
        <w:fldChar w:fldCharType="end"/>
      </w:r>
      <w:r w:rsidRPr="00370E8C">
        <w:t xml:space="preserve"> </w:t>
      </w:r>
      <w:r>
        <w:t>(</w:t>
      </w:r>
      <w:r w:rsidRPr="00A70F2A">
        <w:rPr>
          <w:i/>
        </w:rPr>
        <w:t>ubi est subiectum, non ostenditur, sed supponitur</w:t>
      </w:r>
      <w:r w:rsidR="00BF75B9">
        <w:t>; OBJ II, kap. 3</w:t>
      </w:r>
      <w:r w:rsidRPr="0051421F">
        <w:t xml:space="preserve">.3.1). </w:t>
      </w:r>
      <w:r>
        <w:t xml:space="preserve">Supozice daná v modu absolutní demiurgické intencionality vytlačila impozici univočního kategoriálního významu, který v aristotelismu vědecky manifestuje kauzalitu první substance. </w:t>
      </w:r>
      <w:r>
        <w:rPr>
          <w:lang w:eastAsia="en-US"/>
        </w:rPr>
        <w:t>Erfurtský anonym na základě Rufusovy inovace tvrdí, že b</w:t>
      </w:r>
      <w:r>
        <w:t xml:space="preserve">ytí hypostázovaného intelektu-slunce zajišťuje primární produkci smyslu jsoucna mimo první substanci </w:t>
      </w:r>
      <w:r w:rsidRPr="00273106">
        <w:t>(</w:t>
      </w:r>
      <w:r w:rsidRPr="00273106">
        <w:rPr>
          <w:i/>
        </w:rPr>
        <w:t>quaestio quid est</w:t>
      </w:r>
      <w:r>
        <w:rPr>
          <w:i/>
        </w:rPr>
        <w:t xml:space="preserve"> intellectus</w:t>
      </w:r>
      <w:r w:rsidRPr="00273106">
        <w:rPr>
          <w:i/>
        </w:rPr>
        <w:t xml:space="preserve"> non supponit quaestionem si est res</w:t>
      </w:r>
      <w:r w:rsidR="00BF75B9">
        <w:t>; OBJ II, kap. 3</w:t>
      </w:r>
      <w:r w:rsidRPr="00C530CD">
        <w:t>.4.3</w:t>
      </w:r>
      <w:r w:rsidRPr="00273106">
        <w:t>)</w:t>
      </w:r>
      <w:r>
        <w:t xml:space="preserve">. </w:t>
      </w:r>
      <w:r w:rsidR="001B00A8" w:rsidRPr="001B00A8">
        <w:t>Nová metafyzika chiméry vytvořila objektivní typ slunečního mýtu, který určuje smysl kosm</w:t>
      </w:r>
      <w:r w:rsidR="001B00A8">
        <w:t>u pouze od osvíceného subjektu.</w:t>
      </w:r>
      <w:r w:rsidR="00BE6326">
        <w:t xml:space="preserve"> </w:t>
      </w:r>
      <w:r w:rsidR="00BE6326" w:rsidRPr="00BE6326">
        <w:t xml:space="preserve">Determinace </w:t>
      </w:r>
      <w:r w:rsidR="00BE6326">
        <w:t>skrze aktuální p</w:t>
      </w:r>
      <w:r w:rsidR="00D0666D">
        <w:t>rvní</w:t>
      </w:r>
      <w:r w:rsidR="00BE6326" w:rsidRPr="00BE6326">
        <w:t xml:space="preserve"> substance se stala zvláštním případem kontingentní determinace, kterou lze odvodit z věčných esencí. Ty jsou objektivně a exemplárně dány v božském myšlení. </w:t>
      </w:r>
      <w:r w:rsidR="008A31D4">
        <w:t xml:space="preserve">Toto exemplární myšlení pak </w:t>
      </w:r>
      <w:r>
        <w:t>metafyzicky a psychologicky poznává příslušný akademický iluminát v modu neomylné logické dedukce</w:t>
      </w:r>
      <w:r w:rsidRPr="00273106">
        <w:t xml:space="preserve">. </w:t>
      </w:r>
      <w:r>
        <w:t xml:space="preserve">Tím vznikla </w:t>
      </w:r>
      <w:r w:rsidRPr="00273106">
        <w:t>dvě určení jsoucna (substančně-kategoriální, esenciálně-</w:t>
      </w:r>
      <w:r>
        <w:t>objektivní</w:t>
      </w:r>
      <w:r w:rsidRPr="00273106">
        <w:t>), kte</w:t>
      </w:r>
      <w:r>
        <w:t xml:space="preserve">rá běžela paralelně vedle sebe, což klasický aristotelismus považoval za šílené. Moderní bůh a moderní subjekt trvale dedukují ve své mysli kolekci simuláker </w:t>
      </w:r>
      <w:r w:rsidR="00BB6BC4">
        <w:t xml:space="preserve">danou </w:t>
      </w:r>
      <w:r>
        <w:t xml:space="preserve">na základě dvojí kapitalistické a dnes </w:t>
      </w:r>
      <w:r w:rsidR="00B87E04">
        <w:t xml:space="preserve">virtuální </w:t>
      </w:r>
      <w:r>
        <w:t>produkce (</w:t>
      </w:r>
      <w:r w:rsidRPr="08A3112E">
        <w:rPr>
          <w:i/>
        </w:rPr>
        <w:t>regula agentis in/creati</w:t>
      </w:r>
      <w:r w:rsidR="00047430">
        <w:t xml:space="preserve">). </w:t>
      </w:r>
      <w:r w:rsidR="004B79E8">
        <w:t>Tato paranoická</w:t>
      </w:r>
      <w:r>
        <w:t xml:space="preserve"> dedukce smyslu jsoucna ze schizofrenického subjektu rozděleného u Oliviho</w:t>
      </w:r>
      <w:r w:rsidR="00C450A6">
        <w:t xml:space="preserve"> už na tři substance představovala</w:t>
      </w:r>
      <w:r>
        <w:t xml:space="preserve"> poslední myšlenkový produkt</w:t>
      </w:r>
      <w:r w:rsidRPr="00273106">
        <w:t xml:space="preserve"> </w:t>
      </w:r>
      <w:r>
        <w:t>druhého averroismu. Produkci m</w:t>
      </w:r>
      <w:r w:rsidR="00676AD7">
        <w:t>oderního smyslu jsoucna řídily</w:t>
      </w:r>
      <w:r w:rsidR="00894E9C">
        <w:t xml:space="preserve"> dva</w:t>
      </w:r>
      <w:r>
        <w:t xml:space="preserve"> apokalyptické </w:t>
      </w:r>
      <w:r w:rsidR="00894E9C">
        <w:t xml:space="preserve">subjekty </w:t>
      </w:r>
      <w:r>
        <w:t xml:space="preserve">zjevující poslední smysl </w:t>
      </w:r>
      <w:r w:rsidR="00894E9C">
        <w:t>věcí. N</w:t>
      </w:r>
      <w:r>
        <w:t xml:space="preserve">aštěstí </w:t>
      </w:r>
      <w:r w:rsidR="00676AD7">
        <w:t xml:space="preserve">tyto mytologicxké </w:t>
      </w:r>
      <w:r w:rsidR="00676AD7">
        <w:lastRenderedPageBreak/>
        <w:t xml:space="preserve">kreatury </w:t>
      </w:r>
      <w:r>
        <w:t>exist</w:t>
      </w:r>
      <w:r w:rsidR="00676AD7">
        <w:t xml:space="preserve">ovaly </w:t>
      </w:r>
      <w:r>
        <w:t>pouz</w:t>
      </w:r>
      <w:r w:rsidR="00676AD7">
        <w:t>e objektivně a dnes jsou již obě mrtvé</w:t>
      </w:r>
      <w:r>
        <w:t xml:space="preserve">. </w:t>
      </w:r>
      <w:r w:rsidR="00982B99" w:rsidRPr="00982B99">
        <w:t xml:space="preserve">V dnešní nihilistické verzi modernity vládnou světu pouze </w:t>
      </w:r>
      <w:r w:rsidR="00982B99">
        <w:t>F</w:t>
      </w:r>
      <w:r w:rsidR="00982B99" w:rsidRPr="00982B99">
        <w:t xml:space="preserve">úrie z podsvětí prostřednictvím svých </w:t>
      </w:r>
      <w:r w:rsidR="00982B99">
        <w:t xml:space="preserve">korporátně </w:t>
      </w:r>
      <w:r w:rsidR="00982B99" w:rsidRPr="00982B99">
        <w:t>schopných agentů, kteří sídlí v platónské jeskyni objektivního ducha.</w:t>
      </w:r>
    </w:p>
    <w:p w:rsidR="08163013" w:rsidRDefault="08163013" w:rsidP="08163013">
      <w:r>
        <w:tab/>
      </w:r>
      <w:r w:rsidR="006E37B2">
        <w:t>Moderna okolo roku 1290 neměla</w:t>
      </w:r>
      <w:r>
        <w:t xml:space="preserve"> jasnou metafyzickou dedukci teologie jako vědy</w:t>
      </w:r>
      <w:r w:rsidR="002E02B3">
        <w:t xml:space="preserve"> a vytvořila </w:t>
      </w:r>
      <w:r w:rsidR="00ED0D86">
        <w:t>sbírku</w:t>
      </w:r>
      <w:r>
        <w:t xml:space="preserve"> mytopoetických </w:t>
      </w:r>
      <w:r w:rsidR="002E02B3">
        <w:t>a b</w:t>
      </w:r>
      <w:r>
        <w:t>iblických tvrzení spojených augustiniánským avicennism</w:t>
      </w:r>
      <w:r w:rsidR="002E02B3">
        <w:t>em</w:t>
      </w:r>
      <w:r>
        <w:t xml:space="preserve">. To nebylo únosné pro metafyzické logiky ovlivněné avicennismem oxfordské </w:t>
      </w:r>
      <w:r w:rsidRPr="083211A9">
        <w:rPr>
          <w:i/>
        </w:rPr>
        <w:t>Summa theologiae</w:t>
      </w:r>
      <w:r w:rsidR="00A84B98">
        <w:t xml:space="preserve"> (OBJ II, kap. 3</w:t>
      </w:r>
      <w:r>
        <w:t>.1.3)</w:t>
      </w:r>
      <w:r w:rsidR="00A84B98">
        <w:t xml:space="preserve">. Jejich následovníci se přidali </w:t>
      </w:r>
      <w:r w:rsidR="00313FEF" w:rsidRPr="00313FEF">
        <w:t>k</w:t>
      </w:r>
      <w:r w:rsidR="007F3B1E">
        <w:t> </w:t>
      </w:r>
      <w:r w:rsidR="00313FEF" w:rsidRPr="00313FEF">
        <w:t>averroismu</w:t>
      </w:r>
      <w:r w:rsidR="007F3B1E">
        <w:t xml:space="preserve"> Akvinského</w:t>
      </w:r>
      <w:r w:rsidR="00313FEF" w:rsidRPr="00313FEF">
        <w:t>, který byl předá</w:t>
      </w:r>
      <w:r w:rsidR="00313FEF">
        <w:t xml:space="preserve">ván jako oficiální tomismus. </w:t>
      </w:r>
      <w:r>
        <w:t xml:space="preserve">Scotus odjížděl do Paříže s </w:t>
      </w:r>
      <w:r w:rsidR="00150DD5">
        <w:t>přesvědčením</w:t>
      </w:r>
      <w:r>
        <w:t>, že je třeba ukončit rozpor obou výše citovaných paradigmat v rámci moderní gigantomachie</w:t>
      </w:r>
      <w:r>
        <w:fldChar w:fldCharType="begin"/>
      </w:r>
      <w:r>
        <w:instrText xml:space="preserve"> XE "</w:instrText>
      </w:r>
      <w:r w:rsidRPr="00FC5D97">
        <w:instrText>substance:gigantomachie</w:instrText>
      </w:r>
      <w:r>
        <w:instrText xml:space="preserve">" </w:instrText>
      </w:r>
      <w:r>
        <w:fldChar w:fldCharType="end"/>
      </w:r>
      <w:r>
        <w:t xml:space="preserve"> o substanci. Oxfordský </w:t>
      </w:r>
      <w:r w:rsidRPr="08A555C4">
        <w:rPr>
          <w:i/>
        </w:rPr>
        <w:t>Doctor Subtilis</w:t>
      </w:r>
      <w:r w:rsidRPr="08A555C4">
        <w:t xml:space="preserve"> zrušil spor </w:t>
      </w:r>
      <w:r>
        <w:t xml:space="preserve">mezi prvním a druhým averroismem </w:t>
      </w:r>
      <w:r w:rsidRPr="08A555C4">
        <w:t>podle klasického</w:t>
      </w:r>
      <w:r>
        <w:t xml:space="preserve"> sofistického vzoru. Vítěznou metafyziku založil mimo školu prvního a druhého averroismu. Posun směrem k metafyzickému </w:t>
      </w:r>
      <w:r w:rsidRPr="00273106">
        <w:t>nihilis</w:t>
      </w:r>
      <w:r>
        <w:t>mu</w:t>
      </w:r>
      <w:r w:rsidRPr="00273106">
        <w:t xml:space="preserve"> dosvědčuje </w:t>
      </w:r>
      <w:r>
        <w:t xml:space="preserve">Scotův </w:t>
      </w:r>
      <w:r w:rsidRPr="00273106">
        <w:t xml:space="preserve">raný </w:t>
      </w:r>
      <w:r>
        <w:t xml:space="preserve">komentář k </w:t>
      </w:r>
      <w:r w:rsidRPr="086A00FB">
        <w:rPr>
          <w:i/>
        </w:rPr>
        <w:t>Isagoge</w:t>
      </w:r>
      <w:r w:rsidRPr="00273106">
        <w:t xml:space="preserve">. Původní diference mezi realitou a její kategoriální signifikací </w:t>
      </w:r>
      <w:r>
        <w:t>zmizela</w:t>
      </w:r>
      <w:r w:rsidR="00150DD5">
        <w:t xml:space="preserve">. </w:t>
      </w:r>
      <w:r w:rsidR="00235C3C">
        <w:t>M</w:t>
      </w:r>
      <w:r w:rsidR="00235C3C">
        <w:rPr>
          <w:szCs w:val="24"/>
          <w:lang w:val="de-DE"/>
        </w:rPr>
        <w:t>etafyzický dativ</w:t>
      </w:r>
      <w:r w:rsidR="00235C3C">
        <w:rPr>
          <w:szCs w:val="24"/>
          <w:lang w:val="de-DE"/>
        </w:rPr>
        <w:fldChar w:fldCharType="begin"/>
      </w:r>
      <w:r w:rsidR="00235C3C">
        <w:instrText xml:space="preserve"> XE "</w:instrText>
      </w:r>
      <w:r w:rsidR="00235C3C" w:rsidRPr="00FC7B02">
        <w:rPr>
          <w:i/>
        </w:rPr>
        <w:instrText>dativus metaphysicus</w:instrText>
      </w:r>
      <w:r w:rsidR="00235C3C">
        <w:instrText xml:space="preserve">" </w:instrText>
      </w:r>
      <w:r w:rsidR="00235C3C">
        <w:rPr>
          <w:szCs w:val="24"/>
          <w:lang w:val="de-DE"/>
        </w:rPr>
        <w:fldChar w:fldCharType="end"/>
      </w:r>
      <w:r w:rsidR="00235C3C">
        <w:rPr>
          <w:szCs w:val="24"/>
          <w:lang w:val="de-DE"/>
        </w:rPr>
        <w:t xml:space="preserve"> se kompletně změnil na </w:t>
      </w:r>
      <w:r w:rsidR="00235C3C" w:rsidRPr="00FC7B02">
        <w:rPr>
          <w:i/>
          <w:szCs w:val="24"/>
          <w:lang w:val="de-DE"/>
        </w:rPr>
        <w:t>dativus obiectivus</w:t>
      </w:r>
      <w:r w:rsidR="00235C3C">
        <w:rPr>
          <w:i/>
          <w:szCs w:val="24"/>
          <w:lang w:val="de-DE"/>
        </w:rPr>
        <w:fldChar w:fldCharType="begin"/>
      </w:r>
      <w:r w:rsidR="00235C3C">
        <w:instrText xml:space="preserve"> XE "</w:instrText>
      </w:r>
      <w:r w:rsidR="00235C3C" w:rsidRPr="00B13D97">
        <w:rPr>
          <w:i/>
          <w:szCs w:val="24"/>
          <w:lang w:val="de-DE"/>
        </w:rPr>
        <w:instrText>dativus obiectivus</w:instrText>
      </w:r>
      <w:r w:rsidR="00235C3C">
        <w:instrText xml:space="preserve">" </w:instrText>
      </w:r>
      <w:r w:rsidR="00235C3C">
        <w:rPr>
          <w:i/>
          <w:szCs w:val="24"/>
          <w:lang w:val="de-DE"/>
        </w:rPr>
        <w:fldChar w:fldCharType="end"/>
      </w:r>
      <w:r w:rsidR="00235C3C">
        <w:rPr>
          <w:szCs w:val="24"/>
          <w:lang w:val="de-DE"/>
        </w:rPr>
        <w:t xml:space="preserve">. </w:t>
      </w:r>
      <w:r w:rsidR="00150DD5">
        <w:t xml:space="preserve">Predikace se vztahuje k </w:t>
      </w:r>
      <w:r>
        <w:t>atomární substanci</w:t>
      </w:r>
      <w:r w:rsidR="00150DD5">
        <w:t xml:space="preserve">, která je dána </w:t>
      </w:r>
      <w:r>
        <w:t xml:space="preserve">reálně </w:t>
      </w:r>
      <w:r w:rsidRPr="00273106">
        <w:rPr>
          <w:i/>
        </w:rPr>
        <w:t>per se</w:t>
      </w:r>
      <w:r>
        <w:t xml:space="preserve"> </w:t>
      </w:r>
      <w:r w:rsidR="00150DD5">
        <w:t>a stejně tak je reálně daný i akcident</w:t>
      </w:r>
      <w:r w:rsidRPr="00273106">
        <w:t xml:space="preserve"> (</w:t>
      </w:r>
      <w:r w:rsidRPr="00273106">
        <w:rPr>
          <w:i/>
        </w:rPr>
        <w:t>hoc de accidente reali</w:t>
      </w:r>
      <w:r w:rsidRPr="00273106">
        <w:t>).</w:t>
      </w:r>
      <w:r w:rsidRPr="00273106">
        <w:rPr>
          <w:rStyle w:val="Znakapoznpodarou"/>
        </w:rPr>
        <w:footnoteReference w:id="419"/>
      </w:r>
      <w:r w:rsidRPr="00273106">
        <w:t xml:space="preserve"> </w:t>
      </w:r>
      <w:r>
        <w:t>P</w:t>
      </w:r>
      <w:r w:rsidRPr="00273106">
        <w:t xml:space="preserve">redikace </w:t>
      </w:r>
      <w:r>
        <w:t xml:space="preserve">metafyzické </w:t>
      </w:r>
      <w:r w:rsidRPr="00273106">
        <w:t xml:space="preserve">substance jako jsoucna třetího druhu </w:t>
      </w:r>
      <w:r>
        <w:t xml:space="preserve">daná v modu </w:t>
      </w:r>
      <w:r w:rsidRPr="00273106">
        <w:rPr>
          <w:i/>
        </w:rPr>
        <w:t>impositio prima</w:t>
      </w:r>
      <w:r>
        <w:rPr>
          <w:i/>
        </w:rPr>
        <w:fldChar w:fldCharType="begin"/>
      </w:r>
      <w:r>
        <w:instrText xml:space="preserve"> XE "impozice:</w:instrText>
      </w:r>
      <w:r w:rsidRPr="00B17D6E">
        <w:rPr>
          <w:i/>
        </w:rPr>
        <w:instrText>impositio prima</w:instrText>
      </w:r>
      <w:r>
        <w:instrText xml:space="preserve">" </w:instrText>
      </w:r>
      <w:r>
        <w:rPr>
          <w:i/>
        </w:rPr>
        <w:fldChar w:fldCharType="end"/>
      </w:r>
      <w:r w:rsidRPr="00273106">
        <w:t xml:space="preserve"> se oddělila od logického statutu </w:t>
      </w:r>
      <w:r>
        <w:t xml:space="preserve">nominální </w:t>
      </w:r>
      <w:r w:rsidRPr="00273106">
        <w:t>substance</w:t>
      </w:r>
      <w:r>
        <w:t>. Tato substance funguje jako formální subjekt</w:t>
      </w:r>
      <w:r w:rsidRPr="00273106">
        <w:t xml:space="preserve"> predikace dané </w:t>
      </w:r>
      <w:r>
        <w:t xml:space="preserve">pouze </w:t>
      </w:r>
      <w:r w:rsidRPr="00273106">
        <w:t xml:space="preserve">v logickém modu </w:t>
      </w:r>
      <w:r>
        <w:t>(</w:t>
      </w:r>
      <w:r w:rsidRPr="00273106">
        <w:rPr>
          <w:i/>
        </w:rPr>
        <w:t>impositio secunda</w:t>
      </w:r>
      <w:r>
        <w:t>)</w:t>
      </w:r>
      <w:r w:rsidRPr="00273106">
        <w:t xml:space="preserve">. </w:t>
      </w:r>
      <w:r>
        <w:t xml:space="preserve">Predikace druhé substance se rozdělila na logickou abstrakci analytických porretánů a na metafyzickou esenciální predikaci podle Avicenny. Kategoriální predikace přešla do logiky a tím bylo dokončeno zatmění první substance. V novém schématu první a druhé substance nezbylo místo pro impozici významu z reality. </w:t>
      </w:r>
      <w:r w:rsidRPr="00273106">
        <w:t xml:space="preserve">Scotův komentář k Aristotelovým </w:t>
      </w:r>
      <w:r w:rsidRPr="080012EB">
        <w:rPr>
          <w:i/>
        </w:rPr>
        <w:t>Kategoriím</w:t>
      </w:r>
      <w:r w:rsidRPr="00273106">
        <w:t xml:space="preserve"> psaný </w:t>
      </w:r>
      <w:r w:rsidR="00150DD5">
        <w:t xml:space="preserve">asi </w:t>
      </w:r>
      <w:r w:rsidRPr="00273106">
        <w:t xml:space="preserve">ve stejné době jako </w:t>
      </w:r>
      <w:r>
        <w:t xml:space="preserve">komentář k </w:t>
      </w:r>
      <w:r w:rsidRPr="080012EB">
        <w:rPr>
          <w:i/>
        </w:rPr>
        <w:t>Isagoge</w:t>
      </w:r>
      <w:r w:rsidRPr="00273106">
        <w:t xml:space="preserve"> bere statut kategoriální predikace podle Avicenny. Bytí jsoucna </w:t>
      </w:r>
      <w:r>
        <w:t xml:space="preserve">už </w:t>
      </w:r>
      <w:r w:rsidRPr="00273106">
        <w:t xml:space="preserve">není vztaženo </w:t>
      </w:r>
      <w:r w:rsidRPr="00273106">
        <w:rPr>
          <w:i/>
        </w:rPr>
        <w:t>per prius</w:t>
      </w:r>
      <w:r w:rsidRPr="00273106">
        <w:t xml:space="preserve"> k první substanci a </w:t>
      </w:r>
      <w:r w:rsidRPr="00273106">
        <w:rPr>
          <w:i/>
        </w:rPr>
        <w:t>per posterius</w:t>
      </w:r>
      <w:r>
        <w:rPr>
          <w:i/>
        </w:rPr>
        <w:fldChar w:fldCharType="begin"/>
      </w:r>
      <w:r>
        <w:instrText xml:space="preserve"> XE "predikace:</w:instrText>
      </w:r>
      <w:r w:rsidRPr="0034395F">
        <w:rPr>
          <w:i/>
        </w:rPr>
        <w:instrText>per posterius</w:instrText>
      </w:r>
      <w:r>
        <w:instrText xml:space="preserve">" </w:instrText>
      </w:r>
      <w:r>
        <w:rPr>
          <w:i/>
        </w:rPr>
        <w:fldChar w:fldCharType="end"/>
      </w:r>
      <w:r w:rsidRPr="00273106">
        <w:t xml:space="preserve"> k jejímu kategoriálnímu významu.</w:t>
      </w:r>
      <w:r>
        <w:t xml:space="preserve"> </w:t>
      </w:r>
      <w:r>
        <w:lastRenderedPageBreak/>
        <w:t>Podívejme se na základní postoj Scotovy metafyziky ke kategoriální predikaci, které zůstal nezměněn až do konce jeho myslitelské dráhy.</w:t>
      </w:r>
    </w:p>
    <w:p w:rsidR="08163013" w:rsidRDefault="08163013" w:rsidP="08163013">
      <w:pPr>
        <w:pStyle w:val="Citace"/>
        <w:rPr>
          <w:lang w:val="cs-CZ"/>
        </w:rPr>
      </w:pPr>
      <w:r>
        <w:t>„</w:t>
      </w:r>
      <w:r>
        <w:rPr>
          <w:lang w:val="cs-CZ"/>
        </w:rPr>
        <w:t xml:space="preserve">K otázce deseti kategorií platí, že mohou být posuzována dvojím způsobem. Nejprve z hlediska toho, nakolik jsou jsoucí. Dále jsou vzata z hlediska jejich výměru a to tak, že se k nim přidávají vlastnosti, jejichž příčina je dána v intelektu. Metafyzik </w:t>
      </w:r>
      <w:r w:rsidR="00405861">
        <w:rPr>
          <w:lang w:val="cs-CZ"/>
        </w:rPr>
        <w:t xml:space="preserve">pojednává </w:t>
      </w:r>
      <w:r>
        <w:rPr>
          <w:lang w:val="cs-CZ"/>
        </w:rPr>
        <w:t>kategorie pouze v prvním modu, protože jejich primárním nositelem je jsoucno jako jsoucí (</w:t>
      </w:r>
      <w:r w:rsidRPr="00C6290A">
        <w:rPr>
          <w:i/>
        </w:rPr>
        <w:t>subiectum enim eius primum est ens in quantum ens</w:t>
      </w:r>
      <w:r>
        <w:rPr>
          <w:lang w:val="cs-CZ"/>
        </w:rPr>
        <w:t>).“ </w:t>
      </w:r>
      <w:r w:rsidRPr="00273106">
        <w:rPr>
          <w:rStyle w:val="Znakapoznpodarou"/>
        </w:rPr>
        <w:footnoteReference w:id="420"/>
      </w:r>
    </w:p>
    <w:p w:rsidR="0027754C" w:rsidRDefault="08163013" w:rsidP="004338DD">
      <w:r>
        <w:t xml:space="preserve">Smysl kategoriálního určení se posunul z oblasti </w:t>
      </w:r>
      <w:r w:rsidR="081942A4">
        <w:t xml:space="preserve">metafyzického </w:t>
      </w:r>
      <w:r>
        <w:t>dativu do oblasti logické abstrakce (</w:t>
      </w:r>
      <w:r w:rsidRPr="086901B7">
        <w:rPr>
          <w:i/>
        </w:rPr>
        <w:t>in quantum considerantur a ratione</w:t>
      </w:r>
      <w:r>
        <w:t xml:space="preserve">). Aristotelovo určení kategoriální predikace z hyparchického bytí první substance úplně zmizelo. Nová metafyzika převzala jako základ predikace pouze </w:t>
      </w:r>
      <w:r w:rsidRPr="00273106">
        <w:t xml:space="preserve">bytí jsoucna v </w:t>
      </w:r>
      <w:r>
        <w:t xml:space="preserve">Avicennově </w:t>
      </w:r>
      <w:r w:rsidRPr="00273106">
        <w:t>univerzálním modu jsoucího jako jsoucího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w:t>
      </w:r>
      <w:r>
        <w:t>Zavedení avicennistické metafyziky znamená, že kauzalita</w:t>
      </w:r>
      <w:r w:rsidRPr="00273106">
        <w:t xml:space="preserve"> pro kategoriální predikaci </w:t>
      </w:r>
      <w:r>
        <w:t>nejde od poznané první substance</w:t>
      </w:r>
      <w:r>
        <w:fldChar w:fldCharType="begin"/>
      </w:r>
      <w:r>
        <w:instrText xml:space="preserve"> XE "</w:instrText>
      </w:r>
      <w:r w:rsidRPr="00DE2A32">
        <w:instrText>substance</w:instrText>
      </w:r>
      <w:r>
        <w:instrText xml:space="preserve">:první" </w:instrText>
      </w:r>
      <w:r>
        <w:fldChar w:fldCharType="end"/>
      </w:r>
      <w:r>
        <w:t xml:space="preserve">, ale od poznávajícího intelektu </w:t>
      </w:r>
      <w:r w:rsidRPr="00273106">
        <w:t>(</w:t>
      </w:r>
      <w:r w:rsidRPr="00273106">
        <w:rPr>
          <w:i/>
        </w:rPr>
        <w:t>proprietas causata ab intellectu</w:t>
      </w:r>
      <w:r w:rsidRPr="00273106">
        <w:t xml:space="preserve">). </w:t>
      </w:r>
      <w:r>
        <w:t xml:space="preserve">Jedině v tomto modu bytí substance jako prvního principu poznání je jsoucno dáno primárně a </w:t>
      </w:r>
      <w:r w:rsidRPr="08FF610F">
        <w:rPr>
          <w:i/>
        </w:rPr>
        <w:t>per se</w:t>
      </w:r>
      <w:r>
        <w:t xml:space="preserve">, takže jiná substance nemá nárok na prvenství. </w:t>
      </w:r>
    </w:p>
    <w:p w:rsidR="003C4D88" w:rsidRDefault="0027754C" w:rsidP="004338DD">
      <w:r w:rsidRPr="0027754C">
        <w:t xml:space="preserve">Destrukce klasické metafyziky a kritické vědy </w:t>
      </w:r>
      <w:r>
        <w:t xml:space="preserve">je dána tím, </w:t>
      </w:r>
      <w:r w:rsidRPr="0027754C">
        <w:t xml:space="preserve">že kauzalita jako základ poznání nepochází ze skutečnosti, ale z poznávajícího intelektu. To výslovně konstatoval </w:t>
      </w:r>
      <w:r>
        <w:rPr>
          <w:i/>
        </w:rPr>
        <w:t>Erfurter Anonymus</w:t>
      </w:r>
      <w:r w:rsidRPr="0027754C">
        <w:t xml:space="preserve"> (</w:t>
      </w:r>
      <w:r w:rsidRPr="0027754C">
        <w:rPr>
          <w:i/>
        </w:rPr>
        <w:t>quod est intellectus non supponit quaestionem si est res, sed si est intellectus</w:t>
      </w:r>
      <w:r>
        <w:t xml:space="preserve">; OBJ II, kap. 3.4.3). </w:t>
      </w:r>
      <w:r w:rsidR="00651D14" w:rsidRPr="00273106">
        <w:t>K</w:t>
      </w:r>
      <w:r w:rsidR="00651D14">
        <w:t xml:space="preserve">ategoriální predikace dostala pouze </w:t>
      </w:r>
      <w:r w:rsidR="00651D14" w:rsidRPr="00273106">
        <w:t xml:space="preserve">logický statut atribuce vlastností </w:t>
      </w:r>
      <w:r w:rsidR="00651D14">
        <w:t xml:space="preserve">na nominálně určený subjekt. Dílo </w:t>
      </w:r>
      <w:r w:rsidR="00651D14" w:rsidRPr="00651D14">
        <w:rPr>
          <w:i/>
        </w:rPr>
        <w:t>Kategorie</w:t>
      </w:r>
      <w:r w:rsidR="00651D14">
        <w:t xml:space="preserve"> proto z hlediska Scota ztratilo metafyzický význam</w:t>
      </w:r>
      <w:r w:rsidR="00651D14" w:rsidRPr="00273106">
        <w:t>.</w:t>
      </w:r>
      <w:r w:rsidR="00651D14">
        <w:t xml:space="preserve"> </w:t>
      </w:r>
      <w:r w:rsidR="08163013">
        <w:t>Kategoriální predikaci určuje nasvícení jsoucna zezadu od avicennovské esence</w:t>
      </w:r>
      <w:r w:rsidR="08163013">
        <w:fldChar w:fldCharType="begin"/>
      </w:r>
      <w:r w:rsidR="08163013">
        <w:instrText xml:space="preserve"> XE "</w:instrText>
      </w:r>
      <w:r w:rsidR="08163013" w:rsidRPr="00834BA9">
        <w:instrText>zjevování:nasvícení zezadu</w:instrText>
      </w:r>
      <w:r w:rsidR="08163013">
        <w:instrText xml:space="preserve">" </w:instrText>
      </w:r>
      <w:r w:rsidR="08163013">
        <w:fldChar w:fldCharType="end"/>
      </w:r>
      <w:r w:rsidR="08163013">
        <w:t xml:space="preserve">, což charakterizuje moderní metafyziku. Scotus vzhledem k ustavení první vědy o jsoucnu sleduje Alexandrův komentář k </w:t>
      </w:r>
      <w:r w:rsidR="08163013" w:rsidRPr="00273106">
        <w:rPr>
          <w:i/>
        </w:rPr>
        <w:t>Met</w:t>
      </w:r>
      <w:r w:rsidR="08163013">
        <w:t>. 1004a2</w:t>
      </w:r>
      <w:r w:rsidR="08163013" w:rsidRPr="00273106">
        <w:t>‒</w:t>
      </w:r>
      <w:r w:rsidR="08163013">
        <w:t xml:space="preserve">3 (καθ' αὑτὸ ὂν ἡ οὐσία, </w:t>
      </w:r>
      <w:r w:rsidR="08163013" w:rsidRPr="08076252">
        <w:rPr>
          <w:i/>
        </w:rPr>
        <w:t>Alexandri in Met. IV</w:t>
      </w:r>
      <w:r w:rsidR="08163013">
        <w:t>, 250.23</w:t>
      </w:r>
      <w:r w:rsidR="08163013">
        <w:fldChar w:fldCharType="begin"/>
      </w:r>
      <w:r w:rsidR="08163013">
        <w:instrText xml:space="preserve"> XE "Alexander, Afrodisias:</w:instrText>
      </w:r>
      <w:r w:rsidR="08163013">
        <w:rPr>
          <w:i/>
        </w:rPr>
        <w:instrText xml:space="preserve">Alexandri in Met. </w:instrText>
      </w:r>
      <w:r w:rsidR="08163013" w:rsidRPr="08803CA3">
        <w:instrText>250.23</w:instrText>
      </w:r>
      <w:r w:rsidR="08163013">
        <w:instrText xml:space="preserve">" </w:instrText>
      </w:r>
      <w:r w:rsidR="08163013">
        <w:fldChar w:fldCharType="end"/>
      </w:r>
      <w:r w:rsidR="08163013">
        <w:t xml:space="preserve">), který se formálně shoduje s jeho výkladem. Existuje tolik druhů filosofie, kolik je druhů substancí. </w:t>
      </w:r>
      <w:r w:rsidR="00B80E46">
        <w:t>To je k</w:t>
      </w:r>
      <w:r w:rsidR="00B80E46" w:rsidRPr="00B80E46">
        <w:t xml:space="preserve">lasická pozice Aristotelovy </w:t>
      </w:r>
      <w:r w:rsidR="00B80E46" w:rsidRPr="00B80E46">
        <w:rPr>
          <w:i/>
        </w:rPr>
        <w:t>Metafyziky</w:t>
      </w:r>
      <w:r w:rsidR="00B80E46" w:rsidRPr="00B80E46">
        <w:t xml:space="preserve"> j</w:t>
      </w:r>
      <w:r w:rsidR="00B80E46">
        <w:t xml:space="preserve">ako </w:t>
      </w:r>
      <w:r w:rsidR="00B80E46" w:rsidRPr="00B80E46">
        <w:t>východisk</w:t>
      </w:r>
      <w:r w:rsidR="00B80E46">
        <w:t>o</w:t>
      </w:r>
      <w:r w:rsidR="00B80E46" w:rsidRPr="00B80E46">
        <w:t xml:space="preserve"> pro zkoumání první </w:t>
      </w:r>
      <w:r w:rsidR="00B80E46" w:rsidRPr="00B80E46">
        <w:lastRenderedPageBreak/>
        <w:t xml:space="preserve">vědy. </w:t>
      </w:r>
      <w:r w:rsidR="08163013">
        <w:t xml:space="preserve">Ale oxfordský modernista opustí Alexandra a Aristotela v klíčové otázce dané jako </w:t>
      </w:r>
      <w:r w:rsidR="08163013" w:rsidRPr="08076252">
        <w:rPr>
          <w:i/>
        </w:rPr>
        <w:t>intentum</w:t>
      </w:r>
      <w:r w:rsidR="08163013">
        <w:t xml:space="preserve"> Aristotelovy první vědy, protože defi</w:t>
      </w:r>
      <w:r w:rsidR="003C4D88">
        <w:t>nuje první bytí podle Avicenny.</w:t>
      </w:r>
    </w:p>
    <w:p w:rsidR="08163013" w:rsidRPr="00CA08DA" w:rsidRDefault="08163013" w:rsidP="006B04F1">
      <w:pPr>
        <w:ind w:firstLine="397"/>
      </w:pPr>
      <w:r>
        <w:t xml:space="preserve">Pak je třeba nově definovat první substanci, která bude tvořit základ nové metafyziky. První věda musí obsahovat pojem jsoucna jako prvního principu myšlení. Scotovo pojetí metafyziky se zásadně rozešlo s pojetím první vědy o reálně existující první substanci podle Aristotela a Averroese. </w:t>
      </w:r>
      <w:r w:rsidR="00AE616B" w:rsidRPr="08A555C4">
        <w:rPr>
          <w:i/>
        </w:rPr>
        <w:t>Doctor Subtilis</w:t>
      </w:r>
      <w:r w:rsidR="00AE616B" w:rsidRPr="08A555C4">
        <w:t xml:space="preserve"> </w:t>
      </w:r>
      <w:r w:rsidRPr="00273106">
        <w:t xml:space="preserve">považuje kategoriální predikaci </w:t>
      </w:r>
      <w:r>
        <w:t>danou impozicí</w:t>
      </w:r>
      <w:r>
        <w:fldChar w:fldCharType="begin"/>
      </w:r>
      <w:r>
        <w:instrText xml:space="preserve"> XE "</w:instrText>
      </w:r>
      <w:r w:rsidRPr="00A5014F">
        <w:instrText>impozice:Scotus</w:instrText>
      </w:r>
      <w:r>
        <w:instrText xml:space="preserve">" </w:instrText>
      </w:r>
      <w:r>
        <w:fldChar w:fldCharType="end"/>
      </w:r>
      <w:r>
        <w:t xml:space="preserve"> od reálné první substance</w:t>
      </w:r>
      <w:r w:rsidRPr="00273106">
        <w:t xml:space="preserve"> za zásadní deficit předešlé metafyziky. </w:t>
      </w:r>
      <w:r w:rsidR="00E75B13" w:rsidRPr="00E75B13">
        <w:t xml:space="preserve">Smysl bytí přenesený z první hyparchické substance na univerzálně uvedenou druhou substanci představuje pouze akcidentální určení bytí. Na akcidentálních určeních nemůže být založena žádná metafyzika. Scotova cesta k nové metafyzice začíná skepsí vůči kategorické jednotě jsoucna, predikované druhou substancí (Scotovo </w:t>
      </w:r>
      <w:r w:rsidR="00E75B13" w:rsidRPr="00E75B13">
        <w:rPr>
          <w:i/>
        </w:rPr>
        <w:t>ens incomplexum</w:t>
      </w:r>
      <w:r w:rsidR="00E75B13">
        <w:rPr>
          <w:i/>
        </w:rPr>
        <w:fldChar w:fldCharType="begin"/>
      </w:r>
      <w:r w:rsidR="00E75B13">
        <w:instrText xml:space="preserve"> XE "</w:instrText>
      </w:r>
      <w:r w:rsidR="00E75B13" w:rsidRPr="00B6500B">
        <w:instrText>substance:</w:instrText>
      </w:r>
      <w:r w:rsidR="00E75B13" w:rsidRPr="00CC641A">
        <w:rPr>
          <w:i/>
        </w:rPr>
        <w:instrText>ens</w:instrText>
      </w:r>
      <w:r w:rsidR="00E75B13">
        <w:instrText xml:space="preserve"> </w:instrText>
      </w:r>
      <w:r w:rsidR="00E75B13" w:rsidRPr="00CC641A">
        <w:rPr>
          <w:i/>
        </w:rPr>
        <w:instrText>incomplexum</w:instrText>
      </w:r>
      <w:r w:rsidR="00E75B13">
        <w:instrText xml:space="preserve">" </w:instrText>
      </w:r>
      <w:r w:rsidR="00E75B13">
        <w:rPr>
          <w:i/>
        </w:rPr>
        <w:fldChar w:fldCharType="end"/>
      </w:r>
      <w:r w:rsidR="00E75B13" w:rsidRPr="00E75B13">
        <w:t xml:space="preserve">). Aristotelova predikace je určena metafyzickým dativem, který následuje darování smyslu </w:t>
      </w:r>
      <w:r w:rsidR="00E52F55">
        <w:t xml:space="preserve">od </w:t>
      </w:r>
      <w:r w:rsidR="00E75B13" w:rsidRPr="00E75B13">
        <w:t>hyparchické první substance (</w:t>
      </w:r>
      <w:r w:rsidR="00E75B13" w:rsidRPr="00E52F55">
        <w:rPr>
          <w:i/>
        </w:rPr>
        <w:t>ens complexum</w:t>
      </w:r>
      <w:r w:rsidR="00E75B13" w:rsidRPr="00E75B13">
        <w:t xml:space="preserve"> klasické metafyziky). Opět je zde ve hře </w:t>
      </w:r>
      <w:r w:rsidR="00932B87" w:rsidRPr="00932B87">
        <w:rPr>
          <w:i/>
        </w:rPr>
        <w:t>Oxfordian Fallacy</w:t>
      </w:r>
      <w:r w:rsidR="00E75B13" w:rsidRPr="00E75B13">
        <w:t>, kdy první triáda poznávacích principů byla nah</w:t>
      </w:r>
      <w:r w:rsidR="00932B87">
        <w:t>razena druhou triádou. Princip „</w:t>
      </w:r>
      <w:r w:rsidR="00E75B13" w:rsidRPr="00932B87">
        <w:rPr>
          <w:i/>
        </w:rPr>
        <w:t>ex inmediatis</w:t>
      </w:r>
      <w:r w:rsidR="00932B87">
        <w:t>“</w:t>
      </w:r>
      <w:r w:rsidR="00E75B13" w:rsidRPr="00E75B13">
        <w:t xml:space="preserve"> získal intelektualistický status, který zpochybnil veškeré </w:t>
      </w:r>
      <w:r w:rsidR="00932B87">
        <w:t xml:space="preserve">dědictví předchozí metafyziky. </w:t>
      </w:r>
      <w:r w:rsidR="00E75B13" w:rsidRPr="00E75B13">
        <w:t>Představitelé d</w:t>
      </w:r>
      <w:r w:rsidR="00932B87">
        <w:t>ruhého averroismu v období 1280–</w:t>
      </w:r>
      <w:r w:rsidR="00E75B13" w:rsidRPr="00E75B13">
        <w:t>90 (Aquasparta, Gandavus) se jej neodvážili zpochybnit v plném rozsahu jako Scotus.</w:t>
      </w:r>
      <w:r w:rsidR="00275B37">
        <w:t xml:space="preserve"> Tento </w:t>
      </w:r>
      <w:r w:rsidR="00275B37" w:rsidRPr="00275B37">
        <w:t xml:space="preserve">logický </w:t>
      </w:r>
      <w:r w:rsidR="00275B37">
        <w:t xml:space="preserve">absolutista </w:t>
      </w:r>
      <w:r w:rsidR="00275B37" w:rsidRPr="00275B37">
        <w:t xml:space="preserve">nyní může budovat metafyziku chiméry </w:t>
      </w:r>
      <w:r w:rsidR="00275B37">
        <w:t xml:space="preserve">kompletně </w:t>
      </w:r>
      <w:r w:rsidR="00275B37" w:rsidRPr="00275B37">
        <w:rPr>
          <w:i/>
        </w:rPr>
        <w:t>ex nihilo</w:t>
      </w:r>
      <w:r w:rsidR="00275B37" w:rsidRPr="00275B37">
        <w:t xml:space="preserve">. </w:t>
      </w:r>
      <w:r w:rsidR="00275B37">
        <w:t>Scotus považuje za zásadní nedostatek prvního averroismu r</w:t>
      </w:r>
      <w:r w:rsidR="00932B87">
        <w:t>ozdělení dvojí</w:t>
      </w:r>
      <w:r w:rsidR="004338DD">
        <w:t>ho kategoriá</w:t>
      </w:r>
      <w:r w:rsidR="00932B87">
        <w:t xml:space="preserve">lního významu jsoucna </w:t>
      </w:r>
      <w:r w:rsidR="00275B37">
        <w:t>určeného skrze metafyzickou impozici a logickou supozici</w:t>
      </w:r>
      <w:r w:rsidR="004338DD">
        <w:t xml:space="preserve">. </w:t>
      </w:r>
      <w:r w:rsidR="00275B37">
        <w:t>Jeho forma sofistiky je v tom, že hyparchická substace je pouhé „</w:t>
      </w:r>
      <w:r w:rsidR="00275B37" w:rsidRPr="00275B37">
        <w:rPr>
          <w:i/>
        </w:rPr>
        <w:t>ens incomplexum</w:t>
      </w:r>
      <w:r w:rsidR="00275B37">
        <w:t xml:space="preserve">“ dané pouze jako akcident vzhledem k absolutní supozici jsoucna v modu </w:t>
      </w:r>
      <w:r w:rsidR="00275B37" w:rsidRPr="00275B37">
        <w:rPr>
          <w:i/>
        </w:rPr>
        <w:t>ens inqunatum ens</w:t>
      </w:r>
      <w:r w:rsidR="00E063D1">
        <w:t xml:space="preserve">. </w:t>
      </w:r>
      <w:r w:rsidRPr="00273106">
        <w:t xml:space="preserve">Komentář bere </w:t>
      </w:r>
      <w:r>
        <w:t xml:space="preserve">kategorie </w:t>
      </w:r>
      <w:r w:rsidRPr="00273106">
        <w:t xml:space="preserve">v rámci </w:t>
      </w:r>
      <w:r>
        <w:t xml:space="preserve">univoční </w:t>
      </w:r>
      <w:r w:rsidRPr="00273106">
        <w:t>logické predikace dané mimo realitu</w:t>
      </w:r>
      <w:r>
        <w:t xml:space="preserve"> a pouze v</w:t>
      </w:r>
      <w:r w:rsidR="0019406B">
        <w:t> </w:t>
      </w:r>
      <w:r>
        <w:t>mysli</w:t>
      </w:r>
      <w:r w:rsidR="0019406B">
        <w:t xml:space="preserve">. Tento postoj plně </w:t>
      </w:r>
      <w:r>
        <w:t>odpovídá výkladu ana</w:t>
      </w:r>
      <w:r w:rsidR="0019406B">
        <w:t>lytické škole logiků na Oxfordu</w:t>
      </w:r>
      <w:r>
        <w:t xml:space="preserve">. Aristotelská druhá substance a na ni navázaná kategoriální predikace nemůže vytvořit požadovanou metafyzickou jednotu jsoucna. </w:t>
      </w:r>
    </w:p>
    <w:p w:rsidR="08163013" w:rsidRPr="002877D7" w:rsidRDefault="08163013" w:rsidP="08163013">
      <w:pPr>
        <w:pStyle w:val="Citace"/>
        <w:rPr>
          <w:noProof/>
          <w:lang w:val="cs-CZ"/>
        </w:rPr>
      </w:pPr>
      <w:r w:rsidRPr="00273106">
        <w:rPr>
          <w:noProof/>
          <w:lang w:val="cs-CZ"/>
        </w:rPr>
        <w:t xml:space="preserve"> „</w:t>
      </w:r>
      <w:r>
        <w:rPr>
          <w:noProof/>
          <w:lang w:val="cs-CZ"/>
        </w:rPr>
        <w:t xml:space="preserve">Těchto deset kategorií tvoří základ jedné vědy o realitě, tedy metafyziky, jedině v té míře, nakolik je v nich obsažena primární jednota, k níž se predikuje všechno ostatní, jak je řečeno ve čtvrté knize  </w:t>
      </w:r>
      <w:r w:rsidRPr="086966D6">
        <w:rPr>
          <w:i/>
          <w:noProof/>
          <w:lang w:val="cs-CZ"/>
        </w:rPr>
        <w:t>Metafyziky</w:t>
      </w:r>
      <w:r>
        <w:rPr>
          <w:i/>
          <w:noProof/>
          <w:lang w:val="cs-CZ"/>
        </w:rPr>
        <w:t xml:space="preserve"> </w:t>
      </w:r>
      <w:r w:rsidRPr="00273106">
        <w:rPr>
          <w:noProof/>
        </w:rPr>
        <w:t>[</w:t>
      </w:r>
      <w:r w:rsidRPr="00273106">
        <w:rPr>
          <w:i/>
          <w:noProof/>
        </w:rPr>
        <w:t>Met</w:t>
      </w:r>
      <w:r>
        <w:rPr>
          <w:noProof/>
        </w:rPr>
        <w:t>. 1003b1</w:t>
      </w:r>
      <w:r>
        <w:rPr>
          <w:noProof/>
          <w:lang w:val="cs-CZ"/>
        </w:rPr>
        <w:t>7</w:t>
      </w:r>
      <w:r w:rsidRPr="00273106">
        <w:rPr>
          <w:noProof/>
        </w:rPr>
        <w:t>‒</w:t>
      </w:r>
      <w:r>
        <w:rPr>
          <w:noProof/>
        </w:rPr>
        <w:t>1</w:t>
      </w:r>
      <w:r>
        <w:rPr>
          <w:noProof/>
          <w:lang w:val="cs-CZ"/>
        </w:rPr>
        <w:t>9</w:t>
      </w:r>
      <w:r>
        <w:rPr>
          <w:noProof/>
        </w:rPr>
        <w:fldChar w:fldCharType="begin"/>
      </w:r>
      <w:r>
        <w:instrText xml:space="preserve"> XE "</w:instrText>
      </w:r>
      <w:r>
        <w:rPr>
          <w:lang w:val="cs-CZ"/>
        </w:rPr>
        <w:instrText>Aristoteles:</w:instrText>
      </w:r>
      <w:r w:rsidRPr="00CA6BB8">
        <w:rPr>
          <w:i/>
          <w:noProof/>
        </w:rPr>
        <w:instrText>Met</w:instrText>
      </w:r>
      <w:r>
        <w:rPr>
          <w:noProof/>
        </w:rPr>
        <w:instrText>. 1003b1</w:instrText>
      </w:r>
      <w:r>
        <w:rPr>
          <w:noProof/>
          <w:lang w:val="cs-CZ"/>
        </w:rPr>
        <w:instrText>7</w:instrText>
      </w:r>
      <w:r w:rsidRPr="00CA6BB8">
        <w:rPr>
          <w:noProof/>
        </w:rPr>
        <w:instrText>‒</w:instrText>
      </w:r>
      <w:r>
        <w:rPr>
          <w:noProof/>
        </w:rPr>
        <w:instrText>1</w:instrText>
      </w:r>
      <w:r>
        <w:rPr>
          <w:noProof/>
          <w:lang w:val="cs-CZ"/>
        </w:rPr>
        <w:instrText>9</w:instrText>
      </w:r>
      <w:r>
        <w:instrText xml:space="preserve">" </w:instrText>
      </w:r>
      <w:r>
        <w:rPr>
          <w:noProof/>
        </w:rPr>
        <w:fldChar w:fldCharType="end"/>
      </w:r>
      <w:r w:rsidRPr="00273106">
        <w:rPr>
          <w:noProof/>
        </w:rPr>
        <w:t>]</w:t>
      </w:r>
      <w:r w:rsidR="002877D7">
        <w:rPr>
          <w:noProof/>
          <w:lang w:val="cs-CZ"/>
        </w:rPr>
        <w:t xml:space="preserve">. </w:t>
      </w:r>
      <w:r w:rsidR="002877D7" w:rsidRPr="002877D7">
        <w:rPr>
          <w:noProof/>
          <w:lang w:val="cs-CZ"/>
        </w:rPr>
        <w:t xml:space="preserve">Posuzujeme-li kategorie z </w:t>
      </w:r>
      <w:r w:rsidR="002877D7" w:rsidRPr="002877D7">
        <w:rPr>
          <w:noProof/>
          <w:lang w:val="cs-CZ"/>
        </w:rPr>
        <w:lastRenderedPageBreak/>
        <w:t>hlediska jejich definice, pak neobsahují nic, k čemu by odkazovaly</w:t>
      </w:r>
      <w:r w:rsidR="009F01E8">
        <w:rPr>
          <w:noProof/>
          <w:lang w:val="cs-CZ"/>
        </w:rPr>
        <w:t xml:space="preserve"> </w:t>
      </w:r>
      <w:r w:rsidR="009F01E8">
        <w:t>(</w:t>
      </w:r>
      <w:r w:rsidR="009F01E8" w:rsidRPr="007E3DCF">
        <w:rPr>
          <w:i/>
          <w:noProof/>
        </w:rPr>
        <w:t>nullum est ad quod attribuantur</w:t>
      </w:r>
      <w:r w:rsidR="009F01E8">
        <w:t>)</w:t>
      </w:r>
      <w:r w:rsidR="002877D7" w:rsidRPr="002877D7">
        <w:rPr>
          <w:noProof/>
          <w:lang w:val="cs-CZ"/>
        </w:rPr>
        <w:t xml:space="preserve">. Jak mohou být </w:t>
      </w:r>
      <w:r w:rsidR="002877D7">
        <w:rPr>
          <w:noProof/>
          <w:lang w:val="cs-CZ"/>
        </w:rPr>
        <w:t xml:space="preserve">subjektem </w:t>
      </w:r>
      <w:r w:rsidR="002877D7" w:rsidRPr="002877D7">
        <w:rPr>
          <w:noProof/>
          <w:lang w:val="cs-CZ"/>
        </w:rPr>
        <w:t>první vědy?</w:t>
      </w:r>
      <w:r>
        <w:rPr>
          <w:noProof/>
          <w:lang w:val="cs-CZ"/>
        </w:rPr>
        <w:t xml:space="preserve">“ </w:t>
      </w:r>
      <w:r>
        <w:rPr>
          <w:rStyle w:val="Znakapoznpodarou"/>
        </w:rPr>
        <w:footnoteReference w:id="421"/>
      </w:r>
    </w:p>
    <w:p w:rsidR="00353EB2" w:rsidRDefault="00345EDF" w:rsidP="004C05C1">
      <w:r w:rsidRPr="00345EDF">
        <w:t>Nihilismus moderny je zřejmý, protože Scotus provedl radikální destrukci kategori</w:t>
      </w:r>
      <w:r>
        <w:t>ální p</w:t>
      </w:r>
      <w:r w:rsidRPr="00345EDF">
        <w:t>redikace. Podle citátu se kategori</w:t>
      </w:r>
      <w:r>
        <w:t xml:space="preserve">ální </w:t>
      </w:r>
      <w:r w:rsidRPr="00345EDF">
        <w:t>predikace vztahuje k primátu logické definice (</w:t>
      </w:r>
      <w:r w:rsidRPr="00345EDF">
        <w:rPr>
          <w:i/>
        </w:rPr>
        <w:t>in quantum considerantur a ratione</w:t>
      </w:r>
      <w:r w:rsidRPr="00345EDF">
        <w:t xml:space="preserve">). Proto </w:t>
      </w:r>
      <w:r>
        <w:t xml:space="preserve">kategorie </w:t>
      </w:r>
      <w:r w:rsidRPr="00345EDF">
        <w:t>nemohou zaj</w:t>
      </w:r>
      <w:r w:rsidR="00E15C74">
        <w:t xml:space="preserve">istit původní jednotu jsoucna v </w:t>
      </w:r>
      <w:r>
        <w:t xml:space="preserve">jejich </w:t>
      </w:r>
      <w:r w:rsidRPr="00345EDF">
        <w:t xml:space="preserve">aristotelské podobě. Aristotelské kategorie se vztahují ke skutečnosti, což </w:t>
      </w:r>
      <w:r>
        <w:t xml:space="preserve">je bohužel </w:t>
      </w:r>
      <w:r w:rsidRPr="00345EDF">
        <w:t xml:space="preserve">jejich </w:t>
      </w:r>
      <w:r w:rsidRPr="00345EDF">
        <w:rPr>
          <w:i/>
        </w:rPr>
        <w:t>peccatum originale</w:t>
      </w:r>
      <w:r w:rsidRPr="00345EDF">
        <w:t xml:space="preserve"> v perspektivě moderních iluminátů. </w:t>
      </w:r>
      <w:r w:rsidR="08163013">
        <w:t xml:space="preserve">Aristotelské kategorie nemají </w:t>
      </w:r>
      <w:r w:rsidR="00E73066">
        <w:t>žádný vztah k</w:t>
      </w:r>
      <w:r w:rsidR="08163013" w:rsidRPr="00273106">
        <w:t xml:space="preserve"> původním</w:t>
      </w:r>
      <w:r w:rsidR="00E73066">
        <w:t>u</w:t>
      </w:r>
      <w:r w:rsidR="08163013" w:rsidRPr="00273106">
        <w:t xml:space="preserve"> bytí jsoucího (</w:t>
      </w:r>
      <w:r w:rsidR="08163013" w:rsidRPr="00273106">
        <w:rPr>
          <w:i/>
        </w:rPr>
        <w:t>nullum est ad quod attribuantur</w:t>
      </w:r>
      <w:r w:rsidR="08163013" w:rsidRPr="00273106">
        <w:t xml:space="preserve">). Kategoriální atribuce nejde k </w:t>
      </w:r>
      <w:r w:rsidR="08163013">
        <w:t xml:space="preserve">poslední rovině bytí daného </w:t>
      </w:r>
      <w:r w:rsidR="08163013" w:rsidRPr="00273106">
        <w:t xml:space="preserve">v modu metafyzické </w:t>
      </w:r>
      <w:r w:rsidR="08163013">
        <w:t xml:space="preserve">jednoty, </w:t>
      </w:r>
      <w:r w:rsidR="08163013" w:rsidRPr="00273106">
        <w:t>proto nezajistí jednotný subjekt metafyzické predikace (</w:t>
      </w:r>
      <w:r w:rsidR="08163013" w:rsidRPr="00273106">
        <w:rPr>
          <w:i/>
        </w:rPr>
        <w:t>unum subiectum</w:t>
      </w:r>
      <w:r w:rsidR="08163013" w:rsidRPr="00273106">
        <w:t>). Avicennova definice metafyziky v modu jsoucího jako jsoucího slouží za základní referenční bod smyslu jsoucna (</w:t>
      </w:r>
      <w:r w:rsidR="08163013" w:rsidRPr="00273106">
        <w:rPr>
          <w:i/>
        </w:rPr>
        <w:t>unum primum ad quod alia attribuantur</w:t>
      </w:r>
      <w:r w:rsidR="08163013" w:rsidRPr="00273106">
        <w:t>).</w:t>
      </w:r>
      <w:r w:rsidR="08163013">
        <w:t xml:space="preserve"> Zavedení Avicennovy metafyziky odpovídá na Aristotelovu definici hledané vědy o první substanci, kdy myšlení najde původní principy a </w:t>
      </w:r>
      <w:r w:rsidR="08163013" w:rsidRPr="08086E9A">
        <w:t xml:space="preserve">příčiny </w:t>
      </w:r>
      <w:r w:rsidR="08163013">
        <w:t xml:space="preserve">bytí jsoucna </w:t>
      </w:r>
      <w:r w:rsidR="08163013" w:rsidRPr="08086E9A">
        <w:t xml:space="preserve">(τὰς ἀρχὰς καὶ τὰς αἰτίας ἔχειν τὸν φιλόσοφον, </w:t>
      </w:r>
      <w:r w:rsidR="08163013" w:rsidRPr="08703585">
        <w:rPr>
          <w:i/>
        </w:rPr>
        <w:t>Met</w:t>
      </w:r>
      <w:r w:rsidR="08163013" w:rsidRPr="08086E9A">
        <w:t>. 1003b18‒19</w:t>
      </w:r>
      <w:r w:rsidR="08163013">
        <w:fldChar w:fldCharType="begin"/>
      </w:r>
      <w:r w:rsidR="08163013">
        <w:instrText xml:space="preserve"> XE "Aristoteles:</w:instrText>
      </w:r>
      <w:r w:rsidR="08163013" w:rsidRPr="00CA6BB8">
        <w:rPr>
          <w:i/>
        </w:rPr>
        <w:instrText>Met</w:instrText>
      </w:r>
      <w:r w:rsidR="08163013">
        <w:instrText>. 1003b18</w:instrText>
      </w:r>
      <w:r w:rsidR="08163013" w:rsidRPr="00CA6BB8">
        <w:instrText>‒</w:instrText>
      </w:r>
      <w:r w:rsidR="08163013">
        <w:instrText xml:space="preserve">19" </w:instrText>
      </w:r>
      <w:r w:rsidR="08163013">
        <w:fldChar w:fldCharType="end"/>
      </w:r>
      <w:r w:rsidR="08163013" w:rsidRPr="08086E9A">
        <w:t>).</w:t>
      </w:r>
      <w:r w:rsidR="08163013">
        <w:t xml:space="preserve"> Devalvace kategori</w:t>
      </w:r>
      <w:r w:rsidR="005527A4">
        <w:t xml:space="preserve">í na logické entity </w:t>
      </w:r>
      <w:r w:rsidR="08163013">
        <w:t xml:space="preserve">zrušila metafyzický rozdíl mezi </w:t>
      </w:r>
      <w:r w:rsidR="08163013" w:rsidRPr="00273106">
        <w:t>substancí a akcidentem</w:t>
      </w:r>
      <w:r w:rsidR="00554739">
        <w:t>. V</w:t>
      </w:r>
      <w:r w:rsidR="08163013">
        <w:t xml:space="preserve"> logické univocitě dané pouze nominálně je tento rozdíl zbytečný</w:t>
      </w:r>
      <w:r w:rsidR="08163013" w:rsidRPr="00273106">
        <w:t xml:space="preserve">. </w:t>
      </w:r>
      <w:r w:rsidR="00554739">
        <w:t xml:space="preserve">Myslet je možné úplně všechno a logicky úplně stejně. </w:t>
      </w:r>
      <w:r w:rsidR="08163013">
        <w:t xml:space="preserve">Nominální akcident v mysli a kategoriální akcident na druhé substanci mají podle Scota pouze logický status. Druhá </w:t>
      </w:r>
      <w:r w:rsidR="08163013" w:rsidRPr="00273106">
        <w:t>substanc</w:t>
      </w:r>
      <w:r w:rsidR="08163013">
        <w:t xml:space="preserve">e a její </w:t>
      </w:r>
      <w:r w:rsidR="08163013" w:rsidRPr="00273106">
        <w:t>akcident</w:t>
      </w:r>
      <w:r w:rsidR="08163013">
        <w:t xml:space="preserve">y jsou </w:t>
      </w:r>
      <w:r w:rsidR="08163013" w:rsidRPr="00273106">
        <w:t>predikován</w:t>
      </w:r>
      <w:r w:rsidR="08163013">
        <w:t>y</w:t>
      </w:r>
      <w:r w:rsidR="08163013" w:rsidRPr="00273106">
        <w:t xml:space="preserve"> </w:t>
      </w:r>
      <w:r w:rsidR="08163013">
        <w:t>zcela univočně, což ukazuje příklad běloby</w:t>
      </w:r>
      <w:r w:rsidR="08163013">
        <w:fldChar w:fldCharType="begin"/>
      </w:r>
      <w:r w:rsidR="08163013">
        <w:instrText xml:space="preserve"> XE "</w:instrText>
      </w:r>
      <w:r w:rsidR="08163013" w:rsidRPr="003C1814">
        <w:instrText>predikace:běloba</w:instrText>
      </w:r>
      <w:r w:rsidR="08163013">
        <w:instrText xml:space="preserve">" </w:instrText>
      </w:r>
      <w:r w:rsidR="08163013">
        <w:fldChar w:fldCharType="end"/>
      </w:r>
      <w:r w:rsidR="08163013" w:rsidRPr="00273106">
        <w:t>.</w:t>
      </w:r>
      <w:r w:rsidR="08163013">
        <w:t xml:space="preserve"> Z hlediska logika existuje pouze kontingentně daný rozdíl mezi </w:t>
      </w:r>
      <w:r w:rsidR="00AA7B5D">
        <w:t>„</w:t>
      </w:r>
      <w:r w:rsidR="08163013" w:rsidRPr="005C05E1">
        <w:rPr>
          <w:i/>
        </w:rPr>
        <w:t>album</w:t>
      </w:r>
      <w:r w:rsidR="00AA7B5D">
        <w:t>“</w:t>
      </w:r>
      <w:r w:rsidR="08163013">
        <w:t xml:space="preserve"> jako samostatným predikátem a </w:t>
      </w:r>
      <w:r w:rsidR="00AA7B5D">
        <w:t>„</w:t>
      </w:r>
      <w:r w:rsidR="08163013" w:rsidRPr="005C05E1">
        <w:rPr>
          <w:i/>
        </w:rPr>
        <w:t>album ut concernens</w:t>
      </w:r>
      <w:r w:rsidR="00AA7B5D">
        <w:t>“</w:t>
      </w:r>
      <w:r w:rsidR="08163013">
        <w:t>, což je predikát indikující reálné bytí na substanci.</w:t>
      </w:r>
      <w:r w:rsidR="08163013" w:rsidRPr="00273106">
        <w:rPr>
          <w:rStyle w:val="Znakapoznpodarou"/>
        </w:rPr>
        <w:footnoteReference w:id="422"/>
      </w:r>
      <w:r w:rsidR="08163013">
        <w:t xml:space="preserve"> Mezi bělobou neexistující chiméry a bělobou existujícího bílého auta existuje jen formální rozdíl daný odlišným pojetím predikace (</w:t>
      </w:r>
      <w:r w:rsidR="08163013" w:rsidRPr="00C86EDA">
        <w:rPr>
          <w:i/>
        </w:rPr>
        <w:t>modum oppositum</w:t>
      </w:r>
      <w:r w:rsidR="08163013">
        <w:t xml:space="preserve">). </w:t>
      </w:r>
      <w:r w:rsidR="00AA7B5D">
        <w:t>Scotus bere a</w:t>
      </w:r>
      <w:r w:rsidR="08163013" w:rsidRPr="00273106">
        <w:t xml:space="preserve">kcident </w:t>
      </w:r>
      <w:r w:rsidR="00AA7B5D">
        <w:t>jako kvazi-substanci</w:t>
      </w:r>
      <w:r w:rsidR="08163013">
        <w:fldChar w:fldCharType="begin"/>
      </w:r>
      <w:r w:rsidR="08163013">
        <w:instrText xml:space="preserve"> XE "</w:instrText>
      </w:r>
      <w:r w:rsidR="08163013" w:rsidRPr="00DE2A32">
        <w:instrText>substance</w:instrText>
      </w:r>
      <w:r w:rsidR="08163013">
        <w:instrText xml:space="preserve">:Scotus" </w:instrText>
      </w:r>
      <w:r w:rsidR="08163013">
        <w:fldChar w:fldCharType="end"/>
      </w:r>
      <w:r w:rsidR="00AA7B5D">
        <w:t xml:space="preserve">, která </w:t>
      </w:r>
      <w:r w:rsidR="08163013" w:rsidRPr="00273106">
        <w:t>dostal</w:t>
      </w:r>
      <w:r w:rsidR="00AA7B5D">
        <w:t>a</w:t>
      </w:r>
      <w:r w:rsidR="08163013" w:rsidRPr="00273106">
        <w:t xml:space="preserve"> statut </w:t>
      </w:r>
      <w:r w:rsidR="08163013">
        <w:t xml:space="preserve">esence </w:t>
      </w:r>
      <w:r w:rsidR="00AA7B5D">
        <w:t xml:space="preserve">a začal </w:t>
      </w:r>
      <w:r w:rsidR="00AA7B5D">
        <w:lastRenderedPageBreak/>
        <w:t xml:space="preserve">existovat v mytologickém modu </w:t>
      </w:r>
      <w:r w:rsidR="08163013" w:rsidRPr="00273106">
        <w:rPr>
          <w:i/>
        </w:rPr>
        <w:t>per se</w:t>
      </w:r>
      <w:r w:rsidR="08163013" w:rsidRPr="00273106">
        <w:t>.</w:t>
      </w:r>
      <w:r w:rsidR="08163013">
        <w:t xml:space="preserve"> Poznání</w:t>
      </w:r>
      <w:r w:rsidR="08163013" w:rsidRPr="00273106">
        <w:t xml:space="preserve"> </w:t>
      </w:r>
      <w:r w:rsidR="08163013">
        <w:t>v rámci k</w:t>
      </w:r>
      <w:r w:rsidR="08163013" w:rsidRPr="00273106">
        <w:t>ategoriální</w:t>
      </w:r>
      <w:r w:rsidR="08163013">
        <w:t xml:space="preserve"> predikace redukované na logiku se netýká reality, protože pracuje s hypostázovanými vlastnostmi mimo jejich substančního nositele, což do západní metafyziky zavedli porretáni (</w:t>
      </w:r>
      <w:r w:rsidR="00C65BFA">
        <w:t>OBJ II, kap. 1</w:t>
      </w:r>
      <w:r w:rsidR="08163013">
        <w:t>.4). Proto Scotus kriticky hodnotí Gandavův postup predikace minimální jsoucnosti (</w:t>
      </w:r>
      <w:r w:rsidR="08163013" w:rsidRPr="007A2E6A">
        <w:rPr>
          <w:i/>
        </w:rPr>
        <w:t>esse diminutum</w:t>
      </w:r>
      <w:r w:rsidR="08163013">
        <w:rPr>
          <w:i/>
        </w:rPr>
        <w:fldChar w:fldCharType="begin"/>
      </w:r>
      <w:r w:rsidR="08163013">
        <w:instrText xml:space="preserve"> XE "</w:instrText>
      </w:r>
      <w:r w:rsidR="08163013" w:rsidRPr="00782C1F">
        <w:rPr>
          <w:i/>
        </w:rPr>
        <w:instrText>esse diminutum</w:instrText>
      </w:r>
      <w:r w:rsidR="08163013">
        <w:instrText xml:space="preserve">" </w:instrText>
      </w:r>
      <w:r w:rsidR="08163013">
        <w:rPr>
          <w:i/>
        </w:rPr>
        <w:fldChar w:fldCharType="end"/>
      </w:r>
      <w:r w:rsidR="08163013">
        <w:t xml:space="preserve">), které řadí do skupiny čistě logických výpovědí. </w:t>
      </w:r>
      <w:r w:rsidR="00ED1455" w:rsidRPr="00ED1455">
        <w:t>Formální přístup logiky vytváří jakýkoli intencionální význam</w:t>
      </w:r>
      <w:r w:rsidR="00ED1455">
        <w:t xml:space="preserve">; tím se </w:t>
      </w:r>
      <w:r w:rsidR="00ED1455" w:rsidRPr="00ED1455">
        <w:t xml:space="preserve">generuje zcela kontingentní význam </w:t>
      </w:r>
      <w:r w:rsidR="00ED1455">
        <w:t xml:space="preserve">každé esence </w:t>
      </w:r>
      <w:r w:rsidR="00ED1455" w:rsidRPr="00ED1455">
        <w:t>(například význam chiméry</w:t>
      </w:r>
      <w:r w:rsidR="00ED1455">
        <w:fldChar w:fldCharType="begin"/>
      </w:r>
      <w:r w:rsidR="00ED1455">
        <w:instrText xml:space="preserve"> XE "</w:instrText>
      </w:r>
      <w:r w:rsidR="00ED1455" w:rsidRPr="009316B3">
        <w:instrText>chiméra</w:instrText>
      </w:r>
      <w:r w:rsidR="00ED1455">
        <w:instrText xml:space="preserve">" </w:instrText>
      </w:r>
      <w:r w:rsidR="00ED1455">
        <w:fldChar w:fldCharType="end"/>
      </w:r>
      <w:r w:rsidR="00ED1455">
        <w:t>). K</w:t>
      </w:r>
      <w:r w:rsidR="00ED1455" w:rsidRPr="00ED1455">
        <w:t xml:space="preserve">ategorie v rámci logické predikace neprovádí primární </w:t>
      </w:r>
      <w:r w:rsidR="00ED1455">
        <w:t xml:space="preserve">impozici </w:t>
      </w:r>
      <w:r w:rsidR="00ED1455" w:rsidRPr="00ED1455">
        <w:t xml:space="preserve">významu převzatého </w:t>
      </w:r>
      <w:r w:rsidR="00ED1455">
        <w:t xml:space="preserve">od </w:t>
      </w:r>
      <w:r w:rsidR="00ED1455" w:rsidRPr="00ED1455">
        <w:t>reálných věcí. Podle Scota nemá esenciální predikace žádný smysl</w:t>
      </w:r>
      <w:r w:rsidR="00ED1455">
        <w:t xml:space="preserve"> sama o sobě. Proto</w:t>
      </w:r>
      <w:r w:rsidR="00ED1455" w:rsidRPr="00ED1455">
        <w:t xml:space="preserve"> musí být redukována na log</w:t>
      </w:r>
      <w:r w:rsidR="00ED1455">
        <w:t>ické výroky, které tvoří základ</w:t>
      </w:r>
      <w:r w:rsidR="00ED1455" w:rsidRPr="00ED1455">
        <w:t xml:space="preserve"> kategoriální predikace. Gandavova ontoteologická esence je zbytečná, protože </w:t>
      </w:r>
      <w:r w:rsidR="00ED1455">
        <w:t xml:space="preserve">není </w:t>
      </w:r>
      <w:r w:rsidR="00ED1455" w:rsidRPr="00ED1455">
        <w:t>metafyzický</w:t>
      </w:r>
      <w:r w:rsidR="00ED1455">
        <w:t xml:space="preserve">m subjektem nové nauky </w:t>
      </w:r>
      <w:r w:rsidR="00ED1455" w:rsidRPr="00ED1455">
        <w:t xml:space="preserve">kategorií. </w:t>
      </w:r>
      <w:r w:rsidR="00ED1455">
        <w:t>Essence n</w:t>
      </w:r>
      <w:r w:rsidR="00ED1455" w:rsidRPr="00ED1455">
        <w:t xml:space="preserve">emá </w:t>
      </w:r>
      <w:r w:rsidR="00ED1455">
        <w:t xml:space="preserve">vlastní existenci, která tak jako tak </w:t>
      </w:r>
      <w:r w:rsidR="00ED1455" w:rsidRPr="00ED1455">
        <w:t>byl</w:t>
      </w:r>
      <w:r w:rsidR="00ED1455">
        <w:t xml:space="preserve">a utvořena skrze mytologickou impozici </w:t>
      </w:r>
      <w:r w:rsidR="00ED1455" w:rsidRPr="00ED1455">
        <w:t xml:space="preserve">jako </w:t>
      </w:r>
      <w:r w:rsidR="00ED1455">
        <w:t>„</w:t>
      </w:r>
      <w:r w:rsidR="00ED1455" w:rsidRPr="00ED1455">
        <w:rPr>
          <w:i/>
        </w:rPr>
        <w:t>esse ad</w:t>
      </w:r>
      <w:r w:rsidR="00ED1455">
        <w:t xml:space="preserve">“ od moderního boha. Původním subjektem metafyziky je </w:t>
      </w:r>
      <w:r w:rsidR="00ED1455" w:rsidRPr="00ED1455">
        <w:t xml:space="preserve">avicenistické pojetí čistého bytí jako </w:t>
      </w:r>
      <w:r w:rsidR="00ED1455" w:rsidRPr="00ED1455">
        <w:rPr>
          <w:i/>
        </w:rPr>
        <w:t>esse diminutum</w:t>
      </w:r>
      <w:r w:rsidR="00ED1455">
        <w:t xml:space="preserve">, které se vypovídá skrze </w:t>
      </w:r>
      <w:r w:rsidR="00ED1455" w:rsidRPr="00ED1455">
        <w:t>transcendentální logiku</w:t>
      </w:r>
      <w:r w:rsidR="00ED1455">
        <w:t xml:space="preserve">, z níž </w:t>
      </w:r>
      <w:r w:rsidR="00DE4D92">
        <w:t>stala nová meta</w:t>
      </w:r>
      <w:r w:rsidR="00ED1455">
        <w:t>fyzika</w:t>
      </w:r>
      <w:r w:rsidR="00DE4D92">
        <w:t>.</w:t>
      </w:r>
      <w:r w:rsidR="0003284B">
        <w:t xml:space="preserve"> Převedení kategoriálního významu na logickou ekvivocitu bylo okolo roku 1290 ve školách </w:t>
      </w:r>
      <w:r w:rsidR="0003284B" w:rsidRPr="081D77CF">
        <w:rPr>
          <w:i/>
        </w:rPr>
        <w:t>Modernorum</w:t>
      </w:r>
      <w:r w:rsidR="0003284B">
        <w:t xml:space="preserve"> všeobecně uznaným faktem. Hledání nové jednoty jsoucna nastolilo logickou abstrakci jako základ metafyziky. </w:t>
      </w:r>
      <w:r w:rsidR="0003284B" w:rsidRPr="005C6AC1">
        <w:t>Scotus změnil tento scénář, který se datuje do</w:t>
      </w:r>
      <w:r w:rsidR="0003284B">
        <w:t xml:space="preserve"> škol porretá</w:t>
      </w:r>
      <w:r w:rsidR="0003284B" w:rsidRPr="005C6AC1">
        <w:t xml:space="preserve">nů a do analytického přístupu v Oxfordu. </w:t>
      </w:r>
      <w:r w:rsidR="0003284B">
        <w:t>Jenže tato l</w:t>
      </w:r>
      <w:r w:rsidR="0003284B" w:rsidRPr="005C6AC1">
        <w:t xml:space="preserve">ogická abstrakce </w:t>
      </w:r>
      <w:r w:rsidR="0003284B">
        <w:t xml:space="preserve">podle Scota </w:t>
      </w:r>
      <w:r w:rsidR="0003284B" w:rsidRPr="005C6AC1">
        <w:t xml:space="preserve">nestačí, protože </w:t>
      </w:r>
      <w:r w:rsidR="0003284B">
        <w:t>netvoří předmět „aristotelské“</w:t>
      </w:r>
      <w:r w:rsidR="0003284B" w:rsidRPr="005C6AC1">
        <w:t xml:space="preserve"> metafyziky.</w:t>
      </w:r>
      <w:r w:rsidR="0003284B">
        <w:t xml:space="preserve"> Logická supozice není metafyzická impozice jsoucna v modu „</w:t>
      </w:r>
      <w:r w:rsidR="0003284B" w:rsidRPr="005C6AC1">
        <w:rPr>
          <w:i/>
        </w:rPr>
        <w:t>inquantum ens</w:t>
      </w:r>
      <w:r w:rsidR="0003284B">
        <w:t xml:space="preserve">“. Scotus se tím definitivně rozešel se školou druhého averroismu. </w:t>
      </w:r>
    </w:p>
    <w:p w:rsidR="005D4020" w:rsidRDefault="00DE4D92" w:rsidP="000565E2">
      <w:pPr>
        <w:ind w:firstLine="397"/>
      </w:pPr>
      <w:r>
        <w:t xml:space="preserve">Scotova </w:t>
      </w:r>
      <w:r w:rsidRPr="00DE4D92">
        <w:rPr>
          <w:i/>
        </w:rPr>
        <w:t>scientia transcendens</w:t>
      </w:r>
      <w:r>
        <w:t xml:space="preserve"> </w:t>
      </w:r>
      <w:r w:rsidR="00E95655">
        <w:t>opustila</w:t>
      </w:r>
      <w:r w:rsidR="08163013">
        <w:t xml:space="preserve"> predikaci podle spisu </w:t>
      </w:r>
      <w:r w:rsidR="08163013" w:rsidRPr="087F472D">
        <w:rPr>
          <w:i/>
        </w:rPr>
        <w:t>Kategorie</w:t>
      </w:r>
      <w:r w:rsidR="00E95655">
        <w:t xml:space="preserve"> a tím zrušila základ klasické metafyziky. </w:t>
      </w:r>
      <w:r w:rsidR="00DD5211">
        <w:t>V</w:t>
      </w:r>
      <w:r w:rsidR="00DD5211" w:rsidRPr="00273106">
        <w:t xml:space="preserve">azba kategoriální predikace na </w:t>
      </w:r>
      <w:r w:rsidR="00DD5211">
        <w:t xml:space="preserve">aristotelskou </w:t>
      </w:r>
      <w:r w:rsidR="00DD5211" w:rsidRPr="00273106">
        <w:t xml:space="preserve">první substanci </w:t>
      </w:r>
      <w:r w:rsidR="00DD5211">
        <w:t xml:space="preserve">bráněnou v </w:t>
      </w:r>
      <w:r w:rsidR="00DD5211" w:rsidRPr="08E23443">
        <w:rPr>
          <w:i/>
        </w:rPr>
        <w:t>Kategoriích</w:t>
      </w:r>
      <w:r w:rsidR="00DD5211">
        <w:t xml:space="preserve"> je </w:t>
      </w:r>
      <w:r w:rsidR="00DD5211" w:rsidRPr="00273106">
        <w:t xml:space="preserve">zrušena ze dvou důvodů. Za prvé. Výše uvedený </w:t>
      </w:r>
      <w:r w:rsidR="00DD5211">
        <w:t xml:space="preserve">moderní </w:t>
      </w:r>
      <w:r w:rsidR="00DD5211" w:rsidRPr="00273106">
        <w:t xml:space="preserve">status logické </w:t>
      </w:r>
      <w:r w:rsidR="00DD5211">
        <w:t xml:space="preserve">kategoriální </w:t>
      </w:r>
      <w:r w:rsidR="00DD5211" w:rsidRPr="00273106">
        <w:t>predikace nezaručí plnou jednotu jsoucna</w:t>
      </w:r>
      <w:r w:rsidR="00DD5211">
        <w:t xml:space="preserve">. </w:t>
      </w:r>
      <w:r w:rsidR="00DD5211" w:rsidRPr="00273106">
        <w:t>V logi</w:t>
      </w:r>
      <w:r w:rsidR="00DD5211">
        <w:t>cké predikaci</w:t>
      </w:r>
      <w:r w:rsidR="00DD5211" w:rsidRPr="00273106">
        <w:t xml:space="preserve"> </w:t>
      </w:r>
      <w:r w:rsidR="00DD5211">
        <w:t xml:space="preserve">funguje </w:t>
      </w:r>
      <w:r w:rsidR="00DD5211" w:rsidRPr="00273106">
        <w:t>intencionální předmět daný pouze v mysli</w:t>
      </w:r>
      <w:r w:rsidR="00DD5211">
        <w:t xml:space="preserve">, který nemůže vytvořit metafyzický univoční </w:t>
      </w:r>
      <w:r w:rsidR="00DD5211" w:rsidRPr="00273106">
        <w:t xml:space="preserve">výměr </w:t>
      </w:r>
      <w:r w:rsidR="00DD5211">
        <w:t xml:space="preserve">na úrovni </w:t>
      </w:r>
      <w:r w:rsidR="00DD5211" w:rsidRPr="00273106">
        <w:t xml:space="preserve">rodu. </w:t>
      </w:r>
      <w:r w:rsidR="00DD5211">
        <w:t xml:space="preserve">To je fatální chyba, která u Gandava způsobila chybnou výstavbu první vědy o jsoucnu. </w:t>
      </w:r>
      <w:r w:rsidR="00DD5211" w:rsidRPr="00273106">
        <w:t xml:space="preserve">Za druhé. Logická predikace jde od intelektu k věci, což z hlediska metafyziky vytváří pouze akcidentální poznání </w:t>
      </w:r>
      <w:r w:rsidR="00DD5211">
        <w:t xml:space="preserve">reality </w:t>
      </w:r>
      <w:r w:rsidR="00DD5211" w:rsidRPr="00273106">
        <w:t xml:space="preserve">dané </w:t>
      </w:r>
      <w:r w:rsidR="00DD5211" w:rsidRPr="00273106">
        <w:rPr>
          <w:i/>
        </w:rPr>
        <w:t>ad hoc</w:t>
      </w:r>
      <w:r w:rsidR="00DD5211" w:rsidRPr="00273106">
        <w:t>. A</w:t>
      </w:r>
      <w:r w:rsidR="00DD5211">
        <w:t xml:space="preserve">ristoteles říká, že </w:t>
      </w:r>
      <w:r w:rsidR="00DD5211" w:rsidRPr="00273106">
        <w:t>akcidentech není možná věda</w:t>
      </w:r>
      <w:r w:rsidR="00DD5211">
        <w:t xml:space="preserve"> (</w:t>
      </w:r>
      <w:r w:rsidR="00DD5211" w:rsidRPr="004E7988">
        <w:rPr>
          <w:i/>
        </w:rPr>
        <w:t>Met</w:t>
      </w:r>
      <w:r w:rsidR="00DD5211" w:rsidRPr="00273106">
        <w:t>. 1026b24</w:t>
      </w:r>
      <w:r w:rsidR="00DD5211">
        <w:fldChar w:fldCharType="begin"/>
      </w:r>
      <w:r w:rsidR="00DD5211">
        <w:instrText xml:space="preserve"> XE "Aristoteles:</w:instrText>
      </w:r>
      <w:r w:rsidR="00DD5211" w:rsidRPr="001A1D68">
        <w:rPr>
          <w:i/>
        </w:rPr>
        <w:instrText>Met</w:instrText>
      </w:r>
      <w:r w:rsidR="00DD5211" w:rsidRPr="001A1D68">
        <w:instrText>. 1026b24</w:instrText>
      </w:r>
      <w:r w:rsidR="00DD5211">
        <w:instrText xml:space="preserve">" </w:instrText>
      </w:r>
      <w:r w:rsidR="00DD5211">
        <w:fldChar w:fldCharType="end"/>
      </w:r>
      <w:r w:rsidR="00DD5211">
        <w:t>)</w:t>
      </w:r>
      <w:r w:rsidR="00DD5211" w:rsidRPr="00273106">
        <w:t xml:space="preserve">. </w:t>
      </w:r>
      <w:r w:rsidR="00DD5211">
        <w:t xml:space="preserve">Oba důvody považují aristotelský statut kategoriální predikace za nedostačující cestu k metafyzice. </w:t>
      </w:r>
      <w:r w:rsidR="00DD5211" w:rsidRPr="00273106">
        <w:t xml:space="preserve">Obě námitky </w:t>
      </w:r>
      <w:r w:rsidR="00DD5211" w:rsidRPr="00273106">
        <w:lastRenderedPageBreak/>
        <w:t xml:space="preserve">proti kategoriálně pojaté logice mají podle Scota zásadní charakter a znemožňují zařazení </w:t>
      </w:r>
      <w:r w:rsidR="00DD5211">
        <w:t xml:space="preserve">aristotelských </w:t>
      </w:r>
      <w:r w:rsidR="00DD5211" w:rsidRPr="00273106">
        <w:t>kategorií do výstavby metafyziky</w:t>
      </w:r>
      <w:r w:rsidR="00DD5211">
        <w:t xml:space="preserve"> jako první vědy o jsoucnu</w:t>
      </w:r>
      <w:r w:rsidR="00DD5211" w:rsidRPr="00273106">
        <w:t>.</w:t>
      </w:r>
      <w:r w:rsidR="00DD5211">
        <w:t xml:space="preserve"> </w:t>
      </w:r>
      <w:r w:rsidR="00E95655">
        <w:t>Subjektem metafyziky není impozice smyslu od první substance na druhou v modu metafyzického dativu (τό τί ἦν εἶναι</w:t>
      </w:r>
      <w:r w:rsidR="006657EC">
        <w:fldChar w:fldCharType="begin"/>
      </w:r>
      <w:r w:rsidR="006657EC">
        <w:instrText xml:space="preserve"> XE "</w:instrText>
      </w:r>
      <w:r w:rsidR="006657EC" w:rsidRPr="00F8158C">
        <w:instrText>τό τί ἦν εἶναι</w:instrText>
      </w:r>
      <w:r w:rsidR="006657EC">
        <w:instrText xml:space="preserve">" </w:instrText>
      </w:r>
      <w:r w:rsidR="006657EC">
        <w:fldChar w:fldCharType="end"/>
      </w:r>
      <w:r w:rsidR="00E95655">
        <w:t xml:space="preserve">, </w:t>
      </w:r>
      <w:r w:rsidR="00E95655" w:rsidRPr="00E95655">
        <w:rPr>
          <w:i/>
        </w:rPr>
        <w:t>quidditas</w:t>
      </w:r>
      <w:r w:rsidR="006657EC">
        <w:rPr>
          <w:i/>
        </w:rPr>
        <w:fldChar w:fldCharType="begin"/>
      </w:r>
      <w:r w:rsidR="006657EC">
        <w:instrText xml:space="preserve"> XE "</w:instrText>
      </w:r>
      <w:r w:rsidR="006657EC" w:rsidRPr="0035148E">
        <w:rPr>
          <w:i/>
        </w:rPr>
        <w:instrText>quidditas</w:instrText>
      </w:r>
      <w:r w:rsidR="006657EC">
        <w:instrText xml:space="preserve">" </w:instrText>
      </w:r>
      <w:r w:rsidR="006657EC">
        <w:rPr>
          <w:i/>
        </w:rPr>
        <w:fldChar w:fldCharType="end"/>
      </w:r>
      <w:r w:rsidR="00E95655">
        <w:t xml:space="preserve">). Scotus nepotřebuje realitu jako základ nové metafyziky. Avicennovo bytí v čisté podobě stojí před jeho osvíceným intelektem trvale, protože existuje v modu </w:t>
      </w:r>
      <w:r w:rsidR="00E95655" w:rsidRPr="00E95655">
        <w:rPr>
          <w:i/>
        </w:rPr>
        <w:t>ens inquantum ens</w:t>
      </w:r>
      <w:r w:rsidR="00E95655">
        <w:t>.</w:t>
      </w:r>
      <w:r w:rsidR="00B57A3D">
        <w:t xml:space="preserve"> </w:t>
      </w:r>
      <w:r w:rsidR="006E07A4">
        <w:t>Školy</w:t>
      </w:r>
      <w:r w:rsidR="08163013">
        <w:t xml:space="preserve"> </w:t>
      </w:r>
      <w:r w:rsidR="08163013" w:rsidRPr="08384E74">
        <w:rPr>
          <w:i/>
        </w:rPr>
        <w:t>Grammatici</w:t>
      </w:r>
      <w:r w:rsidR="08163013">
        <w:t xml:space="preserve"> a </w:t>
      </w:r>
      <w:r w:rsidR="08163013" w:rsidRPr="08384E74">
        <w:rPr>
          <w:i/>
        </w:rPr>
        <w:t>sophistate Latini</w:t>
      </w:r>
      <w:r w:rsidR="006E07A4">
        <w:t xml:space="preserve"> zrušily metafyziku tím, že ji nahradily</w:t>
      </w:r>
      <w:r w:rsidR="08163013">
        <w:t xml:space="preserve"> </w:t>
      </w:r>
      <w:r w:rsidR="00871AAF">
        <w:t xml:space="preserve">formální </w:t>
      </w:r>
      <w:r w:rsidR="006451B7">
        <w:t>„</w:t>
      </w:r>
      <w:r w:rsidR="00871AAF">
        <w:t>logikou</w:t>
      </w:r>
      <w:r w:rsidR="006451B7">
        <w:t xml:space="preserve"> Antikrista“</w:t>
      </w:r>
      <w:r w:rsidR="08163013">
        <w:t>. Odmítnutí metafyzické platnosti moderní l</w:t>
      </w:r>
      <w:r w:rsidR="006E07A4">
        <w:t xml:space="preserve">ogiky pro Scota </w:t>
      </w:r>
      <w:r w:rsidR="00700DF7">
        <w:t xml:space="preserve">ale </w:t>
      </w:r>
      <w:r w:rsidR="006E07A4">
        <w:t xml:space="preserve">neznamenalo, že moderní metafyzika </w:t>
      </w:r>
      <w:r w:rsidR="08163013">
        <w:t xml:space="preserve">přejde k původní </w:t>
      </w:r>
      <w:r w:rsidR="00700DF7">
        <w:t>formě k</w:t>
      </w:r>
      <w:r w:rsidR="08163013">
        <w:t>ategoriální predikace</w:t>
      </w:r>
      <w:r w:rsidR="00700DF7">
        <w:t xml:space="preserve">, kterou Boethius a Abelard měli jako </w:t>
      </w:r>
      <w:r w:rsidR="08163013" w:rsidRPr="081F0C37">
        <w:rPr>
          <w:i/>
        </w:rPr>
        <w:t>logica Vetus</w:t>
      </w:r>
      <w:r w:rsidR="08163013">
        <w:rPr>
          <w:i/>
        </w:rPr>
        <w:fldChar w:fldCharType="begin"/>
      </w:r>
      <w:r w:rsidR="08163013">
        <w:instrText xml:space="preserve"> XE "</w:instrText>
      </w:r>
      <w:r w:rsidR="08163013" w:rsidRPr="08912F55">
        <w:rPr>
          <w:i/>
        </w:rPr>
        <w:instrText>logica Vetus</w:instrText>
      </w:r>
      <w:r w:rsidR="08163013">
        <w:instrText xml:space="preserve">" </w:instrText>
      </w:r>
      <w:r w:rsidR="08163013">
        <w:rPr>
          <w:i/>
        </w:rPr>
        <w:fldChar w:fldCharType="end"/>
      </w:r>
      <w:r w:rsidR="08163013">
        <w:t xml:space="preserve">. Spis </w:t>
      </w:r>
      <w:r w:rsidR="08163013" w:rsidRPr="089964CF">
        <w:rPr>
          <w:i/>
        </w:rPr>
        <w:t>Kategorie</w:t>
      </w:r>
      <w:r w:rsidR="08163013">
        <w:t xml:space="preserve"> </w:t>
      </w:r>
      <w:r w:rsidR="08163013" w:rsidRPr="00273106">
        <w:t>řešil</w:t>
      </w:r>
      <w:r w:rsidR="08163013">
        <w:t xml:space="preserve"> metafyzickou jednotu na základě hyparchické impozice od první substance a univerzální supozice od druhé substance</w:t>
      </w:r>
      <w:r w:rsidR="08163013" w:rsidRPr="00273106">
        <w:t xml:space="preserve"> </w:t>
      </w:r>
      <w:r w:rsidR="08163013">
        <w:t>(</w:t>
      </w:r>
      <w:r w:rsidR="006E07A4">
        <w:t xml:space="preserve">OBJ I, </w:t>
      </w:r>
      <w:r w:rsidR="08163013">
        <w:t xml:space="preserve">kap. 1.3). </w:t>
      </w:r>
      <w:r w:rsidR="001E3EA7" w:rsidRPr="001E3EA7">
        <w:t xml:space="preserve">Scotus odmítá </w:t>
      </w:r>
      <w:r w:rsidR="00EA428F">
        <w:t xml:space="preserve">redukovat </w:t>
      </w:r>
      <w:r w:rsidR="001E3EA7" w:rsidRPr="001E3EA7">
        <w:t xml:space="preserve">kategorickou predikaci </w:t>
      </w:r>
      <w:r w:rsidR="00EA428F">
        <w:t xml:space="preserve">na </w:t>
      </w:r>
      <w:r w:rsidR="001E3EA7" w:rsidRPr="001E3EA7">
        <w:t>pouhé logické cvičení, protože nemůže dosáhnout jednotného smyslu bytí, o který usiluje metafyzika.</w:t>
      </w:r>
      <w:r w:rsidR="00E218AE">
        <w:t xml:space="preserve"> Proto </w:t>
      </w:r>
      <w:r w:rsidR="08163013" w:rsidRPr="00273106">
        <w:t xml:space="preserve">cituje </w:t>
      </w:r>
      <w:r w:rsidR="08163013">
        <w:t xml:space="preserve">aristotelského </w:t>
      </w:r>
      <w:r w:rsidR="08163013" w:rsidRPr="00273106">
        <w:t xml:space="preserve">Boethia na podporu </w:t>
      </w:r>
      <w:r w:rsidR="08163013">
        <w:t>své pozice (</w:t>
      </w:r>
      <w:r w:rsidR="08163013" w:rsidRPr="009D4834">
        <w:rPr>
          <w:i/>
        </w:rPr>
        <w:t>logica est de secundis intentionibus applicatis primis</w:t>
      </w:r>
      <w:r w:rsidR="08163013">
        <w:t xml:space="preserve">; </w:t>
      </w:r>
      <w:r w:rsidR="08163013" w:rsidRPr="00273106">
        <w:t>ibid, q. 1, no. 6; OPh I, 250.2‒3</w:t>
      </w:r>
      <w:r w:rsidR="08163013">
        <w:fldChar w:fldCharType="begin"/>
      </w:r>
      <w:r w:rsidR="08163013">
        <w:instrText xml:space="preserve"> XE "Scotus:</w:instrText>
      </w:r>
      <w:r w:rsidR="08163013">
        <w:rPr>
          <w:i/>
        </w:rPr>
        <w:instrText>Quaestiones</w:instrText>
      </w:r>
      <w:r w:rsidR="08163013" w:rsidRPr="00BE436E">
        <w:rPr>
          <w:i/>
        </w:rPr>
        <w:instrText xml:space="preserve"> super Praedicamenta Aristotelis</w:instrText>
      </w:r>
      <w:r w:rsidR="08163013">
        <w:rPr>
          <w:i/>
        </w:rPr>
        <w:instrText xml:space="preserve"> </w:instrText>
      </w:r>
      <w:r w:rsidR="08163013">
        <w:instrText>250</w:instrText>
      </w:r>
      <w:r w:rsidR="08163013" w:rsidRPr="00BE436E">
        <w:instrText>.</w:instrText>
      </w:r>
      <w:r w:rsidR="08163013">
        <w:instrText>2</w:instrText>
      </w:r>
      <w:r w:rsidR="08163013" w:rsidRPr="00BE436E">
        <w:instrText>‒</w:instrText>
      </w:r>
      <w:r w:rsidR="08163013">
        <w:instrText xml:space="preserve">3" </w:instrText>
      </w:r>
      <w:r w:rsidR="08163013">
        <w:fldChar w:fldCharType="end"/>
      </w:r>
      <w:r w:rsidR="08163013" w:rsidRPr="00273106">
        <w:t>)</w:t>
      </w:r>
      <w:r w:rsidR="08163013">
        <w:t>. Odvolání na Boethia je naprosto sofistické. Žádný klasický aristotelik by nepřipustil degradaci kategoriální predikace na pouhé logické cvičení</w:t>
      </w:r>
      <w:r w:rsidR="000565E2">
        <w:t>. M</w:t>
      </w:r>
      <w:r w:rsidR="08163013">
        <w:t xml:space="preserve">etafyzická predikace by ztratila možnost adekvace myšlení a reálné první substance. </w:t>
      </w:r>
      <w:r w:rsidR="00DF71B1">
        <w:t xml:space="preserve">Scotus nemůže jít cestou aristotelské metafyziky danou skrze Averroesovu definici substance </w:t>
      </w:r>
      <w:r w:rsidR="00DF71B1" w:rsidRPr="081E0E3A">
        <w:rPr>
          <w:i/>
        </w:rPr>
        <w:t>qua</w:t>
      </w:r>
      <w:r w:rsidR="00DF71B1">
        <w:t xml:space="preserve"> substance. </w:t>
      </w:r>
      <w:r w:rsidR="000565E2">
        <w:t>V souladu s Avicennovou metafyzikou považuje kategoriální predikaci</w:t>
      </w:r>
      <w:r w:rsidR="000565E2" w:rsidRPr="00273106">
        <w:t xml:space="preserve"> na úrovni substance </w:t>
      </w:r>
      <w:r w:rsidR="000565E2">
        <w:t xml:space="preserve">za </w:t>
      </w:r>
      <w:r w:rsidR="000565E2" w:rsidRPr="00273106">
        <w:t>nedostatečnou</w:t>
      </w:r>
      <w:r w:rsidR="000565E2">
        <w:t xml:space="preserve"> formu univoční jednoty (</w:t>
      </w:r>
      <w:r w:rsidR="000565E2" w:rsidRPr="00DC145E">
        <w:rPr>
          <w:i/>
        </w:rPr>
        <w:t>Avicenna dicit: qui dicit ens, non dicit substa</w:t>
      </w:r>
      <w:r w:rsidR="000565E2">
        <w:rPr>
          <w:i/>
        </w:rPr>
        <w:t>n</w:t>
      </w:r>
      <w:r w:rsidR="000565E2" w:rsidRPr="00DC145E">
        <w:rPr>
          <w:i/>
        </w:rPr>
        <w:t>tiam nec accidens</w:t>
      </w:r>
      <w:r w:rsidR="000565E2">
        <w:t>)</w:t>
      </w:r>
      <w:r w:rsidR="000565E2" w:rsidRPr="00273106">
        <w:t>.</w:t>
      </w:r>
      <w:r w:rsidR="000565E2" w:rsidRPr="00273106">
        <w:rPr>
          <w:rStyle w:val="Znakapoznpodarou"/>
        </w:rPr>
        <w:footnoteReference w:id="423"/>
      </w:r>
      <w:r w:rsidR="000565E2" w:rsidRPr="00273106">
        <w:t xml:space="preserve"> </w:t>
      </w:r>
      <w:r w:rsidR="08163013">
        <w:t xml:space="preserve">Deteminace metafyziky nemůže podle Scota jít ani z mysli, ani z kontingentní první substance dané hylemorficky v realitě. </w:t>
      </w:r>
      <w:r w:rsidR="00A837DC">
        <w:t xml:space="preserve">Scotus musel najít novou jednotu bytí jsoucna za kategoriální predikací. Ta ztratila metafyzický význam, který měla v prvním averroismu. </w:t>
      </w:r>
      <w:r w:rsidR="0083501E">
        <w:t xml:space="preserve">Nová cesta </w:t>
      </w:r>
      <w:r w:rsidR="08163013">
        <w:t xml:space="preserve">k definici první vědy je dána </w:t>
      </w:r>
      <w:r w:rsidR="008F52BE">
        <w:t xml:space="preserve">podle Avicenny, tedy </w:t>
      </w:r>
      <w:r w:rsidR="08163013" w:rsidRPr="00273106">
        <w:t xml:space="preserve">pouze </w:t>
      </w:r>
      <w:r w:rsidR="08163013">
        <w:t>vzhl</w:t>
      </w:r>
      <w:r w:rsidR="00AD53C9">
        <w:t xml:space="preserve">edem k prvnímu </w:t>
      </w:r>
      <w:r w:rsidR="00AD53C9" w:rsidRPr="00AD53C9">
        <w:rPr>
          <w:i/>
        </w:rPr>
        <w:t>scibile</w:t>
      </w:r>
      <w:r w:rsidR="00AD53C9">
        <w:t xml:space="preserve">, kterým je čisté </w:t>
      </w:r>
      <w:r w:rsidR="00AD53C9" w:rsidRPr="00AD53C9">
        <w:rPr>
          <w:i/>
        </w:rPr>
        <w:t>ens</w:t>
      </w:r>
      <w:r w:rsidR="00AD53C9">
        <w:t xml:space="preserve">. </w:t>
      </w:r>
      <w:r w:rsidR="008F52BE">
        <w:t xml:space="preserve">Tato reflektovaná substance jako čisté </w:t>
      </w:r>
      <w:r w:rsidR="008F52BE" w:rsidRPr="008F52BE">
        <w:rPr>
          <w:i/>
        </w:rPr>
        <w:t>ens</w:t>
      </w:r>
      <w:r w:rsidR="008F52BE">
        <w:t xml:space="preserve"> je daná </w:t>
      </w:r>
      <w:r w:rsidR="08163013">
        <w:t>v náhledu jsoucna jako jsoucího</w:t>
      </w:r>
      <w:r w:rsidR="08163013" w:rsidRPr="00273106">
        <w:t xml:space="preserve">. </w:t>
      </w:r>
      <w:r w:rsidR="08163013">
        <w:t xml:space="preserve">Scotus integroval aristotelskou metafyziku do amfibolní </w:t>
      </w:r>
      <w:r w:rsidR="08163013">
        <w:lastRenderedPageBreak/>
        <w:t>predikace Avicenny a odmítl „meta</w:t>
      </w:r>
      <w:r w:rsidR="08163013">
        <w:noBreakHyphen/>
        <w:t>fyziku“ Komentátora danou od aktuality první substance, kterou hájil první av</w:t>
      </w:r>
      <w:r w:rsidR="005D4020">
        <w:t>erroismus.</w:t>
      </w:r>
    </w:p>
    <w:p w:rsidR="00FB4824" w:rsidRDefault="005D4020" w:rsidP="00CF069B">
      <w:pPr>
        <w:ind w:firstLine="397"/>
      </w:pPr>
      <w:r>
        <w:t>Nový v</w:t>
      </w:r>
      <w:r w:rsidR="08163013" w:rsidRPr="00273106">
        <w:t xml:space="preserve">ýklad </w:t>
      </w:r>
      <w:r>
        <w:t xml:space="preserve">spisu </w:t>
      </w:r>
      <w:r w:rsidRPr="005D4020">
        <w:rPr>
          <w:i/>
        </w:rPr>
        <w:t>K</w:t>
      </w:r>
      <w:r w:rsidR="08163013" w:rsidRPr="005D4020">
        <w:rPr>
          <w:i/>
        </w:rPr>
        <w:t>ategori</w:t>
      </w:r>
      <w:r w:rsidRPr="005D4020">
        <w:rPr>
          <w:i/>
        </w:rPr>
        <w:t>e</w:t>
      </w:r>
      <w:r>
        <w:t xml:space="preserve"> kodifikoval</w:t>
      </w:r>
      <w:r w:rsidR="08163013" w:rsidRPr="00273106">
        <w:t xml:space="preserve"> </w:t>
      </w:r>
      <w:r w:rsidR="00D63FA7">
        <w:t xml:space="preserve">novou </w:t>
      </w:r>
      <w:r w:rsidR="08163013" w:rsidRPr="00273106">
        <w:t>diferenci mezi formální logikou a metafyzikou</w:t>
      </w:r>
      <w:r w:rsidR="00D63FA7">
        <w:t xml:space="preserve">. Ta </w:t>
      </w:r>
      <w:r w:rsidR="08163013" w:rsidRPr="00273106">
        <w:t xml:space="preserve">ukazuje na zásadně změněný statut kategorií </w:t>
      </w:r>
      <w:r w:rsidR="08163013">
        <w:t>uvedený v předešlých matricích</w:t>
      </w:r>
      <w:r w:rsidR="08163013" w:rsidRPr="00273106">
        <w:t xml:space="preserve">. </w:t>
      </w:r>
      <w:r w:rsidR="0083501E">
        <w:t>Elias poprvé zavedl amfibolní</w:t>
      </w:r>
      <w:r w:rsidR="0083501E">
        <w:fldChar w:fldCharType="begin"/>
      </w:r>
      <w:r w:rsidR="0083501E">
        <w:instrText xml:space="preserve"> XE "</w:instrText>
      </w:r>
      <w:r w:rsidR="0083501E" w:rsidRPr="089C53F0">
        <w:instrText>predikace:amfibolní</w:instrText>
      </w:r>
      <w:r w:rsidR="0083501E">
        <w:instrText xml:space="preserve">" </w:instrText>
      </w:r>
      <w:r w:rsidR="0083501E">
        <w:fldChar w:fldCharType="end"/>
      </w:r>
      <w:r w:rsidR="0083501E">
        <w:t xml:space="preserve"> kategoriální predikaci, která nahradila původní smysl aristotelských kategorií </w:t>
      </w:r>
      <w:r w:rsidR="0083501E">
        <w:rPr>
          <w:szCs w:val="24"/>
          <w:lang w:val="de-DE"/>
        </w:rPr>
        <w:t>(</w:t>
      </w:r>
      <w:r w:rsidR="00237F73">
        <w:rPr>
          <w:szCs w:val="24"/>
          <w:lang w:val="de-DE"/>
        </w:rPr>
        <w:t>OBJ I, kap.</w:t>
      </w:r>
      <w:r w:rsidR="0083501E">
        <w:rPr>
          <w:szCs w:val="24"/>
          <w:lang w:val="de-DE"/>
        </w:rPr>
        <w:t xml:space="preserve"> 2.1.2). Scotus uděla</w:t>
      </w:r>
      <w:r w:rsidR="00A36103">
        <w:rPr>
          <w:szCs w:val="24"/>
          <w:lang w:val="de-DE"/>
        </w:rPr>
        <w:t>l</w:t>
      </w:r>
      <w:r w:rsidR="0083501E">
        <w:rPr>
          <w:szCs w:val="24"/>
          <w:lang w:val="de-DE"/>
        </w:rPr>
        <w:t xml:space="preserve"> s modernisty další krok </w:t>
      </w:r>
      <w:r w:rsidR="00A36103">
        <w:rPr>
          <w:szCs w:val="24"/>
          <w:lang w:val="de-DE"/>
        </w:rPr>
        <w:t xml:space="preserve">k nihilismu první substance </w:t>
      </w:r>
      <w:r w:rsidR="0083501E">
        <w:rPr>
          <w:szCs w:val="24"/>
          <w:lang w:val="de-DE"/>
        </w:rPr>
        <w:t xml:space="preserve">a prohlásil „logický“ status kategorií na nedostatečný základ pro metafyziku. </w:t>
      </w:r>
      <w:r w:rsidR="08163013">
        <w:t xml:space="preserve">Nová metafyzika musí najít primární metafyzickou abstrakci, kde vzniká první a původní jednota jsoucna. </w:t>
      </w:r>
      <w:r w:rsidR="08163013" w:rsidRPr="00273106">
        <w:t>Z původní diference mezi první a druhou substancí</w:t>
      </w:r>
      <w:r w:rsidR="08163013">
        <w:t xml:space="preserve"> </w:t>
      </w:r>
      <w:r w:rsidR="08163013" w:rsidRPr="00273106">
        <w:t xml:space="preserve">se stala </w:t>
      </w:r>
      <w:r w:rsidR="08163013">
        <w:t xml:space="preserve">moderní </w:t>
      </w:r>
      <w:r w:rsidR="08163013" w:rsidRPr="00273106">
        <w:t>dualita</w:t>
      </w:r>
      <w:r w:rsidR="08163013">
        <w:t xml:space="preserve"> mezi </w:t>
      </w:r>
      <w:r w:rsidR="00B536AF">
        <w:t xml:space="preserve">moderní </w:t>
      </w:r>
      <w:r w:rsidR="08163013">
        <w:t xml:space="preserve">logikou </w:t>
      </w:r>
      <w:r w:rsidR="00CF069B">
        <w:t xml:space="preserve">Antikrista </w:t>
      </w:r>
      <w:r w:rsidR="08163013">
        <w:t>a esenciální metafyzikou</w:t>
      </w:r>
      <w:r w:rsidR="00CF069B">
        <w:t xml:space="preserve"> chiméry. Na straně aristotelismu byla kategoriální logika</w:t>
      </w:r>
      <w:r w:rsidR="004C05C1">
        <w:t xml:space="preserve"> </w:t>
      </w:r>
      <w:r w:rsidR="004C05C1">
        <w:rPr>
          <w:szCs w:val="24"/>
          <w:lang w:val="de-DE"/>
        </w:rPr>
        <w:t>(</w:t>
      </w:r>
      <w:r w:rsidR="004C05C1" w:rsidRPr="00BB205E">
        <w:rPr>
          <w:i/>
          <w:szCs w:val="24"/>
          <w:lang w:val="de-DE"/>
        </w:rPr>
        <w:t>logica Vetus</w:t>
      </w:r>
      <w:r w:rsidR="004C05C1">
        <w:rPr>
          <w:i/>
          <w:szCs w:val="24"/>
          <w:lang w:val="de-DE"/>
        </w:rPr>
        <w:fldChar w:fldCharType="begin"/>
      </w:r>
      <w:r w:rsidR="004C05C1">
        <w:instrText xml:space="preserve"> XE "</w:instrText>
      </w:r>
      <w:r w:rsidR="004C05C1" w:rsidRPr="003400D7">
        <w:rPr>
          <w:i/>
          <w:szCs w:val="24"/>
          <w:lang w:val="de-DE"/>
        </w:rPr>
        <w:instrText>logica Vetus</w:instrText>
      </w:r>
      <w:r w:rsidR="004C05C1">
        <w:instrText xml:space="preserve">" </w:instrText>
      </w:r>
      <w:r w:rsidR="004C05C1">
        <w:rPr>
          <w:i/>
          <w:szCs w:val="24"/>
          <w:lang w:val="de-DE"/>
        </w:rPr>
        <w:fldChar w:fldCharType="end"/>
      </w:r>
      <w:r w:rsidR="00CF069B">
        <w:rPr>
          <w:szCs w:val="24"/>
          <w:lang w:val="de-DE"/>
        </w:rPr>
        <w:t xml:space="preserve">), která sledovala </w:t>
      </w:r>
      <w:r w:rsidR="004C05C1">
        <w:rPr>
          <w:szCs w:val="24"/>
          <w:lang w:val="de-DE"/>
        </w:rPr>
        <w:t xml:space="preserve">metafyziku </w:t>
      </w:r>
      <w:r w:rsidR="00CF069B">
        <w:rPr>
          <w:szCs w:val="24"/>
          <w:lang w:val="de-DE"/>
        </w:rPr>
        <w:t>„</w:t>
      </w:r>
      <w:r w:rsidR="004C05C1">
        <w:rPr>
          <w:szCs w:val="24"/>
          <w:lang w:val="de-DE"/>
        </w:rPr>
        <w:t xml:space="preserve">substance </w:t>
      </w:r>
      <w:r w:rsidR="004C05C1" w:rsidRPr="004C05C1">
        <w:rPr>
          <w:i/>
          <w:szCs w:val="24"/>
          <w:lang w:val="de-DE"/>
        </w:rPr>
        <w:t>qua</w:t>
      </w:r>
      <w:r w:rsidR="00CF069B">
        <w:rPr>
          <w:szCs w:val="24"/>
          <w:lang w:val="de-DE"/>
        </w:rPr>
        <w:t xml:space="preserve"> substance“</w:t>
      </w:r>
      <w:r w:rsidR="004C05C1">
        <w:rPr>
          <w:szCs w:val="24"/>
          <w:lang w:val="de-DE"/>
        </w:rPr>
        <w:t xml:space="preserve">. </w:t>
      </w:r>
      <w:r w:rsidR="08163013" w:rsidRPr="00273106">
        <w:t>Aristotelova kategoriální predikace</w:t>
      </w:r>
      <w:r w:rsidR="08163013">
        <w:fldChar w:fldCharType="begin"/>
      </w:r>
      <w:r w:rsidR="08163013">
        <w:instrText xml:space="preserve"> XE "</w:instrText>
      </w:r>
      <w:r w:rsidR="08163013" w:rsidRPr="00716DEB">
        <w:instrText>predikace:Scotus</w:instrText>
      </w:r>
      <w:r w:rsidR="08163013">
        <w:instrText xml:space="preserve">" </w:instrText>
      </w:r>
      <w:r w:rsidR="08163013">
        <w:fldChar w:fldCharType="end"/>
      </w:r>
      <w:r w:rsidR="08163013" w:rsidRPr="00273106">
        <w:t xml:space="preserve"> přišla </w:t>
      </w:r>
      <w:r w:rsidR="08163013">
        <w:t xml:space="preserve">kolem roku 1290 </w:t>
      </w:r>
      <w:r w:rsidR="08163013" w:rsidRPr="00273106">
        <w:t>o všechny klíčové atributy</w:t>
      </w:r>
      <w:r w:rsidR="00FB4824">
        <w:t>.</w:t>
      </w:r>
    </w:p>
    <w:p w:rsidR="00B66B09" w:rsidRDefault="00FB4824" w:rsidP="00B66B09">
      <w:pPr>
        <w:numPr>
          <w:ilvl w:val="0"/>
          <w:numId w:val="11"/>
        </w:numPr>
      </w:pPr>
      <w:r>
        <w:t xml:space="preserve">Ztratila vazbu na první substanci jako konečný zdroj jednoty </w:t>
      </w:r>
      <w:r w:rsidR="000064D6">
        <w:t>hledané „</w:t>
      </w:r>
      <w:r w:rsidRPr="00FB4824">
        <w:rPr>
          <w:i/>
        </w:rPr>
        <w:t>ad unum</w:t>
      </w:r>
      <w:r w:rsidR="000064D6">
        <w:t>“</w:t>
      </w:r>
      <w:r>
        <w:t>.</w:t>
      </w:r>
    </w:p>
    <w:p w:rsidR="00B66B09" w:rsidRDefault="00FB4824" w:rsidP="00B66B09">
      <w:pPr>
        <w:numPr>
          <w:ilvl w:val="0"/>
          <w:numId w:val="11"/>
        </w:numPr>
      </w:pPr>
      <w:r>
        <w:t>Druhá substance ztratila statut daný primátem smyslu predikovaného na základě metafyzického dativu.</w:t>
      </w:r>
    </w:p>
    <w:p w:rsidR="00B66B09" w:rsidRDefault="00FB4824" w:rsidP="00B66B09">
      <w:pPr>
        <w:numPr>
          <w:ilvl w:val="0"/>
          <w:numId w:val="11"/>
        </w:numPr>
      </w:pPr>
      <w:r>
        <w:t xml:space="preserve">Kvůli </w:t>
      </w:r>
      <w:r w:rsidRPr="00B66B09">
        <w:rPr>
          <w:i/>
        </w:rPr>
        <w:t>Oxfordian Fallacy</w:t>
      </w:r>
      <w:r>
        <w:t xml:space="preserve"> se kategoriální predikace přestala vztahovat ke kauzálně působícím prvním substancím; tím přestala platit jako hlavní složka demonstrativního důkazu.</w:t>
      </w:r>
    </w:p>
    <w:p w:rsidR="00FB4824" w:rsidRDefault="00FB4824" w:rsidP="00B66B09">
      <w:pPr>
        <w:numPr>
          <w:ilvl w:val="0"/>
          <w:numId w:val="11"/>
        </w:numPr>
      </w:pPr>
      <w:r>
        <w:t>Nová "kategoriální" (tj. objektivně) určená kauzalita pochází primárně z myšlení, nikoli ze skutečnosti.</w:t>
      </w:r>
    </w:p>
    <w:p w:rsidR="00C263BC" w:rsidRDefault="08163013" w:rsidP="08163013">
      <w:r>
        <w:t>D</w:t>
      </w:r>
      <w:r w:rsidRPr="00273106">
        <w:t xml:space="preserve">ruhá </w:t>
      </w:r>
      <w:r w:rsidR="00AD6EBD">
        <w:t xml:space="preserve">aristotelská </w:t>
      </w:r>
      <w:r w:rsidRPr="00273106">
        <w:t xml:space="preserve">substance signifikuje jednotu jsoucna v oboru logické ekvivokace a </w:t>
      </w:r>
      <w:r>
        <w:t xml:space="preserve">v rámci </w:t>
      </w:r>
      <w:r w:rsidRPr="00273106">
        <w:t>subjektivně dané intencionality.</w:t>
      </w:r>
      <w:r>
        <w:t xml:space="preserve"> </w:t>
      </w:r>
      <w:r w:rsidRPr="00273106">
        <w:t>Tabulka kategorií nezaručuje dokonce ani analogickou jednotu jsoucna, pouze ekvivocitu čistě nominálního určení významu daného gramaticky podle Prisciána</w:t>
      </w:r>
      <w:r w:rsidR="00AD6EBD">
        <w:t xml:space="preserve"> (OBJ II, kap. 1.1)</w:t>
      </w:r>
      <w:r w:rsidRPr="00273106">
        <w:t>.</w:t>
      </w:r>
      <w:r>
        <w:t xml:space="preserve"> </w:t>
      </w:r>
      <w:r w:rsidRPr="00273106">
        <w:t>Tím je dokonán rozchod s realitou první substance predikovanou v rámci jednoty deseti kategorií.</w:t>
      </w:r>
      <w:r>
        <w:t xml:space="preserve"> Scotova metafyzická destrukce kategorií potvrzuje epochální vítězství analytické filosofie napojené na </w:t>
      </w:r>
      <w:r w:rsidRPr="00F778F7">
        <w:rPr>
          <w:i/>
        </w:rPr>
        <w:t>Oxfordian Fallacy</w:t>
      </w:r>
      <w:r>
        <w:rPr>
          <w:i/>
        </w:rPr>
        <w:fldChar w:fldCharType="begin"/>
      </w:r>
      <w:r>
        <w:instrText xml:space="preserve"> XE "</w:instrText>
      </w:r>
      <w:r w:rsidRPr="0015798D">
        <w:rPr>
          <w:i/>
        </w:rPr>
        <w:instrText>Oxfordian Fallacy:</w:instrText>
      </w:r>
      <w:r w:rsidRPr="007828A9">
        <w:instrText>moderna</w:instrText>
      </w:r>
      <w:r>
        <w:instrText xml:space="preserve">" </w:instrText>
      </w:r>
      <w:r>
        <w:rPr>
          <w:i/>
        </w:rPr>
        <w:fldChar w:fldCharType="end"/>
      </w:r>
      <w:r>
        <w:t>.</w:t>
      </w:r>
      <w:r w:rsidRPr="084A6FC6">
        <w:t xml:space="preserve"> </w:t>
      </w:r>
      <w:r w:rsidRPr="00273106">
        <w:t xml:space="preserve">Aktualita první reálné substance se stala pro </w:t>
      </w:r>
      <w:r>
        <w:t xml:space="preserve">metafyzické </w:t>
      </w:r>
      <w:r w:rsidRPr="00273106">
        <w:t>poznání zbytečnou</w:t>
      </w:r>
      <w:r>
        <w:t xml:space="preserve"> přítěží.</w:t>
      </w:r>
      <w:r w:rsidR="004F5F4D">
        <w:t xml:space="preserve"> </w:t>
      </w:r>
      <w:r w:rsidR="00F51099">
        <w:t xml:space="preserve">Scotus </w:t>
      </w:r>
      <w:r>
        <w:t>úspěšně dokonal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které ve stejné době prosazovali na Oxfordu ideoví nástupci </w:t>
      </w:r>
      <w:r w:rsidRPr="00273106">
        <w:lastRenderedPageBreak/>
        <w:t>Ki</w:t>
      </w:r>
      <w:r>
        <w:t xml:space="preserve">lwardbyho jako byli analytičtí logikové Walcote </w:t>
      </w:r>
      <w:r>
        <w:fldChar w:fldCharType="begin"/>
      </w:r>
      <w:r>
        <w:instrText xml:space="preserve"> XE "</w:instrText>
      </w:r>
      <w:r w:rsidRPr="0083535F">
        <w:instrText>Guillaume de Walcote</w:instrText>
      </w:r>
      <w:r>
        <w:instrText xml:space="preserve">" </w:instrText>
      </w:r>
      <w:r>
        <w:fldChar w:fldCharType="end"/>
      </w:r>
      <w:r>
        <w:t xml:space="preserve">a </w:t>
      </w:r>
      <w:r w:rsidRPr="00273106">
        <w:t>Bonkes</w:t>
      </w:r>
      <w:r>
        <w:t xml:space="preserve"> </w:t>
      </w:r>
      <w:r>
        <w:fldChar w:fldCharType="begin"/>
      </w:r>
      <w:r>
        <w:instrText xml:space="preserve"> XE "Guillaume de Bonkes" </w:instrText>
      </w:r>
      <w:r>
        <w:fldChar w:fldCharType="end"/>
      </w:r>
      <w:r>
        <w:t xml:space="preserve"> (</w:t>
      </w:r>
      <w:r w:rsidR="006F38AE">
        <w:t>OBJ II, kap. 3</w:t>
      </w:r>
      <w:r>
        <w:t>.4.3</w:t>
      </w:r>
      <w:r w:rsidRPr="00273106">
        <w:rPr>
          <w:szCs w:val="18"/>
        </w:rPr>
        <w:t>)</w:t>
      </w:r>
      <w:r w:rsidRPr="00273106">
        <w:t>.</w:t>
      </w:r>
      <w:r>
        <w:t xml:space="preserve"> Tento fakt </w:t>
      </w:r>
      <w:r w:rsidRPr="00273106">
        <w:t xml:space="preserve">potvrdila Gilsonova </w:t>
      </w:r>
      <w:r>
        <w:fldChar w:fldCharType="begin"/>
      </w:r>
      <w:r>
        <w:instrText xml:space="preserve"> XE "</w:instrText>
      </w:r>
      <w:r w:rsidRPr="00F81669">
        <w:instrText>Gilson, E.</w:instrText>
      </w:r>
      <w:r>
        <w:instrText xml:space="preserve">" </w:instrText>
      </w:r>
      <w:r>
        <w:fldChar w:fldCharType="end"/>
      </w:r>
      <w:r w:rsidRPr="00273106">
        <w:t xml:space="preserve">studie o Scotovi tím, že analyzovala jeho odmítnutí metafyziky </w:t>
      </w:r>
      <w:r>
        <w:t>Averroes</w:t>
      </w:r>
      <w:r w:rsidRPr="00273106">
        <w:t>e a přijetí Avicenny (Gilson 1927, 97‒99)</w:t>
      </w:r>
      <w:r w:rsidR="004F5F4D">
        <w:t xml:space="preserve">. </w:t>
      </w:r>
      <w:r w:rsidR="00C263BC">
        <w:t>Scotus vytvořil univoční jednotu jsoucna postavenou m</w:t>
      </w:r>
      <w:r w:rsidR="00C263BC" w:rsidRPr="00273106">
        <w:t>imo kategoriální</w:t>
      </w:r>
      <w:r w:rsidR="00C263BC">
        <w:t xml:space="preserve"> predikaci</w:t>
      </w:r>
      <w:r w:rsidR="00C263BC" w:rsidRPr="00273106">
        <w:t xml:space="preserve">. Impozice univerzálního významu nemůže jít z </w:t>
      </w:r>
      <w:r w:rsidR="00C263BC">
        <w:t xml:space="preserve">„logické“ </w:t>
      </w:r>
      <w:r w:rsidR="00C263BC" w:rsidRPr="00273106">
        <w:t>ekvivocity kategoriální substance, ale pouze z univočního náhledu jednot</w:t>
      </w:r>
      <w:r w:rsidR="004F5F4D">
        <w:t>y</w:t>
      </w:r>
      <w:r w:rsidR="00C263BC">
        <w:fldChar w:fldCharType="begin"/>
      </w:r>
      <w:r w:rsidR="00C263BC">
        <w:instrText xml:space="preserve"> XE "</w:instrText>
      </w:r>
      <w:r w:rsidR="00C263BC" w:rsidRPr="009B357D">
        <w:instrText>impozice:Scotus</w:instrText>
      </w:r>
      <w:r w:rsidR="00C263BC">
        <w:instrText xml:space="preserve">" </w:instrText>
      </w:r>
      <w:r w:rsidR="00C263BC">
        <w:fldChar w:fldCharType="end"/>
      </w:r>
      <w:r w:rsidR="00C263BC" w:rsidRPr="00273106">
        <w:t xml:space="preserve">. </w:t>
      </w:r>
      <w:r>
        <w:t xml:space="preserve">Dedukce </w:t>
      </w:r>
      <w:r w:rsidRPr="0868317A">
        <w:rPr>
          <w:i/>
        </w:rPr>
        <w:t>modo geometrico</w:t>
      </w:r>
      <w:r>
        <w:rPr>
          <w:i/>
        </w:rPr>
        <w:fldChar w:fldCharType="begin"/>
      </w:r>
      <w:r>
        <w:instrText xml:space="preserve"> XE "</w:instrText>
      </w:r>
      <w:r w:rsidRPr="08647454">
        <w:rPr>
          <w:i/>
        </w:rPr>
        <w:instrText>modo geometrico</w:instrText>
      </w:r>
      <w:r>
        <w:instrText xml:space="preserve">" </w:instrText>
      </w:r>
      <w:r>
        <w:rPr>
          <w:i/>
        </w:rPr>
        <w:fldChar w:fldCharType="end"/>
      </w:r>
      <w:r>
        <w:t xml:space="preserve"> </w:t>
      </w:r>
      <w:r w:rsidR="004F5F4D">
        <w:t>na minimální formu</w:t>
      </w:r>
      <w:r w:rsidR="00C263BC">
        <w:t xml:space="preserve"> bytí </w:t>
      </w:r>
      <w:r w:rsidR="004F5F4D">
        <w:t xml:space="preserve">podle Avicenny </w:t>
      </w:r>
      <w:r w:rsidRPr="00273106">
        <w:t>umožňuje redukci mnohosti na původní jednotu danou v rámci univočního pojetí jsoucna</w:t>
      </w:r>
      <w:r>
        <w:t xml:space="preserve"> (</w:t>
      </w:r>
      <w:r w:rsidRPr="001831DD">
        <w:rPr>
          <w:i/>
        </w:rPr>
        <w:t>omnis multitudo est reducibilis ad unitatem</w:t>
      </w:r>
      <w:r>
        <w:t>)</w:t>
      </w:r>
      <w:r w:rsidRPr="00273106">
        <w:t>.</w:t>
      </w:r>
      <w:r w:rsidRPr="00273106">
        <w:rPr>
          <w:rStyle w:val="Znakapoznpodarou"/>
        </w:rPr>
        <w:footnoteReference w:id="424"/>
      </w:r>
      <w:r w:rsidRPr="00273106">
        <w:t xml:space="preserve"> </w:t>
      </w:r>
      <w:r w:rsidR="00C263BC">
        <w:t>Nový n</w:t>
      </w:r>
      <w:r w:rsidR="00C263BC" w:rsidRPr="00273106">
        <w:t>áhled determinuje původní jednotu jsoucna danou v</w:t>
      </w:r>
      <w:r w:rsidR="00C263BC">
        <w:t xml:space="preserve"> objektivním </w:t>
      </w:r>
      <w:r w:rsidR="00C263BC" w:rsidRPr="00273106">
        <w:t>metafyzickém modu, a ne v logické predikaci</w:t>
      </w:r>
      <w:r w:rsidR="004F5F4D">
        <w:t xml:space="preserve">, která </w:t>
      </w:r>
      <w:r w:rsidR="00C263BC">
        <w:t xml:space="preserve">je podle Scota daná tabulkou deseti kategorií. Jednota je </w:t>
      </w:r>
      <w:r w:rsidR="00C263BC" w:rsidRPr="00273106">
        <w:t xml:space="preserve">metafyzickým určením jsoucna, </w:t>
      </w:r>
      <w:r w:rsidR="00C263BC">
        <w:t>n</w:t>
      </w:r>
      <w:r w:rsidR="00C263BC" w:rsidRPr="00273106">
        <w:t xml:space="preserve">ejen logickým konceptem daným </w:t>
      </w:r>
      <w:r w:rsidR="00C263BC">
        <w:t>akcidentálně</w:t>
      </w:r>
      <w:r w:rsidR="00C263BC" w:rsidRPr="00273106">
        <w:t>.</w:t>
      </w:r>
      <w:r w:rsidR="00C263BC">
        <w:t xml:space="preserve"> </w:t>
      </w:r>
    </w:p>
    <w:p w:rsidR="08163013" w:rsidRPr="00664689" w:rsidRDefault="00A02C7A" w:rsidP="08163013">
      <w:r>
        <w:tab/>
      </w:r>
      <w:r w:rsidR="00C263BC" w:rsidRPr="00273106">
        <w:t xml:space="preserve">Zmizení první substance a devalvace druhé substance </w:t>
      </w:r>
      <w:r w:rsidR="00C263BC">
        <w:t xml:space="preserve">dané jako první kategorie </w:t>
      </w:r>
      <w:r w:rsidR="00C263BC" w:rsidRPr="00273106">
        <w:t>ne</w:t>
      </w:r>
      <w:r>
        <w:t>slo</w:t>
      </w:r>
      <w:r w:rsidR="00C263BC" w:rsidRPr="00273106">
        <w:t xml:space="preserve"> zásadní metafyzické důsledky. </w:t>
      </w:r>
      <w:r>
        <w:t xml:space="preserve">Scotus se dostal do paradoxní situace, kdy vytvořil novou metafyziku, ale neměl žádný kategoriálně daný subjekt, k němuž by mohl vztáhnout nově vytvořenou transcendentální jednotu jsoucna. </w:t>
      </w:r>
      <w:r w:rsidR="002B0B3E" w:rsidRPr="002B0B3E">
        <w:t xml:space="preserve">Metafyzika chiméry vzniká vždy </w:t>
      </w:r>
      <w:r w:rsidR="002B0B3E" w:rsidRPr="002B0B3E">
        <w:rPr>
          <w:i/>
        </w:rPr>
        <w:t>ex nihilo</w:t>
      </w:r>
      <w:r w:rsidR="002B0B3E" w:rsidRPr="002B0B3E">
        <w:t xml:space="preserve">; Scotus ji však chtěl prodat jako aristotelskou kategorickou predikaci. </w:t>
      </w:r>
      <w:r w:rsidR="002B0B3E">
        <w:t xml:space="preserve">Jde o jedinou výrokou formu která vytváří </w:t>
      </w:r>
      <w:r w:rsidR="002B0B3E" w:rsidRPr="002B0B3E">
        <w:t xml:space="preserve">řád bytí v modu </w:t>
      </w:r>
      <w:r w:rsidR="002B0B3E" w:rsidRPr="002B0B3E">
        <w:rPr>
          <w:i/>
        </w:rPr>
        <w:t>per prius</w:t>
      </w:r>
      <w:r w:rsidR="002B0B3E" w:rsidRPr="002B0B3E">
        <w:t xml:space="preserve"> a </w:t>
      </w:r>
      <w:r w:rsidR="002B0B3E" w:rsidRPr="002B0B3E">
        <w:rPr>
          <w:i/>
        </w:rPr>
        <w:t>per posterius</w:t>
      </w:r>
      <w:r w:rsidR="002B0B3E" w:rsidRPr="002B0B3E">
        <w:t xml:space="preserve">. Bez tohoto řádu není </w:t>
      </w:r>
      <w:r w:rsidR="002B0B3E">
        <w:t xml:space="preserve">možné </w:t>
      </w:r>
      <w:r w:rsidR="002B0B3E" w:rsidRPr="002B0B3E">
        <w:rPr>
          <w:i/>
        </w:rPr>
        <w:t>resolutio</w:t>
      </w:r>
      <w:r w:rsidR="002B0B3E" w:rsidRPr="002B0B3E">
        <w:t xml:space="preserve">, a tedy </w:t>
      </w:r>
      <w:r w:rsidR="002D736D">
        <w:t xml:space="preserve">ani metafyzika jako první věda. </w:t>
      </w:r>
      <w:r w:rsidR="08163013">
        <w:t xml:space="preserve">Aristoteles považuje </w:t>
      </w:r>
      <w:r w:rsidR="08163013" w:rsidRPr="00273106">
        <w:t xml:space="preserve">definici </w:t>
      </w:r>
      <w:r w:rsidR="08163013">
        <w:t xml:space="preserve">první </w:t>
      </w:r>
      <w:r w:rsidR="08163013" w:rsidRPr="00273106">
        <w:t>substance</w:t>
      </w:r>
      <w:r w:rsidR="08163013">
        <w:fldChar w:fldCharType="begin"/>
      </w:r>
      <w:r w:rsidR="08163013">
        <w:instrText xml:space="preserve"> XE "</w:instrText>
      </w:r>
      <w:r w:rsidR="08163013" w:rsidRPr="005D01E0">
        <w:instrText>substance</w:instrText>
      </w:r>
      <w:r w:rsidR="08163013">
        <w:instrText xml:space="preserve">:první" </w:instrText>
      </w:r>
      <w:r w:rsidR="08163013">
        <w:fldChar w:fldCharType="end"/>
      </w:r>
      <w:r w:rsidR="08163013" w:rsidRPr="00273106">
        <w:t xml:space="preserve"> jako </w:t>
      </w:r>
      <w:r w:rsidR="08163013">
        <w:t xml:space="preserve">naprosto základní úkon </w:t>
      </w:r>
      <w:r w:rsidR="08163013" w:rsidRPr="00273106">
        <w:t xml:space="preserve">pro </w:t>
      </w:r>
      <w:r w:rsidR="08163013">
        <w:t xml:space="preserve">metafyzické </w:t>
      </w:r>
      <w:r w:rsidR="08163013" w:rsidRPr="00273106">
        <w:t>poznání</w:t>
      </w:r>
      <w:r w:rsidR="08163013">
        <w:t xml:space="preserve"> reality</w:t>
      </w:r>
      <w:r w:rsidR="08163013" w:rsidRPr="00273106">
        <w:t xml:space="preserve">. </w:t>
      </w:r>
      <w:r w:rsidR="08163013">
        <w:t xml:space="preserve">Substance musí být dána v modu </w:t>
      </w:r>
      <w:r w:rsidR="08163013" w:rsidRPr="087609E2">
        <w:rPr>
          <w:i/>
        </w:rPr>
        <w:t>per se</w:t>
      </w:r>
      <w:r w:rsidR="08163013">
        <w:t xml:space="preserve"> a musí být prvním předmětem poznání. Pak bude první filosofie také první vědou o substanci</w:t>
      </w:r>
      <w:r w:rsidR="00545FC3">
        <w:t xml:space="preserve"> </w:t>
      </w:r>
      <w:r w:rsidR="00545FC3" w:rsidRPr="00545FC3">
        <w:rPr>
          <w:i/>
        </w:rPr>
        <w:t>qua</w:t>
      </w:r>
      <w:r w:rsidR="00545FC3">
        <w:t xml:space="preserve"> substanci</w:t>
      </w:r>
      <w:r w:rsidR="08163013">
        <w:t xml:space="preserve">. </w:t>
      </w:r>
      <w:r w:rsidR="08163013" w:rsidRPr="00273106">
        <w:t xml:space="preserve">Scotus odmítl statut </w:t>
      </w:r>
      <w:r w:rsidR="003A2C01">
        <w:t xml:space="preserve">aristotelské </w:t>
      </w:r>
      <w:r w:rsidR="08163013" w:rsidRPr="00273106">
        <w:t>substance jako první kategori</w:t>
      </w:r>
      <w:r w:rsidR="003A2C01">
        <w:t>e</w:t>
      </w:r>
      <w:r w:rsidR="00072E1D">
        <w:t xml:space="preserve"> jako základ nové metafyziky</w:t>
      </w:r>
      <w:r w:rsidR="003A2C01">
        <w:t xml:space="preserve">. Tím také padla </w:t>
      </w:r>
      <w:r w:rsidR="00CA5A3A">
        <w:t xml:space="preserve">v moderně </w:t>
      </w:r>
      <w:r w:rsidR="003A2C01">
        <w:t>vazba</w:t>
      </w:r>
      <w:r w:rsidR="08163013">
        <w:t xml:space="preserve"> </w:t>
      </w:r>
      <w:r w:rsidR="081942A4">
        <w:t xml:space="preserve">metafyzického </w:t>
      </w:r>
      <w:r w:rsidR="08163013">
        <w:t xml:space="preserve">dativu na hyparchickou existenci reálné věci. Tato jedinečná vazba na věc predikovanou v minulostním rázu bytí zajišťuje v aristotelské metafyzice </w:t>
      </w:r>
      <w:r w:rsidR="08163013" w:rsidRPr="00273106">
        <w:t>univoční jednotu jsoucna</w:t>
      </w:r>
      <w:r w:rsidR="08163013">
        <w:t xml:space="preserve"> </w:t>
      </w:r>
      <w:r w:rsidR="004447CC">
        <w:t xml:space="preserve">vytvořenou </w:t>
      </w:r>
      <w:r w:rsidR="08163013">
        <w:t>v rámci v</w:t>
      </w:r>
      <w:r w:rsidR="004447CC">
        <w:t xml:space="preserve"> kategoriální </w:t>
      </w:r>
      <w:r w:rsidR="08163013">
        <w:t>rodové predikace</w:t>
      </w:r>
      <w:r w:rsidR="08163013" w:rsidRPr="00273106">
        <w:t xml:space="preserve">. </w:t>
      </w:r>
      <w:r w:rsidR="00311549">
        <w:t xml:space="preserve">Scotus vzal </w:t>
      </w:r>
      <w:r w:rsidR="00372C5F">
        <w:t xml:space="preserve">model </w:t>
      </w:r>
      <w:r w:rsidR="00E2252F">
        <w:t>avicennistické parousie; b</w:t>
      </w:r>
      <w:r w:rsidR="08163013">
        <w:t>ezprostředně dané bytí jsoucna</w:t>
      </w:r>
      <w:r w:rsidR="00E2252F">
        <w:t xml:space="preserve"> </w:t>
      </w:r>
      <w:r w:rsidR="005B0201">
        <w:t xml:space="preserve">ve věcech </w:t>
      </w:r>
      <w:r w:rsidR="00E2252F">
        <w:t xml:space="preserve">se přímo a </w:t>
      </w:r>
      <w:r w:rsidR="00E2252F">
        <w:lastRenderedPageBreak/>
        <w:t xml:space="preserve">evidentně </w:t>
      </w:r>
      <w:r w:rsidR="08163013">
        <w:t>manifest</w:t>
      </w:r>
      <w:r w:rsidR="00E2252F">
        <w:t xml:space="preserve">uje </w:t>
      </w:r>
      <w:r w:rsidR="08163013">
        <w:t>v</w:t>
      </w:r>
      <w:r w:rsidR="00E2252F">
        <w:t> poznání moderních iluminátů</w:t>
      </w:r>
      <w:r w:rsidR="08163013">
        <w:t xml:space="preserve">. </w:t>
      </w:r>
      <w:r w:rsidR="08163013" w:rsidRPr="00273106">
        <w:t>Ale musí se vypořádat s</w:t>
      </w:r>
      <w:r w:rsidR="08163013">
        <w:t xml:space="preserve">e základní </w:t>
      </w:r>
      <w:r w:rsidR="08163013" w:rsidRPr="00273106">
        <w:t xml:space="preserve">námitkou </w:t>
      </w:r>
      <w:r w:rsidR="08163013" w:rsidRPr="0887572C">
        <w:rPr>
          <w:i/>
        </w:rPr>
        <w:t>Metafyziky</w:t>
      </w:r>
      <w:r w:rsidR="08163013" w:rsidRPr="00273106">
        <w:t xml:space="preserve">, že substance je první ve všech ohledech (πολλαχῶς μὲν οὖν λέγεται τὸ πρῶτον); jak v řádu definičního výměru, tak v řádu poznání, tak i v řádu aktuálního bytí v čase (πάντως ἡ οὐσία πρῶτον, καὶ λόγῳ καὶ γνώσει καὶ χρόνῳ, </w:t>
      </w:r>
      <w:r w:rsidR="08163013" w:rsidRPr="00273106">
        <w:rPr>
          <w:i/>
        </w:rPr>
        <w:t>Met</w:t>
      </w:r>
      <w:r w:rsidR="08163013" w:rsidRPr="00273106">
        <w:t>. 1028a32‒33</w:t>
      </w:r>
      <w:r w:rsidR="08163013">
        <w:fldChar w:fldCharType="begin"/>
      </w:r>
      <w:r w:rsidR="08163013">
        <w:instrText xml:space="preserve"> XE "Aristoteles:</w:instrText>
      </w:r>
      <w:r w:rsidR="08163013" w:rsidRPr="00435031">
        <w:rPr>
          <w:i/>
        </w:rPr>
        <w:instrText>Met</w:instrText>
      </w:r>
      <w:r w:rsidR="08163013" w:rsidRPr="00435031">
        <w:instrText>. 1028a32‒33</w:instrText>
      </w:r>
      <w:r w:rsidR="08163013">
        <w:instrText xml:space="preserve">" </w:instrText>
      </w:r>
      <w:r w:rsidR="08163013">
        <w:fldChar w:fldCharType="end"/>
      </w:r>
      <w:r w:rsidR="08163013" w:rsidRPr="00273106">
        <w:t xml:space="preserve">). </w:t>
      </w:r>
      <w:r w:rsidR="004378DE" w:rsidRPr="004378DE">
        <w:t xml:space="preserve">Základním problémem modernistů je časový primát druhé kategoriální substance, který je dán </w:t>
      </w:r>
      <w:r w:rsidR="004378DE">
        <w:t xml:space="preserve">impozicí </w:t>
      </w:r>
      <w:r w:rsidR="004378DE" w:rsidRPr="004378DE">
        <w:t xml:space="preserve">významu na základě kauzality prvních substancí. Tento řád tvoří základ predikace </w:t>
      </w:r>
      <w:r w:rsidR="004378DE" w:rsidRPr="004378DE">
        <w:rPr>
          <w:i/>
        </w:rPr>
        <w:t>per prius</w:t>
      </w:r>
      <w:r w:rsidR="004378DE" w:rsidRPr="004378DE">
        <w:t xml:space="preserve"> </w:t>
      </w:r>
      <w:r w:rsidR="004378DE">
        <w:t xml:space="preserve">a </w:t>
      </w:r>
      <w:r w:rsidR="004378DE" w:rsidRPr="004378DE">
        <w:t xml:space="preserve">zajišťuje následující prvky: pravdivý řád kategoriálních výroků; strukturu metafyziky jako první vědy; pravdivost deduktivního důkazu.  </w:t>
      </w:r>
      <w:r w:rsidR="0016765B">
        <w:t xml:space="preserve">Hyparchická existence </w:t>
      </w:r>
      <w:r w:rsidR="00DF3830">
        <w:t>danou fakticitou p</w:t>
      </w:r>
      <w:r w:rsidR="0016765B">
        <w:t xml:space="preserve">rvní substance a kategoriální význam druhé substance </w:t>
      </w:r>
      <w:r w:rsidR="004378DE">
        <w:t xml:space="preserve">dané </w:t>
      </w:r>
      <w:r w:rsidR="0016765B">
        <w:t xml:space="preserve">podle </w:t>
      </w:r>
      <w:r w:rsidR="0016765B" w:rsidRPr="0887572C">
        <w:rPr>
          <w:i/>
        </w:rPr>
        <w:t>Kategorií</w:t>
      </w:r>
      <w:r w:rsidR="0016765B">
        <w:rPr>
          <w:i/>
        </w:rPr>
        <w:t xml:space="preserve"> </w:t>
      </w:r>
      <w:r w:rsidR="00DF3830">
        <w:t>určují</w:t>
      </w:r>
      <w:r w:rsidR="0016765B">
        <w:t xml:space="preserve"> základní strukturu </w:t>
      </w:r>
      <w:r w:rsidR="004378DE" w:rsidRPr="0887572C">
        <w:rPr>
          <w:i/>
        </w:rPr>
        <w:t>Metafyziky</w:t>
      </w:r>
      <w:r w:rsidR="004378DE" w:rsidRPr="00273106">
        <w:t xml:space="preserve"> </w:t>
      </w:r>
      <w:r w:rsidR="0016765B">
        <w:t xml:space="preserve">a </w:t>
      </w:r>
      <w:r w:rsidR="0016765B" w:rsidRPr="0016765B">
        <w:rPr>
          <w:i/>
        </w:rPr>
        <w:t>Druhých Analytik</w:t>
      </w:r>
      <w:r w:rsidR="00670739">
        <w:t xml:space="preserve">. </w:t>
      </w:r>
      <w:r w:rsidR="004378DE" w:rsidRPr="00273106">
        <w:t xml:space="preserve">Existence substance je daná </w:t>
      </w:r>
      <w:r w:rsidR="004378DE" w:rsidRPr="00273106">
        <w:rPr>
          <w:i/>
        </w:rPr>
        <w:t>per prius</w:t>
      </w:r>
      <w:r w:rsidR="004378DE" w:rsidRPr="00273106">
        <w:t xml:space="preserve"> a z ní </w:t>
      </w:r>
      <w:r w:rsidR="004378DE" w:rsidRPr="00273106">
        <w:rPr>
          <w:i/>
        </w:rPr>
        <w:t>per posterius</w:t>
      </w:r>
      <w:r w:rsidR="004378DE" w:rsidRPr="00273106">
        <w:t xml:space="preserve"> vychází definice esence (</w:t>
      </w:r>
      <w:r w:rsidR="004378DE">
        <w:t>OBJ I, kap. 1.3</w:t>
      </w:r>
      <w:r w:rsidR="004378DE" w:rsidRPr="00273106">
        <w:t xml:space="preserve">). </w:t>
      </w:r>
      <w:r w:rsidR="00D3648F">
        <w:t>K</w:t>
      </w:r>
      <w:r w:rsidR="08163013" w:rsidRPr="00273106">
        <w:t>lasick</w:t>
      </w:r>
      <w:r w:rsidR="00D3648F">
        <w:t>á</w:t>
      </w:r>
      <w:r w:rsidR="08163013" w:rsidRPr="00273106">
        <w:t xml:space="preserve"> definice </w:t>
      </w:r>
      <w:r w:rsidR="08163013" w:rsidRPr="0887572C">
        <w:rPr>
          <w:i/>
        </w:rPr>
        <w:t>Druhých analytik</w:t>
      </w:r>
      <w:r w:rsidR="00D3648F">
        <w:t xml:space="preserve"> a </w:t>
      </w:r>
      <w:r w:rsidR="08163013" w:rsidRPr="00273106">
        <w:t xml:space="preserve">tím i </w:t>
      </w:r>
      <w:r w:rsidR="08163013" w:rsidRPr="0887572C">
        <w:rPr>
          <w:i/>
        </w:rPr>
        <w:t>Metafyziky</w:t>
      </w:r>
      <w:r w:rsidR="08163013">
        <w:t xml:space="preserve"> sleduj</w:t>
      </w:r>
      <w:r w:rsidR="00D3648F">
        <w:t xml:space="preserve">e </w:t>
      </w:r>
      <w:r w:rsidR="08163013">
        <w:t xml:space="preserve">působení </w:t>
      </w:r>
      <w:r w:rsidR="081942A4">
        <w:t xml:space="preserve">metafyzického </w:t>
      </w:r>
      <w:r w:rsidR="08163013">
        <w:t>dativu</w:t>
      </w:r>
      <w:r w:rsidR="08163013">
        <w:fldChar w:fldCharType="begin"/>
      </w:r>
      <w:r w:rsidR="08163013">
        <w:instrText xml:space="preserve"> XE "</w:instrText>
      </w:r>
      <w:r w:rsidR="08163013" w:rsidRPr="080E6890">
        <w:rPr>
          <w:i/>
        </w:rPr>
        <w:instrText xml:space="preserve">dativus </w:instrText>
      </w:r>
      <w:r w:rsidR="081942A4">
        <w:rPr>
          <w:i/>
        </w:rPr>
        <w:instrText>metaphysi</w:instrText>
      </w:r>
      <w:r w:rsidR="08163013" w:rsidRPr="080E6890">
        <w:rPr>
          <w:i/>
        </w:rPr>
        <w:instrText>cus</w:instrText>
      </w:r>
      <w:r w:rsidR="08163013">
        <w:instrText xml:space="preserve">" </w:instrText>
      </w:r>
      <w:r w:rsidR="08163013">
        <w:fldChar w:fldCharType="end"/>
      </w:r>
      <w:r w:rsidR="00D3648F">
        <w:t xml:space="preserve">. Pak platí, že </w:t>
      </w:r>
      <w:r w:rsidR="08163013">
        <w:t xml:space="preserve">hyparchická </w:t>
      </w:r>
      <w:r w:rsidR="08163013" w:rsidRPr="00273106">
        <w:t xml:space="preserve">existence </w:t>
      </w:r>
      <w:r w:rsidR="00D3648F">
        <w:t xml:space="preserve">reálné </w:t>
      </w:r>
      <w:r w:rsidR="08163013" w:rsidRPr="00273106">
        <w:t>věci předcház</w:t>
      </w:r>
      <w:r w:rsidR="00D3648F">
        <w:t xml:space="preserve">í </w:t>
      </w:r>
      <w:r w:rsidR="08163013" w:rsidRPr="00273106">
        <w:t xml:space="preserve">její </w:t>
      </w:r>
      <w:r w:rsidR="08163013">
        <w:t>predikovanou</w:t>
      </w:r>
      <w:r w:rsidR="00D3648F">
        <w:t xml:space="preserve"> univerzální </w:t>
      </w:r>
      <w:r w:rsidR="08163013" w:rsidRPr="00273106">
        <w:t xml:space="preserve">esenci (ἀνάγκη γὰρ ἐν τῷ ἑκάστου λόγῳ τὸν τῆς οὐσίας ἐνυπάρχειν, </w:t>
      </w:r>
      <w:r w:rsidR="08163013" w:rsidRPr="00273106">
        <w:rPr>
          <w:i/>
        </w:rPr>
        <w:t>Met</w:t>
      </w:r>
      <w:r w:rsidR="08163013">
        <w:t>. 1028a34‒</w:t>
      </w:r>
      <w:r w:rsidR="08163013" w:rsidRPr="00273106">
        <w:t>35</w:t>
      </w:r>
      <w:r w:rsidR="08163013">
        <w:fldChar w:fldCharType="begin"/>
      </w:r>
      <w:r w:rsidR="08163013">
        <w:instrText xml:space="preserve"> XE "Aristoteles:</w:instrText>
      </w:r>
      <w:r w:rsidR="08163013" w:rsidRPr="00435031">
        <w:rPr>
          <w:i/>
        </w:rPr>
        <w:instrText>Met</w:instrText>
      </w:r>
      <w:r w:rsidR="08163013">
        <w:instrText>. 1028a34</w:instrText>
      </w:r>
      <w:r w:rsidR="08163013" w:rsidRPr="00435031">
        <w:instrText>‒</w:instrText>
      </w:r>
      <w:r w:rsidR="08163013">
        <w:instrText xml:space="preserve">35" </w:instrText>
      </w:r>
      <w:r w:rsidR="08163013">
        <w:fldChar w:fldCharType="end"/>
      </w:r>
      <w:r w:rsidR="08163013" w:rsidRPr="00273106">
        <w:t xml:space="preserve">). Toto pořadí poprvé otočil </w:t>
      </w:r>
      <w:r w:rsidR="08163013">
        <w:t>Porfyri</w:t>
      </w:r>
      <w:r w:rsidR="08163013" w:rsidRPr="00273106">
        <w:t>us</w:t>
      </w:r>
      <w:r w:rsidR="08163013">
        <w:fldChar w:fldCharType="begin"/>
      </w:r>
      <w:r w:rsidR="08163013">
        <w:instrText xml:space="preserve"> XE "Porfyrius" </w:instrText>
      </w:r>
      <w:r w:rsidR="08163013">
        <w:fldChar w:fldCharType="end"/>
      </w:r>
      <w:r w:rsidR="08163013" w:rsidRPr="00273106">
        <w:t xml:space="preserve"> v termínu „zdvojené bytí</w:t>
      </w:r>
      <w:r w:rsidR="08163013">
        <w:fldChar w:fldCharType="begin"/>
      </w:r>
      <w:r w:rsidR="08163013">
        <w:instrText xml:space="preserve"> XE "</w:instrText>
      </w:r>
      <w:r w:rsidR="08163013" w:rsidRPr="000651FC">
        <w:instrText>zdvojení bytí</w:instrText>
      </w:r>
      <w:r w:rsidR="08163013">
        <w:instrText xml:space="preserve">" </w:instrText>
      </w:r>
      <w:r w:rsidR="08163013">
        <w:fldChar w:fldCharType="end"/>
      </w:r>
      <w:r w:rsidR="08163013">
        <w:t xml:space="preserve">“, v němž </w:t>
      </w:r>
      <w:r w:rsidR="00D3648F">
        <w:t>prohyparchick</w:t>
      </w:r>
      <w:r w:rsidR="08163013" w:rsidRPr="00273106">
        <w:t>é</w:t>
      </w:r>
      <w:r w:rsidR="08163013">
        <w:fldChar w:fldCharType="begin"/>
      </w:r>
      <w:r w:rsidR="08163013">
        <w:instrText xml:space="preserve"> XE "</w:instrText>
      </w:r>
      <w:r w:rsidR="08163013" w:rsidRPr="004874F8">
        <w:instrText>predikace:</w:instrText>
      </w:r>
      <w:r w:rsidR="00D3648F">
        <w:instrText>prohyparchick</w:instrText>
      </w:r>
      <w:r w:rsidR="08163013" w:rsidRPr="004874F8">
        <w:instrText>á</w:instrText>
      </w:r>
      <w:r w:rsidR="08163013">
        <w:instrText xml:space="preserve">" </w:instrText>
      </w:r>
      <w:r w:rsidR="08163013">
        <w:fldChar w:fldCharType="end"/>
      </w:r>
      <w:r w:rsidR="005F2738">
        <w:t xml:space="preserve"> bytí vytěsnilo Aristotelovu</w:t>
      </w:r>
      <w:r w:rsidR="08163013" w:rsidRPr="00273106">
        <w:t xml:space="preserve"> hyparchick</w:t>
      </w:r>
      <w:r w:rsidR="005F2738">
        <w:t>ou</w:t>
      </w:r>
      <w:r w:rsidR="08163013" w:rsidRPr="00273106">
        <w:t xml:space="preserve"> </w:t>
      </w:r>
      <w:r w:rsidR="005F2738">
        <w:t>substanci</w:t>
      </w:r>
      <w:r w:rsidR="08163013" w:rsidRPr="00273106">
        <w:t xml:space="preserve"> (</w:t>
      </w:r>
      <w:r w:rsidR="00510D33">
        <w:t xml:space="preserve">OBJ I, </w:t>
      </w:r>
      <w:r w:rsidR="08163013">
        <w:t>kap. 1.3</w:t>
      </w:r>
      <w:r w:rsidR="08163013" w:rsidRPr="00273106">
        <w:t xml:space="preserve">.1). </w:t>
      </w:r>
      <w:r w:rsidR="08163013">
        <w:t xml:space="preserve">Existence reálné první substance není důležitá pro novou metafyziku sledující bludnou cestu </w:t>
      </w:r>
      <w:r w:rsidR="08163013" w:rsidRPr="08BF237F">
        <w:rPr>
          <w:i/>
        </w:rPr>
        <w:t>Oxfordian Fallacy</w:t>
      </w:r>
      <w:r w:rsidR="08163013">
        <w:t xml:space="preserve">. Scotus zrušil kauzální </w:t>
      </w:r>
      <w:r w:rsidR="00752733">
        <w:t xml:space="preserve">primát </w:t>
      </w:r>
      <w:r w:rsidR="08163013">
        <w:t xml:space="preserve">první substance pro poznání daný skrze </w:t>
      </w:r>
      <w:r w:rsidR="081942A4">
        <w:t xml:space="preserve">metafyzický </w:t>
      </w:r>
      <w:r w:rsidR="08163013">
        <w:t xml:space="preserve">dativ a nahradil realitu čistou spekulací. Podívejme se, jak oxfordský komentář ke </w:t>
      </w:r>
      <w:r w:rsidR="08163013" w:rsidRPr="088B50F1">
        <w:rPr>
          <w:i/>
        </w:rPr>
        <w:t>Kategoriím</w:t>
      </w:r>
      <w:r w:rsidR="08163013">
        <w:t xml:space="preserve"> interpretuje uvedené části </w:t>
      </w:r>
      <w:r w:rsidR="08163013" w:rsidRPr="088B50F1">
        <w:rPr>
          <w:i/>
        </w:rPr>
        <w:t>Metafyziky</w:t>
      </w:r>
      <w:r w:rsidR="08163013">
        <w:t xml:space="preserve"> VII.1 zakládající centrální význam hyparchicky dané a kategoriálně predikované substance.</w:t>
      </w:r>
      <w:r w:rsidR="00263B24">
        <w:t xml:space="preserve"> Scotus vytvořil</w:t>
      </w:r>
      <w:r w:rsidR="08163013" w:rsidRPr="00273106">
        <w:t xml:space="preserve"> další verzi </w:t>
      </w:r>
      <w:r w:rsidR="08163013">
        <w:t xml:space="preserve">Porfyriova </w:t>
      </w:r>
      <w:r w:rsidR="08163013" w:rsidRPr="00273106">
        <w:t xml:space="preserve">zdvojeného bytí a </w:t>
      </w:r>
      <w:r w:rsidR="08163013">
        <w:t xml:space="preserve">tím </w:t>
      </w:r>
      <w:r w:rsidR="00263B24">
        <w:t>založil</w:t>
      </w:r>
      <w:r w:rsidR="08163013" w:rsidRPr="00273106">
        <w:t xml:space="preserve"> objektivní verzi první filosofie.</w:t>
      </w:r>
    </w:p>
    <w:p w:rsidR="08163013" w:rsidRDefault="08163013" w:rsidP="08163013">
      <w:pPr>
        <w:pStyle w:val="Citace"/>
      </w:pPr>
      <w:r w:rsidRPr="00273106">
        <w:rPr>
          <w:noProof/>
          <w:lang w:val="cs-CZ"/>
        </w:rPr>
        <w:t>„</w:t>
      </w:r>
      <w:r>
        <w:rPr>
          <w:noProof/>
          <w:lang w:val="cs-CZ"/>
        </w:rPr>
        <w:t>Aristoteles</w:t>
      </w:r>
      <w:r w:rsidRPr="00273106">
        <w:rPr>
          <w:noProof/>
          <w:lang w:val="cs-CZ"/>
        </w:rPr>
        <w:t xml:space="preserve"> </w:t>
      </w:r>
      <w:r>
        <w:rPr>
          <w:noProof/>
          <w:lang w:val="cs-CZ"/>
        </w:rPr>
        <w:t xml:space="preserve">říká na začátku sedmé knihy </w:t>
      </w:r>
      <w:r w:rsidRPr="08BC5A99">
        <w:rPr>
          <w:i/>
          <w:noProof/>
          <w:lang w:val="cs-CZ"/>
        </w:rPr>
        <w:t>Metafyziky</w:t>
      </w:r>
      <w:r>
        <w:rPr>
          <w:noProof/>
          <w:lang w:val="cs-CZ"/>
        </w:rPr>
        <w:t>, že '</w:t>
      </w:r>
      <w:r w:rsidRPr="00273106">
        <w:rPr>
          <w:noProof/>
          <w:lang w:val="cs-CZ"/>
        </w:rPr>
        <w:t>substan</w:t>
      </w:r>
      <w:r>
        <w:rPr>
          <w:noProof/>
          <w:lang w:val="cs-CZ"/>
        </w:rPr>
        <w:t>ce je pro poznání první mezi všemi jsoucny', což je třeba chápat nikoliv v řádu časové předchůdnosti, ale přirozenosti (</w:t>
      </w:r>
      <w:r w:rsidRPr="08A91234">
        <w:rPr>
          <w:i/>
          <w:noProof/>
        </w:rPr>
        <w:t>non intelligitur de prioritate temporis sed naturae</w:t>
      </w:r>
      <w:r>
        <w:rPr>
          <w:noProof/>
          <w:lang w:val="cs-CZ"/>
        </w:rPr>
        <w:t xml:space="preserve">), protože poznání </w:t>
      </w:r>
      <w:r w:rsidR="00AF544D">
        <w:rPr>
          <w:noProof/>
          <w:lang w:val="cs-CZ"/>
        </w:rPr>
        <w:t xml:space="preserve">substnce </w:t>
      </w:r>
      <w:r>
        <w:rPr>
          <w:noProof/>
          <w:lang w:val="cs-CZ"/>
        </w:rPr>
        <w:t>je nejdokonalejší (</w:t>
      </w:r>
      <w:r w:rsidRPr="08997609">
        <w:rPr>
          <w:i/>
          <w:noProof/>
        </w:rPr>
        <w:t>cognitio eius est perfectissima</w:t>
      </w:r>
      <w:r>
        <w:rPr>
          <w:noProof/>
          <w:lang w:val="cs-CZ"/>
        </w:rPr>
        <w:t xml:space="preserve">). Tuto pravdu potvrzuje i Avicenna tím, že definuje 'jsoucno' jako signifikaci danou vzhledem k tomu, co je primární, totiž </w:t>
      </w:r>
      <w:r w:rsidR="000D29CA">
        <w:rPr>
          <w:noProof/>
          <w:lang w:val="cs-CZ"/>
        </w:rPr>
        <w:t xml:space="preserve">k </w:t>
      </w:r>
      <w:r>
        <w:rPr>
          <w:noProof/>
          <w:lang w:val="cs-CZ"/>
        </w:rPr>
        <w:t xml:space="preserve">substanci.“ </w:t>
      </w:r>
      <w:r>
        <w:rPr>
          <w:rStyle w:val="Znakapoznpodarou"/>
        </w:rPr>
        <w:footnoteReference w:id="425"/>
      </w:r>
    </w:p>
    <w:p w:rsidR="00820ABD" w:rsidRDefault="08163013" w:rsidP="08163013">
      <w:r w:rsidRPr="00273106">
        <w:lastRenderedPageBreak/>
        <w:t xml:space="preserve">Citace vyloučila </w:t>
      </w:r>
      <w:r>
        <w:t xml:space="preserve">kauzální </w:t>
      </w:r>
      <w:r w:rsidRPr="00273106">
        <w:t xml:space="preserve">primát aktuální existence </w:t>
      </w:r>
      <w:r>
        <w:t xml:space="preserve">v čase </w:t>
      </w:r>
      <w:r w:rsidRPr="00273106">
        <w:t>(</w:t>
      </w:r>
      <w:r w:rsidRPr="00273106">
        <w:rPr>
          <w:i/>
        </w:rPr>
        <w:t>non intelligitur de prioritate temporis</w:t>
      </w:r>
      <w:r w:rsidRPr="00273106">
        <w:t xml:space="preserve">) ve prospěch </w:t>
      </w:r>
      <w:r>
        <w:t xml:space="preserve">věčné </w:t>
      </w:r>
      <w:r w:rsidRPr="00273106">
        <w:t>esence vyjadřující plnost poznání (</w:t>
      </w:r>
      <w:r w:rsidRPr="00273106">
        <w:rPr>
          <w:i/>
        </w:rPr>
        <w:t>naturae, quod cognitio eius est perfectissima</w:t>
      </w:r>
      <w:r w:rsidRPr="00273106">
        <w:t xml:space="preserve">). Komentář redukuje výše uvedenou výpověď </w:t>
      </w:r>
      <w:r w:rsidRPr="08BC5A99">
        <w:rPr>
          <w:i/>
        </w:rPr>
        <w:t>Metafyziky</w:t>
      </w:r>
      <w:r w:rsidRPr="00273106">
        <w:t xml:space="preserve"> Z</w:t>
      </w:r>
      <w:r>
        <w:t>.</w:t>
      </w:r>
      <w:r w:rsidRPr="00273106">
        <w:t xml:space="preserve">1 o primátu </w:t>
      </w:r>
      <w:r>
        <w:t xml:space="preserve">první </w:t>
      </w:r>
      <w:r w:rsidRPr="00273106">
        <w:t>substance</w:t>
      </w:r>
      <w:r>
        <w:fldChar w:fldCharType="begin"/>
      </w:r>
      <w:r>
        <w:instrText xml:space="preserve"> XE "</w:instrText>
      </w:r>
      <w:r w:rsidRPr="00DE2A32">
        <w:instrText>substance</w:instrText>
      </w:r>
      <w:r>
        <w:instrText xml:space="preserve">:první" </w:instrText>
      </w:r>
      <w:r>
        <w:fldChar w:fldCharType="end"/>
      </w:r>
      <w:r w:rsidRPr="00273106">
        <w:t xml:space="preserve"> pouze na substanci jako první princip poznání (</w:t>
      </w:r>
      <w:r w:rsidRPr="00273106">
        <w:rPr>
          <w:i/>
        </w:rPr>
        <w:t>substantia est primum omnium entium cognitione</w:t>
      </w:r>
      <w:r w:rsidRPr="00273106">
        <w:t xml:space="preserve">). </w:t>
      </w:r>
      <w:r>
        <w:t xml:space="preserve">Scotus pokračuje v linii </w:t>
      </w:r>
      <w:r w:rsidRPr="009860BC">
        <w:rPr>
          <w:i/>
        </w:rPr>
        <w:t>Oxfordian Fallacy</w:t>
      </w:r>
      <w:r>
        <w:rPr>
          <w:i/>
        </w:rPr>
        <w:fldChar w:fldCharType="begin"/>
      </w:r>
      <w:r>
        <w:instrText xml:space="preserve"> XE "</w:instrText>
      </w:r>
      <w:r w:rsidRPr="0015798D">
        <w:rPr>
          <w:i/>
        </w:rPr>
        <w:instrText>Oxfordian Fallacy:</w:instrText>
      </w:r>
      <w:r w:rsidRPr="00FB0E66">
        <w:instrText>Scotus</w:instrText>
      </w:r>
      <w:r>
        <w:instrText xml:space="preserve">" </w:instrText>
      </w:r>
      <w:r>
        <w:rPr>
          <w:i/>
        </w:rPr>
        <w:fldChar w:fldCharType="end"/>
      </w:r>
      <w:r>
        <w:t xml:space="preserve"> a redukuje reálnou substanci na univerzální esenci. </w:t>
      </w:r>
      <w:r w:rsidRPr="00273106">
        <w:t xml:space="preserve">Primát </w:t>
      </w:r>
      <w:r>
        <w:t>v definici</w:t>
      </w:r>
      <w:r w:rsidRPr="00273106">
        <w:t xml:space="preserve"> se už nevztahuje k Aristotelově substanci jako první kategorii</w:t>
      </w:r>
      <w:r>
        <w:t xml:space="preserve"> predikované vzhledem k reálné první substanci</w:t>
      </w:r>
      <w:r w:rsidRPr="00273106">
        <w:t xml:space="preserve">, ale k Avicennově esenci </w:t>
      </w:r>
      <w:r>
        <w:t>poznané</w:t>
      </w:r>
      <w:r w:rsidRPr="00273106">
        <w:t xml:space="preserve"> </w:t>
      </w:r>
      <w:r>
        <w:t xml:space="preserve">v modu </w:t>
      </w:r>
      <w:r w:rsidRPr="008A0AD8">
        <w:rPr>
          <w:i/>
        </w:rPr>
        <w:t>per prius</w:t>
      </w:r>
      <w:r>
        <w:t xml:space="preserve"> </w:t>
      </w:r>
      <w:r w:rsidRPr="00273106">
        <w:t>(</w:t>
      </w:r>
      <w:r w:rsidRPr="00273106">
        <w:rPr>
          <w:i/>
        </w:rPr>
        <w:t>quod est primum, scilicet substantia</w:t>
      </w:r>
      <w:r w:rsidRPr="00273106">
        <w:t xml:space="preserve">). </w:t>
      </w:r>
      <w:r>
        <w:t xml:space="preserve">Tato záměna Aristotelovy a Averroesovy substance za Avicennovu esenci má charakter epochálního </w:t>
      </w:r>
      <w:r w:rsidRPr="08712540">
        <w:rPr>
          <w:i/>
        </w:rPr>
        <w:t>Irrtum</w:t>
      </w:r>
      <w:r w:rsidR="00317F5E">
        <w:rPr>
          <w:i/>
        </w:rPr>
        <w:fldChar w:fldCharType="begin"/>
      </w:r>
      <w:r w:rsidR="00317F5E">
        <w:instrText xml:space="preserve"> XE "</w:instrText>
      </w:r>
      <w:r w:rsidR="00317F5E" w:rsidRPr="00DC39E8">
        <w:rPr>
          <w:i/>
        </w:rPr>
        <w:instrText>Irrtum</w:instrText>
      </w:r>
      <w:r w:rsidR="00317F5E">
        <w:instrText xml:space="preserve">" </w:instrText>
      </w:r>
      <w:r w:rsidR="00317F5E">
        <w:rPr>
          <w:i/>
        </w:rPr>
        <w:fldChar w:fldCharType="end"/>
      </w:r>
      <w:r>
        <w:t xml:space="preserve">, které založilo druhou metafyziku. Ideální </w:t>
      </w:r>
      <w:r w:rsidRPr="00273106">
        <w:t xml:space="preserve">bytí esence vytěsnilo kontingentní bytí aktuální </w:t>
      </w:r>
      <w:r>
        <w:t xml:space="preserve">první </w:t>
      </w:r>
      <w:r w:rsidRPr="00273106">
        <w:t>substance</w:t>
      </w:r>
      <w:r>
        <w:t xml:space="preserve"> a t</w:t>
      </w:r>
      <w:r w:rsidRPr="00273106">
        <w:t xml:space="preserve">ím vznikl nový kategoriální statut </w:t>
      </w:r>
      <w:r w:rsidR="00F973F5">
        <w:t>„</w:t>
      </w:r>
      <w:r w:rsidRPr="00273106">
        <w:t>substance</w:t>
      </w:r>
      <w:r w:rsidR="00F973F5">
        <w:t>–</w:t>
      </w:r>
      <w:r>
        <w:t>esence</w:t>
      </w:r>
      <w:r w:rsidR="00F973F5">
        <w:t>“</w:t>
      </w:r>
      <w:r w:rsidRPr="00273106">
        <w:t xml:space="preserve"> odlišný od Aristotela. </w:t>
      </w:r>
      <w:r w:rsidR="005E338C">
        <w:t xml:space="preserve">Po sofistické </w:t>
      </w:r>
      <w:r>
        <w:t xml:space="preserve">výměně abstraktní esence za reálnou substanci začne v plné </w:t>
      </w:r>
      <w:r w:rsidR="004F5AC6">
        <w:t xml:space="preserve">moderní a objektivní </w:t>
      </w:r>
      <w:r>
        <w:t xml:space="preserve">míře platit Alexandrova teze. Existuje tolik druhů filosofie, kolik je druhů </w:t>
      </w:r>
      <w:r w:rsidR="002913F4">
        <w:t>„</w:t>
      </w:r>
      <w:r>
        <w:t>substancí</w:t>
      </w:r>
      <w:r w:rsidR="002913F4">
        <w:t xml:space="preserve">“ jako </w:t>
      </w:r>
      <w:r w:rsidR="002913F4" w:rsidRPr="00563211">
        <w:rPr>
          <w:i/>
        </w:rPr>
        <w:t>tertium ens</w:t>
      </w:r>
      <w:r>
        <w:t>. Pak je třeba najít první určení substance v řádu prvních princip</w:t>
      </w:r>
      <w:r w:rsidR="006A4CCA">
        <w:t>ů poznání, protože to je oblast metafyziky jako první vědy. Jsoucno</w:t>
      </w:r>
      <w:r>
        <w:t xml:space="preserve"> </w:t>
      </w:r>
      <w:r w:rsidR="006A4CCA">
        <w:t xml:space="preserve">se </w:t>
      </w:r>
      <w:r>
        <w:t>nahl</w:t>
      </w:r>
      <w:r w:rsidR="006A4CCA">
        <w:t xml:space="preserve">íží </w:t>
      </w:r>
      <w:r>
        <w:t>v jeho čisté poznatelnosti, a ne v</w:t>
      </w:r>
      <w:r w:rsidR="006A4CCA">
        <w:t> jako reálná první substance</w:t>
      </w:r>
      <w:r>
        <w:t>. Metafyzické p</w:t>
      </w:r>
      <w:r w:rsidRPr="00273106">
        <w:t xml:space="preserve">oznání reality </w:t>
      </w:r>
      <w:r>
        <w:t xml:space="preserve">už </w:t>
      </w:r>
      <w:r w:rsidRPr="00273106">
        <w:t>nemá kategoriální charakter, ale objektivní</w:t>
      </w:r>
      <w:r>
        <w:t xml:space="preserve">, protože je vztaženo k primátu poznané esence. Metafyzická predikace </w:t>
      </w:r>
      <w:r>
        <w:rPr>
          <w:lang w:eastAsia="en-US"/>
        </w:rPr>
        <w:t xml:space="preserve">esence má </w:t>
      </w:r>
      <w:r w:rsidR="0021600D">
        <w:rPr>
          <w:lang w:eastAsia="en-US"/>
        </w:rPr>
        <w:t xml:space="preserve">z hlediska Aristotela </w:t>
      </w:r>
      <w:r>
        <w:rPr>
          <w:lang w:eastAsia="en-US"/>
        </w:rPr>
        <w:t xml:space="preserve">zajištěnu hyparchickou predikaci jen pro logickou abstrakci danou </w:t>
      </w:r>
      <w:r w:rsidRPr="08AE32A6">
        <w:rPr>
          <w:i/>
          <w:lang w:eastAsia="en-US"/>
        </w:rPr>
        <w:t>simpliciter</w:t>
      </w:r>
      <w:r w:rsidR="00B25C2A">
        <w:rPr>
          <w:lang w:eastAsia="en-US"/>
        </w:rPr>
        <w:t xml:space="preserve"> v mysli </w:t>
      </w:r>
      <w:r w:rsidRPr="00273106">
        <w:t>(</w:t>
      </w:r>
      <w:r w:rsidR="00B25C2A">
        <w:t>OBJ II, kap. 3.1.1</w:t>
      </w:r>
      <w:r>
        <w:t>)</w:t>
      </w:r>
      <w:r>
        <w:rPr>
          <w:lang w:eastAsia="en-US"/>
        </w:rPr>
        <w:t xml:space="preserve">. Z hlediska poznání reálného světa podle </w:t>
      </w:r>
      <w:r w:rsidRPr="08CC46AB">
        <w:rPr>
          <w:i/>
          <w:lang w:eastAsia="en-US"/>
        </w:rPr>
        <w:t>Druhých analytik</w:t>
      </w:r>
      <w:r>
        <w:rPr>
          <w:lang w:eastAsia="en-US"/>
        </w:rPr>
        <w:t xml:space="preserve"> má predikace skrze esenciální definici platnost hypotetického vědeckého důkazu, protože nepredikuje reálnou kauzalitu</w:t>
      </w:r>
      <w:r>
        <w:t xml:space="preserve">. Scotus vřadil Avicennovu esenci do definice první vědy podle </w:t>
      </w:r>
      <w:r w:rsidRPr="083B5D68">
        <w:rPr>
          <w:i/>
        </w:rPr>
        <w:t>Metafyziky</w:t>
      </w:r>
      <w:r>
        <w:t xml:space="preserve"> Z.1, kde dostala status neoplatonské atomární substance dané v porretánském modu </w:t>
      </w:r>
      <w:r w:rsidR="00DA0D3D">
        <w:t>„</w:t>
      </w:r>
      <w:r w:rsidRPr="08D92E48">
        <w:rPr>
          <w:i/>
        </w:rPr>
        <w:t>semel</w:t>
      </w:r>
      <w:r>
        <w:t>‒</w:t>
      </w:r>
      <w:r w:rsidRPr="08D92E48">
        <w:rPr>
          <w:i/>
        </w:rPr>
        <w:t>semper</w:t>
      </w:r>
      <w:r w:rsidR="00DA0D3D">
        <w:t>“</w:t>
      </w:r>
      <w:r>
        <w:t xml:space="preserve">. Tím vypadlo z metafyziky základní určení první substance dané hyparchicky v modu </w:t>
      </w:r>
      <w:r w:rsidR="00DA0D3D">
        <w:t>„</w:t>
      </w:r>
      <w:r w:rsidR="08A649EB">
        <w:rPr>
          <w:i/>
        </w:rPr>
        <w:t>ex in</w:t>
      </w:r>
      <w:r w:rsidRPr="08127C82">
        <w:rPr>
          <w:i/>
        </w:rPr>
        <w:t>mediatis</w:t>
      </w:r>
      <w:r w:rsidR="00DA0D3D">
        <w:t>“</w:t>
      </w:r>
      <w:r>
        <w:t>, což Averroes vyčítal Avicennovi a Alexandrovi (</w:t>
      </w:r>
      <w:r w:rsidR="0021600D">
        <w:t xml:space="preserve">OBJ I, </w:t>
      </w:r>
      <w:r>
        <w:t xml:space="preserve">kap. 2.4.1). Kompletní vědecký důkaz podle </w:t>
      </w:r>
      <w:r w:rsidRPr="08706BCB">
        <w:rPr>
          <w:i/>
        </w:rPr>
        <w:t>Druhých analytik</w:t>
      </w:r>
      <w:r>
        <w:t xml:space="preserve"> je daný predikací z reality, protože první substance nejprve působí kauzálně </w:t>
      </w:r>
      <w:r w:rsidRPr="00273106">
        <w:t>(</w:t>
      </w:r>
      <w:r w:rsidR="00875FBB">
        <w:t xml:space="preserve">viz </w:t>
      </w:r>
      <w:r w:rsidRPr="08D3313F">
        <w:rPr>
          <w:i/>
        </w:rPr>
        <w:t>Anal. Post.</w:t>
      </w:r>
      <w:r>
        <w:t xml:space="preserve"> 84a</w:t>
      </w:r>
      <w:r w:rsidR="00DA0D3D">
        <w:t>13–</w:t>
      </w:r>
      <w:r>
        <w:t>14</w:t>
      </w:r>
      <w:r>
        <w:fldChar w:fldCharType="begin"/>
      </w:r>
      <w:r>
        <w:instrText xml:space="preserve"> XE "Aristoteles:</w:instrText>
      </w:r>
      <w:r w:rsidRPr="08FB7F27">
        <w:rPr>
          <w:i/>
        </w:rPr>
        <w:instrText>Anal. Post.</w:instrText>
      </w:r>
      <w:r>
        <w:instrText xml:space="preserve"> 84a</w:instrText>
      </w:r>
      <w:r w:rsidR="00DA0D3D">
        <w:instrText>13–</w:instrText>
      </w:r>
      <w:r>
        <w:instrText xml:space="preserve">14" </w:instrText>
      </w:r>
      <w:r>
        <w:fldChar w:fldCharType="end"/>
      </w:r>
      <w:r>
        <w:t xml:space="preserve">). Tomuto časovému primátu reálné existence před univerzální esencí přesně odpovídá definice první vědy o substanci v modu </w:t>
      </w:r>
      <w:r w:rsidR="081942A4">
        <w:t xml:space="preserve">metafyzického </w:t>
      </w:r>
      <w:r>
        <w:lastRenderedPageBreak/>
        <w:t xml:space="preserve">dativu podle výše citované </w:t>
      </w:r>
      <w:r w:rsidRPr="086034B1">
        <w:rPr>
          <w:i/>
        </w:rPr>
        <w:t>Metafyziky</w:t>
      </w:r>
      <w:r>
        <w:t xml:space="preserve"> Z.1. Uvedená definice první vědy shrnuje všechny druhy poznání substance z hlediska trojího primátu substance.</w:t>
      </w:r>
      <w:r w:rsidRPr="08763488">
        <w:t xml:space="preserve"> </w:t>
      </w:r>
      <w:r>
        <w:t>Zahrnuje časově předchůdnou hyparchickou existenci první substance v realitě (</w:t>
      </w:r>
      <w:r w:rsidRPr="00273106">
        <w:t xml:space="preserve">λόγῳ καὶ γνώσει καὶ χρόνῳ, </w:t>
      </w:r>
      <w:r w:rsidRPr="00273106">
        <w:rPr>
          <w:i/>
        </w:rPr>
        <w:t>Met</w:t>
      </w:r>
      <w:r w:rsidRPr="00273106">
        <w:t>. 1028a32‒33</w:t>
      </w:r>
      <w:r>
        <w:fldChar w:fldCharType="begin"/>
      </w:r>
      <w:r>
        <w:instrText xml:space="preserve"> XE "Aristoteles:</w:instrText>
      </w:r>
      <w:r w:rsidRPr="00435031">
        <w:rPr>
          <w:i/>
        </w:rPr>
        <w:instrText>Met</w:instrText>
      </w:r>
      <w:r w:rsidRPr="00435031">
        <w:instrText>. 1028a32‒33</w:instrText>
      </w:r>
      <w:r>
        <w:instrText xml:space="preserve">" </w:instrText>
      </w:r>
      <w:r>
        <w:fldChar w:fldCharType="end"/>
      </w:r>
      <w:r w:rsidRPr="00273106">
        <w:t>)</w:t>
      </w:r>
      <w:r>
        <w:t>. Vědecké poznání predikované z hyparchicky dané kauzality je univerzálně a kategoriálně signifikováno jako esenciální definice daná skrze druhou substanci</w:t>
      </w:r>
      <w:r w:rsidRPr="00273106">
        <w:t>.</w:t>
      </w:r>
      <w:r>
        <w:t xml:space="preserve"> Pak je metafyzika opravdu první vědou o </w:t>
      </w:r>
      <w:r w:rsidR="004E40AD">
        <w:t xml:space="preserve">substanci </w:t>
      </w:r>
      <w:r w:rsidR="004E40AD" w:rsidRPr="004E40AD">
        <w:rPr>
          <w:i/>
        </w:rPr>
        <w:t>qua</w:t>
      </w:r>
      <w:r w:rsidR="004E40AD">
        <w:t xml:space="preserve"> substanci</w:t>
      </w:r>
      <w:r>
        <w:t>, protože obsahuje primát první substance ve všech podobách</w:t>
      </w:r>
      <w:r w:rsidR="00817E5E">
        <w:t>. Obraťme toto pořadí. C</w:t>
      </w:r>
      <w:r>
        <w:t xml:space="preserve">itovaná věta z </w:t>
      </w:r>
      <w:r w:rsidRPr="08241C11">
        <w:rPr>
          <w:i/>
        </w:rPr>
        <w:t>Metafyziky</w:t>
      </w:r>
      <w:r>
        <w:t xml:space="preserve"> Z.1 chápe poznání substance </w:t>
      </w:r>
      <w:r w:rsidR="00817E5E">
        <w:t xml:space="preserve">také </w:t>
      </w:r>
      <w:r>
        <w:t xml:space="preserve">z hlediska již završené metafyzické abstrakce, proto začíná esenciálním výměrem substance. Ale reálné poznání </w:t>
      </w:r>
      <w:r w:rsidR="00646FA1">
        <w:t>sv</w:t>
      </w:r>
      <w:r w:rsidR="00655995">
        <w:t xml:space="preserve">ěta (biologie, fyzika atd.) </w:t>
      </w:r>
      <w:r>
        <w:t>vedoucí k první vědě o substanci běží přesně opačně</w:t>
      </w:r>
      <w:r w:rsidR="00646FA1">
        <w:t xml:space="preserve">. Nejprve </w:t>
      </w:r>
      <w:r>
        <w:t xml:space="preserve">platí </w:t>
      </w:r>
      <w:r w:rsidR="081942A4">
        <w:t xml:space="preserve">metafyzický </w:t>
      </w:r>
      <w:r>
        <w:t>dativ sledující s Parmenidem dráhu reálného slunce po obloze</w:t>
      </w:r>
      <w:r w:rsidR="00646FA1">
        <w:t xml:space="preserve"> </w:t>
      </w:r>
      <w:r w:rsidR="00646FA1">
        <w:rPr>
          <w:szCs w:val="24"/>
          <w:lang w:val="de-LU"/>
        </w:rPr>
        <w:t>(</w:t>
      </w:r>
      <w:r w:rsidR="00646FA1" w:rsidRPr="00B5655C">
        <w:rPr>
          <w:i/>
          <w:szCs w:val="24"/>
          <w:lang w:val="de-LU"/>
        </w:rPr>
        <w:t>dativus principalis</w:t>
      </w:r>
      <w:r w:rsidR="00646FA1">
        <w:rPr>
          <w:i/>
          <w:szCs w:val="24"/>
          <w:lang w:val="de-LU"/>
        </w:rPr>
        <w:fldChar w:fldCharType="begin"/>
      </w:r>
      <w:r w:rsidR="00646FA1">
        <w:instrText xml:space="preserve"> XE "</w:instrText>
      </w:r>
      <w:r w:rsidR="00646FA1" w:rsidRPr="00563E57">
        <w:rPr>
          <w:i/>
          <w:szCs w:val="24"/>
          <w:lang w:val="de-LU"/>
        </w:rPr>
        <w:instrText>dativus principalis</w:instrText>
      </w:r>
      <w:r w:rsidR="00646FA1">
        <w:instrText xml:space="preserve">" </w:instrText>
      </w:r>
      <w:r w:rsidR="00646FA1">
        <w:rPr>
          <w:i/>
          <w:szCs w:val="24"/>
          <w:lang w:val="de-LU"/>
        </w:rPr>
        <w:fldChar w:fldCharType="end"/>
      </w:r>
      <w:r w:rsidR="00646FA1">
        <w:rPr>
          <w:szCs w:val="24"/>
          <w:lang w:val="de-LU"/>
        </w:rPr>
        <w:t>)</w:t>
      </w:r>
      <w:r>
        <w:t>. Věci nejprve jsou aktuálně-fyzikálně, proto na sebe mohou kauzálně působit (</w:t>
      </w:r>
      <w:r w:rsidRPr="08983A72">
        <w:rPr>
          <w:i/>
        </w:rPr>
        <w:t>Fyzika</w:t>
      </w:r>
      <w:r>
        <w:t>). Tyto první substance můžeme adekvátně poznat (</w:t>
      </w:r>
      <w:r w:rsidRPr="08AA05D3">
        <w:rPr>
          <w:i/>
        </w:rPr>
        <w:t>De anima</w:t>
      </w:r>
      <w:r>
        <w:t>), logicky definovat jejich abstraktní vztahy (</w:t>
      </w:r>
      <w:r w:rsidRPr="08E14616">
        <w:rPr>
          <w:i/>
        </w:rPr>
        <w:t>De interpretatione</w:t>
      </w:r>
      <w:r>
        <w:t>), správně predikovat vlastnosti substance (</w:t>
      </w:r>
      <w:r w:rsidRPr="08A974AF">
        <w:rPr>
          <w:i/>
        </w:rPr>
        <w:t>Kategorie</w:t>
      </w:r>
      <w:r>
        <w:t>) a také pravdivě vědecky soudit skrze pozorování reálné kauzality (</w:t>
      </w:r>
      <w:r w:rsidRPr="08AA05D3">
        <w:rPr>
          <w:i/>
        </w:rPr>
        <w:t>Druhé analytiky</w:t>
      </w:r>
      <w:r>
        <w:t>). A nakonec můžeme substanci danou v takto vystavěné metafyzické abstrakci také esenciálně-univerzálně definovat ve správně vybudované první vědě o jsoucnu (</w:t>
      </w:r>
      <w:r w:rsidRPr="08983A72">
        <w:rPr>
          <w:i/>
        </w:rPr>
        <w:t>Metafyzika</w:t>
      </w:r>
      <w:r>
        <w:t xml:space="preserve"> Γ a Ζ). Scotus zrušil tuto základní architektonickou výstavbu první vědy garanto</w:t>
      </w:r>
      <w:r w:rsidR="00820ABD">
        <w:t>vanou Filosofem a Komentátorem.</w:t>
      </w:r>
    </w:p>
    <w:p w:rsidR="004B552D" w:rsidRDefault="00EA0B3B" w:rsidP="004B552D">
      <w:pPr>
        <w:ind w:firstLine="397"/>
      </w:pPr>
      <w:r>
        <w:t>Sofistická transformace</w:t>
      </w:r>
      <w:r w:rsidR="08163013">
        <w:t xml:space="preserve"> univerzální esence na kategoriálně predikovanou druhou substanci </w:t>
      </w:r>
      <w:r>
        <w:t>vytvořila n</w:t>
      </w:r>
      <w:r w:rsidR="08163013">
        <w:t>ové jsoucno třetího druhu</w:t>
      </w:r>
      <w:r>
        <w:t xml:space="preserve">. To </w:t>
      </w:r>
      <w:r w:rsidR="08163013">
        <w:t>nahradilo hyparchickou první substanci a na ni navázanou univoční kategoriální predikaci</w:t>
      </w:r>
      <w:r w:rsidR="08163013" w:rsidRPr="00273106">
        <w:t xml:space="preserve">. </w:t>
      </w:r>
      <w:r w:rsidR="00391E66">
        <w:t xml:space="preserve">Scotus pojal </w:t>
      </w:r>
      <w:r w:rsidR="08163013">
        <w:t>Aristotelov</w:t>
      </w:r>
      <w:r w:rsidR="00391E66">
        <w:t>u</w:t>
      </w:r>
      <w:r w:rsidR="08163013">
        <w:t xml:space="preserve"> metafyzik</w:t>
      </w:r>
      <w:r w:rsidR="00391E66">
        <w:t xml:space="preserve">u </w:t>
      </w:r>
      <w:r w:rsidR="08163013">
        <w:t xml:space="preserve">z pozice neoplatonismu, protože predikace </w:t>
      </w:r>
      <w:r w:rsidR="08163013" w:rsidRPr="00F93CDC">
        <w:rPr>
          <w:i/>
        </w:rPr>
        <w:t>ad unum</w:t>
      </w:r>
      <w:r w:rsidR="08163013">
        <w:t xml:space="preserve"> jde mimo realitu první substance</w:t>
      </w:r>
      <w:r w:rsidR="08163013">
        <w:fldChar w:fldCharType="begin"/>
      </w:r>
      <w:r w:rsidR="08163013">
        <w:instrText xml:space="preserve"> XE "</w:instrText>
      </w:r>
      <w:r w:rsidR="08163013" w:rsidRPr="00B611AB">
        <w:instrText>metafyzika:Scotus</w:instrText>
      </w:r>
      <w:r w:rsidR="08163013">
        <w:instrText xml:space="preserve">" </w:instrText>
      </w:r>
      <w:r w:rsidR="08163013">
        <w:fldChar w:fldCharType="end"/>
      </w:r>
      <w:r w:rsidR="00706664">
        <w:t>. Dedukce</w:t>
      </w:r>
      <w:r w:rsidR="08163013">
        <w:t xml:space="preserve"> </w:t>
      </w:r>
      <w:r w:rsidR="00706664">
        <w:t xml:space="preserve">začíná </w:t>
      </w:r>
      <w:r w:rsidR="08163013">
        <w:t xml:space="preserve">od metafyzicky dané esence dané </w:t>
      </w:r>
      <w:r w:rsidR="08163013" w:rsidRPr="08305F04">
        <w:rPr>
          <w:i/>
        </w:rPr>
        <w:t>per prius</w:t>
      </w:r>
      <w:r w:rsidR="08163013">
        <w:t xml:space="preserve"> a jde k reálné věci dané </w:t>
      </w:r>
      <w:r w:rsidR="08163013" w:rsidRPr="086C5C30">
        <w:rPr>
          <w:i/>
        </w:rPr>
        <w:t>per posterius</w:t>
      </w:r>
      <w:r w:rsidR="08163013">
        <w:t>. Kritický filosof Aristoteles naopak skončil u výsledné abstrahované substance jako základu první vědy tím, že měl garantováno její pravdivé vědecké poznání z reality podle metafyzické abstrakce. Stejnou metafyzickou chybu udělal podle Sigera také avicennista Ak</w:t>
      </w:r>
      <w:r w:rsidR="00BD1E68">
        <w:t>vinský při zkoumání duše (kap. 4</w:t>
      </w:r>
      <w:r w:rsidR="08163013">
        <w:t xml:space="preserve">.5.4). </w:t>
      </w:r>
      <w:r w:rsidR="08163013" w:rsidRPr="00273106">
        <w:t>Scotus našel hned na začátku své myslitelské dráhy nový náhled na jednotu jsoucna mimo klasické kategorie</w:t>
      </w:r>
      <w:r w:rsidR="08163013">
        <w:t xml:space="preserve">. Postupoval stejně dogmaticky jako Akvinský. </w:t>
      </w:r>
      <w:r w:rsidR="08163013" w:rsidRPr="00273106">
        <w:t>Smysl substance je daný nasvícením zezadu</w:t>
      </w:r>
      <w:r w:rsidR="00C945EE">
        <w:t>,</w:t>
      </w:r>
      <w:r w:rsidR="08163013" w:rsidRPr="00273106">
        <w:t xml:space="preserve"> od </w:t>
      </w:r>
      <w:r w:rsidR="08163013">
        <w:t>parousie</w:t>
      </w:r>
      <w:r w:rsidR="08163013">
        <w:fldChar w:fldCharType="begin"/>
      </w:r>
      <w:r w:rsidR="08163013">
        <w:instrText xml:space="preserve"> XE "</w:instrText>
      </w:r>
      <w:r w:rsidR="08163013" w:rsidRPr="08D65175">
        <w:instrText>parousie</w:instrText>
      </w:r>
      <w:r w:rsidR="08163013">
        <w:instrText xml:space="preserve">" </w:instrText>
      </w:r>
      <w:r w:rsidR="08163013">
        <w:fldChar w:fldCharType="end"/>
      </w:r>
      <w:r w:rsidR="08163013">
        <w:t xml:space="preserve"> jsoucího jako jsoucího. </w:t>
      </w:r>
      <w:r w:rsidR="08163013" w:rsidRPr="00273106">
        <w:t xml:space="preserve">Scotus nehlásá </w:t>
      </w:r>
      <w:r w:rsidR="08163013">
        <w:t xml:space="preserve">augustiniánský </w:t>
      </w:r>
      <w:r w:rsidR="08163013" w:rsidRPr="00273106">
        <w:lastRenderedPageBreak/>
        <w:t>avicennismus daný ve škole druhého averroismu</w:t>
      </w:r>
      <w:r w:rsidR="00FE2061">
        <w:t xml:space="preserve">. Je to </w:t>
      </w:r>
      <w:r w:rsidR="08163013">
        <w:t>moderní aristotelik</w:t>
      </w:r>
      <w:r w:rsidR="00FE2061">
        <w:t xml:space="preserve"> </w:t>
      </w:r>
      <w:r w:rsidR="08163013">
        <w:t>ovlivněný oxfordským tomismem z Grossetesteho školy a pařížským tomismem z Aegidiovy školy</w:t>
      </w:r>
      <w:r w:rsidR="08163013" w:rsidRPr="00273106">
        <w:t>. Nová metafyzika odmítá autonomní bytí pouhé formy</w:t>
      </w:r>
      <w:r w:rsidR="08163013">
        <w:t xml:space="preserve"> nebo porretánské hypostáze</w:t>
      </w:r>
      <w:r w:rsidR="08163013" w:rsidRPr="00273106">
        <w:t xml:space="preserve">, protože to by znamenalo návrat do </w:t>
      </w:r>
      <w:r w:rsidR="08163013">
        <w:t xml:space="preserve">emanačního pojetí </w:t>
      </w:r>
      <w:r w:rsidR="08163013" w:rsidRPr="00273106">
        <w:t xml:space="preserve">neoplatonismu. První poznání je dáno vzhledem k </w:t>
      </w:r>
      <w:r w:rsidR="00231010">
        <w:t>„</w:t>
      </w:r>
      <w:r w:rsidR="08163013" w:rsidRPr="00273106">
        <w:t>substanci</w:t>
      </w:r>
      <w:r w:rsidR="00231010">
        <w:t>“</w:t>
      </w:r>
      <w:r w:rsidR="08163013" w:rsidRPr="00273106">
        <w:t xml:space="preserve">, což tvrdí </w:t>
      </w:r>
      <w:r w:rsidR="08163013">
        <w:t>Aristoteles</w:t>
      </w:r>
      <w:r w:rsidR="08163013" w:rsidRPr="00273106">
        <w:t xml:space="preserve"> i Avicenna. </w:t>
      </w:r>
      <w:r w:rsidR="00CF2EFB" w:rsidRPr="00CF2EFB">
        <w:t>Scotus navázal na avicenistický tomismus a zavedl nový řád bytí (</w:t>
      </w:r>
      <w:r w:rsidR="00CF2EFB" w:rsidRPr="00CF2EFB">
        <w:rPr>
          <w:i/>
        </w:rPr>
        <w:t>resolutio</w:t>
      </w:r>
      <w:r w:rsidR="00FD7F5F">
        <w:t xml:space="preserve">). </w:t>
      </w:r>
      <w:r w:rsidR="08163013">
        <w:t>Scotus zakládá metafyziku podle Gandavovy metafyziky</w:t>
      </w:r>
      <w:r w:rsidR="00E15DAE">
        <w:t xml:space="preserve"> chiméry, ale nemá stejný postup v rámci </w:t>
      </w:r>
      <w:r w:rsidR="00E15DAE" w:rsidRPr="00E15DAE">
        <w:rPr>
          <w:i/>
        </w:rPr>
        <w:t>resolutio</w:t>
      </w:r>
      <w:r w:rsidR="08163013">
        <w:t xml:space="preserve">. </w:t>
      </w:r>
      <w:r w:rsidR="00E15DAE">
        <w:t>Intentionalita moderního boha v modu „</w:t>
      </w:r>
      <w:r w:rsidR="00E15DAE">
        <w:rPr>
          <w:i/>
        </w:rPr>
        <w:t>es</w:t>
      </w:r>
      <w:r w:rsidR="00E15DAE" w:rsidRPr="00E15DAE">
        <w:rPr>
          <w:i/>
        </w:rPr>
        <w:t>se ad</w:t>
      </w:r>
      <w:r w:rsidR="00E15DAE">
        <w:t xml:space="preserve">“ nemůže zakládat </w:t>
      </w:r>
      <w:r w:rsidR="00FB10F0">
        <w:t xml:space="preserve">novu </w:t>
      </w:r>
      <w:r w:rsidR="00E15DAE">
        <w:t>metafyziku</w:t>
      </w:r>
      <w:r w:rsidR="00FB10F0">
        <w:t xml:space="preserve"> danou jako modernizovaný aristotelismus</w:t>
      </w:r>
      <w:r w:rsidR="00E15DAE">
        <w:t>. Impozice čistého jsoucna (</w:t>
      </w:r>
      <w:r w:rsidR="00E15DAE" w:rsidRPr="00E15DAE">
        <w:rPr>
          <w:i/>
        </w:rPr>
        <w:t>esse diminutum</w:t>
      </w:r>
      <w:r w:rsidR="00E15DAE">
        <w:t xml:space="preserve">) je vzata podle metafyziky Avicenny v modu </w:t>
      </w:r>
      <w:r w:rsidR="00E15DAE" w:rsidRPr="00D45F05">
        <w:rPr>
          <w:i/>
        </w:rPr>
        <w:t>per prius</w:t>
      </w:r>
      <w:r w:rsidR="00E15DAE">
        <w:t>, který je dána v rámci nové formy kategoriální (přesněji řečeno: transcendentální) predikace. Scotus zredukoval původní amfibolickou predikaci (</w:t>
      </w:r>
      <w:r w:rsidR="00E15DAE" w:rsidRPr="00E15DAE">
        <w:rPr>
          <w:i/>
        </w:rPr>
        <w:t>ens, unum, verum</w:t>
      </w:r>
      <w:r w:rsidR="00E15DAE">
        <w:t>) na pouhý je</w:t>
      </w:r>
      <w:r w:rsidR="00FB10F0">
        <w:t>d</w:t>
      </w:r>
      <w:r w:rsidR="00E15DAE">
        <w:t xml:space="preserve">iný prvek daný jako </w:t>
      </w:r>
      <w:r w:rsidR="00FB10F0">
        <w:t>„</w:t>
      </w:r>
      <w:r w:rsidR="00E15DAE" w:rsidRPr="00E15DAE">
        <w:rPr>
          <w:i/>
        </w:rPr>
        <w:t>ens inquantum ens</w:t>
      </w:r>
      <w:r w:rsidR="00FB10F0">
        <w:t>“</w:t>
      </w:r>
      <w:r w:rsidR="00E15DAE">
        <w:t xml:space="preserve">. </w:t>
      </w:r>
      <w:r w:rsidR="081942A4">
        <w:t xml:space="preserve">Metafyzický </w:t>
      </w:r>
      <w:r w:rsidR="08163013">
        <w:t xml:space="preserve">dativ a princip </w:t>
      </w:r>
      <w:r w:rsidR="00E15DAE">
        <w:t>„</w:t>
      </w:r>
      <w:r w:rsidR="08A649EB">
        <w:rPr>
          <w:i/>
        </w:rPr>
        <w:t>ex in</w:t>
      </w:r>
      <w:r w:rsidR="08163013" w:rsidRPr="0808584F">
        <w:rPr>
          <w:i/>
        </w:rPr>
        <w:t>mediatis</w:t>
      </w:r>
      <w:r w:rsidR="00E15DAE">
        <w:t>“</w:t>
      </w:r>
      <w:r w:rsidR="08163013">
        <w:rPr>
          <w:i/>
        </w:rPr>
        <w:fldChar w:fldCharType="begin"/>
      </w:r>
      <w:r w:rsidR="08163013">
        <w:instrText xml:space="preserve"> XE "</w:instrText>
      </w:r>
      <w:r w:rsidR="08163013" w:rsidRPr="08B46178">
        <w:instrText>princip:</w:instrText>
      </w:r>
      <w:r w:rsidR="08A649EB">
        <w:rPr>
          <w:i/>
        </w:rPr>
        <w:instrText>ex in</w:instrText>
      </w:r>
      <w:r w:rsidR="08163013" w:rsidRPr="08B46178">
        <w:rPr>
          <w:i/>
        </w:rPr>
        <w:instrText>mediatis</w:instrText>
      </w:r>
      <w:r w:rsidR="08163013">
        <w:instrText xml:space="preserve">" </w:instrText>
      </w:r>
      <w:r w:rsidR="08163013">
        <w:rPr>
          <w:i/>
        </w:rPr>
        <w:fldChar w:fldCharType="end"/>
      </w:r>
      <w:r w:rsidR="08163013" w:rsidRPr="0808584F">
        <w:rPr>
          <w:i/>
        </w:rPr>
        <w:t xml:space="preserve"> </w:t>
      </w:r>
      <w:r w:rsidR="08163013">
        <w:t xml:space="preserve">přestaly určovat </w:t>
      </w:r>
      <w:r w:rsidR="00367140">
        <w:t>první filosofii. A</w:t>
      </w:r>
      <w:r w:rsidR="08163013">
        <w:t>kt bytí jsoucna (</w:t>
      </w:r>
      <w:r w:rsidR="08163013" w:rsidRPr="08E42E39">
        <w:rPr>
          <w:i/>
        </w:rPr>
        <w:t>actus esendi</w:t>
      </w:r>
      <w:r w:rsidR="08163013">
        <w:t>) se nyní ch</w:t>
      </w:r>
      <w:r w:rsidR="00AD1FBD">
        <w:t xml:space="preserve">ápe vzhledem k Avicennově vizi čisté </w:t>
      </w:r>
      <w:r w:rsidR="08163013">
        <w:t>jsoucnosti (</w:t>
      </w:r>
      <w:r w:rsidR="00B519B2" w:rsidRPr="00B519B2">
        <w:rPr>
          <w:i/>
        </w:rPr>
        <w:t xml:space="preserve">ens </w:t>
      </w:r>
      <w:r w:rsidR="005A30AF">
        <w:rPr>
          <w:i/>
        </w:rPr>
        <w:t>inquantum ens</w:t>
      </w:r>
      <w:r w:rsidR="08163013">
        <w:t xml:space="preserve">). </w:t>
      </w:r>
      <w:r w:rsidR="004B552D" w:rsidRPr="00273106">
        <w:t xml:space="preserve">Zrození nové metafyziky </w:t>
      </w:r>
      <w:r w:rsidR="004B552D">
        <w:t xml:space="preserve">v letech </w:t>
      </w:r>
      <w:r w:rsidR="004B552D" w:rsidRPr="00273106">
        <w:t>1295</w:t>
      </w:r>
      <w:r w:rsidR="004B552D">
        <w:t>‒97</w:t>
      </w:r>
      <w:r w:rsidR="004B552D" w:rsidRPr="00273106">
        <w:t xml:space="preserve"> dosvěd</w:t>
      </w:r>
      <w:r w:rsidR="004B552D">
        <w:t>čuje následující citace, která shrnuje objektivní kategoriální predikaci vztaženou k novému druhu esence.</w:t>
      </w:r>
    </w:p>
    <w:p w:rsidR="004B552D" w:rsidRPr="00CB7E9C" w:rsidRDefault="004B552D" w:rsidP="004B552D">
      <w:pPr>
        <w:pStyle w:val="Citace"/>
        <w:rPr>
          <w:lang w:val="cs-CZ"/>
        </w:rPr>
      </w:pPr>
      <w:r>
        <w:rPr>
          <w:lang w:val="cs-CZ"/>
        </w:rPr>
        <w:t>„Zásadně platí, že impozice pojmu 'substance' je dána dvojím způsobem. Jako to, co samo ze sebe existuje (</w:t>
      </w:r>
      <w:r w:rsidRPr="00781941">
        <w:rPr>
          <w:i/>
        </w:rPr>
        <w:t>subsistendi</w:t>
      </w:r>
      <w:r>
        <w:rPr>
          <w:lang w:val="cs-CZ"/>
        </w:rPr>
        <w:t>) a jako to, co je dáno jako substrát (</w:t>
      </w:r>
      <w:r w:rsidRPr="00781941">
        <w:rPr>
          <w:i/>
        </w:rPr>
        <w:t>substandi</w:t>
      </w:r>
      <w:r>
        <w:rPr>
          <w:lang w:val="cs-CZ"/>
        </w:rPr>
        <w:t>). Zdá se, že aktuální existence je z hlediska definice jednodušší než bytí esence (</w:t>
      </w:r>
      <w:r w:rsidRPr="08E42E39">
        <w:rPr>
          <w:i/>
        </w:rPr>
        <w:t>actus essendi videtur ratio simplicior quam actus substandi</w:t>
      </w:r>
      <w:r>
        <w:rPr>
          <w:lang w:val="cs-CZ"/>
        </w:rPr>
        <w:t>). Proto 'jsoucno' se nejprve manifestuje intelektu jako důvod, odkud dochází k zavedení pojmu (</w:t>
      </w:r>
      <w:r w:rsidRPr="00CB7E9C">
        <w:rPr>
          <w:i/>
        </w:rPr>
        <w:t>rationem a qua est nominis impositio</w:t>
      </w:r>
      <w:r>
        <w:rPr>
          <w:lang w:val="cs-CZ"/>
        </w:rPr>
        <w:t>), protože jsoucno je nejjednodušší (</w:t>
      </w:r>
      <w:r w:rsidRPr="00CB7E9C">
        <w:rPr>
          <w:i/>
        </w:rPr>
        <w:t>est simplicissima</w:t>
      </w:r>
      <w:r>
        <w:rPr>
          <w:lang w:val="cs-CZ"/>
        </w:rPr>
        <w:t xml:space="preserve">). Vzhledem k takto signifikované esenci platí, že je dána 'substance' jen tehdy, pokud je 'jsoucno' primárním postřehem intelektu.“ </w:t>
      </w:r>
      <w:r>
        <w:rPr>
          <w:rStyle w:val="Znakapoznpodarou"/>
        </w:rPr>
        <w:footnoteReference w:id="426"/>
      </w:r>
    </w:p>
    <w:p w:rsidR="00742C63" w:rsidRDefault="00DD184E" w:rsidP="0099255A">
      <w:r>
        <w:t xml:space="preserve">Nová dedukce metafyziky jde od aktu avicennovsky čisté subsistence každé myslitelné substance jako primárně dané entity. Sofistika nové formy </w:t>
      </w:r>
      <w:r w:rsidRPr="00DD184E">
        <w:rPr>
          <w:i/>
        </w:rPr>
        <w:t>Oxfordian Fallacy</w:t>
      </w:r>
      <w:r>
        <w:t xml:space="preserve"> je v tom, že aristotelský „</w:t>
      </w:r>
      <w:r w:rsidRPr="00962313">
        <w:rPr>
          <w:i/>
        </w:rPr>
        <w:t>actus essendi</w:t>
      </w:r>
      <w:r>
        <w:t xml:space="preserve">“ </w:t>
      </w:r>
      <w:r w:rsidR="00962313">
        <w:t>je zreduko</w:t>
      </w:r>
      <w:r>
        <w:t xml:space="preserve">ván na </w:t>
      </w:r>
      <w:r w:rsidR="00962313">
        <w:t xml:space="preserve">essenci danou </w:t>
      </w:r>
      <w:r w:rsidRPr="00962313">
        <w:rPr>
          <w:i/>
        </w:rPr>
        <w:t>sim</w:t>
      </w:r>
      <w:r w:rsidR="00962313">
        <w:rPr>
          <w:i/>
        </w:rPr>
        <w:t>p</w:t>
      </w:r>
      <w:r w:rsidRPr="00962313">
        <w:rPr>
          <w:i/>
        </w:rPr>
        <w:t>liciter</w:t>
      </w:r>
      <w:r>
        <w:t xml:space="preserve">. </w:t>
      </w:r>
      <w:r w:rsidR="00962313">
        <w:t>Formálně je přece jedno, zda kategorie „</w:t>
      </w:r>
      <w:r w:rsidR="00962313" w:rsidRPr="00962313">
        <w:rPr>
          <w:i/>
        </w:rPr>
        <w:t>simpliciter</w:t>
      </w:r>
      <w:r w:rsidR="00962313">
        <w:t xml:space="preserve">“ je dána v realitě nebo v intelektu. </w:t>
      </w:r>
      <w:r>
        <w:t xml:space="preserve">Opět platí, že druhá </w:t>
      </w:r>
      <w:r w:rsidR="00D47AE9">
        <w:t>triáda poznáv</w:t>
      </w:r>
      <w:r>
        <w:t xml:space="preserve">acích principů </w:t>
      </w:r>
      <w:r w:rsidR="00D47AE9">
        <w:t>daná jako univerz</w:t>
      </w:r>
      <w:r>
        <w:t>ální esence určuje princip „</w:t>
      </w:r>
      <w:r w:rsidRPr="00D47AE9">
        <w:rPr>
          <w:i/>
        </w:rPr>
        <w:t>ex inmediatis</w:t>
      </w:r>
      <w:r>
        <w:t xml:space="preserve">“, </w:t>
      </w:r>
      <w:r>
        <w:lastRenderedPageBreak/>
        <w:t>který Aristotel</w:t>
      </w:r>
      <w:r w:rsidR="00D47AE9">
        <w:t>e</w:t>
      </w:r>
      <w:r>
        <w:t>s vzt</w:t>
      </w:r>
      <w:r w:rsidR="00D47AE9">
        <w:t xml:space="preserve">áhl </w:t>
      </w:r>
      <w:r>
        <w:t>pouze k první substanci. Ve druhém kroku se z této substance</w:t>
      </w:r>
      <w:r>
        <w:softHyphen/>
        <w:t xml:space="preserve"> jako esence (</w:t>
      </w:r>
      <w:r w:rsidRPr="00D449DE">
        <w:rPr>
          <w:i/>
        </w:rPr>
        <w:t>esse</w:t>
      </w:r>
      <w:r>
        <w:t xml:space="preserve"> </w:t>
      </w:r>
      <w:r w:rsidRPr="00B519B2">
        <w:rPr>
          <w:i/>
        </w:rPr>
        <w:t>subsistens</w:t>
      </w:r>
      <w:r w:rsidRPr="005A30AF">
        <w:t>)</w:t>
      </w:r>
      <w:r>
        <w:t xml:space="preserve"> dedukuje objektivní „aristotelská“ substance, původně určená jako metafyzický substrát pro akcidenty (</w:t>
      </w:r>
      <w:r w:rsidRPr="00D449DE">
        <w:rPr>
          <w:i/>
        </w:rPr>
        <w:t>esse</w:t>
      </w:r>
      <w:r>
        <w:t xml:space="preserve"> </w:t>
      </w:r>
      <w:r>
        <w:rPr>
          <w:i/>
        </w:rPr>
        <w:t>substans</w:t>
      </w:r>
      <w:r>
        <w:rPr>
          <w:i/>
        </w:rPr>
        <w:fldChar w:fldCharType="begin"/>
      </w:r>
      <w:r>
        <w:instrText xml:space="preserve"> XE "</w:instrText>
      </w:r>
      <w:r w:rsidRPr="005A5E25">
        <w:rPr>
          <w:i/>
        </w:rPr>
        <w:instrText>esse</w:instrText>
      </w:r>
      <w:r w:rsidRPr="005A5E25">
        <w:instrText xml:space="preserve"> </w:instrText>
      </w:r>
      <w:r w:rsidRPr="005A5E25">
        <w:rPr>
          <w:i/>
        </w:rPr>
        <w:instrText>substans</w:instrText>
      </w:r>
      <w:r>
        <w:instrText xml:space="preserve">" </w:instrText>
      </w:r>
      <w:r>
        <w:rPr>
          <w:i/>
        </w:rPr>
        <w:fldChar w:fldCharType="end"/>
      </w:r>
      <w:r>
        <w:t xml:space="preserve">). Kategoriální predikace tím dostala novou </w:t>
      </w:r>
      <w:r w:rsidR="008B2FB3">
        <w:t>„</w:t>
      </w:r>
      <w:r>
        <w:t>první substanci</w:t>
      </w:r>
      <w:r w:rsidR="008B2FB3">
        <w:t>“</w:t>
      </w:r>
      <w:r>
        <w:t xml:space="preserve">, od níž se odvíjí esenciální predikace nové </w:t>
      </w:r>
      <w:r w:rsidR="008B2FB3">
        <w:t>„</w:t>
      </w:r>
      <w:r>
        <w:t>druhé substance</w:t>
      </w:r>
      <w:r w:rsidR="008B2FB3">
        <w:t>“</w:t>
      </w:r>
      <w:r>
        <w:t xml:space="preserve">. </w:t>
      </w:r>
      <w:r w:rsidR="005A30AF">
        <w:t>Proto</w:t>
      </w:r>
      <w:r w:rsidR="009B4165">
        <w:t>že</w:t>
      </w:r>
      <w:r w:rsidR="005A30AF">
        <w:t xml:space="preserve"> toto </w:t>
      </w:r>
      <w:r w:rsidR="004E0368">
        <w:t>čisté jsoucno</w:t>
      </w:r>
      <w:r w:rsidR="005A30AF">
        <w:t xml:space="preserve"> má vlastní objektivní </w:t>
      </w:r>
      <w:r w:rsidR="005A30AF" w:rsidRPr="005A30AF">
        <w:rPr>
          <w:i/>
        </w:rPr>
        <w:t>actus essendi</w:t>
      </w:r>
      <w:r w:rsidR="004E0368">
        <w:t>, tak moderně „exsistuje“ i objektivní substance v jejím prvním bytí daném jako subsistence</w:t>
      </w:r>
      <w:r w:rsidR="005A30AF">
        <w:t xml:space="preserve"> (</w:t>
      </w:r>
      <w:r w:rsidR="00D449DE" w:rsidRPr="00D449DE">
        <w:rPr>
          <w:i/>
        </w:rPr>
        <w:t>esse</w:t>
      </w:r>
      <w:r w:rsidR="00D449DE">
        <w:t xml:space="preserve"> </w:t>
      </w:r>
      <w:r w:rsidR="005A30AF" w:rsidRPr="00B519B2">
        <w:rPr>
          <w:i/>
        </w:rPr>
        <w:t>subsistens</w:t>
      </w:r>
      <w:r w:rsidR="00C626F6">
        <w:rPr>
          <w:i/>
        </w:rPr>
        <w:fldChar w:fldCharType="begin"/>
      </w:r>
      <w:r w:rsidR="00C626F6">
        <w:instrText xml:space="preserve"> XE "</w:instrText>
      </w:r>
      <w:r w:rsidR="00C626F6" w:rsidRPr="00DE523C">
        <w:rPr>
          <w:i/>
        </w:rPr>
        <w:instrText>esse</w:instrText>
      </w:r>
      <w:r w:rsidR="00C626F6" w:rsidRPr="00DE523C">
        <w:instrText xml:space="preserve"> </w:instrText>
      </w:r>
      <w:r w:rsidR="00C626F6" w:rsidRPr="00DE523C">
        <w:rPr>
          <w:i/>
        </w:rPr>
        <w:instrText>subsistens</w:instrText>
      </w:r>
      <w:r w:rsidR="00C626F6">
        <w:instrText xml:space="preserve">" </w:instrText>
      </w:r>
      <w:r w:rsidR="00C626F6">
        <w:rPr>
          <w:i/>
        </w:rPr>
        <w:fldChar w:fldCharType="end"/>
      </w:r>
      <w:r w:rsidR="005A30AF" w:rsidRPr="005A30AF">
        <w:t>)</w:t>
      </w:r>
      <w:r w:rsidR="004E0368">
        <w:t xml:space="preserve">. Naopak aristotelská substance </w:t>
      </w:r>
      <w:r w:rsidR="008B2FB3">
        <w:t xml:space="preserve">tvoří </w:t>
      </w:r>
      <w:r w:rsidR="004E0368">
        <w:t xml:space="preserve">základ </w:t>
      </w:r>
      <w:r w:rsidR="008B2FB3">
        <w:t xml:space="preserve">pouze </w:t>
      </w:r>
      <w:r w:rsidR="004E0368">
        <w:t>pro reálná určení jsoucna (</w:t>
      </w:r>
      <w:r w:rsidR="00D449DE" w:rsidRPr="00D449DE">
        <w:rPr>
          <w:i/>
        </w:rPr>
        <w:t>esse substans</w:t>
      </w:r>
      <w:r w:rsidR="004E0368">
        <w:t>)</w:t>
      </w:r>
      <w:r w:rsidR="008B2FB3">
        <w:t xml:space="preserve">. Jejich existence je sekundární, protože s hlediska Scotovy dedukce už mají aristotelské druhé substance primární </w:t>
      </w:r>
      <w:r w:rsidR="004E0368">
        <w:t xml:space="preserve">avicennovskou čistou (tj. subsistenční) jsoucnost. </w:t>
      </w:r>
      <w:r w:rsidR="00A93932">
        <w:t xml:space="preserve">Scotova originální dedukce kategorií </w:t>
      </w:r>
      <w:r w:rsidR="00F8423A">
        <w:t>(</w:t>
      </w:r>
      <w:r w:rsidR="00F8423A" w:rsidRPr="00F8423A">
        <w:rPr>
          <w:i/>
        </w:rPr>
        <w:t>resolutio</w:t>
      </w:r>
      <w:r w:rsidR="00F8423A">
        <w:t xml:space="preserve">) </w:t>
      </w:r>
      <w:r w:rsidR="00450B8D">
        <w:t xml:space="preserve">je daná moderně </w:t>
      </w:r>
      <w:r w:rsidR="00450B8D" w:rsidRPr="00450B8D">
        <w:rPr>
          <w:i/>
        </w:rPr>
        <w:t>ex nihilo</w:t>
      </w:r>
      <w:r w:rsidR="00450B8D">
        <w:t xml:space="preserve">. První substanci zastupuje konstrukt čistého jsoucna, které se změní na esenci; tato objektivně daná esence v modu </w:t>
      </w:r>
      <w:r w:rsidR="00450B8D" w:rsidRPr="00450B8D">
        <w:rPr>
          <w:i/>
        </w:rPr>
        <w:t>per prius</w:t>
      </w:r>
      <w:r w:rsidR="00450B8D">
        <w:t xml:space="preserve"> je pak následně obsažena v každé aristotelské druhé substanci dané v modu </w:t>
      </w:r>
      <w:r w:rsidR="00450B8D" w:rsidRPr="00450B8D">
        <w:rPr>
          <w:i/>
        </w:rPr>
        <w:t>per posterius</w:t>
      </w:r>
      <w:r w:rsidR="00450B8D">
        <w:t>.</w:t>
      </w:r>
      <w:r w:rsidR="0099255A">
        <w:t xml:space="preserve"> </w:t>
      </w:r>
      <w:r w:rsidR="08163013">
        <w:t>Primát absolutně oddělené minimální jsoucnosti každé věci (</w:t>
      </w:r>
      <w:r w:rsidR="006A232C">
        <w:rPr>
          <w:i/>
        </w:rPr>
        <w:t>ratio subsistendi</w:t>
      </w:r>
      <w:r w:rsidR="08163013">
        <w:t xml:space="preserve">) </w:t>
      </w:r>
      <w:r w:rsidR="08163013" w:rsidRPr="00273106">
        <w:t>determinuje sekundární</w:t>
      </w:r>
      <w:r w:rsidR="08163013">
        <w:t xml:space="preserve"> </w:t>
      </w:r>
      <w:r w:rsidR="08163013" w:rsidRPr="00273106">
        <w:t xml:space="preserve">signifikaci </w:t>
      </w:r>
      <w:r w:rsidR="08163013">
        <w:t>specifického nositele této jsoucnosti (</w:t>
      </w:r>
      <w:r w:rsidR="08163013" w:rsidRPr="00273106">
        <w:rPr>
          <w:i/>
        </w:rPr>
        <w:t>ratio substandi</w:t>
      </w:r>
      <w:r w:rsidR="08163013">
        <w:rPr>
          <w:i/>
        </w:rPr>
        <w:fldChar w:fldCharType="begin"/>
      </w:r>
      <w:r w:rsidR="08163013">
        <w:instrText xml:space="preserve"> XE "</w:instrText>
      </w:r>
      <w:r w:rsidR="08163013" w:rsidRPr="00511AAF">
        <w:instrText>substance</w:instrText>
      </w:r>
      <w:r w:rsidR="08163013" w:rsidRPr="00AD3212">
        <w:rPr>
          <w:i/>
        </w:rPr>
        <w:instrText>:</w:instrText>
      </w:r>
      <w:r w:rsidR="08163013" w:rsidRPr="00273106">
        <w:rPr>
          <w:i/>
        </w:rPr>
        <w:instrText>subsistendi</w:instrText>
      </w:r>
      <w:r w:rsidR="08163013">
        <w:rPr>
          <w:i/>
        </w:rPr>
        <w:instrText>/</w:instrText>
      </w:r>
      <w:r w:rsidR="08163013" w:rsidRPr="00AD3212">
        <w:rPr>
          <w:i/>
        </w:rPr>
        <w:instrText>substandi</w:instrText>
      </w:r>
      <w:r w:rsidR="08163013">
        <w:instrText xml:space="preserve">" </w:instrText>
      </w:r>
      <w:r w:rsidR="08163013">
        <w:rPr>
          <w:i/>
        </w:rPr>
        <w:fldChar w:fldCharType="end"/>
      </w:r>
      <w:r w:rsidR="08163013" w:rsidRPr="00273106">
        <w:t xml:space="preserve">). </w:t>
      </w:r>
      <w:r w:rsidR="08163013">
        <w:t>Scotus jako metafyzik drží primát subsistence, ale její modus je daný mimo hyparchickou první substanci. Subsistence patří objektivnímu jsoucnu-esenci v modu čisté simplicity (</w:t>
      </w:r>
      <w:r w:rsidR="08163013" w:rsidRPr="009945DF">
        <w:rPr>
          <w:i/>
        </w:rPr>
        <w:t>actus essendi videtur ratio simplicior</w:t>
      </w:r>
      <w:r w:rsidR="08163013">
        <w:t xml:space="preserve">). Principem výstavby nové kategoriální predikace a tím i nové metafyziky není primát aktuální reality předávaný do myšlení, ale ideál logické </w:t>
      </w:r>
      <w:r w:rsidR="001A179C">
        <w:t xml:space="preserve">a reflexivní </w:t>
      </w:r>
      <w:r w:rsidR="08163013">
        <w:t xml:space="preserve">jasnosti. </w:t>
      </w:r>
      <w:r w:rsidR="08163013" w:rsidRPr="00273106">
        <w:t>Intelekt primárně nepoznává substanci, ale esenci v jejím čistém bytí jsoucího.</w:t>
      </w:r>
      <w:r w:rsidR="08163013">
        <w:t xml:space="preserve"> První </w:t>
      </w:r>
      <w:r w:rsidR="08163013" w:rsidRPr="00273106">
        <w:t xml:space="preserve">určení </w:t>
      </w:r>
      <w:r w:rsidR="08163013">
        <w:t xml:space="preserve">kategoriálně predikované </w:t>
      </w:r>
      <w:r w:rsidR="08163013" w:rsidRPr="00273106">
        <w:t>substance (</w:t>
      </w:r>
      <w:r w:rsidR="08163013" w:rsidRPr="00273106">
        <w:rPr>
          <w:i/>
        </w:rPr>
        <w:t>quoad essentiam significatam</w:t>
      </w:r>
      <w:r w:rsidR="08163013" w:rsidRPr="00273106">
        <w:t xml:space="preserve">) </w:t>
      </w:r>
      <w:r w:rsidR="08163013">
        <w:t xml:space="preserve">je založeno tím, že druhá substance se stala monopolním nosičem </w:t>
      </w:r>
      <w:r w:rsidR="08163013" w:rsidRPr="00273106">
        <w:t>čisté</w:t>
      </w:r>
      <w:r w:rsidR="08163013">
        <w:t>ho jsoucna</w:t>
      </w:r>
      <w:r w:rsidR="08163013" w:rsidRPr="00273106">
        <w:t xml:space="preserve"> Avicenny (</w:t>
      </w:r>
      <w:r w:rsidR="08163013" w:rsidRPr="00273106">
        <w:rPr>
          <w:i/>
        </w:rPr>
        <w:t xml:space="preserve">quando </w:t>
      </w:r>
      <w:r w:rsidR="007B0A6A" w:rsidRPr="00CF2092">
        <w:rPr>
          <w:i/>
          <w:szCs w:val="24"/>
        </w:rPr>
        <w:t xml:space="preserve">‚ens‘ </w:t>
      </w:r>
      <w:r w:rsidR="08163013" w:rsidRPr="00273106">
        <w:rPr>
          <w:i/>
        </w:rPr>
        <w:t xml:space="preserve"> primo intelligitur</w:t>
      </w:r>
      <w:r w:rsidR="08163013">
        <w:t xml:space="preserve">). Uzávorkováním první substance a vztahu k realitě vzniklo sofistické kategoriální </w:t>
      </w:r>
      <w:r w:rsidR="08163013" w:rsidRPr="00273106">
        <w:t>ur</w:t>
      </w:r>
      <w:r w:rsidR="08163013">
        <w:t>čení</w:t>
      </w:r>
      <w:r w:rsidR="08163013" w:rsidRPr="00273106">
        <w:t xml:space="preserve"> </w:t>
      </w:r>
      <w:r w:rsidR="08163013">
        <w:t xml:space="preserve">druhé </w:t>
      </w:r>
      <w:r w:rsidR="08163013" w:rsidRPr="00273106">
        <w:t>substance</w:t>
      </w:r>
      <w:r w:rsidR="08163013">
        <w:t xml:space="preserve">, která se tváří jako Aristotelova první kategorie </w:t>
      </w:r>
      <w:r w:rsidR="08163013" w:rsidRPr="00273106">
        <w:t>(</w:t>
      </w:r>
      <w:r w:rsidR="007B0A6A">
        <w:rPr>
          <w:i/>
          <w:szCs w:val="24"/>
        </w:rPr>
        <w:t>‚</w:t>
      </w:r>
      <w:r w:rsidR="007B0A6A" w:rsidRPr="00273106">
        <w:rPr>
          <w:i/>
        </w:rPr>
        <w:t>substantia</w:t>
      </w:r>
      <w:r w:rsidR="007B0A6A">
        <w:rPr>
          <w:i/>
          <w:szCs w:val="24"/>
        </w:rPr>
        <w:t xml:space="preserve">‘ </w:t>
      </w:r>
      <w:r w:rsidR="08163013" w:rsidRPr="00273106">
        <w:rPr>
          <w:i/>
        </w:rPr>
        <w:t>intelligitur</w:t>
      </w:r>
      <w:r w:rsidR="08163013" w:rsidRPr="00273106">
        <w:t>). První impozice významu začíná u postřehu jsoucna v jeho čisté podobě jsoucího</w:t>
      </w:r>
      <w:r w:rsidR="08163013">
        <w:t xml:space="preserve">, což je </w:t>
      </w:r>
      <w:r w:rsidR="08163013" w:rsidRPr="00273106">
        <w:t>první manifestace jsoucna v intelektu (</w:t>
      </w:r>
      <w:r w:rsidR="007B0A6A" w:rsidRPr="00CF2092">
        <w:rPr>
          <w:i/>
          <w:szCs w:val="24"/>
        </w:rPr>
        <w:t xml:space="preserve">‚ens‘ </w:t>
      </w:r>
      <w:r w:rsidR="08163013" w:rsidRPr="00273106">
        <w:rPr>
          <w:i/>
        </w:rPr>
        <w:t>primo occurit intellectui</w:t>
      </w:r>
      <w:r w:rsidR="08163013" w:rsidRPr="00273106">
        <w:t>)</w:t>
      </w:r>
      <w:r w:rsidR="08163013">
        <w:t xml:space="preserve">. Tato intuice dané pouze v mysli </w:t>
      </w:r>
      <w:r w:rsidR="08163013" w:rsidRPr="00273106">
        <w:t>zakládá akt první, naprosto čisté impozice</w:t>
      </w:r>
      <w:r w:rsidR="08163013">
        <w:fldChar w:fldCharType="begin"/>
      </w:r>
      <w:r w:rsidR="08163013">
        <w:instrText xml:space="preserve"> XE "</w:instrText>
      </w:r>
      <w:r w:rsidR="08163013" w:rsidRPr="002814CC">
        <w:instrText>impozice:Scotus</w:instrText>
      </w:r>
      <w:r w:rsidR="08163013">
        <w:instrText xml:space="preserve">" </w:instrText>
      </w:r>
      <w:r w:rsidR="08163013">
        <w:fldChar w:fldCharType="end"/>
      </w:r>
      <w:r w:rsidR="08163013" w:rsidRPr="00273106">
        <w:t xml:space="preserve"> jsoucího jako jsoucího </w:t>
      </w:r>
      <w:r w:rsidR="08163013">
        <w:t>od prvního intuitivního náhledu na jsoucno. Impozice významu je dána v modu čisté jsoucnosti (</w:t>
      </w:r>
      <w:r w:rsidR="005F5CC6" w:rsidRPr="00CF2092">
        <w:rPr>
          <w:i/>
          <w:szCs w:val="24"/>
        </w:rPr>
        <w:t xml:space="preserve">‚ens‘ </w:t>
      </w:r>
      <w:r w:rsidR="08163013" w:rsidRPr="00273106">
        <w:rPr>
          <w:i/>
        </w:rPr>
        <w:t>imponitur</w:t>
      </w:r>
      <w:r w:rsidR="08163013">
        <w:t xml:space="preserve">). Tento náhled čisté jsoucnosti určuje základní impozici metafyzického významu </w:t>
      </w:r>
      <w:r w:rsidR="08163013" w:rsidRPr="00273106">
        <w:t>(</w:t>
      </w:r>
      <w:r w:rsidR="08163013" w:rsidRPr="00273106">
        <w:rPr>
          <w:i/>
        </w:rPr>
        <w:t>rationem a qua est nominis impositio</w:t>
      </w:r>
      <w:r w:rsidR="08163013" w:rsidRPr="00273106">
        <w:t xml:space="preserve">). </w:t>
      </w:r>
      <w:r w:rsidR="08163013">
        <w:t>Směr určení impozice od prvního potřehu první identifikovatelné jsoucnosti (</w:t>
      </w:r>
      <w:r w:rsidR="08163013" w:rsidRPr="08317850">
        <w:rPr>
          <w:i/>
        </w:rPr>
        <w:t xml:space="preserve">quia </w:t>
      </w:r>
      <w:r w:rsidR="08163013" w:rsidRPr="08317850">
        <w:rPr>
          <w:i/>
        </w:rPr>
        <w:lastRenderedPageBreak/>
        <w:t>est simplicissima</w:t>
      </w:r>
      <w:r w:rsidR="08163013">
        <w:t>) má klíčový význam, protože určuje fundamentální dráhu náhledu na jsoucno (</w:t>
      </w:r>
      <w:r w:rsidR="08163013" w:rsidRPr="00266A8D">
        <w:rPr>
          <w:i/>
        </w:rPr>
        <w:t>Vor</w:t>
      </w:r>
      <w:r w:rsidR="08163013" w:rsidRPr="00266A8D">
        <w:rPr>
          <w:i/>
        </w:rPr>
        <w:noBreakHyphen/>
        <w:t>blickbahn</w:t>
      </w:r>
      <w:r w:rsidR="08163013">
        <w:rPr>
          <w:i/>
        </w:rPr>
        <w:fldChar w:fldCharType="begin"/>
      </w:r>
      <w:r w:rsidR="08163013">
        <w:instrText xml:space="preserve"> XE "</w:instrText>
      </w:r>
      <w:r w:rsidR="08163013">
        <w:rPr>
          <w:i/>
        </w:rPr>
        <w:instrText>Vor-</w:instrText>
      </w:r>
      <w:r w:rsidR="08163013" w:rsidRPr="000C66F2">
        <w:rPr>
          <w:i/>
        </w:rPr>
        <w:instrText>b</w:instrText>
      </w:r>
      <w:r w:rsidR="08163013" w:rsidRPr="000C66F2">
        <w:rPr>
          <w:i/>
          <w:iCs/>
        </w:rPr>
        <w:instrText>lickbahn</w:instrText>
      </w:r>
      <w:r w:rsidR="08163013">
        <w:rPr>
          <w:iCs/>
        </w:rPr>
        <w:instrText>:Scotus</w:instrText>
      </w:r>
      <w:r w:rsidR="08163013">
        <w:instrText xml:space="preserve">" </w:instrText>
      </w:r>
      <w:r w:rsidR="08163013">
        <w:rPr>
          <w:i/>
        </w:rPr>
        <w:fldChar w:fldCharType="end"/>
      </w:r>
      <w:r w:rsidR="08163013">
        <w:t xml:space="preserve">) ve Scotově metafyzice. </w:t>
      </w:r>
      <w:r w:rsidR="08163013" w:rsidRPr="00273106">
        <w:t xml:space="preserve">Dvojí </w:t>
      </w:r>
      <w:r w:rsidR="08163013">
        <w:t xml:space="preserve">směr </w:t>
      </w:r>
      <w:r w:rsidR="08163013" w:rsidRPr="00273106">
        <w:t>náhledu (</w:t>
      </w:r>
      <w:r w:rsidR="08163013" w:rsidRPr="00273106">
        <w:rPr>
          <w:i/>
        </w:rPr>
        <w:t>ab</w:t>
      </w:r>
      <w:r w:rsidR="08163013" w:rsidRPr="00273106">
        <w:t>...</w:t>
      </w:r>
      <w:r w:rsidR="08163013" w:rsidRPr="00273106">
        <w:rPr>
          <w:i/>
        </w:rPr>
        <w:t>quoad</w:t>
      </w:r>
      <w:r w:rsidR="08163013" w:rsidRPr="00273106">
        <w:t>) indikuje dvojí impozici smyslu jsoucna realizovanou v rámci dvojího náhledu substance (</w:t>
      </w:r>
      <w:r w:rsidR="08163013" w:rsidRPr="00273106">
        <w:rPr>
          <w:i/>
        </w:rPr>
        <w:t>duplex est ratio a qua hoc nomen 'substantia' imponitur</w:t>
      </w:r>
      <w:r w:rsidR="08163013" w:rsidRPr="00273106">
        <w:t xml:space="preserve">). Akt </w:t>
      </w:r>
      <w:r w:rsidR="08163013">
        <w:t xml:space="preserve">čisté </w:t>
      </w:r>
      <w:r w:rsidR="00345471">
        <w:t xml:space="preserve">objektivní </w:t>
      </w:r>
      <w:r w:rsidR="08163013">
        <w:t>„exsistence“</w:t>
      </w:r>
      <w:r w:rsidR="08163013">
        <w:fldChar w:fldCharType="begin"/>
      </w:r>
      <w:r w:rsidR="08163013">
        <w:instrText xml:space="preserve"> XE "</w:instrText>
      </w:r>
      <w:r w:rsidR="08163013" w:rsidRPr="001D1E42">
        <w:instrText>subsistence</w:instrText>
      </w:r>
      <w:r w:rsidR="08163013">
        <w:instrText xml:space="preserve">:Scotus" </w:instrText>
      </w:r>
      <w:r w:rsidR="08163013">
        <w:fldChar w:fldCharType="end"/>
      </w:r>
      <w:r w:rsidR="08163013" w:rsidRPr="00273106">
        <w:t xml:space="preserve"> (</w:t>
      </w:r>
      <w:r w:rsidR="08163013" w:rsidRPr="00273106">
        <w:rPr>
          <w:i/>
        </w:rPr>
        <w:t>ratio subsistendi</w:t>
      </w:r>
      <w:r w:rsidR="08163013" w:rsidRPr="00273106">
        <w:t xml:space="preserve">) </w:t>
      </w:r>
      <w:r w:rsidR="00345471">
        <w:t xml:space="preserve">přidělené esenci </w:t>
      </w:r>
      <w:r w:rsidR="08163013">
        <w:t xml:space="preserve">stojí výše, protože </w:t>
      </w:r>
      <w:r w:rsidR="00996168">
        <w:t xml:space="preserve">je založeno moderním subjektem. Ten provádí </w:t>
      </w:r>
      <w:r w:rsidR="08163013">
        <w:t>impozici metafyzického významu směre</w:t>
      </w:r>
      <w:r w:rsidR="00742C63">
        <w:t>m od jednoduchého bytí jsoucna</w:t>
      </w:r>
      <w:r w:rsidR="00996168">
        <w:t xml:space="preserve"> (</w:t>
      </w:r>
      <w:r w:rsidR="00996168" w:rsidRPr="00996168">
        <w:rPr>
          <w:i/>
        </w:rPr>
        <w:t>Ge-Stell</w:t>
      </w:r>
      <w:r w:rsidR="00996168">
        <w:rPr>
          <w:i/>
        </w:rPr>
        <w:fldChar w:fldCharType="begin"/>
      </w:r>
      <w:r w:rsidR="00996168">
        <w:instrText xml:space="preserve"> XE "</w:instrText>
      </w:r>
      <w:r w:rsidR="00996168" w:rsidRPr="00812236">
        <w:rPr>
          <w:i/>
        </w:rPr>
        <w:instrText>Ge-Stell</w:instrText>
      </w:r>
      <w:r w:rsidR="00996168">
        <w:instrText xml:space="preserve">" </w:instrText>
      </w:r>
      <w:r w:rsidR="00996168">
        <w:rPr>
          <w:i/>
        </w:rPr>
        <w:fldChar w:fldCharType="end"/>
      </w:r>
      <w:r w:rsidR="00996168">
        <w:t>)</w:t>
      </w:r>
      <w:r w:rsidR="00742C63">
        <w:t>.</w:t>
      </w:r>
    </w:p>
    <w:p w:rsidR="00DA260F" w:rsidRDefault="08163013" w:rsidP="00742C63">
      <w:pPr>
        <w:ind w:firstLine="397"/>
      </w:pPr>
      <w:r>
        <w:t xml:space="preserve">Scotovi </w:t>
      </w:r>
      <w:r w:rsidR="00742C63">
        <w:t xml:space="preserve">jako patentovanému modernistovi už vůbec </w:t>
      </w:r>
      <w:r>
        <w:t xml:space="preserve">nevadí, že </w:t>
      </w:r>
      <w:r w:rsidR="00742C63">
        <w:t>jeho čisté jsoucno vzaté jako základ kategoriální predikace vůbec neexistuje v realitě</w:t>
      </w:r>
      <w:r>
        <w:t>. Moderní metafyzika vedená objektivně myslícími Fúriemi se nebude zabývat kontigentní realitou světa a aktuálních prvních substancí. Osvícený intelekt ilumináta nazírá v parousii</w:t>
      </w:r>
      <w:r>
        <w:fldChar w:fldCharType="begin"/>
      </w:r>
      <w:r>
        <w:instrText xml:space="preserve"> XE "</w:instrText>
      </w:r>
      <w:r w:rsidRPr="08B3187C">
        <w:instrText>parousie</w:instrText>
      </w:r>
      <w:r>
        <w:instrText xml:space="preserve">" </w:instrText>
      </w:r>
      <w:r>
        <w:fldChar w:fldCharType="end"/>
      </w:r>
      <w:r>
        <w:t xml:space="preserve"> avicennistické objektivity přímé spojení mezi eidetickou objektivní jsoucností </w:t>
      </w:r>
      <w:r w:rsidR="00C86F10">
        <w:t>(</w:t>
      </w:r>
      <w:r w:rsidR="00C86F10" w:rsidRPr="00C86F10">
        <w:rPr>
          <w:i/>
        </w:rPr>
        <w:t>esse subsistens</w:t>
      </w:r>
      <w:r w:rsidR="00C626F6">
        <w:rPr>
          <w:i/>
        </w:rPr>
        <w:fldChar w:fldCharType="begin"/>
      </w:r>
      <w:r w:rsidR="00C626F6">
        <w:instrText xml:space="preserve"> XE "</w:instrText>
      </w:r>
      <w:r w:rsidR="00C626F6" w:rsidRPr="000D2432">
        <w:rPr>
          <w:i/>
        </w:rPr>
        <w:instrText>esse subsistens</w:instrText>
      </w:r>
      <w:r w:rsidR="00C626F6">
        <w:instrText xml:space="preserve">" </w:instrText>
      </w:r>
      <w:r w:rsidR="00C626F6">
        <w:rPr>
          <w:i/>
        </w:rPr>
        <w:fldChar w:fldCharType="end"/>
      </w:r>
      <w:r w:rsidR="00C86F10">
        <w:t xml:space="preserve">) </w:t>
      </w:r>
      <w:r>
        <w:t>a jejím nosičem jako kategoriálně danou substancí</w:t>
      </w:r>
      <w:r w:rsidR="00C86F10">
        <w:t xml:space="preserve"> (</w:t>
      </w:r>
      <w:r w:rsidR="00C86F10" w:rsidRPr="00C86F10">
        <w:rPr>
          <w:i/>
        </w:rPr>
        <w:t>esse substans</w:t>
      </w:r>
      <w:r w:rsidR="00C626F6">
        <w:rPr>
          <w:i/>
        </w:rPr>
        <w:fldChar w:fldCharType="begin"/>
      </w:r>
      <w:r w:rsidR="00C626F6">
        <w:instrText xml:space="preserve"> XE "</w:instrText>
      </w:r>
      <w:r w:rsidR="00C626F6" w:rsidRPr="00831F2D">
        <w:rPr>
          <w:i/>
        </w:rPr>
        <w:instrText>esse substans</w:instrText>
      </w:r>
      <w:r w:rsidR="00C626F6">
        <w:instrText xml:space="preserve">" </w:instrText>
      </w:r>
      <w:r w:rsidR="00C626F6">
        <w:rPr>
          <w:i/>
        </w:rPr>
        <w:fldChar w:fldCharType="end"/>
      </w:r>
      <w:r w:rsidR="00C86F10">
        <w:t>)</w:t>
      </w:r>
      <w:r>
        <w:t xml:space="preserve">. Neosvícený intelekt klasického metafyzika postupuje k poznání první vědy empiricky přes aristotelskou metafyziku, což jistě není špatně. Ale analytická </w:t>
      </w:r>
      <w:r w:rsidRPr="08BF6D69">
        <w:rPr>
          <w:i/>
        </w:rPr>
        <w:t>intelligentia spiritualis</w:t>
      </w:r>
      <w:r>
        <w:t xml:space="preserve"> vládnoucí v Oxfordu kolem roku 1290 už jde po přímé a široké </w:t>
      </w:r>
      <w:r w:rsidRPr="08BF6D69">
        <w:rPr>
          <w:i/>
        </w:rPr>
        <w:t>via Modernorum</w:t>
      </w:r>
      <w:r>
        <w:t xml:space="preserve"> otevřené Grossetestem, proto nepotřebuje jít klasickou cestou aristotelského slabého intelektu </w:t>
      </w:r>
      <w:r w:rsidRPr="00273106">
        <w:t>(</w:t>
      </w:r>
      <w:r w:rsidRPr="00273106">
        <w:rPr>
          <w:i/>
        </w:rPr>
        <w:t>intellectus debilis</w:t>
      </w:r>
      <w:r w:rsidR="0076569C">
        <w:t>; OBJ II, kap. 3</w:t>
      </w:r>
      <w:r w:rsidRPr="08BF6D69">
        <w:t>.1.1</w:t>
      </w:r>
      <w:r w:rsidRPr="08BF6D69">
        <w:fldChar w:fldCharType="begin"/>
      </w:r>
      <w:r w:rsidRPr="08BF6D69">
        <w:instrText xml:space="preserve"> XE "</w:instrText>
      </w:r>
      <w:r w:rsidRPr="08CE14DF">
        <w:rPr>
          <w:i/>
        </w:rPr>
        <w:instrText>intellectus debilis</w:instrText>
      </w:r>
      <w:r w:rsidRPr="08BF6D69">
        <w:instrText xml:space="preserve">" </w:instrText>
      </w:r>
      <w:r w:rsidRPr="08BF6D69">
        <w:fldChar w:fldCharType="end"/>
      </w:r>
      <w:r>
        <w:t>). Hlavní otázkou signifikace a predikace přece není poznání kontingentní první substance. Hypostázovaný i</w:t>
      </w:r>
      <w:r w:rsidRPr="00273106">
        <w:t xml:space="preserve">ntelekt </w:t>
      </w:r>
      <w:r>
        <w:t xml:space="preserve">daný jako substance třetího druhu </w:t>
      </w:r>
      <w:r w:rsidRPr="00273106">
        <w:t>nepotřebuje k produkci poznání existe</w:t>
      </w:r>
      <w:r>
        <w:t xml:space="preserve">nci reálné věci </w:t>
      </w:r>
      <w:r w:rsidRPr="00273106">
        <w:t>(</w:t>
      </w:r>
      <w:r w:rsidRPr="08CE14DF">
        <w:rPr>
          <w:i/>
        </w:rPr>
        <w:t>quid est intellectus non supponit quaestionem si est res, sed si est intellectus</w:t>
      </w:r>
      <w:r w:rsidR="0076569C">
        <w:t>; OBJ II, kap. 3</w:t>
      </w:r>
      <w:r w:rsidRPr="08CE14DF">
        <w:t>.4.3).</w:t>
      </w:r>
      <w:r>
        <w:t xml:space="preserve"> </w:t>
      </w:r>
      <w:r w:rsidRPr="08BF6D69">
        <w:t>Scotus</w:t>
      </w:r>
      <w:r>
        <w:t xml:space="preserve"> má univoční pojetí termínu </w:t>
      </w:r>
      <w:r w:rsidRPr="001D297F">
        <w:rPr>
          <w:i/>
        </w:rPr>
        <w:t>simplex</w:t>
      </w:r>
      <w:r>
        <w:t xml:space="preserve"> pro novou první substanci i pro její poznání. První substance nové metafyziky existuje jako objektivní jsoucno v modu </w:t>
      </w:r>
      <w:r>
        <w:rPr>
          <w:i/>
        </w:rPr>
        <w:t>simpliciter</w:t>
      </w:r>
      <w:r>
        <w:t xml:space="preserve">, má esenci danou </w:t>
      </w:r>
      <w:r>
        <w:rPr>
          <w:i/>
        </w:rPr>
        <w:t>simpliciter</w:t>
      </w:r>
      <w:r>
        <w:t xml:space="preserve"> skrze kategoriální predikaci a tuto druhou substanci  poznáváme v metafyzickém modu </w:t>
      </w:r>
      <w:r>
        <w:rPr>
          <w:i/>
        </w:rPr>
        <w:t>simpliciter</w:t>
      </w:r>
      <w:r>
        <w:t xml:space="preserve">. Scotův sofistický výklad </w:t>
      </w:r>
      <w:r w:rsidRPr="084B3FF1">
        <w:rPr>
          <w:i/>
        </w:rPr>
        <w:t>Kategorií</w:t>
      </w:r>
      <w:r>
        <w:t xml:space="preserve"> založil novou metafyziku. Objektivní substance je definována v čistém náhledu jsoucna-esence podle amfibolní predikace falsafy, školy Filipa Kancléře a metafyziky Gandava</w:t>
      </w:r>
      <w:r>
        <w:rPr>
          <w:i/>
        </w:rPr>
        <w:fldChar w:fldCharType="begin"/>
      </w:r>
      <w:r>
        <w:instrText xml:space="preserve"> XE "</w:instrText>
      </w:r>
      <w:r w:rsidRPr="005C6502">
        <w:rPr>
          <w:i/>
        </w:rPr>
        <w:instrText>Oxfordian Fallacy</w:instrText>
      </w:r>
      <w:r>
        <w:instrText xml:space="preserve">:Scotus" </w:instrText>
      </w:r>
      <w:r>
        <w:rPr>
          <w:i/>
        </w:rPr>
        <w:fldChar w:fldCharType="end"/>
      </w:r>
      <w:r>
        <w:t xml:space="preserve">. Tento univoční avicennismus představuje typický znak porretánské analytické školy panující na Oxfordu i v Paříži po vítězství </w:t>
      </w:r>
      <w:r>
        <w:rPr>
          <w:i/>
        </w:rPr>
        <w:t>Oxf</w:t>
      </w:r>
      <w:r w:rsidRPr="08483333">
        <w:rPr>
          <w:i/>
        </w:rPr>
        <w:t>o</w:t>
      </w:r>
      <w:r>
        <w:rPr>
          <w:i/>
        </w:rPr>
        <w:t>r</w:t>
      </w:r>
      <w:r w:rsidRPr="08483333">
        <w:rPr>
          <w:i/>
        </w:rPr>
        <w:t>dian Fallacy</w:t>
      </w:r>
      <w:r>
        <w:t xml:space="preserve">. Dráha náhledu na novou první kategorii metafyziky je dána od Avicennova </w:t>
      </w:r>
      <w:r w:rsidRPr="006046CC">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Toto rodově univoční jsoucno řídí směr impozice od aktu </w:t>
      </w:r>
      <w:r>
        <w:lastRenderedPageBreak/>
        <w:t>objektivní subsistence</w:t>
      </w:r>
      <w:r w:rsidRPr="00273106">
        <w:t xml:space="preserve"> </w:t>
      </w:r>
      <w:r>
        <w:t>jsoucna</w:t>
      </w:r>
      <w:r w:rsidR="0022513F">
        <w:t xml:space="preserve"> </w:t>
      </w:r>
      <w:r w:rsidR="008B7B21">
        <w:t xml:space="preserve">jako esence </w:t>
      </w:r>
      <w:r w:rsidR="0022513F">
        <w:t>(</w:t>
      </w:r>
      <w:r w:rsidR="0022513F" w:rsidRPr="000E36AB">
        <w:rPr>
          <w:i/>
          <w:szCs w:val="24"/>
          <w:lang w:val="de-LU"/>
        </w:rPr>
        <w:t>esse subsistendi</w:t>
      </w:r>
      <w:r w:rsidR="0022513F">
        <w:rPr>
          <w:i/>
          <w:szCs w:val="24"/>
          <w:lang w:val="de-LU"/>
        </w:rPr>
        <w:fldChar w:fldCharType="begin"/>
      </w:r>
      <w:r w:rsidR="0022513F">
        <w:instrText xml:space="preserve"> XE "</w:instrText>
      </w:r>
      <w:r w:rsidR="0022513F" w:rsidRPr="007A5014">
        <w:rPr>
          <w:i/>
          <w:szCs w:val="24"/>
          <w:lang w:val="de-LU"/>
        </w:rPr>
        <w:instrText>esse subsistendi</w:instrText>
      </w:r>
      <w:r w:rsidR="0022513F">
        <w:instrText xml:space="preserve">" </w:instrText>
      </w:r>
      <w:r w:rsidR="0022513F">
        <w:rPr>
          <w:i/>
          <w:szCs w:val="24"/>
          <w:lang w:val="de-LU"/>
        </w:rPr>
        <w:fldChar w:fldCharType="end"/>
      </w:r>
      <w:r w:rsidR="0022513F">
        <w:rPr>
          <w:szCs w:val="24"/>
          <w:lang w:val="de-LU"/>
        </w:rPr>
        <w:t xml:space="preserve">) </w:t>
      </w:r>
      <w:r>
        <w:t xml:space="preserve"> v modu čisté jsoucnosti </w:t>
      </w:r>
      <w:r w:rsidRPr="00273106">
        <w:t>(</w:t>
      </w:r>
      <w:r w:rsidRPr="00273106">
        <w:rPr>
          <w:i/>
        </w:rPr>
        <w:t>ab actu essendi</w:t>
      </w:r>
      <w:r w:rsidRPr="00273106">
        <w:t xml:space="preserve">). </w:t>
      </w:r>
      <w:r>
        <w:t>Protože je jsoucnost nazírána jako první postřeh ilumináta i vzhledem ke specifickému nosiči této jsoucnosti, pak je tento náhled také kategoriální druhou substancí</w:t>
      </w:r>
      <w:r w:rsidR="008B7B21">
        <w:t xml:space="preserve"> </w:t>
      </w:r>
      <w:r w:rsidR="008B7B21">
        <w:rPr>
          <w:szCs w:val="24"/>
          <w:lang w:val="de-LU"/>
        </w:rPr>
        <w:t>(</w:t>
      </w:r>
      <w:r w:rsidR="008B7B21" w:rsidRPr="00982145">
        <w:rPr>
          <w:i/>
          <w:szCs w:val="24"/>
          <w:lang w:val="de-LU"/>
        </w:rPr>
        <w:t>esse substandi</w:t>
      </w:r>
      <w:r w:rsidR="008B7B21">
        <w:rPr>
          <w:i/>
          <w:szCs w:val="24"/>
          <w:lang w:val="de-LU"/>
        </w:rPr>
        <w:fldChar w:fldCharType="begin"/>
      </w:r>
      <w:r w:rsidR="008B7B21">
        <w:instrText xml:space="preserve"> XE "</w:instrText>
      </w:r>
      <w:r w:rsidR="008B7B21" w:rsidRPr="00DE016B">
        <w:rPr>
          <w:i/>
          <w:szCs w:val="24"/>
          <w:lang w:val="de-LU"/>
        </w:rPr>
        <w:instrText>esse substandi</w:instrText>
      </w:r>
      <w:r w:rsidR="008B7B21">
        <w:instrText xml:space="preserve">" </w:instrText>
      </w:r>
      <w:r w:rsidR="008B7B21">
        <w:rPr>
          <w:i/>
          <w:szCs w:val="24"/>
          <w:lang w:val="de-LU"/>
        </w:rPr>
        <w:fldChar w:fldCharType="end"/>
      </w:r>
      <w:r w:rsidR="008B7B21">
        <w:rPr>
          <w:szCs w:val="24"/>
          <w:lang w:val="de-LU"/>
        </w:rPr>
        <w:t>)</w:t>
      </w:r>
      <w:r w:rsidR="00DA260F">
        <w:t>.</w:t>
      </w:r>
    </w:p>
    <w:p w:rsidR="003C0FAC" w:rsidRDefault="00DA260F" w:rsidP="00343AD2">
      <w:pPr>
        <w:ind w:firstLine="397"/>
      </w:pPr>
      <w:r>
        <w:t xml:space="preserve">Scotus </w:t>
      </w:r>
      <w:r w:rsidR="08163013" w:rsidRPr="00273106">
        <w:t xml:space="preserve">se vrátil zpět k Avicennově jsoucnu třetího druhu a udělal z něj základ nové </w:t>
      </w:r>
      <w:r w:rsidR="08163013">
        <w:t xml:space="preserve">metafyzické </w:t>
      </w:r>
      <w:r w:rsidR="08163013" w:rsidRPr="00273106">
        <w:t>predikace</w:t>
      </w:r>
      <w:r w:rsidR="08163013">
        <w:fldChar w:fldCharType="begin"/>
      </w:r>
      <w:r w:rsidR="08163013">
        <w:instrText xml:space="preserve"> XE "</w:instrText>
      </w:r>
      <w:r w:rsidR="08163013" w:rsidRPr="00D10BA5">
        <w:rPr>
          <w:i/>
        </w:rPr>
        <w:instrText>tertium en</w:instrText>
      </w:r>
      <w:r w:rsidR="08163013" w:rsidRPr="00B55A88">
        <w:instrText>s:Scotus</w:instrText>
      </w:r>
      <w:r w:rsidR="08163013">
        <w:instrText xml:space="preserve">" </w:instrText>
      </w:r>
      <w:r w:rsidR="08163013">
        <w:fldChar w:fldCharType="end"/>
      </w:r>
      <w:r w:rsidR="08163013" w:rsidRPr="00273106">
        <w:t xml:space="preserve">. </w:t>
      </w:r>
      <w:r w:rsidR="08163013">
        <w:t xml:space="preserve">Gandavova metafyzika chiméry dostala konsistentní deduktivní základ, protože nová definice jsoucna dodala chiméře status nerozlišené první a druhé substance. Modifikovaný </w:t>
      </w:r>
      <w:r w:rsidR="08163013" w:rsidRPr="00273106">
        <w:rPr>
          <w:i/>
        </w:rPr>
        <w:t>actus essendi</w:t>
      </w:r>
      <w:r w:rsidR="08163013" w:rsidRPr="00273106">
        <w:t xml:space="preserve"> podle Avicenny je nyní aplikován na Aristotelovu </w:t>
      </w:r>
      <w:r w:rsidR="08163013">
        <w:t xml:space="preserve">hyparchickou signifikaci danou </w:t>
      </w:r>
      <w:r w:rsidR="08163013" w:rsidRPr="00273106">
        <w:t>směrem ke druhé substanci (</w:t>
      </w:r>
      <w:r w:rsidR="08163013" w:rsidRPr="00273106">
        <w:rPr>
          <w:i/>
        </w:rPr>
        <w:t>quoad</w:t>
      </w:r>
      <w:r w:rsidR="08163013" w:rsidRPr="00273106">
        <w:t xml:space="preserve"> </w:t>
      </w:r>
      <w:r w:rsidR="08163013" w:rsidRPr="00273106">
        <w:rPr>
          <w:i/>
        </w:rPr>
        <w:t>essentiam significatam</w:t>
      </w:r>
      <w:r w:rsidR="08163013" w:rsidRPr="00273106">
        <w:t>)</w:t>
      </w:r>
      <w:r w:rsidR="08163013">
        <w:t>. Opět platí základní hermeneutická teze definující druhý averroismus od Rufuse, protože supozice</w:t>
      </w:r>
      <w:r w:rsidR="08163013">
        <w:fldChar w:fldCharType="begin"/>
      </w:r>
      <w:r w:rsidR="08163013">
        <w:instrText xml:space="preserve"> XE "</w:instrText>
      </w:r>
      <w:r w:rsidR="08163013" w:rsidRPr="00BD61E8">
        <w:instrText>supozice:Scotus</w:instrText>
      </w:r>
      <w:r w:rsidR="08163013">
        <w:instrText xml:space="preserve">" </w:instrText>
      </w:r>
      <w:r w:rsidR="08163013">
        <w:fldChar w:fldCharType="end"/>
      </w:r>
      <w:r w:rsidR="08163013">
        <w:t xml:space="preserve"> univerzálního významu vytěsnila impozici od reálné substance. </w:t>
      </w:r>
      <w:r w:rsidR="00343AD2" w:rsidRPr="00343AD2">
        <w:t xml:space="preserve">První averroismus striktně odmítal dedukci metafyziky z esencí. Logika není metafyzika. První věda se týká konečných určení reálného světa, protože </w:t>
      </w:r>
      <w:r w:rsidR="00807EDD">
        <w:t xml:space="preserve">jinak </w:t>
      </w:r>
      <w:r w:rsidR="00891549">
        <w:t xml:space="preserve">by </w:t>
      </w:r>
      <w:r w:rsidR="00807EDD">
        <w:t>nebyla první vědou</w:t>
      </w:r>
      <w:r w:rsidR="00343AD2" w:rsidRPr="00343AD2">
        <w:t>.</w:t>
      </w:r>
      <w:r w:rsidR="00343AD2">
        <w:t xml:space="preserve"> </w:t>
      </w:r>
      <w:r w:rsidR="08163013">
        <w:t>Averroes považoval založení metafyziky od esence za fundamentální chybu Avicennovy metafyziky, která zrušila původní projekt Druhého mistra. Avicenna začal dedukci od vlastního intelektu místo od reality (</w:t>
      </w:r>
      <w:r w:rsidR="08163013" w:rsidRPr="00646950">
        <w:rPr>
          <w:i/>
          <w:szCs w:val="30"/>
        </w:rPr>
        <w:t>incepit quasi a se</w:t>
      </w:r>
      <w:r w:rsidR="00DB2174">
        <w:rPr>
          <w:i/>
          <w:szCs w:val="30"/>
        </w:rPr>
        <w:t xml:space="preserve">; </w:t>
      </w:r>
      <w:r w:rsidR="00DB2174">
        <w:rPr>
          <w:szCs w:val="30"/>
        </w:rPr>
        <w:t xml:space="preserve">OBJ I, </w:t>
      </w:r>
      <w:r w:rsidR="08163013" w:rsidRPr="08AD0F80">
        <w:t>kap. 2.5</w:t>
      </w:r>
      <w:r w:rsidR="08163013">
        <w:t xml:space="preserve">). </w:t>
      </w:r>
      <w:r w:rsidR="007C16E7">
        <w:t>H</w:t>
      </w:r>
      <w:r w:rsidR="08163013">
        <w:t xml:space="preserve">lavní argumenty Averroesovy kritiky Avicenny jsme uvedli v předešlých matricích a </w:t>
      </w:r>
      <w:r w:rsidR="007C16E7">
        <w:t xml:space="preserve">jsou shrnuty v </w:t>
      </w:r>
      <w:r w:rsidR="08163013">
        <w:rPr>
          <w:rStyle w:val="TextpoznpodarouChar"/>
        </w:rPr>
        <w:t xml:space="preserve">CMDA </w:t>
      </w:r>
      <w:r w:rsidR="08163013" w:rsidRPr="00273106">
        <w:rPr>
          <w:rStyle w:val="TextpoznpodarouChar"/>
        </w:rPr>
        <w:t>470.42–48</w:t>
      </w:r>
      <w:r w:rsidR="08163013">
        <w:rPr>
          <w:rStyle w:val="TextpoznpodarouChar"/>
        </w:rPr>
        <w:fldChar w:fldCharType="begin"/>
      </w:r>
      <w:r w:rsidR="08163013">
        <w:instrText xml:space="preserve"> XE "Averroes:</w:instrText>
      </w:r>
      <w:r w:rsidR="08163013" w:rsidRPr="00894C9E">
        <w:rPr>
          <w:rStyle w:val="TextpoznpodarouChar"/>
        </w:rPr>
        <w:instrText>CMDA 470.42–48</w:instrText>
      </w:r>
      <w:r w:rsidR="08163013">
        <w:instrText xml:space="preserve">" </w:instrText>
      </w:r>
      <w:r w:rsidR="08163013">
        <w:rPr>
          <w:rStyle w:val="TextpoznpodarouChar"/>
        </w:rPr>
        <w:fldChar w:fldCharType="end"/>
      </w:r>
      <w:r w:rsidR="08163013">
        <w:rPr>
          <w:rStyle w:val="TextpoznpodarouChar"/>
        </w:rPr>
        <w:t xml:space="preserve">. </w:t>
      </w:r>
      <w:r w:rsidR="08163013">
        <w:t xml:space="preserve">Siger </w:t>
      </w:r>
      <w:r w:rsidR="007C16E7">
        <w:t>definoval esenciální metafyzickou definic</w:t>
      </w:r>
      <w:r w:rsidR="08163013">
        <w:t xml:space="preserve"> </w:t>
      </w:r>
      <w:r w:rsidR="007C16E7">
        <w:t>„</w:t>
      </w:r>
      <w:r w:rsidR="08163013" w:rsidRPr="00EF4560">
        <w:rPr>
          <w:i/>
        </w:rPr>
        <w:t>ad unum</w:t>
      </w:r>
      <w:r w:rsidR="007C16E7">
        <w:t>“</w:t>
      </w:r>
      <w:r w:rsidR="08163013">
        <w:t xml:space="preserve"> </w:t>
      </w:r>
      <w:r w:rsidR="007C16E7">
        <w:t xml:space="preserve">jako </w:t>
      </w:r>
      <w:r w:rsidR="08163013">
        <w:t>základní selhání Avicenny (</w:t>
      </w:r>
      <w:r w:rsidR="08163013" w:rsidRPr="00EF4560">
        <w:rPr>
          <w:i/>
        </w:rPr>
        <w:t>causa deceptionis Avicennae</w:t>
      </w:r>
      <w:r w:rsidR="08163013" w:rsidRPr="00EF4560">
        <w:rPr>
          <w:rStyle w:val="Zkladntext7ptMalpsmena"/>
          <w:rFonts w:eastAsia="Times"/>
          <w:i/>
          <w:smallCaps w:val="0"/>
          <w:sz w:val="22"/>
          <w:lang w:val="x-none"/>
        </w:rPr>
        <w:t xml:space="preserve"> </w:t>
      </w:r>
      <w:r w:rsidR="08163013" w:rsidRPr="00EF4560">
        <w:rPr>
          <w:i/>
        </w:rPr>
        <w:t>fuit, quia non distinxit inter unum quod convertitur cum ente</w:t>
      </w:r>
      <w:r w:rsidR="007C16E7">
        <w:t>, kap. 4</w:t>
      </w:r>
      <w:r w:rsidR="08163013">
        <w:t xml:space="preserve">.4.1). Tuto myslitelskou pozici Sigera zopakuje po sedmi stoletích Heidegger roku 1920‒21 vzhledem k avicennistovi Husserlovi. Scotus je modernista, proto je aristotelský avicennista. Jsoucno subsistuje v bytí daném </w:t>
      </w:r>
      <w:r w:rsidR="08163013" w:rsidRPr="00793030">
        <w:rPr>
          <w:i/>
        </w:rPr>
        <w:t>simpliciter</w:t>
      </w:r>
      <w:r w:rsidR="08163013">
        <w:t xml:space="preserve"> a univerzálně a odtud začíná impozice genericky čistého jsoucna směrem k metafyzicky určené substanci. Oxfordský iluminát začal cestu k jednotě jsoucího od vlastní spekulace a šel skrze denudaci</w:t>
      </w:r>
      <w:r w:rsidR="08163013">
        <w:fldChar w:fldCharType="begin"/>
      </w:r>
      <w:r w:rsidR="08163013">
        <w:instrText xml:space="preserve"> XE "</w:instrText>
      </w:r>
      <w:r w:rsidR="08163013" w:rsidRPr="00A31B66">
        <w:rPr>
          <w:i/>
        </w:rPr>
        <w:instrText>denudatio</w:instrText>
      </w:r>
      <w:r w:rsidR="08163013" w:rsidRPr="00340138">
        <w:instrText>:Scotus</w:instrText>
      </w:r>
      <w:r w:rsidR="08163013">
        <w:instrText xml:space="preserve">" </w:instrText>
      </w:r>
      <w:r w:rsidR="08163013">
        <w:fldChar w:fldCharType="end"/>
      </w:r>
      <w:r w:rsidR="08163013">
        <w:t xml:space="preserve"> jsoucna na poslední jednotu danou v</w:t>
      </w:r>
      <w:r w:rsidR="00636904">
        <w:t> </w:t>
      </w:r>
      <w:r w:rsidR="08163013">
        <w:t>čisté</w:t>
      </w:r>
      <w:r w:rsidR="00636904">
        <w:t xml:space="preserve"> </w:t>
      </w:r>
      <w:r w:rsidR="00A1485A">
        <w:t>essenci</w:t>
      </w:r>
      <w:r w:rsidR="08163013">
        <w:t xml:space="preserve">. Tím přeměnil spis </w:t>
      </w:r>
      <w:r w:rsidR="08163013" w:rsidRPr="08524FFA">
        <w:rPr>
          <w:i/>
        </w:rPr>
        <w:t>Kategorie</w:t>
      </w:r>
      <w:r w:rsidR="08163013">
        <w:t xml:space="preserve"> na dialektické cvičení a na logickou predikaci. </w:t>
      </w:r>
      <w:r w:rsidR="00A37361">
        <w:t xml:space="preserve">Stejnou chybu vyčetl Avicennovi Averroes. </w:t>
      </w:r>
      <w:r w:rsidR="08163013" w:rsidRPr="00273106">
        <w:t xml:space="preserve">Scotův výklad </w:t>
      </w:r>
      <w:r w:rsidR="08163013" w:rsidRPr="08DD39C6">
        <w:rPr>
          <w:i/>
        </w:rPr>
        <w:t>Kategorií</w:t>
      </w:r>
      <w:r w:rsidR="08163013" w:rsidRPr="00273106">
        <w:t xml:space="preserve"> vyšel z </w:t>
      </w:r>
      <w:r w:rsidR="08163013">
        <w:t>neoplatonsk</w:t>
      </w:r>
      <w:r w:rsidR="00CC0ADD">
        <w:t>ého určení esence. Proto jen f</w:t>
      </w:r>
      <w:r w:rsidR="08163013" w:rsidRPr="00273106">
        <w:t xml:space="preserve">ormálně zachoval originální Aristotelův postup v </w:t>
      </w:r>
      <w:r w:rsidR="08163013" w:rsidRPr="08DD39C6">
        <w:rPr>
          <w:i/>
        </w:rPr>
        <w:t>Kategoriích</w:t>
      </w:r>
      <w:r w:rsidR="08163013">
        <w:t>, tedy predikaci významů směrem od substance jako prvního principu poznání</w:t>
      </w:r>
      <w:r w:rsidR="08163013" w:rsidRPr="00273106">
        <w:t xml:space="preserve">. </w:t>
      </w:r>
      <w:r w:rsidR="00CB0C2A">
        <w:t>A</w:t>
      </w:r>
      <w:r w:rsidR="08163013">
        <w:t>kt subsistence už není hyparchický, ale neoplatonsky hypostázovaný ve formě atomární substance třetího druhu. První i</w:t>
      </w:r>
      <w:r w:rsidR="08163013" w:rsidRPr="00273106">
        <w:t xml:space="preserve">mpozice významu začíná u bytí </w:t>
      </w:r>
      <w:r w:rsidR="000B4759">
        <w:t xml:space="preserve">avicennovského </w:t>
      </w:r>
      <w:r w:rsidR="08163013" w:rsidRPr="00273106">
        <w:lastRenderedPageBreak/>
        <w:t xml:space="preserve">jsoucna daného </w:t>
      </w:r>
      <w:r w:rsidR="08163013" w:rsidRPr="00273106">
        <w:rPr>
          <w:i/>
        </w:rPr>
        <w:t>simpliciter</w:t>
      </w:r>
      <w:r w:rsidR="08163013" w:rsidRPr="00273106">
        <w:t xml:space="preserve"> v modu </w:t>
      </w:r>
      <w:r w:rsidR="08163013" w:rsidRPr="00273106">
        <w:rPr>
          <w:i/>
        </w:rPr>
        <w:t>ens inquantum ens</w:t>
      </w:r>
      <w:r w:rsidR="08163013">
        <w:rPr>
          <w:i/>
        </w:rPr>
        <w:fldChar w:fldCharType="begin"/>
      </w:r>
      <w:r w:rsidR="08163013">
        <w:instrText xml:space="preserve"> XE "</w:instrText>
      </w:r>
      <w:r w:rsidR="08163013" w:rsidRPr="001267B7">
        <w:rPr>
          <w:i/>
        </w:rPr>
        <w:instrText>ens inquantum ens</w:instrText>
      </w:r>
      <w:r w:rsidR="08163013">
        <w:instrText xml:space="preserve">" </w:instrText>
      </w:r>
      <w:r w:rsidR="08163013">
        <w:rPr>
          <w:i/>
        </w:rPr>
        <w:fldChar w:fldCharType="end"/>
      </w:r>
      <w:r w:rsidR="000B4759">
        <w:t xml:space="preserve">. Dedukce </w:t>
      </w:r>
      <w:r w:rsidR="08163013" w:rsidRPr="00273106">
        <w:t xml:space="preserve">končí u </w:t>
      </w:r>
      <w:r w:rsidR="000B4759">
        <w:t xml:space="preserve">reálné substance dané v rámci druhé, tedy aristotelské </w:t>
      </w:r>
      <w:r w:rsidR="08163013" w:rsidRPr="00273106">
        <w:t xml:space="preserve">impozice významu. </w:t>
      </w:r>
      <w:r w:rsidR="08163013">
        <w:t xml:space="preserve">Logický význam </w:t>
      </w:r>
      <w:r w:rsidR="004A04BF">
        <w:t xml:space="preserve">může být daný </w:t>
      </w:r>
      <w:r w:rsidR="08163013">
        <w:t xml:space="preserve">pouze v mysli, jako například tabulka deseti kategorií pojatých v rámci logické abstrakce. </w:t>
      </w:r>
      <w:r w:rsidR="003C0FAC">
        <w:t xml:space="preserve">Nová </w:t>
      </w:r>
      <w:r w:rsidR="08163013">
        <w:t>dráha nasvícení smyslu jsoucna definitivně dokonala zatmění první substance</w:t>
      </w:r>
      <w:r w:rsidR="08163013">
        <w:fldChar w:fldCharType="begin"/>
      </w:r>
      <w:r w:rsidR="08163013">
        <w:instrText xml:space="preserve"> XE "</w:instrText>
      </w:r>
      <w:r w:rsidR="08163013" w:rsidRPr="00C27681">
        <w:instrText>zatmění</w:instrText>
      </w:r>
      <w:r w:rsidR="08163013">
        <w:instrText>:</w:instrText>
      </w:r>
      <w:r w:rsidR="08163013" w:rsidRPr="00C27681">
        <w:instrText>substance</w:instrText>
      </w:r>
      <w:r w:rsidR="08163013">
        <w:instrText xml:space="preserve">" </w:instrText>
      </w:r>
      <w:r w:rsidR="08163013">
        <w:fldChar w:fldCharType="end"/>
      </w:r>
      <w:r w:rsidR="003C0FAC">
        <w:t>.</w:t>
      </w:r>
    </w:p>
    <w:p w:rsidR="00677369" w:rsidRDefault="08163013" w:rsidP="00BB55A1">
      <w:pPr>
        <w:ind w:firstLine="397"/>
      </w:pPr>
      <w:r>
        <w:t xml:space="preserve">Kategoriální predikace rodově daného </w:t>
      </w:r>
      <w:r w:rsidRPr="007E4953">
        <w:rPr>
          <w:i/>
        </w:rPr>
        <w:t>ens inquantum ens</w:t>
      </w:r>
      <w:r>
        <w:rPr>
          <w:i/>
        </w:rPr>
        <w:fldChar w:fldCharType="begin"/>
      </w:r>
      <w:r>
        <w:instrText xml:space="preserve"> XE "</w:instrText>
      </w:r>
      <w:r w:rsidRPr="006D247B">
        <w:rPr>
          <w:i/>
        </w:rPr>
        <w:instrText>ens inquantum ens</w:instrText>
      </w:r>
      <w:r>
        <w:instrText xml:space="preserve">" </w:instrText>
      </w:r>
      <w:r>
        <w:rPr>
          <w:i/>
        </w:rPr>
        <w:fldChar w:fldCharType="end"/>
      </w:r>
      <w:r>
        <w:t xml:space="preserve"> založila novou metafyziku. </w:t>
      </w:r>
      <w:r w:rsidR="007B34EF">
        <w:t xml:space="preserve">Scotus zůstal </w:t>
      </w:r>
      <w:r w:rsidRPr="00273106">
        <w:t xml:space="preserve">věrný svým učitelům </w:t>
      </w:r>
      <w:r>
        <w:t xml:space="preserve">hájícím </w:t>
      </w:r>
      <w:r w:rsidRPr="003F30C7">
        <w:rPr>
          <w:i/>
        </w:rPr>
        <w:t>Oxfordian Fallacy</w:t>
      </w:r>
      <w:r>
        <w:t xml:space="preserve"> a zavrhujícím originální princip </w:t>
      </w:r>
      <w:r w:rsidR="00194BC0">
        <w:t>„</w:t>
      </w:r>
      <w:r w:rsidR="08A649EB">
        <w:rPr>
          <w:i/>
        </w:rPr>
        <w:t>ex in</w:t>
      </w:r>
      <w:r w:rsidRPr="085807FB">
        <w:rPr>
          <w:i/>
        </w:rPr>
        <w:t>mediatis</w:t>
      </w:r>
      <w:r w:rsidR="00194BC0">
        <w:t>“</w:t>
      </w:r>
      <w:r>
        <w:t xml:space="preserve"> </w:t>
      </w:r>
      <w:r w:rsidR="00194BC0">
        <w:t xml:space="preserve">daný </w:t>
      </w:r>
      <w:r>
        <w:t xml:space="preserve">podle </w:t>
      </w:r>
      <w:r w:rsidRPr="082000E1">
        <w:rPr>
          <w:i/>
        </w:rPr>
        <w:t>Druhých analytik</w:t>
      </w:r>
      <w:r w:rsidR="007B34EF">
        <w:t xml:space="preserve">. Na tomto základě </w:t>
      </w:r>
      <w:r w:rsidRPr="00273106">
        <w:t xml:space="preserve">provedl </w:t>
      </w:r>
      <w:r>
        <w:t>sofi</w:t>
      </w:r>
      <w:r w:rsidR="00F82BD7">
        <w:t xml:space="preserve">stikovanou subverzi Aristotelových </w:t>
      </w:r>
      <w:r>
        <w:t>kategorií</w:t>
      </w:r>
      <w:r w:rsidRPr="00273106">
        <w:t xml:space="preserve">. </w:t>
      </w:r>
      <w:r w:rsidR="00194BC0">
        <w:t>Averroesova kritika Avicenny (</w:t>
      </w:r>
      <w:r w:rsidR="00194BC0" w:rsidRPr="00E00D87">
        <w:rPr>
          <w:i/>
        </w:rPr>
        <w:t>maxime erravit</w:t>
      </w:r>
      <w:r w:rsidR="00194BC0">
        <w:t>) zásadně platí v případě Scotovy metafyziky</w:t>
      </w:r>
      <w:r>
        <w:t xml:space="preserve">. </w:t>
      </w:r>
      <w:r w:rsidR="00194BC0">
        <w:t xml:space="preserve">Anulací </w:t>
      </w:r>
      <w:r>
        <w:t xml:space="preserve">první substance </w:t>
      </w:r>
      <w:r w:rsidR="00194BC0">
        <w:t xml:space="preserve">jako základu kategoriální predikace </w:t>
      </w:r>
      <w:r>
        <w:t>Scotus zásadně minul cíl metafyziky jak</w:t>
      </w:r>
      <w:r w:rsidR="00194BC0">
        <w:t>o první vědy o reálné substanci</w:t>
      </w:r>
      <w:r>
        <w:t xml:space="preserve">. </w:t>
      </w:r>
      <w:r w:rsidRPr="00273106">
        <w:t xml:space="preserve">Scotus </w:t>
      </w:r>
      <w:r>
        <w:t>z</w:t>
      </w:r>
      <w:r w:rsidRPr="00273106">
        <w:t xml:space="preserve">rušil Aristotelův a </w:t>
      </w:r>
      <w:r>
        <w:t>Averroes</w:t>
      </w:r>
      <w:r w:rsidRPr="00273106">
        <w:t xml:space="preserve">ův primát kategoriálně predikované substance a místo druhé substance dal Avicennovu čistou </w:t>
      </w:r>
      <w:r>
        <w:t xml:space="preserve">rodovou </w:t>
      </w:r>
      <w:r w:rsidRPr="00273106">
        <w:t>esenci objektiv</w:t>
      </w:r>
      <w:r w:rsidR="00791288">
        <w:t xml:space="preserve">ně nazíranou a determinovanou v </w:t>
      </w:r>
      <w:r w:rsidRPr="00273106">
        <w:t xml:space="preserve">metafyzickém modu </w:t>
      </w:r>
      <w:r w:rsidRPr="00273106">
        <w:rPr>
          <w:i/>
        </w:rPr>
        <w:t>per prius</w:t>
      </w:r>
      <w:r>
        <w:rPr>
          <w:i/>
        </w:rPr>
        <w:fldChar w:fldCharType="begin"/>
      </w:r>
      <w:r>
        <w:instrText xml:space="preserve"> XE "predikace:</w:instrText>
      </w:r>
      <w:r w:rsidRPr="00E511A8">
        <w:rPr>
          <w:i/>
        </w:rPr>
        <w:instrText>per prius</w:instrText>
      </w:r>
      <w:r>
        <w:instrText xml:space="preserve">" </w:instrText>
      </w:r>
      <w:r>
        <w:rPr>
          <w:i/>
        </w:rPr>
        <w:fldChar w:fldCharType="end"/>
      </w:r>
      <w:r w:rsidR="00791288">
        <w:t xml:space="preserve">. </w:t>
      </w:r>
      <w:r w:rsidRPr="00273106">
        <w:t>Nová kvazi-substance</w:t>
      </w:r>
      <w:r w:rsidR="000C4357">
        <w:fldChar w:fldCharType="begin"/>
      </w:r>
      <w:r w:rsidR="000C4357">
        <w:instrText xml:space="preserve"> XE "</w:instrText>
      </w:r>
      <w:r w:rsidR="000C4357" w:rsidRPr="00A06C44">
        <w:instrText>substance:Scotus</w:instrText>
      </w:r>
      <w:r w:rsidR="000C4357">
        <w:instrText xml:space="preserve">" </w:instrText>
      </w:r>
      <w:r w:rsidR="000C4357">
        <w:fldChar w:fldCharType="end"/>
      </w:r>
      <w:r w:rsidRPr="00273106">
        <w:t xml:space="preserve"> </w:t>
      </w:r>
      <w:r>
        <w:t>ne</w:t>
      </w:r>
      <w:r w:rsidRPr="00273106">
        <w:t xml:space="preserve">má hyparchický modus bytí </w:t>
      </w:r>
      <w:r w:rsidRPr="00273106">
        <w:rPr>
          <w:i/>
        </w:rPr>
        <w:t>per se</w:t>
      </w:r>
      <w:r w:rsidRPr="00273106">
        <w:t xml:space="preserve"> </w:t>
      </w:r>
      <w:r>
        <w:t xml:space="preserve">podle </w:t>
      </w:r>
      <w:r>
        <w:rPr>
          <w:i/>
        </w:rPr>
        <w:t>Kategorií</w:t>
      </w:r>
      <w:r w:rsidRPr="00273106">
        <w:t xml:space="preserve">. </w:t>
      </w:r>
      <w:r>
        <w:t>Přidělení moderní hypostázované jsoucnosti podle Avicenny se děje v modu primární impozice absolutně jednoduchého významu „být jsoucím“</w:t>
      </w:r>
      <w:r w:rsidRPr="000362B9">
        <w:t xml:space="preserve"> </w:t>
      </w:r>
      <w:r w:rsidRPr="00273106">
        <w:t>(</w:t>
      </w:r>
      <w:r w:rsidRPr="00273106">
        <w:rPr>
          <w:i/>
        </w:rPr>
        <w:t>est simplicissima</w:t>
      </w:r>
      <w:r w:rsidRPr="00273106">
        <w:t>)</w:t>
      </w:r>
      <w:r>
        <w:t xml:space="preserve">. </w:t>
      </w:r>
      <w:r w:rsidRPr="00273106">
        <w:t>Scotus formálně d</w:t>
      </w:r>
      <w:r>
        <w:t xml:space="preserve">održuje postup </w:t>
      </w:r>
      <w:r w:rsidRPr="08566313">
        <w:rPr>
          <w:i/>
        </w:rPr>
        <w:t>Metafyziky</w:t>
      </w:r>
      <w:r>
        <w:t xml:space="preserve"> Z.1 a považuje tuto substanci danou </w:t>
      </w:r>
      <w:r w:rsidRPr="00696532">
        <w:rPr>
          <w:i/>
        </w:rPr>
        <w:t>absolute</w:t>
      </w:r>
      <w:r>
        <w:rPr>
          <w:i/>
        </w:rPr>
        <w:fldChar w:fldCharType="begin"/>
      </w:r>
      <w:r>
        <w:instrText xml:space="preserve"> XE "predikace:</w:instrText>
      </w:r>
      <w:r w:rsidRPr="003D0A16">
        <w:instrText>modus</w:instrText>
      </w:r>
      <w:r w:rsidRPr="000C1D0A">
        <w:rPr>
          <w:i/>
        </w:rPr>
        <w:instrText xml:space="preserve"> absolute</w:instrText>
      </w:r>
      <w:r>
        <w:instrText xml:space="preserve">" </w:instrText>
      </w:r>
      <w:r>
        <w:rPr>
          <w:i/>
        </w:rPr>
        <w:fldChar w:fldCharType="end"/>
      </w:r>
      <w:r>
        <w:t xml:space="preserve"> a </w:t>
      </w:r>
      <w:r w:rsidRPr="00696532">
        <w:rPr>
          <w:i/>
        </w:rPr>
        <w:t>simpliciter</w:t>
      </w:r>
      <w:r>
        <w:t xml:space="preserve"> za základ metafyzické predikace. Myšlení předběhlo realitu a začalo spekulaci jako Avicenna, tedy samo od sebe. Z hlediska </w:t>
      </w:r>
      <w:r w:rsidRPr="085E4D02">
        <w:rPr>
          <w:i/>
        </w:rPr>
        <w:t>intentum</w:t>
      </w:r>
      <w:r>
        <w:t xml:space="preserve"> hledané první vědy kontem</w:t>
      </w:r>
      <w:r w:rsidR="00B81F84">
        <w:t>plující jednotu reálného světa šlo</w:t>
      </w:r>
      <w:r>
        <w:t xml:space="preserve"> o epochální </w:t>
      </w:r>
      <w:r w:rsidRPr="08ED39AF">
        <w:rPr>
          <w:i/>
        </w:rPr>
        <w:t>Irrtum</w:t>
      </w:r>
      <w:r>
        <w:t>, který Ockham jako historicky poslední představi</w:t>
      </w:r>
      <w:r w:rsidR="00B81F84">
        <w:t xml:space="preserve">tel prvního averroismu </w:t>
      </w:r>
      <w:r w:rsidR="003E4E84">
        <w:t xml:space="preserve">vyčítal </w:t>
      </w:r>
      <w:r>
        <w:t xml:space="preserve">škole </w:t>
      </w:r>
      <w:r w:rsidR="00B8799A">
        <w:t xml:space="preserve">prvních </w:t>
      </w:r>
      <w:r w:rsidR="00BB55A1">
        <w:t>scotistů na Oxfordu. U</w:t>
      </w:r>
      <w:r>
        <w:t>stavení druhé substance jde od objektivního dativu</w:t>
      </w:r>
      <w:r>
        <w:fldChar w:fldCharType="begin"/>
      </w:r>
      <w:r>
        <w:instrText xml:space="preserve"> XE "</w:instrText>
      </w:r>
      <w:r w:rsidRPr="088D51A4">
        <w:rPr>
          <w:i/>
        </w:rPr>
        <w:instrText>dativus obiectivus</w:instrText>
      </w:r>
      <w:r>
        <w:instrText xml:space="preserve">" </w:instrText>
      </w:r>
      <w:r>
        <w:fldChar w:fldCharType="end"/>
      </w:r>
      <w:r>
        <w:t xml:space="preserve"> daného donací čistého </w:t>
      </w:r>
      <w:r w:rsidRPr="088D51A4">
        <w:rPr>
          <w:i/>
        </w:rPr>
        <w:t>ens</w:t>
      </w:r>
      <w:r>
        <w:t xml:space="preserve"> směrem ke druhé substanci jako nosiči této minimální jsoucnosti. </w:t>
      </w:r>
      <w:r w:rsidRPr="00273106">
        <w:t xml:space="preserve">Scotus bez problémů přijme klíčovou </w:t>
      </w:r>
      <w:r>
        <w:t xml:space="preserve">tezi </w:t>
      </w:r>
      <w:r w:rsidRPr="00273106">
        <w:t xml:space="preserve">spisu </w:t>
      </w:r>
      <w:r w:rsidRPr="085845E2">
        <w:rPr>
          <w:i/>
        </w:rPr>
        <w:t>Kategorie</w:t>
      </w:r>
      <w:r>
        <w:t xml:space="preserve"> o primátu první substance (</w:t>
      </w:r>
      <w:r w:rsidRPr="003F6A8B">
        <w:rPr>
          <w:i/>
        </w:rPr>
        <w:t>destructio primis</w:t>
      </w:r>
      <w:r>
        <w:rPr>
          <w:i/>
        </w:rPr>
        <w:fldChar w:fldCharType="begin"/>
      </w:r>
      <w:r>
        <w:instrText xml:space="preserve"> XE "</w:instrText>
      </w:r>
      <w:r w:rsidRPr="08514437">
        <w:rPr>
          <w:i/>
        </w:rPr>
        <w:instrText>destructio primis</w:instrText>
      </w:r>
      <w:r>
        <w:instrText xml:space="preserve">" </w:instrText>
      </w:r>
      <w:r>
        <w:rPr>
          <w:i/>
        </w:rPr>
        <w:fldChar w:fldCharType="end"/>
      </w:r>
      <w:r w:rsidR="003959A2">
        <w:t xml:space="preserve">; OBJ I, </w:t>
      </w:r>
      <w:r>
        <w:t xml:space="preserve">kap. 1.3). Z citované pasáže </w:t>
      </w:r>
      <w:r w:rsidRPr="00B82C79">
        <w:rPr>
          <w:i/>
        </w:rPr>
        <w:t>Cat</w:t>
      </w:r>
      <w:r>
        <w:t>. 2b5‒6</w:t>
      </w:r>
      <w:r>
        <w:fldChar w:fldCharType="begin"/>
      </w:r>
      <w:r>
        <w:instrText xml:space="preserve"> XE "Aristoteles:</w:instrText>
      </w:r>
      <w:r w:rsidRPr="003D0C91">
        <w:rPr>
          <w:i/>
        </w:rPr>
        <w:instrText>Cat</w:instrText>
      </w:r>
      <w:r w:rsidRPr="003D0C91">
        <w:instrText>. 2b5‒6</w:instrText>
      </w:r>
      <w:r>
        <w:instrText xml:space="preserve">" </w:instrText>
      </w:r>
      <w:r>
        <w:fldChar w:fldCharType="end"/>
      </w:r>
      <w:r>
        <w:t xml:space="preserve"> vyplývá, že </w:t>
      </w:r>
      <w:r w:rsidRPr="00273106">
        <w:t xml:space="preserve">zrušení první substance </w:t>
      </w:r>
      <w:r>
        <w:t xml:space="preserve">dané v modu </w:t>
      </w:r>
      <w:r w:rsidRPr="088372D4">
        <w:rPr>
          <w:i/>
        </w:rPr>
        <w:t>ens inquantum ens</w:t>
      </w:r>
      <w:r>
        <w:t xml:space="preserve"> </w:t>
      </w:r>
      <w:r w:rsidRPr="00273106">
        <w:t>zničí jakoukoliv možnost kategoriální predikace</w:t>
      </w:r>
      <w:r>
        <w:t xml:space="preserve"> pro druhou substanci</w:t>
      </w:r>
      <w:r w:rsidRPr="00273106">
        <w:t>.</w:t>
      </w:r>
      <w:r w:rsidRPr="00273106">
        <w:rPr>
          <w:rStyle w:val="Znakapoznpodarou"/>
        </w:rPr>
        <w:footnoteReference w:id="427"/>
      </w:r>
      <w:r w:rsidRPr="00273106">
        <w:t xml:space="preserve"> </w:t>
      </w:r>
      <w:r>
        <w:lastRenderedPageBreak/>
        <w:t xml:space="preserve">Destrukce reality u Aristotela zničí poznání, protože to je určeno </w:t>
      </w:r>
      <w:r w:rsidR="081942A4">
        <w:t xml:space="preserve">metafyzickým </w:t>
      </w:r>
      <w:r>
        <w:t xml:space="preserve">dativem. Scotus si myslí, že jeho výklad </w:t>
      </w:r>
      <w:r w:rsidRPr="003F6A8B">
        <w:rPr>
          <w:i/>
        </w:rPr>
        <w:t>destructio primis</w:t>
      </w:r>
      <w:r>
        <w:t xml:space="preserve"> je </w:t>
      </w:r>
      <w:r w:rsidR="00677369">
        <w:t>stejný jako u Aristotela.</w:t>
      </w:r>
    </w:p>
    <w:p w:rsidR="00256235" w:rsidRDefault="08163013" w:rsidP="00CD4A5E">
      <w:pPr>
        <w:ind w:firstLine="397"/>
      </w:pPr>
      <w:r>
        <w:t xml:space="preserve">Novou metafyzikou operací vznikl nový náhled na jsoucno v modu </w:t>
      </w:r>
      <w:r w:rsidRPr="08171B5D">
        <w:rPr>
          <w:i/>
        </w:rPr>
        <w:t>dativus obiectivus</w:t>
      </w:r>
      <w:r>
        <w:rPr>
          <w:i/>
        </w:rPr>
        <w:fldChar w:fldCharType="begin"/>
      </w:r>
      <w:r>
        <w:instrText xml:space="preserve"> XE "</w:instrText>
      </w:r>
      <w:r w:rsidRPr="0869435E">
        <w:rPr>
          <w:i/>
        </w:rPr>
        <w:instrText>dativus obiectivus</w:instrText>
      </w:r>
      <w:r>
        <w:instrText xml:space="preserve">" </w:instrText>
      </w:r>
      <w:r>
        <w:rPr>
          <w:i/>
        </w:rPr>
        <w:fldChar w:fldCharType="end"/>
      </w:r>
      <w:r>
        <w:t xml:space="preserve">, protože se změnila kategoriální forma predikace v modu </w:t>
      </w:r>
      <w:r w:rsidRPr="08171B5D">
        <w:rPr>
          <w:i/>
        </w:rPr>
        <w:t>dativus possessivus</w:t>
      </w:r>
      <w:r>
        <w:rPr>
          <w:i/>
        </w:rPr>
        <w:fldChar w:fldCharType="begin"/>
      </w:r>
      <w:r>
        <w:instrText xml:space="preserve"> XE "</w:instrText>
      </w:r>
      <w:r w:rsidRPr="08D363BF">
        <w:rPr>
          <w:i/>
        </w:rPr>
        <w:instrText>dativus possessivus</w:instrText>
      </w:r>
      <w:r>
        <w:instrText xml:space="preserve">" </w:instrText>
      </w:r>
      <w:r>
        <w:rPr>
          <w:i/>
        </w:rPr>
        <w:fldChar w:fldCharType="end"/>
      </w:r>
      <w:r>
        <w:t xml:space="preserve">. Impozice jsoucnosti nejde od </w:t>
      </w:r>
      <w:r w:rsidR="081942A4">
        <w:t xml:space="preserve">metafyzického </w:t>
      </w:r>
      <w:r>
        <w:t>dativu</w:t>
      </w:r>
      <w:r w:rsidR="00F10DB2">
        <w:rPr>
          <w:szCs w:val="24"/>
          <w:lang w:val="de-LU"/>
        </w:rPr>
        <w:fldChar w:fldCharType="begin"/>
      </w:r>
      <w:r w:rsidR="00F10DB2">
        <w:instrText xml:space="preserve"> XE "</w:instrText>
      </w:r>
      <w:r w:rsidR="00F10DB2" w:rsidRPr="004D77F4">
        <w:rPr>
          <w:i/>
        </w:rPr>
        <w:instrText>dativus metaphysicus</w:instrText>
      </w:r>
      <w:r w:rsidR="00F10DB2">
        <w:instrText xml:space="preserve">" </w:instrText>
      </w:r>
      <w:r w:rsidR="00F10DB2">
        <w:rPr>
          <w:szCs w:val="24"/>
          <w:lang w:val="de-LU"/>
        </w:rPr>
        <w:fldChar w:fldCharType="end"/>
      </w:r>
      <w:r>
        <w:t xml:space="preserve"> daného první substancí, ale od minimální jsoucnosti, kterou na sebe vezme </w:t>
      </w:r>
      <w:r w:rsidR="00387588">
        <w:t xml:space="preserve">jakýkoliv </w:t>
      </w:r>
      <w:r>
        <w:t>nosič (</w:t>
      </w:r>
      <w:r w:rsidRPr="08171B5D">
        <w:rPr>
          <w:i/>
        </w:rPr>
        <w:t>subiectum</w:t>
      </w:r>
      <w:r>
        <w:t xml:space="preserve">). Objektivní přivlastnění jsoucna běží v mysli osvíceného subjektu, který v aktu stvoření významu </w:t>
      </w:r>
      <w:r w:rsidRPr="08FE1168">
        <w:rPr>
          <w:i/>
        </w:rPr>
        <w:t>ex nihilo</w:t>
      </w:r>
      <w:r>
        <w:t xml:space="preserve"> předá čistou esenciální jsoucnost na cokoliv, co ji může nést nejprve v božím modu </w:t>
      </w:r>
      <w:r w:rsidRPr="08737E22">
        <w:rPr>
          <w:i/>
        </w:rPr>
        <w:t>rectitudo</w:t>
      </w:r>
      <w:r>
        <w:rPr>
          <w:i/>
        </w:rPr>
        <w:fldChar w:fldCharType="begin"/>
      </w:r>
      <w:r>
        <w:instrText xml:space="preserve"> XE "</w:instrText>
      </w:r>
      <w:r w:rsidRPr="08737E22">
        <w:instrText>pravda:objektivní</w:instrText>
      </w:r>
      <w:r>
        <w:rPr>
          <w:i/>
        </w:rPr>
        <w:instrText xml:space="preserve"> </w:instrText>
      </w:r>
      <w:r w:rsidRPr="08737E22">
        <w:rPr>
          <w:i/>
        </w:rPr>
        <w:instrText>rectitudo</w:instrText>
      </w:r>
      <w:r>
        <w:instrText xml:space="preserve">" </w:instrText>
      </w:r>
      <w:r>
        <w:rPr>
          <w:i/>
        </w:rPr>
        <w:fldChar w:fldCharType="end"/>
      </w:r>
      <w:r>
        <w:t xml:space="preserve"> a následného lidského </w:t>
      </w:r>
      <w:r w:rsidRPr="08737E22">
        <w:rPr>
          <w:i/>
        </w:rPr>
        <w:t>certitudo</w:t>
      </w:r>
      <w:r>
        <w:rPr>
          <w:i/>
        </w:rPr>
        <w:fldChar w:fldCharType="begin"/>
      </w:r>
      <w:r>
        <w:instrText xml:space="preserve"> XE "</w:instrText>
      </w:r>
      <w:r w:rsidRPr="08737E22">
        <w:instrText>pravda:objektivní</w:instrText>
      </w:r>
      <w:r>
        <w:rPr>
          <w:i/>
        </w:rPr>
        <w:instrText xml:space="preserve"> cer</w:instrText>
      </w:r>
      <w:r w:rsidRPr="08737E22">
        <w:rPr>
          <w:i/>
        </w:rPr>
        <w:instrText>titudo</w:instrText>
      </w:r>
      <w:r>
        <w:instrText xml:space="preserve">" </w:instrText>
      </w:r>
      <w:r>
        <w:rPr>
          <w:i/>
        </w:rPr>
        <w:fldChar w:fldCharType="end"/>
      </w:r>
      <w:r>
        <w:t xml:space="preserve">. Moderní božský subjekt jsoucno a pravdu ze sebe vyvádí neomezenou dedukcí a lidský subjekt ji rektifikuje také dedukcí, ale lidsky omezenou. </w:t>
      </w:r>
      <w:r w:rsidR="081942A4">
        <w:t xml:space="preserve">Metafyzický </w:t>
      </w:r>
      <w:r>
        <w:t xml:space="preserve">dativ </w:t>
      </w:r>
      <w:r w:rsidR="004063E7">
        <w:t xml:space="preserve">byl </w:t>
      </w:r>
      <w:r>
        <w:t>daný časovou posloupností poznání determinovaného z</w:t>
      </w:r>
      <w:r w:rsidR="004063E7">
        <w:t> </w:t>
      </w:r>
      <w:r>
        <w:t>reality</w:t>
      </w:r>
      <w:r w:rsidR="004063E7">
        <w:t xml:space="preserve">. Protože věc reálně existuje, tak je univerzálně poznatetelná. Scotus </w:t>
      </w:r>
      <w:r>
        <w:t>nahra</w:t>
      </w:r>
      <w:r w:rsidR="004063E7">
        <w:t xml:space="preserve">dil toto pořadí daná jako aristotelský </w:t>
      </w:r>
      <w:r w:rsidR="004063E7" w:rsidRPr="004063E7">
        <w:rPr>
          <w:i/>
        </w:rPr>
        <w:t>modus ponens</w:t>
      </w:r>
      <w:r w:rsidR="004063E7">
        <w:t xml:space="preserve"> </w:t>
      </w:r>
      <w:r>
        <w:t xml:space="preserve">logickou prioritou </w:t>
      </w:r>
      <w:r w:rsidR="004063E7">
        <w:t xml:space="preserve">určenou skrze dedukci. Co si subjekt přivlastní jako čisté bytí, to je vzato jako základ reality. Pak platí, že </w:t>
      </w:r>
      <w:r w:rsidRPr="08A652C5">
        <w:rPr>
          <w:i/>
        </w:rPr>
        <w:t>dativus possessivus</w:t>
      </w:r>
      <w:r w:rsidR="004063E7">
        <w:t xml:space="preserve"> je určený poznávacím subjektem a </w:t>
      </w:r>
      <w:r>
        <w:t xml:space="preserve">v řádu primárního poznání a dedukce zakládá novou metafyziku. Bez poznání objektivní substance jako nejvyššího rodu daného nelze nic predikovat směrem dolů, </w:t>
      </w:r>
      <w:r w:rsidR="004063E7">
        <w:t xml:space="preserve">protože </w:t>
      </w:r>
      <w:r>
        <w:t xml:space="preserve">by </w:t>
      </w:r>
      <w:r w:rsidR="004063E7">
        <w:t xml:space="preserve">to </w:t>
      </w:r>
      <w:r w:rsidR="00085687">
        <w:t xml:space="preserve">zrušilo metafyziku. </w:t>
      </w:r>
      <w:r>
        <w:t xml:space="preserve">Scotův </w:t>
      </w:r>
      <w:r w:rsidRPr="0818390F">
        <w:rPr>
          <w:i/>
        </w:rPr>
        <w:t>modus tollens</w:t>
      </w:r>
      <w:r w:rsidR="00836EE4">
        <w:rPr>
          <w:i/>
        </w:rPr>
        <w:fldChar w:fldCharType="begin"/>
      </w:r>
      <w:r w:rsidR="00836EE4">
        <w:instrText xml:space="preserve"> XE "</w:instrText>
      </w:r>
      <w:r w:rsidR="00836EE4" w:rsidRPr="001256F5">
        <w:rPr>
          <w:i/>
        </w:rPr>
        <w:instrText>modus tollens</w:instrText>
      </w:r>
      <w:r w:rsidR="00836EE4">
        <w:instrText xml:space="preserve">" </w:instrText>
      </w:r>
      <w:r w:rsidR="00836EE4">
        <w:rPr>
          <w:i/>
        </w:rPr>
        <w:fldChar w:fldCharType="end"/>
      </w:r>
      <w:r>
        <w:t xml:space="preserve"> se nevztahuje na reálnou první substanci, ale na </w:t>
      </w:r>
      <w:r w:rsidR="004C6DE0">
        <w:t xml:space="preserve">avicennovskou esenci danou v modu </w:t>
      </w:r>
      <w:r w:rsidR="004C6DE0" w:rsidRPr="004C6DE0">
        <w:rPr>
          <w:i/>
        </w:rPr>
        <w:t>simpliciter</w:t>
      </w:r>
      <w:r>
        <w:t xml:space="preserve">. </w:t>
      </w:r>
      <w:r w:rsidR="004C6DE0">
        <w:t xml:space="preserve">Toto </w:t>
      </w:r>
      <w:r w:rsidR="004C6DE0" w:rsidRPr="004C6DE0">
        <w:rPr>
          <w:i/>
        </w:rPr>
        <w:t>tertium ens</w:t>
      </w:r>
      <w:r w:rsidR="004C6DE0">
        <w:t xml:space="preserve"> pochopitelně zmizí, pokud není dán subjekt, který je produkuje. Objektivní dativ </w:t>
      </w:r>
      <w:r w:rsidR="004C6DE0">
        <w:rPr>
          <w:szCs w:val="24"/>
          <w:lang w:val="de-LU"/>
        </w:rPr>
        <w:t>(</w:t>
      </w:r>
      <w:r w:rsidR="004C6DE0" w:rsidRPr="00F56317">
        <w:rPr>
          <w:i/>
          <w:szCs w:val="24"/>
          <w:lang w:val="de-LU"/>
        </w:rPr>
        <w:t>dativus obiectivus</w:t>
      </w:r>
      <w:r w:rsidR="004C6DE0">
        <w:rPr>
          <w:szCs w:val="24"/>
          <w:lang w:val="de-LU"/>
        </w:rPr>
        <w:t xml:space="preserve">) </w:t>
      </w:r>
      <w:r w:rsidR="004C6DE0">
        <w:t xml:space="preserve">zakládá donaci minimálního jsoucna pouze ze subjektu. Existence iluminátů se </w:t>
      </w:r>
      <w:r w:rsidR="000E4F22">
        <w:t xml:space="preserve">tím </w:t>
      </w:r>
      <w:r w:rsidR="004C6DE0">
        <w:t xml:space="preserve">stala </w:t>
      </w:r>
      <w:r>
        <w:t>apriorní podmínkou objektivní dedukce</w:t>
      </w:r>
      <w:r w:rsidR="005C7BE0">
        <w:t xml:space="preserve">. </w:t>
      </w:r>
      <w:r>
        <w:t>B</w:t>
      </w:r>
      <w:r w:rsidRPr="00273106">
        <w:t xml:space="preserve">ytí jsoucna dané </w:t>
      </w:r>
      <w:r w:rsidR="005C7BE0">
        <w:t>jako „</w:t>
      </w:r>
      <w:r w:rsidRPr="00273106">
        <w:rPr>
          <w:i/>
        </w:rPr>
        <w:t>ens inquantum ens</w:t>
      </w:r>
      <w:r w:rsidR="005C7BE0">
        <w:t>“</w:t>
      </w:r>
      <w:r>
        <w:t xml:space="preserve"> zakládá objektivní „ex</w:t>
      </w:r>
      <w:r w:rsidRPr="00273106">
        <w:t>sistenci“ prvního určení jsoucího (</w:t>
      </w:r>
      <w:r w:rsidRPr="00273106">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 A</w:t>
      </w:r>
      <w:r w:rsidRPr="00273106">
        <w:t xml:space="preserve">kt první impozice smyslu </w:t>
      </w:r>
      <w:r>
        <w:t xml:space="preserve">umožňuje následnou predikaci </w:t>
      </w:r>
      <w:r w:rsidRPr="00273106">
        <w:t xml:space="preserve">dalších vlastností </w:t>
      </w:r>
      <w:r>
        <w:t xml:space="preserve">substance, například na reálném substrátu </w:t>
      </w:r>
      <w:r w:rsidRPr="00273106">
        <w:t>(</w:t>
      </w:r>
      <w:r w:rsidRPr="00E43557">
        <w:rPr>
          <w:i/>
        </w:rPr>
        <w:t>quod est</w:t>
      </w:r>
      <w:r>
        <w:t>)</w:t>
      </w:r>
      <w:r w:rsidRPr="00273106">
        <w:t xml:space="preserve">. </w:t>
      </w:r>
      <w:r>
        <w:t xml:space="preserve">Příkladem je porretánská predikace běloby nebo humanity </w:t>
      </w:r>
      <w:r w:rsidR="00256235">
        <w:t>uvedená v předešlých matricích.</w:t>
      </w:r>
    </w:p>
    <w:p w:rsidR="00CD4A5E" w:rsidRPr="0099255A" w:rsidRDefault="08163013" w:rsidP="00CD4A5E">
      <w:pPr>
        <w:ind w:firstLine="397"/>
      </w:pPr>
      <w:r>
        <w:t xml:space="preserve">Scotus přeměnil oxfordskou analytickou logiku danou v modu univerzálního hylemorfismu na novou formu aristotelské metafyziky bez hylemorfismu. Tím zmizela z </w:t>
      </w:r>
      <w:r>
        <w:lastRenderedPageBreak/>
        <w:t xml:space="preserve">moderní metafyziky kategoriální predikace od substance jako jsoucna třetího druhu ve formě pseudo-fyzikálního tělesa. Nová úprava Aristotela zásadně </w:t>
      </w:r>
      <w:r w:rsidRPr="00273106">
        <w:t>předčila Rufuse, který poprvé ve škole druhého averroismu určil objekti</w:t>
      </w:r>
      <w:r>
        <w:t xml:space="preserve">vní charakter jsoucna termínem </w:t>
      </w:r>
      <w:r w:rsidR="007F6B64">
        <w:t>„</w:t>
      </w:r>
      <w:r w:rsidR="00962190">
        <w:rPr>
          <w:i/>
        </w:rPr>
        <w:t>species</w:t>
      </w:r>
      <w:r w:rsidRPr="00273106">
        <w:rPr>
          <w:i/>
        </w:rPr>
        <w:t xml:space="preserve"> obiecti exsistentis</w:t>
      </w:r>
      <w:r w:rsidR="007F6B64">
        <w:t>“</w:t>
      </w:r>
      <w:r>
        <w:rPr>
          <w:i/>
        </w:rPr>
        <w:fldChar w:fldCharType="begin"/>
      </w:r>
      <w:r>
        <w:instrText xml:space="preserve"> XE "</w:instrText>
      </w:r>
      <w:r w:rsidRPr="00C05196">
        <w:rPr>
          <w:i/>
        </w:rPr>
        <w:instrText>species</w:instrText>
      </w:r>
      <w:r w:rsidRPr="00C05196">
        <w:instrText xml:space="preserve"> </w:instrText>
      </w:r>
      <w:r w:rsidRPr="00C05196">
        <w:rPr>
          <w:i/>
        </w:rPr>
        <w:instrText>obiecti exsistentis</w:instrText>
      </w:r>
      <w:r>
        <w:instrText xml:space="preserve">" </w:instrText>
      </w:r>
      <w:r>
        <w:rPr>
          <w:i/>
        </w:rPr>
        <w:fldChar w:fldCharType="end"/>
      </w:r>
      <w:r w:rsidR="007F6B64">
        <w:t xml:space="preserve"> (kap. 3</w:t>
      </w:r>
      <w:r w:rsidRPr="00273106">
        <w:t>.3.4).</w:t>
      </w:r>
      <w:r>
        <w:t xml:space="preserve"> Determinace</w:t>
      </w:r>
      <w:r w:rsidRPr="00273106">
        <w:t xml:space="preserve"> </w:t>
      </w:r>
      <w:r>
        <w:t xml:space="preserve">aristotelské </w:t>
      </w:r>
      <w:r w:rsidRPr="00273106">
        <w:t xml:space="preserve">kategorie </w:t>
      </w:r>
      <w:r>
        <w:t>je v řádu logiky, ale prim</w:t>
      </w:r>
      <w:r w:rsidR="004C44C2">
        <w:t xml:space="preserve">ární impozice významu substance jako </w:t>
      </w:r>
      <w:r>
        <w:t xml:space="preserve">esence jde </w:t>
      </w:r>
      <w:r w:rsidRPr="00273106">
        <w:t>z Avicennovy metafyziky</w:t>
      </w:r>
      <w:r>
        <w:t xml:space="preserve">. Tím Scotus zrušil mysticismus </w:t>
      </w:r>
      <w:r w:rsidRPr="00273106">
        <w:t xml:space="preserve">Augustinovy </w:t>
      </w:r>
      <w:r>
        <w:t>neoplatonsk</w:t>
      </w:r>
      <w:r w:rsidRPr="00273106">
        <w:t xml:space="preserve">é </w:t>
      </w:r>
      <w:r>
        <w:t>ontoteologie, který v Paříži razila m</w:t>
      </w:r>
      <w:r w:rsidR="00312012">
        <w:t xml:space="preserve">odernistická škola Bonaventury. </w:t>
      </w:r>
      <w:r w:rsidR="008D7977">
        <w:t xml:space="preserve">Scotus </w:t>
      </w:r>
      <w:r w:rsidR="008D7977" w:rsidRPr="00273106">
        <w:t xml:space="preserve">vytvořil novou verzi predikace </w:t>
      </w:r>
      <w:r w:rsidR="008D7977" w:rsidRPr="00273106">
        <w:rPr>
          <w:i/>
        </w:rPr>
        <w:t>per prius</w:t>
      </w:r>
      <w:r w:rsidR="008D7977" w:rsidRPr="00273106">
        <w:t xml:space="preserve"> z hlediska nově pojaté univerzality </w:t>
      </w:r>
      <w:r w:rsidR="008D7977">
        <w:t xml:space="preserve">podle Simplikiovy „esence–substance“ </w:t>
      </w:r>
      <w:r w:rsidR="008D7977" w:rsidRPr="00273106">
        <w:t>(τὸ καθόλου καθ' ἑαυτὸ,</w:t>
      </w:r>
      <w:r w:rsidR="008D7977" w:rsidRPr="00273106">
        <w:rPr>
          <w:i/>
        </w:rPr>
        <w:t xml:space="preserve"> In </w:t>
      </w:r>
      <w:r w:rsidR="008D7977">
        <w:rPr>
          <w:i/>
        </w:rPr>
        <w:t xml:space="preserve">Simpl. </w:t>
      </w:r>
      <w:r w:rsidR="008D7977" w:rsidRPr="00273106">
        <w:rPr>
          <w:i/>
        </w:rPr>
        <w:t>Cat</w:t>
      </w:r>
      <w:r w:rsidR="008D7977" w:rsidRPr="00273106">
        <w:t>. 85.10</w:t>
      </w:r>
      <w:r w:rsidR="008D7977">
        <w:fldChar w:fldCharType="begin"/>
      </w:r>
      <w:r w:rsidR="008D7977">
        <w:instrText xml:space="preserve"> XE "Simplikius:</w:instrText>
      </w:r>
      <w:r w:rsidR="008D7977" w:rsidRPr="008F0EA9">
        <w:rPr>
          <w:i/>
        </w:rPr>
        <w:instrText>In Simpl. Cat</w:instrText>
      </w:r>
      <w:r w:rsidR="008D7977" w:rsidRPr="008F0EA9">
        <w:instrText>. 85.10</w:instrText>
      </w:r>
      <w:r w:rsidR="008D7977">
        <w:instrText xml:space="preserve">" </w:instrText>
      </w:r>
      <w:r w:rsidR="008D7977">
        <w:fldChar w:fldCharType="end"/>
      </w:r>
      <w:r w:rsidR="008D7977" w:rsidRPr="00273106">
        <w:t>).</w:t>
      </w:r>
      <w:r w:rsidR="008D7977">
        <w:t xml:space="preserve"> Existence této atomární substance bylo dáno jako nejvyšší rod neoplatonské jsoucnosti </w:t>
      </w:r>
      <w:r w:rsidR="008D7977" w:rsidRPr="00273106">
        <w:t xml:space="preserve">(τὴν κυριωτάτην οὐσίαν ἔχον, </w:t>
      </w:r>
      <w:r w:rsidR="008D7977">
        <w:t xml:space="preserve">ibid. </w:t>
      </w:r>
      <w:r w:rsidR="008D7977" w:rsidRPr="00273106">
        <w:t>85.11</w:t>
      </w:r>
      <w:r w:rsidR="008D7977">
        <w:fldChar w:fldCharType="begin"/>
      </w:r>
      <w:r w:rsidR="008D7977">
        <w:instrText xml:space="preserve"> XE "Simplikius:</w:instrText>
      </w:r>
      <w:r w:rsidR="008D7977" w:rsidRPr="008F0EA9">
        <w:rPr>
          <w:i/>
        </w:rPr>
        <w:instrText>In Simpl. Cat</w:instrText>
      </w:r>
      <w:r w:rsidR="008D7977">
        <w:instrText xml:space="preserve">. 85.11" </w:instrText>
      </w:r>
      <w:r w:rsidR="008D7977">
        <w:fldChar w:fldCharType="end"/>
      </w:r>
      <w:r w:rsidR="008D7977">
        <w:t xml:space="preserve">). Tato atomární substance je nyní daná v modu čistého </w:t>
      </w:r>
      <w:r w:rsidR="008D7977" w:rsidRPr="00627AF0">
        <w:rPr>
          <w:i/>
        </w:rPr>
        <w:t>scibile</w:t>
      </w:r>
      <w:r w:rsidR="008D7977">
        <w:rPr>
          <w:i/>
        </w:rPr>
        <w:fldChar w:fldCharType="begin"/>
      </w:r>
      <w:r w:rsidR="008D7977">
        <w:instrText xml:space="preserve"> XE "</w:instrText>
      </w:r>
      <w:r w:rsidR="008D7977" w:rsidRPr="00AA4F67">
        <w:rPr>
          <w:i/>
        </w:rPr>
        <w:instrText>scibile</w:instrText>
      </w:r>
      <w:r w:rsidR="008D7977">
        <w:instrText xml:space="preserve">:Scotus" </w:instrText>
      </w:r>
      <w:r w:rsidR="008D7977">
        <w:rPr>
          <w:i/>
        </w:rPr>
        <w:fldChar w:fldCharType="end"/>
      </w:r>
      <w:r w:rsidR="008D7977">
        <w:t xml:space="preserve"> podle Avicenny. Nově definovaná </w:t>
      </w:r>
      <w:r w:rsidR="008D7977" w:rsidRPr="00273106">
        <w:t xml:space="preserve">substance </w:t>
      </w:r>
      <w:r w:rsidR="008D7977">
        <w:t xml:space="preserve">se oddělila od Aristotelovy druhé substance, protože je definována jako čisté atomárně určené </w:t>
      </w:r>
      <w:r w:rsidR="008D7977" w:rsidRPr="008D7977">
        <w:rPr>
          <w:i/>
        </w:rPr>
        <w:t>individuum</w:t>
      </w:r>
      <w:r w:rsidR="008D7977">
        <w:t xml:space="preserve"> dané minimální mírou existence. Scotovo pojetí objektivní substance odpovídá primátu neoplatonské atomární substance</w:t>
      </w:r>
      <w:r w:rsidR="008D7977" w:rsidRPr="00273106">
        <w:t xml:space="preserve"> </w:t>
      </w:r>
      <w:r w:rsidR="008D7977">
        <w:t>(</w:t>
      </w:r>
      <w:r w:rsidR="008D7977" w:rsidRPr="00273106">
        <w:rPr>
          <w:i/>
        </w:rPr>
        <w:t>quando ens primo intelligitur</w:t>
      </w:r>
      <w:r w:rsidR="008D7977">
        <w:rPr>
          <w:i/>
        </w:rPr>
        <w:t xml:space="preserve"> ...</w:t>
      </w:r>
      <w:r w:rsidR="008D7977" w:rsidRPr="00273106">
        <w:rPr>
          <w:i/>
        </w:rPr>
        <w:t>substantia intelligitur</w:t>
      </w:r>
      <w:r w:rsidR="00312012">
        <w:t>)</w:t>
      </w:r>
      <w:r w:rsidR="00AF5CFC">
        <w:t>, ale je vytvořeno na základě aristotelské kategoriální predikace</w:t>
      </w:r>
      <w:r w:rsidR="00312012">
        <w:t xml:space="preserve">. </w:t>
      </w:r>
      <w:r w:rsidRPr="00273106">
        <w:t xml:space="preserve">Scotus v převleku prvního averroisty zrušil základní ontoteologické schéma druhého averroismu. </w:t>
      </w:r>
      <w:r>
        <w:t xml:space="preserve">Gandavova objektivní impozice v modu </w:t>
      </w:r>
      <w:r w:rsidR="002A0338">
        <w:t>„</w:t>
      </w:r>
      <w:r w:rsidRPr="00962885">
        <w:rPr>
          <w:i/>
        </w:rPr>
        <w:t>esse ad</w:t>
      </w:r>
      <w:r w:rsidR="002A0338">
        <w:t>“</w:t>
      </w:r>
      <w:r>
        <w:rPr>
          <w:i/>
        </w:rPr>
        <w:fldChar w:fldCharType="begin"/>
      </w:r>
      <w:r>
        <w:instrText xml:space="preserve"> XE "</w:instrText>
      </w:r>
      <w:r w:rsidRPr="008F3381">
        <w:rPr>
          <w:i/>
        </w:rPr>
        <w:instrText>esse ad:</w:instrText>
      </w:r>
      <w:r w:rsidRPr="005B44E0">
        <w:instrText>Gandavus</w:instrText>
      </w:r>
      <w:r>
        <w:instrText xml:space="preserve">" </w:instrText>
      </w:r>
      <w:r>
        <w:rPr>
          <w:i/>
        </w:rPr>
        <w:fldChar w:fldCharType="end"/>
      </w:r>
      <w:r>
        <w:t xml:space="preserve"> šla od boží intencionality skrze exemplar</w:t>
      </w:r>
      <w:r>
        <w:fldChar w:fldCharType="begin"/>
      </w:r>
      <w:r>
        <w:instrText xml:space="preserve"> XE "</w:instrText>
      </w:r>
      <w:r w:rsidRPr="003F72AE">
        <w:rPr>
          <w:i/>
        </w:rPr>
        <w:instrText>exemplar</w:instrText>
      </w:r>
      <w:r>
        <w:instrText xml:space="preserve">" </w:instrText>
      </w:r>
      <w:r>
        <w:fldChar w:fldCharType="end"/>
      </w:r>
      <w:r>
        <w:t xml:space="preserve"> směrem do stvoření, což je typický scénář </w:t>
      </w:r>
      <w:r w:rsidR="00D850AF">
        <w:t xml:space="preserve">neoplatonské </w:t>
      </w:r>
      <w:r>
        <w:t xml:space="preserve">dedukce podle </w:t>
      </w:r>
      <w:r w:rsidRPr="00007DF9">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w:t>
      </w:r>
      <w:r w:rsidR="00B9046A">
        <w:t xml:space="preserve">Scotus změnil </w:t>
      </w:r>
      <w:r w:rsidRPr="00273106">
        <w:t>Henryho ontoteologi</w:t>
      </w:r>
      <w:r w:rsidR="00B9046A">
        <w:t xml:space="preserve">i </w:t>
      </w:r>
      <w:r w:rsidRPr="00273106">
        <w:t>na metafyziku</w:t>
      </w:r>
      <w:r>
        <w:t xml:space="preserve"> </w:t>
      </w:r>
      <w:r w:rsidR="00B9046A">
        <w:t xml:space="preserve">transcendentálně pojaté </w:t>
      </w:r>
      <w:r>
        <w:t xml:space="preserve">substance. </w:t>
      </w:r>
      <w:r w:rsidRPr="00273106">
        <w:t>Nový celek kategoriálních určení jsoucna vznikl v rámci Avicenn</w:t>
      </w:r>
      <w:r>
        <w:t xml:space="preserve">ovy esenciální </w:t>
      </w:r>
      <w:r w:rsidR="00B9046A">
        <w:t>metafyziky čistého bytí</w:t>
      </w:r>
      <w:r w:rsidRPr="00273106">
        <w:t xml:space="preserve">. Kategoriální určení substance dané objektivně se dostalo díky impozici </w:t>
      </w:r>
      <w:r>
        <w:t xml:space="preserve">hypostázované jsoucnosti dané </w:t>
      </w:r>
      <w:r w:rsidRPr="007726A0">
        <w:rPr>
          <w:i/>
        </w:rPr>
        <w:t>simpliciter</w:t>
      </w:r>
      <w:r>
        <w:t xml:space="preserve"> </w:t>
      </w:r>
      <w:r w:rsidRPr="00273106">
        <w:t>na úroveň bývalé první substance. Od ní jde druhá impozice významu směrem ke druhé substanci</w:t>
      </w:r>
      <w:r>
        <w:t xml:space="preserve"> dané již aristotelsky</w:t>
      </w:r>
      <w:r w:rsidRPr="00273106">
        <w:t xml:space="preserve">. Scotus se </w:t>
      </w:r>
      <w:r>
        <w:t xml:space="preserve">hned v prvním kole vlastní cesty k metafyzice </w:t>
      </w:r>
      <w:r w:rsidRPr="00273106">
        <w:t xml:space="preserve">definitivně oddělil od bývalých </w:t>
      </w:r>
      <w:r w:rsidRPr="00273106">
        <w:rPr>
          <w:i/>
        </w:rPr>
        <w:t>Nominales</w:t>
      </w:r>
      <w:r>
        <w:t xml:space="preserve"> v Oxfordu a v Paříži. Tito nyní již zastaralí modernisté chápali </w:t>
      </w:r>
      <w:r w:rsidRPr="00273106">
        <w:t>po vzoru B</w:t>
      </w:r>
      <w:r>
        <w:t>onaventury a Pechama vrozená</w:t>
      </w:r>
      <w:r w:rsidRPr="00273106">
        <w:t xml:space="preserve"> </w:t>
      </w:r>
      <w:r w:rsidR="00962190">
        <w:rPr>
          <w:i/>
        </w:rPr>
        <w:t>species</w:t>
      </w:r>
      <w:r w:rsidRPr="00273106">
        <w:t xml:space="preserve">, exemplary, spirituální materii atd. jako jsoucna třetího druhu. </w:t>
      </w:r>
      <w:r w:rsidR="0014379A">
        <w:t xml:space="preserve">Nová metafyzika nepřipustila žádné jsoucno třetího druhu, protože pracuje pouze s Avicennovou esencí nebo s Aristotelovou kategoriální substancí. </w:t>
      </w:r>
      <w:r w:rsidR="00CD4A5E">
        <w:t xml:space="preserve">Františkánským představeným v Oxfordu bylo jasné, že musí poslat tohoto bakaláře na magisterská studia do Paříže, aby zde dále šířil světlo nové metafyziky. </w:t>
      </w:r>
    </w:p>
    <w:p w:rsidR="08163013" w:rsidRPr="00273106" w:rsidRDefault="00A401A3" w:rsidP="00CD4A5E">
      <w:pPr>
        <w:ind w:firstLine="397"/>
      </w:pPr>
      <w:r>
        <w:lastRenderedPageBreak/>
        <w:t xml:space="preserve">Nová predikace zrušila </w:t>
      </w:r>
      <w:r w:rsidR="08163013" w:rsidRPr="00273106">
        <w:t>jsoucna třetího druhu</w:t>
      </w:r>
      <w:r w:rsidR="00B6217D">
        <w:t>, která vznikala</w:t>
      </w:r>
      <w:r>
        <w:t xml:space="preserve"> </w:t>
      </w:r>
      <w:r w:rsidR="08163013" w:rsidRPr="00273106">
        <w:t xml:space="preserve">v rámci </w:t>
      </w:r>
      <w:r w:rsidR="08163013">
        <w:t xml:space="preserve">dělení </w:t>
      </w:r>
      <w:r w:rsidR="002A56DB">
        <w:t xml:space="preserve">univerzálií v rámci </w:t>
      </w:r>
      <w:r w:rsidR="08163013">
        <w:t>Porfyri</w:t>
      </w:r>
      <w:r w:rsidR="08163013" w:rsidRPr="00273106">
        <w:t>ova stromu</w:t>
      </w:r>
      <w:r>
        <w:t>. Scotus oddělil minimálně jistou porci</w:t>
      </w:r>
      <w:r w:rsidR="08163013" w:rsidRPr="00273106">
        <w:t xml:space="preserve"> jsoucnosti od </w:t>
      </w:r>
      <w:r>
        <w:t xml:space="preserve">všech </w:t>
      </w:r>
      <w:r w:rsidR="08163013" w:rsidRPr="00273106">
        <w:t>akcidentá</w:t>
      </w:r>
      <w:r>
        <w:t xml:space="preserve">lních a intencionálních variací. </w:t>
      </w:r>
      <w:r w:rsidR="00D1258F">
        <w:t xml:space="preserve">Zrušení všech forem </w:t>
      </w:r>
      <w:r w:rsidR="00D1258F" w:rsidRPr="00D1258F">
        <w:rPr>
          <w:i/>
        </w:rPr>
        <w:t>tertium ens</w:t>
      </w:r>
      <w:r w:rsidR="00D1258F">
        <w:t xml:space="preserve"> zrušilo také ontoteologii</w:t>
      </w:r>
      <w:r w:rsidR="08163013" w:rsidRPr="00273106">
        <w:t xml:space="preserve">, kterou </w:t>
      </w:r>
      <w:r w:rsidR="08163013">
        <w:t xml:space="preserve">roku </w:t>
      </w:r>
      <w:r w:rsidR="08163013" w:rsidRPr="00273106">
        <w:t>1285 završil Henry z Gentu</w:t>
      </w:r>
      <w:r w:rsidR="08163013">
        <w:t xml:space="preserve"> v citovaném </w:t>
      </w:r>
      <w:r w:rsidR="08163013" w:rsidRPr="00293A47">
        <w:rPr>
          <w:i/>
        </w:rPr>
        <w:t>Quodlibet</w:t>
      </w:r>
      <w:r w:rsidR="00134717">
        <w:t xml:space="preserve"> IX (kap. 5</w:t>
      </w:r>
      <w:r w:rsidR="08163013">
        <w:t>.2.3)</w:t>
      </w:r>
      <w:r w:rsidR="08163013" w:rsidRPr="00273106">
        <w:t xml:space="preserve">. </w:t>
      </w:r>
      <w:r w:rsidR="08163013">
        <w:t>Nová substance nese jako substrát (</w:t>
      </w:r>
      <w:r w:rsidR="08163013" w:rsidRPr="000A41B0">
        <w:rPr>
          <w:i/>
        </w:rPr>
        <w:t>subiectum</w:t>
      </w:r>
      <w:r w:rsidR="08163013">
        <w:rPr>
          <w:i/>
        </w:rPr>
        <w:fldChar w:fldCharType="begin"/>
      </w:r>
      <w:r w:rsidR="08163013">
        <w:instrText xml:space="preserve"> XE "</w:instrText>
      </w:r>
      <w:r w:rsidR="08163013" w:rsidRPr="00360013">
        <w:rPr>
          <w:i/>
        </w:rPr>
        <w:instrText>subiectum:</w:instrText>
      </w:r>
      <w:r w:rsidR="08163013" w:rsidRPr="007F151C">
        <w:instrText>Scotus</w:instrText>
      </w:r>
      <w:r w:rsidR="08163013">
        <w:instrText xml:space="preserve">" </w:instrText>
      </w:r>
      <w:r w:rsidR="08163013">
        <w:rPr>
          <w:i/>
        </w:rPr>
        <w:fldChar w:fldCharType="end"/>
      </w:r>
      <w:r w:rsidR="08163013">
        <w:t xml:space="preserve">) věčně vyměřenou porci Avicennovy čisté jsoucnosti. Tato atomární substance tvoří základ metafyziky, jak to údajně chce Aristoteles a Averroes. </w:t>
      </w:r>
      <w:r w:rsidR="08163013" w:rsidRPr="00273106">
        <w:t xml:space="preserve">Všechna ostatní akcidentální určení jsoucna nutně zůstala v modu </w:t>
      </w:r>
      <w:r w:rsidR="08163013" w:rsidRPr="00273106">
        <w:rPr>
          <w:i/>
        </w:rPr>
        <w:t>per posterius</w:t>
      </w:r>
      <w:r w:rsidR="08163013" w:rsidRPr="00273106">
        <w:t xml:space="preserve">, včetně intencionálně daného jsoucna existujícího buď v boží, nebo v lidské mysli. Nová forma kategorií degradovala všechny ostatní formy </w:t>
      </w:r>
      <w:r w:rsidR="08163013" w:rsidRPr="00273106">
        <w:rPr>
          <w:i/>
        </w:rPr>
        <w:t>tertium ens</w:t>
      </w:r>
      <w:r w:rsidR="08163013">
        <w:rPr>
          <w:i/>
        </w:rPr>
        <w:fldChar w:fldCharType="begin"/>
      </w:r>
      <w:r w:rsidR="08163013">
        <w:instrText xml:space="preserve"> XE "</w:instrText>
      </w:r>
      <w:r w:rsidR="08163013" w:rsidRPr="002F10B4">
        <w:rPr>
          <w:rStyle w:val="Zvraznn"/>
        </w:rPr>
        <w:instrText>tertium ens</w:instrText>
      </w:r>
      <w:r w:rsidR="08163013">
        <w:rPr>
          <w:rStyle w:val="Zvraznn"/>
          <w:i w:val="0"/>
        </w:rPr>
        <w:instrText>:kritika Scota</w:instrText>
      </w:r>
      <w:r w:rsidR="08163013">
        <w:instrText xml:space="preserve">" </w:instrText>
      </w:r>
      <w:r w:rsidR="08163013">
        <w:rPr>
          <w:i/>
        </w:rPr>
        <w:fldChar w:fldCharType="end"/>
      </w:r>
      <w:r w:rsidR="08163013">
        <w:t xml:space="preserve"> </w:t>
      </w:r>
      <w:r w:rsidR="08163013" w:rsidRPr="00273106">
        <w:t xml:space="preserve">zděděné v rámci druhého averroismu na pouhé intencionální abstrakce. </w:t>
      </w:r>
      <w:r w:rsidR="08163013">
        <w:t>V rámci nové predikace dostaly porretánské hypostáze, transcendentália, amfibolia atd. status pouhé abstrakce</w:t>
      </w:r>
      <w:r w:rsidR="00D84524">
        <w:t xml:space="preserve">. Scotus plně souhlasil s tomismem, že tento dané koncepty jsou </w:t>
      </w:r>
      <w:r w:rsidR="08163013">
        <w:t xml:space="preserve">pouze v mysli poznávajícího. Ale scotismus na rozdíl od tomismu je schopen přímo nazírat metafyzický a esenciální modus bytí v Avicennově čisté jsoucnosti </w:t>
      </w:r>
      <w:r w:rsidR="08163013" w:rsidRPr="08B1365B">
        <w:rPr>
          <w:i/>
        </w:rPr>
        <w:t>ens inqua</w:t>
      </w:r>
      <w:r w:rsidR="08163013">
        <w:rPr>
          <w:i/>
        </w:rPr>
        <w:t>n</w:t>
      </w:r>
      <w:r w:rsidR="08163013" w:rsidRPr="08B1365B">
        <w:rPr>
          <w:i/>
        </w:rPr>
        <w:t>tum ens</w:t>
      </w:r>
      <w:r w:rsidR="08163013">
        <w:rPr>
          <w:i/>
        </w:rPr>
        <w:fldChar w:fldCharType="begin"/>
      </w:r>
      <w:r w:rsidR="08163013">
        <w:instrText xml:space="preserve"> XE "</w:instrText>
      </w:r>
      <w:r w:rsidR="08163013" w:rsidRPr="08F32631">
        <w:rPr>
          <w:i/>
        </w:rPr>
        <w:instrText>ens inqua</w:instrText>
      </w:r>
      <w:r w:rsidR="08163013">
        <w:rPr>
          <w:i/>
        </w:rPr>
        <w:instrText>n</w:instrText>
      </w:r>
      <w:r w:rsidR="08163013" w:rsidRPr="08F32631">
        <w:rPr>
          <w:i/>
        </w:rPr>
        <w:instrText>tum ens</w:instrText>
      </w:r>
      <w:r w:rsidR="08163013">
        <w:instrText xml:space="preserve">" </w:instrText>
      </w:r>
      <w:r w:rsidR="08163013">
        <w:rPr>
          <w:i/>
        </w:rPr>
        <w:fldChar w:fldCharType="end"/>
      </w:r>
      <w:r w:rsidR="08163013">
        <w:t xml:space="preserve">. Scotus přijal moderní tomismus, který obsahoval jádro Avicennovy metafyziky především v otázce poznání. Nasvícení smyslu jsoucna běží od hypostázovaného intelektu a manifestace esence může být v naší mysli i přímá. Modernisté druhé vlny už mohli zcela konsekventně hájit poznání v modu eidetického náhledu pro objektivně pojatý intelekt jako hypostázovanou tomistickou formu. Scotus zavedl do scholastiky přímé nazírání objektivního jsoucna v modu metafyzické spekulace. Tím skončilo první období modernistů v převleku </w:t>
      </w:r>
      <w:r w:rsidR="08163013" w:rsidRPr="08342837">
        <w:rPr>
          <w:i/>
        </w:rPr>
        <w:t>sophistae Latini</w:t>
      </w:r>
      <w:r w:rsidR="08163013">
        <w:t>, jejichž metafyzika stála na myto</w:t>
      </w:r>
      <w:r w:rsidR="006C3E28">
        <w:t xml:space="preserve">logické </w:t>
      </w:r>
      <w:r w:rsidR="08163013">
        <w:t xml:space="preserve">sbírce hypostází. Porretáni typu Rufuse udělali z tohoto </w:t>
      </w:r>
      <w:r w:rsidR="00F446C8">
        <w:t xml:space="preserve">filosofického zmatku </w:t>
      </w:r>
      <w:r w:rsidR="08163013">
        <w:t>analytickou filosofii a vědu</w:t>
      </w:r>
      <w:r w:rsidR="00F446C8">
        <w:t>. P</w:t>
      </w:r>
      <w:r w:rsidR="08163013">
        <w:t xml:space="preserve">roduktivní pařížští ilumináti </w:t>
      </w:r>
      <w:r w:rsidR="00F446C8">
        <w:t xml:space="preserve">dali této „metafyzice“ </w:t>
      </w:r>
      <w:r w:rsidR="08163013">
        <w:t xml:space="preserve">mystický a biblický </w:t>
      </w:r>
      <w:r w:rsidR="00F446C8">
        <w:t>převlek</w:t>
      </w:r>
      <w:r w:rsidR="08163013">
        <w:t xml:space="preserve">. Znalci klasické metafyziky považovali podobné výmysly za šílené už na konci 12. století </w:t>
      </w:r>
      <w:r w:rsidR="08163013" w:rsidRPr="00273106">
        <w:t>(</w:t>
      </w:r>
      <w:r w:rsidR="08163013" w:rsidRPr="00273106">
        <w:rPr>
          <w:i/>
        </w:rPr>
        <w:t>hoc crediderit solus mentis alienus</w:t>
      </w:r>
      <w:r w:rsidR="08163013">
        <w:t>, kap. 3.6). Bonaventurova škola zajistila na Pař</w:t>
      </w:r>
      <w:r w:rsidR="000646B9">
        <w:t xml:space="preserve">ížské univerzitě </w:t>
      </w:r>
      <w:r w:rsidR="00A3052F">
        <w:t>novou formu kulturní hegemonie</w:t>
      </w:r>
      <w:r w:rsidR="00A3052F">
        <w:fldChar w:fldCharType="begin"/>
      </w:r>
      <w:r w:rsidR="00A3052F">
        <w:instrText xml:space="preserve"> XE "</w:instrText>
      </w:r>
      <w:r w:rsidR="00A3052F" w:rsidRPr="08D737C9">
        <w:instrText>kulturní hegemonie</w:instrText>
      </w:r>
      <w:r w:rsidR="00A3052F">
        <w:instrText xml:space="preserve">" </w:instrText>
      </w:r>
      <w:r w:rsidR="00A3052F">
        <w:fldChar w:fldCharType="end"/>
      </w:r>
      <w:r w:rsidR="00A3052F">
        <w:t xml:space="preserve"> moderny </w:t>
      </w:r>
      <w:r w:rsidR="000646B9">
        <w:t>okolo roku 1255</w:t>
      </w:r>
      <w:r w:rsidR="08163013">
        <w:t xml:space="preserve">. Tato první fáze skočila v myšlenkovém chaosu teorií </w:t>
      </w:r>
      <w:r w:rsidR="004B523C">
        <w:t xml:space="preserve">jednotného </w:t>
      </w:r>
      <w:r w:rsidR="08163013">
        <w:t>intelektu</w:t>
      </w:r>
      <w:r w:rsidR="00797FD9">
        <w:t xml:space="preserve"> pro všechny lidi</w:t>
      </w:r>
      <w:r w:rsidR="08163013">
        <w:t xml:space="preserve">, </w:t>
      </w:r>
      <w:r w:rsidR="00797FD9">
        <w:t xml:space="preserve">což </w:t>
      </w:r>
      <w:r w:rsidR="08163013">
        <w:t xml:space="preserve">v roce 1277 hlásali mnozí pařížští studenti </w:t>
      </w:r>
      <w:r w:rsidR="00806D09">
        <w:t xml:space="preserve">moderní </w:t>
      </w:r>
      <w:r w:rsidR="08163013">
        <w:t>filosofie (</w:t>
      </w:r>
      <w:r w:rsidR="08163013">
        <w:rPr>
          <w:i/>
          <w:iCs/>
        </w:rPr>
        <w:t>nonnulli parisius studentes in artibus</w:t>
      </w:r>
      <w:r w:rsidR="08163013">
        <w:rPr>
          <w:iCs/>
        </w:rPr>
        <w:t>)</w:t>
      </w:r>
      <w:r w:rsidR="08163013">
        <w:t xml:space="preserve">. Gandavus pomohl vyhnat z Rue du Fouarre aristotelské kritiky těchto sofistických nesmyslů a pod mocenskou ochranou biskupa Tempiera vytvořil první formu ontoteologické metafyziky. V další dekádě po roce 1300 </w:t>
      </w:r>
      <w:r w:rsidR="08163013" w:rsidRPr="00273106">
        <w:t xml:space="preserve">se objektivně naplnil osud </w:t>
      </w:r>
      <w:r w:rsidR="08163013" w:rsidRPr="00273106">
        <w:lastRenderedPageBreak/>
        <w:t>druhého averroismu</w:t>
      </w:r>
      <w:r w:rsidR="08163013" w:rsidRPr="001759AE">
        <w:t xml:space="preserve"> </w:t>
      </w:r>
      <w:r w:rsidR="08163013" w:rsidRPr="00273106">
        <w:t xml:space="preserve">v rámci </w:t>
      </w:r>
      <w:r w:rsidR="08163013">
        <w:t>Scotovy úpravy Avicennovy metafyziky</w:t>
      </w:r>
      <w:r w:rsidR="08163013" w:rsidRPr="00273106">
        <w:t xml:space="preserve">. </w:t>
      </w:r>
      <w:r w:rsidR="08163013">
        <w:t xml:space="preserve">Sofistikovaný aristotelismus nové metafyziky se obešel bez první substance, kterou nahradila univerzální esence. Kategoriální určení druhé substance nutné pro existenciální výroky založené na kauzálně daném </w:t>
      </w:r>
      <w:r w:rsidR="08163013" w:rsidRPr="007B01DD">
        <w:rPr>
          <w:i/>
        </w:rPr>
        <w:t>demonstratio</w:t>
      </w:r>
      <w:r w:rsidR="08163013">
        <w:rPr>
          <w:i/>
        </w:rPr>
        <w:fldChar w:fldCharType="begin"/>
      </w:r>
      <w:r w:rsidR="08163013">
        <w:instrText xml:space="preserve"> XE "</w:instrText>
      </w:r>
      <w:r w:rsidR="08163013" w:rsidRPr="004E6075">
        <w:rPr>
          <w:i/>
        </w:rPr>
        <w:instrText>demonstratio:</w:instrText>
      </w:r>
      <w:r w:rsidR="08163013">
        <w:instrText xml:space="preserve">Aristoteles" </w:instrText>
      </w:r>
      <w:r w:rsidR="08163013">
        <w:rPr>
          <w:i/>
        </w:rPr>
        <w:fldChar w:fldCharType="end"/>
      </w:r>
      <w:r w:rsidR="08163013">
        <w:t xml:space="preserve"> přestalo existovat jako zakládající metafyzický výměr vědy</w:t>
      </w:r>
      <w:r w:rsidR="00D41B01">
        <w:t>. Z</w:t>
      </w:r>
      <w:r w:rsidR="08163013">
        <w:t>anikla hyparchická vazba metafyzické predikace na první substanci.</w:t>
      </w:r>
      <w:r w:rsidR="08163013" w:rsidRPr="00AD6B30">
        <w:t xml:space="preserve"> </w:t>
      </w:r>
      <w:r w:rsidR="08163013">
        <w:t xml:space="preserve">Metafyzický </w:t>
      </w:r>
      <w:r w:rsidR="08163013" w:rsidRPr="00273106">
        <w:t xml:space="preserve">význam první substance </w:t>
      </w:r>
      <w:r w:rsidR="08163013">
        <w:t xml:space="preserve">daný stupňovitou formou aristotelské abstrakce od fyziky přes logiku až do metafyziky </w:t>
      </w:r>
      <w:r w:rsidR="08163013" w:rsidRPr="00273106">
        <w:t xml:space="preserve">přešel </w:t>
      </w:r>
      <w:r w:rsidR="00266FC4" w:rsidRPr="00273106">
        <w:t xml:space="preserve">do </w:t>
      </w:r>
      <w:r w:rsidR="0094479A">
        <w:t>říše Zapomění</w:t>
      </w:r>
      <w:r w:rsidR="00266FC4">
        <w:t xml:space="preserve">. </w:t>
      </w:r>
      <w:r w:rsidR="08163013">
        <w:t>Scotus změnil primitivní sofistiku učených Latiníků na sofistikovaný aristotelismus. Kategoriální predikaci bytí jsoucna od reálné první substance nahradila dedukce od univerzálně možné substance</w:t>
      </w:r>
      <w:r w:rsidR="00BA5C8D">
        <w:t>. V</w:t>
      </w:r>
      <w:r w:rsidR="08163013">
        <w:t xml:space="preserve">ědění možného jsoucna stojí výše než </w:t>
      </w:r>
      <w:r w:rsidR="00BA5C8D">
        <w:t>reálný svět</w:t>
      </w:r>
      <w:r w:rsidR="08163013">
        <w:t xml:space="preserve">. Z hlediska prvního averroismu jde o paranoický pohled na realitu, protože myšlení začíná metafyzickou dedukci od vlastních představ místo poznání reality. Poznávající mysl u první substance končí, místo aby u ní poznání začínala. Za kritiku této moderní paranoie byl celoživotně pronásledován oxfordský aristotelik Bacon a po něm Ockham. V nové podobě zatmění první substance také odešel do </w:t>
      </w:r>
      <w:r w:rsidR="00594E30" w:rsidRPr="00594E30">
        <w:t>Léthé</w:t>
      </w:r>
      <w:r w:rsidR="005B76D4">
        <w:t xml:space="preserve"> </w:t>
      </w:r>
      <w:r w:rsidR="08163013" w:rsidRPr="00273106">
        <w:t xml:space="preserve">i první averroismus </w:t>
      </w:r>
      <w:r w:rsidR="008D1EA9">
        <w:t xml:space="preserve">a </w:t>
      </w:r>
      <w:r w:rsidR="00E9189F">
        <w:t xml:space="preserve">s </w:t>
      </w:r>
      <w:r w:rsidR="008D1EA9">
        <w:t xml:space="preserve">ním i </w:t>
      </w:r>
      <w:r w:rsidR="08163013" w:rsidRPr="00273106">
        <w:t>adekvační teori</w:t>
      </w:r>
      <w:r w:rsidR="008D1EA9">
        <w:t>e</w:t>
      </w:r>
      <w:r w:rsidR="08163013" w:rsidRPr="00273106">
        <w:t xml:space="preserve"> pravdy</w:t>
      </w:r>
      <w:r w:rsidR="08163013" w:rsidRPr="085B069D">
        <w:t xml:space="preserve"> </w:t>
      </w:r>
      <w:r w:rsidR="08163013" w:rsidRPr="00273106">
        <w:t xml:space="preserve">jako </w:t>
      </w:r>
      <w:r w:rsidR="08163013">
        <w:t>Averroes</w:t>
      </w:r>
      <w:r w:rsidR="08163013" w:rsidRPr="00273106">
        <w:t xml:space="preserve">ovo </w:t>
      </w:r>
      <w:r w:rsidR="08163013" w:rsidRPr="00273106">
        <w:rPr>
          <w:i/>
        </w:rPr>
        <w:t>proportio</w:t>
      </w:r>
      <w:r w:rsidR="08163013" w:rsidRPr="00273106">
        <w:t xml:space="preserve"> a </w:t>
      </w:r>
      <w:r w:rsidR="08163013">
        <w:rPr>
          <w:i/>
        </w:rPr>
        <w:t>adaequatio</w:t>
      </w:r>
      <w:r w:rsidR="08163013">
        <w:rPr>
          <w:i/>
        </w:rPr>
        <w:fldChar w:fldCharType="begin"/>
      </w:r>
      <w:r w:rsidR="08163013">
        <w:instrText xml:space="preserve"> XE "</w:instrText>
      </w:r>
      <w:r w:rsidR="08163013">
        <w:rPr>
          <w:i/>
        </w:rPr>
        <w:instrText>adaequatio</w:instrText>
      </w:r>
      <w:r w:rsidR="08163013" w:rsidRPr="00BD02BA">
        <w:rPr>
          <w:i/>
        </w:rPr>
        <w:instrText>:</w:instrText>
      </w:r>
      <w:r w:rsidR="08163013">
        <w:instrText xml:space="preserve">Averroes" </w:instrText>
      </w:r>
      <w:r w:rsidR="08163013">
        <w:rPr>
          <w:i/>
        </w:rPr>
        <w:fldChar w:fldCharType="end"/>
      </w:r>
      <w:r w:rsidR="08163013" w:rsidRPr="00273106">
        <w:t>.</w:t>
      </w:r>
    </w:p>
    <w:p w:rsidR="08163013" w:rsidRPr="00810F19" w:rsidRDefault="00A857A6" w:rsidP="08163013">
      <w:pPr>
        <w:pStyle w:val="Nadpis3"/>
      </w:pPr>
      <w:bookmarkStart w:id="92" w:name="_Toc36144165"/>
      <w:r>
        <w:br w:type="page"/>
      </w:r>
      <w:bookmarkStart w:id="93" w:name="_Toc180231677"/>
      <w:r w:rsidR="08163013">
        <w:lastRenderedPageBreak/>
        <w:t>5</w:t>
      </w:r>
      <w:r w:rsidR="08163013" w:rsidRPr="00810F19">
        <w:t>.3.2 Metafyzická dedukce objektivity</w:t>
      </w:r>
      <w:bookmarkEnd w:id="92"/>
      <w:bookmarkEnd w:id="93"/>
      <w:r w:rsidR="08163013" w:rsidRPr="00810F19">
        <w:t xml:space="preserve"> </w:t>
      </w:r>
    </w:p>
    <w:p w:rsidR="004D7E5F" w:rsidRDefault="08163013" w:rsidP="08163013">
      <w:pPr>
        <w:rPr>
          <w:lang w:eastAsia="en-US"/>
        </w:rPr>
      </w:pPr>
      <w:r w:rsidRPr="00273106">
        <w:t xml:space="preserve">Předešlá kapitola </w:t>
      </w:r>
      <w:r w:rsidR="001B13CE">
        <w:t xml:space="preserve">analyzovala </w:t>
      </w:r>
      <w:r w:rsidRPr="00273106">
        <w:t xml:space="preserve">impozici smyslu jsoucna </w:t>
      </w:r>
      <w:r>
        <w:t xml:space="preserve">od nově utvořené substance třetího druhu, kterou vytvořil Scotův </w:t>
      </w:r>
      <w:r w:rsidRPr="00273106">
        <w:t>ran</w:t>
      </w:r>
      <w:r>
        <w:t>ý</w:t>
      </w:r>
      <w:r w:rsidRPr="00273106">
        <w:t xml:space="preserve"> komentář ke </w:t>
      </w:r>
      <w:r w:rsidRPr="08901BAD">
        <w:rPr>
          <w:i/>
        </w:rPr>
        <w:t>Kategoriím</w:t>
      </w:r>
      <w:r>
        <w:rPr>
          <w:i/>
        </w:rPr>
        <w:t xml:space="preserve"> </w:t>
      </w:r>
      <w:r w:rsidRPr="086A093A">
        <w:t>a k</w:t>
      </w:r>
      <w:r>
        <w:rPr>
          <w:i/>
        </w:rPr>
        <w:t xml:space="preserve"> Isagoge</w:t>
      </w:r>
      <w:r w:rsidRPr="00273106">
        <w:t xml:space="preserve">. </w:t>
      </w:r>
      <w:r w:rsidR="00BF55FE">
        <w:t xml:space="preserve">Scotus </w:t>
      </w:r>
      <w:r>
        <w:t xml:space="preserve">našel nové místo </w:t>
      </w:r>
      <w:r w:rsidRPr="00273106">
        <w:t xml:space="preserve">produkce smyslu jsoucího </w:t>
      </w:r>
      <w:r>
        <w:t>dané m</w:t>
      </w:r>
      <w:r w:rsidRPr="00273106">
        <w:t>imo aristotelskou impozici smyslu od první substance</w:t>
      </w:r>
      <w:r>
        <w:t>. Oxfordská škola latinských sofistů dostala na konci 13. století skutečného mistra, který novým způsobem navázal na aristotelismus Grossetesteho a na avicenni</w:t>
      </w:r>
      <w:r w:rsidR="002055D0">
        <w:t>stický tomismus Aegidia daný v Oxfordském manuskriptu (kap. 4</w:t>
      </w:r>
      <w:r>
        <w:t xml:space="preserve">.3.2). Vřazení avicennovské supozice </w:t>
      </w:r>
      <w:r w:rsidRPr="00651AB5">
        <w:rPr>
          <w:i/>
        </w:rPr>
        <w:t>ens inquantum ens</w:t>
      </w:r>
      <w:r>
        <w:rPr>
          <w:i/>
        </w:rPr>
        <w:fldChar w:fldCharType="begin"/>
      </w:r>
      <w:r>
        <w:instrText xml:space="preserve"> XE "supozice:</w:instrText>
      </w:r>
      <w:r w:rsidRPr="005424E2">
        <w:rPr>
          <w:i/>
        </w:rPr>
        <w:instrText>ens inquantum ens</w:instrText>
      </w:r>
      <w:r>
        <w:instrText xml:space="preserve">" </w:instrText>
      </w:r>
      <w:r>
        <w:rPr>
          <w:i/>
        </w:rPr>
        <w:fldChar w:fldCharType="end"/>
      </w:r>
      <w:r>
        <w:t xml:space="preserve"> do schématu aristotelské metafyziky způsobilo, že tento výklad nebyl </w:t>
      </w:r>
      <w:r w:rsidRPr="00273106">
        <w:t xml:space="preserve">poplatný </w:t>
      </w:r>
      <w:r>
        <w:t xml:space="preserve">žádné </w:t>
      </w:r>
      <w:r w:rsidRPr="00273106">
        <w:t>škole druhého averroismu</w:t>
      </w:r>
      <w:r>
        <w:t xml:space="preserve"> ani první vlně tomismu</w:t>
      </w:r>
      <w:r w:rsidRPr="00273106">
        <w:t xml:space="preserve">. </w:t>
      </w:r>
      <w:r>
        <w:t xml:space="preserve">Scotus na straně oxfordských modernistů opakuje cestu avicennisty Akvinského. Jeho první pobyt v Paříži vytvořil </w:t>
      </w:r>
      <w:r w:rsidR="002055D0">
        <w:t>novou metafyziku</w:t>
      </w:r>
      <w:r>
        <w:t xml:space="preserve"> spojením Averroese a Avicenny (kap.</w:t>
      </w:r>
      <w:r w:rsidR="002055D0">
        <w:t xml:space="preserve"> 4</w:t>
      </w:r>
      <w:r>
        <w:t>.5.1). Scotus odmítl po vzoru Akvinského h</w:t>
      </w:r>
      <w:r>
        <w:rPr>
          <w:lang w:eastAsia="en-US"/>
        </w:rPr>
        <w:t xml:space="preserve">ypostázovaní čisté esence na způsob neoplatonismu, protože Avicenna by přestal být aristotelikem a stal by se neoplatonikem. První forma </w:t>
      </w:r>
      <w:r>
        <w:t xml:space="preserve">dedukce kategorií </w:t>
      </w:r>
      <w:r w:rsidRPr="00273106">
        <w:t>zajistila minimální dávku jso</w:t>
      </w:r>
      <w:r>
        <w:t xml:space="preserve">ucnosti danou podle Avicennova </w:t>
      </w:r>
      <w:r w:rsidR="00EF5ADA">
        <w:t>„</w:t>
      </w:r>
      <w:r w:rsidRPr="00273106">
        <w:rPr>
          <w:i/>
        </w:rPr>
        <w:t>hoc esse tantum</w:t>
      </w:r>
      <w:r w:rsidR="00EF5ADA">
        <w:t>“</w:t>
      </w:r>
      <w:r>
        <w:rPr>
          <w:i/>
        </w:rPr>
        <w:fldChar w:fldCharType="begin"/>
      </w:r>
      <w:r>
        <w:instrText xml:space="preserve"> XE "</w:instrText>
      </w:r>
      <w:r w:rsidRPr="00C3691E">
        <w:rPr>
          <w:i/>
        </w:rPr>
        <w:instrText>tantum esse</w:instrText>
      </w:r>
      <w:r>
        <w:instrText xml:space="preserve">" </w:instrText>
      </w:r>
      <w:r>
        <w:rPr>
          <w:i/>
        </w:rPr>
        <w:fldChar w:fldCharType="end"/>
      </w:r>
      <w:r w:rsidR="00EF5ADA">
        <w:t xml:space="preserve">. Takto určená substance </w:t>
      </w:r>
      <w:r>
        <w:t xml:space="preserve">umožnila </w:t>
      </w:r>
      <w:r w:rsidRPr="00273106">
        <w:t xml:space="preserve">predikovat jednotu jsoucna podle </w:t>
      </w:r>
      <w:r>
        <w:t>formálně pojatého a</w:t>
      </w:r>
      <w:r w:rsidRPr="00273106">
        <w:t>ristotel</w:t>
      </w:r>
      <w:r>
        <w:t>ismu</w:t>
      </w:r>
      <w:r w:rsidRPr="00273106">
        <w:t>.</w:t>
      </w:r>
      <w:r>
        <w:t xml:space="preserve"> </w:t>
      </w:r>
      <w:r>
        <w:rPr>
          <w:lang w:eastAsia="en-US"/>
        </w:rPr>
        <w:t xml:space="preserve">Scotovým </w:t>
      </w:r>
      <w:r w:rsidR="008C288C">
        <w:rPr>
          <w:lang w:eastAsia="en-US"/>
        </w:rPr>
        <w:t xml:space="preserve">odchodem </w:t>
      </w:r>
      <w:r>
        <w:rPr>
          <w:lang w:eastAsia="en-US"/>
        </w:rPr>
        <w:t xml:space="preserve">na studia do Paříže </w:t>
      </w:r>
      <w:r w:rsidR="00560786">
        <w:rPr>
          <w:lang w:eastAsia="en-US"/>
        </w:rPr>
        <w:t xml:space="preserve">vznikl </w:t>
      </w:r>
      <w:r>
        <w:rPr>
          <w:lang w:eastAsia="en-US"/>
        </w:rPr>
        <w:t xml:space="preserve">poslední </w:t>
      </w:r>
      <w:r w:rsidR="00560786">
        <w:rPr>
          <w:lang w:eastAsia="en-US"/>
        </w:rPr>
        <w:t xml:space="preserve">krok nutný </w:t>
      </w:r>
      <w:r>
        <w:rPr>
          <w:lang w:eastAsia="en-US"/>
        </w:rPr>
        <w:t>ke vzniku objektivity</w:t>
      </w:r>
      <w:r w:rsidR="00560786">
        <w:rPr>
          <w:lang w:eastAsia="en-US"/>
        </w:rPr>
        <w:t>. O</w:t>
      </w:r>
      <w:r>
        <w:rPr>
          <w:lang w:eastAsia="en-US"/>
        </w:rPr>
        <w:t xml:space="preserve">kolo roku 1300 se spojily </w:t>
      </w:r>
      <w:r w:rsidR="00560786">
        <w:rPr>
          <w:lang w:eastAsia="en-US"/>
        </w:rPr>
        <w:t xml:space="preserve">různé </w:t>
      </w:r>
      <w:r>
        <w:rPr>
          <w:lang w:eastAsia="en-US"/>
        </w:rPr>
        <w:t xml:space="preserve">proudy moderny do nové formy aristotelismu, který překonal bývalý </w:t>
      </w:r>
      <w:r w:rsidR="008C288C">
        <w:rPr>
          <w:lang w:eastAsia="en-US"/>
        </w:rPr>
        <w:t xml:space="preserve">neoplatonismus škol </w:t>
      </w:r>
      <w:r w:rsidRPr="08E84EEC">
        <w:rPr>
          <w:i/>
          <w:lang w:eastAsia="en-US"/>
        </w:rPr>
        <w:t>Nominales</w:t>
      </w:r>
      <w:r>
        <w:rPr>
          <w:lang w:eastAsia="en-US"/>
        </w:rPr>
        <w:t xml:space="preserve"> a porretánů</w:t>
      </w:r>
      <w:r w:rsidR="008C288C">
        <w:rPr>
          <w:lang w:eastAsia="en-US"/>
        </w:rPr>
        <w:t xml:space="preserve">. Spojení tomistické a scotistické metafyziky bylo založeno na společně sdílené formě </w:t>
      </w:r>
      <w:r w:rsidR="008C288C" w:rsidRPr="08F07AD4">
        <w:rPr>
          <w:i/>
          <w:lang w:eastAsia="en-US"/>
        </w:rPr>
        <w:t>Oxfordian Fallacy</w:t>
      </w:r>
      <w:r w:rsidR="008C288C">
        <w:rPr>
          <w:lang w:eastAsia="en-US"/>
        </w:rPr>
        <w:t xml:space="preserve"> vytvořené podle Avicennovy metafyziky. Tuto původní </w:t>
      </w:r>
      <w:r>
        <w:rPr>
          <w:lang w:eastAsia="en-US"/>
        </w:rPr>
        <w:t>jednotu tomismu a scotismu naposledy viděl Suárez</w:t>
      </w:r>
      <w:r>
        <w:rPr>
          <w:lang w:eastAsia="en-US"/>
        </w:rPr>
        <w:fldChar w:fldCharType="begin"/>
      </w:r>
      <w:r>
        <w:instrText xml:space="preserve"> XE "</w:instrText>
      </w:r>
      <w:r w:rsidRPr="08BE5D58">
        <w:rPr>
          <w:lang w:eastAsia="en-US"/>
        </w:rPr>
        <w:instrText>Suárez, F.</w:instrText>
      </w:r>
      <w:r>
        <w:instrText xml:space="preserve">" </w:instrText>
      </w:r>
      <w:r>
        <w:rPr>
          <w:lang w:eastAsia="en-US"/>
        </w:rPr>
        <w:fldChar w:fldCharType="end"/>
      </w:r>
      <w:r>
        <w:rPr>
          <w:lang w:eastAsia="en-US"/>
        </w:rPr>
        <w:t xml:space="preserve">, protože byl poslední integrální znalec scholastické metafyziky na latinském Západě. Jeho </w:t>
      </w:r>
      <w:r w:rsidR="00811016">
        <w:rPr>
          <w:lang w:eastAsia="en-US"/>
        </w:rPr>
        <w:t xml:space="preserve">první </w:t>
      </w:r>
      <w:r>
        <w:rPr>
          <w:lang w:eastAsia="en-US"/>
        </w:rPr>
        <w:t xml:space="preserve">postmoderní syntéza spojila obě metafyziky do jedné univoční </w:t>
      </w:r>
      <w:r w:rsidRPr="08F07AD4">
        <w:rPr>
          <w:i/>
          <w:lang w:eastAsia="en-US"/>
        </w:rPr>
        <w:t>metaphysica generalis</w:t>
      </w:r>
      <w:r>
        <w:rPr>
          <w:i/>
          <w:lang w:eastAsia="en-US"/>
        </w:rPr>
        <w:fldChar w:fldCharType="begin"/>
      </w:r>
      <w:r>
        <w:instrText xml:space="preserve"> XE "</w:instrText>
      </w:r>
      <w:r w:rsidRPr="08AE2C7D">
        <w:rPr>
          <w:i/>
          <w:lang w:eastAsia="en-US"/>
        </w:rPr>
        <w:instrText>metaphysica generalis</w:instrText>
      </w:r>
      <w:r>
        <w:instrText xml:space="preserve">" </w:instrText>
      </w:r>
      <w:r>
        <w:rPr>
          <w:i/>
          <w:lang w:eastAsia="en-US"/>
        </w:rPr>
        <w:fldChar w:fldCharType="end"/>
      </w:r>
      <w:r>
        <w:rPr>
          <w:lang w:eastAsia="en-US"/>
        </w:rPr>
        <w:t>, která odmítla stará a již zcela nemoderní určení jsoucna třetího druhu (</w:t>
      </w:r>
      <w:r w:rsidRPr="08A34954">
        <w:rPr>
          <w:i/>
          <w:szCs w:val="28"/>
        </w:rPr>
        <w:t xml:space="preserve">haec conclusio est peripatetica, quam proinde recipiunt unanimiter </w:t>
      </w:r>
      <w:r>
        <w:rPr>
          <w:i/>
          <w:szCs w:val="28"/>
        </w:rPr>
        <w:t>T</w:t>
      </w:r>
      <w:r w:rsidRPr="08A34954">
        <w:rPr>
          <w:i/>
          <w:szCs w:val="28"/>
        </w:rPr>
        <w:t>homistae, et Scotistae contra Nominales</w:t>
      </w:r>
      <w:r>
        <w:rPr>
          <w:lang w:eastAsia="en-US"/>
        </w:rPr>
        <w:t>).</w:t>
      </w:r>
      <w:r>
        <w:rPr>
          <w:rStyle w:val="Znakapoznpodarou"/>
          <w:lang w:eastAsia="en-US"/>
        </w:rPr>
        <w:footnoteReference w:id="428"/>
      </w:r>
      <w:r>
        <w:rPr>
          <w:lang w:eastAsia="en-US"/>
        </w:rPr>
        <w:t xml:space="preserve"> </w:t>
      </w:r>
      <w:r w:rsidR="003303AA">
        <w:rPr>
          <w:lang w:eastAsia="en-US"/>
        </w:rPr>
        <w:t>P</w:t>
      </w:r>
      <w:r>
        <w:rPr>
          <w:lang w:eastAsia="en-US"/>
        </w:rPr>
        <w:t xml:space="preserve">ostmoderna založená Suarezem objektivně „vidí“ stejně </w:t>
      </w:r>
      <w:r>
        <w:rPr>
          <w:lang w:eastAsia="en-US"/>
        </w:rPr>
        <w:lastRenderedPageBreak/>
        <w:t xml:space="preserve">jako Scotus </w:t>
      </w:r>
      <w:r w:rsidR="003303AA">
        <w:rPr>
          <w:lang w:eastAsia="en-US"/>
        </w:rPr>
        <w:t xml:space="preserve">ontologickou amfibolní predikaci </w:t>
      </w:r>
      <w:r>
        <w:rPr>
          <w:lang w:eastAsia="en-US"/>
        </w:rPr>
        <w:t>přímo v reálu (</w:t>
      </w:r>
      <w:r w:rsidRPr="08120C26">
        <w:rPr>
          <w:i/>
          <w:szCs w:val="28"/>
        </w:rPr>
        <w:t>naturas reperiri ipsas experientia docet</w:t>
      </w:r>
      <w:r>
        <w:rPr>
          <w:lang w:eastAsia="en-US"/>
        </w:rPr>
        <w:t xml:space="preserve">). </w:t>
      </w:r>
      <w:r>
        <w:t xml:space="preserve">Scotus </w:t>
      </w:r>
      <w:r w:rsidR="00366649">
        <w:t>založil novou formu moderní metafyziky</w:t>
      </w:r>
      <w:r w:rsidR="00CB4DC8">
        <w:t xml:space="preserve">, jejíž dedukce stojí na </w:t>
      </w:r>
      <w:r w:rsidR="00366649">
        <w:t>moderní</w:t>
      </w:r>
      <w:r w:rsidR="00CB4DC8">
        <w:t>m</w:t>
      </w:r>
      <w:r w:rsidR="00366649">
        <w:t xml:space="preserve"> boh</w:t>
      </w:r>
      <w:r w:rsidR="00CB4DC8">
        <w:t>u</w:t>
      </w:r>
      <w:r>
        <w:t xml:space="preserve">. Spis </w:t>
      </w:r>
      <w:r w:rsidR="008C2D4A" w:rsidRPr="008C2D4A">
        <w:rPr>
          <w:i/>
        </w:rPr>
        <w:t>Lectura I</w:t>
      </w:r>
      <w:r w:rsidRPr="00273106">
        <w:t xml:space="preserve"> </w:t>
      </w:r>
      <w:r>
        <w:t xml:space="preserve">psaný asi ještě na Oxfordu </w:t>
      </w:r>
      <w:r w:rsidRPr="00273106">
        <w:t xml:space="preserve">rozvíjí základní metafyzický postřeh spisů </w:t>
      </w:r>
      <w:r w:rsidRPr="00273106">
        <w:rPr>
          <w:i/>
        </w:rPr>
        <w:t>Parva logicalia</w:t>
      </w:r>
      <w:r w:rsidR="003D10F9">
        <w:t xml:space="preserve"> psaných okolo roku 129. Spis </w:t>
      </w:r>
      <w:r w:rsidR="008C2D4A" w:rsidRPr="008C2D4A">
        <w:rPr>
          <w:i/>
        </w:rPr>
        <w:t>Lectura I</w:t>
      </w:r>
      <w:r w:rsidR="003D10F9" w:rsidRPr="00273106">
        <w:t xml:space="preserve"> </w:t>
      </w:r>
      <w:r>
        <w:t xml:space="preserve">nabízí první kompletní dedukci nově koncipovaného jsoucna vzhledem k bohu a k člověku. </w:t>
      </w:r>
      <w:r w:rsidRPr="00273106">
        <w:t xml:space="preserve">Dvojí náhled substance daný v poznání boha a člověka musí existovat v </w:t>
      </w:r>
      <w:r>
        <w:t>nějaké formě univoční predikace, protože jinak by nešlo vyvést jsoucno od boha do stvoření</w:t>
      </w:r>
      <w:r w:rsidRPr="00273106">
        <w:t>.</w:t>
      </w:r>
    </w:p>
    <w:p w:rsidR="00E24415" w:rsidRDefault="08163013" w:rsidP="004D7E5F">
      <w:pPr>
        <w:ind w:firstLine="397"/>
      </w:pPr>
      <w:r>
        <w:t>Scotus vytvořil novou dedukci, která zrušila antropocentrickou strukturu předešlé ontoteologie modernistů</w:t>
      </w:r>
      <w:r w:rsidR="00C57E3A">
        <w:t>. Vytvořil čistou metafyzik</w:t>
      </w:r>
      <w:r>
        <w:t xml:space="preserve">u založenou logicky a spekulativně. </w:t>
      </w:r>
      <w:r w:rsidRPr="00273106">
        <w:t xml:space="preserve">Simplikiova a Gandavova </w:t>
      </w:r>
      <w:r>
        <w:t xml:space="preserve">dedukce objektivního jsoucna typu </w:t>
      </w:r>
      <w:r w:rsidR="001B2CF0">
        <w:t>„</w:t>
      </w:r>
      <w:r w:rsidRPr="00273106">
        <w:rPr>
          <w:i/>
        </w:rPr>
        <w:t>esse ad</w:t>
      </w:r>
      <w:r w:rsidR="001B2CF0">
        <w:t>“</w:t>
      </w:r>
      <w:r>
        <w:rPr>
          <w:i/>
        </w:rPr>
        <w:fldChar w:fldCharType="begin"/>
      </w:r>
      <w:r>
        <w:instrText xml:space="preserve"> XE "</w:instrText>
      </w:r>
      <w:r w:rsidRPr="008F3381">
        <w:rPr>
          <w:i/>
        </w:rPr>
        <w:instrText>esse ad:</w:instrText>
      </w:r>
      <w:r w:rsidRPr="00E221D3">
        <w:instrText>Scotus</w:instrText>
      </w:r>
      <w:r>
        <w:instrText xml:space="preserve">" </w:instrText>
      </w:r>
      <w:r>
        <w:rPr>
          <w:i/>
        </w:rPr>
        <w:fldChar w:fldCharType="end"/>
      </w:r>
      <w:r w:rsidRPr="00273106">
        <w:t xml:space="preserve"> přechází </w:t>
      </w:r>
      <w:r>
        <w:t xml:space="preserve">u Scota </w:t>
      </w:r>
      <w:r w:rsidRPr="00273106">
        <w:t xml:space="preserve">na </w:t>
      </w:r>
      <w:r>
        <w:t xml:space="preserve">subsistentní kategorii </w:t>
      </w:r>
      <w:r w:rsidR="001B2CF0">
        <w:t>„</w:t>
      </w:r>
      <w:r w:rsidRPr="00273106">
        <w:rPr>
          <w:i/>
        </w:rPr>
        <w:t>esse in</w:t>
      </w:r>
      <w:r w:rsidR="001B2CF0">
        <w:t xml:space="preserve">“. Ta je </w:t>
      </w:r>
      <w:r>
        <w:t>samostatnou substancí danou mimo oddělené boží bytí</w:t>
      </w:r>
      <w:r w:rsidRPr="00273106">
        <w:t xml:space="preserve">. </w:t>
      </w:r>
      <w:r>
        <w:t>Tato změna vytvořila jednotnou metafyziku a zrušila různorodé</w:t>
      </w:r>
      <w:r w:rsidRPr="00273106">
        <w:t xml:space="preserve"> systém</w:t>
      </w:r>
      <w:r>
        <w:t>y predikace a signifikace dané</w:t>
      </w:r>
      <w:r w:rsidRPr="00273106">
        <w:t xml:space="preserve"> </w:t>
      </w:r>
      <w:r w:rsidRPr="00273106">
        <w:rPr>
          <w:i/>
        </w:rPr>
        <w:t>ad hoc</w:t>
      </w:r>
      <w:r w:rsidRPr="00273106">
        <w:t xml:space="preserve"> v jednotlivých školách druhého averroismu. Scotus během </w:t>
      </w:r>
      <w:r>
        <w:t xml:space="preserve">pařížského pobytu </w:t>
      </w:r>
      <w:r w:rsidRPr="00273106">
        <w:t>provedl ucelenou syntézu</w:t>
      </w:r>
      <w:r>
        <w:t xml:space="preserve"> nové metafyziky</w:t>
      </w:r>
      <w:r w:rsidRPr="00273106">
        <w:t xml:space="preserve">, což </w:t>
      </w:r>
      <w:r>
        <w:t xml:space="preserve">začala, ale </w:t>
      </w:r>
      <w:r w:rsidRPr="00273106">
        <w:t xml:space="preserve">nedokončila oxfordská </w:t>
      </w:r>
      <w:r w:rsidR="008C2D4A" w:rsidRPr="008C2D4A">
        <w:rPr>
          <w:i/>
        </w:rPr>
        <w:t>Lectura I</w:t>
      </w:r>
      <w:r>
        <w:t xml:space="preserve">. Toto dílo ukazuje nový způsob objektivní metafyzické dedukce založené na univočním vyvedení objektivně pojatého jsoucna od boha k člověku. </w:t>
      </w:r>
      <w:r w:rsidR="00BA6138">
        <w:t>P</w:t>
      </w:r>
      <w:r w:rsidRPr="00273106">
        <w:t>rvní věda</w:t>
      </w:r>
      <w:r>
        <w:fldChar w:fldCharType="begin"/>
      </w:r>
      <w:r>
        <w:instrText xml:space="preserve"> XE "</w:instrText>
      </w:r>
      <w:r w:rsidRPr="0072342F">
        <w:instrText>metafyzika:</w:instrText>
      </w:r>
      <w:r>
        <w:instrText xml:space="preserve">Scotus" </w:instrText>
      </w:r>
      <w:r>
        <w:fldChar w:fldCharType="end"/>
      </w:r>
      <w:r w:rsidRPr="00273106">
        <w:t xml:space="preserve"> se oddělila od boží podstaty</w:t>
      </w:r>
      <w:r w:rsidR="0013226F">
        <w:t xml:space="preserve">. Metafyzika </w:t>
      </w:r>
      <w:r w:rsidRPr="00273106">
        <w:t>je plně dedukovaná z aktu přirozeného lidského poznání</w:t>
      </w:r>
      <w:r w:rsidR="002845EC">
        <w:t>,</w:t>
      </w:r>
      <w:r w:rsidRPr="00273106">
        <w:t xml:space="preserve"> a nikoliv z aktu nadpřirozené iluminace. Aby </w:t>
      </w:r>
      <w:r>
        <w:t xml:space="preserve">během dedukce </w:t>
      </w:r>
      <w:r w:rsidRPr="00273106">
        <w:t xml:space="preserve">nedošlo ke zdvojení jednoduché boží substance, musí být kategorie jsoucna definována </w:t>
      </w:r>
      <w:r>
        <w:t xml:space="preserve">v modu </w:t>
      </w:r>
      <w:r w:rsidRPr="00273106">
        <w:rPr>
          <w:i/>
        </w:rPr>
        <w:t>per prius</w:t>
      </w:r>
      <w:r w:rsidRPr="00273106">
        <w:t xml:space="preserve"> novým způsobem. Východisko k nové metafyzice odmítá aporie obou škol</w:t>
      </w:r>
      <w:r>
        <w:t>: analogii druhého averroismu a důkaz z kauzality ve škole Modistů</w:t>
      </w:r>
      <w:r>
        <w:fldChar w:fldCharType="begin"/>
      </w:r>
      <w:r>
        <w:instrText xml:space="preserve"> XE "první</w:instrText>
      </w:r>
      <w:r w:rsidRPr="00F80D10">
        <w:instrText xml:space="preserve"> averroismus:Modisté</w:instrText>
      </w:r>
      <w:r>
        <w:instrText xml:space="preserve">" </w:instrText>
      </w:r>
      <w:r>
        <w:fldChar w:fldCharType="end"/>
      </w:r>
      <w:r>
        <w:t xml:space="preserve"> prvního averroismu</w:t>
      </w:r>
      <w:r w:rsidRPr="00273106">
        <w:t xml:space="preserve">. </w:t>
      </w:r>
      <w:r>
        <w:t xml:space="preserve">Dílo </w:t>
      </w:r>
      <w:r w:rsidR="008C2D4A" w:rsidRPr="008C2D4A">
        <w:rPr>
          <w:i/>
        </w:rPr>
        <w:t>Lectura I</w:t>
      </w:r>
      <w:r w:rsidRPr="00273106">
        <w:t xml:space="preserve"> odmítá</w:t>
      </w:r>
      <w:r>
        <w:t xml:space="preserve"> obě cesty k bohu jako vědecky nedostatečné důkazy. </w:t>
      </w:r>
      <w:r w:rsidRPr="00273106">
        <w:t xml:space="preserve">Poznání boha nemůže jít ani přes atribuční analogii ani přes trojí </w:t>
      </w:r>
      <w:r>
        <w:t>neoplatonsk</w:t>
      </w:r>
      <w:r w:rsidRPr="00273106">
        <w:t>ou cestu afirmace, negace a eminence</w:t>
      </w:r>
      <w:r>
        <w:t>, protože tento důkaz stojí na nadpřirozené iluminaci intelektu</w:t>
      </w:r>
      <w:r w:rsidRPr="00273106">
        <w:t xml:space="preserve">. Řešení prvního averroismu přes kauzalitu na způsob </w:t>
      </w:r>
      <w:r>
        <w:t xml:space="preserve">Averroesova důkazu a </w:t>
      </w:r>
      <w:r w:rsidRPr="00273106">
        <w:t xml:space="preserve">Akvinského pěti cest k bohu je rovněž nedostatečné. Přirozené poznání </w:t>
      </w:r>
      <w:r>
        <w:t>kauzality je omezené smysly a b</w:t>
      </w:r>
      <w:r w:rsidRPr="00273106">
        <w:t xml:space="preserve">ůh je </w:t>
      </w:r>
      <w:r>
        <w:t xml:space="preserve">v prvním averroismu </w:t>
      </w:r>
      <w:r w:rsidRPr="00273106">
        <w:t>determinovaný pouze negativním způsobem</w:t>
      </w:r>
      <w:r>
        <w:t xml:space="preserve"> přes kauzalitu stvořených substancí</w:t>
      </w:r>
      <w:r w:rsidRPr="00273106">
        <w:t xml:space="preserve">. Odmítnutí </w:t>
      </w:r>
      <w:r>
        <w:t xml:space="preserve">mystické </w:t>
      </w:r>
      <w:r w:rsidRPr="00273106">
        <w:t xml:space="preserve">analogie </w:t>
      </w:r>
      <w:r>
        <w:t xml:space="preserve">dané iluminací </w:t>
      </w:r>
      <w:r w:rsidRPr="00273106">
        <w:t xml:space="preserve">a </w:t>
      </w:r>
      <w:r>
        <w:t xml:space="preserve">kauzální predikace první kauzy směrem od stvoření </w:t>
      </w:r>
      <w:r w:rsidRPr="00273106">
        <w:t xml:space="preserve">znamená, že je třeba hledat novou cestu k bohu. Klíčem k </w:t>
      </w:r>
      <w:r>
        <w:t xml:space="preserve">jistému </w:t>
      </w:r>
      <w:r w:rsidRPr="00273106">
        <w:t xml:space="preserve">poznání boha je pro Scota pouze univoční </w:t>
      </w:r>
      <w:r w:rsidRPr="00273106">
        <w:lastRenderedPageBreak/>
        <w:t>koncept boha a stvoření.</w:t>
      </w:r>
      <w:r>
        <w:t xml:space="preserve"> </w:t>
      </w:r>
      <w:r w:rsidRPr="00273106">
        <w:t xml:space="preserve">Zde na zemi poznáváme jsoucno a dobro s dostatečnou jistotou, </w:t>
      </w:r>
      <w:r w:rsidR="00E24415">
        <w:t>která má jistý základ v bohu.</w:t>
      </w:r>
    </w:p>
    <w:p w:rsidR="08163013" w:rsidRPr="00273106" w:rsidRDefault="08163013" w:rsidP="004D7E5F">
      <w:pPr>
        <w:ind w:firstLine="397"/>
      </w:pPr>
      <w:r>
        <w:t xml:space="preserve">Scotus </w:t>
      </w:r>
      <w:r w:rsidRPr="00273106">
        <w:t xml:space="preserve">podřídil </w:t>
      </w:r>
      <w:r>
        <w:t>t</w:t>
      </w:r>
      <w:r w:rsidRPr="00273106">
        <w:t>eologi</w:t>
      </w:r>
      <w:r>
        <w:t xml:space="preserve">i metafyzice a vytvořil první verzi </w:t>
      </w:r>
      <w:r w:rsidRPr="080D7B7F">
        <w:rPr>
          <w:i/>
        </w:rPr>
        <w:t>metaphysica generalis</w:t>
      </w:r>
      <w:r>
        <w:rPr>
          <w:i/>
        </w:rPr>
        <w:fldChar w:fldCharType="begin"/>
      </w:r>
      <w:r>
        <w:instrText xml:space="preserve"> XE "</w:instrText>
      </w:r>
      <w:r w:rsidRPr="08E672A7">
        <w:rPr>
          <w:i/>
        </w:rPr>
        <w:instrText>metaphysica generalis</w:instrText>
      </w:r>
      <w:r>
        <w:instrText xml:space="preserve">" </w:instrText>
      </w:r>
      <w:r>
        <w:rPr>
          <w:i/>
        </w:rPr>
        <w:fldChar w:fldCharType="end"/>
      </w:r>
      <w:r w:rsidRPr="00273106">
        <w:t>.</w:t>
      </w:r>
      <w:r>
        <w:t xml:space="preserve"> </w:t>
      </w:r>
      <w:r w:rsidRPr="00273106">
        <w:t xml:space="preserve">Přechod k nové metafyzice podává </w:t>
      </w:r>
      <w:r w:rsidR="008C2D4A" w:rsidRPr="008C2D4A">
        <w:rPr>
          <w:i/>
        </w:rPr>
        <w:t>Lectura I</w:t>
      </w:r>
      <w:r w:rsidRPr="00273106">
        <w:t xml:space="preserve"> </w:t>
      </w:r>
      <w:r>
        <w:t xml:space="preserve">v </w:t>
      </w:r>
      <w:r w:rsidRPr="00273106">
        <w:t>traktát</w:t>
      </w:r>
      <w:r>
        <w:t xml:space="preserve">u </w:t>
      </w:r>
      <w:r w:rsidRPr="00273106">
        <w:rPr>
          <w:i/>
        </w:rPr>
        <w:t>De cognoscibilitate Dei</w:t>
      </w:r>
      <w:r>
        <w:t xml:space="preserve"> psaném asi ještě na Oxfordu</w:t>
      </w:r>
      <w:r w:rsidRPr="00273106">
        <w:t xml:space="preserve">. </w:t>
      </w:r>
      <w:r>
        <w:t>Pozdější pařížský spis</w:t>
      </w:r>
      <w:r w:rsidRPr="00273106">
        <w:t xml:space="preserve"> </w:t>
      </w:r>
      <w:r w:rsidR="008C2D4A" w:rsidRPr="008C2D4A">
        <w:rPr>
          <w:i/>
        </w:rPr>
        <w:t>Ordinatio I</w:t>
      </w:r>
      <w:r>
        <w:t xml:space="preserve"> předkládá </w:t>
      </w:r>
      <w:r w:rsidRPr="00273106">
        <w:t xml:space="preserve"> </w:t>
      </w:r>
      <w:r>
        <w:t xml:space="preserve">v traktátech </w:t>
      </w:r>
      <w:r w:rsidRPr="00273106">
        <w:rPr>
          <w:i/>
        </w:rPr>
        <w:t>De vestigio</w:t>
      </w:r>
      <w:r>
        <w:t xml:space="preserve"> a </w:t>
      </w:r>
      <w:r w:rsidRPr="00273106">
        <w:rPr>
          <w:i/>
        </w:rPr>
        <w:t>De imagine</w:t>
      </w:r>
      <w:r w:rsidRPr="00273106">
        <w:t xml:space="preserve"> první ucelenou koncepci</w:t>
      </w:r>
      <w:r w:rsidRPr="000A1244">
        <w:t xml:space="preserve"> </w:t>
      </w:r>
      <w:r>
        <w:t xml:space="preserve">nové </w:t>
      </w:r>
      <w:r w:rsidRPr="00273106">
        <w:t>metafyziky.</w:t>
      </w:r>
      <w:r>
        <w:t xml:space="preserve"> </w:t>
      </w:r>
      <w:r w:rsidRPr="00273106">
        <w:t xml:space="preserve">Známá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t xml:space="preserve">historicky </w:t>
      </w:r>
      <w:r w:rsidRPr="00273106">
        <w:t xml:space="preserve">začíná </w:t>
      </w:r>
      <w:r>
        <w:t xml:space="preserve">ve spise </w:t>
      </w:r>
      <w:r w:rsidR="008C2D4A" w:rsidRPr="008C2D4A">
        <w:rPr>
          <w:i/>
        </w:rPr>
        <w:t>Lectura I</w:t>
      </w:r>
      <w:r w:rsidR="00163D27">
        <w:t xml:space="preserve">. Jisté </w:t>
      </w:r>
      <w:r w:rsidRPr="00273106">
        <w:t xml:space="preserve">poznání boha </w:t>
      </w:r>
      <w:r w:rsidR="00163D27">
        <w:t xml:space="preserve">jde </w:t>
      </w:r>
      <w:r>
        <w:t xml:space="preserve">mimo </w:t>
      </w:r>
      <w:r w:rsidRPr="00273106">
        <w:t>jeho myšlení a esenci</w:t>
      </w:r>
      <w:r w:rsidR="00163D27">
        <w:t xml:space="preserve">, </w:t>
      </w:r>
      <w:r>
        <w:t xml:space="preserve">skrze nepřímou manifestaci jeho racionality danou v metafyzickém řádu světa. Uspořádání vědy o substanci podané </w:t>
      </w:r>
      <w:r w:rsidRPr="08AA5E1C">
        <w:rPr>
          <w:i/>
        </w:rPr>
        <w:t>per prius</w:t>
      </w:r>
      <w:r>
        <w:t xml:space="preserve"> v axiomatické formě prvního principu poznání </w:t>
      </w:r>
      <w:r w:rsidRPr="00273106">
        <w:t>(</w:t>
      </w:r>
      <w:r w:rsidRPr="00273106">
        <w:rPr>
          <w:i/>
        </w:rPr>
        <w:t>ratio cognoscendi</w:t>
      </w:r>
      <w:r w:rsidRPr="00273106">
        <w:t xml:space="preserve">) </w:t>
      </w:r>
      <w:r>
        <w:t>funguje jako regule rozumového poznání samotného boha, který ve své podstatě nemůže být odlišný od své externě projevované racionality. J</w:t>
      </w:r>
      <w:r w:rsidRPr="00273106">
        <w:t>soucno poznáváme participací na exemplárním výměru daném v božím intelektu</w:t>
      </w:r>
      <w:r>
        <w:t>, ale ten nemůžeme poznat přímo v jeho výkonu</w:t>
      </w:r>
      <w:r w:rsidRPr="00273106">
        <w:t xml:space="preserve">. </w:t>
      </w:r>
      <w:r>
        <w:t>B</w:t>
      </w:r>
      <w:r w:rsidRPr="00273106">
        <w:t>ůh poznává sám sebe a své myšlení</w:t>
      </w:r>
      <w:r>
        <w:t xml:space="preserve">, ale tento neomezený modus božího bytí a intelektu je nám nepřístupný. Bytost stvořená k obrazu boha poznává neomezený modus božího bytí a intelektu </w:t>
      </w:r>
      <w:r w:rsidRPr="00273106">
        <w:t xml:space="preserve">skrze stopu </w:t>
      </w:r>
      <w:r>
        <w:t xml:space="preserve">boží racionality </w:t>
      </w:r>
      <w:r w:rsidRPr="00273106">
        <w:t>danou ve stvoření (</w:t>
      </w:r>
      <w:r w:rsidRPr="00273106">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t>). Tím je dán základní postup Scotovy dedukce dané skrze predikaci esenciálně pojaté kauzality. Bůh je pro přirozený rozum objekt</w:t>
      </w:r>
      <w:r w:rsidR="00C80A6E">
        <w:t>ivně inkarnovaný do racionálně daného řádu světa, který reprezentuje</w:t>
      </w:r>
      <w:r>
        <w:t xml:space="preserve"> stru</w:t>
      </w:r>
      <w:r w:rsidR="00C80A6E">
        <w:t>ktura</w:t>
      </w:r>
      <w:r>
        <w:t xml:space="preserve"> avicennistické metafyziky</w:t>
      </w:r>
      <w:r w:rsidR="00C80A6E">
        <w:t xml:space="preserve">. Poznání boha je proto založeno </w:t>
      </w:r>
      <w:r>
        <w:t>primárně inteligibilně</w:t>
      </w:r>
      <w:r w:rsidR="00C80A6E">
        <w:t xml:space="preserve"> a nevychází ze smyslového poznání, jako u aristotelismu</w:t>
      </w:r>
      <w:r>
        <w:t xml:space="preserve">. Připomeňme z předešlé kapitoly, že nové </w:t>
      </w:r>
      <w:r w:rsidRPr="00273106">
        <w:t>určení substance (</w:t>
      </w:r>
      <w:r w:rsidRPr="00273106">
        <w:rPr>
          <w:i/>
        </w:rPr>
        <w:t>quoad essentiam significatam</w:t>
      </w:r>
      <w:r w:rsidRPr="00273106">
        <w:t>) začíná v intuici čisté</w:t>
      </w:r>
      <w:r>
        <w:t>ho jsoucna</w:t>
      </w:r>
      <w:r w:rsidRPr="00273106">
        <w:t xml:space="preserve"> Avicenny (</w:t>
      </w:r>
      <w:r w:rsidRPr="00273106">
        <w:rPr>
          <w:i/>
        </w:rPr>
        <w:t>quando 'ens' primo intelligitur</w:t>
      </w:r>
      <w:r>
        <w:t xml:space="preserve">) </w:t>
      </w:r>
      <w:r w:rsidRPr="00273106">
        <w:t>a pokračuje určením substance</w:t>
      </w:r>
      <w:r>
        <w:t>-esence</w:t>
      </w:r>
      <w:r w:rsidRPr="00273106">
        <w:t xml:space="preserve"> (</w:t>
      </w:r>
      <w:r w:rsidRPr="00273106">
        <w:rPr>
          <w:i/>
        </w:rPr>
        <w:t>'substantia' intelligitur</w:t>
      </w:r>
      <w:r w:rsidRPr="00273106">
        <w:t>).</w:t>
      </w:r>
      <w:r>
        <w:t xml:space="preserve"> Dedukce jde od boží racionality přenesené ve formě účinné stopy do stvoření, což zakládá nutné a jisté poznání boha. Člověk definovaný jako </w:t>
      </w:r>
      <w:r w:rsidR="00A62F92">
        <w:rPr>
          <w:i/>
        </w:rPr>
        <w:t>imago D</w:t>
      </w:r>
      <w:r w:rsidRPr="087C0DDC">
        <w:rPr>
          <w:i/>
        </w:rPr>
        <w:t>ei</w:t>
      </w:r>
      <w:r>
        <w:t xml:space="preserve"> může spolehlivě poznat původní boží racionalitu danou ve stvoření (</w:t>
      </w:r>
      <w:r w:rsidRPr="084B7E42">
        <w:rPr>
          <w:i/>
        </w:rPr>
        <w:t>vestigium</w:t>
      </w:r>
      <w:r>
        <w:t xml:space="preserve">). Středním členem dedukce není boží intencionalita jako u Gandava, ale racionální struktura stvořeného a konečného jsoucna. </w:t>
      </w:r>
      <w:r w:rsidRPr="00273106">
        <w:t xml:space="preserve">Predikace </w:t>
      </w:r>
      <w:r w:rsidRPr="00273106">
        <w:rPr>
          <w:i/>
        </w:rPr>
        <w:t xml:space="preserve">per prius </w:t>
      </w:r>
      <w:r w:rsidRPr="00273106">
        <w:t xml:space="preserve">spojila poznání člověka a objektivně poznaný smysl jsoucna </w:t>
      </w:r>
      <w:r>
        <w:t>v</w:t>
      </w:r>
      <w:r w:rsidR="00D13A79">
        <w:t>zhledem k</w:t>
      </w:r>
      <w:r>
        <w:t xml:space="preserve"> bohu. Spojnici mezi bohem a člověkem tvoří metafyzická dedukce univočně daného formálního (ale ne aktuálního) způsobu, jak bůh a člověk myslí. </w:t>
      </w:r>
      <w:r w:rsidRPr="00273106">
        <w:t xml:space="preserve">Scotus shrnuje </w:t>
      </w:r>
      <w:r>
        <w:t xml:space="preserve">výchozí pozici nové metafyziky </w:t>
      </w:r>
      <w:r w:rsidRPr="00273106">
        <w:t xml:space="preserve">následovně. </w:t>
      </w:r>
    </w:p>
    <w:p w:rsidR="08163013" w:rsidRPr="00355010" w:rsidRDefault="08163013" w:rsidP="08163013">
      <w:pPr>
        <w:pStyle w:val="Citace"/>
        <w:rPr>
          <w:noProof/>
          <w:lang w:val="cs-CZ"/>
        </w:rPr>
      </w:pPr>
      <w:r w:rsidRPr="00273106">
        <w:rPr>
          <w:rStyle w:val="addmd"/>
          <w:noProof/>
          <w:lang w:val="cs-CZ"/>
        </w:rPr>
        <w:lastRenderedPageBreak/>
        <w:t>„</w:t>
      </w:r>
      <w:r>
        <w:rPr>
          <w:rStyle w:val="addmd"/>
          <w:noProof/>
          <w:lang w:val="cs-CZ"/>
        </w:rPr>
        <w:t>Druhý článek stojí v protikladu k tvrzení, že boha nelze myslet skrze obecný koncept analogie mezi ním a stvořením</w:t>
      </w:r>
      <w:r w:rsidR="000F1C4E">
        <w:rPr>
          <w:rStyle w:val="addmd"/>
          <w:noProof/>
          <w:lang w:val="cs-CZ"/>
        </w:rPr>
        <w:t xml:space="preserve">. To je možné </w:t>
      </w:r>
      <w:r>
        <w:rPr>
          <w:rStyle w:val="addmd"/>
          <w:noProof/>
          <w:lang w:val="cs-CZ"/>
        </w:rPr>
        <w:t>v obecném univočním konceptu boha i stvoření (</w:t>
      </w:r>
      <w:r w:rsidRPr="000C256C">
        <w:rPr>
          <w:rStyle w:val="addmd"/>
          <w:i/>
          <w:noProof/>
          <w:lang w:val="cs-CZ"/>
        </w:rPr>
        <w:t>in conceptu communi univoco sibi et creaturae</w:t>
      </w:r>
      <w:r>
        <w:rPr>
          <w:rStyle w:val="addmd"/>
          <w:noProof/>
          <w:lang w:val="cs-CZ"/>
        </w:rPr>
        <w:t>). Jsoucno, dobro a moudrost jsou predikované univočně o bohu a stvoření (</w:t>
      </w:r>
      <w:r w:rsidRPr="087B5965">
        <w:rPr>
          <w:rStyle w:val="addmd"/>
          <w:i/>
          <w:noProof/>
          <w:lang w:val="cs-CZ"/>
        </w:rPr>
        <w:t>dicta de Deo et creatura univoce dicuntur</w:t>
      </w:r>
      <w:r>
        <w:rPr>
          <w:rStyle w:val="addmd"/>
          <w:noProof/>
          <w:lang w:val="cs-CZ"/>
        </w:rPr>
        <w:t>), proto nevypovídají o dvou různých konceptech.“ </w:t>
      </w:r>
      <w:r>
        <w:rPr>
          <w:rStyle w:val="Znakapoznpodarou"/>
        </w:rPr>
        <w:footnoteReference w:id="429"/>
      </w:r>
    </w:p>
    <w:p w:rsidR="00BD7B73" w:rsidRDefault="08163013" w:rsidP="08163013">
      <w:r w:rsidRPr="00273106">
        <w:t>Základní vlastnosti boha a stvoření jsou dány univočně (</w:t>
      </w:r>
      <w:r w:rsidRPr="00273106">
        <w:rPr>
          <w:rStyle w:val="addmd"/>
          <w:i/>
        </w:rPr>
        <w:t>univoce dicuntur</w:t>
      </w:r>
      <w:r w:rsidRPr="00273106">
        <w:t>)</w:t>
      </w:r>
      <w:r>
        <w:t xml:space="preserve">. Koncepty musí být dány v metafyzické formě univocity, protože podobnost daná skrze analogii není vědecky deduktivní způsob poznání </w:t>
      </w:r>
      <w:r w:rsidRPr="00273106">
        <w:t>(</w:t>
      </w:r>
      <w:r w:rsidRPr="00273106">
        <w:rPr>
          <w:rStyle w:val="addmd"/>
          <w:i/>
        </w:rPr>
        <w:t>non concipitur Deus in conceptu communi analogo sibi et creaturae</w:t>
      </w:r>
      <w:r w:rsidRPr="00273106">
        <w:t>)</w:t>
      </w:r>
      <w:r>
        <w:t>. Scotus odmítl řešení Modistů ze školy prvního</w:t>
      </w:r>
      <w:r w:rsidRPr="00273106">
        <w:t xml:space="preserve"> av</w:t>
      </w:r>
      <w:r>
        <w:t>erroismu, kteří odmítli jak analogickou tak univoční predikaci</w:t>
      </w:r>
      <w:r w:rsidRPr="00273106">
        <w:t xml:space="preserve"> pro poznání boha a stvoření. </w:t>
      </w:r>
      <w:r>
        <w:t>Akvinský v ú</w:t>
      </w:r>
      <w:r w:rsidRPr="00273106">
        <w:t>vod</w:t>
      </w:r>
      <w:r>
        <w:t>u</w:t>
      </w:r>
      <w:r w:rsidRPr="00273106">
        <w:t xml:space="preserve"> do </w:t>
      </w:r>
      <w:r w:rsidRPr="088A3C6C">
        <w:rPr>
          <w:i/>
        </w:rPr>
        <w:t>Teologické summy</w:t>
      </w:r>
      <w:r>
        <w:t xml:space="preserve"> formuluje poznání boha ve dvou modech (</w:t>
      </w:r>
      <w:r w:rsidRPr="00273106">
        <w:rPr>
          <w:i/>
        </w:rPr>
        <w:t>secundum se et quoad nos</w:t>
      </w:r>
      <w:r>
        <w:t xml:space="preserve">). Způsob poznání boha jak bytuje sám v sobě je pro přirozené poznání nedosažitelný. Proto je vědecké poznání boha jako </w:t>
      </w:r>
      <w:r w:rsidRPr="08D3152E">
        <w:rPr>
          <w:i/>
        </w:rPr>
        <w:t>causa prima</w:t>
      </w:r>
      <w:r>
        <w:t xml:space="preserve"> zajištěno skrze efektivní kauzalitu boha danou ve stvoření a tedy vzhledem k nám </w:t>
      </w:r>
      <w:r w:rsidRPr="00273106">
        <w:t>(</w:t>
      </w:r>
      <w:bookmarkStart w:id="94" w:name="28303"/>
      <w:r w:rsidRPr="00273106">
        <w:t xml:space="preserve">ST </w:t>
      </w:r>
      <w:r w:rsidRPr="00273106">
        <w:rPr>
          <w:rStyle w:val="ref"/>
        </w:rPr>
        <w:t>I, q. 2, a. 1</w:t>
      </w:r>
      <w:bookmarkEnd w:id="94"/>
      <w:r w:rsidRPr="00273106">
        <w:rPr>
          <w:rStyle w:val="ref"/>
        </w:rPr>
        <w:t>, resp.</w:t>
      </w:r>
      <w:r>
        <w:rPr>
          <w:rStyle w:val="ref"/>
        </w:rPr>
        <w:t>; ed. Leonina 4, 27</w:t>
      </w:r>
      <w:r>
        <w:rPr>
          <w:rStyle w:val="ref"/>
        </w:rPr>
        <w:fldChar w:fldCharType="begin"/>
      </w:r>
      <w:r>
        <w:instrText xml:space="preserve"> XE "Akvinský:</w:instrText>
      </w:r>
      <w:r w:rsidRPr="00C9079A">
        <w:instrText xml:space="preserve">ST </w:instrText>
      </w:r>
      <w:r>
        <w:instrText>I.</w:instrText>
      </w:r>
      <w:r w:rsidRPr="00C9079A">
        <w:rPr>
          <w:rStyle w:val="ref"/>
        </w:rPr>
        <w:instrText>2</w:instrText>
      </w:r>
      <w:r>
        <w:rPr>
          <w:rStyle w:val="ref"/>
        </w:rPr>
        <w:instrText>.1</w:instrText>
      </w:r>
      <w:r>
        <w:instrText xml:space="preserve">" </w:instrText>
      </w:r>
      <w:r>
        <w:rPr>
          <w:rStyle w:val="ref"/>
        </w:rPr>
        <w:fldChar w:fldCharType="end"/>
      </w:r>
      <w:r w:rsidRPr="00273106">
        <w:t>).</w:t>
      </w:r>
      <w:r>
        <w:t xml:space="preserve"> </w:t>
      </w:r>
      <w:r w:rsidR="008478DB">
        <w:t xml:space="preserve">Scotus nesouhlasí s argumentací Modistů. </w:t>
      </w:r>
      <w:r w:rsidRPr="00273106">
        <w:t xml:space="preserve">Sumace akcidentálního poznání daného smyslově a receptivitou na úrovni </w:t>
      </w:r>
      <w:r w:rsidRPr="00273106">
        <w:rPr>
          <w:i/>
        </w:rPr>
        <w:t>intellectus possibilis</w:t>
      </w:r>
      <w:r w:rsidRPr="00273106">
        <w:t xml:space="preserve"> by jen nekonečně sčítala vnější vlastnosti boha pomocí atribuce</w:t>
      </w:r>
      <w:r>
        <w:t xml:space="preserve"> dané z kauzálních účinků boha ve stvoření</w:t>
      </w:r>
      <w:r w:rsidRPr="00273106">
        <w:t xml:space="preserve">. </w:t>
      </w:r>
      <w:r w:rsidR="008B5DB1" w:rsidRPr="00273106">
        <w:t xml:space="preserve">Takto omezené poznání by zrušilo nutné </w:t>
      </w:r>
      <w:r w:rsidR="008B5DB1">
        <w:t xml:space="preserve">a zcela jisté </w:t>
      </w:r>
      <w:r w:rsidR="008B5DB1" w:rsidRPr="00273106">
        <w:t>poznání boha</w:t>
      </w:r>
      <w:r w:rsidR="008B5DB1">
        <w:t xml:space="preserve"> v modu </w:t>
      </w:r>
      <w:r w:rsidR="008B5DB1" w:rsidRPr="00273106">
        <w:rPr>
          <w:i/>
        </w:rPr>
        <w:t>secundum se</w:t>
      </w:r>
      <w:r w:rsidR="008B5DB1" w:rsidRPr="00273106">
        <w:t>.</w:t>
      </w:r>
      <w:r w:rsidR="008B5DB1">
        <w:t xml:space="preserve"> </w:t>
      </w:r>
      <w:r w:rsidR="00000775">
        <w:t xml:space="preserve">Poznáváme boha </w:t>
      </w:r>
      <w:r w:rsidR="00000775" w:rsidRPr="00413C07">
        <w:rPr>
          <w:i/>
          <w:szCs w:val="24"/>
          <w:lang w:val="de-DE"/>
        </w:rPr>
        <w:t>univoce</w:t>
      </w:r>
      <w:r w:rsidR="00000775">
        <w:rPr>
          <w:szCs w:val="24"/>
          <w:lang w:val="de-DE"/>
        </w:rPr>
        <w:t>, tedy v jeho raci</w:t>
      </w:r>
      <w:r w:rsidR="008B5DB1">
        <w:rPr>
          <w:szCs w:val="24"/>
          <w:lang w:val="de-DE"/>
        </w:rPr>
        <w:t>o</w:t>
      </w:r>
      <w:r w:rsidR="00000775">
        <w:rPr>
          <w:szCs w:val="24"/>
          <w:lang w:val="de-DE"/>
        </w:rPr>
        <w:t xml:space="preserve">nálním modu </w:t>
      </w:r>
      <w:r w:rsidR="008B5DB1">
        <w:rPr>
          <w:szCs w:val="24"/>
          <w:lang w:val="de-DE"/>
        </w:rPr>
        <w:t xml:space="preserve">myšlení (ale ne </w:t>
      </w:r>
      <w:r w:rsidR="00637572">
        <w:rPr>
          <w:szCs w:val="24"/>
          <w:lang w:val="de-DE"/>
        </w:rPr>
        <w:t xml:space="preserve">jeho </w:t>
      </w:r>
      <w:r w:rsidR="008B5DB1">
        <w:rPr>
          <w:szCs w:val="24"/>
          <w:lang w:val="de-DE"/>
        </w:rPr>
        <w:t xml:space="preserve">bytí) </w:t>
      </w:r>
      <w:r w:rsidR="00000775" w:rsidRPr="00413C07">
        <w:rPr>
          <w:i/>
          <w:szCs w:val="24"/>
          <w:lang w:val="de-DE"/>
        </w:rPr>
        <w:t>secundum se</w:t>
      </w:r>
      <w:r w:rsidR="00000775">
        <w:rPr>
          <w:szCs w:val="24"/>
          <w:lang w:val="de-DE"/>
        </w:rPr>
        <w:t xml:space="preserve">. </w:t>
      </w:r>
      <w:r w:rsidRPr="00273106">
        <w:t xml:space="preserve">Další část </w:t>
      </w:r>
      <w:r>
        <w:t xml:space="preserve">Scotovy </w:t>
      </w:r>
      <w:r w:rsidRPr="00273106">
        <w:t xml:space="preserve">citace odvrhne </w:t>
      </w:r>
      <w:r>
        <w:t>také neoplatonsk</w:t>
      </w:r>
      <w:r w:rsidRPr="00273106">
        <w:t xml:space="preserve">é řešení školy </w:t>
      </w:r>
      <w:r w:rsidRPr="00273106">
        <w:rPr>
          <w:i/>
        </w:rPr>
        <w:t>Nominales</w:t>
      </w:r>
      <w:r w:rsidRPr="00273106">
        <w:t xml:space="preserve">, která vyšla z univoční dedukce jsoucna od boha. </w:t>
      </w:r>
      <w:r>
        <w:t>P</w:t>
      </w:r>
      <w:r w:rsidRPr="00273106">
        <w:t xml:space="preserve">rimitivní koncept univocity </w:t>
      </w:r>
      <w:r>
        <w:t xml:space="preserve">daný na základě porretánských hypostází vytvářel další systém neoplatonské emanace a nerespektoval </w:t>
      </w:r>
      <w:r w:rsidRPr="00273106">
        <w:t>zásadní rozdíl mezi Stvořitelem a stvoření</w:t>
      </w:r>
      <w:r>
        <w:t>m</w:t>
      </w:r>
      <w:r w:rsidRPr="00273106">
        <w:t xml:space="preserve">. </w:t>
      </w:r>
      <w:r>
        <w:t xml:space="preserve">Modernisté jako Gandavus změnili emanaci na Avicennovu komitaci jsoucna třetího druhu a tato jsoucna začali kategoriálně predikovat vzhledem k bohu. Ale tím zrušili jedinečný statut první substance, kterou spojili se </w:t>
      </w:r>
      <w:r w:rsidR="00962190">
        <w:rPr>
          <w:i/>
        </w:rPr>
        <w:t>species</w:t>
      </w:r>
      <w:r>
        <w:t xml:space="preserve"> třetího druhu, což jim vyčetli tomisté, první averroisté, Scotus a výše citovaný Suárez. Výsledkem byla zmatená univocita, která zrušila impozici významu od atomární substance. Scotus jasně vidí, že druhý averroismus nemá ani </w:t>
      </w:r>
      <w:r w:rsidRPr="00273106">
        <w:t xml:space="preserve">univocitu jsoucna v bohu, ani jedinečnost </w:t>
      </w:r>
      <w:r>
        <w:t xml:space="preserve">na </w:t>
      </w:r>
      <w:r w:rsidRPr="00273106">
        <w:t>úrovni hylemorfické</w:t>
      </w:r>
      <w:r>
        <w:t xml:space="preserve"> substance </w:t>
      </w:r>
      <w:r w:rsidRPr="00273106">
        <w:t>(</w:t>
      </w:r>
      <w:r w:rsidRPr="00273106">
        <w:rPr>
          <w:i/>
        </w:rPr>
        <w:t>impossibile esset probare aliquid esse univocum, ut hominem respectu Socratis et Platonis</w:t>
      </w:r>
      <w:r w:rsidRPr="00273106">
        <w:t xml:space="preserve">; </w:t>
      </w:r>
      <w:r w:rsidRPr="08143E1D">
        <w:rPr>
          <w:i/>
        </w:rPr>
        <w:t>Vat</w:t>
      </w:r>
      <w:r>
        <w:t xml:space="preserve">. XVI, </w:t>
      </w:r>
      <w:r w:rsidRPr="00273106">
        <w:t>no. 24</w:t>
      </w:r>
      <w:r>
        <w:t xml:space="preserve">, </w:t>
      </w:r>
      <w:r w:rsidRPr="00273106">
        <w:t>233.18‒19</w:t>
      </w:r>
      <w:r>
        <w:fldChar w:fldCharType="begin"/>
      </w:r>
      <w:r>
        <w:instrText xml:space="preserve"> XE "Scotus:</w:instrText>
      </w:r>
      <w:r w:rsidRPr="007C4A4F">
        <w:rPr>
          <w:i/>
        </w:rPr>
        <w:instrText>Lectura</w:instrText>
      </w:r>
      <w:r>
        <w:instrText xml:space="preserve"> 1.233.18</w:instrText>
      </w:r>
      <w:r w:rsidRPr="007C4A4F">
        <w:instrText>‒</w:instrText>
      </w:r>
      <w:r>
        <w:instrText xml:space="preserve">19" </w:instrText>
      </w:r>
      <w:r>
        <w:lastRenderedPageBreak/>
        <w:fldChar w:fldCharType="end"/>
      </w:r>
      <w:r>
        <w:t>).</w:t>
      </w:r>
      <w:r w:rsidRPr="00273106">
        <w:t xml:space="preserve"> </w:t>
      </w:r>
      <w:r>
        <w:t>N</w:t>
      </w:r>
      <w:r w:rsidRPr="00273106">
        <w:t xml:space="preserve">ové řešení univocity jsoucna </w:t>
      </w:r>
      <w:r>
        <w:t>překonalo rozpory druhého averroismu daného jak v oxfordské škole</w:t>
      </w:r>
      <w:r w:rsidRPr="00273106">
        <w:t xml:space="preserve"> </w:t>
      </w:r>
      <w:r w:rsidRPr="00273106">
        <w:rPr>
          <w:i/>
        </w:rPr>
        <w:t>Nominales</w:t>
      </w:r>
      <w:r>
        <w:t xml:space="preserve">, tak v ontoteologii </w:t>
      </w:r>
      <w:r w:rsidRPr="00273106">
        <w:t>Bonaventurovy školy.</w:t>
      </w:r>
      <w:r>
        <w:t xml:space="preserve"> V bohu a člověku n</w:t>
      </w:r>
      <w:r w:rsidRPr="00273106">
        <w:t xml:space="preserve">elze najít nějaký nejvyšší koncept </w:t>
      </w:r>
      <w:r>
        <w:t xml:space="preserve">minimální </w:t>
      </w:r>
      <w:r w:rsidRPr="00273106">
        <w:t>jsoucnosti a od něj sestupovat dolů k nižším konceptům sk</w:t>
      </w:r>
      <w:r>
        <w:t>rze univočně pojatá univerzália</w:t>
      </w:r>
      <w:r>
        <w:rPr>
          <w:i/>
        </w:rPr>
        <w:fldChar w:fldCharType="begin"/>
      </w:r>
      <w:r>
        <w:instrText xml:space="preserve"> XE "</w:instrText>
      </w:r>
      <w:r w:rsidRPr="00227C7B">
        <w:rPr>
          <w:i/>
        </w:rPr>
        <w:instrText>Arbor Porphyriana</w:instrText>
      </w:r>
      <w:r>
        <w:instrText xml:space="preserve">" </w:instrText>
      </w:r>
      <w:r>
        <w:rPr>
          <w:i/>
        </w:rPr>
        <w:fldChar w:fldCharType="end"/>
      </w:r>
      <w:r w:rsidRPr="00273106">
        <w:t>.</w:t>
      </w:r>
      <w:r>
        <w:t xml:space="preserve"> Aristotelova kategoriální predikace nedovoluje neoplatonské dělení rodů podle </w:t>
      </w:r>
      <w:r w:rsidRPr="00273106">
        <w:rPr>
          <w:i/>
        </w:rPr>
        <w:t>Arbor Porphyriana</w:t>
      </w:r>
      <w:r>
        <w:t xml:space="preserve">, protože predikuje významy o substancích. A bytí jsoucna není nejvyšší rod, protože jsoucno nejde vůbec dělit, ale pouze predikovat v řádu jazyka. Kauzalita podle prvního averroismu představuje také nedostatečnou formu jednoty boha a stvoření. Scotus </w:t>
      </w:r>
      <w:r w:rsidRPr="00273106">
        <w:t xml:space="preserve">proti </w:t>
      </w:r>
      <w:r>
        <w:t xml:space="preserve">škole prvního averroismu </w:t>
      </w:r>
      <w:r w:rsidRPr="00273106">
        <w:t xml:space="preserve">namítá, že nelze vzít kauzalitu pro poznání jen na základě smyslově determinovaného konceptu a </w:t>
      </w:r>
      <w:r>
        <w:t xml:space="preserve">následné </w:t>
      </w:r>
      <w:r w:rsidRPr="00273106">
        <w:t xml:space="preserve">abstrakce, protože takové poznání boha by bylo jen vnější a kontingentní. </w:t>
      </w:r>
      <w:r>
        <w:t>Kategoriální predikace je buď nezávazné logické cvičení</w:t>
      </w:r>
      <w:r w:rsidR="009B5ECA">
        <w:t>;</w:t>
      </w:r>
      <w:r>
        <w:t xml:space="preserve"> nebo predikuje v modu nevědecké demonstrace pouze kontigentní akcidenty. </w:t>
      </w:r>
      <w:r w:rsidR="009B5ECA">
        <w:t xml:space="preserve">Nové </w:t>
      </w:r>
      <w:r w:rsidR="009B5ECA" w:rsidRPr="009B5ECA">
        <w:rPr>
          <w:i/>
        </w:rPr>
        <w:t>resolutio</w:t>
      </w:r>
      <w:r w:rsidR="009B5ECA">
        <w:t xml:space="preserve"> metafyziky </w:t>
      </w:r>
      <w:r>
        <w:t>musí stát na vědecké dedukci dané un</w:t>
      </w:r>
      <w:r w:rsidR="00BD7B73">
        <w:t>ivočně, jinak není metafyzikou.</w:t>
      </w:r>
    </w:p>
    <w:p w:rsidR="00F44CB8" w:rsidRDefault="08163013" w:rsidP="00F44CB8">
      <w:pPr>
        <w:ind w:firstLine="397"/>
      </w:pPr>
      <w:r>
        <w:t xml:space="preserve">Spis </w:t>
      </w:r>
      <w:r w:rsidR="008C2D4A" w:rsidRPr="008C2D4A">
        <w:rPr>
          <w:i/>
        </w:rPr>
        <w:t>Lectura I</w:t>
      </w:r>
      <w:r>
        <w:t xml:space="preserve"> </w:t>
      </w:r>
      <w:r w:rsidRPr="00273106">
        <w:t>s</w:t>
      </w:r>
      <w:r w:rsidR="00884655">
        <w:t>e vrátil</w:t>
      </w:r>
      <w:r w:rsidRPr="00273106">
        <w:t xml:space="preserve"> ke druhému averroismu inspirovaného Avicennou a uprav</w:t>
      </w:r>
      <w:r w:rsidR="00884655">
        <w:t>il</w:t>
      </w:r>
      <w:r w:rsidRPr="00273106">
        <w:t xml:space="preserve"> schéma nasvícení intelektu zezadu</w:t>
      </w:r>
      <w:r>
        <w:t xml:space="preserve"> do nového důkazu boží existence</w:t>
      </w:r>
      <w:r w:rsidRPr="00273106">
        <w:t xml:space="preserve">. Poznání boha musí být dáno </w:t>
      </w:r>
      <w:r>
        <w:t xml:space="preserve">dedukcí </w:t>
      </w:r>
      <w:r w:rsidRPr="00273106">
        <w:t xml:space="preserve">od </w:t>
      </w:r>
      <w:r>
        <w:t>nekonečné substance ke konečné</w:t>
      </w:r>
      <w:r w:rsidRPr="00273106">
        <w:t>. Jinak</w:t>
      </w:r>
      <w:r w:rsidRPr="00273106">
        <w:rPr>
          <w:i/>
        </w:rPr>
        <w:t xml:space="preserve"> </w:t>
      </w:r>
      <w:r w:rsidR="000747D2">
        <w:t xml:space="preserve">by důkaz by šel </w:t>
      </w:r>
      <w:r w:rsidRPr="00273106">
        <w:t xml:space="preserve">jen k analogii, která o bohu nevypovídá univočně, </w:t>
      </w:r>
      <w:r>
        <w:t xml:space="preserve">ale </w:t>
      </w:r>
      <w:r w:rsidRPr="00273106">
        <w:t xml:space="preserve">pouze v nekonečném modu </w:t>
      </w:r>
      <w:r w:rsidRPr="00273106">
        <w:rPr>
          <w:i/>
        </w:rPr>
        <w:t>ad hoc</w:t>
      </w:r>
      <w:r w:rsidRPr="00273106">
        <w:t xml:space="preserve"> přidávané atribuce. Vnější příčina daná </w:t>
      </w:r>
      <w:r>
        <w:t xml:space="preserve">náhodným </w:t>
      </w:r>
      <w:r w:rsidRPr="00273106">
        <w:t xml:space="preserve">receptivním poznáním </w:t>
      </w:r>
      <w:r>
        <w:t xml:space="preserve">také </w:t>
      </w:r>
      <w:r w:rsidRPr="00273106">
        <w:t>nemůže generovat univoční poznání boha. Aktuální bůh působí kauzálně</w:t>
      </w:r>
      <w:r w:rsidRPr="000705F5">
        <w:t xml:space="preserve"> </w:t>
      </w:r>
      <w:r>
        <w:t xml:space="preserve">v modu </w:t>
      </w:r>
      <w:r w:rsidRPr="009A3777">
        <w:rPr>
          <w:i/>
        </w:rPr>
        <w:t>causa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rsidRPr="00273106">
        <w:t xml:space="preserve">, což tvrdí doktrína prvního averroismu, kterou Scotus potvrdil. </w:t>
      </w:r>
      <w:r>
        <w:t>Jenže p</w:t>
      </w:r>
      <w:r w:rsidRPr="00273106">
        <w:t>ro smyslové poznání platí, že nikdo nemůže přijmout víc, než může pojmout z hlediska své potence.</w:t>
      </w:r>
      <w:r>
        <w:t xml:space="preserve"> Pak by byla boží kauzalita poznatelná jen na kontingentní úrovni dané smyslovou zkušeností, a to by bylo málo vzhledem k poznání boha v moderním modu pravdy jako </w:t>
      </w:r>
      <w:r w:rsidRPr="088D639C">
        <w:rPr>
          <w:i/>
        </w:rPr>
        <w:t>certitudo</w:t>
      </w:r>
      <w:r>
        <w:t xml:space="preserve"> a </w:t>
      </w:r>
      <w:r w:rsidRPr="088D639C">
        <w:rPr>
          <w:i/>
        </w:rPr>
        <w:t>rectitudo</w:t>
      </w:r>
      <w:r>
        <w:t>. Výstavbu nové dedukce nemohou zaručit smyslová</w:t>
      </w:r>
      <w:r w:rsidRPr="00273106">
        <w:t xml:space="preserve"> </w:t>
      </w:r>
      <w:r w:rsidR="00962190">
        <w:rPr>
          <w:i/>
        </w:rPr>
        <w:t>species</w:t>
      </w:r>
      <w:r>
        <w:fldChar w:fldCharType="begin"/>
      </w:r>
      <w:r>
        <w:instrText xml:space="preserve"> XE "</w:instrText>
      </w:r>
      <w:r w:rsidRPr="00A862C0">
        <w:rPr>
          <w:i/>
        </w:rPr>
        <w:instrText>species sensibilis</w:instrText>
      </w:r>
      <w:r>
        <w:instrText xml:space="preserve">" </w:instrText>
      </w:r>
      <w:r>
        <w:fldChar w:fldCharType="end"/>
      </w:r>
      <w:r>
        <w:t>, protože produkují v intelektu sice univerzální, ale pouze kontingentní poznání</w:t>
      </w:r>
      <w:r w:rsidRPr="00273106">
        <w:t xml:space="preserve">. </w:t>
      </w:r>
      <w:r>
        <w:t>Ř</w:t>
      </w:r>
      <w:r w:rsidRPr="00273106">
        <w:t xml:space="preserve">ešení </w:t>
      </w:r>
      <w:r>
        <w:t xml:space="preserve">aporie přinesla úprava Aristotelova modu kauzality. Kvůli nepochybnému důkazu boží existence vyžadovaném dogmatickou teologií a jednou pravdou vědy bylo třeba najít novou verzi </w:t>
      </w:r>
      <w:r w:rsidRPr="0044562A">
        <w:rPr>
          <w:i/>
        </w:rPr>
        <w:t>Oxfordian Fallacy</w:t>
      </w:r>
      <w:r>
        <w:rPr>
          <w:i/>
        </w:rPr>
        <w:fldChar w:fldCharType="begin"/>
      </w:r>
      <w:r>
        <w:instrText xml:space="preserve"> XE "</w:instrText>
      </w:r>
      <w:r w:rsidRPr="00486A59">
        <w:rPr>
          <w:i/>
        </w:rPr>
        <w:instrText>Oxfordian Fallacy</w:instrText>
      </w:r>
      <w:r>
        <w:instrText xml:space="preserve">:Scotus" </w:instrText>
      </w:r>
      <w:r>
        <w:rPr>
          <w:i/>
        </w:rPr>
        <w:fldChar w:fldCharType="end"/>
      </w:r>
      <w:r w:rsidR="00BD7B73">
        <w:t xml:space="preserve">. </w:t>
      </w:r>
      <w:r>
        <w:t xml:space="preserve">Esenciální </w:t>
      </w:r>
      <w:r w:rsidRPr="00273106">
        <w:t xml:space="preserve">bytí </w:t>
      </w:r>
      <w:r>
        <w:t xml:space="preserve">boha působící racionálně </w:t>
      </w:r>
      <w:r w:rsidRPr="00090B71">
        <w:rPr>
          <w:i/>
        </w:rPr>
        <w:t>ad extra</w:t>
      </w:r>
      <w:r>
        <w:t xml:space="preserve"> vytvá</w:t>
      </w:r>
      <w:r w:rsidRPr="00273106">
        <w:t xml:space="preserve">ří </w:t>
      </w:r>
      <w:r>
        <w:t xml:space="preserve">účinnou </w:t>
      </w:r>
      <w:r w:rsidRPr="00273106">
        <w:t xml:space="preserve">kauzu zakládající poznání </w:t>
      </w:r>
      <w:r>
        <w:t xml:space="preserve">našeho </w:t>
      </w:r>
      <w:r w:rsidRPr="00273106">
        <w:t>intelektu.</w:t>
      </w:r>
      <w:r>
        <w:t xml:space="preserve"> Jen esenciálně daná nutnost </w:t>
      </w:r>
      <w:r w:rsidRPr="00273106">
        <w:t xml:space="preserve">zaručuje podle </w:t>
      </w:r>
      <w:r>
        <w:t xml:space="preserve">důkazu </w:t>
      </w:r>
      <w:r w:rsidRPr="08612D66">
        <w:rPr>
          <w:i/>
        </w:rPr>
        <w:t>Druhých analytik</w:t>
      </w:r>
      <w:r w:rsidRPr="00273106">
        <w:t xml:space="preserve"> univoční vědecké poznání. Bůh je pak vrozený princip </w:t>
      </w:r>
      <w:r>
        <w:t xml:space="preserve">přirozeného </w:t>
      </w:r>
      <w:r w:rsidRPr="00273106">
        <w:t xml:space="preserve">poznání </w:t>
      </w:r>
      <w:r>
        <w:t xml:space="preserve">a toto poznání v </w:t>
      </w:r>
      <w:r w:rsidRPr="00273106">
        <w:t xml:space="preserve">nás působí ze své vůle a kauzálně. </w:t>
      </w:r>
      <w:r>
        <w:lastRenderedPageBreak/>
        <w:t>Znovu se tím opakuje zásadní spor mezi Sigerem a Tomášem o hodnotu vědeckého důkazu, kde je střední člen</w:t>
      </w:r>
      <w:r>
        <w:fldChar w:fldCharType="begin"/>
      </w:r>
      <w:r>
        <w:instrText xml:space="preserve"> XE "</w:instrText>
      </w:r>
      <w:r w:rsidRPr="00346FCA">
        <w:rPr>
          <w:i/>
        </w:rPr>
        <w:instrText>medium</w:instrText>
      </w:r>
      <w:r w:rsidRPr="00C11A30">
        <w:instrText>:Scotus</w:instrText>
      </w:r>
      <w:r>
        <w:instrText xml:space="preserve">" </w:instrText>
      </w:r>
      <w:r>
        <w:fldChar w:fldCharType="end"/>
      </w:r>
      <w:r>
        <w:t xml:space="preserve"> </w:t>
      </w:r>
      <w:r w:rsidRPr="085702BF">
        <w:rPr>
          <w:i/>
        </w:rPr>
        <w:t>demonstratio</w:t>
      </w:r>
      <w:r>
        <w:t xml:space="preserve"> definován buď esencí nebo predikací hyparchické kauzality z reálu (</w:t>
      </w:r>
      <w:r w:rsidRPr="00273106">
        <w:rPr>
          <w:i/>
        </w:rPr>
        <w:t>Anal. Post</w:t>
      </w:r>
      <w:r w:rsidRPr="00273106">
        <w:t>. 84a11‒14</w:t>
      </w:r>
      <w:r>
        <w:fldChar w:fldCharType="begin"/>
      </w:r>
      <w:r>
        <w:instrText xml:space="preserve"> XE "Aristoteles:</w:instrText>
      </w:r>
      <w:r w:rsidRPr="08FB7F27">
        <w:rPr>
          <w:i/>
        </w:rPr>
        <w:instrText>Anal. Post.</w:instrText>
      </w:r>
      <w:r w:rsidRPr="08FB7F27">
        <w:instrText xml:space="preserve"> 84a</w:instrText>
      </w:r>
      <w:r>
        <w:instrText xml:space="preserve">11‒14" </w:instrText>
      </w:r>
      <w:r>
        <w:fldChar w:fldCharType="end"/>
      </w:r>
      <w:r w:rsidR="00CB5967">
        <w:t xml:space="preserve">). </w:t>
      </w:r>
      <w:r w:rsidR="00CB5967" w:rsidRPr="00CB5967">
        <w:t xml:space="preserve">Scotus je tomistou ve věci dogmaticky pojaté filosofie, která je dána teorií jediné pravdy. Jeho důkaz Boží existence je založen na esenci a plně odpovídá tomuto názoru. Tomismus se však držel esence pro důkaz Boží existence pouze v řádu </w:t>
      </w:r>
      <w:r w:rsidR="00CB5967">
        <w:t xml:space="preserve">finální </w:t>
      </w:r>
      <w:r w:rsidR="00CB5967" w:rsidRPr="00CB5967">
        <w:t>kauzality, která stano</w:t>
      </w:r>
      <w:r w:rsidR="00CB5967">
        <w:t xml:space="preserve">vila důkaz čtvrté a páté cesty. </w:t>
      </w:r>
      <w:r w:rsidR="008D2AE8" w:rsidRPr="008D2AE8">
        <w:t xml:space="preserve">Scotus proto odmítl </w:t>
      </w:r>
      <w:r w:rsidR="008D2AE8">
        <w:t xml:space="preserve">vzít </w:t>
      </w:r>
      <w:r w:rsidR="008D2AE8" w:rsidRPr="008D2AE8">
        <w:t>tomismus z</w:t>
      </w:r>
      <w:r w:rsidR="008D2AE8">
        <w:t xml:space="preserve">a fundament metafyzického </w:t>
      </w:r>
      <w:r w:rsidR="008D2AE8" w:rsidRPr="008D2AE8">
        <w:rPr>
          <w:i/>
        </w:rPr>
        <w:t>resolutio</w:t>
      </w:r>
      <w:r w:rsidR="008D2AE8" w:rsidRPr="008D2AE8">
        <w:t>. Akvin</w:t>
      </w:r>
      <w:r w:rsidR="008D2AE8">
        <w:t>ský</w:t>
      </w:r>
      <w:r w:rsidR="008D2AE8" w:rsidRPr="008D2AE8">
        <w:t xml:space="preserve"> jako představitel prvního averroismu přijal za základ metafyzické resoluce reálnou kauzalitu prvních substancí.</w:t>
      </w:r>
      <w:r w:rsidR="008D2AE8">
        <w:t xml:space="preserve"> </w:t>
      </w:r>
      <w:r w:rsidR="00BA1E82" w:rsidRPr="00BA1E82">
        <w:t xml:space="preserve">Tomismus však potřeboval dedukci z esence, aby mohl vytvořit deduktivní důkaz nesmrtelné duše. </w:t>
      </w:r>
      <w:r w:rsidR="00BA1E82">
        <w:t>N</w:t>
      </w:r>
      <w:r>
        <w:t xml:space="preserve">esmrtelnost duše </w:t>
      </w:r>
      <w:r w:rsidR="00BA1E82">
        <w:t>je daná</w:t>
      </w:r>
      <w:r>
        <w:t xml:space="preserve"> hypostázováním intelektu jako </w:t>
      </w:r>
      <w:r w:rsidR="006748A4">
        <w:t xml:space="preserve">autonomní </w:t>
      </w:r>
      <w:r w:rsidR="00047D0F">
        <w:t xml:space="preserve">formy. </w:t>
      </w:r>
      <w:r w:rsidR="000E5638" w:rsidRPr="00394076">
        <w:t xml:space="preserve">Tomismus měl definici duše jako věčné formy a Scotus ji </w:t>
      </w:r>
      <w:r w:rsidR="000E5638">
        <w:t xml:space="preserve">plně </w:t>
      </w:r>
      <w:r w:rsidR="000E5638" w:rsidRPr="00394076">
        <w:t xml:space="preserve">využil. Jako jediný modernista své doby </w:t>
      </w:r>
      <w:r w:rsidR="000E5638">
        <w:t xml:space="preserve">poznal zásadní </w:t>
      </w:r>
      <w:r w:rsidR="000E5638" w:rsidRPr="00394076">
        <w:t>hodnotu přímé esenciální kauzality, kterou tomismus vztahoval k hypostatickému intelektu. Tomáš odmítl</w:t>
      </w:r>
      <w:r w:rsidR="000E5638">
        <w:t xml:space="preserve"> esenciální kauzalitu pro proces přirozeného poznání</w:t>
      </w:r>
      <w:r w:rsidR="000E5638" w:rsidRPr="00394076">
        <w:t xml:space="preserve">, protože </w:t>
      </w:r>
      <w:r w:rsidR="000E5638">
        <w:t>jeho gnoseologické schéma tvořilo součást prvního averroismu</w:t>
      </w:r>
      <w:r w:rsidR="000E5638" w:rsidRPr="00394076">
        <w:t xml:space="preserve">. </w:t>
      </w:r>
      <w:r w:rsidR="00F520DF">
        <w:t>Scotus přijal „správný“</w:t>
      </w:r>
      <w:r w:rsidR="002F38F3" w:rsidRPr="002F38F3">
        <w:t xml:space="preserve"> (tj. mytol</w:t>
      </w:r>
      <w:r w:rsidR="002F38F3">
        <w:t xml:space="preserve">ogický) závěr tomistické pozice </w:t>
      </w:r>
      <w:r w:rsidR="000E5638">
        <w:t xml:space="preserve">ohledně intelektu a navrhnul </w:t>
      </w:r>
      <w:r w:rsidR="000E5638" w:rsidRPr="00394076">
        <w:t>no</w:t>
      </w:r>
      <w:r w:rsidR="000E5638">
        <w:t>vé schéma esenciální kauzality</w:t>
      </w:r>
      <w:r w:rsidR="00251DD2">
        <w:t>, která zakládá m</w:t>
      </w:r>
      <w:r w:rsidR="00F520DF">
        <w:t xml:space="preserve">etafyzické poznání </w:t>
      </w:r>
      <w:r w:rsidR="00904296">
        <w:t>mimo realitu</w:t>
      </w:r>
      <w:r w:rsidR="000E5638">
        <w:t xml:space="preserve">. </w:t>
      </w:r>
      <w:r w:rsidR="006839CB">
        <w:t xml:space="preserve">Realitu prvních substancí nahradil moderní bůh. </w:t>
      </w:r>
      <w:r w:rsidR="00251DD2">
        <w:t xml:space="preserve">Nová forma dedukce založená na mytologické kauzalitě </w:t>
      </w:r>
      <w:r w:rsidR="00394076">
        <w:t>zavedl</w:t>
      </w:r>
      <w:r w:rsidR="00251DD2">
        <w:t>a</w:t>
      </w:r>
      <w:r w:rsidR="00394076">
        <w:t xml:space="preserve"> nové poznání b</w:t>
      </w:r>
      <w:r w:rsidR="00394076" w:rsidRPr="00394076">
        <w:t>oha v modu přím</w:t>
      </w:r>
      <w:r w:rsidR="00394076">
        <w:t>é kauzality způsobené samotným b</w:t>
      </w:r>
      <w:r w:rsidR="00394076" w:rsidRPr="00394076">
        <w:t xml:space="preserve">ohem. </w:t>
      </w:r>
      <w:r w:rsidR="00251DD2">
        <w:t xml:space="preserve">Tím vznikla nová forma metafyziky, která odmítla racionální hledání základů reality a zároveň neměla iluminační scénář neoplatonismu. Nová forma ontoteologie tím dostal plně objektivní charakter založený na dvojí formě </w:t>
      </w:r>
      <w:r w:rsidR="00F44533">
        <w:t xml:space="preserve">metafyzického </w:t>
      </w:r>
      <w:r w:rsidR="00251DD2">
        <w:t>omylu</w:t>
      </w:r>
      <w:r w:rsidR="00F44533">
        <w:t xml:space="preserve"> (</w:t>
      </w:r>
      <w:r w:rsidR="00F44533" w:rsidRPr="00F44533">
        <w:rPr>
          <w:i/>
        </w:rPr>
        <w:t>Irrtum</w:t>
      </w:r>
      <w:r w:rsidR="00F938DF">
        <w:rPr>
          <w:i/>
        </w:rPr>
        <w:fldChar w:fldCharType="begin"/>
      </w:r>
      <w:r w:rsidR="00F938DF">
        <w:instrText xml:space="preserve"> XE "</w:instrText>
      </w:r>
      <w:r w:rsidR="00F938DF" w:rsidRPr="00CD320B">
        <w:rPr>
          <w:i/>
        </w:rPr>
        <w:instrText>Irrtum</w:instrText>
      </w:r>
      <w:r w:rsidR="00F938DF">
        <w:instrText xml:space="preserve">" </w:instrText>
      </w:r>
      <w:r w:rsidR="00F938DF">
        <w:rPr>
          <w:i/>
        </w:rPr>
        <w:fldChar w:fldCharType="end"/>
      </w:r>
      <w:r w:rsidR="00F44533">
        <w:t>)</w:t>
      </w:r>
      <w:r w:rsidR="00251DD2">
        <w:t xml:space="preserve">. Základ nové metafyziky tvoří přímý náhled boží kauzality. To je falešná filosofická pozice daná instrumentalizací teologie pro filosofické účely, vytvořená v rámci Scotem definované formy </w:t>
      </w:r>
      <w:r w:rsidR="00251DD2" w:rsidRPr="00251DD2">
        <w:rPr>
          <w:i/>
        </w:rPr>
        <w:t>dativus possessivus</w:t>
      </w:r>
      <w:r w:rsidR="00F938DF">
        <w:rPr>
          <w:i/>
        </w:rPr>
        <w:fldChar w:fldCharType="begin"/>
      </w:r>
      <w:r w:rsidR="00F938DF">
        <w:instrText xml:space="preserve"> XE "</w:instrText>
      </w:r>
      <w:r w:rsidR="00F938DF" w:rsidRPr="000E65E3">
        <w:rPr>
          <w:i/>
        </w:rPr>
        <w:instrText>dativus possessivus</w:instrText>
      </w:r>
      <w:r w:rsidR="00F938DF">
        <w:instrText xml:space="preserve">" </w:instrText>
      </w:r>
      <w:r w:rsidR="00F938DF">
        <w:rPr>
          <w:i/>
        </w:rPr>
        <w:fldChar w:fldCharType="end"/>
      </w:r>
      <w:r w:rsidR="00251DD2">
        <w:t>. Přivlastnění teologie v rámci chybně určené filosofie jako první vědy pak nutně znamenalo, že přímá iluminace intelektu skrze esenciá</w:t>
      </w:r>
      <w:r w:rsidR="00F44533">
        <w:t>l</w:t>
      </w:r>
      <w:r w:rsidR="00251DD2">
        <w:t xml:space="preserve">ní kauzalitu tvoří skrytý základ nové </w:t>
      </w:r>
      <w:r w:rsidR="00F44533">
        <w:t>metafyziky. Přirození r</w:t>
      </w:r>
      <w:r w:rsidR="00251DD2">
        <w:t>o</w:t>
      </w:r>
      <w:r w:rsidR="00F44533">
        <w:t>z</w:t>
      </w:r>
      <w:r w:rsidR="00251DD2">
        <w:t>um přestal být přirozený a stal se obje</w:t>
      </w:r>
      <w:r w:rsidR="00F44533">
        <w:t>k</w:t>
      </w:r>
      <w:r w:rsidR="00251DD2">
        <w:t>tivním nesmyslem</w:t>
      </w:r>
      <w:r w:rsidR="00F44533">
        <w:t xml:space="preserve">. To je další a trvalý efekt </w:t>
      </w:r>
      <w:r w:rsidR="00251DD2">
        <w:t xml:space="preserve">Scotem definované formy </w:t>
      </w:r>
      <w:r w:rsidR="00251DD2" w:rsidRPr="00251DD2">
        <w:rPr>
          <w:i/>
        </w:rPr>
        <w:t>dativus possessivus</w:t>
      </w:r>
      <w:r w:rsidR="00F44533">
        <w:t>. Archaická hermeneutika jej definuje jako objektivní bloudění moderního rozumu v rámci metafyzického šílenství (</w:t>
      </w:r>
      <w:r w:rsidR="00F44533" w:rsidRPr="00F44533">
        <w:rPr>
          <w:i/>
        </w:rPr>
        <w:t>Irre</w:t>
      </w:r>
      <w:r w:rsidR="00F938DF">
        <w:rPr>
          <w:i/>
        </w:rPr>
        <w:fldChar w:fldCharType="begin"/>
      </w:r>
      <w:r w:rsidR="00F938DF">
        <w:instrText xml:space="preserve"> XE "</w:instrText>
      </w:r>
      <w:r w:rsidR="00F938DF" w:rsidRPr="00236A94">
        <w:rPr>
          <w:i/>
        </w:rPr>
        <w:instrText>Irre</w:instrText>
      </w:r>
      <w:r w:rsidR="00F938DF">
        <w:instrText xml:space="preserve">" </w:instrText>
      </w:r>
      <w:r w:rsidR="00F938DF">
        <w:rPr>
          <w:i/>
        </w:rPr>
        <w:fldChar w:fldCharType="end"/>
      </w:r>
      <w:r w:rsidR="00F44533">
        <w:t>).</w:t>
      </w:r>
    </w:p>
    <w:p w:rsidR="08163013" w:rsidRPr="00273106" w:rsidRDefault="08163013" w:rsidP="00134B06">
      <w:pPr>
        <w:ind w:firstLine="397"/>
      </w:pPr>
      <w:r>
        <w:t xml:space="preserve">Dosazení esenciální kauzality </w:t>
      </w:r>
      <w:r w:rsidR="00F44CB8">
        <w:t xml:space="preserve">do deduktivního syllogismu </w:t>
      </w:r>
      <w:r>
        <w:t xml:space="preserve">zajistilo vědecky danou nutnost ve středním členu vědeckého </w:t>
      </w:r>
      <w:r>
        <w:rPr>
          <w:lang w:eastAsia="en-US"/>
        </w:rPr>
        <w:t>důkazu</w:t>
      </w:r>
      <w:r w:rsidR="000D54A5">
        <w:rPr>
          <w:lang w:eastAsia="en-US"/>
        </w:rPr>
        <w:t xml:space="preserve"> </w:t>
      </w:r>
      <w:r w:rsidR="000D54A5">
        <w:t>(</w:t>
      </w:r>
      <w:r w:rsidR="000D54A5" w:rsidRPr="008F02A5">
        <w:rPr>
          <w:i/>
        </w:rPr>
        <w:t>medium</w:t>
      </w:r>
      <w:r w:rsidR="000D54A5">
        <w:t>)</w:t>
      </w:r>
      <w:r w:rsidR="00D87543">
        <w:t>.</w:t>
      </w:r>
      <w:r>
        <w:t xml:space="preserve"> </w:t>
      </w:r>
      <w:r w:rsidR="00C05CCC">
        <w:t xml:space="preserve">Je jasné, že Scotus musel zrušit impozici </w:t>
      </w:r>
      <w:r w:rsidR="00C05CCC">
        <w:lastRenderedPageBreak/>
        <w:t xml:space="preserve">z reality danou v prvním averroismu a nahradil ji logickou supozicí danou v druhém averroismu. Z hlediska </w:t>
      </w:r>
      <w:r w:rsidR="00C05CCC" w:rsidRPr="00C05CCC">
        <w:rPr>
          <w:i/>
        </w:rPr>
        <w:t>Druhých Analytik</w:t>
      </w:r>
      <w:r w:rsidR="00C05CCC">
        <w:t xml:space="preserve"> to znamená, že </w:t>
      </w:r>
      <w:r w:rsidR="00FE6D3E">
        <w:t xml:space="preserve">Scotova </w:t>
      </w:r>
      <w:r w:rsidR="00C05CCC">
        <w:t xml:space="preserve">nutnost nemá hyparchický charakter, ale je daná pouze v mysli. Takže nový </w:t>
      </w:r>
      <w:r w:rsidR="00DC680B">
        <w:t>přísun jsoucna jako smysluplného, poznatelného, manipulovatelného atd. (</w:t>
      </w:r>
      <w:r w:rsidR="00C05CCC" w:rsidRPr="00B839DC">
        <w:rPr>
          <w:i/>
        </w:rPr>
        <w:t>Ge-Stell</w:t>
      </w:r>
      <w:r w:rsidR="009A4C65">
        <w:rPr>
          <w:i/>
        </w:rPr>
        <w:fldChar w:fldCharType="begin"/>
      </w:r>
      <w:r w:rsidR="009A4C65">
        <w:instrText xml:space="preserve"> XE "</w:instrText>
      </w:r>
      <w:r w:rsidR="009A4C65" w:rsidRPr="00AC0CE3">
        <w:rPr>
          <w:i/>
        </w:rPr>
        <w:instrText>Ge-Stell</w:instrText>
      </w:r>
      <w:r w:rsidR="009A4C65">
        <w:instrText xml:space="preserve">" </w:instrText>
      </w:r>
      <w:r w:rsidR="009A4C65">
        <w:rPr>
          <w:i/>
        </w:rPr>
        <w:fldChar w:fldCharType="end"/>
      </w:r>
      <w:r w:rsidR="00DC680B">
        <w:rPr>
          <w:sz w:val="28"/>
        </w:rPr>
        <w:t xml:space="preserve">) </w:t>
      </w:r>
      <w:r w:rsidR="00C05CCC">
        <w:t xml:space="preserve">je daný </w:t>
      </w:r>
      <w:r w:rsidR="00B839DC">
        <w:t>tím, že esenciální kauzalitu mo</w:t>
      </w:r>
      <w:r w:rsidR="00C05CCC">
        <w:t>derního</w:t>
      </w:r>
      <w:r w:rsidR="00B839DC">
        <w:t xml:space="preserve"> boha přímo vytváří lid</w:t>
      </w:r>
      <w:r w:rsidR="009A4C65">
        <w:t xml:space="preserve">ský subjekt. </w:t>
      </w:r>
      <w:r w:rsidR="00134B06" w:rsidRPr="00134B06">
        <w:t xml:space="preserve">Modernisté vnímají božskou kauzalitu přímo v myšlení, stejně jako kauzalitu trojúhelníku. </w:t>
      </w:r>
      <w:r>
        <w:t xml:space="preserve">Obě esence působí v řádu věčných a nemateriálních substancí daných </w:t>
      </w:r>
      <w:r w:rsidRPr="080671A7">
        <w:rPr>
          <w:i/>
        </w:rPr>
        <w:t>simpliciter</w:t>
      </w:r>
      <w:r>
        <w:t>. Tím vznikl nový koncept univocity spojující boha a člověka</w:t>
      </w:r>
      <w:r>
        <w:fldChar w:fldCharType="begin"/>
      </w:r>
      <w:r>
        <w:instrText xml:space="preserve"> XE "</w:instrText>
      </w:r>
      <w:r w:rsidRPr="004016A8">
        <w:instrText>predikace:univoční</w:instrText>
      </w:r>
      <w:r>
        <w:instrText xml:space="preserve">" </w:instrText>
      </w:r>
      <w:r>
        <w:fldChar w:fldCharType="end"/>
      </w:r>
      <w:r>
        <w:t xml:space="preserve">. </w:t>
      </w:r>
      <w:r w:rsidRPr="00273106">
        <w:t>Mystická iluminace intelektu přímo od boha je zbytečná, protože je třeba hledat obecnou kauzalitu zaručující jisté a nutné poznání</w:t>
      </w:r>
      <w:r>
        <w:t xml:space="preserve"> na úrovni substance</w:t>
      </w:r>
      <w:r w:rsidRPr="00273106">
        <w:t xml:space="preserve">. </w:t>
      </w:r>
      <w:r>
        <w:t xml:space="preserve">V </w:t>
      </w:r>
      <w:r w:rsidRPr="00273106">
        <w:t>našem intelektu místo iluminace přímo působ</w:t>
      </w:r>
      <w:r>
        <w:t>í</w:t>
      </w:r>
      <w:r w:rsidRPr="00273106">
        <w:t xml:space="preserve"> boží kauzalita daná na základě jeho vůle. </w:t>
      </w:r>
      <w:r>
        <w:t>Scotus vyloučil vliv mystické analogie a iluminace pro rozumové poznání boha. Modernu musí ovládat racionální filosofie</w:t>
      </w:r>
      <w:r w:rsidR="00384970">
        <w:t>,</w:t>
      </w:r>
      <w:r>
        <w:t xml:space="preserve"> a ne mystika. P</w:t>
      </w:r>
      <w:r w:rsidRPr="00273106">
        <w:t>oznání</w:t>
      </w:r>
      <w:r>
        <w:t xml:space="preserve"> boha není dáno v modu neoplatonské iluminace dané skrze oddělený kosmický </w:t>
      </w:r>
      <w:r w:rsidRPr="001A3820">
        <w:rPr>
          <w:i/>
        </w:rPr>
        <w:t>intellectus agens</w:t>
      </w:r>
      <w:r w:rsidRPr="00D9396A">
        <w:fldChar w:fldCharType="begin"/>
      </w:r>
      <w:r w:rsidRPr="00D9396A">
        <w:instrText xml:space="preserve"> XE "</w:instrText>
      </w:r>
      <w:r w:rsidRPr="00D9396A">
        <w:rPr>
          <w:i/>
        </w:rPr>
        <w:instrText>intellectus agens</w:instrText>
      </w:r>
      <w:r w:rsidRPr="00D9396A">
        <w:instrText>:</w:instrText>
      </w:r>
      <w:r>
        <w:instrText>druhý averroismus</w:instrText>
      </w:r>
      <w:r w:rsidRPr="00D9396A">
        <w:instrText xml:space="preserve">" </w:instrText>
      </w:r>
      <w:r w:rsidRPr="00D9396A">
        <w:fldChar w:fldCharType="end"/>
      </w:r>
      <w:r w:rsidRPr="00D9396A">
        <w:t>, ale skrz</w:t>
      </w:r>
      <w:r>
        <w:t>e aristotelský proce</w:t>
      </w:r>
      <w:r w:rsidR="00410F0B">
        <w:t>s abstrakce. Intelektuální formace</w:t>
      </w:r>
      <w:r>
        <w:t xml:space="preserve"> konceptu je naše vlastní, vnější je pouze kauzalita, která spouští proces poznání. </w:t>
      </w:r>
      <w:r w:rsidRPr="00273106">
        <w:t xml:space="preserve">Duše je čistě pasivní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podle </w:t>
      </w:r>
      <w:r>
        <w:rPr>
          <w:i/>
        </w:rPr>
        <w:t>De a</w:t>
      </w:r>
      <w:r w:rsidRPr="00273106">
        <w:rPr>
          <w:i/>
        </w:rPr>
        <w:t>nima</w:t>
      </w:r>
      <w:r>
        <w:t>. A</w:t>
      </w:r>
      <w:r w:rsidRPr="00273106">
        <w:t xml:space="preserve">le </w:t>
      </w:r>
      <w:r>
        <w:t xml:space="preserve">víme, že existuje </w:t>
      </w:r>
      <w:r w:rsidRPr="00273106">
        <w:t>b</w:t>
      </w:r>
      <w:r>
        <w:t xml:space="preserve">ůh a jeho stvořitelská </w:t>
      </w:r>
      <w:r w:rsidRPr="00273106">
        <w:t>kauzalita</w:t>
      </w:r>
      <w:r>
        <w:t xml:space="preserve">, která je dána </w:t>
      </w:r>
      <w:r w:rsidRPr="00273106">
        <w:t>mimo nás</w:t>
      </w:r>
      <w:r>
        <w:t xml:space="preserve"> a také v nás</w:t>
      </w:r>
      <w:r w:rsidRPr="00273106">
        <w:t xml:space="preserve">. </w:t>
      </w:r>
      <w:r>
        <w:t xml:space="preserve">Stvořitelská efektivní kauzalita je daná přímo od boha a my ji přímo zakoušíme. Kauzalita daná od boha představuje univoční koncept, který svou aktualitou rozbíhá proces aristotelsky pojaté abstrakce. Tento koncept kauzality je definovaný dogmaticky podle teorie jedné pravdy mocensky potvrzené v roce 1277. Zavedení dogmatické esenciální kauzality zrušilo analogickou predikaci božích vlastností ve stvoření. Prázdný intelekt v sobě nemůže vytvořit žádný koncept něčeho jiného, protože duše je prázdná a pasivní vzhledem k prvním konceptům. </w:t>
      </w:r>
      <w:r w:rsidRPr="00273106">
        <w:t xml:space="preserve">Skok myšlení </w:t>
      </w:r>
      <w:r>
        <w:t xml:space="preserve">k oddělenému bohu jako vnější příčině našeho poznání </w:t>
      </w:r>
      <w:r w:rsidRPr="00273106">
        <w:t>zaklád</w:t>
      </w:r>
      <w:r>
        <w:t xml:space="preserve">á univoční ontologii moderny. Podobný skok měl teolog Akvinský v dogmatickém postulátu věčné </w:t>
      </w:r>
      <w:r w:rsidR="000B0080">
        <w:t xml:space="preserve">intelektuální </w:t>
      </w:r>
      <w:r>
        <w:t xml:space="preserve">duše. </w:t>
      </w:r>
      <w:r w:rsidRPr="00273106">
        <w:t>Traktát odmítne poznání založené na mystické iluminaci</w:t>
      </w:r>
      <w:r>
        <w:fldChar w:fldCharType="begin"/>
      </w:r>
      <w:r>
        <w:instrText xml:space="preserve"> XE "</w:instrText>
      </w:r>
      <w:r w:rsidRPr="00FB2783">
        <w:instrText>iluminace</w:instrText>
      </w:r>
      <w:r>
        <w:instrText xml:space="preserve">" </w:instrText>
      </w:r>
      <w:r>
        <w:fldChar w:fldCharType="end"/>
      </w:r>
      <w:r w:rsidRPr="00273106">
        <w:t xml:space="preserve"> po vzoru Bonaventurovy školy, protože každé poznání je dané přirozeně a kauzálně</w:t>
      </w:r>
      <w:r>
        <w:t xml:space="preserve">, jak to postuluje spis </w:t>
      </w:r>
      <w:r w:rsidRPr="005B3C99">
        <w:rPr>
          <w:i/>
        </w:rPr>
        <w:t>De anima</w:t>
      </w:r>
      <w:r w:rsidRPr="00273106">
        <w:t xml:space="preserve">. </w:t>
      </w:r>
      <w:r>
        <w:t xml:space="preserve">Scotus upravil kauzalitu poznání podle schématu </w:t>
      </w:r>
      <w:r w:rsidRPr="08C519E5">
        <w:rPr>
          <w:i/>
        </w:rPr>
        <w:t>Druhých analytik</w:t>
      </w:r>
      <w:r>
        <w:t xml:space="preserve"> a odmítl iluminaci skrze autonomní </w:t>
      </w:r>
      <w:r w:rsidRPr="08C519E5">
        <w:rPr>
          <w:i/>
        </w:rPr>
        <w:t>intellectus agens</w:t>
      </w:r>
      <w:r>
        <w:t>, k němuž se vrátil postmoderní iluminát Descartes</w:t>
      </w:r>
      <w:r>
        <w:fldChar w:fldCharType="begin"/>
      </w:r>
      <w:r>
        <w:instrText xml:space="preserve"> XE "</w:instrText>
      </w:r>
      <w:r w:rsidRPr="00D12321">
        <w:instrText>Descartes, R.</w:instrText>
      </w:r>
      <w:r>
        <w:instrText xml:space="preserve">" </w:instrText>
      </w:r>
      <w:r>
        <w:fldChar w:fldCharType="end"/>
      </w:r>
      <w:r>
        <w:t xml:space="preserve">. Scotus nepotřebuje Bonaventurova vrozená </w:t>
      </w:r>
      <w:r w:rsidR="00962190" w:rsidRPr="008567D6">
        <w:t>species</w:t>
      </w:r>
      <w:r w:rsidR="008567D6">
        <w:t xml:space="preserve"> </w:t>
      </w:r>
      <w:r w:rsidR="008567D6" w:rsidRPr="00273106">
        <w:t>(</w:t>
      </w:r>
      <w:r w:rsidR="008567D6">
        <w:rPr>
          <w:i/>
        </w:rPr>
        <w:t>species</w:t>
      </w:r>
      <w:r w:rsidR="008567D6" w:rsidRPr="00273106">
        <w:rPr>
          <w:i/>
        </w:rPr>
        <w:t xml:space="preserve"> innata</w:t>
      </w:r>
      <w:r w:rsidR="008567D6">
        <w:rPr>
          <w:i/>
        </w:rPr>
        <w:fldChar w:fldCharType="begin"/>
      </w:r>
      <w:r w:rsidR="008567D6">
        <w:instrText xml:space="preserve"> XE "</w:instrText>
      </w:r>
      <w:r w:rsidR="008567D6" w:rsidRPr="00D770FF">
        <w:rPr>
          <w:i/>
        </w:rPr>
        <w:instrText>species innata</w:instrText>
      </w:r>
      <w:r w:rsidR="008567D6">
        <w:instrText xml:space="preserve">" </w:instrText>
      </w:r>
      <w:r w:rsidR="008567D6">
        <w:rPr>
          <w:i/>
        </w:rPr>
        <w:fldChar w:fldCharType="end"/>
      </w:r>
      <w:r w:rsidR="008567D6">
        <w:t>)</w:t>
      </w:r>
      <w:r>
        <w:t>, které</w:t>
      </w:r>
      <w:r w:rsidRPr="00273106">
        <w:t xml:space="preserve"> </w:t>
      </w:r>
      <w:r w:rsidR="008567D6">
        <w:t xml:space="preserve">znovu zavedl </w:t>
      </w:r>
      <w:r w:rsidRPr="00273106">
        <w:t xml:space="preserve">Descartes </w:t>
      </w:r>
      <w:r>
        <w:t xml:space="preserve">skrze </w:t>
      </w:r>
      <w:r w:rsidRPr="00273106">
        <w:lastRenderedPageBreak/>
        <w:t>vrozenou ideu boha v nás.</w:t>
      </w:r>
      <w:r>
        <w:t xml:space="preserve"> Nový filosofický vztah k bohu koncipovaný v modu aristotelské kauzality ukazuje tento citát. </w:t>
      </w:r>
    </w:p>
    <w:p w:rsidR="08163013" w:rsidRPr="009B0EA5" w:rsidRDefault="08163013" w:rsidP="08163013">
      <w:pPr>
        <w:pStyle w:val="Citace"/>
        <w:rPr>
          <w:noProof/>
          <w:lang w:val="cs-CZ"/>
        </w:rPr>
      </w:pPr>
      <w:r w:rsidRPr="00273106">
        <w:rPr>
          <w:noProof/>
          <w:lang w:val="cs-CZ"/>
        </w:rPr>
        <w:t>„</w:t>
      </w:r>
      <w:r>
        <w:rPr>
          <w:noProof/>
          <w:lang w:val="cs-CZ"/>
        </w:rPr>
        <w:t xml:space="preserve">A podle Filosofa ve třetí knize </w:t>
      </w:r>
      <w:r w:rsidRPr="081F0473">
        <w:rPr>
          <w:i/>
          <w:noProof/>
          <w:lang w:val="cs-CZ"/>
        </w:rPr>
        <w:t>De anima</w:t>
      </w:r>
      <w:r>
        <w:rPr>
          <w:noProof/>
          <w:lang w:val="cs-CZ"/>
        </w:rPr>
        <w:t xml:space="preserve"> platí, že 'duše je sama o sobě prázdná tabulka' atd.;  proto tvrdím, že prázdný intelekt nemůže sám ze sebe vytvořit žádný koncept vnější věci (</w:t>
      </w:r>
      <w:r w:rsidRPr="081F0473">
        <w:rPr>
          <w:i/>
          <w:noProof/>
        </w:rPr>
        <w:t>nullum conceptum 'de alio'</w:t>
      </w:r>
      <w:r>
        <w:rPr>
          <w:noProof/>
          <w:lang w:val="cs-CZ"/>
        </w:rPr>
        <w:t>), i když někteří tvrdí, že tento koncept jiného jsoucna vytvořit může, protože náš intelekt je sám v sobě vždy aktuálně přítomný (</w:t>
      </w:r>
      <w:r w:rsidRPr="081F0473">
        <w:rPr>
          <w:i/>
          <w:noProof/>
        </w:rPr>
        <w:t>sibi semper praesens est</w:t>
      </w:r>
      <w:r>
        <w:rPr>
          <w:noProof/>
          <w:lang w:val="cs-CZ"/>
        </w:rPr>
        <w:t>). Kdyby byl koncept boha v mysli dán analogicky a odlišný od konceptu [univočně] vypovídaném o stvoření, pak by bylo třeba, aby v našem intelektu existovala jiná příčina [poznání boha], než je samotný intelekt. Ale tato kauza nemůže být dána v přirozeném stavu našeho intelektu, jak je dokázáno výše. Tato příčina poznání boha by nemohla existovat, a ani bychom nemohli o bohu nic vědět (</w:t>
      </w:r>
      <w:r w:rsidRPr="00D33DE0">
        <w:rPr>
          <w:i/>
          <w:noProof/>
        </w:rPr>
        <w:t>nihil intelligemus de Deo</w:t>
      </w:r>
      <w:r>
        <w:rPr>
          <w:noProof/>
          <w:lang w:val="cs-CZ"/>
        </w:rPr>
        <w:t>), kdyby bůh sám nedal tuto příčinu do naší mysli podle svého uvážení (</w:t>
      </w:r>
      <w:r w:rsidRPr="00D33DE0">
        <w:rPr>
          <w:i/>
          <w:noProof/>
        </w:rPr>
        <w:t>nisi Deus velit imprimere</w:t>
      </w:r>
      <w:r>
        <w:rPr>
          <w:noProof/>
          <w:lang w:val="cs-CZ"/>
        </w:rPr>
        <w:t>).“ </w:t>
      </w:r>
      <w:r>
        <w:rPr>
          <w:rStyle w:val="Znakapoznpodarou"/>
        </w:rPr>
        <w:footnoteReference w:id="430"/>
      </w:r>
    </w:p>
    <w:p w:rsidR="007632E3" w:rsidRDefault="08163013" w:rsidP="08163013">
      <w:r w:rsidRPr="00273106">
        <w:t xml:space="preserve">Citát </w:t>
      </w:r>
      <w:r>
        <w:t xml:space="preserve">jasně říká podle </w:t>
      </w:r>
      <w:r w:rsidRPr="00D15B26">
        <w:rPr>
          <w:i/>
        </w:rPr>
        <w:t>De anima</w:t>
      </w:r>
      <w:r>
        <w:t xml:space="preserve">, že možný intelekt je </w:t>
      </w:r>
      <w:r w:rsidRPr="00D15B26">
        <w:rPr>
          <w:i/>
        </w:rPr>
        <w:t>tabula rasa</w:t>
      </w:r>
      <w:r>
        <w:t xml:space="preserve"> a nemůže obsahovat žádné vrozené ideje. </w:t>
      </w:r>
      <w:r w:rsidRPr="00273106">
        <w:t>Bůh působí přímo v na</w:t>
      </w:r>
      <w:r>
        <w:t xml:space="preserve">ší duši na způsob první příčiny </w:t>
      </w:r>
      <w:r w:rsidRPr="00273106">
        <w:t>(</w:t>
      </w:r>
      <w:r w:rsidRPr="00273106">
        <w:rPr>
          <w:i/>
        </w:rPr>
        <w:t>Deus velit imprimere sicut sibi placet</w:t>
      </w:r>
      <w:r w:rsidRPr="00273106">
        <w:t>)</w:t>
      </w:r>
      <w:r>
        <w:t>. Aristotelik Scotus zásadně odmítl hypostázované pojetí moderního intelektu, který je aktuální substancí a sám ze sebe produkuje poznané významy (</w:t>
      </w:r>
      <w:r w:rsidRPr="08891905">
        <w:rPr>
          <w:i/>
        </w:rPr>
        <w:t>nullum conceptum 'de alio' potest intellectus nudus facere in se</w:t>
      </w:r>
      <w:r>
        <w:t xml:space="preserve">). Iluminace, emanace a komitace nejsou filosofické koncepty, ale mystické vize, proto nemohou být zahrnuty do projektu nové moderní metafyziky. Ale na rozdíl od Modistů ze školy prvního averroismu Scotus tvrdí, že náš intelekt nazírá působení </w:t>
      </w:r>
      <w:r w:rsidRPr="08582AEE">
        <w:rPr>
          <w:i/>
        </w:rPr>
        <w:t xml:space="preserve">causa prima </w:t>
      </w:r>
      <w:r>
        <w:t xml:space="preserve">přímo v sobě bez mediace smyslů. Opět je ve hře pojetí esenciální kauzality </w:t>
      </w:r>
      <w:r w:rsidRPr="083E40A5">
        <w:rPr>
          <w:i/>
        </w:rPr>
        <w:t>Oxfordian Fallacy</w:t>
      </w:r>
      <w:r>
        <w:t xml:space="preserve"> podle Rufuse a Kilwardbyho, které bere kauzalitu na úrovni matematických esencí univočně i pro působení reálných prvních substancí. Scotus udělal z boha matematickou veličinu a tím provedl zásadní zatmění boha jako první substance. Bůh se nyní manifestuje v mysli ilumináta v modu antropomorfní parousie dané </w:t>
      </w:r>
      <w:r w:rsidRPr="08AE32A6">
        <w:rPr>
          <w:i/>
          <w:lang w:eastAsia="en-US"/>
        </w:rPr>
        <w:t>simpliciter</w:t>
      </w:r>
      <w:r>
        <w:rPr>
          <w:lang w:eastAsia="en-US"/>
        </w:rPr>
        <w:t xml:space="preserve"> v rámci</w:t>
      </w:r>
      <w:r w:rsidR="00FB0AD7">
        <w:rPr>
          <w:lang w:eastAsia="en-US"/>
        </w:rPr>
        <w:t xml:space="preserve"> hypotetického vědeckého důkazu. </w:t>
      </w:r>
      <w:r>
        <w:t xml:space="preserve">Tím se stal moderní bůh stal ve Scotově metafyzice matematickou abstrakcí, což </w:t>
      </w:r>
      <w:r w:rsidR="00BB2E97">
        <w:t xml:space="preserve">skrze </w:t>
      </w:r>
      <w:r>
        <w:t xml:space="preserve">Leibnize a Nietzscheho způsobilo jeho smrt. Iluminát může objektivní boží kauzalitu nazírat v duši přímo jako v případě matematického či geometrického působení trojúhelníka. Koncept boha i stvoření je daný univočně skrze Avicennův formální koncept jsoucího jako jsoucího. </w:t>
      </w:r>
      <w:r w:rsidRPr="00273106">
        <w:t xml:space="preserve">Zavedení kauzality </w:t>
      </w:r>
      <w:r>
        <w:lastRenderedPageBreak/>
        <w:t xml:space="preserve">do intelektu skrze externí boží vůli proměnilo </w:t>
      </w:r>
      <w:r w:rsidRPr="00273106">
        <w:t>průběh abstrakce a převe</w:t>
      </w:r>
      <w:r>
        <w:t xml:space="preserve">dlo ji z neoplatonského </w:t>
      </w:r>
      <w:r w:rsidRPr="00273106">
        <w:rPr>
          <w:i/>
        </w:rPr>
        <w:t>denudatio</w:t>
      </w:r>
      <w:r w:rsidRPr="00273106">
        <w:t xml:space="preserve"> </w:t>
      </w:r>
      <w:r>
        <w:t>do a</w:t>
      </w:r>
      <w:r w:rsidRPr="00273106">
        <w:t>ristotel</w:t>
      </w:r>
      <w:r w:rsidR="00BB2E97">
        <w:t xml:space="preserve">ské </w:t>
      </w:r>
      <w:r w:rsidR="00BB2E97" w:rsidRPr="00BB2E97">
        <w:rPr>
          <w:i/>
        </w:rPr>
        <w:t>abstractio</w:t>
      </w:r>
      <w:r w:rsidR="00BB2E97">
        <w:t xml:space="preserve">. Ta je </w:t>
      </w:r>
      <w:r w:rsidR="000F3265">
        <w:t>daná</w:t>
      </w:r>
      <w:r>
        <w:t xml:space="preserve"> v rámci logicko-matematického důkazu a nutnosti podle </w:t>
      </w:r>
      <w:r w:rsidRPr="088C6B9F">
        <w:rPr>
          <w:i/>
        </w:rPr>
        <w:t>Druhých analytik</w:t>
      </w:r>
      <w:r w:rsidRPr="00273106">
        <w:t xml:space="preserve">. </w:t>
      </w:r>
      <w:r>
        <w:t xml:space="preserve">Stvořitelskou kauzalitu esenciálně poznáváme v našem receptivním </w:t>
      </w:r>
      <w:r w:rsidR="00254E25">
        <w:t xml:space="preserve">intelektuálním </w:t>
      </w:r>
      <w:r>
        <w:t xml:space="preserve">poznání, proto je myšlení a poznání naše vlastní. Citát </w:t>
      </w:r>
      <w:r w:rsidRPr="00273106">
        <w:t>odmít</w:t>
      </w:r>
      <w:r>
        <w:t>l</w:t>
      </w:r>
      <w:r w:rsidRPr="00273106">
        <w:t xml:space="preserve"> koncept analogického </w:t>
      </w:r>
      <w:r>
        <w:t xml:space="preserve">a mystického </w:t>
      </w:r>
      <w:r w:rsidRPr="00273106">
        <w:t>poznání boha</w:t>
      </w:r>
      <w:r>
        <w:t xml:space="preserve"> a také cestu prvního averroismu a tomismu přes přes smyslově vnímané účinky boha ve stvoření</w:t>
      </w:r>
      <w:r w:rsidRPr="084626BC">
        <w:t xml:space="preserve"> </w:t>
      </w:r>
      <w:r>
        <w:t xml:space="preserve">jako </w:t>
      </w:r>
      <w:r w:rsidRPr="08621AD6">
        <w:rPr>
          <w:i/>
        </w:rPr>
        <w:t>causa prima</w:t>
      </w:r>
      <w:r>
        <w:rPr>
          <w:i/>
        </w:rPr>
        <w:fldChar w:fldCharType="begin"/>
      </w:r>
      <w:r>
        <w:instrText xml:space="preserve"> XE "</w:instrText>
      </w:r>
      <w:r w:rsidRPr="08C016C4">
        <w:rPr>
          <w:i/>
        </w:rPr>
        <w:instrText>causa prima</w:instrText>
      </w:r>
      <w:r>
        <w:instrText xml:space="preserve">" </w:instrText>
      </w:r>
      <w:r>
        <w:rPr>
          <w:i/>
        </w:rPr>
        <w:fldChar w:fldCharType="end"/>
      </w:r>
      <w:r>
        <w:t xml:space="preserve">. Scotus vytvořil filosofickou formu iluminace danou jako esence kauzality a tu vložil do schématu aristotelské vědecké dedukce. </w:t>
      </w:r>
      <w:r w:rsidRPr="00273106">
        <w:t>A</w:t>
      </w:r>
      <w:r>
        <w:t xml:space="preserve">nalogie daná v přirozeném lidském </w:t>
      </w:r>
      <w:r w:rsidRPr="00273106">
        <w:t xml:space="preserve">poznání </w:t>
      </w:r>
      <w:r>
        <w:t>(</w:t>
      </w:r>
      <w:r w:rsidRPr="00273106">
        <w:rPr>
          <w:i/>
        </w:rPr>
        <w:t>pro statu isto</w:t>
      </w:r>
      <w:r>
        <w:t xml:space="preserve">) </w:t>
      </w:r>
      <w:r w:rsidRPr="00273106">
        <w:t xml:space="preserve">na základě kauzality od stvořených jsoucen nestačí na etablování </w:t>
      </w:r>
      <w:r w:rsidR="00254E25">
        <w:t xml:space="preserve">univočního </w:t>
      </w:r>
      <w:r w:rsidRPr="00273106">
        <w:t>poznání boha (</w:t>
      </w:r>
      <w:r w:rsidRPr="00273106">
        <w:rPr>
          <w:i/>
        </w:rPr>
        <w:t>causa non potest esse aliquid quod est motivum intellectus nostri</w:t>
      </w:r>
      <w:r w:rsidRPr="00273106">
        <w:t xml:space="preserve">). </w:t>
      </w:r>
      <w:r>
        <w:t>J</w:t>
      </w:r>
      <w:r w:rsidRPr="00273106">
        <w:t>e třeba vyjít z boha jako aktivní příčiny našeho poznání</w:t>
      </w:r>
      <w:r>
        <w:t>, která na duši působí zvnějšku, čistě intelektuálně a přímo</w:t>
      </w:r>
      <w:r w:rsidRPr="00273106">
        <w:t xml:space="preserve">. </w:t>
      </w:r>
      <w:r>
        <w:t>Aristotelské n</w:t>
      </w:r>
      <w:r w:rsidRPr="00273106">
        <w:t xml:space="preserve">asvícení intelektu od aktuální </w:t>
      </w:r>
      <w:r>
        <w:t xml:space="preserve">hylemorfické </w:t>
      </w:r>
      <w:r w:rsidRPr="00273106">
        <w:t xml:space="preserve">substance stačí </w:t>
      </w:r>
      <w:r>
        <w:t xml:space="preserve">pouze </w:t>
      </w:r>
      <w:r w:rsidRPr="00273106">
        <w:t>pro přirozené poznání</w:t>
      </w:r>
      <w:r>
        <w:t xml:space="preserve"> božích účinků ve stvoření. Ale tím je vyloučeno poznání boha vázané na pojem nekonečného jsoucna. Analogie zase nedává </w:t>
      </w:r>
      <w:r w:rsidRPr="00273106">
        <w:t>univoční koncept boha</w:t>
      </w:r>
      <w:r>
        <w:t xml:space="preserve"> a navíc je napojená na teorii iluminace</w:t>
      </w:r>
      <w:r w:rsidR="00AD26D1">
        <w:t xml:space="preserve"> a emenace</w:t>
      </w:r>
      <w:r>
        <w:t xml:space="preserve">, proto také nemůže založit vědeckou </w:t>
      </w:r>
      <w:r w:rsidR="00AD26D1">
        <w:t xml:space="preserve">aristotelskou </w:t>
      </w:r>
      <w:r>
        <w:t xml:space="preserve">dedukci. </w:t>
      </w:r>
      <w:r w:rsidRPr="00273106">
        <w:t xml:space="preserve">Poznání boha musí být univoční a analogie má pro univocitu nedostačující kauzalitu. </w:t>
      </w:r>
      <w:r>
        <w:t>Proto by po analogickém důkazu (</w:t>
      </w:r>
      <w:r w:rsidRPr="087A195B">
        <w:rPr>
          <w:i/>
        </w:rPr>
        <w:t>conceptus dictus de Deo analogus</w:t>
      </w:r>
      <w:r>
        <w:t>) stejně musel následovat vědecký důkaz z kauzality nějaké nemateriální substance, protože analogie je dána pouze v intelektu (</w:t>
      </w:r>
      <w:r w:rsidRPr="087A195B">
        <w:rPr>
          <w:i/>
        </w:rPr>
        <w:t>oportet ponere aliquam causam aliam ab intellectu</w:t>
      </w:r>
      <w:r>
        <w:t xml:space="preserve">). </w:t>
      </w:r>
      <w:r w:rsidRPr="00273106">
        <w:t>Scotova aristotelská pozice</w:t>
      </w:r>
      <w:r>
        <w:t xml:space="preserve"> nevylučuje </w:t>
      </w:r>
      <w:r w:rsidRPr="00273106">
        <w:t>smyslové poznání z důkazu boha</w:t>
      </w:r>
      <w:r>
        <w:t>, jen ho považuje za nedostatečné</w:t>
      </w:r>
      <w:r w:rsidRPr="00273106">
        <w:t xml:space="preserve">. </w:t>
      </w:r>
    </w:p>
    <w:p w:rsidR="08163013" w:rsidRDefault="08163013" w:rsidP="00A27F12">
      <w:pPr>
        <w:ind w:firstLine="397"/>
      </w:pPr>
      <w:r>
        <w:t xml:space="preserve">Scotus drží na rozdíl od </w:t>
      </w:r>
      <w:r w:rsidR="00330044">
        <w:t>neoplatonského</w:t>
      </w:r>
      <w:r w:rsidR="00504DB9">
        <w:t xml:space="preserve"> </w:t>
      </w:r>
      <w:r>
        <w:t>Descarta</w:t>
      </w:r>
      <w:r>
        <w:fldChar w:fldCharType="begin"/>
      </w:r>
      <w:r>
        <w:instrText xml:space="preserve"> XE "</w:instrText>
      </w:r>
      <w:r w:rsidRPr="004146C6">
        <w:rPr>
          <w:rStyle w:val="addmd"/>
        </w:rPr>
        <w:instrText>Descartes, R.</w:instrText>
      </w:r>
      <w:r>
        <w:instrText xml:space="preserve">" </w:instrText>
      </w:r>
      <w:r>
        <w:fldChar w:fldCharType="end"/>
      </w:r>
      <w:r>
        <w:t xml:space="preserve"> definici intelektu jako </w:t>
      </w:r>
      <w:r w:rsidRPr="00B10AE3">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00593C06">
        <w:t>. Naví</w:t>
      </w:r>
      <w:r w:rsidR="00A42615">
        <w:t xml:space="preserve">c nevylučuje </w:t>
      </w:r>
      <w:r w:rsidR="00593C06">
        <w:t>externí kauzalitu</w:t>
      </w:r>
      <w:r w:rsidR="00A42615">
        <w:t xml:space="preserve"> danou </w:t>
      </w:r>
      <w:r>
        <w:t>smyslově</w:t>
      </w:r>
      <w:r w:rsidR="00A42615">
        <w:t xml:space="preserve"> pro </w:t>
      </w:r>
      <w:r>
        <w:t xml:space="preserve">pro poznání </w:t>
      </w:r>
      <w:r w:rsidR="00A42615">
        <w:t xml:space="preserve">v rámci </w:t>
      </w:r>
      <w:r>
        <w:t>vědecké</w:t>
      </w:r>
      <w:r w:rsidR="00A42615">
        <w:t>ho</w:t>
      </w:r>
      <w:r>
        <w:t xml:space="preserve"> </w:t>
      </w:r>
      <w:r w:rsidRPr="00606A88">
        <w:rPr>
          <w:i/>
        </w:rPr>
        <w:t>demonstratio</w:t>
      </w:r>
      <w:r>
        <w:rPr>
          <w:i/>
        </w:rPr>
        <w:fldChar w:fldCharType="begin"/>
      </w:r>
      <w:r>
        <w:instrText xml:space="preserve"> XE "</w:instrText>
      </w:r>
      <w:r w:rsidRPr="004E6075">
        <w:rPr>
          <w:i/>
        </w:rPr>
        <w:instrText>demonstratio:</w:instrText>
      </w:r>
      <w:r w:rsidRPr="00AD42AB">
        <w:instrText>Scotus</w:instrText>
      </w:r>
      <w:r>
        <w:instrText xml:space="preserve">" </w:instrText>
      </w:r>
      <w:r>
        <w:rPr>
          <w:i/>
        </w:rPr>
        <w:fldChar w:fldCharType="end"/>
      </w:r>
      <w:r>
        <w:t xml:space="preserve"> podle </w:t>
      </w:r>
      <w:r w:rsidRPr="086044F2">
        <w:rPr>
          <w:i/>
        </w:rPr>
        <w:t>Druhých analytik</w:t>
      </w:r>
      <w:r>
        <w:t xml:space="preserve">. </w:t>
      </w:r>
      <w:r w:rsidRPr="00273106">
        <w:t xml:space="preserve">Oxfordské období interpretovalo poznání přes fantasmata v modu prvního averroismu a </w:t>
      </w:r>
      <w:r>
        <w:t xml:space="preserve">tím </w:t>
      </w:r>
      <w:r w:rsidRPr="00273106">
        <w:t xml:space="preserve">valorizovalo koncept </w:t>
      </w:r>
      <w:r w:rsidRPr="00273106">
        <w:rPr>
          <w:i/>
        </w:rPr>
        <w:t>intellectus possibilis</w:t>
      </w:r>
      <w:r>
        <w:rPr>
          <w:i/>
        </w:rPr>
        <w:fldChar w:fldCharType="begin"/>
      </w:r>
      <w:r>
        <w:instrText xml:space="preserve"> XE "</w:instrText>
      </w:r>
      <w:r w:rsidRPr="00770D02">
        <w:rPr>
          <w:i/>
        </w:rPr>
        <w:instrText>intellectus possibilis</w:instrText>
      </w:r>
      <w:r>
        <w:instrText xml:space="preserve">:Scotus" </w:instrText>
      </w:r>
      <w:r>
        <w:rPr>
          <w:i/>
        </w:rPr>
        <w:fldChar w:fldCharType="end"/>
      </w:r>
      <w:r w:rsidRPr="00273106">
        <w:t xml:space="preserve"> pro </w:t>
      </w:r>
      <w:r>
        <w:t>modernu</w:t>
      </w:r>
      <w:r w:rsidRPr="00273106">
        <w:t>. Scotův částečný realismus navazuje na dílo výše citovaného Matouše Aquasparty</w:t>
      </w:r>
      <w:r>
        <w:fldChar w:fldCharType="begin"/>
      </w:r>
      <w:r>
        <w:instrText xml:space="preserve"> XE "</w:instrText>
      </w:r>
      <w:r w:rsidRPr="00BA5883">
        <w:instrText>Aquasparta, M.</w:instrText>
      </w:r>
      <w:r>
        <w:instrText xml:space="preserve">" </w:instrText>
      </w:r>
      <w:r>
        <w:fldChar w:fldCharType="end"/>
      </w:r>
      <w:r w:rsidR="00504DB9">
        <w:t xml:space="preserve"> (kap. 5</w:t>
      </w:r>
      <w:r w:rsidRPr="00273106">
        <w:t xml:space="preserve">.2). Tento </w:t>
      </w:r>
      <w:r>
        <w:t>semiaverroistický</w:t>
      </w:r>
      <w:r>
        <w:fldChar w:fldCharType="begin"/>
      </w:r>
      <w:r>
        <w:instrText xml:space="preserve"> XE "</w:instrText>
      </w:r>
      <w:r w:rsidRPr="00575827">
        <w:instrText>semiaverroismus</w:instrText>
      </w:r>
      <w:r>
        <w:instrText xml:space="preserve">" </w:instrText>
      </w:r>
      <w:r>
        <w:fldChar w:fldCharType="end"/>
      </w:r>
      <w:r>
        <w:t xml:space="preserve"> </w:t>
      </w:r>
      <w:r w:rsidRPr="00273106">
        <w:t xml:space="preserve">filosof </w:t>
      </w:r>
      <w:r>
        <w:t xml:space="preserve">recipující první tomismus </w:t>
      </w:r>
      <w:r w:rsidRPr="00273106">
        <w:t xml:space="preserve">upozorňoval ilumináty ze školy druhého averroismu na to, že adekvační teorie pravdy vychází podle spisu </w:t>
      </w:r>
      <w:r>
        <w:rPr>
          <w:i/>
        </w:rPr>
        <w:t>De anima</w:t>
      </w:r>
      <w:r w:rsidRPr="00273106">
        <w:t xml:space="preserve"> ze smyslového poznání. </w:t>
      </w:r>
      <w:r>
        <w:t xml:space="preserve">Tomistická moderna a </w:t>
      </w:r>
      <w:r w:rsidRPr="00273106">
        <w:t xml:space="preserve">Scotus </w:t>
      </w:r>
      <w:r>
        <w:t>na rozdíl od prvního averroismu trvají</w:t>
      </w:r>
      <w:r w:rsidRPr="00273106">
        <w:t xml:space="preserve"> na zásadní nepodobnosti smyslů a </w:t>
      </w:r>
      <w:r w:rsidRPr="00273106">
        <w:lastRenderedPageBreak/>
        <w:t>intelektu</w:t>
      </w:r>
      <w:r>
        <w:t xml:space="preserve">. </w:t>
      </w:r>
      <w:r w:rsidRPr="00273106">
        <w:t>Smysly poznávají individuálně a materiálně</w:t>
      </w:r>
      <w:r>
        <w:t>, i</w:t>
      </w:r>
      <w:r w:rsidRPr="00273106">
        <w:t>ntelektuální poznání se děje skrze všeobecné pojmy</w:t>
      </w:r>
      <w:r>
        <w:t xml:space="preserve">. Proto nelze v moderně </w:t>
      </w:r>
      <w:r w:rsidRPr="00273106">
        <w:t xml:space="preserve">spojit </w:t>
      </w:r>
      <w:r>
        <w:t>smysly a intelekt, popřípadě mysl a tělo</w:t>
      </w:r>
      <w:r w:rsidRPr="00273106">
        <w:t xml:space="preserve">. </w:t>
      </w:r>
      <w:r>
        <w:t>Tuto dualistickou linii ohledně poznání razil Aegidius Romanus</w:t>
      </w:r>
      <w:r w:rsidRPr="00273106">
        <w:t xml:space="preserve"> </w:t>
      </w:r>
      <w:r>
        <w:t>z tomistické školy prvního averroismu. Dualismus hlásali všichni latinští sofisté, kteří svůj vlastní omyl připsali Averroesovi vykládaného podle Avicenny</w:t>
      </w:r>
      <w:r w:rsidRPr="00273106">
        <w:t xml:space="preserve">. </w:t>
      </w:r>
      <w:r>
        <w:t>Scotův dualismus pokračuje v linii semiaverroismu vzniklého sofistickým synkretismem Aegidiova tomismu a františkánských modernistů po roce 1277</w:t>
      </w:r>
      <w:r w:rsidRPr="00273106">
        <w:t>.</w:t>
      </w:r>
      <w:r>
        <w:t xml:space="preserve"> Abstrakce ze smyslů je nutná, protože duše je nepopsaný list. Ale </w:t>
      </w:r>
      <w:r w:rsidRPr="00273106">
        <w:t xml:space="preserve">aristotelská abstrakce nestačí </w:t>
      </w:r>
      <w:r>
        <w:t xml:space="preserve">zajistit </w:t>
      </w:r>
      <w:r w:rsidRPr="00273106">
        <w:t>univoční koncept poznání</w:t>
      </w:r>
      <w:r>
        <w:t>, proto potřebujeme přímý náhled do esenciálně pojaté kauzality</w:t>
      </w:r>
      <w:r w:rsidRPr="00273106">
        <w:t xml:space="preserve">. </w:t>
      </w:r>
      <w:r w:rsidR="00504125">
        <w:t xml:space="preserve">Jenež tato kauzalita se podle prvního averrosimu nedá najít v realitě, protože existuje jen jako logická abstrakce v naší mysli. V protikladu k moderně pro klasickou metafyziku platí, že její myšlení musí vycházet z reality první substance. </w:t>
      </w:r>
      <w:r>
        <w:t xml:space="preserve">Filosofie scotismu </w:t>
      </w:r>
      <w:r w:rsidRPr="00273106">
        <w:t xml:space="preserve">není založena na </w:t>
      </w:r>
      <w:r>
        <w:t>abstrakci ze smyslů</w:t>
      </w:r>
      <w:r w:rsidRPr="00273106">
        <w:t xml:space="preserve">, ale na univoční predikaci </w:t>
      </w:r>
      <w:r>
        <w:t xml:space="preserve">přímého poznání </w:t>
      </w:r>
      <w:r w:rsidRPr="00273106">
        <w:t>boha</w:t>
      </w:r>
      <w:r>
        <w:t>, který kauzálně působí v nás i ve</w:t>
      </w:r>
      <w:r w:rsidRPr="00273106">
        <w:t xml:space="preserve"> stvoření. </w:t>
      </w:r>
      <w:r>
        <w:t xml:space="preserve">Scotus vyznává univoční koncept jedné pravdy v modu </w:t>
      </w:r>
      <w:r w:rsidR="009F48F8">
        <w:t>„</w:t>
      </w:r>
      <w:r w:rsidRPr="00BB5972">
        <w:rPr>
          <w:i/>
        </w:rPr>
        <w:t>secundum se</w:t>
      </w:r>
      <w:r w:rsidR="009F48F8">
        <w:t>“</w:t>
      </w:r>
      <w:r w:rsidR="006A7CF5">
        <w:t xml:space="preserve">, protože tak přímo </w:t>
      </w:r>
      <w:r>
        <w:t>poznáváme i samotného boha</w:t>
      </w:r>
      <w:r w:rsidR="006A7CF5">
        <w:t xml:space="preserve"> skrze přirozený rozum</w:t>
      </w:r>
      <w:r>
        <w:t xml:space="preserve">. Proto </w:t>
      </w:r>
      <w:r w:rsidR="00DC08E3">
        <w:t xml:space="preserve">Scotus </w:t>
      </w:r>
      <w:r>
        <w:t xml:space="preserve">musí proti Modistům </w:t>
      </w:r>
      <w:r>
        <w:fldChar w:fldCharType="begin"/>
      </w:r>
      <w:r>
        <w:instrText xml:space="preserve"> XE "první averroismus:</w:instrText>
      </w:r>
      <w:r w:rsidRPr="00290367">
        <w:instrText>Modisté</w:instrText>
      </w:r>
      <w:r>
        <w:instrText xml:space="preserve">" </w:instrText>
      </w:r>
      <w:r>
        <w:fldChar w:fldCharType="end"/>
      </w:r>
      <w:r>
        <w:t>ze školy prvního averroismu</w:t>
      </w:r>
      <w:r w:rsidRPr="00273106">
        <w:t xml:space="preserve"> etablovat </w:t>
      </w:r>
      <w:r>
        <w:t xml:space="preserve">smíšený </w:t>
      </w:r>
      <w:r w:rsidRPr="00273106">
        <w:t xml:space="preserve">koncept pravdy </w:t>
      </w:r>
      <w:r>
        <w:t xml:space="preserve">podle Aristotelovy </w:t>
      </w:r>
      <w:r w:rsidRPr="00273106">
        <w:t>adekvace</w:t>
      </w:r>
      <w:r>
        <w:t xml:space="preserve"> a podle esenciální kauzality v modu </w:t>
      </w:r>
      <w:r w:rsidRPr="00594ED5">
        <w:rPr>
          <w:i/>
        </w:rPr>
        <w:t>Oxfordian Fallacy</w:t>
      </w:r>
      <w:r>
        <w:rPr>
          <w:i/>
        </w:rPr>
        <w:fldChar w:fldCharType="begin"/>
      </w:r>
      <w:r>
        <w:instrText xml:space="preserve"> XE "</w:instrText>
      </w:r>
      <w:r w:rsidRPr="0015798D">
        <w:rPr>
          <w:i/>
        </w:rPr>
        <w:instrText>Oxfordian Fallacy:</w:instrText>
      </w:r>
      <w:r w:rsidRPr="006E246D">
        <w:instrText>kauzalita</w:instrText>
      </w:r>
      <w:r>
        <w:instrText xml:space="preserve">" </w:instrText>
      </w:r>
      <w:r>
        <w:rPr>
          <w:i/>
        </w:rPr>
        <w:fldChar w:fldCharType="end"/>
      </w:r>
      <w:r>
        <w:t xml:space="preserve">. </w:t>
      </w:r>
      <w:r w:rsidRPr="00273106">
        <w:t xml:space="preserve">Scotus a po něm Descartes </w:t>
      </w:r>
      <w:r>
        <w:t xml:space="preserve">univočně dedukují metafyzické </w:t>
      </w:r>
      <w:r w:rsidRPr="00273106">
        <w:t xml:space="preserve">poznání </w:t>
      </w:r>
      <w:r>
        <w:t>z dogmatického předpokladu boží existence a jeho kauzálního působení v naší duši. Ve druhém kroku lze dedukci rozšířit i na kauzální působení boha ve světě</w:t>
      </w:r>
      <w:r w:rsidRPr="00273106">
        <w:t xml:space="preserve">. Oba </w:t>
      </w:r>
      <w:r>
        <w:t xml:space="preserve">modernisté </w:t>
      </w:r>
      <w:r w:rsidRPr="00273106">
        <w:t>hledají nepochybný základ pro dedukci</w:t>
      </w:r>
      <w:r w:rsidR="009F48F8">
        <w:t xml:space="preserve">. Proto </w:t>
      </w:r>
      <w:r w:rsidRPr="00273106">
        <w:t xml:space="preserve">musí najít nějaký primární ostrůvek aktuality v duši, který do nás </w:t>
      </w:r>
      <w:r w:rsidR="009F48F8">
        <w:t xml:space="preserve">moderní </w:t>
      </w:r>
      <w:r w:rsidRPr="00273106">
        <w:t>bůh vložil</w:t>
      </w:r>
      <w:r>
        <w:t xml:space="preserve"> ze vlastní vůle</w:t>
      </w:r>
      <w:r w:rsidRPr="00273106">
        <w:t>.</w:t>
      </w:r>
      <w:r>
        <w:t xml:space="preserve"> Bůh je aristotelská </w:t>
      </w:r>
      <w:r w:rsidR="009F48F8">
        <w:rPr>
          <w:i/>
        </w:rPr>
        <w:t>causa</w:t>
      </w:r>
      <w:r w:rsidR="009F48F8" w:rsidRPr="009F48F8">
        <w:rPr>
          <w:i/>
        </w:rPr>
        <w:t xml:space="preserve"> prima</w:t>
      </w:r>
      <w:r w:rsidR="009F48F8">
        <w:t xml:space="preserve"> </w:t>
      </w:r>
      <w:r>
        <w:fldChar w:fldCharType="begin"/>
      </w:r>
      <w:r>
        <w:instrText xml:space="preserve"> XE "</w:instrText>
      </w:r>
      <w:r w:rsidRPr="00A25FF8">
        <w:rPr>
          <w:i/>
        </w:rPr>
        <w:instrText>causa prima</w:instrText>
      </w:r>
      <w:r>
        <w:instrText xml:space="preserve">" </w:instrText>
      </w:r>
      <w:r>
        <w:fldChar w:fldCharType="end"/>
      </w:r>
      <w:r>
        <w:t>, proto zakládá kauzalitu ve stvoření</w:t>
      </w:r>
      <w:r w:rsidR="009F48F8">
        <w:t>,</w:t>
      </w:r>
      <w:r>
        <w:t xml:space="preserve"> a tím i v našem poznání. </w:t>
      </w:r>
      <w:r w:rsidR="009F48F8">
        <w:t xml:space="preserve">Jenže tito </w:t>
      </w:r>
      <w:r w:rsidR="002673CA">
        <w:t xml:space="preserve">ilumináti </w:t>
      </w:r>
      <w:r w:rsidR="009F48F8">
        <w:t>jdou od moderního boha k reálnému světu, což je fatální metafyzická chyba.</w:t>
      </w:r>
      <w:r w:rsidR="008F6F4D">
        <w:t xml:space="preserve"> </w:t>
      </w:r>
      <w:r>
        <w:t xml:space="preserve">Scotus se ptá, kde je dána efektivní příčina externího jsoucna, které formálně poznáváme </w:t>
      </w:r>
      <w:r w:rsidRPr="00273106">
        <w:t xml:space="preserve">v </w:t>
      </w:r>
      <w:r>
        <w:t xml:space="preserve">našem </w:t>
      </w:r>
      <w:r w:rsidRPr="00273106">
        <w:t>intelektu.</w:t>
      </w:r>
      <w:r>
        <w:t xml:space="preserve"> Intelekt reflektuje čistě racionální </w:t>
      </w:r>
      <w:r w:rsidRPr="00273106">
        <w:t>evidenc</w:t>
      </w:r>
      <w:r>
        <w:t>i aktuálně danou</w:t>
      </w:r>
      <w:r w:rsidRPr="00273106">
        <w:t xml:space="preserve"> </w:t>
      </w:r>
      <w:r>
        <w:t xml:space="preserve">v osvíceném intelektu </w:t>
      </w:r>
      <w:r w:rsidRPr="00273106">
        <w:t>(</w:t>
      </w:r>
      <w:r>
        <w:t xml:space="preserve">Avicennův </w:t>
      </w:r>
      <w:r w:rsidRPr="00273106">
        <w:rPr>
          <w:i/>
        </w:rPr>
        <w:t>intellectus adeptus</w:t>
      </w:r>
      <w:r>
        <w:rPr>
          <w:i/>
        </w:rPr>
        <w:fldChar w:fldCharType="begin"/>
      </w:r>
      <w:r>
        <w:instrText xml:space="preserve"> XE "</w:instrText>
      </w:r>
      <w:r w:rsidRPr="00F77FCE">
        <w:rPr>
          <w:i/>
        </w:rPr>
        <w:instrText>intellectus adeptus</w:instrText>
      </w:r>
      <w:r>
        <w:instrText xml:space="preserve">:Scotus" </w:instrText>
      </w:r>
      <w:r>
        <w:rPr>
          <w:i/>
        </w:rPr>
        <w:fldChar w:fldCharType="end"/>
      </w:r>
      <w:r w:rsidRPr="00273106">
        <w:t>)</w:t>
      </w:r>
      <w:r>
        <w:t xml:space="preserve"> skrze působe</w:t>
      </w:r>
      <w:r w:rsidR="00786A56">
        <w:t>ní boží esence jako účinné příčiny</w:t>
      </w:r>
      <w:r w:rsidRPr="00273106">
        <w:t xml:space="preserve">. </w:t>
      </w:r>
      <w:r>
        <w:t xml:space="preserve">Scotova spekulativní metafyzika neměla žádný problém s rozběhem poznání skrze boží esenci kauzálně danou mimo lidský intelekt. V jeho době ještě bůh </w:t>
      </w:r>
      <w:r w:rsidRPr="083D4EC9">
        <w:rPr>
          <w:i/>
        </w:rPr>
        <w:t>Modernorum</w:t>
      </w:r>
      <w:r>
        <w:t xml:space="preserve"> mrtvý nebyl</w:t>
      </w:r>
      <w:r w:rsidR="00643FB2">
        <w:t>. P</w:t>
      </w:r>
      <w:r>
        <w:t xml:space="preserve">o mocenském zásahu modernistů kohabitovala filosofie a teologie v modelu jedné univoční pravdy přímo nazírané vítěznými ilumináty v Oxfordu i v Paříži. Ostrůvek aktuality </w:t>
      </w:r>
      <w:r>
        <w:lastRenderedPageBreak/>
        <w:t xml:space="preserve">vykázaný v naší mysli skrze boží působení v nás je podle Scota dán nutně, protože to chce bůh vzhledem jeho </w:t>
      </w:r>
      <w:r w:rsidRPr="00B9327B">
        <w:rPr>
          <w:i/>
        </w:rPr>
        <w:t>rectitudo</w:t>
      </w:r>
      <w:r>
        <w:t xml:space="preserve"> a </w:t>
      </w:r>
      <w:r w:rsidRPr="00B9327B">
        <w:rPr>
          <w:i/>
        </w:rPr>
        <w:t>certitudo</w:t>
      </w:r>
      <w:r>
        <w:t xml:space="preserve"> daném v teologii zjevení a skrze dějiny spásy. Dogmatické předpoklady j</w:t>
      </w:r>
      <w:r w:rsidR="00A27F12">
        <w:t xml:space="preserve">sou stejně nepochybné, </w:t>
      </w:r>
      <w:r>
        <w:t xml:space="preserve">jako je logicky nutný příchod Antikrista nebo metafyzicky daná věčnost duše </w:t>
      </w:r>
      <w:r w:rsidR="00A27F12">
        <w:t>v tomismu</w:t>
      </w:r>
      <w:r>
        <w:t xml:space="preserve">. </w:t>
      </w:r>
      <w:r w:rsidR="00A27F12" w:rsidRPr="00A27F12">
        <w:t>Moderní on</w:t>
      </w:r>
      <w:r w:rsidR="00D41A06">
        <w:t>toteologie a dnešní nihilistické ideologie</w:t>
      </w:r>
      <w:r w:rsidR="00A27F12" w:rsidRPr="00A27F12">
        <w:t xml:space="preserve"> neuznávají žádné oddělení </w:t>
      </w:r>
      <w:r w:rsidR="00A27F12">
        <w:t xml:space="preserve">rodově </w:t>
      </w:r>
      <w:r w:rsidR="00A27F12" w:rsidRPr="00A27F12">
        <w:t xml:space="preserve">odlišných věd. </w:t>
      </w:r>
      <w:r>
        <w:t>Myto</w:t>
      </w:r>
      <w:r w:rsidR="00A27F12">
        <w:t xml:space="preserve">poetická </w:t>
      </w:r>
      <w:r>
        <w:t xml:space="preserve">moderna pod vedením dogmatických Fúrií začíná u objektivně nazíraného boha a ke skutečnému </w:t>
      </w:r>
      <w:r w:rsidR="00F46BA0">
        <w:t xml:space="preserve">světu </w:t>
      </w:r>
      <w:r>
        <w:t>dojde až ve druhém kole.</w:t>
      </w:r>
      <w:r w:rsidR="003377D8">
        <w:t xml:space="preserve"> Pro klasické metafyziky jako Bacon představovala tato nauka naprostý nesmysl</w:t>
      </w:r>
      <w:r w:rsidR="001A5BDE">
        <w:t xml:space="preserve"> </w:t>
      </w:r>
      <w:r w:rsidR="0052057B">
        <w:t xml:space="preserve">a šílenství </w:t>
      </w:r>
      <w:r w:rsidR="001A5BDE">
        <w:rPr>
          <w:szCs w:val="24"/>
          <w:lang w:val="de-DE"/>
        </w:rPr>
        <w:t>(</w:t>
      </w:r>
      <w:r w:rsidR="001A5BDE" w:rsidRPr="00B07B52">
        <w:rPr>
          <w:i/>
          <w:szCs w:val="24"/>
          <w:lang w:val="de-DE"/>
        </w:rPr>
        <w:t>insaniunt contra veritatem</w:t>
      </w:r>
      <w:r w:rsidR="003949F5">
        <w:rPr>
          <w:szCs w:val="24"/>
          <w:lang w:val="de-DE"/>
        </w:rPr>
        <w:t>; OBJ II</w:t>
      </w:r>
      <w:r w:rsidR="001A5BDE">
        <w:rPr>
          <w:szCs w:val="24"/>
          <w:lang w:val="de-DE"/>
        </w:rPr>
        <w:t xml:space="preserve">, kap. </w:t>
      </w:r>
      <w:r w:rsidR="001A5BDE">
        <w:t>3</w:t>
      </w:r>
      <w:r w:rsidR="001A5BDE" w:rsidRPr="00273106">
        <w:t>.</w:t>
      </w:r>
      <w:r w:rsidR="001A5BDE">
        <w:t>4.2</w:t>
      </w:r>
      <w:r w:rsidR="001A5BDE">
        <w:rPr>
          <w:szCs w:val="24"/>
          <w:lang w:val="de-DE"/>
        </w:rPr>
        <w:t>)</w:t>
      </w:r>
      <w:r w:rsidR="003377D8">
        <w:t xml:space="preserve">. </w:t>
      </w:r>
      <w:r w:rsidR="00E841C1">
        <w:t>První averroismus pro vznik přirozeného poznání nepotřeboval</w:t>
      </w:r>
      <w:r w:rsidR="00E841C1" w:rsidRPr="00390B31">
        <w:t xml:space="preserve"> </w:t>
      </w:r>
      <w:r w:rsidR="00E841C1">
        <w:t xml:space="preserve">přímé poznání boha jako esenciálně nazírané účinné příčiny. Z hlediska Modistů je univoční poznání boha v modu esenciálně-kauzální abstrakce naprostým nesmyslem. Bůh bytuje jako eminentní první substance v modu </w:t>
      </w:r>
      <w:r w:rsidR="00E841C1" w:rsidRPr="0835004A">
        <w:rPr>
          <w:i/>
        </w:rPr>
        <w:t>aseitas</w:t>
      </w:r>
      <w:r w:rsidR="00E841C1">
        <w:t xml:space="preserve">, kterou nelze redukovat na matematickou esenci. A jedině na úrovni matematicko-logické abstrakce je připuštěna univoční kauzalita a nutnost podle </w:t>
      </w:r>
      <w:r w:rsidR="00E841C1" w:rsidRPr="084D192D">
        <w:rPr>
          <w:i/>
        </w:rPr>
        <w:t>Druhých analytik</w:t>
      </w:r>
      <w:r w:rsidR="00E841C1">
        <w:t xml:space="preserve">.  Aristotelikové si pro poznání boha vystačí s aktuální první substancí a k bohu jako </w:t>
      </w:r>
      <w:r w:rsidR="00E841C1" w:rsidRPr="08AE7114">
        <w:rPr>
          <w:i/>
        </w:rPr>
        <w:t>causa prima</w:t>
      </w:r>
      <w:r w:rsidR="00E841C1">
        <w:t xml:space="preserve"> přicházejí až úplně naposled. </w:t>
      </w:r>
    </w:p>
    <w:p w:rsidR="00B26A30" w:rsidRDefault="08163013" w:rsidP="08163013">
      <w:r>
        <w:tab/>
        <w:t xml:space="preserve">Scotus má díky spekulativním předpokladům shromážděno vše potřebné k tomu, aby zahájil dedukci jsoucna od moderního boha k objektivnímu jsoucnu. Spekulativně si pojistil Archimédův bod </w:t>
      </w:r>
      <w:r w:rsidR="00064A94">
        <w:t xml:space="preserve">esenciální </w:t>
      </w:r>
      <w:r>
        <w:t>kauzality daný mimo poznávající intelekt</w:t>
      </w:r>
      <w:r w:rsidR="00A512B2">
        <w:t xml:space="preserve"> a také mimo k</w:t>
      </w:r>
      <w:r w:rsidR="009B1F25">
        <w:t xml:space="preserve">auzalitu </w:t>
      </w:r>
      <w:r w:rsidR="00A512B2">
        <w:t>hylemorfických</w:t>
      </w:r>
      <w:r>
        <w:t xml:space="preserve"> první</w:t>
      </w:r>
      <w:r w:rsidR="00A512B2">
        <w:t>ch substancí</w:t>
      </w:r>
      <w:r w:rsidR="009B1F25">
        <w:t xml:space="preserve">. Nyní může </w:t>
      </w:r>
      <w:r>
        <w:t xml:space="preserve">rozběhnout proces poznání podle </w:t>
      </w:r>
      <w:r w:rsidRPr="08F6282E">
        <w:rPr>
          <w:i/>
        </w:rPr>
        <w:t>Druhých analytik</w:t>
      </w:r>
      <w:r>
        <w:t xml:space="preserve"> pouze v intelektu</w:t>
      </w:r>
      <w:r>
        <w:fldChar w:fldCharType="begin"/>
      </w:r>
      <w:r>
        <w:instrText xml:space="preserve"> XE "</w:instrText>
      </w:r>
      <w:r w:rsidRPr="00163A0C">
        <w:instrText>substance:hylemorfická</w:instrText>
      </w:r>
      <w:r>
        <w:instrText xml:space="preserve">" </w:instrText>
      </w:r>
      <w:r>
        <w:fldChar w:fldCharType="end"/>
      </w:r>
      <w:r>
        <w:t xml:space="preserve">. První podoba nové metafyziky v díle </w:t>
      </w:r>
      <w:r w:rsidR="008C2D4A" w:rsidRPr="008C2D4A">
        <w:rPr>
          <w:i/>
        </w:rPr>
        <w:t>Lectura I</w:t>
      </w:r>
      <w:r w:rsidRPr="00273106">
        <w:t xml:space="preserve"> je načrtnuta v </w:t>
      </w:r>
      <w:r>
        <w:t xml:space="preserve">citovaném </w:t>
      </w:r>
      <w:r w:rsidRPr="00273106">
        <w:t xml:space="preserve">traktátu </w:t>
      </w:r>
      <w:r w:rsidRPr="00273106">
        <w:rPr>
          <w:i/>
        </w:rPr>
        <w:t>De cognoscibilitate Dei</w:t>
      </w:r>
      <w:r w:rsidRPr="00273106">
        <w:t xml:space="preserve">. </w:t>
      </w:r>
      <w:r>
        <w:t>P</w:t>
      </w:r>
      <w:r w:rsidRPr="00273106">
        <w:t xml:space="preserve">rvní </w:t>
      </w:r>
      <w:r>
        <w:t xml:space="preserve">krok </w:t>
      </w:r>
      <w:r w:rsidRPr="00273106">
        <w:t xml:space="preserve">obejde smyslové poznání tím, že místo první substance zavede jsoucno třetího druhu dané čistě potenciálně. </w:t>
      </w:r>
      <w:r>
        <w:t xml:space="preserve">Traktát </w:t>
      </w:r>
      <w:r w:rsidRPr="00273106">
        <w:t>ukazuje proti Akvinsk</w:t>
      </w:r>
      <w:r>
        <w:t xml:space="preserve">ému, že nemožnost poznání boha </w:t>
      </w:r>
      <w:r w:rsidR="0056091F">
        <w:t>„</w:t>
      </w:r>
      <w:r w:rsidRPr="00273106">
        <w:rPr>
          <w:i/>
        </w:rPr>
        <w:t>sicuti est</w:t>
      </w:r>
      <w:r w:rsidR="0056091F">
        <w:t>“</w:t>
      </w:r>
      <w:r w:rsidRPr="00273106">
        <w:t xml:space="preserve"> je jen zdánlivá (</w:t>
      </w:r>
      <w:r w:rsidRPr="08143E1D">
        <w:rPr>
          <w:i/>
        </w:rPr>
        <w:t>Vat</w:t>
      </w:r>
      <w:r>
        <w:t>.</w:t>
      </w:r>
      <w:r w:rsidRPr="08143E1D">
        <w:t xml:space="preserve"> </w:t>
      </w:r>
      <w:r>
        <w:t>XVI</w:t>
      </w:r>
      <w:r w:rsidRPr="00273106">
        <w:t xml:space="preserve">, </w:t>
      </w:r>
      <w:r>
        <w:t xml:space="preserve">no. 43, p. </w:t>
      </w:r>
      <w:r w:rsidRPr="00273106">
        <w:t>241</w:t>
      </w:r>
      <w:r>
        <w:fldChar w:fldCharType="begin"/>
      </w:r>
      <w:r>
        <w:instrText xml:space="preserve"> XE "Scotus:</w:instrText>
      </w:r>
      <w:r w:rsidRPr="007C4A4F">
        <w:rPr>
          <w:i/>
        </w:rPr>
        <w:instrText>Lectura</w:instrText>
      </w:r>
      <w:r>
        <w:instrText xml:space="preserve"> 1.241" </w:instrText>
      </w:r>
      <w:r>
        <w:fldChar w:fldCharType="end"/>
      </w:r>
      <w:r w:rsidRPr="00273106">
        <w:t>). Připomeňme základní teologickou poučku o přímém vidění boží esence vyhláš</w:t>
      </w:r>
      <w:r>
        <w:t>enou biskupem Alvernem</w:t>
      </w:r>
      <w:r w:rsidRPr="00273106">
        <w:t>, kterou druhý averroismu</w:t>
      </w:r>
      <w:r>
        <w:t>s chápal doslovně (</w:t>
      </w:r>
      <w:r w:rsidR="003949F5">
        <w:t>OBJ II, kap. 3</w:t>
      </w:r>
      <w:r>
        <w:t>.4.3). První averroismus odmítl vzít doslovně Alvernovu tezi o přímém vidění boží esence, protože ji vidíme pouze v našem modu poznání (</w:t>
      </w:r>
      <w:r w:rsidRPr="08473D8D">
        <w:rPr>
          <w:i/>
        </w:rPr>
        <w:t>eius essentiam videre non possumus</w:t>
      </w:r>
      <w:r>
        <w:t>).</w:t>
      </w:r>
      <w:r>
        <w:rPr>
          <w:rStyle w:val="Znakapoznpodarou"/>
        </w:rPr>
        <w:footnoteReference w:id="431"/>
      </w:r>
      <w:r>
        <w:t xml:space="preserve"> Scotus znal Tomášovu kritiku přímého </w:t>
      </w:r>
      <w:r>
        <w:lastRenderedPageBreak/>
        <w:t>vidění boha pravděpodobně již z Oxfordu skrze Aegid</w:t>
      </w:r>
      <w:r w:rsidR="00B27502">
        <w:t>i</w:t>
      </w:r>
      <w:r>
        <w:t xml:space="preserve">ův tomismus. Nová forma iluminace našla střední člen důkazu v boží kauzalitě definované esenciálním způsobem. Esenciální kauzalitu první averroismus zásadně odmítl, protože jde o typickou ukázku metafyzického omylu typu </w:t>
      </w:r>
      <w:r w:rsidR="00E73654">
        <w:t>„</w:t>
      </w:r>
      <w:r>
        <w:rPr>
          <w:i/>
        </w:rPr>
        <w:t>fallac</w:t>
      </w:r>
      <w:r w:rsidRPr="009F589E">
        <w:rPr>
          <w:i/>
        </w:rPr>
        <w:t>ia</w:t>
      </w:r>
      <w:r>
        <w:t xml:space="preserve"> </w:t>
      </w:r>
      <w:r w:rsidRPr="00D82095">
        <w:rPr>
          <w:i/>
        </w:rPr>
        <w:t>a dicto simpliciter ad dictum secundum quid</w:t>
      </w:r>
      <w:r w:rsidR="00E73654">
        <w:t>“</w:t>
      </w:r>
      <w:r w:rsidRPr="00273106">
        <w:t xml:space="preserve"> (</w:t>
      </w:r>
      <w:r w:rsidR="003949F5">
        <w:t>OBJ II, kap. 3</w:t>
      </w:r>
      <w:r w:rsidRPr="00273106">
        <w:t>.1.1)</w:t>
      </w:r>
      <w:r>
        <w:t>. Vědecký důkaz má kauzalitu pouze od smyslově poznávaného působení první</w:t>
      </w:r>
      <w:r w:rsidR="0022596E">
        <w:t>ch substancí</w:t>
      </w:r>
      <w:r>
        <w:t xml:space="preserve"> (</w:t>
      </w:r>
      <w:r w:rsidRPr="00D82095">
        <w:rPr>
          <w:i/>
        </w:rPr>
        <w:t>secundum quid</w:t>
      </w:r>
      <w:r>
        <w:t xml:space="preserve">), proto nemůže jít v modu našeho poznání přímo k boží kauzalitě. Lidský rozum nemá božský charakter nebo charakter kosmických inteligencí, že by myšlením tvořil svět nebo skrze pohyb inteligibilní formy způsobil reálné změny ve světě. To je čistá paranoia daná mytopoetickou predikací </w:t>
      </w:r>
      <w:r w:rsidRPr="08DE13D1">
        <w:rPr>
          <w:i/>
        </w:rPr>
        <w:t>in artificialibus</w:t>
      </w:r>
      <w:r>
        <w:rPr>
          <w:i/>
        </w:rPr>
        <w:fldChar w:fldCharType="begin"/>
      </w:r>
      <w:r>
        <w:instrText xml:space="preserve"> XE "</w:instrText>
      </w:r>
      <w:r w:rsidRPr="08335630">
        <w:instrText>predikace:</w:instrText>
      </w:r>
      <w:r w:rsidRPr="08335630">
        <w:rPr>
          <w:i/>
        </w:rPr>
        <w:instrText>in artificialibus</w:instrText>
      </w:r>
      <w:r>
        <w:instrText xml:space="preserve">" </w:instrText>
      </w:r>
      <w:r>
        <w:rPr>
          <w:i/>
        </w:rPr>
        <w:fldChar w:fldCharType="end"/>
      </w:r>
      <w:r>
        <w:t xml:space="preserve">. Lidský rozum existuje jen v těle a skrze tělo a smysly poznává a působí. Moderní metafyzická dedukce našla univoční predikaci vzhledem k bohu i člověku, což první averroismus zásadně odmítl jako skrytou formu emanace dané nutně a věčně. Bůh se stává účinnou příčinou našeho poznání tím, že jeho kauzalita se dává do našeho nemateriálního intelektu přímo. Scotus ruší v tomto klíčovém bodě poznání Modistů v modu </w:t>
      </w:r>
      <w:r w:rsidRPr="00594AB0">
        <w:rPr>
          <w:i/>
        </w:rPr>
        <w:t>quo</w:t>
      </w:r>
      <w:r>
        <w:rPr>
          <w:i/>
        </w:rPr>
        <w:t>a</w:t>
      </w:r>
      <w:r w:rsidRPr="00594AB0">
        <w:rPr>
          <w:i/>
        </w:rPr>
        <w:t>d nos</w:t>
      </w:r>
      <w:r>
        <w:t xml:space="preserve">, protože aritotelikové odmítli přímé inteligibilní poznání boží kauzality v řádu přirozeného poznání. To by náš intelekt obsahoval nějaké aktuální formy a byl by nemateriální kosmickou substancí podobnou kosmickým inteligencím, na které už bůh působí přímo v modu kauzálně daného poznání. Naše poznání je dáno pouze v těle a skrze smysly a stejně tak musí být postaven důkaz božího působení a poznání. Scotova verze </w:t>
      </w:r>
      <w:r w:rsidRPr="00357EED">
        <w:rPr>
          <w:i/>
        </w:rPr>
        <w:t>Oxfordian Fallacy</w:t>
      </w:r>
      <w:r>
        <w:rPr>
          <w:i/>
        </w:rPr>
        <w:fldChar w:fldCharType="begin"/>
      </w:r>
      <w:r>
        <w:instrText xml:space="preserve"> XE "</w:instrText>
      </w:r>
      <w:r w:rsidRPr="0015798D">
        <w:rPr>
          <w:i/>
        </w:rPr>
        <w:instrText>Oxfordian Fallacy:</w:instrText>
      </w:r>
      <w:r>
        <w:instrText xml:space="preserve">Scotus" </w:instrText>
      </w:r>
      <w:r>
        <w:rPr>
          <w:i/>
        </w:rPr>
        <w:fldChar w:fldCharType="end"/>
      </w:r>
      <w:r>
        <w:t xml:space="preserve"> je dána tím, že boží esence je predikována jako individuální reálná kauza ve středním členu soudu podle Rufusova analytického výkladu </w:t>
      </w:r>
      <w:r w:rsidRPr="08AA778E">
        <w:rPr>
          <w:i/>
        </w:rPr>
        <w:t>Druhých analytik</w:t>
      </w:r>
      <w:r>
        <w:t xml:space="preserve"> (</w:t>
      </w:r>
      <w:r w:rsidR="008220D4">
        <w:t>OBJ II, kap. 3</w:t>
      </w:r>
      <w:r>
        <w:t xml:space="preserve">.3.1). To je pro první averroismus naprosto vyloučeno, protože boha ani jeho vůli nemůžeme poznat v přímém univočním náhledu jeho kauzality. Scotovo </w:t>
      </w:r>
      <w:r w:rsidRPr="00273106">
        <w:t>za</w:t>
      </w:r>
      <w:r>
        <w:t xml:space="preserve">ložení metafyziky otevřelo cestu </w:t>
      </w:r>
      <w:r w:rsidRPr="00273106">
        <w:rPr>
          <w:i/>
        </w:rPr>
        <w:t>Modernorum</w:t>
      </w:r>
      <w:r w:rsidRPr="00273106">
        <w:t xml:space="preserve"> </w:t>
      </w:r>
      <w:r>
        <w:t xml:space="preserve">tím, že kritizovalo </w:t>
      </w:r>
      <w:r w:rsidRPr="00273106">
        <w:t>všech</w:t>
      </w:r>
      <w:r>
        <w:t>ny předešlé</w:t>
      </w:r>
      <w:r w:rsidRPr="00273106">
        <w:t xml:space="preserve"> </w:t>
      </w:r>
      <w:r>
        <w:t>cesty k bohu jako nedostatečné</w:t>
      </w:r>
      <w:r w:rsidRPr="00273106">
        <w:t xml:space="preserve">. </w:t>
      </w:r>
      <w:r>
        <w:t>Racionalita a nutnost dané v nekonečném</w:t>
      </w:r>
      <w:r w:rsidRPr="00273106">
        <w:t xml:space="preserve"> boží</w:t>
      </w:r>
      <w:r>
        <w:t>m</w:t>
      </w:r>
      <w:r w:rsidRPr="00273106">
        <w:t xml:space="preserve"> intelekt</w:t>
      </w:r>
      <w:r>
        <w:t xml:space="preserve">u a v </w:t>
      </w:r>
      <w:r w:rsidRPr="00273106">
        <w:t>konečn</w:t>
      </w:r>
      <w:r>
        <w:t>ém lidském</w:t>
      </w:r>
      <w:r w:rsidRPr="00273106">
        <w:t xml:space="preserve"> intelekt</w:t>
      </w:r>
      <w:r>
        <w:t>u</w:t>
      </w:r>
      <w:r w:rsidRPr="00273106">
        <w:t xml:space="preserve"> si </w:t>
      </w:r>
      <w:r>
        <w:t xml:space="preserve">musí </w:t>
      </w:r>
      <w:r w:rsidRPr="00273106">
        <w:t xml:space="preserve">univočně odpovídat. </w:t>
      </w:r>
      <w:r>
        <w:t>Poznání ze smyslů není plně pravdivé</w:t>
      </w:r>
      <w:r w:rsidRPr="00273106">
        <w:t xml:space="preserve">, </w:t>
      </w:r>
      <w:r>
        <w:t xml:space="preserve">protože tato abstrakce </w:t>
      </w:r>
      <w:r w:rsidRPr="00273106">
        <w:t xml:space="preserve">zaručuje jen vnější podobnost </w:t>
      </w:r>
      <w:r>
        <w:t>boha a našeho intelektu danou pouze ekvivočně</w:t>
      </w:r>
      <w:r w:rsidRPr="00273106">
        <w:t xml:space="preserve">. Abstrakce z fantasmat stačí jen na </w:t>
      </w:r>
      <w:r>
        <w:t>adekvaci v modu analogie, ale my už teď poznáváme b</w:t>
      </w:r>
      <w:r w:rsidRPr="00273106">
        <w:t>oha jistě a aktuálně.</w:t>
      </w:r>
      <w:r>
        <w:t xml:space="preserve"> Poznání boha v modu Augustinovy neoplatonské a</w:t>
      </w:r>
      <w:r w:rsidRPr="00273106">
        <w:t xml:space="preserve">nalogie </w:t>
      </w:r>
      <w:r>
        <w:t xml:space="preserve">Dobra </w:t>
      </w:r>
      <w:r w:rsidRPr="00273106">
        <w:t>je vyloučen</w:t>
      </w:r>
      <w:r>
        <w:t>o</w:t>
      </w:r>
      <w:r w:rsidRPr="00273106">
        <w:t xml:space="preserve"> s odkazem na Aristotelovu kritiku </w:t>
      </w:r>
      <w:r>
        <w:t>platon</w:t>
      </w:r>
      <w:r w:rsidRPr="00273106">
        <w:t>ského pojmu dobra, která platí pouze analogicky</w:t>
      </w:r>
      <w:r>
        <w:t xml:space="preserve">, </w:t>
      </w:r>
      <w:r>
        <w:lastRenderedPageBreak/>
        <w:t>nikoliv univočně</w:t>
      </w:r>
      <w:r w:rsidRPr="00273106">
        <w:t xml:space="preserve">. </w:t>
      </w:r>
      <w:r>
        <w:t xml:space="preserve">Univocita je v aristotelismu dána pouze skrze kauzální působení dané reálně, což Scotus zásadně akceptuje, ale podle vlastní verze </w:t>
      </w:r>
      <w:r w:rsidRPr="00385634">
        <w:rPr>
          <w:i/>
        </w:rPr>
        <w:t>Oxfordian Fallacy</w:t>
      </w:r>
      <w:r w:rsidR="00B26A30">
        <w:t>.</w:t>
      </w:r>
    </w:p>
    <w:p w:rsidR="08163013" w:rsidRPr="00273106" w:rsidRDefault="08163013" w:rsidP="00B26A30">
      <w:pPr>
        <w:ind w:firstLine="397"/>
      </w:pPr>
      <w:r w:rsidRPr="00273106">
        <w:t xml:space="preserve">Po odmítnutí nepřímého poznání boží esence dané ve škole prvního averroismu </w:t>
      </w:r>
      <w:r>
        <w:t xml:space="preserve">v modu </w:t>
      </w:r>
      <w:r w:rsidR="00B26A30">
        <w:t>„</w:t>
      </w:r>
      <w:r w:rsidRPr="087F262B">
        <w:rPr>
          <w:i/>
        </w:rPr>
        <w:t>quoad nos</w:t>
      </w:r>
      <w:r w:rsidR="00B26A30">
        <w:t>“</w:t>
      </w:r>
      <w:r>
        <w:t xml:space="preserve"> </w:t>
      </w:r>
      <w:r w:rsidRPr="00273106">
        <w:t xml:space="preserve">je třeba najít </w:t>
      </w:r>
      <w:r>
        <w:t xml:space="preserve">jisté a nutné </w:t>
      </w:r>
      <w:r w:rsidRPr="00273106">
        <w:t>poznání boha</w:t>
      </w:r>
      <w:r>
        <w:t xml:space="preserve"> pomocí univoční dedukce z esenciálně dané kauzality</w:t>
      </w:r>
      <w:r w:rsidR="00B26A30">
        <w:t xml:space="preserve">. Tento postup </w:t>
      </w:r>
      <w:r w:rsidRPr="00273106">
        <w:t xml:space="preserve">přesahuje pojem </w:t>
      </w:r>
      <w:r>
        <w:t xml:space="preserve">boha </w:t>
      </w:r>
      <w:r w:rsidRPr="00273106">
        <w:t xml:space="preserve">determinovaný skrze fantasmata. Všichni lidé musí mít potenci k tomuto </w:t>
      </w:r>
      <w:r>
        <w:t xml:space="preserve">účinnému </w:t>
      </w:r>
      <w:r w:rsidRPr="00273106">
        <w:t>poznání</w:t>
      </w:r>
      <w:r>
        <w:t xml:space="preserve"> boha jako příčiny lidského poznání</w:t>
      </w:r>
      <w:r w:rsidR="00F9448A">
        <w:t>. Jinak by první věda skončila</w:t>
      </w:r>
      <w:r w:rsidRPr="00273106">
        <w:t xml:space="preserve"> v ekvivocitě nebo </w:t>
      </w:r>
      <w:r w:rsidR="00F9448A">
        <w:t xml:space="preserve">v </w:t>
      </w:r>
      <w:r w:rsidRPr="00273106">
        <w:t xml:space="preserve">analogii. </w:t>
      </w:r>
      <w:r>
        <w:t xml:space="preserve">Dedukce daná v analytickém modu </w:t>
      </w:r>
      <w:r w:rsidRPr="00273106">
        <w:t xml:space="preserve">otočí schéma poznání </w:t>
      </w:r>
      <w:r w:rsidRPr="080E60EC">
        <w:rPr>
          <w:i/>
        </w:rPr>
        <w:t>Druhých analytik</w:t>
      </w:r>
      <w:r w:rsidRPr="00273106">
        <w:t xml:space="preserve"> </w:t>
      </w:r>
      <w:r>
        <w:t xml:space="preserve">dané </w:t>
      </w:r>
      <w:r w:rsidRPr="00273106">
        <w:t xml:space="preserve">v modu </w:t>
      </w:r>
      <w:r w:rsidRPr="00273106">
        <w:rPr>
          <w:i/>
        </w:rPr>
        <w:t>per prius</w:t>
      </w:r>
      <w:r w:rsidRPr="00273106">
        <w:t xml:space="preserve"> od aktuální první substance směrem k</w:t>
      </w:r>
      <w:r w:rsidR="00AF13A5">
        <w:t> univerzální esenci</w:t>
      </w:r>
      <w:r>
        <w:rPr>
          <w:i/>
        </w:rPr>
        <w:fldChar w:fldCharType="begin"/>
      </w:r>
      <w:r>
        <w:instrText xml:space="preserve"> XE "</w:instrText>
      </w:r>
      <w:r w:rsidRPr="002250F1">
        <w:instrText>zjevování:nasvícení zezadu</w:instrText>
      </w:r>
      <w:r>
        <w:instrText xml:space="preserve">" </w:instrText>
      </w:r>
      <w:r>
        <w:rPr>
          <w:i/>
        </w:rPr>
        <w:fldChar w:fldCharType="end"/>
      </w:r>
      <w:r w:rsidRPr="00273106">
        <w:t>.</w:t>
      </w:r>
      <w:r w:rsidRPr="001D7BB2">
        <w:t xml:space="preserve"> </w:t>
      </w:r>
      <w:r w:rsidRPr="00273106">
        <w:t>Scotus si vypomůže dvojstupň</w:t>
      </w:r>
      <w:r w:rsidR="00544FE0">
        <w:t>ovou stavbou Bonaventury (kap. 4</w:t>
      </w:r>
      <w:r w:rsidRPr="00273106">
        <w:t xml:space="preserve">.1.2) a zavede pojem </w:t>
      </w:r>
      <w:r>
        <w:t>objektivně-</w:t>
      </w:r>
      <w:r w:rsidRPr="00273106">
        <w:t>přirozeného</w:t>
      </w:r>
      <w:r>
        <w:t xml:space="preserve"> poznání</w:t>
      </w:r>
      <w:r w:rsidRPr="00273106">
        <w:t>.</w:t>
      </w:r>
      <w:r w:rsidRPr="085E5DC7">
        <w:t xml:space="preserve"> </w:t>
      </w:r>
      <w:r>
        <w:t xml:space="preserve">Předešlá kapitola ukázala, že </w:t>
      </w:r>
      <w:r w:rsidRPr="00273106">
        <w:t xml:space="preserve">Scotus </w:t>
      </w:r>
      <w:r>
        <w:t>provádí kategoriální predikaci</w:t>
      </w:r>
      <w:r w:rsidRPr="00273106">
        <w:t xml:space="preserve"> </w:t>
      </w:r>
      <w:r>
        <w:t xml:space="preserve">v univerzálním </w:t>
      </w:r>
      <w:r w:rsidRPr="00273106">
        <w:t>náhledu</w:t>
      </w:r>
      <w:r>
        <w:t xml:space="preserve"> </w:t>
      </w:r>
      <w:r w:rsidRPr="00253347">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Nyní tuto univerzalitu aplikuje v modu </w:t>
      </w:r>
      <w:r w:rsidRPr="00CC53D1">
        <w:rPr>
          <w:i/>
        </w:rPr>
        <w:t>per prius</w:t>
      </w:r>
      <w:r w:rsidR="008511BF">
        <w:t xml:space="preserve"> i pro poznání boží esenciální kauzality určené podle </w:t>
      </w:r>
      <w:r w:rsidR="008511BF" w:rsidRPr="008511BF">
        <w:rPr>
          <w:i/>
        </w:rPr>
        <w:t>Oxfordian Fallacy</w:t>
      </w:r>
      <w:r>
        <w:t xml:space="preserve">. Cestu prvního averroismu od kauzality ve </w:t>
      </w:r>
      <w:r w:rsidR="006D4350">
        <w:t>stvoření k bohu jako první příčině</w:t>
      </w:r>
      <w:r>
        <w:t xml:space="preserve"> tento modernista odmítl jako nedostatečnou. Poznání boha z účinků ve stvoření zajišťuje pouze ekvivoční poznání boží esence v modu </w:t>
      </w:r>
      <w:r>
        <w:rPr>
          <w:i/>
        </w:rPr>
        <w:t>c</w:t>
      </w:r>
      <w:r w:rsidRPr="00253347">
        <w:rPr>
          <w:i/>
        </w:rPr>
        <w:t>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t xml:space="preserve"> poznané </w:t>
      </w:r>
      <w:r w:rsidRPr="00A252E1">
        <w:rPr>
          <w:i/>
        </w:rPr>
        <w:t>per prius</w:t>
      </w:r>
      <w:r>
        <w:t xml:space="preserve"> směrem od smyslů. Scotus tvrdí, že boha primárně zakoušíme v obecnině a pak teprve v jednotlivině. S</w:t>
      </w:r>
      <w:r w:rsidRPr="00273106">
        <w:t xml:space="preserve">chéma poznání </w:t>
      </w:r>
      <w:r>
        <w:t xml:space="preserve">podle </w:t>
      </w:r>
      <w:r w:rsidRPr="085E5DC7">
        <w:rPr>
          <w:i/>
        </w:rPr>
        <w:t>Druhých analytik</w:t>
      </w:r>
      <w:r>
        <w:t xml:space="preserve"> se aplikuje proti Aristotelovi podle výkladu kauzality v modu </w:t>
      </w:r>
      <w:r w:rsidRPr="085E5DC7">
        <w:rPr>
          <w:i/>
        </w:rPr>
        <w:t>Oxfordian Fallacy</w:t>
      </w:r>
      <w:r>
        <w:rPr>
          <w:i/>
        </w:rPr>
        <w:fldChar w:fldCharType="begin"/>
      </w:r>
      <w:r>
        <w:instrText xml:space="preserve"> XE "</w:instrText>
      </w:r>
      <w:r w:rsidRPr="08B767EB">
        <w:rPr>
          <w:i/>
        </w:rPr>
        <w:instrText>Oxfordian Fallacy:</w:instrText>
      </w:r>
      <w:r w:rsidRPr="086B04D0">
        <w:instrText>Scotus</w:instrText>
      </w:r>
      <w:r>
        <w:instrText xml:space="preserve">" </w:instrText>
      </w:r>
      <w:r>
        <w:rPr>
          <w:i/>
        </w:rPr>
        <w:fldChar w:fldCharType="end"/>
      </w:r>
      <w:r w:rsidRPr="00273106">
        <w:t>.</w:t>
      </w:r>
      <w:r>
        <w:t xml:space="preserve"> Teolog Scotus dogmaticky ví, že boží kauzalitu poznáváme přímo a univerzálně. Přímý náhled na univerzální boží kauzalitu je v rozporu se smyslovým poznáním účinku reálné substance podle filosofického principu </w:t>
      </w:r>
      <w:r w:rsidR="08A649EB">
        <w:rPr>
          <w:i/>
        </w:rPr>
        <w:t>ex in</w:t>
      </w:r>
      <w:r w:rsidRPr="08AD5AED">
        <w:rPr>
          <w:i/>
        </w:rPr>
        <w:t>mediatis</w:t>
      </w:r>
      <w:r>
        <w:t xml:space="preserve">. Nová metafyzika proto zrušila základní princip poznání reality podle </w:t>
      </w:r>
      <w:r w:rsidRPr="08704D68">
        <w:rPr>
          <w:i/>
        </w:rPr>
        <w:t>Druhých analytik</w:t>
      </w:r>
      <w:r>
        <w:t>.</w:t>
      </w:r>
    </w:p>
    <w:p w:rsidR="08163013" w:rsidRPr="00DB12D8" w:rsidRDefault="08163013" w:rsidP="08163013">
      <w:pPr>
        <w:pStyle w:val="Citace"/>
        <w:rPr>
          <w:noProof/>
          <w:lang w:val="cs-CZ"/>
        </w:rPr>
      </w:pPr>
      <w:r w:rsidRPr="00273106">
        <w:rPr>
          <w:noProof/>
          <w:lang w:val="cs-CZ"/>
        </w:rPr>
        <w:t>„</w:t>
      </w:r>
      <w:r>
        <w:rPr>
          <w:noProof/>
          <w:lang w:val="cs-CZ"/>
        </w:rPr>
        <w:t>S Aristotelem nesouhlasím, pokud chápe predikaci výše uvedeným způsobem. Sami totiž zakoušíme, že když poznáváme příčinu univerzálně (</w:t>
      </w:r>
      <w:r w:rsidRPr="08852CE8">
        <w:rPr>
          <w:i/>
          <w:noProof/>
          <w:lang w:val="cs-CZ"/>
        </w:rPr>
        <w:t>e</w:t>
      </w:r>
      <w:r w:rsidRPr="08852CE8">
        <w:rPr>
          <w:i/>
          <w:noProof/>
        </w:rPr>
        <w:t>xperimur quod quando cognoscimus causam in universali</w:t>
      </w:r>
      <w:r>
        <w:rPr>
          <w:noProof/>
          <w:lang w:val="cs-CZ"/>
        </w:rPr>
        <w:t xml:space="preserve">), přirozeně ji chceme poznat i v jednotlivinách. Stejně tak pokud známe účinek, chceme poznat i jeho příčinu. Proto intelekt, který poznává boha univerzálně, přirozeně touží po tom, aby jej poznal </w:t>
      </w:r>
      <w:r w:rsidR="00D4537E">
        <w:rPr>
          <w:noProof/>
          <w:lang w:val="cs-CZ"/>
        </w:rPr>
        <w:t xml:space="preserve">i </w:t>
      </w:r>
      <w:r w:rsidR="00723B82">
        <w:rPr>
          <w:noProof/>
          <w:lang w:val="cs-CZ"/>
        </w:rPr>
        <w:t>v individuálních věcech</w:t>
      </w:r>
      <w:r>
        <w:rPr>
          <w:noProof/>
          <w:lang w:val="cs-CZ"/>
        </w:rPr>
        <w:t xml:space="preserve"> (</w:t>
      </w:r>
      <w:r w:rsidRPr="00FA6CDB">
        <w:rPr>
          <w:i/>
          <w:noProof/>
        </w:rPr>
        <w:t>intellectus cognoscens Deum in universali, naturaliter desiderat scire in particulari</w:t>
      </w:r>
      <w:r>
        <w:rPr>
          <w:noProof/>
          <w:lang w:val="cs-CZ"/>
        </w:rPr>
        <w:t>).“ </w:t>
      </w:r>
      <w:r>
        <w:rPr>
          <w:rStyle w:val="Znakapoznpodarou"/>
        </w:rPr>
        <w:footnoteReference w:id="432"/>
      </w:r>
    </w:p>
    <w:p w:rsidR="00ED64E8" w:rsidRDefault="08163013" w:rsidP="08163013">
      <w:r>
        <w:lastRenderedPageBreak/>
        <w:t xml:space="preserve">Poznání </w:t>
      </w:r>
      <w:r w:rsidR="006730A7">
        <w:t xml:space="preserve">moderní </w:t>
      </w:r>
      <w:r>
        <w:t xml:space="preserve">metafyziky </w:t>
      </w:r>
      <w:r w:rsidR="006730A7">
        <w:t xml:space="preserve">běží </w:t>
      </w:r>
      <w:r>
        <w:t xml:space="preserve">v modu </w:t>
      </w:r>
      <w:r w:rsidRPr="088E6844">
        <w:rPr>
          <w:i/>
        </w:rPr>
        <w:t>Oxfordian Fallacy</w:t>
      </w:r>
      <w:r w:rsidR="006730A7">
        <w:t xml:space="preserve">. Východiskem je boží kauzalita daná </w:t>
      </w:r>
      <w:r>
        <w:t xml:space="preserve">univerzálně </w:t>
      </w:r>
      <w:r w:rsidR="006730A7">
        <w:t xml:space="preserve">a </w:t>
      </w:r>
      <w:r>
        <w:t>mimo smysly</w:t>
      </w:r>
      <w:r w:rsidR="006730A7">
        <w:t xml:space="preserve">, která je poznávána </w:t>
      </w:r>
      <w:r>
        <w:t xml:space="preserve">v modu </w:t>
      </w:r>
      <w:r w:rsidRPr="00DB65E2">
        <w:rPr>
          <w:i/>
        </w:rPr>
        <w:t>per prius</w:t>
      </w:r>
      <w:r>
        <w:t>. Boží kauzalita je dána ve formě univerzální esence</w:t>
      </w:r>
      <w:r w:rsidR="00AB17EF">
        <w:t>. Tímto způsobem Scotus založil</w:t>
      </w:r>
      <w:r>
        <w:t xml:space="preserve"> nový střední člen deduktivního vědeckého soudu</w:t>
      </w:r>
      <w:r>
        <w:fldChar w:fldCharType="begin"/>
      </w:r>
      <w:r>
        <w:instrText xml:space="preserve"> XE "</w:instrText>
      </w:r>
      <w:r w:rsidRPr="00E344A8">
        <w:rPr>
          <w:i/>
        </w:rPr>
        <w:instrText>demonstratio</w:instrText>
      </w:r>
      <w:r w:rsidRPr="00214EFB">
        <w:instrText>:Scotus</w:instrText>
      </w:r>
      <w:r>
        <w:instrText xml:space="preserve">" </w:instrText>
      </w:r>
      <w:r>
        <w:fldChar w:fldCharType="end"/>
      </w:r>
      <w:r>
        <w:t xml:space="preserve">. Boha poznáváme evidentně, nutně a v modu plné jistoty, protože v nás působí </w:t>
      </w:r>
      <w:r w:rsidR="008A34A7">
        <w:t>objektivně-</w:t>
      </w:r>
      <w:r>
        <w:t>kauzálně</w:t>
      </w:r>
      <w:r w:rsidR="008A34A7">
        <w:t>. Objektivní kauzalita je založena voluntaristicky, protože bůh chce, abychom ho poznali v modu moderní jistoty a univocity</w:t>
      </w:r>
      <w:r>
        <w:t>. Proto m</w:t>
      </w:r>
      <w:r w:rsidRPr="00273106">
        <w:t xml:space="preserve">áme </w:t>
      </w:r>
      <w:r>
        <w:t xml:space="preserve">v modu </w:t>
      </w:r>
      <w:r>
        <w:rPr>
          <w:i/>
        </w:rPr>
        <w:t>p</w:t>
      </w:r>
      <w:r w:rsidRPr="00F1162B">
        <w:rPr>
          <w:i/>
        </w:rPr>
        <w:t>e</w:t>
      </w:r>
      <w:r>
        <w:rPr>
          <w:i/>
        </w:rPr>
        <w:t>r</w:t>
      </w:r>
      <w:r w:rsidRPr="00F1162B">
        <w:rPr>
          <w:i/>
        </w:rPr>
        <w:t xml:space="preserve"> prius</w:t>
      </w:r>
      <w:r>
        <w:t xml:space="preserve"> </w:t>
      </w:r>
      <w:r w:rsidRPr="00273106">
        <w:t xml:space="preserve">univerzální poznání </w:t>
      </w:r>
      <w:r>
        <w:t>boha dané přirozeně (</w:t>
      </w:r>
      <w:r w:rsidRPr="0099220C">
        <w:rPr>
          <w:i/>
        </w:rPr>
        <w:t>cognoscens Deum in universali</w:t>
      </w:r>
      <w:r>
        <w:t xml:space="preserve">). Skrze dedukci platí poznání boží univerzální kauzality i v modu </w:t>
      </w:r>
      <w:r w:rsidRPr="00DB65E2">
        <w:rPr>
          <w:i/>
        </w:rPr>
        <w:t>per posterius</w:t>
      </w:r>
      <w:r>
        <w:t>, protože přirozeně chceme poznávat</w:t>
      </w:r>
      <w:r w:rsidRPr="00273106">
        <w:t xml:space="preserve"> </w:t>
      </w:r>
      <w:r>
        <w:t>jeho působení i v jednotlivinách</w:t>
      </w:r>
      <w:r w:rsidRPr="00273106">
        <w:t xml:space="preserve"> (</w:t>
      </w:r>
      <w:r w:rsidRPr="00273106">
        <w:rPr>
          <w:i/>
        </w:rPr>
        <w:t>naturaliter desideramus scire in particulari</w:t>
      </w:r>
      <w:r w:rsidRPr="00273106">
        <w:t xml:space="preserve">). </w:t>
      </w:r>
      <w:r>
        <w:t xml:space="preserve">Z hlediska aristotelského poznání </w:t>
      </w:r>
      <w:r w:rsidR="00077691">
        <w:t xml:space="preserve">je dedukce dána </w:t>
      </w:r>
      <w:r>
        <w:t>přesně opačně</w:t>
      </w:r>
      <w:r w:rsidR="006E1F6E">
        <w:t xml:space="preserve">. </w:t>
      </w:r>
      <w:r w:rsidR="00077691">
        <w:t xml:space="preserve">Důkaz </w:t>
      </w:r>
      <w:r w:rsidR="00077691" w:rsidRPr="08DD6731">
        <w:rPr>
          <w:i/>
        </w:rPr>
        <w:t>Druhých analytik</w:t>
      </w:r>
      <w:r w:rsidR="00077691">
        <w:t xml:space="preserve"> </w:t>
      </w:r>
      <w:r>
        <w:t>jde od singulárního následku v realitě k univerzál</w:t>
      </w:r>
      <w:r w:rsidR="00D1153E">
        <w:t xml:space="preserve">ně predikované příčině v mysli. </w:t>
      </w:r>
      <w:r>
        <w:t xml:space="preserve">Objektivní </w:t>
      </w:r>
      <w:r w:rsidR="00A137D0">
        <w:t xml:space="preserve">Scotus </w:t>
      </w:r>
      <w:r>
        <w:t>nesouhlasí s Aristotelem, a tím ani s Komentátorem a s tomismem.  Scotus nahlíží univerzální boží kauzalitu přímo, protože bůh neexistuje j</w:t>
      </w:r>
      <w:r w:rsidR="00ED64E8">
        <w:t>ako smyslově poznatelná esence.</w:t>
      </w:r>
    </w:p>
    <w:p w:rsidR="00952121" w:rsidRDefault="08163013" w:rsidP="00952121">
      <w:pPr>
        <w:ind w:firstLine="397"/>
      </w:pPr>
      <w:r>
        <w:t xml:space="preserve">Úvod </w:t>
      </w:r>
      <w:r w:rsidRPr="00273106">
        <w:t xml:space="preserve">traktátu </w:t>
      </w:r>
      <w:r w:rsidRPr="00273106">
        <w:rPr>
          <w:i/>
        </w:rPr>
        <w:t>De cognoscibilitate Dei</w:t>
      </w:r>
      <w:r w:rsidRPr="00273106">
        <w:t xml:space="preserve"> </w:t>
      </w:r>
      <w:r>
        <w:t>ukázal, že bůh se dává univerzálně a efektivně poznat v modu plné vědecké jistoty dané mimo smyslové poznání a mimo analogii. Protože ale poznáváme z boha pouze jeho kauzalitu a ne jeho intelekt a jeho myšlenkové formy, pak primárně-univerzální poznání boha jde skrze přirozené intelektuální poznání. K</w:t>
      </w:r>
      <w:r w:rsidRPr="00273106">
        <w:t>aždý chce poznat příčinu nějakého následku (</w:t>
      </w:r>
      <w:r w:rsidRPr="00273106">
        <w:rPr>
          <w:i/>
        </w:rPr>
        <w:t>quando cognoscimus effectum, desideramus scire causam</w:t>
      </w:r>
      <w:r w:rsidRPr="00273106">
        <w:t xml:space="preserve">). </w:t>
      </w:r>
      <w:r>
        <w:t xml:space="preserve">Scotus vzal boží kauzalitu jako efektivně působící univerzální esenci a nechal ji kauzálně zakoušet v přímé zkušenosti přirozeného rozumu. </w:t>
      </w:r>
      <w:r w:rsidR="00853B74">
        <w:t xml:space="preserve">V důsledku toho vzniklo vidění </w:t>
      </w:r>
      <w:r w:rsidR="00853B74" w:rsidRPr="00853B74">
        <w:t>svět</w:t>
      </w:r>
      <w:r w:rsidR="00853B74">
        <w:t>a jako nové formy</w:t>
      </w:r>
      <w:r w:rsidR="00853B74" w:rsidRPr="00853B74">
        <w:t xml:space="preserve"> </w:t>
      </w:r>
      <w:r w:rsidR="00853B74" w:rsidRPr="00853B74">
        <w:rPr>
          <w:i/>
        </w:rPr>
        <w:t>tertium ens</w:t>
      </w:r>
      <w:r w:rsidR="00853B74" w:rsidRPr="00853B74">
        <w:t xml:space="preserve">, která je dána </w:t>
      </w:r>
      <w:r w:rsidR="005E7A9A">
        <w:t>objetivní zkušeností a intelektuálním nazíráním</w:t>
      </w:r>
      <w:r w:rsidR="00853B74" w:rsidRPr="00853B74">
        <w:t xml:space="preserve">. Nový druh </w:t>
      </w:r>
      <w:r w:rsidR="00853B74" w:rsidRPr="00853B74">
        <w:rPr>
          <w:i/>
        </w:rPr>
        <w:t>resolutio</w:t>
      </w:r>
      <w:r w:rsidR="00853B74" w:rsidRPr="00853B74">
        <w:t xml:space="preserve"> ustanovil ontologický způsob předporozumění (</w:t>
      </w:r>
      <w:r w:rsidR="00853B74" w:rsidRPr="00853B74">
        <w:rPr>
          <w:i/>
        </w:rPr>
        <w:t>Vor-blickbahn</w:t>
      </w:r>
      <w:r w:rsidR="00853B74">
        <w:rPr>
          <w:i/>
        </w:rPr>
        <w:fldChar w:fldCharType="begin"/>
      </w:r>
      <w:r w:rsidR="00853B74">
        <w:instrText xml:space="preserve"> XE "</w:instrText>
      </w:r>
      <w:r w:rsidR="00853B74" w:rsidRPr="004975A1">
        <w:rPr>
          <w:i/>
        </w:rPr>
        <w:instrText>Vor-blickbahn</w:instrText>
      </w:r>
      <w:r w:rsidR="00853B74">
        <w:instrText xml:space="preserve">" </w:instrText>
      </w:r>
      <w:r w:rsidR="00853B74">
        <w:rPr>
          <w:i/>
        </w:rPr>
        <w:fldChar w:fldCharType="end"/>
      </w:r>
      <w:r w:rsidR="00853B74" w:rsidRPr="00853B74">
        <w:t xml:space="preserve">), který </w:t>
      </w:r>
      <w:r w:rsidR="006522A6">
        <w:t xml:space="preserve">celek jsoucího </w:t>
      </w:r>
      <w:r w:rsidR="00A65202">
        <w:t xml:space="preserve">posuzuje skrze tento objektivně určený </w:t>
      </w:r>
      <w:r w:rsidR="00853B74" w:rsidRPr="00853B74">
        <w:t>způsob metafyzické dedukce.</w:t>
      </w:r>
      <w:r w:rsidR="00853B74">
        <w:t xml:space="preserve"> </w:t>
      </w:r>
      <w:r>
        <w:t xml:space="preserve">Nový způsob univerzálního poznání kauzálně a univerzálně působící boží racionality se zásadně odlišil od porretánské matematizace světa v modu </w:t>
      </w:r>
      <w:r w:rsidR="009100E4">
        <w:t>„</w:t>
      </w:r>
      <w:r w:rsidRPr="084F2678">
        <w:rPr>
          <w:i/>
        </w:rPr>
        <w:t>discrete videamus</w:t>
      </w:r>
      <w:r w:rsidR="009100E4">
        <w:t>“</w:t>
      </w:r>
      <w:r>
        <w:t xml:space="preserve"> a také od Gandavovy komitace exemplárních jsoucen třetího druhu od boha do stvoření. O</w:t>
      </w:r>
      <w:r w:rsidRPr="00273106">
        <w:t xml:space="preserve">bjektivní </w:t>
      </w:r>
      <w:r>
        <w:t xml:space="preserve">jsoucno není </w:t>
      </w:r>
      <w:r w:rsidRPr="00273106">
        <w:t>univerzální matematickou mírou všeho jsoucího</w:t>
      </w:r>
      <w:r>
        <w:t xml:space="preserve">, ale esenciální metafyzickou mírou objektivně dané zkušenosti světa. Poznání boha začíná v modu </w:t>
      </w:r>
      <w:r w:rsidRPr="08CD65BD">
        <w:rPr>
          <w:i/>
        </w:rPr>
        <w:t>per prius</w:t>
      </w:r>
      <w:r>
        <w:t xml:space="preserve"> na úrovni přímého poznání univerzálně dané příčiny (</w:t>
      </w:r>
      <w:r w:rsidRPr="08852CE8">
        <w:rPr>
          <w:i/>
        </w:rPr>
        <w:t>experimur quod quando cognoscimus causam in universali</w:t>
      </w:r>
      <w:r>
        <w:t xml:space="preserve">). </w:t>
      </w:r>
      <w:r w:rsidR="009100E4" w:rsidRPr="009100E4">
        <w:t>Závěr</w:t>
      </w:r>
      <w:r w:rsidR="009100E4">
        <w:rPr>
          <w:i/>
        </w:rPr>
        <w:fldChar w:fldCharType="begin"/>
      </w:r>
      <w:r w:rsidR="009100E4">
        <w:instrText xml:space="preserve"> XE "dedukce:objektivní" </w:instrText>
      </w:r>
      <w:r w:rsidR="009100E4">
        <w:rPr>
          <w:i/>
        </w:rPr>
        <w:fldChar w:fldCharType="end"/>
      </w:r>
      <w:r w:rsidR="009100E4" w:rsidRPr="009100E4">
        <w:t xml:space="preserve"> se nejprve </w:t>
      </w:r>
      <w:r w:rsidR="009100E4" w:rsidRPr="009100E4">
        <w:lastRenderedPageBreak/>
        <w:t xml:space="preserve">zabývá univerzálním poznáním </w:t>
      </w:r>
      <w:r w:rsidR="009100E4">
        <w:t>b</w:t>
      </w:r>
      <w:r w:rsidR="009100E4" w:rsidRPr="009100E4">
        <w:t xml:space="preserve">oha v modu </w:t>
      </w:r>
      <w:r w:rsidR="009100E4" w:rsidRPr="009100E4">
        <w:rPr>
          <w:i/>
        </w:rPr>
        <w:t>per prius</w:t>
      </w:r>
      <w:r w:rsidR="009100E4" w:rsidRPr="009100E4">
        <w:t xml:space="preserve">; poté jde o přirozené poznání založené na poznání </w:t>
      </w:r>
      <w:r w:rsidR="009100E4">
        <w:t>b</w:t>
      </w:r>
      <w:r w:rsidR="009100E4" w:rsidRPr="009100E4">
        <w:t xml:space="preserve">oha ve smyslově daných a abstrahovaných jednotlivých věcech. Takový postup stojí v přímém rozporu jak s Aristotelem, tak s prvním averroismem. </w:t>
      </w:r>
      <w:r>
        <w:t>Scotus vytváří objektivní aristotelismus, který jde proti Aristotelovi (</w:t>
      </w:r>
      <w:r w:rsidRPr="080A1770">
        <w:rPr>
          <w:i/>
        </w:rPr>
        <w:t>contra Philosophum</w:t>
      </w:r>
      <w:r>
        <w:rPr>
          <w:i/>
        </w:rPr>
        <w:t xml:space="preserve"> arguo</w:t>
      </w:r>
      <w:r>
        <w:t xml:space="preserve">). Přirozené poznání boha v řádu esenciálně dané kauzality je vědecké a je možné vždy, i kdyby reálný smyslově vnímaný svět vůbec neexistoval. </w:t>
      </w:r>
      <w:r w:rsidRPr="00273106">
        <w:t>Augustiniánská teorie iluminace odporuje filosofickém</w:t>
      </w:r>
      <w:r>
        <w:t xml:space="preserve">u poznání danému čistě rozumově, protože představuje mystickou cestu k bohu a ne filosofickou. Dedukce poznání z boží esence-kauzy ukazuje, že Scotus má klíčový princip poznání v modu </w:t>
      </w:r>
      <w:r w:rsidRPr="007F52FC">
        <w:rPr>
          <w:i/>
        </w:rPr>
        <w:t>inmediate</w:t>
      </w:r>
      <w:r>
        <w:rPr>
          <w:i/>
        </w:rPr>
        <w:fldChar w:fldCharType="begin"/>
      </w:r>
      <w:r>
        <w:instrText xml:space="preserve"> XE "princip </w:instrText>
      </w:r>
      <w:r w:rsidRPr="004F0EA6">
        <w:rPr>
          <w:i/>
        </w:rPr>
        <w:instrText>ex</w:instrText>
      </w:r>
      <w:r>
        <w:instrText xml:space="preserve"> </w:instrText>
      </w:r>
      <w:r>
        <w:rPr>
          <w:i/>
        </w:rPr>
        <w:instrText>i</w:instrText>
      </w:r>
      <w:r w:rsidR="08A649EB">
        <w:rPr>
          <w:i/>
        </w:rPr>
        <w:instrText>n</w:instrText>
      </w:r>
      <w:r>
        <w:rPr>
          <w:i/>
        </w:rPr>
        <w:instrText>mediatis</w:instrText>
      </w:r>
      <w:r>
        <w:instrText xml:space="preserve">" </w:instrText>
      </w:r>
      <w:r>
        <w:rPr>
          <w:i/>
        </w:rPr>
        <w:fldChar w:fldCharType="end"/>
      </w:r>
      <w:r>
        <w:t xml:space="preserve"> podle oxfordské analytické školy. Na prvním místě stojí p</w:t>
      </w:r>
      <w:r w:rsidRPr="00273106">
        <w:t xml:space="preserve">oznání </w:t>
      </w:r>
      <w:r>
        <w:t xml:space="preserve">dané </w:t>
      </w:r>
      <w:r w:rsidRPr="00273106">
        <w:t>skrze univerzální esenci (</w:t>
      </w:r>
      <w:r w:rsidRPr="00273106">
        <w:rPr>
          <w:i/>
        </w:rPr>
        <w:t>cognoscimus causam in universali</w:t>
      </w:r>
      <w:r w:rsidRPr="00273106">
        <w:t xml:space="preserve">). </w:t>
      </w:r>
      <w:r>
        <w:t xml:space="preserve">Protože boží esenciální kauzalitu lze poznat přímo skrze objektivní verzi </w:t>
      </w:r>
      <w:r w:rsidRPr="086708AC">
        <w:rPr>
          <w:i/>
        </w:rPr>
        <w:t>Oxfordian Fallacy</w:t>
      </w:r>
      <w:r>
        <w:t>, pak už není problém dotáhnout toto poznání první příčiny až do stvoření, kde poznává</w:t>
      </w:r>
      <w:r w:rsidR="004D6E0C">
        <w:t>me stejnou kauzu skrze následky</w:t>
      </w:r>
      <w:r>
        <w:t xml:space="preserve">. </w:t>
      </w:r>
      <w:r w:rsidR="004D6E0C">
        <w:t xml:space="preserve">Nakonec se </w:t>
      </w:r>
      <w:r>
        <w:t>Scotus vrátil k výchozí pozici prvního averroismu, ale z pozice nové dedukce boží kauzality, která je primárně dána v intelektu. To je typická Grossetesteho pozice dvojstupňového náhledu vědy v modu přímého náhledu (</w:t>
      </w:r>
      <w:r w:rsidRPr="081E7297">
        <w:rPr>
          <w:i/>
        </w:rPr>
        <w:t>intellectus</w:t>
      </w:r>
      <w:r>
        <w:t>) a empirické abstrakce (</w:t>
      </w:r>
      <w:r w:rsidRPr="081E7297">
        <w:rPr>
          <w:i/>
        </w:rPr>
        <w:t>scientia</w:t>
      </w:r>
      <w:r w:rsidR="00795EE4">
        <w:t>; OBJ II, kap. 3</w:t>
      </w:r>
      <w:r>
        <w:t xml:space="preserve">.1.1). </w:t>
      </w:r>
      <w:r w:rsidR="00787437" w:rsidRPr="00787437">
        <w:t>Prostřednictvím metafyzické dedukce od univerzálních pojmů k jednotlivým věcem byla ustave</w:t>
      </w:r>
      <w:r w:rsidR="00787437">
        <w:t>na nová povaha hermeneutického „jak“ (</w:t>
      </w:r>
      <w:r w:rsidR="00787437" w:rsidRPr="00787437">
        <w:rPr>
          <w:i/>
        </w:rPr>
        <w:t>Wie</w:t>
      </w:r>
      <w:r w:rsidR="00787437">
        <w:t>)</w:t>
      </w:r>
      <w:r w:rsidR="00787437" w:rsidRPr="00787437">
        <w:t>, která tvoří základ metafyzické objektivní zkušenosti (</w:t>
      </w:r>
      <w:r w:rsidR="00787437" w:rsidRPr="00787437">
        <w:rPr>
          <w:i/>
        </w:rPr>
        <w:t>experimur quod</w:t>
      </w:r>
      <w:r w:rsidR="00787437">
        <w:t xml:space="preserve">). </w:t>
      </w:r>
      <w:r>
        <w:t xml:space="preserve">Podle Scota </w:t>
      </w:r>
      <w:r w:rsidR="00B1019A">
        <w:t xml:space="preserve">přímo a evidentně </w:t>
      </w:r>
      <w:r>
        <w:t xml:space="preserve">zakoušíme něco, co reálně neexistuje a nikdy existovat nemůže, tedy univerzální objektivní kauzalitu. Opět je vidět tragická záměna v působení </w:t>
      </w:r>
      <w:r w:rsidR="081942A4">
        <w:t xml:space="preserve">metafyzického </w:t>
      </w:r>
      <w:r>
        <w:t>dativu</w:t>
      </w:r>
      <w:r>
        <w:fldChar w:fldCharType="begin"/>
      </w:r>
      <w:r>
        <w:instrText xml:space="preserve"> XE "</w:instrText>
      </w:r>
      <w:r w:rsidR="081942A4">
        <w:rPr>
          <w:i/>
        </w:rPr>
        <w:instrText>dativus metaphysi</w:instrText>
      </w:r>
      <w:r w:rsidRPr="08832981">
        <w:rPr>
          <w:i/>
        </w:rPr>
        <w:instrText>cus</w:instrText>
      </w:r>
      <w:r>
        <w:instrText xml:space="preserve">" </w:instrText>
      </w:r>
      <w:r>
        <w:fldChar w:fldCharType="end"/>
      </w:r>
      <w:r>
        <w:t xml:space="preserve"> v modu </w:t>
      </w:r>
      <w:r w:rsidRPr="08832981">
        <w:rPr>
          <w:i/>
        </w:rPr>
        <w:t>Oxfordian Fallacy</w:t>
      </w:r>
      <w:r>
        <w:t xml:space="preserve"> (</w:t>
      </w:r>
      <w:r w:rsidR="00425DDB">
        <w:t xml:space="preserve">OBJ II, kap. 3.1.1). </w:t>
      </w:r>
      <w:r w:rsidR="003D0F60" w:rsidRPr="003D0F60">
        <w:t>Modernisté považují bytí v jeho objektivní parousii</w:t>
      </w:r>
      <w:r w:rsidR="003D0F60">
        <w:fldChar w:fldCharType="begin"/>
      </w:r>
      <w:r w:rsidR="003D0F60">
        <w:instrText xml:space="preserve"> XE "</w:instrText>
      </w:r>
      <w:r w:rsidR="003D0F60" w:rsidRPr="08F60EAE">
        <w:instrText>parousie</w:instrText>
      </w:r>
      <w:r w:rsidR="003D0F60">
        <w:instrText xml:space="preserve">" </w:instrText>
      </w:r>
      <w:r w:rsidR="003D0F60">
        <w:fldChar w:fldCharType="end"/>
      </w:r>
      <w:r w:rsidR="003D0F60" w:rsidRPr="003D0F60">
        <w:t xml:space="preserve"> za </w:t>
      </w:r>
      <w:r w:rsidR="003D0F60">
        <w:t xml:space="preserve">reálný základ metafyziky. </w:t>
      </w:r>
      <w:r>
        <w:t>Tuto paranoiu se pokusila odstranit z metafyziky</w:t>
      </w:r>
      <w:r w:rsidRPr="080D24E2">
        <w:t xml:space="preserve"> </w:t>
      </w:r>
      <w:r>
        <w:t>Ockhamova břitva</w:t>
      </w:r>
      <w:r w:rsidR="009517BF">
        <w:t xml:space="preserve"> (kap. 5.4.2)</w:t>
      </w:r>
      <w:r>
        <w:fldChar w:fldCharType="begin"/>
      </w:r>
      <w:r>
        <w:instrText xml:space="preserve"> XE "</w:instrText>
      </w:r>
      <w:r w:rsidRPr="080C3B1E">
        <w:instrText>Ockhamova břitva</w:instrText>
      </w:r>
      <w:r>
        <w:instrText xml:space="preserve">" </w:instrText>
      </w:r>
      <w:r>
        <w:fldChar w:fldCharType="end"/>
      </w:r>
      <w:r w:rsidR="00952121">
        <w:t xml:space="preserve">, ale bez úspěchu. </w:t>
      </w:r>
      <w:r>
        <w:t>Scotus vytvořil n</w:t>
      </w:r>
      <w:r w:rsidR="009A2112">
        <w:t>ovou formu poznání boha a světa, která vytvořila donaci objektivního jsoucna v plné formě objektivního dativu (</w:t>
      </w:r>
      <w:r w:rsidR="009A2112">
        <w:rPr>
          <w:i/>
        </w:rPr>
        <w:t>dativus ob</w:t>
      </w:r>
      <w:r w:rsidR="009A2112" w:rsidRPr="009A2112">
        <w:rPr>
          <w:i/>
        </w:rPr>
        <w:t>i</w:t>
      </w:r>
      <w:r w:rsidR="009A2112">
        <w:rPr>
          <w:i/>
        </w:rPr>
        <w:t>e</w:t>
      </w:r>
      <w:r w:rsidR="009A2112" w:rsidRPr="009A2112">
        <w:rPr>
          <w:i/>
        </w:rPr>
        <w:t>ctivus</w:t>
      </w:r>
      <w:r w:rsidR="009A2112">
        <w:rPr>
          <w:i/>
        </w:rPr>
        <w:fldChar w:fldCharType="begin"/>
      </w:r>
      <w:r w:rsidR="009A2112">
        <w:instrText xml:space="preserve"> XE "</w:instrText>
      </w:r>
      <w:r w:rsidR="009A2112" w:rsidRPr="00CF39AB">
        <w:rPr>
          <w:i/>
        </w:rPr>
        <w:instrText>dativus obiectivus</w:instrText>
      </w:r>
      <w:r w:rsidR="009A2112">
        <w:instrText xml:space="preserve">" </w:instrText>
      </w:r>
      <w:r w:rsidR="009A2112">
        <w:rPr>
          <w:i/>
        </w:rPr>
        <w:fldChar w:fldCharType="end"/>
      </w:r>
      <w:r w:rsidR="009A2112">
        <w:t>)</w:t>
      </w:r>
      <w:r w:rsidR="005B69B9">
        <w:t xml:space="preserve">. Tento metafyzik určil nový způsob, </w:t>
      </w:r>
      <w:r>
        <w:t xml:space="preserve">jak </w:t>
      </w:r>
      <w:r w:rsidR="002265F7">
        <w:t xml:space="preserve">modernisté </w:t>
      </w:r>
      <w:r w:rsidR="00F70082">
        <w:t xml:space="preserve">objektivně </w:t>
      </w:r>
      <w:r>
        <w:t>poznáv</w:t>
      </w:r>
      <w:r w:rsidR="002265F7">
        <w:t xml:space="preserve">ají jimi stvořeného boha </w:t>
      </w:r>
      <w:r>
        <w:t>(</w:t>
      </w:r>
      <w:r w:rsidRPr="00273106">
        <w:rPr>
          <w:i/>
        </w:rPr>
        <w:t>dativus m</w:t>
      </w:r>
      <w:r>
        <w:rPr>
          <w:i/>
        </w:rPr>
        <w:t>odi</w:t>
      </w:r>
      <w:r>
        <w:rPr>
          <w:i/>
        </w:rPr>
        <w:fldChar w:fldCharType="begin"/>
      </w:r>
      <w:r>
        <w:instrText xml:space="preserve"> XE "</w:instrText>
      </w:r>
      <w:r>
        <w:rPr>
          <w:i/>
        </w:rPr>
        <w:instrText>dativus modi</w:instrText>
      </w:r>
      <w:r>
        <w:instrText xml:space="preserve">" </w:instrText>
      </w:r>
      <w:r>
        <w:rPr>
          <w:i/>
        </w:rPr>
        <w:fldChar w:fldCharType="end"/>
      </w:r>
      <w:r>
        <w:t>)</w:t>
      </w:r>
      <w:r w:rsidRPr="08832B0F">
        <w:t>.</w:t>
      </w:r>
      <w:r>
        <w:t xml:space="preserve"> </w:t>
      </w:r>
      <w:r w:rsidR="003F2FB3" w:rsidRPr="003F2FB3">
        <w:t>Múzy měly z tohot</w:t>
      </w:r>
      <w:r w:rsidR="003F2FB3">
        <w:t>o pokroku božské komedie</w:t>
      </w:r>
      <w:r w:rsidR="003F2FB3">
        <w:fldChar w:fldCharType="begin"/>
      </w:r>
      <w:r w:rsidR="003F2FB3">
        <w:instrText xml:space="preserve"> XE "</w:instrText>
      </w:r>
      <w:r w:rsidR="003F2FB3" w:rsidRPr="08EA6A95">
        <w:instrText>božská komedie</w:instrText>
      </w:r>
      <w:r w:rsidR="003F2FB3">
        <w:instrText xml:space="preserve">" </w:instrText>
      </w:r>
      <w:r w:rsidR="003F2FB3">
        <w:fldChar w:fldCharType="end"/>
      </w:r>
      <w:r w:rsidR="003F2FB3">
        <w:t xml:space="preserve"> zvané „objektivita“</w:t>
      </w:r>
      <w:r w:rsidR="003F2FB3" w:rsidRPr="003F2FB3">
        <w:t xml:space="preserve"> jistě radost. Logicky odvozená objektivita se stala přímo prožívaným stavem mysli, který působí jako univerzá</w:t>
      </w:r>
      <w:r w:rsidR="003F2FB3">
        <w:t xml:space="preserve">lní příčina v moderním bohu a ve stvoření </w:t>
      </w:r>
      <w:r w:rsidR="00A12791">
        <w:t>(</w:t>
      </w:r>
      <w:r w:rsidR="00A12791" w:rsidRPr="08852CE8">
        <w:rPr>
          <w:i/>
        </w:rPr>
        <w:t>experimur quod quando cognoscimus causam in universali</w:t>
      </w:r>
      <w:r w:rsidR="00A12791">
        <w:t>)</w:t>
      </w:r>
      <w:r>
        <w:t xml:space="preserve">. </w:t>
      </w:r>
      <w:r w:rsidR="00952121">
        <w:t xml:space="preserve">Tento nový způsob paranoického vnímání světa změnil předešlou inovaci Simplikia (OBJ I, </w:t>
      </w:r>
      <w:r w:rsidR="00952121">
        <w:lastRenderedPageBreak/>
        <w:t xml:space="preserve">kap. 1.3.3). Mocná skupina </w:t>
      </w:r>
      <w:r w:rsidR="00952121" w:rsidRPr="00E020FD">
        <w:rPr>
          <w:i/>
        </w:rPr>
        <w:t>sophistae Latini</w:t>
      </w:r>
      <w:r w:rsidR="00952121">
        <w:t xml:space="preserve"> nastoupila </w:t>
      </w:r>
      <w:r w:rsidRPr="08976877">
        <w:rPr>
          <w:i/>
        </w:rPr>
        <w:t>via Modernorum</w:t>
      </w:r>
      <w:r w:rsidR="00063E04">
        <w:t xml:space="preserve"> </w:t>
      </w:r>
      <w:r w:rsidR="00952121">
        <w:t xml:space="preserve">a </w:t>
      </w:r>
      <w:r w:rsidR="00215942">
        <w:t xml:space="preserve">nosit </w:t>
      </w:r>
      <w:r w:rsidR="00063E04">
        <w:t xml:space="preserve">nové </w:t>
      </w:r>
      <w:r w:rsidR="00952121">
        <w:t xml:space="preserve">a zcela objektivní </w:t>
      </w:r>
      <w:r w:rsidR="00063E04">
        <w:t xml:space="preserve">šaty </w:t>
      </w:r>
      <w:r w:rsidR="00901FFC">
        <w:t xml:space="preserve">jako </w:t>
      </w:r>
      <w:r w:rsidR="0019223B">
        <w:t xml:space="preserve">múzicky pravdivý </w:t>
      </w:r>
      <w:r w:rsidR="00901FFC">
        <w:t>císař ve známé pohádce</w:t>
      </w:r>
      <w:r w:rsidR="00952121">
        <w:t>.</w:t>
      </w:r>
    </w:p>
    <w:p w:rsidR="08163013" w:rsidRDefault="003A2E2B" w:rsidP="00952121">
      <w:pPr>
        <w:ind w:firstLine="397"/>
      </w:pPr>
      <w:r>
        <w:t xml:space="preserve">Nyní </w:t>
      </w:r>
      <w:r w:rsidR="00952121">
        <w:t xml:space="preserve">mohla </w:t>
      </w:r>
      <w:r>
        <w:t>modern</w:t>
      </w:r>
      <w:r w:rsidRPr="003A2E2B">
        <w:t>a vypracovat úplnou dedukci obj</w:t>
      </w:r>
      <w:r>
        <w:t>ektivní metafyziky založené na b</w:t>
      </w:r>
      <w:r w:rsidRPr="003A2E2B">
        <w:t xml:space="preserve">ohu jako první příčině, která má zásadní účinky a může být rozpoznána v lidské mysli. </w:t>
      </w:r>
      <w:r w:rsidR="001C5227">
        <w:t>S</w:t>
      </w:r>
      <w:r w:rsidR="08163013">
        <w:t xml:space="preserve">pekulativní </w:t>
      </w:r>
      <w:r w:rsidR="08163013" w:rsidRPr="00273106">
        <w:t>jednot</w:t>
      </w:r>
      <w:r w:rsidR="001C5227">
        <w:t>a</w:t>
      </w:r>
      <w:r w:rsidR="08163013" w:rsidRPr="00273106">
        <w:t xml:space="preserve"> začíná atributem nekonečnosti, který v sobě zahrnuje všechna</w:t>
      </w:r>
      <w:r w:rsidR="08163013">
        <w:t xml:space="preserve"> ostatní určení jsoucna. Pojem nekonečna je oddělený od konečného</w:t>
      </w:r>
      <w:r w:rsidR="08163013" w:rsidRPr="00273106">
        <w:t xml:space="preserve"> stvoření.</w:t>
      </w:r>
      <w:r w:rsidR="08163013">
        <w:t xml:space="preserve"> </w:t>
      </w:r>
      <w:r w:rsidR="001936BB" w:rsidRPr="001936BB">
        <w:t xml:space="preserve">Pojem nekonečného bytí je oddělen od konečného stvoření. Dílo </w:t>
      </w:r>
      <w:r w:rsidR="008C2D4A" w:rsidRPr="008C2D4A">
        <w:rPr>
          <w:i/>
        </w:rPr>
        <w:t>Lectura I</w:t>
      </w:r>
      <w:r w:rsidR="001936BB" w:rsidRPr="001936BB">
        <w:t xml:space="preserve"> obsahuje traktát nazvaný </w:t>
      </w:r>
      <w:r w:rsidR="001936BB" w:rsidRPr="001936BB">
        <w:rPr>
          <w:i/>
        </w:rPr>
        <w:t>De conceptus Deus infiniti</w:t>
      </w:r>
      <w:r w:rsidR="001936BB" w:rsidRPr="001936BB">
        <w:t xml:space="preserve">, který založil novou verzi metafyzické dedukce na způsob moderního </w:t>
      </w:r>
      <w:r w:rsidR="001936BB" w:rsidRPr="001936BB">
        <w:rPr>
          <w:i/>
        </w:rPr>
        <w:t>resolutio</w:t>
      </w:r>
      <w:r w:rsidR="001936BB" w:rsidRPr="001936BB">
        <w:t>. Objektivní dedukce metafyziky začíná uvedením základního problému, k</w:t>
      </w:r>
      <w:r w:rsidR="001936BB">
        <w:t>terý se týká pojmového poznání b</w:t>
      </w:r>
      <w:r w:rsidR="001936BB" w:rsidRPr="001936BB">
        <w:t>oha a celku jsoucna.</w:t>
      </w:r>
    </w:p>
    <w:p w:rsidR="08163013" w:rsidRDefault="08163013" w:rsidP="08163013">
      <w:pPr>
        <w:pStyle w:val="Citace"/>
        <w:rPr>
          <w:lang w:val="cs-CZ"/>
        </w:rPr>
      </w:pPr>
      <w:r w:rsidRPr="00D846BF">
        <w:rPr>
          <w:rStyle w:val="TextpoznpodarouChar"/>
        </w:rPr>
        <w:t>„</w:t>
      </w:r>
      <w:r>
        <w:rPr>
          <w:rStyle w:val="TextpoznpodarouChar"/>
          <w:lang w:val="cs-CZ"/>
        </w:rPr>
        <w:t>Je-li pojem nekonečného jsoucna nejdokonalejším konceptem</w:t>
      </w:r>
      <w:r w:rsidR="00905C1F">
        <w:rPr>
          <w:rStyle w:val="TextpoznpodarouChar"/>
          <w:lang w:val="cs-CZ"/>
        </w:rPr>
        <w:t xml:space="preserve"> k </w:t>
      </w:r>
      <w:r w:rsidR="00F62ED2">
        <w:rPr>
          <w:rStyle w:val="TextpoznpodarouChar"/>
          <w:lang w:val="cs-CZ"/>
        </w:rPr>
        <w:t>uchop</w:t>
      </w:r>
      <w:r w:rsidR="00905C1F">
        <w:rPr>
          <w:rStyle w:val="TextpoznpodarouChar"/>
          <w:lang w:val="cs-CZ"/>
        </w:rPr>
        <w:t>ení</w:t>
      </w:r>
      <w:r w:rsidR="00F62ED2">
        <w:rPr>
          <w:rStyle w:val="TextpoznpodarouChar"/>
          <w:lang w:val="cs-CZ"/>
        </w:rPr>
        <w:t xml:space="preserve"> </w:t>
      </w:r>
      <w:r>
        <w:rPr>
          <w:rStyle w:val="TextpoznpodarouChar"/>
          <w:lang w:val="cs-CZ"/>
        </w:rPr>
        <w:t xml:space="preserve">boha, jak se dostaneme k poznání tohoto konceptu?“ </w:t>
      </w:r>
      <w:r w:rsidRPr="00273106">
        <w:rPr>
          <w:rStyle w:val="Znakapoznpodarou"/>
        </w:rPr>
        <w:footnoteReference w:id="433"/>
      </w:r>
    </w:p>
    <w:p w:rsidR="08163013" w:rsidRPr="00273106" w:rsidRDefault="08163013" w:rsidP="00952121">
      <w:r w:rsidRPr="00273106">
        <w:t xml:space="preserve">Řešení předešlých aporií </w:t>
      </w:r>
      <w:r>
        <w:t xml:space="preserve">ohledně božího poznání ve škole prvního a druhého averroismu </w:t>
      </w:r>
      <w:r w:rsidRPr="00273106">
        <w:t>přinesl upravený Avic</w:t>
      </w:r>
      <w:r>
        <w:t xml:space="preserve">ennův </w:t>
      </w:r>
      <w:r w:rsidR="00EA1D62">
        <w:t>pojem „</w:t>
      </w:r>
      <w:r w:rsidR="00962190">
        <w:rPr>
          <w:i/>
        </w:rPr>
        <w:t>species</w:t>
      </w:r>
      <w:r w:rsidRPr="00273106">
        <w:rPr>
          <w:i/>
        </w:rPr>
        <w:t xml:space="preserve"> accidentis tantum</w:t>
      </w:r>
      <w:r w:rsidR="00EA1D62">
        <w:t>“</w:t>
      </w:r>
      <w:r w:rsidRPr="00273106">
        <w:t xml:space="preserve"> </w:t>
      </w:r>
      <w:r>
        <w:t xml:space="preserve">daný </w:t>
      </w:r>
      <w:r w:rsidRPr="00273106">
        <w:t xml:space="preserve">jako nová forma jsoucna třetího druhu. Scotus definuje novou formu </w:t>
      </w:r>
      <w:r w:rsidR="00962190">
        <w:rPr>
          <w:i/>
        </w:rPr>
        <w:t>species</w:t>
      </w:r>
      <w:r>
        <w:fldChar w:fldCharType="begin"/>
      </w:r>
      <w:r>
        <w:instrText xml:space="preserve"> XE "</w:instrText>
      </w:r>
      <w:r w:rsidRPr="00445AF6">
        <w:instrText>species:Scotus</w:instrText>
      </w:r>
      <w:r>
        <w:instrText xml:space="preserve">" </w:instrText>
      </w:r>
      <w:r>
        <w:fldChar w:fldCharType="end"/>
      </w:r>
      <w:r w:rsidRPr="00273106">
        <w:t>, která je dána jako trvalá idea v intelektu</w:t>
      </w:r>
      <w:r>
        <w:t>. D</w:t>
      </w:r>
      <w:r w:rsidRPr="00273106">
        <w:t xml:space="preserve">ůkaz o poznání boží nekonečnosti </w:t>
      </w:r>
      <w:r>
        <w:t xml:space="preserve">je založen na </w:t>
      </w:r>
      <w:r w:rsidR="00B27675">
        <w:t xml:space="preserve">existenci </w:t>
      </w:r>
      <w:r w:rsidR="006E1D76">
        <w:t xml:space="preserve">objektivních </w:t>
      </w:r>
      <w:r w:rsidR="00962190" w:rsidRPr="006E1D76">
        <w:t>species</w:t>
      </w:r>
      <w:r w:rsidRPr="00273106">
        <w:t xml:space="preserve"> </w:t>
      </w:r>
      <w:r w:rsidR="006E1D76">
        <w:t>daných mimo fantasmata</w:t>
      </w:r>
      <w:r>
        <w:t xml:space="preserve">. </w:t>
      </w:r>
      <w:r w:rsidR="00EA58F7">
        <w:t>Nový náhled objektivity zrušil augustiniánskou paměť</w:t>
      </w:r>
      <w:r w:rsidR="00EA58F7" w:rsidRPr="00273106">
        <w:t xml:space="preserve"> </w:t>
      </w:r>
      <w:r w:rsidR="00EA58F7">
        <w:t xml:space="preserve">jako </w:t>
      </w:r>
      <w:r w:rsidR="00EA58F7" w:rsidRPr="00273106">
        <w:rPr>
          <w:i/>
        </w:rPr>
        <w:t>locus specierum</w:t>
      </w:r>
      <w:r w:rsidR="00EA58F7">
        <w:rPr>
          <w:i/>
        </w:rPr>
        <w:fldChar w:fldCharType="begin"/>
      </w:r>
      <w:r w:rsidR="00EA58F7">
        <w:instrText xml:space="preserve"> XE "</w:instrText>
      </w:r>
      <w:r w:rsidR="00EA58F7" w:rsidRPr="009E5259">
        <w:rPr>
          <w:i/>
        </w:rPr>
        <w:instrText>locus specierum</w:instrText>
      </w:r>
      <w:r w:rsidR="00EA58F7">
        <w:instrText xml:space="preserve">" </w:instrText>
      </w:r>
      <w:r w:rsidR="00EA58F7">
        <w:rPr>
          <w:i/>
        </w:rPr>
        <w:fldChar w:fldCharType="end"/>
      </w:r>
      <w:r w:rsidR="00EA58F7" w:rsidRPr="00273106">
        <w:t xml:space="preserve"> </w:t>
      </w:r>
      <w:r w:rsidR="00EA58F7">
        <w:t xml:space="preserve">napojenou na aktivně poznávající </w:t>
      </w:r>
      <w:r w:rsidR="00EA58F7" w:rsidRPr="00981730">
        <w:rPr>
          <w:i/>
        </w:rPr>
        <w:t>intellectus agens</w:t>
      </w:r>
      <w:r w:rsidR="00EA58F7">
        <w:t xml:space="preserve">. </w:t>
      </w:r>
      <w:r w:rsidRPr="00273106">
        <w:t xml:space="preserve">První substance daná v realitě může přestat existovat, ale její </w:t>
      </w:r>
      <w:r w:rsidR="00962190">
        <w:rPr>
          <w:i/>
        </w:rPr>
        <w:t>species</w:t>
      </w:r>
      <w:r w:rsidRPr="00273106">
        <w:t xml:space="preserve"> v paměti a v intelektu trvá dál. </w:t>
      </w:r>
      <w:r>
        <w:t xml:space="preserve">Ale intelekt funguje pouze v modu aristotelské abstrakce mimo jakokoliv formu iluminace z augustiniánské </w:t>
      </w:r>
      <w:r w:rsidRPr="08DD7F84">
        <w:rPr>
          <w:i/>
        </w:rPr>
        <w:t>memoria</w:t>
      </w:r>
      <w:r>
        <w:t xml:space="preserve">. Dedukce univerzální racionality z boha na stvoření umožňuje najít nové </w:t>
      </w:r>
      <w:r w:rsidRPr="089C1EFC">
        <w:rPr>
          <w:i/>
        </w:rPr>
        <w:t>locus specierum</w:t>
      </w:r>
      <w:r>
        <w:rPr>
          <w:i/>
        </w:rPr>
        <w:fldChar w:fldCharType="begin"/>
      </w:r>
      <w:r>
        <w:instrText xml:space="preserve"> XE "</w:instrText>
      </w:r>
      <w:r w:rsidRPr="08866B04">
        <w:rPr>
          <w:i/>
        </w:rPr>
        <w:instrText>locus specierum</w:instrText>
      </w:r>
      <w:r>
        <w:instrText xml:space="preserve">" </w:instrText>
      </w:r>
      <w:r>
        <w:rPr>
          <w:i/>
        </w:rPr>
        <w:fldChar w:fldCharType="end"/>
      </w:r>
      <w:r w:rsidR="000852D4">
        <w:t xml:space="preserve"> dané absolutně jistě a odděleně od smyslů</w:t>
      </w:r>
      <w:r w:rsidR="003909BD">
        <w:t xml:space="preserve">. Esenciální permanence moderních </w:t>
      </w:r>
      <w:r w:rsidR="00962190">
        <w:rPr>
          <w:i/>
        </w:rPr>
        <w:t>species</w:t>
      </w:r>
      <w:r w:rsidRPr="00273106">
        <w:t xml:space="preserve"> </w:t>
      </w:r>
      <w:r w:rsidR="003909BD">
        <w:t>je z</w:t>
      </w:r>
      <w:r w:rsidR="00663E9C">
        <w:t>ajištěna tím, že objektivně „ex</w:t>
      </w:r>
      <w:r w:rsidR="003909BD">
        <w:t xml:space="preserve">sistují“ v boží mysli ještě </w:t>
      </w:r>
      <w:r w:rsidRPr="00273106">
        <w:t xml:space="preserve">před aktuálním aktem stvoření. </w:t>
      </w:r>
      <w:r>
        <w:t xml:space="preserve">Způsob této objektivní existence jsoucna v bohu podal Gandavus skrze </w:t>
      </w:r>
      <w:r w:rsidR="00663E9C">
        <w:t xml:space="preserve">jeho </w:t>
      </w:r>
      <w:r>
        <w:t>intencional</w:t>
      </w:r>
      <w:r w:rsidR="00247D36">
        <w:t>itu vůle a intelektu (kap. 5</w:t>
      </w:r>
      <w:r>
        <w:t xml:space="preserve">.2.2). Scotus nově ukazuje způsob, jak </w:t>
      </w:r>
      <w:r w:rsidRPr="00273106">
        <w:t xml:space="preserve">se manifestuje </w:t>
      </w:r>
      <w:r w:rsidR="00962190" w:rsidRPr="00CA7D07">
        <w:t>species</w:t>
      </w:r>
      <w:r w:rsidRPr="00273106">
        <w:t xml:space="preserve"> </w:t>
      </w:r>
      <w:r>
        <w:t xml:space="preserve">objektivně daný nikoliv přímo v </w:t>
      </w:r>
      <w:r w:rsidRPr="00273106">
        <w:t>bohu</w:t>
      </w:r>
      <w:r>
        <w:t xml:space="preserve"> jako u předešlých moderních iluminátů, ale ve způsobu jeho ra</w:t>
      </w:r>
      <w:r w:rsidR="00A75CBC">
        <w:t>cionálního uvažování a dedukce.</w:t>
      </w:r>
      <w:r w:rsidR="00952121">
        <w:t xml:space="preserve"> </w:t>
      </w:r>
      <w:r>
        <w:t xml:space="preserve">Důkaz </w:t>
      </w:r>
      <w:r w:rsidR="004A4EFF">
        <w:t xml:space="preserve">je založen </w:t>
      </w:r>
      <w:r w:rsidRPr="00273106">
        <w:rPr>
          <w:i/>
        </w:rPr>
        <w:t>per absurdum</w:t>
      </w:r>
      <w:r>
        <w:rPr>
          <w:i/>
        </w:rPr>
        <w:fldChar w:fldCharType="begin"/>
      </w:r>
      <w:r>
        <w:instrText xml:space="preserve"> XE "predikace:</w:instrText>
      </w:r>
      <w:r w:rsidRPr="006A31DC">
        <w:rPr>
          <w:i/>
        </w:rPr>
        <w:instrText xml:space="preserve">per </w:instrText>
      </w:r>
      <w:r w:rsidRPr="006A31DC">
        <w:rPr>
          <w:i/>
        </w:rPr>
        <w:lastRenderedPageBreak/>
        <w:instrText>absurdum</w:instrText>
      </w:r>
      <w:r>
        <w:instrText xml:space="preserve">" </w:instrText>
      </w:r>
      <w:r>
        <w:rPr>
          <w:i/>
        </w:rPr>
        <w:fldChar w:fldCharType="end"/>
      </w:r>
      <w:r w:rsidR="004A4EFF">
        <w:t>. D</w:t>
      </w:r>
      <w:r w:rsidRPr="00273106">
        <w:t>edukce nejde o</w:t>
      </w:r>
      <w:r>
        <w:t>d neoplatonské analogie</w:t>
      </w:r>
      <w:r w:rsidRPr="00273106">
        <w:t xml:space="preserve"> nasvícení duše od </w:t>
      </w:r>
      <w:r>
        <w:t>intelektu-</w:t>
      </w:r>
      <w:r w:rsidRPr="00273106">
        <w:t>slunce</w:t>
      </w:r>
      <w:r>
        <w:fldChar w:fldCharType="begin"/>
      </w:r>
      <w:r>
        <w:instrText xml:space="preserve"> XE "</w:instrText>
      </w:r>
      <w:r w:rsidRPr="00CE2CA3">
        <w:instrText>intelekt-slunce</w:instrText>
      </w:r>
      <w:r>
        <w:instrText xml:space="preserve">" </w:instrText>
      </w:r>
      <w:r>
        <w:fldChar w:fldCharType="end"/>
      </w:r>
      <w:r w:rsidRPr="00273106">
        <w:t xml:space="preserve">, </w:t>
      </w:r>
      <w:r>
        <w:t xml:space="preserve">jak to měl druhý averroismus </w:t>
      </w:r>
      <w:r w:rsidRPr="00273106">
        <w:t>od Avicenny (</w:t>
      </w:r>
      <w:r w:rsidR="00247D36">
        <w:t xml:space="preserve">OBJ I, </w:t>
      </w:r>
      <w:r w:rsidRPr="00273106">
        <w:t xml:space="preserve">kap. 2.3.1). Jsoucno jako </w:t>
      </w:r>
      <w:r w:rsidR="00962190" w:rsidRPr="00E632F0">
        <w:t>species</w:t>
      </w:r>
      <w:r w:rsidRPr="00273106">
        <w:t xml:space="preserve"> v boží mysli existuje dál, i když první substance daná v realitě už neexistuje nebo ještě neexistuje. </w:t>
      </w:r>
      <w:r>
        <w:t xml:space="preserve">Objektivní </w:t>
      </w:r>
      <w:r w:rsidR="00962190" w:rsidRPr="00662DEC">
        <w:t>species</w:t>
      </w:r>
      <w:r w:rsidRPr="00273106">
        <w:t xml:space="preserve"> </w:t>
      </w:r>
      <w:r>
        <w:t xml:space="preserve">představují </w:t>
      </w:r>
      <w:r w:rsidRPr="00273106">
        <w:t>pro boha</w:t>
      </w:r>
      <w:r w:rsidRPr="0005132C">
        <w:t xml:space="preserve"> </w:t>
      </w:r>
      <w:r>
        <w:t>věčné racionální významy odvozené ze způsobu jeho myšlení</w:t>
      </w:r>
      <w:r w:rsidRPr="00273106">
        <w:t xml:space="preserve">. </w:t>
      </w:r>
      <w:r>
        <w:t xml:space="preserve">Bohem koncipovaná substance dané v jeho racionalitě </w:t>
      </w:r>
      <w:r w:rsidRPr="00273106">
        <w:t>má objektivní formu js</w:t>
      </w:r>
      <w:r>
        <w:t xml:space="preserve">oucnosti, </w:t>
      </w:r>
      <w:r w:rsidRPr="00273106">
        <w:t>proto patří do přirozeného poznání.</w:t>
      </w:r>
      <w:r>
        <w:t xml:space="preserve"> </w:t>
      </w:r>
      <w:r w:rsidRPr="00273106">
        <w:t xml:space="preserve">Charakter tohoto </w:t>
      </w:r>
      <w:r w:rsidR="00962190" w:rsidRPr="00662DEC">
        <w:t>species</w:t>
      </w:r>
      <w:r w:rsidRPr="00273106">
        <w:t xml:space="preserve"> je dán intencionálně a pouze v možnosti, což zaručuje univocitu pro poznání boha i člověka. Poznávají</w:t>
      </w:r>
      <w:r>
        <w:t xml:space="preserve"> tutéž objektivitu</w:t>
      </w:r>
      <w:r w:rsidRPr="00273106">
        <w:t>, ale ne ve stejném modu</w:t>
      </w:r>
      <w:r>
        <w:t>, protože jedno poznání je konečné a druhé nekonečné</w:t>
      </w:r>
      <w:r w:rsidRPr="00273106">
        <w:t xml:space="preserve">. Podle </w:t>
      </w:r>
      <w:r>
        <w:t xml:space="preserve">objektivního aristotelika </w:t>
      </w:r>
      <w:r w:rsidRPr="00273106">
        <w:t xml:space="preserve">Scota je tento projekt </w:t>
      </w:r>
      <w:r w:rsidR="00962190" w:rsidRPr="00C00727">
        <w:t>species</w:t>
      </w:r>
      <w:r>
        <w:t xml:space="preserve"> </w:t>
      </w:r>
      <w:r w:rsidRPr="00273106">
        <w:t xml:space="preserve">zcela v souladu s jeho </w:t>
      </w:r>
      <w:r w:rsidR="00C00727">
        <w:t xml:space="preserve">exegezí </w:t>
      </w:r>
      <w:r w:rsidRPr="08E7595C">
        <w:rPr>
          <w:i/>
        </w:rPr>
        <w:t>Druhých analytik</w:t>
      </w:r>
      <w:r>
        <w:t xml:space="preserve"> podle </w:t>
      </w:r>
      <w:r w:rsidRPr="00E31F3E">
        <w:rPr>
          <w:i/>
        </w:rPr>
        <w:t>Oxfordian Fallacy</w:t>
      </w:r>
      <w:r>
        <w:rPr>
          <w:i/>
        </w:rPr>
        <w:fldChar w:fldCharType="begin"/>
      </w:r>
      <w:r>
        <w:instrText xml:space="preserve"> XE "</w:instrText>
      </w:r>
      <w:r w:rsidRPr="0015798D">
        <w:rPr>
          <w:i/>
        </w:rPr>
        <w:instrText>Oxfordian Fallacy:</w:instrText>
      </w:r>
      <w:r w:rsidRPr="009712D6">
        <w:instrText>Scotus</w:instrText>
      </w:r>
      <w:r>
        <w:instrText xml:space="preserve">" </w:instrText>
      </w:r>
      <w:r>
        <w:rPr>
          <w:i/>
        </w:rPr>
        <w:fldChar w:fldCharType="end"/>
      </w:r>
      <w:r>
        <w:t>. Boha poznáváme primárně skrze univerzální koncept, který zakoušíme přímo jako střední člen kauzálního deduktivního soudu</w:t>
      </w:r>
      <w:r w:rsidRPr="00273106">
        <w:t>.</w:t>
      </w:r>
      <w:r>
        <w:t xml:space="preserve"> Bůh je nekonečné univerzální a intelektuální bytí dané jako esence</w:t>
      </w:r>
      <w:r w:rsidR="00190E40">
        <w:t xml:space="preserve">. Ta </w:t>
      </w:r>
      <w:r>
        <w:t>se dává poznat skrze objektivní kauzalitu</w:t>
      </w:r>
      <w:r w:rsidRPr="08433103">
        <w:t xml:space="preserve"> </w:t>
      </w:r>
      <w:r>
        <w:t xml:space="preserve">přímo zakoušenou v naší bohem osvícené duši. Proto </w:t>
      </w:r>
      <w:r w:rsidR="00190E40">
        <w:t xml:space="preserve">objektivní kauzalita </w:t>
      </w:r>
      <w:r>
        <w:t xml:space="preserve">nemůže záviset na faktickém stavu světa, kde je kauzalita už daná efektivně skrze působení prvních substancí. Koncept poznatelné substance (nekonečné a konečné) spojuje oba póly metafyziky do univočního poznání boha i objektivně daného světa odděleného od reálného božího </w:t>
      </w:r>
      <w:r w:rsidRPr="083146B4">
        <w:rPr>
          <w:i/>
        </w:rPr>
        <w:t>creatio</w:t>
      </w:r>
      <w:r>
        <w:t xml:space="preserve">. Podívejme se na </w:t>
      </w:r>
      <w:r w:rsidRPr="00273106">
        <w:t xml:space="preserve">důkaz </w:t>
      </w:r>
      <w:r w:rsidRPr="000D427C">
        <w:rPr>
          <w:i/>
        </w:rPr>
        <w:t>per absurdum</w:t>
      </w:r>
      <w:r>
        <w:t xml:space="preserve">, který založil radikální </w:t>
      </w:r>
      <w:r w:rsidRPr="00273106">
        <w:t>karteziánsk</w:t>
      </w:r>
      <w:r w:rsidR="00485323">
        <w:t>ou</w:t>
      </w:r>
      <w:r w:rsidRPr="00273106">
        <w:t xml:space="preserve"> pochybnost</w:t>
      </w:r>
      <w:r>
        <w:t>, jež nakonec pohřbila i samotného boha moderny</w:t>
      </w:r>
      <w:r w:rsidRPr="00273106">
        <w:t xml:space="preserve">. Následující </w:t>
      </w:r>
      <w:r>
        <w:t xml:space="preserve">argument </w:t>
      </w:r>
      <w:r w:rsidRPr="00273106">
        <w:t xml:space="preserve">podává první verzi metafyzické </w:t>
      </w:r>
      <w:r w:rsidRPr="00273106">
        <w:rPr>
          <w:i/>
        </w:rPr>
        <w:t>epoché</w:t>
      </w:r>
      <w:r>
        <w:rPr>
          <w:i/>
        </w:rPr>
        <w:fldChar w:fldCharType="begin"/>
      </w:r>
      <w:r>
        <w:instrText xml:space="preserve"> XE "</w:instrText>
      </w:r>
      <w:r w:rsidRPr="001B0D03">
        <w:rPr>
          <w:i/>
        </w:rPr>
        <w:instrText>epoché</w:instrText>
      </w:r>
      <w:r>
        <w:instrText xml:space="preserve">" </w:instrText>
      </w:r>
      <w:r>
        <w:rPr>
          <w:i/>
        </w:rPr>
        <w:fldChar w:fldCharType="end"/>
      </w:r>
      <w:r w:rsidRPr="00273106">
        <w:t xml:space="preserve"> n</w:t>
      </w:r>
      <w:r>
        <w:t>avázanou na koncept Descartova klamajícího boha</w:t>
      </w:r>
      <w:r w:rsidRPr="00273106">
        <w:t xml:space="preserve"> (</w:t>
      </w:r>
      <w:r w:rsidRPr="00273106">
        <w:rPr>
          <w:i/>
        </w:rPr>
        <w:t>deus malignus</w:t>
      </w:r>
      <w:r>
        <w:rPr>
          <w:i/>
        </w:rPr>
        <w:fldChar w:fldCharType="begin"/>
      </w:r>
      <w:r>
        <w:instrText xml:space="preserve"> XE "</w:instrText>
      </w:r>
      <w:r w:rsidRPr="00AD4A2D">
        <w:rPr>
          <w:i/>
        </w:rPr>
        <w:instrText>deus malignus</w:instrText>
      </w:r>
      <w:r>
        <w:instrText xml:space="preserve">" </w:instrText>
      </w:r>
      <w:r>
        <w:rPr>
          <w:i/>
        </w:rPr>
        <w:fldChar w:fldCharType="end"/>
      </w:r>
      <w:r w:rsidRPr="00273106">
        <w:t>).</w:t>
      </w:r>
    </w:p>
    <w:p w:rsidR="08163013" w:rsidRPr="00066893" w:rsidRDefault="08163013" w:rsidP="08163013">
      <w:pPr>
        <w:pStyle w:val="Citace"/>
        <w:rPr>
          <w:noProof/>
          <w:lang w:val="cs-CZ"/>
        </w:rPr>
      </w:pPr>
      <w:r w:rsidRPr="00273106">
        <w:rPr>
          <w:noProof/>
          <w:lang w:val="cs-CZ"/>
        </w:rPr>
        <w:t>„</w:t>
      </w:r>
      <w:r>
        <w:rPr>
          <w:noProof/>
          <w:lang w:val="cs-CZ"/>
        </w:rPr>
        <w:t>Připusťme, že by bůh zrušil substanci slunce, a přitom zachoval sluneční světlo. Pak by stejným způsobem vznikla s</w:t>
      </w:r>
      <w:r w:rsidRPr="08166123">
        <w:rPr>
          <w:i/>
          <w:noProof/>
          <w:lang w:val="cs-CZ"/>
        </w:rPr>
        <w:t>pecies</w:t>
      </w:r>
      <w:r>
        <w:rPr>
          <w:noProof/>
          <w:lang w:val="cs-CZ"/>
        </w:rPr>
        <w:t xml:space="preserve"> paprsků vzhledem k poznávajícímu intelektu a světlo by bylo v intelektu aktivní na způsob substance dané tímto způsobem. A stejně tak by náš intelekt podržel </w:t>
      </w:r>
      <w:r w:rsidR="00962190" w:rsidRPr="006B3AAF">
        <w:rPr>
          <w:noProof/>
          <w:lang w:val="cs-CZ"/>
        </w:rPr>
        <w:t>species</w:t>
      </w:r>
      <w:r>
        <w:rPr>
          <w:noProof/>
          <w:lang w:val="cs-CZ"/>
        </w:rPr>
        <w:t xml:space="preserve"> této substance dané tímto způsobem. Ale tento způsob substituce nemůže nahradit </w:t>
      </w:r>
      <w:r w:rsidR="00962190" w:rsidRPr="006B3AAF">
        <w:rPr>
          <w:noProof/>
          <w:lang w:val="cs-CZ"/>
        </w:rPr>
        <w:t>species</w:t>
      </w:r>
      <w:r>
        <w:rPr>
          <w:noProof/>
          <w:lang w:val="cs-CZ"/>
        </w:rPr>
        <w:t xml:space="preserve"> reálné substance. Je-li reálná substance zničena, </w:t>
      </w:r>
      <w:r w:rsidR="00962190" w:rsidRPr="006B3AAF">
        <w:rPr>
          <w:noProof/>
          <w:lang w:val="cs-CZ"/>
        </w:rPr>
        <w:t>species</w:t>
      </w:r>
      <w:r>
        <w:rPr>
          <w:noProof/>
          <w:lang w:val="cs-CZ"/>
        </w:rPr>
        <w:t xml:space="preserve"> ji nemůže nahradit zástupným způsobem. Pak nelze nahradit v modu impozice ani </w:t>
      </w:r>
      <w:r w:rsidR="00962190">
        <w:rPr>
          <w:i/>
          <w:noProof/>
          <w:lang w:val="cs-CZ"/>
        </w:rPr>
        <w:t>species</w:t>
      </w:r>
      <w:r>
        <w:rPr>
          <w:noProof/>
          <w:lang w:val="cs-CZ"/>
        </w:rPr>
        <w:t xml:space="preserve"> reálné substance ani její akcidenty, které jsou dány na reálné substanci a existují jen skrze ni.“ </w:t>
      </w:r>
      <w:r>
        <w:rPr>
          <w:rStyle w:val="Znakapoznpodarou"/>
        </w:rPr>
        <w:footnoteReference w:id="434"/>
      </w:r>
    </w:p>
    <w:p w:rsidR="007E3B75" w:rsidRDefault="08163013" w:rsidP="08163013">
      <w:r w:rsidRPr="00273106">
        <w:lastRenderedPageBreak/>
        <w:t xml:space="preserve">Připusťme </w:t>
      </w:r>
      <w:r>
        <w:t xml:space="preserve">hypotetickou a absurdní </w:t>
      </w:r>
      <w:r w:rsidRPr="00273106">
        <w:t>možnost, že by bůh zrušil slunce jako substanci a ponechal by pouze sluneční paprsek (</w:t>
      </w:r>
      <w:r w:rsidRPr="00273106">
        <w:rPr>
          <w:i/>
        </w:rPr>
        <w:t>si</w:t>
      </w:r>
      <w:r w:rsidRPr="00273106">
        <w:t xml:space="preserve"> </w:t>
      </w:r>
      <w:r w:rsidRPr="00273106">
        <w:rPr>
          <w:i/>
        </w:rPr>
        <w:t>Deus destrueret solis substantiam et conservaret eius lumen</w:t>
      </w:r>
      <w:r w:rsidRPr="00273106">
        <w:t xml:space="preserve">). Pak z povahy paradoxně daného světla platí, že </w:t>
      </w:r>
      <w:r w:rsidR="00962190" w:rsidRPr="00AA25AC">
        <w:t>species</w:t>
      </w:r>
      <w:r w:rsidRPr="00273106">
        <w:t xml:space="preserve"> světla vnímáme v </w:t>
      </w:r>
      <w:r>
        <w:t xml:space="preserve">poznávajícím </w:t>
      </w:r>
      <w:r w:rsidRPr="00273106">
        <w:t>intelektu jako by pocházelo od nyn</w:t>
      </w:r>
      <w:r>
        <w:t>í suspendovaného s</w:t>
      </w:r>
      <w:r w:rsidRPr="00273106">
        <w:t>lunce jako substance</w:t>
      </w:r>
      <w:r>
        <w:fldChar w:fldCharType="begin"/>
      </w:r>
      <w:r>
        <w:instrText xml:space="preserve"> XE "</w:instrText>
      </w:r>
      <w:r w:rsidRPr="00DE2A32">
        <w:instrText>substance</w:instrText>
      </w:r>
      <w:r>
        <w:instrText>:</w:instrText>
      </w:r>
      <w:r w:rsidRPr="08CE63C5">
        <w:rPr>
          <w:i/>
        </w:rPr>
        <w:instrText>species</w:instrText>
      </w:r>
      <w:r>
        <w:instrText xml:space="preserve">" </w:instrText>
      </w:r>
      <w:r>
        <w:fldChar w:fldCharType="end"/>
      </w:r>
      <w:r w:rsidRPr="00273106">
        <w:t xml:space="preserve"> (</w:t>
      </w:r>
      <w:r w:rsidR="00962190">
        <w:rPr>
          <w:i/>
        </w:rPr>
        <w:t>species</w:t>
      </w:r>
      <w:r w:rsidRPr="00273106">
        <w:rPr>
          <w:i/>
        </w:rPr>
        <w:t xml:space="preserve"> luminis ...esset activum in intellectu sicut si esset in substantia</w:t>
      </w:r>
      <w:r w:rsidRPr="00273106">
        <w:t xml:space="preserve">). </w:t>
      </w:r>
      <w:r>
        <w:t xml:space="preserve">I když slunce zmizí, moderní intelekt vidí objektivně poznané světlo. Paranoické či dogmatické poznání světla nyní přichází primárně od boha jako dárce objektivních </w:t>
      </w:r>
      <w:r w:rsidR="00962190" w:rsidRPr="00AA25AC">
        <w:t>species</w:t>
      </w:r>
      <w:r>
        <w:fldChar w:fldCharType="begin"/>
      </w:r>
      <w:r>
        <w:instrText xml:space="preserve"> XE "zatmění:substance" </w:instrText>
      </w:r>
      <w:r>
        <w:fldChar w:fldCharType="end"/>
      </w:r>
      <w:r w:rsidR="007E3B75">
        <w:t>.</w:t>
      </w:r>
    </w:p>
    <w:p w:rsidR="00FD3A92" w:rsidRDefault="08163013" w:rsidP="002B41F8">
      <w:pPr>
        <w:ind w:firstLine="397"/>
      </w:pPr>
      <w:r>
        <w:t xml:space="preserve">Poznaná </w:t>
      </w:r>
      <w:r w:rsidR="00962190" w:rsidRPr="00AA25AC">
        <w:t>species</w:t>
      </w:r>
      <w:r>
        <w:t xml:space="preserve"> </w:t>
      </w:r>
      <w:r w:rsidR="007E3B75">
        <w:t xml:space="preserve">je spojena </w:t>
      </w:r>
      <w:r>
        <w:t xml:space="preserve">v modu deduktivního poznání </w:t>
      </w:r>
      <w:r w:rsidR="007E3B75">
        <w:t xml:space="preserve">s reálnou první substancí a univerzální </w:t>
      </w:r>
      <w:r w:rsidR="00AE2FA3">
        <w:t xml:space="preserve">druhá </w:t>
      </w:r>
      <w:r w:rsidR="007E3B75">
        <w:t>substance vystupuje jako reálná</w:t>
      </w:r>
      <w:r w:rsidR="001B6675">
        <w:t xml:space="preserve"> věc</w:t>
      </w:r>
      <w:r w:rsidR="007E3B75">
        <w:t xml:space="preserve">. </w:t>
      </w:r>
      <w:r w:rsidR="00672D98">
        <w:t xml:space="preserve">Proti nim stojí jiná univerzální substance jako objektivní jsoucno. </w:t>
      </w:r>
      <w:r w:rsidR="007E3B75">
        <w:t>To</w:t>
      </w:r>
      <w:r w:rsidR="007222EF">
        <w:t>to pojetí</w:t>
      </w:r>
      <w:r w:rsidR="007E3B75">
        <w:t xml:space="preserve"> </w:t>
      </w:r>
      <w:r>
        <w:t xml:space="preserve">zrušilo adekvační teorii pravdy podle prvního averroismu. </w:t>
      </w:r>
      <w:r w:rsidR="002B41F8">
        <w:t>Pak je třeba změnit celou strukturu důkazu podle „</w:t>
      </w:r>
      <w:r w:rsidR="002B41F8" w:rsidRPr="002B41F8">
        <w:rPr>
          <w:i/>
        </w:rPr>
        <w:t>destructio primis</w:t>
      </w:r>
      <w:r w:rsidR="002B41F8">
        <w:rPr>
          <w:i/>
        </w:rPr>
        <w:fldChar w:fldCharType="begin"/>
      </w:r>
      <w:r w:rsidR="002B41F8">
        <w:instrText xml:space="preserve"> XE "</w:instrText>
      </w:r>
      <w:r w:rsidR="002B41F8" w:rsidRPr="0011485B">
        <w:rPr>
          <w:i/>
        </w:rPr>
        <w:instrText>destructio primis</w:instrText>
      </w:r>
      <w:r w:rsidR="002B41F8">
        <w:instrText xml:space="preserve">" </w:instrText>
      </w:r>
      <w:r w:rsidR="002B41F8">
        <w:rPr>
          <w:i/>
        </w:rPr>
        <w:fldChar w:fldCharType="end"/>
      </w:r>
      <w:r w:rsidR="002B41F8">
        <w:t xml:space="preserve">“. </w:t>
      </w:r>
      <w:r>
        <w:t xml:space="preserve">Díky myšlenkovému experimentu je možné oba členy predikace zaměnit a v modelu </w:t>
      </w:r>
      <w:r w:rsidRPr="006E645F">
        <w:rPr>
          <w:i/>
        </w:rPr>
        <w:t>Oxfordian Fallacy</w:t>
      </w:r>
      <w:r>
        <w:rPr>
          <w:i/>
        </w:rPr>
        <w:fldChar w:fldCharType="begin"/>
      </w:r>
      <w:r>
        <w:instrText xml:space="preserve"> XE "</w:instrText>
      </w:r>
      <w:r w:rsidRPr="0015798D">
        <w:rPr>
          <w:i/>
        </w:rPr>
        <w:instrText>Oxfordian Fallacy:</w:instrText>
      </w:r>
      <w:r w:rsidRPr="00CE15E0">
        <w:instrText>Scotus</w:instrText>
      </w:r>
      <w:r>
        <w:instrText xml:space="preserve">" </w:instrText>
      </w:r>
      <w:r>
        <w:rPr>
          <w:i/>
        </w:rPr>
        <w:fldChar w:fldCharType="end"/>
      </w:r>
      <w:r>
        <w:t xml:space="preserve"> tato záměna platí i pro takto predikovanou kauzalitu danou v deduktivním vědeckém důkazu. Tato doslovná </w:t>
      </w:r>
      <w:r w:rsidRPr="083A1342">
        <w:rPr>
          <w:i/>
        </w:rPr>
        <w:t>epoché</w:t>
      </w:r>
      <w:r>
        <w:fldChar w:fldCharType="begin"/>
      </w:r>
      <w:r>
        <w:instrText xml:space="preserve"> XE "</w:instrText>
      </w:r>
      <w:r w:rsidRPr="001B0D03">
        <w:rPr>
          <w:i/>
        </w:rPr>
        <w:instrText>epoché</w:instrText>
      </w:r>
      <w:r>
        <w:instrText xml:space="preserve">" </w:instrText>
      </w:r>
      <w:r>
        <w:fldChar w:fldCharType="end"/>
      </w:r>
      <w:r w:rsidRPr="00273106">
        <w:t>, čili zm</w:t>
      </w:r>
      <w:r>
        <w:t>izení světa při úplném zatmění s</w:t>
      </w:r>
      <w:r w:rsidRPr="00273106">
        <w:t>lunce</w:t>
      </w:r>
      <w:r>
        <w:t>,</w:t>
      </w:r>
      <w:r w:rsidRPr="00273106">
        <w:t xml:space="preserve"> zakládá novou verzi metafyziky</w:t>
      </w:r>
      <w:r>
        <w:t xml:space="preserve">. Světlo při zatmění slunce zmizí, ale nikoliv poznané </w:t>
      </w:r>
      <w:r w:rsidR="00962190" w:rsidRPr="00C553D8">
        <w:t>species</w:t>
      </w:r>
      <w:r>
        <w:t xml:space="preserve"> světla. Jeho objektivní „exsistenci“ zajišťuje samotný bůh tím, že nechal působit princip poznání slunce, tedy objektivní formu slunečního paprsku, místo samotné substance slunce. Zatmění slunce z hlediska Scotovy metafyziky objektivně nemůže nastat, protože kauzalitu reálného slunce si můžeme simulovat v našem intelektu skrze esenciálně daný střední člen poznávacího sylogismu. Uzávorkování slunce jako první substance z deduktivního sylogismu </w:t>
      </w:r>
      <w:r w:rsidRPr="08143A2E">
        <w:rPr>
          <w:i/>
        </w:rPr>
        <w:t>Druhých analytik</w:t>
      </w:r>
      <w:r>
        <w:t xml:space="preserve"> zakládá vznik objektivně vidoucí, ale reálně slepé moderní metafyziky a vědy. Scotův </w:t>
      </w:r>
      <w:r w:rsidRPr="00273106">
        <w:t>konce</w:t>
      </w:r>
      <w:r>
        <w:t>pt zhasnutí slunce</w:t>
      </w:r>
      <w:r>
        <w:fldChar w:fldCharType="begin"/>
      </w:r>
      <w:r>
        <w:instrText xml:space="preserve"> XE "zatmění:substance" </w:instrText>
      </w:r>
      <w:r>
        <w:fldChar w:fldCharType="end"/>
      </w:r>
      <w:r>
        <w:t xml:space="preserve">. a objektivního vidění neexistujícího světla bude mít velkou budoucnost v dnešní epoše </w:t>
      </w:r>
      <w:r w:rsidRPr="00273106">
        <w:t>počítačového matrixu a mediálních simuláker</w:t>
      </w:r>
      <w:r>
        <w:fldChar w:fldCharType="begin"/>
      </w:r>
      <w:r>
        <w:instrText xml:space="preserve"> XE "simulákrum" </w:instrText>
      </w:r>
      <w:r>
        <w:fldChar w:fldCharType="end"/>
      </w:r>
      <w:r>
        <w:t xml:space="preserve">. Vědecký důkaz daný logickou argumentací </w:t>
      </w:r>
      <w:r w:rsidRPr="0811516C">
        <w:rPr>
          <w:i/>
        </w:rPr>
        <w:t>per absurdum</w:t>
      </w:r>
      <w:r>
        <w:t xml:space="preserve"> potvrdil, že existence první substance není třeba k vědecké dedukci, protože ji supluje boží racionalita. Uzávorkování s</w:t>
      </w:r>
      <w:r w:rsidRPr="00273106">
        <w:t xml:space="preserve">lunce jako první substance </w:t>
      </w:r>
      <w:r>
        <w:t xml:space="preserve">dávající smysl jsoucna </w:t>
      </w:r>
      <w:r w:rsidRPr="00273106">
        <w:t xml:space="preserve">ustavuje objektivní verzi </w:t>
      </w:r>
      <w:r w:rsidR="00962190" w:rsidRPr="00C553D8">
        <w:t>species</w:t>
      </w:r>
      <w:r w:rsidRPr="00273106">
        <w:t>, kt</w:t>
      </w:r>
      <w:r>
        <w:t>erá</w:t>
      </w:r>
      <w:r w:rsidRPr="00273106">
        <w:t xml:space="preserve"> </w:t>
      </w:r>
      <w:r>
        <w:t xml:space="preserve">existují i mimo </w:t>
      </w:r>
      <w:r w:rsidR="00BB04E6">
        <w:t>Scotova „</w:t>
      </w:r>
      <w:r>
        <w:t>reálná</w:t>
      </w:r>
      <w:r w:rsidR="00BB04E6">
        <w:t>“</w:t>
      </w:r>
      <w:r w:rsidRPr="00273106">
        <w:t xml:space="preserve"> </w:t>
      </w:r>
      <w:r w:rsidR="00962190" w:rsidRPr="00C553D8">
        <w:t>species</w:t>
      </w:r>
      <w:r>
        <w:t xml:space="preserve">. Ty totiž </w:t>
      </w:r>
      <w:r w:rsidRPr="00273106">
        <w:t>zanik</w:t>
      </w:r>
      <w:r>
        <w:t xml:space="preserve">nou </w:t>
      </w:r>
      <w:r w:rsidRPr="00273106">
        <w:t xml:space="preserve">při zmizení </w:t>
      </w:r>
      <w:r>
        <w:t xml:space="preserve">slunce jako </w:t>
      </w:r>
      <w:r w:rsidRPr="00273106">
        <w:t>první substance (</w:t>
      </w:r>
      <w:r w:rsidRPr="00273106">
        <w:rPr>
          <w:i/>
        </w:rPr>
        <w:t>hoc posito non posset suffodere ad speciem substantiae</w:t>
      </w:r>
      <w:r w:rsidRPr="00273106">
        <w:t>).</w:t>
      </w:r>
      <w:r>
        <w:t xml:space="preserve"> </w:t>
      </w:r>
      <w:r w:rsidR="00914F9A">
        <w:t>Pak se musí změnit důkaz daný jako „</w:t>
      </w:r>
      <w:r w:rsidR="00914F9A" w:rsidRPr="00914F9A">
        <w:rPr>
          <w:i/>
        </w:rPr>
        <w:t>destructio primis</w:t>
      </w:r>
      <w:r w:rsidR="009B03BF">
        <w:rPr>
          <w:i/>
        </w:rPr>
        <w:fldChar w:fldCharType="begin"/>
      </w:r>
      <w:r w:rsidR="009B03BF">
        <w:instrText xml:space="preserve"> XE "</w:instrText>
      </w:r>
      <w:r w:rsidR="009B03BF" w:rsidRPr="003C3449">
        <w:rPr>
          <w:i/>
        </w:rPr>
        <w:instrText>destructio primis</w:instrText>
      </w:r>
      <w:r w:rsidR="009B03BF">
        <w:instrText xml:space="preserve">" </w:instrText>
      </w:r>
      <w:r w:rsidR="009B03BF">
        <w:rPr>
          <w:i/>
        </w:rPr>
        <w:lastRenderedPageBreak/>
        <w:fldChar w:fldCharType="end"/>
      </w:r>
      <w:r w:rsidR="00914F9A">
        <w:t>“. O</w:t>
      </w:r>
      <w:r>
        <w:t xml:space="preserve">bjektivní podoba </w:t>
      </w:r>
      <w:r w:rsidR="00962190" w:rsidRPr="00C553D8">
        <w:t>species</w:t>
      </w:r>
      <w:r>
        <w:t xml:space="preserve"> v boží mysli zaniknout nemůže, protože tam je dána v modu </w:t>
      </w:r>
      <w:r w:rsidR="009B03BF">
        <w:t>„</w:t>
      </w:r>
      <w:r w:rsidRPr="08806BCB">
        <w:rPr>
          <w:i/>
        </w:rPr>
        <w:t>semel</w:t>
      </w:r>
      <w:r>
        <w:t>‒</w:t>
      </w:r>
      <w:r w:rsidRPr="08806BCB">
        <w:rPr>
          <w:i/>
        </w:rPr>
        <w:t>semper</w:t>
      </w:r>
      <w:r w:rsidR="00162B6E">
        <w:rPr>
          <w:i/>
        </w:rPr>
        <w:fldChar w:fldCharType="begin"/>
      </w:r>
      <w:r w:rsidR="00162B6E">
        <w:instrText xml:space="preserve"> XE "</w:instrText>
      </w:r>
      <w:r w:rsidR="00162B6E" w:rsidRPr="00C642CE">
        <w:rPr>
          <w:i/>
        </w:rPr>
        <w:instrText>semel</w:instrText>
      </w:r>
      <w:r w:rsidR="00162B6E" w:rsidRPr="00C642CE">
        <w:instrText>‒</w:instrText>
      </w:r>
      <w:r w:rsidR="00162B6E" w:rsidRPr="00C642CE">
        <w:rPr>
          <w:i/>
        </w:rPr>
        <w:instrText>semper</w:instrText>
      </w:r>
      <w:r w:rsidR="00162B6E">
        <w:instrText xml:space="preserve">" </w:instrText>
      </w:r>
      <w:r w:rsidR="00162B6E">
        <w:rPr>
          <w:i/>
        </w:rPr>
        <w:fldChar w:fldCharType="end"/>
      </w:r>
      <w:r w:rsidR="009B03BF">
        <w:t>“</w:t>
      </w:r>
      <w:r w:rsidR="00AC16C8">
        <w:t>. P</w:t>
      </w:r>
      <w:r>
        <w:t xml:space="preserve">okud je objektivní ratio slunce v boží mysli, tak má tento výměr faktem takto dané exemplární objektivity rovněž kauzální účinnost pro lidské poznání danou na základě této dedukce. Její nutnost je dána logicky bezchybně a je vybavena </w:t>
      </w:r>
      <w:r w:rsidR="00AC16C8">
        <w:t xml:space="preserve">nutností danou metafyzicky a </w:t>
      </w:r>
      <w:r>
        <w:t xml:space="preserve">esenciálně v modu </w:t>
      </w:r>
      <w:r w:rsidRPr="0889352C">
        <w:rPr>
          <w:i/>
        </w:rPr>
        <w:t>simpliciter</w:t>
      </w:r>
      <w:r>
        <w:t xml:space="preserve">. Proto byla objektivní nutnost </w:t>
      </w:r>
      <w:r w:rsidR="00260F35">
        <w:t>daná skrze Scotov</w:t>
      </w:r>
      <w:r>
        <w:t xml:space="preserve">u </w:t>
      </w:r>
      <w:r w:rsidRPr="08453CEC">
        <w:rPr>
          <w:i/>
        </w:rPr>
        <w:t>epoché</w:t>
      </w:r>
      <w:r>
        <w:t xml:space="preserve"> světa tak </w:t>
      </w:r>
      <w:r w:rsidR="00074930">
        <w:t xml:space="preserve">přitažlivá </w:t>
      </w:r>
      <w:r>
        <w:t xml:space="preserve">pro postmoderní ilumináty typu Descarta, Leibnize, Hegela, Husserla a dnešních reprezentantů analytické filosofie. </w:t>
      </w:r>
      <w:r w:rsidR="00BC76C9">
        <w:t>O</w:t>
      </w:r>
      <w:r>
        <w:t>xfordskou analytickou filosofii Sco</w:t>
      </w:r>
      <w:r w:rsidR="00BC76C9">
        <w:t>tových současníků reprezentoval</w:t>
      </w:r>
      <w:r>
        <w:t xml:space="preserve"> </w:t>
      </w:r>
      <w:r w:rsidRPr="00246B62">
        <w:rPr>
          <w:i/>
        </w:rPr>
        <w:t>Erfurtský anonym</w:t>
      </w:r>
      <w:r w:rsidR="00BC76C9">
        <w:t>. Pak n</w:t>
      </w:r>
      <w:r>
        <w:t>ení důležité, je-li reálné jsoucno, ale je-li intelekt</w:t>
      </w:r>
      <w:r w:rsidR="00BC76C9">
        <w:t xml:space="preserve">. Ten je </w:t>
      </w:r>
      <w:r>
        <w:t>dnes daný v nihilistické formě experimentu zvaného „mozek ve vatě“ (</w:t>
      </w:r>
      <w:r>
        <w:rPr>
          <w:i/>
        </w:rPr>
        <w:t>Brain in a V</w:t>
      </w:r>
      <w:r w:rsidRPr="080E0B8D">
        <w:rPr>
          <w:i/>
        </w:rPr>
        <w:t>at</w:t>
      </w:r>
      <w:r>
        <w:rPr>
          <w:i/>
        </w:rPr>
        <w:fldChar w:fldCharType="begin"/>
      </w:r>
      <w:r>
        <w:instrText xml:space="preserve"> XE "</w:instrText>
      </w:r>
      <w:r w:rsidRPr="08E7732C">
        <w:rPr>
          <w:i/>
        </w:rPr>
        <w:instrText>Brain in a Vat</w:instrText>
      </w:r>
      <w:r>
        <w:instrText xml:space="preserve">" </w:instrText>
      </w:r>
      <w:r>
        <w:rPr>
          <w:i/>
        </w:rPr>
        <w:fldChar w:fldCharType="end"/>
      </w:r>
      <w:r>
        <w:t xml:space="preserve">).  </w:t>
      </w:r>
      <w:r w:rsidRPr="00273106">
        <w:t xml:space="preserve">Připomeňme původní model </w:t>
      </w:r>
      <w:r>
        <w:t xml:space="preserve">Scotovy </w:t>
      </w:r>
      <w:r w:rsidRPr="080002FB">
        <w:rPr>
          <w:i/>
        </w:rPr>
        <w:t>epoché</w:t>
      </w:r>
      <w:r>
        <w:t xml:space="preserve"> u Porfyria, který obhajoval podobným způsobem </w:t>
      </w:r>
      <w:r w:rsidRPr="00273106">
        <w:t xml:space="preserve">autonomii </w:t>
      </w:r>
      <w:r w:rsidR="00962190">
        <w:rPr>
          <w:i/>
        </w:rPr>
        <w:t>species</w:t>
      </w:r>
      <w:r w:rsidRPr="00273106">
        <w:t xml:space="preserve"> v kategoriální </w:t>
      </w:r>
      <w:r>
        <w:t xml:space="preserve">predikaci </w:t>
      </w:r>
      <w:r w:rsidRPr="00273106">
        <w:t xml:space="preserve">jsoucna danou skrze </w:t>
      </w:r>
      <w:r w:rsidRPr="00273106">
        <w:rPr>
          <w:i/>
        </w:rPr>
        <w:t>modus ponens</w:t>
      </w:r>
      <w:r>
        <w:rPr>
          <w:i/>
        </w:rPr>
        <w:fldChar w:fldCharType="begin"/>
      </w:r>
      <w:r>
        <w:instrText xml:space="preserve"> XE "</w:instrText>
      </w:r>
      <w:r w:rsidRPr="0029612B">
        <w:rPr>
          <w:i/>
        </w:rPr>
        <w:instrText>modus ponens</w:instrText>
      </w:r>
      <w:r>
        <w:instrText xml:space="preserve">" </w:instrText>
      </w:r>
      <w:r>
        <w:rPr>
          <w:i/>
        </w:rPr>
        <w:fldChar w:fldCharType="end"/>
      </w:r>
      <w:r w:rsidRPr="00273106">
        <w:t xml:space="preserve"> a </w:t>
      </w:r>
      <w:r w:rsidRPr="00273106">
        <w:rPr>
          <w:i/>
        </w:rPr>
        <w:t>modus tollens</w:t>
      </w:r>
      <w:r>
        <w:rPr>
          <w:i/>
        </w:rPr>
        <w:fldChar w:fldCharType="begin"/>
      </w:r>
      <w:r>
        <w:instrText xml:space="preserve"> XE "</w:instrText>
      </w:r>
      <w:r w:rsidRPr="00285A7E">
        <w:rPr>
          <w:i/>
        </w:rPr>
        <w:instrText>modus tollens</w:instrText>
      </w:r>
      <w:r>
        <w:instrText xml:space="preserve">" </w:instrText>
      </w:r>
      <w:r>
        <w:rPr>
          <w:i/>
        </w:rPr>
        <w:fldChar w:fldCharType="end"/>
      </w:r>
      <w:r w:rsidRPr="00273106">
        <w:t xml:space="preserve"> (</w:t>
      </w:r>
      <w:r w:rsidR="001E06E6">
        <w:t xml:space="preserve">OBJ I, </w:t>
      </w:r>
      <w:r>
        <w:t>kap. 1.3</w:t>
      </w:r>
      <w:r w:rsidRPr="00273106">
        <w:t xml:space="preserve">). </w:t>
      </w:r>
      <w:r w:rsidR="00853DFD">
        <w:t xml:space="preserve">Scotus vytvořil objektivní verzi </w:t>
      </w:r>
      <w:r w:rsidRPr="00273106">
        <w:rPr>
          <w:i/>
        </w:rPr>
        <w:t>modus tollens</w:t>
      </w:r>
      <w:r w:rsidRPr="00273106">
        <w:t xml:space="preserve"> </w:t>
      </w:r>
      <w:r>
        <w:t xml:space="preserve">(reálné slunce není) a </w:t>
      </w:r>
      <w:r w:rsidR="00853DFD" w:rsidRPr="00853DFD">
        <w:rPr>
          <w:i/>
        </w:rPr>
        <w:t>modus</w:t>
      </w:r>
      <w:r w:rsidR="00853DFD">
        <w:t xml:space="preserve"> </w:t>
      </w:r>
      <w:r w:rsidRPr="0068574A">
        <w:rPr>
          <w:i/>
        </w:rPr>
        <w:t>ponens</w:t>
      </w:r>
      <w:r>
        <w:t xml:space="preserve"> (ale jeho objektivní </w:t>
      </w:r>
      <w:r w:rsidR="00962190" w:rsidRPr="00525CC9">
        <w:t>species</w:t>
      </w:r>
      <w:r>
        <w:t xml:space="preserve"> je myšleno bohem)</w:t>
      </w:r>
      <w:r w:rsidR="00853DFD">
        <w:t>.</w:t>
      </w:r>
      <w:r w:rsidR="008F497C">
        <w:t xml:space="preserve"> Tato sofistika zajišťuje primární impozici</w:t>
      </w:r>
      <w:r>
        <w:t xml:space="preserve"> objektivního významu jsoucna</w:t>
      </w:r>
      <w:r w:rsidR="008F497C">
        <w:t>. G</w:t>
      </w:r>
      <w:r>
        <w:t xml:space="preserve">andavus </w:t>
      </w:r>
      <w:r w:rsidR="008F497C">
        <w:t xml:space="preserve">ji měl </w:t>
      </w:r>
      <w:r>
        <w:t xml:space="preserve">v modu </w:t>
      </w:r>
      <w:r w:rsidR="008F497C">
        <w:t>„</w:t>
      </w:r>
      <w:r w:rsidRPr="00B95022">
        <w:rPr>
          <w:i/>
        </w:rPr>
        <w:t>esse ad</w:t>
      </w:r>
      <w:r w:rsidR="008F497C">
        <w:t>“</w:t>
      </w:r>
      <w:r>
        <w:rPr>
          <w:i/>
        </w:rPr>
        <w:fldChar w:fldCharType="begin"/>
      </w:r>
      <w:r>
        <w:instrText xml:space="preserve"> XE "</w:instrText>
      </w:r>
      <w:r w:rsidRPr="008F3381">
        <w:rPr>
          <w:i/>
        </w:rPr>
        <w:instrText>esse ad:</w:instrText>
      </w:r>
      <w:r>
        <w:instrText xml:space="preserve">Gandavus" </w:instrText>
      </w:r>
      <w:r>
        <w:rPr>
          <w:i/>
        </w:rPr>
        <w:fldChar w:fldCharType="end"/>
      </w:r>
      <w:r w:rsidR="008F497C">
        <w:t>, který vyžadoval existenci božího</w:t>
      </w:r>
      <w:r>
        <w:t xml:space="preserve"> exemplaru</w:t>
      </w:r>
      <w:r>
        <w:fldChar w:fldCharType="begin"/>
      </w:r>
      <w:r>
        <w:instrText xml:space="preserve"> XE "</w:instrText>
      </w:r>
      <w:r w:rsidRPr="00F225C8">
        <w:instrText>exemplar</w:instrText>
      </w:r>
      <w:r>
        <w:instrText xml:space="preserve">" </w:instrText>
      </w:r>
      <w:r>
        <w:fldChar w:fldCharType="end"/>
      </w:r>
      <w:r>
        <w:t xml:space="preserve">. Scotova metafyzická </w:t>
      </w:r>
      <w:r w:rsidRPr="08F50E45">
        <w:rPr>
          <w:i/>
        </w:rPr>
        <w:t>epoché</w:t>
      </w:r>
      <w:r w:rsidRPr="08F50E45">
        <w:rPr>
          <w:i/>
        </w:rPr>
        <w:fldChar w:fldCharType="begin"/>
      </w:r>
      <w:r w:rsidRPr="08F50E45">
        <w:rPr>
          <w:i/>
        </w:rPr>
        <w:instrText xml:space="preserve"> XE "epoché" </w:instrText>
      </w:r>
      <w:r w:rsidRPr="08F50E45">
        <w:rPr>
          <w:i/>
        </w:rPr>
        <w:fldChar w:fldCharType="end"/>
      </w:r>
      <w:r>
        <w:t xml:space="preserve"> </w:t>
      </w:r>
      <w:r w:rsidRPr="00273106">
        <w:t>zrušil</w:t>
      </w:r>
      <w:r>
        <w:t>a</w:t>
      </w:r>
      <w:r w:rsidRPr="00273106">
        <w:t xml:space="preserve"> kl</w:t>
      </w:r>
      <w:r>
        <w:t xml:space="preserve">íčovou část Gandavova konceptu </w:t>
      </w:r>
      <w:r w:rsidR="00D00289">
        <w:t>„</w:t>
      </w:r>
      <w:r w:rsidRPr="00273106">
        <w:rPr>
          <w:i/>
        </w:rPr>
        <w:t>esse ad</w:t>
      </w:r>
      <w:r w:rsidR="00D00289">
        <w:t>“</w:t>
      </w:r>
      <w:r>
        <w:rPr>
          <w:i/>
        </w:rPr>
        <w:fldChar w:fldCharType="begin"/>
      </w:r>
      <w:r>
        <w:instrText xml:space="preserve"> XE "</w:instrText>
      </w:r>
      <w:r w:rsidRPr="008F3381">
        <w:rPr>
          <w:i/>
        </w:rPr>
        <w:instrText>esse ad:</w:instrText>
      </w:r>
      <w:r w:rsidRPr="0032336A">
        <w:instrText>Gandavus</w:instrText>
      </w:r>
      <w:r>
        <w:instrText xml:space="preserve">" </w:instrText>
      </w:r>
      <w:r>
        <w:rPr>
          <w:i/>
        </w:rPr>
        <w:fldChar w:fldCharType="end"/>
      </w:r>
      <w:r>
        <w:t xml:space="preserve"> váza</w:t>
      </w:r>
      <w:r w:rsidR="001E06E6">
        <w:t>nou na sféru božího bytí (kap. 5</w:t>
      </w:r>
      <w:r>
        <w:t xml:space="preserve">.2.3). </w:t>
      </w:r>
      <w:r w:rsidRPr="00273106">
        <w:t>Nelze než obdivovat Sco</w:t>
      </w:r>
      <w:r>
        <w:t>tovo sapérské umění, kterým se podhrabal</w:t>
      </w:r>
      <w:r w:rsidRPr="00273106">
        <w:t xml:space="preserve"> (</w:t>
      </w:r>
      <w:r>
        <w:t xml:space="preserve">viz citované </w:t>
      </w:r>
      <w:r w:rsidRPr="00273106">
        <w:rPr>
          <w:i/>
        </w:rPr>
        <w:t>suffodere</w:t>
      </w:r>
      <w:r w:rsidRPr="00273106">
        <w:t>) jak pod</w:t>
      </w:r>
      <w:r>
        <w:t xml:space="preserve"> Aristotela tak i pod Avicennu</w:t>
      </w:r>
      <w:r w:rsidRPr="00273106">
        <w:t xml:space="preserve">. </w:t>
      </w:r>
      <w:r>
        <w:t>Od božího či lidského intelektu-slunce může moderna za</w:t>
      </w:r>
      <w:r w:rsidR="00902331">
        <w:t xml:space="preserve">ložit objektivní poznání slunce jako </w:t>
      </w:r>
      <w:r w:rsidR="00962190" w:rsidRPr="00902331">
        <w:t>species</w:t>
      </w:r>
      <w:r w:rsidR="00902331">
        <w:t>. A</w:t>
      </w:r>
      <w:r>
        <w:t xml:space="preserve">le to nemůže podle Scota suplovat reálnou fyzikální kauzalitu slunce jako první substance. Citát v další větě zdůrazňuje, že v reálu tato objektivní </w:t>
      </w:r>
      <w:r w:rsidRPr="08D853DB">
        <w:rPr>
          <w:i/>
        </w:rPr>
        <w:t>epoché</w:t>
      </w:r>
      <w:r>
        <w:t xml:space="preserve"> není možná, protože reálná první substance podmiňuje existenci akcidentálních vlastností jsoucna. Pokud zanikne reálná substance, nejsou ani akcidenty. Bez reálného slunce nebude ani reálné světlo. Ale pro boha platí něco jiného, protože zruší slunce a podrží kauzálně-objektivní „exsistenci“ slunečních paprsků jako principu poznání světla. Zatmění první substance ukazuje, že objektivní moderna už nepotřebuje k poznání</w:t>
      </w:r>
      <w:r w:rsidR="00FD3A92">
        <w:t xml:space="preserve"> ani augustiniánskou iluminaci.</w:t>
      </w:r>
    </w:p>
    <w:p w:rsidR="00F073E3" w:rsidRDefault="08163013" w:rsidP="00FD3A92">
      <w:pPr>
        <w:ind w:firstLine="397"/>
      </w:pPr>
      <w:r>
        <w:t xml:space="preserve">Scotova </w:t>
      </w:r>
      <w:r w:rsidRPr="08EE149E">
        <w:rPr>
          <w:i/>
        </w:rPr>
        <w:t>epoché</w:t>
      </w:r>
      <w:r w:rsidR="00FD3A92">
        <w:t xml:space="preserve"> zhasla </w:t>
      </w:r>
      <w:r>
        <w:t xml:space="preserve">mystické světlo neoplatonského intelektu-slunce a nechala zářit sílu </w:t>
      </w:r>
      <w:r w:rsidR="00CB29BF">
        <w:t xml:space="preserve">deduktivního </w:t>
      </w:r>
      <w:r>
        <w:t xml:space="preserve">intelektu. Scotus zahajuje novou epochu tím, že stejně jako Grosseteste a Rufus nechal zhasnout slunce a tím změnil dráhu slunce z múzické pravdivosti na </w:t>
      </w:r>
      <w:r>
        <w:lastRenderedPageBreak/>
        <w:t>mytopoetický</w:t>
      </w:r>
      <w:r w:rsidR="0034290F">
        <w:t xml:space="preserve"> mýtus nové metafyziky. Podle Hé</w:t>
      </w:r>
      <w:r>
        <w:t>rakleita platí, že ani slunce nesmí samo od sebe změnit dráhu svého běhu, protože by je potrestaly Erínije</w:t>
      </w:r>
      <w:r>
        <w:fldChar w:fldCharType="begin"/>
      </w:r>
      <w:r>
        <w:instrText xml:space="preserve"> XE "Erín</w:instrText>
      </w:r>
      <w:r w:rsidRPr="08E9469E">
        <w:instrText>ije</w:instrText>
      </w:r>
      <w:r>
        <w:instrText xml:space="preserve">" </w:instrText>
      </w:r>
      <w:r>
        <w:fldChar w:fldCharType="end"/>
      </w:r>
      <w:r>
        <w:t xml:space="preserve"> jako pomocnice bohyně Spravedlnosti Díké (</w:t>
      </w:r>
      <w:r w:rsidR="00D042E5">
        <w:t>D</w:t>
      </w:r>
      <w:r w:rsidR="000919DB">
        <w:t>K 22</w:t>
      </w:r>
      <w:r w:rsidR="00236552">
        <w:t xml:space="preserve">, </w:t>
      </w:r>
      <w:r>
        <w:t>B 94</w:t>
      </w:r>
      <w:r>
        <w:fldChar w:fldCharType="begin"/>
      </w:r>
      <w:r>
        <w:instrText xml:space="preserve"> XE "</w:instrText>
      </w:r>
      <w:r w:rsidRPr="08F1052A">
        <w:instrText>Herakleitos, B 94</w:instrText>
      </w:r>
      <w:r>
        <w:instrText xml:space="preserve">" </w:instrText>
      </w:r>
      <w:r>
        <w:fldChar w:fldCharType="end"/>
      </w:r>
      <w:r>
        <w:t xml:space="preserve">). Nová metafyzika </w:t>
      </w:r>
      <w:r w:rsidR="00253C4F">
        <w:t xml:space="preserve">zahájila </w:t>
      </w:r>
      <w:r w:rsidRPr="08CA10F4">
        <w:rPr>
          <w:i/>
        </w:rPr>
        <w:t>via Modernorum</w:t>
      </w:r>
      <w:r>
        <w:t xml:space="preserve"> tím, že slunce úplně zhasla a nahradila je vlastním mytopoetickým výtvorem daným objektivně. Moderna dostala v následujících obdobích odpovídají</w:t>
      </w:r>
      <w:r w:rsidR="00253C4F">
        <w:t>cí</w:t>
      </w:r>
      <w:r>
        <w:t xml:space="preserve"> trest za chaotické myšlení, které zrušilo základní řády moudrosti. Predikace objektivního </w:t>
      </w:r>
      <w:r w:rsidR="00962190" w:rsidRPr="00F959F9">
        <w:t>species</w:t>
      </w:r>
      <w:r>
        <w:t xml:space="preserve"> </w:t>
      </w:r>
      <w:r>
        <w:fldChar w:fldCharType="begin"/>
      </w:r>
      <w:r>
        <w:instrText xml:space="preserve"> XE "</w:instrText>
      </w:r>
      <w:r w:rsidRPr="00861011">
        <w:instrText>species:objektivní</w:instrText>
      </w:r>
      <w:r>
        <w:instrText xml:space="preserve">" </w:instrText>
      </w:r>
      <w:r>
        <w:fldChar w:fldCharType="end"/>
      </w:r>
      <w:r>
        <w:t xml:space="preserve">je založena na bytí jsoucna v modu </w:t>
      </w:r>
      <w:r w:rsidRPr="007773E8">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Bůh garantuje jeho jednoduchost, poznatelnost a kauzální účinnost na naše poznání. Slunce existuje reálně, ale i kdyby náhodou zhaslo a zmizelo, jeho </w:t>
      </w:r>
      <w:r w:rsidR="00962190" w:rsidRPr="00E22E1B">
        <w:t>species</w:t>
      </w:r>
      <w:r>
        <w:t xml:space="preserve"> bude v bohu existovat pořád, a my můžeme objektivně pracovat s tímto jsoucnem v modu jeho exemplární „exsistence“. Derridova verze logocentricky orientované metafyziky jako </w:t>
      </w:r>
      <w:r w:rsidRPr="00AE77C4">
        <w:rPr>
          <w:i/>
        </w:rPr>
        <w:t>héliotrope</w:t>
      </w:r>
      <w:r>
        <w:rPr>
          <w:i/>
        </w:rPr>
        <w:fldChar w:fldCharType="begin"/>
      </w:r>
      <w:r>
        <w:instrText xml:space="preserve"> XE "</w:instrText>
      </w:r>
      <w:r w:rsidRPr="00373D6E">
        <w:rPr>
          <w:i/>
        </w:rPr>
        <w:instrText>héliotrope</w:instrText>
      </w:r>
      <w:r>
        <w:instrText xml:space="preserve">" </w:instrText>
      </w:r>
      <w:r>
        <w:rPr>
          <w:i/>
        </w:rPr>
        <w:fldChar w:fldCharType="end"/>
      </w:r>
      <w:r>
        <w:t xml:space="preserve"> neplatí pro objektivní metafyziku Scota</w:t>
      </w:r>
      <w:r w:rsidR="008174B6">
        <w:t>. T</w:t>
      </w:r>
      <w:r>
        <w:t>a je podána mnohem rafinovanějším způsobem než to má metaforický Derrida v kritice logocentrismu</w:t>
      </w:r>
      <w:r>
        <w:fldChar w:fldCharType="begin"/>
      </w:r>
      <w:r>
        <w:instrText xml:space="preserve"> XE "</w:instrText>
      </w:r>
      <w:r w:rsidRPr="08C43203">
        <w:instrText>logocentrismus</w:instrText>
      </w:r>
      <w:r>
        <w:instrText xml:space="preserve">" </w:instrText>
      </w:r>
      <w:r>
        <w:fldChar w:fldCharType="end"/>
      </w:r>
      <w:r>
        <w:t>. Pokud bůh rozhodne, že věc aktuálně nestvoří, pořád existuje její objektivní jsoucnost daná věčně v jeho mysli a tato racionalita je efektivně-objektivně poznatelná ve stvoření</w:t>
      </w:r>
      <w:r w:rsidR="00C209DE">
        <w:t xml:space="preserve"> jako </w:t>
      </w:r>
      <w:r>
        <w:t>objektivn</w:t>
      </w:r>
      <w:r w:rsidR="00C209DE">
        <w:t xml:space="preserve">í </w:t>
      </w:r>
      <w:r w:rsidRPr="08751BE9">
        <w:rPr>
          <w:i/>
        </w:rPr>
        <w:t>vestigium</w:t>
      </w:r>
      <w:r>
        <w:t xml:space="preserve">. Boží myšlení určuje reálné bytí stvoření, a tím i naše myšlení. </w:t>
      </w:r>
      <w:r w:rsidRPr="00273106">
        <w:t xml:space="preserve">Ale objektivní </w:t>
      </w:r>
      <w:r>
        <w:t xml:space="preserve">jsoucno </w:t>
      </w:r>
      <w:r w:rsidRPr="00273106">
        <w:t>v modu potenciální nekonečné boží intence (</w:t>
      </w:r>
      <w:r w:rsidRPr="00273106">
        <w:rPr>
          <w:i/>
        </w:rPr>
        <w:t>esse cognitum</w:t>
      </w:r>
      <w:r>
        <w:t xml:space="preserve">) ještě není </w:t>
      </w:r>
      <w:r w:rsidR="00790B3F">
        <w:t>„</w:t>
      </w:r>
      <w:r w:rsidRPr="00273106">
        <w:rPr>
          <w:i/>
        </w:rPr>
        <w:t>esse verum</w:t>
      </w:r>
      <w:r w:rsidR="00790B3F">
        <w:t>“</w:t>
      </w:r>
      <w:r w:rsidRPr="00273106">
        <w:t>, protože mu nic neodpovídá aktuálně</w:t>
      </w:r>
      <w:r w:rsidR="00790B3F">
        <w:t xml:space="preserve"> v realitě</w:t>
      </w:r>
      <w:r w:rsidRPr="00273106">
        <w:t xml:space="preserve">. Kritický Scotus </w:t>
      </w:r>
      <w:r>
        <w:t xml:space="preserve">v další větě citátu </w:t>
      </w:r>
      <w:r w:rsidRPr="00273106">
        <w:t xml:space="preserve">zdůrazňuje </w:t>
      </w:r>
      <w:r>
        <w:t>omezení objektivn</w:t>
      </w:r>
      <w:r w:rsidR="00030CB8">
        <w:t xml:space="preserve">ích </w:t>
      </w:r>
      <w:r w:rsidR="00962190" w:rsidRPr="00030CB8">
        <w:t>species</w:t>
      </w:r>
      <w:r w:rsidRPr="00273106">
        <w:t>. Existence objekt</w:t>
      </w:r>
      <w:r>
        <w:t>ivně dané</w:t>
      </w:r>
      <w:r w:rsidRPr="00273106">
        <w:t xml:space="preserve"> </w:t>
      </w:r>
      <w:r w:rsidR="00962190" w:rsidRPr="00030CB8">
        <w:t>species</w:t>
      </w:r>
      <w:r w:rsidRPr="00273106">
        <w:t xml:space="preserve"> nestačí na to, aby etablovala existenci slunce jako </w:t>
      </w:r>
      <w:r>
        <w:t xml:space="preserve">kauzálně působící </w:t>
      </w:r>
      <w:r w:rsidRPr="00273106">
        <w:t>substance, protože vůči ní není daná jako pozitivně určený akcident (</w:t>
      </w:r>
      <w:r w:rsidRPr="00273106">
        <w:rPr>
          <w:i/>
        </w:rPr>
        <w:t>non est ibi, cum substantia destruatur</w:t>
      </w:r>
      <w:r>
        <w:t xml:space="preserve">). Tuto </w:t>
      </w:r>
      <w:r w:rsidRPr="00273106">
        <w:t>pozitivní</w:t>
      </w:r>
      <w:r w:rsidRPr="00BF06D4">
        <w:t xml:space="preserve"> </w:t>
      </w:r>
      <w:r>
        <w:t>(</w:t>
      </w:r>
      <w:r w:rsidRPr="00273106">
        <w:rPr>
          <w:i/>
        </w:rPr>
        <w:t>per positum</w:t>
      </w:r>
      <w:r>
        <w:rPr>
          <w:i/>
        </w:rPr>
        <w:fldChar w:fldCharType="begin"/>
      </w:r>
      <w:r>
        <w:instrText xml:space="preserve"> XE "</w:instrText>
      </w:r>
      <w:r w:rsidRPr="00AE0AA5">
        <w:rPr>
          <w:rStyle w:val="st"/>
          <w:i/>
        </w:rPr>
        <w:instrText>positum</w:instrText>
      </w:r>
      <w:r>
        <w:instrText xml:space="preserve">" </w:instrText>
      </w:r>
      <w:r>
        <w:rPr>
          <w:i/>
        </w:rPr>
        <w:fldChar w:fldCharType="end"/>
      </w:r>
      <w:r>
        <w:t>)</w:t>
      </w:r>
      <w:r w:rsidRPr="00273106">
        <w:t xml:space="preserve">, čili aktuálně existující verzi </w:t>
      </w:r>
      <w:r w:rsidR="00962190" w:rsidRPr="005B08CF">
        <w:t>species</w:t>
      </w:r>
      <w:r w:rsidRPr="00273106">
        <w:t xml:space="preserve"> </w:t>
      </w:r>
      <w:r>
        <w:t xml:space="preserve"> </w:t>
      </w:r>
      <w:r w:rsidRPr="00273106">
        <w:t xml:space="preserve">vztaženou k existujícímu slunci jako substanci je třeba jasně odlišit od objektivní </w:t>
      </w:r>
      <w:r>
        <w:t xml:space="preserve">definice slunečného </w:t>
      </w:r>
      <w:r w:rsidRPr="00273106">
        <w:t>paprsku jako samosta</w:t>
      </w:r>
      <w:r>
        <w:t>t</w:t>
      </w:r>
      <w:r w:rsidRPr="00273106">
        <w:t xml:space="preserve">ného </w:t>
      </w:r>
      <w:r w:rsidR="00962190" w:rsidRPr="005B08CF">
        <w:t>species</w:t>
      </w:r>
      <w:r w:rsidRPr="00273106">
        <w:t xml:space="preserve"> v boží mysli</w:t>
      </w:r>
      <w:r>
        <w:t xml:space="preserve">. Toto </w:t>
      </w:r>
      <w:r w:rsidRPr="00273106">
        <w:t>objektivní</w:t>
      </w:r>
      <w:r w:rsidRPr="00273106">
        <w:rPr>
          <w:i/>
        </w:rPr>
        <w:t xml:space="preserve"> </w:t>
      </w:r>
      <w:r w:rsidR="005B08CF">
        <w:rPr>
          <w:i/>
        </w:rPr>
        <w:t>„</w:t>
      </w:r>
      <w:r w:rsidR="00962190">
        <w:rPr>
          <w:i/>
        </w:rPr>
        <w:t>species</w:t>
      </w:r>
      <w:r w:rsidRPr="00273106">
        <w:rPr>
          <w:i/>
        </w:rPr>
        <w:t xml:space="preserve"> accidentis tantum</w:t>
      </w:r>
      <w:r w:rsidR="005B08CF">
        <w:t>“</w:t>
      </w:r>
      <w:r w:rsidRPr="00273106">
        <w:t xml:space="preserve"> má jen minimální jsoucnost</w:t>
      </w:r>
      <w:r w:rsidR="008E74CD">
        <w:t xml:space="preserve">; </w:t>
      </w:r>
      <w:r>
        <w:t xml:space="preserve">viz Avicennovo </w:t>
      </w:r>
      <w:r w:rsidR="005B08CF">
        <w:t>„</w:t>
      </w:r>
      <w:r w:rsidRPr="00273106">
        <w:rPr>
          <w:i/>
        </w:rPr>
        <w:t>hoc esse tantum</w:t>
      </w:r>
      <w:r w:rsidR="005B08CF">
        <w:t>“</w:t>
      </w:r>
      <w:r>
        <w:rPr>
          <w:i/>
        </w:rPr>
        <w:fldChar w:fldCharType="begin"/>
      </w:r>
      <w:r>
        <w:instrText xml:space="preserve"> XE "</w:instrText>
      </w:r>
      <w:r w:rsidRPr="005A071C">
        <w:rPr>
          <w:i/>
          <w:lang w:eastAsia="en-US"/>
        </w:rPr>
        <w:instrText>hoc esse tantum</w:instrText>
      </w:r>
      <w:r>
        <w:instrText xml:space="preserve">" </w:instrText>
      </w:r>
      <w:r>
        <w:rPr>
          <w:i/>
        </w:rPr>
        <w:fldChar w:fldCharType="end"/>
      </w:r>
      <w:r w:rsidRPr="00273106">
        <w:t xml:space="preserve"> </w:t>
      </w:r>
      <w:r>
        <w:t xml:space="preserve">a Gandavův koncept </w:t>
      </w:r>
      <w:r w:rsidR="002134FD">
        <w:t>„</w:t>
      </w:r>
      <w:r w:rsidRPr="00943748">
        <w:rPr>
          <w:i/>
        </w:rPr>
        <w:t>ratitudo</w:t>
      </w:r>
      <w:r w:rsidR="002134FD">
        <w:t>“</w:t>
      </w:r>
      <w:r w:rsidR="00B44485">
        <w:t xml:space="preserve"> (kap. 5</w:t>
      </w:r>
      <w:r>
        <w:t>.2</w:t>
      </w:r>
      <w:r w:rsidRPr="00273106">
        <w:t xml:space="preserve">.2). Ale díky minimální jsoucnosti </w:t>
      </w:r>
      <w:r>
        <w:t>dané skrze objektivně-efektivní boží racionalitu „</w:t>
      </w:r>
      <w:r w:rsidRPr="00273106">
        <w:t>ex</w:t>
      </w:r>
      <w:r>
        <w:t>s</w:t>
      </w:r>
      <w:r w:rsidRPr="00273106">
        <w:t>is</w:t>
      </w:r>
      <w:r>
        <w:t>tuje“ jednoduchá</w:t>
      </w:r>
      <w:r w:rsidRPr="00273106">
        <w:t xml:space="preserve"> </w:t>
      </w:r>
      <w:r w:rsidR="00962190">
        <w:rPr>
          <w:i/>
        </w:rPr>
        <w:t>species</w:t>
      </w:r>
      <w:r w:rsidRPr="00273106">
        <w:t xml:space="preserve"> </w:t>
      </w:r>
      <w:r>
        <w:t xml:space="preserve">světla </w:t>
      </w:r>
      <w:r w:rsidRPr="00273106">
        <w:t>i po zániku aktuální substance</w:t>
      </w:r>
      <w:r>
        <w:t xml:space="preserve"> slunce</w:t>
      </w:r>
      <w:r>
        <w:fldChar w:fldCharType="begin"/>
      </w:r>
      <w:r>
        <w:instrText xml:space="preserve"> XE "</w:instrText>
      </w:r>
      <w:r w:rsidRPr="00C40715">
        <w:instrText>species:objektivní</w:instrText>
      </w:r>
      <w:r>
        <w:instrText xml:space="preserve">" </w:instrText>
      </w:r>
      <w:r>
        <w:fldChar w:fldCharType="end"/>
      </w:r>
      <w:r w:rsidRPr="00273106">
        <w:t xml:space="preserve">. Scotus rozvíjí argument uzávorkování reality </w:t>
      </w:r>
      <w:r>
        <w:t xml:space="preserve">ve spisu </w:t>
      </w:r>
      <w:r w:rsidR="008C2D4A" w:rsidRPr="008C2D4A">
        <w:rPr>
          <w:i/>
        </w:rPr>
        <w:t>Lectura I</w:t>
      </w:r>
      <w:r>
        <w:t xml:space="preserve"> </w:t>
      </w:r>
      <w:r w:rsidRPr="00273106">
        <w:t>na dvou dalších místech</w:t>
      </w:r>
      <w:r>
        <w:t xml:space="preserve"> důležitých pro vz</w:t>
      </w:r>
      <w:r w:rsidRPr="00273106">
        <w:t xml:space="preserve">nik metafyziky. Nejprve se </w:t>
      </w:r>
      <w:r>
        <w:t xml:space="preserve">metafyzická </w:t>
      </w:r>
      <w:r w:rsidRPr="080002FB">
        <w:rPr>
          <w:i/>
        </w:rPr>
        <w:t>epoché</w:t>
      </w:r>
      <w:r w:rsidRPr="00273106">
        <w:t xml:space="preserve"> týká explicitně existence boha (</w:t>
      </w:r>
      <w:r w:rsidRPr="08C215F1">
        <w:rPr>
          <w:i/>
        </w:rPr>
        <w:t>Vat</w:t>
      </w:r>
      <w:r w:rsidRPr="00273106">
        <w:t>. XVII, no. 33</w:t>
      </w:r>
      <w:r>
        <w:t xml:space="preserve">, p. </w:t>
      </w:r>
      <w:r w:rsidRPr="00273106">
        <w:t>472.20‒26</w:t>
      </w:r>
      <w:r>
        <w:fldChar w:fldCharType="begin"/>
      </w:r>
      <w:r>
        <w:instrText xml:space="preserve"> XE "Scotus:</w:instrText>
      </w:r>
      <w:r w:rsidRPr="0050494D">
        <w:rPr>
          <w:i/>
        </w:rPr>
        <w:instrText>Lectura</w:instrText>
      </w:r>
      <w:r>
        <w:instrText xml:space="preserve"> 1.472.20</w:instrText>
      </w:r>
      <w:r w:rsidRPr="0050494D">
        <w:instrText>‒</w:instrText>
      </w:r>
      <w:r>
        <w:instrText xml:space="preserve">26" </w:instrText>
      </w:r>
      <w:r>
        <w:fldChar w:fldCharType="end"/>
      </w:r>
      <w:r w:rsidRPr="00273106">
        <w:t xml:space="preserve">). Scotus potřebuje obhájit první filosofii </w:t>
      </w:r>
      <w:r w:rsidRPr="00273106">
        <w:lastRenderedPageBreak/>
        <w:t xml:space="preserve">založenou na čisté možnosti, která si podržuje primární identitu </w:t>
      </w:r>
      <w:r>
        <w:t xml:space="preserve">významu danou </w:t>
      </w:r>
      <w:r w:rsidRPr="00273106">
        <w:rPr>
          <w:i/>
        </w:rPr>
        <w:t>per se</w:t>
      </w:r>
      <w:r>
        <w:t xml:space="preserve">, tedy </w:t>
      </w:r>
      <w:r w:rsidRPr="00273106">
        <w:t>mimo reálnou existenci</w:t>
      </w:r>
      <w:r>
        <w:t xml:space="preserve"> jsoucna</w:t>
      </w:r>
      <w:r w:rsidRPr="00273106">
        <w:t xml:space="preserve">. I kdyby nebyl aktuálně doložen bůh z hlediska metafyziky (tj. kdyby aktuálně </w:t>
      </w:r>
      <w:r>
        <w:t xml:space="preserve">nepůsobil </w:t>
      </w:r>
      <w:r w:rsidRPr="00273106">
        <w:t xml:space="preserve">ve stvoření, ne že by vůbec neexistoval), přesto by byla skrze jeho myšlení dána možnost objektivně založeného vědění. Druhá verze </w:t>
      </w:r>
      <w:r>
        <w:t xml:space="preserve">Scotovy </w:t>
      </w:r>
      <w:r w:rsidRPr="08CA2E86">
        <w:rPr>
          <w:i/>
        </w:rPr>
        <w:t>epoché</w:t>
      </w:r>
      <w:r w:rsidRPr="00273106">
        <w:t xml:space="preserve"> používá ve stylu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tento argument pro zmizení reálných esencí, které by byly poznatelné přes jejich objektivní </w:t>
      </w:r>
      <w:r w:rsidR="00962190">
        <w:rPr>
          <w:i/>
        </w:rPr>
        <w:t>species</w:t>
      </w:r>
      <w:r>
        <w:t xml:space="preserve"> (</w:t>
      </w:r>
      <w:r w:rsidRPr="08C215F1">
        <w:rPr>
          <w:i/>
        </w:rPr>
        <w:t>Vat.</w:t>
      </w:r>
      <w:r w:rsidRPr="00273106">
        <w:t xml:space="preserve"> VI, no. 24</w:t>
      </w:r>
      <w:r>
        <w:t xml:space="preserve">, p. </w:t>
      </w:r>
      <w:r w:rsidRPr="00273106">
        <w:t>254.14‒20</w:t>
      </w:r>
      <w:r>
        <w:fldChar w:fldCharType="begin"/>
      </w:r>
      <w:r>
        <w:instrText xml:space="preserve"> XE "Scotus:</w:instrText>
      </w:r>
      <w:r w:rsidRPr="0050494D">
        <w:rPr>
          <w:i/>
        </w:rPr>
        <w:instrText>Lectura</w:instrText>
      </w:r>
      <w:r>
        <w:instrText xml:space="preserve"> 1.254.14</w:instrText>
      </w:r>
      <w:r w:rsidRPr="0050494D">
        <w:instrText>‒</w:instrText>
      </w:r>
      <w:r>
        <w:instrText xml:space="preserve">20" </w:instrText>
      </w:r>
      <w:r>
        <w:fldChar w:fldCharType="end"/>
      </w:r>
      <w:r w:rsidRPr="00273106">
        <w:t>).</w:t>
      </w:r>
      <w:r>
        <w:t xml:space="preserve"> </w:t>
      </w:r>
      <w:r w:rsidRPr="00273106">
        <w:t>Věc ve své minimální jsoucnosti by měla dost</w:t>
      </w:r>
      <w:r>
        <w:t xml:space="preserve">atečný důvod k identitě, protože </w:t>
      </w:r>
      <w:r w:rsidRPr="00273106">
        <w:t xml:space="preserve">by </w:t>
      </w:r>
      <w:r>
        <w:t xml:space="preserve">objektivně subsistovala </w:t>
      </w:r>
      <w:r w:rsidRPr="00273106">
        <w:t xml:space="preserve">pouze </w:t>
      </w:r>
      <w:r>
        <w:t xml:space="preserve">v </w:t>
      </w:r>
      <w:r w:rsidRPr="00273106">
        <w:t>myšlené identitě</w:t>
      </w:r>
      <w:r>
        <w:t xml:space="preserve"> garantované v božím intelektu</w:t>
      </w:r>
      <w:r w:rsidRPr="00273106">
        <w:t xml:space="preserve">. Scotus </w:t>
      </w:r>
      <w:r>
        <w:t xml:space="preserve">provádí epochální obrat k objektivní formě zkušenosti boha </w:t>
      </w:r>
      <w:r w:rsidRPr="00273106">
        <w:t>logickou cest</w:t>
      </w:r>
      <w:r>
        <w:t xml:space="preserve">ou </w:t>
      </w:r>
      <w:r w:rsidRPr="00273106">
        <w:rPr>
          <w:i/>
        </w:rPr>
        <w:t>reductio ad absurdum</w:t>
      </w:r>
      <w:r>
        <w:t xml:space="preserve">. Objektivní zkušenost reálně neexistujícího absurdna ukazuje po Avicennově „létajícím muži“ další klíčový </w:t>
      </w:r>
      <w:r>
        <w:rPr>
          <w:i/>
        </w:rPr>
        <w:t>Thought E</w:t>
      </w:r>
      <w:r w:rsidRPr="00273106">
        <w:rPr>
          <w:i/>
        </w:rPr>
        <w:t>xperiment</w:t>
      </w:r>
      <w:r w:rsidR="005F6EE4">
        <w:t xml:space="preserve"> moderny</w:t>
      </w:r>
      <w:r w:rsidR="00F073E3">
        <w:t>.</w:t>
      </w:r>
      <w:r w:rsidR="005F6EE4">
        <w:t xml:space="preserve"> Scotus uzávorkoval realitu, což po něm provedl Descartes. Pak logicky a nutně nalezl ostrov reality daný skrze objektivní </w:t>
      </w:r>
      <w:r w:rsidR="005F6EE4" w:rsidRPr="00E1489C">
        <w:t>species</w:t>
      </w:r>
      <w:r w:rsidR="005F6EE4">
        <w:t xml:space="preserve">. Jejich objektivitu zaručilo formálně stejné myšlení kauzálně činný a racionálně myslícího moderního boha. </w:t>
      </w:r>
      <w:r w:rsidR="005F6EE4" w:rsidRPr="00273106">
        <w:t xml:space="preserve">Descartes tento krok provede ve druhé meditaci a Husselova </w:t>
      </w:r>
      <w:r w:rsidR="005F6EE4" w:rsidRPr="00273106">
        <w:rPr>
          <w:i/>
        </w:rPr>
        <w:t>epoché</w:t>
      </w:r>
      <w:r w:rsidR="005F6EE4" w:rsidRPr="00273106">
        <w:t xml:space="preserve"> tento scénář </w:t>
      </w:r>
      <w:r w:rsidR="005F6EE4">
        <w:t xml:space="preserve">zopakuje. Transcendentního význam se vynoří jako </w:t>
      </w:r>
      <w:r w:rsidR="005F6EE4" w:rsidRPr="00273106">
        <w:rPr>
          <w:i/>
        </w:rPr>
        <w:t>eidos</w:t>
      </w:r>
      <w:r w:rsidR="005F6EE4" w:rsidRPr="00273106">
        <w:t xml:space="preserve"> v imanenci čistého vědomí.</w:t>
      </w:r>
      <w:r w:rsidR="005F6EE4">
        <w:t xml:space="preserve"> Husserlovo sapérské umění v modu nihilistického „</w:t>
      </w:r>
      <w:r w:rsidR="005F6EE4" w:rsidRPr="00DB3EEA">
        <w:rPr>
          <w:i/>
        </w:rPr>
        <w:t>suffodere</w:t>
      </w:r>
      <w:r w:rsidR="005F6EE4">
        <w:t xml:space="preserve">“ opakuje </w:t>
      </w:r>
      <w:r w:rsidR="005F6EE4" w:rsidRPr="003646C3">
        <w:t>poj</w:t>
      </w:r>
      <w:r w:rsidR="005F6EE4">
        <w:t>em „</w:t>
      </w:r>
      <w:r w:rsidR="005F6EE4" w:rsidRPr="08045F7D">
        <w:rPr>
          <w:i/>
        </w:rPr>
        <w:t>Sich-von-sich-selbst-her-zeigen</w:t>
      </w:r>
      <w:r w:rsidR="005F6EE4">
        <w:t>“</w:t>
      </w:r>
      <w:r w:rsidR="005F6EE4" w:rsidRPr="003646C3">
        <w:t xml:space="preserve"> </w:t>
      </w:r>
      <w:r w:rsidR="005F6EE4">
        <w:t xml:space="preserve">podaný </w:t>
      </w:r>
      <w:r w:rsidR="005F6EE4">
        <w:rPr>
          <w:rFonts w:cs="TimesNewRomanPSMT"/>
          <w:szCs w:val="24"/>
        </w:rPr>
        <w:t xml:space="preserve">v </w:t>
      </w:r>
      <w:r w:rsidR="005F6EE4" w:rsidRPr="081A699A">
        <w:rPr>
          <w:rFonts w:cs="TimesNewRomanPSMT"/>
          <w:i/>
          <w:szCs w:val="24"/>
        </w:rPr>
        <w:t>Karteziánských  meditacích</w:t>
      </w:r>
      <w:r w:rsidR="005F6EE4">
        <w:rPr>
          <w:rFonts w:cs="TimesNewRomanPSMT"/>
          <w:szCs w:val="24"/>
        </w:rPr>
        <w:t>.</w:t>
      </w:r>
      <w:r w:rsidR="005F6EE4" w:rsidRPr="00273106">
        <w:rPr>
          <w:rStyle w:val="Znakapoznpodarou"/>
        </w:rPr>
        <w:footnoteReference w:id="435"/>
      </w:r>
      <w:r w:rsidR="005F6EE4">
        <w:rPr>
          <w:rFonts w:cs="TimesNewRomanPSMT"/>
          <w:szCs w:val="24"/>
        </w:rPr>
        <w:t xml:space="preserve"> Husserlova iluminace zakládá minimální bytí, které stačí pro založení první filosofie.</w:t>
      </w:r>
      <w:r w:rsidR="005F6EE4" w:rsidRPr="00273106">
        <w:t xml:space="preserve"> </w:t>
      </w:r>
      <w:r w:rsidR="005F6EE4">
        <w:rPr>
          <w:rFonts w:cs="TimesNewRomanPSMT"/>
          <w:szCs w:val="24"/>
        </w:rPr>
        <w:t>Aristotelsky formovaný Heidegger</w:t>
      </w:r>
      <w:r w:rsidR="005F6EE4">
        <w:rPr>
          <w:rFonts w:cs="TimesNewRomanPSMT"/>
          <w:szCs w:val="24"/>
        </w:rPr>
        <w:fldChar w:fldCharType="begin"/>
      </w:r>
      <w:r w:rsidR="005F6EE4">
        <w:instrText xml:space="preserve"> XE "</w:instrText>
      </w:r>
      <w:r w:rsidR="005F6EE4" w:rsidRPr="008964AF">
        <w:rPr>
          <w:rFonts w:cs="TimesNewRomanPSMT"/>
          <w:szCs w:val="24"/>
        </w:rPr>
        <w:instrText>Heidegger, M.</w:instrText>
      </w:r>
      <w:r w:rsidR="005F6EE4">
        <w:instrText xml:space="preserve">" </w:instrText>
      </w:r>
      <w:r w:rsidR="005F6EE4">
        <w:rPr>
          <w:rFonts w:cs="TimesNewRomanPSMT"/>
          <w:szCs w:val="24"/>
        </w:rPr>
        <w:fldChar w:fldCharType="end"/>
      </w:r>
      <w:r w:rsidR="005F6EE4">
        <w:rPr>
          <w:rFonts w:cs="TimesNewRomanPSMT"/>
          <w:szCs w:val="24"/>
        </w:rPr>
        <w:t xml:space="preserve"> zavrhl </w:t>
      </w:r>
      <w:r w:rsidR="005F6EE4">
        <w:t>tento mytologický ne</w:t>
      </w:r>
      <w:r w:rsidR="005F6EE4">
        <w:rPr>
          <w:rFonts w:cs="TimesNewRomanPSMT"/>
          <w:szCs w:val="24"/>
        </w:rPr>
        <w:t xml:space="preserve">smysl hned na začátku vlastní cesty k filosofii a nahradil jej trojím výkonem smyslu koncipovaného jako existenciální modus </w:t>
      </w:r>
      <w:r w:rsidR="005F6EE4" w:rsidRPr="00735554">
        <w:rPr>
          <w:rFonts w:cs="TimesNewRomanPSMT"/>
          <w:i/>
          <w:szCs w:val="24"/>
        </w:rPr>
        <w:t>Dasein</w:t>
      </w:r>
      <w:r w:rsidR="005F6EE4">
        <w:rPr>
          <w:rFonts w:cs="TimesNewRomanPSMT"/>
          <w:szCs w:val="24"/>
        </w:rPr>
        <w:t xml:space="preserve"> </w:t>
      </w:r>
      <w:r w:rsidR="005F6EE4">
        <w:t>(kap. 4.4.4)</w:t>
      </w:r>
      <w:r w:rsidR="005F6EE4">
        <w:rPr>
          <w:rFonts w:cs="TimesNewRomanPSMT"/>
          <w:szCs w:val="24"/>
        </w:rPr>
        <w:t xml:space="preserve">. </w:t>
      </w:r>
      <w:r w:rsidR="00B2179C" w:rsidRPr="00273106">
        <w:t xml:space="preserve">Nihilismus první substance způsobil, že mysl </w:t>
      </w:r>
      <w:r w:rsidR="00B2179C" w:rsidRPr="00273106">
        <w:rPr>
          <w:i/>
        </w:rPr>
        <w:t>Modernorum</w:t>
      </w:r>
      <w:r w:rsidR="00B2179C" w:rsidRPr="00273106">
        <w:t xml:space="preserve"> jde do sebe a hledá jistotu </w:t>
      </w:r>
      <w:r w:rsidR="00B2179C">
        <w:t xml:space="preserve">skrze kauzálně působícího boha daného přímo v našem poznání. </w:t>
      </w:r>
    </w:p>
    <w:p w:rsidR="08163013" w:rsidRDefault="00F073E3" w:rsidP="00F073E3">
      <w:pPr>
        <w:ind w:firstLine="397"/>
      </w:pPr>
      <w:r w:rsidRPr="00F073E3">
        <w:t>V epoše následující po Scotově eliminaci kritické aristotelské vě</w:t>
      </w:r>
      <w:r>
        <w:t>dy doplnily šalebné M</w:t>
      </w:r>
      <w:r w:rsidRPr="00F073E3">
        <w:t>úzy</w:t>
      </w:r>
      <w:r>
        <w:fldChar w:fldCharType="begin"/>
      </w:r>
      <w:r>
        <w:instrText xml:space="preserve"> XE "</w:instrText>
      </w:r>
      <w:r w:rsidRPr="08A90620">
        <w:instrText>Múzy</w:instrText>
      </w:r>
      <w:r>
        <w:instrText xml:space="preserve">" </w:instrText>
      </w:r>
      <w:r>
        <w:fldChar w:fldCharType="end"/>
      </w:r>
      <w:r w:rsidRPr="00F073E3">
        <w:t xml:space="preserve"> metafyzické dílo prezentované v podobě objektivní božské komedie</w:t>
      </w:r>
      <w:r>
        <w:fldChar w:fldCharType="begin"/>
      </w:r>
      <w:r>
        <w:instrText xml:space="preserve"> XE "</w:instrText>
      </w:r>
      <w:r w:rsidRPr="08EB42AD">
        <w:instrText>božská komedie</w:instrText>
      </w:r>
      <w:r>
        <w:instrText xml:space="preserve">" </w:instrText>
      </w:r>
      <w:r>
        <w:fldChar w:fldCharType="end"/>
      </w:r>
      <w:r>
        <w:t xml:space="preserve">. </w:t>
      </w:r>
      <w:r w:rsidR="00706887">
        <w:t>V epoše metafyzického nihilismu převzala</w:t>
      </w:r>
      <w:r w:rsidR="00706887" w:rsidRPr="00273106">
        <w:t xml:space="preserve"> postmoderna do vlastních rukou</w:t>
      </w:r>
      <w:r w:rsidR="00706887">
        <w:t xml:space="preserve"> r</w:t>
      </w:r>
      <w:r w:rsidR="08163013" w:rsidRPr="00273106">
        <w:t xml:space="preserve">oli boha jako metafyzické náhražky za </w:t>
      </w:r>
      <w:r w:rsidR="00706887">
        <w:t>realitu první substance</w:t>
      </w:r>
      <w:r w:rsidR="08163013" w:rsidRPr="00273106">
        <w:t xml:space="preserve">. </w:t>
      </w:r>
      <w:r w:rsidR="08163013">
        <w:t xml:space="preserve">Fúrie zavedly modernu </w:t>
      </w:r>
      <w:r w:rsidR="08163013">
        <w:lastRenderedPageBreak/>
        <w:t xml:space="preserve">skrze Scota na </w:t>
      </w:r>
      <w:r w:rsidR="08163013" w:rsidRPr="08AD4C58">
        <w:rPr>
          <w:i/>
        </w:rPr>
        <w:t>via Modernorum</w:t>
      </w:r>
      <w:r w:rsidR="00706887">
        <w:t xml:space="preserve">. </w:t>
      </w:r>
      <w:r w:rsidR="08163013">
        <w:t>Arnauld</w:t>
      </w:r>
      <w:r w:rsidR="08163013">
        <w:fldChar w:fldCharType="begin"/>
      </w:r>
      <w:r w:rsidR="08163013">
        <w:instrText xml:space="preserve"> XE "</w:instrText>
      </w:r>
      <w:r w:rsidR="08163013" w:rsidRPr="00EF1828">
        <w:instrText>Arnauld, A.</w:instrText>
      </w:r>
      <w:r w:rsidR="08163013">
        <w:instrText xml:space="preserve">" </w:instrText>
      </w:r>
      <w:r w:rsidR="08163013">
        <w:fldChar w:fldCharType="end"/>
      </w:r>
      <w:r w:rsidR="08163013">
        <w:t xml:space="preserve"> v návaznosti na Descartovy ideje provedl postmoderní zatmění první substance, protože mu k vědeckému poznání stačí přímé vidění postmoderních idejí, alias moderních exemplarů (</w:t>
      </w:r>
      <w:r w:rsidR="00E04D01">
        <w:t xml:space="preserve">OBJ I, </w:t>
      </w:r>
      <w:r w:rsidR="08163013">
        <w:t xml:space="preserve">kap. 2.4.4). Po zatmění první substance představuje bůh moderny </w:t>
      </w:r>
      <w:r w:rsidR="08163013">
        <w:rPr>
          <w:i/>
        </w:rPr>
        <w:t>locus specie</w:t>
      </w:r>
      <w:r w:rsidR="08163013" w:rsidRPr="00EB2F87">
        <w:rPr>
          <w:i/>
        </w:rPr>
        <w:t>rum</w:t>
      </w:r>
      <w:r w:rsidR="08163013">
        <w:rPr>
          <w:i/>
        </w:rPr>
        <w:fldChar w:fldCharType="begin"/>
      </w:r>
      <w:r w:rsidR="08163013">
        <w:instrText xml:space="preserve"> XE "</w:instrText>
      </w:r>
      <w:r w:rsidR="08163013" w:rsidRPr="009E5259">
        <w:rPr>
          <w:i/>
        </w:rPr>
        <w:instrText>locus specierum</w:instrText>
      </w:r>
      <w:r w:rsidR="08163013">
        <w:instrText xml:space="preserve">" </w:instrText>
      </w:r>
      <w:r w:rsidR="08163013">
        <w:rPr>
          <w:i/>
        </w:rPr>
        <w:fldChar w:fldCharType="end"/>
      </w:r>
      <w:r w:rsidR="08163013">
        <w:t xml:space="preserve"> pro všechna </w:t>
      </w:r>
      <w:r w:rsidR="08163013" w:rsidRPr="003E101B">
        <w:rPr>
          <w:i/>
        </w:rPr>
        <w:t>scibile</w:t>
      </w:r>
      <w:r w:rsidR="08163013">
        <w:rPr>
          <w:i/>
        </w:rPr>
        <w:fldChar w:fldCharType="begin"/>
      </w:r>
      <w:r w:rsidR="08163013">
        <w:instrText xml:space="preserve"> XE "</w:instrText>
      </w:r>
      <w:r w:rsidR="08163013" w:rsidRPr="00AA4F67">
        <w:rPr>
          <w:i/>
        </w:rPr>
        <w:instrText>scibile</w:instrText>
      </w:r>
      <w:r w:rsidR="08163013">
        <w:rPr>
          <w:i/>
        </w:rPr>
        <w:instrText>:</w:instrText>
      </w:r>
      <w:r w:rsidR="08163013" w:rsidRPr="002E6903">
        <w:instrText>Scotus</w:instrText>
      </w:r>
      <w:r w:rsidR="08163013">
        <w:instrText xml:space="preserve">" </w:instrText>
      </w:r>
      <w:r w:rsidR="08163013">
        <w:rPr>
          <w:i/>
        </w:rPr>
        <w:fldChar w:fldCharType="end"/>
      </w:r>
      <w:r w:rsidR="08163013">
        <w:t xml:space="preserve">, které pilná moderna trvale produkuje. Po smrti nejvyššího strážce moderních pokladů objektivního vědění </w:t>
      </w:r>
      <w:r w:rsidR="08163013">
        <w:rPr>
          <w:color w:val="000000"/>
        </w:rPr>
        <w:fldChar w:fldCharType="begin"/>
      </w:r>
      <w:r w:rsidR="08163013">
        <w:instrText xml:space="preserve"> XE "smrt boha" </w:instrText>
      </w:r>
      <w:r w:rsidR="08163013">
        <w:rPr>
          <w:color w:val="000000"/>
        </w:rPr>
        <w:fldChar w:fldCharType="end"/>
      </w:r>
      <w:r w:rsidR="08163013">
        <w:t>toto uprázdněné místo boha-pokladníka zaujaly cloudové databáze</w:t>
      </w:r>
      <w:r w:rsidR="08163013">
        <w:rPr>
          <w:i/>
        </w:rPr>
        <w:fldChar w:fldCharType="begin"/>
      </w:r>
      <w:r w:rsidR="08163013">
        <w:instrText xml:space="preserve"> XE "</w:instrText>
      </w:r>
      <w:r w:rsidR="08163013" w:rsidRPr="00621429">
        <w:rPr>
          <w:i/>
        </w:rPr>
        <w:instrText>cloud computing</w:instrText>
      </w:r>
      <w:r w:rsidR="08163013">
        <w:instrText xml:space="preserve">" </w:instrText>
      </w:r>
      <w:r w:rsidR="08163013">
        <w:rPr>
          <w:i/>
        </w:rPr>
        <w:fldChar w:fldCharType="end"/>
      </w:r>
      <w:r w:rsidR="08163013">
        <w:t xml:space="preserve"> a nakonec pouze molekula DNA. Tato zázračná a mystická substance představuje postmoderní kámen akademických mudrců v epoše plného vítězství absurdní zkušenosti neexistuj</w:t>
      </w:r>
      <w:r w:rsidR="00F85712">
        <w:t xml:space="preserve">ícího třetího světa. Objektivně a </w:t>
      </w:r>
      <w:r w:rsidR="08163013">
        <w:t xml:space="preserve">memicky daný kámen mudrců se dotkl molekuly DNA a udělal z této reálné první substance nové nihilistické </w:t>
      </w:r>
      <w:r w:rsidR="08163013" w:rsidRPr="08E663A2">
        <w:rPr>
          <w:i/>
        </w:rPr>
        <w:t>scibile</w:t>
      </w:r>
      <w:r w:rsidR="08163013">
        <w:t xml:space="preserve"> zvané </w:t>
      </w:r>
      <w:r w:rsidR="08163013" w:rsidRPr="08E663A2">
        <w:rPr>
          <w:i/>
        </w:rPr>
        <w:t>humanitas</w:t>
      </w:r>
      <w:r w:rsidR="08163013">
        <w:t>. Tato objektivně daná substance třetího druhu chemicky a memicky udržuje základy lidství pro objektivní ilumináty</w:t>
      </w:r>
      <w:r w:rsidR="08163013">
        <w:fldChar w:fldCharType="begin"/>
      </w:r>
      <w:r w:rsidR="08163013">
        <w:instrText xml:space="preserve"> XE "</w:instrText>
      </w:r>
      <w:r w:rsidR="08163013" w:rsidRPr="00CF7F83">
        <w:instrText>Dawkins, R.</w:instrText>
      </w:r>
      <w:r w:rsidR="08163013">
        <w:instrText xml:space="preserve">" </w:instrText>
      </w:r>
      <w:r w:rsidR="08163013">
        <w:fldChar w:fldCharType="end"/>
      </w:r>
      <w:r w:rsidR="08163013">
        <w:t>, kteří kontemplují své lidství výlučně v zrcadle objektivně dané přírody. Zhasnutím slunce a vytvořením metafyzické temnoty si Scotus zajistil první diferenci</w:t>
      </w:r>
      <w:r w:rsidR="08163013" w:rsidRPr="00273106">
        <w:t xml:space="preserve"> mezi objektivním a re</w:t>
      </w:r>
      <w:r w:rsidR="08163013">
        <w:t xml:space="preserve">álným bytím jsoucna. V nastalé tmě po zhasnutí první substance nastal první den objektivního stvoření </w:t>
      </w:r>
      <w:r w:rsidR="00962190">
        <w:rPr>
          <w:i/>
        </w:rPr>
        <w:t>species</w:t>
      </w:r>
      <w:r w:rsidR="08163013">
        <w:t xml:space="preserve"> a moderna se vydala na vítěznou pouť světem. Mystický matematik Descartes se v založení metafyziky vrátil k Bonaventurovi, zatímco kritický metafyzik Scotus šel cestou prvního averroismu. </w:t>
      </w:r>
      <w:r w:rsidR="007045C9">
        <w:t>V</w:t>
      </w:r>
      <w:r w:rsidR="007045C9" w:rsidRPr="00273106">
        <w:t xml:space="preserve"> prvním kroku </w:t>
      </w:r>
      <w:r w:rsidR="007045C9" w:rsidRPr="007045C9">
        <w:rPr>
          <w:i/>
        </w:rPr>
        <w:t>Meditationes</w:t>
      </w:r>
      <w:r w:rsidR="007045C9">
        <w:t xml:space="preserve"> </w:t>
      </w:r>
      <w:r w:rsidR="08163013">
        <w:t xml:space="preserve">Descartes </w:t>
      </w:r>
      <w:r w:rsidR="007045C9">
        <w:t xml:space="preserve">vyloučil </w:t>
      </w:r>
      <w:r w:rsidR="08163013" w:rsidRPr="00273106">
        <w:t xml:space="preserve">smyslové poznání </w:t>
      </w:r>
      <w:r w:rsidR="08163013">
        <w:t xml:space="preserve">a vrátil se k ideji </w:t>
      </w:r>
      <w:r w:rsidR="007045C9">
        <w:t xml:space="preserve">boha </w:t>
      </w:r>
      <w:r w:rsidR="08163013">
        <w:t xml:space="preserve">pomocí </w:t>
      </w:r>
      <w:r w:rsidR="00450357">
        <w:t>vrozených</w:t>
      </w:r>
      <w:r w:rsidR="08163013">
        <w:t xml:space="preserve"> </w:t>
      </w:r>
      <w:r w:rsidR="00962190" w:rsidRPr="007045C9">
        <w:t>species</w:t>
      </w:r>
      <w:r w:rsidR="08163013">
        <w:t>.</w:t>
      </w:r>
      <w:r w:rsidR="08163013" w:rsidRPr="00EA161C">
        <w:t xml:space="preserve"> </w:t>
      </w:r>
      <w:r w:rsidR="08163013">
        <w:t>Univoční</w:t>
      </w:r>
      <w:r w:rsidR="08163013" w:rsidRPr="00273106">
        <w:t xml:space="preserve"> poznání boha </w:t>
      </w:r>
      <w:r w:rsidR="08163013">
        <w:t>skrze kauzalitu obsahuje t</w:t>
      </w:r>
      <w:r w:rsidR="08163013" w:rsidRPr="00273106">
        <w:t xml:space="preserve">řetí krok </w:t>
      </w:r>
      <w:r w:rsidR="08163013" w:rsidRPr="08F911BE">
        <w:rPr>
          <w:i/>
        </w:rPr>
        <w:t>Meditací</w:t>
      </w:r>
      <w:r w:rsidR="08163013">
        <w:t xml:space="preserve">, když si v předešlém </w:t>
      </w:r>
      <w:r w:rsidR="08163013" w:rsidRPr="00273106">
        <w:t>druhém kroku zajistil aktuální substanci (</w:t>
      </w:r>
      <w:r w:rsidR="08163013" w:rsidRPr="00273106">
        <w:rPr>
          <w:i/>
        </w:rPr>
        <w:t>res cogitans</w:t>
      </w:r>
      <w:r w:rsidR="08163013">
        <w:rPr>
          <w:i/>
        </w:rPr>
        <w:fldChar w:fldCharType="begin"/>
      </w:r>
      <w:r w:rsidR="08163013">
        <w:instrText xml:space="preserve"> XE "</w:instrText>
      </w:r>
      <w:r w:rsidR="08163013" w:rsidRPr="003F49D8">
        <w:rPr>
          <w:i/>
        </w:rPr>
        <w:instrText>res cogitans</w:instrText>
      </w:r>
      <w:r w:rsidR="08163013">
        <w:instrText xml:space="preserve">" </w:instrText>
      </w:r>
      <w:r w:rsidR="08163013">
        <w:rPr>
          <w:i/>
        </w:rPr>
        <w:fldChar w:fldCharType="end"/>
      </w:r>
      <w:r w:rsidR="08163013" w:rsidRPr="00273106">
        <w:t xml:space="preserve">) danou </w:t>
      </w:r>
      <w:r w:rsidR="08163013" w:rsidRPr="00273106">
        <w:rPr>
          <w:i/>
        </w:rPr>
        <w:t>per se</w:t>
      </w:r>
      <w:r w:rsidR="08163013" w:rsidRPr="00273106">
        <w:t xml:space="preserve"> skrze výkon vlastního </w:t>
      </w:r>
      <w:r w:rsidR="08163013" w:rsidRPr="00273106">
        <w:rPr>
          <w:i/>
        </w:rPr>
        <w:t>cogitatio</w:t>
      </w:r>
      <w:r w:rsidR="08163013">
        <w:t>.</w:t>
      </w:r>
      <w:r w:rsidR="08163013" w:rsidRPr="00273106">
        <w:t xml:space="preserve"> </w:t>
      </w:r>
      <w:r w:rsidR="08163013">
        <w:t xml:space="preserve">Ze Scotova </w:t>
      </w:r>
      <w:r w:rsidR="00FA0898">
        <w:t xml:space="preserve">přímého </w:t>
      </w:r>
      <w:r w:rsidR="08163013">
        <w:t xml:space="preserve">kauzálního působení boha </w:t>
      </w:r>
      <w:r w:rsidR="00FA0898">
        <w:t xml:space="preserve">v nás </w:t>
      </w:r>
      <w:r w:rsidR="08163013">
        <w:t xml:space="preserve">udělal Descartes vrozenou ideu boha v nás. Karteziánský intelekt jako </w:t>
      </w:r>
      <w:r w:rsidR="08163013" w:rsidRPr="00A242DF">
        <w:rPr>
          <w:i/>
        </w:rPr>
        <w:t>res cogitans</w:t>
      </w:r>
      <w:r w:rsidR="08163013">
        <w:rPr>
          <w:i/>
        </w:rPr>
        <w:fldChar w:fldCharType="begin"/>
      </w:r>
      <w:r w:rsidR="08163013">
        <w:instrText xml:space="preserve"> XE "</w:instrText>
      </w:r>
      <w:r w:rsidR="08163013" w:rsidRPr="003F49D8">
        <w:rPr>
          <w:i/>
        </w:rPr>
        <w:instrText>res cogitans</w:instrText>
      </w:r>
      <w:r w:rsidR="08163013">
        <w:instrText xml:space="preserve">" </w:instrText>
      </w:r>
      <w:r w:rsidR="08163013">
        <w:rPr>
          <w:i/>
        </w:rPr>
        <w:fldChar w:fldCharType="end"/>
      </w:r>
      <w:r w:rsidR="08163013">
        <w:t xml:space="preserve"> nazírá objektivní realitu idejí v jejich minimální jsoucnosti (</w:t>
      </w:r>
      <w:r w:rsidR="08163013" w:rsidRPr="00E353FB">
        <w:rPr>
          <w:i/>
        </w:rPr>
        <w:t>idea realitatem objectivam</w:t>
      </w:r>
      <w:r w:rsidR="08163013">
        <w:t>) a hledá jejich externí příčinu.</w:t>
      </w:r>
      <w:r w:rsidR="08163013" w:rsidRPr="00273106">
        <w:rPr>
          <w:rStyle w:val="Znakapoznpodarou"/>
        </w:rPr>
        <w:footnoteReference w:id="436"/>
      </w:r>
      <w:r w:rsidR="08163013">
        <w:t xml:space="preserve"> Tato příčina musí po formální stránce obsahovat tutéž objektivitu, ale u boha danou v modu původní efektivní stvořitelské kauzality. Pak se „létající muž“ dostane ze svého </w:t>
      </w:r>
      <w:r w:rsidR="08163013" w:rsidRPr="08F911BE">
        <w:rPr>
          <w:i/>
        </w:rPr>
        <w:t>cogita</w:t>
      </w:r>
      <w:r w:rsidR="08163013">
        <w:t xml:space="preserve"> do vnějšího světa. Vyjít z platonské jeskyně je pro modernu a postmodernu </w:t>
      </w:r>
      <w:r w:rsidR="08163013">
        <w:lastRenderedPageBreak/>
        <w:t>nadlidský úkol splnitelný pouze v rámci nové mytopoetiky, jejímž úhelným kamenem byl Eliášův krkavec</w:t>
      </w:r>
      <w:r w:rsidR="08163013">
        <w:fldChar w:fldCharType="begin"/>
      </w:r>
      <w:r w:rsidR="08163013">
        <w:instrText xml:space="preserve"> XE "</w:instrText>
      </w:r>
      <w:r w:rsidR="08163013" w:rsidRPr="0883270E">
        <w:instrText>Eliášův krkavec</w:instrText>
      </w:r>
      <w:r w:rsidR="08163013">
        <w:instrText xml:space="preserve">" </w:instrText>
      </w:r>
      <w:r w:rsidR="08163013">
        <w:fldChar w:fldCharType="end"/>
      </w:r>
      <w:r w:rsidR="08163013">
        <w:t xml:space="preserve"> </w:t>
      </w:r>
      <w:r w:rsidR="00973C00">
        <w:t xml:space="preserve">(OBJ II, kap. 3.3.3) </w:t>
      </w:r>
      <w:r w:rsidR="08163013">
        <w:t xml:space="preserve">a nyní je to nově koncipovaný bůh </w:t>
      </w:r>
      <w:r w:rsidR="08163013" w:rsidRPr="08F911BE">
        <w:rPr>
          <w:i/>
        </w:rPr>
        <w:t>Modernorum</w:t>
      </w:r>
      <w:r w:rsidR="08163013">
        <w:t>. Dedukce boha z esenciálně určené mysli má jednu velkou výhodu. I kdyby bůh</w:t>
      </w:r>
      <w:r w:rsidR="08163013" w:rsidRPr="00273106">
        <w:t xml:space="preserve"> nebyl metafyzicky dokazatelný</w:t>
      </w:r>
      <w:r w:rsidR="08163013">
        <w:t xml:space="preserve"> ze stvoření</w:t>
      </w:r>
      <w:r w:rsidR="08163013" w:rsidRPr="00273106">
        <w:t>, a i kdyby neexistovala realita</w:t>
      </w:r>
      <w:r w:rsidR="08163013">
        <w:t xml:space="preserve"> prvních substancí, přesto by objektivně daná kauzalita stačila</w:t>
      </w:r>
      <w:r w:rsidR="08163013" w:rsidRPr="00273106">
        <w:t xml:space="preserve"> k poznání </w:t>
      </w:r>
      <w:r w:rsidR="08163013">
        <w:t xml:space="preserve">boha a světa v modu deduktivního </w:t>
      </w:r>
      <w:r w:rsidR="08163013" w:rsidRPr="000A5562">
        <w:rPr>
          <w:i/>
        </w:rPr>
        <w:t>demonstratio</w:t>
      </w:r>
      <w:r w:rsidR="08163013" w:rsidRPr="0835415E">
        <w:fldChar w:fldCharType="begin"/>
      </w:r>
      <w:r w:rsidR="08163013" w:rsidRPr="0835415E">
        <w:instrText xml:space="preserve"> XE "demonstratio:Scotus" </w:instrText>
      </w:r>
      <w:r w:rsidR="08163013" w:rsidRPr="0835415E">
        <w:fldChar w:fldCharType="end"/>
      </w:r>
      <w:r w:rsidR="08163013" w:rsidRPr="08EE6F3B">
        <w:t>.</w:t>
      </w:r>
      <w:r w:rsidR="08163013">
        <w:rPr>
          <w:i/>
        </w:rPr>
        <w:t xml:space="preserve"> </w:t>
      </w:r>
      <w:r w:rsidR="00CB15D6">
        <w:t>Modernistovi stačí, že bů</w:t>
      </w:r>
      <w:r w:rsidR="00FC3D48">
        <w:t>h myslí a ne, že existuje svět. Z</w:t>
      </w:r>
      <w:r w:rsidR="08163013">
        <w:t xml:space="preserve">mizení reality v modu </w:t>
      </w:r>
      <w:r w:rsidR="08163013" w:rsidRPr="00273106">
        <w:rPr>
          <w:i/>
        </w:rPr>
        <w:t>reductio ad absurdum</w:t>
      </w:r>
      <w:r w:rsidR="00FC3D48">
        <w:t xml:space="preserve"> je logicky správné. P</w:t>
      </w:r>
      <w:r w:rsidR="08163013">
        <w:t xml:space="preserve">aranoické myšlení </w:t>
      </w:r>
      <w:r w:rsidR="00FD283C">
        <w:t xml:space="preserve">moderny </w:t>
      </w:r>
      <w:r w:rsidR="08163013">
        <w:t xml:space="preserve">je determinováno logickou nutností, a ne metafyzickou abstrakcí predikovanou skrze reálnou kauzalitu prvních substancí. Z hlediska aristotelské metafyziky jde o naprostý nesmysl v modu citovaného omylu </w:t>
      </w:r>
      <w:r w:rsidR="0020420A">
        <w:t>„</w:t>
      </w:r>
      <w:r w:rsidR="08163013" w:rsidRPr="004C182F">
        <w:rPr>
          <w:i/>
        </w:rPr>
        <w:t>fallacia secu</w:t>
      </w:r>
      <w:r w:rsidR="08163013">
        <w:rPr>
          <w:i/>
        </w:rPr>
        <w:t>ndu</w:t>
      </w:r>
      <w:r w:rsidR="08163013" w:rsidRPr="004C182F">
        <w:rPr>
          <w:i/>
        </w:rPr>
        <w:t>m quid</w:t>
      </w:r>
      <w:r w:rsidR="0020420A">
        <w:t>“</w:t>
      </w:r>
      <w:r w:rsidR="08163013">
        <w:rPr>
          <w:i/>
          <w:lang w:eastAsia="en-US"/>
        </w:rPr>
        <w:fldChar w:fldCharType="begin"/>
      </w:r>
      <w:r w:rsidR="08163013">
        <w:instrText xml:space="preserve"> XE "</w:instrText>
      </w:r>
      <w:r w:rsidR="08163013" w:rsidRPr="00027DD3">
        <w:rPr>
          <w:i/>
        </w:rPr>
        <w:instrText>fallacia secundum quid et simpliciter</w:instrText>
      </w:r>
      <w:r w:rsidR="08163013">
        <w:instrText xml:space="preserve">" </w:instrText>
      </w:r>
      <w:r w:rsidR="08163013">
        <w:rPr>
          <w:i/>
          <w:lang w:eastAsia="en-US"/>
        </w:rPr>
        <w:fldChar w:fldCharType="end"/>
      </w:r>
      <w:r w:rsidR="08163013" w:rsidRPr="00273106">
        <w:t xml:space="preserve">. </w:t>
      </w:r>
      <w:r w:rsidR="08163013">
        <w:t xml:space="preserve">Lidské myšlení v kritické filosofii predikuje pravdu podle </w:t>
      </w:r>
      <w:r w:rsidR="08163013" w:rsidRPr="08C0228A">
        <w:rPr>
          <w:i/>
        </w:rPr>
        <w:t>simpliciter</w:t>
      </w:r>
      <w:r w:rsidR="08163013">
        <w:t xml:space="preserve"> a </w:t>
      </w:r>
      <w:r w:rsidR="08163013" w:rsidRPr="08C0228A">
        <w:rPr>
          <w:i/>
        </w:rPr>
        <w:t>actualiter</w:t>
      </w:r>
      <w:r w:rsidR="08163013">
        <w:t xml:space="preserve"> dané reality první substance, a ne naopak. M</w:t>
      </w:r>
      <w:r w:rsidR="08163013" w:rsidRPr="00273106">
        <w:t xml:space="preserve">ystika </w:t>
      </w:r>
      <w:r w:rsidR="08163013">
        <w:t>ontoteologického Jakubova žebříku</w:t>
      </w:r>
      <w:r w:rsidR="08163013">
        <w:fldChar w:fldCharType="begin"/>
      </w:r>
      <w:r w:rsidR="08163013">
        <w:instrText xml:space="preserve"> XE "</w:instrText>
      </w:r>
      <w:r w:rsidR="08163013" w:rsidRPr="001205CF">
        <w:instrText>Jakubův žebřík</w:instrText>
      </w:r>
      <w:r w:rsidR="08163013">
        <w:instrText xml:space="preserve">" </w:instrText>
      </w:r>
      <w:r w:rsidR="08163013">
        <w:fldChar w:fldCharType="end"/>
      </w:r>
      <w:r w:rsidR="08163013">
        <w:t xml:space="preserve"> </w:t>
      </w:r>
      <w:r w:rsidR="08163013" w:rsidRPr="00273106">
        <w:t xml:space="preserve">se stala zbytečná vzhledem k </w:t>
      </w:r>
      <w:r w:rsidR="08163013">
        <w:t xml:space="preserve">objektivně poznané </w:t>
      </w:r>
      <w:r w:rsidR="08163013" w:rsidRPr="00273106">
        <w:t xml:space="preserve">realitě dokázané skrze logický důkaz </w:t>
      </w:r>
      <w:r w:rsidR="08163013">
        <w:t xml:space="preserve">zrušení slunce v modu </w:t>
      </w:r>
      <w:r w:rsidR="08163013" w:rsidRPr="00273106">
        <w:rPr>
          <w:bCs/>
          <w:i/>
          <w:iCs/>
        </w:rPr>
        <w:t>reductio ad absurdum</w:t>
      </w:r>
      <w:r w:rsidR="08163013">
        <w:t>. Objektivní s</w:t>
      </w:r>
      <w:r w:rsidR="00CA22B3">
        <w:t>cholastik logicky zrušil reálný smysl světa</w:t>
      </w:r>
      <w:r w:rsidR="08163013">
        <w:t>, což je skutečně absu</w:t>
      </w:r>
      <w:r w:rsidR="00CA302F">
        <w:t>rdní a tím i moderně zcela evidetní</w:t>
      </w:r>
      <w:r w:rsidR="08163013">
        <w:t xml:space="preserve">. </w:t>
      </w:r>
      <w:r w:rsidR="0078514F">
        <w:t>Po zatmění první substance</w:t>
      </w:r>
      <w:r w:rsidR="0078514F">
        <w:fldChar w:fldCharType="begin"/>
      </w:r>
      <w:r w:rsidR="0078514F">
        <w:instrText xml:space="preserve"> XE "</w:instrText>
      </w:r>
      <w:r w:rsidR="0078514F" w:rsidRPr="00C27681">
        <w:instrText>zatmění</w:instrText>
      </w:r>
      <w:r w:rsidR="0078514F">
        <w:instrText>:</w:instrText>
      </w:r>
      <w:r w:rsidR="0078514F" w:rsidRPr="00C27681">
        <w:instrText>substance</w:instrText>
      </w:r>
      <w:r w:rsidR="0078514F">
        <w:instrText xml:space="preserve">" </w:instrText>
      </w:r>
      <w:r w:rsidR="0078514F">
        <w:fldChar w:fldCharType="end"/>
      </w:r>
      <w:r w:rsidR="0078514F">
        <w:t xml:space="preserve"> m</w:t>
      </w:r>
      <w:r w:rsidR="08163013">
        <w:t xml:space="preserve">odernisté </w:t>
      </w:r>
      <w:r w:rsidR="0078514F">
        <w:t xml:space="preserve">jako </w:t>
      </w:r>
      <w:r w:rsidR="08163013">
        <w:t>Scot</w:t>
      </w:r>
      <w:r w:rsidR="0078514F">
        <w:t xml:space="preserve">us </w:t>
      </w:r>
      <w:r w:rsidR="08163013">
        <w:t xml:space="preserve">a postmodernisté </w:t>
      </w:r>
      <w:r w:rsidR="0078514F">
        <w:t xml:space="preserve">jako </w:t>
      </w:r>
      <w:r w:rsidR="08163013">
        <w:t>Descart</w:t>
      </w:r>
      <w:r w:rsidR="0078514F">
        <w:t>es</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163013">
        <w:t xml:space="preserve"> pevně věří, že milosrdný bůh </w:t>
      </w:r>
      <w:r w:rsidR="08163013" w:rsidRPr="08C72D88">
        <w:rPr>
          <w:i/>
        </w:rPr>
        <w:t>Modernorum</w:t>
      </w:r>
      <w:r w:rsidR="08163013">
        <w:t xml:space="preserve"> je ne</w:t>
      </w:r>
      <w:r w:rsidR="00CB7D03">
        <w:t xml:space="preserve">ponechá </w:t>
      </w:r>
      <w:r w:rsidR="08163013">
        <w:t>v temnotě nerozumu</w:t>
      </w:r>
      <w:r w:rsidR="08163013" w:rsidRPr="00273106">
        <w:t xml:space="preserve">. </w:t>
      </w:r>
      <w:r w:rsidR="08163013">
        <w:t>Gnoseologické drama postmoderny začalo v momentu, kdy Nietzsche kompletně zrušil božské zásvětí moderní metafyziky. Pak už nihilistům posledních časů myšlení zbylo jen zrcadlo sebereflexivního vědomí individua, božské přírody, mystické evoluce</w:t>
      </w:r>
      <w:r w:rsidR="00BC6146">
        <w:fldChar w:fldCharType="begin"/>
      </w:r>
      <w:r w:rsidR="00BC6146">
        <w:instrText xml:space="preserve"> XE "</w:instrText>
      </w:r>
      <w:r w:rsidR="00BC6146" w:rsidRPr="00826988">
        <w:instrText>evoluce</w:instrText>
      </w:r>
      <w:r w:rsidR="00BC6146">
        <w:instrText xml:space="preserve">" </w:instrText>
      </w:r>
      <w:r w:rsidR="00BC6146">
        <w:fldChar w:fldCharType="end"/>
      </w:r>
      <w:r w:rsidR="08163013">
        <w:t xml:space="preserve"> </w:t>
      </w:r>
      <w:r w:rsidR="00D10F3B">
        <w:t xml:space="preserve">DNA </w:t>
      </w:r>
      <w:r w:rsidR="08163013">
        <w:t>a virtuálního bankovního konta.</w:t>
      </w:r>
    </w:p>
    <w:p w:rsidR="00D10F3B" w:rsidRDefault="08163013" w:rsidP="08163013">
      <w:r>
        <w:tab/>
      </w:r>
      <w:r>
        <w:rPr>
          <w:rFonts w:cs="TimesNewRomanPSMT"/>
          <w:szCs w:val="24"/>
        </w:rPr>
        <w:t xml:space="preserve">Vraťme se ke Scotově </w:t>
      </w:r>
      <w:r w:rsidRPr="006E76E7">
        <w:rPr>
          <w:rFonts w:cs="TimesNewRomanPSMT"/>
          <w:i/>
          <w:szCs w:val="24"/>
        </w:rPr>
        <w:t>epoché</w:t>
      </w:r>
      <w:r>
        <w:rPr>
          <w:rFonts w:cs="TimesNewRomanPSMT"/>
          <w:szCs w:val="24"/>
        </w:rPr>
        <w:t xml:space="preserve">, která nastolila první verzi moderní metafyziky v modu </w:t>
      </w:r>
      <w:r w:rsidRPr="00505FCC">
        <w:rPr>
          <w:rFonts w:cs="TimesNewRomanPSMT"/>
          <w:i/>
          <w:szCs w:val="24"/>
        </w:rPr>
        <w:t>Oxfordian Fallacy</w:t>
      </w:r>
      <w:r>
        <w:rPr>
          <w:rFonts w:cs="TimesNewRomanPSMT"/>
          <w:i/>
          <w:szCs w:val="24"/>
        </w:rPr>
        <w:fldChar w:fldCharType="begin"/>
      </w:r>
      <w:r>
        <w:instrText xml:space="preserve"> XE "</w:instrText>
      </w:r>
      <w:r w:rsidRPr="0015798D">
        <w:rPr>
          <w:i/>
        </w:rPr>
        <w:instrText>Oxfordian Fallacy:</w:instrText>
      </w:r>
      <w:r w:rsidRPr="006F3BDD">
        <w:instrText>Scotus</w:instrText>
      </w:r>
      <w:r>
        <w:instrText xml:space="preserve">" </w:instrText>
      </w:r>
      <w:r>
        <w:rPr>
          <w:rFonts w:cs="TimesNewRomanPSMT"/>
          <w:i/>
          <w:szCs w:val="24"/>
        </w:rPr>
        <w:fldChar w:fldCharType="end"/>
      </w:r>
      <w:r>
        <w:rPr>
          <w:rFonts w:cs="TimesNewRomanPSMT"/>
          <w:szCs w:val="24"/>
        </w:rPr>
        <w:t xml:space="preserve">. </w:t>
      </w:r>
      <w:r>
        <w:t xml:space="preserve">Objektivní sféra jsoucna není dána v modu aktuální substance, což měl Gandavus v modu </w:t>
      </w:r>
      <w:r>
        <w:rPr>
          <w:i/>
        </w:rPr>
        <w:t>es</w:t>
      </w:r>
      <w:r w:rsidRPr="08574A64">
        <w:rPr>
          <w:i/>
        </w:rPr>
        <w:t>se ad</w:t>
      </w:r>
      <w:r>
        <w:t xml:space="preserve">.  Scotus vytvořil novou </w:t>
      </w:r>
      <w:r w:rsidR="00962190">
        <w:rPr>
          <w:i/>
        </w:rPr>
        <w:t>species</w:t>
      </w:r>
      <w:r>
        <w:t xml:space="preserve"> třetího druhu oddělenou od boha, která má vlastní kauzalitu zajišťující pravdivý průběh poznání. </w:t>
      </w:r>
      <w:r w:rsidR="00E54F7A" w:rsidRPr="00E54F7A">
        <w:t xml:space="preserve">Slunce </w:t>
      </w:r>
      <w:r w:rsidR="00E54F7A">
        <w:t>může zmizet,</w:t>
      </w:r>
      <w:r w:rsidR="00E54F7A" w:rsidRPr="00E54F7A">
        <w:t xml:space="preserve"> ale objektivně daná božská racionalita nemůže nikdy zmizet, pro</w:t>
      </w:r>
      <w:r w:rsidR="00E54F7A">
        <w:t>tože je přímým důsledkem boží esence</w:t>
      </w:r>
      <w:r w:rsidR="00E54F7A" w:rsidRPr="00E54F7A">
        <w:t>.</w:t>
      </w:r>
      <w:r w:rsidR="006C2BBE">
        <w:t xml:space="preserve"> </w:t>
      </w:r>
      <w:r>
        <w:t xml:space="preserve">Tím vznikla nová verze slunečního mýtu pro objektivně osvícenou, leč reálně slepou modernu. </w:t>
      </w:r>
      <w:r w:rsidR="006C2BBE">
        <w:t>Plně i</w:t>
      </w:r>
      <w:r>
        <w:t xml:space="preserve">nteligibilní </w:t>
      </w:r>
      <w:r w:rsidR="006C2BBE">
        <w:t>moderní bůh přímo působí</w:t>
      </w:r>
      <w:r>
        <w:t xml:space="preserve"> v našem vědomí</w:t>
      </w:r>
      <w:r w:rsidR="006C2BBE">
        <w:t xml:space="preserve">, což je naprostý nesmysl, ale objektivně nutný nesmysl. Moderna a následující epochy vidí „svět“ </w:t>
      </w:r>
      <w:r>
        <w:t xml:space="preserve">v objektivním modu </w:t>
      </w:r>
      <w:r w:rsidRPr="085435EB">
        <w:rPr>
          <w:i/>
        </w:rPr>
        <w:t>credo quia absurdum</w:t>
      </w:r>
      <w:r w:rsidR="006C2BBE">
        <w:t xml:space="preserve">. Evidentní poznání </w:t>
      </w:r>
      <w:r w:rsidR="00FC1511">
        <w:t>paranoických i</w:t>
      </w:r>
      <w:r w:rsidR="006C2BBE">
        <w:t>luminátů nepotřebuje existenci</w:t>
      </w:r>
      <w:r>
        <w:t xml:space="preserve"> reálného světa</w:t>
      </w:r>
      <w:r w:rsidR="00A134B8">
        <w:t xml:space="preserve">. </w:t>
      </w:r>
      <w:r w:rsidR="00DD6EFA">
        <w:t>Reálné s</w:t>
      </w:r>
      <w:r w:rsidR="00A134B8">
        <w:t>větlo mohou</w:t>
      </w:r>
      <w:r>
        <w:t xml:space="preserve"> </w:t>
      </w:r>
      <w:r w:rsidR="00270C7D">
        <w:lastRenderedPageBreak/>
        <w:t xml:space="preserve">objektivně </w:t>
      </w:r>
      <w:r>
        <w:t xml:space="preserve">pravdivě poznat skrze hypostázovaná </w:t>
      </w:r>
      <w:r w:rsidR="00962190" w:rsidRPr="006C2BBE">
        <w:t>species</w:t>
      </w:r>
      <w:r>
        <w:t xml:space="preserve">, což poprvé zavedl Rufusův analytický výklad </w:t>
      </w:r>
      <w:r w:rsidRPr="08253A79">
        <w:rPr>
          <w:i/>
        </w:rPr>
        <w:t>Druhých analytik</w:t>
      </w:r>
      <w:r>
        <w:t xml:space="preserve"> na Oxfordu. </w:t>
      </w:r>
      <w:r w:rsidRPr="00273106">
        <w:t xml:space="preserve">Objektivní podoba </w:t>
      </w:r>
      <w:r w:rsidR="00962190" w:rsidRPr="008D15A4">
        <w:t>species</w:t>
      </w:r>
      <w:r w:rsidRPr="00273106">
        <w:t xml:space="preserve"> není dána ve smyslové paměti, jak to předpokládal první averroismus</w:t>
      </w:r>
      <w:r>
        <w:t xml:space="preserve"> v pojmu </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w:t>
      </w:r>
      <w:r>
        <w:t xml:space="preserve">Moderní </w:t>
      </w:r>
      <w:r w:rsidR="00962190" w:rsidRPr="008D15A4">
        <w:t>species</w:t>
      </w:r>
      <w:r w:rsidRPr="00273106">
        <w:t xml:space="preserve"> jako jsoucno třetího dr</w:t>
      </w:r>
      <w:r>
        <w:t xml:space="preserve">uhu musí být vyvázáno </w:t>
      </w:r>
      <w:r w:rsidRPr="00273106">
        <w:t>ze smyslové abstrakce, protože má objektivní charakter oddělený od sm</w:t>
      </w:r>
      <w:r>
        <w:t>yslové zkušenosti aktuální věci</w:t>
      </w:r>
      <w:r w:rsidRPr="00273106">
        <w:t xml:space="preserve">. </w:t>
      </w:r>
      <w:r>
        <w:t xml:space="preserve">Dedukce daná </w:t>
      </w:r>
      <w:r w:rsidR="008D15A4">
        <w:t>„</w:t>
      </w:r>
      <w:r>
        <w:t>silou absurdna</w:t>
      </w:r>
      <w:r w:rsidR="008D15A4">
        <w:t>“ (S. Kierkegaard)</w:t>
      </w:r>
      <w:r>
        <w:t xml:space="preserve"> </w:t>
      </w:r>
      <w:r w:rsidRPr="00273106">
        <w:t>obešla a</w:t>
      </w:r>
      <w:r>
        <w:t>ktualitu první substance</w:t>
      </w:r>
      <w:r w:rsidR="008372EC">
        <w:t>. K</w:t>
      </w:r>
      <w:r>
        <w:t xml:space="preserve">lasická filosofie </w:t>
      </w:r>
      <w:r w:rsidR="008372EC">
        <w:t xml:space="preserve">ji </w:t>
      </w:r>
      <w:r>
        <w:t xml:space="preserve">poznávala nejprve smyslově a pak predikovala </w:t>
      </w:r>
      <w:r w:rsidRPr="00273106">
        <w:t>kategoriálně</w:t>
      </w:r>
      <w:r>
        <w:t xml:space="preserve"> v modu aristotelské impozice</w:t>
      </w:r>
      <w:r w:rsidRPr="00273106">
        <w:t xml:space="preserve">. </w:t>
      </w:r>
      <w:r>
        <w:t xml:space="preserve">Nová realita je dedukována </w:t>
      </w:r>
      <w:r w:rsidRPr="08974C43">
        <w:rPr>
          <w:i/>
        </w:rPr>
        <w:t>per absurdum</w:t>
      </w:r>
      <w:r>
        <w:t xml:space="preserve"> na základě</w:t>
      </w:r>
      <w:r w:rsidRPr="00273106">
        <w:t xml:space="preserve"> </w:t>
      </w:r>
      <w:r>
        <w:t xml:space="preserve">hypotetického, ale zcela logického popisu </w:t>
      </w:r>
      <w:r w:rsidRPr="00273106">
        <w:t>boží</w:t>
      </w:r>
      <w:r w:rsidR="00CD7026">
        <w:t xml:space="preserve"> mysli. Hypotetické species </w:t>
      </w:r>
      <w:r w:rsidR="00CD7026" w:rsidRPr="00CD7026">
        <w:t xml:space="preserve">světla může modernista rozpoznat přímo ve svém myšlení. Takto odvozený objektivní a univerzální způsob </w:t>
      </w:r>
      <w:r w:rsidR="00CD7026">
        <w:t xml:space="preserve">esence má </w:t>
      </w:r>
      <w:r w:rsidR="00CD7026" w:rsidRPr="00CD7026">
        <w:rPr>
          <w:i/>
        </w:rPr>
        <w:t>univoce</w:t>
      </w:r>
      <w:r w:rsidR="00CD7026" w:rsidRPr="00CD7026">
        <w:t xml:space="preserve"> daný smysl. </w:t>
      </w:r>
      <w:r w:rsidR="00CD7026">
        <w:t>Ten vyplývá</w:t>
      </w:r>
      <w:r w:rsidR="00CD7026" w:rsidRPr="00CD7026">
        <w:t xml:space="preserve"> z přímo zakoušené božské kauzality, která si z</w:t>
      </w:r>
      <w:r w:rsidR="00CD7026">
        <w:t xml:space="preserve">achovává univerzální charakter. </w:t>
      </w:r>
      <w:r w:rsidR="00FF7EA9">
        <w:t xml:space="preserve">Této paranoické metafyzice </w:t>
      </w:r>
      <w:r>
        <w:t xml:space="preserve">je úplně jedno, jestli světlo reálně existuje nebo neexistuje. Stačí, když bůh slunce myslí a my jeho myšlení se stejnou jistotou víme a poznáváme. Objektivně myšlené slunce nenahradí fyzikální působení slunce, ale zajistí jeho primární poznatelnou substanci danou objektivně. </w:t>
      </w:r>
      <w:r w:rsidRPr="00273106">
        <w:t xml:space="preserve">Scotus tematizoval </w:t>
      </w:r>
      <w:r w:rsidR="004E27E3">
        <w:t xml:space="preserve">objektivní </w:t>
      </w:r>
      <w:r>
        <w:t>poznání boha a světa, které nepotřebuje smyslová</w:t>
      </w:r>
      <w:r w:rsidRPr="00273106">
        <w:t xml:space="preserve"> </w:t>
      </w:r>
      <w:r w:rsidR="00962190">
        <w:rPr>
          <w:i/>
        </w:rPr>
        <w:t>species</w:t>
      </w:r>
      <w:r>
        <w:t xml:space="preserve">. Na </w:t>
      </w:r>
      <w:r w:rsidRPr="00273106">
        <w:t>úrovni univočního koncept</w:t>
      </w:r>
      <w:r>
        <w:t>u jsoucna se</w:t>
      </w:r>
      <w:r w:rsidR="00D10F3B">
        <w:t xml:space="preserve"> poznává </w:t>
      </w:r>
      <w:r w:rsidR="00510CB0">
        <w:t xml:space="preserve">třetí </w:t>
      </w:r>
      <w:r w:rsidR="00D10F3B">
        <w:t>svět zcela objektivně.</w:t>
      </w:r>
    </w:p>
    <w:p w:rsidR="001345CA" w:rsidRDefault="08163013" w:rsidP="00E566A9">
      <w:pPr>
        <w:ind w:firstLine="397"/>
      </w:pPr>
      <w:r w:rsidRPr="00273106">
        <w:t>Nová teorie poznání vystupuje proti pojetí</w:t>
      </w:r>
      <w:r>
        <w:t xml:space="preserve"> intencionality, kterou měl </w:t>
      </w:r>
      <w:r w:rsidRPr="00273106">
        <w:t>první averroismus</w:t>
      </w:r>
      <w:r>
        <w:fldChar w:fldCharType="begin"/>
      </w:r>
      <w:r>
        <w:instrText xml:space="preserve"> XE "</w:instrText>
      </w:r>
      <w:r w:rsidRPr="001623DF">
        <w:instrText>první averroismus:Blund</w:instrText>
      </w:r>
      <w:r>
        <w:instrText xml:space="preserve">" </w:instrText>
      </w:r>
      <w:r>
        <w:fldChar w:fldCharType="end"/>
      </w:r>
      <w:r w:rsidRPr="00273106">
        <w:t xml:space="preserve"> Johna Blunda (</w:t>
      </w:r>
      <w:r w:rsidR="00B6785F">
        <w:t>OBJ II, kap. 2</w:t>
      </w:r>
      <w:r w:rsidR="00AD5735">
        <w:t xml:space="preserve">.1). </w:t>
      </w:r>
      <w:r w:rsidR="000D19DA">
        <w:t xml:space="preserve">Nová forma </w:t>
      </w:r>
      <w:r w:rsidR="000D19DA" w:rsidRPr="00F719F8">
        <w:rPr>
          <w:i/>
        </w:rPr>
        <w:t>species intelligibilis</w:t>
      </w:r>
      <w:r w:rsidR="0027290A">
        <w:rPr>
          <w:i/>
          <w:szCs w:val="24"/>
        </w:rPr>
        <w:fldChar w:fldCharType="begin"/>
      </w:r>
      <w:r w:rsidR="0027290A">
        <w:instrText xml:space="preserve"> XE "</w:instrText>
      </w:r>
      <w:r w:rsidR="0027290A" w:rsidRPr="001C034C">
        <w:rPr>
          <w:i/>
          <w:szCs w:val="24"/>
        </w:rPr>
        <w:instrText>species intelligibilis</w:instrText>
      </w:r>
      <w:r w:rsidR="0027290A" w:rsidRPr="00290339">
        <w:rPr>
          <w:szCs w:val="24"/>
        </w:rPr>
        <w:instrText>:Scotus</w:instrText>
      </w:r>
      <w:r w:rsidR="0027290A">
        <w:instrText xml:space="preserve">" </w:instrText>
      </w:r>
      <w:r w:rsidR="0027290A">
        <w:rPr>
          <w:i/>
          <w:szCs w:val="24"/>
        </w:rPr>
        <w:fldChar w:fldCharType="end"/>
      </w:r>
      <w:r w:rsidR="000D19DA">
        <w:t xml:space="preserve"> </w:t>
      </w:r>
      <w:r w:rsidR="00237EC2">
        <w:t xml:space="preserve">nahradila bývalý </w:t>
      </w:r>
      <w:r w:rsidR="00237EC2" w:rsidRPr="00237EC2">
        <w:rPr>
          <w:i/>
        </w:rPr>
        <w:t>species sensibilis</w:t>
      </w:r>
      <w:r w:rsidR="00237EC2">
        <w:t xml:space="preserve"> tím, že založila první intenci</w:t>
      </w:r>
      <w:r w:rsidRPr="00273106">
        <w:t xml:space="preserve"> </w:t>
      </w:r>
      <w:r>
        <w:t xml:space="preserve">minimálního jsoucna objektivně danou jako </w:t>
      </w:r>
      <w:r w:rsidR="00237EC2">
        <w:t>„</w:t>
      </w:r>
      <w:r w:rsidR="00962190">
        <w:rPr>
          <w:i/>
        </w:rPr>
        <w:t>species</w:t>
      </w:r>
      <w:r w:rsidRPr="00273106">
        <w:t xml:space="preserve"> </w:t>
      </w:r>
      <w:r w:rsidRPr="00273106">
        <w:rPr>
          <w:i/>
        </w:rPr>
        <w:t>tantum</w:t>
      </w:r>
      <w:r w:rsidR="00237EC2">
        <w:t xml:space="preserve">“. Toto objektivní species vytvořilo novou formu donace jsoucna v modu </w:t>
      </w:r>
      <w:r w:rsidR="00986851" w:rsidRPr="00986851">
        <w:rPr>
          <w:i/>
        </w:rPr>
        <w:t>dativus obiectivus</w:t>
      </w:r>
      <w:r w:rsidR="0027290A">
        <w:rPr>
          <w:i/>
        </w:rPr>
        <w:fldChar w:fldCharType="begin"/>
      </w:r>
      <w:r w:rsidR="0027290A">
        <w:instrText xml:space="preserve"> XE "</w:instrText>
      </w:r>
      <w:r w:rsidR="0027290A" w:rsidRPr="00D8730A">
        <w:rPr>
          <w:i/>
        </w:rPr>
        <w:instrText>dativus obiectivus</w:instrText>
      </w:r>
      <w:r w:rsidR="0027290A">
        <w:instrText xml:space="preserve">" </w:instrText>
      </w:r>
      <w:r w:rsidR="0027290A">
        <w:rPr>
          <w:i/>
        </w:rPr>
        <w:fldChar w:fldCharType="end"/>
      </w:r>
      <w:r w:rsidR="00237EC2">
        <w:t xml:space="preserve">, která pochází výlučně z paranoického </w:t>
      </w:r>
      <w:r w:rsidR="00986851">
        <w:t>mod</w:t>
      </w:r>
      <w:r w:rsidR="00237EC2">
        <w:t>ern</w:t>
      </w:r>
      <w:r w:rsidR="00986851">
        <w:t>ího subjektu. V</w:t>
      </w:r>
      <w:r w:rsidR="00237EC2">
        <w:t xml:space="preserve">e druhém kroku nová škola </w:t>
      </w:r>
      <w:r w:rsidR="00986851">
        <w:rPr>
          <w:i/>
        </w:rPr>
        <w:t>sophista</w:t>
      </w:r>
      <w:r w:rsidR="00237EC2" w:rsidRPr="00986851">
        <w:rPr>
          <w:i/>
        </w:rPr>
        <w:t>e Latini</w:t>
      </w:r>
      <w:r w:rsidR="00237EC2">
        <w:t xml:space="preserve"> </w:t>
      </w:r>
      <w:r w:rsidR="00986851">
        <w:t xml:space="preserve">vedená Scotem </w:t>
      </w:r>
      <w:r w:rsidR="00237EC2">
        <w:t>prove</w:t>
      </w:r>
      <w:r w:rsidR="00986851">
        <w:t>dla</w:t>
      </w:r>
      <w:r w:rsidR="00237EC2">
        <w:t xml:space="preserve"> zcela </w:t>
      </w:r>
      <w:r w:rsidR="00986851">
        <w:t xml:space="preserve">epochálně nové </w:t>
      </w:r>
      <w:r w:rsidR="00237EC2">
        <w:t xml:space="preserve">přivlastnění jsoucna v modu </w:t>
      </w:r>
      <w:r w:rsidR="00237EC2" w:rsidRPr="00237EC2">
        <w:rPr>
          <w:i/>
        </w:rPr>
        <w:t>dativus possessivus</w:t>
      </w:r>
      <w:r w:rsidR="0027290A">
        <w:rPr>
          <w:i/>
        </w:rPr>
        <w:fldChar w:fldCharType="begin"/>
      </w:r>
      <w:r w:rsidR="0027290A">
        <w:instrText xml:space="preserve"> XE "</w:instrText>
      </w:r>
      <w:r w:rsidR="0027290A" w:rsidRPr="00247727">
        <w:rPr>
          <w:i/>
        </w:rPr>
        <w:instrText>dativus possessivus</w:instrText>
      </w:r>
      <w:r w:rsidR="0027290A">
        <w:instrText xml:space="preserve">" </w:instrText>
      </w:r>
      <w:r w:rsidR="0027290A">
        <w:rPr>
          <w:i/>
        </w:rPr>
        <w:fldChar w:fldCharType="end"/>
      </w:r>
      <w:r w:rsidR="00237EC2">
        <w:t xml:space="preserve">. </w:t>
      </w:r>
      <w:r w:rsidR="00986851">
        <w:t>Výše uvedená objektivní intence minimálního jsoucna jako objektivní „druhé substance“ (</w:t>
      </w:r>
      <w:r w:rsidR="00986851" w:rsidRPr="00F719F8">
        <w:rPr>
          <w:i/>
        </w:rPr>
        <w:t>species intelligibilis</w:t>
      </w:r>
      <w:r w:rsidR="00986851" w:rsidRPr="00986851">
        <w:rPr>
          <w:i/>
          <w:vertAlign w:val="superscript"/>
        </w:rPr>
        <w:t>1</w:t>
      </w:r>
      <w:r w:rsidR="00986851">
        <w:t>) si přivlastnila druhou aristotelskou intencionalitu (</w:t>
      </w:r>
      <w:r w:rsidR="00986851" w:rsidRPr="00F719F8">
        <w:rPr>
          <w:i/>
        </w:rPr>
        <w:t>species intelligibilis</w:t>
      </w:r>
      <w:r w:rsidR="00986851">
        <w:rPr>
          <w:i/>
          <w:vertAlign w:val="superscript"/>
        </w:rPr>
        <w:t>2</w:t>
      </w:r>
      <w:r w:rsidR="00986851">
        <w:t xml:space="preserve">). Aristotelismus vytváří </w:t>
      </w:r>
      <w:r w:rsidR="00986851" w:rsidRPr="00F719F8">
        <w:rPr>
          <w:i/>
        </w:rPr>
        <w:t>species intelligibilis</w:t>
      </w:r>
      <w:r w:rsidR="00986851">
        <w:t xml:space="preserve"> skrze smyslově založenou abstrakci, která vystupuje jako dvojí </w:t>
      </w:r>
      <w:r w:rsidR="00986851" w:rsidRPr="00774DE0">
        <w:rPr>
          <w:i/>
        </w:rPr>
        <w:t>diaphanum</w:t>
      </w:r>
      <w:r w:rsidR="00986851">
        <w:t xml:space="preserve"> nejprve do představivosti a pak do </w:t>
      </w:r>
      <w:r w:rsidR="00986851" w:rsidRPr="00986851">
        <w:rPr>
          <w:i/>
        </w:rPr>
        <w:t>intellectus possibilis</w:t>
      </w:r>
      <w:r w:rsidR="00986851">
        <w:t>.</w:t>
      </w:r>
      <w:r w:rsidR="00774DE0">
        <w:t xml:space="preserve"> Schéma poznání</w:t>
      </w:r>
      <w:r w:rsidR="00986851">
        <w:t xml:space="preserve"> podle prvního averroismu je nyní zbytečné</w:t>
      </w:r>
      <w:r w:rsidR="00774DE0">
        <w:t>. P</w:t>
      </w:r>
      <w:r w:rsidR="00986851">
        <w:t xml:space="preserve">římé poznání univerzální boží kauzality </w:t>
      </w:r>
      <w:r w:rsidR="00774DE0">
        <w:t xml:space="preserve">okamžitě v prvním kroku </w:t>
      </w:r>
      <w:r w:rsidR="00986851">
        <w:t xml:space="preserve">produkuje </w:t>
      </w:r>
      <w:r w:rsidR="00986851" w:rsidRPr="00F719F8">
        <w:rPr>
          <w:i/>
        </w:rPr>
        <w:t>species intelligibilis</w:t>
      </w:r>
      <w:r w:rsidR="00986851" w:rsidRPr="00986851">
        <w:rPr>
          <w:i/>
          <w:vertAlign w:val="superscript"/>
        </w:rPr>
        <w:t>1</w:t>
      </w:r>
      <w:r w:rsidR="00986851">
        <w:t xml:space="preserve">. Tato </w:t>
      </w:r>
      <w:r w:rsidR="00774DE0">
        <w:t>eidetická</w:t>
      </w:r>
      <w:r w:rsidR="00986851">
        <w:t xml:space="preserve"> intuice „druhé substance“ pak </w:t>
      </w:r>
      <w:r w:rsidR="00774DE0">
        <w:lastRenderedPageBreak/>
        <w:t>zakládá kategoriální pre</w:t>
      </w:r>
      <w:r w:rsidR="00986851">
        <w:t xml:space="preserve">dikaci, která si přivlastňuje aristotelské </w:t>
      </w:r>
      <w:r w:rsidR="00986851" w:rsidRPr="00F719F8">
        <w:rPr>
          <w:i/>
        </w:rPr>
        <w:t>species intelligibilis</w:t>
      </w:r>
      <w:r w:rsidR="00986851">
        <w:rPr>
          <w:i/>
          <w:vertAlign w:val="superscript"/>
        </w:rPr>
        <w:t>2</w:t>
      </w:r>
      <w:r w:rsidR="00986851">
        <w:t xml:space="preserve">. </w:t>
      </w:r>
      <w:r w:rsidR="009C116A">
        <w:t xml:space="preserve">Scotus opakuje </w:t>
      </w:r>
      <w:r w:rsidR="00986851">
        <w:t>Grossesteho postup vědeckého důkazu od intuice (</w:t>
      </w:r>
      <w:r w:rsidR="00986851" w:rsidRPr="00986851">
        <w:rPr>
          <w:i/>
        </w:rPr>
        <w:t>intellectus</w:t>
      </w:r>
      <w:r w:rsidR="00986851">
        <w:t>) prvních principů v</w:t>
      </w:r>
      <w:r w:rsidR="00576E1E">
        <w:t> </w:t>
      </w:r>
      <w:r w:rsidR="00986851">
        <w:t>avicennovském</w:t>
      </w:r>
      <w:r w:rsidR="00576E1E">
        <w:t xml:space="preserve"> hypostázovaném </w:t>
      </w:r>
      <w:r w:rsidR="00986851">
        <w:t>intelektu k aristotelské vědě založené smyslovou abstrakcí (</w:t>
      </w:r>
      <w:r w:rsidR="00986851" w:rsidRPr="00986851">
        <w:rPr>
          <w:i/>
        </w:rPr>
        <w:t>scientia</w:t>
      </w:r>
      <w:r w:rsidR="00986851">
        <w:t>).</w:t>
      </w:r>
      <w:r w:rsidR="00AD5735">
        <w:t xml:space="preserve"> </w:t>
      </w:r>
      <w:r w:rsidRPr="00273106">
        <w:t xml:space="preserve">Rozdíl </w:t>
      </w:r>
      <w:r>
        <w:t>mezi objektivní</w:t>
      </w:r>
      <w:r w:rsidR="006E52EA">
        <w:t>mi</w:t>
      </w:r>
      <w:r>
        <w:t xml:space="preserve"> </w:t>
      </w:r>
      <w:r w:rsidR="00962190" w:rsidRPr="00EF04C4">
        <w:t>species</w:t>
      </w:r>
      <w:r>
        <w:t xml:space="preserve"> dedukovan</w:t>
      </w:r>
      <w:r w:rsidR="006E52EA">
        <w:t>ými</w:t>
      </w:r>
      <w:r>
        <w:t xml:space="preserve"> </w:t>
      </w:r>
      <w:r w:rsidR="006E52EA" w:rsidRPr="08213044">
        <w:rPr>
          <w:i/>
        </w:rPr>
        <w:t>per absurdum</w:t>
      </w:r>
      <w:r w:rsidR="006E52EA">
        <w:t xml:space="preserve"> </w:t>
      </w:r>
      <w:r>
        <w:t>ve Scotově metaf</w:t>
      </w:r>
      <w:r w:rsidR="006E52EA">
        <w:t>yzice</w:t>
      </w:r>
      <w:r>
        <w:t xml:space="preserve"> </w:t>
      </w:r>
      <w:r w:rsidR="006E52EA">
        <w:t xml:space="preserve">a aristotelskými </w:t>
      </w:r>
      <w:r w:rsidR="00962190" w:rsidRPr="00EF04C4">
        <w:t>species</w:t>
      </w:r>
      <w:r>
        <w:t xml:space="preserve"> </w:t>
      </w:r>
      <w:r w:rsidR="006E52EA">
        <w:t xml:space="preserve">danými </w:t>
      </w:r>
      <w:r>
        <w:t xml:space="preserve">skrze abstrakci z reality má pro hermeneutiku zásadní význam. </w:t>
      </w:r>
      <w:r w:rsidR="00E566A9" w:rsidRPr="005D7C95">
        <w:t xml:space="preserve">Scotus ví, že kauzalita světa leží mimo lidský intelekt, jinak by naše poznání mělo pouze chimérický charakter. </w:t>
      </w:r>
      <w:r w:rsidR="002E45D1">
        <w:t>V objektivní</w:t>
      </w:r>
      <w:r w:rsidRPr="00273106">
        <w:t xml:space="preserve"> </w:t>
      </w:r>
      <w:r w:rsidR="00962190" w:rsidRPr="00EF04C4">
        <w:t>species</w:t>
      </w:r>
      <w:r w:rsidRPr="00273106">
        <w:t xml:space="preserve"> </w:t>
      </w:r>
      <w:r w:rsidR="002E45D1">
        <w:t>kamene, kterou</w:t>
      </w:r>
      <w:r>
        <w:t xml:space="preserve"> indenduje bůh, </w:t>
      </w:r>
      <w:r w:rsidRPr="00273106">
        <w:t xml:space="preserve">jsou </w:t>
      </w:r>
      <w:r>
        <w:t xml:space="preserve">v porretánském modu </w:t>
      </w:r>
      <w:r w:rsidR="00EF04C4">
        <w:t>„</w:t>
      </w:r>
      <w:r w:rsidRPr="08D73E50">
        <w:rPr>
          <w:i/>
        </w:rPr>
        <w:t>semel‒semper</w:t>
      </w:r>
      <w:r w:rsidR="00EF04C4">
        <w:t>“</w:t>
      </w:r>
      <w:r>
        <w:rPr>
          <w:i/>
        </w:rPr>
        <w:fldChar w:fldCharType="begin"/>
      </w:r>
      <w:r>
        <w:instrText xml:space="preserve"> XE "</w:instrText>
      </w:r>
      <w:r w:rsidRPr="08C22E9C">
        <w:instrText>predikace</w:instrText>
      </w:r>
      <w:r w:rsidRPr="08787FF7">
        <w:rPr>
          <w:i/>
        </w:rPr>
        <w:instrText>:semel‒semper</w:instrText>
      </w:r>
      <w:r>
        <w:instrText xml:space="preserve">" </w:instrText>
      </w:r>
      <w:r>
        <w:rPr>
          <w:i/>
        </w:rPr>
        <w:fldChar w:fldCharType="end"/>
      </w:r>
      <w:r w:rsidR="002D6AF0">
        <w:t xml:space="preserve"> </w:t>
      </w:r>
      <w:r w:rsidR="002D6AF0" w:rsidRPr="002D6AF0">
        <w:t>zahrnuty všechny objektivně dané vlastnosti, k</w:t>
      </w:r>
      <w:r w:rsidR="002D6AF0">
        <w:t>teré „</w:t>
      </w:r>
      <w:r w:rsidR="002D6AF0" w:rsidRPr="002D6AF0">
        <w:t>ex</w:t>
      </w:r>
      <w:r w:rsidR="002D6AF0">
        <w:t>sistují“</w:t>
      </w:r>
      <w:r w:rsidR="002D6AF0" w:rsidRPr="002D6AF0">
        <w:t xml:space="preserve"> nezávisl</w:t>
      </w:r>
      <w:r w:rsidR="002D6AF0">
        <w:t xml:space="preserve">e na reálně existujícím kameni. </w:t>
      </w:r>
      <w:r w:rsidRPr="00273106">
        <w:t xml:space="preserve">Objektivní </w:t>
      </w:r>
      <w:r w:rsidR="00962190" w:rsidRPr="00EF04C4">
        <w:t>species</w:t>
      </w:r>
      <w:r w:rsidRPr="00273106">
        <w:t xml:space="preserve"> dané ve formě kategoriální kvazi</w:t>
      </w:r>
      <w:r w:rsidRPr="00273106">
        <w:noBreakHyphen/>
        <w:t xml:space="preserve">substance </w:t>
      </w:r>
      <w:r>
        <w:t xml:space="preserve">podle Avicennovy </w:t>
      </w:r>
      <w:r w:rsidR="002D48DA">
        <w:t>„</w:t>
      </w:r>
      <w:r w:rsidRPr="00206567">
        <w:rPr>
          <w:i/>
        </w:rPr>
        <w:t>equinitas tantum</w:t>
      </w:r>
      <w:r w:rsidR="002D48DA">
        <w:t>“</w:t>
      </w:r>
      <w:r>
        <w:rPr>
          <w:i/>
        </w:rPr>
        <w:fldChar w:fldCharType="begin"/>
      </w:r>
      <w:r>
        <w:instrText xml:space="preserve"> XE "</w:instrText>
      </w:r>
      <w:r w:rsidRPr="009F1E3B">
        <w:rPr>
          <w:i/>
        </w:rPr>
        <w:instrText>equinitas tantum</w:instrText>
      </w:r>
      <w:r>
        <w:instrText xml:space="preserve">" </w:instrText>
      </w:r>
      <w:r>
        <w:rPr>
          <w:i/>
        </w:rPr>
        <w:fldChar w:fldCharType="end"/>
      </w:r>
      <w:r>
        <w:t xml:space="preserve"> </w:t>
      </w:r>
      <w:r w:rsidR="005046E4">
        <w:t>pak vstupují do kategoriální pre</w:t>
      </w:r>
      <w:r w:rsidR="005046E4" w:rsidRPr="005046E4">
        <w:t>dikace</w:t>
      </w:r>
      <w:r w:rsidR="005046E4">
        <w:t xml:space="preserve"> a z</w:t>
      </w:r>
      <w:r w:rsidR="005046E4" w:rsidRPr="005046E4">
        <w:t xml:space="preserve">akládají moderní vědu </w:t>
      </w:r>
      <w:r w:rsidR="005046E4">
        <w:t xml:space="preserve">danou </w:t>
      </w:r>
      <w:r w:rsidR="005046E4" w:rsidRPr="005046E4">
        <w:rPr>
          <w:i/>
        </w:rPr>
        <w:t>ex nihilo</w:t>
      </w:r>
      <w:r w:rsidR="005046E4">
        <w:t>. D</w:t>
      </w:r>
      <w:r>
        <w:t xml:space="preserve">eduktivní spojení mysli </w:t>
      </w:r>
      <w:r w:rsidR="005046E4">
        <w:t xml:space="preserve">iluminátů </w:t>
      </w:r>
      <w:r>
        <w:t xml:space="preserve">a </w:t>
      </w:r>
      <w:r w:rsidR="005046E4">
        <w:t xml:space="preserve">moderního </w:t>
      </w:r>
      <w:r>
        <w:t xml:space="preserve">boha zajišťuje dogmatický důkaz světa </w:t>
      </w:r>
      <w:r w:rsidR="00F07D14">
        <w:t xml:space="preserve">podaný </w:t>
      </w:r>
      <w:r w:rsidRPr="00667214">
        <w:rPr>
          <w:i/>
        </w:rPr>
        <w:t>per absurdum</w:t>
      </w:r>
      <w:r>
        <w:t xml:space="preserve">. Po zhasnutí první substance by bez </w:t>
      </w:r>
      <w:r w:rsidR="00AD68D5">
        <w:t xml:space="preserve">moderního </w:t>
      </w:r>
      <w:r>
        <w:t>boha nic neexistovalo</w:t>
      </w:r>
      <w:r w:rsidR="00AD68D5">
        <w:t>. Je třeba připomenout, že intelekt Scota je daný</w:t>
      </w:r>
      <w:r>
        <w:t xml:space="preserve"> v duši jako </w:t>
      </w:r>
      <w:r w:rsidR="00AD68D5">
        <w:t xml:space="preserve">aristotelská </w:t>
      </w:r>
      <w:r w:rsidRPr="08D73E50">
        <w:rPr>
          <w:i/>
        </w:rPr>
        <w:t>tabula rasa</w:t>
      </w:r>
      <w:r w:rsidR="00AD68D5">
        <w:t xml:space="preserve"> a je aktivovaný přímo</w:t>
      </w:r>
      <w:r w:rsidR="006E08E5">
        <w:t>,</w:t>
      </w:r>
      <w:r w:rsidR="00AD68D5">
        <w:t xml:space="preserve"> skrze esenciální boží kauzalitu.</w:t>
      </w:r>
      <w:r w:rsidR="00E566A9">
        <w:t xml:space="preserve"> </w:t>
      </w:r>
      <w:r>
        <w:t xml:space="preserve">Po Scotově </w:t>
      </w:r>
      <w:r w:rsidRPr="089F073F">
        <w:rPr>
          <w:i/>
        </w:rPr>
        <w:t>epoché</w:t>
      </w:r>
      <w:r>
        <w:t xml:space="preserve"> se stal moderní bůh epochálně nu</w:t>
      </w:r>
      <w:r w:rsidR="005D7C95">
        <w:t xml:space="preserve">tným pro objektivní metafyziku. </w:t>
      </w:r>
      <w:r w:rsidR="005D7C95" w:rsidRPr="005D7C95">
        <w:t xml:space="preserve">Jeho </w:t>
      </w:r>
      <w:r w:rsidR="005D7C95">
        <w:t xml:space="preserve">exemplární </w:t>
      </w:r>
      <w:r w:rsidR="005D7C95" w:rsidRPr="005D7C95">
        <w:t xml:space="preserve">demiurgické myšlení tvoří první zdroj </w:t>
      </w:r>
      <w:r w:rsidR="005D7C95">
        <w:t xml:space="preserve">pro </w:t>
      </w:r>
      <w:r w:rsidR="005D7C95" w:rsidRPr="005D7C95">
        <w:rPr>
          <w:i/>
        </w:rPr>
        <w:t>dativus auctoris</w:t>
      </w:r>
      <w:r w:rsidR="005D7C95" w:rsidRPr="005D7C95">
        <w:t xml:space="preserve">, který zakládá účinnou kauzalitu objektivního poznání. </w:t>
      </w:r>
      <w:r>
        <w:t>Matematik Descarte</w:t>
      </w:r>
      <w:r w:rsidR="00316330">
        <w:t xml:space="preserve">s vychází z metafyzického Scota; </w:t>
      </w:r>
      <w:r>
        <w:t xml:space="preserve">ale </w:t>
      </w:r>
      <w:r w:rsidR="00316330">
        <w:t>udělá krok z</w:t>
      </w:r>
      <w:r>
        <w:t xml:space="preserve">pět </w:t>
      </w:r>
      <w:r w:rsidR="00316330">
        <w:t xml:space="preserve">a do hypostázovaného avicennovského intelektu opět zavedl </w:t>
      </w:r>
      <w:r>
        <w:t>Bonaventurův exemplar ve formě vrozené ideje. Moderní bůh zajišťuj</w:t>
      </w:r>
      <w:r w:rsidR="006E2ED6">
        <w:t xml:space="preserve">e </w:t>
      </w:r>
      <w:r>
        <w:t xml:space="preserve">po </w:t>
      </w:r>
      <w:r w:rsidRPr="0822162E">
        <w:rPr>
          <w:i/>
        </w:rPr>
        <w:t>epoché</w:t>
      </w:r>
      <w:r>
        <w:t xml:space="preserve"> první substance nepochybné poznání jako Scotova externí kauza nebo Descartova vrozená idea</w:t>
      </w:r>
      <w:r w:rsidR="006E2ED6">
        <w:t xml:space="preserve">. </w:t>
      </w:r>
      <w:r w:rsidR="0013530E" w:rsidRPr="0013530E">
        <w:t xml:space="preserve">Prvotní reflexe je spojena s původní </w:t>
      </w:r>
      <w:r w:rsidR="0013530E" w:rsidRPr="0013530E">
        <w:rPr>
          <w:i/>
        </w:rPr>
        <w:t>causa prima</w:t>
      </w:r>
      <w:r w:rsidR="0013530E" w:rsidRPr="0013530E">
        <w:t xml:space="preserve">, neboť lidská mysl jako </w:t>
      </w:r>
      <w:r w:rsidR="0013530E" w:rsidRPr="0013530E">
        <w:rPr>
          <w:i/>
        </w:rPr>
        <w:t>cogito</w:t>
      </w:r>
      <w:r w:rsidR="0013530E" w:rsidRPr="0013530E">
        <w:t xml:space="preserve"> odráží</w:t>
      </w:r>
      <w:r w:rsidR="0013530E">
        <w:t xml:space="preserve"> myšlení a kauzalitu moderního b</w:t>
      </w:r>
      <w:r w:rsidR="0013530E" w:rsidRPr="0013530E">
        <w:t xml:space="preserve">oha. Tento druh společného </w:t>
      </w:r>
      <w:r w:rsidR="0013530E" w:rsidRPr="0013530E">
        <w:rPr>
          <w:i/>
        </w:rPr>
        <w:t>dativus auctoris</w:t>
      </w:r>
      <w:r w:rsidR="0013530E" w:rsidRPr="0013530E">
        <w:t xml:space="preserve"> tvoří základní zdroj nihilistické metafyzické reflexe. V druhém kroku </w:t>
      </w:r>
      <w:r w:rsidR="0013530E">
        <w:t xml:space="preserve">se </w:t>
      </w:r>
      <w:r w:rsidR="0013530E" w:rsidRPr="0013530E">
        <w:t xml:space="preserve">realizuje lidsky možný </w:t>
      </w:r>
      <w:r w:rsidR="0013530E" w:rsidRPr="0013530E">
        <w:rPr>
          <w:i/>
        </w:rPr>
        <w:t>dativus possessivus</w:t>
      </w:r>
      <w:r w:rsidR="0013530E" w:rsidRPr="0013530E">
        <w:t xml:space="preserve">, který je objektivně nutný pro přivlastnění </w:t>
      </w:r>
      <w:r w:rsidR="0013530E">
        <w:t>imaginárně odvozeného diakosm</w:t>
      </w:r>
      <w:r w:rsidR="0013530E" w:rsidRPr="0013530E">
        <w:t>u. Analo</w:t>
      </w:r>
      <w:r w:rsidR="0013530E">
        <w:t xml:space="preserve">gie </w:t>
      </w:r>
      <w:r w:rsidR="00270C88">
        <w:t xml:space="preserve">tohoto </w:t>
      </w:r>
      <w:r w:rsidR="0013530E">
        <w:t>imaginárního a démonického „</w:t>
      </w:r>
      <w:r w:rsidR="0013530E" w:rsidRPr="0013530E">
        <w:rPr>
          <w:i/>
        </w:rPr>
        <w:t>possessio</w:t>
      </w:r>
      <w:r w:rsidR="0013530E">
        <w:t>“</w:t>
      </w:r>
      <w:r w:rsidR="00270C88">
        <w:t xml:space="preserve"> je vedena</w:t>
      </w:r>
      <w:r w:rsidR="0013530E" w:rsidRPr="0013530E">
        <w:t xml:space="preserve"> subjektivně utvářenými </w:t>
      </w:r>
      <w:r w:rsidR="0013530E">
        <w:t>Fúriemi</w:t>
      </w:r>
      <w:r w:rsidR="00270C88">
        <w:t xml:space="preserve">. Analogie </w:t>
      </w:r>
      <w:r w:rsidR="002E5E4C">
        <w:t xml:space="preserve">obou autorských projektů demiurgické kolonizace jsoucna </w:t>
      </w:r>
      <w:r w:rsidR="00270C88">
        <w:t xml:space="preserve">je založena na </w:t>
      </w:r>
      <w:r w:rsidR="0013530E">
        <w:t xml:space="preserve">mytologicky </w:t>
      </w:r>
      <w:r w:rsidR="00270C88">
        <w:t>určené, a proto společné racionalitě</w:t>
      </w:r>
      <w:r w:rsidR="0013530E">
        <w:t xml:space="preserve"> </w:t>
      </w:r>
      <w:r w:rsidR="00270C88">
        <w:t xml:space="preserve">moderního </w:t>
      </w:r>
      <w:r w:rsidR="0013530E">
        <w:t>b</w:t>
      </w:r>
      <w:r w:rsidR="0013530E" w:rsidRPr="0013530E">
        <w:t xml:space="preserve">oha a </w:t>
      </w:r>
      <w:r w:rsidR="00270C88">
        <w:t>moderního ilumináta</w:t>
      </w:r>
      <w:r w:rsidR="0013530E" w:rsidRPr="0013530E">
        <w:t xml:space="preserve">. Tento </w:t>
      </w:r>
      <w:r w:rsidR="00270C88">
        <w:t xml:space="preserve">paranoický </w:t>
      </w:r>
      <w:r w:rsidR="00EF6C5C">
        <w:t xml:space="preserve">a démonický </w:t>
      </w:r>
      <w:r w:rsidR="0013530E" w:rsidRPr="0013530E">
        <w:rPr>
          <w:i/>
        </w:rPr>
        <w:t>dativus modi</w:t>
      </w:r>
      <w:r w:rsidR="0013530E" w:rsidRPr="0013530E">
        <w:t xml:space="preserve"> zakládá vědecký výklad postmoderního světa na základě Descartovy deduktivní metody (</w:t>
      </w:r>
      <w:r w:rsidR="0013530E" w:rsidRPr="0013530E">
        <w:rPr>
          <w:i/>
        </w:rPr>
        <w:t>modus procedendi</w:t>
      </w:r>
      <w:r w:rsidR="0013530E" w:rsidRPr="0013530E">
        <w:t>).</w:t>
      </w:r>
      <w:r w:rsidR="00FE7DB4">
        <w:t xml:space="preserve"> </w:t>
      </w:r>
      <w:r w:rsidRPr="00273106">
        <w:t xml:space="preserve">Boží </w:t>
      </w:r>
      <w:r w:rsidR="00FE7DB4">
        <w:t xml:space="preserve">reflexe </w:t>
      </w:r>
      <w:r w:rsidRPr="00273106">
        <w:t>nekonečného jsoucna (</w:t>
      </w:r>
      <w:r w:rsidRPr="00273106">
        <w:rPr>
          <w:i/>
        </w:rPr>
        <w:t>ens infinitum</w:t>
      </w:r>
      <w:r w:rsidRPr="00273106">
        <w:t xml:space="preserve">) umožňuje následnou dedukci </w:t>
      </w:r>
      <w:r>
        <w:t xml:space="preserve">konečného jsoucna. Aristoteles </w:t>
      </w:r>
      <w:r>
        <w:lastRenderedPageBreak/>
        <w:t xml:space="preserve">vylučuje jakoukoliv univoční či kauzální participaci na božském Prvním Intelektu. </w:t>
      </w:r>
      <w:r w:rsidR="006323A6" w:rsidRPr="006323A6">
        <w:t>Milujeme božský intelekt, a proto se mu snažíme připodo</w:t>
      </w:r>
      <w:r w:rsidR="006323A6">
        <w:t xml:space="preserve">bnit v pohybu lidské existence </w:t>
      </w:r>
      <w:r>
        <w:t xml:space="preserve">(κινεῖ δὴ ὡς ἐρώμενον, </w:t>
      </w:r>
      <w:r>
        <w:rPr>
          <w:i/>
          <w:iCs/>
        </w:rPr>
        <w:t>Met</w:t>
      </w:r>
      <w:r>
        <w:t>. 1072</w:t>
      </w:r>
      <w:r w:rsidRPr="00E95FAE">
        <w:t>b</w:t>
      </w:r>
      <w:r>
        <w:t>3</w:t>
      </w:r>
      <w:r>
        <w:fldChar w:fldCharType="begin"/>
      </w:r>
      <w:r>
        <w:instrText xml:space="preserve"> XE "Aristoteles:</w:instrText>
      </w:r>
      <w:r w:rsidRPr="00116CF2">
        <w:rPr>
          <w:i/>
          <w:iCs/>
        </w:rPr>
        <w:instrText>Met</w:instrText>
      </w:r>
      <w:r w:rsidRPr="00116CF2">
        <w:instrText>. 1072b3</w:instrText>
      </w:r>
      <w:r>
        <w:instrText xml:space="preserve">" </w:instrText>
      </w:r>
      <w:r>
        <w:fldChar w:fldCharType="end"/>
      </w:r>
      <w:r>
        <w:t>).</w:t>
      </w:r>
      <w:r w:rsidRPr="00D83A5A">
        <w:t xml:space="preserve"> </w:t>
      </w:r>
      <w:r>
        <w:t>Nehybný Hybatel všechny rozumné bytosti přirozeně přitahuje, a tím je nepřímo uvádí do pohybu daného nejprve na úrovni kosm</w:t>
      </w:r>
      <w:r w:rsidR="001345CA">
        <w:t>ických inteligencí první sféry.</w:t>
      </w:r>
    </w:p>
    <w:p w:rsidR="08163013" w:rsidRPr="084D1687" w:rsidRDefault="08163013" w:rsidP="00F41050">
      <w:pPr>
        <w:ind w:firstLine="397"/>
      </w:pPr>
      <w:r w:rsidRPr="00273106">
        <w:t>Scotus zvolil jinou pozici</w:t>
      </w:r>
      <w:r>
        <w:t xml:space="preserve"> než aristotelismus</w:t>
      </w:r>
      <w:r w:rsidR="00F41050">
        <w:t>, protože teologie a filosofie mají jednu společnou pravdu. V</w:t>
      </w:r>
      <w:r>
        <w:t xml:space="preserve"> křesťanském pojetí </w:t>
      </w:r>
      <w:r w:rsidR="00AC3C88">
        <w:t xml:space="preserve">je </w:t>
      </w:r>
      <w:r>
        <w:t xml:space="preserve">bůh </w:t>
      </w:r>
      <w:r w:rsidR="00AC3C88">
        <w:t>s</w:t>
      </w:r>
      <w:r>
        <w:t>tvořitel</w:t>
      </w:r>
      <w:r w:rsidR="00AC3C88">
        <w:t xml:space="preserve"> světa</w:t>
      </w:r>
      <w:r>
        <w:t xml:space="preserve">. </w:t>
      </w:r>
      <w:r w:rsidR="00D92D04">
        <w:t xml:space="preserve">Scotus </w:t>
      </w:r>
      <w:r w:rsidR="00F41050">
        <w:t xml:space="preserve">proto </w:t>
      </w:r>
      <w:r>
        <w:t xml:space="preserve">přijal Alvernovu křesťanskou tezi o přímém vidění boha (kap. 5.4.3). Ale </w:t>
      </w:r>
      <w:r w:rsidR="00D92D04">
        <w:t xml:space="preserve">upravil po vzoru </w:t>
      </w:r>
      <w:r>
        <w:t>první</w:t>
      </w:r>
      <w:r w:rsidR="00D92D04">
        <w:t>ho</w:t>
      </w:r>
      <w:r>
        <w:t xml:space="preserve"> averroismu Modistů </w:t>
      </w:r>
      <w:r w:rsidR="00D92D04">
        <w:t xml:space="preserve">boží </w:t>
      </w:r>
      <w:r>
        <w:t xml:space="preserve">esenciální kauzalitu tak, aby držel základní tezi přirozeného poznání boha pouze v modu </w:t>
      </w:r>
      <w:r w:rsidR="00D92D04">
        <w:t>„</w:t>
      </w:r>
      <w:r w:rsidRPr="08F15F60">
        <w:rPr>
          <w:i/>
        </w:rPr>
        <w:t>quoad nos</w:t>
      </w:r>
      <w:r w:rsidR="00D92D04">
        <w:t>“</w:t>
      </w:r>
      <w:r>
        <w:t>. Objektivně osvícený iluminát našel novou dráhu náhledu (</w:t>
      </w:r>
      <w:r w:rsidRPr="08153F3C">
        <w:rPr>
          <w:i/>
        </w:rPr>
        <w:t>Vor-blickbahn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Pr>
          <w:iCs/>
        </w:rPr>
        <w:instrText>:Scotus</w:instrText>
      </w:r>
      <w:r>
        <w:instrText xml:space="preserve">" </w:instrText>
      </w:r>
      <w:r>
        <w:rPr>
          <w:i/>
        </w:rPr>
        <w:fldChar w:fldCharType="end"/>
      </w:r>
      <w:r>
        <w:t xml:space="preserve">) danou skrze náhled jsoucna jako objektivně jsoucího. Poznání boha v modu </w:t>
      </w:r>
      <w:r w:rsidRPr="08F15F60">
        <w:rPr>
          <w:i/>
        </w:rPr>
        <w:t>quoad nos</w:t>
      </w:r>
      <w:r>
        <w:t xml:space="preserve"> mění z aristotelského na moderně-objektivní.</w:t>
      </w:r>
    </w:p>
    <w:p w:rsidR="08163013" w:rsidRPr="00D323B6" w:rsidRDefault="08163013" w:rsidP="08163013">
      <w:pPr>
        <w:pStyle w:val="Citace"/>
        <w:rPr>
          <w:noProof/>
          <w:lang w:val="cs-CZ"/>
        </w:rPr>
      </w:pPr>
      <w:r w:rsidRPr="00273106">
        <w:rPr>
          <w:noProof/>
          <w:lang w:val="cs-CZ"/>
        </w:rPr>
        <w:t>„</w:t>
      </w:r>
      <w:r>
        <w:rPr>
          <w:noProof/>
          <w:lang w:val="cs-CZ"/>
        </w:rPr>
        <w:t>Tímto způsobem náš intelekt poznává boží bytí jako nekonečné jsoucno (</w:t>
      </w:r>
      <w:r w:rsidRPr="08E44736">
        <w:rPr>
          <w:i/>
          <w:noProof/>
        </w:rPr>
        <w:t>Deum esse ens infinitum</w:t>
      </w:r>
      <w:r>
        <w:rPr>
          <w:noProof/>
          <w:lang w:val="cs-CZ"/>
        </w:rPr>
        <w:t>), nejvyšší dobro a podobně. Univerzální pojem jsoucna je zahrnutý do konceptu stvoření (</w:t>
      </w:r>
      <w:r w:rsidRPr="08AD208E">
        <w:rPr>
          <w:i/>
          <w:noProof/>
        </w:rPr>
        <w:t>conceptus entis includitur in conceptu creaturae</w:t>
      </w:r>
      <w:r>
        <w:rPr>
          <w:noProof/>
          <w:lang w:val="cs-CZ"/>
        </w:rPr>
        <w:t xml:space="preserve">). Pokud intelekt uchopuje toto jsoucno jako bělobu nebo kámen, </w:t>
      </w:r>
      <w:r w:rsidR="00407CBC">
        <w:rPr>
          <w:noProof/>
          <w:lang w:val="cs-CZ"/>
        </w:rPr>
        <w:t xml:space="preserve">pak </w:t>
      </w:r>
      <w:r>
        <w:rPr>
          <w:noProof/>
          <w:lang w:val="cs-CZ"/>
        </w:rPr>
        <w:t xml:space="preserve">dedukcí a abstrakcí může </w:t>
      </w:r>
      <w:r w:rsidR="009B3B44">
        <w:rPr>
          <w:noProof/>
          <w:lang w:val="cs-CZ"/>
        </w:rPr>
        <w:t xml:space="preserve">intendovat samotné </w:t>
      </w:r>
      <w:r>
        <w:rPr>
          <w:noProof/>
          <w:lang w:val="cs-CZ"/>
        </w:rPr>
        <w:t>jsoucn</w:t>
      </w:r>
      <w:r w:rsidR="009B3B44">
        <w:rPr>
          <w:noProof/>
          <w:lang w:val="cs-CZ"/>
        </w:rPr>
        <w:t>o</w:t>
      </w:r>
      <w:r>
        <w:rPr>
          <w:noProof/>
          <w:lang w:val="cs-CZ"/>
        </w:rPr>
        <w:t xml:space="preserve"> (</w:t>
      </w:r>
      <w:r w:rsidRPr="00D323B6">
        <w:rPr>
          <w:i/>
          <w:noProof/>
          <w:lang w:val="cs-CZ"/>
        </w:rPr>
        <w:t>potest cognoscere intentionem entis</w:t>
      </w:r>
      <w:r>
        <w:rPr>
          <w:i/>
          <w:noProof/>
          <w:lang w:val="cs-CZ"/>
        </w:rPr>
        <w:t>)</w:t>
      </w:r>
      <w:r w:rsidR="00722532">
        <w:rPr>
          <w:noProof/>
          <w:lang w:val="cs-CZ"/>
        </w:rPr>
        <w:t>, které tvoří základ této int</w:t>
      </w:r>
      <w:r>
        <w:rPr>
          <w:noProof/>
          <w:lang w:val="cs-CZ"/>
        </w:rPr>
        <w:t>enc</w:t>
      </w:r>
      <w:r w:rsidR="00722532">
        <w:rPr>
          <w:noProof/>
          <w:lang w:val="cs-CZ"/>
        </w:rPr>
        <w:t>e</w:t>
      </w:r>
      <w:r>
        <w:rPr>
          <w:noProof/>
          <w:lang w:val="cs-CZ"/>
        </w:rPr>
        <w:t xml:space="preserve"> (</w:t>
      </w:r>
      <w:r>
        <w:rPr>
          <w:i/>
          <w:noProof/>
          <w:lang w:val="cs-CZ"/>
        </w:rPr>
        <w:t>i</w:t>
      </w:r>
      <w:r w:rsidRPr="00D323B6">
        <w:rPr>
          <w:i/>
          <w:noProof/>
          <w:lang w:val="cs-CZ"/>
        </w:rPr>
        <w:t>bi sistendo</w:t>
      </w:r>
      <w:r>
        <w:rPr>
          <w:noProof/>
          <w:lang w:val="cs-CZ"/>
        </w:rPr>
        <w:t>).“ </w:t>
      </w:r>
      <w:r>
        <w:rPr>
          <w:rStyle w:val="Znakapoznpodarou"/>
        </w:rPr>
        <w:footnoteReference w:id="437"/>
      </w:r>
    </w:p>
    <w:p w:rsidR="00EE61F9" w:rsidRDefault="08163013" w:rsidP="08163013">
      <w:r>
        <w:t>D</w:t>
      </w:r>
      <w:r w:rsidRPr="00273106">
        <w:t xml:space="preserve">edukce </w:t>
      </w:r>
      <w:r w:rsidR="00D35B1B">
        <w:t xml:space="preserve">začíná u lidsky poznaného pojmu nekonečna, který je univočně definovaný na stejné úrovni jako koncept stvořeného </w:t>
      </w:r>
      <w:r w:rsidRPr="00273106">
        <w:t>jsoucna (</w:t>
      </w:r>
      <w:r w:rsidRPr="00273106">
        <w:rPr>
          <w:i/>
        </w:rPr>
        <w:t>conceptus entis includitur in conceptu creaturae</w:t>
      </w:r>
      <w:r w:rsidRPr="00273106">
        <w:t xml:space="preserve">). </w:t>
      </w:r>
      <w:r w:rsidR="00D35B1B">
        <w:t>P</w:t>
      </w:r>
      <w:r w:rsidRPr="00273106">
        <w:t xml:space="preserve">oznání </w:t>
      </w:r>
      <w:r w:rsidR="009E7070">
        <w:t xml:space="preserve">pak </w:t>
      </w:r>
      <w:r w:rsidR="00D35B1B">
        <w:t xml:space="preserve">bere v univerzálním </w:t>
      </w:r>
      <w:r w:rsidRPr="00273106">
        <w:t xml:space="preserve">modu jsoucno jako objektivně jsoucí </w:t>
      </w:r>
      <w:r>
        <w:t xml:space="preserve">bělobu nebo kámen </w:t>
      </w:r>
      <w:r w:rsidRPr="00273106">
        <w:t>(</w:t>
      </w:r>
      <w:r w:rsidRPr="00273106">
        <w:rPr>
          <w:i/>
        </w:rPr>
        <w:t>ut album aut lapidem</w:t>
      </w:r>
      <w:r w:rsidRPr="00273106">
        <w:t xml:space="preserve">). </w:t>
      </w:r>
      <w:r>
        <w:t>Reálně neexistující běloba</w:t>
      </w:r>
      <w:r>
        <w:fldChar w:fldCharType="begin"/>
      </w:r>
      <w:r>
        <w:instrText xml:space="preserve"> XE "</w:instrText>
      </w:r>
      <w:r w:rsidRPr="00C0177F">
        <w:instrText>predikace:běloba</w:instrText>
      </w:r>
      <w:r>
        <w:instrText xml:space="preserve">" </w:instrText>
      </w:r>
      <w:r>
        <w:fldChar w:fldCharType="end"/>
      </w:r>
      <w:r>
        <w:t xml:space="preserve"> a </w:t>
      </w:r>
      <w:r w:rsidR="008A52DA">
        <w:t xml:space="preserve">reálný </w:t>
      </w:r>
      <w:r>
        <w:t xml:space="preserve">kámen </w:t>
      </w:r>
      <w:r w:rsidRPr="00273106">
        <w:t xml:space="preserve">jsou </w:t>
      </w:r>
      <w:r w:rsidR="0086463E">
        <w:t xml:space="preserve">deduktivně </w:t>
      </w:r>
      <w:r w:rsidR="008A52DA">
        <w:t xml:space="preserve">zahrnuty </w:t>
      </w:r>
      <w:r w:rsidRPr="00273106">
        <w:t xml:space="preserve">do </w:t>
      </w:r>
      <w:r>
        <w:t xml:space="preserve">univoční predikace </w:t>
      </w:r>
      <w:r w:rsidRPr="00273106">
        <w:rPr>
          <w:i/>
        </w:rPr>
        <w:t>ad unum</w:t>
      </w:r>
      <w:r w:rsidRPr="00273106">
        <w:t>, která je vybavena minim</w:t>
      </w:r>
      <w:r w:rsidR="00497A61">
        <w:t xml:space="preserve">ální formou univoční jsoucnosti, která se nachází </w:t>
      </w:r>
      <w:r w:rsidRPr="00273106">
        <w:t>v božím a v lidském intelektu (</w:t>
      </w:r>
      <w:r w:rsidRPr="00273106">
        <w:rPr>
          <w:i/>
        </w:rPr>
        <w:t>ibi sistendo</w:t>
      </w:r>
      <w:r w:rsidRPr="00273106">
        <w:t xml:space="preserve">). </w:t>
      </w:r>
      <w:r>
        <w:t>Citát koncipuje univoční jsoucno vzhledem k původní jednotě jsoucího jako jsoucího (</w:t>
      </w:r>
      <w:r w:rsidRPr="00273106">
        <w:rPr>
          <w:i/>
        </w:rPr>
        <w:t>in concipiendo hoc ens</w:t>
      </w:r>
      <w:r>
        <w:t>), která nahradila hyparchickou roli první substance</w:t>
      </w:r>
      <w:r>
        <w:fldChar w:fldCharType="begin"/>
      </w:r>
      <w:r>
        <w:instrText xml:space="preserve"> XE "</w:instrText>
      </w:r>
      <w:r w:rsidRPr="00DE2A32">
        <w:instrText>substance</w:instrText>
      </w:r>
      <w:r>
        <w:instrText xml:space="preserve">:Scotus" </w:instrText>
      </w:r>
      <w:r>
        <w:fldChar w:fldCharType="end"/>
      </w:r>
      <w:r>
        <w:t xml:space="preserve"> </w:t>
      </w:r>
      <w:r w:rsidRPr="00273106">
        <w:t>(</w:t>
      </w:r>
      <w:r w:rsidRPr="00273106">
        <w:rPr>
          <w:i/>
        </w:rPr>
        <w:t>ascendendo et abstrahendo potest cognoscere intentionem entis</w:t>
      </w:r>
      <w:r w:rsidRPr="00273106">
        <w:t>)</w:t>
      </w:r>
      <w:r>
        <w:t>. Intenc</w:t>
      </w:r>
      <w:r w:rsidR="00225A27">
        <w:t>ionalita daná impozicí od reálných</w:t>
      </w:r>
      <w:r>
        <w:t xml:space="preserve"> substanc</w:t>
      </w:r>
      <w:r w:rsidR="00225A27">
        <w:t xml:space="preserve">í není součást </w:t>
      </w:r>
      <w:r>
        <w:t xml:space="preserve">Scotovy dedukce </w:t>
      </w:r>
      <w:r w:rsidRPr="00273106">
        <w:t>univerzálií</w:t>
      </w:r>
      <w:r w:rsidR="00225A27">
        <w:t xml:space="preserve">. </w:t>
      </w:r>
      <w:r w:rsidRPr="00273106">
        <w:t xml:space="preserve"> </w:t>
      </w:r>
      <w:r w:rsidR="00225A27">
        <w:t>Ty jsou určeny ontoteologickou definicí jako esence</w:t>
      </w:r>
      <w:r w:rsidRPr="00273106">
        <w:t>.</w:t>
      </w:r>
      <w:r>
        <w:t xml:space="preserve"> </w:t>
      </w:r>
      <w:r w:rsidRPr="00273106">
        <w:t xml:space="preserve">Příklad </w:t>
      </w:r>
      <w:r>
        <w:t xml:space="preserve">univočně </w:t>
      </w:r>
      <w:r w:rsidRPr="00273106">
        <w:t xml:space="preserve">pojaté </w:t>
      </w:r>
      <w:r>
        <w:t xml:space="preserve">hypostázované </w:t>
      </w:r>
      <w:r w:rsidRPr="00273106">
        <w:t xml:space="preserve">běloby </w:t>
      </w:r>
      <w:r>
        <w:t xml:space="preserve">ukazuje, že objektivní supozice se zcela oddělila </w:t>
      </w:r>
      <w:r w:rsidRPr="00273106">
        <w:t xml:space="preserve">od </w:t>
      </w:r>
      <w:r>
        <w:t xml:space="preserve">původní </w:t>
      </w:r>
      <w:r w:rsidRPr="00273106">
        <w:t>aristotelské predikace</w:t>
      </w:r>
      <w:r>
        <w:t xml:space="preserve"> </w:t>
      </w:r>
      <w:r>
        <w:lastRenderedPageBreak/>
        <w:t>vázané na hyparchickou predikaci od první substance</w:t>
      </w:r>
      <w:r w:rsidRPr="00273106">
        <w:t xml:space="preserve">. </w:t>
      </w:r>
      <w:r w:rsidR="00A16B69">
        <w:t xml:space="preserve">V prvním </w:t>
      </w:r>
      <w:r w:rsidR="00A16B69" w:rsidRPr="00273106">
        <w:t>averroismu</w:t>
      </w:r>
      <w:r w:rsidR="00A16B69">
        <w:t xml:space="preserve"> je </w:t>
      </w:r>
      <w:r w:rsidR="00A16B69" w:rsidRPr="00273106">
        <w:t>vyloučena</w:t>
      </w:r>
      <w:r w:rsidR="00A16B69">
        <w:t xml:space="preserve"> </w:t>
      </w:r>
      <w:r w:rsidR="00A16B69" w:rsidRPr="00273106">
        <w:t xml:space="preserve">kategoriální predikace </w:t>
      </w:r>
      <w:r w:rsidR="00A16B69">
        <w:t>pro bělobu (natož univoční!)</w:t>
      </w:r>
      <w:r>
        <w:t>, protože tento význam existuje pouze v mysli jako čistá abstrakce</w:t>
      </w:r>
      <w:r w:rsidR="00A16B69">
        <w:t xml:space="preserve"> na druhou</w:t>
      </w:r>
      <w:r>
        <w:t>. Jednota jsoucna musí být nejprve dána</w:t>
      </w:r>
      <w:r w:rsidRPr="00273106">
        <w:t xml:space="preserve"> </w:t>
      </w:r>
      <w:r>
        <w:t xml:space="preserve">aktuálně a </w:t>
      </w:r>
      <w:r w:rsidRPr="00273106">
        <w:t>reálně</w:t>
      </w:r>
      <w:r>
        <w:t xml:space="preserve"> v první substanci a pak se může univerzálně predikovat ve druhé substanci. Objektivní intence </w:t>
      </w:r>
      <w:r w:rsidR="007D7148">
        <w:t xml:space="preserve">Scota </w:t>
      </w:r>
      <w:r>
        <w:t>jde k</w:t>
      </w:r>
      <w:r w:rsidR="0068683B">
        <w:t xml:space="preserve"> logické </w:t>
      </w:r>
      <w:r>
        <w:t>supozici</w:t>
      </w:r>
      <w:r>
        <w:fldChar w:fldCharType="begin"/>
      </w:r>
      <w:r>
        <w:instrText xml:space="preserve"> XE "</w:instrText>
      </w:r>
      <w:r w:rsidRPr="00A624D7">
        <w:instrText>supozice:Scotus</w:instrText>
      </w:r>
      <w:r>
        <w:instrText xml:space="preserve">" </w:instrText>
      </w:r>
      <w:r>
        <w:fldChar w:fldCharType="end"/>
      </w:r>
      <w:r w:rsidR="00666CDB">
        <w:t xml:space="preserve"> v mysli</w:t>
      </w:r>
      <w:r w:rsidR="0009536F">
        <w:t>,</w:t>
      </w:r>
      <w:r>
        <w:t xml:space="preserve"> a ne k</w:t>
      </w:r>
      <w:r w:rsidR="0068683B">
        <w:t xml:space="preserve"> metafyzické </w:t>
      </w:r>
      <w:r w:rsidR="0009536F">
        <w:t>impozici od prvních substancí</w:t>
      </w:r>
      <w:r w:rsidR="00EE61F9">
        <w:t>.</w:t>
      </w:r>
    </w:p>
    <w:p w:rsidR="08163013" w:rsidRDefault="00E803F6" w:rsidP="00EE61F9">
      <w:pPr>
        <w:ind w:firstLine="397"/>
      </w:pPr>
      <w:r>
        <w:t>Ale Scotus rozlišuje objektivitu</w:t>
      </w:r>
      <w:r w:rsidR="00ED1D4A">
        <w:t xml:space="preserve"> a </w:t>
      </w:r>
      <w:r>
        <w:t>realit</w:t>
      </w:r>
      <w:r w:rsidR="00ED1D4A">
        <w:t>u</w:t>
      </w:r>
      <w:r w:rsidR="08163013">
        <w:t xml:space="preserve">. Objektivní </w:t>
      </w:r>
      <w:r w:rsidR="00962190">
        <w:rPr>
          <w:i/>
        </w:rPr>
        <w:t>species</w:t>
      </w:r>
      <w:r w:rsidR="08163013" w:rsidRPr="00273106">
        <w:t xml:space="preserve"> existují jen potenciálně, protože mají minimální jsoucnost. </w:t>
      </w:r>
      <w:r w:rsidR="08163013">
        <w:t>No</w:t>
      </w:r>
      <w:r w:rsidR="08163013" w:rsidRPr="00273106">
        <w:t xml:space="preserve">vý koncept odpovídá </w:t>
      </w:r>
      <w:r w:rsidR="08163013">
        <w:t xml:space="preserve">moderní definici </w:t>
      </w:r>
      <w:r w:rsidR="08163013" w:rsidRPr="00273106">
        <w:rPr>
          <w:i/>
        </w:rPr>
        <w:t>ens ratum</w:t>
      </w:r>
      <w:r w:rsidR="08163013">
        <w:rPr>
          <w:i/>
        </w:rPr>
        <w:fldChar w:fldCharType="begin"/>
      </w:r>
      <w:r w:rsidR="08163013">
        <w:instrText xml:space="preserve"> XE "</w:instrText>
      </w:r>
      <w:r w:rsidR="08163013" w:rsidRPr="00B2798F">
        <w:rPr>
          <w:rStyle w:val="addmd"/>
          <w:i/>
        </w:rPr>
        <w:instrText>ens ratum:</w:instrText>
      </w:r>
      <w:r w:rsidR="08163013">
        <w:instrText xml:space="preserve">Scotus" </w:instrText>
      </w:r>
      <w:r w:rsidR="08163013">
        <w:rPr>
          <w:i/>
        </w:rPr>
        <w:fldChar w:fldCharType="end"/>
      </w:r>
      <w:r w:rsidR="08163013" w:rsidRPr="00273106">
        <w:t xml:space="preserve"> jako minimální porce jsoucnosti (</w:t>
      </w:r>
      <w:r w:rsidR="08163013" w:rsidRPr="00273106">
        <w:rPr>
          <w:i/>
        </w:rPr>
        <w:t>ens diminutum</w:t>
      </w:r>
      <w:r w:rsidR="08163013">
        <w:rPr>
          <w:i/>
        </w:rPr>
        <w:fldChar w:fldCharType="begin"/>
      </w:r>
      <w:r w:rsidR="08163013">
        <w:instrText xml:space="preserve"> XE "</w:instrText>
      </w:r>
      <w:r w:rsidR="08163013" w:rsidRPr="00D72A7A">
        <w:rPr>
          <w:i/>
        </w:rPr>
        <w:instrText>ens diminutum</w:instrText>
      </w:r>
      <w:r w:rsidR="08163013">
        <w:instrText xml:space="preserve">" </w:instrText>
      </w:r>
      <w:r w:rsidR="08163013">
        <w:rPr>
          <w:i/>
        </w:rPr>
        <w:fldChar w:fldCharType="end"/>
      </w:r>
      <w:r w:rsidR="08163013" w:rsidRPr="00273106">
        <w:t xml:space="preserve">) </w:t>
      </w:r>
      <w:r w:rsidR="00F94E55">
        <w:t xml:space="preserve">a </w:t>
      </w:r>
      <w:r w:rsidR="08163013" w:rsidRPr="00273106">
        <w:t xml:space="preserve">umožnil objektivní zjevování </w:t>
      </w:r>
      <w:r w:rsidR="00962190" w:rsidRPr="00F94E55">
        <w:t>species</w:t>
      </w:r>
      <w:r w:rsidR="08163013" w:rsidRPr="00273106">
        <w:t xml:space="preserve"> třetího druhu v jejich čisté potenci (</w:t>
      </w:r>
      <w:r w:rsidR="08163013" w:rsidRPr="00273106">
        <w:rPr>
          <w:i/>
        </w:rPr>
        <w:t>potentia immaterialis</w:t>
      </w:r>
      <w:r w:rsidR="08163013" w:rsidRPr="00273106">
        <w:t xml:space="preserve">, </w:t>
      </w:r>
      <w:r w:rsidR="08163013" w:rsidRPr="00273106">
        <w:rPr>
          <w:i/>
        </w:rPr>
        <w:t>potentia tantum</w:t>
      </w:r>
      <w:r w:rsidR="08163013">
        <w:t xml:space="preserve">). Tato minimální porce jsoucna daná v potenci </w:t>
      </w:r>
      <w:r w:rsidR="08163013" w:rsidRPr="00273106">
        <w:t>je poznatelná mimo smysly</w:t>
      </w:r>
      <w:r w:rsidR="08163013">
        <w:t>,</w:t>
      </w:r>
      <w:r w:rsidR="08163013" w:rsidRPr="00273106">
        <w:t xml:space="preserve"> jen čistým náhledem intelektu</w:t>
      </w:r>
      <w:r w:rsidR="0017102F">
        <w:t xml:space="preserve">. </w:t>
      </w:r>
      <w:r w:rsidR="08163013" w:rsidRPr="00273106">
        <w:t xml:space="preserve">Rozdíl mezi první a druhou intencí a mezi oběma druhy </w:t>
      </w:r>
      <w:r w:rsidR="00962190" w:rsidRPr="00932BDE">
        <w:t>species</w:t>
      </w:r>
      <w:r w:rsidR="08163013" w:rsidRPr="00273106">
        <w:t xml:space="preserve"> </w:t>
      </w:r>
      <w:r w:rsidR="08163013">
        <w:t xml:space="preserve">(objektivní, reálná) </w:t>
      </w:r>
      <w:r w:rsidR="08163013" w:rsidRPr="00273106">
        <w:t>je</w:t>
      </w:r>
      <w:r w:rsidR="08163013">
        <w:t xml:space="preserve"> v tom, že objektivní</w:t>
      </w:r>
      <w:r w:rsidR="08163013" w:rsidRPr="00273106">
        <w:t xml:space="preserve"> </w:t>
      </w:r>
      <w:r w:rsidR="00962190">
        <w:rPr>
          <w:i/>
        </w:rPr>
        <w:t>species</w:t>
      </w:r>
      <w:r w:rsidR="08163013" w:rsidRPr="00273106">
        <w:t xml:space="preserve"> ve fo</w:t>
      </w:r>
      <w:r w:rsidR="08163013">
        <w:t>rmě „hora zlata“ odpovídá reálná</w:t>
      </w:r>
      <w:r w:rsidR="08163013" w:rsidRPr="00273106">
        <w:t xml:space="preserve"> </w:t>
      </w:r>
      <w:r w:rsidR="00962190" w:rsidRPr="00932BDE">
        <w:t>species</w:t>
      </w:r>
      <w:r w:rsidR="08163013" w:rsidRPr="00273106">
        <w:t xml:space="preserve"> na úrovni „zlata“ a „hory“, ale nikoliv jejich spojení (</w:t>
      </w:r>
      <w:r w:rsidR="08163013" w:rsidRPr="00273106">
        <w:rPr>
          <w:i/>
        </w:rPr>
        <w:t>tantum extrema sunt in re et non ipsum coniunctum</w:t>
      </w:r>
      <w:r w:rsidR="08163013" w:rsidRPr="00273106">
        <w:t>;</w:t>
      </w:r>
      <w:r w:rsidR="08163013">
        <w:t xml:space="preserve"> </w:t>
      </w:r>
      <w:r w:rsidR="08163013" w:rsidRPr="08C215F1">
        <w:rPr>
          <w:i/>
        </w:rPr>
        <w:t>Vat.</w:t>
      </w:r>
      <w:r w:rsidR="08163013" w:rsidRPr="00273106">
        <w:t xml:space="preserve"> XVI</w:t>
      </w:r>
      <w:r w:rsidR="08163013">
        <w:t>,</w:t>
      </w:r>
      <w:r w:rsidR="08163013" w:rsidRPr="00273106">
        <w:t xml:space="preserve"> no. 56, p. 246.23</w:t>
      </w:r>
      <w:r w:rsidR="08163013">
        <w:fldChar w:fldCharType="begin"/>
      </w:r>
      <w:r w:rsidR="08163013">
        <w:instrText xml:space="preserve"> XE "Scotus:</w:instrText>
      </w:r>
      <w:r w:rsidR="08163013" w:rsidRPr="005D298D">
        <w:rPr>
          <w:i/>
        </w:rPr>
        <w:instrText>Lectura</w:instrText>
      </w:r>
      <w:r w:rsidR="08163013" w:rsidRPr="005D298D">
        <w:instrText xml:space="preserve"> </w:instrText>
      </w:r>
      <w:r w:rsidR="08163013">
        <w:instrText xml:space="preserve">1.246.23" </w:instrText>
      </w:r>
      <w:r w:rsidR="08163013">
        <w:fldChar w:fldCharType="end"/>
      </w:r>
      <w:r w:rsidR="08163013" w:rsidRPr="00273106">
        <w:t xml:space="preserve">). Nová forma predikace dělá z objektivních </w:t>
      </w:r>
      <w:r w:rsidR="00962190" w:rsidRPr="000E6815">
        <w:t>species</w:t>
      </w:r>
      <w:r w:rsidR="08163013" w:rsidRPr="00273106">
        <w:t xml:space="preserve"> abstraktní třídu akcidentů na úrovni čistého intelektu.</w:t>
      </w:r>
      <w:r w:rsidR="08163013">
        <w:t xml:space="preserve"> </w:t>
      </w:r>
      <w:r w:rsidR="08163013" w:rsidRPr="00273106">
        <w:t xml:space="preserve">Co bylo pro Alberta a Bacona směšné nebo šílené, to se stalo </w:t>
      </w:r>
      <w:r w:rsidR="00CA0A9C">
        <w:t xml:space="preserve">základem </w:t>
      </w:r>
      <w:r w:rsidR="00CC028F">
        <w:t xml:space="preserve">nové </w:t>
      </w:r>
      <w:r w:rsidR="08163013" w:rsidRPr="00273106">
        <w:t xml:space="preserve">metafyziky. </w:t>
      </w:r>
      <w:r w:rsidR="08163013">
        <w:t>Ale nejprve bylo třeba objektivně zhasnout slunce a zahalit bytí jsoucna do epochální temnoty. Zavedením objektivně pojaté adekvace nekonečna a konečna vznikla</w:t>
      </w:r>
      <w:r w:rsidR="08163013" w:rsidRPr="00273106">
        <w:t xml:space="preserve"> nová forma </w:t>
      </w:r>
      <w:r w:rsidR="08163013">
        <w:t xml:space="preserve">metafyziky </w:t>
      </w:r>
      <w:r w:rsidR="08163013" w:rsidRPr="00273106">
        <w:t xml:space="preserve">oddělená od Gandavovy a Bonaventurovy </w:t>
      </w:r>
      <w:r w:rsidR="08163013">
        <w:t xml:space="preserve">antropocentické </w:t>
      </w:r>
      <w:r w:rsidR="08163013" w:rsidRPr="00273106">
        <w:t>ontote</w:t>
      </w:r>
      <w:r w:rsidR="08163013">
        <w:t>o</w:t>
      </w:r>
      <w:r w:rsidR="08163013" w:rsidRPr="00273106">
        <w:t xml:space="preserve">logie. Scotus trvá </w:t>
      </w:r>
      <w:r w:rsidR="08163013">
        <w:t>po vzoru Modistů</w:t>
      </w:r>
      <w:r w:rsidR="08163013">
        <w:fldChar w:fldCharType="begin"/>
      </w:r>
      <w:r w:rsidR="08163013">
        <w:instrText xml:space="preserve"> XE "</w:instrText>
      </w:r>
      <w:r w:rsidR="08163013" w:rsidRPr="00AA35B9">
        <w:instrText>první averroismus:Modisté</w:instrText>
      </w:r>
      <w:r w:rsidR="08163013">
        <w:instrText xml:space="preserve">" </w:instrText>
      </w:r>
      <w:r w:rsidR="08163013">
        <w:fldChar w:fldCharType="end"/>
      </w:r>
      <w:r w:rsidR="08163013">
        <w:t xml:space="preserve"> </w:t>
      </w:r>
      <w:r w:rsidR="08163013" w:rsidRPr="00273106">
        <w:t xml:space="preserve">na tom, že </w:t>
      </w:r>
      <w:r w:rsidR="00EF0B1E">
        <w:t>p</w:t>
      </w:r>
      <w:r w:rsidR="08163013">
        <w:t xml:space="preserve">římé převedení </w:t>
      </w:r>
      <w:r w:rsidR="00EF0B1E">
        <w:t xml:space="preserve">boží </w:t>
      </w:r>
      <w:r w:rsidR="08163013">
        <w:t xml:space="preserve">reflexivity v modu </w:t>
      </w:r>
      <w:r w:rsidR="00EF0B1E">
        <w:t>„</w:t>
      </w:r>
      <w:r w:rsidR="08163013" w:rsidRPr="00683D89">
        <w:rPr>
          <w:i/>
        </w:rPr>
        <w:t>esse ad</w:t>
      </w:r>
      <w:r w:rsidR="00EF0B1E">
        <w:t>“</w:t>
      </w:r>
      <w:r w:rsidR="08163013">
        <w:rPr>
          <w:i/>
        </w:rPr>
        <w:fldChar w:fldCharType="begin"/>
      </w:r>
      <w:r w:rsidR="08163013">
        <w:instrText xml:space="preserve"> XE "</w:instrText>
      </w:r>
      <w:r w:rsidR="08163013" w:rsidRPr="008F3381">
        <w:rPr>
          <w:i/>
        </w:rPr>
        <w:instrText>esse ad:</w:instrText>
      </w:r>
      <w:r w:rsidR="08163013" w:rsidRPr="00317F7B">
        <w:instrText>Gandavus</w:instrText>
      </w:r>
      <w:r w:rsidR="08163013">
        <w:instrText xml:space="preserve">" </w:instrText>
      </w:r>
      <w:r w:rsidR="08163013">
        <w:rPr>
          <w:i/>
        </w:rPr>
        <w:fldChar w:fldCharType="end"/>
      </w:r>
      <w:r w:rsidR="08163013">
        <w:t xml:space="preserve"> do stvoření </w:t>
      </w:r>
      <w:r w:rsidR="00EF0B1E">
        <w:t>není možné, což měl Gandavus</w:t>
      </w:r>
      <w:r w:rsidR="08163013">
        <w:t xml:space="preserve">. Analogie nezajišťuje vědecké poznání, proto je nutné provést novou formu kategoriální predikace podle Simplikia v modu </w:t>
      </w:r>
      <w:r w:rsidR="00A31AC4">
        <w:t>„</w:t>
      </w:r>
      <w:r w:rsidR="08163013" w:rsidRPr="08930EFD">
        <w:rPr>
          <w:i/>
        </w:rPr>
        <w:t>esse in</w:t>
      </w:r>
      <w:r w:rsidR="00A31AC4">
        <w:t>“</w:t>
      </w:r>
      <w:r w:rsidR="08163013">
        <w:t xml:space="preserve">. </w:t>
      </w:r>
      <w:r w:rsidR="08163013" w:rsidRPr="00273106">
        <w:t xml:space="preserve">Rozlišení </w:t>
      </w:r>
      <w:r w:rsidR="08163013">
        <w:t xml:space="preserve">boha a stvoření </w:t>
      </w:r>
      <w:r w:rsidR="00A31AC4">
        <w:t xml:space="preserve">nejde </w:t>
      </w:r>
      <w:r w:rsidR="08163013" w:rsidRPr="00273106">
        <w:t>přes univoční pojem</w:t>
      </w:r>
      <w:r w:rsidR="08163013">
        <w:t xml:space="preserve"> Ganda</w:t>
      </w:r>
      <w:r w:rsidR="00A31AC4">
        <w:t>vovy intencionality jako „</w:t>
      </w:r>
      <w:r w:rsidR="08163013" w:rsidRPr="08093180">
        <w:rPr>
          <w:i/>
        </w:rPr>
        <w:t>ess</w:t>
      </w:r>
      <w:r w:rsidR="08163013">
        <w:rPr>
          <w:i/>
        </w:rPr>
        <w:t>e</w:t>
      </w:r>
      <w:r w:rsidR="08163013" w:rsidRPr="08093180">
        <w:rPr>
          <w:i/>
        </w:rPr>
        <w:t xml:space="preserve"> ad</w:t>
      </w:r>
      <w:r w:rsidR="00A31AC4">
        <w:t xml:space="preserve">“. Scotus zkoumá povahu intelektu danou v rámci jeho hypostázovaného habitu </w:t>
      </w:r>
      <w:r w:rsidR="08163013" w:rsidRPr="00273106">
        <w:t>(</w:t>
      </w:r>
      <w:r w:rsidR="08163013" w:rsidRPr="00273106">
        <w:rPr>
          <w:i/>
        </w:rPr>
        <w:t>habitus</w:t>
      </w:r>
      <w:r w:rsidR="00A31AC4">
        <w:t xml:space="preserve">), který je </w:t>
      </w:r>
      <w:r w:rsidR="08163013" w:rsidRPr="00273106">
        <w:t>nekonečný</w:t>
      </w:r>
      <w:r w:rsidR="00A31AC4">
        <w:t xml:space="preserve"> a k</w:t>
      </w:r>
      <w:r w:rsidR="08163013" w:rsidRPr="00273106">
        <w:t>onečný.</w:t>
      </w:r>
    </w:p>
    <w:p w:rsidR="08163013" w:rsidRPr="009B32DA" w:rsidRDefault="08163013" w:rsidP="08163013">
      <w:pPr>
        <w:pStyle w:val="Citace"/>
        <w:rPr>
          <w:lang w:val="cs-CZ"/>
        </w:rPr>
      </w:pPr>
      <w:r>
        <w:t>„</w:t>
      </w:r>
      <w:r>
        <w:rPr>
          <w:lang w:val="cs-CZ"/>
        </w:rPr>
        <w:t xml:space="preserve">Habitus závisí na objektu a intelektu. Boží intelekt nemá stejné určení jako náš intelekt, proto nemůže mít ani stejný habitus. Jeho habitus je nekonečný, náš je konečný.“ </w:t>
      </w:r>
      <w:r w:rsidRPr="00273106">
        <w:rPr>
          <w:rStyle w:val="Znakapoznpodarou"/>
        </w:rPr>
        <w:footnoteReference w:id="438"/>
      </w:r>
    </w:p>
    <w:p w:rsidR="00BE4E53" w:rsidRDefault="08163013" w:rsidP="00BE4E53">
      <w:r>
        <w:lastRenderedPageBreak/>
        <w:t>N</w:t>
      </w:r>
      <w:r w:rsidRPr="00273106">
        <w:t>epodobnost našeho a božího poznání tkví ve faktu, že boží objektivitu vnímáme jen omezeným pohledem z konečnosti</w:t>
      </w:r>
      <w:r>
        <w:t xml:space="preserve">, v tomistickém modu poznání boha </w:t>
      </w:r>
      <w:r w:rsidR="00A90EDF">
        <w:t>„</w:t>
      </w:r>
      <w:r w:rsidRPr="083E3FB0">
        <w:rPr>
          <w:i/>
        </w:rPr>
        <w:t>quoad nos</w:t>
      </w:r>
      <w:r w:rsidR="00A90EDF">
        <w:t>“</w:t>
      </w:r>
      <w:r w:rsidRPr="00273106">
        <w:t>.</w:t>
      </w:r>
      <w:r>
        <w:t xml:space="preserve"> </w:t>
      </w:r>
      <w:r w:rsidRPr="00273106">
        <w:t xml:space="preserve">Původně mystická regule </w:t>
      </w:r>
      <w:r>
        <w:t xml:space="preserve">božího působení ve světě </w:t>
      </w:r>
      <w:r w:rsidRPr="00273106">
        <w:t>(</w:t>
      </w:r>
      <w:r w:rsidRPr="00273106">
        <w:rPr>
          <w:i/>
        </w:rPr>
        <w:t>regula agentis in/creati</w:t>
      </w:r>
      <w:r>
        <w:rPr>
          <w:i/>
        </w:rPr>
        <w:fldChar w:fldCharType="begin"/>
      </w:r>
      <w:r>
        <w:instrText xml:space="preserve"> XE "</w:instrText>
      </w:r>
      <w:r w:rsidRPr="00317F7B">
        <w:instrText>regule</w:instrText>
      </w:r>
      <w:r>
        <w:rPr>
          <w:i/>
        </w:rPr>
        <w:instrText>:</w:instrText>
      </w:r>
      <w:r w:rsidRPr="000E37A2">
        <w:rPr>
          <w:i/>
        </w:rPr>
        <w:instrText>agentis in/creati</w:instrText>
      </w:r>
      <w:r>
        <w:instrText xml:space="preserve">" </w:instrText>
      </w:r>
      <w:r>
        <w:rPr>
          <w:i/>
        </w:rPr>
        <w:fldChar w:fldCharType="end"/>
      </w:r>
      <w:r w:rsidR="00EE662F">
        <w:t>, kap. 4</w:t>
      </w:r>
      <w:r w:rsidRPr="00273106">
        <w:t>.1.2)</w:t>
      </w:r>
      <w:r>
        <w:t xml:space="preserve"> </w:t>
      </w:r>
      <w:r w:rsidRPr="00273106">
        <w:t>se stala objektivním poznáním</w:t>
      </w:r>
      <w:r w:rsidR="009E59C6">
        <w:t xml:space="preserve"> boha a světa, která vyloučila každou voluntaristickou produkci</w:t>
      </w:r>
      <w:r w:rsidRPr="00273106">
        <w:t xml:space="preserve">. </w:t>
      </w:r>
      <w:r w:rsidR="00C908E7">
        <w:t>Bonaventurovy</w:t>
      </w:r>
      <w:r>
        <w:t xml:space="preserve"> a Oliviho demiurgick</w:t>
      </w:r>
      <w:r w:rsidR="00C908E7">
        <w:t xml:space="preserve">é regule jsou </w:t>
      </w:r>
      <w:r w:rsidRPr="00273106">
        <w:t>nahraze</w:t>
      </w:r>
      <w:r w:rsidR="00C908E7">
        <w:t>ny</w:t>
      </w:r>
      <w:r w:rsidRPr="00273106">
        <w:t xml:space="preserve"> </w:t>
      </w:r>
      <w:r>
        <w:t xml:space="preserve">racionálním </w:t>
      </w:r>
      <w:r w:rsidRPr="00273106">
        <w:t>vyvozováním objektivních vlastností jsoucna</w:t>
      </w:r>
      <w:r>
        <w:t xml:space="preserve"> skrze metafyzickou dedukci</w:t>
      </w:r>
      <w:r w:rsidRPr="00273106">
        <w:t xml:space="preserve">. </w:t>
      </w:r>
      <w:r w:rsidR="000D0FF4">
        <w:t xml:space="preserve">Tento fakt </w:t>
      </w:r>
      <w:r>
        <w:t xml:space="preserve">oddělil boží bytí od jeho sekundárně produkované a námi poznané racionality. </w:t>
      </w:r>
      <w:r w:rsidR="000D0FF4" w:rsidRPr="00273106">
        <w:t xml:space="preserve">Scotus </w:t>
      </w:r>
      <w:r w:rsidR="000D0FF4">
        <w:t>odmítl Aristotelův</w:t>
      </w:r>
      <w:r w:rsidRPr="00273106">
        <w:t xml:space="preserve"> negativní</w:t>
      </w:r>
      <w:r w:rsidR="000D0FF4">
        <w:t xml:space="preserve"> </w:t>
      </w:r>
      <w:r w:rsidRPr="00273106">
        <w:t>poj</w:t>
      </w:r>
      <w:r w:rsidR="000D0FF4">
        <w:t>em</w:t>
      </w:r>
      <w:r w:rsidRPr="00273106">
        <w:t xml:space="preserve"> nekonečna</w:t>
      </w:r>
      <w:r w:rsidR="000D0FF4">
        <w:t xml:space="preserve"> a </w:t>
      </w:r>
      <w:r w:rsidRPr="00273106">
        <w:t xml:space="preserve">postavil </w:t>
      </w:r>
      <w:r w:rsidR="000D0FF4">
        <w:t xml:space="preserve">boha jako aktuálně dané nekonečno. To </w:t>
      </w:r>
      <w:r w:rsidRPr="00273106">
        <w:t xml:space="preserve">se dává </w:t>
      </w:r>
      <w:r>
        <w:t xml:space="preserve">objektivně </w:t>
      </w:r>
      <w:r w:rsidRPr="00273106">
        <w:t xml:space="preserve">poznat, protože to </w:t>
      </w:r>
      <w:r>
        <w:t xml:space="preserve">reálně </w:t>
      </w:r>
      <w:r w:rsidRPr="00273106">
        <w:t>chce</w:t>
      </w:r>
      <w:r>
        <w:t xml:space="preserve"> a také to reálně dělá osvícením naší mysli </w:t>
      </w:r>
      <w:r w:rsidR="000D0FF4">
        <w:t xml:space="preserve">skrze působení </w:t>
      </w:r>
      <w:r>
        <w:t>přirozené esenciální kauzality</w:t>
      </w:r>
      <w:r w:rsidRPr="00273106">
        <w:t xml:space="preserve">. Toto pozitivně a objektivně dané </w:t>
      </w:r>
      <w:r>
        <w:t xml:space="preserve">faktické </w:t>
      </w:r>
      <w:r w:rsidRPr="00273106">
        <w:t>nekonečno (</w:t>
      </w:r>
      <w:r w:rsidRPr="00273106">
        <w:rPr>
          <w:i/>
        </w:rPr>
        <w:t>infinitum in actu</w:t>
      </w:r>
      <w:r w:rsidRPr="00273106">
        <w:t>) je zkoumané skrze univoční a objektivní koncept</w:t>
      </w:r>
      <w:r>
        <w:t xml:space="preserve"> boží nekonečnosti dané jako specifická forma substance. Z ní </w:t>
      </w:r>
      <w:r w:rsidRPr="00273106">
        <w:t xml:space="preserve">jsou </w:t>
      </w:r>
      <w:r w:rsidR="00D4520A">
        <w:t xml:space="preserve">objektivně a </w:t>
      </w:r>
      <w:r>
        <w:t xml:space="preserve">kategoriálně </w:t>
      </w:r>
      <w:r w:rsidR="00D4520A">
        <w:t xml:space="preserve">dedukovány </w:t>
      </w:r>
      <w:r w:rsidRPr="00273106">
        <w:t>všechny ostatní vlastnosti jsoucna.</w:t>
      </w:r>
      <w:r>
        <w:t xml:space="preserve"> </w:t>
      </w:r>
      <w:r w:rsidRPr="00273106">
        <w:t xml:space="preserve">V rámci dvojího pojetí </w:t>
      </w:r>
      <w:r w:rsidR="00962190" w:rsidRPr="00A228BC">
        <w:t>species</w:t>
      </w:r>
      <w:r>
        <w:t xml:space="preserve"> Scotus definuje dvojí </w:t>
      </w:r>
      <w:r w:rsidRPr="00273106">
        <w:t>pojetí nekonečnosti (</w:t>
      </w:r>
      <w:r w:rsidRPr="00273106">
        <w:rPr>
          <w:i/>
        </w:rPr>
        <w:t>infinitum in actu et infinitum in potentia</w:t>
      </w:r>
      <w:r w:rsidRPr="00273106">
        <w:t>).</w:t>
      </w:r>
      <w:r w:rsidRPr="00273106">
        <w:rPr>
          <w:rStyle w:val="Znakapoznpodarou"/>
        </w:rPr>
        <w:footnoteReference w:id="439"/>
      </w:r>
      <w:r w:rsidR="00A1555F">
        <w:t xml:space="preserve"> </w:t>
      </w:r>
      <w:r w:rsidRPr="00273106">
        <w:t>Čistě potenciální nekonečno není poznatelné. Takové nekonečno nemůžeme pojmout, pro</w:t>
      </w:r>
      <w:r>
        <w:t>tože je dáno i mimo nekonečnou boží esenci</w:t>
      </w:r>
      <w:r w:rsidRPr="00273106">
        <w:t xml:space="preserve">. </w:t>
      </w:r>
      <w:r>
        <w:t>Také n</w:t>
      </w:r>
      <w:r w:rsidRPr="00273106">
        <w:t>elze pojmout nekonečno ani v jeho nekonečné aktualitě dané v bohu (</w:t>
      </w:r>
      <w:r w:rsidRPr="00273106">
        <w:rPr>
          <w:i/>
        </w:rPr>
        <w:t>sub ratione infiniti</w:t>
      </w:r>
      <w:r w:rsidRPr="00273106">
        <w:t xml:space="preserve">), ale pouze jeho </w:t>
      </w:r>
      <w:r>
        <w:t>objektivně-</w:t>
      </w:r>
      <w:r w:rsidRPr="00273106">
        <w:t xml:space="preserve">konečném modu pro nás. Bůh se poprvé stává předmětem našeho </w:t>
      </w:r>
      <w:r>
        <w:t xml:space="preserve">objektivního </w:t>
      </w:r>
      <w:r w:rsidRPr="00273106">
        <w:t>poznání (</w:t>
      </w:r>
      <w:r w:rsidRPr="00273106">
        <w:rPr>
          <w:i/>
        </w:rPr>
        <w:t>obiectum scientiae nostrae</w:t>
      </w:r>
      <w:r w:rsidRPr="00273106">
        <w:t>)</w:t>
      </w:r>
      <w:r w:rsidR="00986FA0">
        <w:t xml:space="preserve"> skrze koncept </w:t>
      </w:r>
      <w:r w:rsidRPr="00273106">
        <w:t xml:space="preserve">efektivního </w:t>
      </w:r>
      <w:r>
        <w:t xml:space="preserve">a objektivního </w:t>
      </w:r>
      <w:r w:rsidRPr="00273106">
        <w:t>nekonečna</w:t>
      </w:r>
      <w:r w:rsidR="00986FA0">
        <w:t xml:space="preserve">, což bylo důležité </w:t>
      </w:r>
      <w:r w:rsidRPr="00273106">
        <w:t>pro západní vědu</w:t>
      </w:r>
      <w:r>
        <w:fldChar w:fldCharType="begin"/>
      </w:r>
      <w:r>
        <w:instrText xml:space="preserve"> XE "objektivita:nekonečné univerzum" </w:instrText>
      </w:r>
      <w:r>
        <w:fldChar w:fldCharType="end"/>
      </w:r>
      <w:r w:rsidR="00BE4E53">
        <w:t xml:space="preserve">. </w:t>
      </w:r>
      <w:r>
        <w:t xml:space="preserve">Scotova verze moderního boha se </w:t>
      </w:r>
      <w:r w:rsidR="000A6E54">
        <w:t>stala</w:t>
      </w:r>
      <w:r>
        <w:t xml:space="preserve"> metafyzickým kapitálem západní vědy</w:t>
      </w:r>
      <w:r w:rsidR="000A6E54">
        <w:t xml:space="preserve"> díky spojení předešlých pojetí v rámci </w:t>
      </w:r>
      <w:r w:rsidR="000A6E54" w:rsidRPr="000A6E54">
        <w:rPr>
          <w:i/>
        </w:rPr>
        <w:t>dativus auctoris</w:t>
      </w:r>
      <w:r w:rsidR="00C31186">
        <w:rPr>
          <w:i/>
        </w:rPr>
        <w:fldChar w:fldCharType="begin"/>
      </w:r>
      <w:r w:rsidR="00C31186">
        <w:instrText xml:space="preserve"> XE "</w:instrText>
      </w:r>
      <w:r w:rsidR="00C31186" w:rsidRPr="00922AC9">
        <w:rPr>
          <w:i/>
        </w:rPr>
        <w:instrText>dativus auctoris</w:instrText>
      </w:r>
      <w:r w:rsidR="00C31186">
        <w:instrText xml:space="preserve">" </w:instrText>
      </w:r>
      <w:r w:rsidR="00C31186">
        <w:rPr>
          <w:i/>
        </w:rPr>
        <w:fldChar w:fldCharType="end"/>
      </w:r>
      <w:r w:rsidR="000A6E54">
        <w:t xml:space="preserve"> (Bonave</w:t>
      </w:r>
      <w:r w:rsidR="00C31186">
        <w:t>n</w:t>
      </w:r>
      <w:r w:rsidR="000A6E54">
        <w:t xml:space="preserve">tura, Olivi) a objektivní verze </w:t>
      </w:r>
      <w:r w:rsidR="000A6E54" w:rsidRPr="000A6E54">
        <w:rPr>
          <w:i/>
        </w:rPr>
        <w:t>dativus modi</w:t>
      </w:r>
      <w:r w:rsidR="00C31186">
        <w:rPr>
          <w:i/>
        </w:rPr>
        <w:fldChar w:fldCharType="begin"/>
      </w:r>
      <w:r w:rsidR="00C31186">
        <w:instrText xml:space="preserve"> XE "</w:instrText>
      </w:r>
      <w:r w:rsidR="00C31186" w:rsidRPr="000978E7">
        <w:rPr>
          <w:i/>
        </w:rPr>
        <w:instrText>dativus modi</w:instrText>
      </w:r>
      <w:r w:rsidR="00C31186">
        <w:instrText xml:space="preserve">" </w:instrText>
      </w:r>
      <w:r w:rsidR="00C31186">
        <w:rPr>
          <w:i/>
        </w:rPr>
        <w:fldChar w:fldCharType="end"/>
      </w:r>
      <w:r w:rsidR="000A6E54">
        <w:t xml:space="preserve"> (Scotus).</w:t>
      </w:r>
      <w:r w:rsidR="00C31186">
        <w:t xml:space="preserve"> Kapitalistický demiurg daný v předešlé generaci modernistů nyní dostal božskou racionalitu a celý vesmír je mu k dispozici v rámci </w:t>
      </w:r>
      <w:r>
        <w:t>virtuálně účinné nekonečnosti. Přenesením nekonečna do objektivně-virtuálního boha se uzavřel deduktivní postup infinitezimálního počtu</w:t>
      </w:r>
      <w:r w:rsidR="00A90E1B">
        <w:t xml:space="preserve">. </w:t>
      </w:r>
      <w:r w:rsidR="00C85342">
        <w:t>Původní forma integrace</w:t>
      </w:r>
      <w:r>
        <w:fldChar w:fldCharType="begin"/>
      </w:r>
      <w:r>
        <w:instrText xml:space="preserve"> XE "</w:instrText>
      </w:r>
      <w:r w:rsidRPr="003E5C28">
        <w:instrText>integrace</w:instrText>
      </w:r>
      <w:r>
        <w:instrText xml:space="preserve">" </w:instrText>
      </w:r>
      <w:r>
        <w:fldChar w:fldCharType="end"/>
      </w:r>
      <w:r w:rsidR="00C85342">
        <w:t xml:space="preserve"> a derivace</w:t>
      </w:r>
      <w:r>
        <w:fldChar w:fldCharType="begin"/>
      </w:r>
      <w:r>
        <w:instrText xml:space="preserve"> XE "</w:instrText>
      </w:r>
      <w:r w:rsidRPr="00124CC1">
        <w:instrText>derivace</w:instrText>
      </w:r>
      <w:r>
        <w:instrText xml:space="preserve">" </w:instrText>
      </w:r>
      <w:r>
        <w:fldChar w:fldCharType="end"/>
      </w:r>
      <w:r>
        <w:t xml:space="preserve"> </w:t>
      </w:r>
      <w:r w:rsidR="00C85342">
        <w:t>byla určena vzhledem k</w:t>
      </w:r>
      <w:r w:rsidR="00731F7B">
        <w:t> dále nedělitelnému i</w:t>
      </w:r>
      <w:r w:rsidR="00C85342">
        <w:t xml:space="preserve">ndividuu, které </w:t>
      </w:r>
      <w:r w:rsidR="00C85342">
        <w:lastRenderedPageBreak/>
        <w:t>objevilo p</w:t>
      </w:r>
      <w:r>
        <w:t xml:space="preserve">orretánské vidění světa </w:t>
      </w:r>
      <w:r w:rsidR="00C85342">
        <w:t>v modu „</w:t>
      </w:r>
      <w:r w:rsidR="00C85342" w:rsidRPr="00C85342">
        <w:rPr>
          <w:i/>
        </w:rPr>
        <w:t>discrete videamus</w:t>
      </w:r>
      <w:r w:rsidR="00C85342">
        <w:rPr>
          <w:i/>
        </w:rPr>
        <w:fldChar w:fldCharType="begin"/>
      </w:r>
      <w:r w:rsidR="00C85342">
        <w:instrText xml:space="preserve"> XE "</w:instrText>
      </w:r>
      <w:r w:rsidR="00C85342" w:rsidRPr="0038061E">
        <w:rPr>
          <w:i/>
        </w:rPr>
        <w:instrText>discrete videamus</w:instrText>
      </w:r>
      <w:r w:rsidR="00C85342">
        <w:instrText xml:space="preserve">" </w:instrText>
      </w:r>
      <w:r w:rsidR="00C85342">
        <w:rPr>
          <w:i/>
        </w:rPr>
        <w:fldChar w:fldCharType="end"/>
      </w:r>
      <w:r w:rsidR="00C85342">
        <w:t xml:space="preserve">“ </w:t>
      </w:r>
      <w:r>
        <w:t>(</w:t>
      </w:r>
      <w:r w:rsidR="00C85342" w:rsidRPr="00CF2092">
        <w:rPr>
          <w:szCs w:val="24"/>
        </w:rPr>
        <w:t>OBJ II, Kap. 1.4</w:t>
      </w:r>
      <w:r>
        <w:t xml:space="preserve">). </w:t>
      </w:r>
      <w:r w:rsidR="00A90E1B">
        <w:t xml:space="preserve">Toto nekonečně malé atomární </w:t>
      </w:r>
      <w:r w:rsidR="00A90E1B" w:rsidRPr="00A90E1B">
        <w:rPr>
          <w:i/>
        </w:rPr>
        <w:t>individuum</w:t>
      </w:r>
      <w:r w:rsidR="00A90E1B">
        <w:t xml:space="preserve"> se stalo moderním člověkem. Scotus k tomuto lidskému individuu přidal jeho nekonečně velký božský protějšek. </w:t>
      </w:r>
      <w:r>
        <w:t>Scotus sekularizoval a završil Bonaventurovu teorii</w:t>
      </w:r>
      <w:r w:rsidRPr="00273106">
        <w:t xml:space="preserve"> </w:t>
      </w:r>
      <w:r>
        <w:t>objektivního nekonečna</w:t>
      </w:r>
      <w:r w:rsidR="00BF702D">
        <w:t xml:space="preserve">. Tento pojem </w:t>
      </w:r>
      <w:r>
        <w:t xml:space="preserve">vytvořil první </w:t>
      </w:r>
      <w:r w:rsidRPr="00273106">
        <w:t>koncept objektivní západní vědy</w:t>
      </w:r>
      <w:r>
        <w:t xml:space="preserve"> napojené na teologickou spekulaci </w:t>
      </w:r>
      <w:r w:rsidR="00F52228">
        <w:t>(kap. 4</w:t>
      </w:r>
      <w:r w:rsidRPr="00273106">
        <w:t>.1.1).</w:t>
      </w:r>
      <w:r>
        <w:t xml:space="preserve"> Vznikem metafyzické </w:t>
      </w:r>
      <w:r w:rsidR="00B70034">
        <w:t xml:space="preserve">nekonečnosti </w:t>
      </w:r>
      <w:r>
        <w:t>je v moderně završena cesta k celku univerza pojatého matematicky.</w:t>
      </w:r>
    </w:p>
    <w:p w:rsidR="08163013" w:rsidRPr="00273106" w:rsidRDefault="08163013" w:rsidP="000B1051">
      <w:pPr>
        <w:ind w:firstLine="397"/>
      </w:pPr>
      <w:r w:rsidRPr="00273106">
        <w:t>Vznik nové</w:t>
      </w:r>
      <w:r w:rsidR="002A2732">
        <w:t xml:space="preserve"> </w:t>
      </w:r>
      <w:r>
        <w:t xml:space="preserve">objektivity v porretánském modu </w:t>
      </w:r>
      <w:r w:rsidR="002A2732">
        <w:t>„</w:t>
      </w:r>
      <w:r w:rsidRPr="007A2A37">
        <w:rPr>
          <w:i/>
        </w:rPr>
        <w:t>discrete videamus</w:t>
      </w:r>
      <w:r w:rsidR="002A2732">
        <w:t>“</w:t>
      </w:r>
      <w:r>
        <w:rPr>
          <w:i/>
        </w:rPr>
        <w:fldChar w:fldCharType="begin"/>
      </w:r>
      <w:r>
        <w:instrText xml:space="preserve"> XE "</w:instrText>
      </w:r>
      <w:r w:rsidRPr="00E90B20">
        <w:rPr>
          <w:i/>
        </w:rPr>
        <w:instrText>discrete videamus</w:instrText>
      </w:r>
      <w:r>
        <w:instrText xml:space="preserve">" </w:instrText>
      </w:r>
      <w:r>
        <w:rPr>
          <w:i/>
        </w:rPr>
        <w:fldChar w:fldCharType="end"/>
      </w:r>
      <w:r>
        <w:t xml:space="preserve"> koncipuje </w:t>
      </w:r>
      <w:r w:rsidR="008C2D4A" w:rsidRPr="008C2D4A">
        <w:rPr>
          <w:i/>
        </w:rPr>
        <w:t>Lectura I</w:t>
      </w:r>
      <w:r w:rsidRPr="00273106">
        <w:t xml:space="preserve"> </w:t>
      </w:r>
      <w:r>
        <w:t xml:space="preserve">v následujícím </w:t>
      </w:r>
      <w:r w:rsidRPr="00273106">
        <w:t xml:space="preserve">traktátu </w:t>
      </w:r>
      <w:r>
        <w:rPr>
          <w:i/>
        </w:rPr>
        <w:t>De conceptu entis</w:t>
      </w:r>
      <w:r w:rsidRPr="00273106">
        <w:rPr>
          <w:i/>
        </w:rPr>
        <w:t xml:space="preserve"> infiniti</w:t>
      </w:r>
      <w:r>
        <w:t xml:space="preserve"> (ed. </w:t>
      </w:r>
      <w:r w:rsidRPr="002A2732">
        <w:rPr>
          <w:i/>
        </w:rPr>
        <w:t>Vaticana</w:t>
      </w:r>
      <w:r w:rsidRPr="00273106">
        <w:t xml:space="preserve"> XVI</w:t>
      </w:r>
      <w:r>
        <w:t>, pp. 244f.). Druhý k</w:t>
      </w:r>
      <w:r w:rsidRPr="00273106">
        <w:t>rok</w:t>
      </w:r>
      <w:r>
        <w:t xml:space="preserve"> metafyzické dedukce</w:t>
      </w:r>
      <w:r w:rsidRPr="00273106">
        <w:t xml:space="preserve"> </w:t>
      </w:r>
      <w:r w:rsidR="004F68B2">
        <w:t>odlišil</w:t>
      </w:r>
      <w:r w:rsidRPr="00273106">
        <w:t xml:space="preserve"> poznání </w:t>
      </w:r>
      <w:r w:rsidR="004F7235">
        <w:t xml:space="preserve">hylemorfických </w:t>
      </w:r>
      <w:r w:rsidRPr="00273106">
        <w:t>složenin (</w:t>
      </w:r>
      <w:r w:rsidRPr="00273106">
        <w:rPr>
          <w:i/>
        </w:rPr>
        <w:t>esse confusum</w:t>
      </w:r>
      <w:r w:rsidRPr="00273106">
        <w:t>) od poznání objektivních</w:t>
      </w:r>
      <w:r>
        <w:t xml:space="preserve"> forem (</w:t>
      </w:r>
      <w:r w:rsidR="00962190">
        <w:rPr>
          <w:i/>
        </w:rPr>
        <w:t>species</w:t>
      </w:r>
      <w:r w:rsidRPr="00273106">
        <w:rPr>
          <w:i/>
        </w:rPr>
        <w:t xml:space="preserve"> tantum</w:t>
      </w:r>
      <w:r>
        <w:t>)</w:t>
      </w:r>
      <w:r w:rsidRPr="00273106">
        <w:t>. Tím se poznání reality dostalo od kategori</w:t>
      </w:r>
      <w:r>
        <w:t xml:space="preserve">ální predikace </w:t>
      </w:r>
      <w:r w:rsidRPr="00273106">
        <w:t xml:space="preserve">na úroveň </w:t>
      </w:r>
      <w:r>
        <w:t xml:space="preserve">objektivní </w:t>
      </w:r>
      <w:r w:rsidRPr="00273106">
        <w:t xml:space="preserve">kategorizace </w:t>
      </w:r>
      <w:r>
        <w:t xml:space="preserve">jsoucna. </w:t>
      </w:r>
      <w:r w:rsidRPr="00273106">
        <w:t xml:space="preserve">Objektivní poznání </w:t>
      </w:r>
      <w:r>
        <w:t xml:space="preserve">podle Scota </w:t>
      </w:r>
      <w:r w:rsidRPr="00273106">
        <w:t>nesmí jít na rovinu akcidentálního smyslového</w:t>
      </w:r>
      <w:r>
        <w:t xml:space="preserve"> poznání typu </w:t>
      </w:r>
      <w:r w:rsidR="00DF2ABF">
        <w:t>„</w:t>
      </w:r>
      <w:r w:rsidRPr="00273106">
        <w:rPr>
          <w:i/>
        </w:rPr>
        <w:t>homo albus</w:t>
      </w:r>
      <w:r w:rsidR="00DF2ABF">
        <w:t>“</w:t>
      </w:r>
      <w:r w:rsidRPr="00273106">
        <w:t>, protože by už nebylo objektivní. P</w:t>
      </w:r>
      <w:r>
        <w:t>řestalo by „ex</w:t>
      </w:r>
      <w:r w:rsidRPr="00273106">
        <w:t xml:space="preserve">sistovat“ </w:t>
      </w:r>
      <w:r w:rsidR="00891CF8">
        <w:t xml:space="preserve">jako </w:t>
      </w:r>
      <w:r w:rsidRPr="00273106">
        <w:t xml:space="preserve">minimání </w:t>
      </w:r>
      <w:r>
        <w:t>a univerzální</w:t>
      </w:r>
      <w:r w:rsidR="00891CF8">
        <w:t xml:space="preserve"> jsoucno</w:t>
      </w:r>
      <w:r w:rsidR="00345D20">
        <w:t xml:space="preserve"> třetího druhu. Objektivní koncept je univerzální proto, že může přesáhnout</w:t>
      </w:r>
      <w:r w:rsidR="00345D20" w:rsidRPr="00273106">
        <w:t xml:space="preserve"> do reality (existující auto), nebo také </w:t>
      </w:r>
      <w:r w:rsidR="00345D20">
        <w:t xml:space="preserve">může zůstat </w:t>
      </w:r>
      <w:r w:rsidR="00345D20" w:rsidRPr="00273106">
        <w:t>jen v mysli (neexistující chiméra</w:t>
      </w:r>
      <w:r w:rsidR="00345D20">
        <w:fldChar w:fldCharType="begin"/>
      </w:r>
      <w:r w:rsidR="00345D20">
        <w:instrText xml:space="preserve"> XE "</w:instrText>
      </w:r>
      <w:r w:rsidR="00345D20" w:rsidRPr="009316B3">
        <w:instrText>chiméra</w:instrText>
      </w:r>
      <w:r w:rsidR="00345D20">
        <w:instrText xml:space="preserve">" </w:instrText>
      </w:r>
      <w:r w:rsidR="00345D20">
        <w:fldChar w:fldCharType="end"/>
      </w:r>
      <w:r w:rsidR="00345D20" w:rsidRPr="00273106">
        <w:t xml:space="preserve">). </w:t>
      </w:r>
      <w:r w:rsidR="00345D20">
        <w:t>Nová species</w:t>
      </w:r>
      <w:r w:rsidR="00345D20" w:rsidRPr="00345D20">
        <w:t xml:space="preserve"> (viz výše zmíněný příklad bělosti) </w:t>
      </w:r>
      <w:r w:rsidR="00345D20">
        <w:t xml:space="preserve">odmítl dílo </w:t>
      </w:r>
      <w:r w:rsidR="00345D20" w:rsidRPr="00345D20">
        <w:rPr>
          <w:i/>
        </w:rPr>
        <w:t>K</w:t>
      </w:r>
      <w:r w:rsidR="00345D20">
        <w:rPr>
          <w:i/>
        </w:rPr>
        <w:t>ategorie</w:t>
      </w:r>
      <w:r w:rsidR="00E001D9">
        <w:t>, které</w:t>
      </w:r>
      <w:r w:rsidR="00345D20">
        <w:t xml:space="preserve"> </w:t>
      </w:r>
      <w:r w:rsidR="00345D20" w:rsidRPr="00345D20">
        <w:t>zaved</w:t>
      </w:r>
      <w:r w:rsidR="00E001D9">
        <w:t xml:space="preserve">lo </w:t>
      </w:r>
      <w:r w:rsidR="00345D20" w:rsidRPr="00345D20">
        <w:t>druh</w:t>
      </w:r>
      <w:r w:rsidR="00E001D9">
        <w:t>ou substanci</w:t>
      </w:r>
      <w:r w:rsidR="00345D20" w:rsidRPr="00345D20">
        <w:t xml:space="preserve"> prostřednictvím </w:t>
      </w:r>
      <w:r w:rsidR="00345D20">
        <w:t>impozice</w:t>
      </w:r>
      <w:r w:rsidR="009D3A29">
        <w:t xml:space="preserve"> z reality</w:t>
      </w:r>
      <w:r w:rsidR="00345D20">
        <w:t xml:space="preserve">. Scotus </w:t>
      </w:r>
      <w:r w:rsidR="0001623A">
        <w:t xml:space="preserve">ustavil </w:t>
      </w:r>
      <w:r w:rsidRPr="00273106">
        <w:t xml:space="preserve">po vzoru Avicenny třídu konceptů daných </w:t>
      </w:r>
      <w:r w:rsidRPr="00273106">
        <w:rPr>
          <w:i/>
        </w:rPr>
        <w:t>simplex</w:t>
      </w:r>
      <w:r w:rsidRPr="00273106">
        <w:t xml:space="preserve"> a </w:t>
      </w:r>
      <w:r w:rsidRPr="00273106">
        <w:rPr>
          <w:i/>
        </w:rPr>
        <w:t>per se</w:t>
      </w:r>
      <w:r w:rsidRPr="00273106">
        <w:t>, která</w:t>
      </w:r>
      <w:r>
        <w:t xml:space="preserve"> nahrad</w:t>
      </w:r>
      <w:r w:rsidR="0001623A">
        <w:t>ila</w:t>
      </w:r>
      <w:r>
        <w:t xml:space="preserve"> impozici od první substance pomocí supozice od konceptu nekonečného jsoucna.</w:t>
      </w:r>
      <w:r w:rsidRPr="00273106">
        <w:t xml:space="preserve"> </w:t>
      </w:r>
      <w:r>
        <w:t xml:space="preserve">Gandavus začíná objektivní poznání od chiméry skrze koncept jsoucna jako </w:t>
      </w:r>
      <w:r w:rsidR="004B6679">
        <w:t>„</w:t>
      </w:r>
      <w:r w:rsidRPr="00273106">
        <w:rPr>
          <w:i/>
        </w:rPr>
        <w:t>conceptus vanus</w:t>
      </w:r>
      <w:r w:rsidR="004B6679">
        <w:t>“</w:t>
      </w:r>
      <w:r>
        <w:t xml:space="preserve">, či </w:t>
      </w:r>
      <w:r w:rsidR="004B6679">
        <w:t>„</w:t>
      </w:r>
      <w:r w:rsidR="004B45E4">
        <w:rPr>
          <w:i/>
        </w:rPr>
        <w:t>conceptus fictiti</w:t>
      </w:r>
      <w:r w:rsidRPr="00273106">
        <w:rPr>
          <w:i/>
        </w:rPr>
        <w:t>us</w:t>
      </w:r>
      <w:r w:rsidR="004B6679">
        <w:t>“</w:t>
      </w:r>
      <w:r>
        <w:rPr>
          <w:i/>
        </w:rPr>
        <w:fldChar w:fldCharType="begin"/>
      </w:r>
      <w:r>
        <w:instrText xml:space="preserve"> XE "substance:</w:instrText>
      </w:r>
      <w:r w:rsidRPr="00044167">
        <w:rPr>
          <w:i/>
        </w:rPr>
        <w:instrText xml:space="preserve">conceptus </w:instrText>
      </w:r>
      <w:r w:rsidR="004B45E4">
        <w:rPr>
          <w:i/>
        </w:rPr>
        <w:instrText>fictiti</w:instrText>
      </w:r>
      <w:r w:rsidRPr="00044167">
        <w:rPr>
          <w:i/>
        </w:rPr>
        <w:instrText>us</w:instrText>
      </w:r>
      <w:r>
        <w:instrText xml:space="preserve">" </w:instrText>
      </w:r>
      <w:r>
        <w:rPr>
          <w:i/>
        </w:rPr>
        <w:fldChar w:fldCharType="end"/>
      </w:r>
      <w:r w:rsidR="00F52228">
        <w:t xml:space="preserve"> (kap. 5</w:t>
      </w:r>
      <w:r>
        <w:t xml:space="preserve">.2.1). Kritický objektivista </w:t>
      </w:r>
      <w:r w:rsidRPr="00273106">
        <w:t xml:space="preserve">Scotus </w:t>
      </w:r>
      <w:r>
        <w:t xml:space="preserve">nezačíná poznání metafyziky od chiméry, ale od </w:t>
      </w:r>
      <w:r w:rsidR="001C6109">
        <w:t xml:space="preserve">racionality </w:t>
      </w:r>
      <w:r>
        <w:t xml:space="preserve">nekonečného boha, která </w:t>
      </w:r>
      <w:r w:rsidR="001C6109">
        <w:t xml:space="preserve">je poznatelná </w:t>
      </w:r>
      <w:r>
        <w:t xml:space="preserve">v konečné realitě. Jeho důvtipné úsilí vyšlo nastejno, protože moderní bůh se nevyhnutelně stal chimérou. Nihilistická postmoderna v podání Nietzscheho se konsekventně vrátila na začátek </w:t>
      </w:r>
      <w:r w:rsidR="00845C22">
        <w:t xml:space="preserve">cesty určené </w:t>
      </w:r>
      <w:r>
        <w:t>Olivi</w:t>
      </w:r>
      <w:r w:rsidR="00845C22">
        <w:t xml:space="preserve">m. Ten </w:t>
      </w:r>
      <w:r>
        <w:t>determin</w:t>
      </w:r>
      <w:r w:rsidR="00845C22">
        <w:t>oval demiurgickou</w:t>
      </w:r>
      <w:r>
        <w:t xml:space="preserve"> vůli </w:t>
      </w:r>
      <w:r w:rsidR="00845C22">
        <w:t>jako základ božského a lidského s</w:t>
      </w:r>
      <w:r>
        <w:t>ubjektu</w:t>
      </w:r>
      <w:r w:rsidR="00845C22">
        <w:t xml:space="preserve">; </w:t>
      </w:r>
      <w:r>
        <w:t>svět</w:t>
      </w:r>
      <w:r w:rsidR="00845C22">
        <w:t xml:space="preserve"> je nahlížen </w:t>
      </w:r>
      <w:r>
        <w:t xml:space="preserve">jako </w:t>
      </w:r>
      <w:r w:rsidR="00845C22" w:rsidRPr="003B0BB6">
        <w:rPr>
          <w:i/>
        </w:rPr>
        <w:t>a</w:t>
      </w:r>
      <w:r w:rsidR="003B0BB6" w:rsidRPr="003B0BB6">
        <w:rPr>
          <w:i/>
        </w:rPr>
        <w:t>spectus</w:t>
      </w:r>
      <w:r>
        <w:t xml:space="preserve"> </w:t>
      </w:r>
      <w:r w:rsidR="00845C22">
        <w:t xml:space="preserve">takto určené </w:t>
      </w:r>
      <w:r>
        <w:t xml:space="preserve">vůle. Proto postmoderna zrušila moderního boha stejně </w:t>
      </w:r>
      <w:r w:rsidR="00790A18">
        <w:t xml:space="preserve">nutně </w:t>
      </w:r>
      <w:r>
        <w:t>jako Scotus zrušil při zakládání objektivní metafyziky</w:t>
      </w:r>
      <w:r>
        <w:fldChar w:fldCharType="begin"/>
      </w:r>
      <w:r>
        <w:instrText xml:space="preserve"> XE "</w:instrText>
      </w:r>
      <w:r w:rsidRPr="00773E4B">
        <w:instrText>metafyzika:dogmatická</w:instrText>
      </w:r>
      <w:r>
        <w:instrText xml:space="preserve">" </w:instrText>
      </w:r>
      <w:r>
        <w:fldChar w:fldCharType="end"/>
      </w:r>
      <w:r>
        <w:t xml:space="preserve"> Gandavovu </w:t>
      </w:r>
      <w:r w:rsidR="004814A0">
        <w:t>metafyziku chiméry</w:t>
      </w:r>
      <w:r>
        <w:t xml:space="preserve">. Princip logické parsimonie a Nietzscheho </w:t>
      </w:r>
      <w:r w:rsidR="00E66937">
        <w:t xml:space="preserve">filosofického kladiva </w:t>
      </w:r>
      <w:r>
        <w:t xml:space="preserve">jasně dokazuje, že usmrtit moderního boha je logicky mnohem jednodušší než marné a dnes již zcela zbytečné dokazování jeho objektivní </w:t>
      </w:r>
      <w:r>
        <w:lastRenderedPageBreak/>
        <w:t xml:space="preserve">„exsistence“. </w:t>
      </w:r>
      <w:r w:rsidRPr="00273106">
        <w:t xml:space="preserve">Primárním objektem nové metafyziky musí být jsoucno v modu </w:t>
      </w:r>
      <w:r w:rsidRPr="00273106">
        <w:rPr>
          <w:i/>
        </w:rPr>
        <w:t>simpliciter</w:t>
      </w:r>
      <w:r>
        <w:t xml:space="preserve">. Ale toto jsoucno je podle aristotelského Scota jen </w:t>
      </w:r>
      <w:r w:rsidRPr="00273106">
        <w:rPr>
          <w:i/>
        </w:rPr>
        <w:t>conceptus</w:t>
      </w:r>
      <w:r w:rsidRPr="00273106">
        <w:t xml:space="preserve">, tedy </w:t>
      </w:r>
      <w:r>
        <w:t xml:space="preserve">specifický </w:t>
      </w:r>
      <w:r w:rsidRPr="00273106">
        <w:t xml:space="preserve">náhled na celek konečného </w:t>
      </w:r>
      <w:r>
        <w:t xml:space="preserve">univerza daný </w:t>
      </w:r>
      <w:r w:rsidRPr="00273106">
        <w:t xml:space="preserve">z perspektivy </w:t>
      </w:r>
      <w:r>
        <w:t xml:space="preserve">boží </w:t>
      </w:r>
      <w:r w:rsidRPr="00273106">
        <w:t>nekonečnosti</w:t>
      </w:r>
      <w:r>
        <w:t xml:space="preserve"> (</w:t>
      </w:r>
      <w:r w:rsidRPr="086D1BB5">
        <w:rPr>
          <w:i/>
        </w:rPr>
        <w:t>entis infiniti</w:t>
      </w:r>
      <w:r>
        <w:t>)</w:t>
      </w:r>
      <w:r w:rsidRPr="00273106">
        <w:t xml:space="preserve">. </w:t>
      </w:r>
      <w:r>
        <w:t>Aristoteles</w:t>
      </w:r>
      <w:r w:rsidRPr="00273106">
        <w:t xml:space="preserve"> a první averroismus by podobný pokus jednoznačně odmítli</w:t>
      </w:r>
      <w:r w:rsidR="002660E8">
        <w:t>. J</w:t>
      </w:r>
      <w:r w:rsidRPr="00273106">
        <w:t xml:space="preserve">en první substance je dána čistě </w:t>
      </w:r>
      <w:r w:rsidRPr="00273106">
        <w:rPr>
          <w:i/>
        </w:rPr>
        <w:t>simpliciter</w:t>
      </w:r>
      <w:r w:rsidRPr="00273106">
        <w:t xml:space="preserve"> a druhá substance je </w:t>
      </w:r>
      <w:r w:rsidR="002660E8">
        <w:t xml:space="preserve">nadto </w:t>
      </w:r>
      <w:r w:rsidRPr="00273106">
        <w:t xml:space="preserve">dána </w:t>
      </w:r>
      <w:r w:rsidR="002660E8">
        <w:t xml:space="preserve">také </w:t>
      </w:r>
      <w:r w:rsidRPr="00273106">
        <w:rPr>
          <w:i/>
        </w:rPr>
        <w:t>universaliter</w:t>
      </w:r>
      <w:r w:rsidRPr="00273106">
        <w:t xml:space="preserve"> jako </w:t>
      </w:r>
      <w:r>
        <w:t xml:space="preserve">potenciální </w:t>
      </w:r>
      <w:r w:rsidR="002660E8">
        <w:t>případek našeho poznání, které odpovídá první substanci</w:t>
      </w:r>
      <w:r w:rsidRPr="00273106">
        <w:t>.</w:t>
      </w:r>
      <w:r>
        <w:t xml:space="preserve"> Scotův náhled na jsoucno </w:t>
      </w:r>
      <w:r w:rsidRPr="00273106">
        <w:t xml:space="preserve">musí </w:t>
      </w:r>
      <w:r>
        <w:t xml:space="preserve">ve druhém kroku dedukce odlišit </w:t>
      </w:r>
      <w:r w:rsidR="00962190" w:rsidRPr="004D496F">
        <w:t>species</w:t>
      </w:r>
      <w:r>
        <w:t xml:space="preserve"> reálných </w:t>
      </w:r>
      <w:r w:rsidR="00C96B02">
        <w:t xml:space="preserve">věcí </w:t>
      </w:r>
      <w:r>
        <w:t xml:space="preserve">od </w:t>
      </w:r>
      <w:r w:rsidRPr="00273106">
        <w:t>objektivní</w:t>
      </w:r>
      <w:r>
        <w:t xml:space="preserve">ho poznání těchto </w:t>
      </w:r>
      <w:r w:rsidR="00C96B02">
        <w:t>věcí</w:t>
      </w:r>
      <w:r>
        <w:t xml:space="preserve">. </w:t>
      </w:r>
      <w:r w:rsidRPr="00273106">
        <w:t xml:space="preserve">Definice </w:t>
      </w:r>
      <w:r w:rsidR="000B1051">
        <w:t>objektivní</w:t>
      </w:r>
      <w:r>
        <w:t xml:space="preserve"> </w:t>
      </w:r>
      <w:r w:rsidR="00962190" w:rsidRPr="004D496F">
        <w:t>species</w:t>
      </w:r>
      <w:r>
        <w:t xml:space="preserve"> inspirovaná </w:t>
      </w:r>
      <w:r w:rsidR="00E658EB">
        <w:t xml:space="preserve">eidetickým </w:t>
      </w:r>
      <w:r>
        <w:t xml:space="preserve">náhledem Avicenny </w:t>
      </w:r>
      <w:r w:rsidRPr="00273106">
        <w:t>předs</w:t>
      </w:r>
      <w:r>
        <w:t>tavuje rozhodující krok na cestě k metafyzickému pojmu objektivního jsoucna.</w:t>
      </w:r>
      <w:r w:rsidRPr="00273106">
        <w:t xml:space="preserve"> </w:t>
      </w:r>
    </w:p>
    <w:p w:rsidR="08163013" w:rsidRPr="00907742" w:rsidRDefault="08163013" w:rsidP="08163013">
      <w:pPr>
        <w:pStyle w:val="Citace"/>
        <w:rPr>
          <w:noProof/>
          <w:lang w:val="cs-CZ"/>
        </w:rPr>
      </w:pPr>
      <w:r w:rsidRPr="00273106">
        <w:rPr>
          <w:noProof/>
          <w:lang w:val="cs-CZ"/>
        </w:rPr>
        <w:t>„</w:t>
      </w:r>
      <w:r>
        <w:rPr>
          <w:noProof/>
          <w:lang w:val="cs-CZ"/>
        </w:rPr>
        <w:t>Pojem v modu jednoduchosti, který je pojatý v jediném aktu uchopení intelektem a v jediném aktu porozumění, je dvojí. Je dán jako pojem v objektivní jednoduchosti (</w:t>
      </w:r>
      <w:r w:rsidRPr="00907742">
        <w:rPr>
          <w:i/>
          <w:noProof/>
          <w:lang w:val="cs-CZ"/>
        </w:rPr>
        <w:t>conceptus simpliciter simplex</w:t>
      </w:r>
      <w:r>
        <w:rPr>
          <w:noProof/>
          <w:lang w:val="cs-CZ"/>
        </w:rPr>
        <w:t>) a mimo tuto jednoduchost (</w:t>
      </w:r>
      <w:r w:rsidRPr="00907742">
        <w:rPr>
          <w:i/>
          <w:noProof/>
          <w:lang w:val="cs-CZ"/>
        </w:rPr>
        <w:t>non simpliciter simplex</w:t>
      </w:r>
      <w:r>
        <w:rPr>
          <w:noProof/>
          <w:lang w:val="cs-CZ"/>
        </w:rPr>
        <w:t>). Pojem daný v objektivní jednoduchosti je ten, jehož konceptualitu není možno rozložit na jiné koncepty, které by byly řádu bytí primárnější (</w:t>
      </w:r>
      <w:r w:rsidRPr="00907742">
        <w:rPr>
          <w:i/>
          <w:noProof/>
          <w:lang w:val="cs-CZ"/>
        </w:rPr>
        <w:t>non est resolubilis in alios conceptus priores</w:t>
      </w:r>
      <w:r>
        <w:rPr>
          <w:noProof/>
          <w:lang w:val="cs-CZ"/>
        </w:rPr>
        <w:t>). Pojem daný mimo tuto jednoduchost je možné rozložit na předcházející pojmy, jako například koncept člověka je možné rozložit na pojem rodu a diference.“ </w:t>
      </w:r>
      <w:r>
        <w:rPr>
          <w:rStyle w:val="Znakapoznpodarou"/>
        </w:rPr>
        <w:footnoteReference w:id="440"/>
      </w:r>
    </w:p>
    <w:p w:rsidR="008E2222" w:rsidRDefault="08163013" w:rsidP="00FC2C52">
      <w:r w:rsidRPr="00273106">
        <w:t xml:space="preserve">Rozlišení </w:t>
      </w:r>
      <w:r>
        <w:t xml:space="preserve">metafyzického náhledu na jsoucno </w:t>
      </w:r>
      <w:r w:rsidRPr="00273106">
        <w:t>nyní běží na úrovni druhé substance</w:t>
      </w:r>
      <w:r>
        <w:fldChar w:fldCharType="begin"/>
      </w:r>
      <w:r>
        <w:instrText xml:space="preserve"> XE "</w:instrText>
      </w:r>
      <w:r w:rsidRPr="00DE2A32">
        <w:instrText>substance</w:instrText>
      </w:r>
      <w:r>
        <w:instrText xml:space="preserve">:druhá" </w:instrText>
      </w:r>
      <w:r>
        <w:fldChar w:fldCharType="end"/>
      </w:r>
      <w:r w:rsidRPr="00273106">
        <w:t xml:space="preserve">, která pro Aristotela představovala poslední univoční predikaci v rámci rodu. Scotus to odmítá a řadí </w:t>
      </w:r>
      <w:r>
        <w:t xml:space="preserve">aristotelskou </w:t>
      </w:r>
      <w:r w:rsidRPr="00273106">
        <w:t>druhou substanci (</w:t>
      </w:r>
      <w:r w:rsidRPr="00273106">
        <w:rPr>
          <w:i/>
        </w:rPr>
        <w:t>conceptus non simpliciter simplex</w:t>
      </w:r>
      <w:r>
        <w:fldChar w:fldCharType="begin"/>
      </w:r>
      <w:r>
        <w:instrText xml:space="preserve"> XE "</w:instrText>
      </w:r>
      <w:r w:rsidRPr="00FF6A6C">
        <w:rPr>
          <w:i/>
        </w:rPr>
        <w:instrText>conceptus simpliciter simplex</w:instrText>
      </w:r>
      <w:r>
        <w:instrText xml:space="preserve">" </w:instrText>
      </w:r>
      <w:r>
        <w:fldChar w:fldCharType="end"/>
      </w:r>
      <w:r w:rsidRPr="00273106">
        <w:t>) do kategorie dále rozložitelných pojmů (</w:t>
      </w:r>
      <w:r w:rsidRPr="00273106">
        <w:rPr>
          <w:i/>
        </w:rPr>
        <w:t>resolvitur in conceptum generis et differentiae</w:t>
      </w:r>
      <w:r w:rsidRPr="00273106">
        <w:t xml:space="preserve">). </w:t>
      </w:r>
      <w:r w:rsidR="00FC2C52">
        <w:t xml:space="preserve">Objektivní predikace jde za aristotelskou druhou substanci. Primární predikace poslední jednoty substance musí jít až na poslední úroveň objektivní (a nikoliv kategoriální) predikace na úrovni </w:t>
      </w:r>
      <w:r w:rsidR="00FC2C52" w:rsidRPr="00FC2C52">
        <w:rPr>
          <w:i/>
        </w:rPr>
        <w:t>ens inquantum ens</w:t>
      </w:r>
      <w:r w:rsidR="00FC2C52">
        <w:t xml:space="preserve">. </w:t>
      </w:r>
      <w:r w:rsidRPr="00273106">
        <w:t>Primární predikac</w:t>
      </w:r>
      <w:r>
        <w:t xml:space="preserve">e jednoty jsoucna musí jít za </w:t>
      </w:r>
      <w:r w:rsidRPr="00273106">
        <w:t>druhou substanci</w:t>
      </w:r>
      <w:r>
        <w:t xml:space="preserve"> až</w:t>
      </w:r>
      <w:r w:rsidRPr="00273106">
        <w:t xml:space="preserve"> do poslední roviny predikace</w:t>
      </w:r>
      <w:r>
        <w:t xml:space="preserve"> dané mimo druhou substanci</w:t>
      </w:r>
      <w:r w:rsidRPr="00273106">
        <w:t xml:space="preserve">. </w:t>
      </w:r>
      <w:r>
        <w:t xml:space="preserve">Složené </w:t>
      </w:r>
      <w:r w:rsidRPr="00273106">
        <w:t xml:space="preserve">kategoriálně predikované jsoucno </w:t>
      </w:r>
      <w:r w:rsidR="00DA6369">
        <w:t xml:space="preserve">jako </w:t>
      </w:r>
      <w:r>
        <w:t>„</w:t>
      </w:r>
      <w:r w:rsidR="008F0C85" w:rsidRPr="00A20C8E">
        <w:rPr>
          <w:i/>
          <w:noProof/>
        </w:rPr>
        <w:t>conceptus hominis</w:t>
      </w:r>
      <w:r>
        <w:t xml:space="preserve">“ </w:t>
      </w:r>
      <w:r w:rsidRPr="00273106">
        <w:t xml:space="preserve">se rozkládá na </w:t>
      </w:r>
      <w:r>
        <w:t xml:space="preserve">rod, diferenci a </w:t>
      </w:r>
      <w:r w:rsidR="00962190">
        <w:rPr>
          <w:i/>
        </w:rPr>
        <w:t>species</w:t>
      </w:r>
      <w:r w:rsidRPr="00273106">
        <w:t xml:space="preserve">. </w:t>
      </w:r>
      <w:r>
        <w:t>Člověk jako aristotelská druhá substance není posledním určením jsoucna, protože tuto univerzálii je možné dále dělit na jiné atomární jednotky významu. Z hlediska Alexandrovy teze o druzích vědy da</w:t>
      </w:r>
      <w:r w:rsidR="00D40FB8">
        <w:t>né podle druhů substancí (kap. 5</w:t>
      </w:r>
      <w:r>
        <w:t xml:space="preserve">.3.1) by toto dělení skončilo v logice porretánů a ne u první vědy o </w:t>
      </w:r>
      <w:r w:rsidR="001B262A">
        <w:t>„</w:t>
      </w:r>
      <w:r>
        <w:t>substanci</w:t>
      </w:r>
      <w:r w:rsidR="001B262A">
        <w:t xml:space="preserve"> </w:t>
      </w:r>
      <w:r w:rsidR="001B262A" w:rsidRPr="001B262A">
        <w:rPr>
          <w:i/>
        </w:rPr>
        <w:t>qua</w:t>
      </w:r>
      <w:r w:rsidR="001B262A">
        <w:t xml:space="preserve"> </w:t>
      </w:r>
      <w:r w:rsidR="001B262A">
        <w:lastRenderedPageBreak/>
        <w:t>substanci“</w:t>
      </w:r>
      <w:r>
        <w:t>. Scotus musí přejít z roviny logické predikace do metafyzické abstrakce, kde se univerzá</w:t>
      </w:r>
      <w:r w:rsidR="00D40FB8">
        <w:t xml:space="preserve">lní jsoucno nahlíží přímo a není nahrazeno </w:t>
      </w:r>
      <w:r>
        <w:t xml:space="preserve">skrze logický koncept. Teprve přímý intelektuální náhled na poslední identitu </w:t>
      </w:r>
      <w:r w:rsidR="00962190">
        <w:rPr>
          <w:i/>
        </w:rPr>
        <w:t>species</w:t>
      </w:r>
      <w:r w:rsidRPr="00273106">
        <w:t xml:space="preserve">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 už není rozložitelný na další části (</w:t>
      </w:r>
      <w:r w:rsidRPr="00273106">
        <w:rPr>
          <w:i/>
        </w:rPr>
        <w:t>non est resolubilis in alios conceptus priores</w:t>
      </w:r>
      <w:r w:rsidRPr="00273106">
        <w:t xml:space="preserve">). </w:t>
      </w:r>
      <w:r>
        <w:t>N</w:t>
      </w:r>
      <w:r w:rsidRPr="00273106">
        <w:t xml:space="preserve">a této úrovni už nejsou </w:t>
      </w:r>
      <w:r>
        <w:t xml:space="preserve">primární určení jsoucna </w:t>
      </w:r>
      <w:r w:rsidRPr="00273106">
        <w:t>dále rozložitelné na rody a druhy</w:t>
      </w:r>
      <w:r>
        <w:t>, ale fungují jako čisté eidetické esence</w:t>
      </w:r>
      <w:r w:rsidRPr="00273106">
        <w:t>. Poznání na úrovni objektivního univočního konceptu daného v minimální míře jsoucnosti zajištuje poslední rovinu univocity</w:t>
      </w:r>
      <w:r>
        <w:t xml:space="preserve">, protože </w:t>
      </w:r>
      <w:r w:rsidRPr="00273106">
        <w:t>čistý koncept „něčeho</w:t>
      </w:r>
      <w:r>
        <w:t xml:space="preserve"> určitého</w:t>
      </w:r>
      <w:r w:rsidRPr="00273106">
        <w:t>“ ne</w:t>
      </w:r>
      <w:r>
        <w:t>lze rozkládat</w:t>
      </w:r>
      <w:r w:rsidRPr="00273106">
        <w:t xml:space="preserve"> na </w:t>
      </w:r>
      <w:r>
        <w:t xml:space="preserve">nic </w:t>
      </w:r>
      <w:r w:rsidRPr="00273106">
        <w:t>dalšího</w:t>
      </w:r>
      <w:r>
        <w:t>. Nerozložitelnost prvních konceptů (</w:t>
      </w:r>
      <w:r w:rsidRPr="08D63DA5">
        <w:rPr>
          <w:i/>
        </w:rPr>
        <w:t>resolutio</w:t>
      </w:r>
      <w:r>
        <w:t>) zajišťuje Avicennovi sféru posledních či prvních individuálních významů jsoucna. Nově určená amfibolní jednota</w:t>
      </w:r>
      <w:r w:rsidRPr="00273106">
        <w:t xml:space="preserve"> </w:t>
      </w:r>
      <w:r>
        <w:t>jsoucna je daná vskutku transcendentálně „za“ (</w:t>
      </w:r>
      <w:r w:rsidRPr="08AA21A9">
        <w:t>μετά</w:t>
      </w:r>
      <w:r>
        <w:t xml:space="preserve">, </w:t>
      </w:r>
      <w:r w:rsidRPr="08AA21A9">
        <w:rPr>
          <w:i/>
        </w:rPr>
        <w:t>trans</w:t>
      </w:r>
      <w:r>
        <w:t xml:space="preserve">) první a dokonce i za druhou substancí. Scotus </w:t>
      </w:r>
      <w:r w:rsidRPr="00273106">
        <w:t xml:space="preserve">zakládá </w:t>
      </w:r>
      <w:r>
        <w:t xml:space="preserve">nové metafyzické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Scotus</w:instrText>
      </w:r>
      <w:r>
        <w:instrText xml:space="preserve">" </w:instrText>
      </w:r>
      <w:r>
        <w:rPr>
          <w:i/>
        </w:rPr>
        <w:fldChar w:fldCharType="end"/>
      </w:r>
      <w:r w:rsidRPr="00273106">
        <w:t xml:space="preserve"> jsoucna</w:t>
      </w:r>
      <w:r>
        <w:t xml:space="preserve"> po vzoru Avicenny a školy Gramatiků pod Kancléřem Filipem. Ale místo neoplatonské transcendentálie </w:t>
      </w:r>
      <w:r w:rsidR="002A4C97">
        <w:t xml:space="preserve">se objevila </w:t>
      </w:r>
      <w:r>
        <w:t>ve schématu nov</w:t>
      </w:r>
      <w:r w:rsidR="008E2222">
        <w:t>á forma aristotelské substance.</w:t>
      </w:r>
    </w:p>
    <w:p w:rsidR="08163013" w:rsidRPr="00273106" w:rsidRDefault="08163013" w:rsidP="008E2222">
      <w:pPr>
        <w:ind w:firstLine="397"/>
      </w:pPr>
      <w:r>
        <w:t>Hermeneutika našla původní dráhu Scotova objektivního náhledu</w:t>
      </w:r>
      <w:r w:rsidR="0040587D">
        <w:t xml:space="preserve"> na </w:t>
      </w:r>
      <w:r w:rsidR="008E2222">
        <w:t xml:space="preserve">smysl </w:t>
      </w:r>
      <w:r w:rsidR="0040587D">
        <w:t>jsoucn</w:t>
      </w:r>
      <w:r w:rsidR="008E2222">
        <w:t>a</w:t>
      </w:r>
      <w:r w:rsidR="0040587D">
        <w:t xml:space="preserve"> (</w:t>
      </w:r>
      <w:r w:rsidR="0040587D" w:rsidRPr="0040587D">
        <w:rPr>
          <w:i/>
        </w:rPr>
        <w:t>Vor-blickbahn</w:t>
      </w:r>
      <w:r w:rsidR="0040587D">
        <w:t>)</w:t>
      </w:r>
      <w:r w:rsidR="008E2222">
        <w:t xml:space="preserve">. </w:t>
      </w:r>
      <w:r>
        <w:t xml:space="preserve">Na úrovni jsoucna dané </w:t>
      </w:r>
      <w:r w:rsidRPr="00F94888">
        <w:rPr>
          <w:i/>
        </w:rPr>
        <w:t>simpliciter</w:t>
      </w:r>
      <w:r>
        <w:t xml:space="preserve"> vzniká objektivní vědění přesahující (</w:t>
      </w:r>
      <w:r w:rsidRPr="005C7E25">
        <w:rPr>
          <w:i/>
        </w:rPr>
        <w:t>tra</w:t>
      </w:r>
      <w:r>
        <w:rPr>
          <w:i/>
        </w:rPr>
        <w:t>nscendens</w:t>
      </w:r>
      <w:r w:rsidR="00EA0148">
        <w:t xml:space="preserve">) Aristotelovu metafyziku, které je dáno </w:t>
      </w:r>
      <w:r>
        <w:t>v modu objektivně upraveného avicennismu. Koncepty, které tuto jednoduchost nemají (</w:t>
      </w:r>
      <w:r w:rsidRPr="00F9495B">
        <w:rPr>
          <w:i/>
        </w:rPr>
        <w:t>non simpliciter simplex</w:t>
      </w:r>
      <w:r>
        <w:t xml:space="preserve">), patří do struktury dialektického dělení na úrovni Porfyriova stromu daného skrze abstrakci. </w:t>
      </w:r>
      <w:r w:rsidRPr="00273106">
        <w:t xml:space="preserve">Scotus našel </w:t>
      </w:r>
      <w:r>
        <w:t>konečné významy reality</w:t>
      </w:r>
      <w:r w:rsidRPr="00273106">
        <w:t xml:space="preserve"> dan</w:t>
      </w:r>
      <w:r>
        <w:t xml:space="preserve">é </w:t>
      </w:r>
      <w:r w:rsidRPr="00273106">
        <w:t xml:space="preserve">metafyzicky a </w:t>
      </w:r>
      <w:r>
        <w:t>v přímém náhledu</w:t>
      </w:r>
      <w:r w:rsidRPr="00273106">
        <w:t xml:space="preserve">. </w:t>
      </w:r>
      <w:r>
        <w:t>Tyto poslední formy jsou z tohoto důvodu naprosto jasné a jisté. Nejasné je pouze jejich poznávání z naší strany. Normálně poznáváme tyto jednoduché formy směrem od složených forem, protože poznáváme od méně dokonalého k dokonalejšímu jsoucnu (</w:t>
      </w:r>
      <w:r w:rsidRPr="00E63418">
        <w:rPr>
          <w:i/>
        </w:rPr>
        <w:t>intellectus noster procedat de imperfecto ad perfectum</w:t>
      </w:r>
      <w:r>
        <w:t>).</w:t>
      </w:r>
      <w:r w:rsidRPr="00273106">
        <w:rPr>
          <w:rStyle w:val="Znakapoznpodarou"/>
        </w:rPr>
        <w:footnoteReference w:id="441"/>
      </w:r>
      <w:r>
        <w:t xml:space="preserve"> Ale oxfordský iluminát </w:t>
      </w:r>
      <w:r w:rsidR="00EA0148">
        <w:t xml:space="preserve">v linii </w:t>
      </w:r>
      <w:r>
        <w:t>Grosseteste</w:t>
      </w:r>
      <w:r w:rsidR="00EA0148">
        <w:t>ho</w:t>
      </w:r>
      <w:r>
        <w:t xml:space="preserve"> může tyto jednoduché formy vidět i přímo. Nové vidění jsoucna za kategoriemi zakládá univoční </w:t>
      </w:r>
      <w:r w:rsidRPr="00CA30FA">
        <w:rPr>
          <w:i/>
        </w:rPr>
        <w:t>scibile</w:t>
      </w:r>
      <w:r>
        <w:rPr>
          <w:i/>
        </w:rPr>
        <w:fldChar w:fldCharType="begin"/>
      </w:r>
      <w:r>
        <w:instrText xml:space="preserve"> XE "</w:instrText>
      </w:r>
      <w:r w:rsidRPr="00AA4F67">
        <w:rPr>
          <w:i/>
        </w:rPr>
        <w:instrText>scibile</w:instrText>
      </w:r>
      <w:r>
        <w:rPr>
          <w:i/>
        </w:rPr>
        <w:instrText>:</w:instrText>
      </w:r>
      <w:r w:rsidRPr="00C92581">
        <w:instrText>Scotus</w:instrText>
      </w:r>
      <w:r>
        <w:instrText xml:space="preserve">" </w:instrText>
      </w:r>
      <w:r>
        <w:rPr>
          <w:i/>
        </w:rPr>
        <w:fldChar w:fldCharType="end"/>
      </w:r>
      <w:r>
        <w:t xml:space="preserve"> v původním pojetí </w:t>
      </w:r>
      <w:r w:rsidRPr="085F65DD">
        <w:rPr>
          <w:i/>
        </w:rPr>
        <w:t>metaphysica</w:t>
      </w:r>
      <w:r>
        <w:t xml:space="preserve"> </w:t>
      </w:r>
      <w:r w:rsidRPr="00F94888">
        <w:rPr>
          <w:i/>
        </w:rPr>
        <w:t>transcendens</w:t>
      </w:r>
      <w:r>
        <w:t xml:space="preserve">, kterou znají současní badatelé pod objektivní variantou </w:t>
      </w:r>
      <w:r w:rsidRPr="00F94888">
        <w:rPr>
          <w:i/>
        </w:rPr>
        <w:t>scientia transcendens</w:t>
      </w:r>
      <w:r>
        <w:t xml:space="preserve"> </w:t>
      </w:r>
      <w:r>
        <w:rPr>
          <w:i/>
        </w:rPr>
        <w:fldChar w:fldCharType="begin"/>
      </w:r>
      <w:r>
        <w:instrText xml:space="preserve"> XE "metafyzika:</w:instrText>
      </w:r>
      <w:r w:rsidRPr="00B32D3C">
        <w:rPr>
          <w:i/>
        </w:rPr>
        <w:instrText xml:space="preserve">scientia </w:instrText>
      </w:r>
      <w:r w:rsidRPr="00B32D3C">
        <w:rPr>
          <w:i/>
        </w:rPr>
        <w:lastRenderedPageBreak/>
        <w:instrText>transcendens</w:instrText>
      </w:r>
      <w:r>
        <w:instrText xml:space="preserve">" </w:instrText>
      </w:r>
      <w:r>
        <w:rPr>
          <w:i/>
        </w:rPr>
        <w:fldChar w:fldCharType="end"/>
      </w:r>
      <w:r>
        <w:t>(</w:t>
      </w:r>
      <w:r w:rsidRPr="00273106">
        <w:t>Honnefelder</w:t>
      </w:r>
      <w:r>
        <w:fldChar w:fldCharType="begin"/>
      </w:r>
      <w:r>
        <w:instrText xml:space="preserve"> XE "</w:instrText>
      </w:r>
      <w:r w:rsidRPr="00664C2D">
        <w:rPr>
          <w:rFonts w:eastAsia="Brill-Roman"/>
        </w:rPr>
        <w:instrText>Honnefelder, L.</w:instrText>
      </w:r>
      <w:r>
        <w:instrText xml:space="preserve">" </w:instrText>
      </w:r>
      <w:r>
        <w:fldChar w:fldCharType="end"/>
      </w:r>
      <w:r>
        <w:t xml:space="preserve"> 2006). </w:t>
      </w:r>
      <w:r w:rsidRPr="00273106">
        <w:t xml:space="preserve">Hned v následující pasáži se objevuje </w:t>
      </w:r>
      <w:r>
        <w:t xml:space="preserve">nová </w:t>
      </w:r>
      <w:r w:rsidRPr="00273106">
        <w:t xml:space="preserve">definice objektivního jsoucna, </w:t>
      </w:r>
      <w:r>
        <w:t xml:space="preserve">která je první svého druhu </w:t>
      </w:r>
      <w:r w:rsidRPr="00273106">
        <w:t>v západní metafyzice</w:t>
      </w:r>
      <w:r>
        <w:t xml:space="preserve">. </w:t>
      </w:r>
      <w:r w:rsidR="00E30953">
        <w:t xml:space="preserve">Klíčová pasáž pro vznik metafyzické objektivity </w:t>
      </w:r>
      <w:r w:rsidR="00E30953" w:rsidRPr="00273106">
        <w:t>zkoum</w:t>
      </w:r>
      <w:r w:rsidR="00E30953">
        <w:t xml:space="preserve">á </w:t>
      </w:r>
      <w:r w:rsidR="00E30953" w:rsidRPr="00273106">
        <w:t xml:space="preserve">jednotu jsoucna </w:t>
      </w:r>
      <w:r w:rsidR="00E30953">
        <w:t>skrze rozdíl „</w:t>
      </w:r>
      <w:r w:rsidR="00E30953" w:rsidRPr="00273106">
        <w:rPr>
          <w:i/>
        </w:rPr>
        <w:t>confusum</w:t>
      </w:r>
      <w:r w:rsidR="00E30953" w:rsidRPr="00273106">
        <w:t>‒</w:t>
      </w:r>
      <w:r w:rsidR="00E30953" w:rsidRPr="00273106">
        <w:rPr>
          <w:i/>
        </w:rPr>
        <w:t>confuse</w:t>
      </w:r>
      <w:r w:rsidR="00E30953">
        <w:t>“</w:t>
      </w:r>
      <w:r w:rsidR="00E30953">
        <w:rPr>
          <w:i/>
        </w:rPr>
        <w:fldChar w:fldCharType="begin"/>
      </w:r>
      <w:r w:rsidR="00E30953">
        <w:instrText xml:space="preserve"> XE "objektivita</w:instrText>
      </w:r>
      <w:r w:rsidR="00E30953" w:rsidRPr="001370A8">
        <w:rPr>
          <w:i/>
        </w:rPr>
        <w:instrText>:confusum</w:instrText>
      </w:r>
      <w:r w:rsidR="00E30953" w:rsidRPr="001370A8">
        <w:instrText>/</w:instrText>
      </w:r>
      <w:r w:rsidR="00E30953" w:rsidRPr="001370A8">
        <w:rPr>
          <w:i/>
        </w:rPr>
        <w:instrText>confuse</w:instrText>
      </w:r>
      <w:r w:rsidR="00E30953">
        <w:instrText xml:space="preserve">" </w:instrText>
      </w:r>
      <w:r w:rsidR="00E30953">
        <w:rPr>
          <w:i/>
        </w:rPr>
        <w:fldChar w:fldCharType="end"/>
      </w:r>
      <w:r w:rsidR="00E30953" w:rsidRPr="00273106">
        <w:t xml:space="preserve">. </w:t>
      </w:r>
      <w:r>
        <w:t xml:space="preserve">Náhled objektivní jsoucnosti se oddělí od aristotelského </w:t>
      </w:r>
      <w:r w:rsidRPr="00273106">
        <w:t xml:space="preserve">poznání </w:t>
      </w:r>
      <w:r w:rsidR="00A44289">
        <w:t xml:space="preserve">hylemorfických substancí </w:t>
      </w:r>
      <w:r>
        <w:t>poznaných skrze smyslovou abstrakci. J</w:t>
      </w:r>
      <w:r w:rsidRPr="00273106">
        <w:t>soucno jako objektivní koncept se svou minimální mírou jsoucno</w:t>
      </w:r>
      <w:r w:rsidR="00C7009C">
        <w:t xml:space="preserve">sti existuje reálně jen v hylemorfické substanci </w:t>
      </w:r>
      <w:r w:rsidRPr="00273106">
        <w:t>(</w:t>
      </w:r>
      <w:r w:rsidRPr="00273106">
        <w:rPr>
          <w:i/>
        </w:rPr>
        <w:t>confusum</w:t>
      </w:r>
      <w:r w:rsidRPr="00273106">
        <w:t>)</w:t>
      </w:r>
      <w:r>
        <w:t xml:space="preserve">. Ale my toto </w:t>
      </w:r>
      <w:r w:rsidR="0052553F">
        <w:t xml:space="preserve">minimální </w:t>
      </w:r>
      <w:r>
        <w:t xml:space="preserve">jsoucno dané jako </w:t>
      </w:r>
      <w:r w:rsidRPr="00273106">
        <w:rPr>
          <w:i/>
        </w:rPr>
        <w:t>confusum</w:t>
      </w:r>
      <w:r w:rsidRPr="00273106">
        <w:t xml:space="preserve"> </w:t>
      </w:r>
      <w:r>
        <w:t xml:space="preserve">v reálné věci </w:t>
      </w:r>
      <w:r w:rsidRPr="00273106">
        <w:t xml:space="preserve">nepoznáváme jen </w:t>
      </w:r>
      <w:r>
        <w:t xml:space="preserve">skrze </w:t>
      </w:r>
      <w:r w:rsidRPr="00273106">
        <w:t>poznání dané</w:t>
      </w:r>
      <w:r w:rsidR="0052553F">
        <w:t>m</w:t>
      </w:r>
      <w:r w:rsidRPr="00273106">
        <w:t xml:space="preserve"> abstrakcí ze smyslů a intelektu (</w:t>
      </w:r>
      <w:r w:rsidRPr="00273106">
        <w:rPr>
          <w:i/>
        </w:rPr>
        <w:t>confuse</w:t>
      </w:r>
      <w:r>
        <w:t xml:space="preserve">). </w:t>
      </w:r>
      <w:r w:rsidR="00B34A9B">
        <w:t xml:space="preserve">Scotus </w:t>
      </w:r>
      <w:r>
        <w:t>zavedl přímé poznání esence skrze objektivně nazíraný pojem věci (</w:t>
      </w:r>
      <w:r w:rsidRPr="00273106">
        <w:rPr>
          <w:i/>
        </w:rPr>
        <w:t>conceptus simpliciter simplex</w:t>
      </w:r>
      <w:r>
        <w:rPr>
          <w:i/>
        </w:rPr>
        <w:fldChar w:fldCharType="begin"/>
      </w:r>
      <w:r>
        <w:instrText xml:space="preserve"> XE "objektivita:</w:instrText>
      </w:r>
      <w:r w:rsidRPr="002B0DE5">
        <w:rPr>
          <w:i/>
        </w:rPr>
        <w:instrText>conceptus simpliciter simplex</w:instrText>
      </w:r>
      <w:r>
        <w:instrText xml:space="preserve">" </w:instrText>
      </w:r>
      <w:r>
        <w:rPr>
          <w:i/>
        </w:rPr>
        <w:fldChar w:fldCharType="end"/>
      </w:r>
      <w:r>
        <w:t>)</w:t>
      </w:r>
      <w:r w:rsidRPr="00273106">
        <w:t>. Stejná věc v realitě se poznává dvěma odlišnými způsoby</w:t>
      </w:r>
      <w:r>
        <w:rPr>
          <w:i/>
        </w:rPr>
        <w:fldChar w:fldCharType="begin"/>
      </w:r>
      <w:r>
        <w:instrText xml:space="preserve"> XE "objektivita</w:instrText>
      </w:r>
      <w:r w:rsidRPr="001370A8">
        <w:rPr>
          <w:i/>
        </w:rPr>
        <w:instrText>:confusum</w:instrText>
      </w:r>
      <w:r w:rsidRPr="001370A8">
        <w:instrText>/</w:instrText>
      </w:r>
      <w:r w:rsidRPr="001370A8">
        <w:rPr>
          <w:i/>
        </w:rPr>
        <w:instrText>confuse</w:instrText>
      </w:r>
      <w:r>
        <w:instrText xml:space="preserve">" </w:instrText>
      </w:r>
      <w:r>
        <w:rPr>
          <w:i/>
        </w:rPr>
        <w:fldChar w:fldCharType="end"/>
      </w:r>
      <w:r w:rsidRPr="00273106">
        <w:t xml:space="preserve">. </w:t>
      </w:r>
      <w:r>
        <w:t>Smyslová abstrakce je dána jen nejasně</w:t>
      </w:r>
      <w:r w:rsidRPr="007C48A0">
        <w:t xml:space="preserve"> </w:t>
      </w:r>
      <w:r w:rsidRPr="00273106">
        <w:t>(</w:t>
      </w:r>
      <w:r w:rsidRPr="00273106">
        <w:rPr>
          <w:i/>
        </w:rPr>
        <w:t>confuse</w:t>
      </w:r>
      <w:r w:rsidRPr="00273106">
        <w:t>)</w:t>
      </w:r>
      <w:r>
        <w:t>, protože toto poznání determinuje proměnlivá první substance (</w:t>
      </w:r>
      <w:r w:rsidRPr="084D1494">
        <w:rPr>
          <w:i/>
        </w:rPr>
        <w:t>confusum</w:t>
      </w:r>
      <w:r>
        <w:t>)</w:t>
      </w:r>
      <w:r w:rsidRPr="00273106">
        <w:t xml:space="preserve">. </w:t>
      </w:r>
      <w:r>
        <w:t xml:space="preserve">Věc poznaná konfúzně skrze smyslovou abstrakci se musí odlišit od evidentního objektivního poznání </w:t>
      </w:r>
      <w:r w:rsidR="00962190">
        <w:rPr>
          <w:i/>
        </w:rPr>
        <w:t>species</w:t>
      </w:r>
      <w:r>
        <w:t xml:space="preserve"> v modu přímého náhledu. Scotus vytvořil novou variantu Rufusova termínu </w:t>
      </w:r>
      <w:r w:rsidR="006908B9">
        <w:t>„</w:t>
      </w:r>
      <w:r w:rsidR="00962190">
        <w:rPr>
          <w:i/>
        </w:rPr>
        <w:t>species</w:t>
      </w:r>
      <w:r>
        <w:rPr>
          <w:i/>
        </w:rPr>
        <w:t xml:space="preserve"> obiecti exsistentis</w:t>
      </w:r>
      <w:r w:rsidR="006908B9">
        <w:t>“</w:t>
      </w:r>
      <w:r>
        <w:rPr>
          <w:i/>
        </w:rPr>
        <w:fldChar w:fldCharType="begin"/>
      </w:r>
      <w:r>
        <w:instrText xml:space="preserve"> XE "</w:instrText>
      </w:r>
      <w:r>
        <w:rPr>
          <w:i/>
        </w:rPr>
        <w:instrText>species obiecti exsistentis</w:instrText>
      </w:r>
      <w:r>
        <w:instrText xml:space="preserve">" </w:instrText>
      </w:r>
      <w:r>
        <w:rPr>
          <w:i/>
        </w:rPr>
        <w:fldChar w:fldCharType="end"/>
      </w:r>
      <w:r w:rsidR="006908B9">
        <w:rPr>
          <w:i/>
        </w:rPr>
        <w:t xml:space="preserve"> </w:t>
      </w:r>
      <w:r>
        <w:t>(</w:t>
      </w:r>
      <w:r w:rsidR="00EA0148">
        <w:t xml:space="preserve">OBJ II, </w:t>
      </w:r>
      <w:r>
        <w:t>k</w:t>
      </w:r>
      <w:r w:rsidR="00EA0148">
        <w:t>ap. 3</w:t>
      </w:r>
      <w:r>
        <w:t xml:space="preserve">.3.4). </w:t>
      </w:r>
      <w:r w:rsidRPr="00273106">
        <w:t>Rozdíl mezi dvěma druhy poznání určuje diferen</w:t>
      </w:r>
      <w:r>
        <w:t xml:space="preserve">ci mezi předešlým </w:t>
      </w:r>
      <w:r w:rsidR="00276DD4">
        <w:t xml:space="preserve">pojetím metafyziky </w:t>
      </w:r>
      <w:r>
        <w:t>(Aristoteles, Averroes</w:t>
      </w:r>
      <w:r w:rsidR="005D3FE4">
        <w:t>, Siger</w:t>
      </w:r>
      <w:r w:rsidRPr="00273106">
        <w:t xml:space="preserve">) a </w:t>
      </w:r>
      <w:r w:rsidR="00276DD4">
        <w:t xml:space="preserve">její </w:t>
      </w:r>
      <w:r>
        <w:t>novou objektivní formou</w:t>
      </w:r>
      <w:r w:rsidRPr="00273106">
        <w:t xml:space="preserve"> (</w:t>
      </w:r>
      <w:r>
        <w:t>A</w:t>
      </w:r>
      <w:r w:rsidRPr="00273106">
        <w:t>vicenn</w:t>
      </w:r>
      <w:r>
        <w:t xml:space="preserve">a, </w:t>
      </w:r>
      <w:r w:rsidR="00257123">
        <w:t xml:space="preserve">Rufus, </w:t>
      </w:r>
      <w:r>
        <w:t>Scotus</w:t>
      </w:r>
      <w:r w:rsidRPr="00273106">
        <w:t>).</w:t>
      </w:r>
    </w:p>
    <w:p w:rsidR="08163013" w:rsidRPr="00110B96" w:rsidRDefault="08163013" w:rsidP="08163013">
      <w:pPr>
        <w:pStyle w:val="Citace"/>
        <w:rPr>
          <w:noProof/>
          <w:lang w:val="cs-CZ"/>
        </w:rPr>
      </w:pPr>
      <w:r>
        <w:rPr>
          <w:noProof/>
          <w:lang w:val="cs-CZ"/>
        </w:rPr>
        <w:t>„Vzhledem k tomu, co bylo řečeno výše, je třeba odlišit poznání jsoucna jako hylemorfické složeniny (</w:t>
      </w:r>
      <w:r w:rsidRPr="00110B96">
        <w:rPr>
          <w:i/>
          <w:noProof/>
        </w:rPr>
        <w:t>esse confusum cognitum</w:t>
      </w:r>
      <w:r>
        <w:rPr>
          <w:noProof/>
          <w:lang w:val="cs-CZ"/>
        </w:rPr>
        <w:t>) od kontingentního poznání tohoto jsoucna (</w:t>
      </w:r>
      <w:r w:rsidRPr="00110B96">
        <w:rPr>
          <w:i/>
          <w:noProof/>
        </w:rPr>
        <w:t>esse confuse cognitum</w:t>
      </w:r>
      <w:r>
        <w:rPr>
          <w:noProof/>
          <w:lang w:val="cs-CZ"/>
        </w:rPr>
        <w:t>). Tím se liší objektivní poznání složeniny (</w:t>
      </w:r>
      <w:r w:rsidRPr="00110B96">
        <w:rPr>
          <w:i/>
          <w:noProof/>
        </w:rPr>
        <w:t>confusum cognoscere</w:t>
      </w:r>
      <w:r>
        <w:rPr>
          <w:noProof/>
          <w:lang w:val="cs-CZ"/>
        </w:rPr>
        <w:t>) od empirického poznání této složeniny (</w:t>
      </w:r>
      <w:r w:rsidRPr="002C682E">
        <w:rPr>
          <w:i/>
          <w:noProof/>
        </w:rPr>
        <w:t>confuse</w:t>
      </w:r>
      <w:r w:rsidRPr="00273106">
        <w:rPr>
          <w:noProof/>
        </w:rPr>
        <w:t xml:space="preserve"> </w:t>
      </w:r>
      <w:r w:rsidRPr="00981C8F">
        <w:rPr>
          <w:i/>
          <w:noProof/>
        </w:rPr>
        <w:t>cognoscere</w:t>
      </w:r>
      <w:r>
        <w:rPr>
          <w:noProof/>
          <w:lang w:val="cs-CZ"/>
        </w:rPr>
        <w:t xml:space="preserve">).“ </w:t>
      </w:r>
      <w:r>
        <w:rPr>
          <w:rStyle w:val="Znakapoznpodarou"/>
          <w:lang w:val="cs-CZ"/>
        </w:rPr>
        <w:footnoteReference w:id="442"/>
      </w:r>
    </w:p>
    <w:p w:rsidR="08163013" w:rsidRDefault="08163013" w:rsidP="08163013">
      <w:r w:rsidRPr="00273106">
        <w:t>Poz</w:t>
      </w:r>
      <w:r>
        <w:t>návat hylemo</w:t>
      </w:r>
      <w:r w:rsidRPr="00273106">
        <w:t>r</w:t>
      </w:r>
      <w:r>
        <w:t>fi</w:t>
      </w:r>
      <w:r w:rsidRPr="00273106">
        <w:t>ckou složeninu</w:t>
      </w:r>
      <w:r>
        <w:t xml:space="preserve"> (</w:t>
      </w:r>
      <w:r w:rsidRPr="00273106">
        <w:rPr>
          <w:i/>
        </w:rPr>
        <w:t>confusum</w:t>
      </w:r>
      <w:r>
        <w:t>)</w:t>
      </w:r>
      <w:r w:rsidRPr="00273106">
        <w:t xml:space="preserve"> lze</w:t>
      </w:r>
      <w:r>
        <w:t xml:space="preserve"> různě. Věda a metafyzika začíná u </w:t>
      </w:r>
      <w:r w:rsidRPr="00273106">
        <w:t xml:space="preserve">klasické </w:t>
      </w:r>
      <w:r>
        <w:t xml:space="preserve">aristotelské </w:t>
      </w:r>
      <w:r w:rsidRPr="00273106">
        <w:t xml:space="preserve">abstrakce </w:t>
      </w:r>
      <w:r>
        <w:t xml:space="preserve">a kategoriální predikace, která determinuje kontingentní a empirické poznání reálné věci </w:t>
      </w:r>
      <w:r w:rsidRPr="00273106">
        <w:t>(</w:t>
      </w:r>
      <w:r w:rsidRPr="00273106">
        <w:rPr>
          <w:i/>
        </w:rPr>
        <w:t>confuse cognoscere</w:t>
      </w:r>
      <w:r w:rsidRPr="00273106">
        <w:t xml:space="preserve">). </w:t>
      </w:r>
      <w:r>
        <w:t xml:space="preserve">Novou vizi řídí přímý intelektuální náhled na poslední identitu objektivních </w:t>
      </w:r>
      <w:r w:rsidR="00962190">
        <w:rPr>
          <w:i/>
        </w:rPr>
        <w:t>species</w:t>
      </w:r>
      <w:r w:rsidRPr="00273106">
        <w:t xml:space="preserve">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w:t>
      </w:r>
      <w:r>
        <w:t xml:space="preserve">. I </w:t>
      </w:r>
      <w:r w:rsidR="006D19E9">
        <w:t xml:space="preserve">hylepomorfické </w:t>
      </w:r>
      <w:r>
        <w:t xml:space="preserve">složeniny </w:t>
      </w:r>
      <w:r w:rsidR="006D19E9" w:rsidRPr="00273106">
        <w:t>(</w:t>
      </w:r>
      <w:r w:rsidR="006D19E9" w:rsidRPr="00273106">
        <w:rPr>
          <w:i/>
        </w:rPr>
        <w:t>confusum cognitum</w:t>
      </w:r>
      <w:r w:rsidR="006D19E9" w:rsidRPr="00273106">
        <w:t>)</w:t>
      </w:r>
      <w:r w:rsidR="006D19E9">
        <w:t xml:space="preserve"> </w:t>
      </w:r>
      <w:r w:rsidR="00D73321">
        <w:t>můžeme poznat</w:t>
      </w:r>
      <w:r w:rsidRPr="00273106">
        <w:t xml:space="preserve"> </w:t>
      </w:r>
      <w:r>
        <w:t xml:space="preserve">v objektivním náhledu zcela jasně </w:t>
      </w:r>
      <w:r w:rsidR="006D19E9">
        <w:rPr>
          <w:szCs w:val="24"/>
          <w:lang w:val="de-LU"/>
        </w:rPr>
        <w:t>(</w:t>
      </w:r>
      <w:r w:rsidR="006D19E9">
        <w:rPr>
          <w:i/>
          <w:lang w:val="de-LU"/>
        </w:rPr>
        <w:t>confusum cognoscere</w:t>
      </w:r>
      <w:r w:rsidR="006D19E9">
        <w:rPr>
          <w:szCs w:val="24"/>
          <w:lang w:val="de-LU"/>
        </w:rPr>
        <w:t>)</w:t>
      </w:r>
      <w:r>
        <w:t xml:space="preserve">. </w:t>
      </w:r>
      <w:r w:rsidR="00FD61A2" w:rsidRPr="00FD61A2">
        <w:t xml:space="preserve">Tento druh </w:t>
      </w:r>
      <w:r w:rsidR="00FD61A2">
        <w:t>intuice však není dán způsobem „</w:t>
      </w:r>
      <w:r w:rsidR="00FD61A2" w:rsidRPr="00FD61A2">
        <w:rPr>
          <w:i/>
        </w:rPr>
        <w:t>confuse</w:t>
      </w:r>
      <w:r w:rsidR="00FD61A2">
        <w:t>“</w:t>
      </w:r>
      <w:r w:rsidR="00FD61A2" w:rsidRPr="00FD61A2">
        <w:t>, protože je učiněn způsobem</w:t>
      </w:r>
      <w:r w:rsidR="00FD61A2">
        <w:t xml:space="preserve"> </w:t>
      </w:r>
      <w:r w:rsidR="00FD61A2" w:rsidRPr="00FD61A2">
        <w:t xml:space="preserve">daným absolutně </w:t>
      </w:r>
      <w:r w:rsidR="00FD61A2" w:rsidRPr="00FD61A2">
        <w:rPr>
          <w:i/>
        </w:rPr>
        <w:t>simpliciter</w:t>
      </w:r>
      <w:r w:rsidR="00FD61A2" w:rsidRPr="00FD61A2">
        <w:t>.</w:t>
      </w:r>
      <w:r w:rsidR="00FD61A2">
        <w:t xml:space="preserve"> </w:t>
      </w:r>
      <w:r>
        <w:t>P</w:t>
      </w:r>
      <w:r w:rsidRPr="00273106">
        <w:t xml:space="preserve">oslední </w:t>
      </w:r>
      <w:r w:rsidRPr="00273106">
        <w:lastRenderedPageBreak/>
        <w:t>rozdělení jsoucna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Scotus</w:instrText>
      </w:r>
      <w:r>
        <w:instrText xml:space="preserve">" </w:instrText>
      </w:r>
      <w:r>
        <w:rPr>
          <w:i/>
        </w:rPr>
        <w:fldChar w:fldCharType="end"/>
      </w:r>
      <w:r w:rsidRPr="00273106">
        <w:t>)</w:t>
      </w:r>
      <w:r>
        <w:t xml:space="preserve"> vzniklo p</w:t>
      </w:r>
      <w:r w:rsidRPr="00273106">
        <w:t xml:space="preserve">římým náhledem do minimální jsoucnosti a </w:t>
      </w:r>
      <w:r w:rsidR="00131111">
        <w:t xml:space="preserve">používá </w:t>
      </w:r>
      <w:r w:rsidRPr="00273106">
        <w:t>čist</w:t>
      </w:r>
      <w:r w:rsidR="00131111">
        <w:t>ou univoční esencialitu</w:t>
      </w:r>
      <w:r>
        <w:t xml:space="preserve">. Za tuto poslední rovinu jednoty jsoucna </w:t>
      </w:r>
      <w:r w:rsidRPr="00273106">
        <w:t xml:space="preserve">už nelze jít, </w:t>
      </w:r>
      <w:r w:rsidR="001917CB">
        <w:t xml:space="preserve">protože bychom </w:t>
      </w:r>
      <w:r w:rsidRPr="00273106">
        <w:t>ztratili univocitu</w:t>
      </w:r>
      <w:r>
        <w:t xml:space="preserve"> jsoucna vázanou na objektivní </w:t>
      </w:r>
      <w:r w:rsidRPr="00C1413F">
        <w:rPr>
          <w:i/>
        </w:rPr>
        <w:t>individuum</w:t>
      </w:r>
      <w:r w:rsidRPr="00273106">
        <w:t xml:space="preserve">. </w:t>
      </w:r>
      <w:r>
        <w:t xml:space="preserve">Toto objektivně nazírané </w:t>
      </w:r>
      <w:r w:rsidRPr="00273106">
        <w:t xml:space="preserve">jsoucno je dané sice minimálně, ale zato naprosto </w:t>
      </w:r>
      <w:r>
        <w:t xml:space="preserve">spolehlivě, jistě a </w:t>
      </w:r>
      <w:r w:rsidRPr="00273106">
        <w:t>esenciálně, v modu univoční identity</w:t>
      </w:r>
      <w:r>
        <w:t xml:space="preserve"> dané </w:t>
      </w:r>
      <w:r w:rsidRPr="001D6D6C">
        <w:rPr>
          <w:i/>
        </w:rPr>
        <w:t>per prius</w:t>
      </w:r>
      <w:r>
        <w:rPr>
          <w:i/>
        </w:rPr>
        <w:fldChar w:fldCharType="begin"/>
      </w:r>
      <w:r>
        <w:instrText xml:space="preserve"> XE "predikace:</w:instrText>
      </w:r>
      <w:r w:rsidRPr="00D26EB2">
        <w:rPr>
          <w:i/>
        </w:rPr>
        <w:instrText>per prius</w:instrText>
      </w:r>
      <w:r>
        <w:instrText xml:space="preserve">" </w:instrText>
      </w:r>
      <w:r>
        <w:rPr>
          <w:i/>
        </w:rPr>
        <w:fldChar w:fldCharType="end"/>
      </w:r>
      <w:r w:rsidRPr="00273106">
        <w:t>.</w:t>
      </w:r>
      <w:r>
        <w:t xml:space="preserve"> </w:t>
      </w:r>
      <w:r w:rsidRPr="00273106">
        <w:t xml:space="preserve">Citát popisuje vidění čistého </w:t>
      </w:r>
      <w:r>
        <w:t xml:space="preserve">objektivního </w:t>
      </w:r>
      <w:r w:rsidRPr="00273106">
        <w:t>jsoucna (</w:t>
      </w:r>
      <w:r w:rsidRPr="00273106">
        <w:rPr>
          <w:i/>
        </w:rPr>
        <w:t>ideo ens</w:t>
      </w:r>
      <w:r w:rsidRPr="00273106">
        <w:t>), které nelze rozložit na žádné další části.</w:t>
      </w:r>
    </w:p>
    <w:p w:rsidR="08163013" w:rsidRPr="00D670C9" w:rsidRDefault="08163013" w:rsidP="08163013">
      <w:pPr>
        <w:pStyle w:val="Citace"/>
        <w:rPr>
          <w:noProof/>
          <w:lang w:val="cs-CZ"/>
        </w:rPr>
      </w:pPr>
      <w:r w:rsidRPr="00273106">
        <w:rPr>
          <w:noProof/>
          <w:lang w:val="cs-CZ"/>
        </w:rPr>
        <w:t>„</w:t>
      </w:r>
      <w:r>
        <w:rPr>
          <w:noProof/>
          <w:lang w:val="cs-CZ"/>
        </w:rPr>
        <w:t xml:space="preserve">Jsoucno, i když je </w:t>
      </w:r>
      <w:r w:rsidR="00696DED">
        <w:rPr>
          <w:noProof/>
          <w:lang w:val="cs-CZ"/>
        </w:rPr>
        <w:t xml:space="preserve">objektivně </w:t>
      </w:r>
      <w:r>
        <w:rPr>
          <w:noProof/>
          <w:lang w:val="cs-CZ"/>
        </w:rPr>
        <w:t>poznané ve své individuální podobě (</w:t>
      </w:r>
      <w:r w:rsidRPr="00D670C9">
        <w:rPr>
          <w:i/>
          <w:noProof/>
          <w:lang w:val="cs-CZ"/>
        </w:rPr>
        <w:t>confusum cognitum</w:t>
      </w:r>
      <w:r>
        <w:rPr>
          <w:noProof/>
          <w:lang w:val="cs-CZ"/>
        </w:rPr>
        <w:t>), není poznané na této kontingentní úrovni (</w:t>
      </w:r>
      <w:r w:rsidRPr="00D670C9">
        <w:rPr>
          <w:i/>
          <w:noProof/>
          <w:lang w:val="cs-CZ"/>
        </w:rPr>
        <w:t>non tamen confuse cognoscitur</w:t>
      </w:r>
      <w:r>
        <w:rPr>
          <w:noProof/>
          <w:lang w:val="cs-CZ"/>
        </w:rPr>
        <w:t>), protože již není dále rozložitelné na mnohost nebo na předcházející významy. A vidění takto daného jsoucna (</w:t>
      </w:r>
      <w:r w:rsidRPr="081E5AD1">
        <w:rPr>
          <w:i/>
          <w:noProof/>
        </w:rPr>
        <w:t>ideo ens</w:t>
      </w:r>
      <w:r>
        <w:rPr>
          <w:noProof/>
          <w:lang w:val="cs-CZ"/>
        </w:rPr>
        <w:t xml:space="preserve">) </w:t>
      </w:r>
      <w:r w:rsidR="00596CBA">
        <w:rPr>
          <w:noProof/>
          <w:lang w:val="cs-CZ"/>
        </w:rPr>
        <w:t xml:space="preserve">dává pouze </w:t>
      </w:r>
      <w:r w:rsidR="004F703C">
        <w:rPr>
          <w:noProof/>
          <w:lang w:val="cs-CZ"/>
        </w:rPr>
        <w:t xml:space="preserve">precizně </w:t>
      </w:r>
      <w:r>
        <w:rPr>
          <w:noProof/>
          <w:lang w:val="cs-CZ"/>
        </w:rPr>
        <w:t xml:space="preserve">a jasně </w:t>
      </w:r>
      <w:r w:rsidR="00596CBA">
        <w:rPr>
          <w:noProof/>
          <w:lang w:val="cs-CZ"/>
        </w:rPr>
        <w:t xml:space="preserve">určené poznání </w:t>
      </w:r>
      <w:r>
        <w:rPr>
          <w:noProof/>
          <w:lang w:val="cs-CZ"/>
        </w:rPr>
        <w:t>(</w:t>
      </w:r>
      <w:r w:rsidRPr="00D670C9">
        <w:rPr>
          <w:i/>
          <w:noProof/>
          <w:lang w:val="cs-CZ"/>
        </w:rPr>
        <w:t>non potest indistincte et confuse cognosci</w:t>
      </w:r>
      <w:r>
        <w:rPr>
          <w:noProof/>
          <w:lang w:val="cs-CZ"/>
        </w:rPr>
        <w:t>).“ </w:t>
      </w:r>
      <w:r>
        <w:rPr>
          <w:rStyle w:val="Znakapoznpodarou"/>
        </w:rPr>
        <w:footnoteReference w:id="443"/>
      </w:r>
    </w:p>
    <w:p w:rsidR="00437AE1" w:rsidRDefault="08163013" w:rsidP="08163013">
      <w:r>
        <w:t xml:space="preserve">Citát </w:t>
      </w:r>
      <w:r w:rsidRPr="00273106">
        <w:t xml:space="preserve">definuje </w:t>
      </w:r>
      <w:r>
        <w:t>o</w:t>
      </w:r>
      <w:r w:rsidRPr="00273106">
        <w:t>bjektivní modus jsoucnosti</w:t>
      </w:r>
      <w:r>
        <w:t xml:space="preserve"> v rámci nové metafyziky</w:t>
      </w:r>
      <w:r w:rsidRPr="00273106">
        <w:t>.</w:t>
      </w:r>
      <w:r>
        <w:t xml:space="preserve"> </w:t>
      </w:r>
      <w:r w:rsidRPr="00273106">
        <w:t>Složené jsoucno (</w:t>
      </w:r>
      <w:r w:rsidRPr="00273106">
        <w:rPr>
          <w:i/>
        </w:rPr>
        <w:t>confusum</w:t>
      </w:r>
      <w:r w:rsidRPr="00273106">
        <w:t xml:space="preserve">) může být různého druhu </w:t>
      </w:r>
      <w:r>
        <w:t xml:space="preserve">nebo může být mysleno </w:t>
      </w:r>
      <w:r w:rsidRPr="00273106">
        <w:t>pouze ekvivočně</w:t>
      </w:r>
      <w:r>
        <w:t xml:space="preserve">, </w:t>
      </w:r>
      <w:r w:rsidRPr="00273106">
        <w:t xml:space="preserve">jako například hora zlata. Ale způsob poznání těchto složenin </w:t>
      </w:r>
      <w:r w:rsidR="00635DE5">
        <w:rPr>
          <w:szCs w:val="24"/>
          <w:lang w:val="de-LU"/>
        </w:rPr>
        <w:t>(</w:t>
      </w:r>
      <w:r w:rsidR="00635DE5">
        <w:rPr>
          <w:i/>
          <w:szCs w:val="24"/>
          <w:lang w:val="de-LU"/>
        </w:rPr>
        <w:t>confusum</w:t>
      </w:r>
      <w:r w:rsidR="00635DE5">
        <w:rPr>
          <w:szCs w:val="24"/>
          <w:lang w:val="de-LU"/>
        </w:rPr>
        <w:t xml:space="preserve">) </w:t>
      </w:r>
      <w:r>
        <w:t xml:space="preserve">je </w:t>
      </w:r>
      <w:r w:rsidRPr="00273106">
        <w:t>objektivní</w:t>
      </w:r>
      <w:r>
        <w:t>, protože j</w:t>
      </w:r>
      <w:r w:rsidRPr="00273106">
        <w:t>ejich poznání v objektivním modu už není dáno kontingentně a nejasně (</w:t>
      </w:r>
      <w:r w:rsidRPr="00273106">
        <w:rPr>
          <w:i/>
        </w:rPr>
        <w:t>confuse</w:t>
      </w:r>
      <w:r w:rsidRPr="00273106">
        <w:t>)</w:t>
      </w:r>
      <w:r>
        <w:rPr>
          <w:i/>
        </w:rPr>
        <w:fldChar w:fldCharType="begin"/>
      </w:r>
      <w:r>
        <w:instrText xml:space="preserve"> XE "objektivita</w:instrText>
      </w:r>
      <w:r w:rsidRPr="001370A8">
        <w:rPr>
          <w:i/>
        </w:rPr>
        <w:instrText>:confusum</w:instrText>
      </w:r>
      <w:r w:rsidRPr="001370A8">
        <w:instrText>/</w:instrText>
      </w:r>
      <w:r w:rsidRPr="001370A8">
        <w:rPr>
          <w:i/>
        </w:rPr>
        <w:instrText>confuse</w:instrText>
      </w:r>
      <w:r>
        <w:instrText xml:space="preserve">" </w:instrText>
      </w:r>
      <w:r>
        <w:rPr>
          <w:i/>
        </w:rPr>
        <w:fldChar w:fldCharType="end"/>
      </w:r>
      <w:r w:rsidRPr="00273106">
        <w:t xml:space="preserve">. Věc daná v složeném modu </w:t>
      </w:r>
      <w:r w:rsidR="00606C86">
        <w:t>„</w:t>
      </w:r>
      <w:r w:rsidRPr="00273106">
        <w:rPr>
          <w:i/>
        </w:rPr>
        <w:t>esse confusum</w:t>
      </w:r>
      <w:r w:rsidR="00606C86">
        <w:t>“</w:t>
      </w:r>
      <w:r w:rsidRPr="00273106">
        <w:t xml:space="preserve"> se manifestuje </w:t>
      </w:r>
      <w:r>
        <w:t xml:space="preserve">jako čisté </w:t>
      </w:r>
      <w:r w:rsidRPr="00273106">
        <w:rPr>
          <w:i/>
        </w:rPr>
        <w:t>cognoscibile</w:t>
      </w:r>
      <w:r>
        <w:t xml:space="preserve"> v </w:t>
      </w:r>
      <w:r w:rsidRPr="00273106">
        <w:t xml:space="preserve">objektivní jsoucnosti. Z nové danosti jsoucna je jasné, že </w:t>
      </w:r>
      <w:r>
        <w:t xml:space="preserve">objektivní </w:t>
      </w:r>
      <w:r w:rsidRPr="00273106">
        <w:t>jsoucno nelze poznat nejasně (</w:t>
      </w:r>
      <w:r w:rsidRPr="00273106">
        <w:rPr>
          <w:i/>
        </w:rPr>
        <w:t>ens non potest indistincte et confuse cognosci</w:t>
      </w:r>
      <w:r w:rsidRPr="00273106">
        <w:t xml:space="preserve">). </w:t>
      </w:r>
      <w:r>
        <w:t xml:space="preserve">Tuto objektivně danou věc totiž nevidíme smysly, ale čistým intelektem. </w:t>
      </w:r>
      <w:r w:rsidRPr="00273106">
        <w:t>Zde má svůj ultimativ</w:t>
      </w:r>
      <w:r>
        <w:t xml:space="preserve">ní zdroj také Descartovo heslo </w:t>
      </w:r>
      <w:r w:rsidR="00CE0FC6">
        <w:t>„</w:t>
      </w:r>
      <w:r w:rsidRPr="00273106">
        <w:rPr>
          <w:i/>
        </w:rPr>
        <w:t>clare et distincte</w:t>
      </w:r>
      <w:r w:rsidR="00CE0FC6">
        <w:t xml:space="preserve">“. </w:t>
      </w:r>
      <w:r>
        <w:t>Descartes šel cestou od první substance do nitra intelektu skrze stejnou dráhu náhledu na objektivní jsoucno</w:t>
      </w:r>
      <w:r>
        <w:fldChar w:fldCharType="begin"/>
      </w:r>
      <w:r>
        <w:instrText xml:space="preserve"> XE "</w:instrText>
      </w:r>
      <w:r w:rsidRPr="00B3074B">
        <w:instrText>vidění:eidetické</w:instrText>
      </w:r>
      <w:r>
        <w:instrText xml:space="preserve">" </w:instrText>
      </w:r>
      <w:r>
        <w:fldChar w:fldCharType="end"/>
      </w:r>
      <w:r>
        <w:t xml:space="preserve">. </w:t>
      </w:r>
      <w:r w:rsidRPr="00273106">
        <w:t xml:space="preserve">Hermeneutika zdůrazňuje, že </w:t>
      </w:r>
      <w:r>
        <w:t xml:space="preserve">termín </w:t>
      </w:r>
      <w:r w:rsidR="00CE0FC6">
        <w:t>„</w:t>
      </w:r>
      <w:r w:rsidRPr="00273106">
        <w:rPr>
          <w:i/>
        </w:rPr>
        <w:t>ideo</w:t>
      </w:r>
      <w:r>
        <w:rPr>
          <w:i/>
        </w:rPr>
        <w:t xml:space="preserve"> ens</w:t>
      </w:r>
      <w:r w:rsidR="00CE0FC6">
        <w:t>“</w:t>
      </w:r>
      <w:r w:rsidRPr="00273106">
        <w:t xml:space="preserve"> není jen řečnická figura, ale </w:t>
      </w:r>
      <w:r w:rsidR="0029199D">
        <w:t>epochálně nové</w:t>
      </w:r>
      <w:r w:rsidR="0029199D" w:rsidRPr="00273106">
        <w:t xml:space="preserve"> </w:t>
      </w:r>
      <w:r w:rsidRPr="00273106">
        <w:t xml:space="preserve">vidění </w:t>
      </w:r>
      <w:r w:rsidR="00D22BC6">
        <w:t xml:space="preserve">celku </w:t>
      </w:r>
      <w:r w:rsidRPr="00273106">
        <w:t xml:space="preserve">jsoucna. </w:t>
      </w:r>
      <w:r>
        <w:t xml:space="preserve">Objektivní </w:t>
      </w:r>
      <w:r w:rsidRPr="00273106">
        <w:t xml:space="preserve">jsoucno </w:t>
      </w:r>
      <w:r w:rsidR="00085FA2">
        <w:t xml:space="preserve">třetího druhu je poznáno přímo a v modu </w:t>
      </w:r>
      <w:r w:rsidRPr="00273106">
        <w:rPr>
          <w:i/>
        </w:rPr>
        <w:t>simpliciter</w:t>
      </w:r>
      <w:r w:rsidR="00085FA2">
        <w:t>. T</w:t>
      </w:r>
      <w:r w:rsidRPr="00273106">
        <w:t xml:space="preserve">oto poznání je </w:t>
      </w:r>
      <w:r>
        <w:t xml:space="preserve">výslovně </w:t>
      </w:r>
      <w:r w:rsidRPr="00273106">
        <w:t xml:space="preserve">odděleno od </w:t>
      </w:r>
      <w:r>
        <w:t xml:space="preserve">Aristotelovy </w:t>
      </w:r>
      <w:r w:rsidRPr="00273106">
        <w:t xml:space="preserve">kategoriální predikace </w:t>
      </w:r>
      <w:r>
        <w:t xml:space="preserve">dané </w:t>
      </w:r>
      <w:r w:rsidRPr="08080132">
        <w:rPr>
          <w:i/>
        </w:rPr>
        <w:t>confuse</w:t>
      </w:r>
      <w:r>
        <w:t xml:space="preserve"> </w:t>
      </w:r>
      <w:r w:rsidRPr="00273106">
        <w:t>v rámci druhé substance</w:t>
      </w:r>
      <w:r>
        <w:fldChar w:fldCharType="begin"/>
      </w:r>
      <w:r>
        <w:instrText xml:space="preserve"> XE "</w:instrText>
      </w:r>
      <w:r w:rsidRPr="00DE2A32">
        <w:instrText>substance</w:instrText>
      </w:r>
      <w:r>
        <w:instrText xml:space="preserve">:druhá" </w:instrText>
      </w:r>
      <w:r>
        <w:fldChar w:fldCharType="end"/>
      </w:r>
      <w:r w:rsidRPr="00273106">
        <w:t xml:space="preserve">. </w:t>
      </w:r>
      <w:r>
        <w:t xml:space="preserve">Rufusovo </w:t>
      </w:r>
      <w:r w:rsidRPr="00273106">
        <w:rPr>
          <w:i/>
        </w:rPr>
        <w:t>scibile</w:t>
      </w:r>
      <w:r w:rsidRPr="00273106">
        <w:t xml:space="preserve"> dané v rámci </w:t>
      </w:r>
      <w:r>
        <w:t xml:space="preserve">objektivního genitivu </w:t>
      </w:r>
      <w:r w:rsidR="0064735B">
        <w:t>„</w:t>
      </w:r>
      <w:r w:rsidR="00962190">
        <w:rPr>
          <w:i/>
        </w:rPr>
        <w:t>species</w:t>
      </w:r>
      <w:r>
        <w:rPr>
          <w:i/>
        </w:rPr>
        <w:t xml:space="preserve"> obiecti exsistentis</w:t>
      </w:r>
      <w:r w:rsidR="0064735B">
        <w:t>“</w:t>
      </w:r>
      <w:r>
        <w:rPr>
          <w:i/>
        </w:rPr>
        <w:fldChar w:fldCharType="begin"/>
      </w:r>
      <w:r>
        <w:instrText xml:space="preserve"> XE "</w:instrText>
      </w:r>
      <w:r>
        <w:rPr>
          <w:i/>
        </w:rPr>
        <w:instrText>species obiecti exsistentis</w:instrText>
      </w:r>
      <w:r>
        <w:instrText xml:space="preserve">" </w:instrText>
      </w:r>
      <w:r>
        <w:rPr>
          <w:i/>
        </w:rPr>
        <w:fldChar w:fldCharType="end"/>
      </w:r>
      <w:r w:rsidRPr="00273106">
        <w:t xml:space="preserve"> </w:t>
      </w:r>
      <w:r>
        <w:t>dostalo</w:t>
      </w:r>
      <w:r w:rsidRPr="00273106">
        <w:t xml:space="preserve"> moderní charakter</w:t>
      </w:r>
      <w:r>
        <w:t xml:space="preserve"> objektivní atomární substance</w:t>
      </w:r>
      <w:r w:rsidR="00437AE1">
        <w:t>.</w:t>
      </w:r>
    </w:p>
    <w:p w:rsidR="08163013" w:rsidRDefault="08163013" w:rsidP="00437AE1">
      <w:pPr>
        <w:ind w:firstLine="397"/>
      </w:pPr>
      <w:r>
        <w:t xml:space="preserve">Scotus provedl finální </w:t>
      </w:r>
      <w:r w:rsidRPr="00273106">
        <w:rPr>
          <w:i/>
        </w:rPr>
        <w:t>Aufhebung</w:t>
      </w:r>
      <w:r>
        <w:rPr>
          <w:i/>
        </w:rPr>
        <w:fldChar w:fldCharType="begin"/>
      </w:r>
      <w:r>
        <w:instrText xml:space="preserve"> XE "</w:instrText>
      </w:r>
      <w:r w:rsidRPr="00E57B11">
        <w:rPr>
          <w:i/>
        </w:rPr>
        <w:instrText>Aufhebung</w:instrText>
      </w:r>
      <w:r>
        <w:instrText xml:space="preserve">" </w:instrText>
      </w:r>
      <w:r>
        <w:rPr>
          <w:i/>
        </w:rPr>
        <w:fldChar w:fldCharType="end"/>
      </w:r>
      <w:r w:rsidRPr="00273106">
        <w:t xml:space="preserve"> druhé</w:t>
      </w:r>
      <w:r w:rsidR="007B71AE">
        <w:t>ho averroismu a předložil</w:t>
      </w:r>
      <w:r>
        <w:t xml:space="preserve"> nové metafyzické </w:t>
      </w:r>
      <w:r w:rsidRPr="00273106">
        <w:rPr>
          <w:i/>
        </w:rPr>
        <w:t>resolutio</w:t>
      </w:r>
      <w:r w:rsidRPr="00273106">
        <w:t xml:space="preserve"> jsoucna v modu plné objektivity. </w:t>
      </w:r>
      <w:r>
        <w:t xml:space="preserve">Nové vědění je absolutní proto, </w:t>
      </w:r>
      <w:r>
        <w:lastRenderedPageBreak/>
        <w:t xml:space="preserve">že </w:t>
      </w:r>
      <w:r w:rsidRPr="00273106">
        <w:t>je plně odděleno nejen od reality první substance, a</w:t>
      </w:r>
      <w:r>
        <w:t>le</w:t>
      </w:r>
      <w:r w:rsidRPr="00273106">
        <w:t xml:space="preserve"> i od univerzality druhé substance.</w:t>
      </w:r>
      <w:r>
        <w:t xml:space="preserve"> První substance je poznání smyslově a ve svém bytí je kontingentní. Druhá substance je dělitelná v systému univerzální</w:t>
      </w:r>
      <w:r w:rsidR="006C31F6">
        <w:t>ho</w:t>
      </w:r>
      <w:r>
        <w:t xml:space="preserve"> Porfýriova stromu až na individuum. Tato atomární jednotka kategoriálně daného významu nemá sama o  sobě identitu objektivních </w:t>
      </w:r>
      <w:r w:rsidR="00962190">
        <w:rPr>
          <w:i/>
        </w:rPr>
        <w:t>species</w:t>
      </w:r>
      <w:r w:rsidRPr="00273106">
        <w:t xml:space="preserve">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w:t>
      </w:r>
      <w:r>
        <w:t>, protože je dána dělením a ne přímým náhledem</w:t>
      </w:r>
      <w:r w:rsidR="006C31F6">
        <w:t xml:space="preserve">, viz </w:t>
      </w:r>
      <w:r w:rsidR="006C31F6">
        <w:rPr>
          <w:szCs w:val="24"/>
          <w:lang w:val="de-LU"/>
        </w:rPr>
        <w:t xml:space="preserve">Grossetesteho rozdíl </w:t>
      </w:r>
      <w:r w:rsidR="006C31F6" w:rsidRPr="004E76E2">
        <w:rPr>
          <w:i/>
          <w:szCs w:val="24"/>
          <w:lang w:val="de-LU"/>
        </w:rPr>
        <w:t>scientia/intelle</w:t>
      </w:r>
      <w:r w:rsidR="006C31F6">
        <w:rPr>
          <w:i/>
          <w:szCs w:val="24"/>
          <w:lang w:val="de-LU"/>
        </w:rPr>
        <w:t>c</w:t>
      </w:r>
      <w:r w:rsidR="006C31F6" w:rsidRPr="004E76E2">
        <w:rPr>
          <w:i/>
          <w:szCs w:val="24"/>
          <w:lang w:val="de-LU"/>
        </w:rPr>
        <w:t>tus</w:t>
      </w:r>
      <w:r w:rsidR="006C31F6">
        <w:rPr>
          <w:szCs w:val="24"/>
          <w:lang w:val="de-LU"/>
        </w:rPr>
        <w:t xml:space="preserve"> (OBJ II, kap. 3.1.1). </w:t>
      </w:r>
      <w:r>
        <w:t xml:space="preserve">Jiná věc je, pokud se objektivní metafyzik dívá na individuum v rámci metafyzické abstrakce </w:t>
      </w:r>
      <w:r w:rsidRPr="08FC6690">
        <w:rPr>
          <w:i/>
        </w:rPr>
        <w:t>en</w:t>
      </w:r>
      <w:r>
        <w:rPr>
          <w:i/>
        </w:rPr>
        <w:t>s</w:t>
      </w:r>
      <w:r w:rsidRPr="08FC6690">
        <w:rPr>
          <w:i/>
        </w:rPr>
        <w:t xml:space="preserve"> inquantum ens</w:t>
      </w:r>
      <w:r>
        <w:t>. D</w:t>
      </w:r>
      <w:r w:rsidRPr="00273106">
        <w:t xml:space="preserve">edukce </w:t>
      </w:r>
      <w:r>
        <w:t xml:space="preserve">jsoucna nejde od bytí boha, jako to měly předešlé části teologické dedukce, ale skrze osvícený náhled na reálné jsoucno. </w:t>
      </w:r>
      <w:r w:rsidRPr="00273106">
        <w:t>Po objektivní resoluci jsoucna až na poslední úroveň nerozložitelnosti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 xml:space="preserve">) následuje dedukce nové metafyziky. </w:t>
      </w:r>
      <w:r>
        <w:t xml:space="preserve">Toto poslední nazírání jsoucna se děje v metafyzickém modu </w:t>
      </w:r>
      <w:r w:rsidRPr="00A93010">
        <w:rPr>
          <w:i/>
        </w:rPr>
        <w:t>ens inquantum ens</w:t>
      </w:r>
      <w:r>
        <w:t xml:space="preserve">, protože jen takto dané bytí jsoucího není možné rozložit na další prvky. </w:t>
      </w:r>
      <w:r w:rsidRPr="00273106">
        <w:t>Opět přitom pomůže koncept nekonečnosti, v němž jsou obsaženy v</w:t>
      </w:r>
      <w:r>
        <w:t xml:space="preserve">šechny konečné významy jsoucna. Tím se rozbíhá další kolo metafyzické dedukce dané od boha ke stvoření. Následující část traktátu </w:t>
      </w:r>
      <w:r w:rsidR="008C2D4A" w:rsidRPr="008C2D4A">
        <w:rPr>
          <w:i/>
        </w:rPr>
        <w:t>Lectura I</w:t>
      </w:r>
      <w:r w:rsidR="00C20934">
        <w:t xml:space="preserve"> </w:t>
      </w:r>
      <w:r>
        <w:t xml:space="preserve">nejprve </w:t>
      </w:r>
      <w:r w:rsidRPr="00273106">
        <w:t xml:space="preserve">zkoumá </w:t>
      </w:r>
      <w:r>
        <w:t>bytí tohoto objektivního pojmu (</w:t>
      </w:r>
      <w:r w:rsidRPr="084501A4">
        <w:rPr>
          <w:i/>
        </w:rPr>
        <w:t xml:space="preserve">De primo cognito primitate </w:t>
      </w:r>
      <w:r>
        <w:rPr>
          <w:i/>
        </w:rPr>
        <w:t>prefectionis</w:t>
      </w:r>
      <w:r>
        <w:t xml:space="preserve">) a pak řeší adekvaci prvního postřehu </w:t>
      </w:r>
      <w:r w:rsidRPr="00273106">
        <w:t xml:space="preserve">poznání </w:t>
      </w:r>
      <w:r>
        <w:t xml:space="preserve">vzhledem ke světu </w:t>
      </w:r>
      <w:r w:rsidRPr="00273106">
        <w:t xml:space="preserve">konečných </w:t>
      </w:r>
      <w:r>
        <w:t>jsoucen (</w:t>
      </w:r>
      <w:r w:rsidRPr="084501A4">
        <w:rPr>
          <w:i/>
        </w:rPr>
        <w:t>De primo cognito primitate adaequationis</w:t>
      </w:r>
      <w:r>
        <w:t xml:space="preserve">). </w:t>
      </w:r>
      <w:r w:rsidRPr="00273106">
        <w:t xml:space="preserve">Shrňme </w:t>
      </w:r>
      <w:r>
        <w:t xml:space="preserve">jen stručně konstrukci první verze nové metafyziky, která následuje po výše citované pasáži </w:t>
      </w:r>
      <w:r w:rsidR="008C2D4A" w:rsidRPr="008C2D4A">
        <w:rPr>
          <w:i/>
        </w:rPr>
        <w:t>Lectura I</w:t>
      </w:r>
      <w:r w:rsidRPr="00273106">
        <w:t xml:space="preserve"> (</w:t>
      </w:r>
      <w:r w:rsidRPr="08C215F1">
        <w:rPr>
          <w:i/>
        </w:rPr>
        <w:t>Vat.</w:t>
      </w:r>
      <w:r w:rsidRPr="00273106">
        <w:t xml:space="preserve"> XVI, no. 73‒81</w:t>
      </w:r>
      <w:r>
        <w:t>, pp. 252‒55</w:t>
      </w:r>
      <w:r w:rsidRPr="00273106">
        <w:t xml:space="preserve">). </w:t>
      </w:r>
      <w:r>
        <w:t>Transcendentální d</w:t>
      </w:r>
      <w:r w:rsidRPr="00273106">
        <w:t xml:space="preserve">edukce </w:t>
      </w:r>
      <w:r>
        <w:t xml:space="preserve">v rámci nového </w:t>
      </w:r>
      <w:r w:rsidRPr="002418BD">
        <w:rPr>
          <w:i/>
        </w:rPr>
        <w:t>resolutio</w:t>
      </w:r>
      <w:r>
        <w:t xml:space="preserve"> definuje </w:t>
      </w:r>
      <w:r w:rsidRPr="00273106">
        <w:t xml:space="preserve">první určení univocity </w:t>
      </w:r>
      <w:r>
        <w:t>jako čistou</w:t>
      </w:r>
      <w:r w:rsidRPr="00273106">
        <w:t xml:space="preserve"> </w:t>
      </w:r>
      <w:r w:rsidR="00162F26">
        <w:t>„</w:t>
      </w:r>
      <w:r w:rsidRPr="00273106">
        <w:rPr>
          <w:i/>
        </w:rPr>
        <w:t>potentia tantum</w:t>
      </w:r>
      <w:r w:rsidR="00162F26">
        <w:t>“</w:t>
      </w:r>
      <w:r w:rsidRPr="00273106">
        <w:t xml:space="preserve">, která je </w:t>
      </w:r>
      <w:r>
        <w:t>nemateriální formou</w:t>
      </w:r>
      <w:r w:rsidRPr="00273106">
        <w:t xml:space="preserve"> (</w:t>
      </w:r>
      <w:r w:rsidRPr="00273106">
        <w:rPr>
          <w:i/>
        </w:rPr>
        <w:t>potentia immaterialis</w:t>
      </w:r>
      <w:r w:rsidRPr="00273106">
        <w:t>)</w:t>
      </w:r>
      <w:r>
        <w:t xml:space="preserve">. Proto patří tento </w:t>
      </w:r>
      <w:r w:rsidRPr="00273106">
        <w:t>modu</w:t>
      </w:r>
      <w:r>
        <w:t>s</w:t>
      </w:r>
      <w:r w:rsidRPr="00273106">
        <w:t xml:space="preserve"> </w:t>
      </w:r>
      <w:r w:rsidR="005E6D3C">
        <w:t xml:space="preserve">daný </w:t>
      </w:r>
      <w:r w:rsidRPr="00273106">
        <w:rPr>
          <w:i/>
        </w:rPr>
        <w:t>per prius</w:t>
      </w:r>
      <w:r w:rsidRPr="00273106">
        <w:t xml:space="preserve"> </w:t>
      </w:r>
      <w:r>
        <w:t xml:space="preserve">pouze </w:t>
      </w:r>
      <w:r w:rsidRPr="00273106">
        <w:t xml:space="preserve">k transcendentálnímu určení nekonečna v boží mysli. První krok dedukce jde od </w:t>
      </w:r>
      <w:r>
        <w:t>objektivně poznaného jsoucna (</w:t>
      </w:r>
      <w:r w:rsidRPr="00273106">
        <w:rPr>
          <w:i/>
        </w:rPr>
        <w:t>ens ut primo cognitum</w:t>
      </w:r>
      <w:r>
        <w:t>)</w:t>
      </w:r>
      <w:r w:rsidRPr="00273106">
        <w:t xml:space="preserve"> směrem k</w:t>
      </w:r>
      <w:r>
        <w:t>e jsoucnu danému reálném světě (</w:t>
      </w:r>
      <w:r w:rsidRPr="00273106">
        <w:rPr>
          <w:i/>
        </w:rPr>
        <w:t>ens generabile</w:t>
      </w:r>
      <w:r>
        <w:t>)</w:t>
      </w:r>
      <w:r w:rsidRPr="00273106">
        <w:t xml:space="preserve">. </w:t>
      </w:r>
      <w:r>
        <w:t xml:space="preserve">Novým poznáním jsoucna v modu </w:t>
      </w:r>
      <w:r w:rsidRPr="00542B8F">
        <w:rPr>
          <w:i/>
        </w:rPr>
        <w:t>per prius</w:t>
      </w:r>
      <w:r>
        <w:t xml:space="preserve"> </w:t>
      </w:r>
      <w:r w:rsidRPr="00273106">
        <w:t>vznikla náhrada za tabulku kategorií a přitom zůstal základn</w:t>
      </w:r>
      <w:r>
        <w:t xml:space="preserve">í smysl kategoriální predikace </w:t>
      </w:r>
      <w:r w:rsidRPr="00273106">
        <w:rPr>
          <w:i/>
        </w:rPr>
        <w:t>ad unum</w:t>
      </w:r>
      <w:r>
        <w:t xml:space="preserve"> k </w:t>
      </w:r>
      <w:r w:rsidRPr="00273106">
        <w:t>objektivně danému minimálnímu jsoucnu (</w:t>
      </w:r>
      <w:r w:rsidRPr="00273106">
        <w:rPr>
          <w:i/>
        </w:rPr>
        <w:t>conceptus simpliciter simplex</w:t>
      </w:r>
      <w:r w:rsidRPr="00273106">
        <w:t xml:space="preserve">). Program nové metafyziky </w:t>
      </w:r>
      <w:r>
        <w:t>s</w:t>
      </w:r>
      <w:r w:rsidRPr="00273106">
        <w:t>hrnují tyto tři fundamentální úkoly.</w:t>
      </w:r>
    </w:p>
    <w:p w:rsidR="08163013" w:rsidRDefault="08163013" w:rsidP="08163013">
      <w:pPr>
        <w:pStyle w:val="Citace"/>
      </w:pPr>
      <w:r w:rsidRPr="00273106">
        <w:rPr>
          <w:noProof/>
          <w:lang w:val="cs-CZ"/>
        </w:rPr>
        <w:t>„</w:t>
      </w:r>
      <w:r>
        <w:t>Při řešení druhé otázky, 'jak poznáváme první jsoucno', je třeba postupovat takto. Nejprve je třeba zjistit, co je prvním poznaným jsoucnem v řádu priority dané původem a vznikem</w:t>
      </w:r>
      <w:r>
        <w:rPr>
          <w:lang w:val="cs-CZ"/>
        </w:rPr>
        <w:t xml:space="preserve"> (</w:t>
      </w:r>
      <w:r w:rsidRPr="08665AFA">
        <w:rPr>
          <w:i/>
          <w:noProof/>
        </w:rPr>
        <w:t xml:space="preserve">primitate originis </w:t>
      </w:r>
      <w:r w:rsidRPr="08665AFA">
        <w:rPr>
          <w:i/>
          <w:noProof/>
        </w:rPr>
        <w:lastRenderedPageBreak/>
        <w:t>et generationis</w:t>
      </w:r>
      <w:r>
        <w:rPr>
          <w:lang w:val="cs-CZ"/>
        </w:rPr>
        <w:t>)</w:t>
      </w:r>
      <w:r>
        <w:t>. Za druhé, co je první poznané jsou</w:t>
      </w:r>
      <w:r>
        <w:rPr>
          <w:lang w:val="cs-CZ"/>
        </w:rPr>
        <w:t>c</w:t>
      </w:r>
      <w:r>
        <w:t>no z hlediska jeho dokonalosti</w:t>
      </w:r>
      <w:r w:rsidR="007D6912">
        <w:rPr>
          <w:lang w:val="cs-CZ"/>
        </w:rPr>
        <w:t xml:space="preserve"> </w:t>
      </w:r>
      <w:r w:rsidR="007D6912">
        <w:t>(</w:t>
      </w:r>
      <w:r w:rsidR="007D6912">
        <w:rPr>
          <w:i/>
          <w:noProof/>
        </w:rPr>
        <w:t>primitat</w:t>
      </w:r>
      <w:r w:rsidR="007D6912">
        <w:rPr>
          <w:i/>
          <w:noProof/>
          <w:lang w:val="cs-CZ"/>
        </w:rPr>
        <w:t>e perfectio</w:t>
      </w:r>
      <w:r w:rsidR="007D6912" w:rsidRPr="00976225">
        <w:rPr>
          <w:i/>
          <w:noProof/>
        </w:rPr>
        <w:t>nis</w:t>
      </w:r>
      <w:r w:rsidR="007D6912">
        <w:t>)</w:t>
      </w:r>
      <w:r>
        <w:t>. Za třetí, co je první poznané jsoucno z hlediska adekvace</w:t>
      </w:r>
      <w:r w:rsidR="007D6912">
        <w:rPr>
          <w:lang w:val="cs-CZ"/>
        </w:rPr>
        <w:t xml:space="preserve"> </w:t>
      </w:r>
      <w:r w:rsidR="007D6912">
        <w:t>(</w:t>
      </w:r>
      <w:r w:rsidR="007D6912" w:rsidRPr="00976225">
        <w:rPr>
          <w:i/>
          <w:noProof/>
        </w:rPr>
        <w:t>primitate adaequationis</w:t>
      </w:r>
      <w:r w:rsidR="007D6912">
        <w:t>)</w:t>
      </w:r>
      <w:r>
        <w:t>.“</w:t>
      </w:r>
      <w:r>
        <w:rPr>
          <w:lang w:val="cs-CZ"/>
        </w:rPr>
        <w:t> </w:t>
      </w:r>
      <w:r>
        <w:rPr>
          <w:rStyle w:val="Znakapoznpodarou"/>
        </w:rPr>
        <w:footnoteReference w:id="444"/>
      </w:r>
    </w:p>
    <w:p w:rsidR="000C3E88" w:rsidRDefault="08163013" w:rsidP="08163013">
      <w:r>
        <w:t xml:space="preserve">Priorita určení jsoucna daná původem a vznikem představuje klíčové určení metafyziky. Citované komentáře </w:t>
      </w:r>
      <w:r w:rsidRPr="084450C9">
        <w:rPr>
          <w:i/>
        </w:rPr>
        <w:t>Kategorií</w:t>
      </w:r>
      <w:r>
        <w:t xml:space="preserve"> a </w:t>
      </w:r>
      <w:r w:rsidRPr="084450C9">
        <w:rPr>
          <w:i/>
        </w:rPr>
        <w:t>Metafyziky</w:t>
      </w:r>
      <w:r w:rsidRPr="00273106">
        <w:t xml:space="preserve"> Z</w:t>
      </w:r>
      <w:r>
        <w:t>.1 bránily primát</w:t>
      </w:r>
      <w:r w:rsidRPr="00273106">
        <w:t xml:space="preserve"> </w:t>
      </w:r>
      <w:r>
        <w:t xml:space="preserve">první </w:t>
      </w:r>
      <w:r w:rsidRPr="00273106">
        <w:t>substance</w:t>
      </w:r>
      <w:r>
        <w:t xml:space="preserve"> zredukované na </w:t>
      </w:r>
      <w:r w:rsidRPr="00273106">
        <w:t>první princip poznání (</w:t>
      </w:r>
      <w:r w:rsidRPr="00273106">
        <w:rPr>
          <w:i/>
        </w:rPr>
        <w:t>substantia est primum omnium entium cognitione</w:t>
      </w:r>
      <w:r>
        <w:rPr>
          <w:i/>
        </w:rPr>
        <w:t xml:space="preserve">, </w:t>
      </w:r>
      <w:r w:rsidR="000025ED">
        <w:t>kap. 5</w:t>
      </w:r>
      <w:r>
        <w:t>.3.1</w:t>
      </w:r>
      <w:r w:rsidRPr="00273106">
        <w:t>).</w:t>
      </w:r>
      <w:r w:rsidR="000025ED">
        <w:t xml:space="preserve"> </w:t>
      </w:r>
      <w:r>
        <w:t xml:space="preserve">Koncept prvního jsoucna vzniká v náhledu objektivity dané v simplicitě jsoucna jako čistě jsoucího. Tento náhled je možné učinit vzhledem k bohu v modu hypotetické </w:t>
      </w:r>
      <w:r w:rsidRPr="08015385">
        <w:rPr>
          <w:i/>
        </w:rPr>
        <w:t>epoché</w:t>
      </w:r>
      <w:r w:rsidRPr="08015385">
        <w:rPr>
          <w:i/>
        </w:rPr>
        <w:fldChar w:fldCharType="begin"/>
      </w:r>
      <w:r w:rsidRPr="08015385">
        <w:rPr>
          <w:i/>
        </w:rPr>
        <w:instrText xml:space="preserve"> XE "epoché" </w:instrText>
      </w:r>
      <w:r w:rsidRPr="08015385">
        <w:rPr>
          <w:i/>
        </w:rPr>
        <w:fldChar w:fldCharType="end"/>
      </w:r>
      <w:r>
        <w:rPr>
          <w:i/>
        </w:rPr>
        <w:t xml:space="preserve"> </w:t>
      </w:r>
      <w:r w:rsidRPr="08EA6506">
        <w:t>zhasnutého slunce</w:t>
      </w:r>
      <w:r>
        <w:t xml:space="preserve">. Přesazením do kauzality dané přímým poznáním jsoucen od boha je náhled stvořených věcí přiveden na rovinu, kde už nelze koncept rozložit na nižší složky </w:t>
      </w:r>
      <w:r w:rsidRPr="00273106">
        <w:t>(</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Pr="00273106">
        <w:t>)</w:t>
      </w:r>
      <w:r>
        <w:t>. Tato rovina určení jsoucna je základní, protože zajišťuje objektivní formu dedukce z jednoho původního zdroje jsoucího jako jsoucího (</w:t>
      </w:r>
      <w:r w:rsidR="001E246E">
        <w:rPr>
          <w:i/>
          <w:lang w:val="de-LU"/>
        </w:rPr>
        <w:t>primitate originis et generationis</w:t>
      </w:r>
      <w:r>
        <w:t xml:space="preserve">). </w:t>
      </w:r>
      <w:r w:rsidRPr="00273106">
        <w:t xml:space="preserve">Nové jsoucno má vlastní formu esenciality </w:t>
      </w:r>
      <w:r>
        <w:t xml:space="preserve">dané jako forma čistého a zcela evidentního poznání </w:t>
      </w:r>
      <w:r w:rsidRPr="00273106">
        <w:t>(</w:t>
      </w:r>
      <w:r w:rsidRPr="00273106">
        <w:rPr>
          <w:i/>
        </w:rPr>
        <w:t>primo cognitum primitate perfectionis</w:t>
      </w:r>
      <w:r w:rsidRPr="00273106">
        <w:t>)</w:t>
      </w:r>
      <w:r>
        <w:t>. Tato objektivní substance</w:t>
      </w:r>
      <w:r>
        <w:fldChar w:fldCharType="begin"/>
      </w:r>
      <w:r>
        <w:instrText xml:space="preserve"> XE "</w:instrText>
      </w:r>
      <w:r w:rsidRPr="00DE2A32">
        <w:instrText>substance</w:instrText>
      </w:r>
      <w:r>
        <w:instrText xml:space="preserve">:objektivní" </w:instrText>
      </w:r>
      <w:r>
        <w:fldChar w:fldCharType="end"/>
      </w:r>
      <w:r>
        <w:t xml:space="preserve"> zakládá </w:t>
      </w:r>
      <w:r w:rsidRPr="00273106">
        <w:t xml:space="preserve">pojetí pravdy jako adekvace </w:t>
      </w:r>
      <w:r>
        <w:t xml:space="preserve">intelektu </w:t>
      </w:r>
      <w:r w:rsidRPr="00273106">
        <w:t>(</w:t>
      </w:r>
      <w:r w:rsidRPr="00273106">
        <w:rPr>
          <w:i/>
        </w:rPr>
        <w:t>primo cognitum primitate adaequationis</w:t>
      </w:r>
      <w:r w:rsidRPr="00273106">
        <w:t xml:space="preserve">). Tím </w:t>
      </w:r>
      <w:r w:rsidR="00A64872" w:rsidRPr="00273106">
        <w:t xml:space="preserve">je </w:t>
      </w:r>
      <w:r w:rsidR="00A64872">
        <w:t xml:space="preserve">deduktivně </w:t>
      </w:r>
      <w:r w:rsidR="00A64872" w:rsidRPr="00273106">
        <w:t>dána p</w:t>
      </w:r>
      <w:r w:rsidR="00A64872">
        <w:t xml:space="preserve">rvní rovina čistě objektivního bytí </w:t>
      </w:r>
      <w:r w:rsidR="00A64872" w:rsidRPr="00273106">
        <w:t>jsoucna</w:t>
      </w:r>
      <w:r w:rsidR="00A64872">
        <w:t xml:space="preserve">, která určuje plnost bytí a pravdy. Tuto rovinu už </w:t>
      </w:r>
      <w:r w:rsidRPr="00273106">
        <w:t>nelze rozložit na jednodušší principy</w:t>
      </w:r>
      <w:r w:rsidR="00A64872">
        <w:t xml:space="preserve">, takže zajišťuje poslední úroveň metafyzického </w:t>
      </w:r>
      <w:r w:rsidR="00A64872" w:rsidRPr="00A64872">
        <w:rPr>
          <w:i/>
        </w:rPr>
        <w:t>resolutio</w:t>
      </w:r>
      <w:r w:rsidR="00A64872">
        <w:t xml:space="preserve">. </w:t>
      </w:r>
      <w:r w:rsidRPr="00273106">
        <w:t xml:space="preserve">Primární poznání </w:t>
      </w:r>
      <w:r>
        <w:t xml:space="preserve">objektivních </w:t>
      </w:r>
      <w:r w:rsidR="00962190">
        <w:rPr>
          <w:i/>
        </w:rPr>
        <w:t>species</w:t>
      </w:r>
      <w:r w:rsidRPr="00273106">
        <w:t xml:space="preserve"> se děje v rámci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a nikoliv skrze jsoucnost</w:t>
      </w:r>
      <w:r>
        <w:t xml:space="preserve"> danou v aktualizované věci. Díky čisté nematerialitě a boží univerzální a inteligibilní kauzalitě dané přímo v našem intelektu představuje toto </w:t>
      </w:r>
      <w:r w:rsidRPr="00273106">
        <w:t xml:space="preserve">jsoucno první </w:t>
      </w:r>
      <w:r w:rsidR="00F73A23" w:rsidRPr="00F73A23">
        <w:rPr>
          <w:i/>
        </w:rPr>
        <w:t>scibile</w:t>
      </w:r>
      <w:r w:rsidR="00F73A23">
        <w:t xml:space="preserve"> intelektu</w:t>
      </w:r>
      <w:r>
        <w:t xml:space="preserve">. </w:t>
      </w:r>
      <w:r w:rsidR="00A64872">
        <w:t>I</w:t>
      </w:r>
      <w:r>
        <w:t>ntelekt moderních iluminátů</w:t>
      </w:r>
      <w:r>
        <w:fldChar w:fldCharType="begin"/>
      </w:r>
      <w:r>
        <w:instrText xml:space="preserve"> XE "</w:instrText>
      </w:r>
      <w:r w:rsidRPr="00BD65D1">
        <w:instrText>ilumináti</w:instrText>
      </w:r>
      <w:r>
        <w:instrText xml:space="preserve">" </w:instrText>
      </w:r>
      <w:r>
        <w:fldChar w:fldCharType="end"/>
      </w:r>
      <w:r>
        <w:t xml:space="preserve"> </w:t>
      </w:r>
      <w:r w:rsidR="00A64872" w:rsidRPr="00273106">
        <w:t xml:space="preserve">musí </w:t>
      </w:r>
      <w:r>
        <w:t xml:space="preserve">vystoupit za Aristotela o </w:t>
      </w:r>
      <w:r w:rsidRPr="00273106">
        <w:t>krok vzhůru</w:t>
      </w:r>
      <w:r w:rsidR="006A6042">
        <w:t>,</w:t>
      </w:r>
      <w:r w:rsidRPr="00273106">
        <w:t xml:space="preserve"> k objektivní formě jsoucna. Avic</w:t>
      </w:r>
      <w:r>
        <w:t xml:space="preserve">enna poprvé definoval termín </w:t>
      </w:r>
      <w:r w:rsidRPr="00273106">
        <w:rPr>
          <w:i/>
        </w:rPr>
        <w:t>individuum vagum</w:t>
      </w:r>
      <w:r>
        <w:rPr>
          <w:i/>
        </w:rPr>
        <w:fldChar w:fldCharType="begin"/>
      </w:r>
      <w:r>
        <w:instrText xml:space="preserve"> XE "substance:</w:instrText>
      </w:r>
      <w:r w:rsidRPr="00154E2A">
        <w:rPr>
          <w:i/>
        </w:rPr>
        <w:instrText>individuum vagum</w:instrText>
      </w:r>
      <w:r>
        <w:instrText xml:space="preserve">" </w:instrText>
      </w:r>
      <w:r>
        <w:rPr>
          <w:i/>
        </w:rPr>
        <w:fldChar w:fldCharType="end"/>
      </w:r>
      <w:r w:rsidRPr="00273106">
        <w:t xml:space="preserve"> (</w:t>
      </w:r>
      <w:r w:rsidR="00014508">
        <w:t xml:space="preserve">OBJ I, </w:t>
      </w:r>
      <w:r w:rsidRPr="00273106">
        <w:t>kap. 2.3.2)</w:t>
      </w:r>
      <w:r w:rsidR="008F6152">
        <w:t xml:space="preserve">. Škola </w:t>
      </w:r>
      <w:r w:rsidRPr="00273106">
        <w:rPr>
          <w:i/>
        </w:rPr>
        <w:t>Nominales</w:t>
      </w:r>
      <w:r>
        <w:t xml:space="preserve"> </w:t>
      </w:r>
      <w:r w:rsidR="008F6152">
        <w:t xml:space="preserve">pak vytvořila </w:t>
      </w:r>
      <w:r>
        <w:t xml:space="preserve">moderní </w:t>
      </w:r>
      <w:r w:rsidRPr="00DA3824">
        <w:t>individuum</w:t>
      </w:r>
      <w:r>
        <w:t xml:space="preserve"> </w:t>
      </w:r>
      <w:r w:rsidR="008F6152">
        <w:t xml:space="preserve">skrze dělení </w:t>
      </w:r>
      <w:r w:rsidR="008F6152" w:rsidRPr="00273106">
        <w:t>univerzálních významů</w:t>
      </w:r>
      <w:r w:rsidR="00E31EA2">
        <w:t xml:space="preserve"> </w:t>
      </w:r>
      <w:r w:rsidR="008F6152">
        <w:t xml:space="preserve">v rámci </w:t>
      </w:r>
      <w:r>
        <w:t>Porfyri</w:t>
      </w:r>
      <w:r w:rsidRPr="00273106">
        <w:t>ova</w:t>
      </w:r>
      <w:r>
        <w:t xml:space="preserve"> stromu</w:t>
      </w:r>
      <w:r w:rsidRPr="00273106">
        <w:t xml:space="preserve">. Z nominalistického individua se </w:t>
      </w:r>
      <w:r>
        <w:t xml:space="preserve">v nové dedukci na amfibolní úroveň predikace </w:t>
      </w:r>
      <w:r w:rsidRPr="00273106">
        <w:t>stalo objektivní</w:t>
      </w:r>
      <w:r>
        <w:t xml:space="preserve"> jsoucno</w:t>
      </w:r>
      <w:r w:rsidRPr="00273106">
        <w:t>.</w:t>
      </w:r>
      <w:r>
        <w:t xml:space="preserve"> Použití Avicennovy metafyziky </w:t>
      </w:r>
      <w:r w:rsidRPr="00273106">
        <w:t xml:space="preserve">v objektivním modu </w:t>
      </w:r>
      <w:r w:rsidRPr="00273106">
        <w:rPr>
          <w:i/>
        </w:rPr>
        <w:t>ens inquantum ens</w:t>
      </w:r>
      <w:r>
        <w:t xml:space="preserve"> zakládá historický </w:t>
      </w:r>
      <w:r w:rsidRPr="00273106">
        <w:t xml:space="preserve">začátek metafyziky </w:t>
      </w:r>
      <w:r w:rsidRPr="00273106">
        <w:rPr>
          <w:i/>
        </w:rPr>
        <w:t>Modernorum</w:t>
      </w:r>
      <w:r>
        <w:t xml:space="preserve">, kterou </w:t>
      </w:r>
      <w:r w:rsidR="00754490">
        <w:t>převzal</w:t>
      </w:r>
      <w:r w:rsidRPr="00273106">
        <w:t xml:space="preserve"> Descartes. </w:t>
      </w:r>
      <w:r>
        <w:t xml:space="preserve">Tím se změnil archaický </w:t>
      </w:r>
      <w:r w:rsidRPr="08CA1857">
        <w:rPr>
          <w:i/>
        </w:rPr>
        <w:t>Anfang</w:t>
      </w:r>
      <w:r>
        <w:t xml:space="preserve"> objektivity vyšetřovaný v předešlých matricích na objektivně </w:t>
      </w:r>
      <w:r>
        <w:lastRenderedPageBreak/>
        <w:t>daný začátek druhé metafyziky (</w:t>
      </w:r>
      <w:r w:rsidRPr="08CA1857">
        <w:rPr>
          <w:i/>
        </w:rPr>
        <w:t>Beginn</w:t>
      </w:r>
      <w:r>
        <w:t>) manifestovaný v historickém a pozitivním modu</w:t>
      </w:r>
      <w:r>
        <w:fldChar w:fldCharType="begin"/>
      </w:r>
      <w:r>
        <w:instrText xml:space="preserve"> XE "</w:instrText>
      </w:r>
      <w:r w:rsidRPr="00E03AED">
        <w:instrText>metafyzika:</w:instrText>
      </w:r>
      <w:r w:rsidRPr="00614373">
        <w:rPr>
          <w:i/>
        </w:rPr>
        <w:instrText>Anfang</w:instrText>
      </w:r>
      <w:r w:rsidRPr="00E03AED">
        <w:instrText>/</w:instrText>
      </w:r>
      <w:r w:rsidRPr="00614373">
        <w:rPr>
          <w:i/>
        </w:rPr>
        <w:instrText>Beginn</w:instrText>
      </w:r>
      <w:r>
        <w:instrText xml:space="preserve">" </w:instrText>
      </w:r>
      <w:r>
        <w:fldChar w:fldCharType="end"/>
      </w:r>
      <w:r w:rsidR="000C3E88">
        <w:t>.</w:t>
      </w:r>
    </w:p>
    <w:p w:rsidR="08163013" w:rsidRPr="00273106" w:rsidRDefault="08163013" w:rsidP="000C3E88">
      <w:pPr>
        <w:ind w:firstLine="397"/>
      </w:pPr>
      <w:r>
        <w:t>P</w:t>
      </w:r>
      <w:r w:rsidRPr="00273106">
        <w:t>rvní</w:t>
      </w:r>
      <w:r>
        <w:t xml:space="preserve"> způsob </w:t>
      </w:r>
      <w:r w:rsidRPr="00273106">
        <w:t xml:space="preserve">dedukce jsoucna </w:t>
      </w:r>
      <w:r>
        <w:t xml:space="preserve">pomocí objektivního </w:t>
      </w:r>
      <w:r w:rsidRPr="08D149B9">
        <w:rPr>
          <w:i/>
        </w:rPr>
        <w:t>resolutio</w:t>
      </w:r>
      <w:r>
        <w:t xml:space="preserve"> jde za </w:t>
      </w:r>
      <w:r w:rsidRPr="00273106">
        <w:t xml:space="preserve">kategoriální rozdělení na substanci a akcident. </w:t>
      </w:r>
      <w:r>
        <w:t xml:space="preserve">Až teprve v </w:t>
      </w:r>
      <w:r w:rsidRPr="00273106">
        <w:t xml:space="preserve">sekundární </w:t>
      </w:r>
      <w:r>
        <w:t xml:space="preserve">formě </w:t>
      </w:r>
      <w:r w:rsidRPr="00273106">
        <w:t xml:space="preserve">poznání </w:t>
      </w:r>
      <w:r>
        <w:t xml:space="preserve">se poznává jsoucno v reálu </w:t>
      </w:r>
      <w:r w:rsidRPr="00273106">
        <w:t>(</w:t>
      </w:r>
      <w:r w:rsidRPr="00273106">
        <w:rPr>
          <w:i/>
        </w:rPr>
        <w:t>ens generabile</w:t>
      </w:r>
      <w:r>
        <w:t xml:space="preserve">). </w:t>
      </w:r>
      <w:r w:rsidRPr="00273106">
        <w:t>Citujme druhý krok dedukce</w:t>
      </w:r>
      <w:r>
        <w:t>, který ukazuje aristotelský náhled na reálně danou věc</w:t>
      </w:r>
      <w:r w:rsidRPr="00273106">
        <w:t xml:space="preserve">. </w:t>
      </w:r>
    </w:p>
    <w:p w:rsidR="08163013" w:rsidRPr="002A4913" w:rsidRDefault="08163013" w:rsidP="08163013">
      <w:pPr>
        <w:pStyle w:val="Citace"/>
        <w:rPr>
          <w:noProof/>
          <w:lang w:val="cs-CZ"/>
        </w:rPr>
      </w:pPr>
      <w:r w:rsidRPr="00273106">
        <w:rPr>
          <w:noProof/>
          <w:lang w:val="cs-CZ"/>
        </w:rPr>
        <w:t>„</w:t>
      </w:r>
      <w:r>
        <w:rPr>
          <w:noProof/>
          <w:lang w:val="cs-CZ"/>
        </w:rPr>
        <w:t>Za druhé je jsoucno primárně dáno skrze původ a vznik, proto je poznáváme skrze poznání individuí (</w:t>
      </w:r>
      <w:r w:rsidRPr="002A4913">
        <w:rPr>
          <w:i/>
          <w:noProof/>
          <w:lang w:val="cs-CZ"/>
        </w:rPr>
        <w:t>cognitione distincta</w:t>
      </w:r>
      <w:r>
        <w:rPr>
          <w:noProof/>
          <w:lang w:val="cs-CZ"/>
        </w:rPr>
        <w:t>). Důkaz je tento. Jsoucno nelze poznat jinak než jako určité bytí, protože není rozložitelné na mnohost nižších konceptů.  K takto danému poznání něčeho v modu určitosti je ale nutné předchozí poznání jsoucna jako takového (</w:t>
      </w:r>
      <w:r w:rsidRPr="00342388">
        <w:rPr>
          <w:i/>
          <w:noProof/>
        </w:rPr>
        <w:t>oportet quod ens praecognoscatur</w:t>
      </w:r>
      <w:r>
        <w:rPr>
          <w:noProof/>
          <w:lang w:val="cs-CZ"/>
        </w:rPr>
        <w:t>), protože v každém určeném pojmu je dáno jsoucno jako takové (</w:t>
      </w:r>
      <w:r w:rsidRPr="00342388">
        <w:rPr>
          <w:i/>
          <w:noProof/>
        </w:rPr>
        <w:t>in omni conceptu est ens</w:t>
      </w:r>
      <w:r>
        <w:rPr>
          <w:noProof/>
          <w:lang w:val="cs-CZ"/>
        </w:rPr>
        <w:t xml:space="preserve">).“ </w:t>
      </w:r>
      <w:r>
        <w:rPr>
          <w:rStyle w:val="Znakapoznpodarou"/>
        </w:rPr>
        <w:footnoteReference w:id="445"/>
      </w:r>
    </w:p>
    <w:p w:rsidR="08163013" w:rsidRDefault="00DB6710" w:rsidP="08163013">
      <w:r w:rsidRPr="00273106">
        <w:t>Citát ukazuje poznání jsoucna, které se nachází v modu aktuální existence (</w:t>
      </w:r>
      <w:r w:rsidRPr="00273106">
        <w:rPr>
          <w:i/>
        </w:rPr>
        <w:t>ordine originis et generationis</w:t>
      </w:r>
      <w:r w:rsidRPr="00273106">
        <w:t xml:space="preserve">). </w:t>
      </w:r>
      <w:r w:rsidR="08163013" w:rsidRPr="00273106">
        <w:t>Scotus jde od p</w:t>
      </w:r>
      <w:r w:rsidR="08163013">
        <w:t>rvní substance</w:t>
      </w:r>
      <w:r w:rsidR="08163013">
        <w:fldChar w:fldCharType="begin"/>
      </w:r>
      <w:r w:rsidR="08163013">
        <w:instrText xml:space="preserve"> XE "</w:instrText>
      </w:r>
      <w:r w:rsidR="08163013" w:rsidRPr="00DE2A32">
        <w:instrText>substance</w:instrText>
      </w:r>
      <w:r w:rsidR="08163013">
        <w:instrText xml:space="preserve">:první" </w:instrText>
      </w:r>
      <w:r w:rsidR="08163013">
        <w:fldChar w:fldCharType="end"/>
      </w:r>
      <w:r w:rsidR="08163013">
        <w:t xml:space="preserve"> poznané konfúzně, k poznání </w:t>
      </w:r>
      <w:r w:rsidR="08163013" w:rsidRPr="00273106">
        <w:t xml:space="preserve">něčeho </w:t>
      </w:r>
      <w:r w:rsidR="08163013">
        <w:t xml:space="preserve">objektivně </w:t>
      </w:r>
      <w:r w:rsidR="08163013" w:rsidRPr="00273106">
        <w:t>jasného (</w:t>
      </w:r>
      <w:r w:rsidR="08163013" w:rsidRPr="00273106">
        <w:rPr>
          <w:i/>
        </w:rPr>
        <w:t>quod cognoscitur cognitione distincta</w:t>
      </w:r>
      <w:r w:rsidR="08163013" w:rsidRPr="00273106">
        <w:t>).</w:t>
      </w:r>
      <w:r w:rsidR="08163013">
        <w:t xml:space="preserve"> </w:t>
      </w:r>
      <w:r w:rsidR="08163013" w:rsidRPr="00273106">
        <w:t>Běloba</w:t>
      </w:r>
      <w:r w:rsidR="08163013">
        <w:fldChar w:fldCharType="begin"/>
      </w:r>
      <w:r w:rsidR="08163013">
        <w:instrText xml:space="preserve"> XE "</w:instrText>
      </w:r>
      <w:r w:rsidR="08163013" w:rsidRPr="00266899">
        <w:instrText>predikace:běloba</w:instrText>
      </w:r>
      <w:r w:rsidR="08163013">
        <w:instrText xml:space="preserve">" </w:instrText>
      </w:r>
      <w:r w:rsidR="08163013">
        <w:fldChar w:fldCharType="end"/>
      </w:r>
      <w:r w:rsidR="08163013" w:rsidRPr="00273106">
        <w:t xml:space="preserve"> </w:t>
      </w:r>
      <w:r w:rsidR="08163013">
        <w:t>daná v náhledu aristotelské abstrakce od reálné bílé věci</w:t>
      </w:r>
      <w:r w:rsidR="08163013" w:rsidRPr="00273106">
        <w:t xml:space="preserve"> je </w:t>
      </w:r>
      <w:r w:rsidR="08163013">
        <w:t xml:space="preserve">predikována vzhledem k reálné substanci. Její reálné bytí dané kontingentně </w:t>
      </w:r>
      <w:r w:rsidR="08163013" w:rsidRPr="00273106">
        <w:t xml:space="preserve">stojí mimo </w:t>
      </w:r>
      <w:r w:rsidR="08163013">
        <w:t xml:space="preserve">věčnou a </w:t>
      </w:r>
      <w:r w:rsidR="08163013" w:rsidRPr="00273106">
        <w:t>jednoduchou</w:t>
      </w:r>
      <w:r w:rsidR="08163013" w:rsidRPr="006A59B5">
        <w:t xml:space="preserve"> </w:t>
      </w:r>
      <w:r w:rsidR="08163013" w:rsidRPr="00273106">
        <w:t>obecnost</w:t>
      </w:r>
      <w:r w:rsidR="08163013">
        <w:t xml:space="preserve"> danou čistě objektivně</w:t>
      </w:r>
      <w:r w:rsidR="08163013" w:rsidRPr="00273106">
        <w:t xml:space="preserve">. </w:t>
      </w:r>
      <w:r w:rsidR="08163013">
        <w:t>Aristotelské poznání postupuje skrze fantasma</w:t>
      </w:r>
      <w:r w:rsidR="00216C5F">
        <w:t>ta</w:t>
      </w:r>
      <w:r w:rsidR="08163013" w:rsidRPr="00273106">
        <w:t xml:space="preserve">, protože rozum </w:t>
      </w:r>
      <w:r w:rsidR="00216C5F">
        <w:t xml:space="preserve">poznává </w:t>
      </w:r>
      <w:r w:rsidR="08163013">
        <w:t xml:space="preserve">skrze </w:t>
      </w:r>
      <w:r w:rsidR="08163013" w:rsidRPr="00273106">
        <w:t xml:space="preserve">singularitu </w:t>
      </w:r>
      <w:r w:rsidR="08163013">
        <w:t>smyslově poznané věci. Toto poznání obsahuje a</w:t>
      </w:r>
      <w:r w:rsidR="08163013" w:rsidRPr="00273106">
        <w:t>ristotel</w:t>
      </w:r>
      <w:r w:rsidR="08163013">
        <w:t>ská metafyzika</w:t>
      </w:r>
      <w:r w:rsidR="00216C5F">
        <w:t xml:space="preserve">. </w:t>
      </w:r>
      <w:r w:rsidR="08163013">
        <w:t xml:space="preserve">Scotus bere tento způsob poznání až ve druhotném </w:t>
      </w:r>
      <w:r w:rsidR="08163013" w:rsidRPr="00273106">
        <w:t>modu.</w:t>
      </w:r>
      <w:r w:rsidR="08163013">
        <w:t xml:space="preserve"> P</w:t>
      </w:r>
      <w:r w:rsidR="08163013" w:rsidRPr="00273106">
        <w:t xml:space="preserve">oznání </w:t>
      </w:r>
      <w:r w:rsidR="00D03647">
        <w:t xml:space="preserve">reálného světa jde skrze </w:t>
      </w:r>
      <w:r w:rsidR="08163013">
        <w:t xml:space="preserve">objektivní metafyzickou dedukci v modu </w:t>
      </w:r>
      <w:r w:rsidR="08163013" w:rsidRPr="005F1DE6">
        <w:rPr>
          <w:i/>
        </w:rPr>
        <w:t>per prius</w:t>
      </w:r>
      <w:r w:rsidR="002C70D6">
        <w:t>. M</w:t>
      </w:r>
      <w:r w:rsidR="08163013" w:rsidRPr="00273106">
        <w:t>etafyzik</w:t>
      </w:r>
      <w:r w:rsidR="002C70D6">
        <w:t xml:space="preserve">a stojí na </w:t>
      </w:r>
      <w:r w:rsidR="08163013" w:rsidRPr="00273106">
        <w:t xml:space="preserve">objektivním poznání daném </w:t>
      </w:r>
      <w:r w:rsidR="00AF4B46">
        <w:t>„</w:t>
      </w:r>
      <w:r w:rsidR="08163013" w:rsidRPr="00273106">
        <w:rPr>
          <w:i/>
        </w:rPr>
        <w:t>distincte</w:t>
      </w:r>
      <w:r w:rsidR="00AF4B46">
        <w:t>“</w:t>
      </w:r>
      <w:r w:rsidR="002C70D6">
        <w:t xml:space="preserve"> určeném skrze </w:t>
      </w:r>
      <w:r w:rsidR="08163013" w:rsidRPr="00273106">
        <w:t xml:space="preserve">poslední </w:t>
      </w:r>
      <w:r w:rsidR="08163013" w:rsidRPr="00273106">
        <w:rPr>
          <w:i/>
        </w:rPr>
        <w:t>resolutio</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rsidRPr="007D3515">
        <w:instrText>Scotus</w:instrText>
      </w:r>
      <w:r w:rsidR="08163013">
        <w:instrText xml:space="preserve">" </w:instrText>
      </w:r>
      <w:r w:rsidR="08163013">
        <w:rPr>
          <w:i/>
        </w:rPr>
        <w:fldChar w:fldCharType="end"/>
      </w:r>
      <w:r w:rsidR="08163013" w:rsidRPr="00273106">
        <w:t xml:space="preserve"> jsoucna na minimální univoční jednotky jsoucnosti</w:t>
      </w:r>
      <w:r w:rsidR="08163013">
        <w:t xml:space="preserve">. Jejich identita je daná jen negativně, nemožností dalšího dělení těchto pojmů na jednodušší </w:t>
      </w:r>
      <w:r w:rsidR="08163013" w:rsidRPr="00273106">
        <w:t>(</w:t>
      </w:r>
      <w:r w:rsidR="08163013" w:rsidRPr="00273106">
        <w:rPr>
          <w:i/>
        </w:rPr>
        <w:t>non est resolubile in plures conceptus priores</w:t>
      </w:r>
      <w:r w:rsidR="08163013" w:rsidRPr="00273106">
        <w:t xml:space="preserve">). </w:t>
      </w:r>
      <w:r w:rsidR="08163013">
        <w:t xml:space="preserve">Takto dané individuum v </w:t>
      </w:r>
      <w:r w:rsidR="08163013" w:rsidRPr="00273106">
        <w:t xml:space="preserve">poslední v řadě </w:t>
      </w:r>
      <w:r w:rsidR="08163013">
        <w:t xml:space="preserve">atomárního </w:t>
      </w:r>
      <w:r w:rsidR="08163013" w:rsidRPr="00273106">
        <w:t>významu je poznáno naprosto jasně</w:t>
      </w:r>
      <w:r w:rsidR="08163013">
        <w:t xml:space="preserve"> ve své objektivní jsoucnosti</w:t>
      </w:r>
      <w:r w:rsidR="08163013" w:rsidRPr="00273106">
        <w:t xml:space="preserve">. </w:t>
      </w:r>
      <w:r w:rsidR="08163013">
        <w:t xml:space="preserve">Objektivní </w:t>
      </w:r>
      <w:r w:rsidR="08163013" w:rsidRPr="00AA1384">
        <w:t>individuum</w:t>
      </w:r>
      <w:r w:rsidR="08163013">
        <w:t xml:space="preserve"> není aktuální první substance, ale poslední jednotka minimálně, tedy objektivně určeného jsoucna. Jde o esenci danou v modu </w:t>
      </w:r>
      <w:r w:rsidR="00612A2B">
        <w:t>„</w:t>
      </w:r>
      <w:r w:rsidR="08163013" w:rsidRPr="083500A0">
        <w:rPr>
          <w:i/>
        </w:rPr>
        <w:t>semel</w:t>
      </w:r>
      <w:r w:rsidR="08163013">
        <w:t>‒</w:t>
      </w:r>
      <w:r w:rsidR="08163013" w:rsidRPr="083500A0">
        <w:rPr>
          <w:i/>
        </w:rPr>
        <w:t>semper</w:t>
      </w:r>
      <w:r w:rsidR="00612A2B">
        <w:t>“</w:t>
      </w:r>
      <w:r w:rsidR="08163013">
        <w:t>, jejíž jsoucnost vykazuje minimální dávku substanční poznatelnosti jako „toto zde“ (</w:t>
      </w:r>
      <w:r w:rsidR="08163013" w:rsidRPr="083500A0">
        <w:rPr>
          <w:i/>
        </w:rPr>
        <w:t>hoc aliquid</w:t>
      </w:r>
      <w:r w:rsidR="08163013">
        <w:t xml:space="preserve">). Tím vznikla nová </w:t>
      </w:r>
      <w:r w:rsidR="08163013">
        <w:lastRenderedPageBreak/>
        <w:t>forma atomární substance, kterou poprvé zavedl neoplatonismus (</w:t>
      </w:r>
      <w:r w:rsidR="00C4587F">
        <w:t xml:space="preserve">OBJ I, </w:t>
      </w:r>
      <w:r w:rsidR="08163013">
        <w:t xml:space="preserve">kap. 1.3.1). Jsoucno v modu </w:t>
      </w:r>
      <w:r w:rsidR="08163013" w:rsidRPr="00941ABB">
        <w:rPr>
          <w:i/>
        </w:rPr>
        <w:t>ens inquantum ens</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t xml:space="preserve"> vystupuje jako univočně daná univerzálie postavená mimo dělení v rámci Porfýriova stromu </w:t>
      </w:r>
      <w:r w:rsidR="08163013" w:rsidRPr="00273106">
        <w:t>(</w:t>
      </w:r>
      <w:r w:rsidR="08163013" w:rsidRPr="00273106">
        <w:rPr>
          <w:i/>
        </w:rPr>
        <w:t>ens est primum</w:t>
      </w:r>
      <w:r w:rsidR="08163013">
        <w:rPr>
          <w:i/>
        </w:rPr>
        <w:t>...</w:t>
      </w:r>
      <w:r w:rsidR="08163013" w:rsidRPr="00D63F1A">
        <w:rPr>
          <w:i/>
        </w:rPr>
        <w:t>non est resolubile</w:t>
      </w:r>
      <w:r w:rsidR="08163013" w:rsidRPr="00273106">
        <w:t>)</w:t>
      </w:r>
      <w:r w:rsidR="08163013">
        <w:t xml:space="preserve">. </w:t>
      </w:r>
      <w:r w:rsidR="08163013" w:rsidRPr="00273106">
        <w:t xml:space="preserve">Přechodem na </w:t>
      </w:r>
      <w:r w:rsidR="08163013">
        <w:t>objektivní substanci</w:t>
      </w:r>
      <w:r w:rsidR="08163013" w:rsidRPr="00273106">
        <w:t xml:space="preserve"> jako prvního členu univoční predikace je dán </w:t>
      </w:r>
      <w:r w:rsidR="08163013" w:rsidRPr="00273106">
        <w:rPr>
          <w:i/>
        </w:rPr>
        <w:t>in nuce</w:t>
      </w:r>
      <w:r w:rsidR="08163013" w:rsidRPr="00273106">
        <w:t xml:space="preserve"> vznik nové metafyziky, i když ji </w:t>
      </w:r>
      <w:r w:rsidR="08163013">
        <w:t xml:space="preserve">plně </w:t>
      </w:r>
      <w:r w:rsidR="08163013" w:rsidRPr="00273106">
        <w:t xml:space="preserve">vytvoří až </w:t>
      </w:r>
      <w:r w:rsidR="00651B3B">
        <w:t xml:space="preserve">dílo </w:t>
      </w:r>
      <w:r w:rsidR="008C2D4A" w:rsidRPr="008C2D4A">
        <w:rPr>
          <w:i/>
        </w:rPr>
        <w:t>Ordinatio I</w:t>
      </w:r>
      <w:r w:rsidR="08163013">
        <w:t xml:space="preserve">. Tento postup dedukce od objektivity </w:t>
      </w:r>
      <w:r w:rsidR="00BC210F">
        <w:t xml:space="preserve">k poznání reálného světa </w:t>
      </w:r>
      <w:r w:rsidR="08163013">
        <w:t>kopíruje Descartes přechodem od druhé ke třetí a čtvrté meditaci</w:t>
      </w:r>
      <w:r w:rsidR="00BC210F">
        <w:t xml:space="preserve"> v modu „</w:t>
      </w:r>
      <w:r w:rsidR="00BC210F" w:rsidRPr="08FA4E2D">
        <w:rPr>
          <w:i/>
        </w:rPr>
        <w:t>clare et disc</w:t>
      </w:r>
      <w:r w:rsidR="00BC210F">
        <w:rPr>
          <w:i/>
        </w:rPr>
        <w:t>tin</w:t>
      </w:r>
      <w:r w:rsidR="00BC210F" w:rsidRPr="08FA4E2D">
        <w:rPr>
          <w:i/>
        </w:rPr>
        <w:t>cte</w:t>
      </w:r>
      <w:r w:rsidR="00BC210F">
        <w:t>“</w:t>
      </w:r>
      <w:r w:rsidR="08163013">
        <w:t xml:space="preserve">. </w:t>
      </w:r>
      <w:r w:rsidR="08163013" w:rsidRPr="00273106">
        <w:t xml:space="preserve">Scotus sleduje vznik a statut čistého konceptu </w:t>
      </w:r>
      <w:r w:rsidR="08163013">
        <w:t>minimální jsoucnosti</w:t>
      </w:r>
      <w:r w:rsidR="00546B73">
        <w:t xml:space="preserve">; proto </w:t>
      </w:r>
      <w:r w:rsidR="08163013" w:rsidRPr="00273106">
        <w:t xml:space="preserve">musí zajistit primát potenciality a ne aktuality. Priorita modu </w:t>
      </w:r>
      <w:r w:rsidR="08163013" w:rsidRPr="00273106">
        <w:rPr>
          <w:i/>
        </w:rPr>
        <w:t>distincte</w:t>
      </w:r>
      <w:r w:rsidR="08163013" w:rsidRPr="00273106">
        <w:t xml:space="preserve"> není v aktu poznání </w:t>
      </w:r>
      <w:r w:rsidR="08163013">
        <w:t xml:space="preserve">reálné </w:t>
      </w:r>
      <w:r w:rsidR="08163013" w:rsidRPr="00273106">
        <w:t>první subs</w:t>
      </w:r>
      <w:r w:rsidR="08163013">
        <w:t>tance, protože jasnost dává přímý náhled osvíceného metafyzika na jsoucí jako jsoucí</w:t>
      </w:r>
      <w:r w:rsidR="08163013" w:rsidRPr="00273106">
        <w:t xml:space="preserve">. </w:t>
      </w:r>
      <w:r w:rsidR="08163013">
        <w:t xml:space="preserve">Intelekt </w:t>
      </w:r>
      <w:r w:rsidR="00514C88">
        <w:t xml:space="preserve">nejde k </w:t>
      </w:r>
      <w:r w:rsidR="08163013" w:rsidRPr="00273106">
        <w:t xml:space="preserve">poznání </w:t>
      </w:r>
      <w:r w:rsidR="00514C88">
        <w:t xml:space="preserve">substance skrze aristotelskou abstrakci </w:t>
      </w:r>
      <w:r w:rsidR="08163013" w:rsidRPr="00273106">
        <w:t>(</w:t>
      </w:r>
      <w:r w:rsidR="08163013" w:rsidRPr="00273106">
        <w:rPr>
          <w:i/>
        </w:rPr>
        <w:t>confu</w:t>
      </w:r>
      <w:r w:rsidR="08163013">
        <w:rPr>
          <w:i/>
        </w:rPr>
        <w:t>se</w:t>
      </w:r>
      <w:r w:rsidR="08163013" w:rsidRPr="00273106">
        <w:t xml:space="preserve">), ale k </w:t>
      </w:r>
      <w:r w:rsidR="08163013">
        <w:t xml:space="preserve">poznání </w:t>
      </w:r>
      <w:r w:rsidR="08163013" w:rsidRPr="00273106">
        <w:t xml:space="preserve">danému </w:t>
      </w:r>
      <w:r w:rsidR="08163013" w:rsidRPr="009113E3">
        <w:rPr>
          <w:i/>
        </w:rPr>
        <w:t>simplex</w:t>
      </w:r>
      <w:r w:rsidR="08163013">
        <w:t xml:space="preserve">, a proto </w:t>
      </w:r>
      <w:r w:rsidR="08163013" w:rsidRPr="00273106">
        <w:t xml:space="preserve">pouze </w:t>
      </w:r>
      <w:r w:rsidR="08163013" w:rsidRPr="00273106">
        <w:rPr>
          <w:i/>
        </w:rPr>
        <w:t>poten</w:t>
      </w:r>
      <w:r w:rsidR="08163013">
        <w:rPr>
          <w:i/>
        </w:rPr>
        <w:t>t</w:t>
      </w:r>
      <w:r w:rsidR="08163013" w:rsidRPr="00273106">
        <w:rPr>
          <w:i/>
        </w:rPr>
        <w:t>ialiter</w:t>
      </w:r>
      <w:r w:rsidR="08163013">
        <w:t xml:space="preserve">. Takové poznání samo o sobě existuje </w:t>
      </w:r>
      <w:r w:rsidR="08163013" w:rsidRPr="00273106">
        <w:t xml:space="preserve">pouze </w:t>
      </w:r>
      <w:r w:rsidR="08163013">
        <w:t>v modu minimální jsoucnosti, protože je univerzálně-metafyzické</w:t>
      </w:r>
      <w:r w:rsidR="08163013" w:rsidRPr="00273106">
        <w:t xml:space="preserve">. </w:t>
      </w:r>
      <w:r w:rsidR="08163013">
        <w:t xml:space="preserve">Ale výhoda objektivní jsoucnosti je v tom, že ji lze predikovat v modu čistého jsoucna, které transcenduje kategoriální predikaci. Teprve po tomto </w:t>
      </w:r>
      <w:r w:rsidR="08163013" w:rsidRPr="00E03A2B">
        <w:rPr>
          <w:i/>
        </w:rPr>
        <w:t>deductio</w:t>
      </w:r>
      <w:r w:rsidR="08163013">
        <w:t xml:space="preserve"> objektivity od boha do reality a </w:t>
      </w:r>
      <w:r w:rsidR="08163013" w:rsidRPr="00E03A2B">
        <w:rPr>
          <w:i/>
        </w:rPr>
        <w:t>reductio</w:t>
      </w:r>
      <w:r w:rsidR="08163013">
        <w:t xml:space="preserve"> z reality na objektivní jsoucnost věcí plně </w:t>
      </w:r>
      <w:r w:rsidR="08163013" w:rsidRPr="00273106">
        <w:t>platí Avicennova teze</w:t>
      </w:r>
      <w:r w:rsidR="00514C88">
        <w:t>. M</w:t>
      </w:r>
      <w:r w:rsidR="08163013" w:rsidRPr="00273106">
        <w:t>etafyzika je první vě</w:t>
      </w:r>
      <w:r w:rsidR="08163013">
        <w:t>da</w:t>
      </w:r>
      <w:r w:rsidR="08163013">
        <w:fldChar w:fldCharType="begin"/>
      </w:r>
      <w:r w:rsidR="08163013">
        <w:instrText xml:space="preserve"> XE "</w:instrText>
      </w:r>
      <w:r w:rsidR="08163013" w:rsidRPr="0072342F">
        <w:instrText>metafyzika:první věda</w:instrText>
      </w:r>
      <w:r w:rsidR="08163013">
        <w:instrText xml:space="preserve">" </w:instrText>
      </w:r>
      <w:r w:rsidR="08163013">
        <w:fldChar w:fldCharType="end"/>
      </w:r>
      <w:r w:rsidR="08163013">
        <w:t xml:space="preserve"> o jsoucnu a jeho principech daných v první poznané </w:t>
      </w:r>
      <w:r w:rsidR="004A4E0A">
        <w:t>„</w:t>
      </w:r>
      <w:r w:rsidR="08163013">
        <w:t>substanci</w:t>
      </w:r>
      <w:r w:rsidR="004A4E0A">
        <w:t xml:space="preserve">“ jako </w:t>
      </w:r>
      <w:r w:rsidR="004A4E0A" w:rsidRPr="00E4010F">
        <w:rPr>
          <w:i/>
        </w:rPr>
        <w:t>tertium ens</w:t>
      </w:r>
      <w:r w:rsidR="08163013">
        <w:t>. Proto první věda o jsoucnu metafyzicky předchází poznání dané</w:t>
      </w:r>
      <w:r w:rsidR="08163013" w:rsidRPr="00273106">
        <w:t xml:space="preserve"> speciálními</w:t>
      </w:r>
      <w:r w:rsidR="08163013">
        <w:t xml:space="preserve"> vědami</w:t>
      </w:r>
      <w:r w:rsidR="08163013" w:rsidRPr="00273106">
        <w:t>, které ovšem časově předcházejí konstrukci první vědy.</w:t>
      </w:r>
      <w:r w:rsidR="08163013" w:rsidRPr="00273106">
        <w:rPr>
          <w:rStyle w:val="Znakapoznpodarou"/>
        </w:rPr>
        <w:footnoteReference w:id="446"/>
      </w:r>
      <w:r w:rsidR="08163013" w:rsidRPr="00273106">
        <w:t xml:space="preserve"> Přímé a jasné poznání máme o </w:t>
      </w:r>
      <w:r w:rsidR="08163013">
        <w:t xml:space="preserve">jsoucnu </w:t>
      </w:r>
      <w:r w:rsidR="08163013" w:rsidRPr="00273106">
        <w:t xml:space="preserve">v jeho minimální jsoucnosti, proto může metafyzika zajistit jistotu poznání </w:t>
      </w:r>
      <w:r w:rsidR="08163013">
        <w:t xml:space="preserve">i </w:t>
      </w:r>
      <w:r w:rsidR="08163013" w:rsidRPr="00273106">
        <w:t>pro ostatní vědy (</w:t>
      </w:r>
      <w:r w:rsidR="08163013" w:rsidRPr="00273106">
        <w:rPr>
          <w:i/>
        </w:rPr>
        <w:t>certificare principia aliarum scientiarum</w:t>
      </w:r>
      <w:r w:rsidR="08163013" w:rsidRPr="00273106">
        <w:t xml:space="preserve">). Tím je dán vztah mezi </w:t>
      </w:r>
      <w:r w:rsidR="08163013">
        <w:t xml:space="preserve">empirickým poznáním věci </w:t>
      </w:r>
      <w:r w:rsidR="08163013" w:rsidRPr="00273106">
        <w:t xml:space="preserve">a mezi </w:t>
      </w:r>
      <w:r w:rsidR="08163013">
        <w:t>objektivní metafyzickou abstrakcí</w:t>
      </w:r>
      <w:r w:rsidR="08163013" w:rsidRPr="00273106">
        <w:t xml:space="preserve">. </w:t>
      </w:r>
      <w:r w:rsidR="08163013">
        <w:t>Vědecké p</w:t>
      </w:r>
      <w:r w:rsidR="08163013" w:rsidRPr="00273106">
        <w:t xml:space="preserve">oznání mimo metafyziku vzniká </w:t>
      </w:r>
      <w:r w:rsidR="08163013">
        <w:t xml:space="preserve">až druhotně v modelu rozsažnosti a kvantity, </w:t>
      </w:r>
      <w:r w:rsidR="08163013" w:rsidRPr="00273106">
        <w:t xml:space="preserve">viz uvedený příklad geometrie. </w:t>
      </w:r>
      <w:r w:rsidR="08163013">
        <w:t xml:space="preserve">Na rozdíl od Scota současní logikové a metodologové vědy </w:t>
      </w:r>
      <w:r w:rsidR="08163013" w:rsidRPr="00273106">
        <w:t>zrušil</w:t>
      </w:r>
      <w:r w:rsidR="08163013">
        <w:t>i</w:t>
      </w:r>
      <w:r w:rsidR="08163013" w:rsidRPr="00273106">
        <w:t xml:space="preserve"> metafyziku </w:t>
      </w:r>
      <w:r w:rsidR="08163013">
        <w:t>a nastolili epochu objektivního nihilismu v modu logické abstrakce.</w:t>
      </w:r>
      <w:r w:rsidR="08163013" w:rsidRPr="08B160B7">
        <w:t xml:space="preserve"> </w:t>
      </w:r>
      <w:r w:rsidR="08163013" w:rsidRPr="00273106">
        <w:t xml:space="preserve">Neopozitivismus </w:t>
      </w:r>
      <w:r w:rsidR="08163013">
        <w:t xml:space="preserve">a scientismus všeho druhu postavený pouze na logice musel nutně a zásadně ztroskotat </w:t>
      </w:r>
      <w:r w:rsidR="08163013" w:rsidRPr="00273106">
        <w:t>při naplnění pro</w:t>
      </w:r>
      <w:r w:rsidR="003900F3">
        <w:t xml:space="preserve">gramu filosofie jako první </w:t>
      </w:r>
      <w:r w:rsidR="08163013" w:rsidRPr="00273106">
        <w:t>vědy</w:t>
      </w:r>
      <w:r w:rsidR="003900F3">
        <w:t xml:space="preserve"> o </w:t>
      </w:r>
      <w:r w:rsidR="003900F3">
        <w:lastRenderedPageBreak/>
        <w:t>objektivním jsoucnu, natož aby splnil postuláty aristotelské metafyziky jako první vědy o reálném jsoucnu</w:t>
      </w:r>
      <w:r w:rsidR="08163013">
        <w:t>.</w:t>
      </w:r>
    </w:p>
    <w:p w:rsidR="08163013" w:rsidRPr="00273106" w:rsidRDefault="08163013" w:rsidP="08163013">
      <w:r>
        <w:tab/>
      </w:r>
      <w:r w:rsidRPr="00273106">
        <w:t>Po nalezení nové formy substance</w:t>
      </w:r>
      <w:r>
        <w:fldChar w:fldCharType="begin"/>
      </w:r>
      <w:r>
        <w:instrText xml:space="preserve"> XE "</w:instrText>
      </w:r>
      <w:r w:rsidRPr="00DE2A32">
        <w:instrText>substance</w:instrText>
      </w:r>
      <w:r>
        <w:instrText xml:space="preserve">:objektivní" </w:instrText>
      </w:r>
      <w:r>
        <w:fldChar w:fldCharType="end"/>
      </w:r>
      <w:r w:rsidRPr="00273106">
        <w:t xml:space="preserve"> a dedukce jejích vlastností se Scotus může vrátit ke </w:t>
      </w:r>
      <w:r w:rsidRPr="08B26BC0">
        <w:rPr>
          <w:i/>
        </w:rPr>
        <w:t>Druhým analytikám</w:t>
      </w:r>
      <w:r>
        <w:t xml:space="preserve">. Našel novou objektivní substanci danou v modu </w:t>
      </w:r>
      <w:r w:rsidRPr="00F5267A">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a t</w:t>
      </w:r>
      <w:r w:rsidR="00B753A6">
        <w:t xml:space="preserve">aké novou univerzální kauzalitu, která odkazuje na </w:t>
      </w:r>
      <w:r>
        <w:t>boží esenc</w:t>
      </w:r>
      <w:r w:rsidR="00B753A6">
        <w:t xml:space="preserve">i </w:t>
      </w:r>
      <w:r w:rsidR="002D1584">
        <w:t xml:space="preserve">a je poznatelná v </w:t>
      </w:r>
      <w:r>
        <w:t xml:space="preserve">přímém náhledu intelektu. Ani jedno z těchto jsoucen třetího druhu předtím neexistovalo. Vybaven dvojím objektivním nejsoucnem, tj. substancí i kauzalitou, </w:t>
      </w:r>
      <w:r w:rsidRPr="00273106">
        <w:t xml:space="preserve">může </w:t>
      </w:r>
      <w:r>
        <w:t xml:space="preserve">Scotus </w:t>
      </w:r>
      <w:r w:rsidR="005A063D">
        <w:t xml:space="preserve">zrušit </w:t>
      </w:r>
      <w:r w:rsidRPr="00273106">
        <w:t xml:space="preserve">fundamentální princip </w:t>
      </w:r>
      <w:r w:rsidR="00FC65CF">
        <w:t>„</w:t>
      </w:r>
      <w:r w:rsidR="0813035E" w:rsidRPr="0813035E">
        <w:rPr>
          <w:i/>
        </w:rPr>
        <w:t>ex</w:t>
      </w:r>
      <w:r w:rsidR="0813035E">
        <w:t xml:space="preserve"> </w:t>
      </w:r>
      <w:r w:rsidR="08A649EB">
        <w:rPr>
          <w:i/>
        </w:rPr>
        <w:t>in</w:t>
      </w:r>
      <w:r w:rsidR="0813035E">
        <w:rPr>
          <w:i/>
        </w:rPr>
        <w:t>mediatis</w:t>
      </w:r>
      <w:r w:rsidR="00FC65CF">
        <w:t>“</w:t>
      </w:r>
      <w:r>
        <w:rPr>
          <w:i/>
        </w:rPr>
        <w:fldChar w:fldCharType="begin"/>
      </w:r>
      <w:r>
        <w:instrText xml:space="preserve"> XE "princip </w:instrText>
      </w:r>
      <w:r w:rsidR="08A649EB">
        <w:rPr>
          <w:i/>
        </w:rPr>
        <w:instrText>ex in</w:instrText>
      </w:r>
      <w:r w:rsidRPr="004F044B">
        <w:rPr>
          <w:i/>
        </w:rPr>
        <w:instrText>mediatis</w:instrText>
      </w:r>
      <w:r>
        <w:instrText xml:space="preserve">" </w:instrText>
      </w:r>
      <w:r>
        <w:rPr>
          <w:i/>
        </w:rPr>
        <w:fldChar w:fldCharType="end"/>
      </w:r>
      <w:r w:rsidR="00FC65CF">
        <w:t xml:space="preserve">, která zakládá aristotelskou vědu </w:t>
      </w:r>
      <w:r w:rsidR="00ED145D">
        <w:t>(OBJ II, kap. 2</w:t>
      </w:r>
      <w:r w:rsidRPr="00273106">
        <w:t>.4.1).</w:t>
      </w:r>
      <w:r>
        <w:t xml:space="preserve"> </w:t>
      </w:r>
      <w:r w:rsidRPr="00273106">
        <w:t xml:space="preserve">Scotus </w:t>
      </w:r>
      <w:r w:rsidR="00160356">
        <w:t xml:space="preserve">nemá kategoriální </w:t>
      </w:r>
      <w:r w:rsidRPr="00273106">
        <w:t>predikaci od první ke druhé substanci</w:t>
      </w:r>
      <w:r w:rsidR="00160356">
        <w:t xml:space="preserve"> jako základ metafyzické dedukce</w:t>
      </w:r>
      <w:r w:rsidRPr="00273106">
        <w:t xml:space="preserve">. </w:t>
      </w:r>
      <w:r>
        <w:t xml:space="preserve">Objektivně-hyparchické bytí vzniklo skrze dedukci nekonečného </w:t>
      </w:r>
      <w:r w:rsidR="00ED145D">
        <w:t xml:space="preserve">boží myšlení </w:t>
      </w:r>
      <w:r>
        <w:t xml:space="preserve">vybaveného základní aktivitou, protože první </w:t>
      </w:r>
      <w:r w:rsidRPr="087A7E92">
        <w:rPr>
          <w:i/>
        </w:rPr>
        <w:t>passio entis</w:t>
      </w:r>
      <w:r>
        <w:t xml:space="preserve"> je jeho nekonečnost, univerzalita a inteligibilně daná kauzalita. Všechny tyto základní vlastnosti nekonečného jsoucna (</w:t>
      </w:r>
      <w:r w:rsidRPr="00273106">
        <w:rPr>
          <w:i/>
        </w:rPr>
        <w:t>primo cognitum primitate perfectionis</w:t>
      </w:r>
      <w:r>
        <w:t xml:space="preserve">) zakládají objektivní adekvaci </w:t>
      </w:r>
      <w:r w:rsidR="008C3EB3">
        <w:t xml:space="preserve">objektivity </w:t>
      </w:r>
      <w:r>
        <w:t>ve stvoření (</w:t>
      </w:r>
      <w:r w:rsidRPr="00273106">
        <w:rPr>
          <w:i/>
        </w:rPr>
        <w:t>primo cognitum primitate adaequationis</w:t>
      </w:r>
      <w:r>
        <w:t>). Proto je třeba tuto</w:t>
      </w:r>
      <w:r w:rsidR="00AC4BBF">
        <w:t xml:space="preserve"> první rovinu adekvační pravdy </w:t>
      </w:r>
      <w:r>
        <w:t xml:space="preserve">odlišit od univerzálních konceptů daných skrze aristotelskou abstrakci. Tam běží druhotná adekvace intelektu a věci daná abstrakcí od reálné první substance. </w:t>
      </w:r>
      <w:r w:rsidRPr="00273106">
        <w:t xml:space="preserve">Kontingentní východisko poznání dané ve smyslově poznané první substanci </w:t>
      </w:r>
      <w:r>
        <w:t>ne</w:t>
      </w:r>
      <w:r w:rsidRPr="00273106">
        <w:t>m</w:t>
      </w:r>
      <w:r>
        <w:t>ůže založit objektivní dedukci boha jako nekonečné racionality dané substančně, protože ta není dána na smyslové úrovni</w:t>
      </w:r>
      <w:r w:rsidRPr="00273106">
        <w:t xml:space="preserve">. </w:t>
      </w:r>
      <w:r>
        <w:t xml:space="preserve">Cesta </w:t>
      </w:r>
      <w:r w:rsidRPr="00273106">
        <w:t>k objektivně dané substanci třetího druhu</w:t>
      </w:r>
      <w:r>
        <w:t xml:space="preserve"> musí jít </w:t>
      </w:r>
      <w:r w:rsidRPr="00273106">
        <w:t xml:space="preserve">mimo </w:t>
      </w:r>
      <w:r>
        <w:t xml:space="preserve">aristotelskou </w:t>
      </w:r>
      <w:r w:rsidRPr="00273106">
        <w:t xml:space="preserve">aktualitu </w:t>
      </w:r>
      <w:r>
        <w:t xml:space="preserve">první substance </w:t>
      </w:r>
      <w:r w:rsidRPr="00273106">
        <w:t xml:space="preserve">a </w:t>
      </w:r>
      <w:r>
        <w:t xml:space="preserve">také </w:t>
      </w:r>
      <w:r w:rsidRPr="00273106">
        <w:t xml:space="preserve">mimo předešlá </w:t>
      </w:r>
      <w:r>
        <w:t xml:space="preserve">nejvyšší </w:t>
      </w:r>
      <w:r w:rsidRPr="00273106">
        <w:t xml:space="preserve">určení jsoucna </w:t>
      </w:r>
      <w:r>
        <w:t xml:space="preserve">třetího druhu daná ve škole druhého averroismu pomocí emanace nebo komitace </w:t>
      </w:r>
      <w:r w:rsidRPr="00273106">
        <w:t>(</w:t>
      </w:r>
      <w:r w:rsidRPr="00273106">
        <w:rPr>
          <w:i/>
        </w:rPr>
        <w:t>ens</w:t>
      </w:r>
      <w:r w:rsidRPr="00273106">
        <w:t xml:space="preserve">, </w:t>
      </w:r>
      <w:r w:rsidRPr="00273106">
        <w:rPr>
          <w:i/>
        </w:rPr>
        <w:t>res</w:t>
      </w:r>
      <w:r w:rsidRPr="00273106">
        <w:t xml:space="preserve">, </w:t>
      </w:r>
      <w:r w:rsidRPr="00273106">
        <w:rPr>
          <w:i/>
        </w:rPr>
        <w:t>verum</w:t>
      </w:r>
      <w:r w:rsidRPr="00273106">
        <w:t xml:space="preserve">, </w:t>
      </w:r>
      <w:r w:rsidRPr="00273106">
        <w:rPr>
          <w:i/>
        </w:rPr>
        <w:t>bonum</w:t>
      </w:r>
      <w:r w:rsidRPr="00273106">
        <w:t xml:space="preserve">...). </w:t>
      </w:r>
      <w:r>
        <w:t xml:space="preserve">Tato teze je klíčová pro založení moderní </w:t>
      </w:r>
      <w:r w:rsidRPr="00832531">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t xml:space="preserve">. </w:t>
      </w:r>
      <w:r w:rsidRPr="00273106">
        <w:t xml:space="preserve">Scotus </w:t>
      </w:r>
      <w:r>
        <w:t xml:space="preserve">v objektivní formě </w:t>
      </w:r>
      <w:r w:rsidRPr="00273106">
        <w:rPr>
          <w:i/>
        </w:rPr>
        <w:t>resolutio</w:t>
      </w:r>
      <w:r w:rsidRPr="00273106">
        <w:t xml:space="preserve"> vidí celek jsoucn</w:t>
      </w:r>
      <w:r>
        <w:t xml:space="preserve">a univočně z pozice božího oka, </w:t>
      </w:r>
      <w:r w:rsidRPr="00273106">
        <w:t>i když ne v jeho nekonečném h</w:t>
      </w:r>
      <w:r>
        <w:t xml:space="preserve">abitu poznání. </w:t>
      </w:r>
      <w:r w:rsidRPr="00273106">
        <w:t xml:space="preserve">První forma objektivního poznání v minimální verzi esenciality a identity jsoucna </w:t>
      </w:r>
      <w:r w:rsidR="00AC4BBF">
        <w:t xml:space="preserve">je </w:t>
      </w:r>
      <w:r>
        <w:t xml:space="preserve">odlišená od kategoriální predikace </w:t>
      </w:r>
      <w:r w:rsidRPr="00273106">
        <w:t>(</w:t>
      </w:r>
      <w:r w:rsidRPr="00273106">
        <w:rPr>
          <w:i/>
        </w:rPr>
        <w:t>in quid</w:t>
      </w:r>
      <w:r>
        <w:t>)</w:t>
      </w:r>
      <w:r w:rsidRPr="00273106">
        <w:t>.</w:t>
      </w:r>
      <w:r>
        <w:t xml:space="preserve"> Náhled objektivity je postaven na Scotově nauce o kategorích</w:t>
      </w:r>
      <w:r w:rsidR="00704497">
        <w:t xml:space="preserve">. Objektivní kategorie dostávají jsoucnost </w:t>
      </w:r>
      <w:r>
        <w:t>v nové formě přivlastňovacího dativu</w:t>
      </w:r>
      <w:r w:rsidR="00704497">
        <w:t xml:space="preserve"> </w:t>
      </w:r>
      <w:r w:rsidR="00ED52AC">
        <w:rPr>
          <w:szCs w:val="24"/>
          <w:lang w:val="de-LU"/>
        </w:rPr>
        <w:t>(</w:t>
      </w:r>
      <w:r w:rsidR="00ED52AC">
        <w:rPr>
          <w:i/>
          <w:szCs w:val="24"/>
          <w:lang w:val="de-LU"/>
        </w:rPr>
        <w:t>dativus poss</w:t>
      </w:r>
      <w:r w:rsidR="00ED52AC" w:rsidRPr="007F0FCE">
        <w:rPr>
          <w:i/>
          <w:szCs w:val="24"/>
          <w:lang w:val="de-LU"/>
        </w:rPr>
        <w:t>essivus</w:t>
      </w:r>
      <w:r w:rsidR="007C29E6">
        <w:rPr>
          <w:i/>
          <w:szCs w:val="24"/>
          <w:lang w:val="de-LU"/>
        </w:rPr>
        <w:fldChar w:fldCharType="begin"/>
      </w:r>
      <w:r w:rsidR="007C29E6">
        <w:instrText xml:space="preserve"> XE "</w:instrText>
      </w:r>
      <w:r w:rsidR="007C29E6" w:rsidRPr="00D00F19">
        <w:rPr>
          <w:i/>
          <w:szCs w:val="24"/>
          <w:lang w:val="de-LU"/>
        </w:rPr>
        <w:instrText>dativus possessivus</w:instrText>
      </w:r>
      <w:r w:rsidR="007C29E6">
        <w:instrText xml:space="preserve">" </w:instrText>
      </w:r>
      <w:r w:rsidR="007C29E6">
        <w:rPr>
          <w:i/>
          <w:szCs w:val="24"/>
          <w:lang w:val="de-LU"/>
        </w:rPr>
        <w:fldChar w:fldCharType="end"/>
      </w:r>
      <w:r w:rsidR="00ED52AC">
        <w:rPr>
          <w:szCs w:val="24"/>
          <w:lang w:val="de-LU"/>
        </w:rPr>
        <w:t xml:space="preserve">). Objektivní identita reálné první substance vznikne tím, že </w:t>
      </w:r>
      <w:r w:rsidR="00704497">
        <w:t>p</w:t>
      </w:r>
      <w:r>
        <w:t xml:space="preserve">ůvodní </w:t>
      </w:r>
      <w:r w:rsidR="00704497">
        <w:t xml:space="preserve">transcendentální </w:t>
      </w:r>
      <w:r>
        <w:t xml:space="preserve">význam čistého avicennovského </w:t>
      </w:r>
      <w:r w:rsidRPr="084470BE">
        <w:rPr>
          <w:i/>
        </w:rPr>
        <w:t>ens</w:t>
      </w:r>
      <w:r>
        <w:t xml:space="preserve"> </w:t>
      </w:r>
      <w:r w:rsidR="00704497">
        <w:t xml:space="preserve">se přenese </w:t>
      </w:r>
      <w:r>
        <w:t>na kate</w:t>
      </w:r>
      <w:r w:rsidR="00704497">
        <w:t>goriálně určeného nosiče (kap. 5</w:t>
      </w:r>
      <w:r>
        <w:t xml:space="preserve">.3.1). </w:t>
      </w:r>
      <w:r w:rsidR="007D4B0C" w:rsidRPr="007D4B0C">
        <w:t>Scotus</w:t>
      </w:r>
      <w:r w:rsidR="007D4B0C">
        <w:t xml:space="preserve"> nyní</w:t>
      </w:r>
      <w:r w:rsidR="007D4B0C" w:rsidRPr="007D4B0C">
        <w:t xml:space="preserve"> zaujímá </w:t>
      </w:r>
      <w:r w:rsidR="007D4B0C">
        <w:t>b</w:t>
      </w:r>
      <w:r w:rsidR="007D4B0C" w:rsidRPr="007D4B0C">
        <w:t xml:space="preserve">oží stanovisko a pozoruje svět podobným způsobem božského myšlení jako </w:t>
      </w:r>
      <w:r w:rsidR="007D4B0C" w:rsidRPr="007D4B0C">
        <w:lastRenderedPageBreak/>
        <w:t xml:space="preserve">Gandavus. </w:t>
      </w:r>
      <w:r w:rsidR="007D4B0C">
        <w:t xml:space="preserve">Metafyzika </w:t>
      </w:r>
      <w:r w:rsidR="00A514DB">
        <w:t xml:space="preserve">pozoruje </w:t>
      </w:r>
      <w:r>
        <w:t xml:space="preserve">původní </w:t>
      </w:r>
      <w:r w:rsidR="007D4B0C">
        <w:t xml:space="preserve">transcendentální </w:t>
      </w:r>
      <w:r>
        <w:t>formu objektivního jsoucna oddělenou od následné kategoriální predikace.</w:t>
      </w:r>
    </w:p>
    <w:p w:rsidR="08163013" w:rsidRPr="007B32A9" w:rsidRDefault="08163013" w:rsidP="08163013">
      <w:pPr>
        <w:pStyle w:val="Citace"/>
        <w:rPr>
          <w:noProof/>
          <w:lang w:val="cs-CZ"/>
        </w:rPr>
      </w:pPr>
      <w:r w:rsidRPr="00273106">
        <w:rPr>
          <w:noProof/>
          <w:lang w:val="cs-CZ"/>
        </w:rPr>
        <w:t>„</w:t>
      </w:r>
      <w:r>
        <w:rPr>
          <w:noProof/>
          <w:lang w:val="cs-CZ"/>
        </w:rPr>
        <w:t xml:space="preserve">Potence daná ve věcech </w:t>
      </w:r>
      <w:r w:rsidRPr="00F67594">
        <w:rPr>
          <w:i/>
          <w:noProof/>
          <w:lang w:val="cs-CZ"/>
        </w:rPr>
        <w:t>simpliciter</w:t>
      </w:r>
      <w:r>
        <w:rPr>
          <w:noProof/>
          <w:lang w:val="cs-CZ"/>
        </w:rPr>
        <w:t xml:space="preserve"> neobsahuje žádnou aktualitu a reálný akt bytí reálné substance neobsahuje ve své esencialitě žádnou potenci. Proto potenciální konc</w:t>
      </w:r>
      <w:r w:rsidR="00E93392">
        <w:rPr>
          <w:noProof/>
          <w:lang w:val="cs-CZ"/>
        </w:rPr>
        <w:t>ept, k němuž směřuje metafyzická dedukce</w:t>
      </w:r>
      <w:r>
        <w:rPr>
          <w:noProof/>
          <w:lang w:val="cs-CZ"/>
        </w:rPr>
        <w:t xml:space="preserve"> (</w:t>
      </w:r>
      <w:r w:rsidRPr="007B32A9">
        <w:rPr>
          <w:i/>
          <w:noProof/>
        </w:rPr>
        <w:t>resolutio</w:t>
      </w:r>
      <w:r>
        <w:rPr>
          <w:noProof/>
          <w:lang w:val="cs-CZ"/>
        </w:rPr>
        <w:t>), v sobě nezahrnuje aktuálně daný koncept (</w:t>
      </w:r>
      <w:r w:rsidRPr="00F90548">
        <w:rPr>
          <w:i/>
          <w:noProof/>
        </w:rPr>
        <w:t>non includit conceptum actualem</w:t>
      </w:r>
      <w:r>
        <w:rPr>
          <w:noProof/>
          <w:lang w:val="cs-CZ"/>
        </w:rPr>
        <w:t>), což ale opačně</w:t>
      </w:r>
      <w:r w:rsidR="00E93392">
        <w:rPr>
          <w:noProof/>
          <w:lang w:val="cs-CZ"/>
        </w:rPr>
        <w:t xml:space="preserve"> platí. Je jasné, že metafyzická</w:t>
      </w:r>
      <w:r>
        <w:rPr>
          <w:noProof/>
          <w:lang w:val="cs-CZ"/>
        </w:rPr>
        <w:t xml:space="preserve"> </w:t>
      </w:r>
      <w:r w:rsidR="00E93392">
        <w:rPr>
          <w:noProof/>
          <w:lang w:val="cs-CZ"/>
        </w:rPr>
        <w:t xml:space="preserve">dedukce </w:t>
      </w:r>
      <w:r>
        <w:rPr>
          <w:noProof/>
          <w:lang w:val="cs-CZ"/>
        </w:rPr>
        <w:t>se týká jsoucna (</w:t>
      </w:r>
      <w:r w:rsidRPr="00E95F2E">
        <w:rPr>
          <w:i/>
          <w:noProof/>
        </w:rPr>
        <w:t>resolutio stat ad ens</w:t>
      </w:r>
      <w:r>
        <w:rPr>
          <w:noProof/>
          <w:lang w:val="cs-CZ"/>
        </w:rPr>
        <w:t>). Pak ale nutně platí (</w:t>
      </w:r>
      <w:r w:rsidRPr="08C8377B">
        <w:rPr>
          <w:i/>
          <w:noProof/>
          <w:lang w:val="cs-CZ"/>
        </w:rPr>
        <w:t>ergo oportet</w:t>
      </w:r>
      <w:r>
        <w:rPr>
          <w:noProof/>
          <w:lang w:val="cs-CZ"/>
        </w:rPr>
        <w:t>), že toto jsoucno určené tímto původním rozlišením nemůže být dáno ani v kategoriálním modu 'být v něčem' (</w:t>
      </w:r>
      <w:r w:rsidRPr="0053326E">
        <w:rPr>
          <w:i/>
          <w:noProof/>
          <w:lang w:val="cs-CZ"/>
        </w:rPr>
        <w:t>resolutio in 'quid'</w:t>
      </w:r>
      <w:r>
        <w:rPr>
          <w:noProof/>
          <w:lang w:val="cs-CZ"/>
        </w:rPr>
        <w:t>), ani v</w:t>
      </w:r>
      <w:r w:rsidR="006A6638">
        <w:rPr>
          <w:noProof/>
          <w:lang w:val="cs-CZ"/>
        </w:rPr>
        <w:t xml:space="preserve"> jiném </w:t>
      </w:r>
      <w:r>
        <w:rPr>
          <w:noProof/>
          <w:lang w:val="cs-CZ"/>
        </w:rPr>
        <w:t>aktuálním bytí jsoucna (</w:t>
      </w:r>
      <w:r w:rsidRPr="08C8377B">
        <w:rPr>
          <w:i/>
          <w:noProof/>
        </w:rPr>
        <w:t>ens non includatur in illo actuali</w:t>
      </w:r>
      <w:r>
        <w:rPr>
          <w:noProof/>
          <w:lang w:val="cs-CZ"/>
        </w:rPr>
        <w:t>). Je to proto, že aktuální pojmy obsahují odlišná určení jsoucna a objektivní jsoucnost v nich není esenciálně obsažena ani jedním z obou způsobů.“ </w:t>
      </w:r>
      <w:r>
        <w:rPr>
          <w:rStyle w:val="Znakapoznpodarou"/>
        </w:rPr>
        <w:footnoteReference w:id="447"/>
      </w:r>
    </w:p>
    <w:p w:rsidR="000166A6" w:rsidRDefault="003E2B0F" w:rsidP="004C763B">
      <w:r>
        <w:t xml:space="preserve">Úvodní věta bere </w:t>
      </w:r>
      <w:r w:rsidRPr="00273106">
        <w:t xml:space="preserve">Aristotela </w:t>
      </w:r>
      <w:r>
        <w:t>v</w:t>
      </w:r>
      <w:r w:rsidR="00BD257D">
        <w:t xml:space="preserve"> zásadním bodě: </w:t>
      </w:r>
      <w:r>
        <w:t>v reálných</w:t>
      </w:r>
      <w:r w:rsidR="08163013" w:rsidRPr="00273106">
        <w:t xml:space="preserve"> věc</w:t>
      </w:r>
      <w:r>
        <w:t>ech</w:t>
      </w:r>
      <w:r w:rsidR="08163013" w:rsidRPr="00273106">
        <w:t xml:space="preserve"> </w:t>
      </w:r>
      <w:r>
        <w:t xml:space="preserve">daných </w:t>
      </w:r>
      <w:r w:rsidR="08163013" w:rsidRPr="083C1287">
        <w:rPr>
          <w:i/>
        </w:rPr>
        <w:t>per se</w:t>
      </w:r>
      <w:r w:rsidR="08163013">
        <w:t xml:space="preserve"> a </w:t>
      </w:r>
      <w:r w:rsidR="08163013" w:rsidRPr="083C1287">
        <w:rPr>
          <w:i/>
        </w:rPr>
        <w:t>simpliciter</w:t>
      </w:r>
      <w:r w:rsidR="08163013">
        <w:t xml:space="preserve"> </w:t>
      </w:r>
      <w:r w:rsidR="08163013" w:rsidRPr="00273106">
        <w:t>se potence a aktualita zásadně vylučují</w:t>
      </w:r>
      <w:r w:rsidR="08163013">
        <w:t xml:space="preserve">. Každý </w:t>
      </w:r>
      <w:r w:rsidR="08163013" w:rsidRPr="084E120E">
        <w:rPr>
          <w:i/>
        </w:rPr>
        <w:t>actus esendi</w:t>
      </w:r>
      <w:r w:rsidR="08163013">
        <w:t xml:space="preserve"> reálné věci obsahuje plnost </w:t>
      </w:r>
      <w:r w:rsidR="00E33A07">
        <w:t xml:space="preserve">bytí </w:t>
      </w:r>
      <w:r w:rsidR="08163013">
        <w:t xml:space="preserve">mimo potenci. </w:t>
      </w:r>
      <w:r w:rsidR="00BD257D">
        <w:t>Tak by ale nešla založit moderní metafyzika, která stojí na chimérické poten</w:t>
      </w:r>
      <w:r w:rsidR="008A2701">
        <w:t xml:space="preserve">tialitě bytí. </w:t>
      </w:r>
      <w:r w:rsidR="08163013">
        <w:t>Citát nejprve vyloučí</w:t>
      </w:r>
      <w:r w:rsidR="08163013" w:rsidRPr="00273106">
        <w:t xml:space="preserve"> nové poznání jsouc</w:t>
      </w:r>
      <w:r w:rsidR="08163013">
        <w:t xml:space="preserve">na z klasické stavby metafyziky vztažené k bytí první substance </w:t>
      </w:r>
      <w:r w:rsidR="08163013" w:rsidRPr="00273106">
        <w:t>(</w:t>
      </w:r>
      <w:r w:rsidR="08163013" w:rsidRPr="00273106">
        <w:rPr>
          <w:i/>
        </w:rPr>
        <w:t>ens non includatur in illo actuali</w:t>
      </w:r>
      <w:r w:rsidR="08163013" w:rsidRPr="00273106">
        <w:t>)</w:t>
      </w:r>
      <w:r w:rsidR="08163013">
        <w:t xml:space="preserve">. Aristoteles provádí redukci pouze na poslední univocitu predikovanou skrze druhou substanci vzhledem k reálné </w:t>
      </w:r>
      <w:r w:rsidR="08163013" w:rsidRPr="00273106">
        <w:t>substanc</w:t>
      </w:r>
      <w:r w:rsidR="08163013">
        <w:t xml:space="preserve">i </w:t>
      </w:r>
      <w:r w:rsidR="08163013" w:rsidRPr="00273106">
        <w:t>(</w:t>
      </w:r>
      <w:r w:rsidR="08163013" w:rsidRPr="00273106">
        <w:rPr>
          <w:i/>
        </w:rPr>
        <w:t>resolutio in 'quid'</w:t>
      </w:r>
      <w:r w:rsidR="08163013" w:rsidRPr="00273106">
        <w:t xml:space="preserve">). </w:t>
      </w:r>
      <w:r w:rsidR="08163013">
        <w:t>Podle Scota je objektivita nový způsob, jak moderní metafyzik vidí svět za tímto typem kategoriální predikace a reality světa. Proto n</w:t>
      </w:r>
      <w:r w:rsidR="08163013" w:rsidRPr="00273106">
        <w:t xml:space="preserve">ásleduje druhý krok, který jednotu </w:t>
      </w:r>
      <w:r w:rsidR="08163013">
        <w:t xml:space="preserve">jsoucna predikovanou vzhledem ke druhé substanci </w:t>
      </w:r>
      <w:r w:rsidR="08163013" w:rsidRPr="00273106">
        <w:t>dá o jedno patro výše, do objekt</w:t>
      </w:r>
      <w:r w:rsidR="08163013">
        <w:t xml:space="preserve">ivní roviny univočního jsoucna. </w:t>
      </w:r>
      <w:r w:rsidR="08163013" w:rsidRPr="00273106">
        <w:t>Nová verze metafyziky začíná v čisté možnosti</w:t>
      </w:r>
      <w:r w:rsidR="08163013">
        <w:t xml:space="preserve"> dané jako minimální verze individualizované jsoucnosti (</w:t>
      </w:r>
      <w:r w:rsidR="08163013" w:rsidRPr="00273106">
        <w:rPr>
          <w:i/>
        </w:rPr>
        <w:t>potentia simpliciter in rebus</w:t>
      </w:r>
      <w:r w:rsidR="08163013">
        <w:t>).</w:t>
      </w:r>
      <w:r w:rsidR="08163013" w:rsidRPr="00273106">
        <w:t xml:space="preserve"> </w:t>
      </w:r>
      <w:r w:rsidR="08163013">
        <w:t xml:space="preserve">Na této úrovni čisté objektivity </w:t>
      </w:r>
      <w:r w:rsidR="08163013" w:rsidRPr="00273106">
        <w:t>už není možná žádná další resoluce na jednodušší principy</w:t>
      </w:r>
      <w:r w:rsidR="08163013">
        <w:t xml:space="preserve">. </w:t>
      </w:r>
      <w:r w:rsidR="08163013" w:rsidRPr="00273106">
        <w:t>První věda zač</w:t>
      </w:r>
      <w:r w:rsidR="08163013">
        <w:t>íná dedukci od této úrovně, v níž objektivně „exsistují“ všechny univoční významy jsoucna (</w:t>
      </w:r>
      <w:r w:rsidR="08163013" w:rsidRPr="00F32F86">
        <w:rPr>
          <w:i/>
        </w:rPr>
        <w:t>ad quem ultimo stat resolutio</w:t>
      </w:r>
      <w:r w:rsidR="08163013">
        <w:t>). Scotus našel skrze novou formu dělení univerzálií (</w:t>
      </w:r>
      <w:r w:rsidR="08163013" w:rsidRPr="08DA7EB7">
        <w:rPr>
          <w:i/>
        </w:rPr>
        <w:t>resolutio</w:t>
      </w:r>
      <w:r w:rsidR="08163013">
        <w:t>) objektivní verzi Jamblichova diakosmu</w:t>
      </w:r>
      <w:r w:rsidR="08163013">
        <w:fldChar w:fldCharType="begin"/>
      </w:r>
      <w:r w:rsidR="08163013">
        <w:instrText xml:space="preserve"> XE "</w:instrText>
      </w:r>
      <w:r w:rsidR="08163013" w:rsidRPr="089A1010">
        <w:instrText>diakosmos</w:instrText>
      </w:r>
      <w:r w:rsidR="08163013">
        <w:instrText xml:space="preserve">" </w:instrText>
      </w:r>
      <w:r w:rsidR="08163013">
        <w:fldChar w:fldCharType="end"/>
      </w:r>
      <w:r w:rsidR="08163013">
        <w:t xml:space="preserve"> </w:t>
      </w:r>
      <w:r w:rsidR="08163013" w:rsidRPr="00273106">
        <w:t>(</w:t>
      </w:r>
      <w:r w:rsidR="007E31F6">
        <w:t xml:space="preserve">OBJ I, </w:t>
      </w:r>
      <w:r w:rsidR="08163013">
        <w:t>kap. 1.3.1). Moderní theurgie</w:t>
      </w:r>
      <w:r w:rsidR="08163013">
        <w:fldChar w:fldCharType="begin"/>
      </w:r>
      <w:r w:rsidR="08163013">
        <w:instrText xml:space="preserve"> XE "</w:instrText>
      </w:r>
      <w:r w:rsidR="08163013" w:rsidRPr="08F41987">
        <w:instrText>theurgie</w:instrText>
      </w:r>
      <w:r w:rsidR="08163013">
        <w:instrText xml:space="preserve">" </w:instrText>
      </w:r>
      <w:r w:rsidR="08163013">
        <w:fldChar w:fldCharType="end"/>
      </w:r>
      <w:r w:rsidR="08163013">
        <w:t xml:space="preserve"> již nemá charakter mystického božího muže zanikající antiky, ale logicky nazírajího ilumináta nové epochy, v níž nihilisticky vládne </w:t>
      </w:r>
      <w:r w:rsidR="001F3B46" w:rsidRPr="08A56B02">
        <w:rPr>
          <w:i/>
        </w:rPr>
        <w:t>intelligentia spiritualis</w:t>
      </w:r>
      <w:r w:rsidR="001F3B46">
        <w:rPr>
          <w:i/>
        </w:rPr>
        <w:t xml:space="preserve"> </w:t>
      </w:r>
      <w:r w:rsidR="08163013">
        <w:fldChar w:fldCharType="begin"/>
      </w:r>
      <w:r w:rsidR="08163013">
        <w:instrText xml:space="preserve"> XE "</w:instrText>
      </w:r>
      <w:r w:rsidR="001F3B46" w:rsidRPr="08A56B02">
        <w:rPr>
          <w:i/>
        </w:rPr>
        <w:instrText>intelligentia spiritualis</w:instrText>
      </w:r>
      <w:r w:rsidR="08163013">
        <w:instrText xml:space="preserve">" </w:instrText>
      </w:r>
      <w:r w:rsidR="08163013">
        <w:fldChar w:fldCharType="end"/>
      </w:r>
      <w:r w:rsidR="08163013">
        <w:t xml:space="preserve">. </w:t>
      </w:r>
      <w:r w:rsidR="001F3B46">
        <w:t>Joachima Fiore začal o</w:t>
      </w:r>
      <w:r w:rsidR="08163013">
        <w:t xml:space="preserve">bjektivní epocha </w:t>
      </w:r>
      <w:r w:rsidR="08163013">
        <w:fldChar w:fldCharType="begin"/>
      </w:r>
      <w:r w:rsidR="08163013">
        <w:instrText xml:space="preserve"> XE "</w:instrText>
      </w:r>
      <w:r w:rsidR="08163013" w:rsidRPr="08CB37CB">
        <w:instrText>Fiore, J.</w:instrText>
      </w:r>
      <w:r w:rsidR="08163013">
        <w:instrText xml:space="preserve">" </w:instrText>
      </w:r>
      <w:r w:rsidR="08163013">
        <w:fldChar w:fldCharType="end"/>
      </w:r>
      <w:r w:rsidR="08163013">
        <w:t xml:space="preserve"> </w:t>
      </w:r>
      <w:r w:rsidR="001F3B46">
        <w:t xml:space="preserve">skrze vizi o </w:t>
      </w:r>
      <w:r w:rsidR="08163013">
        <w:lastRenderedPageBreak/>
        <w:t>vládě Ducha svatého</w:t>
      </w:r>
      <w:r w:rsidR="001F3B46">
        <w:t xml:space="preserve">. Tato epocha </w:t>
      </w:r>
      <w:r w:rsidR="08163013">
        <w:t>začala v</w:t>
      </w:r>
      <w:r w:rsidR="001F3B46">
        <w:t> </w:t>
      </w:r>
      <w:r w:rsidR="08163013">
        <w:t>Oxfordu</w:t>
      </w:r>
      <w:r w:rsidR="001F3B46">
        <w:t xml:space="preserve"> a </w:t>
      </w:r>
      <w:r w:rsidR="08163013">
        <w:t xml:space="preserve">ve věku dokonaného imperialistického kapitalismu přešla do bankovní enklávy </w:t>
      </w:r>
      <w:r w:rsidR="08163013" w:rsidRPr="08F057FA">
        <w:rPr>
          <w:i/>
        </w:rPr>
        <w:t>City of London</w:t>
      </w:r>
      <w:r w:rsidR="08163013">
        <w:rPr>
          <w:i/>
        </w:rPr>
        <w:fldChar w:fldCharType="begin"/>
      </w:r>
      <w:r w:rsidR="08163013">
        <w:instrText xml:space="preserve"> XE "</w:instrText>
      </w:r>
      <w:r w:rsidR="08163013" w:rsidRPr="082C4FE1">
        <w:rPr>
          <w:i/>
        </w:rPr>
        <w:instrText>City of London</w:instrText>
      </w:r>
      <w:r w:rsidR="08163013">
        <w:instrText xml:space="preserve">" </w:instrText>
      </w:r>
      <w:r w:rsidR="08163013">
        <w:rPr>
          <w:i/>
        </w:rPr>
        <w:fldChar w:fldCharType="end"/>
      </w:r>
      <w:r w:rsidR="001F3B46">
        <w:t xml:space="preserve">; </w:t>
      </w:r>
      <w:r w:rsidR="08163013">
        <w:t xml:space="preserve">její dosavadní nihilistické sídlo má </w:t>
      </w:r>
      <w:r w:rsidR="000166A6">
        <w:t>adresu v jedné ulici New Yorku.</w:t>
      </w:r>
    </w:p>
    <w:p w:rsidR="00480E02" w:rsidRDefault="08163013" w:rsidP="00B9230D">
      <w:pPr>
        <w:ind w:firstLine="397"/>
      </w:pPr>
      <w:r>
        <w:t>Poslední univocita je dána jako koncept objektivně dané potence</w:t>
      </w:r>
      <w:r w:rsidR="00AE42EF">
        <w:t xml:space="preserve"> </w:t>
      </w:r>
      <w:r w:rsidR="00AE42EF" w:rsidRPr="00273106">
        <w:t>(</w:t>
      </w:r>
      <w:r w:rsidR="00AE42EF" w:rsidRPr="00273106">
        <w:rPr>
          <w:i/>
        </w:rPr>
        <w:t>conceptus potentialis</w:t>
      </w:r>
      <w:r w:rsidR="00AE42EF" w:rsidRPr="00273106">
        <w:t>)</w:t>
      </w:r>
      <w:r>
        <w:t xml:space="preserve"> definované mimo </w:t>
      </w:r>
      <w:r w:rsidR="00AE42EF">
        <w:t>realitu první substance</w:t>
      </w:r>
      <w:r w:rsidRPr="00273106">
        <w:t xml:space="preserve">. </w:t>
      </w:r>
      <w:r>
        <w:t>Redukce na metafyzickou jednoduchost jsoucna (</w:t>
      </w:r>
      <w:r w:rsidRPr="00273106">
        <w:rPr>
          <w:i/>
        </w:rPr>
        <w:t>resolutio</w:t>
      </w:r>
      <w:r>
        <w:t>)</w:t>
      </w:r>
      <w:r w:rsidRPr="00273106">
        <w:t xml:space="preserve"> </w:t>
      </w:r>
      <w:r>
        <w:t>neobsahuje realit</w:t>
      </w:r>
      <w:r w:rsidRPr="00273106">
        <w:t xml:space="preserve">u </w:t>
      </w:r>
      <w:r>
        <w:t xml:space="preserve">první </w:t>
      </w:r>
      <w:r w:rsidRPr="00273106">
        <w:t>substance (</w:t>
      </w:r>
      <w:r w:rsidRPr="00273106">
        <w:rPr>
          <w:i/>
        </w:rPr>
        <w:t>nihil includit actualitatis</w:t>
      </w:r>
      <w:r w:rsidRPr="00273106">
        <w:t xml:space="preserve">). </w:t>
      </w:r>
      <w:r>
        <w:t>O</w:t>
      </w:r>
      <w:r w:rsidRPr="00273106">
        <w:t>bjektivní forma deduk</w:t>
      </w:r>
      <w:r>
        <w:t>ce vychází z minimálního pojetí jsoucna</w:t>
      </w:r>
      <w:r w:rsidRPr="00273106">
        <w:t xml:space="preserve">, </w:t>
      </w:r>
      <w:r>
        <w:t xml:space="preserve">které je dáno pouze potenciálně. </w:t>
      </w:r>
      <w:r w:rsidR="00B9230D" w:rsidRPr="00B9230D">
        <w:t>V důsledku toho vznikly dvě formy metafyziky založené na dvojí nedělitelné kat</w:t>
      </w:r>
      <w:r w:rsidR="00B9230D">
        <w:t>egoriální substanci</w:t>
      </w:r>
      <w:r>
        <w:t xml:space="preserve">: scotistická </w:t>
      </w:r>
      <w:r w:rsidR="00B9230D">
        <w:t xml:space="preserve">„první“ substance </w:t>
      </w:r>
      <w:r>
        <w:t>(</w:t>
      </w:r>
      <w:r w:rsidRPr="00273106">
        <w:rPr>
          <w:i/>
        </w:rPr>
        <w:t>potentia simpliciter in rebus</w:t>
      </w:r>
      <w:r>
        <w:t xml:space="preserve">) a aristotelská </w:t>
      </w:r>
      <w:r w:rsidR="00B9230D">
        <w:t xml:space="preserve">druhá substance </w:t>
      </w:r>
      <w:r>
        <w:t>(</w:t>
      </w:r>
      <w:r w:rsidRPr="084E5889">
        <w:rPr>
          <w:i/>
        </w:rPr>
        <w:t>resolutio</w:t>
      </w:r>
      <w:r>
        <w:t xml:space="preserve"> </w:t>
      </w:r>
      <w:r w:rsidRPr="084E5889">
        <w:rPr>
          <w:i/>
        </w:rPr>
        <w:t>in quid</w:t>
      </w:r>
      <w:r>
        <w:rPr>
          <w:i/>
        </w:rPr>
        <w:fldChar w:fldCharType="begin"/>
      </w:r>
      <w:r>
        <w:instrText xml:space="preserve"> XE "</w:instrText>
      </w:r>
      <w:r w:rsidRPr="08996FDC">
        <w:rPr>
          <w:i/>
        </w:rPr>
        <w:instrText>resolutio</w:instrText>
      </w:r>
      <w:r>
        <w:rPr>
          <w:i/>
        </w:rPr>
        <w:instrText>:</w:instrText>
      </w:r>
      <w:r w:rsidRPr="08996FDC">
        <w:rPr>
          <w:i/>
        </w:rPr>
        <w:instrText>in quid</w:instrText>
      </w:r>
      <w:r>
        <w:instrText xml:space="preserve">" </w:instrText>
      </w:r>
      <w:r>
        <w:rPr>
          <w:i/>
        </w:rPr>
        <w:fldChar w:fldCharType="end"/>
      </w:r>
      <w:r>
        <w:t xml:space="preserve">). Čistý náhled jsoucna je daný </w:t>
      </w:r>
      <w:r w:rsidRPr="00273106">
        <w:t xml:space="preserve">na úrovni </w:t>
      </w:r>
      <w:r w:rsidR="00737A65">
        <w:t>objektivní substance (</w:t>
      </w:r>
      <w:r>
        <w:rPr>
          <w:i/>
        </w:rPr>
        <w:t>conceptus potentialis</w:t>
      </w:r>
      <w:r w:rsidR="00737A65">
        <w:t>)</w:t>
      </w:r>
      <w:r>
        <w:rPr>
          <w:i/>
        </w:rPr>
        <w:t xml:space="preserve">. </w:t>
      </w:r>
      <w:r>
        <w:t>Aristotelské poznání dané a</w:t>
      </w:r>
      <w:r w:rsidRPr="084E5889">
        <w:t>bstrak</w:t>
      </w:r>
      <w:r>
        <w:t>cí vzniká skrze hylemorfickou substanci (</w:t>
      </w:r>
      <w:r w:rsidRPr="084E5889">
        <w:rPr>
          <w:i/>
        </w:rPr>
        <w:t>conce</w:t>
      </w:r>
      <w:r>
        <w:rPr>
          <w:i/>
        </w:rPr>
        <w:t>ptus actualis</w:t>
      </w:r>
      <w:r>
        <w:t xml:space="preserve">). Obě formy náhledu </w:t>
      </w:r>
      <w:r w:rsidRPr="00273106">
        <w:t>jsou zásadně odlišné</w:t>
      </w:r>
      <w:r>
        <w:t xml:space="preserve"> </w:t>
      </w:r>
      <w:r w:rsidRPr="00273106">
        <w:t>od aktuálně dané první substance (</w:t>
      </w:r>
      <w:r w:rsidRPr="00273106">
        <w:rPr>
          <w:i/>
        </w:rPr>
        <w:t>ens non includitur essentialiter in utroque illorum</w:t>
      </w:r>
      <w:r w:rsidRPr="00273106">
        <w:t xml:space="preserve">). </w:t>
      </w:r>
      <w:r>
        <w:t xml:space="preserve">První náhled na substanci v modu </w:t>
      </w:r>
      <w:r w:rsidRPr="08A54DEB">
        <w:rPr>
          <w:i/>
        </w:rPr>
        <w:t>ens inquantum ens</w:t>
      </w:r>
      <w:r>
        <w:t xml:space="preserve"> zakládá objektivní metafyziku, protože není odvozen od reálné první substance, ale od </w:t>
      </w:r>
      <w:r w:rsidR="000A6908">
        <w:t xml:space="preserve">objektivního </w:t>
      </w:r>
      <w:r>
        <w:t xml:space="preserve">konceptu božího nekonečného jsoucna. Druhý náhled na abstrahované jsoucno </w:t>
      </w:r>
      <w:r w:rsidR="00FB2A01">
        <w:t>„</w:t>
      </w:r>
      <w:r>
        <w:t xml:space="preserve">substance </w:t>
      </w:r>
      <w:r w:rsidRPr="08A54DEB">
        <w:rPr>
          <w:i/>
        </w:rPr>
        <w:t>qua</w:t>
      </w:r>
      <w:r>
        <w:t xml:space="preserve"> substance</w:t>
      </w:r>
      <w:r w:rsidR="00FB2A01">
        <w:t>“</w:t>
      </w:r>
      <w:r>
        <w:fldChar w:fldCharType="begin"/>
      </w:r>
      <w:r>
        <w:instrText xml:space="preserve"> XE "</w:instrText>
      </w:r>
      <w:r w:rsidRPr="088F3EFB">
        <w:instrText xml:space="preserve">substance </w:instrText>
      </w:r>
      <w:r w:rsidRPr="088F3EFB">
        <w:rPr>
          <w:i/>
        </w:rPr>
        <w:instrText>qua</w:instrText>
      </w:r>
      <w:r w:rsidRPr="088F3EFB">
        <w:instrText xml:space="preserve"> substance</w:instrText>
      </w:r>
      <w:r>
        <w:instrText xml:space="preserve">" </w:instrText>
      </w:r>
      <w:r>
        <w:fldChar w:fldCharType="end"/>
      </w:r>
      <w:r>
        <w:t xml:space="preserve"> zakládá aristotelskou formu metafyziky. Scotus založil nový projekt první vědy odlišný od Aristotelovy </w:t>
      </w:r>
      <w:r w:rsidRPr="08A54DEB">
        <w:rPr>
          <w:i/>
        </w:rPr>
        <w:t>Metafyziky</w:t>
      </w:r>
      <w:r w:rsidR="00F61DE2">
        <w:t>. N</w:t>
      </w:r>
      <w:r>
        <w:t>aplnil Alexandrovu a Avic</w:t>
      </w:r>
      <w:r w:rsidR="00F61DE2">
        <w:t>ennovu definici první vědy o jednotě jsoucna,</w:t>
      </w:r>
      <w:r>
        <w:t xml:space="preserve"> která </w:t>
      </w:r>
      <w:r w:rsidR="00F61DE2">
        <w:t>stojí za fyzikou (kap. 5</w:t>
      </w:r>
      <w:r>
        <w:t xml:space="preserve">.3.1). Existuje tolik druhů </w:t>
      </w:r>
      <w:r w:rsidR="008A2C0B">
        <w:t>metzafyziky</w:t>
      </w:r>
      <w:r>
        <w:t xml:space="preserve">, kolik je druhů substancí. </w:t>
      </w:r>
      <w:r w:rsidR="00FE2565">
        <w:t>Protože modernisté pozorují objek</w:t>
      </w:r>
      <w:r w:rsidR="008A2C0B">
        <w:t>tivní subst</w:t>
      </w:r>
      <w:r w:rsidR="00A53792">
        <w:t>a</w:t>
      </w:r>
      <w:r w:rsidR="008A2C0B">
        <w:t>n</w:t>
      </w:r>
      <w:r w:rsidR="00A53792">
        <w:t xml:space="preserve">ci, tak také mají objektivní metafyziku. A není důležité, že tato substance reálně neexistuje. Transcendentální metafyzika moderny není aristotelská první věda. </w:t>
      </w:r>
      <w:r>
        <w:t xml:space="preserve">Scotus našel s Avicennou v řádu absolutně první poznatelnosti první určení substance jako prvního principu poznání, protože to je oblast vědění metafyziky jako první vědy o jsoucnu. </w:t>
      </w:r>
      <w:r w:rsidRPr="00273106">
        <w:t xml:space="preserve">Scotův výklad sleduje na úrovni objektivity argumentaci klíčové části </w:t>
      </w:r>
      <w:r w:rsidRPr="08EF3144">
        <w:rPr>
          <w:i/>
        </w:rPr>
        <w:t>Metafyziky</w:t>
      </w:r>
      <w:r w:rsidRPr="00273106">
        <w:t xml:space="preserve"> popisující hledanou jednotu jsoucího (τὸ ὂν λέγεται πολλαχῶς μὲν ἀλλ' ἅπαν πρὸς μίαν ἀρχήν, </w:t>
      </w:r>
      <w:r w:rsidRPr="007D3F42">
        <w:rPr>
          <w:i/>
        </w:rPr>
        <w:t>Met</w:t>
      </w:r>
      <w:r w:rsidRPr="00273106">
        <w:t>. 1003b5‒6</w:t>
      </w:r>
      <w:r>
        <w:fldChar w:fldCharType="begin"/>
      </w:r>
      <w:r>
        <w:instrText xml:space="preserve"> XE "Aristoteles:</w:instrText>
      </w:r>
      <w:r w:rsidRPr="00590B90">
        <w:rPr>
          <w:i/>
        </w:rPr>
        <w:instrText>Met</w:instrText>
      </w:r>
      <w:r w:rsidRPr="00590B90">
        <w:instrText>. 1003b5‒6</w:instrText>
      </w:r>
      <w:r>
        <w:instrText xml:space="preserve">" </w:instrText>
      </w:r>
      <w:r>
        <w:fldChar w:fldCharType="end"/>
      </w:r>
      <w:r w:rsidRPr="00273106">
        <w:t xml:space="preserve">). Scotus </w:t>
      </w:r>
      <w:r w:rsidR="00E457FA" w:rsidRPr="00273106">
        <w:t>našel</w:t>
      </w:r>
      <w:r w:rsidR="00E457FA">
        <w:t xml:space="preserve"> ob</w:t>
      </w:r>
      <w:r w:rsidR="00820766">
        <w:t>jek</w:t>
      </w:r>
      <w:r w:rsidR="00E457FA">
        <w:t xml:space="preserve">tivní </w:t>
      </w:r>
      <w:r w:rsidRPr="00273106">
        <w:t xml:space="preserve">jednotu </w:t>
      </w:r>
      <w:r w:rsidR="00E457FA">
        <w:t>„</w:t>
      </w:r>
      <w:r w:rsidRPr="00273106">
        <w:rPr>
          <w:i/>
        </w:rPr>
        <w:t>ad unum</w:t>
      </w:r>
      <w:r w:rsidR="00E457FA">
        <w:t xml:space="preserve">“. Ale počátek </w:t>
      </w:r>
      <w:r w:rsidR="003B3006">
        <w:t xml:space="preserve">jeho metafyziky </w:t>
      </w:r>
      <w:r w:rsidR="00E457FA">
        <w:t>s</w:t>
      </w:r>
      <w:r>
        <w:t xml:space="preserve">tojí </w:t>
      </w:r>
      <w:r w:rsidRPr="00273106">
        <w:t>mimo aktuální realitu</w:t>
      </w:r>
      <w:r>
        <w:t xml:space="preserve">. </w:t>
      </w:r>
      <w:r w:rsidR="000159F3">
        <w:t xml:space="preserve">Scotus </w:t>
      </w:r>
      <w:r>
        <w:t>sofistikovaně zrušil aristotelský projekt metafyziky tím, že ji dogmaticky převedl na úroveň konceptu nekonečného božího jsoucna. Logická n</w:t>
      </w:r>
      <w:r w:rsidRPr="00273106">
        <w:t xml:space="preserve">utnost </w:t>
      </w:r>
      <w:r>
        <w:t xml:space="preserve">daná závěrem </w:t>
      </w:r>
      <w:r w:rsidRPr="00273106">
        <w:rPr>
          <w:i/>
        </w:rPr>
        <w:t>ergo oportet</w:t>
      </w:r>
      <w:r>
        <w:t xml:space="preserve"> je vztažená ke </w:t>
      </w:r>
      <w:r w:rsidRPr="00273106">
        <w:t>jsoucnu</w:t>
      </w:r>
      <w:r>
        <w:t xml:space="preserve"> třetího druhu</w:t>
      </w:r>
      <w:r w:rsidR="009F450D">
        <w:t xml:space="preserve">. Objektivní jsoucno </w:t>
      </w:r>
      <w:r>
        <w:t xml:space="preserve">přešlo skrze nově daný </w:t>
      </w:r>
      <w:r w:rsidRPr="00DC16A5">
        <w:rPr>
          <w:i/>
        </w:rPr>
        <w:t>dativus possessivus</w:t>
      </w:r>
      <w:r>
        <w:rPr>
          <w:i/>
        </w:rPr>
        <w:fldChar w:fldCharType="begin"/>
      </w:r>
      <w:r>
        <w:instrText xml:space="preserve"> XE "</w:instrText>
      </w:r>
      <w:r w:rsidRPr="00461B3F">
        <w:rPr>
          <w:i/>
        </w:rPr>
        <w:instrText>d</w:instrText>
      </w:r>
      <w:r w:rsidRPr="00461B3F">
        <w:rPr>
          <w:i/>
          <w:iCs/>
        </w:rPr>
        <w:instrText>ativus possessivus</w:instrText>
      </w:r>
      <w:r>
        <w:instrText xml:space="preserve">" </w:instrText>
      </w:r>
      <w:r>
        <w:rPr>
          <w:i/>
        </w:rPr>
        <w:fldChar w:fldCharType="end"/>
      </w:r>
      <w:r>
        <w:t xml:space="preserve"> do prostoru </w:t>
      </w:r>
      <w:r w:rsidR="000917C7">
        <w:t xml:space="preserve">historicky odkryté </w:t>
      </w:r>
      <w:r>
        <w:lastRenderedPageBreak/>
        <w:t xml:space="preserve">manifestace </w:t>
      </w:r>
      <w:r w:rsidR="004C763B">
        <w:t>tzv. druhé metafyziky“ (</w:t>
      </w:r>
      <w:r w:rsidR="004C763B" w:rsidRPr="004C763B">
        <w:rPr>
          <w:i/>
        </w:rPr>
        <w:t>Ereignis</w:t>
      </w:r>
      <w:r w:rsidR="004C763B">
        <w:rPr>
          <w:i/>
        </w:rPr>
        <w:fldChar w:fldCharType="begin"/>
      </w:r>
      <w:r w:rsidR="004C763B">
        <w:instrText xml:space="preserve"> XE "</w:instrText>
      </w:r>
      <w:r w:rsidR="004C763B" w:rsidRPr="00617C92">
        <w:rPr>
          <w:i/>
        </w:rPr>
        <w:instrText>Ereignis</w:instrText>
      </w:r>
      <w:r w:rsidR="004C763B">
        <w:instrText xml:space="preserve">" </w:instrText>
      </w:r>
      <w:r w:rsidR="004C763B">
        <w:rPr>
          <w:i/>
        </w:rPr>
        <w:fldChar w:fldCharType="end"/>
      </w:r>
      <w:r w:rsidR="004C763B">
        <w:t xml:space="preserve">). Z hlediska dějinnosti hledané hermeneutikou ukazuje toto založení metafyziky </w:t>
      </w:r>
      <w:r w:rsidR="009F450D">
        <w:t>nové porozumění světa</w:t>
      </w:r>
      <w:r w:rsidR="000917C7">
        <w:t xml:space="preserve"> (</w:t>
      </w:r>
      <w:r w:rsidR="000917C7" w:rsidRPr="000917C7">
        <w:rPr>
          <w:i/>
        </w:rPr>
        <w:t>Wirkungsgeschichte</w:t>
      </w:r>
      <w:r w:rsidR="00952B11">
        <w:rPr>
          <w:i/>
        </w:rPr>
        <w:fldChar w:fldCharType="begin"/>
      </w:r>
      <w:r w:rsidR="00952B11">
        <w:instrText xml:space="preserve"> XE "</w:instrText>
      </w:r>
      <w:r w:rsidR="00952B11" w:rsidRPr="0079333F">
        <w:rPr>
          <w:i/>
        </w:rPr>
        <w:instrText>Wirkungsgeschichte</w:instrText>
      </w:r>
      <w:r w:rsidR="00952B11">
        <w:instrText xml:space="preserve">" </w:instrText>
      </w:r>
      <w:r w:rsidR="00952B11">
        <w:rPr>
          <w:i/>
        </w:rPr>
        <w:fldChar w:fldCharType="end"/>
      </w:r>
      <w:r w:rsidR="000917C7">
        <w:t xml:space="preserve">) </w:t>
      </w:r>
      <w:r>
        <w:t>v</w:t>
      </w:r>
      <w:r w:rsidR="000917C7">
        <w:t xml:space="preserve"> dějinném </w:t>
      </w:r>
      <w:r>
        <w:t xml:space="preserve">modu epochálního </w:t>
      </w:r>
      <w:r w:rsidRPr="00DC16A5">
        <w:rPr>
          <w:i/>
        </w:rPr>
        <w:t>Irrtum</w:t>
      </w:r>
      <w:r w:rsidR="00B54E5C">
        <w:rPr>
          <w:i/>
        </w:rPr>
        <w:fldChar w:fldCharType="begin"/>
      </w:r>
      <w:r w:rsidR="00B54E5C">
        <w:instrText xml:space="preserve"> XE "</w:instrText>
      </w:r>
      <w:r w:rsidR="00B54E5C" w:rsidRPr="00E54C24">
        <w:rPr>
          <w:i/>
        </w:rPr>
        <w:instrText>Irrtum</w:instrText>
      </w:r>
      <w:r w:rsidR="00B54E5C">
        <w:instrText xml:space="preserve">" </w:instrText>
      </w:r>
      <w:r w:rsidR="00B54E5C">
        <w:rPr>
          <w:i/>
        </w:rPr>
        <w:fldChar w:fldCharType="end"/>
      </w:r>
      <w:r>
        <w:t>. Rozklad jsoucna na absolutně jednoduchá určení (</w:t>
      </w:r>
      <w:r w:rsidRPr="00AF2EDB">
        <w:rPr>
          <w:i/>
        </w:rPr>
        <w:t>resolutio</w:t>
      </w:r>
      <w:r>
        <w:t>) se dostal do „nulového bodu“ moderny, protože zde již subsistuje jsoucno v původní jednoduchosti, mimo konfůzní subjekt daný v realitě. Metafyzika se dostala do nulového bodu</w:t>
      </w:r>
      <w:r>
        <w:fldChar w:fldCharType="begin"/>
      </w:r>
      <w:r>
        <w:instrText xml:space="preserve"> XE "</w:instrText>
      </w:r>
      <w:r w:rsidRPr="08537759">
        <w:instrText>nulový bod</w:instrText>
      </w:r>
      <w:r>
        <w:instrText xml:space="preserve">" </w:instrText>
      </w:r>
      <w:r>
        <w:fldChar w:fldCharType="end"/>
      </w:r>
      <w:r>
        <w:t xml:space="preserve">, v němž se skrývá základní </w:t>
      </w:r>
      <w:r w:rsidRPr="002E71EC">
        <w:rPr>
          <w:i/>
        </w:rPr>
        <w:t>Lichtung</w:t>
      </w:r>
      <w:r>
        <w:rPr>
          <w:i/>
        </w:rPr>
        <w:fldChar w:fldCharType="begin"/>
      </w:r>
      <w:r>
        <w:instrText xml:space="preserve"> XE "</w:instrText>
      </w:r>
      <w:r w:rsidRPr="009756AA">
        <w:rPr>
          <w:i/>
        </w:rPr>
        <w:instrText>Lichtung:</w:instrText>
      </w:r>
      <w:r w:rsidRPr="007D3F42">
        <w:instrText>moderní metafyzika</w:instrText>
      </w:r>
      <w:r>
        <w:instrText xml:space="preserve">" </w:instrText>
      </w:r>
      <w:r>
        <w:rPr>
          <w:i/>
        </w:rPr>
        <w:fldChar w:fldCharType="end"/>
      </w:r>
      <w:r>
        <w:t xml:space="preserve"> </w:t>
      </w:r>
      <w:r w:rsidR="00542D40">
        <w:t xml:space="preserve">pravdy nepravdy </w:t>
      </w:r>
      <w:r>
        <w:t>pro dějiny moderny.</w:t>
      </w:r>
      <w:r>
        <w:rPr>
          <w:rStyle w:val="Znakapoznpodarou"/>
        </w:rPr>
        <w:footnoteReference w:id="448"/>
      </w:r>
      <w:r>
        <w:t xml:space="preserve"> Scotus našel Archimédův bod metafyziky v bohu </w:t>
      </w:r>
      <w:r w:rsidRPr="08AA7320">
        <w:rPr>
          <w:i/>
        </w:rPr>
        <w:t>Modernorum</w:t>
      </w:r>
      <w:r>
        <w:t xml:space="preserve"> a </w:t>
      </w:r>
      <w:r w:rsidR="009461CF">
        <w:t xml:space="preserve">vytvořil novou architekturu </w:t>
      </w:r>
      <w:r>
        <w:t>jsoucna pomocí objektivní dedukce. Podle Scota nutně platí (</w:t>
      </w:r>
      <w:r w:rsidRPr="08C8377B">
        <w:rPr>
          <w:i/>
        </w:rPr>
        <w:t>ergo oportet</w:t>
      </w:r>
      <w:r>
        <w:t>), že toto objektivní absolutně oddělené jsoucn</w:t>
      </w:r>
      <w:r w:rsidR="0055583D">
        <w:t xml:space="preserve">o stojí za kategoriálním modem </w:t>
      </w:r>
      <w:r w:rsidR="008F6352">
        <w:t>daným aristotelskou druhou substancí (</w:t>
      </w:r>
      <w:r w:rsidRPr="0053326E">
        <w:rPr>
          <w:i/>
        </w:rPr>
        <w:t>r</w:t>
      </w:r>
      <w:r w:rsidR="008F6352">
        <w:rPr>
          <w:i/>
        </w:rPr>
        <w:t>esolutio in quid</w:t>
      </w:r>
      <w:r>
        <w:t>)</w:t>
      </w:r>
      <w:r w:rsidR="009658A4">
        <w:t>,</w:t>
      </w:r>
      <w:r>
        <w:t xml:space="preserve"> a </w:t>
      </w:r>
      <w:r w:rsidR="009658A4">
        <w:t xml:space="preserve">proto </w:t>
      </w:r>
      <w:r>
        <w:t>nemůže být dáno v aktuálním bytí jsoucna (</w:t>
      </w:r>
      <w:r w:rsidRPr="08C8377B">
        <w:rPr>
          <w:i/>
        </w:rPr>
        <w:t>ens non includatur in illo actuali</w:t>
      </w:r>
      <w:r>
        <w:t xml:space="preserve">). </w:t>
      </w:r>
      <w:r w:rsidRPr="00273106">
        <w:t xml:space="preserve">Takové řešení </w:t>
      </w:r>
      <w:r>
        <w:t xml:space="preserve">první vědy </w:t>
      </w:r>
      <w:r w:rsidR="00967C80">
        <w:t xml:space="preserve">založené na </w:t>
      </w:r>
      <w:r w:rsidR="0070750D">
        <w:t xml:space="preserve">neexistujícím </w:t>
      </w:r>
      <w:r w:rsidR="00967C80">
        <w:t xml:space="preserve">aktuálním </w:t>
      </w:r>
      <w:r>
        <w:t>jsoucnu Aristoteles</w:t>
      </w:r>
      <w:r w:rsidRPr="00273106">
        <w:t xml:space="preserve"> při hledání </w:t>
      </w:r>
      <w:r>
        <w:t xml:space="preserve">první vědy </w:t>
      </w:r>
      <w:r w:rsidRPr="00273106">
        <w:t xml:space="preserve">několikrát odmítl: jak proti sofistům, tak proti Eleatům, a nakonec i proti </w:t>
      </w:r>
      <w:r>
        <w:t>Platon</w:t>
      </w:r>
      <w:r w:rsidRPr="00273106">
        <w:t xml:space="preserve">ovi. </w:t>
      </w:r>
      <w:r>
        <w:t>Citovaná nutnost otevřela cestu zápa</w:t>
      </w:r>
      <w:r w:rsidR="008C6E10">
        <w:t>dní objektivních</w:t>
      </w:r>
      <w:r>
        <w:t xml:space="preserve"> </w:t>
      </w:r>
      <w:r w:rsidR="008C6E10">
        <w:t>křížových výprav</w:t>
      </w:r>
      <w:r>
        <w:t>. Jej</w:t>
      </w:r>
      <w:r w:rsidR="008C6E10">
        <w:t xml:space="preserve">ich </w:t>
      </w:r>
      <w:r>
        <w:t xml:space="preserve"> dynamika se skrývá v objektivní nutnosti </w:t>
      </w:r>
      <w:r w:rsidR="008C6E10">
        <w:t>„</w:t>
      </w:r>
      <w:r w:rsidR="008C6E10" w:rsidRPr="00495EFF">
        <w:rPr>
          <w:i/>
        </w:rPr>
        <w:t>ergo oportet</w:t>
      </w:r>
      <w:r w:rsidR="008C6E10">
        <w:t xml:space="preserve">“, která vytvořila </w:t>
      </w:r>
      <w:r>
        <w:t>cest</w:t>
      </w:r>
      <w:r w:rsidR="008C6E10">
        <w:t>u</w:t>
      </w:r>
      <w:r>
        <w:t xml:space="preserve"> západního nihilismu</w:t>
      </w:r>
      <w:r>
        <w:fldChar w:fldCharType="begin"/>
      </w:r>
      <w:r>
        <w:instrText xml:space="preserve"> XE "</w:instrText>
      </w:r>
      <w:r w:rsidRPr="00907F19">
        <w:rPr>
          <w:i/>
        </w:rPr>
        <w:instrText>a/léth</w:instrText>
      </w:r>
      <w:r>
        <w:rPr>
          <w:i/>
        </w:rPr>
        <w:instrText>e</w:instrText>
      </w:r>
      <w:r w:rsidRPr="00907F19">
        <w:rPr>
          <w:i/>
        </w:rPr>
        <w:instrText>ia</w:instrText>
      </w:r>
      <w:r w:rsidRPr="00907F19">
        <w:instrText>:</w:instrText>
      </w:r>
      <w:r>
        <w:instrText xml:space="preserve">Scotus" </w:instrText>
      </w:r>
      <w:r>
        <w:fldChar w:fldCharType="end"/>
      </w:r>
      <w:r w:rsidRPr="00273106">
        <w:t xml:space="preserve">. </w:t>
      </w:r>
      <w:r>
        <w:t>Scotovi a jeho následovníkům je zcela zřejmé</w:t>
      </w:r>
      <w:r w:rsidRPr="00273106">
        <w:t xml:space="preserve"> (</w:t>
      </w:r>
      <w:r w:rsidRPr="00273106">
        <w:rPr>
          <w:i/>
        </w:rPr>
        <w:t>manifestum est</w:t>
      </w:r>
      <w:r w:rsidRPr="00273106">
        <w:t xml:space="preserve">), že jejich výstavba metafyziky daná v tomto epochálním momentu </w:t>
      </w:r>
      <w:r w:rsidRPr="00273106">
        <w:rPr>
          <w:i/>
        </w:rPr>
        <w:t>per prius</w:t>
      </w:r>
      <w:r>
        <w:rPr>
          <w:i/>
        </w:rPr>
        <w:fldChar w:fldCharType="begin"/>
      </w:r>
      <w:r>
        <w:instrText xml:space="preserve"> XE "predikace:</w:instrText>
      </w:r>
      <w:r w:rsidRPr="007022B1">
        <w:rPr>
          <w:i/>
        </w:rPr>
        <w:instrText>per prius</w:instrText>
      </w:r>
      <w:r>
        <w:instrText xml:space="preserve">" </w:instrText>
      </w:r>
      <w:r>
        <w:rPr>
          <w:i/>
        </w:rPr>
        <w:fldChar w:fldCharType="end"/>
      </w:r>
      <w:r w:rsidRPr="00273106">
        <w:t xml:space="preserve"> obsahuje naprosto stejné pojetí jsoucna (</w:t>
      </w:r>
      <w:r w:rsidRPr="00273106">
        <w:rPr>
          <w:i/>
        </w:rPr>
        <w:t>quod resolutio stat ad ens</w:t>
      </w:r>
      <w:r>
        <w:t>)</w:t>
      </w:r>
      <w:r w:rsidRPr="00273106">
        <w:t xml:space="preserve"> jako měl</w:t>
      </w:r>
      <w:r>
        <w:t xml:space="preserve">a </w:t>
      </w:r>
      <w:r w:rsidRPr="08DC2CEB">
        <w:rPr>
          <w:i/>
        </w:rPr>
        <w:t>Metafyzika</w:t>
      </w:r>
      <w:r>
        <w:t xml:space="preserve"> Z.1 </w:t>
      </w:r>
      <w:r w:rsidR="00F60F5E">
        <w:t xml:space="preserve">vzhledem </w:t>
      </w:r>
      <w:r w:rsidRPr="00273106">
        <w:t xml:space="preserve">k substanci. </w:t>
      </w:r>
      <w:r w:rsidR="00A30568">
        <w:t>Nová metafyzika</w:t>
      </w:r>
      <w:r>
        <w:t xml:space="preserve"> je shrnutá v tezi, že nová forma dedukce obsah</w:t>
      </w:r>
      <w:r w:rsidR="00A30568">
        <w:t xml:space="preserve">uje původní jsoucno </w:t>
      </w:r>
      <w:r w:rsidR="00A30568" w:rsidRPr="00A30568">
        <w:rPr>
          <w:i/>
        </w:rPr>
        <w:t>M</w:t>
      </w:r>
      <w:r w:rsidRPr="00A30568">
        <w:rPr>
          <w:i/>
        </w:rPr>
        <w:t>etafyziky</w:t>
      </w:r>
      <w:r>
        <w:t>, o němž mluví kniha Z (</w:t>
      </w:r>
      <w:r w:rsidRPr="00D03075">
        <w:rPr>
          <w:i/>
        </w:rPr>
        <w:t>resolutio stat ad ens</w:t>
      </w:r>
      <w:r>
        <w:t>). Z předešlého výkladu je zřejmé, že jde o epochální omyl. Scotus zaměnil reálnou první substanci danou hyparchicky za její esenci danou v abstraktní definici. Substanci vidí v abstraktním náhledu</w:t>
      </w:r>
      <w:r w:rsidR="00F60F5E">
        <w:t xml:space="preserve"> jednoty jsoucna</w:t>
      </w:r>
      <w:r w:rsidR="0008758F">
        <w:t xml:space="preserve">. </w:t>
      </w:r>
      <w:r w:rsidR="00F60F5E">
        <w:t xml:space="preserve">Tato jednota stojí na </w:t>
      </w:r>
      <w:r w:rsidR="0008758F">
        <w:t>dogmatické formě</w:t>
      </w:r>
      <w:r>
        <w:t xml:space="preserve"> jeho </w:t>
      </w:r>
      <w:r w:rsidR="00AA1B5B">
        <w:t xml:space="preserve">esenciální </w:t>
      </w:r>
      <w:r>
        <w:t xml:space="preserve">metafyziky </w:t>
      </w:r>
      <w:r w:rsidR="00F60F5E">
        <w:t>založené n</w:t>
      </w:r>
      <w:r>
        <w:t xml:space="preserve">a </w:t>
      </w:r>
      <w:r w:rsidR="00AA1B5B">
        <w:t xml:space="preserve">logické </w:t>
      </w:r>
      <w:r>
        <w:t>dedukc</w:t>
      </w:r>
      <w:r w:rsidR="00F60F5E">
        <w:t xml:space="preserve">i. </w:t>
      </w:r>
      <w:r>
        <w:t xml:space="preserve">Scotův výklad </w:t>
      </w:r>
      <w:r>
        <w:rPr>
          <w:i/>
        </w:rPr>
        <w:t xml:space="preserve">Metafyziky </w:t>
      </w:r>
      <w:r w:rsidR="006D321C">
        <w:t xml:space="preserve">staví na Avicennově logickém </w:t>
      </w:r>
      <w:r>
        <w:t xml:space="preserve">konceptu jsoucna daném univočně v mysli a v realitě. To není </w:t>
      </w:r>
      <w:r>
        <w:lastRenderedPageBreak/>
        <w:t>parmenidovská shoda myšlení daná vzhledem k celku bytí, které božská Pravda ukazuje smrtelníkovi. Myto</w:t>
      </w:r>
      <w:r w:rsidR="00336D6E">
        <w:t xml:space="preserve">logická </w:t>
      </w:r>
      <w:r>
        <w:t>dedukce představuje moderní paranoiu, kdy myšlení smrtelníka samo ze sebe určuje smysl kosmického bytí. Múzy</w:t>
      </w:r>
      <w:r>
        <w:fldChar w:fldCharType="begin"/>
      </w:r>
      <w:r>
        <w:instrText xml:space="preserve"> XE "</w:instrText>
      </w:r>
      <w:r w:rsidRPr="089B29F3">
        <w:instrText>Múzy</w:instrText>
      </w:r>
      <w:r>
        <w:instrText xml:space="preserve">" </w:instrText>
      </w:r>
      <w:r>
        <w:fldChar w:fldCharType="end"/>
      </w:r>
      <w:r>
        <w:t xml:space="preserve"> střežící s titánkou </w:t>
      </w:r>
      <w:r w:rsidRPr="081462B1">
        <w:t>Mnémosýné</w:t>
      </w:r>
      <w:r>
        <w:t xml:space="preserve"> celek smyslu jsoucna pro živé a mrtvé nemají rády falešnou mytopoetiku objektivních </w:t>
      </w:r>
      <w:r w:rsidRPr="080F3374">
        <w:rPr>
          <w:i/>
        </w:rPr>
        <w:t>Modernorum</w:t>
      </w:r>
      <w:r>
        <w:t xml:space="preserve">. Proto vedou takto obluzené smrtelníky staletou cestou epochální </w:t>
      </w:r>
      <w:r w:rsidRPr="08922063">
        <w:rPr>
          <w:i/>
        </w:rPr>
        <w:t>Irre</w:t>
      </w:r>
      <w:r>
        <w:rPr>
          <w:i/>
        </w:rPr>
        <w:fldChar w:fldCharType="begin"/>
      </w:r>
      <w:r>
        <w:instrText xml:space="preserve"> XE "</w:instrText>
      </w:r>
      <w:r w:rsidRPr="089C72BD">
        <w:rPr>
          <w:i/>
        </w:rPr>
        <w:instrText>Irre</w:instrText>
      </w:r>
      <w:r>
        <w:instrText xml:space="preserve">" </w:instrText>
      </w:r>
      <w:r>
        <w:rPr>
          <w:i/>
        </w:rPr>
        <w:fldChar w:fldCharType="end"/>
      </w:r>
      <w:r>
        <w:t xml:space="preserve"> pod vládou božské síly Apaté a objektivně vzdělaných Fúrií. Jsou ale myslitelé a básníci, které archaické Múzy mají rády v modu </w:t>
      </w:r>
      <w:r w:rsidRPr="086E2D7F">
        <w:rPr>
          <w:i/>
        </w:rPr>
        <w:t>a/létheia</w:t>
      </w:r>
      <w:r>
        <w:t xml:space="preserve"> stejně jako známé homérské věštce typu Nestóra, </w:t>
      </w:r>
      <w:r w:rsidRPr="08387F35">
        <w:rPr>
          <w:rStyle w:val="st"/>
          <w:bCs/>
        </w:rPr>
        <w:t>Teiresiás</w:t>
      </w:r>
      <w:r>
        <w:rPr>
          <w:rStyle w:val="st"/>
          <w:bCs/>
        </w:rPr>
        <w:t>e</w:t>
      </w:r>
      <w:r>
        <w:rPr>
          <w:rStyle w:val="st"/>
        </w:rPr>
        <w:t xml:space="preserve"> </w:t>
      </w:r>
      <w:r>
        <w:t xml:space="preserve">a Kalcháse. Tito smrtelníci chtějí existovat v původní archaické </w:t>
      </w:r>
      <w:r w:rsidRPr="08CD26DA">
        <w:rPr>
          <w:i/>
        </w:rPr>
        <w:t>alétheia</w:t>
      </w:r>
      <w:r>
        <w:t>, kde se dává jednota múzického bytí světa rozepjatého mezi živými a mrtvými v původ</w:t>
      </w:r>
      <w:r w:rsidR="00480E02">
        <w:t>ní jednotě dějinně daného bytí.</w:t>
      </w:r>
    </w:p>
    <w:p w:rsidR="08163013" w:rsidRPr="08FB24D9" w:rsidRDefault="00D53E26" w:rsidP="00D53E26">
      <w:pPr>
        <w:ind w:firstLine="397"/>
      </w:pPr>
      <w:r>
        <w:t xml:space="preserve">Výklad </w:t>
      </w:r>
      <w:r w:rsidRPr="00273106">
        <w:t>předešlých matric</w:t>
      </w:r>
      <w:r>
        <w:t xml:space="preserve"> ukázal</w:t>
      </w:r>
      <w:r w:rsidRPr="00D53E26">
        <w:t xml:space="preserve">, že </w:t>
      </w:r>
      <w:r w:rsidR="0056293F">
        <w:t xml:space="preserve">univoční </w:t>
      </w:r>
      <w:r w:rsidRPr="00D53E26">
        <w:t xml:space="preserve">jednota </w:t>
      </w:r>
      <w:r w:rsidR="0056293F">
        <w:t xml:space="preserve">jsoucna </w:t>
      </w:r>
      <w:r w:rsidR="0099644A">
        <w:t xml:space="preserve">vybudovaná </w:t>
      </w:r>
      <w:r w:rsidRPr="00D53E26">
        <w:t>podle Avicenny</w:t>
      </w:r>
      <w:r>
        <w:fldChar w:fldCharType="begin"/>
      </w:r>
      <w:r>
        <w:instrText xml:space="preserve"> XE "</w:instrText>
      </w:r>
      <w:r w:rsidRPr="0019071C">
        <w:instrText>predikace:univoční</w:instrText>
      </w:r>
      <w:r>
        <w:instrText xml:space="preserve">" </w:instrText>
      </w:r>
      <w:r>
        <w:fldChar w:fldCharType="end"/>
      </w:r>
      <w:r w:rsidRPr="00D53E26">
        <w:t xml:space="preserve"> je v rozporu s</w:t>
      </w:r>
      <w:r>
        <w:t xml:space="preserve"> původním cílem aristotelské metafyziky. </w:t>
      </w:r>
      <w:r w:rsidR="08163013">
        <w:t xml:space="preserve">Platon a Aristoteles a po nich Avicenna a Averroes podávají dva zcela odlišné náhledy na způsob, jak se jsoucno dává ve své jsoucnosti. Zatmění </w:t>
      </w:r>
      <w:r w:rsidR="00945556">
        <w:t xml:space="preserve">aktuálního </w:t>
      </w:r>
      <w:r w:rsidR="08163013">
        <w:t xml:space="preserve">jsoucna v </w:t>
      </w:r>
      <w:r w:rsidR="08163013" w:rsidRPr="00273106">
        <w:t>západní filosofii</w:t>
      </w:r>
      <w:r w:rsidR="08163013">
        <w:t xml:space="preserve"> zakládá metafyzickou </w:t>
      </w:r>
      <w:r w:rsidR="08163013" w:rsidRPr="00BF33CC">
        <w:rPr>
          <w:i/>
        </w:rPr>
        <w:t>obscurity</w:t>
      </w:r>
      <w:r w:rsidR="08163013">
        <w:rPr>
          <w:i/>
        </w:rPr>
        <w:fldChar w:fldCharType="begin"/>
      </w:r>
      <w:r w:rsidR="08163013">
        <w:instrText xml:space="preserve"> XE "</w:instrText>
      </w:r>
      <w:r w:rsidR="08163013" w:rsidRPr="000E608A">
        <w:instrText>zatmění:substance</w:instrText>
      </w:r>
      <w:r w:rsidR="08163013">
        <w:instrText xml:space="preserve">" </w:instrText>
      </w:r>
      <w:r w:rsidR="08163013">
        <w:rPr>
          <w:i/>
        </w:rPr>
        <w:fldChar w:fldCharType="end"/>
      </w:r>
      <w:r w:rsidR="08163013">
        <w:t xml:space="preserve"> jako postupné zatmění první substance</w:t>
      </w:r>
      <w:r w:rsidR="08163013" w:rsidRPr="00273106">
        <w:t xml:space="preserve"> </w:t>
      </w:r>
      <w:r w:rsidR="08163013">
        <w:t xml:space="preserve">dané od Porfyria a od Avicenny. Averroes tvrdí, že Avicennova spekulativní metafyzika začíná v temnotě teoretického rozumu odtrženého od reality první substance. </w:t>
      </w:r>
      <w:r w:rsidR="00A80437">
        <w:t>Nová metafyzická jednota</w:t>
      </w:r>
      <w:r w:rsidR="08163013" w:rsidRPr="00273106">
        <w:t xml:space="preserve"> jsoucna postaví po vzoru Avicenny bytí objektivního jsoucna </w:t>
      </w:r>
      <w:r w:rsidR="00A80437">
        <w:t>mimo reálné</w:t>
      </w:r>
      <w:r w:rsidR="08163013">
        <w:t xml:space="preserve"> </w:t>
      </w:r>
      <w:r w:rsidR="00A80437">
        <w:t>substance</w:t>
      </w:r>
      <w:r w:rsidR="08163013">
        <w:t xml:space="preserve">. Scotus </w:t>
      </w:r>
      <w:r w:rsidR="08163013" w:rsidRPr="00273106">
        <w:t>ukončí první fázi výstavby nové první vědy</w:t>
      </w:r>
      <w:r w:rsidR="00A80437">
        <w:t xml:space="preserve"> tímto způsobem</w:t>
      </w:r>
      <w:r w:rsidR="08163013" w:rsidRPr="00273106">
        <w:t xml:space="preserve">. </w:t>
      </w:r>
    </w:p>
    <w:p w:rsidR="08163013" w:rsidRDefault="08163013" w:rsidP="08163013">
      <w:pPr>
        <w:pStyle w:val="Citace"/>
      </w:pPr>
      <w:r w:rsidRPr="00273106">
        <w:rPr>
          <w:noProof/>
          <w:lang w:val="cs-CZ"/>
        </w:rPr>
        <w:t>„</w:t>
      </w:r>
      <w:r>
        <w:rPr>
          <w:noProof/>
          <w:lang w:val="cs-CZ"/>
        </w:rPr>
        <w:t>Substance má v sobě něco formálního, co není její formálně daná jsoucnost, ale způsob bytí jsoucího (</w:t>
      </w:r>
      <w:r w:rsidRPr="00282F4F">
        <w:rPr>
          <w:i/>
          <w:noProof/>
          <w:lang w:val="cs-CZ"/>
        </w:rPr>
        <w:t>sed modus entis</w:t>
      </w:r>
      <w:r>
        <w:rPr>
          <w:noProof/>
          <w:lang w:val="cs-CZ"/>
        </w:rPr>
        <w:t>). Kdyby tento způsob bytí byl formálním jsoucnem (</w:t>
      </w:r>
      <w:r w:rsidRPr="007347C7">
        <w:rPr>
          <w:i/>
        </w:rPr>
        <w:t>formaliter ens</w:t>
      </w:r>
      <w:r>
        <w:rPr>
          <w:noProof/>
          <w:lang w:val="cs-CZ"/>
        </w:rPr>
        <w:t xml:space="preserve">), pak by vzhledem k němu došlo k dalšímu dělení formy, aby se odlišila od této jinakovosti, což by šlo do nekonečna.“ </w:t>
      </w:r>
      <w:r>
        <w:rPr>
          <w:rStyle w:val="Znakapoznpodarou"/>
        </w:rPr>
        <w:footnoteReference w:id="449"/>
      </w:r>
    </w:p>
    <w:p w:rsidR="002463CD" w:rsidRDefault="08163013" w:rsidP="08163013">
      <w:r w:rsidRPr="00273106">
        <w:t>Nový výměr jsoucnos</w:t>
      </w:r>
      <w:r>
        <w:t xml:space="preserve">ti není dán primárně skrze </w:t>
      </w:r>
      <w:r w:rsidRPr="00273106">
        <w:t>kategoriální substanci</w:t>
      </w:r>
      <w:r>
        <w:t xml:space="preserve"> (</w:t>
      </w:r>
      <w:r w:rsidRPr="00273106">
        <w:rPr>
          <w:rStyle w:val="CitaceChar"/>
          <w:i/>
        </w:rPr>
        <w:t>non est formaliter entitas</w:t>
      </w:r>
      <w:r>
        <w:t>)</w:t>
      </w:r>
      <w:r w:rsidRPr="00273106">
        <w:t xml:space="preserve">, protože </w:t>
      </w:r>
      <w:r>
        <w:t xml:space="preserve">tento způsob univerzálního poznání je určen abstrakcí </w:t>
      </w:r>
      <w:r w:rsidRPr="00273106">
        <w:t>z kontigentní reality</w:t>
      </w:r>
      <w:r>
        <w:t xml:space="preserve"> (</w:t>
      </w:r>
      <w:r w:rsidRPr="007347C7">
        <w:rPr>
          <w:i/>
        </w:rPr>
        <w:t>formaliter ens</w:t>
      </w:r>
      <w:r>
        <w:t xml:space="preserve">). </w:t>
      </w:r>
      <w:r w:rsidRPr="00273106">
        <w:t xml:space="preserve">Na úrovni </w:t>
      </w:r>
      <w:r>
        <w:t xml:space="preserve">kategoriální </w:t>
      </w:r>
      <w:r w:rsidRPr="00273106">
        <w:t>druhé substance</w:t>
      </w:r>
      <w:r>
        <w:fldChar w:fldCharType="begin"/>
      </w:r>
      <w:r>
        <w:instrText xml:space="preserve"> XE "</w:instrText>
      </w:r>
      <w:r w:rsidRPr="00DE2A32">
        <w:instrText>substance</w:instrText>
      </w:r>
      <w:r>
        <w:instrText xml:space="preserve">:druhá" </w:instrText>
      </w:r>
      <w:r>
        <w:fldChar w:fldCharType="end"/>
      </w:r>
      <w:r w:rsidRPr="00273106">
        <w:t xml:space="preserve"> je podle Scota pořád možné </w:t>
      </w:r>
      <w:r w:rsidRPr="00273106">
        <w:rPr>
          <w:i/>
        </w:rPr>
        <w:t>resolutio</w:t>
      </w:r>
      <w:r>
        <w:t xml:space="preserve"> na jednodušší koncepty, protože člověk je dělitelný na druh a diferenci. Čistá</w:t>
      </w:r>
      <w:r w:rsidRPr="00273106">
        <w:t xml:space="preserve"> objektivní jsoucnost</w:t>
      </w:r>
      <w:r>
        <w:t xml:space="preserve"> vystupuje jako hypostázovaná forma (</w:t>
      </w:r>
      <w:r w:rsidRPr="0054060D">
        <w:rPr>
          <w:i/>
        </w:rPr>
        <w:t>aliquid formale</w:t>
      </w:r>
      <w:r>
        <w:t xml:space="preserve">), </w:t>
      </w:r>
      <w:r>
        <w:lastRenderedPageBreak/>
        <w:t xml:space="preserve">která je dána jako nový způsob bytí jsoucna </w:t>
      </w:r>
      <w:r w:rsidRPr="00273106">
        <w:t>(</w:t>
      </w:r>
      <w:r w:rsidRPr="00282F4F">
        <w:rPr>
          <w:i/>
        </w:rPr>
        <w:t>modus entis</w:t>
      </w:r>
      <w:r w:rsidRPr="00273106">
        <w:t xml:space="preserve">). </w:t>
      </w:r>
      <w:r>
        <w:t>Citát dokazuje, že nová metafyzika není slučitelná s Aristotelovým pojetím jednoty vztažené k reálné substanci. I</w:t>
      </w:r>
      <w:r w:rsidRPr="00273106">
        <w:t>dentita substance jako poslední jednoty by v sobě obsahovala ještě onen poslední rozdíl mezi sebou a mezi objektivně daným jsoucnem (</w:t>
      </w:r>
      <w:r w:rsidRPr="00273106">
        <w:rPr>
          <w:i/>
        </w:rPr>
        <w:t>conveniret in ente cum alia differentia</w:t>
      </w:r>
      <w:r w:rsidRPr="00273106">
        <w:t>). Tím by se jednota na úrovni kategoriální substance hledala do nekonečna (</w:t>
      </w:r>
      <w:r w:rsidRPr="00273106">
        <w:rPr>
          <w:i/>
        </w:rPr>
        <w:t>ultra in infinitum</w:t>
      </w:r>
      <w:r>
        <w:t xml:space="preserve">) </w:t>
      </w:r>
      <w:r w:rsidRPr="00273106">
        <w:t xml:space="preserve">podle námitky „třetího muže“ z dialogu </w:t>
      </w:r>
      <w:r w:rsidRPr="08D73CD7">
        <w:rPr>
          <w:i/>
        </w:rPr>
        <w:t>Parmenides</w:t>
      </w:r>
      <w:r w:rsidRPr="00273106">
        <w:t xml:space="preserve"> a z </w:t>
      </w:r>
      <w:r w:rsidRPr="08D73CD7">
        <w:rPr>
          <w:i/>
        </w:rPr>
        <w:t>Metafyziky</w:t>
      </w:r>
      <w:r w:rsidRPr="00273106">
        <w:t xml:space="preserve">. </w:t>
      </w:r>
      <w:r>
        <w:t>Scotova námitka proti klasické kategoriální predikace zní, že abstrahovaná univerzální esence-forma není dostatečně jednoduchá, protože nemá původní f</w:t>
      </w:r>
      <w:r w:rsidR="004D70CA">
        <w:t xml:space="preserve">ormu objektivní jsoucnosti danou skrze dedukci </w:t>
      </w:r>
      <w:r>
        <w:t>od konceptu nekonečného jsoucna. První věda vznikne objektivní dedukcí a přímým náhledem na poslední atomární substanci</w:t>
      </w:r>
      <w:r w:rsidR="00E94ABC">
        <w:t xml:space="preserve">. Tato simliciter daná atomární substance obsahuje </w:t>
      </w:r>
      <w:r>
        <w:t>poslední</w:t>
      </w:r>
      <w:r w:rsidR="00E94ABC">
        <w:t xml:space="preserve"> (tj. objektivní) </w:t>
      </w:r>
      <w:r>
        <w:t xml:space="preserve">úroveň jednoty jsoucna před čistým nebytím. </w:t>
      </w:r>
      <w:r w:rsidRPr="00273106">
        <w:t>První náhled jsoucna v jeho primární jednotě je daný na úrovni čisté jsoucnosti (</w:t>
      </w:r>
      <w:r w:rsidRPr="00273106">
        <w:rPr>
          <w:i/>
        </w:rPr>
        <w:t>formaliter entitas</w:t>
      </w:r>
      <w:r w:rsidRPr="00273106">
        <w:t>), což odpovídá pohledu na jsoucno dané</w:t>
      </w:r>
      <w:r>
        <w:t xml:space="preserve"> v modu </w:t>
      </w:r>
      <w:r w:rsidRPr="00D7307E">
        <w:rPr>
          <w:i/>
        </w:rPr>
        <w:t>inquantum ens</w:t>
      </w:r>
      <w:r w:rsidRPr="00273106">
        <w:t xml:space="preserve">. Proti tomuto primárnímu pohledu </w:t>
      </w:r>
      <w:r>
        <w:t>na objek</w:t>
      </w:r>
      <w:r w:rsidRPr="00273106">
        <w:t xml:space="preserve">tivně dané jsoucno stojí </w:t>
      </w:r>
      <w:r>
        <w:t>aristotelské jsoucno</w:t>
      </w:r>
      <w:r w:rsidRPr="00273106">
        <w:t xml:space="preserve"> determinované v rámci kategoriální predikace</w:t>
      </w:r>
      <w:r w:rsidR="004E3F68">
        <w:t xml:space="preserve"> </w:t>
      </w:r>
      <w:r w:rsidR="004E3F68">
        <w:rPr>
          <w:szCs w:val="24"/>
          <w:lang w:val="de-DE"/>
        </w:rPr>
        <w:t>(</w:t>
      </w:r>
      <w:r w:rsidR="004E3F68" w:rsidRPr="0011627C">
        <w:rPr>
          <w:i/>
        </w:rPr>
        <w:t>formaliter ens</w:t>
      </w:r>
      <w:r w:rsidR="004E3F68">
        <w:rPr>
          <w:szCs w:val="24"/>
          <w:lang w:val="de-DE"/>
        </w:rPr>
        <w:t>)</w:t>
      </w:r>
      <w:r w:rsidRPr="00273106">
        <w:t xml:space="preserve">. Jednoduchost původně daná v reálné věci nyní přišla výhradně do božského a do lidského subjektu. </w:t>
      </w:r>
      <w:r w:rsidR="00FF4811">
        <w:t>A navíc opačně platí, že reálná věc (</w:t>
      </w:r>
      <w:r w:rsidR="00FF4811" w:rsidRPr="00FF4811">
        <w:rPr>
          <w:i/>
        </w:rPr>
        <w:t>confusum</w:t>
      </w:r>
      <w:r w:rsidR="00FF4811">
        <w:t>) je poznána nejasně (</w:t>
      </w:r>
      <w:r w:rsidR="00FF4811" w:rsidRPr="00FF4811">
        <w:rPr>
          <w:i/>
        </w:rPr>
        <w:t>confuse</w:t>
      </w:r>
      <w:r w:rsidR="00FF4811">
        <w:t xml:space="preserve">). </w:t>
      </w:r>
      <w:r>
        <w:t xml:space="preserve">Tento druh </w:t>
      </w:r>
      <w:r w:rsidRPr="00586756">
        <w:rPr>
          <w:i/>
        </w:rPr>
        <w:t>resolutio</w:t>
      </w:r>
      <w:r>
        <w:t xml:space="preserve"> </w:t>
      </w:r>
      <w:r>
        <w:rPr>
          <w:i/>
        </w:rPr>
        <w:fldChar w:fldCharType="begin"/>
      </w:r>
      <w:r>
        <w:instrText xml:space="preserve"> XE "</w:instrText>
      </w:r>
      <w:r w:rsidRPr="00111E9E">
        <w:rPr>
          <w:i/>
        </w:rPr>
        <w:instrText>resolutio</w:instrText>
      </w:r>
      <w:r>
        <w:rPr>
          <w:i/>
        </w:rPr>
        <w:instrText>:</w:instrText>
      </w:r>
      <w:r w:rsidRPr="007D3515">
        <w:instrText>Scotus</w:instrText>
      </w:r>
      <w:r>
        <w:instrText xml:space="preserve">" </w:instrText>
      </w:r>
      <w:r>
        <w:rPr>
          <w:i/>
        </w:rPr>
        <w:fldChar w:fldCharType="end"/>
      </w:r>
      <w:r>
        <w:t>Aristoteles</w:t>
      </w:r>
      <w:r w:rsidRPr="00273106">
        <w:t xml:space="preserve"> </w:t>
      </w:r>
      <w:r>
        <w:t xml:space="preserve">pro metafyziku zásadně odmítl, což po něm zopakovali vrcholní zástupci prvního averroismu na Rue du Fouarre poukazem na chybný koncept Avicennovy metafyziky. První věda musí podle aristoteliků hledat reálnou, a ne abstraktní jednotu jsoucna. Scotus dává jednotu mimo realitu a mimo kategoriální predikaci první a druhé substance, což ukázaly předešlé části metafyzické dedukce dané pro jsoucno v modu </w:t>
      </w:r>
      <w:r w:rsidRPr="00586756">
        <w:rPr>
          <w:i/>
        </w:rPr>
        <w:t>simplex</w:t>
      </w:r>
      <w:r w:rsidR="002463CD">
        <w:t>.</w:t>
      </w:r>
    </w:p>
    <w:p w:rsidR="002E390A" w:rsidRDefault="08163013" w:rsidP="008A48F0">
      <w:pPr>
        <w:ind w:firstLine="397"/>
        <w:rPr>
          <w:szCs w:val="24"/>
        </w:rPr>
      </w:pPr>
      <w:r w:rsidRPr="00273106">
        <w:t xml:space="preserve">Shrňme </w:t>
      </w:r>
      <w:r>
        <w:t xml:space="preserve">první metafyzickou dedukci v </w:t>
      </w:r>
      <w:r w:rsidR="008C2D4A" w:rsidRPr="008C2D4A">
        <w:rPr>
          <w:i/>
        </w:rPr>
        <w:t>Lectura I</w:t>
      </w:r>
      <w:r>
        <w:t xml:space="preserve"> </w:t>
      </w:r>
      <w:r w:rsidRPr="00273106">
        <w:t>na příkladu běloby</w:t>
      </w:r>
      <w:r>
        <w:fldChar w:fldCharType="begin"/>
      </w:r>
      <w:r>
        <w:instrText xml:space="preserve"> XE "</w:instrText>
      </w:r>
      <w:r w:rsidRPr="08AC217A">
        <w:instrText>predikace:běloba</w:instrText>
      </w:r>
      <w:r>
        <w:instrText xml:space="preserve">" </w:instrText>
      </w:r>
      <w:r>
        <w:fldChar w:fldCharType="end"/>
      </w:r>
      <w:r>
        <w:t xml:space="preserve">, kde je možné vidět všechny tři </w:t>
      </w:r>
      <w:r w:rsidRPr="00273106">
        <w:t>výměry jsoucna (</w:t>
      </w:r>
      <w:r w:rsidRPr="00273106">
        <w:rPr>
          <w:i/>
        </w:rPr>
        <w:t>ratio entis</w:t>
      </w:r>
      <w:r w:rsidRPr="00273106">
        <w:t xml:space="preserve">). První forma je dána na úrovni </w:t>
      </w:r>
      <w:r>
        <w:t>kategoriální predikace dané vzhledem k jedinečnému bytí hylemorfické substance</w:t>
      </w:r>
      <w:r w:rsidR="002D4CE6">
        <w:t xml:space="preserve">. Skrze impozici </w:t>
      </w:r>
      <w:r w:rsidRPr="00273106">
        <w:t xml:space="preserve">se </w:t>
      </w:r>
      <w:r>
        <w:t xml:space="preserve">predikuje </w:t>
      </w:r>
      <w:r w:rsidRPr="00273106">
        <w:t>běloba</w:t>
      </w:r>
      <w:r>
        <w:fldChar w:fldCharType="begin"/>
      </w:r>
      <w:r>
        <w:instrText xml:space="preserve"> XE "</w:instrText>
      </w:r>
      <w:r w:rsidRPr="00C0177F">
        <w:instrText>predikace:běloba</w:instrText>
      </w:r>
      <w:r>
        <w:instrText xml:space="preserve">" </w:instrText>
      </w:r>
      <w:r>
        <w:fldChar w:fldCharType="end"/>
      </w:r>
      <w:r w:rsidRPr="00273106">
        <w:t xml:space="preserve"> jako </w:t>
      </w:r>
      <w:r>
        <w:t xml:space="preserve">univerzální </w:t>
      </w:r>
      <w:r w:rsidRPr="00273106">
        <w:t>akcident</w:t>
      </w:r>
      <w:r>
        <w:t xml:space="preserve"> </w:t>
      </w:r>
      <w:r w:rsidR="00315631">
        <w:t xml:space="preserve">druhé substance </w:t>
      </w:r>
      <w:r>
        <w:t>(„běloba predikovaná vzhledem k tomuto hyparchickému reálnému autu</w:t>
      </w:r>
      <w:r w:rsidRPr="00273106">
        <w:t>“)</w:t>
      </w:r>
      <w:r>
        <w:t xml:space="preserve">. První kapitola ukázala, že Scotův komentář </w:t>
      </w:r>
      <w:r w:rsidRPr="089C1DEB">
        <w:rPr>
          <w:i/>
        </w:rPr>
        <w:t>Kategorií</w:t>
      </w:r>
      <w:r>
        <w:t xml:space="preserve"> už nerozlišuje mezi bytím první a druhé substance daným na metafyzické úrovni abstrakce</w:t>
      </w:r>
      <w:r w:rsidRPr="00273106">
        <w:t xml:space="preserve">. Druhá forma </w:t>
      </w:r>
      <w:r>
        <w:t xml:space="preserve">resoluce </w:t>
      </w:r>
      <w:r w:rsidR="006D57C5">
        <w:t xml:space="preserve">defomovala </w:t>
      </w:r>
      <w:r>
        <w:t xml:space="preserve">aristotelskou </w:t>
      </w:r>
      <w:r w:rsidRPr="00273106">
        <w:t>abstrakc</w:t>
      </w:r>
      <w:r>
        <w:t>i</w:t>
      </w:r>
      <w:r w:rsidR="006D57C5">
        <w:t xml:space="preserve"> a určila</w:t>
      </w:r>
      <w:r w:rsidRPr="00273106">
        <w:t xml:space="preserve"> esenci běloby jako </w:t>
      </w:r>
      <w:r>
        <w:t xml:space="preserve">porretánský a avicennovský </w:t>
      </w:r>
      <w:r w:rsidRPr="00273106">
        <w:t xml:space="preserve">akcident </w:t>
      </w:r>
      <w:r w:rsidRPr="00273106">
        <w:rPr>
          <w:i/>
        </w:rPr>
        <w:t>per se</w:t>
      </w:r>
      <w:r w:rsidRPr="00273106">
        <w:t xml:space="preserve">, který </w:t>
      </w:r>
      <w:r>
        <w:t xml:space="preserve">funguje jako univerzální hypostázovaná </w:t>
      </w:r>
      <w:r>
        <w:lastRenderedPageBreak/>
        <w:t xml:space="preserve">esence. Vztah běloby-esence k reálnému bílému autu je dán podle Avicennovy denudace </w:t>
      </w:r>
      <w:r w:rsidR="000E3620">
        <w:t xml:space="preserve">a komitace </w:t>
      </w:r>
      <w:r w:rsidRPr="00273106">
        <w:t>(„</w:t>
      </w:r>
      <w:r>
        <w:t>esence běloby abstrahovaná</w:t>
      </w:r>
      <w:r w:rsidR="00457443">
        <w:t xml:space="preserve"> </w:t>
      </w:r>
      <w:r w:rsidR="00F8732B">
        <w:t xml:space="preserve">skrze denudaci </w:t>
      </w:r>
      <w:r w:rsidR="00457443">
        <w:t xml:space="preserve">nebo </w:t>
      </w:r>
      <w:r w:rsidR="0062665F">
        <w:t xml:space="preserve">predikovaná </w:t>
      </w:r>
      <w:r w:rsidR="00F8732B">
        <w:t xml:space="preserve">skrze </w:t>
      </w:r>
      <w:r w:rsidR="0062665F">
        <w:t xml:space="preserve">komitaci </w:t>
      </w:r>
      <w:r>
        <w:t xml:space="preserve">vzhledem k </w:t>
      </w:r>
      <w:r w:rsidRPr="00273106">
        <w:t xml:space="preserve">tomuto autu“). Třetí </w:t>
      </w:r>
      <w:r>
        <w:t xml:space="preserve">výměr jsoucna </w:t>
      </w:r>
      <w:r w:rsidRPr="00273106">
        <w:t xml:space="preserve">vezme bytí běloby v její exemplární a </w:t>
      </w:r>
      <w:r w:rsidR="00095A13">
        <w:t xml:space="preserve">jednoduché </w:t>
      </w:r>
      <w:r w:rsidRPr="00273106">
        <w:t xml:space="preserve">objektivitě. </w:t>
      </w:r>
      <w:r>
        <w:t xml:space="preserve">Tato </w:t>
      </w:r>
      <w:r w:rsidRPr="00273106">
        <w:t xml:space="preserve">identita běloby </w:t>
      </w:r>
      <w:r>
        <w:t xml:space="preserve">je dána </w:t>
      </w:r>
      <w:r w:rsidRPr="00273106">
        <w:t>na poslední</w:t>
      </w:r>
      <w:r>
        <w:t xml:space="preserve">, tedy minimální </w:t>
      </w:r>
      <w:r w:rsidRPr="00273106">
        <w:t>úrovni</w:t>
      </w:r>
      <w:r>
        <w:t xml:space="preserve"> její jsoucnosti</w:t>
      </w:r>
      <w:r w:rsidRPr="00273106">
        <w:t xml:space="preserve">, kde ještě existuje její </w:t>
      </w:r>
      <w:r>
        <w:t xml:space="preserve">určení </w:t>
      </w:r>
      <w:r w:rsidRPr="00273106">
        <w:t xml:space="preserve">ve smyslu </w:t>
      </w:r>
      <w:r>
        <w:t xml:space="preserve">objektivního individua jako </w:t>
      </w:r>
      <w:r w:rsidRPr="00273106">
        <w:t xml:space="preserve">„něčeho </w:t>
      </w:r>
      <w:r>
        <w:t xml:space="preserve">určitého“ poprvé odděleného od původního konceptu neomezené jsoucnosti („objektivní bytí běloby jako původní substance dané </w:t>
      </w:r>
      <w:r w:rsidRPr="08365B67">
        <w:rPr>
          <w:i/>
        </w:rPr>
        <w:t>per se</w:t>
      </w:r>
      <w:r>
        <w:rPr>
          <w:i/>
        </w:rPr>
        <w:t xml:space="preserve"> </w:t>
      </w:r>
      <w:r>
        <w:t>skrze minimální jsoucnost běloby</w:t>
      </w:r>
      <w:r w:rsidR="0046677A">
        <w:t xml:space="preserve"> dané jako objektivní substance</w:t>
      </w:r>
      <w:r>
        <w:t>“)</w:t>
      </w:r>
      <w:r w:rsidRPr="00273106">
        <w:t xml:space="preserve">. </w:t>
      </w:r>
      <w:r w:rsidR="0022472B">
        <w:t xml:space="preserve">Tady už žádné auto není třeba. </w:t>
      </w:r>
      <w:r w:rsidRPr="00273106">
        <w:t>Tento koncept běloby je objektivní a univoční pro boha i pro člověka</w:t>
      </w:r>
      <w:r>
        <w:t>, protože určuje první atomární substanci vybavenou minimálním bytím a minimálním výměrem</w:t>
      </w:r>
      <w:r w:rsidRPr="00273106">
        <w:t xml:space="preserve">. </w:t>
      </w:r>
      <w:r w:rsidR="008824AF">
        <w:t xml:space="preserve">Bůh myslí tuto bělobu na nekonečný způsob, člověk na konečný způsob. </w:t>
      </w:r>
      <w:r w:rsidRPr="00273106">
        <w:t xml:space="preserve">Rozdíl tkví pouze v modu </w:t>
      </w:r>
      <w:r>
        <w:t xml:space="preserve">poznání </w:t>
      </w:r>
      <w:r w:rsidRPr="00273106">
        <w:t>této univoční objek</w:t>
      </w:r>
      <w:r>
        <w:t xml:space="preserve">tivity, protože sama o sobě neexistuje, je to čistá potence. Směrem od boha </w:t>
      </w:r>
      <w:r w:rsidRPr="00273106">
        <w:t xml:space="preserve">je </w:t>
      </w:r>
      <w:r>
        <w:t xml:space="preserve">objektivní </w:t>
      </w:r>
      <w:r w:rsidRPr="081C7050">
        <w:rPr>
          <w:i/>
        </w:rPr>
        <w:t>ratio</w:t>
      </w:r>
      <w:r>
        <w:t xml:space="preserve"> běloby dáno</w:t>
      </w:r>
      <w:r w:rsidRPr="00273106">
        <w:t xml:space="preserve"> v nekonečném modu, lidská m</w:t>
      </w:r>
      <w:r>
        <w:t xml:space="preserve">ysl ho </w:t>
      </w:r>
      <w:r w:rsidRPr="00273106">
        <w:t>poznává v konečném modu.</w:t>
      </w:r>
      <w:r>
        <w:t xml:space="preserve"> Tyto </w:t>
      </w:r>
      <w:r w:rsidR="00E36C87">
        <w:t>tři způsoby bytí běloby (</w:t>
      </w:r>
      <w:r>
        <w:t xml:space="preserve">kategoriální, esenciální, objektivní) podávají celek dedukce směrem od objektivního božího jsoucna do reality. Nebo naopak pozorují realitu v náhledu esenciální denudace (Avicenna) a objektivního náhledu (Scotus). Pak se objektivní jsoucnost manifestuje skrze reálné jsoucno. Scotus vytvořil verzi objektivního aristotelského exemplarismu a tím zrušil druhý averroismus Henryho z Gentu. </w:t>
      </w:r>
      <w:r w:rsidR="00350C93">
        <w:t xml:space="preserve">Podle Scotovy verze </w:t>
      </w:r>
      <w:r w:rsidR="00350C93" w:rsidRPr="00181EC7">
        <w:rPr>
          <w:i/>
        </w:rPr>
        <w:t>dativus incommodi</w:t>
      </w:r>
      <w:r w:rsidR="00350C93">
        <w:rPr>
          <w:i/>
        </w:rPr>
        <w:fldChar w:fldCharType="begin"/>
      </w:r>
      <w:r w:rsidR="00350C93">
        <w:instrText xml:space="preserve"> XE "</w:instrText>
      </w:r>
      <w:r w:rsidR="00350C93" w:rsidRPr="00E91F86">
        <w:rPr>
          <w:i/>
        </w:rPr>
        <w:instrText>dativus incommodi</w:instrText>
      </w:r>
      <w:r w:rsidR="00350C93">
        <w:instrText xml:space="preserve">" </w:instrText>
      </w:r>
      <w:r w:rsidR="00350C93">
        <w:rPr>
          <w:i/>
        </w:rPr>
        <w:fldChar w:fldCharType="end"/>
      </w:r>
      <w:r w:rsidR="00350C93">
        <w:t xml:space="preserve"> mají a</w:t>
      </w:r>
      <w:r w:rsidRPr="00273106">
        <w:t xml:space="preserve">ristotelikové prvního averroismu pravdu proti iluminátům z druhého averroismu, protože </w:t>
      </w:r>
      <w:r w:rsidR="00350C93" w:rsidRPr="00273106">
        <w:t>k poznání pravdy</w:t>
      </w:r>
      <w:r w:rsidR="00350C93">
        <w:t xml:space="preserve"> není třeba nadpřirozených entit</w:t>
      </w:r>
      <w:r w:rsidRPr="00273106">
        <w:t xml:space="preserve">. </w:t>
      </w:r>
      <w:r w:rsidR="002A126A" w:rsidRPr="089B18DE">
        <w:t xml:space="preserve">Tím zanikla </w:t>
      </w:r>
      <w:r w:rsidR="002A126A">
        <w:t xml:space="preserve">potřeba </w:t>
      </w:r>
      <w:r w:rsidR="002A126A" w:rsidRPr="089B18DE">
        <w:t xml:space="preserve">emanace </w:t>
      </w:r>
      <w:r w:rsidR="002A126A">
        <w:t xml:space="preserve">a komitace daná </w:t>
      </w:r>
      <w:r w:rsidR="002A126A" w:rsidRPr="089B18DE">
        <w:t>v</w:t>
      </w:r>
      <w:r w:rsidR="002A126A">
        <w:t xml:space="preserve"> avicennovském </w:t>
      </w:r>
      <w:r w:rsidR="002A126A" w:rsidRPr="089B18DE">
        <w:t xml:space="preserve">modu </w:t>
      </w:r>
      <w:r w:rsidR="002A126A">
        <w:t>„</w:t>
      </w:r>
      <w:r w:rsidR="002A126A" w:rsidRPr="00273106">
        <w:rPr>
          <w:i/>
        </w:rPr>
        <w:t>esse ad</w:t>
      </w:r>
      <w:r w:rsidR="002A126A">
        <w:t>“</w:t>
      </w:r>
      <w:r w:rsidR="002A126A">
        <w:rPr>
          <w:i/>
        </w:rPr>
        <w:fldChar w:fldCharType="begin"/>
      </w:r>
      <w:r w:rsidR="002A126A">
        <w:instrText xml:space="preserve"> XE "</w:instrText>
      </w:r>
      <w:r w:rsidR="002A126A" w:rsidRPr="008F3381">
        <w:rPr>
          <w:i/>
        </w:rPr>
        <w:instrText>esse ad:</w:instrText>
      </w:r>
      <w:r w:rsidR="002A126A" w:rsidRPr="00F84A7A">
        <w:instrText>Gandavus</w:instrText>
      </w:r>
      <w:r w:rsidR="002A126A">
        <w:instrText xml:space="preserve">" </w:instrText>
      </w:r>
      <w:r w:rsidR="002A126A">
        <w:rPr>
          <w:i/>
        </w:rPr>
        <w:fldChar w:fldCharType="end"/>
      </w:r>
      <w:r w:rsidR="002A126A">
        <w:t xml:space="preserve">, kterou </w:t>
      </w:r>
      <w:r w:rsidR="002A126A" w:rsidRPr="00273106">
        <w:t xml:space="preserve">měl Henry z Gentu. </w:t>
      </w:r>
      <w:r w:rsidRPr="00273106">
        <w:t>Ostrůvek ex</w:t>
      </w:r>
      <w:r>
        <w:t xml:space="preserve">emplární přirozenosti </w:t>
      </w:r>
      <w:r w:rsidR="000938DD">
        <w:t xml:space="preserve">existuje </w:t>
      </w:r>
      <w:r>
        <w:t xml:space="preserve">v </w:t>
      </w:r>
      <w:r w:rsidRPr="00273106">
        <w:t>autonomně dané</w:t>
      </w:r>
      <w:r w:rsidR="000938DD">
        <w:t xml:space="preserve"> </w:t>
      </w:r>
      <w:r w:rsidR="00C03EED">
        <w:t xml:space="preserve">boží </w:t>
      </w:r>
      <w:r w:rsidR="000938DD">
        <w:t xml:space="preserve">racionalitě a jsoucnosti; ty představují univerální a univoční vzor </w:t>
      </w:r>
      <w:r>
        <w:t xml:space="preserve">boží mysli </w:t>
      </w:r>
      <w:r w:rsidR="000938DD">
        <w:t>ve světě</w:t>
      </w:r>
      <w:r>
        <w:t xml:space="preserve">. </w:t>
      </w:r>
      <w:r w:rsidR="000938DD">
        <w:t xml:space="preserve">Objektivista </w:t>
      </w:r>
      <w:r>
        <w:t xml:space="preserve">nazírá </w:t>
      </w:r>
      <w:r w:rsidR="000938DD">
        <w:t xml:space="preserve">tuto racionalitu </w:t>
      </w:r>
      <w:r>
        <w:t xml:space="preserve">skrze konečné bytí jsoucna </w:t>
      </w:r>
      <w:r w:rsidR="000938DD">
        <w:t>určené v modu objektivní kauzality. Může si to dovolit tot</w:t>
      </w:r>
      <w:r w:rsidR="00C03EED">
        <w:t>o</w:t>
      </w:r>
      <w:r w:rsidR="000938DD">
        <w:t xml:space="preserve"> nadpřirozené vidění objeitivního diakosmu, protože jeho mysl má stejný habitus jako myšlení moderního boha. </w:t>
      </w:r>
      <w:r w:rsidR="00A61310">
        <w:rPr>
          <w:szCs w:val="24"/>
        </w:rPr>
        <w:t xml:space="preserve">Tento typ </w:t>
      </w:r>
      <w:r w:rsidR="00A61310" w:rsidRPr="00B95C8A">
        <w:rPr>
          <w:szCs w:val="24"/>
        </w:rPr>
        <w:t>ontot</w:t>
      </w:r>
      <w:r w:rsidR="00A61310">
        <w:rPr>
          <w:szCs w:val="24"/>
        </w:rPr>
        <w:t>eologické výměny</w:t>
      </w:r>
      <w:r w:rsidR="00A61310" w:rsidRPr="00B95C8A">
        <w:rPr>
          <w:szCs w:val="24"/>
        </w:rPr>
        <w:t xml:space="preserve"> (</w:t>
      </w:r>
      <w:r w:rsidR="00A61310" w:rsidRPr="00A61310">
        <w:rPr>
          <w:i/>
          <w:szCs w:val="24"/>
        </w:rPr>
        <w:t>Ge-Stell</w:t>
      </w:r>
      <w:r w:rsidR="00A61310" w:rsidRPr="00A61310">
        <w:rPr>
          <w:i/>
          <w:szCs w:val="24"/>
        </w:rPr>
        <w:fldChar w:fldCharType="begin"/>
      </w:r>
      <w:r w:rsidR="00A61310" w:rsidRPr="00A61310">
        <w:rPr>
          <w:i/>
        </w:rPr>
        <w:instrText xml:space="preserve"> XE "</w:instrText>
      </w:r>
      <w:r w:rsidR="00A61310" w:rsidRPr="00A61310">
        <w:rPr>
          <w:i/>
          <w:szCs w:val="24"/>
        </w:rPr>
        <w:instrText>Ge-Stell</w:instrText>
      </w:r>
      <w:r w:rsidR="00A61310" w:rsidRPr="00A61310">
        <w:rPr>
          <w:i/>
        </w:rPr>
        <w:instrText xml:space="preserve">" </w:instrText>
      </w:r>
      <w:r w:rsidR="00A61310" w:rsidRPr="00A61310">
        <w:rPr>
          <w:i/>
          <w:szCs w:val="24"/>
        </w:rPr>
        <w:fldChar w:fldCharType="end"/>
      </w:r>
      <w:r w:rsidR="00A61310" w:rsidRPr="00B95C8A">
        <w:rPr>
          <w:szCs w:val="24"/>
        </w:rPr>
        <w:t xml:space="preserve">) </w:t>
      </w:r>
      <w:r w:rsidR="00A61310">
        <w:rPr>
          <w:szCs w:val="24"/>
        </w:rPr>
        <w:t xml:space="preserve">má démonickou povahu; </w:t>
      </w:r>
      <w:r w:rsidR="008A48F0">
        <w:rPr>
          <w:szCs w:val="24"/>
        </w:rPr>
        <w:t xml:space="preserve">nový </w:t>
      </w:r>
      <w:r w:rsidR="00A61310" w:rsidRPr="00B95C8A">
        <w:rPr>
          <w:i/>
          <w:szCs w:val="24"/>
        </w:rPr>
        <w:t>dativus possessivus</w:t>
      </w:r>
      <w:r w:rsidR="00A61310">
        <w:rPr>
          <w:i/>
          <w:szCs w:val="24"/>
        </w:rPr>
        <w:fldChar w:fldCharType="begin"/>
      </w:r>
      <w:r w:rsidR="00A61310">
        <w:instrText xml:space="preserve"> XE "</w:instrText>
      </w:r>
      <w:r w:rsidR="00A61310" w:rsidRPr="00277AF1">
        <w:rPr>
          <w:i/>
          <w:szCs w:val="24"/>
        </w:rPr>
        <w:instrText>dativus possessivus</w:instrText>
      </w:r>
      <w:r w:rsidR="00A61310">
        <w:instrText xml:space="preserve">" </w:instrText>
      </w:r>
      <w:r w:rsidR="00A61310">
        <w:rPr>
          <w:i/>
          <w:szCs w:val="24"/>
        </w:rPr>
        <w:fldChar w:fldCharType="end"/>
      </w:r>
      <w:r w:rsidR="008A48F0">
        <w:rPr>
          <w:szCs w:val="24"/>
        </w:rPr>
        <w:t xml:space="preserve">, </w:t>
      </w:r>
      <w:r w:rsidR="00A61310">
        <w:rPr>
          <w:szCs w:val="24"/>
        </w:rPr>
        <w:t xml:space="preserve">na kterém tato výměna spočívá, je plně mytologický </w:t>
      </w:r>
      <w:r w:rsidR="00A61310" w:rsidRPr="00B95C8A">
        <w:rPr>
          <w:szCs w:val="24"/>
        </w:rPr>
        <w:t>(</w:t>
      </w:r>
      <w:r w:rsidR="00A61310" w:rsidRPr="00B95C8A">
        <w:rPr>
          <w:i/>
          <w:szCs w:val="24"/>
        </w:rPr>
        <w:t>possessio</w:t>
      </w:r>
      <w:r w:rsidR="00A61310" w:rsidRPr="00B95C8A">
        <w:rPr>
          <w:szCs w:val="24"/>
        </w:rPr>
        <w:t xml:space="preserve">). </w:t>
      </w:r>
      <w:r w:rsidR="00A61310">
        <w:rPr>
          <w:szCs w:val="24"/>
        </w:rPr>
        <w:t xml:space="preserve">Proto také moderna úplně změnila status čarodějnických procesů od 14. století </w:t>
      </w:r>
      <w:r w:rsidR="008A48F0">
        <w:rPr>
          <w:szCs w:val="24"/>
        </w:rPr>
        <w:t>(Kap. 5.5).</w:t>
      </w:r>
    </w:p>
    <w:p w:rsidR="08163013" w:rsidRDefault="000938DD" w:rsidP="00B61317">
      <w:pPr>
        <w:ind w:firstLine="397"/>
      </w:pPr>
      <w:r>
        <w:t xml:space="preserve">Něco jiného je </w:t>
      </w:r>
      <w:r w:rsidR="00CE09A5">
        <w:t xml:space="preserve">reálná </w:t>
      </w:r>
      <w:r>
        <w:t xml:space="preserve">kauzalita daná demiurgickou </w:t>
      </w:r>
      <w:r w:rsidR="00FC69EE">
        <w:t xml:space="preserve">vůlí, která tvoří věci. </w:t>
      </w:r>
      <w:r w:rsidR="08163013" w:rsidRPr="00273106">
        <w:t xml:space="preserve">Nové univoční jsoucno je dáno </w:t>
      </w:r>
      <w:r w:rsidR="08163013" w:rsidRPr="00273106">
        <w:rPr>
          <w:i/>
        </w:rPr>
        <w:t>per se</w:t>
      </w:r>
      <w:r w:rsidR="08163013">
        <w:rPr>
          <w:i/>
        </w:rPr>
        <w:t xml:space="preserve"> </w:t>
      </w:r>
      <w:r w:rsidR="08163013" w:rsidRPr="086038EE">
        <w:t xml:space="preserve">v </w:t>
      </w:r>
      <w:r w:rsidR="08163013">
        <w:t xml:space="preserve">objektivním </w:t>
      </w:r>
      <w:r w:rsidR="08163013" w:rsidRPr="086038EE">
        <w:t>modu</w:t>
      </w:r>
      <w:r w:rsidR="08163013">
        <w:rPr>
          <w:i/>
        </w:rPr>
        <w:t xml:space="preserve"> </w:t>
      </w:r>
      <w:r w:rsidR="00FC69EE">
        <w:t>„</w:t>
      </w:r>
      <w:r w:rsidR="08163013">
        <w:rPr>
          <w:i/>
        </w:rPr>
        <w:t>esse in</w:t>
      </w:r>
      <w:r w:rsidR="00FC69EE">
        <w:t>“</w:t>
      </w:r>
      <w:r w:rsidR="08163013" w:rsidRPr="089B18DE">
        <w:t xml:space="preserve">, protože je </w:t>
      </w:r>
      <w:r w:rsidR="00085B43">
        <w:t>moderní „</w:t>
      </w:r>
      <w:r w:rsidR="08163013" w:rsidRPr="089B18DE">
        <w:t>substancí</w:t>
      </w:r>
      <w:r w:rsidR="00FC69EE">
        <w:t xml:space="preserve">“. </w:t>
      </w:r>
      <w:r w:rsidR="08163013">
        <w:t xml:space="preserve">Nově </w:t>
      </w:r>
      <w:r w:rsidR="08163013">
        <w:lastRenderedPageBreak/>
        <w:t>myšlené jsoucno je objektivně-reálné</w:t>
      </w:r>
      <w:r w:rsidR="08163013" w:rsidRPr="00273106">
        <w:t xml:space="preserve"> ve smyslu </w:t>
      </w:r>
      <w:r w:rsidR="08163013">
        <w:t xml:space="preserve">subsistentního </w:t>
      </w:r>
      <w:r w:rsidR="08163013" w:rsidRPr="00273106">
        <w:rPr>
          <w:i/>
        </w:rPr>
        <w:t>ens inquantum ens</w:t>
      </w:r>
      <w:r w:rsidR="08163013">
        <w:rPr>
          <w:i/>
        </w:rPr>
        <w:fldChar w:fldCharType="begin"/>
      </w:r>
      <w:r w:rsidR="08163013">
        <w:instrText xml:space="preserve"> XE "</w:instrText>
      </w:r>
      <w:r w:rsidR="08163013" w:rsidRPr="005424E2">
        <w:rPr>
          <w:i/>
        </w:rPr>
        <w:instrText>ens inquantum ens</w:instrText>
      </w:r>
      <w:r w:rsidR="08163013">
        <w:instrText xml:space="preserve">" </w:instrText>
      </w:r>
      <w:r w:rsidR="08163013">
        <w:rPr>
          <w:i/>
        </w:rPr>
        <w:fldChar w:fldCharType="end"/>
      </w:r>
      <w:r w:rsidR="08163013" w:rsidRPr="00273106">
        <w:t xml:space="preserve">. </w:t>
      </w:r>
      <w:r w:rsidR="08163013">
        <w:t>Proto platí, že je třeba na úrovni přístupu k substanci rozlišit dvě formy náhledu, které od sebe oddělí původní objektivní subsistenci a reálnou existenci danou na hylemorfickém substrátu (</w:t>
      </w:r>
      <w:r w:rsidR="08163013" w:rsidRPr="08073159">
        <w:rPr>
          <w:i/>
        </w:rPr>
        <w:t>duplex est ratio a qua hoc nomen 'substantia' imponitur, scilicet subsistendi et substandi</w:t>
      </w:r>
      <w:r w:rsidR="00085B43">
        <w:t>, kap. 5</w:t>
      </w:r>
      <w:r w:rsidR="08163013">
        <w:t>.3.1). Ale objektivní jsoucno reálně neexistuje, protože nemá jak. Objektivní je jen náhled na jsoucno, který ukazuje základní dělení (</w:t>
      </w:r>
      <w:r w:rsidR="08163013" w:rsidRPr="08BA1715">
        <w:rPr>
          <w:i/>
        </w:rPr>
        <w:t>resolutio</w:t>
      </w:r>
      <w:r w:rsidR="08163013">
        <w:t xml:space="preserve">) na původní poznatelnou </w:t>
      </w:r>
      <w:r w:rsidR="00085B43">
        <w:t xml:space="preserve">objektivní </w:t>
      </w:r>
      <w:r w:rsidR="08163013">
        <w:t xml:space="preserve">substanci. </w:t>
      </w:r>
      <w:r w:rsidR="00AE0F90">
        <w:t>Tato substanční a tím i univočně-objektivní jednota má vzhledem k aristotelské kategoriální predikaci transcendentální charakter, protože je dána až „za“ (</w:t>
      </w:r>
      <w:r w:rsidR="00AE0F90" w:rsidRPr="00AE0F90">
        <w:rPr>
          <w:i/>
        </w:rPr>
        <w:t>metá, trans-</w:t>
      </w:r>
      <w:r w:rsidR="00D47378">
        <w:t xml:space="preserve">) </w:t>
      </w:r>
      <w:r w:rsidR="00AE0F90">
        <w:t xml:space="preserve">druhou substancí. </w:t>
      </w:r>
      <w:r w:rsidR="08163013">
        <w:t>Výstavbu no</w:t>
      </w:r>
      <w:r w:rsidR="00F47712">
        <w:t xml:space="preserve">vé metafyziky určuje </w:t>
      </w:r>
      <w:r w:rsidR="000A6E9D">
        <w:t xml:space="preserve">fenomenologický </w:t>
      </w:r>
      <w:r w:rsidR="00F47712">
        <w:t>způsob,</w:t>
      </w:r>
      <w:r w:rsidR="08163013">
        <w:t xml:space="preserve"> „jak“ je fundamentálně dána substance v racionální konstituci jsoucnosti. Objektivita představuje první a proto evidentně jasný a čistý náhled moderního ilumináta na boží racionalitu produkující v modu původní poznatelnosti substanční celek stvoření. </w:t>
      </w:r>
      <w:r w:rsidR="00B61317">
        <w:t xml:space="preserve">Toto faktum čistého rozumu </w:t>
      </w:r>
      <w:r w:rsidR="002B1899">
        <w:t xml:space="preserve">je </w:t>
      </w:r>
      <w:r w:rsidR="00C8286C">
        <w:t>božská objektivita</w:t>
      </w:r>
      <w:r w:rsidR="002B1899">
        <w:t xml:space="preserve">, která </w:t>
      </w:r>
      <w:r w:rsidR="00C8286C">
        <w:t xml:space="preserve">je racionálně manifestovaná v </w:t>
      </w:r>
      <w:r w:rsidR="08163013">
        <w:t>rámci dogmaticky vytvořené metafyziky</w:t>
      </w:r>
      <w:r w:rsidR="002B1899">
        <w:t xml:space="preserve">. </w:t>
      </w:r>
      <w:r w:rsidR="00B61317">
        <w:t xml:space="preserve">Ockham tento nesmysl jednoduše zrušil jako metafyzický blábol. </w:t>
      </w:r>
      <w:r w:rsidR="00F53EE9">
        <w:t>Objektivní i</w:t>
      </w:r>
      <w:r w:rsidR="002B1899">
        <w:t xml:space="preserve">luminát tuto metafyziku </w:t>
      </w:r>
      <w:r w:rsidR="08163013">
        <w:t>popisuje v její původní struktuře</w:t>
      </w:r>
      <w:r w:rsidR="007E5B7C">
        <w:t xml:space="preserve"> </w:t>
      </w:r>
      <w:r w:rsidR="002B1899">
        <w:t xml:space="preserve">určené skrze teorii </w:t>
      </w:r>
      <w:r w:rsidR="007E5B7C">
        <w:t xml:space="preserve">„jedné pravdy“ </w:t>
      </w:r>
      <w:r w:rsidR="007E5B7C">
        <w:rPr>
          <w:szCs w:val="24"/>
          <w:lang w:val="de-DE"/>
        </w:rPr>
        <w:t>(</w:t>
      </w:r>
      <w:r w:rsidR="007E5B7C" w:rsidRPr="00F268B9">
        <w:rPr>
          <w:i/>
          <w:szCs w:val="24"/>
          <w:lang w:val="de-DE"/>
        </w:rPr>
        <w:t>metaphysica generalis</w:t>
      </w:r>
      <w:r w:rsidR="007E5B7C">
        <w:rPr>
          <w:i/>
          <w:szCs w:val="24"/>
          <w:lang w:val="de-DE"/>
        </w:rPr>
        <w:fldChar w:fldCharType="begin"/>
      </w:r>
      <w:r w:rsidR="007E5B7C">
        <w:instrText xml:space="preserve"> XE "</w:instrText>
      </w:r>
      <w:r w:rsidR="007E5B7C" w:rsidRPr="005C3F5C">
        <w:rPr>
          <w:i/>
          <w:szCs w:val="24"/>
          <w:lang w:val="de-DE"/>
        </w:rPr>
        <w:instrText>metaphysica generalis</w:instrText>
      </w:r>
      <w:r w:rsidR="007E5B7C">
        <w:instrText xml:space="preserve">" </w:instrText>
      </w:r>
      <w:r w:rsidR="007E5B7C">
        <w:rPr>
          <w:i/>
          <w:szCs w:val="24"/>
          <w:lang w:val="de-DE"/>
        </w:rPr>
        <w:fldChar w:fldCharType="end"/>
      </w:r>
      <w:r w:rsidR="007E5B7C">
        <w:rPr>
          <w:szCs w:val="24"/>
          <w:lang w:val="de-DE"/>
        </w:rPr>
        <w:t>)</w:t>
      </w:r>
      <w:r w:rsidR="08163013">
        <w:t xml:space="preserve">. </w:t>
      </w:r>
      <w:r w:rsidR="08163013" w:rsidRPr="00273106">
        <w:t xml:space="preserve">Tato minimální porce identity a jsoucna má </w:t>
      </w:r>
      <w:r w:rsidR="003B6147">
        <w:t xml:space="preserve">v spise </w:t>
      </w:r>
      <w:r w:rsidR="008C2D4A" w:rsidRPr="008C2D4A">
        <w:rPr>
          <w:i/>
        </w:rPr>
        <w:t>Lectura I</w:t>
      </w:r>
      <w:r w:rsidR="003B6147">
        <w:t xml:space="preserve"> </w:t>
      </w:r>
      <w:r w:rsidR="08163013" w:rsidRPr="00273106">
        <w:t>i kvazi-kauzální účin</w:t>
      </w:r>
      <w:r w:rsidR="08163013">
        <w:t xml:space="preserve">nost, i když nikoliv na rovině </w:t>
      </w:r>
      <w:r w:rsidR="08163013" w:rsidRPr="00273106">
        <w:rPr>
          <w:i/>
        </w:rPr>
        <w:t>generatio</w:t>
      </w:r>
      <w:r w:rsidR="08163013" w:rsidRPr="00273106">
        <w:t xml:space="preserve"> aktuální substance (</w:t>
      </w:r>
      <w:r w:rsidR="08163013" w:rsidRPr="00E32CDD">
        <w:rPr>
          <w:i/>
        </w:rPr>
        <w:t>Vat</w:t>
      </w:r>
      <w:r w:rsidR="08163013">
        <w:t>. XVI</w:t>
      </w:r>
      <w:r w:rsidR="08163013" w:rsidRPr="00273106">
        <w:t>, no. 191‒192</w:t>
      </w:r>
      <w:r w:rsidR="08163013">
        <w:t>, pp. 302‒303</w:t>
      </w:r>
      <w:r w:rsidR="08163013">
        <w:fldChar w:fldCharType="begin"/>
      </w:r>
      <w:r w:rsidR="08163013">
        <w:instrText xml:space="preserve"> XE "Scotus:</w:instrText>
      </w:r>
      <w:r w:rsidR="08163013" w:rsidRPr="00ED7808">
        <w:rPr>
          <w:i/>
        </w:rPr>
        <w:instrText>Lectura</w:instrText>
      </w:r>
      <w:r w:rsidR="08163013" w:rsidRPr="00ED7808">
        <w:instrText xml:space="preserve"> </w:instrText>
      </w:r>
      <w:r w:rsidR="08163013">
        <w:instrText>1.302</w:instrText>
      </w:r>
      <w:r w:rsidR="08163013" w:rsidRPr="00ED7808">
        <w:instrText>‒</w:instrText>
      </w:r>
      <w:r w:rsidR="08163013">
        <w:instrText xml:space="preserve">303" </w:instrText>
      </w:r>
      <w:r w:rsidR="08163013">
        <w:fldChar w:fldCharType="end"/>
      </w:r>
      <w:r w:rsidR="08163013" w:rsidRPr="00273106">
        <w:t>).</w:t>
      </w:r>
      <w:r w:rsidR="08163013" w:rsidRPr="00710E51">
        <w:t xml:space="preserve"> </w:t>
      </w:r>
      <w:r w:rsidR="08163013">
        <w:t xml:space="preserve">Tím je umožněn celkový rozvrh jsoucna v objektivně dané jsoucnosti. Manifestace </w:t>
      </w:r>
      <w:r w:rsidR="003B6147">
        <w:t>metafyzického smyslu jsoucna má univerzálně objektivní charakter</w:t>
      </w:r>
      <w:r w:rsidR="08163013">
        <w:t xml:space="preserve">, </w:t>
      </w:r>
      <w:r w:rsidR="08163013" w:rsidRPr="00273106">
        <w:t xml:space="preserve">protože </w:t>
      </w:r>
      <w:r w:rsidR="08163013">
        <w:t>je dána v</w:t>
      </w:r>
      <w:r w:rsidR="003B6147">
        <w:t xml:space="preserve"> univočním modu </w:t>
      </w:r>
      <w:r w:rsidR="00605FF2">
        <w:t xml:space="preserve">absolutní jednoduchosti </w:t>
      </w:r>
      <w:r w:rsidR="08163013">
        <w:t>jak vzhledem k</w:t>
      </w:r>
      <w:r w:rsidR="00D320C5">
        <w:t> oběma moderním intelektuálům: vzhledem k neexistujícímu modernímu boh</w:t>
      </w:r>
      <w:r w:rsidR="003C10DB">
        <w:t>u</w:t>
      </w:r>
      <w:r w:rsidR="00D320C5">
        <w:t xml:space="preserve"> a vzhledem k paranoickém</w:t>
      </w:r>
      <w:r w:rsidR="0023025E">
        <w:t>u</w:t>
      </w:r>
      <w:r w:rsidR="00D320C5">
        <w:t xml:space="preserve"> modernímu člověku. </w:t>
      </w:r>
      <w:r w:rsidR="005662AB">
        <w:t xml:space="preserve">Modalita této jednoduchosti se liší v konečném a nekonečném modu. </w:t>
      </w:r>
      <w:r w:rsidR="08163013">
        <w:t xml:space="preserve">Jsoucno koncipované v modu nekonečnosti dává </w:t>
      </w:r>
      <w:r w:rsidR="08163013" w:rsidRPr="00273106">
        <w:t xml:space="preserve">první pole pole zjevování </w:t>
      </w:r>
      <w:r w:rsidR="08163013">
        <w:t xml:space="preserve">jsoucna </w:t>
      </w:r>
      <w:r w:rsidR="08163013" w:rsidRPr="00273106">
        <w:t>v jeho objektivním</w:t>
      </w:r>
      <w:r w:rsidR="08163013">
        <w:t xml:space="preserve"> bytí</w:t>
      </w:r>
      <w:r w:rsidR="08163013" w:rsidRPr="00273106">
        <w:t xml:space="preserve">. </w:t>
      </w:r>
      <w:r w:rsidR="08163013">
        <w:t xml:space="preserve">Pak je možná i objektivní forma pravdy jako adekvace skrze </w:t>
      </w:r>
      <w:r w:rsidR="08163013">
        <w:rPr>
          <w:rStyle w:val="addmd"/>
        </w:rPr>
        <w:t>poznání plné pravdy (</w:t>
      </w:r>
      <w:r w:rsidR="08163013" w:rsidRPr="00273106">
        <w:rPr>
          <w:rStyle w:val="addmd"/>
          <w:i/>
        </w:rPr>
        <w:t>in luce aeterna obiective formaliter</w:t>
      </w:r>
      <w:r w:rsidR="08163013">
        <w:rPr>
          <w:rStyle w:val="addmd"/>
        </w:rPr>
        <w:t xml:space="preserve">; </w:t>
      </w:r>
      <w:r w:rsidR="08163013" w:rsidRPr="00273106">
        <w:rPr>
          <w:rStyle w:val="addmd"/>
        </w:rPr>
        <w:t>ibid, no. 193, p. 304.2</w:t>
      </w:r>
      <w:r w:rsidR="08163013">
        <w:fldChar w:fldCharType="begin"/>
      </w:r>
      <w:r w:rsidR="08163013">
        <w:instrText xml:space="preserve"> XE "Scotus:</w:instrText>
      </w:r>
      <w:r w:rsidR="08163013" w:rsidRPr="00ED7808">
        <w:rPr>
          <w:i/>
        </w:rPr>
        <w:instrText>Lectura</w:instrText>
      </w:r>
      <w:r w:rsidR="08163013" w:rsidRPr="00ED7808">
        <w:instrText xml:space="preserve"> </w:instrText>
      </w:r>
      <w:r w:rsidR="08163013">
        <w:instrText>1.304</w:instrText>
      </w:r>
      <w:r w:rsidR="08163013" w:rsidRPr="00ED7808">
        <w:instrText>.</w:instrText>
      </w:r>
      <w:r w:rsidR="08163013">
        <w:instrText xml:space="preserve">2" </w:instrText>
      </w:r>
      <w:r w:rsidR="08163013">
        <w:fldChar w:fldCharType="end"/>
      </w:r>
      <w:r w:rsidR="08163013" w:rsidRPr="00273106">
        <w:rPr>
          <w:rStyle w:val="addmd"/>
        </w:rPr>
        <w:t xml:space="preserve">). </w:t>
      </w:r>
      <w:r w:rsidR="08163013">
        <w:t>E</w:t>
      </w:r>
      <w:r w:rsidR="08163013" w:rsidRPr="00273106">
        <w:t xml:space="preserve">fektivní </w:t>
      </w:r>
      <w:r w:rsidR="08163013" w:rsidRPr="00273106">
        <w:rPr>
          <w:i/>
        </w:rPr>
        <w:t>causa prima</w:t>
      </w:r>
      <w:r w:rsidR="08163013">
        <w:rPr>
          <w:i/>
        </w:rPr>
        <w:fldChar w:fldCharType="begin"/>
      </w:r>
      <w:r w:rsidR="08163013">
        <w:instrText xml:space="preserve"> XE "</w:instrText>
      </w:r>
      <w:r w:rsidR="08163013" w:rsidRPr="00EC783C">
        <w:rPr>
          <w:i/>
          <w:color w:val="000000"/>
        </w:rPr>
        <w:instrText>causa prima</w:instrText>
      </w:r>
      <w:r w:rsidR="08163013">
        <w:instrText xml:space="preserve">" </w:instrText>
      </w:r>
      <w:r w:rsidR="08163013">
        <w:rPr>
          <w:i/>
        </w:rPr>
        <w:fldChar w:fldCharType="end"/>
      </w:r>
      <w:r w:rsidR="08163013" w:rsidRPr="00273106">
        <w:t xml:space="preserve"> </w:t>
      </w:r>
      <w:r w:rsidR="08163013">
        <w:t xml:space="preserve">pro stvoření je na objektivní úrovni dána tím, že bůh </w:t>
      </w:r>
      <w:r w:rsidR="08163013" w:rsidRPr="00273106">
        <w:t>ch</w:t>
      </w:r>
      <w:r w:rsidR="08163013">
        <w:t xml:space="preserve">ce „něco“ </w:t>
      </w:r>
      <w:r w:rsidR="08163013" w:rsidRPr="00273106">
        <w:t>věčně a nutně myšleného</w:t>
      </w:r>
      <w:r w:rsidR="08163013">
        <w:t>, ale nikoliv nutně stvořeného</w:t>
      </w:r>
      <w:r w:rsidR="08163013" w:rsidRPr="00273106">
        <w:t>. Boží exemplární objektivita (</w:t>
      </w:r>
      <w:r w:rsidR="08163013" w:rsidRPr="00273106">
        <w:rPr>
          <w:i/>
        </w:rPr>
        <w:t>aeternitas secundum quid</w:t>
      </w:r>
      <w:r w:rsidR="08163013" w:rsidRPr="00273106">
        <w:t>) se ukazuje v přirozeném řádu jako objektivní jsoucnost, kterou vidíme ve světle přirozeného poznání (ibid, no. 192, p. 303.21</w:t>
      </w:r>
      <w:r w:rsidR="08163013">
        <w:fldChar w:fldCharType="begin"/>
      </w:r>
      <w:r w:rsidR="08163013">
        <w:instrText xml:space="preserve"> XE "Scotus:</w:instrText>
      </w:r>
      <w:r w:rsidR="08163013" w:rsidRPr="00ED7808">
        <w:rPr>
          <w:i/>
        </w:rPr>
        <w:instrText>Lectura</w:instrText>
      </w:r>
      <w:r w:rsidR="08163013" w:rsidRPr="00ED7808">
        <w:instrText xml:space="preserve"> </w:instrText>
      </w:r>
      <w:r w:rsidR="08163013">
        <w:instrText>1.303</w:instrText>
      </w:r>
      <w:r w:rsidR="08163013" w:rsidRPr="00ED7808">
        <w:instrText>.</w:instrText>
      </w:r>
      <w:r w:rsidR="08163013">
        <w:instrText xml:space="preserve">21" </w:instrText>
      </w:r>
      <w:r w:rsidR="08163013">
        <w:fldChar w:fldCharType="end"/>
      </w:r>
      <w:r w:rsidR="00BF5862">
        <w:t xml:space="preserve">). Pak i my poznáme </w:t>
      </w:r>
      <w:r w:rsidR="00BF5862" w:rsidRPr="00BF5862">
        <w:rPr>
          <w:i/>
        </w:rPr>
        <w:t>univoce</w:t>
      </w:r>
      <w:r w:rsidR="00BF5862">
        <w:t xml:space="preserve"> a </w:t>
      </w:r>
      <w:r w:rsidR="00BF5862" w:rsidRPr="00BF5862">
        <w:rPr>
          <w:i/>
        </w:rPr>
        <w:t>obiective</w:t>
      </w:r>
      <w:r w:rsidR="08163013" w:rsidRPr="00273106">
        <w:t xml:space="preserve">, protože naše mysl </w:t>
      </w:r>
      <w:r w:rsidR="08163013" w:rsidRPr="00273106">
        <w:lastRenderedPageBreak/>
        <w:t>funguje stejně jako bož</w:t>
      </w:r>
      <w:r w:rsidR="00534F0E">
        <w:t xml:space="preserve">í intelekt, ale v jiném habitu daném dialektikou </w:t>
      </w:r>
      <w:r w:rsidR="08163013" w:rsidRPr="00273106">
        <w:t>nekonečnost</w:t>
      </w:r>
      <w:r w:rsidR="00534F0E">
        <w:t xml:space="preserve">i a </w:t>
      </w:r>
      <w:r w:rsidR="08163013" w:rsidRPr="00273106">
        <w:t>konečnost</w:t>
      </w:r>
      <w:r w:rsidR="00534F0E">
        <w:t>i</w:t>
      </w:r>
      <w:r w:rsidR="08163013">
        <w:fldChar w:fldCharType="begin"/>
      </w:r>
      <w:r w:rsidR="08163013">
        <w:instrText xml:space="preserve"> XE "intelekt:</w:instrText>
      </w:r>
      <w:r w:rsidR="08163013" w:rsidRPr="0028635B">
        <w:instrText>nekonečnost/konečnost</w:instrText>
      </w:r>
      <w:r w:rsidR="08163013">
        <w:instrText xml:space="preserve">" </w:instrText>
      </w:r>
      <w:r w:rsidR="08163013">
        <w:fldChar w:fldCharType="end"/>
      </w:r>
      <w:r w:rsidR="08163013" w:rsidRPr="00273106">
        <w:t>).</w:t>
      </w:r>
      <w:r w:rsidR="08163013">
        <w:t xml:space="preserve"> Tím je celek dedukce objektivního jsoucna uzavřen. </w:t>
      </w:r>
      <w:r w:rsidR="00DC4CE4">
        <w:t>Poslední a</w:t>
      </w:r>
      <w:r w:rsidR="00182AEB">
        <w:t>ristotelik Ockham pak provedl k</w:t>
      </w:r>
      <w:r w:rsidR="08163013">
        <w:t>ri</w:t>
      </w:r>
      <w:r w:rsidR="00E222B3">
        <w:t xml:space="preserve">tiku Scotovy metafyziky </w:t>
      </w:r>
      <w:r w:rsidR="08163013">
        <w:t>z pozice prvního averr</w:t>
      </w:r>
      <w:r w:rsidR="00182AEB">
        <w:t xml:space="preserve">oismu. Ockham </w:t>
      </w:r>
      <w:r w:rsidR="00F3260D">
        <w:t xml:space="preserve">ji kompletně </w:t>
      </w:r>
      <w:r w:rsidR="00E222B3">
        <w:t>zrušil</w:t>
      </w:r>
      <w:r w:rsidR="08163013">
        <w:t xml:space="preserve"> jako metafyzicky zbytečnou a filosoficky nesmyslnou.</w:t>
      </w:r>
    </w:p>
    <w:p w:rsidR="08163013" w:rsidRDefault="08163013" w:rsidP="08163013">
      <w:pPr>
        <w:rPr>
          <w:rStyle w:val="addmd"/>
        </w:rPr>
      </w:pPr>
      <w:r>
        <w:tab/>
      </w:r>
      <w:r w:rsidRPr="00273106">
        <w:rPr>
          <w:rStyle w:val="addmd"/>
        </w:rPr>
        <w:t xml:space="preserve">Následující část </w:t>
      </w:r>
      <w:r w:rsidR="008C2D4A" w:rsidRPr="008C2D4A">
        <w:rPr>
          <w:rStyle w:val="addmd"/>
          <w:i/>
        </w:rPr>
        <w:t>Lectura I</w:t>
      </w:r>
      <w:r w:rsidRPr="00273106">
        <w:t xml:space="preserve"> rozšířila </w:t>
      </w:r>
      <w:r>
        <w:t xml:space="preserve">pole </w:t>
      </w:r>
      <w:r w:rsidRPr="00273106">
        <w:t xml:space="preserve">první filosofie tím, že postulovala kontingenci jako možnost </w:t>
      </w:r>
      <w:r>
        <w:t xml:space="preserve">danou </w:t>
      </w:r>
      <w:r w:rsidRPr="00273106">
        <w:t xml:space="preserve">přímo od boha. </w:t>
      </w:r>
      <w:r w:rsidRPr="00273106">
        <w:rPr>
          <w:rStyle w:val="addmd"/>
        </w:rPr>
        <w:t xml:space="preserve">Scotus vázal určení minimální jsoucnosti na boží vůli a určil </w:t>
      </w:r>
      <w:r w:rsidRPr="00273106">
        <w:t>po vzor</w:t>
      </w:r>
      <w:r>
        <w:t xml:space="preserve">u Oliviho první jsoucno v modu </w:t>
      </w:r>
      <w:r w:rsidR="005A1A37">
        <w:t>„</w:t>
      </w:r>
      <w:r w:rsidRPr="00273106">
        <w:rPr>
          <w:i/>
        </w:rPr>
        <w:t>non repugnat esse</w:t>
      </w:r>
      <w:r w:rsidR="005A1A37">
        <w:t>“</w:t>
      </w:r>
      <w:r>
        <w:rPr>
          <w:i/>
        </w:rPr>
        <w:fldChar w:fldCharType="begin"/>
      </w:r>
      <w:r>
        <w:instrText xml:space="preserve"> XE "</w:instrText>
      </w:r>
      <w:r w:rsidRPr="00D44ACB">
        <w:rPr>
          <w:i/>
        </w:rPr>
        <w:instrText>non repugnat esse</w:instrText>
      </w:r>
      <w:r>
        <w:instrText xml:space="preserve">" </w:instrText>
      </w:r>
      <w:r>
        <w:rPr>
          <w:i/>
        </w:rPr>
        <w:fldChar w:fldCharType="end"/>
      </w:r>
      <w:r w:rsidRPr="00273106">
        <w:t>.</w:t>
      </w:r>
      <w:r w:rsidRPr="00273106">
        <w:rPr>
          <w:rStyle w:val="addmd"/>
        </w:rPr>
        <w:t xml:space="preserve"> Scotus použil základní koncepty Oliviho pojetí metafyziky vůle </w:t>
      </w:r>
      <w:r>
        <w:rPr>
          <w:rStyle w:val="addmd"/>
        </w:rPr>
        <w:t xml:space="preserve">v modu ipseity vůle </w:t>
      </w:r>
      <w:r w:rsidRPr="00273106">
        <w:rPr>
          <w:rStyle w:val="addmd"/>
        </w:rPr>
        <w:t xml:space="preserve">pro ustavení objektivní existence kontigentních </w:t>
      </w:r>
      <w:r>
        <w:rPr>
          <w:rStyle w:val="addmd"/>
        </w:rPr>
        <w:t xml:space="preserve">událostí </w:t>
      </w:r>
      <w:r w:rsidRPr="00273106">
        <w:rPr>
          <w:rStyle w:val="addmd"/>
        </w:rPr>
        <w:t>v bohu.</w:t>
      </w:r>
      <w:r>
        <w:rPr>
          <w:rStyle w:val="addmd"/>
        </w:rPr>
        <w:t xml:space="preserve"> </w:t>
      </w:r>
      <w:r w:rsidR="006D0A51">
        <w:rPr>
          <w:rStyle w:val="addmd"/>
        </w:rPr>
        <w:t>Jeho s</w:t>
      </w:r>
      <w:r>
        <w:rPr>
          <w:rStyle w:val="addmd"/>
        </w:rPr>
        <w:t>vobodná ipseita (</w:t>
      </w:r>
      <w:r w:rsidRPr="00C424FC">
        <w:rPr>
          <w:rStyle w:val="addmd"/>
          <w:i/>
        </w:rPr>
        <w:t>potentia substantialis</w:t>
      </w:r>
      <w:r>
        <w:rPr>
          <w:rStyle w:val="addmd"/>
          <w:i/>
        </w:rPr>
        <w:fldChar w:fldCharType="begin"/>
      </w:r>
      <w:r>
        <w:instrText xml:space="preserve"> XE "</w:instrText>
      </w:r>
      <w:r w:rsidRPr="00263A8E">
        <w:rPr>
          <w:i/>
        </w:rPr>
        <w:instrText>potentia substantialis</w:instrText>
      </w:r>
      <w:r>
        <w:instrText xml:space="preserve">" </w:instrText>
      </w:r>
      <w:r>
        <w:rPr>
          <w:rStyle w:val="addmd"/>
          <w:i/>
        </w:rPr>
        <w:fldChar w:fldCharType="end"/>
      </w:r>
      <w:r>
        <w:rPr>
          <w:rStyle w:val="addmd"/>
        </w:rPr>
        <w:t>) dovoluje totéž chtít a nechtít, což kontrastuje s již určeným modem chtění (</w:t>
      </w:r>
      <w:r w:rsidRPr="00F90EDA">
        <w:rPr>
          <w:rStyle w:val="addmd"/>
          <w:i/>
        </w:rPr>
        <w:t>potentia</w:t>
      </w:r>
      <w:r>
        <w:rPr>
          <w:rStyle w:val="addmd"/>
        </w:rPr>
        <w:t xml:space="preserve"> </w:t>
      </w:r>
      <w:r>
        <w:rPr>
          <w:rStyle w:val="addmd"/>
          <w:i/>
        </w:rPr>
        <w:t>accidentalis</w:t>
      </w:r>
      <w:r>
        <w:rPr>
          <w:rStyle w:val="addmd"/>
          <w:i/>
        </w:rPr>
        <w:fldChar w:fldCharType="begin"/>
      </w:r>
      <w:r>
        <w:instrText xml:space="preserve"> XE "</w:instrText>
      </w:r>
      <w:r w:rsidRPr="007169BB">
        <w:rPr>
          <w:i/>
        </w:rPr>
        <w:instrText>potentia</w:instrText>
      </w:r>
      <w:r w:rsidRPr="007169BB">
        <w:instrText xml:space="preserve"> </w:instrText>
      </w:r>
      <w:r>
        <w:rPr>
          <w:i/>
        </w:rPr>
        <w:instrText>accidentalis</w:instrText>
      </w:r>
      <w:r>
        <w:instrText xml:space="preserve">" </w:instrText>
      </w:r>
      <w:r>
        <w:rPr>
          <w:rStyle w:val="addmd"/>
          <w:i/>
        </w:rPr>
        <w:fldChar w:fldCharType="end"/>
      </w:r>
      <w:r>
        <w:rPr>
          <w:rStyle w:val="addmd"/>
          <w:i/>
        </w:rPr>
        <w:t>)</w:t>
      </w:r>
      <w:r>
        <w:rPr>
          <w:rStyle w:val="addmd"/>
        </w:rPr>
        <w:t xml:space="preserve">. </w:t>
      </w:r>
      <w:r>
        <w:t>Ipseita božího intelektu funguje podl</w:t>
      </w:r>
      <w:r w:rsidR="005662AB">
        <w:t xml:space="preserve">e intimní kauzality vůle </w:t>
      </w:r>
      <w:r w:rsidR="00763A8D">
        <w:t xml:space="preserve">podané Olivim </w:t>
      </w:r>
      <w:r w:rsidR="005662AB">
        <w:t>(kap. 5</w:t>
      </w:r>
      <w:r>
        <w:t>.1.2).</w:t>
      </w:r>
      <w:r w:rsidRPr="00DB1224">
        <w:rPr>
          <w:rStyle w:val="addmd"/>
        </w:rPr>
        <w:t xml:space="preserve"> </w:t>
      </w:r>
      <w:r>
        <w:rPr>
          <w:rStyle w:val="addmd"/>
        </w:rPr>
        <w:t xml:space="preserve">Scotus změnil Oliviho intimní substanciální potenci na objektivní </w:t>
      </w:r>
      <w:r w:rsidRPr="00606C15">
        <w:rPr>
          <w:i/>
        </w:rPr>
        <w:t>possibilitas logica</w:t>
      </w:r>
      <w:r>
        <w:t>.</w:t>
      </w:r>
    </w:p>
    <w:p w:rsidR="08163013" w:rsidRPr="00FA3FF4" w:rsidRDefault="08163013" w:rsidP="08163013">
      <w:pPr>
        <w:pStyle w:val="Citace"/>
        <w:rPr>
          <w:rStyle w:val="addmd"/>
          <w:lang w:val="cs-CZ"/>
        </w:rPr>
      </w:pPr>
      <w:r>
        <w:t>„</w:t>
      </w:r>
      <w:r>
        <w:rPr>
          <w:lang w:val="cs-CZ"/>
        </w:rPr>
        <w:t>Ale opak daný vzhledem k akcidentu v jeho náhodném působení (</w:t>
      </w:r>
      <w:r w:rsidRPr="00FA3FF4">
        <w:rPr>
          <w:i/>
        </w:rPr>
        <w:t>accidentis per accidens</w:t>
      </w:r>
      <w:r>
        <w:rPr>
          <w:lang w:val="cs-CZ"/>
        </w:rPr>
        <w:t xml:space="preserve">) </w:t>
      </w:r>
      <w:r w:rsidR="00654C9A">
        <w:rPr>
          <w:lang w:val="cs-CZ"/>
        </w:rPr>
        <w:t xml:space="preserve">zahrnuje také </w:t>
      </w:r>
      <w:r>
        <w:rPr>
          <w:lang w:val="cs-CZ"/>
        </w:rPr>
        <w:t xml:space="preserve">substanci, která toto dění v daném okamžiku nese. Vůle chce A v tento okamžik a pro tento okamžik a stejně může nechtít A stejným způsobem. Vzhledem k těmto oběma možnostem svobodné vůle </w:t>
      </w:r>
      <w:r w:rsidR="00CC6D26">
        <w:rPr>
          <w:lang w:val="cs-CZ"/>
        </w:rPr>
        <w:t xml:space="preserve">pak </w:t>
      </w:r>
      <w:r>
        <w:rPr>
          <w:lang w:val="cs-CZ"/>
        </w:rPr>
        <w:t xml:space="preserve">logika </w:t>
      </w:r>
      <w:r w:rsidR="000F2994">
        <w:rPr>
          <w:lang w:val="cs-CZ"/>
        </w:rPr>
        <w:t xml:space="preserve">možnosti </w:t>
      </w:r>
      <w:r w:rsidR="00CC6D26">
        <w:rPr>
          <w:lang w:val="cs-CZ"/>
        </w:rPr>
        <w:t>(</w:t>
      </w:r>
      <w:r w:rsidR="00CC6D26" w:rsidRPr="00606C15">
        <w:rPr>
          <w:i/>
        </w:rPr>
        <w:t>possibilitas logica</w:t>
      </w:r>
      <w:r w:rsidR="00CC6D26">
        <w:rPr>
          <w:lang w:val="cs-CZ"/>
        </w:rPr>
        <w:t>) nevylučuje oba současné protiklady jako kontradiktorní</w:t>
      </w:r>
      <w:r>
        <w:rPr>
          <w:lang w:val="cs-CZ"/>
        </w:rPr>
        <w:t xml:space="preserve">.“ </w:t>
      </w:r>
      <w:r w:rsidRPr="00273106">
        <w:rPr>
          <w:rStyle w:val="Znakapoznpodarou"/>
        </w:rPr>
        <w:footnoteReference w:id="450"/>
      </w:r>
    </w:p>
    <w:p w:rsidR="08163013" w:rsidRPr="00826D9D" w:rsidRDefault="08163013" w:rsidP="08163013">
      <w:pPr>
        <w:rPr>
          <w:rStyle w:val="addmd"/>
          <w:szCs w:val="24"/>
        </w:rPr>
      </w:pPr>
      <w:r w:rsidRPr="00273106">
        <w:rPr>
          <w:rStyle w:val="addmd"/>
        </w:rPr>
        <w:t>Na úrovni exemplární objektivity v bohu platí současně kontingence a nutnost. Konti</w:t>
      </w:r>
      <w:r>
        <w:rPr>
          <w:rStyle w:val="addmd"/>
        </w:rPr>
        <w:t>n</w:t>
      </w:r>
      <w:r w:rsidRPr="00273106">
        <w:rPr>
          <w:rStyle w:val="addmd"/>
        </w:rPr>
        <w:t xml:space="preserve">gence se týká logické danosti poznání </w:t>
      </w:r>
      <w:r>
        <w:rPr>
          <w:rStyle w:val="addmd"/>
        </w:rPr>
        <w:t xml:space="preserve">jako možnosti </w:t>
      </w:r>
      <w:r w:rsidR="00CC3C4C">
        <w:rPr>
          <w:rStyle w:val="addmd"/>
        </w:rPr>
        <w:t xml:space="preserve">moderního </w:t>
      </w:r>
      <w:r>
        <w:rPr>
          <w:rStyle w:val="addmd"/>
        </w:rPr>
        <w:t>božího intelektu „</w:t>
      </w:r>
      <w:r w:rsidRPr="00273106">
        <w:rPr>
          <w:rStyle w:val="addmd"/>
        </w:rPr>
        <w:t>stát</w:t>
      </w:r>
      <w:r>
        <w:rPr>
          <w:rStyle w:val="addmd"/>
        </w:rPr>
        <w:t xml:space="preserve"> se ‒ nestát se“. Obě možnosti stojí v čisté potenci p</w:t>
      </w:r>
      <w:r w:rsidRPr="00273106">
        <w:rPr>
          <w:rStyle w:val="addmd"/>
        </w:rPr>
        <w:t>ro determinující</w:t>
      </w:r>
      <w:r>
        <w:rPr>
          <w:rStyle w:val="addmd"/>
        </w:rPr>
        <w:t xml:space="preserve"> a </w:t>
      </w:r>
      <w:r w:rsidRPr="00273106">
        <w:rPr>
          <w:rStyle w:val="addmd"/>
        </w:rPr>
        <w:t>pro aktuálně chtějící boží vůli</w:t>
      </w:r>
      <w:r>
        <w:rPr>
          <w:rStyle w:val="addmd"/>
        </w:rPr>
        <w:t xml:space="preserve"> danou v modu substanciální ipseity</w:t>
      </w:r>
      <w:r w:rsidRPr="00273106">
        <w:rPr>
          <w:rStyle w:val="addmd"/>
        </w:rPr>
        <w:t xml:space="preserve">. </w:t>
      </w:r>
      <w:r>
        <w:rPr>
          <w:rStyle w:val="addmd"/>
        </w:rPr>
        <w:t>Tu sice v jejím původním modu nejsme schopni poznat tak jak existuje v boží esenci</w:t>
      </w:r>
      <w:r w:rsidR="00615440">
        <w:rPr>
          <w:rStyle w:val="addmd"/>
        </w:rPr>
        <w:t xml:space="preserve">. Poznáváme jen racionální produkci boží objektivity, která má formu </w:t>
      </w:r>
      <w:r w:rsidR="00615440" w:rsidRPr="00615440">
        <w:rPr>
          <w:rStyle w:val="addmd"/>
          <w:i/>
        </w:rPr>
        <w:t>ad extra</w:t>
      </w:r>
      <w:r w:rsidR="00615440">
        <w:rPr>
          <w:rStyle w:val="addmd"/>
        </w:rPr>
        <w:t xml:space="preserve"> dané boží racionality </w:t>
      </w:r>
      <w:r w:rsidR="00615440">
        <w:rPr>
          <w:szCs w:val="24"/>
          <w:lang w:val="de-DE"/>
        </w:rPr>
        <w:t>(</w:t>
      </w:r>
      <w:r w:rsidR="00615440" w:rsidRPr="00762884">
        <w:rPr>
          <w:i/>
          <w:szCs w:val="24"/>
          <w:lang w:val="de-DE"/>
        </w:rPr>
        <w:t>dicimur intelligere in luce incr</w:t>
      </w:r>
      <w:r w:rsidR="00615440">
        <w:rPr>
          <w:i/>
          <w:szCs w:val="24"/>
          <w:lang w:val="de-DE"/>
        </w:rPr>
        <w:t>eata, et non in voluntate incre</w:t>
      </w:r>
      <w:r w:rsidR="00615440" w:rsidRPr="00762884">
        <w:rPr>
          <w:i/>
          <w:szCs w:val="24"/>
          <w:lang w:val="de-DE"/>
        </w:rPr>
        <w:t>ata</w:t>
      </w:r>
      <w:r w:rsidR="00615440" w:rsidRPr="00762884">
        <w:t xml:space="preserve">; </w:t>
      </w:r>
      <w:r w:rsidR="00615440">
        <w:t>Vat. XVI, p. 302.28</w:t>
      </w:r>
      <w:r w:rsidR="00615440">
        <w:fldChar w:fldCharType="begin"/>
      </w:r>
      <w:r w:rsidR="00615440">
        <w:instrText xml:space="preserve"> XE "</w:instrText>
      </w:r>
      <w:r w:rsidR="00615440" w:rsidRPr="00E92795">
        <w:instrText>Scotus:Lectura 1.302.28</w:instrText>
      </w:r>
      <w:r w:rsidR="00615440">
        <w:instrText xml:space="preserve">" </w:instrText>
      </w:r>
      <w:r w:rsidR="00615440">
        <w:fldChar w:fldCharType="end"/>
      </w:r>
      <w:r w:rsidR="00615440" w:rsidRPr="00762884">
        <w:t>)</w:t>
      </w:r>
      <w:r w:rsidR="00615440">
        <w:rPr>
          <w:szCs w:val="24"/>
          <w:lang w:val="de-DE"/>
        </w:rPr>
        <w:t xml:space="preserve">. </w:t>
      </w:r>
      <w:r w:rsidRPr="00273106">
        <w:rPr>
          <w:rStyle w:val="addmd"/>
        </w:rPr>
        <w:t xml:space="preserve">Napojením na aktuální </w:t>
      </w:r>
      <w:r w:rsidR="00CD5A81">
        <w:rPr>
          <w:rStyle w:val="addmd"/>
        </w:rPr>
        <w:t xml:space="preserve">svobodnou </w:t>
      </w:r>
      <w:r w:rsidRPr="00273106">
        <w:rPr>
          <w:rStyle w:val="addmd"/>
        </w:rPr>
        <w:t xml:space="preserve">vůli </w:t>
      </w:r>
      <w:r>
        <w:rPr>
          <w:rStyle w:val="addmd"/>
        </w:rPr>
        <w:t xml:space="preserve">danou intimně </w:t>
      </w:r>
      <w:r w:rsidRPr="00273106">
        <w:rPr>
          <w:rStyle w:val="addmd"/>
        </w:rPr>
        <w:t xml:space="preserve">vznikla možnost kontingence v bohu </w:t>
      </w:r>
      <w:r w:rsidR="00CD5A81">
        <w:rPr>
          <w:rStyle w:val="addmd"/>
        </w:rPr>
        <w:t xml:space="preserve">daná </w:t>
      </w:r>
      <w:r w:rsidRPr="00273106">
        <w:rPr>
          <w:rStyle w:val="addmd"/>
        </w:rPr>
        <w:t xml:space="preserve">na objektivní úrovni. </w:t>
      </w:r>
      <w:r>
        <w:rPr>
          <w:rStyle w:val="addmd"/>
        </w:rPr>
        <w:t xml:space="preserve">Intimní a ipseitní logika třetího druhu </w:t>
      </w:r>
      <w:r w:rsidRPr="00273106">
        <w:rPr>
          <w:rStyle w:val="addmd"/>
        </w:rPr>
        <w:t>vytvořil</w:t>
      </w:r>
      <w:r>
        <w:rPr>
          <w:rStyle w:val="addmd"/>
        </w:rPr>
        <w:t>a</w:t>
      </w:r>
      <w:r w:rsidRPr="00273106">
        <w:rPr>
          <w:rStyle w:val="addmd"/>
        </w:rPr>
        <w:t xml:space="preserve"> nové určení objektivity pro kontingentní jsoucna</w:t>
      </w:r>
      <w:r w:rsidR="003B3DEB">
        <w:rPr>
          <w:rStyle w:val="addmd"/>
        </w:rPr>
        <w:t xml:space="preserve">. Ta jsou exemplárně určena </w:t>
      </w:r>
      <w:r>
        <w:rPr>
          <w:rStyle w:val="addmd"/>
        </w:rPr>
        <w:t>v modu nekonečného božího poznání</w:t>
      </w:r>
      <w:r w:rsidR="00DE2EAF">
        <w:rPr>
          <w:rStyle w:val="addmd"/>
        </w:rPr>
        <w:t xml:space="preserve"> a </w:t>
      </w:r>
      <w:r w:rsidR="00DE2EAF">
        <w:rPr>
          <w:rStyle w:val="addmd"/>
        </w:rPr>
        <w:lastRenderedPageBreak/>
        <w:t>intimně dané svobodné vůle</w:t>
      </w:r>
      <w:r w:rsidRPr="00273106">
        <w:rPr>
          <w:rStyle w:val="addmd"/>
        </w:rPr>
        <w:t>.</w:t>
      </w:r>
      <w:r>
        <w:rPr>
          <w:rStyle w:val="addmd"/>
        </w:rPr>
        <w:t xml:space="preserve"> </w:t>
      </w:r>
      <w:r w:rsidR="008D0BD5">
        <w:rPr>
          <w:rStyle w:val="addmd"/>
        </w:rPr>
        <w:t xml:space="preserve">Tím </w:t>
      </w:r>
      <w:r w:rsidR="008D0BD5">
        <w:rPr>
          <w:szCs w:val="24"/>
        </w:rPr>
        <w:t xml:space="preserve">Scotus zavedl modernizovanou verzi demiurgického </w:t>
      </w:r>
      <w:r w:rsidR="008D0BD5" w:rsidRPr="007A01ED">
        <w:rPr>
          <w:i/>
          <w:szCs w:val="24"/>
        </w:rPr>
        <w:t>dativus auctoris</w:t>
      </w:r>
      <w:r w:rsidR="008D0BD5">
        <w:rPr>
          <w:i/>
          <w:szCs w:val="24"/>
        </w:rPr>
        <w:fldChar w:fldCharType="begin"/>
      </w:r>
      <w:r w:rsidR="008D0BD5">
        <w:instrText xml:space="preserve"> XE "</w:instrText>
      </w:r>
      <w:r w:rsidR="008D0BD5" w:rsidRPr="00632DF3">
        <w:rPr>
          <w:i/>
          <w:szCs w:val="24"/>
        </w:rPr>
        <w:instrText>dativus auctoris</w:instrText>
      </w:r>
      <w:r w:rsidR="008D0BD5">
        <w:instrText xml:space="preserve">" </w:instrText>
      </w:r>
      <w:r w:rsidR="008D0BD5">
        <w:rPr>
          <w:i/>
          <w:szCs w:val="24"/>
        </w:rPr>
        <w:fldChar w:fldCharType="end"/>
      </w:r>
      <w:r w:rsidR="008D0BD5">
        <w:rPr>
          <w:szCs w:val="24"/>
        </w:rPr>
        <w:t>, kterou Olivi navrhnul pro kapitalistický subjekt</w:t>
      </w:r>
      <w:r w:rsidR="00D47378">
        <w:rPr>
          <w:szCs w:val="24"/>
        </w:rPr>
        <w:t xml:space="preserve"> ve stejné době</w:t>
      </w:r>
      <w:r w:rsidR="008D0BD5">
        <w:rPr>
          <w:szCs w:val="24"/>
        </w:rPr>
        <w:t xml:space="preserve">. </w:t>
      </w:r>
      <w:r w:rsidR="00826D9D">
        <w:rPr>
          <w:szCs w:val="24"/>
        </w:rPr>
        <w:t>Moderní kapitalistický b</w:t>
      </w:r>
      <w:r w:rsidR="00826D9D" w:rsidRPr="00826D9D">
        <w:rPr>
          <w:szCs w:val="24"/>
        </w:rPr>
        <w:t xml:space="preserve">ůh je svobodný, racionální </w:t>
      </w:r>
      <w:r w:rsidR="00826D9D">
        <w:rPr>
          <w:szCs w:val="24"/>
        </w:rPr>
        <w:t xml:space="preserve">producent </w:t>
      </w:r>
      <w:r w:rsidR="00826D9D" w:rsidRPr="00826D9D">
        <w:rPr>
          <w:szCs w:val="24"/>
        </w:rPr>
        <w:t xml:space="preserve">a používá stejnou logiku jako my. Jednoznačná objektivní metafyzika tvoří </w:t>
      </w:r>
      <w:r w:rsidR="00826D9D">
        <w:rPr>
          <w:szCs w:val="24"/>
        </w:rPr>
        <w:t xml:space="preserve">nový </w:t>
      </w:r>
      <w:r w:rsidR="00826D9D" w:rsidRPr="00826D9D">
        <w:rPr>
          <w:szCs w:val="24"/>
        </w:rPr>
        <w:t>dogmatický a sociální kapitál</w:t>
      </w:r>
      <w:r w:rsidR="00826D9D">
        <w:fldChar w:fldCharType="begin"/>
      </w:r>
      <w:r w:rsidR="00826D9D">
        <w:instrText xml:space="preserve"> XE "</w:instrText>
      </w:r>
      <w:r w:rsidR="00826D9D" w:rsidRPr="000703DD">
        <w:instrText>kapitál</w:instrText>
      </w:r>
      <w:r w:rsidR="00826D9D">
        <w:instrText xml:space="preserve">" </w:instrText>
      </w:r>
      <w:r w:rsidR="00826D9D">
        <w:fldChar w:fldCharType="end"/>
      </w:r>
      <w:r w:rsidR="00826D9D" w:rsidRPr="00826D9D">
        <w:rPr>
          <w:szCs w:val="24"/>
        </w:rPr>
        <w:t>, který zůstává spo</w:t>
      </w:r>
      <w:r w:rsidR="00826D9D">
        <w:rPr>
          <w:szCs w:val="24"/>
        </w:rPr>
        <w:t>lečný oběma moderním subjektům</w:t>
      </w:r>
      <w:r>
        <w:rPr>
          <w:rStyle w:val="addmd"/>
        </w:rPr>
        <w:t xml:space="preserve">. </w:t>
      </w:r>
      <w:r w:rsidRPr="00273106">
        <w:rPr>
          <w:rStyle w:val="addmd"/>
        </w:rPr>
        <w:t xml:space="preserve">Něco jiného je nutnost dění v reálu, kde už </w:t>
      </w:r>
      <w:r>
        <w:rPr>
          <w:rStyle w:val="addmd"/>
        </w:rPr>
        <w:t xml:space="preserve">nevládne potenciální neurčitost dvou protikladných </w:t>
      </w:r>
      <w:r w:rsidRPr="00273106">
        <w:rPr>
          <w:rStyle w:val="addmd"/>
        </w:rPr>
        <w:t>možnost</w:t>
      </w:r>
      <w:r>
        <w:rPr>
          <w:rStyle w:val="addmd"/>
        </w:rPr>
        <w:t>í</w:t>
      </w:r>
      <w:r w:rsidRPr="00273106">
        <w:rPr>
          <w:rStyle w:val="addmd"/>
        </w:rPr>
        <w:t>, ale determinovaná aktualita</w:t>
      </w:r>
      <w:r>
        <w:rPr>
          <w:rStyle w:val="addmd"/>
        </w:rPr>
        <w:t xml:space="preserve"> v modu identity substance (A=A)</w:t>
      </w:r>
      <w:r w:rsidRPr="00273106">
        <w:rPr>
          <w:rStyle w:val="addmd"/>
        </w:rPr>
        <w:t xml:space="preserve">. </w:t>
      </w:r>
      <w:r>
        <w:rPr>
          <w:rStyle w:val="addmd"/>
        </w:rPr>
        <w:t xml:space="preserve">Moderní logika </w:t>
      </w:r>
      <w:r>
        <w:rPr>
          <w:rStyle w:val="addmd"/>
        </w:rPr>
        <w:fldChar w:fldCharType="begin"/>
      </w:r>
      <w:r>
        <w:instrText xml:space="preserve"> XE "</w:instrText>
      </w:r>
      <w:r w:rsidRPr="00BE2EA2">
        <w:rPr>
          <w:i/>
        </w:rPr>
        <w:instrText>logica Modernorum</w:instrText>
      </w:r>
      <w:r>
        <w:instrText xml:space="preserve">" </w:instrText>
      </w:r>
      <w:r>
        <w:rPr>
          <w:rStyle w:val="addmd"/>
        </w:rPr>
        <w:fldChar w:fldCharType="end"/>
      </w:r>
      <w:r>
        <w:rPr>
          <w:rStyle w:val="addmd"/>
        </w:rPr>
        <w:t>daná mytopoeticky na Oxfordu již od Grossetesteho (</w:t>
      </w:r>
      <w:r w:rsidR="002D1C24">
        <w:rPr>
          <w:rStyle w:val="addmd"/>
        </w:rPr>
        <w:t>OBJ II, kap. 3</w:t>
      </w:r>
      <w:r>
        <w:rPr>
          <w:rStyle w:val="addmd"/>
        </w:rPr>
        <w:t>.1.2) nemá žádný problém s tím, že se dívá bohu přes rameno</w:t>
      </w:r>
      <w:r w:rsidRPr="08E477DF">
        <w:rPr>
          <w:rStyle w:val="addmd"/>
        </w:rPr>
        <w:t xml:space="preserve"> </w:t>
      </w:r>
      <w:r>
        <w:rPr>
          <w:rStyle w:val="addmd"/>
        </w:rPr>
        <w:t>na celek stvoření</w:t>
      </w:r>
      <w:r>
        <w:rPr>
          <w:rStyle w:val="addmd"/>
        </w:rPr>
        <w:fldChar w:fldCharType="begin"/>
      </w:r>
      <w:r>
        <w:instrText xml:space="preserve"> XE "</w:instrText>
      </w:r>
      <w:r w:rsidRPr="00BB70E3">
        <w:instrText>zjevování:nasvícení zezadu</w:instrText>
      </w:r>
      <w:r>
        <w:instrText xml:space="preserve">" </w:instrText>
      </w:r>
      <w:r>
        <w:rPr>
          <w:rStyle w:val="addmd"/>
        </w:rPr>
        <w:fldChar w:fldCharType="end"/>
      </w:r>
      <w:r w:rsidR="00F91DC9">
        <w:rPr>
          <w:rStyle w:val="addmd"/>
        </w:rPr>
        <w:t>. Moderní</w:t>
      </w:r>
      <w:r>
        <w:rPr>
          <w:rStyle w:val="addmd"/>
        </w:rPr>
        <w:t xml:space="preserve"> bůh se stal moderním subjektem a banksteři po smrti této modly v epoše nihilismu dále dělají objektivní boží dílo. První averroismus odmítl tuto mytopoetiku moderního boho-lidského subjektu pustit do racionální filosofie. Citovali jsme stanovisko Sigera k boží vůli proti modernistům (</w:t>
      </w:r>
      <w:r w:rsidRPr="006912FC">
        <w:rPr>
          <w:i/>
        </w:rPr>
        <w:t>dico quod sic voluit, quia voluit</w:t>
      </w:r>
      <w:r w:rsidR="00D7233C">
        <w:t>, kap. 4</w:t>
      </w:r>
      <w:r w:rsidRPr="00BE2BDE">
        <w:t>.4.1</w:t>
      </w:r>
      <w:r>
        <w:rPr>
          <w:rStyle w:val="addmd"/>
        </w:rPr>
        <w:t>). Teorie jedné pravdy dává myšlení moderny větší rozlet</w:t>
      </w:r>
      <w:r w:rsidR="000D2D78">
        <w:rPr>
          <w:rStyle w:val="addmd"/>
        </w:rPr>
        <w:t xml:space="preserve">. Tato „relativní utopie“ </w:t>
      </w:r>
      <w:r w:rsidR="000D2D78">
        <w:t>(K. Mannheim)</w:t>
      </w:r>
      <w:r w:rsidR="000D2D78" w:rsidRPr="003641D1">
        <w:t xml:space="preserve"> </w:t>
      </w:r>
      <w:r w:rsidR="000D2D78">
        <w:t xml:space="preserve">vytvořila </w:t>
      </w:r>
      <w:r w:rsidR="000D2D78">
        <w:rPr>
          <w:rStyle w:val="addmd"/>
        </w:rPr>
        <w:t xml:space="preserve">novou </w:t>
      </w:r>
      <w:r w:rsidR="00DD1470">
        <w:rPr>
          <w:rStyle w:val="addmd"/>
        </w:rPr>
        <w:t>„</w:t>
      </w:r>
      <w:r w:rsidR="000D2D78">
        <w:rPr>
          <w:rStyle w:val="addmd"/>
        </w:rPr>
        <w:t>kulturní hegemonii</w:t>
      </w:r>
      <w:r w:rsidR="00DD1470">
        <w:rPr>
          <w:rStyle w:val="addmd"/>
        </w:rPr>
        <w:t xml:space="preserve">“ </w:t>
      </w:r>
      <w:r w:rsidR="00DD1470">
        <w:t>(A. Gramsci)</w:t>
      </w:r>
      <w:r w:rsidR="000D2D78">
        <w:rPr>
          <w:rStyle w:val="addmd"/>
        </w:rPr>
        <w:t xml:space="preserve"> a </w:t>
      </w:r>
      <w:r>
        <w:rPr>
          <w:rStyle w:val="addmd"/>
        </w:rPr>
        <w:t xml:space="preserve">dovoluje s jistotou přehlédnout celek boží psychologie a myšlení. </w:t>
      </w:r>
      <w:r w:rsidR="002905F3">
        <w:rPr>
          <w:rStyle w:val="addmd"/>
        </w:rPr>
        <w:t xml:space="preserve">Moderní věda je </w:t>
      </w:r>
      <w:r w:rsidR="002E595D">
        <w:rPr>
          <w:rStyle w:val="addmd"/>
        </w:rPr>
        <w:t xml:space="preserve">plně </w:t>
      </w:r>
      <w:r w:rsidR="002905F3">
        <w:rPr>
          <w:rStyle w:val="addmd"/>
        </w:rPr>
        <w:t xml:space="preserve">radostná a </w:t>
      </w:r>
      <w:r w:rsidR="002E595D">
        <w:rPr>
          <w:rStyle w:val="addmd"/>
        </w:rPr>
        <w:t xml:space="preserve">plně </w:t>
      </w:r>
      <w:r w:rsidR="002905F3">
        <w:rPr>
          <w:rStyle w:val="addmd"/>
        </w:rPr>
        <w:t xml:space="preserve">stupidní. </w:t>
      </w:r>
      <w:r>
        <w:rPr>
          <w:rStyle w:val="addmd"/>
        </w:rPr>
        <w:t>Scotus založil éru objektivní hegemonie moderny, kterou na mystické rovině zahájili Ru</w:t>
      </w:r>
      <w:r w:rsidR="00D7233C">
        <w:rPr>
          <w:rStyle w:val="addmd"/>
        </w:rPr>
        <w:t>fus, Bonaventura a Olivi (kap. 5</w:t>
      </w:r>
      <w:r>
        <w:rPr>
          <w:rStyle w:val="addmd"/>
        </w:rPr>
        <w:t xml:space="preserve">.1.2). </w:t>
      </w:r>
      <w:r w:rsidR="00AA6C22">
        <w:rPr>
          <w:rStyle w:val="addmd"/>
        </w:rPr>
        <w:t xml:space="preserve">Následující citát zakládá sféru objektivní fakticity </w:t>
      </w:r>
      <w:r w:rsidR="00AA6C22" w:rsidRPr="00273106">
        <w:rPr>
          <w:rStyle w:val="addmd"/>
        </w:rPr>
        <w:t>(</w:t>
      </w:r>
      <w:r w:rsidR="00AA6C22" w:rsidRPr="00273106">
        <w:rPr>
          <w:i/>
        </w:rPr>
        <w:t>sub ratione factibilis</w:t>
      </w:r>
      <w:r w:rsidR="00AA6C22">
        <w:rPr>
          <w:rStyle w:val="addmd"/>
        </w:rPr>
        <w:t xml:space="preserve">) objektivně určující stvořená jsoucna. Scotus </w:t>
      </w:r>
      <w:r>
        <w:rPr>
          <w:rStyle w:val="addmd"/>
        </w:rPr>
        <w:t xml:space="preserve">ukazuje objektivní formu predikace </w:t>
      </w:r>
      <w:r w:rsidR="00BF7C3A">
        <w:rPr>
          <w:rStyle w:val="addmd"/>
        </w:rPr>
        <w:t>„</w:t>
      </w:r>
      <w:r w:rsidRPr="08D44824">
        <w:rPr>
          <w:rStyle w:val="addmd"/>
          <w:i/>
        </w:rPr>
        <w:t>in artificialibus</w:t>
      </w:r>
      <w:r w:rsidR="00BF7C3A">
        <w:rPr>
          <w:rStyle w:val="addmd"/>
        </w:rPr>
        <w:t>“</w:t>
      </w:r>
      <w:r>
        <w:rPr>
          <w:rStyle w:val="addmd"/>
          <w:i/>
        </w:rPr>
        <w:fldChar w:fldCharType="begin"/>
      </w:r>
      <w:r>
        <w:instrText xml:space="preserve"> XE "</w:instrText>
      </w:r>
      <w:r w:rsidRPr="080657AE">
        <w:rPr>
          <w:rStyle w:val="addmd"/>
        </w:rPr>
        <w:instrText>predikace:</w:instrText>
      </w:r>
      <w:r w:rsidRPr="080657AE">
        <w:rPr>
          <w:rStyle w:val="addmd"/>
          <w:i/>
        </w:rPr>
        <w:instrText>in artificialibus</w:instrText>
      </w:r>
      <w:r>
        <w:instrText xml:space="preserve">" </w:instrText>
      </w:r>
      <w:r>
        <w:rPr>
          <w:rStyle w:val="addmd"/>
          <w:i/>
        </w:rPr>
        <w:fldChar w:fldCharType="end"/>
      </w:r>
      <w:r>
        <w:rPr>
          <w:rStyle w:val="addmd"/>
        </w:rPr>
        <w:t>, která běží v boží mysli.</w:t>
      </w:r>
    </w:p>
    <w:p w:rsidR="08163013" w:rsidRPr="00026A91" w:rsidRDefault="08163013" w:rsidP="08163013">
      <w:pPr>
        <w:pStyle w:val="Citace"/>
        <w:rPr>
          <w:rStyle w:val="addmd"/>
          <w:noProof/>
          <w:lang w:val="cs-CZ"/>
        </w:rPr>
      </w:pPr>
      <w:r>
        <w:rPr>
          <w:noProof/>
        </w:rPr>
        <w:t>„</w:t>
      </w:r>
      <w:r>
        <w:rPr>
          <w:noProof/>
          <w:lang w:val="cs-CZ"/>
        </w:rPr>
        <w:t>Boží intelekt nahlíží pravdu jakéhokoliv složeného jsoucna směrem od stvořitelské a činné vůle a pravdivost tohoto jsoucna sám sobě bezprostředně zpřítomňuje skrze bytí své vlastní esence. Tato pravda se nemanifestuje ve stvořitelském stavu (</w:t>
      </w:r>
      <w:r w:rsidRPr="00884E0A">
        <w:rPr>
          <w:i/>
          <w:noProof/>
        </w:rPr>
        <w:t>non relucet sub ratione factibilis</w:t>
      </w:r>
      <w:r>
        <w:rPr>
          <w:noProof/>
          <w:lang w:val="cs-CZ"/>
        </w:rPr>
        <w:t xml:space="preserve">) a v jeho esenci, dokud není předtím determinována boží vůlí.“ </w:t>
      </w:r>
      <w:r>
        <w:rPr>
          <w:rStyle w:val="Znakapoznpodarou"/>
        </w:rPr>
        <w:footnoteReference w:id="451"/>
      </w:r>
    </w:p>
    <w:p w:rsidR="08163013" w:rsidRDefault="08163013" w:rsidP="08163013">
      <w:pPr>
        <w:rPr>
          <w:rStyle w:val="addmd"/>
        </w:rPr>
      </w:pPr>
      <w:r w:rsidRPr="00273106">
        <w:rPr>
          <w:rStyle w:val="addmd"/>
        </w:rPr>
        <w:t>Aktualita boží vůle dává formální determinaci int</w:t>
      </w:r>
      <w:r>
        <w:rPr>
          <w:rStyle w:val="addmd"/>
        </w:rPr>
        <w:t>elektu, v němž se manifestuje (</w:t>
      </w:r>
      <w:r w:rsidRPr="00273106">
        <w:rPr>
          <w:rStyle w:val="addmd"/>
          <w:i/>
        </w:rPr>
        <w:t>relucet</w:t>
      </w:r>
      <w:r w:rsidRPr="00273106">
        <w:rPr>
          <w:rStyle w:val="addmd"/>
        </w:rPr>
        <w:t>) každý možný kontigentní stav světa na základě so</w:t>
      </w:r>
      <w:r>
        <w:rPr>
          <w:rStyle w:val="addmd"/>
        </w:rPr>
        <w:t>učinnosti boží vůle a intelektu. Boží intelekt nazírá pravdu reálné věci (</w:t>
      </w:r>
      <w:r w:rsidRPr="00273106">
        <w:rPr>
          <w:i/>
        </w:rPr>
        <w:t>veritatem alicuius complexionis</w:t>
      </w:r>
      <w:r>
        <w:rPr>
          <w:rStyle w:val="addmd"/>
        </w:rPr>
        <w:t xml:space="preserve">), kterou vytváří jeho vůle </w:t>
      </w:r>
      <w:r w:rsidRPr="00273106">
        <w:rPr>
          <w:rStyle w:val="addmd"/>
        </w:rPr>
        <w:t>(</w:t>
      </w:r>
      <w:r w:rsidRPr="00273106">
        <w:rPr>
          <w:i/>
        </w:rPr>
        <w:t>factam et operatam a voluntate</w:t>
      </w:r>
      <w:r w:rsidRPr="00273106">
        <w:rPr>
          <w:rStyle w:val="addmd"/>
        </w:rPr>
        <w:t xml:space="preserve">). Boží vůle spoludeterminuje objektivní </w:t>
      </w:r>
      <w:r>
        <w:rPr>
          <w:rStyle w:val="addmd"/>
        </w:rPr>
        <w:t xml:space="preserve">pravdu dané složeniny </w:t>
      </w:r>
      <w:r w:rsidRPr="00273106">
        <w:rPr>
          <w:rStyle w:val="addmd"/>
        </w:rPr>
        <w:lastRenderedPageBreak/>
        <w:t>(</w:t>
      </w:r>
      <w:r w:rsidRPr="00273106">
        <w:rPr>
          <w:i/>
        </w:rPr>
        <w:t>determinatum sit a voluntate divina</w:t>
      </w:r>
      <w:r>
        <w:rPr>
          <w:rStyle w:val="addmd"/>
        </w:rPr>
        <w:t xml:space="preserve">). Tím vzniká objektivní </w:t>
      </w:r>
      <w:r w:rsidRPr="00273106">
        <w:rPr>
          <w:rStyle w:val="addmd"/>
        </w:rPr>
        <w:t xml:space="preserve">určení </w:t>
      </w:r>
      <w:r w:rsidR="00423ABF">
        <w:rPr>
          <w:rStyle w:val="addmd"/>
        </w:rPr>
        <w:t xml:space="preserve">každé možné </w:t>
      </w:r>
      <w:r w:rsidRPr="00273106">
        <w:rPr>
          <w:rStyle w:val="addmd"/>
        </w:rPr>
        <w:t>proveditelnosti (</w:t>
      </w:r>
      <w:r w:rsidRPr="00273106">
        <w:rPr>
          <w:i/>
        </w:rPr>
        <w:t>sub ratione factibilis</w:t>
      </w:r>
      <w:r>
        <w:rPr>
          <w:rStyle w:val="addmd"/>
        </w:rPr>
        <w:t xml:space="preserve">) dané v boží </w:t>
      </w:r>
      <w:r w:rsidR="00423ABF">
        <w:rPr>
          <w:rStyle w:val="addmd"/>
        </w:rPr>
        <w:t xml:space="preserve">esenci </w:t>
      </w:r>
      <w:r>
        <w:rPr>
          <w:rStyle w:val="addmd"/>
        </w:rPr>
        <w:t>(</w:t>
      </w:r>
      <w:r w:rsidRPr="00273106">
        <w:rPr>
          <w:i/>
        </w:rPr>
        <w:t>in essentia</w:t>
      </w:r>
      <w:r>
        <w:rPr>
          <w:rStyle w:val="addmd"/>
        </w:rPr>
        <w:t xml:space="preserve">). Objektivní pravda </w:t>
      </w:r>
      <w:r w:rsidR="00884D24">
        <w:rPr>
          <w:rStyle w:val="addmd"/>
        </w:rPr>
        <w:t xml:space="preserve">reálné </w:t>
      </w:r>
      <w:r>
        <w:rPr>
          <w:rStyle w:val="addmd"/>
        </w:rPr>
        <w:t xml:space="preserve">věci </w:t>
      </w:r>
      <w:r w:rsidRPr="00273106">
        <w:rPr>
          <w:rStyle w:val="addmd"/>
        </w:rPr>
        <w:t xml:space="preserve">je </w:t>
      </w:r>
      <w:r>
        <w:rPr>
          <w:rStyle w:val="addmd"/>
        </w:rPr>
        <w:t xml:space="preserve">stvořena vůlí, nikoliv pouze božím rozumem </w:t>
      </w:r>
      <w:r w:rsidRPr="00273106">
        <w:rPr>
          <w:rStyle w:val="addmd"/>
        </w:rPr>
        <w:t>(</w:t>
      </w:r>
      <w:r w:rsidRPr="00273106">
        <w:rPr>
          <w:i/>
        </w:rPr>
        <w:t>factam et operatam a voluntate</w:t>
      </w:r>
      <w:r w:rsidRPr="00273106">
        <w:t xml:space="preserve">). </w:t>
      </w:r>
      <w:r w:rsidR="0036603A" w:rsidRPr="00273106">
        <w:t>Boží intelekt vidí pravdu takto daného objektivního jsoucna (</w:t>
      </w:r>
      <w:r w:rsidR="0036603A" w:rsidRPr="00273106">
        <w:rPr>
          <w:i/>
        </w:rPr>
        <w:t>intellectus divinus videt veritatem alicuius complexionis</w:t>
      </w:r>
      <w:r w:rsidR="0036603A" w:rsidRPr="00273106">
        <w:t>).</w:t>
      </w:r>
      <w:r w:rsidR="0036603A">
        <w:t xml:space="preserve"> </w:t>
      </w:r>
      <w:r w:rsidRPr="00273106">
        <w:t>V</w:t>
      </w:r>
      <w:r w:rsidRPr="00273106">
        <w:rPr>
          <w:rStyle w:val="addmd"/>
        </w:rPr>
        <w:t>olu</w:t>
      </w:r>
      <w:r>
        <w:rPr>
          <w:rStyle w:val="addmd"/>
        </w:rPr>
        <w:t>n</w:t>
      </w:r>
      <w:r w:rsidRPr="00273106">
        <w:rPr>
          <w:rStyle w:val="addmd"/>
        </w:rPr>
        <w:t xml:space="preserve">taristická produkce objektivity ustavila první verzi objektivního </w:t>
      </w:r>
      <w:r w:rsidRPr="00273106">
        <w:rPr>
          <w:rStyle w:val="addmd"/>
          <w:i/>
        </w:rPr>
        <w:t>factum</w:t>
      </w:r>
      <w:r>
        <w:rPr>
          <w:rStyle w:val="addmd"/>
          <w:i/>
        </w:rPr>
        <w:fldChar w:fldCharType="begin"/>
      </w:r>
      <w:r>
        <w:instrText xml:space="preserve"> XE "</w:instrText>
      </w:r>
      <w:r w:rsidRPr="0012277B">
        <w:rPr>
          <w:i/>
        </w:rPr>
        <w:instrText>factum</w:instrText>
      </w:r>
      <w:r>
        <w:instrText xml:space="preserve">" </w:instrText>
      </w:r>
      <w:r>
        <w:rPr>
          <w:rStyle w:val="addmd"/>
          <w:i/>
        </w:rPr>
        <w:fldChar w:fldCharType="end"/>
      </w:r>
      <w:r w:rsidRPr="00273106">
        <w:rPr>
          <w:rStyle w:val="addmd"/>
        </w:rPr>
        <w:t xml:space="preserve">, tedy objektivní </w:t>
      </w:r>
      <w:r>
        <w:rPr>
          <w:rStyle w:val="addmd"/>
        </w:rPr>
        <w:t xml:space="preserve">pravdy </w:t>
      </w:r>
      <w:r w:rsidRPr="00273106">
        <w:rPr>
          <w:rStyle w:val="addmd"/>
        </w:rPr>
        <w:t>kontigentních jsoucen</w:t>
      </w:r>
      <w:r>
        <w:rPr>
          <w:rStyle w:val="addmd"/>
        </w:rPr>
        <w:t xml:space="preserve"> v modu </w:t>
      </w:r>
      <w:r w:rsidR="00884D24">
        <w:rPr>
          <w:rStyle w:val="addmd"/>
        </w:rPr>
        <w:t xml:space="preserve">voluntaristické </w:t>
      </w:r>
      <w:r>
        <w:rPr>
          <w:rStyle w:val="addmd"/>
        </w:rPr>
        <w:t>demiurgické produkce</w:t>
      </w:r>
      <w:r w:rsidRPr="00273106">
        <w:rPr>
          <w:rStyle w:val="addmd"/>
        </w:rPr>
        <w:t xml:space="preserve">. </w:t>
      </w:r>
      <w:r w:rsidR="000B4D37" w:rsidRPr="000B4D37">
        <w:rPr>
          <w:rStyle w:val="addmd"/>
        </w:rPr>
        <w:t xml:space="preserve">Scotus navázal na Oliviho a vytvořil novou verzi </w:t>
      </w:r>
      <w:r w:rsidR="000B4D37" w:rsidRPr="000B4D37">
        <w:rPr>
          <w:rStyle w:val="addmd"/>
          <w:i/>
        </w:rPr>
        <w:t>dativus modi</w:t>
      </w:r>
      <w:r w:rsidR="000B4D37">
        <w:rPr>
          <w:rStyle w:val="addmd"/>
          <w:i/>
        </w:rPr>
        <w:fldChar w:fldCharType="begin"/>
      </w:r>
      <w:r w:rsidR="000B4D37">
        <w:instrText xml:space="preserve"> XE "</w:instrText>
      </w:r>
      <w:r w:rsidR="000B4D37" w:rsidRPr="00902FB2">
        <w:rPr>
          <w:rStyle w:val="addmd"/>
          <w:i/>
        </w:rPr>
        <w:instrText>dativus modi</w:instrText>
      </w:r>
      <w:r w:rsidR="000B4D37">
        <w:instrText xml:space="preserve">" </w:instrText>
      </w:r>
      <w:r w:rsidR="000B4D37">
        <w:rPr>
          <w:rStyle w:val="addmd"/>
          <w:i/>
        </w:rPr>
        <w:fldChar w:fldCharType="end"/>
      </w:r>
      <w:r w:rsidR="000B4D37" w:rsidRPr="000B4D37">
        <w:rPr>
          <w:rStyle w:val="addmd"/>
        </w:rPr>
        <w:t>, která stanovila věčnou modalitu objektivní kapitalistické výroby dané jako takové (</w:t>
      </w:r>
      <w:r w:rsidR="000B4D37" w:rsidRPr="000B4D37">
        <w:rPr>
          <w:rStyle w:val="addmd"/>
          <w:i/>
        </w:rPr>
        <w:t>sub ratione factibilis</w:t>
      </w:r>
      <w:r w:rsidR="000B4D37" w:rsidRPr="000B4D37">
        <w:rPr>
          <w:rStyle w:val="addmd"/>
        </w:rPr>
        <w:t xml:space="preserve">). </w:t>
      </w:r>
      <w:r>
        <w:rPr>
          <w:rStyle w:val="addmd"/>
        </w:rPr>
        <w:t>V bohu v</w:t>
      </w:r>
      <w:r w:rsidRPr="00273106">
        <w:rPr>
          <w:rStyle w:val="addmd"/>
        </w:rPr>
        <w:t>zniklo primární místo kauzálně dané objekti</w:t>
      </w:r>
      <w:r>
        <w:rPr>
          <w:rStyle w:val="addmd"/>
        </w:rPr>
        <w:t xml:space="preserve">vity </w:t>
      </w:r>
      <w:r w:rsidR="00197742">
        <w:rPr>
          <w:rStyle w:val="addmd"/>
        </w:rPr>
        <w:t xml:space="preserve">dané </w:t>
      </w:r>
      <w:r>
        <w:rPr>
          <w:rStyle w:val="addmd"/>
        </w:rPr>
        <w:t xml:space="preserve">ipseitně </w:t>
      </w:r>
      <w:r w:rsidR="00197742">
        <w:rPr>
          <w:rStyle w:val="addmd"/>
        </w:rPr>
        <w:t xml:space="preserve">a </w:t>
      </w:r>
      <w:r w:rsidR="008D50D9">
        <w:rPr>
          <w:rStyle w:val="addmd"/>
        </w:rPr>
        <w:t xml:space="preserve">jako objekty </w:t>
      </w:r>
      <w:r>
        <w:rPr>
          <w:rStyle w:val="addmd"/>
        </w:rPr>
        <w:t xml:space="preserve">potenciálního </w:t>
      </w:r>
      <w:r w:rsidR="008D50D9">
        <w:rPr>
          <w:rStyle w:val="addmd"/>
        </w:rPr>
        <w:t xml:space="preserve">božího </w:t>
      </w:r>
      <w:r w:rsidRPr="00273106">
        <w:rPr>
          <w:rStyle w:val="addmd"/>
          <w:i/>
        </w:rPr>
        <w:t>facere</w:t>
      </w:r>
      <w:r w:rsidR="00197742">
        <w:rPr>
          <w:rStyle w:val="addmd"/>
        </w:rPr>
        <w:t xml:space="preserve">. Tato </w:t>
      </w:r>
      <w:r w:rsidR="00A77722">
        <w:rPr>
          <w:rStyle w:val="addmd"/>
        </w:rPr>
        <w:t xml:space="preserve">demiurgická </w:t>
      </w:r>
      <w:r w:rsidR="00197742">
        <w:rPr>
          <w:rStyle w:val="addmd"/>
        </w:rPr>
        <w:t xml:space="preserve">objektivita je </w:t>
      </w:r>
      <w:r w:rsidRPr="00273106">
        <w:rPr>
          <w:rStyle w:val="addmd"/>
        </w:rPr>
        <w:t>založen</w:t>
      </w:r>
      <w:r w:rsidR="00197742">
        <w:rPr>
          <w:rStyle w:val="addmd"/>
        </w:rPr>
        <w:t xml:space="preserve">a jako </w:t>
      </w:r>
      <w:r w:rsidRPr="00273106">
        <w:rPr>
          <w:rStyle w:val="addmd"/>
        </w:rPr>
        <w:t>čist</w:t>
      </w:r>
      <w:r w:rsidR="00197742">
        <w:rPr>
          <w:rStyle w:val="addmd"/>
        </w:rPr>
        <w:t>á možnost</w:t>
      </w:r>
      <w:r w:rsidRPr="00273106">
        <w:rPr>
          <w:rStyle w:val="addmd"/>
        </w:rPr>
        <w:t xml:space="preserve"> bez jakéhokoliv vnějšího účinku (</w:t>
      </w:r>
      <w:r w:rsidRPr="00273106">
        <w:rPr>
          <w:rStyle w:val="addmd"/>
          <w:i/>
        </w:rPr>
        <w:t>voluntas divina inquantum est operativa ad intra</w:t>
      </w:r>
      <w:r w:rsidRPr="00273106">
        <w:rPr>
          <w:rStyle w:val="addmd"/>
        </w:rPr>
        <w:t>;</w:t>
      </w:r>
      <w:r w:rsidRPr="00A55691">
        <w:t xml:space="preserve"> </w:t>
      </w:r>
      <w:r w:rsidRPr="007F1C96">
        <w:rPr>
          <w:i/>
        </w:rPr>
        <w:t>Vat</w:t>
      </w:r>
      <w:r>
        <w:t xml:space="preserve">. </w:t>
      </w:r>
      <w:r w:rsidRPr="00273106">
        <w:t>XVII</w:t>
      </w:r>
      <w:r w:rsidRPr="00273106">
        <w:rPr>
          <w:rStyle w:val="addmd"/>
        </w:rPr>
        <w:t xml:space="preserve">, </w:t>
      </w:r>
      <w:r w:rsidRPr="00273106">
        <w:t>no. 54; p. 497.13‒15</w:t>
      </w:r>
      <w:r>
        <w:fldChar w:fldCharType="begin"/>
      </w:r>
      <w:r>
        <w:instrText xml:space="preserve"> XE "Scotus:</w:instrText>
      </w:r>
      <w:r w:rsidRPr="00ED7808">
        <w:rPr>
          <w:i/>
        </w:rPr>
        <w:instrText>Lectura</w:instrText>
      </w:r>
      <w:r w:rsidRPr="00ED7808">
        <w:instrText xml:space="preserve"> </w:instrText>
      </w:r>
      <w:r>
        <w:instrText>1.497</w:instrText>
      </w:r>
      <w:r w:rsidRPr="00ED7808">
        <w:instrText>.13‒15</w:instrText>
      </w:r>
      <w:r>
        <w:instrText xml:space="preserve">" </w:instrText>
      </w:r>
      <w:r>
        <w:fldChar w:fldCharType="end"/>
      </w:r>
      <w:r w:rsidRPr="00273106">
        <w:rPr>
          <w:rStyle w:val="addmd"/>
        </w:rPr>
        <w:t xml:space="preserve">). Scotus vytvořil </w:t>
      </w:r>
      <w:r>
        <w:rPr>
          <w:rStyle w:val="addmd"/>
        </w:rPr>
        <w:t xml:space="preserve">po vzoru Oliviho v moderním bohu intimní </w:t>
      </w:r>
      <w:r w:rsidRPr="00273106">
        <w:rPr>
          <w:rStyle w:val="addmd"/>
        </w:rPr>
        <w:t xml:space="preserve">univerzum kontingentních možností </w:t>
      </w:r>
      <w:r>
        <w:rPr>
          <w:rStyle w:val="addmd"/>
        </w:rPr>
        <w:t xml:space="preserve">demiurgické tvorby </w:t>
      </w:r>
      <w:r w:rsidRPr="00273106">
        <w:rPr>
          <w:rStyle w:val="addmd"/>
        </w:rPr>
        <w:t>postaven</w:t>
      </w:r>
      <w:r>
        <w:rPr>
          <w:rStyle w:val="addmd"/>
        </w:rPr>
        <w:t xml:space="preserve">é </w:t>
      </w:r>
      <w:r w:rsidRPr="00273106">
        <w:rPr>
          <w:rStyle w:val="addmd"/>
        </w:rPr>
        <w:t>pouze proti nemožnosti jako logické kontradikci (</w:t>
      </w:r>
      <w:r w:rsidRPr="00273106">
        <w:rPr>
          <w:rStyle w:val="addmd"/>
          <w:i/>
        </w:rPr>
        <w:t>si aliquid est possibile, est ponibile</w:t>
      </w:r>
      <w:r w:rsidRPr="00273106">
        <w:rPr>
          <w:rStyle w:val="addmd"/>
        </w:rPr>
        <w:t>; ibid, no. 72, p. 504.14‒15</w:t>
      </w:r>
      <w:r>
        <w:fldChar w:fldCharType="begin"/>
      </w:r>
      <w:r>
        <w:instrText xml:space="preserve"> XE "Scotus:</w:instrText>
      </w:r>
      <w:r w:rsidRPr="00ED7808">
        <w:rPr>
          <w:i/>
        </w:rPr>
        <w:instrText>Lectura</w:instrText>
      </w:r>
      <w:r w:rsidRPr="00ED7808">
        <w:instrText xml:space="preserve"> </w:instrText>
      </w:r>
      <w:r>
        <w:instrText>1.504.14</w:instrText>
      </w:r>
      <w:r w:rsidRPr="00ED7808">
        <w:instrText>‒15</w:instrText>
      </w:r>
      <w:r>
        <w:instrText xml:space="preserve">" </w:instrText>
      </w:r>
      <w:r>
        <w:fldChar w:fldCharType="end"/>
      </w:r>
      <w:r w:rsidRPr="00273106">
        <w:rPr>
          <w:rStyle w:val="addmd"/>
        </w:rPr>
        <w:t>). Jsoucno jako čistá možnost (</w:t>
      </w:r>
      <w:r w:rsidRPr="00273106">
        <w:rPr>
          <w:rStyle w:val="addmd"/>
          <w:i/>
        </w:rPr>
        <w:t>possibile</w:t>
      </w:r>
      <w:r w:rsidRPr="00273106">
        <w:rPr>
          <w:rStyle w:val="addmd"/>
        </w:rPr>
        <w:t>) dostává objektivitu</w:t>
      </w:r>
      <w:r w:rsidR="004A6B37">
        <w:rPr>
          <w:rStyle w:val="addmd"/>
        </w:rPr>
        <w:t xml:space="preserve"> a také </w:t>
      </w:r>
      <w:r w:rsidRPr="00273106">
        <w:rPr>
          <w:rStyle w:val="addmd"/>
        </w:rPr>
        <w:t xml:space="preserve">první </w:t>
      </w:r>
      <w:r>
        <w:rPr>
          <w:rStyle w:val="addmd"/>
        </w:rPr>
        <w:t xml:space="preserve">fakticitu a </w:t>
      </w:r>
      <w:r w:rsidR="009B3169">
        <w:rPr>
          <w:rStyle w:val="addmd"/>
        </w:rPr>
        <w:t xml:space="preserve">pozitivitu ve smyslu </w:t>
      </w:r>
      <w:r w:rsidR="009B3169" w:rsidRPr="009B3169">
        <w:rPr>
          <w:rStyle w:val="addmd"/>
          <w:i/>
        </w:rPr>
        <w:t>absolute</w:t>
      </w:r>
      <w:r w:rsidRPr="00273106">
        <w:rPr>
          <w:rStyle w:val="addmd"/>
        </w:rPr>
        <w:t xml:space="preserve">, čili </w:t>
      </w:r>
      <w:r w:rsidR="00954B05">
        <w:rPr>
          <w:rStyle w:val="addmd"/>
        </w:rPr>
        <w:t xml:space="preserve">plně </w:t>
      </w:r>
      <w:r w:rsidRPr="00273106">
        <w:rPr>
          <w:rStyle w:val="addmd"/>
        </w:rPr>
        <w:t xml:space="preserve">oddělené kontingence </w:t>
      </w:r>
      <w:r w:rsidR="009B3169">
        <w:rPr>
          <w:rStyle w:val="addmd"/>
        </w:rPr>
        <w:t xml:space="preserve">dané pouze v moderním bohu </w:t>
      </w:r>
      <w:r w:rsidRPr="00273106">
        <w:rPr>
          <w:rStyle w:val="addmd"/>
        </w:rPr>
        <w:t>(</w:t>
      </w:r>
      <w:r w:rsidRPr="00273106">
        <w:rPr>
          <w:rStyle w:val="addmd"/>
          <w:i/>
        </w:rPr>
        <w:t>ponibile</w:t>
      </w:r>
      <w:r w:rsidRPr="00273106">
        <w:rPr>
          <w:rStyle w:val="addmd"/>
        </w:rPr>
        <w:t xml:space="preserve">). </w:t>
      </w:r>
      <w:r w:rsidR="00AE02DC">
        <w:rPr>
          <w:rStyle w:val="addmd"/>
        </w:rPr>
        <w:t>T</w:t>
      </w:r>
      <w:r>
        <w:rPr>
          <w:rStyle w:val="addmd"/>
        </w:rPr>
        <w:t xml:space="preserve">vrzení „co je možné, to je proveditelné“ se stalo základním imperativem vědy v epoše metafyzického nihilismu, kdy myšlení přestalo být determinováno reálnou první substancí. </w:t>
      </w:r>
      <w:r w:rsidR="000A4A4B" w:rsidRPr="000A4A4B">
        <w:rPr>
          <w:rStyle w:val="addmd"/>
        </w:rPr>
        <w:t>Scotus vložil tento druh objektivních, absolutně uskutečn</w:t>
      </w:r>
      <w:r w:rsidR="000A4A4B">
        <w:rPr>
          <w:rStyle w:val="addmd"/>
        </w:rPr>
        <w:t>itelných možností do moderního b</w:t>
      </w:r>
      <w:r w:rsidR="000A4A4B" w:rsidRPr="000A4A4B">
        <w:rPr>
          <w:rStyle w:val="addmd"/>
        </w:rPr>
        <w:t>oha</w:t>
      </w:r>
      <w:r w:rsidR="000A4A4B">
        <w:rPr>
          <w:rStyle w:val="addmd"/>
        </w:rPr>
        <w:t xml:space="preserve">. </w:t>
      </w:r>
      <w:r w:rsidR="00324601">
        <w:rPr>
          <w:rStyle w:val="addmd"/>
        </w:rPr>
        <w:t>Bůh s</w:t>
      </w:r>
      <w:r w:rsidR="000A4A4B">
        <w:rPr>
          <w:rStyle w:val="addmd"/>
        </w:rPr>
        <w:t xml:space="preserve">e </w:t>
      </w:r>
      <w:r w:rsidR="00324601">
        <w:rPr>
          <w:rStyle w:val="addmd"/>
        </w:rPr>
        <w:t>od</w:t>
      </w:r>
      <w:r w:rsidR="00915AC0">
        <w:rPr>
          <w:rStyle w:val="addmd"/>
        </w:rPr>
        <w:t xml:space="preserve"> nynějška </w:t>
      </w:r>
      <w:r w:rsidR="000A4A4B" w:rsidRPr="000A4A4B">
        <w:rPr>
          <w:rStyle w:val="addmd"/>
        </w:rPr>
        <w:t>stal hlavním d</w:t>
      </w:r>
      <w:r w:rsidR="000A4A4B">
        <w:rPr>
          <w:rStyle w:val="addmd"/>
        </w:rPr>
        <w:t>onátorem epochálně nové formy západního šílenství (</w:t>
      </w:r>
      <w:r w:rsidR="000A4A4B" w:rsidRPr="000A4A4B">
        <w:rPr>
          <w:rStyle w:val="addmd"/>
          <w:i/>
        </w:rPr>
        <w:t>Irre</w:t>
      </w:r>
      <w:r w:rsidR="000A4A4B">
        <w:rPr>
          <w:rStyle w:val="addmd"/>
          <w:i/>
        </w:rPr>
        <w:fldChar w:fldCharType="begin"/>
      </w:r>
      <w:r w:rsidR="000A4A4B">
        <w:instrText xml:space="preserve"> XE "</w:instrText>
      </w:r>
      <w:r w:rsidR="000A4A4B" w:rsidRPr="004D6FC5">
        <w:rPr>
          <w:rStyle w:val="addmd"/>
          <w:i/>
        </w:rPr>
        <w:instrText>Irre</w:instrText>
      </w:r>
      <w:r w:rsidR="000A4A4B">
        <w:instrText xml:space="preserve">" </w:instrText>
      </w:r>
      <w:r w:rsidR="000A4A4B">
        <w:rPr>
          <w:rStyle w:val="addmd"/>
          <w:i/>
        </w:rPr>
        <w:fldChar w:fldCharType="end"/>
      </w:r>
      <w:r w:rsidR="000A4A4B">
        <w:rPr>
          <w:rStyle w:val="addmd"/>
        </w:rPr>
        <w:t xml:space="preserve">), což je </w:t>
      </w:r>
      <w:r w:rsidR="000A4A4B" w:rsidRPr="000A4A4B">
        <w:rPr>
          <w:rStyle w:val="addmd"/>
        </w:rPr>
        <w:t>objektivní</w:t>
      </w:r>
      <w:r w:rsidR="000A4A4B">
        <w:rPr>
          <w:rStyle w:val="addmd"/>
        </w:rPr>
        <w:t xml:space="preserve"> forma </w:t>
      </w:r>
      <w:r w:rsidR="000A4A4B" w:rsidRPr="000A4A4B">
        <w:rPr>
          <w:rStyle w:val="addmd"/>
        </w:rPr>
        <w:t>kapitalismu</w:t>
      </w:r>
      <w:r w:rsidR="000A4A4B">
        <w:rPr>
          <w:rStyle w:val="addmd"/>
        </w:rPr>
        <w:fldChar w:fldCharType="begin"/>
      </w:r>
      <w:r w:rsidR="000A4A4B">
        <w:instrText xml:space="preserve"> XE "</w:instrText>
      </w:r>
      <w:r w:rsidR="000A4A4B" w:rsidRPr="00546481">
        <w:rPr>
          <w:rStyle w:val="addmd"/>
        </w:rPr>
        <w:instrText>kapitalismus</w:instrText>
      </w:r>
      <w:r w:rsidR="000A4A4B">
        <w:instrText xml:space="preserve">" </w:instrText>
      </w:r>
      <w:r w:rsidR="000A4A4B">
        <w:rPr>
          <w:rStyle w:val="addmd"/>
        </w:rPr>
        <w:fldChar w:fldCharType="end"/>
      </w:r>
      <w:r w:rsidR="000A4A4B" w:rsidRPr="000A4A4B">
        <w:rPr>
          <w:rStyle w:val="addmd"/>
        </w:rPr>
        <w:t xml:space="preserve">. Scotus </w:t>
      </w:r>
      <w:r w:rsidR="000A4A4B">
        <w:rPr>
          <w:rStyle w:val="addmd"/>
        </w:rPr>
        <w:t xml:space="preserve">definoval novou formu </w:t>
      </w:r>
      <w:r w:rsidR="000A4A4B" w:rsidRPr="000A4A4B">
        <w:rPr>
          <w:rStyle w:val="addmd"/>
          <w:i/>
        </w:rPr>
        <w:t xml:space="preserve">dativus auctoris </w:t>
      </w:r>
      <w:r w:rsidR="000A4A4B">
        <w:rPr>
          <w:rStyle w:val="addmd"/>
        </w:rPr>
        <w:t xml:space="preserve">jako </w:t>
      </w:r>
      <w:r w:rsidR="000A4A4B" w:rsidRPr="000A4A4B">
        <w:rPr>
          <w:rStyle w:val="addmd"/>
          <w:i/>
        </w:rPr>
        <w:t xml:space="preserve">locus specierum </w:t>
      </w:r>
      <w:r w:rsidR="000A4A4B" w:rsidRPr="000A4A4B">
        <w:rPr>
          <w:rStyle w:val="addmd"/>
        </w:rPr>
        <w:t>o</w:t>
      </w:r>
      <w:r w:rsidR="000A4A4B">
        <w:rPr>
          <w:rStyle w:val="addmd"/>
        </w:rPr>
        <w:t>bjektivně uskutečnitelných species. Moderní b</w:t>
      </w:r>
      <w:r w:rsidR="000A4A4B" w:rsidRPr="000A4A4B">
        <w:rPr>
          <w:rStyle w:val="addmd"/>
        </w:rPr>
        <w:t>ůh se stal nejen skutečným demiurgem, jak tomu bylo u Bonaventury, ale byl přeměněn na obj</w:t>
      </w:r>
      <w:r w:rsidR="0058144B">
        <w:rPr>
          <w:rStyle w:val="addmd"/>
        </w:rPr>
        <w:t>ektivního demiurga. Nová sféra „</w:t>
      </w:r>
      <w:r w:rsidR="0058144B" w:rsidRPr="0058144B">
        <w:rPr>
          <w:rStyle w:val="addmd"/>
          <w:i/>
        </w:rPr>
        <w:t>ponibile</w:t>
      </w:r>
      <w:r w:rsidR="0058144B">
        <w:rPr>
          <w:rStyle w:val="addmd"/>
        </w:rPr>
        <w:t>“ je rozpracována „</w:t>
      </w:r>
      <w:r w:rsidR="0058144B" w:rsidRPr="0058144B">
        <w:rPr>
          <w:rStyle w:val="addmd"/>
          <w:i/>
        </w:rPr>
        <w:t>sub ratione factibilis</w:t>
      </w:r>
      <w:r w:rsidR="0058144B">
        <w:rPr>
          <w:rStyle w:val="addmd"/>
        </w:rPr>
        <w:t>“</w:t>
      </w:r>
      <w:r w:rsidR="000A4A4B" w:rsidRPr="000A4A4B">
        <w:rPr>
          <w:rStyle w:val="addmd"/>
        </w:rPr>
        <w:t xml:space="preserve">, </w:t>
      </w:r>
      <w:r w:rsidR="0058144B">
        <w:rPr>
          <w:rStyle w:val="addmd"/>
        </w:rPr>
        <w:t xml:space="preserve">což </w:t>
      </w:r>
      <w:r w:rsidR="000A4A4B" w:rsidRPr="000A4A4B">
        <w:rPr>
          <w:rStyle w:val="addmd"/>
        </w:rPr>
        <w:t>přispěl</w:t>
      </w:r>
      <w:r w:rsidR="0058144B">
        <w:rPr>
          <w:rStyle w:val="addmd"/>
        </w:rPr>
        <w:t>o</w:t>
      </w:r>
      <w:r w:rsidR="000A4A4B" w:rsidRPr="000A4A4B">
        <w:rPr>
          <w:rStyle w:val="addmd"/>
        </w:rPr>
        <w:t xml:space="preserve"> k další významné změně. N</w:t>
      </w:r>
      <w:r w:rsidR="0058144B">
        <w:rPr>
          <w:rStyle w:val="addmd"/>
        </w:rPr>
        <w:t>ová sféra vytvořená pod heslem „</w:t>
      </w:r>
      <w:r w:rsidR="000A4A4B" w:rsidRPr="000A4A4B">
        <w:rPr>
          <w:rStyle w:val="addmd"/>
        </w:rPr>
        <w:t>co</w:t>
      </w:r>
      <w:r w:rsidR="0058144B">
        <w:rPr>
          <w:rStyle w:val="addmd"/>
        </w:rPr>
        <w:t xml:space="preserve"> je možné, to je uskutečnitelné“</w:t>
      </w:r>
      <w:r w:rsidR="000A4A4B" w:rsidRPr="000A4A4B">
        <w:rPr>
          <w:rStyle w:val="addmd"/>
        </w:rPr>
        <w:t xml:space="preserve"> založila novou podobu moderního </w:t>
      </w:r>
      <w:r w:rsidR="000A4A4B" w:rsidRPr="0058144B">
        <w:rPr>
          <w:rStyle w:val="addmd"/>
          <w:i/>
        </w:rPr>
        <w:t>dativus ethicus</w:t>
      </w:r>
      <w:r w:rsidR="0058144B">
        <w:rPr>
          <w:rStyle w:val="addmd"/>
          <w:i/>
        </w:rPr>
        <w:fldChar w:fldCharType="begin"/>
      </w:r>
      <w:r w:rsidR="0058144B">
        <w:instrText xml:space="preserve"> XE "</w:instrText>
      </w:r>
      <w:r w:rsidR="0058144B" w:rsidRPr="00B91BAF">
        <w:rPr>
          <w:rStyle w:val="addmd"/>
          <w:i/>
        </w:rPr>
        <w:instrText>dativus ethicus</w:instrText>
      </w:r>
      <w:r w:rsidR="0058144B">
        <w:instrText xml:space="preserve">" </w:instrText>
      </w:r>
      <w:r w:rsidR="0058144B">
        <w:rPr>
          <w:rStyle w:val="addmd"/>
          <w:i/>
        </w:rPr>
        <w:fldChar w:fldCharType="end"/>
      </w:r>
      <w:r w:rsidR="000A4A4B" w:rsidRPr="000A4A4B">
        <w:rPr>
          <w:rStyle w:val="addmd"/>
        </w:rPr>
        <w:t xml:space="preserve"> pr</w:t>
      </w:r>
      <w:r w:rsidR="0058144B">
        <w:rPr>
          <w:rStyle w:val="addmd"/>
        </w:rPr>
        <w:t>ovedeného v nihilistické formě „</w:t>
      </w:r>
      <w:r w:rsidR="0058144B" w:rsidRPr="0058144B">
        <w:rPr>
          <w:rStyle w:val="addmd"/>
          <w:i/>
        </w:rPr>
        <w:t>anything goes</w:t>
      </w:r>
      <w:r w:rsidR="0058144B">
        <w:rPr>
          <w:rStyle w:val="addmd"/>
        </w:rPr>
        <w:t>“</w:t>
      </w:r>
      <w:r w:rsidR="000A4A4B" w:rsidRPr="000A4A4B">
        <w:rPr>
          <w:rStyle w:val="addmd"/>
        </w:rPr>
        <w:t xml:space="preserve">. </w:t>
      </w:r>
      <w:r w:rsidR="005C438D">
        <w:rPr>
          <w:rStyle w:val="addmd"/>
        </w:rPr>
        <w:t>První p</w:t>
      </w:r>
      <w:r w:rsidR="001D37CB">
        <w:rPr>
          <w:rStyle w:val="addmd"/>
        </w:rPr>
        <w:t>ři-</w:t>
      </w:r>
      <w:r w:rsidR="00AE02DC">
        <w:rPr>
          <w:rStyle w:val="addmd"/>
        </w:rPr>
        <w:t>sunutí (</w:t>
      </w:r>
      <w:r w:rsidR="00AE02DC">
        <w:rPr>
          <w:i/>
        </w:rPr>
        <w:t>Ge-Stell</w:t>
      </w:r>
      <w:r w:rsidR="00AE02DC">
        <w:rPr>
          <w:i/>
        </w:rPr>
        <w:fldChar w:fldCharType="begin"/>
      </w:r>
      <w:r w:rsidR="00AE02DC">
        <w:instrText xml:space="preserve"> XE "</w:instrText>
      </w:r>
      <w:r w:rsidR="00AE02DC">
        <w:rPr>
          <w:i/>
        </w:rPr>
        <w:instrText>Ge-Stell</w:instrText>
      </w:r>
      <w:r w:rsidR="00AE02DC">
        <w:instrText xml:space="preserve">" </w:instrText>
      </w:r>
      <w:r w:rsidR="00AE02DC">
        <w:rPr>
          <w:i/>
        </w:rPr>
        <w:fldChar w:fldCharType="end"/>
      </w:r>
      <w:r w:rsidR="00AE02DC">
        <w:t xml:space="preserve">) </w:t>
      </w:r>
      <w:r>
        <w:rPr>
          <w:rStyle w:val="addmd"/>
        </w:rPr>
        <w:t>věci do její pr</w:t>
      </w:r>
      <w:r w:rsidR="005C438D">
        <w:rPr>
          <w:rStyle w:val="addmd"/>
        </w:rPr>
        <w:t>imární objektivní pravdy se děje</w:t>
      </w:r>
      <w:r>
        <w:rPr>
          <w:rStyle w:val="addmd"/>
        </w:rPr>
        <w:t xml:space="preserve"> v boží vůli. </w:t>
      </w:r>
      <w:r w:rsidRPr="00273106">
        <w:rPr>
          <w:rStyle w:val="addmd"/>
        </w:rPr>
        <w:t xml:space="preserve">Touto operací vznikla oblast minimálního jsoucna v oblasti čisté možnosti a tento modus objektivity je oddělen od reálné danosti. Tyto formy danosti vázané </w:t>
      </w:r>
      <w:r w:rsidRPr="00273106">
        <w:rPr>
          <w:rStyle w:val="addmd"/>
        </w:rPr>
        <w:lastRenderedPageBreak/>
        <w:t xml:space="preserve">na boží vůli založily nové pole zjevování jsoucna vázané </w:t>
      </w:r>
      <w:r>
        <w:rPr>
          <w:rStyle w:val="addmd"/>
        </w:rPr>
        <w:t xml:space="preserve">na </w:t>
      </w:r>
      <w:r w:rsidR="005C438D">
        <w:rPr>
          <w:rStyle w:val="addmd"/>
        </w:rPr>
        <w:t xml:space="preserve">demiurgickou </w:t>
      </w:r>
      <w:r>
        <w:rPr>
          <w:rStyle w:val="addmd"/>
        </w:rPr>
        <w:t>vůli</w:t>
      </w:r>
      <w:r w:rsidR="005C438D">
        <w:rPr>
          <w:rStyle w:val="addmd"/>
        </w:rPr>
        <w:t xml:space="preserve">. Objektivně chtěné jsoucno se klade jako </w:t>
      </w:r>
      <w:r>
        <w:rPr>
          <w:rStyle w:val="addmd"/>
        </w:rPr>
        <w:t>„něco proveditelného</w:t>
      </w:r>
      <w:r w:rsidRPr="00273106">
        <w:rPr>
          <w:rStyle w:val="addmd"/>
        </w:rPr>
        <w:t>“ (</w:t>
      </w:r>
      <w:r w:rsidRPr="00273106">
        <w:rPr>
          <w:i/>
        </w:rPr>
        <w:t>sub ratione factibilis</w:t>
      </w:r>
      <w:r>
        <w:rPr>
          <w:rStyle w:val="addmd"/>
        </w:rPr>
        <w:t xml:space="preserve">) </w:t>
      </w:r>
      <w:r w:rsidR="005C438D">
        <w:rPr>
          <w:rStyle w:val="addmd"/>
        </w:rPr>
        <w:t>do potenciáln</w:t>
      </w:r>
      <w:r w:rsidR="00BA7A5A">
        <w:rPr>
          <w:rStyle w:val="addmd"/>
        </w:rPr>
        <w:t>ě proveditelné existence</w:t>
      </w:r>
      <w:r>
        <w:rPr>
          <w:rStyle w:val="addmd"/>
        </w:rPr>
        <w:t xml:space="preserve">. </w:t>
      </w:r>
      <w:r w:rsidRPr="00273106">
        <w:rPr>
          <w:rStyle w:val="addmd"/>
        </w:rPr>
        <w:t xml:space="preserve">Složenina existující v reálu má v bohu exemplární </w:t>
      </w:r>
      <w:r>
        <w:rPr>
          <w:rStyle w:val="addmd"/>
        </w:rPr>
        <w:t>modus objektivní insis</w:t>
      </w:r>
      <w:r w:rsidRPr="00273106">
        <w:rPr>
          <w:rStyle w:val="addmd"/>
        </w:rPr>
        <w:t>tence</w:t>
      </w:r>
      <w:r>
        <w:rPr>
          <w:rStyle w:val="addmd"/>
        </w:rPr>
        <w:t xml:space="preserve"> dané jako objektivní fakticita určená boží vůlí. Zamýšlené jsoucno určené k reálné stvořitelské produkci se liší </w:t>
      </w:r>
      <w:r w:rsidR="00BA7A5A">
        <w:rPr>
          <w:rStyle w:val="addmd"/>
        </w:rPr>
        <w:t xml:space="preserve">reálným </w:t>
      </w:r>
      <w:r>
        <w:rPr>
          <w:rStyle w:val="addmd"/>
        </w:rPr>
        <w:t xml:space="preserve">voluntaristickým zaměřením boží racionality od </w:t>
      </w:r>
      <w:r w:rsidRPr="00273106">
        <w:rPr>
          <w:rStyle w:val="addmd"/>
        </w:rPr>
        <w:t>čistě myšlené</w:t>
      </w:r>
      <w:r>
        <w:rPr>
          <w:rStyle w:val="addmd"/>
        </w:rPr>
        <w:t>ho jsoucna</w:t>
      </w:r>
      <w:r w:rsidRPr="00273106">
        <w:rPr>
          <w:rStyle w:val="addmd"/>
        </w:rPr>
        <w:t xml:space="preserve">. </w:t>
      </w:r>
      <w:r>
        <w:rPr>
          <w:rStyle w:val="addmd"/>
        </w:rPr>
        <w:t>Tím je založen Leibnizův</w:t>
      </w:r>
      <w:r>
        <w:rPr>
          <w:rStyle w:val="addmd"/>
        </w:rPr>
        <w:fldChar w:fldCharType="begin"/>
      </w:r>
      <w:r>
        <w:instrText xml:space="preserve"> XE "</w:instrText>
      </w:r>
      <w:r w:rsidRPr="08482439">
        <w:rPr>
          <w:rStyle w:val="addmd"/>
        </w:rPr>
        <w:instrText>Leibniz, G.W.</w:instrText>
      </w:r>
      <w:r>
        <w:instrText xml:space="preserve">" </w:instrText>
      </w:r>
      <w:r>
        <w:rPr>
          <w:rStyle w:val="addmd"/>
        </w:rPr>
        <w:fldChar w:fldCharType="end"/>
      </w:r>
      <w:r>
        <w:rPr>
          <w:rStyle w:val="addmd"/>
        </w:rPr>
        <w:t xml:space="preserve"> </w:t>
      </w:r>
      <w:r w:rsidR="0053038D">
        <w:rPr>
          <w:rStyle w:val="addmd"/>
        </w:rPr>
        <w:t xml:space="preserve">projekt dvou světů. Objektivně možný svět je dán </w:t>
      </w:r>
      <w:r>
        <w:rPr>
          <w:rStyle w:val="addmd"/>
        </w:rPr>
        <w:t>v ideálním božím kalkulu daném jeho dobrotou</w:t>
      </w:r>
      <w:r w:rsidR="0053038D">
        <w:rPr>
          <w:rStyle w:val="addmd"/>
        </w:rPr>
        <w:t xml:space="preserve">; na druhé straně jsou </w:t>
      </w:r>
      <w:r>
        <w:rPr>
          <w:rStyle w:val="addmd"/>
        </w:rPr>
        <w:t>zbyl</w:t>
      </w:r>
      <w:r w:rsidR="0053038D">
        <w:rPr>
          <w:rStyle w:val="addmd"/>
        </w:rPr>
        <w:t xml:space="preserve">é, </w:t>
      </w:r>
      <w:r>
        <w:rPr>
          <w:rStyle w:val="addmd"/>
        </w:rPr>
        <w:t>hypoteticky možn</w:t>
      </w:r>
      <w:r w:rsidR="0053038D">
        <w:rPr>
          <w:rStyle w:val="addmd"/>
        </w:rPr>
        <w:t xml:space="preserve">é a </w:t>
      </w:r>
      <w:r>
        <w:rPr>
          <w:rStyle w:val="addmd"/>
        </w:rPr>
        <w:t xml:space="preserve">proto </w:t>
      </w:r>
      <w:r w:rsidR="0053038D">
        <w:rPr>
          <w:rStyle w:val="addmd"/>
        </w:rPr>
        <w:t xml:space="preserve">mnohem </w:t>
      </w:r>
      <w:r>
        <w:rPr>
          <w:rStyle w:val="addmd"/>
        </w:rPr>
        <w:t xml:space="preserve">horší variace. </w:t>
      </w:r>
      <w:r w:rsidR="00AD1C48">
        <w:rPr>
          <w:rStyle w:val="addmd"/>
        </w:rPr>
        <w:t>Moderní b</w:t>
      </w:r>
      <w:r>
        <w:rPr>
          <w:rStyle w:val="addmd"/>
        </w:rPr>
        <w:t>ůh nutně musí produkovat jen to nejlepší z</w:t>
      </w:r>
      <w:r w:rsidR="0053038D">
        <w:rPr>
          <w:rStyle w:val="addmd"/>
        </w:rPr>
        <w:t> </w:t>
      </w:r>
      <w:r>
        <w:rPr>
          <w:rStyle w:val="addmd"/>
        </w:rPr>
        <w:t>možného</w:t>
      </w:r>
      <w:r w:rsidR="0053038D">
        <w:rPr>
          <w:rStyle w:val="addmd"/>
        </w:rPr>
        <w:t>; jinak by nebyl moderní</w:t>
      </w:r>
      <w:r>
        <w:rPr>
          <w:rStyle w:val="addmd"/>
        </w:rPr>
        <w:t xml:space="preserve">. </w:t>
      </w:r>
      <w:r w:rsidRPr="00273106">
        <w:rPr>
          <w:rStyle w:val="addmd"/>
        </w:rPr>
        <w:t>Díky existenci tří řádů objektivity (</w:t>
      </w:r>
      <w:r w:rsidR="005F3539">
        <w:rPr>
          <w:rStyle w:val="addmd"/>
        </w:rPr>
        <w:t xml:space="preserve">nekonečné </w:t>
      </w:r>
      <w:r w:rsidRPr="00EF66D8">
        <w:rPr>
          <w:rStyle w:val="addmd"/>
          <w:i/>
        </w:rPr>
        <w:t>factibile</w:t>
      </w:r>
      <w:r>
        <w:rPr>
          <w:rStyle w:val="addmd"/>
        </w:rPr>
        <w:t xml:space="preserve"> </w:t>
      </w:r>
      <w:r w:rsidRPr="00273106">
        <w:rPr>
          <w:rStyle w:val="addmd"/>
        </w:rPr>
        <w:t xml:space="preserve">v bohu, </w:t>
      </w:r>
      <w:r w:rsidR="005F3539">
        <w:rPr>
          <w:rStyle w:val="addmd"/>
        </w:rPr>
        <w:t xml:space="preserve">konečné </w:t>
      </w:r>
      <w:r w:rsidRPr="00273106">
        <w:rPr>
          <w:rStyle w:val="addmd"/>
          <w:i/>
        </w:rPr>
        <w:t>vestigium</w:t>
      </w:r>
      <w:r>
        <w:rPr>
          <w:rStyle w:val="addmd"/>
          <w:i/>
        </w:rPr>
        <w:fldChar w:fldCharType="begin"/>
      </w:r>
      <w:r>
        <w:instrText xml:space="preserve"> XE "</w:instrText>
      </w:r>
      <w:r w:rsidRPr="00757030">
        <w:rPr>
          <w:i/>
        </w:rPr>
        <w:instrText>vestigium</w:instrText>
      </w:r>
      <w:r>
        <w:instrText xml:space="preserve">" </w:instrText>
      </w:r>
      <w:r>
        <w:rPr>
          <w:rStyle w:val="addmd"/>
          <w:i/>
        </w:rPr>
        <w:fldChar w:fldCharType="end"/>
      </w:r>
      <w:r w:rsidRPr="00273106">
        <w:rPr>
          <w:rStyle w:val="addmd"/>
        </w:rPr>
        <w:t xml:space="preserve"> ve stvoření, </w:t>
      </w:r>
      <w:r w:rsidR="005F3539">
        <w:rPr>
          <w:rStyle w:val="addmd"/>
        </w:rPr>
        <w:t xml:space="preserve">objektivně nazírané </w:t>
      </w:r>
      <w:r w:rsidRPr="00273106">
        <w:rPr>
          <w:rStyle w:val="addmd"/>
          <w:i/>
        </w:rPr>
        <w:t>imago</w:t>
      </w:r>
      <w:r w:rsidRPr="00273106">
        <w:rPr>
          <w:rStyle w:val="addmd"/>
        </w:rPr>
        <w:t xml:space="preserve"> v kontigentní věci) existuje i trojí </w:t>
      </w:r>
      <w:r w:rsidRPr="00273106">
        <w:t xml:space="preserve">podobnost jsoucna v modu potence a příslušného objektu, který patří k takto danému typu poznání. </w:t>
      </w:r>
      <w:r>
        <w:rPr>
          <w:rStyle w:val="addmd"/>
        </w:rPr>
        <w:t xml:space="preserve">Všechny tyto tři varianty objektivního </w:t>
      </w:r>
      <w:r w:rsidRPr="00273106">
        <w:rPr>
          <w:rStyle w:val="addmd"/>
          <w:i/>
        </w:rPr>
        <w:t>inesse</w:t>
      </w:r>
      <w:r>
        <w:rPr>
          <w:i/>
        </w:rPr>
        <w:fldChar w:fldCharType="begin"/>
      </w:r>
      <w:r>
        <w:instrText xml:space="preserve"> XE "esence:</w:instrText>
      </w:r>
      <w:r w:rsidRPr="00CF4ADF">
        <w:rPr>
          <w:i/>
        </w:rPr>
        <w:instrText>inesse</w:instrText>
      </w:r>
      <w:r>
        <w:instrText xml:space="preserve">" </w:instrText>
      </w:r>
      <w:r>
        <w:rPr>
          <w:i/>
        </w:rPr>
        <w:fldChar w:fldCharType="end"/>
      </w:r>
      <w:r w:rsidRPr="00273106">
        <w:rPr>
          <w:rStyle w:val="addmd"/>
        </w:rPr>
        <w:t xml:space="preserve"> měly později zásadní důsledky v pozdějších teologických sporech </w:t>
      </w:r>
      <w:r>
        <w:rPr>
          <w:rStyle w:val="addmd"/>
        </w:rPr>
        <w:t>od 16. století</w:t>
      </w:r>
      <w:r w:rsidRPr="00273106">
        <w:rPr>
          <w:rStyle w:val="addmd"/>
        </w:rPr>
        <w:t xml:space="preserve">. </w:t>
      </w:r>
      <w:r>
        <w:rPr>
          <w:rStyle w:val="addmd"/>
        </w:rPr>
        <w:t xml:space="preserve">Spekulace ohledně božího </w:t>
      </w:r>
      <w:r>
        <w:rPr>
          <w:i/>
        </w:rPr>
        <w:t>factibile</w:t>
      </w:r>
      <w:r>
        <w:rPr>
          <w:rStyle w:val="addmd"/>
        </w:rPr>
        <w:t xml:space="preserve"> v boží vůli a jeho vztahu k naší svobodě založila </w:t>
      </w:r>
      <w:r w:rsidR="00EC5E47">
        <w:rPr>
          <w:rStyle w:val="addmd"/>
        </w:rPr>
        <w:t xml:space="preserve">naprosto zbytečný </w:t>
      </w:r>
      <w:r>
        <w:rPr>
          <w:rStyle w:val="addmd"/>
        </w:rPr>
        <w:t xml:space="preserve">spor </w:t>
      </w:r>
      <w:r w:rsidR="00EC5E47">
        <w:rPr>
          <w:rStyle w:val="addmd"/>
        </w:rPr>
        <w:t xml:space="preserve">nazvaný </w:t>
      </w:r>
      <w:r w:rsidRPr="00273106">
        <w:rPr>
          <w:rStyle w:val="addmd"/>
          <w:i/>
        </w:rPr>
        <w:t>De auxiliis</w:t>
      </w:r>
      <w:r>
        <w:rPr>
          <w:rStyle w:val="addmd"/>
          <w:i/>
        </w:rPr>
        <w:fldChar w:fldCharType="begin"/>
      </w:r>
      <w:r>
        <w:instrText xml:space="preserve"> XE "</w:instrText>
      </w:r>
      <w:r w:rsidRPr="00CD295D">
        <w:rPr>
          <w:rStyle w:val="addmd"/>
          <w:i/>
        </w:rPr>
        <w:instrText>spor De auxiliis</w:instrText>
      </w:r>
      <w:r>
        <w:instrText xml:space="preserve">" </w:instrText>
      </w:r>
      <w:r>
        <w:rPr>
          <w:rStyle w:val="addmd"/>
          <w:i/>
        </w:rPr>
        <w:fldChar w:fldCharType="end"/>
      </w:r>
      <w:r w:rsidRPr="00273106">
        <w:rPr>
          <w:rStyle w:val="addmd"/>
        </w:rPr>
        <w:t xml:space="preserve"> (</w:t>
      </w:r>
      <w:r w:rsidRPr="00273106">
        <w:t>1582‒1607)</w:t>
      </w:r>
      <w:r w:rsidR="00591C8F">
        <w:t xml:space="preserve">; viz </w:t>
      </w:r>
      <w:r w:rsidRPr="00273106">
        <w:rPr>
          <w:rStyle w:val="addmd"/>
        </w:rPr>
        <w:t xml:space="preserve">jeho současné varianty v analytické filosofii a </w:t>
      </w:r>
      <w:r>
        <w:rPr>
          <w:rStyle w:val="addmd"/>
        </w:rPr>
        <w:t xml:space="preserve">postmoderní </w:t>
      </w:r>
      <w:r w:rsidRPr="00273106">
        <w:rPr>
          <w:rStyle w:val="addmd"/>
        </w:rPr>
        <w:t xml:space="preserve">logice. </w:t>
      </w:r>
      <w:r w:rsidRPr="00273106">
        <w:t xml:space="preserve">Rozlišením </w:t>
      </w:r>
      <w:r>
        <w:t xml:space="preserve">druhů </w:t>
      </w:r>
      <w:r w:rsidRPr="00273106">
        <w:t xml:space="preserve">objektivity a jejich návaznosti je </w:t>
      </w:r>
      <w:r>
        <w:t xml:space="preserve">rovněž </w:t>
      </w:r>
      <w:r w:rsidRPr="00273106">
        <w:t xml:space="preserve">dána </w:t>
      </w:r>
      <w:r>
        <w:t xml:space="preserve">cesta </w:t>
      </w:r>
      <w:r w:rsidRPr="00273106">
        <w:t xml:space="preserve">vědy a techniky k ovládnutí přírody. Objektivní fakticitu světa </w:t>
      </w:r>
      <w:r>
        <w:t xml:space="preserve">v modu proveditelnosti znovu otevře </w:t>
      </w:r>
      <w:r w:rsidRPr="00273106">
        <w:t xml:space="preserve">Descartova definice vědy v šesté části </w:t>
      </w:r>
      <w:r w:rsidRPr="00273106">
        <w:rPr>
          <w:i/>
        </w:rPr>
        <w:t>Rozpravě o metodě</w:t>
      </w:r>
      <w:r w:rsidRPr="00273106">
        <w:t xml:space="preserve"> (</w:t>
      </w:r>
      <w:r>
        <w:rPr>
          <w:rStyle w:val="citation"/>
          <w:bCs/>
        </w:rPr>
        <w:t xml:space="preserve">1637), která z lidí udělá </w:t>
      </w:r>
      <w:r w:rsidRPr="00273106">
        <w:rPr>
          <w:rStyle w:val="citation"/>
          <w:bCs/>
          <w:i/>
        </w:rPr>
        <w:t>maîtres et possesseurs de la nature</w:t>
      </w:r>
      <w:r>
        <w:t xml:space="preserve"> </w:t>
      </w:r>
      <w:r>
        <w:rPr>
          <w:rStyle w:val="citation"/>
          <w:bCs/>
        </w:rPr>
        <w:t xml:space="preserve">v rámci </w:t>
      </w:r>
      <w:r w:rsidR="000E097E">
        <w:t>Bonaventurovy „</w:t>
      </w:r>
      <w:r w:rsidR="000E097E" w:rsidRPr="00EE48AE">
        <w:rPr>
          <w:i/>
        </w:rPr>
        <w:t>regula agentis creati</w:t>
      </w:r>
      <w:r w:rsidR="000E097E">
        <w:t>“.</w:t>
      </w:r>
      <w:r w:rsidR="000E097E" w:rsidRPr="00A9626C">
        <w:t xml:space="preserve"> </w:t>
      </w:r>
      <w:r w:rsidRPr="00273106">
        <w:rPr>
          <w:rStyle w:val="addmd"/>
        </w:rPr>
        <w:t xml:space="preserve">Nihilistický vývoj moderní fakticity </w:t>
      </w:r>
      <w:r>
        <w:rPr>
          <w:rStyle w:val="addmd"/>
        </w:rPr>
        <w:t xml:space="preserve">v řádu humanitích věd zahájí </w:t>
      </w:r>
      <w:r w:rsidRPr="00273106">
        <w:t>Giambattista Vico</w:t>
      </w:r>
      <w:r>
        <w:fldChar w:fldCharType="begin"/>
      </w:r>
      <w:r>
        <w:instrText xml:space="preserve"> XE "</w:instrText>
      </w:r>
      <w:r w:rsidRPr="00170836">
        <w:instrText>Vico, G.</w:instrText>
      </w:r>
      <w:r>
        <w:instrText xml:space="preserve">" </w:instrText>
      </w:r>
      <w:r>
        <w:fldChar w:fldCharType="end"/>
      </w:r>
      <w:r w:rsidRPr="00273106">
        <w:t xml:space="preserve"> </w:t>
      </w:r>
      <w:r>
        <w:t>(</w:t>
      </w:r>
      <w:r w:rsidRPr="00273106">
        <w:rPr>
          <w:i/>
        </w:rPr>
        <w:t>Nuova scienza</w:t>
      </w:r>
      <w:r w:rsidRPr="005B2366">
        <w:t xml:space="preserve">, </w:t>
      </w:r>
      <w:r w:rsidRPr="00273106">
        <w:t>1725) a jeho výrok o plné konverzi mezi pravdou a lidskými výtvory (</w:t>
      </w:r>
      <w:r w:rsidRPr="00273106">
        <w:rPr>
          <w:rStyle w:val="reference-text"/>
          <w:i/>
        </w:rPr>
        <w:t>verum et factum reciprocantur seu convertuntur</w:t>
      </w:r>
      <w:r>
        <w:rPr>
          <w:rStyle w:val="reference-text"/>
          <w:i/>
        </w:rPr>
        <w:fldChar w:fldCharType="begin"/>
      </w:r>
      <w:r>
        <w:instrText xml:space="preserve"> XE "</w:instrText>
      </w:r>
      <w:r w:rsidRPr="0012277B">
        <w:rPr>
          <w:i/>
        </w:rPr>
        <w:instrText>factum</w:instrText>
      </w:r>
      <w:r>
        <w:instrText xml:space="preserve">" </w:instrText>
      </w:r>
      <w:r>
        <w:rPr>
          <w:rStyle w:val="reference-text"/>
          <w:i/>
        </w:rPr>
        <w:fldChar w:fldCharType="end"/>
      </w:r>
      <w:r w:rsidRPr="00273106">
        <w:t xml:space="preserve">). Pravda se stala plně závislou na modu voluntaristické determinace a nakonec </w:t>
      </w:r>
      <w:r>
        <w:t xml:space="preserve">na </w:t>
      </w:r>
      <w:r w:rsidRPr="00273106">
        <w:t xml:space="preserve">instrumentálně-technické </w:t>
      </w:r>
      <w:r>
        <w:t>produkci</w:t>
      </w:r>
      <w:r w:rsidRPr="00273106">
        <w:t xml:space="preserve"> jsoucna.</w:t>
      </w:r>
      <w:r>
        <w:t xml:space="preserve"> Epochální </w:t>
      </w:r>
      <w:r w:rsidRPr="00273106">
        <w:t>nejasnost západní moderny citovaná Gross</w:t>
      </w:r>
      <w:r>
        <w:t>e</w:t>
      </w:r>
      <w:r w:rsidRPr="00273106">
        <w:t>testem (</w:t>
      </w:r>
      <w:r w:rsidRPr="00273106">
        <w:rPr>
          <w:i/>
          <w:color w:val="000000"/>
        </w:rPr>
        <w:t>aliquantulum obscura</w:t>
      </w:r>
      <w:r w:rsidR="00290088">
        <w:t>; OBJ II, kap. 3</w:t>
      </w:r>
      <w:r w:rsidRPr="00273106">
        <w:t xml:space="preserve">.1.1) se stala u Scota </w:t>
      </w:r>
      <w:r>
        <w:t>objektivně danou jasností</w:t>
      </w:r>
      <w:r w:rsidRPr="00273106">
        <w:t xml:space="preserve">. </w:t>
      </w:r>
      <w:r>
        <w:t xml:space="preserve">Dedukce jsoucna na jeho první základ je naprosto jasná, protože jsoucno v jeho objektivitě dané </w:t>
      </w:r>
      <w:r w:rsidRPr="00E63418">
        <w:rPr>
          <w:i/>
        </w:rPr>
        <w:t>simpliciter</w:t>
      </w:r>
      <w:r>
        <w:t xml:space="preserve"> nahlížíme přímo. </w:t>
      </w:r>
      <w:r w:rsidRPr="00273106">
        <w:t xml:space="preserve">Tím je dokonáno dění Heideggerova </w:t>
      </w:r>
      <w:r w:rsidRPr="00273106">
        <w:rPr>
          <w:i/>
        </w:rPr>
        <w:t>Irrtum</w:t>
      </w:r>
      <w:r w:rsidRPr="00273106">
        <w:t xml:space="preserve"> determinující osud západní metafyziky skrze zapomenutí bytí, a nyní i jsoucna</w:t>
      </w:r>
      <w:r>
        <w:t xml:space="preserve">. </w:t>
      </w:r>
      <w:r w:rsidRPr="00273106">
        <w:t xml:space="preserve">Vidění </w:t>
      </w:r>
      <w:r>
        <w:t>oxfordského ilumináta přešlo po zatmění první substance na absolutní vědění</w:t>
      </w:r>
      <w:r>
        <w:rPr>
          <w:i/>
        </w:rPr>
        <w:fldChar w:fldCharType="begin"/>
      </w:r>
      <w:r>
        <w:instrText xml:space="preserve"> XE "scholastika:druhý začátek" </w:instrText>
      </w:r>
      <w:r>
        <w:rPr>
          <w:i/>
        </w:rPr>
        <w:fldChar w:fldCharType="end"/>
      </w:r>
      <w:r>
        <w:t xml:space="preserve">. Proto Scotus zakládá první jistou a distinktivní podobu </w:t>
      </w:r>
      <w:r w:rsidRPr="08F64E7F">
        <w:rPr>
          <w:i/>
        </w:rPr>
        <w:t>via Modernum</w:t>
      </w:r>
      <w:r>
        <w:t xml:space="preserve">. </w:t>
      </w:r>
      <w:r w:rsidRPr="08FA3C0B">
        <w:rPr>
          <w:i/>
        </w:rPr>
        <w:t>Doctor Subtilis</w:t>
      </w:r>
      <w:r>
        <w:t xml:space="preserve"> objektivně restauroval </w:t>
      </w:r>
      <w:r>
        <w:lastRenderedPageBreak/>
        <w:t xml:space="preserve">mytopoetickou podobu Jamblichova diakosmu. Neexistující diakosmos jsoucna třetího druhu </w:t>
      </w:r>
      <w:r w:rsidR="002467E8">
        <w:t xml:space="preserve">v novém převleku </w:t>
      </w:r>
      <w:r>
        <w:t>se plně in</w:t>
      </w:r>
      <w:r w:rsidR="002467E8">
        <w:t>tegroval do západní racionality</w:t>
      </w:r>
      <w:r>
        <w:t xml:space="preserve">. Císařovy nové šaty byly opravdu krásné a moc mu slušely. Alespoň podle mínění prvních scotistů, kteří z Oxfordu vyháněli Ockhama. V nastalé </w:t>
      </w:r>
      <w:r w:rsidRPr="08C5285A">
        <w:rPr>
          <w:i/>
        </w:rPr>
        <w:t>epoché</w:t>
      </w:r>
      <w:r>
        <w:t xml:space="preserve"> klasického rozumu </w:t>
      </w:r>
      <w:r w:rsidR="004E146E">
        <w:t>provedli</w:t>
      </w:r>
      <w:r w:rsidR="00BB1B84">
        <w:t xml:space="preserve"> </w:t>
      </w:r>
      <w:r w:rsidR="004E146E">
        <w:t>i</w:t>
      </w:r>
      <w:r>
        <w:t>luminát</w:t>
      </w:r>
      <w:r w:rsidR="004E146E">
        <w:t>i</w:t>
      </w:r>
      <w:r w:rsidR="00BB1B84">
        <w:t xml:space="preserve"> zá</w:t>
      </w:r>
      <w:r>
        <w:t>chr</w:t>
      </w:r>
      <w:r w:rsidR="00BB1B84">
        <w:t>anu metafyziky</w:t>
      </w:r>
      <w:r>
        <w:t xml:space="preserve"> </w:t>
      </w:r>
      <w:r w:rsidRPr="08181FFA">
        <w:rPr>
          <w:i/>
        </w:rPr>
        <w:t>Modernorum</w:t>
      </w:r>
      <w:r>
        <w:t xml:space="preserve">. </w:t>
      </w:r>
      <w:r>
        <w:rPr>
          <w:rStyle w:val="addmd"/>
        </w:rPr>
        <w:t xml:space="preserve">Kapitalistický demiurg mohl konečně vyrazit dobývat svět pod vedením objektivní vize moderního </w:t>
      </w:r>
      <w:r w:rsidR="00955B67">
        <w:rPr>
          <w:rStyle w:val="addmd"/>
        </w:rPr>
        <w:t>boha</w:t>
      </w:r>
      <w:r>
        <w:rPr>
          <w:rStyle w:val="addmd"/>
        </w:rPr>
        <w:t xml:space="preserve">. </w:t>
      </w:r>
      <w:r>
        <w:t xml:space="preserve">Moderna drží pojetí jedné pravdy v modu </w:t>
      </w:r>
      <w:r w:rsidR="000975FC">
        <w:t>objektivní trojice jako jistotu</w:t>
      </w:r>
      <w:r>
        <w:t xml:space="preserve"> (</w:t>
      </w:r>
      <w:r w:rsidRPr="005B61F4">
        <w:rPr>
          <w:i/>
        </w:rPr>
        <w:t>certitudo</w:t>
      </w:r>
      <w:r w:rsidR="000975FC">
        <w:t>), správnost</w:t>
      </w:r>
      <w:r>
        <w:t xml:space="preserve"> (</w:t>
      </w:r>
      <w:r w:rsidRPr="005B61F4">
        <w:rPr>
          <w:i/>
        </w:rPr>
        <w:t>rectitudo</w:t>
      </w:r>
      <w:r w:rsidR="000975FC">
        <w:t xml:space="preserve">) a univerzální rovnost </w:t>
      </w:r>
      <w:r>
        <w:t>(</w:t>
      </w:r>
      <w:r w:rsidRPr="005B61F4">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Proto se nemusí starat o adekvaci poznání vzhledem ke kontigentní realitě. Scotus stojí </w:t>
      </w:r>
      <w:r w:rsidRPr="00273106">
        <w:t xml:space="preserve">na začátku této cesty Západu </w:t>
      </w:r>
      <w:r>
        <w:t xml:space="preserve">v modu objektivní </w:t>
      </w:r>
      <w:r w:rsidRPr="0895130E">
        <w:rPr>
          <w:i/>
        </w:rPr>
        <w:t>Irre</w:t>
      </w:r>
      <w:r>
        <w:rPr>
          <w:i/>
        </w:rPr>
        <w:fldChar w:fldCharType="begin"/>
      </w:r>
      <w:r>
        <w:instrText xml:space="preserve"> XE "</w:instrText>
      </w:r>
      <w:r w:rsidRPr="08062207">
        <w:rPr>
          <w:i/>
        </w:rPr>
        <w:instrText>Irre</w:instrText>
      </w:r>
      <w:r>
        <w:instrText xml:space="preserve">" </w:instrText>
      </w:r>
      <w:r>
        <w:rPr>
          <w:i/>
        </w:rPr>
        <w:fldChar w:fldCharType="end"/>
      </w:r>
      <w:r>
        <w:t xml:space="preserve">. Jeho metafyzická inovace </w:t>
      </w:r>
      <w:r w:rsidRPr="00273106">
        <w:t>založil</w:t>
      </w:r>
      <w:r>
        <w:t>a</w:t>
      </w:r>
      <w:r w:rsidRPr="00273106">
        <w:t xml:space="preserve"> nové pole zjevování objektivity a postavil</w:t>
      </w:r>
      <w:r>
        <w:t>a</w:t>
      </w:r>
      <w:r w:rsidRPr="00273106">
        <w:t xml:space="preserve"> možnost matematických modelů, které objektivně určují vlastnosti</w:t>
      </w:r>
      <w:r>
        <w:t xml:space="preserve"> těles  a dnes i kvantové modely </w:t>
      </w:r>
      <w:r w:rsidRPr="00273106">
        <w:t>na úrovni kosmologie.</w:t>
      </w:r>
      <w:r w:rsidRPr="003622E1">
        <w:t xml:space="preserve"> </w:t>
      </w:r>
      <w:r>
        <w:t xml:space="preserve">První metafyzický modernista hypoteticky zhasnul slunce, aby temnotě klasického myšlení našel </w:t>
      </w:r>
      <w:r w:rsidRPr="00627DD6">
        <w:rPr>
          <w:i/>
        </w:rPr>
        <w:t>per absurdum</w:t>
      </w:r>
      <w:r>
        <w:t xml:space="preserve"> objektivní smysl jsoucna</w:t>
      </w:r>
      <w:r w:rsidRPr="00273106">
        <w:t xml:space="preserve">. </w:t>
      </w:r>
      <w:r>
        <w:t xml:space="preserve">Tento absurdní a zcela nihilistický </w:t>
      </w:r>
      <w:r w:rsidRPr="00273106">
        <w:t xml:space="preserve">postup poznání </w:t>
      </w:r>
      <w:r>
        <w:t>měl za následek epochální produktivitu Západu danou v modu neutuchající kapitalistické píle západních Latiníků (</w:t>
      </w:r>
      <w:r w:rsidRPr="0889125E">
        <w:rPr>
          <w:i/>
        </w:rPr>
        <w:t>industria</w:t>
      </w:r>
      <w:r>
        <w:rPr>
          <w:i/>
        </w:rPr>
        <w:t xml:space="preserve"> in agendo, in scribendo</w:t>
      </w:r>
      <w:r>
        <w:t xml:space="preserve">). Tato frenetická činnost dříve potvrzovala jistotu spasení a dnes potvrzuje pouze jistotu virtuálního konta v bance. </w:t>
      </w:r>
      <w:r>
        <w:rPr>
          <w:rStyle w:val="addmd"/>
        </w:rPr>
        <w:t>K</w:t>
      </w:r>
      <w:r>
        <w:t>apitalistickému demiurgovi založeného Bonaventurou a Olivim slouží po smrti moderního boha zbylá možnost neomezené produkce (</w:t>
      </w:r>
      <w:r w:rsidRPr="08BA4667">
        <w:rPr>
          <w:i/>
        </w:rPr>
        <w:t>regula</w:t>
      </w:r>
      <w:r>
        <w:t xml:space="preserve"> </w:t>
      </w:r>
      <w:r w:rsidRPr="00627DD6">
        <w:rPr>
          <w:i/>
        </w:rPr>
        <w:t>agentis creati</w:t>
      </w:r>
      <w:r>
        <w:t xml:space="preserve">) jako naprosto uspokojivé </w:t>
      </w:r>
      <w:r w:rsidRPr="00627DD6">
        <w:rPr>
          <w:i/>
        </w:rPr>
        <w:t>ultima ratio</w:t>
      </w:r>
      <w:r>
        <w:t xml:space="preserve"> pro vysvětlení světa. Nové </w:t>
      </w:r>
      <w:r w:rsidRPr="00081F8F">
        <w:rPr>
          <w:i/>
        </w:rPr>
        <w:t>scibile</w:t>
      </w:r>
      <w:r>
        <w:rPr>
          <w:i/>
        </w:rPr>
        <w:fldChar w:fldCharType="begin"/>
      </w:r>
      <w:r>
        <w:instrText xml:space="preserve"> XE "</w:instrText>
      </w:r>
      <w:r w:rsidRPr="00AA4F67">
        <w:rPr>
          <w:i/>
        </w:rPr>
        <w:instrText>scibile</w:instrText>
      </w:r>
      <w:r>
        <w:instrText xml:space="preserve">:moderna" </w:instrText>
      </w:r>
      <w:r>
        <w:rPr>
          <w:i/>
        </w:rPr>
        <w:fldChar w:fldCharType="end"/>
      </w:r>
      <w:r>
        <w:t xml:space="preserve"> moderny odpovídá neomezenému apetitu a neomezené schopnosti invidividua, které je dnes mediálně přetvářeno v modu Rufusova </w:t>
      </w:r>
      <w:r w:rsidRPr="00081F8F">
        <w:rPr>
          <w:i/>
        </w:rPr>
        <w:t>informatio</w:t>
      </w:r>
      <w:r>
        <w:rPr>
          <w:i/>
        </w:rPr>
        <w:fldChar w:fldCharType="begin"/>
      </w:r>
      <w:r>
        <w:instrText xml:space="preserve"> XE "</w:instrText>
      </w:r>
      <w:r w:rsidRPr="00BA0B31">
        <w:rPr>
          <w:i/>
        </w:rPr>
        <w:instrText>informatio</w:instrText>
      </w:r>
      <w:r>
        <w:instrText xml:space="preserve">" </w:instrText>
      </w:r>
      <w:r>
        <w:rPr>
          <w:i/>
        </w:rPr>
        <w:fldChar w:fldCharType="end"/>
      </w:r>
      <w:r>
        <w:t xml:space="preserve"> proudem simuláker</w:t>
      </w:r>
      <w:r>
        <w:fldChar w:fldCharType="begin"/>
      </w:r>
      <w:r>
        <w:instrText xml:space="preserve"> XE "simulákrum" </w:instrText>
      </w:r>
      <w:r>
        <w:fldChar w:fldCharType="end"/>
      </w:r>
      <w:r>
        <w:t xml:space="preserve"> produkovaným univerzem objektivně myslících iluminátů</w:t>
      </w:r>
      <w:r>
        <w:fldChar w:fldCharType="begin"/>
      </w:r>
      <w:r>
        <w:instrText xml:space="preserve"> XE "</w:instrText>
      </w:r>
      <w:r w:rsidRPr="00BD65D1">
        <w:instrText>ilumináti</w:instrText>
      </w:r>
      <w:r>
        <w:instrText xml:space="preserve">" </w:instrText>
      </w:r>
      <w:r>
        <w:fldChar w:fldCharType="end"/>
      </w:r>
      <w:r>
        <w:t xml:space="preserve">. Po zániku klasického metafyzického myšlení představuje spolek oligarchů všeho druhu (ekonomického, politického, akademického) současného nihilistického dárce objektivních forem původně představeného Avicennou. Myšlenkový nihilismus postavený na sekularizované verzi Avicennovy mystické metafyziky zrušil klasické filosofické myšlení a nechal si jeho simulákrum v podobě objektivní formy myšlení a instrumentální nihilistické racionality. Dělník ducha vzniklý z původní oxfordské </w:t>
      </w:r>
      <w:r w:rsidRPr="089249AC">
        <w:rPr>
          <w:i/>
        </w:rPr>
        <w:t>intelligentia spiritualis</w:t>
      </w:r>
      <w:r>
        <w:rPr>
          <w:i/>
        </w:rPr>
        <w:fldChar w:fldCharType="begin"/>
      </w:r>
      <w:r>
        <w:instrText xml:space="preserve"> XE "</w:instrText>
      </w:r>
      <w:r w:rsidRPr="08A62D2B">
        <w:rPr>
          <w:i/>
        </w:rPr>
        <w:instrText>intelligentia spiritualis</w:instrText>
      </w:r>
      <w:r>
        <w:instrText xml:space="preserve">" </w:instrText>
      </w:r>
      <w:r>
        <w:rPr>
          <w:i/>
        </w:rPr>
        <w:fldChar w:fldCharType="end"/>
      </w:r>
      <w:r>
        <w:t xml:space="preserve"> nese na svých berech globální </w:t>
      </w:r>
      <w:r w:rsidRPr="08292BDD">
        <w:rPr>
          <w:i/>
        </w:rPr>
        <w:t>conatus</w:t>
      </w:r>
      <w:r>
        <w:t xml:space="preserve"> současné epochy freneticky digitalizující po zatmění první substance v modu Heideggerova </w:t>
      </w:r>
      <w:r>
        <w:rPr>
          <w:i/>
        </w:rPr>
        <w:t>Ge-Stell</w:t>
      </w:r>
      <w:r>
        <w:rPr>
          <w:i/>
        </w:rPr>
        <w:fldChar w:fldCharType="begin"/>
      </w:r>
      <w:r>
        <w:instrText xml:space="preserve"> XE "</w:instrText>
      </w:r>
      <w:r>
        <w:rPr>
          <w:i/>
        </w:rPr>
        <w:instrText>Ge-Stell</w:instrText>
      </w:r>
      <w:r>
        <w:instrText xml:space="preserve">" </w:instrText>
      </w:r>
      <w:r>
        <w:rPr>
          <w:i/>
        </w:rPr>
        <w:fldChar w:fldCharType="end"/>
      </w:r>
      <w:r>
        <w:t xml:space="preserve"> a Jüngerova </w:t>
      </w:r>
      <w:r w:rsidRPr="08292BDD">
        <w:rPr>
          <w:i/>
        </w:rPr>
        <w:t>Mobilmachung</w:t>
      </w:r>
      <w:r>
        <w:rPr>
          <w:i/>
        </w:rPr>
        <w:fldChar w:fldCharType="begin"/>
      </w:r>
      <w:r>
        <w:instrText xml:space="preserve"> XE "</w:instrText>
      </w:r>
      <w:r w:rsidRPr="086C1999">
        <w:rPr>
          <w:i/>
        </w:rPr>
        <w:instrText>Mobilmachung</w:instrText>
      </w:r>
      <w:r>
        <w:instrText xml:space="preserve">" </w:instrText>
      </w:r>
      <w:r>
        <w:rPr>
          <w:i/>
        </w:rPr>
        <w:fldChar w:fldCharType="end"/>
      </w:r>
      <w:r w:rsidRPr="082D25BF">
        <w:t xml:space="preserve"> </w:t>
      </w:r>
      <w:r>
        <w:t xml:space="preserve">všechna dostupná </w:t>
      </w:r>
      <w:r w:rsidRPr="08F55079">
        <w:rPr>
          <w:i/>
        </w:rPr>
        <w:t>scibile</w:t>
      </w:r>
      <w:r>
        <w:t xml:space="preserve">. Mediálně zdatné Fúrie </w:t>
      </w:r>
      <w:r>
        <w:lastRenderedPageBreak/>
        <w:t>udělaly ze scholastického objektivního divadla navštěvovaného vážnou a bohabojnou modernou typu Bonaventury a Scota současný postmoderní kabaret pořádaný pro planetární obecenstvo žijící v současné globální vesnici.</w:t>
      </w:r>
    </w:p>
    <w:p w:rsidR="08163013" w:rsidRPr="00273106" w:rsidRDefault="00357A16" w:rsidP="08163013">
      <w:pPr>
        <w:pStyle w:val="Nadpis3"/>
      </w:pPr>
      <w:bookmarkStart w:id="95" w:name="_Toc36144166"/>
      <w:r>
        <w:br w:type="page"/>
      </w:r>
      <w:bookmarkStart w:id="96" w:name="_Toc180231678"/>
      <w:r w:rsidR="08163013">
        <w:lastRenderedPageBreak/>
        <w:t>5</w:t>
      </w:r>
      <w:r w:rsidR="08163013" w:rsidRPr="00273106">
        <w:t xml:space="preserve">.3.3 </w:t>
      </w:r>
      <w:r w:rsidR="08163013">
        <w:t xml:space="preserve">Systém objektivní </w:t>
      </w:r>
      <w:r w:rsidR="08163013" w:rsidRPr="00273106">
        <w:t>metafyziky</w:t>
      </w:r>
      <w:bookmarkEnd w:id="95"/>
      <w:bookmarkEnd w:id="96"/>
      <w:r w:rsidR="08163013" w:rsidRPr="00273106">
        <w:t xml:space="preserve"> </w:t>
      </w:r>
    </w:p>
    <w:p w:rsidR="00487028" w:rsidRDefault="08163013" w:rsidP="00102188">
      <w:pPr>
        <w:rPr>
          <w:rStyle w:val="addmd"/>
        </w:rPr>
      </w:pPr>
      <w:r>
        <w:rPr>
          <w:rStyle w:val="addmd"/>
        </w:rPr>
        <w:t>S</w:t>
      </w:r>
      <w:r w:rsidRPr="00273106">
        <w:rPr>
          <w:rStyle w:val="addmd"/>
        </w:rPr>
        <w:t xml:space="preserve">pis </w:t>
      </w:r>
      <w:r w:rsidR="008C2D4A" w:rsidRPr="008C2D4A">
        <w:rPr>
          <w:rStyle w:val="addmd"/>
          <w:i/>
        </w:rPr>
        <w:t>Lectura I</w:t>
      </w:r>
      <w:r w:rsidRPr="00273106">
        <w:rPr>
          <w:rStyle w:val="addmd"/>
        </w:rPr>
        <w:t xml:space="preserve"> přinesl základní prvky nové metafyziky, včetně </w:t>
      </w:r>
      <w:r>
        <w:rPr>
          <w:rStyle w:val="addmd"/>
        </w:rPr>
        <w:t>nové racionality umožňující o</w:t>
      </w:r>
      <w:r w:rsidR="00B22938">
        <w:rPr>
          <w:rStyle w:val="addmd"/>
        </w:rPr>
        <w:t>bjektivní</w:t>
      </w:r>
      <w:r>
        <w:rPr>
          <w:rStyle w:val="addmd"/>
        </w:rPr>
        <w:t xml:space="preserve"> poznání a manipulaci světa</w:t>
      </w:r>
      <w:r w:rsidRPr="00273106">
        <w:rPr>
          <w:rStyle w:val="addmd"/>
        </w:rPr>
        <w:t xml:space="preserve">. </w:t>
      </w:r>
      <w:r w:rsidR="00B22938">
        <w:rPr>
          <w:rStyle w:val="addmd"/>
        </w:rPr>
        <w:t>P</w:t>
      </w:r>
      <w:r>
        <w:t>rvní dedukce jsoucna představuje aristotelské řešení</w:t>
      </w:r>
      <w:r w:rsidRPr="00273106">
        <w:t xml:space="preserve"> ve třech důležitých bodech</w:t>
      </w:r>
      <w:r>
        <w:t>, které neměla škola druhého averroismu</w:t>
      </w:r>
      <w:r w:rsidRPr="00273106">
        <w:t>.</w:t>
      </w:r>
      <w:r>
        <w:t xml:space="preserve"> Za prvé. Moderní metafyzika a</w:t>
      </w:r>
      <w:r w:rsidRPr="00273106">
        <w:t xml:space="preserve">kceptuje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3663C0">
        <w:instrText>Scotus</w:instrText>
      </w:r>
      <w:r>
        <w:instrText xml:space="preserve">" </w:instrText>
      </w:r>
      <w:r>
        <w:rPr>
          <w:i/>
        </w:rPr>
        <w:fldChar w:fldCharType="end"/>
      </w:r>
      <w:r w:rsidRPr="00273106">
        <w:t xml:space="preserve"> jako pasivní </w:t>
      </w:r>
      <w:r>
        <w:t xml:space="preserve">princip v modu </w:t>
      </w:r>
      <w:r w:rsidRPr="089A5A0B">
        <w:rPr>
          <w:i/>
        </w:rPr>
        <w:t>tabula rasa</w:t>
      </w:r>
      <w:r>
        <w:t xml:space="preserve"> </w:t>
      </w:r>
      <w:r w:rsidRPr="00273106">
        <w:t>vzhledem k inte</w:t>
      </w:r>
      <w:r>
        <w:t>lektuálnímu nazírání nekonečné exemplární substance</w:t>
      </w:r>
      <w:r w:rsidRPr="00273106">
        <w:t>.</w:t>
      </w:r>
      <w:r>
        <w:t xml:space="preserve"> Za druhé. Moderní metafyzika p</w:t>
      </w:r>
      <w:r w:rsidRPr="00273106">
        <w:t xml:space="preserve">řevedla veškeré poznání bytí jsoucího na kategoriální dedukci v modu </w:t>
      </w:r>
      <w:r w:rsidRPr="00273106">
        <w:rPr>
          <w:i/>
        </w:rPr>
        <w:t xml:space="preserve">per prius </w:t>
      </w:r>
      <w:r w:rsidRPr="00273106">
        <w:t xml:space="preserve">a </w:t>
      </w:r>
      <w:r w:rsidRPr="00273106">
        <w:rPr>
          <w:i/>
        </w:rPr>
        <w:t>per posterius</w:t>
      </w:r>
      <w:r w:rsidR="002F2666">
        <w:t xml:space="preserve">. Tato dedukce je </w:t>
      </w:r>
      <w:r>
        <w:t>vztažen</w:t>
      </w:r>
      <w:r w:rsidR="002F2666">
        <w:t>a</w:t>
      </w:r>
      <w:r>
        <w:t xml:space="preserve"> k přirozenému poznání substance podle </w:t>
      </w:r>
      <w:r w:rsidRPr="089A1A01">
        <w:rPr>
          <w:i/>
        </w:rPr>
        <w:t>Metafyziky</w:t>
      </w:r>
      <w:r>
        <w:t xml:space="preserve"> a tím zrušila augustiniánskou teorii iluminace. Za třetí. </w:t>
      </w:r>
      <w:r w:rsidRPr="00273106">
        <w:t>Rozum poznává boha a všechno ostatní zcela přirozeně</w:t>
      </w:r>
      <w:r w:rsidRPr="081E289D">
        <w:t xml:space="preserve"> </w:t>
      </w:r>
      <w:r>
        <w:t>skrze objektivní</w:t>
      </w:r>
      <w:r w:rsidRPr="00273106">
        <w:t xml:space="preserve"> </w:t>
      </w:r>
      <w:r>
        <w:t xml:space="preserve">a reálnou </w:t>
      </w:r>
      <w:r w:rsidR="00102188">
        <w:t xml:space="preserve">kauzalitu. </w:t>
      </w:r>
      <w:r w:rsidR="008C4A1E">
        <w:rPr>
          <w:rStyle w:val="addmd"/>
        </w:rPr>
        <w:t xml:space="preserve">Scotus v Paříži pochopil, že jeho metafyzická dedukce vytvořená v Oxfordu ještě zůstala v oblasti druhého averroismu. Měl sice objektivní dedukci jsoucna danou kategoriálně, ale ta spočívala na komitačním pojetí pravdy, což bylo nepřijatelné. Školu druhého averroismu považovali vzdělaní aristotelští tomisté v Paříži z modernizované školy </w:t>
      </w:r>
      <w:r w:rsidR="008C4A1E" w:rsidRPr="00E95BF2">
        <w:rPr>
          <w:rStyle w:val="addmd"/>
          <w:i/>
        </w:rPr>
        <w:t>sophistae Latini</w:t>
      </w:r>
      <w:r w:rsidR="008C4A1E">
        <w:rPr>
          <w:rStyle w:val="addmd"/>
        </w:rPr>
        <w:t xml:space="preserve"> (viz sofista Aegidius) za debakl myšlení. </w:t>
      </w:r>
      <w:r w:rsidR="008C4A1E">
        <w:t xml:space="preserve">Bacon přesně viděl a popsal, jak teologie přišla o svůj vědecký status. Novou theologii vytvořili moderní logikové a metafyzikové, kterým chybělo klasické vzdělání v přírodních a humanitních vědách </w:t>
      </w:r>
      <w:r w:rsidR="008C4A1E" w:rsidRPr="00273106">
        <w:t>(</w:t>
      </w:r>
      <w:r w:rsidR="008C4A1E" w:rsidRPr="00273106">
        <w:rPr>
          <w:i/>
        </w:rPr>
        <w:t>philosophia dominatur in usu theologiam</w:t>
      </w:r>
      <w:r w:rsidR="008C4A1E">
        <w:t>;</w:t>
      </w:r>
      <w:r w:rsidR="008C4A1E" w:rsidRPr="00A50106">
        <w:t xml:space="preserve"> </w:t>
      </w:r>
      <w:r w:rsidR="008C4A1E">
        <w:t xml:space="preserve">OBJ II, </w:t>
      </w:r>
      <w:r w:rsidR="008C4A1E" w:rsidRPr="00A50106">
        <w:t>kap</w:t>
      </w:r>
      <w:r w:rsidR="008C4A1E">
        <w:t>. 3</w:t>
      </w:r>
      <w:r w:rsidR="008C4A1E" w:rsidRPr="00A50106">
        <w:t>.4.3</w:t>
      </w:r>
      <w:r w:rsidR="008C4A1E" w:rsidRPr="00273106">
        <w:t>)</w:t>
      </w:r>
      <w:r w:rsidR="008C4A1E">
        <w:t xml:space="preserve">. Moderní bůh byl podřízen logické a esenciální spekulaci a tím nastala jeho pomalá smrt. Scotus se stal prvním hrobníkem boha </w:t>
      </w:r>
      <w:r w:rsidR="008C4A1E" w:rsidRPr="08B05DC2">
        <w:rPr>
          <w:i/>
        </w:rPr>
        <w:t>Modernorum</w:t>
      </w:r>
      <w:r w:rsidR="008C4A1E">
        <w:t>, což je důstojný závěr objektivní komedie inscenované Múzami. Scotus poznal v Paříži tomistického Avicennu vykládaného „</w:t>
      </w:r>
      <w:r w:rsidR="008C4A1E">
        <w:rPr>
          <w:i/>
        </w:rPr>
        <w:t>ad mentem Averrois</w:t>
      </w:r>
      <w:r w:rsidR="008C4A1E">
        <w:t>“</w:t>
      </w:r>
      <w:r w:rsidR="008C4A1E">
        <w:rPr>
          <w:i/>
        </w:rPr>
        <w:fldChar w:fldCharType="begin"/>
      </w:r>
      <w:r w:rsidR="008C4A1E">
        <w:instrText xml:space="preserve"> XE "</w:instrText>
      </w:r>
      <w:r w:rsidR="008C4A1E">
        <w:rPr>
          <w:i/>
        </w:rPr>
        <w:instrText>ad mentem Averrois</w:instrText>
      </w:r>
      <w:r w:rsidR="008C4A1E">
        <w:instrText xml:space="preserve">" </w:instrText>
      </w:r>
      <w:r w:rsidR="008C4A1E">
        <w:rPr>
          <w:i/>
        </w:rPr>
        <w:fldChar w:fldCharType="end"/>
      </w:r>
      <w:r w:rsidR="008C4A1E">
        <w:t>, který neexistoval na Oxfordu ovládaném porretány typu Pechama. Scotus plně přijal aristotelskou kritiku namířenou proti skupině „</w:t>
      </w:r>
      <w:r w:rsidR="008C4A1E" w:rsidRPr="08937CB4">
        <w:rPr>
          <w:i/>
        </w:rPr>
        <w:t>sequaces Aristotelis</w:t>
      </w:r>
      <w:r w:rsidR="008C4A1E">
        <w:t>“ následujících neoplatonismus Toledské školy</w:t>
      </w:r>
      <w:r w:rsidR="008C4A1E">
        <w:fldChar w:fldCharType="begin"/>
      </w:r>
      <w:r w:rsidR="008C4A1E">
        <w:instrText xml:space="preserve"> XE "</w:instrText>
      </w:r>
      <w:r w:rsidR="008C4A1E" w:rsidRPr="08CD6E9D">
        <w:instrText>Toledská škola</w:instrText>
      </w:r>
      <w:r w:rsidR="008C4A1E">
        <w:instrText xml:space="preserve">" </w:instrText>
      </w:r>
      <w:r w:rsidR="008C4A1E">
        <w:fldChar w:fldCharType="end"/>
      </w:r>
      <w:r w:rsidR="008C4A1E">
        <w:t xml:space="preserve">. </w:t>
      </w:r>
      <w:r w:rsidR="008C4A1E" w:rsidRPr="001F6D4E">
        <w:t>Scotův avicenismus se blížil tomistickému pojetí semiaverroistů, stejně jako Aegidius Romanus</w:t>
      </w:r>
      <w:r w:rsidR="008C4A1E">
        <w:fldChar w:fldCharType="begin"/>
      </w:r>
      <w:r w:rsidR="008C4A1E">
        <w:instrText xml:space="preserve"> XE "</w:instrText>
      </w:r>
      <w:r w:rsidR="008C4A1E" w:rsidRPr="00B54432">
        <w:instrText>Aegidius Romanus</w:instrText>
      </w:r>
      <w:r w:rsidR="008C4A1E">
        <w:instrText xml:space="preserve">" </w:instrText>
      </w:r>
      <w:r w:rsidR="008C4A1E">
        <w:fldChar w:fldCharType="end"/>
      </w:r>
      <w:r w:rsidR="008C4A1E" w:rsidRPr="001F6D4E">
        <w:t xml:space="preserve">. </w:t>
      </w:r>
      <w:r w:rsidR="008C4A1E">
        <w:t>Ten p</w:t>
      </w:r>
      <w:r w:rsidR="008C4A1E" w:rsidRPr="001F6D4E">
        <w:t xml:space="preserve">řijal Avicennovu metafyziku a zachoval koncepci </w:t>
      </w:r>
      <w:r w:rsidR="008C4A1E" w:rsidRPr="001F6D4E">
        <w:rPr>
          <w:i/>
        </w:rPr>
        <w:t>intellectus possibilis</w:t>
      </w:r>
      <w:r w:rsidR="008C4A1E" w:rsidRPr="001F6D4E">
        <w:t xml:space="preserve"> </w:t>
      </w:r>
      <w:r w:rsidR="008C4A1E">
        <w:t xml:space="preserve">podle </w:t>
      </w:r>
      <w:r w:rsidR="008C4A1E" w:rsidRPr="001F6D4E">
        <w:t>CMDA, aby modernizoval dualistickou teorii poznání.</w:t>
      </w:r>
      <w:r w:rsidR="008C4A1E">
        <w:t xml:space="preserve"> </w:t>
      </w:r>
      <w:r w:rsidR="000940DA">
        <w:t xml:space="preserve">Scotus </w:t>
      </w:r>
      <w:r w:rsidR="0018619A">
        <w:t xml:space="preserve">po příchodu </w:t>
      </w:r>
      <w:r>
        <w:t xml:space="preserve">do Paříže </w:t>
      </w:r>
      <w:r w:rsidR="000940DA">
        <w:t xml:space="preserve">pozorně četl </w:t>
      </w:r>
      <w:r>
        <w:t>aristotelské traktáty ze školy prvního averroismu</w:t>
      </w:r>
      <w:r w:rsidR="0067113C">
        <w:t>, zejména tomistické provenience</w:t>
      </w:r>
      <w:r>
        <w:t xml:space="preserve">. </w:t>
      </w:r>
      <w:r w:rsidR="00956A39">
        <w:t>I</w:t>
      </w:r>
      <w:r w:rsidR="0067113C">
        <w:t xml:space="preserve">ntelekt funguje jako tomistická hypostáze v modu </w:t>
      </w:r>
      <w:r w:rsidR="007D3CE1">
        <w:t xml:space="preserve">věčného a neporušitelného </w:t>
      </w:r>
      <w:r w:rsidR="0067113C" w:rsidRPr="0067113C">
        <w:rPr>
          <w:i/>
        </w:rPr>
        <w:t>tertium ens</w:t>
      </w:r>
      <w:r w:rsidR="00956A39">
        <w:t>. P</w:t>
      </w:r>
      <w:r w:rsidR="0067113C">
        <w:t>ak bylo třeba dát o</w:t>
      </w:r>
      <w:r>
        <w:t>bjektivní diakosmos mimo boží</w:t>
      </w:r>
      <w:r w:rsidR="008C1F79">
        <w:t xml:space="preserve"> esenci, </w:t>
      </w:r>
      <w:r>
        <w:t xml:space="preserve">do racionálního uspořádání nekonečného a konečného jsoucna. </w:t>
      </w:r>
      <w:r w:rsidR="00A524DA">
        <w:t xml:space="preserve">Tento první krok </w:t>
      </w:r>
      <w:r w:rsidR="00871E30">
        <w:t xml:space="preserve">daný </w:t>
      </w:r>
      <w:r w:rsidR="00A524DA">
        <w:t>ve formě objek</w:t>
      </w:r>
      <w:r w:rsidR="008C1F79">
        <w:t xml:space="preserve">tivního </w:t>
      </w:r>
      <w:r w:rsidR="008C1F79" w:rsidRPr="008C1F79">
        <w:rPr>
          <w:i/>
        </w:rPr>
        <w:lastRenderedPageBreak/>
        <w:t>resolutio</w:t>
      </w:r>
      <w:r w:rsidR="008C1F79">
        <w:t xml:space="preserve"> provedl traktát </w:t>
      </w:r>
      <w:r w:rsidR="008C2D4A" w:rsidRPr="008C2D4A">
        <w:rPr>
          <w:rStyle w:val="addmd"/>
          <w:i/>
        </w:rPr>
        <w:t>Lectura I</w:t>
      </w:r>
      <w:r w:rsidR="008C1F79">
        <w:rPr>
          <w:rStyle w:val="addmd"/>
        </w:rPr>
        <w:t xml:space="preserve">. </w:t>
      </w:r>
      <w:r>
        <w:t xml:space="preserve">Tím </w:t>
      </w:r>
      <w:r w:rsidRPr="00273106">
        <w:t>vzniklo pole čisté intelligibility, které odstar</w:t>
      </w:r>
      <w:r>
        <w:t xml:space="preserve">tovalo vývoj ke konceptu </w:t>
      </w:r>
      <w:r w:rsidRPr="00273106">
        <w:rPr>
          <w:i/>
        </w:rPr>
        <w:t>natura pura</w:t>
      </w:r>
      <w:r>
        <w:rPr>
          <w:i/>
        </w:rPr>
        <w:fldChar w:fldCharType="begin"/>
      </w:r>
      <w:r>
        <w:instrText xml:space="preserve"> XE "</w:instrText>
      </w:r>
      <w:r w:rsidRPr="00624507">
        <w:rPr>
          <w:i/>
        </w:rPr>
        <w:instrText>natura pura</w:instrText>
      </w:r>
      <w:r>
        <w:instrText xml:space="preserve">" </w:instrText>
      </w:r>
      <w:r>
        <w:rPr>
          <w:i/>
        </w:rPr>
        <w:fldChar w:fldCharType="end"/>
      </w:r>
      <w:r w:rsidRPr="00273106">
        <w:t xml:space="preserve"> v 16. století</w:t>
      </w:r>
      <w:r>
        <w:t xml:space="preserve"> a postmoderní ontologie v 17</w:t>
      </w:r>
      <w:r w:rsidRPr="00273106">
        <w:t>. století.</w:t>
      </w:r>
      <w:r>
        <w:t xml:space="preserve"> K</w:t>
      </w:r>
      <w:r w:rsidRPr="00273106">
        <w:t xml:space="preserve">oncept </w:t>
      </w:r>
      <w:r>
        <w:t xml:space="preserve">čisté jsoucnosti </w:t>
      </w:r>
      <w:r w:rsidRPr="00273106">
        <w:t xml:space="preserve">produkuje </w:t>
      </w:r>
      <w:r>
        <w:t xml:space="preserve">metafyziku </w:t>
      </w:r>
      <w:r w:rsidRPr="00273106">
        <w:t xml:space="preserve">skrze </w:t>
      </w:r>
      <w:r>
        <w:t xml:space="preserve">univoční vyvedení objektivního </w:t>
      </w:r>
      <w:r w:rsidRPr="00273106">
        <w:t xml:space="preserve">pojmu jsoucna od </w:t>
      </w:r>
      <w:r>
        <w:t xml:space="preserve">kauzálně působícího </w:t>
      </w:r>
      <w:r w:rsidRPr="00273106">
        <w:t>boha k člověku</w:t>
      </w:r>
      <w:r>
        <w:t>, který toto působení přímo a univerzálně poznává</w:t>
      </w:r>
      <w:r>
        <w:fldChar w:fldCharType="begin"/>
      </w:r>
      <w:r>
        <w:instrText xml:space="preserve"> XE "dedukce:objektivní" </w:instrText>
      </w:r>
      <w:r>
        <w:fldChar w:fldCharType="end"/>
      </w:r>
      <w:r w:rsidRPr="00273106">
        <w:t>.</w:t>
      </w:r>
      <w:r>
        <w:t xml:space="preserve"> Metafyzická dedukce provedená skrze hypotetické zatmění slunce a skrze objektivní kauzalitu božích </w:t>
      </w:r>
      <w:r w:rsidR="00962190" w:rsidRPr="00646713">
        <w:t>species</w:t>
      </w:r>
      <w:r w:rsidR="00646713">
        <w:t xml:space="preserve"> ustavila</w:t>
      </w:r>
      <w:r>
        <w:t xml:space="preserve"> základy nové metafyziky. V temnotě jsoucna dané zatměním první substance</w:t>
      </w:r>
      <w:r>
        <w:rPr>
          <w:i/>
        </w:rPr>
        <w:fldChar w:fldCharType="begin"/>
      </w:r>
      <w:r>
        <w:instrText xml:space="preserve"> XE "</w:instrText>
      </w:r>
      <w:r w:rsidRPr="00317F7B">
        <w:instrText>metafyzika</w:instrText>
      </w:r>
      <w:r w:rsidRPr="009E66F3">
        <w:rPr>
          <w:i/>
        </w:rPr>
        <w:instrText>:Gründung</w:instrText>
      </w:r>
      <w:r>
        <w:instrText xml:space="preserve">" </w:instrText>
      </w:r>
      <w:r>
        <w:rPr>
          <w:i/>
        </w:rPr>
        <w:fldChar w:fldCharType="end"/>
      </w:r>
      <w:r>
        <w:t xml:space="preserve"> p</w:t>
      </w:r>
      <w:r w:rsidRPr="00273106">
        <w:t xml:space="preserve">oznáváme </w:t>
      </w:r>
      <w:r w:rsidR="00646713">
        <w:t xml:space="preserve">moderního </w:t>
      </w:r>
      <w:r w:rsidRPr="00273106">
        <w:t xml:space="preserve">boha </w:t>
      </w:r>
      <w:r w:rsidR="00646713">
        <w:t xml:space="preserve">v modu univočního pojetí jsoucna podle Avicenny, tedy skrze objektivní </w:t>
      </w:r>
      <w:r>
        <w:t>kauz</w:t>
      </w:r>
      <w:r w:rsidR="00646713">
        <w:t>alitu</w:t>
      </w:r>
      <w:r>
        <w:t xml:space="preserve">. </w:t>
      </w:r>
      <w:r w:rsidR="00646713">
        <w:t xml:space="preserve">Nová náhled </w:t>
      </w:r>
      <w:r>
        <w:t xml:space="preserve">zahájil </w:t>
      </w:r>
      <w:r w:rsidR="00646713">
        <w:t>moderní objektivaci</w:t>
      </w:r>
      <w:r w:rsidR="00865601">
        <w:t xml:space="preserve"> teologie, jejímiž</w:t>
      </w:r>
      <w:r>
        <w:t xml:space="preserve"> původním</w:t>
      </w:r>
      <w:r w:rsidR="00646713">
        <w:t>i</w:t>
      </w:r>
      <w:r>
        <w:t xml:space="preserve"> autor</w:t>
      </w:r>
      <w:r w:rsidR="00646713">
        <w:t>y</w:t>
      </w:r>
      <w:r>
        <w:t xml:space="preserve"> byl</w:t>
      </w:r>
      <w:r w:rsidR="00646713">
        <w:t>i</w:t>
      </w:r>
      <w:r>
        <w:t xml:space="preserve"> Bonaventura a Gandavus. </w:t>
      </w:r>
      <w:r w:rsidRPr="081F3EC5">
        <w:t xml:space="preserve">Analyticky myslící </w:t>
      </w:r>
      <w:r w:rsidRPr="081F3EC5">
        <w:rPr>
          <w:i/>
        </w:rPr>
        <w:t>Doctor Subtilis</w:t>
      </w:r>
      <w:r w:rsidRPr="081F3EC5">
        <w:t xml:space="preserve"> pochopil důsledky pař</w:t>
      </w:r>
      <w:r>
        <w:t>ížské tomistické i</w:t>
      </w:r>
      <w:r w:rsidRPr="081F3EC5">
        <w:t>nte</w:t>
      </w:r>
      <w:r>
        <w:t>r</w:t>
      </w:r>
      <w:r w:rsidRPr="081F3EC5">
        <w:t xml:space="preserve">pretace Avicenny pro </w:t>
      </w:r>
      <w:r w:rsidR="00C329F1">
        <w:t xml:space="preserve">jeho </w:t>
      </w:r>
      <w:r>
        <w:t xml:space="preserve">novou </w:t>
      </w:r>
      <w:r w:rsidRPr="081F3EC5">
        <w:t>metafyziku.</w:t>
      </w:r>
      <w:r>
        <w:rPr>
          <w:rStyle w:val="st"/>
          <w:b/>
          <w:bCs/>
        </w:rPr>
        <w:t xml:space="preserve"> </w:t>
      </w:r>
      <w:r w:rsidRPr="08597561">
        <w:t>Nadpřirozená</w:t>
      </w:r>
      <w:r>
        <w:t xml:space="preserve"> iluminace neřídí přirozené poznání, proto je třeba změnit pojetí pravdy na aristotelskou adekvaci danou v rámci vědeckého poznání </w:t>
      </w:r>
      <w:r w:rsidRPr="08AC6983">
        <w:rPr>
          <w:i/>
        </w:rPr>
        <w:t>Druhých analytik</w:t>
      </w:r>
      <w:r>
        <w:t xml:space="preserve">. Teorie jedné pravdy musí být vědecká v rámci nově založené </w:t>
      </w:r>
      <w:r w:rsidRPr="08562E6A">
        <w:rPr>
          <w:i/>
        </w:rPr>
        <w:t>metaphysica generalis</w:t>
      </w:r>
      <w:r>
        <w:rPr>
          <w:i/>
        </w:rPr>
        <w:fldChar w:fldCharType="begin"/>
      </w:r>
      <w:r>
        <w:instrText xml:space="preserve"> XE "</w:instrText>
      </w:r>
      <w:r w:rsidRPr="08CE4624">
        <w:rPr>
          <w:i/>
        </w:rPr>
        <w:instrText>metaphysica generalis</w:instrText>
      </w:r>
      <w:r>
        <w:instrText xml:space="preserve">" </w:instrText>
      </w:r>
      <w:r>
        <w:rPr>
          <w:i/>
        </w:rPr>
        <w:fldChar w:fldCharType="end"/>
      </w:r>
      <w:r>
        <w:t xml:space="preserve">, kde je racionalita teologie vědecky dedukována z filosofie. </w:t>
      </w:r>
      <w:r w:rsidRPr="00273106">
        <w:rPr>
          <w:rStyle w:val="addmd"/>
        </w:rPr>
        <w:t xml:space="preserve">Scotus proti Bonaventurovi a Gandavovi odmítl duální </w:t>
      </w:r>
      <w:r>
        <w:rPr>
          <w:rStyle w:val="addmd"/>
        </w:rPr>
        <w:t xml:space="preserve">pojetí </w:t>
      </w:r>
      <w:r w:rsidRPr="00273106">
        <w:rPr>
          <w:rStyle w:val="addmd"/>
        </w:rPr>
        <w:t>exemplar</w:t>
      </w:r>
      <w:r>
        <w:rPr>
          <w:rStyle w:val="addmd"/>
        </w:rPr>
        <w:t xml:space="preserve">u v rámci boží intence a </w:t>
      </w:r>
      <w:r w:rsidR="00810F53">
        <w:rPr>
          <w:rStyle w:val="addmd"/>
        </w:rPr>
        <w:t xml:space="preserve">jejího </w:t>
      </w:r>
      <w:r>
        <w:rPr>
          <w:rStyle w:val="addmd"/>
        </w:rPr>
        <w:t xml:space="preserve">objektivního statutu ve stvoření. Tato ontoteologická konstrukce druhého averroismu </w:t>
      </w:r>
      <w:r w:rsidRPr="00273106">
        <w:rPr>
          <w:rStyle w:val="addmd"/>
        </w:rPr>
        <w:t>vedl</w:t>
      </w:r>
      <w:r>
        <w:rPr>
          <w:rStyle w:val="addmd"/>
        </w:rPr>
        <w:t>a</w:t>
      </w:r>
      <w:r w:rsidRPr="00273106">
        <w:rPr>
          <w:rStyle w:val="addmd"/>
        </w:rPr>
        <w:t xml:space="preserve"> k neřešitelným problémům</w:t>
      </w:r>
      <w:r>
        <w:rPr>
          <w:rStyle w:val="addmd"/>
        </w:rPr>
        <w:t xml:space="preserve">, což brilantní </w:t>
      </w:r>
      <w:r w:rsidR="00C03116">
        <w:rPr>
          <w:rStyle w:val="addmd"/>
        </w:rPr>
        <w:t xml:space="preserve">myslitel z </w:t>
      </w:r>
      <w:r>
        <w:rPr>
          <w:rStyle w:val="addmd"/>
        </w:rPr>
        <w:t>Oxfordu analyzoval s neobyčejnou jasností</w:t>
      </w:r>
      <w:r w:rsidRPr="00273106">
        <w:rPr>
          <w:rStyle w:val="addmd"/>
        </w:rPr>
        <w:t xml:space="preserve">. </w:t>
      </w:r>
      <w:r>
        <w:rPr>
          <w:rStyle w:val="addmd"/>
        </w:rPr>
        <w:t xml:space="preserve">Bonaventurova a Gandavova koncepce objektivity </w:t>
      </w:r>
      <w:r w:rsidRPr="00273106">
        <w:rPr>
          <w:rStyle w:val="addmd"/>
        </w:rPr>
        <w:t xml:space="preserve">v </w:t>
      </w:r>
      <w:r>
        <w:rPr>
          <w:rStyle w:val="addmd"/>
        </w:rPr>
        <w:t xml:space="preserve">komitačním modu </w:t>
      </w:r>
      <w:r w:rsidR="003D0BD0">
        <w:rPr>
          <w:rStyle w:val="addmd"/>
        </w:rPr>
        <w:t>„</w:t>
      </w:r>
      <w:r w:rsidRPr="00273106">
        <w:rPr>
          <w:rStyle w:val="addmd"/>
          <w:i/>
        </w:rPr>
        <w:t>esse ad</w:t>
      </w:r>
      <w:r w:rsidR="003D0BD0">
        <w:rPr>
          <w:rStyle w:val="addmd"/>
        </w:rPr>
        <w:t>“</w:t>
      </w:r>
      <w:r>
        <w:rPr>
          <w:rStyle w:val="addmd"/>
          <w:i/>
        </w:rPr>
        <w:fldChar w:fldCharType="begin"/>
      </w:r>
      <w:r>
        <w:instrText xml:space="preserve"> XE "</w:instrText>
      </w:r>
      <w:r w:rsidRPr="008F3381">
        <w:rPr>
          <w:i/>
        </w:rPr>
        <w:instrText>esse ad:</w:instrText>
      </w:r>
      <w:r w:rsidRPr="004A4A59">
        <w:instrText>Gandavus</w:instrText>
      </w:r>
      <w:r>
        <w:instrText xml:space="preserve">" </w:instrText>
      </w:r>
      <w:r>
        <w:rPr>
          <w:rStyle w:val="addmd"/>
          <w:i/>
        </w:rPr>
        <w:fldChar w:fldCharType="end"/>
      </w:r>
      <w:r>
        <w:rPr>
          <w:rStyle w:val="addmd"/>
        </w:rPr>
        <w:t xml:space="preserve"> vytvořila dva řád</w:t>
      </w:r>
      <w:r w:rsidR="003D0BD0">
        <w:rPr>
          <w:rStyle w:val="addmd"/>
        </w:rPr>
        <w:t>y emanace jsoucen třetího druhu</w:t>
      </w:r>
      <w:r>
        <w:rPr>
          <w:rStyle w:val="addmd"/>
        </w:rPr>
        <w:t xml:space="preserve">: </w:t>
      </w:r>
      <w:r w:rsidRPr="003D0BD0">
        <w:rPr>
          <w:rStyle w:val="addmd"/>
          <w:i/>
        </w:rPr>
        <w:t>exemplar</w:t>
      </w:r>
      <w:r>
        <w:rPr>
          <w:rStyle w:val="addmd"/>
        </w:rPr>
        <w:fldChar w:fldCharType="begin"/>
      </w:r>
      <w:r>
        <w:instrText xml:space="preserve"> XE "</w:instrText>
      </w:r>
      <w:r w:rsidRPr="00481601">
        <w:instrText>exemplar</w:instrText>
      </w:r>
      <w:r>
        <w:instrText xml:space="preserve">" </w:instrText>
      </w:r>
      <w:r>
        <w:rPr>
          <w:rStyle w:val="addmd"/>
        </w:rPr>
        <w:fldChar w:fldCharType="end"/>
      </w:r>
      <w:r w:rsidR="003D0BD0">
        <w:rPr>
          <w:rStyle w:val="addmd"/>
        </w:rPr>
        <w:t xml:space="preserve"> vycházel od </w:t>
      </w:r>
      <w:r>
        <w:rPr>
          <w:rStyle w:val="addmd"/>
        </w:rPr>
        <w:t>boh</w:t>
      </w:r>
      <w:r w:rsidR="003D0BD0">
        <w:rPr>
          <w:rStyle w:val="addmd"/>
        </w:rPr>
        <w:t>a</w:t>
      </w:r>
      <w:r>
        <w:rPr>
          <w:rStyle w:val="addmd"/>
        </w:rPr>
        <w:t xml:space="preserve"> a </w:t>
      </w:r>
      <w:r w:rsidR="003D0BD0" w:rsidRPr="003D0BD0">
        <w:rPr>
          <w:rStyle w:val="addmd"/>
          <w:i/>
        </w:rPr>
        <w:t xml:space="preserve">ratio </w:t>
      </w:r>
      <w:r w:rsidRPr="003D0BD0">
        <w:rPr>
          <w:rStyle w:val="addmd"/>
          <w:i/>
        </w:rPr>
        <w:t>semin</w:t>
      </w:r>
      <w:r w:rsidR="003D0BD0" w:rsidRPr="003D0BD0">
        <w:rPr>
          <w:rStyle w:val="addmd"/>
          <w:i/>
        </w:rPr>
        <w:t>alis</w:t>
      </w:r>
      <w:r w:rsidR="003D0BD0">
        <w:rPr>
          <w:rStyle w:val="addmd"/>
        </w:rPr>
        <w:fldChar w:fldCharType="begin"/>
      </w:r>
      <w:r w:rsidR="003D0BD0">
        <w:instrText xml:space="preserve"> XE "</w:instrText>
      </w:r>
      <w:r w:rsidR="003D0BD0" w:rsidRPr="00481601">
        <w:rPr>
          <w:i/>
        </w:rPr>
        <w:instrText>ratio seminalis</w:instrText>
      </w:r>
      <w:r w:rsidR="003D0BD0">
        <w:instrText xml:space="preserve">" </w:instrText>
      </w:r>
      <w:r w:rsidR="003D0BD0">
        <w:rPr>
          <w:rStyle w:val="addmd"/>
        </w:rPr>
        <w:fldChar w:fldCharType="end"/>
      </w:r>
      <w:r w:rsidR="003D0BD0">
        <w:rPr>
          <w:rStyle w:val="addmd"/>
        </w:rPr>
        <w:t xml:space="preserve"> bylo dáno </w:t>
      </w:r>
      <w:r>
        <w:rPr>
          <w:rStyle w:val="addmd"/>
        </w:rPr>
        <w:t>ve stvoření</w:t>
      </w:r>
      <w:r w:rsidR="00635DAF">
        <w:rPr>
          <w:rStyle w:val="addmd"/>
        </w:rPr>
        <w:t xml:space="preserve">. </w:t>
      </w:r>
      <w:r w:rsidR="000372FA" w:rsidRPr="000372FA">
        <w:rPr>
          <w:rStyle w:val="addmd"/>
        </w:rPr>
        <w:t>Scotus přenesl sféru božského myšlení do aristotelismu tím, že oddělil božský intelekt a habitus od jeho božské podstaty. Vyt</w:t>
      </w:r>
      <w:r w:rsidR="000372FA">
        <w:rPr>
          <w:rStyle w:val="addmd"/>
        </w:rPr>
        <w:t>vořil novou verzi objektivního „</w:t>
      </w:r>
      <w:r w:rsidR="000372FA" w:rsidRPr="000372FA">
        <w:rPr>
          <w:rStyle w:val="addmd"/>
          <w:i/>
        </w:rPr>
        <w:t>esse in</w:t>
      </w:r>
      <w:r w:rsidR="003535C4">
        <w:rPr>
          <w:rStyle w:val="addmd"/>
          <w:i/>
        </w:rPr>
        <w:fldChar w:fldCharType="begin"/>
      </w:r>
      <w:r w:rsidR="003535C4">
        <w:instrText xml:space="preserve"> XE "</w:instrText>
      </w:r>
      <w:r w:rsidR="003535C4" w:rsidRPr="00895D2C">
        <w:rPr>
          <w:rStyle w:val="addmd"/>
          <w:i/>
        </w:rPr>
        <w:instrText>esse in</w:instrText>
      </w:r>
      <w:r w:rsidR="003535C4">
        <w:instrText xml:space="preserve">" </w:instrText>
      </w:r>
      <w:r w:rsidR="003535C4">
        <w:rPr>
          <w:rStyle w:val="addmd"/>
          <w:i/>
        </w:rPr>
        <w:fldChar w:fldCharType="end"/>
      </w:r>
      <w:r w:rsidR="000372FA">
        <w:rPr>
          <w:rStyle w:val="addmd"/>
        </w:rPr>
        <w:t>“</w:t>
      </w:r>
      <w:r w:rsidR="000372FA" w:rsidRPr="000372FA">
        <w:rPr>
          <w:rStyle w:val="addmd"/>
        </w:rPr>
        <w:t xml:space="preserve">, které bylo </w:t>
      </w:r>
      <w:r w:rsidR="000372FA">
        <w:rPr>
          <w:rStyle w:val="addmd"/>
        </w:rPr>
        <w:t>definované skrze pojem nekonečnosti přístupný</w:t>
      </w:r>
      <w:r w:rsidR="000372FA" w:rsidRPr="000372FA">
        <w:rPr>
          <w:rStyle w:val="addmd"/>
        </w:rPr>
        <w:t xml:space="preserve"> lidskému poznání. Tomistický hypostatický intelekt se stal univerzálním druhem racionality definovaným </w:t>
      </w:r>
      <w:r w:rsidR="000372FA" w:rsidRPr="000372FA">
        <w:rPr>
          <w:rStyle w:val="addmd"/>
          <w:i/>
        </w:rPr>
        <w:t>univoce</w:t>
      </w:r>
      <w:r w:rsidR="000372FA" w:rsidRPr="000372FA">
        <w:rPr>
          <w:rStyle w:val="addmd"/>
        </w:rPr>
        <w:t xml:space="preserve"> a </w:t>
      </w:r>
      <w:r w:rsidR="000372FA" w:rsidRPr="000372FA">
        <w:rPr>
          <w:rStyle w:val="addmd"/>
          <w:i/>
        </w:rPr>
        <w:t>obiective</w:t>
      </w:r>
      <w:r w:rsidR="00405D41">
        <w:rPr>
          <w:rStyle w:val="addmd"/>
        </w:rPr>
        <w:t xml:space="preserve">. Původní </w:t>
      </w:r>
      <w:r w:rsidRPr="00273106">
        <w:rPr>
          <w:rStyle w:val="addmd"/>
        </w:rPr>
        <w:t>forma n</w:t>
      </w:r>
      <w:r w:rsidR="00BB795F">
        <w:rPr>
          <w:rStyle w:val="addmd"/>
        </w:rPr>
        <w:t xml:space="preserve">ekonečné myslitelské potence se stala nyní </w:t>
      </w:r>
      <w:r w:rsidRPr="00273106">
        <w:rPr>
          <w:rStyle w:val="addmd"/>
        </w:rPr>
        <w:t xml:space="preserve">pro </w:t>
      </w:r>
      <w:r>
        <w:rPr>
          <w:rStyle w:val="addmd"/>
        </w:rPr>
        <w:t xml:space="preserve">člověka </w:t>
      </w:r>
      <w:r w:rsidR="00BB795F">
        <w:rPr>
          <w:rStyle w:val="addmd"/>
        </w:rPr>
        <w:t>nedostupnou. K</w:t>
      </w:r>
      <w:r w:rsidRPr="00273106">
        <w:rPr>
          <w:rStyle w:val="addmd"/>
        </w:rPr>
        <w:t xml:space="preserve">onečné stvoření nemůže </w:t>
      </w:r>
      <w:r>
        <w:rPr>
          <w:rStyle w:val="addmd"/>
        </w:rPr>
        <w:t xml:space="preserve">pojmout aktualitu </w:t>
      </w:r>
      <w:r w:rsidRPr="00273106">
        <w:rPr>
          <w:rStyle w:val="addmd"/>
        </w:rPr>
        <w:t>boha</w:t>
      </w:r>
      <w:r>
        <w:rPr>
          <w:rStyle w:val="addmd"/>
        </w:rPr>
        <w:t xml:space="preserve"> v</w:t>
      </w:r>
      <w:r w:rsidRPr="00273106">
        <w:rPr>
          <w:rStyle w:val="addmd"/>
        </w:rPr>
        <w:t xml:space="preserve"> její esenciální nekonečnosti</w:t>
      </w:r>
      <w:r>
        <w:rPr>
          <w:rStyle w:val="addmd"/>
        </w:rPr>
        <w:t>, jako to měli avicennističtí augustináni vedení Gandavem</w:t>
      </w:r>
      <w:r w:rsidRPr="00273106">
        <w:rPr>
          <w:rStyle w:val="addmd"/>
        </w:rPr>
        <w:t>.</w:t>
      </w:r>
      <w:r w:rsidR="00461BAC">
        <w:rPr>
          <w:rStyle w:val="addmd"/>
        </w:rPr>
        <w:t xml:space="preserve"> </w:t>
      </w:r>
      <w:r>
        <w:rPr>
          <w:rStyle w:val="addmd"/>
        </w:rPr>
        <w:t xml:space="preserve">Nekonečná existence </w:t>
      </w:r>
      <w:r w:rsidRPr="00273106">
        <w:rPr>
          <w:rStyle w:val="addmd"/>
        </w:rPr>
        <w:t xml:space="preserve">boha </w:t>
      </w:r>
      <w:r w:rsidR="00115A40">
        <w:rPr>
          <w:rStyle w:val="addmd"/>
        </w:rPr>
        <w:t xml:space="preserve">je přímo pochopitelná </w:t>
      </w:r>
      <w:r w:rsidRPr="00273106">
        <w:rPr>
          <w:rStyle w:val="addmd"/>
        </w:rPr>
        <w:t>v</w:t>
      </w:r>
      <w:r>
        <w:rPr>
          <w:rStyle w:val="addmd"/>
        </w:rPr>
        <w:t xml:space="preserve"> konečném </w:t>
      </w:r>
      <w:r w:rsidRPr="00273106">
        <w:rPr>
          <w:rStyle w:val="addmd"/>
        </w:rPr>
        <w:t>stvoření</w:t>
      </w:r>
      <w:r w:rsidR="00115A40">
        <w:rPr>
          <w:rStyle w:val="addmd"/>
        </w:rPr>
        <w:t>, a to skrze rozumnou stavbu</w:t>
      </w:r>
      <w:r>
        <w:rPr>
          <w:rStyle w:val="addmd"/>
        </w:rPr>
        <w:t xml:space="preserve"> kosmu</w:t>
      </w:r>
      <w:r w:rsidRPr="00273106">
        <w:rPr>
          <w:rStyle w:val="addmd"/>
        </w:rPr>
        <w:t xml:space="preserve">. </w:t>
      </w:r>
      <w:r w:rsidR="009B6F00">
        <w:rPr>
          <w:rStyle w:val="addmd"/>
        </w:rPr>
        <w:t xml:space="preserve">Pak </w:t>
      </w:r>
      <w:r w:rsidRPr="00273106">
        <w:rPr>
          <w:rStyle w:val="addmd"/>
        </w:rPr>
        <w:t xml:space="preserve">ji poznáváme v modu konečné objektivity nazírané </w:t>
      </w:r>
      <w:r>
        <w:rPr>
          <w:rStyle w:val="addmd"/>
        </w:rPr>
        <w:t xml:space="preserve">přirozeným </w:t>
      </w:r>
      <w:r w:rsidRPr="00273106">
        <w:rPr>
          <w:rStyle w:val="addmd"/>
        </w:rPr>
        <w:t xml:space="preserve">rozumem. </w:t>
      </w:r>
      <w:r w:rsidR="00A30846" w:rsidRPr="00A30846">
        <w:rPr>
          <w:rStyle w:val="addmd"/>
        </w:rPr>
        <w:t>Nová metafyzika však nebyla do</w:t>
      </w:r>
      <w:r w:rsidR="00A30846">
        <w:rPr>
          <w:rStyle w:val="addmd"/>
        </w:rPr>
        <w:t>končena. Dedukce racionality z b</w:t>
      </w:r>
      <w:r w:rsidR="00A30846" w:rsidRPr="00A30846">
        <w:rPr>
          <w:rStyle w:val="addmd"/>
        </w:rPr>
        <w:t xml:space="preserve">oha do kontingentního </w:t>
      </w:r>
      <w:r w:rsidR="00A30846">
        <w:rPr>
          <w:rStyle w:val="addmd"/>
        </w:rPr>
        <w:t xml:space="preserve">jsoucna </w:t>
      </w:r>
      <w:r w:rsidR="00A30846" w:rsidRPr="00A30846">
        <w:rPr>
          <w:rStyle w:val="addmd"/>
        </w:rPr>
        <w:lastRenderedPageBreak/>
        <w:t xml:space="preserve">nebyla vyřešena s ohledem na otázku pravdy. </w:t>
      </w:r>
      <w:r w:rsidR="001C5F5D">
        <w:rPr>
          <w:rStyle w:val="addmd"/>
        </w:rPr>
        <w:t>Aristotelská teorie pravdy jako korespondence je založená na univocitě druhé substance, která zakládá kategoriální predikaci skrze impozici smyslu z první substance. Scotus v prvním patře objektivní dedukce přímo nazírá „</w:t>
      </w:r>
      <w:r w:rsidR="001C5F5D" w:rsidRPr="00273106">
        <w:rPr>
          <w:i/>
        </w:rPr>
        <w:t>conceptus simpliciter simplex</w:t>
      </w:r>
      <w:r w:rsidR="006C0570">
        <w:rPr>
          <w:rStyle w:val="addmd"/>
        </w:rPr>
        <w:t>“ jako první objektivní subst</w:t>
      </w:r>
      <w:r w:rsidR="001C5F5D">
        <w:rPr>
          <w:rStyle w:val="addmd"/>
        </w:rPr>
        <w:t xml:space="preserve">anci. </w:t>
      </w:r>
      <w:r w:rsidR="0018773A">
        <w:rPr>
          <w:rStyle w:val="addmd"/>
        </w:rPr>
        <w:t>Takto daná transcende</w:t>
      </w:r>
      <w:r w:rsidR="006C0570">
        <w:rPr>
          <w:rStyle w:val="addmd"/>
        </w:rPr>
        <w:t>n</w:t>
      </w:r>
      <w:r w:rsidR="0018773A">
        <w:rPr>
          <w:rStyle w:val="addmd"/>
        </w:rPr>
        <w:t>tální úroveň predikace proto n</w:t>
      </w:r>
      <w:r w:rsidR="001C5F5D">
        <w:rPr>
          <w:rStyle w:val="addmd"/>
        </w:rPr>
        <w:t>epotřebuje žádnou druhou substa</w:t>
      </w:r>
      <w:r w:rsidR="0018773A">
        <w:rPr>
          <w:rStyle w:val="addmd"/>
        </w:rPr>
        <w:t>nci. Aristotelská druhá substance se změnila na objektivně určenou první substanci</w:t>
      </w:r>
      <w:r w:rsidR="00C83B46">
        <w:rPr>
          <w:rStyle w:val="addmd"/>
        </w:rPr>
        <w:t>,</w:t>
      </w:r>
      <w:r w:rsidR="0018773A">
        <w:rPr>
          <w:rStyle w:val="addmd"/>
        </w:rPr>
        <w:t xml:space="preserve"> a tím vytvořila so</w:t>
      </w:r>
      <w:r w:rsidR="001C5F5D">
        <w:rPr>
          <w:rStyle w:val="addmd"/>
        </w:rPr>
        <w:t>fis</w:t>
      </w:r>
      <w:r w:rsidR="0018773A">
        <w:rPr>
          <w:rStyle w:val="addmd"/>
        </w:rPr>
        <w:t>tickou formu avicennovské</w:t>
      </w:r>
      <w:r w:rsidR="001C5F5D">
        <w:rPr>
          <w:rStyle w:val="addmd"/>
        </w:rPr>
        <w:t xml:space="preserve"> komitace.</w:t>
      </w:r>
    </w:p>
    <w:p w:rsidR="00287B63" w:rsidRDefault="00D61929" w:rsidP="001F6D4E">
      <w:pPr>
        <w:ind w:firstLine="397"/>
        <w:rPr>
          <w:rStyle w:val="addmd"/>
        </w:rPr>
      </w:pPr>
      <w:r>
        <w:rPr>
          <w:rStyle w:val="addmd"/>
        </w:rPr>
        <w:t xml:space="preserve">Scotus vytvořil </w:t>
      </w:r>
      <w:r w:rsidR="00461BAC">
        <w:rPr>
          <w:rStyle w:val="addmd"/>
        </w:rPr>
        <w:t>novou formu objektivního diakosmu odlišnou od předešlých modernistů</w:t>
      </w:r>
      <w:r w:rsidR="001F6D4E">
        <w:rPr>
          <w:rStyle w:val="addmd"/>
        </w:rPr>
        <w:t xml:space="preserve">. </w:t>
      </w:r>
      <w:r w:rsidR="0087250D">
        <w:rPr>
          <w:rStyle w:val="addmd"/>
        </w:rPr>
        <w:t xml:space="preserve">V tomto diakosmu </w:t>
      </w:r>
      <w:r>
        <w:rPr>
          <w:rStyle w:val="addmd"/>
        </w:rPr>
        <w:t xml:space="preserve">bylo třeba etablovat pravdu jako univoční a univerzální formu podobnosti. Na jedné straně bylo dáno boží nekonečné </w:t>
      </w:r>
      <w:r w:rsidRPr="00D61929">
        <w:rPr>
          <w:rStyle w:val="addmd"/>
          <w:i/>
        </w:rPr>
        <w:t>scibile</w:t>
      </w:r>
      <w:r>
        <w:rPr>
          <w:rStyle w:val="addmd"/>
        </w:rPr>
        <w:t xml:space="preserve"> jako trinitiární boží racionalita, což zajistila dedukce v díle </w:t>
      </w:r>
      <w:r w:rsidR="008C2D4A" w:rsidRPr="008C2D4A">
        <w:rPr>
          <w:rStyle w:val="addmd"/>
          <w:i/>
        </w:rPr>
        <w:t>Lectura I</w:t>
      </w:r>
      <w:r w:rsidR="00DF5FC6">
        <w:rPr>
          <w:rStyle w:val="addmd"/>
        </w:rPr>
        <w:t>. P</w:t>
      </w:r>
      <w:r>
        <w:rPr>
          <w:rStyle w:val="addmd"/>
        </w:rPr>
        <w:t xml:space="preserve">ařížské období </w:t>
      </w:r>
      <w:r w:rsidR="00DF5FC6">
        <w:rPr>
          <w:rStyle w:val="addmd"/>
        </w:rPr>
        <w:t>vytvořilo</w:t>
      </w:r>
      <w:r>
        <w:rPr>
          <w:rStyle w:val="addmd"/>
        </w:rPr>
        <w:t xml:space="preserve"> dedukci objektivní metafyziky s ohledem na stvořený řád bytí poznaný odpovídající formou přiro</w:t>
      </w:r>
      <w:r w:rsidR="00BF6B0D">
        <w:rPr>
          <w:rStyle w:val="addmd"/>
        </w:rPr>
        <w:t xml:space="preserve">zeného intelektu. </w:t>
      </w:r>
      <w:r w:rsidR="08163013" w:rsidRPr="00273106">
        <w:rPr>
          <w:rStyle w:val="addmd"/>
        </w:rPr>
        <w:t xml:space="preserve">Objektivita univočně spojuje nekonečnou </w:t>
      </w:r>
      <w:r w:rsidR="08163013">
        <w:rPr>
          <w:rStyle w:val="addmd"/>
        </w:rPr>
        <w:t xml:space="preserve">sféru </w:t>
      </w:r>
      <w:r w:rsidR="08163013" w:rsidRPr="00273106">
        <w:rPr>
          <w:rStyle w:val="addmd"/>
        </w:rPr>
        <w:t>boží objektiv</w:t>
      </w:r>
      <w:r w:rsidR="08163013">
        <w:rPr>
          <w:rStyle w:val="addmd"/>
        </w:rPr>
        <w:t>ity</w:t>
      </w:r>
      <w:r w:rsidR="08163013" w:rsidRPr="00273106">
        <w:rPr>
          <w:rStyle w:val="addmd"/>
        </w:rPr>
        <w:t xml:space="preserve"> (</w:t>
      </w:r>
      <w:r w:rsidR="08163013" w:rsidRPr="00273106">
        <w:rPr>
          <w:rStyle w:val="addmd"/>
          <w:i/>
        </w:rPr>
        <w:t>exemplar</w:t>
      </w:r>
      <w:r w:rsidR="08163013">
        <w:rPr>
          <w:rStyle w:val="addmd"/>
        </w:rPr>
        <w:t xml:space="preserve">) a </w:t>
      </w:r>
      <w:r w:rsidR="08163013" w:rsidRPr="00273106">
        <w:rPr>
          <w:rStyle w:val="addmd"/>
        </w:rPr>
        <w:t>její konečnou objektivní reprezentaci ve stvořeném jsoucnu (</w:t>
      </w:r>
      <w:r w:rsidR="08163013" w:rsidRPr="00273106">
        <w:rPr>
          <w:rStyle w:val="addmd"/>
          <w:i/>
        </w:rPr>
        <w:t>vestigi</w:t>
      </w:r>
      <w:r w:rsidR="08163013">
        <w:rPr>
          <w:rStyle w:val="addmd"/>
          <w:i/>
        </w:rPr>
        <w:t>um</w:t>
      </w:r>
      <w:r w:rsidR="08163013">
        <w:rPr>
          <w:rStyle w:val="addmd"/>
          <w:i/>
        </w:rPr>
        <w:fldChar w:fldCharType="begin"/>
      </w:r>
      <w:r w:rsidR="08163013">
        <w:instrText xml:space="preserve"> XE "</w:instrText>
      </w:r>
      <w:r w:rsidR="08163013" w:rsidRPr="00A92026">
        <w:rPr>
          <w:rStyle w:val="addmd"/>
          <w:i/>
        </w:rPr>
        <w:instrText>vestigi</w:instrText>
      </w:r>
      <w:r w:rsidR="08163013">
        <w:rPr>
          <w:rStyle w:val="addmd"/>
          <w:i/>
        </w:rPr>
        <w:instrText>um</w:instrText>
      </w:r>
      <w:r w:rsidR="08163013">
        <w:instrText xml:space="preserve">" </w:instrText>
      </w:r>
      <w:r w:rsidR="08163013">
        <w:rPr>
          <w:rStyle w:val="addmd"/>
          <w:i/>
        </w:rPr>
        <w:fldChar w:fldCharType="end"/>
      </w:r>
      <w:r w:rsidR="08163013">
        <w:rPr>
          <w:rStyle w:val="addmd"/>
        </w:rPr>
        <w:t>). O</w:t>
      </w:r>
      <w:r w:rsidR="08163013" w:rsidRPr="00273106">
        <w:rPr>
          <w:rStyle w:val="addmd"/>
        </w:rPr>
        <w:t>bojí poznáváme ve světě konečných, kontingentních a aktuálních jsoucen (</w:t>
      </w:r>
      <w:r w:rsidR="08163013" w:rsidRPr="00273106">
        <w:rPr>
          <w:rStyle w:val="addmd"/>
          <w:i/>
        </w:rPr>
        <w:t>imago</w:t>
      </w:r>
      <w:r w:rsidR="08163013" w:rsidRPr="00273106">
        <w:rPr>
          <w:rStyle w:val="addmd"/>
        </w:rPr>
        <w:t xml:space="preserve">). </w:t>
      </w:r>
      <w:r w:rsidR="08163013">
        <w:rPr>
          <w:rStyle w:val="addmd"/>
        </w:rPr>
        <w:t xml:space="preserve">Poslední féra už umožňuje vedle objektivního poznání také aristotelské schéma abstrakce. </w:t>
      </w:r>
      <w:r w:rsidR="08163013">
        <w:t xml:space="preserve">Pak vznikne i objektivní pravda v modu adekvace, protože v řádu objektivně dané dedukce si odpovídají dva racionální pojmy dané pouze potenciálně. </w:t>
      </w:r>
      <w:r w:rsidR="08163013" w:rsidRPr="00273106">
        <w:rPr>
          <w:rStyle w:val="addmd"/>
        </w:rPr>
        <w:t xml:space="preserve">Objektivní bytí dané </w:t>
      </w:r>
      <w:r w:rsidR="00144F5F">
        <w:rPr>
          <w:rStyle w:val="addmd"/>
          <w:i/>
        </w:rPr>
        <w:t>simpliciter</w:t>
      </w:r>
      <w:r w:rsidR="08163013">
        <w:rPr>
          <w:rStyle w:val="addmd"/>
        </w:rPr>
        <w:t xml:space="preserve"> jako potenciální jsoucno </w:t>
      </w:r>
      <w:r w:rsidR="08163013" w:rsidRPr="00273106">
        <w:rPr>
          <w:rStyle w:val="addmd"/>
        </w:rPr>
        <w:t xml:space="preserve">aktivizuje náš intelekt </w:t>
      </w:r>
      <w:r w:rsidR="08163013">
        <w:rPr>
          <w:rStyle w:val="addmd"/>
        </w:rPr>
        <w:t>jak skrze avicennovskou denudaci, tak skrze aristotelské schéma abstrakce</w:t>
      </w:r>
      <w:r w:rsidR="08163013" w:rsidRPr="00273106">
        <w:rPr>
          <w:rStyle w:val="addmd"/>
        </w:rPr>
        <w:t>.</w:t>
      </w:r>
      <w:r w:rsidR="08163013">
        <w:rPr>
          <w:rStyle w:val="addmd"/>
        </w:rPr>
        <w:t xml:space="preserve"> A</w:t>
      </w:r>
      <w:r w:rsidR="08163013" w:rsidRPr="00273106">
        <w:rPr>
          <w:rStyle w:val="addmd"/>
        </w:rPr>
        <w:t xml:space="preserve">dekvace mezi </w:t>
      </w:r>
      <w:r w:rsidR="08163013">
        <w:rPr>
          <w:rStyle w:val="addmd"/>
        </w:rPr>
        <w:t xml:space="preserve">objektivním bytím ve stvoření </w:t>
      </w:r>
      <w:r w:rsidR="08163013" w:rsidRPr="00273106">
        <w:rPr>
          <w:rStyle w:val="addmd"/>
        </w:rPr>
        <w:t xml:space="preserve">a </w:t>
      </w:r>
      <w:r w:rsidR="08163013">
        <w:rPr>
          <w:rStyle w:val="addmd"/>
        </w:rPr>
        <w:t xml:space="preserve">naším poznávacím </w:t>
      </w:r>
      <w:r w:rsidR="08163013" w:rsidRPr="00273106">
        <w:rPr>
          <w:rStyle w:val="addmd"/>
        </w:rPr>
        <w:t xml:space="preserve">konceptem existuje od úrovně </w:t>
      </w:r>
      <w:r w:rsidR="00192D36">
        <w:rPr>
          <w:rStyle w:val="addmd"/>
        </w:rPr>
        <w:t>„</w:t>
      </w:r>
      <w:r w:rsidR="08163013">
        <w:rPr>
          <w:rStyle w:val="addmd"/>
          <w:i/>
        </w:rPr>
        <w:t>vestigium</w:t>
      </w:r>
      <w:r w:rsidR="08163013" w:rsidRPr="00273106">
        <w:rPr>
          <w:rStyle w:val="addmd"/>
          <w:i/>
        </w:rPr>
        <w:t>‒imago</w:t>
      </w:r>
      <w:r w:rsidR="00192D36">
        <w:rPr>
          <w:rStyle w:val="addmd"/>
        </w:rPr>
        <w:t>“</w:t>
      </w:r>
      <w:r w:rsidR="08163013">
        <w:rPr>
          <w:rStyle w:val="addmd"/>
          <w:i/>
        </w:rPr>
        <w:fldChar w:fldCharType="begin"/>
      </w:r>
      <w:r w:rsidR="08163013">
        <w:instrText xml:space="preserve"> XE "pravda:</w:instrText>
      </w:r>
      <w:r w:rsidR="08163013">
        <w:rPr>
          <w:rStyle w:val="addmd"/>
          <w:i/>
        </w:rPr>
        <w:instrText>vestigium/</w:instrText>
      </w:r>
      <w:r w:rsidR="08163013" w:rsidRPr="005C4615">
        <w:rPr>
          <w:rStyle w:val="addmd"/>
          <w:i/>
        </w:rPr>
        <w:instrText>imago</w:instrText>
      </w:r>
      <w:r w:rsidR="08163013">
        <w:instrText xml:space="preserve">" </w:instrText>
      </w:r>
      <w:r w:rsidR="08163013">
        <w:rPr>
          <w:rStyle w:val="addmd"/>
          <w:i/>
        </w:rPr>
        <w:fldChar w:fldCharType="end"/>
      </w:r>
      <w:r w:rsidR="08163013">
        <w:rPr>
          <w:rStyle w:val="addmd"/>
        </w:rPr>
        <w:t xml:space="preserve">. </w:t>
      </w:r>
      <w:r w:rsidR="08163013" w:rsidRPr="00273106">
        <w:rPr>
          <w:rStyle w:val="addmd"/>
        </w:rPr>
        <w:t xml:space="preserve">Scotus při adekvaci nekonečné a konečné objektivity pracuje s podobným schématem jako Akvinský v díle </w:t>
      </w:r>
      <w:r w:rsidR="08163013" w:rsidRPr="00273106">
        <w:rPr>
          <w:rStyle w:val="addmd"/>
          <w:i/>
        </w:rPr>
        <w:t>De potentia</w:t>
      </w:r>
      <w:r w:rsidR="08163013" w:rsidRPr="00273106">
        <w:rPr>
          <w:rStyle w:val="addmd"/>
        </w:rPr>
        <w:t xml:space="preserve"> (k</w:t>
      </w:r>
      <w:r w:rsidR="003F2D8C">
        <w:rPr>
          <w:rStyle w:val="addmd"/>
        </w:rPr>
        <w:t>ap. 4</w:t>
      </w:r>
      <w:r w:rsidR="08163013">
        <w:rPr>
          <w:rStyle w:val="addmd"/>
        </w:rPr>
        <w:t>.5.2)</w:t>
      </w:r>
      <w:r w:rsidR="08163013" w:rsidRPr="00273106">
        <w:rPr>
          <w:rStyle w:val="addmd"/>
        </w:rPr>
        <w:t>.</w:t>
      </w:r>
      <w:r w:rsidR="08163013">
        <w:t xml:space="preserve"> </w:t>
      </w:r>
      <w:r w:rsidR="08163013" w:rsidRPr="00273106">
        <w:rPr>
          <w:rStyle w:val="addmd"/>
        </w:rPr>
        <w:t>Vy</w:t>
      </w:r>
      <w:r w:rsidR="08163013" w:rsidRPr="00273106">
        <w:t>tváří koncept pravdy jak</w:t>
      </w:r>
      <w:r w:rsidR="08163013">
        <w:t xml:space="preserve">o adekvace intelektu vzhledem ke </w:t>
      </w:r>
      <w:r w:rsidR="00962190">
        <w:rPr>
          <w:i/>
        </w:rPr>
        <w:t>species</w:t>
      </w:r>
      <w:r w:rsidR="08163013" w:rsidRPr="00193D85">
        <w:rPr>
          <w:i/>
        </w:rPr>
        <w:t xml:space="preserve"> intelligibilis</w:t>
      </w:r>
      <w:r w:rsidR="08163013">
        <w:rPr>
          <w:i/>
        </w:rPr>
        <w:fldChar w:fldCharType="begin"/>
      </w:r>
      <w:r w:rsidR="08163013">
        <w:instrText xml:space="preserve"> XE "</w:instrText>
      </w:r>
      <w:r w:rsidR="08163013" w:rsidRPr="00DD403C">
        <w:rPr>
          <w:i/>
        </w:rPr>
        <w:instrText>species intelligibilis:</w:instrText>
      </w:r>
      <w:r w:rsidR="08163013" w:rsidRPr="00270A1F">
        <w:instrText>Scotus</w:instrText>
      </w:r>
      <w:r w:rsidR="08163013">
        <w:instrText xml:space="preserve">" </w:instrText>
      </w:r>
      <w:r w:rsidR="08163013">
        <w:rPr>
          <w:i/>
        </w:rPr>
        <w:fldChar w:fldCharType="end"/>
      </w:r>
      <w:r w:rsidR="08163013">
        <w:t xml:space="preserve"> </w:t>
      </w:r>
      <w:r w:rsidR="08163013" w:rsidRPr="00273106">
        <w:t>dané</w:t>
      </w:r>
      <w:r w:rsidR="08163013">
        <w:t>mu</w:t>
      </w:r>
      <w:r w:rsidR="08163013" w:rsidRPr="00273106">
        <w:t xml:space="preserve"> jako pouhá potence</w:t>
      </w:r>
      <w:r w:rsidR="08163013">
        <w:t xml:space="preserve">. Denudace nevytváří jsoucno třetího druhu. Objektivní esence představuje potenciální koncept daný v mysli. Ale Scotus na rozdíl od tomismu našel novou formu racionálního náhledu na objektivní substanci a na její celkovou architekturu danou od moderního boha v modu objektivní kauzality. Scotus je první autor druhého averroismu, jenž vytvořil schéma objektivního poznání podle </w:t>
      </w:r>
      <w:r w:rsidR="08163013" w:rsidRPr="004967D5">
        <w:rPr>
          <w:i/>
        </w:rPr>
        <w:t>De anima</w:t>
      </w:r>
      <w:r w:rsidR="08163013" w:rsidRPr="009B5C24">
        <w:t xml:space="preserve"> </w:t>
      </w:r>
      <w:r w:rsidR="08163013">
        <w:t xml:space="preserve">na úrovni </w:t>
      </w:r>
      <w:r w:rsidR="00192D36">
        <w:t>„</w:t>
      </w:r>
      <w:r w:rsidR="08163013" w:rsidRPr="004967D5">
        <w:rPr>
          <w:i/>
        </w:rPr>
        <w:t>vestigium</w:t>
      </w:r>
      <w:r w:rsidR="08163013">
        <w:t>‒</w:t>
      </w:r>
      <w:r w:rsidR="08163013" w:rsidRPr="004967D5">
        <w:rPr>
          <w:i/>
        </w:rPr>
        <w:t>imago</w:t>
      </w:r>
      <w:r w:rsidR="00192D36">
        <w:t>“</w:t>
      </w:r>
      <w:r w:rsidR="08163013">
        <w:t xml:space="preserve"> tím, že použil formu poznání danou ve škole prvního averroismu. </w:t>
      </w:r>
      <w:r w:rsidR="08163013">
        <w:rPr>
          <w:rStyle w:val="addmd"/>
        </w:rPr>
        <w:t>N</w:t>
      </w:r>
      <w:r w:rsidR="08163013" w:rsidRPr="00273106">
        <w:rPr>
          <w:rStyle w:val="addmd"/>
        </w:rPr>
        <w:t xml:space="preserve">a rozdíl od emanačního </w:t>
      </w:r>
      <w:r w:rsidR="08163013">
        <w:rPr>
          <w:rStyle w:val="addmd"/>
        </w:rPr>
        <w:t xml:space="preserve">a iluminačního </w:t>
      </w:r>
      <w:r w:rsidR="08163013" w:rsidRPr="00273106">
        <w:rPr>
          <w:rStyle w:val="addmd"/>
        </w:rPr>
        <w:t xml:space="preserve">scénáře neoplatonismu </w:t>
      </w:r>
      <w:r w:rsidR="08163013">
        <w:rPr>
          <w:rStyle w:val="addmd"/>
        </w:rPr>
        <w:t xml:space="preserve">se bytí boha </w:t>
      </w:r>
      <w:r w:rsidR="08163013" w:rsidRPr="00273106">
        <w:rPr>
          <w:rStyle w:val="addmd"/>
        </w:rPr>
        <w:t>oddělilo od poznání člověka</w:t>
      </w:r>
      <w:r w:rsidR="08163013">
        <w:rPr>
          <w:rStyle w:val="addmd"/>
        </w:rPr>
        <w:t xml:space="preserve">. </w:t>
      </w:r>
      <w:r w:rsidR="08163013">
        <w:t xml:space="preserve">Scotova </w:t>
      </w:r>
      <w:r w:rsidR="08163013" w:rsidRPr="00273106">
        <w:lastRenderedPageBreak/>
        <w:t>konstru</w:t>
      </w:r>
      <w:r w:rsidR="08163013">
        <w:t xml:space="preserve">kce nové metafyziky se vrátila k Jamblichovu páru </w:t>
      </w:r>
      <w:r w:rsidR="08163013" w:rsidRPr="00273106">
        <w:t>„Omezené‒Neomezené“</w:t>
      </w:r>
      <w:r w:rsidR="08163013" w:rsidRPr="00273106">
        <w:rPr>
          <w:rStyle w:val="addmd"/>
        </w:rPr>
        <w:t xml:space="preserve"> (</w:t>
      </w:r>
      <w:r w:rsidR="00E13257">
        <w:rPr>
          <w:rStyle w:val="addmd"/>
        </w:rPr>
        <w:t xml:space="preserve">OBJ I, </w:t>
      </w:r>
      <w:r w:rsidR="08163013">
        <w:t>kap. 1.3</w:t>
      </w:r>
      <w:r w:rsidR="08163013" w:rsidRPr="00273106">
        <w:t>.1</w:t>
      </w:r>
      <w:r w:rsidR="08163013" w:rsidRPr="00273106">
        <w:rPr>
          <w:rStyle w:val="addmd"/>
        </w:rPr>
        <w:t>)</w:t>
      </w:r>
      <w:r w:rsidR="08163013" w:rsidRPr="00273106">
        <w:t xml:space="preserve">. </w:t>
      </w:r>
      <w:r w:rsidR="08163013" w:rsidRPr="00273106">
        <w:rPr>
          <w:rStyle w:val="addmd"/>
        </w:rPr>
        <w:t>Scotus do rozdílu mezi nekonečností a konečností přidal A</w:t>
      </w:r>
      <w:r w:rsidR="08163013">
        <w:rPr>
          <w:rStyle w:val="addmd"/>
        </w:rPr>
        <w:t xml:space="preserve">ristotelův rozdíl </w:t>
      </w:r>
      <w:r w:rsidR="08163013" w:rsidRPr="00273106">
        <w:rPr>
          <w:rStyle w:val="addmd"/>
        </w:rPr>
        <w:t xml:space="preserve">mezi aktualitou </w:t>
      </w:r>
      <w:r w:rsidR="08163013">
        <w:rPr>
          <w:rStyle w:val="addmd"/>
        </w:rPr>
        <w:t xml:space="preserve">a možností. </w:t>
      </w:r>
      <w:r w:rsidR="08163013" w:rsidRPr="00273106">
        <w:rPr>
          <w:rStyle w:val="addmd"/>
        </w:rPr>
        <w:t xml:space="preserve">Díky </w:t>
      </w:r>
      <w:r w:rsidR="08163013">
        <w:rPr>
          <w:rStyle w:val="addmd"/>
        </w:rPr>
        <w:t xml:space="preserve">těmto změnám </w:t>
      </w:r>
      <w:r w:rsidR="08163013" w:rsidRPr="00273106">
        <w:rPr>
          <w:rStyle w:val="addmd"/>
        </w:rPr>
        <w:t xml:space="preserve">dostala nová stavba metafyziky nikoliv </w:t>
      </w:r>
      <w:r w:rsidR="08163013">
        <w:rPr>
          <w:rStyle w:val="addmd"/>
        </w:rPr>
        <w:t>dvě formy boží esence v modu komitace jako u Gandava (</w:t>
      </w:r>
      <w:r w:rsidR="08163013" w:rsidRPr="00301744">
        <w:rPr>
          <w:rStyle w:val="addmd"/>
          <w:i/>
        </w:rPr>
        <w:t>esse in</w:t>
      </w:r>
      <w:r w:rsidR="08163013">
        <w:rPr>
          <w:rStyle w:val="addmd"/>
        </w:rPr>
        <w:t xml:space="preserve">, </w:t>
      </w:r>
      <w:r w:rsidR="08163013" w:rsidRPr="00301744">
        <w:rPr>
          <w:rStyle w:val="addmd"/>
          <w:i/>
        </w:rPr>
        <w:t>esse ad</w:t>
      </w:r>
      <w:r w:rsidR="08163013">
        <w:rPr>
          <w:rStyle w:val="addmd"/>
        </w:rPr>
        <w:t>)</w:t>
      </w:r>
      <w:r w:rsidR="08163013" w:rsidRPr="00273106">
        <w:rPr>
          <w:rStyle w:val="addmd"/>
        </w:rPr>
        <w:t>, al</w:t>
      </w:r>
      <w:r w:rsidR="08163013">
        <w:rPr>
          <w:rStyle w:val="addmd"/>
        </w:rPr>
        <w:t>e</w:t>
      </w:r>
      <w:r w:rsidR="08163013" w:rsidRPr="00273106">
        <w:rPr>
          <w:rStyle w:val="addmd"/>
        </w:rPr>
        <w:t xml:space="preserve"> </w:t>
      </w:r>
      <w:r w:rsidR="08163013">
        <w:rPr>
          <w:rStyle w:val="addmd"/>
        </w:rPr>
        <w:t xml:space="preserve">postupně zakládané </w:t>
      </w:r>
      <w:r w:rsidR="08163013" w:rsidRPr="00273106">
        <w:rPr>
          <w:rStyle w:val="addmd"/>
        </w:rPr>
        <w:t>sféry reprezentace</w:t>
      </w:r>
      <w:r w:rsidR="08163013">
        <w:rPr>
          <w:rStyle w:val="addmd"/>
        </w:rPr>
        <w:t xml:space="preserve">. Dedukce nevzniká sestupem objektivních forem </w:t>
      </w:r>
      <w:r w:rsidR="00D431BA">
        <w:rPr>
          <w:rStyle w:val="addmd"/>
        </w:rPr>
        <w:t xml:space="preserve">jako v díle </w:t>
      </w:r>
      <w:r w:rsidR="08163013" w:rsidRPr="00301744">
        <w:rPr>
          <w:rStyle w:val="addmd"/>
          <w:i/>
        </w:rPr>
        <w:t>Liber de causis</w:t>
      </w:r>
      <w:r w:rsidR="08163013">
        <w:rPr>
          <w:rStyle w:val="addmd"/>
          <w:i/>
        </w:rPr>
        <w:fldChar w:fldCharType="begin"/>
      </w:r>
      <w:r w:rsidR="08163013">
        <w:instrText xml:space="preserve"> XE "</w:instrText>
      </w:r>
      <w:r w:rsidR="08163013" w:rsidRPr="00C46BD8">
        <w:rPr>
          <w:i/>
        </w:rPr>
        <w:instrText>Liber de causis</w:instrText>
      </w:r>
      <w:r w:rsidR="08163013">
        <w:instrText xml:space="preserve">" </w:instrText>
      </w:r>
      <w:r w:rsidR="08163013">
        <w:rPr>
          <w:rStyle w:val="addmd"/>
          <w:i/>
        </w:rPr>
        <w:fldChar w:fldCharType="end"/>
      </w:r>
      <w:r w:rsidR="08163013">
        <w:rPr>
          <w:rStyle w:val="addmd"/>
        </w:rPr>
        <w:t xml:space="preserve"> </w:t>
      </w:r>
      <w:r w:rsidR="08163013">
        <w:t>(</w:t>
      </w:r>
      <w:r w:rsidR="08163013" w:rsidRPr="009A0075">
        <w:rPr>
          <w:i/>
        </w:rPr>
        <w:t>rediens ad essentiam suam reditione complet</w:t>
      </w:r>
      <w:r w:rsidR="00357A16">
        <w:rPr>
          <w:i/>
        </w:rPr>
        <w:t>a</w:t>
      </w:r>
      <w:r w:rsidR="00357A16">
        <w:t>,</w:t>
      </w:r>
      <w:r w:rsidR="00357A16">
        <w:rPr>
          <w:i/>
        </w:rPr>
        <w:t xml:space="preserve"> </w:t>
      </w:r>
      <w:r w:rsidR="00357A16">
        <w:t xml:space="preserve">kap. </w:t>
      </w:r>
      <w:r w:rsidR="00E13257">
        <w:t>5</w:t>
      </w:r>
      <w:r w:rsidR="08163013">
        <w:t>.2.1)</w:t>
      </w:r>
      <w:r w:rsidR="00D431BA">
        <w:t xml:space="preserve">. Scotus zavedl </w:t>
      </w:r>
      <w:r w:rsidR="00D431BA">
        <w:rPr>
          <w:rStyle w:val="addmd"/>
        </w:rPr>
        <w:t>aristotelský</w:t>
      </w:r>
      <w:r w:rsidR="08163013">
        <w:rPr>
          <w:rStyle w:val="addmd"/>
        </w:rPr>
        <w:t xml:space="preserve"> </w:t>
      </w:r>
      <w:r w:rsidR="004325C0">
        <w:rPr>
          <w:rStyle w:val="addmd"/>
        </w:rPr>
        <w:t xml:space="preserve">deduktivní </w:t>
      </w:r>
      <w:r w:rsidR="08163013">
        <w:rPr>
          <w:rStyle w:val="addmd"/>
        </w:rPr>
        <w:t>sylogismu</w:t>
      </w:r>
      <w:r w:rsidR="00D431BA">
        <w:rPr>
          <w:rStyle w:val="addmd"/>
        </w:rPr>
        <w:t>s</w:t>
      </w:r>
      <w:r w:rsidR="08163013">
        <w:rPr>
          <w:rStyle w:val="addmd"/>
        </w:rPr>
        <w:t xml:space="preserve">, který je společný modernímu </w:t>
      </w:r>
      <w:r w:rsidR="00D431BA">
        <w:rPr>
          <w:rStyle w:val="addmd"/>
        </w:rPr>
        <w:t>člověku a jeho bohu</w:t>
      </w:r>
      <w:r w:rsidR="08163013">
        <w:rPr>
          <w:rStyle w:val="addmd"/>
        </w:rPr>
        <w:t xml:space="preserve">. </w:t>
      </w:r>
      <w:r w:rsidR="00374E18">
        <w:rPr>
          <w:rStyle w:val="addmd"/>
        </w:rPr>
        <w:t>M</w:t>
      </w:r>
      <w:r w:rsidR="08163013" w:rsidRPr="00273106">
        <w:rPr>
          <w:rStyle w:val="addmd"/>
        </w:rPr>
        <w:t xml:space="preserve">ísto Jamblichovy emanace vznikl </w:t>
      </w:r>
      <w:r w:rsidR="08163013">
        <w:rPr>
          <w:rStyle w:val="addmd"/>
        </w:rPr>
        <w:t>ve druhé sféře</w:t>
      </w:r>
      <w:r w:rsidR="08163013" w:rsidRPr="00273106">
        <w:rPr>
          <w:rStyle w:val="addmd"/>
        </w:rPr>
        <w:t xml:space="preserve"> koncept objektivního jsoucna navázaný na potenci božího myšlení</w:t>
      </w:r>
      <w:r w:rsidR="08163013">
        <w:rPr>
          <w:rStyle w:val="addmd"/>
        </w:rPr>
        <w:t>, který je inspirovaný Avicennou</w:t>
      </w:r>
      <w:r w:rsidR="08163013" w:rsidRPr="00273106">
        <w:rPr>
          <w:rStyle w:val="addmd"/>
        </w:rPr>
        <w:t xml:space="preserve">. Toto trinitární schéma </w:t>
      </w:r>
      <w:r w:rsidR="08163013">
        <w:rPr>
          <w:rStyle w:val="addmd"/>
        </w:rPr>
        <w:t>poprvé užil Ibn Ádí</w:t>
      </w:r>
      <w:r w:rsidR="08163013" w:rsidRPr="00273106">
        <w:rPr>
          <w:rStyle w:val="addmd"/>
        </w:rPr>
        <w:t xml:space="preserve"> pro koncept Trojice (</w:t>
      </w:r>
      <w:r w:rsidR="003164BD">
        <w:rPr>
          <w:rStyle w:val="addmd"/>
        </w:rPr>
        <w:t xml:space="preserve">OBJ I, </w:t>
      </w:r>
      <w:r w:rsidR="08163013" w:rsidRPr="00273106">
        <w:rPr>
          <w:rStyle w:val="addmd"/>
        </w:rPr>
        <w:t>kap. 2.2).</w:t>
      </w:r>
      <w:r w:rsidR="08163013">
        <w:rPr>
          <w:rStyle w:val="addmd"/>
        </w:rPr>
        <w:t xml:space="preserve"> Metafyzika </w:t>
      </w:r>
      <w:r w:rsidR="08163013" w:rsidRPr="00273106">
        <w:rPr>
          <w:rStyle w:val="addmd"/>
        </w:rPr>
        <w:t xml:space="preserve">koncipuje </w:t>
      </w:r>
      <w:r w:rsidR="08163013">
        <w:rPr>
          <w:rStyle w:val="addmd"/>
        </w:rPr>
        <w:t>přechod od božího exemplaru k jeho objektivní reprezentaci v</w:t>
      </w:r>
      <w:r w:rsidR="08163013" w:rsidRPr="00273106">
        <w:rPr>
          <w:rStyle w:val="addmd"/>
        </w:rPr>
        <w:t xml:space="preserve"> modu</w:t>
      </w:r>
      <w:r w:rsidR="08163013">
        <w:rPr>
          <w:rStyle w:val="addmd"/>
        </w:rPr>
        <w:t xml:space="preserve"> </w:t>
      </w:r>
      <w:r w:rsidR="08163013" w:rsidRPr="000C1589">
        <w:rPr>
          <w:rStyle w:val="addmd"/>
          <w:i/>
        </w:rPr>
        <w:t>ens inquantum ens</w:t>
      </w:r>
      <w:r w:rsidR="08163013">
        <w:rPr>
          <w:rStyle w:val="addmd"/>
          <w:i/>
        </w:rPr>
        <w:fldChar w:fldCharType="begin"/>
      </w:r>
      <w:r w:rsidR="08163013">
        <w:instrText xml:space="preserve"> XE "</w:instrText>
      </w:r>
      <w:r w:rsidR="08163013" w:rsidRPr="005424E2">
        <w:rPr>
          <w:i/>
        </w:rPr>
        <w:instrText>ens inquantum ens</w:instrText>
      </w:r>
      <w:r w:rsidR="08163013">
        <w:instrText xml:space="preserve">" </w:instrText>
      </w:r>
      <w:r w:rsidR="08163013">
        <w:rPr>
          <w:rStyle w:val="addmd"/>
          <w:i/>
        </w:rPr>
        <w:fldChar w:fldCharType="end"/>
      </w:r>
      <w:r w:rsidR="08163013">
        <w:rPr>
          <w:rStyle w:val="addmd"/>
        </w:rPr>
        <w:t xml:space="preserve">. V otázce </w:t>
      </w:r>
      <w:r w:rsidR="08163013" w:rsidRPr="00555C3B">
        <w:rPr>
          <w:rStyle w:val="addmd"/>
          <w:i/>
        </w:rPr>
        <w:t>resolutio</w:t>
      </w:r>
      <w:r w:rsidR="08163013">
        <w:rPr>
          <w:i/>
        </w:rPr>
        <w:fldChar w:fldCharType="begin"/>
      </w:r>
      <w:r w:rsidR="08163013">
        <w:instrText xml:space="preserve"> XE "</w:instrText>
      </w:r>
      <w:r w:rsidR="08163013" w:rsidRPr="00111E9E">
        <w:rPr>
          <w:i/>
        </w:rPr>
        <w:instrText>resolutio</w:instrText>
      </w:r>
      <w:r w:rsidR="08163013">
        <w:rPr>
          <w:i/>
        </w:rPr>
        <w:instrText>:</w:instrText>
      </w:r>
      <w:r w:rsidR="08163013" w:rsidRPr="007D3515">
        <w:instrText>Scotus</w:instrText>
      </w:r>
      <w:r w:rsidR="08163013">
        <w:instrText xml:space="preserve">" </w:instrText>
      </w:r>
      <w:r w:rsidR="08163013">
        <w:rPr>
          <w:i/>
        </w:rPr>
        <w:fldChar w:fldCharType="end"/>
      </w:r>
      <w:r w:rsidR="08163013">
        <w:rPr>
          <w:rStyle w:val="addmd"/>
        </w:rPr>
        <w:t xml:space="preserve"> Scotus nechal původní Gandavovo schéma </w:t>
      </w:r>
      <w:r w:rsidR="08163013">
        <w:t>nejobecnějšího</w:t>
      </w:r>
      <w:r w:rsidR="08163013" w:rsidRPr="00273106">
        <w:t xml:space="preserve"> určení jsoucna (</w:t>
      </w:r>
      <w:r w:rsidR="08163013" w:rsidRPr="00273106">
        <w:rPr>
          <w:i/>
        </w:rPr>
        <w:t>primus conceptus communissimus</w:t>
      </w:r>
      <w:r w:rsidR="003164BD">
        <w:t>, kap. 5</w:t>
      </w:r>
      <w:r w:rsidR="08163013">
        <w:t>.2.1</w:t>
      </w:r>
      <w:r w:rsidR="08163013">
        <w:rPr>
          <w:rStyle w:val="addmd"/>
        </w:rPr>
        <w:t xml:space="preserve">). </w:t>
      </w:r>
      <w:r w:rsidR="00F25363">
        <w:rPr>
          <w:rStyle w:val="addmd"/>
        </w:rPr>
        <w:t xml:space="preserve">Metafyzika </w:t>
      </w:r>
      <w:r w:rsidR="08163013">
        <w:rPr>
          <w:rStyle w:val="addmd"/>
        </w:rPr>
        <w:t xml:space="preserve">nezačíná od chiméry, ale od moderního boha. </w:t>
      </w:r>
      <w:r w:rsidR="005F4C1F">
        <w:rPr>
          <w:rStyle w:val="addmd"/>
        </w:rPr>
        <w:t xml:space="preserve">Ten se stal aristotelikem a nyní </w:t>
      </w:r>
      <w:r w:rsidR="08163013">
        <w:rPr>
          <w:rStyle w:val="addmd"/>
        </w:rPr>
        <w:t xml:space="preserve">myslí podle </w:t>
      </w:r>
      <w:r w:rsidR="08163013" w:rsidRPr="008979C2">
        <w:rPr>
          <w:rStyle w:val="addmd"/>
          <w:i/>
        </w:rPr>
        <w:t>De anima</w:t>
      </w:r>
      <w:r w:rsidR="08163013">
        <w:rPr>
          <w:rStyle w:val="addmd"/>
        </w:rPr>
        <w:t xml:space="preserve">. Nová forma objektivního jsoucna </w:t>
      </w:r>
      <w:r w:rsidR="08163013" w:rsidRPr="00273106">
        <w:rPr>
          <w:rStyle w:val="addmd"/>
        </w:rPr>
        <w:t>není aktuální entita, ale jen potenciální koncept.</w:t>
      </w:r>
      <w:r w:rsidR="08163013">
        <w:rPr>
          <w:rStyle w:val="addmd"/>
        </w:rPr>
        <w:t xml:space="preserve"> Zavedením nového </w:t>
      </w:r>
      <w:r w:rsidR="08163013" w:rsidRPr="008979C2">
        <w:rPr>
          <w:rStyle w:val="addmd"/>
          <w:i/>
        </w:rPr>
        <w:t>resolutio</w:t>
      </w:r>
      <w:r w:rsidR="08163013">
        <w:rPr>
          <w:rStyle w:val="addmd"/>
        </w:rPr>
        <w:t xml:space="preserve"> jsoucna vznikly tři rozdílné manifestace o</w:t>
      </w:r>
      <w:r w:rsidR="08163013" w:rsidRPr="00273106">
        <w:rPr>
          <w:rStyle w:val="addmd"/>
        </w:rPr>
        <w:t>bjektivity (</w:t>
      </w:r>
      <w:r w:rsidR="08163013" w:rsidRPr="00EF66D8">
        <w:rPr>
          <w:rStyle w:val="addmd"/>
          <w:i/>
        </w:rPr>
        <w:t>factibile</w:t>
      </w:r>
      <w:r w:rsidR="08163013">
        <w:rPr>
          <w:rStyle w:val="addmd"/>
        </w:rPr>
        <w:t xml:space="preserve"> </w:t>
      </w:r>
      <w:r w:rsidR="08163013" w:rsidRPr="00273106">
        <w:rPr>
          <w:rStyle w:val="addmd"/>
        </w:rPr>
        <w:t xml:space="preserve">v bohu, </w:t>
      </w:r>
      <w:r w:rsidR="08163013" w:rsidRPr="00273106">
        <w:rPr>
          <w:rStyle w:val="addmd"/>
          <w:i/>
        </w:rPr>
        <w:t>vestigium</w:t>
      </w:r>
      <w:r w:rsidR="08163013" w:rsidRPr="00273106">
        <w:rPr>
          <w:rStyle w:val="addmd"/>
        </w:rPr>
        <w:t xml:space="preserve"> ve stvoření, </w:t>
      </w:r>
      <w:r w:rsidR="08163013" w:rsidRPr="00273106">
        <w:rPr>
          <w:rStyle w:val="addmd"/>
          <w:i/>
        </w:rPr>
        <w:t>imago</w:t>
      </w:r>
      <w:r w:rsidR="08163013">
        <w:rPr>
          <w:rStyle w:val="addmd"/>
        </w:rPr>
        <w:t xml:space="preserve"> v kontigentní věci</w:t>
      </w:r>
      <w:r w:rsidR="08163013">
        <w:rPr>
          <w:rStyle w:val="addmd"/>
          <w:i/>
        </w:rPr>
        <w:fldChar w:fldCharType="begin"/>
      </w:r>
      <w:r w:rsidR="08163013">
        <w:instrText xml:space="preserve"> XE "pravda:</w:instrText>
      </w:r>
      <w:r w:rsidR="08163013">
        <w:rPr>
          <w:rStyle w:val="addmd"/>
          <w:i/>
        </w:rPr>
        <w:instrText>vestigium/</w:instrText>
      </w:r>
      <w:r w:rsidR="08163013" w:rsidRPr="005C4615">
        <w:rPr>
          <w:rStyle w:val="addmd"/>
          <w:i/>
        </w:rPr>
        <w:instrText>imago</w:instrText>
      </w:r>
      <w:r w:rsidR="08163013">
        <w:instrText xml:space="preserve">" </w:instrText>
      </w:r>
      <w:r w:rsidR="08163013">
        <w:rPr>
          <w:rStyle w:val="addmd"/>
          <w:i/>
        </w:rPr>
        <w:fldChar w:fldCharType="end"/>
      </w:r>
      <w:r w:rsidR="08163013">
        <w:rPr>
          <w:rStyle w:val="addmd"/>
        </w:rPr>
        <w:t>). Tím byla dokončena prvn</w:t>
      </w:r>
      <w:r w:rsidR="00287B63">
        <w:rPr>
          <w:rStyle w:val="addmd"/>
        </w:rPr>
        <w:t>í stavba objektivní metafyziky.</w:t>
      </w:r>
      <w:r w:rsidR="006E3A6A">
        <w:rPr>
          <w:rStyle w:val="addmd"/>
        </w:rPr>
        <w:t xml:space="preserve"> </w:t>
      </w:r>
      <w:r w:rsidR="00E005FC">
        <w:t xml:space="preserve">Scotus během pařížského pobytu odstranil z nové metafyziky všechny zbytky augustiniánské a neoplatonské mystické iluminace, protože v Paříži poznal objektivní tomismus podle Avicenny. </w:t>
      </w:r>
    </w:p>
    <w:p w:rsidR="001512FD" w:rsidRDefault="00287B63" w:rsidP="001512FD">
      <w:pPr>
        <w:ind w:firstLine="397"/>
        <w:rPr>
          <w:rStyle w:val="addmd"/>
        </w:rPr>
      </w:pPr>
      <w:r w:rsidRPr="00287B63">
        <w:rPr>
          <w:rStyle w:val="addmd"/>
        </w:rPr>
        <w:t xml:space="preserve">Po zavedení Scotovy metafyziky přišel nový druh </w:t>
      </w:r>
      <w:r w:rsidRPr="00287B63">
        <w:rPr>
          <w:rStyle w:val="addmd"/>
          <w:i/>
        </w:rPr>
        <w:t>dativus incommodi</w:t>
      </w:r>
      <w:r>
        <w:rPr>
          <w:rStyle w:val="addmd"/>
          <w:i/>
        </w:rPr>
        <w:fldChar w:fldCharType="begin"/>
      </w:r>
      <w:r>
        <w:instrText xml:space="preserve"> XE "</w:instrText>
      </w:r>
      <w:r w:rsidRPr="00FE06BD">
        <w:rPr>
          <w:rStyle w:val="addmd"/>
          <w:i/>
        </w:rPr>
        <w:instrText>dativus incommodi</w:instrText>
      </w:r>
      <w:r>
        <w:instrText xml:space="preserve">" </w:instrText>
      </w:r>
      <w:r>
        <w:rPr>
          <w:rStyle w:val="addmd"/>
          <w:i/>
        </w:rPr>
        <w:fldChar w:fldCharType="end"/>
      </w:r>
      <w:r w:rsidRPr="00287B63">
        <w:rPr>
          <w:rStyle w:val="addmd"/>
        </w:rPr>
        <w:t xml:space="preserve">, který poslal druhý averroismus do </w:t>
      </w:r>
      <w:r>
        <w:rPr>
          <w:rStyle w:val="addmd"/>
        </w:rPr>
        <w:t>říše Zapomnění</w:t>
      </w:r>
      <w:r w:rsidRPr="00287B63">
        <w:rPr>
          <w:rStyle w:val="addmd"/>
        </w:rPr>
        <w:t xml:space="preserve">. </w:t>
      </w:r>
      <w:r>
        <w:rPr>
          <w:rStyle w:val="addmd"/>
        </w:rPr>
        <w:t xml:space="preserve">Moderna </w:t>
      </w:r>
      <w:r w:rsidRPr="00287B63">
        <w:rPr>
          <w:rStyle w:val="addmd"/>
        </w:rPr>
        <w:t xml:space="preserve">se </w:t>
      </w:r>
      <w:r>
        <w:rPr>
          <w:rStyle w:val="addmd"/>
        </w:rPr>
        <w:t>nyní skládá</w:t>
      </w:r>
      <w:r w:rsidRPr="00287B63">
        <w:rPr>
          <w:rStyle w:val="addmd"/>
        </w:rPr>
        <w:t xml:space="preserve"> </w:t>
      </w:r>
      <w:r>
        <w:rPr>
          <w:rStyle w:val="addmd"/>
        </w:rPr>
        <w:t xml:space="preserve">pouze </w:t>
      </w:r>
      <w:r w:rsidRPr="00287B63">
        <w:rPr>
          <w:rStyle w:val="addmd"/>
        </w:rPr>
        <w:t xml:space="preserve">z metafyzického scotismu a tomismu. </w:t>
      </w:r>
      <w:r w:rsidR="08163013">
        <w:t xml:space="preserve">Pařížský pobyt mezi </w:t>
      </w:r>
      <w:r w:rsidR="005964B7">
        <w:t xml:space="preserve">modernistickými </w:t>
      </w:r>
      <w:r w:rsidR="08163013">
        <w:t xml:space="preserve">znalci Aristotela </w:t>
      </w:r>
      <w:r w:rsidR="005964B7">
        <w:t xml:space="preserve">jako byl </w:t>
      </w:r>
      <w:r w:rsidR="005964B7" w:rsidRPr="085E2DF6">
        <w:rPr>
          <w:rStyle w:val="st"/>
        </w:rPr>
        <w:t>Godefroid de Fontaines</w:t>
      </w:r>
      <w:r w:rsidR="08163013">
        <w:rPr>
          <w:rStyle w:val="st"/>
        </w:rPr>
        <w:fldChar w:fldCharType="begin"/>
      </w:r>
      <w:r w:rsidR="08163013">
        <w:instrText xml:space="preserve"> XE "</w:instrText>
      </w:r>
      <w:r w:rsidR="005964B7" w:rsidRPr="085E2DF6">
        <w:rPr>
          <w:rStyle w:val="st"/>
        </w:rPr>
        <w:instrText>Godefroid de Fontaines</w:instrText>
      </w:r>
      <w:r w:rsidR="08163013">
        <w:instrText xml:space="preserve">" </w:instrText>
      </w:r>
      <w:r w:rsidR="08163013">
        <w:rPr>
          <w:rStyle w:val="st"/>
        </w:rPr>
        <w:fldChar w:fldCharType="end"/>
      </w:r>
      <w:r w:rsidR="006F66E4">
        <w:rPr>
          <w:rStyle w:val="st"/>
        </w:rPr>
        <w:t xml:space="preserve"> </w:t>
      </w:r>
      <w:r w:rsidR="08163013">
        <w:t xml:space="preserve">poučil </w:t>
      </w:r>
      <w:r w:rsidR="00373E79">
        <w:t xml:space="preserve">Scota </w:t>
      </w:r>
      <w:r w:rsidR="08163013">
        <w:t xml:space="preserve">v tom, že </w:t>
      </w:r>
      <w:r w:rsidR="00962190" w:rsidRPr="00373E79">
        <w:t>species</w:t>
      </w:r>
      <w:r w:rsidR="08163013">
        <w:t xml:space="preserve"> nemohou existovat jinak, než jako intencionální předmět. Jsoucna třetího druhu nejsou substance, ale univerzálie dané pouze v mysli. Scotus přijal základní tezi prvního averroismu o kategoriální predikaci vzhledem k substanci, kterou ale chápal jako Avicennovu metafyzicky definovanou esenci. Proto odmítl po vzoru prvního averroismu jakoukoliv kategoriální predikaci </w:t>
      </w:r>
      <w:r w:rsidR="009B7C5B">
        <w:t>založenou na e</w:t>
      </w:r>
      <w:r w:rsidR="08163013">
        <w:t>xemplar</w:t>
      </w:r>
      <w:r w:rsidR="009B7C5B">
        <w:t xml:space="preserve">ech </w:t>
      </w:r>
      <w:r w:rsidR="08163013">
        <w:t xml:space="preserve">či </w:t>
      </w:r>
      <w:r w:rsidR="009B7C5B">
        <w:t>neoplatonských</w:t>
      </w:r>
      <w:r w:rsidR="00D22F42">
        <w:t xml:space="preserve"> </w:t>
      </w:r>
      <w:r w:rsidR="00962190" w:rsidRPr="009B7C5B">
        <w:t>species</w:t>
      </w:r>
      <w:r w:rsidR="08163013">
        <w:t>. Toto pojetí bylo pro aristotelského modernistu nepřijatelné už během oxfordského obd</w:t>
      </w:r>
      <w:r w:rsidR="00070329">
        <w:t>obí. Substanční či hypostázovaná</w:t>
      </w:r>
      <w:r w:rsidR="08163013">
        <w:t xml:space="preserve"> </w:t>
      </w:r>
      <w:r w:rsidR="00962190" w:rsidRPr="00070329">
        <w:t>species</w:t>
      </w:r>
      <w:r w:rsidR="08163013">
        <w:t xml:space="preserve"> druhého averroismu existoval</w:t>
      </w:r>
      <w:r w:rsidR="00070329">
        <w:t>y</w:t>
      </w:r>
      <w:r w:rsidR="08163013">
        <w:t xml:space="preserve"> jen </w:t>
      </w:r>
      <w:r w:rsidR="00070329">
        <w:t xml:space="preserve">v </w:t>
      </w:r>
      <w:r w:rsidR="08163013">
        <w:t xml:space="preserve">teorii iluminace. Ta </w:t>
      </w:r>
      <w:r w:rsidR="08163013">
        <w:lastRenderedPageBreak/>
        <w:t xml:space="preserve">představovala pro Scota základní kámen úrazu, protože zničila racionální stavbu metafyziky jako první vědy o jsoucnu. </w:t>
      </w:r>
      <w:r w:rsidR="00070329" w:rsidRPr="00070329">
        <w:t xml:space="preserve">Navíc odmítl další tezi druhého averroismu, že Bůh přímo určuje přirozené lidské poznání, což </w:t>
      </w:r>
      <w:r w:rsidR="00070329">
        <w:t xml:space="preserve">redublovalo </w:t>
      </w:r>
      <w:r w:rsidR="00070329" w:rsidRPr="00070329">
        <w:t xml:space="preserve">schéma poznání podle </w:t>
      </w:r>
      <w:r w:rsidR="00070329" w:rsidRPr="00070329">
        <w:rPr>
          <w:i/>
        </w:rPr>
        <w:t>De anima</w:t>
      </w:r>
      <w:r w:rsidR="00070329" w:rsidRPr="00070329">
        <w:t xml:space="preserve">. </w:t>
      </w:r>
      <w:r w:rsidR="08163013">
        <w:t xml:space="preserve">Důvody pro odstranění iluminace z nové metafyziky jsou hned dva. Za prvé. Metafyzika nemůže být iracionální ve své metodě a základu, protože je přirozeným poznáním člověka. Za druhé. Teologie </w:t>
      </w:r>
      <w:r w:rsidR="00273D2D">
        <w:t xml:space="preserve">je </w:t>
      </w:r>
      <w:r w:rsidR="08163013">
        <w:t>daná v modu jedné a nyní už plně objektivní pravdy</w:t>
      </w:r>
      <w:r w:rsidR="00273D2D">
        <w:t xml:space="preserve">. Racionalita objektivního ontoteologického </w:t>
      </w:r>
      <w:r w:rsidR="08163013" w:rsidRPr="08530FC0">
        <w:rPr>
          <w:i/>
        </w:rPr>
        <w:t>adaequatio</w:t>
      </w:r>
      <w:r w:rsidR="08163013">
        <w:t xml:space="preserve"> </w:t>
      </w:r>
      <w:r w:rsidR="00273D2D">
        <w:t xml:space="preserve">mezi bohem a stvořením </w:t>
      </w:r>
      <w:r w:rsidR="08163013">
        <w:t xml:space="preserve">musí být </w:t>
      </w:r>
      <w:r w:rsidR="00273D2D">
        <w:t>založena na n</w:t>
      </w:r>
      <w:r w:rsidR="08163013">
        <w:t>ové formě univerzální dedukce</w:t>
      </w:r>
      <w:r w:rsidR="08163013">
        <w:rPr>
          <w:i/>
        </w:rPr>
        <w:fldChar w:fldCharType="begin"/>
      </w:r>
      <w:r w:rsidR="08163013">
        <w:instrText xml:space="preserve"> XE "</w:instrText>
      </w:r>
      <w:r w:rsidR="08163013" w:rsidRPr="084247E3">
        <w:rPr>
          <w:i/>
        </w:rPr>
        <w:instrText>metaphysica generalis</w:instrText>
      </w:r>
      <w:r w:rsidR="08163013">
        <w:instrText xml:space="preserve">" </w:instrText>
      </w:r>
      <w:r w:rsidR="08163013">
        <w:rPr>
          <w:i/>
        </w:rPr>
        <w:fldChar w:fldCharType="end"/>
      </w:r>
      <w:r w:rsidR="08163013">
        <w:t>. Poznání moderního boha a objektivního jsoucna musí mít pouze při</w:t>
      </w:r>
      <w:r w:rsidR="00273D2D">
        <w:t xml:space="preserve">rozený základ daný filosoficky. </w:t>
      </w:r>
      <w:r w:rsidR="08163013">
        <w:t xml:space="preserve">Z těchto dvou důvodů nebylo pro iluminaci v novém systému žádné místo, protože by zrušila deduktivní výstavbu první vědy o přirozeně poznané objektivní substanci. </w:t>
      </w:r>
      <w:r w:rsidR="08163013">
        <w:rPr>
          <w:rStyle w:val="addmd"/>
        </w:rPr>
        <w:t xml:space="preserve">Iluminace </w:t>
      </w:r>
      <w:r w:rsidR="08163013" w:rsidRPr="00273106">
        <w:rPr>
          <w:rStyle w:val="addmd"/>
        </w:rPr>
        <w:t xml:space="preserve">představuje </w:t>
      </w:r>
      <w:r w:rsidR="08163013">
        <w:rPr>
          <w:rStyle w:val="addmd"/>
        </w:rPr>
        <w:t xml:space="preserve">z hlediska filosofie </w:t>
      </w:r>
      <w:r w:rsidR="08163013" w:rsidRPr="00273106">
        <w:rPr>
          <w:rStyle w:val="addmd"/>
          <w:i/>
        </w:rPr>
        <w:t>contradictio in adiecto</w:t>
      </w:r>
      <w:r w:rsidR="08163013">
        <w:rPr>
          <w:rStyle w:val="addmd"/>
        </w:rPr>
        <w:t xml:space="preserve">, protože metafyzika </w:t>
      </w:r>
      <w:r w:rsidR="08163013" w:rsidRPr="00273106">
        <w:rPr>
          <w:rStyle w:val="addmd"/>
        </w:rPr>
        <w:t>přestala být přirozenou vědou o bohu</w:t>
      </w:r>
      <w:r w:rsidR="08163013">
        <w:rPr>
          <w:rStyle w:val="addmd"/>
        </w:rPr>
        <w:t xml:space="preserve"> a poznání reality bylo možné jen skrze nadpřirozenou iluminaci danou kauzálně. Tento metafyzický konstrukt daný v neoplatonské mystice Toledské školy a přenesený do avicennistického augustinianismu Latiníků později hájili v nihilistické verzi gigantomachie postmoderní </w:t>
      </w:r>
      <w:r w:rsidR="08163013">
        <w:t>okazionalisté (</w:t>
      </w:r>
      <w:r w:rsidR="08163013">
        <w:rPr>
          <w:rStyle w:val="addmd"/>
        </w:rPr>
        <w:t>Berkeley</w:t>
      </w:r>
      <w:r w:rsidR="08163013">
        <w:rPr>
          <w:rStyle w:val="addmd"/>
        </w:rPr>
        <w:fldChar w:fldCharType="begin"/>
      </w:r>
      <w:r w:rsidR="08163013">
        <w:instrText xml:space="preserve"> XE "</w:instrText>
      </w:r>
      <w:r w:rsidR="08163013" w:rsidRPr="002F48E0">
        <w:instrText>Berkeley, G.</w:instrText>
      </w:r>
      <w:r w:rsidR="08163013">
        <w:instrText xml:space="preserve">" </w:instrText>
      </w:r>
      <w:r w:rsidR="08163013">
        <w:rPr>
          <w:rStyle w:val="addmd"/>
        </w:rPr>
        <w:fldChar w:fldCharType="end"/>
      </w:r>
      <w:r w:rsidR="08163013">
        <w:rPr>
          <w:rStyle w:val="addmd"/>
        </w:rPr>
        <w:t>, Maleblanche)</w:t>
      </w:r>
      <w:r w:rsidR="08163013" w:rsidRPr="00273106">
        <w:rPr>
          <w:rStyle w:val="addmd"/>
        </w:rPr>
        <w:t>.</w:t>
      </w:r>
      <w:r w:rsidR="08163013">
        <w:rPr>
          <w:rStyle w:val="addmd"/>
        </w:rPr>
        <w:t xml:space="preserve"> P</w:t>
      </w:r>
      <w:r w:rsidR="08163013" w:rsidRPr="00273106">
        <w:rPr>
          <w:rStyle w:val="addmd"/>
        </w:rPr>
        <w:t xml:space="preserve">ařížské období hledá adekvaci boha a myšlení v rámci </w:t>
      </w:r>
      <w:r w:rsidR="08163013" w:rsidRPr="00273106">
        <w:t>nové struktury metafyziky</w:t>
      </w:r>
      <w:r w:rsidR="08163013">
        <w:t xml:space="preserve"> dané </w:t>
      </w:r>
      <w:r w:rsidR="08163013" w:rsidRPr="00273106">
        <w:t xml:space="preserve">mimo ontoteologii augustiniánských iluminátů. Cestu zahájil </w:t>
      </w:r>
      <w:r w:rsidR="08163013">
        <w:t xml:space="preserve">Scotův </w:t>
      </w:r>
      <w:r w:rsidR="08163013" w:rsidRPr="00273106">
        <w:t xml:space="preserve">výklad spisu </w:t>
      </w:r>
      <w:r w:rsidR="08163013" w:rsidRPr="08E63A27">
        <w:rPr>
          <w:i/>
        </w:rPr>
        <w:t>Kategorie</w:t>
      </w:r>
      <w:r w:rsidR="08163013" w:rsidRPr="00273106">
        <w:t>, protože ukázal pojetí jednoty jsoucna dané kategoriálně a posta</w:t>
      </w:r>
      <w:r w:rsidR="004E05E4">
        <w:t>vené za druhou substancí (kap. 5</w:t>
      </w:r>
      <w:r w:rsidR="08163013" w:rsidRPr="00273106">
        <w:t>.3.1).</w:t>
      </w:r>
      <w:r w:rsidR="08163013" w:rsidRPr="00273106">
        <w:rPr>
          <w:rStyle w:val="addmd"/>
        </w:rPr>
        <w:t xml:space="preserve"> </w:t>
      </w:r>
      <w:r w:rsidR="001512FD" w:rsidRPr="001512FD">
        <w:rPr>
          <w:rStyle w:val="addmd"/>
        </w:rPr>
        <w:t xml:space="preserve">Dílo </w:t>
      </w:r>
      <w:r w:rsidR="008C2D4A" w:rsidRPr="008C2D4A">
        <w:rPr>
          <w:rStyle w:val="addmd"/>
          <w:i/>
        </w:rPr>
        <w:t>Ordinatio I</w:t>
      </w:r>
      <w:r w:rsidR="001512FD" w:rsidRPr="001512FD">
        <w:rPr>
          <w:rStyle w:val="addmd"/>
        </w:rPr>
        <w:t xml:space="preserve"> bylo ve své první </w:t>
      </w:r>
      <w:r w:rsidR="001512FD">
        <w:rPr>
          <w:rStyle w:val="addmd"/>
        </w:rPr>
        <w:t>trinititární v</w:t>
      </w:r>
      <w:r w:rsidR="001512FD" w:rsidRPr="001512FD">
        <w:rPr>
          <w:rStyle w:val="addmd"/>
        </w:rPr>
        <w:t>erzi jistě načrtnuto již v Oxfordu. Vycházelo z</w:t>
      </w:r>
      <w:r w:rsidR="001512FD">
        <w:rPr>
          <w:rStyle w:val="addmd"/>
        </w:rPr>
        <w:t xml:space="preserve"> výše uvedené </w:t>
      </w:r>
      <w:r w:rsidR="001512FD" w:rsidRPr="001512FD">
        <w:rPr>
          <w:rStyle w:val="addmd"/>
        </w:rPr>
        <w:t xml:space="preserve">dedukce objektivní racionality od Boha ke stvoření a spojovalo přirozené poznání filozofie dané rozumem s poznáním teologie daným vírou. Božské bytí </w:t>
      </w:r>
      <w:r w:rsidR="001512FD">
        <w:rPr>
          <w:rStyle w:val="addmd"/>
        </w:rPr>
        <w:t xml:space="preserve">bylo </w:t>
      </w:r>
      <w:r w:rsidR="001512FD" w:rsidRPr="001512FD">
        <w:rPr>
          <w:rStyle w:val="addmd"/>
        </w:rPr>
        <w:t>z tohoto syst</w:t>
      </w:r>
      <w:r w:rsidR="001512FD">
        <w:rPr>
          <w:rStyle w:val="addmd"/>
        </w:rPr>
        <w:t>ému vyňato, protože by zakložilo</w:t>
      </w:r>
      <w:r w:rsidR="001512FD" w:rsidRPr="001512FD">
        <w:rPr>
          <w:rStyle w:val="addmd"/>
        </w:rPr>
        <w:t xml:space="preserve"> novou formu neoplatónské emanace.</w:t>
      </w:r>
    </w:p>
    <w:p w:rsidR="08163013" w:rsidRDefault="0062228A" w:rsidP="0062228A">
      <w:pPr>
        <w:ind w:firstLine="397"/>
        <w:rPr>
          <w:rStyle w:val="addmd"/>
        </w:rPr>
      </w:pPr>
      <w:r>
        <w:rPr>
          <w:rStyle w:val="addmd"/>
        </w:rPr>
        <w:t xml:space="preserve">Scotus </w:t>
      </w:r>
      <w:r w:rsidR="00CA2627">
        <w:rPr>
          <w:rStyle w:val="addmd"/>
        </w:rPr>
        <w:t>vyložil</w:t>
      </w:r>
      <w:r>
        <w:rPr>
          <w:rStyle w:val="addmd"/>
        </w:rPr>
        <w:t xml:space="preserve"> trojí </w:t>
      </w:r>
      <w:r w:rsidRPr="00273106">
        <w:t xml:space="preserve">podobnost </w:t>
      </w:r>
      <w:r>
        <w:t xml:space="preserve">danou </w:t>
      </w:r>
      <w:r w:rsidR="003A740F">
        <w:t xml:space="preserve">ve výše uvedené </w:t>
      </w:r>
      <w:r>
        <w:t xml:space="preserve">trinitární formě objektivní dedukce podle </w:t>
      </w:r>
      <w:r w:rsidR="008C2D4A" w:rsidRPr="008C2D4A">
        <w:rPr>
          <w:i/>
        </w:rPr>
        <w:t>Lectura I</w:t>
      </w:r>
      <w:r>
        <w:t xml:space="preserve"> v novém paradigmatu universální shody. </w:t>
      </w:r>
      <w:r>
        <w:rPr>
          <w:rStyle w:val="addmd"/>
        </w:rPr>
        <w:t xml:space="preserve">Pro první patro objektivního metafyzického </w:t>
      </w:r>
      <w:r w:rsidRPr="003656FD">
        <w:rPr>
          <w:rStyle w:val="addmd"/>
          <w:i/>
        </w:rPr>
        <w:t>resolutio</w:t>
      </w:r>
      <w:r>
        <w:rPr>
          <w:rStyle w:val="addmd"/>
        </w:rPr>
        <w:t xml:space="preserve"> bylo třeba navrhnout novou teorii pravdy. </w:t>
      </w:r>
      <w:r w:rsidR="000E49D3">
        <w:t xml:space="preserve">Model pravdy v pojetí oxfordských a pařížských iluminátů ze školy druhého averroismu nebyl udržitelný ani v rámci první formy Scotovy objektivní redukce vypracované ještě na Oxfordu. Ilumináti pohrdali aristotelskou metafyzikou, protože ji nepotřebovali. Pak ale neměli vědu založenou na kategoriální predikaci. </w:t>
      </w:r>
      <w:r>
        <w:t xml:space="preserve">Na Oxfordu již existovala jako teorie pravdy založená na Rufusově universální shodě moderního hypostázovaného intelektu a jeho stejně tak hypostázovaného </w:t>
      </w:r>
      <w:r w:rsidRPr="00337F72">
        <w:rPr>
          <w:i/>
        </w:rPr>
        <w:lastRenderedPageBreak/>
        <w:t>scibile</w:t>
      </w:r>
      <w:r>
        <w:t xml:space="preserve"> (</w:t>
      </w:r>
      <w:r w:rsidRPr="00453D96">
        <w:rPr>
          <w:i/>
        </w:rPr>
        <w:t>coaequatio</w:t>
      </w:r>
      <w:r>
        <w:t xml:space="preserve">; </w:t>
      </w:r>
      <w:r w:rsidRPr="003F26F8">
        <w:rPr>
          <w:szCs w:val="24"/>
        </w:rPr>
        <w:t>OBJ II, Kap. 3.3.2</w:t>
      </w:r>
      <w:r>
        <w:rPr>
          <w:szCs w:val="24"/>
        </w:rPr>
        <w:t xml:space="preserve">). </w:t>
      </w:r>
      <w:r w:rsidR="00102188" w:rsidRPr="009D687C">
        <w:rPr>
          <w:rStyle w:val="addmd"/>
        </w:rPr>
        <w:t xml:space="preserve">Scotus si během editace </w:t>
      </w:r>
      <w:r w:rsidR="008C2D4A" w:rsidRPr="008C2D4A">
        <w:rPr>
          <w:rStyle w:val="addmd"/>
          <w:i/>
        </w:rPr>
        <w:t>Lectura I</w:t>
      </w:r>
      <w:r w:rsidR="00102188" w:rsidRPr="009D687C">
        <w:rPr>
          <w:rStyle w:val="addmd"/>
        </w:rPr>
        <w:t xml:space="preserve"> uvědomil, že musí reformovat Gandavovo </w:t>
      </w:r>
      <w:r w:rsidR="00102188">
        <w:rPr>
          <w:rStyle w:val="addmd"/>
        </w:rPr>
        <w:t>pojetí pravdy uvedené v termínu</w:t>
      </w:r>
      <w:r w:rsidR="00102188" w:rsidRPr="009D687C">
        <w:rPr>
          <w:rStyle w:val="addmd"/>
        </w:rPr>
        <w:t xml:space="preserve"> </w:t>
      </w:r>
      <w:r w:rsidR="00102188">
        <w:t>„</w:t>
      </w:r>
      <w:r w:rsidR="00102188">
        <w:rPr>
          <w:i/>
        </w:rPr>
        <w:t>s</w:t>
      </w:r>
      <w:r w:rsidR="00102188" w:rsidRPr="08283B57">
        <w:rPr>
          <w:i/>
        </w:rPr>
        <w:t>incera veritas</w:t>
      </w:r>
      <w:r w:rsidR="00102188">
        <w:t>“</w:t>
      </w:r>
      <w:r w:rsidR="00102188">
        <w:rPr>
          <w:i/>
        </w:rPr>
        <w:fldChar w:fldCharType="begin"/>
      </w:r>
      <w:r w:rsidR="00102188">
        <w:instrText xml:space="preserve"> XE "</w:instrText>
      </w:r>
      <w:r w:rsidR="00102188" w:rsidRPr="082E13EF">
        <w:rPr>
          <w:i/>
        </w:rPr>
        <w:instrText>sincera veritas</w:instrText>
      </w:r>
      <w:r w:rsidR="00102188">
        <w:instrText xml:space="preserve">" </w:instrText>
      </w:r>
      <w:r w:rsidR="00102188">
        <w:rPr>
          <w:i/>
        </w:rPr>
        <w:fldChar w:fldCharType="end"/>
      </w:r>
      <w:r w:rsidR="00102188" w:rsidRPr="00273106">
        <w:t>.</w:t>
      </w:r>
      <w:r w:rsidR="00102188">
        <w:t xml:space="preserve"> </w:t>
      </w:r>
      <w:r w:rsidR="00102188" w:rsidRPr="009D687C">
        <w:rPr>
          <w:rStyle w:val="addmd"/>
        </w:rPr>
        <w:t xml:space="preserve">Teorie pravdy </w:t>
      </w:r>
      <w:r w:rsidR="00D841A8">
        <w:rPr>
          <w:rStyle w:val="addmd"/>
        </w:rPr>
        <w:t xml:space="preserve">musí </w:t>
      </w:r>
      <w:r w:rsidR="00102188">
        <w:rPr>
          <w:rStyle w:val="addmd"/>
        </w:rPr>
        <w:t xml:space="preserve">reflektovat </w:t>
      </w:r>
      <w:r w:rsidR="00102188" w:rsidRPr="009D687C">
        <w:rPr>
          <w:rStyle w:val="addmd"/>
        </w:rPr>
        <w:t>nový druh plně racionální a objektivní korespondence mezi Stvořitelem a stvořením. Pojetí pravdy bylo nezbytné k provedení plné dedukce trinitární metafyziky, která založila výše zmíněný projekt objektivity (</w:t>
      </w:r>
      <w:r w:rsidR="00102188" w:rsidRPr="009D687C">
        <w:rPr>
          <w:rStyle w:val="addmd"/>
          <w:i/>
        </w:rPr>
        <w:t>exemplar, vestigium, imago</w:t>
      </w:r>
      <w:r w:rsidR="00102188">
        <w:rPr>
          <w:rStyle w:val="addmd"/>
        </w:rPr>
        <w:t xml:space="preserve">). Tím je vysvětlen přechod metafyzické dedukce od prvního projektu v díle </w:t>
      </w:r>
      <w:r w:rsidR="008C2D4A" w:rsidRPr="008C2D4A">
        <w:rPr>
          <w:rStyle w:val="addmd"/>
          <w:i/>
        </w:rPr>
        <w:t>Lectura I</w:t>
      </w:r>
      <w:r w:rsidR="00102188" w:rsidRPr="009D687C">
        <w:rPr>
          <w:rStyle w:val="addmd"/>
        </w:rPr>
        <w:t xml:space="preserve"> </w:t>
      </w:r>
      <w:r w:rsidR="00102188">
        <w:rPr>
          <w:rStyle w:val="addmd"/>
        </w:rPr>
        <w:t xml:space="preserve">k jeho dokončené verzi v díle </w:t>
      </w:r>
      <w:r w:rsidR="008C2D4A" w:rsidRPr="008C2D4A">
        <w:rPr>
          <w:rStyle w:val="addmd"/>
          <w:i/>
        </w:rPr>
        <w:t>Ordinatio I</w:t>
      </w:r>
      <w:r w:rsidR="00102188">
        <w:rPr>
          <w:rStyle w:val="addmd"/>
        </w:rPr>
        <w:t xml:space="preserve">. </w:t>
      </w:r>
      <w:r w:rsidR="08163013">
        <w:rPr>
          <w:rStyle w:val="addmd"/>
        </w:rPr>
        <w:t xml:space="preserve">Traktát </w:t>
      </w:r>
      <w:r w:rsidR="08163013" w:rsidRPr="00273106">
        <w:rPr>
          <w:rStyle w:val="addmd"/>
          <w:i/>
        </w:rPr>
        <w:t>De cognoscibilitate Dei</w:t>
      </w:r>
      <w:r w:rsidR="08163013" w:rsidRPr="00273106">
        <w:rPr>
          <w:rStyle w:val="addmd"/>
        </w:rPr>
        <w:t xml:space="preserve"> začíná výstavbu nové metafyziky</w:t>
      </w:r>
      <w:r w:rsidR="005F5BDE">
        <w:rPr>
          <w:rStyle w:val="addmd"/>
        </w:rPr>
        <w:t xml:space="preserve"> polemikou s Gandavovy pojmy</w:t>
      </w:r>
      <w:r w:rsidR="08163013">
        <w:rPr>
          <w:rStyle w:val="addmd"/>
        </w:rPr>
        <w:t xml:space="preserve"> </w:t>
      </w:r>
      <w:r w:rsidR="005F5BDE">
        <w:rPr>
          <w:rStyle w:val="addmd"/>
        </w:rPr>
        <w:t>„</w:t>
      </w:r>
      <w:r w:rsidR="08163013" w:rsidRPr="00273106">
        <w:rPr>
          <w:rStyle w:val="addmd"/>
          <w:i/>
        </w:rPr>
        <w:t>sincera veritas</w:t>
      </w:r>
      <w:r w:rsidR="005F5BDE">
        <w:rPr>
          <w:rStyle w:val="addmd"/>
        </w:rPr>
        <w:t>“</w:t>
      </w:r>
      <w:r w:rsidR="08163013">
        <w:rPr>
          <w:rStyle w:val="addmd"/>
          <w:i/>
        </w:rPr>
        <w:fldChar w:fldCharType="begin"/>
      </w:r>
      <w:r w:rsidR="08163013">
        <w:instrText xml:space="preserve"> XE "pravda:</w:instrText>
      </w:r>
      <w:r w:rsidR="08163013" w:rsidRPr="00E83706">
        <w:rPr>
          <w:rStyle w:val="addmd"/>
          <w:i/>
        </w:rPr>
        <w:instrText>sincera veritas</w:instrText>
      </w:r>
      <w:r w:rsidR="08163013">
        <w:instrText xml:space="preserve">" </w:instrText>
      </w:r>
      <w:r w:rsidR="08163013">
        <w:rPr>
          <w:rStyle w:val="addmd"/>
          <w:i/>
        </w:rPr>
        <w:fldChar w:fldCharType="end"/>
      </w:r>
      <w:r w:rsidR="08163013">
        <w:rPr>
          <w:rStyle w:val="addmd"/>
        </w:rPr>
        <w:t xml:space="preserve"> a </w:t>
      </w:r>
      <w:r w:rsidR="005F5BDE">
        <w:rPr>
          <w:rStyle w:val="addmd"/>
        </w:rPr>
        <w:t>„</w:t>
      </w:r>
      <w:r w:rsidR="08163013" w:rsidRPr="00273106">
        <w:rPr>
          <w:rStyle w:val="addmd"/>
          <w:i/>
        </w:rPr>
        <w:t>veritas certa</w:t>
      </w:r>
      <w:r w:rsidR="005F5BDE">
        <w:rPr>
          <w:rStyle w:val="addmd"/>
        </w:rPr>
        <w:t>“</w:t>
      </w:r>
      <w:r w:rsidR="08163013" w:rsidRPr="00273106">
        <w:rPr>
          <w:rStyle w:val="addmd"/>
        </w:rPr>
        <w:t xml:space="preserve">. </w:t>
      </w:r>
      <w:r w:rsidR="08163013">
        <w:rPr>
          <w:rStyle w:val="addmd"/>
        </w:rPr>
        <w:t xml:space="preserve">Hlavní </w:t>
      </w:r>
      <w:r w:rsidR="08163013" w:rsidRPr="00273106">
        <w:rPr>
          <w:rStyle w:val="addmd"/>
        </w:rPr>
        <w:t xml:space="preserve">útok je veden proti teorii iluminace, kterou předešlá škola druhého averrorismu považovala za základní součást poznání. </w:t>
      </w:r>
      <w:r w:rsidR="08163013">
        <w:rPr>
          <w:rStyle w:val="addmd"/>
        </w:rPr>
        <w:t>Scotus podává tuto teorii jako pouhé obecné mínění (</w:t>
      </w:r>
      <w:r w:rsidR="08163013" w:rsidRPr="08AE3CA6">
        <w:rPr>
          <w:i/>
        </w:rPr>
        <w:t>opinio communis</w:t>
      </w:r>
      <w:r w:rsidR="08163013">
        <w:rPr>
          <w:rStyle w:val="addmd"/>
        </w:rPr>
        <w:t xml:space="preserve">), které </w:t>
      </w:r>
      <w:r w:rsidR="00E708F5">
        <w:rPr>
          <w:rStyle w:val="addmd"/>
        </w:rPr>
        <w:t>potřebuje k</w:t>
      </w:r>
      <w:r w:rsidR="08163013">
        <w:rPr>
          <w:rStyle w:val="addmd"/>
        </w:rPr>
        <w:t>ritick</w:t>
      </w:r>
      <w:r w:rsidR="00E708F5">
        <w:rPr>
          <w:rStyle w:val="addmd"/>
        </w:rPr>
        <w:t>ou revizi</w:t>
      </w:r>
      <w:r w:rsidR="08163013">
        <w:rPr>
          <w:rStyle w:val="addmd"/>
        </w:rPr>
        <w:t>.</w:t>
      </w:r>
    </w:p>
    <w:p w:rsidR="08163013" w:rsidRPr="003F6B00" w:rsidRDefault="08163013" w:rsidP="08163013">
      <w:pPr>
        <w:pStyle w:val="Citace"/>
        <w:rPr>
          <w:rStyle w:val="addmd"/>
          <w:lang w:val="cs-CZ"/>
        </w:rPr>
      </w:pPr>
      <w:r>
        <w:rPr>
          <w:rStyle w:val="addmd"/>
        </w:rPr>
        <w:t>„</w:t>
      </w:r>
      <w:r>
        <w:rPr>
          <w:rStyle w:val="addmd"/>
          <w:lang w:val="cs-CZ"/>
        </w:rPr>
        <w:t>Jestliže tvrdíš, že nestvořené světlo společně s intelektem a poznávaným předmětem způsobují plnost pravdy (</w:t>
      </w:r>
      <w:r w:rsidRPr="003F6B00">
        <w:rPr>
          <w:rStyle w:val="addmd"/>
          <w:i/>
        </w:rPr>
        <w:t>veritatem sinceram</w:t>
      </w:r>
      <w:r>
        <w:rPr>
          <w:rStyle w:val="addmd"/>
          <w:lang w:val="cs-CZ"/>
        </w:rPr>
        <w:t xml:space="preserve">), pak jde o obecné mínění, které dává věčné světlo jako  </w:t>
      </w:r>
      <w:r>
        <w:rPr>
          <w:rStyle w:val="addmd"/>
        </w:rPr>
        <w:t>'</w:t>
      </w:r>
      <w:r>
        <w:rPr>
          <w:rStyle w:val="addmd"/>
          <w:lang w:val="cs-CZ"/>
        </w:rPr>
        <w:t>vzdálenou příčinu</w:t>
      </w:r>
      <w:r w:rsidRPr="003F6B00">
        <w:rPr>
          <w:rStyle w:val="addmd"/>
        </w:rPr>
        <w:t>'</w:t>
      </w:r>
      <w:r>
        <w:rPr>
          <w:rStyle w:val="addmd"/>
          <w:lang w:val="cs-CZ"/>
        </w:rPr>
        <w:t xml:space="preserve"> (</w:t>
      </w:r>
      <w:r w:rsidRPr="003F6B00">
        <w:rPr>
          <w:rStyle w:val="addmd"/>
          <w:i/>
        </w:rPr>
        <w:t>causam remotam</w:t>
      </w:r>
      <w:r>
        <w:rPr>
          <w:rStyle w:val="addmd"/>
          <w:lang w:val="cs-CZ"/>
        </w:rPr>
        <w:t>) tak, aby způsobovala všechnu jistou pravdu (</w:t>
      </w:r>
      <w:r w:rsidRPr="003F6B00">
        <w:rPr>
          <w:rStyle w:val="addmd"/>
          <w:i/>
        </w:rPr>
        <w:t>causare omnem certam veritatem</w:t>
      </w:r>
      <w:r>
        <w:rPr>
          <w:rStyle w:val="addmd"/>
          <w:lang w:val="cs-CZ"/>
        </w:rPr>
        <w:t xml:space="preserve">).“ </w:t>
      </w:r>
      <w:r>
        <w:rPr>
          <w:rStyle w:val="Znakapoznpodarou"/>
        </w:rPr>
        <w:footnoteReference w:id="452"/>
      </w:r>
    </w:p>
    <w:p w:rsidR="08163013" w:rsidRPr="00273106" w:rsidRDefault="08163013" w:rsidP="08163013">
      <w:pPr>
        <w:rPr>
          <w:rStyle w:val="addmd"/>
        </w:rPr>
      </w:pPr>
      <w:r>
        <w:rPr>
          <w:rStyle w:val="addmd"/>
        </w:rPr>
        <w:t xml:space="preserve">Gandavův </w:t>
      </w:r>
      <w:r w:rsidRPr="00273106">
        <w:t>exemplar</w:t>
      </w:r>
      <w:r>
        <w:fldChar w:fldCharType="begin"/>
      </w:r>
      <w:r>
        <w:instrText xml:space="preserve"> XE "</w:instrText>
      </w:r>
      <w:r w:rsidRPr="001631DB">
        <w:instrText>exemplar</w:instrText>
      </w:r>
      <w:r>
        <w:instrText xml:space="preserve">" </w:instrText>
      </w:r>
      <w:r>
        <w:fldChar w:fldCharType="end"/>
      </w:r>
      <w:r w:rsidRPr="00273106">
        <w:t xml:space="preserve"> fungoval jako </w:t>
      </w:r>
      <w:r>
        <w:t>přímá, i když vzdálená příčina poznání (</w:t>
      </w:r>
      <w:r w:rsidRPr="00273106">
        <w:rPr>
          <w:i/>
        </w:rPr>
        <w:t>causa remota</w:t>
      </w:r>
      <w:r>
        <w:rPr>
          <w:i/>
        </w:rPr>
        <w:fldChar w:fldCharType="begin"/>
      </w:r>
      <w:r>
        <w:instrText xml:space="preserve"> XE "kauzalita:</w:instrText>
      </w:r>
      <w:r w:rsidRPr="00700D93">
        <w:rPr>
          <w:i/>
        </w:rPr>
        <w:instrText>causa remota</w:instrText>
      </w:r>
      <w:r>
        <w:instrText xml:space="preserve">" </w:instrText>
      </w:r>
      <w:r>
        <w:rPr>
          <w:i/>
        </w:rPr>
        <w:fldChar w:fldCharType="end"/>
      </w:r>
      <w:r>
        <w:t xml:space="preserve">). Ve schématu nasvícení poznání zezadu </w:t>
      </w:r>
      <w:r w:rsidRPr="00273106">
        <w:t xml:space="preserve">tvořil </w:t>
      </w:r>
      <w:r>
        <w:t xml:space="preserve">v řádu kauzality základní </w:t>
      </w:r>
      <w:r w:rsidRPr="00273106">
        <w:t>složku lidského poznání</w:t>
      </w:r>
      <w:r>
        <w:t xml:space="preserve"> (</w:t>
      </w:r>
      <w:r w:rsidRPr="00092EBE">
        <w:rPr>
          <w:i/>
        </w:rPr>
        <w:t>causet veritatem sinceram</w:t>
      </w:r>
      <w:r>
        <w:t>)</w:t>
      </w:r>
      <w:r w:rsidRPr="00273106">
        <w:t xml:space="preserve">. </w:t>
      </w:r>
      <w:r>
        <w:t>Z hlediska Henryho ontoteologie to bylo nezbytné. Moderna včetně Descarta</w:t>
      </w:r>
      <w:r>
        <w:fldChar w:fldCharType="begin"/>
      </w:r>
      <w:r>
        <w:instrText xml:space="preserve"> XE "</w:instrText>
      </w:r>
      <w:r w:rsidRPr="004146C6">
        <w:rPr>
          <w:rStyle w:val="addmd"/>
        </w:rPr>
        <w:instrText>Descartes, R.</w:instrText>
      </w:r>
      <w:r>
        <w:instrText xml:space="preserve">" </w:instrText>
      </w:r>
      <w:r>
        <w:fldChar w:fldCharType="end"/>
      </w:r>
      <w:r>
        <w:t xml:space="preserve"> musí najít po zatmění první substance nějaký ostrůvek kauzality mimo lidskou mysl. </w:t>
      </w:r>
      <w:r>
        <w:rPr>
          <w:rStyle w:val="addmd"/>
        </w:rPr>
        <w:t xml:space="preserve">Scotus předělal augustiniánský pojem </w:t>
      </w:r>
      <w:r w:rsidR="00D32377">
        <w:rPr>
          <w:rStyle w:val="addmd"/>
        </w:rPr>
        <w:t>„</w:t>
      </w:r>
      <w:r>
        <w:rPr>
          <w:rStyle w:val="addmd"/>
          <w:i/>
        </w:rPr>
        <w:t>causa remota</w:t>
      </w:r>
      <w:r w:rsidR="00D32377">
        <w:rPr>
          <w:rStyle w:val="addmd"/>
        </w:rPr>
        <w:t>“</w:t>
      </w:r>
      <w:r>
        <w:rPr>
          <w:rStyle w:val="addmd"/>
        </w:rPr>
        <w:t xml:space="preserve"> tak, aby boží světlo přestalo být metafyzickou </w:t>
      </w:r>
      <w:r w:rsidR="00564022">
        <w:rPr>
          <w:rStyle w:val="addmd"/>
        </w:rPr>
        <w:t xml:space="preserve">příčinou </w:t>
      </w:r>
      <w:r>
        <w:rPr>
          <w:rStyle w:val="addmd"/>
        </w:rPr>
        <w:t>a stalo se pouhou metaforou. Objektivita, pravda a poznání dané</w:t>
      </w:r>
      <w:r w:rsidRPr="00273106">
        <w:rPr>
          <w:rStyle w:val="addmd"/>
        </w:rPr>
        <w:t xml:space="preserve"> </w:t>
      </w:r>
      <w:r>
        <w:rPr>
          <w:rStyle w:val="addmd"/>
        </w:rPr>
        <w:t xml:space="preserve">na úrovni adekvace </w:t>
      </w:r>
      <w:r w:rsidR="00CE062A">
        <w:rPr>
          <w:rStyle w:val="addmd"/>
        </w:rPr>
        <w:t>„</w:t>
      </w:r>
      <w:r w:rsidRPr="004967D5">
        <w:rPr>
          <w:i/>
        </w:rPr>
        <w:t>vestigium</w:t>
      </w:r>
      <w:r>
        <w:t>‒</w:t>
      </w:r>
      <w:r w:rsidRPr="004967D5">
        <w:rPr>
          <w:i/>
        </w:rPr>
        <w:t>imago</w:t>
      </w:r>
      <w:r w:rsidR="00CE062A">
        <w:t>“</w:t>
      </w:r>
      <w:r>
        <w:rPr>
          <w:i/>
        </w:rPr>
        <w:fldChar w:fldCharType="begin"/>
      </w:r>
      <w:r>
        <w:instrText xml:space="preserve"> XE "pravda:</w:instrText>
      </w:r>
      <w:r w:rsidRPr="000003DC">
        <w:rPr>
          <w:i/>
        </w:rPr>
        <w:instrText>vestigium</w:instrText>
      </w:r>
      <w:r>
        <w:instrText>/</w:instrText>
      </w:r>
      <w:r w:rsidRPr="000003DC">
        <w:rPr>
          <w:i/>
        </w:rPr>
        <w:instrText>imago</w:instrText>
      </w:r>
      <w:r>
        <w:instrText xml:space="preserve">" </w:instrText>
      </w:r>
      <w:r>
        <w:rPr>
          <w:i/>
        </w:rPr>
        <w:fldChar w:fldCharType="end"/>
      </w:r>
      <w:r>
        <w:t xml:space="preserve"> </w:t>
      </w:r>
      <w:r>
        <w:rPr>
          <w:rStyle w:val="addmd"/>
        </w:rPr>
        <w:t>vylučují</w:t>
      </w:r>
      <w:r w:rsidRPr="00273106">
        <w:rPr>
          <w:rStyle w:val="addmd"/>
        </w:rPr>
        <w:t xml:space="preserve"> mystickou iluminaci</w:t>
      </w:r>
      <w:r w:rsidR="008514E2">
        <w:rPr>
          <w:rStyle w:val="addmd"/>
        </w:rPr>
        <w:t>. P</w:t>
      </w:r>
      <w:r>
        <w:rPr>
          <w:rStyle w:val="addmd"/>
        </w:rPr>
        <w:t xml:space="preserve">oznání konečného jsoucna probíhá v modernizovaném scénáři Aristotelovy metafyziky. </w:t>
      </w:r>
      <w:r w:rsidRPr="00273106">
        <w:rPr>
          <w:rStyle w:val="addmd"/>
        </w:rPr>
        <w:t xml:space="preserve">Reprezentace </w:t>
      </w:r>
      <w:r>
        <w:rPr>
          <w:rStyle w:val="addmd"/>
        </w:rPr>
        <w:t xml:space="preserve">boží </w:t>
      </w:r>
      <w:r w:rsidRPr="00273106">
        <w:rPr>
          <w:rStyle w:val="addmd"/>
        </w:rPr>
        <w:t xml:space="preserve">objektivity ve stvořeném jsoucnu </w:t>
      </w:r>
      <w:r>
        <w:rPr>
          <w:rStyle w:val="addmd"/>
        </w:rPr>
        <w:t xml:space="preserve">představuje pro přirozený rozum pouhou stopu </w:t>
      </w:r>
      <w:r w:rsidRPr="00273106">
        <w:rPr>
          <w:rStyle w:val="addmd"/>
        </w:rPr>
        <w:t>(</w:t>
      </w:r>
      <w:r w:rsidRPr="00273106">
        <w:rPr>
          <w:rStyle w:val="addmd"/>
          <w:i/>
        </w:rPr>
        <w:t>vestigi</w:t>
      </w:r>
      <w:r>
        <w:rPr>
          <w:rStyle w:val="addmd"/>
          <w:i/>
        </w:rPr>
        <w:t>um</w:t>
      </w:r>
      <w:r w:rsidRPr="00273106">
        <w:rPr>
          <w:rStyle w:val="addmd"/>
        </w:rPr>
        <w:t>)</w:t>
      </w:r>
      <w:r>
        <w:rPr>
          <w:rStyle w:val="addmd"/>
        </w:rPr>
        <w:t>, a nikoliv účinnou příčinu poznání jako u předešlých moderních iluminátů. L</w:t>
      </w:r>
      <w:r w:rsidRPr="00273106">
        <w:rPr>
          <w:rStyle w:val="addmd"/>
        </w:rPr>
        <w:t xml:space="preserve">idské poznání </w:t>
      </w:r>
      <w:r>
        <w:rPr>
          <w:rStyle w:val="addmd"/>
        </w:rPr>
        <w:t xml:space="preserve">reálného </w:t>
      </w:r>
      <w:r w:rsidRPr="00273106">
        <w:rPr>
          <w:rStyle w:val="addmd"/>
        </w:rPr>
        <w:t xml:space="preserve">světa </w:t>
      </w:r>
      <w:r>
        <w:rPr>
          <w:rStyle w:val="addmd"/>
        </w:rPr>
        <w:t xml:space="preserve">musí najít </w:t>
      </w:r>
      <w:r w:rsidRPr="00273106">
        <w:rPr>
          <w:rStyle w:val="addmd"/>
        </w:rPr>
        <w:t xml:space="preserve">odpovídající adekvaci </w:t>
      </w:r>
      <w:r>
        <w:rPr>
          <w:rStyle w:val="addmd"/>
        </w:rPr>
        <w:t xml:space="preserve">na </w:t>
      </w:r>
      <w:r w:rsidRPr="00273106">
        <w:rPr>
          <w:rStyle w:val="addmd"/>
        </w:rPr>
        <w:t>čistě přirozené úrovni. Argumentace proti iluminační</w:t>
      </w:r>
      <w:r>
        <w:rPr>
          <w:rStyle w:val="addmd"/>
        </w:rPr>
        <w:fldChar w:fldCharType="begin"/>
      </w:r>
      <w:r>
        <w:instrText xml:space="preserve"> XE "</w:instrText>
      </w:r>
      <w:r w:rsidRPr="009B36C8">
        <w:rPr>
          <w:rStyle w:val="addmd"/>
        </w:rPr>
        <w:instrText>iluminace</w:instrText>
      </w:r>
      <w:r>
        <w:instrText xml:space="preserve">" </w:instrText>
      </w:r>
      <w:r>
        <w:rPr>
          <w:rStyle w:val="addmd"/>
        </w:rPr>
        <w:fldChar w:fldCharType="end"/>
      </w:r>
      <w:r w:rsidRPr="00273106">
        <w:rPr>
          <w:rStyle w:val="addmd"/>
        </w:rPr>
        <w:t xml:space="preserve"> teorii poznání má aristotelský charakter podle prvního averrorismu.</w:t>
      </w:r>
      <w:r>
        <w:rPr>
          <w:rStyle w:val="addmd"/>
        </w:rPr>
        <w:t xml:space="preserve"> </w:t>
      </w:r>
    </w:p>
    <w:p w:rsidR="08163013" w:rsidRDefault="08163013" w:rsidP="08163013">
      <w:pPr>
        <w:pStyle w:val="Citace"/>
      </w:pPr>
      <w:r w:rsidRPr="00273106">
        <w:rPr>
          <w:rStyle w:val="addmd"/>
          <w:noProof/>
          <w:lang w:val="cs-CZ"/>
        </w:rPr>
        <w:lastRenderedPageBreak/>
        <w:t>„</w:t>
      </w:r>
      <w:r>
        <w:rPr>
          <w:rStyle w:val="addmd"/>
          <w:noProof/>
          <w:lang w:val="cs-CZ"/>
        </w:rPr>
        <w:t>Buď je věčné světlo nezbytné pro získání plné pravdy a kauzálně v nás působí před přirozeně daným poznáním, nebo ne. Pokud ano, tak je dáno buď v poznávaném předmětu nebo v intelektu. V poznávaném předmětu být nemůže, protože poznaná věc má bytí pouze v intelektu a nemá žádné reálné bytí, ale pouze intencionální. Proto intelekt není schopen přijmout žádný reálný akcident.“ </w:t>
      </w:r>
      <w:r>
        <w:rPr>
          <w:rStyle w:val="Znakapoznpodarou"/>
        </w:rPr>
        <w:footnoteReference w:id="453"/>
      </w:r>
    </w:p>
    <w:p w:rsidR="00B20158" w:rsidRDefault="005B6B19" w:rsidP="08163013">
      <w:r>
        <w:t>Za prvé, i</w:t>
      </w:r>
      <w:r w:rsidR="08163013" w:rsidRPr="00273106">
        <w:t>lu</w:t>
      </w:r>
      <w:r w:rsidR="08163013">
        <w:t>minace nemá v průběhu přirozeného poznání jak působit</w:t>
      </w:r>
      <w:r w:rsidR="08163013" w:rsidRPr="00273106">
        <w:t xml:space="preserve">, protože </w:t>
      </w:r>
      <w:r w:rsidR="08163013">
        <w:t xml:space="preserve">by měla vlastní kauzalitu danou před působením reálných substancí </w:t>
      </w:r>
      <w:r w:rsidR="08163013" w:rsidRPr="00273106">
        <w:t>(</w:t>
      </w:r>
      <w:r w:rsidR="08163013" w:rsidRPr="00273106">
        <w:rPr>
          <w:rStyle w:val="addmd"/>
          <w:i/>
        </w:rPr>
        <w:t>causat aliquid prius naturaliter actu</w:t>
      </w:r>
      <w:r w:rsidR="08163013" w:rsidRPr="00273106">
        <w:t xml:space="preserve">). </w:t>
      </w:r>
      <w:r>
        <w:t>Za druhé, b</w:t>
      </w:r>
      <w:r w:rsidR="08163013">
        <w:t>oží kauzalitu danou</w:t>
      </w:r>
      <w:r w:rsidR="00590173">
        <w:t xml:space="preserve"> ve stvoření </w:t>
      </w:r>
      <w:r w:rsidR="08163013">
        <w:t xml:space="preserve">nejde zavést do </w:t>
      </w:r>
      <w:r w:rsidR="00626810">
        <w:t xml:space="preserve">lidského </w:t>
      </w:r>
      <w:r w:rsidR="08163013">
        <w:t>poznání</w:t>
      </w:r>
      <w:r w:rsidR="00590173">
        <w:t xml:space="preserve"> přímo</w:t>
      </w:r>
      <w:r w:rsidR="00626810">
        <w:t xml:space="preserve">. </w:t>
      </w:r>
      <w:r>
        <w:t>Za třetí, v</w:t>
      </w:r>
      <w:r w:rsidR="08163013" w:rsidRPr="00273106">
        <w:t xml:space="preserve">šechny </w:t>
      </w:r>
      <w:r w:rsidR="08163013">
        <w:t xml:space="preserve">poznané </w:t>
      </w:r>
      <w:r w:rsidR="08163013" w:rsidRPr="00273106">
        <w:t xml:space="preserve">formy mají </w:t>
      </w:r>
      <w:r w:rsidR="08163013">
        <w:t xml:space="preserve">v lidské mysli </w:t>
      </w:r>
      <w:r w:rsidR="08163013" w:rsidRPr="00273106">
        <w:t>jen intencionální charakter (</w:t>
      </w:r>
      <w:r w:rsidR="08163013" w:rsidRPr="00273106">
        <w:rPr>
          <w:rStyle w:val="addmd"/>
          <w:i/>
        </w:rPr>
        <w:t>non habet 'esse' reale sed tantum intentionale</w:t>
      </w:r>
      <w:r w:rsidR="08163013" w:rsidRPr="00273106">
        <w:t xml:space="preserve">). </w:t>
      </w:r>
      <w:r w:rsidR="08163013">
        <w:fldChar w:fldCharType="begin"/>
      </w:r>
      <w:r w:rsidR="08163013">
        <w:instrText xml:space="preserve"> XE "</w:instrText>
      </w:r>
      <w:r w:rsidR="08163013" w:rsidRPr="00A5220B">
        <w:instrText>intencionalita:Scotus</w:instrText>
      </w:r>
      <w:r w:rsidR="08163013">
        <w:instrText xml:space="preserve">" </w:instrText>
      </w:r>
      <w:r w:rsidR="08163013">
        <w:fldChar w:fldCharType="end"/>
      </w:r>
      <w:r w:rsidR="08163013">
        <w:t>Věčné světlo nepůsobí mezi reálným</w:t>
      </w:r>
      <w:r w:rsidR="00AC32E0">
        <w:t>i</w:t>
      </w:r>
      <w:r w:rsidR="08163013">
        <w:t xml:space="preserve"> věcmi jako jejich přímá přirozená kauza, protože není ani substancí ani akcidentem. A pokud je dáno v mysli, pak pouze jako intencionální obsah. </w:t>
      </w:r>
      <w:r w:rsidR="08163013" w:rsidRPr="00273106">
        <w:t xml:space="preserve">Scotus odmítl mystický augustinianimus ve prospěch </w:t>
      </w:r>
      <w:r w:rsidR="08163013">
        <w:t xml:space="preserve">aristotelského schématu poznání </w:t>
      </w:r>
      <w:r w:rsidR="00184F79">
        <w:t xml:space="preserve">podle </w:t>
      </w:r>
      <w:r w:rsidR="08163013" w:rsidRPr="00436CE2">
        <w:rPr>
          <w:i/>
        </w:rPr>
        <w:t>De anima</w:t>
      </w:r>
      <w:r w:rsidR="08163013">
        <w:fldChar w:fldCharType="begin"/>
      </w:r>
      <w:r w:rsidR="08163013">
        <w:instrText xml:space="preserve"> XE "</w:instrText>
      </w:r>
      <w:r w:rsidR="08163013" w:rsidRPr="08F8261C">
        <w:instrText>Sicilská škola</w:instrText>
      </w:r>
      <w:r w:rsidR="08163013">
        <w:instrText xml:space="preserve">" </w:instrText>
      </w:r>
      <w:r w:rsidR="08163013">
        <w:fldChar w:fldCharType="end"/>
      </w:r>
      <w:r w:rsidR="08163013">
        <w:t xml:space="preserve">. </w:t>
      </w:r>
      <w:r w:rsidR="00315370">
        <w:t xml:space="preserve">Bůh působí </w:t>
      </w:r>
      <w:r w:rsidR="08163013">
        <w:t>na lidsk</w:t>
      </w:r>
      <w:r w:rsidR="00315370">
        <w:t xml:space="preserve">ý intelekt </w:t>
      </w:r>
      <w:r w:rsidR="00C07220">
        <w:t xml:space="preserve">daný ve světě </w:t>
      </w:r>
      <w:r w:rsidR="00315370">
        <w:t xml:space="preserve">skrze </w:t>
      </w:r>
      <w:r w:rsidR="08163013">
        <w:t>esenciální a univerzální kauzalitu</w:t>
      </w:r>
      <w:r w:rsidR="00C07220">
        <w:t xml:space="preserve"> poznávanou ve schématu </w:t>
      </w:r>
      <w:r w:rsidR="00C07220" w:rsidRPr="00C07220">
        <w:rPr>
          <w:i/>
        </w:rPr>
        <w:t>De anima</w:t>
      </w:r>
      <w:r w:rsidR="00CB06A3">
        <w:t xml:space="preserve">. Odstraněním starého typu iluminační ontoteologie zmizela z filosofie Bonaventurova metafora biblického světla, které pochází od boží tváře </w:t>
      </w:r>
      <w:r w:rsidR="00CB06A3" w:rsidRPr="00273106">
        <w:t>(</w:t>
      </w:r>
      <w:r w:rsidR="00CB06A3" w:rsidRPr="00273106">
        <w:rPr>
          <w:i/>
        </w:rPr>
        <w:t>signatum est super nos lumen vultus tui Domine</w:t>
      </w:r>
      <w:r w:rsidR="00CB06A3">
        <w:t>, kap. 4.1.2</w:t>
      </w:r>
      <w:r w:rsidR="00CB06A3">
        <w:fldChar w:fldCharType="begin"/>
      </w:r>
      <w:r w:rsidR="00CB06A3">
        <w:instrText xml:space="preserve"> XE "Starý zákon:</w:instrText>
      </w:r>
      <w:r w:rsidR="00CB06A3" w:rsidRPr="00140829">
        <w:instrText>Ž</w:instrText>
      </w:r>
      <w:r w:rsidR="00CB06A3">
        <w:instrText>alm</w:instrText>
      </w:r>
      <w:r w:rsidR="00CB06A3" w:rsidRPr="00140829">
        <w:instrText xml:space="preserve"> 4</w:instrText>
      </w:r>
      <w:r w:rsidR="00CB06A3">
        <w:instrText>.</w:instrText>
      </w:r>
      <w:r w:rsidR="00CB06A3" w:rsidRPr="00140829">
        <w:instrText>7</w:instrText>
      </w:r>
      <w:r w:rsidR="00CB06A3">
        <w:instrText xml:space="preserve">" </w:instrText>
      </w:r>
      <w:r w:rsidR="00CB06A3">
        <w:fldChar w:fldCharType="end"/>
      </w:r>
      <w:r w:rsidR="00CB06A3" w:rsidRPr="00273106">
        <w:t xml:space="preserve">). </w:t>
      </w:r>
      <w:r w:rsidR="08163013">
        <w:rPr>
          <w:rStyle w:val="addmd"/>
        </w:rPr>
        <w:t xml:space="preserve">Z hlediska </w:t>
      </w:r>
      <w:r w:rsidR="00CB06A3">
        <w:rPr>
          <w:rStyle w:val="addmd"/>
        </w:rPr>
        <w:t>hermeneutického existenciálu „</w:t>
      </w:r>
      <w:r w:rsidR="08163013" w:rsidRPr="08E04A34">
        <w:rPr>
          <w:rStyle w:val="addmd"/>
          <w:i/>
        </w:rPr>
        <w:t>dativus incommodi</w:t>
      </w:r>
      <w:r w:rsidR="00C039ED">
        <w:rPr>
          <w:rStyle w:val="addmd"/>
          <w:i/>
        </w:rPr>
        <w:fldChar w:fldCharType="begin"/>
      </w:r>
      <w:r w:rsidR="00C039ED">
        <w:instrText xml:space="preserve"> XE "</w:instrText>
      </w:r>
      <w:r w:rsidR="00C039ED" w:rsidRPr="00925E96">
        <w:rPr>
          <w:rStyle w:val="addmd"/>
          <w:i/>
        </w:rPr>
        <w:instrText>dativus incommodi</w:instrText>
      </w:r>
      <w:r w:rsidR="00C039ED">
        <w:instrText xml:space="preserve">" </w:instrText>
      </w:r>
      <w:r w:rsidR="00C039ED">
        <w:rPr>
          <w:rStyle w:val="addmd"/>
          <w:i/>
        </w:rPr>
        <w:fldChar w:fldCharType="end"/>
      </w:r>
      <w:r w:rsidR="00CB06A3">
        <w:rPr>
          <w:rStyle w:val="addmd"/>
        </w:rPr>
        <w:t>“</w:t>
      </w:r>
      <w:r w:rsidR="08163013">
        <w:rPr>
          <w:rStyle w:val="addmd"/>
        </w:rPr>
        <w:t xml:space="preserve"> tím nastal pohřeb druhého averroismu. </w:t>
      </w:r>
      <w:r w:rsidR="08163013">
        <w:t xml:space="preserve">Přirozené poznání </w:t>
      </w:r>
      <w:r w:rsidR="00CB06A3">
        <w:t>vytvořilo n</w:t>
      </w:r>
      <w:r w:rsidR="08163013">
        <w:t>ov</w:t>
      </w:r>
      <w:r w:rsidR="00CB06A3">
        <w:t xml:space="preserve">ý </w:t>
      </w:r>
      <w:r w:rsidR="08163013">
        <w:t>typ objektivity</w:t>
      </w:r>
      <w:r w:rsidR="00CB06A3">
        <w:t xml:space="preserve">, a tím </w:t>
      </w:r>
      <w:r w:rsidR="08163013" w:rsidRPr="00273106">
        <w:t>zrušil</w:t>
      </w:r>
      <w:r w:rsidR="08163013">
        <w:t>o</w:t>
      </w:r>
      <w:r w:rsidR="08163013" w:rsidRPr="00273106">
        <w:t xml:space="preserve"> </w:t>
      </w:r>
      <w:r w:rsidR="08163013">
        <w:t>iluminační teorii</w:t>
      </w:r>
      <w:r w:rsidR="0050787F">
        <w:t xml:space="preserve"> postavenou na nadpřirozeném poznání</w:t>
      </w:r>
      <w:r w:rsidR="00CB06A3">
        <w:t xml:space="preserve">. </w:t>
      </w:r>
      <w:r w:rsidR="006460F3">
        <w:t xml:space="preserve">Scotus provedl hegeliánské </w:t>
      </w:r>
      <w:r w:rsidR="08163013" w:rsidRPr="081D04A1">
        <w:rPr>
          <w:rStyle w:val="addmd"/>
          <w:i/>
        </w:rPr>
        <w:t>Aufhebung</w:t>
      </w:r>
      <w:r w:rsidR="08163013">
        <w:rPr>
          <w:rStyle w:val="addmd"/>
          <w:i/>
        </w:rPr>
        <w:fldChar w:fldCharType="begin"/>
      </w:r>
      <w:r w:rsidR="08163013">
        <w:instrText xml:space="preserve"> XE "</w:instrText>
      </w:r>
      <w:r w:rsidR="08163013" w:rsidRPr="0826228C">
        <w:rPr>
          <w:rStyle w:val="addmd"/>
          <w:i/>
        </w:rPr>
        <w:instrText>Aufhebung</w:instrText>
      </w:r>
      <w:r w:rsidR="08163013">
        <w:instrText xml:space="preserve">" </w:instrText>
      </w:r>
      <w:r w:rsidR="08163013">
        <w:rPr>
          <w:rStyle w:val="addmd"/>
          <w:i/>
        </w:rPr>
        <w:fldChar w:fldCharType="end"/>
      </w:r>
      <w:r w:rsidR="00F902A4">
        <w:rPr>
          <w:rStyle w:val="addmd"/>
        </w:rPr>
        <w:t xml:space="preserve"> </w:t>
      </w:r>
      <w:r w:rsidR="006460F3">
        <w:rPr>
          <w:rStyle w:val="addmd"/>
        </w:rPr>
        <w:t>druhého averroismu</w:t>
      </w:r>
      <w:r w:rsidR="00F902A4">
        <w:rPr>
          <w:rStyle w:val="addmd"/>
        </w:rPr>
        <w:t xml:space="preserve">. </w:t>
      </w:r>
      <w:r w:rsidR="00AE6D6C">
        <w:rPr>
          <w:rStyle w:val="addmd"/>
        </w:rPr>
        <w:t>S</w:t>
      </w:r>
      <w:r w:rsidR="00F902A4">
        <w:rPr>
          <w:rStyle w:val="addmd"/>
        </w:rPr>
        <w:t xml:space="preserve">cotismus šel stejnou cestou jako </w:t>
      </w:r>
      <w:r w:rsidR="08163013">
        <w:rPr>
          <w:rStyle w:val="addmd"/>
        </w:rPr>
        <w:t>tomismus</w:t>
      </w:r>
      <w:r w:rsidR="00E55CC8">
        <w:rPr>
          <w:rStyle w:val="addmd"/>
        </w:rPr>
        <w:t xml:space="preserve"> proti druhému averroismu</w:t>
      </w:r>
      <w:r w:rsidR="08163013">
        <w:rPr>
          <w:rStyle w:val="addmd"/>
        </w:rPr>
        <w:t xml:space="preserve">. </w:t>
      </w:r>
      <w:r w:rsidR="08163013">
        <w:t>Přirozené</w:t>
      </w:r>
      <w:r w:rsidR="08163013" w:rsidRPr="00273106">
        <w:t xml:space="preserve"> poznání </w:t>
      </w:r>
      <w:r w:rsidR="08163013">
        <w:t>se spojilo s metafyzickým konceptem jsoucna vzatého v čisté jsoucnosti podle Avicenny, nikoliv s první reálnou substancí, jako to měl první averroismus</w:t>
      </w:r>
      <w:r w:rsidR="00B20158">
        <w:t>.</w:t>
      </w:r>
    </w:p>
    <w:p w:rsidR="08163013" w:rsidRPr="00273106" w:rsidRDefault="08163013" w:rsidP="00B20158">
      <w:pPr>
        <w:ind w:firstLine="397"/>
      </w:pPr>
      <w:r>
        <w:t xml:space="preserve">Scotus zrušil iluminaci, ale ponechal moderní teorii jedné univoční pravdy založenou na výše popsané dedukci dané v </w:t>
      </w:r>
      <w:r w:rsidR="008C2D4A" w:rsidRPr="008C2D4A">
        <w:rPr>
          <w:i/>
        </w:rPr>
        <w:t>Lectura I</w:t>
      </w:r>
      <w:r>
        <w:t xml:space="preserve">. </w:t>
      </w:r>
      <w:r w:rsidRPr="00273106">
        <w:t>S objek</w:t>
      </w:r>
      <w:r>
        <w:t xml:space="preserve">tivitou božího poznání vzniká </w:t>
      </w:r>
      <w:r w:rsidRPr="00273106">
        <w:t>nové pojetí pravdy</w:t>
      </w:r>
      <w:r>
        <w:t xml:space="preserve"> jako objektivně dané adekvace mysli vzhledem k primární sféře boží racionality</w:t>
      </w:r>
      <w:r w:rsidRPr="00273106">
        <w:t>.</w:t>
      </w:r>
      <w:r>
        <w:t xml:space="preserve"> </w:t>
      </w:r>
      <w:r w:rsidRPr="00273106">
        <w:t xml:space="preserve">Následující pasáže citovaného traktátu </w:t>
      </w:r>
      <w:r w:rsidRPr="00273106">
        <w:rPr>
          <w:rStyle w:val="addmd"/>
          <w:i/>
        </w:rPr>
        <w:t>De cognoscibilitate Dei</w:t>
      </w:r>
      <w:r w:rsidRPr="00273106">
        <w:rPr>
          <w:rStyle w:val="addmd"/>
        </w:rPr>
        <w:t xml:space="preserve"> </w:t>
      </w:r>
      <w:r>
        <w:rPr>
          <w:rStyle w:val="addmd"/>
        </w:rPr>
        <w:t xml:space="preserve">ve spise </w:t>
      </w:r>
      <w:r w:rsidR="008C2D4A" w:rsidRPr="008C2D4A">
        <w:rPr>
          <w:rStyle w:val="addmd"/>
          <w:i/>
        </w:rPr>
        <w:t>Ordinatio I</w:t>
      </w:r>
      <w:r w:rsidRPr="00273106">
        <w:t xml:space="preserve"> obsahují </w:t>
      </w:r>
      <w:r>
        <w:t>první teorii</w:t>
      </w:r>
      <w:r w:rsidRPr="00273106">
        <w:t xml:space="preserve"> </w:t>
      </w:r>
      <w:r>
        <w:t xml:space="preserve">objektivního </w:t>
      </w:r>
      <w:r w:rsidRPr="00273106">
        <w:t>poznání a pravdy</w:t>
      </w:r>
      <w:r>
        <w:t xml:space="preserve"> </w:t>
      </w:r>
      <w:r w:rsidRPr="00273106">
        <w:t>(</w:t>
      </w:r>
      <w:r w:rsidRPr="089D6EAB">
        <w:rPr>
          <w:i/>
        </w:rPr>
        <w:t>Vat</w:t>
      </w:r>
      <w:r>
        <w:t>. III</w:t>
      </w:r>
      <w:r>
        <w:rPr>
          <w:rStyle w:val="addmd"/>
        </w:rPr>
        <w:t xml:space="preserve">, </w:t>
      </w:r>
      <w:r>
        <w:t xml:space="preserve">no. 261‒264, </w:t>
      </w:r>
      <w:r>
        <w:rPr>
          <w:rStyle w:val="addmd"/>
        </w:rPr>
        <w:t>pp. 160‒62</w:t>
      </w:r>
      <w:r>
        <w:fldChar w:fldCharType="begin"/>
      </w:r>
      <w:r>
        <w:instrText xml:space="preserve"> XE "Scotus:</w:instrText>
      </w:r>
      <w:r w:rsidRPr="00BC7ADB">
        <w:rPr>
          <w:i/>
        </w:rPr>
        <w:instrText>Ordinatio</w:instrText>
      </w:r>
      <w:r>
        <w:instrText xml:space="preserve"> 1.</w:instrText>
      </w:r>
      <w:r>
        <w:rPr>
          <w:rStyle w:val="addmd"/>
        </w:rPr>
        <w:instrText>160‒62</w:instrText>
      </w:r>
      <w:r>
        <w:instrText xml:space="preserve">" </w:instrText>
      </w:r>
      <w:r>
        <w:fldChar w:fldCharType="end"/>
      </w:r>
      <w:r w:rsidRPr="00273106">
        <w:t xml:space="preserve">). </w:t>
      </w:r>
      <w:r>
        <w:t xml:space="preserve">Iluminát Scotus jasně vidí do způsobu božího uvažování a </w:t>
      </w:r>
      <w:r>
        <w:lastRenderedPageBreak/>
        <w:t>zakládá plnou formu objektivity na základě inovované boží psychologie.</w:t>
      </w:r>
      <w:r w:rsidRPr="087D2E52">
        <w:t xml:space="preserve"> </w:t>
      </w:r>
      <w:r>
        <w:t xml:space="preserve">Klíčový je statut </w:t>
      </w:r>
      <w:r w:rsidRPr="00273106">
        <w:rPr>
          <w:i/>
        </w:rPr>
        <w:t>esse intelligibile</w:t>
      </w:r>
      <w:r w:rsidRPr="00273106">
        <w:t xml:space="preserve"> </w:t>
      </w:r>
      <w:r>
        <w:rPr>
          <w:i/>
        </w:rPr>
        <w:fldChar w:fldCharType="begin"/>
      </w:r>
      <w:r>
        <w:instrText xml:space="preserve"> XE "objektivita:</w:instrText>
      </w:r>
      <w:r w:rsidRPr="00361AD5">
        <w:rPr>
          <w:i/>
        </w:rPr>
        <w:instrText>esse intelligibile</w:instrText>
      </w:r>
      <w:r>
        <w:instrText xml:space="preserve">" </w:instrText>
      </w:r>
      <w:r>
        <w:rPr>
          <w:i/>
        </w:rPr>
        <w:fldChar w:fldCharType="end"/>
      </w:r>
      <w:r w:rsidRPr="00273106">
        <w:t xml:space="preserve">v boží mysli, který je vázaný na primární sféru zjevování jsoucna v </w:t>
      </w:r>
      <w:r>
        <w:t xml:space="preserve">objektivním modu </w:t>
      </w:r>
      <w:r w:rsidRPr="00273106">
        <w:rPr>
          <w:i/>
        </w:rPr>
        <w:t>secundum quid</w:t>
      </w:r>
      <w:r>
        <w:rPr>
          <w:i/>
        </w:rPr>
        <w:fldChar w:fldCharType="begin"/>
      </w:r>
      <w:r>
        <w:instrText xml:space="preserve"> XE "</w:instrText>
      </w:r>
      <w:r w:rsidRPr="00985C10">
        <w:instrText>predikace</w:instrText>
      </w:r>
      <w:r w:rsidRPr="00844018">
        <w:rPr>
          <w:i/>
        </w:rPr>
        <w:instrText>:secundum quid</w:instrText>
      </w:r>
      <w:r>
        <w:instrText xml:space="preserve">" </w:instrText>
      </w:r>
      <w:r>
        <w:rPr>
          <w:i/>
        </w:rPr>
        <w:fldChar w:fldCharType="end"/>
      </w:r>
      <w:r w:rsidRPr="00273106">
        <w:t>.</w:t>
      </w:r>
      <w:r>
        <w:t xml:space="preserve"> Zavedením intuitivní sylogistiky do božího myšlení se zrušil avicennistický scénář emanace</w:t>
      </w:r>
      <w:r>
        <w:fldChar w:fldCharType="begin"/>
      </w:r>
      <w:r>
        <w:instrText xml:space="preserve"> XE "</w:instrText>
      </w:r>
      <w:r w:rsidRPr="00B44BF2">
        <w:instrText>emanace</w:instrText>
      </w:r>
      <w:r>
        <w:instrText xml:space="preserve">" </w:instrText>
      </w:r>
      <w:r>
        <w:fldChar w:fldCharType="end"/>
      </w:r>
      <w:r>
        <w:t xml:space="preserve">, který měl Gandavus a před ním všichni modernisté druhého averroismu. Ti hájili model adekvace lidské a boží mysli </w:t>
      </w:r>
      <w:r w:rsidR="00003EC4">
        <w:t>jako účinek daný přímým působením boží substance</w:t>
      </w:r>
      <w:r>
        <w:t>. Scotus ponechal boží myšlení na úrovni jeho nekon</w:t>
      </w:r>
      <w:r w:rsidR="00BF5BE4">
        <w:t>ečné a zcela oddělené substance</w:t>
      </w:r>
      <w:r>
        <w:t xml:space="preserve">. </w:t>
      </w:r>
      <w:r w:rsidRPr="00273106">
        <w:t xml:space="preserve">Pravdy jako myšlené boží obsahy vystupují ve své původní </w:t>
      </w:r>
      <w:r>
        <w:t xml:space="preserve">nutné a věčné </w:t>
      </w:r>
      <w:r w:rsidRPr="00273106">
        <w:t xml:space="preserve">objektivitě, protože jsou </w:t>
      </w:r>
      <w:r>
        <w:t xml:space="preserve">logickým závěrem </w:t>
      </w:r>
      <w:r w:rsidRPr="00273106">
        <w:t>božího nazíravého myšlení</w:t>
      </w:r>
      <w:r>
        <w:t>,</w:t>
      </w:r>
      <w:r w:rsidRPr="08DE6605">
        <w:t xml:space="preserve"> </w:t>
      </w:r>
      <w:r>
        <w:t>a nikoliv jeho esence</w:t>
      </w:r>
      <w:r w:rsidRPr="00273106">
        <w:t>.</w:t>
      </w:r>
      <w:r>
        <w:t xml:space="preserve"> </w:t>
      </w:r>
      <w:r w:rsidR="00626FF6" w:rsidRPr="00626FF6">
        <w:t>První forma teologicky ortodoxního modernismu prov</w:t>
      </w:r>
      <w:r w:rsidR="00626FF6">
        <w:t xml:space="preserve">edla dedukci jsoucna </w:t>
      </w:r>
      <w:r w:rsidR="00626FF6" w:rsidRPr="00626FF6">
        <w:t>vědeckým způsobem</w:t>
      </w:r>
      <w:r w:rsidR="006F2C0B">
        <w:t xml:space="preserve"> po</w:t>
      </w:r>
      <w:r w:rsidR="00626FF6" w:rsidRPr="00626FF6">
        <w:t xml:space="preserve">dle </w:t>
      </w:r>
      <w:r w:rsidR="00626FF6" w:rsidRPr="08B57933">
        <w:rPr>
          <w:i/>
        </w:rPr>
        <w:t>Druhých analytik</w:t>
      </w:r>
      <w:r w:rsidR="006F2C0B">
        <w:t>. R</w:t>
      </w:r>
      <w:r w:rsidR="00626FF6" w:rsidRPr="00626FF6">
        <w:t xml:space="preserve">acionalita </w:t>
      </w:r>
      <w:r w:rsidR="006F2C0B" w:rsidRPr="00626FF6">
        <w:t>směřuje</w:t>
      </w:r>
      <w:r w:rsidR="006F2C0B">
        <w:t xml:space="preserve"> </w:t>
      </w:r>
      <w:r w:rsidR="00626FF6" w:rsidRPr="00626FF6">
        <w:t>od modern</w:t>
      </w:r>
      <w:r w:rsidR="00626FF6">
        <w:t>ího b</w:t>
      </w:r>
      <w:r w:rsidR="00626FF6" w:rsidRPr="00626FF6">
        <w:t>oha k objektivně pojatému stvoření.</w:t>
      </w:r>
    </w:p>
    <w:p w:rsidR="009828C4" w:rsidRDefault="08163013" w:rsidP="00D5676A">
      <w:pPr>
        <w:pStyle w:val="Citace"/>
        <w:rPr>
          <w:lang w:val="de-DE"/>
        </w:rPr>
      </w:pPr>
      <w:r w:rsidRPr="00273106">
        <w:rPr>
          <w:noProof/>
          <w:lang w:val="cs-CZ"/>
        </w:rPr>
        <w:t>„</w:t>
      </w:r>
      <w:r>
        <w:rPr>
          <w:noProof/>
          <w:lang w:val="cs-CZ"/>
        </w:rPr>
        <w:t>K poznání prvního js</w:t>
      </w:r>
      <w:r w:rsidR="00637806">
        <w:rPr>
          <w:noProof/>
          <w:lang w:val="cs-CZ"/>
        </w:rPr>
        <w:t>oucna je třeba říci, že všechn</w:t>
      </w:r>
      <w:r w:rsidR="00E85F31">
        <w:rPr>
          <w:noProof/>
          <w:lang w:val="cs-CZ"/>
        </w:rPr>
        <w:t xml:space="preserve">y racionální obsahy </w:t>
      </w:r>
      <w:r w:rsidR="00A125B5">
        <w:t>(</w:t>
      </w:r>
      <w:r w:rsidR="00A125B5" w:rsidRPr="0040152F">
        <w:rPr>
          <w:i/>
          <w:noProof/>
        </w:rPr>
        <w:t>omnia intelligibilia</w:t>
      </w:r>
      <w:r w:rsidR="00A125B5">
        <w:t xml:space="preserve">) </w:t>
      </w:r>
      <w:r>
        <w:rPr>
          <w:noProof/>
          <w:lang w:val="cs-CZ"/>
        </w:rPr>
        <w:t>mají skrze akt božího intelektu formu inteligibilního bytí (</w:t>
      </w:r>
      <w:r w:rsidRPr="00DE185D">
        <w:rPr>
          <w:i/>
          <w:noProof/>
          <w:lang w:val="cs-CZ"/>
        </w:rPr>
        <w:t>esse intelligibile</w:t>
      </w:r>
      <w:r>
        <w:rPr>
          <w:noProof/>
          <w:lang w:val="cs-CZ"/>
        </w:rPr>
        <w:t>). V</w:t>
      </w:r>
      <w:r w:rsidR="00EF63C3">
        <w:rPr>
          <w:noProof/>
          <w:lang w:val="cs-CZ"/>
        </w:rPr>
        <w:t xml:space="preserve"> těchto intelligibilích </w:t>
      </w:r>
      <w:r>
        <w:rPr>
          <w:noProof/>
          <w:lang w:val="cs-CZ"/>
        </w:rPr>
        <w:t>se ma</w:t>
      </w:r>
      <w:r w:rsidR="00467F7A">
        <w:rPr>
          <w:noProof/>
          <w:lang w:val="cs-CZ"/>
        </w:rPr>
        <w:t>nifestují</w:t>
      </w:r>
      <w:r>
        <w:rPr>
          <w:noProof/>
          <w:lang w:val="cs-CZ"/>
        </w:rPr>
        <w:t xml:space="preserve"> </w:t>
      </w:r>
      <w:r w:rsidR="00EF63C3">
        <w:rPr>
          <w:noProof/>
          <w:lang w:val="cs-CZ"/>
        </w:rPr>
        <w:t>(</w:t>
      </w:r>
      <w:r w:rsidR="00EF63C3" w:rsidRPr="00EF63C3">
        <w:rPr>
          <w:i/>
          <w:noProof/>
          <w:lang w:val="cs-CZ"/>
        </w:rPr>
        <w:t>reluce</w:t>
      </w:r>
      <w:r w:rsidR="00CC6BD8">
        <w:rPr>
          <w:i/>
          <w:noProof/>
          <w:lang w:val="cs-CZ"/>
        </w:rPr>
        <w:t>n</w:t>
      </w:r>
      <w:r w:rsidR="00EF63C3" w:rsidRPr="00EF63C3">
        <w:rPr>
          <w:i/>
          <w:noProof/>
          <w:lang w:val="cs-CZ"/>
        </w:rPr>
        <w:t>t</w:t>
      </w:r>
      <w:r w:rsidR="00EF63C3">
        <w:rPr>
          <w:noProof/>
          <w:lang w:val="cs-CZ"/>
        </w:rPr>
        <w:t xml:space="preserve">) </w:t>
      </w:r>
      <w:r>
        <w:rPr>
          <w:noProof/>
          <w:lang w:val="cs-CZ"/>
        </w:rPr>
        <w:t xml:space="preserve">všechny </w:t>
      </w:r>
      <w:r w:rsidR="00467F7A">
        <w:rPr>
          <w:noProof/>
          <w:lang w:val="cs-CZ"/>
        </w:rPr>
        <w:t xml:space="preserve">jejich pravdy </w:t>
      </w:r>
      <w:r w:rsidR="00EF63C3">
        <w:rPr>
          <w:noProof/>
          <w:lang w:val="cs-CZ"/>
        </w:rPr>
        <w:t>tím</w:t>
      </w:r>
      <w:r>
        <w:rPr>
          <w:noProof/>
          <w:lang w:val="cs-CZ"/>
        </w:rPr>
        <w:t xml:space="preserve">, že </w:t>
      </w:r>
      <w:r w:rsidR="00EF63C3">
        <w:rPr>
          <w:noProof/>
          <w:lang w:val="cs-CZ"/>
        </w:rPr>
        <w:t xml:space="preserve">boží </w:t>
      </w:r>
      <w:r>
        <w:rPr>
          <w:noProof/>
          <w:lang w:val="cs-CZ"/>
        </w:rPr>
        <w:t xml:space="preserve">intelekt </w:t>
      </w:r>
      <w:r w:rsidR="00EF63C3">
        <w:rPr>
          <w:noProof/>
          <w:lang w:val="cs-CZ"/>
        </w:rPr>
        <w:t xml:space="preserve">svá </w:t>
      </w:r>
      <w:r>
        <w:rPr>
          <w:noProof/>
          <w:lang w:val="cs-CZ"/>
        </w:rPr>
        <w:t xml:space="preserve">inteligibilia </w:t>
      </w:r>
      <w:r w:rsidR="00467F7A">
        <w:rPr>
          <w:noProof/>
          <w:lang w:val="cs-CZ"/>
        </w:rPr>
        <w:t>reflektuje</w:t>
      </w:r>
      <w:r>
        <w:rPr>
          <w:noProof/>
          <w:lang w:val="cs-CZ"/>
        </w:rPr>
        <w:t xml:space="preserve">. </w:t>
      </w:r>
      <w:r w:rsidR="009828C4">
        <w:rPr>
          <w:noProof/>
          <w:lang w:val="cs-CZ"/>
        </w:rPr>
        <w:t xml:space="preserve">Na základě těchto </w:t>
      </w:r>
      <w:r w:rsidR="00467F7A">
        <w:rPr>
          <w:noProof/>
          <w:lang w:val="cs-CZ"/>
        </w:rPr>
        <w:t xml:space="preserve">reflektovaných </w:t>
      </w:r>
      <w:r w:rsidR="009828C4">
        <w:rPr>
          <w:noProof/>
          <w:lang w:val="cs-CZ"/>
        </w:rPr>
        <w:t xml:space="preserve">inteligibilních obsahů rozumí boží intelekt </w:t>
      </w:r>
      <w:r w:rsidR="009828C4">
        <w:rPr>
          <w:rFonts w:cs="Calibri"/>
          <w:noProof/>
        </w:rPr>
        <w:t xml:space="preserve">také </w:t>
      </w:r>
      <w:r w:rsidR="009828C4">
        <w:rPr>
          <w:noProof/>
          <w:lang w:val="cs-CZ"/>
        </w:rPr>
        <w:t xml:space="preserve">všem pravdám, které z nich nutně vyplývají. Boží intelekt </w:t>
      </w:r>
      <w:r w:rsidR="009828C4">
        <w:rPr>
          <w:noProof/>
        </w:rPr>
        <w:t xml:space="preserve">vidí </w:t>
      </w:r>
      <w:r w:rsidR="00BF07A1">
        <w:rPr>
          <w:noProof/>
          <w:lang w:val="cs-CZ"/>
        </w:rPr>
        <w:t xml:space="preserve">obsahy svého </w:t>
      </w:r>
      <w:r w:rsidR="009828C4">
        <w:rPr>
          <w:noProof/>
          <w:lang w:val="cs-CZ"/>
        </w:rPr>
        <w:t xml:space="preserve">myšlení </w:t>
      </w:r>
      <w:r w:rsidR="009828C4">
        <w:rPr>
          <w:noProof/>
        </w:rPr>
        <w:t>a v </w:t>
      </w:r>
      <w:r w:rsidR="00BF07A1">
        <w:rPr>
          <w:noProof/>
        </w:rPr>
        <w:t>n</w:t>
      </w:r>
      <w:r w:rsidR="00BF07A1">
        <w:rPr>
          <w:noProof/>
          <w:lang w:val="cs-CZ"/>
        </w:rPr>
        <w:t>ich</w:t>
      </w:r>
      <w:r w:rsidR="009828C4">
        <w:rPr>
          <w:noProof/>
        </w:rPr>
        <w:t xml:space="preserve"> objektivně poznává </w:t>
      </w:r>
      <w:r w:rsidR="009828C4">
        <w:rPr>
          <w:noProof/>
          <w:lang w:val="cs-CZ"/>
        </w:rPr>
        <w:t>(</w:t>
      </w:r>
      <w:r w:rsidR="009828C4" w:rsidRPr="00071EFF">
        <w:rPr>
          <w:i/>
          <w:noProof/>
        </w:rPr>
        <w:t>videt in eis sicut in obiectis</w:t>
      </w:r>
      <w:r w:rsidR="009828C4" w:rsidRPr="00F565DB">
        <w:rPr>
          <w:noProof/>
        </w:rPr>
        <w:t>)</w:t>
      </w:r>
      <w:r w:rsidR="009828C4">
        <w:rPr>
          <w:noProof/>
        </w:rPr>
        <w:t xml:space="preserve"> ony nutné pravdy (</w:t>
      </w:r>
      <w:r w:rsidR="009828C4" w:rsidRPr="08382E4F">
        <w:rPr>
          <w:i/>
        </w:rPr>
        <w:t>istas veritates necessarias</w:t>
      </w:r>
      <w:r w:rsidR="009828C4">
        <w:rPr>
          <w:noProof/>
          <w:lang w:val="cs-CZ"/>
        </w:rPr>
        <w:t>).“</w:t>
      </w:r>
      <w:r w:rsidR="007662C2">
        <w:rPr>
          <w:noProof/>
          <w:lang w:val="cs-CZ" w:eastAsia="cs-CZ"/>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5pt;height:1.75pt;visibility:visible">
            <v:imagedata r:id="rId9" o:title=""/>
          </v:shape>
        </w:pict>
      </w:r>
      <w:r w:rsidR="009828C4">
        <w:rPr>
          <w:rStyle w:val="Znakapoznpodarou"/>
        </w:rPr>
        <w:footnoteReference w:id="454"/>
      </w:r>
    </w:p>
    <w:p w:rsidR="0078630D" w:rsidRDefault="002F4435" w:rsidP="0078630D">
      <w:r w:rsidRPr="002F4435">
        <w:t xml:space="preserve">Božský intelekt je původcem </w:t>
      </w:r>
      <w:r>
        <w:t xml:space="preserve">inteligibilních </w:t>
      </w:r>
      <w:r w:rsidRPr="002F4435">
        <w:t xml:space="preserve">obsahů a pravd, které se </w:t>
      </w:r>
      <w:r>
        <w:t xml:space="preserve">manifestují skrze tyto obsahy </w:t>
      </w:r>
      <w:r w:rsidRPr="002F4435">
        <w:t>(</w:t>
      </w:r>
      <w:r w:rsidRPr="002F4435">
        <w:rPr>
          <w:i/>
        </w:rPr>
        <w:t>omnes veritates de eis relucent</w:t>
      </w:r>
      <w:r>
        <w:t>). Scotus nemá exemplar</w:t>
      </w:r>
      <w:r w:rsidRPr="002F4435">
        <w:t xml:space="preserve"> jako nadpřirozenou substanci. Božské myšlení je pouze hypotetickou nutnou podmí</w:t>
      </w:r>
      <w:r>
        <w:t>nkou. Dedukce začíná na úrovni „</w:t>
      </w:r>
      <w:r w:rsidRPr="002F4435">
        <w:rPr>
          <w:i/>
        </w:rPr>
        <w:t>esse intelligibile</w:t>
      </w:r>
      <w:r>
        <w:rPr>
          <w:i/>
        </w:rPr>
        <w:fldChar w:fldCharType="begin"/>
      </w:r>
      <w:r>
        <w:instrText xml:space="preserve"> XE "objektivita:</w:instrText>
      </w:r>
      <w:r w:rsidRPr="00361AD5">
        <w:rPr>
          <w:i/>
        </w:rPr>
        <w:instrText>esse intelligibile</w:instrText>
      </w:r>
      <w:r>
        <w:instrText xml:space="preserve">" </w:instrText>
      </w:r>
      <w:r>
        <w:rPr>
          <w:i/>
        </w:rPr>
        <w:fldChar w:fldCharType="end"/>
      </w:r>
      <w:r>
        <w:t>“</w:t>
      </w:r>
      <w:r w:rsidRPr="002F4435">
        <w:t xml:space="preserve"> vytvářené božským intelektem. Racionalita je totožná s inteligibilními obsahy (</w:t>
      </w:r>
      <w:r w:rsidRPr="002F4435">
        <w:rPr>
          <w:i/>
        </w:rPr>
        <w:t>omnia intelligibilia</w:t>
      </w:r>
      <w:r w:rsidRPr="002F4435">
        <w:t xml:space="preserve">), které tvoří první úroveň božských pravd. Exemplarita má charakter logického postupu založeného na </w:t>
      </w:r>
      <w:r w:rsidR="00D708D5">
        <w:t>bož</w:t>
      </w:r>
      <w:r w:rsidR="00BF6E09">
        <w:t>í</w:t>
      </w:r>
      <w:r w:rsidR="00D708D5">
        <w:t xml:space="preserve"> racionalitě</w:t>
      </w:r>
      <w:r>
        <w:t>. Moderní b</w:t>
      </w:r>
      <w:r w:rsidRPr="002F4435">
        <w:t>ůh nutně myslí exemplárním způsobem a člověk by měl dělat totéž. Neex</w:t>
      </w:r>
      <w:r>
        <w:t>istuje kategorické bytí v modu „</w:t>
      </w:r>
      <w:r w:rsidRPr="002F4435">
        <w:rPr>
          <w:i/>
        </w:rPr>
        <w:t>esse ad</w:t>
      </w:r>
      <w:r>
        <w:t xml:space="preserve">“ jako v Gandavově ontoteologii. </w:t>
      </w:r>
      <w:r w:rsidR="08163013">
        <w:t xml:space="preserve">První adekvace našeho intelektu vzhledem k bohu jde k božským pravdám daným ve stvoření, a nikoliv k boží esenci. Tím je boží bytí zásadně odděleno od boží racionality dané do světa. Scotus nechal boha sylogisticky myslet podle </w:t>
      </w:r>
      <w:r w:rsidR="08163013" w:rsidRPr="08E1631B">
        <w:rPr>
          <w:i/>
        </w:rPr>
        <w:t>Druhých analytik</w:t>
      </w:r>
      <w:r w:rsidR="08163013">
        <w:t xml:space="preserve">, které mají </w:t>
      </w:r>
      <w:r w:rsidR="08163013" w:rsidRPr="00273106">
        <w:t>přím</w:t>
      </w:r>
      <w:r w:rsidR="08163013">
        <w:t>ý intelektuální náhled</w:t>
      </w:r>
      <w:r w:rsidR="08163013" w:rsidRPr="00273106">
        <w:t xml:space="preserve"> do premis </w:t>
      </w:r>
      <w:r w:rsidR="08163013" w:rsidRPr="00273106">
        <w:lastRenderedPageBreak/>
        <w:t>soudu (</w:t>
      </w:r>
      <w:r w:rsidR="08163013" w:rsidRPr="002A276F">
        <w:rPr>
          <w:i/>
        </w:rPr>
        <w:t>Anal</w:t>
      </w:r>
      <w:r w:rsidR="08163013">
        <w:t xml:space="preserve">. </w:t>
      </w:r>
      <w:r w:rsidR="08163013" w:rsidRPr="002A276F">
        <w:rPr>
          <w:i/>
        </w:rPr>
        <w:t>Post</w:t>
      </w:r>
      <w:r w:rsidR="08163013">
        <w:t xml:space="preserve">. </w:t>
      </w:r>
      <w:r w:rsidR="08163013" w:rsidRPr="00273106">
        <w:t>88b37</w:t>
      </w:r>
      <w:r w:rsidR="08163013">
        <w:fldChar w:fldCharType="begin"/>
      </w:r>
      <w:r w:rsidR="08163013">
        <w:instrText xml:space="preserve"> XE "Aristoteles:</w:instrText>
      </w:r>
      <w:r w:rsidR="08163013" w:rsidRPr="00DD5348">
        <w:rPr>
          <w:i/>
        </w:rPr>
        <w:instrText>Anal. Post</w:instrText>
      </w:r>
      <w:r w:rsidR="08163013">
        <w:instrText xml:space="preserve">. 88b37" </w:instrText>
      </w:r>
      <w:r w:rsidR="08163013">
        <w:fldChar w:fldCharType="end"/>
      </w:r>
      <w:r w:rsidR="08163013" w:rsidRPr="00273106">
        <w:t>)</w:t>
      </w:r>
      <w:r w:rsidR="08163013">
        <w:t>. Bůh k tomuto objektivně nutnému  úkonu používá aristotelsky bystrou mysl (</w:t>
      </w:r>
      <w:r w:rsidR="08163013" w:rsidRPr="0002680E">
        <w:t>ἀγχίνοια</w:t>
      </w:r>
      <w:r w:rsidR="08163013">
        <w:t xml:space="preserve">), která </w:t>
      </w:r>
      <w:r w:rsidR="08163013" w:rsidRPr="00273106">
        <w:t>postřehn</w:t>
      </w:r>
      <w:r w:rsidR="08163013">
        <w:t>e</w:t>
      </w:r>
      <w:r w:rsidR="08163013" w:rsidRPr="00273106">
        <w:t xml:space="preserve"> závěr bez </w:t>
      </w:r>
      <w:r w:rsidR="08163013">
        <w:t>sylo</w:t>
      </w:r>
      <w:r w:rsidR="08163013" w:rsidRPr="00273106">
        <w:t xml:space="preserve">gismu, jak </w:t>
      </w:r>
      <w:r w:rsidR="08163013">
        <w:t xml:space="preserve">je </w:t>
      </w:r>
      <w:r w:rsidR="08163013" w:rsidRPr="00273106">
        <w:t xml:space="preserve">bezprostředně dán v </w:t>
      </w:r>
      <w:r w:rsidR="08163013">
        <w:t xml:space="preserve">jeho božské </w:t>
      </w:r>
      <w:r w:rsidR="08163013" w:rsidRPr="00273106">
        <w:t>realitě (</w:t>
      </w:r>
      <w:r w:rsidR="08163013" w:rsidRPr="002A276F">
        <w:rPr>
          <w:i/>
        </w:rPr>
        <w:t>Anal</w:t>
      </w:r>
      <w:r w:rsidR="08163013">
        <w:t xml:space="preserve">. </w:t>
      </w:r>
      <w:r w:rsidR="08163013" w:rsidRPr="002A276F">
        <w:rPr>
          <w:i/>
        </w:rPr>
        <w:t>Post</w:t>
      </w:r>
      <w:r w:rsidR="08163013">
        <w:t xml:space="preserve">. </w:t>
      </w:r>
      <w:r w:rsidR="08163013" w:rsidRPr="00273106">
        <w:t>89b10‒11</w:t>
      </w:r>
      <w:r w:rsidR="08163013">
        <w:fldChar w:fldCharType="begin"/>
      </w:r>
      <w:r w:rsidR="08163013">
        <w:instrText xml:space="preserve"> XE "Aristoteles:</w:instrText>
      </w:r>
      <w:r w:rsidR="08163013" w:rsidRPr="00DD5348">
        <w:rPr>
          <w:i/>
        </w:rPr>
        <w:instrText>Anal. Post</w:instrText>
      </w:r>
      <w:r w:rsidR="08163013">
        <w:instrText>. 89b</w:instrText>
      </w:r>
      <w:r w:rsidR="08163013" w:rsidRPr="00DD5348">
        <w:instrText>10</w:instrText>
      </w:r>
      <w:r w:rsidR="08163013">
        <w:instrText xml:space="preserve">‒11" </w:instrText>
      </w:r>
      <w:r w:rsidR="08163013">
        <w:fldChar w:fldCharType="end"/>
      </w:r>
      <w:r w:rsidR="08163013" w:rsidRPr="00273106">
        <w:t>).</w:t>
      </w:r>
      <w:r w:rsidR="08163013">
        <w:t xml:space="preserve"> Gross</w:t>
      </w:r>
      <w:r w:rsidR="00B0650D">
        <w:t>e</w:t>
      </w:r>
      <w:r w:rsidR="08163013">
        <w:t xml:space="preserve">teste tento typ myšlení použil pro konstrukci první verze </w:t>
      </w:r>
      <w:r w:rsidR="08163013" w:rsidRPr="00812EBE">
        <w:rPr>
          <w:i/>
        </w:rPr>
        <w:t>Oxfordian Fallacy</w:t>
      </w:r>
      <w:r w:rsidR="08163013">
        <w:rPr>
          <w:i/>
        </w:rPr>
        <w:fldChar w:fldCharType="begin"/>
      </w:r>
      <w:r w:rsidR="08163013">
        <w:instrText xml:space="preserve"> XE "</w:instrText>
      </w:r>
      <w:r w:rsidR="08163013" w:rsidRPr="0015798D">
        <w:rPr>
          <w:i/>
        </w:rPr>
        <w:instrText>Oxfordian Fallacy:</w:instrText>
      </w:r>
      <w:r w:rsidR="08163013">
        <w:instrText xml:space="preserve">Grosseteste" </w:instrText>
      </w:r>
      <w:r w:rsidR="08163013">
        <w:rPr>
          <w:i/>
        </w:rPr>
        <w:fldChar w:fldCharType="end"/>
      </w:r>
      <w:r w:rsidR="08163013">
        <w:t xml:space="preserve"> (</w:t>
      </w:r>
      <w:r w:rsidR="00BC7525">
        <w:t>OBJ II, kap. 3</w:t>
      </w:r>
      <w:r w:rsidR="08163013">
        <w:t xml:space="preserve">.1.1). Scotus dává tento způsob </w:t>
      </w:r>
      <w:r w:rsidR="004F3BD9">
        <w:t xml:space="preserve">exemplárně-objektivního </w:t>
      </w:r>
      <w:r w:rsidR="08163013">
        <w:t>s</w:t>
      </w:r>
      <w:r w:rsidR="003C523C">
        <w:t>ylogistického myšlení pouze bohu</w:t>
      </w:r>
      <w:r w:rsidR="08163013">
        <w:t xml:space="preserve">. </w:t>
      </w:r>
      <w:r w:rsidR="008B37C7">
        <w:t xml:space="preserve">Přechod od exemplární boží </w:t>
      </w:r>
      <w:r w:rsidR="00850E7D">
        <w:t xml:space="preserve">racionality </w:t>
      </w:r>
      <w:r w:rsidR="008B37C7">
        <w:t xml:space="preserve">k objektivnímu závěru </w:t>
      </w:r>
      <w:r w:rsidR="00850E7D">
        <w:t>je daný v modu „</w:t>
      </w:r>
      <w:r w:rsidR="008B37C7" w:rsidRPr="00CA24AF">
        <w:rPr>
          <w:i/>
        </w:rPr>
        <w:t>secundum quid</w:t>
      </w:r>
      <w:r w:rsidR="00850E7D">
        <w:t>“. Tím se</w:t>
      </w:r>
      <w:r w:rsidR="008B37C7">
        <w:t xml:space="preserve"> ukazuje první krok dedukce objektivity v modu aristotelské pravdy jako adekvace. Bůh vidí předmět svého myšlení v intuitivním náhledu okamžitého a kauzálně-exemplárního racionálního soudu. </w:t>
      </w:r>
      <w:r w:rsidR="00BC2301">
        <w:t xml:space="preserve">V </w:t>
      </w:r>
      <w:r w:rsidR="008B37C7" w:rsidRPr="00273106">
        <w:t>pr</w:t>
      </w:r>
      <w:r w:rsidR="008B37C7">
        <w:t xml:space="preserve">vním </w:t>
      </w:r>
      <w:r w:rsidR="006329B5">
        <w:t xml:space="preserve">kroku </w:t>
      </w:r>
      <w:r w:rsidR="008B37C7">
        <w:t xml:space="preserve">demiurgické produkce </w:t>
      </w:r>
      <w:r w:rsidR="006329B5">
        <w:t>„</w:t>
      </w:r>
      <w:r w:rsidR="006874E1" w:rsidRPr="006C15DD">
        <w:rPr>
          <w:i/>
        </w:rPr>
        <w:t>esse intelligibile</w:t>
      </w:r>
      <w:r w:rsidR="006329B5">
        <w:t>“</w:t>
      </w:r>
      <w:r w:rsidR="006874E1">
        <w:rPr>
          <w:i/>
        </w:rPr>
        <w:t xml:space="preserve"> </w:t>
      </w:r>
      <w:r w:rsidR="008B37C7" w:rsidRPr="00273106">
        <w:t>vzniká nový objekt</w:t>
      </w:r>
      <w:r w:rsidR="008B37C7">
        <w:t xml:space="preserve"> </w:t>
      </w:r>
      <w:r w:rsidR="006329B5">
        <w:t xml:space="preserve">vytvořený skrze </w:t>
      </w:r>
      <w:r w:rsidR="008B37C7">
        <w:t xml:space="preserve">deduktivní </w:t>
      </w:r>
      <w:r w:rsidR="006329B5">
        <w:t>syllogismus</w:t>
      </w:r>
      <w:r w:rsidR="00A0066B">
        <w:t xml:space="preserve">. Jeho závěr je daný jako forma </w:t>
      </w:r>
      <w:r w:rsidR="008B37C7">
        <w:t>intuitivního sylogismu.</w:t>
      </w:r>
      <w:r w:rsidR="0078630D">
        <w:t xml:space="preserve"> </w:t>
      </w:r>
      <w:r w:rsidR="001B6341">
        <w:t xml:space="preserve">První návěst je </w:t>
      </w:r>
      <w:r w:rsidR="001B6341" w:rsidRPr="001B6341">
        <w:t>(</w:t>
      </w:r>
      <w:r w:rsidR="001B6341" w:rsidRPr="0078630D">
        <w:rPr>
          <w:i/>
        </w:rPr>
        <w:t>maior</w:t>
      </w:r>
      <w:r w:rsidR="001B6341" w:rsidRPr="001B6341">
        <w:t xml:space="preserve">) </w:t>
      </w:r>
      <w:r w:rsidR="001B6341">
        <w:t>je dána jako univerzální božská racionalita</w:t>
      </w:r>
      <w:r w:rsidR="00536107">
        <w:t>; prostředním členem (</w:t>
      </w:r>
      <w:r w:rsidR="00B62461">
        <w:rPr>
          <w:i/>
        </w:rPr>
        <w:t>minor</w:t>
      </w:r>
      <w:r w:rsidR="00536107">
        <w:t xml:space="preserve">) </w:t>
      </w:r>
      <w:r w:rsidR="001B6341" w:rsidRPr="001B6341">
        <w:t xml:space="preserve">je </w:t>
      </w:r>
      <w:r w:rsidR="00B62461">
        <w:t xml:space="preserve">univočně </w:t>
      </w:r>
      <w:r w:rsidR="001B6341" w:rsidRPr="001B6341">
        <w:t xml:space="preserve">daný pojem </w:t>
      </w:r>
      <w:r w:rsidR="0078630D">
        <w:t>„</w:t>
      </w:r>
      <w:r w:rsidR="001B6341" w:rsidRPr="001B6341">
        <w:rPr>
          <w:i/>
        </w:rPr>
        <w:t>esse intelligibile</w:t>
      </w:r>
      <w:r w:rsidR="0078630D">
        <w:t>“</w:t>
      </w:r>
      <w:r w:rsidR="001B6341">
        <w:t xml:space="preserve">, který má podle Scota přímý kauzální účinek; </w:t>
      </w:r>
      <w:r w:rsidR="001B6341" w:rsidRPr="001B6341">
        <w:t>výsledný racionální závěr má podobu univerzálního racionálního obsahu (</w:t>
      </w:r>
      <w:r w:rsidR="001B6341" w:rsidRPr="001B6341">
        <w:rPr>
          <w:i/>
        </w:rPr>
        <w:t>omnia intelligibilia</w:t>
      </w:r>
      <w:r w:rsidR="001B6341" w:rsidRPr="001B6341">
        <w:t xml:space="preserve">). Tyto </w:t>
      </w:r>
      <w:r w:rsidR="0078630D">
        <w:t xml:space="preserve">inteligibilní </w:t>
      </w:r>
      <w:r w:rsidR="001B6341" w:rsidRPr="001B6341">
        <w:t xml:space="preserve">obsahy se </w:t>
      </w:r>
      <w:r w:rsidR="0078630D">
        <w:t xml:space="preserve">pak </w:t>
      </w:r>
      <w:r w:rsidR="001B6341" w:rsidRPr="001B6341">
        <w:t>projevují ve stvoření; jsou již plně objektivní a definované v tom</w:t>
      </w:r>
      <w:r w:rsidR="0078630D">
        <w:t>istickém modu „</w:t>
      </w:r>
      <w:r w:rsidR="0078630D" w:rsidRPr="0078630D">
        <w:rPr>
          <w:i/>
        </w:rPr>
        <w:t>quoad nos</w:t>
      </w:r>
      <w:r w:rsidR="0078630D">
        <w:t>“</w:t>
      </w:r>
      <w:r w:rsidR="001B6341" w:rsidRPr="001B6341">
        <w:t xml:space="preserve">. Pravda a nutnost patří k univerzálně platné a rozpoznatelné božské racionalitě. </w:t>
      </w:r>
      <w:r w:rsidR="002A7042">
        <w:t xml:space="preserve">Boží racionální intuice má charakter logického úsudku. </w:t>
      </w:r>
      <w:r w:rsidR="001B3717">
        <w:t>Scot</w:t>
      </w:r>
      <w:r w:rsidR="002A7042">
        <w:t>us odmítl mytologii druhého averroi</w:t>
      </w:r>
      <w:r w:rsidR="001B3717">
        <w:t>s</w:t>
      </w:r>
      <w:r w:rsidR="002A7042">
        <w:t xml:space="preserve">mu, která stála na boží intencionalitě jako středním členu metafyzické dedukce. </w:t>
      </w:r>
      <w:r w:rsidR="001B3717">
        <w:t xml:space="preserve">První shoda je dána na úrovni božího deduktivního syllogismu, který generuje věčné pravdy. </w:t>
      </w:r>
    </w:p>
    <w:p w:rsidR="008B37C7" w:rsidRPr="089041BE" w:rsidRDefault="008B37C7" w:rsidP="001B3717">
      <w:pPr>
        <w:pStyle w:val="Citace"/>
        <w:rPr>
          <w:lang w:val="cs-CZ"/>
        </w:rPr>
      </w:pPr>
      <w:r>
        <w:t>„</w:t>
      </w:r>
      <w:r>
        <w:rPr>
          <w:lang w:val="cs-CZ"/>
        </w:rPr>
        <w:t xml:space="preserve">Tyto </w:t>
      </w:r>
      <w:r w:rsidR="004176F0">
        <w:rPr>
          <w:rFonts w:cs="Calibri"/>
          <w:lang w:val="cs-CZ"/>
        </w:rPr>
        <w:t>[</w:t>
      </w:r>
      <w:r>
        <w:rPr>
          <w:lang w:val="cs-CZ"/>
        </w:rPr>
        <w:t>i</w:t>
      </w:r>
      <w:r>
        <w:rPr>
          <w:noProof/>
          <w:lang w:val="cs-CZ"/>
        </w:rPr>
        <w:t>nteligibilní pravdy</w:t>
      </w:r>
      <w:r w:rsidR="004176F0">
        <w:rPr>
          <w:rFonts w:cs="Calibri"/>
          <w:noProof/>
          <w:lang w:val="cs-CZ"/>
        </w:rPr>
        <w:t>]</w:t>
      </w:r>
      <w:r>
        <w:rPr>
          <w:noProof/>
          <w:lang w:val="cs-CZ"/>
        </w:rPr>
        <w:t>, nakolik jsou sekundární předměty božího intelektu (</w:t>
      </w:r>
      <w:r w:rsidRPr="004622C1">
        <w:rPr>
          <w:i/>
          <w:noProof/>
        </w:rPr>
        <w:t>sunt obiecta secundaria intellectus divini</w:t>
      </w:r>
      <w:r>
        <w:rPr>
          <w:noProof/>
          <w:lang w:val="cs-CZ"/>
        </w:rPr>
        <w:t xml:space="preserve">), jsou </w:t>
      </w:r>
      <w:r>
        <w:rPr>
          <w:noProof/>
        </w:rPr>
        <w:t>pravdami</w:t>
      </w:r>
      <w:r w:rsidR="00770C9D">
        <w:rPr>
          <w:noProof/>
          <w:lang w:val="cs-CZ"/>
        </w:rPr>
        <w:t xml:space="preserve"> proto</w:t>
      </w:r>
      <w:r>
        <w:rPr>
          <w:noProof/>
        </w:rPr>
        <w:t>, že se podobají svému exemplaru (</w:t>
      </w:r>
      <w:r w:rsidRPr="004622C1">
        <w:rPr>
          <w:i/>
          <w:noProof/>
        </w:rPr>
        <w:t>sunt veritates, quia conformes suo exemplari</w:t>
      </w:r>
      <w:r>
        <w:rPr>
          <w:noProof/>
        </w:rPr>
        <w:t xml:space="preserve">), </w:t>
      </w:r>
      <w:r>
        <w:rPr>
          <w:noProof/>
          <w:lang w:val="cs-CZ"/>
        </w:rPr>
        <w:t xml:space="preserve">tedy </w:t>
      </w:r>
      <w:r>
        <w:rPr>
          <w:noProof/>
        </w:rPr>
        <w:t>boží</w:t>
      </w:r>
      <w:r>
        <w:rPr>
          <w:noProof/>
          <w:lang w:val="cs-CZ"/>
        </w:rPr>
        <w:t>mu</w:t>
      </w:r>
      <w:r>
        <w:rPr>
          <w:noProof/>
        </w:rPr>
        <w:t xml:space="preserve"> intelekt</w:t>
      </w:r>
      <w:r>
        <w:rPr>
          <w:noProof/>
          <w:lang w:val="cs-CZ"/>
        </w:rPr>
        <w:t>u</w:t>
      </w:r>
      <w:r>
        <w:rPr>
          <w:noProof/>
        </w:rPr>
        <w:t xml:space="preserve"> (</w:t>
      </w:r>
      <w:r w:rsidRPr="004622C1">
        <w:rPr>
          <w:i/>
          <w:noProof/>
        </w:rPr>
        <w:t>intellectui scilicet divino</w:t>
      </w:r>
      <w:r>
        <w:rPr>
          <w:noProof/>
        </w:rPr>
        <w:t xml:space="preserve">). Tím jsou světlem, protože se ukazují a jsou neměnné a </w:t>
      </w:r>
      <w:r w:rsidR="00F21D87">
        <w:rPr>
          <w:noProof/>
          <w:lang w:val="cs-CZ"/>
        </w:rPr>
        <w:t xml:space="preserve">tudíž </w:t>
      </w:r>
      <w:r>
        <w:rPr>
          <w:noProof/>
        </w:rPr>
        <w:t xml:space="preserve">nutné. Ale věčné jsou </w:t>
      </w:r>
      <w:r>
        <w:rPr>
          <w:noProof/>
          <w:lang w:val="cs-CZ"/>
        </w:rPr>
        <w:t xml:space="preserve">pouze </w:t>
      </w:r>
      <w:r>
        <w:rPr>
          <w:noProof/>
        </w:rPr>
        <w:t>v modu objektivity (</w:t>
      </w:r>
      <w:r w:rsidRPr="00F056C1">
        <w:rPr>
          <w:i/>
          <w:noProof/>
        </w:rPr>
        <w:t>secundum quid</w:t>
      </w:r>
      <w:r>
        <w:rPr>
          <w:noProof/>
        </w:rPr>
        <w:t>), protože věčnost je dána jako podmínka jejich existence. Proto nemají jinou formu než objektivní (</w:t>
      </w:r>
      <w:r w:rsidRPr="00CA24AF">
        <w:rPr>
          <w:i/>
          <w:noProof/>
        </w:rPr>
        <w:t>nisi secundum quid</w:t>
      </w:r>
      <w:r>
        <w:rPr>
          <w:noProof/>
        </w:rPr>
        <w:t>)</w:t>
      </w:r>
      <w:r>
        <w:t>.“</w:t>
      </w:r>
      <w:r>
        <w:rPr>
          <w:lang w:val="cs-CZ"/>
        </w:rPr>
        <w:t xml:space="preserve"> </w:t>
      </w:r>
      <w:r>
        <w:rPr>
          <w:rStyle w:val="Znakapoznpodarou"/>
          <w:lang w:val="cs-CZ"/>
        </w:rPr>
        <w:footnoteReference w:id="455"/>
      </w:r>
    </w:p>
    <w:p w:rsidR="00930174" w:rsidRDefault="008B37C7" w:rsidP="00930174">
      <w:r>
        <w:t>Boží náhled do sylogismu vytváří nepochybný racionální závěr (</w:t>
      </w:r>
      <w:r w:rsidRPr="0044349E">
        <w:rPr>
          <w:i/>
        </w:rPr>
        <w:t>obiecta secundaria intellectus divini</w:t>
      </w:r>
      <w:r>
        <w:t xml:space="preserve">) a tento závěr má objektivní „exsistenci“ danou výše uvedenou formou sylogistického </w:t>
      </w:r>
      <w:r>
        <w:lastRenderedPageBreak/>
        <w:t>úsudku (</w:t>
      </w:r>
      <w:r>
        <w:rPr>
          <w:i/>
        </w:rPr>
        <w:t>exsistentia</w:t>
      </w:r>
      <w:r w:rsidRPr="00273106">
        <w:rPr>
          <w:i/>
        </w:rPr>
        <w:t xml:space="preserve"> secundum quid</w:t>
      </w:r>
      <w:r>
        <w:t>). V modu nutnosti jsou věčné pravdy dané jako obecně pravdivé závěry soudu, což tyto deduktivní pravdy oddělilo od boží esence. Mytopoetika věčného světla a iluminace se nyní stala skutečnou metaforou</w:t>
      </w:r>
      <w:r w:rsidR="00D26557">
        <w:t>, a ničím jiným</w:t>
      </w:r>
      <w:r>
        <w:t>. Racionalita boží mysli je dána ve formě přirozeného úsudku, který manifestuje deduktivní nutnost</w:t>
      </w:r>
      <w:r w:rsidRPr="00E8592D">
        <w:rPr>
          <w:i/>
        </w:rPr>
        <w:t xml:space="preserve"> </w:t>
      </w:r>
      <w:r w:rsidRPr="00EF7C56">
        <w:rPr>
          <w:i/>
        </w:rPr>
        <w:t>ad extra</w:t>
      </w:r>
      <w:r>
        <w:t xml:space="preserve">. Dedukované objektivní jsoucno </w:t>
      </w:r>
      <w:r w:rsidRPr="00273106">
        <w:t xml:space="preserve">zakládá </w:t>
      </w:r>
      <w:r>
        <w:t xml:space="preserve">nový objektivní </w:t>
      </w:r>
      <w:r w:rsidRPr="00273106">
        <w:t>smysl jsoucnosti (</w:t>
      </w:r>
      <w:r w:rsidRPr="00501931">
        <w:rPr>
          <w:i/>
        </w:rPr>
        <w:t>obiecta secundaria</w:t>
      </w:r>
      <w:r>
        <w:t>). Vyzářené pravdy d</w:t>
      </w:r>
      <w:r w:rsidRPr="00273106">
        <w:t>ostáva</w:t>
      </w:r>
      <w:r>
        <w:t>jí statut věčného světla</w:t>
      </w:r>
      <w:r w:rsidRPr="00273106">
        <w:t xml:space="preserve"> (</w:t>
      </w:r>
      <w:r w:rsidRPr="00273106">
        <w:rPr>
          <w:i/>
        </w:rPr>
        <w:t>lux aeterna</w:t>
      </w:r>
      <w:r w:rsidRPr="00273106">
        <w:t>) a tím i atri</w:t>
      </w:r>
      <w:r>
        <w:t xml:space="preserve">but nutnosti, stability </w:t>
      </w:r>
      <w:r w:rsidR="00C370C8">
        <w:t>a neměnnosti</w:t>
      </w:r>
      <w:r w:rsidRPr="00273106">
        <w:t xml:space="preserve">. </w:t>
      </w:r>
      <w:r>
        <w:t>Exemplarem je samotná boží mysl daná ve své myslitelské aktualitě (</w:t>
      </w:r>
      <w:r w:rsidRPr="00C959A7">
        <w:rPr>
          <w:i/>
        </w:rPr>
        <w:t>intellectui scilicet divino</w:t>
      </w:r>
      <w:r>
        <w:t>). Obsahy myšlení jsou pouze předmětnými pravdami intelektu v modu první adekvace (</w:t>
      </w:r>
      <w:r>
        <w:rPr>
          <w:i/>
        </w:rPr>
        <w:t>conformes suo exemplari</w:t>
      </w:r>
      <w:r>
        <w:t xml:space="preserve">) dané deduktivním sylogismem. Oblast nutných pravd tvoří závěr božího exemplárního myšlení. Obojí je spojeno modem jedné pravdy </w:t>
      </w:r>
      <w:r w:rsidRPr="08A86986">
        <w:rPr>
          <w:i/>
        </w:rPr>
        <w:t>rectitudo</w:t>
      </w:r>
      <w:r>
        <w:t xml:space="preserve"> a </w:t>
      </w:r>
      <w:r w:rsidRPr="08A86986">
        <w:rPr>
          <w:i/>
        </w:rPr>
        <w:t>certitudo</w:t>
      </w:r>
      <w:r>
        <w:t xml:space="preserve">, protože racionalita v moderním bohu a jeho stvoření je jen jedna, proto není dána v modu analogie. </w:t>
      </w:r>
      <w:r w:rsidR="00620CAA">
        <w:t xml:space="preserve">Boží intelekt </w:t>
      </w:r>
      <w:r w:rsidR="00620CAA" w:rsidRPr="00273106">
        <w:t xml:space="preserve">nazírá </w:t>
      </w:r>
      <w:r w:rsidR="00620CAA">
        <w:t xml:space="preserve">skrze intuitivní soud věčné </w:t>
      </w:r>
      <w:r w:rsidR="00620CAA" w:rsidRPr="00273106">
        <w:t xml:space="preserve">pravdy v jejich </w:t>
      </w:r>
      <w:r w:rsidR="003B1C46">
        <w:t>exemplární nutnosti</w:t>
      </w:r>
      <w:r w:rsidR="00620CAA" w:rsidRPr="00273106">
        <w:t xml:space="preserve">. </w:t>
      </w:r>
      <w:r w:rsidR="08163013">
        <w:t>Věčné pravdy jsou nutným závěrem božího deduktivního úsudku, v němž boží intelekt přímo nazírá střední člen soudu. N</w:t>
      </w:r>
      <w:r w:rsidR="08163013" w:rsidRPr="00273106">
        <w:t xml:space="preserve">utnou podmínkou </w:t>
      </w:r>
      <w:r w:rsidR="08163013">
        <w:t xml:space="preserve">pravd je původní věčnost a nutnost boží mysli </w:t>
      </w:r>
      <w:r w:rsidR="08163013" w:rsidRPr="00273106">
        <w:t>(</w:t>
      </w:r>
      <w:r w:rsidR="08163013" w:rsidRPr="00273106">
        <w:rPr>
          <w:i/>
        </w:rPr>
        <w:t>aeternitas est condicio exsistentis</w:t>
      </w:r>
      <w:r w:rsidR="08163013">
        <w:t xml:space="preserve">). Boží poznání přesahuje v modu </w:t>
      </w:r>
      <w:r w:rsidR="00A61986">
        <w:t>„</w:t>
      </w:r>
      <w:r w:rsidR="08163013" w:rsidRPr="08674AA8">
        <w:rPr>
          <w:i/>
        </w:rPr>
        <w:t>exsistere</w:t>
      </w:r>
      <w:r w:rsidR="00A61986">
        <w:t>“</w:t>
      </w:r>
      <w:r w:rsidR="08163013">
        <w:t xml:space="preserve"> do světa skrze závěry racionálního soudu</w:t>
      </w:r>
      <w:r w:rsidR="003C523C">
        <w:t xml:space="preserve"> (</w:t>
      </w:r>
      <w:r w:rsidR="003C523C" w:rsidRPr="00266D19">
        <w:rPr>
          <w:i/>
          <w:szCs w:val="24"/>
          <w:lang w:val="de-DE"/>
        </w:rPr>
        <w:t>secundum quid</w:t>
      </w:r>
      <w:r w:rsidR="003C523C">
        <w:t>)</w:t>
      </w:r>
      <w:r w:rsidR="08163013">
        <w:t xml:space="preserve">, nikoliv skrze přímé </w:t>
      </w:r>
      <w:r w:rsidR="00F2684B">
        <w:t xml:space="preserve">kauzální </w:t>
      </w:r>
      <w:r w:rsidR="0056498E">
        <w:t>pů</w:t>
      </w:r>
      <w:r w:rsidR="00376917">
        <w:t xml:space="preserve">sobení exemplarů. </w:t>
      </w:r>
      <w:r w:rsidR="08163013">
        <w:t xml:space="preserve">Díky exemplární formě úsudku mají inteligibilní obsahy pouze </w:t>
      </w:r>
      <w:r w:rsidR="08163013" w:rsidRPr="00273106">
        <w:t xml:space="preserve">sekundární </w:t>
      </w:r>
      <w:r w:rsidR="08163013">
        <w:t>statut</w:t>
      </w:r>
      <w:r w:rsidR="08163013" w:rsidRPr="00273106">
        <w:t xml:space="preserve"> (</w:t>
      </w:r>
      <w:r w:rsidR="08163013" w:rsidRPr="00273106">
        <w:rPr>
          <w:i/>
        </w:rPr>
        <w:t>sunt obiecta secundaria intellectus divini</w:t>
      </w:r>
      <w:r w:rsidR="08163013" w:rsidRPr="00273106">
        <w:t>)</w:t>
      </w:r>
      <w:r w:rsidR="08163013">
        <w:t xml:space="preserve"> v</w:t>
      </w:r>
      <w:r w:rsidR="08163013" w:rsidRPr="00273106">
        <w:t xml:space="preserve">zhledem k </w:t>
      </w:r>
      <w:r w:rsidR="08163013">
        <w:t xml:space="preserve">božímu intelektu </w:t>
      </w:r>
      <w:r w:rsidR="08163013" w:rsidRPr="00273106">
        <w:t>(</w:t>
      </w:r>
      <w:r w:rsidR="08163013" w:rsidRPr="00273106">
        <w:rPr>
          <w:i/>
        </w:rPr>
        <w:t>intellectui scilicet divino</w:t>
      </w:r>
      <w:r w:rsidR="08163013" w:rsidRPr="00273106">
        <w:t xml:space="preserve">). </w:t>
      </w:r>
      <w:r w:rsidR="08163013">
        <w:t>Racionální dedukce věčných a nutných pravd je odvozena od primárn</w:t>
      </w:r>
      <w:r w:rsidR="00A83A18">
        <w:t xml:space="preserve">í formy božího </w:t>
      </w:r>
      <w:r w:rsidR="08163013">
        <w:t xml:space="preserve">myšlení. </w:t>
      </w:r>
      <w:r w:rsidR="00A83A18">
        <w:t>M</w:t>
      </w:r>
      <w:r w:rsidR="08163013">
        <w:t xml:space="preserve">oderní bůh používá </w:t>
      </w:r>
      <w:r w:rsidR="00A83A18">
        <w:t xml:space="preserve">svůj </w:t>
      </w:r>
      <w:r w:rsidR="08163013">
        <w:t xml:space="preserve">nekonečně bystrý intelekt intuitivně a logicky </w:t>
      </w:r>
      <w:r w:rsidR="00393FD0">
        <w:t xml:space="preserve">správně. </w:t>
      </w:r>
      <w:r w:rsidR="08163013">
        <w:t>Boží mysl je první místo objektivity proto, že pravdy se vynořují jako předmět boží sylogistické intuice (</w:t>
      </w:r>
      <w:r w:rsidR="08163013" w:rsidRPr="004C1E0A">
        <w:rPr>
          <w:i/>
        </w:rPr>
        <w:t>videt in eis</w:t>
      </w:r>
      <w:r w:rsidR="08163013">
        <w:t xml:space="preserve"> ... </w:t>
      </w:r>
      <w:r w:rsidR="08163013" w:rsidRPr="004C1E0A">
        <w:rPr>
          <w:i/>
        </w:rPr>
        <w:t>istas veritates</w:t>
      </w:r>
      <w:r w:rsidR="08163013">
        <w:t>). Sekundární o</w:t>
      </w:r>
      <w:r w:rsidR="08163013" w:rsidRPr="00273106">
        <w:t>bsahy b</w:t>
      </w:r>
      <w:r w:rsidR="08163013">
        <w:t xml:space="preserve">ožího myšlení dané formou dedukce již </w:t>
      </w:r>
      <w:r w:rsidR="08163013" w:rsidRPr="00273106">
        <w:t xml:space="preserve">mají esenciální bytí ve zvláštním modu </w:t>
      </w:r>
      <w:r w:rsidR="08163013">
        <w:t xml:space="preserve">objektivní </w:t>
      </w:r>
      <w:r w:rsidR="08163013" w:rsidRPr="00273106">
        <w:t>jsoucnosti (</w:t>
      </w:r>
      <w:r w:rsidR="08163013" w:rsidRPr="00273106">
        <w:rPr>
          <w:i/>
        </w:rPr>
        <w:t>exsistentiam secundum quid</w:t>
      </w:r>
      <w:r w:rsidR="08163013" w:rsidRPr="00273106">
        <w:t>)</w:t>
      </w:r>
      <w:r w:rsidR="08163013">
        <w:rPr>
          <w:i/>
        </w:rPr>
        <w:fldChar w:fldCharType="begin"/>
      </w:r>
      <w:r w:rsidR="08163013">
        <w:instrText xml:space="preserve"> XE "esence:</w:instrText>
      </w:r>
      <w:r w:rsidR="08163013" w:rsidRPr="00904B1D">
        <w:rPr>
          <w:i/>
        </w:rPr>
        <w:instrText>secundum quid</w:instrText>
      </w:r>
      <w:r w:rsidR="08163013">
        <w:instrText xml:space="preserve">" </w:instrText>
      </w:r>
      <w:r w:rsidR="08163013">
        <w:rPr>
          <w:i/>
        </w:rPr>
        <w:fldChar w:fldCharType="end"/>
      </w:r>
      <w:r w:rsidR="08163013" w:rsidRPr="00273106">
        <w:t xml:space="preserve">. </w:t>
      </w:r>
      <w:r w:rsidR="00376917">
        <w:t xml:space="preserve">Bůh vidí to, co racionálně vymyslel jako nutný závěr svého neomylného soudu. </w:t>
      </w:r>
      <w:r w:rsidR="08163013">
        <w:t>Exemplární boží myšlení a pravda je daná v modu objektivní jsoucnosti</w:t>
      </w:r>
      <w:r w:rsidR="00480EBF">
        <w:t xml:space="preserve"> jako </w:t>
      </w:r>
      <w:r w:rsidR="08163013">
        <w:t xml:space="preserve">nutný a věčný závěr intuitivně provedeného </w:t>
      </w:r>
      <w:r w:rsidR="00480EBF">
        <w:t xml:space="preserve">úsudku. </w:t>
      </w:r>
      <w:r w:rsidR="08163013">
        <w:t>Exemplární pravda vzniká v modu adekvace božího inte</w:t>
      </w:r>
      <w:r w:rsidR="00376917">
        <w:t>le</w:t>
      </w:r>
      <w:r w:rsidR="08163013">
        <w:t>ktu a exemplaru (</w:t>
      </w:r>
      <w:r w:rsidR="08163013" w:rsidRPr="00296FF3">
        <w:rPr>
          <w:i/>
        </w:rPr>
        <w:t>esse intelligibile</w:t>
      </w:r>
      <w:r w:rsidR="08163013">
        <w:rPr>
          <w:i/>
        </w:rPr>
        <w:fldChar w:fldCharType="begin"/>
      </w:r>
      <w:r w:rsidR="08163013">
        <w:instrText xml:space="preserve"> XE "pravda:</w:instrText>
      </w:r>
      <w:r w:rsidR="08163013" w:rsidRPr="00C771E9">
        <w:rPr>
          <w:i/>
        </w:rPr>
        <w:instrText>esse intelligibile</w:instrText>
      </w:r>
      <w:r w:rsidR="08163013">
        <w:instrText xml:space="preserve">" </w:instrText>
      </w:r>
      <w:r w:rsidR="08163013">
        <w:rPr>
          <w:i/>
        </w:rPr>
        <w:fldChar w:fldCharType="end"/>
      </w:r>
      <w:r w:rsidR="08163013">
        <w:t xml:space="preserve">). Ale důsledek tohoto čistě imanentního božího myšlení a jeho nutné a pravdivé závěry může přirozeně poznávat </w:t>
      </w:r>
      <w:r w:rsidR="009111CF">
        <w:t xml:space="preserve">člověk jako </w:t>
      </w:r>
      <w:r w:rsidR="08163013">
        <w:t>inteligibilní bytost, protože j</w:t>
      </w:r>
      <w:r w:rsidR="009111CF">
        <w:t xml:space="preserve">sme stvořeni k božímu </w:t>
      </w:r>
      <w:r w:rsidR="08163013">
        <w:t>obrazu. Objektivní status nové sféry boží racionality „exsistuje</w:t>
      </w:r>
      <w:r w:rsidR="00D53987">
        <w:rPr>
          <w:i/>
        </w:rPr>
        <w:fldChar w:fldCharType="begin"/>
      </w:r>
      <w:r w:rsidR="00D53987">
        <w:instrText xml:space="preserve"> XE "</w:instrText>
      </w:r>
      <w:r w:rsidR="00D53987" w:rsidRPr="008E07A9">
        <w:rPr>
          <w:i/>
        </w:rPr>
        <w:instrText>exsistere</w:instrText>
      </w:r>
      <w:r w:rsidR="00D53987">
        <w:instrText xml:space="preserve">" </w:instrText>
      </w:r>
      <w:r w:rsidR="00D53987">
        <w:rPr>
          <w:i/>
        </w:rPr>
        <w:fldChar w:fldCharType="end"/>
      </w:r>
      <w:r w:rsidR="08163013">
        <w:t xml:space="preserve">“ v modu exemplární pravdy a nutnosti. </w:t>
      </w:r>
      <w:r w:rsidR="08163013">
        <w:lastRenderedPageBreak/>
        <w:t xml:space="preserve">První inteligibilia jsou pravdivá proto, že jsou dána jako metafyzická adekvace závěru soudu vzhledem k božskému intelektu. Tento exemplární intelekt tvoří součást boží esence jako jediného exemplaru, od něhož jsou pravdy odvozeny formou intuitivní dedukce. Omezený intelekt ilumináta poznává boží racionalitu v modu </w:t>
      </w:r>
      <w:r w:rsidR="00930174">
        <w:t>„</w:t>
      </w:r>
      <w:r w:rsidR="08163013" w:rsidRPr="081719C3">
        <w:rPr>
          <w:i/>
        </w:rPr>
        <w:t>quoad nos</w:t>
      </w:r>
      <w:r w:rsidR="00930174">
        <w:t xml:space="preserve">“. Scotova </w:t>
      </w:r>
      <w:r w:rsidR="00930174" w:rsidRPr="0056498E">
        <w:t>teze</w:t>
      </w:r>
      <w:r w:rsidR="00930174">
        <w:t xml:space="preserve"> </w:t>
      </w:r>
      <w:r w:rsidR="00930174" w:rsidRPr="0056498E">
        <w:t>založená na reflexivním intuitivním důkazu</w:t>
      </w:r>
      <w:r w:rsidR="00930174">
        <w:t xml:space="preserve"> ukazuje cestu hermeneutického „jak“</w:t>
      </w:r>
      <w:r w:rsidR="00930174" w:rsidRPr="0056498E">
        <w:t xml:space="preserve"> </w:t>
      </w:r>
      <w:r w:rsidR="00930174">
        <w:t>(</w:t>
      </w:r>
      <w:r w:rsidR="00930174" w:rsidRPr="0056498E">
        <w:rPr>
          <w:i/>
        </w:rPr>
        <w:t>Wie</w:t>
      </w:r>
      <w:r w:rsidR="00930174">
        <w:t xml:space="preserve">) </w:t>
      </w:r>
      <w:r w:rsidR="00930174" w:rsidRPr="0056498E">
        <w:t xml:space="preserve">moderního </w:t>
      </w:r>
      <w:r w:rsidR="00930174">
        <w:t xml:space="preserve">bůh </w:t>
      </w:r>
      <w:r w:rsidR="00930174" w:rsidRPr="0056498E">
        <w:t>myslí sám ze sebe, v neko</w:t>
      </w:r>
      <w:r w:rsidR="00930174">
        <w:t>nečném, ale srozumitelném modu „</w:t>
      </w:r>
      <w:r w:rsidR="00930174" w:rsidRPr="0056498E">
        <w:rPr>
          <w:i/>
        </w:rPr>
        <w:t>quoad nos</w:t>
      </w:r>
      <w:r w:rsidR="00930174">
        <w:t>“</w:t>
      </w:r>
      <w:r w:rsidR="00930174" w:rsidRPr="0056498E">
        <w:t xml:space="preserve">. Nevíme, jak </w:t>
      </w:r>
      <w:r w:rsidR="00930174">
        <w:t xml:space="preserve">bůh </w:t>
      </w:r>
      <w:r w:rsidR="00930174" w:rsidRPr="0056498E">
        <w:t xml:space="preserve">myslí v sobě samém. Scotus definitivně oddělil svou objektivní metafyziku od neoplatónské konstrukce svých předchůdců. </w:t>
      </w:r>
      <w:r w:rsidR="00930174">
        <w:t xml:space="preserve">Moderní bůh se stal ve Scotově antropomorfním modu prvním objektivně-moderním člověkem. Pod vedením deduktivně-objektivních Fúrií vznikl objektivní akademický diakosmos daný jako výsledný produkt zcela oddělené boží </w:t>
      </w:r>
      <w:r w:rsidR="00930174" w:rsidRPr="08E239CB">
        <w:rPr>
          <w:i/>
        </w:rPr>
        <w:t>scholé</w:t>
      </w:r>
      <w:r w:rsidR="00930174">
        <w:t xml:space="preserve">. Scotus vytvořil absolutního garanta objektivní racionality v modu metafyzického </w:t>
      </w:r>
      <w:r w:rsidR="00930174" w:rsidRPr="08663D2F">
        <w:rPr>
          <w:i/>
        </w:rPr>
        <w:t>Gründung</w:t>
      </w:r>
      <w:r w:rsidR="00930174">
        <w:rPr>
          <w:i/>
        </w:rPr>
        <w:fldChar w:fldCharType="begin"/>
      </w:r>
      <w:r w:rsidR="00930174">
        <w:instrText xml:space="preserve"> XE "</w:instrText>
      </w:r>
      <w:r w:rsidR="00930174" w:rsidRPr="00317F7B">
        <w:instrText>metafyzika</w:instrText>
      </w:r>
      <w:r w:rsidR="00930174" w:rsidRPr="009E66F3">
        <w:rPr>
          <w:i/>
        </w:rPr>
        <w:instrText>:Gründung</w:instrText>
      </w:r>
      <w:r w:rsidR="00930174">
        <w:instrText xml:space="preserve">" </w:instrText>
      </w:r>
      <w:r w:rsidR="00930174">
        <w:rPr>
          <w:i/>
        </w:rPr>
        <w:fldChar w:fldCharType="end"/>
      </w:r>
      <w:r w:rsidR="00930174">
        <w:t xml:space="preserve"> a potvrdil tezi </w:t>
      </w:r>
      <w:r w:rsidR="00930174" w:rsidRPr="08005C94">
        <w:rPr>
          <w:i/>
        </w:rPr>
        <w:t>Metafyziky</w:t>
      </w:r>
      <w:r w:rsidR="00930174">
        <w:t xml:space="preserve"> o odděleném Nehybném Hybateli z knihy </w:t>
      </w:r>
      <w:r w:rsidR="00930174" w:rsidRPr="08005C94">
        <w:rPr>
          <w:i/>
        </w:rPr>
        <w:t>Lambda</w:t>
      </w:r>
      <w:r w:rsidR="00930174">
        <w:t xml:space="preserve">. Bůh jako stvořitel je oddělen od moderního boha jako objektivního myslitele. Tento exemplární objektivní scholastik má přímé vidění své racionality skrze nekonečný intelektuální náhled. </w:t>
      </w:r>
      <w:r w:rsidR="00C95A25">
        <w:t xml:space="preserve">Člověk má pouze nepřímé vědění božího nekonečného vidění, protože naše poznání je dané skrze konečné deduktivní uvažování. </w:t>
      </w:r>
      <w:r w:rsidR="00930174">
        <w:t xml:space="preserve">Zcela oddělený inteligibilní kapitál daný božím myšlením </w:t>
      </w:r>
      <w:r w:rsidR="00930174" w:rsidRPr="086F3C09">
        <w:rPr>
          <w:i/>
        </w:rPr>
        <w:t>ad intra</w:t>
      </w:r>
      <w:r w:rsidR="00930174">
        <w:t xml:space="preserve"> je pro nás přístupný </w:t>
      </w:r>
      <w:r w:rsidR="00930174" w:rsidRPr="086F3C09">
        <w:rPr>
          <w:i/>
        </w:rPr>
        <w:t>ad extra</w:t>
      </w:r>
      <w:r w:rsidR="00930174">
        <w:t xml:space="preserve"> tím, že se vyzařuje do stvoření formou racionální nutnosti, která představuje objektivní závěr boží </w:t>
      </w:r>
      <w:r w:rsidR="00930174" w:rsidRPr="085477EE">
        <w:rPr>
          <w:i/>
        </w:rPr>
        <w:t>scholé</w:t>
      </w:r>
      <w:r w:rsidR="00930174">
        <w:t xml:space="preserve">. Scotův scholastický bůh koncipovaný ještě v Oxfordu se stal na Pařížské univerzitě okolo roku 1300 exemplárním moderním intelektuálem. A smrt této podivuhodné bytosti nakonec zničila Pařížskou univerzitu v 18. století. </w:t>
      </w:r>
      <w:r w:rsidR="00930174" w:rsidRPr="00D47414">
        <w:t xml:space="preserve">Oxfordská univerzita žije z této mytologické mrtvoly objektivně velmi dobře </w:t>
      </w:r>
      <w:r w:rsidR="00930174">
        <w:t xml:space="preserve">až </w:t>
      </w:r>
      <w:r w:rsidR="00930174" w:rsidRPr="00D47414">
        <w:t xml:space="preserve">dodnes. </w:t>
      </w:r>
      <w:r w:rsidR="00930174" w:rsidRPr="00040D35">
        <w:t xml:space="preserve">Archaická hermeneutika se </w:t>
      </w:r>
      <w:r w:rsidR="00930174">
        <w:t>řídí</w:t>
      </w:r>
      <w:r w:rsidR="00930174" w:rsidRPr="00040D35">
        <w:t xml:space="preserve"> perspektivou </w:t>
      </w:r>
      <w:r w:rsidR="00930174" w:rsidRPr="00040D35">
        <w:rPr>
          <w:i/>
        </w:rPr>
        <w:t>alétheia</w:t>
      </w:r>
      <w:r w:rsidR="00930174">
        <w:t>, kterou nabízí božské M</w:t>
      </w:r>
      <w:r w:rsidR="00930174" w:rsidRPr="00040D35">
        <w:t xml:space="preserve">úzy. </w:t>
      </w:r>
      <w:r w:rsidR="00930174">
        <w:t>Z hlediska takto dané perspektivy</w:t>
      </w:r>
      <w:r w:rsidR="00930174" w:rsidRPr="00040D35">
        <w:t xml:space="preserve"> </w:t>
      </w:r>
      <w:r w:rsidR="00930174">
        <w:t>představuje Scotova verze O</w:t>
      </w:r>
      <w:r w:rsidR="00930174" w:rsidRPr="00040D35">
        <w:t>xfordského bludu objektivní verzi Osirisova mýtu.</w:t>
      </w:r>
      <w:r w:rsidR="00930174">
        <w:t xml:space="preserve"> První moderní (a proto manický) akademi</w:t>
      </w:r>
      <w:r w:rsidR="00930174" w:rsidRPr="00D47414">
        <w:t>k</w:t>
      </w:r>
      <w:r w:rsidR="00930174">
        <w:t xml:space="preserve"> Set </w:t>
      </w:r>
      <w:r w:rsidR="00930174" w:rsidRPr="00D47414">
        <w:t xml:space="preserve">rozebral Osirisovo </w:t>
      </w:r>
      <w:r w:rsidR="00930174">
        <w:t xml:space="preserve">mrtvé </w:t>
      </w:r>
      <w:r w:rsidR="00930174" w:rsidRPr="00D47414">
        <w:t>těl</w:t>
      </w:r>
      <w:r w:rsidR="00930174">
        <w:t>o na části, aby vybudoval</w:t>
      </w:r>
      <w:r w:rsidR="00930174" w:rsidRPr="00D47414">
        <w:t xml:space="preserve"> úspěšné pobočky Oxf</w:t>
      </w:r>
      <w:r w:rsidR="00930174">
        <w:t>ordské univerzity v Novém světě.</w:t>
      </w:r>
      <w:r w:rsidR="0045374D">
        <w:t xml:space="preserve"> </w:t>
      </w:r>
      <w:r w:rsidR="0045374D" w:rsidRPr="0045374D">
        <w:t>Tímto objekt</w:t>
      </w:r>
      <w:r w:rsidR="0045374D">
        <w:t>ivním způsobem si nihilistické F</w:t>
      </w:r>
      <w:r w:rsidR="0045374D" w:rsidRPr="0045374D">
        <w:t xml:space="preserve">úrie definitivně zajistily kult akademické </w:t>
      </w:r>
      <w:r w:rsidR="008375AD">
        <w:t xml:space="preserve">a plně </w:t>
      </w:r>
      <w:r w:rsidR="0045374D" w:rsidRPr="0045374D">
        <w:t>intelektuální plodnosti.</w:t>
      </w:r>
    </w:p>
    <w:p w:rsidR="00906CD9" w:rsidRDefault="08163013" w:rsidP="00A97CF4">
      <w:pPr>
        <w:ind w:firstLine="397"/>
      </w:pPr>
      <w:r>
        <w:t xml:space="preserve">Nová forma metafyziky bohu </w:t>
      </w:r>
      <w:r w:rsidRPr="00B36227">
        <w:rPr>
          <w:i/>
        </w:rPr>
        <w:t>Modernorum</w:t>
      </w:r>
      <w:r>
        <w:t xml:space="preserve"> dovolila, aby byl </w:t>
      </w:r>
      <w:r w:rsidR="00D551D9">
        <w:t xml:space="preserve">sám sebou, </w:t>
      </w:r>
      <w:r>
        <w:t>ve své esenciální intimitě inte</w:t>
      </w:r>
      <w:r w:rsidR="00D551D9">
        <w:t>lektu a stvořitelsky činné vůle</w:t>
      </w:r>
      <w:r w:rsidR="00F13418">
        <w:t>. Ale je zavázán</w:t>
      </w:r>
      <w:r w:rsidR="00C0586C">
        <w:t xml:space="preserve">, aby </w:t>
      </w:r>
      <w:r w:rsidR="00F13418">
        <w:t>pos</w:t>
      </w:r>
      <w:r w:rsidR="00C0586C">
        <w:t>ílal</w:t>
      </w:r>
      <w:r w:rsidR="00F13418">
        <w:t xml:space="preserve"> do světa </w:t>
      </w:r>
      <w:r>
        <w:t>poznatelnou formu své sylogistické racionality. Druhý krok založil novou formu objektivní dedukce božích pravd do stvoření. Racionalita univoční nutnosti tvoří spoj</w:t>
      </w:r>
      <w:r w:rsidR="0092126E">
        <w:t xml:space="preserve">nici </w:t>
      </w:r>
      <w:r>
        <w:t xml:space="preserve">mezi boží nekonečností a </w:t>
      </w:r>
      <w:r>
        <w:lastRenderedPageBreak/>
        <w:t xml:space="preserve">konečným stvořením. Bůh je od světa </w:t>
      </w:r>
      <w:r w:rsidR="0000104D">
        <w:t xml:space="preserve">objektivně </w:t>
      </w:r>
      <w:r>
        <w:t xml:space="preserve">oddělen, exemplarem je jeho nekonečný intelekt spojený s boží esencí. My poznáváme jeho objektivní </w:t>
      </w:r>
      <w:r w:rsidR="00284E2B">
        <w:t xml:space="preserve">intelektuální </w:t>
      </w:r>
      <w:r>
        <w:t xml:space="preserve">produkci. </w:t>
      </w:r>
      <w:r w:rsidR="005C094B">
        <w:t xml:space="preserve">Tato deduktivní forma objektivní boží racionality je </w:t>
      </w:r>
      <w:r w:rsidR="005C094B" w:rsidRPr="00273106">
        <w:t>vyzářen</w:t>
      </w:r>
      <w:r w:rsidR="005C094B">
        <w:t>a</w:t>
      </w:r>
      <w:r w:rsidR="005C094B" w:rsidRPr="00273106">
        <w:t xml:space="preserve"> do kontigentního </w:t>
      </w:r>
      <w:r w:rsidR="005C094B">
        <w:t xml:space="preserve">světa jako </w:t>
      </w:r>
      <w:r w:rsidR="00553DE3">
        <w:t>„</w:t>
      </w:r>
      <w:r w:rsidR="005C094B" w:rsidRPr="00273106">
        <w:rPr>
          <w:i/>
        </w:rPr>
        <w:t>lux aeterna</w:t>
      </w:r>
      <w:r w:rsidR="00553DE3">
        <w:t>“</w:t>
      </w:r>
      <w:r w:rsidR="005C094B">
        <w:t xml:space="preserve">, protože boží světlo symbolizuje univerzálně nutný charakter těchto pravd. </w:t>
      </w:r>
      <w:r>
        <w:t>Nová metafyzika představuje systém dedukce objektivity od odděleného boha ke stvoření. S</w:t>
      </w:r>
      <w:r w:rsidRPr="00273106">
        <w:t xml:space="preserve">tvoření je </w:t>
      </w:r>
      <w:r>
        <w:t xml:space="preserve">reprezentací </w:t>
      </w:r>
      <w:r w:rsidRPr="00273106">
        <w:t xml:space="preserve">těchto </w:t>
      </w:r>
      <w:r>
        <w:t xml:space="preserve">nutných </w:t>
      </w:r>
      <w:r w:rsidRPr="00273106">
        <w:t xml:space="preserve">pravd, protože bytí </w:t>
      </w:r>
      <w:r>
        <w:t xml:space="preserve">stvořeného </w:t>
      </w:r>
      <w:r w:rsidRPr="00273106">
        <w:t>jsoucna v sobě nese objektivní ratio dané od věčného exemplaru</w:t>
      </w:r>
      <w:r>
        <w:t>. Gandav</w:t>
      </w:r>
      <w:r w:rsidR="001F3BEC">
        <w:t>us vytvořil tento model pomocí dvou modů (kap. 5.2.3) konceptu „</w:t>
      </w:r>
      <w:r w:rsidRPr="002F6DA8">
        <w:rPr>
          <w:i/>
        </w:rPr>
        <w:t>esse ad</w:t>
      </w:r>
      <w:r w:rsidR="001F3BEC">
        <w:t>“</w:t>
      </w:r>
      <w:r>
        <w:rPr>
          <w:i/>
        </w:rPr>
        <w:fldChar w:fldCharType="begin"/>
      </w:r>
      <w:r>
        <w:instrText xml:space="preserve"> XE "</w:instrText>
      </w:r>
      <w:r w:rsidRPr="008F3381">
        <w:rPr>
          <w:i/>
        </w:rPr>
        <w:instrText>esse ad:</w:instrText>
      </w:r>
      <w:r>
        <w:instrText xml:space="preserve">Gandavus" </w:instrText>
      </w:r>
      <w:r>
        <w:rPr>
          <w:i/>
        </w:rPr>
        <w:fldChar w:fldCharType="end"/>
      </w:r>
      <w:r w:rsidR="001F3BEC">
        <w:t>. Scotus to</w:t>
      </w:r>
      <w:r w:rsidR="0012135B">
        <w:t>to schéma n</w:t>
      </w:r>
      <w:r>
        <w:t>ahradil rozdíl</w:t>
      </w:r>
      <w:r w:rsidR="0012135B">
        <w:t>em</w:t>
      </w:r>
      <w:r>
        <w:t xml:space="preserve"> mezi intelektuální</w:t>
      </w:r>
      <w:r w:rsidR="0012135B">
        <w:t xml:space="preserve"> produkcí </w:t>
      </w:r>
      <w:r>
        <w:t>boha (</w:t>
      </w:r>
      <w:r w:rsidRPr="00DE185D">
        <w:rPr>
          <w:i/>
        </w:rPr>
        <w:t>esse intelligibile</w:t>
      </w:r>
      <w:r>
        <w:rPr>
          <w:i/>
        </w:rPr>
        <w:fldChar w:fldCharType="begin"/>
      </w:r>
      <w:r>
        <w:instrText xml:space="preserve"> XE "objektivita:</w:instrText>
      </w:r>
      <w:r w:rsidRPr="00361AD5">
        <w:rPr>
          <w:i/>
        </w:rPr>
        <w:instrText>esse intelligibile</w:instrText>
      </w:r>
      <w:r>
        <w:instrText xml:space="preserve">" </w:instrText>
      </w:r>
      <w:r>
        <w:rPr>
          <w:i/>
        </w:rPr>
        <w:fldChar w:fldCharType="end"/>
      </w:r>
      <w:r>
        <w:rPr>
          <w:i/>
        </w:rPr>
        <w:t>, exemplar</w:t>
      </w:r>
      <w:r>
        <w:t xml:space="preserve">) a </w:t>
      </w:r>
      <w:r w:rsidR="0012135B">
        <w:t xml:space="preserve">manifestovaným </w:t>
      </w:r>
      <w:r>
        <w:t>objektivním závěrem jeho úsudku</w:t>
      </w:r>
      <w:r w:rsidR="0012135B">
        <w:t>, který je poznatelný ve světě</w:t>
      </w:r>
      <w:r>
        <w:t xml:space="preserve">. Místo subsistentní formy </w:t>
      </w:r>
      <w:r w:rsidR="0034602F">
        <w:t>„</w:t>
      </w:r>
      <w:r w:rsidRPr="00DF3302">
        <w:rPr>
          <w:i/>
        </w:rPr>
        <w:t>esse ad</w:t>
      </w:r>
      <w:r w:rsidR="0034602F">
        <w:t>“</w:t>
      </w:r>
      <w:r>
        <w:rPr>
          <w:i/>
        </w:rPr>
        <w:fldChar w:fldCharType="begin"/>
      </w:r>
      <w:r>
        <w:instrText xml:space="preserve"> XE "</w:instrText>
      </w:r>
      <w:r w:rsidRPr="008F3381">
        <w:rPr>
          <w:i/>
        </w:rPr>
        <w:instrText>esse ad:</w:instrText>
      </w:r>
      <w:r>
        <w:instrText xml:space="preserve">Gandavus" </w:instrText>
      </w:r>
      <w:r>
        <w:rPr>
          <w:i/>
        </w:rPr>
        <w:fldChar w:fldCharType="end"/>
      </w:r>
      <w:r>
        <w:t xml:space="preserve"> dané boží intencí funguje směrem do světa jen oblast věčných pravd jako nutných kosmických regulí. Ty </w:t>
      </w:r>
      <w:r>
        <w:fldChar w:fldCharType="begin"/>
      </w:r>
      <w:r>
        <w:instrText xml:space="preserve"> XE "</w:instrText>
      </w:r>
      <w:r w:rsidRPr="00B065F6">
        <w:instrText>regule:objektivní</w:instrText>
      </w:r>
      <w:r>
        <w:instrText xml:space="preserve">" </w:instrText>
      </w:r>
      <w:r>
        <w:fldChar w:fldCharType="end"/>
      </w:r>
      <w:r>
        <w:t xml:space="preserve"> jsou určeny nikoliv Bonventurovou či Oliviho vůlí, ale Aristotelovým </w:t>
      </w:r>
      <w:r w:rsidRPr="00A94FE0">
        <w:rPr>
          <w:i/>
        </w:rPr>
        <w:t>demonstratio</w:t>
      </w:r>
      <w:r>
        <w:rPr>
          <w:i/>
        </w:rPr>
        <w:fldChar w:fldCharType="begin"/>
      </w:r>
      <w:r>
        <w:instrText xml:space="preserve"> XE "</w:instrText>
      </w:r>
      <w:r w:rsidRPr="004E6075">
        <w:rPr>
          <w:i/>
        </w:rPr>
        <w:instrText>demonstratio:</w:instrText>
      </w:r>
      <w:r w:rsidRPr="00A61BB4">
        <w:instrText>Scotus</w:instrText>
      </w:r>
      <w:r>
        <w:instrText xml:space="preserve">" </w:instrText>
      </w:r>
      <w:r>
        <w:rPr>
          <w:i/>
        </w:rPr>
        <w:fldChar w:fldCharType="end"/>
      </w:r>
      <w:r>
        <w:t xml:space="preserve"> podle </w:t>
      </w:r>
      <w:r w:rsidRPr="084E3A84">
        <w:rPr>
          <w:i/>
        </w:rPr>
        <w:t>Druhých analytik</w:t>
      </w:r>
      <w:r>
        <w:t xml:space="preserve">. Avicennův emanační model činného kosmického intelektu jako </w:t>
      </w:r>
      <w:r w:rsidR="001342FE">
        <w:rPr>
          <w:i/>
        </w:rPr>
        <w:t>dator formarum</w:t>
      </w:r>
      <w:r>
        <w:rPr>
          <w:i/>
        </w:rPr>
        <w:fldChar w:fldCharType="begin"/>
      </w:r>
      <w:r>
        <w:instrText xml:space="preserve"> XE "</w:instrText>
      </w:r>
      <w:r w:rsidR="001342FE">
        <w:rPr>
          <w:i/>
        </w:rPr>
        <w:instrText>dator formarum</w:instrText>
      </w:r>
      <w:r>
        <w:instrText xml:space="preserve">" </w:instrText>
      </w:r>
      <w:r>
        <w:rPr>
          <w:i/>
        </w:rPr>
        <w:fldChar w:fldCharType="end"/>
      </w:r>
      <w:r>
        <w:t xml:space="preserve"> dostal moderní podobu objektivní racionality, kterou v postmoderně přebrala logika, matematika a fyzika</w:t>
      </w:r>
      <w:r>
        <w:fldChar w:fldCharType="begin"/>
      </w:r>
      <w:r>
        <w:instrText xml:space="preserve"> XE "</w:instrText>
      </w:r>
      <w:r w:rsidRPr="00DC040D">
        <w:instrText>matematika</w:instrText>
      </w:r>
      <w:r>
        <w:instrText xml:space="preserve">" </w:instrText>
      </w:r>
      <w:r>
        <w:fldChar w:fldCharType="end"/>
      </w:r>
      <w:r>
        <w:t xml:space="preserve">. </w:t>
      </w:r>
      <w:r w:rsidR="00EC6A22">
        <w:t xml:space="preserve">Scotus pozoruje </w:t>
      </w:r>
      <w:r>
        <w:t xml:space="preserve">způsobu myšlení </w:t>
      </w:r>
      <w:r w:rsidR="00EC6A22">
        <w:t xml:space="preserve">moderního </w:t>
      </w:r>
      <w:r>
        <w:t xml:space="preserve">boha jasně a správně, </w:t>
      </w:r>
      <w:r w:rsidR="00EC6A22">
        <w:t xml:space="preserve">protože toto myšlení se univočně manifestuje ve světě. Exemplární boží racionalita nahradila boží kauzalitu danou v modu </w:t>
      </w:r>
      <w:r w:rsidR="00EC6A22" w:rsidRPr="00EC6A22">
        <w:rPr>
          <w:i/>
        </w:rPr>
        <w:t>causa prima</w:t>
      </w:r>
      <w:r w:rsidR="00EC6A22">
        <w:t xml:space="preserve">, kterou měl první averroismus. </w:t>
      </w:r>
      <w:r w:rsidR="00300CC6">
        <w:t xml:space="preserve">Bůh má modus nekonečného poznání v aktu intelektuální intuice, ale my jsme schopni dělat konečné racionální závěry na úrovni </w:t>
      </w:r>
      <w:r w:rsidR="00300CC6" w:rsidRPr="08A07142">
        <w:rPr>
          <w:i/>
        </w:rPr>
        <w:t>metaphysica generalis</w:t>
      </w:r>
      <w:r w:rsidR="00300CC6">
        <w:t xml:space="preserve">. </w:t>
      </w:r>
      <w:r>
        <w:t xml:space="preserve">Proto můžeme poznat </w:t>
      </w:r>
      <w:r w:rsidR="00300CC6">
        <w:t>také nereálné</w:t>
      </w:r>
      <w:r w:rsidR="007F0256">
        <w:t xml:space="preserve"> objektivní jsoucno, viz výše uvedený příklad neexistujícího slunce a objektivně daného slunečního světla (kap. 5.3.2). Stačí, když bůh slunce myslí jako nutnou pravdu a takto vytvořený racionální úsudek zajišťuje objektivní poznání pro konečný intelekt. </w:t>
      </w:r>
      <w:r>
        <w:t>Objektivní univocita je v této formě dedukce vztaže</w:t>
      </w:r>
      <w:r w:rsidR="00CC087F">
        <w:t>ná pouze ke společnému způsobu, jak</w:t>
      </w:r>
      <w:r>
        <w:t xml:space="preserve"> myslí bůh i člověk jako dvě racionální bytosti, které </w:t>
      </w:r>
      <w:r w:rsidR="00CC087F">
        <w:t>ne</w:t>
      </w:r>
      <w:r>
        <w:t xml:space="preserve">jsou </w:t>
      </w:r>
      <w:r w:rsidR="00CC087F">
        <w:t xml:space="preserve">stejné z hlediska jejich </w:t>
      </w:r>
      <w:r>
        <w:t xml:space="preserve">bytí. Tato verze dedukce zakládá objektivní metafyziku </w:t>
      </w:r>
      <w:r w:rsidR="00AB3342">
        <w:t xml:space="preserve">založenou na </w:t>
      </w:r>
      <w:r>
        <w:t xml:space="preserve">jedné </w:t>
      </w:r>
      <w:r w:rsidR="00AB3342">
        <w:t>unifikované pravdě</w:t>
      </w:r>
      <w:r>
        <w:t xml:space="preserve">. Objektivita již </w:t>
      </w:r>
      <w:r w:rsidRPr="00273106">
        <w:t xml:space="preserve">není Simplikiovým a Gandavovým substancializovaným vztahem </w:t>
      </w:r>
      <w:r>
        <w:t xml:space="preserve">vyvedeným z boží esence </w:t>
      </w:r>
      <w:r w:rsidR="00AB3342">
        <w:t xml:space="preserve">skrze </w:t>
      </w:r>
      <w:r>
        <w:t>neoplatonské emanac</w:t>
      </w:r>
      <w:r w:rsidR="00906CD9">
        <w:t>e nebo avicennistické komitace.</w:t>
      </w:r>
    </w:p>
    <w:p w:rsidR="08163013" w:rsidRDefault="08163013" w:rsidP="00E05121">
      <w:pPr>
        <w:ind w:firstLine="397"/>
      </w:pPr>
      <w:r>
        <w:t xml:space="preserve">Scotus </w:t>
      </w:r>
      <w:r w:rsidR="00631B88">
        <w:t>vy</w:t>
      </w:r>
      <w:r>
        <w:t xml:space="preserve">tvořil nového boha </w:t>
      </w:r>
      <w:r w:rsidRPr="08513351">
        <w:rPr>
          <w:i/>
        </w:rPr>
        <w:t>Modernorum</w:t>
      </w:r>
      <w:r>
        <w:t xml:space="preserve">. </w:t>
      </w:r>
      <w:r w:rsidR="00EC1240">
        <w:t>Objektivní</w:t>
      </w:r>
      <w:r w:rsidR="00701191">
        <w:t xml:space="preserve"> </w:t>
      </w:r>
      <w:r w:rsidR="00E6145B">
        <w:t xml:space="preserve">boží </w:t>
      </w:r>
      <w:r>
        <w:t>kapitál</w:t>
      </w:r>
      <w:r>
        <w:fldChar w:fldCharType="begin"/>
      </w:r>
      <w:r>
        <w:instrText xml:space="preserve"> XE "</w:instrText>
      </w:r>
      <w:r w:rsidRPr="000703DD">
        <w:instrText>kapitál</w:instrText>
      </w:r>
      <w:r>
        <w:instrText xml:space="preserve">" </w:instrText>
      </w:r>
      <w:r>
        <w:fldChar w:fldCharType="end"/>
      </w:r>
      <w:r>
        <w:t xml:space="preserve"> </w:t>
      </w:r>
      <w:r w:rsidR="00EC1240">
        <w:t xml:space="preserve">nyní </w:t>
      </w:r>
      <w:r w:rsidR="00E6145B">
        <w:t>spočívá ve s</w:t>
      </w:r>
      <w:r>
        <w:t>pekulativní</w:t>
      </w:r>
      <w:r w:rsidR="00E6145B">
        <w:t>m</w:t>
      </w:r>
      <w:r>
        <w:t xml:space="preserve"> myšlení</w:t>
      </w:r>
      <w:r w:rsidR="00C30DD7">
        <w:t xml:space="preserve"> a h</w:t>
      </w:r>
      <w:r>
        <w:t xml:space="preserve">lavní činností </w:t>
      </w:r>
      <w:r w:rsidR="00E6145B">
        <w:t xml:space="preserve">moderního boha </w:t>
      </w:r>
      <w:r>
        <w:t xml:space="preserve">je </w:t>
      </w:r>
      <w:r w:rsidR="00E6145B">
        <w:t>ontologická medi</w:t>
      </w:r>
      <w:r>
        <w:t xml:space="preserve">ace </w:t>
      </w:r>
      <w:r w:rsidR="00E6145B">
        <w:lastRenderedPageBreak/>
        <w:t xml:space="preserve">nutného myšlení </w:t>
      </w:r>
      <w:r w:rsidR="00E6145B" w:rsidRPr="00E6145B">
        <w:rPr>
          <w:i/>
        </w:rPr>
        <w:t>ad extra</w:t>
      </w:r>
      <w:r w:rsidR="00C30DD7">
        <w:t>. O</w:t>
      </w:r>
      <w:r w:rsidR="00E6145B">
        <w:t xml:space="preserve">bjektivní </w:t>
      </w:r>
      <w:r>
        <w:t xml:space="preserve">stvoření vzniká jako vedlejší intelektuální produkt osvícené činnosti </w:t>
      </w:r>
      <w:r w:rsidR="00C30DD7">
        <w:t>exemplárního intelektu. P</w:t>
      </w:r>
      <w:r w:rsidR="00E6145B">
        <w:t>okud se k tomuto procesu připojí i nekonečná boží vůle</w:t>
      </w:r>
      <w:r w:rsidR="00C30DD7">
        <w:t xml:space="preserve">, pak </w:t>
      </w:r>
      <w:r w:rsidR="00E6145B">
        <w:t xml:space="preserve">dojde k reálnému stvoření. </w:t>
      </w:r>
      <w:r>
        <w:t xml:space="preserve">Radostná věda modernistů vedená akademickými Fúriemi v Oxfordu i v Paříži se nutně a objektivně </w:t>
      </w:r>
      <w:r w:rsidR="00EF37A4">
        <w:t xml:space="preserve">završila </w:t>
      </w:r>
      <w:r>
        <w:t xml:space="preserve">ve Scotově </w:t>
      </w:r>
      <w:r w:rsidR="00E05121">
        <w:t xml:space="preserve">metafyzické dedukci. </w:t>
      </w:r>
      <w:r w:rsidR="00F146EC">
        <w:t xml:space="preserve">Nová metafyzika pohrdla reálným světem a vytvořila neexistujícího božského inteletuála s jemu vlastní </w:t>
      </w:r>
      <w:r w:rsidR="00F146EC" w:rsidRPr="00F146EC">
        <w:rPr>
          <w:i/>
        </w:rPr>
        <w:t>regula agentis increati</w:t>
      </w:r>
      <w:r w:rsidR="00082EAA">
        <w:t>, což boží racionalita.</w:t>
      </w:r>
      <w:r w:rsidR="00F146EC">
        <w:t xml:space="preserve"> Podle této regule pak </w:t>
      </w:r>
      <w:r w:rsidR="00082EAA">
        <w:t xml:space="preserve">nutně a evidentně </w:t>
      </w:r>
      <w:r w:rsidR="00F146EC">
        <w:t xml:space="preserve">dedukuje bytí objektivně určeného světa platného pro objektivně založenou </w:t>
      </w:r>
      <w:r w:rsidR="00F146EC" w:rsidRPr="00F146EC">
        <w:rPr>
          <w:i/>
        </w:rPr>
        <w:t>intelli</w:t>
      </w:r>
      <w:r w:rsidR="00F146EC">
        <w:rPr>
          <w:i/>
        </w:rPr>
        <w:t xml:space="preserve">gentia </w:t>
      </w:r>
      <w:r w:rsidR="00F146EC" w:rsidRPr="00F146EC">
        <w:rPr>
          <w:i/>
        </w:rPr>
        <w:t>spiritualis</w:t>
      </w:r>
      <w:r w:rsidR="00082EAA">
        <w:t xml:space="preserve">. Tato nová skupina iluminátů </w:t>
      </w:r>
      <w:r w:rsidR="00F146EC">
        <w:t xml:space="preserve">si po </w:t>
      </w:r>
      <w:r w:rsidR="00082EAA">
        <w:t>vzoru Scota</w:t>
      </w:r>
      <w:r w:rsidR="00F146EC">
        <w:t xml:space="preserve"> vytvořila vlastní </w:t>
      </w:r>
      <w:r w:rsidR="00F146EC" w:rsidRPr="00F146EC">
        <w:rPr>
          <w:i/>
        </w:rPr>
        <w:t>regula agentis creati</w:t>
      </w:r>
      <w:r w:rsidR="00F146EC">
        <w:t>.</w:t>
      </w:r>
      <w:r w:rsidR="00082EAA">
        <w:t xml:space="preserve"> Ockham jako poslední velký znalec prvního avrroismu pozoroval </w:t>
      </w:r>
      <w:r w:rsidR="00F146EC">
        <w:t>celou tuto tragikomedii</w:t>
      </w:r>
      <w:r w:rsidR="00082EAA">
        <w:t xml:space="preserve"> a Scotovu dedukci zru</w:t>
      </w:r>
      <w:r w:rsidR="00F146EC">
        <w:t xml:space="preserve">šil jako nesmyslnou. </w:t>
      </w:r>
      <w:r>
        <w:t xml:space="preserve">Objektivní mytopoetika božího uvažování (a nikoliv psychiky jako předtím) se sofisticky naroubovala na deduktivní postup </w:t>
      </w:r>
      <w:r w:rsidRPr="087422DF">
        <w:rPr>
          <w:i/>
        </w:rPr>
        <w:t>Druhých analytik</w:t>
      </w:r>
      <w:r>
        <w:t xml:space="preserve">. Modernisté vzali tento božský idol za hlavní totem akademického kmene </w:t>
      </w:r>
      <w:r w:rsidR="00747ED7" w:rsidRPr="00747ED7">
        <w:rPr>
          <w:i/>
        </w:rPr>
        <w:t>sophistae</w:t>
      </w:r>
      <w:r w:rsidR="00747ED7">
        <w:t xml:space="preserve"> </w:t>
      </w:r>
      <w:r w:rsidRPr="08BF69D3">
        <w:rPr>
          <w:i/>
        </w:rPr>
        <w:t>Latinorum</w:t>
      </w:r>
      <w:r>
        <w:t xml:space="preserve"> podle projekčního mechanismu výše popsané kulturní hegemonie</w:t>
      </w:r>
      <w:r>
        <w:fldChar w:fldCharType="begin"/>
      </w:r>
      <w:r>
        <w:instrText xml:space="preserve"> XE "</w:instrText>
      </w:r>
      <w:r w:rsidRPr="089B7571">
        <w:instrText>kulturní hegemonie</w:instrText>
      </w:r>
      <w:r>
        <w:instrText xml:space="preserve">" </w:instrText>
      </w:r>
      <w:r>
        <w:fldChar w:fldCharType="end"/>
      </w:r>
      <w:r>
        <w:t xml:space="preserve"> a relativní utopie</w:t>
      </w:r>
      <w:r>
        <w:fldChar w:fldCharType="begin"/>
      </w:r>
      <w:r>
        <w:instrText xml:space="preserve"> XE "</w:instrText>
      </w:r>
      <w:r w:rsidRPr="089B7571">
        <w:instrText>relativní utopie</w:instrText>
      </w:r>
      <w:r>
        <w:instrText xml:space="preserve">" </w:instrText>
      </w:r>
      <w:r>
        <w:fldChar w:fldCharType="end"/>
      </w:r>
      <w:r w:rsidR="00E05121">
        <w:t xml:space="preserve"> (kap. 5.3.2</w:t>
      </w:r>
      <w:r>
        <w:t xml:space="preserve">). Objektivita se oddělila </w:t>
      </w:r>
      <w:r w:rsidR="00C543AD">
        <w:t xml:space="preserve">v podobě </w:t>
      </w:r>
      <w:r>
        <w:t>automní</w:t>
      </w:r>
      <w:r w:rsidR="00C543AD">
        <w:t>ho diakosmu</w:t>
      </w:r>
      <w:r>
        <w:t xml:space="preserve"> od božího intelektu a </w:t>
      </w:r>
      <w:r w:rsidRPr="00273106">
        <w:t>dostala nutný, n</w:t>
      </w:r>
      <w:r>
        <w:t>eměnný a pravdivý výměr</w:t>
      </w:r>
      <w:r w:rsidRPr="00273106">
        <w:t xml:space="preserve">. </w:t>
      </w:r>
      <w:r>
        <w:t xml:space="preserve">Bohem myšlené obsahy mají vlastní objektivní jsoucnost v modu prvního určení jsoucna </w:t>
      </w:r>
      <w:r w:rsidR="004D528A">
        <w:t xml:space="preserve">jako substance </w:t>
      </w:r>
      <w:r w:rsidR="00D56B28">
        <w:t xml:space="preserve">třetího druhu </w:t>
      </w:r>
      <w:r>
        <w:t>(</w:t>
      </w:r>
      <w:r w:rsidRPr="00F74DF5">
        <w:rPr>
          <w:i/>
        </w:rPr>
        <w:t>secundum qui</w:t>
      </w:r>
      <w:r w:rsidR="004D528A">
        <w:rPr>
          <w:i/>
        </w:rPr>
        <w:t>d</w:t>
      </w:r>
      <w:r w:rsidR="004D528A">
        <w:rPr>
          <w:i/>
        </w:rPr>
        <w:fldChar w:fldCharType="begin"/>
      </w:r>
      <w:r w:rsidR="004D528A">
        <w:instrText xml:space="preserve"> XE "esence:</w:instrText>
      </w:r>
      <w:r w:rsidR="004D528A" w:rsidRPr="00904B1D">
        <w:rPr>
          <w:i/>
        </w:rPr>
        <w:instrText>secundum quid</w:instrText>
      </w:r>
      <w:r w:rsidR="004D528A">
        <w:instrText xml:space="preserve">" </w:instrText>
      </w:r>
      <w:r w:rsidR="004D528A">
        <w:rPr>
          <w:i/>
        </w:rPr>
        <w:fldChar w:fldCharType="end"/>
      </w:r>
      <w:r>
        <w:t xml:space="preserve">). Racionalita deduktivního soudu je univoční v celém kosmu, protože bůh </w:t>
      </w:r>
      <w:r w:rsidRPr="087107AF">
        <w:rPr>
          <w:i/>
        </w:rPr>
        <w:t>Modernorum</w:t>
      </w:r>
      <w:r>
        <w:t xml:space="preserve"> je první objektivní vědec, který vidí tak, jak myslí a opačně. A boží myšlení představuje základní moderní kapitál reprezentovaný v modu konečnosti na rovině </w:t>
      </w:r>
      <w:r w:rsidRPr="08C25872">
        <w:rPr>
          <w:i/>
        </w:rPr>
        <w:t>vestigium</w:t>
      </w:r>
      <w:r>
        <w:t xml:space="preserve"> a </w:t>
      </w:r>
      <w:r w:rsidRPr="08C25872">
        <w:rPr>
          <w:i/>
        </w:rPr>
        <w:t>imago</w:t>
      </w:r>
      <w:r>
        <w:t>. Scotus stvořil nové simulákrum moderny ve formě intelektuálního demiurga</w:t>
      </w:r>
      <w:r w:rsidR="006C7D26">
        <w:t xml:space="preserve">. Ten </w:t>
      </w:r>
      <w:r w:rsidR="00E852AE">
        <w:t xml:space="preserve">nutně produkuje </w:t>
      </w:r>
      <w:r w:rsidR="006C7D26">
        <w:t xml:space="preserve">exemplární podobu racionality, která je </w:t>
      </w:r>
      <w:r>
        <w:t xml:space="preserve">objektivně </w:t>
      </w:r>
      <w:r w:rsidR="006C7D26">
        <w:t xml:space="preserve">daná </w:t>
      </w:r>
      <w:r>
        <w:t xml:space="preserve">ve stvoření jako </w:t>
      </w:r>
      <w:r w:rsidRPr="08DD1A0B">
        <w:rPr>
          <w:i/>
        </w:rPr>
        <w:t>imago</w:t>
      </w:r>
      <w:r>
        <w:t>.</w:t>
      </w:r>
    </w:p>
    <w:p w:rsidR="08163013" w:rsidRPr="00273106" w:rsidRDefault="08163013" w:rsidP="005C406B">
      <w:pPr>
        <w:ind w:firstLine="397"/>
      </w:pPr>
      <w:r w:rsidRPr="00273106">
        <w:t xml:space="preserve">Shrňme </w:t>
      </w:r>
      <w:r>
        <w:t xml:space="preserve">následující </w:t>
      </w:r>
      <w:r w:rsidRPr="00273106">
        <w:t>část traktátu</w:t>
      </w:r>
      <w:r>
        <w:t xml:space="preserve"> </w:t>
      </w:r>
      <w:r w:rsidRPr="00273106">
        <w:rPr>
          <w:rStyle w:val="addmd"/>
          <w:i/>
        </w:rPr>
        <w:t>De cognoscibilitate Dei</w:t>
      </w:r>
      <w:r w:rsidRPr="00273106">
        <w:rPr>
          <w:rStyle w:val="addmd"/>
        </w:rPr>
        <w:t xml:space="preserve"> </w:t>
      </w:r>
      <w:r>
        <w:rPr>
          <w:rStyle w:val="addmd"/>
        </w:rPr>
        <w:t xml:space="preserve">ve spise </w:t>
      </w:r>
      <w:r w:rsidR="008C2D4A" w:rsidRPr="008C2D4A">
        <w:rPr>
          <w:rStyle w:val="addmd"/>
          <w:i/>
        </w:rPr>
        <w:t>Ordinatio I</w:t>
      </w:r>
      <w:r w:rsidRPr="00273106">
        <w:t>, která podává přehled čtyř modů zjevování jsoucna v modu nově etablované objektivity (</w:t>
      </w:r>
      <w:r w:rsidRPr="088527C4">
        <w:rPr>
          <w:i/>
        </w:rPr>
        <w:t>Vat</w:t>
      </w:r>
      <w:r>
        <w:t>. III</w:t>
      </w:r>
      <w:r>
        <w:rPr>
          <w:rStyle w:val="addmd"/>
        </w:rPr>
        <w:t>,</w:t>
      </w:r>
      <w:r>
        <w:t xml:space="preserve"> </w:t>
      </w:r>
      <w:r w:rsidRPr="00273106">
        <w:t>no. 261‒67</w:t>
      </w:r>
      <w:r>
        <w:t>, pp. 160‒63</w:t>
      </w:r>
      <w:r>
        <w:fldChar w:fldCharType="begin"/>
      </w:r>
      <w:r>
        <w:instrText xml:space="preserve"> XE "Scotus:</w:instrText>
      </w:r>
      <w:r w:rsidRPr="00BC7ADB">
        <w:rPr>
          <w:i/>
        </w:rPr>
        <w:instrText>Ordinatio</w:instrText>
      </w:r>
      <w:r>
        <w:instrText xml:space="preserve"> 1.160‒63" </w:instrText>
      </w:r>
      <w:r>
        <w:fldChar w:fldCharType="end"/>
      </w:r>
      <w:r w:rsidRPr="00273106">
        <w:t xml:space="preserve">). Boží mysl je dána o </w:t>
      </w:r>
      <w:r>
        <w:t xml:space="preserve">sobě jako intelektuální esence a deduktivně </w:t>
      </w:r>
      <w:r w:rsidRPr="00273106">
        <w:t xml:space="preserve">myslí </w:t>
      </w:r>
      <w:r>
        <w:t xml:space="preserve">sama sebe </w:t>
      </w:r>
      <w:r w:rsidRPr="00273106">
        <w:t xml:space="preserve">ve formě </w:t>
      </w:r>
      <w:r w:rsidR="00E06A22">
        <w:t xml:space="preserve">exemplárně </w:t>
      </w:r>
      <w:r>
        <w:t>pravdivého závěru. Tento závěr je ve světě manifestován v objektivní podobě (</w:t>
      </w:r>
      <w:r w:rsidRPr="009E081B">
        <w:rPr>
          <w:i/>
        </w:rPr>
        <w:t>secundum quid</w:t>
      </w:r>
      <w:r>
        <w:t>). V</w:t>
      </w:r>
      <w:r w:rsidRPr="00273106">
        <w:t>ěčn</w:t>
      </w:r>
      <w:r>
        <w:t>é boží</w:t>
      </w:r>
      <w:r w:rsidRPr="00273106">
        <w:t xml:space="preserve"> pravd</w:t>
      </w:r>
      <w:r>
        <w:t xml:space="preserve">y jsou dány čistě imanentně v modu nekonečnosti, ale díky univocitě lidské a boží racionality jsou pro nás poznatelné i v našem konečném modu myšlení. Adekvační teorie pravdy postavená mimo iluminaci vyřešila </w:t>
      </w:r>
      <w:r w:rsidRPr="00273106">
        <w:t xml:space="preserve">přechod </w:t>
      </w:r>
      <w:r>
        <w:t xml:space="preserve">od </w:t>
      </w:r>
      <w:r w:rsidRPr="00273106">
        <w:t xml:space="preserve">boží objektivity </w:t>
      </w:r>
      <w:r>
        <w:t xml:space="preserve">k </w:t>
      </w:r>
      <w:r w:rsidRPr="00273106">
        <w:t>lidské</w:t>
      </w:r>
      <w:r>
        <w:t xml:space="preserve">mu </w:t>
      </w:r>
      <w:r w:rsidRPr="00273106">
        <w:t xml:space="preserve">poznání. </w:t>
      </w:r>
      <w:r>
        <w:t xml:space="preserve">Boží intimita obsahuje identitu intelektuální boží esence a jeho exemplárně kladoucího </w:t>
      </w:r>
      <w:r>
        <w:lastRenderedPageBreak/>
        <w:t xml:space="preserve">myšlení. Deduktivní </w:t>
      </w:r>
      <w:r w:rsidR="00D57A27">
        <w:t xml:space="preserve">exemplární </w:t>
      </w:r>
      <w:r w:rsidRPr="004C5CB4">
        <w:rPr>
          <w:i/>
        </w:rPr>
        <w:t>positum</w:t>
      </w:r>
      <w:r>
        <w:rPr>
          <w:i/>
        </w:rPr>
        <w:fldChar w:fldCharType="begin"/>
      </w:r>
      <w:r>
        <w:instrText xml:space="preserve"> XE "</w:instrText>
      </w:r>
      <w:r w:rsidRPr="00AE0AA5">
        <w:rPr>
          <w:rStyle w:val="st"/>
          <w:i/>
        </w:rPr>
        <w:instrText>positum</w:instrText>
      </w:r>
      <w:r>
        <w:instrText xml:space="preserve">" </w:instrText>
      </w:r>
      <w:r>
        <w:rPr>
          <w:i/>
        </w:rPr>
        <w:fldChar w:fldCharType="end"/>
      </w:r>
      <w:r>
        <w:t xml:space="preserve"> vytváří první ratio boha a stvoření, které přechází v konečném univočním modu do našeho intelektu. </w:t>
      </w:r>
      <w:r w:rsidR="00D57A27">
        <w:t xml:space="preserve">Na úrovni přechodu od </w:t>
      </w:r>
      <w:r w:rsidR="009A560E">
        <w:t xml:space="preserve">božího </w:t>
      </w:r>
      <w:r w:rsidR="00D57A27" w:rsidRPr="00BC3B3E">
        <w:rPr>
          <w:i/>
          <w:szCs w:val="24"/>
        </w:rPr>
        <w:t>vestigium</w:t>
      </w:r>
      <w:r w:rsidR="00D57A27">
        <w:rPr>
          <w:szCs w:val="24"/>
        </w:rPr>
        <w:t xml:space="preserve"> k</w:t>
      </w:r>
      <w:r w:rsidR="009A560E">
        <w:rPr>
          <w:szCs w:val="24"/>
        </w:rPr>
        <w:t xml:space="preserve"> pozemskému </w:t>
      </w:r>
      <w:r w:rsidR="00D57A27" w:rsidRPr="00BC3B3E">
        <w:rPr>
          <w:i/>
          <w:szCs w:val="24"/>
        </w:rPr>
        <w:t>imago</w:t>
      </w:r>
      <w:r w:rsidR="00D57A27" w:rsidRPr="00BC3B3E">
        <w:rPr>
          <w:i/>
          <w:szCs w:val="24"/>
        </w:rPr>
        <w:fldChar w:fldCharType="begin"/>
      </w:r>
      <w:r w:rsidR="00D57A27">
        <w:rPr>
          <w:szCs w:val="24"/>
        </w:rPr>
        <w:instrText xml:space="preserve"> XE Wahrheit</w:instrText>
      </w:r>
      <w:r w:rsidR="00D57A27" w:rsidRPr="00BC3B3E">
        <w:rPr>
          <w:szCs w:val="24"/>
        </w:rPr>
        <w:instrText>:</w:instrText>
      </w:r>
      <w:r w:rsidR="00D57A27" w:rsidRPr="00BC3B3E">
        <w:rPr>
          <w:i/>
          <w:szCs w:val="24"/>
        </w:rPr>
        <w:instrText>vestigium</w:instrText>
      </w:r>
      <w:r w:rsidR="00D57A27" w:rsidRPr="00BC3B3E">
        <w:rPr>
          <w:szCs w:val="24"/>
        </w:rPr>
        <w:instrText>/</w:instrText>
      </w:r>
      <w:r w:rsidR="00D57A27" w:rsidRPr="00BC3B3E">
        <w:rPr>
          <w:i/>
          <w:szCs w:val="24"/>
        </w:rPr>
        <w:instrText>imago</w:instrText>
      </w:r>
      <w:r w:rsidR="00D57A27" w:rsidRPr="00BC3B3E">
        <w:rPr>
          <w:szCs w:val="24"/>
        </w:rPr>
        <w:instrText xml:space="preserve">" </w:instrText>
      </w:r>
      <w:r w:rsidR="00D57A27" w:rsidRPr="00BC3B3E">
        <w:rPr>
          <w:i/>
          <w:szCs w:val="24"/>
        </w:rPr>
        <w:fldChar w:fldCharType="end"/>
      </w:r>
      <w:r w:rsidR="00D57A27">
        <w:rPr>
          <w:i/>
          <w:szCs w:val="24"/>
        </w:rPr>
        <w:t xml:space="preserve"> </w:t>
      </w:r>
      <w:r w:rsidR="00D57A27" w:rsidRPr="00D57A27">
        <w:rPr>
          <w:szCs w:val="24"/>
        </w:rPr>
        <w:t>se potkává</w:t>
      </w:r>
      <w:r w:rsidR="00D57A27">
        <w:rPr>
          <w:i/>
          <w:szCs w:val="24"/>
        </w:rPr>
        <w:t xml:space="preserve"> </w:t>
      </w:r>
      <w:r>
        <w:t>deduktivní racionalita člověka a boha v</w:t>
      </w:r>
      <w:r w:rsidR="00D57A27">
        <w:t xml:space="preserve"> adekvační </w:t>
      </w:r>
      <w:r>
        <w:t xml:space="preserve">formě. </w:t>
      </w:r>
      <w:r w:rsidR="005C406B" w:rsidRPr="005C406B">
        <w:t>Pro rozvoj Západu je tento způsob pod</w:t>
      </w:r>
      <w:r w:rsidR="005C406B">
        <w:t>obnosti b</w:t>
      </w:r>
      <w:r w:rsidR="005C406B" w:rsidRPr="005C406B">
        <w:t xml:space="preserve">oha a stvoření nesmírně důležitý. Vytváří nový druh </w:t>
      </w:r>
      <w:r w:rsidR="005C406B" w:rsidRPr="005C406B">
        <w:rPr>
          <w:i/>
        </w:rPr>
        <w:t>dativus possessivus</w:t>
      </w:r>
      <w:r w:rsidR="005C406B">
        <w:rPr>
          <w:i/>
        </w:rPr>
        <w:fldChar w:fldCharType="begin"/>
      </w:r>
      <w:r w:rsidR="005C406B">
        <w:instrText xml:space="preserve"> XE "</w:instrText>
      </w:r>
      <w:r w:rsidR="005C406B" w:rsidRPr="000F5055">
        <w:rPr>
          <w:i/>
        </w:rPr>
        <w:instrText>dativus possessivus</w:instrText>
      </w:r>
      <w:r w:rsidR="005C406B">
        <w:instrText xml:space="preserve">" </w:instrText>
      </w:r>
      <w:r w:rsidR="005C406B">
        <w:rPr>
          <w:i/>
        </w:rPr>
        <w:fldChar w:fldCharType="end"/>
      </w:r>
      <w:r w:rsidR="005C406B" w:rsidRPr="005C406B">
        <w:t xml:space="preserve">, který reguluje produkci objektivity v božském myšlení a následně v lidském intelektu. </w:t>
      </w:r>
      <w:r w:rsidR="00B35504">
        <w:t xml:space="preserve">Tento způsob poznání zakládá Scotovu teorii pravdy jako </w:t>
      </w:r>
      <w:r w:rsidRPr="085E2543">
        <w:rPr>
          <w:i/>
        </w:rPr>
        <w:t>certitudo</w:t>
      </w:r>
      <w:r w:rsidRPr="085E2543">
        <w:rPr>
          <w:i/>
        </w:rPr>
        <w:fldChar w:fldCharType="begin"/>
      </w:r>
      <w:r w:rsidRPr="085E2543">
        <w:rPr>
          <w:i/>
        </w:rPr>
        <w:instrText xml:space="preserve"> XE "</w:instrText>
      </w:r>
      <w:r w:rsidRPr="00152BFE">
        <w:instrText>pravda:Scotus</w:instrText>
      </w:r>
      <w:r w:rsidRPr="085E2543">
        <w:rPr>
          <w:i/>
        </w:rPr>
        <w:instrText xml:space="preserve">" </w:instrText>
      </w:r>
      <w:r w:rsidRPr="085E2543">
        <w:rPr>
          <w:i/>
        </w:rPr>
        <w:fldChar w:fldCharType="end"/>
      </w:r>
      <w:r w:rsidR="000C12B5">
        <w:t xml:space="preserve">, která vyjadřuje </w:t>
      </w:r>
      <w:r>
        <w:t xml:space="preserve">objektivní podobnost boží a lidské racionality danou mimo teorii iluminace. Podívejme se na status středního členu soudu, který má objektivní kauzalitu. </w:t>
      </w:r>
    </w:p>
    <w:p w:rsidR="08163013" w:rsidRPr="00196288" w:rsidRDefault="08163013" w:rsidP="08163013">
      <w:pPr>
        <w:pStyle w:val="Citace"/>
        <w:rPr>
          <w:noProof/>
          <w:lang w:val="cs-CZ"/>
        </w:rPr>
      </w:pPr>
      <w:r w:rsidRPr="00273106">
        <w:rPr>
          <w:noProof/>
          <w:lang w:val="cs-CZ"/>
        </w:rPr>
        <w:t>„</w:t>
      </w:r>
      <w:r>
        <w:rPr>
          <w:noProof/>
          <w:lang w:val="cs-CZ"/>
        </w:rPr>
        <w:t>Pokud jde o třetí způsob, ve věčném světle vidíme jako v příčině, která v sobě obsahuje primární objektivitu (</w:t>
      </w:r>
      <w:r w:rsidRPr="00196288">
        <w:rPr>
          <w:i/>
          <w:noProof/>
          <w:lang w:val="cs-CZ"/>
        </w:rPr>
        <w:t>sicut in causa obiecti in se</w:t>
      </w:r>
      <w:r>
        <w:rPr>
          <w:noProof/>
          <w:lang w:val="cs-CZ"/>
        </w:rPr>
        <w:t xml:space="preserve">). Boží intelekt produkuje objektivní kauzalitu skrze své akty ve svém inteligibilním bytí a skrze svou aktualitu dává této objektivitě </w:t>
      </w:r>
      <w:r w:rsidR="00040BDE">
        <w:rPr>
          <w:noProof/>
          <w:lang w:val="cs-CZ"/>
        </w:rPr>
        <w:t xml:space="preserve">takto </w:t>
      </w:r>
      <w:r w:rsidR="00040BDE">
        <w:rPr>
          <w:rFonts w:cs="Calibri"/>
          <w:noProof/>
          <w:lang w:val="cs-CZ"/>
        </w:rPr>
        <w:t>[</w:t>
      </w:r>
      <w:r w:rsidR="001C445C">
        <w:rPr>
          <w:rFonts w:cs="Calibri"/>
          <w:noProof/>
          <w:lang w:val="cs-CZ"/>
        </w:rPr>
        <w:t>minimálně</w:t>
      </w:r>
      <w:r w:rsidR="00040BDE">
        <w:rPr>
          <w:rFonts w:cs="Calibri"/>
          <w:noProof/>
          <w:lang w:val="cs-CZ"/>
        </w:rPr>
        <w:t>]</w:t>
      </w:r>
      <w:r w:rsidR="00040BDE">
        <w:rPr>
          <w:noProof/>
          <w:lang w:val="cs-CZ"/>
        </w:rPr>
        <w:t xml:space="preserve"> </w:t>
      </w:r>
      <w:r w:rsidR="001C445C">
        <w:rPr>
          <w:noProof/>
          <w:lang w:val="cs-CZ"/>
        </w:rPr>
        <w:t xml:space="preserve">určené </w:t>
      </w:r>
      <w:r>
        <w:rPr>
          <w:noProof/>
          <w:lang w:val="cs-CZ"/>
        </w:rPr>
        <w:t>bytí (</w:t>
      </w:r>
      <w:r w:rsidRPr="00196288">
        <w:rPr>
          <w:i/>
          <w:noProof/>
          <w:lang w:val="cs-CZ"/>
        </w:rPr>
        <w:t>actu suo dat huic obiecto esse tale</w:t>
      </w:r>
      <w:r>
        <w:rPr>
          <w:noProof/>
          <w:lang w:val="cs-CZ"/>
        </w:rPr>
        <w:t>). Z toho vyplývá (</w:t>
      </w:r>
      <w:r w:rsidRPr="00E340AD">
        <w:rPr>
          <w:i/>
          <w:noProof/>
        </w:rPr>
        <w:t>per consequens</w:t>
      </w:r>
      <w:r>
        <w:rPr>
          <w:noProof/>
          <w:lang w:val="cs-CZ"/>
        </w:rPr>
        <w:t xml:space="preserve">), že těmto inteligibilním jsoucnům dává určitý </w:t>
      </w:r>
      <w:r w:rsidR="00A23327">
        <w:rPr>
          <w:noProof/>
          <w:lang w:val="cs-CZ"/>
        </w:rPr>
        <w:t xml:space="preserve">racionální </w:t>
      </w:r>
      <w:r>
        <w:rPr>
          <w:noProof/>
          <w:lang w:val="cs-CZ"/>
        </w:rPr>
        <w:t>výměr  (</w:t>
      </w:r>
      <w:r w:rsidRPr="00196288">
        <w:rPr>
          <w:i/>
          <w:noProof/>
          <w:lang w:val="cs-CZ"/>
        </w:rPr>
        <w:t>rationem obiecti</w:t>
      </w:r>
      <w:r>
        <w:rPr>
          <w:noProof/>
          <w:lang w:val="cs-CZ"/>
        </w:rPr>
        <w:t>). A skrze tyto racionální výměry je následně veden lidský intelekt (</w:t>
      </w:r>
      <w:r w:rsidRPr="00FB4121">
        <w:rPr>
          <w:i/>
          <w:noProof/>
        </w:rPr>
        <w:t>per quas rationes post movent intellectum</w:t>
      </w:r>
      <w:r>
        <w:rPr>
          <w:noProof/>
          <w:lang w:val="cs-CZ"/>
        </w:rPr>
        <w:t>)  k jistému poznání (</w:t>
      </w:r>
      <w:r w:rsidRPr="003332DA">
        <w:rPr>
          <w:i/>
          <w:noProof/>
        </w:rPr>
        <w:t>ad cognitionem certam</w:t>
      </w:r>
      <w:r>
        <w:rPr>
          <w:noProof/>
          <w:lang w:val="cs-CZ"/>
        </w:rPr>
        <w:t xml:space="preserve">).“ </w:t>
      </w:r>
      <w:r>
        <w:rPr>
          <w:rStyle w:val="Znakapoznpodarou"/>
        </w:rPr>
        <w:footnoteReference w:id="456"/>
      </w:r>
    </w:p>
    <w:p w:rsidR="00553918" w:rsidRDefault="08163013" w:rsidP="008A321B">
      <w:r>
        <w:t>Citát začíná u boží esence, která je účinnou příčinou objektivního poznání ve sféře boží exemplární imanence (</w:t>
      </w:r>
      <w:r w:rsidRPr="00FB4121">
        <w:rPr>
          <w:i/>
        </w:rPr>
        <w:t>in causa obiecti in se</w:t>
      </w:r>
      <w:r>
        <w:t>). Toto poznání produkuje poznatek jako určenou předmětnost v objektivním bytí u boha (</w:t>
      </w:r>
      <w:r w:rsidRPr="00196288">
        <w:rPr>
          <w:i/>
        </w:rPr>
        <w:t>esse tale</w:t>
      </w:r>
      <w:r>
        <w:t xml:space="preserve">). Poznatek </w:t>
      </w:r>
      <w:r w:rsidRPr="00273106">
        <w:t xml:space="preserve">se stal </w:t>
      </w:r>
      <w:r>
        <w:t xml:space="preserve">objektivní esencí danou modu </w:t>
      </w:r>
      <w:r w:rsidRPr="00273106">
        <w:rPr>
          <w:i/>
        </w:rPr>
        <w:t>secundum quid</w:t>
      </w:r>
      <w:r>
        <w:rPr>
          <w:i/>
        </w:rPr>
        <w:fldChar w:fldCharType="begin"/>
      </w:r>
      <w:r>
        <w:instrText xml:space="preserve"> XE "esence:</w:instrText>
      </w:r>
      <w:r w:rsidRPr="00904B1D">
        <w:rPr>
          <w:i/>
        </w:rPr>
        <w:instrText>secundum quid</w:instrText>
      </w:r>
      <w:r>
        <w:instrText xml:space="preserve">" </w:instrText>
      </w:r>
      <w:r>
        <w:rPr>
          <w:i/>
        </w:rPr>
        <w:fldChar w:fldCharType="end"/>
      </w:r>
      <w:r>
        <w:t xml:space="preserve">, viz předešlé definice této objektivity. Myšlenka </w:t>
      </w:r>
      <w:r w:rsidRPr="00273106">
        <w:t xml:space="preserve">dostala </w:t>
      </w:r>
      <w:r>
        <w:t xml:space="preserve">po provedené intuitivní dedukci objektivní </w:t>
      </w:r>
      <w:r w:rsidRPr="00273106">
        <w:t xml:space="preserve">výměr daný v primární sféře boží </w:t>
      </w:r>
      <w:r>
        <w:t xml:space="preserve">racionality </w:t>
      </w:r>
      <w:r w:rsidRPr="00273106">
        <w:t>(</w:t>
      </w:r>
      <w:r>
        <w:rPr>
          <w:i/>
        </w:rPr>
        <w:t xml:space="preserve">actu suo dat huic obiecto </w:t>
      </w:r>
      <w:r w:rsidRPr="00273106">
        <w:rPr>
          <w:i/>
        </w:rPr>
        <w:t>esse tale</w:t>
      </w:r>
      <w:r>
        <w:t xml:space="preserve">). Neomezená věc daná v božím intelektu se nyní manifestuje jako </w:t>
      </w:r>
      <w:r w:rsidRPr="00273106">
        <w:t>něco</w:t>
      </w:r>
      <w:r>
        <w:t xml:space="preserve"> objektivně určeného</w:t>
      </w:r>
      <w:r w:rsidRPr="00273106">
        <w:t xml:space="preserve"> (</w:t>
      </w:r>
      <w:r w:rsidRPr="00273106">
        <w:rPr>
          <w:i/>
        </w:rPr>
        <w:t>esse</w:t>
      </w:r>
      <w:r>
        <w:rPr>
          <w:i/>
        </w:rPr>
        <w:t xml:space="preserve"> tale</w:t>
      </w:r>
      <w:r>
        <w:rPr>
          <w:i/>
        </w:rPr>
        <w:fldChar w:fldCharType="begin"/>
      </w:r>
      <w:r>
        <w:instrText xml:space="preserve"> XE "esence:</w:instrText>
      </w:r>
      <w:r w:rsidRPr="00EF4C4D">
        <w:rPr>
          <w:i/>
        </w:rPr>
        <w:instrText>esse tale</w:instrText>
      </w:r>
      <w:r>
        <w:instrText xml:space="preserve">" </w:instrText>
      </w:r>
      <w:r>
        <w:rPr>
          <w:i/>
        </w:rPr>
        <w:fldChar w:fldCharType="end"/>
      </w:r>
      <w:r>
        <w:t xml:space="preserve">). </w:t>
      </w:r>
      <w:r w:rsidR="00A34ED8">
        <w:t xml:space="preserve">Nová forma </w:t>
      </w:r>
      <w:r w:rsidR="00A34ED8" w:rsidRPr="00A34ED8">
        <w:rPr>
          <w:i/>
        </w:rPr>
        <w:t>tertium ens</w:t>
      </w:r>
      <w:r w:rsidR="00BA0CBB">
        <w:t xml:space="preserve"> má stejný ontologic</w:t>
      </w:r>
      <w:r w:rsidR="00A34ED8">
        <w:t xml:space="preserve">ký význam jako Avicennovo </w:t>
      </w:r>
      <w:r w:rsidR="00A34ED8">
        <w:rPr>
          <w:szCs w:val="24"/>
          <w:lang w:val="de-DE"/>
        </w:rPr>
        <w:t xml:space="preserve"> </w:t>
      </w:r>
      <w:r w:rsidR="00A62F05">
        <w:rPr>
          <w:szCs w:val="24"/>
          <w:lang w:val="de-DE"/>
        </w:rPr>
        <w:t>„</w:t>
      </w:r>
      <w:r w:rsidR="00A34ED8" w:rsidRPr="001210F0">
        <w:rPr>
          <w:i/>
          <w:szCs w:val="24"/>
          <w:lang w:val="de-DE"/>
        </w:rPr>
        <w:t>hoc esse tantum</w:t>
      </w:r>
      <w:r w:rsidR="00A62F05">
        <w:rPr>
          <w:szCs w:val="24"/>
          <w:lang w:val="de-DE"/>
        </w:rPr>
        <w:t>“</w:t>
      </w:r>
      <w:r w:rsidR="00A34ED8" w:rsidRPr="001210F0">
        <w:rPr>
          <w:i/>
          <w:szCs w:val="24"/>
          <w:lang w:val="de-DE"/>
        </w:rPr>
        <w:fldChar w:fldCharType="begin"/>
      </w:r>
      <w:r w:rsidR="00A34ED8" w:rsidRPr="001210F0">
        <w:rPr>
          <w:i/>
          <w:szCs w:val="24"/>
          <w:lang w:val="de-DE"/>
        </w:rPr>
        <w:instrText xml:space="preserve"> XE "</w:instrText>
      </w:r>
      <w:r w:rsidR="00A34ED8" w:rsidRPr="001210F0">
        <w:rPr>
          <w:i/>
          <w:szCs w:val="24"/>
          <w:lang w:val="de-DE" w:eastAsia="en-US"/>
        </w:rPr>
        <w:instrText>hoc esse tantum</w:instrText>
      </w:r>
      <w:r w:rsidR="00A34ED8" w:rsidRPr="001210F0">
        <w:rPr>
          <w:i/>
          <w:szCs w:val="24"/>
          <w:lang w:val="de-DE"/>
        </w:rPr>
        <w:instrText xml:space="preserve">" </w:instrText>
      </w:r>
      <w:r w:rsidR="00A34ED8" w:rsidRPr="001210F0">
        <w:rPr>
          <w:i/>
          <w:szCs w:val="24"/>
          <w:lang w:val="de-DE"/>
        </w:rPr>
        <w:fldChar w:fldCharType="end"/>
      </w:r>
      <w:r w:rsidR="00A34ED8" w:rsidRPr="001210F0">
        <w:rPr>
          <w:szCs w:val="24"/>
          <w:lang w:val="de-DE"/>
        </w:rPr>
        <w:t xml:space="preserve"> und </w:t>
      </w:r>
      <w:r w:rsidR="00A34ED8">
        <w:rPr>
          <w:szCs w:val="24"/>
          <w:lang w:val="de-DE"/>
        </w:rPr>
        <w:t>Gandavův</w:t>
      </w:r>
      <w:r w:rsidR="00A34ED8" w:rsidRPr="001210F0">
        <w:rPr>
          <w:szCs w:val="24"/>
          <w:lang w:val="de-DE"/>
        </w:rPr>
        <w:t xml:space="preserve"> </w:t>
      </w:r>
      <w:r w:rsidR="00A34ED8">
        <w:rPr>
          <w:szCs w:val="24"/>
          <w:lang w:val="de-DE"/>
        </w:rPr>
        <w:t>konc</w:t>
      </w:r>
      <w:r w:rsidR="00A34ED8" w:rsidRPr="001210F0">
        <w:rPr>
          <w:szCs w:val="24"/>
          <w:lang w:val="de-DE"/>
        </w:rPr>
        <w:t xml:space="preserve">ept </w:t>
      </w:r>
      <w:r w:rsidR="00A62F05">
        <w:rPr>
          <w:szCs w:val="24"/>
          <w:lang w:val="de-DE"/>
        </w:rPr>
        <w:t>„</w:t>
      </w:r>
      <w:r w:rsidR="00A34ED8" w:rsidRPr="001210F0">
        <w:rPr>
          <w:i/>
          <w:szCs w:val="24"/>
          <w:lang w:val="de-DE"/>
        </w:rPr>
        <w:t>res a ratitudine</w:t>
      </w:r>
      <w:r w:rsidR="00A62F05">
        <w:rPr>
          <w:szCs w:val="24"/>
          <w:lang w:val="de-DE"/>
        </w:rPr>
        <w:t>“</w:t>
      </w:r>
      <w:r w:rsidR="00A34ED8" w:rsidRPr="001210F0">
        <w:rPr>
          <w:szCs w:val="24"/>
          <w:lang w:val="de-DE"/>
        </w:rPr>
        <w:t xml:space="preserve"> </w:t>
      </w:r>
      <w:r w:rsidR="00A34ED8">
        <w:rPr>
          <w:szCs w:val="24"/>
          <w:lang w:val="de-DE"/>
        </w:rPr>
        <w:t>(k</w:t>
      </w:r>
      <w:r w:rsidR="00A34ED8" w:rsidRPr="001210F0">
        <w:rPr>
          <w:szCs w:val="24"/>
          <w:lang w:val="de-DE"/>
        </w:rPr>
        <w:t xml:space="preserve">ap. 5.2.1). </w:t>
      </w:r>
      <w:r w:rsidR="001F7F51">
        <w:t>Objektivně zajištěné myto</w:t>
      </w:r>
      <w:r w:rsidR="00917FCD">
        <w:t xml:space="preserve">logické </w:t>
      </w:r>
      <w:r w:rsidR="001F7F51">
        <w:t>jsoucno</w:t>
      </w:r>
      <w:r w:rsidR="00BA0CBB">
        <w:t xml:space="preserve"> </w:t>
      </w:r>
      <w:r w:rsidR="001F7F51">
        <w:t>dostalo</w:t>
      </w:r>
      <w:r>
        <w:t xml:space="preserve"> první vymezení v rámci nekonečné</w:t>
      </w:r>
      <w:r w:rsidR="008F746E">
        <w:t xml:space="preserve"> boží racionality</w:t>
      </w:r>
      <w:r>
        <w:t>. Tím vznikla prv</w:t>
      </w:r>
      <w:r w:rsidR="0037673D">
        <w:t xml:space="preserve">ní sféra objektivní racionality, která obsahuje exemplárně-objektivně určené </w:t>
      </w:r>
      <w:r w:rsidR="0037673D" w:rsidRPr="0037673D">
        <w:rPr>
          <w:i/>
        </w:rPr>
        <w:t>scibile</w:t>
      </w:r>
      <w:r>
        <w:t xml:space="preserve">. </w:t>
      </w:r>
      <w:r w:rsidR="00E5538F">
        <w:t>Rozchod s Gandavou komitací</w:t>
      </w:r>
      <w:r>
        <w:t xml:space="preserve"> představuje druhá část citátu daná v modu logického </w:t>
      </w:r>
      <w:r>
        <w:lastRenderedPageBreak/>
        <w:t>závěru (</w:t>
      </w:r>
      <w:r w:rsidRPr="08FC3188">
        <w:rPr>
          <w:i/>
        </w:rPr>
        <w:t>per consequens dat eis talem rationem obiecti</w:t>
      </w:r>
      <w:r>
        <w:t xml:space="preserve">). Racionalita vyzářená do světa v modu </w:t>
      </w:r>
      <w:r w:rsidR="005F2CBB">
        <w:t>„</w:t>
      </w:r>
      <w:r w:rsidRPr="08FC3188">
        <w:rPr>
          <w:i/>
        </w:rPr>
        <w:t>per consequens</w:t>
      </w:r>
      <w:r w:rsidR="005F2CBB">
        <w:t>“</w:t>
      </w:r>
      <w:r w:rsidRPr="08FC3188">
        <w:rPr>
          <w:i/>
        </w:rPr>
        <w:t xml:space="preserve"> </w:t>
      </w:r>
      <w:r>
        <w:t>představuje pouze závěr poznávacího soudu</w:t>
      </w:r>
      <w:r w:rsidR="00C77376">
        <w:t>,</w:t>
      </w:r>
      <w:r>
        <w:t xml:space="preserve"> a ne emanaci boží podstaty. Nová sféra objektivity obsahuje formální pravdivost správného uvažování daného skrze plně univerzální, exemplární a racionální formy božího úsudku. </w:t>
      </w:r>
      <w:r w:rsidR="00D86B83">
        <w:t>Scotus navrhl přechod boží racionality do světa konsekventně aristotelsko-logickým způsobem</w:t>
      </w:r>
      <w:r w:rsidR="00E74710">
        <w:t xml:space="preserve">, což zakládá </w:t>
      </w:r>
      <w:r w:rsidR="00D86B83">
        <w:t xml:space="preserve">jedinečnost jím produkovaného boha </w:t>
      </w:r>
      <w:r w:rsidR="00D86B83" w:rsidRPr="00E74710">
        <w:rPr>
          <w:i/>
        </w:rPr>
        <w:t>Modernorum</w:t>
      </w:r>
      <w:r w:rsidR="00E74710">
        <w:t>. R</w:t>
      </w:r>
      <w:r>
        <w:t xml:space="preserve">acionalita božího usuzování má vlastní konsistenci a </w:t>
      </w:r>
      <w:r w:rsidR="000F1B1E">
        <w:t xml:space="preserve">nutnost </w:t>
      </w:r>
      <w:r>
        <w:t xml:space="preserve">danou </w:t>
      </w:r>
      <w:r w:rsidR="00C77376">
        <w:t xml:space="preserve">v </w:t>
      </w:r>
      <w:r>
        <w:t>modu jistoty (</w:t>
      </w:r>
      <w:r w:rsidRPr="08F01479">
        <w:rPr>
          <w:i/>
        </w:rPr>
        <w:t>per quas rationes post movent intellectum ad cognitionem certam</w:t>
      </w:r>
      <w:r>
        <w:t xml:space="preserve">). </w:t>
      </w:r>
      <w:r w:rsidR="00C04444">
        <w:t>P</w:t>
      </w:r>
      <w:r>
        <w:t>rotože bůh produkuje svou podstatou racionální úsudky v modu nekonečnosti, jsou pro nás jeho racionální úsudky univočně a deduktivně poznatelné v modu konečnosti. Racionalita, l</w:t>
      </w:r>
      <w:r w:rsidR="000E7CD7">
        <w:t>o</w:t>
      </w:r>
      <w:r>
        <w:t>gika a metafyzika je je</w:t>
      </w:r>
      <w:r w:rsidR="000E7CD7">
        <w:t>n jedna, pro moderního boha i pro modernisty</w:t>
      </w:r>
      <w:r>
        <w:t xml:space="preserve">. Scotus vytvořil místo komitační </w:t>
      </w:r>
      <w:r w:rsidR="002E696E">
        <w:t>„</w:t>
      </w:r>
      <w:r w:rsidRPr="0834229E">
        <w:rPr>
          <w:i/>
        </w:rPr>
        <w:t>analogia entis</w:t>
      </w:r>
      <w:r w:rsidR="002E696E">
        <w:t>“</w:t>
      </w:r>
      <w:r>
        <w:rPr>
          <w:i/>
        </w:rPr>
        <w:fldChar w:fldCharType="begin"/>
      </w:r>
      <w:r>
        <w:instrText xml:space="preserve"> XE "</w:instrText>
      </w:r>
      <w:r w:rsidRPr="085C4A11">
        <w:rPr>
          <w:i/>
        </w:rPr>
        <w:instrText>analogia entis</w:instrText>
      </w:r>
      <w:r>
        <w:instrText xml:space="preserve">" </w:instrText>
      </w:r>
      <w:r>
        <w:rPr>
          <w:i/>
        </w:rPr>
        <w:fldChar w:fldCharType="end"/>
      </w:r>
      <w:r>
        <w:t xml:space="preserve"> objektivní formu idiomatické komunikace s moderním bohem v podobě </w:t>
      </w:r>
      <w:r w:rsidR="002E696E">
        <w:t>„</w:t>
      </w:r>
      <w:r w:rsidRPr="0834229E">
        <w:rPr>
          <w:i/>
        </w:rPr>
        <w:t>analogia rationalis</w:t>
      </w:r>
      <w:r w:rsidR="002E696E">
        <w:t>“</w:t>
      </w:r>
      <w:r>
        <w:t xml:space="preserve">. Subtilní doktor objektivně završil Gandavův výklad </w:t>
      </w:r>
      <w:r>
        <w:rPr>
          <w:i/>
        </w:rPr>
        <w:t>c</w:t>
      </w:r>
      <w:r w:rsidRPr="08FF1945">
        <w:rPr>
          <w:i/>
        </w:rPr>
        <w:t>ommunicatio idiomatum</w:t>
      </w:r>
      <w:r>
        <w:rPr>
          <w:i/>
        </w:rPr>
        <w:fldChar w:fldCharType="begin"/>
      </w:r>
      <w:r>
        <w:instrText xml:space="preserve"> XE "</w:instrText>
      </w:r>
      <w:r w:rsidRPr="08276027">
        <w:rPr>
          <w:i/>
        </w:rPr>
        <w:instrText>communicatio idiomatum</w:instrText>
      </w:r>
      <w:r>
        <w:instrText xml:space="preserve">" </w:instrText>
      </w:r>
      <w:r>
        <w:rPr>
          <w:i/>
        </w:rPr>
        <w:fldChar w:fldCharType="end"/>
      </w:r>
      <w:r>
        <w:t>, který tvoří mytopoetický a</w:t>
      </w:r>
      <w:r w:rsidR="00E33CEE">
        <w:t xml:space="preserve"> mystický základ moderny (kap. 5</w:t>
      </w:r>
      <w:r>
        <w:t>.3.2). Inteligibilita</w:t>
      </w:r>
      <w:r w:rsidRPr="00273106">
        <w:t xml:space="preserve"> věčného světla odpovídá au</w:t>
      </w:r>
      <w:r>
        <w:t xml:space="preserve">gustiniánské iluminaci a boží světlo nyní funguje v modu imanentní nutnosti dané racionální formou božího myšlení danou </w:t>
      </w:r>
      <w:r w:rsidRPr="088E79B8">
        <w:rPr>
          <w:i/>
        </w:rPr>
        <w:t>ad extra</w:t>
      </w:r>
      <w:r w:rsidRPr="00273106">
        <w:t xml:space="preserve">. </w:t>
      </w:r>
      <w:r w:rsidR="00340A90">
        <w:t xml:space="preserve">Tento </w:t>
      </w:r>
      <w:r w:rsidR="000E7CD7">
        <w:t xml:space="preserve">intimní výkon </w:t>
      </w:r>
      <w:r>
        <w:t xml:space="preserve">božího myšlení </w:t>
      </w:r>
      <w:r w:rsidR="009D0147">
        <w:t xml:space="preserve">je vykonávaný pouze </w:t>
      </w:r>
      <w:r w:rsidR="009D0147" w:rsidRPr="088E79B8">
        <w:rPr>
          <w:i/>
        </w:rPr>
        <w:t>ad intra</w:t>
      </w:r>
      <w:r w:rsidR="009D0147">
        <w:rPr>
          <w:i/>
        </w:rPr>
        <w:t xml:space="preserve"> </w:t>
      </w:r>
      <w:r w:rsidR="009D0147" w:rsidRPr="009D0147">
        <w:t xml:space="preserve">a </w:t>
      </w:r>
      <w:r w:rsidR="00340A90">
        <w:t xml:space="preserve">je objektivovaný </w:t>
      </w:r>
      <w:r>
        <w:t xml:space="preserve">skrze exemplary. </w:t>
      </w:r>
      <w:r w:rsidR="002A714E">
        <w:t xml:space="preserve">Oliviho intimita svobodné vůle se změnila na objektivní intimitu </w:t>
      </w:r>
      <w:r w:rsidR="009B4649">
        <w:t xml:space="preserve">exemplární </w:t>
      </w:r>
      <w:r w:rsidR="002A714E">
        <w:t>intelektuální reflexe</w:t>
      </w:r>
      <w:r w:rsidR="00563F0B">
        <w:t xml:space="preserve">. </w:t>
      </w:r>
      <w:r>
        <w:t xml:space="preserve">Scotus změnil klasické schéma Augustinovy iluminace, které filosoficky ztvárnil Gandavus jako poslední představitel školy druhého averroismu. Intencionální předmět není součást božího bytí projektovaného v modu </w:t>
      </w:r>
      <w:r w:rsidRPr="00FB6C84">
        <w:rPr>
          <w:i/>
        </w:rPr>
        <w:t>esse ad</w:t>
      </w:r>
      <w:r>
        <w:t>. Reformovaný aristotelik zrušil Gandavovu teorii boží objektivity jako kauzálně působící síly v našem intelektu, kterou explicitně formuloval Pecham (</w:t>
      </w:r>
      <w:r w:rsidRPr="00B074FF">
        <w:rPr>
          <w:i/>
          <w:szCs w:val="16"/>
        </w:rPr>
        <w:t xml:space="preserve">quod </w:t>
      </w:r>
      <w:r w:rsidRPr="00B074FF">
        <w:rPr>
          <w:i/>
          <w:szCs w:val="17"/>
        </w:rPr>
        <w:t xml:space="preserve">movet </w:t>
      </w:r>
      <w:r w:rsidRPr="00B074FF">
        <w:rPr>
          <w:i/>
          <w:szCs w:val="14"/>
        </w:rPr>
        <w:t xml:space="preserve">intellectum </w:t>
      </w:r>
      <w:r w:rsidRPr="00B074FF">
        <w:rPr>
          <w:i/>
        </w:rPr>
        <w:t>obiectiv</w:t>
      </w:r>
      <w:r>
        <w:rPr>
          <w:i/>
        </w:rPr>
        <w:t xml:space="preserve">e </w:t>
      </w:r>
      <w:r w:rsidRPr="00B074FF">
        <w:rPr>
          <w:i/>
        </w:rPr>
        <w:t xml:space="preserve">est </w:t>
      </w:r>
      <w:r w:rsidRPr="00B074FF">
        <w:rPr>
          <w:i/>
          <w:szCs w:val="12"/>
        </w:rPr>
        <w:t>res</w:t>
      </w:r>
      <w:r w:rsidR="002822CD">
        <w:rPr>
          <w:szCs w:val="12"/>
        </w:rPr>
        <w:t>, kap. 4</w:t>
      </w:r>
      <w:r>
        <w:rPr>
          <w:szCs w:val="12"/>
        </w:rPr>
        <w:t>.2.2</w:t>
      </w:r>
      <w:r>
        <w:t xml:space="preserve">). Pecham chápe boží exemplární </w:t>
      </w:r>
      <w:r w:rsidRPr="005E3319">
        <w:rPr>
          <w:i/>
        </w:rPr>
        <w:t>res</w:t>
      </w:r>
      <w:r>
        <w:t xml:space="preserve"> jako jsoucno třetího druhu působící na naše poznání kauzálně. </w:t>
      </w:r>
      <w:r>
        <w:rPr>
          <w:rStyle w:val="addmd"/>
        </w:rPr>
        <w:t xml:space="preserve">Hypostázovaná </w:t>
      </w:r>
      <w:r w:rsidR="00962190">
        <w:rPr>
          <w:rStyle w:val="addmd"/>
          <w:i/>
        </w:rPr>
        <w:t>species</w:t>
      </w:r>
      <w:r>
        <w:rPr>
          <w:rStyle w:val="addmd"/>
        </w:rPr>
        <w:t xml:space="preserve"> fungovala jako jsoucno třetího druhu</w:t>
      </w:r>
      <w:r w:rsidR="00DE2F5F">
        <w:rPr>
          <w:rStyle w:val="addmd"/>
        </w:rPr>
        <w:t xml:space="preserve">, které spojilo </w:t>
      </w:r>
      <w:r>
        <w:rPr>
          <w:rStyle w:val="addmd"/>
        </w:rPr>
        <w:t xml:space="preserve">realitu a </w:t>
      </w:r>
      <w:r w:rsidR="00DE2F5F">
        <w:rPr>
          <w:rStyle w:val="addmd"/>
        </w:rPr>
        <w:t xml:space="preserve">lidské </w:t>
      </w:r>
      <w:r>
        <w:rPr>
          <w:rStyle w:val="addmd"/>
        </w:rPr>
        <w:t>poznání. Scotus odmítl sféru jsoucen třetího druhu jako zbytečnou, protože nebyla v souladu s a</w:t>
      </w:r>
      <w:r>
        <w:t xml:space="preserve">ristotelským schématem poznání podle </w:t>
      </w:r>
      <w:r w:rsidR="00266D78">
        <w:t xml:space="preserve">tomistického </w:t>
      </w:r>
      <w:r>
        <w:t xml:space="preserve">výkladu </w:t>
      </w:r>
      <w:r w:rsidRPr="00A535A5">
        <w:rPr>
          <w:i/>
        </w:rPr>
        <w:t>De anima</w:t>
      </w:r>
      <w:r>
        <w:t xml:space="preserve">. </w:t>
      </w:r>
      <w:r w:rsidR="002822CD">
        <w:t xml:space="preserve">Descartes znovu zavedl do dedukce objektivity vrozené neoplatónské ideje, když </w:t>
      </w:r>
      <w:r w:rsidR="006B1816">
        <w:t>tvořil</w:t>
      </w:r>
      <w:r w:rsidR="002822CD">
        <w:t xml:space="preserve"> další </w:t>
      </w:r>
      <w:r w:rsidR="006B1816">
        <w:t>dedukci</w:t>
      </w:r>
      <w:r w:rsidR="002822CD">
        <w:t xml:space="preserve"> scotistické objektivity pro postmodernu. Scotova </w:t>
      </w:r>
      <w:r w:rsidR="002822CD" w:rsidRPr="002822CD">
        <w:rPr>
          <w:i/>
        </w:rPr>
        <w:t>metaphysica generalis</w:t>
      </w:r>
      <w:r w:rsidR="002822CD">
        <w:t xml:space="preserve"> </w:t>
      </w:r>
      <w:r w:rsidR="0076280E">
        <w:t>je logicky naprosto komple</w:t>
      </w:r>
      <w:r w:rsidR="006206E5">
        <w:t xml:space="preserve">tní a z pohledu </w:t>
      </w:r>
      <w:r w:rsidR="007E2550">
        <w:t>prvního averro</w:t>
      </w:r>
      <w:r w:rsidR="006206E5">
        <w:t>i</w:t>
      </w:r>
      <w:r w:rsidR="007E2550">
        <w:t>s</w:t>
      </w:r>
      <w:r w:rsidR="006206E5">
        <w:t xml:space="preserve">mu je zcela iracionální. Nová metafyzika </w:t>
      </w:r>
      <w:r>
        <w:t xml:space="preserve">vytvořila </w:t>
      </w:r>
      <w:r w:rsidR="002822CD">
        <w:t xml:space="preserve">univerzální </w:t>
      </w:r>
      <w:r>
        <w:t>spojení člověka, boha a kosmu založené na univoční objektivní racionali</w:t>
      </w:r>
      <w:r w:rsidR="007E2550">
        <w:t>tě</w:t>
      </w:r>
      <w:r>
        <w:t xml:space="preserve">. </w:t>
      </w:r>
      <w:r w:rsidR="007E2550">
        <w:lastRenderedPageBreak/>
        <w:t xml:space="preserve">Moderní člověk a jeho bůh potřebují logickou dedukci, aby přežili. </w:t>
      </w:r>
      <w:r>
        <w:t xml:space="preserve">Pořadí je důležité, protože Scotův bůh je objektivní lidskou projekcí, což exaktně ukázal Feuerbach v 19. století. </w:t>
      </w:r>
      <w:r>
        <w:fldChar w:fldCharType="begin"/>
      </w:r>
      <w:r>
        <w:instrText xml:space="preserve"> XE "</w:instrText>
      </w:r>
      <w:r w:rsidRPr="00041674">
        <w:instrText>Feuerbach, L.</w:instrText>
      </w:r>
      <w:r>
        <w:instrText xml:space="preserve">" </w:instrText>
      </w:r>
      <w:r>
        <w:fldChar w:fldCharType="end"/>
      </w:r>
      <w:r>
        <w:t>Na rozdíl od Gandava a dalších iluminátů</w:t>
      </w:r>
      <w:r>
        <w:fldChar w:fldCharType="begin"/>
      </w:r>
      <w:r>
        <w:instrText xml:space="preserve"> XE "</w:instrText>
      </w:r>
      <w:r w:rsidRPr="00BD65D1">
        <w:instrText>ilumináti</w:instrText>
      </w:r>
      <w:r>
        <w:instrText xml:space="preserve">" </w:instrText>
      </w:r>
      <w:r>
        <w:fldChar w:fldCharType="end"/>
      </w:r>
      <w:r>
        <w:t xml:space="preserve"> zavedl moderní Scotus adekvaci jako poznanou nutnost danou </w:t>
      </w:r>
      <w:r w:rsidR="00B83D23">
        <w:t>v boží ipseitě</w:t>
      </w:r>
      <w:r>
        <w:t xml:space="preserve">, ale </w:t>
      </w:r>
      <w:r w:rsidR="00B83D23">
        <w:t xml:space="preserve">skrze </w:t>
      </w:r>
      <w:r w:rsidR="007B68E3">
        <w:t>racionality božího myšlení danou skrze d</w:t>
      </w:r>
      <w:r w:rsidR="00B83D23">
        <w:t>eduk</w:t>
      </w:r>
      <w:r w:rsidR="007B68E3">
        <w:t>ci</w:t>
      </w:r>
      <w:r>
        <w:t xml:space="preserve">. Racionální povaha objektivity není emanace boží podstaty v modu jsoucna třetího druhu, ale nutný závěr objektivního myšlení. Oddělení boží racionální předmětnosti od její esence určuje sylogistický modus </w:t>
      </w:r>
      <w:r w:rsidR="00B83D23">
        <w:t>„</w:t>
      </w:r>
      <w:r w:rsidRPr="00FB4121">
        <w:rPr>
          <w:i/>
        </w:rPr>
        <w:t>per consequens</w:t>
      </w:r>
      <w:r w:rsidR="00B83D23">
        <w:t>“</w:t>
      </w:r>
      <w:r w:rsidR="00506EC5">
        <w:t xml:space="preserve">. Gandavus měl </w:t>
      </w:r>
      <w:r>
        <w:t xml:space="preserve">základní aspekt objektivity v bohu </w:t>
      </w:r>
      <w:r w:rsidR="00506EC5">
        <w:t xml:space="preserve">daný na základě </w:t>
      </w:r>
      <w:r>
        <w:t>intencionální</w:t>
      </w:r>
      <w:r w:rsidR="00506EC5">
        <w:t xml:space="preserve">ch </w:t>
      </w:r>
      <w:r w:rsidR="00962190" w:rsidRPr="00506EC5">
        <w:t>species</w:t>
      </w:r>
      <w:r w:rsidR="00506EC5">
        <w:t>. Scotus to změnil</w:t>
      </w:r>
      <w:r>
        <w:t xml:space="preserve"> na formáln</w:t>
      </w:r>
      <w:r w:rsidR="00287B5E">
        <w:t xml:space="preserve">í strukturu podobnosti danou v univoční </w:t>
      </w:r>
      <w:r>
        <w:t xml:space="preserve">formě deduktivního soudu. Tím padlo přímé kauzální působení exemplaru na naše poznání, jako to měli ilumináti druhého averroismu v pojmu </w:t>
      </w:r>
      <w:r w:rsidR="00051CAA">
        <w:t>„</w:t>
      </w:r>
      <w:r w:rsidRPr="00B00456">
        <w:rPr>
          <w:i/>
        </w:rPr>
        <w:t>sincera veritas</w:t>
      </w:r>
      <w:r w:rsidR="00051CAA">
        <w:t>“</w:t>
      </w:r>
      <w:r>
        <w:rPr>
          <w:i/>
        </w:rPr>
        <w:fldChar w:fldCharType="begin"/>
      </w:r>
      <w:r>
        <w:instrText xml:space="preserve"> XE "pravda:</w:instrText>
      </w:r>
      <w:r w:rsidRPr="002040AA">
        <w:rPr>
          <w:i/>
        </w:rPr>
        <w:instrText>sincera veritas</w:instrText>
      </w:r>
      <w:r>
        <w:instrText xml:space="preserve">" </w:instrText>
      </w:r>
      <w:r>
        <w:rPr>
          <w:i/>
        </w:rPr>
        <w:fldChar w:fldCharType="end"/>
      </w:r>
      <w:r w:rsidR="003A0B41">
        <w:t>.</w:t>
      </w:r>
      <w:r w:rsidR="008A321B">
        <w:t xml:space="preserve"> </w:t>
      </w:r>
      <w:r w:rsidR="00E3495E" w:rsidRPr="00E3495E">
        <w:t>Boží duch je nekonečný a nachází se ve stavu absolutní a neome</w:t>
      </w:r>
      <w:r w:rsidR="00E3495E">
        <w:t>zené aktuality</w:t>
      </w:r>
      <w:r w:rsidR="00E3495E" w:rsidRPr="00E3495E">
        <w:t>. Této úrovni intuitivní</w:t>
      </w:r>
      <w:r w:rsidR="00E3495E">
        <w:t xml:space="preserve"> reflexi </w:t>
      </w:r>
      <w:r w:rsidR="00E3495E" w:rsidRPr="00E3495E">
        <w:t xml:space="preserve">imanentního Boha neodpovídá žádná úroveň ve stvoření. </w:t>
      </w:r>
      <w:r>
        <w:t xml:space="preserve">Ale boží </w:t>
      </w:r>
      <w:r w:rsidR="00C43FE0">
        <w:t xml:space="preserve">reflexe </w:t>
      </w:r>
      <w:r>
        <w:t>vytváří sekundární sestupnou řadu objektivního vědění</w:t>
      </w:r>
      <w:r w:rsidR="00C43FE0">
        <w:t xml:space="preserve"> daného jako Bonaventurova „</w:t>
      </w:r>
      <w:r w:rsidR="00C43FE0" w:rsidRPr="007166F5">
        <w:rPr>
          <w:i/>
        </w:rPr>
        <w:t>regula agentis increati</w:t>
      </w:r>
      <w:r w:rsidR="00440E17">
        <w:rPr>
          <w:i/>
        </w:rPr>
        <w:fldChar w:fldCharType="begin"/>
      </w:r>
      <w:r w:rsidR="00440E17">
        <w:instrText xml:space="preserve"> XE "</w:instrText>
      </w:r>
      <w:r w:rsidR="00440E17" w:rsidRPr="002E341B">
        <w:rPr>
          <w:i/>
        </w:rPr>
        <w:instrText>regula agentis in/creati</w:instrText>
      </w:r>
      <w:r w:rsidR="00440E17">
        <w:instrText xml:space="preserve">" </w:instrText>
      </w:r>
      <w:r w:rsidR="00440E17">
        <w:rPr>
          <w:i/>
        </w:rPr>
        <w:fldChar w:fldCharType="end"/>
      </w:r>
      <w:r w:rsidR="00C43FE0">
        <w:t xml:space="preserve">“. Scotova verse této regule </w:t>
      </w:r>
      <w:r w:rsidR="00A60F23">
        <w:t xml:space="preserve">má podobu intuitivního deduktivního syllogismu, a tím </w:t>
      </w:r>
      <w:r>
        <w:t xml:space="preserve">se podstatně liší od </w:t>
      </w:r>
      <w:r w:rsidR="00A60F23">
        <w:t xml:space="preserve">předešlé </w:t>
      </w:r>
      <w:r>
        <w:t xml:space="preserve">emanace </w:t>
      </w:r>
      <w:r w:rsidR="00A60F23">
        <w:t xml:space="preserve">neoplatonských </w:t>
      </w:r>
      <w:r>
        <w:t>hypostázovaných forem</w:t>
      </w:r>
      <w:r w:rsidR="00A60F23">
        <w:t xml:space="preserve"> a avincennovské intencionality</w:t>
      </w:r>
      <w:r>
        <w:t xml:space="preserve">. Na </w:t>
      </w:r>
      <w:r w:rsidR="00A60F23">
        <w:t xml:space="preserve">druhé </w:t>
      </w:r>
      <w:r>
        <w:t>úrovni raci</w:t>
      </w:r>
      <w:r w:rsidR="00550F37">
        <w:t>onality je už možná</w:t>
      </w:r>
      <w:r w:rsidR="00176FEE">
        <w:t>,</w:t>
      </w:r>
      <w:r w:rsidR="00550F37">
        <w:t xml:space="preserve"> a dokonce </w:t>
      </w:r>
      <w:r>
        <w:t>nutná</w:t>
      </w:r>
      <w:r w:rsidR="00176FEE">
        <w:t xml:space="preserve"> adekvace, a to díky racionální kategoriální dedukci</w:t>
      </w:r>
      <w:r>
        <w:t>.</w:t>
      </w:r>
      <w:r w:rsidRPr="00387BDB">
        <w:t xml:space="preserve"> </w:t>
      </w:r>
      <w:r w:rsidR="00A60F23">
        <w:t xml:space="preserve">Druhá </w:t>
      </w:r>
      <w:r w:rsidR="00176FEE">
        <w:t>forma objektivní racionality generuje další patro objektivity, kde je koresponde</w:t>
      </w:r>
      <w:r w:rsidR="00A60F23">
        <w:t>n</w:t>
      </w:r>
      <w:r w:rsidR="00176FEE">
        <w:t>ční teorie pravdy daná jako podobnost na úrovni „</w:t>
      </w:r>
      <w:r w:rsidR="00176FEE" w:rsidRPr="00176FEE">
        <w:rPr>
          <w:i/>
        </w:rPr>
        <w:t>vestigium</w:t>
      </w:r>
      <w:r w:rsidR="00176FEE" w:rsidRPr="00176FEE">
        <w:rPr>
          <w:i/>
        </w:rPr>
        <w:softHyphen/>
      </w:r>
      <w:r w:rsidR="00176FEE" w:rsidRPr="00176FEE">
        <w:rPr>
          <w:rFonts w:cs="Calibri"/>
          <w:i/>
        </w:rPr>
        <w:t>—</w:t>
      </w:r>
      <w:r w:rsidR="00176FEE" w:rsidRPr="00176FEE">
        <w:rPr>
          <w:i/>
        </w:rPr>
        <w:t>imago</w:t>
      </w:r>
      <w:r w:rsidR="00176FEE">
        <w:t>“</w:t>
      </w:r>
      <w:r w:rsidR="0011404E">
        <w:t xml:space="preserve">. </w:t>
      </w:r>
      <w:r w:rsidR="00034770">
        <w:t xml:space="preserve">Tato nová struktura objektivity představuje </w:t>
      </w:r>
      <w:r>
        <w:t xml:space="preserve">mohutný impulz pro </w:t>
      </w:r>
      <w:r w:rsidR="00AF3056">
        <w:t xml:space="preserve">lidského </w:t>
      </w:r>
      <w:r w:rsidR="00B83959">
        <w:t xml:space="preserve">konečného </w:t>
      </w:r>
      <w:r>
        <w:t>demiurga</w:t>
      </w:r>
      <w:r>
        <w:fldChar w:fldCharType="begin"/>
      </w:r>
      <w:r>
        <w:instrText xml:space="preserve"> XE "</w:instrText>
      </w:r>
      <w:r w:rsidRPr="005C2F4A">
        <w:rPr>
          <w:rStyle w:val="addmd"/>
        </w:rPr>
        <w:instrText>demiurg</w:instrText>
      </w:r>
      <w:r>
        <w:instrText xml:space="preserve">" </w:instrText>
      </w:r>
      <w:r>
        <w:fldChar w:fldCharType="end"/>
      </w:r>
      <w:r w:rsidR="00AF3056">
        <w:t>. Obje</w:t>
      </w:r>
      <w:r w:rsidR="00FA70BC">
        <w:t>k</w:t>
      </w:r>
      <w:r w:rsidR="00AF3056">
        <w:t xml:space="preserve">tivně založený kapitalistický demiurg tyto </w:t>
      </w:r>
      <w:r>
        <w:t>nutné a univerzální boží regule</w:t>
      </w:r>
      <w:r>
        <w:fldChar w:fldCharType="begin"/>
      </w:r>
      <w:r>
        <w:instrText xml:space="preserve"> XE "regule:matematická" </w:instrText>
      </w:r>
      <w:r>
        <w:fldChar w:fldCharType="end"/>
      </w:r>
      <w:r>
        <w:t xml:space="preserve"> dané ve formě boží racionality zpracova</w:t>
      </w:r>
      <w:r w:rsidR="00AF3056">
        <w:t>vá d</w:t>
      </w:r>
      <w:r>
        <w:t xml:space="preserve">o </w:t>
      </w:r>
      <w:r w:rsidR="00AF3056">
        <w:t>odpovídající formy objektivity na úrovni „</w:t>
      </w:r>
      <w:r w:rsidR="00AF3056" w:rsidRPr="00AF3056">
        <w:rPr>
          <w:i/>
        </w:rPr>
        <w:t>regula agentis creati</w:t>
      </w:r>
      <w:r w:rsidR="00AF3056">
        <w:t>“</w:t>
      </w:r>
      <w:r>
        <w:t xml:space="preserve">. </w:t>
      </w:r>
      <w:r w:rsidR="002F5509" w:rsidRPr="002F5509">
        <w:t>Tato druhá verze pravdy má již metafyzický charakter aristotelské dedukce. Postmo</w:t>
      </w:r>
      <w:r w:rsidR="002F5509">
        <w:t>derní Descartes transformoval tyto metafyzické</w:t>
      </w:r>
      <w:r w:rsidR="002F5509" w:rsidRPr="002F5509">
        <w:t xml:space="preserve"> </w:t>
      </w:r>
      <w:r w:rsidR="002F5509">
        <w:t>regule do matematiky. Logický pozitivismus v epoše m</w:t>
      </w:r>
      <w:r w:rsidR="00553918">
        <w:t>yslitelského nihilis</w:t>
      </w:r>
      <w:r w:rsidR="002F5509">
        <w:t>mu pak definitivně zr</w:t>
      </w:r>
      <w:r w:rsidR="00553918">
        <w:t>ušil metafyziku jako zbytečnou.</w:t>
      </w:r>
    </w:p>
    <w:p w:rsidR="00035910" w:rsidRDefault="08163013" w:rsidP="00035910">
      <w:pPr>
        <w:ind w:firstLine="397"/>
      </w:pPr>
      <w:r>
        <w:t xml:space="preserve">Scotus byl první modernista, který objektivně-adekvátně vyvedl pravdu z exemplární sféry božího bytí a intelektu </w:t>
      </w:r>
      <w:r w:rsidR="00D65C28">
        <w:t xml:space="preserve">a poslal ji </w:t>
      </w:r>
      <w:r>
        <w:t>do stvoření. Nová metafyzika</w:t>
      </w:r>
      <w:r w:rsidR="008A381D">
        <w:t xml:space="preserve"> </w:t>
      </w:r>
      <w:r>
        <w:t xml:space="preserve">zachránila </w:t>
      </w:r>
      <w:r w:rsidR="007B04C9">
        <w:t>modernu před herezí neoplatonských emanací</w:t>
      </w:r>
      <w:r>
        <w:t xml:space="preserve"> a </w:t>
      </w:r>
      <w:r w:rsidR="007B04C9">
        <w:t xml:space="preserve">avicennovské </w:t>
      </w:r>
      <w:r>
        <w:t>komitace. Cenou za odstranění emanace z objektivní metafyziky byla smrt moderního boha</w:t>
      </w:r>
      <w:r>
        <w:fldChar w:fldCharType="begin"/>
      </w:r>
      <w:r>
        <w:instrText xml:space="preserve"> XE "</w:instrText>
      </w:r>
      <w:r w:rsidRPr="081F3BF9">
        <w:instrText>smrt boha</w:instrText>
      </w:r>
      <w:r>
        <w:instrText xml:space="preserve">" </w:instrText>
      </w:r>
      <w:r>
        <w:fldChar w:fldCharType="end"/>
      </w:r>
      <w:r>
        <w:t>, kterou dokonala p</w:t>
      </w:r>
      <w:r>
        <w:rPr>
          <w:color w:val="000000"/>
        </w:rPr>
        <w:t>ostmoderna</w:t>
      </w:r>
      <w:r>
        <w:t xml:space="preserve">. </w:t>
      </w:r>
      <w:r w:rsidR="008A381D" w:rsidRPr="008A381D">
        <w:t xml:space="preserve">Pro Scota byla božská sylogistická pravda druhotným prvkem, pro Leibnize a </w:t>
      </w:r>
      <w:r w:rsidR="008A381D" w:rsidRPr="008A381D">
        <w:lastRenderedPageBreak/>
        <w:t xml:space="preserve">jeho následovníky se však stala </w:t>
      </w:r>
      <w:r w:rsidR="008A381D">
        <w:t>primární věcí myšlení</w:t>
      </w:r>
      <w:r w:rsidR="008A381D" w:rsidRPr="008A381D">
        <w:t>.</w:t>
      </w:r>
      <w:r w:rsidR="008A381D">
        <w:t xml:space="preserve"> </w:t>
      </w:r>
      <w:r w:rsidR="008F6C47" w:rsidRPr="008F6C47">
        <w:t>Scotova dedukce odstartovala proces sekularizace</w:t>
      </w:r>
      <w:r w:rsidR="008F6C47">
        <w:fldChar w:fldCharType="begin"/>
      </w:r>
      <w:r w:rsidR="008F6C47">
        <w:instrText xml:space="preserve"> XE "</w:instrText>
      </w:r>
      <w:r w:rsidR="008F6C47" w:rsidRPr="08966D50">
        <w:instrText>sekularizace</w:instrText>
      </w:r>
      <w:r w:rsidR="008F6C47">
        <w:instrText xml:space="preserve">" </w:instrText>
      </w:r>
      <w:r w:rsidR="008F6C47">
        <w:fldChar w:fldCharType="end"/>
      </w:r>
      <w:r w:rsidR="008F6C47" w:rsidRPr="008F6C47">
        <w:t xml:space="preserve"> Západu, protože zavedla univerzální koncept ob</w:t>
      </w:r>
      <w:r w:rsidR="008F6C47">
        <w:t>jektivity založený na moderním b</w:t>
      </w:r>
      <w:r w:rsidR="008F6C47" w:rsidRPr="008F6C47">
        <w:t xml:space="preserve">ohu. </w:t>
      </w:r>
      <w:r w:rsidR="008F6C47">
        <w:t>Ten p</w:t>
      </w:r>
      <w:r w:rsidR="008F6C47" w:rsidRPr="008F6C47">
        <w:t>rovádí logické a kategoriální uvažování s</w:t>
      </w:r>
      <w:r w:rsidR="008F6C47">
        <w:t xml:space="preserve"> absolutní </w:t>
      </w:r>
      <w:r w:rsidR="008F6C47" w:rsidRPr="008F6C47">
        <w:t>rychl</w:t>
      </w:r>
      <w:r w:rsidR="008F6C47">
        <w:t xml:space="preserve">ostí, které současný superkomputer </w:t>
      </w:r>
      <w:r w:rsidR="008F6C47" w:rsidRPr="008F6C47">
        <w:t xml:space="preserve">nikdy nedosáhne. </w:t>
      </w:r>
      <w:r>
        <w:t xml:space="preserve">Proto je tento blahoslavený františkán po kanonizovaném světci Bonaventurovi druhým zakladatelem západní sekularizace. Moderní </w:t>
      </w:r>
      <w:r w:rsidRPr="00CC235A">
        <w:rPr>
          <w:i/>
        </w:rPr>
        <w:t>deus otiosus</w:t>
      </w:r>
      <w:r>
        <w:fldChar w:fldCharType="begin"/>
      </w:r>
      <w:r>
        <w:instrText xml:space="preserve"> XE "</w:instrText>
      </w:r>
      <w:r w:rsidRPr="00CC235A">
        <w:rPr>
          <w:i/>
          <w:u w:val="single"/>
        </w:rPr>
        <w:instrText>deus otiosus</w:instrText>
      </w:r>
      <w:r>
        <w:instrText xml:space="preserve">" </w:instrText>
      </w:r>
      <w:r>
        <w:fldChar w:fldCharType="end"/>
      </w:r>
      <w:r>
        <w:t xml:space="preserve"> sice pravdivě přemýšlí, ale je od světa objektivně oddělen ve své nekonečné scholastické aktivitě. Jistěže může </w:t>
      </w:r>
      <w:r w:rsidR="005B67B9">
        <w:t xml:space="preserve">i moderní </w:t>
      </w:r>
      <w:r>
        <w:t xml:space="preserve">bůh působit jako Stvořitel. K tomu potřebuje akt vůle, která vybaví jeho primární objektivní racionalitu následnou stvořitelskou kauzalitou. Scotův objektivně definovaný bůh vždy exemplárně myslí v modu </w:t>
      </w:r>
      <w:r w:rsidRPr="08C22E9C">
        <w:rPr>
          <w:i/>
        </w:rPr>
        <w:t>semel</w:t>
      </w:r>
      <w:r>
        <w:t>‒</w:t>
      </w:r>
      <w:r w:rsidRPr="08C22E9C">
        <w:rPr>
          <w:i/>
        </w:rPr>
        <w:t>semper</w:t>
      </w:r>
      <w:r>
        <w:rPr>
          <w:i/>
        </w:rPr>
        <w:fldChar w:fldCharType="begin"/>
      </w:r>
      <w:r>
        <w:instrText xml:space="preserve"> XE "</w:instrText>
      </w:r>
      <w:r w:rsidRPr="08C22E9C">
        <w:instrText>predikace</w:instrText>
      </w:r>
      <w:r w:rsidRPr="08094FD8">
        <w:rPr>
          <w:i/>
        </w:rPr>
        <w:instrText>:semel</w:instrText>
      </w:r>
      <w:r w:rsidRPr="08094FD8">
        <w:instrText>‒</w:instrText>
      </w:r>
      <w:r w:rsidRPr="08094FD8">
        <w:rPr>
          <w:i/>
        </w:rPr>
        <w:instrText>semper</w:instrText>
      </w:r>
      <w:r>
        <w:instrText xml:space="preserve">" </w:instrText>
      </w:r>
      <w:r>
        <w:rPr>
          <w:i/>
        </w:rPr>
        <w:fldChar w:fldCharType="end"/>
      </w:r>
      <w:r>
        <w:t xml:space="preserve"> a někdy i demiurgicky koná. Bůh vyvádí exemplární obsahy svého myšlení</w:t>
      </w:r>
      <w:r w:rsidRPr="00D93885">
        <w:t xml:space="preserve"> </w:t>
      </w:r>
      <w:r>
        <w:t>do sféry primární objektivity a nedrží je ve svém intelektu nebo esenci. Raný kapitalismus založený dvojí regulí a dvojí vůli Bonaventury a Oliviho dostal nový božský subjekt, který pr</w:t>
      </w:r>
      <w:r w:rsidR="00F40DC7">
        <w:t>odukuje univerzální racionalitu</w:t>
      </w:r>
      <w:r>
        <w:t xml:space="preserve">. Moderní bůh už není pokladníkem objektivních </w:t>
      </w:r>
      <w:r w:rsidR="00962190" w:rsidRPr="00F40DC7">
        <w:t>species</w:t>
      </w:r>
      <w:r w:rsidR="00DB0373">
        <w:t>. Bůh vložil p</w:t>
      </w:r>
      <w:r w:rsidR="00DB0373" w:rsidRPr="00DB0373">
        <w:t xml:space="preserve">oklad rozumné racionality do </w:t>
      </w:r>
      <w:r w:rsidR="00DB0373">
        <w:t>„</w:t>
      </w:r>
      <w:r w:rsidR="00DB0373" w:rsidRPr="00DB0373">
        <w:rPr>
          <w:i/>
        </w:rPr>
        <w:t>brave new world</w:t>
      </w:r>
      <w:r w:rsidR="00DB0373">
        <w:t xml:space="preserve">“ </w:t>
      </w:r>
      <w:r w:rsidR="00DB0373" w:rsidRPr="00DB0373">
        <w:t>jako globá</w:t>
      </w:r>
      <w:r w:rsidR="00DB0373">
        <w:t xml:space="preserve">lního kapitalistického podniku. </w:t>
      </w:r>
      <w:r>
        <w:t xml:space="preserve">Objektivita dostala nový dějinný habitat, protože bůh dostal nový habitus myšlení. Scotus zrušil Gandavovu psychologii boží intencionality a nahradil ji logickým úsudkem boží racionality oddělené od boží podstaty. Tím také potvrdil oddělenost </w:t>
      </w:r>
      <w:r w:rsidR="003223E6">
        <w:t xml:space="preserve">prvního </w:t>
      </w:r>
      <w:r w:rsidR="0014470C">
        <w:t>„</w:t>
      </w:r>
      <w:r>
        <w:t xml:space="preserve">Nehybného </w:t>
      </w:r>
      <w:r w:rsidR="0014470C">
        <w:t xml:space="preserve">Objektivisty“ </w:t>
      </w:r>
      <w:r>
        <w:t xml:space="preserve">podle </w:t>
      </w:r>
      <w:r w:rsidRPr="08CE64ED">
        <w:rPr>
          <w:i/>
        </w:rPr>
        <w:t>Metafyziky</w:t>
      </w:r>
      <w:r>
        <w:t xml:space="preserve">, kniha </w:t>
      </w:r>
      <w:r w:rsidRPr="00A37798">
        <w:rPr>
          <w:i/>
        </w:rPr>
        <w:t>Lambda</w:t>
      </w:r>
      <w:r>
        <w:t>. E</w:t>
      </w:r>
      <w:r w:rsidRPr="00273106">
        <w:t xml:space="preserve">xemplar </w:t>
      </w:r>
      <w:r>
        <w:t xml:space="preserve">druhého averroismu se změnil </w:t>
      </w:r>
      <w:r w:rsidRPr="00273106">
        <w:t xml:space="preserve">na </w:t>
      </w:r>
      <w:r w:rsidR="00A37798">
        <w:t xml:space="preserve">demiurgickou produkci </w:t>
      </w:r>
      <w:r w:rsidRPr="00273106">
        <w:t>exemplární objektivity</w:t>
      </w:r>
      <w:r w:rsidR="00C35308">
        <w:t xml:space="preserve">, které se </w:t>
      </w:r>
      <w:r w:rsidR="00B153DE">
        <w:t xml:space="preserve">nazírá a </w:t>
      </w:r>
      <w:r w:rsidR="00C35308">
        <w:t xml:space="preserve">reflektuje </w:t>
      </w:r>
      <w:r>
        <w:t xml:space="preserve">v aktu </w:t>
      </w:r>
      <w:r w:rsidR="00A60C55">
        <w:t>kategoriální dedukce</w:t>
      </w:r>
      <w:r w:rsidRPr="00273106">
        <w:t xml:space="preserve">. </w:t>
      </w:r>
      <w:r>
        <w:t>Pokud k tomuto deduktivnímu soudu přijde i akt boží demiurgické vůle, pak tento objektivně správně a nutně daný závěr začne existovat i reálně. Objektivní adekvační teorie pravdy vychází z identity mezi exemplární</w:t>
      </w:r>
      <w:r w:rsidR="00910579">
        <w:t>m božím intelektem a objektivními závěry, které</w:t>
      </w:r>
      <w:r>
        <w:t xml:space="preserve"> tento intelekt myslí. </w:t>
      </w:r>
      <w:r w:rsidRPr="00273106">
        <w:t xml:space="preserve">Skrze </w:t>
      </w:r>
      <w:r>
        <w:t xml:space="preserve">vyzářené </w:t>
      </w:r>
      <w:r w:rsidRPr="00273106">
        <w:t xml:space="preserve">pravdy dané v božím světle </w:t>
      </w:r>
      <w:r>
        <w:t xml:space="preserve">intelektu můžeme </w:t>
      </w:r>
      <w:r w:rsidRPr="00273106">
        <w:t xml:space="preserve">vidět </w:t>
      </w:r>
      <w:r w:rsidR="00112C12">
        <w:t xml:space="preserve">proměnlivé </w:t>
      </w:r>
      <w:r w:rsidRPr="00273106">
        <w:t>js</w:t>
      </w:r>
      <w:r w:rsidR="00112C12">
        <w:t xml:space="preserve">oucno </w:t>
      </w:r>
      <w:r w:rsidR="00112C12" w:rsidRPr="00273106">
        <w:t>(</w:t>
      </w:r>
      <w:r w:rsidR="00112C12" w:rsidRPr="00273106">
        <w:rPr>
          <w:i/>
        </w:rPr>
        <w:t>sicut in continente obiectum</w:t>
      </w:r>
      <w:r w:rsidR="00112C12" w:rsidRPr="00273106">
        <w:t>)</w:t>
      </w:r>
      <w:r w:rsidR="00112C12">
        <w:t xml:space="preserve"> v modu trvalé objektivity</w:t>
      </w:r>
      <w:r w:rsidR="00AD115F">
        <w:t xml:space="preserve">. </w:t>
      </w:r>
      <w:r w:rsidR="00F74822">
        <w:t>Podle Scota o</w:t>
      </w:r>
      <w:r w:rsidR="00F74822" w:rsidRPr="00273106">
        <w:t xml:space="preserve">dpovídá </w:t>
      </w:r>
      <w:r w:rsidR="00F74822">
        <w:t>tat</w:t>
      </w:r>
      <w:r w:rsidR="00AD115F">
        <w:t xml:space="preserve">o </w:t>
      </w:r>
      <w:r w:rsidR="00F74822">
        <w:t xml:space="preserve">teorie </w:t>
      </w:r>
      <w:r w:rsidR="00AD115F">
        <w:t xml:space="preserve">smyslu </w:t>
      </w:r>
      <w:r w:rsidRPr="00273106">
        <w:t xml:space="preserve">Augustinova díla </w:t>
      </w:r>
      <w:r w:rsidRPr="00273106">
        <w:rPr>
          <w:i/>
        </w:rPr>
        <w:t>De trinitate</w:t>
      </w:r>
      <w:r w:rsidRPr="00273106">
        <w:t xml:space="preserve"> XI.14 (</w:t>
      </w:r>
      <w:r w:rsidRPr="08143E1D">
        <w:rPr>
          <w:i/>
        </w:rPr>
        <w:t>Vat.</w:t>
      </w:r>
      <w:r>
        <w:t xml:space="preserve"> III</w:t>
      </w:r>
      <w:r w:rsidRPr="00273106">
        <w:t>, no. 263, p. 161.6‒7</w:t>
      </w:r>
      <w:r>
        <w:fldChar w:fldCharType="begin"/>
      </w:r>
      <w:r>
        <w:instrText xml:space="preserve"> XE "Scotus:</w:instrText>
      </w:r>
      <w:r w:rsidRPr="00BC7ADB">
        <w:rPr>
          <w:i/>
        </w:rPr>
        <w:instrText>Ordinatio</w:instrText>
      </w:r>
      <w:r>
        <w:instrText xml:space="preserve"> 1.161.6‒7" </w:instrText>
      </w:r>
      <w:r>
        <w:fldChar w:fldCharType="end"/>
      </w:r>
      <w:r w:rsidRPr="00273106">
        <w:t xml:space="preserve">). </w:t>
      </w:r>
      <w:r>
        <w:t>Scotus provedl</w:t>
      </w:r>
      <w:r w:rsidRPr="00273106">
        <w:t xml:space="preserve"> exegezi výše uvedeného Augustinova textu o poznání skrze</w:t>
      </w:r>
      <w:r>
        <w:t xml:space="preserve"> věčné boží světlo tak, že zrušil základní tezi druhého averroismu</w:t>
      </w:r>
      <w:r w:rsidRPr="00273106">
        <w:t xml:space="preserve">. </w:t>
      </w:r>
      <w:r>
        <w:t>Světlo boží tváře sice nadále metaforicky ozařuje</w:t>
      </w:r>
      <w:r w:rsidRPr="0892383B">
        <w:t xml:space="preserve"> </w:t>
      </w:r>
      <w:r>
        <w:t xml:space="preserve">svět, ale přestalo působit jako metafyzická </w:t>
      </w:r>
      <w:r w:rsidR="00085746">
        <w:t>„</w:t>
      </w:r>
      <w:r w:rsidRPr="00043949">
        <w:rPr>
          <w:i/>
        </w:rPr>
        <w:t>causa remota</w:t>
      </w:r>
      <w:r w:rsidR="00085746">
        <w:t>“</w:t>
      </w:r>
      <w:r>
        <w:rPr>
          <w:i/>
        </w:rPr>
        <w:fldChar w:fldCharType="begin"/>
      </w:r>
      <w:r>
        <w:instrText xml:space="preserve"> XE "kauzalita:</w:instrText>
      </w:r>
      <w:r w:rsidRPr="00174191">
        <w:rPr>
          <w:i/>
        </w:rPr>
        <w:instrText>causa remota</w:instrText>
      </w:r>
      <w:r>
        <w:instrText xml:space="preserve">" </w:instrText>
      </w:r>
      <w:r>
        <w:rPr>
          <w:i/>
        </w:rPr>
        <w:fldChar w:fldCharType="end"/>
      </w:r>
      <w:r>
        <w:t xml:space="preserve"> na naše myšlení. Tezi o objektivní boží racionalitě plně pochopil a využil Leibniz</w:t>
      </w:r>
      <w:r>
        <w:fldChar w:fldCharType="begin"/>
      </w:r>
      <w:r>
        <w:instrText xml:space="preserve"> XE "</w:instrText>
      </w:r>
      <w:r w:rsidRPr="001D124E">
        <w:instrText>Leibniz, G. W.</w:instrText>
      </w:r>
      <w:r>
        <w:instrText xml:space="preserve">" </w:instrText>
      </w:r>
      <w:r>
        <w:fldChar w:fldCharType="end"/>
      </w:r>
      <w:r>
        <w:t xml:space="preserve">, který byl výborný znalec Scotovy </w:t>
      </w:r>
      <w:r>
        <w:lastRenderedPageBreak/>
        <w:t>metafyziky a dobře znal i její nedostatky (kap. 5.3.2). Scotus dokončil po Rufusovi a Bonaventurovi výstavbu západní objektivní vědy postavené mimo aktualitu první substance. Nové univerzum racionality je plně objektivní a sahá od boh</w:t>
      </w:r>
      <w:r w:rsidR="00035910">
        <w:t xml:space="preserve">a až do posledního místa kosmu. </w:t>
      </w:r>
      <w:r>
        <w:t xml:space="preserve">Scotus proti škole latinských sofistů ve druhém averroismu odmítl jakoukoliv kauzálně účinnou hypostázi v boží sféře. Zavedení </w:t>
      </w:r>
      <w:r w:rsidR="002764ED" w:rsidRPr="002764ED">
        <w:rPr>
          <w:i/>
        </w:rPr>
        <w:t>tertium ens</w:t>
      </w:r>
      <w:r w:rsidR="002764ED">
        <w:t xml:space="preserve"> </w:t>
      </w:r>
      <w:r>
        <w:t xml:space="preserve">do jednoduchého božího bytí by vneslo do boha substanční mnohost. To byla podle školy prvního averroismu jasná hereze neoplatonských </w:t>
      </w:r>
      <w:r w:rsidR="002764ED">
        <w:t>„</w:t>
      </w:r>
      <w:r w:rsidRPr="086277E9">
        <w:rPr>
          <w:i/>
        </w:rPr>
        <w:t>sequaces Aristotelis</w:t>
      </w:r>
      <w:r w:rsidR="002764ED">
        <w:t>“</w:t>
      </w:r>
      <w:r>
        <w:t xml:space="preserve">. Scotova metafyzika </w:t>
      </w:r>
      <w:r w:rsidR="00797E69">
        <w:t xml:space="preserve">otevřela </w:t>
      </w:r>
      <w:r w:rsidRPr="08E960FF">
        <w:rPr>
          <w:i/>
        </w:rPr>
        <w:t>via Modernorum</w:t>
      </w:r>
      <w:r>
        <w:t>, protože sekularizovala racionalitu mimo boží esenci a mimo stvořitelskou vůli. Nekonečn</w:t>
      </w:r>
      <w:r w:rsidR="003E777C">
        <w:t xml:space="preserve">ý bůh zůstal ve své aktuální esencialitě. Ale forma jeho myšlení se manifestuje jako objektivní racionalita, která je návodem ke správnému deduktivnímu myšlení. </w:t>
      </w:r>
      <w:r>
        <w:t xml:space="preserve">Objektivita přestala být jsoucnem třetího druhu a stala se univerzálním formálním konceptem v modu </w:t>
      </w:r>
      <w:r w:rsidRPr="001B60DF">
        <w:rPr>
          <w:i/>
        </w:rPr>
        <w:t>secundum quid</w:t>
      </w:r>
      <w:r>
        <w:rPr>
          <w:i/>
        </w:rPr>
        <w:fldChar w:fldCharType="begin"/>
      </w:r>
      <w:r>
        <w:instrText xml:space="preserve"> XE "predikace:</w:instrText>
      </w:r>
      <w:r w:rsidRPr="009B093D">
        <w:rPr>
          <w:i/>
        </w:rPr>
        <w:instrText>secundum quid</w:instrText>
      </w:r>
      <w:r>
        <w:instrText xml:space="preserve">" </w:instrText>
      </w:r>
      <w:r>
        <w:rPr>
          <w:i/>
        </w:rPr>
        <w:fldChar w:fldCharType="end"/>
      </w:r>
      <w:r>
        <w:t xml:space="preserve">. Není třeba multiplikovat jsoucna třetího druhu, když na vysvětlení objektivity stačí modernizovaný avicennismus a aristotelismus. Nově utvořená forma dedukce založila finální </w:t>
      </w:r>
      <w:r w:rsidRPr="087F080C">
        <w:rPr>
          <w:i/>
        </w:rPr>
        <w:t>dativus incommodi</w:t>
      </w:r>
      <w:r>
        <w:rPr>
          <w:i/>
        </w:rPr>
        <w:fldChar w:fldCharType="begin"/>
      </w:r>
      <w:r>
        <w:instrText xml:space="preserve"> XE "</w:instrText>
      </w:r>
      <w:r w:rsidRPr="08C93EAC">
        <w:rPr>
          <w:i/>
        </w:rPr>
        <w:instrText>dativus incommodi</w:instrText>
      </w:r>
      <w:r>
        <w:instrText xml:space="preserve">" </w:instrText>
      </w:r>
      <w:r>
        <w:rPr>
          <w:i/>
        </w:rPr>
        <w:fldChar w:fldCharType="end"/>
      </w:r>
      <w:r>
        <w:t xml:space="preserve">, který poslal školu druhého averroismu do </w:t>
      </w:r>
      <w:r w:rsidR="004557DA">
        <w:t>L</w:t>
      </w:r>
      <w:r w:rsidRPr="004557DA">
        <w:t>éthé</w:t>
      </w:r>
      <w:r w:rsidR="00035910">
        <w:t>.</w:t>
      </w:r>
    </w:p>
    <w:p w:rsidR="00C2246E" w:rsidRDefault="08163013" w:rsidP="00035910">
      <w:pPr>
        <w:ind w:firstLine="397"/>
      </w:pPr>
      <w:r>
        <w:t xml:space="preserve">Projděme Scotovo schéma objektivní emanace vědecké racionality ustavené podle </w:t>
      </w:r>
      <w:r w:rsidRPr="08153ECA">
        <w:rPr>
          <w:i/>
        </w:rPr>
        <w:t>Druhých analytik</w:t>
      </w:r>
      <w:r>
        <w:t xml:space="preserve">. </w:t>
      </w:r>
      <w:r w:rsidR="00AB3E6E">
        <w:t xml:space="preserve">Deduktivní </w:t>
      </w:r>
      <w:r>
        <w:t>sylogismus</w:t>
      </w:r>
      <w:r>
        <w:fldChar w:fldCharType="begin"/>
      </w:r>
      <w:r>
        <w:instrText xml:space="preserve"> XE "praktický sylogismus" </w:instrText>
      </w:r>
      <w:r>
        <w:fldChar w:fldCharType="end"/>
      </w:r>
      <w:r>
        <w:t xml:space="preserve"> sm</w:t>
      </w:r>
      <w:r w:rsidR="00C2246E">
        <w:t>ěrem od boha vypadá následovně.</w:t>
      </w:r>
    </w:p>
    <w:p w:rsidR="00C2246E" w:rsidRDefault="08163013" w:rsidP="00C2246E">
      <w:pPr>
        <w:numPr>
          <w:ilvl w:val="0"/>
          <w:numId w:val="12"/>
        </w:numPr>
      </w:pPr>
      <w:r w:rsidRPr="00A23FA5">
        <w:rPr>
          <w:i/>
        </w:rPr>
        <w:t>Maior</w:t>
      </w:r>
      <w:r w:rsidR="00C2246E">
        <w:t xml:space="preserve">: Oddělený boží intelekt jako </w:t>
      </w:r>
      <w:r>
        <w:t>esence</w:t>
      </w:r>
      <w:r w:rsidR="00C2246E">
        <w:t xml:space="preserve"> a </w:t>
      </w:r>
      <w:r>
        <w:t xml:space="preserve">kauza bytující v intimním modu nekonečné </w:t>
      </w:r>
      <w:r w:rsidR="00F10881">
        <w:t xml:space="preserve">boží </w:t>
      </w:r>
      <w:r>
        <w:t>aktuality a bytí (</w:t>
      </w:r>
      <w:r w:rsidRPr="00196288">
        <w:rPr>
          <w:i/>
        </w:rPr>
        <w:t>causa obiecti in se</w:t>
      </w:r>
      <w:r w:rsidR="00C2246E">
        <w:t>).</w:t>
      </w:r>
    </w:p>
    <w:p w:rsidR="00C2246E" w:rsidRDefault="08163013" w:rsidP="00C2246E">
      <w:pPr>
        <w:numPr>
          <w:ilvl w:val="0"/>
          <w:numId w:val="12"/>
        </w:numPr>
      </w:pPr>
      <w:r w:rsidRPr="00A23FA5">
        <w:rPr>
          <w:i/>
        </w:rPr>
        <w:t>Minor</w:t>
      </w:r>
      <w:r>
        <w:t>: Výměr inteligibilních obsahů daných v božím intelektu formou intuitivního náhledu (</w:t>
      </w:r>
      <w:r>
        <w:rPr>
          <w:i/>
        </w:rPr>
        <w:t>exemplar, ratio</w:t>
      </w:r>
      <w:r w:rsidRPr="00196288">
        <w:rPr>
          <w:i/>
        </w:rPr>
        <w:t xml:space="preserve"> obiecti</w:t>
      </w:r>
      <w:r>
        <w:rPr>
          <w:i/>
        </w:rPr>
        <w:t xml:space="preserve">, </w:t>
      </w:r>
      <w:r w:rsidRPr="00273106">
        <w:rPr>
          <w:i/>
        </w:rPr>
        <w:t>esse</w:t>
      </w:r>
      <w:r>
        <w:rPr>
          <w:i/>
        </w:rPr>
        <w:t xml:space="preserve"> tale, ponibilia, </w:t>
      </w:r>
      <w:r w:rsidRPr="00273106">
        <w:rPr>
          <w:i/>
        </w:rPr>
        <w:t>factibilia</w:t>
      </w:r>
      <w:r w:rsidR="00C2246E">
        <w:t>).</w:t>
      </w:r>
    </w:p>
    <w:p w:rsidR="00C2246E" w:rsidRDefault="08163013" w:rsidP="00C2246E">
      <w:pPr>
        <w:numPr>
          <w:ilvl w:val="0"/>
          <w:numId w:val="12"/>
        </w:numPr>
      </w:pPr>
      <w:r w:rsidRPr="00A23FA5">
        <w:rPr>
          <w:i/>
        </w:rPr>
        <w:t>Ergo</w:t>
      </w:r>
      <w:r>
        <w:t>: Nutné pravdy a regule vyzářené v modu věčného světla do světa pro lidský intelekt (</w:t>
      </w:r>
      <w:r w:rsidRPr="00EF1DDF">
        <w:rPr>
          <w:i/>
        </w:rPr>
        <w:t>lux aeterna</w:t>
      </w:r>
      <w:r>
        <w:t xml:space="preserve">, </w:t>
      </w:r>
      <w:r>
        <w:rPr>
          <w:i/>
        </w:rPr>
        <w:t>cognitio certa, esse intelligibile, ens obiective</w:t>
      </w:r>
      <w:r w:rsidR="00C2246E">
        <w:t>).</w:t>
      </w:r>
    </w:p>
    <w:p w:rsidR="003E777C" w:rsidRDefault="08163013" w:rsidP="00C2246E">
      <w:r>
        <w:t xml:space="preserve">Střední člen </w:t>
      </w:r>
      <w:r w:rsidR="00FC0BD9">
        <w:t xml:space="preserve">božího </w:t>
      </w:r>
      <w:r>
        <w:t>soudu je pro nás poznatelný v naší konečné racionalitě</w:t>
      </w:r>
      <w:r w:rsidR="00A26FE2">
        <w:t xml:space="preserve">. Jde </w:t>
      </w:r>
      <w:r>
        <w:t xml:space="preserve">o způsob sylogistického uvažování daný od boha v nekonečném modu. Boží nekonečně bystrá mysl vnesla do poznávajího soudu daném v sekundárním modu původní primární stvořitelskou kauzalitu a racionální exemplaritu, ale ta v nové formě vědecké dedukce figuruje pouze skrze formu sylogistického závěru. </w:t>
      </w:r>
      <w:r w:rsidR="005B2FCE" w:rsidRPr="005B2FCE">
        <w:t xml:space="preserve">Božská racionalita nyní funguje v nové podobě vědecké dedukce, tj. pouze jako čistě racionální forma. </w:t>
      </w:r>
      <w:r w:rsidR="005B2FCE">
        <w:t xml:space="preserve">Nasledujíc </w:t>
      </w:r>
      <w:r w:rsidR="005B2FCE" w:rsidRPr="005B2FCE">
        <w:t>první averroismu</w:t>
      </w:r>
      <w:r w:rsidR="005B2FCE">
        <w:t>s</w:t>
      </w:r>
      <w:r w:rsidR="00215D6D">
        <w:t xml:space="preserve"> daný pro něj jako tomismus</w:t>
      </w:r>
      <w:r w:rsidR="005B2FCE">
        <w:t xml:space="preserve">, </w:t>
      </w:r>
      <w:r w:rsidR="005B2FCE" w:rsidRPr="005B2FCE">
        <w:t xml:space="preserve"> Scotus oddělil formální </w:t>
      </w:r>
      <w:r w:rsidR="005B2FCE">
        <w:t xml:space="preserve">kauzalitu </w:t>
      </w:r>
      <w:r w:rsidR="005B2FCE" w:rsidRPr="005B2FCE">
        <w:t xml:space="preserve">povahu poznání od účinné </w:t>
      </w:r>
      <w:r w:rsidR="005B2FCE">
        <w:t xml:space="preserve">kauzality dané </w:t>
      </w:r>
      <w:r w:rsidR="005B2FCE" w:rsidRPr="005B2FCE">
        <w:lastRenderedPageBreak/>
        <w:t>stvoření</w:t>
      </w:r>
      <w:r w:rsidR="005B2FCE">
        <w:t>m</w:t>
      </w:r>
      <w:r w:rsidR="005B2FCE" w:rsidRPr="005B2FCE">
        <w:t>.</w:t>
      </w:r>
      <w:r w:rsidR="008023AA">
        <w:t xml:space="preserve"> </w:t>
      </w:r>
      <w:r w:rsidR="00C95147">
        <w:t xml:space="preserve">Bývalé </w:t>
      </w:r>
      <w:r>
        <w:t>exemplar</w:t>
      </w:r>
      <w:r w:rsidR="00C95147">
        <w:t xml:space="preserve">y dané jako </w:t>
      </w:r>
      <w:r w:rsidR="00C95147" w:rsidRPr="00C95147">
        <w:rPr>
          <w:i/>
        </w:rPr>
        <w:t>tertium ens</w:t>
      </w:r>
      <w:r w:rsidR="00C95147">
        <w:t xml:space="preserve"> zmizely a </w:t>
      </w:r>
      <w:r>
        <w:t xml:space="preserve">vzhledem ke světu se </w:t>
      </w:r>
      <w:r w:rsidR="00C95147">
        <w:t xml:space="preserve">manifestují pouze </w:t>
      </w:r>
      <w:r>
        <w:t>nutný</w:t>
      </w:r>
      <w:r w:rsidR="00C95147">
        <w:t>m</w:t>
      </w:r>
      <w:r w:rsidR="008023AA">
        <w:t>i</w:t>
      </w:r>
      <w:r w:rsidR="00C95147">
        <w:t xml:space="preserve"> a věčným</w:t>
      </w:r>
      <w:r w:rsidR="008023AA">
        <w:t>i</w:t>
      </w:r>
      <w:r w:rsidR="00C95147">
        <w:t xml:space="preserve"> závěry</w:t>
      </w:r>
      <w:r>
        <w:t xml:space="preserve"> demonstrativního soudu. Jako střední člen </w:t>
      </w:r>
      <w:r w:rsidR="00001921">
        <w:t xml:space="preserve">sylogismu </w:t>
      </w:r>
      <w:r>
        <w:t>funguje boží racionalita daná aktualitou intuitivního božího náhledu. Objektivní podoba boží racionality není dána kauzálně-efektivně jako v případě stvořitelské vůle, ale pouze objektivně-formálně. Boží myšlení je poznatelné v jeho objektivních závěrech ve stvoření (</w:t>
      </w:r>
      <w:r w:rsidRPr="00326C60">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t xml:space="preserve">). Základní racionalita poznání zrcadlí univerzum věčných pravd daných intimně v bohu, a to ve formě nutného demonstrativního závěru daného ve světě. </w:t>
      </w:r>
      <w:r w:rsidRPr="00273106">
        <w:t xml:space="preserve">Objektivita </w:t>
      </w:r>
      <w:r>
        <w:t xml:space="preserve">daná v této kombinaci </w:t>
      </w:r>
      <w:r w:rsidRPr="00273106">
        <w:t>formá</w:t>
      </w:r>
      <w:r>
        <w:t>lní a finální kauzality</w:t>
      </w:r>
      <w:r w:rsidRPr="00273106">
        <w:t xml:space="preserve"> vede lidský rozum k jistému poznání (</w:t>
      </w:r>
      <w:r w:rsidRPr="00273106">
        <w:rPr>
          <w:i/>
        </w:rPr>
        <w:t>movent intellectum ad cognitionem certam</w:t>
      </w:r>
      <w:r w:rsidRPr="00273106">
        <w:t xml:space="preserve">). </w:t>
      </w:r>
      <w:r>
        <w:t xml:space="preserve">Scotus dosadil do schématu adekvace formální a esenciální kauzalitu poznání od boha k člověku. Bůh poznává stejný potenciální a nutný koncept esence v nekonečném modu a člověk v konečném modu. Ale oba </w:t>
      </w:r>
      <w:r w:rsidR="00AB5496">
        <w:t xml:space="preserve">subjekty </w:t>
      </w:r>
      <w:r>
        <w:t xml:space="preserve">poznávají stejnou objektivní pravdu a ve stejně dané nutnosti dané demonstrativní formou objektivní dedukce. Schéma </w:t>
      </w:r>
      <w:r w:rsidRPr="08147BF2">
        <w:rPr>
          <w:i/>
        </w:rPr>
        <w:t>Druhých analytik</w:t>
      </w:r>
      <w:r>
        <w:t xml:space="preserve"> v modu </w:t>
      </w:r>
      <w:r w:rsidRPr="00A97E41">
        <w:rPr>
          <w:i/>
        </w:rPr>
        <w:t>Oxfordian Fallacy</w:t>
      </w:r>
      <w:r>
        <w:t xml:space="preserve"> </w:t>
      </w:r>
      <w:r w:rsidRPr="08147BF2">
        <w:fldChar w:fldCharType="begin"/>
      </w:r>
      <w:r w:rsidRPr="08147BF2">
        <w:instrText xml:space="preserve"> XE "</w:instrText>
      </w:r>
      <w:r w:rsidRPr="08A00561">
        <w:rPr>
          <w:i/>
        </w:rPr>
        <w:instrText>Oxfordian Fallacy</w:instrText>
      </w:r>
      <w:r w:rsidRPr="08147BF2">
        <w:instrText xml:space="preserve">:Scotus" </w:instrText>
      </w:r>
      <w:r w:rsidRPr="08147BF2">
        <w:fldChar w:fldCharType="end"/>
      </w:r>
      <w:r>
        <w:t xml:space="preserve">univočně </w:t>
      </w:r>
      <w:r w:rsidRPr="08147BF2">
        <w:t>platí</w:t>
      </w:r>
      <w:r>
        <w:t xml:space="preserve"> jak pro boha, tak pro člověka</w:t>
      </w:r>
      <w:r w:rsidR="006545C6">
        <w:t>. A</w:t>
      </w:r>
      <w:r>
        <w:t xml:space="preserve">le my vnímáme původní racionalitu pouze v modu </w:t>
      </w:r>
      <w:r w:rsidR="006545C6">
        <w:t>„</w:t>
      </w:r>
      <w:r w:rsidRPr="08232F85">
        <w:rPr>
          <w:i/>
        </w:rPr>
        <w:t>quoad nos</w:t>
      </w:r>
      <w:r w:rsidR="006545C6">
        <w:t>“</w:t>
      </w:r>
      <w:r>
        <w:t xml:space="preserve">. Tato forma božího myšlení je dána v modu </w:t>
      </w:r>
      <w:r w:rsidR="00D515F0">
        <w:t>„</w:t>
      </w:r>
      <w:r w:rsidRPr="08392D8A">
        <w:rPr>
          <w:i/>
        </w:rPr>
        <w:t>semel</w:t>
      </w:r>
      <w:r>
        <w:t>‒</w:t>
      </w:r>
      <w:r w:rsidRPr="08392D8A">
        <w:rPr>
          <w:i/>
        </w:rPr>
        <w:t>semper</w:t>
      </w:r>
      <w:r w:rsidR="00D515F0">
        <w:t>“</w:t>
      </w:r>
      <w:r>
        <w:t xml:space="preserve"> i před stvořením světa. Proto platí absolutně a tedy zcela odděleně od aktuálně existující první substance. Aristotelova první substance daná jako základní kámen vědy ve </w:t>
      </w:r>
      <w:r w:rsidRPr="08931CE3">
        <w:rPr>
          <w:i/>
        </w:rPr>
        <w:t>Druhých analytikách</w:t>
      </w:r>
      <w:r>
        <w:t xml:space="preserve"> není v první fázi dedukce objektivity vůbec přítomná</w:t>
      </w:r>
      <w:r w:rsidR="00B41A7F">
        <w:t>. T</w:t>
      </w:r>
      <w:r>
        <w:t xml:space="preserve">ranscendentální forma objektivity je dána </w:t>
      </w:r>
      <w:r w:rsidR="00B41A7F" w:rsidRPr="00CA3058">
        <w:rPr>
          <w:i/>
        </w:rPr>
        <w:t>per prius</w:t>
      </w:r>
      <w:r w:rsidR="00B41A7F">
        <w:rPr>
          <w:i/>
        </w:rPr>
        <w:t xml:space="preserve"> </w:t>
      </w:r>
      <w:r>
        <w:t xml:space="preserve">přímo od boha: logicky, nutně, </w:t>
      </w:r>
      <w:r w:rsidR="003E777C">
        <w:t>esenciálně a formálně-kauzálně.</w:t>
      </w:r>
    </w:p>
    <w:p w:rsidR="08163013" w:rsidRPr="00273106" w:rsidRDefault="08163013" w:rsidP="08163013">
      <w:r>
        <w:tab/>
      </w:r>
      <w:r w:rsidR="00391183" w:rsidRPr="00391183">
        <w:t xml:space="preserve">Další otázka sleduje odvození pravdy a poznání z nutné božské racionality. Směr dedukce v </w:t>
      </w:r>
      <w:r w:rsidR="008C2D4A" w:rsidRPr="008C2D4A">
        <w:rPr>
          <w:i/>
        </w:rPr>
        <w:t>Ordinatio I</w:t>
      </w:r>
      <w:r w:rsidR="00391183" w:rsidRPr="00391183">
        <w:t xml:space="preserve"> je oproti </w:t>
      </w:r>
      <w:r w:rsidR="008C2D4A" w:rsidRPr="008C2D4A">
        <w:rPr>
          <w:i/>
        </w:rPr>
        <w:t>Lectura I</w:t>
      </w:r>
      <w:r w:rsidR="00391183" w:rsidRPr="00391183">
        <w:t xml:space="preserve"> obrácený, neboť reflexe se odvíjí od stvoření k Bohu. Otázka zní takto: Jak je stopa Trojice pravdivě a nutně dána ve stvoření? </w:t>
      </w:r>
      <w:r w:rsidR="009F5BEF" w:rsidRPr="009F5BEF">
        <w:t xml:space="preserve">Scotus zrušil poslední zbytky avicenistické dedukce, které oxfordská verze objektivní dedukce ještě obsahovala při psaní </w:t>
      </w:r>
      <w:r w:rsidR="008C2D4A" w:rsidRPr="008C2D4A">
        <w:rPr>
          <w:i/>
        </w:rPr>
        <w:t>Lectura I</w:t>
      </w:r>
      <w:r w:rsidR="009F5BEF" w:rsidRPr="009F5BEF">
        <w:t xml:space="preserve">. </w:t>
      </w:r>
      <w:r>
        <w:t xml:space="preserve">Vliv </w:t>
      </w:r>
      <w:r w:rsidR="009F5BEF">
        <w:t xml:space="preserve">neoplatonské </w:t>
      </w:r>
      <w:r w:rsidRPr="082E73A6">
        <w:rPr>
          <w:i/>
        </w:rPr>
        <w:t xml:space="preserve">Liber de causis </w:t>
      </w:r>
      <w:r>
        <w:t xml:space="preserve">ustoupil během pařížského pobytu logice a vědě dedukované podle </w:t>
      </w:r>
      <w:r w:rsidRPr="082E73A6">
        <w:rPr>
          <w:i/>
        </w:rPr>
        <w:t>Druhých analy</w:t>
      </w:r>
      <w:r>
        <w:t xml:space="preserve">tik. </w:t>
      </w:r>
      <w:r w:rsidR="009141E5" w:rsidRPr="009141E5">
        <w:t>Nová teorie dedukce vycházela ze schématu aristotelské metafyziky tomistické provenience, k</w:t>
      </w:r>
      <w:r w:rsidR="009141E5">
        <w:t xml:space="preserve">teré se Scotus naučil v Paříži. </w:t>
      </w:r>
      <w:r w:rsidRPr="08B2032C">
        <w:t>Další</w:t>
      </w:r>
      <w:r w:rsidRPr="00273106">
        <w:t xml:space="preserve"> část </w:t>
      </w:r>
      <w:r w:rsidR="008C2D4A" w:rsidRPr="008C2D4A">
        <w:rPr>
          <w:i/>
        </w:rPr>
        <w:t>Ordinatio I</w:t>
      </w:r>
      <w:r w:rsidRPr="00273106">
        <w:t xml:space="preserve"> </w:t>
      </w:r>
      <w:r>
        <w:t xml:space="preserve">proto zkoumá v traktátu </w:t>
      </w:r>
      <w:r w:rsidRPr="00273106">
        <w:rPr>
          <w:i/>
        </w:rPr>
        <w:t>De vestigio</w:t>
      </w:r>
      <w:r w:rsidRPr="00273106">
        <w:t xml:space="preserve"> </w:t>
      </w:r>
      <w:r w:rsidR="00DC6463">
        <w:t>objektivitu</w:t>
      </w:r>
      <w:r w:rsidRPr="00273106">
        <w:t xml:space="preserve"> ve stvoření. </w:t>
      </w:r>
      <w:r w:rsidR="004C74B9">
        <w:t>E</w:t>
      </w:r>
      <w:r w:rsidR="004C74B9" w:rsidRPr="00273106">
        <w:t>xemplární charakter</w:t>
      </w:r>
      <w:r w:rsidR="004C74B9">
        <w:t xml:space="preserve"> nutných božích pravd zrušil neoplatonské</w:t>
      </w:r>
      <w:r>
        <w:t xml:space="preserve"> </w:t>
      </w:r>
      <w:r w:rsidRPr="00273106">
        <w:t>atribut</w:t>
      </w:r>
      <w:r w:rsidR="004C74B9">
        <w:t>y</w:t>
      </w:r>
      <w:r w:rsidRPr="00273106">
        <w:t xml:space="preserve"> věčnosti, exemp</w:t>
      </w:r>
      <w:r w:rsidR="004C74B9">
        <w:t xml:space="preserve">lární nutnosti a neměnnosti, které nahradila </w:t>
      </w:r>
      <w:r w:rsidRPr="00273106">
        <w:t>kontingentní form</w:t>
      </w:r>
      <w:r w:rsidR="004C74B9">
        <w:t>a</w:t>
      </w:r>
      <w:r w:rsidRPr="00273106">
        <w:t xml:space="preserve"> objektivity. Scotus se vr</w:t>
      </w:r>
      <w:r w:rsidR="004C74B9">
        <w:t xml:space="preserve">átil </w:t>
      </w:r>
      <w:r w:rsidRPr="00273106">
        <w:t>k základnímu východi</w:t>
      </w:r>
      <w:r>
        <w:t xml:space="preserve">sku druhého averroismu, tedy k </w:t>
      </w:r>
      <w:r w:rsidRPr="00273106">
        <w:t xml:space="preserve">citaci </w:t>
      </w:r>
      <w:r w:rsidRPr="08C776A0">
        <w:rPr>
          <w:i/>
        </w:rPr>
        <w:t>Knihy moudrosti</w:t>
      </w:r>
      <w:r w:rsidRPr="00273106">
        <w:t xml:space="preserve"> </w:t>
      </w:r>
      <w:r w:rsidRPr="00273106">
        <w:rPr>
          <w:rStyle w:val="Zvraznn"/>
          <w:i w:val="0"/>
        </w:rPr>
        <w:t xml:space="preserve">o uspořádání kosmu podle </w:t>
      </w:r>
      <w:r>
        <w:lastRenderedPageBreak/>
        <w:t xml:space="preserve">podle míry, počtu a váhy </w:t>
      </w:r>
      <w:r w:rsidRPr="00273106">
        <w:rPr>
          <w:rStyle w:val="Zvraznn"/>
          <w:i w:val="0"/>
        </w:rPr>
        <w:t>(</w:t>
      </w:r>
      <w:r w:rsidRPr="00273106">
        <w:rPr>
          <w:i/>
        </w:rPr>
        <w:t>omnia in mensura, et numero et pondere disposuisti</w:t>
      </w:r>
      <w:r w:rsidRPr="007504D0">
        <w:t xml:space="preserve">, </w:t>
      </w:r>
      <w:r w:rsidR="00C2560F">
        <w:t>kap. 4.</w:t>
      </w:r>
      <w:r w:rsidRPr="00273106">
        <w:t>1</w:t>
      </w:r>
      <w:r w:rsidR="00C2560F">
        <w:t>.3</w:t>
      </w:r>
      <w:r>
        <w:rPr>
          <w:rStyle w:val="st"/>
        </w:rPr>
        <w:fldChar w:fldCharType="begin"/>
      </w:r>
      <w:r>
        <w:instrText xml:space="preserve"> XE "</w:instrText>
      </w:r>
      <w:r w:rsidRPr="00FD00D1">
        <w:instrText>Starý zákon</w:instrText>
      </w:r>
      <w:r w:rsidRPr="0046213D">
        <w:instrText>:</w:instrText>
      </w:r>
      <w:r w:rsidRPr="00FD00D1">
        <w:instrText>Moudr</w:instrText>
      </w:r>
      <w:r>
        <w:rPr>
          <w:i/>
        </w:rPr>
        <w:instrText>.</w:instrText>
      </w:r>
      <w:r w:rsidRPr="00142FB3">
        <w:instrText xml:space="preserve"> </w:instrText>
      </w:r>
      <w:r>
        <w:rPr>
          <w:rStyle w:val="st"/>
        </w:rPr>
        <w:instrText>11.</w:instrText>
      </w:r>
      <w:r w:rsidRPr="00142FB3">
        <w:rPr>
          <w:rStyle w:val="st"/>
        </w:rPr>
        <w:instrText>21</w:instrText>
      </w:r>
      <w:r>
        <w:instrText xml:space="preserve">" </w:instrText>
      </w:r>
      <w:r>
        <w:rPr>
          <w:rStyle w:val="st"/>
        </w:rPr>
        <w:fldChar w:fldCharType="end"/>
      </w:r>
      <w:r>
        <w:rPr>
          <w:rStyle w:val="Zvraznn"/>
          <w:i w:val="0"/>
        </w:rPr>
        <w:t>)</w:t>
      </w:r>
      <w:r w:rsidRPr="00273106">
        <w:t>. Pro hledání sounáležitosti boha a stvoření je klíčová otázka míry (</w:t>
      </w:r>
      <w:r w:rsidRPr="00273106">
        <w:rPr>
          <w:i/>
        </w:rPr>
        <w:t>mensura</w:t>
      </w:r>
      <w:r w:rsidRPr="00273106">
        <w:t xml:space="preserve">), kterou Scotus chápe mimo klasické schéma </w:t>
      </w:r>
      <w:r>
        <w:t>neoplatonsk</w:t>
      </w:r>
      <w:r w:rsidRPr="00273106">
        <w:t>é kauzality</w:t>
      </w:r>
      <w:r w:rsidR="006D4F71">
        <w:t xml:space="preserve">. Ty bylo dané </w:t>
      </w:r>
      <w:r>
        <w:t xml:space="preserve">působením hypostázovaných forem </w:t>
      </w:r>
      <w:r w:rsidR="006D4F71">
        <w:t xml:space="preserve">podle </w:t>
      </w:r>
      <w:r w:rsidRPr="009F576B">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a Bonaventurových exemplarů. Jsoucna třetího druhu ve stvoření</w:t>
      </w:r>
      <w:r w:rsidRPr="00841DE6">
        <w:t xml:space="preserve"> </w:t>
      </w:r>
      <w:r>
        <w:t>neexistují. Aristotelský Scotus po vzoru p</w:t>
      </w:r>
      <w:r w:rsidR="009775BA">
        <w:t xml:space="preserve">rvního averroismu zrušil všechny formy </w:t>
      </w:r>
      <w:r w:rsidRPr="00841DE6">
        <w:rPr>
          <w:i/>
        </w:rPr>
        <w:t>tertium ens</w:t>
      </w:r>
      <w:r>
        <w:rPr>
          <w:i/>
        </w:rPr>
        <w:fldChar w:fldCharType="begin"/>
      </w:r>
      <w:r>
        <w:instrText xml:space="preserve"> XE "</w:instrText>
      </w:r>
      <w:r w:rsidRPr="002F10B4">
        <w:rPr>
          <w:rStyle w:val="Zvraznn"/>
        </w:rPr>
        <w:instrText>tertium ens</w:instrText>
      </w:r>
      <w:r>
        <w:rPr>
          <w:rStyle w:val="Zvraznn"/>
          <w:i w:val="0"/>
        </w:rPr>
        <w:instrText>:kritika Scota</w:instrText>
      </w:r>
      <w:r>
        <w:instrText xml:space="preserve">" </w:instrText>
      </w:r>
      <w:r>
        <w:rPr>
          <w:i/>
        </w:rPr>
        <w:fldChar w:fldCharType="end"/>
      </w:r>
      <w:r>
        <w:t xml:space="preserve">. Buď jsou dány první substance v realitě, nebo univerzálie v mysli. </w:t>
      </w:r>
      <w:r w:rsidRPr="00273106">
        <w:t xml:space="preserve">Spis </w:t>
      </w:r>
      <w:r w:rsidR="008C2D4A" w:rsidRPr="008C2D4A">
        <w:rPr>
          <w:rStyle w:val="addmd"/>
          <w:i/>
        </w:rPr>
        <w:t>Ordinatio I</w:t>
      </w:r>
      <w:r w:rsidRPr="00273106">
        <w:t xml:space="preserve"> zrušil základní schéma druhého aver</w:t>
      </w:r>
      <w:r w:rsidR="008B3F77">
        <w:t>oismu</w:t>
      </w:r>
      <w:r w:rsidRPr="00273106">
        <w:t xml:space="preserve">, které stálo na </w:t>
      </w:r>
      <w:r w:rsidR="008B3F77">
        <w:t>ontoteologické p</w:t>
      </w:r>
      <w:r w:rsidRPr="00273106">
        <w:t xml:space="preserve">odobnosti Stvořitele a jeho díla. </w:t>
      </w:r>
      <w:r>
        <w:t xml:space="preserve">Tato klíčová část nové metafyziky byla psaná v Paříži, protože obsahuje přímou kritiku Bonaventurovy moderny. </w:t>
      </w:r>
      <w:r w:rsidR="00CA46B3" w:rsidRPr="00CA46B3">
        <w:t xml:space="preserve">Pojednání se vrací k metafyzickému </w:t>
      </w:r>
      <w:r w:rsidR="00CA46B3">
        <w:t>východisku objektivního bytí. To je dáno</w:t>
      </w:r>
      <w:r w:rsidR="00CA46B3" w:rsidRPr="00CA46B3">
        <w:t xml:space="preserve"> v božském myšlení a v </w:t>
      </w:r>
      <w:r w:rsidR="00CA46B3">
        <w:t xml:space="preserve">našem myšlení je nutně odvozeno </w:t>
      </w:r>
      <w:r w:rsidR="00CA46B3" w:rsidRPr="00CA46B3">
        <w:t xml:space="preserve">díky </w:t>
      </w:r>
      <w:r w:rsidR="00CA46B3">
        <w:t xml:space="preserve">univoční </w:t>
      </w:r>
      <w:r w:rsidR="00CA46B3" w:rsidRPr="00CA46B3">
        <w:t xml:space="preserve">objektivní racionalitě. </w:t>
      </w:r>
      <w:r>
        <w:t xml:space="preserve">Metafyzická dedukce v řádu objektivní racionality obsahuje nutnou míru podobnosti mezi boží a lidskou racionalitou v Averroesově </w:t>
      </w:r>
      <w:r w:rsidR="00EE3DED">
        <w:t xml:space="preserve">pojetí </w:t>
      </w:r>
      <w:r>
        <w:t xml:space="preserve">pravdy jako </w:t>
      </w:r>
      <w:r w:rsidRPr="08040308">
        <w:rPr>
          <w:i/>
        </w:rPr>
        <w:t>proportio</w:t>
      </w:r>
      <w:r>
        <w:fldChar w:fldCharType="begin"/>
      </w:r>
      <w:r>
        <w:instrText xml:space="preserve"> XE "</w:instrText>
      </w:r>
      <w:r w:rsidRPr="004C79A1">
        <w:instrText>pravda:</w:instrText>
      </w:r>
      <w:r w:rsidRPr="00493603">
        <w:rPr>
          <w:i/>
        </w:rPr>
        <w:instrText>proportio</w:instrText>
      </w:r>
      <w:r>
        <w:instrText xml:space="preserve">" </w:instrText>
      </w:r>
      <w:r>
        <w:fldChar w:fldCharType="end"/>
      </w:r>
      <w:r>
        <w:t>.</w:t>
      </w:r>
    </w:p>
    <w:p w:rsidR="08163013" w:rsidRPr="00DA52B5" w:rsidRDefault="08163013" w:rsidP="08163013">
      <w:pPr>
        <w:pStyle w:val="Citace"/>
        <w:rPr>
          <w:noProof/>
          <w:lang w:val="cs-CZ"/>
        </w:rPr>
      </w:pPr>
      <w:r w:rsidRPr="00273106">
        <w:rPr>
          <w:rStyle w:val="CitaceChar"/>
          <w:lang w:val="cs-CZ"/>
        </w:rPr>
        <w:t>„</w:t>
      </w:r>
      <w:r>
        <w:rPr>
          <w:rStyle w:val="CitaceChar"/>
          <w:lang w:val="cs-CZ"/>
        </w:rPr>
        <w:t>Mluvím o proporční reprezentaci (</w:t>
      </w:r>
      <w:r w:rsidRPr="00AF63B0">
        <w:rPr>
          <w:i/>
        </w:rPr>
        <w:t>proportionaliter repraesentare</w:t>
      </w:r>
      <w:r>
        <w:rPr>
          <w:rStyle w:val="CitaceChar"/>
          <w:lang w:val="cs-CZ"/>
        </w:rPr>
        <w:t xml:space="preserve">), protože výměr toho, co je </w:t>
      </w:r>
      <w:r w:rsidR="009A5AFD">
        <w:rPr>
          <w:rStyle w:val="CitaceChar"/>
          <w:lang w:val="cs-CZ"/>
        </w:rPr>
        <w:t xml:space="preserve">existuje </w:t>
      </w:r>
      <w:r>
        <w:rPr>
          <w:rStyle w:val="CitaceChar"/>
          <w:lang w:val="cs-CZ"/>
        </w:rPr>
        <w:t>ve stvoření, není v bohu dán formálně (</w:t>
      </w:r>
      <w:r w:rsidRPr="00E319FC">
        <w:rPr>
          <w:i/>
        </w:rPr>
        <w:t>ratio illius repraesentantis non est formaliter in Deo</w:t>
      </w:r>
      <w:r>
        <w:rPr>
          <w:rStyle w:val="CitaceChar"/>
          <w:lang w:val="cs-CZ"/>
        </w:rPr>
        <w:t>), ale stojí v odpovídajícím poměru k jeho racionalitě (</w:t>
      </w:r>
      <w:r w:rsidRPr="003650E5">
        <w:rPr>
          <w:i/>
        </w:rPr>
        <w:t>aliquid proportionale illi rationi</w:t>
      </w:r>
      <w:r>
        <w:rPr>
          <w:rStyle w:val="CitaceChar"/>
          <w:lang w:val="cs-CZ"/>
        </w:rPr>
        <w:t>).“ </w:t>
      </w:r>
      <w:r>
        <w:rPr>
          <w:rStyle w:val="Znakapoznpodarou"/>
        </w:rPr>
        <w:footnoteReference w:id="457"/>
      </w:r>
    </w:p>
    <w:p w:rsidR="004162E9" w:rsidRDefault="009A5AFD" w:rsidP="007759D8">
      <w:r w:rsidRPr="009A5AFD">
        <w:t xml:space="preserve">Scotus </w:t>
      </w:r>
      <w:r>
        <w:t>odmít</w:t>
      </w:r>
      <w:r w:rsidRPr="009A5AFD">
        <w:t>l formální kauzalitu, kterou dřívější modernisté povýšili na substanci třetího druhu. Jejich analogický a proporcionální vztah b</w:t>
      </w:r>
      <w:r>
        <w:t xml:space="preserve">yl dán přímo v boží esenci </w:t>
      </w:r>
      <w:r w:rsidR="007F4CD8">
        <w:t>(kap. 5</w:t>
      </w:r>
      <w:r w:rsidR="08163013">
        <w:t>.2.3).</w:t>
      </w:r>
      <w:r w:rsidR="08163013" w:rsidRPr="00273106">
        <w:t xml:space="preserve"> </w:t>
      </w:r>
      <w:r w:rsidR="08163013">
        <w:t xml:space="preserve">Odmítnutí principu </w:t>
      </w:r>
      <w:r w:rsidR="00F726CA">
        <w:t>„</w:t>
      </w:r>
      <w:r w:rsidR="08163013" w:rsidRPr="00AC4F62">
        <w:rPr>
          <w:i/>
        </w:rPr>
        <w:t>esse ad</w:t>
      </w:r>
      <w:r w:rsidR="00F726CA">
        <w:t>“</w:t>
      </w:r>
      <w:r w:rsidR="08163013">
        <w:rPr>
          <w:i/>
        </w:rPr>
        <w:fldChar w:fldCharType="begin"/>
      </w:r>
      <w:r w:rsidR="08163013">
        <w:instrText xml:space="preserve"> XE "</w:instrText>
      </w:r>
      <w:r w:rsidR="08163013" w:rsidRPr="008F3381">
        <w:rPr>
          <w:i/>
        </w:rPr>
        <w:instrText>esse ad:</w:instrText>
      </w:r>
      <w:r w:rsidR="08163013">
        <w:instrText xml:space="preserve">Gandavus" </w:instrText>
      </w:r>
      <w:r w:rsidR="08163013">
        <w:rPr>
          <w:i/>
        </w:rPr>
        <w:fldChar w:fldCharType="end"/>
      </w:r>
      <w:r w:rsidR="08163013">
        <w:t xml:space="preserve"> znamená, že v bohu nemůže existovat žádná sféra jsoucna třetího druhu, která by působila jako objektivní kauza směrem navenek </w:t>
      </w:r>
      <w:r w:rsidR="08163013" w:rsidRPr="00273106">
        <w:t>(</w:t>
      </w:r>
      <w:r w:rsidR="08163013" w:rsidRPr="00273106">
        <w:rPr>
          <w:i/>
        </w:rPr>
        <w:t>ratio illius repraesentantis non est formaliter in Deo</w:t>
      </w:r>
      <w:r w:rsidR="00070145">
        <w:t>). Citát odmítá Gandavovu</w:t>
      </w:r>
      <w:r w:rsidR="08163013" w:rsidRPr="00273106">
        <w:t xml:space="preserve"> </w:t>
      </w:r>
      <w:r w:rsidR="00070145">
        <w:t>proporcionalitu</w:t>
      </w:r>
      <w:r w:rsidR="08163013" w:rsidRPr="00273106">
        <w:t xml:space="preserve"> cháp</w:t>
      </w:r>
      <w:r w:rsidR="00070145">
        <w:t>anou</w:t>
      </w:r>
      <w:r w:rsidR="00C1354B">
        <w:t xml:space="preserve"> v modu substanční predikace</w:t>
      </w:r>
      <w:r w:rsidR="08163013" w:rsidRPr="00273106">
        <w:t xml:space="preserve">. Scotus je v tomto bodu aristotelik po vzoru prvního averroismu. Aristotelský scénář kauzality potvrzuje, že podobnost Stvořitele a stvoření </w:t>
      </w:r>
      <w:r w:rsidR="08163013">
        <w:t xml:space="preserve">má pouze nepřímý </w:t>
      </w:r>
      <w:r w:rsidR="08163013" w:rsidRPr="00273106">
        <w:t>charakter</w:t>
      </w:r>
      <w:r w:rsidR="08163013">
        <w:t xml:space="preserve"> a nemůže zahrnout nekonečnou </w:t>
      </w:r>
      <w:r w:rsidR="08163013" w:rsidRPr="00273106">
        <w:t>bo</w:t>
      </w:r>
      <w:r w:rsidR="08163013">
        <w:t>ží esenci. D</w:t>
      </w:r>
      <w:r w:rsidR="08163013" w:rsidRPr="00273106">
        <w:t xml:space="preserve">ruhý averroismus </w:t>
      </w:r>
      <w:r w:rsidR="08163013">
        <w:t xml:space="preserve">držel emanační scénář </w:t>
      </w:r>
      <w:r w:rsidR="08163013" w:rsidRPr="00273106">
        <w:t>tím, že pro boží myšlení ponechal kategoriální schéma „substance‒akcident“</w:t>
      </w:r>
      <w:r w:rsidR="00E71C7E">
        <w:t xml:space="preserve">. </w:t>
      </w:r>
      <w:r w:rsidR="08163013" w:rsidRPr="00273106">
        <w:t xml:space="preserve">Apologie přirozeného poznání nemůže tolerovat </w:t>
      </w:r>
      <w:r w:rsidR="08163013">
        <w:t xml:space="preserve">ontoteologický </w:t>
      </w:r>
      <w:r w:rsidR="08163013" w:rsidRPr="00273106">
        <w:t xml:space="preserve">žebřík </w:t>
      </w:r>
      <w:r w:rsidR="08163013">
        <w:t>mystických iluminátů</w:t>
      </w:r>
      <w:r w:rsidR="08163013">
        <w:fldChar w:fldCharType="begin"/>
      </w:r>
      <w:r w:rsidR="08163013">
        <w:instrText xml:space="preserve"> XE "Jakubův žebřík" </w:instrText>
      </w:r>
      <w:r w:rsidR="08163013">
        <w:fldChar w:fldCharType="end"/>
      </w:r>
      <w:r w:rsidR="08163013" w:rsidRPr="00273106">
        <w:t xml:space="preserve"> vedoucí od stvoření až k </w:t>
      </w:r>
      <w:r w:rsidR="08163013" w:rsidRPr="00273106">
        <w:lastRenderedPageBreak/>
        <w:t>bohu</w:t>
      </w:r>
      <w:r w:rsidR="08163013">
        <w:t xml:space="preserve"> a opačně</w:t>
      </w:r>
      <w:r w:rsidR="08163013" w:rsidRPr="00273106">
        <w:t xml:space="preserve">. </w:t>
      </w:r>
      <w:r w:rsidR="08163013">
        <w:t xml:space="preserve">Scotus nastoluje ve druhém averroismu nový věk objektivního myšlení, nikoliv epochu objektivní mystiky jako to dělali modernisté před ním. Bonaventurova a Gandavova </w:t>
      </w:r>
      <w:r w:rsidR="00B06197">
        <w:t xml:space="preserve">forma </w:t>
      </w:r>
      <w:r w:rsidR="08163013">
        <w:t xml:space="preserve">emanace představuje </w:t>
      </w:r>
      <w:r w:rsidR="08163013" w:rsidRPr="00273106">
        <w:t>zakuklen</w:t>
      </w:r>
      <w:r w:rsidR="08163013">
        <w:t>ý neoplatonismus, kterým přechází do stvoření akcidenciální boží intence</w:t>
      </w:r>
      <w:r w:rsidR="00B06197">
        <w:t xml:space="preserve">. Ty jsou </w:t>
      </w:r>
      <w:r w:rsidR="08163013">
        <w:t>dané ve druhém averroismu jako jsoucna třetího druhu (</w:t>
      </w:r>
      <w:r w:rsidR="08163013" w:rsidRPr="007B115B">
        <w:rPr>
          <w:i/>
        </w:rPr>
        <w:t>rationes exemplares</w:t>
      </w:r>
      <w:r w:rsidR="08163013">
        <w:rPr>
          <w:i/>
        </w:rPr>
        <w:fldChar w:fldCharType="begin"/>
      </w:r>
      <w:r w:rsidR="08163013">
        <w:instrText xml:space="preserve"> XE "</w:instrText>
      </w:r>
      <w:r w:rsidR="08163013" w:rsidRPr="00912BC9">
        <w:rPr>
          <w:i/>
        </w:rPr>
        <w:instrText>rationes exemplares</w:instrText>
      </w:r>
      <w:r w:rsidR="08163013">
        <w:instrText xml:space="preserve">" </w:instrText>
      </w:r>
      <w:r w:rsidR="08163013">
        <w:rPr>
          <w:i/>
        </w:rPr>
        <w:fldChar w:fldCharType="end"/>
      </w:r>
      <w:r w:rsidR="08163013">
        <w:t xml:space="preserve">, </w:t>
      </w:r>
      <w:r w:rsidR="08163013" w:rsidRPr="007B115B">
        <w:rPr>
          <w:i/>
        </w:rPr>
        <w:t>seminales</w:t>
      </w:r>
      <w:r w:rsidR="08163013">
        <w:rPr>
          <w:i/>
        </w:rPr>
        <w:fldChar w:fldCharType="begin"/>
      </w:r>
      <w:r w:rsidR="08163013">
        <w:instrText xml:space="preserve"> XE "</w:instrText>
      </w:r>
      <w:r w:rsidR="08163013" w:rsidRPr="00912BC9">
        <w:rPr>
          <w:i/>
        </w:rPr>
        <w:instrText>rationes seminales</w:instrText>
      </w:r>
      <w:r w:rsidR="08163013">
        <w:instrText xml:space="preserve">" </w:instrText>
      </w:r>
      <w:r w:rsidR="08163013">
        <w:rPr>
          <w:i/>
        </w:rPr>
        <w:fldChar w:fldCharType="end"/>
      </w:r>
      <w:r w:rsidR="08163013">
        <w:t xml:space="preserve">). Toto pojetí emanace a komitace hypostází bylo v Paříži neudržitelné, protože je odmítla vítězná škola moderního semiaverroismu podle Akvinského a Aegidia. Po rehabilitaci Akvinského oficiálně přijali tomistickou kritiku </w:t>
      </w:r>
      <w:r w:rsidR="00E71C7E">
        <w:t xml:space="preserve">primitivního </w:t>
      </w:r>
      <w:r w:rsidR="08163013">
        <w:t xml:space="preserve">avicennismu také dominikáni a františkáni. </w:t>
      </w:r>
      <w:r w:rsidR="08163013" w:rsidRPr="00273106">
        <w:t xml:space="preserve">Scotovo </w:t>
      </w:r>
      <w:r w:rsidR="08163013">
        <w:t>odmítnutí nepřímé kauzality pro poznání (</w:t>
      </w:r>
      <w:r w:rsidR="08163013" w:rsidRPr="00273106">
        <w:rPr>
          <w:i/>
        </w:rPr>
        <w:t>causa remota</w:t>
      </w:r>
      <w:r w:rsidR="08163013">
        <w:rPr>
          <w:i/>
        </w:rPr>
        <w:fldChar w:fldCharType="begin"/>
      </w:r>
      <w:r w:rsidR="08163013">
        <w:instrText xml:space="preserve"> XE "</w:instrText>
      </w:r>
      <w:r w:rsidR="08163013" w:rsidRPr="005E4303">
        <w:instrText>kauzalita</w:instrText>
      </w:r>
      <w:r w:rsidR="08163013" w:rsidRPr="0063562E">
        <w:rPr>
          <w:i/>
        </w:rPr>
        <w:instrText>:causa remota</w:instrText>
      </w:r>
      <w:r w:rsidR="08163013">
        <w:instrText xml:space="preserve">" </w:instrText>
      </w:r>
      <w:r w:rsidR="08163013">
        <w:rPr>
          <w:i/>
        </w:rPr>
        <w:fldChar w:fldCharType="end"/>
      </w:r>
      <w:r w:rsidR="08163013">
        <w:t>)</w:t>
      </w:r>
      <w:r w:rsidR="08163013" w:rsidRPr="00273106">
        <w:t xml:space="preserve"> </w:t>
      </w:r>
      <w:r w:rsidR="08163013">
        <w:t xml:space="preserve">zrušilo základní </w:t>
      </w:r>
      <w:r w:rsidR="08163013" w:rsidRPr="00273106">
        <w:t xml:space="preserve">teze augustiniánského avicennismu a </w:t>
      </w:r>
      <w:r w:rsidR="08163013">
        <w:t>obnovilo scénář</w:t>
      </w:r>
      <w:r w:rsidR="08163013" w:rsidRPr="00273106">
        <w:t xml:space="preserve"> </w:t>
      </w:r>
      <w:r w:rsidR="08163013">
        <w:t xml:space="preserve">formální </w:t>
      </w:r>
      <w:r w:rsidR="08163013" w:rsidRPr="00273106">
        <w:t>propor</w:t>
      </w:r>
      <w:r w:rsidR="00F40429">
        <w:t xml:space="preserve">cionality mezi </w:t>
      </w:r>
      <w:r w:rsidR="08163013" w:rsidRPr="00273106">
        <w:t>boh</w:t>
      </w:r>
      <w:r w:rsidR="00F40429">
        <w:t xml:space="preserve">em </w:t>
      </w:r>
      <w:r w:rsidR="08163013" w:rsidRPr="00273106">
        <w:t>a stvoření</w:t>
      </w:r>
      <w:r w:rsidR="00F40429">
        <w:t>m</w:t>
      </w:r>
      <w:r w:rsidR="08163013" w:rsidRPr="00273106">
        <w:t xml:space="preserve"> podle prvního averroismu. </w:t>
      </w:r>
      <w:r w:rsidR="08163013">
        <w:t xml:space="preserve">Moderní metafyzika nemůže držet emanaci z boží substance skrze porretánská </w:t>
      </w:r>
      <w:r w:rsidR="00962190">
        <w:rPr>
          <w:i/>
        </w:rPr>
        <w:t>species</w:t>
      </w:r>
      <w:r w:rsidR="08163013">
        <w:t xml:space="preserve"> třetího druhu. Scotus v letech 1290‒1300 převedl </w:t>
      </w:r>
      <w:r w:rsidR="000B7D5C">
        <w:t xml:space="preserve">oxfordskou </w:t>
      </w:r>
      <w:r w:rsidR="08163013">
        <w:t xml:space="preserve">modernu </w:t>
      </w:r>
      <w:r w:rsidR="00B0751A">
        <w:t>na p</w:t>
      </w:r>
      <w:r w:rsidR="08163013">
        <w:t>ozic</w:t>
      </w:r>
      <w:r w:rsidR="00B0751A">
        <w:t>e</w:t>
      </w:r>
      <w:r w:rsidR="08163013">
        <w:t xml:space="preserve"> </w:t>
      </w:r>
      <w:r w:rsidR="000B7D5C">
        <w:t xml:space="preserve">pařížského </w:t>
      </w:r>
      <w:r w:rsidR="08163013">
        <w:t>tomismu</w:t>
      </w:r>
      <w:r w:rsidR="00B0751A">
        <w:t>. Podobně jako tomismus, také scotismus d</w:t>
      </w:r>
      <w:r w:rsidR="08163013">
        <w:t xml:space="preserve">onutil moderní augustiniánské ilumináty, aby se </w:t>
      </w:r>
      <w:r w:rsidR="00B0751A">
        <w:t>stali objektivními aristoteliky</w:t>
      </w:r>
      <w:r w:rsidR="00B20F06">
        <w:t>.</w:t>
      </w:r>
      <w:r w:rsidR="007759D8">
        <w:t xml:space="preserve"> </w:t>
      </w:r>
      <w:r w:rsidR="004162E9">
        <w:t xml:space="preserve">Myšlení emanuje do stvoření ve formě věčného božího světla daného jako boží racionalita. Pojetí objektivního </w:t>
      </w:r>
      <w:r w:rsidR="004162E9" w:rsidRPr="003C31FB">
        <w:rPr>
          <w:i/>
        </w:rPr>
        <w:t>lux aeterna</w:t>
      </w:r>
      <w:r w:rsidR="004162E9">
        <w:t xml:space="preserve"> se proto shoduje se schématem poznání podle prvního averroismu, kde podobnost běží pouze v modu formální kauzality zajištěnou skrze smyslovou a inteligibilní </w:t>
      </w:r>
      <w:r w:rsidR="004162E9">
        <w:rPr>
          <w:i/>
        </w:rPr>
        <w:t>species</w:t>
      </w:r>
      <w:r w:rsidR="004162E9">
        <w:t xml:space="preserve">. V modu racionality si nyní odpovídají dvě formy: nutná racionalita daná jako regule od objektivní formy božího </w:t>
      </w:r>
      <w:r w:rsidR="004162E9" w:rsidRPr="00E81562">
        <w:rPr>
          <w:i/>
        </w:rPr>
        <w:t>demonstratio</w:t>
      </w:r>
      <w:r w:rsidR="004162E9">
        <w:rPr>
          <w:i/>
        </w:rPr>
        <w:fldChar w:fldCharType="begin"/>
      </w:r>
      <w:r w:rsidR="004162E9">
        <w:instrText xml:space="preserve"> XE "</w:instrText>
      </w:r>
      <w:r w:rsidR="004162E9" w:rsidRPr="004E6075">
        <w:rPr>
          <w:i/>
        </w:rPr>
        <w:instrText>demonstratio:</w:instrText>
      </w:r>
      <w:r w:rsidR="004162E9" w:rsidRPr="000F0812">
        <w:instrText>Scotus</w:instrText>
      </w:r>
      <w:r w:rsidR="004162E9">
        <w:instrText xml:space="preserve">" </w:instrText>
      </w:r>
      <w:r w:rsidR="004162E9">
        <w:rPr>
          <w:i/>
        </w:rPr>
        <w:fldChar w:fldCharType="end"/>
      </w:r>
      <w:r w:rsidR="004162E9">
        <w:t xml:space="preserve"> a naše nutné poznání této objektivní formy. Formální adekvace v rámci poznané objektivní nutnosti nahradila kauzální působení exemplaru na naše poznání v modu Rufusovy pravdy jako </w:t>
      </w:r>
      <w:r w:rsidR="004162E9" w:rsidRPr="085B0965">
        <w:rPr>
          <w:i/>
        </w:rPr>
        <w:t>coaequatio</w:t>
      </w:r>
      <w:r w:rsidR="004162E9">
        <w:t>. Formalizací objektivity vznikla nová metafyzika, která zrušila ontoteologii</w:t>
      </w:r>
      <w:r w:rsidR="004162E9">
        <w:fldChar w:fldCharType="begin"/>
      </w:r>
      <w:r w:rsidR="004162E9">
        <w:instrText xml:space="preserve"> XE "</w:instrText>
      </w:r>
      <w:r w:rsidR="004162E9" w:rsidRPr="00A45678">
        <w:rPr>
          <w:rStyle w:val="addmd"/>
        </w:rPr>
        <w:instrText>ontoteologie:</w:instrText>
      </w:r>
      <w:r w:rsidR="004162E9">
        <w:rPr>
          <w:rStyle w:val="addmd"/>
        </w:rPr>
        <w:instrText>druhý averroismus</w:instrText>
      </w:r>
      <w:r w:rsidR="004162E9">
        <w:instrText xml:space="preserve">" </w:instrText>
      </w:r>
      <w:r w:rsidR="004162E9">
        <w:fldChar w:fldCharType="end"/>
      </w:r>
      <w:r w:rsidR="004162E9">
        <w:t xml:space="preserve"> druhého averroismu. Scotus obhájil model poznání podle prvního averroismu, ale v modu avicennovské objektivity. Jeho metafyzika zůstala antropocentrická, ale mnohem sofistikovanějším</w:t>
      </w:r>
      <w:r w:rsidR="007759D8">
        <w:t xml:space="preserve"> způsobem než předešlá moderna.</w:t>
      </w:r>
      <w:r w:rsidR="00BC784C">
        <w:t xml:space="preserve"> </w:t>
      </w:r>
      <w:r w:rsidR="004162E9" w:rsidRPr="00273106">
        <w:t xml:space="preserve">Z hlediska hermeneutiky jde o poznání nasvícením </w:t>
      </w:r>
      <w:r w:rsidR="004162E9">
        <w:t xml:space="preserve">smyslu jsoucna </w:t>
      </w:r>
      <w:r w:rsidR="004162E9" w:rsidRPr="00273106">
        <w:t>zezadu od boží</w:t>
      </w:r>
      <w:r w:rsidR="004162E9">
        <w:t xml:space="preserve"> racionality</w:t>
      </w:r>
      <w:r w:rsidR="004162E9" w:rsidRPr="00273106">
        <w:t xml:space="preserve">. </w:t>
      </w:r>
      <w:r w:rsidR="004162E9">
        <w:t xml:space="preserve">Scotus tvrdí, že poznání jde od boha do světa objektivně-pravdivě, proto poznáváme boha a svět objektivně-přirozeně. K deduktivnímu založení metafyziky není potřeba přímé působení boží esence, ani přímé působení </w:t>
      </w:r>
      <w:r w:rsidR="0042348E">
        <w:t xml:space="preserve">boží kauzality skrze iluminaci. </w:t>
      </w:r>
      <w:r w:rsidR="004162E9" w:rsidRPr="00273106">
        <w:t xml:space="preserve">Boží </w:t>
      </w:r>
      <w:r w:rsidR="004162E9">
        <w:t xml:space="preserve">iluminace přestala působit na lidské poznání jako </w:t>
      </w:r>
      <w:r w:rsidR="004162E9" w:rsidRPr="00273106">
        <w:rPr>
          <w:i/>
        </w:rPr>
        <w:t>causa remota</w:t>
      </w:r>
      <w:r w:rsidR="004162E9">
        <w:rPr>
          <w:i/>
        </w:rPr>
        <w:fldChar w:fldCharType="begin"/>
      </w:r>
      <w:r w:rsidR="004162E9">
        <w:instrText xml:space="preserve"> XE "kauzalita:</w:instrText>
      </w:r>
      <w:r w:rsidR="004162E9" w:rsidRPr="00363E15">
        <w:rPr>
          <w:i/>
        </w:rPr>
        <w:instrText>causa remota</w:instrText>
      </w:r>
      <w:r w:rsidR="004162E9">
        <w:instrText xml:space="preserve">" </w:instrText>
      </w:r>
      <w:r w:rsidR="004162E9">
        <w:rPr>
          <w:i/>
        </w:rPr>
        <w:fldChar w:fldCharType="end"/>
      </w:r>
      <w:r w:rsidR="004162E9">
        <w:t xml:space="preserve"> a přešla do logické formy souzení a racionální nutnosti dané v </w:t>
      </w:r>
      <w:r w:rsidR="004162E9">
        <w:lastRenderedPageBreak/>
        <w:t xml:space="preserve">modu nekonečnosti a konečnosti. Objektivita je exemplárně dána v boží esenci, tam druhý avicennismus platí. Ale adekvace boží sféry myšlení v našem intelektu je dána na základě nutné podobnosti racionálního </w:t>
      </w:r>
      <w:r w:rsidR="004162E9" w:rsidRPr="006F3714">
        <w:rPr>
          <w:i/>
        </w:rPr>
        <w:t>demonstratio</w:t>
      </w:r>
      <w:r w:rsidR="004162E9">
        <w:rPr>
          <w:i/>
        </w:rPr>
        <w:fldChar w:fldCharType="begin"/>
      </w:r>
      <w:r w:rsidR="004162E9">
        <w:instrText xml:space="preserve"> XE "</w:instrText>
      </w:r>
      <w:r w:rsidR="004162E9" w:rsidRPr="004E6075">
        <w:rPr>
          <w:i/>
        </w:rPr>
        <w:instrText>demonstratio:</w:instrText>
      </w:r>
      <w:r w:rsidR="004162E9" w:rsidRPr="000D611F">
        <w:instrText>Scotus</w:instrText>
      </w:r>
      <w:r w:rsidR="004162E9">
        <w:instrText xml:space="preserve">" </w:instrText>
      </w:r>
      <w:r w:rsidR="004162E9">
        <w:rPr>
          <w:i/>
        </w:rPr>
        <w:fldChar w:fldCharType="end"/>
      </w:r>
      <w:r w:rsidR="004162E9">
        <w:t xml:space="preserve">, a nikoliv skrze kauzálně-efektivně působící demiurgické </w:t>
      </w:r>
      <w:r w:rsidR="004162E9" w:rsidRPr="006F3714">
        <w:rPr>
          <w:i/>
        </w:rPr>
        <w:t>volitio</w:t>
      </w:r>
      <w:r w:rsidR="004162E9">
        <w:t xml:space="preserve">. Scotus zrušil ontoteologii </w:t>
      </w:r>
      <w:r w:rsidR="004162E9" w:rsidRPr="08FE3F5C">
        <w:rPr>
          <w:i/>
        </w:rPr>
        <w:t>Modernorum</w:t>
      </w:r>
      <w:r w:rsidR="004162E9">
        <w:t>, protože vycházela z avicennovského modelu emanace</w:t>
      </w:r>
      <w:r w:rsidR="004162E9">
        <w:fldChar w:fldCharType="begin"/>
      </w:r>
      <w:r w:rsidR="004162E9">
        <w:instrText xml:space="preserve"> XE "</w:instrText>
      </w:r>
      <w:r w:rsidR="004162E9" w:rsidRPr="005A7852">
        <w:instrText>emanace</w:instrText>
      </w:r>
      <w:r w:rsidR="004162E9">
        <w:instrText xml:space="preserve">" </w:instrText>
      </w:r>
      <w:r w:rsidR="004162E9">
        <w:fldChar w:fldCharType="end"/>
      </w:r>
      <w:r w:rsidR="004162E9">
        <w:t xml:space="preserve"> a komitace</w:t>
      </w:r>
      <w:r w:rsidR="004162E9">
        <w:fldChar w:fldCharType="begin"/>
      </w:r>
      <w:r w:rsidR="004162E9">
        <w:instrText xml:space="preserve"> XE "</w:instrText>
      </w:r>
      <w:r w:rsidR="004162E9" w:rsidRPr="00475C59">
        <w:instrText>komitace</w:instrText>
      </w:r>
      <w:r w:rsidR="004162E9">
        <w:instrText xml:space="preserve">" </w:instrText>
      </w:r>
      <w:r w:rsidR="004162E9">
        <w:fldChar w:fldCharType="end"/>
      </w:r>
      <w:r w:rsidR="004162E9">
        <w:t xml:space="preserve">, a nikoliv z aristotelské kategoriální predikace. </w:t>
      </w:r>
      <w:r w:rsidR="004162E9" w:rsidRPr="00273106">
        <w:t>Stvořitel působí pochopitelně ve světě i přímo, ale</w:t>
      </w:r>
      <w:r w:rsidR="004162E9">
        <w:t xml:space="preserve"> o to nyní Scotovi nejde, protože řeší otázku přirozeného poznání boha ve filosofii. Emanace od boha do stvoření nejde cestou jsoucen třetího druhu (exemplary, seminální ratia), ale skrze deduktivní nutnost božích regulí a věčných pravd, které jsme schopni přirozeně poznat naším vlastním úsudkem. </w:t>
      </w:r>
      <w:r w:rsidR="004162E9" w:rsidRPr="00273106">
        <w:t>Až ve druhé sféře objektiv</w:t>
      </w:r>
      <w:r w:rsidR="004162E9">
        <w:t>it</w:t>
      </w:r>
      <w:r w:rsidR="004162E9" w:rsidRPr="00273106">
        <w:t xml:space="preserve">y </w:t>
      </w:r>
      <w:r w:rsidR="004162E9">
        <w:t>dané ve světě (</w:t>
      </w:r>
      <w:r w:rsidR="004162E9" w:rsidRPr="00273106">
        <w:rPr>
          <w:i/>
        </w:rPr>
        <w:t>vestigi</w:t>
      </w:r>
      <w:r w:rsidR="004162E9">
        <w:rPr>
          <w:i/>
        </w:rPr>
        <w:t>um</w:t>
      </w:r>
      <w:r w:rsidR="004162E9">
        <w:t xml:space="preserve">) a našeho poznání této objektivity </w:t>
      </w:r>
      <w:r w:rsidR="004162E9" w:rsidRPr="00273106">
        <w:t>(</w:t>
      </w:r>
      <w:r w:rsidR="004162E9">
        <w:rPr>
          <w:i/>
        </w:rPr>
        <w:t>imago</w:t>
      </w:r>
      <w:r w:rsidR="004162E9" w:rsidRPr="00273106">
        <w:t>)</w:t>
      </w:r>
      <w:r w:rsidR="004162E9">
        <w:t xml:space="preserve"> platí plná účinnost boží demiurgické racionality </w:t>
      </w:r>
      <w:r w:rsidR="008C3180">
        <w:t xml:space="preserve">založená na </w:t>
      </w:r>
      <w:r w:rsidR="004162E9">
        <w:t>konečné</w:t>
      </w:r>
      <w:r w:rsidR="008C3180">
        <w:t xml:space="preserve"> formě </w:t>
      </w:r>
      <w:r w:rsidR="004162E9">
        <w:t>bytí</w:t>
      </w:r>
      <w:r w:rsidR="004162E9" w:rsidRPr="00273106">
        <w:t>.</w:t>
      </w:r>
      <w:r w:rsidR="004162E9">
        <w:t xml:space="preserve"> </w:t>
      </w:r>
      <w:r w:rsidR="004162E9" w:rsidRPr="00273106">
        <w:t xml:space="preserve">Exemplarita objektivity </w:t>
      </w:r>
      <w:r w:rsidR="004162E9">
        <w:t xml:space="preserve">dané nekonečně a zcela imanentně </w:t>
      </w:r>
      <w:r w:rsidR="004162E9" w:rsidRPr="00273106">
        <w:t xml:space="preserve">v bohu </w:t>
      </w:r>
      <w:r w:rsidR="008C3180">
        <w:t xml:space="preserve">tak nalezla </w:t>
      </w:r>
      <w:r w:rsidR="004162E9">
        <w:t xml:space="preserve">odpovídající adekvaci v objektivitě konečného </w:t>
      </w:r>
      <w:r w:rsidR="004162E9" w:rsidRPr="00273106">
        <w:t>stvoření</w:t>
      </w:r>
      <w:r w:rsidR="004162E9">
        <w:fldChar w:fldCharType="begin"/>
      </w:r>
      <w:r w:rsidR="004162E9">
        <w:instrText xml:space="preserve"> XE "</w:instrText>
      </w:r>
      <w:r w:rsidR="004162E9" w:rsidRPr="000F5597">
        <w:instrText>pravda:</w:instrText>
      </w:r>
      <w:r w:rsidR="004162E9">
        <w:rPr>
          <w:i/>
        </w:rPr>
        <w:instrText>vestigium</w:instrText>
      </w:r>
      <w:r w:rsidR="004162E9" w:rsidRPr="003D121A">
        <w:rPr>
          <w:i/>
        </w:rPr>
        <w:instrText>/imago</w:instrText>
      </w:r>
      <w:r w:rsidR="004162E9">
        <w:instrText xml:space="preserve">" </w:instrText>
      </w:r>
      <w:r w:rsidR="004162E9">
        <w:fldChar w:fldCharType="end"/>
      </w:r>
      <w:r w:rsidR="004162E9">
        <w:t>.</w:t>
      </w:r>
    </w:p>
    <w:p w:rsidR="08163013" w:rsidRDefault="0017107A" w:rsidP="00124EA9">
      <w:r>
        <w:tab/>
      </w:r>
      <w:r w:rsidR="08163013" w:rsidRPr="00273106">
        <w:t>Dalším problémem</w:t>
      </w:r>
      <w:r w:rsidR="08163013">
        <w:t xml:space="preserve"> nové</w:t>
      </w:r>
      <w:r w:rsidR="08163013" w:rsidRPr="00273106">
        <w:t xml:space="preserve"> metafyziky se stal koncept </w:t>
      </w:r>
      <w:r w:rsidR="08163013">
        <w:t>jistého jsoucna (</w:t>
      </w:r>
      <w:r w:rsidR="08163013" w:rsidRPr="00273106">
        <w:rPr>
          <w:i/>
        </w:rPr>
        <w:t>ens ratum</w:t>
      </w:r>
      <w:r w:rsidR="08163013">
        <w:t>)</w:t>
      </w:r>
      <w:r w:rsidR="08163013">
        <w:rPr>
          <w:i/>
        </w:rPr>
        <w:fldChar w:fldCharType="begin"/>
      </w:r>
      <w:r w:rsidR="08163013">
        <w:instrText xml:space="preserve"> XE "</w:instrText>
      </w:r>
      <w:r w:rsidR="08163013" w:rsidRPr="00B2798F">
        <w:rPr>
          <w:rStyle w:val="addmd"/>
          <w:i/>
        </w:rPr>
        <w:instrText>ens ratum:</w:instrText>
      </w:r>
      <w:r w:rsidR="08163013">
        <w:instrText xml:space="preserve">Scotus" </w:instrText>
      </w:r>
      <w:r w:rsidR="08163013">
        <w:rPr>
          <w:i/>
        </w:rPr>
        <w:fldChar w:fldCharType="end"/>
      </w:r>
      <w:r w:rsidR="08163013">
        <w:t xml:space="preserve">. Scotus nemůže po metafyzické dedukci </w:t>
      </w:r>
      <w:r w:rsidR="08163013" w:rsidRPr="00273106">
        <w:t xml:space="preserve">chápat </w:t>
      </w:r>
      <w:r w:rsidR="08163013" w:rsidRPr="00273106">
        <w:rPr>
          <w:i/>
        </w:rPr>
        <w:t>ens ratum</w:t>
      </w:r>
      <w:r w:rsidR="08163013" w:rsidRPr="00273106">
        <w:t xml:space="preserve"> v modu prvního averroism</w:t>
      </w:r>
      <w:r w:rsidR="08163013">
        <w:t>u jako aktuální první substanci</w:t>
      </w:r>
      <w:r w:rsidR="08163013" w:rsidRPr="00273106">
        <w:t xml:space="preserve">. </w:t>
      </w:r>
      <w:r w:rsidR="08163013">
        <w:t>Nová ratifikace jsoucna se zajišťuje</w:t>
      </w:r>
      <w:r w:rsidR="08163013" w:rsidRPr="00273106">
        <w:t xml:space="preserve"> </w:t>
      </w:r>
      <w:r w:rsidR="08163013">
        <w:t xml:space="preserve">skrze </w:t>
      </w:r>
      <w:r w:rsidR="00B30455">
        <w:t>boží objektivitu</w:t>
      </w:r>
      <w:r w:rsidR="08163013">
        <w:t xml:space="preserve">, která </w:t>
      </w:r>
      <w:r w:rsidR="00B30455">
        <w:t xml:space="preserve">posílá </w:t>
      </w:r>
      <w:r w:rsidR="08163013">
        <w:t>objektivní</w:t>
      </w:r>
      <w:r w:rsidR="08163013" w:rsidRPr="00273106">
        <w:t xml:space="preserve"> </w:t>
      </w:r>
      <w:r w:rsidR="08163013">
        <w:t xml:space="preserve">pravdy </w:t>
      </w:r>
      <w:r w:rsidR="00B30455">
        <w:t>do stvoření</w:t>
      </w:r>
      <w:r w:rsidR="08163013" w:rsidRPr="00273106">
        <w:t xml:space="preserve">. </w:t>
      </w:r>
      <w:r w:rsidR="08163013">
        <w:t xml:space="preserve">Empirická dedukce vědy od </w:t>
      </w:r>
      <w:r w:rsidR="00B30455">
        <w:t xml:space="preserve">prvních </w:t>
      </w:r>
      <w:r w:rsidR="08163013">
        <w:t>substanc</w:t>
      </w:r>
      <w:r w:rsidR="00B30455">
        <w:t>í</w:t>
      </w:r>
      <w:r w:rsidR="08163013">
        <w:t xml:space="preserve"> podle </w:t>
      </w:r>
      <w:r w:rsidR="08163013" w:rsidRPr="08425C8C">
        <w:rPr>
          <w:i/>
        </w:rPr>
        <w:t>Druhých analytik</w:t>
      </w:r>
      <w:r w:rsidR="08163013">
        <w:t xml:space="preserve"> je nyní zbytečná</w:t>
      </w:r>
      <w:r w:rsidR="00E105A5">
        <w:t>. I</w:t>
      </w:r>
      <w:r w:rsidR="08163013">
        <w:t>luminát</w:t>
      </w:r>
      <w:r w:rsidR="00B30455">
        <w:t>i</w:t>
      </w:r>
      <w:r w:rsidR="08163013">
        <w:t xml:space="preserve"> </w:t>
      </w:r>
      <w:r w:rsidR="00E105A5">
        <w:t>nepoužívají tak slabou form</w:t>
      </w:r>
      <w:r w:rsidR="08163013">
        <w:t xml:space="preserve">u </w:t>
      </w:r>
      <w:r w:rsidR="08163013" w:rsidRPr="08425C8C">
        <w:rPr>
          <w:i/>
        </w:rPr>
        <w:t>demonstratio</w:t>
      </w:r>
      <w:r w:rsidR="00E105A5">
        <w:t xml:space="preserve"> pro metafyzickou dedukci. </w:t>
      </w:r>
      <w:r w:rsidR="08163013">
        <w:t xml:space="preserve">Nové pojetí </w:t>
      </w:r>
      <w:r w:rsidR="08163013" w:rsidRPr="00273106">
        <w:t>solidn</w:t>
      </w:r>
      <w:r w:rsidR="08163013">
        <w:t>í jsoucnosti</w:t>
      </w:r>
      <w:r w:rsidR="08163013" w:rsidRPr="00273106">
        <w:t xml:space="preserve"> (</w:t>
      </w:r>
      <w:r w:rsidR="08163013" w:rsidRPr="00273106">
        <w:rPr>
          <w:i/>
        </w:rPr>
        <w:t>ens ratum</w:t>
      </w:r>
      <w:r w:rsidR="08163013" w:rsidRPr="00273106">
        <w:t>)</w:t>
      </w:r>
      <w:r w:rsidR="08163013">
        <w:t xml:space="preserve"> </w:t>
      </w:r>
      <w:r w:rsidR="08163013" w:rsidRPr="00273106">
        <w:t xml:space="preserve">podává </w:t>
      </w:r>
      <w:r w:rsidR="008C2D4A" w:rsidRPr="008C2D4A">
        <w:rPr>
          <w:i/>
        </w:rPr>
        <w:t>Ordinatio I</w:t>
      </w:r>
      <w:r w:rsidR="08163013">
        <w:t xml:space="preserve"> v traktátu </w:t>
      </w:r>
      <w:r w:rsidR="08163013" w:rsidRPr="00273106">
        <w:rPr>
          <w:i/>
        </w:rPr>
        <w:t>De ratitudine et aliquitat</w:t>
      </w:r>
      <w:r w:rsidR="08163013">
        <w:rPr>
          <w:i/>
        </w:rPr>
        <w:t>e</w:t>
      </w:r>
      <w:r w:rsidR="08163013">
        <w:t xml:space="preserve"> (</w:t>
      </w:r>
      <w:r w:rsidR="08163013" w:rsidRPr="08CC4F9F">
        <w:rPr>
          <w:i/>
        </w:rPr>
        <w:t>Vat</w:t>
      </w:r>
      <w:r w:rsidR="08163013">
        <w:t>. III, pp. 183‒200</w:t>
      </w:r>
      <w:r w:rsidR="08163013" w:rsidRPr="008253E8">
        <w:fldChar w:fldCharType="begin"/>
      </w:r>
      <w:r w:rsidR="08163013" w:rsidRPr="008253E8">
        <w:instrText xml:space="preserve"> XE "Scotus:</w:instrText>
      </w:r>
      <w:r w:rsidR="08163013" w:rsidRPr="008253E8">
        <w:rPr>
          <w:i/>
        </w:rPr>
        <w:instrText>Ordinatio</w:instrText>
      </w:r>
      <w:r w:rsidR="08163013" w:rsidRPr="008253E8">
        <w:instrText xml:space="preserve"> 1.</w:instrText>
      </w:r>
      <w:r w:rsidR="08163013">
        <w:instrText>303</w:instrText>
      </w:r>
      <w:r w:rsidR="08163013" w:rsidRPr="008253E8">
        <w:instrText>‒</w:instrText>
      </w:r>
      <w:r w:rsidR="08163013">
        <w:instrText>329</w:instrText>
      </w:r>
      <w:r w:rsidR="08163013" w:rsidRPr="008253E8">
        <w:instrText xml:space="preserve">" </w:instrText>
      </w:r>
      <w:r w:rsidR="08163013" w:rsidRPr="008253E8">
        <w:fldChar w:fldCharType="end"/>
      </w:r>
      <w:r w:rsidR="08163013" w:rsidRPr="00273106">
        <w:t xml:space="preserve">). Traktát v úvodu bere Gandavovu definici </w:t>
      </w:r>
      <w:r w:rsidR="08163013" w:rsidRPr="00273106">
        <w:rPr>
          <w:i/>
        </w:rPr>
        <w:t>ratitudo</w:t>
      </w:r>
      <w:r w:rsidR="00FB44AE">
        <w:t>.</w:t>
      </w:r>
      <w:r w:rsidR="00FB44AE" w:rsidRPr="00273106">
        <w:rPr>
          <w:rStyle w:val="Znakapoznpodarou"/>
        </w:rPr>
        <w:footnoteReference w:id="458"/>
      </w:r>
      <w:r w:rsidR="00FB44AE">
        <w:t xml:space="preserve"> Jeho definice </w:t>
      </w:r>
      <w:r w:rsidR="08163013">
        <w:t xml:space="preserve">se odvolává na Boethiovo </w:t>
      </w:r>
      <w:r w:rsidR="08163013" w:rsidRPr="08E34C14">
        <w:rPr>
          <w:i/>
        </w:rPr>
        <w:t>De hebdomadibus</w:t>
      </w:r>
      <w:r w:rsidR="00B521D7" w:rsidRPr="00B521D7">
        <w:t xml:space="preserve">, které </w:t>
      </w:r>
      <w:r w:rsidR="00B521D7">
        <w:t xml:space="preserve">Akvinský vyložil novým způsobem proti porretánům </w:t>
      </w:r>
      <w:r w:rsidR="00B521D7" w:rsidRPr="00B521D7">
        <w:t>(kap. 4.5.1)</w:t>
      </w:r>
      <w:r w:rsidR="08163013" w:rsidRPr="00273106">
        <w:t xml:space="preserve">. </w:t>
      </w:r>
      <w:r w:rsidR="00B521D7">
        <w:t xml:space="preserve">Ale Scotus sleduje v tomto bodě linii Avicennovy metafyziky a ruší tomistické pojetí poplatné škole prvního averroismu. </w:t>
      </w:r>
      <w:r w:rsidR="08163013" w:rsidRPr="00273106">
        <w:t xml:space="preserve">Scotus oddělil existující substanci </w:t>
      </w:r>
      <w:r w:rsidR="08163013">
        <w:t>(</w:t>
      </w:r>
      <w:r w:rsidR="08163013" w:rsidRPr="009F3D81">
        <w:rPr>
          <w:i/>
        </w:rPr>
        <w:t>quo est</w:t>
      </w:r>
      <w:r w:rsidR="08163013">
        <w:rPr>
          <w:i/>
        </w:rPr>
        <w:fldChar w:fldCharType="begin"/>
      </w:r>
      <w:r w:rsidR="08163013">
        <w:instrText xml:space="preserve"> XE "</w:instrText>
      </w:r>
      <w:r w:rsidR="08163013" w:rsidRPr="003C4F2E">
        <w:rPr>
          <w:i/>
        </w:rPr>
        <w:instrText>quo est</w:instrText>
      </w:r>
      <w:r w:rsidR="08163013">
        <w:instrText xml:space="preserve">" </w:instrText>
      </w:r>
      <w:r w:rsidR="08163013">
        <w:rPr>
          <w:i/>
        </w:rPr>
        <w:fldChar w:fldCharType="end"/>
      </w:r>
      <w:r w:rsidR="08163013">
        <w:t xml:space="preserve">) </w:t>
      </w:r>
      <w:r w:rsidR="08163013" w:rsidRPr="00273106">
        <w:t xml:space="preserve">a formální esenci </w:t>
      </w:r>
      <w:r w:rsidR="08163013">
        <w:t>(</w:t>
      </w:r>
      <w:r w:rsidR="08163013" w:rsidRPr="009F3D81">
        <w:rPr>
          <w:i/>
        </w:rPr>
        <w:t>quod est</w:t>
      </w:r>
      <w:r w:rsidR="08163013">
        <w:t xml:space="preserve">) </w:t>
      </w:r>
      <w:r w:rsidR="08163013" w:rsidRPr="00273106">
        <w:t xml:space="preserve">na dva </w:t>
      </w:r>
      <w:r w:rsidR="08163013">
        <w:t xml:space="preserve">nezávislé </w:t>
      </w:r>
      <w:r w:rsidR="08163013" w:rsidRPr="00273106">
        <w:t>principy jsoucna</w:t>
      </w:r>
      <w:r w:rsidR="08163013" w:rsidRPr="08CC5945">
        <w:t xml:space="preserve"> </w:t>
      </w:r>
      <w:r w:rsidR="08163013" w:rsidRPr="00273106">
        <w:t xml:space="preserve">podle Avicenny </w:t>
      </w:r>
      <w:r w:rsidR="08163013">
        <w:t>a rámci sofistické odvolávky na Boethia</w:t>
      </w:r>
      <w:r w:rsidR="08163013" w:rsidRPr="00273106">
        <w:t xml:space="preserve">. </w:t>
      </w:r>
      <w:r w:rsidR="08163013">
        <w:t>Nový</w:t>
      </w:r>
      <w:r w:rsidR="08163013" w:rsidRPr="00273106">
        <w:t xml:space="preserve"> koncept </w:t>
      </w:r>
      <w:r w:rsidR="08163013">
        <w:t xml:space="preserve">jistého </w:t>
      </w:r>
      <w:r w:rsidR="08163013" w:rsidRPr="00273106">
        <w:t>jsoucna determinující metafyziku a budoucí ontologii</w:t>
      </w:r>
      <w:r w:rsidR="08163013">
        <w:t xml:space="preserve">. Scotus odmítne hypostázované pojetí </w:t>
      </w:r>
      <w:r w:rsidR="08163013" w:rsidRPr="00F46697">
        <w:rPr>
          <w:i/>
        </w:rPr>
        <w:lastRenderedPageBreak/>
        <w:t>humanitas</w:t>
      </w:r>
      <w:r w:rsidR="08163013">
        <w:t xml:space="preserve"> dané porretány</w:t>
      </w:r>
      <w:r w:rsidR="08163013" w:rsidRPr="08EC7F02">
        <w:t xml:space="preserve"> </w:t>
      </w:r>
      <w:r w:rsidR="08163013">
        <w:t xml:space="preserve">jako jsoucna třetího druhu a brání její definici podle Avicennovy </w:t>
      </w:r>
      <w:r w:rsidR="08163013" w:rsidRPr="08CC5945">
        <w:rPr>
          <w:i/>
        </w:rPr>
        <w:t>Metafyziky</w:t>
      </w:r>
      <w:r w:rsidR="08163013">
        <w:t>.</w:t>
      </w:r>
    </w:p>
    <w:p w:rsidR="08163013" w:rsidRDefault="08163013" w:rsidP="08163013">
      <w:pPr>
        <w:pStyle w:val="Citace"/>
        <w:rPr>
          <w:lang w:val="cs-CZ"/>
        </w:rPr>
      </w:pPr>
      <w:r>
        <w:t xml:space="preserve">„Její </w:t>
      </w:r>
      <w:r w:rsidR="00EB4CFD">
        <w:rPr>
          <w:lang w:val="cs-CZ"/>
        </w:rPr>
        <w:t xml:space="preserve">existence </w:t>
      </w:r>
      <w:r>
        <w:t xml:space="preserve">je podle Avicennovy páté knihy </w:t>
      </w:r>
      <w:r w:rsidRPr="084647EF">
        <w:rPr>
          <w:i/>
        </w:rPr>
        <w:t>Metafyziky</w:t>
      </w:r>
      <w:r>
        <w:t xml:space="preserve"> </w:t>
      </w:r>
      <w:r w:rsidR="00EB4CFD">
        <w:rPr>
          <w:lang w:val="cs-CZ"/>
        </w:rPr>
        <w:t xml:space="preserve">dána </w:t>
      </w:r>
      <w:r w:rsidR="003F6F73">
        <w:t xml:space="preserve">v modu </w:t>
      </w:r>
      <w:r w:rsidR="003F6F73">
        <w:rPr>
          <w:rFonts w:cs="Calibri"/>
        </w:rPr>
        <w:t>«</w:t>
      </w:r>
      <w:r>
        <w:t>lidskost</w:t>
      </w:r>
      <w:r w:rsidR="00EB4CFD">
        <w:rPr>
          <w:lang w:val="cs-CZ"/>
        </w:rPr>
        <w:t>i jako takové</w:t>
      </w:r>
      <w:r w:rsidR="003F6F73">
        <w:rPr>
          <w:rFonts w:cs="Calibri"/>
          <w:lang w:val="cs-CZ"/>
        </w:rPr>
        <w:t>»</w:t>
      </w:r>
      <w:r>
        <w:t xml:space="preserve"> (</w:t>
      </w:r>
      <w:r w:rsidRPr="00B254CF">
        <w:rPr>
          <w:i/>
        </w:rPr>
        <w:t>humanitas est tantum humanitas</w:t>
      </w:r>
      <w:r>
        <w:t xml:space="preserve">). Výměr humanity není věc vybavená </w:t>
      </w:r>
      <w:r>
        <w:rPr>
          <w:lang w:val="cs-CZ"/>
        </w:rPr>
        <w:t xml:space="preserve">reálnou </w:t>
      </w:r>
      <w:r>
        <w:t>jsoucností (</w:t>
      </w:r>
      <w:r w:rsidRPr="00B254CF">
        <w:rPr>
          <w:i/>
        </w:rPr>
        <w:t>ratio humanitatis non est res rata</w:t>
      </w:r>
      <w:r>
        <w:t>). Pak je nutné, aby jisté jsoucno bylo mimo tuto formální definici člověka.“</w:t>
      </w:r>
      <w:r>
        <w:rPr>
          <w:lang w:val="cs-CZ"/>
        </w:rPr>
        <w:t xml:space="preserve"> </w:t>
      </w:r>
      <w:r w:rsidRPr="00273106">
        <w:rPr>
          <w:rStyle w:val="Znakapoznpodarou"/>
        </w:rPr>
        <w:footnoteReference w:id="459"/>
      </w:r>
    </w:p>
    <w:p w:rsidR="00CD754A" w:rsidRDefault="08163013" w:rsidP="08163013">
      <w:r>
        <w:t>Z</w:t>
      </w:r>
      <w:r w:rsidRPr="00273106">
        <w:t xml:space="preserve">droj </w:t>
      </w:r>
      <w:r>
        <w:t>solidního jsoucna</w:t>
      </w:r>
      <w:r w:rsidRPr="00273106">
        <w:t xml:space="preserve"> (</w:t>
      </w:r>
      <w:r w:rsidRPr="00273106">
        <w:rPr>
          <w:i/>
        </w:rPr>
        <w:t>ens ratum</w:t>
      </w:r>
      <w:r w:rsidRPr="00273106">
        <w:t xml:space="preserve">) se musí hledat skrze kritickou revizi jsoucna třetího druhu daného v pojmu </w:t>
      </w:r>
      <w:r w:rsidRPr="00273106">
        <w:rPr>
          <w:i/>
        </w:rPr>
        <w:t>humanitas est tantum humanitas</w:t>
      </w:r>
      <w:r>
        <w:rPr>
          <w:i/>
        </w:rPr>
        <w:fldChar w:fldCharType="begin"/>
      </w:r>
      <w:r>
        <w:instrText xml:space="preserve"> XE "</w:instrText>
      </w:r>
      <w:r w:rsidRPr="00420622">
        <w:rPr>
          <w:i/>
        </w:rPr>
        <w:instrText>humanitas:</w:instrText>
      </w:r>
      <w:r>
        <w:instrText xml:space="preserve">Scotus" </w:instrText>
      </w:r>
      <w:r>
        <w:rPr>
          <w:i/>
        </w:rPr>
        <w:fldChar w:fldCharType="end"/>
      </w:r>
      <w:r w:rsidRPr="00273106">
        <w:t xml:space="preserve">. </w:t>
      </w:r>
      <w:r>
        <w:t xml:space="preserve">Scotus je v tomto bodě striktní aristotelik. </w:t>
      </w:r>
      <w:r w:rsidRPr="00273106">
        <w:t xml:space="preserve">Z čistě formálního určení humanity nelze odvodit </w:t>
      </w:r>
      <w:r>
        <w:t xml:space="preserve">bytí </w:t>
      </w:r>
      <w:r w:rsidRPr="00273106">
        <w:t>konkrétního jsoucna</w:t>
      </w:r>
      <w:r>
        <w:t xml:space="preserve"> na porretánský způsob nějaké hypostáze v Rufusově modu </w:t>
      </w:r>
      <w:r w:rsidRPr="0098728D">
        <w:rPr>
          <w:i/>
        </w:rPr>
        <w:t>homo humanat</w:t>
      </w:r>
      <w:r w:rsidR="00307335">
        <w:t xml:space="preserve"> (OBJ II, kap. 3</w:t>
      </w:r>
      <w:r>
        <w:t>.3.4)</w:t>
      </w:r>
      <w:r w:rsidRPr="00273106">
        <w:t xml:space="preserve">. </w:t>
      </w:r>
      <w:r>
        <w:t xml:space="preserve">I když moderní bůh provede zatmění slunce, pak máme pouze objektivní poznání slunce a jakákoliv kategoriální predikace je vázaná na aristotelský vztah mezi </w:t>
      </w:r>
      <w:r w:rsidR="00E32005">
        <w:t>první a druhou substancí (kap. 5</w:t>
      </w:r>
      <w:r>
        <w:t xml:space="preserve">.3.2). </w:t>
      </w:r>
      <w:r w:rsidRPr="00273106">
        <w:t>Pevné jsoucno (</w:t>
      </w:r>
      <w:r w:rsidRPr="00273106">
        <w:rPr>
          <w:i/>
        </w:rPr>
        <w:t>ens ratum</w:t>
      </w:r>
      <w:r w:rsidRPr="00273106">
        <w:t>) je pouze aktuální</w:t>
      </w:r>
      <w:r>
        <w:t xml:space="preserve"> jsoucno,</w:t>
      </w:r>
      <w:r w:rsidR="00CD754A">
        <w:t xml:space="preserve"> a ne jeho abstrakce v mysli.</w:t>
      </w:r>
    </w:p>
    <w:p w:rsidR="08163013" w:rsidRDefault="08163013" w:rsidP="00CD754A">
      <w:pPr>
        <w:ind w:firstLine="397"/>
      </w:pPr>
      <w:r>
        <w:t xml:space="preserve">V tomto bodu nastala </w:t>
      </w:r>
      <w:r w:rsidRPr="00273106">
        <w:t xml:space="preserve">změna proti předešlé úvaze </w:t>
      </w:r>
      <w:r w:rsidR="008C2D4A" w:rsidRPr="008C2D4A">
        <w:rPr>
          <w:i/>
        </w:rPr>
        <w:t>Lectura I</w:t>
      </w:r>
      <w:r w:rsidRPr="00273106">
        <w:t>, která vytvořila koncept objektivity z boží perspektivy. Nyní Scotus determi</w:t>
      </w:r>
      <w:r>
        <w:t xml:space="preserve">nuje objektivní jsoucno v modu </w:t>
      </w:r>
      <w:r w:rsidRPr="00273106">
        <w:rPr>
          <w:i/>
        </w:rPr>
        <w:t>vestigium</w:t>
      </w:r>
      <w:r>
        <w:rPr>
          <w:i/>
        </w:rPr>
        <w:t xml:space="preserve"> </w:t>
      </w:r>
      <w:r>
        <w:rPr>
          <w:i/>
        </w:rPr>
        <w:fldChar w:fldCharType="begin"/>
      </w:r>
      <w:r>
        <w:instrText xml:space="preserve"> XE "</w:instrText>
      </w:r>
      <w:r w:rsidRPr="00757030">
        <w:rPr>
          <w:i/>
        </w:rPr>
        <w:instrText>vestigium</w:instrText>
      </w:r>
      <w:r>
        <w:instrText xml:space="preserve">" </w:instrText>
      </w:r>
      <w:r>
        <w:rPr>
          <w:i/>
        </w:rPr>
        <w:fldChar w:fldCharType="end"/>
      </w:r>
      <w:r w:rsidRPr="00273106">
        <w:t>na úrovni k</w:t>
      </w:r>
      <w:r>
        <w:t xml:space="preserve">onečné objektivity ve stvoření. Zde </w:t>
      </w:r>
      <w:r w:rsidRPr="00273106">
        <w:t>je boží</w:t>
      </w:r>
      <w:r>
        <w:t xml:space="preserve"> forma nekonečné objektivity re</w:t>
      </w:r>
      <w:r w:rsidRPr="00273106">
        <w:t xml:space="preserve">prezentována </w:t>
      </w:r>
      <w:r>
        <w:t xml:space="preserve">pouze </w:t>
      </w:r>
      <w:r w:rsidRPr="00273106">
        <w:t>v modu konečnosti</w:t>
      </w:r>
      <w:r>
        <w:t xml:space="preserve"> a pouze jako mentální koncept daný v mysli poznávajícího</w:t>
      </w:r>
      <w:r w:rsidRPr="00273106">
        <w:t xml:space="preserve">. Traktát bere z Avicenny formální identitu obsahu </w:t>
      </w:r>
      <w:r>
        <w:t xml:space="preserve">(A=A) a udělá z ní novou formu </w:t>
      </w:r>
      <w:r w:rsidRPr="00273106">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rsidRPr="00273106">
        <w:t xml:space="preserve">. Vznik metafyzické objektivity </w:t>
      </w:r>
      <w:r>
        <w:t xml:space="preserve">ve světě </w:t>
      </w:r>
      <w:r w:rsidRPr="00273106">
        <w:t>dokládá následující věta komentující Avicennovo jsoucno třetího druhu.</w:t>
      </w:r>
      <w:r w:rsidRPr="08445FEB">
        <w:t xml:space="preserve"> </w:t>
      </w:r>
      <w:r>
        <w:t xml:space="preserve">Scotus zásadně odmítá univocitu mezi božím bytím a stvořením. Proto také zrušil neoplatonský scénář kategoriální emanace a nahradil jej dedukcí objektivní racionality. </w:t>
      </w:r>
      <w:r w:rsidRPr="00273106">
        <w:t xml:space="preserve">Boethiova </w:t>
      </w:r>
      <w:r>
        <w:t xml:space="preserve">diference </w:t>
      </w:r>
      <w:r w:rsidR="003F6F73">
        <w:t>„</w:t>
      </w:r>
      <w:r w:rsidRPr="002A40E4">
        <w:rPr>
          <w:i/>
        </w:rPr>
        <w:t>quo</w:t>
      </w:r>
      <w:r w:rsidR="003F6F73">
        <w:rPr>
          <w:i/>
        </w:rPr>
        <w:t xml:space="preserve"> est</w:t>
      </w:r>
      <w:r>
        <w:t>‒</w:t>
      </w:r>
      <w:r w:rsidRPr="002A40E4">
        <w:rPr>
          <w:i/>
        </w:rPr>
        <w:t>quod</w:t>
      </w:r>
      <w:r w:rsidR="003F6F73">
        <w:rPr>
          <w:i/>
        </w:rPr>
        <w:t xml:space="preserve"> est</w:t>
      </w:r>
      <w:r w:rsidR="003F6F73">
        <w:t>“</w:t>
      </w:r>
      <w:r>
        <w:t xml:space="preserve"> platí </w:t>
      </w:r>
      <w:r w:rsidRPr="00273106">
        <w:t xml:space="preserve">v novém modu </w:t>
      </w:r>
      <w:r>
        <w:t xml:space="preserve">translace </w:t>
      </w:r>
      <w:r w:rsidRPr="00273106">
        <w:t>objektivity</w:t>
      </w:r>
      <w:r>
        <w:t xml:space="preserve"> z primární racionality vyzářené od božího exemplárního myšlení (</w:t>
      </w:r>
      <w:r w:rsidRPr="002A40E4">
        <w:rPr>
          <w:i/>
        </w:rPr>
        <w:t>lux aeterna</w:t>
      </w:r>
      <w:r>
        <w:t xml:space="preserve">) </w:t>
      </w:r>
      <w:r w:rsidRPr="00273106">
        <w:t xml:space="preserve">do </w:t>
      </w:r>
      <w:r>
        <w:t>sféry její</w:t>
      </w:r>
      <w:r w:rsidRPr="00273106">
        <w:t xml:space="preserve"> sekundární reprezentace </w:t>
      </w:r>
      <w:r>
        <w:t xml:space="preserve">v konečném stvoření </w:t>
      </w:r>
      <w:r w:rsidRPr="00273106">
        <w:t>(</w:t>
      </w:r>
      <w:r w:rsidRPr="00273106">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rsidRPr="00273106">
        <w:t>).</w:t>
      </w:r>
    </w:p>
    <w:p w:rsidR="08163013" w:rsidRDefault="08163013" w:rsidP="08163013">
      <w:pPr>
        <w:pStyle w:val="Citace"/>
      </w:pPr>
      <w:r>
        <w:t xml:space="preserve">„To, co </w:t>
      </w:r>
      <w:r w:rsidR="00AA09A3">
        <w:rPr>
          <w:lang w:val="cs-CZ"/>
        </w:rPr>
        <w:t>exemplárně-</w:t>
      </w:r>
      <w:r w:rsidR="002F66D4">
        <w:rPr>
          <w:lang w:val="cs-CZ"/>
        </w:rPr>
        <w:t>objektivně</w:t>
      </w:r>
      <w:r w:rsidR="007613F1">
        <w:rPr>
          <w:lang w:val="cs-CZ"/>
        </w:rPr>
        <w:t xml:space="preserve"> (</w:t>
      </w:r>
      <w:r w:rsidR="007613F1" w:rsidRPr="007613F1">
        <w:rPr>
          <w:i/>
          <w:lang w:val="cs-CZ"/>
        </w:rPr>
        <w:t>quo</w:t>
      </w:r>
      <w:r w:rsidR="007613F1">
        <w:rPr>
          <w:lang w:val="cs-CZ"/>
        </w:rPr>
        <w:t xml:space="preserve">) a </w:t>
      </w:r>
      <w:r>
        <w:t>formál</w:t>
      </w:r>
      <w:r>
        <w:rPr>
          <w:lang w:val="cs-CZ"/>
        </w:rPr>
        <w:t xml:space="preserve">ně </w:t>
      </w:r>
      <w:r w:rsidR="007613F1">
        <w:rPr>
          <w:lang w:val="cs-CZ"/>
        </w:rPr>
        <w:t>(</w:t>
      </w:r>
      <w:r w:rsidR="007613F1" w:rsidRPr="007613F1">
        <w:rPr>
          <w:i/>
          <w:lang w:val="cs-CZ"/>
        </w:rPr>
        <w:t>formaliter</w:t>
      </w:r>
      <w:r w:rsidR="007613F1">
        <w:rPr>
          <w:lang w:val="cs-CZ"/>
        </w:rPr>
        <w:t xml:space="preserve">) </w:t>
      </w:r>
      <w:r>
        <w:rPr>
          <w:lang w:val="cs-CZ"/>
        </w:rPr>
        <w:t xml:space="preserve">ustavuje </w:t>
      </w:r>
      <w:r>
        <w:t>jist</w:t>
      </w:r>
      <w:r>
        <w:rPr>
          <w:lang w:val="cs-CZ"/>
        </w:rPr>
        <w:t xml:space="preserve">é bytí jsoucna </w:t>
      </w:r>
      <w:r>
        <w:t>(</w:t>
      </w:r>
      <w:r w:rsidRPr="00ED70FB">
        <w:rPr>
          <w:i/>
        </w:rPr>
        <w:t>ratitudo eius</w:t>
      </w:r>
      <w:r>
        <w:t xml:space="preserve">) je </w:t>
      </w:r>
      <w:r>
        <w:rPr>
          <w:lang w:val="cs-CZ"/>
        </w:rPr>
        <w:t xml:space="preserve">dáno </w:t>
      </w:r>
      <w:r>
        <w:t>vzhledem k boží stopě ve stvoření (</w:t>
      </w:r>
      <w:r w:rsidRPr="00ED70FB">
        <w:rPr>
          <w:i/>
        </w:rPr>
        <w:t>respectus vestigialis</w:t>
      </w:r>
      <w:r>
        <w:t>) a to ne</w:t>
      </w:r>
      <w:r>
        <w:rPr>
          <w:lang w:val="cs-CZ"/>
        </w:rPr>
        <w:t>j</w:t>
      </w:r>
      <w:r>
        <w:t>prve takto</w:t>
      </w:r>
      <w:r w:rsidR="004D6F44">
        <w:rPr>
          <w:lang w:val="cs-CZ"/>
        </w:rPr>
        <w:t>: c</w:t>
      </w:r>
      <w:r>
        <w:t xml:space="preserve">o je v lidském intelektu v objektivní jsoucnosti </w:t>
      </w:r>
      <w:r w:rsidR="004D6F44">
        <w:rPr>
          <w:lang w:val="cs-CZ"/>
        </w:rPr>
        <w:t xml:space="preserve">dáno o sobě </w:t>
      </w:r>
      <w:r>
        <w:t>(</w:t>
      </w:r>
      <w:r w:rsidRPr="00BE4DE5">
        <w:rPr>
          <w:i/>
        </w:rPr>
        <w:t>per</w:t>
      </w:r>
      <w:r w:rsidRPr="00477676">
        <w:t xml:space="preserve"> </w:t>
      </w:r>
      <w:r w:rsidRPr="00CC45FC">
        <w:rPr>
          <w:i/>
        </w:rPr>
        <w:t>se intellectu alicuius in quantum tale</w:t>
      </w:r>
      <w:r>
        <w:t xml:space="preserve">), to zakládá </w:t>
      </w:r>
      <w:r>
        <w:lastRenderedPageBreak/>
        <w:t>akt takto daného objektivního bytí (</w:t>
      </w:r>
      <w:r w:rsidRPr="00CC45FC">
        <w:rPr>
          <w:i/>
        </w:rPr>
        <w:t>est illud quo ipsum est tale</w:t>
      </w:r>
      <w:r>
        <w:t xml:space="preserve">), nebo má formální totožnost </w:t>
      </w:r>
      <w:r>
        <w:rPr>
          <w:lang w:val="cs-CZ"/>
        </w:rPr>
        <w:t>(</w:t>
      </w:r>
      <w:r w:rsidRPr="007D3CBB">
        <w:rPr>
          <w:i/>
          <w:lang w:val="cs-CZ"/>
        </w:rPr>
        <w:t>idem formaliter</w:t>
      </w:r>
      <w:r>
        <w:rPr>
          <w:lang w:val="cs-CZ"/>
        </w:rPr>
        <w:t xml:space="preserve">) </w:t>
      </w:r>
      <w:r>
        <w:t>s tím, co je takto objektivně dáno. A objektivn</w:t>
      </w:r>
      <w:r>
        <w:rPr>
          <w:lang w:val="cs-CZ"/>
        </w:rPr>
        <w:t xml:space="preserve">í </w:t>
      </w:r>
      <w:r>
        <w:t>racionalita</w:t>
      </w:r>
      <w:r>
        <w:rPr>
          <w:lang w:val="cs-CZ"/>
        </w:rPr>
        <w:t xml:space="preserve"> </w:t>
      </w:r>
      <w:r>
        <w:t xml:space="preserve">boha </w:t>
      </w:r>
      <w:r>
        <w:rPr>
          <w:lang w:val="cs-CZ"/>
        </w:rPr>
        <w:t xml:space="preserve">ve stvoření </w:t>
      </w:r>
      <w:r>
        <w:t>(</w:t>
      </w:r>
      <w:r w:rsidRPr="00CC45FC">
        <w:rPr>
          <w:i/>
        </w:rPr>
        <w:t>respectus vestigialis</w:t>
      </w:r>
      <w:r>
        <w:t>) je zahrnuta v každém výměru existujícího jsoucna (</w:t>
      </w:r>
      <w:r w:rsidRPr="0074350D">
        <w:rPr>
          <w:i/>
        </w:rPr>
        <w:t>includitur</w:t>
      </w:r>
      <w:r w:rsidRPr="00477676">
        <w:t xml:space="preserve"> </w:t>
      </w:r>
      <w:r w:rsidRPr="00CC45FC">
        <w:rPr>
          <w:i/>
        </w:rPr>
        <w:t>in ratione cuiuslibet entis rati</w:t>
      </w:r>
      <w:r>
        <w:t>). Proto argument platí.“</w:t>
      </w:r>
      <w:r>
        <w:rPr>
          <w:lang w:val="cs-CZ"/>
        </w:rPr>
        <w:t> </w:t>
      </w:r>
      <w:r>
        <w:rPr>
          <w:rStyle w:val="Znakapoznpodarou"/>
        </w:rPr>
        <w:footnoteReference w:id="460"/>
      </w:r>
    </w:p>
    <w:p w:rsidR="00D67A14" w:rsidRDefault="08163013" w:rsidP="08163013">
      <w:r>
        <w:t xml:space="preserve">Boethiova definice jsoucna v porretánské diferenci mezi </w:t>
      </w:r>
      <w:r w:rsidR="0013548B">
        <w:t>„</w:t>
      </w:r>
      <w:r w:rsidRPr="00273106">
        <w:rPr>
          <w:i/>
        </w:rPr>
        <w:t>quo est</w:t>
      </w:r>
      <w:r w:rsidR="0013548B">
        <w:t>“</w:t>
      </w:r>
      <w:r>
        <w:rPr>
          <w:i/>
        </w:rPr>
        <w:fldChar w:fldCharType="begin"/>
      </w:r>
      <w:r>
        <w:instrText xml:space="preserve"> XE "</w:instrText>
      </w:r>
      <w:r w:rsidRPr="003C4F2E">
        <w:rPr>
          <w:i/>
        </w:rPr>
        <w:instrText>quo est</w:instrText>
      </w:r>
      <w:r>
        <w:instrText xml:space="preserve">" </w:instrText>
      </w:r>
      <w:r>
        <w:rPr>
          <w:i/>
        </w:rPr>
        <w:fldChar w:fldCharType="end"/>
      </w:r>
      <w:r>
        <w:t xml:space="preserve"> a </w:t>
      </w:r>
      <w:r w:rsidR="0013548B">
        <w:t>„</w:t>
      </w:r>
      <w:r w:rsidRPr="00273106">
        <w:rPr>
          <w:i/>
        </w:rPr>
        <w:t>quod est</w:t>
      </w:r>
      <w:r w:rsidR="0013548B">
        <w:t>“</w:t>
      </w:r>
      <w:r>
        <w:t xml:space="preserve"> je nutná pro stanovení objektivní formy, která určuje nové bytí jsoucna</w:t>
      </w:r>
      <w:r w:rsidRPr="00273106">
        <w:t xml:space="preserve">. </w:t>
      </w:r>
      <w:r>
        <w:t xml:space="preserve">Viděno v modu aristotelské abstrakce, představuje humanita jen potenciální koncept daný v mysli. Ale objektivní náhled sleduje stopu čisté esence produkované boží racionalitou ve formě jistých a nepochybných závěrů. Protože humanita patří do konceptů vzešlých z boží racionality, pak má také objektivní charakter. </w:t>
      </w:r>
      <w:r w:rsidRPr="00273106">
        <w:t xml:space="preserve">Klíčové je určení nového </w:t>
      </w:r>
      <w:r w:rsidRPr="00273106">
        <w:rPr>
          <w:i/>
        </w:rPr>
        <w:t>actus es</w:t>
      </w:r>
      <w:r>
        <w:rPr>
          <w:i/>
        </w:rPr>
        <w:t>s</w:t>
      </w:r>
      <w:r w:rsidRPr="00273106">
        <w:rPr>
          <w:i/>
        </w:rPr>
        <w:t>endi</w:t>
      </w:r>
      <w:r>
        <w:t xml:space="preserve"> v modu </w:t>
      </w:r>
      <w:r w:rsidR="00246CC3">
        <w:t>„</w:t>
      </w:r>
      <w:r w:rsidRPr="002270DF">
        <w:rPr>
          <w:i/>
        </w:rPr>
        <w:t>quo est</w:t>
      </w:r>
      <w:r w:rsidR="00246CC3">
        <w:t>“</w:t>
      </w:r>
      <w:r>
        <w:t xml:space="preserve"> pro </w:t>
      </w:r>
      <w:r w:rsidR="0006577A">
        <w:t>exemplárně-</w:t>
      </w:r>
      <w:r>
        <w:t xml:space="preserve">formálně danou jsoucnost v její objektivní stálosti a pevnosti </w:t>
      </w:r>
      <w:r w:rsidRPr="00273106">
        <w:t>(</w:t>
      </w:r>
      <w:r w:rsidRPr="00273106">
        <w:rPr>
          <w:i/>
        </w:rPr>
        <w:t>quo est formaliter ratitudo eius</w:t>
      </w:r>
      <w:r w:rsidRPr="00273106">
        <w:t xml:space="preserve">). Koncept humanity </w:t>
      </w:r>
      <w:r>
        <w:t xml:space="preserve">bez vazby na reálnou osobu </w:t>
      </w:r>
      <w:r w:rsidRPr="00273106">
        <w:t>představuje stopu původní boží objektivity směrem ke stvoření (</w:t>
      </w:r>
      <w:r w:rsidRPr="00273106">
        <w:rPr>
          <w:i/>
        </w:rPr>
        <w:t>respectus vestigialis</w:t>
      </w:r>
      <w:r>
        <w:t xml:space="preserve">). Exemplární a neomezená objektivita </w:t>
      </w:r>
      <w:r w:rsidR="00684498">
        <w:t xml:space="preserve">produkovaná </w:t>
      </w:r>
      <w:r>
        <w:t>boh</w:t>
      </w:r>
      <w:r w:rsidR="00684498">
        <w:t xml:space="preserve">em </w:t>
      </w:r>
      <w:r>
        <w:t xml:space="preserve">dává </w:t>
      </w:r>
      <w:r w:rsidRPr="00273106">
        <w:t xml:space="preserve">formu </w:t>
      </w:r>
      <w:r>
        <w:t xml:space="preserve">omezené objektivitě ve stvoření </w:t>
      </w:r>
      <w:r w:rsidRPr="00273106">
        <w:t>(</w:t>
      </w:r>
      <w:r w:rsidRPr="00273106">
        <w:rPr>
          <w:i/>
        </w:rPr>
        <w:t>quo formaliter</w:t>
      </w:r>
      <w:r w:rsidRPr="00273106">
        <w:t>)</w:t>
      </w:r>
      <w:r>
        <w:t>. Subtilní doktor v</w:t>
      </w:r>
      <w:r w:rsidRPr="00273106">
        <w:t xml:space="preserve">ezme Avicennův výměr </w:t>
      </w:r>
      <w:r>
        <w:t xml:space="preserve">humanity </w:t>
      </w:r>
      <w:r w:rsidRPr="00273106">
        <w:t>jako formální</w:t>
      </w:r>
      <w:r>
        <w:t>ho</w:t>
      </w:r>
      <w:r w:rsidRPr="00273106">
        <w:t xml:space="preserve"> určení jsoucna</w:t>
      </w:r>
      <w:r>
        <w:t xml:space="preserve"> a jeho pojem </w:t>
      </w:r>
      <w:r w:rsidRPr="087D1393">
        <w:rPr>
          <w:i/>
        </w:rPr>
        <w:t>humanitas tantum</w:t>
      </w:r>
      <w:r>
        <w:t xml:space="preserve"> ratifikuje skrze jím provedenou dedukci boží racionality do stvoření (</w:t>
      </w:r>
      <w:r w:rsidRPr="087D1393">
        <w:rPr>
          <w:i/>
        </w:rPr>
        <w:t>vestigium</w:t>
      </w:r>
      <w:r>
        <w:t>)</w:t>
      </w:r>
      <w:r w:rsidRPr="00273106">
        <w:t xml:space="preserve">. </w:t>
      </w:r>
      <w:r>
        <w:t xml:space="preserve">Porretánský </w:t>
      </w:r>
      <w:r w:rsidR="008641DD">
        <w:t>„člověk–</w:t>
      </w:r>
      <w:r>
        <w:t>mrtvola</w:t>
      </w:r>
      <w:r w:rsidR="008641DD">
        <w:t>“</w:t>
      </w:r>
      <w:r>
        <w:t xml:space="preserve"> se změnil na koncept objektivní humanity</w:t>
      </w:r>
      <w:r w:rsidR="00527F33">
        <w:t>. T</w:t>
      </w:r>
      <w:r>
        <w:t xml:space="preserve">outo dedukcí od neexistujícího moderního boha a člověka </w:t>
      </w:r>
      <w:r w:rsidR="003E6CCC">
        <w:t xml:space="preserve">v podobě </w:t>
      </w:r>
      <w:r w:rsidR="003E6CCC" w:rsidRPr="003E6CCC">
        <w:rPr>
          <w:i/>
        </w:rPr>
        <w:t>tertium ens</w:t>
      </w:r>
      <w:r w:rsidR="003E6CCC">
        <w:t xml:space="preserve"> </w:t>
      </w:r>
      <w:r>
        <w:t>zača</w:t>
      </w:r>
      <w:r w:rsidR="00D67A14">
        <w:t>la nová éra humanistických věd.</w:t>
      </w:r>
    </w:p>
    <w:p w:rsidR="007A5FB7" w:rsidRDefault="08163013" w:rsidP="002A36AC">
      <w:pPr>
        <w:ind w:firstLine="397"/>
      </w:pPr>
      <w:r>
        <w:t xml:space="preserve">Scotus </w:t>
      </w:r>
      <w:r w:rsidRPr="00273106">
        <w:t xml:space="preserve">unikl pasti </w:t>
      </w:r>
      <w:r w:rsidRPr="00273106">
        <w:rPr>
          <w:i/>
        </w:rPr>
        <w:t>Nominales</w:t>
      </w:r>
      <w:r w:rsidRPr="00273106">
        <w:t xml:space="preserve">, kteří pracovali s formou jako s univočně daným </w:t>
      </w:r>
      <w:r w:rsidRPr="00273106">
        <w:rPr>
          <w:i/>
        </w:rPr>
        <w:t>tertium ens</w:t>
      </w:r>
      <w:r>
        <w:rPr>
          <w:i/>
        </w:rPr>
        <w:fldChar w:fldCharType="begin"/>
      </w:r>
      <w:r>
        <w:instrText xml:space="preserve"> XE "</w:instrText>
      </w:r>
      <w:r w:rsidRPr="002F10B4">
        <w:rPr>
          <w:rStyle w:val="Zvraznn"/>
        </w:rPr>
        <w:instrText>tertium ens</w:instrText>
      </w:r>
      <w:r>
        <w:rPr>
          <w:rStyle w:val="Zvraznn"/>
          <w:i w:val="0"/>
        </w:rPr>
        <w:instrText>:porretáni</w:instrText>
      </w:r>
      <w:r>
        <w:instrText xml:space="preserve">" </w:instrText>
      </w:r>
      <w:r>
        <w:rPr>
          <w:i/>
        </w:rPr>
        <w:fldChar w:fldCharType="end"/>
      </w:r>
      <w:r>
        <w:t xml:space="preserve">. </w:t>
      </w:r>
      <w:r w:rsidRPr="00273106">
        <w:t xml:space="preserve">Humanita je nyní konečnou </w:t>
      </w:r>
      <w:r>
        <w:t xml:space="preserve">a objektivní substancí </w:t>
      </w:r>
      <w:r w:rsidRPr="00273106">
        <w:t>(</w:t>
      </w:r>
      <w:r w:rsidRPr="00273106">
        <w:rPr>
          <w:i/>
        </w:rPr>
        <w:t>quid est</w:t>
      </w:r>
      <w:r w:rsidR="00085ECD">
        <w:t>) daná</w:t>
      </w:r>
      <w:r>
        <w:t xml:space="preserve"> pouze v mysli jako koncept. Al</w:t>
      </w:r>
      <w:r w:rsidR="00246F66">
        <w:t>e akt objektivní ratifikace daný</w:t>
      </w:r>
      <w:r>
        <w:t xml:space="preserve"> avicennovskou denudací je víc </w:t>
      </w:r>
      <w:r w:rsidR="004D0B81">
        <w:t xml:space="preserve">platný </w:t>
      </w:r>
      <w:r>
        <w:t xml:space="preserve">než aristotelský koncept daný empirickou abstrakcí. </w:t>
      </w:r>
      <w:r w:rsidR="00246F66" w:rsidRPr="00246F66">
        <w:t>Objektivní bytí je ve stvoření pozorováno jako stopa božské racionality (</w:t>
      </w:r>
      <w:r w:rsidR="00246F66" w:rsidRPr="00246F66">
        <w:rPr>
          <w:i/>
        </w:rPr>
        <w:t>vestigium</w:t>
      </w:r>
      <w:r w:rsidR="00246F66" w:rsidRPr="00246F66">
        <w:t xml:space="preserve">) a nevytváří nové </w:t>
      </w:r>
      <w:r w:rsidR="0081433E">
        <w:t xml:space="preserve">jsoucno </w:t>
      </w:r>
      <w:r w:rsidR="00246F66" w:rsidRPr="00246F66">
        <w:t xml:space="preserve">třetího druhu. </w:t>
      </w:r>
      <w:r>
        <w:t xml:space="preserve">Předešlá část dedukce ukázala, že tato racionální nutnost </w:t>
      </w:r>
      <w:r w:rsidR="00C5531B">
        <w:t xml:space="preserve">objektivně </w:t>
      </w:r>
      <w:r>
        <w:t>determinuje každé konečné jsoucno (</w:t>
      </w:r>
      <w:r w:rsidRPr="00E67DDD">
        <w:rPr>
          <w:i/>
        </w:rPr>
        <w:t>esse tale</w:t>
      </w:r>
      <w:r>
        <w:t xml:space="preserve">, </w:t>
      </w:r>
      <w:r w:rsidRPr="00E67DDD">
        <w:rPr>
          <w:i/>
        </w:rPr>
        <w:t>quod est</w:t>
      </w:r>
      <w:r>
        <w:t>). A</w:t>
      </w:r>
      <w:r w:rsidRPr="00273106">
        <w:t xml:space="preserve">kt </w:t>
      </w:r>
      <w:r>
        <w:t xml:space="preserve">objektivního </w:t>
      </w:r>
      <w:r w:rsidRPr="00933004">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xml:space="preserve"> </w:t>
      </w:r>
      <w:r>
        <w:t xml:space="preserve">je daný přechodem z neomezené boží racionality do omezeného lidského poznání. Původní pevnost </w:t>
      </w:r>
      <w:r w:rsidR="00267601">
        <w:t xml:space="preserve">a jistota </w:t>
      </w:r>
      <w:r>
        <w:t xml:space="preserve">jsoucna </w:t>
      </w:r>
      <w:r w:rsidR="00267601">
        <w:t>(</w:t>
      </w:r>
      <w:r w:rsidR="00267601" w:rsidRPr="00267601">
        <w:rPr>
          <w:i/>
        </w:rPr>
        <w:t>ratitudo</w:t>
      </w:r>
      <w:r w:rsidR="00267601">
        <w:t xml:space="preserve">) </w:t>
      </w:r>
      <w:r w:rsidRPr="00273106">
        <w:t xml:space="preserve">vychází z </w:t>
      </w:r>
      <w:r>
        <w:t xml:space="preserve">výše uvedeného racionálního </w:t>
      </w:r>
      <w:r>
        <w:lastRenderedPageBreak/>
        <w:t xml:space="preserve">výměru </w:t>
      </w:r>
      <w:r w:rsidR="00A73564">
        <w:t>„</w:t>
      </w:r>
      <w:r w:rsidRPr="00F75D15">
        <w:rPr>
          <w:i/>
        </w:rPr>
        <w:t>secundum quid</w:t>
      </w:r>
      <w:r w:rsidR="00A73564">
        <w:t>“</w:t>
      </w:r>
      <w:r>
        <w:rPr>
          <w:i/>
        </w:rPr>
        <w:fldChar w:fldCharType="begin"/>
      </w:r>
      <w:r>
        <w:instrText xml:space="preserve"> XE "esence:</w:instrText>
      </w:r>
      <w:r w:rsidRPr="002A0260">
        <w:rPr>
          <w:i/>
        </w:rPr>
        <w:instrText>secundum quid</w:instrText>
      </w:r>
      <w:r>
        <w:instrText xml:space="preserve">" </w:instrText>
      </w:r>
      <w:r>
        <w:rPr>
          <w:i/>
        </w:rPr>
        <w:fldChar w:fldCharType="end"/>
      </w:r>
      <w:r>
        <w:t xml:space="preserve"> </w:t>
      </w:r>
      <w:r w:rsidRPr="00273106">
        <w:t>dané</w:t>
      </w:r>
      <w:r>
        <w:t>ho</w:t>
      </w:r>
      <w:r w:rsidRPr="00273106">
        <w:t xml:space="preserve"> u boha</w:t>
      </w:r>
      <w:r>
        <w:t xml:space="preserve">. Ten je </w:t>
      </w:r>
      <w:r w:rsidRPr="00273106">
        <w:t xml:space="preserve">zdrojem neomezené objektivity jsoucna </w:t>
      </w:r>
      <w:r>
        <w:t xml:space="preserve">v modu prvního objektivního určení </w:t>
      </w:r>
      <w:r w:rsidRPr="00273106">
        <w:t>(</w:t>
      </w:r>
      <w:r w:rsidRPr="00273106">
        <w:rPr>
          <w:i/>
        </w:rPr>
        <w:t>illud quo ipsum est tale</w:t>
      </w:r>
      <w:r w:rsidRPr="00273106">
        <w:t xml:space="preserve">). </w:t>
      </w:r>
      <w:r>
        <w:t xml:space="preserve">Akt Boethiovy </w:t>
      </w:r>
      <w:r w:rsidRPr="00273106">
        <w:t>existence (</w:t>
      </w:r>
      <w:r w:rsidRPr="00273106">
        <w:rPr>
          <w:i/>
        </w:rPr>
        <w:t>quo est</w:t>
      </w:r>
      <w:r w:rsidRPr="00273106">
        <w:t xml:space="preserve">) je dán směrem od </w:t>
      </w:r>
      <w:r w:rsidR="004B017F">
        <w:t xml:space="preserve">boží </w:t>
      </w:r>
      <w:r w:rsidRPr="00273106">
        <w:t>objektiv</w:t>
      </w:r>
      <w:r w:rsidR="00872911">
        <w:t xml:space="preserve">ity, která </w:t>
      </w:r>
      <w:r>
        <w:t xml:space="preserve">není </w:t>
      </w:r>
      <w:r w:rsidR="00872911">
        <w:t xml:space="preserve">bývalým </w:t>
      </w:r>
      <w:r>
        <w:t>exemplarem</w:t>
      </w:r>
      <w:r w:rsidRPr="00273106">
        <w:t xml:space="preserve">. </w:t>
      </w:r>
      <w:r>
        <w:t xml:space="preserve">Ten se </w:t>
      </w:r>
      <w:r w:rsidRPr="00273106">
        <w:t xml:space="preserve">stal </w:t>
      </w:r>
      <w:r>
        <w:t xml:space="preserve">v médiu boží racionality a stvořitelských regulí objektivním závěrem v modu </w:t>
      </w:r>
      <w:r w:rsidR="002A628E">
        <w:t>„</w:t>
      </w:r>
      <w:r w:rsidRPr="00273106">
        <w:rPr>
          <w:i/>
        </w:rPr>
        <w:t>secundum quid</w:t>
      </w:r>
      <w:r w:rsidR="002A628E">
        <w:t xml:space="preserve">“; </w:t>
      </w:r>
      <w:r>
        <w:t>viz předešlé definice exemplární objektivity.</w:t>
      </w:r>
      <w:r w:rsidRPr="00D77032">
        <w:t xml:space="preserve"> </w:t>
      </w:r>
      <w:r>
        <w:t>Rufusova „exsistence“ dostala</w:t>
      </w:r>
      <w:r w:rsidRPr="00273106">
        <w:t xml:space="preserve"> </w:t>
      </w:r>
      <w:r>
        <w:t xml:space="preserve">novu objektivní </w:t>
      </w:r>
      <w:r w:rsidRPr="00273106">
        <w:t>podobu</w:t>
      </w:r>
      <w:r>
        <w:t xml:space="preserve"> danou mimo problematickou </w:t>
      </w:r>
      <w:r w:rsidR="00962190">
        <w:rPr>
          <w:i/>
        </w:rPr>
        <w:t>species</w:t>
      </w:r>
      <w:r>
        <w:t xml:space="preserve"> porretánů. </w:t>
      </w:r>
      <w:r w:rsidRPr="00273106">
        <w:t xml:space="preserve">Scotus bere boží objektivitu jako primární </w:t>
      </w:r>
      <w:r>
        <w:t xml:space="preserve">racionalitu (a nikoliv subsistující </w:t>
      </w:r>
      <w:r w:rsidR="00CE0AE6">
        <w:t>entitu</w:t>
      </w:r>
      <w:r>
        <w:t>)</w:t>
      </w:r>
      <w:r w:rsidRPr="00273106">
        <w:t xml:space="preserve"> </w:t>
      </w:r>
      <w:r>
        <w:t xml:space="preserve">zakládající pouze objektivní, a proto pouze potenciální akt existence třetího druhu </w:t>
      </w:r>
      <w:r w:rsidRPr="00273106">
        <w:t>(</w:t>
      </w:r>
      <w:r w:rsidRPr="00273106">
        <w:rPr>
          <w:i/>
        </w:rPr>
        <w:t>quo est</w:t>
      </w:r>
      <w:r w:rsidRPr="00273106">
        <w:t>)</w:t>
      </w:r>
      <w:r>
        <w:t xml:space="preserve">. Tato možnost </w:t>
      </w:r>
      <w:r w:rsidRPr="00273106">
        <w:t>určuj</w:t>
      </w:r>
      <w:r>
        <w:t>e</w:t>
      </w:r>
      <w:r w:rsidRPr="00273106">
        <w:t xml:space="preserve"> výskyt každé stvořené esence </w:t>
      </w:r>
      <w:r>
        <w:t xml:space="preserve">jako objektivně konečného jsoucna </w:t>
      </w:r>
      <w:r w:rsidRPr="00273106">
        <w:t>(</w:t>
      </w:r>
      <w:r w:rsidRPr="00273106">
        <w:rPr>
          <w:i/>
        </w:rPr>
        <w:t>quod est</w:t>
      </w:r>
      <w:r w:rsidRPr="00273106">
        <w:t xml:space="preserve">). </w:t>
      </w:r>
      <w:r>
        <w:t xml:space="preserve">Nové použití Boethiovy definice existence zajišťuje </w:t>
      </w:r>
      <w:r w:rsidRPr="08B619D4">
        <w:rPr>
          <w:i/>
        </w:rPr>
        <w:t>ens ratum</w:t>
      </w:r>
      <w:r>
        <w:t xml:space="preserve"> v jeho výměru objektivní esence, která stojí mimo aktuální </w:t>
      </w:r>
      <w:r w:rsidRPr="00273106">
        <w:t>ex</w:t>
      </w:r>
      <w:r>
        <w:t>istenci</w:t>
      </w:r>
      <w:r w:rsidRPr="00273106">
        <w:t xml:space="preserve"> první substance</w:t>
      </w:r>
      <w:r>
        <w:t xml:space="preserve">. Scotus zrušil scénář druhého averroismu, v němž hypostázované </w:t>
      </w:r>
      <w:r w:rsidR="00CE0AE6">
        <w:t>„</w:t>
      </w:r>
      <w:r w:rsidRPr="00C87B86">
        <w:rPr>
          <w:i/>
        </w:rPr>
        <w:t>rationes</w:t>
      </w:r>
      <w:r>
        <w:t xml:space="preserve"> </w:t>
      </w:r>
      <w:r w:rsidRPr="00C87B86">
        <w:rPr>
          <w:i/>
        </w:rPr>
        <w:t>exemplares</w:t>
      </w:r>
      <w:r w:rsidR="00CE0AE6">
        <w:t>“</w:t>
      </w:r>
      <w:r>
        <w:t xml:space="preserve"> emanovaly</w:t>
      </w:r>
      <w:r>
        <w:fldChar w:fldCharType="begin"/>
      </w:r>
      <w:r>
        <w:instrText xml:space="preserve"> XE "</w:instrText>
      </w:r>
      <w:r w:rsidRPr="00577C0B">
        <w:instrText>emanace</w:instrText>
      </w:r>
      <w:r>
        <w:instrText xml:space="preserve">" </w:instrText>
      </w:r>
      <w:r>
        <w:fldChar w:fldCharType="end"/>
      </w:r>
      <w:r>
        <w:t xml:space="preserve"> ve formě jsoucna třetího druhu od boha ke stvoření, kde se </w:t>
      </w:r>
      <w:r w:rsidR="002A3BA5">
        <w:t xml:space="preserve">nakonec </w:t>
      </w:r>
      <w:r>
        <w:t xml:space="preserve">hypostázovaly pro lidské poznání jako </w:t>
      </w:r>
      <w:r w:rsidR="00CE0AE6">
        <w:t>„</w:t>
      </w:r>
      <w:r w:rsidR="00CE0AE6" w:rsidRPr="00C87B86">
        <w:rPr>
          <w:i/>
        </w:rPr>
        <w:t>rationes</w:t>
      </w:r>
      <w:r w:rsidR="00CE0AE6">
        <w:t xml:space="preserve"> </w:t>
      </w:r>
      <w:r w:rsidR="00CE0AE6">
        <w:rPr>
          <w:i/>
        </w:rPr>
        <w:t>seminales</w:t>
      </w:r>
      <w:r w:rsidR="00CE0AE6">
        <w:t>“</w:t>
      </w:r>
      <w:r>
        <w:t xml:space="preserve">. Dogmatická mytologie jsoucen třetího druhu se špatně snáší s aristotelismem. Scotova metafyzická </w:t>
      </w:r>
      <w:r w:rsidRPr="000C5DA5">
        <w:rPr>
          <w:i/>
        </w:rPr>
        <w:t>Wahrheit</w:t>
      </w:r>
      <w:r>
        <w:t xml:space="preserve"> zrušila </w:t>
      </w:r>
      <w:r w:rsidRPr="000C5DA5">
        <w:rPr>
          <w:i/>
        </w:rPr>
        <w:t>Dichtung</w:t>
      </w:r>
      <w:r>
        <w:t xml:space="preserve"> augustiniánského avicennismu, v němž biblické a teologické spekulace tvořily jednu mytopoetickou pravdu s filosofickým myšlením. </w:t>
      </w:r>
      <w:r w:rsidR="00816B4B">
        <w:t>Nová m</w:t>
      </w:r>
      <w:r>
        <w:t xml:space="preserve">etafyzika </w:t>
      </w:r>
      <w:r w:rsidRPr="00273106">
        <w:t>dokonč</w:t>
      </w:r>
      <w:r>
        <w:t xml:space="preserve">ila </w:t>
      </w:r>
      <w:r w:rsidRPr="00273106">
        <w:t xml:space="preserve">scénář přechodu z neomezeného objektivního </w:t>
      </w:r>
      <w:r w:rsidR="002574FF">
        <w:t xml:space="preserve">jsoucna </w:t>
      </w:r>
      <w:r>
        <w:t xml:space="preserve">v boží mysli </w:t>
      </w:r>
      <w:r w:rsidRPr="00273106">
        <w:t>(</w:t>
      </w:r>
      <w:r w:rsidRPr="00273106">
        <w:rPr>
          <w:i/>
        </w:rPr>
        <w:t>exemplar</w:t>
      </w:r>
      <w:r>
        <w:rPr>
          <w:i/>
        </w:rPr>
        <w:fldChar w:fldCharType="begin"/>
      </w:r>
      <w:r>
        <w:instrText xml:space="preserve"> XE "</w:instrText>
      </w:r>
      <w:r w:rsidRPr="005D07C3">
        <w:instrText>exemplar</w:instrText>
      </w:r>
      <w:r>
        <w:instrText xml:space="preserve">" </w:instrText>
      </w:r>
      <w:r>
        <w:rPr>
          <w:i/>
        </w:rPr>
        <w:fldChar w:fldCharType="end"/>
      </w:r>
      <w:r w:rsidRPr="00273106">
        <w:t>) na omezenou formu objektivity ve stvoření (</w:t>
      </w:r>
      <w:r w:rsidRPr="00273106">
        <w:rPr>
          <w:i/>
        </w:rPr>
        <w:t>vestigium</w:t>
      </w:r>
      <w:r w:rsidRPr="00273106">
        <w:t>).</w:t>
      </w:r>
      <w:r>
        <w:t xml:space="preserve"> P</w:t>
      </w:r>
      <w:r w:rsidRPr="00273106">
        <w:t>rimární objektivita konti</w:t>
      </w:r>
      <w:r>
        <w:t>n</w:t>
      </w:r>
      <w:r w:rsidRPr="00273106">
        <w:t xml:space="preserve">gentního jsoucna </w:t>
      </w:r>
      <w:r>
        <w:t xml:space="preserve">nepřímo </w:t>
      </w:r>
      <w:r w:rsidRPr="00273106">
        <w:t xml:space="preserve">napojená na </w:t>
      </w:r>
      <w:r>
        <w:t xml:space="preserve">sféru boží racionality deduktivně </w:t>
      </w:r>
      <w:r w:rsidRPr="00273106">
        <w:t>zakládá každý konečný modus objektivity</w:t>
      </w:r>
      <w:r>
        <w:t xml:space="preserve">. Ratifikace jsoucna směrem od boha do stvoření dostala plně objektivní podobu v modifikované verzi Gandavova </w:t>
      </w:r>
      <w:r w:rsidR="00A77D58">
        <w:t>„</w:t>
      </w:r>
      <w:r>
        <w:rPr>
          <w:i/>
        </w:rPr>
        <w:t>esse ad</w:t>
      </w:r>
      <w:r w:rsidR="00A77D58">
        <w:t>“</w:t>
      </w:r>
      <w:r>
        <w:t xml:space="preserve"> a založila novou formu objektivního diakosmu mezi bohem a stvořením. Nová forma </w:t>
      </w:r>
      <w:r w:rsidR="005A1CFF">
        <w:t>„</w:t>
      </w:r>
      <w:r w:rsidRPr="08A62EC0">
        <w:rPr>
          <w:i/>
        </w:rPr>
        <w:t>esse ratum</w:t>
      </w:r>
      <w:r w:rsidR="005A1CFF">
        <w:t>“</w:t>
      </w:r>
      <w:r>
        <w:t xml:space="preserve"> určuje modus konečné racionality směrem od její nekonečné podoby dané exemplárně a nutně </w:t>
      </w:r>
      <w:r w:rsidRPr="00273106">
        <w:t>(</w:t>
      </w:r>
      <w:r w:rsidRPr="00273106">
        <w:rPr>
          <w:i/>
        </w:rPr>
        <w:t>respectus vestigialis</w:t>
      </w:r>
      <w:r w:rsidRPr="00273106">
        <w:t>)</w:t>
      </w:r>
      <w:r>
        <w:t xml:space="preserve">. </w:t>
      </w:r>
      <w:r w:rsidR="0056498A">
        <w:t xml:space="preserve">Přechod </w:t>
      </w:r>
      <w:r>
        <w:t>nekonečna do konečna dává objektivitu v její pozitivní</w:t>
      </w:r>
      <w:r w:rsidRPr="00273106">
        <w:t xml:space="preserve"> předmětnosti</w:t>
      </w:r>
      <w:r>
        <w:t xml:space="preserve"> dané racionálním objektivním výměrem (</w:t>
      </w:r>
      <w:r w:rsidRPr="00273106">
        <w:rPr>
          <w:i/>
        </w:rPr>
        <w:t>in ratione cuiuslibet entis rati</w:t>
      </w:r>
      <w:r>
        <w:t>)</w:t>
      </w:r>
      <w:r w:rsidRPr="00273106">
        <w:t>. Tím vzniká objektivita ve stvoření</w:t>
      </w:r>
      <w:r>
        <w:t xml:space="preserve">, která je vázaná na objektivní jsoucno třetího druhu v Avicennově metafyzickém modu </w:t>
      </w:r>
      <w:r w:rsidR="005A1CFF">
        <w:t>„</w:t>
      </w:r>
      <w:r w:rsidRPr="00273106">
        <w:rPr>
          <w:i/>
        </w:rPr>
        <w:t>in quantum tale</w:t>
      </w:r>
      <w:r w:rsidR="005A1CFF">
        <w:t>“</w:t>
      </w:r>
      <w:r w:rsidRPr="00273106">
        <w:t>. Reprezentace reality dostala potřebnou formální a exemplárn</w:t>
      </w:r>
      <w:r>
        <w:t>í kauzalitu směrem od boha ke stvoření</w:t>
      </w:r>
      <w:r w:rsidRPr="00273106">
        <w:t>. Hledan</w:t>
      </w:r>
      <w:r>
        <w:t>á pevnost</w:t>
      </w:r>
      <w:r w:rsidRPr="00273106">
        <w:t xml:space="preserve"> (</w:t>
      </w:r>
      <w:r w:rsidRPr="00273106">
        <w:rPr>
          <w:i/>
        </w:rPr>
        <w:t>ratitudo</w:t>
      </w:r>
      <w:r w:rsidRPr="00273106">
        <w:t>) nového jsoucna pochopitelně není v aktualitě, protože modus j</w:t>
      </w:r>
      <w:r>
        <w:t xml:space="preserve">soucího </w:t>
      </w:r>
      <w:r w:rsidR="005A1CFF">
        <w:t>„</w:t>
      </w:r>
      <w:r w:rsidRPr="00273106">
        <w:rPr>
          <w:i/>
        </w:rPr>
        <w:t>in quantum tale</w:t>
      </w:r>
      <w:r w:rsidR="005A1CFF">
        <w:t>“</w:t>
      </w:r>
      <w:r w:rsidRPr="00273106">
        <w:t xml:space="preserve"> je dán pouze v mysli (</w:t>
      </w:r>
      <w:r w:rsidRPr="00273106">
        <w:rPr>
          <w:i/>
        </w:rPr>
        <w:t>in ratione</w:t>
      </w:r>
      <w:r w:rsidRPr="00273106">
        <w:t xml:space="preserve">). Ale toto </w:t>
      </w:r>
      <w:r>
        <w:t xml:space="preserve">ratio </w:t>
      </w:r>
      <w:r w:rsidRPr="00273106">
        <w:t>už má objektivní charakter</w:t>
      </w:r>
      <w:r>
        <w:t xml:space="preserve"> daný dedukcí racionality a nutnosti směrem od primární sféry boží </w:t>
      </w:r>
      <w:r>
        <w:lastRenderedPageBreak/>
        <w:t xml:space="preserve">objektivity. Scotus vytvořil novou formu Porfýriova zdvojení </w:t>
      </w:r>
      <w:r w:rsidR="00DB21D1">
        <w:t xml:space="preserve">bytí </w:t>
      </w:r>
      <w:r>
        <w:t>(</w:t>
      </w:r>
      <w:r w:rsidR="00760706">
        <w:t xml:space="preserve">OBJ I, </w:t>
      </w:r>
      <w:r>
        <w:t>kap. 1.3.1), které nemá charakter</w:t>
      </w:r>
      <w:r w:rsidR="00DB21D1">
        <w:t xml:space="preserve"> neoplatonského </w:t>
      </w:r>
      <w:r>
        <w:t>jsoucna třetího druhu. Boží racionalita má v případě ratifikace pouze objektivně-kauzální charakter, a nikoliv stvořitelskou, volní a eficientní kauzalitu</w:t>
      </w:r>
      <w:r w:rsidRPr="00273106">
        <w:t xml:space="preserve">. </w:t>
      </w:r>
      <w:r>
        <w:t xml:space="preserve">Bůh nemusí kauzálně-efektivně tvořit, aby z ničeho stvořil </w:t>
      </w:r>
      <w:r w:rsidR="00DB21D1">
        <w:t>„</w:t>
      </w:r>
      <w:r w:rsidRPr="08057819">
        <w:rPr>
          <w:i/>
        </w:rPr>
        <w:t>ens ratum</w:t>
      </w:r>
      <w:r w:rsidR="00DB21D1">
        <w:t>“</w:t>
      </w:r>
      <w:r>
        <w:t>. K zajištění racionální stavby jsoucna st</w:t>
      </w:r>
      <w:r w:rsidR="002A36AC">
        <w:t xml:space="preserve">ačí, když bůh objektivně myslí. </w:t>
      </w:r>
      <w:r>
        <w:t>Nově daný objektivní smysl jsoucna je nasvícen zezadu od boží sféry racionality (</w:t>
      </w:r>
      <w:r w:rsidRPr="003C4AF1">
        <w:rPr>
          <w:i/>
        </w:rPr>
        <w:t>respectus vestigialis</w:t>
      </w:r>
      <w:r>
        <w:t xml:space="preserve">). V upravené avicennovské kategoriální predikaci představuje </w:t>
      </w:r>
      <w:r w:rsidRPr="00CF388B">
        <w:rPr>
          <w:i/>
        </w:rPr>
        <w:t>vestigium</w:t>
      </w:r>
      <w:r>
        <w:t xml:space="preserve"> první modus jsoucna v objektivně determinovaném významu. Vyzářená pravda z božího intelektu nechává ve stvoření inteligibilní stopu pro náš rozum (</w:t>
      </w:r>
      <w:r w:rsidRPr="00985671">
        <w:rPr>
          <w:i/>
        </w:rPr>
        <w:t>vestigium</w:t>
      </w:r>
      <w:r>
        <w:t xml:space="preserve">). Exemplární výkon nekonečného božího intelektu je dán ve stvoření jako objektivní závěr deduktivní racionality boha </w:t>
      </w:r>
      <w:r w:rsidRPr="0854592E">
        <w:rPr>
          <w:i/>
        </w:rPr>
        <w:t>Modernorum</w:t>
      </w:r>
      <w:r>
        <w:t xml:space="preserve">. Objektivní pevnost jsoucna je </w:t>
      </w:r>
      <w:r w:rsidRPr="00D57759">
        <w:rPr>
          <w:i/>
        </w:rPr>
        <w:t>per prius</w:t>
      </w:r>
      <w:r>
        <w:t xml:space="preserve"> dána skrze deduktivní soud v boží mysli a pak je promítnuta skrze demiurgickou racionalitu do stvoření (</w:t>
      </w:r>
      <w:r w:rsidRPr="00220B0B">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t>). Proto j</w:t>
      </w:r>
      <w:r w:rsidRPr="00273106">
        <w:t xml:space="preserve">e možné </w:t>
      </w:r>
      <w:r>
        <w:t xml:space="preserve">objektivně fixovanou minimální </w:t>
      </w:r>
      <w:r w:rsidRPr="00273106">
        <w:t xml:space="preserve">jsoucnost predikovat modu </w:t>
      </w:r>
      <w:r w:rsidRPr="00273106">
        <w:rPr>
          <w:i/>
        </w:rPr>
        <w:t>per prius</w:t>
      </w:r>
      <w:r w:rsidRPr="00273106">
        <w:t xml:space="preserve"> k </w:t>
      </w:r>
      <w:r>
        <w:t>exemplární boží racionalitě</w:t>
      </w:r>
      <w:r w:rsidRPr="00273106">
        <w:t xml:space="preserve"> a </w:t>
      </w:r>
      <w:r w:rsidRPr="00273106">
        <w:rPr>
          <w:i/>
        </w:rPr>
        <w:t>per posterius</w:t>
      </w:r>
      <w:r w:rsidRPr="00273106">
        <w:t xml:space="preserve"> ke kontingentnímu stvořenému světu</w:t>
      </w:r>
      <w:r>
        <w:t xml:space="preserve">, který objektivně poznáváme na konečný způsob </w:t>
      </w:r>
      <w:r w:rsidRPr="00273106">
        <w:t>(</w:t>
      </w:r>
      <w:r w:rsidRPr="00CF388B">
        <w:rPr>
          <w:i/>
        </w:rPr>
        <w:t>imago</w:t>
      </w:r>
      <w:r w:rsidRPr="00273106">
        <w:t xml:space="preserve">). </w:t>
      </w:r>
      <w:r>
        <w:t>Objektivní racionalita dostala moderní regulující</w:t>
      </w:r>
      <w:r>
        <w:fldChar w:fldCharType="begin"/>
      </w:r>
      <w:r>
        <w:instrText xml:space="preserve"> XE "</w:instrText>
      </w:r>
      <w:r w:rsidRPr="00420535">
        <w:instrText>regule:objektivní</w:instrText>
      </w:r>
      <w:r>
        <w:instrText xml:space="preserve">" </w:instrText>
      </w:r>
      <w:r>
        <w:fldChar w:fldCharType="end"/>
      </w:r>
      <w:r>
        <w:t xml:space="preserve"> charakter, který plně nahradil dřívější formy </w:t>
      </w:r>
      <w:r w:rsidRPr="003C4AF1">
        <w:rPr>
          <w:i/>
        </w:rPr>
        <w:t>tertium ens</w:t>
      </w:r>
      <w:r>
        <w:t>. Vestiginálně fixované objektivní jsoucno se manifestuje na poslední úrovni lidského poznání objektivity (</w:t>
      </w:r>
      <w:r w:rsidRPr="00F170AA">
        <w:rPr>
          <w:i/>
        </w:rPr>
        <w:t>imago</w:t>
      </w:r>
      <w:r>
        <w:t xml:space="preserve">). Zde má pouze potenciální charakter, protože je univerzálním poznáním v lidské mysli. Člověk může tuto nekonečnou racionalitu danou ve stvoření jako </w:t>
      </w:r>
      <w:r w:rsidRPr="085256F0">
        <w:rPr>
          <w:i/>
        </w:rPr>
        <w:t>vestigium</w:t>
      </w:r>
      <w:r>
        <w:t xml:space="preserve"> univočně poznat skrze konečný objektivní soud daný na úrovni intelektu stvořenému k božímu obrazu (</w:t>
      </w:r>
      <w:r w:rsidRPr="00B2681E">
        <w:rPr>
          <w:i/>
        </w:rPr>
        <w:t>imago</w:t>
      </w:r>
      <w:r>
        <w:t>). Spojením obou typů objektivního nazírání (</w:t>
      </w:r>
      <w:r w:rsidRPr="00B2681E">
        <w:rPr>
          <w:i/>
        </w:rPr>
        <w:t>vestigium</w:t>
      </w:r>
      <w:r>
        <w:t>‒</w:t>
      </w:r>
      <w:r w:rsidRPr="00B2681E">
        <w:rPr>
          <w:i/>
        </w:rPr>
        <w:t>imago</w:t>
      </w:r>
      <w:r>
        <w:rPr>
          <w:i/>
        </w:rPr>
        <w:fldChar w:fldCharType="begin"/>
      </w:r>
      <w:r>
        <w:instrText xml:space="preserve"> XE "pravda:</w:instrText>
      </w:r>
      <w:r w:rsidRPr="00F542FE">
        <w:rPr>
          <w:i/>
        </w:rPr>
        <w:instrText>vestigium/imago</w:instrText>
      </w:r>
      <w:r>
        <w:instrText xml:space="preserve">" </w:instrText>
      </w:r>
      <w:r>
        <w:rPr>
          <w:i/>
        </w:rPr>
        <w:fldChar w:fldCharType="end"/>
      </w:r>
      <w:r>
        <w:t>) vznikla nová cesta k bohu jako exe</w:t>
      </w:r>
      <w:r w:rsidR="007A5FB7">
        <w:t>mplárně-objektivnímu simulákru.</w:t>
      </w:r>
    </w:p>
    <w:p w:rsidR="00E231D4" w:rsidRDefault="00CE01D9" w:rsidP="00D67A14">
      <w:pPr>
        <w:ind w:firstLine="397"/>
      </w:pPr>
      <w:r>
        <w:t>Bůh modernistů ztratil intencional</w:t>
      </w:r>
      <w:r w:rsidR="007A5FB7">
        <w:t>itu a psychologii a získal objek</w:t>
      </w:r>
      <w:r>
        <w:t xml:space="preserve">tivní racionalitu. Předtím bylo toto simulákrum druhého averroismu aspoň formálně lidské, ale nyní se stalo čistým strojem na myšlení. </w:t>
      </w:r>
      <w:r w:rsidR="08163013">
        <w:t xml:space="preserve">Scotova metafyzická verze </w:t>
      </w:r>
      <w:r w:rsidR="00E35279">
        <w:t>„</w:t>
      </w:r>
      <w:r w:rsidR="08163013" w:rsidRPr="00273106">
        <w:rPr>
          <w:i/>
        </w:rPr>
        <w:t>ens ratum</w:t>
      </w:r>
      <w:r w:rsidR="00E35279">
        <w:t>“</w:t>
      </w:r>
      <w:r w:rsidR="08163013" w:rsidRPr="00273106">
        <w:t xml:space="preserve"> objektiv</w:t>
      </w:r>
      <w:r w:rsidR="08163013">
        <w:t xml:space="preserve">ovala </w:t>
      </w:r>
      <w:r w:rsidR="08163013" w:rsidRPr="00273106">
        <w:t>boží</w:t>
      </w:r>
      <w:r w:rsidR="08163013">
        <w:t xml:space="preserve"> racionalitu podle porretánců, aniž by ovšem vytvořila nové jsoucno třetího druhu. </w:t>
      </w:r>
      <w:r w:rsidR="00353FBF">
        <w:t xml:space="preserve">Exemplární </w:t>
      </w:r>
      <w:r w:rsidR="08163013">
        <w:t xml:space="preserve">výkon božího myšlení </w:t>
      </w:r>
      <w:r w:rsidR="08163013" w:rsidRPr="00273106">
        <w:t>má zakládající charakter daný objektivně-kauzálně (</w:t>
      </w:r>
      <w:r w:rsidR="08163013" w:rsidRPr="00273106">
        <w:rPr>
          <w:i/>
        </w:rPr>
        <w:t>quo est</w:t>
      </w:r>
      <w:r w:rsidR="08163013" w:rsidRPr="00273106">
        <w:t xml:space="preserve">). </w:t>
      </w:r>
      <w:r w:rsidR="08163013">
        <w:t xml:space="preserve">Ale tato kauzalita nemá efektivní charakter, ale pouze formální a finální, protože je výkonem božího sylogismu poslaného </w:t>
      </w:r>
      <w:r w:rsidR="08163013" w:rsidRPr="087E39D2">
        <w:rPr>
          <w:i/>
        </w:rPr>
        <w:t>ad extra</w:t>
      </w:r>
      <w:r w:rsidR="08163013">
        <w:t xml:space="preserve">. Efektivita patří až stvořitelské vůli, která tvoří reálná </w:t>
      </w:r>
      <w:r w:rsidR="08163013" w:rsidRPr="00642283">
        <w:t>jsoucna</w:t>
      </w:r>
      <w:r w:rsidR="08163013" w:rsidRPr="00642283">
        <w:rPr>
          <w:i/>
        </w:rPr>
        <w:t xml:space="preserve"> ex nihilo</w:t>
      </w:r>
      <w:r w:rsidR="08163013">
        <w:t xml:space="preserve">, ale podle objektivně zdůvodněných pravd. Scotus našel vědecký důkaz boží </w:t>
      </w:r>
      <w:r w:rsidR="08163013">
        <w:lastRenderedPageBreak/>
        <w:t xml:space="preserve">racionální objektivity, a ne boží existence, protože ta je daná intimně v bohu v modu </w:t>
      </w:r>
      <w:r w:rsidR="08163013" w:rsidRPr="086E294B">
        <w:rPr>
          <w:i/>
        </w:rPr>
        <w:t>esse in</w:t>
      </w:r>
      <w:r w:rsidR="08163013">
        <w:t>. Nový důkaz boží existence a objektivně dedukované racionality jsoucna stojí mimo klasické aristotelské cesty k bohu dané pouze na základě kauzality. Subtilní metafyzik vytvořil objektivní verzi diakosmu a tím rozšířil původní repertoár třetího světa</w:t>
      </w:r>
      <w:r w:rsidR="08163013">
        <w:fldChar w:fldCharType="begin"/>
      </w:r>
      <w:r w:rsidR="08163013">
        <w:instrText xml:space="preserve"> XE "</w:instrText>
      </w:r>
      <w:r w:rsidR="08163013" w:rsidRPr="007F6286">
        <w:instrText>třetí svět</w:instrText>
      </w:r>
      <w:r w:rsidR="08163013">
        <w:instrText xml:space="preserve">" </w:instrText>
      </w:r>
      <w:r w:rsidR="08163013">
        <w:fldChar w:fldCharType="end"/>
      </w:r>
      <w:r w:rsidR="08163013">
        <w:t xml:space="preserve"> neoplatonismu, islámské mystiky a falsafy (</w:t>
      </w:r>
      <w:r w:rsidR="08163013" w:rsidRPr="00273106">
        <w:rPr>
          <w:i/>
          <w:iCs/>
        </w:rPr>
        <w:t>'ālam al-mithāl</w:t>
      </w:r>
      <w:r w:rsidR="00FE7887">
        <w:t xml:space="preserve">; OBJ I, </w:t>
      </w:r>
      <w:r w:rsidR="08163013">
        <w:t>kap. 2.3.3). Jamblichův diakosmos</w:t>
      </w:r>
      <w:r w:rsidR="08163013">
        <w:fldChar w:fldCharType="begin"/>
      </w:r>
      <w:r w:rsidR="08163013">
        <w:instrText xml:space="preserve"> XE "</w:instrText>
      </w:r>
      <w:r w:rsidR="08163013" w:rsidRPr="00320F66">
        <w:instrText>diakosmos</w:instrText>
      </w:r>
      <w:r w:rsidR="08163013">
        <w:instrText xml:space="preserve">" </w:instrText>
      </w:r>
      <w:r w:rsidR="08163013">
        <w:fldChar w:fldCharType="end"/>
      </w:r>
      <w:r w:rsidR="08163013">
        <w:t xml:space="preserve"> se konečně dočkal radikální modernizace, která založila scholastickou </w:t>
      </w:r>
      <w:r w:rsidR="08163013" w:rsidRPr="00D10F04">
        <w:rPr>
          <w:i/>
        </w:rPr>
        <w:t>via Modernorum</w:t>
      </w:r>
      <w:r w:rsidR="08163013">
        <w:rPr>
          <w:i/>
        </w:rPr>
        <w:fldChar w:fldCharType="begin"/>
      </w:r>
      <w:r w:rsidR="08163013">
        <w:instrText xml:space="preserve"> XE "</w:instrText>
      </w:r>
      <w:r w:rsidR="08163013" w:rsidRPr="00ED0748">
        <w:rPr>
          <w:i/>
        </w:rPr>
        <w:instrText>via Modernorum</w:instrText>
      </w:r>
      <w:r w:rsidR="08163013">
        <w:instrText xml:space="preserve">" </w:instrText>
      </w:r>
      <w:r w:rsidR="08163013">
        <w:rPr>
          <w:i/>
        </w:rPr>
        <w:fldChar w:fldCharType="end"/>
      </w:r>
      <w:r w:rsidR="08163013">
        <w:t xml:space="preserve">. </w:t>
      </w:r>
      <w:r w:rsidR="08163013" w:rsidRPr="00273106">
        <w:t xml:space="preserve">Každé konečné jsoucno je </w:t>
      </w:r>
      <w:r w:rsidR="08163013">
        <w:t xml:space="preserve">nyní </w:t>
      </w:r>
      <w:r w:rsidR="08163013" w:rsidRPr="00273106">
        <w:t>vybaveno objektivním druhem jsoucnosti</w:t>
      </w:r>
      <w:r w:rsidR="08163013">
        <w:t xml:space="preserve">, protože je výplodem boží racionality, kterou </w:t>
      </w:r>
      <w:r w:rsidR="00684BF0">
        <w:t xml:space="preserve">reflektujeme </w:t>
      </w:r>
      <w:r w:rsidR="08163013">
        <w:t>jistě, univočně, ale pouze v lidsky omezeném modu poznání. Proto Scotus do objektivní nauky integroval i trojí pojetí Modistů ze školy prvního averroismu</w:t>
      </w:r>
      <w:r w:rsidR="08163013">
        <w:fldChar w:fldCharType="begin"/>
      </w:r>
      <w:r w:rsidR="08163013">
        <w:instrText xml:space="preserve"> XE "</w:instrText>
      </w:r>
      <w:r w:rsidR="08163013" w:rsidRPr="00AA35B9">
        <w:instrText>první averroismus:Modisté</w:instrText>
      </w:r>
      <w:r w:rsidR="08163013">
        <w:instrText xml:space="preserve">" </w:instrText>
      </w:r>
      <w:r w:rsidR="08163013">
        <w:fldChar w:fldCharType="end"/>
      </w:r>
      <w:r w:rsidR="08163013">
        <w:t>. V boží intimitě je racionalita daná esenciálně a exemplárně, protože exemplar je spojen s boží esencí (</w:t>
      </w:r>
      <w:r w:rsidR="08163013" w:rsidRPr="08D14DCD">
        <w:rPr>
          <w:i/>
        </w:rPr>
        <w:t>modus essendi</w:t>
      </w:r>
      <w:r w:rsidR="08163013">
        <w:t>). Svět tuto exemplární racionalitu vyzařuje podle míry počtu a váhy jako objektivně manifestovanou stopu (</w:t>
      </w:r>
      <w:r w:rsidR="08163013" w:rsidRPr="08781E73">
        <w:rPr>
          <w:i/>
        </w:rPr>
        <w:t>vestigium</w:t>
      </w:r>
      <w:r w:rsidR="08163013">
        <w:t>), což zajišťuje objektivní signifikaci boží racionality ve stvoření (</w:t>
      </w:r>
      <w:r w:rsidR="08163013" w:rsidRPr="08D14DCD">
        <w:rPr>
          <w:i/>
        </w:rPr>
        <w:t>modus significandi</w:t>
      </w:r>
      <w:r w:rsidR="08163013">
        <w:t xml:space="preserve">). A my tuto racionalitu poznáváme proto, že jsme stvořeni jako </w:t>
      </w:r>
      <w:r w:rsidR="08163013" w:rsidRPr="08D14DCD">
        <w:rPr>
          <w:i/>
        </w:rPr>
        <w:t>imago Dei</w:t>
      </w:r>
      <w:r w:rsidR="08163013">
        <w:t xml:space="preserve"> a stvoření je vzhledem k bohu postaveno na stejnou úroveň imaga díky vestiginální racionalitě, kterou každá stvořená věc objektivně manifestuje (</w:t>
      </w:r>
      <w:r w:rsidR="08163013" w:rsidRPr="08D14DCD">
        <w:rPr>
          <w:i/>
        </w:rPr>
        <w:t>modus cognoscendi</w:t>
      </w:r>
      <w:r w:rsidR="08163013">
        <w:t xml:space="preserve">). Takto determinované objektivní jsoucno </w:t>
      </w:r>
      <w:r w:rsidR="08163013" w:rsidRPr="00273106">
        <w:t>(</w:t>
      </w:r>
      <w:r w:rsidR="009F3473">
        <w:rPr>
          <w:i/>
        </w:rPr>
        <w:t>vestigium</w:t>
      </w:r>
      <w:r w:rsidR="08163013" w:rsidRPr="00273106">
        <w:rPr>
          <w:i/>
        </w:rPr>
        <w:t xml:space="preserve"> quo est</w:t>
      </w:r>
      <w:r w:rsidR="08163013" w:rsidRPr="00273106">
        <w:t>)</w:t>
      </w:r>
      <w:r w:rsidR="08163013">
        <w:t xml:space="preserve"> představuje reprezentaci</w:t>
      </w:r>
      <w:r w:rsidR="08163013" w:rsidRPr="00273106">
        <w:t xml:space="preserve"> boží objektivity v modu konečnosti (</w:t>
      </w:r>
      <w:r w:rsidR="08163013" w:rsidRPr="00F05FF6">
        <w:rPr>
          <w:i/>
        </w:rPr>
        <w:t>imago</w:t>
      </w:r>
      <w:r w:rsidR="08163013" w:rsidRPr="00273106">
        <w:t xml:space="preserve"> </w:t>
      </w:r>
      <w:r w:rsidR="08163013" w:rsidRPr="00273106">
        <w:rPr>
          <w:i/>
        </w:rPr>
        <w:t>quod est</w:t>
      </w:r>
      <w:r w:rsidR="08163013">
        <w:t>). Trojí odlišná ratifikace jsoucna (</w:t>
      </w:r>
      <w:r w:rsidR="08163013" w:rsidRPr="00B35A46">
        <w:rPr>
          <w:i/>
        </w:rPr>
        <w:t>exemplar</w:t>
      </w:r>
      <w:r w:rsidR="08163013">
        <w:t xml:space="preserve">, </w:t>
      </w:r>
      <w:r w:rsidR="00884743">
        <w:rPr>
          <w:i/>
        </w:rPr>
        <w:t>vestigium</w:t>
      </w:r>
      <w:r w:rsidR="08163013">
        <w:t xml:space="preserve">, </w:t>
      </w:r>
      <w:r w:rsidR="08163013" w:rsidRPr="00B35A46">
        <w:rPr>
          <w:i/>
        </w:rPr>
        <w:t>imago</w:t>
      </w:r>
      <w:r w:rsidR="08163013">
        <w:t xml:space="preserve">) daná v modu aristotelské adekvace </w:t>
      </w:r>
      <w:r w:rsidR="08163013" w:rsidRPr="00273106">
        <w:t>polož</w:t>
      </w:r>
      <w:r w:rsidR="08163013">
        <w:t xml:space="preserve">ila </w:t>
      </w:r>
      <w:r w:rsidR="08163013" w:rsidRPr="00273106">
        <w:t>základní kámen k výstavbě nové metafyziky</w:t>
      </w:r>
      <w:r w:rsidR="00E231D4">
        <w:t>.</w:t>
      </w:r>
    </w:p>
    <w:p w:rsidR="00A02203" w:rsidRDefault="08163013" w:rsidP="00D67A14">
      <w:pPr>
        <w:ind w:firstLine="397"/>
      </w:pPr>
      <w:r>
        <w:t xml:space="preserve">Scotus nyní může citovat Averroese jako doklad </w:t>
      </w:r>
      <w:r w:rsidR="004B1EB5">
        <w:t xml:space="preserve">spojení </w:t>
      </w:r>
      <w:r w:rsidRPr="00273106">
        <w:t>s prvním averroismem</w:t>
      </w:r>
      <w:r>
        <w:t>, a</w:t>
      </w:r>
      <w:r w:rsidRPr="00273106">
        <w:t>le musí je</w:t>
      </w:r>
      <w:r>
        <w:t>ho nauku</w:t>
      </w:r>
      <w:r w:rsidRPr="00273106">
        <w:t xml:space="preserve"> upravit</w:t>
      </w:r>
      <w:r>
        <w:t xml:space="preserve"> podle Simplikiova k</w:t>
      </w:r>
      <w:r w:rsidRPr="00273106">
        <w:t xml:space="preserve">omentáře ke </w:t>
      </w:r>
      <w:r w:rsidRPr="08C63B59">
        <w:rPr>
          <w:i/>
        </w:rPr>
        <w:t>Kategoriím</w:t>
      </w:r>
      <w:r w:rsidRPr="00273106">
        <w:t>.</w:t>
      </w:r>
      <w:r>
        <w:t xml:space="preserve"> Geneze termínu </w:t>
      </w:r>
      <w:r w:rsidRPr="08E7504A">
        <w:rPr>
          <w:i/>
        </w:rPr>
        <w:t>esse ad</w:t>
      </w:r>
      <w:r>
        <w:t xml:space="preserve"> od Simplikia ke Gandavovi </w:t>
      </w:r>
      <w:r w:rsidR="004B1EB5">
        <w:t>vytvořila neoplatonskou predikaci</w:t>
      </w:r>
      <w:r>
        <w:t xml:space="preserve"> </w:t>
      </w:r>
      <w:r w:rsidR="004B1EB5">
        <w:t>„</w:t>
      </w:r>
      <w:r w:rsidRPr="08E7504A">
        <w:rPr>
          <w:i/>
        </w:rPr>
        <w:t>ad unum</w:t>
      </w:r>
      <w:r w:rsidR="004B1EB5">
        <w:t>“</w:t>
      </w:r>
      <w:r>
        <w:t xml:space="preserve">. Gandavus dal Simplikiovy hypostáze jako </w:t>
      </w:r>
      <w:r w:rsidRPr="00E30321">
        <w:t>habitus</w:t>
      </w:r>
      <w:r>
        <w:t xml:space="preserve"> a </w:t>
      </w:r>
      <w:r w:rsidR="00E30321">
        <w:t>„</w:t>
      </w:r>
      <w:r w:rsidRPr="008F7D47">
        <w:rPr>
          <w:i/>
        </w:rPr>
        <w:t>esse ad</w:t>
      </w:r>
      <w:r w:rsidR="00E30321">
        <w:t>“</w:t>
      </w:r>
      <w:r>
        <w:rPr>
          <w:i/>
        </w:rPr>
        <w:fldChar w:fldCharType="begin"/>
      </w:r>
      <w:r>
        <w:instrText xml:space="preserve"> XE "</w:instrText>
      </w:r>
      <w:r w:rsidRPr="008F3381">
        <w:rPr>
          <w:i/>
        </w:rPr>
        <w:instrText>esse ad:</w:instrText>
      </w:r>
      <w:r>
        <w:instrText xml:space="preserve">Gandavus" </w:instrText>
      </w:r>
      <w:r>
        <w:rPr>
          <w:i/>
        </w:rPr>
        <w:fldChar w:fldCharType="end"/>
      </w:r>
      <w:r w:rsidR="005F5A8A">
        <w:t xml:space="preserve"> přímo do boží esence. P</w:t>
      </w:r>
      <w:r>
        <w:t xml:space="preserve">oužil přitom termín </w:t>
      </w:r>
      <w:r w:rsidR="005F5A8A">
        <w:t>„</w:t>
      </w:r>
      <w:r w:rsidRPr="00273106">
        <w:rPr>
          <w:i/>
        </w:rPr>
        <w:t>potentia substantialis</w:t>
      </w:r>
      <w:r w:rsidR="005F5A8A">
        <w:t>“</w:t>
      </w:r>
      <w:r>
        <w:rPr>
          <w:i/>
        </w:rPr>
        <w:fldChar w:fldCharType="begin"/>
      </w:r>
      <w:r>
        <w:instrText xml:space="preserve"> XE "</w:instrText>
      </w:r>
      <w:r w:rsidRPr="00263A8E">
        <w:rPr>
          <w:i/>
        </w:rPr>
        <w:instrText>potentia substantialis</w:instrText>
      </w:r>
      <w:r>
        <w:instrText xml:space="preserve">" </w:instrText>
      </w:r>
      <w:r>
        <w:rPr>
          <w:i/>
        </w:rPr>
        <w:fldChar w:fldCharType="end"/>
      </w:r>
      <w:r>
        <w:t xml:space="preserve">, který </w:t>
      </w:r>
      <w:r w:rsidRPr="00273106">
        <w:t>zná</w:t>
      </w:r>
      <w:r>
        <w:t>me u</w:t>
      </w:r>
      <w:r w:rsidR="00C04A29">
        <w:t>ž od Oliviho pojetí vůle (kap. 5</w:t>
      </w:r>
      <w:r>
        <w:t xml:space="preserve">.1.3). Modus </w:t>
      </w:r>
      <w:r w:rsidR="00D07FC4">
        <w:t>„</w:t>
      </w:r>
      <w:r w:rsidRPr="00D85BF6">
        <w:rPr>
          <w:i/>
        </w:rPr>
        <w:t>esse ad</w:t>
      </w:r>
      <w:r w:rsidR="00D07FC4">
        <w:t>L</w:t>
      </w:r>
      <w:r>
        <w:t xml:space="preserve"> predikuje v bohu vztah na </w:t>
      </w:r>
      <w:r w:rsidRPr="00273106">
        <w:t>úrovni substance (</w:t>
      </w:r>
      <w:r w:rsidRPr="00273106">
        <w:rPr>
          <w:i/>
        </w:rPr>
        <w:t>relatio substantialis</w:t>
      </w:r>
      <w:r>
        <w:rPr>
          <w:i/>
        </w:rPr>
        <w:fldChar w:fldCharType="begin"/>
      </w:r>
      <w:r>
        <w:instrText xml:space="preserve"> XE "</w:instrText>
      </w:r>
      <w:r w:rsidRPr="005B2F10">
        <w:rPr>
          <w:i/>
        </w:rPr>
        <w:instrText>relatio</w:instrText>
      </w:r>
      <w:r>
        <w:instrText xml:space="preserve">" </w:instrText>
      </w:r>
      <w:r>
        <w:rPr>
          <w:i/>
        </w:rPr>
        <w:fldChar w:fldCharType="end"/>
      </w:r>
      <w:r w:rsidRPr="00273106">
        <w:t xml:space="preserve">). </w:t>
      </w:r>
      <w:r>
        <w:t>Doslovným použitím kategoriální predikace se sféra objektivity podle Gand</w:t>
      </w:r>
      <w:r w:rsidR="0068786A">
        <w:t xml:space="preserve">ava stala součástí boží esence. Tato forma mystického pantheismu </w:t>
      </w:r>
      <w:r w:rsidR="008C6247">
        <w:rPr>
          <w:rFonts w:cs="Calibri"/>
          <w:szCs w:val="24"/>
          <w:lang w:val="de-DE"/>
        </w:rPr>
        <w:t>à</w:t>
      </w:r>
      <w:r w:rsidR="008C6247">
        <w:rPr>
          <w:szCs w:val="24"/>
          <w:lang w:val="de-DE"/>
        </w:rPr>
        <w:t xml:space="preserve"> la Spinoza </w:t>
      </w:r>
      <w:r w:rsidR="0068786A">
        <w:t xml:space="preserve">se </w:t>
      </w:r>
      <w:r w:rsidR="008C6247">
        <w:t xml:space="preserve">učila </w:t>
      </w:r>
      <w:r w:rsidR="0068786A">
        <w:t>na Pařížské univerzitě po roce 1277 a hlásal ji samotný rektor artistické fakulty. S</w:t>
      </w:r>
      <w:r>
        <w:t>měrem do stvoření fungoval scénář emanace</w:t>
      </w:r>
      <w:r>
        <w:fldChar w:fldCharType="begin"/>
      </w:r>
      <w:r>
        <w:instrText xml:space="preserve"> XE "</w:instrText>
      </w:r>
      <w:r w:rsidRPr="00F43FA8">
        <w:instrText>emanace</w:instrText>
      </w:r>
      <w:r>
        <w:instrText xml:space="preserve">" </w:instrText>
      </w:r>
      <w:r>
        <w:fldChar w:fldCharType="end"/>
      </w:r>
      <w:r>
        <w:t xml:space="preserve">, který byl pro křesťanskou teologii naprosto nepřijatelný. Scotus </w:t>
      </w:r>
      <w:r w:rsidRPr="00273106">
        <w:t xml:space="preserve">vytvořil novou </w:t>
      </w:r>
      <w:r w:rsidRPr="00273106">
        <w:lastRenderedPageBreak/>
        <w:t>verzi minimál</w:t>
      </w:r>
      <w:r>
        <w:t>ní jsoucnosti</w:t>
      </w:r>
      <w:r w:rsidR="00711944">
        <w:t xml:space="preserve"> </w:t>
      </w:r>
      <w:r w:rsidR="000715DD" w:rsidRPr="00273106">
        <w:t>(</w:t>
      </w:r>
      <w:r w:rsidR="000715DD" w:rsidRPr="00273106">
        <w:rPr>
          <w:i/>
        </w:rPr>
        <w:t>ens ratum</w:t>
      </w:r>
      <w:r w:rsidR="000715DD" w:rsidRPr="00273106">
        <w:t>)</w:t>
      </w:r>
      <w:r w:rsidR="000715DD">
        <w:t xml:space="preserve"> skrze objektivní výměr</w:t>
      </w:r>
      <w:r w:rsidRPr="00273106">
        <w:t xml:space="preserve">. Proto </w:t>
      </w:r>
      <w:r w:rsidR="00551C40">
        <w:t xml:space="preserve">Scotus nesouhlasí </w:t>
      </w:r>
      <w:r w:rsidRPr="00273106">
        <w:t xml:space="preserve">s </w:t>
      </w:r>
      <w:r>
        <w:t xml:space="preserve">Averroesovou </w:t>
      </w:r>
      <w:r w:rsidRPr="00273106">
        <w:t xml:space="preserve">kategoriální definicí </w:t>
      </w:r>
      <w:r>
        <w:t xml:space="preserve">vztahu jako čistého </w:t>
      </w:r>
      <w:r w:rsidRPr="00273106">
        <w:t xml:space="preserve">akcidentu a opravuje ji s ohledem na </w:t>
      </w:r>
      <w:r>
        <w:t>neoplatonsk</w:t>
      </w:r>
      <w:r w:rsidRPr="00273106">
        <w:t xml:space="preserve">ého Simplikia. </w:t>
      </w:r>
    </w:p>
    <w:p w:rsidR="00A02203" w:rsidRPr="00FC2362" w:rsidRDefault="00A02203" w:rsidP="00A02203">
      <w:pPr>
        <w:pStyle w:val="Citace"/>
        <w:rPr>
          <w:noProof/>
          <w:lang w:val="cs-CZ"/>
        </w:rPr>
      </w:pPr>
      <w:r w:rsidRPr="00273106">
        <w:rPr>
          <w:noProof/>
        </w:rPr>
        <w:t>„</w:t>
      </w:r>
      <w:r>
        <w:rPr>
          <w:noProof/>
          <w:lang w:val="cs-CZ"/>
        </w:rPr>
        <w:t xml:space="preserve">Musíme agumentovat proti Averroesovu tvrzení v deváté knize </w:t>
      </w:r>
      <w:r w:rsidRPr="085751D1">
        <w:rPr>
          <w:i/>
          <w:noProof/>
          <w:lang w:val="cs-CZ"/>
        </w:rPr>
        <w:t>Metafyziky</w:t>
      </w:r>
      <w:r>
        <w:rPr>
          <w:noProof/>
          <w:lang w:val="cs-CZ"/>
        </w:rPr>
        <w:t>, že totiž 'vztah má pouze minimální bytí' (</w:t>
      </w:r>
      <w:r w:rsidRPr="00320693">
        <w:rPr>
          <w:i/>
          <w:noProof/>
        </w:rPr>
        <w:t>relatio habet debilissimum esse</w:t>
      </w:r>
      <w:r>
        <w:rPr>
          <w:noProof/>
          <w:lang w:val="cs-CZ"/>
        </w:rPr>
        <w:t>)</w:t>
      </w:r>
      <w:r w:rsidR="00FA4A76">
        <w:rPr>
          <w:noProof/>
          <w:lang w:val="cs-CZ"/>
        </w:rPr>
        <w:t xml:space="preserve">; </w:t>
      </w:r>
      <w:r>
        <w:rPr>
          <w:noProof/>
          <w:lang w:val="cs-CZ"/>
        </w:rPr>
        <w:t>proto prý kategorie vztahu není jistým bytím jsoucna, ani je nemůže formálně zajistit (</w:t>
      </w:r>
      <w:r w:rsidRPr="00320693">
        <w:rPr>
          <w:i/>
          <w:noProof/>
        </w:rPr>
        <w:t>ergo non est nec potest esse formaliter ratitudo entis rati</w:t>
      </w:r>
      <w:r>
        <w:rPr>
          <w:noProof/>
          <w:lang w:val="cs-CZ"/>
        </w:rPr>
        <w:t xml:space="preserve">). K tomu je třeba říci, že definice vztahu je dvojí: buď akcidentální, nebo substanciální. Rozdělení kategorie vztahu bereme ze Simplikiova komentáře ke </w:t>
      </w:r>
      <w:r w:rsidRPr="085751D1">
        <w:rPr>
          <w:i/>
          <w:noProof/>
          <w:lang w:val="cs-CZ"/>
        </w:rPr>
        <w:t>Kategoriím</w:t>
      </w:r>
      <w:r>
        <w:rPr>
          <w:noProof/>
          <w:lang w:val="cs-CZ"/>
        </w:rPr>
        <w:t xml:space="preserve">, kde říká že existuje určení „v“, které nepatří do kategoriálního vztahu </w:t>
      </w:r>
      <w:r w:rsidRPr="00273106">
        <w:t>(</w:t>
      </w:r>
      <w:r w:rsidRPr="00273106">
        <w:rPr>
          <w:i/>
        </w:rPr>
        <w:t>'in' non constituunt praedicamenta</w:t>
      </w:r>
      <w:r w:rsidRPr="00273106">
        <w:t>)</w:t>
      </w:r>
      <w:r>
        <w:rPr>
          <w:noProof/>
          <w:lang w:val="cs-CZ"/>
        </w:rPr>
        <w:t xml:space="preserve">, </w:t>
      </w:r>
      <w:r w:rsidR="008B2FF1">
        <w:rPr>
          <w:noProof/>
          <w:lang w:val="cs-CZ"/>
        </w:rPr>
        <w:t xml:space="preserve">v němž je </w:t>
      </w:r>
      <w:r>
        <w:rPr>
          <w:noProof/>
          <w:lang w:val="cs-CZ"/>
        </w:rPr>
        <w:t xml:space="preserve">predikamentum </w:t>
      </w:r>
      <w:r w:rsidR="005F659A">
        <w:rPr>
          <w:noProof/>
          <w:lang w:val="cs-CZ"/>
        </w:rPr>
        <w:t xml:space="preserve">dáno </w:t>
      </w:r>
      <w:r w:rsidR="008B2FF1">
        <w:rPr>
          <w:noProof/>
          <w:lang w:val="cs-CZ"/>
        </w:rPr>
        <w:t xml:space="preserve">jako </w:t>
      </w:r>
      <w:r>
        <w:rPr>
          <w:noProof/>
          <w:lang w:val="cs-CZ"/>
        </w:rPr>
        <w:t xml:space="preserve">kategoriální určení. Tato predikamenta jsou esenciální nebo substanciální, a ta druhá pouze akcidentální. Tvrzení Komentátora platí pouze pro kategoriální vztah na úrovni akcidentu, nikoliv na úrovni substance.“ </w:t>
      </w:r>
      <w:r>
        <w:rPr>
          <w:rStyle w:val="Znakapoznpodarou"/>
        </w:rPr>
        <w:footnoteReference w:id="461"/>
      </w:r>
    </w:p>
    <w:p w:rsidR="00B203CE" w:rsidRDefault="00C34240" w:rsidP="00CD1D2C">
      <w:r w:rsidRPr="00273106">
        <w:t xml:space="preserve">Kategorie vztahu </w:t>
      </w:r>
      <w:r>
        <w:t>(</w:t>
      </w:r>
      <w:r w:rsidRPr="000A14BE">
        <w:rPr>
          <w:i/>
        </w:rPr>
        <w:t>relatio</w:t>
      </w:r>
      <w:r>
        <w:rPr>
          <w:i/>
        </w:rPr>
        <w:fldChar w:fldCharType="begin"/>
      </w:r>
      <w:r>
        <w:instrText xml:space="preserve"> XE "</w:instrText>
      </w:r>
      <w:r w:rsidRPr="009B122B">
        <w:rPr>
          <w:i/>
        </w:rPr>
        <w:instrText>relatio</w:instrText>
      </w:r>
      <w:r>
        <w:instrText xml:space="preserve">" </w:instrText>
      </w:r>
      <w:r>
        <w:rPr>
          <w:i/>
        </w:rPr>
        <w:fldChar w:fldCharType="end"/>
      </w:r>
      <w:r>
        <w:t xml:space="preserve">) </w:t>
      </w:r>
      <w:r w:rsidRPr="00273106">
        <w:t xml:space="preserve">má pro </w:t>
      </w:r>
      <w:r>
        <w:t>Averroes</w:t>
      </w:r>
      <w:r w:rsidRPr="00273106">
        <w:t>e jen akcidentální charakter a nemůže existova</w:t>
      </w:r>
      <w:r>
        <w:t>t mimo substanci. Protože j</w:t>
      </w:r>
      <w:r w:rsidRPr="00273106">
        <w:t>e dána pouze v mysli, její bytí je naprosto minimá</w:t>
      </w:r>
      <w:r>
        <w:t>l</w:t>
      </w:r>
      <w:r w:rsidRPr="00273106">
        <w:t>ní (</w:t>
      </w:r>
      <w:r w:rsidRPr="00273106">
        <w:rPr>
          <w:i/>
        </w:rPr>
        <w:t>relatio habet debilissimum esse</w:t>
      </w:r>
      <w:r w:rsidRPr="00273106">
        <w:t xml:space="preserve">). Scotus </w:t>
      </w:r>
      <w:r>
        <w:t xml:space="preserve">musí přenést objektivní nutnost z boha na stvoření v Boethiově modu </w:t>
      </w:r>
      <w:r w:rsidRPr="0029577F">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 protože stopa boha ve stvoření má objektivní kauzalitu danou racionální dedukcí. Substance v modu „</w:t>
      </w:r>
      <w:r w:rsidRPr="081D5C38">
        <w:rPr>
          <w:i/>
        </w:rPr>
        <w:t>esse in</w:t>
      </w:r>
      <w:r>
        <w:t xml:space="preserve">“ proto nese transcendentální charakter daný až za kategoriální predikací. Tvrzení Komentátora proto platí pouze pro kategoriální vztah na úrovni akcidentu, nikoliv na úrovni moderní substance třetího druhu </w:t>
      </w:r>
      <w:r w:rsidRPr="00273106">
        <w:t>(</w:t>
      </w:r>
      <w:r w:rsidRPr="00273106">
        <w:rPr>
          <w:i/>
        </w:rPr>
        <w:t>dictum Commentatoris verum est de relatione accidentali, non de substantiali</w:t>
      </w:r>
      <w:r w:rsidRPr="00273106">
        <w:t>).</w:t>
      </w:r>
      <w:r>
        <w:t xml:space="preserve"> </w:t>
      </w:r>
      <w:r w:rsidR="08163013" w:rsidRPr="00273106">
        <w:t>Aristotelova kategoriální predikace vztahu k substanci (</w:t>
      </w:r>
      <w:r w:rsidR="08163013" w:rsidRPr="00273106">
        <w:rPr>
          <w:i/>
        </w:rPr>
        <w:t>relatio accidentalis</w:t>
      </w:r>
      <w:r w:rsidR="08163013" w:rsidRPr="00273106">
        <w:t xml:space="preserve">) se změnila na novou formu predikace vzhledem k původní jednotě jsoucího. Klíčový </w:t>
      </w:r>
      <w:r w:rsidR="08163013">
        <w:t xml:space="preserve">termín </w:t>
      </w:r>
      <w:r w:rsidR="08163013" w:rsidRPr="00273106">
        <w:rPr>
          <w:i/>
        </w:rPr>
        <w:t>esse in</w:t>
      </w:r>
      <w:r w:rsidR="08163013" w:rsidRPr="006B4ACB">
        <w:t xml:space="preserve"> </w:t>
      </w:r>
      <w:r w:rsidR="08163013">
        <w:fldChar w:fldCharType="begin"/>
      </w:r>
      <w:r w:rsidR="08163013">
        <w:instrText xml:space="preserve"> XE "</w:instrText>
      </w:r>
      <w:r w:rsidR="08163013" w:rsidRPr="00DE2A32">
        <w:instrText>substance</w:instrText>
      </w:r>
      <w:r w:rsidR="08163013">
        <w:instrText>:</w:instrText>
      </w:r>
      <w:r w:rsidR="08163013" w:rsidRPr="006B4ACB">
        <w:rPr>
          <w:i/>
        </w:rPr>
        <w:instrText>esse in</w:instrText>
      </w:r>
      <w:r w:rsidR="08163013">
        <w:instrText xml:space="preserve">" </w:instrText>
      </w:r>
      <w:r w:rsidR="08163013">
        <w:fldChar w:fldCharType="end"/>
      </w:r>
      <w:r w:rsidR="08163013" w:rsidRPr="00273106">
        <w:t xml:space="preserve"> vzatý podle Simplikia zakládá novou verzi metafyziky</w:t>
      </w:r>
      <w:r w:rsidR="00F728D0">
        <w:t xml:space="preserve">. </w:t>
      </w:r>
      <w:r w:rsidR="00F728D0">
        <w:rPr>
          <w:rStyle w:val="ezkurwreuab5ozgtqnkl"/>
        </w:rPr>
        <w:t>Kategorická</w:t>
      </w:r>
      <w:r w:rsidR="00F728D0">
        <w:t xml:space="preserve"> predikace </w:t>
      </w:r>
      <w:r w:rsidR="00F728D0">
        <w:rPr>
          <w:rStyle w:val="ezkurwreuab5ozgtqnkl"/>
        </w:rPr>
        <w:t>Scota</w:t>
      </w:r>
      <w:r w:rsidR="00F728D0">
        <w:t xml:space="preserve"> </w:t>
      </w:r>
      <w:r w:rsidR="00F728D0">
        <w:rPr>
          <w:rStyle w:val="ezkurwreuab5ozgtqnkl"/>
        </w:rPr>
        <w:t>je v rozporu</w:t>
      </w:r>
      <w:r w:rsidR="00F728D0">
        <w:t xml:space="preserve"> </w:t>
      </w:r>
      <w:r w:rsidR="00F728D0">
        <w:rPr>
          <w:rStyle w:val="ezkurwreuab5ozgtqnkl"/>
        </w:rPr>
        <w:t>se zásadou</w:t>
      </w:r>
      <w:r w:rsidR="00F728D0">
        <w:t xml:space="preserve"> </w:t>
      </w:r>
      <w:r w:rsidR="00F728D0">
        <w:rPr>
          <w:rStyle w:val="ezkurwreuab5ozgtqnkl"/>
        </w:rPr>
        <w:t>„</w:t>
      </w:r>
      <w:r w:rsidR="00F728D0" w:rsidRPr="00F728D0">
        <w:rPr>
          <w:rStyle w:val="ezkurwreuab5ozgtqnkl"/>
          <w:i/>
        </w:rPr>
        <w:t>ex</w:t>
      </w:r>
      <w:r w:rsidR="00F728D0" w:rsidRPr="00F728D0">
        <w:rPr>
          <w:i/>
        </w:rPr>
        <w:t xml:space="preserve"> </w:t>
      </w:r>
      <w:r w:rsidR="00F728D0" w:rsidRPr="00F728D0">
        <w:rPr>
          <w:rStyle w:val="ezkurwreuab5ozgtqnkl"/>
          <w:i/>
        </w:rPr>
        <w:t>inmediatis</w:t>
      </w:r>
      <w:r w:rsidR="008248A8">
        <w:rPr>
          <w:rStyle w:val="ezkurwreuab5ozgtqnkl"/>
          <w:i/>
        </w:rPr>
        <w:fldChar w:fldCharType="begin"/>
      </w:r>
      <w:r w:rsidR="008248A8">
        <w:instrText xml:space="preserve"> XE "</w:instrText>
      </w:r>
      <w:r w:rsidR="008248A8" w:rsidRPr="00C62BD2">
        <w:rPr>
          <w:rStyle w:val="ezkurwreuab5ozgtqnkl"/>
          <w:i/>
        </w:rPr>
        <w:instrText>ex</w:instrText>
      </w:r>
      <w:r w:rsidR="008248A8" w:rsidRPr="00C62BD2">
        <w:rPr>
          <w:i/>
        </w:rPr>
        <w:instrText xml:space="preserve"> </w:instrText>
      </w:r>
      <w:r w:rsidR="008248A8" w:rsidRPr="00C62BD2">
        <w:rPr>
          <w:rStyle w:val="ezkurwreuab5ozgtqnkl"/>
          <w:i/>
        </w:rPr>
        <w:instrText>inmediatis</w:instrText>
      </w:r>
      <w:r w:rsidR="008248A8">
        <w:instrText xml:space="preserve">" </w:instrText>
      </w:r>
      <w:r w:rsidR="008248A8">
        <w:rPr>
          <w:rStyle w:val="ezkurwreuab5ozgtqnkl"/>
          <w:i/>
        </w:rPr>
        <w:fldChar w:fldCharType="end"/>
      </w:r>
      <w:r w:rsidR="00F728D0">
        <w:rPr>
          <w:rStyle w:val="ezkurwreuab5ozgtqnkl"/>
        </w:rPr>
        <w:t>“, která tvoří základ Averroesovy metafyziky.</w:t>
      </w:r>
      <w:r w:rsidR="00F728D0">
        <w:t xml:space="preserve"> </w:t>
      </w:r>
      <w:r w:rsidR="08163013" w:rsidRPr="00273106">
        <w:t xml:space="preserve">Moderní františkán se postavil na stranu </w:t>
      </w:r>
      <w:r w:rsidR="08163013">
        <w:t>neoplatonsk</w:t>
      </w:r>
      <w:r w:rsidR="08163013" w:rsidRPr="00273106">
        <w:t xml:space="preserve">ého Simplikia proti nemodernímu </w:t>
      </w:r>
      <w:r w:rsidR="08163013">
        <w:t>Averroes</w:t>
      </w:r>
      <w:r w:rsidR="08163013" w:rsidRPr="00273106">
        <w:t>ovi</w:t>
      </w:r>
      <w:r w:rsidR="008248A8">
        <w:t>,</w:t>
      </w:r>
      <w:r w:rsidR="08163013" w:rsidRPr="00273106">
        <w:t xml:space="preserve"> a tím i proti celému prvnímu averroismu.</w:t>
      </w:r>
      <w:r w:rsidR="08163013" w:rsidRPr="007744DD">
        <w:t xml:space="preserve"> </w:t>
      </w:r>
      <w:r w:rsidR="08163013" w:rsidRPr="00273106">
        <w:t xml:space="preserve">Scotus </w:t>
      </w:r>
      <w:r w:rsidR="08163013">
        <w:t xml:space="preserve">se stal prvním tomistou ve škole porretánských </w:t>
      </w:r>
      <w:r w:rsidR="08163013" w:rsidRPr="086F35FB">
        <w:rPr>
          <w:i/>
        </w:rPr>
        <w:t>Modernorum</w:t>
      </w:r>
      <w:r w:rsidR="08163013">
        <w:t xml:space="preserve">. Proto </w:t>
      </w:r>
      <w:r w:rsidR="08163013" w:rsidRPr="00273106">
        <w:t xml:space="preserve">přesně vidí </w:t>
      </w:r>
      <w:r w:rsidR="08163013">
        <w:t xml:space="preserve">zásadní </w:t>
      </w:r>
      <w:r w:rsidR="08163013" w:rsidRPr="00273106">
        <w:t>novum dané v transc</w:t>
      </w:r>
      <w:r w:rsidR="08163013">
        <w:t xml:space="preserve">endentální predikaci Simplikia. Tento neoplatonik </w:t>
      </w:r>
      <w:r w:rsidR="08163013" w:rsidRPr="00273106">
        <w:lastRenderedPageBreak/>
        <w:t xml:space="preserve">vytvořil </w:t>
      </w:r>
      <w:r w:rsidR="08163013">
        <w:t xml:space="preserve">kategoriální </w:t>
      </w:r>
      <w:r w:rsidR="08163013" w:rsidRPr="00273106">
        <w:t>predikaci mimo kategorie.</w:t>
      </w:r>
      <w:r w:rsidR="08163013">
        <w:t xml:space="preserve"> Scotus musí podržet objektivní vztah </w:t>
      </w:r>
      <w:r>
        <w:t>„</w:t>
      </w:r>
      <w:r w:rsidR="08163013" w:rsidRPr="00317A36">
        <w:rPr>
          <w:i/>
        </w:rPr>
        <w:t>vestigium</w:t>
      </w:r>
      <w:r w:rsidR="08163013">
        <w:t>‒</w:t>
      </w:r>
      <w:r w:rsidR="08163013" w:rsidRPr="00317A36">
        <w:rPr>
          <w:i/>
        </w:rPr>
        <w:t>imago</w:t>
      </w:r>
      <w:r>
        <w:t>“</w:t>
      </w:r>
      <w:r w:rsidR="08163013">
        <w:t xml:space="preserve"> za kategoriální predikací substance, protože věčné a nutné boží pravdy předcházejí stvoření. Obhajoba metafyziky jako </w:t>
      </w:r>
      <w:r w:rsidR="08163013" w:rsidRPr="008E72F8">
        <w:rPr>
          <w:i/>
        </w:rPr>
        <w:t>scientia transcendens</w:t>
      </w:r>
      <w:r w:rsidR="08163013">
        <w:rPr>
          <w:i/>
        </w:rPr>
        <w:fldChar w:fldCharType="begin"/>
      </w:r>
      <w:r w:rsidR="08163013">
        <w:instrText xml:space="preserve"> XE "</w:instrText>
      </w:r>
      <w:r w:rsidR="08163013" w:rsidRPr="002412A9">
        <w:instrText>metafyzika:</w:instrText>
      </w:r>
      <w:r w:rsidR="08163013" w:rsidRPr="002412A9">
        <w:rPr>
          <w:i/>
        </w:rPr>
        <w:instrText>scientia transcendens</w:instrText>
      </w:r>
      <w:r w:rsidR="08163013">
        <w:instrText xml:space="preserve">" </w:instrText>
      </w:r>
      <w:r w:rsidR="08163013">
        <w:rPr>
          <w:i/>
        </w:rPr>
        <w:fldChar w:fldCharType="end"/>
      </w:r>
      <w:r w:rsidR="08163013">
        <w:t xml:space="preserve"> sáhla opět do rezervoáru Simplikiova výkladu </w:t>
      </w:r>
      <w:r w:rsidR="08163013" w:rsidRPr="08943D0F">
        <w:rPr>
          <w:i/>
        </w:rPr>
        <w:t>Kategorií</w:t>
      </w:r>
      <w:r w:rsidR="08163013">
        <w:t xml:space="preserve">, ale jinak než Gandavus. Odkaz na Simplikiovo </w:t>
      </w:r>
      <w:r>
        <w:t>„</w:t>
      </w:r>
      <w:r w:rsidR="08163013" w:rsidRPr="00317A36">
        <w:rPr>
          <w:i/>
        </w:rPr>
        <w:t>esse in</w:t>
      </w:r>
      <w:r>
        <w:t>“</w:t>
      </w:r>
      <w:r w:rsidR="08163013">
        <w:t xml:space="preserve"> </w:t>
      </w:r>
      <w:r w:rsidR="08163013">
        <w:fldChar w:fldCharType="begin"/>
      </w:r>
      <w:r w:rsidR="08163013">
        <w:instrText xml:space="preserve"> XE "</w:instrText>
      </w:r>
      <w:r w:rsidR="08163013" w:rsidRPr="00DE2A32">
        <w:instrText>substance</w:instrText>
      </w:r>
      <w:r w:rsidR="08163013">
        <w:instrText>:</w:instrText>
      </w:r>
      <w:r w:rsidR="08163013" w:rsidRPr="006B4ACB">
        <w:rPr>
          <w:i/>
        </w:rPr>
        <w:instrText>esse in</w:instrText>
      </w:r>
      <w:r w:rsidR="08163013">
        <w:instrText xml:space="preserve">" </w:instrText>
      </w:r>
      <w:r w:rsidR="08163013">
        <w:fldChar w:fldCharType="end"/>
      </w:r>
      <w:r w:rsidR="08163013">
        <w:t xml:space="preserve">místo na Henryho </w:t>
      </w:r>
      <w:r>
        <w:t>„</w:t>
      </w:r>
      <w:r w:rsidR="08163013" w:rsidRPr="00317A36">
        <w:rPr>
          <w:i/>
        </w:rPr>
        <w:t>esse ad</w:t>
      </w:r>
      <w:r>
        <w:t>“</w:t>
      </w:r>
      <w:r w:rsidR="08163013">
        <w:t xml:space="preserve"> ukazuje sofistikovanou konstrukci nové metafyziky.</w:t>
      </w:r>
      <w:r w:rsidR="000133DE">
        <w:t xml:space="preserve"> </w:t>
      </w:r>
      <w:r w:rsidR="08163013">
        <w:t xml:space="preserve">Vestiginální stopa boží racionality musí být na rovině stvoření jako objektivního </w:t>
      </w:r>
      <w:r w:rsidR="08163013" w:rsidRPr="08F205D8">
        <w:rPr>
          <w:i/>
        </w:rPr>
        <w:t>imago</w:t>
      </w:r>
      <w:r w:rsidR="08163013">
        <w:t xml:space="preserve"> této racionality daná jako Avicennova čistá esence (</w:t>
      </w:r>
      <w:r w:rsidR="08163013" w:rsidRPr="08FF2197">
        <w:rPr>
          <w:i/>
        </w:rPr>
        <w:t>hoc esse tantum</w:t>
      </w:r>
      <w:r w:rsidR="08163013">
        <w:rPr>
          <w:i/>
        </w:rPr>
        <w:fldChar w:fldCharType="begin"/>
      </w:r>
      <w:r w:rsidR="08163013">
        <w:instrText xml:space="preserve"> XE "</w:instrText>
      </w:r>
      <w:r w:rsidR="08163013" w:rsidRPr="005A071C">
        <w:rPr>
          <w:i/>
          <w:lang w:eastAsia="en-US"/>
        </w:rPr>
        <w:instrText>hoc esse tantum</w:instrText>
      </w:r>
      <w:r w:rsidR="08163013">
        <w:instrText xml:space="preserve">" </w:instrText>
      </w:r>
      <w:r w:rsidR="08163013">
        <w:rPr>
          <w:i/>
        </w:rPr>
        <w:fldChar w:fldCharType="end"/>
      </w:r>
      <w:r w:rsidR="08163013">
        <w:t xml:space="preserve">), jinak by nezaložila </w:t>
      </w:r>
      <w:r w:rsidR="00CD62D5">
        <w:t xml:space="preserve">moderní </w:t>
      </w:r>
      <w:r w:rsidR="08163013">
        <w:t xml:space="preserve">metafyziku. Scotus se vrátí zpět k Simplikiovi jako praotci modernistů a povýší akcidentální kategorii vztahu na substanciání úroveň </w:t>
      </w:r>
      <w:r w:rsidR="08163013" w:rsidRPr="00273106">
        <w:t>(</w:t>
      </w:r>
      <w:r w:rsidR="08163013" w:rsidRPr="00273106">
        <w:rPr>
          <w:i/>
        </w:rPr>
        <w:t>aliqui respectus sunt essentiales sive substantiales</w:t>
      </w:r>
      <w:r w:rsidR="08163013">
        <w:t xml:space="preserve">). Forma habitu upravená Gandavem v modu </w:t>
      </w:r>
      <w:r w:rsidR="000F69A7">
        <w:t>„</w:t>
      </w:r>
      <w:r w:rsidR="08163013" w:rsidRPr="00031149">
        <w:rPr>
          <w:i/>
        </w:rPr>
        <w:t>esse in</w:t>
      </w:r>
      <w:r w:rsidR="000F69A7">
        <w:t>“</w:t>
      </w:r>
      <w:r w:rsidR="08163013">
        <w:t xml:space="preserve"> </w:t>
      </w:r>
      <w:r w:rsidR="08163013">
        <w:fldChar w:fldCharType="begin"/>
      </w:r>
      <w:r w:rsidR="08163013">
        <w:instrText xml:space="preserve"> XE "</w:instrText>
      </w:r>
      <w:r w:rsidR="08163013" w:rsidRPr="00DE2A32">
        <w:instrText>substance</w:instrText>
      </w:r>
      <w:r w:rsidR="08163013">
        <w:instrText>:</w:instrText>
      </w:r>
      <w:r w:rsidR="08163013" w:rsidRPr="006B4ACB">
        <w:rPr>
          <w:i/>
        </w:rPr>
        <w:instrText>esse in</w:instrText>
      </w:r>
      <w:r w:rsidR="08163013">
        <w:instrText xml:space="preserve">" </w:instrText>
      </w:r>
      <w:r w:rsidR="08163013">
        <w:fldChar w:fldCharType="end"/>
      </w:r>
      <w:r w:rsidR="08163013">
        <w:t xml:space="preserve">musí zůstat, ale </w:t>
      </w:r>
      <w:r w:rsidR="00300011">
        <w:t xml:space="preserve">kategorie </w:t>
      </w:r>
      <w:r w:rsidR="00300011" w:rsidRPr="00300011">
        <w:rPr>
          <w:i/>
        </w:rPr>
        <w:t>habitus</w:t>
      </w:r>
      <w:r w:rsidR="00300011">
        <w:t xml:space="preserve"> a </w:t>
      </w:r>
      <w:r w:rsidR="00300011" w:rsidRPr="00300011">
        <w:rPr>
          <w:i/>
        </w:rPr>
        <w:t>relatio</w:t>
      </w:r>
      <w:r w:rsidR="00300011">
        <w:t xml:space="preserve"> </w:t>
      </w:r>
      <w:r w:rsidR="08163013">
        <w:t>dosta</w:t>
      </w:r>
      <w:r w:rsidR="00300011">
        <w:t>ly</w:t>
      </w:r>
      <w:r w:rsidR="08163013">
        <w:t xml:space="preserve"> nový metafyzický kabát podle Rufusova dvojího rozdělení potencí.</w:t>
      </w:r>
      <w:r w:rsidR="08163013" w:rsidRPr="004508AC">
        <w:t xml:space="preserve"> </w:t>
      </w:r>
      <w:r w:rsidR="08163013">
        <w:t xml:space="preserve">Simplikius zrušil původní smysl predikace </w:t>
      </w:r>
      <w:r w:rsidR="08163013" w:rsidRPr="084819F6">
        <w:rPr>
          <w:i/>
        </w:rPr>
        <w:t>Kategorií</w:t>
      </w:r>
      <w:r w:rsidR="08163013">
        <w:t xml:space="preserve"> tím, že postavil </w:t>
      </w:r>
      <w:r w:rsidR="00300011">
        <w:t>čisté b</w:t>
      </w:r>
      <w:r w:rsidR="08163013" w:rsidRPr="00273106">
        <w:t>ytí jako nejvyšší</w:t>
      </w:r>
      <w:r w:rsidR="08163013">
        <w:t xml:space="preserve"> rod </w:t>
      </w:r>
      <w:r w:rsidR="08163013" w:rsidRPr="00273106">
        <w:t>(</w:t>
      </w:r>
      <w:r w:rsidR="00CD3880">
        <w:t xml:space="preserve">OBJ I, </w:t>
      </w:r>
      <w:r w:rsidR="08163013">
        <w:t>kap. 1.3</w:t>
      </w:r>
      <w:r w:rsidR="08163013" w:rsidRPr="00273106">
        <w:t xml:space="preserve">.1). </w:t>
      </w:r>
      <w:r w:rsidR="08163013">
        <w:t xml:space="preserve">Tuto transformaci Scotus zásadně potřebuje k vybudování objektivní metafyziky. </w:t>
      </w:r>
      <w:r w:rsidR="08163013" w:rsidRPr="00273106">
        <w:t>Akcident</w:t>
      </w:r>
      <w:r w:rsidR="08163013">
        <w:t>ální určení substance nesou</w:t>
      </w:r>
      <w:r w:rsidR="08163013" w:rsidRPr="00273106">
        <w:t xml:space="preserve"> v novém náhledu jsoucna univoční význam Simplikiovy kvazi</w:t>
      </w:r>
      <w:r w:rsidR="08163013" w:rsidRPr="00273106">
        <w:noBreakHyphen/>
        <w:t>substance</w:t>
      </w:r>
      <w:r w:rsidR="08163013">
        <w:t xml:space="preserve">. Vztah dostal hypostázovaný charakter v Rufusově modu </w:t>
      </w:r>
      <w:r w:rsidR="00A10EA4">
        <w:t>„</w:t>
      </w:r>
      <w:r w:rsidR="08163013" w:rsidRPr="00025604">
        <w:rPr>
          <w:i/>
        </w:rPr>
        <w:t>potentia</w:t>
      </w:r>
      <w:r w:rsidR="08163013">
        <w:rPr>
          <w:i/>
        </w:rPr>
        <w:t xml:space="preserve"> substantia</w:t>
      </w:r>
      <w:r w:rsidR="08163013" w:rsidRPr="00025604">
        <w:rPr>
          <w:i/>
        </w:rPr>
        <w:t>lis</w:t>
      </w:r>
      <w:r w:rsidR="00A10EA4" w:rsidRPr="00A10EA4">
        <w:t>“</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8163013">
        <w:t xml:space="preserve">. Odkaz na Simplikia odstranil poslední stopu oné </w:t>
      </w:r>
      <w:r w:rsidR="00A10EA4">
        <w:t>„</w:t>
      </w:r>
      <w:r w:rsidR="08163013" w:rsidRPr="00273106">
        <w:rPr>
          <w:i/>
        </w:rPr>
        <w:t>obscurity</w:t>
      </w:r>
      <w:r w:rsidR="00A10EA4">
        <w:t>“</w:t>
      </w:r>
      <w:r w:rsidR="08163013">
        <w:rPr>
          <w:i/>
        </w:rPr>
        <w:fldChar w:fldCharType="begin"/>
      </w:r>
      <w:r w:rsidR="08163013">
        <w:instrText xml:space="preserve"> XE "</w:instrText>
      </w:r>
      <w:r w:rsidR="08163013" w:rsidRPr="000E608A">
        <w:instrText>zatmění:substance</w:instrText>
      </w:r>
      <w:r w:rsidR="08163013">
        <w:instrText xml:space="preserve">" </w:instrText>
      </w:r>
      <w:r w:rsidR="08163013">
        <w:rPr>
          <w:i/>
        </w:rPr>
        <w:fldChar w:fldCharType="end"/>
      </w:r>
      <w:r w:rsidR="08163013" w:rsidRPr="00273106">
        <w:t xml:space="preserve">, kterou </w:t>
      </w:r>
      <w:r w:rsidR="08163013">
        <w:t xml:space="preserve">Averroes odmítl v </w:t>
      </w:r>
      <w:r w:rsidR="08163013" w:rsidRPr="00273106">
        <w:t>metafyzice svého předchůdce (</w:t>
      </w:r>
      <w:r w:rsidR="004F22C9">
        <w:t xml:space="preserve">OBJ I, </w:t>
      </w:r>
      <w:r w:rsidR="08163013" w:rsidRPr="00273106">
        <w:t>kap. 2.4.1).</w:t>
      </w:r>
      <w:r w:rsidR="00CD1D2C">
        <w:t xml:space="preserve"> </w:t>
      </w:r>
      <w:r w:rsidR="08163013" w:rsidRPr="00273106">
        <w:t>Scotus se zásadním, tedy substanciálním způsobem (</w:t>
      </w:r>
      <w:r w:rsidR="08163013" w:rsidRPr="00273106">
        <w:rPr>
          <w:i/>
        </w:rPr>
        <w:t>de substantiali</w:t>
      </w:r>
      <w:r w:rsidR="08163013" w:rsidRPr="00273106">
        <w:t>) oddělil od klasické metafyziky</w:t>
      </w:r>
      <w:r w:rsidR="08163013">
        <w:t xml:space="preserve">. </w:t>
      </w:r>
      <w:r w:rsidR="00DB707E">
        <w:t xml:space="preserve">Averroes </w:t>
      </w:r>
      <w:r w:rsidR="08163013">
        <w:t xml:space="preserve">drží </w:t>
      </w:r>
      <w:r w:rsidR="08163013" w:rsidRPr="00273106">
        <w:t>primát</w:t>
      </w:r>
      <w:r w:rsidR="08163013">
        <w:t xml:space="preserve"> první substance</w:t>
      </w:r>
      <w:r w:rsidR="08163013">
        <w:fldChar w:fldCharType="begin"/>
      </w:r>
      <w:r w:rsidR="08163013">
        <w:instrText xml:space="preserve"> XE "</w:instrText>
      </w:r>
      <w:r w:rsidR="08163013" w:rsidRPr="00AF5A29">
        <w:instrText>substance:první</w:instrText>
      </w:r>
      <w:r w:rsidR="08163013">
        <w:instrText xml:space="preserve">" </w:instrText>
      </w:r>
      <w:r w:rsidR="08163013">
        <w:fldChar w:fldCharType="end"/>
      </w:r>
      <w:r w:rsidR="08163013">
        <w:t>, která je hyparchicky vypovídaná v modu kategoriální predikace dané</w:t>
      </w:r>
      <w:r w:rsidR="08163013" w:rsidRPr="00273106">
        <w:t xml:space="preserve"> výlučně pro druhou substanci. </w:t>
      </w:r>
      <w:r w:rsidR="00DB707E">
        <w:t xml:space="preserve">Scotovi stačí </w:t>
      </w:r>
      <w:r w:rsidR="08163013">
        <w:t xml:space="preserve">zabezpečit v neoplatonském systému </w:t>
      </w:r>
      <w:r w:rsidR="00DC5F2B">
        <w:t>„</w:t>
      </w:r>
      <w:r w:rsidR="08163013" w:rsidRPr="00317A36">
        <w:rPr>
          <w:i/>
        </w:rPr>
        <w:t>esse in</w:t>
      </w:r>
      <w:r w:rsidR="00DC5F2B">
        <w:t>“</w:t>
      </w:r>
      <w:r w:rsidR="08163013">
        <w:t xml:space="preserve"> minimální míru objektivní jsoucnosti ve stvoření</w:t>
      </w:r>
      <w:r w:rsidR="0085308E">
        <w:t xml:space="preserve">. Tato jsoucnost je daná skrze </w:t>
      </w:r>
      <w:r w:rsidR="08163013">
        <w:t>univerzálně-deduktivn</w:t>
      </w:r>
      <w:r w:rsidR="0085308E">
        <w:t>í</w:t>
      </w:r>
      <w:r w:rsidR="08163013">
        <w:t xml:space="preserve"> typ racionality</w:t>
      </w:r>
      <w:r w:rsidR="0085308E">
        <w:t xml:space="preserve"> založený na objektivní definici</w:t>
      </w:r>
      <w:r w:rsidR="08163013">
        <w:t xml:space="preserve"> </w:t>
      </w:r>
      <w:r w:rsidR="00DC5F2B">
        <w:t>„</w:t>
      </w:r>
      <w:r w:rsidR="08163013" w:rsidRPr="08855422">
        <w:rPr>
          <w:i/>
        </w:rPr>
        <w:t>esse ratum</w:t>
      </w:r>
      <w:r w:rsidR="00DC5F2B">
        <w:t>“</w:t>
      </w:r>
      <w:r w:rsidR="00E319B5">
        <w:t xml:space="preserve">. </w:t>
      </w:r>
      <w:r w:rsidR="00E319B5">
        <w:rPr>
          <w:rStyle w:val="ezkurwreuab5ozgtqnkl"/>
        </w:rPr>
        <w:t>Neoplatonská</w:t>
      </w:r>
      <w:r w:rsidR="00E319B5">
        <w:t xml:space="preserve"> </w:t>
      </w:r>
      <w:r w:rsidR="00E319B5">
        <w:rPr>
          <w:rStyle w:val="ezkurwreuab5ozgtqnkl"/>
        </w:rPr>
        <w:t>metafyzika</w:t>
      </w:r>
      <w:r w:rsidR="00E319B5">
        <w:t xml:space="preserve"> </w:t>
      </w:r>
      <w:r w:rsidR="00E319B5">
        <w:rPr>
          <w:rStyle w:val="ezkurwreuab5ozgtqnkl"/>
        </w:rPr>
        <w:t>byla</w:t>
      </w:r>
      <w:r w:rsidR="00E319B5">
        <w:t xml:space="preserve"> </w:t>
      </w:r>
      <w:r w:rsidR="00E319B5">
        <w:rPr>
          <w:rStyle w:val="ezkurwreuab5ozgtqnkl"/>
        </w:rPr>
        <w:t>přeměněna</w:t>
      </w:r>
      <w:r w:rsidR="00E319B5">
        <w:t xml:space="preserve"> </w:t>
      </w:r>
      <w:r w:rsidR="00E319B5">
        <w:rPr>
          <w:rStyle w:val="ezkurwreuab5ozgtqnkl"/>
        </w:rPr>
        <w:t>na transcendentální</w:t>
      </w:r>
      <w:r w:rsidR="00E319B5">
        <w:t xml:space="preserve"> </w:t>
      </w:r>
      <w:r w:rsidR="00E319B5">
        <w:rPr>
          <w:rStyle w:val="ezkurwreuab5ozgtqnkl"/>
        </w:rPr>
        <w:t>verzi</w:t>
      </w:r>
      <w:r w:rsidR="00E319B5">
        <w:t xml:space="preserve"> </w:t>
      </w:r>
      <w:r w:rsidR="00E319B5">
        <w:rPr>
          <w:rStyle w:val="ezkurwreuab5ozgtqnkl"/>
        </w:rPr>
        <w:t>aristotelismu</w:t>
      </w:r>
      <w:r w:rsidR="00A03534">
        <w:t xml:space="preserve">. Místo </w:t>
      </w:r>
      <w:r w:rsidR="00C0721F">
        <w:t>ne</w:t>
      </w:r>
      <w:r w:rsidR="00A03534">
        <w:t>o</w:t>
      </w:r>
      <w:r w:rsidR="00C0721F">
        <w:t xml:space="preserve">platonského systému </w:t>
      </w:r>
      <w:r w:rsidR="00A03534">
        <w:t xml:space="preserve">hypostází vznikla </w:t>
      </w:r>
      <w:r w:rsidR="00C0721F">
        <w:t>transcendentální verze</w:t>
      </w:r>
      <w:r w:rsidR="00A03534">
        <w:t xml:space="preserve"> kateroriálně predikované racionality</w:t>
      </w:r>
      <w:r w:rsidR="00C0721F">
        <w:t xml:space="preserve">, v níž je opět ustaven </w:t>
      </w:r>
      <w:r w:rsidR="00917075">
        <w:t xml:space="preserve">generický </w:t>
      </w:r>
      <w:r w:rsidR="00C0721F">
        <w:t>význ</w:t>
      </w:r>
      <w:r w:rsidR="00247EAC">
        <w:t xml:space="preserve">am jsoucna mimo nauku kategorií. </w:t>
      </w:r>
      <w:r w:rsidR="00C0721F">
        <w:t>Scotus potřebuje stejně jako Akvinský fiktivní jednotu jsoucna podle Avicenny (</w:t>
      </w:r>
      <w:r w:rsidR="00C0721F" w:rsidRPr="00C0721F">
        <w:rPr>
          <w:i/>
        </w:rPr>
        <w:t>ens inqu</w:t>
      </w:r>
      <w:r w:rsidR="00C0721F">
        <w:rPr>
          <w:i/>
        </w:rPr>
        <w:t>a</w:t>
      </w:r>
      <w:r w:rsidR="00C0721F" w:rsidRPr="00C0721F">
        <w:rPr>
          <w:i/>
        </w:rPr>
        <w:t>ntum ens</w:t>
      </w:r>
      <w:r w:rsidR="00C0721F">
        <w:t>), j</w:t>
      </w:r>
      <w:r w:rsidR="08163013">
        <w:t>inak nebude fungovat dedukce boží racionality na třech rovinách (</w:t>
      </w:r>
      <w:r w:rsidR="08163013" w:rsidRPr="000F7092">
        <w:rPr>
          <w:i/>
        </w:rPr>
        <w:t>exemplar</w:t>
      </w:r>
      <w:r w:rsidR="08163013">
        <w:t xml:space="preserve">, </w:t>
      </w:r>
      <w:r w:rsidR="00884743">
        <w:rPr>
          <w:i/>
        </w:rPr>
        <w:t>vestigium</w:t>
      </w:r>
      <w:r w:rsidR="08163013">
        <w:t xml:space="preserve">, </w:t>
      </w:r>
      <w:r w:rsidR="08163013" w:rsidRPr="000F7092">
        <w:rPr>
          <w:i/>
        </w:rPr>
        <w:t>imago</w:t>
      </w:r>
      <w:r w:rsidR="08163013">
        <w:t xml:space="preserve">). Nová metafyzika založená na objektivní analogii boží, stvořené a lidské racionality odstranila první substanci jako základní princip Averroesovy metafyziky a nechala fungovat </w:t>
      </w:r>
      <w:r w:rsidR="08163013">
        <w:lastRenderedPageBreak/>
        <w:t xml:space="preserve">jsoucno třetího druhu v nové formě objektivity. </w:t>
      </w:r>
      <w:r w:rsidR="00B203CE">
        <w:t xml:space="preserve">Zrušení </w:t>
      </w:r>
      <w:r w:rsidR="00B203CE" w:rsidRPr="00B203CE">
        <w:t>Averro</w:t>
      </w:r>
      <w:r w:rsidR="00B203CE">
        <w:t xml:space="preserve">esovy </w:t>
      </w:r>
      <w:r w:rsidR="00B203CE" w:rsidRPr="00B203CE">
        <w:t>metafyz</w:t>
      </w:r>
      <w:r w:rsidR="00B203CE">
        <w:t>iky poskytlo poslední důležitý a</w:t>
      </w:r>
      <w:r w:rsidR="00B203CE" w:rsidRPr="00B203CE">
        <w:t xml:space="preserve">rgument, který vyvolal </w:t>
      </w:r>
      <w:r w:rsidR="00B203CE">
        <w:t xml:space="preserve">dějinnou </w:t>
      </w:r>
      <w:r w:rsidR="00B203CE" w:rsidRPr="00B203CE">
        <w:t xml:space="preserve">událost </w:t>
      </w:r>
      <w:r w:rsidR="00B203CE">
        <w:t>(</w:t>
      </w:r>
      <w:r w:rsidR="00B203CE" w:rsidRPr="00B203CE">
        <w:rPr>
          <w:i/>
        </w:rPr>
        <w:t>Ereignis</w:t>
      </w:r>
      <w:r w:rsidR="00B203CE">
        <w:rPr>
          <w:i/>
        </w:rPr>
        <w:fldChar w:fldCharType="begin"/>
      </w:r>
      <w:r w:rsidR="00B203CE">
        <w:instrText xml:space="preserve"> XE "</w:instrText>
      </w:r>
      <w:r w:rsidR="00B203CE" w:rsidRPr="003203B4">
        <w:rPr>
          <w:i/>
        </w:rPr>
        <w:instrText>Ereignis</w:instrText>
      </w:r>
      <w:r w:rsidR="00B203CE">
        <w:instrText xml:space="preserve">" </w:instrText>
      </w:r>
      <w:r w:rsidR="00B203CE">
        <w:rPr>
          <w:i/>
        </w:rPr>
        <w:fldChar w:fldCharType="end"/>
      </w:r>
      <w:r w:rsidR="00B203CE">
        <w:t xml:space="preserve">) </w:t>
      </w:r>
      <w:r w:rsidR="00B203CE" w:rsidRPr="00B203CE">
        <w:t>epochální donace objektivity v Avicennově metafyzice vázané na antický Novopla</w:t>
      </w:r>
      <w:r w:rsidR="00B203CE">
        <w:t>tonismus. Hermeneutika nalezla p</w:t>
      </w:r>
      <w:r w:rsidR="00B203CE" w:rsidRPr="00B203CE">
        <w:t xml:space="preserve">oslední transformaci objektivity: temnota na rovině </w:t>
      </w:r>
      <w:r w:rsidR="00B203CE" w:rsidRPr="00B203CE">
        <w:rPr>
          <w:i/>
        </w:rPr>
        <w:t>alétheia</w:t>
      </w:r>
      <w:r w:rsidR="00B203CE" w:rsidRPr="00B203CE">
        <w:t xml:space="preserve"> se proměnila v</w:t>
      </w:r>
      <w:r w:rsidR="00B203CE">
        <w:t>e</w:t>
      </w:r>
      <w:r w:rsidR="00B203CE" w:rsidRPr="00B203CE">
        <w:t xml:space="preserve"> zcela objektivní </w:t>
      </w:r>
      <w:r w:rsidR="00B203CE" w:rsidRPr="00B203CE">
        <w:rPr>
          <w:i/>
        </w:rPr>
        <w:t>veritas</w:t>
      </w:r>
      <w:r w:rsidR="00B203CE" w:rsidRPr="00B203CE">
        <w:t xml:space="preserve">. Tento druh moderní pravdy </w:t>
      </w:r>
      <w:r w:rsidR="00B203CE">
        <w:t xml:space="preserve">založil donaci </w:t>
      </w:r>
      <w:r w:rsidR="00B203CE" w:rsidRPr="00B203CE">
        <w:t xml:space="preserve">bytí skrze </w:t>
      </w:r>
      <w:r w:rsidR="00B203CE" w:rsidRPr="00B203CE">
        <w:rPr>
          <w:i/>
        </w:rPr>
        <w:t>dativus obiectivus</w:t>
      </w:r>
      <w:r w:rsidR="00B203CE">
        <w:rPr>
          <w:i/>
        </w:rPr>
        <w:fldChar w:fldCharType="begin"/>
      </w:r>
      <w:r w:rsidR="00B203CE">
        <w:instrText xml:space="preserve"> XE "</w:instrText>
      </w:r>
      <w:r w:rsidR="00B203CE" w:rsidRPr="00DB2EDD">
        <w:rPr>
          <w:i/>
        </w:rPr>
        <w:instrText>dativus obiectivus</w:instrText>
      </w:r>
      <w:r w:rsidR="00B203CE">
        <w:instrText xml:space="preserve">" </w:instrText>
      </w:r>
      <w:r w:rsidR="00B203CE">
        <w:rPr>
          <w:i/>
        </w:rPr>
        <w:fldChar w:fldCharType="end"/>
      </w:r>
      <w:r w:rsidR="00B203CE" w:rsidRPr="00B203CE">
        <w:t xml:space="preserve"> </w:t>
      </w:r>
      <w:r w:rsidR="00B203CE">
        <w:t xml:space="preserve">v modu </w:t>
      </w:r>
      <w:r w:rsidR="00B203CE" w:rsidRPr="00B203CE">
        <w:t>božsk</w:t>
      </w:r>
      <w:r w:rsidR="00B203CE">
        <w:t xml:space="preserve">ého </w:t>
      </w:r>
      <w:r w:rsidR="00B203CE" w:rsidRPr="00B203CE">
        <w:t>a objektivní</w:t>
      </w:r>
      <w:r w:rsidR="00B203CE">
        <w:t xml:space="preserve">ho </w:t>
      </w:r>
      <w:r w:rsidR="00B203CE" w:rsidRPr="00B203CE">
        <w:rPr>
          <w:i/>
        </w:rPr>
        <w:t>rectitudo</w:t>
      </w:r>
      <w:r w:rsidR="00B203CE">
        <w:t>. Osvícený s</w:t>
      </w:r>
      <w:r w:rsidR="00B203CE" w:rsidRPr="00B203CE">
        <w:t xml:space="preserve">ubjekt si přivlastňuje tento druh božské pravdy jako </w:t>
      </w:r>
      <w:r w:rsidR="00B203CE" w:rsidRPr="00B203CE">
        <w:rPr>
          <w:i/>
        </w:rPr>
        <w:t>certitudo</w:t>
      </w:r>
      <w:r w:rsidR="00B203CE" w:rsidRPr="00B203CE">
        <w:t xml:space="preserve"> skrze lidskou pravdu. Tento druh sekundární objektivní pravdy je založen na lidsky možném </w:t>
      </w:r>
      <w:r w:rsidR="00B203CE" w:rsidRPr="00B203CE">
        <w:rPr>
          <w:i/>
        </w:rPr>
        <w:t>dativus possessivus</w:t>
      </w:r>
      <w:r w:rsidR="00B203CE" w:rsidRPr="00B203CE">
        <w:t xml:space="preserve"> božské objektivity. Tato dvojí podoba pravdy</w:t>
      </w:r>
      <w:r w:rsidR="00B203CE">
        <w:t xml:space="preserve"> nesená </w:t>
      </w:r>
      <w:r w:rsidR="00B203CE" w:rsidRPr="00B203CE">
        <w:t xml:space="preserve">dvěma moderními subjekty (jedním konečným a druhým nekonečným), založila novou formu </w:t>
      </w:r>
      <w:r w:rsidR="00B203CE" w:rsidRPr="00B203CE">
        <w:rPr>
          <w:i/>
        </w:rPr>
        <w:t>dativus auctoris</w:t>
      </w:r>
      <w:r w:rsidR="00B203CE" w:rsidRPr="00B203CE">
        <w:t xml:space="preserve">, která založila nové </w:t>
      </w:r>
      <w:r w:rsidR="00B203CE">
        <w:t>vidění světa. Protože se tento subjekt stal kapitalistickým d</w:t>
      </w:r>
      <w:r w:rsidR="00B203CE" w:rsidRPr="00B203CE">
        <w:t xml:space="preserve">emiurgem, jedná se o </w:t>
      </w:r>
      <w:r w:rsidR="00B203CE" w:rsidRPr="00B203CE">
        <w:rPr>
          <w:i/>
        </w:rPr>
        <w:t>dativus modi</w:t>
      </w:r>
      <w:r w:rsidR="00B203CE" w:rsidRPr="00B203CE">
        <w:t xml:space="preserve"> nového imperialismu, který nahradil křížové výpravy latinského Západu. Dedukce</w:t>
      </w:r>
      <w:r w:rsidR="00B203CE">
        <w:t xml:space="preserve"> objektivity v modu analytické</w:t>
      </w:r>
      <w:r w:rsidR="00B203CE" w:rsidRPr="00B203CE">
        <w:t xml:space="preserve"> </w:t>
      </w:r>
      <w:r w:rsidR="00B203CE" w:rsidRPr="00B203CE">
        <w:rPr>
          <w:i/>
        </w:rPr>
        <w:t>veritas</w:t>
      </w:r>
      <w:r w:rsidR="00B203CE">
        <w:t xml:space="preserve"> od moderního b</w:t>
      </w:r>
      <w:r w:rsidR="00B203CE" w:rsidRPr="00B203CE">
        <w:t>oha do stvoření hermeneuticky</w:t>
      </w:r>
      <w:r w:rsidR="00B203CE">
        <w:t xml:space="preserve"> ukázala „jak“</w:t>
      </w:r>
      <w:r w:rsidR="00B203CE" w:rsidRPr="00B203CE">
        <w:t xml:space="preserve"> nová forma metafyziky </w:t>
      </w:r>
      <w:r w:rsidR="00B203CE" w:rsidRPr="00B203CE">
        <w:rPr>
          <w:i/>
        </w:rPr>
        <w:t>Modernorum</w:t>
      </w:r>
      <w:r w:rsidR="00B203CE">
        <w:t xml:space="preserve"> </w:t>
      </w:r>
      <w:r w:rsidR="00B203CE" w:rsidRPr="00B203CE">
        <w:t>vyřešila nebo zrušila spory předchozí generace (</w:t>
      </w:r>
      <w:r w:rsidR="00B203CE" w:rsidRPr="00B203CE">
        <w:rPr>
          <w:i/>
        </w:rPr>
        <w:t>dativus incommodi</w:t>
      </w:r>
      <w:r w:rsidR="00B203CE" w:rsidRPr="00B203CE">
        <w:t>). Hermeneutická triáda objekt</w:t>
      </w:r>
      <w:r w:rsidR="00B203CE">
        <w:t>ivity (dějinnost, dějiny, historie</w:t>
      </w:r>
      <w:r w:rsidR="00B203CE" w:rsidRPr="00B203CE">
        <w:t>) je tím dovršena.</w:t>
      </w:r>
    </w:p>
    <w:p w:rsidR="08163013" w:rsidRDefault="08163013" w:rsidP="08163013">
      <w:r>
        <w:tab/>
      </w:r>
      <w:r w:rsidRPr="00273106">
        <w:t xml:space="preserve">Rozchod s klasickou metafyzikou </w:t>
      </w:r>
      <w:r>
        <w:t>umožnil</w:t>
      </w:r>
      <w:r w:rsidRPr="00273106">
        <w:t xml:space="preserve"> poslední důležitou r</w:t>
      </w:r>
      <w:r w:rsidR="005157F3">
        <w:t>ektifikaci Gandavovy filosofie dané v modu „</w:t>
      </w:r>
      <w:r w:rsidR="005157F3" w:rsidRPr="00273106">
        <w:rPr>
          <w:i/>
        </w:rPr>
        <w:t>relatio</w:t>
      </w:r>
      <w:r w:rsidR="003A0B14">
        <w:rPr>
          <w:rFonts w:cs="Calibri"/>
          <w:i/>
        </w:rPr>
        <w:t>–</w:t>
      </w:r>
      <w:r w:rsidR="005157F3">
        <w:rPr>
          <w:i/>
        </w:rPr>
        <w:t>habitudo</w:t>
      </w:r>
      <w:r w:rsidR="005157F3" w:rsidRPr="005157F3">
        <w:t xml:space="preserve">“. </w:t>
      </w:r>
      <w:r w:rsidR="005157F3">
        <w:t>Bůh má intencionální vztah ke stvoření daný jako hypostáze v modu „</w:t>
      </w:r>
      <w:r w:rsidR="005157F3" w:rsidRPr="00C731A1">
        <w:rPr>
          <w:i/>
        </w:rPr>
        <w:t>esse ad</w:t>
      </w:r>
      <w:r w:rsidR="005157F3">
        <w:t>“</w:t>
      </w:r>
      <w:r w:rsidR="00C731A1">
        <w:t xml:space="preserve"> (kap. 5.2.1</w:t>
      </w:r>
      <w:r w:rsidR="00C731A1" w:rsidRPr="00273106">
        <w:t>)</w:t>
      </w:r>
      <w:r w:rsidR="00C731A1">
        <w:t>.</w:t>
      </w:r>
      <w:r w:rsidR="005157F3">
        <w:t xml:space="preserve"> </w:t>
      </w:r>
      <w:r w:rsidR="00C731A1">
        <w:t>T</w:t>
      </w:r>
      <w:r w:rsidR="005157F3">
        <w:t>ato hypostáze je ve stvoření realizovaná jako habitus. Tato hypostáze funguje v rámci boží intencionálně dané kauzality (</w:t>
      </w:r>
      <w:r w:rsidR="005157F3" w:rsidRPr="001076F9">
        <w:rPr>
          <w:i/>
        </w:rPr>
        <w:t>causa individuationis</w:t>
      </w:r>
      <w:r w:rsidR="005157F3">
        <w:t>) a zakládá minimální porci objektivní jsoucnosti (</w:t>
      </w:r>
      <w:r w:rsidR="005157F3" w:rsidRPr="00273106">
        <w:rPr>
          <w:i/>
        </w:rPr>
        <w:t>res a ratitudine</w:t>
      </w:r>
      <w:r w:rsidR="005157F3">
        <w:t xml:space="preserve">). </w:t>
      </w:r>
      <w:r w:rsidR="00C731A1">
        <w:t xml:space="preserve">Tato </w:t>
      </w:r>
      <w:r w:rsidR="005157F3">
        <w:t>jsoucnost určená vztahem „</w:t>
      </w:r>
      <w:r w:rsidR="005157F3" w:rsidRPr="00273106">
        <w:rPr>
          <w:i/>
        </w:rPr>
        <w:t>relatio</w:t>
      </w:r>
      <w:r w:rsidR="003A0B14">
        <w:rPr>
          <w:rFonts w:cs="Calibri"/>
          <w:i/>
        </w:rPr>
        <w:t>–</w:t>
      </w:r>
      <w:r w:rsidR="005157F3">
        <w:rPr>
          <w:i/>
        </w:rPr>
        <w:t>habitudo</w:t>
      </w:r>
      <w:r w:rsidR="005157F3" w:rsidRPr="005157F3">
        <w:t>“</w:t>
      </w:r>
      <w:r w:rsidR="005157F3">
        <w:t xml:space="preserve"> </w:t>
      </w:r>
      <w:r w:rsidR="005157F3" w:rsidRPr="00273106">
        <w:t xml:space="preserve">zakládá objektivně pojatou </w:t>
      </w:r>
      <w:r w:rsidR="005157F3">
        <w:t>„</w:t>
      </w:r>
      <w:r w:rsidR="005157F3" w:rsidRPr="00273106">
        <w:t>věc</w:t>
      </w:r>
      <w:r w:rsidR="005157F3">
        <w:t>“ (</w:t>
      </w:r>
      <w:r w:rsidR="005157F3" w:rsidRPr="001076F9">
        <w:rPr>
          <w:i/>
        </w:rPr>
        <w:t>res</w:t>
      </w:r>
      <w:r w:rsidR="005157F3">
        <w:t>) jako jsoucno třetího druhu (</w:t>
      </w:r>
      <w:r w:rsidR="005157F3" w:rsidRPr="001076F9">
        <w:rPr>
          <w:i/>
        </w:rPr>
        <w:t>res a reor reris</w:t>
      </w:r>
      <w:r w:rsidR="005157F3">
        <w:t>)</w:t>
      </w:r>
      <w:r w:rsidR="005157F3" w:rsidRPr="00273106">
        <w:t xml:space="preserve">. </w:t>
      </w:r>
      <w:r w:rsidRPr="00273106">
        <w:t xml:space="preserve">Scotus musí určit objektivně danou první substanci </w:t>
      </w:r>
      <w:r>
        <w:t>jiným způsobem</w:t>
      </w:r>
      <w:r w:rsidRPr="00273106">
        <w:t xml:space="preserve">. </w:t>
      </w:r>
      <w:r>
        <w:t xml:space="preserve">Habituální charakter podle Scota definuje pouze </w:t>
      </w:r>
      <w:r w:rsidRPr="00273106">
        <w:t xml:space="preserve">akcidentální vlastnost </w:t>
      </w:r>
      <w:r>
        <w:t>druhé substance</w:t>
      </w:r>
      <w:r w:rsidRPr="00273106">
        <w:t xml:space="preserve">, a ne objektivní ontologické určení jsoucího jako jsoucího. </w:t>
      </w:r>
      <w:r>
        <w:t xml:space="preserve">A navíc není možné predikovat akcidenty jako jsoucna třetího druhu vzhledem k boží esenci, protože tím by vznikla neoplatonská emanace boží esence do stvoření. </w:t>
      </w:r>
      <w:r w:rsidRPr="00273106">
        <w:t xml:space="preserve">Scotova korekce </w:t>
      </w:r>
      <w:r>
        <w:t xml:space="preserve">Gandavova pojmu </w:t>
      </w:r>
      <w:r w:rsidR="00C35D38">
        <w:t>„</w:t>
      </w:r>
      <w:r w:rsidR="00C35D38" w:rsidRPr="00D52743">
        <w:rPr>
          <w:i/>
        </w:rPr>
        <w:t xml:space="preserve">res a </w:t>
      </w:r>
      <w:r w:rsidR="00C35D38" w:rsidRPr="00C35D38">
        <w:rPr>
          <w:i/>
        </w:rPr>
        <w:t>ratitudine</w:t>
      </w:r>
      <w:r w:rsidR="00C35D38">
        <w:t xml:space="preserve">“ je </w:t>
      </w:r>
      <w:r w:rsidRPr="00C35D38">
        <w:t>daná</w:t>
      </w:r>
      <w:r>
        <w:t xml:space="preserve"> v pojmu </w:t>
      </w:r>
      <w:r w:rsidR="00C35D38">
        <w:t>„</w:t>
      </w:r>
      <w:r w:rsidRPr="00273106">
        <w:rPr>
          <w:i/>
        </w:rPr>
        <w:t>aliquitas</w:t>
      </w:r>
      <w:r w:rsidR="00C35D38">
        <w:t>“</w:t>
      </w:r>
      <w:r>
        <w:rPr>
          <w:i/>
        </w:rPr>
        <w:fldChar w:fldCharType="begin"/>
      </w:r>
      <w:r>
        <w:instrText xml:space="preserve"> XE "</w:instrText>
      </w:r>
      <w:r w:rsidRPr="00D248E6">
        <w:rPr>
          <w:i/>
        </w:rPr>
        <w:instrText>aliquitas</w:instrText>
      </w:r>
      <w:r>
        <w:instrText xml:space="preserve">" </w:instrText>
      </w:r>
      <w:r>
        <w:rPr>
          <w:i/>
        </w:rPr>
        <w:fldChar w:fldCharType="end"/>
      </w:r>
      <w:r w:rsidR="00C35D38">
        <w:t xml:space="preserve">. Scotus potvrzuje </w:t>
      </w:r>
      <w:r w:rsidRPr="00273106">
        <w:t xml:space="preserve">nihilismus nové </w:t>
      </w:r>
      <w:r w:rsidR="00C35D38">
        <w:t xml:space="preserve">metafyziky </w:t>
      </w:r>
      <w:r w:rsidRPr="00273106">
        <w:t xml:space="preserve">převzatý </w:t>
      </w:r>
      <w:r>
        <w:t xml:space="preserve">od Oliviho určení jsoucna </w:t>
      </w:r>
      <w:r w:rsidR="00C35D38">
        <w:t>v modu „</w:t>
      </w:r>
      <w:r w:rsidRPr="00273106">
        <w:rPr>
          <w:i/>
        </w:rPr>
        <w:t xml:space="preserve">non repugnat </w:t>
      </w:r>
      <w:r w:rsidRPr="082136FB">
        <w:rPr>
          <w:i/>
        </w:rPr>
        <w:t>esse</w:t>
      </w:r>
      <w:r w:rsidR="00C35D38">
        <w:t>“</w:t>
      </w:r>
      <w:r w:rsidRPr="082136FB">
        <w:rPr>
          <w:i/>
        </w:rPr>
        <w:fldChar w:fldCharType="begin"/>
      </w:r>
      <w:r w:rsidRPr="082136FB">
        <w:rPr>
          <w:i/>
        </w:rPr>
        <w:instrText xml:space="preserve"> XE "non repugnat esse" </w:instrText>
      </w:r>
      <w:r w:rsidRPr="082136FB">
        <w:rPr>
          <w:i/>
        </w:rPr>
        <w:fldChar w:fldCharType="end"/>
      </w:r>
      <w:r w:rsidR="00CF043E">
        <w:t xml:space="preserve"> (kap. 5</w:t>
      </w:r>
      <w:r w:rsidRPr="00273106">
        <w:t>.1.2). Formální urče</w:t>
      </w:r>
      <w:r>
        <w:t xml:space="preserve">ní jsoucna jako „něčeho“ </w:t>
      </w:r>
      <w:r w:rsidRPr="00273106">
        <w:t>(</w:t>
      </w:r>
      <w:r w:rsidRPr="00273106">
        <w:rPr>
          <w:i/>
        </w:rPr>
        <w:t>aliquitas</w:t>
      </w:r>
      <w:r w:rsidRPr="00273106">
        <w:t>)</w:t>
      </w:r>
      <w:r>
        <w:t xml:space="preserve"> je dáno</w:t>
      </w:r>
      <w:r w:rsidRPr="00273106">
        <w:t xml:space="preserve"> </w:t>
      </w:r>
      <w:r>
        <w:t xml:space="preserve">jako nominální význam </w:t>
      </w:r>
      <w:r w:rsidRPr="00273106">
        <w:t>(</w:t>
      </w:r>
      <w:r w:rsidRPr="00273106">
        <w:rPr>
          <w:i/>
        </w:rPr>
        <w:t>quid nominis</w:t>
      </w:r>
      <w:r w:rsidRPr="00273106">
        <w:t xml:space="preserve">). Každý koncept je možno myslet jen tím, že </w:t>
      </w:r>
      <w:r>
        <w:t xml:space="preserve">je </w:t>
      </w:r>
      <w:r>
        <w:lastRenderedPageBreak/>
        <w:t xml:space="preserve">něčím odlišným od </w:t>
      </w:r>
      <w:r w:rsidRPr="00273106">
        <w:t xml:space="preserve">nebytí. </w:t>
      </w:r>
      <w:r>
        <w:t>Gand</w:t>
      </w:r>
      <w:r w:rsidR="00AE30E1">
        <w:t>av</w:t>
      </w:r>
      <w:r>
        <w:t>ova definice chiméry (</w:t>
      </w:r>
      <w:r w:rsidRPr="00FA5A04">
        <w:rPr>
          <w:i/>
        </w:rPr>
        <w:t>conceptus</w:t>
      </w:r>
      <w:r>
        <w:t xml:space="preserve"> </w:t>
      </w:r>
      <w:r w:rsidRPr="00FA5A04">
        <w:rPr>
          <w:i/>
        </w:rPr>
        <w:t>vanus</w:t>
      </w:r>
      <w:r>
        <w:t xml:space="preserve">, </w:t>
      </w:r>
      <w:r w:rsidRPr="00FA5A04">
        <w:rPr>
          <w:i/>
        </w:rPr>
        <w:t>fictitius</w:t>
      </w:r>
      <w:r>
        <w:rPr>
          <w:i/>
        </w:rPr>
        <w:fldChar w:fldCharType="begin"/>
      </w:r>
      <w:r>
        <w:instrText xml:space="preserve"> XE "substance:</w:instrText>
      </w:r>
      <w:r w:rsidRPr="00562CB7">
        <w:rPr>
          <w:i/>
        </w:rPr>
        <w:instrText>conceptus</w:instrText>
      </w:r>
      <w:r w:rsidRPr="00562CB7">
        <w:instrText xml:space="preserve"> </w:instrText>
      </w:r>
      <w:r w:rsidRPr="00562CB7">
        <w:rPr>
          <w:i/>
        </w:rPr>
        <w:instrText>fictitius</w:instrText>
      </w:r>
      <w:r>
        <w:instrText xml:space="preserve">" </w:instrText>
      </w:r>
      <w:r>
        <w:rPr>
          <w:i/>
        </w:rPr>
        <w:fldChar w:fldCharType="end"/>
      </w:r>
      <w:r>
        <w:t xml:space="preserve">) musí </w:t>
      </w:r>
      <w:r w:rsidR="00AE30E1">
        <w:t xml:space="preserve">u Scota </w:t>
      </w:r>
      <w:r>
        <w:t xml:space="preserve">dostat objektivní charakter. </w:t>
      </w:r>
      <w:r w:rsidRPr="00273106">
        <w:t>Metafyziku lze založit jedi</w:t>
      </w:r>
      <w:r>
        <w:t xml:space="preserve">ně na objektivně-konceptuálním </w:t>
      </w:r>
      <w:r w:rsidRPr="00273106">
        <w:rPr>
          <w:i/>
        </w:rPr>
        <w:t>ens ratum</w:t>
      </w:r>
      <w:r w:rsidRPr="00273106">
        <w:t xml:space="preserve">, tedy </w:t>
      </w:r>
      <w:r>
        <w:t xml:space="preserve">na individuálně vymezené </w:t>
      </w:r>
      <w:r w:rsidRPr="00273106">
        <w:t xml:space="preserve">objektivitě </w:t>
      </w:r>
      <w:r>
        <w:t>oddělené už jen  od nejsoucna</w:t>
      </w:r>
      <w:r w:rsidRPr="00273106">
        <w:t>.</w:t>
      </w:r>
      <w:r>
        <w:t xml:space="preserve"> </w:t>
      </w:r>
      <w:r w:rsidRPr="00273106">
        <w:t>Pak přijde důležitá diference daná již dosaženou rektifikací jsoucna</w:t>
      </w:r>
      <w:r>
        <w:t xml:space="preserve"> jako objektivního </w:t>
      </w:r>
      <w:r w:rsidRPr="00E9798C">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rsidRPr="00273106">
        <w:t xml:space="preserve">. Scotus výslovně </w:t>
      </w:r>
      <w:r w:rsidR="00FB5514">
        <w:t>odmítl</w:t>
      </w:r>
      <w:r w:rsidRPr="00273106">
        <w:t xml:space="preserve"> Gandavovo pojetí</w:t>
      </w:r>
      <w:r>
        <w:t xml:space="preserve"> ontoteologie </w:t>
      </w:r>
      <w:r w:rsidR="003940FF">
        <w:t>a za</w:t>
      </w:r>
      <w:r w:rsidR="00FB5514">
        <w:t>ložil</w:t>
      </w:r>
      <w:r w:rsidRPr="00273106">
        <w:t xml:space="preserve"> objektivní metafyziku.</w:t>
      </w:r>
      <w:r>
        <w:t xml:space="preserve"> Korekce Aristotela ve prospěch Avicenny ukázala, že Simplikiovo určení vztahu jako hypostáze se neváže na boží esenci jako u Gandava, ale na boží racionalitu. Avicennova esence jako čistá objektivní substance vzniká až ve druhém patře (</w:t>
      </w:r>
      <w:r w:rsidRPr="0815032C">
        <w:rPr>
          <w:i/>
        </w:rPr>
        <w:t>vestigium</w:t>
      </w:r>
      <w:r>
        <w:t xml:space="preserve">), a ne v primární sféře boží esence a exemplární racionality. Pak už platí Gandavův postup, protože zmizela heretická komitace jsoucen třetího druhu a nastoupila čistá dedukce objektivních esencí. </w:t>
      </w:r>
      <w:r w:rsidRPr="00273106">
        <w:t xml:space="preserve">První formální určení „něčeho“ musí být </w:t>
      </w:r>
      <w:r>
        <w:t xml:space="preserve">dáno </w:t>
      </w:r>
      <w:r w:rsidRPr="00273106">
        <w:rPr>
          <w:i/>
        </w:rPr>
        <w:t>absolute</w:t>
      </w:r>
      <w:r>
        <w:rPr>
          <w:rStyle w:val="addmd"/>
          <w:i/>
        </w:rPr>
        <w:fldChar w:fldCharType="begin"/>
      </w:r>
      <w:r>
        <w:instrText xml:space="preserve"> XE "predikace</w:instrText>
      </w:r>
      <w:r w:rsidRPr="002A5D70">
        <w:instrText>:</w:instrText>
      </w:r>
      <w:r>
        <w:instrText xml:space="preserve">modus </w:instrText>
      </w:r>
      <w:r w:rsidRPr="008D23BF">
        <w:rPr>
          <w:i/>
        </w:rPr>
        <w:instrText>absolute</w:instrText>
      </w:r>
      <w:r>
        <w:instrText xml:space="preserve">" </w:instrText>
      </w:r>
      <w:r>
        <w:rPr>
          <w:rStyle w:val="addmd"/>
          <w:i/>
        </w:rPr>
        <w:fldChar w:fldCharType="end"/>
      </w:r>
      <w:r w:rsidRPr="00273106">
        <w:t>, tedy v p</w:t>
      </w:r>
      <w:r w:rsidR="00495481">
        <w:t xml:space="preserve">ůvodní míře minimálního významu, který je </w:t>
      </w:r>
      <w:r>
        <w:t>oddělen od všech ostatních. Celá argumentace</w:t>
      </w:r>
      <w:r w:rsidRPr="00273106">
        <w:t xml:space="preserve"> </w:t>
      </w:r>
      <w:r>
        <w:t xml:space="preserve">opakuje </w:t>
      </w:r>
      <w:r w:rsidRPr="00273106">
        <w:t xml:space="preserve">předešlé schéma </w:t>
      </w:r>
      <w:r>
        <w:t xml:space="preserve">z díla </w:t>
      </w:r>
      <w:r w:rsidR="008C2D4A" w:rsidRPr="008C2D4A">
        <w:rPr>
          <w:i/>
        </w:rPr>
        <w:t>Lectura I</w:t>
      </w:r>
      <w:r>
        <w:t xml:space="preserve"> dané jako oddělení od kategoriální predikace (</w:t>
      </w:r>
      <w:r w:rsidRPr="00273106">
        <w:rPr>
          <w:i/>
        </w:rPr>
        <w:t>resolutio in quid</w:t>
      </w:r>
      <w:r>
        <w:t>)</w:t>
      </w:r>
      <w:r>
        <w:rPr>
          <w:i/>
        </w:rPr>
        <w:fldChar w:fldCharType="begin"/>
      </w:r>
      <w:r>
        <w:instrText xml:space="preserve"> XE "</w:instrText>
      </w:r>
      <w:r w:rsidRPr="00111E9E">
        <w:rPr>
          <w:i/>
        </w:rPr>
        <w:instrText>resolutio</w:instrText>
      </w:r>
      <w:r>
        <w:rPr>
          <w:i/>
        </w:rPr>
        <w:instrText>:in quid</w:instrText>
      </w:r>
      <w:r>
        <w:instrText xml:space="preserve">" </w:instrText>
      </w:r>
      <w:r>
        <w:rPr>
          <w:i/>
        </w:rPr>
        <w:fldChar w:fldCharType="end"/>
      </w:r>
      <w:r>
        <w:rPr>
          <w:i/>
        </w:rPr>
        <w:t xml:space="preserve"> </w:t>
      </w:r>
      <w:r>
        <w:t>na základě první dedukované a nazírané objektivity (</w:t>
      </w:r>
      <w:r w:rsidRPr="00273106">
        <w:rPr>
          <w:i/>
        </w:rPr>
        <w:t>conceptus simpliciter simplex</w:t>
      </w:r>
      <w:r>
        <w:rPr>
          <w:i/>
        </w:rPr>
        <w:fldChar w:fldCharType="begin"/>
      </w:r>
      <w:r>
        <w:instrText xml:space="preserve"> XE "</w:instrText>
      </w:r>
      <w:r w:rsidRPr="00FF6A6C">
        <w:rPr>
          <w:i/>
        </w:rPr>
        <w:instrText>conceptus simpliciter simplex</w:instrText>
      </w:r>
      <w:r>
        <w:instrText xml:space="preserve">" </w:instrText>
      </w:r>
      <w:r>
        <w:rPr>
          <w:i/>
        </w:rPr>
        <w:fldChar w:fldCharType="end"/>
      </w:r>
      <w:r>
        <w:t xml:space="preserve">, </w:t>
      </w:r>
      <w:r w:rsidRPr="00273106">
        <w:t xml:space="preserve">kap. 7.3.2). </w:t>
      </w:r>
      <w:r>
        <w:t xml:space="preserve">První význam jsoucna jako „něčeho“ je </w:t>
      </w:r>
      <w:r w:rsidRPr="00273106">
        <w:t>dan</w:t>
      </w:r>
      <w:r>
        <w:t xml:space="preserve">ý </w:t>
      </w:r>
      <w:r w:rsidRPr="00273106">
        <w:t>metafyzic</w:t>
      </w:r>
      <w:r>
        <w:t xml:space="preserve">ky, čili na úrovni autonomního </w:t>
      </w:r>
      <w:r w:rsidRPr="00273106">
        <w:rPr>
          <w:i/>
        </w:rPr>
        <w:t>esse in</w:t>
      </w:r>
      <w:r>
        <w:t xml:space="preserve"> definovaného jako objektivní substance-esence. Avicennův výměr jsoucna univočně spojuje logiku a metafyziku, a proto umožňuje užít logické důkazy v modu </w:t>
      </w:r>
      <w:r w:rsidRPr="00EE27FE">
        <w:rPr>
          <w:i/>
        </w:rPr>
        <w:t>reductio</w:t>
      </w:r>
      <w:r>
        <w:t xml:space="preserve"> </w:t>
      </w:r>
      <w:r w:rsidRPr="008172FC">
        <w:rPr>
          <w:i/>
        </w:rPr>
        <w:t>ad absurdum</w:t>
      </w:r>
      <w:r>
        <w:t xml:space="preserve">. Pokud by jsoucno jako </w:t>
      </w:r>
      <w:r w:rsidRPr="00273106">
        <w:t>„nějakovost“ (</w:t>
      </w:r>
      <w:r w:rsidRPr="00273106">
        <w:rPr>
          <w:i/>
        </w:rPr>
        <w:t>aliquitas</w:t>
      </w:r>
      <w:r w:rsidRPr="00273106">
        <w:t xml:space="preserve">) </w:t>
      </w:r>
      <w:r>
        <w:t xml:space="preserve">fungovalo v modu nejvyššího rodu, pak by musel výměr </w:t>
      </w:r>
      <w:r w:rsidRPr="00273106">
        <w:t xml:space="preserve">zkoumat všechny </w:t>
      </w:r>
      <w:r>
        <w:t>subčleny složeniny „člověka, který se směje“ (</w:t>
      </w:r>
      <w:r w:rsidRPr="00273106">
        <w:rPr>
          <w:i/>
        </w:rPr>
        <w:t>homo inquantum risibilis</w:t>
      </w:r>
      <w:r w:rsidRPr="00273106">
        <w:t xml:space="preserve">). </w:t>
      </w:r>
      <w:r>
        <w:t xml:space="preserve">Porretánské dělení na </w:t>
      </w:r>
      <w:r w:rsidR="00962190">
        <w:rPr>
          <w:i/>
        </w:rPr>
        <w:t>species</w:t>
      </w:r>
      <w:r w:rsidRPr="00783AAE">
        <w:rPr>
          <w:i/>
        </w:rPr>
        <w:t xml:space="preserve"> specialissima</w:t>
      </w:r>
      <w:r>
        <w:rPr>
          <w:i/>
        </w:rPr>
        <w:fldChar w:fldCharType="begin"/>
      </w:r>
      <w:r>
        <w:instrText xml:space="preserve"> XE "</w:instrText>
      </w:r>
      <w:r w:rsidRPr="00A94442">
        <w:rPr>
          <w:i/>
        </w:rPr>
        <w:instrText>species specialissima</w:instrText>
      </w:r>
      <w:r>
        <w:instrText xml:space="preserve">" </w:instrText>
      </w:r>
      <w:r>
        <w:rPr>
          <w:i/>
        </w:rPr>
        <w:fldChar w:fldCharType="end"/>
      </w:r>
      <w:r>
        <w:t xml:space="preserve"> je podle Scota nesmysl, protože existuje reálný člověk, který se směje, tj. tvoří aristotelskou první a druhou substanci vybavenou tímto akcidentem. </w:t>
      </w:r>
      <w:r w:rsidRPr="00273106">
        <w:t>A</w:t>
      </w:r>
      <w:r>
        <w:t xml:space="preserve"> </w:t>
      </w:r>
      <w:r w:rsidRPr="00273106">
        <w:t xml:space="preserve">toto složené určení </w:t>
      </w:r>
      <w:r>
        <w:t xml:space="preserve">substance </w:t>
      </w:r>
      <w:r w:rsidRPr="00273106">
        <w:t xml:space="preserve">je </w:t>
      </w:r>
      <w:r>
        <w:t xml:space="preserve">v posledním stádiu metafyzického náhledu na jsoucno jako jsoucí zásadně </w:t>
      </w:r>
      <w:r w:rsidRPr="00273106">
        <w:t>odděleno od nebytí díky minimální konceptuální identitě (</w:t>
      </w:r>
      <w:r w:rsidRPr="00273106">
        <w:rPr>
          <w:i/>
        </w:rPr>
        <w:t>conceptus entis rati</w:t>
      </w:r>
      <w:r w:rsidRPr="00273106">
        <w:t>)</w:t>
      </w:r>
      <w:r>
        <w:t>. Minimální bytí člověka da</w:t>
      </w:r>
      <w:r w:rsidRPr="00273106">
        <w:t xml:space="preserve">né </w:t>
      </w:r>
      <w:r>
        <w:t xml:space="preserve">jako </w:t>
      </w:r>
      <w:r w:rsidRPr="00273106">
        <w:t xml:space="preserve">metafyzické určení </w:t>
      </w:r>
      <w:r w:rsidRPr="00273106">
        <w:rPr>
          <w:i/>
        </w:rPr>
        <w:t>ens ratum</w:t>
      </w:r>
      <w:r w:rsidRPr="00273106">
        <w:t xml:space="preserve"> </w:t>
      </w:r>
      <w:r>
        <w:t xml:space="preserve">se liší od </w:t>
      </w:r>
      <w:r w:rsidRPr="00273106">
        <w:rPr>
          <w:i/>
        </w:rPr>
        <w:t>aliquitas</w:t>
      </w:r>
      <w:r w:rsidRPr="00273106">
        <w:t xml:space="preserve"> chiméry</w:t>
      </w:r>
      <w:r>
        <w:t xml:space="preserve">. Její bytí </w:t>
      </w:r>
      <w:r w:rsidRPr="00273106">
        <w:t>sice lze definovat a rozložit na rod a druh, ale jejímu určení nic neodpovídá v realitě</w:t>
      </w:r>
      <w:r>
        <w:t xml:space="preserve">, protože má pouze nominální definici </w:t>
      </w:r>
      <w:r w:rsidRPr="00273106">
        <w:t>(</w:t>
      </w:r>
      <w:r w:rsidRPr="00273106">
        <w:rPr>
          <w:i/>
        </w:rPr>
        <w:t>quid nominis</w:t>
      </w:r>
      <w:r w:rsidRPr="00273106">
        <w:t>). Na základě čistě formálního určení jsoucna jako rozdílu od nicoty (</w:t>
      </w:r>
      <w:r w:rsidRPr="00273106">
        <w:rPr>
          <w:i/>
        </w:rPr>
        <w:t>non repugnat esse</w:t>
      </w:r>
      <w:r>
        <w:rPr>
          <w:i/>
        </w:rPr>
        <w:fldChar w:fldCharType="begin"/>
      </w:r>
      <w:r>
        <w:instrText xml:space="preserve"> XE "</w:instrText>
      </w:r>
      <w:r w:rsidRPr="003937EE">
        <w:rPr>
          <w:i/>
        </w:rPr>
        <w:instrText>non repugnat esse</w:instrText>
      </w:r>
      <w:r>
        <w:instrText xml:space="preserve">" </w:instrText>
      </w:r>
      <w:r>
        <w:rPr>
          <w:i/>
        </w:rPr>
        <w:fldChar w:fldCharType="end"/>
      </w:r>
      <w:r w:rsidRPr="00273106">
        <w:t xml:space="preserve">) vzniklo dvojí určení </w:t>
      </w:r>
      <w:r>
        <w:t xml:space="preserve">objektivní </w:t>
      </w:r>
      <w:r w:rsidRPr="00273106">
        <w:t>identity: reálně doložené a pouze fiktivní. Chiméra nemá zajištěnou jsoucnost, protože její ide</w:t>
      </w:r>
      <w:r>
        <w:t xml:space="preserve">ntita je čistě nominální. </w:t>
      </w:r>
      <w:r>
        <w:lastRenderedPageBreak/>
        <w:t xml:space="preserve">Zato </w:t>
      </w:r>
      <w:r w:rsidRPr="00273106">
        <w:rPr>
          <w:i/>
        </w:rPr>
        <w:t>humanitas</w:t>
      </w:r>
      <w:r>
        <w:rPr>
          <w:i/>
        </w:rPr>
        <w:fldChar w:fldCharType="begin"/>
      </w:r>
      <w:r>
        <w:instrText xml:space="preserve"> XE "</w:instrText>
      </w:r>
      <w:r w:rsidRPr="00420622">
        <w:rPr>
          <w:i/>
        </w:rPr>
        <w:instrText>humanitas:</w:instrText>
      </w:r>
      <w:r>
        <w:instrText xml:space="preserve">Scotus" </w:instrText>
      </w:r>
      <w:r>
        <w:rPr>
          <w:i/>
        </w:rPr>
        <w:fldChar w:fldCharType="end"/>
      </w:r>
      <w:r w:rsidRPr="00273106">
        <w:t xml:space="preserve"> už patří do objektivního určen</w:t>
      </w:r>
      <w:r>
        <w:t xml:space="preserve">í </w:t>
      </w:r>
      <w:r w:rsidRPr="00273106">
        <w:rPr>
          <w:i/>
        </w:rPr>
        <w:t>ens ratum</w:t>
      </w:r>
      <w:r w:rsidRPr="00273106">
        <w:t xml:space="preserve">, protože její význam je daný v každém člověku. </w:t>
      </w:r>
      <w:r>
        <w:t>Objektivní humanismus moderny</w:t>
      </w:r>
      <w:r>
        <w:rPr>
          <w:i/>
        </w:rPr>
        <w:fldChar w:fldCharType="begin"/>
      </w:r>
      <w:r>
        <w:instrText xml:space="preserve"> XE "humanismus:objektivní" </w:instrText>
      </w:r>
      <w:r>
        <w:rPr>
          <w:i/>
        </w:rPr>
        <w:fldChar w:fldCharType="end"/>
      </w:r>
      <w:r>
        <w:t xml:space="preserve"> založený na formálním principu non-kontradikce vypadá následovně. </w:t>
      </w:r>
    </w:p>
    <w:p w:rsidR="08163013" w:rsidRDefault="08163013" w:rsidP="08163013">
      <w:pPr>
        <w:pStyle w:val="Citace"/>
        <w:rPr>
          <w:lang w:val="cs-CZ"/>
        </w:rPr>
      </w:pPr>
      <w:r>
        <w:t>„</w:t>
      </w:r>
      <w:r>
        <w:rPr>
          <w:lang w:val="cs-CZ"/>
        </w:rPr>
        <w:t>Pokud rozumíme jisté jsoucno druhým způsobem, pak platí, že reálný člověk vzatý o sobě je jisté jsoucno (</w:t>
      </w:r>
      <w:r w:rsidRPr="000A51DC">
        <w:rPr>
          <w:i/>
        </w:rPr>
        <w:t>homo est ex se ens ratum</w:t>
      </w:r>
      <w:r>
        <w:rPr>
          <w:lang w:val="cs-CZ"/>
        </w:rPr>
        <w:t>), protože formálním způsobem neodporuje bytí (</w:t>
      </w:r>
      <w:r w:rsidRPr="00427FFA">
        <w:rPr>
          <w:i/>
        </w:rPr>
        <w:t>formaliter ex se non repugnat sibi esse</w:t>
      </w:r>
      <w:r>
        <w:rPr>
          <w:lang w:val="cs-CZ"/>
        </w:rPr>
        <w:t>). Co si vzájemně odporuje, to si odporuje z hlediska formálního výměru, a co si neodporuje, to je dáno v souladu s tímto výměrem. Pokud by člověk vzatý o sobě odporoval objektivně určenému bytí (</w:t>
      </w:r>
      <w:r w:rsidRPr="0073313B">
        <w:rPr>
          <w:i/>
        </w:rPr>
        <w:t>si homini de se repugnaret esse</w:t>
      </w:r>
      <w:r>
        <w:rPr>
          <w:lang w:val="cs-CZ"/>
        </w:rPr>
        <w:t>), pak by žádným argumentem přicházejícím zvnějšku nešlo tento rozpor odstranit.“ </w:t>
      </w:r>
      <w:r w:rsidRPr="00273106">
        <w:rPr>
          <w:rStyle w:val="Znakapoznpodarou"/>
        </w:rPr>
        <w:footnoteReference w:id="462"/>
      </w:r>
      <w:r w:rsidRPr="00273106">
        <w:t xml:space="preserve"> </w:t>
      </w:r>
    </w:p>
    <w:p w:rsidR="00C76489" w:rsidRDefault="08163013" w:rsidP="00E85AED">
      <w:r>
        <w:t>Scotus vychází v případě empirického poznání z aristotelské pozice, kde aktualitu má první substance v reálu (</w:t>
      </w:r>
      <w:r w:rsidRPr="000A51DC">
        <w:rPr>
          <w:i/>
        </w:rPr>
        <w:t>homo est ex se ens ratum</w:t>
      </w:r>
      <w:r>
        <w:t>). Ale objektivní u</w:t>
      </w:r>
      <w:r w:rsidRPr="00273106">
        <w:t xml:space="preserve">rčení </w:t>
      </w:r>
      <w:r>
        <w:t xml:space="preserve">člověka </w:t>
      </w:r>
      <w:r w:rsidRPr="00273106">
        <w:t>má minimální formu jsoucnosti dané vyloučením jiné možnosti (</w:t>
      </w:r>
      <w:r w:rsidRPr="00273106">
        <w:rPr>
          <w:i/>
        </w:rPr>
        <w:t>formaliter ex se non repugnat sibi esse</w:t>
      </w:r>
      <w:r w:rsidRPr="00273106">
        <w:t xml:space="preserve">). </w:t>
      </w:r>
      <w:r>
        <w:t xml:space="preserve">To je zásadní </w:t>
      </w:r>
      <w:r w:rsidRPr="00273106">
        <w:t xml:space="preserve">rozdíl od prvního averroismu, kde </w:t>
      </w:r>
      <w:r w:rsidR="00155459">
        <w:t>poznání určuje</w:t>
      </w:r>
      <w:r w:rsidRPr="00273106">
        <w:t xml:space="preserve"> aktuální první substance poznávaná skrze smysly a pak skrze </w:t>
      </w:r>
      <w:r w:rsidRPr="00273106">
        <w:rPr>
          <w:i/>
        </w:rPr>
        <w:t>intellectus possibilis</w:t>
      </w:r>
      <w:r w:rsidRPr="00273106">
        <w:t xml:space="preserve">. </w:t>
      </w:r>
      <w:r>
        <w:t xml:space="preserve">Scotus zrušil determinaci poznání skrze </w:t>
      </w:r>
      <w:r w:rsidR="081942A4">
        <w:t xml:space="preserve">metafyzický </w:t>
      </w:r>
      <w:r>
        <w:t>dativ</w:t>
      </w:r>
      <w:r>
        <w:fldChar w:fldCharType="begin"/>
      </w:r>
      <w:r>
        <w:instrText xml:space="preserve"> XE "</w:instrText>
      </w:r>
      <w:r w:rsidR="081942A4">
        <w:rPr>
          <w:i/>
        </w:rPr>
        <w:instrText>dativus metaphysi</w:instrText>
      </w:r>
      <w:r w:rsidRPr="08CD6FB7">
        <w:rPr>
          <w:i/>
        </w:rPr>
        <w:instrText>cus</w:instrText>
      </w:r>
      <w:r>
        <w:instrText xml:space="preserve">" </w:instrText>
      </w:r>
      <w:r>
        <w:fldChar w:fldCharType="end"/>
      </w:r>
      <w:r>
        <w:t xml:space="preserve">, protože moderna se přímo dívá na parousii významu danou v osvícené mysli. </w:t>
      </w:r>
      <w:r w:rsidR="00C763AC">
        <w:t>I</w:t>
      </w:r>
      <w:r>
        <w:t>luminát nepotřebuje realitu první substance pro jisté poznání a vystačí si pouze s logickým záporem (</w:t>
      </w:r>
      <w:r w:rsidRPr="00427FFA">
        <w:rPr>
          <w:i/>
        </w:rPr>
        <w:t>non repugnat sibi esse</w:t>
      </w:r>
      <w:r>
        <w:t>). Nicota tvoří základní modus impozice smyslu jsoucna</w:t>
      </w:r>
      <w:r w:rsidR="00E85AED">
        <w:t xml:space="preserve">. </w:t>
      </w:r>
      <w:r w:rsidR="00E85AED" w:rsidRPr="00E85AED">
        <w:t xml:space="preserve">Scotus potvrdil epochu metafyzického nihilismu v jeho objektivní podobě. </w:t>
      </w:r>
      <w:r>
        <w:t>Na rozdíl od Parmenida sledujícího dráhu reálného slunce v moderně platí, že f</w:t>
      </w:r>
      <w:r w:rsidRPr="00273106">
        <w:t xml:space="preserve">ormální určení minimální formy </w:t>
      </w:r>
      <w:r w:rsidRPr="006A0731">
        <w:rPr>
          <w:i/>
        </w:rPr>
        <w:t>ens</w:t>
      </w:r>
      <w:r>
        <w:t xml:space="preserve"> </w:t>
      </w:r>
      <w:r w:rsidR="00D27ECC">
        <w:t xml:space="preserve">je </w:t>
      </w:r>
      <w:r>
        <w:t xml:space="preserve">na poslední úrovni </w:t>
      </w:r>
      <w:r w:rsidRPr="001726A4">
        <w:rPr>
          <w:i/>
        </w:rPr>
        <w:t>resolutio</w:t>
      </w:r>
      <w:r>
        <w:rPr>
          <w:i/>
        </w:rPr>
        <w:fldChar w:fldCharType="begin"/>
      </w:r>
      <w:r>
        <w:instrText xml:space="preserve"> XE "</w:instrText>
      </w:r>
      <w:r w:rsidRPr="00111E9E">
        <w:rPr>
          <w:i/>
        </w:rPr>
        <w:instrText>resolutio</w:instrText>
      </w:r>
      <w:r>
        <w:rPr>
          <w:i/>
        </w:rPr>
        <w:instrText>:</w:instrText>
      </w:r>
      <w:r w:rsidRPr="001D03DB">
        <w:instrText>Scotus</w:instrText>
      </w:r>
      <w:r>
        <w:instrText xml:space="preserve">" </w:instrText>
      </w:r>
      <w:r>
        <w:rPr>
          <w:i/>
        </w:rPr>
        <w:fldChar w:fldCharType="end"/>
      </w:r>
      <w:r>
        <w:t xml:space="preserve"> </w:t>
      </w:r>
      <w:r w:rsidRPr="00273106">
        <w:t xml:space="preserve">dáno </w:t>
      </w:r>
      <w:r>
        <w:t xml:space="preserve">pouze čistým </w:t>
      </w:r>
      <w:r w:rsidRPr="00273106">
        <w:t>rozdílem od nebytí.</w:t>
      </w:r>
      <w:r>
        <w:t xml:space="preserve"> Objektivní ratifikace člověka jako esenciální mrtvoly dané </w:t>
      </w:r>
      <w:r w:rsidRPr="00CD693F">
        <w:rPr>
          <w:i/>
        </w:rPr>
        <w:t>ex se</w:t>
      </w:r>
      <w:r>
        <w:t xml:space="preserve"> v sobě obsahuje základní model </w:t>
      </w:r>
      <w:r w:rsidRPr="00CD693F">
        <w:rPr>
          <w:i/>
        </w:rPr>
        <w:t>Oxfordian Fallacy</w:t>
      </w:r>
      <w:r>
        <w:rPr>
          <w:i/>
        </w:rPr>
        <w:fldChar w:fldCharType="begin"/>
      </w:r>
      <w:r>
        <w:instrText xml:space="preserve"> XE "</w:instrText>
      </w:r>
      <w:r w:rsidRPr="0015798D">
        <w:rPr>
          <w:i/>
        </w:rPr>
        <w:instrText>Oxfordian Fallacy:</w:instrText>
      </w:r>
      <w:r>
        <w:instrText xml:space="preserve">Scotus" </w:instrText>
      </w:r>
      <w:r>
        <w:rPr>
          <w:i/>
        </w:rPr>
        <w:fldChar w:fldCharType="end"/>
      </w:r>
      <w:r>
        <w:t xml:space="preserve">, který poprvé nastolil Rufusův výklad </w:t>
      </w:r>
      <w:r w:rsidRPr="081E6DBC">
        <w:rPr>
          <w:i/>
        </w:rPr>
        <w:t>Druhých analytik</w:t>
      </w:r>
      <w:r>
        <w:t xml:space="preserve"> (</w:t>
      </w:r>
      <w:r w:rsidRPr="00273106">
        <w:rPr>
          <w:i/>
        </w:rPr>
        <w:t>secundum-quod-ipsum-</w:t>
      </w:r>
      <w:r w:rsidRPr="00CD693F">
        <w:rPr>
          <w:i/>
        </w:rPr>
        <w:t>est</w:t>
      </w:r>
      <w:r w:rsidR="00950350">
        <w:t>;</w:t>
      </w:r>
      <w:r>
        <w:t xml:space="preserve"> </w:t>
      </w:r>
      <w:r w:rsidR="00950350">
        <w:rPr>
          <w:szCs w:val="24"/>
          <w:lang w:val="de-DE"/>
        </w:rPr>
        <w:t>OBJ II, kap. 3.3.1)</w:t>
      </w:r>
      <w:r>
        <w:t>. Scotus se opět řídí podle Rufusovy tragické teze zakládající myšlení moderny (</w:t>
      </w:r>
      <w:r w:rsidRPr="00A70F2A">
        <w:rPr>
          <w:i/>
        </w:rPr>
        <w:t>ubi est subiectum, non ostenditur, sed supponitur</w:t>
      </w:r>
      <w:r w:rsidRPr="0051421F">
        <w:t xml:space="preserve">, </w:t>
      </w:r>
      <w:r w:rsidR="00950350">
        <w:t>ibid</w:t>
      </w:r>
      <w:r w:rsidRPr="0051421F">
        <w:t>).</w:t>
      </w:r>
      <w:r>
        <w:t xml:space="preserve"> První averroismus tvrdí, že mrtvola není člověk, protože impozice v modu </w:t>
      </w:r>
      <w:r w:rsidRPr="000E3726">
        <w:rPr>
          <w:i/>
        </w:rPr>
        <w:t>secundum quid</w:t>
      </w:r>
      <w:r>
        <w:rPr>
          <w:i/>
        </w:rPr>
        <w:fldChar w:fldCharType="begin"/>
      </w:r>
      <w:r>
        <w:instrText xml:space="preserve"> XE "impozice:</w:instrText>
      </w:r>
      <w:r w:rsidRPr="00BF6CCA">
        <w:rPr>
          <w:i/>
        </w:rPr>
        <w:instrText>secundum quid</w:instrText>
      </w:r>
      <w:r>
        <w:instrText xml:space="preserve">" </w:instrText>
      </w:r>
      <w:r>
        <w:rPr>
          <w:i/>
        </w:rPr>
        <w:fldChar w:fldCharType="end"/>
      </w:r>
      <w:r>
        <w:t xml:space="preserve"> nejde od reálné </w:t>
      </w:r>
      <w:r w:rsidR="00E5601D">
        <w:t xml:space="preserve">a živé </w:t>
      </w:r>
      <w:r>
        <w:t xml:space="preserve">první substance. Druhý averroismus v </w:t>
      </w:r>
      <w:r>
        <w:lastRenderedPageBreak/>
        <w:t>podání Scota tvrdí, že mrtvola je objektivně viděno člověk</w:t>
      </w:r>
      <w:r>
        <w:rPr>
          <w:i/>
        </w:rPr>
        <w:fldChar w:fldCharType="begin"/>
      </w:r>
      <w:r>
        <w:instrText xml:space="preserve"> XE "sofisma člověk-mrtvola" </w:instrText>
      </w:r>
      <w:r>
        <w:rPr>
          <w:i/>
        </w:rPr>
        <w:fldChar w:fldCharType="end"/>
      </w:r>
      <w:r>
        <w:t xml:space="preserve">, protože v porretánském modu </w:t>
      </w:r>
      <w:r w:rsidR="00840376">
        <w:t>„</w:t>
      </w:r>
      <w:r w:rsidRPr="00984015">
        <w:rPr>
          <w:i/>
        </w:rPr>
        <w:t>semel</w:t>
      </w:r>
      <w:r>
        <w:t>‒</w:t>
      </w:r>
      <w:r w:rsidRPr="00984015">
        <w:rPr>
          <w:i/>
        </w:rPr>
        <w:t>semper</w:t>
      </w:r>
      <w:r w:rsidR="00840376">
        <w:t>“</w:t>
      </w:r>
      <w:r>
        <w:rPr>
          <w:i/>
        </w:rPr>
        <w:fldChar w:fldCharType="begin"/>
      </w:r>
      <w:r>
        <w:instrText xml:space="preserve"> XE "pravda:</w:instrText>
      </w:r>
      <w:r w:rsidRPr="00FA75D6">
        <w:rPr>
          <w:i/>
        </w:rPr>
        <w:instrText>semel</w:instrText>
      </w:r>
      <w:r w:rsidRPr="00FA75D6">
        <w:instrText>‒</w:instrText>
      </w:r>
      <w:r w:rsidRPr="00FA75D6">
        <w:rPr>
          <w:i/>
        </w:rPr>
        <w:instrText>semper</w:instrText>
      </w:r>
      <w:r>
        <w:instrText xml:space="preserve">" </w:instrText>
      </w:r>
      <w:r>
        <w:rPr>
          <w:i/>
        </w:rPr>
        <w:fldChar w:fldCharType="end"/>
      </w:r>
      <w:r>
        <w:t xml:space="preserve"> obsahuje definici člově</w:t>
      </w:r>
      <w:r w:rsidR="00840376">
        <w:t xml:space="preserve">ka, která je logicky správná a je postavená na </w:t>
      </w:r>
      <w:r>
        <w:t>avicennovsk</w:t>
      </w:r>
      <w:r w:rsidR="00840376">
        <w:t>é</w:t>
      </w:r>
      <w:r>
        <w:t xml:space="preserve"> esenci. Mrtvola podle Scota není člověk, pokud postupujeme aristotelským systémem impozice z reality první substance. Ale v případě, že tento racionální úsudek reprezentuje stopu boží racionality ve stvoření, pak objektivně viděno je mrtvola člověkem, i kdyby žádný člověk nikdy nežil. Objektivní poznání slunce je </w:t>
      </w:r>
      <w:r w:rsidR="007D2F95">
        <w:t xml:space="preserve">možné </w:t>
      </w:r>
      <w:r>
        <w:t>díky boží kauzalitě objektivně řídí</w:t>
      </w:r>
      <w:r w:rsidR="007D2F95">
        <w:t>cí naše poznání</w:t>
      </w:r>
      <w:r>
        <w:t>, i kdyby ž</w:t>
      </w:r>
      <w:r w:rsidR="006C7F97">
        <w:t>ádné slunce neexistovalo (kap. 5</w:t>
      </w:r>
      <w:r>
        <w:t>.3.2). Scotus vytvořil r</w:t>
      </w:r>
      <w:r w:rsidRPr="00273106">
        <w:t>ozdíl</w:t>
      </w:r>
      <w:r>
        <w:t xml:space="preserve"> mezi reálným člověkem a objektivním </w:t>
      </w:r>
      <w:r w:rsidR="00A67751">
        <w:t>„člověkem–</w:t>
      </w:r>
      <w:r>
        <w:t>mrtvolou</w:t>
      </w:r>
      <w:r w:rsidR="00A67751">
        <w:t>“</w:t>
      </w:r>
      <w:r>
        <w:t xml:space="preserve"> </w:t>
      </w:r>
      <w:r w:rsidR="00A67751">
        <w:t xml:space="preserve">skrze </w:t>
      </w:r>
      <w:r>
        <w:t>dedukc</w:t>
      </w:r>
      <w:r w:rsidR="00A67751">
        <w:t>i</w:t>
      </w:r>
      <w:r>
        <w:t xml:space="preserve"> </w:t>
      </w:r>
      <w:r w:rsidR="00A67751">
        <w:t xml:space="preserve">smyslu </w:t>
      </w:r>
      <w:r>
        <w:t xml:space="preserve">od boží racionality směrem do stvoření. Toto </w:t>
      </w:r>
      <w:r w:rsidR="004459A1">
        <w:t xml:space="preserve">nihilistické a logicky bezchybné </w:t>
      </w:r>
      <w:r>
        <w:t>řešení založilo novou metafyziku postavenou mimo realitu první substance</w:t>
      </w:r>
      <w:r w:rsidRPr="00273106">
        <w:t>.</w:t>
      </w:r>
      <w:r>
        <w:t xml:space="preserve"> </w:t>
      </w:r>
      <w:r w:rsidRPr="00273106">
        <w:t xml:space="preserve">Základní </w:t>
      </w:r>
      <w:r>
        <w:t xml:space="preserve">objektivní </w:t>
      </w:r>
      <w:r w:rsidRPr="00273106">
        <w:t xml:space="preserve">určení ratifikovaného </w:t>
      </w:r>
      <w:r w:rsidRPr="00CE16DA">
        <w:rPr>
          <w:i/>
        </w:rPr>
        <w:t>ens</w:t>
      </w:r>
      <w:r w:rsidRPr="00273106">
        <w:t xml:space="preserve"> pochází </w:t>
      </w:r>
      <w:r>
        <w:t>z logické diference „něčeho“ vůči nicotě. Díky dvojímu záporu Gandava (</w:t>
      </w:r>
      <w:r>
        <w:rPr>
          <w:i/>
        </w:rPr>
        <w:t>duplex ne</w:t>
      </w:r>
      <w:r w:rsidRPr="00AC5E21">
        <w:rPr>
          <w:i/>
        </w:rPr>
        <w:t>gatio</w:t>
      </w:r>
      <w:r>
        <w:rPr>
          <w:i/>
        </w:rPr>
        <w:fldChar w:fldCharType="begin"/>
      </w:r>
      <w:r>
        <w:instrText xml:space="preserve"> XE "</w:instrText>
      </w:r>
      <w:r w:rsidRPr="00ED57DA">
        <w:rPr>
          <w:i/>
        </w:rPr>
        <w:instrText>duplex negatio</w:instrText>
      </w:r>
      <w:r>
        <w:instrText xml:space="preserve">" </w:instrText>
      </w:r>
      <w:r>
        <w:rPr>
          <w:i/>
        </w:rPr>
        <w:fldChar w:fldCharType="end"/>
      </w:r>
      <w:r w:rsidR="006C7F97">
        <w:t>, kap. 5</w:t>
      </w:r>
      <w:r>
        <w:t xml:space="preserve">.2.1) nepotřebuje objektivní supozice významu žádnou impozici z reality. </w:t>
      </w:r>
      <w:r w:rsidRPr="00273106">
        <w:t xml:space="preserve">Gandavus zakotvil </w:t>
      </w:r>
      <w:r w:rsidRPr="00273106">
        <w:rPr>
          <w:i/>
        </w:rPr>
        <w:t>ens ratum</w:t>
      </w:r>
      <w:r>
        <w:rPr>
          <w:i/>
        </w:rPr>
        <w:fldChar w:fldCharType="begin"/>
      </w:r>
      <w:r>
        <w:instrText xml:space="preserve"> XE "</w:instrText>
      </w:r>
      <w:r w:rsidRPr="00B2798F">
        <w:rPr>
          <w:rStyle w:val="addmd"/>
          <w:i/>
        </w:rPr>
        <w:instrText>ens ratum:</w:instrText>
      </w:r>
      <w:r>
        <w:instrText xml:space="preserve">Gandavus" </w:instrText>
      </w:r>
      <w:r>
        <w:rPr>
          <w:i/>
        </w:rPr>
        <w:fldChar w:fldCharType="end"/>
      </w:r>
      <w:r w:rsidRPr="00273106">
        <w:t xml:space="preserve"> stvoře</w:t>
      </w:r>
      <w:r>
        <w:t xml:space="preserve">ných věcí v moderním bohu, protože jeho </w:t>
      </w:r>
      <w:r w:rsidRPr="00273106">
        <w:rPr>
          <w:i/>
        </w:rPr>
        <w:t>ratitudo</w:t>
      </w:r>
      <w:r w:rsidRPr="00273106">
        <w:t xml:space="preserve"> je dáno v habitu každého jsoucna určeného jako vztahové bytí jsoucího (</w:t>
      </w:r>
      <w:r w:rsidRPr="00273106">
        <w:rPr>
          <w:i/>
        </w:rPr>
        <w:t>esse ad</w:t>
      </w:r>
      <w:r>
        <w:rPr>
          <w:i/>
        </w:rPr>
        <w:fldChar w:fldCharType="begin"/>
      </w:r>
      <w:r>
        <w:instrText xml:space="preserve"> XE "</w:instrText>
      </w:r>
      <w:r w:rsidRPr="008F3381">
        <w:rPr>
          <w:i/>
        </w:rPr>
        <w:instrText>esse ad:</w:instrText>
      </w:r>
      <w:r>
        <w:instrText xml:space="preserve">Gandavus" </w:instrText>
      </w:r>
      <w:r>
        <w:rPr>
          <w:i/>
        </w:rPr>
        <w:fldChar w:fldCharType="end"/>
      </w:r>
      <w:r w:rsidRPr="00273106">
        <w:t>)</w:t>
      </w:r>
      <w:r>
        <w:t xml:space="preserve">. </w:t>
      </w:r>
      <w:r w:rsidR="00EF5758">
        <w:t xml:space="preserve">Gandavus tím </w:t>
      </w:r>
      <w:r>
        <w:t>vytvořil predikaci v modu „akcident‒substance“ vz</w:t>
      </w:r>
      <w:r w:rsidR="000650A4">
        <w:t>hledem k božímu habitu</w:t>
      </w:r>
      <w:r w:rsidR="008B7AE3">
        <w:rPr>
          <w:i/>
        </w:rPr>
        <w:fldChar w:fldCharType="begin"/>
      </w:r>
      <w:r w:rsidR="008B7AE3">
        <w:instrText xml:space="preserve"> XE "</w:instrText>
      </w:r>
      <w:r w:rsidR="008B7AE3" w:rsidRPr="00AC1885">
        <w:instrText>habitus</w:instrText>
      </w:r>
      <w:r w:rsidR="008B7AE3">
        <w:instrText xml:space="preserve">" </w:instrText>
      </w:r>
      <w:r w:rsidR="008B7AE3">
        <w:rPr>
          <w:i/>
        </w:rPr>
        <w:fldChar w:fldCharType="end"/>
      </w:r>
      <w:r w:rsidR="000650A4">
        <w:t xml:space="preserve"> a k božímu reflexivnímu sebevztahu</w:t>
      </w:r>
      <w:r w:rsidR="008B7AE3">
        <w:rPr>
          <w:i/>
        </w:rPr>
        <w:fldChar w:fldCharType="begin"/>
      </w:r>
      <w:r w:rsidR="008B7AE3">
        <w:instrText xml:space="preserve"> XE "</w:instrText>
      </w:r>
      <w:r w:rsidR="008B7AE3" w:rsidRPr="00475F5A">
        <w:rPr>
          <w:i/>
        </w:rPr>
        <w:instrText>relatio</w:instrText>
      </w:r>
      <w:r w:rsidR="008B7AE3">
        <w:instrText xml:space="preserve">" </w:instrText>
      </w:r>
      <w:r w:rsidR="008B7AE3">
        <w:rPr>
          <w:i/>
        </w:rPr>
        <w:fldChar w:fldCharType="end"/>
      </w:r>
      <w:r w:rsidR="000650A4">
        <w:t>. Oba atributy jsou dány</w:t>
      </w:r>
      <w:r w:rsidR="002671D2">
        <w:t xml:space="preserve"> </w:t>
      </w:r>
      <w:r w:rsidR="00C76489">
        <w:t>esenciálně přímo v božím bytí.</w:t>
      </w:r>
    </w:p>
    <w:p w:rsidR="002A1FE3" w:rsidRDefault="08163013" w:rsidP="00B868D7">
      <w:pPr>
        <w:ind w:firstLine="397"/>
      </w:pPr>
      <w:r w:rsidRPr="00273106">
        <w:t xml:space="preserve">Scotus </w:t>
      </w:r>
      <w:r>
        <w:t xml:space="preserve">odmítá jakékoliv substanční určení objektivity  </w:t>
      </w:r>
      <w:r w:rsidR="00F91B93">
        <w:t xml:space="preserve">v </w:t>
      </w:r>
      <w:r>
        <w:t xml:space="preserve">bohu, </w:t>
      </w:r>
      <w:r w:rsidRPr="00273106">
        <w:t>protože boží bytí by přišlo o svou aktuální jednoduchost.</w:t>
      </w:r>
      <w:r w:rsidRPr="00273106">
        <w:rPr>
          <w:rStyle w:val="Znakapoznpodarou"/>
        </w:rPr>
        <w:footnoteReference w:id="463"/>
      </w:r>
      <w:r w:rsidRPr="00273106">
        <w:t xml:space="preserve"> Traktát o objektivitě boha ve stvoření musí definovat novou objektivní věcnost (</w:t>
      </w:r>
      <w:r w:rsidRPr="00273106">
        <w:rPr>
          <w:i/>
        </w:rPr>
        <w:t>ratitudo</w:t>
      </w:r>
      <w:r w:rsidRPr="00273106">
        <w:t xml:space="preserve">) </w:t>
      </w:r>
      <w:r>
        <w:t xml:space="preserve">až </w:t>
      </w:r>
      <w:r w:rsidRPr="00273106">
        <w:t xml:space="preserve">v sekundární sféře boží </w:t>
      </w:r>
      <w:r>
        <w:t xml:space="preserve">racionality </w:t>
      </w:r>
      <w:r w:rsidRPr="00273106">
        <w:t>(</w:t>
      </w:r>
      <w:r w:rsidR="001E33E1">
        <w:rPr>
          <w:i/>
        </w:rPr>
        <w:t>vestigium</w:t>
      </w:r>
      <w:r w:rsidRPr="00273106">
        <w:t xml:space="preserve">). Tato nová forma objektivity musí být oddělena od jakéhokoliv </w:t>
      </w:r>
      <w:r w:rsidR="00ED3E09">
        <w:t xml:space="preserve">kategoriálně definovaného </w:t>
      </w:r>
      <w:r w:rsidRPr="00273106">
        <w:t>vztahu k boží esenci</w:t>
      </w:r>
      <w:r w:rsidR="009A7CEA">
        <w:t xml:space="preserve"> a intelektu</w:t>
      </w:r>
      <w:r>
        <w:t xml:space="preserve">. Gandavovo univoční </w:t>
      </w:r>
      <w:r w:rsidR="00184AB5">
        <w:t>„</w:t>
      </w:r>
      <w:r w:rsidRPr="00273106">
        <w:rPr>
          <w:i/>
        </w:rPr>
        <w:t>esse ad</w:t>
      </w:r>
      <w:r w:rsidR="00184AB5">
        <w:t>“</w:t>
      </w:r>
      <w:r w:rsidRPr="00273106">
        <w:t xml:space="preserve"> je </w:t>
      </w:r>
      <w:r>
        <w:t>nemožné jsoucno vinou přímé vazby</w:t>
      </w:r>
      <w:r w:rsidRPr="00273106">
        <w:t xml:space="preserve"> </w:t>
      </w:r>
      <w:r>
        <w:t xml:space="preserve">stvořené věci </w:t>
      </w:r>
      <w:r w:rsidRPr="00273106">
        <w:t xml:space="preserve">na </w:t>
      </w:r>
      <w:r>
        <w:t xml:space="preserve">boží </w:t>
      </w:r>
      <w:r w:rsidRPr="00273106">
        <w:t>esenci.</w:t>
      </w:r>
      <w:r w:rsidR="005958A6">
        <w:t xml:space="preserve"> Citovaný spis </w:t>
      </w:r>
      <w:r w:rsidR="008C2D4A" w:rsidRPr="008C2D4A">
        <w:rPr>
          <w:i/>
        </w:rPr>
        <w:t>Ordinatio I</w:t>
      </w:r>
      <w:r>
        <w:t xml:space="preserve"> </w:t>
      </w:r>
      <w:r w:rsidR="00C82A85">
        <w:t xml:space="preserve">rozšiřuje již danou kritiku Henryho z Gentu ve spise </w:t>
      </w:r>
      <w:r w:rsidR="008C2D4A" w:rsidRPr="008C2D4A">
        <w:rPr>
          <w:i/>
        </w:rPr>
        <w:t>Lectura I</w:t>
      </w:r>
      <w:r w:rsidR="00C82A85">
        <w:t>, ale nyní podanou z hlediska objektivně určeného</w:t>
      </w:r>
      <w:r>
        <w:t xml:space="preserve"> vztahu (</w:t>
      </w:r>
      <w:r w:rsidRPr="08143E1D">
        <w:rPr>
          <w:i/>
        </w:rPr>
        <w:t>Vat</w:t>
      </w:r>
      <w:r>
        <w:t>. VI, no. 15‒19, pp. 250‒251</w:t>
      </w:r>
      <w:r>
        <w:fldChar w:fldCharType="begin"/>
      </w:r>
      <w:r>
        <w:instrText xml:space="preserve"> XE "Scotus:</w:instrText>
      </w:r>
      <w:r w:rsidRPr="00DF5D31">
        <w:rPr>
          <w:i/>
        </w:rPr>
        <w:instrText>Ordinatio</w:instrText>
      </w:r>
      <w:r w:rsidRPr="00DF5D31">
        <w:instrText xml:space="preserve"> </w:instrText>
      </w:r>
      <w:r>
        <w:instrText>1.</w:instrText>
      </w:r>
      <w:r w:rsidRPr="00DF5D31">
        <w:instrText>2</w:instrText>
      </w:r>
      <w:r>
        <w:instrText>50</w:instrText>
      </w:r>
      <w:r w:rsidRPr="00DF5D31">
        <w:instrText>‒</w:instrText>
      </w:r>
      <w:r>
        <w:instrText xml:space="preserve">251" </w:instrText>
      </w:r>
      <w:r>
        <w:fldChar w:fldCharType="end"/>
      </w:r>
      <w:r>
        <w:t xml:space="preserve">). Scotus tvrdí, že v boží esenci není </w:t>
      </w:r>
      <w:r w:rsidR="005958A6">
        <w:t>„</w:t>
      </w:r>
      <w:r w:rsidRPr="08025629">
        <w:rPr>
          <w:i/>
        </w:rPr>
        <w:t>esse ad</w:t>
      </w:r>
      <w:r w:rsidR="005958A6">
        <w:t>“</w:t>
      </w:r>
      <w:r w:rsidRPr="08025629">
        <w:t xml:space="preserve"> ve smyslu intenc</w:t>
      </w:r>
      <w:r>
        <w:t xml:space="preserve">ionálního </w:t>
      </w:r>
      <w:r w:rsidRPr="08025629">
        <w:t xml:space="preserve">předmětu daného </w:t>
      </w:r>
      <w:r w:rsidRPr="08025629">
        <w:rPr>
          <w:i/>
        </w:rPr>
        <w:t>per se</w:t>
      </w:r>
      <w:r w:rsidRPr="08025629">
        <w:t xml:space="preserve"> skrze </w:t>
      </w:r>
      <w:r>
        <w:t xml:space="preserve">nějaké </w:t>
      </w:r>
      <w:r w:rsidRPr="08025629">
        <w:t>ratio</w:t>
      </w:r>
      <w:r>
        <w:t xml:space="preserve"> dané přímo v boží esenci. To by bůh </w:t>
      </w:r>
      <w:r w:rsidRPr="08025629">
        <w:t>poznával pasivně</w:t>
      </w:r>
      <w:r>
        <w:t xml:space="preserve"> </w:t>
      </w:r>
      <w:r w:rsidRPr="08025629">
        <w:t xml:space="preserve">skrze </w:t>
      </w:r>
      <w:r>
        <w:t xml:space="preserve">esenciálně daný vztah k sobě samému, </w:t>
      </w:r>
      <w:r>
        <w:lastRenderedPageBreak/>
        <w:t xml:space="preserve">tj. přijímal by sám sebe trpně jako poznanou esenci. </w:t>
      </w:r>
      <w:r w:rsidR="00A1505A" w:rsidRPr="00A1505A">
        <w:t xml:space="preserve">Scotus oddělil racionalitu od božské podstaty </w:t>
      </w:r>
      <w:r w:rsidR="00A1505A">
        <w:t xml:space="preserve">tím, že </w:t>
      </w:r>
      <w:r w:rsidR="00A1505A" w:rsidRPr="00A1505A">
        <w:t>závěr je určen formou objekti</w:t>
      </w:r>
      <w:r w:rsidR="00A1505A">
        <w:t>vní essence</w:t>
      </w:r>
      <w:r w:rsidR="00A1505A" w:rsidRPr="00A1505A">
        <w:t xml:space="preserve">. Závěr božské racionality v podobě objektivního </w:t>
      </w:r>
      <w:r w:rsidR="00A1505A">
        <w:t xml:space="preserve">jsoucna </w:t>
      </w:r>
      <w:r w:rsidR="00A1505A" w:rsidRPr="00A1505A">
        <w:t xml:space="preserve">je </w:t>
      </w:r>
      <w:r w:rsidR="00A1505A">
        <w:t xml:space="preserve">tím </w:t>
      </w:r>
      <w:r w:rsidR="00A1505A" w:rsidRPr="00A1505A">
        <w:t>oddělen od božské esence (</w:t>
      </w:r>
      <w:r w:rsidR="00A1505A" w:rsidRPr="00A1505A">
        <w:rPr>
          <w:i/>
        </w:rPr>
        <w:t>essentia pr</w:t>
      </w:r>
      <w:r w:rsidR="00521D94">
        <w:rPr>
          <w:i/>
        </w:rPr>
        <w:t>a</w:t>
      </w:r>
      <w:r w:rsidR="00A1505A" w:rsidRPr="00A1505A">
        <w:rPr>
          <w:i/>
        </w:rPr>
        <w:t>ecise</w:t>
      </w:r>
      <w:r w:rsidR="007973C9">
        <w:rPr>
          <w:i/>
        </w:rPr>
        <w:fldChar w:fldCharType="begin"/>
      </w:r>
      <w:r w:rsidR="007973C9">
        <w:instrText xml:space="preserve"> XE "esence:</w:instrText>
      </w:r>
      <w:r w:rsidR="007973C9" w:rsidRPr="0015178D">
        <w:rPr>
          <w:i/>
        </w:rPr>
        <w:instrText>essentia praecise</w:instrText>
      </w:r>
      <w:r w:rsidR="007973C9">
        <w:instrText xml:space="preserve">" </w:instrText>
      </w:r>
      <w:r w:rsidR="007973C9">
        <w:rPr>
          <w:i/>
        </w:rPr>
        <w:fldChar w:fldCharType="end"/>
      </w:r>
      <w:r w:rsidR="00A1505A" w:rsidRPr="00A1505A">
        <w:t xml:space="preserve">). </w:t>
      </w:r>
      <w:r w:rsidR="007973C9">
        <w:t xml:space="preserve">Racionalita </w:t>
      </w:r>
      <w:r>
        <w:t xml:space="preserve">je </w:t>
      </w:r>
      <w:r w:rsidR="007973C9">
        <w:t xml:space="preserve">pak jen nepřímo </w:t>
      </w:r>
      <w:r>
        <w:t>určen</w:t>
      </w:r>
      <w:r w:rsidR="007973C9">
        <w:t>a</w:t>
      </w:r>
      <w:r>
        <w:t xml:space="preserve"> od esenciálního nekonečného bytí, jenž je pro nás nepoznatelné. Ale v deduktivním soudu kladoucím esenci jako racionálně nahlédnutý závěr už není přítomná boží </w:t>
      </w:r>
      <w:r w:rsidRPr="083276A0">
        <w:t>esence</w:t>
      </w:r>
      <w:r w:rsidR="00EE6E86">
        <w:t xml:space="preserve"> jako taková</w:t>
      </w:r>
      <w:r>
        <w:t xml:space="preserve">, ale výsledná boží racionalita daná sylogisticky. </w:t>
      </w:r>
      <w:r w:rsidR="00AC1EAC" w:rsidRPr="00AC1EAC">
        <w:t xml:space="preserve">Objektivní dedukce nutně vymezuje předmět myšlení, a proto má tento předmět </w:t>
      </w:r>
      <w:r w:rsidR="00AC1EAC">
        <w:t xml:space="preserve">esenciální </w:t>
      </w:r>
      <w:r w:rsidR="00AC1EAC" w:rsidRPr="00AC1EAC">
        <w:t xml:space="preserve">charakter </w:t>
      </w:r>
      <w:r w:rsidR="00AC1EAC" w:rsidRPr="00AC1EAC">
        <w:rPr>
          <w:i/>
        </w:rPr>
        <w:t>ens ratum</w:t>
      </w:r>
      <w:r w:rsidR="00AC1EAC" w:rsidRPr="00AC1EAC">
        <w:t xml:space="preserve">. </w:t>
      </w:r>
      <w:r>
        <w:t xml:space="preserve">Nová forma </w:t>
      </w:r>
      <w:r w:rsidRPr="003A7542">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t xml:space="preserve"> je primárně limitována</w:t>
      </w:r>
      <w:r w:rsidRPr="083276A0">
        <w:t xml:space="preserve"> </w:t>
      </w:r>
      <w:r>
        <w:t>tím, že je kontradiktorně odlišná</w:t>
      </w:r>
      <w:r w:rsidRPr="083276A0">
        <w:t xml:space="preserve"> od jiných</w:t>
      </w:r>
      <w:r>
        <w:t xml:space="preserve"> obsahů </w:t>
      </w:r>
      <w:r w:rsidRPr="083276A0">
        <w:t>(</w:t>
      </w:r>
      <w:r>
        <w:rPr>
          <w:i/>
        </w:rPr>
        <w:t xml:space="preserve">determinatione </w:t>
      </w:r>
      <w:r w:rsidRPr="083276A0">
        <w:rPr>
          <w:i/>
        </w:rPr>
        <w:t>repugnante indeterminationi ad contradictoria</w:t>
      </w:r>
      <w:r>
        <w:t xml:space="preserve">). </w:t>
      </w:r>
      <w:r w:rsidR="00AC1EAC">
        <w:t>Tím vznikl</w:t>
      </w:r>
      <w:r w:rsidR="00A41C8D">
        <w:t xml:space="preserve">a </w:t>
      </w:r>
      <w:r w:rsidR="00AC1EAC">
        <w:t>d</w:t>
      </w:r>
      <w:r>
        <w:t xml:space="preserve">vojí </w:t>
      </w:r>
      <w:r w:rsidR="00A41C8D">
        <w:t>negace</w:t>
      </w:r>
      <w:r>
        <w:t>, jak od boží esence, tak od jiných ob</w:t>
      </w:r>
      <w:r w:rsidR="00AC1EAC">
        <w:t xml:space="preserve">jektivních závěrů boží dedukce. Tento dvojitý nihilismus </w:t>
      </w:r>
      <w:r>
        <w:t xml:space="preserve">vytváří objektivní identitu jsoucna jako „něčeho“ v modu čistého </w:t>
      </w:r>
      <w:r w:rsidRPr="003417CA">
        <w:rPr>
          <w:i/>
        </w:rPr>
        <w:t xml:space="preserve">ex </w:t>
      </w:r>
      <w:r w:rsidRPr="007F3B48">
        <w:rPr>
          <w:i/>
        </w:rPr>
        <w:t>nihilo</w:t>
      </w:r>
      <w:r>
        <w:t>. Zároveň je tato exemplární objektivita dané v modu minimální jsoucnosti oddělena (</w:t>
      </w:r>
      <w:r w:rsidRPr="007F3B48">
        <w:rPr>
          <w:i/>
        </w:rPr>
        <w:t>praecise</w:t>
      </w:r>
      <w:r>
        <w:t xml:space="preserve">) od reálného stvořeného jsoucna. Pravidlo </w:t>
      </w:r>
      <w:r w:rsidR="00BA6858">
        <w:t>„</w:t>
      </w:r>
      <w:r w:rsidRPr="00552136">
        <w:rPr>
          <w:i/>
        </w:rPr>
        <w:t>non repugnat esse</w:t>
      </w:r>
      <w:r w:rsidR="00BA6858">
        <w:t>“</w:t>
      </w:r>
      <w:r>
        <w:rPr>
          <w:i/>
        </w:rPr>
        <w:fldChar w:fldCharType="begin"/>
      </w:r>
      <w:r>
        <w:instrText xml:space="preserve"> XE "</w:instrText>
      </w:r>
      <w:r w:rsidRPr="00D44ACB">
        <w:rPr>
          <w:i/>
        </w:rPr>
        <w:instrText>non repugnat esse</w:instrText>
      </w:r>
      <w:r>
        <w:instrText xml:space="preserve">" </w:instrText>
      </w:r>
      <w:r>
        <w:rPr>
          <w:i/>
        </w:rPr>
        <w:fldChar w:fldCharType="end"/>
      </w:r>
      <w:r>
        <w:t xml:space="preserve"> </w:t>
      </w:r>
      <w:r w:rsidR="00BA6858">
        <w:t xml:space="preserve">určené </w:t>
      </w:r>
      <w:r>
        <w:t xml:space="preserve">vzhledem k božímu myšlení znamená holý fakt, že </w:t>
      </w:r>
      <w:r w:rsidRPr="00A04181">
        <w:rPr>
          <w:i/>
        </w:rPr>
        <w:t>ratio</w:t>
      </w:r>
      <w:r>
        <w:t xml:space="preserve"> jednoho deduktivního intuitivního božího náhledu se objektivně liší od </w:t>
      </w:r>
      <w:r w:rsidR="002671D2">
        <w:t>jiného ratia</w:t>
      </w:r>
      <w:r>
        <w:t>. Princip vyloučeného třetího platí ve sféře božího myšlení tím, že jeden předmět myšlení je jiný vzhledem ke druhému a žádná třetí možnost neexistuje, protože jinak by boží myšlení nemělo identitu.</w:t>
      </w:r>
      <w:r w:rsidR="00D30436">
        <w:t xml:space="preserve"> </w:t>
      </w:r>
      <w:r w:rsidR="00834289" w:rsidRPr="00834289">
        <w:t>Scotus vytvořil novou l</w:t>
      </w:r>
      <w:r w:rsidR="00834289">
        <w:t>ogickou a objektivní formu Porfý</w:t>
      </w:r>
      <w:r w:rsidR="00834289" w:rsidRPr="00834289">
        <w:t>r</w:t>
      </w:r>
      <w:r w:rsidR="00834289">
        <w:t>i</w:t>
      </w:r>
      <w:r w:rsidR="00834289" w:rsidRPr="00834289">
        <w:t xml:space="preserve">ova </w:t>
      </w:r>
      <w:r w:rsidR="00834289" w:rsidRPr="00834289">
        <w:rPr>
          <w:i/>
        </w:rPr>
        <w:t>individuum</w:t>
      </w:r>
      <w:r w:rsidR="00834289" w:rsidRPr="00834289">
        <w:t xml:space="preserve"> (OBJ I, kap. 1.3), </w:t>
      </w:r>
      <w:r w:rsidR="00834289">
        <w:t>kterou vložil mezi Simplikiovu „substanci–esenci“</w:t>
      </w:r>
      <w:r w:rsidR="00834289" w:rsidRPr="00834289">
        <w:t xml:space="preserve"> jako hypostatické </w:t>
      </w:r>
      <w:r w:rsidR="00834289" w:rsidRPr="00834289">
        <w:rPr>
          <w:i/>
        </w:rPr>
        <w:t>tertium ens</w:t>
      </w:r>
      <w:r w:rsidR="00834289" w:rsidRPr="00834289">
        <w:t xml:space="preserve"> a aristotelskou druhou substanci. Nová podoba </w:t>
      </w:r>
      <w:r w:rsidR="00834289" w:rsidRPr="00834289">
        <w:rPr>
          <w:i/>
        </w:rPr>
        <w:t>dativus incommodi</w:t>
      </w:r>
      <w:r w:rsidR="00834289">
        <w:rPr>
          <w:i/>
        </w:rPr>
        <w:fldChar w:fldCharType="begin"/>
      </w:r>
      <w:r w:rsidR="00834289">
        <w:instrText xml:space="preserve"> XE "</w:instrText>
      </w:r>
      <w:r w:rsidR="00834289" w:rsidRPr="008D7866">
        <w:rPr>
          <w:i/>
        </w:rPr>
        <w:instrText>dativus incommodi</w:instrText>
      </w:r>
      <w:r w:rsidR="00834289">
        <w:instrText xml:space="preserve">" </w:instrText>
      </w:r>
      <w:r w:rsidR="00834289">
        <w:rPr>
          <w:i/>
        </w:rPr>
        <w:fldChar w:fldCharType="end"/>
      </w:r>
      <w:r w:rsidR="00834289" w:rsidRPr="00834289">
        <w:t xml:space="preserve"> se nyní přímo týká oxfordské školy druhého averroismu. Rufovy objektivní termíny (</w:t>
      </w:r>
      <w:r w:rsidR="00834289" w:rsidRPr="00834289">
        <w:rPr>
          <w:i/>
        </w:rPr>
        <w:t>scibile,</w:t>
      </w:r>
      <w:r w:rsidR="008B42BD">
        <w:rPr>
          <w:i/>
        </w:rPr>
        <w:t xml:space="preserve"> concretum, </w:t>
      </w:r>
      <w:r w:rsidR="00834289" w:rsidRPr="00834289">
        <w:rPr>
          <w:i/>
        </w:rPr>
        <w:t>species obiecti existentis</w:t>
      </w:r>
      <w:r w:rsidR="00834289" w:rsidRPr="00834289">
        <w:t xml:space="preserve">), které byly vypracovány jako moderní hypostáze v paradigmatu univerzálního hylemorfismu, přestaly být platnými výroky nové objektivní predikace. </w:t>
      </w:r>
      <w:r>
        <w:t xml:space="preserve">Scotus se stal dávno před Hegelem zakladelem absolutní logiky, protože s ní nahradil Gandavovu absolutní psychologii avicennovského augustinismu. Identita boží intencionality a racionality se liší od zbytku stvoření </w:t>
      </w:r>
      <w:r w:rsidR="00FE67AC">
        <w:t>na základě logiky</w:t>
      </w:r>
      <w:r>
        <w:t xml:space="preserve">. </w:t>
      </w:r>
      <w:r w:rsidR="0066563E">
        <w:t xml:space="preserve">Bůh má </w:t>
      </w:r>
      <w:r w:rsidR="0066563E" w:rsidRPr="0066563E">
        <w:rPr>
          <w:i/>
        </w:rPr>
        <w:t>ens ratum</w:t>
      </w:r>
      <w:r w:rsidR="0066563E">
        <w:t xml:space="preserve"> jako plné </w:t>
      </w:r>
      <w:r w:rsidR="0066563E" w:rsidRPr="0066563E">
        <w:rPr>
          <w:i/>
        </w:rPr>
        <w:t>positum</w:t>
      </w:r>
      <w:r w:rsidR="0066563E">
        <w:t xml:space="preserve"> dané v nekonečném modu, protože tvoří nutný závěr jeho racionality. Modernista má toto </w:t>
      </w:r>
      <w:r w:rsidR="0066563E" w:rsidRPr="0066563E">
        <w:rPr>
          <w:i/>
        </w:rPr>
        <w:t>ens ratum</w:t>
      </w:r>
      <w:r w:rsidR="0066563E">
        <w:t xml:space="preserve"> dáno v omezeném negativním modu, protože jej logicky oddělí od jiného termínu danému </w:t>
      </w:r>
      <w:r w:rsidR="0066563E" w:rsidRPr="0066563E">
        <w:rPr>
          <w:i/>
        </w:rPr>
        <w:t>ex nihilo</w:t>
      </w:r>
      <w:r w:rsidR="0066563E">
        <w:t>. Minimální obsah jsoucnosti pro objektivní entitu zvanou „</w:t>
      </w:r>
      <w:r w:rsidR="0066563E" w:rsidRPr="0066563E">
        <w:rPr>
          <w:i/>
        </w:rPr>
        <w:t>homo</w:t>
      </w:r>
      <w:r w:rsidR="0066563E">
        <w:t xml:space="preserve">“ je dán tím, že není chiméra. </w:t>
      </w:r>
      <w:r w:rsidRPr="00273106">
        <w:t>Scotus musí popřít Gandavov</w:t>
      </w:r>
      <w:r w:rsidR="00D83022">
        <w:t xml:space="preserve">o </w:t>
      </w:r>
      <w:r w:rsidRPr="00273106">
        <w:t xml:space="preserve">určení jsoucna jako habitu daného participací na boží esenci. </w:t>
      </w:r>
      <w:r>
        <w:t xml:space="preserve">Základ </w:t>
      </w:r>
      <w:r>
        <w:lastRenderedPageBreak/>
        <w:t>objektivní reality v bohu je čistá diference od nebytí daná až v racionální sféře stvoření (</w:t>
      </w:r>
      <w:r w:rsidRPr="089D03A5">
        <w:rPr>
          <w:i/>
        </w:rPr>
        <w:t>vestigium</w:t>
      </w:r>
      <w:r w:rsidRPr="089D03A5">
        <w:t>)</w:t>
      </w:r>
      <w:r>
        <w:t xml:space="preserve"> a našeho objektivního poznání této racionality </w:t>
      </w:r>
      <w:r w:rsidRPr="089D03A5">
        <w:t>(</w:t>
      </w:r>
      <w:r w:rsidRPr="089D03A5">
        <w:rPr>
          <w:i/>
        </w:rPr>
        <w:t>imago</w:t>
      </w:r>
      <w:r>
        <w:t xml:space="preserve">). </w:t>
      </w:r>
      <w:r w:rsidRPr="00273106">
        <w:t xml:space="preserve">Definice nového </w:t>
      </w:r>
      <w:r>
        <w:t xml:space="preserve">jsoucna vytvořeného z ničeho </w:t>
      </w:r>
      <w:r w:rsidR="00027A28" w:rsidRPr="00027A28">
        <w:t xml:space="preserve">je plně </w:t>
      </w:r>
      <w:r w:rsidR="00027A28">
        <w:t xml:space="preserve">dána </w:t>
      </w:r>
      <w:r w:rsidR="00027A28" w:rsidRPr="00027A28">
        <w:t xml:space="preserve">v modu </w:t>
      </w:r>
      <w:r w:rsidR="00027A28" w:rsidRPr="00027A28">
        <w:rPr>
          <w:i/>
        </w:rPr>
        <w:t>per se</w:t>
      </w:r>
      <w:r w:rsidR="002A1FE3">
        <w:t>.</w:t>
      </w:r>
    </w:p>
    <w:p w:rsidR="08163013" w:rsidRPr="000A51DC" w:rsidRDefault="00027A28" w:rsidP="00B868D7">
      <w:pPr>
        <w:ind w:firstLine="397"/>
      </w:pPr>
      <w:r w:rsidRPr="00027A28">
        <w:t xml:space="preserve">Moderní nihilismus byl </w:t>
      </w:r>
      <w:r>
        <w:t xml:space="preserve">integrován </w:t>
      </w:r>
      <w:r w:rsidRPr="00027A28">
        <w:t>přímo do sféry božské racional</w:t>
      </w:r>
      <w:r>
        <w:t>ity. Takto byla smrt moderního b</w:t>
      </w:r>
      <w:r w:rsidRPr="00027A28">
        <w:t xml:space="preserve">oha </w:t>
      </w:r>
      <w:r>
        <w:t xml:space="preserve">založena podle </w:t>
      </w:r>
      <w:r w:rsidRPr="00027A28">
        <w:rPr>
          <w:i/>
        </w:rPr>
        <w:t>dativus incommodi</w:t>
      </w:r>
      <w:r>
        <w:t xml:space="preserve">, který vytvořily objektivně vzdělané Fúrie jako nevyhnutelné </w:t>
      </w:r>
      <w:r w:rsidRPr="00027A28">
        <w:t>lidsk</w:t>
      </w:r>
      <w:r>
        <w:t xml:space="preserve">é </w:t>
      </w:r>
      <w:r w:rsidRPr="00027A28">
        <w:rPr>
          <w:i/>
        </w:rPr>
        <w:t>factum</w:t>
      </w:r>
      <w:r w:rsidRPr="00027A28">
        <w:t xml:space="preserve">. Dvojí negace jako nové metafyzické </w:t>
      </w:r>
      <w:r w:rsidRPr="00027A28">
        <w:rPr>
          <w:i/>
        </w:rPr>
        <w:t>positum</w:t>
      </w:r>
      <w:r w:rsidRPr="00027A28">
        <w:t xml:space="preserve"> vytvořila nový </w:t>
      </w:r>
      <w:r>
        <w:t xml:space="preserve">kategoriální </w:t>
      </w:r>
      <w:r w:rsidRPr="00027A28">
        <w:t>substrát (</w:t>
      </w:r>
      <w:r w:rsidRPr="00027A28">
        <w:rPr>
          <w:i/>
        </w:rPr>
        <w:t>subiectum</w:t>
      </w:r>
      <w:r w:rsidR="00B868D7">
        <w:rPr>
          <w:i/>
        </w:rPr>
        <w:fldChar w:fldCharType="begin"/>
      </w:r>
      <w:r w:rsidR="00B868D7">
        <w:instrText xml:space="preserve"> XE "</w:instrText>
      </w:r>
      <w:r w:rsidR="00B868D7" w:rsidRPr="00360013">
        <w:rPr>
          <w:i/>
        </w:rPr>
        <w:instrText>subiectum:</w:instrText>
      </w:r>
      <w:r w:rsidR="00B868D7">
        <w:instrText xml:space="preserve">Scotus" </w:instrText>
      </w:r>
      <w:r w:rsidR="00B868D7">
        <w:rPr>
          <w:i/>
        </w:rPr>
        <w:fldChar w:fldCharType="end"/>
      </w:r>
      <w:r w:rsidRPr="00027A28">
        <w:t xml:space="preserve">), který se stal základem pro predikaci objektivních akcidentů. Simplicius </w:t>
      </w:r>
      <w:r>
        <w:t xml:space="preserve">byl původním autorem kategoriálního </w:t>
      </w:r>
      <w:r w:rsidRPr="00027A28">
        <w:t>schém</w:t>
      </w:r>
      <w:r>
        <w:t xml:space="preserve">atu této </w:t>
      </w:r>
      <w:r w:rsidRPr="00027A28">
        <w:t>pseudo</w:t>
      </w:r>
      <w:r>
        <w:t>-</w:t>
      </w:r>
      <w:r w:rsidRPr="00027A28">
        <w:t>substan</w:t>
      </w:r>
      <w:r>
        <w:t>ce</w:t>
      </w:r>
      <w:r w:rsidRPr="00027A28">
        <w:t xml:space="preserve">. </w:t>
      </w:r>
      <w:r w:rsidR="08163013" w:rsidRPr="00273106">
        <w:t>Výsledná podoba objektivní</w:t>
      </w:r>
      <w:r w:rsidR="00B868D7">
        <w:t xml:space="preserve">ho jsoucna </w:t>
      </w:r>
      <w:r w:rsidR="08163013" w:rsidRPr="00273106">
        <w:t xml:space="preserve">ve stvoření </w:t>
      </w:r>
      <w:r w:rsidR="08163013">
        <w:t>se vrací k avicennovskému určen</w:t>
      </w:r>
      <w:r w:rsidR="00EB72A0">
        <w:t xml:space="preserve">í jsoucna </w:t>
      </w:r>
      <w:r w:rsidR="00674E13">
        <w:t xml:space="preserve">daného </w:t>
      </w:r>
      <w:r w:rsidR="00EB72A0">
        <w:t>za kategoriemi (kap. 5</w:t>
      </w:r>
      <w:r w:rsidR="08163013">
        <w:t>.3.1)</w:t>
      </w:r>
      <w:r w:rsidR="08163013" w:rsidRPr="00273106">
        <w:t>.</w:t>
      </w:r>
      <w:r w:rsidR="08163013">
        <w:t xml:space="preserve"> Jistota jsoucna v pozitivním modelu metafyziky běží podle kategoriální predikace (</w:t>
      </w:r>
      <w:r w:rsidR="08163013" w:rsidRPr="08573D02">
        <w:rPr>
          <w:i/>
        </w:rPr>
        <w:t>resolutio in quid</w:t>
      </w:r>
      <w:r w:rsidR="08163013">
        <w:rPr>
          <w:i/>
        </w:rPr>
        <w:fldChar w:fldCharType="begin"/>
      </w:r>
      <w:r w:rsidR="08163013">
        <w:instrText xml:space="preserve"> XE "</w:instrText>
      </w:r>
      <w:r w:rsidR="08163013" w:rsidRPr="08CE45A4">
        <w:rPr>
          <w:i/>
        </w:rPr>
        <w:instrText>resolutio:in quid</w:instrText>
      </w:r>
      <w:r w:rsidR="08163013">
        <w:instrText xml:space="preserve">" </w:instrText>
      </w:r>
      <w:r w:rsidR="08163013">
        <w:rPr>
          <w:i/>
        </w:rPr>
        <w:fldChar w:fldCharType="end"/>
      </w:r>
      <w:r w:rsidR="08163013">
        <w:t>), která již do sebe zahrnuje možnost predikace vztahu a dalších akcidentů.</w:t>
      </w:r>
    </w:p>
    <w:p w:rsidR="08163013" w:rsidRDefault="08163013" w:rsidP="08163013">
      <w:pPr>
        <w:pStyle w:val="Citace"/>
      </w:pPr>
      <w:r w:rsidRPr="00273106">
        <w:rPr>
          <w:noProof/>
        </w:rPr>
        <w:t>„</w:t>
      </w:r>
      <w:r>
        <w:rPr>
          <w:noProof/>
          <w:lang w:val="cs-CZ"/>
        </w:rPr>
        <w:t>Kámen jakožto kámen participuje na svém jsoucnu tak, že jako kámen vlastní pevně danou jsoucnost v realitě (</w:t>
      </w:r>
      <w:r w:rsidRPr="006D6399">
        <w:rPr>
          <w:i/>
          <w:noProof/>
        </w:rPr>
        <w:t>positus in entitate rata</w:t>
      </w:r>
      <w:r>
        <w:rPr>
          <w:noProof/>
          <w:lang w:val="cs-CZ"/>
        </w:rPr>
        <w:t>). Pak také nutně a z hlediska tohoto druhého způsobu svého bytí (</w:t>
      </w:r>
      <w:r w:rsidRPr="002A5C68">
        <w:rPr>
          <w:i/>
          <w:noProof/>
        </w:rPr>
        <w:t>per se secundo modo</w:t>
      </w:r>
      <w:r>
        <w:rPr>
          <w:noProof/>
          <w:lang w:val="cs-CZ"/>
        </w:rPr>
        <w:t>) má založen vztah k sobě samému i objektivně (</w:t>
      </w:r>
      <w:r w:rsidRPr="00FC5E07">
        <w:rPr>
          <w:i/>
          <w:noProof/>
        </w:rPr>
        <w:t>habet respectum participationis</w:t>
      </w:r>
      <w:r>
        <w:rPr>
          <w:noProof/>
          <w:lang w:val="cs-CZ"/>
        </w:rPr>
        <w:t>). Bez tohoto vztahu by jeho bytí samo v sobě zahrnovalo rozpor</w:t>
      </w:r>
      <w:r w:rsidR="001D24A4">
        <w:rPr>
          <w:noProof/>
          <w:lang w:val="cs-CZ"/>
        </w:rPr>
        <w:t>;</w:t>
      </w:r>
      <w:r>
        <w:rPr>
          <w:noProof/>
          <w:lang w:val="cs-CZ"/>
        </w:rPr>
        <w:t xml:space="preserve"> například jako subjekt bez vlastností, nebo určení vztahu bez členů, pokud je tento vztah již určen z hlediska obou členů vztahu.“ </w:t>
      </w:r>
      <w:r>
        <w:rPr>
          <w:rStyle w:val="Znakapoznpodarou"/>
        </w:rPr>
        <w:footnoteReference w:id="464"/>
      </w:r>
    </w:p>
    <w:p w:rsidR="00A272E4" w:rsidRDefault="006B1948" w:rsidP="08163013">
      <w:r>
        <w:t>Citát odlišuje dvě formy identity</w:t>
      </w:r>
      <w:r w:rsidR="08163013">
        <w:t xml:space="preserve">. Reálné </w:t>
      </w:r>
      <w:r w:rsidR="08163013" w:rsidRPr="00273106">
        <w:t xml:space="preserve">bytí jsoucna </w:t>
      </w:r>
      <w:r w:rsidR="08163013">
        <w:t>je dáno primárně a samo v sobě (</w:t>
      </w:r>
      <w:r w:rsidR="08163013" w:rsidRPr="006D6399">
        <w:rPr>
          <w:i/>
        </w:rPr>
        <w:t>positus in entitate rata</w:t>
      </w:r>
      <w:r w:rsidR="08163013">
        <w:t>). Primárně existuje a</w:t>
      </w:r>
      <w:r w:rsidR="00FB29FC">
        <w:t>kt reálného bytí prvních substancí</w:t>
      </w:r>
      <w:r w:rsidR="08163013">
        <w:t xml:space="preserve">. Tím se metafyzika vrátila k pojetí </w:t>
      </w:r>
      <w:r w:rsidR="08163013" w:rsidRPr="00762AA3">
        <w:rPr>
          <w:i/>
        </w:rPr>
        <w:t>ens ratum</w:t>
      </w:r>
      <w:r w:rsidR="08163013">
        <w:rPr>
          <w:i/>
        </w:rPr>
        <w:fldChar w:fldCharType="begin"/>
      </w:r>
      <w:r w:rsidR="08163013">
        <w:instrText xml:space="preserve"> XE "</w:instrText>
      </w:r>
      <w:r w:rsidR="08163013" w:rsidRPr="00B2798F">
        <w:rPr>
          <w:rStyle w:val="addmd"/>
          <w:i/>
        </w:rPr>
        <w:instrText>ens ratum:</w:instrText>
      </w:r>
      <w:r w:rsidR="08163013">
        <w:instrText xml:space="preserve">Scotus" </w:instrText>
      </w:r>
      <w:r w:rsidR="08163013">
        <w:rPr>
          <w:i/>
        </w:rPr>
        <w:fldChar w:fldCharType="end"/>
      </w:r>
      <w:r w:rsidR="08163013">
        <w:t xml:space="preserve"> daného podle prvního averroismu pouze </w:t>
      </w:r>
      <w:r w:rsidR="00FD0853">
        <w:t>jako aktuální první substance</w:t>
      </w:r>
      <w:r w:rsidR="08163013">
        <w:fldChar w:fldCharType="begin"/>
      </w:r>
      <w:r w:rsidR="08163013">
        <w:instrText xml:space="preserve"> XE "</w:instrText>
      </w:r>
      <w:r w:rsidR="08163013" w:rsidRPr="004B41D3">
        <w:instrText>substance:první</w:instrText>
      </w:r>
      <w:r w:rsidR="08163013">
        <w:instrText xml:space="preserve">" </w:instrText>
      </w:r>
      <w:r w:rsidR="08163013">
        <w:fldChar w:fldCharType="end"/>
      </w:r>
      <w:r w:rsidR="08163013">
        <w:t xml:space="preserve">. Ale na objektivní rovině daná jako pozitivní predikace vzniká objektivní forma sebevztahu </w:t>
      </w:r>
      <w:r w:rsidR="08163013" w:rsidRPr="00273106">
        <w:t>(</w:t>
      </w:r>
      <w:r w:rsidR="08163013">
        <w:rPr>
          <w:i/>
        </w:rPr>
        <w:t xml:space="preserve">participat ipsum </w:t>
      </w:r>
      <w:r w:rsidR="08163013" w:rsidRPr="00273106">
        <w:rPr>
          <w:i/>
        </w:rPr>
        <w:t>esse</w:t>
      </w:r>
      <w:r w:rsidR="08163013" w:rsidRPr="00273106">
        <w:t>)</w:t>
      </w:r>
      <w:r w:rsidR="08163013">
        <w:t xml:space="preserve">. Tím je </w:t>
      </w:r>
      <w:r w:rsidR="006C013B">
        <w:t xml:space="preserve">vytvořena </w:t>
      </w:r>
      <w:r w:rsidR="08163013">
        <w:t>objektivní predikace</w:t>
      </w:r>
      <w:r w:rsidR="08163013">
        <w:fldChar w:fldCharType="begin"/>
      </w:r>
      <w:r w:rsidR="08163013">
        <w:instrText xml:space="preserve"> XE "</w:instrText>
      </w:r>
      <w:r w:rsidR="08163013" w:rsidRPr="084E5D77">
        <w:instrText>predikace:pozitivní</w:instrText>
      </w:r>
      <w:r w:rsidR="08163013">
        <w:instrText xml:space="preserve">" </w:instrText>
      </w:r>
      <w:r w:rsidR="08163013">
        <w:fldChar w:fldCharType="end"/>
      </w:r>
      <w:r w:rsidR="08163013">
        <w:t xml:space="preserve"> stvořených jsoucen daný</w:t>
      </w:r>
      <w:r w:rsidR="006C013B">
        <w:t xml:space="preserve">ch v jejich reálném nebo </w:t>
      </w:r>
      <w:r w:rsidR="08163013">
        <w:t>možném bytí (</w:t>
      </w:r>
      <w:r w:rsidR="08163013" w:rsidRPr="08E62A93">
        <w:rPr>
          <w:i/>
        </w:rPr>
        <w:t>positum</w:t>
      </w:r>
      <w:r w:rsidR="006C013B">
        <w:t>)</w:t>
      </w:r>
      <w:r w:rsidR="08163013">
        <w:t xml:space="preserve">. </w:t>
      </w:r>
      <w:r w:rsidR="0022367B" w:rsidRPr="0022367B">
        <w:t xml:space="preserve">V převleku školy </w:t>
      </w:r>
      <w:r w:rsidR="0022367B">
        <w:rPr>
          <w:i/>
        </w:rPr>
        <w:t>sophistae L</w:t>
      </w:r>
      <w:r w:rsidR="0022367B" w:rsidRPr="0022367B">
        <w:rPr>
          <w:i/>
        </w:rPr>
        <w:t>atini</w:t>
      </w:r>
      <w:r w:rsidR="0022367B" w:rsidRPr="0022367B">
        <w:t xml:space="preserve"> nechal Scotus zdvoj</w:t>
      </w:r>
      <w:r w:rsidR="0022367B">
        <w:t>it</w:t>
      </w:r>
      <w:r w:rsidR="0022367B" w:rsidRPr="0022367B">
        <w:t xml:space="preserve"> vztah zcela fiktivního jsoucna k sobě samému, aby vytvořil </w:t>
      </w:r>
      <w:r w:rsidR="0022367B" w:rsidRPr="0022367B">
        <w:rPr>
          <w:i/>
        </w:rPr>
        <w:t>ex nihilo</w:t>
      </w:r>
      <w:r w:rsidR="0022367B" w:rsidRPr="0022367B">
        <w:t xml:space="preserve"> novou formu </w:t>
      </w:r>
      <w:r w:rsidR="0022367B" w:rsidRPr="0022367B">
        <w:rPr>
          <w:i/>
        </w:rPr>
        <w:t>tertium ens</w:t>
      </w:r>
      <w:r w:rsidR="0022367B" w:rsidRPr="0022367B">
        <w:t>. Je třeba poznamenat, že Porfyri</w:t>
      </w:r>
      <w:r w:rsidR="0022367B">
        <w:t>u</w:t>
      </w:r>
      <w:r w:rsidR="0022367B" w:rsidRPr="0022367B">
        <w:t xml:space="preserve">s použil stejný postup k vytvoření </w:t>
      </w:r>
      <w:r w:rsidR="0022367B" w:rsidRPr="0022367B">
        <w:lastRenderedPageBreak/>
        <w:t xml:space="preserve">prvního </w:t>
      </w:r>
      <w:r w:rsidR="00024BD5">
        <w:t xml:space="preserve">zdvojení bytí </w:t>
      </w:r>
      <w:r w:rsidR="0022367B" w:rsidRPr="0022367B">
        <w:t>v Jednom (διττὸν τὸ εἶναι, OBJ I, kap. 1.3.1).</w:t>
      </w:r>
      <w:r w:rsidR="0022367B">
        <w:t xml:space="preserve"> </w:t>
      </w:r>
      <w:r w:rsidR="001E243C">
        <w:t>Z hlediska aristotelismu je to úplný nesmysl. V</w:t>
      </w:r>
      <w:r w:rsidR="08163013">
        <w:t xml:space="preserve"> modu čisté Simplikiovy hypostáze (</w:t>
      </w:r>
      <w:r w:rsidR="08163013" w:rsidRPr="08573D02">
        <w:rPr>
          <w:i/>
        </w:rPr>
        <w:t>esse in</w:t>
      </w:r>
      <w:r w:rsidR="08163013">
        <w:t xml:space="preserve">) není možné vytvářet </w:t>
      </w:r>
      <w:r w:rsidR="001E243C">
        <w:t xml:space="preserve">žádnou impozici, protože chybí </w:t>
      </w:r>
      <w:r w:rsidR="001E243C" w:rsidRPr="001E243C">
        <w:rPr>
          <w:i/>
        </w:rPr>
        <w:t>ens ratum</w:t>
      </w:r>
      <w:r w:rsidR="001E243C">
        <w:t xml:space="preserve"> dané impozicí od hyparchické první substance. Ale Scotus si založil vlastní formu </w:t>
      </w:r>
      <w:r w:rsidR="001E243C" w:rsidRPr="001E243C">
        <w:rPr>
          <w:i/>
        </w:rPr>
        <w:t>ens ratum</w:t>
      </w:r>
      <w:r w:rsidR="001E243C">
        <w:t xml:space="preserve"> danou v mysli skrze novou definici modu </w:t>
      </w:r>
      <w:r w:rsidR="00074906">
        <w:t>„</w:t>
      </w:r>
      <w:r w:rsidR="08163013" w:rsidRPr="08573D02">
        <w:rPr>
          <w:i/>
        </w:rPr>
        <w:t>esse ad</w:t>
      </w:r>
      <w:r w:rsidR="00074906">
        <w:t>“</w:t>
      </w:r>
      <w:r w:rsidR="001E243C">
        <w:t>, kdy objektivní definice v modu logické identity (A=A) založila hypostázovaný vztah podle neoplatonského modelu</w:t>
      </w:r>
      <w:r w:rsidR="00024BD5">
        <w:t xml:space="preserve"> zdvojeného bytí</w:t>
      </w:r>
      <w:r w:rsidR="001E243C">
        <w:t xml:space="preserve">. Pak už sofisticky dal </w:t>
      </w:r>
      <w:r w:rsidR="08163013">
        <w:t>objektivní účinky substancí do demonstračního soudu</w:t>
      </w:r>
      <w:r w:rsidR="001E243C">
        <w:t>, protože do středního členu důkazu dal o</w:t>
      </w:r>
      <w:r w:rsidR="004552EC">
        <w:t>bjek</w:t>
      </w:r>
      <w:r w:rsidR="001E243C">
        <w:t>tivně pojatou a ted</w:t>
      </w:r>
      <w:r w:rsidR="004552EC">
        <w:t>y reálně neexistující kauz</w:t>
      </w:r>
      <w:r w:rsidR="001E243C">
        <w:t xml:space="preserve">alitu. A protože objektivní kauzalita „působí“ na neexistující substance dané jako </w:t>
      </w:r>
      <w:r w:rsidR="001E243C" w:rsidRPr="001E243C">
        <w:rPr>
          <w:i/>
        </w:rPr>
        <w:t>tertium ens</w:t>
      </w:r>
      <w:r w:rsidR="001E243C">
        <w:t xml:space="preserve">, pak je logicky všechno v pořádku. </w:t>
      </w:r>
      <w:r w:rsidR="08163013">
        <w:t xml:space="preserve">Nová </w:t>
      </w:r>
      <w:r w:rsidR="001E243C">
        <w:t>„</w:t>
      </w:r>
      <w:r w:rsidR="08163013">
        <w:t>pozitivní predikace</w:t>
      </w:r>
      <w:r w:rsidR="001E243C">
        <w:t>“</w:t>
      </w:r>
      <w:r w:rsidR="08163013">
        <w:t xml:space="preserve"> </w:t>
      </w:r>
      <w:r w:rsidR="001E243C">
        <w:t>tím dostala objektivní kategoriální charakter, což Gandavus nem</w:t>
      </w:r>
      <w:r w:rsidR="00486D56">
        <w:t xml:space="preserve">ěl. </w:t>
      </w:r>
      <w:r w:rsidR="08163013" w:rsidRPr="00273106">
        <w:t xml:space="preserve">Argumentace upozorní na to, že </w:t>
      </w:r>
      <w:r w:rsidR="08163013">
        <w:t xml:space="preserve">tento objektivní sebevztah má jen </w:t>
      </w:r>
      <w:r w:rsidR="08163013" w:rsidRPr="00273106">
        <w:t xml:space="preserve">sekundární </w:t>
      </w:r>
      <w:r w:rsidR="08163013">
        <w:t xml:space="preserve">charakter </w:t>
      </w:r>
      <w:r w:rsidR="08163013" w:rsidRPr="00273106">
        <w:t>(</w:t>
      </w:r>
      <w:r w:rsidR="08163013">
        <w:rPr>
          <w:i/>
        </w:rPr>
        <w:t>secundo modo</w:t>
      </w:r>
      <w:r w:rsidR="08163013" w:rsidRPr="00273106">
        <w:rPr>
          <w:i/>
        </w:rPr>
        <w:t xml:space="preserve"> habet respectum participationis</w:t>
      </w:r>
      <w:r w:rsidR="08163013" w:rsidRPr="00273106">
        <w:t>). Scotus se odrazí od čisté nicoty</w:t>
      </w:r>
      <w:r w:rsidR="08163013">
        <w:t xml:space="preserve"> a opět si pomůže logikou </w:t>
      </w:r>
      <w:r w:rsidR="002D6672">
        <w:t>„</w:t>
      </w:r>
      <w:r w:rsidR="08163013" w:rsidRPr="00273106">
        <w:rPr>
          <w:i/>
        </w:rPr>
        <w:t>reductio ad absurdum</w:t>
      </w:r>
      <w:r w:rsidR="002D6672">
        <w:t>“</w:t>
      </w:r>
      <w:r w:rsidR="08163013">
        <w:rPr>
          <w:i/>
        </w:rPr>
        <w:fldChar w:fldCharType="begin"/>
      </w:r>
      <w:r w:rsidR="08163013">
        <w:instrText xml:space="preserve"> XE "</w:instrText>
      </w:r>
      <w:r w:rsidR="08163013" w:rsidRPr="00B95ED5">
        <w:rPr>
          <w:i/>
        </w:rPr>
        <w:instrText>reductio ad absurdum</w:instrText>
      </w:r>
      <w:r w:rsidR="08163013">
        <w:instrText xml:space="preserve">" </w:instrText>
      </w:r>
      <w:r w:rsidR="08163013">
        <w:rPr>
          <w:i/>
        </w:rPr>
        <w:fldChar w:fldCharType="end"/>
      </w:r>
      <w:r w:rsidR="08163013" w:rsidRPr="00273106">
        <w:t xml:space="preserve">. </w:t>
      </w:r>
      <w:r w:rsidR="08163013">
        <w:t xml:space="preserve">Identita vzniká tím, že jsoucno má na logické rovině pozitivní vztah samo k sobě, protože z hlediska minimální jsoucnosti nemůže být něčím jiným </w:t>
      </w:r>
      <w:r w:rsidR="08163013" w:rsidRPr="00273106">
        <w:t>(</w:t>
      </w:r>
      <w:r w:rsidR="08163013" w:rsidRPr="00273106">
        <w:rPr>
          <w:i/>
        </w:rPr>
        <w:t>posito termino illius relationis</w:t>
      </w:r>
      <w:r w:rsidR="08163013" w:rsidRPr="00273106">
        <w:t>)</w:t>
      </w:r>
      <w:r w:rsidR="08163013">
        <w:t xml:space="preserve">. Bez </w:t>
      </w:r>
      <w:r w:rsidR="08163013" w:rsidRPr="00F8075C">
        <w:t xml:space="preserve">této </w:t>
      </w:r>
      <w:r w:rsidR="08163013">
        <w:t xml:space="preserve">objektivní danosti by nebylo myslitelné, což by z hlediska boží i lidské racionality představovalo jasný rozpor </w:t>
      </w:r>
      <w:r w:rsidR="08163013" w:rsidRPr="00273106">
        <w:t>(</w:t>
      </w:r>
      <w:r w:rsidR="08163013" w:rsidRPr="00273106">
        <w:rPr>
          <w:i/>
        </w:rPr>
        <w:t>sine qua ipsum 'esse' includit contradictionem</w:t>
      </w:r>
      <w:r w:rsidR="08163013" w:rsidRPr="00273106">
        <w:t xml:space="preserve">). </w:t>
      </w:r>
      <w:r w:rsidR="0017086E">
        <w:t xml:space="preserve">Aristotelismus považuje tento sebevztah eidetické „věci samé“ za nesmysl, protože je daný pouze v mysli a ne v realitě. </w:t>
      </w:r>
      <w:r w:rsidR="00BA33B3" w:rsidRPr="00BA33B3">
        <w:t>Takový objektivní vztah je čistá mytologie, protože předpo</w:t>
      </w:r>
      <w:r w:rsidR="00BA33B3">
        <w:t xml:space="preserve">kládá antropologický pohled na </w:t>
      </w:r>
      <w:r w:rsidR="009507EF">
        <w:t xml:space="preserve">moderního (a tedy reálně neexistujícího) </w:t>
      </w:r>
      <w:r w:rsidR="00BA33B3">
        <w:t>b</w:t>
      </w:r>
      <w:r w:rsidR="00BA33B3" w:rsidRPr="00BA33B3">
        <w:t xml:space="preserve">oha. </w:t>
      </w:r>
      <w:r w:rsidR="0056618D" w:rsidRPr="0056618D">
        <w:t xml:space="preserve">Zdvojené bytí podle Platónova dialogu </w:t>
      </w:r>
      <w:r w:rsidR="0056618D">
        <w:rPr>
          <w:i/>
        </w:rPr>
        <w:t>Sofiste</w:t>
      </w:r>
      <w:r w:rsidR="0056618D" w:rsidRPr="0056618D">
        <w:rPr>
          <w:i/>
        </w:rPr>
        <w:t>s</w:t>
      </w:r>
      <w:r w:rsidR="0056618D" w:rsidRPr="0056618D">
        <w:t xml:space="preserve"> se n</w:t>
      </w:r>
      <w:r w:rsidR="0056618D">
        <w:t>akonec neobejde bez zdvojeného b</w:t>
      </w:r>
      <w:r w:rsidR="0056618D" w:rsidRPr="0056618D">
        <w:t xml:space="preserve">oha, který tvoří nezbytné </w:t>
      </w:r>
      <w:r w:rsidR="0056618D" w:rsidRPr="0056618D">
        <w:rPr>
          <w:i/>
        </w:rPr>
        <w:t>speculum</w:t>
      </w:r>
      <w:r w:rsidR="0056618D" w:rsidRPr="0056618D">
        <w:t xml:space="preserve"> spekulativní metafyziky </w:t>
      </w:r>
      <w:r w:rsidR="0056618D">
        <w:t xml:space="preserve">dané jako </w:t>
      </w:r>
      <w:r w:rsidR="0056618D" w:rsidRPr="0056618D">
        <w:t>fata morgana</w:t>
      </w:r>
      <w:r w:rsidR="0056618D">
        <w:t xml:space="preserve"> reality</w:t>
      </w:r>
      <w:r w:rsidR="0056618D" w:rsidRPr="0056618D">
        <w:t xml:space="preserve">. </w:t>
      </w:r>
      <w:r w:rsidR="0041392A">
        <w:t xml:space="preserve">Podle </w:t>
      </w:r>
      <w:r w:rsidR="0056618D" w:rsidRPr="0056618D">
        <w:t>klasické metafyziky, nelze takovou mytologickou entitu vytvořenou zdvojením vložit do demons</w:t>
      </w:r>
      <w:r w:rsidR="00F64264">
        <w:t>trativního důkazu daného na axiomu „</w:t>
      </w:r>
      <w:r w:rsidR="00F64264" w:rsidRPr="00F64264">
        <w:rPr>
          <w:i/>
        </w:rPr>
        <w:t>ex inmediatis</w:t>
      </w:r>
      <w:r w:rsidR="00F64264">
        <w:rPr>
          <w:i/>
        </w:rPr>
        <w:fldChar w:fldCharType="begin"/>
      </w:r>
      <w:r w:rsidR="00F64264">
        <w:instrText xml:space="preserve"> XE "</w:instrText>
      </w:r>
      <w:r w:rsidR="00F64264" w:rsidRPr="00C059FB">
        <w:rPr>
          <w:i/>
        </w:rPr>
        <w:instrText>ex immediatis</w:instrText>
      </w:r>
      <w:r w:rsidR="00F64264">
        <w:instrText xml:space="preserve">" </w:instrText>
      </w:r>
      <w:r w:rsidR="00F64264">
        <w:rPr>
          <w:i/>
        </w:rPr>
        <w:fldChar w:fldCharType="end"/>
      </w:r>
      <w:r w:rsidR="00F64264">
        <w:t>“. Me</w:t>
      </w:r>
      <w:r w:rsidR="0056618D" w:rsidRPr="0056618D">
        <w:t>tafyzika nemů</w:t>
      </w:r>
      <w:r w:rsidR="00F64264">
        <w:t>ž</w:t>
      </w:r>
      <w:r w:rsidR="0056618D" w:rsidRPr="0056618D">
        <w:t>e být zalo</w:t>
      </w:r>
      <w:r w:rsidR="00F64264">
        <w:t>ž</w:t>
      </w:r>
      <w:r w:rsidR="0056618D" w:rsidRPr="0056618D">
        <w:t>ena na chiméře, jako je tomu v</w:t>
      </w:r>
      <w:r w:rsidR="00F64264">
        <w:t xml:space="preserve"> případě logické supozice</w:t>
      </w:r>
      <w:r w:rsidR="0056618D" w:rsidRPr="0056618D">
        <w:t xml:space="preserve">. </w:t>
      </w:r>
      <w:r w:rsidR="00F64264">
        <w:t>T</w:t>
      </w:r>
      <w:r w:rsidR="0056618D" w:rsidRPr="0056618D">
        <w:t xml:space="preserve">aková identita supozičního jsoucna je metafyzickým </w:t>
      </w:r>
      <w:r w:rsidR="0056618D" w:rsidRPr="00F64264">
        <w:rPr>
          <w:i/>
        </w:rPr>
        <w:t>contradictio in adiecto</w:t>
      </w:r>
      <w:r w:rsidR="002A38BD">
        <w:t xml:space="preserve"> a </w:t>
      </w:r>
      <w:r w:rsidR="0056618D" w:rsidRPr="0056618D">
        <w:t xml:space="preserve">vytváří logickou </w:t>
      </w:r>
      <w:r w:rsidR="00F64264">
        <w:t xml:space="preserve">filosofickou </w:t>
      </w:r>
      <w:r w:rsidR="0056618D" w:rsidRPr="0056618D">
        <w:t xml:space="preserve">pohádku, jako tomu bylo v případě </w:t>
      </w:r>
      <w:r w:rsidR="00F64264">
        <w:t xml:space="preserve">Gandavovy metafyziky </w:t>
      </w:r>
      <w:r w:rsidR="0056618D" w:rsidRPr="0056618D">
        <w:t xml:space="preserve">chiméry. </w:t>
      </w:r>
      <w:r w:rsidR="00BA33B3" w:rsidRPr="00BA33B3">
        <w:t xml:space="preserve">Navíc je </w:t>
      </w:r>
      <w:r w:rsidR="00BA33B3">
        <w:t xml:space="preserve">takto daná identita </w:t>
      </w:r>
      <w:r w:rsidR="00BA33B3" w:rsidRPr="00BA33B3">
        <w:t xml:space="preserve">nepoužitelná i </w:t>
      </w:r>
      <w:r w:rsidR="00BA33B3">
        <w:t>z teologického hlediska, neboť b</w:t>
      </w:r>
      <w:r w:rsidR="00BA33B3" w:rsidRPr="00BA33B3">
        <w:t xml:space="preserve">ůh je nejvyšší stvořitel, a nikoliv akademický moderní myslitel. </w:t>
      </w:r>
      <w:r w:rsidR="08163013">
        <w:t xml:space="preserve">Projekce jsoucna z mysli ilumináta do reality v modu predikace </w:t>
      </w:r>
      <w:r w:rsidR="0017086E">
        <w:t>„</w:t>
      </w:r>
      <w:r w:rsidR="08163013" w:rsidRPr="088B4BBF">
        <w:rPr>
          <w:i/>
        </w:rPr>
        <w:t>in artificialibus</w:t>
      </w:r>
      <w:r w:rsidR="0017086E">
        <w:t>“</w:t>
      </w:r>
      <w:r w:rsidR="08163013">
        <w:rPr>
          <w:i/>
        </w:rPr>
        <w:fldChar w:fldCharType="begin"/>
      </w:r>
      <w:r w:rsidR="08163013">
        <w:instrText xml:space="preserve"> XE "</w:instrText>
      </w:r>
      <w:r w:rsidR="00A87A7B">
        <w:instrText>predi</w:instrText>
      </w:r>
      <w:r w:rsidR="08163013" w:rsidRPr="08E77B88">
        <w:instrText>k</w:instrText>
      </w:r>
      <w:r w:rsidR="00A87A7B">
        <w:instrText>a</w:instrText>
      </w:r>
      <w:r w:rsidR="08163013" w:rsidRPr="08E77B88">
        <w:instrText>ce:</w:instrText>
      </w:r>
      <w:r w:rsidR="08163013" w:rsidRPr="08E77B88">
        <w:rPr>
          <w:i/>
        </w:rPr>
        <w:instrText>in artificialibus</w:instrText>
      </w:r>
      <w:r w:rsidR="08163013">
        <w:instrText xml:space="preserve">" </w:instrText>
      </w:r>
      <w:r w:rsidR="08163013">
        <w:rPr>
          <w:i/>
        </w:rPr>
        <w:fldChar w:fldCharType="end"/>
      </w:r>
      <w:r w:rsidR="08163013">
        <w:t xml:space="preserve"> nemůže založit metafyziku, která zk</w:t>
      </w:r>
      <w:r w:rsidR="0017086E">
        <w:t>oumá jednotu reálných substancí</w:t>
      </w:r>
      <w:r w:rsidR="08163013">
        <w:t>. P</w:t>
      </w:r>
      <w:r w:rsidR="08163013" w:rsidRPr="00273106">
        <w:t xml:space="preserve">ro založení nové metafyziky je </w:t>
      </w:r>
      <w:r w:rsidR="08163013">
        <w:t xml:space="preserve">klíčové </w:t>
      </w:r>
      <w:r w:rsidR="08163013" w:rsidRPr="00273106">
        <w:t xml:space="preserve">určení </w:t>
      </w:r>
      <w:r w:rsidR="08163013">
        <w:t xml:space="preserve">objektivity jako absolutně čisté identity odlišené pouze od nebytí. </w:t>
      </w:r>
      <w:r w:rsidR="00152A31" w:rsidRPr="00152A31">
        <w:t xml:space="preserve">Tento </w:t>
      </w:r>
      <w:r w:rsidR="00152A31" w:rsidRPr="00152A31">
        <w:lastRenderedPageBreak/>
        <w:t xml:space="preserve">minimální význam </w:t>
      </w:r>
      <w:r w:rsidR="00152A31">
        <w:t xml:space="preserve">původně daný pouze logicky nyní </w:t>
      </w:r>
      <w:r w:rsidR="00152A31" w:rsidRPr="00152A31">
        <w:t xml:space="preserve">zahrnuje kategorickou predikaci založenou na Scotově nihilistické verzi </w:t>
      </w:r>
      <w:r w:rsidR="00152A31" w:rsidRPr="00C26D41">
        <w:rPr>
          <w:i/>
        </w:rPr>
        <w:t>Oxfordian Fallacy</w:t>
      </w:r>
      <w:r w:rsidR="00152A31">
        <w:rPr>
          <w:i/>
        </w:rPr>
        <w:fldChar w:fldCharType="begin"/>
      </w:r>
      <w:r w:rsidR="00152A31">
        <w:instrText xml:space="preserve"> XE "</w:instrText>
      </w:r>
      <w:r w:rsidR="00152A31" w:rsidRPr="0015798D">
        <w:rPr>
          <w:i/>
        </w:rPr>
        <w:instrText>Oxfordian Fallacy:</w:instrText>
      </w:r>
      <w:r w:rsidR="00152A31">
        <w:instrText xml:space="preserve">Scotus" </w:instrText>
      </w:r>
      <w:r w:rsidR="00152A31">
        <w:rPr>
          <w:i/>
        </w:rPr>
        <w:fldChar w:fldCharType="end"/>
      </w:r>
      <w:r w:rsidR="00152A31" w:rsidRPr="00152A31">
        <w:t xml:space="preserve">. </w:t>
      </w:r>
      <w:r w:rsidR="00152A31">
        <w:t xml:space="preserve">Objektivní identita jsoucna vzniklá </w:t>
      </w:r>
      <w:r w:rsidR="00152A31" w:rsidRPr="00152A31">
        <w:rPr>
          <w:i/>
        </w:rPr>
        <w:t>ex nihilo</w:t>
      </w:r>
      <w:r w:rsidR="00152A31">
        <w:t xml:space="preserve"> z</w:t>
      </w:r>
      <w:r w:rsidR="00152A31" w:rsidRPr="00152A31">
        <w:t>aložil</w:t>
      </w:r>
      <w:r w:rsidR="00152A31">
        <w:t>a</w:t>
      </w:r>
      <w:r w:rsidR="00152A31" w:rsidRPr="00152A31">
        <w:t xml:space="preserve"> první objektivní verzi </w:t>
      </w:r>
      <w:r w:rsidR="00152A31" w:rsidRPr="00152A31">
        <w:rPr>
          <w:i/>
        </w:rPr>
        <w:t>metaphysica generalis</w:t>
      </w:r>
      <w:r w:rsidR="00152A31">
        <w:rPr>
          <w:i/>
        </w:rPr>
        <w:fldChar w:fldCharType="begin"/>
      </w:r>
      <w:r w:rsidR="00152A31">
        <w:instrText xml:space="preserve"> XE "</w:instrText>
      </w:r>
      <w:r w:rsidR="00152A31" w:rsidRPr="005F0F7D">
        <w:rPr>
          <w:i/>
        </w:rPr>
        <w:instrText>metaphysica generalis</w:instrText>
      </w:r>
      <w:r w:rsidR="00152A31">
        <w:instrText xml:space="preserve">" </w:instrText>
      </w:r>
      <w:r w:rsidR="00152A31">
        <w:rPr>
          <w:i/>
        </w:rPr>
        <w:fldChar w:fldCharType="end"/>
      </w:r>
      <w:r w:rsidR="00152A31" w:rsidRPr="00152A31">
        <w:t xml:space="preserve">. </w:t>
      </w:r>
      <w:r w:rsidR="08163013">
        <w:t>Scotus</w:t>
      </w:r>
      <w:r w:rsidR="00152A31">
        <w:t xml:space="preserve"> jako příklad cituje Avicennovu definici „</w:t>
      </w:r>
      <w:r w:rsidR="08163013" w:rsidRPr="004A0F52">
        <w:rPr>
          <w:i/>
        </w:rPr>
        <w:t>equinitas est tantum equinitas</w:t>
      </w:r>
      <w:r w:rsidR="00152A31">
        <w:t>“</w:t>
      </w:r>
      <w:r w:rsidR="08163013">
        <w:t xml:space="preserve"> (</w:t>
      </w:r>
      <w:r w:rsidR="00367BDB">
        <w:t xml:space="preserve">OBJ I, </w:t>
      </w:r>
      <w:r w:rsidR="08163013" w:rsidRPr="00273106">
        <w:t>kap. 2.3.2</w:t>
      </w:r>
      <w:r w:rsidR="08163013">
        <w:t>). U</w:t>
      </w:r>
      <w:r w:rsidR="08163013" w:rsidRPr="00273106">
        <w:t>vedená citace Avicennovy objek</w:t>
      </w:r>
      <w:r w:rsidR="08163013">
        <w:t xml:space="preserve">tivní „koňovitosti“ představuje hledané </w:t>
      </w:r>
      <w:r w:rsidR="08163013" w:rsidRPr="00273106">
        <w:rPr>
          <w:i/>
        </w:rPr>
        <w:t>ens ratum</w:t>
      </w:r>
      <w:r w:rsidR="08163013">
        <w:rPr>
          <w:i/>
        </w:rPr>
        <w:fldChar w:fldCharType="begin"/>
      </w:r>
      <w:r w:rsidR="08163013">
        <w:instrText xml:space="preserve"> XE "</w:instrText>
      </w:r>
      <w:r w:rsidR="08163013" w:rsidRPr="00B2798F">
        <w:rPr>
          <w:rStyle w:val="addmd"/>
          <w:i/>
        </w:rPr>
        <w:instrText>ens ratum:</w:instrText>
      </w:r>
      <w:r w:rsidR="08163013" w:rsidRPr="00404E1B">
        <w:rPr>
          <w:rStyle w:val="addmd"/>
        </w:rPr>
        <w:instrText>Scotus</w:instrText>
      </w:r>
      <w:r w:rsidR="08163013">
        <w:instrText xml:space="preserve">" </w:instrText>
      </w:r>
      <w:r w:rsidR="08163013">
        <w:rPr>
          <w:i/>
        </w:rPr>
        <w:fldChar w:fldCharType="end"/>
      </w:r>
      <w:r w:rsidR="08163013" w:rsidRPr="00273106">
        <w:t xml:space="preserve"> v jeho </w:t>
      </w:r>
      <w:r w:rsidR="08163013">
        <w:t xml:space="preserve">objektivním a pozitivním </w:t>
      </w:r>
      <w:r w:rsidR="08163013" w:rsidRPr="00273106">
        <w:t>výskytu ve stvoření</w:t>
      </w:r>
      <w:r w:rsidR="08163013">
        <w:t xml:space="preserve"> (</w:t>
      </w:r>
      <w:r w:rsidR="08163013" w:rsidRPr="08143E1D">
        <w:rPr>
          <w:i/>
        </w:rPr>
        <w:t>Vat</w:t>
      </w:r>
      <w:r w:rsidR="08163013">
        <w:t>. III, no. 324, p. 195.10‒14</w:t>
      </w:r>
      <w:r w:rsidR="08163013">
        <w:fldChar w:fldCharType="begin"/>
      </w:r>
      <w:r w:rsidR="08163013">
        <w:instrText xml:space="preserve"> XE "Scotus:</w:instrText>
      </w:r>
      <w:r w:rsidR="08163013" w:rsidRPr="00DF5D31">
        <w:rPr>
          <w:i/>
        </w:rPr>
        <w:instrText>Ordinatio</w:instrText>
      </w:r>
      <w:r w:rsidR="08163013" w:rsidRPr="00DF5D31">
        <w:instrText xml:space="preserve"> </w:instrText>
      </w:r>
      <w:r w:rsidR="08163013">
        <w:instrText>1.195</w:instrText>
      </w:r>
      <w:r w:rsidR="08163013" w:rsidRPr="00DF5D31">
        <w:instrText>.1</w:instrText>
      </w:r>
      <w:r w:rsidR="08163013">
        <w:instrText>0</w:instrText>
      </w:r>
      <w:r w:rsidR="08163013" w:rsidRPr="00DF5D31">
        <w:instrText>‒</w:instrText>
      </w:r>
      <w:r w:rsidR="08163013">
        <w:instrText xml:space="preserve">14" </w:instrText>
      </w:r>
      <w:r w:rsidR="08163013">
        <w:fldChar w:fldCharType="end"/>
      </w:r>
      <w:r w:rsidR="08163013">
        <w:t>)</w:t>
      </w:r>
      <w:r w:rsidR="08163013" w:rsidRPr="00273106">
        <w:t xml:space="preserve">. </w:t>
      </w:r>
      <w:r w:rsidR="004648C2">
        <w:t xml:space="preserve">Scotus </w:t>
      </w:r>
      <w:r w:rsidR="08163013">
        <w:t>naš</w:t>
      </w:r>
      <w:r w:rsidR="004648C2">
        <w:t>el</w:t>
      </w:r>
      <w:r w:rsidR="08163013">
        <w:t xml:space="preserve"> </w:t>
      </w:r>
      <w:r w:rsidR="08163013" w:rsidRPr="00273106">
        <w:t>první</w:t>
      </w:r>
      <w:r w:rsidR="08163013">
        <w:t xml:space="preserve">ho nositele </w:t>
      </w:r>
      <w:r w:rsidR="004648C2">
        <w:t>(</w:t>
      </w:r>
      <w:r w:rsidR="004648C2" w:rsidRPr="006279C5">
        <w:rPr>
          <w:i/>
        </w:rPr>
        <w:t>subiectum</w:t>
      </w:r>
      <w:r w:rsidR="004648C2">
        <w:rPr>
          <w:i/>
        </w:rPr>
        <w:fldChar w:fldCharType="begin"/>
      </w:r>
      <w:r w:rsidR="004648C2">
        <w:instrText xml:space="preserve"> XE "</w:instrText>
      </w:r>
      <w:r w:rsidR="004648C2" w:rsidRPr="00360013">
        <w:rPr>
          <w:i/>
        </w:rPr>
        <w:instrText>subiectum:</w:instrText>
      </w:r>
      <w:r w:rsidR="004648C2">
        <w:instrText xml:space="preserve">Scotus" </w:instrText>
      </w:r>
      <w:r w:rsidR="004648C2">
        <w:rPr>
          <w:i/>
        </w:rPr>
        <w:fldChar w:fldCharType="end"/>
      </w:r>
      <w:r w:rsidR="004648C2">
        <w:t xml:space="preserve">) </w:t>
      </w:r>
      <w:r w:rsidR="08163013">
        <w:t xml:space="preserve">metafyzického významu </w:t>
      </w:r>
      <w:r w:rsidR="004648C2">
        <w:t xml:space="preserve">jsoucna v jeho čisté </w:t>
      </w:r>
      <w:r w:rsidR="08163013">
        <w:t>jsouc</w:t>
      </w:r>
      <w:r w:rsidR="004648C2">
        <w:t>nosti</w:t>
      </w:r>
      <w:r w:rsidR="08163013">
        <w:t xml:space="preserve">. Nihilistický subjekt definovaný pouze rozdílem k nebytí nahradil aristotelskou druhou substanci. První averroismus by namítl stejně jako později Ockham, že </w:t>
      </w:r>
      <w:r w:rsidR="005D7F74">
        <w:t xml:space="preserve">takový „subjekt“ </w:t>
      </w:r>
      <w:r w:rsidR="08163013">
        <w:t xml:space="preserve">nelze </w:t>
      </w:r>
      <w:r w:rsidR="005D7F74">
        <w:t>dedukovat skrze impozici významu od reálných</w:t>
      </w:r>
      <w:r w:rsidR="08163013">
        <w:t xml:space="preserve"> </w:t>
      </w:r>
      <w:r w:rsidR="005D7F74">
        <w:t xml:space="preserve">prvních </w:t>
      </w:r>
      <w:r w:rsidR="08163013">
        <w:t>substanc</w:t>
      </w:r>
      <w:r w:rsidR="005D7F74">
        <w:t>í. Logická supozice se týká čehokoliv možného, protože logika není metafyzika.</w:t>
      </w:r>
    </w:p>
    <w:p w:rsidR="08163013" w:rsidRPr="084D0ABB" w:rsidRDefault="08163013" w:rsidP="00A272E4">
      <w:pPr>
        <w:ind w:firstLine="397"/>
      </w:pPr>
      <w:r>
        <w:t xml:space="preserve">Scotus se postavil na boží úroveň a navrhl pro reálný kámen novou metafyzickou pozici. Toto </w:t>
      </w:r>
      <w:r w:rsidRPr="00273106">
        <w:rPr>
          <w:i/>
        </w:rPr>
        <w:t>positum</w:t>
      </w:r>
      <w:r>
        <w:rPr>
          <w:i/>
        </w:rPr>
        <w:fldChar w:fldCharType="begin"/>
      </w:r>
      <w:r>
        <w:instrText xml:space="preserve"> XE "</w:instrText>
      </w:r>
      <w:r w:rsidRPr="00AE0AA5">
        <w:rPr>
          <w:rStyle w:val="st"/>
          <w:i/>
        </w:rPr>
        <w:instrText>positum</w:instrText>
      </w:r>
      <w:r>
        <w:instrText xml:space="preserve">" </w:instrText>
      </w:r>
      <w:r>
        <w:rPr>
          <w:i/>
        </w:rPr>
        <w:fldChar w:fldCharType="end"/>
      </w:r>
      <w:r w:rsidRPr="00273106">
        <w:t xml:space="preserve"> objektivního jsoucna směrem</w:t>
      </w:r>
      <w:r w:rsidR="00CD6F96">
        <w:t xml:space="preserve"> od boží vůle do stvoření řešil</w:t>
      </w:r>
      <w:r w:rsidRPr="00273106">
        <w:t xml:space="preserve"> </w:t>
      </w:r>
      <w:r w:rsidR="00CD6F96">
        <w:t xml:space="preserve">spis </w:t>
      </w:r>
      <w:r w:rsidR="008C2D4A" w:rsidRPr="008C2D4A">
        <w:rPr>
          <w:i/>
        </w:rPr>
        <w:t>Lectura I</w:t>
      </w:r>
      <w:r w:rsidRPr="00273106">
        <w:t xml:space="preserve">, viz předešlou kapitolu. </w:t>
      </w:r>
      <w:r w:rsidR="00896D98" w:rsidRPr="00896D98">
        <w:t xml:space="preserve">Pozdější dílo </w:t>
      </w:r>
      <w:r w:rsidR="00896D98" w:rsidRPr="00896D98">
        <w:rPr>
          <w:i/>
        </w:rPr>
        <w:t>Ordinatio I</w:t>
      </w:r>
      <w:r w:rsidR="00896D98" w:rsidRPr="00896D98">
        <w:t xml:space="preserve"> konstruuje metafyzický ekvivalent této exemplární objektivity v modu konečné objektivity ve stvoření </w:t>
      </w:r>
      <w:r w:rsidRPr="00273106">
        <w:t>(</w:t>
      </w:r>
      <w:r w:rsidRPr="00273106">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rsidRPr="00273106">
        <w:t xml:space="preserve">). </w:t>
      </w:r>
      <w:r>
        <w:t xml:space="preserve">V nové formě predikace významů za klasickými kategoriemi </w:t>
      </w:r>
      <w:r w:rsidRPr="00273106">
        <w:t xml:space="preserve">hraje </w:t>
      </w:r>
      <w:r>
        <w:t xml:space="preserve">tento minimální subjekt </w:t>
      </w:r>
      <w:r w:rsidRPr="00273106">
        <w:t>roli substance třetího druhu</w:t>
      </w:r>
      <w:r w:rsidR="005A49BB">
        <w:t xml:space="preserve">, která je </w:t>
      </w:r>
      <w:r w:rsidRPr="00273106">
        <w:t>oddělen</w:t>
      </w:r>
      <w:r w:rsidR="005A49BB">
        <w:t>a</w:t>
      </w:r>
      <w:r w:rsidRPr="00273106">
        <w:t xml:space="preserve"> od všech ostatních určení jsoucna. </w:t>
      </w:r>
      <w:r>
        <w:t xml:space="preserve">Nová </w:t>
      </w:r>
      <w:r w:rsidRPr="085128F2">
        <w:rPr>
          <w:i/>
        </w:rPr>
        <w:t>metaphysica transcendens</w:t>
      </w:r>
      <w:r>
        <w:t xml:space="preserve"> musela nově určit objektivní </w:t>
      </w:r>
      <w:r w:rsidRPr="00273106">
        <w:t>danost této substance</w:t>
      </w:r>
      <w:r w:rsidR="005C171A">
        <w:t xml:space="preserve"> na modernizovaný aristotelský způsob</w:t>
      </w:r>
      <w:r w:rsidR="0077585D">
        <w:t>, protože Scotus nebyl</w:t>
      </w:r>
      <w:r>
        <w:t xml:space="preserve"> platonik</w:t>
      </w:r>
      <w:r w:rsidRPr="00273106">
        <w:t xml:space="preserve">. </w:t>
      </w:r>
      <w:r>
        <w:t>Čistá l</w:t>
      </w:r>
      <w:r w:rsidRPr="00273106">
        <w:t>ogika nemůže založit</w:t>
      </w:r>
      <w:r w:rsidRPr="002E55B9">
        <w:t xml:space="preserve"> </w:t>
      </w:r>
      <w:r w:rsidRPr="00273106">
        <w:t>metafyziku</w:t>
      </w:r>
      <w:r>
        <w:t xml:space="preserve">, protože logická abstrakce nemá </w:t>
      </w:r>
      <w:r w:rsidRPr="00273106">
        <w:t xml:space="preserve">určení jsoucna </w:t>
      </w:r>
      <w:r>
        <w:t>z reality,</w:t>
      </w:r>
      <w:r w:rsidRPr="00273106">
        <w:t xml:space="preserve"> jako v případě </w:t>
      </w:r>
      <w:r>
        <w:t xml:space="preserve">metafyzického esenciálního </w:t>
      </w:r>
      <w:r w:rsidRPr="00273106">
        <w:t xml:space="preserve">určení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00A87A7B">
        <w:t xml:space="preserve"> (kap. 5</w:t>
      </w:r>
      <w:r>
        <w:t xml:space="preserve">.3.1). Nová metafyzika transcenduje klasické Aristotelovy kategorie, </w:t>
      </w:r>
      <w:r w:rsidR="081942A4">
        <w:t xml:space="preserve">metafyzický </w:t>
      </w:r>
      <w:r>
        <w:t>dativ a realitu první substance. Proto musí Scotus provést dvojí typ ratifikace js</w:t>
      </w:r>
      <w:r w:rsidRPr="00273106">
        <w:t xml:space="preserve">oucího: nejprve v bohu a pak v reálu. </w:t>
      </w:r>
      <w:r>
        <w:t xml:space="preserve">Tato dvojí ratifikace jsoucna </w:t>
      </w:r>
      <w:r w:rsidRPr="00273106">
        <w:t xml:space="preserve">tvoří smysl jsoucna </w:t>
      </w:r>
      <w:r>
        <w:t xml:space="preserve">jako objektivního </w:t>
      </w:r>
      <w:r w:rsidRPr="00273106">
        <w:t>„něčeho“ (</w:t>
      </w:r>
      <w:r w:rsidRPr="00273106">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rsidRPr="00273106">
        <w:t xml:space="preserve">). </w:t>
      </w:r>
      <w:r>
        <w:t xml:space="preserve">Scotus našel plnou odpověď na Gandavovu ontoteologickou dedukci ve trojím modu </w:t>
      </w:r>
      <w:r w:rsidR="00830240">
        <w:t>„</w:t>
      </w:r>
      <w:r w:rsidRPr="08D738F5">
        <w:rPr>
          <w:i/>
        </w:rPr>
        <w:t>deus</w:t>
      </w:r>
      <w:r>
        <w:t xml:space="preserve"> </w:t>
      </w:r>
      <w:r w:rsidRPr="00CD5876">
        <w:rPr>
          <w:i/>
        </w:rPr>
        <w:t>creativus, creaturus et creans</w:t>
      </w:r>
      <w:r w:rsidR="00830240">
        <w:t>“</w:t>
      </w:r>
      <w:r w:rsidR="00A87A7B">
        <w:t xml:space="preserve"> (kap. 5</w:t>
      </w:r>
      <w:r>
        <w:t>.2.3).</w:t>
      </w:r>
      <w:r w:rsidRPr="087A02C5">
        <w:t xml:space="preserve"> </w:t>
      </w:r>
      <w:r w:rsidR="00830240">
        <w:t xml:space="preserve">Dedukce provedená v Paříži jako nová forma metafyzického </w:t>
      </w:r>
      <w:r w:rsidR="00830240" w:rsidRPr="00830240">
        <w:rPr>
          <w:i/>
        </w:rPr>
        <w:t>resolutio</w:t>
      </w:r>
      <w:r w:rsidR="00830240">
        <w:t xml:space="preserve"> metodicky shrnula</w:t>
      </w:r>
      <w:r w:rsidRPr="00273106">
        <w:t xml:space="preserve"> předešlé formy jsoucnosti</w:t>
      </w:r>
      <w:r>
        <w:t>,</w:t>
      </w:r>
      <w:r w:rsidRPr="00273106">
        <w:t xml:space="preserve"> a </w:t>
      </w:r>
      <w:r>
        <w:t xml:space="preserve">tím </w:t>
      </w:r>
      <w:r w:rsidR="00830240">
        <w:t>vytvořila</w:t>
      </w:r>
      <w:r w:rsidRPr="00273106">
        <w:t xml:space="preserve"> ucelený systém nové metafyziky. </w:t>
      </w:r>
      <w:r>
        <w:t>S</w:t>
      </w:r>
      <w:r w:rsidRPr="00273106">
        <w:t xml:space="preserve">yntéza </w:t>
      </w:r>
      <w:r>
        <w:t xml:space="preserve">kompletní objektivity směrem od boha </w:t>
      </w:r>
      <w:r w:rsidRPr="00273106">
        <w:t>vypadá následovně.</w:t>
      </w:r>
    </w:p>
    <w:p w:rsidR="08163013" w:rsidRPr="00436F1D" w:rsidRDefault="08163013" w:rsidP="08163013">
      <w:pPr>
        <w:pStyle w:val="Citace"/>
        <w:rPr>
          <w:noProof/>
          <w:lang w:val="cs-CZ"/>
        </w:rPr>
      </w:pPr>
      <w:r w:rsidRPr="00273106">
        <w:rPr>
          <w:noProof/>
          <w:lang w:val="cs-CZ"/>
        </w:rPr>
        <w:lastRenderedPageBreak/>
        <w:t>„</w:t>
      </w:r>
      <w:r>
        <w:rPr>
          <w:noProof/>
          <w:lang w:val="cs-CZ"/>
        </w:rPr>
        <w:t>První v řádu bytí je jsoucno, které je svým vlastním bytím, tedy bůh. Ve druhé instanci je kámen dán jako jisté jsoucno v jeho oddělenosti (</w:t>
      </w:r>
      <w:r w:rsidRPr="003B21D9">
        <w:rPr>
          <w:i/>
          <w:noProof/>
          <w:lang w:val="cs-CZ"/>
        </w:rPr>
        <w:t>ens ratum, absolutum</w:t>
      </w:r>
      <w:r>
        <w:rPr>
          <w:noProof/>
          <w:lang w:val="cs-CZ"/>
        </w:rPr>
        <w:t>), která není myšlena k ničemu jinému a k ničemu se nemůže vztahovat. Za třetí je dán vztah vzhledem k něčemu existujícímu (</w:t>
      </w:r>
      <w:r w:rsidRPr="00A838B8">
        <w:rPr>
          <w:i/>
          <w:noProof/>
        </w:rPr>
        <w:t>respectus quidam</w:t>
      </w:r>
      <w:r>
        <w:rPr>
          <w:noProof/>
          <w:lang w:val="cs-CZ"/>
        </w:rPr>
        <w:t>), což v tomto případě zakládá identitu reálného kamene.“ </w:t>
      </w:r>
      <w:r>
        <w:rPr>
          <w:rStyle w:val="Znakapoznpodarou"/>
        </w:rPr>
        <w:footnoteReference w:id="465"/>
      </w:r>
    </w:p>
    <w:p w:rsidR="08163013" w:rsidRDefault="08163013" w:rsidP="08163013">
      <w:r w:rsidRPr="00273106">
        <w:t xml:space="preserve">První krok </w:t>
      </w:r>
      <w:r>
        <w:t xml:space="preserve">mimo bytí boha </w:t>
      </w:r>
      <w:r w:rsidRPr="00273106">
        <w:t>ukazuje exemplární objektivitu v bohu, kde je primární přirozenost věci (</w:t>
      </w:r>
      <w:r w:rsidRPr="00273106">
        <w:rPr>
          <w:i/>
        </w:rPr>
        <w:t>in primo instanti naturae</w:t>
      </w:r>
      <w:r w:rsidRPr="00273106">
        <w:t xml:space="preserve">) </w:t>
      </w:r>
      <w:r>
        <w:t xml:space="preserve">dána </w:t>
      </w:r>
      <w:r w:rsidRPr="00273106">
        <w:t xml:space="preserve">v modu nekonečné, nutné a </w:t>
      </w:r>
      <w:r>
        <w:t xml:space="preserve">věčné identity. V této oddělené sféře boží nekonečnosti je </w:t>
      </w:r>
      <w:r w:rsidR="00A87A7B">
        <w:t xml:space="preserve">bytí věci založeno </w:t>
      </w:r>
      <w:r w:rsidR="006257A2">
        <w:t xml:space="preserve">v bytí boží ipseity </w:t>
      </w:r>
      <w:r w:rsidRPr="00273106">
        <w:t>absolutním způsobem</w:t>
      </w:r>
      <w:r>
        <w:t xml:space="preserve">, ale pro nás nepoznatelným </w:t>
      </w:r>
      <w:r w:rsidRPr="00273106">
        <w:t>(</w:t>
      </w:r>
      <w:r>
        <w:rPr>
          <w:i/>
        </w:rPr>
        <w:t xml:space="preserve">est ens quod est ipsum </w:t>
      </w:r>
      <w:r w:rsidRPr="00273106">
        <w:rPr>
          <w:i/>
        </w:rPr>
        <w:t>esse</w:t>
      </w:r>
      <w:r>
        <w:t>). J</w:t>
      </w:r>
      <w:r w:rsidRPr="00273106">
        <w:t xml:space="preserve">soucno je objektivní absolutním způsobem, protože jeho minimální míra jsoucnosti a čisté specifické identity </w:t>
      </w:r>
      <w:r>
        <w:t xml:space="preserve">dané v boží sféře deduktivní racionality </w:t>
      </w:r>
      <w:r w:rsidRPr="00273106">
        <w:t xml:space="preserve">jej odděluje od </w:t>
      </w:r>
      <w:r w:rsidR="00AE4D1A">
        <w:t>jaké</w:t>
      </w:r>
      <w:r w:rsidR="000318C2">
        <w:t>koliv jiné objektivní identity.</w:t>
      </w:r>
      <w:r>
        <w:t xml:space="preserve"> Protože racionální bytí kamene tvoří závě</w:t>
      </w:r>
      <w:r w:rsidR="00AE4D1A">
        <w:t xml:space="preserve">r deduktivního soudu, pak tato </w:t>
      </w:r>
      <w:r>
        <w:t>objektivní „ex</w:t>
      </w:r>
      <w:r w:rsidRPr="00273106">
        <w:t xml:space="preserve">sistence“ není </w:t>
      </w:r>
      <w:r>
        <w:t>neoplatonsk</w:t>
      </w:r>
      <w:r w:rsidRPr="00273106">
        <w:t xml:space="preserve">á emanace subsistentní </w:t>
      </w:r>
      <w:r>
        <w:t>boží esence</w:t>
      </w:r>
      <w:r w:rsidRPr="00273106">
        <w:t xml:space="preserve">. </w:t>
      </w:r>
      <w:r>
        <w:t xml:space="preserve">Na této úrovni vzniká koncept absolutně dané objektivity, která je dána v racionální sféře nutnosti oddělené jak od boží esence, tak od stvoření. </w:t>
      </w:r>
      <w:r w:rsidR="008F1D1C" w:rsidRPr="00273106">
        <w:t>Druhý modus shrnuje dosavadní dedukci nového typu objektivně jistého jsoucna</w:t>
      </w:r>
      <w:r w:rsidR="008F1D1C">
        <w:rPr>
          <w:i/>
        </w:rPr>
        <w:fldChar w:fldCharType="begin"/>
      </w:r>
      <w:r w:rsidR="008F1D1C">
        <w:instrText xml:space="preserve"> XE "</w:instrText>
      </w:r>
      <w:r w:rsidR="008F1D1C" w:rsidRPr="00B2798F">
        <w:rPr>
          <w:rStyle w:val="addmd"/>
          <w:i/>
        </w:rPr>
        <w:instrText>ens ratum:</w:instrText>
      </w:r>
      <w:r w:rsidR="008F1D1C">
        <w:instrText xml:space="preserve">Scotus" </w:instrText>
      </w:r>
      <w:r w:rsidR="008F1D1C">
        <w:rPr>
          <w:i/>
        </w:rPr>
        <w:fldChar w:fldCharType="end"/>
      </w:r>
      <w:r w:rsidR="008F1D1C" w:rsidRPr="00273106">
        <w:t xml:space="preserve">, které </w:t>
      </w:r>
      <w:r w:rsidR="008F1D1C">
        <w:t>přesahuje v modu objektivního „</w:t>
      </w:r>
      <w:r w:rsidR="008F1D1C" w:rsidRPr="00BF2496">
        <w:rPr>
          <w:i/>
        </w:rPr>
        <w:t>exsistere</w:t>
      </w:r>
      <w:r w:rsidR="008F1D1C">
        <w:t>“</w:t>
      </w:r>
      <w:r w:rsidR="008F1D1C">
        <w:rPr>
          <w:i/>
        </w:rPr>
        <w:fldChar w:fldCharType="begin"/>
      </w:r>
      <w:r w:rsidR="008F1D1C">
        <w:instrText xml:space="preserve"> XE "</w:instrText>
      </w:r>
      <w:r w:rsidR="008F1D1C" w:rsidRPr="008E07A9">
        <w:rPr>
          <w:i/>
        </w:rPr>
        <w:instrText>exsistere</w:instrText>
      </w:r>
      <w:r w:rsidR="008F1D1C">
        <w:instrText xml:space="preserve">" </w:instrText>
      </w:r>
      <w:r w:rsidR="008F1D1C">
        <w:rPr>
          <w:i/>
        </w:rPr>
        <w:fldChar w:fldCharType="end"/>
      </w:r>
      <w:r w:rsidR="008F1D1C" w:rsidRPr="00273106">
        <w:t xml:space="preserve"> z první </w:t>
      </w:r>
      <w:r w:rsidR="008F1D1C">
        <w:t xml:space="preserve">boží </w:t>
      </w:r>
      <w:r w:rsidR="008F1D1C" w:rsidRPr="00273106">
        <w:t xml:space="preserve">sféry do druhé </w:t>
      </w:r>
      <w:r w:rsidR="008F1D1C">
        <w:t xml:space="preserve">sféry ve stvoření </w:t>
      </w:r>
      <w:r w:rsidR="008F1D1C" w:rsidRPr="00273106">
        <w:t>(</w:t>
      </w:r>
      <w:r w:rsidR="008F1D1C" w:rsidRPr="00273106">
        <w:rPr>
          <w:i/>
        </w:rPr>
        <w:t>in secundo est lapis ens ratum</w:t>
      </w:r>
      <w:r w:rsidR="008F1D1C">
        <w:rPr>
          <w:i/>
        </w:rPr>
        <w:t>,</w:t>
      </w:r>
      <w:r w:rsidR="008F1D1C" w:rsidRPr="00273106">
        <w:rPr>
          <w:i/>
        </w:rPr>
        <w:t xml:space="preserve"> absolutum</w:t>
      </w:r>
      <w:r w:rsidR="008F1D1C" w:rsidRPr="00273106">
        <w:t xml:space="preserve">). </w:t>
      </w:r>
      <w:r>
        <w:t xml:space="preserve">Objektivita kamene je myšlena již mimo </w:t>
      </w:r>
      <w:r w:rsidR="00834133">
        <w:t>boží racionalitu</w:t>
      </w:r>
      <w:r w:rsidR="00C0684D">
        <w:t>, což formálně (ale ne metafyzicky) odpovídá definici exemplaru Bonaventury a Gandava</w:t>
      </w:r>
      <w:r>
        <w:t xml:space="preserve">. </w:t>
      </w:r>
      <w:r w:rsidR="002E762F">
        <w:t>Tato f</w:t>
      </w:r>
      <w:r>
        <w:t>orma objektivity je dána v modu racionální nutnosti dané dedukcí věčných pravd do stvoření (</w:t>
      </w:r>
      <w:r w:rsidRPr="00A838B8">
        <w:rPr>
          <w:i/>
        </w:rPr>
        <w:t>respectus quidam</w:t>
      </w:r>
      <w:r>
        <w:t xml:space="preserve">) skrze </w:t>
      </w:r>
      <w:r w:rsidRPr="00273106">
        <w:t xml:space="preserve">participaci kamene </w:t>
      </w:r>
      <w:r>
        <w:t xml:space="preserve">ve výše uvedeném modu </w:t>
      </w:r>
      <w:r w:rsidR="002E762F">
        <w:t>„</w:t>
      </w:r>
      <w:r w:rsidRPr="00436F1D">
        <w:rPr>
          <w:i/>
        </w:rPr>
        <w:t>per consequens</w:t>
      </w:r>
      <w:r w:rsidR="002E762F">
        <w:t>“</w:t>
      </w:r>
      <w:r>
        <w:t xml:space="preserve">. Tato objektivita již má pozitivní charakter, protože je vztažena primárně k sobě samé, a ne k boží racionalitě. Jsoucno se klade jako konečné a stvořené </w:t>
      </w:r>
      <w:r w:rsidRPr="08C22C00">
        <w:rPr>
          <w:i/>
        </w:rPr>
        <w:t>positum</w:t>
      </w:r>
      <w:r>
        <w:t xml:space="preserve"> a má z titulu takto kladené pozitivní jsoucnosti sebevztah ke své vlastní objektivní identitě. Exemplar ze druhé roviny objektivní emanace se stává pravdivě danou a proto pozitivní nutností v řádu božího poznání vázanou na reálnou existenci kamene </w:t>
      </w:r>
      <w:r w:rsidRPr="00273106">
        <w:t>(</w:t>
      </w:r>
      <w:r w:rsidRPr="00273106">
        <w:rPr>
          <w:i/>
        </w:rPr>
        <w:t>consequens ad ipsum lapidem</w:t>
      </w:r>
      <w:r w:rsidRPr="00273106">
        <w:t>).</w:t>
      </w:r>
      <w:r w:rsidR="003D28D3">
        <w:t xml:space="preserve"> Citát </w:t>
      </w:r>
      <w:r w:rsidRPr="00273106">
        <w:t>podává trojí obj</w:t>
      </w:r>
      <w:r w:rsidR="0024075F">
        <w:t xml:space="preserve">ektivitu určující celek jsoucí věci: </w:t>
      </w:r>
      <w:r w:rsidR="0024075F" w:rsidRPr="0024075F">
        <w:t>její abs</w:t>
      </w:r>
      <w:r w:rsidR="0024075F">
        <w:t>olutně dané bytí v bohu (</w:t>
      </w:r>
      <w:r w:rsidR="0024075F" w:rsidRPr="0024075F">
        <w:rPr>
          <w:i/>
        </w:rPr>
        <w:t>exemplar</w:t>
      </w:r>
      <w:r w:rsidR="0024075F">
        <w:t>)</w:t>
      </w:r>
      <w:r w:rsidR="0024075F" w:rsidRPr="0024075F">
        <w:t>; objektivně dané bytí v jeho sylogistickém myšlení (</w:t>
      </w:r>
      <w:r w:rsidR="0024075F" w:rsidRPr="0024075F">
        <w:rPr>
          <w:i/>
        </w:rPr>
        <w:t>vestigium</w:t>
      </w:r>
      <w:r w:rsidR="0024075F" w:rsidRPr="0024075F">
        <w:t xml:space="preserve">); relativně participující bytí jako objektivně nutné bytí, které poznáváme v myšlení skrze </w:t>
      </w:r>
      <w:r w:rsidR="0024075F" w:rsidRPr="0024075F">
        <w:rPr>
          <w:i/>
        </w:rPr>
        <w:t>positum</w:t>
      </w:r>
      <w:r w:rsidR="0024075F" w:rsidRPr="0024075F">
        <w:t xml:space="preserve"> skutečné věci (</w:t>
      </w:r>
      <w:r w:rsidR="0024075F" w:rsidRPr="0024075F">
        <w:rPr>
          <w:i/>
        </w:rPr>
        <w:t>imago</w:t>
      </w:r>
      <w:r w:rsidR="0024075F" w:rsidRPr="0024075F">
        <w:t>).</w:t>
      </w:r>
      <w:r w:rsidR="0024075F">
        <w:t xml:space="preserve"> </w:t>
      </w:r>
      <w:r>
        <w:t xml:space="preserve">Tyto tři druhy zakládání objektivního </w:t>
      </w:r>
      <w:r w:rsidRPr="08E01DC9">
        <w:rPr>
          <w:i/>
        </w:rPr>
        <w:t>ens ratum</w:t>
      </w:r>
      <w:r>
        <w:t xml:space="preserve"> (exemplární, vestiginální, pozitivní) tvoří jeden </w:t>
      </w:r>
      <w:r>
        <w:lastRenderedPageBreak/>
        <w:t>univoční celek metafyzické dedukce</w:t>
      </w:r>
      <w:r w:rsidR="007B5339">
        <w:t xml:space="preserve">. Scotus nastínil způsob, „jak“ (viz </w:t>
      </w:r>
      <w:r w:rsidR="007B5339" w:rsidRPr="007B5339">
        <w:rPr>
          <w:i/>
        </w:rPr>
        <w:t>hermeneutisches Wie</w:t>
      </w:r>
      <w:r w:rsidR="007B5339" w:rsidRPr="007B5339">
        <w:t xml:space="preserve">) přichází původní objektivita Boha (a ne v Bohu) </w:t>
      </w:r>
      <w:r w:rsidR="007B5339">
        <w:t xml:space="preserve">do </w:t>
      </w:r>
      <w:r w:rsidR="007B5339" w:rsidRPr="007B5339">
        <w:t xml:space="preserve">stvoření. </w:t>
      </w:r>
      <w:r>
        <w:t>Tím je boží my</w:t>
      </w:r>
      <w:r w:rsidR="00D73106">
        <w:t>šlení manifestované ve stvoření</w:t>
      </w:r>
      <w:r w:rsidR="000C562F">
        <w:t xml:space="preserve">, které </w:t>
      </w:r>
      <w:r w:rsidR="006E25CE">
        <w:t xml:space="preserve">tvoří </w:t>
      </w:r>
      <w:r>
        <w:t>spekulativní obraz boží objektivní racionality</w:t>
      </w:r>
      <w:r w:rsidRPr="00273106">
        <w:t xml:space="preserve">. Tímto výčtem a vzájemnou závislostí výše uvedeného trinitárního smyslu jsoucího </w:t>
      </w:r>
      <w:r>
        <w:t>(</w:t>
      </w:r>
      <w:r w:rsidRPr="08E01DC9">
        <w:rPr>
          <w:i/>
        </w:rPr>
        <w:t>exemplar</w:t>
      </w:r>
      <w:r>
        <w:t xml:space="preserve">, </w:t>
      </w:r>
      <w:r w:rsidRPr="08E01DC9">
        <w:rPr>
          <w:i/>
        </w:rPr>
        <w:t>vestigium</w:t>
      </w:r>
      <w:r>
        <w:fldChar w:fldCharType="begin"/>
      </w:r>
      <w:r>
        <w:instrText xml:space="preserve"> XE "</w:instrText>
      </w:r>
      <w:r w:rsidRPr="00757030">
        <w:rPr>
          <w:i/>
        </w:rPr>
        <w:instrText>vestigium</w:instrText>
      </w:r>
      <w:r>
        <w:instrText xml:space="preserve">" </w:instrText>
      </w:r>
      <w:r>
        <w:fldChar w:fldCharType="end"/>
      </w:r>
      <w:r>
        <w:t xml:space="preserve">, </w:t>
      </w:r>
      <w:r w:rsidRPr="08E01DC9">
        <w:rPr>
          <w:i/>
        </w:rPr>
        <w:t>imago</w:t>
      </w:r>
      <w:r>
        <w:t xml:space="preserve">) </w:t>
      </w:r>
      <w:r w:rsidRPr="00273106">
        <w:t>v</w:t>
      </w:r>
      <w:r>
        <w:t xml:space="preserve">znikla nová metafyzika Západu. </w:t>
      </w:r>
      <w:r w:rsidR="000C562F" w:rsidRPr="000C562F">
        <w:t xml:space="preserve">Původní podobu této objektivity </w:t>
      </w:r>
      <w:r w:rsidR="000C562F">
        <w:t xml:space="preserve">prosadil první aristotelik falsafy </w:t>
      </w:r>
      <w:r w:rsidR="000C562F" w:rsidRPr="000C562F">
        <w:t xml:space="preserve">Al-Fárábí </w:t>
      </w:r>
      <w:r w:rsidR="000C562F">
        <w:t>proti neoplatonikovi Al-Kindímu. Scotův přímý předchůdce je křesťanský trinitární filosof Ibn Á</w:t>
      </w:r>
      <w:r w:rsidR="000C562F" w:rsidRPr="000C562F">
        <w:t>dí, který byl prvním spekulativním aristo</w:t>
      </w:r>
      <w:r w:rsidR="000C562F">
        <w:t>telikem B</w:t>
      </w:r>
      <w:r w:rsidR="000C562F" w:rsidRPr="000C562F">
        <w:t xml:space="preserve">agdádské univerzity (OBJ I, kap. 2.2). </w:t>
      </w:r>
      <w:r>
        <w:t xml:space="preserve">Spis </w:t>
      </w:r>
      <w:r w:rsidR="008C2D4A" w:rsidRPr="008C2D4A">
        <w:rPr>
          <w:i/>
        </w:rPr>
        <w:t>Ordinatio I</w:t>
      </w:r>
      <w:r>
        <w:t xml:space="preserve"> d</w:t>
      </w:r>
      <w:r w:rsidRPr="00273106">
        <w:t xml:space="preserve">okončil </w:t>
      </w:r>
      <w:r w:rsidR="000C562F">
        <w:t xml:space="preserve">stavbu </w:t>
      </w:r>
      <w:r w:rsidRPr="00273106">
        <w:t>první filosofi</w:t>
      </w:r>
      <w:r w:rsidR="000C562F">
        <w:t>e</w:t>
      </w:r>
      <w:r w:rsidR="00F05872">
        <w:t xml:space="preserve">. Scotus </w:t>
      </w:r>
      <w:r w:rsidRPr="00273106">
        <w:t xml:space="preserve">založil </w:t>
      </w:r>
      <w:r w:rsidR="00E90DC7">
        <w:t xml:space="preserve">novou </w:t>
      </w:r>
      <w:r w:rsidRPr="00273106">
        <w:t xml:space="preserve">metafyziku </w:t>
      </w:r>
      <w:r w:rsidRPr="00273106">
        <w:rPr>
          <w:i/>
        </w:rPr>
        <w:t>Modernorum</w:t>
      </w:r>
      <w:r w:rsidRPr="00273106">
        <w:t xml:space="preserve"> </w:t>
      </w:r>
      <w:r w:rsidR="000C562F">
        <w:t>skrze změněný</w:t>
      </w:r>
      <w:r w:rsidRPr="00273106">
        <w:t xml:space="preserve"> statu</w:t>
      </w:r>
      <w:r w:rsidR="000C562F">
        <w:t>s</w:t>
      </w:r>
      <w:r w:rsidRPr="00273106">
        <w:t xml:space="preserve"> </w:t>
      </w:r>
      <w:r w:rsidR="000C562F">
        <w:t>plně obje</w:t>
      </w:r>
      <w:r w:rsidR="006F456F">
        <w:t>k</w:t>
      </w:r>
      <w:r w:rsidR="000C562F">
        <w:t>tivní s</w:t>
      </w:r>
      <w:r w:rsidRPr="00273106">
        <w:t>ubstance.</w:t>
      </w:r>
      <w:r>
        <w:t xml:space="preserve"> </w:t>
      </w:r>
    </w:p>
    <w:p w:rsidR="08163013" w:rsidRDefault="08163013" w:rsidP="08163013">
      <w:r>
        <w:tab/>
      </w:r>
      <w:r w:rsidRPr="00273106">
        <w:t xml:space="preserve">Poslední část </w:t>
      </w:r>
      <w:r w:rsidR="008C2D4A" w:rsidRPr="008C2D4A">
        <w:rPr>
          <w:i/>
        </w:rPr>
        <w:t>Ordinatio I</w:t>
      </w:r>
      <w:r w:rsidRPr="00273106">
        <w:t xml:space="preserve"> se věnuje lidskému poznání takto dané obj</w:t>
      </w:r>
      <w:r>
        <w:t xml:space="preserve">ektivity v našem intelektu, což pojednává </w:t>
      </w:r>
      <w:r w:rsidRPr="00273106">
        <w:t xml:space="preserve">traktát </w:t>
      </w:r>
      <w:r w:rsidRPr="00273106">
        <w:rPr>
          <w:i/>
        </w:rPr>
        <w:t>De imagine</w:t>
      </w:r>
      <w:r w:rsidRPr="00273106">
        <w:t xml:space="preserve">. Scotus musí </w:t>
      </w:r>
      <w:r>
        <w:t xml:space="preserve">vytvořit novou </w:t>
      </w:r>
      <w:r w:rsidRPr="00273106">
        <w:t>teorii poznání</w:t>
      </w:r>
      <w:r>
        <w:t xml:space="preserve">, která vezme objektivní vlastnosti čistě formálního a potenciálního božího </w:t>
      </w:r>
      <w:r w:rsidRPr="00480B97">
        <w:rPr>
          <w:i/>
        </w:rPr>
        <w:t>scibile</w:t>
      </w:r>
      <w:r>
        <w:rPr>
          <w:i/>
        </w:rPr>
        <w:fldChar w:fldCharType="begin"/>
      </w:r>
      <w:r>
        <w:instrText xml:space="preserve"> XE "</w:instrText>
      </w:r>
      <w:r w:rsidRPr="00AA4F67">
        <w:rPr>
          <w:i/>
        </w:rPr>
        <w:instrText>scibile</w:instrText>
      </w:r>
      <w:r>
        <w:instrText xml:space="preserve">:Scotus" </w:instrText>
      </w:r>
      <w:r>
        <w:rPr>
          <w:i/>
        </w:rPr>
        <w:fldChar w:fldCharType="end"/>
      </w:r>
      <w:r>
        <w:t xml:space="preserve"> a dá je do schématu poznání podle prvního averroismu daného jako </w:t>
      </w:r>
      <w:r w:rsidRPr="083D7F7A">
        <w:rPr>
          <w:i/>
        </w:rPr>
        <w:t>tabula rasa</w:t>
      </w:r>
      <w:r>
        <w:t xml:space="preserve">. Ze druhého averroismu Scotus podrží model přímého nazírání skrze avicennovskou denudaci. Spojením obou škol vznikne nová forma objektivního náhledu. </w:t>
      </w:r>
      <w:r w:rsidR="00CC0881" w:rsidRPr="00CC0881">
        <w:t xml:space="preserve">Duše poznává objektivní předmět přímo a bez fantasmat, protože je dán v modu intencionálního bytí jako potenciální univerzální věc. Předchozí dedukce předmětnosti v modu přímé univerzální kauzality, která byla vložena do duše jako </w:t>
      </w:r>
      <w:r w:rsidR="00CC0881" w:rsidRPr="00CC0881">
        <w:rPr>
          <w:i/>
        </w:rPr>
        <w:t>tabula rasa</w:t>
      </w:r>
      <w:r w:rsidR="00CC0881" w:rsidRPr="00CC0881">
        <w:t>, naznačuje nový způsob poznávání</w:t>
      </w:r>
      <w:r w:rsidR="00CC0881">
        <w:t xml:space="preserve"> univerzálních významů (kap. 5</w:t>
      </w:r>
      <w:r>
        <w:t>.3.1). Následující citát ukazuje schéma objektivního poznání skrze synkretismus prvního a druhého averroismu.</w:t>
      </w:r>
    </w:p>
    <w:p w:rsidR="08163013" w:rsidRDefault="08163013" w:rsidP="08163013">
      <w:pPr>
        <w:pStyle w:val="Citace"/>
      </w:pPr>
      <w:r>
        <w:t>„</w:t>
      </w:r>
      <w:r>
        <w:rPr>
          <w:lang w:val="cs-CZ"/>
        </w:rPr>
        <w:t xml:space="preserve">Z toho je zřejmé, že </w:t>
      </w:r>
      <w:r>
        <w:t xml:space="preserve">intelekt může </w:t>
      </w:r>
      <w:r>
        <w:rPr>
          <w:lang w:val="cs-CZ"/>
        </w:rPr>
        <w:t xml:space="preserve">poznat </w:t>
      </w:r>
      <w:r>
        <w:t>univerzália</w:t>
      </w:r>
      <w:r>
        <w:rPr>
          <w:lang w:val="cs-CZ"/>
        </w:rPr>
        <w:t xml:space="preserve">, a </w:t>
      </w:r>
      <w:r>
        <w:t xml:space="preserve">pak platí tato propozice: 'intelekt může uchopit </w:t>
      </w:r>
      <w:r>
        <w:rPr>
          <w:lang w:val="cs-CZ"/>
        </w:rPr>
        <w:t xml:space="preserve">poznaný </w:t>
      </w:r>
      <w:r>
        <w:t xml:space="preserve">předmět </w:t>
      </w:r>
      <w:r>
        <w:rPr>
          <w:lang w:val="cs-CZ"/>
        </w:rPr>
        <w:t xml:space="preserve">v aktu univerzálního </w:t>
      </w:r>
      <w:r>
        <w:t>poznání</w:t>
      </w:r>
      <w:r>
        <w:rPr>
          <w:lang w:val="cs-CZ"/>
        </w:rPr>
        <w:t xml:space="preserve"> a tento akt je </w:t>
      </w:r>
      <w:r>
        <w:t xml:space="preserve">skrze </w:t>
      </w:r>
      <w:r>
        <w:rPr>
          <w:lang w:val="cs-CZ"/>
        </w:rPr>
        <w:t xml:space="preserve">sebe přítomný v </w:t>
      </w:r>
      <w:r>
        <w:t>jeho definic</w:t>
      </w:r>
      <w:r>
        <w:rPr>
          <w:lang w:val="cs-CZ"/>
        </w:rPr>
        <w:t>i</w:t>
      </w:r>
      <w:r>
        <w:t xml:space="preserve"> </w:t>
      </w:r>
      <w:r>
        <w:rPr>
          <w:lang w:val="cs-CZ"/>
        </w:rPr>
        <w:t xml:space="preserve">poznaného objektu </w:t>
      </w:r>
      <w:r>
        <w:t>(</w:t>
      </w:r>
      <w:r w:rsidRPr="00D6140C">
        <w:rPr>
          <w:i/>
        </w:rPr>
        <w:t>in ratione obiecti</w:t>
      </w:r>
      <w:r>
        <w:t>)</w:t>
      </w:r>
      <w:r>
        <w:rPr>
          <w:lang w:val="cs-CZ"/>
        </w:rPr>
        <w:t xml:space="preserve"> a to dříve, než poznává reálné věci'</w:t>
      </w:r>
      <w:r>
        <w:t>. Tím si intelekt uvědomuje sám sebe (</w:t>
      </w:r>
      <w:r w:rsidRPr="00D6140C">
        <w:rPr>
          <w:i/>
        </w:rPr>
        <w:t>per se sibi praesens</w:t>
      </w:r>
      <w:r>
        <w:t xml:space="preserve">), protože přirozeně poznává něco jiného dříve, než sám sebe. Z toho vyplývá, že intelekt má nejprve předmět poznání dán v inteligibilní </w:t>
      </w:r>
      <w:r w:rsidR="00962190">
        <w:rPr>
          <w:i/>
        </w:rPr>
        <w:t>species</w:t>
      </w:r>
      <w:r>
        <w:t xml:space="preserve">, a proto má </w:t>
      </w:r>
      <w:r>
        <w:rPr>
          <w:lang w:val="cs-CZ"/>
        </w:rPr>
        <w:t xml:space="preserve">v aktu poznání nejprve poznání </w:t>
      </w:r>
      <w:r>
        <w:t xml:space="preserve">této </w:t>
      </w:r>
      <w:r w:rsidR="00962190">
        <w:rPr>
          <w:i/>
        </w:rPr>
        <w:t>species</w:t>
      </w:r>
      <w:r>
        <w:t>.“ </w:t>
      </w:r>
      <w:r w:rsidRPr="00273106">
        <w:rPr>
          <w:rStyle w:val="Znakapoznpodarou"/>
        </w:rPr>
        <w:footnoteReference w:id="466"/>
      </w:r>
    </w:p>
    <w:p w:rsidR="00ED13D6" w:rsidRDefault="08163013" w:rsidP="08163013">
      <w:r>
        <w:lastRenderedPageBreak/>
        <w:t xml:space="preserve">Scotus klasifikuje objektivní jsoucno jako </w:t>
      </w:r>
      <w:r w:rsidR="00962190">
        <w:rPr>
          <w:i/>
        </w:rPr>
        <w:t>species</w:t>
      </w:r>
      <w:r w:rsidRPr="00CC77F8">
        <w:rPr>
          <w:i/>
        </w:rPr>
        <w:t xml:space="preserve"> intelligibilis</w:t>
      </w:r>
      <w:r>
        <w:rPr>
          <w:i/>
        </w:rPr>
        <w:fldChar w:fldCharType="begin"/>
      </w:r>
      <w:r>
        <w:instrText xml:space="preserve"> XE "</w:instrText>
      </w:r>
      <w:r w:rsidRPr="00DD403C">
        <w:rPr>
          <w:i/>
        </w:rPr>
        <w:instrText>species intelligibilis:</w:instrText>
      </w:r>
      <w:r>
        <w:instrText xml:space="preserve">Scotus" </w:instrText>
      </w:r>
      <w:r>
        <w:rPr>
          <w:i/>
        </w:rPr>
        <w:fldChar w:fldCharType="end"/>
      </w:r>
      <w:r>
        <w:t xml:space="preserve"> podle prvního averroismu. Pak nemá žádný problém s tím, aby vzal poznání skrze nasvícení smyslu jsoucna zepředu, ale přitom použil kompletní avicennovské nasvícení smyslu jsoucna zezadu. Pak je jasné, že musí vyloučit aktualizaci tohoto poznání pouze ze smyslů, protože jinak by musel nechat působit ve schématu objektivního poznání pouze aristotelskou abstrakci, a ne avicennistickou denudaci. Z prvního averroismu Scotus nechal fakt, že poznáváme objektivitu od inteligibilní </w:t>
      </w:r>
      <w:r w:rsidR="00962190">
        <w:rPr>
          <w:i/>
        </w:rPr>
        <w:t>species</w:t>
      </w:r>
      <w:r>
        <w:t xml:space="preserve">, která není dána reálně, ale pouze jako intencionální předmět v mysli. Objektivní poznání dané v modu objektivní pozitivity se rozešlo ze schématem druhého averroismu, který odmítl základní strukturu poznání podle </w:t>
      </w:r>
      <w:r w:rsidRPr="00E23FC9">
        <w:rPr>
          <w:i/>
        </w:rPr>
        <w:t>De anima</w:t>
      </w:r>
      <w:r>
        <w:t xml:space="preserve">. Scotův intelekt je primárně pasivní, proto musí být aktualizován z aktuální objektivní </w:t>
      </w:r>
      <w:r w:rsidR="00962190">
        <w:rPr>
          <w:i/>
        </w:rPr>
        <w:t>species</w:t>
      </w:r>
      <w:r>
        <w:t xml:space="preserve">, která skrze dedukci přichází do poznání zvnějšku. Tato objektivní </w:t>
      </w:r>
      <w:r w:rsidR="00962190">
        <w:rPr>
          <w:i/>
        </w:rPr>
        <w:t>species</w:t>
      </w:r>
      <w:r>
        <w:t xml:space="preserve"> nejde z první substance jako v prvním averroismu, protože intelektem primárně nazíráme boží racionalitu danou ve stvoření (</w:t>
      </w:r>
      <w:r w:rsidRPr="00887253">
        <w:rPr>
          <w:i/>
        </w:rPr>
        <w:t>vestigium</w:t>
      </w:r>
      <w:r>
        <w:rPr>
          <w:i/>
        </w:rPr>
        <w:fldChar w:fldCharType="begin"/>
      </w:r>
      <w:r>
        <w:instrText xml:space="preserve"> XE "</w:instrText>
      </w:r>
      <w:r w:rsidRPr="00757030">
        <w:rPr>
          <w:i/>
        </w:rPr>
        <w:instrText>vestigium</w:instrText>
      </w:r>
      <w:r>
        <w:instrText xml:space="preserve">" </w:instrText>
      </w:r>
      <w:r>
        <w:rPr>
          <w:i/>
        </w:rPr>
        <w:fldChar w:fldCharType="end"/>
      </w:r>
      <w:r>
        <w:t xml:space="preserve">). Aktualita imaga jde z první reálné substance směrem k boží racionalitě, která funguje jako objektivní příčina pro esenciální náhled stvořeného jsoucna. Scotus vyloučil z objektivity smyslové poznání, které bylo pro první averroismus základním zdrojem aktuality pro adekvaci věci, smyslů a intelektu. Moderna primárně nepotřebuje aktualitu poznání z reality, protože objektivní </w:t>
      </w:r>
      <w:r w:rsidR="00962190" w:rsidRPr="00F121C7">
        <w:t>species</w:t>
      </w:r>
      <w:r>
        <w:t xml:space="preserve"> je univerzálie původně daná v boží mysli</w:t>
      </w:r>
      <w:r w:rsidR="00F121C7">
        <w:t xml:space="preserve">. </w:t>
      </w:r>
      <w:r w:rsidR="00F121C7" w:rsidRPr="00F121C7">
        <w:t xml:space="preserve">Lidský intelekt jedná objektivně a kauzálně prostřednictvím nutně dané božské racionality, která je přítomna ve stvoření. </w:t>
      </w:r>
      <w:r w:rsidRPr="00273106">
        <w:t xml:space="preserve">Předešlé části jasně ukázaly, že poznání čistých </w:t>
      </w:r>
      <w:r w:rsidR="00962190">
        <w:rPr>
          <w:i/>
        </w:rPr>
        <w:t>species</w:t>
      </w:r>
      <w:r w:rsidRPr="00273106">
        <w:t xml:space="preserve"> daných </w:t>
      </w:r>
      <w:r w:rsidRPr="00273106">
        <w:rPr>
          <w:i/>
        </w:rPr>
        <w:t>simpliciter</w:t>
      </w:r>
      <w:r w:rsidRPr="00273106">
        <w:t xml:space="preserve"> probíhá na objektivní rovině primárníh</w:t>
      </w:r>
      <w:r>
        <w:t>o určení jsoucna mimo fan</w:t>
      </w:r>
      <w:r w:rsidRPr="00273106">
        <w:t>tasmata. Viz schéma</w:t>
      </w:r>
      <w:r>
        <w:t xml:space="preserve"> předešlé kapitoly v kategoriálním modu </w:t>
      </w:r>
      <w:r w:rsidR="000B74C0">
        <w:t>„</w:t>
      </w:r>
      <w:r w:rsidRPr="00273106">
        <w:rPr>
          <w:i/>
        </w:rPr>
        <w:t>resolutio in quid</w:t>
      </w:r>
      <w:r w:rsidR="000B74C0">
        <w:t>“</w:t>
      </w:r>
      <w:r>
        <w:rPr>
          <w:i/>
        </w:rPr>
        <w:fldChar w:fldCharType="begin"/>
      </w:r>
      <w:r>
        <w:instrText xml:space="preserve"> XE "</w:instrText>
      </w:r>
      <w:r w:rsidRPr="00111E9E">
        <w:rPr>
          <w:i/>
        </w:rPr>
        <w:instrText>resolutio</w:instrText>
      </w:r>
      <w:r>
        <w:rPr>
          <w:i/>
        </w:rPr>
        <w:instrText>:in quid</w:instrText>
      </w:r>
      <w:r>
        <w:instrText xml:space="preserve">" </w:instrText>
      </w:r>
      <w:r>
        <w:rPr>
          <w:i/>
        </w:rPr>
        <w:fldChar w:fldCharType="end"/>
      </w:r>
      <w:r w:rsidRPr="00273106">
        <w:t>, k</w:t>
      </w:r>
      <w:r>
        <w:t xml:space="preserve">teré je determinované náhledem </w:t>
      </w:r>
      <w:r w:rsidR="000B74C0">
        <w:t>„</w:t>
      </w:r>
      <w:r w:rsidRPr="00273106">
        <w:rPr>
          <w:i/>
        </w:rPr>
        <w:t>conceptus simpliciter simplex</w:t>
      </w:r>
      <w:r w:rsidR="000B74C0">
        <w:t>“</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00ED13D6">
        <w:t>.</w:t>
      </w:r>
    </w:p>
    <w:p w:rsidR="00BF3C09" w:rsidRDefault="08163013" w:rsidP="00ED13D6">
      <w:pPr>
        <w:ind w:firstLine="397"/>
      </w:pPr>
      <w:r w:rsidRPr="00273106">
        <w:t xml:space="preserve">Z výše uvedeného postavení boha jako primární </w:t>
      </w:r>
      <w:r w:rsidR="005B1CC4">
        <w:t xml:space="preserve">příčiny </w:t>
      </w:r>
      <w:r w:rsidRPr="00273106">
        <w:t xml:space="preserve">poznání je jasné, že Scotus má univerzální </w:t>
      </w:r>
      <w:r w:rsidR="00962190" w:rsidRPr="000B74C0">
        <w:t>species</w:t>
      </w:r>
      <w:r w:rsidRPr="00273106">
        <w:t xml:space="preserve"> </w:t>
      </w:r>
      <w:r>
        <w:t xml:space="preserve">jako </w:t>
      </w:r>
      <w:r w:rsidRPr="000B482E">
        <w:rPr>
          <w:i/>
        </w:rPr>
        <w:t>imago</w:t>
      </w:r>
      <w:r>
        <w:t xml:space="preserve">, které je </w:t>
      </w:r>
      <w:r w:rsidRPr="00273106">
        <w:t xml:space="preserve">od počátku </w:t>
      </w:r>
      <w:r>
        <w:t>přítomné</w:t>
      </w:r>
      <w:r w:rsidRPr="00273106">
        <w:t xml:space="preserve"> v poznávacím aktu v modu </w:t>
      </w:r>
      <w:r>
        <w:t xml:space="preserve">objektivně dané </w:t>
      </w:r>
      <w:r w:rsidRPr="00273106">
        <w:t xml:space="preserve">aktuality. Jinak by nebylo možno určit </w:t>
      </w:r>
      <w:r>
        <w:t xml:space="preserve">žádnou </w:t>
      </w:r>
      <w:r w:rsidRPr="00273106">
        <w:t>jsoucnost v modu ratifikované reality (</w:t>
      </w:r>
      <w:r w:rsidRPr="00273106">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rsidRPr="00273106">
        <w:t xml:space="preserve">). </w:t>
      </w:r>
      <w:r>
        <w:t xml:space="preserve">Termín </w:t>
      </w:r>
      <w:r w:rsidR="00972E2D">
        <w:t>„</w:t>
      </w:r>
      <w:r w:rsidRPr="00273106">
        <w:rPr>
          <w:i/>
        </w:rPr>
        <w:t>receptio intellectionis</w:t>
      </w:r>
      <w:r w:rsidR="00972E2D">
        <w:t>“</w:t>
      </w:r>
      <w:r w:rsidRPr="00273106">
        <w:t xml:space="preserve"> ukazuje </w:t>
      </w:r>
      <w:r>
        <w:t xml:space="preserve">primární </w:t>
      </w:r>
      <w:r w:rsidRPr="00273106">
        <w:t xml:space="preserve">roli </w:t>
      </w:r>
      <w:r w:rsidRPr="00273106">
        <w:rPr>
          <w:i/>
        </w:rPr>
        <w:t>intellectus agens</w:t>
      </w:r>
      <w:r>
        <w:rPr>
          <w:i/>
        </w:rPr>
        <w:fldChar w:fldCharType="begin"/>
      </w:r>
      <w:r>
        <w:instrText xml:space="preserve"> XE "</w:instrText>
      </w:r>
      <w:r w:rsidRPr="00490D32">
        <w:rPr>
          <w:i/>
        </w:rPr>
        <w:instrText>intellectus agens:</w:instrText>
      </w:r>
      <w:r>
        <w:instrText xml:space="preserve">Scotus" </w:instrText>
      </w:r>
      <w:r>
        <w:rPr>
          <w:i/>
        </w:rPr>
        <w:fldChar w:fldCharType="end"/>
      </w:r>
      <w:r w:rsidRPr="00273106">
        <w:t xml:space="preserve"> </w:t>
      </w:r>
      <w:r>
        <w:t xml:space="preserve">hned </w:t>
      </w:r>
      <w:r w:rsidRPr="00273106">
        <w:t>na začátku poznání (</w:t>
      </w:r>
      <w:r w:rsidRPr="08143E1D">
        <w:rPr>
          <w:i/>
        </w:rPr>
        <w:t>Vat</w:t>
      </w:r>
      <w:r w:rsidRPr="00273106">
        <w:t>. III, no. 386</w:t>
      </w:r>
      <w:r>
        <w:t>,</w:t>
      </w:r>
      <w:r w:rsidRPr="00273106">
        <w:t xml:space="preserve"> </w:t>
      </w:r>
      <w:r>
        <w:t xml:space="preserve">p. </w:t>
      </w:r>
      <w:r w:rsidRPr="00273106">
        <w:t>234</w:t>
      </w:r>
      <w:r>
        <w:fldChar w:fldCharType="begin"/>
      </w:r>
      <w:r>
        <w:instrText xml:space="preserve"> XE "Scotus:</w:instrText>
      </w:r>
      <w:r w:rsidRPr="00DF5D31">
        <w:rPr>
          <w:i/>
        </w:rPr>
        <w:instrText>Ordinatio</w:instrText>
      </w:r>
      <w:r w:rsidRPr="00DF5D31">
        <w:instrText xml:space="preserve"> </w:instrText>
      </w:r>
      <w:r>
        <w:instrText xml:space="preserve">1.234" </w:instrText>
      </w:r>
      <w:r>
        <w:fldChar w:fldCharType="end"/>
      </w:r>
      <w:r w:rsidRPr="00273106">
        <w:t>).</w:t>
      </w:r>
      <w:r>
        <w:t xml:space="preserve"> Nazírání primární</w:t>
      </w:r>
      <w:r w:rsidRPr="00273106">
        <w:t xml:space="preserve"> </w:t>
      </w:r>
      <w:r w:rsidR="00962190" w:rsidRPr="004E33AD">
        <w:t>species</w:t>
      </w:r>
      <w:r w:rsidRPr="00273106">
        <w:t xml:space="preserve"> ja</w:t>
      </w:r>
      <w:r>
        <w:t>ko čisté objektivity není odkázáno</w:t>
      </w:r>
      <w:r w:rsidRPr="00273106">
        <w:t xml:space="preserve"> na reálné poznání světa dané </w:t>
      </w:r>
      <w:r>
        <w:t xml:space="preserve">abstrakcí skrze </w:t>
      </w:r>
      <w:r w:rsidRPr="00273106">
        <w:rPr>
          <w:i/>
        </w:rPr>
        <w:t>intellectus possibilis</w:t>
      </w:r>
      <w:r>
        <w:t xml:space="preserve"> formálně navázaný na smysly. Empirické poznání v modu Grossetesteho </w:t>
      </w:r>
      <w:r w:rsidRPr="08D42364">
        <w:rPr>
          <w:i/>
        </w:rPr>
        <w:t>scientia</w:t>
      </w:r>
      <w:r>
        <w:t xml:space="preserve"> není </w:t>
      </w:r>
      <w:r>
        <w:lastRenderedPageBreak/>
        <w:t xml:space="preserve">chybné, ale pro objektivní spekulaci není třeba. </w:t>
      </w:r>
      <w:r w:rsidRPr="00273106">
        <w:t xml:space="preserve">Scotus </w:t>
      </w:r>
      <w:r>
        <w:t>opakuje tezi semiaverroistů</w:t>
      </w:r>
      <w:r>
        <w:fldChar w:fldCharType="begin"/>
      </w:r>
      <w:r>
        <w:instrText xml:space="preserve"> XE "</w:instrText>
      </w:r>
      <w:r w:rsidRPr="009D1134">
        <w:instrText>semiaverroismus</w:instrText>
      </w:r>
      <w:r>
        <w:instrText xml:space="preserve">" </w:instrText>
      </w:r>
      <w:r>
        <w:fldChar w:fldCharType="end"/>
      </w:r>
      <w:r>
        <w:t xml:space="preserve"> jako Aegidius Roma</w:t>
      </w:r>
      <w:r w:rsidRPr="00273106">
        <w:t>nus</w:t>
      </w:r>
      <w:r>
        <w:fldChar w:fldCharType="begin"/>
      </w:r>
      <w:r>
        <w:instrText xml:space="preserve"> XE "</w:instrText>
      </w:r>
      <w:r w:rsidRPr="00B54432">
        <w:instrText>Aegidius Romanus</w:instrText>
      </w:r>
      <w:r>
        <w:instrText xml:space="preserve">" </w:instrText>
      </w:r>
      <w:r>
        <w:fldChar w:fldCharType="end"/>
      </w:r>
      <w:r w:rsidRPr="00273106">
        <w:t xml:space="preserve"> o odděleném singulárním </w:t>
      </w:r>
      <w:r w:rsidR="007D65DA">
        <w:t xml:space="preserve">smyslovém poznání, které nemá společná </w:t>
      </w:r>
      <w:r w:rsidRPr="00273106">
        <w:t xml:space="preserve">univerzální </w:t>
      </w:r>
      <w:r w:rsidR="00962190" w:rsidRPr="004E33AD">
        <w:t>species</w:t>
      </w:r>
      <w:r w:rsidRPr="00273106">
        <w:t>.</w:t>
      </w:r>
      <w:r w:rsidRPr="00273106">
        <w:rPr>
          <w:rStyle w:val="Znakapoznpodarou"/>
        </w:rPr>
        <w:footnoteReference w:id="467"/>
      </w:r>
      <w:r>
        <w:t xml:space="preserve"> </w:t>
      </w:r>
      <w:r w:rsidRPr="00273106">
        <w:t xml:space="preserve">Smyslová </w:t>
      </w:r>
      <w:r w:rsidR="00962190">
        <w:rPr>
          <w:i/>
        </w:rPr>
        <w:t>species</w:t>
      </w:r>
      <w:r w:rsidRPr="00273106">
        <w:t xml:space="preserve"> mají pro poznání jen </w:t>
      </w:r>
      <w:r>
        <w:t>sekundární status</w:t>
      </w:r>
      <w:r w:rsidRPr="00273106">
        <w:t xml:space="preserve">, protože jsou dána z abstrakce </w:t>
      </w:r>
      <w:r>
        <w:t>determinované pouze kontigentní existencí</w:t>
      </w:r>
      <w:r w:rsidRPr="00273106">
        <w:t xml:space="preserve"> věci (</w:t>
      </w:r>
      <w:r w:rsidRPr="00273106">
        <w:rPr>
          <w:i/>
        </w:rPr>
        <w:t>praesentia reali</w:t>
      </w:r>
      <w:r w:rsidRPr="00273106">
        <w:t xml:space="preserve">). Voluntaristický Scotus bere poznání ze </w:t>
      </w:r>
      <w:r w:rsidR="00962190">
        <w:rPr>
          <w:i/>
        </w:rPr>
        <w:t>species</w:t>
      </w:r>
      <w:r w:rsidRPr="00273106">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jako nižší formu poznání, protože smyslová recepce nezávisí na vůli. Scotus na</w:t>
      </w:r>
      <w:r>
        <w:t xml:space="preserve">víc bere funkci augustiniánské </w:t>
      </w:r>
      <w:r w:rsidRPr="00273106">
        <w:rPr>
          <w:i/>
        </w:rPr>
        <w:t>memoria</w:t>
      </w:r>
      <w:r>
        <w:rPr>
          <w:i/>
        </w:rPr>
        <w:fldChar w:fldCharType="begin"/>
      </w:r>
      <w:r>
        <w:instrText xml:space="preserve"> XE "</w:instrText>
      </w:r>
      <w:r w:rsidRPr="00840D0F">
        <w:rPr>
          <w:i/>
        </w:rPr>
        <w:instrText>memoria:</w:instrText>
      </w:r>
      <w:r>
        <w:instrText xml:space="preserve">Scotus" </w:instrText>
      </w:r>
      <w:r>
        <w:rPr>
          <w:i/>
        </w:rPr>
        <w:fldChar w:fldCharType="end"/>
      </w:r>
      <w:r w:rsidRPr="00273106">
        <w:t xml:space="preserve"> zcela v duchu druhého averroismu. Proto se kloní k recepci </w:t>
      </w:r>
      <w:r w:rsidR="00962190" w:rsidRPr="004E33AD">
        <w:t>species</w:t>
      </w:r>
      <w:r w:rsidRPr="00273106">
        <w:t xml:space="preserve"> z intelektuální paměti, která pro něj představuje základní zdroj habituálně dané </w:t>
      </w:r>
      <w:r>
        <w:t xml:space="preserve">identity. Traktát </w:t>
      </w:r>
      <w:r w:rsidRPr="007D7850">
        <w:rPr>
          <w:i/>
        </w:rPr>
        <w:t>De imagine</w:t>
      </w:r>
      <w:r>
        <w:t xml:space="preserve"> potvrzuje pro tuto sféru objektivity augustiniánskou </w:t>
      </w:r>
      <w:r w:rsidRPr="00A12784">
        <w:rPr>
          <w:i/>
        </w:rPr>
        <w:t>memoria</w:t>
      </w:r>
      <w:r>
        <w:t xml:space="preserve"> jako </w:t>
      </w:r>
      <w:r w:rsidRPr="00273106">
        <w:rPr>
          <w:i/>
        </w:rPr>
        <w:t>locus specierum</w:t>
      </w:r>
      <w:r>
        <w:rPr>
          <w:i/>
        </w:rPr>
        <w:fldChar w:fldCharType="begin"/>
      </w:r>
      <w:r>
        <w:instrText xml:space="preserve"> XE "</w:instrText>
      </w:r>
      <w:r w:rsidRPr="009E5259">
        <w:rPr>
          <w:i/>
        </w:rPr>
        <w:instrText>locus specierum</w:instrText>
      </w:r>
      <w:r>
        <w:instrText xml:space="preserve">" </w:instrText>
      </w:r>
      <w:r>
        <w:rPr>
          <w:i/>
        </w:rPr>
        <w:fldChar w:fldCharType="end"/>
      </w:r>
      <w:r>
        <w:t>, kde se kombinuje objektivně daná a subjektivně poznaná</w:t>
      </w:r>
      <w:r w:rsidRPr="00273106">
        <w:t xml:space="preserve"> </w:t>
      </w:r>
      <w:r>
        <w:t>realita</w:t>
      </w:r>
      <w:r w:rsidRPr="00273106">
        <w:t xml:space="preserve">. Pole zjevování smyslu jsoucna je osvětleno zevnitř a </w:t>
      </w:r>
      <w:r w:rsidRPr="08247447">
        <w:rPr>
          <w:i/>
        </w:rPr>
        <w:t>intellectus possib</w:t>
      </w:r>
      <w:r>
        <w:rPr>
          <w:i/>
        </w:rPr>
        <w:t>i</w:t>
      </w:r>
      <w:r w:rsidRPr="08247447">
        <w:rPr>
          <w:i/>
        </w:rPr>
        <w:t>lis</w:t>
      </w:r>
      <w:r>
        <w:rPr>
          <w:i/>
        </w:rPr>
        <w:fldChar w:fldCharType="begin"/>
      </w:r>
      <w:r>
        <w:instrText xml:space="preserve"> XE "</w:instrText>
      </w:r>
      <w:r w:rsidRPr="08C447A7">
        <w:rPr>
          <w:i/>
        </w:rPr>
        <w:instrText>intellectus possibilis</w:instrText>
      </w:r>
      <w:r w:rsidRPr="08247447">
        <w:instrText>:Sc</w:instrText>
      </w:r>
      <w:r>
        <w:instrText>o</w:instrText>
      </w:r>
      <w:r w:rsidRPr="08247447">
        <w:instrText>tus</w:instrText>
      </w:r>
      <w:r>
        <w:instrText xml:space="preserve">" </w:instrText>
      </w:r>
      <w:r>
        <w:rPr>
          <w:i/>
        </w:rPr>
        <w:fldChar w:fldCharType="end"/>
      </w:r>
      <w:r>
        <w:t xml:space="preserve"> </w:t>
      </w:r>
      <w:r w:rsidRPr="00273106">
        <w:t>přímo</w:t>
      </w:r>
      <w:r>
        <w:t xml:space="preserve"> přijímá objektivně-aktuální intelektuální </w:t>
      </w:r>
      <w:r w:rsidR="00962190" w:rsidRPr="004E33AD">
        <w:t>species</w:t>
      </w:r>
      <w:r>
        <w:t>, která způsobují pohyb poznání (</w:t>
      </w:r>
      <w:r w:rsidRPr="00830211">
        <w:rPr>
          <w:i/>
        </w:rPr>
        <w:t>est motus rei ad animam</w:t>
      </w:r>
      <w:r>
        <w:t>)</w:t>
      </w:r>
      <w:r w:rsidRPr="00273106">
        <w:t>.</w:t>
      </w:r>
      <w:r w:rsidRPr="00273106">
        <w:rPr>
          <w:rStyle w:val="Znakapoznpodarou"/>
        </w:rPr>
        <w:footnoteReference w:id="468"/>
      </w:r>
      <w:r w:rsidRPr="00273106">
        <w:t xml:space="preserve"> </w:t>
      </w:r>
      <w:r>
        <w:t xml:space="preserve">Paměť v podobě aktuálního </w:t>
      </w:r>
      <w:r w:rsidRPr="00273106">
        <w:rPr>
          <w:i/>
        </w:rPr>
        <w:t>locus specierum</w:t>
      </w:r>
      <w:r w:rsidRPr="00273106">
        <w:t xml:space="preserve"> částečně nahradila Aristotelův receptivní intelekt. John Locke</w:t>
      </w:r>
      <w:r>
        <w:fldChar w:fldCharType="begin"/>
      </w:r>
      <w:r>
        <w:instrText xml:space="preserve"> XE "</w:instrText>
      </w:r>
      <w:r w:rsidRPr="00772E1F">
        <w:instrText>Locke, J.</w:instrText>
      </w:r>
      <w:r>
        <w:instrText xml:space="preserve">" </w:instrText>
      </w:r>
      <w:r>
        <w:fldChar w:fldCharType="end"/>
      </w:r>
      <w:r w:rsidRPr="00273106">
        <w:t xml:space="preserve"> později tuto roli paměti rozšíří i na lidskou identitu</w:t>
      </w:r>
      <w:r>
        <w:rPr>
          <w:i/>
        </w:rPr>
        <w:fldChar w:fldCharType="begin"/>
      </w:r>
      <w:r>
        <w:instrText xml:space="preserve"> XE "</w:instrText>
      </w:r>
      <w:r w:rsidRPr="00840D0F">
        <w:rPr>
          <w:i/>
        </w:rPr>
        <w:instrText>memoria:</w:instrText>
      </w:r>
      <w:r>
        <w:instrText xml:space="preserve">Locke" </w:instrText>
      </w:r>
      <w:r>
        <w:rPr>
          <w:i/>
        </w:rPr>
        <w:fldChar w:fldCharType="end"/>
      </w:r>
      <w:r>
        <w:t xml:space="preserve"> </w:t>
      </w:r>
      <w:r w:rsidRPr="00273106">
        <w:t>a vytvoří západní určení právního subjektu a identity</w:t>
      </w:r>
      <w:r>
        <w:t xml:space="preserve"> pro moderní </w:t>
      </w:r>
      <w:r w:rsidRPr="00BF3C09">
        <w:rPr>
          <w:i/>
        </w:rPr>
        <w:t>individuum</w:t>
      </w:r>
      <w:r>
        <w:t xml:space="preserve"> </w:t>
      </w:r>
      <w:r w:rsidR="006D2808">
        <w:t>(kap. 4</w:t>
      </w:r>
      <w:r w:rsidRPr="00273106">
        <w:t xml:space="preserve">.4.3). </w:t>
      </w:r>
      <w:r>
        <w:t xml:space="preserve">Scotus musí odlišit aristotelské </w:t>
      </w:r>
      <w:r w:rsidRPr="00273106">
        <w:t xml:space="preserve">poznání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dané </w:t>
      </w:r>
      <w:r w:rsidRPr="00273106">
        <w:t xml:space="preserve">na abstrakci z fantasmatu </w:t>
      </w:r>
      <w:r>
        <w:t xml:space="preserve">od poznání objektivního, které má recepci objektivních </w:t>
      </w:r>
      <w:r w:rsidR="00962190">
        <w:rPr>
          <w:i/>
        </w:rPr>
        <w:t>species</w:t>
      </w:r>
      <w:r>
        <w:t xml:space="preserve"> danou skrze augustiniánskou formu </w:t>
      </w:r>
      <w:r w:rsidRPr="08BE5F1C">
        <w:rPr>
          <w:i/>
        </w:rPr>
        <w:t>memoria</w:t>
      </w:r>
      <w:r>
        <w:t xml:space="preserve">. Toto avicennovské poznání dané denudací je založeno na výše uvedených formách dedukce. Objektivně daná esence </w:t>
      </w:r>
      <w:r w:rsidRPr="00273106">
        <w:t>(</w:t>
      </w:r>
      <w:r w:rsidRPr="00273106">
        <w:rPr>
          <w:i/>
        </w:rPr>
        <w:t>obiectum</w:t>
      </w:r>
      <w:r w:rsidRPr="00273106">
        <w:t xml:space="preserve">) </w:t>
      </w:r>
      <w:r>
        <w:t xml:space="preserve">uložená v </w:t>
      </w:r>
      <w:r w:rsidRPr="00273106">
        <w:t xml:space="preserve">paměti a </w:t>
      </w:r>
      <w:r>
        <w:t xml:space="preserve">vybavená skrze formu </w:t>
      </w:r>
      <w:r w:rsidRPr="00273106">
        <w:t>intelektuální recepce (</w:t>
      </w:r>
      <w:r w:rsidR="00962190">
        <w:rPr>
          <w:i/>
        </w:rPr>
        <w:t>species</w:t>
      </w:r>
      <w:r w:rsidRPr="00273106">
        <w:rPr>
          <w:i/>
        </w:rPr>
        <w:t xml:space="preserve"> impressa</w:t>
      </w:r>
      <w:r w:rsidRPr="00273106">
        <w:t xml:space="preserve">) má </w:t>
      </w:r>
      <w:r>
        <w:t xml:space="preserve">substanční bytí dané jako závěr boží sylogistiky. Objektivní </w:t>
      </w:r>
      <w:r w:rsidR="00962190" w:rsidRPr="00BF3C09">
        <w:t>species</w:t>
      </w:r>
      <w:r>
        <w:t xml:space="preserve"> nazíráme a uchováváme přímo, protože tvoří podstatu intelektuálního poznání ve smyslu sylogistického tvoření závěrů. Vzhledem k nám je boží </w:t>
      </w:r>
      <w:r>
        <w:lastRenderedPageBreak/>
        <w:t xml:space="preserve">racionalita ve </w:t>
      </w:r>
      <w:r w:rsidRPr="08FE65E1">
        <w:rPr>
          <w:i/>
        </w:rPr>
        <w:t>vestigium</w:t>
      </w:r>
      <w:r>
        <w:t xml:space="preserve"> manifestována jako objektivní substance</w:t>
      </w:r>
      <w:r>
        <w:rPr>
          <w:i/>
        </w:rPr>
        <w:fldChar w:fldCharType="begin"/>
      </w:r>
      <w:r>
        <w:instrText xml:space="preserve"> XE "</w:instrText>
      </w:r>
      <w:r w:rsidRPr="00DD403C">
        <w:rPr>
          <w:i/>
        </w:rPr>
        <w:instrText>species intelligibilis:</w:instrText>
      </w:r>
      <w:r>
        <w:instrText xml:space="preserve">Scotus" </w:instrText>
      </w:r>
      <w:r>
        <w:rPr>
          <w:i/>
        </w:rPr>
        <w:fldChar w:fldCharType="end"/>
      </w:r>
      <w:r>
        <w:t>. Výše uvedený citát říká, že věc</w:t>
      </w:r>
      <w:r w:rsidRPr="00273106">
        <w:t xml:space="preserve"> (</w:t>
      </w:r>
      <w:r w:rsidRPr="00273106">
        <w:rPr>
          <w:i/>
        </w:rPr>
        <w:t>res</w:t>
      </w:r>
      <w:r w:rsidRPr="00273106">
        <w:t>) rozbíhá poznání v intelektu</w:t>
      </w:r>
      <w:r>
        <w:t xml:space="preserve"> (</w:t>
      </w:r>
      <w:r w:rsidRPr="00860463">
        <w:rPr>
          <w:i/>
        </w:rPr>
        <w:t>motus rei ad animam</w:t>
      </w:r>
      <w:r>
        <w:t>)</w:t>
      </w:r>
      <w:r w:rsidRPr="00273106">
        <w:t xml:space="preserve">. Scotus výrazem </w:t>
      </w:r>
      <w:r w:rsidRPr="004D0C23">
        <w:rPr>
          <w:i/>
        </w:rPr>
        <w:t>res</w:t>
      </w:r>
      <w:r>
        <w:t xml:space="preserve"> </w:t>
      </w:r>
      <w:r w:rsidRPr="00273106">
        <w:t>chápe objektivní bytí věci dané ve výše uvedené tr</w:t>
      </w:r>
      <w:r>
        <w:t xml:space="preserve">initární struktuře objektivity </w:t>
      </w:r>
      <w:r w:rsidRPr="00273106">
        <w:t>(</w:t>
      </w:r>
      <w:r w:rsidRPr="00273106">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rsidRPr="00273106">
        <w:t>)</w:t>
      </w:r>
      <w:r w:rsidR="00BF3C09">
        <w:t>.</w:t>
      </w:r>
    </w:p>
    <w:p w:rsidR="008C1314" w:rsidRDefault="08163013" w:rsidP="00ED13D6">
      <w:pPr>
        <w:ind w:firstLine="397"/>
      </w:pPr>
      <w:r w:rsidRPr="00273106">
        <w:t>Druhou ver</w:t>
      </w:r>
      <w:r>
        <w:t>zi metafyzické dedukce, dané ten</w:t>
      </w:r>
      <w:r w:rsidRPr="00273106">
        <w:t>to</w:t>
      </w:r>
      <w:r>
        <w:t>k</w:t>
      </w:r>
      <w:r w:rsidRPr="00273106">
        <w:t>rát ze strany poznávají</w:t>
      </w:r>
      <w:r>
        <w:t>cí</w:t>
      </w:r>
      <w:r w:rsidRPr="00273106">
        <w:t>ho subjektu</w:t>
      </w:r>
      <w:r>
        <w:t>,</w:t>
      </w:r>
      <w:r w:rsidRPr="00273106">
        <w:t xml:space="preserve"> podává další část </w:t>
      </w:r>
      <w:r w:rsidR="008C2D4A" w:rsidRPr="008C2D4A">
        <w:rPr>
          <w:i/>
        </w:rPr>
        <w:t>Ordinatio I</w:t>
      </w:r>
      <w:r w:rsidRPr="00273106">
        <w:t xml:space="preserve">. Shrňme tu část, která rozpracovává novou podobu metafyziky z perspektivy </w:t>
      </w:r>
      <w:r w:rsidRPr="00273106">
        <w:rPr>
          <w:i/>
        </w:rPr>
        <w:t>De imagine</w:t>
      </w:r>
      <w:r w:rsidRPr="00273106">
        <w:t>.</w:t>
      </w:r>
      <w:r>
        <w:t xml:space="preserve"> Komentář se týká klíčové pasáže </w:t>
      </w:r>
      <w:r w:rsidR="008C2D4A" w:rsidRPr="008C2D4A">
        <w:rPr>
          <w:i/>
        </w:rPr>
        <w:t>Ordinatio I</w:t>
      </w:r>
      <w:r>
        <w:t xml:space="preserve"> (</w:t>
      </w:r>
      <w:r w:rsidRPr="086041A2">
        <w:rPr>
          <w:i/>
        </w:rPr>
        <w:t>Vat</w:t>
      </w:r>
      <w:r>
        <w:t>.</w:t>
      </w:r>
      <w:r w:rsidRPr="00273106">
        <w:t xml:space="preserve"> VI, </w:t>
      </w:r>
      <w:r>
        <w:t xml:space="preserve">p. </w:t>
      </w:r>
      <w:r w:rsidRPr="00273106">
        <w:t>258.4‒15</w:t>
      </w:r>
      <w:r>
        <w:fldChar w:fldCharType="begin"/>
      </w:r>
      <w:r>
        <w:instrText xml:space="preserve"> XE "Scotus:</w:instrText>
      </w:r>
      <w:r w:rsidRPr="00DF5D31">
        <w:rPr>
          <w:i/>
        </w:rPr>
        <w:instrText>Ordinatio</w:instrText>
      </w:r>
      <w:r w:rsidRPr="00DF5D31">
        <w:instrText xml:space="preserve"> </w:instrText>
      </w:r>
      <w:r>
        <w:instrText xml:space="preserve">1.258.4‒15" </w:instrText>
      </w:r>
      <w:r>
        <w:fldChar w:fldCharType="end"/>
      </w:r>
      <w:r>
        <w:t>).</w:t>
      </w:r>
      <w:r w:rsidRPr="00273106">
        <w:t xml:space="preserve"> První </w:t>
      </w:r>
      <w:r>
        <w:t>člen dedukce představu</w:t>
      </w:r>
      <w:r w:rsidRPr="00273106">
        <w:t xml:space="preserve">je poznání esence jako absolutní identity kamene </w:t>
      </w:r>
      <w:r>
        <w:t xml:space="preserve">exemplárně </w:t>
      </w:r>
      <w:r w:rsidRPr="00273106">
        <w:t>dané vzhledem k boží esenci (</w:t>
      </w:r>
      <w:r w:rsidRPr="00273106">
        <w:rPr>
          <w:i/>
        </w:rPr>
        <w:t>sub ratione mere absoluta</w:t>
      </w:r>
      <w:r w:rsidRPr="00273106">
        <w:t xml:space="preserve">). </w:t>
      </w:r>
      <w:r>
        <w:t xml:space="preserve">Tato úroveň je dána intimitou a naprostou výlučností božího </w:t>
      </w:r>
      <w:r w:rsidRPr="08E875EC">
        <w:rPr>
          <w:i/>
        </w:rPr>
        <w:t>actus essendi</w:t>
      </w:r>
      <w:r>
        <w:t xml:space="preserve">. </w:t>
      </w:r>
      <w:r w:rsidRPr="00273106">
        <w:t xml:space="preserve">Druhé poznání objektivity se děje skrze boží intelekt, který jde ke kamenu jako k </w:t>
      </w:r>
      <w:r>
        <w:t xml:space="preserve">intencionálnímu objektu a jeho </w:t>
      </w:r>
      <w:r w:rsidRPr="00273106">
        <w:rPr>
          <w:i/>
        </w:rPr>
        <w:t>terminus</w:t>
      </w:r>
      <w:r>
        <w:rPr>
          <w:i/>
        </w:rPr>
        <w:fldChar w:fldCharType="begin"/>
      </w:r>
      <w:r>
        <w:instrText xml:space="preserve"> XE "</w:instrText>
      </w:r>
      <w:r w:rsidRPr="00F1366A">
        <w:rPr>
          <w:i/>
          <w:color w:val="000000"/>
        </w:rPr>
        <w:instrText>terminus</w:instrText>
      </w:r>
      <w:r>
        <w:instrText xml:space="preserve">" </w:instrText>
      </w:r>
      <w:r>
        <w:rPr>
          <w:i/>
        </w:rPr>
        <w:fldChar w:fldCharType="end"/>
      </w:r>
      <w:r w:rsidRPr="00273106">
        <w:t xml:space="preserve"> je v </w:t>
      </w:r>
      <w:r>
        <w:t xml:space="preserve">božím </w:t>
      </w:r>
      <w:r w:rsidRPr="00273106">
        <w:t>intelektu (</w:t>
      </w:r>
      <w:r w:rsidRPr="00273106">
        <w:rPr>
          <w:i/>
        </w:rPr>
        <w:t>intellectio divina terminat relationem 'lapidis ut intellecti' ad ipsam</w:t>
      </w:r>
      <w:r w:rsidRPr="00273106">
        <w:t xml:space="preserve">). </w:t>
      </w:r>
      <w:r>
        <w:t xml:space="preserve">Tím vzniknou vztahy metafyzické pravdivosti a objektivní logické nutnosti vztažené k exemplární racionalitě, jejíž původní výkon je dán v nekonečném odděleném modu boží esence. Tato úroveň je dána intimitou a naprostou výlučností exemplárního </w:t>
      </w:r>
      <w:r>
        <w:rPr>
          <w:i/>
        </w:rPr>
        <w:t>actus cognoscendi</w:t>
      </w:r>
      <w:r>
        <w:t xml:space="preserve"> daného ve formě intuitivního božího náhledu do vlastního intelektu. </w:t>
      </w:r>
      <w:r w:rsidRPr="00273106">
        <w:t xml:space="preserve">Bůh ve třetím kroku porovnává </w:t>
      </w:r>
      <w:r>
        <w:t xml:space="preserve">tyto </w:t>
      </w:r>
      <w:r w:rsidRPr="00273106">
        <w:t>intencionální obsahy mezi sebou</w:t>
      </w:r>
      <w:r>
        <w:t xml:space="preserve">. Porovnáním nekonečných substancí daném v soudu </w:t>
      </w:r>
      <w:r w:rsidRPr="00273106">
        <w:t xml:space="preserve">vzniká objektivní </w:t>
      </w:r>
      <w:r>
        <w:t xml:space="preserve">(a nikoliv reálný) </w:t>
      </w:r>
      <w:r w:rsidRPr="00273106">
        <w:t xml:space="preserve">demiurgický </w:t>
      </w:r>
      <w:r w:rsidR="00B61D4C">
        <w:t xml:space="preserve">exemplar </w:t>
      </w:r>
      <w:r>
        <w:t xml:space="preserve">čisté racionality </w:t>
      </w:r>
      <w:r w:rsidRPr="00273106">
        <w:t>(</w:t>
      </w:r>
      <w:r w:rsidRPr="00273106">
        <w:rPr>
          <w:i/>
          <w:color w:val="000000"/>
        </w:rPr>
        <w:t>ad lapidem intellectum, potest causare in se rela</w:t>
      </w:r>
      <w:r w:rsidRPr="00273106">
        <w:rPr>
          <w:i/>
        </w:rPr>
        <w:t>tionem rationis</w:t>
      </w:r>
      <w:r w:rsidRPr="00273106">
        <w:t xml:space="preserve">). </w:t>
      </w:r>
      <w:r>
        <w:t xml:space="preserve">Tím je ve sféře božího intelektu sestavena základní logika exemplárně zakládající sylogistické vztahy. Do světa vyzařuje pouze sekundární forma původní exemplární boží racionality. Proto je  racionalita stvoření ve formě objektivního </w:t>
      </w:r>
      <w:r w:rsidRPr="08081A6C">
        <w:rPr>
          <w:i/>
        </w:rPr>
        <w:t>vestigium</w:t>
      </w:r>
      <w:r>
        <w:t xml:space="preserve"> zcela oddělená od boží esence. </w:t>
      </w:r>
      <w:r w:rsidRPr="00273106">
        <w:t xml:space="preserve">Čtvrtý stupeň </w:t>
      </w:r>
      <w:r>
        <w:t xml:space="preserve">božího </w:t>
      </w:r>
      <w:r w:rsidRPr="00273106">
        <w:t xml:space="preserve">poznání </w:t>
      </w:r>
      <w:r>
        <w:t xml:space="preserve">daného čistě objektivně </w:t>
      </w:r>
      <w:r w:rsidRPr="00273106">
        <w:t xml:space="preserve">reflektuje tyto objektivní a primárně-kauzální vztahy </w:t>
      </w:r>
      <w:r>
        <w:t xml:space="preserve">na úrovni </w:t>
      </w:r>
      <w:r w:rsidRPr="08EA3F0C">
        <w:rPr>
          <w:i/>
        </w:rPr>
        <w:t>vestigium</w:t>
      </w:r>
      <w:r>
        <w:t xml:space="preserve"> </w:t>
      </w:r>
      <w:r w:rsidRPr="00273106">
        <w:t xml:space="preserve">jako předmět </w:t>
      </w:r>
      <w:r>
        <w:t xml:space="preserve">jeho </w:t>
      </w:r>
      <w:r w:rsidRPr="00273106">
        <w:t>poznání (</w:t>
      </w:r>
      <w:r w:rsidRPr="00273106">
        <w:rPr>
          <w:i/>
          <w:color w:val="000000"/>
        </w:rPr>
        <w:t>potest quasi reflecti super istam relationem causatam</w:t>
      </w:r>
      <w:r w:rsidRPr="00273106">
        <w:t xml:space="preserve">). </w:t>
      </w:r>
      <w:r>
        <w:t xml:space="preserve">Boží reflexe jeho vlastní racionality ve stvoření je důležitá, protože zajišťuje znovuvzetí této racionality zpět do boží esence. Tato racionalita je dána v objektivním modu </w:t>
      </w:r>
      <w:r w:rsidR="000753AA">
        <w:t>(</w:t>
      </w:r>
      <w:r w:rsidR="000753AA">
        <w:rPr>
          <w:i/>
        </w:rPr>
        <w:t>vestigium</w:t>
      </w:r>
      <w:r w:rsidR="000753AA" w:rsidRPr="000753AA">
        <w:rPr>
          <w:sz w:val="26"/>
        </w:rPr>
        <w:t>)</w:t>
      </w:r>
      <w:r w:rsidR="001D688F">
        <w:rPr>
          <w:sz w:val="26"/>
        </w:rPr>
        <w:t>. D</w:t>
      </w:r>
      <w:r>
        <w:t>íky sebereflexi si bůh podržuje trvalou mentální kontrolu nad racionalitou danou na druhém patře, v němž jeho</w:t>
      </w:r>
      <w:r w:rsidR="00145DEA">
        <w:t xml:space="preserve"> racionalita opustila jeho intelekt</w:t>
      </w:r>
      <w:r>
        <w:t xml:space="preserve">. </w:t>
      </w:r>
      <w:r w:rsidRPr="00273106">
        <w:t xml:space="preserve">Tato </w:t>
      </w:r>
      <w:r>
        <w:t xml:space="preserve">druhá </w:t>
      </w:r>
      <w:r w:rsidRPr="00273106">
        <w:t>úr</w:t>
      </w:r>
      <w:r>
        <w:t xml:space="preserve">oveň objektivity odpovídá Gandavovu určení </w:t>
      </w:r>
      <w:r w:rsidR="004E7146">
        <w:t>„</w:t>
      </w:r>
      <w:r w:rsidRPr="00273106">
        <w:rPr>
          <w:i/>
        </w:rPr>
        <w:t>esse ad</w:t>
      </w:r>
      <w:r w:rsidR="004E7146">
        <w:t>“</w:t>
      </w:r>
      <w:r>
        <w:rPr>
          <w:i/>
        </w:rPr>
        <w:fldChar w:fldCharType="begin"/>
      </w:r>
      <w:r>
        <w:instrText xml:space="preserve"> XE "</w:instrText>
      </w:r>
      <w:r w:rsidRPr="008F3381">
        <w:rPr>
          <w:i/>
        </w:rPr>
        <w:instrText>esse ad:</w:instrText>
      </w:r>
      <w:r>
        <w:instrText xml:space="preserve">Scotus" </w:instrText>
      </w:r>
      <w:r>
        <w:rPr>
          <w:i/>
        </w:rPr>
        <w:fldChar w:fldCharType="end"/>
      </w:r>
      <w:r w:rsidR="004E7146">
        <w:t>. A</w:t>
      </w:r>
      <w:r>
        <w:t xml:space="preserve">le boží sebereflexivní poznání </w:t>
      </w:r>
      <w:r w:rsidR="004E7146">
        <w:t xml:space="preserve">běží ve </w:t>
      </w:r>
      <w:r>
        <w:t>Scot</w:t>
      </w:r>
      <w:r w:rsidR="004E7146">
        <w:t xml:space="preserve">ově metafyzice </w:t>
      </w:r>
      <w:r>
        <w:t xml:space="preserve">jen v intimitě boží esence. Výsledná boží reflexe do sebe zcela logicky zahrnuje i předešlou </w:t>
      </w:r>
      <w:r>
        <w:lastRenderedPageBreak/>
        <w:t xml:space="preserve">sféru boží vestiginální racionality danou </w:t>
      </w:r>
      <w:r w:rsidRPr="08597FDB">
        <w:rPr>
          <w:i/>
        </w:rPr>
        <w:t>ad extra</w:t>
      </w:r>
      <w:r>
        <w:t xml:space="preserve"> směrem do stvoření. Tuto poslední </w:t>
      </w:r>
      <w:r w:rsidR="00C908CC">
        <w:t xml:space="preserve">Scotovu </w:t>
      </w:r>
      <w:r>
        <w:t xml:space="preserve">sebereflexi má Descartes jako evidentní sféru sebepoznání v aktu </w:t>
      </w:r>
      <w:r w:rsidRPr="00366780">
        <w:rPr>
          <w:i/>
        </w:rPr>
        <w:t>cogito</w:t>
      </w:r>
      <w:r>
        <w:rPr>
          <w:i/>
        </w:rPr>
        <w:fldChar w:fldCharType="begin"/>
      </w:r>
      <w:r>
        <w:instrText xml:space="preserve"> XE "</w:instrText>
      </w:r>
      <w:r w:rsidRPr="003D2937">
        <w:rPr>
          <w:i/>
        </w:rPr>
        <w:instrText>cogito</w:instrText>
      </w:r>
      <w:r>
        <w:instrText xml:space="preserve">" </w:instrText>
      </w:r>
      <w:r>
        <w:rPr>
          <w:i/>
        </w:rPr>
        <w:fldChar w:fldCharType="end"/>
      </w:r>
      <w:r>
        <w:t>.</w:t>
      </w:r>
      <w:r w:rsidR="00BF23A5">
        <w:t xml:space="preserve"> Descartovo </w:t>
      </w:r>
      <w:r w:rsidR="00BF23A5" w:rsidRPr="00BF23A5">
        <w:rPr>
          <w:i/>
        </w:rPr>
        <w:t>cogito</w:t>
      </w:r>
      <w:r w:rsidR="00BF23A5">
        <w:t xml:space="preserve"> nahradilo druhé patro boží sebereflexe ve stvoření. Pouze člověk u Descarta </w:t>
      </w:r>
      <w:r>
        <w:t xml:space="preserve">kontroluje správný průběh převodu objektivního jsouna od boha k sobě a do stvoření. </w:t>
      </w:r>
      <w:r w:rsidR="00E42556">
        <w:t>Scotus ještě moderního boha potřeboval z naprosto zásadních důvodů, proto také tent</w:t>
      </w:r>
      <w:r w:rsidR="008C1314">
        <w:t>o filosofický koncept vytvořil.</w:t>
      </w:r>
    </w:p>
    <w:p w:rsidR="00F011AF" w:rsidRDefault="08163013" w:rsidP="00314D9B">
      <w:pPr>
        <w:ind w:firstLine="397"/>
      </w:pPr>
      <w:r>
        <w:t xml:space="preserve">Tím je zajištěna ve scotistickém </w:t>
      </w:r>
      <w:r w:rsidRPr="00273106">
        <w:t xml:space="preserve">bohu kompletní stavba reality </w:t>
      </w:r>
      <w:r>
        <w:t xml:space="preserve">na exemplárně-objektivní úrovni. Dedukce na úrovni </w:t>
      </w:r>
      <w:r w:rsidRPr="08B247A1">
        <w:rPr>
          <w:i/>
        </w:rPr>
        <w:t>imago</w:t>
      </w:r>
      <w:r>
        <w:t xml:space="preserve"> oddělila v bohu tyto roviny: </w:t>
      </w:r>
      <w:r w:rsidRPr="00273106">
        <w:t xml:space="preserve">absolutně bytující </w:t>
      </w:r>
      <w:r>
        <w:t>esence (</w:t>
      </w:r>
      <w:r w:rsidR="007A5C9C">
        <w:rPr>
          <w:i/>
        </w:rPr>
        <w:t>essentia D</w:t>
      </w:r>
      <w:r w:rsidRPr="08AA30C1">
        <w:rPr>
          <w:i/>
        </w:rPr>
        <w:t>ei</w:t>
      </w:r>
      <w:r>
        <w:t>);</w:t>
      </w:r>
      <w:r w:rsidRPr="00273106">
        <w:t xml:space="preserve"> </w:t>
      </w:r>
      <w:r>
        <w:t xml:space="preserve">racionální </w:t>
      </w:r>
      <w:r w:rsidRPr="00273106">
        <w:t xml:space="preserve">objektivní </w:t>
      </w:r>
      <w:r>
        <w:t>exemplarita (</w:t>
      </w:r>
      <w:r w:rsidRPr="08AA30C1">
        <w:rPr>
          <w:i/>
        </w:rPr>
        <w:t>exemplar</w:t>
      </w:r>
      <w:r>
        <w:t>); její vyzářená pravda a nutnost (</w:t>
      </w:r>
      <w:r>
        <w:rPr>
          <w:i/>
        </w:rPr>
        <w:t>relatio, ens obiective</w:t>
      </w:r>
      <w:r>
        <w:t xml:space="preserve">); </w:t>
      </w:r>
      <w:r w:rsidRPr="00273106">
        <w:t>potenciální kauzální stvořitelský vztah</w:t>
      </w:r>
      <w:r>
        <w:t xml:space="preserve"> (</w:t>
      </w:r>
      <w:r w:rsidRPr="00B376B0">
        <w:rPr>
          <w:i/>
        </w:rPr>
        <w:t>relatio</w:t>
      </w:r>
      <w:r>
        <w:rPr>
          <w:i/>
        </w:rPr>
        <w:t>, mensura, ratio</w:t>
      </w:r>
      <w:r>
        <w:rPr>
          <w:i/>
        </w:rPr>
        <w:fldChar w:fldCharType="begin"/>
      </w:r>
      <w:r>
        <w:instrText xml:space="preserve"> XE "</w:instrText>
      </w:r>
      <w:r w:rsidRPr="00887D55">
        <w:rPr>
          <w:i/>
        </w:rPr>
        <w:instrText>relatio</w:instrText>
      </w:r>
      <w:r>
        <w:instrText xml:space="preserve">" </w:instrText>
      </w:r>
      <w:r>
        <w:rPr>
          <w:i/>
        </w:rPr>
        <w:fldChar w:fldCharType="end"/>
      </w:r>
      <w:r>
        <w:t>);</w:t>
      </w:r>
      <w:r w:rsidRPr="00273106">
        <w:t xml:space="preserve"> reflexivita jeho </w:t>
      </w:r>
      <w:r>
        <w:t xml:space="preserve">objektivně daného </w:t>
      </w:r>
      <w:r w:rsidRPr="00273106">
        <w:t>díla (</w:t>
      </w:r>
      <w:r>
        <w:rPr>
          <w:i/>
        </w:rPr>
        <w:t xml:space="preserve">factibile, ponibile, </w:t>
      </w:r>
      <w:r>
        <w:t xml:space="preserve">objektivní </w:t>
      </w:r>
      <w:r w:rsidRPr="08316AA9">
        <w:rPr>
          <w:i/>
        </w:rPr>
        <w:t>ens ratum</w:t>
      </w:r>
      <w:r w:rsidRPr="00273106">
        <w:t>)</w:t>
      </w:r>
      <w:r>
        <w:t>; volitivní eficientní kauzální vztah Stvořitele (</w:t>
      </w:r>
      <w:r w:rsidRPr="08316AA9">
        <w:rPr>
          <w:i/>
        </w:rPr>
        <w:t>creatio</w:t>
      </w:r>
      <w:r>
        <w:t xml:space="preserve">, reálné </w:t>
      </w:r>
      <w:r w:rsidRPr="08316AA9">
        <w:rPr>
          <w:i/>
        </w:rPr>
        <w:t>ens ratum</w:t>
      </w:r>
      <w:r>
        <w:t>)</w:t>
      </w:r>
      <w:r w:rsidRPr="00273106">
        <w:t xml:space="preserve">. </w:t>
      </w:r>
      <w:r>
        <w:t xml:space="preserve">Pokud provádíme opačným směrem transcendentální dedukci objektivity směrem od stvoření k bohu, pak poznání začíná u </w:t>
      </w:r>
      <w:r w:rsidRPr="00273106">
        <w:t xml:space="preserve">smyslových věcí </w:t>
      </w:r>
      <w:r>
        <w:t xml:space="preserve">a jde </w:t>
      </w:r>
      <w:r w:rsidRPr="00273106">
        <w:t xml:space="preserve">přes </w:t>
      </w:r>
      <w:r>
        <w:t xml:space="preserve">aristotelskou </w:t>
      </w:r>
      <w:r w:rsidRPr="00273106">
        <w:t>abstrakci</w:t>
      </w:r>
      <w:r>
        <w:t xml:space="preserve">. Ale empirické poznání světa </w:t>
      </w:r>
      <w:r w:rsidRPr="00273106">
        <w:t>není pro Scota důležité</w:t>
      </w:r>
      <w:r>
        <w:t>, protože objektivní podoba věcí se nám dává v přímém náhledu, který poskytuje evidentní pravdu a jistotu</w:t>
      </w:r>
      <w:r w:rsidRPr="00273106">
        <w:t xml:space="preserve">. Například poznání plochy je v citované části traktátu </w:t>
      </w:r>
      <w:r w:rsidRPr="00273106">
        <w:rPr>
          <w:i/>
        </w:rPr>
        <w:t>De imagine</w:t>
      </w:r>
      <w:r w:rsidRPr="00273106">
        <w:t xml:space="preserve"> zcela moderně dáno jako inteligibilní </w:t>
      </w:r>
      <w:r w:rsidR="00962190">
        <w:rPr>
          <w:i/>
        </w:rPr>
        <w:t>species</w:t>
      </w:r>
      <w:r w:rsidRPr="00273106">
        <w:t xml:space="preserve"> v samotném intelektu, pro</w:t>
      </w:r>
      <w:r>
        <w:t>tože jde primárně od intelektu (</w:t>
      </w:r>
      <w:r w:rsidRPr="08143E1D">
        <w:rPr>
          <w:i/>
        </w:rPr>
        <w:t>Vat</w:t>
      </w:r>
      <w:r>
        <w:t>. II</w:t>
      </w:r>
      <w:r w:rsidRPr="00273106">
        <w:t>I</w:t>
      </w:r>
      <w:r>
        <w:t>, no. 398‒</w:t>
      </w:r>
      <w:r w:rsidRPr="00273106">
        <w:t>99</w:t>
      </w:r>
      <w:r>
        <w:t>, pp. 242‒44</w:t>
      </w:r>
      <w:r>
        <w:fldChar w:fldCharType="begin"/>
      </w:r>
      <w:r>
        <w:instrText xml:space="preserve"> XE "Scotus:</w:instrText>
      </w:r>
      <w:r w:rsidRPr="00DF5D31">
        <w:rPr>
          <w:i/>
        </w:rPr>
        <w:instrText>Ordinatio</w:instrText>
      </w:r>
      <w:r w:rsidRPr="00DF5D31">
        <w:instrText xml:space="preserve"> </w:instrText>
      </w:r>
      <w:r>
        <w:instrText xml:space="preserve">1.242‒44" </w:instrText>
      </w:r>
      <w:r>
        <w:fldChar w:fldCharType="end"/>
      </w:r>
      <w:r w:rsidRPr="00273106">
        <w:t>). Až ve druhém kroku se poznává smyslově vnímaná bílá barva na ploše. Objektivní statut akci</w:t>
      </w:r>
      <w:r>
        <w:t xml:space="preserve">dentu způsobil, že plocha jako </w:t>
      </w:r>
      <w:r w:rsidRPr="00273106">
        <w:rPr>
          <w:i/>
        </w:rPr>
        <w:t>obiectum</w:t>
      </w:r>
      <w:r w:rsidRPr="00273106">
        <w:t xml:space="preserve"> poznání je primárně dána přímo v intelektu a ne ve smyslech.</w:t>
      </w:r>
      <w:r>
        <w:t xml:space="preserve"> Postmoderní Husserl toto pojetí objektivního </w:t>
      </w:r>
      <w:r w:rsidRPr="00BC7CB0">
        <w:rPr>
          <w:i/>
        </w:rPr>
        <w:t>scibile</w:t>
      </w:r>
      <w:r>
        <w:rPr>
          <w:i/>
        </w:rPr>
        <w:fldChar w:fldCharType="begin"/>
      </w:r>
      <w:r>
        <w:instrText xml:space="preserve"> XE "</w:instrText>
      </w:r>
      <w:r w:rsidRPr="00AA4F67">
        <w:rPr>
          <w:i/>
        </w:rPr>
        <w:instrText>scibile</w:instrText>
      </w:r>
      <w:r>
        <w:instrText xml:space="preserve">:Husserl" </w:instrText>
      </w:r>
      <w:r>
        <w:rPr>
          <w:i/>
        </w:rPr>
        <w:fldChar w:fldCharType="end"/>
      </w:r>
      <w:r>
        <w:t xml:space="preserve"> bere za základ eidetické redukce a má podobný příklad univerzální danosti běloby.</w:t>
      </w:r>
      <w:r w:rsidRPr="00273106">
        <w:rPr>
          <w:rStyle w:val="Znakapoznpodarou"/>
        </w:rPr>
        <w:footnoteReference w:id="469"/>
      </w:r>
      <w:r w:rsidRPr="00273106">
        <w:t xml:space="preserve"> Rozum nakonec </w:t>
      </w:r>
      <w:r>
        <w:t>spojuje smyslovou a objektivně danou</w:t>
      </w:r>
      <w:r w:rsidRPr="00273106">
        <w:t xml:space="preserve"> </w:t>
      </w:r>
      <w:r w:rsidR="00962190" w:rsidRPr="003C27DB">
        <w:t>species</w:t>
      </w:r>
      <w:r w:rsidRPr="00273106">
        <w:t xml:space="preserve"> do jednoho celku.</w:t>
      </w:r>
      <w:r>
        <w:t xml:space="preserve"> Výsledkem je složené poznání </w:t>
      </w:r>
      <w:r w:rsidR="00962190">
        <w:rPr>
          <w:i/>
        </w:rPr>
        <w:t>species</w:t>
      </w:r>
      <w:r>
        <w:t xml:space="preserve"> dané</w:t>
      </w:r>
      <w:r w:rsidRPr="00273106">
        <w:t xml:space="preserve"> univerzálně</w:t>
      </w:r>
      <w:r>
        <w:t xml:space="preserve">. Ale v modu </w:t>
      </w:r>
      <w:r w:rsidRPr="00273106">
        <w:rPr>
          <w:i/>
        </w:rPr>
        <w:t>per prius</w:t>
      </w:r>
      <w:r>
        <w:t xml:space="preserve"> je toto poznání objektivní a ne empirické. </w:t>
      </w:r>
      <w:r w:rsidRPr="00273106">
        <w:t xml:space="preserve"> Viz předešlá kapitola oh</w:t>
      </w:r>
      <w:r>
        <w:t xml:space="preserve">ledně diference poznání v modu </w:t>
      </w:r>
      <w:r w:rsidR="00CE0DB1">
        <w:t>„</w:t>
      </w:r>
      <w:r w:rsidRPr="00273106">
        <w:rPr>
          <w:i/>
        </w:rPr>
        <w:t>confusum</w:t>
      </w:r>
      <w:r w:rsidRPr="00273106">
        <w:t>‒</w:t>
      </w:r>
      <w:r w:rsidRPr="00273106">
        <w:rPr>
          <w:i/>
        </w:rPr>
        <w:t>confuse</w:t>
      </w:r>
      <w:r w:rsidR="00CE0DB1">
        <w:t>“</w:t>
      </w:r>
      <w:r>
        <w:rPr>
          <w:i/>
        </w:rPr>
        <w:fldChar w:fldCharType="begin"/>
      </w:r>
      <w:r>
        <w:instrText xml:space="preserve"> XE "pravda:</w:instrText>
      </w:r>
      <w:r w:rsidRPr="008A7F0B">
        <w:rPr>
          <w:i/>
        </w:rPr>
        <w:instrText>confusum</w:instrText>
      </w:r>
      <w:r>
        <w:instrText>/</w:instrText>
      </w:r>
      <w:r w:rsidRPr="008A7F0B">
        <w:rPr>
          <w:i/>
        </w:rPr>
        <w:instrText>confuse</w:instrText>
      </w:r>
      <w:r>
        <w:instrText xml:space="preserve">" </w:instrText>
      </w:r>
      <w:r>
        <w:rPr>
          <w:i/>
        </w:rPr>
        <w:fldChar w:fldCharType="end"/>
      </w:r>
      <w:r w:rsidR="005D480D">
        <w:t xml:space="preserve"> (kap. 5</w:t>
      </w:r>
      <w:r>
        <w:t>.3.2)</w:t>
      </w:r>
      <w:r w:rsidRPr="00273106">
        <w:t>.</w:t>
      </w:r>
      <w:r>
        <w:t xml:space="preserve"> Traktát </w:t>
      </w:r>
      <w:r w:rsidRPr="00BD3591">
        <w:rPr>
          <w:i/>
        </w:rPr>
        <w:t>De imagine</w:t>
      </w:r>
      <w:r>
        <w:t xml:space="preserve"> </w:t>
      </w:r>
      <w:r w:rsidRPr="00273106">
        <w:t>nemusel dělat žádnou revoluci</w:t>
      </w:r>
      <w:r w:rsidRPr="08D055DF">
        <w:t xml:space="preserve"> </w:t>
      </w:r>
      <w:r>
        <w:t>v  otázce poznání. Nasvícení intelektu zezadu bylo dáno v předešlých dvou traktátech (</w:t>
      </w:r>
      <w:r w:rsidRPr="00273106">
        <w:rPr>
          <w:rStyle w:val="addmd"/>
          <w:i/>
        </w:rPr>
        <w:t>De cognoscibilitate Dei</w:t>
      </w:r>
      <w:r>
        <w:rPr>
          <w:rStyle w:val="addmd"/>
        </w:rPr>
        <w:t xml:space="preserve">, </w:t>
      </w:r>
      <w:r w:rsidRPr="000C5458">
        <w:rPr>
          <w:rStyle w:val="addmd"/>
          <w:i/>
        </w:rPr>
        <w:t>De vestigio</w:t>
      </w:r>
      <w:r>
        <w:t>). O</w:t>
      </w:r>
      <w:r w:rsidRPr="00273106">
        <w:t>bjektivita se primárně zjevuje v modu nasvícení zezadu</w:t>
      </w:r>
      <w:r>
        <w:t xml:space="preserve">, ale objektivní a aktuální </w:t>
      </w:r>
      <w:r w:rsidR="00962190" w:rsidRPr="003C27DB">
        <w:t>species</w:t>
      </w:r>
      <w:r>
        <w:t xml:space="preserve"> se poznává v modu </w:t>
      </w:r>
      <w:r>
        <w:lastRenderedPageBreak/>
        <w:t>prvního averroismu díky receptivnímu charakteru intelektu</w:t>
      </w:r>
      <w:r w:rsidRPr="00273106">
        <w:t>.</w:t>
      </w:r>
      <w:r>
        <w:t xml:space="preserve"> </w:t>
      </w:r>
      <w:r w:rsidRPr="00273106">
        <w:t>Trinitární determin</w:t>
      </w:r>
      <w:r>
        <w:t xml:space="preserve">ace jsoucna je daná </w:t>
      </w:r>
      <w:r w:rsidRPr="00273106">
        <w:t xml:space="preserve">v modu </w:t>
      </w:r>
      <w:r w:rsidRPr="00273106">
        <w:rPr>
          <w:i/>
        </w:rPr>
        <w:t>per prius</w:t>
      </w:r>
      <w:r>
        <w:t xml:space="preserve"> a my ji poznáváme v modu </w:t>
      </w:r>
      <w:r w:rsidRPr="00A16CC3">
        <w:rPr>
          <w:i/>
        </w:rPr>
        <w:t>per posterius</w:t>
      </w:r>
      <w:r>
        <w:t xml:space="preserve"> skrze aristotelskou abstrakci, která začíná na úrovni empiricky poznávaných prvních substancí. Ale moderní iluminát typu Scota, Descarta a Husserla ví, že objektivně vyzářená racionalita je pro vyvolené myslitele ve světě nahlédnutelná přímo. Zbytek méně osvíceného lidstva používá pouze Grossetesteho </w:t>
      </w:r>
      <w:r w:rsidRPr="08C6067D">
        <w:rPr>
          <w:i/>
        </w:rPr>
        <w:t>intellectus debilis</w:t>
      </w:r>
      <w:r>
        <w:rPr>
          <w:i/>
        </w:rPr>
        <w:fldChar w:fldCharType="begin"/>
      </w:r>
      <w:r>
        <w:instrText xml:space="preserve"> XE "</w:instrText>
      </w:r>
      <w:r w:rsidRPr="08111DDE">
        <w:rPr>
          <w:i/>
        </w:rPr>
        <w:instrText>intellectus debilis</w:instrText>
      </w:r>
      <w:r>
        <w:instrText xml:space="preserve">" </w:instrText>
      </w:r>
      <w:r>
        <w:rPr>
          <w:i/>
        </w:rPr>
        <w:fldChar w:fldCharType="end"/>
      </w:r>
      <w:r>
        <w:t xml:space="preserve"> (</w:t>
      </w:r>
      <w:r w:rsidR="00501E9E">
        <w:t>OBJ II, kap. 3</w:t>
      </w:r>
      <w:r>
        <w:t>.1.2)</w:t>
      </w:r>
      <w:r w:rsidR="00485448">
        <w:t xml:space="preserve">. Obecný lid </w:t>
      </w:r>
      <w:r w:rsidR="00B548CD">
        <w:t xml:space="preserve">vedený </w:t>
      </w:r>
      <w:r w:rsidR="00485448">
        <w:t xml:space="preserve">„debilním intelektem“ proto ochotně </w:t>
      </w:r>
      <w:r>
        <w:t xml:space="preserve">přijme objektivně nutné závěry </w:t>
      </w:r>
      <w:r w:rsidR="00485448">
        <w:t>moderních iluminátů. Jejich „radostná věda“</w:t>
      </w:r>
      <w:r w:rsidR="00485448" w:rsidRPr="00485448">
        <w:t xml:space="preserve"> je řízena</w:t>
      </w:r>
      <w:r w:rsidR="00485448">
        <w:t xml:space="preserve"> objektivně neexistujícími Fúriemi</w:t>
      </w:r>
      <w:r w:rsidR="00485448" w:rsidRPr="00485448">
        <w:t>. Stručně řečeno, opět se zde odehrává tragikomedie objektivity</w:t>
      </w:r>
      <w:r w:rsidR="00485448">
        <w:t xml:space="preserve"> daná jako další scénické </w:t>
      </w:r>
      <w:r w:rsidR="00485448" w:rsidRPr="00485448">
        <w:t>divadlo antické</w:t>
      </w:r>
      <w:r w:rsidR="00485448">
        <w:t>ho</w:t>
      </w:r>
      <w:r w:rsidR="00485448" w:rsidRPr="00485448">
        <w:t xml:space="preserve"> gnosticismu.</w:t>
      </w:r>
      <w:r w:rsidR="00314D9B">
        <w:t xml:space="preserve"> </w:t>
      </w:r>
      <w:r>
        <w:t xml:space="preserve">Dnes tuto objektivní </w:t>
      </w:r>
      <w:r w:rsidR="00DD0B8C">
        <w:t xml:space="preserve">nauku dostáváme </w:t>
      </w:r>
      <w:r>
        <w:t xml:space="preserve">v modu Hegelovy dějinné nutnosti, v níž </w:t>
      </w:r>
      <w:r w:rsidRPr="087A1E91">
        <w:rPr>
          <w:i/>
        </w:rPr>
        <w:t>vestigium</w:t>
      </w:r>
      <w:r>
        <w:t xml:space="preserve"> absolutního ducha opatrují noví ilumináti. </w:t>
      </w:r>
      <w:r w:rsidR="00366856">
        <w:t>Jejich o</w:t>
      </w:r>
      <w:r>
        <w:t xml:space="preserve">bjektivní </w:t>
      </w:r>
      <w:r w:rsidRPr="08CF5117">
        <w:rPr>
          <w:i/>
        </w:rPr>
        <w:t>religio</w:t>
      </w:r>
      <w:r>
        <w:t xml:space="preserve"> </w:t>
      </w:r>
      <w:r w:rsidR="00366856">
        <w:t>vytváří poslední spojení s racionalitou nyní již mrtvého moderního boha.</w:t>
      </w:r>
      <w:r w:rsidR="00410791">
        <w:t xml:space="preserve"> Proto nijak neudi</w:t>
      </w:r>
      <w:r w:rsidR="00366856">
        <w:t>vuje fr</w:t>
      </w:r>
      <w:r w:rsidR="00410791">
        <w:t xml:space="preserve">enetická činnost současné </w:t>
      </w:r>
      <w:r w:rsidR="00410791" w:rsidRPr="00410791">
        <w:rPr>
          <w:i/>
        </w:rPr>
        <w:t>inteli</w:t>
      </w:r>
      <w:r w:rsidR="00366856" w:rsidRPr="00410791">
        <w:rPr>
          <w:i/>
        </w:rPr>
        <w:t>gentia spiritualis</w:t>
      </w:r>
      <w:r w:rsidR="00366856">
        <w:t>, která skrze</w:t>
      </w:r>
      <w:r w:rsidR="00B872E8">
        <w:t xml:space="preserve"> </w:t>
      </w:r>
      <w:r w:rsidR="00366856">
        <w:t xml:space="preserve">udržuje naživu globální </w:t>
      </w:r>
      <w:r w:rsidR="00366856" w:rsidRPr="08B6006C">
        <w:rPr>
          <w:i/>
        </w:rPr>
        <w:t>image</w:t>
      </w:r>
      <w:r w:rsidR="00B872E8">
        <w:t xml:space="preserve"> tohoto simulákra </w:t>
      </w:r>
      <w:r w:rsidR="00366856">
        <w:t>pomocí akademických</w:t>
      </w:r>
      <w:r w:rsidR="00410791">
        <w:t xml:space="preserve"> ideologií</w:t>
      </w:r>
      <w:r w:rsidR="00366856">
        <w:t xml:space="preserve">, mediálních </w:t>
      </w:r>
      <w:r w:rsidR="00410791">
        <w:t xml:space="preserve">lží </w:t>
      </w:r>
      <w:r w:rsidR="00366856">
        <w:t>a finančních manipulací. A</w:t>
      </w:r>
      <w:r>
        <w:t xml:space="preserve">kademická a kulturní hegemonie prvních objektivních iluminátů typu Oliviho a Scota </w:t>
      </w:r>
      <w:r w:rsidR="00410791">
        <w:t xml:space="preserve">se </w:t>
      </w:r>
      <w:r>
        <w:t>změnila na instrumentální racional</w:t>
      </w:r>
      <w:r w:rsidR="00F011AF">
        <w:t>itu dnešní nihilistické epochy.</w:t>
      </w:r>
    </w:p>
    <w:p w:rsidR="00B872E8" w:rsidRDefault="00B872E8" w:rsidP="00B872E8"/>
    <w:p w:rsidR="00B872E8" w:rsidRDefault="00B872E8" w:rsidP="00B872E8">
      <w:pPr>
        <w:pStyle w:val="Nadpis3"/>
      </w:pPr>
      <w:r>
        <w:br w:type="page"/>
      </w:r>
      <w:bookmarkStart w:id="97" w:name="_Toc180231679"/>
      <w:r>
        <w:lastRenderedPageBreak/>
        <w:t>5.4.4 Smrt moderního boha a nástup postmoderny</w:t>
      </w:r>
      <w:bookmarkEnd w:id="97"/>
      <w:r>
        <w:t xml:space="preserve"> </w:t>
      </w:r>
    </w:p>
    <w:p w:rsidR="00DF04BF" w:rsidRDefault="08163013" w:rsidP="00B872E8">
      <w:r>
        <w:t>Scotus zavedl kulturní a akademickou hegemonii</w:t>
      </w:r>
      <w:r>
        <w:fldChar w:fldCharType="begin"/>
      </w:r>
      <w:r>
        <w:instrText xml:space="preserve"> XE "</w:instrText>
      </w:r>
      <w:r w:rsidRPr="08DB1190">
        <w:instrText>kulturní hegemonie</w:instrText>
      </w:r>
      <w:r>
        <w:instrText xml:space="preserve">" </w:instrText>
      </w:r>
      <w:r>
        <w:fldChar w:fldCharType="end"/>
      </w:r>
      <w:r>
        <w:t xml:space="preserve"> moderny tím, že mystické vidění objektivní racionality dané mimo reálný svět povýšil na úroveň metafyziky. </w:t>
      </w:r>
      <w:r w:rsidRPr="00273106">
        <w:t>Každá úroveň objektivity má svou vlastní konstituci</w:t>
      </w:r>
      <w:r>
        <w:t xml:space="preserve"> a také vlastní způsob poznání od boha nebo od člověka. </w:t>
      </w:r>
      <w:r w:rsidRPr="00273106">
        <w:t xml:space="preserve">Objektivní </w:t>
      </w:r>
      <w:r>
        <w:t xml:space="preserve">jsoucno </w:t>
      </w:r>
      <w:r w:rsidRPr="00273106">
        <w:t>vzniklo díky intencionalitě božího intelektu (</w:t>
      </w:r>
      <w:r w:rsidRPr="00273106">
        <w:rPr>
          <w:i/>
        </w:rPr>
        <w:t>relatio determinans</w:t>
      </w:r>
      <w:r w:rsidRPr="00273106">
        <w:t xml:space="preserve">), který produkuje </w:t>
      </w:r>
      <w:r>
        <w:t xml:space="preserve">esenciální </w:t>
      </w:r>
      <w:r w:rsidRPr="00273106">
        <w:t>obsah (</w:t>
      </w:r>
      <w:r w:rsidRPr="00273106">
        <w:rPr>
          <w:i/>
        </w:rPr>
        <w:t>ratio entis</w:t>
      </w:r>
      <w:r w:rsidRPr="00273106">
        <w:t>) determinovaný pouze objektivně danou jsoucnosti jako minimálním konceptem jsoucna (</w:t>
      </w:r>
      <w:r w:rsidR="00E845A7">
        <w:rPr>
          <w:i/>
        </w:rPr>
        <w:t>ens de</w:t>
      </w:r>
      <w:r w:rsidRPr="00273106">
        <w:rPr>
          <w:i/>
        </w:rPr>
        <w:t>minutum</w:t>
      </w:r>
      <w:r>
        <w:rPr>
          <w:i/>
        </w:rPr>
        <w:fldChar w:fldCharType="begin"/>
      </w:r>
      <w:r>
        <w:instrText xml:space="preserve"> XE "</w:instrText>
      </w:r>
      <w:r w:rsidRPr="003A21F2">
        <w:rPr>
          <w:i/>
        </w:rPr>
        <w:instrText>esse diminutum</w:instrText>
      </w:r>
      <w:r>
        <w:instrText xml:space="preserve">" </w:instrText>
      </w:r>
      <w:r>
        <w:rPr>
          <w:i/>
        </w:rPr>
        <w:fldChar w:fldCharType="end"/>
      </w:r>
      <w:r w:rsidRPr="00273106">
        <w:t xml:space="preserve">). Exemplar má jen potenciální </w:t>
      </w:r>
      <w:r>
        <w:t>a objektivní</w:t>
      </w:r>
      <w:r w:rsidRPr="00585111">
        <w:rPr>
          <w:i/>
        </w:rPr>
        <w:t xml:space="preserve"> haecceitas</w:t>
      </w:r>
      <w:r>
        <w:rPr>
          <w:i/>
        </w:rPr>
        <w:fldChar w:fldCharType="begin"/>
      </w:r>
      <w:r>
        <w:instrText xml:space="preserve"> XE "</w:instrText>
      </w:r>
      <w:r w:rsidRPr="00B566C1">
        <w:rPr>
          <w:i/>
        </w:rPr>
        <w:instrText>haecceitas</w:instrText>
      </w:r>
      <w:r>
        <w:instrText xml:space="preserve">" </w:instrText>
      </w:r>
      <w:r>
        <w:rPr>
          <w:i/>
        </w:rPr>
        <w:fldChar w:fldCharType="end"/>
      </w:r>
      <w:r>
        <w:t xml:space="preserve"> </w:t>
      </w:r>
      <w:r w:rsidRPr="00273106">
        <w:t xml:space="preserve">věci, na rozdíl od boží </w:t>
      </w:r>
      <w:r>
        <w:t xml:space="preserve">stvořitelské </w:t>
      </w:r>
      <w:r w:rsidRPr="00273106">
        <w:t>ideje</w:t>
      </w:r>
      <w:r>
        <w:t>. Demiurgická idea je daná v reálně tvořící vůli</w:t>
      </w:r>
      <w:r w:rsidRPr="00273106">
        <w:t xml:space="preserve">, která už </w:t>
      </w:r>
      <w:r>
        <w:t xml:space="preserve">produkuje </w:t>
      </w:r>
      <w:r w:rsidRPr="00273106">
        <w:t>a</w:t>
      </w:r>
      <w:r>
        <w:t>ktualitu stvořené věci. O</w:t>
      </w:r>
      <w:r w:rsidRPr="00273106">
        <w:t>bjektivní jsoucno (</w:t>
      </w:r>
      <w:r w:rsidRPr="00273106">
        <w:rPr>
          <w:i/>
        </w:rPr>
        <w:t>ens potentiale</w:t>
      </w:r>
      <w:r w:rsidRPr="00273106">
        <w:t xml:space="preserve">) </w:t>
      </w:r>
      <w:r>
        <w:t xml:space="preserve">se </w:t>
      </w:r>
      <w:r w:rsidRPr="00273106">
        <w:t>liší vzhledem ke stvořitelskému a efektivnímu bytí</w:t>
      </w:r>
      <w:r>
        <w:t xml:space="preserve"> boha, protože na úrovni objektivně </w:t>
      </w:r>
      <w:r w:rsidRPr="00273106">
        <w:t>determinovaného jsoucna není kauzální vztah (</w:t>
      </w:r>
      <w:r w:rsidRPr="00273106">
        <w:rPr>
          <w:i/>
        </w:rPr>
        <w:t>relatio actualis</w:t>
      </w:r>
      <w:r w:rsidRPr="00273106">
        <w:t xml:space="preserve">). Kámen </w:t>
      </w:r>
      <w:r>
        <w:t>jako první poznatelná substance na úrovni čistého jsoucna má pouze potenciální bytí</w:t>
      </w:r>
      <w:r w:rsidR="0098517C">
        <w:t>,</w:t>
      </w:r>
      <w:r>
        <w:t xml:space="preserve"> a z tohoto hlediska ne</w:t>
      </w:r>
      <w:r w:rsidR="0098517C">
        <w:t xml:space="preserve">ní </w:t>
      </w:r>
      <w:r w:rsidRPr="00273106">
        <w:t>reáln</w:t>
      </w:r>
      <w:r w:rsidR="0098517C">
        <w:t>ým</w:t>
      </w:r>
      <w:r w:rsidRPr="00273106">
        <w:t xml:space="preserve"> kamene</w:t>
      </w:r>
      <w:r w:rsidR="0098517C">
        <w:t>m</w:t>
      </w:r>
      <w:r w:rsidRPr="00273106">
        <w:t>. Pak platí, že objektivně ratifikované jsoucno (</w:t>
      </w:r>
      <w:r w:rsidRPr="00273106">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t>) „ex</w:t>
      </w:r>
      <w:r w:rsidRPr="00273106">
        <w:t xml:space="preserve">sistuje“ jen vzhledem k exemplární příčině a nemůže být </w:t>
      </w:r>
      <w:r>
        <w:t xml:space="preserve">dáno </w:t>
      </w:r>
      <w:r w:rsidRPr="00273106">
        <w:t xml:space="preserve">v systému efektivní stvořitelské kauzality. Příkladem může být podle Scota socha Cézara, která jej reprezentuje i mimo jeho reálnou existenci, tj. </w:t>
      </w:r>
      <w:r>
        <w:t xml:space="preserve">i </w:t>
      </w:r>
      <w:r w:rsidRPr="00273106">
        <w:t>po jeho vraždě. Nikdo neřekne, že je to umenšené bytí Cézara. Pro</w:t>
      </w:r>
      <w:r>
        <w:t>to</w:t>
      </w:r>
      <w:r w:rsidRPr="00273106">
        <w:t xml:space="preserve"> </w:t>
      </w:r>
      <w:r>
        <w:t xml:space="preserve">představuje </w:t>
      </w:r>
      <w:r w:rsidR="006F488A">
        <w:t xml:space="preserve">Scotovo </w:t>
      </w:r>
      <w:r w:rsidRPr="00273106">
        <w:rPr>
          <w:i/>
        </w:rPr>
        <w:t>esse diminutum</w:t>
      </w:r>
      <w:r>
        <w:rPr>
          <w:i/>
        </w:rPr>
        <w:fldChar w:fldCharType="begin"/>
      </w:r>
      <w:r>
        <w:instrText xml:space="preserve"> XE "</w:instrText>
      </w:r>
      <w:r w:rsidRPr="00782C1F">
        <w:rPr>
          <w:i/>
        </w:rPr>
        <w:instrText>esse diminutum</w:instrText>
      </w:r>
      <w:r>
        <w:instrText xml:space="preserve">" </w:instrText>
      </w:r>
      <w:r>
        <w:rPr>
          <w:i/>
        </w:rPr>
        <w:fldChar w:fldCharType="end"/>
      </w:r>
      <w:r w:rsidRPr="00273106">
        <w:t xml:space="preserve"> jiný druh repr</w:t>
      </w:r>
      <w:r>
        <w:t xml:space="preserve">ezentace věcí v boží mysli, která má </w:t>
      </w:r>
      <w:r w:rsidRPr="00273106">
        <w:t>čistě objektivní</w:t>
      </w:r>
      <w:r>
        <w:t xml:space="preserve"> charakter. Minimální </w:t>
      </w:r>
      <w:r w:rsidRPr="00273106">
        <w:t xml:space="preserve">objektivní </w:t>
      </w:r>
      <w:r>
        <w:t xml:space="preserve">jsoucno </w:t>
      </w:r>
      <w:r w:rsidRPr="00273106">
        <w:t>je fo</w:t>
      </w:r>
      <w:r>
        <w:t xml:space="preserve">rmálně vzato pouze v modu </w:t>
      </w:r>
      <w:r w:rsidRPr="00273106">
        <w:rPr>
          <w:i/>
        </w:rPr>
        <w:t>secundum quid simpliciter</w:t>
      </w:r>
      <w:r>
        <w:rPr>
          <w:i/>
        </w:rPr>
        <w:fldChar w:fldCharType="begin"/>
      </w:r>
      <w:r>
        <w:instrText xml:space="preserve"> XE "objektivita:</w:instrText>
      </w:r>
      <w:r w:rsidRPr="003A6072">
        <w:rPr>
          <w:i/>
        </w:rPr>
        <w:instrText>secundum quid simpliciter</w:instrText>
      </w:r>
      <w:r>
        <w:instrText xml:space="preserve">" </w:instrText>
      </w:r>
      <w:r>
        <w:rPr>
          <w:i/>
        </w:rPr>
        <w:fldChar w:fldCharType="end"/>
      </w:r>
      <w:r w:rsidRPr="00273106">
        <w:t>.</w:t>
      </w:r>
      <w:r w:rsidRPr="00273106">
        <w:rPr>
          <w:rStyle w:val="Znakapoznpodarou"/>
        </w:rPr>
        <w:footnoteReference w:id="470"/>
      </w:r>
      <w:r w:rsidRPr="00273106">
        <w:t xml:space="preserve"> V tomto určení je dáno  jádro objektivity, protože toto </w:t>
      </w:r>
      <w:r>
        <w:t xml:space="preserve">jsoucno </w:t>
      </w:r>
      <w:r w:rsidRPr="00273106">
        <w:t xml:space="preserve">je čistým objektem a čistým rozvrhem božího intelektu. Logickým vyloučením třetího je toto minimální </w:t>
      </w:r>
      <w:r>
        <w:t xml:space="preserve">jsoucno </w:t>
      </w:r>
      <w:r w:rsidRPr="00273106">
        <w:t xml:space="preserve">odlišeno pouze od nicoty a tak je dostatečně diferencováno od jiného jsoucna. Ale minimální jsoucnost </w:t>
      </w:r>
      <w:r>
        <w:t xml:space="preserve">definovaná jako substance </w:t>
      </w:r>
      <w:r w:rsidRPr="00273106">
        <w:t>zajistila, že Scotus odmítne analogii jsoucna danou v rámci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a Euklidovy analogické ge</w:t>
      </w:r>
      <w:r>
        <w:t xml:space="preserve">ometrie. Metafyzická predikace </w:t>
      </w:r>
      <w:r w:rsidRPr="00273106">
        <w:rPr>
          <w:i/>
        </w:rPr>
        <w:t>ad unum</w:t>
      </w:r>
      <w:r w:rsidRPr="00273106">
        <w:t xml:space="preserve"> je vzata striktně kategoriálně, ale nikoliv v modu Aristotelových kategorií</w:t>
      </w:r>
      <w:r>
        <w:t xml:space="preserve">, protože jako </w:t>
      </w:r>
      <w:r>
        <w:lastRenderedPageBreak/>
        <w:t xml:space="preserve">základ predikace </w:t>
      </w:r>
      <w:r w:rsidR="006F488A">
        <w:t>slouží Avicennova esence (kap. 5</w:t>
      </w:r>
      <w:r>
        <w:t>.3.1)</w:t>
      </w:r>
      <w:r w:rsidRPr="00273106">
        <w:t xml:space="preserve">. Scotus predikuje objektivitu v modu </w:t>
      </w:r>
      <w:r w:rsidRPr="00273106">
        <w:rPr>
          <w:i/>
        </w:rPr>
        <w:t>per prius</w:t>
      </w:r>
      <w:r w:rsidRPr="00273106">
        <w:t xml:space="preserve"> </w:t>
      </w:r>
      <w:r>
        <w:t xml:space="preserve">u boha </w:t>
      </w:r>
      <w:r w:rsidRPr="00273106">
        <w:t xml:space="preserve">a </w:t>
      </w:r>
      <w:r w:rsidRPr="00273106">
        <w:rPr>
          <w:i/>
        </w:rPr>
        <w:t>per posterius</w:t>
      </w:r>
      <w:r>
        <w:rPr>
          <w:i/>
        </w:rPr>
        <w:t xml:space="preserve"> </w:t>
      </w:r>
      <w:r w:rsidRPr="00E87F1B">
        <w:t>ve stvoření</w:t>
      </w:r>
      <w:r w:rsidR="006F488A">
        <w:t>.</w:t>
      </w:r>
    </w:p>
    <w:p w:rsidR="0087391F" w:rsidRDefault="00DF04BF" w:rsidP="0087391F">
      <w:pPr>
        <w:ind w:firstLine="397"/>
      </w:pPr>
      <w:r>
        <w:t>Dedukce, čili vyvedení objektivity</w:t>
      </w:r>
      <w:r>
        <w:fldChar w:fldCharType="begin"/>
      </w:r>
      <w:r>
        <w:instrText xml:space="preserve"> XE "</w:instrText>
      </w:r>
      <w:r w:rsidRPr="002E1D9A">
        <w:instrText>objektivita:dedukce</w:instrText>
      </w:r>
      <w:r>
        <w:instrText xml:space="preserve">" </w:instrText>
      </w:r>
      <w:r>
        <w:fldChar w:fldCharType="end"/>
      </w:r>
      <w:r>
        <w:t xml:space="preserve"> od boha do stvoření je vysvětleno v traktátech </w:t>
      </w:r>
      <w:r w:rsidRPr="00852D77">
        <w:rPr>
          <w:i/>
        </w:rPr>
        <w:t>De vestigio</w:t>
      </w:r>
      <w:r>
        <w:t xml:space="preserve"> a </w:t>
      </w:r>
      <w:r w:rsidRPr="00852D77">
        <w:rPr>
          <w:i/>
        </w:rPr>
        <w:t>De imagine</w:t>
      </w:r>
      <w:r>
        <w:t>. Stopu (</w:t>
      </w:r>
      <w:r w:rsidR="00884743">
        <w:rPr>
          <w:i/>
        </w:rPr>
        <w:t>vestigium</w:t>
      </w:r>
      <w:r>
        <w:t xml:space="preserve">) boží racionality ve stvoření ukazují věčné objektivně dané boží pravdy vyzářené do světa v modu objektivně dedukovaného </w:t>
      </w:r>
      <w:r w:rsidRPr="00425686">
        <w:rPr>
          <w:i/>
        </w:rPr>
        <w:t>ens ratum</w:t>
      </w:r>
      <w:r>
        <w:rPr>
          <w:i/>
        </w:rPr>
        <w:fldChar w:fldCharType="begin"/>
      </w:r>
      <w:r>
        <w:instrText xml:space="preserve"> XE "</w:instrText>
      </w:r>
      <w:r w:rsidRPr="00B2798F">
        <w:rPr>
          <w:rStyle w:val="addmd"/>
          <w:i/>
        </w:rPr>
        <w:instrText>ens ratum:</w:instrText>
      </w:r>
      <w:r>
        <w:instrText xml:space="preserve">Scotus" </w:instrText>
      </w:r>
      <w:r>
        <w:rPr>
          <w:i/>
        </w:rPr>
        <w:fldChar w:fldCharType="end"/>
      </w:r>
      <w:r>
        <w:t xml:space="preserve">. </w:t>
      </w:r>
      <w:r w:rsidR="001A4CD8" w:rsidRPr="001A4CD8">
        <w:t xml:space="preserve">Přirozený lidský intelekt uvažuje o stopě božské objektivní racionality prostřednictvím dedukce nové metafyziky. </w:t>
      </w:r>
      <w:r>
        <w:t>Co produkuje boží nekonečný intelekt skrze deduktivní formu soudu (</w:t>
      </w:r>
      <w:r w:rsidRPr="00273106">
        <w:rPr>
          <w:i/>
        </w:rPr>
        <w:t>vestigium</w:t>
      </w:r>
      <w:r w:rsidR="006E1D45">
        <w:t xml:space="preserve">), </w:t>
      </w:r>
      <w:r>
        <w:t>to ve stejném typu dedukce přijímá konečný intelekt (</w:t>
      </w:r>
      <w:r w:rsidRPr="00273106">
        <w:rPr>
          <w:i/>
        </w:rPr>
        <w:t>imago</w:t>
      </w:r>
      <w:r>
        <w:t>). Naše myšlení poznává boží racionalitu ve formálně stejném modu objektivní a metafyzické nutnosti dané nekonečně a konečně</w:t>
      </w:r>
      <w:r w:rsidRPr="00273106">
        <w:t xml:space="preserve">. </w:t>
      </w:r>
      <w:r>
        <w:t xml:space="preserve">Racionalita vědeckého soudu zajišťuje objektivní </w:t>
      </w:r>
      <w:r w:rsidRPr="00273106">
        <w:t xml:space="preserve">shodu mezi boží a lidskou </w:t>
      </w:r>
      <w:r>
        <w:t>rac</w:t>
      </w:r>
      <w:r w:rsidRPr="00273106">
        <w:t>ionalitou oddělenou odlišným hab</w:t>
      </w:r>
      <w:r>
        <w:t>item nekonečné a konečné mysli. Produkce objektivity v modu formální kauzality (</w:t>
      </w:r>
      <w:r w:rsidRPr="00054304">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 xml:space="preserve">) zrušila svět jsoucen třetího druhu a přitom založila pozitivní výměr jsoucna v modu </w:t>
      </w:r>
      <w:r w:rsidR="00644B09">
        <w:t>„</w:t>
      </w:r>
      <w:r w:rsidRPr="000E3248">
        <w:rPr>
          <w:i/>
        </w:rPr>
        <w:t>quod est</w:t>
      </w:r>
      <w:r w:rsidR="00644B09">
        <w:t>“</w:t>
      </w:r>
      <w:r w:rsidRPr="00273106">
        <w:t xml:space="preserve">. </w:t>
      </w:r>
      <w:r>
        <w:t xml:space="preserve">Avicennova </w:t>
      </w:r>
      <w:r w:rsidR="00644B09">
        <w:t>„</w:t>
      </w:r>
      <w:r w:rsidRPr="00273106">
        <w:rPr>
          <w:i/>
        </w:rPr>
        <w:t>humanitas tantum</w:t>
      </w:r>
      <w:r w:rsidR="00644B09">
        <w:t>“</w:t>
      </w:r>
      <w:r w:rsidRPr="00273106">
        <w:t xml:space="preserve"> dostala ve Scotově scén</w:t>
      </w:r>
      <w:r>
        <w:t>áři finální a formální kauzalitu</w:t>
      </w:r>
      <w:r w:rsidRPr="00273106">
        <w:t xml:space="preserve"> </w:t>
      </w:r>
      <w:r>
        <w:t xml:space="preserve">a </w:t>
      </w:r>
      <w:r w:rsidRPr="00273106">
        <w:t xml:space="preserve">potřebnou </w:t>
      </w:r>
      <w:r>
        <w:t>minimální jsoucnost</w:t>
      </w:r>
      <w:r>
        <w:rPr>
          <w:i/>
        </w:rPr>
        <w:fldChar w:fldCharType="begin"/>
      </w:r>
      <w:r>
        <w:instrText xml:space="preserve"> XE "</w:instrText>
      </w:r>
      <w:r w:rsidRPr="00420622">
        <w:rPr>
          <w:i/>
        </w:rPr>
        <w:instrText>humanitas:</w:instrText>
      </w:r>
      <w:r>
        <w:instrText xml:space="preserve">Scotus" </w:instrText>
      </w:r>
      <w:r>
        <w:rPr>
          <w:i/>
        </w:rPr>
        <w:fldChar w:fldCharType="end"/>
      </w:r>
      <w:r w:rsidR="002E03D3">
        <w:t xml:space="preserve">. </w:t>
      </w:r>
      <w:r w:rsidR="006F488A">
        <w:t xml:space="preserve">Scotus upravil </w:t>
      </w:r>
      <w:r w:rsidR="08163013">
        <w:t>Bonaventurovy stvořitelské a tvořitelské regule</w:t>
      </w:r>
      <w:r w:rsidR="006F488A">
        <w:t xml:space="preserve"> (</w:t>
      </w:r>
      <w:r w:rsidR="006F488A" w:rsidRPr="006F488A">
        <w:rPr>
          <w:i/>
        </w:rPr>
        <w:t>regula agentis in/creati</w:t>
      </w:r>
      <w:r w:rsidR="006F488A">
        <w:t xml:space="preserve">) do </w:t>
      </w:r>
      <w:r w:rsidR="08163013">
        <w:t>modelu Aristotelových kategorií</w:t>
      </w:r>
      <w:r w:rsidR="006F488A">
        <w:t xml:space="preserve">. Nová forma dvojí dedukce (Bonaventurova </w:t>
      </w:r>
      <w:r w:rsidR="006F488A" w:rsidRPr="006F488A">
        <w:rPr>
          <w:i/>
        </w:rPr>
        <w:t>resolutio semi/plena</w:t>
      </w:r>
      <w:r w:rsidR="006F488A">
        <w:t xml:space="preserve">) </w:t>
      </w:r>
      <w:r w:rsidR="08163013" w:rsidRPr="00273106">
        <w:t>vytvořil</w:t>
      </w:r>
      <w:r w:rsidR="08163013">
        <w:t>a</w:t>
      </w:r>
      <w:r w:rsidR="08163013" w:rsidRPr="00273106">
        <w:t xml:space="preserve"> jednotnou a </w:t>
      </w:r>
      <w:r w:rsidR="08163013">
        <w:t xml:space="preserve">strikně </w:t>
      </w:r>
      <w:r w:rsidR="08163013" w:rsidRPr="00273106">
        <w:t>deduktivní stavbu metafyziky</w:t>
      </w:r>
      <w:r w:rsidR="006F488A">
        <w:t xml:space="preserve">. Tato forma racionality </w:t>
      </w:r>
      <w:r w:rsidR="08163013">
        <w:t xml:space="preserve">platí dodnes skrze </w:t>
      </w:r>
      <w:r w:rsidR="08163013" w:rsidRPr="08FD118F">
        <w:rPr>
          <w:i/>
        </w:rPr>
        <w:t>Wirkungsgeschichte</w:t>
      </w:r>
      <w:r w:rsidR="08163013">
        <w:rPr>
          <w:i/>
        </w:rPr>
        <w:fldChar w:fldCharType="begin"/>
      </w:r>
      <w:r w:rsidR="08163013">
        <w:instrText xml:space="preserve"> XE "</w:instrText>
      </w:r>
      <w:r w:rsidR="08163013" w:rsidRPr="085F5A8C">
        <w:rPr>
          <w:i/>
        </w:rPr>
        <w:instrText>Wirkungsgeschichte</w:instrText>
      </w:r>
      <w:r w:rsidR="08163013">
        <w:instrText xml:space="preserve">" </w:instrText>
      </w:r>
      <w:r w:rsidR="08163013">
        <w:rPr>
          <w:i/>
        </w:rPr>
        <w:fldChar w:fldCharType="end"/>
      </w:r>
      <w:r w:rsidR="08163013">
        <w:t xml:space="preserve"> </w:t>
      </w:r>
      <w:r w:rsidR="006D1367">
        <w:t>různých verzí</w:t>
      </w:r>
      <w:r w:rsidR="00A36370">
        <w:t xml:space="preserve"> objektivity</w:t>
      </w:r>
      <w:r w:rsidR="08163013" w:rsidRPr="00273106">
        <w:t>.</w:t>
      </w:r>
      <w:r w:rsidR="002E03D3">
        <w:t xml:space="preserve"> </w:t>
      </w:r>
      <w:r w:rsidR="006E1D45">
        <w:t xml:space="preserve">Dedukce objektivity od neexistujícího boha </w:t>
      </w:r>
      <w:r w:rsidR="006E1D45" w:rsidRPr="08FB79A8">
        <w:rPr>
          <w:i/>
        </w:rPr>
        <w:t>Modernorum</w:t>
      </w:r>
      <w:r w:rsidR="006E1D45">
        <w:t xml:space="preserve"> je logicky naprosto bezchybná a zcela</w:t>
      </w:r>
      <w:r w:rsidR="00615240">
        <w:t xml:space="preserve"> paranoická. Pro zastánce prvního averroismu </w:t>
      </w:r>
      <w:r w:rsidR="006E1D45">
        <w:t xml:space="preserve">představoval podobný začátek metafyziky důkaz šíleného stavu mysli ve škole </w:t>
      </w:r>
      <w:r w:rsidR="006E1D45" w:rsidRPr="00D81463">
        <w:rPr>
          <w:i/>
        </w:rPr>
        <w:t>sophistae Latini</w:t>
      </w:r>
      <w:r w:rsidR="006E1D45">
        <w:t xml:space="preserve">. Scotus je první hegelián, protože náhledem do podstaty božího myšlení vytvořil první objektivní verzi absolutní logiky. Pod vedením objektivně založených Fúrií zanikla v nové formě </w:t>
      </w:r>
      <w:r w:rsidR="006E1D45" w:rsidRPr="00DF04BF">
        <w:rPr>
          <w:i/>
        </w:rPr>
        <w:t>dativus incommodi</w:t>
      </w:r>
      <w:r w:rsidR="006E1D45">
        <w:rPr>
          <w:i/>
        </w:rPr>
        <w:fldChar w:fldCharType="begin"/>
      </w:r>
      <w:r w:rsidR="006E1D45">
        <w:instrText xml:space="preserve"> XE "</w:instrText>
      </w:r>
      <w:r w:rsidR="006E1D45" w:rsidRPr="00934D18">
        <w:rPr>
          <w:i/>
        </w:rPr>
        <w:instrText>dativus incommodi</w:instrText>
      </w:r>
      <w:r w:rsidR="006E1D45">
        <w:instrText xml:space="preserve">" </w:instrText>
      </w:r>
      <w:r w:rsidR="006E1D45">
        <w:rPr>
          <w:i/>
        </w:rPr>
        <w:fldChar w:fldCharType="end"/>
      </w:r>
      <w:r w:rsidR="006E1D45" w:rsidRPr="00DF04BF">
        <w:rPr>
          <w:i/>
        </w:rPr>
        <w:t xml:space="preserve"> </w:t>
      </w:r>
      <w:r w:rsidR="006E1D45">
        <w:t>vize oxfordských iluminátů vedených Grossetestem (</w:t>
      </w:r>
      <w:r w:rsidR="006E1D45" w:rsidRPr="00A1703A">
        <w:rPr>
          <w:i/>
        </w:rPr>
        <w:t>immutabilitas praesentialis in mente et scientia divina</w:t>
      </w:r>
      <w:r w:rsidR="006E1D45">
        <w:t xml:space="preserve">; OBJ II, kap. 3.1.2). Nutnost daná ve stvoření jako racionální závěr v modu božího </w:t>
      </w:r>
      <w:r w:rsidR="006E1D45" w:rsidRPr="085D300C">
        <w:rPr>
          <w:i/>
        </w:rPr>
        <w:t>rectitudo</w:t>
      </w:r>
      <w:r w:rsidR="006E1D45">
        <w:t xml:space="preserve"> se stala jistou v mysli ilumináta podle Avicennova </w:t>
      </w:r>
      <w:r w:rsidR="006E1D45" w:rsidRPr="085D300C">
        <w:rPr>
          <w:i/>
        </w:rPr>
        <w:t>certitudo</w:t>
      </w:r>
      <w:r w:rsidR="006E1D45">
        <w:t xml:space="preserve">. Po logicky bezchybné dedukci iluminát „vidí“ objektivitu i ve stvoření. Po této mytologické konjunkci dvou typů jistoty v modu čisté esenciální dedukce je zakončena dějinná odyssea </w:t>
      </w:r>
      <w:r w:rsidR="006E1D45" w:rsidRPr="083B7618">
        <w:rPr>
          <w:i/>
        </w:rPr>
        <w:t>Oxfordian Fallacy</w:t>
      </w:r>
      <w:r w:rsidR="0087391F">
        <w:t xml:space="preserve">. </w:t>
      </w:r>
      <w:r w:rsidR="08163013">
        <w:t xml:space="preserve">Scotus je první moderní scholastik, protože stvořil objektivního boha jako nepochybný racionální základ nové metafyziky. Scotova </w:t>
      </w:r>
      <w:r w:rsidR="08163013">
        <w:lastRenderedPageBreak/>
        <w:t xml:space="preserve">objektivní forma teoretické kontemplace moderního boha (viz Platonova a Aristotelova </w:t>
      </w:r>
      <w:r w:rsidR="00ED4DDA" w:rsidRPr="00ED4DDA">
        <w:rPr>
          <w:i/>
        </w:rPr>
        <w:t>scholé</w:t>
      </w:r>
      <w:r w:rsidR="08163013">
        <w:t>) založila objektivní racionalitu a ustavila druhý počátek metafyziky na latinském Západě. Bůh se stal moderním scholastikem a moderní scholas</w:t>
      </w:r>
      <w:r w:rsidR="0087391F">
        <w:t>tik jej také nepochybně poznal.</w:t>
      </w:r>
    </w:p>
    <w:p w:rsidR="00DE56C5" w:rsidRPr="00414DDF" w:rsidRDefault="00FC1146" w:rsidP="00414DDF">
      <w:pPr>
        <w:ind w:firstLine="397"/>
        <w:rPr>
          <w:rStyle w:val="TextpoznpodarouChar"/>
        </w:rPr>
      </w:pPr>
      <w:r w:rsidRPr="00FC1146">
        <w:t>Hermeneutika musí najít definitivní odpověď na následující otázku:</w:t>
      </w:r>
      <w:r>
        <w:t xml:space="preserve"> Jak se objektivní jsoucno stalo</w:t>
      </w:r>
      <w:r w:rsidRPr="00FC1146">
        <w:t xml:space="preserve"> univerzální matematickou mírou všeho </w:t>
      </w:r>
      <w:r>
        <w:t>jsoucího</w:t>
      </w:r>
      <w:r w:rsidRPr="00FC1146">
        <w:t xml:space="preserve"> (</w:t>
      </w:r>
      <w:r w:rsidRPr="00FC1146">
        <w:rPr>
          <w:i/>
        </w:rPr>
        <w:t>dativus mensurae</w:t>
      </w:r>
      <w:r>
        <w:rPr>
          <w:i/>
          <w:iCs/>
        </w:rPr>
        <w:fldChar w:fldCharType="begin"/>
      </w:r>
      <w:r>
        <w:instrText xml:space="preserve"> XE "</w:instrText>
      </w:r>
      <w:r w:rsidRPr="002353D7">
        <w:rPr>
          <w:i/>
          <w:iCs/>
        </w:rPr>
        <w:instrText>dativus mensurae</w:instrText>
      </w:r>
      <w:r>
        <w:instrText xml:space="preserve">" </w:instrText>
      </w:r>
      <w:r>
        <w:rPr>
          <w:i/>
          <w:iCs/>
        </w:rPr>
        <w:fldChar w:fldCharType="end"/>
      </w:r>
      <w:r w:rsidRPr="00FC1146">
        <w:t>)? Nová metafyzika integruje funkci nekonečné božské racionality (</w:t>
      </w:r>
      <w:r w:rsidRPr="007853A9">
        <w:rPr>
          <w:i/>
        </w:rPr>
        <w:t>vestigium</w:t>
      </w:r>
      <w:r w:rsidRPr="00FC1146">
        <w:t>) do konečného světa, který je omezen vznikem a zánikem (</w:t>
      </w:r>
      <w:r w:rsidRPr="007853A9">
        <w:rPr>
          <w:i/>
        </w:rPr>
        <w:t>imago</w:t>
      </w:r>
      <w:r w:rsidRPr="00FC1146">
        <w:t>). Metafyzik postupuje dedukti</w:t>
      </w:r>
      <w:r w:rsidR="007853A9">
        <w:t>vně od stvoření k objektivnímu b</w:t>
      </w:r>
      <w:r w:rsidRPr="00FC1146">
        <w:t xml:space="preserve">ohu a naopak. Objektivní metafyzika vytváří </w:t>
      </w:r>
      <w:r w:rsidR="007853A9">
        <w:t xml:space="preserve">nové </w:t>
      </w:r>
      <w:r w:rsidRPr="007853A9">
        <w:rPr>
          <w:i/>
        </w:rPr>
        <w:t>tertium ens</w:t>
      </w:r>
      <w:r w:rsidRPr="00FC1146">
        <w:t>, které představuje objektivní imago božské racionality (</w:t>
      </w:r>
      <w:r w:rsidRPr="007853A9">
        <w:rPr>
          <w:i/>
        </w:rPr>
        <w:t>vestigium</w:t>
      </w:r>
      <w:r w:rsidRPr="00FC1146">
        <w:t>).</w:t>
      </w:r>
      <w:r w:rsidR="007853A9">
        <w:t xml:space="preserve"> Moderní subjekt přejímá božskou reguli </w:t>
      </w:r>
      <w:r w:rsidRPr="00FC1146">
        <w:t>a přetváří j</w:t>
      </w:r>
      <w:r w:rsidR="007853A9">
        <w:t>i</w:t>
      </w:r>
      <w:r w:rsidRPr="00FC1146">
        <w:t xml:space="preserve"> v objektivní skutečnost, která mu odpovídá (</w:t>
      </w:r>
      <w:r w:rsidRPr="007853A9">
        <w:rPr>
          <w:i/>
        </w:rPr>
        <w:t>concretum</w:t>
      </w:r>
      <w:r w:rsidRPr="00FC1146">
        <w:t>). Metafyzik zná formální racionalitu božské</w:t>
      </w:r>
      <w:r w:rsidR="007853A9">
        <w:t xml:space="preserve"> regule </w:t>
      </w:r>
      <w:r w:rsidRPr="00FC1146">
        <w:t xml:space="preserve">v každém okamžiku; skrze tuto racionalitu odvozuje fakta objektivně a kontingentně daná ve stvoření. Metafyzické odvození dané inovovanou formou neoplatónské katabáze směřuje od moderního </w:t>
      </w:r>
      <w:r w:rsidR="007853A9">
        <w:t>b</w:t>
      </w:r>
      <w:r w:rsidRPr="00FC1146">
        <w:t>oha k modernímu člověku (</w:t>
      </w:r>
      <w:r w:rsidRPr="007853A9">
        <w:rPr>
          <w:i/>
        </w:rPr>
        <w:t>vestigum→imago</w:t>
      </w:r>
      <w:r w:rsidRPr="00FC1146">
        <w:t>). Doplňuje ji objektivní integrace, která směřuje od</w:t>
      </w:r>
      <w:r w:rsidR="007853A9">
        <w:t xml:space="preserve"> moderního člověka k modernímu b</w:t>
      </w:r>
      <w:r w:rsidRPr="00FC1146">
        <w:t>ohu (</w:t>
      </w:r>
      <w:r w:rsidRPr="007853A9">
        <w:rPr>
          <w:i/>
        </w:rPr>
        <w:t>imago→vestigium</w:t>
      </w:r>
      <w:r w:rsidRPr="00FC1146">
        <w:t>). Proces metafyzické d</w:t>
      </w:r>
      <w:r w:rsidR="007853A9">
        <w:t>erivace objektivity směřuje od b</w:t>
      </w:r>
      <w:r w:rsidRPr="00FC1146">
        <w:t>oha k člověku, proces metafyzické integrace ob</w:t>
      </w:r>
      <w:r w:rsidR="007853A9">
        <w:t>jektivity směřuje od člověka k b</w:t>
      </w:r>
      <w:r w:rsidRPr="00FC1146">
        <w:t>ohu.</w:t>
      </w:r>
      <w:r w:rsidR="00A505AE">
        <w:t xml:space="preserve"> </w:t>
      </w:r>
      <w:r w:rsidR="007F7C73">
        <w:t xml:space="preserve">Koncept matematické funkce je určený jako </w:t>
      </w:r>
      <w:r w:rsidR="007F7C73" w:rsidRPr="0063730A">
        <w:rPr>
          <w:i/>
        </w:rPr>
        <w:t>regula agentis inc</w:t>
      </w:r>
      <w:r w:rsidR="007F7C73">
        <w:rPr>
          <w:i/>
        </w:rPr>
        <w:t>re</w:t>
      </w:r>
      <w:r w:rsidR="007F7C73" w:rsidRPr="0063730A">
        <w:rPr>
          <w:i/>
        </w:rPr>
        <w:t>ati</w:t>
      </w:r>
      <w:r w:rsidR="007F7C73">
        <w:t xml:space="preserve"> vzhledem k bodu X. </w:t>
      </w:r>
      <w:r w:rsidR="00A505AE" w:rsidRPr="00A505AE">
        <w:t>Metafyzik provádí matematické odvození božské racionality v bodě X. Zn</w:t>
      </w:r>
      <w:r w:rsidR="00A505AE">
        <w:t xml:space="preserve">á formální racionalitu božské regule </w:t>
      </w:r>
      <w:r w:rsidR="00A505AE" w:rsidRPr="00A505AE">
        <w:t>v libovolném okamžiku a na základě formální racionality božského pravidla pak odvozuje objektivně daná kon</w:t>
      </w:r>
      <w:r w:rsidR="002D5F12">
        <w:t>tingentní fakta. Scotův termín „</w:t>
      </w:r>
      <w:r w:rsidR="002D5F12" w:rsidRPr="002D5F12">
        <w:rPr>
          <w:i/>
        </w:rPr>
        <w:t>conceptus simpliciter simplex</w:t>
      </w:r>
      <w:r w:rsidR="002D5F12">
        <w:t>“</w:t>
      </w:r>
      <w:r w:rsidR="00A505AE" w:rsidRPr="00A505AE">
        <w:t xml:space="preserve"> tvoří styčný bod neboli bod dotyku m</w:t>
      </w:r>
      <w:r w:rsidR="002D5F12">
        <w:t xml:space="preserve">ezi nekonečným božským </w:t>
      </w:r>
      <w:r w:rsidR="002D5F12" w:rsidRPr="002D5F12">
        <w:rPr>
          <w:i/>
        </w:rPr>
        <w:t>vestigium</w:t>
      </w:r>
      <w:r w:rsidR="00A505AE" w:rsidRPr="00A505AE">
        <w:t xml:space="preserve"> a </w:t>
      </w:r>
      <w:r w:rsidR="002D5F12">
        <w:t xml:space="preserve">jeho konečným objektivním </w:t>
      </w:r>
      <w:r w:rsidR="002D5F12" w:rsidRPr="002D5F12">
        <w:rPr>
          <w:i/>
        </w:rPr>
        <w:t>imago</w:t>
      </w:r>
      <w:r w:rsidR="00A505AE" w:rsidRPr="00A505AE">
        <w:t xml:space="preserve">. Tato metafyzická tečna představuje novou formu mytologické kopulace nekonečného a konečného. Vytváří čistě metafyzický (později matematický) koncept, neboť zahrnuje formální definici minimálního jsoucna. </w:t>
      </w:r>
      <w:r w:rsidR="00DE56C5">
        <w:t xml:space="preserve">Tento typ objektivní racionality založil nový projekt </w:t>
      </w:r>
      <w:r w:rsidR="00DE56C5">
        <w:rPr>
          <w:i/>
        </w:rPr>
        <w:t>metaphysica</w:t>
      </w:r>
      <w:r w:rsidR="00DE56C5" w:rsidRPr="087F6781">
        <w:rPr>
          <w:i/>
        </w:rPr>
        <w:t xml:space="preserve"> generalis</w:t>
      </w:r>
      <w:r w:rsidR="00DE56C5">
        <w:t xml:space="preserve">. Scotus provedl důležitou inovaci porretánské matematiky dané jako derivace a integrace (OBJ II, kap. 1.6). Infinitezimální počet podle Scota navazujícího na školu </w:t>
      </w:r>
      <w:r w:rsidR="00DE56C5" w:rsidRPr="00E97EC2">
        <w:rPr>
          <w:i/>
        </w:rPr>
        <w:t>Nominales</w:t>
      </w:r>
      <w:r w:rsidR="00DE56C5">
        <w:t xml:space="preserve"> je dán v dialektice „</w:t>
      </w:r>
      <w:r w:rsidR="00DE56C5">
        <w:rPr>
          <w:i/>
        </w:rPr>
        <w:t>in</w:t>
      </w:r>
      <w:r w:rsidR="00DE56C5" w:rsidRPr="08856DDC">
        <w:rPr>
          <w:i/>
        </w:rPr>
        <w:t>finitum</w:t>
      </w:r>
      <w:r w:rsidR="00DE56C5">
        <w:rPr>
          <w:i/>
        </w:rPr>
        <w:t>–finitum</w:t>
      </w:r>
      <w:r w:rsidR="00DE56C5">
        <w:t>“. Správně derivovaná a integrovaná regule určuje v porretánském modu „</w:t>
      </w:r>
      <w:r w:rsidR="00DE56C5" w:rsidRPr="08335945">
        <w:rPr>
          <w:i/>
        </w:rPr>
        <w:t>semel</w:t>
      </w:r>
      <w:r w:rsidR="00DE56C5">
        <w:t>‒</w:t>
      </w:r>
      <w:r w:rsidR="00DE56C5" w:rsidRPr="08335945">
        <w:rPr>
          <w:i/>
        </w:rPr>
        <w:t>semper</w:t>
      </w:r>
      <w:r w:rsidR="00DE56C5">
        <w:t xml:space="preserve">“ každý kontigentní stav konkrétně dané racionality hypostázované v tom či onom objektivním </w:t>
      </w:r>
      <w:r w:rsidR="00DE56C5" w:rsidRPr="0061221D">
        <w:rPr>
          <w:i/>
        </w:rPr>
        <w:t>scibile</w:t>
      </w:r>
      <w:r w:rsidR="00DE56C5">
        <w:rPr>
          <w:i/>
        </w:rPr>
        <w:fldChar w:fldCharType="begin"/>
      </w:r>
      <w:r w:rsidR="00DE56C5">
        <w:instrText xml:space="preserve"> XE "</w:instrText>
      </w:r>
      <w:r w:rsidR="00DE56C5" w:rsidRPr="00AA4F67">
        <w:rPr>
          <w:i/>
        </w:rPr>
        <w:instrText>scibile</w:instrText>
      </w:r>
      <w:r w:rsidR="00DE56C5">
        <w:instrText xml:space="preserve">:Scotus" </w:instrText>
      </w:r>
      <w:r w:rsidR="00DE56C5">
        <w:rPr>
          <w:i/>
        </w:rPr>
        <w:fldChar w:fldCharType="end"/>
      </w:r>
      <w:r w:rsidR="00DE56C5">
        <w:t xml:space="preserve">. Spojením </w:t>
      </w:r>
      <w:r w:rsidR="00DE56C5">
        <w:lastRenderedPageBreak/>
        <w:t>metafyzické derivace a integrace založil Scotus univerzální objektivitu (</w:t>
      </w:r>
      <w:r w:rsidR="00DE56C5" w:rsidRPr="00FA51C4">
        <w:rPr>
          <w:i/>
        </w:rPr>
        <w:t>exemplar</w:t>
      </w:r>
      <w:r w:rsidR="00DE56C5">
        <w:t xml:space="preserve">, </w:t>
      </w:r>
      <w:r w:rsidR="00DE56C5" w:rsidRPr="00FA51C4">
        <w:rPr>
          <w:i/>
        </w:rPr>
        <w:t>vestigium</w:t>
      </w:r>
      <w:r w:rsidR="00DE56C5">
        <w:rPr>
          <w:i/>
        </w:rPr>
        <w:fldChar w:fldCharType="begin"/>
      </w:r>
      <w:r w:rsidR="00DE56C5">
        <w:instrText xml:space="preserve"> XE "</w:instrText>
      </w:r>
      <w:r w:rsidR="00DE56C5" w:rsidRPr="00757030">
        <w:rPr>
          <w:i/>
        </w:rPr>
        <w:instrText>vestigium</w:instrText>
      </w:r>
      <w:r w:rsidR="00DE56C5">
        <w:instrText xml:space="preserve">" </w:instrText>
      </w:r>
      <w:r w:rsidR="00DE56C5">
        <w:rPr>
          <w:i/>
        </w:rPr>
        <w:fldChar w:fldCharType="end"/>
      </w:r>
      <w:r w:rsidR="00DE56C5">
        <w:t xml:space="preserve">, </w:t>
      </w:r>
      <w:r w:rsidR="00DE56C5" w:rsidRPr="00FA51C4">
        <w:rPr>
          <w:i/>
        </w:rPr>
        <w:t>imago</w:t>
      </w:r>
      <w:r w:rsidR="00DE56C5">
        <w:t xml:space="preserve">). Přitom bylo zachováno rozlišení </w:t>
      </w:r>
      <w:r w:rsidR="00DE56C5" w:rsidRPr="00273106">
        <w:t>obou pojetí objektivity</w:t>
      </w:r>
      <w:r w:rsidR="00DE56C5">
        <w:t xml:space="preserve"> dané modem nekonečnosti a konečnosti</w:t>
      </w:r>
      <w:r w:rsidR="00DE56C5" w:rsidRPr="00273106">
        <w:t xml:space="preserve">. </w:t>
      </w:r>
      <w:r w:rsidR="00DE56C5">
        <w:t xml:space="preserve">Infinitezimální objektivita založila novou </w:t>
      </w:r>
      <w:r w:rsidR="00DE56C5" w:rsidRPr="08637F36">
        <w:rPr>
          <w:i/>
        </w:rPr>
        <w:t>mathesis universalis</w:t>
      </w:r>
      <w:r w:rsidR="00DE56C5">
        <w:rPr>
          <w:i/>
        </w:rPr>
        <w:fldChar w:fldCharType="begin"/>
      </w:r>
      <w:r w:rsidR="00DE56C5">
        <w:instrText xml:space="preserve"> XE "</w:instrText>
      </w:r>
      <w:r w:rsidR="00DE56C5" w:rsidRPr="08F751B6">
        <w:rPr>
          <w:i/>
        </w:rPr>
        <w:instrText>mathesis universalis</w:instrText>
      </w:r>
      <w:r w:rsidR="00DE56C5">
        <w:instrText xml:space="preserve">" </w:instrText>
      </w:r>
      <w:r w:rsidR="00DE56C5">
        <w:rPr>
          <w:i/>
        </w:rPr>
        <w:fldChar w:fldCharType="end"/>
      </w:r>
      <w:r w:rsidR="00DE56C5">
        <w:t xml:space="preserve"> nejprve v metafyzice a po smrti moderního boha už jen v matematice. Založení integrálního a diferenciálního počtu skrze novou formu ontoteologické objektivity obohacuje existenciály objektivního dativu o další člen v řadě epochálních určení (</w:t>
      </w:r>
      <w:r w:rsidR="00DE56C5" w:rsidRPr="00F5339A">
        <w:rPr>
          <w:i/>
        </w:rPr>
        <w:t>dativus mensurae</w:t>
      </w:r>
      <w:r w:rsidR="00DE56C5">
        <w:rPr>
          <w:i/>
        </w:rPr>
        <w:fldChar w:fldCharType="begin"/>
      </w:r>
      <w:r w:rsidR="00DE56C5">
        <w:instrText xml:space="preserve"> XE "</w:instrText>
      </w:r>
      <w:r w:rsidR="00DE56C5" w:rsidRPr="002353D7">
        <w:rPr>
          <w:i/>
          <w:iCs/>
        </w:rPr>
        <w:instrText>dativus mensurae</w:instrText>
      </w:r>
      <w:r w:rsidR="00DE56C5">
        <w:instrText xml:space="preserve">" </w:instrText>
      </w:r>
      <w:r w:rsidR="00DE56C5">
        <w:rPr>
          <w:i/>
        </w:rPr>
        <w:fldChar w:fldCharType="end"/>
      </w:r>
      <w:r w:rsidR="00DE56C5">
        <w:t xml:space="preserve">). Vznik unitární vědy ukazuje, jak se </w:t>
      </w:r>
      <w:r w:rsidR="00DE56C5">
        <w:rPr>
          <w:iCs/>
        </w:rPr>
        <w:t xml:space="preserve">stala objektivní esence daná pouze v mysli </w:t>
      </w:r>
      <w:r w:rsidR="00DE56C5" w:rsidRPr="00273106">
        <w:rPr>
          <w:iCs/>
        </w:rPr>
        <w:t>univerzální mírou všeho jsoucího</w:t>
      </w:r>
      <w:r w:rsidR="00DE56C5">
        <w:rPr>
          <w:iCs/>
        </w:rPr>
        <w:t xml:space="preserve">. </w:t>
      </w:r>
      <w:r w:rsidR="00DE56C5" w:rsidRPr="00273106">
        <w:t>Tímto krokem se naplnil osud druhého averroismu</w:t>
      </w:r>
      <w:r w:rsidR="00F51838">
        <w:t>. T</w:t>
      </w:r>
      <w:r w:rsidR="00DE56C5" w:rsidRPr="00273106">
        <w:t xml:space="preserve">eorie augustiniánské a avicennovské iluminace se stala </w:t>
      </w:r>
      <w:r w:rsidR="00DE56C5">
        <w:t xml:space="preserve">v metafyzické matematice zcela </w:t>
      </w:r>
      <w:r w:rsidR="00DE56C5" w:rsidRPr="00273106">
        <w:t xml:space="preserve">zbytečnou. </w:t>
      </w:r>
      <w:r w:rsidR="00DE56C5">
        <w:t>Scotova infinitezimální m</w:t>
      </w:r>
      <w:r w:rsidR="00DE56C5" w:rsidRPr="00273106">
        <w:t xml:space="preserve">etafyzika </w:t>
      </w:r>
      <w:r w:rsidR="00DE56C5">
        <w:t xml:space="preserve">odmítla </w:t>
      </w:r>
      <w:r w:rsidR="00DE56C5" w:rsidRPr="00273106">
        <w:t>nominální definici jsoucna</w:t>
      </w:r>
      <w:r w:rsidR="00DE56C5">
        <w:t>, protože nechce být pouhou logikou, ale první vědou o jsoucnu. O</w:t>
      </w:r>
      <w:r w:rsidR="00DE56C5" w:rsidRPr="00273106">
        <w:t xml:space="preserve">bjektivní </w:t>
      </w:r>
      <w:r w:rsidR="00DE56C5" w:rsidRPr="08911CD6">
        <w:rPr>
          <w:i/>
        </w:rPr>
        <w:t>ens</w:t>
      </w:r>
      <w:r w:rsidR="00DE56C5" w:rsidRPr="00273106">
        <w:t xml:space="preserve"> bylo pojato v rámci přirozeného poznání</w:t>
      </w:r>
      <w:r w:rsidR="00DE56C5">
        <w:t xml:space="preserve"> daného vzhledem čistému bytí jsoucna jako takového</w:t>
      </w:r>
      <w:r w:rsidR="00DE56C5" w:rsidRPr="00273106">
        <w:t>.</w:t>
      </w:r>
      <w:r w:rsidR="00DE56C5">
        <w:t xml:space="preserve"> </w:t>
      </w:r>
      <w:r w:rsidR="00DE56C5" w:rsidRPr="00273106">
        <w:rPr>
          <w:rStyle w:val="TextpoznpodarouChar"/>
        </w:rPr>
        <w:t>Ontote</w:t>
      </w:r>
      <w:r w:rsidR="00DE56C5">
        <w:rPr>
          <w:rStyle w:val="TextpoznpodarouChar"/>
        </w:rPr>
        <w:t>ologie se stala u Scota kritickou a</w:t>
      </w:r>
      <w:r w:rsidR="00DE56C5" w:rsidRPr="00273106">
        <w:rPr>
          <w:rStyle w:val="TextpoznpodarouChar"/>
        </w:rPr>
        <w:t xml:space="preserve"> minimalistickou</w:t>
      </w:r>
      <w:r w:rsidR="00DE56C5">
        <w:rPr>
          <w:rStyle w:val="TextpoznpodarouChar"/>
        </w:rPr>
        <w:t xml:space="preserve"> spekulací založenou čistě racionálně. Scotus boha moderny metafyzicky legitimoval v jeho objektivně stvořitelské roli tím, že jej integroval do první formy </w:t>
      </w:r>
      <w:r w:rsidR="00DE56C5" w:rsidRPr="08CD3613">
        <w:rPr>
          <w:rStyle w:val="TextpoznpodarouChar"/>
          <w:i/>
        </w:rPr>
        <w:t>metaphysica generalis</w:t>
      </w:r>
      <w:r w:rsidR="00DE56C5">
        <w:rPr>
          <w:rStyle w:val="TextpoznpodarouChar"/>
        </w:rPr>
        <w:t>. Moderní bůh daný v podobě simulákra je objektivně oddělený od své vlastní racionality. Tato modla moderny nutně zemřela na intelektuální atrofii vinou exemplárně nečinné esence (</w:t>
      </w:r>
      <w:r w:rsidR="00DE56C5" w:rsidRPr="009E70A1">
        <w:rPr>
          <w:rStyle w:val="TextpoznpodarouChar"/>
          <w:i/>
        </w:rPr>
        <w:t>deus otiosus</w:t>
      </w:r>
      <w:r w:rsidR="00DE56C5">
        <w:rPr>
          <w:rStyle w:val="TextpoznpodarouChar"/>
          <w:i/>
        </w:rPr>
        <w:fldChar w:fldCharType="begin"/>
      </w:r>
      <w:r w:rsidR="00DE56C5">
        <w:instrText xml:space="preserve"> XE "</w:instrText>
      </w:r>
      <w:r w:rsidR="00DE56C5" w:rsidRPr="00750864">
        <w:rPr>
          <w:rStyle w:val="TextpoznpodarouChar"/>
          <w:i/>
        </w:rPr>
        <w:instrText>deus otiosus</w:instrText>
      </w:r>
      <w:r w:rsidR="00DE56C5">
        <w:instrText xml:space="preserve">" </w:instrText>
      </w:r>
      <w:r w:rsidR="00DE56C5">
        <w:rPr>
          <w:rStyle w:val="TextpoznpodarouChar"/>
          <w:i/>
        </w:rPr>
        <w:fldChar w:fldCharType="end"/>
      </w:r>
      <w:r w:rsidR="00DE56C5">
        <w:rPr>
          <w:rStyle w:val="TextpoznpodarouChar"/>
        </w:rPr>
        <w:t xml:space="preserve">). Pozdější deismus toto moderní simulákrum zahubil tím, že Scotovu metafyzickou deifikaci změnil na postmoderní matematický a fyzikální deismus. Smrt boha </w:t>
      </w:r>
      <w:r w:rsidR="00DE56C5" w:rsidRPr="08921DD9">
        <w:rPr>
          <w:rStyle w:val="TextpoznpodarouChar"/>
          <w:i/>
        </w:rPr>
        <w:t>Modernorum</w:t>
      </w:r>
      <w:r w:rsidR="00DE56C5">
        <w:rPr>
          <w:rStyle w:val="TextpoznpodarouChar"/>
        </w:rPr>
        <w:t xml:space="preserve"> a deifikace vědy jako jeho posledního, ale zásadně nutného racionálního reliktu se stala nezbytn</w:t>
      </w:r>
      <w:r w:rsidR="00B71CA2">
        <w:rPr>
          <w:rStyle w:val="TextpoznpodarouChar"/>
        </w:rPr>
        <w:t xml:space="preserve">ým základem </w:t>
      </w:r>
      <w:r w:rsidR="00DE56C5">
        <w:rPr>
          <w:rStyle w:val="TextpoznpodarouChar"/>
        </w:rPr>
        <w:t>postmodern</w:t>
      </w:r>
      <w:r w:rsidR="00B71CA2">
        <w:rPr>
          <w:rStyle w:val="TextpoznpodarouChar"/>
        </w:rPr>
        <w:t>y</w:t>
      </w:r>
      <w:r w:rsidR="00DE56C5">
        <w:rPr>
          <w:rStyle w:val="TextpoznpodarouChar"/>
        </w:rPr>
        <w:t xml:space="preserve">. Objektivní věda je v akademických institucích Západu uchovávána po smrti moderního boha jako absolutně cenný relikviář zahalený mystickým závojem </w:t>
      </w:r>
      <w:r w:rsidR="00DE56C5">
        <w:rPr>
          <w:rStyle w:val="TextpoznpodarouChar"/>
          <w:i/>
        </w:rPr>
        <w:t xml:space="preserve">cloud </w:t>
      </w:r>
      <w:r w:rsidR="00DE56C5" w:rsidRPr="08FD2D8F">
        <w:rPr>
          <w:rStyle w:val="TextpoznpodarouChar"/>
          <w:i/>
        </w:rPr>
        <w:t>computing</w:t>
      </w:r>
      <w:r w:rsidR="00DE56C5">
        <w:rPr>
          <w:rStyle w:val="TextpoznpodarouChar"/>
          <w:i/>
        </w:rPr>
        <w:fldChar w:fldCharType="begin"/>
      </w:r>
      <w:r w:rsidR="00DE56C5">
        <w:instrText xml:space="preserve"> XE "</w:instrText>
      </w:r>
      <w:r w:rsidR="00DE56C5">
        <w:rPr>
          <w:rStyle w:val="TextpoznpodarouChar"/>
          <w:i/>
        </w:rPr>
        <w:instrText xml:space="preserve">cloud </w:instrText>
      </w:r>
      <w:r w:rsidR="00DE56C5" w:rsidRPr="08FF7813">
        <w:rPr>
          <w:rStyle w:val="TextpoznpodarouChar"/>
          <w:i/>
        </w:rPr>
        <w:instrText>computing</w:instrText>
      </w:r>
      <w:r w:rsidR="00DE56C5">
        <w:instrText xml:space="preserve">" </w:instrText>
      </w:r>
      <w:r w:rsidR="00DE56C5">
        <w:rPr>
          <w:rStyle w:val="TextpoznpodarouChar"/>
          <w:i/>
        </w:rPr>
        <w:fldChar w:fldCharType="end"/>
      </w:r>
      <w:r w:rsidR="00DE56C5">
        <w:rPr>
          <w:rStyle w:val="TextpoznpodarouChar"/>
        </w:rPr>
        <w:t>.</w:t>
      </w:r>
    </w:p>
    <w:p w:rsidR="00081857" w:rsidRDefault="08163013" w:rsidP="00DE56C5">
      <w:pPr>
        <w:ind w:firstLine="397"/>
      </w:pPr>
      <w:r>
        <w:t>Vraťme se ke klíčovému momentu objektivní dedukce, kdy si bůh podržuje trvalou mentální kontrolu nad racionalitou danou na druhém patře objektivně koncipovaného stvoření (</w:t>
      </w:r>
      <w:r w:rsidRPr="08B90860">
        <w:rPr>
          <w:i/>
        </w:rPr>
        <w:t>vestigi</w:t>
      </w:r>
      <w:r w:rsidR="00884743">
        <w:rPr>
          <w:i/>
        </w:rPr>
        <w:t>um</w:t>
      </w:r>
      <w:r>
        <w:t>). V tento kritický moment Scotovy objektivní my</w:t>
      </w:r>
      <w:r w:rsidR="00D8779C">
        <w:t xml:space="preserve">tologie </w:t>
      </w:r>
      <w:r>
        <w:fldChar w:fldCharType="begin"/>
      </w:r>
      <w:r>
        <w:instrText xml:space="preserve"> XE "</w:instrText>
      </w:r>
      <w:r w:rsidR="00884743">
        <w:instrText>m</w:instrText>
      </w:r>
      <w:r w:rsidR="008B175F">
        <w:instrText>ytologie</w:instrText>
      </w:r>
      <w:r>
        <w:instrText xml:space="preserve">" </w:instrText>
      </w:r>
      <w:r>
        <w:fldChar w:fldCharType="end"/>
      </w:r>
      <w:r>
        <w:t xml:space="preserve"> boží racionalita opustila</w:t>
      </w:r>
      <w:r w:rsidR="00DC31FC">
        <w:t xml:space="preserve"> </w:t>
      </w:r>
      <w:r w:rsidR="00D8779C">
        <w:t>boží exemplární říši a začala</w:t>
      </w:r>
      <w:r>
        <w:t xml:space="preserve"> působit ve světě v částečně odcizené podobě</w:t>
      </w:r>
      <w:r w:rsidR="00443192">
        <w:t xml:space="preserve">. Bůh jako bývalá </w:t>
      </w:r>
      <w:r w:rsidR="00443192" w:rsidRPr="00443192">
        <w:rPr>
          <w:i/>
        </w:rPr>
        <w:t>causa prima</w:t>
      </w:r>
      <w:r w:rsidR="00443192">
        <w:t xml:space="preserve"> se nyní změnil na sekundární racionalitu</w:t>
      </w:r>
      <w:r w:rsidR="00D8779C">
        <w:t>. Hermeneutika analyzovala toto odcizení moderního boha podle Oliviho pojetí intimně svobodné vůle kapitalisticky činné ve světě (</w:t>
      </w:r>
      <w:r w:rsidR="00D8779C" w:rsidRPr="088229DD">
        <w:rPr>
          <w:i/>
        </w:rPr>
        <w:t>alio et</w:t>
      </w:r>
      <w:r w:rsidR="00D8779C">
        <w:t xml:space="preserve"> </w:t>
      </w:r>
      <w:r w:rsidR="00D8779C" w:rsidRPr="00712AA3">
        <w:rPr>
          <w:i/>
        </w:rPr>
        <w:t>alio modo se habens</w:t>
      </w:r>
      <w:r w:rsidR="00D8779C">
        <w:rPr>
          <w:i/>
        </w:rPr>
        <w:t xml:space="preserve">, </w:t>
      </w:r>
      <w:r w:rsidR="00D8779C">
        <w:t xml:space="preserve">kap. 5.1.2). </w:t>
      </w:r>
      <w:r w:rsidR="0069762A">
        <w:t xml:space="preserve">Scotus založil novou formu </w:t>
      </w:r>
      <w:r w:rsidR="0069762A" w:rsidRPr="08FE3F5C">
        <w:rPr>
          <w:i/>
        </w:rPr>
        <w:t xml:space="preserve">dativus </w:t>
      </w:r>
      <w:r w:rsidR="0069762A">
        <w:rPr>
          <w:i/>
        </w:rPr>
        <w:t>incommodi</w:t>
      </w:r>
      <w:r w:rsidR="0069762A">
        <w:rPr>
          <w:i/>
        </w:rPr>
        <w:fldChar w:fldCharType="begin"/>
      </w:r>
      <w:r w:rsidR="0069762A">
        <w:instrText xml:space="preserve"> XE "</w:instrText>
      </w:r>
      <w:r w:rsidR="0069762A" w:rsidRPr="08C96AA5">
        <w:rPr>
          <w:i/>
        </w:rPr>
        <w:instrText xml:space="preserve">dativus </w:instrText>
      </w:r>
      <w:r w:rsidR="0069762A">
        <w:rPr>
          <w:i/>
        </w:rPr>
        <w:instrText>incommodi</w:instrText>
      </w:r>
      <w:r w:rsidR="0069762A">
        <w:instrText xml:space="preserve">" </w:instrText>
      </w:r>
      <w:r w:rsidR="0069762A">
        <w:rPr>
          <w:i/>
        </w:rPr>
        <w:fldChar w:fldCharType="end"/>
      </w:r>
      <w:r w:rsidR="0069762A">
        <w:t xml:space="preserve"> vztaženou k proměně </w:t>
      </w:r>
      <w:r w:rsidR="001B534D">
        <w:lastRenderedPageBreak/>
        <w:t xml:space="preserve">moderního boha. </w:t>
      </w:r>
      <w:r w:rsidR="00997C27">
        <w:t>Po odchodu voluntaristického a kapitalistického</w:t>
      </w:r>
      <w:r w:rsidR="00997C27">
        <w:fldChar w:fldCharType="begin"/>
      </w:r>
      <w:r w:rsidR="00997C27">
        <w:instrText xml:space="preserve"> XE "</w:instrText>
      </w:r>
      <w:r w:rsidR="00997C27" w:rsidRPr="000F3D9A">
        <w:instrText>kapitalismus</w:instrText>
      </w:r>
      <w:r w:rsidR="00997C27">
        <w:instrText xml:space="preserve">" </w:instrText>
      </w:r>
      <w:r w:rsidR="00997C27">
        <w:fldChar w:fldCharType="end"/>
      </w:r>
      <w:r w:rsidR="00997C27">
        <w:t xml:space="preserve"> božího demiurga vytvořeného </w:t>
      </w:r>
      <w:r w:rsidR="0069762A">
        <w:t>Scotov</w:t>
      </w:r>
      <w:r w:rsidR="00997C27">
        <w:t>ou dedukcí z</w:t>
      </w:r>
      <w:r w:rsidR="0069762A">
        <w:t xml:space="preserve">byla ve světě už jen objektivně daná racionalita. </w:t>
      </w:r>
      <w:r w:rsidR="00997C27" w:rsidRPr="00997C27">
        <w:t xml:space="preserve">Imperativ etické regulace byl dříve dán formou biblické ontoteologie. </w:t>
      </w:r>
      <w:r w:rsidR="0069762A">
        <w:t xml:space="preserve">V nové metafyzice stvoření zmizel ze začínajícího kapitalismu </w:t>
      </w:r>
      <w:r w:rsidR="0069762A" w:rsidRPr="088402E4">
        <w:rPr>
          <w:i/>
        </w:rPr>
        <w:t>Modernorum</w:t>
      </w:r>
      <w:r w:rsidR="0069762A">
        <w:t xml:space="preserve"> základní etický regulativ daný ve formě biblické ontoteologie, která tvořila jeho metafyzický základ v modu </w:t>
      </w:r>
      <w:r w:rsidR="0069762A" w:rsidRPr="082D2DC3">
        <w:rPr>
          <w:i/>
        </w:rPr>
        <w:t>dativus ethicus</w:t>
      </w:r>
      <w:r w:rsidR="0069762A">
        <w:rPr>
          <w:i/>
        </w:rPr>
        <w:fldChar w:fldCharType="begin"/>
      </w:r>
      <w:r w:rsidR="0069762A">
        <w:instrText xml:space="preserve"> XE "</w:instrText>
      </w:r>
      <w:r w:rsidR="0069762A" w:rsidRPr="08852216">
        <w:rPr>
          <w:i/>
        </w:rPr>
        <w:instrText>dativus ethicus</w:instrText>
      </w:r>
      <w:r w:rsidR="0069762A">
        <w:instrText xml:space="preserve">" </w:instrText>
      </w:r>
      <w:r w:rsidR="0069762A">
        <w:rPr>
          <w:i/>
        </w:rPr>
        <w:fldChar w:fldCharType="end"/>
      </w:r>
      <w:r w:rsidR="0069762A">
        <w:t xml:space="preserve">. Za rajských časů prvních </w:t>
      </w:r>
      <w:r w:rsidR="0069762A" w:rsidRPr="001D5B18">
        <w:rPr>
          <w:i/>
        </w:rPr>
        <w:t>Modernorum</w:t>
      </w:r>
      <w:r w:rsidR="0069762A">
        <w:t xml:space="preserve"> se antropomorfní bůh procházel za svěžího vánku po zahradě objektivního vědění obhospodařovaného ilumináty v Oxfordu, kterou ještě navštěvoval mystický Eliášův krkavec</w:t>
      </w:r>
      <w:r w:rsidR="0069762A">
        <w:fldChar w:fldCharType="begin"/>
      </w:r>
      <w:r w:rsidR="0069762A">
        <w:instrText xml:space="preserve"> XE "</w:instrText>
      </w:r>
      <w:r w:rsidR="0069762A" w:rsidRPr="08DF7D36">
        <w:instrText>Eliášův krkavec</w:instrText>
      </w:r>
      <w:r w:rsidR="0069762A">
        <w:instrText xml:space="preserve">" </w:instrText>
      </w:r>
      <w:r w:rsidR="0069762A">
        <w:fldChar w:fldCharType="end"/>
      </w:r>
      <w:r w:rsidR="00151FC7">
        <w:t>. Objektivní s</w:t>
      </w:r>
      <w:r w:rsidR="0069762A">
        <w:t>trom vědění a jedné pravdy byl úředně zasazen v akademickém ráji moderny Pařížským a Oxfordským odsouzením z roku 1277. Scotus vyhnal moderní avicennisty mečem sofistikované aristotelské metafyziky z ráje boží intimity a subjektivity hned po spchání prvotního hříchu emanace a komitace. Avicennovští karteziáni se tam marně pokoušeli vrátit skrze vrozenou ideu boha v nás.</w:t>
      </w:r>
      <w:r w:rsidR="00151FC7">
        <w:t xml:space="preserve"> </w:t>
      </w:r>
      <w:r w:rsidR="00151FC7" w:rsidRPr="00997C27">
        <w:t xml:space="preserve">V nové metafyzice stvoření </w:t>
      </w:r>
      <w:r w:rsidR="00151FC7">
        <w:t>se tento imperativ vytratil</w:t>
      </w:r>
      <w:r w:rsidR="00151FC7" w:rsidRPr="00997C27">
        <w:t xml:space="preserve"> z rodícího s</w:t>
      </w:r>
      <w:r w:rsidR="00151FC7">
        <w:t>e kapitalismu moderny, protože jej nahradila neosobní racionalita. První kapitalistický demiurg už nefunguje jako „</w:t>
      </w:r>
      <w:r w:rsidR="00151FC7" w:rsidRPr="00997C27">
        <w:rPr>
          <w:i/>
        </w:rPr>
        <w:t>causa remota</w:t>
      </w:r>
      <w:r w:rsidR="00151FC7">
        <w:t>“, aby zakládal logiku věcí podle „</w:t>
      </w:r>
      <w:r w:rsidR="00151FC7" w:rsidRPr="00997C27">
        <w:rPr>
          <w:i/>
        </w:rPr>
        <w:t>regula agenti</w:t>
      </w:r>
      <w:r w:rsidR="00151FC7">
        <w:rPr>
          <w:i/>
        </w:rPr>
        <w:t>s</w:t>
      </w:r>
      <w:r w:rsidR="00151FC7" w:rsidRPr="00997C27">
        <w:rPr>
          <w:i/>
        </w:rPr>
        <w:t xml:space="preserve"> increati</w:t>
      </w:r>
      <w:r w:rsidR="00151FC7">
        <w:t>“. Mytologie moderny absolutně nesnáší „</w:t>
      </w:r>
      <w:r w:rsidR="00151FC7" w:rsidRPr="00FD32F4">
        <w:rPr>
          <w:i/>
        </w:rPr>
        <w:t>horror vacui</w:t>
      </w:r>
      <w:r w:rsidR="00151FC7">
        <w:t xml:space="preserve">; tuto hrůzu z prázdna vzniklého po smrti prvního Kapitalisty šlo navíc velmi snadno odstranit. </w:t>
      </w:r>
      <w:r w:rsidR="0069762A">
        <w:t xml:space="preserve">Po transformaci boha na neutrální racionální médium se dobývání světa stalo křížovou válkou mocensky a ideologicky založeného kapitalismu. </w:t>
      </w:r>
      <w:r w:rsidR="00081857">
        <w:t xml:space="preserve">Bonaventurou povzbuzení mystičtí křižáci a učená </w:t>
      </w:r>
      <w:r w:rsidR="00081857" w:rsidRPr="08FE3F5C">
        <w:rPr>
          <w:i/>
        </w:rPr>
        <w:t>intelligentia spiritualis</w:t>
      </w:r>
      <w:r w:rsidR="00081857">
        <w:t xml:space="preserve"> oxfordských a pařížských iluminátů vyrazili n</w:t>
      </w:r>
      <w:r w:rsidR="0069762A">
        <w:t>a křížovou výprav</w:t>
      </w:r>
      <w:r w:rsidR="00C369D4">
        <w:t xml:space="preserve">u </w:t>
      </w:r>
      <w:r w:rsidR="00081857">
        <w:t xml:space="preserve">danou skrze </w:t>
      </w:r>
      <w:r w:rsidR="00081857" w:rsidRPr="00081857">
        <w:rPr>
          <w:i/>
        </w:rPr>
        <w:t>via Modernorum</w:t>
      </w:r>
      <w:r w:rsidR="00081857">
        <w:t xml:space="preserve">. Kruciáta Moderních nastolila nový </w:t>
      </w:r>
      <w:r w:rsidR="00081857" w:rsidRPr="00081857">
        <w:rPr>
          <w:i/>
        </w:rPr>
        <w:t>dativus ethicus</w:t>
      </w:r>
      <w:r w:rsidR="00081857">
        <w:t xml:space="preserve"> daný imperiálním</w:t>
      </w:r>
      <w:r w:rsidR="00C369D4">
        <w:t xml:space="preserve"> dobývání</w:t>
      </w:r>
      <w:r w:rsidR="00081857">
        <w:t>m</w:t>
      </w:r>
      <w:r w:rsidR="00C369D4">
        <w:t xml:space="preserve"> světa</w:t>
      </w:r>
      <w:r w:rsidR="0069762A">
        <w:t xml:space="preserve">. </w:t>
      </w:r>
      <w:r w:rsidR="00081857">
        <w:t xml:space="preserve">Je dobré vědět, že Čína vedená úplně jinou formou </w:t>
      </w:r>
      <w:r w:rsidR="00081857" w:rsidRPr="00081857">
        <w:rPr>
          <w:i/>
        </w:rPr>
        <w:t>dativus ethicus</w:t>
      </w:r>
      <w:r w:rsidR="00081857">
        <w:t xml:space="preserve"> se uzavřela ve stejné době do sebe a skončila epochu obchodních zámořských výprav datovaných mezi 15. až 18. stoletím.</w:t>
      </w:r>
    </w:p>
    <w:p w:rsidR="0009171D" w:rsidRDefault="0045593E" w:rsidP="004259E6">
      <w:pPr>
        <w:ind w:firstLine="397"/>
      </w:pPr>
      <w:r w:rsidRPr="00B62AA7">
        <w:rPr>
          <w:rStyle w:val="TextpoznpodarouChar"/>
          <w:rFonts w:eastAsia="Calibri"/>
        </w:rPr>
        <w:t xml:space="preserve">Zavedením </w:t>
      </w:r>
      <w:r>
        <w:t xml:space="preserve">objektivně daného jsoucna do systému první kompletní metafyziky </w:t>
      </w:r>
      <w:r>
        <w:rPr>
          <w:i/>
        </w:rPr>
        <w:t>Modernorum</w:t>
      </w:r>
      <w:r>
        <w:t xml:space="preserve"> vznikl základ k pozdější </w:t>
      </w:r>
      <w:r>
        <w:rPr>
          <w:i/>
        </w:rPr>
        <w:t>metaphysica generalis</w:t>
      </w:r>
      <w:r>
        <w:rPr>
          <w:i/>
        </w:rPr>
        <w:fldChar w:fldCharType="begin"/>
      </w:r>
      <w:r>
        <w:instrText xml:space="preserve"> XE "</w:instrText>
      </w:r>
      <w:r>
        <w:rPr>
          <w:i/>
        </w:rPr>
        <w:instrText>metaphysica generalis</w:instrText>
      </w:r>
      <w:r>
        <w:instrText xml:space="preserve">" </w:instrText>
      </w:r>
      <w:r>
        <w:rPr>
          <w:i/>
        </w:rPr>
        <w:fldChar w:fldCharType="end"/>
      </w:r>
      <w:r w:rsidRPr="0025046D">
        <w:t>(F. Suárez</w:t>
      </w:r>
      <w:r>
        <w:fldChar w:fldCharType="begin"/>
      </w:r>
      <w:r>
        <w:instrText xml:space="preserve"> XE "Suárez, F." </w:instrText>
      </w:r>
      <w:r>
        <w:fldChar w:fldCharType="end"/>
      </w:r>
      <w:r w:rsidRPr="0025046D">
        <w:t>). Ta se stala první vědou o jsoucnu a teologie</w:t>
      </w:r>
      <w:r>
        <w:t xml:space="preserve"> jako racionálně pojatá věda o b</w:t>
      </w:r>
      <w:r w:rsidRPr="0025046D">
        <w:t xml:space="preserve">ohu byla podřízena </w:t>
      </w:r>
      <w:r w:rsidRPr="0025046D">
        <w:rPr>
          <w:i/>
        </w:rPr>
        <w:t>metaphysica generalis</w:t>
      </w:r>
      <w:r w:rsidRPr="0025046D">
        <w:t>. Poslední zlom v pojetí metafyziky nastal po roce 1600, kdy ontologie Christiana Wolffa</w:t>
      </w:r>
      <w:r>
        <w:fldChar w:fldCharType="begin"/>
      </w:r>
      <w:r>
        <w:instrText xml:space="preserve"> XE "Wolff, Ch." </w:instrText>
      </w:r>
      <w:r>
        <w:fldChar w:fldCharType="end"/>
      </w:r>
      <w:r w:rsidRPr="0025046D">
        <w:t xml:space="preserve"> a Immanuela Kanta</w:t>
      </w:r>
      <w:r>
        <w:fldChar w:fldCharType="begin"/>
      </w:r>
      <w:r>
        <w:instrText xml:space="preserve"> XE "Kant, I." </w:instrText>
      </w:r>
      <w:r>
        <w:fldChar w:fldCharType="end"/>
      </w:r>
      <w:r>
        <w:t xml:space="preserve"> založila postmodernismus. </w:t>
      </w:r>
      <w:r w:rsidR="00D8779C">
        <w:t>Smrt scotistického boha</w:t>
      </w:r>
      <w:r w:rsidR="00D8779C">
        <w:fldChar w:fldCharType="begin"/>
      </w:r>
      <w:r w:rsidR="00D8779C">
        <w:instrText xml:space="preserve"> XE "</w:instrText>
      </w:r>
      <w:r w:rsidR="00D8779C" w:rsidRPr="08DC6AC7">
        <w:instrText>smrt boha</w:instrText>
      </w:r>
      <w:r w:rsidR="00D8779C">
        <w:instrText xml:space="preserve">" </w:instrText>
      </w:r>
      <w:r w:rsidR="00D8779C">
        <w:fldChar w:fldCharType="end"/>
      </w:r>
      <w:r w:rsidR="00D8779C">
        <w:t xml:space="preserve"> začala v momentu, kdy postmoderní metafyzika a matematika převzala kontrolní funkci na druhém </w:t>
      </w:r>
      <w:r w:rsidR="00D8779C">
        <w:lastRenderedPageBreak/>
        <w:t xml:space="preserve">patře objektivity, kterou předtím sebereflexivně vykonával moderní bůh. </w:t>
      </w:r>
      <w:r w:rsidR="00D8779C" w:rsidRPr="00D8779C">
        <w:t xml:space="preserve">Postmoderní </w:t>
      </w:r>
      <w:r w:rsidR="00D8779C">
        <w:t>metafyzika tím navázala na Simplikio</w:t>
      </w:r>
      <w:r w:rsidR="00D8779C" w:rsidRPr="00D8779C">
        <w:t>v</w:t>
      </w:r>
      <w:r w:rsidR="00D8779C">
        <w:t xml:space="preserve">o </w:t>
      </w:r>
      <w:r w:rsidR="00D8779C" w:rsidRPr="00D8779C">
        <w:rPr>
          <w:i/>
        </w:rPr>
        <w:t>translatio</w:t>
      </w:r>
      <w:r w:rsidR="00D8779C">
        <w:t xml:space="preserve"> </w:t>
      </w:r>
      <w:r w:rsidR="00D8779C" w:rsidRPr="00D8779C">
        <w:t xml:space="preserve">objektivity (μεταδίδωσι; OBJ I, kap. 1.3.1) v nové podobě </w:t>
      </w:r>
      <w:r w:rsidR="00D8779C" w:rsidRPr="00D8779C">
        <w:rPr>
          <w:i/>
        </w:rPr>
        <w:t>translatio entis</w:t>
      </w:r>
      <w:r w:rsidR="00D8779C" w:rsidRPr="00D8779C">
        <w:t xml:space="preserve">. </w:t>
      </w:r>
      <w:r w:rsidR="004259E6" w:rsidRPr="004259E6">
        <w:t xml:space="preserve">Autonomní dedukce objektivity prostřednictvím lidského subjektu odstartovala vývoj postmodernismu. </w:t>
      </w:r>
      <w:r w:rsidR="004259E6">
        <w:t xml:space="preserve">Lidský demiurg </w:t>
      </w:r>
      <w:r w:rsidR="004259E6" w:rsidRPr="004259E6">
        <w:t xml:space="preserve">se stal jediným producentem objektivity. Sféra konečného racionálního poznání byla oddělena od sféry nekonečné božské podstaty a exemplárního intelektu. </w:t>
      </w:r>
      <w:r w:rsidR="004259E6">
        <w:t xml:space="preserve">Disjunkce mezi oběma formami objektivity způsobila smrt boha </w:t>
      </w:r>
      <w:r w:rsidR="004259E6" w:rsidRPr="005903DD">
        <w:rPr>
          <w:i/>
        </w:rPr>
        <w:t>Modernorum</w:t>
      </w:r>
      <w:r w:rsidR="004259E6">
        <w:t xml:space="preserve"> v západní metafyzice</w:t>
      </w:r>
      <w:r w:rsidR="004259E6">
        <w:rPr>
          <w:color w:val="000000"/>
        </w:rPr>
        <w:fldChar w:fldCharType="begin"/>
      </w:r>
      <w:r w:rsidR="004259E6">
        <w:instrText xml:space="preserve"> XE "smrt boha" </w:instrText>
      </w:r>
      <w:r w:rsidR="004259E6">
        <w:rPr>
          <w:color w:val="000000"/>
        </w:rPr>
        <w:fldChar w:fldCharType="end"/>
      </w:r>
      <w:r w:rsidR="004259E6">
        <w:t>.</w:t>
      </w:r>
      <w:r w:rsidR="004259E6" w:rsidRPr="00227AFB">
        <w:t xml:space="preserve"> </w:t>
      </w:r>
      <w:r w:rsidR="000C5820" w:rsidRPr="0004707C">
        <w:t xml:space="preserve">Moderní Bůh byl zbaven své objektivní racionality a nakonec opustil </w:t>
      </w:r>
      <w:r w:rsidR="000C5820">
        <w:t xml:space="preserve">kontinuální </w:t>
      </w:r>
      <w:r w:rsidR="000C5820" w:rsidRPr="0004707C">
        <w:t xml:space="preserve">tvoření světa. Jeho </w:t>
      </w:r>
      <w:r w:rsidR="000C5820">
        <w:t xml:space="preserve">faktická </w:t>
      </w:r>
      <w:r w:rsidR="000C5820" w:rsidRPr="0004707C">
        <w:t xml:space="preserve">neschopnost řídit svět uvedla do pohybu proces sekularizace. Ta se stala základním znakem moderny prostřednictvím </w:t>
      </w:r>
      <w:r w:rsidR="000C5820">
        <w:t>známého hesla „</w:t>
      </w:r>
      <w:r w:rsidR="000C5820" w:rsidRPr="00273106">
        <w:rPr>
          <w:i/>
        </w:rPr>
        <w:t>etsi deus non daretur</w:t>
      </w:r>
      <w:r w:rsidR="000C5820">
        <w:t>“</w:t>
      </w:r>
      <w:r w:rsidR="000C5820">
        <w:rPr>
          <w:i/>
        </w:rPr>
        <w:fldChar w:fldCharType="begin"/>
      </w:r>
      <w:r w:rsidR="000C5820">
        <w:instrText xml:space="preserve"> XE "</w:instrText>
      </w:r>
      <w:r w:rsidR="000C5820" w:rsidRPr="004072B3">
        <w:rPr>
          <w:i/>
        </w:rPr>
        <w:instrText>etsi deus non daretur</w:instrText>
      </w:r>
      <w:r w:rsidR="000C5820">
        <w:instrText xml:space="preserve">" </w:instrText>
      </w:r>
      <w:r w:rsidR="000C5820">
        <w:rPr>
          <w:i/>
        </w:rPr>
        <w:fldChar w:fldCharType="end"/>
      </w:r>
      <w:r w:rsidR="0082090A">
        <w:t xml:space="preserve"> (kap. 5.4.2</w:t>
      </w:r>
      <w:r w:rsidR="000C5820">
        <w:t xml:space="preserve">). </w:t>
      </w:r>
      <w:r w:rsidR="00D8779C">
        <w:t>V epoše deistické postmoderny už nebylo jisté, že umírající bůh moderny zvládne toto absolutně důležité přeložení objektivního významu z intimní boží exemplarity do externího světa (</w:t>
      </w:r>
      <w:r w:rsidR="00D8779C" w:rsidRPr="08A01F89">
        <w:rPr>
          <w:i/>
        </w:rPr>
        <w:t>translatio studiorum</w:t>
      </w:r>
      <w:r w:rsidR="00D8779C">
        <w:rPr>
          <w:i/>
        </w:rPr>
        <w:fldChar w:fldCharType="begin"/>
      </w:r>
      <w:r w:rsidR="00D8779C">
        <w:instrText xml:space="preserve"> XE "</w:instrText>
      </w:r>
      <w:r w:rsidR="00D8779C" w:rsidRPr="08AA35B4">
        <w:rPr>
          <w:i/>
        </w:rPr>
        <w:instrText>translatio studiorum</w:instrText>
      </w:r>
      <w:r w:rsidR="00D8779C">
        <w:instrText xml:space="preserve">" </w:instrText>
      </w:r>
      <w:r w:rsidR="00D8779C">
        <w:rPr>
          <w:i/>
        </w:rPr>
        <w:fldChar w:fldCharType="end"/>
      </w:r>
      <w:r w:rsidR="00D8779C">
        <w:t xml:space="preserve">). </w:t>
      </w:r>
      <w:r w:rsidR="007B20D2">
        <w:t xml:space="preserve">Epocha osvícenství </w:t>
      </w:r>
      <w:r w:rsidR="08163013">
        <w:t>s</w:t>
      </w:r>
      <w:r w:rsidR="007B20D2">
        <w:t>právně pochopila</w:t>
      </w:r>
      <w:r w:rsidR="08163013">
        <w:t>, že umírající</w:t>
      </w:r>
      <w:r w:rsidR="007B20D2">
        <w:t xml:space="preserve"> bůh</w:t>
      </w:r>
      <w:r w:rsidR="08163013">
        <w:t xml:space="preserve"> </w:t>
      </w:r>
      <w:r w:rsidR="007B20D2">
        <w:t>potřebuje pomoc</w:t>
      </w:r>
      <w:r w:rsidR="08163013">
        <w:t xml:space="preserve">. </w:t>
      </w:r>
      <w:r w:rsidR="00A0756E">
        <w:t xml:space="preserve">Translace </w:t>
      </w:r>
      <w:r w:rsidR="00A0756E" w:rsidRPr="00A0756E">
        <w:t>objektivity vytvořil</w:t>
      </w:r>
      <w:r w:rsidR="00A0756E">
        <w:t xml:space="preserve">a </w:t>
      </w:r>
      <w:r w:rsidR="00A0756E" w:rsidRPr="00A0756E">
        <w:t>základ</w:t>
      </w:r>
      <w:r w:rsidR="00A0756E">
        <w:t xml:space="preserve"> moderní metafyziky</w:t>
      </w:r>
      <w:r w:rsidR="00A0756E" w:rsidRPr="00A0756E">
        <w:t xml:space="preserve">. Zhroucení tohoto procesu by postmodernismus připravilo o jeho </w:t>
      </w:r>
      <w:r w:rsidR="00A0756E">
        <w:t xml:space="preserve">hlavní </w:t>
      </w:r>
      <w:r w:rsidR="00A0756E" w:rsidRPr="00A0756E">
        <w:t>intelektuální kapitál</w:t>
      </w:r>
      <w:r w:rsidR="00A0756E">
        <w:fldChar w:fldCharType="begin"/>
      </w:r>
      <w:r w:rsidR="00A0756E">
        <w:instrText xml:space="preserve"> XE "</w:instrText>
      </w:r>
      <w:r w:rsidR="00A0756E" w:rsidRPr="000703DD">
        <w:instrText>kapitál</w:instrText>
      </w:r>
      <w:r w:rsidR="00A0756E">
        <w:instrText xml:space="preserve">" </w:instrText>
      </w:r>
      <w:r w:rsidR="00A0756E">
        <w:fldChar w:fldCharType="end"/>
      </w:r>
      <w:r w:rsidR="00A0756E">
        <w:t xml:space="preserve">. </w:t>
      </w:r>
      <w:r w:rsidR="08163013">
        <w:t>Scotův bůh mohl umřít, ale nikoliv základ objektivity, který tento demiurg pilně produkoval</w:t>
      </w:r>
      <w:r w:rsidR="08163013" w:rsidRPr="087F5349">
        <w:t xml:space="preserve"> </w:t>
      </w:r>
      <w:r w:rsidR="08163013">
        <w:t xml:space="preserve">ve svém myšlení. </w:t>
      </w:r>
      <w:r w:rsidR="00E36560">
        <w:t xml:space="preserve">Proto </w:t>
      </w:r>
      <w:r w:rsidR="00E36560">
        <w:rPr>
          <w:szCs w:val="19"/>
        </w:rPr>
        <w:t>Arendtová říká skrze citaci básníka René Chara</w:t>
      </w:r>
      <w:r w:rsidR="00E36560">
        <w:rPr>
          <w:szCs w:val="19"/>
        </w:rPr>
        <w:fldChar w:fldCharType="begin"/>
      </w:r>
      <w:r w:rsidR="00E36560">
        <w:instrText xml:space="preserve"> XE "</w:instrText>
      </w:r>
      <w:r w:rsidR="00E36560" w:rsidRPr="08472F15">
        <w:rPr>
          <w:szCs w:val="19"/>
        </w:rPr>
        <w:instrText>Char, R.</w:instrText>
      </w:r>
      <w:r w:rsidR="00E36560">
        <w:instrText xml:space="preserve">" </w:instrText>
      </w:r>
      <w:r w:rsidR="00E36560">
        <w:rPr>
          <w:szCs w:val="19"/>
        </w:rPr>
        <w:fldChar w:fldCharType="end"/>
      </w:r>
      <w:r w:rsidR="00E36560">
        <w:rPr>
          <w:szCs w:val="19"/>
        </w:rPr>
        <w:t xml:space="preserve">, že modernu nepředcházela žádná závěť </w:t>
      </w:r>
      <w:r w:rsidR="00676AC3">
        <w:rPr>
          <w:szCs w:val="19"/>
        </w:rPr>
        <w:t xml:space="preserve">z předešlých epoch </w:t>
      </w:r>
      <w:r w:rsidR="00E36560">
        <w:rPr>
          <w:szCs w:val="19"/>
        </w:rPr>
        <w:t xml:space="preserve">(kap. 4.4.3). </w:t>
      </w:r>
      <w:r w:rsidR="08163013">
        <w:t xml:space="preserve">Novým aktem translace smyslu jsoucna od umírajícího boha </w:t>
      </w:r>
      <w:r w:rsidR="08163013" w:rsidRPr="084D6978">
        <w:rPr>
          <w:i/>
        </w:rPr>
        <w:t>Modernorum</w:t>
      </w:r>
      <w:r w:rsidR="08163013">
        <w:t xml:space="preserve"> na jeho nihilistického nástupce začalo poslední kolo božské komedie. Múzy po odchodu objektivně neexistujících Fúrií inscenovaly vezdejší formu sekulárně-objektivního </w:t>
      </w:r>
      <w:r w:rsidR="08163013" w:rsidRPr="084A2B67">
        <w:rPr>
          <w:i/>
        </w:rPr>
        <w:t>religio</w:t>
      </w:r>
      <w:r w:rsidR="00254889">
        <w:t xml:space="preserve">, které nás </w:t>
      </w:r>
      <w:r w:rsidR="00647016">
        <w:t xml:space="preserve">stále znovu </w:t>
      </w:r>
      <w:r w:rsidR="00254889">
        <w:t xml:space="preserve">svazuje se ztraceným </w:t>
      </w:r>
      <w:r w:rsidR="08163013">
        <w:t>počátkem Scotovy metafyziky.</w:t>
      </w:r>
      <w:r w:rsidR="001F26B9">
        <w:t xml:space="preserve"> Smrt moderního boha klinicky konstatoval Nietzsche, ale z</w:t>
      </w:r>
      <w:r w:rsidR="00283428">
        <w:t>působila ji Leibnizova metafyzi</w:t>
      </w:r>
      <w:r w:rsidR="001F26B9">
        <w:t>k</w:t>
      </w:r>
      <w:r w:rsidR="00283428">
        <w:t>a</w:t>
      </w:r>
      <w:r w:rsidR="001F26B9">
        <w:t xml:space="preserve"> a Newtonův deismus.</w:t>
      </w:r>
      <w:r w:rsidR="001F26B9" w:rsidRPr="08450C31">
        <w:t xml:space="preserve"> </w:t>
      </w:r>
      <w:r w:rsidR="001F26B9">
        <w:t>Leibniz</w:t>
      </w:r>
      <w:r w:rsidR="001F26B9">
        <w:fldChar w:fldCharType="begin"/>
      </w:r>
      <w:r w:rsidR="001F26B9">
        <w:instrText xml:space="preserve"> XE "</w:instrText>
      </w:r>
      <w:r w:rsidR="001F26B9" w:rsidRPr="089B7BDC">
        <w:instrText>Leibniz, G. W.</w:instrText>
      </w:r>
      <w:r w:rsidR="001F26B9">
        <w:instrText xml:space="preserve">" </w:instrText>
      </w:r>
      <w:r w:rsidR="001F26B9">
        <w:fldChar w:fldCharType="end"/>
      </w:r>
      <w:r w:rsidR="001F26B9">
        <w:t xml:space="preserve"> a Newton</w:t>
      </w:r>
      <w:r w:rsidR="001F26B9">
        <w:fldChar w:fldCharType="begin"/>
      </w:r>
      <w:r w:rsidR="001F26B9">
        <w:instrText xml:space="preserve"> XE "</w:instrText>
      </w:r>
      <w:r w:rsidR="001F26B9" w:rsidRPr="083F2935">
        <w:instrText>Newton, I.</w:instrText>
      </w:r>
      <w:r w:rsidR="001F26B9">
        <w:instrText xml:space="preserve">" </w:instrText>
      </w:r>
      <w:r w:rsidR="001F26B9">
        <w:fldChar w:fldCharType="end"/>
      </w:r>
      <w:r w:rsidR="00283428">
        <w:t xml:space="preserve"> vytvořili</w:t>
      </w:r>
      <w:r w:rsidR="001F26B9">
        <w:t xml:space="preserve"> moderní matematiku a kosmologickou fyziku na základě Scotovy homogenn</w:t>
      </w:r>
      <w:r w:rsidR="00534EC0">
        <w:t>í objektivní racionality. Nové „</w:t>
      </w:r>
      <w:r w:rsidR="00534EC0" w:rsidRPr="00534EC0">
        <w:rPr>
          <w:rStyle w:val="expandableitem"/>
          <w:i/>
        </w:rPr>
        <w:t>communicatio idiomatum</w:t>
      </w:r>
      <w:r w:rsidR="00534EC0">
        <w:rPr>
          <w:rStyle w:val="expandableitem"/>
        </w:rPr>
        <w:t xml:space="preserve">“ </w:t>
      </w:r>
      <w:r w:rsidR="001F26B9">
        <w:t xml:space="preserve">s již mrtvým bohem moderny </w:t>
      </w:r>
      <w:r w:rsidR="00CC5605">
        <w:t xml:space="preserve">se </w:t>
      </w:r>
      <w:r w:rsidR="001F26B9">
        <w:t xml:space="preserve">provozuje </w:t>
      </w:r>
      <w:r w:rsidR="00CC5605">
        <w:t>skrze objektivní akademickou nekromancii</w:t>
      </w:r>
      <w:r w:rsidR="001F26B9">
        <w:t xml:space="preserve">. </w:t>
      </w:r>
      <w:r w:rsidR="00CA2D05">
        <w:t>Leibniz</w:t>
      </w:r>
      <w:r w:rsidR="00CA2D05">
        <w:fldChar w:fldCharType="begin"/>
      </w:r>
      <w:r w:rsidR="00CA2D05">
        <w:instrText xml:space="preserve"> XE "</w:instrText>
      </w:r>
      <w:r w:rsidR="00CA2D05" w:rsidRPr="08A63A66">
        <w:instrText>Leibniz, G.W.</w:instrText>
      </w:r>
      <w:r w:rsidR="00CA2D05">
        <w:instrText xml:space="preserve">" </w:instrText>
      </w:r>
      <w:r w:rsidR="00CA2D05">
        <w:fldChar w:fldCharType="end"/>
      </w:r>
      <w:r w:rsidR="00CA2D05">
        <w:t xml:space="preserve"> vytvořil p</w:t>
      </w:r>
      <w:r w:rsidR="001F26B9">
        <w:t>rvní křišťálovou kouli n</w:t>
      </w:r>
      <w:r w:rsidR="00CA2D05">
        <w:t>utnou pro tuto vědeckou činnost</w:t>
      </w:r>
      <w:r w:rsidR="001F26B9">
        <w:t xml:space="preserve">. Matematizoval v duchu teodiceje Scotovu </w:t>
      </w:r>
      <w:r w:rsidR="001F26B9" w:rsidRPr="00273106">
        <w:t>oblast věčných pravd (</w:t>
      </w:r>
      <w:r w:rsidR="001F26B9" w:rsidRPr="00273106">
        <w:rPr>
          <w:i/>
        </w:rPr>
        <w:t>c</w:t>
      </w:r>
      <w:r w:rsidR="001F26B9" w:rsidRPr="00273106">
        <w:rPr>
          <w:rFonts w:cs="Calibri"/>
          <w:i/>
        </w:rPr>
        <w:t>'</w:t>
      </w:r>
      <w:r w:rsidR="001F26B9" w:rsidRPr="00273106">
        <w:rPr>
          <w:i/>
        </w:rPr>
        <w:t>est la région des vérités éternelles</w:t>
      </w:r>
      <w:r w:rsidR="001F26B9">
        <w:t xml:space="preserve">), kterou dal místo reálné </w:t>
      </w:r>
      <w:r w:rsidR="001F26B9" w:rsidRPr="00273106">
        <w:t>materie (</w:t>
      </w:r>
      <w:r w:rsidR="001F26B9" w:rsidRPr="00273106">
        <w:rPr>
          <w:i/>
        </w:rPr>
        <w:t>qu</w:t>
      </w:r>
      <w:r w:rsidR="001F26B9" w:rsidRPr="00273106">
        <w:rPr>
          <w:rFonts w:cs="Calibri"/>
          <w:i/>
        </w:rPr>
        <w:t>'</w:t>
      </w:r>
      <w:r w:rsidR="001F26B9" w:rsidRPr="00273106">
        <w:rPr>
          <w:i/>
        </w:rPr>
        <w:t xml:space="preserve">il faut mettre </w:t>
      </w:r>
      <w:r w:rsidR="001F26B9" w:rsidRPr="00273106">
        <w:rPr>
          <w:rFonts w:cs="Calibri"/>
          <w:i/>
        </w:rPr>
        <w:t>à</w:t>
      </w:r>
      <w:r w:rsidR="001F26B9" w:rsidRPr="00273106">
        <w:rPr>
          <w:i/>
        </w:rPr>
        <w:t xml:space="preserve"> la place de la mati</w:t>
      </w:r>
      <w:r w:rsidR="001F26B9" w:rsidRPr="00273106">
        <w:rPr>
          <w:rFonts w:cs="Calibri"/>
          <w:i/>
        </w:rPr>
        <w:t>è</w:t>
      </w:r>
      <w:r w:rsidR="001F26B9" w:rsidRPr="00273106">
        <w:rPr>
          <w:i/>
        </w:rPr>
        <w:t>re</w:t>
      </w:r>
      <w:r w:rsidR="001F26B9">
        <w:t xml:space="preserve">) a zde hledal </w:t>
      </w:r>
      <w:r w:rsidR="001F26B9" w:rsidRPr="00273106">
        <w:t>zdroj věcí (</w:t>
      </w:r>
      <w:r w:rsidR="001F26B9" w:rsidRPr="00273106">
        <w:rPr>
          <w:i/>
        </w:rPr>
        <w:t>la source des choses</w:t>
      </w:r>
      <w:r w:rsidR="001F26B9">
        <w:rPr>
          <w:i/>
        </w:rPr>
        <w:t xml:space="preserve">, </w:t>
      </w:r>
      <w:r w:rsidR="001F26B9">
        <w:t>kap. 5.2.3</w:t>
      </w:r>
      <w:r w:rsidR="001F26B9" w:rsidRPr="00273106">
        <w:t>).</w:t>
      </w:r>
      <w:r w:rsidR="001F26B9">
        <w:t xml:space="preserve"> </w:t>
      </w:r>
      <w:r w:rsidR="001F26B9" w:rsidRPr="00273106">
        <w:t xml:space="preserve">Leibniz převede </w:t>
      </w:r>
      <w:r w:rsidR="001F26B9">
        <w:t xml:space="preserve">výše uvedenou Scotovu stavbu objektivní korelace a nutnosti </w:t>
      </w:r>
      <w:r w:rsidR="001F26B9" w:rsidRPr="00273106">
        <w:t xml:space="preserve">do matematiky </w:t>
      </w:r>
      <w:r w:rsidR="001F26B9" w:rsidRPr="00273106">
        <w:lastRenderedPageBreak/>
        <w:t xml:space="preserve">a </w:t>
      </w:r>
      <w:r w:rsidR="001F26B9">
        <w:t xml:space="preserve">z boží racionality </w:t>
      </w:r>
      <w:r w:rsidR="001F26B9" w:rsidRPr="00273106">
        <w:t>udělá absolutní stv</w:t>
      </w:r>
      <w:r w:rsidR="001F26B9">
        <w:t>ořitelský kalkul</w:t>
      </w:r>
      <w:r w:rsidR="001F26B9" w:rsidRPr="00273106">
        <w:t xml:space="preserve">. </w:t>
      </w:r>
      <w:r w:rsidR="001F26B9">
        <w:t>Leibnizův</w:t>
      </w:r>
      <w:r w:rsidR="001F26B9">
        <w:fldChar w:fldCharType="begin"/>
      </w:r>
      <w:r w:rsidR="001F26B9">
        <w:instrText xml:space="preserve"> XE "</w:instrText>
      </w:r>
      <w:r w:rsidR="001F26B9" w:rsidRPr="00583EE1">
        <w:instrText>Leibniz, G.</w:instrText>
      </w:r>
      <w:r w:rsidR="001F26B9">
        <w:instrText xml:space="preserve"> </w:instrText>
      </w:r>
      <w:r w:rsidR="001F26B9" w:rsidRPr="00583EE1">
        <w:instrText>W.</w:instrText>
      </w:r>
      <w:r w:rsidR="001F26B9">
        <w:instrText xml:space="preserve">" </w:instrText>
      </w:r>
      <w:r w:rsidR="001F26B9">
        <w:fldChar w:fldCharType="end"/>
      </w:r>
      <w:r w:rsidR="001F26B9">
        <w:t xml:space="preserve"> bůh daný podle teodiceje</w:t>
      </w:r>
      <w:r w:rsidR="001F26B9">
        <w:fldChar w:fldCharType="begin"/>
      </w:r>
      <w:r w:rsidR="001F26B9">
        <w:instrText xml:space="preserve"> XE "</w:instrText>
      </w:r>
      <w:r w:rsidR="001F26B9" w:rsidRPr="00687C46">
        <w:instrText>teodicea</w:instrText>
      </w:r>
      <w:r w:rsidR="001F26B9">
        <w:instrText xml:space="preserve">" </w:instrText>
      </w:r>
      <w:r w:rsidR="001F26B9">
        <w:fldChar w:fldCharType="end"/>
      </w:r>
      <w:r w:rsidR="001F26B9">
        <w:t xml:space="preserve"> se ještě musí zabývat alespoň matematikou, aby svět mohl existovat v rozumné míře dobra a zla (kap. 5.2.3). Objektivně rehabilitovaný bůh v Leibnizově filosofii přestal metafyzicky myslet a začal jen animálně kalkulovat v duchu vylepšené </w:t>
      </w:r>
      <w:r w:rsidR="001F26B9" w:rsidRPr="08A84CB8">
        <w:rPr>
          <w:i/>
        </w:rPr>
        <w:t>vis aestimativa</w:t>
      </w:r>
      <w:r w:rsidR="001F26B9">
        <w:rPr>
          <w:i/>
        </w:rPr>
        <w:fldChar w:fldCharType="begin"/>
      </w:r>
      <w:r w:rsidR="001F26B9">
        <w:instrText xml:space="preserve"> XE "</w:instrText>
      </w:r>
      <w:r w:rsidR="001F26B9" w:rsidRPr="08A9047A">
        <w:rPr>
          <w:i/>
        </w:rPr>
        <w:instrText>vis aestimativa</w:instrText>
      </w:r>
      <w:r w:rsidR="001F26B9">
        <w:instrText xml:space="preserve">" </w:instrText>
      </w:r>
      <w:r w:rsidR="001F26B9">
        <w:rPr>
          <w:i/>
        </w:rPr>
        <w:fldChar w:fldCharType="end"/>
      </w:r>
      <w:r w:rsidR="001F26B9">
        <w:t xml:space="preserve"> dané jako instrumentální rozum. Za doby Kanta přestal být moderní bůh v modu </w:t>
      </w:r>
      <w:r w:rsidR="001F26B9" w:rsidRPr="088D1715">
        <w:rPr>
          <w:i/>
        </w:rPr>
        <w:t>per se</w:t>
      </w:r>
      <w:r w:rsidR="001F26B9">
        <w:t xml:space="preserve"> dokonce i dobrý a religiózní, protože tyto dosti podstatné boží vlastnosti se dostaly pod kontrolu přirozeného rozumu (</w:t>
      </w:r>
      <w:r w:rsidR="001F26B9" w:rsidRPr="088846CA">
        <w:rPr>
          <w:i/>
        </w:rPr>
        <w:t>Die Religion innerhalb der Grenzen der bloßen Vernunft</w:t>
      </w:r>
      <w:r w:rsidR="001F26B9">
        <w:t xml:space="preserve">, 1794). Kant </w:t>
      </w:r>
      <w:r w:rsidR="001F26B9" w:rsidRPr="00273106">
        <w:t xml:space="preserve">změní </w:t>
      </w:r>
      <w:r w:rsidR="001F26B9">
        <w:t xml:space="preserve">Leibnizova </w:t>
      </w:r>
      <w:r w:rsidR="001F26B9" w:rsidRPr="00273106">
        <w:t>absolutního ka</w:t>
      </w:r>
      <w:r w:rsidR="001F26B9">
        <w:t>lkulátora na deisticky nečinnou substanci, která dostala za úkol udržování základních forem náboženství a morálky. Ale jejich meze apriorně určuje jen lidský rozum, takže na postmoderního boha nezbyla žádná rozumná práce.</w:t>
      </w:r>
    </w:p>
    <w:p w:rsidR="00545FBC" w:rsidRDefault="00D731C9" w:rsidP="00545FBC">
      <w:pPr>
        <w:ind w:firstLine="397"/>
      </w:pPr>
      <w:r w:rsidRPr="00B62AA7">
        <w:rPr>
          <w:rStyle w:val="TextpoznpodarouChar"/>
          <w:rFonts w:eastAsia="Calibri"/>
        </w:rPr>
        <w:t xml:space="preserve">Kant sehrál </w:t>
      </w:r>
      <w:r w:rsidR="00B82B54">
        <w:rPr>
          <w:rStyle w:val="TextpoznpodarouChar"/>
          <w:rFonts w:eastAsia="Calibri"/>
        </w:rPr>
        <w:t xml:space="preserve">při vzniku postmoderny </w:t>
      </w:r>
      <w:r w:rsidRPr="00B62AA7">
        <w:rPr>
          <w:rStyle w:val="TextpoznpodarouChar"/>
          <w:rFonts w:eastAsia="Calibri"/>
        </w:rPr>
        <w:t>rozporuplnou roli</w:t>
      </w:r>
      <w:r w:rsidR="00B82B54">
        <w:rPr>
          <w:rStyle w:val="TextpoznpodarouChar"/>
          <w:rFonts w:eastAsia="Calibri"/>
        </w:rPr>
        <w:t xml:space="preserve">. Jeho pojetí morálky pohřbilo moderního boha. Ale jeho dedukce objektivity následovala Scota a vytvořila </w:t>
      </w:r>
      <w:r w:rsidRPr="00B62AA7">
        <w:rPr>
          <w:rStyle w:val="TextpoznpodarouChar"/>
          <w:rFonts w:eastAsia="Calibri"/>
        </w:rPr>
        <w:t>objektivní</w:t>
      </w:r>
      <w:r w:rsidR="00794B49">
        <w:rPr>
          <w:rStyle w:val="TextpoznpodarouChar"/>
          <w:rFonts w:eastAsia="Calibri"/>
        </w:rPr>
        <w:t xml:space="preserve"> verzi prvního averroismu. </w:t>
      </w:r>
      <w:r w:rsidR="006576DD">
        <w:t xml:space="preserve">Kant znovu řešil dilema </w:t>
      </w:r>
      <w:r w:rsidR="006576DD">
        <w:rPr>
          <w:i/>
        </w:rPr>
        <w:t>Druhých analytik</w:t>
      </w:r>
      <w:r w:rsidR="006576DD">
        <w:t xml:space="preserve"> o spojení obou druhů poznání (</w:t>
      </w:r>
      <w:r w:rsidR="006576DD">
        <w:rPr>
          <w:i/>
        </w:rPr>
        <w:t>Anal. Post</w:t>
      </w:r>
      <w:r w:rsidR="006576DD">
        <w:t>. 84a11‒14</w:t>
      </w:r>
      <w:r w:rsidR="006576DD">
        <w:fldChar w:fldCharType="begin"/>
      </w:r>
      <w:r w:rsidR="006576DD">
        <w:instrText xml:space="preserve"> XE "Aristoteles:</w:instrText>
      </w:r>
      <w:r w:rsidR="006576DD">
        <w:rPr>
          <w:i/>
        </w:rPr>
        <w:instrText>Anal. Post.</w:instrText>
      </w:r>
      <w:r w:rsidR="006576DD">
        <w:instrText xml:space="preserve"> 84a11‒14" </w:instrText>
      </w:r>
      <w:r w:rsidR="006576DD">
        <w:fldChar w:fldCharType="end"/>
      </w:r>
      <w:r w:rsidR="006576DD">
        <w:t>; 87b28‒31</w:t>
      </w:r>
      <w:r w:rsidR="006576DD">
        <w:fldChar w:fldCharType="begin"/>
      </w:r>
      <w:r w:rsidR="006576DD">
        <w:instrText xml:space="preserve"> XE "Aristoteles:</w:instrText>
      </w:r>
      <w:r w:rsidR="006576DD">
        <w:rPr>
          <w:i/>
        </w:rPr>
        <w:instrText>Anal. Post.</w:instrText>
      </w:r>
      <w:r w:rsidR="006576DD">
        <w:instrText xml:space="preserve"> 87b28‒31" </w:instrText>
      </w:r>
      <w:r w:rsidR="006576DD">
        <w:fldChar w:fldCharType="end"/>
      </w:r>
      <w:r w:rsidR="006576DD">
        <w:t xml:space="preserve">). Objektivní vědecké myšlení nemůže existovat bez kauzálního vztahu k reálné věci. Astronomické zatmění slunce existuje v reálném modu </w:t>
      </w:r>
      <w:r w:rsidR="006576DD">
        <w:rPr>
          <w:i/>
        </w:rPr>
        <w:t>per prius</w:t>
      </w:r>
      <w:r w:rsidR="006576DD">
        <w:t xml:space="preserve"> proto, že existují skutečné planety</w:t>
      </w:r>
      <w:r w:rsidR="006576DD">
        <w:fldChar w:fldCharType="begin"/>
      </w:r>
      <w:r w:rsidR="006576DD">
        <w:instrText xml:space="preserve"> XE "zatmění</w:instrText>
      </w:r>
      <w:r w:rsidR="006576DD">
        <w:rPr>
          <w:i/>
        </w:rPr>
        <w:instrText>:Druhé analytiky</w:instrText>
      </w:r>
      <w:r w:rsidR="006576DD">
        <w:instrText xml:space="preserve">" </w:instrText>
      </w:r>
      <w:r w:rsidR="006576DD">
        <w:fldChar w:fldCharType="end"/>
      </w:r>
      <w:r w:rsidR="006576DD">
        <w:t xml:space="preserve">, které na sebe kauzálně působí. Žádná matematika nemůže tento jev nahradit. </w:t>
      </w:r>
      <w:r w:rsidR="006576DD">
        <w:rPr>
          <w:rStyle w:val="TextpoznpodarouChar"/>
          <w:rFonts w:eastAsia="Calibri"/>
        </w:rPr>
        <w:t xml:space="preserve">Kant jako </w:t>
      </w:r>
      <w:r w:rsidRPr="00B62AA7">
        <w:rPr>
          <w:rStyle w:val="TextpoznpodarouChar"/>
          <w:rFonts w:eastAsia="Calibri"/>
        </w:rPr>
        <w:t>a</w:t>
      </w:r>
      <w:r w:rsidR="000B0927">
        <w:t>stronom</w:t>
      </w:r>
      <w:r>
        <w:fldChar w:fldCharType="begin"/>
      </w:r>
      <w:r>
        <w:instrText xml:space="preserve"> XE "Kant, I." </w:instrText>
      </w:r>
      <w:r>
        <w:fldChar w:fldCharType="end"/>
      </w:r>
      <w:r w:rsidR="000B0927">
        <w:t xml:space="preserve"> </w:t>
      </w:r>
      <w:r>
        <w:t>dobře věděl, že v centrální části poznání je třeba nechat determinaci intelektu podle reality. Proto mají proti matematikovi Leibnizovi</w:t>
      </w:r>
      <w:r>
        <w:fldChar w:fldCharType="begin"/>
      </w:r>
      <w:r>
        <w:instrText xml:space="preserve"> XE "Leibniz, G. W." </w:instrText>
      </w:r>
      <w:r>
        <w:fldChar w:fldCharType="end"/>
      </w:r>
      <w:r>
        <w:t xml:space="preserve"> kus pravdy také objektivní empirikové jako Hume</w:t>
      </w:r>
      <w:r>
        <w:fldChar w:fldCharType="begin"/>
      </w:r>
      <w:r>
        <w:instrText xml:space="preserve"> XE "Hume, D." </w:instrText>
      </w:r>
      <w:r>
        <w:fldChar w:fldCharType="end"/>
      </w:r>
      <w:r>
        <w:t xml:space="preserve">. Nasvícení jsoucna u Kanta proto běží zepředu od reálně dané kauzality ve věcech, kterou nejprve a zásadně poznáváme smyslově. Přímé poznání na smyslové úrovni </w:t>
      </w:r>
      <w:r w:rsidR="0097305B">
        <w:t xml:space="preserve">proto vychází z </w:t>
      </w:r>
      <w:r>
        <w:t>princip</w:t>
      </w:r>
      <w:r w:rsidR="0097305B">
        <w:t>u</w:t>
      </w:r>
      <w:r>
        <w:t xml:space="preserve"> </w:t>
      </w:r>
      <w:r w:rsidR="0097305B">
        <w:t>„</w:t>
      </w:r>
      <w:r w:rsidR="0097305B" w:rsidRPr="0097305B">
        <w:rPr>
          <w:i/>
        </w:rPr>
        <w:t>ex inmediatis</w:t>
      </w:r>
      <w:r w:rsidR="0097305B">
        <w:t xml:space="preserve">“ </w:t>
      </w:r>
      <w:r>
        <w:t xml:space="preserve">jako v prvním averroismu. Jedinečné kauzální působení na úrovni prvních substancí je adekvátně vnímané smysly. Kant vytvořil nové </w:t>
      </w:r>
      <w:r>
        <w:rPr>
          <w:i/>
        </w:rPr>
        <w:t>medium</w:t>
      </w:r>
      <w:r>
        <w:t xml:space="preserve"> pro poznávající vědecký soud, v němž je střední člen soudu determinovaný od hyparchicky dané první substance. Reálně jsou dány první substance a jejich kauzální působení. První poznání proto musí být individuální a empirické, jinak není dána adekvace rozumu a věci (</w:t>
      </w:r>
      <w:r>
        <w:rPr>
          <w:i/>
        </w:rPr>
        <w:t>Erkenntnis der Objekte durch Wahrnehmungen</w:t>
      </w:r>
      <w:r>
        <w:t>).</w:t>
      </w:r>
      <w:r>
        <w:rPr>
          <w:rStyle w:val="Znakapoznpodarou"/>
        </w:rPr>
        <w:footnoteReference w:id="471"/>
      </w:r>
      <w:r>
        <w:t xml:space="preserve"> </w:t>
      </w:r>
      <w:r w:rsidR="007A6299">
        <w:lastRenderedPageBreak/>
        <w:t xml:space="preserve">Ale Kant se vrátil k avicennismu založenému na </w:t>
      </w:r>
      <w:r w:rsidR="007A6299" w:rsidRPr="007A6299">
        <w:rPr>
          <w:i/>
        </w:rPr>
        <w:t>Oxfordian Fallacy</w:t>
      </w:r>
      <w:r w:rsidR="007A6299">
        <w:t xml:space="preserve">, když tvořil </w:t>
      </w:r>
      <w:r>
        <w:t>koncept kauzality</w:t>
      </w:r>
      <w:r w:rsidR="007A6299">
        <w:t xml:space="preserve">. </w:t>
      </w:r>
      <w:r w:rsidR="00F009C1">
        <w:t xml:space="preserve">Kauzalita je založena na apriorně definovaném </w:t>
      </w:r>
      <w:r>
        <w:t>časové</w:t>
      </w:r>
      <w:r w:rsidR="00F009C1">
        <w:t>m</w:t>
      </w:r>
      <w:r>
        <w:t xml:space="preserve"> schéma</w:t>
      </w:r>
      <w:r w:rsidR="00F009C1">
        <w:t>tu</w:t>
      </w:r>
      <w:r>
        <w:t>, které má univ</w:t>
      </w:r>
      <w:r w:rsidR="00F009C1">
        <w:t xml:space="preserve">erzální a objektivní charakter. </w:t>
      </w:r>
      <w:r w:rsidR="00426A1A">
        <w:t xml:space="preserve">Reálná kauzalita prochází skrze universální </w:t>
      </w:r>
      <w:r w:rsidR="00426A1A" w:rsidRPr="00426A1A">
        <w:rPr>
          <w:i/>
        </w:rPr>
        <w:t>per prius</w:t>
      </w:r>
      <w:r w:rsidR="00426A1A">
        <w:t xml:space="preserve"> založenou strukturu, která je založena jako objektivní dedukce podle Scota. To znamená, že kauzalita dostala hypostatický a essenciální charakter</w:t>
      </w:r>
      <w:r w:rsidR="00A72568">
        <w:t xml:space="preserve"> určený </w:t>
      </w:r>
      <w:r w:rsidR="00A72568" w:rsidRPr="00A72568">
        <w:rPr>
          <w:i/>
        </w:rPr>
        <w:t>a priori</w:t>
      </w:r>
      <w:r w:rsidR="00426A1A">
        <w:t>, jinak by nemohla být objek</w:t>
      </w:r>
      <w:r w:rsidR="000D228B">
        <w:t xml:space="preserve">tivní. </w:t>
      </w:r>
      <w:r>
        <w:t xml:space="preserve">Toto hypostázované časové schéma je poznané v modu </w:t>
      </w:r>
      <w:r>
        <w:rPr>
          <w:i/>
        </w:rPr>
        <w:t>per posterius</w:t>
      </w:r>
      <w:r>
        <w:t xml:space="preserve"> skrze smysly a empirické vědomí, které vnímají kauzalitu reálného světa. Univerzální časové schéma je dáno </w:t>
      </w:r>
      <w:r>
        <w:rPr>
          <w:i/>
        </w:rPr>
        <w:t>per prius</w:t>
      </w:r>
      <w:r>
        <w:t xml:space="preserve"> jako a apriorní podmínka univerzální kauzality v Rufusově stylu </w:t>
      </w:r>
      <w:r>
        <w:rPr>
          <w:szCs w:val="24"/>
          <w:lang w:val="de-DE"/>
        </w:rPr>
        <w:t>(</w:t>
      </w:r>
      <w:r>
        <w:rPr>
          <w:i/>
          <w:szCs w:val="24"/>
          <w:lang w:val="de-DE"/>
        </w:rPr>
        <w:t>medium et causa idem</w:t>
      </w:r>
      <w:r>
        <w:rPr>
          <w:szCs w:val="24"/>
          <w:lang w:val="de-DE"/>
        </w:rPr>
        <w:t xml:space="preserve">; OBJ II, kap. 3.3.1). Hypostáziované časové schéma je pak </w:t>
      </w:r>
      <w:r>
        <w:rPr>
          <w:i/>
          <w:szCs w:val="24"/>
          <w:lang w:val="de-DE"/>
        </w:rPr>
        <w:t>per posterius</w:t>
      </w:r>
      <w:r>
        <w:rPr>
          <w:szCs w:val="24"/>
          <w:lang w:val="de-DE"/>
        </w:rPr>
        <w:t xml:space="preserve"> poznané empiricky, protože smysly vnímají kauzalitu reálného světa. </w:t>
      </w:r>
      <w:r>
        <w:t xml:space="preserve">Časové schéma zakládající univerzální koncept kauzality existuje v subjektu jako jeho vrozený habitus ve formě </w:t>
      </w:r>
      <w:r>
        <w:rPr>
          <w:i/>
        </w:rPr>
        <w:t>potentia substantialis</w:t>
      </w:r>
      <w:r>
        <w:t>. Postmoderní Kant toto schéma definuje jako porretánskou hypostázi. Kauzální působení je vyjádřeno pomocí Aristotelova časového schématu pro fyzikální pohyb těles v modu „předtím‒potom“ (</w:t>
      </w:r>
      <w:r>
        <w:rPr>
          <w:i/>
        </w:rPr>
        <w:t>ihre Verbindung in der Zeit überhaupt</w:t>
      </w:r>
      <w:r>
        <w:t>).</w:t>
      </w:r>
      <w:r>
        <w:rPr>
          <w:rStyle w:val="Znakapoznpodarou"/>
        </w:rPr>
        <w:footnoteReference w:id="472"/>
      </w:r>
      <w:r w:rsidR="000716E0">
        <w:t xml:space="preserve"> Čas dostal </w:t>
      </w:r>
      <w:r>
        <w:t>objektivní hypostázovaný charakter (</w:t>
      </w:r>
      <w:r>
        <w:rPr>
          <w:i/>
        </w:rPr>
        <w:t>die Zeit selbst</w:t>
      </w:r>
      <w:r>
        <w:t>). Toto formální schéma časové souslednosti je dáno trvale a univerzálně v lidské mysli (</w:t>
      </w:r>
      <w:r>
        <w:rPr>
          <w:i/>
        </w:rPr>
        <w:t>durch a priori verknüpfende Begriffe</w:t>
      </w:r>
      <w:r>
        <w:t xml:space="preserve">). Tím je zrušeno pojetí času v Aristotelově </w:t>
      </w:r>
      <w:r>
        <w:rPr>
          <w:i/>
        </w:rPr>
        <w:t>Fyzice</w:t>
      </w:r>
      <w:r>
        <w:t xml:space="preserve">, kde čas vzniká v duši pouze sekundárně a to skrze abstraktní poznání reálně pohyblivých těles (OBJ I, kap. 1.3.3). Objektivní formu Scotovy adekvace vyjadřuje koncept </w:t>
      </w:r>
      <w:r>
        <w:rPr>
          <w:i/>
        </w:rPr>
        <w:t>Analogien der Erfahrung</w:t>
      </w:r>
      <w:r>
        <w:rPr>
          <w:i/>
        </w:rPr>
        <w:fldChar w:fldCharType="begin"/>
      </w:r>
      <w:r>
        <w:instrText xml:space="preserve"> XE "</w:instrText>
      </w:r>
      <w:r>
        <w:rPr>
          <w:i/>
        </w:rPr>
        <w:instrText>Analogien der Efahrung</w:instrText>
      </w:r>
      <w:r>
        <w:instrText xml:space="preserve">" </w:instrText>
      </w:r>
      <w:r>
        <w:rPr>
          <w:i/>
        </w:rPr>
        <w:fldChar w:fldCharType="end"/>
      </w:r>
      <w:r>
        <w:t xml:space="preserve"> (KdRV, B 218‒64</w:t>
      </w:r>
      <w:r>
        <w:fldChar w:fldCharType="begin"/>
      </w:r>
      <w:r>
        <w:instrText xml:space="preserve"> XE "Kant:KdRV, B 218‒64" </w:instrText>
      </w:r>
      <w:r>
        <w:fldChar w:fldCharType="end"/>
      </w:r>
      <w:r>
        <w:t xml:space="preserve">). Kantovo časové schéma podané v rámci </w:t>
      </w:r>
      <w:r>
        <w:rPr>
          <w:i/>
        </w:rPr>
        <w:t>Analogien der Erfahrung</w:t>
      </w:r>
      <w:r>
        <w:t xml:space="preserve"> tvoří substanci třetího druhu. Kant bere transcendentální apercepci podle Descarta</w:t>
      </w:r>
      <w:r>
        <w:fldChar w:fldCharType="begin"/>
      </w:r>
      <w:r>
        <w:instrText xml:space="preserve"> XE "</w:instrText>
      </w:r>
      <w:r>
        <w:rPr>
          <w:rStyle w:val="addmd"/>
        </w:rPr>
        <w:instrText>Descartes, R.</w:instrText>
      </w:r>
      <w:r>
        <w:instrText xml:space="preserve">" </w:instrText>
      </w:r>
      <w:r>
        <w:fldChar w:fldCharType="end"/>
      </w:r>
      <w:r>
        <w:t xml:space="preserve"> a nechá první principy poznání v duši jako porretánské hypostáze. Přítomnost čistých smyslových forem (čas, prostor) a čistých kategorií v rámci </w:t>
      </w:r>
      <w:r>
        <w:rPr>
          <w:i/>
        </w:rPr>
        <w:t>Verstand</w:t>
      </w:r>
      <w:r>
        <w:t xml:space="preserve"> vytváří imanentní habitus myšlení </w:t>
      </w:r>
      <w:r>
        <w:rPr>
          <w:i/>
        </w:rPr>
        <w:t>a priori</w:t>
      </w:r>
      <w:r>
        <w:rPr>
          <w:i/>
        </w:rPr>
        <w:fldChar w:fldCharType="begin"/>
      </w:r>
      <w:r>
        <w:instrText xml:space="preserve"> XE "</w:instrText>
      </w:r>
      <w:r>
        <w:rPr>
          <w:i/>
        </w:rPr>
        <w:instrText>res cogitans</w:instrText>
      </w:r>
      <w:r>
        <w:instrText xml:space="preserve">" </w:instrText>
      </w:r>
      <w:r>
        <w:rPr>
          <w:i/>
        </w:rPr>
        <w:fldChar w:fldCharType="end"/>
      </w:r>
      <w:r>
        <w:t>. Postmoderní Kant tvrdí stejně jako Scotus, že apriorní sféra poznání a racional</w:t>
      </w:r>
      <w:r w:rsidR="007379FA">
        <w:t>ity je daná čistou transce</w:t>
      </w:r>
      <w:r w:rsidR="00252ECF">
        <w:t>n</w:t>
      </w:r>
      <w:r w:rsidR="007379FA">
        <w:t xml:space="preserve">dentální </w:t>
      </w:r>
      <w:r w:rsidR="000D228B">
        <w:t>dedukcí</w:t>
      </w:r>
      <w:r>
        <w:t xml:space="preserve">. </w:t>
      </w:r>
      <w:r w:rsidR="000D228B">
        <w:t xml:space="preserve">Tím vzniklo druhé patro apriorní objektivity určené dedukcí. Ta je definována ve formě hypostázovaného avicennovského </w:t>
      </w:r>
      <w:r w:rsidR="000D228B">
        <w:rPr>
          <w:i/>
        </w:rPr>
        <w:t>intel</w:t>
      </w:r>
      <w:r w:rsidR="000D228B" w:rsidRPr="000D228B">
        <w:rPr>
          <w:i/>
        </w:rPr>
        <w:t>lectus adeptus</w:t>
      </w:r>
      <w:r w:rsidR="000D228B">
        <w:t xml:space="preserve"> jako jsoucna </w:t>
      </w:r>
      <w:r w:rsidR="000D228B">
        <w:lastRenderedPageBreak/>
        <w:t xml:space="preserve">třetího druhu. </w:t>
      </w:r>
      <w:r>
        <w:t xml:space="preserve">Iluminát Kant stejně jako Scotus nakonec musí vidět apriorní esenciální schéma kauzality přímo, protože jinak by jej nemohl objektivně popsat a zdůvodnit. Kantovu formu </w:t>
      </w:r>
      <w:r>
        <w:rPr>
          <w:i/>
        </w:rPr>
        <w:t>Oxfordian Fallacy</w:t>
      </w:r>
      <w:r>
        <w:rPr>
          <w:i/>
        </w:rPr>
        <w:fldChar w:fldCharType="begin"/>
      </w:r>
      <w:r>
        <w:instrText xml:space="preserve"> XE "</w:instrText>
      </w:r>
      <w:r>
        <w:rPr>
          <w:i/>
        </w:rPr>
        <w:instrText>Oxfordian Fallacy</w:instrText>
      </w:r>
      <w:r>
        <w:instrText xml:space="preserve">:Kant" </w:instrText>
      </w:r>
      <w:r>
        <w:rPr>
          <w:i/>
        </w:rPr>
        <w:fldChar w:fldCharType="end"/>
      </w:r>
      <w:r>
        <w:rPr>
          <w:i/>
        </w:rPr>
        <w:t xml:space="preserve"> </w:t>
      </w:r>
      <w:r>
        <w:t>ukazuje citát popisující přímý náhled objektivní identity eidetických esencí (</w:t>
      </w:r>
      <w:r>
        <w:rPr>
          <w:i/>
        </w:rPr>
        <w:t>wenn es nicht vor Augen hätte</w:t>
      </w:r>
      <w:r>
        <w:t>).</w:t>
      </w:r>
      <w:r>
        <w:rPr>
          <w:rStyle w:val="Znakapoznpodarou"/>
        </w:rPr>
        <w:footnoteReference w:id="473"/>
      </w:r>
      <w:r>
        <w:t xml:space="preserve"> Kant po Scotovi a Arnauldovi objektivně </w:t>
      </w:r>
      <w:r w:rsidR="00CB715B">
        <w:t>„</w:t>
      </w:r>
      <w:r>
        <w:t>vidí</w:t>
      </w:r>
      <w:r w:rsidR="00CB715B">
        <w:t>“</w:t>
      </w:r>
      <w:r>
        <w:t xml:space="preserve"> věci jako jsoucna třetího druhu, která reálně neexistují. Pojetí </w:t>
      </w:r>
      <w:r w:rsidR="00162BEA">
        <w:t>rozumu (</w:t>
      </w:r>
      <w:r>
        <w:rPr>
          <w:i/>
        </w:rPr>
        <w:t>Verstand</w:t>
      </w:r>
      <w:r w:rsidR="00162BEA">
        <w:t xml:space="preserve">) </w:t>
      </w:r>
      <w:r>
        <w:t xml:space="preserve">je dáno pomocí avicennistického hypostázovaného intelektu skrze </w:t>
      </w:r>
      <w:r w:rsidR="00162BEA">
        <w:t>kategorie čistého rozumu (</w:t>
      </w:r>
      <w:r>
        <w:rPr>
          <w:i/>
        </w:rPr>
        <w:t>Kategorien der reinen Verstand</w:t>
      </w:r>
      <w:r w:rsidR="00162BEA">
        <w:t>), který</w:t>
      </w:r>
      <w:r>
        <w:t xml:space="preserve"> tvoří  </w:t>
      </w:r>
      <w:r w:rsidR="00162BEA">
        <w:t xml:space="preserve">formální a syntetický princip všech zkušeností </w:t>
      </w:r>
      <w:r>
        <w:t>(</w:t>
      </w:r>
      <w:r w:rsidR="00162BEA">
        <w:rPr>
          <w:i/>
        </w:rPr>
        <w:t>ein formales und synthetisches Prinzipium aller Erfahrungen</w:t>
      </w:r>
      <w:r w:rsidR="00162BEA" w:rsidRPr="00162BEA">
        <w:t xml:space="preserve">, </w:t>
      </w:r>
      <w:r>
        <w:t>KdRV, A 119</w:t>
      </w:r>
      <w:r>
        <w:fldChar w:fldCharType="begin"/>
      </w:r>
      <w:r>
        <w:instrText xml:space="preserve"> XE "Kant:KdRV, A 119" </w:instrText>
      </w:r>
      <w:r>
        <w:fldChar w:fldCharType="end"/>
      </w:r>
      <w:r>
        <w:t xml:space="preserve">). Tomu odpovídá v moderně Rufusův koncept </w:t>
      </w:r>
      <w:r w:rsidR="00934389">
        <w:t>„</w:t>
      </w:r>
      <w:r>
        <w:rPr>
          <w:i/>
        </w:rPr>
        <w:t>potentia substantialis</w:t>
      </w:r>
      <w:r w:rsidR="00934389">
        <w:t>“</w:t>
      </w:r>
      <w:r>
        <w:rPr>
          <w:i/>
        </w:rPr>
        <w:fldChar w:fldCharType="begin"/>
      </w:r>
      <w:r>
        <w:instrText xml:space="preserve"> XE "</w:instrText>
      </w:r>
      <w:r>
        <w:rPr>
          <w:i/>
        </w:rPr>
        <w:instrText>potentia substantialis</w:instrText>
      </w:r>
      <w:r>
        <w:instrText xml:space="preserve">" </w:instrText>
      </w:r>
      <w:r>
        <w:rPr>
          <w:i/>
        </w:rPr>
        <w:fldChar w:fldCharType="end"/>
      </w:r>
      <w:r>
        <w:t xml:space="preserve"> (OBJ II, kap. 3.3.1). To by škola prvního averroismu a také Ockham zásadně odmítli, protože duše je čistá </w:t>
      </w:r>
      <w:r>
        <w:rPr>
          <w:i/>
        </w:rPr>
        <w:t>tabula rasa</w:t>
      </w:r>
      <w:r>
        <w:rPr>
          <w:i/>
        </w:rPr>
        <w:fldChar w:fldCharType="begin"/>
      </w:r>
      <w:r>
        <w:instrText xml:space="preserve"> XE "</w:instrText>
      </w:r>
      <w:r>
        <w:rPr>
          <w:i/>
        </w:rPr>
        <w:instrText>tabula rasa</w:instrText>
      </w:r>
      <w:r>
        <w:instrText xml:space="preserve">" </w:instrText>
      </w:r>
      <w:r>
        <w:rPr>
          <w:i/>
        </w:rPr>
        <w:fldChar w:fldCharType="end"/>
      </w:r>
      <w:r>
        <w:t xml:space="preserve">. Kdyby duše nebyla čistou potencí, nemohla by univerzálně poznávat svět. Kant vytvořil novou formu objektivního habitu a zavedl hypostázovanou racionalitu apriorních forem přímo do subjektu. Toto pojetí hypostází v duši zásadně kritizoval první averroismus okolo roku 1235, kdy tyto porretánské hypostáze zavedl Grosseteste a Rufus do vědeckého soudu. Filosof z Královce dokonal revoluci zahájenou zakladatelem objektivity a zrušil poslední metafyzickou kompetenci boha </w:t>
      </w:r>
      <w:r>
        <w:rPr>
          <w:i/>
        </w:rPr>
        <w:t>Modernorum</w:t>
      </w:r>
      <w:r>
        <w:t>. Osvícenský subjekt skrze svůj objektivní habitus garantuje objektivitu stvoření. Člověk dostává u Kanta epochální úkol produkovat smysl bytí jen a pouze sám ze sebe (</w:t>
      </w:r>
      <w:r>
        <w:rPr>
          <w:i/>
          <w:iCs/>
        </w:rPr>
        <w:t xml:space="preserve">er sollte vielmehr alles aus sich selbst herausbringen, </w:t>
      </w:r>
      <w:r>
        <w:t xml:space="preserve">kap. 5.5). Zakládající roli první substance v klasickém modu </w:t>
      </w:r>
      <w:r>
        <w:rPr>
          <w:i/>
        </w:rPr>
        <w:t>dativus possessivus</w:t>
      </w:r>
      <w:r>
        <w:rPr>
          <w:i/>
        </w:rPr>
        <w:fldChar w:fldCharType="begin"/>
      </w:r>
      <w:r>
        <w:instrText xml:space="preserve"> XE "</w:instrText>
      </w:r>
      <w:r>
        <w:rPr>
          <w:i/>
        </w:rPr>
        <w:instrText>d</w:instrText>
      </w:r>
      <w:r>
        <w:rPr>
          <w:i/>
          <w:iCs/>
        </w:rPr>
        <w:instrText>ativus possessivus</w:instrText>
      </w:r>
      <w:r>
        <w:instrText xml:space="preserve">" </w:instrText>
      </w:r>
      <w:r>
        <w:rPr>
          <w:i/>
        </w:rPr>
        <w:fldChar w:fldCharType="end"/>
      </w:r>
      <w:r>
        <w:t xml:space="preserve"> nahradil epochálně nový subjekt. Jeho nová role ve formě </w:t>
      </w:r>
      <w:r w:rsidRPr="00B82B54">
        <w:rPr>
          <w:i/>
        </w:rPr>
        <w:t>dativus auctoris</w:t>
      </w:r>
      <w:r w:rsidR="00EE5F92">
        <w:rPr>
          <w:i/>
        </w:rPr>
        <w:fldChar w:fldCharType="begin"/>
      </w:r>
      <w:r w:rsidR="00EE5F92">
        <w:instrText xml:space="preserve"> XE "</w:instrText>
      </w:r>
      <w:r w:rsidR="00EE5F92" w:rsidRPr="00B52521">
        <w:rPr>
          <w:i/>
        </w:rPr>
        <w:instrText>dativus auctoris</w:instrText>
      </w:r>
      <w:r w:rsidR="00EE5F92">
        <w:instrText xml:space="preserve">" </w:instrText>
      </w:r>
      <w:r w:rsidR="00EE5F92">
        <w:rPr>
          <w:i/>
        </w:rPr>
        <w:fldChar w:fldCharType="end"/>
      </w:r>
      <w:r>
        <w:t xml:space="preserve"> vytvořila nového demiurga racionálních forem. </w:t>
      </w:r>
      <w:r w:rsidR="001F26B9">
        <w:t>Plně sekularizovaný filosof Kant</w:t>
      </w:r>
      <w:r w:rsidR="001F26B9">
        <w:fldChar w:fldCharType="begin"/>
      </w:r>
      <w:r w:rsidR="001F26B9">
        <w:instrText xml:space="preserve"> XE "</w:instrText>
      </w:r>
      <w:r w:rsidR="001F26B9" w:rsidRPr="08297DCF">
        <w:instrText>Kant, I.</w:instrText>
      </w:r>
      <w:r w:rsidR="001F26B9">
        <w:instrText xml:space="preserve">" </w:instrText>
      </w:r>
      <w:r w:rsidR="001F26B9">
        <w:fldChar w:fldCharType="end"/>
      </w:r>
      <w:r w:rsidR="001F26B9">
        <w:t xml:space="preserve"> už nepotřeboval myšlení boha k zajistění primární (tj. transcendentálně-formální) geneze objektivity. Kant odpojil od božího intelektu poslední formu intelligibilní činnosti zajišťující epochální </w:t>
      </w:r>
      <w:r w:rsidR="001F26B9" w:rsidRPr="0022000E">
        <w:rPr>
          <w:i/>
        </w:rPr>
        <w:t>Gründung</w:t>
      </w:r>
      <w:r w:rsidR="001F26B9">
        <w:t xml:space="preserve"> moderní metafyziky a dal ji do lidského subjektu ve formě apriorních forem racionality. </w:t>
      </w:r>
    </w:p>
    <w:p w:rsidR="00B62AA7" w:rsidRPr="00F435F8" w:rsidRDefault="0045593E" w:rsidP="00F435F8">
      <w:pPr>
        <w:ind w:firstLine="397"/>
      </w:pPr>
      <w:r>
        <w:t>Moderní bůh oddělený od svého myšlení musel nutně zemřít, protože byl postižen intelektuální atrofií</w:t>
      </w:r>
      <w:r>
        <w:fldChar w:fldCharType="begin"/>
      </w:r>
      <w:r>
        <w:instrText xml:space="preserve"> XE "</w:instrText>
      </w:r>
      <w:r w:rsidRPr="00635D36">
        <w:instrText>smrt boha</w:instrText>
      </w:r>
      <w:r>
        <w:instrText xml:space="preserve">" </w:instrText>
      </w:r>
      <w:r>
        <w:fldChar w:fldCharType="end"/>
      </w:r>
      <w:r>
        <w:t xml:space="preserve">. </w:t>
      </w:r>
      <w:r w:rsidR="001F26B9">
        <w:t xml:space="preserve">Umírající </w:t>
      </w:r>
      <w:r w:rsidR="001F26B9" w:rsidRPr="08CD6303">
        <w:rPr>
          <w:i/>
        </w:rPr>
        <w:t>deus otiosus</w:t>
      </w:r>
      <w:r w:rsidR="001F26B9">
        <w:rPr>
          <w:i/>
        </w:rPr>
        <w:fldChar w:fldCharType="begin"/>
      </w:r>
      <w:r w:rsidR="001F26B9">
        <w:instrText xml:space="preserve"> XE "</w:instrText>
      </w:r>
      <w:r w:rsidR="001F26B9" w:rsidRPr="080C7F47">
        <w:rPr>
          <w:i/>
        </w:rPr>
        <w:instrText>deus otiosus</w:instrText>
      </w:r>
      <w:r w:rsidR="001F26B9">
        <w:instrText xml:space="preserve">" </w:instrText>
      </w:r>
      <w:r w:rsidR="001F26B9">
        <w:rPr>
          <w:i/>
        </w:rPr>
        <w:fldChar w:fldCharType="end"/>
      </w:r>
      <w:r w:rsidR="001F26B9">
        <w:t xml:space="preserve"> moderny zahájené Scotem se dostal na začátku 19. století do fáze klinické smrti dokonané nihilismem </w:t>
      </w:r>
      <w:r w:rsidR="001F26B9">
        <w:lastRenderedPageBreak/>
        <w:t xml:space="preserve">Nietzscheho. Tento radikálně pravdivý myslitel jen objektivně konstatoval </w:t>
      </w:r>
      <w:r w:rsidR="00905ADC">
        <w:t xml:space="preserve">skrze </w:t>
      </w:r>
      <w:r w:rsidR="001F26B9">
        <w:t>pravd</w:t>
      </w:r>
      <w:r w:rsidR="00905ADC">
        <w:t>u jako Oliviho vůli</w:t>
      </w:r>
      <w:r w:rsidR="001F26B9">
        <w:t xml:space="preserve"> k moci, že tento produkt moderny nikdy reálně neexistoval, takže ani nemohl doopravdy umřít. Lidská vůle k moci vytvořila boha moderny a stejná vůle k moci toto nepotřebné simulákrum později zrušila. Bůh </w:t>
      </w:r>
      <w:r w:rsidR="001F26B9" w:rsidRPr="08A34191">
        <w:rPr>
          <w:i/>
        </w:rPr>
        <w:t>Modernorum</w:t>
      </w:r>
      <w:r w:rsidR="001F26B9">
        <w:t xml:space="preserve"> nikdy reálně neexistoval, stejně jako nikdy reálně neexistoval lidský demiurgický sub</w:t>
      </w:r>
      <w:r w:rsidR="00746CB7">
        <w:t>jekt. Ten tohoto zakládajícího G</w:t>
      </w:r>
      <w:r w:rsidR="001F26B9">
        <w:t>olema kapitalismu stvořil skrze mytologickou predikaci „</w:t>
      </w:r>
      <w:r w:rsidR="001F26B9" w:rsidRPr="08E000D6">
        <w:rPr>
          <w:i/>
        </w:rPr>
        <w:t>in artificialibus</w:t>
      </w:r>
      <w:r w:rsidR="001F26B9">
        <w:t>“</w:t>
      </w:r>
      <w:r w:rsidR="001F26B9">
        <w:rPr>
          <w:i/>
        </w:rPr>
        <w:fldChar w:fldCharType="begin"/>
      </w:r>
      <w:r w:rsidR="001F26B9">
        <w:instrText xml:space="preserve"> XE "</w:instrText>
      </w:r>
      <w:r w:rsidR="001F26B9" w:rsidRPr="08843638">
        <w:instrText>predikace:</w:instrText>
      </w:r>
      <w:r w:rsidR="001F26B9" w:rsidRPr="08843638">
        <w:rPr>
          <w:i/>
        </w:rPr>
        <w:instrText>in artificialibus</w:instrText>
      </w:r>
      <w:r w:rsidR="001F26B9">
        <w:instrText xml:space="preserve">" </w:instrText>
      </w:r>
      <w:r w:rsidR="001F26B9">
        <w:rPr>
          <w:i/>
        </w:rPr>
        <w:fldChar w:fldCharType="end"/>
      </w:r>
      <w:r w:rsidR="001F26B9">
        <w:t>. Nová božská komedie</w:t>
      </w:r>
      <w:r w:rsidR="001F26B9">
        <w:fldChar w:fldCharType="begin"/>
      </w:r>
      <w:r w:rsidR="001F26B9">
        <w:instrText xml:space="preserve"> XE "</w:instrText>
      </w:r>
      <w:r w:rsidR="001F26B9" w:rsidRPr="080B2ADE">
        <w:instrText>božská komedie</w:instrText>
      </w:r>
      <w:r w:rsidR="001F26B9">
        <w:instrText xml:space="preserve">" </w:instrText>
      </w:r>
      <w:r w:rsidR="001F26B9">
        <w:fldChar w:fldCharType="end"/>
      </w:r>
      <w:r w:rsidR="001F26B9">
        <w:t xml:space="preserve"> začala vystavením úmrtního listu boha </w:t>
      </w:r>
      <w:r w:rsidR="001F26B9" w:rsidRPr="08F66F6F">
        <w:rPr>
          <w:i/>
        </w:rPr>
        <w:t>Modernorum</w:t>
      </w:r>
      <w:r w:rsidR="001F26B9">
        <w:t>. Z</w:t>
      </w:r>
      <w:r w:rsidR="001F26B9" w:rsidRPr="00273106">
        <w:t xml:space="preserve">ahálčivého boha </w:t>
      </w:r>
      <w:r w:rsidR="001F26B9" w:rsidRPr="00273106">
        <w:rPr>
          <w:i/>
        </w:rPr>
        <w:t>Modernorum</w:t>
      </w:r>
      <w:r w:rsidR="001F26B9" w:rsidRPr="08230FF6">
        <w:t xml:space="preserve"> s </w:t>
      </w:r>
      <w:r w:rsidR="001F26B9">
        <w:t>atrofovaným</w:t>
      </w:r>
      <w:r w:rsidR="001F26B9" w:rsidRPr="08230FF6">
        <w:t xml:space="preserve"> m</w:t>
      </w:r>
      <w:r w:rsidR="001F26B9">
        <w:t xml:space="preserve">yšlením a religiozitou </w:t>
      </w:r>
      <w:r w:rsidR="001F26B9" w:rsidRPr="00273106">
        <w:t>Nietzsche prohlás</w:t>
      </w:r>
      <w:r w:rsidR="001F26B9">
        <w:t>il</w:t>
      </w:r>
      <w:r w:rsidR="001F26B9" w:rsidRPr="00273106">
        <w:t xml:space="preserve"> za mrtvého, protože se </w:t>
      </w:r>
      <w:r w:rsidR="001F26B9">
        <w:t>zadusil metafyzikou scholastických a metafyzických slabochů a snílků</w:t>
      </w:r>
      <w:r w:rsidR="001F26B9">
        <w:rPr>
          <w:color w:val="000000"/>
        </w:rPr>
        <w:fldChar w:fldCharType="begin"/>
      </w:r>
      <w:r w:rsidR="001F26B9">
        <w:instrText xml:space="preserve"> XE "smrt boha" </w:instrText>
      </w:r>
      <w:r w:rsidR="001F26B9">
        <w:rPr>
          <w:color w:val="000000"/>
        </w:rPr>
        <w:fldChar w:fldCharType="end"/>
      </w:r>
      <w:r w:rsidR="001F26B9">
        <w:t>.</w:t>
      </w:r>
      <w:r w:rsidR="001F26B9">
        <w:rPr>
          <w:rStyle w:val="Znakapoznpodarou"/>
        </w:rPr>
        <w:footnoteReference w:id="474"/>
      </w:r>
      <w:r w:rsidR="00FA0CB9">
        <w:t xml:space="preserve"> </w:t>
      </w:r>
      <w:r w:rsidR="001F26B9">
        <w:t>Éra postmoderních kruciát začala španělským katolickým, neboli všeobecným hladem po zlatě a byla završena v sofistikované kapitalistické verzi Kiplingova břímě bílého muže</w:t>
      </w:r>
      <w:r w:rsidR="001F26B9" w:rsidRPr="084F0F76">
        <w:t xml:space="preserve"> </w:t>
      </w:r>
      <w:r w:rsidR="001F26B9">
        <w:fldChar w:fldCharType="begin"/>
      </w:r>
      <w:r w:rsidR="001F26B9">
        <w:instrText xml:space="preserve"> XE "</w:instrText>
      </w:r>
      <w:r w:rsidR="001F26B9" w:rsidRPr="00F96DBF">
        <w:rPr>
          <w:i/>
        </w:rPr>
        <w:instrText>White Man's Burden</w:instrText>
      </w:r>
      <w:r w:rsidR="001F26B9">
        <w:instrText xml:space="preserve">" </w:instrText>
      </w:r>
      <w:r w:rsidR="001F26B9">
        <w:fldChar w:fldCharType="end"/>
      </w:r>
      <w:r w:rsidR="001F26B9">
        <w:t xml:space="preserve"> (kap. 5.5). </w:t>
      </w:r>
      <w:r w:rsidR="00643AEB">
        <w:t>Bílý muž se posadil n</w:t>
      </w:r>
      <w:r w:rsidR="001F26B9">
        <w:t>a uprázdněný trůn moderního boha a začal novou kruciátu imperialistického kapitalismu. Bohu zbyla pouze vykupitelská funkce, o kterou postmoderna příliš nestála</w:t>
      </w:r>
      <w:r w:rsidR="00DF60F0">
        <w:t xml:space="preserve">. </w:t>
      </w:r>
      <w:r w:rsidR="00611227">
        <w:t xml:space="preserve">Nihilista </w:t>
      </w:r>
      <w:r w:rsidR="005D48C0">
        <w:t xml:space="preserve">poslední </w:t>
      </w:r>
      <w:r w:rsidR="00611227">
        <w:t xml:space="preserve">epochy </w:t>
      </w:r>
      <w:r w:rsidR="005D48C0">
        <w:rPr>
          <w:szCs w:val="24"/>
        </w:rPr>
        <w:t>(</w:t>
      </w:r>
      <w:r w:rsidR="005D48C0" w:rsidRPr="000B3337">
        <w:rPr>
          <w:i/>
          <w:szCs w:val="24"/>
        </w:rPr>
        <w:t>novissimum</w:t>
      </w:r>
      <w:r w:rsidR="005D48C0">
        <w:rPr>
          <w:szCs w:val="24"/>
        </w:rPr>
        <w:t xml:space="preserve">) </w:t>
      </w:r>
      <w:r w:rsidR="00DF60F0">
        <w:t xml:space="preserve">se </w:t>
      </w:r>
      <w:r w:rsidR="00611227">
        <w:t xml:space="preserve">vykupuje na základě objektivních poznatků </w:t>
      </w:r>
      <w:r w:rsidR="001F26B9">
        <w:rPr>
          <w:i/>
        </w:rPr>
        <w:fldChar w:fldCharType="begin"/>
      </w:r>
      <w:r w:rsidR="001F26B9">
        <w:instrText xml:space="preserve"> XE "</w:instrText>
      </w:r>
      <w:r w:rsidR="001F26B9" w:rsidRPr="00AA4F67">
        <w:rPr>
          <w:i/>
        </w:rPr>
        <w:instrText>scibile</w:instrText>
      </w:r>
      <w:r w:rsidR="001F26B9">
        <w:rPr>
          <w:i/>
        </w:rPr>
        <w:instrText>:</w:instrText>
      </w:r>
      <w:r w:rsidR="001F26B9" w:rsidRPr="0079264E">
        <w:instrText>postmoderna</w:instrText>
      </w:r>
      <w:r w:rsidR="001F26B9">
        <w:instrText xml:space="preserve">" </w:instrText>
      </w:r>
      <w:r w:rsidR="001F26B9">
        <w:rPr>
          <w:i/>
        </w:rPr>
        <w:fldChar w:fldCharType="end"/>
      </w:r>
      <w:r w:rsidR="001F26B9">
        <w:t xml:space="preserve">. Místo boha nese vykupitelské břímě evropský a americký bílý muž oslavený </w:t>
      </w:r>
      <w:r w:rsidR="001F26B9">
        <w:rPr>
          <w:rStyle w:val="st"/>
        </w:rPr>
        <w:t xml:space="preserve">Rudyardem </w:t>
      </w:r>
      <w:r w:rsidR="00B12EF6">
        <w:t xml:space="preserve">Kiplingem. </w:t>
      </w:r>
      <w:r w:rsidR="001F26B9">
        <w:t xml:space="preserve">Moderní bůh zemřel na konci moderny na smetišti dějin ustaveném daleko od objektivně vítězných globálních center instrumentální racionality, která rozpoutala První světovou válku. </w:t>
      </w:r>
      <w:r w:rsidR="00126B71">
        <w:t>Postmoderna převedla boží racionalitu do imperialistického stádia kapitalismu, což exaktně konstatoval Lenin</w:t>
      </w:r>
      <w:r w:rsidR="00126B71">
        <w:fldChar w:fldCharType="begin"/>
      </w:r>
      <w:r w:rsidR="00126B71">
        <w:instrText xml:space="preserve"> XE "</w:instrText>
      </w:r>
      <w:r w:rsidR="00126B71" w:rsidRPr="08C911AC">
        <w:instrText>Lenin, V. I.</w:instrText>
      </w:r>
      <w:r w:rsidR="00126B71">
        <w:instrText xml:space="preserve">" </w:instrText>
      </w:r>
      <w:r w:rsidR="00126B71">
        <w:fldChar w:fldCharType="end"/>
      </w:r>
      <w:r w:rsidR="00126B71">
        <w:t xml:space="preserve"> v díle </w:t>
      </w:r>
      <w:r w:rsidR="00126B71" w:rsidRPr="089027D0">
        <w:rPr>
          <w:i/>
        </w:rPr>
        <w:t>Imperialismus jako nejvyšší stadium kapitalismu</w:t>
      </w:r>
      <w:r w:rsidR="00126B71">
        <w:t xml:space="preserve"> (1916). </w:t>
      </w:r>
      <w:r w:rsidR="001F26B9">
        <w:t>S</w:t>
      </w:r>
      <w:r w:rsidR="001F26B9" w:rsidRPr="00273106">
        <w:t xml:space="preserve">mrti </w:t>
      </w:r>
      <w:r w:rsidR="001F26B9">
        <w:t>postmoderního boha</w:t>
      </w:r>
      <w:r w:rsidR="001F26B9">
        <w:rPr>
          <w:color w:val="000000"/>
        </w:rPr>
        <w:fldChar w:fldCharType="begin"/>
      </w:r>
      <w:r w:rsidR="001F26B9">
        <w:instrText xml:space="preserve"> XE "smrt boha" </w:instrText>
      </w:r>
      <w:r w:rsidR="001F26B9">
        <w:rPr>
          <w:color w:val="000000"/>
        </w:rPr>
        <w:fldChar w:fldCharType="end"/>
      </w:r>
      <w:r w:rsidR="001F26B9">
        <w:t xml:space="preserve"> </w:t>
      </w:r>
      <w:r w:rsidR="001F26B9" w:rsidRPr="00273106">
        <w:t xml:space="preserve">si </w:t>
      </w:r>
      <w:r w:rsidR="001F26B9">
        <w:t xml:space="preserve">na začátku 20. století </w:t>
      </w:r>
      <w:r w:rsidR="001F26B9" w:rsidRPr="00273106">
        <w:t>všiml jen málokdo</w:t>
      </w:r>
      <w:r w:rsidR="001F26B9">
        <w:t>, protože jeho lidský nástupce měl hodně napilno. Metafyzický nihilismus imperiálních iluminátů</w:t>
      </w:r>
      <w:r w:rsidR="001F26B9">
        <w:fldChar w:fldCharType="begin"/>
      </w:r>
      <w:r w:rsidR="001F26B9">
        <w:instrText xml:space="preserve"> XE "</w:instrText>
      </w:r>
      <w:r w:rsidR="001F26B9" w:rsidRPr="00BD65D1">
        <w:instrText>ilumináti</w:instrText>
      </w:r>
      <w:r w:rsidR="001F26B9">
        <w:instrText xml:space="preserve">" </w:instrText>
      </w:r>
      <w:r w:rsidR="001F26B9">
        <w:fldChar w:fldCharType="end"/>
      </w:r>
      <w:r w:rsidR="001F26B9">
        <w:t xml:space="preserve"> prováděl rozdělení zeměkoule a krocením neposlušné materie všeho druhu pilně připravoval první a druhou světovou válku. V </w:t>
      </w:r>
      <w:r w:rsidR="001F26B9" w:rsidRPr="00273106">
        <w:t xml:space="preserve">dokonaném nihilismu metafyziky </w:t>
      </w:r>
      <w:r w:rsidR="001F26B9">
        <w:t xml:space="preserve">se antropomorfní bůh </w:t>
      </w:r>
      <w:r w:rsidR="001F26B9" w:rsidRPr="08A62794">
        <w:rPr>
          <w:i/>
        </w:rPr>
        <w:t>Modernorum</w:t>
      </w:r>
      <w:r w:rsidR="001F26B9">
        <w:t xml:space="preserve"> stal </w:t>
      </w:r>
      <w:r w:rsidR="001F26B9" w:rsidRPr="00273106">
        <w:t>zbytečnou</w:t>
      </w:r>
      <w:r w:rsidR="001F26B9">
        <w:t xml:space="preserve"> přítěží postmoderního rozumu. Nihilistickou racionalitu </w:t>
      </w:r>
      <w:r w:rsidR="001F26B9">
        <w:lastRenderedPageBreak/>
        <w:t>kapitalismu danou již plně sekulárně</w:t>
      </w:r>
      <w:r w:rsidR="007B47A1">
        <w:t xml:space="preserve"> řídí imperativ Rufusovy pravdy jako </w:t>
      </w:r>
      <w:r w:rsidR="001F26B9">
        <w:t xml:space="preserve">asimilace. Hermeneutika konstatuje, že základní příčina smrti tohoto simulákra v postmoderně byl nedostatek jakékoliv rozumné činnosti. Moderní bůh objektivně oddělený od své racionality a od své demiurgické vůle skončil s fatální nutností na hřbitově moderních </w:t>
      </w:r>
      <w:r w:rsidR="001F26B9" w:rsidRPr="08D03172">
        <w:rPr>
          <w:i/>
        </w:rPr>
        <w:t>scibile</w:t>
      </w:r>
      <w:r w:rsidR="001F26B9">
        <w:t>. Po smrti moderního boha se osamostatnila i Scotova racionální říše. Matematika vytvořila novou sféru čistě lidského „</w:t>
      </w:r>
      <w:r w:rsidR="001F26B9" w:rsidRPr="00DE185D">
        <w:rPr>
          <w:i/>
        </w:rPr>
        <w:t>esse intelligibile</w:t>
      </w:r>
      <w:r w:rsidR="001F26B9">
        <w:t xml:space="preserve">“, a tím se ustavila jako nová forma sekulárního náboženství. </w:t>
      </w:r>
      <w:r w:rsidR="007B0DF1" w:rsidRPr="00E0485B">
        <w:t>Svět se stal prostorem neutrální racionality, kterou do nihilistické podoby formuje pud sebezáchovy</w:t>
      </w:r>
      <w:r w:rsidR="007B0DF1">
        <w:t xml:space="preserve"> (</w:t>
      </w:r>
      <w:r w:rsidR="007B0DF1" w:rsidRPr="00203767">
        <w:rPr>
          <w:i/>
        </w:rPr>
        <w:t>conatus</w:t>
      </w:r>
      <w:r w:rsidR="007B0DF1">
        <w:t xml:space="preserve">) ustavený nyní vládnoucí instrumentální racionalitou. </w:t>
      </w:r>
      <w:r w:rsidR="001F26B9">
        <w:t>Banksteři</w:t>
      </w:r>
      <w:r w:rsidR="001F26B9">
        <w:fldChar w:fldCharType="begin"/>
      </w:r>
      <w:r w:rsidR="001F26B9">
        <w:instrText xml:space="preserve"> XE "</w:instrText>
      </w:r>
      <w:r w:rsidR="001F26B9" w:rsidRPr="084628B5">
        <w:rPr>
          <w:i/>
        </w:rPr>
        <w:instrText>banksters</w:instrText>
      </w:r>
      <w:r w:rsidR="001F26B9">
        <w:instrText xml:space="preserve">" </w:instrText>
      </w:r>
      <w:r w:rsidR="001F26B9">
        <w:fldChar w:fldCharType="end"/>
      </w:r>
      <w:r w:rsidR="001F26B9">
        <w:t xml:space="preserve"> konají boží dílo objektivní racionality a nihilistická technověda dobývá svět pro jedno promile vyvolených iluminátů řídících nadnárodní korporace</w:t>
      </w:r>
      <w:r w:rsidR="002A6862">
        <w:t xml:space="preserve"> skrze umělou inteligenci</w:t>
      </w:r>
      <w:r w:rsidR="001F26B9">
        <w:t>.</w:t>
      </w:r>
      <w:r w:rsidR="007B47A1">
        <w:t xml:space="preserve"> </w:t>
      </w:r>
      <w:r w:rsidR="00F435F8" w:rsidRPr="00F435F8">
        <w:t>Imperiální a plně kapitalistický habitus západních iluminátů se řídí moderním druhem nutnosti založe</w:t>
      </w:r>
      <w:r w:rsidR="00F435F8">
        <w:t>né na příchodu Antikrista, která</w:t>
      </w:r>
      <w:r w:rsidR="00F435F8" w:rsidRPr="00F435F8">
        <w:t xml:space="preserve"> vytváří peklo instrumentální racionality. </w:t>
      </w:r>
      <w:r w:rsidR="00F435F8">
        <w:t>Tato racionalita je determinována</w:t>
      </w:r>
      <w:r w:rsidR="007B47A1">
        <w:t xml:space="preserve"> pud</w:t>
      </w:r>
      <w:r w:rsidR="00F435F8">
        <w:t>em</w:t>
      </w:r>
      <w:r w:rsidR="007B47A1">
        <w:t xml:space="preserve"> sebezáchovy jednoho procenta globální el</w:t>
      </w:r>
      <w:r w:rsidR="00FA5F98">
        <w:t>i</w:t>
      </w:r>
      <w:r w:rsidR="007B47A1">
        <w:t>ty, která se snaží zotročit oněch 99 procent tak zvaných „lidských zdrojů“.</w:t>
      </w:r>
      <w:r w:rsidR="007B47A1" w:rsidRPr="08A62794">
        <w:t xml:space="preserve"> </w:t>
      </w:r>
      <w:r w:rsidR="00F17DF7">
        <w:t>Takto založená racionalita sebezáchovy založila t</w:t>
      </w:r>
      <w:r w:rsidR="00203767">
        <w:t xml:space="preserve">otální </w:t>
      </w:r>
      <w:r w:rsidR="00203767" w:rsidRPr="00203767">
        <w:rPr>
          <w:i/>
        </w:rPr>
        <w:t>Mobilmachung</w:t>
      </w:r>
      <w:r w:rsidR="00203767">
        <w:t xml:space="preserve"> provozované </w:t>
      </w:r>
      <w:r w:rsidR="00E0485B" w:rsidRPr="00E0485B">
        <w:t>n</w:t>
      </w:r>
      <w:r w:rsidR="00203767">
        <w:t>ovými a té</w:t>
      </w:r>
      <w:r w:rsidR="00E5217D">
        <w:t xml:space="preserve">měř </w:t>
      </w:r>
      <w:r w:rsidR="00E0485B">
        <w:t>paranoidní</w:t>
      </w:r>
      <w:r w:rsidR="00203767">
        <w:t>mi</w:t>
      </w:r>
      <w:r w:rsidR="00E0485B">
        <w:t xml:space="preserve"> </w:t>
      </w:r>
      <w:r w:rsidR="00DA4762">
        <w:t>globální</w:t>
      </w:r>
      <w:r w:rsidR="00203767">
        <w:t>mi demiurgy</w:t>
      </w:r>
      <w:r w:rsidR="00CF538E">
        <w:t xml:space="preserve">. </w:t>
      </w:r>
      <w:r w:rsidR="00B62AA7">
        <w:t>Tomu odpovídá nově utvořený název současné nihilistické epochy, která je objektivně pravdivě nazvána termínem „antropocén“</w:t>
      </w:r>
      <w:r w:rsidR="00B62AA7">
        <w:fldChar w:fldCharType="begin"/>
      </w:r>
      <w:r w:rsidR="00B62AA7">
        <w:instrText xml:space="preserve"> XE "antropocén" </w:instrText>
      </w:r>
      <w:r w:rsidR="00B62AA7">
        <w:fldChar w:fldCharType="end"/>
      </w:r>
      <w:r w:rsidR="00B62AA7">
        <w:t xml:space="preserve">. </w:t>
      </w:r>
    </w:p>
    <w:p w:rsidR="00B62AA7" w:rsidRDefault="00B62AA7" w:rsidP="00B62AA7"/>
    <w:p w:rsidR="00E36560" w:rsidRDefault="00E36560" w:rsidP="00E36560">
      <w:pPr>
        <w:ind w:firstLine="397"/>
      </w:pPr>
    </w:p>
    <w:p w:rsidR="00E36560" w:rsidRDefault="00E36560" w:rsidP="00E36560">
      <w:pPr>
        <w:ind w:firstLine="397"/>
      </w:pPr>
    </w:p>
    <w:p w:rsidR="08163013" w:rsidRPr="00273106" w:rsidRDefault="00E92F23" w:rsidP="08163013">
      <w:pPr>
        <w:pStyle w:val="Nadpis2"/>
      </w:pPr>
      <w:bookmarkStart w:id="98" w:name="_Toc36144167"/>
      <w:r>
        <w:rPr>
          <w:lang w:val="cs-CZ"/>
        </w:rPr>
        <w:br w:type="page"/>
      </w:r>
      <w:bookmarkStart w:id="99" w:name="_Toc180231680"/>
      <w:r w:rsidR="08163013">
        <w:rPr>
          <w:lang w:val="cs-CZ"/>
        </w:rPr>
        <w:lastRenderedPageBreak/>
        <w:t>5</w:t>
      </w:r>
      <w:r w:rsidR="08163013" w:rsidRPr="00273106">
        <w:t>.4 Don Quijote prvního averroismu (William Ockham)</w:t>
      </w:r>
      <w:bookmarkEnd w:id="98"/>
      <w:bookmarkEnd w:id="99"/>
    </w:p>
    <w:p w:rsidR="0052651E" w:rsidRDefault="00D42E9D" w:rsidP="001F26B9">
      <w:r w:rsidRPr="00273106">
        <w:rPr>
          <w:rStyle w:val="TextpoznpodarouChar"/>
        </w:rPr>
        <w:t xml:space="preserve">Pohřeb druhého averroismu </w:t>
      </w:r>
      <w:r>
        <w:rPr>
          <w:rStyle w:val="TextpoznpodarouChar"/>
        </w:rPr>
        <w:t xml:space="preserve">vystrojil </w:t>
      </w:r>
      <w:r w:rsidRPr="00273106">
        <w:rPr>
          <w:rStyle w:val="TextpoznpodarouChar"/>
        </w:rPr>
        <w:t>Duns Scotus hned v následující dekádě</w:t>
      </w:r>
      <w:r>
        <w:rPr>
          <w:rStyle w:val="TextpoznpodarouChar"/>
        </w:rPr>
        <w:t xml:space="preserve"> po Gandavovi</w:t>
      </w:r>
      <w:r w:rsidRPr="00273106">
        <w:rPr>
          <w:rStyle w:val="TextpoznpodarouChar"/>
        </w:rPr>
        <w:t>.</w:t>
      </w:r>
      <w:r>
        <w:t xml:space="preserve"> </w:t>
      </w:r>
      <w:r w:rsidRPr="00273106">
        <w:rPr>
          <w:rStyle w:val="addmd"/>
        </w:rPr>
        <w:t xml:space="preserve">Scotus </w:t>
      </w:r>
      <w:r w:rsidRPr="00273106">
        <w:t xml:space="preserve">předělal ontoteologické schéma podle </w:t>
      </w:r>
      <w:r>
        <w:t>neoplatonsk</w:t>
      </w:r>
      <w:r w:rsidRPr="00273106">
        <w:t xml:space="preserve">ého Simplikia na objektivně pojatou kategoriální predikaci podle Aristotela. </w:t>
      </w:r>
      <w:r w:rsidR="00DE7CD1" w:rsidRPr="00273106">
        <w:t>Druhý averroismus dostal definitivní podobu, která přivodila jeho konec.</w:t>
      </w:r>
      <w:r w:rsidR="00DE7CD1">
        <w:t xml:space="preserve"> </w:t>
      </w:r>
      <w:r>
        <w:rPr>
          <w:rStyle w:val="TextpoznpodarouChar"/>
        </w:rPr>
        <w:t xml:space="preserve">Bůh není objektivně-emanačně vtělen do světa skrze svou intencionalitu a vůli jako u Gandava. Scotův bůh objektivně bytuje ve světě pouze skrze neutrální racionalitu, kterou </w:t>
      </w:r>
      <w:r w:rsidR="00181CED">
        <w:rPr>
          <w:rStyle w:val="TextpoznpodarouChar"/>
        </w:rPr>
        <w:t xml:space="preserve">lze </w:t>
      </w:r>
      <w:r>
        <w:rPr>
          <w:rStyle w:val="TextpoznpodarouChar"/>
        </w:rPr>
        <w:t>vědecky pozn</w:t>
      </w:r>
      <w:r w:rsidR="00181CED">
        <w:rPr>
          <w:rStyle w:val="TextpoznpodarouChar"/>
        </w:rPr>
        <w:t>at</w:t>
      </w:r>
      <w:r>
        <w:rPr>
          <w:rStyle w:val="TextpoznpodarouChar"/>
        </w:rPr>
        <w:t xml:space="preserve"> (</w:t>
      </w:r>
      <w:r w:rsidRPr="00844082">
        <w:rPr>
          <w:rStyle w:val="TextpoznpodarouChar"/>
          <w:i/>
        </w:rPr>
        <w:t>imago</w:t>
      </w:r>
      <w:r>
        <w:rPr>
          <w:rStyle w:val="TextpoznpodarouChar"/>
        </w:rPr>
        <w:t xml:space="preserve">). Tento univoční, nutný a </w:t>
      </w:r>
      <w:r w:rsidR="00D87684">
        <w:rPr>
          <w:rStyle w:val="TextpoznpodarouChar"/>
        </w:rPr>
        <w:t xml:space="preserve">deduktivně </w:t>
      </w:r>
      <w:r>
        <w:rPr>
          <w:rStyle w:val="TextpoznpodarouChar"/>
        </w:rPr>
        <w:t xml:space="preserve">založený vztah nekonečné a konečné racionality oprášil Bonaventurovu formuli </w:t>
      </w:r>
      <w:r w:rsidRPr="084E6CC6">
        <w:rPr>
          <w:rStyle w:val="TextpoznpodarouChar"/>
          <w:i/>
        </w:rPr>
        <w:t>regula agentis in/creati</w:t>
      </w:r>
      <w:r>
        <w:rPr>
          <w:rStyle w:val="TextpoznpodarouChar"/>
        </w:rPr>
        <w:t xml:space="preserve"> a založil objektivní formu metafyzického </w:t>
      </w:r>
      <w:r w:rsidRPr="08FC02E6">
        <w:rPr>
          <w:rStyle w:val="TextpoznpodarouChar"/>
          <w:i/>
        </w:rPr>
        <w:t>share-holding</w:t>
      </w:r>
      <w:r>
        <w:rPr>
          <w:rStyle w:val="TextpoznpodarouChar"/>
        </w:rPr>
        <w:t xml:space="preserve">. </w:t>
      </w:r>
      <w:r w:rsidR="00F12E5D" w:rsidRPr="00F12E5D">
        <w:rPr>
          <w:rStyle w:val="TextpoznpodarouChar"/>
        </w:rPr>
        <w:t xml:space="preserve">Moderní ilumináti pochodující </w:t>
      </w:r>
      <w:r w:rsidR="00F12E5D" w:rsidRPr="00F12E5D">
        <w:rPr>
          <w:rStyle w:val="TextpoznpodarouChar"/>
          <w:i/>
        </w:rPr>
        <w:t>via Modernorum</w:t>
      </w:r>
      <w:r w:rsidR="00F12E5D" w:rsidRPr="00F12E5D">
        <w:rPr>
          <w:rStyle w:val="TextpoznpodarouChar"/>
        </w:rPr>
        <w:t xml:space="preserve"> se stali </w:t>
      </w:r>
      <w:r w:rsidR="00F12E5D">
        <w:rPr>
          <w:rStyle w:val="TextpoznpodarouChar"/>
        </w:rPr>
        <w:t xml:space="preserve">akcionáři </w:t>
      </w:r>
      <w:r w:rsidR="00F12E5D" w:rsidRPr="00F12E5D">
        <w:rPr>
          <w:rStyle w:val="TextpoznpodarouChar"/>
        </w:rPr>
        <w:t xml:space="preserve">božského a plně racionálního podniku, který neustále vytvářel </w:t>
      </w:r>
      <w:r w:rsidR="00F12E5D">
        <w:rPr>
          <w:rStyle w:val="TextpoznpodarouChar"/>
        </w:rPr>
        <w:t xml:space="preserve">nutnost danou skrze </w:t>
      </w:r>
      <w:r w:rsidR="00F12E5D" w:rsidRPr="00F12E5D">
        <w:rPr>
          <w:rStyle w:val="TextpoznpodarouChar"/>
        </w:rPr>
        <w:t>objektivní racional</w:t>
      </w:r>
      <w:r w:rsidR="00F12E5D">
        <w:rPr>
          <w:rStyle w:val="TextpoznpodarouChar"/>
        </w:rPr>
        <w:t>itu</w:t>
      </w:r>
      <w:r w:rsidR="00F12E5D" w:rsidRPr="00F12E5D">
        <w:rPr>
          <w:rStyle w:val="TextpoznpodarouChar"/>
        </w:rPr>
        <w:t xml:space="preserve">. </w:t>
      </w:r>
      <w:r>
        <w:rPr>
          <w:rStyle w:val="TextpoznpodarouChar"/>
        </w:rPr>
        <w:t xml:space="preserve">Po smrti </w:t>
      </w:r>
      <w:r w:rsidR="0094483C">
        <w:rPr>
          <w:rStyle w:val="TextpoznpodarouChar"/>
        </w:rPr>
        <w:t xml:space="preserve">božského </w:t>
      </w:r>
      <w:r>
        <w:rPr>
          <w:rStyle w:val="TextpoznpodarouChar"/>
        </w:rPr>
        <w:t>zakladetele si toto výnosné dílo kompletně zprivatizoval postmoderní subjek</w:t>
      </w:r>
      <w:r w:rsidR="0094483C">
        <w:rPr>
          <w:rStyle w:val="TextpoznpodarouChar"/>
        </w:rPr>
        <w:t>t</w:t>
      </w:r>
      <w:r>
        <w:rPr>
          <w:rStyle w:val="TextpoznpodarouChar"/>
        </w:rPr>
        <w:t xml:space="preserve"> tím, že nejprve vyplatil minoritní akcionáře. Objektivně zcela zbyteční zástupci prvního averroismu byli posláni do říše Zapomnění. </w:t>
      </w:r>
      <w:r w:rsidR="00EE109A" w:rsidRPr="00EE109A">
        <w:rPr>
          <w:rStyle w:val="TextpoznpodarouChar"/>
        </w:rPr>
        <w:t xml:space="preserve">Z dřívějšího </w:t>
      </w:r>
      <w:r w:rsidR="00EE109A">
        <w:rPr>
          <w:rStyle w:val="TextpoznpodarouChar"/>
        </w:rPr>
        <w:t>konceptu „</w:t>
      </w:r>
      <w:r w:rsidR="00EE109A" w:rsidRPr="00EE109A">
        <w:rPr>
          <w:rStyle w:val="TextpoznpodarouChar"/>
        </w:rPr>
        <w:t>člověk-</w:t>
      </w:r>
      <w:r w:rsidR="00EE109A">
        <w:rPr>
          <w:rStyle w:val="TextpoznpodarouChar"/>
        </w:rPr>
        <w:t xml:space="preserve">mrtvola“ </w:t>
      </w:r>
      <w:r w:rsidR="00EE109A" w:rsidRPr="00EE109A">
        <w:rPr>
          <w:rStyle w:val="TextpoznpodarouChar"/>
        </w:rPr>
        <w:t xml:space="preserve">se podle nové verze </w:t>
      </w:r>
      <w:r w:rsidR="00EE109A" w:rsidRPr="00EE109A">
        <w:rPr>
          <w:rStyle w:val="TextpoznpodarouChar"/>
          <w:i/>
        </w:rPr>
        <w:t>Písně písní</w:t>
      </w:r>
      <w:r w:rsidR="00EE109A" w:rsidRPr="00EE109A">
        <w:rPr>
          <w:rStyle w:val="TextpoznpodarouChar"/>
        </w:rPr>
        <w:t xml:space="preserve"> (kap. 4.1.2) stal </w:t>
      </w:r>
      <w:r w:rsidR="00EE109A">
        <w:rPr>
          <w:rStyle w:val="TextpoznpodarouChar"/>
        </w:rPr>
        <w:t>„</w:t>
      </w:r>
      <w:r w:rsidR="00EE109A" w:rsidRPr="00EE109A">
        <w:rPr>
          <w:rStyle w:val="TextpoznpodarouChar"/>
        </w:rPr>
        <w:t>lidský zdroj</w:t>
      </w:r>
      <w:r w:rsidR="00EE109A">
        <w:rPr>
          <w:rStyle w:val="TextpoznpodarouChar"/>
        </w:rPr>
        <w:t>“</w:t>
      </w:r>
      <w:r w:rsidR="00EE109A" w:rsidRPr="00EE109A">
        <w:rPr>
          <w:rStyle w:val="TextpoznpodarouChar"/>
        </w:rPr>
        <w:t xml:space="preserve">, který je třeba </w:t>
      </w:r>
      <w:r w:rsidR="00EE109A">
        <w:rPr>
          <w:rStyle w:val="TextpoznpodarouChar"/>
        </w:rPr>
        <w:t>manipulovat</w:t>
      </w:r>
      <w:r w:rsidR="00EE109A" w:rsidRPr="00EE109A">
        <w:rPr>
          <w:rStyle w:val="TextpoznpodarouChar"/>
        </w:rPr>
        <w:t xml:space="preserve">. Tento </w:t>
      </w:r>
      <w:r w:rsidR="00EE109A" w:rsidRPr="00EE109A">
        <w:rPr>
          <w:rStyle w:val="TextpoznpodarouChar"/>
          <w:i/>
        </w:rPr>
        <w:t>opus magnum</w:t>
      </w:r>
      <w:r w:rsidR="00EE109A" w:rsidRPr="00EE109A">
        <w:rPr>
          <w:rStyle w:val="TextpoznpodarouChar"/>
        </w:rPr>
        <w:t xml:space="preserve"> kapitalismu začal mytologickou kopulací dvou výše zmíněných iracionálních sil chtivosti (</w:t>
      </w:r>
      <w:r w:rsidR="00EE109A" w:rsidRPr="00EE109A">
        <w:rPr>
          <w:rStyle w:val="TextpoznpodarouChar"/>
          <w:i/>
        </w:rPr>
        <w:t>appetitus</w:t>
      </w:r>
      <w:r w:rsidR="00EE109A" w:rsidRPr="00EE109A">
        <w:rPr>
          <w:rStyle w:val="TextpoznpodarouChar"/>
        </w:rPr>
        <w:t xml:space="preserve">), </w:t>
      </w:r>
      <w:r w:rsidR="00EE109A">
        <w:rPr>
          <w:rStyle w:val="TextpoznpodarouChar"/>
        </w:rPr>
        <w:t>kdy vznikla původní mýtická kosmogonie</w:t>
      </w:r>
      <w:r w:rsidR="00EE109A" w:rsidRPr="00EE109A">
        <w:rPr>
          <w:rStyle w:val="TextpoznpodarouChar"/>
        </w:rPr>
        <w:t xml:space="preserve"> kapitalismu. </w:t>
      </w:r>
      <w:r w:rsidR="00FA7B4C">
        <w:rPr>
          <w:rStyle w:val="TextpoznpodarouChar"/>
        </w:rPr>
        <w:t>Zpracování všech druhů „</w:t>
      </w:r>
      <w:r w:rsidR="00FA7B4C" w:rsidRPr="00FA7B4C">
        <w:rPr>
          <w:rStyle w:val="TextpoznpodarouChar"/>
          <w:i/>
        </w:rPr>
        <w:t>inoboedientia materiae</w:t>
      </w:r>
      <w:r w:rsidR="00FA7B4C">
        <w:rPr>
          <w:rStyle w:val="TextpoznpodarouChar"/>
        </w:rPr>
        <w:t>“</w:t>
      </w:r>
      <w:r w:rsidR="00FA7B4C" w:rsidRPr="00FA7B4C">
        <w:rPr>
          <w:rStyle w:val="TextpoznpodarouChar"/>
        </w:rPr>
        <w:t xml:space="preserve"> </w:t>
      </w:r>
      <w:r w:rsidR="00FA7B4C">
        <w:rPr>
          <w:rStyle w:val="TextpoznpodarouChar"/>
        </w:rPr>
        <w:t xml:space="preserve">šlo skrze termín </w:t>
      </w:r>
      <w:r w:rsidR="00FA7B4C" w:rsidRPr="00FA7B4C">
        <w:rPr>
          <w:rStyle w:val="TextpoznpodarouChar"/>
        </w:rPr>
        <w:t>"</w:t>
      </w:r>
      <w:r w:rsidR="00FA7B4C" w:rsidRPr="00FA7B4C">
        <w:rPr>
          <w:rStyle w:val="TextpoznpodarouChar"/>
          <w:i/>
        </w:rPr>
        <w:t>informatio</w:t>
      </w:r>
      <w:r w:rsidR="00FA7B4C" w:rsidRPr="00FA7B4C">
        <w:rPr>
          <w:rStyle w:val="TextpoznpodarouChar"/>
        </w:rPr>
        <w:t xml:space="preserve">", který </w:t>
      </w:r>
      <w:r w:rsidR="00FA7B4C">
        <w:rPr>
          <w:rStyle w:val="TextpoznpodarouChar"/>
        </w:rPr>
        <w:t>Rufus zavedl do moderního</w:t>
      </w:r>
      <w:r w:rsidR="00FA7B4C" w:rsidRPr="00FA7B4C">
        <w:rPr>
          <w:rStyle w:val="TextpoznpodarouChar"/>
        </w:rPr>
        <w:t xml:space="preserve"> myšlení (OBJ II, kap. 3.3.2). </w:t>
      </w:r>
      <w:r w:rsidRPr="00273106">
        <w:t xml:space="preserve">Klíčový objev, který </w:t>
      </w:r>
      <w:r>
        <w:t xml:space="preserve">definitivně </w:t>
      </w:r>
      <w:r w:rsidRPr="00273106">
        <w:t xml:space="preserve">skoncoval se školou druhého averroismu, představuje </w:t>
      </w:r>
      <w:r>
        <w:t xml:space="preserve">Scotova </w:t>
      </w:r>
      <w:r w:rsidRPr="00273106">
        <w:t xml:space="preserve">aristotelská kauzalita </w:t>
      </w:r>
      <w:r>
        <w:t>a substance dosazená</w:t>
      </w:r>
      <w:r w:rsidRPr="00273106">
        <w:t xml:space="preserve"> do avicennovské metaf</w:t>
      </w:r>
      <w:r>
        <w:t>yziky. Zavedením esence do struktury kategoriální predikace d</w:t>
      </w:r>
      <w:r w:rsidRPr="00273106">
        <w:t xml:space="preserve">ochází k </w:t>
      </w:r>
      <w:r>
        <w:t xml:space="preserve">jistému a deduktivně danému poznání božích vlastností a </w:t>
      </w:r>
      <w:r w:rsidRPr="00273106">
        <w:t>kauzality světa</w:t>
      </w:r>
      <w:r>
        <w:t>. Skrze exemplá</w:t>
      </w:r>
      <w:r w:rsidRPr="00273106">
        <w:t>r</w:t>
      </w:r>
      <w:r>
        <w:t>ní boží racionalitu</w:t>
      </w:r>
      <w:r w:rsidRPr="00273106">
        <w:t xml:space="preserve"> </w:t>
      </w:r>
      <w:r>
        <w:t xml:space="preserve">vyzářenou do světa najde lidská mysl objektivní a nutnou reguli pro vlastní myšlení a jednání. Díky nové formě objektivní dedukce nemusí osvícená mysl jít </w:t>
      </w:r>
      <w:r w:rsidRPr="00273106">
        <w:t xml:space="preserve">kontigentní cestou </w:t>
      </w:r>
      <w:r>
        <w:t xml:space="preserve">poznání </w:t>
      </w:r>
      <w:r w:rsidRPr="00273106">
        <w:t xml:space="preserve">od </w:t>
      </w:r>
      <w:r>
        <w:t>reálné první substance</w:t>
      </w:r>
      <w:r w:rsidRPr="00273106">
        <w:t xml:space="preserve">. </w:t>
      </w:r>
      <w:r>
        <w:t xml:space="preserve">Scotus provádí </w:t>
      </w:r>
      <w:r w:rsidRPr="00273106">
        <w:t>dedukc</w:t>
      </w:r>
      <w:r>
        <w:t xml:space="preserve">i stvořitelské kauzality jen z logického </w:t>
      </w:r>
      <w:r w:rsidRPr="00273106">
        <w:t>způsobu božího myšlení</w:t>
      </w:r>
      <w:r>
        <w:t xml:space="preserve"> a koncipuje </w:t>
      </w:r>
      <w:r w:rsidR="00916B59" w:rsidRPr="083E0A94">
        <w:rPr>
          <w:i/>
        </w:rPr>
        <w:t>ex nihilo</w:t>
      </w:r>
      <w:r w:rsidR="00916B59">
        <w:rPr>
          <w:i/>
        </w:rPr>
        <w:t xml:space="preserve"> </w:t>
      </w:r>
      <w:r w:rsidRPr="00273106">
        <w:t>objektivně</w:t>
      </w:r>
      <w:r>
        <w:t xml:space="preserve"> a </w:t>
      </w:r>
      <w:r w:rsidR="00916B59">
        <w:t>minimálně danou jsoucnost</w:t>
      </w:r>
      <w:r w:rsidRPr="00273106">
        <w:t xml:space="preserve">. </w:t>
      </w:r>
      <w:r>
        <w:t>V novém schématu avicenn</w:t>
      </w:r>
      <w:r w:rsidR="00916B59">
        <w:t xml:space="preserve">ismu </w:t>
      </w:r>
      <w:r>
        <w:t xml:space="preserve">odpadl koncept iluminace, který sloužil jako </w:t>
      </w:r>
      <w:r w:rsidRPr="081D4708">
        <w:rPr>
          <w:i/>
        </w:rPr>
        <w:t>causa remota</w:t>
      </w:r>
      <w:r>
        <w:t xml:space="preserve"> pro poznání moderních iluminátů. </w:t>
      </w:r>
      <w:r w:rsidRPr="00273106">
        <w:t xml:space="preserve">Exemplar </w:t>
      </w:r>
      <w:r>
        <w:t xml:space="preserve">se stal </w:t>
      </w:r>
      <w:r w:rsidRPr="00273106">
        <w:t>součást</w:t>
      </w:r>
      <w:r>
        <w:t>í</w:t>
      </w:r>
      <w:r w:rsidRPr="00273106">
        <w:t xml:space="preserve"> boží esence</w:t>
      </w:r>
      <w:r>
        <w:t xml:space="preserve">. Jeho objektivní simulákrum dané ve formě deduktivního závěru difúzní boží racionality </w:t>
      </w:r>
      <w:r w:rsidRPr="00273106">
        <w:t>dostal</w:t>
      </w:r>
      <w:r>
        <w:t>o</w:t>
      </w:r>
      <w:r w:rsidRPr="00273106">
        <w:t xml:space="preserve"> </w:t>
      </w:r>
      <w:r>
        <w:t xml:space="preserve">objektivní </w:t>
      </w:r>
      <w:r w:rsidRPr="00273106">
        <w:t>formu</w:t>
      </w:r>
      <w:r>
        <w:t xml:space="preserve"> bytí (</w:t>
      </w:r>
      <w:r w:rsidRPr="00BF0364">
        <w:rPr>
          <w:i/>
        </w:rPr>
        <w:t>aliquitas</w:t>
      </w:r>
      <w:r>
        <w:rPr>
          <w:i/>
        </w:rPr>
        <w:fldChar w:fldCharType="begin"/>
      </w:r>
      <w:r>
        <w:instrText xml:space="preserve"> XE "</w:instrText>
      </w:r>
      <w:r w:rsidRPr="00D248E6">
        <w:rPr>
          <w:i/>
        </w:rPr>
        <w:instrText>aliquitas</w:instrText>
      </w:r>
      <w:r>
        <w:instrText xml:space="preserve">" </w:instrText>
      </w:r>
      <w:r>
        <w:rPr>
          <w:i/>
        </w:rPr>
        <w:fldChar w:fldCharType="end"/>
      </w:r>
      <w:r>
        <w:t>)</w:t>
      </w:r>
      <w:r w:rsidRPr="00273106">
        <w:t>, která je konečným způsobem reprezentována ve stvoření</w:t>
      </w:r>
      <w:r>
        <w:t xml:space="preserve"> </w:t>
      </w:r>
      <w:r>
        <w:lastRenderedPageBreak/>
        <w:t>(</w:t>
      </w:r>
      <w:r w:rsidRPr="008C06C2">
        <w:rPr>
          <w:i/>
        </w:rPr>
        <w:t>imago</w:t>
      </w:r>
      <w:r>
        <w:t>)</w:t>
      </w:r>
      <w:r w:rsidRPr="00273106">
        <w:t xml:space="preserve">. </w:t>
      </w:r>
      <w:r>
        <w:t xml:space="preserve">Tuto objektivovanou boží racionalitu moderní </w:t>
      </w:r>
      <w:r w:rsidRPr="00273106">
        <w:rPr>
          <w:i/>
        </w:rPr>
        <w:t>homo viator</w:t>
      </w:r>
      <w:r w:rsidRPr="00273106">
        <w:t xml:space="preserve"> poznává s plnou jistotou </w:t>
      </w:r>
      <w:r>
        <w:t>skrze objektivní výměr poznatelný i skrze reálné substance</w:t>
      </w:r>
      <w:r w:rsidRPr="00273106">
        <w:t>.</w:t>
      </w:r>
    </w:p>
    <w:p w:rsidR="00246721" w:rsidRDefault="00B6324F" w:rsidP="00246721">
      <w:pPr>
        <w:ind w:firstLine="397"/>
        <w:rPr>
          <w:lang w:eastAsia="en-US"/>
        </w:rPr>
      </w:pPr>
      <w:r>
        <w:t>Hermeneutika ukázala</w:t>
      </w:r>
      <w:r w:rsidRPr="00273106">
        <w:t>, jak první substance postupně dostala negativní charakter vůči jistotě osvíceného intelektu</w:t>
      </w:r>
      <w:r>
        <w:t xml:space="preserve"> moderních augustiniánů a avicennistů. Grossetestem nastolený výklad </w:t>
      </w:r>
      <w:r w:rsidRPr="088A2206">
        <w:rPr>
          <w:i/>
        </w:rPr>
        <w:t>Druhých analytik</w:t>
      </w:r>
      <w:r>
        <w:t xml:space="preserve"> podle principu </w:t>
      </w:r>
      <w:r w:rsidRPr="00467E67">
        <w:rPr>
          <w:i/>
        </w:rPr>
        <w:t>inmediate</w:t>
      </w:r>
      <w:r>
        <w:t xml:space="preserve"> vedl k zatmění první substance okolo roku 1230</w:t>
      </w:r>
      <w:r w:rsidRPr="00273106">
        <w:t xml:space="preserve">. </w:t>
      </w:r>
      <w:r w:rsidR="002A6FB3" w:rsidRPr="002A6FB3">
        <w:t xml:space="preserve">Nerespektování </w:t>
      </w:r>
      <w:r w:rsidR="002A6FB3">
        <w:t>principu „</w:t>
      </w:r>
      <w:r w:rsidR="002A6FB3" w:rsidRPr="089F300F">
        <w:rPr>
          <w:i/>
        </w:rPr>
        <w:t>ex</w:t>
      </w:r>
      <w:r w:rsidR="002A6FB3">
        <w:t xml:space="preserve"> </w:t>
      </w:r>
      <w:r w:rsidR="002A6FB3">
        <w:rPr>
          <w:i/>
        </w:rPr>
        <w:t>in</w:t>
      </w:r>
      <w:r w:rsidR="002A6FB3" w:rsidRPr="00273106">
        <w:rPr>
          <w:i/>
        </w:rPr>
        <w:t>mediat</w:t>
      </w:r>
      <w:r w:rsidR="002A6FB3">
        <w:rPr>
          <w:i/>
        </w:rPr>
        <w:t>is</w:t>
      </w:r>
      <w:r w:rsidR="002A6FB3">
        <w:t>“, který se týkal</w:t>
      </w:r>
      <w:r w:rsidR="002A6FB3" w:rsidRPr="002A6FB3">
        <w:t xml:space="preserve"> reálných substancí, bylo definitivně potvrzeno v první verzi </w:t>
      </w:r>
      <w:r w:rsidR="002A6FB3" w:rsidRPr="005D1467">
        <w:rPr>
          <w:i/>
        </w:rPr>
        <w:t>Oxfordian Fallacy</w:t>
      </w:r>
      <w:r w:rsidR="002A6FB3">
        <w:t>, která</w:t>
      </w:r>
      <w:r w:rsidR="002A6FB3" w:rsidRPr="002A6FB3">
        <w:t xml:space="preserve"> vznikl</w:t>
      </w:r>
      <w:r w:rsidR="002A6FB3">
        <w:t>a</w:t>
      </w:r>
      <w:r w:rsidR="002A6FB3" w:rsidRPr="002A6FB3">
        <w:t xml:space="preserve"> </w:t>
      </w:r>
      <w:r w:rsidR="002A6FB3">
        <w:t xml:space="preserve">okolo roku 1250. </w:t>
      </w:r>
      <w:r>
        <w:t xml:space="preserve">Rozhodujím mezníkem nástupu moderny byl rok 1256, kdy akademičtí mendikanté vybojovali první vítěznou bitvu nad sekulárními pařížskými magistry a dostali na Pařížské univerzitě vlastní katedru. </w:t>
      </w:r>
      <w:r w:rsidR="000F01DA" w:rsidRPr="000F01DA">
        <w:t xml:space="preserve">Vznik objektivity </w:t>
      </w:r>
      <w:r w:rsidR="000F01DA">
        <w:t xml:space="preserve">byl vázaný na </w:t>
      </w:r>
      <w:r w:rsidR="000F01DA" w:rsidRPr="000F01DA">
        <w:t>zrod</w:t>
      </w:r>
      <w:r w:rsidR="000F01DA">
        <w:t xml:space="preserve"> moderní teologie, kterou založil Bonaventura</w:t>
      </w:r>
      <w:r w:rsidR="000F01DA" w:rsidRPr="000F01DA">
        <w:t xml:space="preserve">. </w:t>
      </w:r>
      <w:r w:rsidR="000F01DA">
        <w:t>Teologie b</w:t>
      </w:r>
      <w:r>
        <w:t xml:space="preserve">yla ustavena jako ontoteologie, která mytologickým způsobem pohltila svět, boha a člověka v asimilačním modu pravdy dané jako Rufusovo </w:t>
      </w:r>
      <w:r w:rsidRPr="08672560">
        <w:rPr>
          <w:i/>
        </w:rPr>
        <w:t>coaequatio</w:t>
      </w:r>
      <w:r>
        <w:rPr>
          <w:i/>
        </w:rPr>
        <w:fldChar w:fldCharType="begin"/>
      </w:r>
      <w:r>
        <w:instrText xml:space="preserve"> XE "pravda:</w:instrText>
      </w:r>
      <w:r w:rsidRPr="08422F24">
        <w:rPr>
          <w:i/>
        </w:rPr>
        <w:instrText>coaequatio</w:instrText>
      </w:r>
      <w:r>
        <w:instrText xml:space="preserve">" </w:instrText>
      </w:r>
      <w:r>
        <w:rPr>
          <w:i/>
        </w:rPr>
        <w:fldChar w:fldCharType="end"/>
      </w:r>
      <w:r>
        <w:t xml:space="preserve">. </w:t>
      </w:r>
      <w:r w:rsidR="00740419">
        <w:t>Moderní b</w:t>
      </w:r>
      <w:r>
        <w:t xml:space="preserve">ůh </w:t>
      </w:r>
      <w:r w:rsidR="00740419">
        <w:t xml:space="preserve">se stal </w:t>
      </w:r>
      <w:r>
        <w:t>absolutní</w:t>
      </w:r>
      <w:r w:rsidR="00740419">
        <w:t>m</w:t>
      </w:r>
      <w:r>
        <w:t xml:space="preserve"> základ</w:t>
      </w:r>
      <w:r w:rsidR="00740419">
        <w:t>en</w:t>
      </w:r>
      <w:r>
        <w:t xml:space="preserve"> a nositele</w:t>
      </w:r>
      <w:r w:rsidR="00740419">
        <w:t>m</w:t>
      </w:r>
      <w:r>
        <w:t xml:space="preserve"> (</w:t>
      </w:r>
      <w:r w:rsidRPr="08FB4CBC">
        <w:rPr>
          <w:i/>
        </w:rPr>
        <w:t>subiectum</w:t>
      </w:r>
      <w:r>
        <w:t xml:space="preserve">) </w:t>
      </w:r>
      <w:r w:rsidRPr="08C750AB">
        <w:t>nové ontoteologie</w:t>
      </w:r>
      <w:r w:rsidR="002237A2">
        <w:t xml:space="preserve"> skrze antropology popsaný </w:t>
      </w:r>
      <w:r w:rsidR="002237A2" w:rsidRPr="002237A2">
        <w:rPr>
          <w:i/>
        </w:rPr>
        <w:t>Cargo cult</w:t>
      </w:r>
      <w:r w:rsidR="002237A2">
        <w:t xml:space="preserve">, který se tentokrát týkal modernizovaného avicennismu. </w:t>
      </w:r>
      <w:r w:rsidR="00E04CA9" w:rsidRPr="00730FD0">
        <w:t xml:space="preserve">Bůh </w:t>
      </w:r>
      <w:r w:rsidR="00E04CA9">
        <w:t xml:space="preserve">moderních </w:t>
      </w:r>
      <w:r w:rsidR="00435051">
        <w:t>se stal hlavní modlou a simulá</w:t>
      </w:r>
      <w:r w:rsidR="00E04CA9" w:rsidRPr="00730FD0">
        <w:t xml:space="preserve">krem </w:t>
      </w:r>
      <w:r w:rsidR="00E04CA9">
        <w:t>(</w:t>
      </w:r>
      <w:r w:rsidR="00E04CA9">
        <w:rPr>
          <w:rStyle w:val="st"/>
        </w:rPr>
        <w:t>εἰδώλων</w:t>
      </w:r>
      <w:r w:rsidR="00E04CA9" w:rsidRPr="08BE1FDF">
        <w:t>)</w:t>
      </w:r>
      <w:r w:rsidR="00E04CA9">
        <w:t xml:space="preserve"> zajímavého </w:t>
      </w:r>
      <w:r w:rsidR="00186C10">
        <w:t>kmene západních</w:t>
      </w:r>
      <w:r w:rsidR="00E04CA9" w:rsidRPr="00730FD0">
        <w:t xml:space="preserve"> i</w:t>
      </w:r>
      <w:r w:rsidR="00E04CA9">
        <w:t>luminátů, které Albert nazval „</w:t>
      </w:r>
      <w:r w:rsidR="00E04CA9" w:rsidRPr="00730FD0">
        <w:rPr>
          <w:i/>
        </w:rPr>
        <w:t>doctores Latini</w:t>
      </w:r>
      <w:r w:rsidR="00E04CA9">
        <w:t>“</w:t>
      </w:r>
      <w:r w:rsidR="00E04CA9" w:rsidRPr="00730FD0">
        <w:t xml:space="preserve">. </w:t>
      </w:r>
      <w:r w:rsidR="002237A2">
        <w:t>O</w:t>
      </w:r>
      <w:r>
        <w:t xml:space="preserve">bjektivní bůh </w:t>
      </w:r>
      <w:r w:rsidRPr="081465D9">
        <w:rPr>
          <w:i/>
        </w:rPr>
        <w:t>Modernorum</w:t>
      </w:r>
      <w:r>
        <w:t xml:space="preserve"> </w:t>
      </w:r>
      <w:r w:rsidR="002237A2">
        <w:t xml:space="preserve">pak fungoval několik </w:t>
      </w:r>
      <w:r>
        <w:t xml:space="preserve">století </w:t>
      </w:r>
      <w:r w:rsidR="002237A2">
        <w:t>jako hlavní</w:t>
      </w:r>
      <w:r>
        <w:t xml:space="preserve"> </w:t>
      </w:r>
      <w:r w:rsidR="002237A2">
        <w:t xml:space="preserve">akademický </w:t>
      </w:r>
      <w:r>
        <w:t>idol latinského Západu</w:t>
      </w:r>
      <w:r w:rsidR="00F75040">
        <w:t xml:space="preserve">. </w:t>
      </w:r>
      <w:r w:rsidR="00F75040" w:rsidRPr="00F75040">
        <w:t xml:space="preserve">Tuto modlu uctívali moderní gnostici z kmene zvaného </w:t>
      </w:r>
      <w:r w:rsidR="00F75040" w:rsidRPr="00F75040">
        <w:rPr>
          <w:i/>
        </w:rPr>
        <w:t>intelligentia spiritualis</w:t>
      </w:r>
      <w:r w:rsidR="00F75040" w:rsidRPr="00F75040">
        <w:t xml:space="preserve">. </w:t>
      </w:r>
      <w:r w:rsidR="00F75040">
        <w:t>Akademický kmen ilumin</w:t>
      </w:r>
      <w:r w:rsidR="00DA5739">
        <w:t>átů pak nast</w:t>
      </w:r>
      <w:r w:rsidR="00F75040">
        <w:t>ou</w:t>
      </w:r>
      <w:r w:rsidR="00DA5739">
        <w:t>pi</w:t>
      </w:r>
      <w:r w:rsidR="00F75040">
        <w:t>l na válečnou stezku současníků (</w:t>
      </w:r>
      <w:r w:rsidR="00F75040" w:rsidRPr="082004CB">
        <w:rPr>
          <w:i/>
        </w:rPr>
        <w:t>via Modernorum</w:t>
      </w:r>
      <w:r w:rsidR="00F75040">
        <w:t xml:space="preserve">) </w:t>
      </w:r>
      <w:r w:rsidR="00DA5739">
        <w:t xml:space="preserve">a </w:t>
      </w:r>
      <w:r>
        <w:t>o</w:t>
      </w:r>
      <w:r w:rsidR="00F75040">
        <w:t>d roku 1255</w:t>
      </w:r>
      <w:r w:rsidR="00DA5739">
        <w:t xml:space="preserve"> začal bojovat se školou prvního averroismu</w:t>
      </w:r>
      <w:r>
        <w:t>. Moderní bůh nesoucí celou stavbu křesťanské metafyziky zemřel</w:t>
      </w:r>
      <w:r>
        <w:fldChar w:fldCharType="begin"/>
      </w:r>
      <w:r>
        <w:instrText xml:space="preserve"> XE "</w:instrText>
      </w:r>
      <w:r w:rsidRPr="08FC1DAC">
        <w:instrText>smrt boha</w:instrText>
      </w:r>
      <w:r>
        <w:instrText xml:space="preserve">" </w:instrText>
      </w:r>
      <w:r>
        <w:fldChar w:fldCharType="end"/>
      </w:r>
      <w:r>
        <w:t xml:space="preserve"> v postmoderně na nedostatek jakékoliv rozumné činnosti. Jeho smrt byla dějinně nutná</w:t>
      </w:r>
      <w:r w:rsidR="00A13082">
        <w:t xml:space="preserve">; to </w:t>
      </w:r>
      <w:r w:rsidR="00907C84">
        <w:t>absolutně logick</w:t>
      </w:r>
      <w:r w:rsidR="00A13082">
        <w:t>y</w:t>
      </w:r>
      <w:r w:rsidR="00907C84">
        <w:t xml:space="preserve"> do</w:t>
      </w:r>
      <w:r>
        <w:t xml:space="preserve">kázal filosofický iluminát Hegel jako uctívaný akademický nositel posvátného grálu. Po smrti moderního boha držel německý idealismus na krátký čas </w:t>
      </w:r>
      <w:r w:rsidR="00567A42">
        <w:t xml:space="preserve">něco málo z </w:t>
      </w:r>
      <w:r>
        <w:t>absolutního ducha, než přišel Karel Marx</w:t>
      </w:r>
      <w:r>
        <w:fldChar w:fldCharType="begin"/>
      </w:r>
      <w:r>
        <w:instrText xml:space="preserve"> XE "</w:instrText>
      </w:r>
      <w:r w:rsidRPr="08C0390C">
        <w:instrText>Marx, K.</w:instrText>
      </w:r>
      <w:r>
        <w:instrText xml:space="preserve">" </w:instrText>
      </w:r>
      <w:r>
        <w:fldChar w:fldCharType="end"/>
      </w:r>
      <w:r>
        <w:t xml:space="preserve">. </w:t>
      </w:r>
      <w:r>
        <w:rPr>
          <w:rStyle w:val="Zkladntext158dkovn0pt"/>
          <w:color w:val="auto"/>
          <w:spacing w:val="0"/>
          <w:sz w:val="24"/>
          <w:lang w:val="cs-CZ"/>
        </w:rPr>
        <w:t xml:space="preserve">Moderna vytvořila nový kosmogonický mýtus zajišťující pod vedením subjektivně založených akademických Fúrií její intelektuální reprodukci. Přežití moderny je zajištěno skrze objektivní mytologii, která produkuje všechny možné varianty </w:t>
      </w:r>
      <w:r w:rsidRPr="00501E0A">
        <w:rPr>
          <w:rStyle w:val="Zkladntext158dkovn0pt"/>
          <w:i/>
          <w:color w:val="auto"/>
          <w:spacing w:val="0"/>
          <w:sz w:val="24"/>
          <w:lang w:val="cs-CZ"/>
        </w:rPr>
        <w:t>tertium ens</w:t>
      </w:r>
      <w:r>
        <w:rPr>
          <w:rStyle w:val="Zkladntext158dkovn0pt"/>
          <w:color w:val="auto"/>
          <w:spacing w:val="0"/>
          <w:sz w:val="24"/>
          <w:lang w:val="cs-CZ"/>
        </w:rPr>
        <w:t xml:space="preserve">. </w:t>
      </w:r>
      <w:r>
        <w:t>Lidský demiurg převzal veškeré metafyzické obligace, které předtím zajišťoval moderní bůh. Nietzsche zařídil pohřeb této modly</w:t>
      </w:r>
      <w:r w:rsidRPr="085C226D">
        <w:t xml:space="preserve"> </w:t>
      </w:r>
      <w:r>
        <w:t>ve věku p</w:t>
      </w:r>
      <w:r w:rsidR="00FA6484">
        <w:t>lného metafyzického nihilismu.</w:t>
      </w:r>
      <w:r w:rsidR="00246721">
        <w:t xml:space="preserve"> </w:t>
      </w:r>
      <w:r w:rsidR="00FA6484">
        <w:t>Scotova transformace Aristotela na</w:t>
      </w:r>
      <w:r w:rsidR="00FA6484" w:rsidRPr="00FA6484">
        <w:t xml:space="preserve"> objektivní </w:t>
      </w:r>
      <w:r w:rsidR="00FA6484">
        <w:t xml:space="preserve">podobu </w:t>
      </w:r>
      <w:r w:rsidR="00FA6484" w:rsidRPr="00FA6484">
        <w:t xml:space="preserve">radikálně reformovaného avicennismu vytvořila první filozofický krok k božskému pohřbu. Jeho </w:t>
      </w:r>
      <w:r w:rsidR="00FA6484" w:rsidRPr="00FA6484">
        <w:lastRenderedPageBreak/>
        <w:t>geniální verze Cargo kultu vytvořená z avicennismu vytvořila nový druh racionality, který připravil kone</w:t>
      </w:r>
      <w:r w:rsidR="00FA6484">
        <w:t xml:space="preserve">c prvního a druhého averroismu. </w:t>
      </w:r>
      <w:r w:rsidR="08163013" w:rsidRPr="00273106">
        <w:rPr>
          <w:lang w:eastAsia="en-US"/>
        </w:rPr>
        <w:t xml:space="preserve">Unitární ontoteologie moderny nastolila novou epochu, v níž si postupně přivlastnila svět, člověka i boha, aby je </w:t>
      </w:r>
      <w:r w:rsidR="08163013">
        <w:rPr>
          <w:lang w:eastAsia="en-US"/>
        </w:rPr>
        <w:t>proměnila v nihilistickou objektivitu. Ta je dnes dána strukturální diferencí čehokoliv od nicoty, či binárním rozdílem matematické jedničky od čisté nuly.</w:t>
      </w:r>
      <w:r w:rsidR="08163013" w:rsidRPr="08281C2B">
        <w:rPr>
          <w:lang w:eastAsia="en-US"/>
        </w:rPr>
        <w:t xml:space="preserve"> </w:t>
      </w:r>
      <w:r w:rsidR="002670DC">
        <w:rPr>
          <w:lang w:eastAsia="en-US"/>
        </w:rPr>
        <w:t xml:space="preserve">Objektivně </w:t>
      </w:r>
      <w:r w:rsidR="08163013" w:rsidRPr="00273106">
        <w:rPr>
          <w:lang w:eastAsia="en-US"/>
        </w:rPr>
        <w:t xml:space="preserve">pojaté </w:t>
      </w:r>
      <w:r w:rsidR="002670DC" w:rsidRPr="002670DC">
        <w:rPr>
          <w:i/>
          <w:lang w:eastAsia="en-US"/>
        </w:rPr>
        <w:t>tertium ens</w:t>
      </w:r>
      <w:r w:rsidR="002670DC">
        <w:rPr>
          <w:lang w:eastAsia="en-US"/>
        </w:rPr>
        <w:t xml:space="preserve"> </w:t>
      </w:r>
      <w:r w:rsidR="08163013" w:rsidRPr="00273106">
        <w:rPr>
          <w:lang w:eastAsia="en-US"/>
        </w:rPr>
        <w:t xml:space="preserve">vítězně vykročilo po </w:t>
      </w:r>
      <w:r w:rsidR="08163013" w:rsidRPr="00273106">
        <w:rPr>
          <w:i/>
          <w:lang w:eastAsia="en-US"/>
        </w:rPr>
        <w:t>via Modernorum</w:t>
      </w:r>
      <w:r w:rsidR="08163013">
        <w:rPr>
          <w:lang w:eastAsia="en-US"/>
        </w:rPr>
        <w:t xml:space="preserve"> </w:t>
      </w:r>
      <w:r w:rsidR="08163013" w:rsidRPr="08B47665">
        <w:rPr>
          <w:lang w:eastAsia="en-US"/>
        </w:rPr>
        <w:t>a</w:t>
      </w:r>
      <w:r w:rsidR="08163013" w:rsidRPr="08B47665">
        <w:rPr>
          <w:lang w:eastAsia="en-US"/>
        </w:rPr>
        <w:fldChar w:fldCharType="begin"/>
      </w:r>
      <w:r w:rsidR="08163013" w:rsidRPr="08B47665">
        <w:instrText xml:space="preserve"> XE "</w:instrText>
      </w:r>
      <w:r w:rsidR="08163013" w:rsidRPr="08A00561">
        <w:rPr>
          <w:i/>
        </w:rPr>
        <w:instrText>via Modernorum</w:instrText>
      </w:r>
      <w:r w:rsidR="08163013" w:rsidRPr="08B47665">
        <w:instrText xml:space="preserve">" </w:instrText>
      </w:r>
      <w:r w:rsidR="08163013" w:rsidRPr="08B47665">
        <w:rPr>
          <w:lang w:eastAsia="en-US"/>
        </w:rPr>
        <w:fldChar w:fldCharType="end"/>
      </w:r>
      <w:r w:rsidR="08163013">
        <w:rPr>
          <w:lang w:eastAsia="en-US"/>
        </w:rPr>
        <w:t xml:space="preserve"> p</w:t>
      </w:r>
      <w:r w:rsidR="08163013" w:rsidRPr="08B47665">
        <w:rPr>
          <w:lang w:eastAsia="en-US"/>
        </w:rPr>
        <w:t>ojetí</w:t>
      </w:r>
      <w:r w:rsidR="08163013" w:rsidRPr="00273106">
        <w:rPr>
          <w:lang w:eastAsia="en-US"/>
        </w:rPr>
        <w:t xml:space="preserve"> pravdy </w:t>
      </w:r>
      <w:r w:rsidR="08163013">
        <w:rPr>
          <w:lang w:eastAsia="en-US"/>
        </w:rPr>
        <w:t xml:space="preserve">jsoucna </w:t>
      </w:r>
      <w:r w:rsidR="08163013" w:rsidRPr="00273106">
        <w:rPr>
          <w:lang w:eastAsia="en-US"/>
        </w:rPr>
        <w:t xml:space="preserve">v prvním averroismu přešlo do epochální </w:t>
      </w:r>
      <w:r w:rsidR="00594E30" w:rsidRPr="00594E30">
        <w:rPr>
          <w:lang w:eastAsia="en-US"/>
        </w:rPr>
        <w:t>Léthé</w:t>
      </w:r>
      <w:r w:rsidR="08163013" w:rsidRPr="00273106">
        <w:rPr>
          <w:lang w:eastAsia="en-US"/>
        </w:rPr>
        <w:t xml:space="preserve">. </w:t>
      </w:r>
      <w:r w:rsidR="08163013">
        <w:rPr>
          <w:lang w:eastAsia="en-US"/>
        </w:rPr>
        <w:t xml:space="preserve">Scotem systematizovaný </w:t>
      </w:r>
      <w:r w:rsidR="08163013" w:rsidRPr="00F67B1B">
        <w:rPr>
          <w:i/>
          <w:lang w:eastAsia="en-US"/>
        </w:rPr>
        <w:t>Irrtum</w:t>
      </w:r>
      <w:r w:rsidR="08163013">
        <w:rPr>
          <w:lang w:eastAsia="en-US"/>
        </w:rPr>
        <w:t xml:space="preserve"> </w:t>
      </w:r>
      <w:r w:rsidR="08163013">
        <w:rPr>
          <w:i/>
        </w:rPr>
        <w:fldChar w:fldCharType="begin"/>
      </w:r>
      <w:r w:rsidR="08163013">
        <w:instrText xml:space="preserve"> XE "</w:instrText>
      </w:r>
      <w:r w:rsidR="08163013" w:rsidRPr="00A16315">
        <w:rPr>
          <w:i/>
        </w:rPr>
        <w:instrText>Irrtum:</w:instrText>
      </w:r>
      <w:r w:rsidR="08163013">
        <w:instrText xml:space="preserve">moderna" </w:instrText>
      </w:r>
      <w:r w:rsidR="08163013">
        <w:rPr>
          <w:i/>
        </w:rPr>
        <w:fldChar w:fldCharType="end"/>
      </w:r>
      <w:r w:rsidR="08163013">
        <w:rPr>
          <w:lang w:eastAsia="en-US"/>
        </w:rPr>
        <w:t>nové metafyziky se stal vládnoucím věděním.</w:t>
      </w:r>
      <w:r w:rsidR="08163013" w:rsidRPr="08562C7C">
        <w:rPr>
          <w:lang w:eastAsia="en-US"/>
        </w:rPr>
        <w:t xml:space="preserve"> </w:t>
      </w:r>
      <w:r w:rsidR="00007281" w:rsidRPr="00007281">
        <w:rPr>
          <w:lang w:eastAsia="en-US"/>
        </w:rPr>
        <w:t>Od té doby působí v dějinách Západu v</w:t>
      </w:r>
      <w:r w:rsidR="00007281">
        <w:rPr>
          <w:lang w:eastAsia="en-US"/>
        </w:rPr>
        <w:t xml:space="preserve"> destruktivním režimu epochálního </w:t>
      </w:r>
      <w:r w:rsidR="00007281" w:rsidRPr="00007281">
        <w:rPr>
          <w:lang w:eastAsia="en-US"/>
        </w:rPr>
        <w:t>šílenství (</w:t>
      </w:r>
      <w:r w:rsidR="00007281" w:rsidRPr="00007281">
        <w:rPr>
          <w:i/>
          <w:lang w:eastAsia="en-US"/>
        </w:rPr>
        <w:t>Irre</w:t>
      </w:r>
      <w:r w:rsidR="00007281">
        <w:rPr>
          <w:lang w:eastAsia="en-US"/>
        </w:rPr>
        <w:t>), které po smrti b</w:t>
      </w:r>
      <w:r w:rsidR="00007281" w:rsidRPr="00007281">
        <w:rPr>
          <w:lang w:eastAsia="en-US"/>
        </w:rPr>
        <w:t xml:space="preserve">oha </w:t>
      </w:r>
      <w:r w:rsidR="00783C29">
        <w:rPr>
          <w:lang w:eastAsia="en-US"/>
        </w:rPr>
        <w:t xml:space="preserve">uctívaného v kmeni </w:t>
      </w:r>
      <w:r w:rsidR="00007281">
        <w:rPr>
          <w:lang w:eastAsia="en-US"/>
        </w:rPr>
        <w:t xml:space="preserve">učených </w:t>
      </w:r>
      <w:r w:rsidR="00007281" w:rsidRPr="00007281">
        <w:rPr>
          <w:i/>
          <w:lang w:eastAsia="en-US"/>
        </w:rPr>
        <w:t>Latinorum</w:t>
      </w:r>
      <w:r w:rsidR="00007281" w:rsidRPr="00007281">
        <w:rPr>
          <w:lang w:eastAsia="en-US"/>
        </w:rPr>
        <w:t xml:space="preserve"> nastolilo epochu </w:t>
      </w:r>
      <w:r w:rsidR="00007281">
        <w:rPr>
          <w:lang w:eastAsia="en-US"/>
        </w:rPr>
        <w:t xml:space="preserve">současného nihilismu. </w:t>
      </w:r>
      <w:r w:rsidR="08163013">
        <w:rPr>
          <w:lang w:eastAsia="en-US"/>
        </w:rPr>
        <w:t>G</w:t>
      </w:r>
      <w:r w:rsidR="08163013" w:rsidRPr="00273106">
        <w:rPr>
          <w:lang w:eastAsia="en-US"/>
        </w:rPr>
        <w:t>enerace filosofů ovládan</w:t>
      </w:r>
      <w:r w:rsidR="08163013">
        <w:rPr>
          <w:lang w:eastAsia="en-US"/>
        </w:rPr>
        <w:t>á</w:t>
      </w:r>
      <w:r w:rsidR="08163013" w:rsidRPr="00273106">
        <w:rPr>
          <w:lang w:eastAsia="en-US"/>
        </w:rPr>
        <w:t xml:space="preserve"> myšlením </w:t>
      </w:r>
      <w:r w:rsidR="08163013" w:rsidRPr="00273106">
        <w:rPr>
          <w:i/>
          <w:lang w:eastAsia="en-US"/>
        </w:rPr>
        <w:t>Oxfordian Fallacy</w:t>
      </w:r>
      <w:r w:rsidR="08163013">
        <w:rPr>
          <w:i/>
          <w:lang w:eastAsia="en-US"/>
        </w:rPr>
        <w:fldChar w:fldCharType="begin"/>
      </w:r>
      <w:r w:rsidR="08163013">
        <w:instrText xml:space="preserve"> XE "</w:instrText>
      </w:r>
      <w:r w:rsidR="08163013" w:rsidRPr="0015798D">
        <w:rPr>
          <w:i/>
        </w:rPr>
        <w:instrText>Oxfordian Fallacy:</w:instrText>
      </w:r>
      <w:r w:rsidR="08163013" w:rsidRPr="0061510A">
        <w:instrText>kritika Ockhama</w:instrText>
      </w:r>
      <w:r w:rsidR="08163013">
        <w:instrText xml:space="preserve">" </w:instrText>
      </w:r>
      <w:r w:rsidR="08163013">
        <w:rPr>
          <w:i/>
          <w:lang w:eastAsia="en-US"/>
        </w:rPr>
        <w:fldChar w:fldCharType="end"/>
      </w:r>
      <w:r w:rsidR="08163013" w:rsidRPr="00273106">
        <w:rPr>
          <w:lang w:eastAsia="en-US"/>
        </w:rPr>
        <w:t xml:space="preserve"> </w:t>
      </w:r>
      <w:r w:rsidR="007E677E">
        <w:rPr>
          <w:lang w:eastAsia="en-US"/>
        </w:rPr>
        <w:t>přijala</w:t>
      </w:r>
      <w:r w:rsidR="007E677E" w:rsidRPr="00273106">
        <w:rPr>
          <w:lang w:eastAsia="en-US"/>
        </w:rPr>
        <w:t xml:space="preserve"> </w:t>
      </w:r>
      <w:r w:rsidR="08163013">
        <w:rPr>
          <w:lang w:eastAsia="en-US"/>
        </w:rPr>
        <w:t xml:space="preserve">kolem 1300 </w:t>
      </w:r>
      <w:r w:rsidR="08163013" w:rsidRPr="00273106">
        <w:rPr>
          <w:lang w:eastAsia="en-US"/>
        </w:rPr>
        <w:t>Scotovu doktrínu objektivity</w:t>
      </w:r>
      <w:r w:rsidR="00CE2AF8">
        <w:rPr>
          <w:lang w:eastAsia="en-US"/>
        </w:rPr>
        <w:t xml:space="preserve"> nejprve na Oxfordu</w:t>
      </w:r>
      <w:r w:rsidR="08163013" w:rsidRPr="00273106">
        <w:rPr>
          <w:lang w:eastAsia="en-US"/>
        </w:rPr>
        <w:t xml:space="preserve">. </w:t>
      </w:r>
      <w:r w:rsidR="000477CD">
        <w:rPr>
          <w:lang w:eastAsia="en-US"/>
        </w:rPr>
        <w:t>S</w:t>
      </w:r>
      <w:r w:rsidR="08163013" w:rsidRPr="00273106">
        <w:rPr>
          <w:lang w:eastAsia="en-US"/>
        </w:rPr>
        <w:t xml:space="preserve">cotismus </w:t>
      </w:r>
      <w:r w:rsidR="08163013">
        <w:rPr>
          <w:lang w:eastAsia="en-US"/>
        </w:rPr>
        <w:t xml:space="preserve">kombinovaný s objektivním tomismem </w:t>
      </w:r>
      <w:r w:rsidR="08163013" w:rsidRPr="00273106">
        <w:rPr>
          <w:lang w:eastAsia="en-US"/>
        </w:rPr>
        <w:t xml:space="preserve">ovlivnil </w:t>
      </w:r>
      <w:r w:rsidR="000477CD">
        <w:rPr>
          <w:lang w:eastAsia="en-US"/>
        </w:rPr>
        <w:t xml:space="preserve">modernity </w:t>
      </w:r>
      <w:r w:rsidR="08163013" w:rsidRPr="00273106">
        <w:rPr>
          <w:lang w:eastAsia="en-US"/>
        </w:rPr>
        <w:t xml:space="preserve">natolik, </w:t>
      </w:r>
      <w:r w:rsidR="000477CD">
        <w:rPr>
          <w:lang w:eastAsia="en-US"/>
        </w:rPr>
        <w:t xml:space="preserve">že </w:t>
      </w:r>
      <w:r w:rsidR="08163013" w:rsidRPr="00273106">
        <w:rPr>
          <w:lang w:eastAsia="en-US"/>
        </w:rPr>
        <w:t xml:space="preserve">obětovali klasický aristotelismus hlásaný v prvním averroismu. </w:t>
      </w:r>
      <w:r w:rsidR="08163013">
        <w:rPr>
          <w:lang w:eastAsia="en-US"/>
        </w:rPr>
        <w:t xml:space="preserve">Založení </w:t>
      </w:r>
      <w:r w:rsidR="08163013" w:rsidRPr="00273106">
        <w:rPr>
          <w:lang w:eastAsia="en-US"/>
        </w:rPr>
        <w:t xml:space="preserve">metafyziky </w:t>
      </w:r>
      <w:r w:rsidR="08163013" w:rsidRPr="00273106">
        <w:rPr>
          <w:i/>
          <w:lang w:eastAsia="en-US"/>
        </w:rPr>
        <w:t>Modernorum</w:t>
      </w:r>
      <w:r w:rsidR="000043F3">
        <w:rPr>
          <w:lang w:eastAsia="en-US"/>
        </w:rPr>
        <w:t xml:space="preserve"> potvrdilo</w:t>
      </w:r>
      <w:r w:rsidR="08163013" w:rsidRPr="00273106">
        <w:rPr>
          <w:lang w:eastAsia="en-US"/>
        </w:rPr>
        <w:t xml:space="preserve"> vítězství </w:t>
      </w:r>
      <w:r w:rsidR="08163013">
        <w:rPr>
          <w:lang w:eastAsia="en-US"/>
        </w:rPr>
        <w:t xml:space="preserve">metafyzického </w:t>
      </w:r>
      <w:r w:rsidR="08163013" w:rsidRPr="00273106">
        <w:rPr>
          <w:lang w:eastAsia="en-US"/>
        </w:rPr>
        <w:t xml:space="preserve">nihilismu </w:t>
      </w:r>
      <w:r w:rsidR="08163013">
        <w:rPr>
          <w:lang w:eastAsia="en-US"/>
        </w:rPr>
        <w:t>a antropo</w:t>
      </w:r>
      <w:r w:rsidR="00F4104E">
        <w:rPr>
          <w:lang w:eastAsia="en-US"/>
        </w:rPr>
        <w:t>centrické</w:t>
      </w:r>
      <w:r w:rsidR="08163013">
        <w:rPr>
          <w:lang w:eastAsia="en-US"/>
        </w:rPr>
        <w:t xml:space="preserve"> stavby myšlení </w:t>
      </w:r>
      <w:r w:rsidR="00246721">
        <w:rPr>
          <w:lang w:eastAsia="en-US"/>
        </w:rPr>
        <w:t>na začátku 14. století.</w:t>
      </w:r>
    </w:p>
    <w:p w:rsidR="08163013" w:rsidRDefault="08163013" w:rsidP="00621CA2">
      <w:pPr>
        <w:ind w:firstLine="397"/>
        <w:rPr>
          <w:lang w:eastAsia="en-US"/>
        </w:rPr>
      </w:pPr>
      <w:r>
        <w:rPr>
          <w:lang w:eastAsia="en-US"/>
        </w:rPr>
        <w:t xml:space="preserve">Hermeneutický výklad gigantomachie o substanci musí popsat finální spor mezi školou prvního a druhého averorismu. </w:t>
      </w:r>
      <w:r w:rsidRPr="00273106">
        <w:rPr>
          <w:lang w:eastAsia="en-US"/>
        </w:rPr>
        <w:t>William Ockham</w:t>
      </w:r>
      <w:r>
        <w:rPr>
          <w:lang w:eastAsia="en-US"/>
        </w:rPr>
        <w:t xml:space="preserve"> (†1347)</w:t>
      </w:r>
      <w:r w:rsidR="0074520D">
        <w:rPr>
          <w:lang w:eastAsia="en-US"/>
        </w:rPr>
        <w:t xml:space="preserve"> byl </w:t>
      </w:r>
      <w:r w:rsidRPr="00273106">
        <w:rPr>
          <w:lang w:eastAsia="en-US"/>
        </w:rPr>
        <w:t xml:space="preserve">další brilantní františkářský terciář na Oxfordu, </w:t>
      </w:r>
      <w:r w:rsidR="0074520D">
        <w:rPr>
          <w:lang w:eastAsia="en-US"/>
        </w:rPr>
        <w:t xml:space="preserve">který </w:t>
      </w:r>
      <w:r w:rsidRPr="00273106">
        <w:rPr>
          <w:lang w:eastAsia="en-US"/>
        </w:rPr>
        <w:t xml:space="preserve">rezolutně vystoupil proti nové metafyzice </w:t>
      </w:r>
      <w:r w:rsidRPr="00273106">
        <w:rPr>
          <w:i/>
          <w:lang w:eastAsia="en-US"/>
        </w:rPr>
        <w:t>Modernorum</w:t>
      </w:r>
      <w:r w:rsidR="00B03F12">
        <w:rPr>
          <w:lang w:eastAsia="en-US"/>
        </w:rPr>
        <w:t xml:space="preserve">. </w:t>
      </w:r>
      <w:r w:rsidR="00621CA2" w:rsidRPr="00273106">
        <w:t xml:space="preserve">Ockham </w:t>
      </w:r>
      <w:r w:rsidR="00621CA2">
        <w:t xml:space="preserve">byl posledním důsledným a radikálním kritikem </w:t>
      </w:r>
      <w:r w:rsidR="00621CA2" w:rsidRPr="00CA1810">
        <w:rPr>
          <w:i/>
        </w:rPr>
        <w:t>Oxfordian Fallacy</w:t>
      </w:r>
      <w:r w:rsidR="00621CA2">
        <w:rPr>
          <w:i/>
        </w:rPr>
        <w:fldChar w:fldCharType="begin"/>
      </w:r>
      <w:r w:rsidR="00621CA2">
        <w:instrText xml:space="preserve"> XE "</w:instrText>
      </w:r>
      <w:r w:rsidR="00621CA2" w:rsidRPr="0015798D">
        <w:rPr>
          <w:i/>
        </w:rPr>
        <w:instrText>Oxfordian Fallacy:</w:instrText>
      </w:r>
      <w:r w:rsidR="00621CA2">
        <w:instrText xml:space="preserve">kritika Ockhama" </w:instrText>
      </w:r>
      <w:r w:rsidR="00621CA2">
        <w:rPr>
          <w:i/>
        </w:rPr>
        <w:fldChar w:fldCharType="end"/>
      </w:r>
      <w:r w:rsidR="00621CA2">
        <w:t xml:space="preserve"> na Oxfordu, dokud jej jeho akademičtí kolegové ze scotistické školy nedonutili k odchodu z tamější univerzity. Proto mohl tento </w:t>
      </w:r>
      <w:r w:rsidR="00621CA2" w:rsidRPr="00C170EC">
        <w:rPr>
          <w:i/>
        </w:rPr>
        <w:t>Venerabilis Inceptor</w:t>
      </w:r>
      <w:r w:rsidR="00621CA2">
        <w:t xml:space="preserve"> na zdejší </w:t>
      </w:r>
      <w:r w:rsidR="00621CA2" w:rsidRPr="084F76F5">
        <w:rPr>
          <w:i/>
        </w:rPr>
        <w:t>alma mater</w:t>
      </w:r>
      <w:r w:rsidR="00621CA2">
        <w:t xml:space="preserve"> ovládané moderními logiky a metafyzickými scotisty vyučovat pouze logiku pro začátečníky. Ale pravdivá logika daná v </w:t>
      </w:r>
      <w:r w:rsidR="00621CA2" w:rsidRPr="08A4062D">
        <w:rPr>
          <w:i/>
        </w:rPr>
        <w:t>De intepretatione</w:t>
      </w:r>
      <w:r w:rsidR="00621CA2">
        <w:t xml:space="preserve"> předpokládá znalost abstrakce reálného světa podle aristotelské </w:t>
      </w:r>
      <w:r w:rsidR="00621CA2" w:rsidRPr="08A4062D">
        <w:rPr>
          <w:i/>
        </w:rPr>
        <w:t>Metafyziky</w:t>
      </w:r>
      <w:r w:rsidR="00621CA2">
        <w:t xml:space="preserve"> a ta potřebuje vědeckou teorii poznání podle </w:t>
      </w:r>
      <w:r w:rsidR="00621CA2" w:rsidRPr="08A4062D">
        <w:rPr>
          <w:i/>
        </w:rPr>
        <w:t>Druhých analytik</w:t>
      </w:r>
      <w:r w:rsidR="00621CA2">
        <w:t xml:space="preserve"> založenou na pravdivé adekvaci vyložené v </w:t>
      </w:r>
      <w:r w:rsidR="00621CA2" w:rsidRPr="08A4062D">
        <w:rPr>
          <w:i/>
        </w:rPr>
        <w:t>De anima</w:t>
      </w:r>
      <w:r w:rsidR="00621CA2">
        <w:t xml:space="preserve">. Proto byl tento kriticky myslící aristotelik skutečný a poslední </w:t>
      </w:r>
      <w:r w:rsidR="00621CA2" w:rsidRPr="00C170EC">
        <w:rPr>
          <w:i/>
        </w:rPr>
        <w:t>Venerabilis Inceptor</w:t>
      </w:r>
      <w:r w:rsidR="00621CA2">
        <w:t xml:space="preserve"> ve škole prvního averroismu. </w:t>
      </w:r>
      <w:r w:rsidR="00F24B9B">
        <w:rPr>
          <w:lang w:eastAsia="en-US"/>
        </w:rPr>
        <w:t xml:space="preserve">Je třeba </w:t>
      </w:r>
      <w:r w:rsidRPr="00273106">
        <w:rPr>
          <w:lang w:eastAsia="en-US"/>
        </w:rPr>
        <w:t xml:space="preserve">v krátkosti </w:t>
      </w:r>
      <w:r w:rsidR="00F24B9B">
        <w:rPr>
          <w:lang w:eastAsia="en-US"/>
        </w:rPr>
        <w:t xml:space="preserve">podat </w:t>
      </w:r>
      <w:r w:rsidRPr="00273106">
        <w:rPr>
          <w:lang w:eastAsia="en-US"/>
        </w:rPr>
        <w:t xml:space="preserve">celkový smysl </w:t>
      </w:r>
      <w:r>
        <w:rPr>
          <w:lang w:eastAsia="en-US"/>
        </w:rPr>
        <w:t xml:space="preserve">tohoto </w:t>
      </w:r>
      <w:r w:rsidRPr="00273106">
        <w:rPr>
          <w:lang w:eastAsia="en-US"/>
        </w:rPr>
        <w:t xml:space="preserve">posledního donkichotského zápasu proti nastupující moderně. Alespoň jeden myslitel </w:t>
      </w:r>
      <w:r>
        <w:rPr>
          <w:lang w:eastAsia="en-US"/>
        </w:rPr>
        <w:t xml:space="preserve">na Oxfordu po Rogeru Baconovi </w:t>
      </w:r>
      <w:r w:rsidRPr="00273106">
        <w:rPr>
          <w:lang w:eastAsia="en-US"/>
        </w:rPr>
        <w:t xml:space="preserve">bránil myšlení prvního averroismu proti výkladům tehdejších modernistů </w:t>
      </w:r>
      <w:r w:rsidR="00F65E45">
        <w:rPr>
          <w:lang w:eastAsia="en-US"/>
        </w:rPr>
        <w:t>a sc</w:t>
      </w:r>
      <w:r w:rsidR="00B03F12">
        <w:rPr>
          <w:lang w:eastAsia="en-US"/>
        </w:rPr>
        <w:t>otistů</w:t>
      </w:r>
      <w:r w:rsidRPr="00273106">
        <w:rPr>
          <w:lang w:eastAsia="en-US"/>
        </w:rPr>
        <w:t xml:space="preserve">, kteří transformovali nauku bývalých </w:t>
      </w:r>
      <w:r w:rsidRPr="00273106">
        <w:rPr>
          <w:i/>
          <w:lang w:eastAsia="en-US"/>
        </w:rPr>
        <w:t>Nominales</w:t>
      </w:r>
      <w:r w:rsidRPr="00273106">
        <w:rPr>
          <w:lang w:eastAsia="en-US"/>
        </w:rPr>
        <w:t xml:space="preserve"> do podoby objektivní</w:t>
      </w:r>
      <w:r>
        <w:rPr>
          <w:lang w:eastAsia="en-US"/>
        </w:rPr>
        <w:t xml:space="preserve"> metafyziky</w:t>
      </w:r>
      <w:r w:rsidRPr="00273106">
        <w:rPr>
          <w:lang w:eastAsia="en-US"/>
        </w:rPr>
        <w:t>.</w:t>
      </w:r>
      <w:r>
        <w:rPr>
          <w:lang w:eastAsia="en-US"/>
        </w:rPr>
        <w:t xml:space="preserve"> </w:t>
      </w:r>
      <w:r w:rsidRPr="00273106">
        <w:rPr>
          <w:lang w:eastAsia="en-US"/>
        </w:rPr>
        <w:t xml:space="preserve">Tento kritický myslitel se připojil </w:t>
      </w:r>
      <w:r>
        <w:rPr>
          <w:lang w:eastAsia="en-US"/>
        </w:rPr>
        <w:t xml:space="preserve">v další generaci </w:t>
      </w:r>
      <w:r w:rsidRPr="00273106">
        <w:rPr>
          <w:lang w:eastAsia="en-US"/>
        </w:rPr>
        <w:t>k úsilí zanikající škol</w:t>
      </w:r>
      <w:r w:rsidR="00F24B9B">
        <w:rPr>
          <w:lang w:eastAsia="en-US"/>
        </w:rPr>
        <w:t>y prvního averroismu</w:t>
      </w:r>
      <w:r w:rsidRPr="00273106">
        <w:rPr>
          <w:lang w:eastAsia="en-US"/>
        </w:rPr>
        <w:t xml:space="preserve">. Hermeneutika </w:t>
      </w:r>
      <w:r w:rsidRPr="00273106">
        <w:rPr>
          <w:lang w:eastAsia="en-US"/>
        </w:rPr>
        <w:lastRenderedPageBreak/>
        <w:t xml:space="preserve">považuje tohoto myslitele za filosofického pokračovatele Rogera Bacona a Sigera z Brabantu. </w:t>
      </w:r>
      <w:r>
        <w:rPr>
          <w:lang w:eastAsia="en-US"/>
        </w:rPr>
        <w:t>Moderna a postmoderna si tohoto autora připsala do vlastních řad, což představuje epochální ironii a objektivní ús</w:t>
      </w:r>
      <w:r w:rsidR="009F3051">
        <w:rPr>
          <w:lang w:eastAsia="en-US"/>
        </w:rPr>
        <w:t xml:space="preserve">pěch vítězného kmene </w:t>
      </w:r>
      <w:r w:rsidRPr="009F3051">
        <w:rPr>
          <w:i/>
          <w:lang w:eastAsia="en-US"/>
        </w:rPr>
        <w:t>so</w:t>
      </w:r>
      <w:r w:rsidR="009F3051" w:rsidRPr="009F3051">
        <w:rPr>
          <w:i/>
          <w:lang w:eastAsia="en-US"/>
        </w:rPr>
        <w:t>phistae Latini</w:t>
      </w:r>
      <w:r w:rsidR="009F3051">
        <w:rPr>
          <w:lang w:eastAsia="en-US"/>
        </w:rPr>
        <w:t xml:space="preserve"> </w:t>
      </w:r>
      <w:r>
        <w:rPr>
          <w:i/>
          <w:lang w:eastAsia="en-US"/>
        </w:rPr>
        <w:fldChar w:fldCharType="begin"/>
      </w:r>
      <w:r>
        <w:instrText xml:space="preserve"> XE "</w:instrText>
      </w:r>
      <w:r w:rsidRPr="0061510A">
        <w:rPr>
          <w:lang w:eastAsia="en-US"/>
        </w:rPr>
        <w:instrText>druhý averroismus</w:instrText>
      </w:r>
      <w:r>
        <w:rPr>
          <w:i/>
          <w:lang w:eastAsia="en-US"/>
        </w:rPr>
        <w:instrText>:sophistae Latini</w:instrText>
      </w:r>
      <w:r>
        <w:instrText xml:space="preserve">" </w:instrText>
      </w:r>
      <w:r>
        <w:rPr>
          <w:i/>
          <w:lang w:eastAsia="en-US"/>
        </w:rPr>
        <w:fldChar w:fldCharType="end"/>
      </w:r>
      <w:r>
        <w:rPr>
          <w:lang w:eastAsia="en-US"/>
        </w:rPr>
        <w:t xml:space="preserve">. Konverzí Ockhama na tzv. „nominalistu“ vznikly objektivní dějiny </w:t>
      </w:r>
      <w:r w:rsidR="009F3051">
        <w:rPr>
          <w:lang w:eastAsia="en-US"/>
        </w:rPr>
        <w:t xml:space="preserve">sofistické </w:t>
      </w:r>
      <w:r>
        <w:rPr>
          <w:lang w:eastAsia="en-US"/>
        </w:rPr>
        <w:t>filosofie</w:t>
      </w:r>
      <w:r w:rsidR="009F3051">
        <w:rPr>
          <w:lang w:eastAsia="en-US"/>
        </w:rPr>
        <w:t>. Ta kodifikovala</w:t>
      </w:r>
      <w:r>
        <w:rPr>
          <w:lang w:eastAsia="en-US"/>
        </w:rPr>
        <w:t xml:space="preserve"> novou </w:t>
      </w:r>
      <w:r w:rsidRPr="00AF22F8">
        <w:rPr>
          <w:i/>
          <w:lang w:eastAsia="en-US"/>
        </w:rPr>
        <w:t>Wirkunsgsgeschichte</w:t>
      </w:r>
      <w:r>
        <w:rPr>
          <w:i/>
          <w:lang w:eastAsia="en-US"/>
        </w:rPr>
        <w:fldChar w:fldCharType="begin"/>
      </w:r>
      <w:r>
        <w:instrText xml:space="preserve"> XE "</w:instrText>
      </w:r>
      <w:r>
        <w:rPr>
          <w:i/>
          <w:lang w:eastAsia="en-US"/>
        </w:rPr>
        <w:instrText>Wirkun</w:instrText>
      </w:r>
      <w:r w:rsidRPr="0066766B">
        <w:rPr>
          <w:i/>
          <w:lang w:eastAsia="en-US"/>
        </w:rPr>
        <w:instrText>gsgeschichte</w:instrText>
      </w:r>
      <w:r>
        <w:instrText xml:space="preserve">" </w:instrText>
      </w:r>
      <w:r>
        <w:rPr>
          <w:i/>
          <w:lang w:eastAsia="en-US"/>
        </w:rPr>
        <w:fldChar w:fldCharType="end"/>
      </w:r>
      <w:r>
        <w:rPr>
          <w:lang w:eastAsia="en-US"/>
        </w:rPr>
        <w:t xml:space="preserve"> objektivity</w:t>
      </w:r>
      <w:r w:rsidR="009F3051">
        <w:rPr>
          <w:lang w:eastAsia="en-US"/>
        </w:rPr>
        <w:t xml:space="preserve"> danou po zániku prvního a druhého averroismu</w:t>
      </w:r>
      <w:r w:rsidR="00547D84">
        <w:rPr>
          <w:lang w:eastAsia="en-US"/>
        </w:rPr>
        <w:t xml:space="preserve">. </w:t>
      </w:r>
      <w:r w:rsidRPr="00273106">
        <w:rPr>
          <w:lang w:eastAsia="en-US"/>
        </w:rPr>
        <w:t xml:space="preserve">Hermeneutika objektivity nachází u Scotova františkánského spolubratra </w:t>
      </w:r>
      <w:r>
        <w:rPr>
          <w:lang w:eastAsia="en-US"/>
        </w:rPr>
        <w:t xml:space="preserve">z Oxfordu </w:t>
      </w:r>
      <w:r w:rsidRPr="00273106">
        <w:rPr>
          <w:lang w:eastAsia="en-US"/>
        </w:rPr>
        <w:t xml:space="preserve">všechny hlavní teze prvního averroismu. Jde zejména o přesné vyložení </w:t>
      </w:r>
      <w:r w:rsidRPr="08DA712F">
        <w:rPr>
          <w:i/>
          <w:lang w:eastAsia="en-US"/>
        </w:rPr>
        <w:t>Kategorií</w:t>
      </w:r>
      <w:r w:rsidRPr="00273106">
        <w:rPr>
          <w:lang w:eastAsia="en-US"/>
        </w:rPr>
        <w:t xml:space="preserve"> podle primátu první substance a determinaci intelektuálního poznání z aktuální smyslově poznávané substance podle CMDA. </w:t>
      </w:r>
      <w:r>
        <w:rPr>
          <w:lang w:eastAsia="en-US"/>
        </w:rPr>
        <w:t xml:space="preserve">Ockhamovo </w:t>
      </w:r>
      <w:r w:rsidRPr="00273106">
        <w:rPr>
          <w:lang w:eastAsia="en-US"/>
        </w:rPr>
        <w:t>aristotelské pojetí impozice významu (</w:t>
      </w:r>
      <w:r w:rsidRPr="00273106">
        <w:rPr>
          <w:i/>
          <w:lang w:eastAsia="en-US"/>
        </w:rPr>
        <w:t>suppositio</w:t>
      </w:r>
      <w:r w:rsidRPr="00273106">
        <w:rPr>
          <w:lang w:eastAsia="en-US"/>
        </w:rPr>
        <w:t xml:space="preserve">) představuje zásadní obranu nasvícení smyslu jsoucna zepředu, která tvoří základ pro pravdivé poznání reality. Ockham </w:t>
      </w:r>
      <w:r w:rsidR="000F063D">
        <w:rPr>
          <w:lang w:eastAsia="en-US"/>
        </w:rPr>
        <w:t>nekompromisně bránil</w:t>
      </w:r>
      <w:r>
        <w:rPr>
          <w:lang w:eastAsia="en-US"/>
        </w:rPr>
        <w:t xml:space="preserve"> princip </w:t>
      </w:r>
      <w:r w:rsidR="000F063D">
        <w:rPr>
          <w:szCs w:val="24"/>
        </w:rPr>
        <w:t xml:space="preserve">„ex </w:t>
      </w:r>
      <w:r w:rsidR="000F063D" w:rsidRPr="00CF2092">
        <w:rPr>
          <w:i/>
          <w:szCs w:val="24"/>
        </w:rPr>
        <w:t>inmediat</w:t>
      </w:r>
      <w:r w:rsidR="000F063D">
        <w:rPr>
          <w:i/>
          <w:szCs w:val="24"/>
        </w:rPr>
        <w:t>is</w:t>
      </w:r>
      <w:r w:rsidR="000F063D" w:rsidRPr="00B16B29">
        <w:rPr>
          <w:szCs w:val="24"/>
        </w:rPr>
        <w:t>“</w:t>
      </w:r>
      <w:r w:rsidR="000F063D" w:rsidRPr="00CF2092">
        <w:rPr>
          <w:szCs w:val="24"/>
        </w:rPr>
        <w:t xml:space="preserve"> </w:t>
      </w:r>
      <w:r w:rsidRPr="00273106">
        <w:rPr>
          <w:lang w:eastAsia="en-US"/>
        </w:rPr>
        <w:t xml:space="preserve">podle </w:t>
      </w:r>
      <w:r>
        <w:rPr>
          <w:i/>
          <w:lang w:eastAsia="en-US"/>
        </w:rPr>
        <w:t>Druhých a</w:t>
      </w:r>
      <w:r w:rsidRPr="08DA712F">
        <w:rPr>
          <w:i/>
          <w:lang w:eastAsia="en-US"/>
        </w:rPr>
        <w:t>nalytik</w:t>
      </w:r>
      <w:r w:rsidRPr="00273106">
        <w:rPr>
          <w:lang w:eastAsia="en-US"/>
        </w:rPr>
        <w:t xml:space="preserve"> a odmítl </w:t>
      </w:r>
      <w:r w:rsidRPr="00273106">
        <w:rPr>
          <w:i/>
          <w:lang w:eastAsia="en-US"/>
        </w:rPr>
        <w:t>Oxfordian Fallacy</w:t>
      </w:r>
      <w:r w:rsidRPr="00273106">
        <w:rPr>
          <w:lang w:eastAsia="en-US"/>
        </w:rPr>
        <w:t xml:space="preserve"> bráněnou tehdejšími scotisty. </w:t>
      </w:r>
      <w:r w:rsidR="001F0796">
        <w:rPr>
          <w:lang w:eastAsia="en-US"/>
        </w:rPr>
        <w:t>Ockham odmítl</w:t>
      </w:r>
      <w:r>
        <w:rPr>
          <w:lang w:eastAsia="en-US"/>
        </w:rPr>
        <w:t xml:space="preserve"> Scotovu metafyziku </w:t>
      </w:r>
      <w:r w:rsidRPr="00273106">
        <w:rPr>
          <w:lang w:eastAsia="en-US"/>
        </w:rPr>
        <w:t>ve všech klíčovýc</w:t>
      </w:r>
      <w:r>
        <w:rPr>
          <w:lang w:eastAsia="en-US"/>
        </w:rPr>
        <w:t xml:space="preserve">h bodech </w:t>
      </w:r>
      <w:r w:rsidRPr="00273106">
        <w:rPr>
          <w:lang w:eastAsia="en-US"/>
        </w:rPr>
        <w:t xml:space="preserve">s poukazem na učení Aristotela a na výklad </w:t>
      </w:r>
      <w:r w:rsidR="006B33F0" w:rsidRPr="000C1654">
        <w:rPr>
          <w:i/>
        </w:rPr>
        <w:t>Corpus Aristotelicum</w:t>
      </w:r>
      <w:r w:rsidR="006B33F0">
        <w:rPr>
          <w:i/>
        </w:rPr>
        <w:t xml:space="preserve"> </w:t>
      </w:r>
      <w:r w:rsidRPr="00273106">
        <w:rPr>
          <w:lang w:eastAsia="en-US"/>
        </w:rPr>
        <w:t xml:space="preserve">podle </w:t>
      </w:r>
      <w:r>
        <w:rPr>
          <w:lang w:eastAsia="en-US"/>
        </w:rPr>
        <w:t>Averroes</w:t>
      </w:r>
      <w:r w:rsidRPr="00273106">
        <w:rPr>
          <w:lang w:eastAsia="en-US"/>
        </w:rPr>
        <w:t xml:space="preserve">e. Avicennův a Scotův koncept objektivních univerzálií </w:t>
      </w:r>
      <w:r w:rsidRPr="00273106">
        <w:rPr>
          <w:i/>
          <w:lang w:eastAsia="en-US"/>
        </w:rPr>
        <w:t>in re</w:t>
      </w:r>
      <w:r w:rsidRPr="00273106">
        <w:rPr>
          <w:lang w:eastAsia="en-US"/>
        </w:rPr>
        <w:t xml:space="preserve">, autonomních </w:t>
      </w:r>
      <w:r w:rsidR="00962190">
        <w:rPr>
          <w:i/>
          <w:lang w:eastAsia="en-US"/>
        </w:rPr>
        <w:t>species</w:t>
      </w:r>
      <w:r w:rsidRPr="00273106">
        <w:rPr>
          <w:lang w:eastAsia="en-US"/>
        </w:rPr>
        <w:t xml:space="preserve"> a všech druhů </w:t>
      </w:r>
      <w:r w:rsidRPr="00273106">
        <w:rPr>
          <w:i/>
          <w:lang w:eastAsia="en-US"/>
        </w:rPr>
        <w:t>tertium ens</w:t>
      </w:r>
      <w:r>
        <w:rPr>
          <w:i/>
          <w:lang w:eastAsia="en-US"/>
        </w:rPr>
        <w:fldChar w:fldCharType="begin"/>
      </w:r>
      <w:r>
        <w:instrText xml:space="preserve"> XE "</w:instrText>
      </w:r>
      <w:r w:rsidRPr="002F10B4">
        <w:rPr>
          <w:rStyle w:val="Zvraznn"/>
        </w:rPr>
        <w:instrText>tertium ens</w:instrText>
      </w:r>
      <w:r w:rsidRPr="0015798D">
        <w:rPr>
          <w:i/>
        </w:rPr>
        <w:instrText>:</w:instrText>
      </w:r>
      <w:r w:rsidRPr="0061510A">
        <w:instrText>kritika Ockhama</w:instrText>
      </w:r>
      <w:r>
        <w:instrText xml:space="preserve">" </w:instrText>
      </w:r>
      <w:r>
        <w:rPr>
          <w:i/>
          <w:lang w:eastAsia="en-US"/>
        </w:rPr>
        <w:fldChar w:fldCharType="end"/>
      </w:r>
      <w:r w:rsidRPr="00273106">
        <w:rPr>
          <w:lang w:eastAsia="en-US"/>
        </w:rPr>
        <w:t xml:space="preserve"> vystavených v panoptiku myšlení moderních </w:t>
      </w:r>
      <w:r w:rsidRPr="00273106">
        <w:rPr>
          <w:i/>
          <w:lang w:eastAsia="en-US"/>
        </w:rPr>
        <w:t>Nominales</w:t>
      </w:r>
      <w:r w:rsidRPr="00273106">
        <w:rPr>
          <w:lang w:eastAsia="en-US"/>
        </w:rPr>
        <w:t xml:space="preserve"> nemůže podle Ockhama vůbec existovat</w:t>
      </w:r>
      <w:r w:rsidR="004909E3">
        <w:rPr>
          <w:lang w:eastAsia="en-US"/>
        </w:rPr>
        <w:t xml:space="preserve">. Z </w:t>
      </w:r>
      <w:r w:rsidRPr="00273106">
        <w:rPr>
          <w:lang w:eastAsia="en-US"/>
        </w:rPr>
        <w:t xml:space="preserve">hlediska klasické metafyziky </w:t>
      </w:r>
      <w:r w:rsidR="004909E3">
        <w:rPr>
          <w:lang w:eastAsia="en-US"/>
        </w:rPr>
        <w:t xml:space="preserve">je to </w:t>
      </w:r>
      <w:r>
        <w:rPr>
          <w:lang w:eastAsia="en-US"/>
        </w:rPr>
        <w:t xml:space="preserve">zcela </w:t>
      </w:r>
      <w:r w:rsidRPr="00273106">
        <w:rPr>
          <w:lang w:eastAsia="en-US"/>
        </w:rPr>
        <w:t xml:space="preserve">absurdní. Ockham samostatně nekomentoval ani spis </w:t>
      </w:r>
      <w:r>
        <w:rPr>
          <w:i/>
          <w:lang w:eastAsia="en-US"/>
        </w:rPr>
        <w:t>De anima</w:t>
      </w:r>
      <w:r w:rsidRPr="00273106">
        <w:rPr>
          <w:lang w:eastAsia="en-US"/>
        </w:rPr>
        <w:t xml:space="preserve">, ani </w:t>
      </w:r>
      <w:r w:rsidRPr="08F62CD6">
        <w:rPr>
          <w:i/>
          <w:lang w:eastAsia="en-US"/>
        </w:rPr>
        <w:t>Druhé analytiky</w:t>
      </w:r>
      <w:r w:rsidRPr="00273106">
        <w:rPr>
          <w:lang w:eastAsia="en-US"/>
        </w:rPr>
        <w:t xml:space="preserve">, jejichž výklad determinuje příslušnost k jedné či ke druhé averroistické škole. Dalším generacím </w:t>
      </w:r>
      <w:r>
        <w:rPr>
          <w:lang w:eastAsia="en-US"/>
        </w:rPr>
        <w:t xml:space="preserve">proto </w:t>
      </w:r>
      <w:r w:rsidRPr="00273106">
        <w:rPr>
          <w:lang w:eastAsia="en-US"/>
        </w:rPr>
        <w:t xml:space="preserve">chyběl rozhodující interpretační prvek potřebný k zařazení Ockhamovy filosofie do školy prvního averroismu. Proto zůstal nepochopen i jeho filosofický zápas proti druhému averroismu, jež vedl zejména v první části pohnuté životní dráhy. Ta skončila v </w:t>
      </w:r>
      <w:r w:rsidRPr="00273106">
        <w:t xml:space="preserve">květnu 1328, kdy Ockham utekl během </w:t>
      </w:r>
      <w:r w:rsidRPr="00273106">
        <w:rPr>
          <w:lang w:eastAsia="en-US"/>
        </w:rPr>
        <w:t xml:space="preserve">inkvizičního šetření </w:t>
      </w:r>
      <w:r w:rsidRPr="00273106">
        <w:t>z</w:t>
      </w:r>
      <w:r w:rsidRPr="00273106">
        <w:rPr>
          <w:lang w:eastAsia="en-US"/>
        </w:rPr>
        <w:t xml:space="preserve"> papežského </w:t>
      </w:r>
      <w:r w:rsidRPr="00273106">
        <w:t>Avignonu k protipapežskému Ludvíku IV. Bavorskému, jehož politické nároky tento filosof poté brilantně hájil s ohledem na primární suverenitu lidu a z ní plynoucí politickou moc</w:t>
      </w:r>
      <w:r w:rsidRPr="00273106">
        <w:rPr>
          <w:lang w:eastAsia="en-US"/>
        </w:rPr>
        <w:t xml:space="preserve">. Stejně jako v případě Sigera z Brabantu </w:t>
      </w:r>
      <w:r>
        <w:rPr>
          <w:lang w:eastAsia="en-US"/>
        </w:rPr>
        <w:t xml:space="preserve">a Oliviho </w:t>
      </w:r>
      <w:r w:rsidRPr="00273106">
        <w:rPr>
          <w:lang w:eastAsia="en-US"/>
        </w:rPr>
        <w:t>nebylo učení tohoto františkána nikdy veřejně odsouzeno jako heretické. Církevní trest se týkal pouze jeho útěku z</w:t>
      </w:r>
      <w:r w:rsidR="00D05524">
        <w:rPr>
          <w:lang w:eastAsia="en-US"/>
        </w:rPr>
        <w:t> </w:t>
      </w:r>
      <w:r w:rsidRPr="00273106">
        <w:rPr>
          <w:lang w:eastAsia="en-US"/>
        </w:rPr>
        <w:t>Avignonu</w:t>
      </w:r>
      <w:r w:rsidR="00D05524">
        <w:rPr>
          <w:lang w:eastAsia="en-US"/>
        </w:rPr>
        <w:t>, kterým si asi zachránil život</w:t>
      </w:r>
      <w:r w:rsidRPr="00273106">
        <w:rPr>
          <w:lang w:eastAsia="en-US"/>
        </w:rPr>
        <w:t>. Hermeneutika musí naj</w:t>
      </w:r>
      <w:bookmarkStart w:id="100" w:name="intro"/>
      <w:r w:rsidR="0004474A">
        <w:rPr>
          <w:lang w:eastAsia="en-US"/>
        </w:rPr>
        <w:t>ít původní smysl známého výroku „</w:t>
      </w:r>
      <w:r w:rsidR="0004474A" w:rsidRPr="0004474A">
        <w:rPr>
          <w:i/>
          <w:lang w:eastAsia="en-US"/>
        </w:rPr>
        <w:t>e</w:t>
      </w:r>
      <w:r w:rsidRPr="0004474A">
        <w:rPr>
          <w:i/>
          <w:iCs/>
        </w:rPr>
        <w:t>ntia</w:t>
      </w:r>
      <w:r w:rsidRPr="00273106">
        <w:rPr>
          <w:i/>
          <w:iCs/>
        </w:rPr>
        <w:t xml:space="preserve"> non sunt multiplicanda praeter necessitatem</w:t>
      </w:r>
      <w:r w:rsidR="0004474A">
        <w:rPr>
          <w:iCs/>
        </w:rPr>
        <w:t>“. P</w:t>
      </w:r>
      <w:r w:rsidRPr="00273106">
        <w:rPr>
          <w:iCs/>
        </w:rPr>
        <w:t xml:space="preserve">ozdější scotisté jako </w:t>
      </w:r>
      <w:r w:rsidRPr="00273106">
        <w:t>John Ponce</w:t>
      </w:r>
      <w:r>
        <w:fldChar w:fldCharType="begin"/>
      </w:r>
      <w:r>
        <w:instrText xml:space="preserve"> XE "</w:instrText>
      </w:r>
      <w:r w:rsidRPr="007504AF">
        <w:instrText>Ponce, J.</w:instrText>
      </w:r>
      <w:r>
        <w:instrText xml:space="preserve">" </w:instrText>
      </w:r>
      <w:r>
        <w:fldChar w:fldCharType="end"/>
      </w:r>
      <w:r w:rsidRPr="00273106">
        <w:t xml:space="preserve"> </w:t>
      </w:r>
      <w:bookmarkEnd w:id="100"/>
      <w:r w:rsidR="0004474A">
        <w:t>okolo roku 1</w:t>
      </w:r>
      <w:r w:rsidRPr="00273106">
        <w:t xml:space="preserve">639 </w:t>
      </w:r>
      <w:r w:rsidR="0004474A">
        <w:t xml:space="preserve">pod tímto sloganem </w:t>
      </w:r>
      <w:r w:rsidRPr="00273106">
        <w:t xml:space="preserve">shrnuli </w:t>
      </w:r>
      <w:r>
        <w:t>Ockhamovo učení</w:t>
      </w:r>
      <w:r w:rsidR="0004474A">
        <w:t xml:space="preserve">, </w:t>
      </w:r>
      <w:r>
        <w:t xml:space="preserve">včetně slavné </w:t>
      </w:r>
      <w:r w:rsidR="0004474A">
        <w:t>„</w:t>
      </w:r>
      <w:r>
        <w:t>Ockhamovy břitvy</w:t>
      </w:r>
      <w:r w:rsidR="0004474A">
        <w:t>“</w:t>
      </w:r>
      <w:r w:rsidRPr="00273106">
        <w:t xml:space="preserve"> (</w:t>
      </w:r>
      <w:r w:rsidRPr="00273106">
        <w:rPr>
          <w:i/>
        </w:rPr>
        <w:t>Ockham's Razor</w:t>
      </w:r>
      <w:r>
        <w:fldChar w:fldCharType="begin"/>
      </w:r>
      <w:r>
        <w:instrText xml:space="preserve"> XE "</w:instrText>
      </w:r>
      <w:r w:rsidRPr="00A710E1">
        <w:instrText>Ockhamova břitva</w:instrText>
      </w:r>
      <w:r>
        <w:instrText xml:space="preserve">" </w:instrText>
      </w:r>
      <w:r>
        <w:fldChar w:fldCharType="end"/>
      </w:r>
      <w:r w:rsidRPr="00273106">
        <w:t xml:space="preserve">), kterou zavedl do filosofie </w:t>
      </w:r>
      <w:r w:rsidRPr="00273106">
        <w:lastRenderedPageBreak/>
        <w:t>William Hamilton</w:t>
      </w:r>
      <w:r>
        <w:fldChar w:fldCharType="begin"/>
      </w:r>
      <w:r>
        <w:instrText xml:space="preserve"> XE "</w:instrText>
      </w:r>
      <w:r w:rsidRPr="00A14943">
        <w:instrText>Hamilton, W.</w:instrText>
      </w:r>
      <w:r>
        <w:instrText xml:space="preserve">" </w:instrText>
      </w:r>
      <w:r>
        <w:fldChar w:fldCharType="end"/>
      </w:r>
      <w:r w:rsidRPr="00273106">
        <w:t xml:space="preserve"> </w:t>
      </w:r>
      <w:r>
        <w:t xml:space="preserve">okolo roku </w:t>
      </w:r>
      <w:r w:rsidRPr="00273106">
        <w:t xml:space="preserve">1852. Původní smysl těchto rčení postihuje </w:t>
      </w:r>
      <w:r w:rsidRPr="00273106">
        <w:rPr>
          <w:lang w:eastAsia="en-US"/>
        </w:rPr>
        <w:t xml:space="preserve">zásadní rysy </w:t>
      </w:r>
      <w:r>
        <w:rPr>
          <w:lang w:eastAsia="en-US"/>
        </w:rPr>
        <w:t>Ockhamovy aristotelské korekce Scota</w:t>
      </w:r>
      <w:r w:rsidRPr="00273106">
        <w:rPr>
          <w:lang w:eastAsia="en-US"/>
        </w:rPr>
        <w:t>.</w:t>
      </w:r>
      <w:r w:rsidRPr="08C73AB7">
        <w:rPr>
          <w:lang w:eastAsia="en-US"/>
        </w:rPr>
        <w:t xml:space="preserve"> </w:t>
      </w:r>
      <w:r w:rsidRPr="00273106">
        <w:rPr>
          <w:lang w:eastAsia="en-US"/>
        </w:rPr>
        <w:t>Ockham brilantně hájí učení prvního averroismu a nepřipouští pro klíčové koncepty reality a poznání žádnou formu jsoucna třetího druhu.</w:t>
      </w:r>
    </w:p>
    <w:p w:rsidR="004E7E7D" w:rsidRDefault="004E7E7D" w:rsidP="00621CA2">
      <w:pPr>
        <w:ind w:firstLine="397"/>
      </w:pPr>
      <w:r>
        <w:rPr>
          <w:lang w:eastAsia="en-US"/>
        </w:rPr>
        <w:tab/>
      </w:r>
      <w:r w:rsidRPr="00273106">
        <w:t xml:space="preserve">Oxfordská </w:t>
      </w:r>
      <w:r>
        <w:t xml:space="preserve">univerzita </w:t>
      </w:r>
      <w:r w:rsidRPr="00273106">
        <w:t xml:space="preserve">byla </w:t>
      </w:r>
      <w:r>
        <w:t xml:space="preserve">v době Ockhama </w:t>
      </w:r>
      <w:r w:rsidRPr="00273106">
        <w:t xml:space="preserve">plně ovládáná myšlením </w:t>
      </w:r>
      <w:r w:rsidRPr="00273106">
        <w:rPr>
          <w:i/>
        </w:rPr>
        <w:t>Oxfordian Fallacy</w:t>
      </w:r>
      <w:r>
        <w:t xml:space="preserve">, a navíc </w:t>
      </w:r>
      <w:r w:rsidR="005274CB">
        <w:t>byla</w:t>
      </w:r>
      <w:r w:rsidRPr="005B227A">
        <w:t xml:space="preserve"> rodištěm objektivistického skotismu.</w:t>
      </w:r>
      <w:r w:rsidRPr="00273106">
        <w:t xml:space="preserve"> Není divu, že Ockham se ocitl ve stejné situaci, jak</w:t>
      </w:r>
      <w:r>
        <w:t>o</w:t>
      </w:r>
      <w:r w:rsidRPr="00273106">
        <w:t xml:space="preserve"> byl předtím Roger Bacon polemizující proti Kilwardbyho </w:t>
      </w:r>
      <w:r>
        <w:t xml:space="preserve">a Pechamově </w:t>
      </w:r>
      <w:r w:rsidRPr="00273106">
        <w:t xml:space="preserve">škole. Scotisté tohoto aristotelika a znalce </w:t>
      </w:r>
      <w:r>
        <w:t>Averroes</w:t>
      </w:r>
      <w:r w:rsidRPr="00273106">
        <w:t xml:space="preserve">e akademicky odmítali </w:t>
      </w:r>
      <w:r>
        <w:t>a mocensky pronásledovali</w:t>
      </w:r>
      <w:r w:rsidRPr="00273106">
        <w:t xml:space="preserve"> stejně houževnatě, jako v předešlé generaci zastánci druhého averroismu odmítali a pronásledovali Rogera Bacona.</w:t>
      </w:r>
      <w:r>
        <w:t xml:space="preserve"> Nová</w:t>
      </w:r>
      <w:r w:rsidRPr="00273106">
        <w:t xml:space="preserve"> metafyzik</w:t>
      </w:r>
      <w:r>
        <w:t>a</w:t>
      </w:r>
      <w:r w:rsidRPr="00273106">
        <w:t xml:space="preserve"> </w:t>
      </w:r>
      <w:r>
        <w:t xml:space="preserve">zrušila odstraněním Ockhama a jeho převedením do školy tzv. „nominalismu“ poslední stopu oné </w:t>
      </w:r>
      <w:r w:rsidRPr="00273106">
        <w:rPr>
          <w:i/>
        </w:rPr>
        <w:t>obscurity</w:t>
      </w:r>
      <w:r>
        <w:rPr>
          <w:i/>
        </w:rPr>
        <w:fldChar w:fldCharType="begin"/>
      </w:r>
      <w:r>
        <w:instrText xml:space="preserve"> XE "</w:instrText>
      </w:r>
      <w:r w:rsidRPr="000E608A">
        <w:instrText>zatmění:substance</w:instrText>
      </w:r>
      <w:r>
        <w:instrText xml:space="preserve">" </w:instrText>
      </w:r>
      <w:r>
        <w:rPr>
          <w:i/>
        </w:rPr>
        <w:fldChar w:fldCharType="end"/>
      </w:r>
      <w:r w:rsidRPr="00273106">
        <w:t xml:space="preserve">, kterou </w:t>
      </w:r>
      <w:r>
        <w:t>Averroes</w:t>
      </w:r>
      <w:r w:rsidRPr="00273106">
        <w:t xml:space="preserve"> viděl v metafyzice Avicenny. Vytěsnění tohoto sporu</w:t>
      </w:r>
      <w:r>
        <w:t xml:space="preserve"> a všech následných konfliktů mezi prvním a druhým averroismem </w:t>
      </w:r>
      <w:r w:rsidRPr="00273106">
        <w:t>potvrdil</w:t>
      </w:r>
      <w:r>
        <w:t xml:space="preserve">o </w:t>
      </w:r>
      <w:r w:rsidRPr="00273106">
        <w:t xml:space="preserve">nástup nové epochy </w:t>
      </w:r>
      <w:r>
        <w:t>a definitivně určilo</w:t>
      </w:r>
      <w:r w:rsidRPr="00273106">
        <w:t xml:space="preserve"> nihilistické směřování moderní metafyziky. </w:t>
      </w:r>
      <w:r>
        <w:t>S</w:t>
      </w:r>
      <w:r w:rsidRPr="00273106">
        <w:t xml:space="preserve">por Ockhama s druhým averroismem </w:t>
      </w:r>
      <w:r>
        <w:t xml:space="preserve">daným jako oxfordský scotismus </w:t>
      </w:r>
      <w:r w:rsidRPr="00273106">
        <w:t xml:space="preserve">byl nevyhnutelný, protože se týkal </w:t>
      </w:r>
      <w:r>
        <w:t xml:space="preserve">posledního kola </w:t>
      </w:r>
      <w:r w:rsidRPr="00273106">
        <w:t>gigantomachie</w:t>
      </w:r>
      <w:r>
        <w:fldChar w:fldCharType="begin"/>
      </w:r>
      <w:r>
        <w:instrText xml:space="preserve"> XE "</w:instrText>
      </w:r>
      <w:r w:rsidRPr="00D66B03">
        <w:instrText>substance:gigantomachie</w:instrText>
      </w:r>
      <w:r>
        <w:instrText xml:space="preserve">" </w:instrText>
      </w:r>
      <w:r>
        <w:fldChar w:fldCharType="end"/>
      </w:r>
      <w:r w:rsidRPr="00273106">
        <w:t xml:space="preserve"> o substanci mezi oběma školami. A předtím podobným způsobem argumentoval aristotelský Abelard</w:t>
      </w:r>
      <w:r>
        <w:t xml:space="preserve"> proti platonikům typu Anselma</w:t>
      </w:r>
      <w:r w:rsidRPr="00273106">
        <w:t xml:space="preserve">.  A tento spor navazuje na předešlý spor ve falsafě mezi </w:t>
      </w:r>
      <w:r>
        <w:t>Averroes</w:t>
      </w:r>
      <w:r w:rsidRPr="00273106">
        <w:t xml:space="preserve">em a Avicennou. Předešlé matrice analyzovaly celou řadu různých </w:t>
      </w:r>
      <w:r>
        <w:t xml:space="preserve">forem zatmění první substance (Avicenna, Grosseteste, Rufus, Scotus). Dějinně působící </w:t>
      </w:r>
      <w:r w:rsidRPr="00B15B66">
        <w:rPr>
          <w:i/>
        </w:rPr>
        <w:t>Seinsvergessenheit</w:t>
      </w:r>
      <w:r>
        <w:rPr>
          <w:i/>
        </w:rPr>
        <w:fldChar w:fldCharType="begin"/>
      </w:r>
      <w:r>
        <w:instrText xml:space="preserve"> XE "</w:instrText>
      </w:r>
      <w:r w:rsidRPr="003B3CCF">
        <w:rPr>
          <w:i/>
        </w:rPr>
        <w:instrText>Seinsvergessenheit</w:instrText>
      </w:r>
      <w:r>
        <w:instrText xml:space="preserve">" </w:instrText>
      </w:r>
      <w:r>
        <w:rPr>
          <w:i/>
        </w:rPr>
        <w:fldChar w:fldCharType="end"/>
      </w:r>
      <w:r>
        <w:t xml:space="preserve"> spojená s objektivní manifestací bytí jsoucna v metafyzice </w:t>
      </w:r>
      <w:r w:rsidRPr="00D63A7C">
        <w:rPr>
          <w:i/>
        </w:rPr>
        <w:t>Latinorum</w:t>
      </w:r>
      <w:r>
        <w:t xml:space="preserve"> </w:t>
      </w:r>
      <w:r w:rsidRPr="00273106">
        <w:t xml:space="preserve">transformovala </w:t>
      </w:r>
      <w:r>
        <w:t xml:space="preserve">zatmění reality </w:t>
      </w:r>
      <w:r w:rsidRPr="00273106">
        <w:t>do moderní podoby pravdy jako shody osvíceného rozumu se sebou samým (</w:t>
      </w:r>
      <w:r w:rsidRPr="00273106">
        <w:rPr>
          <w:i/>
        </w:rPr>
        <w:t>rectitudo</w:t>
      </w:r>
      <w:r w:rsidRPr="00273106">
        <w:t xml:space="preserve">). </w:t>
      </w:r>
      <w:r>
        <w:t xml:space="preserve">Tím vznikl </w:t>
      </w:r>
      <w:r w:rsidRPr="00273106">
        <w:t>nihilistický charakter moderny, který souvisí se zánikem významu první substance pro vědecké poznání.</w:t>
      </w:r>
      <w:r>
        <w:t xml:space="preserve"> </w:t>
      </w:r>
      <w:r w:rsidRPr="00273106">
        <w:t xml:space="preserve">Skrze </w:t>
      </w:r>
      <w:r w:rsidRPr="00273106">
        <w:rPr>
          <w:i/>
        </w:rPr>
        <w:t>Oxfordian Fallacy</w:t>
      </w:r>
      <w:r>
        <w:t xml:space="preserve"> vzniklo</w:t>
      </w:r>
      <w:r w:rsidRPr="00273106">
        <w:t xml:space="preserve"> </w:t>
      </w:r>
      <w:r>
        <w:t>paranoické bloudění (</w:t>
      </w:r>
      <w:r w:rsidRPr="00834C90">
        <w:rPr>
          <w:i/>
        </w:rPr>
        <w:t>Irre</w:t>
      </w:r>
      <w:r>
        <w:rPr>
          <w:i/>
        </w:rPr>
        <w:fldChar w:fldCharType="begin"/>
      </w:r>
      <w:r>
        <w:instrText xml:space="preserve"> XE "</w:instrText>
      </w:r>
      <w:r w:rsidRPr="00DA7DEE">
        <w:rPr>
          <w:i/>
        </w:rPr>
        <w:instrText>Irre</w:instrText>
      </w:r>
      <w:r>
        <w:instrText xml:space="preserve">" </w:instrText>
      </w:r>
      <w:r>
        <w:rPr>
          <w:i/>
        </w:rPr>
        <w:fldChar w:fldCharType="end"/>
      </w:r>
      <w:r>
        <w:t xml:space="preserve">) západní filosofie, která se dala cestou Moderních. Celá cesta této moderní „vědy“ začala tím, že </w:t>
      </w:r>
      <w:r w:rsidRPr="00273106">
        <w:t xml:space="preserve">škola </w:t>
      </w:r>
      <w:r w:rsidRPr="00273106">
        <w:rPr>
          <w:i/>
        </w:rPr>
        <w:t>Modernorum</w:t>
      </w:r>
      <w:r w:rsidRPr="00273106">
        <w:t xml:space="preserve"> na Oxfordu </w:t>
      </w:r>
      <w:r>
        <w:t xml:space="preserve">a v Paříži desinterpretovala </w:t>
      </w:r>
      <w:r w:rsidRPr="00273106">
        <w:t xml:space="preserve">metafyzický a vědecký význam zatmění </w:t>
      </w:r>
      <w:r>
        <w:t>slunce</w:t>
      </w:r>
      <w:r w:rsidRPr="00273106">
        <w:t xml:space="preserve"> daný ve </w:t>
      </w:r>
      <w:r w:rsidRPr="08F3013F">
        <w:rPr>
          <w:i/>
        </w:rPr>
        <w:t>Druhých analytikách</w:t>
      </w:r>
      <w:r w:rsidRPr="00273106">
        <w:t xml:space="preserve"> (</w:t>
      </w:r>
      <w:r>
        <w:t>OBJ II, kap. 3</w:t>
      </w:r>
      <w:r w:rsidRPr="00273106">
        <w:t xml:space="preserve">.3.1). </w:t>
      </w:r>
      <w:r>
        <w:t>Připomeňme orákulum mystérií dané skrze Plutarcha</w:t>
      </w:r>
      <w:r>
        <w:fldChar w:fldCharType="begin"/>
      </w:r>
      <w:r>
        <w:instrText xml:space="preserve"> XE "</w:instrText>
      </w:r>
      <w:r w:rsidRPr="083F5AB0">
        <w:instrText>Plutarchos</w:instrText>
      </w:r>
      <w:r>
        <w:instrText xml:space="preserve">" </w:instrText>
      </w:r>
      <w:r>
        <w:fldChar w:fldCharType="end"/>
      </w:r>
      <w:r>
        <w:t>, které přikazovalo nové a již hodně zmatené filosofii, aby zachránila fenomény (OBJ I, kap. 1.3.3). Poslední analýza zat</w:t>
      </w:r>
      <w:r w:rsidRPr="00273106">
        <w:t>m</w:t>
      </w:r>
      <w:r>
        <w:t>ě</w:t>
      </w:r>
      <w:r w:rsidRPr="00273106">
        <w:t xml:space="preserve">ní smyslu jsoucna </w:t>
      </w:r>
      <w:r>
        <w:t>mezi Avicennou a Averro</w:t>
      </w:r>
      <w:r w:rsidRPr="00273106">
        <w:t>e</w:t>
      </w:r>
      <w:r>
        <w:t>se</w:t>
      </w:r>
      <w:r w:rsidRPr="00273106">
        <w:t>m (</w:t>
      </w:r>
      <w:r>
        <w:t xml:space="preserve">OBJ I, </w:t>
      </w:r>
      <w:r w:rsidRPr="00273106">
        <w:t>kap. 2.4.1) se nutně musí týkat konfliktu mezi Ockhamem a Scotem.</w:t>
      </w:r>
      <w:r>
        <w:t xml:space="preserve"> </w:t>
      </w:r>
      <w:r w:rsidRPr="00273106">
        <w:t xml:space="preserve">Základní teze </w:t>
      </w:r>
      <w:r w:rsidRPr="00273106">
        <w:lastRenderedPageBreak/>
        <w:t xml:space="preserve">druhého averroismu a scotismu vedou </w:t>
      </w:r>
      <w:r>
        <w:t xml:space="preserve">podle Ockhama </w:t>
      </w:r>
      <w:r w:rsidRPr="00273106">
        <w:t>k dualismu</w:t>
      </w:r>
      <w:r>
        <w:t xml:space="preserve"> mezi myšlením a realitou</w:t>
      </w:r>
      <w:r w:rsidRPr="00273106">
        <w:t xml:space="preserve">, který vytváří absurdní filosofii </w:t>
      </w:r>
      <w:r w:rsidRPr="00273106">
        <w:rPr>
          <w:i/>
        </w:rPr>
        <w:t>Modernorum</w:t>
      </w:r>
      <w:r w:rsidRPr="00273106">
        <w:t xml:space="preserve">. Předešlé matrice objektivity ukázaly, že </w:t>
      </w:r>
      <w:r>
        <w:t xml:space="preserve">podobně </w:t>
      </w:r>
      <w:r w:rsidRPr="00273106">
        <w:t>kritické stanovisko zastával Alvernus, Albert a Bacon</w:t>
      </w:r>
      <w:r>
        <w:t xml:space="preserve"> proti skupině zvané </w:t>
      </w:r>
      <w:r w:rsidRPr="00226C98">
        <w:rPr>
          <w:i/>
        </w:rPr>
        <w:t>sophistae Latini</w:t>
      </w:r>
      <w:r w:rsidRPr="00273106">
        <w:t xml:space="preserve">. V nové konstelaci gigantomachie o substanci dané vznikem scotistické metafyziky argumentuje </w:t>
      </w:r>
      <w:r>
        <w:t>poslední představitel prvního averroismu proti scotismu podobně jako jeho předchůdci proti prvním modernistům. Scotova</w:t>
      </w:r>
      <w:r w:rsidRPr="00273106">
        <w:t xml:space="preserve"> objektivní </w:t>
      </w:r>
      <w:r w:rsidRPr="00802A5B">
        <w:t>species</w:t>
      </w:r>
      <w:r w:rsidRPr="00273106">
        <w:t xml:space="preserve"> podle Ockhama </w:t>
      </w:r>
      <w:r>
        <w:t xml:space="preserve">za prvé neexistují a za druhé nemají žádný smysl ve správně koncipované metafyzice. </w:t>
      </w:r>
      <w:r w:rsidR="007F18FE">
        <w:t>Metafyzická o</w:t>
      </w:r>
      <w:r w:rsidR="00802A5B">
        <w:t xml:space="preserve">bjektivita </w:t>
      </w:r>
      <w:r w:rsidR="007F18FE">
        <w:t xml:space="preserve">proto </w:t>
      </w:r>
      <w:r w:rsidRPr="00273106">
        <w:t xml:space="preserve">představuje </w:t>
      </w:r>
      <w:r>
        <w:t xml:space="preserve">ukázkový </w:t>
      </w:r>
      <w:r w:rsidRPr="00273106">
        <w:t xml:space="preserve">případ zbytečného množení </w:t>
      </w:r>
      <w:r w:rsidRPr="00273106">
        <w:rPr>
          <w:i/>
        </w:rPr>
        <w:t>tertium ens</w:t>
      </w:r>
      <w:r>
        <w:rPr>
          <w:i/>
        </w:rPr>
        <w:fldChar w:fldCharType="begin"/>
      </w:r>
      <w:r>
        <w:instrText xml:space="preserve"> XE "</w:instrText>
      </w:r>
      <w:r w:rsidRPr="002F10B4">
        <w:rPr>
          <w:rStyle w:val="Zvraznn"/>
        </w:rPr>
        <w:instrText>tertium ens</w:instrText>
      </w:r>
      <w:r>
        <w:rPr>
          <w:rStyle w:val="Zvraznn"/>
          <w:i w:val="0"/>
        </w:rPr>
        <w:instrText>:kritika Ockhama</w:instrText>
      </w:r>
      <w:r>
        <w:instrText xml:space="preserve">" </w:instrText>
      </w:r>
      <w:r>
        <w:rPr>
          <w:i/>
        </w:rPr>
        <w:fldChar w:fldCharType="end"/>
      </w:r>
      <w:r w:rsidR="003E1BFB">
        <w:t>.</w:t>
      </w:r>
    </w:p>
    <w:p w:rsidR="003E1BFB" w:rsidRPr="00621CA2" w:rsidRDefault="00A36F4D" w:rsidP="00621CA2">
      <w:pPr>
        <w:ind w:firstLine="397"/>
        <w:rPr>
          <w:lang w:eastAsia="en-US"/>
        </w:rPr>
      </w:pPr>
      <w:r>
        <w:t xml:space="preserve">Ockham nezachránil metafyziku </w:t>
      </w:r>
      <w:r w:rsidRPr="00273106">
        <w:t>před její objektivistickou devalvací v začínajíc</w:t>
      </w:r>
      <w:r>
        <w:t xml:space="preserve">ím scotismu. </w:t>
      </w:r>
      <w:r w:rsidR="003E1BFB">
        <w:t xml:space="preserve">Dogma o antropomorfním bohu bylo ve Scotově metafyzice podáno tak brilantně, že zjevení této objektivní nutnosti v modu objektivní </w:t>
      </w:r>
      <w:r w:rsidR="003E1BFB" w:rsidRPr="08B70DBE">
        <w:rPr>
          <w:i/>
        </w:rPr>
        <w:t>veritas</w:t>
      </w:r>
      <w:r w:rsidR="003E1BFB">
        <w:t xml:space="preserve"> nemohly odolat následující generace modernistů, postmodernistů a současných filosofických nihilistů. </w:t>
      </w:r>
      <w:r w:rsidR="003E1BFB" w:rsidRPr="00273106">
        <w:t xml:space="preserve">William Ockham </w:t>
      </w:r>
      <w:r w:rsidR="003E1BFB">
        <w:t xml:space="preserve">sehrál nevděčnou donkichotskou roli posledního prvního averroisty na Oxfordu. Tento brilantní aristotelský myslitel a logik </w:t>
      </w:r>
      <w:r w:rsidR="003E1BFB" w:rsidRPr="00273106">
        <w:t xml:space="preserve">integrálně </w:t>
      </w:r>
      <w:r w:rsidR="003E1BFB">
        <w:t xml:space="preserve">bránil </w:t>
      </w:r>
      <w:r w:rsidR="003E1BFB" w:rsidRPr="00273106">
        <w:t>realitu první substance kauzálně působící</w:t>
      </w:r>
      <w:r w:rsidR="003E1BFB">
        <w:t xml:space="preserve"> na přirozeně dané poznání.  </w:t>
      </w:r>
      <w:r w:rsidR="003E1BFB" w:rsidRPr="00273106">
        <w:t>Signifikace je zásadně daná směrem od věci, tedy nasvícením mysli zepředu. Takto daná primární intence poznání (</w:t>
      </w:r>
      <w:r w:rsidR="003E1BFB" w:rsidRPr="00273106">
        <w:rPr>
          <w:i/>
        </w:rPr>
        <w:t>intentio prima</w:t>
      </w:r>
      <w:r w:rsidR="003E1BFB" w:rsidRPr="00273106">
        <w:t xml:space="preserve">) </w:t>
      </w:r>
      <w:r w:rsidR="003E1BFB">
        <w:t xml:space="preserve">je určena skrze </w:t>
      </w:r>
      <w:r w:rsidR="003E1BFB" w:rsidRPr="00273106">
        <w:t xml:space="preserve">primární impozici významu daného </w:t>
      </w:r>
      <w:r w:rsidR="003E1BFB" w:rsidRPr="00273106">
        <w:rPr>
          <w:i/>
        </w:rPr>
        <w:t>per prius</w:t>
      </w:r>
      <w:r w:rsidR="003E1BFB" w:rsidRPr="00273106">
        <w:t xml:space="preserve"> směrem od první substance</w:t>
      </w:r>
      <w:r w:rsidR="003E1BFB">
        <w:t xml:space="preserve"> </w:t>
      </w:r>
      <w:r w:rsidR="003E1BFB" w:rsidRPr="00273106">
        <w:t>(</w:t>
      </w:r>
      <w:r w:rsidR="003E1BFB" w:rsidRPr="00273106">
        <w:rPr>
          <w:i/>
        </w:rPr>
        <w:t>personaliter</w:t>
      </w:r>
      <w:r w:rsidR="003E1BFB" w:rsidRPr="00273106">
        <w:t xml:space="preserve">). </w:t>
      </w:r>
      <w:r w:rsidR="003E1BFB" w:rsidRPr="00BE276E">
        <w:t xml:space="preserve">Ockham hájil poznání podle CMDA a zachoval vztah mezi aktivní a receptivní částí intelektu. Ve své polemice proti skotismu hájil teorii poznání a pravdy, která syntetizovala smyslovou a intelektuální zkušenost. Byl to první averroismus Blundovy školy a Sigera a jeho následovníků. </w:t>
      </w:r>
      <w:r w:rsidR="003E1BFB" w:rsidRPr="00273106">
        <w:t xml:space="preserve">Proti Avicennově metafyzice bylo třeba postavit aktualizovanou verzi </w:t>
      </w:r>
      <w:r w:rsidR="003E1BFB">
        <w:t>Averroes</w:t>
      </w:r>
      <w:r w:rsidR="003E1BFB" w:rsidRPr="00273106">
        <w:t xml:space="preserve">ovy </w:t>
      </w:r>
      <w:r w:rsidR="003E1BFB">
        <w:t>„meta</w:t>
      </w:r>
      <w:r w:rsidR="003E1BFB">
        <w:noBreakHyphen/>
        <w:t xml:space="preserve">fyziky“ </w:t>
      </w:r>
      <w:r w:rsidR="003E1BFB" w:rsidRPr="00273106">
        <w:t xml:space="preserve">a znovu oživit </w:t>
      </w:r>
      <w:r w:rsidR="003E1BFB">
        <w:t xml:space="preserve">poznání první substance </w:t>
      </w:r>
      <w:r w:rsidR="003E1BFB" w:rsidRPr="00273106">
        <w:t xml:space="preserve">v nových dějinných </w:t>
      </w:r>
      <w:r w:rsidR="003E1BFB">
        <w:t>podmínkách. Tento úkol Ockham brilantně zvládl tím</w:t>
      </w:r>
      <w:r w:rsidR="003E1BFB" w:rsidRPr="00273106">
        <w:t xml:space="preserve">, </w:t>
      </w:r>
      <w:r w:rsidR="003E1BFB">
        <w:t xml:space="preserve">že se soustředil na kritiku scotismu. Františkánský </w:t>
      </w:r>
      <w:r w:rsidR="003E1BFB" w:rsidRPr="00273106">
        <w:t xml:space="preserve">terciář </w:t>
      </w:r>
      <w:r w:rsidR="003E1BFB">
        <w:t xml:space="preserve">postupoval v zájmu pravdy vůči Scotovi stejně důsledně jako Bacon vůči Rufusovi, Albert vůči Kilwardbymu a Akvinský proti Pechamovi. Ockham ukázal </w:t>
      </w:r>
      <w:r w:rsidR="003E1BFB" w:rsidRPr="00273106">
        <w:t xml:space="preserve">původní smysl </w:t>
      </w:r>
      <w:r w:rsidR="003E1BFB" w:rsidRPr="08CA2818">
        <w:rPr>
          <w:i/>
        </w:rPr>
        <w:t>Kategorií</w:t>
      </w:r>
      <w:r w:rsidR="003E1BFB" w:rsidRPr="00273106">
        <w:t xml:space="preserve"> a </w:t>
      </w:r>
      <w:r w:rsidR="003E1BFB" w:rsidRPr="00273106">
        <w:rPr>
          <w:i/>
        </w:rPr>
        <w:t>De Interpretione</w:t>
      </w:r>
      <w:r w:rsidR="003E1BFB">
        <w:t xml:space="preserve"> z aristotelské pozice. Pak v modu Sicilské školy</w:t>
      </w:r>
      <w:r w:rsidR="003E1BFB">
        <w:fldChar w:fldCharType="begin"/>
      </w:r>
      <w:r w:rsidR="003E1BFB">
        <w:instrText xml:space="preserve"> XE "</w:instrText>
      </w:r>
      <w:r w:rsidR="003E1BFB" w:rsidRPr="080E57C3">
        <w:instrText>Sicilská škola</w:instrText>
      </w:r>
      <w:r w:rsidR="003E1BFB">
        <w:instrText xml:space="preserve">" </w:instrText>
      </w:r>
      <w:r w:rsidR="003E1BFB">
        <w:fldChar w:fldCharType="end"/>
      </w:r>
      <w:r w:rsidR="003E1BFB">
        <w:t xml:space="preserve"> kriticky vyložil chybnou podstatu</w:t>
      </w:r>
      <w:r w:rsidR="003E1BFB" w:rsidRPr="00273106">
        <w:t xml:space="preserve"> Scotovy metafyziky. </w:t>
      </w:r>
      <w:r w:rsidR="003E1BFB">
        <w:t>P</w:t>
      </w:r>
      <w:r w:rsidR="003E1BFB" w:rsidRPr="00273106">
        <w:t xml:space="preserve">oslední </w:t>
      </w:r>
      <w:r w:rsidR="003E1BFB">
        <w:t xml:space="preserve">obránce </w:t>
      </w:r>
      <w:r w:rsidR="003E1BFB" w:rsidRPr="00273106">
        <w:t xml:space="preserve">prvního averroismu naposledy obhájil teorii pravdy jako skutečné adekvace. Mezi první a druhou substancí není žádný ontologický mezičlen, protože jedno je dáno </w:t>
      </w:r>
      <w:r w:rsidR="003E1BFB" w:rsidRPr="00273106">
        <w:rPr>
          <w:i/>
        </w:rPr>
        <w:t>simpliciter</w:t>
      </w:r>
      <w:r w:rsidR="003E1BFB" w:rsidRPr="00273106">
        <w:t xml:space="preserve"> v realitě a druhé </w:t>
      </w:r>
      <w:r w:rsidR="003E1BFB">
        <w:rPr>
          <w:i/>
        </w:rPr>
        <w:t>univers</w:t>
      </w:r>
      <w:r w:rsidR="003E1BFB" w:rsidRPr="00273106">
        <w:rPr>
          <w:i/>
        </w:rPr>
        <w:t>aliter</w:t>
      </w:r>
      <w:r w:rsidR="003E1BFB" w:rsidRPr="00273106">
        <w:t xml:space="preserve"> v lidské mysli. </w:t>
      </w:r>
      <w:r w:rsidR="003E1BFB">
        <w:t>Proto jsou všechna jsoucna třetího druhu zbytečná</w:t>
      </w:r>
      <w:r w:rsidR="003E1BFB">
        <w:fldChar w:fldCharType="begin"/>
      </w:r>
      <w:r w:rsidR="003E1BFB">
        <w:instrText xml:space="preserve"> XE </w:instrText>
      </w:r>
      <w:r w:rsidR="003E1BFB">
        <w:lastRenderedPageBreak/>
        <w:instrText xml:space="preserve">"spor o univerzália" </w:instrText>
      </w:r>
      <w:r w:rsidR="003E1BFB">
        <w:fldChar w:fldCharType="end"/>
      </w:r>
      <w:r w:rsidR="003E1BFB">
        <w:t xml:space="preserve">. K pravdivému poznání světa úplně stačí ta jsoucna, která existují reálně či v mysli. </w:t>
      </w:r>
      <w:r w:rsidR="003E1BFB" w:rsidRPr="00273106">
        <w:t xml:space="preserve">Pro logickou a sématickou kritiku modernistů </w:t>
      </w:r>
      <w:r w:rsidR="003E1BFB">
        <w:t>použil Averroesovy komentáře aristotelského Korpusu a plně obhájil v</w:t>
      </w:r>
      <w:r w:rsidR="003E1BFB" w:rsidRPr="00273106">
        <w:t xml:space="preserve">ýklad </w:t>
      </w:r>
      <w:r w:rsidR="003E1BFB">
        <w:t xml:space="preserve">poznání podle </w:t>
      </w:r>
      <w:r w:rsidR="003E1BFB" w:rsidRPr="00273106">
        <w:t xml:space="preserve">CMDA. Nadpis </w:t>
      </w:r>
      <w:r w:rsidR="003E1BFB">
        <w:t xml:space="preserve">kapitoly věnované jeho filosofii ukazuje, že šlo o donkichotský boj. Poslední mohykán </w:t>
      </w:r>
      <w:r w:rsidR="003E1BFB" w:rsidRPr="00273106">
        <w:t xml:space="preserve">prvního averroismu </w:t>
      </w:r>
      <w:r w:rsidR="003E1BFB">
        <w:t xml:space="preserve">nezastavil vítěznou ofenzívu latinských sofistů. </w:t>
      </w:r>
      <w:r w:rsidR="003E1BFB" w:rsidRPr="00273106">
        <w:t xml:space="preserve">Ockhamův boj proti Scotovu pojetí </w:t>
      </w:r>
      <w:r w:rsidR="003E1BFB" w:rsidRPr="00273106">
        <w:rPr>
          <w:i/>
        </w:rPr>
        <w:t>tertium ens</w:t>
      </w:r>
      <w:r w:rsidR="003E1BFB" w:rsidRPr="00273106">
        <w:t xml:space="preserve"> zůstal izolován a nepochopen, stejně jako Sigerova obrana </w:t>
      </w:r>
      <w:r w:rsidR="003E1BFB">
        <w:t>Averroes</w:t>
      </w:r>
      <w:r w:rsidR="003E1BFB" w:rsidRPr="00273106">
        <w:t>e</w:t>
      </w:r>
      <w:r w:rsidR="003E1BFB">
        <w:t xml:space="preserve"> v Paříži</w:t>
      </w:r>
      <w:r w:rsidR="003E1BFB" w:rsidRPr="00273106">
        <w:t xml:space="preserve">. Scotovo vítězné </w:t>
      </w:r>
      <w:r w:rsidR="003E1BFB" w:rsidRPr="00273106">
        <w:rPr>
          <w:i/>
        </w:rPr>
        <w:t>Aufhebung</w:t>
      </w:r>
      <w:r w:rsidR="003E1BFB">
        <w:rPr>
          <w:i/>
        </w:rPr>
        <w:fldChar w:fldCharType="begin"/>
      </w:r>
      <w:r w:rsidR="003E1BFB">
        <w:instrText xml:space="preserve"> XE "</w:instrText>
      </w:r>
      <w:r w:rsidR="003E1BFB" w:rsidRPr="00E57B11">
        <w:rPr>
          <w:i/>
        </w:rPr>
        <w:instrText>Aufhebung</w:instrText>
      </w:r>
      <w:r w:rsidR="003E1BFB">
        <w:instrText xml:space="preserve">" </w:instrText>
      </w:r>
      <w:r w:rsidR="003E1BFB">
        <w:rPr>
          <w:i/>
        </w:rPr>
        <w:fldChar w:fldCharType="end"/>
      </w:r>
      <w:r w:rsidR="003E1BFB" w:rsidRPr="00273106">
        <w:t xml:space="preserve"> prvního a druhého averroismu </w:t>
      </w:r>
      <w:r w:rsidR="003E1BFB">
        <w:t xml:space="preserve">dané skrze jeho žáky na Oxfordu </w:t>
      </w:r>
      <w:r w:rsidR="003E1BFB" w:rsidRPr="00273106">
        <w:t xml:space="preserve">již plně určovalo dějiny epochy skrze nově otevřenou </w:t>
      </w:r>
      <w:r w:rsidR="003E1BFB" w:rsidRPr="00273106">
        <w:rPr>
          <w:i/>
        </w:rPr>
        <w:t>via Modernorum</w:t>
      </w:r>
      <w:r w:rsidR="003E1BFB">
        <w:rPr>
          <w:i/>
        </w:rPr>
        <w:fldChar w:fldCharType="begin"/>
      </w:r>
      <w:r w:rsidR="003E1BFB">
        <w:instrText xml:space="preserve"> XE "</w:instrText>
      </w:r>
      <w:r w:rsidR="003E1BFB" w:rsidRPr="00ED0748">
        <w:rPr>
          <w:i/>
        </w:rPr>
        <w:instrText>via Modernorum</w:instrText>
      </w:r>
      <w:r w:rsidR="003E1BFB">
        <w:instrText xml:space="preserve">" </w:instrText>
      </w:r>
      <w:r w:rsidR="003E1BFB">
        <w:rPr>
          <w:i/>
        </w:rPr>
        <w:fldChar w:fldCharType="end"/>
      </w:r>
      <w:r w:rsidR="003E1BFB">
        <w:t xml:space="preserve">. Ockham dokončil studia nejspíš v Londýně, kde dostal titul </w:t>
      </w:r>
      <w:r w:rsidR="003E1BFB" w:rsidRPr="0819498B">
        <w:rPr>
          <w:i/>
        </w:rPr>
        <w:t>Doctor theologiae</w:t>
      </w:r>
      <w:r w:rsidR="003E1BFB">
        <w:t xml:space="preserve"> asi roku 1317. Je celkem pochopitelné, proč tento brilantní filosof nedostal vrcholný akademický titul v Oxfordu. T</w:t>
      </w:r>
      <w:r w:rsidR="003E1BFB">
        <w:rPr>
          <w:lang w:eastAsia="en-US"/>
        </w:rPr>
        <w:t xml:space="preserve">ento sentenciář byl akademicky napaden hlavními představiteli tamější moderny a někdy roku 1323 poslán do Avignonu k inkvizičnímu šetření. Oxfordský znalec </w:t>
      </w:r>
      <w:r w:rsidR="003E1BFB" w:rsidRPr="00273106">
        <w:rPr>
          <w:lang w:eastAsia="en-US"/>
        </w:rPr>
        <w:t xml:space="preserve">Aristotela a </w:t>
      </w:r>
      <w:r w:rsidR="003E1BFB">
        <w:rPr>
          <w:lang w:eastAsia="en-US"/>
        </w:rPr>
        <w:t>Averroes</w:t>
      </w:r>
      <w:r w:rsidR="003E1BFB" w:rsidRPr="00273106">
        <w:rPr>
          <w:lang w:eastAsia="en-US"/>
        </w:rPr>
        <w:t>e</w:t>
      </w:r>
      <w:r w:rsidR="003E1BFB">
        <w:rPr>
          <w:lang w:eastAsia="en-US"/>
        </w:rPr>
        <w:t xml:space="preserve"> a vy</w:t>
      </w:r>
      <w:r w:rsidR="003E1BFB" w:rsidRPr="00273106">
        <w:rPr>
          <w:lang w:eastAsia="en-US"/>
        </w:rPr>
        <w:t xml:space="preserve">nikající </w:t>
      </w:r>
      <w:r w:rsidR="003E1BFB">
        <w:rPr>
          <w:lang w:eastAsia="en-US"/>
        </w:rPr>
        <w:t xml:space="preserve">klasický </w:t>
      </w:r>
      <w:r w:rsidR="003E1BFB" w:rsidRPr="00273106">
        <w:rPr>
          <w:lang w:eastAsia="en-US"/>
        </w:rPr>
        <w:t>logik</w:t>
      </w:r>
      <w:r w:rsidR="003E1BFB">
        <w:rPr>
          <w:lang w:eastAsia="en-US"/>
        </w:rPr>
        <w:t xml:space="preserve"> dopadl ve své </w:t>
      </w:r>
      <w:r w:rsidR="003E1BFB" w:rsidRPr="00A009C9">
        <w:rPr>
          <w:i/>
          <w:lang w:eastAsia="en-US"/>
        </w:rPr>
        <w:t>alma mater</w:t>
      </w:r>
      <w:r w:rsidR="003E1BFB">
        <w:rPr>
          <w:lang w:eastAsia="en-US"/>
        </w:rPr>
        <w:t xml:space="preserve"> stejně tragicky, </w:t>
      </w:r>
      <w:r w:rsidR="003E1BFB" w:rsidRPr="00273106">
        <w:rPr>
          <w:lang w:eastAsia="en-US"/>
        </w:rPr>
        <w:t xml:space="preserve">jako jeho předchůdce </w:t>
      </w:r>
      <w:r w:rsidR="003E1BFB">
        <w:rPr>
          <w:lang w:eastAsia="en-US"/>
        </w:rPr>
        <w:t>Bacon o jednu generaci dříve.</w:t>
      </w:r>
    </w:p>
    <w:p w:rsidR="08163013" w:rsidRPr="00273106" w:rsidRDefault="003A6AF5" w:rsidP="08163013">
      <w:pPr>
        <w:pStyle w:val="Nadpis3"/>
      </w:pPr>
      <w:bookmarkStart w:id="101" w:name="_Toc36144168"/>
      <w:r>
        <w:br w:type="page"/>
      </w:r>
      <w:bookmarkStart w:id="102" w:name="_Toc180231681"/>
      <w:r w:rsidR="08163013">
        <w:lastRenderedPageBreak/>
        <w:t>5</w:t>
      </w:r>
      <w:r w:rsidR="08163013" w:rsidRPr="00273106">
        <w:t>.4.1 Obrana autentického aristotelismu</w:t>
      </w:r>
      <w:bookmarkEnd w:id="101"/>
      <w:bookmarkEnd w:id="102"/>
    </w:p>
    <w:p w:rsidR="08163013" w:rsidRDefault="08163013" w:rsidP="08163013">
      <w:r w:rsidRPr="00273106">
        <w:rPr>
          <w:lang w:eastAsia="en-US"/>
        </w:rPr>
        <w:t xml:space="preserve">Začneme pro hermeneutiku nejdůležitějším nálezem, což je nasvícení smyslu jsoucna zepředu, kdy je poznání aktualizováno směrem od aktuálního bytí první substance. </w:t>
      </w:r>
      <w:r w:rsidRPr="00273106">
        <w:t xml:space="preserve">Ockhamovo autorství spisu </w:t>
      </w:r>
      <w:r w:rsidRPr="00273106">
        <w:rPr>
          <w:i/>
        </w:rPr>
        <w:t>De intellectu possibili secundum Averroem</w:t>
      </w:r>
      <w:r w:rsidRPr="00273106">
        <w:t xml:space="preserve"> (OTh 8, </w:t>
      </w:r>
      <w:r>
        <w:t>237‒</w:t>
      </w:r>
      <w:r w:rsidRPr="00273106">
        <w:t xml:space="preserve">43) je považováno za sporné. Hermeneutika ukazuje, že pojetí </w:t>
      </w:r>
      <w:r w:rsidRPr="00273106">
        <w:rPr>
          <w:i/>
        </w:rPr>
        <w:t>intellectus possibilis</w:t>
      </w:r>
      <w:r>
        <w:rPr>
          <w:i/>
        </w:rPr>
        <w:fldChar w:fldCharType="begin"/>
      </w:r>
      <w:r>
        <w:instrText xml:space="preserve"> XE "</w:instrText>
      </w:r>
      <w:r w:rsidRPr="00770D02">
        <w:rPr>
          <w:i/>
        </w:rPr>
        <w:instrText>intellectus possibilis</w:instrText>
      </w:r>
      <w:r>
        <w:rPr>
          <w:i/>
        </w:rPr>
        <w:instrText>:</w:instrText>
      </w:r>
      <w:r w:rsidRPr="00AD3360">
        <w:instrText>Ockham</w:instrText>
      </w:r>
      <w:r>
        <w:instrText xml:space="preserve">" </w:instrText>
      </w:r>
      <w:r>
        <w:rPr>
          <w:i/>
        </w:rPr>
        <w:fldChar w:fldCharType="end"/>
      </w:r>
      <w:r w:rsidRPr="00273106">
        <w:t xml:space="preserve"> je v tomto traktátu vyloženo podle původní intence </w:t>
      </w:r>
      <w:r>
        <w:t>Averroes</w:t>
      </w:r>
      <w:r w:rsidRPr="00273106">
        <w:t>e (</w:t>
      </w:r>
      <w:r w:rsidR="003A6AF5">
        <w:t xml:space="preserve">OBJ I, </w:t>
      </w:r>
      <w:r w:rsidRPr="00273106">
        <w:t xml:space="preserve">kap. 2.4.3). Odmítnutí odděleného kosmického intelektu </w:t>
      </w:r>
      <w:r>
        <w:t>je provedeno výkladem dvou problémů (</w:t>
      </w:r>
      <w:r w:rsidRPr="00273106">
        <w:rPr>
          <w:i/>
        </w:rPr>
        <w:t>duae difficultates</w:t>
      </w:r>
      <w:r>
        <w:t>) v Averroes</w:t>
      </w:r>
      <w:r w:rsidRPr="00273106">
        <w:t>o</w:t>
      </w:r>
      <w:r>
        <w:t>vě</w:t>
      </w:r>
      <w:r w:rsidRPr="00273106">
        <w:t xml:space="preserve"> učení.</w:t>
      </w:r>
      <w:r>
        <w:t xml:space="preserve"> První </w:t>
      </w:r>
      <w:r w:rsidR="008C283F">
        <w:t xml:space="preserve">krok </w:t>
      </w:r>
      <w:r>
        <w:t xml:space="preserve">musí odstranit </w:t>
      </w:r>
      <w:r w:rsidR="006E7837">
        <w:t xml:space="preserve">avicennistický </w:t>
      </w:r>
      <w:r>
        <w:t xml:space="preserve">výklad Averroese, protože je mylný. </w:t>
      </w:r>
      <w:r w:rsidRPr="00273106">
        <w:t>Ockham odmítá pojetí kosmického intelektu působícího na naše poznání jako vnější hybatel, protože stojí v rozporu s křesťanskou vírou.</w:t>
      </w:r>
    </w:p>
    <w:p w:rsidR="08163013" w:rsidRDefault="08163013" w:rsidP="08163013">
      <w:pPr>
        <w:pStyle w:val="Citace"/>
        <w:rPr>
          <w:lang w:val="cs-CZ"/>
        </w:rPr>
      </w:pPr>
      <w:r w:rsidRPr="00273106">
        <w:rPr>
          <w:noProof/>
          <w:lang w:val="cs-CZ"/>
        </w:rPr>
        <w:t>„</w:t>
      </w:r>
      <w:r>
        <w:rPr>
          <w:noProof/>
          <w:lang w:val="cs-CZ"/>
        </w:rPr>
        <w:t xml:space="preserve">Pravím, že úmysl Komentátora v jeho třetí knize </w:t>
      </w:r>
      <w:r w:rsidRPr="08662ED7">
        <w:rPr>
          <w:i/>
          <w:noProof/>
          <w:lang w:val="cs-CZ"/>
        </w:rPr>
        <w:t>De anima</w:t>
      </w:r>
      <w:r w:rsidR="009F4990">
        <w:rPr>
          <w:noProof/>
          <w:lang w:val="cs-CZ"/>
        </w:rPr>
        <w:t xml:space="preserve">  je dán tak, že jsou dva </w:t>
      </w:r>
      <w:r>
        <w:rPr>
          <w:noProof/>
          <w:lang w:val="cs-CZ"/>
        </w:rPr>
        <w:t>intel</w:t>
      </w:r>
      <w:r w:rsidR="009F4990">
        <w:rPr>
          <w:noProof/>
          <w:lang w:val="cs-CZ"/>
        </w:rPr>
        <w:t xml:space="preserve">ekty </w:t>
      </w:r>
      <w:r w:rsidR="007838CA">
        <w:rPr>
          <w:noProof/>
          <w:lang w:val="cs-CZ"/>
        </w:rPr>
        <w:t>reálně (</w:t>
      </w:r>
      <w:r w:rsidR="007838CA" w:rsidRPr="08662ED7">
        <w:rPr>
          <w:i/>
          <w:noProof/>
          <w:lang w:val="cs-CZ"/>
        </w:rPr>
        <w:t>realiter</w:t>
      </w:r>
      <w:r w:rsidR="007838CA">
        <w:rPr>
          <w:noProof/>
          <w:lang w:val="cs-CZ"/>
        </w:rPr>
        <w:t>) odlišné jako substance</w:t>
      </w:r>
      <w:r w:rsidR="00DB7B74">
        <w:rPr>
          <w:noProof/>
          <w:lang w:val="cs-CZ"/>
        </w:rPr>
        <w:t xml:space="preserve">; </w:t>
      </w:r>
      <w:r>
        <w:rPr>
          <w:noProof/>
          <w:lang w:val="cs-CZ"/>
        </w:rPr>
        <w:t>nejsou dány v člověku jako jeho schopnosti (</w:t>
      </w:r>
      <w:r w:rsidRPr="08662ED7">
        <w:rPr>
          <w:rStyle w:val="TextpoznpodarouChar"/>
          <w:i/>
        </w:rPr>
        <w:t>non sunt in homine sicut perfectiones in perfectibili</w:t>
      </w:r>
      <w:r>
        <w:rPr>
          <w:noProof/>
          <w:lang w:val="cs-CZ"/>
        </w:rPr>
        <w:t xml:space="preserve">), ale působí na něj pouze zvnějšku jako hybatelé těla. Takto definoval kosmické inteligence spojené s nebeskou sférou jako hybatele zakládající pohyb sfér. Toto pojetí je nutné odmítnout z hlediska křesťanstí.“ </w:t>
      </w:r>
      <w:r w:rsidRPr="00273106">
        <w:rPr>
          <w:rStyle w:val="Znakapoznpodarou"/>
        </w:rPr>
        <w:footnoteReference w:id="475"/>
      </w:r>
    </w:p>
    <w:p w:rsidR="00B13688" w:rsidRDefault="08163013" w:rsidP="00B13688">
      <w:r>
        <w:t xml:space="preserve">Averroistický výklad univočně spojil dvě zcela odlišné formy intelektu do jednoho jsoucna třetího druhu, což je zásadní omyl. </w:t>
      </w:r>
      <w:r w:rsidRPr="00273106">
        <w:t xml:space="preserve">Výše uvedený traktát </w:t>
      </w:r>
      <w:r w:rsidRPr="00273106">
        <w:rPr>
          <w:i/>
        </w:rPr>
        <w:t>De intellectu possibili secundum Averroem</w:t>
      </w:r>
      <w:r w:rsidRPr="00273106">
        <w:t xml:space="preserve"> interpretuje postup poznání podle </w:t>
      </w:r>
      <w:r>
        <w:t xml:space="preserve">Averroese s odkazem na termín </w:t>
      </w:r>
      <w:r w:rsidRPr="00273106">
        <w:rPr>
          <w:i/>
        </w:rPr>
        <w:t>copulatio</w:t>
      </w:r>
      <w:r>
        <w:t xml:space="preserve"> a </w:t>
      </w:r>
      <w:r w:rsidRPr="00273106">
        <w:t>odkazuje na důležitou část CMDA otevírající otázku jednoty materiálního a spekulativního intelektu</w:t>
      </w:r>
      <w:r>
        <w:t xml:space="preserve"> (CMDA III.5, p. 392.158‒63</w:t>
      </w:r>
      <w:r>
        <w:fldChar w:fldCharType="begin"/>
      </w:r>
      <w:r>
        <w:instrText xml:space="preserve"> XE "Averroes:CMDA 392.158‒</w:instrText>
      </w:r>
      <w:r w:rsidRPr="004E7BCA">
        <w:instrText>63</w:instrText>
      </w:r>
      <w:r>
        <w:instrText xml:space="preserve">" </w:instrText>
      </w:r>
      <w:r>
        <w:fldChar w:fldCharType="end"/>
      </w:r>
      <w:r>
        <w:t>).</w:t>
      </w:r>
      <w:r w:rsidRPr="00273106">
        <w:t xml:space="preserve"> Ockham respektuje varování  Koment</w:t>
      </w:r>
      <w:r>
        <w:t xml:space="preserve">átora ohledně obtížnosti tématu a po vzoru biskupa Alverna a školy prvního averroismu jasně odlišuje dva fenomény, tj. kosmickou formu intelektu jako nemateriální aktuální substanci a lidskou schopnost intelektu danou existenciálním výkonem osoby. Tyto dvě formy se od sebe zásadně liší svým bytím. Pak je jasné, že v případě lidského poznání není možné predikovat kosmické substanční formy </w:t>
      </w:r>
      <w:r w:rsidRPr="08662ED7">
        <w:rPr>
          <w:i/>
        </w:rPr>
        <w:t>intellectus po</w:t>
      </w:r>
      <w:r>
        <w:rPr>
          <w:i/>
        </w:rPr>
        <w:t>ssi</w:t>
      </w:r>
      <w:r w:rsidRPr="08662ED7">
        <w:rPr>
          <w:i/>
        </w:rPr>
        <w:t>bilis</w:t>
      </w:r>
      <w:r>
        <w:t xml:space="preserve"> a </w:t>
      </w:r>
      <w:r w:rsidRPr="08662ED7">
        <w:rPr>
          <w:i/>
        </w:rPr>
        <w:t>agens</w:t>
      </w:r>
      <w:r>
        <w:t xml:space="preserve">, ale pouze výše uvedené schopnosti člověka. Po tomto základním rozlišení dvou pojetí intelektu je možné přistoupit k interpretaci schopnosti porozumění podle CMDA, což představuje </w:t>
      </w:r>
      <w:r>
        <w:lastRenderedPageBreak/>
        <w:t xml:space="preserve">druhou zásadní obtíž. </w:t>
      </w:r>
      <w:r w:rsidR="00B13688">
        <w:t xml:space="preserve">Je třeba </w:t>
      </w:r>
      <w:r w:rsidR="00E66C3B">
        <w:t xml:space="preserve">přesně </w:t>
      </w:r>
      <w:r w:rsidR="00B13688">
        <w:t xml:space="preserve">sledovat směr uvažování, který vychází z </w:t>
      </w:r>
      <w:r w:rsidR="00B13688" w:rsidRPr="00B13688">
        <w:rPr>
          <w:i/>
        </w:rPr>
        <w:t>intellectus possibilis</w:t>
      </w:r>
      <w:r w:rsidR="00B13688">
        <w:t xml:space="preserve"> jako </w:t>
      </w:r>
      <w:r w:rsidR="00B13688" w:rsidRPr="00B13688">
        <w:rPr>
          <w:i/>
        </w:rPr>
        <w:t>quartum genus</w:t>
      </w:r>
      <w:r w:rsidR="00B13688">
        <w:t xml:space="preserve"> a pak jde k tomuto intelektu jako </w:t>
      </w:r>
      <w:r w:rsidR="00B13688" w:rsidRPr="00B13688">
        <w:rPr>
          <w:i/>
        </w:rPr>
        <w:t>tertium genus</w:t>
      </w:r>
      <w:r w:rsidR="00B13688">
        <w:t>.</w:t>
      </w:r>
    </w:p>
    <w:p w:rsidR="08163013" w:rsidRDefault="00B13688" w:rsidP="08163013">
      <w:pPr>
        <w:pStyle w:val="Citace"/>
      </w:pPr>
      <w:r>
        <w:rPr>
          <w:lang w:val="cs-CZ"/>
        </w:rPr>
        <w:t>„</w:t>
      </w:r>
      <w:r>
        <w:t>Kdo chce následovat učení Komentátora, musí říci, že možný intelekt je první schopností, která plně náleží člověku (</w:t>
      </w:r>
      <w:r w:rsidRPr="00B13688">
        <w:rPr>
          <w:i/>
        </w:rPr>
        <w:t>intellectus possibilis est prima perfectio hominis</w:t>
      </w:r>
      <w:r>
        <w:t>). Činnost tohoto intelektu (</w:t>
      </w:r>
      <w:r w:rsidRPr="00B13688">
        <w:rPr>
          <w:i/>
        </w:rPr>
        <w:t>intellectio</w:t>
      </w:r>
      <w:r>
        <w:t xml:space="preserve">) je až druhá </w:t>
      </w:r>
      <w:r>
        <w:rPr>
          <w:lang w:val="cs-CZ"/>
        </w:rPr>
        <w:t xml:space="preserve">v pořadí </w:t>
      </w:r>
      <w:r>
        <w:t xml:space="preserve">a je dovršením této lidské schopnosti. Pak vidíme, že možný intelekt je v člověku dán zvláštním spojením či nabytím, které Komentátor nazývá termínem </w:t>
      </w:r>
      <w:r w:rsidRPr="00273106">
        <w:rPr>
          <w:noProof/>
        </w:rPr>
        <w:t>'</w:t>
      </w:r>
      <w:r>
        <w:rPr>
          <w:noProof/>
          <w:lang w:val="cs-CZ"/>
        </w:rPr>
        <w:t>skrze spojení</w:t>
      </w:r>
      <w:r w:rsidRPr="00273106">
        <w:rPr>
          <w:noProof/>
        </w:rPr>
        <w:t>'</w:t>
      </w:r>
      <w:r>
        <w:rPr>
          <w:noProof/>
          <w:lang w:val="cs-CZ"/>
        </w:rPr>
        <w:t xml:space="preserve"> </w:t>
      </w:r>
      <w:r>
        <w:t xml:space="preserve">(copulationem). Na základě tohoto spojení lze říci, že člověk je tvor obdařený </w:t>
      </w:r>
      <w:r>
        <w:rPr>
          <w:noProof/>
          <w:lang w:val="cs-CZ"/>
        </w:rPr>
        <w:t>porozuměním a racionalitou</w:t>
      </w:r>
      <w:r>
        <w:t>.</w:t>
      </w:r>
      <w:r>
        <w:rPr>
          <w:lang w:val="cs-CZ"/>
        </w:rPr>
        <w:t>“ </w:t>
      </w:r>
      <w:r w:rsidR="08163013">
        <w:rPr>
          <w:rStyle w:val="Znakapoznpodarou"/>
        </w:rPr>
        <w:footnoteReference w:id="476"/>
      </w:r>
    </w:p>
    <w:p w:rsidR="08163013" w:rsidRPr="00273106" w:rsidRDefault="08163013" w:rsidP="08163013">
      <w:r w:rsidRPr="00273106">
        <w:t>Receptivní část intelektu individualizuje poznání na úrovni první aktualizace rozumového poznání (</w:t>
      </w:r>
      <w:r w:rsidRPr="00273106">
        <w:rPr>
          <w:i/>
        </w:rPr>
        <w:t>intellectus possibilis est prima perfectio hominis</w:t>
      </w:r>
      <w:r w:rsidRPr="00273106">
        <w:t xml:space="preserve">). Možný intelekt </w:t>
      </w:r>
      <w:r w:rsidR="00BA199D">
        <w:t xml:space="preserve">v aktu </w:t>
      </w:r>
      <w:r w:rsidRPr="00273106">
        <w:t xml:space="preserve">zakládá celý proces porozumění v modu </w:t>
      </w:r>
      <w:r w:rsidRPr="00273106">
        <w:rPr>
          <w:i/>
        </w:rPr>
        <w:t>per prius</w:t>
      </w:r>
      <w:r w:rsidRPr="00273106">
        <w:t>. Aktivní složka pa</w:t>
      </w:r>
      <w:r>
        <w:t>k v završeném procesu abstrakce (</w:t>
      </w:r>
      <w:r w:rsidRPr="00273106">
        <w:rPr>
          <w:i/>
        </w:rPr>
        <w:t>ultima perfectio</w:t>
      </w:r>
      <w:r>
        <w:t xml:space="preserve">) </w:t>
      </w:r>
      <w:r w:rsidRPr="00273106">
        <w:t xml:space="preserve">vytváří v modu </w:t>
      </w:r>
      <w:r w:rsidRPr="00273106">
        <w:rPr>
          <w:i/>
        </w:rPr>
        <w:t>per posterius</w:t>
      </w:r>
      <w:r w:rsidRPr="00273106">
        <w:t xml:space="preserve"> univerzální obsahy (</w:t>
      </w:r>
      <w:r w:rsidRPr="00273106">
        <w:rPr>
          <w:i/>
        </w:rPr>
        <w:t>intellect</w:t>
      </w:r>
      <w:r>
        <w:rPr>
          <w:i/>
        </w:rPr>
        <w:t>io, quae est actus secundus</w:t>
      </w:r>
      <w:r w:rsidRPr="00273106">
        <w:t xml:space="preserve">). Vztah obou složek intelektu v duši </w:t>
      </w:r>
      <w:r>
        <w:t xml:space="preserve">Averroes nazývá termínem </w:t>
      </w:r>
      <w:r w:rsidRPr="00273106">
        <w:rPr>
          <w:i/>
        </w:rPr>
        <w:t>copulatio</w:t>
      </w:r>
      <w:r w:rsidRPr="00273106">
        <w:t xml:space="preserve">, které v CMDA nemá nic společného s odděleným intelektem neoplatoniků a Avicenny. </w:t>
      </w:r>
      <w:r>
        <w:t xml:space="preserve">Připomeňme podobná Sigerova tvrzení o složené lidské duši s definicí intelektu, který vzhledem ke smyslovým částem duše přichází zvnějšku. Ockham dobře ví, že možný intelekt se primárně spojuje s aktuálním smyslovým poznáním, a ne s odděleným aktivním intelektem. </w:t>
      </w:r>
      <w:r w:rsidRPr="00273106">
        <w:t xml:space="preserve">Potence intelektu je aktualizovaná tím, že </w:t>
      </w:r>
      <w:r>
        <w:t xml:space="preserve">nemateriální </w:t>
      </w:r>
      <w:r w:rsidRPr="00273106">
        <w:rPr>
          <w:i/>
        </w:rPr>
        <w:t>intellectus possibilis</w:t>
      </w:r>
      <w:r w:rsidRPr="00273106">
        <w:t xml:space="preserve"> </w:t>
      </w:r>
      <w:r>
        <w:t>je aktualizován od smyslových</w:t>
      </w:r>
      <w:r w:rsidRPr="00273106">
        <w:t xml:space="preserve"> </w:t>
      </w:r>
      <w:r w:rsidR="00962190">
        <w:rPr>
          <w:i/>
        </w:rPr>
        <w:t>species</w:t>
      </w:r>
      <w:r w:rsidRPr="00273106">
        <w:t xml:space="preserve"> a </w:t>
      </w:r>
      <w:r>
        <w:t>díky své nematerialitě je recipuje jako in</w:t>
      </w:r>
      <w:r w:rsidRPr="00273106">
        <w:t xml:space="preserve">teligibilní </w:t>
      </w:r>
      <w:r w:rsidR="00962190">
        <w:rPr>
          <w:i/>
        </w:rPr>
        <w:t>species</w:t>
      </w:r>
      <w:r>
        <w:t xml:space="preserve">. Ty </w:t>
      </w:r>
      <w:r w:rsidRPr="00273106">
        <w:t xml:space="preserve">pak </w:t>
      </w:r>
      <w:r w:rsidRPr="00273106">
        <w:rPr>
          <w:i/>
        </w:rPr>
        <w:t>intellectus agens</w:t>
      </w:r>
      <w:r>
        <w:rPr>
          <w:i/>
        </w:rPr>
        <w:fldChar w:fldCharType="begin"/>
      </w:r>
      <w:r>
        <w:instrText xml:space="preserve"> XE "</w:instrText>
      </w:r>
      <w:r w:rsidRPr="00490D32">
        <w:rPr>
          <w:i/>
        </w:rPr>
        <w:instrText>intellectus agens:</w:instrText>
      </w:r>
      <w:r>
        <w:instrText xml:space="preserve">Ockham" </w:instrText>
      </w:r>
      <w:r>
        <w:rPr>
          <w:i/>
        </w:rPr>
        <w:fldChar w:fldCharType="end"/>
      </w:r>
      <w:r w:rsidRPr="00273106">
        <w:t xml:space="preserve"> zpracuje v procesu abstrakce na univerzální obsahy poznání. Jednotu individuálního poznání daného univerzálně pro všechny lidi </w:t>
      </w:r>
      <w:r>
        <w:t>konstatuje poslední věta (</w:t>
      </w:r>
      <w:r w:rsidRPr="00C5175F">
        <w:rPr>
          <w:i/>
        </w:rPr>
        <w:t>homo sufficienter dici intelligens et rationalis</w:t>
      </w:r>
      <w:r>
        <w:t xml:space="preserve">). Tento výrok je třeba brát v Averroesově obecné definici intelektu jako univerzální </w:t>
      </w:r>
      <w:r w:rsidR="00962190">
        <w:rPr>
          <w:i/>
        </w:rPr>
        <w:t>species</w:t>
      </w:r>
      <w:r>
        <w:t xml:space="preserve">, která je vztažena v modu abstrakce k člověku jako stejně univerzální a abstraktně pojaté </w:t>
      </w:r>
      <w:r w:rsidR="00962190">
        <w:rPr>
          <w:i/>
        </w:rPr>
        <w:t>species</w:t>
      </w:r>
      <w:r>
        <w:t xml:space="preserve"> v Averroesově modu </w:t>
      </w:r>
      <w:r w:rsidRPr="08F92E14">
        <w:rPr>
          <w:i/>
        </w:rPr>
        <w:t xml:space="preserve">quartum </w:t>
      </w:r>
      <w:r w:rsidR="00962190">
        <w:rPr>
          <w:i/>
        </w:rPr>
        <w:t>genus</w:t>
      </w:r>
      <w:r>
        <w:t xml:space="preserve">. </w:t>
      </w:r>
      <w:r w:rsidRPr="00273106">
        <w:t>Připomeňme podobné pojetí</w:t>
      </w:r>
      <w:r>
        <w:t xml:space="preserve"> Sigera z Brabantu</w:t>
      </w:r>
      <w:r w:rsidRPr="00273106">
        <w:t>, který jasně upozorňuje na to, že CMDA tímto pojmem spojuje pasivní a aktivní složku individuálního intelektu</w:t>
      </w:r>
      <w:r>
        <w:t xml:space="preserve"> (</w:t>
      </w:r>
      <w:r w:rsidRPr="00A81859">
        <w:rPr>
          <w:i/>
          <w:lang w:eastAsia="de-DE"/>
        </w:rPr>
        <w:t xml:space="preserve">de </w:t>
      </w:r>
      <w:r w:rsidRPr="00A81859">
        <w:rPr>
          <w:i/>
          <w:lang w:eastAsia="en-US"/>
        </w:rPr>
        <w:t>natura sua solum est in potentia ut nobis copuletur</w:t>
      </w:r>
      <w:r>
        <w:rPr>
          <w:lang w:eastAsia="en-US"/>
        </w:rPr>
        <w:t xml:space="preserve">, </w:t>
      </w:r>
      <w:r w:rsidR="00A3009E">
        <w:t>kap. 4</w:t>
      </w:r>
      <w:r>
        <w:t>.4.3)</w:t>
      </w:r>
      <w:r w:rsidRPr="00273106">
        <w:t xml:space="preserve">. </w:t>
      </w:r>
      <w:r>
        <w:t>Spojení receptivního intelektu s „člověkem“ (</w:t>
      </w:r>
      <w:r w:rsidRPr="00C5175F">
        <w:rPr>
          <w:i/>
        </w:rPr>
        <w:t>homo</w:t>
      </w:r>
      <w:r>
        <w:t xml:space="preserve">) v objektivním modu </w:t>
      </w:r>
      <w:r w:rsidRPr="00C5175F">
        <w:rPr>
          <w:i/>
        </w:rPr>
        <w:t>copulatio</w:t>
      </w:r>
      <w:r w:rsidR="00F01A65">
        <w:t xml:space="preserve"> </w:t>
      </w:r>
      <w:r>
        <w:t xml:space="preserve">běží podle </w:t>
      </w:r>
      <w:r>
        <w:lastRenderedPageBreak/>
        <w:t xml:space="preserve">definice intelektu v CMDA jedině jako abstrakce, tedy v modu </w:t>
      </w:r>
      <w:r w:rsidRPr="00C5175F">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N</w:t>
      </w:r>
      <w:r w:rsidRPr="00273106">
        <w:t>ásledující část traktátu</w:t>
      </w:r>
      <w:r>
        <w:t xml:space="preserve"> obhajuje individuální výkon intelektu podle CMDA v modu </w:t>
      </w:r>
      <w:r w:rsidRPr="00FF02A1">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w:t>
      </w:r>
      <w:r w:rsidRPr="00273106">
        <w:t>Citát o</w:t>
      </w:r>
      <w:r>
        <w:t xml:space="preserve">dděluje autentické pojetí intelektu u Averroese </w:t>
      </w:r>
      <w:r w:rsidRPr="00273106">
        <w:t>od averroistického výkladu</w:t>
      </w:r>
      <w:r w:rsidR="0003426D">
        <w:t xml:space="preserve"> modernistů</w:t>
      </w:r>
      <w:r w:rsidRPr="00273106">
        <w:t>.</w:t>
      </w:r>
    </w:p>
    <w:p w:rsidR="08163013" w:rsidRDefault="08163013" w:rsidP="08163013">
      <w:pPr>
        <w:pStyle w:val="Citace"/>
      </w:pPr>
      <w:r w:rsidRPr="00273106">
        <w:rPr>
          <w:noProof/>
          <w:lang w:val="cs-CZ"/>
        </w:rPr>
        <w:t>„</w:t>
      </w:r>
      <w:r>
        <w:rPr>
          <w:noProof/>
          <w:lang w:val="cs-CZ"/>
        </w:rPr>
        <w:t>Úmysl Komentátora je vidět v tom, že porozumění je efektivně způsobeno fantasmatem a je dáno skrze intelekt (</w:t>
      </w:r>
      <w:r w:rsidRPr="00105D59">
        <w:rPr>
          <w:i/>
          <w:noProof/>
        </w:rPr>
        <w:t>intellectio causatur a phantasmate effective et intellectu</w:t>
      </w:r>
      <w:r>
        <w:rPr>
          <w:noProof/>
          <w:lang w:val="cs-CZ"/>
        </w:rPr>
        <w:t>). Pak nutně platí, že jedna určitá smyslová představa je dána v jednom konkrétním člověku, a ne v jiném. Ten, kdo tuto představu nemá, tomu chybí část kauzality nutné k poznání, a proto nemá intelektuální poznání založené na fantasmatech.“ </w:t>
      </w:r>
      <w:r>
        <w:rPr>
          <w:rStyle w:val="Znakapoznpodarou"/>
        </w:rPr>
        <w:footnoteReference w:id="477"/>
      </w:r>
    </w:p>
    <w:p w:rsidR="08163013" w:rsidRDefault="08163013" w:rsidP="08163013">
      <w:r>
        <w:t xml:space="preserve">Citát </w:t>
      </w:r>
      <w:r w:rsidRPr="00273106">
        <w:t xml:space="preserve">obhajuje nasvícení zepředu, od aktuálních smyslových </w:t>
      </w:r>
      <w:r w:rsidR="00962190">
        <w:rPr>
          <w:i/>
        </w:rPr>
        <w:t>species</w:t>
      </w:r>
      <w:r w:rsidRPr="00273106">
        <w:t xml:space="preserve"> nutných pro proces </w:t>
      </w:r>
      <w:r w:rsidR="00D54480">
        <w:t xml:space="preserve">osobně </w:t>
      </w:r>
      <w:r w:rsidRPr="00273106">
        <w:t>pojaté abstrakce, a tím i jedinečného poznání (</w:t>
      </w:r>
      <w:r w:rsidRPr="00273106">
        <w:rPr>
          <w:i/>
        </w:rPr>
        <w:t>intellectio causatur a phantasmate effective</w:t>
      </w:r>
      <w:r w:rsidRPr="00273106">
        <w:t xml:space="preserve">). Protože smyslové vnímání je </w:t>
      </w:r>
      <w:r w:rsidR="00D54480">
        <w:t>personalizováno</w:t>
      </w:r>
      <w:r w:rsidRPr="00273106">
        <w:t>, pak i proces poznání daný aktualitou</w:t>
      </w:r>
      <w:r w:rsidR="00D54480">
        <w:t xml:space="preserve"> těchto fantasmat patří každé osobě </w:t>
      </w:r>
      <w:r w:rsidRPr="00273106">
        <w:t>zvlášť (</w:t>
      </w:r>
      <w:r w:rsidRPr="00273106">
        <w:rPr>
          <w:i/>
        </w:rPr>
        <w:t>unum phantasma potest esse in uno homine et non in alio</w:t>
      </w:r>
      <w:r w:rsidRPr="00273106">
        <w:t xml:space="preserve">). </w:t>
      </w:r>
      <w:r>
        <w:t>Z</w:t>
      </w:r>
      <w:r w:rsidRPr="00273106">
        <w:t>ávěr upozorňuje, že poznání bez fantasmat není kompletní (</w:t>
      </w:r>
      <w:r w:rsidRPr="00273106">
        <w:rPr>
          <w:i/>
        </w:rPr>
        <w:t>deficit causa partialis requisita ad intellectionem</w:t>
      </w:r>
      <w:r w:rsidRPr="00273106">
        <w:t xml:space="preserve">). </w:t>
      </w:r>
      <w:r>
        <w:t xml:space="preserve">Touto deficiencí se vyznačuje schéma poznání jak ve druhém averroismu tak u Scota. Jejich </w:t>
      </w:r>
      <w:r w:rsidRPr="00273106">
        <w:t>poznání nejde k reálné první substanci</w:t>
      </w:r>
      <w:r>
        <w:t xml:space="preserve"> </w:t>
      </w:r>
      <w:r w:rsidRPr="00273106">
        <w:t xml:space="preserve">a tím se první intence </w:t>
      </w:r>
      <w:r>
        <w:t xml:space="preserve">daná ve fantasmatu nikdy nestane efektivní kauzou druhé univerzální </w:t>
      </w:r>
      <w:r w:rsidRPr="00273106">
        <w:t xml:space="preserve">intence. </w:t>
      </w:r>
      <w:r w:rsidR="00EE0202">
        <w:t>Jasným důsledkem</w:t>
      </w:r>
      <w:r>
        <w:t xml:space="preserve"> tohoto pochybení moderny je neschopnost přijmout Aristotelovo pojetí pravdy jako adekvace podané v Komentátorově modu </w:t>
      </w:r>
      <w:r w:rsidRPr="08D860ED">
        <w:rPr>
          <w:i/>
        </w:rPr>
        <w:t>proportio</w:t>
      </w:r>
      <w:r>
        <w:t xml:space="preserve"> nebo </w:t>
      </w:r>
      <w:r w:rsidRPr="08D860ED">
        <w:rPr>
          <w:i/>
        </w:rPr>
        <w:t>similitudo</w:t>
      </w:r>
      <w:r>
        <w:t>. Obranu n</w:t>
      </w:r>
      <w:r w:rsidRPr="00273106">
        <w:t xml:space="preserve">asvícení zepředu podle prvního averroismu najdeme v krátké, ale myšlenkově hutné pasáži </w:t>
      </w:r>
      <w:r w:rsidRPr="00273106">
        <w:rPr>
          <w:i/>
        </w:rPr>
        <w:t>Quodlibet</w:t>
      </w:r>
      <w:r w:rsidRPr="00273106">
        <w:t xml:space="preserve"> I, q. 11</w:t>
      </w:r>
      <w:r>
        <w:fldChar w:fldCharType="begin"/>
      </w:r>
      <w:r>
        <w:instrText xml:space="preserve"> XE "</w:instrText>
      </w:r>
      <w:r w:rsidRPr="005869BF">
        <w:instrText>zjevování:nasvícení zepředu</w:instrText>
      </w:r>
      <w:r>
        <w:instrText xml:space="preserve">" </w:instrText>
      </w:r>
      <w:r>
        <w:fldChar w:fldCharType="end"/>
      </w:r>
      <w:r w:rsidRPr="00273106">
        <w:t xml:space="preserve">. Autor odmítl nejen pojetí numericky jednotného intelektu pro všechny lidi, ale i argumentaci druhého averroismu. Odpověď rozlišuje autentickou a neautentickou nauku CMDA </w:t>
      </w:r>
      <w:r>
        <w:t>v podobě dvou aporií, které je třeba řešit (</w:t>
      </w:r>
      <w:r w:rsidRPr="00273106">
        <w:rPr>
          <w:i/>
        </w:rPr>
        <w:t>duae difficultates</w:t>
      </w:r>
      <w:r>
        <w:t>)</w:t>
      </w:r>
      <w:r w:rsidRPr="00273106">
        <w:t>.</w:t>
      </w:r>
      <w:r>
        <w:t xml:space="preserve"> Intelektuální poznání v rámci prvního a druhého averroismu má dvě zcela odlišné perspektivy.</w:t>
      </w:r>
      <w:r w:rsidRPr="08AD4907">
        <w:t xml:space="preserve"> </w:t>
      </w:r>
      <w:r w:rsidRPr="00273106">
        <w:t xml:space="preserve">Rozlišení Ockhama je přesné </w:t>
      </w:r>
      <w:r>
        <w:t xml:space="preserve">a </w:t>
      </w:r>
      <w:r w:rsidRPr="00273106">
        <w:t>s hlubokou znalostí sporu</w:t>
      </w:r>
      <w:r>
        <w:t xml:space="preserve"> Akvinského a Sigera, který podala předešlá matrice</w:t>
      </w:r>
      <w:r w:rsidRPr="00273106">
        <w:t>.</w:t>
      </w:r>
      <w:r>
        <w:t xml:space="preserve"> Pod jednotou intelektu Ockham rozumí intelekt jako potenci, což představuje pouze abstraktní koncept intelektu v mysli daný jako </w:t>
      </w:r>
      <w:r w:rsidRPr="08AD4907">
        <w:rPr>
          <w:i/>
        </w:rPr>
        <w:lastRenderedPageBreak/>
        <w:t xml:space="preserve">quartum </w:t>
      </w:r>
      <w:r w:rsidR="00962190">
        <w:rPr>
          <w:i/>
        </w:rPr>
        <w:t>genus</w:t>
      </w:r>
      <w:r>
        <w:t xml:space="preserve"> v CMDA. Složitější otázka míří na poznání intelektu jako hybateli duše z hlediska </w:t>
      </w:r>
      <w:r w:rsidR="00065676">
        <w:t xml:space="preserve">reálného </w:t>
      </w:r>
      <w:r w:rsidR="00C13713">
        <w:t xml:space="preserve">procesu </w:t>
      </w:r>
      <w:r>
        <w:t>poznání (</w:t>
      </w:r>
      <w:r w:rsidRPr="08AD4907">
        <w:rPr>
          <w:i/>
        </w:rPr>
        <w:t xml:space="preserve">tertium </w:t>
      </w:r>
      <w:r w:rsidR="00962190">
        <w:rPr>
          <w:i/>
        </w:rPr>
        <w:t>genus</w:t>
      </w:r>
      <w:r>
        <w:t xml:space="preserve">). </w:t>
      </w:r>
    </w:p>
    <w:p w:rsidR="08163013" w:rsidRPr="007D315C" w:rsidRDefault="08163013" w:rsidP="08163013">
      <w:pPr>
        <w:pStyle w:val="Citace"/>
        <w:rPr>
          <w:noProof/>
        </w:rPr>
      </w:pPr>
      <w:r w:rsidRPr="00273106">
        <w:rPr>
          <w:noProof/>
        </w:rPr>
        <w:t>„</w:t>
      </w:r>
      <w:r>
        <w:rPr>
          <w:noProof/>
        </w:rPr>
        <w:t xml:space="preserve">Vzhledem ke druhému </w:t>
      </w:r>
      <w:r>
        <w:rPr>
          <w:noProof/>
          <w:lang w:val="cs-CZ"/>
        </w:rPr>
        <w:t xml:space="preserve">bodu </w:t>
      </w:r>
      <w:r>
        <w:rPr>
          <w:noProof/>
        </w:rPr>
        <w:t>je dvojí problém</w:t>
      </w:r>
      <w:r w:rsidR="00203FA6">
        <w:rPr>
          <w:noProof/>
          <w:lang w:val="cs-CZ"/>
        </w:rPr>
        <w:t xml:space="preserve"> </w:t>
      </w:r>
      <w:r w:rsidR="00203FA6">
        <w:t>(</w:t>
      </w:r>
      <w:r w:rsidR="00203FA6" w:rsidRPr="006F4054">
        <w:rPr>
          <w:i/>
          <w:noProof/>
        </w:rPr>
        <w:t>duae difficultates</w:t>
      </w:r>
      <w:r w:rsidR="00203FA6">
        <w:t>)</w:t>
      </w:r>
      <w:r>
        <w:rPr>
          <w:noProof/>
        </w:rPr>
        <w:t xml:space="preserve">. </w:t>
      </w:r>
      <w:r>
        <w:rPr>
          <w:noProof/>
          <w:lang w:val="cs-CZ"/>
        </w:rPr>
        <w:t xml:space="preserve">První </w:t>
      </w:r>
      <w:r>
        <w:rPr>
          <w:noProof/>
        </w:rPr>
        <w:t>je dán</w:t>
      </w:r>
      <w:r>
        <w:rPr>
          <w:noProof/>
          <w:lang w:val="cs-CZ"/>
        </w:rPr>
        <w:t xml:space="preserve"> tím</w:t>
      </w:r>
      <w:r>
        <w:rPr>
          <w:noProof/>
        </w:rPr>
        <w:t xml:space="preserve">, že rozumíme skrze intelekt </w:t>
      </w:r>
      <w:r>
        <w:rPr>
          <w:noProof/>
          <w:lang w:val="cs-CZ"/>
        </w:rPr>
        <w:t xml:space="preserve">daný </w:t>
      </w:r>
      <w:r>
        <w:rPr>
          <w:noProof/>
        </w:rPr>
        <w:t>jako form</w:t>
      </w:r>
      <w:r>
        <w:rPr>
          <w:noProof/>
          <w:lang w:val="cs-CZ"/>
        </w:rPr>
        <w:t>a</w:t>
      </w:r>
      <w:r>
        <w:rPr>
          <w:noProof/>
        </w:rPr>
        <w:t xml:space="preserve"> těla</w:t>
      </w:r>
      <w:r>
        <w:rPr>
          <w:noProof/>
          <w:lang w:val="cs-CZ"/>
        </w:rPr>
        <w:t xml:space="preserve">, čili </w:t>
      </w:r>
      <w:r>
        <w:rPr>
          <w:noProof/>
        </w:rPr>
        <w:t xml:space="preserve">skrze intelekt </w:t>
      </w:r>
      <w:r>
        <w:rPr>
          <w:noProof/>
          <w:lang w:val="cs-CZ"/>
        </w:rPr>
        <w:t xml:space="preserve">daný </w:t>
      </w:r>
      <w:r>
        <w:rPr>
          <w:noProof/>
        </w:rPr>
        <w:t xml:space="preserve">jako </w:t>
      </w:r>
      <w:r>
        <w:rPr>
          <w:noProof/>
          <w:lang w:val="cs-CZ"/>
        </w:rPr>
        <w:t>schopnost porozumění (</w:t>
      </w:r>
      <w:r w:rsidRPr="080633F2">
        <w:rPr>
          <w:i/>
          <w:noProof/>
        </w:rPr>
        <w:t>intellectu tamquam per formam corporis vel potentiam intellectivam</w:t>
      </w:r>
      <w:r>
        <w:rPr>
          <w:noProof/>
          <w:lang w:val="cs-CZ"/>
        </w:rPr>
        <w:t>)</w:t>
      </w:r>
      <w:r>
        <w:rPr>
          <w:noProof/>
        </w:rPr>
        <w:t xml:space="preserve">. </w:t>
      </w:r>
      <w:r>
        <w:rPr>
          <w:noProof/>
          <w:lang w:val="cs-CZ"/>
        </w:rPr>
        <w:t xml:space="preserve">Druhý </w:t>
      </w:r>
      <w:r w:rsidR="00283088">
        <w:rPr>
          <w:noProof/>
          <w:lang w:val="cs-CZ"/>
        </w:rPr>
        <w:t xml:space="preserve">problém </w:t>
      </w:r>
      <w:r>
        <w:rPr>
          <w:noProof/>
          <w:lang w:val="cs-CZ"/>
        </w:rPr>
        <w:t>je dán tím</w:t>
      </w:r>
      <w:r>
        <w:rPr>
          <w:noProof/>
        </w:rPr>
        <w:t>, že intelekt v nás působí jedině jako hybatel těla, nikoliv jako jeho forma</w:t>
      </w:r>
      <w:r>
        <w:rPr>
          <w:noProof/>
          <w:lang w:val="cs-CZ"/>
        </w:rPr>
        <w:t xml:space="preserve"> (</w:t>
      </w:r>
      <w:r w:rsidRPr="080633F2">
        <w:rPr>
          <w:i/>
          <w:noProof/>
        </w:rPr>
        <w:t>intellectus sit in nobis solum sicut motor corporis et non sicut forma</w:t>
      </w:r>
      <w:r>
        <w:rPr>
          <w:noProof/>
          <w:lang w:val="cs-CZ"/>
        </w:rPr>
        <w:t>)</w:t>
      </w:r>
      <w:r>
        <w:rPr>
          <w:noProof/>
        </w:rPr>
        <w:t>.“ </w:t>
      </w:r>
      <w:r>
        <w:rPr>
          <w:rStyle w:val="Znakapoznpodarou"/>
        </w:rPr>
        <w:footnoteReference w:id="478"/>
      </w:r>
    </w:p>
    <w:p w:rsidR="0019189B" w:rsidRDefault="00EE0202" w:rsidP="08163013">
      <w:r>
        <w:t xml:space="preserve">Ockham převzal </w:t>
      </w:r>
      <w:r w:rsidRPr="00273106">
        <w:t xml:space="preserve">Sigerův brilantní výklad jednoty intelektu </w:t>
      </w:r>
      <w:r>
        <w:t xml:space="preserve">jako poznávací schopnosti duše, která působí skrze duši jako </w:t>
      </w:r>
      <w:r w:rsidR="000B1C4C">
        <w:t xml:space="preserve">jediné </w:t>
      </w:r>
      <w:r>
        <w:t>formy těla. Tím odmítl semiaverroismus Akvinského, který měl intelekt jako hypostázovanou formu v duši</w:t>
      </w:r>
      <w:r w:rsidRPr="00273106">
        <w:t xml:space="preserve">. </w:t>
      </w:r>
      <w:r w:rsidR="08163013" w:rsidRPr="00273106">
        <w:t>Klíčové je dvojí pojetí supozice, tj. perspektivy náhledu na povahu intelektu, který je signifikován v soudu o jednotě intelektu (</w:t>
      </w:r>
      <w:r w:rsidR="08163013" w:rsidRPr="00273106">
        <w:rPr>
          <w:i/>
        </w:rPr>
        <w:t>supposito quod</w:t>
      </w:r>
      <w:r w:rsidR="08163013" w:rsidRPr="00273106">
        <w:t xml:space="preserve">). </w:t>
      </w:r>
      <w:r w:rsidR="000903D2">
        <w:t>Ockham přesně rozlišuje mezi existenciáním výkonem intelektu (</w:t>
      </w:r>
      <w:r w:rsidR="000903D2" w:rsidRPr="000903D2">
        <w:rPr>
          <w:i/>
        </w:rPr>
        <w:t xml:space="preserve">tertium </w:t>
      </w:r>
      <w:r w:rsidR="00962190">
        <w:rPr>
          <w:i/>
        </w:rPr>
        <w:t>genus</w:t>
      </w:r>
      <w:r w:rsidR="000903D2">
        <w:t>) a jeho univerzálním konceptem (</w:t>
      </w:r>
      <w:r w:rsidR="000903D2" w:rsidRPr="000903D2">
        <w:rPr>
          <w:i/>
        </w:rPr>
        <w:t xml:space="preserve">quartum </w:t>
      </w:r>
      <w:r w:rsidR="00962190">
        <w:rPr>
          <w:i/>
        </w:rPr>
        <w:t>genus</w:t>
      </w:r>
      <w:r w:rsidR="000903D2">
        <w:t xml:space="preserve">). </w:t>
      </w:r>
      <w:r w:rsidR="008D1189">
        <w:t>Termín „</w:t>
      </w:r>
      <w:r w:rsidR="008D1189" w:rsidRPr="008D1189">
        <w:rPr>
          <w:i/>
        </w:rPr>
        <w:t>s</w:t>
      </w:r>
      <w:r w:rsidR="08163013" w:rsidRPr="008D1189">
        <w:rPr>
          <w:i/>
        </w:rPr>
        <w:t>up</w:t>
      </w:r>
      <w:r w:rsidR="008D1189" w:rsidRPr="008D1189">
        <w:rPr>
          <w:i/>
        </w:rPr>
        <w:t>p</w:t>
      </w:r>
      <w:r w:rsidR="08163013" w:rsidRPr="008D1189">
        <w:rPr>
          <w:i/>
        </w:rPr>
        <w:t>o</w:t>
      </w:r>
      <w:r w:rsidR="00120339">
        <w:rPr>
          <w:i/>
        </w:rPr>
        <w:t>sit</w:t>
      </w:r>
      <w:r w:rsidR="008D1189" w:rsidRPr="008D1189">
        <w:rPr>
          <w:i/>
        </w:rPr>
        <w:t>o</w:t>
      </w:r>
      <w:r w:rsidR="008D1189">
        <w:t>“</w:t>
      </w:r>
      <w:r w:rsidR="08163013">
        <w:fldChar w:fldCharType="begin"/>
      </w:r>
      <w:r w:rsidR="08163013">
        <w:instrText xml:space="preserve"> XE "</w:instrText>
      </w:r>
      <w:r w:rsidR="08163013" w:rsidRPr="00765E1D">
        <w:instrText>supozice:Ockham</w:instrText>
      </w:r>
      <w:r w:rsidR="08163013">
        <w:instrText xml:space="preserve">" </w:instrText>
      </w:r>
      <w:r w:rsidR="08163013">
        <w:fldChar w:fldCharType="end"/>
      </w:r>
      <w:r w:rsidR="08163013" w:rsidRPr="00273106">
        <w:t xml:space="preserve"> nejprve zahrnuje autentick</w:t>
      </w:r>
      <w:r w:rsidR="00C35DDB">
        <w:t xml:space="preserve">ý </w:t>
      </w:r>
      <w:r w:rsidR="08163013" w:rsidRPr="00273106">
        <w:t xml:space="preserve">výklad </w:t>
      </w:r>
      <w:r w:rsidR="08163013">
        <w:t>Averroes</w:t>
      </w:r>
      <w:r w:rsidR="08163013" w:rsidRPr="00273106">
        <w:t>e</w:t>
      </w:r>
      <w:r w:rsidR="08163013">
        <w:t xml:space="preserve"> podan</w:t>
      </w:r>
      <w:r w:rsidR="00C35DDB">
        <w:t xml:space="preserve">ý </w:t>
      </w:r>
      <w:r w:rsidR="08163013">
        <w:t>podle Sigera</w:t>
      </w:r>
      <w:r w:rsidR="08163013" w:rsidRPr="00273106">
        <w:t>. Ockham dobř</w:t>
      </w:r>
      <w:r w:rsidR="08163013">
        <w:t>e ví, že ve škole prvního averroismu</w:t>
      </w:r>
      <w:r w:rsidR="08163013" w:rsidRPr="00273106">
        <w:t xml:space="preserve"> </w:t>
      </w:r>
      <w:r w:rsidR="08163013">
        <w:t xml:space="preserve">existuje dvojí </w:t>
      </w:r>
      <w:r w:rsidR="08163013" w:rsidRPr="00273106">
        <w:t>výklad CMDA</w:t>
      </w:r>
      <w:r w:rsidR="08163013">
        <w:t xml:space="preserve">. Siger hájil intelekt jako schopnost duše, která je formou těla, což je i stanovisko Ockhama. Jen tak je možné dosáhnout jednoty osoby podle Sigerova principu </w:t>
      </w:r>
      <w:r w:rsidR="0073422D">
        <w:t>„</w:t>
      </w:r>
      <w:r w:rsidR="08163013">
        <w:rPr>
          <w:i/>
        </w:rPr>
        <w:t>homo ipse intelligit</w:t>
      </w:r>
      <w:r w:rsidR="0073422D">
        <w:t>“</w:t>
      </w:r>
      <w:r w:rsidR="08163013">
        <w:rPr>
          <w:i/>
        </w:rPr>
        <w:fldChar w:fldCharType="begin"/>
      </w:r>
      <w:r w:rsidR="08163013">
        <w:instrText xml:space="preserve"> XE "</w:instrText>
      </w:r>
      <w:r w:rsidR="08163013" w:rsidRPr="00B935DC">
        <w:rPr>
          <w:rStyle w:val="Zkladntext350"/>
        </w:rPr>
        <w:instrText>osoba</w:instrText>
      </w:r>
      <w:r w:rsidR="08163013" w:rsidRPr="00B935DC">
        <w:rPr>
          <w:rStyle w:val="Zkladntext350"/>
          <w:i/>
        </w:rPr>
        <w:instrText>:</w:instrText>
      </w:r>
      <w:r w:rsidR="08163013">
        <w:rPr>
          <w:rStyle w:val="Zkladntext350"/>
          <w:i/>
        </w:rPr>
        <w:instrText>homo ipse intelligit</w:instrText>
      </w:r>
      <w:r w:rsidR="08163013">
        <w:instrText xml:space="preserve">" </w:instrText>
      </w:r>
      <w:r w:rsidR="08163013">
        <w:rPr>
          <w:i/>
        </w:rPr>
        <w:fldChar w:fldCharType="end"/>
      </w:r>
      <w:r w:rsidR="08163013">
        <w:t xml:space="preserve"> (kap. </w:t>
      </w:r>
      <w:r w:rsidR="000903D2">
        <w:t>4</w:t>
      </w:r>
      <w:r w:rsidR="08163013">
        <w:t xml:space="preserve">.4.4). Druhé pojetí </w:t>
      </w:r>
      <w:r w:rsidR="000903D2">
        <w:t xml:space="preserve">intelektu </w:t>
      </w:r>
      <w:r w:rsidR="08163013">
        <w:t xml:space="preserve">podle Akvinského hájí hypostázovaný </w:t>
      </w:r>
      <w:r w:rsidR="08163013" w:rsidRPr="00F47DF3">
        <w:rPr>
          <w:i/>
        </w:rPr>
        <w:t>intellectus possibilis</w:t>
      </w:r>
      <w:r w:rsidR="08163013">
        <w:t xml:space="preserve"> jako </w:t>
      </w:r>
      <w:r w:rsidR="00034BCA">
        <w:t xml:space="preserve">autonomní </w:t>
      </w:r>
      <w:r w:rsidR="08163013">
        <w:t>formu v duši (</w:t>
      </w:r>
      <w:r w:rsidR="08163013" w:rsidRPr="00702A1F">
        <w:rPr>
          <w:i/>
        </w:rPr>
        <w:t>qua</w:t>
      </w:r>
      <w:r w:rsidR="08163013" w:rsidRPr="00702A1F">
        <w:rPr>
          <w:i/>
          <w:vertAlign w:val="superscript"/>
        </w:rPr>
        <w:t>2</w:t>
      </w:r>
      <w:r w:rsidR="08163013" w:rsidRPr="006C7A0F">
        <w:rPr>
          <w:i/>
        </w:rPr>
        <w:fldChar w:fldCharType="begin"/>
      </w:r>
      <w:r w:rsidR="08163013" w:rsidRPr="006C7A0F">
        <w:instrText xml:space="preserve"> XE "intelekt:modus </w:instrText>
      </w:r>
      <w:r w:rsidR="08163013" w:rsidRPr="006C7A0F">
        <w:rPr>
          <w:i/>
        </w:rPr>
        <w:instrText>qua</w:instrText>
      </w:r>
      <w:r w:rsidR="08163013">
        <w:rPr>
          <w:i/>
          <w:vertAlign w:val="superscript"/>
        </w:rPr>
        <w:instrText>2</w:instrText>
      </w:r>
      <w:r w:rsidR="08163013" w:rsidRPr="006C7A0F">
        <w:instrText xml:space="preserve">" </w:instrText>
      </w:r>
      <w:r w:rsidR="08163013" w:rsidRPr="006C7A0F">
        <w:rPr>
          <w:i/>
        </w:rPr>
        <w:fldChar w:fldCharType="end"/>
      </w:r>
      <w:r w:rsidR="000903D2">
        <w:t>, kap. 4</w:t>
      </w:r>
      <w:r w:rsidR="08163013">
        <w:t>.5.3). Tomášovo pojetí jasně odmítá druhá věta. Intelekt nemůže působit jako samostatná forma vedle duše (</w:t>
      </w:r>
      <w:r w:rsidR="08163013" w:rsidRPr="00EA5E77">
        <w:rPr>
          <w:i/>
        </w:rPr>
        <w:t>non sicut forma</w:t>
      </w:r>
      <w:r w:rsidR="003F7F8E">
        <w:t>). L</w:t>
      </w:r>
      <w:r w:rsidR="08163013">
        <w:t xml:space="preserve">idský intelekt je ve své podstatě čistou poznávací potencí a nemá žádnou vlastní </w:t>
      </w:r>
      <w:r w:rsidR="00623436">
        <w:t>subsistenci danou jako aktuálně působící forma</w:t>
      </w:r>
      <w:r w:rsidR="08163013">
        <w:t xml:space="preserve">. </w:t>
      </w:r>
      <w:r w:rsidR="003D75B3">
        <w:t xml:space="preserve">Duše je jediná forma těla, a ne intelekt. </w:t>
      </w:r>
      <w:r w:rsidR="08163013">
        <w:t xml:space="preserve">Intelekt jako čistou potenci zdůraznil první princip. V této době bohužel tuto </w:t>
      </w:r>
      <w:r w:rsidR="0001003B">
        <w:t xml:space="preserve">zásadní diferenci </w:t>
      </w:r>
      <w:r w:rsidR="08163013">
        <w:t xml:space="preserve">ve výkladu prvního averroismu mezi Sigerem a Akvinským už </w:t>
      </w:r>
      <w:r w:rsidR="005E5107">
        <w:t>znal</w:t>
      </w:r>
      <w:r w:rsidR="08163013" w:rsidRPr="00273106">
        <w:t xml:space="preserve"> </w:t>
      </w:r>
      <w:r w:rsidR="08163013">
        <w:t xml:space="preserve">pravděpodobně </w:t>
      </w:r>
      <w:r w:rsidR="08163013" w:rsidRPr="00273106">
        <w:t xml:space="preserve">jen </w:t>
      </w:r>
      <w:r w:rsidR="08163013">
        <w:t>Ockham, protože byl poslední znalec výkladu CMDA podle Sicilské školy</w:t>
      </w:r>
      <w:r w:rsidR="08163013">
        <w:fldChar w:fldCharType="begin"/>
      </w:r>
      <w:r w:rsidR="08163013">
        <w:instrText xml:space="preserve"> XE "</w:instrText>
      </w:r>
      <w:r w:rsidR="08163013" w:rsidRPr="081663A7">
        <w:instrText>Sicilská škola</w:instrText>
      </w:r>
      <w:r w:rsidR="08163013">
        <w:instrText xml:space="preserve">" </w:instrText>
      </w:r>
      <w:r w:rsidR="08163013">
        <w:fldChar w:fldCharType="end"/>
      </w:r>
      <w:r w:rsidR="08163013">
        <w:t xml:space="preserve">. </w:t>
      </w:r>
      <w:r w:rsidR="08163013" w:rsidRPr="00273106">
        <w:t xml:space="preserve">Druhá část supozice </w:t>
      </w:r>
      <w:r w:rsidR="007449D3">
        <w:t xml:space="preserve">odmítá </w:t>
      </w:r>
      <w:r w:rsidR="00FC136B">
        <w:t xml:space="preserve">neoplatonské </w:t>
      </w:r>
      <w:r w:rsidR="08163013">
        <w:t xml:space="preserve">pojetí </w:t>
      </w:r>
      <w:r w:rsidR="08163013" w:rsidRPr="00273106">
        <w:rPr>
          <w:i/>
        </w:rPr>
        <w:t>copulatio</w:t>
      </w:r>
      <w:r w:rsidR="08163013" w:rsidRPr="00273106">
        <w:t xml:space="preserve"> dané působením vnějšího kosmického intelektu na náš intelekt</w:t>
      </w:r>
      <w:r w:rsidR="00D1746C">
        <w:t xml:space="preserve">. Pokud je intelekt definován jako </w:t>
      </w:r>
      <w:r w:rsidR="00D1746C" w:rsidRPr="00D1746C">
        <w:rPr>
          <w:i/>
        </w:rPr>
        <w:t>tertium genus</w:t>
      </w:r>
      <w:r w:rsidR="00D1746C">
        <w:t xml:space="preserve"> v souladu s CMDA, pak je dán v Sigerově modu „</w:t>
      </w:r>
      <w:r w:rsidR="00D1746C" w:rsidRPr="00310A3D">
        <w:rPr>
          <w:i/>
        </w:rPr>
        <w:t>inmixtus</w:t>
      </w:r>
      <w:r w:rsidR="00D1746C">
        <w:t>“ a „</w:t>
      </w:r>
      <w:r w:rsidR="00D1746C" w:rsidRPr="00310A3D">
        <w:rPr>
          <w:i/>
        </w:rPr>
        <w:t>ab extrinsece</w:t>
      </w:r>
      <w:r w:rsidR="00D1746C">
        <w:t>“ vzhledem tělu</w:t>
      </w:r>
      <w:r w:rsidR="00705298">
        <w:t xml:space="preserve"> jako jeho intelektuál</w:t>
      </w:r>
      <w:r w:rsidR="00D1746C">
        <w:t>ní hybatel</w:t>
      </w:r>
      <w:r w:rsidR="08163013" w:rsidRPr="00273106">
        <w:t xml:space="preserve"> (</w:t>
      </w:r>
      <w:r w:rsidR="08163013" w:rsidRPr="00273106">
        <w:rPr>
          <w:i/>
        </w:rPr>
        <w:t xml:space="preserve">intellectus sit in nobis solum </w:t>
      </w:r>
      <w:r w:rsidR="08163013" w:rsidRPr="00273106">
        <w:rPr>
          <w:i/>
        </w:rPr>
        <w:lastRenderedPageBreak/>
        <w:t>sicut motor corporis</w:t>
      </w:r>
      <w:r w:rsidR="08163013" w:rsidRPr="00273106">
        <w:t xml:space="preserve">). Jak jsme ukázali v předešlých částech, toto pojetí </w:t>
      </w:r>
      <w:r w:rsidR="00BD1AF7">
        <w:t xml:space="preserve">hypostázovaného a odděleného intelektu hájili </w:t>
      </w:r>
      <w:r w:rsidR="08163013" w:rsidRPr="00273106">
        <w:t xml:space="preserve">moderní </w:t>
      </w:r>
      <w:r w:rsidR="08163013">
        <w:t>alexandrovc</w:t>
      </w:r>
      <w:r w:rsidR="00BD1AF7">
        <w:t>i</w:t>
      </w:r>
      <w:r w:rsidR="08163013">
        <w:fldChar w:fldCharType="begin"/>
      </w:r>
      <w:r w:rsidR="08163013">
        <w:instrText xml:space="preserve"> XE "alexandrovci" </w:instrText>
      </w:r>
      <w:r w:rsidR="08163013">
        <w:fldChar w:fldCharType="end"/>
      </w:r>
      <w:r w:rsidR="00BD1AF7">
        <w:t>. Averroes jasně odmítl avicennismus jako zásadní omyl falsafy</w:t>
      </w:r>
      <w:r w:rsidR="08163013" w:rsidRPr="00273106">
        <w:t xml:space="preserve">. </w:t>
      </w:r>
      <w:r w:rsidR="00061F6B">
        <w:t xml:space="preserve">Po něm udělala totéž škola prvního averroismu postavená proti latinské moderně. </w:t>
      </w:r>
      <w:r w:rsidR="08163013">
        <w:t xml:space="preserve">Ockham nemá žádný problém s odmítnutím averroistického numericky jednotného </w:t>
      </w:r>
      <w:r w:rsidR="08163013" w:rsidRPr="083F3D46">
        <w:rPr>
          <w:i/>
        </w:rPr>
        <w:t>intellectutus possibilis</w:t>
      </w:r>
      <w:r w:rsidR="08163013">
        <w:t xml:space="preserve"> pro všechny lidi, protože to je vzhledem k poznání jasný nesmysl (</w:t>
      </w:r>
      <w:r w:rsidR="08163013" w:rsidRPr="083F3D46">
        <w:rPr>
          <w:i/>
        </w:rPr>
        <w:t>impossibile quod idem simul et semel sit sciens et ignorans</w:t>
      </w:r>
      <w:r w:rsidR="08163013">
        <w:t>, ibid, p. 67.25</w:t>
      </w:r>
      <w:r w:rsidR="08163013">
        <w:fldChar w:fldCharType="begin"/>
      </w:r>
      <w:r w:rsidR="08163013">
        <w:instrText xml:space="preserve"> XE "Ockham:</w:instrText>
      </w:r>
      <w:r w:rsidR="08163013" w:rsidRPr="00B75286">
        <w:rPr>
          <w:i/>
        </w:rPr>
        <w:instrText xml:space="preserve"> </w:instrText>
      </w:r>
      <w:r w:rsidR="08163013" w:rsidRPr="00273106">
        <w:rPr>
          <w:i/>
        </w:rPr>
        <w:instrText>Quodlibet</w:instrText>
      </w:r>
      <w:r w:rsidR="08163013">
        <w:instrText xml:space="preserve"> 1.67</w:instrText>
      </w:r>
      <w:r w:rsidR="08163013" w:rsidRPr="00273106">
        <w:instrText>.</w:instrText>
      </w:r>
      <w:r w:rsidR="08163013">
        <w:instrText xml:space="preserve">25 " </w:instrText>
      </w:r>
      <w:r w:rsidR="08163013">
        <w:fldChar w:fldCharType="end"/>
      </w:r>
      <w:r w:rsidR="08163013">
        <w:t xml:space="preserve">). </w:t>
      </w:r>
      <w:r w:rsidR="08163013" w:rsidRPr="00273106">
        <w:t xml:space="preserve">Ockhamova kritika </w:t>
      </w:r>
      <w:r w:rsidR="08163013">
        <w:t xml:space="preserve">zcela pochopitelně </w:t>
      </w:r>
      <w:r w:rsidR="08163013" w:rsidRPr="00273106">
        <w:t>odmít</w:t>
      </w:r>
      <w:r w:rsidR="08163013">
        <w:t xml:space="preserve">á primitivní </w:t>
      </w:r>
      <w:r w:rsidR="08163013" w:rsidRPr="00273106">
        <w:t>dualismu</w:t>
      </w:r>
      <w:r w:rsidR="08163013">
        <w:t>s</w:t>
      </w:r>
      <w:r w:rsidR="08163013" w:rsidRPr="00273106">
        <w:t xml:space="preserve"> duše a těla ja</w:t>
      </w:r>
      <w:r w:rsidR="08163013">
        <w:t>ko dvou samostatných substancí</w:t>
      </w:r>
      <w:r w:rsidR="08163013">
        <w:fldChar w:fldCharType="begin"/>
      </w:r>
      <w:r w:rsidR="08163013">
        <w:instrText xml:space="preserve"> XE "</w:instrText>
      </w:r>
      <w:r w:rsidR="08163013" w:rsidRPr="0089372F">
        <w:instrText>osoba:dualismus</w:instrText>
      </w:r>
      <w:r w:rsidR="08163013">
        <w:instrText xml:space="preserve">" </w:instrText>
      </w:r>
      <w:r w:rsidR="08163013">
        <w:fldChar w:fldCharType="end"/>
      </w:r>
      <w:r w:rsidR="08163013">
        <w:t xml:space="preserve">, protože představují typický averroismus </w:t>
      </w:r>
      <w:r w:rsidR="08163013" w:rsidRPr="007F292E">
        <w:rPr>
          <w:i/>
        </w:rPr>
        <w:t>Modernorum</w:t>
      </w:r>
      <w:r w:rsidR="08163013">
        <w:t xml:space="preserve">. </w:t>
      </w:r>
      <w:r w:rsidR="08163013" w:rsidRPr="00273106">
        <w:t xml:space="preserve">Pro hermeneutiku je klíčová obhajoba nasvícení intelektu od fantasmat, které zprostředkovávají aktualitu poznané reality a přinášejí intelektu smyslové obsahy pro </w:t>
      </w:r>
      <w:r w:rsidR="08163013">
        <w:t xml:space="preserve">intelektuální </w:t>
      </w:r>
      <w:r w:rsidR="08163013" w:rsidRPr="00273106">
        <w:t xml:space="preserve">abstrakci. Citát kritizuje zastánce druhého averroismu za to, že tuto aktualizační funkci poznání přidělili aktivnímu </w:t>
      </w:r>
      <w:r w:rsidR="08163013">
        <w:t xml:space="preserve">oddělenému </w:t>
      </w:r>
      <w:r w:rsidR="08163013" w:rsidRPr="00273106">
        <w:t xml:space="preserve">intelektu, který </w:t>
      </w:r>
      <w:r w:rsidR="08163013">
        <w:t xml:space="preserve">se spojuje </w:t>
      </w:r>
      <w:r w:rsidR="0019189B">
        <w:t>s poznávající duší.</w:t>
      </w:r>
    </w:p>
    <w:p w:rsidR="08163013" w:rsidRPr="00273106" w:rsidRDefault="0019189B" w:rsidP="08163013">
      <w:r>
        <w:tab/>
        <w:t xml:space="preserve">Ockham </w:t>
      </w:r>
      <w:r w:rsidRPr="0019189B">
        <w:t>zásadě od</w:t>
      </w:r>
      <w:r w:rsidR="0045717B">
        <w:t>mít</w:t>
      </w:r>
      <w:r w:rsidRPr="0019189B">
        <w:t>l všechna vysvětlení přirozeného poznání, která nejsou založena na tělesných fanta</w:t>
      </w:r>
      <w:r>
        <w:t>s</w:t>
      </w:r>
      <w:r w:rsidRPr="0019189B">
        <w:t xml:space="preserve">matech. </w:t>
      </w:r>
      <w:r w:rsidR="00975C78">
        <w:t>M</w:t>
      </w:r>
      <w:r w:rsidR="00975C78" w:rsidRPr="00273106">
        <w:t>odernisté</w:t>
      </w:r>
      <w:r w:rsidR="00975C78">
        <w:t xml:space="preserve"> mají a</w:t>
      </w:r>
      <w:r w:rsidR="08163013">
        <w:t xml:space="preserve">vicennovské pojetí </w:t>
      </w:r>
      <w:r w:rsidR="08163013" w:rsidRPr="00273106">
        <w:rPr>
          <w:i/>
        </w:rPr>
        <w:t>copulatio</w:t>
      </w:r>
      <w:r w:rsidR="08163013">
        <w:rPr>
          <w:i/>
        </w:rPr>
        <w:fldChar w:fldCharType="begin"/>
      </w:r>
      <w:r w:rsidR="08163013">
        <w:instrText xml:space="preserve"> XE "intelekt:</w:instrText>
      </w:r>
      <w:r w:rsidR="08163013" w:rsidRPr="008D1E19">
        <w:rPr>
          <w:i/>
        </w:rPr>
        <w:instrText>copulatio</w:instrText>
      </w:r>
      <w:r w:rsidR="08163013">
        <w:instrText xml:space="preserve">" </w:instrText>
      </w:r>
      <w:r w:rsidR="08163013">
        <w:rPr>
          <w:i/>
        </w:rPr>
        <w:fldChar w:fldCharType="end"/>
      </w:r>
      <w:r w:rsidR="00975C78">
        <w:t xml:space="preserve">, které </w:t>
      </w:r>
      <w:r w:rsidR="08163013" w:rsidRPr="00273106">
        <w:t xml:space="preserve">mylně chápou jako </w:t>
      </w:r>
      <w:r w:rsidR="08163013">
        <w:t>Averroes</w:t>
      </w:r>
      <w:r w:rsidR="08163013" w:rsidRPr="00273106">
        <w:t>ovu nauku. Viz výše uve</w:t>
      </w:r>
      <w:r w:rsidR="00975C78">
        <w:t>dené a odmítnuté</w:t>
      </w:r>
      <w:r w:rsidR="08163013">
        <w:t xml:space="preserve"> pojetí </w:t>
      </w:r>
      <w:r w:rsidR="08163013" w:rsidRPr="00273106">
        <w:rPr>
          <w:i/>
        </w:rPr>
        <w:t>copulatio</w:t>
      </w:r>
      <w:r w:rsidR="00975C78">
        <w:t xml:space="preserve"> navázané</w:t>
      </w:r>
      <w:r w:rsidR="08163013" w:rsidRPr="00273106">
        <w:t xml:space="preserve"> na </w:t>
      </w:r>
      <w:r w:rsidR="00975C78">
        <w:t xml:space="preserve">autonomní </w:t>
      </w:r>
      <w:r w:rsidR="08163013" w:rsidRPr="00273106">
        <w:rPr>
          <w:i/>
        </w:rPr>
        <w:t>intellectus agens</w:t>
      </w:r>
      <w:r w:rsidR="08163013">
        <w:rPr>
          <w:i/>
        </w:rPr>
        <w:fldChar w:fldCharType="begin"/>
      </w:r>
      <w:r w:rsidR="08163013">
        <w:instrText xml:space="preserve"> XE "</w:instrText>
      </w:r>
      <w:r w:rsidR="08163013" w:rsidRPr="00490D32">
        <w:rPr>
          <w:i/>
        </w:rPr>
        <w:instrText>intellectus agens:</w:instrText>
      </w:r>
      <w:r w:rsidR="08163013" w:rsidRPr="00461152">
        <w:instrText>Ockham</w:instrText>
      </w:r>
      <w:r w:rsidR="08163013">
        <w:instrText xml:space="preserve">" </w:instrText>
      </w:r>
      <w:r w:rsidR="08163013">
        <w:rPr>
          <w:i/>
        </w:rPr>
        <w:fldChar w:fldCharType="end"/>
      </w:r>
      <w:r w:rsidR="08163013" w:rsidRPr="00273106">
        <w:t xml:space="preserve">. </w:t>
      </w:r>
      <w:r w:rsidR="00602FA7">
        <w:t xml:space="preserve">Jiní </w:t>
      </w:r>
      <w:r w:rsidR="08163013" w:rsidRPr="00273106">
        <w:t xml:space="preserve">averroisté tvrdí, že aktualita </w:t>
      </w:r>
      <w:r w:rsidR="08163013" w:rsidRPr="00273106">
        <w:rPr>
          <w:i/>
        </w:rPr>
        <w:t>intel</w:t>
      </w:r>
      <w:r w:rsidR="08163013">
        <w:rPr>
          <w:i/>
        </w:rPr>
        <w:t>l</w:t>
      </w:r>
      <w:r w:rsidR="08163013" w:rsidRPr="00273106">
        <w:rPr>
          <w:i/>
        </w:rPr>
        <w:t>ectus agens</w:t>
      </w:r>
      <w:r w:rsidR="08163013" w:rsidRPr="00273106">
        <w:t xml:space="preserve"> způsobuje rozmanitost poznávaných obsahů tím, že </w:t>
      </w:r>
      <w:r w:rsidR="08163013">
        <w:t xml:space="preserve">nemateriální činný </w:t>
      </w:r>
      <w:r w:rsidR="08163013" w:rsidRPr="00273106">
        <w:t xml:space="preserve">intelekt </w:t>
      </w:r>
      <w:r w:rsidR="08163013">
        <w:t xml:space="preserve">se přímo spojuje </w:t>
      </w:r>
      <w:r w:rsidR="08163013" w:rsidRPr="00273106">
        <w:t xml:space="preserve">s </w:t>
      </w:r>
      <w:r w:rsidR="08163013">
        <w:t xml:space="preserve">individuálními </w:t>
      </w:r>
      <w:r w:rsidR="08163013" w:rsidRPr="00273106">
        <w:t xml:space="preserve">fantasmaty. </w:t>
      </w:r>
      <w:r w:rsidR="08163013">
        <w:t xml:space="preserve">Ockham upozorňuje modernisty, že v případě </w:t>
      </w:r>
      <w:r w:rsidR="00D070B6">
        <w:t xml:space="preserve">autonomního </w:t>
      </w:r>
      <w:r w:rsidR="08163013">
        <w:t xml:space="preserve">intelektu by toto individuální poznání nebylo možné. Oddělený </w:t>
      </w:r>
      <w:r w:rsidR="08163013" w:rsidRPr="088B7600">
        <w:rPr>
          <w:i/>
        </w:rPr>
        <w:t>intellectus agens</w:t>
      </w:r>
      <w:r w:rsidR="08163013">
        <w:t xml:space="preserve"> je aktuá</w:t>
      </w:r>
      <w:r w:rsidR="00D5164A">
        <w:t>lně daná nemateriální substance</w:t>
      </w:r>
      <w:r w:rsidR="08163013">
        <w:t xml:space="preserve"> a takto kauzálně působí v rámci </w:t>
      </w:r>
      <w:r w:rsidR="00D070B6">
        <w:t>teze „</w:t>
      </w:r>
      <w:r w:rsidR="08163013" w:rsidRPr="08CC2D6C">
        <w:rPr>
          <w:i/>
        </w:rPr>
        <w:t>operatio sequitur esse</w:t>
      </w:r>
      <w:r w:rsidR="00D070B6">
        <w:t>“</w:t>
      </w:r>
      <w:r w:rsidR="08163013">
        <w:t xml:space="preserve">. </w:t>
      </w:r>
      <w:r w:rsidR="00683670">
        <w:t xml:space="preserve">Podle jedinečného bytí substančního kosmického intelektu v modu </w:t>
      </w:r>
      <w:r w:rsidR="00D070B6">
        <w:t>„</w:t>
      </w:r>
      <w:r w:rsidR="00683670" w:rsidRPr="00273106">
        <w:rPr>
          <w:i/>
        </w:rPr>
        <w:t>hoc aliquid</w:t>
      </w:r>
      <w:r w:rsidR="00D070B6">
        <w:t>“</w:t>
      </w:r>
      <w:r w:rsidR="00683670">
        <w:t xml:space="preserve"> je dána i jeho kauzalita. </w:t>
      </w:r>
      <w:r w:rsidR="08163013">
        <w:t xml:space="preserve">Pak by se oddělený činný intelekt spojoval s myšlením pokaždé stejným způsobem daným na základě své jedinečné bytnosti. </w:t>
      </w:r>
      <w:r w:rsidR="00D070B6" w:rsidRPr="00D070B6">
        <w:t>V návaznosti na existenciální výklad CMDA a Sigera tvrdí</w:t>
      </w:r>
      <w:r w:rsidR="00D070B6">
        <w:t xml:space="preserve"> Ockham</w:t>
      </w:r>
      <w:r w:rsidR="00D070B6" w:rsidRPr="00D070B6">
        <w:t xml:space="preserve">, že intelektuální poznání je v naší moci. Autonomní </w:t>
      </w:r>
      <w:r w:rsidR="00D070B6" w:rsidRPr="00D070B6">
        <w:rPr>
          <w:i/>
        </w:rPr>
        <w:t>intellectus agens</w:t>
      </w:r>
      <w:r w:rsidR="00D070B6" w:rsidRPr="00D070B6">
        <w:t xml:space="preserve"> (</w:t>
      </w:r>
      <w:r w:rsidR="00D070B6">
        <w:t xml:space="preserve">i </w:t>
      </w:r>
      <w:r w:rsidR="00D070B6" w:rsidRPr="00D070B6">
        <w:t xml:space="preserve">v podobě Akvinského </w:t>
      </w:r>
      <w:r w:rsidR="00D070B6" w:rsidRPr="00D070B6">
        <w:rPr>
          <w:i/>
        </w:rPr>
        <w:t>qua</w:t>
      </w:r>
      <w:r w:rsidR="00D070B6" w:rsidRPr="00D070B6">
        <w:rPr>
          <w:i/>
          <w:vertAlign w:val="superscript"/>
        </w:rPr>
        <w:t>2</w:t>
      </w:r>
      <w:r w:rsidR="00D070B6" w:rsidRPr="00D070B6">
        <w:t xml:space="preserve">) nemůže </w:t>
      </w:r>
      <w:r w:rsidR="00EE0F97">
        <w:t xml:space="preserve">generovat </w:t>
      </w:r>
      <w:r w:rsidR="00D070B6" w:rsidRPr="00D070B6">
        <w:t xml:space="preserve">akty myšlení jako </w:t>
      </w:r>
      <w:r w:rsidR="00EE0F97">
        <w:t>jejich subjekt</w:t>
      </w:r>
      <w:r w:rsidR="00D070B6" w:rsidRPr="00D070B6">
        <w:t>, protože by kauzálně určoval akt inte</w:t>
      </w:r>
      <w:r w:rsidR="00EE0F97">
        <w:t xml:space="preserve">lektu jako svůj vlastní účinek. </w:t>
      </w:r>
      <w:r w:rsidR="08163013">
        <w:t xml:space="preserve">Ockham hájí linii Sigera v modu </w:t>
      </w:r>
      <w:r w:rsidR="00EE0F97">
        <w:t>„</w:t>
      </w:r>
      <w:r w:rsidR="08163013" w:rsidRPr="085D1726">
        <w:rPr>
          <w:i/>
        </w:rPr>
        <w:t>subiective</w:t>
      </w:r>
      <w:r w:rsidR="08163013">
        <w:t>‒</w:t>
      </w:r>
      <w:r w:rsidR="08163013" w:rsidRPr="085D1726">
        <w:rPr>
          <w:i/>
        </w:rPr>
        <w:t>obiective</w:t>
      </w:r>
      <w:r w:rsidR="00EE0F97">
        <w:t>“</w:t>
      </w:r>
      <w:r w:rsidR="08163013">
        <w:rPr>
          <w:i/>
        </w:rPr>
        <w:fldChar w:fldCharType="begin"/>
      </w:r>
      <w:r w:rsidR="08163013">
        <w:instrText xml:space="preserve"> XE "</w:instrText>
      </w:r>
      <w:r w:rsidR="08163013" w:rsidRPr="006841AD">
        <w:instrText>intelekt:</w:instrText>
      </w:r>
      <w:r w:rsidR="08163013" w:rsidRPr="00863D73">
        <w:rPr>
          <w:i/>
        </w:rPr>
        <w:instrText>subiective</w:instrText>
      </w:r>
      <w:r w:rsidR="08163013" w:rsidRPr="006841AD">
        <w:instrText>/</w:instrText>
      </w:r>
      <w:r w:rsidR="08163013" w:rsidRPr="00863D73">
        <w:rPr>
          <w:i/>
        </w:rPr>
        <w:instrText>obiective</w:instrText>
      </w:r>
      <w:r w:rsidR="08163013">
        <w:instrText xml:space="preserve">" </w:instrText>
      </w:r>
      <w:r w:rsidR="08163013">
        <w:rPr>
          <w:i/>
        </w:rPr>
        <w:fldChar w:fldCharType="end"/>
      </w:r>
      <w:r w:rsidR="08163013">
        <w:t xml:space="preserve">, protože jako jediný filosof po Averroesovi </w:t>
      </w:r>
      <w:r w:rsidR="005D77B9">
        <w:t xml:space="preserve">a Sigerovi </w:t>
      </w:r>
      <w:r w:rsidR="08163013">
        <w:t>plně zdůvodnil jednotu poznání v modu ipseity osoby. Intelektuální poznání je výkonem existující osoby.</w:t>
      </w:r>
    </w:p>
    <w:p w:rsidR="08163013" w:rsidRPr="00CD5FCF" w:rsidRDefault="08163013" w:rsidP="08163013">
      <w:pPr>
        <w:pStyle w:val="Citace"/>
        <w:rPr>
          <w:noProof/>
          <w:lang w:val="cs-CZ"/>
        </w:rPr>
      </w:pPr>
      <w:r w:rsidRPr="00273106">
        <w:rPr>
          <w:noProof/>
          <w:lang w:val="cs-CZ"/>
        </w:rPr>
        <w:lastRenderedPageBreak/>
        <w:t>„</w:t>
      </w:r>
      <w:r>
        <w:rPr>
          <w:noProof/>
          <w:lang w:val="cs-CZ"/>
        </w:rPr>
        <w:t xml:space="preserve">Jestliže tvrdíš, že </w:t>
      </w:r>
      <w:r w:rsidR="00C471B8">
        <w:rPr>
          <w:noProof/>
          <w:lang w:val="cs-CZ"/>
        </w:rPr>
        <w:t xml:space="preserve">individualizovaný </w:t>
      </w:r>
      <w:r>
        <w:rPr>
          <w:noProof/>
          <w:lang w:val="cs-CZ"/>
        </w:rPr>
        <w:t xml:space="preserve">úkon myšlení je možné držet </w:t>
      </w:r>
      <w:r w:rsidR="00FF4FE7">
        <w:rPr>
          <w:noProof/>
          <w:lang w:val="cs-CZ"/>
        </w:rPr>
        <w:t xml:space="preserve">odlišným </w:t>
      </w:r>
      <w:r>
        <w:rPr>
          <w:noProof/>
          <w:lang w:val="cs-CZ"/>
        </w:rPr>
        <w:t xml:space="preserve">aktem spojení intelektu s fantasmaty, je to mylné. </w:t>
      </w:r>
      <w:r w:rsidR="004E0F15" w:rsidRPr="004E0F15">
        <w:rPr>
          <w:noProof/>
          <w:lang w:val="cs-CZ"/>
        </w:rPr>
        <w:t>V případě různých spojení s intelektem by bylo nemožné, aby subjekt těchto spojení myslel opačně. Protože však jsou fantasmata účinnou příčinou poznání pro poznané obsahy v intelektu, jsou opačné akty myšlení obsaženy v intelektu subjektivním způsobem</w:t>
      </w:r>
      <w:r w:rsidR="00576951">
        <w:rPr>
          <w:noProof/>
          <w:lang w:val="cs-CZ"/>
        </w:rPr>
        <w:t xml:space="preserve"> (</w:t>
      </w:r>
      <w:r w:rsidR="00576951" w:rsidRPr="00576951">
        <w:rPr>
          <w:i/>
          <w:noProof/>
        </w:rPr>
        <w:t>sunt in intellectu subiective</w:t>
      </w:r>
      <w:r w:rsidR="00576951">
        <w:rPr>
          <w:noProof/>
          <w:lang w:val="cs-CZ"/>
        </w:rPr>
        <w:t>)</w:t>
      </w:r>
      <w:r>
        <w:rPr>
          <w:noProof/>
          <w:lang w:val="cs-CZ"/>
        </w:rPr>
        <w:t>.“ </w:t>
      </w:r>
      <w:r>
        <w:rPr>
          <w:rStyle w:val="Znakapoznpodarou"/>
        </w:rPr>
        <w:footnoteReference w:id="479"/>
      </w:r>
    </w:p>
    <w:p w:rsidR="00B569D2" w:rsidRDefault="08163013" w:rsidP="08163013">
      <w:r w:rsidRPr="00273106">
        <w:t xml:space="preserve">Citát upozorňuje moderní </w:t>
      </w:r>
      <w:r>
        <w:t>alexandrovc</w:t>
      </w:r>
      <w:r w:rsidRPr="00273106">
        <w:t>e typu Bonaventury, Kilwardbyho a Scota na jejich zásadní omyl</w:t>
      </w:r>
      <w:r>
        <w:t xml:space="preserve"> daný nasvícením poznání zezadu. Moderní intelekt jako substance </w:t>
      </w:r>
      <w:r w:rsidR="00A1107D">
        <w:t xml:space="preserve">nebo forma </w:t>
      </w:r>
      <w:r w:rsidRPr="00273106">
        <w:t xml:space="preserve">se spojuje ze své imanentní aktuality s fantasmaty </w:t>
      </w:r>
      <w:r>
        <w:t xml:space="preserve">individuální osoby </w:t>
      </w:r>
      <w:r w:rsidRPr="00273106">
        <w:t>(</w:t>
      </w:r>
      <w:r w:rsidRPr="00273106">
        <w:rPr>
          <w:i/>
        </w:rPr>
        <w:t>propter diversam copulationem intellectus cum phantasmatibus</w:t>
      </w:r>
      <w:r w:rsidRPr="00273106">
        <w:t xml:space="preserve">). </w:t>
      </w:r>
      <w:r>
        <w:t xml:space="preserve">Stejnou teorii Akvinský v modu </w:t>
      </w:r>
      <w:r w:rsidRPr="087D1495">
        <w:rPr>
          <w:i/>
        </w:rPr>
        <w:t>continuatio</w:t>
      </w:r>
      <w:r>
        <w:t xml:space="preserve"> přidal averroistickému oddělenému </w:t>
      </w:r>
      <w:r w:rsidRPr="087D1495">
        <w:rPr>
          <w:i/>
        </w:rPr>
        <w:t>intellectus possibilis</w:t>
      </w:r>
      <w:r>
        <w:t xml:space="preserve">. </w:t>
      </w:r>
      <w:r w:rsidRPr="00273106">
        <w:t xml:space="preserve">To je ovšem z hlediska aristotelismu jasný nesmysl. Intelekt není </w:t>
      </w:r>
      <w:r w:rsidRPr="00273106">
        <w:rPr>
          <w:i/>
        </w:rPr>
        <w:t>tertium ens</w:t>
      </w:r>
      <w:r>
        <w:rPr>
          <w:i/>
        </w:rPr>
        <w:fldChar w:fldCharType="begin"/>
      </w:r>
      <w:r>
        <w:instrText xml:space="preserve"> XE "</w:instrText>
      </w:r>
      <w:r w:rsidRPr="002F10B4">
        <w:rPr>
          <w:rStyle w:val="Zvraznn"/>
        </w:rPr>
        <w:instrText>tertium ens</w:instrText>
      </w:r>
      <w:r>
        <w:rPr>
          <w:rStyle w:val="Zvraznn"/>
          <w:i w:val="0"/>
        </w:rPr>
        <w:instrText>:kritika Ockhama</w:instrText>
      </w:r>
      <w:r>
        <w:instrText xml:space="preserve">" </w:instrText>
      </w:r>
      <w:r>
        <w:rPr>
          <w:i/>
        </w:rPr>
        <w:fldChar w:fldCharType="end"/>
      </w:r>
      <w:r w:rsidRPr="00273106">
        <w:t xml:space="preserve"> ve smyslu aktuální kvazi-substance (</w:t>
      </w:r>
      <w:r w:rsidRPr="00273106">
        <w:rPr>
          <w:i/>
        </w:rPr>
        <w:t>in eodem subiecto primo</w:t>
      </w:r>
      <w:r>
        <w:t xml:space="preserve">), který by sám od sebe způsoboval poznání tím, že iniciuje spojení s fantasmaty. Citát opět sleduje linii Sigera a jeho školy. Znalci Komentátora chápou výkon odděleného nemateriálního intelektu jako čisté potence v modu </w:t>
      </w:r>
      <w:r w:rsidRPr="08967A41">
        <w:rPr>
          <w:i/>
        </w:rPr>
        <w:t>subiective</w:t>
      </w:r>
      <w:r>
        <w:t xml:space="preserve"> a intelekt vládne tělem v modu </w:t>
      </w:r>
      <w:r w:rsidRPr="08DF5DC6">
        <w:rPr>
          <w:i/>
        </w:rPr>
        <w:t>obiective</w:t>
      </w:r>
      <w:r>
        <w:t>, pro</w:t>
      </w:r>
      <w:r w:rsidR="003D6555">
        <w:t>tože nemá smyslový orgán (kap. 4</w:t>
      </w:r>
      <w:r>
        <w:t xml:space="preserve">.4.2). </w:t>
      </w:r>
      <w:r w:rsidR="00D20F09" w:rsidRPr="00D20F09">
        <w:t xml:space="preserve">Smyslové představy vykonávají účinnou kauzalitu; hylemorfní osoba je jediným subjektem jako tělesný nositel intelektuálních schopností. </w:t>
      </w:r>
      <w:r>
        <w:t xml:space="preserve">Druhý averroimus a Akvinský v prvním averroismu mají jako subjekt poznání hypostázovaný intelekt, který tvoří ve druhém averroismu substanci třetího druhu a u Akvinského </w:t>
      </w:r>
      <w:r w:rsidR="00D5164A">
        <w:t xml:space="preserve">jde o </w:t>
      </w:r>
      <w:r>
        <w:t>formu třetího druhu</w:t>
      </w:r>
      <w:r w:rsidRPr="006C7A0F">
        <w:rPr>
          <w:i/>
        </w:rPr>
        <w:fldChar w:fldCharType="begin"/>
      </w:r>
      <w:r w:rsidRPr="006C7A0F">
        <w:instrText xml:space="preserve"> XE "intelekt:modus </w:instrText>
      </w:r>
      <w:r w:rsidRPr="006C7A0F">
        <w:rPr>
          <w:i/>
        </w:rPr>
        <w:instrText>qua</w:instrText>
      </w:r>
      <w:r>
        <w:rPr>
          <w:i/>
          <w:vertAlign w:val="superscript"/>
        </w:rPr>
        <w:instrText>2</w:instrText>
      </w:r>
      <w:r w:rsidRPr="006C7A0F">
        <w:instrText xml:space="preserve">" </w:instrText>
      </w:r>
      <w:r w:rsidRPr="006C7A0F">
        <w:rPr>
          <w:i/>
        </w:rPr>
        <w:fldChar w:fldCharType="end"/>
      </w:r>
      <w:r>
        <w:t xml:space="preserve">. Jedině Siger má intelekt jako pouhou potenci, proto je jeho akt poznání plně </w:t>
      </w:r>
      <w:r w:rsidR="006C554A">
        <w:t xml:space="preserve">personalizovaný </w:t>
      </w:r>
      <w:r>
        <w:t xml:space="preserve">a osoba </w:t>
      </w:r>
      <w:r w:rsidR="006C554A">
        <w:t xml:space="preserve">je </w:t>
      </w:r>
      <w:r>
        <w:t>plně jednotná. Ockham marně vysvět</w:t>
      </w:r>
      <w:r w:rsidR="00257D6E">
        <w:t xml:space="preserve">luje oxfordským semiaverroistům, </w:t>
      </w:r>
      <w:r w:rsidR="003D6555">
        <w:t xml:space="preserve">jako byli tomisté a scotisté, </w:t>
      </w:r>
      <w:r>
        <w:t>že substance třetího druhu by nesla poznání sama ze sebe</w:t>
      </w:r>
      <w:r w:rsidR="00257D6E">
        <w:t xml:space="preserve">. Pak by </w:t>
      </w:r>
      <w:r>
        <w:t>př</w:t>
      </w:r>
      <w:r w:rsidR="00257D6E">
        <w:t xml:space="preserve">estala </w:t>
      </w:r>
      <w:r>
        <w:t xml:space="preserve">platit Sigerova teze </w:t>
      </w:r>
      <w:r w:rsidR="006E3CCD">
        <w:t>„</w:t>
      </w:r>
      <w:r>
        <w:rPr>
          <w:i/>
        </w:rPr>
        <w:t>homo ipse intelligit</w:t>
      </w:r>
      <w:r w:rsidR="006E3CCD">
        <w:t>“</w:t>
      </w:r>
      <w:r>
        <w:rPr>
          <w:i/>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rPr>
        <w:fldChar w:fldCharType="end"/>
      </w:r>
      <w:r>
        <w:t xml:space="preserve">. </w:t>
      </w:r>
      <w:r w:rsidR="009030C4">
        <w:t>Moderní d</w:t>
      </w:r>
      <w:r w:rsidRPr="00273106">
        <w:t xml:space="preserve">uše by nemohla být potenciálně vším podle </w:t>
      </w:r>
      <w:r>
        <w:rPr>
          <w:i/>
        </w:rPr>
        <w:t>De anima</w:t>
      </w:r>
      <w:r w:rsidR="009030C4">
        <w:t>. K</w:t>
      </w:r>
      <w:r w:rsidRPr="00273106">
        <w:t xml:space="preserve">aždá substance už má </w:t>
      </w:r>
      <w:r>
        <w:t xml:space="preserve">své aktuální určení tím, že je </w:t>
      </w:r>
      <w:r w:rsidR="006E3CCD">
        <w:t>„</w:t>
      </w:r>
      <w:r w:rsidRPr="00273106">
        <w:rPr>
          <w:i/>
        </w:rPr>
        <w:t>hoc aliquid</w:t>
      </w:r>
      <w:r w:rsidR="006E3CCD">
        <w:t>“</w:t>
      </w:r>
      <w:r w:rsidRPr="00273106">
        <w:t xml:space="preserve">. Další věta připomíná modernistům jejich základní omyl. Myšlení dané skrze </w:t>
      </w:r>
      <w:r w:rsidRPr="00273106">
        <w:rPr>
          <w:i/>
        </w:rPr>
        <w:t>intellectus possibilis</w:t>
      </w:r>
      <w:r>
        <w:rPr>
          <w:i/>
        </w:rPr>
        <w:fldChar w:fldCharType="begin"/>
      </w:r>
      <w:r>
        <w:instrText xml:space="preserve"> XE "</w:instrText>
      </w:r>
      <w:r w:rsidRPr="00770D02">
        <w:rPr>
          <w:i/>
        </w:rPr>
        <w:instrText>intellectus possibilis</w:instrText>
      </w:r>
      <w:r>
        <w:instrText xml:space="preserve">:Ockham" </w:instrText>
      </w:r>
      <w:r>
        <w:rPr>
          <w:i/>
        </w:rPr>
        <w:fldChar w:fldCharType="end"/>
      </w:r>
      <w:r w:rsidRPr="00273106">
        <w:t xml:space="preserve"> nemá potřebnou aktualitu k vlastní změně</w:t>
      </w:r>
      <w:r>
        <w:t xml:space="preserve">. Kauzální </w:t>
      </w:r>
      <w:r w:rsidRPr="00273106">
        <w:t xml:space="preserve">determinace </w:t>
      </w:r>
      <w:r>
        <w:t xml:space="preserve">intelektu </w:t>
      </w:r>
      <w:r w:rsidRPr="00273106">
        <w:t xml:space="preserve">jde </w:t>
      </w:r>
      <w:r>
        <w:t xml:space="preserve">pouze a jedině </w:t>
      </w:r>
      <w:r w:rsidRPr="00273106">
        <w:t>z fantasmat (</w:t>
      </w:r>
      <w:r w:rsidRPr="00273106">
        <w:rPr>
          <w:i/>
        </w:rPr>
        <w:t>phantasmata non se habent nisi effective ad illa quae recipiuntur in intellectu</w:t>
      </w:r>
      <w:r w:rsidRPr="00273106">
        <w:t xml:space="preserve">). </w:t>
      </w:r>
      <w:r>
        <w:t xml:space="preserve">Proto Averroes držel Themistiův pojem </w:t>
      </w:r>
      <w:r w:rsidRPr="082673A9">
        <w:rPr>
          <w:i/>
        </w:rPr>
        <w:lastRenderedPageBreak/>
        <w:t>intellectus materialis</w:t>
      </w:r>
      <w:r>
        <w:t xml:space="preserve"> jako receptivní složky vzhledem k již aktualizovaným smyslům, aby udržel individuální výkon poznání. Kdy byl intelekt daný jako substance, pak by podle </w:t>
      </w:r>
      <w:r w:rsidRPr="00273106">
        <w:t xml:space="preserve">Ockhama </w:t>
      </w:r>
      <w:r>
        <w:t>sám ze sebe nemohl</w:t>
      </w:r>
      <w:r w:rsidRPr="00273106">
        <w:t xml:space="preserve"> poznávat či nepoznávat, nebo změnit povahu poznaného ve smyslu střídání akcidentálních opozic (sedící, ležící Sokrates) na jednom substančním, a tím i aktuálním základě. </w:t>
      </w:r>
      <w:r>
        <w:t xml:space="preserve">Substance je dána </w:t>
      </w:r>
      <w:r w:rsidRPr="00233D16">
        <w:rPr>
          <w:i/>
        </w:rPr>
        <w:t>simpliciter</w:t>
      </w:r>
      <w:r>
        <w:t xml:space="preserve"> a </w:t>
      </w:r>
      <w:r w:rsidRPr="00233D16">
        <w:rPr>
          <w:i/>
        </w:rPr>
        <w:t>per se</w:t>
      </w:r>
      <w:r>
        <w:t xml:space="preserve">, proto je tím, čím je, a nemůže být sama od sebe něčím jiným. </w:t>
      </w:r>
      <w:r w:rsidR="0040658D">
        <w:t xml:space="preserve">Intelekt definovaný tímto modernistickým způsobem by byl čistý nesmysl. </w:t>
      </w:r>
      <w:r>
        <w:t xml:space="preserve">Změna v poznání se vždy děje skrze účinnou kauzalitu smyslových </w:t>
      </w:r>
      <w:r w:rsidR="00962190">
        <w:rPr>
          <w:i/>
        </w:rPr>
        <w:t>species</w:t>
      </w:r>
      <w:r>
        <w:t xml:space="preserve">. </w:t>
      </w:r>
      <w:r w:rsidR="00D64327" w:rsidRPr="00D64327">
        <w:t xml:space="preserve">Poznání měníme proto, že intelekt </w:t>
      </w:r>
      <w:r w:rsidR="00D64327">
        <w:t xml:space="preserve">je potence </w:t>
      </w:r>
      <w:r w:rsidR="00D64327" w:rsidRPr="00D64327">
        <w:t>duše</w:t>
      </w:r>
      <w:r w:rsidR="00D64327">
        <w:t>. J</w:t>
      </w:r>
      <w:r w:rsidR="00D64327" w:rsidRPr="00D64327">
        <w:t xml:space="preserve">e dán v modu </w:t>
      </w:r>
      <w:r w:rsidR="00D64327" w:rsidRPr="00D64327">
        <w:rPr>
          <w:i/>
        </w:rPr>
        <w:t>subiective</w:t>
      </w:r>
      <w:r w:rsidR="00D64327" w:rsidRPr="00D64327">
        <w:t xml:space="preserve">, pokud jde o vlastní akt nehmotného myšlení, a </w:t>
      </w:r>
      <w:r w:rsidR="00D64327" w:rsidRPr="00D64327">
        <w:rPr>
          <w:i/>
        </w:rPr>
        <w:t>obiective</w:t>
      </w:r>
      <w:r w:rsidR="00D64327" w:rsidRPr="00D64327">
        <w:t xml:space="preserve">, pokud jde o vnější (ale aktualizující) vztah k hmotnému tělu. </w:t>
      </w:r>
      <w:r w:rsidR="00D64327">
        <w:t xml:space="preserve">Tím je zajištěna pravda jako adekvace. Pak </w:t>
      </w:r>
      <w:r w:rsidR="00D64327" w:rsidRPr="00286C0A">
        <w:rPr>
          <w:i/>
        </w:rPr>
        <w:t xml:space="preserve">intellectus </w:t>
      </w:r>
      <w:r w:rsidR="00D64327">
        <w:rPr>
          <w:i/>
        </w:rPr>
        <w:t>possibilis</w:t>
      </w:r>
      <w:r w:rsidR="00D64327">
        <w:t xml:space="preserve"> přijímá a</w:t>
      </w:r>
      <w:r>
        <w:t xml:space="preserve">ktuální </w:t>
      </w:r>
      <w:r w:rsidR="00962190">
        <w:rPr>
          <w:i/>
        </w:rPr>
        <w:t>species</w:t>
      </w:r>
      <w:r w:rsidRPr="00286C0A">
        <w:rPr>
          <w:i/>
        </w:rPr>
        <w:t xml:space="preserve"> sensibilis</w:t>
      </w:r>
      <w:r>
        <w:rPr>
          <w:i/>
        </w:rPr>
        <w:fldChar w:fldCharType="begin"/>
      </w:r>
      <w:r>
        <w:instrText xml:space="preserve"> XE "</w:instrText>
      </w:r>
      <w:r w:rsidRPr="00374FA1">
        <w:rPr>
          <w:i/>
        </w:rPr>
        <w:instrText>species sensibilis</w:instrText>
      </w:r>
      <w:r>
        <w:instrText xml:space="preserve">" </w:instrText>
      </w:r>
      <w:r>
        <w:rPr>
          <w:i/>
        </w:rPr>
        <w:fldChar w:fldCharType="end"/>
      </w:r>
      <w:r>
        <w:t xml:space="preserve"> od smyslového poznání, které chápe ve složené duši v modu </w:t>
      </w:r>
      <w:r w:rsidR="00D64327">
        <w:t>„</w:t>
      </w:r>
      <w:r w:rsidRPr="08231E68">
        <w:rPr>
          <w:i/>
        </w:rPr>
        <w:t>inmixtus</w:t>
      </w:r>
      <w:r w:rsidR="00D64327">
        <w:t>“</w:t>
      </w:r>
      <w:r>
        <w:t xml:space="preserve"> a tedy </w:t>
      </w:r>
      <w:r w:rsidR="00D64327">
        <w:t>„</w:t>
      </w:r>
      <w:r w:rsidRPr="088556C4">
        <w:rPr>
          <w:i/>
        </w:rPr>
        <w:t>obiective</w:t>
      </w:r>
      <w:r w:rsidR="00D64327">
        <w:t>“</w:t>
      </w:r>
      <w:r>
        <w:t>. Pro plnost receptivity platí, že u</w:t>
      </w:r>
      <w:r w:rsidRPr="00273106">
        <w:t xml:space="preserve">niverzalita intelektu je dána pouze </w:t>
      </w:r>
      <w:r>
        <w:t>subjektivně-</w:t>
      </w:r>
      <w:r w:rsidRPr="00273106">
        <w:t>potenciálně</w:t>
      </w:r>
      <w:r>
        <w:t xml:space="preserve"> a pouze vzhledem k působení aktuálních fantasmat. P</w:t>
      </w:r>
      <w:r w:rsidRPr="00273106">
        <w:t xml:space="preserve">roto </w:t>
      </w:r>
      <w:r>
        <w:t xml:space="preserve">intelekt </w:t>
      </w:r>
      <w:r w:rsidRPr="00273106">
        <w:t xml:space="preserve">nemůže </w:t>
      </w:r>
      <w:r w:rsidRPr="08E13D2A">
        <w:rPr>
          <w:i/>
        </w:rPr>
        <w:t>per se</w:t>
      </w:r>
      <w:r>
        <w:t xml:space="preserve"> </w:t>
      </w:r>
      <w:r w:rsidRPr="00273106">
        <w:t>způsobit reálnou změnu sám v sobě. Pokud by platil opak, pak by nastoupila extrémní verze Anselmovy pravdy-</w:t>
      </w:r>
      <w:r w:rsidRPr="00273106">
        <w:rPr>
          <w:i/>
        </w:rPr>
        <w:t>rectitudo</w:t>
      </w:r>
      <w:r w:rsidRPr="00273106">
        <w:t xml:space="preserve">, kdy intelekt daný substančně (Descartova </w:t>
      </w:r>
      <w:r w:rsidRPr="00273106">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rsidRPr="00273106">
        <w:t xml:space="preserve">) porovnává vlastní či přijaté intelligibilní formy jako protikladná akcidentální určení své vlastní substance. Takový </w:t>
      </w:r>
      <w:r w:rsidR="00086377">
        <w:t>„</w:t>
      </w:r>
      <w:r w:rsidRPr="00273106">
        <w:t>intelekt</w:t>
      </w:r>
      <w:r w:rsidR="00086377">
        <w:t>–</w:t>
      </w:r>
      <w:r>
        <w:t>substance</w:t>
      </w:r>
      <w:r w:rsidR="00086377">
        <w:t>“</w:t>
      </w:r>
      <w:r w:rsidRPr="00273106">
        <w:t xml:space="preserve"> </w:t>
      </w:r>
      <w:r>
        <w:t xml:space="preserve">reálně </w:t>
      </w:r>
      <w:r w:rsidRPr="00273106">
        <w:t>neexistuje a představoval by nesmyslné a</w:t>
      </w:r>
      <w:r>
        <w:t xml:space="preserve"> zbytečné jsoucno třetího druhu, protože by nepoznával nic reálného. Myslíme každý sám v sobě, a ne proto, že se s námi spojuje nějaká intelektuální forma. </w:t>
      </w:r>
      <w:r w:rsidRPr="00273106">
        <w:t xml:space="preserve">Pravda jako adekvace je možná proto, že poznávající potence </w:t>
      </w:r>
      <w:r>
        <w:t xml:space="preserve">intelektu je </w:t>
      </w:r>
      <w:r w:rsidRPr="00273106">
        <w:t>aktualiz</w:t>
      </w:r>
      <w:r>
        <w:t>ována</w:t>
      </w:r>
      <w:r w:rsidRPr="00273106">
        <w:t xml:space="preserve"> od smyslových fantasmat (</w:t>
      </w:r>
      <w:r w:rsidRPr="00273106">
        <w:rPr>
          <w:i/>
        </w:rPr>
        <w:t>ad illa quae recipiuntur in intellectu</w:t>
      </w:r>
      <w:r w:rsidRPr="00273106">
        <w:t xml:space="preserve">). Aktualita z fantasmat primárně </w:t>
      </w:r>
      <w:r>
        <w:t xml:space="preserve">určuje </w:t>
      </w:r>
      <w:r w:rsidR="00D5164A">
        <w:t xml:space="preserve">čistě </w:t>
      </w:r>
      <w:r w:rsidR="00D5164A" w:rsidRPr="00273106">
        <w:t>pasivní složku intelektu</w:t>
      </w:r>
      <w:r w:rsidR="00D5164A">
        <w:t xml:space="preserve"> v modu nasvícení zepředu</w:t>
      </w:r>
      <w:r w:rsidRPr="00273106">
        <w:t>. Takto dané působení reality na intelekt (</w:t>
      </w:r>
      <w:r w:rsidRPr="00273106">
        <w:rPr>
          <w:i/>
        </w:rPr>
        <w:t>ad illa</w:t>
      </w:r>
      <w:r w:rsidRPr="00273106">
        <w:t>) má zásadní charakter kauzálně dané efektivity (</w:t>
      </w:r>
      <w:r w:rsidRPr="00273106">
        <w:rPr>
          <w:i/>
        </w:rPr>
        <w:t>phantasmata non se habent nisi effective</w:t>
      </w:r>
      <w:r w:rsidRPr="00273106">
        <w:t xml:space="preserve">). Jen za těchto podmínek je intelektuální složka duše podle </w:t>
      </w:r>
      <w:r>
        <w:rPr>
          <w:i/>
        </w:rPr>
        <w:t>De anima</w:t>
      </w:r>
      <w:r w:rsidRPr="00273106">
        <w:t xml:space="preserve"> potenciálně vším. Právě proto </w:t>
      </w:r>
      <w:r w:rsidRPr="009F4F9E">
        <w:rPr>
          <w:i/>
        </w:rPr>
        <w:t>intellectus possibilis</w:t>
      </w:r>
      <w:r>
        <w:t xml:space="preserve"> </w:t>
      </w:r>
      <w:r w:rsidRPr="00273106">
        <w:t>není a nemůže být substancí</w:t>
      </w:r>
      <w:r>
        <w:t xml:space="preserve"> či formou</w:t>
      </w:r>
      <w:r w:rsidRPr="00273106">
        <w:t>, jak mylně tvrdí modernisté až dodne</w:t>
      </w:r>
      <w:r w:rsidR="00B569D2">
        <w:t>s.</w:t>
      </w:r>
    </w:p>
    <w:p w:rsidR="08163013" w:rsidRPr="00273106" w:rsidRDefault="08163013" w:rsidP="00B569D2">
      <w:pPr>
        <w:ind w:firstLine="397"/>
      </w:pPr>
      <w:r w:rsidRPr="00273106">
        <w:t xml:space="preserve">Změnu </w:t>
      </w:r>
      <w:r w:rsidR="00962190">
        <w:rPr>
          <w:i/>
        </w:rPr>
        <w:t>species</w:t>
      </w:r>
      <w:r w:rsidRPr="00273106">
        <w:rPr>
          <w:i/>
        </w:rPr>
        <w:t xml:space="preserve"> sensibilis</w:t>
      </w:r>
      <w:r w:rsidRPr="00273106">
        <w:t xml:space="preserve"> a následně také </w:t>
      </w:r>
      <w:r w:rsidRPr="00273106">
        <w:rPr>
          <w:i/>
        </w:rPr>
        <w:t>intelligibilis</w:t>
      </w:r>
      <w:r w:rsidRPr="00273106">
        <w:t xml:space="preserve"> mohou </w:t>
      </w:r>
      <w:r>
        <w:t xml:space="preserve">kauzálně způsobit </w:t>
      </w:r>
      <w:r w:rsidRPr="00273106">
        <w:t>pouze aktuální věci, které na smysly působí. Díky poznávajícímu substrátu toho</w:t>
      </w:r>
      <w:r>
        <w:t>to oduševnělého těla</w:t>
      </w:r>
      <w:r w:rsidRPr="00273106">
        <w:t xml:space="preserve"> jako aktuální první substance jsme schopni přijímat opaky vjemů (tělo ‒ oko ‒ černé/bílé).  Protože poznáváme reálné věci tělesnými sm</w:t>
      </w:r>
      <w:r>
        <w:t xml:space="preserve">ysly, mění se naše tělo a v modu </w:t>
      </w:r>
      <w:r w:rsidRPr="088D3379">
        <w:rPr>
          <w:i/>
        </w:rPr>
        <w:t>proportio</w:t>
      </w:r>
      <w:r>
        <w:t xml:space="preserve"> také </w:t>
      </w:r>
      <w:r w:rsidRPr="00273106">
        <w:t xml:space="preserve">intelektuální poznání receptivní duše. Intelekt </w:t>
      </w:r>
      <w:r>
        <w:t xml:space="preserve">neprodukuje poznání sám ze </w:t>
      </w:r>
      <w:r>
        <w:lastRenderedPageBreak/>
        <w:t xml:space="preserve">sebe, protože poznává jen </w:t>
      </w:r>
      <w:r w:rsidRPr="00273106">
        <w:t>díky s</w:t>
      </w:r>
      <w:r>
        <w:t>vé receptivitě</w:t>
      </w:r>
      <w:r w:rsidRPr="00273106">
        <w:t xml:space="preserve">. Nejsme ani anděl s jeho aktuálním intelektem, natož všemohoucí boží intelekt. Kritiku nasvícení intelektu zezadu obsahuje další citát, který potvrzuje Ockhamovu příslušnost k prvnímu averroismu. Vztah pasivního a aktivního intelektu je definován v protikladu ke druhému averroismu. Klíčové je rozlišení mezi </w:t>
      </w:r>
      <w:r>
        <w:t xml:space="preserve">termíny </w:t>
      </w:r>
      <w:r w:rsidR="009A76D4">
        <w:t>„</w:t>
      </w:r>
      <w:r w:rsidRPr="00273106">
        <w:rPr>
          <w:i/>
        </w:rPr>
        <w:t>intelligibile in actu</w:t>
      </w:r>
      <w:r w:rsidR="009A76D4">
        <w:t>“</w:t>
      </w:r>
      <w:r>
        <w:t xml:space="preserve"> a </w:t>
      </w:r>
      <w:r w:rsidR="009A76D4">
        <w:t>„</w:t>
      </w:r>
      <w:r w:rsidRPr="00273106">
        <w:rPr>
          <w:i/>
        </w:rPr>
        <w:t>intellectum in actu</w:t>
      </w:r>
      <w:r w:rsidR="009A76D4">
        <w:t>“</w:t>
      </w:r>
      <w:r w:rsidRPr="00273106">
        <w:t xml:space="preserve">. </w:t>
      </w:r>
      <w:r>
        <w:t xml:space="preserve">Ockham zásadně odmítá teorii hypostázovaného </w:t>
      </w:r>
      <w:r w:rsidRPr="00915DF5">
        <w:rPr>
          <w:i/>
        </w:rPr>
        <w:t>scibile</w:t>
      </w:r>
      <w:r>
        <w:rPr>
          <w:i/>
        </w:rPr>
        <w:fldChar w:fldCharType="begin"/>
      </w:r>
      <w:r>
        <w:instrText xml:space="preserve"> XE "</w:instrText>
      </w:r>
      <w:r w:rsidRPr="00AA4F67">
        <w:rPr>
          <w:i/>
        </w:rPr>
        <w:instrText>scibile</w:instrText>
      </w:r>
      <w:r>
        <w:instrText xml:space="preserve">:kritika Ockhama" </w:instrText>
      </w:r>
      <w:r>
        <w:rPr>
          <w:i/>
        </w:rPr>
        <w:fldChar w:fldCharType="end"/>
      </w:r>
      <w:r>
        <w:t xml:space="preserve"> daného objektivně i v reálných věcech.</w:t>
      </w:r>
      <w:r w:rsidRPr="086B42C2">
        <w:t xml:space="preserve"> </w:t>
      </w:r>
      <w:r w:rsidRPr="00273106">
        <w:t xml:space="preserve">Tento moderní způsob poznání </w:t>
      </w:r>
      <w:r>
        <w:t xml:space="preserve">daný skrze denudaci univerzálních forem platí </w:t>
      </w:r>
      <w:r w:rsidRPr="00273106">
        <w:t>jako základní znak druhého averroismu.</w:t>
      </w:r>
      <w:r>
        <w:t xml:space="preserve"> Moderní schéma hypostázovaného činného intelektu nepotřebuje možný intelekt, protože si aktualizuje potenciální univerzální formy přímo z věcí. Ockham je zásadně proti, protože tento výklad není v souladu ani s argumenttací Aristotela ani s pojetím CMDA. </w:t>
      </w:r>
    </w:p>
    <w:p w:rsidR="08163013" w:rsidRPr="006F3DF5" w:rsidRDefault="08163013" w:rsidP="08163013">
      <w:pPr>
        <w:pStyle w:val="Citace"/>
        <w:rPr>
          <w:noProof/>
          <w:lang w:val="cs-CZ"/>
        </w:rPr>
      </w:pPr>
      <w:r w:rsidRPr="00273106">
        <w:rPr>
          <w:noProof/>
          <w:lang w:val="cs-CZ"/>
        </w:rPr>
        <w:t>„</w:t>
      </w:r>
      <w:r w:rsidR="005E1E02">
        <w:rPr>
          <w:noProof/>
          <w:lang w:val="cs-CZ"/>
        </w:rPr>
        <w:t>Pokud někdo</w:t>
      </w:r>
      <w:r w:rsidR="00104DAF">
        <w:rPr>
          <w:noProof/>
          <w:lang w:val="cs-CZ"/>
        </w:rPr>
        <w:t xml:space="preserve"> prohlašuje</w:t>
      </w:r>
      <w:r w:rsidR="005E1E02">
        <w:rPr>
          <w:noProof/>
          <w:lang w:val="cs-CZ"/>
        </w:rPr>
        <w:t>,</w:t>
      </w:r>
      <w:r w:rsidR="005E1E02" w:rsidRPr="005E1E02">
        <w:rPr>
          <w:noProof/>
          <w:lang w:val="cs-CZ"/>
        </w:rPr>
        <w:t xml:space="preserve"> že aktualizované poznání vzniká z potenciálního stavu </w:t>
      </w:r>
      <w:r w:rsidR="005E1E02">
        <w:rPr>
          <w:noProof/>
          <w:lang w:val="cs-CZ"/>
        </w:rPr>
        <w:t xml:space="preserve">daného </w:t>
      </w:r>
      <w:r w:rsidR="005E1E02" w:rsidRPr="005E1E02">
        <w:rPr>
          <w:noProof/>
          <w:lang w:val="cs-CZ"/>
        </w:rPr>
        <w:t>v poznatelných věcech (</w:t>
      </w:r>
      <w:r w:rsidR="005E1E02" w:rsidRPr="005E1E02">
        <w:rPr>
          <w:i/>
          <w:noProof/>
          <w:lang w:val="cs-CZ"/>
        </w:rPr>
        <w:t>de intelligibili in potentia intelligibile in actu</w:t>
      </w:r>
      <w:r w:rsidR="005E1E02" w:rsidRPr="005E1E02">
        <w:rPr>
          <w:noProof/>
          <w:lang w:val="cs-CZ"/>
        </w:rPr>
        <w:t xml:space="preserve">), </w:t>
      </w:r>
      <w:r w:rsidR="00104DAF">
        <w:rPr>
          <w:noProof/>
          <w:lang w:val="cs-CZ"/>
        </w:rPr>
        <w:t xml:space="preserve">pak </w:t>
      </w:r>
      <w:r w:rsidR="005E1E02" w:rsidRPr="005E1E02">
        <w:rPr>
          <w:noProof/>
          <w:lang w:val="cs-CZ"/>
        </w:rPr>
        <w:t xml:space="preserve">tvrdím, že ani </w:t>
      </w:r>
      <w:r w:rsidR="005E1E02">
        <w:rPr>
          <w:noProof/>
          <w:lang w:val="cs-CZ"/>
        </w:rPr>
        <w:t>Filosof, ani K</w:t>
      </w:r>
      <w:r w:rsidR="005E1E02" w:rsidRPr="005E1E02">
        <w:rPr>
          <w:noProof/>
          <w:lang w:val="cs-CZ"/>
        </w:rPr>
        <w:t xml:space="preserve">omentátor </w:t>
      </w:r>
      <w:r w:rsidR="005E1E02">
        <w:rPr>
          <w:noProof/>
          <w:lang w:val="cs-CZ"/>
        </w:rPr>
        <w:t>neargumentují tímto způsobem</w:t>
      </w:r>
      <w:r w:rsidR="005E1E02" w:rsidRPr="005E1E02">
        <w:rPr>
          <w:noProof/>
          <w:lang w:val="cs-CZ"/>
        </w:rPr>
        <w:t xml:space="preserve">. </w:t>
      </w:r>
      <w:r w:rsidR="005E1E02">
        <w:rPr>
          <w:noProof/>
          <w:lang w:val="cs-CZ"/>
        </w:rPr>
        <w:t>Oba tvrdí</w:t>
      </w:r>
      <w:r w:rsidR="00021E30">
        <w:rPr>
          <w:noProof/>
          <w:lang w:val="cs-CZ"/>
        </w:rPr>
        <w:t xml:space="preserve"> toto: </w:t>
      </w:r>
      <w:r>
        <w:rPr>
          <w:noProof/>
          <w:lang w:val="cs-CZ"/>
        </w:rPr>
        <w:t>činný intelekt vytváří (</w:t>
      </w:r>
      <w:r w:rsidRPr="005D13EF">
        <w:rPr>
          <w:i/>
          <w:noProof/>
          <w:lang w:val="cs-CZ"/>
        </w:rPr>
        <w:t>intellectus agens facit</w:t>
      </w:r>
      <w:r>
        <w:rPr>
          <w:noProof/>
          <w:lang w:val="cs-CZ"/>
        </w:rPr>
        <w:t xml:space="preserve">) z pasivního </w:t>
      </w:r>
      <w:r w:rsidR="00021E30">
        <w:rPr>
          <w:noProof/>
          <w:lang w:val="cs-CZ"/>
        </w:rPr>
        <w:t xml:space="preserve">intelektu jeho aktualizovanou formu </w:t>
      </w:r>
      <w:r>
        <w:rPr>
          <w:noProof/>
          <w:lang w:val="cs-CZ"/>
        </w:rPr>
        <w:t>(</w:t>
      </w:r>
      <w:r w:rsidRPr="005D13EF">
        <w:rPr>
          <w:i/>
          <w:noProof/>
          <w:lang w:val="cs-CZ"/>
        </w:rPr>
        <w:t>de intellecto in potentia intellectum in actu</w:t>
      </w:r>
      <w:r>
        <w:rPr>
          <w:noProof/>
          <w:lang w:val="cs-CZ"/>
        </w:rPr>
        <w:t xml:space="preserve">). A to je pravda, protože činný intelekt vytváří poznatek tak, že něco je dáno jako </w:t>
      </w:r>
      <w:r w:rsidR="00021E30">
        <w:rPr>
          <w:noProof/>
          <w:lang w:val="cs-CZ"/>
        </w:rPr>
        <w:t xml:space="preserve">aktuálně myšlený obsah </w:t>
      </w:r>
      <w:r>
        <w:rPr>
          <w:noProof/>
          <w:lang w:val="cs-CZ"/>
        </w:rPr>
        <w:t>(</w:t>
      </w:r>
      <w:r w:rsidRPr="08352AD1">
        <w:rPr>
          <w:i/>
          <w:noProof/>
        </w:rPr>
        <w:t>aliquid est in actu intellectum</w:t>
      </w:r>
      <w:r>
        <w:rPr>
          <w:noProof/>
          <w:lang w:val="cs-CZ"/>
        </w:rPr>
        <w:t xml:space="preserve">), </w:t>
      </w:r>
      <w:r w:rsidR="00021E30">
        <w:rPr>
          <w:noProof/>
          <w:lang w:val="cs-CZ"/>
        </w:rPr>
        <w:t xml:space="preserve">který byl </w:t>
      </w:r>
      <w:r>
        <w:rPr>
          <w:noProof/>
          <w:lang w:val="cs-CZ"/>
        </w:rPr>
        <w:t>předtím</w:t>
      </w:r>
      <w:r w:rsidR="00021E30">
        <w:rPr>
          <w:noProof/>
          <w:lang w:val="cs-CZ"/>
        </w:rPr>
        <w:t xml:space="preserve"> daný pouze potenciálně </w:t>
      </w:r>
      <w:r>
        <w:rPr>
          <w:noProof/>
          <w:lang w:val="cs-CZ"/>
        </w:rPr>
        <w:t>(</w:t>
      </w:r>
      <w:r w:rsidRPr="08352AD1">
        <w:rPr>
          <w:i/>
          <w:noProof/>
        </w:rPr>
        <w:t>prius fuit in potentia intellectum</w:t>
      </w:r>
      <w:r>
        <w:rPr>
          <w:noProof/>
          <w:lang w:val="cs-CZ"/>
        </w:rPr>
        <w:t>).“ </w:t>
      </w:r>
      <w:r>
        <w:rPr>
          <w:rStyle w:val="Znakapoznpodarou"/>
        </w:rPr>
        <w:footnoteReference w:id="480"/>
      </w:r>
    </w:p>
    <w:p w:rsidR="003342FB" w:rsidRDefault="08163013" w:rsidP="08163013">
      <w:r w:rsidRPr="00273106">
        <w:t>Úvodní věta zásadně odmítá možnost, ž</w:t>
      </w:r>
      <w:r>
        <w:t xml:space="preserve">e by poznání vzniklo tím, že </w:t>
      </w:r>
      <w:r w:rsidRPr="0062447D">
        <w:rPr>
          <w:i/>
        </w:rPr>
        <w:t>intellectus agens</w:t>
      </w:r>
      <w:r>
        <w:rPr>
          <w:i/>
        </w:rPr>
        <w:fldChar w:fldCharType="begin"/>
      </w:r>
      <w:r>
        <w:instrText xml:space="preserve"> XE "</w:instrText>
      </w:r>
      <w:r w:rsidRPr="00490D32">
        <w:rPr>
          <w:i/>
        </w:rPr>
        <w:instrText>intellectus agens:</w:instrText>
      </w:r>
      <w:r>
        <w:instrText xml:space="preserve">Ockham" </w:instrText>
      </w:r>
      <w:r>
        <w:rPr>
          <w:i/>
        </w:rPr>
        <w:fldChar w:fldCharType="end"/>
      </w:r>
      <w:r>
        <w:t xml:space="preserve"> převede </w:t>
      </w:r>
      <w:r w:rsidR="00962190">
        <w:rPr>
          <w:i/>
        </w:rPr>
        <w:t>species</w:t>
      </w:r>
      <w:r>
        <w:t xml:space="preserve"> třetího druhu jako potenciální univerzálii (</w:t>
      </w:r>
      <w:r w:rsidRPr="005D13EF">
        <w:rPr>
          <w:i/>
        </w:rPr>
        <w:t>intelligibili in potentia</w:t>
      </w:r>
      <w:r>
        <w:t>) do aktuální univerzální podoby (</w:t>
      </w:r>
      <w:r w:rsidRPr="005D13EF">
        <w:rPr>
          <w:i/>
        </w:rPr>
        <w:t>intelligibile in actu</w:t>
      </w:r>
      <w:r>
        <w:t>). Ockham připomíná tehdejším averroistům</w:t>
      </w:r>
      <w:r w:rsidR="00757B8C">
        <w:t xml:space="preserve"> a modernistům</w:t>
      </w:r>
      <w:r>
        <w:t>, že v</w:t>
      </w:r>
      <w:r w:rsidRPr="00273106">
        <w:t xml:space="preserve"> intelektu nedochází k aktualizaci předem daných </w:t>
      </w:r>
      <w:r>
        <w:t>potenciálních forem jsoucna třetího druhu</w:t>
      </w:r>
      <w:r w:rsidR="00690589">
        <w:t>. Takový převod hypostatické či objektivní universálie (</w:t>
      </w:r>
      <w:r w:rsidR="00690589" w:rsidRPr="00690589">
        <w:rPr>
          <w:i/>
        </w:rPr>
        <w:t>scibile, con</w:t>
      </w:r>
      <w:r w:rsidR="00690589">
        <w:rPr>
          <w:i/>
        </w:rPr>
        <w:t>c</w:t>
      </w:r>
      <w:r w:rsidR="00690589" w:rsidRPr="00690589">
        <w:rPr>
          <w:i/>
        </w:rPr>
        <w:t>retum</w:t>
      </w:r>
      <w:r w:rsidR="00690589">
        <w:t>) do a</w:t>
      </w:r>
      <w:r>
        <w:t xml:space="preserve">ktuality </w:t>
      </w:r>
      <w:r w:rsidR="00690589">
        <w:t xml:space="preserve">má mytologický charakter daný skrze aktuální a hypostázovaný intelekt </w:t>
      </w:r>
      <w:r>
        <w:t xml:space="preserve">akademických </w:t>
      </w:r>
      <w:r w:rsidRPr="00273106">
        <w:t>iluminátů</w:t>
      </w:r>
      <w:r>
        <w:fldChar w:fldCharType="begin"/>
      </w:r>
      <w:r>
        <w:instrText xml:space="preserve"> XE "</w:instrText>
      </w:r>
      <w:r w:rsidRPr="00BD65D1">
        <w:instrText>ilumináti</w:instrText>
      </w:r>
      <w:r>
        <w:instrText xml:space="preserve">" </w:instrText>
      </w:r>
      <w:r>
        <w:fldChar w:fldCharType="end"/>
      </w:r>
      <w:r w:rsidRPr="00273106">
        <w:t xml:space="preserve">. Opomenutí této základní pravdy založilo moderní </w:t>
      </w:r>
      <w:r w:rsidRPr="00273106">
        <w:rPr>
          <w:i/>
        </w:rPr>
        <w:t>Irrtum</w:t>
      </w:r>
      <w:r w:rsidRPr="00273106">
        <w:t xml:space="preserve"> západního myšlení, které </w:t>
      </w:r>
      <w:r>
        <w:t xml:space="preserve">od Avicenny </w:t>
      </w:r>
      <w:r w:rsidRPr="00273106">
        <w:t xml:space="preserve">začalo produkovat </w:t>
      </w:r>
      <w:r w:rsidR="00F7398E">
        <w:t xml:space="preserve">objektivní </w:t>
      </w:r>
      <w:r w:rsidRPr="00273106">
        <w:t>realitu samo ze sebe</w:t>
      </w:r>
      <w:r w:rsidR="004D7BF9">
        <w:t xml:space="preserve"> (</w:t>
      </w:r>
      <w:r w:rsidR="004D7BF9" w:rsidRPr="008C6BDC">
        <w:rPr>
          <w:i/>
        </w:rPr>
        <w:t>incepit quasi a se</w:t>
      </w:r>
      <w:r w:rsidR="004D7BF9" w:rsidRPr="00A9626C">
        <w:t xml:space="preserve">; OBJ I, </w:t>
      </w:r>
      <w:r w:rsidR="004D7BF9">
        <w:t>ch. </w:t>
      </w:r>
      <w:r w:rsidR="004D7BF9" w:rsidRPr="00A9626C">
        <w:t>2.5</w:t>
      </w:r>
      <w:r w:rsidR="004D7BF9">
        <w:t>)</w:t>
      </w:r>
      <w:r w:rsidRPr="00273106">
        <w:t xml:space="preserve">. </w:t>
      </w:r>
      <w:r>
        <w:t xml:space="preserve">Diference mezi </w:t>
      </w:r>
      <w:r w:rsidR="00F7398E">
        <w:t>hypostázovaným intelektem</w:t>
      </w:r>
      <w:r>
        <w:t xml:space="preserve"> moderny </w:t>
      </w:r>
      <w:r w:rsidR="00F7398E">
        <w:t xml:space="preserve">jako demiurgickým tvůrcem poznatků </w:t>
      </w:r>
      <w:r>
        <w:t xml:space="preserve">a mezi </w:t>
      </w:r>
      <w:r>
        <w:lastRenderedPageBreak/>
        <w:t xml:space="preserve">abstrahovaným </w:t>
      </w:r>
      <w:r w:rsidR="00131D09">
        <w:t>obsahem myšlení (</w:t>
      </w:r>
      <w:r w:rsidRPr="00273106">
        <w:rPr>
          <w:i/>
        </w:rPr>
        <w:t>intellectum</w:t>
      </w:r>
      <w:r w:rsidR="00131D09">
        <w:t xml:space="preserve">) </w:t>
      </w:r>
      <w:r w:rsidR="00D46F74">
        <w:t xml:space="preserve">přijímaným </w:t>
      </w:r>
      <w:r>
        <w:t xml:space="preserve">ze smyslových </w:t>
      </w:r>
      <w:r w:rsidR="00962190">
        <w:rPr>
          <w:i/>
        </w:rPr>
        <w:t>species</w:t>
      </w:r>
      <w:r>
        <w:t xml:space="preserve"> </w:t>
      </w:r>
      <w:r w:rsidRPr="00273106">
        <w:t>má zásadní charakter</w:t>
      </w:r>
      <w:r>
        <w:t xml:space="preserve">. Opět je jasně odlišena dvojí povaha </w:t>
      </w:r>
      <w:r w:rsidR="00962190">
        <w:rPr>
          <w:i/>
        </w:rPr>
        <w:t>species</w:t>
      </w:r>
      <w:r>
        <w:t xml:space="preserve"> v prvním a ve druhé averroismu. Jsoucno třetího druhu není totéž jako intencionální předmět přijímaný ve výkonu </w:t>
      </w:r>
      <w:r w:rsidRPr="08142173">
        <w:rPr>
          <w:i/>
        </w:rPr>
        <w:t>anima intellectiva</w:t>
      </w:r>
      <w:r>
        <w:t xml:space="preserve">. </w:t>
      </w:r>
      <w:r w:rsidRPr="00273106">
        <w:t xml:space="preserve">Intelekt </w:t>
      </w:r>
      <w:r>
        <w:t xml:space="preserve">podle CMDA </w:t>
      </w:r>
      <w:r w:rsidRPr="00273106">
        <w:t xml:space="preserve">přijímá aktualitu ze smyslových a z inteligibilních fantasmat, </w:t>
      </w:r>
      <w:r>
        <w:t xml:space="preserve">proto potřebuje intencionalitu a diafanum. Předešlé matrice ukázaly, jak a proč v moderně přestala existovat mediační funkce diafanum. </w:t>
      </w:r>
      <w:r w:rsidRPr="00273106">
        <w:t xml:space="preserve">Intelekt nevytváří </w:t>
      </w:r>
      <w:r>
        <w:t xml:space="preserve">sám v sobě </w:t>
      </w:r>
      <w:r w:rsidRPr="00273106">
        <w:t xml:space="preserve">inteligibilní </w:t>
      </w:r>
      <w:r w:rsidR="00962190">
        <w:rPr>
          <w:i/>
        </w:rPr>
        <w:t>species</w:t>
      </w:r>
      <w:r w:rsidRPr="00273106">
        <w:t xml:space="preserve">, ale abstrahuje je ze smyslových </w:t>
      </w:r>
      <w:r w:rsidR="00962190">
        <w:rPr>
          <w:i/>
        </w:rPr>
        <w:t>species</w:t>
      </w:r>
      <w:r>
        <w:t xml:space="preserve"> tím, že skrze formální mediaci </w:t>
      </w:r>
      <w:r w:rsidRPr="00273106">
        <w:t xml:space="preserve">přijímá </w:t>
      </w:r>
      <w:r>
        <w:t xml:space="preserve">inteligibilní obsahy. Aktivní syntézu poznatku dělá až </w:t>
      </w:r>
      <w:r w:rsidRPr="00273106">
        <w:rPr>
          <w:i/>
        </w:rPr>
        <w:t>intellectus agens</w:t>
      </w:r>
      <w:r w:rsidRPr="00273106">
        <w:t xml:space="preserve"> (</w:t>
      </w:r>
      <w:r w:rsidRPr="00273106">
        <w:rPr>
          <w:i/>
        </w:rPr>
        <w:t>facit de intellecto in potentia intellectum in actu</w:t>
      </w:r>
      <w:r>
        <w:t xml:space="preserve">). Moderna zaměnila </w:t>
      </w:r>
      <w:r w:rsidRPr="00273106">
        <w:rPr>
          <w:i/>
        </w:rPr>
        <w:t>intellectum</w:t>
      </w:r>
      <w:r w:rsidRPr="00273106">
        <w:t xml:space="preserve"> </w:t>
      </w:r>
      <w:r>
        <w:t xml:space="preserve">dané z reality za své vlastní simulákrum v podobě </w:t>
      </w:r>
      <w:r w:rsidRPr="00273106">
        <w:rPr>
          <w:i/>
        </w:rPr>
        <w:t>intelligibile</w:t>
      </w:r>
      <w:r>
        <w:t xml:space="preserve"> a vytvořila </w:t>
      </w:r>
      <w:r w:rsidRPr="00273106">
        <w:t xml:space="preserve">absurdní schéma </w:t>
      </w:r>
      <w:r w:rsidR="00A97BB8">
        <w:t xml:space="preserve">objektivního </w:t>
      </w:r>
      <w:r w:rsidRPr="00273106">
        <w:t>poznání</w:t>
      </w:r>
      <w:r>
        <w:t xml:space="preserve"> a pravdy</w:t>
      </w:r>
      <w:r w:rsidR="00A97BB8">
        <w:t>. Jejich pojetí stojí mimo p</w:t>
      </w:r>
      <w:r>
        <w:t xml:space="preserve">ravdu jako </w:t>
      </w:r>
      <w:r w:rsidR="00A97BB8">
        <w:t xml:space="preserve">aristotelskou </w:t>
      </w:r>
      <w:r>
        <w:t>adekvaci</w:t>
      </w:r>
      <w:r w:rsidR="00A97BB8">
        <w:t xml:space="preserve"> vnější reality a lidského intelektu</w:t>
      </w:r>
      <w:r w:rsidR="003342FB">
        <w:t>.</w:t>
      </w:r>
    </w:p>
    <w:p w:rsidR="08163013" w:rsidRPr="00273106" w:rsidRDefault="08163013" w:rsidP="00867B6A">
      <w:pPr>
        <w:ind w:firstLine="397"/>
      </w:pPr>
      <w:r w:rsidRPr="00273106">
        <w:t xml:space="preserve">Citát jasně říká </w:t>
      </w:r>
      <w:r>
        <w:t xml:space="preserve">modernistům v </w:t>
      </w:r>
      <w:r w:rsidRPr="00273106">
        <w:t xml:space="preserve">poslední historicky </w:t>
      </w:r>
      <w:r>
        <w:t>správné znalosti</w:t>
      </w:r>
      <w:r w:rsidRPr="00273106">
        <w:t xml:space="preserve"> </w:t>
      </w:r>
      <w:r>
        <w:t>Averroes</w:t>
      </w:r>
      <w:r w:rsidRPr="00273106">
        <w:t xml:space="preserve">e, že poznání je dáno jinak, než jak tvrdí vítězná </w:t>
      </w:r>
      <w:r w:rsidRPr="00273106">
        <w:rPr>
          <w:i/>
        </w:rPr>
        <w:t>via</w:t>
      </w:r>
      <w:r w:rsidRPr="00273106">
        <w:t xml:space="preserve"> </w:t>
      </w:r>
      <w:r w:rsidRPr="00273106">
        <w:rPr>
          <w:i/>
        </w:rPr>
        <w:t>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t xml:space="preserve">Moderní </w:t>
      </w:r>
      <w:r w:rsidRPr="08FB36B5">
        <w:rPr>
          <w:i/>
        </w:rPr>
        <w:t>intelligibile</w:t>
      </w:r>
      <w:r>
        <w:t xml:space="preserve"> objektivistů není Komentátorovo </w:t>
      </w:r>
      <w:r w:rsidRPr="08FB36B5">
        <w:rPr>
          <w:i/>
        </w:rPr>
        <w:t>intellectum</w:t>
      </w:r>
      <w:r>
        <w:t xml:space="preserve">. Činný intelekt z </w:t>
      </w:r>
      <w:r w:rsidRPr="00273106">
        <w:t xml:space="preserve">vlastní aktuality dané mimo smyslovou zkušebnost nemůže </w:t>
      </w:r>
      <w:r>
        <w:t xml:space="preserve">sám ze sebe </w:t>
      </w:r>
      <w:r w:rsidRPr="00273106">
        <w:t xml:space="preserve">tvořit </w:t>
      </w:r>
      <w:r>
        <w:t>univerzální obsahy myšlení a pak je převádět</w:t>
      </w:r>
      <w:r w:rsidRPr="00273106">
        <w:t xml:space="preserve"> </w:t>
      </w:r>
      <w:r>
        <w:t>na aktuální poznatek</w:t>
      </w:r>
      <w:r w:rsidRPr="00273106">
        <w:t xml:space="preserve">. Bacon to prohlásil za </w:t>
      </w:r>
      <w:r>
        <w:t xml:space="preserve">nesmysl </w:t>
      </w:r>
      <w:r w:rsidRPr="00273106">
        <w:t xml:space="preserve">a jeho pokračovatel na Oxfordu tvrdí totéž. Duše je z hlediska poznání čistá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xml:space="preserve"> </w:t>
      </w:r>
      <w:r>
        <w:t xml:space="preserve">lidský </w:t>
      </w:r>
      <w:r w:rsidRPr="00273106">
        <w:rPr>
          <w:i/>
        </w:rPr>
        <w:t>intellectus agens</w:t>
      </w:r>
      <w:r w:rsidRPr="00273106">
        <w:t xml:space="preserve"> </w:t>
      </w:r>
      <w:r>
        <w:t xml:space="preserve">daný jako pouhá schopnost duše </w:t>
      </w:r>
      <w:r w:rsidRPr="00273106">
        <w:t>ne</w:t>
      </w:r>
      <w:r>
        <w:t xml:space="preserve">má žádný vrozený obsah (viz augustiniánský </w:t>
      </w:r>
      <w:r w:rsidRPr="08F0561E">
        <w:rPr>
          <w:i/>
        </w:rPr>
        <w:t>locus specierum</w:t>
      </w:r>
      <w:r>
        <w:rPr>
          <w:i/>
        </w:rPr>
        <w:fldChar w:fldCharType="begin"/>
      </w:r>
      <w:r>
        <w:instrText xml:space="preserve"> XE "</w:instrText>
      </w:r>
      <w:r w:rsidRPr="08F04656">
        <w:rPr>
          <w:i/>
        </w:rPr>
        <w:instrText>locus specierum</w:instrText>
      </w:r>
      <w:r>
        <w:instrText xml:space="preserve">" </w:instrText>
      </w:r>
      <w:r>
        <w:rPr>
          <w:i/>
        </w:rPr>
        <w:fldChar w:fldCharType="end"/>
      </w:r>
      <w:r>
        <w:t xml:space="preserve">), který by mohl </w:t>
      </w:r>
      <w:r w:rsidRPr="00273106">
        <w:t>převádět do aktuality</w:t>
      </w:r>
      <w:r>
        <w:t>. Naznačenou roli</w:t>
      </w:r>
      <w:r w:rsidRPr="00273106">
        <w:t xml:space="preserve"> činného intelektu </w:t>
      </w:r>
      <w:r>
        <w:t xml:space="preserve">vzhledem k aktualizaci </w:t>
      </w:r>
      <w:r w:rsidR="00962190">
        <w:rPr>
          <w:i/>
        </w:rPr>
        <w:t>species</w:t>
      </w:r>
      <w:r>
        <w:t xml:space="preserve"> třetího druhu nebo boha jako Scotovy a Descartovy účinné příčiny myšlení nemá ani Aristoteles ani Averroes</w:t>
      </w:r>
      <w:r w:rsidRPr="00273106">
        <w:t>. Ockham považuje zakuklený platonismus moderních avicennistů za nesmysl. Podobná teze předpokládá pluralitu substancí v člověku</w:t>
      </w:r>
      <w:r>
        <w:t xml:space="preserve">. Tato pluralita nesmyslných jsoucen je </w:t>
      </w:r>
      <w:r w:rsidRPr="00273106">
        <w:t>navíc dublo</w:t>
      </w:r>
      <w:r>
        <w:t>vaná špatně pochopenou supozicí</w:t>
      </w:r>
      <w:r w:rsidRPr="00273106">
        <w:t xml:space="preserve"> vztaženou ke jsoucnu třetího druhu</w:t>
      </w:r>
      <w:r w:rsidR="00C46214">
        <w:t xml:space="preserve">. Toto nemožné jsoucno </w:t>
      </w:r>
      <w:r w:rsidRPr="00273106">
        <w:t>supluje první substanci</w:t>
      </w:r>
      <w:r>
        <w:t xml:space="preserve"> a její poznání</w:t>
      </w:r>
      <w:r w:rsidRPr="00273106">
        <w:t xml:space="preserve">. </w:t>
      </w:r>
      <w:r>
        <w:t xml:space="preserve">Předešlé matrice ukázaly, že toto schéma </w:t>
      </w:r>
      <w:r w:rsidRPr="00273106">
        <w:t>vznikl</w:t>
      </w:r>
      <w:r>
        <w:t>o</w:t>
      </w:r>
      <w:r w:rsidRPr="00273106">
        <w:t xml:space="preserve"> od 1230 v rámci </w:t>
      </w:r>
      <w:r w:rsidRPr="00273106">
        <w:rPr>
          <w:i/>
        </w:rPr>
        <w:t>Oxfordian Fallacy</w:t>
      </w:r>
      <w:r w:rsidRPr="00273106">
        <w:t xml:space="preserve">, kdy </w:t>
      </w:r>
      <w:r>
        <w:t xml:space="preserve">porretánské </w:t>
      </w:r>
      <w:r w:rsidRPr="00273106">
        <w:t xml:space="preserve">esence a </w:t>
      </w:r>
      <w:r w:rsidR="00962190">
        <w:rPr>
          <w:i/>
        </w:rPr>
        <w:t>species</w:t>
      </w:r>
      <w:r w:rsidRPr="00273106">
        <w:t xml:space="preserve"> začaly hrát roli první substance</w:t>
      </w:r>
      <w:r>
        <w:fldChar w:fldCharType="begin"/>
      </w:r>
      <w:r>
        <w:instrText xml:space="preserve"> XE "</w:instrText>
      </w:r>
      <w:r w:rsidRPr="00DE2A32">
        <w:instrText>substance</w:instrText>
      </w:r>
      <w:r>
        <w:instrText xml:space="preserve">:porretáni" </w:instrText>
      </w:r>
      <w:r>
        <w:fldChar w:fldCharType="end"/>
      </w:r>
      <w:r w:rsidRPr="00273106">
        <w:t xml:space="preserve">. Pravdivé poznání musí jít k samotným věcem v realitě, jak to celý život dělal </w:t>
      </w:r>
      <w:r>
        <w:t>Aristoteles a Komentátor</w:t>
      </w:r>
      <w:r w:rsidRPr="00273106">
        <w:t xml:space="preserve">. Proto nelze množit jsoucna třetího druhu na způsob neoplatoniků a moderních avicennistů, ale je nutno popsat </w:t>
      </w:r>
      <w:r>
        <w:t>aktualizaci</w:t>
      </w:r>
      <w:r w:rsidRPr="00273106">
        <w:t xml:space="preserve"> intelektu od samotných věcí. Ockhamova fenomenologie </w:t>
      </w:r>
      <w:r>
        <w:t xml:space="preserve">ve stylu Sigera </w:t>
      </w:r>
      <w:r w:rsidRPr="00273106">
        <w:t xml:space="preserve">jasně </w:t>
      </w:r>
      <w:r w:rsidRPr="00273106">
        <w:lastRenderedPageBreak/>
        <w:t>říká, že je třeba vidět výkon poznání činného intelektu (</w:t>
      </w:r>
      <w:r w:rsidRPr="00273106">
        <w:rPr>
          <w:i/>
        </w:rPr>
        <w:t>quod intellectus agens facit</w:t>
      </w:r>
      <w:r w:rsidRPr="00273106">
        <w:t xml:space="preserve">). Činnost intelektu se primárně nevztahuje k objektivně danému jsoucnu, </w:t>
      </w:r>
      <w:r>
        <w:t xml:space="preserve">protože to </w:t>
      </w:r>
      <w:r w:rsidRPr="00273106">
        <w:t>reálně neexistuje</w:t>
      </w:r>
      <w:r>
        <w:t xml:space="preserve">. Opak tvrdí projekty typu Rufusova </w:t>
      </w:r>
      <w:r w:rsidRPr="00273106">
        <w:rPr>
          <w:i/>
        </w:rPr>
        <w:t>scibile</w:t>
      </w:r>
      <w:r>
        <w:t xml:space="preserve">, Scotova </w:t>
      </w:r>
      <w:r w:rsidRPr="00273106">
        <w:rPr>
          <w:i/>
        </w:rPr>
        <w:t>intelligibile</w:t>
      </w:r>
      <w:r>
        <w:t xml:space="preserve"> nebo Husserlova </w:t>
      </w:r>
      <w:r w:rsidRPr="086E0A84">
        <w:rPr>
          <w:i/>
        </w:rPr>
        <w:t>eidos</w:t>
      </w:r>
      <w:r w:rsidRPr="00273106">
        <w:t xml:space="preserve">. Determinace intelektu je aktuální, protože běží v modu </w:t>
      </w:r>
      <w:r w:rsidRPr="00273106">
        <w:rPr>
          <w:i/>
        </w:rPr>
        <w:t>abstractio</w:t>
      </w:r>
      <w:r w:rsidRPr="00273106">
        <w:t xml:space="preserve">, nikoliv </w:t>
      </w:r>
      <w:r w:rsidRPr="00273106">
        <w:rPr>
          <w:i/>
        </w:rPr>
        <w:t>denudatio</w:t>
      </w:r>
      <w:r>
        <w:rPr>
          <w:i/>
        </w:rPr>
        <w:fldChar w:fldCharType="begin"/>
      </w:r>
      <w:r>
        <w:instrText xml:space="preserve"> XE "</w:instrText>
      </w:r>
      <w:r w:rsidRPr="00C23100">
        <w:rPr>
          <w:i/>
        </w:rPr>
        <w:instrText>denudatio</w:instrText>
      </w:r>
      <w:r>
        <w:instrText xml:space="preserve">:krika Ockhama" </w:instrText>
      </w:r>
      <w:r>
        <w:rPr>
          <w:i/>
        </w:rPr>
        <w:fldChar w:fldCharType="end"/>
      </w:r>
      <w:r w:rsidRPr="00273106">
        <w:t xml:space="preserve">. Neexistuje žádné jsoucno třetího druhu v podobě moderního </w:t>
      </w:r>
      <w:r w:rsidRPr="00273106">
        <w:rPr>
          <w:i/>
        </w:rPr>
        <w:t>intelligibile</w:t>
      </w:r>
      <w:r w:rsidRPr="00273106">
        <w:t>, které lze bezprostředně nazírat nějakým osvíceným intelektem. Citát říká, že intelekt přichází k obsahům poznání (</w:t>
      </w:r>
      <w:r w:rsidRPr="00273106">
        <w:rPr>
          <w:i/>
        </w:rPr>
        <w:t>intellectum</w:t>
      </w:r>
      <w:r w:rsidRPr="00273106">
        <w:t xml:space="preserve">) skrze </w:t>
      </w:r>
      <w:r w:rsidR="000218C3">
        <w:t xml:space="preserve">receptivní </w:t>
      </w:r>
      <w:r w:rsidR="00867B6A">
        <w:t xml:space="preserve">složku intelektu. </w:t>
      </w:r>
      <w:r w:rsidRPr="00273106">
        <w:t xml:space="preserve">Hermeneutika proto </w:t>
      </w:r>
      <w:r w:rsidR="0069057F">
        <w:t xml:space="preserve">bere </w:t>
      </w:r>
      <w:r w:rsidRPr="00273106">
        <w:t xml:space="preserve">jako Ockhamovu závěť </w:t>
      </w:r>
      <w:r w:rsidR="000D6762">
        <w:t xml:space="preserve">jeho </w:t>
      </w:r>
      <w:r w:rsidRPr="00273106">
        <w:t>známou obhajobu univerzálií daných pouze v mysli</w:t>
      </w:r>
      <w:r>
        <w:t>.</w:t>
      </w:r>
      <w:r w:rsidRPr="00273106">
        <w:rPr>
          <w:rStyle w:val="Znakapoznpodarou"/>
        </w:rPr>
        <w:footnoteReference w:id="481"/>
      </w:r>
      <w:r>
        <w:t xml:space="preserve"> </w:t>
      </w:r>
      <w:r w:rsidR="0069057F">
        <w:t xml:space="preserve">Samozřejmě, že univerzálie existují pouze v mysli, ale to neznamená, že vznikla </w:t>
      </w:r>
      <w:r w:rsidR="0069057F" w:rsidRPr="0069057F">
        <w:rPr>
          <w:i/>
        </w:rPr>
        <w:t>ex nihilo</w:t>
      </w:r>
      <w:r w:rsidR="0069057F">
        <w:t xml:space="preserve"> jako u modernistů.</w:t>
      </w:r>
      <w:r w:rsidR="00867B6A">
        <w:t xml:space="preserve"> </w:t>
      </w:r>
      <w:r>
        <w:t>Tuto hojně citovanou tzv. „nominalistickou“ závěť je třeba dát do předešlého kontextu poznání podle Sigerova výkladu Sicilské školy.</w:t>
      </w:r>
      <w:r w:rsidRPr="00273106">
        <w:t xml:space="preserve"> </w:t>
      </w:r>
      <w:r>
        <w:t xml:space="preserve">Univerzália jsou dána v souladu s obecným učením prvního averroismu v modu </w:t>
      </w:r>
      <w:r w:rsidRPr="006D4522">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jako univerzální pojmy, proto mají bytí pouze v intelektu. Ale toto pojetí univerzálií převzal také Scotus z prvního averroismu, takže v tomto bodě není žádný rozdíl mezi jeho semiaverroismem a Ockhamem. </w:t>
      </w:r>
      <w:r w:rsidRPr="00273106">
        <w:t xml:space="preserve">Jádro </w:t>
      </w:r>
      <w:r>
        <w:t xml:space="preserve">Ockhamovy </w:t>
      </w:r>
      <w:r w:rsidRPr="00273106">
        <w:t>nauky tvoří obhajoba autentické jednoty intelektu podle CMDA, která je co do smyslu shodná s fundamentální fenomenologickou opcí zakládající ipseitu osoby u Sigera</w:t>
      </w:r>
      <w:r>
        <w:fldChar w:fldCharType="begin"/>
      </w:r>
      <w:r>
        <w:instrText xml:space="preserve"> XE "</w:instrText>
      </w:r>
      <w:r w:rsidRPr="001F1BAF">
        <w:instrText>osoba:ipseita</w:instrText>
      </w:r>
      <w:r>
        <w:instrText xml:space="preserve">" </w:instrText>
      </w:r>
      <w:r>
        <w:fldChar w:fldCharType="end"/>
      </w:r>
      <w:r w:rsidRPr="00273106">
        <w:t xml:space="preserve"> (</w:t>
      </w:r>
      <w:r w:rsidR="003A3634">
        <w:t>kap. 4</w:t>
      </w:r>
      <w:r>
        <w:t xml:space="preserve">.4.3). Klíčové je určení </w:t>
      </w:r>
      <w:r w:rsidR="00660653">
        <w:t>„</w:t>
      </w:r>
      <w:r w:rsidRPr="00273106">
        <w:rPr>
          <w:i/>
        </w:rPr>
        <w:t>ad omnem</w:t>
      </w:r>
      <w:r w:rsidR="00660653">
        <w:t>“</w:t>
      </w:r>
      <w:r w:rsidRPr="00273106">
        <w:t xml:space="preserve"> v následujícím citátu, které determinuje směr nasvícení smyslu jsoucna</w:t>
      </w:r>
      <w:r>
        <w:t xml:space="preserve"> podle Sigera</w:t>
      </w:r>
      <w:r w:rsidRPr="00273106">
        <w:t>.</w:t>
      </w:r>
    </w:p>
    <w:p w:rsidR="08163013" w:rsidRDefault="08163013" w:rsidP="08163013">
      <w:pPr>
        <w:pStyle w:val="Citace"/>
      </w:pPr>
      <w:r w:rsidRPr="00273106">
        <w:rPr>
          <w:noProof/>
          <w:lang w:val="cs-CZ"/>
        </w:rPr>
        <w:t>„</w:t>
      </w:r>
      <w:r>
        <w:rPr>
          <w:noProof/>
          <w:lang w:val="cs-CZ"/>
        </w:rPr>
        <w:t xml:space="preserve">Můžeme se </w:t>
      </w:r>
      <w:r w:rsidR="009452CC">
        <w:rPr>
          <w:noProof/>
          <w:lang w:val="cs-CZ"/>
        </w:rPr>
        <w:t xml:space="preserve">sami </w:t>
      </w:r>
      <w:r>
        <w:rPr>
          <w:noProof/>
          <w:lang w:val="cs-CZ"/>
        </w:rPr>
        <w:t>přesvědčit, že k jakémukoliv pohybu z jednoho místa na druhé či ke změně (</w:t>
      </w:r>
      <w:r w:rsidRPr="00276A50">
        <w:rPr>
          <w:i/>
          <w:noProof/>
        </w:rPr>
        <w:t>ad omnem motum localem et alterationem</w:t>
      </w:r>
      <w:r>
        <w:rPr>
          <w:noProof/>
          <w:lang w:val="cs-CZ"/>
        </w:rPr>
        <w:t>) stačí úkony těla a všeho, co v nás smyslově zakoušíme (</w:t>
      </w:r>
      <w:r w:rsidRPr="006F2FF2">
        <w:rPr>
          <w:i/>
          <w:noProof/>
          <w:lang w:val="cs-CZ"/>
        </w:rPr>
        <w:t>experimur in nobis</w:t>
      </w:r>
      <w:r>
        <w:rPr>
          <w:noProof/>
          <w:lang w:val="cs-CZ"/>
        </w:rPr>
        <w:t>), jak je zřejmé v případě poznání a chtění.“ </w:t>
      </w:r>
      <w:r>
        <w:rPr>
          <w:rStyle w:val="Znakapoznpodarou"/>
        </w:rPr>
        <w:footnoteReference w:id="482"/>
      </w:r>
    </w:p>
    <w:p w:rsidR="08163013" w:rsidRDefault="08163013" w:rsidP="08163013">
      <w:r w:rsidRPr="00273106">
        <w:t>Smyslové vnímání a intelektuální činnosti zakoušíme na tělesném substrátu zakládajícím naši ipseitu (</w:t>
      </w:r>
      <w:r w:rsidRPr="00273106">
        <w:rPr>
          <w:i/>
        </w:rPr>
        <w:t>dispositiones corporis</w:t>
      </w:r>
      <w:r w:rsidRPr="00273106">
        <w:t xml:space="preserve">). Oduševnělé tělo je díky své potenciální receptivitě a substanční aktualitě schopno přijmout jakákoliv protikladná určení, protože je aktuální první </w:t>
      </w:r>
      <w:r w:rsidRPr="00273106">
        <w:lastRenderedPageBreak/>
        <w:t xml:space="preserve">substancí a tvoří ipseitně dané </w:t>
      </w:r>
      <w:r w:rsidRPr="00273106">
        <w:rPr>
          <w:i/>
        </w:rPr>
        <w:t>subiectum</w:t>
      </w:r>
      <w:r>
        <w:rPr>
          <w:i/>
        </w:rPr>
        <w:fldChar w:fldCharType="begin"/>
      </w:r>
      <w:r>
        <w:instrText xml:space="preserve"> XE "</w:instrText>
      </w:r>
      <w:r w:rsidRPr="00360013">
        <w:rPr>
          <w:i/>
        </w:rPr>
        <w:instrText>subiectum:</w:instrText>
      </w:r>
      <w:r>
        <w:instrText xml:space="preserve">Ockham" </w:instrText>
      </w:r>
      <w:r>
        <w:rPr>
          <w:i/>
        </w:rPr>
        <w:fldChar w:fldCharType="end"/>
      </w:r>
      <w:r>
        <w:t xml:space="preserve"> </w:t>
      </w:r>
      <w:r w:rsidRPr="00273106">
        <w:t xml:space="preserve">poznání </w:t>
      </w:r>
      <w:r>
        <w:t xml:space="preserve">aktuální osoby </w:t>
      </w:r>
      <w:r w:rsidRPr="00273106">
        <w:t>(</w:t>
      </w:r>
      <w:r w:rsidRPr="00273106">
        <w:rPr>
          <w:i/>
        </w:rPr>
        <w:t>experimur in nobis</w:t>
      </w:r>
      <w:r>
        <w:rPr>
          <w:i/>
        </w:rPr>
        <w:fldChar w:fldCharType="begin"/>
      </w:r>
      <w:r>
        <w:instrText xml:space="preserve"> XE "intelekt:</w:instrText>
      </w:r>
      <w:r w:rsidRPr="00F21454">
        <w:rPr>
          <w:i/>
        </w:rPr>
        <w:instrText>experimur/conscii sumus</w:instrText>
      </w:r>
      <w:r>
        <w:instrText xml:space="preserve">" </w:instrText>
      </w:r>
      <w:r>
        <w:rPr>
          <w:i/>
        </w:rPr>
        <w:fldChar w:fldCharType="end"/>
      </w:r>
      <w:r w:rsidRPr="00273106">
        <w:t xml:space="preserve">). Ockham trvá na aktualizaci intelektu pouze ze smyslů a na oduševněném těle jako jediném substrátu. </w:t>
      </w:r>
      <w:r>
        <w:t xml:space="preserve">Jedině oduševněné tělo má schopnost podléhat změně, ať už dané materiálně, nebo nemateriálně v intelektu. </w:t>
      </w:r>
      <w:r w:rsidRPr="00273106">
        <w:t>Toto spojení smyslové a rozumové stránky duše jako jediné formy těla zak</w:t>
      </w:r>
      <w:r w:rsidR="004F1A43">
        <w:t xml:space="preserve">ládá fenomenologický způsob, </w:t>
      </w:r>
      <w:r>
        <w:t>j</w:t>
      </w:r>
      <w:r w:rsidRPr="00273106">
        <w:t>ak</w:t>
      </w:r>
      <w:r>
        <w:rPr>
          <w:i/>
        </w:rPr>
        <w:fldChar w:fldCharType="begin"/>
      </w:r>
      <w:r>
        <w:instrText xml:space="preserve"> XE "</w:instrText>
      </w:r>
      <w:r w:rsidRPr="00F21454">
        <w:instrText>hermene</w:instrText>
      </w:r>
      <w:r>
        <w:instrText>u</w:instrText>
      </w:r>
      <w:r w:rsidRPr="00F21454">
        <w:instrText>tické</w:instrText>
      </w:r>
      <w:r w:rsidRPr="00CB520A">
        <w:rPr>
          <w:i/>
        </w:rPr>
        <w:instrText xml:space="preserve"> Wie:</w:instrText>
      </w:r>
      <w:r w:rsidRPr="00F21454">
        <w:instrText>Ockham</w:instrText>
      </w:r>
      <w:r>
        <w:instrText xml:space="preserve">" </w:instrText>
      </w:r>
      <w:r>
        <w:rPr>
          <w:i/>
        </w:rPr>
        <w:fldChar w:fldCharType="end"/>
      </w:r>
      <w:r>
        <w:t xml:space="preserve"> </w:t>
      </w:r>
      <w:r w:rsidR="00280D22">
        <w:t xml:space="preserve">se </w:t>
      </w:r>
      <w:r w:rsidR="00A04D91">
        <w:t xml:space="preserve">skutečně </w:t>
      </w:r>
      <w:r w:rsidR="00280D22">
        <w:t xml:space="preserve">aktualizuje </w:t>
      </w:r>
      <w:r w:rsidRPr="00273106">
        <w:t>poznání. Zakoušení poznání v první osobě odpovídá Sigerovu pojetí ipseity</w:t>
      </w:r>
      <w:r>
        <w:fldChar w:fldCharType="begin"/>
      </w:r>
      <w:r>
        <w:instrText xml:space="preserve"> XE "</w:instrText>
      </w:r>
      <w:r w:rsidRPr="0098670A">
        <w:instrText>osoba:ipseita</w:instrText>
      </w:r>
      <w:r>
        <w:instrText xml:space="preserve">" </w:instrText>
      </w:r>
      <w:r>
        <w:fldChar w:fldCharType="end"/>
      </w:r>
      <w:r w:rsidR="004D66E8">
        <w:t xml:space="preserve"> (</w:t>
      </w:r>
      <w:r w:rsidR="004D66E8" w:rsidRPr="00196BE5">
        <w:rPr>
          <w:i/>
        </w:rPr>
        <w:t>experimur</w:t>
      </w:r>
      <w:r w:rsidR="004D66E8">
        <w:rPr>
          <w:rFonts w:cs="Calibri"/>
          <w:i/>
        </w:rPr>
        <w:t>–</w:t>
      </w:r>
      <w:r w:rsidR="004D66E8" w:rsidRPr="00196BE5">
        <w:rPr>
          <w:i/>
        </w:rPr>
        <w:t>conscii sumus</w:t>
      </w:r>
      <w:r w:rsidR="004D66E8">
        <w:t>)</w:t>
      </w:r>
      <w:r w:rsidRPr="00273106">
        <w:t>, které Brabantský magistr postavil proti „létajícímu muži“ Avicenny. Intelekt jako nemateriální potence duše je aktualizován směrem od smyslů</w:t>
      </w:r>
      <w:r>
        <w:t>. V</w:t>
      </w:r>
      <w:r w:rsidRPr="00273106">
        <w:t xml:space="preserve">šechny </w:t>
      </w:r>
      <w:r>
        <w:t xml:space="preserve">naše </w:t>
      </w:r>
      <w:r w:rsidRPr="00273106">
        <w:t xml:space="preserve">potence </w:t>
      </w:r>
      <w:r>
        <w:t xml:space="preserve">a schopnosti </w:t>
      </w:r>
      <w:r w:rsidRPr="00273106">
        <w:t>jsou dány v první substanci, jejíž jedinečnou formou je duše</w:t>
      </w:r>
      <w:r>
        <w:t xml:space="preserve"> </w:t>
      </w:r>
      <w:r w:rsidRPr="00273106">
        <w:t xml:space="preserve">subsistující </w:t>
      </w:r>
      <w:r>
        <w:t>v individuálním těle</w:t>
      </w:r>
      <w:r w:rsidRPr="00273106">
        <w:t>. Pak podle Sigera získáváme jak vědění od smyslů, tak i vědění našeho vědění (</w:t>
      </w:r>
      <w:r w:rsidRPr="00273106">
        <w:rPr>
          <w:i/>
        </w:rPr>
        <w:t>nos enim conscii sumus ex virtutibus corporis intellectum</w:t>
      </w:r>
      <w:r w:rsidR="009B3157">
        <w:t>, kap. 4</w:t>
      </w:r>
      <w:r w:rsidRPr="00273106">
        <w:t>.4.2). Jednotu intelektu shrnuje následující Ockhamův citát z</w:t>
      </w:r>
      <w:r w:rsidR="00443BFF">
        <w:t xml:space="preserve"> výše </w:t>
      </w:r>
      <w:r>
        <w:t xml:space="preserve">uvedené </w:t>
      </w:r>
      <w:r w:rsidRPr="00273106">
        <w:t xml:space="preserve">obrany </w:t>
      </w:r>
      <w:r>
        <w:t>Averroes</w:t>
      </w:r>
      <w:r w:rsidRPr="00273106">
        <w:t>e.</w:t>
      </w:r>
    </w:p>
    <w:p w:rsidR="08163013" w:rsidRDefault="08163013" w:rsidP="08163013">
      <w:pPr>
        <w:pStyle w:val="Citace"/>
        <w:rPr>
          <w:lang w:val="cs-CZ"/>
        </w:rPr>
      </w:pPr>
      <w:r w:rsidRPr="00273106">
        <w:rPr>
          <w:noProof/>
        </w:rPr>
        <w:t>„</w:t>
      </w:r>
      <w:r>
        <w:t>Člověk v aktuálním výkonu existence (</w:t>
      </w:r>
      <w:r w:rsidRPr="00F01023">
        <w:rPr>
          <w:i/>
        </w:rPr>
        <w:t>i</w:t>
      </w:r>
      <w:r w:rsidRPr="00F01023">
        <w:rPr>
          <w:i/>
          <w:noProof/>
        </w:rPr>
        <w:t>n primo instanti in quo est</w:t>
      </w:r>
      <w:r>
        <w:t>) nemá žádný intel</w:t>
      </w:r>
      <w:r>
        <w:rPr>
          <w:lang w:val="cs-CZ"/>
        </w:rPr>
        <w:t>e</w:t>
      </w:r>
      <w:r>
        <w:t>kt, který by byl přidaný zvnějšku a spojený s člověkem</w:t>
      </w:r>
      <w:r>
        <w:rPr>
          <w:lang w:val="cs-CZ"/>
        </w:rPr>
        <w:t xml:space="preserve"> (</w:t>
      </w:r>
      <w:r w:rsidRPr="00F01023">
        <w:rPr>
          <w:i/>
          <w:noProof/>
        </w:rPr>
        <w:t>intellectum sibi copulatum et unitum</w:t>
      </w:r>
      <w:r>
        <w:rPr>
          <w:lang w:val="cs-CZ"/>
        </w:rPr>
        <w:t>)</w:t>
      </w:r>
      <w:r>
        <w:t>. Pak by totiž k poznání nepotřeboval fantasmata</w:t>
      </w:r>
      <w:r w:rsidRPr="00273106">
        <w:rPr>
          <w:noProof/>
        </w:rPr>
        <w:t xml:space="preserve">, </w:t>
      </w:r>
      <w:r w:rsidR="00ED1D83">
        <w:rPr>
          <w:noProof/>
          <w:lang w:val="cs-CZ"/>
        </w:rPr>
        <w:t xml:space="preserve">skrze </w:t>
      </w:r>
      <w:r>
        <w:t xml:space="preserve">která </w:t>
      </w:r>
      <w:r w:rsidR="00ED1D83">
        <w:rPr>
          <w:lang w:val="cs-CZ"/>
        </w:rPr>
        <w:t xml:space="preserve">provádí </w:t>
      </w:r>
      <w:r>
        <w:t>abstra</w:t>
      </w:r>
      <w:r w:rsidR="00ED1D83">
        <w:rPr>
          <w:lang w:val="cs-CZ"/>
        </w:rPr>
        <w:t xml:space="preserve">kci </w:t>
      </w:r>
      <w:r>
        <w:t>od věcí.“</w:t>
      </w:r>
      <w:r>
        <w:rPr>
          <w:lang w:val="cs-CZ"/>
        </w:rPr>
        <w:t> </w:t>
      </w:r>
      <w:r>
        <w:rPr>
          <w:rStyle w:val="Znakapoznpodarou"/>
        </w:rPr>
        <w:footnoteReference w:id="483"/>
      </w:r>
    </w:p>
    <w:p w:rsidR="00AD6653" w:rsidRDefault="00FA66E0" w:rsidP="08163013">
      <w:r w:rsidRPr="00FA66E0">
        <w:t>Ockham há</w:t>
      </w:r>
      <w:r>
        <w:t>jí existenci osoby jako osobní</w:t>
      </w:r>
      <w:r w:rsidRPr="00FA66E0">
        <w:t xml:space="preserve"> </w:t>
      </w:r>
      <w:r w:rsidRPr="00FA66E0">
        <w:rPr>
          <w:i/>
        </w:rPr>
        <w:t>actus essendi</w:t>
      </w:r>
      <w:r w:rsidRPr="00FA66E0">
        <w:t>, který je jedinečný (</w:t>
      </w:r>
      <w:r w:rsidRPr="00FA66E0">
        <w:rPr>
          <w:i/>
        </w:rPr>
        <w:t>in quo est</w:t>
      </w:r>
      <w:r w:rsidRPr="00FA66E0">
        <w:t xml:space="preserve">). To se podařilo </w:t>
      </w:r>
      <w:r>
        <w:t xml:space="preserve">asi </w:t>
      </w:r>
      <w:r w:rsidRPr="00FA66E0">
        <w:t xml:space="preserve">naposledy v dějinách myšlení, než Heidegger </w:t>
      </w:r>
      <w:r w:rsidR="008E23BB">
        <w:t xml:space="preserve">založil </w:t>
      </w:r>
      <w:r w:rsidRPr="00FA66E0">
        <w:t xml:space="preserve">fenomenologii </w:t>
      </w:r>
      <w:r w:rsidRPr="00FA66E0">
        <w:rPr>
          <w:i/>
        </w:rPr>
        <w:t>Dasein</w:t>
      </w:r>
      <w:r>
        <w:t xml:space="preserve">. </w:t>
      </w:r>
      <w:r w:rsidR="08163013" w:rsidRPr="00273106">
        <w:t xml:space="preserve">Intelekt tvoří součást aktu </w:t>
      </w:r>
      <w:r w:rsidR="08163013">
        <w:t xml:space="preserve">této jedinečné </w:t>
      </w:r>
      <w:r w:rsidR="08163013" w:rsidRPr="00273106">
        <w:t>subsistence</w:t>
      </w:r>
      <w:r w:rsidR="08163013">
        <w:fldChar w:fldCharType="begin"/>
      </w:r>
      <w:r w:rsidR="08163013">
        <w:instrText xml:space="preserve"> XE "</w:instrText>
      </w:r>
      <w:r w:rsidR="08163013" w:rsidRPr="001D1E42">
        <w:instrText>subsistence</w:instrText>
      </w:r>
      <w:r w:rsidR="08163013">
        <w:instrText xml:space="preserve">:Ockham" </w:instrText>
      </w:r>
      <w:r w:rsidR="08163013">
        <w:fldChar w:fldCharType="end"/>
      </w:r>
      <w:r w:rsidR="08163013" w:rsidRPr="00273106">
        <w:t>, proto jej nelze nějak přidat zvnějšku (</w:t>
      </w:r>
      <w:r w:rsidR="08163013" w:rsidRPr="00273106">
        <w:rPr>
          <w:i/>
        </w:rPr>
        <w:t>non haberet intellectum sibi copulatum</w:t>
      </w:r>
      <w:r w:rsidR="08163013" w:rsidRPr="00273106">
        <w:t xml:space="preserve">). Intelekt není k člověku přidán vznějšku jako nějaká kvazi-substance </w:t>
      </w:r>
      <w:r w:rsidR="08163013">
        <w:t xml:space="preserve">nebo kvazi-forma </w:t>
      </w:r>
      <w:r w:rsidR="08163013" w:rsidRPr="00273106">
        <w:rPr>
          <w:i/>
        </w:rPr>
        <w:t>Modernorum</w:t>
      </w:r>
      <w:r w:rsidR="08163013" w:rsidRPr="00273106">
        <w:t xml:space="preserve">, která by měla aktualitu odlišnou od hylemorfické první substance. </w:t>
      </w:r>
      <w:r w:rsidR="08163013">
        <w:t>P</w:t>
      </w:r>
      <w:r w:rsidR="08163013" w:rsidRPr="00273106">
        <w:t xml:space="preserve">řidávání </w:t>
      </w:r>
      <w:r w:rsidR="006D46E3">
        <w:t>nějakého „</w:t>
      </w:r>
      <w:r w:rsidR="08163013">
        <w:t>jsoucna</w:t>
      </w:r>
      <w:r w:rsidR="006D46E3">
        <w:t>“</w:t>
      </w:r>
      <w:r w:rsidR="08163013">
        <w:t xml:space="preserve"> k existující osobě </w:t>
      </w:r>
      <w:r w:rsidR="08163013" w:rsidRPr="00273106">
        <w:t>je nesmysl, který je třeba odmítnout</w:t>
      </w:r>
      <w:r w:rsidR="08163013">
        <w:t>. Jedině osoba existuje jako první substance a k aktu její existence nelze zvnějšku nic substančního přidat. N</w:t>
      </w:r>
      <w:r w:rsidR="08163013" w:rsidRPr="00273106">
        <w:t xml:space="preserve">elze množit </w:t>
      </w:r>
      <w:r w:rsidR="08163013">
        <w:t xml:space="preserve">nesmyslná a zcela zbytečná </w:t>
      </w:r>
      <w:r w:rsidR="08163013" w:rsidRPr="00273106">
        <w:t>jsoucna třetího druhu</w:t>
      </w:r>
      <w:r w:rsidR="08163013">
        <w:t>, protože metafyzika není mytopoetický kabaret</w:t>
      </w:r>
      <w:r w:rsidR="008C08DE">
        <w:t xml:space="preserve"> moderny</w:t>
      </w:r>
      <w:r w:rsidR="08163013" w:rsidRPr="00273106">
        <w:t xml:space="preserve">. Citace navíc ukázaly, že </w:t>
      </w:r>
      <w:r w:rsidR="08163013">
        <w:t xml:space="preserve">hypostázovaný </w:t>
      </w:r>
      <w:r w:rsidR="08163013" w:rsidRPr="00273106">
        <w:t>intelekt moderny ne</w:t>
      </w:r>
      <w:r w:rsidR="08163013">
        <w:t xml:space="preserve">lze </w:t>
      </w:r>
      <w:r w:rsidR="08163013" w:rsidRPr="00273106">
        <w:t>aktualizovat</w:t>
      </w:r>
      <w:r w:rsidR="08163013">
        <w:t xml:space="preserve"> tak, aby měl přirozené smyslové poznání světa</w:t>
      </w:r>
      <w:r w:rsidR="001F757E">
        <w:t>. M</w:t>
      </w:r>
      <w:r w:rsidR="08163013">
        <w:t>ystické nazírání boha</w:t>
      </w:r>
      <w:r w:rsidR="001F757E">
        <w:t xml:space="preserve"> </w:t>
      </w:r>
      <w:r w:rsidR="00EC4D51">
        <w:t xml:space="preserve">a jeho racionality </w:t>
      </w:r>
      <w:r w:rsidR="001F757E">
        <w:t>nepatří do filosofie</w:t>
      </w:r>
      <w:r w:rsidR="08163013" w:rsidRPr="00273106">
        <w:t xml:space="preserve">. Jedině receptivní intelekt daný ve výkonu ipseitní existence subsistující na </w:t>
      </w:r>
      <w:r w:rsidR="08163013" w:rsidRPr="00273106">
        <w:lastRenderedPageBreak/>
        <w:t xml:space="preserve">smyslově-tělesném substrátu je schopen získávat aktuální poznání z fantasmat. Oddělený intelekt modernistů by </w:t>
      </w:r>
      <w:r w:rsidR="08163013">
        <w:t>vinou nemateriality</w:t>
      </w:r>
      <w:r w:rsidR="08163013" w:rsidRPr="00273106">
        <w:t xml:space="preserve"> a </w:t>
      </w:r>
      <w:r w:rsidR="08163013">
        <w:t>aktuality</w:t>
      </w:r>
      <w:r w:rsidR="08163013" w:rsidRPr="00273106">
        <w:t xml:space="preserve"> neměl jak přijmout další aktuální určení daná z fantasmat (</w:t>
      </w:r>
      <w:r w:rsidR="08163013" w:rsidRPr="00273106">
        <w:rPr>
          <w:i/>
        </w:rPr>
        <w:t>tunc non habet phantasma quod abstrahitur a rebus</w:t>
      </w:r>
      <w:r w:rsidR="08163013" w:rsidRPr="00273106">
        <w:t xml:space="preserve">). </w:t>
      </w:r>
      <w:r w:rsidR="08163013">
        <w:t>Výsledem podobných nesmys</w:t>
      </w:r>
      <w:r w:rsidR="08163013" w:rsidRPr="00273106">
        <w:t>lů je dichot</w:t>
      </w:r>
      <w:r w:rsidR="08163013">
        <w:t>omie poznání, člověka a reality, která určuje myšlenkový zmatek moderny a postmoderny. Buď vládne</w:t>
      </w:r>
      <w:r w:rsidR="08163013" w:rsidRPr="00273106">
        <w:t xml:space="preserve"> </w:t>
      </w:r>
      <w:r w:rsidR="08163013">
        <w:t>k</w:t>
      </w:r>
      <w:r w:rsidR="08163013" w:rsidRPr="00273106">
        <w:t xml:space="preserve">arteziánská </w:t>
      </w:r>
      <w:r w:rsidR="08163013" w:rsidRPr="00CE0194">
        <w:rPr>
          <w:i/>
        </w:rPr>
        <w:t>res cogitans</w:t>
      </w:r>
      <w:r w:rsidR="08163013">
        <w:rPr>
          <w:i/>
        </w:rPr>
        <w:fldChar w:fldCharType="begin"/>
      </w:r>
      <w:r w:rsidR="08163013">
        <w:instrText xml:space="preserve"> XE "</w:instrText>
      </w:r>
      <w:r w:rsidR="08163013" w:rsidRPr="003F49D8">
        <w:rPr>
          <w:i/>
        </w:rPr>
        <w:instrText>res cogitans</w:instrText>
      </w:r>
      <w:r w:rsidR="08163013">
        <w:instrText xml:space="preserve">" </w:instrText>
      </w:r>
      <w:r w:rsidR="08163013">
        <w:rPr>
          <w:i/>
        </w:rPr>
        <w:fldChar w:fldCharType="end"/>
      </w:r>
      <w:r w:rsidR="08163013" w:rsidRPr="00273106">
        <w:t xml:space="preserve"> v </w:t>
      </w:r>
      <w:r w:rsidR="08163013">
        <w:t xml:space="preserve">umělém </w:t>
      </w:r>
      <w:r w:rsidR="08163013" w:rsidRPr="00273106">
        <w:t>matrixu</w:t>
      </w:r>
      <w:r w:rsidR="00EC4D51">
        <w:t xml:space="preserve">, které představuje </w:t>
      </w:r>
      <w:r w:rsidR="08163013" w:rsidRPr="00273106">
        <w:t>simulákr</w:t>
      </w:r>
      <w:r w:rsidR="00EC4D51">
        <w:t>um</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rsidRPr="00273106">
        <w:t xml:space="preserve"> r</w:t>
      </w:r>
      <w:r w:rsidR="08163013">
        <w:t>eality. Nebo postmoderní alexandrovc</w:t>
      </w:r>
      <w:r w:rsidR="08163013" w:rsidRPr="00273106">
        <w:t>i</w:t>
      </w:r>
      <w:r w:rsidR="08163013">
        <w:fldChar w:fldCharType="begin"/>
      </w:r>
      <w:r w:rsidR="08163013">
        <w:instrText xml:space="preserve"> XE "alexandrovci" </w:instrText>
      </w:r>
      <w:r w:rsidR="08163013">
        <w:fldChar w:fldCharType="end"/>
      </w:r>
      <w:r w:rsidR="08163013" w:rsidRPr="00273106">
        <w:t xml:space="preserve"> </w:t>
      </w:r>
      <w:r w:rsidR="08163013">
        <w:t xml:space="preserve">dají </w:t>
      </w:r>
      <w:r w:rsidR="08163013" w:rsidRPr="00273106">
        <w:t>lidský intel</w:t>
      </w:r>
      <w:r w:rsidR="08163013">
        <w:t>ekt</w:t>
      </w:r>
      <w:r w:rsidR="08163013" w:rsidRPr="00273106">
        <w:t xml:space="preserve"> na </w:t>
      </w:r>
      <w:r w:rsidR="08163013">
        <w:t xml:space="preserve">materiální úroveň </w:t>
      </w:r>
      <w:r w:rsidR="08163013" w:rsidRPr="00273106">
        <w:t xml:space="preserve">zvířecí schopnosti dané pouze smysly a mozkovými funkcemi. Obojí znamená degradaci člověka </w:t>
      </w:r>
      <w:r w:rsidR="08163013">
        <w:t xml:space="preserve">vrcholící v epoše </w:t>
      </w:r>
      <w:r w:rsidR="08163013" w:rsidRPr="00273106">
        <w:t>západní</w:t>
      </w:r>
      <w:r w:rsidR="08163013">
        <w:t>ho</w:t>
      </w:r>
      <w:r w:rsidR="08163013" w:rsidRPr="00273106">
        <w:t xml:space="preserve"> nihilismu metafyziky. </w:t>
      </w:r>
      <w:r w:rsidR="08163013">
        <w:t xml:space="preserve">První skupně sofistů zmizí vnější svět, druhé skupině zase jedinečnost člověka založená na specifickém způsobu jeho ipseitní existence </w:t>
      </w:r>
      <w:r w:rsidR="00AD6653">
        <w:t>a nemateriálního poznání světa.</w:t>
      </w:r>
    </w:p>
    <w:p w:rsidR="08163013" w:rsidRPr="00273106" w:rsidRDefault="08163013" w:rsidP="00AD6653">
      <w:pPr>
        <w:ind w:firstLine="397"/>
      </w:pPr>
      <w:r w:rsidRPr="00273106">
        <w:t>Ockham byl poslední zastánce prvního averroi</w:t>
      </w:r>
      <w:r>
        <w:t>sm</w:t>
      </w:r>
      <w:r w:rsidRPr="00273106">
        <w:t xml:space="preserve">u, který zásadně a fundovaně </w:t>
      </w:r>
      <w:r>
        <w:t xml:space="preserve">odmítl obě varianty moderní </w:t>
      </w:r>
      <w:r w:rsidRPr="00273106">
        <w:t xml:space="preserve">destrukce </w:t>
      </w:r>
      <w:r>
        <w:t xml:space="preserve">aristotelského </w:t>
      </w:r>
      <w:r w:rsidRPr="00273106">
        <w:t>rozumu</w:t>
      </w:r>
      <w:r>
        <w:t xml:space="preserve"> definovaného v Komentátorově výkladu </w:t>
      </w:r>
      <w:r w:rsidRPr="00B10D14">
        <w:rPr>
          <w:i/>
        </w:rPr>
        <w:t>De anima</w:t>
      </w:r>
      <w:r w:rsidRPr="00273106">
        <w:t xml:space="preserve">. </w:t>
      </w:r>
      <w:r>
        <w:t xml:space="preserve">Obhajoba skutečné povahy </w:t>
      </w:r>
      <w:r w:rsidRPr="00DC5ACA">
        <w:rPr>
          <w:i/>
        </w:rPr>
        <w:t>intellectus possib</w:t>
      </w:r>
      <w:r>
        <w:rPr>
          <w:i/>
        </w:rPr>
        <w:t>i</w:t>
      </w:r>
      <w:r w:rsidRPr="00DC5ACA">
        <w:rPr>
          <w:i/>
        </w:rPr>
        <w:t>lis</w:t>
      </w:r>
      <w:r>
        <w:rPr>
          <w:i/>
        </w:rPr>
        <w:fldChar w:fldCharType="begin"/>
      </w:r>
      <w:r>
        <w:instrText xml:space="preserve"> XE "</w:instrText>
      </w:r>
      <w:r w:rsidRPr="00770D02">
        <w:rPr>
          <w:i/>
        </w:rPr>
        <w:instrText>intellectus possibilis</w:instrText>
      </w:r>
      <w:r>
        <w:instrText xml:space="preserve">:Ockham" </w:instrText>
      </w:r>
      <w:r>
        <w:rPr>
          <w:i/>
        </w:rPr>
        <w:fldChar w:fldCharType="end"/>
      </w:r>
      <w:r w:rsidRPr="00DC5ACA">
        <w:rPr>
          <w:i/>
        </w:rPr>
        <w:t xml:space="preserve"> </w:t>
      </w:r>
      <w:r>
        <w:t xml:space="preserve">dává </w:t>
      </w:r>
      <w:r w:rsidRPr="00273106">
        <w:t xml:space="preserve">podle posledního západního znalce CMDA také </w:t>
      </w:r>
      <w:r>
        <w:t xml:space="preserve">zásadní </w:t>
      </w:r>
      <w:r w:rsidRPr="00273106">
        <w:t xml:space="preserve">důvod, proč </w:t>
      </w:r>
      <w:r>
        <w:t>Averroes</w:t>
      </w:r>
      <w:r w:rsidRPr="00273106">
        <w:t xml:space="preserve"> odmítá možnost, že by </w:t>
      </w:r>
      <w:r w:rsidRPr="00273106">
        <w:rPr>
          <w:i/>
        </w:rPr>
        <w:t>intellectus possibilis</w:t>
      </w:r>
      <w:r>
        <w:t xml:space="preserve"> byla jednotná substance daná zvnějšku pro všechny lidi. </w:t>
      </w:r>
      <w:r w:rsidRPr="00273106">
        <w:t xml:space="preserve">Spojení receptivity intelektu na smyslové obsahy řešilo CMDA rozlišením mezi </w:t>
      </w:r>
      <w:r w:rsidRPr="00273106">
        <w:rPr>
          <w:i/>
        </w:rPr>
        <w:t>tertium</w:t>
      </w:r>
      <w:r w:rsidRPr="00273106">
        <w:t xml:space="preserve"> a </w:t>
      </w:r>
      <w:r w:rsidRPr="00273106">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w:t>
      </w:r>
      <w:r w:rsidR="00B43550">
        <w:t xml:space="preserve">Poznání </w:t>
      </w:r>
      <w:r w:rsidRPr="00273106">
        <w:t>je co do schopnosti „být rece</w:t>
      </w:r>
      <w:r w:rsidR="00B43550">
        <w:t>ptivní“ společné</w:t>
      </w:r>
      <w:r w:rsidRPr="00273106">
        <w:t xml:space="preserve"> všem lidem</w:t>
      </w:r>
      <w:r w:rsidR="00B43550">
        <w:t>.</w:t>
      </w:r>
      <w:r w:rsidR="00AD6653">
        <w:t xml:space="preserve"> </w:t>
      </w:r>
      <w:r w:rsidR="00B43550">
        <w:t xml:space="preserve">Tuto základní schopnost všech lidí </w:t>
      </w:r>
      <w:r w:rsidRPr="00273106">
        <w:t xml:space="preserve">vyjadřuje </w:t>
      </w:r>
      <w:r>
        <w:t>Averroes</w:t>
      </w:r>
      <w:r w:rsidRPr="00273106">
        <w:t xml:space="preserve">ův pojem </w:t>
      </w:r>
      <w:r w:rsidRPr="00273106">
        <w:rPr>
          <w:i/>
        </w:rPr>
        <w:t xml:space="preserve">quartum </w:t>
      </w:r>
      <w:r w:rsidR="00962190">
        <w:rPr>
          <w:i/>
        </w:rPr>
        <w:t>genus</w:t>
      </w:r>
      <w:r w:rsidRPr="00273106">
        <w:t xml:space="preserve"> </w:t>
      </w:r>
      <w:r w:rsidR="00BE6620">
        <w:t xml:space="preserve">v CMDA </w:t>
      </w:r>
      <w:r w:rsidRPr="00273106">
        <w:t xml:space="preserve">a první část </w:t>
      </w:r>
      <w:r w:rsidR="00B43550">
        <w:t xml:space="preserve">Aristotelova </w:t>
      </w:r>
      <w:r w:rsidRPr="00273106">
        <w:t xml:space="preserve">citátu v </w:t>
      </w:r>
      <w:r w:rsidRPr="00273106">
        <w:rPr>
          <w:i/>
        </w:rPr>
        <w:t>De Interpretatione</w:t>
      </w:r>
      <w:r>
        <w:t xml:space="preserve"> (</w:t>
      </w:r>
      <w:r w:rsidR="00B43550">
        <w:t>OBJ II, kap. 1</w:t>
      </w:r>
      <w:r>
        <w:t>.1). P</w:t>
      </w:r>
      <w:r w:rsidRPr="00273106">
        <w:t>rimát receptivníh</w:t>
      </w:r>
      <w:r>
        <w:t xml:space="preserve">o intelektu jako fundamentální </w:t>
      </w:r>
      <w:r w:rsidRPr="00273106">
        <w:rPr>
          <w:i/>
        </w:rPr>
        <w:t>potentia substantialis</w:t>
      </w:r>
      <w:r w:rsidRPr="00273106">
        <w:t xml:space="preserve"> platí v univerzálním smyslu, protože definuje lidské poznání (</w:t>
      </w:r>
      <w:r w:rsidRPr="00273106">
        <w:rPr>
          <w:i/>
        </w:rPr>
        <w:t>intellectus possibilis sit prima perfectio hominis</w:t>
      </w:r>
      <w:r w:rsidRPr="00273106">
        <w:t xml:space="preserve">). </w:t>
      </w:r>
      <w:r>
        <w:t xml:space="preserve">Obecně daná schopnost intelekt jako potence vysvětluje, proč všichni lidé myslí formálně stejný obsah (Averroesův </w:t>
      </w:r>
      <w:r w:rsidRPr="08781562">
        <w:rPr>
          <w:i/>
        </w:rPr>
        <w:t xml:space="preserve">quartum </w:t>
      </w:r>
      <w:r w:rsidR="00962190">
        <w:rPr>
          <w:i/>
        </w:rPr>
        <w:t>genus</w:t>
      </w:r>
      <w:r>
        <w:t>). Primární aktualizace intelektu ze smyslů zase zajišťuje, že pojem nemyslí existenciálně stejným způsobem, protože výkon myšlení je už osobní schopnost (</w:t>
      </w:r>
      <w:r w:rsidRPr="08781562">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Akt porozumění je </w:t>
      </w:r>
      <w:r w:rsidRPr="00273106">
        <w:t xml:space="preserve">reálný, a tudíž pouze </w:t>
      </w:r>
      <w:r>
        <w:t xml:space="preserve">osobní průběh poznání. Poznání probíhá skrze </w:t>
      </w:r>
      <w:r w:rsidRPr="00273106">
        <w:t>aktualizac</w:t>
      </w:r>
      <w:r>
        <w:t xml:space="preserve">i </w:t>
      </w:r>
      <w:r w:rsidRPr="00273106">
        <w:rPr>
          <w:i/>
        </w:rPr>
        <w:t xml:space="preserve">potentia </w:t>
      </w:r>
      <w:r>
        <w:rPr>
          <w:i/>
        </w:rPr>
        <w:t>accidentalis</w:t>
      </w:r>
      <w:r>
        <w:rPr>
          <w:i/>
        </w:rPr>
        <w:fldChar w:fldCharType="begin"/>
      </w:r>
      <w:r>
        <w:instrText xml:space="preserve"> XE "</w:instrText>
      </w:r>
      <w:r w:rsidRPr="007169BB">
        <w:rPr>
          <w:i/>
        </w:rPr>
        <w:instrText>potentia</w:instrText>
      </w:r>
      <w:r w:rsidRPr="007169BB">
        <w:instrText xml:space="preserve"> </w:instrText>
      </w:r>
      <w:r>
        <w:rPr>
          <w:i/>
        </w:rPr>
        <w:instrText>accidentalis</w:instrText>
      </w:r>
      <w:r>
        <w:instrText xml:space="preserve">" </w:instrText>
      </w:r>
      <w:r>
        <w:rPr>
          <w:i/>
        </w:rPr>
        <w:fldChar w:fldCharType="end"/>
      </w:r>
      <w:r w:rsidRPr="00273106">
        <w:t xml:space="preserve"> na úrovni </w:t>
      </w:r>
      <w:r>
        <w:t xml:space="preserve">receptivního intelektu </w:t>
      </w:r>
      <w:r w:rsidRPr="00273106">
        <w:t>jako prvního aktuálně realizovatelného stupně intelektuálního poznání (</w:t>
      </w:r>
      <w:r w:rsidRPr="00273106">
        <w:rPr>
          <w:i/>
        </w:rPr>
        <w:t>prima perfectio</w:t>
      </w:r>
      <w:r w:rsidRPr="00273106">
        <w:t xml:space="preserve">). Faktický průběh poznání v této potenciální podobě odpovídá </w:t>
      </w:r>
      <w:r>
        <w:t xml:space="preserve">termínu </w:t>
      </w:r>
      <w:r w:rsidRPr="00273106">
        <w:rPr>
          <w:i/>
        </w:rPr>
        <w:t xml:space="preserve">tertium </w:t>
      </w:r>
      <w:r w:rsidR="00962190">
        <w:rPr>
          <w:i/>
        </w:rPr>
        <w:t>genus</w:t>
      </w:r>
      <w:r>
        <w:rPr>
          <w:i/>
        </w:rPr>
        <w:fldChar w:fldCharType="begin"/>
      </w:r>
      <w:r>
        <w:instrText xml:space="preserve"> XE "</w:instrText>
      </w:r>
      <w:r w:rsidRPr="00314A63">
        <w:rPr>
          <w:i/>
        </w:rPr>
        <w:instrText>tertium genus</w:instrText>
      </w:r>
      <w:r>
        <w:instrText xml:space="preserve">" </w:instrText>
      </w:r>
      <w:r>
        <w:rPr>
          <w:i/>
        </w:rPr>
        <w:fldChar w:fldCharType="end"/>
      </w:r>
      <w:r w:rsidRPr="00273106">
        <w:t xml:space="preserve"> v CMDA. Ockham znovu vrací na scénu </w:t>
      </w:r>
      <w:r>
        <w:lastRenderedPageBreak/>
        <w:t>Averroes</w:t>
      </w:r>
      <w:r w:rsidRPr="00273106">
        <w:t xml:space="preserve">ovo adekvační pojetí pravdy bráněné prvním averroismem. Vztah substanciální a akcidenciální potence je </w:t>
      </w:r>
      <w:r>
        <w:t xml:space="preserve">výslovně dán podle CMDA v modu </w:t>
      </w:r>
      <w:r w:rsidRPr="00273106">
        <w:rPr>
          <w:i/>
        </w:rPr>
        <w:t>proportio</w:t>
      </w:r>
      <w:r>
        <w:rPr>
          <w:i/>
        </w:rPr>
        <w:fldChar w:fldCharType="begin"/>
      </w:r>
      <w:r>
        <w:instrText xml:space="preserve"> XE "pravda:</w:instrText>
      </w:r>
      <w:r w:rsidRPr="00661160">
        <w:rPr>
          <w:i/>
        </w:rPr>
        <w:instrText>proportio</w:instrText>
      </w:r>
      <w:r>
        <w:instrText xml:space="preserve">" </w:instrText>
      </w:r>
      <w:r>
        <w:rPr>
          <w:i/>
        </w:rPr>
        <w:fldChar w:fldCharType="end"/>
      </w:r>
      <w:r w:rsidRPr="00273106">
        <w:t>, aby vytvořil Aristotelem požadovanou adekvaci smyslového a intelektuálního poznání reálné externí věci</w:t>
      </w:r>
      <w:r>
        <w:t xml:space="preserve">. Toto poznání </w:t>
      </w:r>
      <w:r w:rsidRPr="00273106">
        <w:t xml:space="preserve">je co do způsobu </w:t>
      </w:r>
      <w:r w:rsidR="008E02A5">
        <w:t xml:space="preserve">receptivity </w:t>
      </w:r>
      <w:r w:rsidR="00797629">
        <w:t xml:space="preserve">objektu </w:t>
      </w:r>
      <w:r w:rsidRPr="00273106">
        <w:t>(ale nikoliv výkonu</w:t>
      </w:r>
      <w:r w:rsidR="008E02A5">
        <w:t xml:space="preserve"> </w:t>
      </w:r>
      <w:r w:rsidR="00797629">
        <w:t xml:space="preserve">subjektivní </w:t>
      </w:r>
      <w:r w:rsidR="008E02A5">
        <w:t>recepce</w:t>
      </w:r>
      <w:r w:rsidRPr="00273106">
        <w:t xml:space="preserve">) stejné pro všechny lidi. </w:t>
      </w:r>
      <w:r>
        <w:t xml:space="preserve">Rozdíl </w:t>
      </w:r>
      <w:r w:rsidRPr="00273106">
        <w:t xml:space="preserve">popisuje obě jevové stránky jednoho a téhož individuálního intelektu. Pro rozlišení obou určení Ockham využívá rozdíl mezi </w:t>
      </w:r>
      <w:r w:rsidRPr="00273106">
        <w:rPr>
          <w:i/>
        </w:rPr>
        <w:t>potentia substantialis</w:t>
      </w:r>
      <w:r>
        <w:rPr>
          <w:i/>
        </w:rPr>
        <w:fldChar w:fldCharType="begin"/>
      </w:r>
      <w:r>
        <w:instrText xml:space="preserve"> XE "</w:instrText>
      </w:r>
      <w:r w:rsidRPr="00263A8E">
        <w:rPr>
          <w:i/>
        </w:rPr>
        <w:instrText>potentia substantialis</w:instrText>
      </w:r>
      <w:r>
        <w:instrText xml:space="preserve">" </w:instrText>
      </w:r>
      <w:r>
        <w:rPr>
          <w:i/>
        </w:rPr>
        <w:fldChar w:fldCharType="end"/>
      </w:r>
      <w:r w:rsidRPr="00273106">
        <w:t xml:space="preserve"> a </w:t>
      </w:r>
      <w:r>
        <w:rPr>
          <w:i/>
        </w:rPr>
        <w:t>accidentalis</w:t>
      </w:r>
      <w:r w:rsidRPr="00273106">
        <w:t>, kterou ve františkánské škole rozvinul Rufus (</w:t>
      </w:r>
      <w:r w:rsidR="00684156">
        <w:t>OBJ II, kap. 3</w:t>
      </w:r>
      <w:r w:rsidRPr="00273106">
        <w:t>.3.1)</w:t>
      </w:r>
      <w:r>
        <w:t xml:space="preserve">. Termín </w:t>
      </w:r>
      <w:r w:rsidRPr="00273106">
        <w:rPr>
          <w:i/>
        </w:rPr>
        <w:t>potentia substantialis</w:t>
      </w:r>
      <w:r w:rsidRPr="00273106">
        <w:t xml:space="preserve"> dostal u Oliviho </w:t>
      </w:r>
      <w:r>
        <w:t xml:space="preserve">a Gandava </w:t>
      </w:r>
      <w:r w:rsidRPr="00273106">
        <w:t>nový status s ohledem na kategoriální predikaci vztahu na úrovni substance (</w:t>
      </w:r>
      <w:r w:rsidRPr="00273106">
        <w:rPr>
          <w:i/>
        </w:rPr>
        <w:t xml:space="preserve">relatio substantialis, </w:t>
      </w:r>
      <w:r w:rsidR="00684156">
        <w:t>kap. 5</w:t>
      </w:r>
      <w:r>
        <w:t>.3</w:t>
      </w:r>
      <w:r w:rsidRPr="00273106">
        <w:t xml:space="preserve">.3). Přeměnu potence na substanci třetího druhu Ockham odmítl, protože </w:t>
      </w:r>
      <w:r>
        <w:t xml:space="preserve">kritický </w:t>
      </w:r>
      <w:r w:rsidRPr="00273106">
        <w:t xml:space="preserve">aristotelik nemůže množit jsoucna třetího druhu. Citujme labutí píseň posledního autentického znalce </w:t>
      </w:r>
      <w:r>
        <w:t>Averroes</w:t>
      </w:r>
      <w:r w:rsidRPr="00273106">
        <w:t xml:space="preserve">e a posledního obránce </w:t>
      </w:r>
      <w:r w:rsidR="00B06175">
        <w:t>prvního averroismu</w:t>
      </w:r>
      <w:r w:rsidRPr="00273106">
        <w:t>.</w:t>
      </w:r>
    </w:p>
    <w:p w:rsidR="08163013" w:rsidRPr="00E11AA4" w:rsidRDefault="08163013" w:rsidP="08163013">
      <w:pPr>
        <w:pStyle w:val="Citace"/>
        <w:rPr>
          <w:noProof/>
          <w:lang w:val="cs-CZ"/>
        </w:rPr>
      </w:pPr>
      <w:r w:rsidRPr="00273106">
        <w:rPr>
          <w:noProof/>
          <w:lang w:val="cs-CZ"/>
        </w:rPr>
        <w:t>„</w:t>
      </w:r>
      <w:r>
        <w:rPr>
          <w:noProof/>
          <w:lang w:val="cs-CZ"/>
        </w:rPr>
        <w:t xml:space="preserve">To plyne z výkladu třetí knihy </w:t>
      </w:r>
      <w:r w:rsidRPr="00E11AA4">
        <w:rPr>
          <w:i/>
          <w:noProof/>
          <w:lang w:val="cs-CZ"/>
        </w:rPr>
        <w:t>De anima</w:t>
      </w:r>
      <w:r>
        <w:rPr>
          <w:noProof/>
          <w:lang w:val="cs-CZ"/>
        </w:rPr>
        <w:t>, kde se říká, že jinak je dán intelekt v potenci před tím, než se k němu něco přidá, nebo než začne poznávat, a jinak potom. Předtím je v čisté substanciální potenci (</w:t>
      </w:r>
      <w:r w:rsidRPr="08856824">
        <w:rPr>
          <w:i/>
          <w:noProof/>
        </w:rPr>
        <w:t>ante est in potentia essentiali</w:t>
      </w:r>
      <w:r>
        <w:rPr>
          <w:noProof/>
          <w:lang w:val="cs-CZ"/>
        </w:rPr>
        <w:t>) a potom, když skrze činnost opustí tento svůj stav, je v akcidentální potenci k aktu, který je mu podobný (</w:t>
      </w:r>
      <w:r w:rsidRPr="00C75C1C">
        <w:rPr>
          <w:i/>
          <w:noProof/>
        </w:rPr>
        <w:t>in potentia accidentali ad actum consimilem</w:t>
      </w:r>
      <w:r>
        <w:rPr>
          <w:noProof/>
          <w:lang w:val="cs-CZ"/>
        </w:rPr>
        <w:t>). Proto habituální stav intelektu je daný ve výkonu (</w:t>
      </w:r>
      <w:r w:rsidRPr="00CA6024">
        <w:rPr>
          <w:i/>
          <w:noProof/>
          <w:lang w:val="cs-CZ"/>
        </w:rPr>
        <w:t>intellectus per habitum generatum ex actu</w:t>
      </w:r>
      <w:r>
        <w:rPr>
          <w:noProof/>
          <w:lang w:val="cs-CZ"/>
        </w:rPr>
        <w:t>) a je v akcidentální potenci (</w:t>
      </w:r>
      <w:r w:rsidRPr="00F55993">
        <w:rPr>
          <w:i/>
          <w:noProof/>
          <w:lang w:val="cs-CZ"/>
        </w:rPr>
        <w:t>in</w:t>
      </w:r>
      <w:r>
        <w:rPr>
          <w:noProof/>
          <w:lang w:val="cs-CZ"/>
        </w:rPr>
        <w:t xml:space="preserve"> </w:t>
      </w:r>
      <w:r w:rsidRPr="00F55993">
        <w:rPr>
          <w:i/>
          <w:noProof/>
        </w:rPr>
        <w:t>potentia accidentali</w:t>
      </w:r>
      <w:r>
        <w:rPr>
          <w:noProof/>
          <w:lang w:val="cs-CZ"/>
        </w:rPr>
        <w:t>). Pak ale nelze zakoušet (</w:t>
      </w:r>
      <w:r w:rsidRPr="00DC0533">
        <w:rPr>
          <w:i/>
          <w:noProof/>
        </w:rPr>
        <w:t>nunquam experitur</w:t>
      </w:r>
      <w:r>
        <w:rPr>
          <w:noProof/>
          <w:lang w:val="cs-CZ"/>
        </w:rPr>
        <w:t xml:space="preserve">) něco v čisté akcidentální potenci vzhledem k poznání, protože to je dáno až po aktu porozumění.“ </w:t>
      </w:r>
      <w:r>
        <w:rPr>
          <w:rStyle w:val="Znakapoznpodarou"/>
        </w:rPr>
        <w:footnoteReference w:id="484"/>
      </w:r>
    </w:p>
    <w:p w:rsidR="0005375A" w:rsidRDefault="005C4A66" w:rsidP="08163013">
      <w:r w:rsidRPr="005C4A66">
        <w:t>Citát vymezuje dva mody receptivního intelektu: první modus je dán jako intelekt sám o sobě v podobě abstraktního druhu; druhý modus znamená aktualizované osobní poznání (</w:t>
      </w:r>
      <w:r w:rsidRPr="005C4A66">
        <w:rPr>
          <w:i/>
        </w:rPr>
        <w:t>aliter est intellectus in potentia ante addiscere vel invenire quam post</w:t>
      </w:r>
      <w:r w:rsidRPr="005C4A66">
        <w:t xml:space="preserve">). </w:t>
      </w:r>
      <w:r w:rsidR="08163013" w:rsidRPr="00273106">
        <w:t xml:space="preserve">Poznáváme pouze ze smyslů a receptivní intelekt je čistá </w:t>
      </w:r>
      <w:r w:rsidR="08163013" w:rsidRPr="00273106">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rsidRPr="00273106">
        <w:t>.</w:t>
      </w:r>
      <w:r w:rsidR="08163013" w:rsidRPr="00273106">
        <w:rPr>
          <w:rStyle w:val="Znakapoznpodarou"/>
        </w:rPr>
        <w:footnoteReference w:id="485"/>
      </w:r>
      <w:r w:rsidR="08163013" w:rsidRPr="00273106">
        <w:t xml:space="preserve"> V </w:t>
      </w:r>
      <w:r w:rsidR="08163013">
        <w:t xml:space="preserve">této perspektivě </w:t>
      </w:r>
      <w:r w:rsidR="08163013" w:rsidRPr="00273106">
        <w:t xml:space="preserve">představuje </w:t>
      </w:r>
      <w:r w:rsidR="08163013" w:rsidRPr="00273106">
        <w:rPr>
          <w:i/>
        </w:rPr>
        <w:t>intellectus possibilis</w:t>
      </w:r>
      <w:r w:rsidR="08163013" w:rsidRPr="00273106">
        <w:t xml:space="preserve"> prázdný koncept </w:t>
      </w:r>
      <w:r w:rsidR="08163013">
        <w:t>Averroes</w:t>
      </w:r>
      <w:r w:rsidR="08163013" w:rsidRPr="00273106">
        <w:t xml:space="preserve">ova </w:t>
      </w:r>
      <w:r w:rsidR="08163013">
        <w:t>čtvrtého rodu</w:t>
      </w:r>
      <w:r w:rsidR="08163013" w:rsidRPr="00273106">
        <w:t>, který reálně neexistuje</w:t>
      </w:r>
      <w:r w:rsidR="08163013">
        <w:t>, protože potence neexistuje reálně, jen jako koncept v mysli</w:t>
      </w:r>
      <w:r w:rsidR="08163013" w:rsidRPr="00273106">
        <w:t xml:space="preserve">. </w:t>
      </w:r>
      <w:r w:rsidR="00062265">
        <w:t xml:space="preserve">Ockham rozumí pod termínem </w:t>
      </w:r>
      <w:r w:rsidR="00062265" w:rsidRPr="00062265">
        <w:rPr>
          <w:noProof/>
        </w:rPr>
        <w:t>„</w:t>
      </w:r>
      <w:r w:rsidR="00062265" w:rsidRPr="08856824">
        <w:rPr>
          <w:i/>
          <w:noProof/>
        </w:rPr>
        <w:t>potentia essentiali</w:t>
      </w:r>
      <w:r w:rsidR="00062265">
        <w:rPr>
          <w:noProof/>
        </w:rPr>
        <w:t xml:space="preserve">“ něco úplně jiného než Rufusovo a Scotovo pojetí </w:t>
      </w:r>
      <w:r w:rsidR="00062265">
        <w:rPr>
          <w:noProof/>
        </w:rPr>
        <w:lastRenderedPageBreak/>
        <w:t xml:space="preserve">hypostázovaného intelektu jako </w:t>
      </w:r>
      <w:r w:rsidR="00062265" w:rsidRPr="00062265">
        <w:rPr>
          <w:i/>
          <w:noProof/>
        </w:rPr>
        <w:t>tertium ens</w:t>
      </w:r>
      <w:r w:rsidR="00062265">
        <w:rPr>
          <w:noProof/>
        </w:rPr>
        <w:t xml:space="preserve">. Intelekt má essenciální povahu díky smyslově založenému poznání, které je vázáno na tělo jako jediněčnou substanci. </w:t>
      </w:r>
      <w:r w:rsidR="08163013">
        <w:t xml:space="preserve">Hermeneutika komentovala klíčovou pasáž o schopnosti intelektu </w:t>
      </w:r>
      <w:r w:rsidR="08163013" w:rsidRPr="0845544C">
        <w:t>všemu rozumět (</w:t>
      </w:r>
      <w:r w:rsidR="08163013" w:rsidRPr="0845544C">
        <w:rPr>
          <w:i/>
        </w:rPr>
        <w:t>De anima</w:t>
      </w:r>
      <w:r w:rsidR="08163013" w:rsidRPr="0845544C">
        <w:t xml:space="preserve"> 430a14–15)</w:t>
      </w:r>
      <w:r w:rsidR="08163013" w:rsidRPr="0845544C">
        <w:fldChar w:fldCharType="begin"/>
      </w:r>
      <w:r w:rsidR="08163013" w:rsidRPr="0845544C">
        <w:instrText xml:space="preserve"> XE "Aristoteles:De anima 430a14–15" </w:instrText>
      </w:r>
      <w:r w:rsidR="08163013" w:rsidRPr="0845544C">
        <w:fldChar w:fldCharType="end"/>
      </w:r>
      <w:r w:rsidR="08163013" w:rsidRPr="0845544C">
        <w:t xml:space="preserve">. </w:t>
      </w:r>
      <w:r w:rsidR="08163013">
        <w:t>Komentáror jas</w:t>
      </w:r>
      <w:r w:rsidR="08163013" w:rsidRPr="0845544C">
        <w:t>n</w:t>
      </w:r>
      <w:r w:rsidR="08163013">
        <w:t>ě ř</w:t>
      </w:r>
      <w:r w:rsidR="08163013" w:rsidRPr="0845544C">
        <w:t xml:space="preserve">íká </w:t>
      </w:r>
      <w:r w:rsidR="08163013">
        <w:t>v klíčové pasáži CMDA</w:t>
      </w:r>
      <w:r w:rsidR="08163013" w:rsidRPr="0845544C">
        <w:t xml:space="preserve">, </w:t>
      </w:r>
      <w:r w:rsidR="08163013">
        <w:t xml:space="preserve">že tento abstraktně pojatý intelekt jako potence se stává existenciální schopností ve výkonu duše </w:t>
      </w:r>
      <w:r w:rsidR="08163013" w:rsidRPr="0845544C">
        <w:t>(</w:t>
      </w:r>
      <w:r w:rsidR="08163013" w:rsidRPr="0845544C">
        <w:rPr>
          <w:i/>
        </w:rPr>
        <w:t>illud quod fit</w:t>
      </w:r>
      <w:r w:rsidR="00A70711">
        <w:rPr>
          <w:i/>
        </w:rPr>
        <w:t xml:space="preserve">; </w:t>
      </w:r>
      <w:r w:rsidR="00A70711" w:rsidRPr="00A70711">
        <w:t>OBJ I,</w:t>
      </w:r>
      <w:r w:rsidR="00A70711">
        <w:rPr>
          <w:i/>
        </w:rPr>
        <w:t xml:space="preserve"> </w:t>
      </w:r>
      <w:r w:rsidR="08163013">
        <w:t xml:space="preserve">kap. 2.4.3). Oxfordská </w:t>
      </w:r>
      <w:r w:rsidR="08163013">
        <w:rPr>
          <w:i/>
        </w:rPr>
        <w:t>potentia substant</w:t>
      </w:r>
      <w:r w:rsidR="08163013" w:rsidRPr="00A93487">
        <w:rPr>
          <w:i/>
        </w:rPr>
        <w:t>i</w:t>
      </w:r>
      <w:r w:rsidR="08163013">
        <w:rPr>
          <w:i/>
        </w:rPr>
        <w:t>a</w:t>
      </w:r>
      <w:r w:rsidR="08163013" w:rsidRPr="00A93487">
        <w:rPr>
          <w:i/>
        </w:rPr>
        <w:t>lis</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8163013">
        <w:t xml:space="preserve"> daná jako mix pasivního a aktivního intelektu v modu jsoucna třetího druhu je pro Ockhama nepřijatelná. Univerzální a nemateriální podoba intelektu existuje pouze jako koncept v mysli, tedy v modu </w:t>
      </w:r>
      <w:r w:rsidR="08163013" w:rsidRPr="00A93487">
        <w:rPr>
          <w:i/>
        </w:rPr>
        <w:t xml:space="preserve">quartum </w:t>
      </w:r>
      <w:r w:rsidR="00962190">
        <w:rPr>
          <w:i/>
        </w:rPr>
        <w:t>genus</w:t>
      </w:r>
      <w:r w:rsidR="08163013">
        <w:rPr>
          <w:i/>
        </w:rPr>
        <w:fldChar w:fldCharType="begin"/>
      </w:r>
      <w:r w:rsidR="08163013">
        <w:instrText xml:space="preserve"> XE "</w:instrText>
      </w:r>
      <w:r w:rsidR="08163013" w:rsidRPr="00191848">
        <w:rPr>
          <w:i/>
        </w:rPr>
        <w:instrText>quartum genus</w:instrText>
      </w:r>
      <w:r w:rsidR="08163013">
        <w:instrText xml:space="preserve">" </w:instrText>
      </w:r>
      <w:r w:rsidR="08163013">
        <w:rPr>
          <w:i/>
        </w:rPr>
        <w:fldChar w:fldCharType="end"/>
      </w:r>
      <w:r w:rsidR="08163013">
        <w:t xml:space="preserve"> podle CMDA. Ockham zdůrazňuje stejně jako Siger, že lidský intelekt je sám o sobě pouhá duševní potence. Termín </w:t>
      </w:r>
      <w:r w:rsidR="08163013" w:rsidRPr="08856824">
        <w:rPr>
          <w:i/>
        </w:rPr>
        <w:t>potentia essentiali</w:t>
      </w:r>
      <w:r w:rsidR="08163013">
        <w:rPr>
          <w:i/>
        </w:rPr>
        <w:t xml:space="preserve">s </w:t>
      </w:r>
      <w:r w:rsidR="08163013" w:rsidRPr="08B13B56">
        <w:t xml:space="preserve">je </w:t>
      </w:r>
      <w:r w:rsidR="08163013">
        <w:t xml:space="preserve">třeba chápat nikoliv podle Rufuse jako porretánskou substanci, ale vzhledem k Sigerově pojetí intelektu jako nemateriální potence osoby dané jako první substance. Intelekt je potence daná </w:t>
      </w:r>
      <w:r w:rsidR="08163013" w:rsidRPr="08755B42">
        <w:rPr>
          <w:i/>
        </w:rPr>
        <w:t>inmixtus</w:t>
      </w:r>
      <w:r w:rsidR="08163013">
        <w:t xml:space="preserve"> vzhledem k tělu jako materiální substanci, protože intelekt nemá tělesný orgán. Proto nelze intelekt nijak hypostázovat, jako mylně dělají modernisté. </w:t>
      </w:r>
      <w:r w:rsidR="08163013" w:rsidRPr="00273106">
        <w:t xml:space="preserve">Možný intelekt prvního averroismu nemá sám o sobě žádnou substanciální možnost, „jak“ by mohl existovat. </w:t>
      </w:r>
      <w:r w:rsidR="08163013">
        <w:t>D</w:t>
      </w:r>
      <w:r w:rsidR="08163013" w:rsidRPr="00273106">
        <w:t xml:space="preserve">ruhý averroismus </w:t>
      </w:r>
      <w:r w:rsidR="08163013">
        <w:t>a tomistický</w:t>
      </w:r>
      <w:r w:rsidR="08163013">
        <w:fldChar w:fldCharType="begin"/>
      </w:r>
      <w:r w:rsidR="08163013">
        <w:instrText xml:space="preserve"> XE "</w:instrText>
      </w:r>
      <w:r w:rsidR="08163013" w:rsidRPr="08213BAC">
        <w:instrText>tomismus</w:instrText>
      </w:r>
      <w:r w:rsidR="08163013">
        <w:instrText xml:space="preserve">" </w:instrText>
      </w:r>
      <w:r w:rsidR="08163013">
        <w:fldChar w:fldCharType="end"/>
      </w:r>
      <w:r w:rsidR="08163013">
        <w:t xml:space="preserve"> semiaverroismus postul</w:t>
      </w:r>
      <w:r w:rsidR="08163013" w:rsidRPr="00273106">
        <w:t>uje z nez</w:t>
      </w:r>
      <w:r w:rsidR="08163013">
        <w:t xml:space="preserve">nalosti CMDA </w:t>
      </w:r>
      <w:r w:rsidR="08163013" w:rsidRPr="00273106">
        <w:t xml:space="preserve">averroisticky oddělený </w:t>
      </w:r>
      <w:r w:rsidR="08163013" w:rsidRPr="00273106">
        <w:rPr>
          <w:i/>
        </w:rPr>
        <w:t>intellectus possibilis</w:t>
      </w:r>
      <w:r w:rsidR="08163013" w:rsidRPr="00273106">
        <w:t xml:space="preserve"> jako nemateriální substanci</w:t>
      </w:r>
      <w:r w:rsidR="08163013">
        <w:t>-potenci</w:t>
      </w:r>
      <w:r w:rsidR="08163013" w:rsidRPr="00273106">
        <w:t xml:space="preserve"> numericky stejnou pro všechny lidi. Ockham na rozdíl od </w:t>
      </w:r>
      <w:r w:rsidR="08163013" w:rsidRPr="08F8259B">
        <w:t>sofistických modernistů četl CMDA stejně pečlivě jako Albert, Bacon nebo Siger. Esenciální defice možného intelektu výše citované pasáže CMDA 437.18–438.24</w:t>
      </w:r>
      <w:r w:rsidR="08163013" w:rsidRPr="08F8259B">
        <w:fldChar w:fldCharType="begin"/>
      </w:r>
      <w:r w:rsidR="08163013" w:rsidRPr="08F8259B">
        <w:instrText xml:space="preserve"> XE "Averroes:CMDA 437.18–438.24" </w:instrText>
      </w:r>
      <w:r w:rsidR="08163013" w:rsidRPr="08F8259B">
        <w:fldChar w:fldCharType="end"/>
      </w:r>
      <w:r w:rsidR="08163013" w:rsidRPr="08F8259B">
        <w:t xml:space="preserve"> ukazuje </w:t>
      </w:r>
      <w:r w:rsidR="08163013">
        <w:t xml:space="preserve">dvojí </w:t>
      </w:r>
      <w:r w:rsidR="08163013" w:rsidRPr="08F8259B">
        <w:t>ips</w:t>
      </w:r>
      <w:r w:rsidR="08163013">
        <w:t>e</w:t>
      </w:r>
      <w:r w:rsidR="08163013" w:rsidRPr="08F8259B">
        <w:t xml:space="preserve">itu intelektu </w:t>
      </w:r>
      <w:r w:rsidR="08163013">
        <w:t xml:space="preserve">vzhledem </w:t>
      </w:r>
      <w:r w:rsidR="08163013" w:rsidRPr="08F8259B">
        <w:t>k abstrakt</w:t>
      </w:r>
      <w:r w:rsidR="08163013">
        <w:t>n</w:t>
      </w:r>
      <w:r w:rsidR="08163013" w:rsidRPr="08F8259B">
        <w:t>ě definovanému intelektu (</w:t>
      </w:r>
      <w:r w:rsidR="08163013" w:rsidRPr="08F8259B">
        <w:rPr>
          <w:i/>
        </w:rPr>
        <w:t>hoc pronomen 'ipsum' potest referri ad intellectum materialem</w:t>
      </w:r>
      <w:r w:rsidR="08163013" w:rsidRPr="08F8259B">
        <w:t xml:space="preserve">) a </w:t>
      </w:r>
      <w:r w:rsidR="08163013">
        <w:t xml:space="preserve">vzhledem </w:t>
      </w:r>
      <w:r w:rsidR="08163013" w:rsidRPr="08F8259B">
        <w:t>k jednotlivci, který rozumí individuálně (</w:t>
      </w:r>
      <w:r w:rsidR="08163013" w:rsidRPr="08F8259B">
        <w:rPr>
          <w:i/>
        </w:rPr>
        <w:t>ad hominem intelligentem</w:t>
      </w:r>
      <w:r w:rsidR="08163013">
        <w:t xml:space="preserve">). Ockhamovo první pojetí intelektu jako abstrakce </w:t>
      </w:r>
      <w:r w:rsidR="08163013" w:rsidRPr="00273106">
        <w:t>(</w:t>
      </w:r>
      <w:r w:rsidR="08163013" w:rsidRPr="00273106">
        <w:rPr>
          <w:i/>
        </w:rPr>
        <w:t>ante est in potentia essentiali</w:t>
      </w:r>
      <w:r w:rsidR="08163013" w:rsidRPr="00273106">
        <w:t>)</w:t>
      </w:r>
      <w:r w:rsidR="08163013">
        <w:t xml:space="preserve"> </w:t>
      </w:r>
      <w:r w:rsidR="08163013" w:rsidRPr="00273106">
        <w:t xml:space="preserve">vyjadřuje </w:t>
      </w:r>
      <w:r w:rsidR="08163013">
        <w:t>stejnou definici jakou měl Siger (</w:t>
      </w:r>
      <w:r w:rsidR="08163013" w:rsidRPr="00A81859">
        <w:rPr>
          <w:i/>
          <w:lang w:eastAsia="de-DE"/>
        </w:rPr>
        <w:t xml:space="preserve">de </w:t>
      </w:r>
      <w:r w:rsidR="08163013" w:rsidRPr="00A81859">
        <w:rPr>
          <w:i/>
          <w:lang w:eastAsia="en-US"/>
        </w:rPr>
        <w:t>natura sua solum est in potentia ut nobis copuletur</w:t>
      </w:r>
      <w:r w:rsidR="08163013">
        <w:rPr>
          <w:lang w:eastAsia="en-US"/>
        </w:rPr>
        <w:t xml:space="preserve">, </w:t>
      </w:r>
      <w:r w:rsidR="00C87492">
        <w:t>kap. 4</w:t>
      </w:r>
      <w:r w:rsidR="08163013">
        <w:t>.4.3)</w:t>
      </w:r>
      <w:r w:rsidR="08163013" w:rsidRPr="00273106">
        <w:t>.</w:t>
      </w:r>
      <w:r w:rsidR="08163013">
        <w:t xml:space="preserve"> Žádná univerzálie nemůže poznávat v individuálním výkonu poznání, protože intelekt jako jsoucno třetího druhu reálně neexistuje. Něco jiného je existenciální forma </w:t>
      </w:r>
      <w:r w:rsidR="08163013" w:rsidRPr="00273106">
        <w:t xml:space="preserve">intelektu </w:t>
      </w:r>
      <w:r w:rsidR="08163013">
        <w:t>daného v poznání osoby</w:t>
      </w:r>
      <w:r w:rsidR="08163013" w:rsidRPr="00273106">
        <w:t xml:space="preserve">. </w:t>
      </w:r>
      <w:r w:rsidR="08163013">
        <w:t xml:space="preserve">Akt poznání zakoušíme v první osobě a kontingentně, tedy pouze skrze </w:t>
      </w:r>
      <w:r w:rsidR="08163013" w:rsidRPr="006D274D">
        <w:rPr>
          <w:i/>
        </w:rPr>
        <w:t xml:space="preserve">potentia </w:t>
      </w:r>
      <w:r w:rsidR="08163013">
        <w:rPr>
          <w:i/>
        </w:rPr>
        <w:t>accidentalis</w:t>
      </w:r>
      <w:r w:rsidR="08163013">
        <w:rPr>
          <w:i/>
        </w:rPr>
        <w:fldChar w:fldCharType="begin"/>
      </w:r>
      <w:r w:rsidR="08163013">
        <w:instrText xml:space="preserve"> XE "</w:instrText>
      </w:r>
      <w:r w:rsidR="08163013" w:rsidRPr="001E6440">
        <w:rPr>
          <w:i/>
        </w:rPr>
        <w:instrText xml:space="preserve">potentia </w:instrText>
      </w:r>
      <w:r w:rsidR="08163013">
        <w:rPr>
          <w:i/>
        </w:rPr>
        <w:instrText>accidentalis</w:instrText>
      </w:r>
      <w:r w:rsidR="08163013">
        <w:instrText xml:space="preserve">" </w:instrText>
      </w:r>
      <w:r w:rsidR="08163013">
        <w:rPr>
          <w:i/>
        </w:rPr>
        <w:fldChar w:fldCharType="end"/>
      </w:r>
      <w:r w:rsidR="08163013">
        <w:t xml:space="preserve">. Ta je skutečným habitem pasivní recepce ve smyslu Averroesova </w:t>
      </w:r>
      <w:r w:rsidR="08163013" w:rsidRPr="006D274D">
        <w:rPr>
          <w:i/>
        </w:rPr>
        <w:t xml:space="preserve">tertium </w:t>
      </w:r>
      <w:r w:rsidR="00962190">
        <w:rPr>
          <w:i/>
        </w:rPr>
        <w:t>genus</w:t>
      </w:r>
      <w:r w:rsidR="08163013">
        <w:rPr>
          <w:i/>
        </w:rPr>
        <w:fldChar w:fldCharType="begin"/>
      </w:r>
      <w:r w:rsidR="08163013">
        <w:instrText xml:space="preserve"> XE "</w:instrText>
      </w:r>
      <w:r w:rsidR="08163013" w:rsidRPr="00D80F84">
        <w:rPr>
          <w:i/>
        </w:rPr>
        <w:instrText>tertium genus</w:instrText>
      </w:r>
      <w:r w:rsidR="08163013">
        <w:instrText xml:space="preserve">" </w:instrText>
      </w:r>
      <w:r w:rsidR="08163013">
        <w:rPr>
          <w:i/>
        </w:rPr>
        <w:fldChar w:fldCharType="end"/>
      </w:r>
      <w:r w:rsidR="08163013">
        <w:t xml:space="preserve"> vázaného na individuální výkon tohoto intelektu (</w:t>
      </w:r>
      <w:r w:rsidR="08163013" w:rsidRPr="006D274D">
        <w:rPr>
          <w:i/>
        </w:rPr>
        <w:t>intellectus per habitum generatum ex actu</w:t>
      </w:r>
      <w:r w:rsidR="08163013">
        <w:t xml:space="preserve">). Tato pasáž navazuje na </w:t>
      </w:r>
      <w:r w:rsidR="08163013">
        <w:lastRenderedPageBreak/>
        <w:t>citovaný komentář CMDA, protože komentuje i následující větu CMDA vzhledem k habitu</w:t>
      </w:r>
      <w:r w:rsidR="08163013" w:rsidRPr="08E869E7">
        <w:t xml:space="preserve">. </w:t>
      </w:r>
      <w:r w:rsidR="08163013">
        <w:t>Averroesův i</w:t>
      </w:r>
      <w:r w:rsidR="08163013" w:rsidRPr="08E869E7">
        <w:t xml:space="preserve">ntelekt se stává intelektem </w:t>
      </w:r>
      <w:r w:rsidR="08163013">
        <w:t xml:space="preserve">až </w:t>
      </w:r>
      <w:r w:rsidR="08163013" w:rsidRPr="08E869E7">
        <w:t>ve výkonu poznání (</w:t>
      </w:r>
      <w:r w:rsidR="08163013" w:rsidRPr="08E869E7">
        <w:rPr>
          <w:i/>
        </w:rPr>
        <w:t>illud quod fit</w:t>
      </w:r>
      <w:r w:rsidR="08163013" w:rsidRPr="08E869E7">
        <w:t>) a tak dostává svůj habitus (</w:t>
      </w:r>
      <w:r w:rsidR="08163013" w:rsidRPr="08E869E7">
        <w:rPr>
          <w:i/>
        </w:rPr>
        <w:t>quod est in habitu</w:t>
      </w:r>
      <w:r w:rsidR="08163013" w:rsidRPr="08E869E7">
        <w:t>).</w:t>
      </w:r>
      <w:r w:rsidR="08163013">
        <w:t xml:space="preserve"> </w:t>
      </w:r>
      <w:r w:rsidR="08163013" w:rsidRPr="00273106">
        <w:t xml:space="preserve">Citát proti modernistům zdůrazňuje, že habitus </w:t>
      </w:r>
      <w:r w:rsidR="08163013">
        <w:t xml:space="preserve">receptivity </w:t>
      </w:r>
      <w:r w:rsidR="08163013" w:rsidRPr="00273106">
        <w:t xml:space="preserve">vzniká </w:t>
      </w:r>
      <w:r w:rsidR="08163013">
        <w:t xml:space="preserve">až </w:t>
      </w:r>
      <w:r w:rsidR="08163013" w:rsidRPr="00273106">
        <w:t>v</w:t>
      </w:r>
      <w:r w:rsidR="00CD1F10">
        <w:t xml:space="preserve"> osobním </w:t>
      </w:r>
      <w:r w:rsidR="08163013" w:rsidRPr="00273106">
        <w:t xml:space="preserve">výkonu poznání. </w:t>
      </w:r>
      <w:r w:rsidR="08163013">
        <w:t xml:space="preserve">Jinak to ani nemůže být, protože čistá potence nemá, jak by mohla existovat. </w:t>
      </w:r>
      <w:r w:rsidR="08163013" w:rsidRPr="00273106">
        <w:t>Z intelektu nelze udělat nějakou apriori danou kvazi-substanci. Opět by to znamenalo množení jsoucen třetího druhu, která jsou nesmyslná</w:t>
      </w:r>
      <w:r w:rsidR="08163013">
        <w:t xml:space="preserve"> z hlediska CMDA</w:t>
      </w:r>
      <w:r w:rsidR="00C87492">
        <w:t xml:space="preserve"> i Ockhama</w:t>
      </w:r>
      <w:r w:rsidR="08163013" w:rsidRPr="00273106">
        <w:t xml:space="preserve">. </w:t>
      </w:r>
      <w:r w:rsidR="08163013">
        <w:t xml:space="preserve">Scotisté a moderní porretáni hypostázovali habitus a tak vytvořili další jsoucno třetího druhu. Ockham scotistům připomíná, že tímto </w:t>
      </w:r>
      <w:r w:rsidR="00A87ADA">
        <w:t xml:space="preserve">osobním </w:t>
      </w:r>
      <w:r w:rsidR="08163013">
        <w:t>výkonem se možný intelekt stane aktuální receptivní schopností tělesně zakoušené duše (</w:t>
      </w:r>
      <w:r w:rsidR="08163013" w:rsidRPr="006D274D">
        <w:rPr>
          <w:i/>
        </w:rPr>
        <w:t>est in potentia accidentali</w:t>
      </w:r>
      <w:r w:rsidR="08163013">
        <w:t xml:space="preserve">). </w:t>
      </w:r>
      <w:r w:rsidR="08163013" w:rsidRPr="00273106">
        <w:t>Možný intelekt existuje pouze v</w:t>
      </w:r>
      <w:r w:rsidR="00A87ADA">
        <w:t xml:space="preserve"> personální </w:t>
      </w:r>
      <w:r w:rsidR="08163013" w:rsidRPr="00273106">
        <w:t xml:space="preserve">duši a </w:t>
      </w:r>
      <w:r w:rsidR="08163013">
        <w:t xml:space="preserve">v </w:t>
      </w:r>
      <w:r w:rsidR="08163013" w:rsidRPr="00273106">
        <w:t xml:space="preserve">těle, proto aktualita možného intelektu není vrozená ve smyslu </w:t>
      </w:r>
      <w:r w:rsidR="00A87ADA">
        <w:t xml:space="preserve">nějaké objektivní </w:t>
      </w:r>
      <w:r w:rsidR="08163013" w:rsidRPr="00273106">
        <w:t xml:space="preserve">potence </w:t>
      </w:r>
      <w:r w:rsidR="08163013">
        <w:t>dané v</w:t>
      </w:r>
      <w:r w:rsidR="00901A4D">
        <w:t xml:space="preserve"> mytologickém </w:t>
      </w:r>
      <w:r w:rsidR="08163013">
        <w:t xml:space="preserve">univerzálním a aktuálním </w:t>
      </w:r>
      <w:r w:rsidR="00A87ADA">
        <w:t>„intelektu–</w:t>
      </w:r>
      <w:r w:rsidR="08163013" w:rsidRPr="00273106">
        <w:t>subst</w:t>
      </w:r>
      <w:r w:rsidR="08163013">
        <w:t>anci</w:t>
      </w:r>
      <w:r w:rsidR="00A87ADA">
        <w:t>“</w:t>
      </w:r>
      <w:r w:rsidR="08163013" w:rsidRPr="00273106">
        <w:t xml:space="preserve"> (</w:t>
      </w:r>
      <w:r w:rsidR="08163013" w:rsidRPr="00273106">
        <w:rPr>
          <w:i/>
        </w:rPr>
        <w:t>potentia substantialis</w:t>
      </w:r>
      <w:r w:rsidR="08163013" w:rsidRPr="00273106">
        <w:t xml:space="preserve">). </w:t>
      </w:r>
      <w:r w:rsidR="08163013">
        <w:t xml:space="preserve">Protože receptivní habitus přijetí je v duši dán jako schopnost, pak můžeme poznávat univerzálně v modu adekvace </w:t>
      </w:r>
      <w:r w:rsidR="08163013" w:rsidRPr="00273106">
        <w:t>(</w:t>
      </w:r>
      <w:r w:rsidR="08163013" w:rsidRPr="004F328B">
        <w:rPr>
          <w:i/>
        </w:rPr>
        <w:t>ad</w:t>
      </w:r>
      <w:r w:rsidR="08163013" w:rsidRPr="00273106">
        <w:rPr>
          <w:i/>
        </w:rPr>
        <w:t xml:space="preserve"> actum consimilem</w:t>
      </w:r>
      <w:r w:rsidR="08163013" w:rsidRPr="00273106">
        <w:t xml:space="preserve">). </w:t>
      </w:r>
      <w:r w:rsidR="08163013">
        <w:t xml:space="preserve">Klíčové slovo </w:t>
      </w:r>
      <w:r w:rsidR="00DC4602">
        <w:t>„</w:t>
      </w:r>
      <w:r w:rsidR="08163013" w:rsidRPr="00273106">
        <w:rPr>
          <w:i/>
        </w:rPr>
        <w:t>consimile</w:t>
      </w:r>
      <w:r w:rsidR="00DC4602">
        <w:t>“</w:t>
      </w:r>
      <w:r w:rsidR="08163013">
        <w:rPr>
          <w:i/>
        </w:rPr>
        <w:t xml:space="preserve"> </w:t>
      </w:r>
      <w:r w:rsidR="08163013" w:rsidRPr="00273106">
        <w:t>výslovně odkazuje na cen</w:t>
      </w:r>
      <w:r w:rsidR="08163013">
        <w:t>trální část nauky CMDA 409.654–</w:t>
      </w:r>
      <w:r w:rsidR="08163013" w:rsidRPr="00273106">
        <w:t>62</w:t>
      </w:r>
      <w:r w:rsidR="08163013">
        <w:fldChar w:fldCharType="begin"/>
      </w:r>
      <w:r w:rsidR="08163013">
        <w:instrText xml:space="preserve"> XE "Averroes</w:instrText>
      </w:r>
      <w:r w:rsidR="08163013" w:rsidRPr="00CF7984">
        <w:instrText>:CMDA 409.654–662</w:instrText>
      </w:r>
      <w:r w:rsidR="08163013">
        <w:instrText xml:space="preserve">" </w:instrText>
      </w:r>
      <w:r w:rsidR="08163013">
        <w:fldChar w:fldCharType="end"/>
      </w:r>
      <w:r w:rsidR="08163013" w:rsidRPr="00273106">
        <w:t xml:space="preserve"> ohledně receptivního intektu jako čtvrtého rodu ve smyslu společné lidské schopnosti (</w:t>
      </w:r>
      <w:r w:rsidR="08163013" w:rsidRPr="00273106">
        <w:rPr>
          <w:i/>
        </w:rPr>
        <w:t>intelligibile esse oportet dividi in consimilia hiis duobus</w:t>
      </w:r>
      <w:r w:rsidR="00483EBA">
        <w:t xml:space="preserve">; OBJ I, </w:t>
      </w:r>
      <w:r w:rsidR="08163013" w:rsidRPr="00273106">
        <w:t xml:space="preserve">kap. 2.4.3). </w:t>
      </w:r>
      <w:r w:rsidR="08163013">
        <w:t>Ockham zásadně odmítl scénář poznání podle druhého averoismu, který má i Scotus. Modernisté hypostázují jakoukoliv schopnost nebo fenomén tím, že jej dají do avicennovské formy esence (</w:t>
      </w:r>
      <w:r w:rsidR="08163013">
        <w:rPr>
          <w:i/>
        </w:rPr>
        <w:t>potentia ess</w:t>
      </w:r>
      <w:r w:rsidR="08163013" w:rsidRPr="0017215F">
        <w:rPr>
          <w:i/>
        </w:rPr>
        <w:t>entialis</w:t>
      </w:r>
      <w:r w:rsidR="08163013">
        <w:rPr>
          <w:i/>
          <w:iCs/>
        </w:rPr>
        <w:fldChar w:fldCharType="begin"/>
      </w:r>
      <w:r w:rsidR="08163013">
        <w:instrText xml:space="preserve"> XE "</w:instrText>
      </w:r>
      <w:r w:rsidR="08163013" w:rsidRPr="003C711B">
        <w:rPr>
          <w:i/>
          <w:iCs/>
        </w:rPr>
        <w:instrText>potentia essentialis</w:instrText>
      </w:r>
      <w:r w:rsidR="08163013">
        <w:instrText xml:space="preserve">" </w:instrText>
      </w:r>
      <w:r w:rsidR="08163013">
        <w:rPr>
          <w:i/>
          <w:iCs/>
        </w:rPr>
        <w:fldChar w:fldCharType="end"/>
      </w:r>
      <w:r w:rsidR="08163013">
        <w:t>). Pak konstatují „exsistenci“ této kvazi-substance</w:t>
      </w:r>
      <w:r w:rsidR="08163013">
        <w:fldChar w:fldCharType="begin"/>
      </w:r>
      <w:r w:rsidR="08163013">
        <w:instrText xml:space="preserve"> XE "</w:instrText>
      </w:r>
      <w:r w:rsidR="08163013" w:rsidRPr="00DE2A32">
        <w:instrText>substance</w:instrText>
      </w:r>
      <w:r w:rsidR="08163013">
        <w:instrText xml:space="preserve">:intelekt" </w:instrText>
      </w:r>
      <w:r w:rsidR="08163013">
        <w:fldChar w:fldCharType="end"/>
      </w:r>
      <w:r w:rsidR="08163013">
        <w:t xml:space="preserve"> jako kontigentní výskyt této porretánské hypostáze v reálu (</w:t>
      </w:r>
      <w:r w:rsidR="08163013" w:rsidRPr="006D274D">
        <w:rPr>
          <w:i/>
        </w:rPr>
        <w:t xml:space="preserve">potentia </w:t>
      </w:r>
      <w:r w:rsidR="08163013">
        <w:rPr>
          <w:i/>
        </w:rPr>
        <w:t>accidentalis</w:t>
      </w:r>
      <w:r w:rsidR="08163013" w:rsidRPr="0017215F">
        <w:t>)</w:t>
      </w:r>
      <w:r w:rsidR="08163013">
        <w:t xml:space="preserve">. Ockham zrušil toto pojetí tím, že zrušil absurdní intelekt </w:t>
      </w:r>
      <w:r w:rsidR="08163013" w:rsidRPr="0017215F">
        <w:rPr>
          <w:i/>
        </w:rPr>
        <w:t>Modernorum</w:t>
      </w:r>
      <w:r w:rsidR="08163013">
        <w:t xml:space="preserve">, který tento omyl produkuje. </w:t>
      </w:r>
      <w:r w:rsidR="08163013" w:rsidRPr="00273106">
        <w:t>Druhý averroi</w:t>
      </w:r>
      <w:r w:rsidR="08163013">
        <w:t>s</w:t>
      </w:r>
      <w:r w:rsidR="08163013" w:rsidRPr="00273106">
        <w:t xml:space="preserve">mus a scotisté potřebují najít v intelektu ostrůvek aktuality konstituovaný skrze </w:t>
      </w:r>
      <w:r w:rsidR="08163013" w:rsidRPr="00273106">
        <w:rPr>
          <w:i/>
        </w:rPr>
        <w:t>a priori</w:t>
      </w:r>
      <w:r w:rsidR="08163013" w:rsidRPr="00273106">
        <w:t xml:space="preserve"> daný habitus daný substanciálně, tedy mimo akcidentální poznání ze smyslově daných vjemů</w:t>
      </w:r>
      <w:r w:rsidR="00E10E46">
        <w:t xml:space="preserve"> (kap. 5</w:t>
      </w:r>
      <w:r w:rsidR="08163013">
        <w:t>.3.2)</w:t>
      </w:r>
      <w:r w:rsidR="08163013" w:rsidRPr="00273106">
        <w:t xml:space="preserve">. </w:t>
      </w:r>
      <w:r w:rsidR="08163013">
        <w:t>Moderna od Pechama zavedla augustiniánskou paměť třetího druhu (</w:t>
      </w:r>
      <w:r w:rsidR="08163013" w:rsidRPr="00C4592A">
        <w:rPr>
          <w:i/>
        </w:rPr>
        <w:t>memoria</w:t>
      </w:r>
      <w:r w:rsidR="08163013">
        <w:rPr>
          <w:i/>
        </w:rPr>
        <w:fldChar w:fldCharType="begin"/>
      </w:r>
      <w:r w:rsidR="08163013">
        <w:instrText xml:space="preserve"> XE "</w:instrText>
      </w:r>
      <w:r w:rsidR="08163013" w:rsidRPr="00840D0F">
        <w:rPr>
          <w:i/>
        </w:rPr>
        <w:instrText>memoria:</w:instrText>
      </w:r>
      <w:r w:rsidR="08163013" w:rsidRPr="00840D0F">
        <w:instrText>druhý averroismus</w:instrText>
      </w:r>
      <w:r w:rsidR="08163013">
        <w:instrText xml:space="preserve">" </w:instrText>
      </w:r>
      <w:r w:rsidR="08163013">
        <w:rPr>
          <w:i/>
        </w:rPr>
        <w:fldChar w:fldCharType="end"/>
      </w:r>
      <w:r w:rsidR="08163013">
        <w:t xml:space="preserve">) </w:t>
      </w:r>
      <w:r w:rsidR="08163013" w:rsidRPr="00273106">
        <w:t xml:space="preserve">jako </w:t>
      </w:r>
      <w:r w:rsidR="00156897">
        <w:t>myt</w:t>
      </w:r>
      <w:r w:rsidR="008C3CE2">
        <w:t xml:space="preserve">ologické </w:t>
      </w:r>
      <w:r w:rsidR="08163013" w:rsidRPr="00273106">
        <w:t xml:space="preserve">místo aktuálních </w:t>
      </w:r>
      <w:r w:rsidR="00962190" w:rsidRPr="00156897">
        <w:t>species</w:t>
      </w:r>
      <w:r w:rsidR="08163013" w:rsidRPr="00273106">
        <w:t xml:space="preserve">, odkud si je </w:t>
      </w:r>
      <w:r w:rsidR="00C4400C" w:rsidRPr="00273106">
        <w:t>aktuální substanční intelekt</w:t>
      </w:r>
      <w:r w:rsidR="00C4400C">
        <w:t xml:space="preserve"> </w:t>
      </w:r>
      <w:r w:rsidR="08163013" w:rsidRPr="00273106">
        <w:t xml:space="preserve">vytahuje </w:t>
      </w:r>
      <w:r w:rsidR="00C4400C">
        <w:t xml:space="preserve">podle potřeby </w:t>
      </w:r>
      <w:r w:rsidR="08163013">
        <w:t>(</w:t>
      </w:r>
      <w:r w:rsidR="08163013" w:rsidRPr="00C4592A">
        <w:rPr>
          <w:i/>
        </w:rPr>
        <w:t>locus specierum</w:t>
      </w:r>
      <w:r w:rsidR="08163013">
        <w:rPr>
          <w:i/>
        </w:rPr>
        <w:fldChar w:fldCharType="begin"/>
      </w:r>
      <w:r w:rsidR="08163013">
        <w:instrText xml:space="preserve"> XE "</w:instrText>
      </w:r>
      <w:r w:rsidR="08163013" w:rsidRPr="009E5259">
        <w:rPr>
          <w:i/>
        </w:rPr>
        <w:instrText>locus specierum</w:instrText>
      </w:r>
      <w:r w:rsidR="08163013">
        <w:instrText xml:space="preserve">" </w:instrText>
      </w:r>
      <w:r w:rsidR="08163013">
        <w:rPr>
          <w:i/>
        </w:rPr>
        <w:fldChar w:fldCharType="end"/>
      </w:r>
      <w:r w:rsidR="08163013">
        <w:t xml:space="preserve">, </w:t>
      </w:r>
      <w:r w:rsidR="00E10E46">
        <w:t>kap. 4</w:t>
      </w:r>
      <w:r w:rsidR="08163013" w:rsidRPr="00273106">
        <w:t>.3.1</w:t>
      </w:r>
      <w:r w:rsidR="08163013">
        <w:t>)</w:t>
      </w:r>
      <w:r w:rsidR="08163013" w:rsidRPr="00273106">
        <w:t xml:space="preserve">. Tato </w:t>
      </w:r>
      <w:r w:rsidR="000F4BCD">
        <w:t xml:space="preserve">mytologická </w:t>
      </w:r>
      <w:r w:rsidR="08163013" w:rsidRPr="00273106">
        <w:t xml:space="preserve">aktualita </w:t>
      </w:r>
      <w:r w:rsidR="000F4BCD">
        <w:t xml:space="preserve">vztažená ke světu </w:t>
      </w:r>
      <w:r w:rsidR="000F4BCD" w:rsidRPr="000F4BCD">
        <w:rPr>
          <w:i/>
        </w:rPr>
        <w:t>tertium ens</w:t>
      </w:r>
      <w:r w:rsidR="000F4BCD">
        <w:t xml:space="preserve"> je pochopitelně daná pouze </w:t>
      </w:r>
      <w:r w:rsidR="08163013" w:rsidRPr="00273106">
        <w:t>imanentně</w:t>
      </w:r>
      <w:r w:rsidR="000F4BCD">
        <w:t>, protože nesmysly reálně neexistují. Akademické Fúrie pak zažehnou</w:t>
      </w:r>
      <w:r w:rsidR="08163013" w:rsidRPr="00273106">
        <w:t xml:space="preserve"> v osvíceném intelektu </w:t>
      </w:r>
      <w:r w:rsidR="08163013" w:rsidRPr="00273106">
        <w:rPr>
          <w:i/>
        </w:rPr>
        <w:t>Modernorum</w:t>
      </w:r>
      <w:r w:rsidR="08163013" w:rsidRPr="00273106">
        <w:t xml:space="preserve"> </w:t>
      </w:r>
      <w:r w:rsidR="000F4BCD">
        <w:t xml:space="preserve">tolik potřebné </w:t>
      </w:r>
      <w:r w:rsidR="08163013" w:rsidRPr="00273106">
        <w:t>světlo objektivní iluminace</w:t>
      </w:r>
      <w:r w:rsidR="000F4BCD">
        <w:t xml:space="preserve">, která </w:t>
      </w:r>
      <w:r w:rsidR="08163013" w:rsidRPr="00273106">
        <w:t>zajišťuj</w:t>
      </w:r>
      <w:r w:rsidR="000F4BCD">
        <w:t>e</w:t>
      </w:r>
      <w:r w:rsidR="08163013" w:rsidRPr="00273106">
        <w:t xml:space="preserve"> nasvícení </w:t>
      </w:r>
      <w:r w:rsidR="000F4BCD">
        <w:t xml:space="preserve">smyslu </w:t>
      </w:r>
      <w:r w:rsidR="0005375A">
        <w:t>jsoucna zezadu.</w:t>
      </w:r>
    </w:p>
    <w:p w:rsidR="08163013" w:rsidRPr="00273106" w:rsidRDefault="0005375A" w:rsidP="0005375A">
      <w:pPr>
        <w:ind w:firstLine="397"/>
      </w:pPr>
      <w:r>
        <w:lastRenderedPageBreak/>
        <w:t>Ockham toto bláznivé řešení „</w:t>
      </w:r>
      <w:r w:rsidRPr="0005375A">
        <w:t>přirozeného</w:t>
      </w:r>
      <w:r>
        <w:t>“</w:t>
      </w:r>
      <w:r w:rsidRPr="0005375A">
        <w:t xml:space="preserve"> (</w:t>
      </w:r>
      <w:r>
        <w:t xml:space="preserve">tedy </w:t>
      </w:r>
      <w:r w:rsidRPr="0005375A">
        <w:t xml:space="preserve">objektivního) poznání zásadně zpochybnil. Podívejme se na celou argumentaci věnovanou tomuto problému v traktátu </w:t>
      </w:r>
      <w:r w:rsidRPr="0005375A">
        <w:rPr>
          <w:i/>
        </w:rPr>
        <w:t>Reportatio II</w:t>
      </w:r>
      <w:r w:rsidRPr="0005375A">
        <w:t>, qq. 12</w:t>
      </w:r>
      <w:r>
        <w:t>–</w:t>
      </w:r>
      <w:r w:rsidRPr="0005375A">
        <w:t xml:space="preserve">13. </w:t>
      </w:r>
      <w:r w:rsidR="08163013" w:rsidRPr="00273106">
        <w:t xml:space="preserve">Habitus není dán ani od boha, ani od aktuality nazíraných vrozených idejí nebo prvních principů, ani od habituálně aktuální paměti dané jako augustiniánské </w:t>
      </w:r>
      <w:r w:rsidR="08163013" w:rsidRPr="00273106">
        <w:rPr>
          <w:i/>
        </w:rPr>
        <w:t>locus specierum</w:t>
      </w:r>
      <w:r w:rsidR="08163013" w:rsidRPr="00273106">
        <w:t>. Ockham všechny tyto možnosti předem dané aktualizace intele</w:t>
      </w:r>
      <w:r w:rsidR="08163013">
        <w:t>ktu zásadně odmítá. Moderna stojí a padá s nasvícením intelektu zezadu, protože své paranoické poznání oddělila od aktuality smyslových fantat.</w:t>
      </w:r>
      <w:r w:rsidR="08163013" w:rsidRPr="00273106">
        <w:t xml:space="preserve"> </w:t>
      </w:r>
      <w:r w:rsidR="08163013">
        <w:t>Ockam jasně říká, že jiné poznání pro člověka není možné (</w:t>
      </w:r>
      <w:r w:rsidR="08163013" w:rsidRPr="00273106">
        <w:rPr>
          <w:i/>
        </w:rPr>
        <w:t>intellectus possibilis nihil intelligit nisi per conversionem ad phantasmata</w:t>
      </w:r>
      <w:r w:rsidR="08163013">
        <w:t xml:space="preserve">; </w:t>
      </w:r>
      <w:r w:rsidR="08163013" w:rsidRPr="00273106">
        <w:t>OTh 7, 278.6‒7</w:t>
      </w:r>
      <w:r w:rsidR="08163013">
        <w:fldChar w:fldCharType="begin"/>
      </w:r>
      <w:r w:rsidR="08163013">
        <w:instrText xml:space="preserve"> XE "Ockham:</w:instrText>
      </w:r>
      <w:r w:rsidR="08163013" w:rsidRPr="00B55DBD">
        <w:rPr>
          <w:i/>
        </w:rPr>
        <w:instrText>Quest. in IV. Sent</w:instrText>
      </w:r>
      <w:r w:rsidR="08163013">
        <w:instrText xml:space="preserve">. </w:instrText>
      </w:r>
      <w:r w:rsidR="08163013" w:rsidRPr="00052DDB">
        <w:instrText>278.6‒7</w:instrText>
      </w:r>
      <w:r w:rsidR="08163013">
        <w:instrText xml:space="preserve">" </w:instrText>
      </w:r>
      <w:r w:rsidR="08163013">
        <w:fldChar w:fldCharType="end"/>
      </w:r>
      <w:r w:rsidR="08163013" w:rsidRPr="00273106">
        <w:t>)</w:t>
      </w:r>
      <w:r w:rsidR="08163013">
        <w:t xml:space="preserve">. </w:t>
      </w:r>
      <w:r w:rsidR="08163013" w:rsidRPr="00273106">
        <w:t xml:space="preserve">Přechod z čisté potenciality intelektu jako </w:t>
      </w:r>
      <w:r w:rsidR="08163013" w:rsidRPr="00273106">
        <w:rPr>
          <w:i/>
        </w:rPr>
        <w:t>tabula rasa</w:t>
      </w:r>
      <w:r w:rsidR="08163013">
        <w:rPr>
          <w:i/>
        </w:rPr>
        <w:fldChar w:fldCharType="begin"/>
      </w:r>
      <w:r w:rsidR="08163013">
        <w:instrText xml:space="preserve"> XE "</w:instrText>
      </w:r>
      <w:r w:rsidR="08163013" w:rsidRPr="00D05E45">
        <w:rPr>
          <w:i/>
        </w:rPr>
        <w:instrText>tabula rasa</w:instrText>
      </w:r>
      <w:r w:rsidR="08163013">
        <w:instrText xml:space="preserve">" </w:instrText>
      </w:r>
      <w:r w:rsidR="08163013">
        <w:rPr>
          <w:i/>
        </w:rPr>
        <w:fldChar w:fldCharType="end"/>
      </w:r>
      <w:r w:rsidR="08163013" w:rsidRPr="00273106">
        <w:t xml:space="preserve"> není možné uskutečnit nějakou imanentní cestou na způsob </w:t>
      </w:r>
      <w:r w:rsidR="00667A7A">
        <w:t>„</w:t>
      </w:r>
      <w:r w:rsidR="08163013" w:rsidRPr="00273106">
        <w:t>létajícího muže</w:t>
      </w:r>
      <w:r w:rsidR="00667A7A">
        <w:t>“</w:t>
      </w:r>
      <w:r w:rsidR="08163013">
        <w:fldChar w:fldCharType="begin"/>
      </w:r>
      <w:r w:rsidR="08163013">
        <w:instrText xml:space="preserve"> XE "</w:instrText>
      </w:r>
      <w:r w:rsidR="08163013" w:rsidRPr="00FC391D">
        <w:rPr>
          <w:rStyle w:val="FontStyle129"/>
          <w:sz w:val="24"/>
        </w:rPr>
        <w:instrText>létající muž</w:instrText>
      </w:r>
      <w:r w:rsidR="08163013">
        <w:instrText xml:space="preserve">" </w:instrText>
      </w:r>
      <w:r w:rsidR="08163013">
        <w:fldChar w:fldCharType="end"/>
      </w:r>
      <w:r w:rsidR="08163013" w:rsidRPr="00273106">
        <w:t xml:space="preserve"> Avicenny nebo Descarta</w:t>
      </w:r>
      <w:r w:rsidR="08163013">
        <w:fldChar w:fldCharType="begin"/>
      </w:r>
      <w:r w:rsidR="08163013">
        <w:instrText xml:space="preserve"> XE "</w:instrText>
      </w:r>
      <w:r w:rsidR="08163013" w:rsidRPr="004146C6">
        <w:rPr>
          <w:rStyle w:val="addmd"/>
        </w:rPr>
        <w:instrText>Descartes, R.</w:instrText>
      </w:r>
      <w:r w:rsidR="08163013">
        <w:instrText xml:space="preserve">" </w:instrText>
      </w:r>
      <w:r w:rsidR="08163013">
        <w:fldChar w:fldCharType="end"/>
      </w:r>
      <w:r w:rsidR="08163013" w:rsidRPr="00273106">
        <w:t xml:space="preserve"> </w:t>
      </w:r>
      <w:r w:rsidR="08163013">
        <w:t xml:space="preserve">a </w:t>
      </w:r>
      <w:r w:rsidR="08163013" w:rsidRPr="00273106">
        <w:t>Husserla</w:t>
      </w:r>
      <w:r w:rsidR="08163013">
        <w:fldChar w:fldCharType="begin"/>
      </w:r>
      <w:r w:rsidR="08163013">
        <w:instrText xml:space="preserve"> XE "</w:instrText>
      </w:r>
      <w:r w:rsidR="08163013" w:rsidRPr="000710C4">
        <w:instrText>Husserl, E.</w:instrText>
      </w:r>
      <w:r w:rsidR="08163013">
        <w:instrText xml:space="preserve">" </w:instrText>
      </w:r>
      <w:r w:rsidR="08163013">
        <w:fldChar w:fldCharType="end"/>
      </w:r>
      <w:r w:rsidR="08163013" w:rsidRPr="00273106">
        <w:t>.</w:t>
      </w:r>
      <w:r w:rsidR="08163013">
        <w:t xml:space="preserve"> Objektivně daný h</w:t>
      </w:r>
      <w:r w:rsidR="08163013" w:rsidRPr="00273106">
        <w:t>abitus</w:t>
      </w:r>
      <w:r w:rsidR="002105A6">
        <w:t xml:space="preserve"> jako </w:t>
      </w:r>
      <w:r w:rsidR="08163013">
        <w:t>hypostáze neexistuje</w:t>
      </w:r>
      <w:r w:rsidR="00DC17F3">
        <w:t xml:space="preserve">; </w:t>
      </w:r>
      <w:r w:rsidR="08163013">
        <w:t xml:space="preserve">habituální vlastnění poznatku </w:t>
      </w:r>
      <w:r w:rsidR="08163013" w:rsidRPr="00273106">
        <w:t xml:space="preserve">vzniká pouze na základě již naučených aktů poznání daných na úrovni akcidenciální a </w:t>
      </w:r>
      <w:r w:rsidR="08163013">
        <w:t>s</w:t>
      </w:r>
      <w:r w:rsidR="08163013" w:rsidRPr="00273106">
        <w:t xml:space="preserve">triktně </w:t>
      </w:r>
      <w:r w:rsidR="00541256">
        <w:t xml:space="preserve">personální </w:t>
      </w:r>
      <w:r w:rsidR="08163013" w:rsidRPr="00273106">
        <w:t xml:space="preserve">receptivity intelektu. Modernisté definují intelekt jako habitus vybavený vlastní imanentní aktualitou od přírody nebo od boha. Ockham takové řešení zásadně odmítá. </w:t>
      </w:r>
    </w:p>
    <w:p w:rsidR="08163013" w:rsidRDefault="08163013" w:rsidP="08163013">
      <w:pPr>
        <w:pStyle w:val="Citace"/>
      </w:pPr>
      <w:r w:rsidRPr="00273106">
        <w:rPr>
          <w:noProof/>
          <w:lang w:val="cs-CZ"/>
        </w:rPr>
        <w:t>„</w:t>
      </w:r>
      <w:r>
        <w:rPr>
          <w:noProof/>
          <w:lang w:val="cs-CZ"/>
        </w:rPr>
        <w:t>Habitus</w:t>
      </w:r>
      <w:r w:rsidRPr="00D62B4E">
        <w:rPr>
          <w:noProof/>
          <w:lang w:val="cs-CZ"/>
        </w:rPr>
        <w:t xml:space="preserve"> </w:t>
      </w:r>
      <w:r>
        <w:rPr>
          <w:noProof/>
          <w:lang w:val="cs-CZ"/>
        </w:rPr>
        <w:t>nemůže převádět intelekt z esenciální potence na akcidentální. Habitus předpokládá existenci již daného aktuálního poznání a nutně vychází z toho, že přechod z esenciální na akcidentální možnost je již realizován. Habitus je dán pouze vzhledem k poznání reálných věcí.“ </w:t>
      </w:r>
      <w:r>
        <w:rPr>
          <w:rStyle w:val="Znakapoznpodarou"/>
        </w:rPr>
        <w:footnoteReference w:id="486"/>
      </w:r>
    </w:p>
    <w:p w:rsidR="08163013" w:rsidRDefault="08163013" w:rsidP="08163013">
      <w:r w:rsidRPr="00273106">
        <w:t>In</w:t>
      </w:r>
      <w:r>
        <w:t xml:space="preserve">telekt je sám sobě </w:t>
      </w:r>
      <w:r w:rsidRPr="00273106">
        <w:t>jen čistá potence</w:t>
      </w:r>
      <w:r>
        <w:t xml:space="preserve"> daná v mysli</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Nic v něm samotném neexistuje aktuálně v nějaké formě habitu (</w:t>
      </w:r>
      <w:r w:rsidRPr="00273106">
        <w:rPr>
          <w:i/>
        </w:rPr>
        <w:t>non potest esse habitus</w:t>
      </w:r>
      <w:r w:rsidRPr="00273106">
        <w:t>). Citát</w:t>
      </w:r>
      <w:r>
        <w:t xml:space="preserve"> připomíná, že habitus jako klasický akcicent na druhé substanci je schopnost poznání, které</w:t>
      </w:r>
      <w:r w:rsidRPr="00273106">
        <w:t xml:space="preserve"> má původ </w:t>
      </w:r>
      <w:r>
        <w:t>ve vnějším aktu</w:t>
      </w:r>
      <w:r w:rsidRPr="00273106">
        <w:t xml:space="preserve"> (</w:t>
      </w:r>
      <w:r w:rsidRPr="00273106">
        <w:rPr>
          <w:i/>
        </w:rPr>
        <w:t>habitus praesupponit actum</w:t>
      </w:r>
      <w:r>
        <w:t xml:space="preserve">). Habitus předpokládá, že abstraktní intelekt jako čistá </w:t>
      </w:r>
      <w:r w:rsidRPr="00273106">
        <w:rPr>
          <w:i/>
        </w:rPr>
        <w:t>potentia essentialis</w:t>
      </w:r>
      <w:r w:rsidRPr="009E0339">
        <w:rPr>
          <w:i/>
          <w:iCs/>
        </w:rPr>
        <w:t xml:space="preserve"> </w:t>
      </w:r>
      <w:r>
        <w:rPr>
          <w:i/>
          <w:iCs/>
        </w:rPr>
        <w:fldChar w:fldCharType="begin"/>
      </w:r>
      <w:r>
        <w:instrText xml:space="preserve"> XE "</w:instrText>
      </w:r>
      <w:r w:rsidRPr="003C711B">
        <w:rPr>
          <w:i/>
          <w:iCs/>
        </w:rPr>
        <w:instrText>potentia essentialis</w:instrText>
      </w:r>
      <w:r>
        <w:instrText xml:space="preserve">" </w:instrText>
      </w:r>
      <w:r>
        <w:rPr>
          <w:i/>
          <w:iCs/>
        </w:rPr>
        <w:fldChar w:fldCharType="end"/>
      </w:r>
      <w:r>
        <w:t xml:space="preserve">je již aktualizovaná skrze výkon toho či onoho individuálního úkonu </w:t>
      </w:r>
      <w:r w:rsidRPr="00273106">
        <w:t>intelektu (</w:t>
      </w:r>
      <w:r w:rsidRPr="00273106">
        <w:rPr>
          <w:i/>
        </w:rPr>
        <w:t>praesupponit intellectum reductum de potentia essentiali</w:t>
      </w:r>
      <w:r w:rsidRPr="00273106">
        <w:t>). Proto je i habitus d</w:t>
      </w:r>
      <w:r>
        <w:t xml:space="preserve">eterminován z hlediska impozice významu </w:t>
      </w:r>
      <w:r w:rsidRPr="00273106">
        <w:t>od hylemorfické první substance</w:t>
      </w:r>
      <w:r>
        <w:fldChar w:fldCharType="begin"/>
      </w:r>
      <w:r>
        <w:instrText xml:space="preserve"> XE "habitus" </w:instrText>
      </w:r>
      <w:r>
        <w:fldChar w:fldCharType="end"/>
      </w:r>
      <w:r w:rsidRPr="00273106">
        <w:t xml:space="preserve"> (</w:t>
      </w:r>
      <w:r w:rsidRPr="00273106">
        <w:rPr>
          <w:i/>
        </w:rPr>
        <w:t>habitus non est nisi respectu complexorum</w:t>
      </w:r>
      <w:r w:rsidRPr="00273106">
        <w:t>). Náhled moderních iluminátů</w:t>
      </w:r>
      <w:r>
        <w:fldChar w:fldCharType="begin"/>
      </w:r>
      <w:r>
        <w:instrText xml:space="preserve"> XE "</w:instrText>
      </w:r>
      <w:r w:rsidRPr="00BD65D1">
        <w:instrText>ilumináti</w:instrText>
      </w:r>
      <w:r>
        <w:instrText xml:space="preserve">" </w:instrText>
      </w:r>
      <w:r>
        <w:fldChar w:fldCharType="end"/>
      </w:r>
      <w:r w:rsidRPr="00273106">
        <w:t xml:space="preserve"> existuje </w:t>
      </w:r>
      <w:r>
        <w:t>aktuálně-</w:t>
      </w:r>
      <w:r w:rsidRPr="00273106">
        <w:t xml:space="preserve">inchoativně před jakoukoliv </w:t>
      </w:r>
      <w:r w:rsidRPr="00273106">
        <w:lastRenderedPageBreak/>
        <w:t xml:space="preserve">smyslovou zkušeností. </w:t>
      </w:r>
      <w:r>
        <w:t xml:space="preserve">Z tohoto náhledu moderny vychází pochybné pojetí pravdy jako asimilace jsoucen třetího druhu do dogmatického systému jedné pravdy. </w:t>
      </w:r>
      <w:r w:rsidRPr="00273106">
        <w:t xml:space="preserve">Podle Ockhama všechny tyto možnosti popírají statut receptivního intelektu a ruší aristotelskou definici duše jako </w:t>
      </w:r>
      <w:r w:rsidRPr="00273106">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rsidRPr="00273106">
        <w:t>. Ockham v citátu výslovně odm</w:t>
      </w:r>
      <w:r>
        <w:t xml:space="preserve">ítá Rufusův a Scotův vrozený habitus </w:t>
      </w:r>
      <w:r w:rsidRPr="00273106">
        <w:t>prvních principů</w:t>
      </w:r>
      <w:r>
        <w:t xml:space="preserve"> poznání</w:t>
      </w:r>
      <w:r w:rsidRPr="00273106">
        <w:t>, který přebral Descartes</w:t>
      </w:r>
      <w:r>
        <w:t xml:space="preserve">, Kant </w:t>
      </w:r>
      <w:r w:rsidRPr="00273106">
        <w:t xml:space="preserve">a Husserl. Radikálně potenciální intelekt nemůže mít předem daný aktuální habitus, protože ten vzniká díky poznání ze smyslů a z reálných substancí. </w:t>
      </w:r>
      <w:r>
        <w:t>Shrňme závěr celou argumentaci</w:t>
      </w:r>
      <w:r w:rsidRPr="00273106">
        <w:t xml:space="preserve"> v </w:t>
      </w:r>
      <w:r w:rsidR="008C2D4A" w:rsidRPr="008C2D4A">
        <w:rPr>
          <w:i/>
        </w:rPr>
        <w:t>Ordinatio I</w:t>
      </w:r>
      <w:r>
        <w:t>I, qq. 12‒</w:t>
      </w:r>
      <w:r w:rsidRPr="00273106">
        <w:t>13. Ockhamova břitva vyniká jednoduchostí a precizností</w:t>
      </w:r>
      <w:r>
        <w:t xml:space="preserve">, protože ruší Scotova objektivní </w:t>
      </w:r>
      <w:r w:rsidR="00962190">
        <w:rPr>
          <w:i/>
        </w:rPr>
        <w:t>species</w:t>
      </w:r>
      <w:r>
        <w:t xml:space="preserve"> poukazem na reálný průběh poznání</w:t>
      </w:r>
      <w:r w:rsidRPr="00273106">
        <w:t>.</w:t>
      </w:r>
      <w:r>
        <w:t xml:space="preserve"> Objektivně existující </w:t>
      </w:r>
      <w:r w:rsidR="00962190">
        <w:rPr>
          <w:i/>
        </w:rPr>
        <w:t>species</w:t>
      </w:r>
      <w:r>
        <w:t xml:space="preserve"> potřebovala hypostázovaný habitus jako apriorně aktualizovanou složku intelektu. Ockhamova břitva rušila obojí jsoucno jako nesmyslné.</w:t>
      </w:r>
    </w:p>
    <w:p w:rsidR="08163013" w:rsidRDefault="08163013" w:rsidP="08163013">
      <w:pPr>
        <w:pStyle w:val="Citace"/>
        <w:rPr>
          <w:lang w:val="cs-CZ"/>
        </w:rPr>
      </w:pPr>
      <w:r w:rsidRPr="00273106">
        <w:rPr>
          <w:noProof/>
        </w:rPr>
        <w:t>„</w:t>
      </w:r>
      <w:r>
        <w:rPr>
          <w:noProof/>
        </w:rPr>
        <w:t>Proto všechno</w:t>
      </w:r>
      <w:r>
        <w:rPr>
          <w:noProof/>
          <w:lang w:val="cs-CZ"/>
        </w:rPr>
        <w:t xml:space="preserve">, co </w:t>
      </w:r>
      <w:r>
        <w:rPr>
          <w:noProof/>
        </w:rPr>
        <w:t xml:space="preserve">je možno definovat skrze </w:t>
      </w:r>
      <w:r w:rsidR="003C4ED8">
        <w:rPr>
          <w:noProof/>
          <w:lang w:val="cs-CZ"/>
        </w:rPr>
        <w:t xml:space="preserve">objektivní </w:t>
      </w:r>
      <w:r w:rsidR="00962190" w:rsidRPr="003C4ED8">
        <w:rPr>
          <w:noProof/>
        </w:rPr>
        <w:t>species</w:t>
      </w:r>
      <w:r>
        <w:rPr>
          <w:noProof/>
        </w:rPr>
        <w:t xml:space="preserve">, je možné definovat skrze poznávací habitus. Pak habitus pro poznání </w:t>
      </w:r>
      <w:r w:rsidR="00157922">
        <w:rPr>
          <w:noProof/>
          <w:lang w:val="cs-CZ"/>
        </w:rPr>
        <w:t>do</w:t>
      </w:r>
      <w:r w:rsidR="00157922">
        <w:rPr>
          <w:noProof/>
        </w:rPr>
        <w:t>stač</w:t>
      </w:r>
      <w:r w:rsidR="00157922">
        <w:rPr>
          <w:noProof/>
          <w:lang w:val="cs-CZ"/>
        </w:rPr>
        <w:t>uje</w:t>
      </w:r>
      <w:r>
        <w:rPr>
          <w:noProof/>
        </w:rPr>
        <w:t xml:space="preserve"> a </w:t>
      </w:r>
      <w:r w:rsidR="007B407E">
        <w:rPr>
          <w:noProof/>
          <w:lang w:val="cs-CZ"/>
        </w:rPr>
        <w:t xml:space="preserve">všechna tato </w:t>
      </w:r>
      <w:r w:rsidR="00962190" w:rsidRPr="007B407E">
        <w:rPr>
          <w:noProof/>
        </w:rPr>
        <w:t>species</w:t>
      </w:r>
      <w:r w:rsidR="007B407E">
        <w:rPr>
          <w:noProof/>
        </w:rPr>
        <w:t xml:space="preserve"> j</w:t>
      </w:r>
      <w:r w:rsidR="007B407E">
        <w:rPr>
          <w:noProof/>
          <w:lang w:val="cs-CZ"/>
        </w:rPr>
        <w:t>sou</w:t>
      </w:r>
      <w:r>
        <w:rPr>
          <w:noProof/>
        </w:rPr>
        <w:t xml:space="preserve"> </w:t>
      </w:r>
      <w:r>
        <w:rPr>
          <w:noProof/>
          <w:lang w:val="cs-CZ"/>
        </w:rPr>
        <w:t>nad</w:t>
      </w:r>
      <w:r>
        <w:rPr>
          <w:noProof/>
        </w:rPr>
        <w:t>bytečn</w:t>
      </w:r>
      <w:r>
        <w:rPr>
          <w:noProof/>
          <w:lang w:val="cs-CZ"/>
        </w:rPr>
        <w:t>á</w:t>
      </w:r>
      <w:r>
        <w:rPr>
          <w:noProof/>
        </w:rPr>
        <w:t xml:space="preserve">.“ </w:t>
      </w:r>
      <w:r>
        <w:rPr>
          <w:rStyle w:val="Znakapoznpodarou"/>
        </w:rPr>
        <w:footnoteReference w:id="487"/>
      </w:r>
    </w:p>
    <w:p w:rsidR="00A0114D" w:rsidRDefault="004E3669" w:rsidP="08163013">
      <w:r>
        <w:t>Moderní mytologická</w:t>
      </w:r>
      <w:r w:rsidRPr="004E3669">
        <w:t xml:space="preserve"> </w:t>
      </w:r>
      <w:r>
        <w:t xml:space="preserve">species jsou zasazena </w:t>
      </w:r>
      <w:r w:rsidRPr="004E3669">
        <w:t xml:space="preserve">do diakosmu objektivní racionality mezi </w:t>
      </w:r>
      <w:r>
        <w:t>b</w:t>
      </w:r>
      <w:r w:rsidRPr="004E3669">
        <w:t xml:space="preserve">oha a člověka; Ockham je považuje za zbytečné. Jejich funkce zcela spolehlivě naplňuje aristotelský habitus daný </w:t>
      </w:r>
      <w:r w:rsidR="08163013" w:rsidRPr="00273106">
        <w:t xml:space="preserve">nasvícením </w:t>
      </w:r>
      <w:r>
        <w:t xml:space="preserve">smyslu jsoucna </w:t>
      </w:r>
      <w:r w:rsidR="08163013" w:rsidRPr="00273106">
        <w:t>zepředu.</w:t>
      </w:r>
      <w:r w:rsidR="08163013">
        <w:t xml:space="preserve"> Habitus daný opakovaným poznáním úplně stačí k</w:t>
      </w:r>
      <w:r w:rsidR="08163013" w:rsidRPr="00273106">
        <w:t xml:space="preserve"> </w:t>
      </w:r>
      <w:r w:rsidR="08163013">
        <w:t>vysvětlení autonomie</w:t>
      </w:r>
      <w:r w:rsidR="08163013" w:rsidRPr="00273106">
        <w:t xml:space="preserve"> intelektu</w:t>
      </w:r>
      <w:r w:rsidR="008002BD">
        <w:t xml:space="preserve"> jako kultivované schopnosti poznání</w:t>
      </w:r>
      <w:r w:rsidR="08163013">
        <w:t xml:space="preserve">. Je-li </w:t>
      </w:r>
      <w:r w:rsidR="007E3134">
        <w:t xml:space="preserve">habitus </w:t>
      </w:r>
      <w:r w:rsidR="08163013">
        <w:t>etablován skrze akt poznání daný nasvícením zepředu, pak g</w:t>
      </w:r>
      <w:r w:rsidR="08163013" w:rsidRPr="00273106">
        <w:t>eneruje poznání a reflexi prvních principů poznání (</w:t>
      </w:r>
      <w:r w:rsidR="08163013" w:rsidRPr="00273106">
        <w:rPr>
          <w:i/>
        </w:rPr>
        <w:t>omnia ... possunt salvari per habitum</w:t>
      </w:r>
      <w:r w:rsidR="08163013" w:rsidRPr="00273106">
        <w:t xml:space="preserve">). </w:t>
      </w:r>
      <w:r w:rsidR="08163013">
        <w:t>Pak není třeba žádná</w:t>
      </w:r>
      <w:r w:rsidR="08163013" w:rsidRPr="00273106">
        <w:t xml:space="preserve"> un</w:t>
      </w:r>
      <w:r w:rsidR="08163013">
        <w:t xml:space="preserve">ivoční objektivní </w:t>
      </w:r>
      <w:r w:rsidR="00962190" w:rsidRPr="002243A3">
        <w:t>species</w:t>
      </w:r>
      <w:r w:rsidR="08163013">
        <w:t xml:space="preserve">, která by založila </w:t>
      </w:r>
      <w:r w:rsidR="08163013" w:rsidRPr="00273106">
        <w:t xml:space="preserve">poznání </w:t>
      </w:r>
      <w:r w:rsidR="08163013">
        <w:t>simuláker</w:t>
      </w:r>
      <w:r w:rsidR="08163013">
        <w:fldChar w:fldCharType="begin"/>
      </w:r>
      <w:r w:rsidR="08163013">
        <w:instrText xml:space="preserve"> XE "simulákrum" </w:instrText>
      </w:r>
      <w:r w:rsidR="08163013">
        <w:fldChar w:fldCharType="end"/>
      </w:r>
      <w:r w:rsidR="08163013">
        <w:t xml:space="preserve"> daných mimo reánou věc </w:t>
      </w:r>
      <w:r w:rsidR="08163013" w:rsidRPr="00273106">
        <w:t>(</w:t>
      </w:r>
      <w:r w:rsidR="00962190">
        <w:rPr>
          <w:i/>
        </w:rPr>
        <w:t>species</w:t>
      </w:r>
      <w:r w:rsidR="08163013" w:rsidRPr="00273106">
        <w:rPr>
          <w:i/>
        </w:rPr>
        <w:t xml:space="preserve"> superfluit</w:t>
      </w:r>
      <w:r w:rsidR="08163013" w:rsidRPr="00273106">
        <w:t xml:space="preserve">). Takové poznání ani nemůže existovat, protože by zrušilo základní předpoklad </w:t>
      </w:r>
      <w:r w:rsidR="08163013" w:rsidRPr="00273106">
        <w:rPr>
          <w:i/>
        </w:rPr>
        <w:t>suppositio</w:t>
      </w:r>
      <w:r w:rsidR="08163013" w:rsidRPr="00273106">
        <w:t>, které jsme uváděli v podobě hyparchické predikace dané pro vztah první a druhé substance</w:t>
      </w:r>
      <w:r w:rsidR="08163013">
        <w:fldChar w:fldCharType="begin"/>
      </w:r>
      <w:r w:rsidR="08163013">
        <w:instrText xml:space="preserve"> XE "</w:instrText>
      </w:r>
      <w:r w:rsidR="08163013" w:rsidRPr="00DE2A32">
        <w:instrText>substance</w:instrText>
      </w:r>
      <w:r w:rsidR="08163013">
        <w:instrText xml:space="preserve">:první" </w:instrText>
      </w:r>
      <w:r w:rsidR="08163013">
        <w:fldChar w:fldCharType="end"/>
      </w:r>
      <w:r w:rsidR="08163013" w:rsidRPr="00273106">
        <w:t xml:space="preserve"> v úvodu </w:t>
      </w:r>
      <w:r w:rsidR="08163013" w:rsidRPr="088A5A56">
        <w:rPr>
          <w:i/>
        </w:rPr>
        <w:t>Kategorií</w:t>
      </w:r>
      <w:r w:rsidR="08163013" w:rsidRPr="00273106">
        <w:t xml:space="preserve"> (</w:t>
      </w:r>
      <w:r w:rsidR="00BF718E">
        <w:t xml:space="preserve">OBJ I, </w:t>
      </w:r>
      <w:r w:rsidR="08163013">
        <w:t>kap. 1.3</w:t>
      </w:r>
      <w:r w:rsidR="00A0114D">
        <w:t>).</w:t>
      </w:r>
    </w:p>
    <w:p w:rsidR="08163013" w:rsidRPr="00273106" w:rsidRDefault="08163013" w:rsidP="00A0114D">
      <w:pPr>
        <w:ind w:firstLine="397"/>
      </w:pPr>
      <w:r w:rsidRPr="00273106">
        <w:t xml:space="preserve">Ockham přesně ví, o čem mluví, když vysvětluje základní pravidla predikace a supozice </w:t>
      </w:r>
      <w:r>
        <w:t xml:space="preserve">podle Aristotela, </w:t>
      </w:r>
      <w:r w:rsidRPr="00273106">
        <w:t>Boethia</w:t>
      </w:r>
      <w:r>
        <w:t xml:space="preserve"> a Abelarda</w:t>
      </w:r>
      <w:r w:rsidRPr="00273106">
        <w:t>. Shrňme jeho pojetí supozice</w:t>
      </w:r>
      <w:r w:rsidR="000034B7">
        <w:t xml:space="preserve">. Je </w:t>
      </w:r>
      <w:r>
        <w:t>dané rozdílem mezi impozicí významu od první substance (</w:t>
      </w:r>
      <w:r w:rsidRPr="002F2BB6">
        <w:rPr>
          <w:i/>
        </w:rPr>
        <w:t>suppositio personalis</w:t>
      </w:r>
      <w:r>
        <w:rPr>
          <w:i/>
        </w:rPr>
        <w:fldChar w:fldCharType="begin"/>
      </w:r>
      <w:r>
        <w:instrText xml:space="preserve"> XE "impozice:</w:instrText>
      </w:r>
      <w:r w:rsidRPr="0072407E">
        <w:rPr>
          <w:i/>
        </w:rPr>
        <w:instrText>suppositio personalis</w:instrText>
      </w:r>
      <w:r>
        <w:instrText xml:space="preserve">" </w:instrText>
      </w:r>
      <w:r>
        <w:rPr>
          <w:i/>
        </w:rPr>
        <w:fldChar w:fldCharType="end"/>
      </w:r>
      <w:r>
        <w:t>) a logickou supozicí v modu ekvivocity (</w:t>
      </w:r>
      <w:r w:rsidRPr="003A1E9D">
        <w:rPr>
          <w:i/>
        </w:rPr>
        <w:t>intentio secunda</w:t>
      </w:r>
      <w:r>
        <w:t>).</w:t>
      </w:r>
    </w:p>
    <w:p w:rsidR="08163013" w:rsidRPr="008C01FD" w:rsidRDefault="08163013" w:rsidP="08163013">
      <w:pPr>
        <w:pStyle w:val="Citace"/>
        <w:rPr>
          <w:noProof/>
          <w:lang w:val="cs-CZ"/>
        </w:rPr>
      </w:pPr>
      <w:r w:rsidRPr="00273106">
        <w:rPr>
          <w:noProof/>
          <w:lang w:val="cs-CZ"/>
        </w:rPr>
        <w:lastRenderedPageBreak/>
        <w:t>„</w:t>
      </w:r>
      <w:r>
        <w:rPr>
          <w:noProof/>
          <w:lang w:val="cs-CZ"/>
        </w:rPr>
        <w:t>Pojmy signifikují v modu první intence (</w:t>
      </w:r>
      <w:r w:rsidRPr="0875391F">
        <w:rPr>
          <w:i/>
          <w:noProof/>
        </w:rPr>
        <w:t>nomina primae intentionis</w:t>
      </w:r>
      <w:r>
        <w:rPr>
          <w:noProof/>
          <w:lang w:val="cs-CZ"/>
        </w:rPr>
        <w:t>), pokud mají supozici významu danou vzhledem k reálným jsoucnům (</w:t>
      </w:r>
      <w:r w:rsidRPr="00387BF8">
        <w:rPr>
          <w:i/>
          <w:noProof/>
        </w:rPr>
        <w:t>supponunt personaliter</w:t>
      </w:r>
      <w:r>
        <w:rPr>
          <w:noProof/>
          <w:lang w:val="cs-CZ"/>
        </w:rPr>
        <w:t>). Proto se tyto pojmy predikují jen vzhledem k reálným věcem (</w:t>
      </w:r>
      <w:r w:rsidRPr="00963DE5">
        <w:rPr>
          <w:i/>
          <w:noProof/>
        </w:rPr>
        <w:t>supponunt tantum pro rebus</w:t>
      </w:r>
      <w:r>
        <w:rPr>
          <w:noProof/>
          <w:lang w:val="cs-CZ"/>
        </w:rPr>
        <w:t>). Pak jsou verifikovatelné pouze tím, že tyto pojmy mají supozici vztaženou k takto daným významům pojmu (</w:t>
      </w:r>
      <w:r w:rsidRPr="083136DF">
        <w:rPr>
          <w:i/>
          <w:noProof/>
        </w:rPr>
        <w:t>supponunt pro suis significatis</w:t>
      </w:r>
      <w:r>
        <w:rPr>
          <w:noProof/>
          <w:lang w:val="cs-CZ"/>
        </w:rPr>
        <w:t>). Proto nejsou tyto pojmy vztaženy ani samy k sobě (</w:t>
      </w:r>
      <w:r w:rsidRPr="08DD6D28">
        <w:rPr>
          <w:i/>
          <w:noProof/>
        </w:rPr>
        <w:t>non pro se ipsis</w:t>
      </w:r>
      <w:r>
        <w:rPr>
          <w:noProof/>
          <w:lang w:val="cs-CZ"/>
        </w:rPr>
        <w:t>), ani k jinému významu odvozenému pouze ze samotné signifikace (</w:t>
      </w:r>
      <w:r w:rsidRPr="08DD6D28">
        <w:rPr>
          <w:i/>
          <w:noProof/>
        </w:rPr>
        <w:t>nec pro aliis a suis significatis</w:t>
      </w:r>
      <w:r>
        <w:rPr>
          <w:noProof/>
          <w:lang w:val="cs-CZ"/>
        </w:rPr>
        <w:t>). Pak platí, že výrok 'člověk je jednotlivina'  daný v modu první intence</w:t>
      </w:r>
      <w:r w:rsidR="005E4489">
        <w:rPr>
          <w:noProof/>
          <w:lang w:val="cs-CZ"/>
        </w:rPr>
        <w:t xml:space="preserve"> se vztahuje pouze k aktuální osobě </w:t>
      </w:r>
      <w:r>
        <w:rPr>
          <w:noProof/>
          <w:lang w:val="cs-CZ"/>
        </w:rPr>
        <w:t>(</w:t>
      </w:r>
      <w:r w:rsidRPr="008C01FD">
        <w:rPr>
          <w:i/>
          <w:noProof/>
          <w:lang w:val="cs-CZ"/>
        </w:rPr>
        <w:t>pro re</w:t>
      </w:r>
      <w:r>
        <w:rPr>
          <w:noProof/>
          <w:lang w:val="cs-CZ"/>
        </w:rPr>
        <w:t>), a neplatí v rámci druhé intence (</w:t>
      </w:r>
      <w:r w:rsidRPr="085605E2">
        <w:rPr>
          <w:i/>
          <w:noProof/>
        </w:rPr>
        <w:t>non pro aliqua intentione secunda</w:t>
      </w:r>
      <w:r>
        <w:rPr>
          <w:noProof/>
          <w:lang w:val="cs-CZ"/>
        </w:rPr>
        <w:t>).“ </w:t>
      </w:r>
      <w:r>
        <w:rPr>
          <w:rStyle w:val="Znakapoznpodarou"/>
        </w:rPr>
        <w:footnoteReference w:id="488"/>
      </w:r>
    </w:p>
    <w:p w:rsidR="001C3DB8" w:rsidRDefault="08163013" w:rsidP="08163013">
      <w:r w:rsidRPr="00273106">
        <w:t>První supozice univerzálního významu jde z jedině a výhradně z reality (</w:t>
      </w:r>
      <w:r w:rsidRPr="00273106">
        <w:rPr>
          <w:i/>
        </w:rPr>
        <w:t>supponunt tantum pro rebus</w:t>
      </w:r>
      <w:r w:rsidRPr="00273106">
        <w:t>), a proto je také verifikovatelná jedině vzhledem k realitě (</w:t>
      </w:r>
      <w:r w:rsidRPr="00273106">
        <w:rPr>
          <w:i/>
        </w:rPr>
        <w:t>veri</w:t>
      </w:r>
      <w:r>
        <w:rPr>
          <w:i/>
        </w:rPr>
        <w:t>ficantur de nominibus rerum</w:t>
      </w:r>
      <w:r>
        <w:t>). Tato supozice je daná v plné míře jako impozice signifikující hyparchický význam z reality (</w:t>
      </w:r>
      <w:r w:rsidRPr="00273106">
        <w:rPr>
          <w:i/>
        </w:rPr>
        <w:t>illa nomina supponunt pro suis significatis</w:t>
      </w:r>
      <w:r w:rsidRPr="00273106">
        <w:t xml:space="preserve">). Citát brání </w:t>
      </w:r>
      <w:r>
        <w:t xml:space="preserve">linii fundamentálního principu </w:t>
      </w:r>
      <w:r w:rsidR="006A3DA4">
        <w:t>„</w:t>
      </w:r>
      <w:r w:rsidR="08A649EB" w:rsidRPr="08A649EB">
        <w:rPr>
          <w:i/>
        </w:rPr>
        <w:t>ex</w:t>
      </w:r>
      <w:r w:rsidR="08A649EB">
        <w:t xml:space="preserve"> </w:t>
      </w:r>
      <w:r w:rsidR="08A649EB">
        <w:rPr>
          <w:i/>
        </w:rPr>
        <w:t>inmediatis</w:t>
      </w:r>
      <w:r w:rsidR="006A3DA4">
        <w:t>“</w:t>
      </w:r>
      <w:r>
        <w:fldChar w:fldCharType="begin"/>
      </w:r>
      <w:r>
        <w:instrText xml:space="preserve"> XE "</w:instrText>
      </w:r>
      <w:r w:rsidRPr="00022D5F">
        <w:instrText xml:space="preserve">princip </w:instrText>
      </w:r>
      <w:r w:rsidR="08A649EB">
        <w:rPr>
          <w:i/>
        </w:rPr>
        <w:instrText>ex in</w:instrText>
      </w:r>
      <w:r w:rsidRPr="00BD6ECA">
        <w:rPr>
          <w:i/>
        </w:rPr>
        <w:instrText>mediatis</w:instrText>
      </w:r>
      <w:r>
        <w:instrText xml:space="preserve">" </w:instrText>
      </w:r>
      <w:r>
        <w:fldChar w:fldCharType="end"/>
      </w:r>
      <w:r w:rsidR="006A3DA4">
        <w:t xml:space="preserve"> </w:t>
      </w:r>
      <w:r w:rsidRPr="00273106">
        <w:t xml:space="preserve">z </w:t>
      </w:r>
      <w:r w:rsidRPr="08923184">
        <w:rPr>
          <w:i/>
        </w:rPr>
        <w:t>Druhých analytik</w:t>
      </w:r>
      <w:r w:rsidRPr="00273106">
        <w:t xml:space="preserve"> interpretovaných podle </w:t>
      </w:r>
      <w:r>
        <w:t xml:space="preserve">Abelarda a podle </w:t>
      </w:r>
      <w:r w:rsidRPr="00273106">
        <w:t xml:space="preserve">prvního averroismu. První </w:t>
      </w:r>
      <w:r>
        <w:t xml:space="preserve">supozice významu </w:t>
      </w:r>
      <w:r w:rsidRPr="00273106">
        <w:t>jde k prvním substancím (</w:t>
      </w:r>
      <w:r w:rsidRPr="00273106">
        <w:rPr>
          <w:i/>
        </w:rPr>
        <w:t>nomina primae intentionis</w:t>
      </w:r>
      <w:r>
        <w:t xml:space="preserve">) v modu </w:t>
      </w:r>
      <w:r w:rsidR="081942A4">
        <w:t xml:space="preserve">metafyzického </w:t>
      </w:r>
      <w:r>
        <w:t>dativu</w:t>
      </w:r>
      <w:r>
        <w:fldChar w:fldCharType="begin"/>
      </w:r>
      <w:r>
        <w:instrText xml:space="preserve"> XE "</w:instrText>
      </w:r>
      <w:r w:rsidR="081942A4">
        <w:rPr>
          <w:i/>
        </w:rPr>
        <w:instrText>dativus metaphysi</w:instrText>
      </w:r>
      <w:r w:rsidRPr="08C1049C">
        <w:rPr>
          <w:i/>
        </w:rPr>
        <w:instrText>cus</w:instrText>
      </w:r>
      <w:r>
        <w:instrText xml:space="preserve">" </w:instrText>
      </w:r>
      <w:r>
        <w:fldChar w:fldCharType="end"/>
      </w:r>
      <w:r>
        <w:t>. T</w:t>
      </w:r>
      <w:r w:rsidRPr="00273106">
        <w:t xml:space="preserve">ato supozice </w:t>
      </w:r>
      <w:r>
        <w:t xml:space="preserve">je daná jako impozice univočního významu od </w:t>
      </w:r>
      <w:r w:rsidRPr="00273106">
        <w:t>hyparchick</w:t>
      </w:r>
      <w:r>
        <w:t>é</w:t>
      </w:r>
      <w:r w:rsidRPr="00273106">
        <w:t xml:space="preserve"> </w:t>
      </w:r>
      <w:r>
        <w:t xml:space="preserve">reálné substance. Ockham dobře ví, že spis </w:t>
      </w:r>
      <w:r w:rsidRPr="08725CA2">
        <w:rPr>
          <w:i/>
        </w:rPr>
        <w:t>Kategorie</w:t>
      </w:r>
      <w:r>
        <w:t xml:space="preserve"> má úplně jiné poj</w:t>
      </w:r>
      <w:r w:rsidR="00D3335E">
        <w:t>etí impozice a supozice než měli</w:t>
      </w:r>
      <w:r>
        <w:t xml:space="preserve"> moderní porretáni, kteří na Oxfo</w:t>
      </w:r>
      <w:r w:rsidR="00D3335E">
        <w:t>r</w:t>
      </w:r>
      <w:r>
        <w:t xml:space="preserve">du už málem jedno století sofisticky mixovali metafyzický význam jedinečné první substance a univerzálně predikovaný význam druhé substance. </w:t>
      </w:r>
      <w:r w:rsidRPr="00273106">
        <w:t xml:space="preserve">Ockham tvrdí, že pojetí pravdy v rámci adekvace reálné věci a jejího vědeckého poznání nelze ničím nahradit, protože primární </w:t>
      </w:r>
      <w:r w:rsidR="00636076">
        <w:t xml:space="preserve">impozice </w:t>
      </w:r>
      <w:r w:rsidRPr="00273106">
        <w:t xml:space="preserve">významu </w:t>
      </w:r>
      <w:r>
        <w:t>(</w:t>
      </w:r>
      <w:r w:rsidRPr="002F2BB6">
        <w:rPr>
          <w:i/>
        </w:rPr>
        <w:t>suppositio personalis</w:t>
      </w:r>
      <w:r>
        <w:t xml:space="preserve">) </w:t>
      </w:r>
      <w:r w:rsidRPr="00273106">
        <w:t>je v řádu poznání kategoriálně a univočně oddělena od pouhého pojmenování a od analogické či jinak ekvivoční shody dané pouze v mysli (</w:t>
      </w:r>
      <w:r w:rsidRPr="00273106">
        <w:rPr>
          <w:i/>
        </w:rPr>
        <w:t>secunda intentio</w:t>
      </w:r>
      <w:r>
        <w:rPr>
          <w:i/>
        </w:rPr>
        <w:fldChar w:fldCharType="begin"/>
      </w:r>
      <w:r>
        <w:instrText xml:space="preserve"> XE "supozice:</w:instrText>
      </w:r>
      <w:r w:rsidRPr="00FA7861">
        <w:rPr>
          <w:i/>
        </w:rPr>
        <w:instrText>secunda intentio</w:instrText>
      </w:r>
      <w:r>
        <w:instrText xml:space="preserve">" </w:instrText>
      </w:r>
      <w:r>
        <w:rPr>
          <w:i/>
        </w:rPr>
        <w:fldChar w:fldCharType="end"/>
      </w:r>
      <w:r>
        <w:t>). Druhá substance nemůže být nahraz</w:t>
      </w:r>
      <w:r w:rsidRPr="00273106">
        <w:t xml:space="preserve">ena žádným jsoucnem třetího druhu ve smyslu Scotova objektivního </w:t>
      </w:r>
      <w:r w:rsidRPr="08923184">
        <w:rPr>
          <w:i/>
        </w:rPr>
        <w:t>ens</w:t>
      </w:r>
      <w:r w:rsidRPr="00273106">
        <w:t xml:space="preserve"> definujícího abstraktní jednot</w:t>
      </w:r>
      <w:r>
        <w:t>l</w:t>
      </w:r>
      <w:r w:rsidRPr="00273106">
        <w:t xml:space="preserve">ivinu univočně. Tím padla </w:t>
      </w:r>
      <w:r>
        <w:t>objektivní metafyzika vytvořená Scotem a jeho školou,</w:t>
      </w:r>
      <w:r w:rsidRPr="00273106">
        <w:t xml:space="preserve"> protože ta</w:t>
      </w:r>
      <w:r>
        <w:t xml:space="preserve"> postuluje objektivní supozici danou univerzálně (</w:t>
      </w:r>
      <w:r w:rsidRPr="08076B95">
        <w:rPr>
          <w:i/>
        </w:rPr>
        <w:t>conceptus simpliciter simplex</w:t>
      </w:r>
      <w:r>
        <w:rPr>
          <w:i/>
        </w:rPr>
        <w:t xml:space="preserve">, </w:t>
      </w:r>
      <w:r w:rsidR="00137CAE">
        <w:t>kap. 5</w:t>
      </w:r>
      <w:r w:rsidRPr="00273106">
        <w:t>.3.2</w:t>
      </w:r>
      <w:r>
        <w:t>)</w:t>
      </w:r>
      <w:r w:rsidRPr="00273106">
        <w:t>. Objektivn</w:t>
      </w:r>
      <w:r>
        <w:t xml:space="preserve">í signifikace jsoucna </w:t>
      </w:r>
      <w:r w:rsidRPr="00273106">
        <w:t>nemůže existovat</w:t>
      </w:r>
      <w:r w:rsidRPr="08E260FB">
        <w:t xml:space="preserve"> </w:t>
      </w:r>
      <w:r>
        <w:t xml:space="preserve">na úrovni </w:t>
      </w:r>
      <w:r w:rsidRPr="00273106">
        <w:t>hyparchické</w:t>
      </w:r>
      <w:r>
        <w:t xml:space="preserve"> první substance</w:t>
      </w:r>
      <w:r w:rsidRPr="00273106">
        <w:t xml:space="preserve">, protože </w:t>
      </w:r>
      <w:r>
        <w:t xml:space="preserve">ta existuje sama o sobě. </w:t>
      </w:r>
      <w:r w:rsidR="00A92045">
        <w:t xml:space="preserve">Proto </w:t>
      </w:r>
      <w:r w:rsidR="005D4839">
        <w:t>univocita</w:t>
      </w:r>
      <w:r w:rsidR="00EA750C">
        <w:t xml:space="preserve"> významu </w:t>
      </w:r>
      <w:r>
        <w:t>exist</w:t>
      </w:r>
      <w:r w:rsidR="00A92045">
        <w:t xml:space="preserve">uje </w:t>
      </w:r>
      <w:r>
        <w:t>na úrovni druhé substance, p</w:t>
      </w:r>
      <w:r w:rsidR="00A92045">
        <w:t xml:space="preserve">okus </w:t>
      </w:r>
      <w:r>
        <w:t>její výpověď signifikuje v modu první intence (</w:t>
      </w:r>
      <w:r w:rsidRPr="0875391F">
        <w:rPr>
          <w:i/>
        </w:rPr>
        <w:t>nomina primae intentionis</w:t>
      </w:r>
      <w:r>
        <w:t>)</w:t>
      </w:r>
      <w:r w:rsidR="00A92045">
        <w:t xml:space="preserve">. </w:t>
      </w:r>
      <w:r w:rsidR="00A92045">
        <w:lastRenderedPageBreak/>
        <w:t xml:space="preserve">Pak je </w:t>
      </w:r>
      <w:r w:rsidR="00165F42">
        <w:t>impo</w:t>
      </w:r>
      <w:r>
        <w:t xml:space="preserve">zice významu je dána vzhledem k reálné první substanci. A všechny ostatní formy predikace už patří do ekvivoční sféry </w:t>
      </w:r>
      <w:r w:rsidR="008010F7">
        <w:t xml:space="preserve">logického </w:t>
      </w:r>
      <w:r w:rsidRPr="00273106">
        <w:t>význam</w:t>
      </w:r>
      <w:r>
        <w:t>u</w:t>
      </w:r>
      <w:r w:rsidRPr="00273106">
        <w:t xml:space="preserve"> </w:t>
      </w:r>
      <w:r>
        <w:t xml:space="preserve">daného pouze </w:t>
      </w:r>
      <w:r w:rsidRPr="00273106">
        <w:t>v mysli (</w:t>
      </w:r>
      <w:r w:rsidRPr="00273106">
        <w:rPr>
          <w:i/>
        </w:rPr>
        <w:t>intentio secunda</w:t>
      </w:r>
      <w:r w:rsidRPr="00273106">
        <w:t xml:space="preserve">). Taková signifikace se vztahuje od jednoho konceptu ke druhému na úrovni čisté </w:t>
      </w:r>
      <w:r w:rsidR="000811EC">
        <w:t>homonymie, kdy se koncepty vztahují k sobě navzájem</w:t>
      </w:r>
      <w:r w:rsidRPr="00273106">
        <w:t xml:space="preserve"> (</w:t>
      </w:r>
      <w:r w:rsidRPr="00273106">
        <w:rPr>
          <w:i/>
        </w:rPr>
        <w:t>pro se ipsis nec pro aliis a suis significatis</w:t>
      </w:r>
      <w:r w:rsidRPr="00273106">
        <w:t xml:space="preserve">). </w:t>
      </w:r>
      <w:r>
        <w:t xml:space="preserve">Scotova objektivní predikace je podle Ockahama pouze ekvivoční logické cvičení a ne metafyzika. </w:t>
      </w:r>
      <w:r w:rsidRPr="00273106">
        <w:t>Ekvivoční signifikace nemůže nahradit první intenci danou v rámci kategoriální univoční predikace (</w:t>
      </w:r>
      <w:r w:rsidRPr="00273106">
        <w:rPr>
          <w:i/>
        </w:rPr>
        <w:t>enuntiatio</w:t>
      </w:r>
      <w:r>
        <w:rPr>
          <w:i/>
        </w:rPr>
        <w:fldChar w:fldCharType="begin"/>
      </w:r>
      <w:r>
        <w:instrText xml:space="preserve"> XE "</w:instrText>
      </w:r>
      <w:r w:rsidRPr="0038128E">
        <w:rPr>
          <w:i/>
        </w:rPr>
        <w:instrText>enuntiatio:</w:instrText>
      </w:r>
      <w:r>
        <w:instrText xml:space="preserve">Ockham" </w:instrText>
      </w:r>
      <w:r>
        <w:rPr>
          <w:i/>
        </w:rPr>
        <w:fldChar w:fldCharType="end"/>
      </w:r>
      <w:r w:rsidRPr="00273106">
        <w:t>)</w:t>
      </w:r>
      <w:r w:rsidR="00A66B44">
        <w:t xml:space="preserve">. Tento typ kategoriální predikace vztažné k realitě definují spisy </w:t>
      </w:r>
      <w:r>
        <w:rPr>
          <w:i/>
        </w:rPr>
        <w:t>De anima</w:t>
      </w:r>
      <w:r w:rsidR="00A66B44">
        <w:t>, úvod</w:t>
      </w:r>
      <w:r w:rsidRPr="00273106">
        <w:t xml:space="preserve"> </w:t>
      </w:r>
      <w:r w:rsidRPr="00273106">
        <w:rPr>
          <w:i/>
        </w:rPr>
        <w:t>De Interpretatione</w:t>
      </w:r>
      <w:r w:rsidRPr="00273106">
        <w:t xml:space="preserve"> </w:t>
      </w:r>
      <w:r w:rsidR="00A66B44">
        <w:t xml:space="preserve"> </w:t>
      </w:r>
      <w:r w:rsidRPr="00273106">
        <w:t xml:space="preserve">a postavení středního členu soudu ve </w:t>
      </w:r>
      <w:r w:rsidRPr="08923184">
        <w:rPr>
          <w:i/>
        </w:rPr>
        <w:t>Druhých analytikách</w:t>
      </w:r>
      <w:r w:rsidRPr="00273106">
        <w:t xml:space="preserve">. </w:t>
      </w:r>
      <w:r>
        <w:t>Ockham obhajuje stejnou pozici proti scotistům, kterou měl již Abelard</w:t>
      </w:r>
      <w:r w:rsidRPr="08E44761">
        <w:t xml:space="preserve"> </w:t>
      </w:r>
      <w:r>
        <w:t xml:space="preserve">proti porretánům. </w:t>
      </w:r>
      <w:r w:rsidRPr="00273106">
        <w:t>Opět platí, že jakékoliv dublování první intence skrze druhou intenci je nesmysl</w:t>
      </w:r>
      <w:r>
        <w:t>, protože vytvoří zbytečné a absurdní jsoucno třetího druhu</w:t>
      </w:r>
      <w:r w:rsidRPr="00273106">
        <w:t>. Univocita a ekvivocita mají jiný status vzhledem k vědeckému poznání (</w:t>
      </w:r>
      <w:r w:rsidRPr="00273106">
        <w:rPr>
          <w:i/>
        </w:rPr>
        <w:t>demonstratio</w:t>
      </w:r>
      <w:r>
        <w:rPr>
          <w:i/>
        </w:rPr>
        <w:fldChar w:fldCharType="begin"/>
      </w:r>
      <w:r>
        <w:instrText xml:space="preserve"> XE "</w:instrText>
      </w:r>
      <w:r w:rsidRPr="004E6075">
        <w:rPr>
          <w:i/>
        </w:rPr>
        <w:instrText>demonstratio:</w:instrText>
      </w:r>
      <w:r>
        <w:instrText xml:space="preserve">Ockham" </w:instrText>
      </w:r>
      <w:r>
        <w:rPr>
          <w:i/>
        </w:rPr>
        <w:fldChar w:fldCharType="end"/>
      </w:r>
      <w:r w:rsidRPr="00273106">
        <w:t xml:space="preserve">), protože se liší </w:t>
      </w:r>
      <w:r>
        <w:t xml:space="preserve">ve fundamentálním metafyzickém </w:t>
      </w:r>
      <w:r w:rsidR="00F915C4">
        <w:t xml:space="preserve">způsobu, </w:t>
      </w:r>
      <w:r>
        <w:t>jak</w:t>
      </w:r>
      <w:r w:rsidR="00F915C4">
        <w:t xml:space="preserve"> </w:t>
      </w:r>
      <w:r>
        <w:t xml:space="preserve">je </w:t>
      </w:r>
      <w:r w:rsidR="00E47317">
        <w:t xml:space="preserve">dána </w:t>
      </w:r>
      <w:r>
        <w:t xml:space="preserve">první </w:t>
      </w:r>
      <w:r w:rsidR="00E47317">
        <w:t xml:space="preserve">impozice </w:t>
      </w:r>
      <w:r>
        <w:t xml:space="preserve">nebo druhá </w:t>
      </w:r>
      <w:r w:rsidRPr="00273106">
        <w:t xml:space="preserve">supozice. Ockham jasně rozlišuje první a druhou intenci podle směru impozice významu, čili podle nasvícení smyslu jsoucna daného buď zepředu od věci nebo zezadu od intelektu. Jeho výklad </w:t>
      </w:r>
      <w:r w:rsidRPr="00273106">
        <w:rPr>
          <w:i/>
        </w:rPr>
        <w:t>De Interpretatione</w:t>
      </w:r>
      <w:r w:rsidRPr="00273106">
        <w:t xml:space="preserve"> přesně rozlišuje donaci významu podle </w:t>
      </w:r>
      <w:r>
        <w:t xml:space="preserve">fenomenologického </w:t>
      </w:r>
      <w:r w:rsidR="00F10875">
        <w:t xml:space="preserve">způsobu, </w:t>
      </w:r>
      <w:r>
        <w:t>j</w:t>
      </w:r>
      <w:r w:rsidRPr="00273106">
        <w:t>ak</w:t>
      </w:r>
      <w:r w:rsidR="00F10875">
        <w:t xml:space="preserve"> </w:t>
      </w:r>
      <w:r w:rsidRPr="00273106">
        <w:t>je signifikace dána.</w:t>
      </w:r>
      <w:r>
        <w:t xml:space="preserve"> Pravdivý výrok (</w:t>
      </w:r>
      <w:r w:rsidRPr="083E61E2">
        <w:rPr>
          <w:i/>
        </w:rPr>
        <w:t>enuntiatio</w:t>
      </w:r>
      <w:r>
        <w:rPr>
          <w:i/>
        </w:rPr>
        <w:t xml:space="preserve"> vera</w:t>
      </w:r>
      <w:r>
        <w:t>) je určen pouze supozicí</w:t>
      </w:r>
      <w:r>
        <w:fldChar w:fldCharType="begin"/>
      </w:r>
      <w:r>
        <w:instrText xml:space="preserve"> XE "</w:instrText>
      </w:r>
      <w:r w:rsidRPr="00B6721C">
        <w:instrText>supozice:Ockham</w:instrText>
      </w:r>
      <w:r>
        <w:instrText xml:space="preserve">" </w:instrText>
      </w:r>
      <w:r>
        <w:fldChar w:fldCharType="end"/>
      </w:r>
      <w:r>
        <w:t xml:space="preserve"> danou z externí věci (</w:t>
      </w:r>
      <w:r w:rsidRPr="083E61E2">
        <w:rPr>
          <w:i/>
        </w:rPr>
        <w:t>quando supponunt pro rebus supponunt significative et personaliter</w:t>
      </w:r>
      <w:r>
        <w:t>).</w:t>
      </w:r>
      <w:r w:rsidRPr="00273106">
        <w:rPr>
          <w:rStyle w:val="Znakapoznpodarou"/>
        </w:rPr>
        <w:footnoteReference w:id="489"/>
      </w:r>
      <w:r w:rsidRPr="00273106">
        <w:t xml:space="preserve"> Připomeňme Abelar</w:t>
      </w:r>
      <w:r>
        <w:t xml:space="preserve">dovo rozlišení pouhého </w:t>
      </w:r>
      <w:r w:rsidRPr="00273106">
        <w:rPr>
          <w:i/>
        </w:rPr>
        <w:t>significatio</w:t>
      </w:r>
      <w:r>
        <w:t xml:space="preserve"> a vědeckého </w:t>
      </w:r>
      <w:r w:rsidRPr="00273106">
        <w:rPr>
          <w:i/>
        </w:rPr>
        <w:t>enuntiatio</w:t>
      </w:r>
      <w:r>
        <w:rPr>
          <w:i/>
        </w:rPr>
        <w:fldChar w:fldCharType="begin"/>
      </w:r>
      <w:r>
        <w:instrText xml:space="preserve"> XE "</w:instrText>
      </w:r>
      <w:r w:rsidRPr="0038128E">
        <w:rPr>
          <w:i/>
        </w:rPr>
        <w:instrText>enuntiatio:</w:instrText>
      </w:r>
      <w:r w:rsidRPr="0038128E">
        <w:instrText>Abelard</w:instrText>
      </w:r>
      <w:r>
        <w:instrText xml:space="preserve">" </w:instrText>
      </w:r>
      <w:r>
        <w:rPr>
          <w:i/>
        </w:rPr>
        <w:fldChar w:fldCharType="end"/>
      </w:r>
      <w:r w:rsidRPr="00273106">
        <w:t xml:space="preserve"> </w:t>
      </w:r>
      <w:r>
        <w:t xml:space="preserve">pro demonstrativní dedukci vědeckého soudu </w:t>
      </w:r>
      <w:r w:rsidRPr="00273106">
        <w:t>(</w:t>
      </w:r>
      <w:r w:rsidR="002012A6">
        <w:t>OBJ II, kap. 1</w:t>
      </w:r>
      <w:r>
        <w:t>.3</w:t>
      </w:r>
      <w:r w:rsidRPr="00273106">
        <w:t xml:space="preserve">). Scotismus a druhý averroismus platí </w:t>
      </w:r>
      <w:r>
        <w:t xml:space="preserve">pro Ockama </w:t>
      </w:r>
      <w:r w:rsidRPr="00273106">
        <w:t>pouze v modu ekvivocity</w:t>
      </w:r>
      <w:r>
        <w:t>, tedy na úrovni druhé in</w:t>
      </w:r>
      <w:r w:rsidR="001C3DB8">
        <w:t>tence dané v logické abstrakci.</w:t>
      </w:r>
    </w:p>
    <w:p w:rsidR="00FF324D" w:rsidRDefault="08163013" w:rsidP="00A00109">
      <w:pPr>
        <w:ind w:firstLine="397"/>
      </w:pPr>
      <w:r>
        <w:t>Oddělení impozice od reálné první substance a supozice dané pouze v mysli bránil před Ockhamem v minulé generaci Bacon proti oxfordským analytikům z Kilwardbyho školy (</w:t>
      </w:r>
      <w:r w:rsidR="002012A6">
        <w:t>OBJ II, kap. 3</w:t>
      </w:r>
      <w:r>
        <w:t xml:space="preserve">.4.3). Toto klíčové rozdělení významu podle kanonického textu </w:t>
      </w:r>
      <w:r w:rsidRPr="00901C73">
        <w:rPr>
          <w:i/>
        </w:rPr>
        <w:t>Cat</w:t>
      </w:r>
      <w:r>
        <w:t>. 2a14‒16</w:t>
      </w:r>
      <w:r>
        <w:fldChar w:fldCharType="begin"/>
      </w:r>
      <w:r>
        <w:instrText xml:space="preserve"> XE "Aristoteles:</w:instrText>
      </w:r>
      <w:r w:rsidRPr="007D1546">
        <w:rPr>
          <w:i/>
        </w:rPr>
        <w:instrText>Cat</w:instrText>
      </w:r>
      <w:r w:rsidRPr="007D1546">
        <w:instrText>. 2a14‒16</w:instrText>
      </w:r>
      <w:r>
        <w:instrText xml:space="preserve">" </w:instrText>
      </w:r>
      <w:r>
        <w:fldChar w:fldCharType="end"/>
      </w:r>
      <w:r>
        <w:t xml:space="preserve"> </w:t>
      </w:r>
      <w:r w:rsidRPr="00273106">
        <w:t xml:space="preserve">vysvětluje </w:t>
      </w:r>
      <w:r>
        <w:t>sérii</w:t>
      </w:r>
      <w:r w:rsidRPr="00273106">
        <w:t xml:space="preserve"> </w:t>
      </w:r>
      <w:r>
        <w:t xml:space="preserve">tzv. „nominalistických“ </w:t>
      </w:r>
      <w:r w:rsidRPr="00273106">
        <w:t>tvrzení</w:t>
      </w:r>
      <w:r>
        <w:t xml:space="preserve"> Ockhama</w:t>
      </w:r>
      <w:r w:rsidRPr="00273106">
        <w:t xml:space="preserve">, které </w:t>
      </w:r>
      <w:r>
        <w:lastRenderedPageBreak/>
        <w:t xml:space="preserve">údajně </w:t>
      </w:r>
      <w:r w:rsidRPr="00273106">
        <w:t>souhlasí se Scotovou naukou</w:t>
      </w:r>
      <w:r>
        <w:t xml:space="preserve">. Hermeneutika tvrdí v souladu s předešlým výkladem, že tento souhlas platí </w:t>
      </w:r>
      <w:r w:rsidRPr="00273106">
        <w:t>pouze v modu druhé intence</w:t>
      </w:r>
      <w:r>
        <w:t>, což pro Ockhama zakládá význam pouze v modu logické ekvivocity</w:t>
      </w:r>
      <w:r w:rsidRPr="00273106">
        <w:t>. Viz nap</w:t>
      </w:r>
      <w:r>
        <w:t xml:space="preserve">ř. polemiku se Scotovým pojmem </w:t>
      </w:r>
      <w:r w:rsidR="00B17623">
        <w:t>„</w:t>
      </w:r>
      <w:r w:rsidRPr="00273106">
        <w:rPr>
          <w:i/>
        </w:rPr>
        <w:t>esse completive universale</w:t>
      </w:r>
      <w:r w:rsidR="00B17623">
        <w:t>“</w:t>
      </w:r>
      <w:r>
        <w:rPr>
          <w:i/>
        </w:rPr>
        <w:fldChar w:fldCharType="begin"/>
      </w:r>
      <w:r>
        <w:instrText xml:space="preserve"> XE "objekti</w:instrText>
      </w:r>
      <w:r w:rsidRPr="00D96AA4">
        <w:instrText>v</w:instrText>
      </w:r>
      <w:r>
        <w:instrText>i</w:instrText>
      </w:r>
      <w:r w:rsidRPr="00D96AA4">
        <w:instrText>ta:kri</w:instrText>
      </w:r>
      <w:r>
        <w:instrText>ti</w:instrText>
      </w:r>
      <w:r w:rsidRPr="00D96AA4">
        <w:instrText>ka Ockhama</w:instrText>
      </w:r>
      <w:r>
        <w:instrText xml:space="preserve">" </w:instrText>
      </w:r>
      <w:r>
        <w:rPr>
          <w:i/>
        </w:rPr>
        <w:fldChar w:fldCharType="end"/>
      </w:r>
      <w:r w:rsidR="00A00109">
        <w:t xml:space="preserve">. </w:t>
      </w:r>
      <w:r w:rsidR="00BE1787">
        <w:t xml:space="preserve">Scotův </w:t>
      </w:r>
      <w:r>
        <w:t xml:space="preserve">spis </w:t>
      </w:r>
      <w:r w:rsidR="00961A2D">
        <w:rPr>
          <w:i/>
        </w:rPr>
        <w:t>Ordinatio II</w:t>
      </w:r>
      <w:r>
        <w:t xml:space="preserve"> považuje </w:t>
      </w:r>
      <w:r w:rsidR="00A00109">
        <w:t xml:space="preserve">toto </w:t>
      </w:r>
      <w:r w:rsidRPr="00273106">
        <w:t>objektivní určení jsoucna platn</w:t>
      </w:r>
      <w:r>
        <w:t xml:space="preserve">é </w:t>
      </w:r>
      <w:r w:rsidRPr="00273106">
        <w:t>univočně i pro individua</w:t>
      </w:r>
      <w:r>
        <w:t xml:space="preserve"> (</w:t>
      </w:r>
      <w:r w:rsidRPr="08BF45D2">
        <w:rPr>
          <w:i/>
        </w:rPr>
        <w:t>ipsum idem aliqua identitate est praedicabile de quodlibet individuo</w:t>
      </w:r>
      <w:r>
        <w:t xml:space="preserve">; </w:t>
      </w:r>
      <w:r w:rsidR="008C2D4A" w:rsidRPr="008C2D4A">
        <w:rPr>
          <w:i/>
        </w:rPr>
        <w:t>Ordinatio</w:t>
      </w:r>
      <w:r w:rsidR="00961A2D">
        <w:rPr>
          <w:i/>
        </w:rPr>
        <w:t xml:space="preserve"> II</w:t>
      </w:r>
      <w:r>
        <w:t>, d. 3, q. 1, no. 38; ed. Vaticana VII, 407)</w:t>
      </w:r>
      <w:r w:rsidRPr="00273106">
        <w:t>.</w:t>
      </w:r>
      <w:r w:rsidR="00A00109">
        <w:t xml:space="preserve"> </w:t>
      </w:r>
      <w:r>
        <w:t xml:space="preserve">Scotus </w:t>
      </w:r>
      <w:r w:rsidR="00A00109">
        <w:t xml:space="preserve">smíchal supozici a impozici dohromady, protože jeho </w:t>
      </w:r>
      <w:r w:rsidR="00A00109" w:rsidRPr="00A00109">
        <w:rPr>
          <w:i/>
        </w:rPr>
        <w:t>individuum</w:t>
      </w:r>
      <w:r w:rsidR="00A00109">
        <w:t xml:space="preserve"> nahradilo aristotelskou druhou substanci. Pak platí, že </w:t>
      </w:r>
      <w:r>
        <w:t xml:space="preserve">toto objektivní určení </w:t>
      </w:r>
      <w:r w:rsidR="00A00109">
        <w:t xml:space="preserve">je univoční v rámci Scotovy metafyziky. Podle Ockhama je to zásadní omyl, protože logická plurivokace nemůže nahradit univoční kategoriální význam daný impozicí. Metafyzika není logika. </w:t>
      </w:r>
      <w:r w:rsidR="005141B7">
        <w:t>Pro klasickou metafyzikou impozici platí princip „</w:t>
      </w:r>
      <w:r w:rsidR="005141B7" w:rsidRPr="005141B7">
        <w:rPr>
          <w:i/>
        </w:rPr>
        <w:t>destructio primis</w:t>
      </w:r>
      <w:r w:rsidR="005141B7">
        <w:rPr>
          <w:i/>
        </w:rPr>
        <w:fldChar w:fldCharType="begin"/>
      </w:r>
      <w:r w:rsidR="005141B7">
        <w:instrText xml:space="preserve"> XE "</w:instrText>
      </w:r>
      <w:r w:rsidR="005141B7" w:rsidRPr="0046593E">
        <w:rPr>
          <w:i/>
        </w:rPr>
        <w:instrText>destructio primis</w:instrText>
      </w:r>
      <w:r w:rsidR="005141B7">
        <w:instrText xml:space="preserve">" </w:instrText>
      </w:r>
      <w:r w:rsidR="005141B7">
        <w:rPr>
          <w:i/>
        </w:rPr>
        <w:fldChar w:fldCharType="end"/>
      </w:r>
      <w:r w:rsidR="005141B7">
        <w:t xml:space="preserve">“, zatímco logická supozice si vystačí s metafyzikou chiméry. </w:t>
      </w:r>
      <w:r w:rsidR="00C00FE8">
        <w:t>O</w:t>
      </w:r>
      <w:r>
        <w:t xml:space="preserve">bjektivní identita je dána záporem od nicoty a modu minimálního jsoucna, a ne predikací vzhledem k první substanci. Ale svou minimální jsoucností třetího druhu tvoří univerzální substrát pro jakoukoliv predikaci individua a tím je objektivně unifikováno. Ockham kriticky konstatuje, že Scotův pojem </w:t>
      </w:r>
      <w:r w:rsidR="00B17623">
        <w:t>„</w:t>
      </w:r>
      <w:r w:rsidRPr="081F6A96">
        <w:rPr>
          <w:i/>
        </w:rPr>
        <w:t>esse completive universale</w:t>
      </w:r>
      <w:r w:rsidR="00B17623">
        <w:t>“</w:t>
      </w:r>
      <w:r>
        <w:t xml:space="preserve"> je pojat v modu sofistické impozice směrem k realitě. Univerzální bytí nemůže být pro Ockhama nikdy dáno v porretánském modu </w:t>
      </w:r>
      <w:r w:rsidR="001C3DB8">
        <w:t>„</w:t>
      </w:r>
      <w:r w:rsidRPr="007040E4">
        <w:rPr>
          <w:i/>
        </w:rPr>
        <w:t>exsistere</w:t>
      </w:r>
      <w:r w:rsidR="001C3DB8">
        <w:t>“</w:t>
      </w:r>
      <w:r>
        <w:rPr>
          <w:i/>
        </w:rPr>
        <w:fldChar w:fldCharType="begin"/>
      </w:r>
      <w:r>
        <w:instrText xml:space="preserve"> XE "</w:instrText>
      </w:r>
      <w:r w:rsidRPr="008E07A9">
        <w:rPr>
          <w:i/>
        </w:rPr>
        <w:instrText>exsistere</w:instrText>
      </w:r>
      <w:r>
        <w:instrText xml:space="preserve">" </w:instrText>
      </w:r>
      <w:r>
        <w:rPr>
          <w:i/>
        </w:rPr>
        <w:fldChar w:fldCharType="end"/>
      </w:r>
      <w:r>
        <w:t xml:space="preserve"> tím, že by objektivní modus </w:t>
      </w:r>
      <w:r w:rsidR="001C3DB8">
        <w:t>„</w:t>
      </w:r>
      <w:r w:rsidRPr="007040E4">
        <w:rPr>
          <w:i/>
        </w:rPr>
        <w:t>completive</w:t>
      </w:r>
      <w:r w:rsidR="001C3DB8">
        <w:t>“</w:t>
      </w:r>
      <w:r>
        <w:t xml:space="preserve"> nahradil impozici významu danou od hyparchicky existující první substance. Podle Ockhama není Scotova predikace univoční, proto není ani vědecká ani metafyzická. Scotovo </w:t>
      </w:r>
      <w:r w:rsidR="004711D9">
        <w:t xml:space="preserve">objektivní </w:t>
      </w:r>
      <w:r>
        <w:t xml:space="preserve">pojetí </w:t>
      </w:r>
      <w:r w:rsidR="00A03613">
        <w:t xml:space="preserve">pouze </w:t>
      </w:r>
      <w:r w:rsidR="004711D9">
        <w:t>imituje</w:t>
      </w:r>
      <w:r>
        <w:t xml:space="preserve"> impozici </w:t>
      </w:r>
      <w:r w:rsidR="00A03613">
        <w:t xml:space="preserve">významu </w:t>
      </w:r>
      <w:r>
        <w:t>od reálné první substance</w:t>
      </w:r>
      <w:r w:rsidR="004711D9">
        <w:t xml:space="preserve">. Tato imitace </w:t>
      </w:r>
      <w:r w:rsidR="00A03613">
        <w:t xml:space="preserve">kategoriální výpovědi </w:t>
      </w:r>
      <w:r w:rsidR="004711D9">
        <w:t>zrušila</w:t>
      </w:r>
      <w:r>
        <w:t xml:space="preserve"> podle Ockhama pravdu jako adekvaci a aristotelský pojem vědy podle principu </w:t>
      </w:r>
      <w:r w:rsidR="00C0662D">
        <w:t xml:space="preserve">„ex </w:t>
      </w:r>
      <w:r w:rsidR="004711D9">
        <w:rPr>
          <w:i/>
        </w:rPr>
        <w:t>in</w:t>
      </w:r>
      <w:r w:rsidRPr="00D87773">
        <w:rPr>
          <w:i/>
        </w:rPr>
        <w:t>medi</w:t>
      </w:r>
      <w:r w:rsidR="00C0662D">
        <w:rPr>
          <w:i/>
        </w:rPr>
        <w:t>atis</w:t>
      </w:r>
      <w:r w:rsidR="00C0662D">
        <w:t>“</w:t>
      </w:r>
      <w:r>
        <w:t xml:space="preserve"> ve </w:t>
      </w:r>
      <w:r w:rsidRPr="08021E88">
        <w:rPr>
          <w:i/>
        </w:rPr>
        <w:t>Druhých analytikách</w:t>
      </w:r>
      <w:r>
        <w:t xml:space="preserve">. </w:t>
      </w:r>
      <w:r w:rsidR="00C0662D">
        <w:t xml:space="preserve">Chybně určená </w:t>
      </w:r>
      <w:r>
        <w:t xml:space="preserve">signifikace představuje typický omyl v modu </w:t>
      </w:r>
      <w:r w:rsidR="00C0662D">
        <w:t>„</w:t>
      </w:r>
      <w:r w:rsidRPr="007040E4">
        <w:rPr>
          <w:i/>
        </w:rPr>
        <w:t>fallacia secundum quid et simpliciter</w:t>
      </w:r>
      <w:r w:rsidR="00C0662D">
        <w:t>“</w:t>
      </w:r>
      <w:r>
        <w:rPr>
          <w:i/>
        </w:rPr>
        <w:fldChar w:fldCharType="begin"/>
      </w:r>
      <w:r>
        <w:instrText xml:space="preserve"> XE "</w:instrText>
      </w:r>
      <w:r w:rsidRPr="00027DD3">
        <w:rPr>
          <w:i/>
        </w:rPr>
        <w:instrText>fallacia secundum quid et simpliciter</w:instrText>
      </w:r>
      <w:r>
        <w:instrText xml:space="preserve">" </w:instrText>
      </w:r>
      <w:r>
        <w:rPr>
          <w:i/>
        </w:rPr>
        <w:fldChar w:fldCharType="end"/>
      </w:r>
      <w:r>
        <w:t xml:space="preserve">, který založil </w:t>
      </w:r>
      <w:r w:rsidR="00811AB8">
        <w:t xml:space="preserve">základní </w:t>
      </w:r>
      <w:r w:rsidR="00212262">
        <w:t>bloudění (</w:t>
      </w:r>
      <w:r w:rsidRPr="007040E4">
        <w:rPr>
          <w:i/>
        </w:rPr>
        <w:t>Irrtum</w:t>
      </w:r>
      <w:r w:rsidR="00212262">
        <w:t xml:space="preserve">) </w:t>
      </w:r>
      <w:r>
        <w:t xml:space="preserve">moderny. Ockham scotistům vysvětluje, že jejich objektivní určení sofisticky vydávaná za kategoriální predikaci jsou pouze univerzálně-ekvivoční a existují jako pouhé druhé intence v mysli poznávajícího. To je dokázáno skrze princip </w:t>
      </w:r>
      <w:r w:rsidR="00396F02">
        <w:t>„</w:t>
      </w:r>
      <w:r w:rsidRPr="08CC23BF">
        <w:rPr>
          <w:i/>
        </w:rPr>
        <w:t>destructio primis</w:t>
      </w:r>
      <w:r w:rsidR="00396F02">
        <w:t>“</w:t>
      </w:r>
      <w:r>
        <w:rPr>
          <w:i/>
        </w:rPr>
        <w:fldChar w:fldCharType="begin"/>
      </w:r>
      <w:r>
        <w:instrText xml:space="preserve"> XE "</w:instrText>
      </w:r>
      <w:r w:rsidRPr="08CD5C63">
        <w:rPr>
          <w:i/>
        </w:rPr>
        <w:instrText>destructio primis</w:instrText>
      </w:r>
      <w:r>
        <w:instrText xml:space="preserve">" </w:instrText>
      </w:r>
      <w:r>
        <w:rPr>
          <w:i/>
        </w:rPr>
        <w:fldChar w:fldCharType="end"/>
      </w:r>
      <w:r>
        <w:t xml:space="preserve"> tím, že po zničení první reálné substance </w:t>
      </w:r>
      <w:r w:rsidR="00396F02">
        <w:t xml:space="preserve">jménem </w:t>
      </w:r>
      <w:r>
        <w:t xml:space="preserve">„Sortes“ zanikne </w:t>
      </w:r>
      <w:r w:rsidR="00396F02">
        <w:t xml:space="preserve">také </w:t>
      </w:r>
      <w:r>
        <w:t>impozice zakládající univerzální význam Sortese (</w:t>
      </w:r>
      <w:r w:rsidRPr="007040E4">
        <w:rPr>
          <w:i/>
        </w:rPr>
        <w:t>destructo Sorte destruatur quodlibet essentiale sibi, sequitur quod aliquod commune vere destruatur</w:t>
      </w:r>
      <w:r>
        <w:t>).</w:t>
      </w:r>
      <w:r w:rsidRPr="00273106">
        <w:rPr>
          <w:rStyle w:val="Znakapoznpodarou"/>
        </w:rPr>
        <w:footnoteReference w:id="490"/>
      </w:r>
      <w:r>
        <w:t xml:space="preserve"> Tím se zásadně liší </w:t>
      </w:r>
      <w:r>
        <w:lastRenderedPageBreak/>
        <w:t xml:space="preserve">impozice v modu </w:t>
      </w:r>
      <w:r w:rsidR="00B64C25">
        <w:t>„</w:t>
      </w:r>
      <w:r w:rsidRPr="002F2BB6">
        <w:rPr>
          <w:i/>
        </w:rPr>
        <w:t>suppositio personalis</w:t>
      </w:r>
      <w:r w:rsidR="00B64C25">
        <w:t>“</w:t>
      </w:r>
      <w:r>
        <w:rPr>
          <w:i/>
        </w:rPr>
        <w:fldChar w:fldCharType="begin"/>
      </w:r>
      <w:r>
        <w:instrText xml:space="preserve"> XE "impozice:</w:instrText>
      </w:r>
      <w:r w:rsidRPr="006B70AD">
        <w:rPr>
          <w:i/>
        </w:rPr>
        <w:instrText>suppositio personalis</w:instrText>
      </w:r>
      <w:r>
        <w:instrText xml:space="preserve">" </w:instrText>
      </w:r>
      <w:r>
        <w:rPr>
          <w:i/>
        </w:rPr>
        <w:fldChar w:fldCharType="end"/>
      </w:r>
      <w:r>
        <w:t xml:space="preserve"> od pouhého ekvivočního pojmu „Sortes“ </w:t>
      </w:r>
      <w:r w:rsidRPr="00273106">
        <w:t>dané</w:t>
      </w:r>
      <w:r>
        <w:t>ho</w:t>
      </w:r>
      <w:r w:rsidRPr="00273106">
        <w:t xml:space="preserve"> pouze v mysli (</w:t>
      </w:r>
      <w:r w:rsidRPr="00273106">
        <w:rPr>
          <w:i/>
        </w:rPr>
        <w:t>secunda intentio</w:t>
      </w:r>
      <w:r>
        <w:rPr>
          <w:i/>
        </w:rPr>
        <w:fldChar w:fldCharType="begin"/>
      </w:r>
      <w:r>
        <w:instrText xml:space="preserve"> XE "supozice:</w:instrText>
      </w:r>
      <w:r w:rsidRPr="0081722E">
        <w:rPr>
          <w:i/>
        </w:rPr>
        <w:instrText>secunda intentio</w:instrText>
      </w:r>
      <w:r>
        <w:instrText xml:space="preserve">" </w:instrText>
      </w:r>
      <w:r>
        <w:rPr>
          <w:i/>
        </w:rPr>
        <w:fldChar w:fldCharType="end"/>
      </w:r>
      <w:r w:rsidRPr="00273106">
        <w:t>).</w:t>
      </w:r>
      <w:r>
        <w:t xml:space="preserve"> Ale ekvivočně (tj. metaforicky, poeticky, logicky atd.) platí, že je toto individuum je člověkem, protože mu zbude nějaký minimální a dále nedělitelný význam (</w:t>
      </w:r>
      <w:r w:rsidRPr="08A31A04">
        <w:rPr>
          <w:i/>
          <w:szCs w:val="21"/>
        </w:rPr>
        <w:t xml:space="preserve">certum </w:t>
      </w:r>
      <w:r w:rsidRPr="08A31A04">
        <w:rPr>
          <w:i/>
          <w:szCs w:val="23"/>
        </w:rPr>
        <w:t>est quod remanet aliquod commune ex quo remanet individuum</w:t>
      </w:r>
      <w:r>
        <w:t xml:space="preserve">). </w:t>
      </w:r>
      <w:r w:rsidR="00FF324D">
        <w:t xml:space="preserve">Citát jasně ukazuje scotistům, že jejich individuum je jen ekvivoční termín a nemá nic společného s kategoriální signifikací druhé substance. Její význam po zmizení první substance zmizí, protože mrtvola není člověk. </w:t>
      </w:r>
    </w:p>
    <w:p w:rsidR="00C604E2" w:rsidRDefault="00C604E2" w:rsidP="00C604E2"/>
    <w:p w:rsidR="00C604E2" w:rsidRDefault="00C604E2" w:rsidP="00C604E2">
      <w:pPr>
        <w:pStyle w:val="Nadpis3"/>
      </w:pPr>
      <w:r>
        <w:br w:type="page"/>
      </w:r>
      <w:bookmarkStart w:id="103" w:name="_Toc180231682"/>
      <w:r>
        <w:lastRenderedPageBreak/>
        <w:t>5.4.2 Realita versus metafyzika</w:t>
      </w:r>
      <w:bookmarkEnd w:id="103"/>
    </w:p>
    <w:p w:rsidR="00953C9B" w:rsidRDefault="004746D9" w:rsidP="00C604E2">
      <w:r w:rsidRPr="00273106">
        <w:t xml:space="preserve">Druhá </w:t>
      </w:r>
      <w:r>
        <w:t xml:space="preserve">verze </w:t>
      </w:r>
      <w:r w:rsidRPr="00273106">
        <w:t xml:space="preserve">Ockhamovy břitvy ukazuje, k jaké nesmyslné situaci došlo v případě objektivního zdvojení </w:t>
      </w:r>
      <w:r>
        <w:t>reality</w:t>
      </w:r>
      <w:r w:rsidRPr="00273106">
        <w:t xml:space="preserve">. </w:t>
      </w:r>
      <w:r>
        <w:t xml:space="preserve">Ockham přesně napadl nejproblematičtější místo Scotovy objektivní dedukce kategorií. Tato fundamentální dedukce objektivity je označena termínem </w:t>
      </w:r>
      <w:r w:rsidRPr="08D77FC6">
        <w:rPr>
          <w:i/>
        </w:rPr>
        <w:t>dativus possessivus</w:t>
      </w:r>
      <w:r>
        <w:rPr>
          <w:i/>
        </w:rPr>
        <w:fldChar w:fldCharType="begin"/>
      </w:r>
      <w:r>
        <w:instrText xml:space="preserve"> XE "</w:instrText>
      </w:r>
      <w:r w:rsidRPr="08E337D2">
        <w:rPr>
          <w:i/>
        </w:rPr>
        <w:instrText>dativus possessivus</w:instrText>
      </w:r>
      <w:r>
        <w:instrText xml:space="preserve">" </w:instrText>
      </w:r>
      <w:r>
        <w:rPr>
          <w:i/>
        </w:rPr>
        <w:fldChar w:fldCharType="end"/>
      </w:r>
      <w:r>
        <w:t xml:space="preserve"> (kap. 5.3.1). </w:t>
      </w:r>
      <w:r w:rsidRPr="00592F9B">
        <w:t xml:space="preserve">Skupina </w:t>
      </w:r>
      <w:r>
        <w:t xml:space="preserve">iluminátů vzala </w:t>
      </w:r>
      <w:r w:rsidRPr="00592F9B">
        <w:t xml:space="preserve">Avicennovu minimální esenci </w:t>
      </w:r>
      <w:r>
        <w:t xml:space="preserve">jako </w:t>
      </w:r>
      <w:r w:rsidRPr="00592F9B">
        <w:t>nominální subjekt, který nahra</w:t>
      </w:r>
      <w:r>
        <w:t xml:space="preserve">dil aristotelskou druhou substanci. Logická supozice se tím vzala ve smyslu </w:t>
      </w:r>
      <w:r w:rsidRPr="0095437A">
        <w:rPr>
          <w:i/>
        </w:rPr>
        <w:t>absolute</w:t>
      </w:r>
      <w:r>
        <w:t xml:space="preserve"> a metafyzická impozice zmizela úplně. Tato absurdní operace zdvojila určení jsoucna na reálné a objektivní. </w:t>
      </w:r>
      <w:r w:rsidR="08163013">
        <w:t xml:space="preserve">Spor o výklad </w:t>
      </w:r>
      <w:r w:rsidR="001211B2">
        <w:t xml:space="preserve">principu </w:t>
      </w:r>
      <w:r w:rsidR="00747CDC">
        <w:t>„</w:t>
      </w:r>
      <w:r w:rsidR="08163013" w:rsidRPr="08021E88">
        <w:rPr>
          <w:i/>
        </w:rPr>
        <w:t>destructio primis</w:t>
      </w:r>
      <w:r w:rsidR="00747CDC">
        <w:t>“</w:t>
      </w:r>
      <w:r w:rsidR="08163013">
        <w:rPr>
          <w:i/>
        </w:rPr>
        <w:fldChar w:fldCharType="begin"/>
      </w:r>
      <w:r w:rsidR="08163013">
        <w:instrText xml:space="preserve"> XE "</w:instrText>
      </w:r>
      <w:r w:rsidR="08163013" w:rsidRPr="08514437">
        <w:rPr>
          <w:i/>
        </w:rPr>
        <w:instrText>destructio primis</w:instrText>
      </w:r>
      <w:r w:rsidR="08163013">
        <w:instrText xml:space="preserve">" </w:instrText>
      </w:r>
      <w:r w:rsidR="08163013">
        <w:rPr>
          <w:i/>
        </w:rPr>
        <w:fldChar w:fldCharType="end"/>
      </w:r>
      <w:r w:rsidR="00747CDC">
        <w:rPr>
          <w:i/>
        </w:rPr>
        <w:t xml:space="preserve"> </w:t>
      </w:r>
      <w:r w:rsidR="08163013">
        <w:t>(</w:t>
      </w:r>
      <w:r w:rsidR="00F37458">
        <w:t xml:space="preserve">OBJ I, </w:t>
      </w:r>
      <w:r w:rsidR="08163013">
        <w:t xml:space="preserve">kap. 1.3) ukazuje na zásadní rozdíl mezi modernou a Ockhamem. Scotus zhasl slunce a podržel jeho paprsek v modu objektivní </w:t>
      </w:r>
      <w:r w:rsidR="00962190">
        <w:rPr>
          <w:i/>
        </w:rPr>
        <w:t>species</w:t>
      </w:r>
      <w:r w:rsidR="00F37458">
        <w:t xml:space="preserve"> (kap. 5</w:t>
      </w:r>
      <w:r w:rsidR="08163013">
        <w:t xml:space="preserve">.3.2). Vraťme se ke Scotově pojetí, který </w:t>
      </w:r>
      <w:r w:rsidR="08163013" w:rsidRPr="00273106">
        <w:t xml:space="preserve">klíčovou </w:t>
      </w:r>
      <w:r w:rsidR="08163013">
        <w:t xml:space="preserve">tezi </w:t>
      </w:r>
      <w:r w:rsidR="08163013" w:rsidRPr="00273106">
        <w:t xml:space="preserve">spisu </w:t>
      </w:r>
      <w:r w:rsidR="08163013" w:rsidRPr="085845E2">
        <w:rPr>
          <w:i/>
        </w:rPr>
        <w:t>Kategorie</w:t>
      </w:r>
      <w:r w:rsidR="08163013">
        <w:t xml:space="preserve"> o primátu substance </w:t>
      </w:r>
      <w:r w:rsidR="003F1919">
        <w:t>(</w:t>
      </w:r>
      <w:r w:rsidR="08163013" w:rsidRPr="00B82C79">
        <w:rPr>
          <w:i/>
        </w:rPr>
        <w:t>Cat</w:t>
      </w:r>
      <w:r w:rsidR="08163013">
        <w:t>. 2b5‒6</w:t>
      </w:r>
      <w:r w:rsidR="08163013">
        <w:fldChar w:fldCharType="begin"/>
      </w:r>
      <w:r w:rsidR="08163013">
        <w:instrText xml:space="preserve"> XE "Aristoteles:</w:instrText>
      </w:r>
      <w:r w:rsidR="08163013" w:rsidRPr="003D0C91">
        <w:rPr>
          <w:i/>
        </w:rPr>
        <w:instrText>Cat</w:instrText>
      </w:r>
      <w:r w:rsidR="08163013" w:rsidRPr="003D0C91">
        <w:instrText>. 2b5‒6</w:instrText>
      </w:r>
      <w:r w:rsidR="08163013">
        <w:instrText xml:space="preserve">" </w:instrText>
      </w:r>
      <w:r w:rsidR="08163013">
        <w:fldChar w:fldCharType="end"/>
      </w:r>
      <w:r w:rsidR="003F1919">
        <w:t>)</w:t>
      </w:r>
      <w:r w:rsidR="08163013">
        <w:t xml:space="preserve"> </w:t>
      </w:r>
      <w:r w:rsidR="00F37458">
        <w:t xml:space="preserve">vyložil ve smyslu </w:t>
      </w:r>
      <w:r w:rsidR="004E722E">
        <w:t xml:space="preserve">avicennovské </w:t>
      </w:r>
      <w:r w:rsidR="00F37458">
        <w:t>esence (kap. 5</w:t>
      </w:r>
      <w:r w:rsidR="08163013">
        <w:t xml:space="preserve">.3.1). Ockham to považuje za fundamentální omyl </w:t>
      </w:r>
      <w:r w:rsidR="08163013" w:rsidRPr="08193BF8">
        <w:rPr>
          <w:i/>
        </w:rPr>
        <w:t>Modernorum</w:t>
      </w:r>
      <w:r w:rsidR="08163013">
        <w:t xml:space="preserve">. Univerzální pojem esence vzniká až v procesu </w:t>
      </w:r>
      <w:r w:rsidR="004E722E">
        <w:t xml:space="preserve">logické </w:t>
      </w:r>
      <w:r w:rsidR="08163013">
        <w:t>abstrakce, proto má jasný charakter druhé intence. Ale supozice významu obsažená ve druhé intenci nemůže nahradit impozici významu danou od reálné první substance. Supozice ve druhé intenci zakládá pouze ekvivoční pojetí pravdy</w:t>
      </w:r>
      <w:r w:rsidR="004C3477">
        <w:t>. Ten vývoj je v současné epoše intelektuální paranoie (</w:t>
      </w:r>
      <w:r w:rsidR="004C3477" w:rsidRPr="004C3477">
        <w:rPr>
          <w:i/>
        </w:rPr>
        <w:t>Irre</w:t>
      </w:r>
      <w:r w:rsidR="004C3477">
        <w:rPr>
          <w:i/>
        </w:rPr>
        <w:fldChar w:fldCharType="begin"/>
      </w:r>
      <w:r w:rsidR="004C3477">
        <w:instrText xml:space="preserve"> XE "</w:instrText>
      </w:r>
      <w:r w:rsidR="004C3477" w:rsidRPr="00CC6A62">
        <w:rPr>
          <w:i/>
        </w:rPr>
        <w:instrText>Irre</w:instrText>
      </w:r>
      <w:r w:rsidR="004C3477">
        <w:instrText xml:space="preserve">" </w:instrText>
      </w:r>
      <w:r w:rsidR="004C3477">
        <w:rPr>
          <w:i/>
        </w:rPr>
        <w:fldChar w:fldCharType="end"/>
      </w:r>
      <w:r w:rsidR="004C3477">
        <w:t>) dokonaný</w:t>
      </w:r>
      <w:r w:rsidR="08163013">
        <w:t xml:space="preserve"> na způsob Derridovy a Rortyho diferenciace a metaforizace</w:t>
      </w:r>
      <w:r w:rsidR="00BB76DA">
        <w:t xml:space="preserve"> skrze tzv. </w:t>
      </w:r>
      <w:r w:rsidR="00DB3296">
        <w:t>„</w:t>
      </w:r>
      <w:r w:rsidR="00BB76DA" w:rsidRPr="085F634C">
        <w:rPr>
          <w:i/>
        </w:rPr>
        <w:t>post-truth</w:t>
      </w:r>
      <w:r w:rsidR="00DB3296">
        <w:rPr>
          <w:i/>
        </w:rPr>
        <w:t>s</w:t>
      </w:r>
      <w:r w:rsidR="00DB3296">
        <w:t>“</w:t>
      </w:r>
      <w:r w:rsidR="08163013">
        <w:t>. Nebo je tat</w:t>
      </w:r>
      <w:r w:rsidR="003C114A">
        <w:t>o</w:t>
      </w:r>
      <w:r w:rsidR="08163013">
        <w:t xml:space="preserve"> supozice realizována skrze mediální lži a manipulace jednoho procenta iluminátů hájících své mocenské a finan</w:t>
      </w:r>
      <w:r w:rsidR="00803687">
        <w:t xml:space="preserve">ční zájmy </w:t>
      </w:r>
      <w:r w:rsidR="003C114A">
        <w:t>skrze cloudový oblak nevědění</w:t>
      </w:r>
      <w:r w:rsidR="08163013">
        <w:rPr>
          <w:i/>
        </w:rPr>
        <w:fldChar w:fldCharType="begin"/>
      </w:r>
      <w:r w:rsidR="08163013">
        <w:instrText xml:space="preserve"> XE "</w:instrText>
      </w:r>
      <w:r w:rsidR="08163013" w:rsidRPr="08741307">
        <w:rPr>
          <w:i/>
        </w:rPr>
        <w:instrText>post-truth</w:instrText>
      </w:r>
      <w:r w:rsidR="08163013">
        <w:instrText xml:space="preserve">" </w:instrText>
      </w:r>
      <w:r w:rsidR="08163013">
        <w:rPr>
          <w:i/>
        </w:rPr>
        <w:fldChar w:fldCharType="end"/>
      </w:r>
      <w:r w:rsidR="08163013">
        <w:t>. Ockham zásadně popírá ve shodě s celou školou prvního averroismu, že mrtvola je člověk ve smyslu objektivně existující osoby</w:t>
      </w:r>
      <w:r w:rsidR="08163013">
        <w:rPr>
          <w:i/>
        </w:rPr>
        <w:fldChar w:fldCharType="begin"/>
      </w:r>
      <w:r w:rsidR="08163013">
        <w:instrText xml:space="preserve"> XE "sofisma člověk-mrtvola" </w:instrText>
      </w:r>
      <w:r w:rsidR="08163013">
        <w:rPr>
          <w:i/>
        </w:rPr>
        <w:fldChar w:fldCharType="end"/>
      </w:r>
      <w:r w:rsidR="08163013">
        <w:t xml:space="preserve">, což předpokládá Scotova teze </w:t>
      </w:r>
      <w:r w:rsidR="00DD2983">
        <w:t>„</w:t>
      </w:r>
      <w:r w:rsidR="08163013" w:rsidRPr="007040E4">
        <w:rPr>
          <w:i/>
        </w:rPr>
        <w:t>esse completive universale</w:t>
      </w:r>
      <w:r w:rsidR="00DD2983">
        <w:t>“</w:t>
      </w:r>
      <w:r w:rsidR="08163013">
        <w:t>.</w:t>
      </w:r>
      <w:r w:rsidR="08163013" w:rsidRPr="00273106">
        <w:t xml:space="preserve"> </w:t>
      </w:r>
      <w:r w:rsidR="08163013">
        <w:t xml:space="preserve">Člověk objektivně neexistuje, protože objektivní „exsistenci“ má pouze jsoucno třetího druhu. </w:t>
      </w:r>
      <w:r w:rsidR="08163013" w:rsidRPr="00273106">
        <w:t>Ockham jasně říká, že podobná určení platí jen v řádu druhé intence a nevztahují se k reálné substanci a k supozitům v řádu první intence.</w:t>
      </w:r>
      <w:r w:rsidR="08163013">
        <w:t xml:space="preserve"> S</w:t>
      </w:r>
      <w:r w:rsidR="08163013" w:rsidRPr="00273106">
        <w:t>upozice v rámci druhé intence Ockhama příliš nezajímá, proto</w:t>
      </w:r>
      <w:r w:rsidR="08163013">
        <w:t>že nemá přímý vztah k realitě a má zcela ekvivoční charakter. T</w:t>
      </w:r>
      <w:r w:rsidR="08163013" w:rsidRPr="00273106">
        <w:t xml:space="preserve">ím pádem není založena na </w:t>
      </w:r>
      <w:r w:rsidR="00EC7752">
        <w:t xml:space="preserve">aristotelském </w:t>
      </w:r>
      <w:r w:rsidR="00E77947">
        <w:t>adekvačním pojetí pravdy nutné</w:t>
      </w:r>
      <w:r w:rsidR="08163013" w:rsidRPr="00273106">
        <w:t xml:space="preserve"> pro vědecké poznání reality</w:t>
      </w:r>
      <w:r w:rsidR="00EC7752">
        <w:t>. S</w:t>
      </w:r>
      <w:r w:rsidR="00EC7752" w:rsidRPr="00273106">
        <w:t xml:space="preserve">upozice v rámci druhé intence </w:t>
      </w:r>
      <w:r w:rsidR="08163013">
        <w:t>platí pouze v řádu obecné signifikace určené nominálním významem slova</w:t>
      </w:r>
      <w:r w:rsidR="08163013" w:rsidRPr="00273106">
        <w:t xml:space="preserve">. </w:t>
      </w:r>
      <w:r w:rsidR="08163013">
        <w:t>A</w:t>
      </w:r>
      <w:r w:rsidR="08163013" w:rsidRPr="00273106">
        <w:t xml:space="preserve">ntimodernistické stanovisko vyjádřilo Ockhamovo hlavní </w:t>
      </w:r>
      <w:r w:rsidR="08163013">
        <w:t xml:space="preserve">pedagogické </w:t>
      </w:r>
      <w:r w:rsidR="08163013" w:rsidRPr="00273106">
        <w:t xml:space="preserve">dílo </w:t>
      </w:r>
      <w:r w:rsidR="08163013" w:rsidRPr="00273106">
        <w:rPr>
          <w:i/>
        </w:rPr>
        <w:t>Summa logicae</w:t>
      </w:r>
      <w:r w:rsidR="08163013">
        <w:t xml:space="preserve"> </w:t>
      </w:r>
      <w:r w:rsidR="08163013" w:rsidRPr="00273106">
        <w:t xml:space="preserve">a </w:t>
      </w:r>
      <w:r w:rsidR="08163013">
        <w:t xml:space="preserve">zejména </w:t>
      </w:r>
      <w:r w:rsidR="08163013" w:rsidRPr="00273106">
        <w:t>jeho část věnovaná impozici významu směrem od reálně existující jednotliviny.</w:t>
      </w:r>
      <w:r w:rsidR="08163013">
        <w:t xml:space="preserve"> Následující citát odmítá fikci </w:t>
      </w:r>
      <w:r w:rsidR="08163013">
        <w:lastRenderedPageBreak/>
        <w:t xml:space="preserve">moderních porretánů vykládajících reálnou věc analytickým rozkladem na dvě hypostáze v modu </w:t>
      </w:r>
      <w:r w:rsidR="002F4AF6">
        <w:t>„</w:t>
      </w:r>
      <w:r w:rsidR="08163013" w:rsidRPr="00E0154D">
        <w:rPr>
          <w:i/>
        </w:rPr>
        <w:t>quo est</w:t>
      </w:r>
      <w:r w:rsidR="002F4AF6" w:rsidRPr="002F4AF6">
        <w:t>“</w:t>
      </w:r>
      <w:r w:rsidR="08163013">
        <w:rPr>
          <w:i/>
        </w:rPr>
        <w:fldChar w:fldCharType="begin"/>
      </w:r>
      <w:r w:rsidR="08163013">
        <w:instrText xml:space="preserve"> XE "</w:instrText>
      </w:r>
      <w:r w:rsidR="08163013" w:rsidRPr="003C4F2E">
        <w:rPr>
          <w:i/>
        </w:rPr>
        <w:instrText>quo est</w:instrText>
      </w:r>
      <w:r w:rsidR="08163013">
        <w:instrText xml:space="preserve">" </w:instrText>
      </w:r>
      <w:r w:rsidR="08163013">
        <w:rPr>
          <w:i/>
        </w:rPr>
        <w:fldChar w:fldCharType="end"/>
      </w:r>
      <w:r w:rsidR="08163013">
        <w:t xml:space="preserve"> a </w:t>
      </w:r>
      <w:r w:rsidR="002F4AF6">
        <w:t>„</w:t>
      </w:r>
      <w:r w:rsidR="08163013" w:rsidRPr="00E0154D">
        <w:rPr>
          <w:i/>
        </w:rPr>
        <w:t>quod est</w:t>
      </w:r>
      <w:r w:rsidR="002F4AF6">
        <w:t>“</w:t>
      </w:r>
      <w:r w:rsidR="08163013">
        <w:t xml:space="preserve">, které si sofisticky vypůjčili od Boethia </w:t>
      </w:r>
      <w:r w:rsidR="00953C9B">
        <w:t>jako výše uvedený Scotus (kap. 5</w:t>
      </w:r>
      <w:r w:rsidR="08163013">
        <w:t xml:space="preserve">.3.3). </w:t>
      </w:r>
    </w:p>
    <w:p w:rsidR="00953C9B" w:rsidRPr="006D0FEB" w:rsidRDefault="00953C9B" w:rsidP="00953C9B">
      <w:pPr>
        <w:pStyle w:val="Citace"/>
        <w:rPr>
          <w:noProof/>
        </w:rPr>
      </w:pPr>
      <w:r w:rsidRPr="00273106">
        <w:rPr>
          <w:noProof/>
        </w:rPr>
        <w:t>„</w:t>
      </w:r>
      <w:r>
        <w:rPr>
          <w:noProof/>
        </w:rPr>
        <w:t xml:space="preserve">Jestliže </w:t>
      </w:r>
      <w:r>
        <w:rPr>
          <w:noProof/>
          <w:lang w:val="cs-CZ"/>
        </w:rPr>
        <w:t xml:space="preserve">se </w:t>
      </w:r>
      <w:r>
        <w:rPr>
          <w:noProof/>
        </w:rPr>
        <w:t>tvrdí, že jednotlivec jménem Sortes znamená signifikaci vztaženou ke složenině esence a individuální diference a že tato složenina je schopna nést jeho podstatu, pak to neplatí. Jak bylo ukázáno výše, taková složenina je nesmysl.“ </w:t>
      </w:r>
      <w:r>
        <w:rPr>
          <w:rStyle w:val="Znakapoznpodarou"/>
        </w:rPr>
        <w:footnoteReference w:id="491"/>
      </w:r>
    </w:p>
    <w:p w:rsidR="00653E97" w:rsidRDefault="08163013" w:rsidP="00653E97">
      <w:r w:rsidRPr="00273106">
        <w:t>Averroisté druhé vlny už od R</w:t>
      </w:r>
      <w:r>
        <w:t xml:space="preserve">ufuse univočně spojili v pojmu </w:t>
      </w:r>
      <w:r w:rsidRPr="00273106">
        <w:rPr>
          <w:i/>
        </w:rPr>
        <w:t>scibile</w:t>
      </w:r>
      <w:r>
        <w:rPr>
          <w:i/>
        </w:rPr>
        <w:fldChar w:fldCharType="begin"/>
      </w:r>
      <w:r>
        <w:instrText xml:space="preserve"> XE "</w:instrText>
      </w:r>
      <w:r w:rsidRPr="00AA4F67">
        <w:rPr>
          <w:i/>
        </w:rPr>
        <w:instrText>scibile</w:instrText>
      </w:r>
      <w:r>
        <w:instrText xml:space="preserve">:moderna" </w:instrText>
      </w:r>
      <w:r>
        <w:rPr>
          <w:i/>
        </w:rPr>
        <w:fldChar w:fldCharType="end"/>
      </w:r>
      <w:r w:rsidRPr="00273106">
        <w:t xml:space="preserve"> dva druhy </w:t>
      </w:r>
      <w:r w:rsidR="00962190">
        <w:rPr>
          <w:i/>
        </w:rPr>
        <w:t>species</w:t>
      </w:r>
      <w:r w:rsidRPr="00273106">
        <w:t xml:space="preserve">. První </w:t>
      </w:r>
      <w:r w:rsidR="00962190">
        <w:rPr>
          <w:i/>
        </w:rPr>
        <w:t>species</w:t>
      </w:r>
      <w:r w:rsidRPr="00273106">
        <w:t xml:space="preserve"> je v mysli </w:t>
      </w:r>
      <w:r>
        <w:t>jako esence (</w:t>
      </w:r>
      <w:r w:rsidRPr="0051333D">
        <w:rPr>
          <w:i/>
        </w:rPr>
        <w:t>quod est</w:t>
      </w:r>
      <w:r>
        <w:t xml:space="preserve">) </w:t>
      </w:r>
      <w:r w:rsidRPr="00273106">
        <w:t xml:space="preserve">a </w:t>
      </w:r>
      <w:r>
        <w:t>druhá</w:t>
      </w:r>
      <w:r w:rsidRPr="00273106">
        <w:t xml:space="preserve"> </w:t>
      </w:r>
      <w:r w:rsidR="00962190">
        <w:rPr>
          <w:i/>
        </w:rPr>
        <w:t>species</w:t>
      </w:r>
      <w:r w:rsidRPr="00273106">
        <w:t xml:space="preserve"> je v procesu avicennovského </w:t>
      </w:r>
      <w:r w:rsidRPr="00273106">
        <w:rPr>
          <w:i/>
        </w:rPr>
        <w:t>denudatio</w:t>
      </w:r>
      <w:r>
        <w:rPr>
          <w:i/>
        </w:rPr>
        <w:fldChar w:fldCharType="begin"/>
      </w:r>
      <w:r>
        <w:instrText xml:space="preserve"> XE "</w:instrText>
      </w:r>
      <w:r w:rsidRPr="00C23100">
        <w:rPr>
          <w:i/>
        </w:rPr>
        <w:instrText>denudatio</w:instrText>
      </w:r>
      <w:r>
        <w:rPr>
          <w:i/>
        </w:rPr>
        <w:instrText>:</w:instrText>
      </w:r>
      <w:r w:rsidRPr="00527F2A">
        <w:instrText>moderna</w:instrText>
      </w:r>
      <w:r>
        <w:instrText xml:space="preserve">" </w:instrText>
      </w:r>
      <w:r>
        <w:rPr>
          <w:i/>
        </w:rPr>
        <w:fldChar w:fldCharType="end"/>
      </w:r>
      <w:r>
        <w:t xml:space="preserve"> nahlížena v reálných věcech (</w:t>
      </w:r>
      <w:r w:rsidRPr="0051333D">
        <w:rPr>
          <w:i/>
        </w:rPr>
        <w:t>quo est</w:t>
      </w:r>
      <w:r>
        <w:rPr>
          <w:i/>
        </w:rPr>
        <w:fldChar w:fldCharType="begin"/>
      </w:r>
      <w:r>
        <w:instrText xml:space="preserve"> XE "</w:instrText>
      </w:r>
      <w:r w:rsidRPr="003C4F2E">
        <w:rPr>
          <w:i/>
        </w:rPr>
        <w:instrText>quo est</w:instrText>
      </w:r>
      <w:r>
        <w:instrText xml:space="preserve">" </w:instrText>
      </w:r>
      <w:r>
        <w:rPr>
          <w:i/>
        </w:rPr>
        <w:fldChar w:fldCharType="end"/>
      </w:r>
      <w:r>
        <w:t>)</w:t>
      </w:r>
      <w:r w:rsidRPr="00273106">
        <w:t xml:space="preserve">. </w:t>
      </w:r>
      <w:r w:rsidR="002F4AF6">
        <w:t>Podle pojetí pravdy</w:t>
      </w:r>
      <w:r>
        <w:t xml:space="preserve"> v modelu Rufusova </w:t>
      </w:r>
      <w:r>
        <w:rPr>
          <w:i/>
        </w:rPr>
        <w:t>coaequa</w:t>
      </w:r>
      <w:r w:rsidRPr="0051333D">
        <w:rPr>
          <w:i/>
        </w:rPr>
        <w:t>t</w:t>
      </w:r>
      <w:r>
        <w:rPr>
          <w:i/>
        </w:rPr>
        <w:t>i</w:t>
      </w:r>
      <w:r w:rsidRPr="0051333D">
        <w:rPr>
          <w:i/>
        </w:rPr>
        <w:t>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w:t>
      </w:r>
      <w:r w:rsidR="002F4AF6">
        <w:t>pak obě hypostáze složili</w:t>
      </w:r>
      <w:r>
        <w:t xml:space="preserve"> dohromady a rámci univerzálního hylemorfismu</w:t>
      </w:r>
      <w:r>
        <w:fldChar w:fldCharType="begin"/>
      </w:r>
      <w:r>
        <w:instrText xml:space="preserve"> XE "</w:instrText>
      </w:r>
      <w:r w:rsidRPr="00423560">
        <w:instrText>univerzální hylemorfismus</w:instrText>
      </w:r>
      <w:r>
        <w:instrText xml:space="preserve">" </w:instrText>
      </w:r>
      <w:r>
        <w:fldChar w:fldCharType="end"/>
      </w:r>
      <w:r w:rsidR="002F4AF6">
        <w:t xml:space="preserve"> vytvořili</w:t>
      </w:r>
      <w:r>
        <w:t xml:space="preserve"> objektivní </w:t>
      </w:r>
      <w:r w:rsidR="002F4AF6">
        <w:t>„</w:t>
      </w:r>
      <w:r w:rsidRPr="08B53844">
        <w:rPr>
          <w:i/>
        </w:rPr>
        <w:t>res</w:t>
      </w:r>
      <w:r w:rsidR="002F4AF6">
        <w:t>“</w:t>
      </w:r>
      <w:r>
        <w:t xml:space="preserve">. </w:t>
      </w:r>
      <w:r w:rsidR="00376CF0">
        <w:t>Takto složené jsoucno třetího druhu je podle Ockhama nesmysl. V</w:t>
      </w:r>
      <w:r w:rsidRPr="00273106">
        <w:t xml:space="preserve">ěci jsou </w:t>
      </w:r>
      <w:r>
        <w:t xml:space="preserve">oddělené </w:t>
      </w:r>
      <w:r w:rsidRPr="00273106">
        <w:t xml:space="preserve">od našeho poznání a v realitě existují </w:t>
      </w:r>
      <w:r>
        <w:t xml:space="preserve">aktuálně </w:t>
      </w:r>
      <w:r w:rsidRPr="00273106">
        <w:rPr>
          <w:i/>
        </w:rPr>
        <w:t>simpliciter</w:t>
      </w:r>
      <w:r w:rsidR="0021371D">
        <w:rPr>
          <w:i/>
        </w:rPr>
        <w:t xml:space="preserve">, </w:t>
      </w:r>
      <w:r w:rsidRPr="008D12F7">
        <w:t>a ne</w:t>
      </w:r>
      <w:r>
        <w:rPr>
          <w:i/>
        </w:rPr>
        <w:t xml:space="preserve"> universaliter</w:t>
      </w:r>
      <w:r w:rsidRPr="00273106">
        <w:t>. Citát říká, že by vznikla supozice významu vzhledem k absurdní složenině (</w:t>
      </w:r>
      <w:r w:rsidRPr="00273106">
        <w:rPr>
          <w:i/>
        </w:rPr>
        <w:t>Sortes supponit pro uno composito</w:t>
      </w:r>
      <w:r w:rsidRPr="00273106">
        <w:t>)</w:t>
      </w:r>
      <w:r w:rsidR="00E77947">
        <w:t xml:space="preserve">. </w:t>
      </w:r>
      <w:r w:rsidR="00E77947" w:rsidRPr="00E77947">
        <w:t>Nominalisté a objektivisté vytvořili absurdní směs skutečných věcí (</w:t>
      </w:r>
      <w:r w:rsidR="00E77947" w:rsidRPr="00E77947">
        <w:rPr>
          <w:i/>
          <w:iCs/>
        </w:rPr>
        <w:t>ex natura</w:t>
      </w:r>
      <w:r w:rsidR="00E77947" w:rsidRPr="00E77947">
        <w:t xml:space="preserve">) a konečného rozdílu, který odděluje </w:t>
      </w:r>
      <w:r w:rsidR="00E77947" w:rsidRPr="00E77947">
        <w:rPr>
          <w:i/>
          <w:iCs/>
        </w:rPr>
        <w:t>species specialissima</w:t>
      </w:r>
      <w:r w:rsidR="00E77947">
        <w:rPr>
          <w:i/>
        </w:rPr>
        <w:fldChar w:fldCharType="begin"/>
      </w:r>
      <w:r w:rsidR="00E77947">
        <w:instrText xml:space="preserve"> XE "</w:instrText>
      </w:r>
      <w:r w:rsidR="00E77947" w:rsidRPr="00A94442">
        <w:rPr>
          <w:i/>
        </w:rPr>
        <w:instrText>species specialissima</w:instrText>
      </w:r>
      <w:r w:rsidR="00E77947">
        <w:instrText xml:space="preserve">" </w:instrText>
      </w:r>
      <w:r w:rsidR="00E77947">
        <w:rPr>
          <w:i/>
        </w:rPr>
        <w:fldChar w:fldCharType="end"/>
      </w:r>
      <w:r w:rsidR="00E77947" w:rsidRPr="00E77947">
        <w:t xml:space="preserve"> od smyslu, který nelze dále dělit (</w:t>
      </w:r>
      <w:r w:rsidR="00E77947" w:rsidRPr="00E77947">
        <w:rPr>
          <w:i/>
          <w:iCs/>
        </w:rPr>
        <w:t>ex differentia individuali</w:t>
      </w:r>
      <w:r w:rsidR="00E77947" w:rsidRPr="00E77947">
        <w:t xml:space="preserve">). Absurdnější už to být nemůže; význam </w:t>
      </w:r>
      <w:r w:rsidR="00A57D89">
        <w:t xml:space="preserve">nikdy </w:t>
      </w:r>
      <w:r w:rsidR="00E77947" w:rsidRPr="00E77947">
        <w:t xml:space="preserve">není </w:t>
      </w:r>
      <w:r w:rsidR="00A57D89">
        <w:t xml:space="preserve">přímo </w:t>
      </w:r>
      <w:r w:rsidR="00E77947" w:rsidRPr="00E77947">
        <w:t xml:space="preserve">spojen s reálnými věcmi a </w:t>
      </w:r>
      <w:r w:rsidR="00E77947" w:rsidRPr="00E77947">
        <w:rPr>
          <w:i/>
          <w:iCs/>
        </w:rPr>
        <w:t>individuum</w:t>
      </w:r>
      <w:r w:rsidR="00E77947" w:rsidRPr="00E77947">
        <w:t xml:space="preserve"> </w:t>
      </w:r>
      <w:r w:rsidR="00E77947">
        <w:t xml:space="preserve">nemá samo o sobě </w:t>
      </w:r>
      <w:r w:rsidR="00E77947" w:rsidRPr="00E77947">
        <w:t xml:space="preserve">prakticky žádný </w:t>
      </w:r>
      <w:r w:rsidR="00E77947">
        <w:t xml:space="preserve">vlastní </w:t>
      </w:r>
      <w:r w:rsidR="00E77947" w:rsidRPr="00E77947">
        <w:t xml:space="preserve">význam. Je to zrůdnost </w:t>
      </w:r>
      <w:r w:rsidR="00E77947">
        <w:t xml:space="preserve">na </w:t>
      </w:r>
      <w:r w:rsidR="00E77947" w:rsidRPr="00E77947">
        <w:t>druh</w:t>
      </w:r>
      <w:r w:rsidR="00E77947">
        <w:t>ou</w:t>
      </w:r>
      <w:r w:rsidR="00E77947" w:rsidRPr="00E77947">
        <w:t>.</w:t>
      </w:r>
      <w:r w:rsidR="00E77947">
        <w:t xml:space="preserve"> </w:t>
      </w:r>
      <w:r w:rsidRPr="00273106">
        <w:t xml:space="preserve">Objektivní supozice </w:t>
      </w:r>
      <w:r w:rsidRPr="00273106">
        <w:rPr>
          <w:i/>
        </w:rPr>
        <w:t>Nominales</w:t>
      </w:r>
      <w:r w:rsidR="001C2A32">
        <w:t xml:space="preserve"> jde </w:t>
      </w:r>
      <w:r w:rsidRPr="00273106">
        <w:t xml:space="preserve">po vzoru dělení univerzálních významů v rámci </w:t>
      </w:r>
      <w:r>
        <w:t>Porfyri</w:t>
      </w:r>
      <w:r w:rsidRPr="00273106">
        <w:t xml:space="preserve">ova stromu až na úroveň jednotliviny nebo k univočnímu pojetí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001C2A32">
        <w:t xml:space="preserve">. Takové pojetí </w:t>
      </w:r>
      <w:r w:rsidRPr="00273106">
        <w:t xml:space="preserve">představuje pro Ockhama </w:t>
      </w:r>
      <w:r>
        <w:t xml:space="preserve">naprostý </w:t>
      </w:r>
      <w:r w:rsidRPr="00273106">
        <w:t>nesmysl</w:t>
      </w:r>
      <w:r>
        <w:t xml:space="preserve"> </w:t>
      </w:r>
      <w:r w:rsidRPr="00273106">
        <w:t>(</w:t>
      </w:r>
      <w:r w:rsidRPr="00273106">
        <w:rPr>
          <w:i/>
        </w:rPr>
        <w:t>hoc non valet</w:t>
      </w:r>
      <w:r w:rsidRPr="00273106">
        <w:t xml:space="preserve">). </w:t>
      </w:r>
      <w:r>
        <w:t xml:space="preserve">Do reálných věcí nelze umístit esenci nebo diferenci tak, aby vzniklo porretánské </w:t>
      </w:r>
      <w:r w:rsidRPr="009B17D5">
        <w:rPr>
          <w:i/>
        </w:rPr>
        <w:t>individuum</w:t>
      </w:r>
      <w:r w:rsidRPr="00273106">
        <w:t xml:space="preserve">. Primární supozice existuje jen vzhledem k externí </w:t>
      </w:r>
      <w:r>
        <w:t>a aktuální první substanci</w:t>
      </w:r>
      <w:r w:rsidRPr="00273106">
        <w:t xml:space="preserve">, viz předešlou poznámku </w:t>
      </w:r>
      <w:r>
        <w:t xml:space="preserve">z komentáře </w:t>
      </w:r>
      <w:r w:rsidRPr="083E61E2">
        <w:rPr>
          <w:i/>
        </w:rPr>
        <w:t xml:space="preserve">Peri hermeneias </w:t>
      </w:r>
      <w:r w:rsidRPr="00273106">
        <w:t>(</w:t>
      </w:r>
      <w:r w:rsidRPr="00273106">
        <w:rPr>
          <w:i/>
        </w:rPr>
        <w:t>quando supponunt pro rebus supponunt significative et personaliter</w:t>
      </w:r>
      <w:r w:rsidRPr="00273106">
        <w:t>). Pokud bychom jednoduchou první substanci zdvojili nějakou dodatečnou diferencí, pak by vznikl absurdní svět moderny na úrovni druhého stvoření světa</w:t>
      </w:r>
      <w:r>
        <w:t xml:space="preserve"> v nauce univerzálního hylemorfismu (</w:t>
      </w:r>
      <w:r w:rsidR="00CB509C">
        <w:t>OBJ II, kap. 3</w:t>
      </w:r>
      <w:r>
        <w:t xml:space="preserve">.2). </w:t>
      </w:r>
      <w:r w:rsidRPr="00273106">
        <w:t xml:space="preserve">Scotus předělal </w:t>
      </w:r>
      <w:r>
        <w:t xml:space="preserve">ontoteologii prvních modernistů </w:t>
      </w:r>
      <w:r w:rsidRPr="00273106">
        <w:t xml:space="preserve">na objektivní metafyziku. </w:t>
      </w:r>
      <w:r>
        <w:t xml:space="preserve">Kritika scotistické </w:t>
      </w:r>
      <w:r w:rsidR="00A104AD">
        <w:t xml:space="preserve">nauky </w:t>
      </w:r>
      <w:r>
        <w:t xml:space="preserve">ukazuje, že moderní </w:t>
      </w:r>
      <w:r>
        <w:lastRenderedPageBreak/>
        <w:t xml:space="preserve">metafyzika představuje vinou chybné kategoriální predikace jen sofistické cvičení na úrovni bývalých škol </w:t>
      </w:r>
      <w:r w:rsidRPr="08CC5F90">
        <w:rPr>
          <w:i/>
        </w:rPr>
        <w:t>Nominales</w:t>
      </w:r>
      <w:r>
        <w:t>.</w:t>
      </w:r>
      <w:r w:rsidR="00653E97">
        <w:t xml:space="preserve"> </w:t>
      </w:r>
      <w:r w:rsidRPr="00273106">
        <w:t xml:space="preserve">Scotisté a postmoderní objektivisté vytvářejí supozice třetího druhu </w:t>
      </w:r>
      <w:r>
        <w:t xml:space="preserve">objektivně nebo dokonce univočně </w:t>
      </w:r>
      <w:r w:rsidRPr="00273106">
        <w:t>platné pr</w:t>
      </w:r>
      <w:r w:rsidR="00653E97">
        <w:t>o reálně existující jednotliviny</w:t>
      </w:r>
      <w:r>
        <w:t xml:space="preserve"> v porretánském modu </w:t>
      </w:r>
      <w:r w:rsidR="0023475A">
        <w:t>„</w:t>
      </w:r>
      <w:r w:rsidRPr="002B19C4">
        <w:rPr>
          <w:i/>
        </w:rPr>
        <w:t>completive</w:t>
      </w:r>
      <w:r w:rsidR="0023475A">
        <w:t>“</w:t>
      </w:r>
      <w:r w:rsidRPr="00273106">
        <w:t>.</w:t>
      </w:r>
      <w:r>
        <w:t xml:space="preserve"> Tím</w:t>
      </w:r>
      <w:r w:rsidR="00653E97">
        <w:t xml:space="preserve">to způsobem </w:t>
      </w:r>
      <w:r>
        <w:t>v</w:t>
      </w:r>
      <w:r w:rsidRPr="00273106">
        <w:t>znikl</w:t>
      </w:r>
      <w:r w:rsidR="00653E97">
        <w:t>a nesmyslná</w:t>
      </w:r>
      <w:r w:rsidRPr="00273106">
        <w:t xml:space="preserve"> jso</w:t>
      </w:r>
      <w:r w:rsidR="00653E97">
        <w:t>ucna</w:t>
      </w:r>
      <w:r w:rsidRPr="00273106">
        <w:t xml:space="preserve"> třetího druhu</w:t>
      </w:r>
      <w:r w:rsidR="00653E97">
        <w:t xml:space="preserve"> (</w:t>
      </w:r>
      <w:r w:rsidR="00653E97" w:rsidRPr="001757AB">
        <w:rPr>
          <w:i/>
        </w:rPr>
        <w:t>individuum</w:t>
      </w:r>
      <w:r w:rsidR="00653E97">
        <w:t xml:space="preserve">, </w:t>
      </w:r>
      <w:r w:rsidR="00653E97" w:rsidRPr="001757AB">
        <w:rPr>
          <w:i/>
        </w:rPr>
        <w:t>concretum</w:t>
      </w:r>
      <w:r w:rsidR="00653E97">
        <w:rPr>
          <w:i/>
        </w:rPr>
        <w:fldChar w:fldCharType="begin"/>
      </w:r>
      <w:r w:rsidR="00653E97">
        <w:instrText xml:space="preserve"> XE "</w:instrText>
      </w:r>
      <w:r w:rsidR="00653E97" w:rsidRPr="00B759F5">
        <w:rPr>
          <w:i/>
        </w:rPr>
        <w:instrText>concretum</w:instrText>
      </w:r>
      <w:r w:rsidR="00653E97">
        <w:instrText xml:space="preserve">" </w:instrText>
      </w:r>
      <w:r w:rsidR="00653E97">
        <w:rPr>
          <w:i/>
        </w:rPr>
        <w:fldChar w:fldCharType="end"/>
      </w:r>
      <w:r w:rsidR="00653E97">
        <w:t xml:space="preserve">, </w:t>
      </w:r>
      <w:r w:rsidR="00653E97" w:rsidRPr="001757AB">
        <w:rPr>
          <w:i/>
        </w:rPr>
        <w:t>scibile</w:t>
      </w:r>
      <w:r w:rsidR="00653E97">
        <w:t>)</w:t>
      </w:r>
      <w:r>
        <w:t>, kter</w:t>
      </w:r>
      <w:r w:rsidR="00653E97">
        <w:t>á</w:t>
      </w:r>
      <w:r>
        <w:t xml:space="preserve"> vytvořil</w:t>
      </w:r>
      <w:r w:rsidR="00653E97">
        <w:t>a sofistické simulákrum reality</w:t>
      </w:r>
      <w:r>
        <w:t>. Podobné chimérické výtvory pilného akademického ducha jsou podle Ockhama dány pouze v lidské mysli, protože je nedeterminuje reálná první substance</w:t>
      </w:r>
      <w:r w:rsidRPr="00273106">
        <w:t xml:space="preserve">. K věci v realitě nelze nic přidat a její jsoucno </w:t>
      </w:r>
      <w:r>
        <w:t xml:space="preserve">pouze pravdivě predikujeme. Význam ani </w:t>
      </w:r>
      <w:r w:rsidRPr="00273106">
        <w:t>nevytváříme</w:t>
      </w:r>
      <w:r>
        <w:t xml:space="preserve"> </w:t>
      </w:r>
      <w:r w:rsidRPr="00A81387">
        <w:rPr>
          <w:i/>
        </w:rPr>
        <w:t>ex nihilo</w:t>
      </w:r>
      <w:r>
        <w:rPr>
          <w:i/>
        </w:rPr>
        <w:fldChar w:fldCharType="begin"/>
      </w:r>
      <w:r>
        <w:instrText xml:space="preserve"> XE "</w:instrText>
      </w:r>
      <w:r w:rsidRPr="001C3BC9">
        <w:rPr>
          <w:i/>
        </w:rPr>
        <w:instrText>creatio ex nihilo</w:instrText>
      </w:r>
      <w:r>
        <w:instrText xml:space="preserve">" </w:instrText>
      </w:r>
      <w:r>
        <w:rPr>
          <w:i/>
        </w:rPr>
        <w:fldChar w:fldCharType="end"/>
      </w:r>
      <w:r>
        <w:t xml:space="preserve"> v hypostázovaném karteziánském intelektu</w:t>
      </w:r>
      <w:r w:rsidRPr="00273106">
        <w:t xml:space="preserve">, ani </w:t>
      </w:r>
      <w:r>
        <w:t xml:space="preserve">jej objektivně </w:t>
      </w:r>
      <w:r w:rsidRPr="00273106">
        <w:t>ne</w:t>
      </w:r>
      <w:r>
        <w:t>zrcadlíme od boží racionality, jak to předpokládají scotističtí ilumináti</w:t>
      </w:r>
      <w:r w:rsidR="00653E97">
        <w:t>.</w:t>
      </w:r>
    </w:p>
    <w:p w:rsidR="08163013" w:rsidRPr="00273106" w:rsidRDefault="008D1257" w:rsidP="0095437A">
      <w:pPr>
        <w:ind w:firstLine="397"/>
      </w:pPr>
      <w:r>
        <w:t>Scotisté</w:t>
      </w:r>
      <w:r w:rsidR="08163013">
        <w:t xml:space="preserve"> zrušili původní smysl </w:t>
      </w:r>
      <w:r w:rsidR="081942A4">
        <w:t xml:space="preserve">metafyzického </w:t>
      </w:r>
      <w:r w:rsidR="08163013">
        <w:t>dativu</w:t>
      </w:r>
      <w:r w:rsidR="00815DF1">
        <w:t xml:space="preserve">. V něm platí, že </w:t>
      </w:r>
      <w:r w:rsidR="08163013">
        <w:t xml:space="preserve">druhá substance predikuje reálné bytí první substance. Ockham zásadně odmítá dvojení druhé substance na objektivní čistou jsoucnost a na kategoriální substanci. Metafyzika musí predikovat jednotu významu v modu </w:t>
      </w:r>
      <w:r w:rsidR="081942A4">
        <w:t xml:space="preserve">metafyzického </w:t>
      </w:r>
      <w:r>
        <w:t>dativu vzhledem k reálným</w:t>
      </w:r>
      <w:r w:rsidR="08163013">
        <w:t xml:space="preserve"> první</w:t>
      </w:r>
      <w:r>
        <w:t>m substancím</w:t>
      </w:r>
      <w:r w:rsidR="08163013" w:rsidRPr="00273106">
        <w:rPr>
          <w:i/>
        </w:rPr>
        <w:t xml:space="preserve"> </w:t>
      </w:r>
      <w:r w:rsidR="08163013" w:rsidRPr="00273106">
        <w:t>dan</w:t>
      </w:r>
      <w:r>
        <w:t>ým</w:t>
      </w:r>
      <w:r w:rsidR="08163013" w:rsidRPr="00273106">
        <w:rPr>
          <w:i/>
        </w:rPr>
        <w:t xml:space="preserve"> simpliciter</w:t>
      </w:r>
      <w:r>
        <w:t xml:space="preserve"> a </w:t>
      </w:r>
      <w:r w:rsidRPr="008D1257">
        <w:rPr>
          <w:i/>
        </w:rPr>
        <w:t>actualiter</w:t>
      </w:r>
      <w:r w:rsidR="08163013" w:rsidRPr="00273106">
        <w:t>.</w:t>
      </w:r>
      <w:r w:rsidR="08163013">
        <w:t xml:space="preserve"> Modernisté postupují ve své objektivní parousii mytopoetického významu přesně opačně a projektují </w:t>
      </w:r>
      <w:r w:rsidR="00BC5B7A">
        <w:t xml:space="preserve">své </w:t>
      </w:r>
      <w:r w:rsidR="00F03768">
        <w:t xml:space="preserve">gnoseologické fantazie </w:t>
      </w:r>
      <w:r w:rsidR="08163013">
        <w:t>do aktuální</w:t>
      </w:r>
      <w:r w:rsidR="00F03768">
        <w:t>ch</w:t>
      </w:r>
      <w:r w:rsidR="08163013">
        <w:t xml:space="preserve"> první</w:t>
      </w:r>
      <w:r w:rsidR="00F03768">
        <w:t>ch substancí</w:t>
      </w:r>
      <w:r w:rsidR="08163013">
        <w:t>.</w:t>
      </w:r>
    </w:p>
    <w:p w:rsidR="08163013" w:rsidRPr="0049260D" w:rsidRDefault="08163013" w:rsidP="08163013">
      <w:pPr>
        <w:pStyle w:val="Citace"/>
        <w:rPr>
          <w:noProof/>
          <w:lang w:val="cs-CZ"/>
        </w:rPr>
      </w:pPr>
      <w:r w:rsidRPr="00273106">
        <w:rPr>
          <w:noProof/>
          <w:lang w:val="cs-CZ"/>
        </w:rPr>
        <w:t>„</w:t>
      </w:r>
      <w:r>
        <w:rPr>
          <w:noProof/>
          <w:lang w:val="cs-CZ"/>
        </w:rPr>
        <w:t xml:space="preserve">Takto nelze pojmout </w:t>
      </w:r>
      <w:r w:rsidR="00C11FAB">
        <w:rPr>
          <w:noProof/>
          <w:lang w:val="cs-CZ"/>
        </w:rPr>
        <w:t xml:space="preserve">existující </w:t>
      </w:r>
      <w:r>
        <w:rPr>
          <w:noProof/>
          <w:lang w:val="cs-CZ"/>
        </w:rPr>
        <w:t xml:space="preserve">jednotlivinu, protože podle nich jakákoliv individuální esence zahrnuje i diferenci. Pak by </w:t>
      </w:r>
      <w:r w:rsidR="00C11FAB">
        <w:rPr>
          <w:noProof/>
          <w:lang w:val="cs-CZ"/>
        </w:rPr>
        <w:t xml:space="preserve">existující </w:t>
      </w:r>
      <w:r>
        <w:rPr>
          <w:noProof/>
          <w:lang w:val="cs-CZ"/>
        </w:rPr>
        <w:t xml:space="preserve">jednotlivina </w:t>
      </w:r>
      <w:r w:rsidR="001F7D63">
        <w:rPr>
          <w:noProof/>
          <w:lang w:val="cs-CZ"/>
        </w:rPr>
        <w:t xml:space="preserve">daná z hlediska </w:t>
      </w:r>
      <w:r>
        <w:rPr>
          <w:noProof/>
          <w:lang w:val="cs-CZ"/>
        </w:rPr>
        <w:t xml:space="preserve">vlastní esence a diference </w:t>
      </w:r>
      <w:r w:rsidR="001F7D63">
        <w:rPr>
          <w:noProof/>
          <w:lang w:val="cs-CZ"/>
        </w:rPr>
        <w:t xml:space="preserve">také </w:t>
      </w:r>
      <w:r>
        <w:rPr>
          <w:noProof/>
          <w:lang w:val="cs-CZ"/>
        </w:rPr>
        <w:t xml:space="preserve">zahrnovala </w:t>
      </w:r>
      <w:r w:rsidR="001F7D63">
        <w:rPr>
          <w:noProof/>
          <w:lang w:val="cs-CZ"/>
        </w:rPr>
        <w:t xml:space="preserve">i </w:t>
      </w:r>
      <w:r>
        <w:rPr>
          <w:noProof/>
          <w:lang w:val="cs-CZ"/>
        </w:rPr>
        <w:t xml:space="preserve">jinou </w:t>
      </w:r>
      <w:r w:rsidR="001F7D63">
        <w:rPr>
          <w:rFonts w:cs="Calibri"/>
          <w:noProof/>
          <w:lang w:val="cs-CZ"/>
        </w:rPr>
        <w:t>[</w:t>
      </w:r>
      <w:r w:rsidR="001F7D63">
        <w:rPr>
          <w:noProof/>
          <w:lang w:val="cs-CZ"/>
        </w:rPr>
        <w:t>objektivní</w:t>
      </w:r>
      <w:r w:rsidR="001F7D63">
        <w:rPr>
          <w:rFonts w:cs="Calibri"/>
          <w:noProof/>
          <w:lang w:val="cs-CZ"/>
        </w:rPr>
        <w:t>]</w:t>
      </w:r>
      <w:r w:rsidR="001F7D63">
        <w:rPr>
          <w:noProof/>
          <w:lang w:val="cs-CZ"/>
        </w:rPr>
        <w:t xml:space="preserve"> </w:t>
      </w:r>
      <w:r>
        <w:rPr>
          <w:noProof/>
          <w:lang w:val="cs-CZ"/>
        </w:rPr>
        <w:t>jednotlivinu složenou z individualizované esence a diference</w:t>
      </w:r>
      <w:r w:rsidR="00C11FAB">
        <w:rPr>
          <w:noProof/>
          <w:lang w:val="cs-CZ"/>
        </w:rPr>
        <w:t xml:space="preserve">; to </w:t>
      </w:r>
      <w:r>
        <w:rPr>
          <w:noProof/>
          <w:lang w:val="cs-CZ"/>
        </w:rPr>
        <w:t>je nesmysl.“ </w:t>
      </w:r>
      <w:r>
        <w:rPr>
          <w:rStyle w:val="Znakapoznpodarou"/>
        </w:rPr>
        <w:footnoteReference w:id="492"/>
      </w:r>
    </w:p>
    <w:p w:rsidR="004F4AAD" w:rsidRDefault="08163013" w:rsidP="004F4AAD">
      <w:r w:rsidRPr="00273106">
        <w:t xml:space="preserve">Supozice </w:t>
      </w:r>
      <w:r>
        <w:t xml:space="preserve">modernistů v modu </w:t>
      </w:r>
      <w:r w:rsidRPr="00A14D3B">
        <w:rPr>
          <w:i/>
        </w:rPr>
        <w:t>completive</w:t>
      </w:r>
      <w:r>
        <w:t xml:space="preserve"> </w:t>
      </w:r>
      <w:r w:rsidRPr="00273106">
        <w:t xml:space="preserve">vytváří absurdní složeninu </w:t>
      </w:r>
      <w:r>
        <w:t xml:space="preserve">objektivně dané přirozenosti té či oné věci, která je pak diferencovaná na úroveň atomárního individua </w:t>
      </w:r>
      <w:r w:rsidRPr="00273106">
        <w:t>(</w:t>
      </w:r>
      <w:r w:rsidRPr="00273106">
        <w:rPr>
          <w:i/>
        </w:rPr>
        <w:t>unum compositum ex natura et differentia individuali</w:t>
      </w:r>
      <w:r w:rsidRPr="00273106">
        <w:t>)</w:t>
      </w:r>
      <w:r>
        <w:t>. Tuto složeninu pak vydávají za druhou predikovatelnou substanci (</w:t>
      </w:r>
      <w:r w:rsidRPr="00A07DBC">
        <w:rPr>
          <w:i/>
        </w:rPr>
        <w:t>compositum</w:t>
      </w:r>
      <w:r>
        <w:t xml:space="preserve">), kterou </w:t>
      </w:r>
      <w:r w:rsidRPr="00273106">
        <w:t>univočně signifik</w:t>
      </w:r>
      <w:r>
        <w:t>ují v rámci numericky pojaté jednoty (</w:t>
      </w:r>
      <w:r w:rsidRPr="00A07DBC">
        <w:rPr>
          <w:i/>
        </w:rPr>
        <w:t>unum</w:t>
      </w:r>
      <w:r>
        <w:t>). Tato složenina reálné substance</w:t>
      </w:r>
      <w:r>
        <w:fldChar w:fldCharType="begin"/>
      </w:r>
      <w:r>
        <w:instrText xml:space="preserve"> XE "</w:instrText>
      </w:r>
      <w:r w:rsidRPr="00DE2A32">
        <w:instrText>substance</w:instrText>
      </w:r>
      <w:r>
        <w:instrText xml:space="preserve">:objektivní" </w:instrText>
      </w:r>
      <w:r>
        <w:fldChar w:fldCharType="end"/>
      </w:r>
      <w:r>
        <w:t xml:space="preserve"> a objektivního simulákra</w:t>
      </w:r>
      <w:r>
        <w:fldChar w:fldCharType="begin"/>
      </w:r>
      <w:r>
        <w:instrText xml:space="preserve"> XE "</w:instrText>
      </w:r>
      <w:r w:rsidRPr="00C2134D">
        <w:instrText>simulákrum</w:instrText>
      </w:r>
      <w:r>
        <w:instrText xml:space="preserve">" </w:instrText>
      </w:r>
      <w:r>
        <w:fldChar w:fldCharType="end"/>
      </w:r>
      <w:r>
        <w:t xml:space="preserve"> (</w:t>
      </w:r>
      <w:r w:rsidRPr="00042239">
        <w:rPr>
          <w:i/>
        </w:rPr>
        <w:t>unum compositum</w:t>
      </w:r>
      <w:r>
        <w:t xml:space="preserve">) </w:t>
      </w:r>
      <w:r w:rsidRPr="00273106">
        <w:t>neexistuje</w:t>
      </w:r>
      <w:r>
        <w:t xml:space="preserve"> ani </w:t>
      </w:r>
      <w:r w:rsidR="006F4305">
        <w:t>jako reálná věc</w:t>
      </w:r>
      <w:r>
        <w:t xml:space="preserve">, ani </w:t>
      </w:r>
      <w:r w:rsidR="006F4305">
        <w:t xml:space="preserve">jako intencionální obsah daný </w:t>
      </w:r>
      <w:r>
        <w:t xml:space="preserve">skrze </w:t>
      </w:r>
      <w:r w:rsidR="006F4305">
        <w:t xml:space="preserve">aristotelskou </w:t>
      </w:r>
      <w:r>
        <w:t xml:space="preserve">abstrakci. </w:t>
      </w:r>
      <w:r w:rsidR="002C67EA" w:rsidRPr="002C67EA">
        <w:t>Podle Ockhama je ta</w:t>
      </w:r>
      <w:r w:rsidR="002C67EA">
        <w:t xml:space="preserve">to </w:t>
      </w:r>
      <w:r w:rsidR="002C67EA" w:rsidRPr="002C67EA">
        <w:t>objek</w:t>
      </w:r>
      <w:r w:rsidR="002C67EA">
        <w:t>tivní pohádka vytvořená v modu „</w:t>
      </w:r>
      <w:r w:rsidR="002C67EA" w:rsidRPr="002C67EA">
        <w:rPr>
          <w:i/>
        </w:rPr>
        <w:t>completive</w:t>
      </w:r>
      <w:r w:rsidR="002C67EA">
        <w:t>“</w:t>
      </w:r>
      <w:r w:rsidR="002C67EA" w:rsidRPr="002C67EA">
        <w:t xml:space="preserve"> </w:t>
      </w:r>
      <w:r w:rsidR="002C67EA" w:rsidRPr="002C67EA">
        <w:lastRenderedPageBreak/>
        <w:t>metafyzickým nesmyslem (</w:t>
      </w:r>
      <w:r w:rsidR="002C67EA" w:rsidRPr="002C67EA">
        <w:rPr>
          <w:i/>
        </w:rPr>
        <w:t>quod est absurdum</w:t>
      </w:r>
      <w:r w:rsidR="002C67EA">
        <w:t xml:space="preserve">). </w:t>
      </w:r>
      <w:r w:rsidRPr="00273106">
        <w:t xml:space="preserve">Dělení v rámci pohybu diference v univerzálním </w:t>
      </w:r>
      <w:r>
        <w:rPr>
          <w:i/>
        </w:rPr>
        <w:t>Arbor Porphyriana</w:t>
      </w:r>
      <w:r>
        <w:rPr>
          <w:i/>
        </w:rPr>
        <w:fldChar w:fldCharType="begin"/>
      </w:r>
      <w:r>
        <w:instrText xml:space="preserve"> XE "</w:instrText>
      </w:r>
      <w:r w:rsidRPr="00227C7B">
        <w:rPr>
          <w:i/>
        </w:rPr>
        <w:instrText>Arbor Porphyriana</w:instrText>
      </w:r>
      <w:r>
        <w:instrText xml:space="preserve">" </w:instrText>
      </w:r>
      <w:r>
        <w:rPr>
          <w:i/>
        </w:rPr>
        <w:fldChar w:fldCharType="end"/>
      </w:r>
      <w:r w:rsidRPr="00273106">
        <w:t xml:space="preserve"> </w:t>
      </w:r>
      <w:r>
        <w:t>představu</w:t>
      </w:r>
      <w:r w:rsidRPr="00273106">
        <w:t xml:space="preserve">je pouhé ekvivoční </w:t>
      </w:r>
      <w:r>
        <w:t xml:space="preserve">či logické </w:t>
      </w:r>
      <w:r w:rsidRPr="00273106">
        <w:t>cvičení v mysli, které nemůže postihnout reálnou věc (</w:t>
      </w:r>
      <w:r w:rsidRPr="00273106">
        <w:rPr>
          <w:i/>
        </w:rPr>
        <w:t>nullam naturam individuam sustentat</w:t>
      </w:r>
      <w:r w:rsidRPr="00273106">
        <w:t xml:space="preserve">). Jde o falešnou supozici danou </w:t>
      </w:r>
      <w:r>
        <w:t>mimo první intenci. Taková ekvivo</w:t>
      </w:r>
      <w:r w:rsidRPr="00273106">
        <w:t xml:space="preserve">ční tvrzení platí jen při porovnávání významů v rámci druhé </w:t>
      </w:r>
      <w:r>
        <w:t xml:space="preserve">ekvivoční </w:t>
      </w:r>
      <w:r w:rsidRPr="00273106">
        <w:t xml:space="preserve">intence. </w:t>
      </w:r>
      <w:r>
        <w:t>V řádu logické a matematické abstrakce</w:t>
      </w:r>
      <w:r>
        <w:fldChar w:fldCharType="begin"/>
      </w:r>
      <w:r>
        <w:instrText xml:space="preserve"> XE "</w:instrText>
      </w:r>
      <w:r w:rsidRPr="00A824F0">
        <w:instrText>abstrakce:matematická</w:instrText>
      </w:r>
      <w:r>
        <w:instrText xml:space="preserve">" </w:instrText>
      </w:r>
      <w:r>
        <w:fldChar w:fldCharType="end"/>
      </w:r>
      <w:r>
        <w:t xml:space="preserve"> </w:t>
      </w:r>
      <w:r w:rsidRPr="00273106">
        <w:t xml:space="preserve">lze </w:t>
      </w:r>
      <w:r>
        <w:t xml:space="preserve">myslet </w:t>
      </w:r>
      <w:r w:rsidRPr="00273106">
        <w:t>všechno</w:t>
      </w:r>
      <w:r>
        <w:t xml:space="preserve"> a všemi způsoby, protože abstrakce od </w:t>
      </w:r>
      <w:r w:rsidR="005D6566">
        <w:t xml:space="preserve">logické </w:t>
      </w:r>
      <w:r>
        <w:t xml:space="preserve">impozice umožňuje </w:t>
      </w:r>
      <w:r w:rsidRPr="00273106">
        <w:t>čistou ekvivocitu konceptů daných univerzálně</w:t>
      </w:r>
      <w:r>
        <w:t xml:space="preserve">. </w:t>
      </w:r>
      <w:r w:rsidRPr="00273106">
        <w:t xml:space="preserve">V řádu </w:t>
      </w:r>
      <w:r>
        <w:t xml:space="preserve">logické </w:t>
      </w:r>
      <w:r w:rsidRPr="00273106">
        <w:t xml:space="preserve">abstrakce </w:t>
      </w:r>
      <w:r>
        <w:t xml:space="preserve">a druhé intence už </w:t>
      </w:r>
      <w:r w:rsidRPr="00273106">
        <w:t xml:space="preserve">lze </w:t>
      </w:r>
      <w:r>
        <w:t>projektovat cokoliv do čehokoliv, pokud je to logicky správně.</w:t>
      </w:r>
      <w:r w:rsidRPr="00273106">
        <w:t xml:space="preserve"> </w:t>
      </w:r>
      <w:r w:rsidR="00AD1314">
        <w:t xml:space="preserve">A metafyzika chiméry je logicky správná. </w:t>
      </w:r>
      <w:r>
        <w:t>Jenže logická správnost vůbec nezajišťuje metafyzickou pravdivost, protože ta je dána na základě adekvace významu kategoriálně predikovaného v rámci první intence. R</w:t>
      </w:r>
      <w:r w:rsidRPr="00273106">
        <w:t xml:space="preserve">ozdíl mezi první a druhou intencí způsobuje, že obě citované verze </w:t>
      </w:r>
      <w:r w:rsidR="0097556A">
        <w:t>„</w:t>
      </w:r>
      <w:r w:rsidRPr="00273106">
        <w:rPr>
          <w:i/>
        </w:rPr>
        <w:t>unum</w:t>
      </w:r>
      <w:r w:rsidRPr="00273106">
        <w:t xml:space="preserve"> </w:t>
      </w:r>
      <w:r w:rsidRPr="00273106">
        <w:rPr>
          <w:i/>
        </w:rPr>
        <w:t>compositum</w:t>
      </w:r>
      <w:r w:rsidR="0097556A">
        <w:t>“</w:t>
      </w:r>
      <w:r w:rsidRPr="00273106">
        <w:t xml:space="preserve"> nelze dát do adekvačního vztahu, jak to dělají modernisté na základě pomýlené nauky o univerzálním hylemorfismu a jeho scotistické objektivní variantě. Adekvace mentálně daných </w:t>
      </w:r>
      <w:r>
        <w:t xml:space="preserve">pojmů </w:t>
      </w:r>
      <w:r w:rsidRPr="00273106">
        <w:t>probíhá pouze k mysli moderních iluminátů</w:t>
      </w:r>
      <w:r>
        <w:fldChar w:fldCharType="begin"/>
      </w:r>
      <w:r>
        <w:instrText xml:space="preserve"> XE "</w:instrText>
      </w:r>
      <w:r w:rsidRPr="00BD65D1">
        <w:instrText>ilumináti</w:instrText>
      </w:r>
      <w:r>
        <w:instrText xml:space="preserve">" </w:instrText>
      </w:r>
      <w:r>
        <w:fldChar w:fldCharType="end"/>
      </w:r>
      <w:r w:rsidRPr="00273106">
        <w:t xml:space="preserve">, což je vzhledem k pravdivému poznání reality absurdní pozice. </w:t>
      </w:r>
      <w:r>
        <w:t xml:space="preserve">Ockham stejně jako Bacon </w:t>
      </w:r>
      <w:r w:rsidRPr="00273106">
        <w:t xml:space="preserve">požadoval návrat </w:t>
      </w:r>
      <w:r>
        <w:t xml:space="preserve">myšlení </w:t>
      </w:r>
      <w:r w:rsidRPr="00273106">
        <w:t xml:space="preserve">k první substanci a upozorňoval </w:t>
      </w:r>
      <w:r>
        <w:t xml:space="preserve">oxfordské </w:t>
      </w:r>
      <w:r w:rsidRPr="00273106">
        <w:t xml:space="preserve">modernisty na absurdní důsledky jejich </w:t>
      </w:r>
      <w:r>
        <w:t xml:space="preserve">paranoického </w:t>
      </w:r>
      <w:r w:rsidRPr="00273106">
        <w:t>postoje.</w:t>
      </w:r>
      <w:r w:rsidR="004F4AAD">
        <w:t xml:space="preserve"> </w:t>
      </w:r>
    </w:p>
    <w:p w:rsidR="08163013" w:rsidRPr="00273106" w:rsidRDefault="08163013" w:rsidP="004F4AAD">
      <w:pPr>
        <w:ind w:firstLine="397"/>
      </w:pPr>
      <w:r w:rsidRPr="00273106">
        <w:t>Ockhamova břitva</w:t>
      </w:r>
      <w:r>
        <w:fldChar w:fldCharType="begin"/>
      </w:r>
      <w:r>
        <w:instrText xml:space="preserve"> XE "</w:instrText>
      </w:r>
      <w:r w:rsidRPr="00A710E1">
        <w:instrText>Ockhamova břitva</w:instrText>
      </w:r>
      <w:r>
        <w:instrText xml:space="preserve">" </w:instrText>
      </w:r>
      <w:r>
        <w:fldChar w:fldCharType="end"/>
      </w:r>
      <w:r w:rsidRPr="00273106">
        <w:t xml:space="preserve"> se ukázala jako užitečný nástroj.</w:t>
      </w:r>
      <w:r>
        <w:t xml:space="preserve"> </w:t>
      </w:r>
      <w:r w:rsidRPr="00273106">
        <w:t xml:space="preserve">Moderní pojetí intelektu, poznání, pravdy a </w:t>
      </w:r>
      <w:r w:rsidR="00962190" w:rsidRPr="006E24BE">
        <w:t>species</w:t>
      </w:r>
      <w:r w:rsidRPr="00273106">
        <w:t xml:space="preserve"> vyprodukovalo nesmyslná jsoucna třetího druhu a </w:t>
      </w:r>
      <w:r>
        <w:t xml:space="preserve">tím </w:t>
      </w:r>
      <w:r w:rsidRPr="00273106">
        <w:t xml:space="preserve">diskvalifikovalo samo sebe. </w:t>
      </w:r>
      <w:r w:rsidR="009E1374" w:rsidRPr="00C93C34">
        <w:t xml:space="preserve">Člověk ve svém oživeném těle tvoří aktualizovaný substrát všech mentálních aktivit. Tím, že intelekt definujeme jako </w:t>
      </w:r>
      <w:r w:rsidR="009E1374" w:rsidRPr="00C93C34">
        <w:rPr>
          <w:i/>
          <w:iCs/>
        </w:rPr>
        <w:t>tertium genus</w:t>
      </w:r>
      <w:r w:rsidR="009E1374" w:rsidRPr="00C93C34">
        <w:t>, nevnímáme metafyzický dualismus à la Avicenna, Scotus nebo Descartes</w:t>
      </w:r>
      <w:r w:rsidR="009E1374">
        <w:fldChar w:fldCharType="begin"/>
      </w:r>
      <w:r w:rsidR="009E1374">
        <w:instrText xml:space="preserve"> XE "</w:instrText>
      </w:r>
      <w:r w:rsidR="009E1374" w:rsidRPr="004146C6">
        <w:rPr>
          <w:rStyle w:val="addmd"/>
        </w:rPr>
        <w:instrText>Descartes, R.</w:instrText>
      </w:r>
      <w:r w:rsidR="009E1374">
        <w:instrText xml:space="preserve">" </w:instrText>
      </w:r>
      <w:r w:rsidR="009E1374">
        <w:fldChar w:fldCharType="end"/>
      </w:r>
      <w:r w:rsidR="009E1374" w:rsidRPr="00C93C34">
        <w:t>. Ockham připomíná modernistům v Oxfordu, že existuje reálná lidská bytost jako první substance. Prav</w:t>
      </w:r>
      <w:r w:rsidR="009E1374">
        <w:t>div</w:t>
      </w:r>
      <w:r w:rsidR="009E1374" w:rsidRPr="00C93C34">
        <w:t xml:space="preserve">á filosofie musí tuto hyparchickou substanci respektovat, aby mohla odpovídajícím způsobem reprezentovat poznávací procesy a deduktivní kategorické výroky. Moderní paranoia může </w:t>
      </w:r>
      <w:r w:rsidR="009E1374">
        <w:t xml:space="preserve">postupovat opačně a </w:t>
      </w:r>
      <w:r w:rsidR="009E1374" w:rsidRPr="00C93C34">
        <w:t>rozložit člověka na dvě nebo více moderních substancí, aby tento nesmysl se</w:t>
      </w:r>
      <w:r w:rsidR="009E1374">
        <w:t xml:space="preserve">stavila jako objektivně daného </w:t>
      </w:r>
      <w:r w:rsidR="009E1374" w:rsidRPr="002D1949">
        <w:t xml:space="preserve">„člověka“. Protože receptivní intelekt tvoří schopnost duše jako formu nebo schopnost těla, </w:t>
      </w:r>
      <w:r w:rsidR="009E1374">
        <w:t xml:space="preserve">je </w:t>
      </w:r>
      <w:r w:rsidR="009E1374" w:rsidRPr="002D1949">
        <w:t xml:space="preserve">avicenistické schéma </w:t>
      </w:r>
      <w:r w:rsidR="009E1374" w:rsidRPr="002D1949">
        <w:rPr>
          <w:i/>
        </w:rPr>
        <w:t>Modernorum</w:t>
      </w:r>
      <w:r w:rsidR="009E1374">
        <w:t xml:space="preserve"> chybné</w:t>
      </w:r>
      <w:r w:rsidR="009E1374" w:rsidRPr="002D1949">
        <w:t xml:space="preserve">. </w:t>
      </w:r>
      <w:r w:rsidRPr="00273106">
        <w:t>Odmítnutí jsoucna třetího druhu je spojeno se zásadní krit</w:t>
      </w:r>
      <w:r>
        <w:t>ikou Scotova pojetí objektivní</w:t>
      </w:r>
      <w:r w:rsidRPr="00273106">
        <w:t xml:space="preserve"> </w:t>
      </w:r>
      <w:r w:rsidR="00962190" w:rsidRPr="00CD61D6">
        <w:t>species</w:t>
      </w:r>
      <w:r w:rsidRPr="00273106">
        <w:t xml:space="preserve">. Scotisté postulují poznání od autonomních inteligibilních </w:t>
      </w:r>
      <w:r w:rsidR="00962190">
        <w:rPr>
          <w:i/>
        </w:rPr>
        <w:t>species</w:t>
      </w:r>
      <w:r w:rsidRPr="00273106">
        <w:t xml:space="preserve"> daných jako objektivní jsoucno a mají </w:t>
      </w:r>
      <w:r w:rsidR="00962190" w:rsidRPr="00CD61D6">
        <w:t>species</w:t>
      </w:r>
      <w:r w:rsidRPr="00273106">
        <w:t xml:space="preserve"> pojaté objektivně-univočně ve </w:t>
      </w:r>
      <w:r w:rsidR="00F80B24">
        <w:t xml:space="preserve">věcech, v bohu i v mysli </w:t>
      </w:r>
      <w:r w:rsidR="00F80B24">
        <w:lastRenderedPageBreak/>
        <w:t>(kap. 5</w:t>
      </w:r>
      <w:r w:rsidRPr="00273106">
        <w:t xml:space="preserve">.3.3). A i kdyby </w:t>
      </w:r>
      <w:r>
        <w:t xml:space="preserve">objektivní supozice </w:t>
      </w:r>
      <w:r w:rsidRPr="00273106">
        <w:t>existoval</w:t>
      </w:r>
      <w:r>
        <w:t xml:space="preserve">a v modu </w:t>
      </w:r>
      <w:r w:rsidR="00CD61D6">
        <w:t>„</w:t>
      </w:r>
      <w:r w:rsidRPr="00273106">
        <w:rPr>
          <w:i/>
        </w:rPr>
        <w:t>esse completive universale</w:t>
      </w:r>
      <w:r w:rsidR="00CD61D6">
        <w:t>“</w:t>
      </w:r>
      <w:r w:rsidRPr="00273106">
        <w:t xml:space="preserve">, tak nemůže </w:t>
      </w:r>
      <w:r w:rsidR="00AE5AD5">
        <w:t xml:space="preserve">jako </w:t>
      </w:r>
      <w:r w:rsidR="00877467">
        <w:t>logické supozic</w:t>
      </w:r>
      <w:r w:rsidR="00AE5AD5">
        <w:t>e založit</w:t>
      </w:r>
      <w:r w:rsidRPr="00273106">
        <w:t xml:space="preserve"> </w:t>
      </w:r>
      <w:r w:rsidR="0054232A">
        <w:t>metafyzick</w:t>
      </w:r>
      <w:r w:rsidR="00AE5AD5">
        <w:t xml:space="preserve">é </w:t>
      </w:r>
      <w:r w:rsidRPr="00273106">
        <w:t xml:space="preserve">poznání. </w:t>
      </w:r>
      <w:r w:rsidR="00877467" w:rsidRPr="00877467">
        <w:t xml:space="preserve">Skutečné slunce </w:t>
      </w:r>
      <w:r w:rsidR="00877467">
        <w:t xml:space="preserve">na obloze </w:t>
      </w:r>
      <w:r w:rsidR="00877467" w:rsidRPr="00877467">
        <w:t xml:space="preserve">se ubírá jedním směrem; z toho vyplývá </w:t>
      </w:r>
      <w:r w:rsidR="00877467">
        <w:t xml:space="preserve">impozice </w:t>
      </w:r>
      <w:r w:rsidR="00877467" w:rsidRPr="00877467">
        <w:t xml:space="preserve">jako </w:t>
      </w:r>
      <w:r w:rsidR="00877467">
        <w:t xml:space="preserve">základ </w:t>
      </w:r>
      <w:r w:rsidR="00877467" w:rsidRPr="00877467">
        <w:t>deduktivní</w:t>
      </w:r>
      <w:r w:rsidR="00877467">
        <w:t>ho</w:t>
      </w:r>
      <w:r w:rsidR="00877467" w:rsidRPr="00877467">
        <w:t xml:space="preserve"> důkaz</w:t>
      </w:r>
      <w:r w:rsidR="00877467">
        <w:t>u</w:t>
      </w:r>
      <w:r w:rsidR="00877467" w:rsidRPr="00877467">
        <w:t xml:space="preserve">; teprve na konci je logická </w:t>
      </w:r>
      <w:r w:rsidR="00877467">
        <w:t>supozice a</w:t>
      </w:r>
      <w:r w:rsidR="00877467" w:rsidRPr="00877467">
        <w:t xml:space="preserve"> nihilistické myšlenkové experimenty dneška.</w:t>
      </w:r>
      <w:r w:rsidR="00877467">
        <w:t xml:space="preserve"> </w:t>
      </w:r>
      <w:r w:rsidR="0049612A">
        <w:t>Metafyzické (a ne logické nebo objektivní) p</w:t>
      </w:r>
      <w:r w:rsidR="00877467">
        <w:t>oznání z</w:t>
      </w:r>
      <w:r w:rsidR="0049612A">
        <w:t>akládá pouze aktualita reálných</w:t>
      </w:r>
      <w:r w:rsidRPr="00273106">
        <w:t xml:space="preserve"> první</w:t>
      </w:r>
      <w:r w:rsidR="0049612A">
        <w:t>ch substancí</w:t>
      </w:r>
      <w:r>
        <w:fldChar w:fldCharType="begin"/>
      </w:r>
      <w:r>
        <w:instrText xml:space="preserve"> XE "</w:instrText>
      </w:r>
      <w:r w:rsidRPr="00DE2A32">
        <w:instrText>substance</w:instrText>
      </w:r>
      <w:r>
        <w:instrText xml:space="preserve">:první" </w:instrText>
      </w:r>
      <w:r>
        <w:fldChar w:fldCharType="end"/>
      </w:r>
      <w:r w:rsidR="0049612A">
        <w:t xml:space="preserve">, které </w:t>
      </w:r>
      <w:r w:rsidRPr="00273106">
        <w:t xml:space="preserve">skrze smyslová </w:t>
      </w:r>
      <w:r w:rsidR="00962190" w:rsidRPr="00FF7A84">
        <w:t>species</w:t>
      </w:r>
      <w:r w:rsidRPr="00273106">
        <w:t xml:space="preserve"> determinují první impozici univerzálně daného smyslu. </w:t>
      </w:r>
      <w:r>
        <w:t xml:space="preserve"> Mrtvola není člověk, protože k predikaci člověka jako druhé substance chybí supozice z reality</w:t>
      </w:r>
      <w:r>
        <w:rPr>
          <w:i/>
        </w:rPr>
        <w:fldChar w:fldCharType="begin"/>
      </w:r>
      <w:r>
        <w:instrText xml:space="preserve"> XE "sofisma člověk-mrtvola" </w:instrText>
      </w:r>
      <w:r>
        <w:rPr>
          <w:i/>
        </w:rPr>
        <w:fldChar w:fldCharType="end"/>
      </w:r>
      <w:r>
        <w:t xml:space="preserve">. </w:t>
      </w:r>
      <w:r w:rsidR="00F0162D">
        <w:t xml:space="preserve">Aktualizace poznání skrze </w:t>
      </w:r>
      <w:r w:rsidRPr="00273106">
        <w:t xml:space="preserve">první substance má naprosto klíčovou funkci, kterou </w:t>
      </w:r>
      <w:r>
        <w:t xml:space="preserve">modernisté </w:t>
      </w:r>
      <w:r w:rsidRPr="00273106">
        <w:t>zničil</w:t>
      </w:r>
      <w:r>
        <w:t>i</w:t>
      </w:r>
      <w:r w:rsidR="00C7723F">
        <w:t xml:space="preserve"> několikerým způsobem:</w:t>
      </w:r>
      <w:r w:rsidRPr="00273106">
        <w:t xml:space="preserve"> devalvací reality</w:t>
      </w:r>
      <w:r>
        <w:t>, dichotomií smyslového a inteligibilního poznání, dualismem mezi dvěma substancemi v člověku, objektivní dedukcí poznání od boha místo z reality. Ockham ví, že jsoucna nelze množit, protože jsou dána reálně, což úplně stačí pro normální a kritické poznání.  Ockhamova kritika míří především na Scotovu boží kauzalitu přímo zakoušenou v naší duši, což zakládá objektivitu (</w:t>
      </w:r>
      <w:r w:rsidRPr="08852CE8">
        <w:rPr>
          <w:i/>
        </w:rPr>
        <w:t>experimur quod quando cognoscimus causam in universali</w:t>
      </w:r>
      <w:r w:rsidR="00DA65A5">
        <w:t>, kap. 5</w:t>
      </w:r>
      <w:r>
        <w:t>.3.2).</w:t>
      </w:r>
      <w:r w:rsidR="006D7D05">
        <w:t xml:space="preserve"> Protože modernisté mají špatně postavený</w:t>
      </w:r>
      <w:r w:rsidR="004047D8">
        <w:t xml:space="preserve"> směr poznání, pak musí trvat </w:t>
      </w:r>
      <w:r w:rsidR="006D7D05">
        <w:t>na oddělení intelektuálního poznání od smyslů.</w:t>
      </w:r>
      <w:r w:rsidR="00F86151">
        <w:t xml:space="preserve"> Pro poznání platí princip aktualizace dané pouze jedním směrem; reálné slunce jde po obloze a my jej vidíme. Objektivisté jako Scotus teoreticky dedukují svá species i po neexistenci slunce a pak mylně tvrdí, že tato species aktualizují poznání. </w:t>
      </w:r>
    </w:p>
    <w:p w:rsidR="08163013" w:rsidRPr="00D119CC" w:rsidRDefault="08163013" w:rsidP="08163013">
      <w:pPr>
        <w:pStyle w:val="Citace"/>
        <w:rPr>
          <w:noProof/>
          <w:lang w:val="cs-CZ"/>
        </w:rPr>
      </w:pPr>
      <w:r w:rsidRPr="00273106">
        <w:rPr>
          <w:noProof/>
          <w:lang w:val="cs-CZ"/>
        </w:rPr>
        <w:t>„</w:t>
      </w:r>
      <w:r>
        <w:rPr>
          <w:noProof/>
          <w:lang w:val="cs-CZ"/>
        </w:rPr>
        <w:t>Žádná univerzálie nemůže aktualizovat smyslové schopnosti, protože není dána ve věci, což bylo ukázáno výše. Smysly jsou vztaženy k</w:t>
      </w:r>
      <w:r w:rsidR="005C3DA0">
        <w:rPr>
          <w:noProof/>
          <w:lang w:val="cs-CZ"/>
        </w:rPr>
        <w:t xml:space="preserve"> realným </w:t>
      </w:r>
      <w:r>
        <w:rPr>
          <w:noProof/>
          <w:lang w:val="cs-CZ"/>
        </w:rPr>
        <w:t>jednotlivinám, a ne k univerzáliím.“ </w:t>
      </w:r>
      <w:r>
        <w:rPr>
          <w:rStyle w:val="Znakapoznpodarou"/>
        </w:rPr>
        <w:footnoteReference w:id="493"/>
      </w:r>
    </w:p>
    <w:p w:rsidR="08163013" w:rsidRDefault="08163013" w:rsidP="08163013">
      <w:r w:rsidRPr="00273106">
        <w:t>Univerzálie je pouze potenciální</w:t>
      </w:r>
      <w:r w:rsidR="002E31D7">
        <w:t xml:space="preserve"> entita a jako taková </w:t>
      </w:r>
      <w:r w:rsidRPr="00273106">
        <w:t>nikdy nemůže založit poznání aktuální jednotliviny (</w:t>
      </w:r>
      <w:r w:rsidRPr="00273106">
        <w:rPr>
          <w:i/>
        </w:rPr>
        <w:t>nullum tale commune movet potentiam sensitivam</w:t>
      </w:r>
      <w:r w:rsidRPr="00273106">
        <w:t xml:space="preserve">). Poznání se rozbíhá díky hyparchicky dané věci, která je </w:t>
      </w:r>
      <w:r w:rsidR="00196CCA">
        <w:t>s</w:t>
      </w:r>
      <w:r w:rsidRPr="00273106">
        <w:t xml:space="preserve">mysly poznaná jako individuální </w:t>
      </w:r>
      <w:r w:rsidR="00E87E12">
        <w:t xml:space="preserve">entita </w:t>
      </w:r>
      <w:r w:rsidRPr="00273106">
        <w:t>(</w:t>
      </w:r>
      <w:r w:rsidRPr="00273106">
        <w:rPr>
          <w:i/>
        </w:rPr>
        <w:t>sensus tantum est particularium</w:t>
      </w:r>
      <w:r w:rsidRPr="00273106">
        <w:t xml:space="preserve">). Nelze poznávat jinak, protože univerzália </w:t>
      </w:r>
      <w:r>
        <w:fldChar w:fldCharType="begin"/>
      </w:r>
      <w:r>
        <w:instrText xml:space="preserve"> XE "</w:instrText>
      </w:r>
      <w:r w:rsidRPr="00D21087">
        <w:instrText>spor o univerzália</w:instrText>
      </w:r>
      <w:r>
        <w:instrText xml:space="preserve">" </w:instrText>
      </w:r>
      <w:r>
        <w:fldChar w:fldCharType="end"/>
      </w:r>
      <w:r w:rsidRPr="00273106">
        <w:t>neexistují na úrovni reálné první substance (</w:t>
      </w:r>
      <w:r w:rsidRPr="00273106">
        <w:rPr>
          <w:i/>
        </w:rPr>
        <w:t>quia non est in re</w:t>
      </w:r>
      <w:r w:rsidRPr="00273106">
        <w:t xml:space="preserve">). </w:t>
      </w:r>
      <w:r>
        <w:t xml:space="preserve">Inteligibilní </w:t>
      </w:r>
      <w:r w:rsidR="00962190">
        <w:rPr>
          <w:i/>
        </w:rPr>
        <w:t>species</w:t>
      </w:r>
      <w:r w:rsidRPr="00273106">
        <w:t xml:space="preserve"> vzniká až díky receptivitě univerzálního intelektu ak</w:t>
      </w:r>
      <w:r>
        <w:t>tivovaného aktualitou smyslové</w:t>
      </w:r>
      <w:r w:rsidRPr="00273106">
        <w:t xml:space="preserve"> </w:t>
      </w:r>
      <w:r w:rsidR="00962190">
        <w:rPr>
          <w:i/>
        </w:rPr>
        <w:t>species</w:t>
      </w:r>
      <w:r w:rsidRPr="00273106">
        <w:t>. Nasvícení smyslu jsoucna</w:t>
      </w:r>
      <w:r w:rsidRPr="00E63267">
        <w:t xml:space="preserve"> </w:t>
      </w:r>
      <w:r w:rsidRPr="00273106">
        <w:t>běží z reality</w:t>
      </w:r>
      <w:r>
        <w:t>, a tím i determinace poznání</w:t>
      </w:r>
      <w:r w:rsidRPr="00273106">
        <w:t xml:space="preserve">. </w:t>
      </w:r>
      <w:r>
        <w:t xml:space="preserve">Protože osoba jako Sokrates a </w:t>
      </w:r>
      <w:r>
        <w:lastRenderedPageBreak/>
        <w:t xml:space="preserve">Sortes reálně existuje či existovala, pak dána i impozice významu slova „člověk“, vzhledem k jejich existenci. </w:t>
      </w:r>
      <w:r w:rsidR="00EC5CAD">
        <w:t>I</w:t>
      </w:r>
      <w:r w:rsidR="00EC5CAD" w:rsidRPr="00273106">
        <w:t xml:space="preserve">ndividuální a aktuální </w:t>
      </w:r>
      <w:r w:rsidR="00962190">
        <w:rPr>
          <w:i/>
        </w:rPr>
        <w:t>species</w:t>
      </w:r>
      <w:r w:rsidR="00EC5CAD">
        <w:t xml:space="preserve"> daná</w:t>
      </w:r>
      <w:r w:rsidR="00EC5CAD" w:rsidRPr="00273106">
        <w:t xml:space="preserve"> </w:t>
      </w:r>
      <w:r w:rsidR="00EC5CAD">
        <w:t xml:space="preserve">materiálním poznáním skrze </w:t>
      </w:r>
      <w:r w:rsidR="00EC5CAD" w:rsidRPr="00273106">
        <w:t>smysl</w:t>
      </w:r>
      <w:r w:rsidR="00EC5CAD">
        <w:t>y vytvářejí základ pro i</w:t>
      </w:r>
      <w:r>
        <w:t>mpozic</w:t>
      </w:r>
      <w:r w:rsidR="00EC5CAD">
        <w:t>i</w:t>
      </w:r>
      <w:r>
        <w:t xml:space="preserve"> </w:t>
      </w:r>
      <w:r w:rsidR="00EC5CAD">
        <w:t>potenciálního a univerzálního významu v intelektu</w:t>
      </w:r>
      <w:r>
        <w:t>.</w:t>
      </w:r>
    </w:p>
    <w:p w:rsidR="08163013" w:rsidRPr="00273106" w:rsidRDefault="08163013" w:rsidP="08163013">
      <w:r>
        <w:tab/>
        <w:t>O</w:t>
      </w:r>
      <w:r w:rsidRPr="00273106">
        <w:t xml:space="preserve">brana </w:t>
      </w:r>
      <w:r w:rsidR="007B7F40" w:rsidRPr="00273106">
        <w:t xml:space="preserve">pravdy </w:t>
      </w:r>
      <w:r w:rsidR="007B7F40">
        <w:t xml:space="preserve">jako aristotelské </w:t>
      </w:r>
      <w:r w:rsidRPr="00273106">
        <w:t>adekva</w:t>
      </w:r>
      <w:r w:rsidR="007B7F40">
        <w:t xml:space="preserve">ce </w:t>
      </w:r>
      <w:r w:rsidRPr="00273106">
        <w:t xml:space="preserve">pojetí vychází z rozdílu </w:t>
      </w:r>
      <w:r>
        <w:t>mezi univerzálním</w:t>
      </w:r>
      <w:r w:rsidRPr="00273106">
        <w:t xml:space="preserve"> poznání</w:t>
      </w:r>
      <w:r>
        <w:t>m intelektu a singulárním</w:t>
      </w:r>
      <w:r w:rsidRPr="00273106">
        <w:t xml:space="preserve"> poznání</w:t>
      </w:r>
      <w:r>
        <w:t>m smyslů. A</w:t>
      </w:r>
      <w:r w:rsidRPr="00273106">
        <w:t xml:space="preserve">le </w:t>
      </w:r>
      <w:r>
        <w:t xml:space="preserve">tento rozdíl není dán ve formě nepřekročitelného moderního dualismu, jak to </w:t>
      </w:r>
      <w:r w:rsidRPr="00273106">
        <w:t>měl druhý averroismus od Bona</w:t>
      </w:r>
      <w:r w:rsidR="004D28E1">
        <w:t>ventury a Aegidia Romana (kap. 4</w:t>
      </w:r>
      <w:r w:rsidRPr="00273106">
        <w:t xml:space="preserve">.3.2). Nasvícení jsoucna zezadu </w:t>
      </w:r>
      <w:r>
        <w:t xml:space="preserve">skrze avicennovské </w:t>
      </w:r>
      <w:r w:rsidRPr="00D16BB0">
        <w:rPr>
          <w:i/>
        </w:rPr>
        <w:t>denudatio</w:t>
      </w:r>
      <w:r>
        <w:rPr>
          <w:i/>
        </w:rPr>
        <w:fldChar w:fldCharType="begin"/>
      </w:r>
      <w:r>
        <w:instrText xml:space="preserve"> XE "</w:instrText>
      </w:r>
      <w:r w:rsidRPr="00D9245D">
        <w:instrText>abstrakce:Ockham</w:instrText>
      </w:r>
      <w:r>
        <w:instrText xml:space="preserve">" </w:instrText>
      </w:r>
      <w:r>
        <w:rPr>
          <w:i/>
        </w:rPr>
        <w:fldChar w:fldCharType="end"/>
      </w:r>
      <w:r>
        <w:t xml:space="preserve"> </w:t>
      </w:r>
      <w:r w:rsidRPr="00273106">
        <w:t xml:space="preserve">znemožňuje proces </w:t>
      </w:r>
      <w:r>
        <w:t>aristotelské abstrakce a ruší pojetí pravdy jako adekvace</w:t>
      </w:r>
      <w:r w:rsidRPr="00273106">
        <w:t xml:space="preserve">. Intelekt je pak pohybován vlastními výtvory. Oxfordský </w:t>
      </w:r>
      <w:r>
        <w:t xml:space="preserve">filosof </w:t>
      </w:r>
      <w:r w:rsidRPr="00273106">
        <w:t xml:space="preserve">vysvětluje </w:t>
      </w:r>
      <w:r>
        <w:t xml:space="preserve">tehdy vládnoucím sofistickým </w:t>
      </w:r>
      <w:r w:rsidRPr="00273106">
        <w:t>modernistům, že rozdíl mezi oběma druhy poznání není dán jako nepř</w:t>
      </w:r>
      <w:r>
        <w:t xml:space="preserve">ekročitelný dualismus, který moderna </w:t>
      </w:r>
      <w:r w:rsidRPr="00273106">
        <w:t xml:space="preserve">překonává zavedením jsoucen třetího druhu. Rozdíl mezi oběma mody poznání se týká aktuální danosti první substance a jejího akcidentálního a potenciálního poznání v řádu univerzality. </w:t>
      </w:r>
      <w:r>
        <w:t>Vraťme se k polemice ohledně poznání běloby podle Scotovy objektivity a Husserlovy noematické inexistence objektivního vý</w:t>
      </w:r>
      <w:r w:rsidR="004D28E1">
        <w:t>znamu „běloby“ ve vědomí (kap. 5</w:t>
      </w:r>
      <w:r>
        <w:t xml:space="preserve">.3.3). </w:t>
      </w:r>
      <w:r w:rsidRPr="00273106">
        <w:t xml:space="preserve">Ockham využívá rozdílu mezi </w:t>
      </w:r>
      <w:r w:rsidR="00962190">
        <w:rPr>
          <w:i/>
        </w:rPr>
        <w:t>species</w:t>
      </w:r>
      <w:r w:rsidRPr="00273106">
        <w:rPr>
          <w:i/>
        </w:rPr>
        <w:t xml:space="preserve"> sen</w:t>
      </w:r>
      <w:r>
        <w:rPr>
          <w:i/>
        </w:rPr>
        <w:t>si</w:t>
      </w:r>
      <w:r w:rsidRPr="00273106">
        <w:rPr>
          <w:i/>
        </w:rPr>
        <w:t>bilis</w:t>
      </w:r>
      <w:r>
        <w:rPr>
          <w:i/>
        </w:rPr>
        <w:fldChar w:fldCharType="begin"/>
      </w:r>
      <w:r>
        <w:instrText xml:space="preserve"> XE "</w:instrText>
      </w:r>
      <w:r w:rsidRPr="00374FA1">
        <w:rPr>
          <w:i/>
        </w:rPr>
        <w:instrText>species sensibilis</w:instrText>
      </w:r>
      <w:r>
        <w:instrText xml:space="preserve">" </w:instrText>
      </w:r>
      <w:r>
        <w:rPr>
          <w:i/>
        </w:rPr>
        <w:fldChar w:fldCharType="end"/>
      </w:r>
      <w:r w:rsidRPr="00273106">
        <w:t xml:space="preserve"> a </w:t>
      </w:r>
      <w:r w:rsidRPr="00273106">
        <w:rPr>
          <w:i/>
        </w:rPr>
        <w:t>intelligibilis</w:t>
      </w:r>
      <w:r w:rsidRPr="00273106">
        <w:t xml:space="preserve"> k tomu, aby ukázal nesmyslnost myšlení </w:t>
      </w:r>
      <w:r w:rsidRPr="00273106">
        <w:rPr>
          <w:i/>
        </w:rPr>
        <w:t>Modernorum</w:t>
      </w:r>
      <w:r w:rsidRPr="00273106">
        <w:t xml:space="preserve">. </w:t>
      </w:r>
      <w:r>
        <w:t xml:space="preserve">Esence běloby </w:t>
      </w:r>
      <w:r w:rsidRPr="00273106">
        <w:t xml:space="preserve">není </w:t>
      </w:r>
      <w:r>
        <w:t>„</w:t>
      </w:r>
      <w:r w:rsidRPr="00273106">
        <w:t>reálná</w:t>
      </w:r>
      <w:r>
        <w:t>“</w:t>
      </w:r>
      <w:r w:rsidRPr="00273106">
        <w:t xml:space="preserve"> </w:t>
      </w:r>
      <w:r>
        <w:t xml:space="preserve">či „objektivní“ </w:t>
      </w:r>
      <w:r w:rsidRPr="00273106">
        <w:t>přítomnost barvy na aktuálním substrátu („bílé auto“). Pro poznání plat</w:t>
      </w:r>
      <w:r>
        <w:t xml:space="preserve">í, že jen reálně </w:t>
      </w:r>
      <w:r w:rsidRPr="00273106">
        <w:t>daná první substance zakládá svou aktualitou poznání běloby. Nemůžeme poznávat opačně, tedy od potenciálně dané abstrakce v mysli („běloba</w:t>
      </w:r>
      <w:r>
        <w:fldChar w:fldCharType="begin"/>
      </w:r>
      <w:r>
        <w:instrText xml:space="preserve"> XE "</w:instrText>
      </w:r>
      <w:r w:rsidRPr="00C0177F">
        <w:instrText>predikace:běloba</w:instrText>
      </w:r>
      <w:r>
        <w:instrText xml:space="preserve">" </w:instrText>
      </w:r>
      <w:r>
        <w:fldChar w:fldCharType="end"/>
      </w:r>
      <w:r w:rsidRPr="00273106">
        <w:t>“) směrem k reálné věci („bílé auto“).</w:t>
      </w:r>
      <w:r>
        <w:t xml:space="preserve"> </w:t>
      </w:r>
      <w:r w:rsidRPr="00273106">
        <w:t>Ockham jednoznačně odmítl schéma nasvícení smyslu jsoucna zezadu</w:t>
      </w:r>
      <w:r>
        <w:t>, který hájili scotisté a moderní porretáni</w:t>
      </w:r>
      <w:r w:rsidRPr="00273106">
        <w:t>.</w:t>
      </w:r>
    </w:p>
    <w:p w:rsidR="08163013" w:rsidRPr="00AF517D" w:rsidRDefault="08163013" w:rsidP="08163013">
      <w:pPr>
        <w:pStyle w:val="Citace"/>
        <w:rPr>
          <w:noProof/>
          <w:lang w:val="cs-CZ"/>
        </w:rPr>
      </w:pPr>
      <w:r w:rsidRPr="00273106">
        <w:rPr>
          <w:noProof/>
          <w:lang w:val="cs-CZ"/>
        </w:rPr>
        <w:t>„</w:t>
      </w:r>
      <w:r>
        <w:rPr>
          <w:noProof/>
          <w:lang w:val="cs-CZ"/>
        </w:rPr>
        <w:t xml:space="preserve">Dále podle nich platí, že možný intelekt vede k poznání pouze a jedině inteligibilní </w:t>
      </w:r>
      <w:r w:rsidR="00962190">
        <w:rPr>
          <w:i/>
          <w:noProof/>
          <w:lang w:val="cs-CZ"/>
        </w:rPr>
        <w:t>species</w:t>
      </w:r>
      <w:r>
        <w:rPr>
          <w:noProof/>
          <w:lang w:val="cs-CZ"/>
        </w:rPr>
        <w:t xml:space="preserve"> a činný intelekt (</w:t>
      </w:r>
      <w:r w:rsidR="00962190">
        <w:rPr>
          <w:i/>
          <w:noProof/>
        </w:rPr>
        <w:t>species</w:t>
      </w:r>
      <w:r w:rsidRPr="003A4CFF">
        <w:rPr>
          <w:i/>
          <w:noProof/>
        </w:rPr>
        <w:t xml:space="preserve"> intelligibilis et intellectus agens</w:t>
      </w:r>
      <w:r w:rsidR="002D2E26">
        <w:rPr>
          <w:noProof/>
          <w:lang w:val="cs-CZ"/>
        </w:rPr>
        <w:t xml:space="preserve">). Ale tato </w:t>
      </w:r>
      <w:r w:rsidR="00962190">
        <w:rPr>
          <w:i/>
          <w:noProof/>
          <w:lang w:val="cs-CZ"/>
        </w:rPr>
        <w:t>species</w:t>
      </w:r>
      <w:r w:rsidR="002D2E26">
        <w:rPr>
          <w:noProof/>
          <w:lang w:val="cs-CZ"/>
        </w:rPr>
        <w:t xml:space="preserve"> </w:t>
      </w:r>
      <w:r>
        <w:rPr>
          <w:noProof/>
          <w:lang w:val="cs-CZ"/>
        </w:rPr>
        <w:t xml:space="preserve">nejsou ve vlastním slova smyslu předmětem poznání pro receptivní intelekt, protože jsou něčím jiným a </w:t>
      </w:r>
      <w:r w:rsidR="0086444C">
        <w:rPr>
          <w:noProof/>
          <w:lang w:val="cs-CZ"/>
        </w:rPr>
        <w:t xml:space="preserve">představují </w:t>
      </w:r>
      <w:r>
        <w:rPr>
          <w:noProof/>
          <w:lang w:val="cs-CZ"/>
        </w:rPr>
        <w:t>předmět poznání v jiném smyslu.“ </w:t>
      </w:r>
      <w:r>
        <w:rPr>
          <w:rStyle w:val="Znakapoznpodarou"/>
        </w:rPr>
        <w:footnoteReference w:id="494"/>
      </w:r>
    </w:p>
    <w:p w:rsidR="08163013" w:rsidRDefault="08163013" w:rsidP="08163013">
      <w:r w:rsidRPr="00273106">
        <w:t>Podle představitelů druhého averroismu (</w:t>
      </w:r>
      <w:r w:rsidRPr="00273106">
        <w:rPr>
          <w:i/>
        </w:rPr>
        <w:t>secundum istos</w:t>
      </w:r>
      <w:r w:rsidRPr="00273106">
        <w:t xml:space="preserve">) </w:t>
      </w:r>
      <w:r>
        <w:t>je intelekt aktualizován</w:t>
      </w:r>
      <w:r w:rsidRPr="00273106">
        <w:t xml:space="preserve"> </w:t>
      </w:r>
      <w:r>
        <w:t>mimo smyslově poznanou první substanci</w:t>
      </w:r>
      <w:r w:rsidRPr="00273106">
        <w:t xml:space="preserve">. Pak </w:t>
      </w:r>
      <w:r>
        <w:t xml:space="preserve">platí, že </w:t>
      </w:r>
      <w:r w:rsidRPr="00273106">
        <w:rPr>
          <w:i/>
        </w:rPr>
        <w:t>intellectus possibilis</w:t>
      </w:r>
      <w:r w:rsidRPr="00273106">
        <w:t xml:space="preserve"> není determinován smyslovými </w:t>
      </w:r>
      <w:r w:rsidR="00962190">
        <w:rPr>
          <w:i/>
        </w:rPr>
        <w:t>species</w:t>
      </w:r>
      <w:r w:rsidRPr="00273106">
        <w:t xml:space="preserve">, ale inteligibilními </w:t>
      </w:r>
      <w:r w:rsidR="00962190">
        <w:rPr>
          <w:i/>
        </w:rPr>
        <w:t>species</w:t>
      </w:r>
      <w:r w:rsidRPr="00273106">
        <w:t xml:space="preserve"> daným</w:t>
      </w:r>
      <w:r w:rsidR="00171525">
        <w:t>i směrem od aktivního intelektu</w:t>
      </w:r>
      <w:r w:rsidRPr="00273106">
        <w:t>.</w:t>
      </w:r>
      <w:r>
        <w:t xml:space="preserve"> Klíčová část kritiky se týká pojetí </w:t>
      </w:r>
      <w:r w:rsidR="005B1B6E">
        <w:t>„</w:t>
      </w:r>
      <w:r w:rsidR="00501A30">
        <w:rPr>
          <w:i/>
        </w:rPr>
        <w:t>in</w:t>
      </w:r>
      <w:r w:rsidRPr="08E83002">
        <w:rPr>
          <w:i/>
        </w:rPr>
        <w:t>mediate</w:t>
      </w:r>
      <w:r w:rsidR="005B1B6E">
        <w:t>“</w:t>
      </w:r>
      <w:r>
        <w:t xml:space="preserve">, protože oba prvky změnily aristotelské pojetí poznání </w:t>
      </w:r>
      <w:r>
        <w:lastRenderedPageBreak/>
        <w:t>(</w:t>
      </w:r>
      <w:r w:rsidRPr="00273106">
        <w:rPr>
          <w:i/>
        </w:rPr>
        <w:t>movet intellectum possibilem ad intellectionem immediate</w:t>
      </w:r>
      <w:r>
        <w:t xml:space="preserve">). Citát přesně vidí základní vědecký omyl </w:t>
      </w:r>
      <w:r w:rsidRPr="08AF3EA3">
        <w:rPr>
          <w:i/>
        </w:rPr>
        <w:t>Modernorum</w:t>
      </w:r>
      <w:r>
        <w:t xml:space="preserve"> daný v analytickém pojetí principu </w:t>
      </w:r>
      <w:r w:rsidR="00A34950">
        <w:t>„</w:t>
      </w:r>
      <w:r w:rsidR="00A34950">
        <w:rPr>
          <w:i/>
        </w:rPr>
        <w:t>in</w:t>
      </w:r>
      <w:r w:rsidRPr="08AF3EA3">
        <w:rPr>
          <w:i/>
        </w:rPr>
        <w:t>mediate</w:t>
      </w:r>
      <w:r w:rsidR="00A34950">
        <w:t>“</w:t>
      </w:r>
      <w:r>
        <w:t xml:space="preserve"> chápaného nasvícením ze</w:t>
      </w:r>
      <w:r w:rsidR="00DD489D">
        <w:t>zadu</w:t>
      </w:r>
      <w:r w:rsidR="00A34950">
        <w:t>,</w:t>
      </w:r>
      <w:r w:rsidR="00DD489D">
        <w:t xml:space="preserve"> od hypostázovaných</w:t>
      </w:r>
      <w:r>
        <w:t xml:space="preserve"> </w:t>
      </w:r>
      <w:r w:rsidR="00DD489D">
        <w:t>esencí</w:t>
      </w:r>
      <w:r>
        <w:t>. P</w:t>
      </w:r>
      <w:r w:rsidRPr="00273106">
        <w:t xml:space="preserve">oznání zakládá </w:t>
      </w:r>
      <w:r>
        <w:t>aktuální</w:t>
      </w:r>
      <w:r w:rsidRPr="00273106">
        <w:t xml:space="preserve"> </w:t>
      </w:r>
      <w:r w:rsidRPr="00273106">
        <w:rPr>
          <w:i/>
        </w:rPr>
        <w:t>intellectus agens</w:t>
      </w:r>
      <w:r w:rsidRPr="00273106">
        <w:t xml:space="preserve">, který disponuje a manipuluje s již danými </w:t>
      </w:r>
      <w:r w:rsidR="00962190" w:rsidRPr="00A34950">
        <w:t>species</w:t>
      </w:r>
      <w:r w:rsidRPr="00273106">
        <w:t xml:space="preserve">, které jsou buď „reálně“ či „objektivně“ ve věcech nebo habituálně uložené v </w:t>
      </w:r>
      <w:r>
        <w:t xml:space="preserve">moderní </w:t>
      </w:r>
      <w:r w:rsidRPr="00273106">
        <w:t>paměti</w:t>
      </w:r>
      <w:r>
        <w:t xml:space="preserve"> jako </w:t>
      </w:r>
      <w:r w:rsidRPr="084F30EF">
        <w:rPr>
          <w:i/>
        </w:rPr>
        <w:t>locus specierum</w:t>
      </w:r>
      <w:r w:rsidRPr="00273106">
        <w:t xml:space="preserve">. </w:t>
      </w:r>
      <w:r>
        <w:t xml:space="preserve">Poslední věta modernistům připomíná, že intendovaný a abstrahovaný </w:t>
      </w:r>
      <w:r w:rsidR="00962190">
        <w:rPr>
          <w:i/>
        </w:rPr>
        <w:t>species</w:t>
      </w:r>
      <w:r w:rsidRPr="00E17405">
        <w:rPr>
          <w:i/>
        </w:rPr>
        <w:t xml:space="preserve"> intelligibilis</w:t>
      </w:r>
      <w:r>
        <w:rPr>
          <w:i/>
        </w:rPr>
        <w:fldChar w:fldCharType="begin"/>
      </w:r>
      <w:r>
        <w:instrText xml:space="preserve"> XE "</w:instrText>
      </w:r>
      <w:r w:rsidRPr="00DD403C">
        <w:rPr>
          <w:i/>
        </w:rPr>
        <w:instrText>species intelligibilis:</w:instrText>
      </w:r>
      <w:r>
        <w:instrText xml:space="preserve">Ockham" </w:instrText>
      </w:r>
      <w:r>
        <w:rPr>
          <w:i/>
        </w:rPr>
        <w:fldChar w:fldCharType="end"/>
      </w:r>
      <w:r>
        <w:t xml:space="preserve"> a pochopitelně i příslušná aktivní složka intelektu patří do jiné části poznání, než jakou provádí </w:t>
      </w:r>
      <w:r w:rsidRPr="00E17405">
        <w:rPr>
          <w:i/>
        </w:rPr>
        <w:t>intell</w:t>
      </w:r>
      <w:r>
        <w:rPr>
          <w:i/>
        </w:rPr>
        <w:t>e</w:t>
      </w:r>
      <w:r w:rsidRPr="00E17405">
        <w:rPr>
          <w:i/>
        </w:rPr>
        <w:t>ctus possibilis</w:t>
      </w:r>
      <w:r>
        <w:t xml:space="preserve">. </w:t>
      </w:r>
      <w:r w:rsidR="00501A30">
        <w:t xml:space="preserve">Receptivní intelekt </w:t>
      </w:r>
      <w:r w:rsidR="00501A30" w:rsidRPr="00273106">
        <w:t>přij</w:t>
      </w:r>
      <w:r w:rsidR="00501A30">
        <w:t>ímá</w:t>
      </w:r>
      <w:r w:rsidR="00501A30" w:rsidRPr="00273106">
        <w:t xml:space="preserve"> smyslová </w:t>
      </w:r>
      <w:r w:rsidR="00962190" w:rsidRPr="00A34950">
        <w:t>species</w:t>
      </w:r>
      <w:r w:rsidR="00501A30" w:rsidRPr="00273106">
        <w:t xml:space="preserve"> v rámci první intence, zatímco aktivní intelekt pracuje </w:t>
      </w:r>
      <w:r w:rsidR="00501A30">
        <w:t xml:space="preserve">s </w:t>
      </w:r>
      <w:r w:rsidR="00501A30" w:rsidRPr="00273106">
        <w:t>abstrahovanými entitami, kte</w:t>
      </w:r>
      <w:r w:rsidR="00501A30">
        <w:t>ré mezi sebou porovnává jako předměty poznání</w:t>
      </w:r>
      <w:r w:rsidR="00501A30" w:rsidRPr="00273106">
        <w:t xml:space="preserve">. </w:t>
      </w:r>
      <w:r w:rsidRPr="00273106">
        <w:t>Moderní schéma poznání dané</w:t>
      </w:r>
      <w:r>
        <w:t xml:space="preserve"> nasvícením zezadu je nepravdivé, protože nemá recepci obsahu z</w:t>
      </w:r>
      <w:r w:rsidR="00C4591D">
        <w:t xml:space="preserve"> hyparchické </w:t>
      </w:r>
      <w:r>
        <w:t>reality</w:t>
      </w:r>
      <w:r w:rsidR="001B5BFA">
        <w:t xml:space="preserve">; </w:t>
      </w:r>
      <w:r>
        <w:t>proto nemá ani adekvaci intelektu a reality.</w:t>
      </w:r>
      <w:r w:rsidRPr="00273106">
        <w:t xml:space="preserve"> </w:t>
      </w:r>
      <w:r>
        <w:t>S</w:t>
      </w:r>
      <w:r w:rsidRPr="00273106">
        <w:t xml:space="preserve">chéma </w:t>
      </w:r>
      <w:r>
        <w:t xml:space="preserve">známé z Kilwardbyho modelu </w:t>
      </w:r>
      <w:r w:rsidR="001B5BFA">
        <w:t>„</w:t>
      </w:r>
      <w:r w:rsidRPr="00706F4C">
        <w:rPr>
          <w:i/>
        </w:rPr>
        <w:t>inmediate</w:t>
      </w:r>
      <w:r w:rsidR="001B5BFA">
        <w:t>“</w:t>
      </w:r>
      <w:r>
        <w:t xml:space="preserve"> </w:t>
      </w:r>
      <w:r w:rsidRPr="00273106">
        <w:t>by zrušilo princip kauzality, který na naše poznání působí skrze střední člen soudu</w:t>
      </w:r>
      <w:r w:rsidR="0060218F">
        <w:t xml:space="preserve"> (</w:t>
      </w:r>
      <w:r w:rsidR="0060218F" w:rsidRPr="0060218F">
        <w:rPr>
          <w:i/>
        </w:rPr>
        <w:t>medium</w:t>
      </w:r>
      <w:r w:rsidR="0060218F">
        <w:t>)</w:t>
      </w:r>
      <w:r w:rsidRPr="00273106">
        <w:t xml:space="preserve">. Proti nauce Rufuse a dalších modernistů o esenciálně pojatém </w:t>
      </w:r>
      <w:r w:rsidRPr="00273106">
        <w:rPr>
          <w:i/>
        </w:rPr>
        <w:t>medium</w:t>
      </w:r>
      <w:r>
        <w:rPr>
          <w:i/>
        </w:rPr>
        <w:fldChar w:fldCharType="begin"/>
      </w:r>
      <w:r>
        <w:instrText xml:space="preserve"> XE "</w:instrText>
      </w:r>
      <w:r w:rsidRPr="001618A5">
        <w:rPr>
          <w:i/>
        </w:rPr>
        <w:instrText>medium:</w:instrText>
      </w:r>
      <w:r>
        <w:instrText xml:space="preserve">Ockham" </w:instrText>
      </w:r>
      <w:r>
        <w:rPr>
          <w:i/>
        </w:rPr>
        <w:fldChar w:fldCharType="end"/>
      </w:r>
      <w:r w:rsidRPr="00273106">
        <w:t xml:space="preserve"> hájí Ockham pojetí</w:t>
      </w:r>
      <w:r>
        <w:t xml:space="preserve"> poznání v modu </w:t>
      </w:r>
      <w:r w:rsidR="0060218F">
        <w:t>„</w:t>
      </w:r>
      <w:r w:rsidR="08A649EB">
        <w:rPr>
          <w:i/>
        </w:rPr>
        <w:t>ex in</w:t>
      </w:r>
      <w:r w:rsidRPr="086972B8">
        <w:rPr>
          <w:i/>
        </w:rPr>
        <w:t>mediatis</w:t>
      </w:r>
      <w:r w:rsidR="0060218F">
        <w:t>“</w:t>
      </w:r>
      <w:r w:rsidRPr="00273106">
        <w:t>, které známe od Alberta (</w:t>
      </w:r>
      <w:r w:rsidR="00AC10FC">
        <w:t>OBJ II, kap. 2</w:t>
      </w:r>
      <w:r w:rsidRPr="00273106">
        <w:t>.4.1). Středn</w:t>
      </w:r>
      <w:r>
        <w:t xml:space="preserve">í člen soudu musí být v modu </w:t>
      </w:r>
      <w:r w:rsidR="00CB16D8">
        <w:t>„</w:t>
      </w:r>
      <w:r w:rsidR="00CB16D8">
        <w:rPr>
          <w:i/>
        </w:rPr>
        <w:t>ex in</w:t>
      </w:r>
      <w:r w:rsidR="00CB16D8" w:rsidRPr="086972B8">
        <w:rPr>
          <w:i/>
        </w:rPr>
        <w:t>mediatis</w:t>
      </w:r>
      <w:r w:rsidR="00CB16D8">
        <w:t>“</w:t>
      </w:r>
      <w:r>
        <w:rPr>
          <w:i/>
        </w:rPr>
        <w:fldChar w:fldCharType="begin"/>
      </w:r>
      <w:r>
        <w:instrText xml:space="preserve"> XE "</w:instrText>
      </w:r>
      <w:r w:rsidRPr="00D9245D">
        <w:instrText>princ</w:instrText>
      </w:r>
      <w:r>
        <w:instrText>ip</w:instrText>
      </w:r>
      <w:r w:rsidR="08A649EB">
        <w:rPr>
          <w:i/>
        </w:rPr>
        <w:instrText xml:space="preserve"> ex in</w:instrText>
      </w:r>
      <w:r w:rsidRPr="00D05B30">
        <w:rPr>
          <w:i/>
        </w:rPr>
        <w:instrText>mediatis</w:instrText>
      </w:r>
      <w:r>
        <w:instrText xml:space="preserve">" </w:instrText>
      </w:r>
      <w:r>
        <w:rPr>
          <w:i/>
        </w:rPr>
        <w:fldChar w:fldCharType="end"/>
      </w:r>
      <w:r w:rsidRPr="00273106">
        <w:t>, tedy ve vztahu k první</w:t>
      </w:r>
      <w:r w:rsidR="00FA34FD">
        <w:t>m substancím, které zakládají</w:t>
      </w:r>
      <w:r w:rsidRPr="00273106">
        <w:t xml:space="preserve"> působení věcí v reálu. Primát existence (εἰ ἔστι) stojí u Aristotela před esencí (τί ἐστιν) a takto daná existence reálné substance</w:t>
      </w:r>
      <w:r>
        <w:fldChar w:fldCharType="begin"/>
      </w:r>
      <w:r>
        <w:instrText xml:space="preserve"> XE "</w:instrText>
      </w:r>
      <w:r w:rsidRPr="00DE2A32">
        <w:instrText>substance</w:instrText>
      </w:r>
      <w:r>
        <w:instrText xml:space="preserve">:hylemorfická" </w:instrText>
      </w:r>
      <w:r>
        <w:fldChar w:fldCharType="end"/>
      </w:r>
      <w:r w:rsidRPr="00273106">
        <w:t xml:space="preserve"> určuje střední člen </w:t>
      </w:r>
      <w:r>
        <w:t xml:space="preserve">soudu skrze princip kauzality. </w:t>
      </w:r>
      <w:r w:rsidRPr="00273106">
        <w:t xml:space="preserve">Citát přesně obhahuje výše uvedené pořadí axiomů poznání podle </w:t>
      </w:r>
      <w:r w:rsidRPr="087D097F">
        <w:rPr>
          <w:i/>
        </w:rPr>
        <w:t>Druhých analytik</w:t>
      </w:r>
      <w:r w:rsidRPr="00273106">
        <w:t>, které poprvé zaměnil Grosseteste (</w:t>
      </w:r>
      <w:r w:rsidR="00AC10FC">
        <w:t>OBJ II, kap. 3</w:t>
      </w:r>
      <w:r w:rsidRPr="00273106">
        <w:t>.1.1). Působení reálných substancí (</w:t>
      </w:r>
      <w:r w:rsidRPr="00273106">
        <w:rPr>
          <w:i/>
        </w:rPr>
        <w:t>passio</w:t>
      </w:r>
      <w:r w:rsidRPr="00273106">
        <w:t>) nelze nahradit konceptem</w:t>
      </w:r>
      <w:r>
        <w:t xml:space="preserve">, protože se tím zruší princip </w:t>
      </w:r>
      <w:r w:rsidR="081942A4">
        <w:t xml:space="preserve">metafyzického </w:t>
      </w:r>
      <w:r>
        <w:t>dativu</w:t>
      </w:r>
      <w:r w:rsidRPr="00273106">
        <w:t xml:space="preserve">. </w:t>
      </w:r>
      <w:r>
        <w:t xml:space="preserve">Reálná substance je aktuální a jedinečná. Proto určuje pravdivou signifikaci, kde je první substance predikována v minulostním modu a proto univerzálně. </w:t>
      </w:r>
      <w:r w:rsidRPr="00273106">
        <w:t xml:space="preserve">Zatmění </w:t>
      </w:r>
      <w:r>
        <w:t xml:space="preserve">slunce je </w:t>
      </w:r>
      <w:r w:rsidRPr="00273106">
        <w:t xml:space="preserve">zatmění reálného </w:t>
      </w:r>
      <w:r>
        <w:t>slunce, a ne zatmění esence slunce</w:t>
      </w:r>
      <w:r w:rsidR="002D0843">
        <w:t>, jak to měl Rufus (OBJ II, kap. 3</w:t>
      </w:r>
      <w:r w:rsidRPr="00273106">
        <w:t>.3.1)</w:t>
      </w:r>
      <w:r>
        <w:t xml:space="preserve"> a po něm Kil</w:t>
      </w:r>
      <w:r w:rsidRPr="00273106">
        <w:t>wardby (</w:t>
      </w:r>
      <w:r w:rsidR="002D0843">
        <w:t>OBJ II, kap. 3</w:t>
      </w:r>
      <w:r w:rsidRPr="00273106">
        <w:t>.4.1)</w:t>
      </w:r>
      <w:r w:rsidR="002D0843">
        <w:t xml:space="preserve"> a Scotus (kap. 5</w:t>
      </w:r>
      <w:r>
        <w:t>.3.2)</w:t>
      </w:r>
      <w:r w:rsidRPr="00273106">
        <w:t xml:space="preserve">. </w:t>
      </w:r>
      <w:r>
        <w:t xml:space="preserve">Předešlé matrice objektivity ukázaly, že </w:t>
      </w:r>
      <w:r w:rsidRPr="00273106">
        <w:rPr>
          <w:i/>
        </w:rPr>
        <w:t>Oxfordian Fallacy</w:t>
      </w:r>
      <w:r>
        <w:t xml:space="preserve"> klíčový princip </w:t>
      </w:r>
      <w:r w:rsidR="002E18C6">
        <w:t>„</w:t>
      </w:r>
      <w:r w:rsidR="00E24CA6" w:rsidRPr="00FF0296">
        <w:rPr>
          <w:i/>
          <w:szCs w:val="24"/>
          <w:lang w:val="de-DE"/>
        </w:rPr>
        <w:t>ex inmediatis</w:t>
      </w:r>
      <w:r w:rsidR="002E18C6">
        <w:rPr>
          <w:szCs w:val="24"/>
          <w:lang w:val="de-DE"/>
        </w:rPr>
        <w:t>“</w:t>
      </w:r>
      <w:r w:rsidR="00E24CA6">
        <w:rPr>
          <w:i/>
          <w:szCs w:val="24"/>
          <w:lang w:val="de-DE"/>
        </w:rPr>
        <w:t xml:space="preserve"> </w:t>
      </w:r>
      <w:r w:rsidRPr="00273106">
        <w:t>nezahrnula do definice středního členu soudu</w:t>
      </w:r>
      <w:r w:rsidR="002E18C6">
        <w:t xml:space="preserve">. Modernisté </w:t>
      </w:r>
      <w:r w:rsidRPr="00273106">
        <w:t>nech</w:t>
      </w:r>
      <w:r w:rsidR="002E18C6">
        <w:t xml:space="preserve">ávají </w:t>
      </w:r>
      <w:r w:rsidRPr="00273106">
        <w:t>existenci první substance platit pouze formálně</w:t>
      </w:r>
      <w:r w:rsidR="002E18C6">
        <w:t>, na základě essencialistické definice</w:t>
      </w:r>
      <w:r w:rsidRPr="00273106">
        <w:t xml:space="preserve">. </w:t>
      </w:r>
      <w:r w:rsidR="002E18C6">
        <w:t xml:space="preserve">Takové určení </w:t>
      </w:r>
      <w:r w:rsidRPr="00273106">
        <w:t xml:space="preserve">středního členu </w:t>
      </w:r>
      <w:r w:rsidR="002E18C6">
        <w:t xml:space="preserve">syllogismu </w:t>
      </w:r>
      <w:r w:rsidRPr="00273106">
        <w:t>podle druhého averroismu (</w:t>
      </w:r>
      <w:r w:rsidRPr="00273106">
        <w:rPr>
          <w:i/>
        </w:rPr>
        <w:t>de qua iste loquitur</w:t>
      </w:r>
      <w:r w:rsidRPr="00273106">
        <w:t>) je nesmysl.</w:t>
      </w:r>
      <w:r>
        <w:t xml:space="preserve"> Následující citát vidí tento omyl ve Scotově metafyzice odvozené od Rufusovy </w:t>
      </w:r>
      <w:r w:rsidR="00A37DED">
        <w:lastRenderedPageBreak/>
        <w:t xml:space="preserve">metafyziky </w:t>
      </w:r>
      <w:r>
        <w:t>esence</w:t>
      </w:r>
      <w:r w:rsidR="00A37DED">
        <w:t xml:space="preserve">. Ta </w:t>
      </w:r>
      <w:r>
        <w:t>působí jako kauzální činitel ve střed</w:t>
      </w:r>
      <w:r w:rsidR="00A37DED">
        <w:t>ním členu demonstrativního důkazu</w:t>
      </w:r>
      <w:r>
        <w:t>.</w:t>
      </w:r>
    </w:p>
    <w:p w:rsidR="08163013" w:rsidRDefault="08163013" w:rsidP="08163013">
      <w:pPr>
        <w:pStyle w:val="Citace"/>
      </w:pPr>
      <w:r w:rsidRPr="00273106">
        <w:rPr>
          <w:noProof/>
          <w:lang w:val="cs-CZ"/>
        </w:rPr>
        <w:t>„</w:t>
      </w:r>
      <w:r>
        <w:t>Vzhledem k oddělené</w:t>
      </w:r>
      <w:r>
        <w:rPr>
          <w:lang w:val="cs-CZ"/>
        </w:rPr>
        <w:t xml:space="preserve"> </w:t>
      </w:r>
      <w:r>
        <w:t>věci při</w:t>
      </w:r>
      <w:r>
        <w:rPr>
          <w:lang w:val="cs-CZ"/>
        </w:rPr>
        <w:t>v</w:t>
      </w:r>
      <w:r>
        <w:t>e</w:t>
      </w:r>
      <w:r>
        <w:rPr>
          <w:lang w:val="cs-CZ"/>
        </w:rPr>
        <w:t>d</w:t>
      </w:r>
      <w:r>
        <w:t xml:space="preserve">ené </w:t>
      </w:r>
      <w:r>
        <w:rPr>
          <w:lang w:val="cs-CZ"/>
        </w:rPr>
        <w:t xml:space="preserve">skrze svůj reálný účinek </w:t>
      </w:r>
      <w:r>
        <w:t xml:space="preserve">do poznání </w:t>
      </w:r>
      <w:r>
        <w:rPr>
          <w:lang w:val="cs-CZ"/>
        </w:rPr>
        <w:t>(</w:t>
      </w:r>
      <w:r w:rsidRPr="00E81420">
        <w:rPr>
          <w:i/>
          <w:noProof/>
        </w:rPr>
        <w:t>rei absolutae importatae per passionem</w:t>
      </w:r>
      <w:r>
        <w:rPr>
          <w:lang w:val="cs-CZ"/>
        </w:rPr>
        <w:t xml:space="preserve">) </w:t>
      </w:r>
      <w:r>
        <w:t xml:space="preserve">neexistuje jiná reálná kauza než vnější, protože jen ta </w:t>
      </w:r>
      <w:r>
        <w:rPr>
          <w:lang w:val="cs-CZ"/>
        </w:rPr>
        <w:t xml:space="preserve">je </w:t>
      </w:r>
      <w:r>
        <w:t xml:space="preserve">dána v jednoduchém bytí </w:t>
      </w:r>
      <w:r>
        <w:rPr>
          <w:lang w:val="cs-CZ"/>
        </w:rPr>
        <w:t xml:space="preserve">reálné </w:t>
      </w:r>
      <w:r>
        <w:t xml:space="preserve">věci. </w:t>
      </w:r>
      <w:r>
        <w:rPr>
          <w:lang w:val="cs-CZ"/>
        </w:rPr>
        <w:t>V</w:t>
      </w:r>
      <w:r>
        <w:t>ědecké poznání založené na středním členu soudu je determinováno vnější příčinou. Proto nemůže být pouze formálním určením, jak tvrdí</w:t>
      </w:r>
      <w:r>
        <w:rPr>
          <w:lang w:val="cs-CZ"/>
        </w:rPr>
        <w:t xml:space="preserve"> Scotus</w:t>
      </w:r>
      <w:r w:rsidR="00236148">
        <w:rPr>
          <w:lang w:val="cs-CZ"/>
        </w:rPr>
        <w:t xml:space="preserve"> </w:t>
      </w:r>
      <w:r w:rsidR="00236148">
        <w:t>(</w:t>
      </w:r>
      <w:r w:rsidR="00236148" w:rsidRPr="002B2CA6">
        <w:rPr>
          <w:i/>
        </w:rPr>
        <w:t>iste</w:t>
      </w:r>
      <w:r w:rsidR="00236148">
        <w:t>)</w:t>
      </w:r>
      <w:r>
        <w:t>.“</w:t>
      </w:r>
      <w:r>
        <w:rPr>
          <w:lang w:val="cs-CZ"/>
        </w:rPr>
        <w:t> </w:t>
      </w:r>
      <w:r>
        <w:rPr>
          <w:rStyle w:val="Znakapoznpodarou"/>
        </w:rPr>
        <w:footnoteReference w:id="495"/>
      </w:r>
    </w:p>
    <w:p w:rsidR="00105ADC" w:rsidRDefault="08163013" w:rsidP="08163013">
      <w:r>
        <w:t>N</w:t>
      </w:r>
      <w:r w:rsidRPr="00273106">
        <w:t xml:space="preserve">a naše poznání působí </w:t>
      </w:r>
      <w:r>
        <w:t xml:space="preserve">skrze smyslovou zkušenost </w:t>
      </w:r>
      <w:r w:rsidRPr="00273106">
        <w:t>reálně a extrinsece daný účinek prvních substancí mezi sebou (</w:t>
      </w:r>
      <w:r w:rsidRPr="00273106">
        <w:rPr>
          <w:i/>
        </w:rPr>
        <w:t>non est alia causa realis nisi extrinseca</w:t>
      </w:r>
      <w:r w:rsidRPr="00273106">
        <w:t>)</w:t>
      </w:r>
      <w:r>
        <w:t xml:space="preserve">. Kauzalitu a její účinek na poznání </w:t>
      </w:r>
      <w:r w:rsidRPr="00273106">
        <w:t xml:space="preserve">nelze </w:t>
      </w:r>
      <w:r w:rsidR="002C326D">
        <w:t xml:space="preserve">nahradit </w:t>
      </w:r>
      <w:r>
        <w:t>žádným konceptem</w:t>
      </w:r>
      <w:r w:rsidRPr="00273106">
        <w:t>, protože první substance, a tím i její primární působení, existuje absolutně jednoduše (</w:t>
      </w:r>
      <w:r w:rsidRPr="00273106">
        <w:rPr>
          <w:i/>
        </w:rPr>
        <w:t>propter simplicitatem ipsius</w:t>
      </w:r>
      <w:r w:rsidRPr="00273106">
        <w:t>).</w:t>
      </w:r>
      <w:r w:rsidRPr="00130104">
        <w:t xml:space="preserve"> </w:t>
      </w:r>
      <w:r w:rsidR="005E5208">
        <w:t>S</w:t>
      </w:r>
      <w:r w:rsidRPr="00273106">
        <w:t xml:space="preserve">třední člen soudu </w:t>
      </w:r>
      <w:r w:rsidR="005E5208">
        <w:t xml:space="preserve">predikuje </w:t>
      </w:r>
      <w:r>
        <w:t>univerzální definici</w:t>
      </w:r>
      <w:r w:rsidRPr="00273106">
        <w:t xml:space="preserve"> kauzality </w:t>
      </w:r>
      <w:r>
        <w:t>(</w:t>
      </w:r>
      <w:r w:rsidRPr="00273106">
        <w:rPr>
          <w:i/>
        </w:rPr>
        <w:t>definitio, quae est medium</w:t>
      </w:r>
      <w:r>
        <w:rPr>
          <w:i/>
        </w:rPr>
        <w:fldChar w:fldCharType="begin"/>
      </w:r>
      <w:r>
        <w:instrText xml:space="preserve"> XE "</w:instrText>
      </w:r>
      <w:r w:rsidRPr="001618A5">
        <w:rPr>
          <w:i/>
        </w:rPr>
        <w:instrText>medium:</w:instrText>
      </w:r>
      <w:r>
        <w:instrText xml:space="preserve">Ockham" </w:instrText>
      </w:r>
      <w:r>
        <w:rPr>
          <w:i/>
        </w:rPr>
        <w:fldChar w:fldCharType="end"/>
      </w:r>
      <w:r>
        <w:t xml:space="preserve">) </w:t>
      </w:r>
      <w:r w:rsidR="005E5208">
        <w:t xml:space="preserve">proto, že je </w:t>
      </w:r>
      <w:r w:rsidRPr="00273106">
        <w:t>determinovaný reálným působením první substance (</w:t>
      </w:r>
      <w:r w:rsidRPr="00273106">
        <w:rPr>
          <w:i/>
        </w:rPr>
        <w:t>sumitur a causa extrinseca</w:t>
      </w:r>
      <w:r w:rsidRPr="00273106">
        <w:t xml:space="preserve">). Ockham připomíná </w:t>
      </w:r>
      <w:r>
        <w:t xml:space="preserve">vítězným </w:t>
      </w:r>
      <w:r w:rsidRPr="00273106">
        <w:t xml:space="preserve">představitelům </w:t>
      </w:r>
      <w:r w:rsidRPr="00273106">
        <w:rPr>
          <w:i/>
        </w:rPr>
        <w:t>Oxfordian Fallacy</w:t>
      </w:r>
      <w:r>
        <w:rPr>
          <w:i/>
        </w:rPr>
        <w:fldChar w:fldCharType="begin"/>
      </w:r>
      <w:r>
        <w:instrText xml:space="preserve"> XE "</w:instrText>
      </w:r>
      <w:r w:rsidRPr="0015798D">
        <w:rPr>
          <w:i/>
        </w:rPr>
        <w:instrText>Oxfordian Fallacy:</w:instrText>
      </w:r>
      <w:r>
        <w:instrText xml:space="preserve">kritika Ockhama" </w:instrText>
      </w:r>
      <w:r>
        <w:rPr>
          <w:i/>
        </w:rPr>
        <w:fldChar w:fldCharType="end"/>
      </w:r>
      <w:r w:rsidRPr="00273106">
        <w:t xml:space="preserve">, že jejich definice </w:t>
      </w:r>
      <w:r w:rsidRPr="00A44415">
        <w:rPr>
          <w:i/>
        </w:rPr>
        <w:t>medium</w:t>
      </w:r>
      <w:r w:rsidR="00FC23FF">
        <w:t xml:space="preserve"> </w:t>
      </w:r>
      <w:r w:rsidR="00AD105F">
        <w:t>ne</w:t>
      </w:r>
      <w:r>
        <w:t xml:space="preserve">zahrnuje </w:t>
      </w:r>
      <w:r w:rsidR="005E5208">
        <w:t xml:space="preserve">deduktivně-demonstrativní </w:t>
      </w:r>
      <w:r>
        <w:t>predikaci</w:t>
      </w:r>
      <w:r w:rsidR="00AD105F">
        <w:t xml:space="preserve">. Modernisté mají pouze logickou predikaci, do které pak zasadí soubor </w:t>
      </w:r>
      <w:r w:rsidR="00AD105F" w:rsidRPr="00AD105F">
        <w:rPr>
          <w:i/>
        </w:rPr>
        <w:t>tertium ens</w:t>
      </w:r>
      <w:r w:rsidR="00AD105F">
        <w:t>, které sofisticky suplují p</w:t>
      </w:r>
      <w:r w:rsidRPr="00273106">
        <w:t>ůsobení reáln</w:t>
      </w:r>
      <w:r w:rsidR="00FC23FF">
        <w:t>ých první substancí</w:t>
      </w:r>
      <w:r w:rsidRPr="00273106">
        <w:t xml:space="preserve">. </w:t>
      </w:r>
      <w:r>
        <w:t>Aristoteles</w:t>
      </w:r>
      <w:r w:rsidRPr="00273106">
        <w:t xml:space="preserve"> chápe </w:t>
      </w:r>
      <w:r w:rsidRPr="00273106">
        <w:rPr>
          <w:i/>
        </w:rPr>
        <w:t>demonstratio</w:t>
      </w:r>
      <w:r>
        <w:rPr>
          <w:i/>
        </w:rPr>
        <w:fldChar w:fldCharType="begin"/>
      </w:r>
      <w:r>
        <w:instrText xml:space="preserve"> XE "</w:instrText>
      </w:r>
      <w:r w:rsidRPr="004E6075">
        <w:rPr>
          <w:i/>
        </w:rPr>
        <w:instrText>demonstratio:</w:instrText>
      </w:r>
      <w:r>
        <w:instrText xml:space="preserve">Aristoteles" </w:instrText>
      </w:r>
      <w:r>
        <w:rPr>
          <w:i/>
        </w:rPr>
        <w:fldChar w:fldCharType="end"/>
      </w:r>
      <w:r w:rsidRPr="00273106">
        <w:t xml:space="preserve"> </w:t>
      </w:r>
      <w:r w:rsidR="00A951DF">
        <w:t>jako druh soudu, který</w:t>
      </w:r>
      <w:r w:rsidR="00A951DF" w:rsidRPr="00A951DF">
        <w:t xml:space="preserve"> se týká účinné příčiny </w:t>
      </w:r>
      <w:r w:rsidR="00A951DF">
        <w:t>dějů</w:t>
      </w:r>
      <w:r w:rsidR="00A951DF" w:rsidRPr="00A951DF">
        <w:t xml:space="preserve">. </w:t>
      </w:r>
      <w:r w:rsidR="00A951DF">
        <w:t>Jak jsou n</w:t>
      </w:r>
      <w:r w:rsidR="00A951DF" w:rsidRPr="00A951DF">
        <w:t>eodvolatelně učiněné jako zatmění Slunce</w:t>
      </w:r>
      <w:r w:rsidR="00A951DF">
        <w:t xml:space="preserve">, pak </w:t>
      </w:r>
      <w:r w:rsidR="00A951DF" w:rsidRPr="00A951DF">
        <w:t xml:space="preserve">působí </w:t>
      </w:r>
      <w:r w:rsidR="00A951DF">
        <w:t xml:space="preserve">skrze </w:t>
      </w:r>
      <w:r w:rsidR="00A951DF" w:rsidRPr="00A951DF">
        <w:t xml:space="preserve">reálnou nutnost, která vstupuje do demonstrativního důkazu. V takovém případě představují výroky stanovisko týkající se toho, co je věc jako </w:t>
      </w:r>
      <w:r w:rsidR="004B0382">
        <w:t xml:space="preserve">jsoucno dané </w:t>
      </w:r>
      <w:r w:rsidR="00A951DF" w:rsidRPr="00A951DF">
        <w:rPr>
          <w:i/>
        </w:rPr>
        <w:t>substantialiter</w:t>
      </w:r>
      <w:r w:rsidR="00A951DF">
        <w:t xml:space="preserve"> </w:t>
      </w:r>
      <w:r w:rsidR="00A951DF" w:rsidRPr="00A951DF">
        <w:t xml:space="preserve">a </w:t>
      </w:r>
      <w:r w:rsidR="00A951DF" w:rsidRPr="00A951DF">
        <w:rPr>
          <w:i/>
          <w:iCs/>
        </w:rPr>
        <w:t>simpliciter</w:t>
      </w:r>
      <w:r w:rsidR="00A951DF">
        <w:t xml:space="preserve"> </w:t>
      </w:r>
      <w:r w:rsidR="004B0382">
        <w:t>samo</w:t>
      </w:r>
      <w:r w:rsidR="00A951DF">
        <w:t xml:space="preserve"> o sobě </w:t>
      </w:r>
      <w:r w:rsidRPr="00273106">
        <w:t>(</w:t>
      </w:r>
      <w:r w:rsidRPr="00273106">
        <w:rPr>
          <w:i/>
        </w:rPr>
        <w:t>Anal. Post.</w:t>
      </w:r>
      <w:r w:rsidRPr="00273106">
        <w:t xml:space="preserve"> 90a10</w:t>
      </w:r>
      <w:r>
        <w:fldChar w:fldCharType="begin"/>
      </w:r>
      <w:r>
        <w:instrText xml:space="preserve"> XE "Aristoteles:</w:instrText>
      </w:r>
      <w:r w:rsidRPr="00034F7F">
        <w:rPr>
          <w:i/>
        </w:rPr>
        <w:instrText>Anal. Post.</w:instrText>
      </w:r>
      <w:r w:rsidRPr="00034F7F">
        <w:instrText xml:space="preserve"> 90a10</w:instrText>
      </w:r>
      <w:r>
        <w:instrText xml:space="preserve">" </w:instrText>
      </w:r>
      <w:r>
        <w:fldChar w:fldCharType="end"/>
      </w:r>
      <w:r w:rsidRPr="00273106">
        <w:t>). Formální definice středního členu soudu u modernistů (</w:t>
      </w:r>
      <w:r w:rsidRPr="00273106">
        <w:rPr>
          <w:i/>
        </w:rPr>
        <w:t>definitio formalis de qua iste loquitur</w:t>
      </w:r>
      <w:r w:rsidRPr="00273106">
        <w:t>)</w:t>
      </w:r>
      <w:r>
        <w:t xml:space="preserve"> </w:t>
      </w:r>
      <w:r w:rsidRPr="00273106">
        <w:t xml:space="preserve">neobsahuje </w:t>
      </w:r>
      <w:r w:rsidR="00F92F7D">
        <w:t>im</w:t>
      </w:r>
      <w:r w:rsidRPr="00273106">
        <w:t xml:space="preserve">pozici </w:t>
      </w:r>
      <w:r w:rsidR="0023005C">
        <w:t xml:space="preserve">významu </w:t>
      </w:r>
      <w:r w:rsidRPr="00273106">
        <w:t>směrem od první</w:t>
      </w:r>
      <w:r w:rsidR="00F92F7D">
        <w:t>ch</w:t>
      </w:r>
      <w:r w:rsidRPr="00273106">
        <w:t xml:space="preserve"> </w:t>
      </w:r>
      <w:r w:rsidR="00F92F7D">
        <w:t xml:space="preserve">substancí, které </w:t>
      </w:r>
      <w:r>
        <w:t xml:space="preserve">zakládají kauzalitu </w:t>
      </w:r>
      <w:r w:rsidRPr="00273106">
        <w:t xml:space="preserve">v reálu. </w:t>
      </w:r>
      <w:r>
        <w:t>Totéž vyjadřuje Ockhamův rozdíl mezi supozicí první substance a naprosto oddělenou existencí první substance (</w:t>
      </w:r>
      <w:r w:rsidRPr="08630A90">
        <w:rPr>
          <w:i/>
        </w:rPr>
        <w:t>ens completum</w:t>
      </w:r>
      <w:r>
        <w:rPr>
          <w:i/>
        </w:rPr>
        <w:fldChar w:fldCharType="begin"/>
      </w:r>
      <w:r>
        <w:instrText xml:space="preserve"> XE "substance:</w:instrText>
      </w:r>
      <w:r w:rsidRPr="00F12546">
        <w:rPr>
          <w:i/>
        </w:rPr>
        <w:instrText>ens completum</w:instrText>
      </w:r>
      <w:r>
        <w:instrText xml:space="preserve">" </w:instrText>
      </w:r>
      <w:r>
        <w:rPr>
          <w:i/>
        </w:rPr>
        <w:fldChar w:fldCharType="end"/>
      </w:r>
      <w:r>
        <w:t>), k níž nelze nic z intelektu přidat (</w:t>
      </w:r>
      <w:r w:rsidRPr="00807B63">
        <w:rPr>
          <w:i/>
        </w:rPr>
        <w:t>incommunicabile per identitatem, nulli natum inhaerere, et a nullo sustentatum</w:t>
      </w:r>
      <w:r>
        <w:t>).</w:t>
      </w:r>
      <w:r w:rsidRPr="00273106">
        <w:rPr>
          <w:rStyle w:val="Znakapoznpodarou"/>
        </w:rPr>
        <w:footnoteReference w:id="496"/>
      </w:r>
      <w:r w:rsidRPr="00273106">
        <w:t xml:space="preserve"> Ockham upozornil současníky </w:t>
      </w:r>
      <w:r>
        <w:lastRenderedPageBreak/>
        <w:t>n</w:t>
      </w:r>
      <w:r w:rsidRPr="00273106">
        <w:t>a jejich základní omyl</w:t>
      </w:r>
      <w:r>
        <w:t xml:space="preserve"> ohledně </w:t>
      </w:r>
      <w:r w:rsidRPr="08910720">
        <w:rPr>
          <w:i/>
        </w:rPr>
        <w:t>Druhých analytik</w:t>
      </w:r>
      <w:r>
        <w:t xml:space="preserve">. Obhajoba vědecké predikace podle </w:t>
      </w:r>
      <w:r w:rsidR="00672D4F">
        <w:t xml:space="preserve">sofistického </w:t>
      </w:r>
      <w:r>
        <w:t xml:space="preserve">principu </w:t>
      </w:r>
      <w:r w:rsidR="00B5184C">
        <w:t>„</w:t>
      </w:r>
      <w:r w:rsidRPr="08B21D09">
        <w:rPr>
          <w:i/>
        </w:rPr>
        <w:t>i</w:t>
      </w:r>
      <w:r w:rsidR="00165106">
        <w:rPr>
          <w:i/>
        </w:rPr>
        <w:t>m</w:t>
      </w:r>
      <w:r w:rsidRPr="08B21D09">
        <w:rPr>
          <w:i/>
        </w:rPr>
        <w:t>mediate</w:t>
      </w:r>
      <w:r w:rsidR="00B5184C">
        <w:t>“</w:t>
      </w:r>
      <w:r>
        <w:t xml:space="preserve"> zrušila základní princip metafyzického poznání</w:t>
      </w:r>
      <w:r w:rsidR="003A7ABD">
        <w:t>. Druhý</w:t>
      </w:r>
      <w:r w:rsidRPr="00273106">
        <w:t xml:space="preserve"> averroismu</w:t>
      </w:r>
      <w:r w:rsidR="003A7ABD">
        <w:t>s</w:t>
      </w:r>
      <w:r>
        <w:t xml:space="preserve"> a scotismu</w:t>
      </w:r>
      <w:r w:rsidR="003A7ABD">
        <w:t>s</w:t>
      </w:r>
      <w:r>
        <w:t xml:space="preserve"> </w:t>
      </w:r>
      <w:r w:rsidR="003A7ABD">
        <w:t xml:space="preserve">představují dvě velmi podobné formy </w:t>
      </w:r>
      <w:r w:rsidRPr="0815593E">
        <w:rPr>
          <w:i/>
        </w:rPr>
        <w:t>Oxfordian Fallacy</w:t>
      </w:r>
      <w:r w:rsidR="00105ADC">
        <w:t>.</w:t>
      </w:r>
    </w:p>
    <w:p w:rsidR="00D843DF" w:rsidRDefault="08163013" w:rsidP="00105ADC">
      <w:pPr>
        <w:ind w:firstLine="397"/>
      </w:pPr>
      <w:r>
        <w:t xml:space="preserve">Tato </w:t>
      </w:r>
      <w:r w:rsidRPr="00273106">
        <w:t xml:space="preserve">přesná argumentace </w:t>
      </w:r>
      <w:r w:rsidR="000E5E41">
        <w:t xml:space="preserve">zcela jistě pobouřila </w:t>
      </w:r>
      <w:r w:rsidRPr="00273106">
        <w:t>hlavní</w:t>
      </w:r>
      <w:r w:rsidR="000E5E41">
        <w:t xml:space="preserve"> akademiky</w:t>
      </w:r>
      <w:r w:rsidRPr="00273106">
        <w:t xml:space="preserve"> na Oxfordu</w:t>
      </w:r>
      <w:r w:rsidR="000E5E41">
        <w:t>.</w:t>
      </w:r>
      <w:r>
        <w:t xml:space="preserve"> Ockham stejně jako před ním Bacon argumentačně </w:t>
      </w:r>
      <w:r w:rsidRPr="00273106">
        <w:t>zničil modernistický pohled na svět</w:t>
      </w:r>
      <w:r>
        <w:t>, který zde vládl už půl století</w:t>
      </w:r>
      <w:r w:rsidRPr="00273106">
        <w:t xml:space="preserve">. A navíc </w:t>
      </w:r>
      <w:r>
        <w:t xml:space="preserve">zboural </w:t>
      </w:r>
      <w:r w:rsidRPr="00273106">
        <w:t xml:space="preserve">i pracně sestavený obraz křesťanské ontoteologie, který založil Bonaventura a </w:t>
      </w:r>
      <w:r>
        <w:t xml:space="preserve">který </w:t>
      </w:r>
      <w:r w:rsidRPr="00273106">
        <w:t>na Oxfordu opatroval</w:t>
      </w:r>
      <w:r>
        <w:t>i</w:t>
      </w:r>
      <w:r w:rsidRPr="00273106">
        <w:t xml:space="preserve"> regent</w:t>
      </w:r>
      <w:r>
        <w:t>i</w:t>
      </w:r>
      <w:r w:rsidRPr="00273106">
        <w:t xml:space="preserve"> Kilwardby</w:t>
      </w:r>
      <w:r>
        <w:t xml:space="preserve"> a Pecham</w:t>
      </w:r>
      <w:r w:rsidRPr="00273106">
        <w:t xml:space="preserve">, </w:t>
      </w:r>
      <w:r>
        <w:t xml:space="preserve">oba známí </w:t>
      </w:r>
      <w:r w:rsidRPr="00273106">
        <w:t>arcibiskup</w:t>
      </w:r>
      <w:r>
        <w:t>ové</w:t>
      </w:r>
      <w:r w:rsidRPr="00273106">
        <w:t xml:space="preserve"> v Canterbury. </w:t>
      </w:r>
      <w:r>
        <w:t>Odsouzení prvního averroismu z března 1277</w:t>
      </w:r>
      <w:r>
        <w:fldChar w:fldCharType="begin"/>
      </w:r>
      <w:r>
        <w:instrText xml:space="preserve"> XE "odsouzení </w:instrText>
      </w:r>
      <w:r w:rsidRPr="00EB2FDD">
        <w:instrText>1277</w:instrText>
      </w:r>
      <w:r>
        <w:instrText xml:space="preserve">" </w:instrText>
      </w:r>
      <w:r>
        <w:fldChar w:fldCharType="end"/>
      </w:r>
      <w:r>
        <w:t xml:space="preserve"> ukázalo, že k</w:t>
      </w:r>
      <w:r w:rsidRPr="00273106">
        <w:t xml:space="preserve">aždá akademická instituce se umí bránit i mocensky, když je </w:t>
      </w:r>
      <w:r w:rsidR="00C72331">
        <w:t>v sázce její sebezáchova</w:t>
      </w:r>
      <w:r w:rsidRPr="00273106">
        <w:t>.</w:t>
      </w:r>
      <w:r>
        <w:t xml:space="preserve"> </w:t>
      </w:r>
      <w:r w:rsidRPr="00273106">
        <w:t>Hlavním oponentem Ockhama byl scotista John z Readingu</w:t>
      </w:r>
      <w:r>
        <w:fldChar w:fldCharType="begin"/>
      </w:r>
      <w:r>
        <w:instrText xml:space="preserve"> XE "</w:instrText>
      </w:r>
      <w:r w:rsidRPr="009F5527">
        <w:instrText>John of Reading</w:instrText>
      </w:r>
      <w:r>
        <w:instrText xml:space="preserve">" </w:instrText>
      </w:r>
      <w:r>
        <w:fldChar w:fldCharType="end"/>
      </w:r>
      <w:r w:rsidRPr="00273106">
        <w:t xml:space="preserve">, františkánský </w:t>
      </w:r>
      <w:r w:rsidRPr="00273106">
        <w:rPr>
          <w:i/>
        </w:rPr>
        <w:t>sententiarius</w:t>
      </w:r>
      <w:r w:rsidRPr="00273106">
        <w:t xml:space="preserve"> na Oxfordu v letech 1315‒17, kterého jeho současníci označovali za Scotova nejlepšího nástupce. Jeho akademický útok na Ockhama </w:t>
      </w:r>
      <w:r>
        <w:t xml:space="preserve">vyvrcholil roku </w:t>
      </w:r>
      <w:r w:rsidRPr="00273106">
        <w:t xml:space="preserve">1320. Ke scotistům na Oxfordu patřil i editor Scotova díla </w:t>
      </w:r>
      <w:r w:rsidRPr="00273106">
        <w:rPr>
          <w:rFonts w:eastAsia="TrumpMediaeval-Roman"/>
        </w:rPr>
        <w:t>William z Alnwicku</w:t>
      </w:r>
      <w:r>
        <w:rPr>
          <w:rFonts w:eastAsia="TrumpMediaeval-Roman"/>
        </w:rPr>
        <w:fldChar w:fldCharType="begin"/>
      </w:r>
      <w:r>
        <w:instrText xml:space="preserve"> XE "</w:instrText>
      </w:r>
      <w:r w:rsidRPr="00C04717">
        <w:rPr>
          <w:rFonts w:eastAsia="TrumpMediaeval-Roman"/>
        </w:rPr>
        <w:instrText>William</w:instrText>
      </w:r>
      <w:r>
        <w:rPr>
          <w:rFonts w:eastAsia="TrumpMediaeval-Roman"/>
        </w:rPr>
        <w:instrText xml:space="preserve"> z </w:instrText>
      </w:r>
      <w:r w:rsidRPr="00C04717">
        <w:rPr>
          <w:rFonts w:eastAsia="TrumpMediaeval-Roman"/>
        </w:rPr>
        <w:instrText>Alnwick</w:instrText>
      </w:r>
      <w:r>
        <w:rPr>
          <w:rFonts w:eastAsia="TrumpMediaeval-Roman"/>
        </w:rPr>
        <w:instrText>u</w:instrText>
      </w:r>
      <w:r>
        <w:instrText xml:space="preserve">" </w:instrText>
      </w:r>
      <w:r>
        <w:rPr>
          <w:rFonts w:eastAsia="TrumpMediaeval-Roman"/>
        </w:rPr>
        <w:fldChar w:fldCharType="end"/>
      </w:r>
      <w:r w:rsidRPr="00273106">
        <w:rPr>
          <w:rFonts w:eastAsia="TrumpMediaeval-Roman"/>
        </w:rPr>
        <w:t xml:space="preserve">, který však brzy odjel na františkánskou misi do Itálie </w:t>
      </w:r>
      <w:r w:rsidRPr="00273106">
        <w:t>(Spade 1999, 22‒23).</w:t>
      </w:r>
      <w:r>
        <w:t xml:space="preserve"> </w:t>
      </w:r>
      <w:r w:rsidRPr="00273106">
        <w:t xml:space="preserve">Když se moderně ztratí z vědeckého poznání realita, tak se to prvních pár století </w:t>
      </w:r>
      <w:r>
        <w:t xml:space="preserve">ani </w:t>
      </w:r>
      <w:r w:rsidRPr="00273106">
        <w:t>nepozná. Ale pak celý spor musí vypuknout znovu, protože se najde originální myslitel</w:t>
      </w:r>
      <w:r>
        <w:t xml:space="preserve"> typu Heideggera</w:t>
      </w:r>
      <w:r w:rsidRPr="00273106">
        <w:t>, který tento zásadní nedostatek pravdivého poznání vidí jako zásadní problém filosofie. Modernisté typu Scota,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a Leibnize obešli aktualitu první substance a zakládající schopnost poznání dali výlučně do intelektu. Viz výše uvedený citát z Ockhama shrnující fatální omyl moderny daný nasvícením jsoucna zezadu</w:t>
      </w:r>
      <w:r>
        <w:t>.</w:t>
      </w:r>
      <w:r w:rsidRPr="00273106">
        <w:t xml:space="preserve"> Františkánský aristotelik stejně jako jeho předchůdci z prvního averroismu nemůže připustit </w:t>
      </w:r>
      <w:r w:rsidR="00556483">
        <w:t xml:space="preserve">žádnou dominaci </w:t>
      </w:r>
      <w:r>
        <w:t xml:space="preserve">hypostázovaného </w:t>
      </w:r>
      <w:r w:rsidRPr="00273106">
        <w:t xml:space="preserve">rozumu nad aktuální realitu. Autodeterminace </w:t>
      </w:r>
      <w:r>
        <w:t xml:space="preserve">paranoického </w:t>
      </w:r>
      <w:r w:rsidRPr="00273106">
        <w:t xml:space="preserve">myšlení </w:t>
      </w:r>
      <w:r>
        <w:t xml:space="preserve">odděleného od těla a tím i od reality </w:t>
      </w:r>
      <w:r w:rsidRPr="00273106">
        <w:t>je pro modernu a postmodernu zcela charakteristická, stejně jako</w:t>
      </w:r>
      <w:r>
        <w:t xml:space="preserve"> schizofrenický vztah k osobě daný rozdělením člověka na dvě či více substancí</w:t>
      </w:r>
      <w:r w:rsidRPr="00273106">
        <w:t>.</w:t>
      </w:r>
      <w:r>
        <w:t xml:space="preserve"> M</w:t>
      </w:r>
      <w:r w:rsidRPr="00273106">
        <w:t>ezi Scotem a Ockhamem</w:t>
      </w:r>
      <w:r>
        <w:t xml:space="preserve"> musel z výše uvedených důvodů nutně vzniknout s</w:t>
      </w:r>
      <w:r w:rsidRPr="00273106">
        <w:t>por o zat</w:t>
      </w:r>
      <w:r>
        <w:t>mění rozumu spojený se zatměním první substance</w:t>
      </w:r>
      <w:r>
        <w:fldChar w:fldCharType="begin"/>
      </w:r>
      <w:r>
        <w:instrText xml:space="preserve"> XE "zatmění:</w:instrText>
      </w:r>
      <w:r w:rsidRPr="00DE2A32">
        <w:instrText>substance</w:instrText>
      </w:r>
      <w:r>
        <w:instrText xml:space="preserve">" </w:instrText>
      </w:r>
      <w:r>
        <w:fldChar w:fldCharType="end"/>
      </w:r>
      <w:r w:rsidRPr="00273106">
        <w:t xml:space="preserve">. Připomeňme Scotovu verzi uzávorkování </w:t>
      </w:r>
      <w:r>
        <w:t>slunce</w:t>
      </w:r>
      <w:r w:rsidRPr="00273106">
        <w:t xml:space="preserve"> danou v jeho schématu </w:t>
      </w:r>
      <w:r w:rsidR="00962190">
        <w:rPr>
          <w:i/>
        </w:rPr>
        <w:t>species</w:t>
      </w:r>
      <w:r w:rsidRPr="00273106">
        <w:t xml:space="preserve"> dedukovaných z logického modu </w:t>
      </w:r>
      <w:r w:rsidRPr="00273106">
        <w:rPr>
          <w:i/>
        </w:rPr>
        <w:t>per absurdum</w:t>
      </w:r>
      <w:r w:rsidRPr="00273106">
        <w:t xml:space="preserve">. </w:t>
      </w:r>
      <w:r>
        <w:t xml:space="preserve">Scotus </w:t>
      </w:r>
      <w:r w:rsidRPr="00273106">
        <w:t xml:space="preserve">připustil </w:t>
      </w:r>
      <w:r>
        <w:t xml:space="preserve">teoretickou </w:t>
      </w:r>
      <w:r w:rsidRPr="00273106">
        <w:t xml:space="preserve">možnost, že bůh by </w:t>
      </w:r>
      <w:r>
        <w:t>mohl zrušit</w:t>
      </w:r>
      <w:r w:rsidRPr="00273106">
        <w:t xml:space="preserve"> slunce jako substanci a ponechal by pouze sluneční paprsek</w:t>
      </w:r>
      <w:r>
        <w:t xml:space="preserve"> ve formě svého poznání </w:t>
      </w:r>
      <w:r w:rsidRPr="00273106">
        <w:t>(</w:t>
      </w:r>
      <w:r w:rsidRPr="00273106">
        <w:rPr>
          <w:i/>
        </w:rPr>
        <w:t>si</w:t>
      </w:r>
      <w:r w:rsidRPr="00273106">
        <w:t xml:space="preserve"> </w:t>
      </w:r>
      <w:r w:rsidRPr="00273106">
        <w:rPr>
          <w:i/>
        </w:rPr>
        <w:t>Deus destrueret solis substantiam et conservaret eius lumen</w:t>
      </w:r>
      <w:r>
        <w:t xml:space="preserve">, </w:t>
      </w:r>
      <w:r w:rsidRPr="00273106">
        <w:t xml:space="preserve">kap. </w:t>
      </w:r>
      <w:r w:rsidR="004F7998">
        <w:t>5</w:t>
      </w:r>
      <w:r w:rsidRPr="00273106">
        <w:t>.3.2</w:t>
      </w:r>
      <w:r>
        <w:t xml:space="preserve">). </w:t>
      </w:r>
      <w:r w:rsidRPr="00273106">
        <w:t xml:space="preserve">Scotus zavedl myšlenkový experiment podobný </w:t>
      </w:r>
      <w:r w:rsidRPr="00273106">
        <w:lastRenderedPageBreak/>
        <w:t xml:space="preserve">Avicennovu „létajícímu muži“, ale tentokrát navržený pro </w:t>
      </w:r>
      <w:r>
        <w:t xml:space="preserve">uzávorkování </w:t>
      </w:r>
      <w:r w:rsidRPr="00273106">
        <w:t xml:space="preserve">externí </w:t>
      </w:r>
      <w:r>
        <w:t>reality</w:t>
      </w:r>
      <w:r w:rsidRPr="00273106">
        <w:t xml:space="preserve"> první substance. </w:t>
      </w:r>
      <w:r>
        <w:t xml:space="preserve">Scotovi pro vědecký deduktivní soud stačí univerzální </w:t>
      </w:r>
      <w:r w:rsidR="00962190" w:rsidRPr="00F91CB5">
        <w:t>species</w:t>
      </w:r>
      <w:r w:rsidR="00F91CB5">
        <w:t xml:space="preserve"> daná</w:t>
      </w:r>
      <w:r>
        <w:t xml:space="preserve"> boží racionalitou a nepotřebuje reálnou existenci jsoucna. Z hlediska Scota, Descarta</w:t>
      </w:r>
      <w:r>
        <w:fldChar w:fldCharType="begin"/>
      </w:r>
      <w:r>
        <w:instrText xml:space="preserve"> XE "</w:instrText>
      </w:r>
      <w:r w:rsidRPr="004146C6">
        <w:rPr>
          <w:rStyle w:val="addmd"/>
        </w:rPr>
        <w:instrText>Descartes, R.</w:instrText>
      </w:r>
      <w:r>
        <w:instrText xml:space="preserve">" </w:instrText>
      </w:r>
      <w:r>
        <w:fldChar w:fldCharType="end"/>
      </w:r>
      <w:r>
        <w:t xml:space="preserve"> a Husserla</w:t>
      </w:r>
      <w:r>
        <w:fldChar w:fldCharType="begin"/>
      </w:r>
      <w:r>
        <w:instrText xml:space="preserve"> XE "</w:instrText>
      </w:r>
      <w:r w:rsidRPr="000710C4">
        <w:instrText>Husserl, E.</w:instrText>
      </w:r>
      <w:r>
        <w:instrText xml:space="preserve">" </w:instrText>
      </w:r>
      <w:r>
        <w:fldChar w:fldCharType="end"/>
      </w:r>
      <w:r>
        <w:t xml:space="preserve"> </w:t>
      </w:r>
      <w:r w:rsidRPr="00273106">
        <w:t>se po uzávorkování reality nic strašného nestalo</w:t>
      </w:r>
      <w:r>
        <w:t>, protože poznání iluminátů</w:t>
      </w:r>
      <w:r>
        <w:fldChar w:fldCharType="begin"/>
      </w:r>
      <w:r>
        <w:instrText xml:space="preserve"> XE "</w:instrText>
      </w:r>
      <w:r w:rsidRPr="00BD65D1">
        <w:instrText>ilumináti</w:instrText>
      </w:r>
      <w:r>
        <w:instrText xml:space="preserve">" </w:instrText>
      </w:r>
      <w:r>
        <w:fldChar w:fldCharType="end"/>
      </w:r>
      <w:r>
        <w:t xml:space="preserve"> nepotřebuje kontingentní svět. </w:t>
      </w:r>
      <w:r w:rsidR="009F31E9">
        <w:t>Oxfordská m</w:t>
      </w:r>
      <w:r>
        <w:t>oderna žije v neoplatonské jeskyni, kam podle Bacona donáší reálnou potravu mystický Eliášův krkavec</w:t>
      </w:r>
      <w:r>
        <w:fldChar w:fldCharType="begin"/>
      </w:r>
      <w:r>
        <w:instrText xml:space="preserve"> XE "</w:instrText>
      </w:r>
      <w:r w:rsidRPr="085F71A3">
        <w:instrText>Eliášův krkavec</w:instrText>
      </w:r>
      <w:r>
        <w:instrText xml:space="preserve">" </w:instrText>
      </w:r>
      <w:r>
        <w:fldChar w:fldCharType="end"/>
      </w:r>
      <w:r>
        <w:t xml:space="preserve"> </w:t>
      </w:r>
      <w:r w:rsidR="009F31E9">
        <w:t>(OBJ II, kap. 3</w:t>
      </w:r>
      <w:r>
        <w:t xml:space="preserve">.3.3). Tento důležitý tvor byl nezbytný až do působení Scota, který modernistům zrušil teorii iluminace. Pak roli </w:t>
      </w:r>
      <w:r w:rsidR="009F31E9">
        <w:t>Eliášova krkavce</w:t>
      </w:r>
      <w:r w:rsidR="009F31E9">
        <w:fldChar w:fldCharType="begin"/>
      </w:r>
      <w:r w:rsidR="009F31E9">
        <w:instrText xml:space="preserve"> XE "</w:instrText>
      </w:r>
      <w:r w:rsidR="009F31E9" w:rsidRPr="085F71A3">
        <w:instrText>Eliášův krkavec</w:instrText>
      </w:r>
      <w:r w:rsidR="009F31E9">
        <w:instrText xml:space="preserve">" </w:instrText>
      </w:r>
      <w:r w:rsidR="009F31E9">
        <w:fldChar w:fldCharType="end"/>
      </w:r>
      <w:r w:rsidR="009F31E9">
        <w:t xml:space="preserve"> </w:t>
      </w:r>
      <w:r>
        <w:t xml:space="preserve">nahradil </w:t>
      </w:r>
      <w:r w:rsidR="009F31E9">
        <w:t xml:space="preserve">objektivně myslící bůh. Tento mytopoetický idol moderny </w:t>
      </w:r>
      <w:r>
        <w:t>osvěcuj</w:t>
      </w:r>
      <w:r w:rsidR="009F31E9">
        <w:t>e</w:t>
      </w:r>
      <w:r>
        <w:t xml:space="preserve"> Scotovu a Kartéziovu mysl nepochybně správně tak, aby mohla dedukovat objektivní existenci vnějšího světa</w:t>
      </w:r>
      <w:r w:rsidR="00D843DF">
        <w:t>.</w:t>
      </w:r>
    </w:p>
    <w:p w:rsidR="08163013" w:rsidRPr="00273106" w:rsidRDefault="000500AC" w:rsidP="000500AC">
      <w:pPr>
        <w:ind w:firstLine="397"/>
      </w:pPr>
      <w:r w:rsidRPr="000500AC">
        <w:t xml:space="preserve">Obranný mechanismus proti Ockhamovi jako antimodernistovi a kritikovi skotismu byl vytvořen projekcí provedenou inverzí </w:t>
      </w:r>
      <w:r>
        <w:t xml:space="preserve">do opaku </w:t>
      </w:r>
      <w:r w:rsidRPr="000500AC">
        <w:t>(</w:t>
      </w:r>
      <w:r w:rsidRPr="000500AC">
        <w:rPr>
          <w:i/>
          <w:iCs/>
        </w:rPr>
        <w:t>Verkehrung ins Gegenteil</w:t>
      </w:r>
      <w:r>
        <w:rPr>
          <w:i/>
        </w:rPr>
        <w:fldChar w:fldCharType="begin"/>
      </w:r>
      <w:r>
        <w:instrText xml:space="preserve"> XE "</w:instrText>
      </w:r>
      <w:r w:rsidRPr="0839118E">
        <w:rPr>
          <w:i/>
        </w:rPr>
        <w:instrText>Verkehrung ins Gegenteil</w:instrText>
      </w:r>
      <w:r>
        <w:instrText xml:space="preserve">" </w:instrText>
      </w:r>
      <w:r>
        <w:rPr>
          <w:i/>
        </w:rPr>
        <w:fldChar w:fldCharType="end"/>
      </w:r>
      <w:r w:rsidRPr="000500AC">
        <w:t>). Fungovalo to velmi dobře, protože moderna pro</w:t>
      </w:r>
      <w:r>
        <w:t xml:space="preserve">hlásila Ockhama za nominalistu. </w:t>
      </w:r>
      <w:r w:rsidR="08163013">
        <w:t xml:space="preserve">Realista a kritický myslitel </w:t>
      </w:r>
      <w:r w:rsidR="08163013" w:rsidRPr="00273106">
        <w:t xml:space="preserve">Ockham </w:t>
      </w:r>
      <w:r w:rsidR="08163013">
        <w:t xml:space="preserve">připomíná akademickým iluminátům </w:t>
      </w:r>
      <w:r w:rsidR="08163013" w:rsidRPr="00273106">
        <w:t xml:space="preserve">základní princip poznání, kterým je účinná kauzalita prvních substancí v reálu. </w:t>
      </w:r>
      <w:r w:rsidR="08163013">
        <w:t xml:space="preserve">Reálnou </w:t>
      </w:r>
      <w:r w:rsidR="08163013" w:rsidRPr="00273106">
        <w:t>kauzalitu nelze nahradit formálním konceptem</w:t>
      </w:r>
      <w:r w:rsidR="08163013">
        <w:t xml:space="preserve"> esence. Objektivní myto</w:t>
      </w:r>
      <w:r w:rsidR="00CC5094">
        <w:t xml:space="preserve">logie </w:t>
      </w:r>
      <w:r w:rsidR="08163013">
        <w:t>není totéž co pravdivá věda o reálné první substanci</w:t>
      </w:r>
      <w:r w:rsidR="08163013" w:rsidRPr="00273106">
        <w:t>.</w:t>
      </w:r>
      <w:r w:rsidR="08163013">
        <w:t xml:space="preserve"> Scotův myšlenkový experiment daný jako </w:t>
      </w:r>
      <w:r w:rsidR="08163013" w:rsidRPr="001C0CAB">
        <w:rPr>
          <w:i/>
        </w:rPr>
        <w:t>epoché</w:t>
      </w:r>
      <w:r w:rsidR="08163013">
        <w:t xml:space="preserve"> slunce ve výše citovaném spise </w:t>
      </w:r>
      <w:r w:rsidR="008C2D4A" w:rsidRPr="008C2D4A">
        <w:rPr>
          <w:i/>
        </w:rPr>
        <w:t>Lectura I</w:t>
      </w:r>
      <w:r w:rsidR="08163013">
        <w:t xml:space="preserve"> je podle Ockhama nesmysl. </w:t>
      </w:r>
    </w:p>
    <w:p w:rsidR="08163013" w:rsidRPr="00816D93" w:rsidRDefault="08163013" w:rsidP="08163013">
      <w:pPr>
        <w:pStyle w:val="Citace"/>
        <w:rPr>
          <w:noProof/>
          <w:lang w:val="cs-CZ"/>
        </w:rPr>
      </w:pPr>
      <w:r w:rsidRPr="00273106">
        <w:rPr>
          <w:noProof/>
          <w:lang w:val="cs-CZ"/>
        </w:rPr>
        <w:t>„</w:t>
      </w:r>
      <w:r w:rsidR="00962190">
        <w:rPr>
          <w:i/>
          <w:noProof/>
          <w:lang w:val="cs-CZ"/>
        </w:rPr>
        <w:t>Species</w:t>
      </w:r>
      <w:r>
        <w:rPr>
          <w:noProof/>
          <w:lang w:val="cs-CZ"/>
        </w:rPr>
        <w:t xml:space="preserve"> je prý nutně dáno jako účinná příčina pro přímý náhled poznání, protože tato </w:t>
      </w:r>
      <w:r w:rsidR="00962190">
        <w:rPr>
          <w:i/>
          <w:noProof/>
          <w:lang w:val="cs-CZ"/>
        </w:rPr>
        <w:t>species</w:t>
      </w:r>
      <w:r>
        <w:rPr>
          <w:noProof/>
          <w:lang w:val="cs-CZ"/>
        </w:rPr>
        <w:t xml:space="preserve"> zůstává i v nepřítomnosti poznané věci. Proto prý může přirozeně způsobit poznání i v nepřítomnosti dané věci. To je omyl a je to proti lidské zkušenosti.“ </w:t>
      </w:r>
      <w:r>
        <w:rPr>
          <w:rStyle w:val="Znakapoznpodarou"/>
        </w:rPr>
        <w:footnoteReference w:id="497"/>
      </w:r>
    </w:p>
    <w:p w:rsidR="08163013" w:rsidRDefault="08163013" w:rsidP="08163013">
      <w:r>
        <w:t xml:space="preserve">Moderní </w:t>
      </w:r>
      <w:r w:rsidR="00962190">
        <w:rPr>
          <w:i/>
        </w:rPr>
        <w:t>species</w:t>
      </w:r>
      <w:r>
        <w:t xml:space="preserve"> definovaná skrze nasvícení poznání zezadu od objektivní dedukce nemůže suplovat </w:t>
      </w:r>
      <w:r w:rsidRPr="00273106">
        <w:t>kauzální spojení na úrovni reálných substancí</w:t>
      </w:r>
      <w:r>
        <w:t xml:space="preserve"> (</w:t>
      </w:r>
      <w:r w:rsidRPr="00161123">
        <w:rPr>
          <w:i/>
        </w:rPr>
        <w:t>non</w:t>
      </w:r>
      <w:r w:rsidRPr="00273106">
        <w:t xml:space="preserve"> </w:t>
      </w:r>
      <w:r w:rsidRPr="00273106">
        <w:rPr>
          <w:i/>
        </w:rPr>
        <w:t>posset causare naturaliter cognitionem intuitivam in absentia rei</w:t>
      </w:r>
      <w:r w:rsidRPr="00273106">
        <w:t xml:space="preserve">). </w:t>
      </w:r>
      <w:r w:rsidR="003B36AD">
        <w:t>Reálnou existenci nelze dedukovat z </w:t>
      </w:r>
      <w:r w:rsidRPr="00273106">
        <w:t>es</w:t>
      </w:r>
      <w:r>
        <w:t>ence</w:t>
      </w:r>
      <w:r w:rsidR="003B36AD">
        <w:t xml:space="preserve">. Opačně platí, že </w:t>
      </w:r>
      <w:r>
        <w:t xml:space="preserve">z reálné existence lze abstrahovat její univerzální esenci a pravdivě </w:t>
      </w:r>
      <w:r w:rsidR="003B36AD">
        <w:t>vytvořit d</w:t>
      </w:r>
      <w:r>
        <w:t>eduktivní úsudek (</w:t>
      </w:r>
      <w:r w:rsidRPr="005F62E1">
        <w:rPr>
          <w:i/>
        </w:rPr>
        <w:t>enuntiatio</w:t>
      </w:r>
      <w:r>
        <w:rPr>
          <w:i/>
        </w:rPr>
        <w:fldChar w:fldCharType="begin"/>
      </w:r>
      <w:r>
        <w:instrText xml:space="preserve"> XE "</w:instrText>
      </w:r>
      <w:r w:rsidRPr="0038128E">
        <w:rPr>
          <w:i/>
        </w:rPr>
        <w:instrText>enuntiatio:</w:instrText>
      </w:r>
      <w:r>
        <w:instrText xml:space="preserve">Ockham" </w:instrText>
      </w:r>
      <w:r>
        <w:rPr>
          <w:i/>
        </w:rPr>
        <w:fldChar w:fldCharType="end"/>
      </w:r>
      <w:r>
        <w:t xml:space="preserve">, </w:t>
      </w:r>
      <w:r w:rsidRPr="005F62E1">
        <w:rPr>
          <w:i/>
        </w:rPr>
        <w:t>demonstratio</w:t>
      </w:r>
      <w:r>
        <w:rPr>
          <w:i/>
        </w:rPr>
        <w:fldChar w:fldCharType="begin"/>
      </w:r>
      <w:r>
        <w:instrText xml:space="preserve"> XE "</w:instrText>
      </w:r>
      <w:r w:rsidRPr="004E6075">
        <w:rPr>
          <w:i/>
        </w:rPr>
        <w:instrText>demonstratio:</w:instrText>
      </w:r>
      <w:r>
        <w:instrText xml:space="preserve">Ockham" </w:instrText>
      </w:r>
      <w:r>
        <w:rPr>
          <w:i/>
        </w:rPr>
        <w:fldChar w:fldCharType="end"/>
      </w:r>
      <w:r>
        <w:t xml:space="preserve">). Jedině nasvícení jsoucna zepředu zakládá podle Ockhama </w:t>
      </w:r>
      <w:r>
        <w:lastRenderedPageBreak/>
        <w:t xml:space="preserve">správné pojetí vědy dané metafyzicky, a ne pouze logicky jako v matematice a v geometrii. </w:t>
      </w:r>
      <w:r w:rsidRPr="00273106">
        <w:t>Citát upozorňuje na reálné působení první substance (</w:t>
      </w:r>
      <w:r w:rsidRPr="00273106">
        <w:rPr>
          <w:i/>
        </w:rPr>
        <w:t>causa eius efficiens</w:t>
      </w:r>
      <w:r w:rsidRPr="00273106">
        <w:t xml:space="preserve">). Pokud je dána a </w:t>
      </w:r>
      <w:r w:rsidR="00C9486A">
        <w:t xml:space="preserve">demonstrativně </w:t>
      </w:r>
      <w:r w:rsidRPr="00273106">
        <w:t>poznána existence působící věci, pak můžeme následně ve schématu kauza</w:t>
      </w:r>
      <w:r w:rsidR="00144C7D">
        <w:t>lity dělat platné obecné závěry</w:t>
      </w:r>
      <w:r>
        <w:fldChar w:fldCharType="begin"/>
      </w:r>
      <w:r>
        <w:instrText xml:space="preserve"> XE "</w:instrText>
      </w:r>
      <w:r w:rsidRPr="00D47AD9">
        <w:instrText>kauzalita:Ockham</w:instrText>
      </w:r>
      <w:r>
        <w:instrText xml:space="preserve">" </w:instrText>
      </w:r>
      <w:r>
        <w:fldChar w:fldCharType="end"/>
      </w:r>
      <w:r w:rsidRPr="00273106">
        <w:t xml:space="preserve">.  </w:t>
      </w:r>
      <w:r>
        <w:t xml:space="preserve">Ockham hájí princip </w:t>
      </w:r>
      <w:r w:rsidR="081942A4">
        <w:t xml:space="preserve">metafyzického </w:t>
      </w:r>
      <w:r>
        <w:t>dativu</w:t>
      </w:r>
      <w:r>
        <w:fldChar w:fldCharType="begin"/>
      </w:r>
      <w:r>
        <w:instrText xml:space="preserve"> XE "</w:instrText>
      </w:r>
      <w:r w:rsidR="081942A4">
        <w:rPr>
          <w:i/>
        </w:rPr>
        <w:instrText>dativus metaphysi</w:instrText>
      </w:r>
      <w:r w:rsidRPr="0869282B">
        <w:rPr>
          <w:i/>
        </w:rPr>
        <w:instrText>cus</w:instrText>
      </w:r>
      <w:r>
        <w:instrText xml:space="preserve">" </w:instrText>
      </w:r>
      <w:r>
        <w:fldChar w:fldCharType="end"/>
      </w:r>
      <w:r>
        <w:t xml:space="preserve">, kterým hermeneutika definuje </w:t>
      </w:r>
      <w:r w:rsidR="00696CE1">
        <w:t>aristotelskou metafyziku</w:t>
      </w:r>
      <w:r>
        <w:t xml:space="preserve">. </w:t>
      </w:r>
      <w:r w:rsidRPr="00273106">
        <w:t>Ale opačně to neplatí (</w:t>
      </w:r>
      <w:r w:rsidRPr="00273106">
        <w:rPr>
          <w:i/>
        </w:rPr>
        <w:t>quod falsum est et contra experientiam</w:t>
      </w:r>
      <w:r>
        <w:t>), protože esence není v intelek</w:t>
      </w:r>
      <w:r w:rsidR="006C670E">
        <w:t xml:space="preserve">tu dána před reálnou existencí. </w:t>
      </w:r>
      <w:r w:rsidR="006C670E" w:rsidRPr="006C670E">
        <w:t>Připomeňme si správný postup deduktivního</w:t>
      </w:r>
      <w:r w:rsidR="006C670E">
        <w:t xml:space="preserve"> důkazu založeného na principu „</w:t>
      </w:r>
      <w:r w:rsidR="006C670E" w:rsidRPr="006C670E">
        <w:rPr>
          <w:i/>
          <w:iCs/>
        </w:rPr>
        <w:t>ex inmediatis</w:t>
      </w:r>
      <w:r w:rsidR="006C670E">
        <w:t>“</w:t>
      </w:r>
      <w:r w:rsidR="006C670E" w:rsidRPr="006C670E">
        <w:t>, který vychází z</w:t>
      </w:r>
      <w:r w:rsidR="006C670E">
        <w:t> </w:t>
      </w:r>
      <w:r w:rsidR="006C670E" w:rsidRPr="006C670E">
        <w:t>imp</w:t>
      </w:r>
      <w:r w:rsidR="006C670E">
        <w:t>ozice vázané na hyparchickou existenci</w:t>
      </w:r>
      <w:r w:rsidR="006C670E" w:rsidRPr="006C670E">
        <w:t xml:space="preserve"> vnějších věcí </w:t>
      </w:r>
      <w:r w:rsidR="006C670E" w:rsidRPr="00FF692C">
        <w:t>(</w:t>
      </w:r>
      <w:r w:rsidR="006C670E" w:rsidRPr="00FF692C">
        <w:rPr>
          <w:i/>
          <w:iCs/>
        </w:rPr>
        <w:t>Anal. Post</w:t>
      </w:r>
      <w:r w:rsidR="006C670E">
        <w:t>. 84a11–</w:t>
      </w:r>
      <w:r w:rsidR="006C670E" w:rsidRPr="00FF692C">
        <w:t>14</w:t>
      </w:r>
      <w:r w:rsidR="006C670E">
        <w:fldChar w:fldCharType="begin"/>
      </w:r>
      <w:r w:rsidR="006C670E">
        <w:instrText xml:space="preserve"> XE "</w:instrText>
      </w:r>
      <w:r w:rsidR="006C670E" w:rsidRPr="003B4853">
        <w:rPr>
          <w:iCs/>
        </w:rPr>
        <w:instrText>Aristotels:</w:instrText>
      </w:r>
      <w:r w:rsidR="006C670E" w:rsidRPr="003B4853">
        <w:rPr>
          <w:i/>
          <w:iCs/>
        </w:rPr>
        <w:instrText>Anal. Post</w:instrText>
      </w:r>
      <w:r w:rsidR="006C670E" w:rsidRPr="003B4853">
        <w:instrText>. 84a11–14</w:instrText>
      </w:r>
      <w:r w:rsidR="006C670E">
        <w:instrText xml:space="preserve">" </w:instrText>
      </w:r>
      <w:r w:rsidR="006C670E">
        <w:fldChar w:fldCharType="end"/>
      </w:r>
      <w:r w:rsidR="006C670E" w:rsidRPr="00FF692C">
        <w:t>).</w:t>
      </w:r>
      <w:r w:rsidR="006C670E">
        <w:t xml:space="preserve"> </w:t>
      </w:r>
      <w:r>
        <w:t xml:space="preserve">Tuto skutečnost zachycuje správně pochopený princip </w:t>
      </w:r>
      <w:r w:rsidR="08A649EB">
        <w:rPr>
          <w:i/>
        </w:rPr>
        <w:t>ex in</w:t>
      </w:r>
      <w:r w:rsidRPr="0048697F">
        <w:rPr>
          <w:i/>
        </w:rPr>
        <w:t>mediatis</w:t>
      </w:r>
      <w:r>
        <w:rPr>
          <w:i/>
        </w:rPr>
        <w:fldChar w:fldCharType="begin"/>
      </w:r>
      <w:r>
        <w:instrText xml:space="preserve"> XE "princip </w:instrText>
      </w:r>
      <w:r w:rsidR="08A649EB">
        <w:rPr>
          <w:i/>
        </w:rPr>
        <w:instrText>ex in</w:instrText>
      </w:r>
      <w:r w:rsidRPr="00C70BD9">
        <w:rPr>
          <w:i/>
        </w:rPr>
        <w:instrText>mediatis</w:instrText>
      </w:r>
      <w:r>
        <w:instrText xml:space="preserve">" </w:instrText>
      </w:r>
      <w:r>
        <w:rPr>
          <w:i/>
        </w:rPr>
        <w:fldChar w:fldCharType="end"/>
      </w:r>
      <w:r>
        <w:t xml:space="preserve"> daný ve </w:t>
      </w:r>
      <w:r w:rsidRPr="08526524">
        <w:rPr>
          <w:i/>
        </w:rPr>
        <w:t>Druhých analytikách</w:t>
      </w:r>
      <w:r>
        <w:t xml:space="preserve">. Odmítnutí spekulace o tom, že </w:t>
      </w:r>
      <w:r w:rsidR="00962190" w:rsidRPr="00AA4BFA">
        <w:t>species</w:t>
      </w:r>
      <w:r>
        <w:t xml:space="preserve"> je možné podržet i po zmizení reálné věci (</w:t>
      </w:r>
      <w:r w:rsidRPr="006703E9">
        <w:rPr>
          <w:i/>
        </w:rPr>
        <w:t xml:space="preserve">illa </w:t>
      </w:r>
      <w:r w:rsidR="00962190">
        <w:rPr>
          <w:i/>
        </w:rPr>
        <w:t>species</w:t>
      </w:r>
      <w:r w:rsidRPr="006703E9">
        <w:rPr>
          <w:i/>
        </w:rPr>
        <w:t xml:space="preserve"> possit conservari in absentia obiecti</w:t>
      </w:r>
      <w:r>
        <w:t>) je namířena proti S</w:t>
      </w:r>
      <w:r w:rsidR="00AA4BFA">
        <w:t xml:space="preserve">cotovu myšlenkovému experimentu. </w:t>
      </w:r>
      <w:r w:rsidR="00AA4BFA" w:rsidRPr="00AA4BFA">
        <w:t>Ten zrušil slunce, protože logická trvalost species je pro objekt</w:t>
      </w:r>
      <w:r w:rsidR="00AA4BFA">
        <w:t xml:space="preserve">ivní poznání zcela dostačující. </w:t>
      </w:r>
      <w:r>
        <w:t xml:space="preserve">Aristotelismus hájí opačnou pozici, než Scotova analytická věda operující v rámci logického důkazu </w:t>
      </w:r>
      <w:r w:rsidRPr="00E64329">
        <w:rPr>
          <w:i/>
        </w:rPr>
        <w:t>per absurdum</w:t>
      </w:r>
      <w:r>
        <w:t xml:space="preserve">. </w:t>
      </w:r>
      <w:r w:rsidR="00FA3C0C" w:rsidRPr="00273106">
        <w:t xml:space="preserve">Kauzalita zatmění </w:t>
      </w:r>
      <w:r w:rsidR="00FA3C0C">
        <w:t>slunce</w:t>
      </w:r>
      <w:r w:rsidR="00FA3C0C" w:rsidRPr="00273106">
        <w:t xml:space="preserve"> potřebuje existenci </w:t>
      </w:r>
      <w:r w:rsidR="00FA3C0C">
        <w:t xml:space="preserve">astronomických těles </w:t>
      </w:r>
      <w:r w:rsidR="00FA3C0C" w:rsidRPr="00273106">
        <w:t>v reálu</w:t>
      </w:r>
      <w:r w:rsidR="00FA3C0C">
        <w:fldChar w:fldCharType="begin"/>
      </w:r>
      <w:r w:rsidR="00FA3C0C">
        <w:instrText xml:space="preserve"> XE "</w:instrText>
      </w:r>
      <w:r w:rsidR="00FA3C0C" w:rsidRPr="00F40324">
        <w:instrText>zatmění</w:instrText>
      </w:r>
      <w:r w:rsidR="00FA3C0C" w:rsidRPr="082526E0">
        <w:rPr>
          <w:i/>
        </w:rPr>
        <w:instrText>:Druhé analytiky</w:instrText>
      </w:r>
      <w:r w:rsidR="00FA3C0C">
        <w:instrText xml:space="preserve">" </w:instrText>
      </w:r>
      <w:r w:rsidR="00FA3C0C">
        <w:fldChar w:fldCharType="end"/>
      </w:r>
      <w:r w:rsidR="00FA3C0C" w:rsidRPr="00273106">
        <w:t>. Naše poznání je kauzálně determinováno realitou, a ne pouhým univerzálním konceptem</w:t>
      </w:r>
      <w:r w:rsidR="00FA3C0C">
        <w:t xml:space="preserve">, který vzniká v poznání až </w:t>
      </w:r>
      <w:r w:rsidR="00FA3C0C" w:rsidRPr="08CC03EA">
        <w:rPr>
          <w:i/>
        </w:rPr>
        <w:t>ex post</w:t>
      </w:r>
      <w:r w:rsidR="00FA3C0C">
        <w:t xml:space="preserve">. </w:t>
      </w:r>
      <w:r>
        <w:t>Protože působení reálných první</w:t>
      </w:r>
      <w:r w:rsidR="008B40B2">
        <w:t>ch substancí skutečně existuje</w:t>
      </w:r>
      <w:r>
        <w:t xml:space="preserve">, pak hledáme v řádu univerzálního poznání i obecné příčiny </w:t>
      </w:r>
      <w:r w:rsidRPr="00273106">
        <w:t xml:space="preserve">(γνόντες δὲ ὅτι ἔστι, τί ἐστι ζητοῦμεν, </w:t>
      </w:r>
      <w:r w:rsidRPr="00273106">
        <w:rPr>
          <w:i/>
        </w:rPr>
        <w:t>Anal. Post</w:t>
      </w:r>
      <w:r>
        <w:t xml:space="preserve">. </w:t>
      </w:r>
      <w:r w:rsidRPr="00273106">
        <w:t>89b34</w:t>
      </w:r>
      <w:r>
        <w:fldChar w:fldCharType="begin"/>
      </w:r>
      <w:r>
        <w:instrText xml:space="preserve"> XE "Aristoteles:</w:instrText>
      </w:r>
      <w:r w:rsidRPr="00FB1813">
        <w:rPr>
          <w:i/>
        </w:rPr>
        <w:instrText>Anal. Post</w:instrText>
      </w:r>
      <w:r w:rsidRPr="00FB1813">
        <w:instrText>. 89b34</w:instrText>
      </w:r>
      <w:r>
        <w:instrText xml:space="preserve">" </w:instrText>
      </w:r>
      <w:r>
        <w:fldChar w:fldCharType="end"/>
      </w:r>
      <w:r w:rsidRPr="00273106">
        <w:t>)</w:t>
      </w:r>
      <w:r>
        <w:t xml:space="preserve">. Druhý averroismus </w:t>
      </w:r>
      <w:r w:rsidRPr="00273106">
        <w:t xml:space="preserve">nahradil </w:t>
      </w:r>
      <w:r>
        <w:t xml:space="preserve">reálnou </w:t>
      </w:r>
      <w:r w:rsidRPr="00273106">
        <w:t>existenci</w:t>
      </w:r>
      <w:r>
        <w:t xml:space="preserve"> skrze poznanou esenci</w:t>
      </w:r>
      <w:r w:rsidRPr="00273106">
        <w:t xml:space="preserve"> a upravil střední člen soudu do formální podoby. </w:t>
      </w:r>
      <w:r w:rsidR="007D18E7">
        <w:t>Scotova</w:t>
      </w:r>
      <w:r w:rsidR="007D18E7" w:rsidRPr="007D18E7">
        <w:t xml:space="preserve"> objektivní </w:t>
      </w:r>
      <w:r w:rsidR="007D18E7">
        <w:t xml:space="preserve">species </w:t>
      </w:r>
      <w:r w:rsidR="007D18E7" w:rsidRPr="007D18E7">
        <w:t>nemohou založi</w:t>
      </w:r>
      <w:r w:rsidR="007D18E7">
        <w:t xml:space="preserve">t pravdivé poznání skutečnosti; </w:t>
      </w:r>
      <w:r w:rsidR="007D18E7" w:rsidRPr="007D18E7">
        <w:t xml:space="preserve">neexistuje žádný druh Aristotelova </w:t>
      </w:r>
      <w:r w:rsidR="007D18E7" w:rsidRPr="007D18E7">
        <w:rPr>
          <w:i/>
        </w:rPr>
        <w:t>medium</w:t>
      </w:r>
      <w:r w:rsidR="007D18E7" w:rsidRPr="007D18E7">
        <w:t xml:space="preserve">, který by </w:t>
      </w:r>
      <w:r w:rsidR="007D18E7">
        <w:t xml:space="preserve">v deduktivním důkazu implikoval </w:t>
      </w:r>
      <w:r w:rsidR="007D18E7" w:rsidRPr="007D18E7">
        <w:t xml:space="preserve">kauzální </w:t>
      </w:r>
      <w:r w:rsidR="007D18E7">
        <w:t xml:space="preserve">působení </w:t>
      </w:r>
      <w:r w:rsidR="007D18E7" w:rsidRPr="007D18E7">
        <w:t xml:space="preserve">prvních substancí. </w:t>
      </w:r>
      <w:r>
        <w:t>Scotova</w:t>
      </w:r>
      <w:r w:rsidRPr="00273106">
        <w:t xml:space="preserve"> </w:t>
      </w:r>
      <w:r w:rsidR="00962190" w:rsidRPr="007D18E7">
        <w:t>species</w:t>
      </w:r>
      <w:r w:rsidRPr="00273106">
        <w:t xml:space="preserve"> </w:t>
      </w:r>
      <w:r w:rsidR="0005345E">
        <w:t xml:space="preserve">nemůže založit </w:t>
      </w:r>
      <w:r w:rsidRPr="00273106">
        <w:t>pravdivé poznání reality</w:t>
      </w:r>
      <w:r>
        <w:t xml:space="preserve">, protože nekonzervuje v modu Aristotelova </w:t>
      </w:r>
      <w:r w:rsidRPr="08D14765">
        <w:rPr>
          <w:i/>
        </w:rPr>
        <w:t>medium</w:t>
      </w:r>
      <w:r>
        <w:t xml:space="preserve"> kauzální aktualitu první substance. </w:t>
      </w:r>
      <w:r w:rsidRPr="00273106">
        <w:t xml:space="preserve">Protože existuje zatmění </w:t>
      </w:r>
      <w:r>
        <w:t>slunce</w:t>
      </w:r>
      <w:r w:rsidRPr="00273106">
        <w:t xml:space="preserve"> v reálu, pak je dána i deduktivní teorie o zatmění </w:t>
      </w:r>
      <w:r>
        <w:t>slunce</w:t>
      </w:r>
      <w:r w:rsidRPr="00273106">
        <w:t>, která zobecňuje v řádu vědeckého soudu (</w:t>
      </w:r>
      <w:r w:rsidRPr="00273106">
        <w:rPr>
          <w:i/>
        </w:rPr>
        <w:t>demonstratio</w:t>
      </w:r>
      <w:r>
        <w:rPr>
          <w:i/>
        </w:rPr>
        <w:fldChar w:fldCharType="begin"/>
      </w:r>
      <w:r>
        <w:instrText xml:space="preserve"> XE "</w:instrText>
      </w:r>
      <w:r w:rsidRPr="004E6075">
        <w:rPr>
          <w:i/>
        </w:rPr>
        <w:instrText>demonstratio:</w:instrText>
      </w:r>
      <w:r>
        <w:instrText xml:space="preserve">Averroes" </w:instrText>
      </w:r>
      <w:r>
        <w:rPr>
          <w:i/>
        </w:rPr>
        <w:fldChar w:fldCharType="end"/>
      </w:r>
      <w:r w:rsidRPr="00273106">
        <w:t xml:space="preserve">) reálné kauzální působení </w:t>
      </w:r>
      <w:r>
        <w:t>měsíc</w:t>
      </w:r>
      <w:r w:rsidRPr="00273106">
        <w:t xml:space="preserve">e a </w:t>
      </w:r>
      <w:r>
        <w:t>slunce</w:t>
      </w:r>
      <w:r w:rsidRPr="00273106">
        <w:t xml:space="preserve">. Zatmění </w:t>
      </w:r>
      <w:r>
        <w:t>slunce</w:t>
      </w:r>
      <w:r w:rsidRPr="00273106">
        <w:t xml:space="preserve"> existuje proto, že je dané </w:t>
      </w:r>
      <w:r>
        <w:t>slunce</w:t>
      </w:r>
      <w:r w:rsidRPr="00273106">
        <w:t xml:space="preserve">m a </w:t>
      </w:r>
      <w:r>
        <w:t>měsíc</w:t>
      </w:r>
      <w:r w:rsidRPr="00273106">
        <w:t xml:space="preserve">em jako prvními substancemi. Nelze dedukovat reálný případ zatmění </w:t>
      </w:r>
      <w:r>
        <w:t>slunce nebo měsíce</w:t>
      </w:r>
      <w:r w:rsidRPr="00273106">
        <w:t xml:space="preserve">, pokud by tento fakt nebyl v realitě pozorovatelný. </w:t>
      </w:r>
      <w:r>
        <w:t xml:space="preserve">Celý spor v objektivní konstelaci opakuje </w:t>
      </w:r>
      <w:r w:rsidR="004F2C51">
        <w:t xml:space="preserve">v momentu, kdy </w:t>
      </w:r>
      <w:r>
        <w:t>Popper</w:t>
      </w:r>
      <w:r>
        <w:fldChar w:fldCharType="begin"/>
      </w:r>
      <w:r>
        <w:instrText xml:space="preserve"> XE </w:instrText>
      </w:r>
      <w:r>
        <w:lastRenderedPageBreak/>
        <w:instrText>"</w:instrText>
      </w:r>
      <w:r w:rsidRPr="0067496C">
        <w:instrText>Popper</w:instrText>
      </w:r>
      <w:r>
        <w:instrText>,</w:instrText>
      </w:r>
      <w:r w:rsidRPr="0067496C">
        <w:instrText xml:space="preserve"> K. R.</w:instrText>
      </w:r>
      <w:r>
        <w:instrText xml:space="preserve">" </w:instrText>
      </w:r>
      <w:r>
        <w:fldChar w:fldCharType="end"/>
      </w:r>
      <w:r>
        <w:t xml:space="preserve"> </w:t>
      </w:r>
      <w:r w:rsidR="004F2C51">
        <w:t xml:space="preserve">napadl </w:t>
      </w:r>
      <w:r>
        <w:t>neopozitivismu</w:t>
      </w:r>
      <w:r w:rsidR="004F2C51">
        <w:t>s</w:t>
      </w:r>
      <w:r>
        <w:t xml:space="preserve"> Vídeňského kruhu (</w:t>
      </w:r>
      <w:r w:rsidR="008828AE">
        <w:t>OBJ II, kap. 3</w:t>
      </w:r>
      <w:r>
        <w:t xml:space="preserve">.3.2). </w:t>
      </w:r>
      <w:r w:rsidRPr="00273106">
        <w:t xml:space="preserve">Dedukce běží až po zobecnění empirické zkušenosti v univerzálním soudu. </w:t>
      </w:r>
      <w:r>
        <w:t xml:space="preserve">Esence je dána </w:t>
      </w:r>
      <w:r w:rsidRPr="00417D46">
        <w:rPr>
          <w:i/>
        </w:rPr>
        <w:t>simpliciter</w:t>
      </w:r>
      <w:r>
        <w:t xml:space="preserve"> potenciálně, ale věc existuje </w:t>
      </w:r>
      <w:r w:rsidRPr="00417D46">
        <w:rPr>
          <w:i/>
        </w:rPr>
        <w:t>simpliciter</w:t>
      </w:r>
      <w:r>
        <w:t xml:space="preserve"> reálně a aktuálně. </w:t>
      </w:r>
      <w:r w:rsidRPr="00273106">
        <w:t>Manifestace existence ve smyslu hermeneutické zjevnosti (</w:t>
      </w:r>
      <w:r w:rsidRPr="00273106">
        <w:rPr>
          <w:i/>
        </w:rPr>
        <w:t>alétheia</w:t>
      </w:r>
      <w:r w:rsidRPr="00273106">
        <w:t xml:space="preserve">) má </w:t>
      </w:r>
      <w:r>
        <w:t xml:space="preserve">u Ockhama </w:t>
      </w:r>
      <w:r w:rsidRPr="00273106">
        <w:t xml:space="preserve">opačný směr než u Rufuse. </w:t>
      </w:r>
      <w:r>
        <w:t xml:space="preserve">Analyticky pojatá </w:t>
      </w:r>
      <w:r w:rsidRPr="00273106">
        <w:t xml:space="preserve">existence </w:t>
      </w:r>
      <w:r>
        <w:t>v modu porretánů deduktivně vychází</w:t>
      </w:r>
      <w:r w:rsidRPr="00273106">
        <w:t xml:space="preserve"> (</w:t>
      </w:r>
      <w:r w:rsidRPr="00273106">
        <w:rPr>
          <w:i/>
        </w:rPr>
        <w:t>exsistit</w:t>
      </w:r>
      <w:r>
        <w:t>) z univerzálně dané</w:t>
      </w:r>
      <w:r w:rsidRPr="00273106">
        <w:t xml:space="preserve"> </w:t>
      </w:r>
      <w:r w:rsidR="00962190" w:rsidRPr="007D18E7">
        <w:t>species</w:t>
      </w:r>
      <w:r w:rsidRPr="00273106">
        <w:t xml:space="preserve"> do kontingentní</w:t>
      </w:r>
      <w:r w:rsidR="008828AE">
        <w:t xml:space="preserve"> materiální reality</w:t>
      </w:r>
      <w:r w:rsidRPr="00273106">
        <w:t xml:space="preserve">. </w:t>
      </w:r>
      <w:r>
        <w:t>E</w:t>
      </w:r>
      <w:r w:rsidRPr="00273106">
        <w:t>xistence externí první substance je moderně a v postmoderně typu Descarta</w:t>
      </w:r>
      <w:r>
        <w:fldChar w:fldCharType="begin"/>
      </w:r>
      <w:r>
        <w:instrText xml:space="preserve"> XE "</w:instrText>
      </w:r>
      <w:r w:rsidRPr="004146C6">
        <w:rPr>
          <w:rStyle w:val="addmd"/>
        </w:rPr>
        <w:instrText>Descartes, R.</w:instrText>
      </w:r>
      <w:r>
        <w:instrText xml:space="preserve">" </w:instrText>
      </w:r>
      <w:r>
        <w:fldChar w:fldCharType="end"/>
      </w:r>
      <w:r w:rsidRPr="00273106">
        <w:t xml:space="preserve"> a Husserla</w:t>
      </w:r>
      <w:r>
        <w:fldChar w:fldCharType="begin"/>
      </w:r>
      <w:r>
        <w:instrText xml:space="preserve"> XE "</w:instrText>
      </w:r>
      <w:r w:rsidRPr="000710C4">
        <w:instrText>Husserl, E.</w:instrText>
      </w:r>
      <w:r>
        <w:instrText xml:space="preserve">" </w:instrText>
      </w:r>
      <w:r>
        <w:fldChar w:fldCharType="end"/>
      </w:r>
      <w:r w:rsidRPr="00273106">
        <w:t xml:space="preserve"> dedukována, čili vyvedena z obecného konceptu esence</w:t>
      </w:r>
      <w:r>
        <w:fldChar w:fldCharType="begin"/>
      </w:r>
      <w:r>
        <w:instrText xml:space="preserve"> XE "</w:instrText>
      </w:r>
      <w:r w:rsidRPr="005A027B">
        <w:instrText>esence:objektivní</w:instrText>
      </w:r>
      <w:r>
        <w:instrText xml:space="preserve">" </w:instrText>
      </w:r>
      <w:r>
        <w:fldChar w:fldCharType="end"/>
      </w:r>
      <w:r w:rsidRPr="00273106">
        <w:t xml:space="preserve"> (</w:t>
      </w:r>
      <w:r w:rsidRPr="00273106">
        <w:rPr>
          <w:i/>
        </w:rPr>
        <w:t>idea innata</w:t>
      </w:r>
      <w:r w:rsidRPr="00273106">
        <w:t xml:space="preserve">, </w:t>
      </w:r>
      <w:r w:rsidRPr="00273106">
        <w:rPr>
          <w:i/>
        </w:rPr>
        <w:t>primum cognitum</w:t>
      </w:r>
      <w:r w:rsidRPr="00273106">
        <w:t xml:space="preserve">, </w:t>
      </w:r>
      <w:r w:rsidRPr="00273106">
        <w:rPr>
          <w:i/>
        </w:rPr>
        <w:t>scibile</w:t>
      </w:r>
      <w:r w:rsidRPr="00273106">
        <w:t xml:space="preserve">, </w:t>
      </w:r>
      <w:r w:rsidRPr="00273106">
        <w:rPr>
          <w:i/>
        </w:rPr>
        <w:t>eidos</w:t>
      </w:r>
      <w:r>
        <w:t>...</w:t>
      </w:r>
      <w:r w:rsidRPr="00273106">
        <w:t>).</w:t>
      </w:r>
      <w:r>
        <w:t xml:space="preserve"> Proto běží proces deduktivního vědeckého poznání podle </w:t>
      </w:r>
      <w:r w:rsidR="081942A4">
        <w:t xml:space="preserve">metafyzického </w:t>
      </w:r>
      <w:r>
        <w:t>dativu a podle Parmenidovy reálné dráhy slunce jen jedním směrem, tedy od reality k univerzalitě. Připomeňme orthotomické</w:t>
      </w:r>
      <w:r>
        <w:fldChar w:fldCharType="begin"/>
      </w:r>
      <w:r>
        <w:instrText xml:space="preserve"> XE "</w:instrText>
      </w:r>
      <w:r w:rsidRPr="08FE7DD1">
        <w:instrText>orthotomie</w:instrText>
      </w:r>
      <w:r>
        <w:instrText xml:space="preserve">" </w:instrText>
      </w:r>
      <w:r>
        <w:fldChar w:fldCharType="end"/>
      </w:r>
      <w:r>
        <w:t xml:space="preserve"> dělení jedním směrem v dialogu </w:t>
      </w:r>
      <w:r w:rsidRPr="08EB44A7">
        <w:rPr>
          <w:i/>
        </w:rPr>
        <w:t>Sofistes</w:t>
      </w:r>
      <w:r>
        <w:t xml:space="preserve"> (</w:t>
      </w:r>
      <w:r w:rsidR="008828AE">
        <w:t>OBJ II, kap. 1</w:t>
      </w:r>
      <w:r>
        <w:t xml:space="preserve">.4). Moderna pod vedením bohyní chaosu běhá po mystickém </w:t>
      </w:r>
      <w:r w:rsidR="00E46106">
        <w:t xml:space="preserve">Jakubově </w:t>
      </w:r>
      <w:r>
        <w:t>žebříku jako andělé nahoru a dolů, ale to lze provádět pouze v paranoické mysli iluminátů. Kauzalita ve středním členu soudu zajišťuje nasvícení jsoucna zepředu, protože poznáváme jen skrze fantasmata. Nasvícení poznání od reálné věci vedlo Ockhama k integrální obraně poznání podle Averroese. První averroismus podle CMDA ukázal, že poznání v modu pravdy jako adekvace</w:t>
      </w:r>
      <w:r>
        <w:fldChar w:fldCharType="begin"/>
      </w:r>
      <w:r>
        <w:instrText xml:space="preserve"> XE "</w:instrText>
      </w:r>
      <w:r w:rsidRPr="00F954E8">
        <w:instrText>pravda:</w:instrText>
      </w:r>
      <w:r w:rsidRPr="0031783B">
        <w:rPr>
          <w:i/>
        </w:rPr>
        <w:instrText>proportio</w:instrText>
      </w:r>
      <w:r>
        <w:instrText xml:space="preserve">" </w:instrText>
      </w:r>
      <w:r>
        <w:fldChar w:fldCharType="end"/>
      </w:r>
      <w:r>
        <w:t xml:space="preserve"> nemůže existovat bez příslušné mediace, protože singulární věc způsobuje vznik univerzálního významu pouze nepřímo skrze akcidentálně dané poznání.</w:t>
      </w:r>
    </w:p>
    <w:p w:rsidR="08163013" w:rsidRPr="00273106" w:rsidRDefault="08163013" w:rsidP="08163013">
      <w:r>
        <w:tab/>
        <w:t>Další spor mezi Ockhamem a scotisty se týkal postavení diafanum</w:t>
      </w:r>
      <w:r>
        <w:fldChar w:fldCharType="begin"/>
      </w:r>
      <w:r>
        <w:instrText xml:space="preserve"> XE "</w:instrText>
      </w:r>
      <w:r w:rsidRPr="006D07A4">
        <w:instrText>diafanum:Ockham</w:instrText>
      </w:r>
      <w:r>
        <w:instrText xml:space="preserve">" </w:instrText>
      </w:r>
      <w:r>
        <w:fldChar w:fldCharType="end"/>
      </w:r>
      <w:r>
        <w:t xml:space="preserve"> ve schématu poznání. </w:t>
      </w:r>
      <w:r w:rsidRPr="00273106">
        <w:t xml:space="preserve">Jeho pojetí sleduje linii prvního averroismu </w:t>
      </w:r>
      <w:r>
        <w:t xml:space="preserve">Blundovy školy </w:t>
      </w:r>
      <w:r w:rsidRPr="00273106">
        <w:t xml:space="preserve">a </w:t>
      </w:r>
      <w:r>
        <w:t xml:space="preserve">následného výkladu </w:t>
      </w:r>
      <w:r w:rsidRPr="00273106">
        <w:t>CMDA</w:t>
      </w:r>
      <w:r>
        <w:t xml:space="preserve"> podle Sicilské školy</w:t>
      </w:r>
      <w:r>
        <w:fldChar w:fldCharType="begin"/>
      </w:r>
      <w:r>
        <w:instrText xml:space="preserve"> XE "</w:instrText>
      </w:r>
      <w:r w:rsidRPr="08E15C8A">
        <w:instrText>Sicilská škola</w:instrText>
      </w:r>
      <w:r>
        <w:instrText xml:space="preserve">" </w:instrText>
      </w:r>
      <w:r>
        <w:fldChar w:fldCharType="end"/>
      </w:r>
      <w:r w:rsidRPr="00273106">
        <w:t>. Diafanum není v aktualitě vůči světlu, protože barva jej pohybuje pouze formálně</w:t>
      </w:r>
      <w:r>
        <w:t xml:space="preserve"> a </w:t>
      </w:r>
      <w:r w:rsidRPr="00273106">
        <w:t>ne materiálně</w:t>
      </w:r>
      <w:r>
        <w:t xml:space="preserve"> (</w:t>
      </w:r>
      <w:r w:rsidRPr="00815880">
        <w:rPr>
          <w:i/>
        </w:rPr>
        <w:t>secundum quod dat diaphano formam</w:t>
      </w:r>
      <w:r>
        <w:t>)</w:t>
      </w:r>
      <w:r w:rsidRPr="00273106">
        <w:t>.</w:t>
      </w:r>
      <w:r w:rsidRPr="00273106">
        <w:rPr>
          <w:rStyle w:val="Znakapoznpodarou"/>
        </w:rPr>
        <w:footnoteReference w:id="498"/>
      </w:r>
      <w:r w:rsidRPr="00273106">
        <w:t xml:space="preserve"> Díky </w:t>
      </w:r>
      <w:r>
        <w:t xml:space="preserve">tomuto receptivnímu </w:t>
      </w:r>
      <w:r w:rsidRPr="00273106">
        <w:t xml:space="preserve">charakteru diafanum </w:t>
      </w:r>
      <w:r>
        <w:t xml:space="preserve">hraje </w:t>
      </w:r>
      <w:r w:rsidRPr="00273106">
        <w:t>zprostředkující roli mezi smyslovým a intelektuálním poznáním.</w:t>
      </w:r>
      <w:r>
        <w:t xml:space="preserve"> </w:t>
      </w:r>
      <w:r w:rsidRPr="00273106">
        <w:t>Ockham přesně interpetuje všechn</w:t>
      </w:r>
      <w:r>
        <w:t xml:space="preserve">y důležité pasáže CMDA ohledně </w:t>
      </w:r>
      <w:r w:rsidRPr="00273106">
        <w:rPr>
          <w:i/>
        </w:rPr>
        <w:t>duplex esse</w:t>
      </w:r>
      <w:r w:rsidRPr="00273106">
        <w:t xml:space="preserve"> pro diafanum (OTh 6, </w:t>
      </w:r>
      <w:r>
        <w:t xml:space="preserve">pp. </w:t>
      </w:r>
      <w:r w:rsidRPr="00273106">
        <w:t>68‒78</w:t>
      </w:r>
      <w:r>
        <w:fldChar w:fldCharType="begin"/>
      </w:r>
      <w:r>
        <w:instrText xml:space="preserve"> XE "Ockham:</w:instrText>
      </w:r>
      <w:r w:rsidRPr="008F5AC5">
        <w:rPr>
          <w:i/>
        </w:rPr>
        <w:instrText>Quest. in III. Sent</w:instrText>
      </w:r>
      <w:r>
        <w:instrText>.</w:instrText>
      </w:r>
      <w:r w:rsidRPr="00947A12">
        <w:instrText xml:space="preserve"> 68‒78</w:instrText>
      </w:r>
      <w:r>
        <w:instrText xml:space="preserve">" </w:instrText>
      </w:r>
      <w:r>
        <w:fldChar w:fldCharType="end"/>
      </w:r>
      <w:r w:rsidRPr="00273106">
        <w:t>). Hlavní argument se týká odděleného bytí diafanum jako mater</w:t>
      </w:r>
      <w:r>
        <w:t>i</w:t>
      </w:r>
      <w:r w:rsidRPr="00273106">
        <w:t>á</w:t>
      </w:r>
      <w:r>
        <w:t>l</w:t>
      </w:r>
      <w:r w:rsidRPr="00273106">
        <w:t xml:space="preserve">ního </w:t>
      </w:r>
      <w:r>
        <w:t>nositel</w:t>
      </w:r>
      <w:r w:rsidRPr="00273106">
        <w:t xml:space="preserve">e světla a intencionální (tj. nemateriální) schopnosti </w:t>
      </w:r>
      <w:r>
        <w:t>duše, která skrze oko jako smyslový orgán</w:t>
      </w:r>
      <w:r w:rsidRPr="00273106">
        <w:t xml:space="preserve"> </w:t>
      </w:r>
      <w:r>
        <w:t xml:space="preserve">toto </w:t>
      </w:r>
      <w:r w:rsidRPr="00273106">
        <w:t xml:space="preserve">materiálně </w:t>
      </w:r>
      <w:r>
        <w:t xml:space="preserve">dané světlo poznává na </w:t>
      </w:r>
      <w:r w:rsidRPr="00273106">
        <w:lastRenderedPageBreak/>
        <w:t>nemateriá</w:t>
      </w:r>
      <w:r>
        <w:t>l</w:t>
      </w:r>
      <w:r w:rsidRPr="00273106">
        <w:t xml:space="preserve">ní způsob. Scotus může </w:t>
      </w:r>
      <w:r>
        <w:t>slunce</w:t>
      </w:r>
      <w:r w:rsidRPr="00273106">
        <w:t xml:space="preserve"> uzávorkovat proto, že </w:t>
      </w:r>
      <w:r w:rsidR="00962190" w:rsidRPr="007D18E7">
        <w:t>species</w:t>
      </w:r>
      <w:r>
        <w:t xml:space="preserve"> světla je trvalá</w:t>
      </w:r>
      <w:r w:rsidRPr="00273106">
        <w:t xml:space="preserve"> a je dán</w:t>
      </w:r>
      <w:r>
        <w:t>a</w:t>
      </w:r>
      <w:r w:rsidRPr="00273106">
        <w:t xml:space="preserve"> objektivně jak v paprsku, tak i v oku, které jej přijímá. Tuto teorii považuje Ockham s odkazem na CMDA za </w:t>
      </w:r>
      <w:r>
        <w:t xml:space="preserve">zásadně </w:t>
      </w:r>
      <w:r w:rsidRPr="00273106">
        <w:t>mylnou</w:t>
      </w:r>
      <w:r>
        <w:t xml:space="preserve">. Scotismus opět rozmnožil zbytečná </w:t>
      </w:r>
      <w:r w:rsidR="00962190" w:rsidRPr="007D18E7">
        <w:t>species</w:t>
      </w:r>
      <w:r>
        <w:t xml:space="preserve"> jako jsoucna třetího druhu</w:t>
      </w:r>
      <w:r w:rsidRPr="00273106">
        <w:t>. Ockham nemůže nechat uzávorkovat existenci vnějšího světa</w:t>
      </w:r>
      <w:r>
        <w:t>, protože po zatmění první substance</w:t>
      </w:r>
      <w:r>
        <w:fldChar w:fldCharType="begin"/>
      </w:r>
      <w:r>
        <w:instrText xml:space="preserve"> XE "zatmění:</w:instrText>
      </w:r>
      <w:r w:rsidRPr="00DE2A32">
        <w:instrText>substance</w:instrText>
      </w:r>
      <w:r>
        <w:instrText xml:space="preserve">" </w:instrText>
      </w:r>
      <w:r>
        <w:fldChar w:fldCharType="end"/>
      </w:r>
      <w:r>
        <w:t xml:space="preserve"> by nutně nastalo i zatmění rozumu</w:t>
      </w:r>
      <w:r w:rsidRPr="00273106">
        <w:t>.</w:t>
      </w:r>
      <w:r>
        <w:t xml:space="preserve"> Ockham po vzoru CMDA etabluje vazbu mezi materiálním přenosem světla a jeho smyslovým poznáním, které je už nemateriální schopností duše a ne samotného světla. Poznání barvy je výsledný poznatek daný na základě aktu individuální intencionality. Následuje klíčová část určující diafanum</w:t>
      </w:r>
      <w:r>
        <w:fldChar w:fldCharType="begin"/>
      </w:r>
      <w:r>
        <w:instrText xml:space="preserve"> XE "</w:instrText>
      </w:r>
      <w:r w:rsidRPr="006A621C">
        <w:instrText>diafanum:Ockham</w:instrText>
      </w:r>
      <w:r>
        <w:instrText xml:space="preserve">" </w:instrText>
      </w:r>
      <w:r>
        <w:fldChar w:fldCharType="end"/>
      </w:r>
      <w:r>
        <w:t xml:space="preserve"> podle intencionálního pojetí </w:t>
      </w:r>
      <w:r w:rsidRPr="00F16B56">
        <w:rPr>
          <w:i/>
        </w:rPr>
        <w:t>proportio</w:t>
      </w:r>
      <w:r>
        <w:t xml:space="preserve"> daném v CMDA (</w:t>
      </w:r>
      <w:r w:rsidR="00E46106">
        <w:t xml:space="preserve">OBJ I, </w:t>
      </w:r>
      <w:r>
        <w:t>kap. 2.4.4)</w:t>
      </w:r>
      <w:r w:rsidRPr="00273106">
        <w:t>.</w:t>
      </w:r>
      <w:r>
        <w:t xml:space="preserve"> </w:t>
      </w:r>
      <w:r w:rsidRPr="00273106">
        <w:t xml:space="preserve">Diafanum stejně jako </w:t>
      </w:r>
      <w:r w:rsidRPr="00273106">
        <w:rPr>
          <w:i/>
        </w:rPr>
        <w:t>intellectus possibilis</w:t>
      </w:r>
      <w:r w:rsidRPr="00273106">
        <w:t xml:space="preserve"> zprostředkov</w:t>
      </w:r>
      <w:r>
        <w:t>ává mezi oběma druhy poznání. Diafanum má klíčovou roli</w:t>
      </w:r>
      <w:r w:rsidR="007D18E7">
        <w:t>. U</w:t>
      </w:r>
      <w:r>
        <w:t xml:space="preserve">možňuje vznik obojího </w:t>
      </w:r>
      <w:r w:rsidR="00962190" w:rsidRPr="007D18E7">
        <w:t>species</w:t>
      </w:r>
      <w:r>
        <w:t xml:space="preserve"> </w:t>
      </w:r>
      <w:r w:rsidR="007D18E7">
        <w:t xml:space="preserve">daného existencí </w:t>
      </w:r>
      <w:r>
        <w:t>věci</w:t>
      </w:r>
      <w:r w:rsidR="00D31D6E">
        <w:t>,</w:t>
      </w:r>
      <w:r>
        <w:t xml:space="preserve"> </w:t>
      </w:r>
      <w:r w:rsidR="007D18E7">
        <w:t xml:space="preserve">a to na základě </w:t>
      </w:r>
      <w:r>
        <w:t>dvojí</w:t>
      </w:r>
      <w:r w:rsidR="007D18E7">
        <w:t>ho</w:t>
      </w:r>
      <w:r>
        <w:t xml:space="preserve"> aktu intencionality</w:t>
      </w:r>
      <w:r w:rsidR="00D31D6E">
        <w:t xml:space="preserve">: první druh </w:t>
      </w:r>
      <w:r w:rsidR="00D31D6E" w:rsidRPr="00D31D6E">
        <w:rPr>
          <w:i/>
        </w:rPr>
        <w:t>species sensibilis</w:t>
      </w:r>
      <w:r w:rsidR="00D31D6E">
        <w:t xml:space="preserve"> </w:t>
      </w:r>
      <w:r>
        <w:t xml:space="preserve">zajišťuje </w:t>
      </w:r>
      <w:r w:rsidRPr="08A929EC">
        <w:rPr>
          <w:i/>
        </w:rPr>
        <w:t>vis aestimativa</w:t>
      </w:r>
      <w:r>
        <w:t xml:space="preserve"> pro zvířata a </w:t>
      </w:r>
      <w:r w:rsidR="00F14CF6">
        <w:t xml:space="preserve">druhý druh </w:t>
      </w:r>
      <w:r w:rsidR="00D31D6E" w:rsidRPr="00D31D6E">
        <w:rPr>
          <w:i/>
        </w:rPr>
        <w:t>species</w:t>
      </w:r>
      <w:r w:rsidR="00D31D6E">
        <w:t xml:space="preserve"> </w:t>
      </w:r>
      <w:r w:rsidR="00D31D6E" w:rsidRPr="00F14CF6">
        <w:rPr>
          <w:i/>
        </w:rPr>
        <w:t>intelligibilis</w:t>
      </w:r>
      <w:r w:rsidR="00D31D6E">
        <w:t xml:space="preserve"> je dán skrze </w:t>
      </w:r>
      <w:r w:rsidRPr="08A929EC">
        <w:rPr>
          <w:i/>
        </w:rPr>
        <w:t>intellectus possibilis</w:t>
      </w:r>
      <w:r>
        <w:rPr>
          <w:i/>
        </w:rPr>
        <w:t xml:space="preserve"> </w:t>
      </w:r>
      <w:r>
        <w:t>pro</w:t>
      </w:r>
      <w:r w:rsidRPr="08C2584D">
        <w:t xml:space="preserve"> člověka</w:t>
      </w:r>
      <w:r>
        <w:t>.</w:t>
      </w:r>
    </w:p>
    <w:p w:rsidR="08163013" w:rsidRPr="00714457" w:rsidRDefault="08163013" w:rsidP="08163013">
      <w:pPr>
        <w:pStyle w:val="Citace"/>
        <w:rPr>
          <w:noProof/>
          <w:lang w:val="cs-CZ"/>
        </w:rPr>
      </w:pPr>
      <w:r w:rsidRPr="00273106">
        <w:rPr>
          <w:noProof/>
          <w:lang w:val="cs-CZ"/>
        </w:rPr>
        <w:t>„</w:t>
      </w:r>
      <w:r>
        <w:rPr>
          <w:noProof/>
          <w:lang w:val="cs-CZ"/>
        </w:rPr>
        <w:t>Barva existuje ve viditelném objektu čistě materiálně, v oku však vyvstává (</w:t>
      </w:r>
      <w:r w:rsidRPr="007A603B">
        <w:rPr>
          <w:i/>
          <w:noProof/>
          <w:lang w:val="cs-CZ"/>
        </w:rPr>
        <w:t>exsistit</w:t>
      </w:r>
      <w:r>
        <w:rPr>
          <w:noProof/>
          <w:lang w:val="cs-CZ"/>
        </w:rPr>
        <w:t>) nemateriálním způsobem. Ale barva vzniká ve středním členu poznávacího aktu (</w:t>
      </w:r>
      <w:r w:rsidRPr="00714457">
        <w:rPr>
          <w:i/>
          <w:noProof/>
          <w:lang w:val="cs-CZ"/>
        </w:rPr>
        <w:t>in medio</w:t>
      </w:r>
      <w:r w:rsidRPr="00A228AA">
        <w:rPr>
          <w:i/>
          <w:noProof/>
          <w:lang w:val="cs-CZ"/>
        </w:rPr>
        <w:t xml:space="preserve"> exsistit</w:t>
      </w:r>
      <w:r>
        <w:rPr>
          <w:noProof/>
          <w:lang w:val="cs-CZ"/>
        </w:rPr>
        <w:t>) určitým způsobem nemateriálně a spirituálně (</w:t>
      </w:r>
      <w:r w:rsidRPr="08733F1F">
        <w:rPr>
          <w:i/>
          <w:noProof/>
        </w:rPr>
        <w:t>aliquo modo immaterialiter et spiritualiter</w:t>
      </w:r>
      <w:r>
        <w:rPr>
          <w:noProof/>
          <w:lang w:val="cs-CZ"/>
        </w:rPr>
        <w:t>). Příroda postupuje skrze mediaci určenou materiálně, ale materie jako taková nemůže působit na nemateriální poznání (</w:t>
      </w:r>
      <w:r w:rsidRPr="084D7C02">
        <w:rPr>
          <w:i/>
          <w:noProof/>
        </w:rPr>
        <w:t>purum materiale non agit in immateriale</w:t>
      </w:r>
      <w:r>
        <w:rPr>
          <w:noProof/>
          <w:lang w:val="cs-CZ"/>
        </w:rPr>
        <w:t xml:space="preserve">). Proto smyslově poznaný objekt není kauzálně daný ve smyslech, ale vzniká skrze zprostředkující </w:t>
      </w:r>
      <w:r w:rsidR="00962190">
        <w:rPr>
          <w:i/>
          <w:noProof/>
          <w:lang w:val="cs-CZ"/>
        </w:rPr>
        <w:t>species</w:t>
      </w:r>
      <w:r>
        <w:rPr>
          <w:noProof/>
          <w:lang w:val="cs-CZ"/>
        </w:rPr>
        <w:t xml:space="preserve"> (</w:t>
      </w:r>
      <w:r w:rsidR="00962190">
        <w:rPr>
          <w:i/>
          <w:noProof/>
        </w:rPr>
        <w:t>species</w:t>
      </w:r>
      <w:r w:rsidRPr="00A228AA">
        <w:rPr>
          <w:i/>
          <w:noProof/>
        </w:rPr>
        <w:t xml:space="preserve"> in medio</w:t>
      </w:r>
      <w:r>
        <w:rPr>
          <w:noProof/>
          <w:lang w:val="cs-CZ"/>
        </w:rPr>
        <w:t xml:space="preserve">). Vidění </w:t>
      </w:r>
      <w:r w:rsidR="00DF042B">
        <w:rPr>
          <w:noProof/>
          <w:lang w:val="cs-CZ"/>
        </w:rPr>
        <w:t xml:space="preserve">jako </w:t>
      </w:r>
      <w:r>
        <w:rPr>
          <w:noProof/>
          <w:lang w:val="cs-CZ"/>
        </w:rPr>
        <w:t>duševní schopnost poznává nemateriálně</w:t>
      </w:r>
      <w:r w:rsidR="00DF042B">
        <w:rPr>
          <w:noProof/>
          <w:lang w:val="cs-CZ"/>
        </w:rPr>
        <w:t>;</w:t>
      </w:r>
      <w:r>
        <w:rPr>
          <w:noProof/>
          <w:lang w:val="cs-CZ"/>
        </w:rPr>
        <w:t xml:space="preserve"> proto tuto schopnost přímo nemůže ovlivnit nic materiálního.“ </w:t>
      </w:r>
      <w:r>
        <w:rPr>
          <w:rStyle w:val="Znakapoznpodarou"/>
        </w:rPr>
        <w:footnoteReference w:id="499"/>
      </w:r>
    </w:p>
    <w:p w:rsidR="08163013" w:rsidRPr="00273106" w:rsidRDefault="08163013" w:rsidP="08163013">
      <w:r>
        <w:t>B</w:t>
      </w:r>
      <w:r w:rsidRPr="00273106">
        <w:t>arva je daná na materiálním substrátu</w:t>
      </w:r>
      <w:r>
        <w:t>, který nese poznání, protože je to aktuální první substance. Tato aktuální existence bílé věci</w:t>
      </w:r>
      <w:r w:rsidRPr="00273106">
        <w:t xml:space="preserve"> dostane nový charakter v procesu poznání. </w:t>
      </w:r>
      <w:r>
        <w:t xml:space="preserve">Ockham odmítne porretánské a Scotovo pojetí </w:t>
      </w:r>
      <w:r w:rsidR="00190700">
        <w:t>objektivní ex</w:t>
      </w:r>
      <w:r>
        <w:t>istence</w:t>
      </w:r>
      <w:r w:rsidR="00190700">
        <w:t xml:space="preserve">, protože mytologie moderny nepatří do kritického myšlení. Ockham </w:t>
      </w:r>
      <w:r>
        <w:t>musí fenomeno</w:t>
      </w:r>
      <w:r w:rsidR="00190700">
        <w:t>logicky s Averroesem vysvětlit poznání v rámci hermeneutického „</w:t>
      </w:r>
      <w:r w:rsidR="00190700" w:rsidRPr="00273106">
        <w:rPr>
          <w:i/>
        </w:rPr>
        <w:t>Wie</w:t>
      </w:r>
      <w:r w:rsidR="00190700">
        <w:t>“</w:t>
      </w:r>
      <w:r w:rsidR="00190700">
        <w:rPr>
          <w:i/>
        </w:rPr>
        <w:fldChar w:fldCharType="begin"/>
      </w:r>
      <w:r w:rsidR="00190700">
        <w:instrText xml:space="preserve"> XE "hermeneutické </w:instrText>
      </w:r>
      <w:r w:rsidR="00190700" w:rsidRPr="004C00ED">
        <w:rPr>
          <w:i/>
        </w:rPr>
        <w:instrText>Wie</w:instrText>
      </w:r>
      <w:r w:rsidR="00190700">
        <w:instrText xml:space="preserve">:Olivi" </w:instrText>
      </w:r>
      <w:r w:rsidR="00190700">
        <w:rPr>
          <w:i/>
        </w:rPr>
        <w:fldChar w:fldCharType="end"/>
      </w:r>
      <w:r w:rsidR="00190700" w:rsidRPr="00273106">
        <w:t xml:space="preserve"> (πῶς, </w:t>
      </w:r>
      <w:r w:rsidR="00190700" w:rsidRPr="00273106">
        <w:rPr>
          <w:i/>
          <w:iCs/>
        </w:rPr>
        <w:t>quomodo</w:t>
      </w:r>
      <w:r w:rsidR="00190700" w:rsidRPr="00273106">
        <w:t xml:space="preserve">), které Siger podle </w:t>
      </w:r>
      <w:r w:rsidR="00190700">
        <w:rPr>
          <w:i/>
        </w:rPr>
        <w:t>De anima</w:t>
      </w:r>
      <w:r w:rsidR="00190700" w:rsidRPr="00273106">
        <w:t xml:space="preserve"> jednoznačně přiřadil k bytí reálné věci akcide</w:t>
      </w:r>
      <w:r w:rsidR="00190700">
        <w:t>ntálně poznávané v mysli (kap. 4</w:t>
      </w:r>
      <w:r w:rsidR="00190700" w:rsidRPr="00273106">
        <w:t xml:space="preserve">.4.2). </w:t>
      </w:r>
      <w:r>
        <w:t xml:space="preserve"> </w:t>
      </w:r>
      <w:r w:rsidR="00190700">
        <w:t xml:space="preserve">Pak je třeba přesně popsat způsob, jak </w:t>
      </w:r>
      <w:r>
        <w:t xml:space="preserve">se barva v procesu </w:t>
      </w:r>
      <w:r>
        <w:lastRenderedPageBreak/>
        <w:t xml:space="preserve">poznání skutečně manifestuje </w:t>
      </w:r>
      <w:r w:rsidRPr="00273106">
        <w:t>(</w:t>
      </w:r>
      <w:r w:rsidRPr="00273106">
        <w:rPr>
          <w:i/>
        </w:rPr>
        <w:t>color exsistit in obiecto visibili pure materialiter</w:t>
      </w:r>
      <w:r w:rsidRPr="00273106">
        <w:t>)</w:t>
      </w:r>
      <w:r>
        <w:t xml:space="preserve">. Smyslové poznání je dané jako schopnost animální či intelektuální duše, která je nemateriální forma těla. Poznání jako schopnost této nemateriální duše </w:t>
      </w:r>
      <w:r w:rsidRPr="00273106">
        <w:t xml:space="preserve">vnímá </w:t>
      </w:r>
      <w:r>
        <w:t xml:space="preserve">barvu </w:t>
      </w:r>
      <w:r w:rsidRPr="00273106">
        <w:t>již abstraktně a odděleně od materiální reality věci (</w:t>
      </w:r>
      <w:r w:rsidRPr="00273106">
        <w:rPr>
          <w:i/>
        </w:rPr>
        <w:t>in oculo autem exsistit immaterialiter</w:t>
      </w:r>
      <w:r w:rsidRPr="00273106">
        <w:t xml:space="preserve">). </w:t>
      </w:r>
      <w:r>
        <w:t xml:space="preserve">Termínem </w:t>
      </w:r>
      <w:r w:rsidRPr="00360E3A">
        <w:rPr>
          <w:i/>
        </w:rPr>
        <w:t>in oculo</w:t>
      </w:r>
      <w:r>
        <w:t xml:space="preserve"> se nemyslí daný smyslový a tedy materiální orgán, ale receptivní a syntetická poznávací schopnost animální či lidské duše daná již nemateriálně. Oko je materiálním nástrojem této nemateriální duševní schopnosti, která je zcela individuální ve svém výkonu jak u zvířete, tak u člověka. Proto lze proteticky nahradit oko, ale ne poznaný </w:t>
      </w:r>
      <w:r w:rsidR="00962190">
        <w:rPr>
          <w:i/>
        </w:rPr>
        <w:t>species</w:t>
      </w:r>
      <w:r>
        <w:t xml:space="preserve"> daný duševním výkonem zvířete nebo osoby. Proto musí diafanum nějakým způsobem</w:t>
      </w:r>
      <w:r w:rsidRPr="00273106">
        <w:t xml:space="preserve"> obsahovat</w:t>
      </w:r>
      <w:r>
        <w:t xml:space="preserve"> oba poznávací mody, protože v procesu intelektuální mediace vyvstane v receptivním intelektu nemateriální </w:t>
      </w:r>
      <w:r w:rsidR="00962190">
        <w:rPr>
          <w:i/>
        </w:rPr>
        <w:t>species</w:t>
      </w:r>
      <w:r>
        <w:t xml:space="preserve"> </w:t>
      </w:r>
      <w:r w:rsidRPr="00273106">
        <w:t>(</w:t>
      </w:r>
      <w:r w:rsidRPr="00273106">
        <w:rPr>
          <w:i/>
        </w:rPr>
        <w:t>in medio exsistit aliquo modo immaterialiter et spiritualiter</w:t>
      </w:r>
      <w:r w:rsidRPr="00273106">
        <w:t xml:space="preserve">). Citát </w:t>
      </w:r>
      <w:r>
        <w:t xml:space="preserve">koriguje </w:t>
      </w:r>
      <w:r w:rsidR="008925EA">
        <w:t xml:space="preserve">hlavní omyl </w:t>
      </w:r>
      <w:r w:rsidR="00753AD1">
        <w:t>druhého averroismu</w:t>
      </w:r>
      <w:r w:rsidR="008925EA">
        <w:t xml:space="preserve">. Ten </w:t>
      </w:r>
      <w:r w:rsidR="00753AD1">
        <w:t>zásadně oddělil</w:t>
      </w:r>
      <w:r w:rsidR="008925EA">
        <w:t xml:space="preserve"> smyslové a intelektuální poznání, protože zrušil kauzálně danou mediaci skrze diafranum</w:t>
      </w:r>
      <w:r w:rsidRPr="00273106">
        <w:t xml:space="preserve">. </w:t>
      </w:r>
      <w:r>
        <w:t>D</w:t>
      </w:r>
      <w:r w:rsidRPr="00273106">
        <w:t>r</w:t>
      </w:r>
      <w:r>
        <w:t>uhý averroismus odmítl Averroe</w:t>
      </w:r>
      <w:r w:rsidRPr="00273106">
        <w:t xml:space="preserve">sovo </w:t>
      </w:r>
      <w:r w:rsidRPr="00273106">
        <w:rPr>
          <w:i/>
        </w:rPr>
        <w:t>proportio</w:t>
      </w:r>
      <w:r>
        <w:t xml:space="preserve"> </w:t>
      </w:r>
      <w:r w:rsidRPr="00273106">
        <w:t xml:space="preserve">a tím </w:t>
      </w:r>
      <w:r>
        <w:t xml:space="preserve">zrušil </w:t>
      </w:r>
      <w:r w:rsidRPr="00273106">
        <w:t xml:space="preserve">adekvační teorii pravdy. </w:t>
      </w:r>
      <w:r>
        <w:t>P</w:t>
      </w:r>
      <w:r w:rsidRPr="00273106">
        <w:t>římé spojení materiálního a nemateriálního poznání</w:t>
      </w:r>
      <w:r>
        <w:t xml:space="preserve"> není možné (</w:t>
      </w:r>
      <w:r w:rsidRPr="00273106">
        <w:rPr>
          <w:i/>
        </w:rPr>
        <w:t>obiectum sensibile non immediate agit in sensum</w:t>
      </w:r>
      <w:r>
        <w:t xml:space="preserve">). Proto </w:t>
      </w:r>
      <w:r w:rsidRPr="00273106">
        <w:t xml:space="preserve">musí existovat proces mediace pomocí </w:t>
      </w:r>
      <w:r>
        <w:t xml:space="preserve">smyslových či inteligibilních </w:t>
      </w:r>
      <w:r w:rsidR="00962190">
        <w:rPr>
          <w:i/>
        </w:rPr>
        <w:t>species</w:t>
      </w:r>
      <w:r w:rsidRPr="00273106">
        <w:t>, který tuto adekvaci založí (</w:t>
      </w:r>
      <w:r w:rsidR="00962190">
        <w:rPr>
          <w:i/>
        </w:rPr>
        <w:t>species</w:t>
      </w:r>
      <w:r w:rsidRPr="00273106">
        <w:rPr>
          <w:i/>
        </w:rPr>
        <w:t xml:space="preserve"> in medio</w:t>
      </w:r>
      <w:r w:rsidRPr="00273106">
        <w:t xml:space="preserve">). </w:t>
      </w:r>
      <w:r>
        <w:t xml:space="preserve">Ockham dobře ví, že termín </w:t>
      </w:r>
      <w:r w:rsidRPr="00F16B56">
        <w:rPr>
          <w:i/>
        </w:rPr>
        <w:t>proportio</w:t>
      </w:r>
      <w:r>
        <w:rPr>
          <w:i/>
        </w:rPr>
        <w:fldChar w:fldCharType="begin"/>
      </w:r>
      <w:r>
        <w:instrText xml:space="preserve"> XE "pravda:</w:instrText>
      </w:r>
      <w:r w:rsidRPr="006A0555">
        <w:rPr>
          <w:i/>
        </w:rPr>
        <w:instrText>proportio</w:instrText>
      </w:r>
      <w:r>
        <w:instrText xml:space="preserve">" </w:instrText>
      </w:r>
      <w:r>
        <w:rPr>
          <w:i/>
        </w:rPr>
        <w:fldChar w:fldCharType="end"/>
      </w:r>
      <w:r>
        <w:t xml:space="preserve"> tvoří centrální argumentaci CMDA a doslovně cituje příslušnou část v jiné polemice se scotisty.</w:t>
      </w:r>
      <w:r w:rsidRPr="00273106">
        <w:rPr>
          <w:rStyle w:val="Znakapoznpodarou"/>
        </w:rPr>
        <w:footnoteReference w:id="500"/>
      </w:r>
      <w:r w:rsidRPr="00273106">
        <w:t xml:space="preserve"> </w:t>
      </w:r>
      <w:r>
        <w:t xml:space="preserve">Proto má abstrahovaná </w:t>
      </w:r>
      <w:r w:rsidR="00962190" w:rsidRPr="00307B6C">
        <w:t>species</w:t>
      </w:r>
      <w:r w:rsidRPr="00273106">
        <w:t xml:space="preserve"> </w:t>
      </w:r>
      <w:r>
        <w:t xml:space="preserve">jiný charakter </w:t>
      </w:r>
      <w:r w:rsidRPr="00273106">
        <w:t xml:space="preserve">než </w:t>
      </w:r>
      <w:r>
        <w:t xml:space="preserve">denudovaná </w:t>
      </w:r>
      <w:r w:rsidR="00962190">
        <w:rPr>
          <w:i/>
        </w:rPr>
        <w:t>species</w:t>
      </w:r>
      <w:r w:rsidRPr="00273106">
        <w:t xml:space="preserve"> druhého averroismu</w:t>
      </w:r>
      <w:r>
        <w:t>, která je jsoucnem třetího druhu</w:t>
      </w:r>
      <w:r w:rsidRPr="00273106">
        <w:t xml:space="preserve">. </w:t>
      </w:r>
      <w:r>
        <w:t xml:space="preserve">Ockhamovo citované </w:t>
      </w:r>
      <w:r w:rsidR="00962190">
        <w:rPr>
          <w:i/>
        </w:rPr>
        <w:t>species</w:t>
      </w:r>
      <w:r w:rsidRPr="00273106">
        <w:rPr>
          <w:i/>
        </w:rPr>
        <w:t xml:space="preserve"> in medio</w:t>
      </w:r>
      <w:r w:rsidRPr="00273106">
        <w:t xml:space="preserve"> není substance třetího druhu podle </w:t>
      </w:r>
      <w:r w:rsidRPr="00273106">
        <w:rPr>
          <w:i/>
        </w:rPr>
        <w:t>Nominales</w:t>
      </w:r>
      <w:r w:rsidRPr="00273106">
        <w:t>, nebo objektivní jsoucno podle Scota</w:t>
      </w:r>
      <w:r>
        <w:t xml:space="preserve"> v kategoriálním modu </w:t>
      </w:r>
      <w:r w:rsidR="00307B6C">
        <w:t>„</w:t>
      </w:r>
      <w:r w:rsidRPr="00273106">
        <w:rPr>
          <w:i/>
        </w:rPr>
        <w:t>resolutio in quid</w:t>
      </w:r>
      <w:r w:rsidR="00307B6C">
        <w:t>“</w:t>
      </w:r>
      <w:r>
        <w:rPr>
          <w:i/>
        </w:rPr>
        <w:fldChar w:fldCharType="begin"/>
      </w:r>
      <w:r>
        <w:instrText xml:space="preserve"> XE "</w:instrText>
      </w:r>
      <w:r w:rsidRPr="00111E9E">
        <w:rPr>
          <w:i/>
        </w:rPr>
        <w:instrText>resolutio</w:instrText>
      </w:r>
      <w:r>
        <w:rPr>
          <w:i/>
        </w:rPr>
        <w:instrText>:in quid</w:instrText>
      </w:r>
      <w:r>
        <w:instrText xml:space="preserve">" </w:instrText>
      </w:r>
      <w:r>
        <w:rPr>
          <w:i/>
        </w:rPr>
        <w:fldChar w:fldCharType="end"/>
      </w:r>
      <w:r w:rsidRPr="00273106">
        <w:t>, k</w:t>
      </w:r>
      <w:r>
        <w:t xml:space="preserve">terý je determinovaný náhledem </w:t>
      </w:r>
      <w:r w:rsidR="00307B6C">
        <w:t>skrze „</w:t>
      </w:r>
      <w:r w:rsidRPr="00273106">
        <w:rPr>
          <w:i/>
        </w:rPr>
        <w:t>conceptus simpliciter simplex</w:t>
      </w:r>
      <w:r w:rsidR="00307B6C">
        <w:t>“</w:t>
      </w:r>
      <w:r>
        <w:rPr>
          <w:i/>
        </w:rPr>
        <w:fldChar w:fldCharType="begin"/>
      </w:r>
      <w:r>
        <w:instrText xml:space="preserve"> XE "</w:instrText>
      </w:r>
      <w:r w:rsidRPr="00FF6A6C">
        <w:rPr>
          <w:i/>
        </w:rPr>
        <w:instrText>conceptus simpliciter simplex</w:instrText>
      </w:r>
      <w:r>
        <w:instrText xml:space="preserve">" </w:instrText>
      </w:r>
      <w:r>
        <w:rPr>
          <w:i/>
        </w:rPr>
        <w:fldChar w:fldCharType="end"/>
      </w:r>
      <w:r w:rsidR="00A2115D">
        <w:t xml:space="preserve"> (kap. 5</w:t>
      </w:r>
      <w:r>
        <w:t>.3.2). E</w:t>
      </w:r>
      <w:r w:rsidRPr="00273106">
        <w:t xml:space="preserve">xistence </w:t>
      </w:r>
      <w:r>
        <w:t xml:space="preserve">intencionální </w:t>
      </w:r>
      <w:r w:rsidR="00962190" w:rsidRPr="00307B6C">
        <w:t>species</w:t>
      </w:r>
      <w:r>
        <w:t xml:space="preserve"> </w:t>
      </w:r>
      <w:r w:rsidRPr="00273106">
        <w:t>je vázána na aktuální první substanci</w:t>
      </w:r>
      <w:r>
        <w:t>, která spouští nemateriální poznávací proces daný v lidské nebo zvířecí duši</w:t>
      </w:r>
      <w:r w:rsidRPr="00273106">
        <w:t xml:space="preserve">. </w:t>
      </w:r>
      <w:r>
        <w:t xml:space="preserve">Smyslová či inteligibilní </w:t>
      </w:r>
      <w:r w:rsidR="00962190" w:rsidRPr="00307B6C">
        <w:t>species</w:t>
      </w:r>
      <w:r>
        <w:t xml:space="preserve"> zajišťuje</w:t>
      </w:r>
      <w:r w:rsidRPr="00273106">
        <w:t xml:space="preserve"> mediaci mezi oběma druhy poznání. </w:t>
      </w:r>
      <w:r w:rsidR="00962190" w:rsidRPr="00307B6C">
        <w:t>Species</w:t>
      </w:r>
      <w:r w:rsidRPr="00273106">
        <w:t xml:space="preserve"> nemůže v první substanci existovat ve smyslu </w:t>
      </w:r>
      <w:r>
        <w:t xml:space="preserve">nějaké objektivní </w:t>
      </w:r>
      <w:r w:rsidRPr="00273106">
        <w:t xml:space="preserve">insistence, </w:t>
      </w:r>
      <w:r>
        <w:t xml:space="preserve">což měl Gandavův pojem </w:t>
      </w:r>
      <w:r w:rsidR="00307B6C">
        <w:t>„</w:t>
      </w:r>
      <w:r>
        <w:rPr>
          <w:i/>
        </w:rPr>
        <w:t>esse ad</w:t>
      </w:r>
      <w:r w:rsidR="00307B6C">
        <w:t>“</w:t>
      </w:r>
      <w:r w:rsidRPr="00273106">
        <w:t xml:space="preserve"> a jeho objekti</w:t>
      </w:r>
      <w:r w:rsidR="00A2115D">
        <w:t>vní transformace u Scota (kap. 5</w:t>
      </w:r>
      <w:r w:rsidRPr="00273106">
        <w:t>.3.3). První substance</w:t>
      </w:r>
      <w:r>
        <w:fldChar w:fldCharType="begin"/>
      </w:r>
      <w:r>
        <w:instrText xml:space="preserve"> XE "</w:instrText>
      </w:r>
      <w:r w:rsidRPr="00011594">
        <w:instrText>substance:první</w:instrText>
      </w:r>
      <w:r>
        <w:instrText xml:space="preserve">" </w:instrText>
      </w:r>
      <w:r>
        <w:fldChar w:fldCharType="end"/>
      </w:r>
      <w:r w:rsidRPr="00273106">
        <w:t xml:space="preserve"> je dána </w:t>
      </w:r>
      <w:r w:rsidRPr="00273106">
        <w:rPr>
          <w:i/>
        </w:rPr>
        <w:lastRenderedPageBreak/>
        <w:t>per se</w:t>
      </w:r>
      <w:r w:rsidRPr="00273106">
        <w:t xml:space="preserve"> a </w:t>
      </w:r>
      <w:r w:rsidRPr="00273106">
        <w:rPr>
          <w:i/>
        </w:rPr>
        <w:t>simpliciter</w:t>
      </w:r>
      <w:r w:rsidRPr="00273106">
        <w:t xml:space="preserve"> a naše poznání se jí vůbec nedotýká. </w:t>
      </w:r>
      <w:r>
        <w:t xml:space="preserve">Citát ukazuje podle CMDA brilantní rozlišení reality, její fyzikální mediace a následného individuálního poznání. </w:t>
      </w:r>
    </w:p>
    <w:p w:rsidR="08163013" w:rsidRPr="00137EA0" w:rsidRDefault="08163013" w:rsidP="08163013">
      <w:pPr>
        <w:pStyle w:val="Citace"/>
        <w:rPr>
          <w:noProof/>
          <w:lang w:val="cs-CZ"/>
        </w:rPr>
      </w:pPr>
      <w:r w:rsidRPr="00273106">
        <w:rPr>
          <w:noProof/>
        </w:rPr>
        <w:t>„</w:t>
      </w:r>
      <w:r>
        <w:rPr>
          <w:noProof/>
          <w:lang w:val="cs-CZ"/>
        </w:rPr>
        <w:t>Barva neexistuje materiálně v poznávací schopnosti vidění. Kdyby byla [v duši] přijímána</w:t>
      </w:r>
      <w:r w:rsidR="00991452">
        <w:rPr>
          <w:noProof/>
          <w:lang w:val="cs-CZ"/>
        </w:rPr>
        <w:t xml:space="preserve"> materiálně</w:t>
      </w:r>
      <w:r>
        <w:rPr>
          <w:noProof/>
          <w:lang w:val="cs-CZ"/>
        </w:rPr>
        <w:t>, byla by dána jako rozsažné materiální těleso. Stejně je tomu pro barvu danou skrze mediaci, protože ve [fyzikálním] diafanum barva vyvstává čistě materiálně jako v externím objektu (</w:t>
      </w:r>
      <w:r w:rsidRPr="0070472B">
        <w:rPr>
          <w:i/>
          <w:noProof/>
        </w:rPr>
        <w:t>ibi exsistit pure materialiter sicut in obiecto</w:t>
      </w:r>
      <w:r>
        <w:rPr>
          <w:noProof/>
          <w:lang w:val="cs-CZ"/>
        </w:rPr>
        <w:t>), a ne intencionálně nebo spirituálně (</w:t>
      </w:r>
      <w:r w:rsidRPr="0070472B">
        <w:rPr>
          <w:i/>
          <w:noProof/>
        </w:rPr>
        <w:t>non intentionaliter nec spiritualiter</w:t>
      </w:r>
      <w:r>
        <w:rPr>
          <w:noProof/>
          <w:lang w:val="cs-CZ"/>
        </w:rPr>
        <w:t>). Proto lze říci, že barva v poznávací schopnosti vzniká nemateriálně, protože forma přijetí do poznávající potence má jinou definici, než forma existující v materiálním objektu (</w:t>
      </w:r>
      <w:r w:rsidRPr="00F75F5B">
        <w:rPr>
          <w:i/>
          <w:noProof/>
        </w:rPr>
        <w:t>forma recepta in potentia est alterius rationis a forma exsistente in obiecto</w:t>
      </w:r>
      <w:r>
        <w:rPr>
          <w:noProof/>
          <w:lang w:val="cs-CZ"/>
        </w:rPr>
        <w:t>).“ </w:t>
      </w:r>
      <w:r>
        <w:rPr>
          <w:rStyle w:val="Znakapoznpodarou"/>
        </w:rPr>
        <w:footnoteReference w:id="501"/>
      </w:r>
    </w:p>
    <w:p w:rsidR="08163013" w:rsidRPr="00273106" w:rsidRDefault="08163013" w:rsidP="08163013">
      <w:r w:rsidRPr="00273106">
        <w:t>Diafanum</w:t>
      </w:r>
      <w:r>
        <w:fldChar w:fldCharType="begin"/>
      </w:r>
      <w:r>
        <w:instrText xml:space="preserve"> XE "</w:instrText>
      </w:r>
      <w:r w:rsidRPr="00F66E3C">
        <w:instrText>diafanum</w:instrText>
      </w:r>
      <w:r>
        <w:instrText>:Ock</w:instrText>
      </w:r>
      <w:r w:rsidRPr="00F66E3C">
        <w:instrText>ham</w:instrText>
      </w:r>
      <w:r>
        <w:instrText xml:space="preserve">" </w:instrText>
      </w:r>
      <w:r>
        <w:fldChar w:fldCharType="end"/>
      </w:r>
      <w:r w:rsidRPr="00273106">
        <w:t xml:space="preserve"> </w:t>
      </w:r>
      <w:r>
        <w:t xml:space="preserve">v modu fyzikálního </w:t>
      </w:r>
      <w:r w:rsidRPr="08AE2748">
        <w:rPr>
          <w:i/>
        </w:rPr>
        <w:t>perspicuum</w:t>
      </w:r>
      <w:r>
        <w:t xml:space="preserve"> </w:t>
      </w:r>
      <w:r w:rsidRPr="00273106">
        <w:t xml:space="preserve">tvoří </w:t>
      </w:r>
      <w:r>
        <w:t>materiálního nositele</w:t>
      </w:r>
      <w:r w:rsidRPr="00273106">
        <w:t xml:space="preserve"> světla, a tím mu dává potřebnou materiální extenzi </w:t>
      </w:r>
      <w:r>
        <w:t xml:space="preserve">na barevné ploše tělesa </w:t>
      </w:r>
      <w:r w:rsidRPr="00273106">
        <w:t>(</w:t>
      </w:r>
      <w:r w:rsidRPr="00273106">
        <w:rPr>
          <w:i/>
        </w:rPr>
        <w:t>ibi exsistit pure materialiter sicut in obiecto</w:t>
      </w:r>
      <w:r w:rsidRPr="00273106">
        <w:t xml:space="preserve">). </w:t>
      </w:r>
      <w:r>
        <w:t>Tato m</w:t>
      </w:r>
      <w:r w:rsidRPr="00273106">
        <w:t xml:space="preserve">ateriálně daná kauzalita </w:t>
      </w:r>
      <w:r>
        <w:t xml:space="preserve">zajištěná přenosem světla na plochu </w:t>
      </w:r>
      <w:r w:rsidRPr="00273106">
        <w:t xml:space="preserve">je </w:t>
      </w:r>
      <w:r>
        <w:t xml:space="preserve">přenášena do tělesných smyslů, které jsou na stejné rovni eficientního a materiálního diafanum. </w:t>
      </w:r>
      <w:r w:rsidRPr="00273106">
        <w:t>Vidění je založeno fyziologicky, tedy v materiálně daném tělesném orgánu. Smysly jsou materiální a působení věcí a světla na smysly je také přímé (</w:t>
      </w:r>
      <w:r w:rsidRPr="00273106">
        <w:rPr>
          <w:i/>
        </w:rPr>
        <w:t>color non exsistit in potentia visiva immaterialiter</w:t>
      </w:r>
      <w:r w:rsidRPr="00273106">
        <w:t xml:space="preserve">). </w:t>
      </w:r>
      <w:r>
        <w:t>Adekvace na úrovni oka je možná proto, že s</w:t>
      </w:r>
      <w:r w:rsidRPr="00273106">
        <w:t>větlo v prostředí diafanum existuje pouze materiálně (</w:t>
      </w:r>
      <w:r w:rsidRPr="00273106">
        <w:rPr>
          <w:i/>
        </w:rPr>
        <w:t>eodem modo est de colore in medio</w:t>
      </w:r>
      <w:r w:rsidRPr="00273106">
        <w:t>). Citát proti Scotovi zdůrazňuje, že existence světla v diafanum sama o so</w:t>
      </w:r>
      <w:r>
        <w:t xml:space="preserve">bě má pouze </w:t>
      </w:r>
      <w:r w:rsidRPr="00273106">
        <w:t xml:space="preserve">materiální charakter, </w:t>
      </w:r>
      <w:r>
        <w:t xml:space="preserve">protože </w:t>
      </w:r>
      <w:r w:rsidRPr="00273106">
        <w:t xml:space="preserve">neobsahuje </w:t>
      </w:r>
      <w:r>
        <w:t>žádná</w:t>
      </w:r>
      <w:r w:rsidRPr="00273106">
        <w:t xml:space="preserve"> inteligibilní </w:t>
      </w:r>
      <w:r w:rsidR="00962190">
        <w:rPr>
          <w:i/>
        </w:rPr>
        <w:t>species</w:t>
      </w:r>
      <w:r w:rsidRPr="00273106">
        <w:t xml:space="preserve"> (</w:t>
      </w:r>
      <w:r w:rsidRPr="00273106">
        <w:rPr>
          <w:i/>
        </w:rPr>
        <w:t>non intentionaliter nec spiritualiter</w:t>
      </w:r>
      <w:r w:rsidRPr="00273106">
        <w:t xml:space="preserve">). Nemateriální manifestace světla </w:t>
      </w:r>
      <w:r>
        <w:t xml:space="preserve">vzniká </w:t>
      </w:r>
      <w:r w:rsidRPr="00273106">
        <w:t>(</w:t>
      </w:r>
      <w:r w:rsidRPr="00273106">
        <w:rPr>
          <w:i/>
        </w:rPr>
        <w:t>exsistit immaterialiter</w:t>
      </w:r>
      <w:r w:rsidRPr="00273106">
        <w:t xml:space="preserve">) díky recepci ve smyslové či intelektuální </w:t>
      </w:r>
      <w:r>
        <w:t xml:space="preserve">schopnosti duše, která funguje jako další </w:t>
      </w:r>
      <w:r w:rsidRPr="00273106">
        <w:t>diafanum</w:t>
      </w:r>
      <w:r>
        <w:t xml:space="preserve"> pro duševní poznání. Tento individuální akt poznání skrze proces abstrakce nejprve vytváří individuální smyslovou</w:t>
      </w:r>
      <w:r w:rsidRPr="00273106">
        <w:t xml:space="preserve"> </w:t>
      </w:r>
      <w:r w:rsidR="00962190">
        <w:rPr>
          <w:i/>
        </w:rPr>
        <w:t>species</w:t>
      </w:r>
      <w:r w:rsidRPr="00273106">
        <w:t xml:space="preserve"> </w:t>
      </w:r>
      <w:r>
        <w:t>a syntetizuje</w:t>
      </w:r>
      <w:r w:rsidRPr="00273106">
        <w:t xml:space="preserve"> </w:t>
      </w:r>
      <w:r>
        <w:t xml:space="preserve">univerzální </w:t>
      </w:r>
      <w:r w:rsidRPr="00273106">
        <w:t xml:space="preserve">inteligibilní </w:t>
      </w:r>
      <w:r w:rsidR="00962190">
        <w:rPr>
          <w:i/>
        </w:rPr>
        <w:t>species</w:t>
      </w:r>
      <w:r w:rsidRPr="00273106">
        <w:t xml:space="preserve">. V procesu smyslové a rozumové abstrakce </w:t>
      </w:r>
      <w:r>
        <w:t>dané skrze duši jako formu těla vznik</w:t>
      </w:r>
      <w:r w:rsidRPr="00273106">
        <w:t xml:space="preserve">á </w:t>
      </w:r>
      <w:r>
        <w:t xml:space="preserve">zcela odlišný typ mediace </w:t>
      </w:r>
      <w:r w:rsidRPr="00273106">
        <w:t>(</w:t>
      </w:r>
      <w:r w:rsidRPr="00273106">
        <w:rPr>
          <w:i/>
        </w:rPr>
        <w:t>forma recepta in potentia est alterius rationis a forma exsistente in obiecto</w:t>
      </w:r>
      <w:r w:rsidRPr="00273106">
        <w:t>)</w:t>
      </w:r>
      <w:r>
        <w:t xml:space="preserve">. Proto se zásadně liší hyleformická forma v první substanci a poznaná forma v duši. </w:t>
      </w:r>
      <w:r w:rsidRPr="00273106">
        <w:t xml:space="preserve">Z uvedené citace je jasné, že nelze uzávorkovat existenci </w:t>
      </w:r>
      <w:r>
        <w:t>slunce</w:t>
      </w:r>
      <w:r w:rsidRPr="00273106">
        <w:t xml:space="preserve"> jako první substance, protože diafanum</w:t>
      </w:r>
      <w:r>
        <w:fldChar w:fldCharType="begin"/>
      </w:r>
      <w:r>
        <w:instrText xml:space="preserve"> XE "</w:instrText>
      </w:r>
      <w:r w:rsidRPr="001212C8">
        <w:instrText>diafanum:Ockham</w:instrText>
      </w:r>
      <w:r>
        <w:instrText xml:space="preserve">" </w:instrText>
      </w:r>
      <w:r>
        <w:fldChar w:fldCharType="end"/>
      </w:r>
      <w:r>
        <w:t xml:space="preserve"> samo o sobě neobsahuje</w:t>
      </w:r>
      <w:r w:rsidRPr="00273106">
        <w:t xml:space="preserve"> objektivní </w:t>
      </w:r>
      <w:r w:rsidR="00962190">
        <w:rPr>
          <w:i/>
        </w:rPr>
        <w:t>species</w:t>
      </w:r>
      <w:r w:rsidRPr="00273106">
        <w:t xml:space="preserve"> světla.</w:t>
      </w:r>
      <w:r>
        <w:t xml:space="preserve"> Diafanum-</w:t>
      </w:r>
      <w:r w:rsidRPr="08B92691">
        <w:rPr>
          <w:i/>
        </w:rPr>
        <w:lastRenderedPageBreak/>
        <w:t>perspicuum</w:t>
      </w:r>
      <w:r>
        <w:rPr>
          <w:i/>
        </w:rPr>
        <w:fldChar w:fldCharType="begin"/>
      </w:r>
      <w:r>
        <w:instrText xml:space="preserve"> XE "</w:instrText>
      </w:r>
      <w:r w:rsidRPr="087042DA">
        <w:rPr>
          <w:i/>
        </w:rPr>
        <w:instrText>perspicuum</w:instrText>
      </w:r>
      <w:r>
        <w:instrText xml:space="preserve">" </w:instrText>
      </w:r>
      <w:r>
        <w:rPr>
          <w:i/>
        </w:rPr>
        <w:fldChar w:fldCharType="end"/>
      </w:r>
      <w:r>
        <w:t xml:space="preserve"> přenáší světlo a barvu na materiální předměty, ale ty poznáváme v úplně jiném nemateriálním modu skrze schopnosti animální nebo lidské duše. Přenos je nutný a Ockham na rozdíl od moderny ví proč, protože potřebuje obhájit pojetí pravdy jako adekvace a v rámci jednoty osoby. Přesný popis fenomenologie vidění a poznání podle CMDA vyloučil jakékoliv </w:t>
      </w:r>
      <w:r w:rsidRPr="088738F9">
        <w:rPr>
          <w:i/>
        </w:rPr>
        <w:t>tertium ens</w:t>
      </w:r>
      <w:r>
        <w:t>, které by po zhasnutí slunce fungovalo jako Scotův objektivní nositel významu. P</w:t>
      </w:r>
      <w:r w:rsidRPr="00273106">
        <w:t xml:space="preserve">aprsek </w:t>
      </w:r>
      <w:r>
        <w:t xml:space="preserve">působí </w:t>
      </w:r>
      <w:r w:rsidRPr="00273106">
        <w:t xml:space="preserve">substančně-kauzálně a diafanum </w:t>
      </w:r>
      <w:r>
        <w:t xml:space="preserve">tuto kauzalitu světla </w:t>
      </w:r>
      <w:r w:rsidRPr="00273106">
        <w:t xml:space="preserve">přenáší </w:t>
      </w:r>
      <w:r>
        <w:t>v materiálním modu</w:t>
      </w:r>
      <w:r>
        <w:fldChar w:fldCharType="begin"/>
      </w:r>
      <w:r>
        <w:instrText xml:space="preserve"> XE "zatmění</w:instrText>
      </w:r>
      <w:r w:rsidRPr="082526E0">
        <w:rPr>
          <w:i/>
        </w:rPr>
        <w:instrText>:Druhé analytiky</w:instrText>
      </w:r>
      <w:r>
        <w:instrText xml:space="preserve">" </w:instrText>
      </w:r>
      <w:r>
        <w:fldChar w:fldCharType="end"/>
      </w:r>
      <w:r>
        <w:t>. Naše poznání recipuje různorodé formy diafanum, proto přímo závisí na existenci první substance. Nemateriální mediační formy, skrze které individuálně a osobně poznáváne (</w:t>
      </w:r>
      <w:r w:rsidR="00962190">
        <w:rPr>
          <w:i/>
        </w:rPr>
        <w:t>species</w:t>
      </w:r>
      <w:r>
        <w:t xml:space="preserve"> </w:t>
      </w:r>
      <w:r w:rsidRPr="08CA7C63">
        <w:rPr>
          <w:i/>
        </w:rPr>
        <w:t>sensibilis</w:t>
      </w:r>
      <w:r>
        <w:t xml:space="preserve">, </w:t>
      </w:r>
      <w:r w:rsidRPr="08CA7C63">
        <w:rPr>
          <w:i/>
        </w:rPr>
        <w:t>intelligibilis</w:t>
      </w:r>
      <w:r>
        <w:t xml:space="preserve">), </w:t>
      </w:r>
      <w:r w:rsidRPr="00273106">
        <w:t xml:space="preserve">nemají ideální nebo objektivní charakter, jak tvrdila škola </w:t>
      </w:r>
      <w:r w:rsidRPr="00273106">
        <w:rPr>
          <w:i/>
        </w:rPr>
        <w:t>Nominales</w:t>
      </w:r>
      <w:r w:rsidRPr="00273106">
        <w:t xml:space="preserve"> a po ní Scotus. </w:t>
      </w:r>
      <w:r>
        <w:t xml:space="preserve">Žádný ontologický mezistupeň </w:t>
      </w:r>
      <w:r w:rsidR="00FD7510">
        <w:t xml:space="preserve">ve smyslu nějaké hypostatické universálie moderny </w:t>
      </w:r>
      <w:r>
        <w:t>v tomto schématu poznání neexistuje</w:t>
      </w:r>
      <w:r w:rsidR="00FD7510">
        <w:t>. J</w:t>
      </w:r>
      <w:r>
        <w:t>ednak</w:t>
      </w:r>
      <w:r w:rsidR="00864861">
        <w:t xml:space="preserve"> by byl</w:t>
      </w:r>
      <w:r>
        <w:t xml:space="preserve"> nesmyslný a jednak by zrušil pravdivé poznání světa v modu </w:t>
      </w:r>
      <w:r w:rsidRPr="088738F9">
        <w:rPr>
          <w:i/>
        </w:rPr>
        <w:t>proportionaliter</w:t>
      </w:r>
      <w:r>
        <w:t xml:space="preserve">, jak to má CMDA. Chyběl by první článek materiální mediace nutné pro naše nemateriální poznání. </w:t>
      </w:r>
      <w:r w:rsidRPr="00273106">
        <w:t xml:space="preserve">Při uzávorkování slunce nemůže </w:t>
      </w:r>
      <w:r>
        <w:t xml:space="preserve">fyzikální </w:t>
      </w:r>
      <w:r w:rsidRPr="00273106">
        <w:t xml:space="preserve">diafanum </w:t>
      </w:r>
      <w:r>
        <w:t xml:space="preserve">nějak hypostaticky </w:t>
      </w:r>
      <w:r w:rsidR="00C044CF">
        <w:t xml:space="preserve">a hypopteticky </w:t>
      </w:r>
      <w:r>
        <w:t xml:space="preserve">držet </w:t>
      </w:r>
      <w:r w:rsidRPr="00273106">
        <w:t xml:space="preserve">světlo, protože </w:t>
      </w:r>
      <w:r>
        <w:t xml:space="preserve">v daném aktu mediace </w:t>
      </w:r>
      <w:r w:rsidRPr="00273106">
        <w:t xml:space="preserve">zprostředkovává </w:t>
      </w:r>
      <w:r>
        <w:t>reálné světlo a teplo. J</w:t>
      </w:r>
      <w:r w:rsidRPr="00273106">
        <w:t xml:space="preserve">eho původcem je </w:t>
      </w:r>
      <w:r>
        <w:t>slunce</w:t>
      </w:r>
      <w:r w:rsidRPr="00273106">
        <w:t xml:space="preserve"> jako autonomní první substance, která </w:t>
      </w:r>
      <w:r w:rsidR="000A4108" w:rsidRPr="00273106">
        <w:t>působí kauzálně</w:t>
      </w:r>
      <w:r w:rsidR="000A4108">
        <w:t xml:space="preserve"> </w:t>
      </w:r>
      <w:r w:rsidRPr="00273106">
        <w:t xml:space="preserve">na diafanum </w:t>
      </w:r>
      <w:r w:rsidR="000A4108">
        <w:t xml:space="preserve">jako fyzikální </w:t>
      </w:r>
      <w:r w:rsidR="000A4108" w:rsidRPr="00523BB3">
        <w:rPr>
          <w:i/>
        </w:rPr>
        <w:t>perspicuum</w:t>
      </w:r>
      <w:r w:rsidRPr="00273106">
        <w:t xml:space="preserve">. Pokud by bůh </w:t>
      </w:r>
      <w:r w:rsidR="000A4108">
        <w:t xml:space="preserve">zrušil </w:t>
      </w:r>
      <w:r w:rsidRPr="00273106">
        <w:t>slunce, jeho kauzální působení by skončilo, a tím i naše poznání světla.</w:t>
      </w:r>
      <w:r>
        <w:t xml:space="preserve"> Scotova konstrukce zajišťující objektivní poznání světa je proto zásadně mylná.</w:t>
      </w:r>
    </w:p>
    <w:p w:rsidR="08163013" w:rsidRDefault="08163013" w:rsidP="08163013">
      <w:pPr>
        <w:pStyle w:val="Citace"/>
      </w:pPr>
      <w:r w:rsidRPr="00273106">
        <w:rPr>
          <w:noProof/>
          <w:lang w:val="cs-CZ"/>
        </w:rPr>
        <w:t>„</w:t>
      </w:r>
      <w:r>
        <w:rPr>
          <w:noProof/>
          <w:lang w:val="cs-CZ"/>
        </w:rPr>
        <w:t>Jestliže by bůh zrušil působení slunce vzhledem ke světlu, pak by slunce nemohlo působit teplo, protože ho nemůže způsobit jinak než skrze mediaci danou světlem.“ </w:t>
      </w:r>
      <w:r>
        <w:rPr>
          <w:rStyle w:val="Znakapoznpodarou"/>
        </w:rPr>
        <w:footnoteReference w:id="502"/>
      </w:r>
    </w:p>
    <w:p w:rsidR="009F3B4B" w:rsidRDefault="08163013" w:rsidP="08163013">
      <w:r>
        <w:t>Série kauzálního působení od s</w:t>
      </w:r>
      <w:r w:rsidRPr="00273106">
        <w:t>lunce k ohřevu věci či k nasvícené barevné ploše je primárně dána v reálném působení prvních substancí (</w:t>
      </w:r>
      <w:r w:rsidRPr="00273106">
        <w:rPr>
          <w:i/>
        </w:rPr>
        <w:t>sol causare calorem</w:t>
      </w:r>
      <w:r w:rsidRPr="00273106">
        <w:t xml:space="preserve">). </w:t>
      </w:r>
      <w:r>
        <w:t>Řetěz kauzality daný s</w:t>
      </w:r>
      <w:r w:rsidRPr="00273106">
        <w:t xml:space="preserve">luncem a jím vysílanými paprky nemůže být nahražen v řádu objektivního </w:t>
      </w:r>
      <w:r w:rsidR="00962190">
        <w:rPr>
          <w:i/>
        </w:rPr>
        <w:t>species</w:t>
      </w:r>
      <w:r w:rsidRPr="00273106">
        <w:t>, protože pak by přestaly existovat mediační instance dané</w:t>
      </w:r>
      <w:r>
        <w:t xml:space="preserve"> materiálně a proto reálně a kauzálně</w:t>
      </w:r>
      <w:r w:rsidR="009F3B4B">
        <w:t>.</w:t>
      </w:r>
    </w:p>
    <w:p w:rsidR="08163013" w:rsidRPr="00273106" w:rsidRDefault="08163013" w:rsidP="009F3B4B">
      <w:pPr>
        <w:ind w:firstLine="397"/>
      </w:pPr>
      <w:r>
        <w:t>Spor o suspensi s</w:t>
      </w:r>
      <w:r w:rsidRPr="00273106">
        <w:t xml:space="preserve">lunce a následné poznání reality v rámci první moderní </w:t>
      </w:r>
      <w:r w:rsidRPr="08A24718">
        <w:rPr>
          <w:i/>
        </w:rPr>
        <w:t>epoché</w:t>
      </w:r>
      <w:r w:rsidRPr="08A24718">
        <w:rPr>
          <w:i/>
        </w:rPr>
        <w:fldChar w:fldCharType="begin"/>
      </w:r>
      <w:r w:rsidRPr="08A24718">
        <w:rPr>
          <w:i/>
        </w:rPr>
        <w:instrText xml:space="preserve"> XE "epoché" </w:instrText>
      </w:r>
      <w:r w:rsidRPr="08A24718">
        <w:rPr>
          <w:i/>
        </w:rPr>
        <w:fldChar w:fldCharType="end"/>
      </w:r>
      <w:r w:rsidRPr="00273106">
        <w:t xml:space="preserve"> má zásadní charakter. Ockham odmítá </w:t>
      </w:r>
      <w:r>
        <w:t xml:space="preserve">přímý </w:t>
      </w:r>
      <w:r w:rsidRPr="00273106">
        <w:t xml:space="preserve">náhled do prvních principů </w:t>
      </w:r>
      <w:r>
        <w:t xml:space="preserve">a existenci objektivních </w:t>
      </w:r>
      <w:r w:rsidR="00962190">
        <w:rPr>
          <w:i/>
        </w:rPr>
        <w:t>species</w:t>
      </w:r>
      <w:r>
        <w:t xml:space="preserve"> které v moderně vytěsnily kauzální</w:t>
      </w:r>
      <w:r w:rsidRPr="00273106">
        <w:t xml:space="preserve"> půs</w:t>
      </w:r>
      <w:r>
        <w:t>obení</w:t>
      </w:r>
      <w:r w:rsidRPr="00273106">
        <w:t xml:space="preserve"> věcí v realitě. </w:t>
      </w:r>
      <w:r w:rsidR="00F541F3">
        <w:lastRenderedPageBreak/>
        <w:t xml:space="preserve">Takový </w:t>
      </w:r>
      <w:r>
        <w:t xml:space="preserve">model </w:t>
      </w:r>
      <w:r w:rsidR="00F541F3">
        <w:t xml:space="preserve">„objektivní vědy“ </w:t>
      </w:r>
      <w:r>
        <w:t>je fundamentálně nepravdivý. Ve vědě p</w:t>
      </w:r>
      <w:r w:rsidRPr="00273106">
        <w:t xml:space="preserve">latí </w:t>
      </w:r>
      <w:r>
        <w:t xml:space="preserve">podle aristotelika Ockhama </w:t>
      </w:r>
      <w:r w:rsidRPr="00273106">
        <w:t>základní pořadí principů pozná</w:t>
      </w:r>
      <w:r>
        <w:t xml:space="preserve">ní podle </w:t>
      </w:r>
      <w:r w:rsidRPr="088721ED">
        <w:rPr>
          <w:i/>
        </w:rPr>
        <w:t>Druhých analytik</w:t>
      </w:r>
      <w:r>
        <w:t xml:space="preserve">, které vychází z kauzálního primátu první substance. Druhý averroismus a Scotus výslovně zrušili toto pořadí dané zdravým rozumem a na něm postavenými </w:t>
      </w:r>
      <w:r w:rsidRPr="084F7621">
        <w:rPr>
          <w:i/>
        </w:rPr>
        <w:t>Druhými analytikami</w:t>
      </w:r>
      <w:r>
        <w:t>. E</w:t>
      </w:r>
      <w:r w:rsidRPr="00273106">
        <w:t>xisten</w:t>
      </w:r>
      <w:r>
        <w:t xml:space="preserve">ce a kauzalita první substance podle Ockhama </w:t>
      </w:r>
      <w:r w:rsidRPr="00273106">
        <w:t>předchází esenci</w:t>
      </w:r>
      <w:r>
        <w:t xml:space="preserve">. Realita světa </w:t>
      </w:r>
      <w:r w:rsidRPr="00273106">
        <w:t xml:space="preserve">determinuje svou aktualitou </w:t>
      </w:r>
      <w:r>
        <w:t xml:space="preserve">lidské univerzální poznání, jehož konečným výsledkem je adekvátně pravdivá predikace v rámci univerzální </w:t>
      </w:r>
      <w:r w:rsidRPr="00273106">
        <w:t xml:space="preserve">esence. </w:t>
      </w:r>
      <w:r>
        <w:t xml:space="preserve">V modu vědecky pravdivé podobnosti vztažené k hyparchické predikaci </w:t>
      </w:r>
      <w:r w:rsidR="00821D10">
        <w:t>„</w:t>
      </w:r>
      <w:r w:rsidRPr="082031CB">
        <w:rPr>
          <w:i/>
        </w:rPr>
        <w:t>ex i</w:t>
      </w:r>
      <w:r w:rsidR="00821D10">
        <w:rPr>
          <w:i/>
        </w:rPr>
        <w:t>n</w:t>
      </w:r>
      <w:r w:rsidRPr="082031CB">
        <w:rPr>
          <w:i/>
        </w:rPr>
        <w:t>meditatis</w:t>
      </w:r>
      <w:r w:rsidR="00821D10">
        <w:t>“</w:t>
      </w:r>
      <w:r>
        <w:t xml:space="preserve"> můžeme pravdivě poznat jen ty věci, které jsou dány reálně aktuálně, protože jen takto dané první substance mohou působit na naše poznání. Předchozí kapitala ukázala, že konceptuální poznání bez impozice a tím i bez adekvace zakládá poznání jen na úrovni druhé intence (</w:t>
      </w:r>
      <w:r w:rsidRPr="085A03E8">
        <w:rPr>
          <w:i/>
        </w:rPr>
        <w:t>intentio secunda</w:t>
      </w:r>
      <w:r>
        <w:t xml:space="preserve">). Poznání reality dané pouze v mysli je proto jen ekvivoční. Analytičtí ilumináti </w:t>
      </w:r>
      <w:r w:rsidR="003370B7">
        <w:t xml:space="preserve">rozšířili </w:t>
      </w:r>
      <w:r>
        <w:t xml:space="preserve">v modu </w:t>
      </w:r>
      <w:r w:rsidRPr="08B45A1B">
        <w:rPr>
          <w:i/>
        </w:rPr>
        <w:t>Oxfordian Fallacy</w:t>
      </w:r>
      <w:r>
        <w:t xml:space="preserve"> rodovou determinaci</w:t>
      </w:r>
      <w:r w:rsidR="003370B7">
        <w:t xml:space="preserve"> matematiky danou pouze v mysli. Pak z </w:t>
      </w:r>
      <w:r>
        <w:t xml:space="preserve">této </w:t>
      </w:r>
      <w:r w:rsidR="008D7D83">
        <w:t xml:space="preserve">utopické </w:t>
      </w:r>
      <w:r>
        <w:t xml:space="preserve">pozice začali predikovat poznání o realitě. </w:t>
      </w:r>
      <w:r w:rsidRPr="00273106">
        <w:t xml:space="preserve">Ockham proti scotistům namítá, že </w:t>
      </w:r>
      <w:r>
        <w:t>poznání skrze přímý esenciální</w:t>
      </w:r>
      <w:r w:rsidRPr="00273106">
        <w:t xml:space="preserve"> </w:t>
      </w:r>
      <w:r>
        <w:t>náhled</w:t>
      </w:r>
      <w:r w:rsidRPr="00273106">
        <w:t xml:space="preserve"> je </w:t>
      </w:r>
      <w:r>
        <w:t xml:space="preserve">dáno </w:t>
      </w:r>
      <w:r w:rsidRPr="00273106">
        <w:t xml:space="preserve">pouze </w:t>
      </w:r>
      <w:r>
        <w:t xml:space="preserve">v modu </w:t>
      </w:r>
      <w:r w:rsidRPr="00273106">
        <w:t>formální</w:t>
      </w:r>
      <w:r>
        <w:t xml:space="preserve"> logiky a ne metafyziky</w:t>
      </w:r>
      <w:r w:rsidRPr="00273106">
        <w:t xml:space="preserve">. Vidění esencí ve formě Grossetestova či Bonaventurova exemplaru nepotřebuje ke svému výkonu existenci reálné věci. </w:t>
      </w:r>
      <w:r>
        <w:t xml:space="preserve">Moderní paranoia je podle brilantní definice Ockhama dána ve faktu, že k </w:t>
      </w:r>
      <w:r w:rsidRPr="00273106">
        <w:t xml:space="preserve">realizaci </w:t>
      </w:r>
      <w:r>
        <w:t xml:space="preserve">analytické, descartovské a husselovské verze iluminace </w:t>
      </w:r>
      <w:r w:rsidRPr="00273106">
        <w:t>stačí</w:t>
      </w:r>
      <w:r>
        <w:t xml:space="preserve"> pouze formální </w:t>
      </w:r>
      <w:r w:rsidR="008D7D83">
        <w:t>význam</w:t>
      </w:r>
      <w:r>
        <w:t xml:space="preserve">. Moderní a postmoderní iluminát poznává s nepochybnou jistotou, pokud </w:t>
      </w:r>
      <w:r w:rsidRPr="00273106">
        <w:t xml:space="preserve">akt vidění dospěje ke svému finálnímu předmětu </w:t>
      </w:r>
      <w:r w:rsidR="00C34737">
        <w:t xml:space="preserve">nazírání </w:t>
      </w:r>
      <w:r w:rsidRPr="00273106">
        <w:t>(</w:t>
      </w:r>
      <w:r w:rsidRPr="00273106">
        <w:rPr>
          <w:i/>
        </w:rPr>
        <w:t>possit actum intuitivum terminare</w:t>
      </w:r>
      <w:r w:rsidRPr="00273106">
        <w:t>).</w:t>
      </w:r>
      <w:r w:rsidRPr="00273106">
        <w:rPr>
          <w:rStyle w:val="Znakapoznpodarou"/>
        </w:rPr>
        <w:footnoteReference w:id="503"/>
      </w:r>
      <w:r w:rsidRPr="00273106">
        <w:t xml:space="preserve"> Zda tento předmět iluminace reálně existuje nebo ne, to už je úplně jiná otázka</w:t>
      </w:r>
      <w:r>
        <w:t>, pro moderní ilumináty bohužel zcela okrajová</w:t>
      </w:r>
      <w:r w:rsidRPr="00273106">
        <w:t xml:space="preserve">. </w:t>
      </w:r>
      <w:r>
        <w:t>Citát modernistům připomíná, že jejich poznání je pravdivé, i když věc vůbec neexistuje (</w:t>
      </w:r>
      <w:r w:rsidRPr="0079304C">
        <w:rPr>
          <w:i/>
        </w:rPr>
        <w:t>hoc stat quod obiectum sit nihil</w:t>
      </w:r>
      <w:r>
        <w:t>), nebo je vinou logické abstrakce maximálně vzdáleno od reálné věci (</w:t>
      </w:r>
      <w:r w:rsidRPr="0079304C">
        <w:rPr>
          <w:i/>
        </w:rPr>
        <w:t>quod sit distans per maximam distantiam</w:t>
      </w:r>
      <w:r>
        <w:t xml:space="preserve">). V rámci logické nebo matematické abstrakce se nedá dělat reálná věda, ani nelze dosáhnout pravdivého poznání světa. Ockham nepopírá, že </w:t>
      </w:r>
      <w:r w:rsidRPr="00273106">
        <w:t xml:space="preserve">intuitivní náhled do reality překračuje přirozené poznání determinované smyslově. Přítomnost či nepřítomnost božího působení, andělů atd. už není určena pomocí smyslové zkušenosti. </w:t>
      </w:r>
      <w:r>
        <w:t>Jenže tato o</w:t>
      </w:r>
      <w:r w:rsidRPr="00273106">
        <w:t>blast patří do nadpřirozeného modu poznání.</w:t>
      </w:r>
    </w:p>
    <w:p w:rsidR="08163013" w:rsidRPr="009A3975" w:rsidRDefault="08163013" w:rsidP="08163013">
      <w:pPr>
        <w:pStyle w:val="Citace"/>
        <w:rPr>
          <w:noProof/>
          <w:lang w:val="cs-CZ"/>
        </w:rPr>
      </w:pPr>
      <w:r w:rsidRPr="00273106">
        <w:rPr>
          <w:noProof/>
          <w:lang w:val="cs-CZ"/>
        </w:rPr>
        <w:lastRenderedPageBreak/>
        <w:t>„</w:t>
      </w:r>
      <w:r w:rsidR="00DF40FE">
        <w:rPr>
          <w:noProof/>
          <w:lang w:val="cs-CZ"/>
        </w:rPr>
        <w:t>Skrze přímý náhled mohu poznat, že věc neexistuje</w:t>
      </w:r>
      <w:r>
        <w:rPr>
          <w:noProof/>
          <w:lang w:val="cs-CZ"/>
        </w:rPr>
        <w:t>, když není</w:t>
      </w:r>
      <w:r w:rsidR="00DF40FE">
        <w:rPr>
          <w:noProof/>
          <w:lang w:val="cs-CZ"/>
        </w:rPr>
        <w:t xml:space="preserve"> dána přímo</w:t>
      </w:r>
      <w:r>
        <w:rPr>
          <w:noProof/>
          <w:lang w:val="cs-CZ"/>
        </w:rPr>
        <w:t>. Ale takové poznání nemůže být přirozené (</w:t>
      </w:r>
      <w:r w:rsidRPr="008E3C2F">
        <w:rPr>
          <w:i/>
          <w:noProof/>
        </w:rPr>
        <w:t>ista cognitio non potest esse naturalis</w:t>
      </w:r>
      <w:r>
        <w:rPr>
          <w:noProof/>
          <w:lang w:val="cs-CZ"/>
        </w:rPr>
        <w:t xml:space="preserve">). Pokud takové poznání existuje, pak v nás není </w:t>
      </w:r>
      <w:r w:rsidR="00DF40FE">
        <w:rPr>
          <w:noProof/>
          <w:lang w:val="cs-CZ"/>
        </w:rPr>
        <w:t xml:space="preserve">založeno </w:t>
      </w:r>
      <w:r>
        <w:rPr>
          <w:noProof/>
          <w:lang w:val="cs-CZ"/>
        </w:rPr>
        <w:t>přirozeným způsobem, který staví na přítomném a reálně existujícím předmětu poznání. A pokud tento předmět chybí, pak přirozené poznání neexistuje.“ </w:t>
      </w:r>
      <w:r>
        <w:rPr>
          <w:rStyle w:val="Znakapoznpodarou"/>
        </w:rPr>
        <w:footnoteReference w:id="504"/>
      </w:r>
    </w:p>
    <w:p w:rsidR="08163013" w:rsidRDefault="08163013" w:rsidP="08163013">
      <w:r w:rsidRPr="00273106">
        <w:t xml:space="preserve">Citát připomíná, že </w:t>
      </w:r>
      <w:r>
        <w:t xml:space="preserve">přímé poznání nemateriálních forem, podstat a objektivit </w:t>
      </w:r>
      <w:r w:rsidRPr="00273106">
        <w:t>nelze získat v přirozeném řádu, protože není determinováno žádným odpovídajícím aktuálním objektem (</w:t>
      </w:r>
      <w:r w:rsidRPr="00273106">
        <w:rPr>
          <w:i/>
        </w:rPr>
        <w:t>obiecto praesente et exsistente</w:t>
      </w:r>
      <w:r w:rsidRPr="00273106">
        <w:t>). V přirozeném řádu věcí by takové poznání</w:t>
      </w:r>
      <w:r>
        <w:t xml:space="preserve"> nevzniklo</w:t>
      </w:r>
      <w:r w:rsidRPr="00273106">
        <w:t xml:space="preserve">, protože </w:t>
      </w:r>
      <w:r>
        <w:t xml:space="preserve">nemá aktualizaci z hylemorfické reality </w:t>
      </w:r>
      <w:r w:rsidRPr="00273106">
        <w:t>(</w:t>
      </w:r>
      <w:r w:rsidRPr="0038486E">
        <w:rPr>
          <w:i/>
        </w:rPr>
        <w:t>ista</w:t>
      </w:r>
      <w:r w:rsidRPr="00273106">
        <w:t xml:space="preserve"> </w:t>
      </w:r>
      <w:r w:rsidRPr="00273106">
        <w:rPr>
          <w:i/>
        </w:rPr>
        <w:t>cognitio intuitiva naturalis corrumpitur per absentiam obiecti</w:t>
      </w:r>
      <w:r w:rsidRPr="00273106">
        <w:t xml:space="preserve">). Poznat přímým náhledem </w:t>
      </w:r>
      <w:r>
        <w:fldChar w:fldCharType="begin"/>
      </w:r>
      <w:r>
        <w:instrText xml:space="preserve"> XE "</w:instrText>
      </w:r>
      <w:r w:rsidRPr="00932B26">
        <w:instrText>vidění:eidetické</w:instrText>
      </w:r>
      <w:r>
        <w:instrText xml:space="preserve">" </w:instrText>
      </w:r>
      <w:r>
        <w:fldChar w:fldCharType="end"/>
      </w:r>
      <w:r w:rsidRPr="00273106">
        <w:t>existenci či neexistenci první substance je nadpřirozený výkon (</w:t>
      </w:r>
      <w:r w:rsidRPr="00273106">
        <w:rPr>
          <w:i/>
        </w:rPr>
        <w:t>ista cognitio non potest esse naturalis</w:t>
      </w:r>
      <w:r w:rsidRPr="00273106">
        <w:t xml:space="preserve">). </w:t>
      </w:r>
      <w:r w:rsidR="00EB3AAC">
        <w:t xml:space="preserve">Moderní </w:t>
      </w:r>
      <w:r w:rsidR="00EB3AAC" w:rsidRPr="00EB3AAC">
        <w:rPr>
          <w:i/>
        </w:rPr>
        <w:t>intelligentia spiritualis</w:t>
      </w:r>
      <w:r w:rsidR="00EB3AAC">
        <w:t xml:space="preserve"> si namýšlí, že má </w:t>
      </w:r>
      <w:r>
        <w:t xml:space="preserve">aktuální inteligibilní forma </w:t>
      </w:r>
      <w:r w:rsidR="00EB3AAC">
        <w:t xml:space="preserve">jako kosmické inteligence, jejichž </w:t>
      </w:r>
      <w:r w:rsidRPr="00273106">
        <w:t>poznání není determinováno přítomností materie. Náhled platný v řádu čistých forem a daný v aktu iluminace znamená zása</w:t>
      </w:r>
      <w:r>
        <w:t xml:space="preserve">dní překročení řádu poznání </w:t>
      </w:r>
      <w:r w:rsidRPr="00273106">
        <w:t>pro člověka</w:t>
      </w:r>
      <w:r>
        <w:t xml:space="preserve">, jehož poznání je omezené smysly. </w:t>
      </w:r>
      <w:r w:rsidRPr="00273106">
        <w:t>Objektivní poznání moderních iluminátů</w:t>
      </w:r>
      <w:r>
        <w:fldChar w:fldCharType="begin"/>
      </w:r>
      <w:r>
        <w:instrText xml:space="preserve"> XE "</w:instrText>
      </w:r>
      <w:r w:rsidRPr="00BD65D1">
        <w:instrText>ilumináti</w:instrText>
      </w:r>
      <w:r>
        <w:instrText xml:space="preserve">" </w:instrText>
      </w:r>
      <w:r>
        <w:fldChar w:fldCharType="end"/>
      </w:r>
      <w:r w:rsidRPr="00273106">
        <w:t xml:space="preserve"> je podle Ockhama nadpřirozený výkon. </w:t>
      </w:r>
      <w:r>
        <w:t xml:space="preserve">Přímý </w:t>
      </w:r>
      <w:r w:rsidRPr="00273106">
        <w:t xml:space="preserve">náhled moderních iluminátů do </w:t>
      </w:r>
      <w:r>
        <w:t xml:space="preserve">nemateriální čisté </w:t>
      </w:r>
      <w:r w:rsidRPr="00273106">
        <w:t xml:space="preserve">esence </w:t>
      </w:r>
      <w:r>
        <w:t xml:space="preserve">byl v jeho době inspirovaný mysticismem </w:t>
      </w:r>
      <w:r w:rsidRPr="00273106">
        <w:t>scholastik</w:t>
      </w:r>
      <w:r>
        <w:t xml:space="preserve">y, </w:t>
      </w:r>
      <w:r w:rsidRPr="00273106">
        <w:t>kabaly</w:t>
      </w:r>
      <w:r>
        <w:t xml:space="preserve"> a neoplatonskou falsafou</w:t>
      </w:r>
      <w:r w:rsidRPr="00273106">
        <w:t xml:space="preserve">. </w:t>
      </w:r>
      <w:r>
        <w:t>Mystické výstupy</w:t>
      </w:r>
      <w:r w:rsidRPr="00273106">
        <w:t xml:space="preserve"> mysli z těla </w:t>
      </w:r>
      <w:r>
        <w:t>najdeme v novozákonních Pavlových listech</w:t>
      </w:r>
      <w:r w:rsidRPr="00273106">
        <w:t xml:space="preserve"> (2 Kor 12:2</w:t>
      </w:r>
      <w:r>
        <w:fldChar w:fldCharType="begin"/>
      </w:r>
      <w:r>
        <w:instrText xml:space="preserve"> XE "Nový zákon:2 Kor 12.</w:instrText>
      </w:r>
      <w:r w:rsidRPr="008410D2">
        <w:instrText>2</w:instrText>
      </w:r>
      <w:r>
        <w:instrText xml:space="preserve">" </w:instrText>
      </w:r>
      <w:r>
        <w:fldChar w:fldCharType="end"/>
      </w:r>
      <w:r w:rsidRPr="00273106">
        <w:t>)</w:t>
      </w:r>
      <w:r>
        <w:t xml:space="preserve">, včetně </w:t>
      </w:r>
      <w:r w:rsidRPr="00273106">
        <w:t>jeho schopnosti prorockého vidění (Ef 1:18</w:t>
      </w:r>
      <w:r>
        <w:fldChar w:fldCharType="begin"/>
      </w:r>
      <w:r>
        <w:instrText xml:space="preserve"> XE "Nový zákon:Ef 1.</w:instrText>
      </w:r>
      <w:r w:rsidRPr="005F7996">
        <w:instrText>18</w:instrText>
      </w:r>
      <w:r>
        <w:instrText xml:space="preserve">" </w:instrText>
      </w:r>
      <w:r>
        <w:fldChar w:fldCharType="end"/>
      </w:r>
      <w:r w:rsidRPr="00273106">
        <w:t>; 3:9</w:t>
      </w:r>
      <w:r>
        <w:fldChar w:fldCharType="begin"/>
      </w:r>
      <w:r>
        <w:instrText xml:space="preserve"> XE "Nový zákon:Ef 3.</w:instrText>
      </w:r>
      <w:r w:rsidRPr="0070789D">
        <w:instrText>9</w:instrText>
      </w:r>
      <w:r>
        <w:instrText xml:space="preserve">" </w:instrText>
      </w:r>
      <w:r>
        <w:fldChar w:fldCharType="end"/>
      </w:r>
      <w:r w:rsidRPr="00273106">
        <w:t>). Stejnou tradici má súfismus pro Mohammeda</w:t>
      </w:r>
      <w:r>
        <w:fldChar w:fldCharType="begin"/>
      </w:r>
      <w:r>
        <w:instrText xml:space="preserve"> XE "</w:instrText>
      </w:r>
      <w:r w:rsidRPr="00293060">
        <w:instrText>Mohammed</w:instrText>
      </w:r>
      <w:r>
        <w:instrText xml:space="preserve">" </w:instrText>
      </w:r>
      <w:r>
        <w:fldChar w:fldCharType="end"/>
      </w:r>
      <w:r w:rsidRPr="00273106">
        <w:t xml:space="preserve"> (</w:t>
      </w:r>
      <w:r w:rsidRPr="00273106">
        <w:rPr>
          <w:bCs/>
          <w:i/>
        </w:rPr>
        <w:t>Kitab al Miraj</w:t>
      </w:r>
      <w:r w:rsidRPr="00273106">
        <w:rPr>
          <w:i/>
        </w:rPr>
        <w:t xml:space="preserve"> </w:t>
      </w:r>
      <w:r w:rsidRPr="00273106">
        <w:t>alias</w:t>
      </w:r>
      <w:r w:rsidRPr="00273106">
        <w:rPr>
          <w:i/>
        </w:rPr>
        <w:t xml:space="preserve"> Liber Scale Machometi</w:t>
      </w:r>
      <w:r w:rsidRPr="00273106">
        <w:t>) a totéž najdeme v židovské mystice</w:t>
      </w:r>
      <w:r>
        <w:fldChar w:fldCharType="begin"/>
      </w:r>
      <w:r>
        <w:instrText xml:space="preserve"> XE "</w:instrText>
      </w:r>
      <w:r w:rsidRPr="00D201A9">
        <w:instrText>mystika</w:instrText>
      </w:r>
      <w:r>
        <w:instrText xml:space="preserve">" </w:instrText>
      </w:r>
      <w:r>
        <w:fldChar w:fldCharType="end"/>
      </w:r>
      <w:r w:rsidRPr="00273106">
        <w:t xml:space="preserve"> Merkaby spekulující nad Eliášovým vozem v podobné symbolice, jako měl Mohamedův mystický skok koněm do nebe.</w:t>
      </w:r>
      <w:r>
        <w:t xml:space="preserve"> Ozvěnu těchto teorií v Ockhamově době najdeme u jeho současníka Danteho</w:t>
      </w:r>
      <w:r>
        <w:fldChar w:fldCharType="begin"/>
      </w:r>
      <w:r>
        <w:instrText xml:space="preserve"> XE "</w:instrText>
      </w:r>
      <w:r w:rsidRPr="00272F2D">
        <w:instrText>Dante, A.</w:instrText>
      </w:r>
      <w:r>
        <w:instrText xml:space="preserve">" </w:instrText>
      </w:r>
      <w:r>
        <w:fldChar w:fldCharType="end"/>
      </w:r>
      <w:r>
        <w:t>. Viz jeho důležitý dopis (</w:t>
      </w:r>
      <w:r>
        <w:rPr>
          <w:i/>
        </w:rPr>
        <w:t>Epist</w:t>
      </w:r>
      <w:r>
        <w:t xml:space="preserve">. 13) psaný vévodovi Can Grande do  Cremony (březen 1318), který vysvětluje plán a ideu </w:t>
      </w:r>
      <w:r w:rsidRPr="0802193D">
        <w:rPr>
          <w:i/>
        </w:rPr>
        <w:t>Božské komedie</w:t>
      </w:r>
      <w:r>
        <w:t>.</w:t>
      </w:r>
      <w:r w:rsidRPr="00273106">
        <w:t xml:space="preserve"> Filosofická moderna převzala tuto vizi v Avicennově konceptu </w:t>
      </w:r>
      <w:r w:rsidRPr="00273106">
        <w:rPr>
          <w:i/>
        </w:rPr>
        <w:t>intellectus sanctus</w:t>
      </w:r>
      <w:r>
        <w:rPr>
          <w:i/>
        </w:rPr>
        <w:fldChar w:fldCharType="begin"/>
      </w:r>
      <w:r>
        <w:instrText xml:space="preserve"> XE "</w:instrText>
      </w:r>
      <w:r w:rsidRPr="00473DEE">
        <w:rPr>
          <w:i/>
        </w:rPr>
        <w:instrText>intellectus sanctus</w:instrText>
      </w:r>
      <w:r>
        <w:instrText xml:space="preserve">" </w:instrText>
      </w:r>
      <w:r>
        <w:rPr>
          <w:i/>
        </w:rPr>
        <w:fldChar w:fldCharType="end"/>
      </w:r>
      <w:r w:rsidRPr="00273106">
        <w:t xml:space="preserve"> poznávající sebe, boha i svět skrze </w:t>
      </w:r>
      <w:r w:rsidRPr="00273106">
        <w:rPr>
          <w:i/>
        </w:rPr>
        <w:t>virtus sancta</w:t>
      </w:r>
      <w:r w:rsidRPr="00273106">
        <w:t xml:space="preserve"> a skrze </w:t>
      </w:r>
      <w:r w:rsidRPr="00273106">
        <w:rPr>
          <w:i/>
        </w:rPr>
        <w:t>modus prophetiae</w:t>
      </w:r>
      <w:r>
        <w:rPr>
          <w:i/>
        </w:rPr>
        <w:fldChar w:fldCharType="begin"/>
      </w:r>
      <w:r>
        <w:instrText xml:space="preserve"> XE "</w:instrText>
      </w:r>
      <w:r w:rsidRPr="004A0462">
        <w:instrText>predikace</w:instrText>
      </w:r>
      <w:r w:rsidRPr="004A0462">
        <w:rPr>
          <w:i/>
        </w:rPr>
        <w:instrText>:modus prophetiae</w:instrText>
      </w:r>
      <w:r>
        <w:instrText xml:space="preserve">" </w:instrText>
      </w:r>
      <w:r>
        <w:rPr>
          <w:i/>
        </w:rPr>
        <w:fldChar w:fldCharType="end"/>
      </w:r>
      <w:r w:rsidRPr="00273106">
        <w:t xml:space="preserve"> (</w:t>
      </w:r>
      <w:r w:rsidR="004C4264">
        <w:t xml:space="preserve">OBJ I, </w:t>
      </w:r>
      <w:r w:rsidRPr="00273106">
        <w:t xml:space="preserve">kap. 2.3.1). Prorocké vidění se v prostředí oxfordských mysticky zanícených modernistů </w:t>
      </w:r>
      <w:r>
        <w:t xml:space="preserve">stalo normální filosofií. Původní </w:t>
      </w:r>
      <w:r w:rsidRPr="00CA7EB5">
        <w:rPr>
          <w:i/>
        </w:rPr>
        <w:t>Lichtung</w:t>
      </w:r>
      <w:r>
        <w:t xml:space="preserve"> tohoto s</w:t>
      </w:r>
      <w:r w:rsidRPr="00273106">
        <w:t>por</w:t>
      </w:r>
      <w:r>
        <w:t>u</w:t>
      </w:r>
      <w:r w:rsidRPr="00273106">
        <w:t xml:space="preserve"> ohledně nového vidění světa jsme </w:t>
      </w:r>
      <w:r>
        <w:t xml:space="preserve">vyložili </w:t>
      </w:r>
      <w:r w:rsidRPr="00273106">
        <w:lastRenderedPageBreak/>
        <w:t>vzhledem ke konstrukci determinovaných kontingentních dějů v budoucnosti u Grossetesteho (</w:t>
      </w:r>
      <w:r w:rsidR="004C4264">
        <w:t>OBJ II, kap. 3</w:t>
      </w:r>
      <w:r w:rsidRPr="00273106">
        <w:t>.1.2).</w:t>
      </w:r>
      <w:r>
        <w:t xml:space="preserve"> To byl zásadní </w:t>
      </w:r>
      <w:r w:rsidRPr="00273106">
        <w:t xml:space="preserve">rozdíl od </w:t>
      </w:r>
      <w:r>
        <w:t xml:space="preserve">biskupa </w:t>
      </w:r>
      <w:r w:rsidRPr="00273106">
        <w:t>Alvern</w:t>
      </w:r>
      <w:r>
        <w:t xml:space="preserve">a a dalších představitelů prvního averroismu, kteří dbali na výuku kritické a pravdivé </w:t>
      </w:r>
      <w:r w:rsidRPr="00273106">
        <w:t>filo</w:t>
      </w:r>
      <w:r>
        <w:t>sofie</w:t>
      </w:r>
      <w:r w:rsidRPr="00273106">
        <w:t xml:space="preserve"> na Pařížské univerzitě</w:t>
      </w:r>
      <w:r>
        <w:t xml:space="preserve"> až do roku 1250</w:t>
      </w:r>
      <w:r w:rsidR="00E17239">
        <w:t xml:space="preserve">. </w:t>
      </w:r>
      <w:r w:rsidR="00E17239" w:rsidRPr="00E17239">
        <w:t>V</w:t>
      </w:r>
      <w:r w:rsidR="00E17239">
        <w:t xml:space="preserve"> této </w:t>
      </w:r>
      <w:r w:rsidR="00E17239" w:rsidRPr="00E17239">
        <w:rPr>
          <w:i/>
          <w:iCs/>
        </w:rPr>
        <w:t>alma mater</w:t>
      </w:r>
      <w:r w:rsidR="00E17239" w:rsidRPr="00E17239">
        <w:t xml:space="preserve"> prvního averroismu se spojily teorie italských a latinských s</w:t>
      </w:r>
      <w:r w:rsidR="00E17239">
        <w:t>ofistů s učením neoplatónských „</w:t>
      </w:r>
      <w:r w:rsidR="00E17239" w:rsidRPr="00E17239">
        <w:rPr>
          <w:i/>
          <w:iCs/>
        </w:rPr>
        <w:t>sequaces Aristotelis</w:t>
      </w:r>
      <w:r w:rsidR="00E17239">
        <w:rPr>
          <w:rFonts w:cs="Brill-Roman"/>
          <w:i/>
        </w:rPr>
        <w:fldChar w:fldCharType="begin"/>
      </w:r>
      <w:r w:rsidR="00E17239">
        <w:instrText xml:space="preserve"> XE "druhý averroismus:</w:instrText>
      </w:r>
      <w:r w:rsidR="00E17239" w:rsidRPr="00B81DDF">
        <w:rPr>
          <w:i/>
        </w:rPr>
        <w:instrText>sequaces Aristotelis</w:instrText>
      </w:r>
      <w:r w:rsidR="00E17239">
        <w:instrText xml:space="preserve">" </w:instrText>
      </w:r>
      <w:r w:rsidR="00E17239">
        <w:rPr>
          <w:rFonts w:cs="Brill-Roman"/>
          <w:i/>
        </w:rPr>
        <w:fldChar w:fldCharType="end"/>
      </w:r>
      <w:r w:rsidR="00E17239">
        <w:t>“</w:t>
      </w:r>
      <w:r w:rsidR="00E17239" w:rsidRPr="00E17239">
        <w:t xml:space="preserve"> (OBJ II, kap. 2.3.1); po smrti biskupa Al</w:t>
      </w:r>
      <w:r w:rsidR="00E17239">
        <w:t>verna začali veřejně působit v B</w:t>
      </w:r>
      <w:r w:rsidR="00E17239" w:rsidRPr="00E17239">
        <w:t>onaventur</w:t>
      </w:r>
      <w:r w:rsidR="00E17239">
        <w:t xml:space="preserve">ově </w:t>
      </w:r>
      <w:r w:rsidR="00E17239" w:rsidRPr="00E17239">
        <w:t xml:space="preserve">škole. </w:t>
      </w:r>
      <w:r>
        <w:t>Ockham je poslední představitel prvního averroismu, který viděl a kritizoval objektivní poznání scotistů a moderních iluminátů jako nekritický mysticismus.</w:t>
      </w:r>
    </w:p>
    <w:p w:rsidR="08163013" w:rsidRPr="00273106" w:rsidRDefault="08163013" w:rsidP="08163013">
      <w:r>
        <w:tab/>
        <w:t xml:space="preserve">Přímý náhled do mimočasové podstaty věcí uvádí poslední </w:t>
      </w:r>
      <w:r w:rsidRPr="00273106">
        <w:t>hermeneuticky zajímav</w:t>
      </w:r>
      <w:r>
        <w:t>ý spor</w:t>
      </w:r>
      <w:r w:rsidRPr="00273106">
        <w:t xml:space="preserve"> mezi Ockhamem a oxfordskými</w:t>
      </w:r>
      <w:r>
        <w:t xml:space="preserve"> učenci ze školy </w:t>
      </w:r>
      <w:r w:rsidRPr="00D23B4C">
        <w:rPr>
          <w:i/>
        </w:rPr>
        <w:t>Modernorum</w:t>
      </w:r>
      <w:r w:rsidRPr="00273106">
        <w:t>. Aristotelský logik arg</w:t>
      </w:r>
      <w:r>
        <w:t>umentuje proti Grossetestemu a o</w:t>
      </w:r>
      <w:r w:rsidRPr="00273106">
        <w:t>xfordské škole moderní logiky</w:t>
      </w:r>
      <w:r>
        <w:fldChar w:fldCharType="begin"/>
      </w:r>
      <w:r>
        <w:instrText xml:space="preserve"> XE "</w:instrText>
      </w:r>
      <w:r w:rsidRPr="009C5BB9">
        <w:rPr>
          <w:i/>
        </w:rPr>
        <w:instrText>logica Modernorum</w:instrText>
      </w:r>
      <w:r>
        <w:instrText xml:space="preserve">" </w:instrText>
      </w:r>
      <w:r>
        <w:fldChar w:fldCharType="end"/>
      </w:r>
      <w:r w:rsidRPr="00273106">
        <w:t xml:space="preserve"> </w:t>
      </w:r>
      <w:r>
        <w:t xml:space="preserve">z hlediska </w:t>
      </w:r>
      <w:r w:rsidRPr="00273106">
        <w:t xml:space="preserve">námořní bitvy v </w:t>
      </w:r>
      <w:r w:rsidRPr="00273106">
        <w:rPr>
          <w:i/>
        </w:rPr>
        <w:t>De Interpretatione</w:t>
      </w:r>
      <w:r w:rsidRPr="00273106">
        <w:t>. Opět se d</w:t>
      </w:r>
      <w:r>
        <w:t>rží striktně aristotelské linie, která hájí zásadní neurčitelnost</w:t>
      </w:r>
      <w:r w:rsidRPr="00273106">
        <w:t xml:space="preserve"> budoucích kontingentních událostí. </w:t>
      </w:r>
      <w:r>
        <w:t>A</w:t>
      </w:r>
      <w:r w:rsidRPr="00273106">
        <w:t xml:space="preserve">bsolutně čistá potencialita nemá žádný subsistentní charakter, </w:t>
      </w:r>
      <w:r>
        <w:t>proto není co</w:t>
      </w:r>
      <w:r w:rsidRPr="00273106">
        <w:t xml:space="preserve"> určovat v řádu logické výpovědi. </w:t>
      </w:r>
      <w:r>
        <w:t>Logika musí v řádu pravdy jako adekvace následovat metafyziku, protože metafyzická impozice</w:t>
      </w:r>
      <w:r>
        <w:fldChar w:fldCharType="begin"/>
      </w:r>
      <w:r>
        <w:instrText xml:space="preserve"> XE "impozice:</w:instrText>
      </w:r>
      <w:r w:rsidRPr="0076420B">
        <w:instrText>Ockham</w:instrText>
      </w:r>
      <w:r>
        <w:instrText xml:space="preserve">" </w:instrText>
      </w:r>
      <w:r>
        <w:fldChar w:fldCharType="end"/>
      </w:r>
      <w:r>
        <w:t xml:space="preserve"> z reality určuje logickou supozici. </w:t>
      </w:r>
      <w:r w:rsidRPr="00273106">
        <w:t xml:space="preserve">Ockham odmítá v traktátu </w:t>
      </w:r>
      <w:r w:rsidRPr="00273106">
        <w:rPr>
          <w:i/>
        </w:rPr>
        <w:t>Tractatus de praedestinatione et de praescientia divina</w:t>
      </w:r>
      <w:r w:rsidRPr="00273106">
        <w:t xml:space="preserve"> celou ontoteologickou</w:t>
      </w:r>
      <w:r>
        <w:fldChar w:fldCharType="begin"/>
      </w:r>
      <w:r>
        <w:instrText xml:space="preserve"> XE "</w:instrText>
      </w:r>
      <w:r w:rsidRPr="00982EE6">
        <w:instrText>ontoteologie:kritika Ockhama</w:instrText>
      </w:r>
      <w:r>
        <w:instrText xml:space="preserve">" </w:instrText>
      </w:r>
      <w:r>
        <w:fldChar w:fldCharType="end"/>
      </w:r>
      <w:r w:rsidRPr="00273106">
        <w:t xml:space="preserve"> konstrukci metafyziky </w:t>
      </w:r>
      <w:r w:rsidRPr="00273106">
        <w:rPr>
          <w:i/>
        </w:rPr>
        <w:t>Modernorum</w:t>
      </w:r>
      <w:r w:rsidRPr="00273106">
        <w:t>, která zakládá univerzální logický determinismus odkazem na boží prozřetelnost. Ockham oba mody nutnosti dané u boha a v realitě</w:t>
      </w:r>
      <w:r>
        <w:t xml:space="preserve"> nikdy</w:t>
      </w:r>
      <w:r w:rsidRPr="00273106">
        <w:t xml:space="preserve"> nespojuje. Naopak provádí metafyzicky založenou disjunkci obou modů nutnosti, kvůli zásadní nesouměřitelnosti obou řádů reality. </w:t>
      </w:r>
      <w:r>
        <w:t>Antimoderní logik o</w:t>
      </w:r>
      <w:r w:rsidRPr="00273106">
        <w:t xml:space="preserve">pět argumentuje důsledně podle Aristotela. Logika je pravdivá proto, že adekvátně poznáváme realitu a ne naopak, jak to tvrdí </w:t>
      </w:r>
      <w:r>
        <w:t>neoplatonš</w:t>
      </w:r>
      <w:r w:rsidRPr="00273106">
        <w:t>tí modernisté</w:t>
      </w:r>
      <w:r>
        <w:t xml:space="preserve"> od založení moderní logiky (kap. 5.1.2)</w:t>
      </w:r>
      <w:r w:rsidRPr="00273106">
        <w:t xml:space="preserve">. Tím padá celé ontoteologické schéma </w:t>
      </w:r>
      <w:r w:rsidRPr="00273106">
        <w:rPr>
          <w:i/>
        </w:rPr>
        <w:t>Modernorum</w:t>
      </w:r>
      <w:r w:rsidRPr="00273106">
        <w:t xml:space="preserve">, na kterém stojí moderní </w:t>
      </w:r>
      <w:r>
        <w:t xml:space="preserve">formální logika </w:t>
      </w:r>
      <w:r w:rsidRPr="00273106">
        <w:t xml:space="preserve">od </w:t>
      </w:r>
      <w:r>
        <w:t xml:space="preserve">Grossetesteho a od </w:t>
      </w:r>
      <w:r w:rsidRPr="00273106">
        <w:t xml:space="preserve">Leibnize. </w:t>
      </w:r>
      <w:r>
        <w:t xml:space="preserve">Ockham zásadně nesouhlasí se Scotovou univočně pojatou nutností, která zakládá jeho systém objektivní metafyzické dedukce v řádu </w:t>
      </w:r>
      <w:r w:rsidRPr="004F44BA">
        <w:rPr>
          <w:i/>
        </w:rPr>
        <w:t>exemplar</w:t>
      </w:r>
      <w:r>
        <w:t>‒</w:t>
      </w:r>
      <w:r w:rsidR="00884743">
        <w:rPr>
          <w:i/>
        </w:rPr>
        <w:t>vestigium</w:t>
      </w:r>
      <w:r>
        <w:rPr>
          <w:i/>
        </w:rPr>
        <w:fldChar w:fldCharType="begin"/>
      </w:r>
      <w:r>
        <w:instrText xml:space="preserve"> XE "pravda:</w:instrText>
      </w:r>
      <w:r w:rsidRPr="001C1350">
        <w:rPr>
          <w:i/>
        </w:rPr>
        <w:instrText>exemplar</w:instrText>
      </w:r>
      <w:r>
        <w:instrText>/</w:instrText>
      </w:r>
      <w:r w:rsidRPr="001C1350">
        <w:rPr>
          <w:i/>
        </w:rPr>
        <w:instrText>vestigi</w:instrText>
      </w:r>
      <w:r w:rsidR="00884743">
        <w:rPr>
          <w:i/>
        </w:rPr>
        <w:instrText>um</w:instrText>
      </w:r>
      <w:r>
        <w:instrText xml:space="preserve">" </w:instrText>
      </w:r>
      <w:r>
        <w:rPr>
          <w:i/>
        </w:rPr>
        <w:fldChar w:fldCharType="end"/>
      </w:r>
      <w:r>
        <w:t xml:space="preserve"> (kap. 7.3.2). Uvažování modernistů je mylné z naprosto zásadního důvodu. Ilumináti nejsou kritičtí realisté a jejich myšlení začalo vidět do boží mysli. </w:t>
      </w:r>
      <w:r w:rsidRPr="00273106">
        <w:t>Nejsme bůh a nevíme, zda by svět vznikl nebo ne.</w:t>
      </w:r>
    </w:p>
    <w:p w:rsidR="08163013" w:rsidRPr="00A57F97" w:rsidRDefault="08163013" w:rsidP="08163013">
      <w:pPr>
        <w:pStyle w:val="Citace"/>
        <w:rPr>
          <w:noProof/>
          <w:lang w:val="cs-CZ"/>
        </w:rPr>
      </w:pPr>
      <w:r w:rsidRPr="00273106">
        <w:rPr>
          <w:noProof/>
          <w:lang w:val="cs-CZ"/>
        </w:rPr>
        <w:lastRenderedPageBreak/>
        <w:t>„</w:t>
      </w:r>
      <w:r>
        <w:rPr>
          <w:noProof/>
          <w:lang w:val="cs-CZ"/>
        </w:rPr>
        <w:t>Výrok 'Bůh předurčil Petra</w:t>
      </w:r>
      <w:r w:rsidRPr="00273106">
        <w:rPr>
          <w:noProof/>
          <w:lang w:val="cs-CZ"/>
        </w:rPr>
        <w:t>'</w:t>
      </w:r>
      <w:r>
        <w:rPr>
          <w:noProof/>
          <w:lang w:val="cs-CZ"/>
        </w:rPr>
        <w:t xml:space="preserve"> byl a je (</w:t>
      </w:r>
      <w:r w:rsidRPr="08FB1706">
        <w:rPr>
          <w:i/>
          <w:noProof/>
          <w:lang w:val="cs-CZ"/>
        </w:rPr>
        <w:t>fuit</w:t>
      </w:r>
      <w:r>
        <w:rPr>
          <w:noProof/>
          <w:lang w:val="cs-CZ"/>
        </w:rPr>
        <w:t xml:space="preserve">) pravdivý od věčnosti, proto nemůže být mylný, a proto je prý také nutný. Tento závěr popírám.  Mnohé výroky dané na věčnosti jsou zde </w:t>
      </w:r>
      <w:r w:rsidR="005F7FC7">
        <w:rPr>
          <w:noProof/>
          <w:lang w:val="cs-CZ"/>
        </w:rPr>
        <w:t xml:space="preserve">a nyní </w:t>
      </w:r>
      <w:r>
        <w:rPr>
          <w:noProof/>
          <w:lang w:val="cs-CZ"/>
        </w:rPr>
        <w:t>správné, ale v jiném modu jsou mylné. Například na věčnosti byl a je zcela pravdivý výrok 'Svět neexistuje</w:t>
      </w:r>
      <w:r w:rsidRPr="00273106">
        <w:rPr>
          <w:noProof/>
          <w:lang w:val="cs-CZ"/>
        </w:rPr>
        <w:t>'</w:t>
      </w:r>
      <w:r>
        <w:rPr>
          <w:noProof/>
          <w:lang w:val="cs-CZ"/>
        </w:rPr>
        <w:t>, ale v jiném modu je to výrok mylný. Proto tvrdím, že i když výrok 'Bůh předurčil Petra</w:t>
      </w:r>
      <w:r w:rsidRPr="00273106">
        <w:rPr>
          <w:noProof/>
          <w:lang w:val="cs-CZ"/>
        </w:rPr>
        <w:t>'</w:t>
      </w:r>
      <w:r>
        <w:rPr>
          <w:noProof/>
          <w:lang w:val="cs-CZ"/>
        </w:rPr>
        <w:t xml:space="preserve"> byl a je pravdivý od věčnosti, přesto může být mylný, a nikdy nemusel být pravdivý (</w:t>
      </w:r>
      <w:r w:rsidRPr="009F561A">
        <w:rPr>
          <w:i/>
          <w:noProof/>
        </w:rPr>
        <w:t>potest esse falsa et potest numquam fuisse vera</w:t>
      </w:r>
      <w:r>
        <w:rPr>
          <w:noProof/>
          <w:lang w:val="cs-CZ"/>
        </w:rPr>
        <w:t>).“ </w:t>
      </w:r>
      <w:r>
        <w:rPr>
          <w:rStyle w:val="Znakapoznpodarou"/>
        </w:rPr>
        <w:footnoteReference w:id="505"/>
      </w:r>
    </w:p>
    <w:p w:rsidR="08163013" w:rsidRDefault="08163013" w:rsidP="08163013">
      <w:r w:rsidRPr="00273106">
        <w:t>Predestinace Petrova zapření a jmenování hlavou apoštolů není žádný problém v řádu boží nutnosti dané věčně a neodvolatelně (</w:t>
      </w:r>
      <w:r w:rsidRPr="00273106">
        <w:rPr>
          <w:i/>
        </w:rPr>
        <w:t>haec propositio fuit vera ab aeterno... est necessaria</w:t>
      </w:r>
      <w:r w:rsidRPr="00273106">
        <w:t xml:space="preserve">). Ale Ockham zásadně popírá univoční </w:t>
      </w:r>
      <w:r>
        <w:t xml:space="preserve">závěr </w:t>
      </w:r>
      <w:r>
        <w:rPr>
          <w:i/>
        </w:rPr>
        <w:t>semel</w:t>
      </w:r>
      <w:r>
        <w:rPr>
          <w:i/>
        </w:rPr>
        <w:fldChar w:fldCharType="begin"/>
      </w:r>
      <w:r>
        <w:instrText xml:space="preserve"> XE "</w:instrText>
      </w:r>
      <w:r w:rsidRPr="00420582">
        <w:rPr>
          <w:rStyle w:val="FontStyle129"/>
          <w:sz w:val="24"/>
        </w:rPr>
        <w:instrText>pravda</w:instrText>
      </w:r>
      <w:r w:rsidRPr="00814674">
        <w:rPr>
          <w:rStyle w:val="FontStyle129"/>
          <w:i/>
          <w:sz w:val="24"/>
        </w:rPr>
        <w:instrText>:</w:instrText>
      </w:r>
      <w:r w:rsidRPr="00420582">
        <w:rPr>
          <w:i/>
        </w:rPr>
        <w:instrText>semel‒semper</w:instrText>
      </w:r>
      <w:r>
        <w:instrText xml:space="preserve">" </w:instrText>
      </w:r>
      <w:r>
        <w:rPr>
          <w:i/>
        </w:rPr>
        <w:fldChar w:fldCharType="end"/>
      </w:r>
      <w:r w:rsidRPr="00273106">
        <w:rPr>
          <w:i/>
        </w:rPr>
        <w:t xml:space="preserve">‒semper </w:t>
      </w:r>
      <w:r w:rsidRPr="00273106">
        <w:t xml:space="preserve">daný ve škole </w:t>
      </w:r>
      <w:r w:rsidRPr="00273106">
        <w:rPr>
          <w:i/>
        </w:rPr>
        <w:t>Nominales</w:t>
      </w:r>
      <w:r w:rsidRPr="00273106">
        <w:t xml:space="preserve"> a převzaté jeho </w:t>
      </w:r>
      <w:r>
        <w:t xml:space="preserve">scotistickými </w:t>
      </w:r>
      <w:r w:rsidRPr="00273106">
        <w:t xml:space="preserve">současníky </w:t>
      </w:r>
      <w:r>
        <w:t>v řádu objektivní emanace boží racionality do světa</w:t>
      </w:r>
      <w:r w:rsidRPr="00273106">
        <w:t xml:space="preserve">. </w:t>
      </w:r>
      <w:r>
        <w:t xml:space="preserve">V rámci aristotelské metafyziky nemůže </w:t>
      </w:r>
      <w:r w:rsidRPr="00273106">
        <w:t>plat</w:t>
      </w:r>
      <w:r>
        <w:t>it z</w:t>
      </w:r>
      <w:r w:rsidRPr="00273106">
        <w:t xml:space="preserve">ávěr modernistů </w:t>
      </w:r>
      <w:r>
        <w:t xml:space="preserve">daný na základě univoční nutnosti v bohu a ve stvoření </w:t>
      </w:r>
      <w:r w:rsidRPr="00273106">
        <w:t>(</w:t>
      </w:r>
      <w:r w:rsidRPr="00273106">
        <w:rPr>
          <w:i/>
        </w:rPr>
        <w:t>nego consequentiam</w:t>
      </w:r>
      <w:r w:rsidRPr="00273106">
        <w:t xml:space="preserve">). </w:t>
      </w:r>
      <w:r>
        <w:t xml:space="preserve">Problém, který objektivisté už ani nevidí, spočívá </w:t>
      </w:r>
      <w:r w:rsidRPr="00273106">
        <w:t xml:space="preserve">v neexistující </w:t>
      </w:r>
      <w:r w:rsidR="001820D7">
        <w:t xml:space="preserve">impozici </w:t>
      </w:r>
      <w:r w:rsidRPr="00273106">
        <w:t>této nutnosti</w:t>
      </w:r>
      <w:r>
        <w:t xml:space="preserve">. </w:t>
      </w:r>
      <w:r w:rsidR="001820D7">
        <w:t xml:space="preserve">Impozice </w:t>
      </w:r>
      <w:r>
        <w:t>nutnosti vždy odpovídá</w:t>
      </w:r>
      <w:r w:rsidRPr="00273106">
        <w:t xml:space="preserve"> řádu lidského poznání, a ne božského</w:t>
      </w:r>
      <w:r>
        <w:t>. O božím poznání nic nevíme, nejsme bůh</w:t>
      </w:r>
      <w:r w:rsidRPr="00273106">
        <w:t xml:space="preserve">. </w:t>
      </w:r>
      <w:r>
        <w:t xml:space="preserve">Ockham zrušil klíčový prvek antropocentrické metafyziky moderny. </w:t>
      </w:r>
      <w:r w:rsidRPr="00273106">
        <w:t xml:space="preserve">Svět před stvořením nebyl, takže výpověď o jeho neexistenci </w:t>
      </w:r>
      <w:r>
        <w:t>byla pravdivá (</w:t>
      </w:r>
      <w:r w:rsidRPr="00273106">
        <w:rPr>
          <w:i/>
        </w:rPr>
        <w:t>ista fuit v</w:t>
      </w:r>
      <w:r>
        <w:rPr>
          <w:i/>
        </w:rPr>
        <w:t>era ab aeterno 'mundus non est'</w:t>
      </w:r>
      <w:r>
        <w:t xml:space="preserve">). A </w:t>
      </w:r>
      <w:r w:rsidRPr="00273106">
        <w:t>přec</w:t>
      </w:r>
      <w:r>
        <w:t>e je v našem modu poznání (</w:t>
      </w:r>
      <w:r w:rsidRPr="00BC1E1A">
        <w:rPr>
          <w:i/>
        </w:rPr>
        <w:t>tamen modo</w:t>
      </w:r>
      <w:r>
        <w:t>) poznána jako mylná (</w:t>
      </w:r>
      <w:r w:rsidRPr="00273106">
        <w:rPr>
          <w:i/>
        </w:rPr>
        <w:t>est falsa</w:t>
      </w:r>
      <w:r w:rsidRPr="00273106">
        <w:t xml:space="preserve">). </w:t>
      </w:r>
      <w:r>
        <w:t xml:space="preserve">Žádná nutnost nemůže spojit pravdivý a nepravdivý výrok. </w:t>
      </w:r>
      <w:r w:rsidRPr="00273106">
        <w:t>Vzhledem k Petrově zapření viděného z takto dané boží perspektivy pro nás platí zásadní indeterminace této kontingent</w:t>
      </w:r>
      <w:r>
        <w:t>n</w:t>
      </w:r>
      <w:r w:rsidRPr="00273106">
        <w:t>í budoucí události. Nejsme bůh, a pro</w:t>
      </w:r>
      <w:r>
        <w:t>to ani nemůžeme určit, zda Petr</w:t>
      </w:r>
      <w:r w:rsidRPr="00273106">
        <w:t xml:space="preserve"> zapře nebo nezapře Ježíše (</w:t>
      </w:r>
      <w:r w:rsidRPr="00273106">
        <w:rPr>
          <w:i/>
        </w:rPr>
        <w:t>tamen potest esse falsa</w:t>
      </w:r>
      <w:r w:rsidRPr="00273106">
        <w:t xml:space="preserve">). </w:t>
      </w:r>
      <w:r>
        <w:t xml:space="preserve"> </w:t>
      </w:r>
      <w:r w:rsidRPr="00273106">
        <w:t>Klíčová je druhá část z</w:t>
      </w:r>
      <w:r>
        <w:t>á</w:t>
      </w:r>
      <w:r w:rsidRPr="00273106">
        <w:t>věru.</w:t>
      </w:r>
      <w:r>
        <w:t xml:space="preserve"> Ockham výslovně prohlašuje díky pře</w:t>
      </w:r>
      <w:r w:rsidRPr="00273106">
        <w:t>dešlým příkladům indeterminace, že nikdy nemůže</w:t>
      </w:r>
      <w:r>
        <w:t>me</w:t>
      </w:r>
      <w:r w:rsidRPr="00273106">
        <w:t xml:space="preserve"> znát modus pravdivosti této události (</w:t>
      </w:r>
      <w:r w:rsidRPr="00273106">
        <w:rPr>
          <w:i/>
        </w:rPr>
        <w:t>potest numquam fuisse vera</w:t>
      </w:r>
      <w:r w:rsidRPr="00273106">
        <w:t>). Na rozdíl od Grossetest</w:t>
      </w:r>
      <w:r>
        <w:t>eho tvrdí, že budoucí udál</w:t>
      </w:r>
      <w:r w:rsidRPr="00273106">
        <w:t>o</w:t>
      </w:r>
      <w:r>
        <w:t>s</w:t>
      </w:r>
      <w:r w:rsidRPr="00273106">
        <w:t>ti typu Petrova zapření</w:t>
      </w:r>
      <w:r>
        <w:t xml:space="preserve">, Antikristova příchodu </w:t>
      </w:r>
      <w:r w:rsidRPr="00273106">
        <w:t xml:space="preserve">nebo </w:t>
      </w:r>
      <w:r>
        <w:t xml:space="preserve">budoucí </w:t>
      </w:r>
      <w:r w:rsidRPr="00273106">
        <w:t>námořní bitvy</w:t>
      </w:r>
      <w:r>
        <w:fldChar w:fldCharType="begin"/>
      </w:r>
      <w:r>
        <w:instrText xml:space="preserve"> XE "</w:instrText>
      </w:r>
      <w:r w:rsidRPr="00635DE4">
        <w:instrText>námořní bitva</w:instrText>
      </w:r>
      <w:r>
        <w:instrText xml:space="preserve">" </w:instrText>
      </w:r>
      <w:r>
        <w:fldChar w:fldCharType="end"/>
      </w:r>
      <w:r w:rsidRPr="00273106">
        <w:t xml:space="preserve"> jsou pro nás zásadně nepoznatelné </w:t>
      </w:r>
      <w:r>
        <w:t xml:space="preserve">z hlediska jejich pravdivosti, </w:t>
      </w:r>
      <w:r w:rsidRPr="00273106">
        <w:t xml:space="preserve">a tím  </w:t>
      </w:r>
      <w:r>
        <w:t xml:space="preserve">i logicky </w:t>
      </w:r>
      <w:r w:rsidRPr="00273106">
        <w:t>nedeterminovatelné. Převeďme to na příklad nutného příchodu Antikrista</w:t>
      </w:r>
      <w:r>
        <w:fldChar w:fldCharType="begin"/>
      </w:r>
      <w:r>
        <w:instrText xml:space="preserve"> XE "</w:instrText>
      </w:r>
      <w:r w:rsidRPr="0096335E">
        <w:instrText>Antikrist</w:instrText>
      </w:r>
      <w:r>
        <w:instrText xml:space="preserve">" </w:instrText>
      </w:r>
      <w:r>
        <w:fldChar w:fldCharType="end"/>
      </w:r>
      <w:r w:rsidRPr="00273106">
        <w:t>, který měl Grosseteste</w:t>
      </w:r>
      <w:r>
        <w:t xml:space="preserve"> (</w:t>
      </w:r>
      <w:r w:rsidR="00EC42B9">
        <w:t xml:space="preserve">OBJ II, </w:t>
      </w:r>
      <w:r>
        <w:t xml:space="preserve">kap. </w:t>
      </w:r>
      <w:r w:rsidR="00EC42B9">
        <w:t>3</w:t>
      </w:r>
      <w:r>
        <w:t>.1.2)</w:t>
      </w:r>
      <w:r w:rsidRPr="00273106">
        <w:t xml:space="preserve">. Tato nutnost je podle Ockhama dána u boha, ale ne vzhledem k nám, protože v řádu reality je afirmována pouze vírou, a nikoliv empirickým </w:t>
      </w:r>
      <w:r w:rsidRPr="00273106">
        <w:lastRenderedPageBreak/>
        <w:t xml:space="preserve">poznáním daným na základě působení reálných substancí. </w:t>
      </w:r>
      <w:r>
        <w:t>N</w:t>
      </w:r>
      <w:r w:rsidRPr="00273106">
        <w:t>utn</w:t>
      </w:r>
      <w:r>
        <w:t xml:space="preserve">ý </w:t>
      </w:r>
      <w:r w:rsidRPr="00273106">
        <w:t>příchod Antikrista</w:t>
      </w:r>
      <w:r>
        <w:fldChar w:fldCharType="begin"/>
      </w:r>
      <w:r>
        <w:instrText xml:space="preserve"> XE "</w:instrText>
      </w:r>
      <w:r w:rsidRPr="0096335E">
        <w:instrText>Antikrist</w:instrText>
      </w:r>
      <w:r>
        <w:instrText xml:space="preserve">" </w:instrText>
      </w:r>
      <w:r>
        <w:fldChar w:fldCharType="end"/>
      </w:r>
      <w:r>
        <w:t xml:space="preserve"> podle Ockhama nemá supozici danou od reálně působící první substance</w:t>
      </w:r>
      <w:r>
        <w:rPr>
          <w:i/>
        </w:rPr>
        <w:fldChar w:fldCharType="begin"/>
      </w:r>
      <w:r>
        <w:instrText xml:space="preserve"> XE "</w:instrText>
      </w:r>
      <w:r w:rsidRPr="00792D52">
        <w:rPr>
          <w:i/>
        </w:rPr>
        <w:instrText>future contigents</w:instrText>
      </w:r>
      <w:r>
        <w:instrText xml:space="preserve">" </w:instrText>
      </w:r>
      <w:r>
        <w:rPr>
          <w:i/>
        </w:rPr>
        <w:fldChar w:fldCharType="end"/>
      </w:r>
      <w:r>
        <w:t xml:space="preserve">. Z hlediska přirozeného poznání nemůžeme predikovat nic filosoficky a přirozeně vědecky  pravdivého o této zajímavé postavě, která svou reálnou neexistencí dogmaticky a mytopoeticky založila objektivní moderní logiku. V případě budoucího příchodu biblického Antikrista nebo Aristotelovy budoucí námořní bitvy chybí impozice významu od reálné první substance. A vzít Antikrista jako moderní </w:t>
      </w:r>
      <w:r w:rsidRPr="084B186A">
        <w:rPr>
          <w:i/>
        </w:rPr>
        <w:t>tertium ens</w:t>
      </w:r>
      <w:r>
        <w:t xml:space="preserve"> znamená pro Ockama porážku zdravého rozumu, protože filosofie a teologie jsou dvě rodově odlišné vědy. Opět se debata týká předešlého sporu o supozici Scotova</w:t>
      </w:r>
      <w:r w:rsidRPr="00273106">
        <w:t xml:space="preserve"> pojm</w:t>
      </w:r>
      <w:r>
        <w:t xml:space="preserve">u </w:t>
      </w:r>
      <w:r w:rsidR="001265F7">
        <w:t>„</w:t>
      </w:r>
      <w:r w:rsidRPr="00273106">
        <w:rPr>
          <w:i/>
        </w:rPr>
        <w:t>esse completive universale</w:t>
      </w:r>
      <w:r w:rsidR="001265F7">
        <w:t>“</w:t>
      </w:r>
      <w:r>
        <w:t xml:space="preserve">. </w:t>
      </w:r>
      <w:r w:rsidR="001265F7">
        <w:t>Zrušením u</w:t>
      </w:r>
      <w:r>
        <w:t xml:space="preserve">nivoční nutnosti zanikl základní princip výstavby jednotné </w:t>
      </w:r>
      <w:r w:rsidRPr="008912A3">
        <w:rPr>
          <w:i/>
        </w:rPr>
        <w:t>metaphysica generalis</w:t>
      </w:r>
      <w:r>
        <w:rPr>
          <w:i/>
        </w:rPr>
        <w:fldChar w:fldCharType="begin"/>
      </w:r>
      <w:r>
        <w:instrText xml:space="preserve"> XE "</w:instrText>
      </w:r>
      <w:r w:rsidRPr="007E3962">
        <w:rPr>
          <w:i/>
        </w:rPr>
        <w:instrText>metaphysica generalis</w:instrText>
      </w:r>
      <w:r>
        <w:instrText xml:space="preserve">" </w:instrText>
      </w:r>
      <w:r>
        <w:rPr>
          <w:i/>
        </w:rPr>
        <w:fldChar w:fldCharType="end"/>
      </w:r>
      <w:r>
        <w:t xml:space="preserve">, kterou Scotus </w:t>
      </w:r>
      <w:r w:rsidR="007D1711">
        <w:t xml:space="preserve">založil </w:t>
      </w:r>
      <w:r>
        <w:t xml:space="preserve">na spekulativní mystické logice oxfordských </w:t>
      </w:r>
      <w:r w:rsidRPr="003A0531">
        <w:rPr>
          <w:i/>
        </w:rPr>
        <w:t>Modernorum</w:t>
      </w:r>
      <w:r>
        <w:t xml:space="preserve">. Pravda teologie není pravda filosofie, i když s ní teologie není v rozporu. </w:t>
      </w:r>
      <w:r w:rsidRPr="00273106">
        <w:t>Připomeňme Sigerovu a Baconovu pozici</w:t>
      </w:r>
      <w:r>
        <w:t xml:space="preserve"> vyjádřenou prohlášením magistrů Pařížské univerzity z dubna 1272 </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sidR="00EC42B9">
        <w:t xml:space="preserve"> (kap. 4</w:t>
      </w:r>
      <w:r>
        <w:t>.1.2). Ockham s</w:t>
      </w:r>
      <w:r w:rsidRPr="00273106">
        <w:t>tejně jako</w:t>
      </w:r>
      <w:r>
        <w:t xml:space="preserve"> Bacon hájí </w:t>
      </w:r>
      <w:r w:rsidR="002F1376">
        <w:t>dvojí metodu poznání</w:t>
      </w:r>
      <w:r w:rsidRPr="00273106">
        <w:t>, protože jak teologie</w:t>
      </w:r>
      <w:r>
        <w:fldChar w:fldCharType="begin"/>
      </w:r>
      <w:r>
        <w:instrText xml:space="preserve"> XE "</w:instrText>
      </w:r>
      <w:r w:rsidRPr="004A395B">
        <w:instrText>teorie dvojí pravdy</w:instrText>
      </w:r>
      <w:r>
        <w:instrText xml:space="preserve">" </w:instrText>
      </w:r>
      <w:r>
        <w:fldChar w:fldCharType="end"/>
      </w:r>
      <w:r w:rsidRPr="00273106">
        <w:t>, tak i filosofie má vlastní obor zkoumání (</w:t>
      </w:r>
      <w:r w:rsidRPr="00273106">
        <w:rPr>
          <w:i/>
        </w:rPr>
        <w:t>dignitatis philosophia</w:t>
      </w:r>
      <w:r w:rsidRPr="00273106">
        <w:t xml:space="preserve">). </w:t>
      </w:r>
      <w:r>
        <w:t xml:space="preserve">Teorie dvou rodově odlišných </w:t>
      </w:r>
      <w:r w:rsidRPr="00273106">
        <w:rPr>
          <w:i/>
        </w:rPr>
        <w:t>dignitates</w:t>
      </w:r>
      <w:r w:rsidRPr="00273106">
        <w:t xml:space="preserve"> znamená</w:t>
      </w:r>
      <w:r>
        <w:t xml:space="preserve"> podle Bacona</w:t>
      </w:r>
      <w:r w:rsidRPr="00273106">
        <w:t>, že žádný druh vědění nesmí metodologicky determinovat jiný druh vědy (</w:t>
      </w:r>
      <w:r w:rsidRPr="00273106">
        <w:rPr>
          <w:i/>
        </w:rPr>
        <w:t>nulla facultate extranea debet dominari</w:t>
      </w:r>
      <w:r w:rsidR="00BA6035">
        <w:t>; OBJ II, kap. 3</w:t>
      </w:r>
      <w:r w:rsidRPr="00273106">
        <w:t>.4.3). Nyní je ja</w:t>
      </w:r>
      <w:r>
        <w:t>sné, proč Ockham jako zastánce dvojí cesty poznání</w:t>
      </w:r>
      <w:r w:rsidRPr="00273106">
        <w:t xml:space="preserve"> na způsob </w:t>
      </w:r>
      <w:r w:rsidRPr="086A0EE1">
        <w:rPr>
          <w:i/>
        </w:rPr>
        <w:t>Druhých analytik</w:t>
      </w:r>
      <w:r>
        <w:t xml:space="preserve"> </w:t>
      </w:r>
      <w:r w:rsidRPr="00273106">
        <w:t xml:space="preserve">nemohl </w:t>
      </w:r>
      <w:r>
        <w:t xml:space="preserve">zůstat v oxfordské komunitě </w:t>
      </w:r>
      <w:r w:rsidRPr="00273106">
        <w:t xml:space="preserve"> </w:t>
      </w:r>
      <w:r>
        <w:t xml:space="preserve">objektivně </w:t>
      </w:r>
      <w:r w:rsidRPr="00273106">
        <w:t>myslících logiků, analytiků a scotistů</w:t>
      </w:r>
      <w:r>
        <w:t xml:space="preserve">, kteří pilně a vítězně kráčeli po jediné správné </w:t>
      </w:r>
      <w:r w:rsidRPr="00504395">
        <w:rPr>
          <w:i/>
        </w:rPr>
        <w:t>via Mo</w:t>
      </w:r>
      <w:r>
        <w:rPr>
          <w:i/>
        </w:rPr>
        <w:t>derno</w:t>
      </w:r>
      <w:r w:rsidRPr="00504395">
        <w:rPr>
          <w:i/>
        </w:rPr>
        <w:t>r</w:t>
      </w:r>
      <w:r>
        <w:rPr>
          <w:i/>
        </w:rPr>
        <w:t>u</w:t>
      </w:r>
      <w:r w:rsidRPr="00504395">
        <w:rPr>
          <w:i/>
        </w:rPr>
        <w:t>m</w:t>
      </w:r>
      <w:r>
        <w:rPr>
          <w:i/>
        </w:rPr>
        <w:fldChar w:fldCharType="begin"/>
      </w:r>
      <w:r>
        <w:instrText xml:space="preserve"> XE "</w:instrText>
      </w:r>
      <w:r w:rsidRPr="00ED0748">
        <w:rPr>
          <w:i/>
        </w:rPr>
        <w:instrText>via Modernorum</w:instrText>
      </w:r>
      <w:r>
        <w:instrText xml:space="preserve">" </w:instrText>
      </w:r>
      <w:r>
        <w:rPr>
          <w:i/>
        </w:rPr>
        <w:fldChar w:fldCharType="end"/>
      </w:r>
      <w:r>
        <w:t xml:space="preserve"> směrem k objektivnímu příchodu Antikrista, korporátního kapitalismu a finančních derivátů. </w:t>
      </w:r>
      <w:r w:rsidRPr="00273106">
        <w:t>Také u akademiků někdy platí, že kdo uteče, ten vyhraje. Ockham musel v životě utíkat dokonce dvakrát</w:t>
      </w:r>
      <w:r>
        <w:t xml:space="preserve"> a to nejprve z Oxfordu</w:t>
      </w:r>
      <w:r w:rsidRPr="00273106">
        <w:t xml:space="preserve">. </w:t>
      </w:r>
      <w:r>
        <w:t>A p</w:t>
      </w:r>
      <w:r w:rsidRPr="00273106">
        <w:t>o sebezáchovném útěku z papežského Avignonu zůstal na živu a mohl napsat novou intepretaci Aristotelových politických spisů</w:t>
      </w:r>
      <w:r>
        <w:t>, kterým</w:t>
      </w:r>
      <w:r w:rsidRPr="00273106">
        <w:t xml:space="preserve"> se věnuje poslední matrice.</w:t>
      </w:r>
    </w:p>
    <w:p w:rsidR="00F607C9" w:rsidRDefault="00F56896" w:rsidP="003E1BFB">
      <w:pPr>
        <w:ind w:firstLine="397"/>
        <w:rPr>
          <w:lang w:eastAsia="en-US"/>
        </w:rPr>
      </w:pPr>
      <w:r>
        <w:rPr>
          <w:lang w:eastAsia="en-US"/>
        </w:rPr>
        <w:t>Averroisté a semiaverroisté</w:t>
      </w:r>
      <w:r>
        <w:rPr>
          <w:lang w:eastAsia="en-US"/>
        </w:rPr>
        <w:fldChar w:fldCharType="begin"/>
      </w:r>
      <w:r>
        <w:instrText xml:space="preserve"> XE "</w:instrText>
      </w:r>
      <w:r w:rsidRPr="00504407">
        <w:rPr>
          <w:lang w:eastAsia="en-US"/>
        </w:rPr>
        <w:instrText>semiaverroismus</w:instrText>
      </w:r>
      <w:r>
        <w:instrText xml:space="preserve">" </w:instrText>
      </w:r>
      <w:r>
        <w:rPr>
          <w:lang w:eastAsia="en-US"/>
        </w:rPr>
        <w:fldChar w:fldCharType="end"/>
      </w:r>
      <w:r>
        <w:rPr>
          <w:lang w:eastAsia="en-US"/>
        </w:rPr>
        <w:t xml:space="preserve"> všeho druhu definitivně </w:t>
      </w:r>
      <w:r w:rsidRPr="00273106">
        <w:rPr>
          <w:lang w:eastAsia="en-US"/>
        </w:rPr>
        <w:t>ovládli akademické prostředí obou hlavních univerzit křesťanského Západu</w:t>
      </w:r>
      <w:r>
        <w:rPr>
          <w:lang w:eastAsia="en-US"/>
        </w:rPr>
        <w:t xml:space="preserve"> po roce 1277</w:t>
      </w:r>
      <w:r w:rsidRPr="00273106">
        <w:rPr>
          <w:lang w:eastAsia="en-US"/>
        </w:rPr>
        <w:t xml:space="preserve">. </w:t>
      </w:r>
      <w:r>
        <w:rPr>
          <w:lang w:eastAsia="en-US"/>
        </w:rPr>
        <w:t>Pronásledovaný a objektivně vytěsněný první averroismus už neměl na to, aby v nových podmínkách obhájil klasickou formu metafyziky. Ockham nově a zcela originálně rozvinul základní teze p</w:t>
      </w:r>
      <w:r w:rsidRPr="00273106">
        <w:rPr>
          <w:lang w:eastAsia="en-US"/>
        </w:rPr>
        <w:t>rvní filosofie</w:t>
      </w:r>
      <w:r>
        <w:rPr>
          <w:lang w:eastAsia="en-US"/>
        </w:rPr>
        <w:t xml:space="preserve"> podle Averroesovy a Sigerovy ipseity dané jako existenciální akt porozumění jedné osoby (</w:t>
      </w:r>
      <w:r>
        <w:rPr>
          <w:i/>
          <w:lang w:eastAsia="en-US"/>
        </w:rPr>
        <w:t>homo ipse intelligit</w:t>
      </w:r>
      <w:r>
        <w:rPr>
          <w:i/>
          <w:lang w:eastAsia="en-US"/>
        </w:rPr>
        <w:fldChar w:fldCharType="begin"/>
      </w:r>
      <w:r>
        <w:instrText xml:space="preserve"> XE "</w:instrText>
      </w:r>
      <w:r w:rsidRPr="00B935DC">
        <w:rPr>
          <w:rStyle w:val="Zkladntext350"/>
        </w:rPr>
        <w:instrText>osoba</w:instrText>
      </w:r>
      <w:r w:rsidRPr="00B935DC">
        <w:rPr>
          <w:rStyle w:val="Zkladntext350"/>
          <w:i/>
        </w:rPr>
        <w:instrText>:</w:instrText>
      </w:r>
      <w:r>
        <w:rPr>
          <w:rStyle w:val="Zkladntext350"/>
          <w:i/>
        </w:rPr>
        <w:instrText>homo ipse intelligit</w:instrText>
      </w:r>
      <w:r>
        <w:instrText xml:space="preserve">" </w:instrText>
      </w:r>
      <w:r>
        <w:rPr>
          <w:i/>
          <w:lang w:eastAsia="en-US"/>
        </w:rPr>
        <w:fldChar w:fldCharType="end"/>
      </w:r>
      <w:r>
        <w:rPr>
          <w:lang w:eastAsia="en-US"/>
        </w:rPr>
        <w:t>)</w:t>
      </w:r>
      <w:r w:rsidRPr="00273106">
        <w:rPr>
          <w:lang w:eastAsia="en-US"/>
        </w:rPr>
        <w:t xml:space="preserve">. Ockham </w:t>
      </w:r>
      <w:r w:rsidRPr="00273106">
        <w:rPr>
          <w:lang w:eastAsia="en-US"/>
        </w:rPr>
        <w:lastRenderedPageBreak/>
        <w:t>neuspěl</w:t>
      </w:r>
      <w:r>
        <w:rPr>
          <w:lang w:eastAsia="en-US"/>
        </w:rPr>
        <w:t xml:space="preserve"> proti </w:t>
      </w:r>
      <w:r w:rsidRPr="00273106">
        <w:rPr>
          <w:lang w:eastAsia="en-US"/>
        </w:rPr>
        <w:t xml:space="preserve">větrným mlýnům </w:t>
      </w:r>
      <w:r>
        <w:rPr>
          <w:lang w:eastAsia="en-US"/>
        </w:rPr>
        <w:t>sofistické moderny, které pilně mlely nová jsoucna třetího druhu už jedno století</w:t>
      </w:r>
      <w:r w:rsidRPr="00273106">
        <w:rPr>
          <w:lang w:eastAsia="en-US"/>
        </w:rPr>
        <w:t xml:space="preserve">. </w:t>
      </w:r>
      <w:r>
        <w:rPr>
          <w:lang w:eastAsia="en-US"/>
        </w:rPr>
        <w:t>Tento úkol dokončila v následujícím miléniu až Heideggerova hermeneutika fakticity</w:t>
      </w:r>
      <w:r>
        <w:rPr>
          <w:lang w:eastAsia="en-US"/>
        </w:rPr>
        <w:fldChar w:fldCharType="begin"/>
      </w:r>
      <w:r>
        <w:instrText xml:space="preserve"> XE "</w:instrText>
      </w:r>
      <w:r w:rsidRPr="00991E5A">
        <w:rPr>
          <w:lang w:eastAsia="en-US"/>
        </w:rPr>
        <w:instrText>hermeneutika:fakticity</w:instrText>
      </w:r>
      <w:r>
        <w:instrText xml:space="preserve">" </w:instrText>
      </w:r>
      <w:r>
        <w:rPr>
          <w:lang w:eastAsia="en-US"/>
        </w:rPr>
        <w:fldChar w:fldCharType="end"/>
      </w:r>
      <w:r>
        <w:rPr>
          <w:lang w:eastAsia="en-US"/>
        </w:rPr>
        <w:t xml:space="preserve">. Novou fundamentální ontologii danou na existenciálním výkladu Aristotela předložilo dílo </w:t>
      </w:r>
      <w:r w:rsidRPr="08C466ED">
        <w:rPr>
          <w:i/>
          <w:lang w:eastAsia="en-US"/>
        </w:rPr>
        <w:t>Bytí a čas</w:t>
      </w:r>
      <w:r>
        <w:rPr>
          <w:lang w:eastAsia="en-US"/>
        </w:rPr>
        <w:t xml:space="preserve"> (1927). </w:t>
      </w:r>
      <w:r w:rsidRPr="00273106">
        <w:rPr>
          <w:lang w:eastAsia="en-US"/>
        </w:rPr>
        <w:t>Další generace moderních avicennistů chápaly Ockhamovu kritiku Scot</w:t>
      </w:r>
      <w:r>
        <w:rPr>
          <w:lang w:eastAsia="en-US"/>
        </w:rPr>
        <w:t xml:space="preserve">a </w:t>
      </w:r>
      <w:r w:rsidRPr="00273106">
        <w:rPr>
          <w:lang w:eastAsia="en-US"/>
        </w:rPr>
        <w:t xml:space="preserve">v rámci </w:t>
      </w:r>
      <w:r>
        <w:rPr>
          <w:lang w:eastAsia="en-US"/>
        </w:rPr>
        <w:t xml:space="preserve">objektivně </w:t>
      </w:r>
      <w:r w:rsidRPr="00273106">
        <w:rPr>
          <w:lang w:eastAsia="en-US"/>
        </w:rPr>
        <w:t>ustavené metafyzické agendy</w:t>
      </w:r>
      <w:r>
        <w:rPr>
          <w:lang w:eastAsia="en-US"/>
        </w:rPr>
        <w:t>, která ovládla západní myšlení po roce 1300</w:t>
      </w:r>
      <w:r w:rsidRPr="00273106">
        <w:rPr>
          <w:lang w:eastAsia="en-US"/>
        </w:rPr>
        <w:t xml:space="preserve">. Ockham dostal </w:t>
      </w:r>
      <w:r>
        <w:rPr>
          <w:lang w:eastAsia="en-US"/>
        </w:rPr>
        <w:t xml:space="preserve">v postmoderně nálepku </w:t>
      </w:r>
      <w:r w:rsidRPr="00273106">
        <w:rPr>
          <w:lang w:eastAsia="en-US"/>
        </w:rPr>
        <w:t>nominalisty</w:t>
      </w:r>
      <w:r>
        <w:rPr>
          <w:lang w:eastAsia="en-US"/>
        </w:rPr>
        <w:t xml:space="preserve">, protože zásadně odmítl </w:t>
      </w:r>
      <w:r w:rsidRPr="00273106">
        <w:rPr>
          <w:lang w:eastAsia="en-US"/>
        </w:rPr>
        <w:t xml:space="preserve">jsoucna třetího druhu. </w:t>
      </w:r>
      <w:r>
        <w:rPr>
          <w:lang w:eastAsia="en-US"/>
        </w:rPr>
        <w:t xml:space="preserve">Simulákrum Ockhama-nominalisty vítězně zavedené do moderních dějin filosofie v modu </w:t>
      </w:r>
      <w:r w:rsidRPr="086A10E8">
        <w:rPr>
          <w:i/>
          <w:lang w:eastAsia="en-US"/>
        </w:rPr>
        <w:t>Verkehrung ins Gegenteil</w:t>
      </w:r>
      <w:r>
        <w:rPr>
          <w:i/>
          <w:lang w:eastAsia="en-US"/>
        </w:rPr>
        <w:fldChar w:fldCharType="begin"/>
      </w:r>
      <w:r>
        <w:instrText xml:space="preserve"> XE "</w:instrText>
      </w:r>
      <w:r w:rsidRPr="0886734C">
        <w:rPr>
          <w:i/>
          <w:lang w:eastAsia="en-US"/>
        </w:rPr>
        <w:instrText>Verkehrung ins Gegenteil</w:instrText>
      </w:r>
      <w:r>
        <w:instrText xml:space="preserve">" </w:instrText>
      </w:r>
      <w:r>
        <w:rPr>
          <w:i/>
          <w:lang w:eastAsia="en-US"/>
        </w:rPr>
        <w:fldChar w:fldCharType="end"/>
      </w:r>
      <w:r>
        <w:rPr>
          <w:lang w:eastAsia="en-US"/>
        </w:rPr>
        <w:t xml:space="preserve"> dokazuje fundamentální </w:t>
      </w:r>
      <w:r w:rsidRPr="002F4EFB">
        <w:rPr>
          <w:i/>
          <w:lang w:eastAsia="en-US"/>
        </w:rPr>
        <w:t>Irrtum</w:t>
      </w:r>
      <w:r>
        <w:rPr>
          <w:lang w:eastAsia="en-US"/>
        </w:rPr>
        <w:t xml:space="preserve"> moderny a postmoderny, stejně jako v případě „averroistů“ Averroese a Sigera. Ockhamova filosofie stojí na opačném pólu než učení avicennovských porretánů a </w:t>
      </w:r>
      <w:r w:rsidRPr="004B6875">
        <w:rPr>
          <w:i/>
          <w:lang w:eastAsia="en-US"/>
        </w:rPr>
        <w:t>Nominales</w:t>
      </w:r>
      <w:r>
        <w:rPr>
          <w:lang w:eastAsia="en-US"/>
        </w:rPr>
        <w:t xml:space="preserve">, z nichž naopak vycházel analytický aristotelik Scotus. Hermeneutika provedla rehabilitaci Ockhama ve stejném modu </w:t>
      </w:r>
      <w:r w:rsidRPr="087E2803">
        <w:rPr>
          <w:i/>
          <w:lang w:eastAsia="en-US"/>
        </w:rPr>
        <w:t>alétheia</w:t>
      </w:r>
      <w:r>
        <w:rPr>
          <w:lang w:eastAsia="en-US"/>
        </w:rPr>
        <w:t xml:space="preserve"> jako to udělala v případě Sigera. Oba tito brilantní, kritičtí a pravdiví myslitelé patří do proudu autentického prvního averroismu určeného komplexně správným výkladem CMDA, na rozdíl od semiaverroisty Akvinského. </w:t>
      </w:r>
      <w:r w:rsidRPr="00273106">
        <w:rPr>
          <w:lang w:eastAsia="en-US"/>
        </w:rPr>
        <w:t>Hermeneutika dostatečně objasnila, proč byl</w:t>
      </w:r>
      <w:r w:rsidR="00D958CA">
        <w:rPr>
          <w:lang w:eastAsia="en-US"/>
        </w:rPr>
        <w:t>i</w:t>
      </w:r>
      <w:r w:rsidR="006D24F9">
        <w:rPr>
          <w:lang w:eastAsia="en-US"/>
        </w:rPr>
        <w:t xml:space="preserve"> Siger a Ockham </w:t>
      </w:r>
      <w:r>
        <w:rPr>
          <w:lang w:eastAsia="en-US"/>
        </w:rPr>
        <w:t>objektivně potrestán</w:t>
      </w:r>
      <w:r w:rsidR="00D958CA">
        <w:rPr>
          <w:lang w:eastAsia="en-US"/>
        </w:rPr>
        <w:t>i</w:t>
      </w:r>
      <w:r w:rsidRPr="00273106">
        <w:rPr>
          <w:lang w:eastAsia="en-US"/>
        </w:rPr>
        <w:t xml:space="preserve"> skrze filosofick</w:t>
      </w:r>
      <w:r>
        <w:rPr>
          <w:lang w:eastAsia="en-US"/>
        </w:rPr>
        <w:t xml:space="preserve">é </w:t>
      </w:r>
      <w:r w:rsidRPr="00273106">
        <w:rPr>
          <w:i/>
          <w:lang w:eastAsia="en-US"/>
        </w:rPr>
        <w:t>damnatio memoriae</w:t>
      </w:r>
      <w:r>
        <w:rPr>
          <w:i/>
          <w:lang w:eastAsia="en-US"/>
        </w:rPr>
        <w:fldChar w:fldCharType="begin"/>
      </w:r>
      <w:r>
        <w:instrText xml:space="preserve"> XE "</w:instrText>
      </w:r>
      <w:r w:rsidRPr="00C65046">
        <w:rPr>
          <w:i/>
        </w:rPr>
        <w:instrText>damnatio memoriae</w:instrText>
      </w:r>
      <w:r>
        <w:instrText xml:space="preserve">" </w:instrText>
      </w:r>
      <w:r>
        <w:rPr>
          <w:i/>
          <w:lang w:eastAsia="en-US"/>
        </w:rPr>
        <w:fldChar w:fldCharType="end"/>
      </w:r>
      <w:r w:rsidRPr="00273106">
        <w:rPr>
          <w:lang w:eastAsia="en-US"/>
        </w:rPr>
        <w:t xml:space="preserve">. Po </w:t>
      </w:r>
      <w:r>
        <w:rPr>
          <w:lang w:eastAsia="en-US"/>
        </w:rPr>
        <w:t>útěku z Avignonu dne 26. května 1328, kde se měl Ockham</w:t>
      </w:r>
      <w:r w:rsidRPr="00273106">
        <w:rPr>
          <w:lang w:eastAsia="en-US"/>
        </w:rPr>
        <w:t xml:space="preserve"> </w:t>
      </w:r>
      <w:r>
        <w:rPr>
          <w:lang w:eastAsia="en-US"/>
        </w:rPr>
        <w:t xml:space="preserve">zodpovídat před inkvizicí ze své antimodernistické filosofie stejně jako před ním Siger, </w:t>
      </w:r>
      <w:r w:rsidRPr="00273106">
        <w:rPr>
          <w:lang w:eastAsia="en-US"/>
        </w:rPr>
        <w:t xml:space="preserve">se smysl celé debaty mezi oběma školami definitivně vytratil do dějinně působící </w:t>
      </w:r>
      <w:r w:rsidR="00594E30" w:rsidRPr="00594E30">
        <w:rPr>
          <w:lang w:eastAsia="en-US"/>
        </w:rPr>
        <w:t>Léthé</w:t>
      </w:r>
      <w:r w:rsidRPr="00273106">
        <w:rPr>
          <w:lang w:eastAsia="en-US"/>
        </w:rPr>
        <w:t xml:space="preserve">. </w:t>
      </w:r>
      <w:r>
        <w:rPr>
          <w:lang w:eastAsia="en-US"/>
        </w:rPr>
        <w:t>Z hlediska hermeneutické triády</w:t>
      </w:r>
      <w:r>
        <w:rPr>
          <w:lang w:eastAsia="en-US"/>
        </w:rPr>
        <w:fldChar w:fldCharType="begin"/>
      </w:r>
      <w:r>
        <w:instrText xml:space="preserve"> XE "</w:instrText>
      </w:r>
      <w:r w:rsidRPr="00075E5D">
        <w:rPr>
          <w:lang w:eastAsia="en-US"/>
        </w:rPr>
        <w:instrText>hermeneutická triáda</w:instrText>
      </w:r>
      <w:r>
        <w:instrText xml:space="preserve">" </w:instrText>
      </w:r>
      <w:r>
        <w:rPr>
          <w:lang w:eastAsia="en-US"/>
        </w:rPr>
        <w:fldChar w:fldCharType="end"/>
      </w:r>
      <w:r>
        <w:rPr>
          <w:lang w:eastAsia="en-US"/>
        </w:rPr>
        <w:t xml:space="preserve"> označuje den Ockhamova útěku z Avignonu historické datum vzniku moderny a historický začátek moderní teologie. Tímto datem skončila odkrytost dějin prvního a druhého averroismu v modu epochální </w:t>
      </w:r>
      <w:r w:rsidRPr="08326357">
        <w:rPr>
          <w:i/>
          <w:lang w:eastAsia="en-US"/>
        </w:rPr>
        <w:t>alétheia</w:t>
      </w:r>
      <w:r>
        <w:rPr>
          <w:lang w:eastAsia="en-US"/>
        </w:rPr>
        <w:t xml:space="preserve">. Oba směry přecházejí do dějinné skrytosti dané v podobě bytí pravdy jako </w:t>
      </w:r>
      <w:r w:rsidR="00594E30" w:rsidRPr="00594E30">
        <w:rPr>
          <w:lang w:eastAsia="en-US"/>
        </w:rPr>
        <w:t>Léthé</w:t>
      </w:r>
      <w:r>
        <w:rPr>
          <w:lang w:eastAsia="en-US"/>
        </w:rPr>
        <w:t>. Siger před inkvizici nastoupil a obstál, protože to bylo o půl století dříve. Jeho inkvizitoři byli vzdělaní, znali problémy moderny a přijali jeho argumentaci. Ockham utekl proto, že by asi neobstál před tribunálem již zcela moderních inkvizitorů. Moderní historie jako učitelka života v modu pravdy-</w:t>
      </w:r>
      <w:r w:rsidRPr="083267D2">
        <w:rPr>
          <w:i/>
          <w:lang w:eastAsia="en-US"/>
        </w:rPr>
        <w:t>veritas</w:t>
      </w:r>
      <w:r>
        <w:rPr>
          <w:lang w:eastAsia="en-US"/>
        </w:rPr>
        <w:t xml:space="preserve"> pak vytvořila dějiny objektivního simulákra zvaného „latinský averroismus“, které pochopitelně redigovala vítězná st</w:t>
      </w:r>
      <w:r w:rsidR="00F607C9">
        <w:rPr>
          <w:lang w:eastAsia="en-US"/>
        </w:rPr>
        <w:t>rana gigantomachie o substanci.</w:t>
      </w:r>
    </w:p>
    <w:p w:rsidR="00F56896" w:rsidRPr="00273106" w:rsidRDefault="00F607C9" w:rsidP="00AC68B0">
      <w:pPr>
        <w:ind w:firstLine="397"/>
        <w:rPr>
          <w:lang w:eastAsia="en-US"/>
        </w:rPr>
      </w:pPr>
      <w:r>
        <w:rPr>
          <w:lang w:eastAsia="en-US"/>
        </w:rPr>
        <w:t xml:space="preserve">Působení </w:t>
      </w:r>
      <w:r w:rsidR="00F56896" w:rsidRPr="00273106">
        <w:rPr>
          <w:lang w:eastAsia="en-US"/>
        </w:rPr>
        <w:t xml:space="preserve">objektivně dané pravdy vytlačilo poslední stopy původního </w:t>
      </w:r>
      <w:r w:rsidR="00F56896" w:rsidRPr="00273106">
        <w:rPr>
          <w:i/>
          <w:lang w:eastAsia="en-US"/>
        </w:rPr>
        <w:t>Lichtung</w:t>
      </w:r>
      <w:r w:rsidR="00F56896" w:rsidRPr="00273106">
        <w:rPr>
          <w:lang w:eastAsia="en-US"/>
        </w:rPr>
        <w:t>, v němž se dějinně manifestovalo původní bytí jsoucna</w:t>
      </w:r>
      <w:r w:rsidR="00F56896">
        <w:rPr>
          <w:lang w:eastAsia="en-US"/>
        </w:rPr>
        <w:t xml:space="preserve"> dané v aristotelské metafyzice</w:t>
      </w:r>
      <w:r w:rsidR="00F56896" w:rsidRPr="00273106">
        <w:rPr>
          <w:lang w:eastAsia="en-US"/>
        </w:rPr>
        <w:t xml:space="preserve">. </w:t>
      </w:r>
      <w:r w:rsidR="00F56896">
        <w:rPr>
          <w:lang w:eastAsia="en-US"/>
        </w:rPr>
        <w:t xml:space="preserve">Zatmění první </w:t>
      </w:r>
      <w:r w:rsidR="00F56896">
        <w:rPr>
          <w:lang w:eastAsia="en-US"/>
        </w:rPr>
        <w:lastRenderedPageBreak/>
        <w:t xml:space="preserve">substance uzávorkovalo epochální </w:t>
      </w:r>
      <w:r w:rsidR="00F56896" w:rsidRPr="00A4781A">
        <w:rPr>
          <w:i/>
          <w:lang w:eastAsia="en-US"/>
        </w:rPr>
        <w:t>Ereignis</w:t>
      </w:r>
      <w:r w:rsidR="00F56896">
        <w:rPr>
          <w:i/>
          <w:lang w:eastAsia="en-US"/>
        </w:rPr>
        <w:fldChar w:fldCharType="begin"/>
      </w:r>
      <w:r w:rsidR="00F56896">
        <w:instrText xml:space="preserve"> XE "</w:instrText>
      </w:r>
      <w:r w:rsidR="00F56896" w:rsidRPr="00120BB2">
        <w:rPr>
          <w:i/>
        </w:rPr>
        <w:instrText>Ereignis</w:instrText>
      </w:r>
      <w:r w:rsidR="00F56896">
        <w:instrText xml:space="preserve">" </w:instrText>
      </w:r>
      <w:r w:rsidR="00F56896">
        <w:rPr>
          <w:i/>
          <w:lang w:eastAsia="en-US"/>
        </w:rPr>
        <w:fldChar w:fldCharType="end"/>
      </w:r>
      <w:r w:rsidR="00F56896">
        <w:rPr>
          <w:lang w:eastAsia="en-US"/>
        </w:rPr>
        <w:t xml:space="preserve"> bytí jsoucího, které přestalo být pro metafyzické myšlení </w:t>
      </w:r>
      <w:r w:rsidR="00F56896" w:rsidRPr="003D2BBB">
        <w:rPr>
          <w:i/>
          <w:lang w:eastAsia="en-US"/>
        </w:rPr>
        <w:t>Modernorum</w:t>
      </w:r>
      <w:r w:rsidR="00F56896">
        <w:rPr>
          <w:lang w:eastAsia="en-US"/>
        </w:rPr>
        <w:t xml:space="preserve"> zjevné a pochopitelné. </w:t>
      </w:r>
      <w:r w:rsidR="00F56896" w:rsidRPr="00273106">
        <w:rPr>
          <w:lang w:eastAsia="en-US"/>
        </w:rPr>
        <w:t xml:space="preserve">Nihilismus západní metafyziky dokonal </w:t>
      </w:r>
      <w:r w:rsidR="00F56896">
        <w:rPr>
          <w:lang w:eastAsia="en-US"/>
        </w:rPr>
        <w:t xml:space="preserve">skrze </w:t>
      </w:r>
      <w:r w:rsidR="00F56896" w:rsidRPr="085D7F9D">
        <w:rPr>
          <w:i/>
          <w:lang w:eastAsia="en-US"/>
        </w:rPr>
        <w:t>dativus incommodi</w:t>
      </w:r>
      <w:r w:rsidR="00F56896">
        <w:rPr>
          <w:i/>
          <w:lang w:eastAsia="en-US"/>
        </w:rPr>
        <w:fldChar w:fldCharType="begin"/>
      </w:r>
      <w:r w:rsidR="00F56896">
        <w:instrText xml:space="preserve"> XE "</w:instrText>
      </w:r>
      <w:r w:rsidR="00F56896" w:rsidRPr="082E4086">
        <w:rPr>
          <w:i/>
          <w:lang w:eastAsia="en-US"/>
        </w:rPr>
        <w:instrText>dativus incommodi</w:instrText>
      </w:r>
      <w:r w:rsidR="00F56896">
        <w:instrText xml:space="preserve">" </w:instrText>
      </w:r>
      <w:r w:rsidR="00F56896">
        <w:rPr>
          <w:i/>
          <w:lang w:eastAsia="en-US"/>
        </w:rPr>
        <w:fldChar w:fldCharType="end"/>
      </w:r>
      <w:r w:rsidR="00F56896">
        <w:rPr>
          <w:lang w:eastAsia="en-US"/>
        </w:rPr>
        <w:t xml:space="preserve"> </w:t>
      </w:r>
      <w:r w:rsidR="00F56896" w:rsidRPr="00273106">
        <w:rPr>
          <w:iCs/>
        </w:rPr>
        <w:t>poslední výzvu dona</w:t>
      </w:r>
      <w:r w:rsidR="00F56896">
        <w:rPr>
          <w:iCs/>
        </w:rPr>
        <w:t xml:space="preserve">ce objektivity skrze kompletní sbírku existenciálů daných v rámci </w:t>
      </w:r>
      <w:r w:rsidR="00F56896" w:rsidRPr="00273106">
        <w:rPr>
          <w:i/>
          <w:iCs/>
        </w:rPr>
        <w:t xml:space="preserve">dativus </w:t>
      </w:r>
      <w:r w:rsidR="00F56896">
        <w:rPr>
          <w:i/>
          <w:iCs/>
        </w:rPr>
        <w:t>obiectivus</w:t>
      </w:r>
      <w:r w:rsidR="00F56896">
        <w:rPr>
          <w:i/>
          <w:iCs/>
        </w:rPr>
        <w:fldChar w:fldCharType="begin"/>
      </w:r>
      <w:r w:rsidR="00F56896">
        <w:instrText xml:space="preserve"> XE "</w:instrText>
      </w:r>
      <w:r w:rsidR="00F56896" w:rsidRPr="00343046">
        <w:rPr>
          <w:i/>
        </w:rPr>
        <w:instrText>d</w:instrText>
      </w:r>
      <w:r w:rsidR="00F56896" w:rsidRPr="00343046">
        <w:rPr>
          <w:i/>
          <w:iCs/>
        </w:rPr>
        <w:instrText>ativus obiectivus</w:instrText>
      </w:r>
      <w:r w:rsidR="00F56896">
        <w:instrText xml:space="preserve">" </w:instrText>
      </w:r>
      <w:r w:rsidR="00F56896">
        <w:rPr>
          <w:i/>
          <w:iCs/>
        </w:rPr>
        <w:fldChar w:fldCharType="end"/>
      </w:r>
      <w:r w:rsidR="00F56896">
        <w:rPr>
          <w:iCs/>
        </w:rPr>
        <w:t xml:space="preserve">. </w:t>
      </w:r>
      <w:r w:rsidR="00F56896" w:rsidRPr="00273106">
        <w:t xml:space="preserve">Scotovo první uzávorkování existence světa </w:t>
      </w:r>
      <w:r w:rsidR="00F56896">
        <w:t xml:space="preserve">v modu racionální </w:t>
      </w:r>
      <w:r w:rsidR="00F56896" w:rsidRPr="085E3EA7">
        <w:rPr>
          <w:i/>
        </w:rPr>
        <w:t>epoché</w:t>
      </w:r>
      <w:r w:rsidR="00F56896">
        <w:t xml:space="preserve"> </w:t>
      </w:r>
      <w:r w:rsidR="00F56896" w:rsidRPr="00273106">
        <w:t xml:space="preserve">zopakované Descartem </w:t>
      </w:r>
      <w:r w:rsidR="00112494">
        <w:t>spustilo</w:t>
      </w:r>
      <w:r w:rsidR="00F56896">
        <w:t xml:space="preserve"> </w:t>
      </w:r>
      <w:r w:rsidR="00112494">
        <w:t>proces sekularizace</w:t>
      </w:r>
      <w:r w:rsidR="00F56896">
        <w:t xml:space="preserve">. </w:t>
      </w:r>
      <w:r w:rsidR="00A556EE" w:rsidRPr="00A556EE">
        <w:t>Klasi</w:t>
      </w:r>
      <w:r w:rsidR="00A556EE">
        <w:t>cká definice sekularizace jako „</w:t>
      </w:r>
      <w:r w:rsidR="00A556EE" w:rsidRPr="00A556EE">
        <w:rPr>
          <w:i/>
        </w:rPr>
        <w:t>Entzauberung der Welt</w:t>
      </w:r>
      <w:r w:rsidR="00A556EE">
        <w:t>“</w:t>
      </w:r>
      <w:r w:rsidR="00A556EE" w:rsidRPr="00A556EE">
        <w:t xml:space="preserve"> (Max Weber</w:t>
      </w:r>
      <w:r w:rsidR="00A556EE">
        <w:fldChar w:fldCharType="begin"/>
      </w:r>
      <w:r w:rsidR="00A556EE">
        <w:instrText xml:space="preserve"> XE "</w:instrText>
      </w:r>
      <w:r w:rsidR="00A556EE" w:rsidRPr="00154F8F">
        <w:instrText>Weber, Max</w:instrText>
      </w:r>
      <w:r w:rsidR="00A556EE">
        <w:instrText xml:space="preserve">" </w:instrText>
      </w:r>
      <w:r w:rsidR="00A556EE">
        <w:fldChar w:fldCharType="end"/>
      </w:r>
      <w:r w:rsidR="00A556EE" w:rsidRPr="00A556EE">
        <w:t>) je sice objek</w:t>
      </w:r>
      <w:r w:rsidR="00A556EE">
        <w:t>tivně správná, ale hermeneuticky chybná</w:t>
      </w:r>
      <w:r w:rsidR="00A556EE" w:rsidRPr="00A556EE">
        <w:t>. Moderna skoncovala s první substancí a pos</w:t>
      </w:r>
      <w:r w:rsidR="00A556EE">
        <w:t>tmoderna skoncovala s moderním b</w:t>
      </w:r>
      <w:r w:rsidR="00A556EE" w:rsidRPr="00A556EE">
        <w:t xml:space="preserve">ohem. Skutečný Bůh a skutečný svět nemají nic společného s božskou komedií </w:t>
      </w:r>
      <w:r w:rsidR="00A556EE" w:rsidRPr="00A556EE">
        <w:rPr>
          <w:i/>
        </w:rPr>
        <w:t>Modernorum</w:t>
      </w:r>
      <w:r w:rsidR="00A556EE" w:rsidRPr="00A556EE">
        <w:t>.</w:t>
      </w:r>
      <w:r w:rsidR="00917330">
        <w:t xml:space="preserve"> </w:t>
      </w:r>
      <w:r w:rsidR="00F56896">
        <w:t xml:space="preserve">Proces postmoderní </w:t>
      </w:r>
      <w:r w:rsidR="00F56896" w:rsidRPr="00273106">
        <w:t>sekulariza</w:t>
      </w:r>
      <w:r w:rsidR="00F56896">
        <w:t>ce se rozbíhá</w:t>
      </w:r>
      <w:r w:rsidR="00F56896" w:rsidRPr="00273106">
        <w:t xml:space="preserve"> </w:t>
      </w:r>
      <w:r w:rsidR="00F56896">
        <w:t xml:space="preserve">v předmluvě </w:t>
      </w:r>
      <w:r w:rsidR="00F56896" w:rsidRPr="00273106">
        <w:t xml:space="preserve">díla </w:t>
      </w:r>
      <w:r w:rsidR="00F56896" w:rsidRPr="00273106">
        <w:rPr>
          <w:i/>
        </w:rPr>
        <w:t>De jure belli ac pacis</w:t>
      </w:r>
      <w:r w:rsidR="00F56896" w:rsidRPr="00273106">
        <w:t xml:space="preserve"> (1625). Reformační humanista </w:t>
      </w:r>
      <w:hyperlink r:id="rId10" w:tooltip="Hugo Grotius" w:history="1">
        <w:r w:rsidR="00F56896" w:rsidRPr="00273106">
          <w:t>Hugo Grotius</w:t>
        </w:r>
        <w:r w:rsidR="00F56896">
          <w:fldChar w:fldCharType="begin"/>
        </w:r>
        <w:r w:rsidR="00F56896">
          <w:instrText xml:space="preserve"> XE "</w:instrText>
        </w:r>
        <w:r w:rsidR="00F56896" w:rsidRPr="00B01026">
          <w:instrText>Grotius, H.</w:instrText>
        </w:r>
        <w:r w:rsidR="00F56896">
          <w:instrText xml:space="preserve">" </w:instrText>
        </w:r>
        <w:r w:rsidR="00F56896">
          <w:fldChar w:fldCharType="end"/>
        </w:r>
      </w:hyperlink>
      <w:r w:rsidR="00F56896">
        <w:t xml:space="preserve"> se </w:t>
      </w:r>
      <w:r w:rsidR="00F56896" w:rsidRPr="00273106">
        <w:t xml:space="preserve">snaží založit smysl práva </w:t>
      </w:r>
      <w:r w:rsidR="00F56896" w:rsidRPr="00273106">
        <w:rPr>
          <w:i/>
        </w:rPr>
        <w:t>ex nihilo</w:t>
      </w:r>
      <w:r w:rsidR="00F56896">
        <w:t>, tedy bez působení boha jako ultimativního zdroje a garanta práva.</w:t>
      </w:r>
      <w:r w:rsidR="00F56896" w:rsidRPr="00273106">
        <w:rPr>
          <w:rStyle w:val="Znakapoznpodarou"/>
        </w:rPr>
        <w:footnoteReference w:id="506"/>
      </w:r>
      <w:r w:rsidR="00F56896">
        <w:t xml:space="preserve"> I kdyby bůh nebyl (</w:t>
      </w:r>
      <w:r w:rsidR="00F56896" w:rsidRPr="00273106">
        <w:rPr>
          <w:i/>
        </w:rPr>
        <w:t>etsi deus non daretur</w:t>
      </w:r>
      <w:r w:rsidR="00F56896">
        <w:rPr>
          <w:i/>
        </w:rPr>
        <w:fldChar w:fldCharType="begin"/>
      </w:r>
      <w:r w:rsidR="00F56896">
        <w:instrText xml:space="preserve"> XE "</w:instrText>
      </w:r>
      <w:r w:rsidR="00F56896" w:rsidRPr="004072B3">
        <w:rPr>
          <w:i/>
        </w:rPr>
        <w:instrText>etsi deus non daretur</w:instrText>
      </w:r>
      <w:r w:rsidR="00F56896">
        <w:instrText xml:space="preserve">" </w:instrText>
      </w:r>
      <w:r w:rsidR="00F56896">
        <w:rPr>
          <w:i/>
        </w:rPr>
        <w:fldChar w:fldCharType="end"/>
      </w:r>
      <w:r w:rsidR="00F56896">
        <w:t xml:space="preserve">), musí zůstat trvalé </w:t>
      </w:r>
      <w:r w:rsidR="00F56896">
        <w:rPr>
          <w:i/>
        </w:rPr>
        <w:t>species</w:t>
      </w:r>
      <w:r w:rsidR="00F56896">
        <w:t xml:space="preserve"> práva v modu </w:t>
      </w:r>
      <w:r w:rsidR="003E1959">
        <w:t>„</w:t>
      </w:r>
      <w:r w:rsidR="00F56896" w:rsidRPr="08380853">
        <w:rPr>
          <w:i/>
        </w:rPr>
        <w:t>semel</w:t>
      </w:r>
      <w:r w:rsidR="00F56896">
        <w:t>‒</w:t>
      </w:r>
      <w:r w:rsidR="00F56896" w:rsidRPr="08380853">
        <w:rPr>
          <w:i/>
        </w:rPr>
        <w:t>semper</w:t>
      </w:r>
      <w:r w:rsidR="003E1959">
        <w:t>“</w:t>
      </w:r>
      <w:r w:rsidR="00F56896">
        <w:t xml:space="preserve">. </w:t>
      </w:r>
      <w:r w:rsidR="00740951">
        <w:t>Po agónii konfesijně schizofrenního boha ve Třicetileté válce, h</w:t>
      </w:r>
      <w:r w:rsidR="00F56896">
        <w:t xml:space="preserve">umanista Grotius </w:t>
      </w:r>
      <w:r w:rsidR="00740951">
        <w:t>odloučil na způsob „</w:t>
      </w:r>
      <w:r w:rsidR="00740951" w:rsidRPr="00740951">
        <w:rPr>
          <w:i/>
        </w:rPr>
        <w:t>causa remota</w:t>
      </w:r>
      <w:r w:rsidR="00740951">
        <w:t xml:space="preserve">“ boží </w:t>
      </w:r>
      <w:r w:rsidR="00F56896">
        <w:t xml:space="preserve">kauzalitu z postmoderního právního řádu. </w:t>
      </w:r>
      <w:r w:rsidR="00740951">
        <w:t>Ten musí být racionální na způsob Scotovy vazby „</w:t>
      </w:r>
      <w:r w:rsidR="00740951" w:rsidRPr="00740951">
        <w:rPr>
          <w:i/>
        </w:rPr>
        <w:t>vestigium</w:t>
      </w:r>
      <w:r w:rsidR="00740951" w:rsidRPr="00740951">
        <w:rPr>
          <w:rFonts w:cs="Calibri"/>
          <w:i/>
        </w:rPr>
        <w:t>–</w:t>
      </w:r>
      <w:r w:rsidR="00740951" w:rsidRPr="00740951">
        <w:rPr>
          <w:i/>
        </w:rPr>
        <w:t>imago</w:t>
      </w:r>
      <w:r w:rsidR="00740951">
        <w:t xml:space="preserve">“. </w:t>
      </w:r>
      <w:r w:rsidR="00F56896">
        <w:t>Moderní právní racionalita byla vybavena objektivní kauzalitou a racionalitou nutnou k sekulárnímu zajištění vlády práva</w:t>
      </w:r>
      <w:r w:rsidR="006D5551">
        <w:t>. R</w:t>
      </w:r>
      <w:r w:rsidR="00740951">
        <w:t xml:space="preserve">ealita </w:t>
      </w:r>
      <w:r w:rsidR="00F56896">
        <w:t>konfesijní Třicetileté války</w:t>
      </w:r>
      <w:r w:rsidR="006D5551">
        <w:t xml:space="preserve"> destruovala ideu křesťanského státu</w:t>
      </w:r>
      <w:r w:rsidR="00F56896">
        <w:t xml:space="preserve">. </w:t>
      </w:r>
      <w:r w:rsidR="00F56896" w:rsidRPr="00273106">
        <w:t>Objektivní pojetí</w:t>
      </w:r>
      <w:r w:rsidR="00F56896">
        <w:t xml:space="preserve"> přirozenosti založilo moderní </w:t>
      </w:r>
      <w:r w:rsidR="00F56896" w:rsidRPr="00273106">
        <w:rPr>
          <w:i/>
        </w:rPr>
        <w:t>scibile</w:t>
      </w:r>
      <w:r w:rsidR="00F56896">
        <w:rPr>
          <w:i/>
        </w:rPr>
        <w:fldChar w:fldCharType="begin"/>
      </w:r>
      <w:r w:rsidR="00F56896">
        <w:instrText xml:space="preserve"> XE "</w:instrText>
      </w:r>
      <w:r w:rsidR="00F56896" w:rsidRPr="00894A00">
        <w:rPr>
          <w:i/>
        </w:rPr>
        <w:instrText>scibile</w:instrText>
      </w:r>
      <w:r w:rsidR="00F56896">
        <w:instrText xml:space="preserve">:sekularizace" </w:instrText>
      </w:r>
      <w:r w:rsidR="00F56896">
        <w:rPr>
          <w:i/>
        </w:rPr>
        <w:fldChar w:fldCharType="end"/>
      </w:r>
      <w:r w:rsidR="00F56896" w:rsidRPr="00273106">
        <w:t xml:space="preserve"> nutné pro teorii přirozeného práva a </w:t>
      </w:r>
      <w:r w:rsidR="00F56896">
        <w:t xml:space="preserve">pro </w:t>
      </w:r>
      <w:r w:rsidR="00F56896" w:rsidRPr="00273106">
        <w:t xml:space="preserve">založení moderní politické vědy. </w:t>
      </w:r>
      <w:r w:rsidR="009E01F7">
        <w:t xml:space="preserve">Sekulrání species práva </w:t>
      </w:r>
      <w:r w:rsidR="00F56896">
        <w:t xml:space="preserve">dané v modu </w:t>
      </w:r>
      <w:r w:rsidR="009E01F7">
        <w:t>„</w:t>
      </w:r>
      <w:r w:rsidR="00F56896" w:rsidRPr="08945EFA">
        <w:rPr>
          <w:i/>
        </w:rPr>
        <w:t>semel</w:t>
      </w:r>
      <w:r w:rsidR="00F56896">
        <w:t>‒</w:t>
      </w:r>
      <w:r w:rsidR="00F56896" w:rsidRPr="08945EFA">
        <w:rPr>
          <w:i/>
        </w:rPr>
        <w:t>semper</w:t>
      </w:r>
      <w:r w:rsidR="009E01F7">
        <w:t>“</w:t>
      </w:r>
      <w:r w:rsidR="00F56896">
        <w:t xml:space="preserve"> obsahuje</w:t>
      </w:r>
      <w:r w:rsidR="00F56896" w:rsidRPr="00273106">
        <w:t xml:space="preserve"> </w:t>
      </w:r>
      <w:r w:rsidR="00F56896">
        <w:t xml:space="preserve">objektivně nutnou </w:t>
      </w:r>
      <w:r w:rsidR="00F56896" w:rsidRPr="00273106">
        <w:t>míru evidence</w:t>
      </w:r>
      <w:r w:rsidR="009E01F7">
        <w:t xml:space="preserve"> založenou subjektem</w:t>
      </w:r>
      <w:r w:rsidR="00F56896">
        <w:t>. Právo platí i v epoše</w:t>
      </w:r>
      <w:r w:rsidR="00F56896" w:rsidRPr="00273106">
        <w:t xml:space="preserve">, </w:t>
      </w:r>
      <w:r w:rsidR="00F56896">
        <w:t xml:space="preserve">kdy </w:t>
      </w:r>
      <w:r w:rsidR="00F56896" w:rsidRPr="00273106">
        <w:t xml:space="preserve">se deisticky pojatý bůh </w:t>
      </w:r>
      <w:r w:rsidR="00F56896">
        <w:t>postmoderny či konfesijně schizofrenický bůh katolíků a protestantů nestará</w:t>
      </w:r>
      <w:r w:rsidR="00F56896" w:rsidRPr="00273106">
        <w:t xml:space="preserve"> o lidské záležitosti. </w:t>
      </w:r>
      <w:r w:rsidR="00F56896">
        <w:t>Grotius n</w:t>
      </w:r>
      <w:r w:rsidR="00F56896" w:rsidRPr="00273106">
        <w:t xml:space="preserve">avrhuje v modu </w:t>
      </w:r>
      <w:r w:rsidR="00F56896" w:rsidRPr="00273106">
        <w:rPr>
          <w:i/>
        </w:rPr>
        <w:t>certitudo</w:t>
      </w:r>
      <w:r w:rsidR="00F56896" w:rsidRPr="00273106">
        <w:t xml:space="preserve"> subjektu nepochybný základ přirozeného práva daného jako objekt absolutního </w:t>
      </w:r>
      <w:r w:rsidR="00F56896" w:rsidRPr="00273106">
        <w:rPr>
          <w:i/>
        </w:rPr>
        <w:t>rectitudo</w:t>
      </w:r>
      <w:r w:rsidR="00F56896">
        <w:t xml:space="preserve">, které je </w:t>
      </w:r>
      <w:r w:rsidR="00F56896" w:rsidRPr="00273106">
        <w:t xml:space="preserve">odděleno od konfesijních sporů o obsah teologie a zjevení. </w:t>
      </w:r>
      <w:r w:rsidR="00F56896">
        <w:t xml:space="preserve">Na principu </w:t>
      </w:r>
      <w:r w:rsidR="00F56896" w:rsidRPr="00273106">
        <w:rPr>
          <w:i/>
        </w:rPr>
        <w:t>etsi deus non daretur</w:t>
      </w:r>
      <w:r w:rsidR="00F56896" w:rsidRPr="00273106">
        <w:t xml:space="preserve"> pak Hobbes a především Rousseau koncipují systém společenských smluv, v níž se dedukce společnosti </w:t>
      </w:r>
      <w:r w:rsidR="00F56896" w:rsidRPr="00273106">
        <w:rPr>
          <w:i/>
        </w:rPr>
        <w:t>ex nihilo</w:t>
      </w:r>
      <w:r w:rsidR="00F56896" w:rsidRPr="00273106">
        <w:t xml:space="preserve"> dává rozběhnutím </w:t>
      </w:r>
      <w:r w:rsidR="00AC6698">
        <w:t xml:space="preserve">mytologických </w:t>
      </w:r>
      <w:r w:rsidR="00F56896" w:rsidRPr="00273106">
        <w:t xml:space="preserve">dějin od </w:t>
      </w:r>
      <w:r w:rsidR="00F56896">
        <w:t xml:space="preserve">výše uvedeného </w:t>
      </w:r>
      <w:r w:rsidR="00F56896" w:rsidRPr="00273106">
        <w:t xml:space="preserve">„nulového bodu“ založeného jako čistý konstrukt </w:t>
      </w:r>
      <w:r w:rsidR="00F56896">
        <w:t xml:space="preserve">moderní lidské </w:t>
      </w:r>
      <w:r w:rsidR="00F56896" w:rsidRPr="00273106">
        <w:t>přirozeno</w:t>
      </w:r>
      <w:r w:rsidR="00F56896">
        <w:t>sti a jejích proměn</w:t>
      </w:r>
      <w:r w:rsidR="00B734B0">
        <w:t xml:space="preserve"> (ch. 5.3.2)</w:t>
      </w:r>
      <w:r w:rsidR="00F56896" w:rsidRPr="00273106">
        <w:t xml:space="preserve">. </w:t>
      </w:r>
      <w:r w:rsidR="00F56896">
        <w:t>Tragický o</w:t>
      </w:r>
      <w:r w:rsidR="00F56896" w:rsidRPr="00273106">
        <w:t xml:space="preserve">sud subjektivního </w:t>
      </w:r>
      <w:r w:rsidR="00F56896" w:rsidRPr="00273106">
        <w:lastRenderedPageBreak/>
        <w:t>boha moderny pak dokonal postmoderní deismus osvícenství.</w:t>
      </w:r>
      <w:r w:rsidR="00F56896">
        <w:t xml:space="preserve"> </w:t>
      </w:r>
      <w:r w:rsidR="00F56896" w:rsidRPr="00273106">
        <w:t>Spinoza</w:t>
      </w:r>
      <w:r w:rsidR="00F56896">
        <w:fldChar w:fldCharType="begin"/>
      </w:r>
      <w:r w:rsidR="00F56896">
        <w:instrText xml:space="preserve"> XE "</w:instrText>
      </w:r>
      <w:r w:rsidR="00F56896" w:rsidRPr="00DC7EC5">
        <w:instrText>Spinoza, B.</w:instrText>
      </w:r>
      <w:r w:rsidR="00F56896">
        <w:instrText xml:space="preserve">" </w:instrText>
      </w:r>
      <w:r w:rsidR="00F56896">
        <w:fldChar w:fldCharType="end"/>
      </w:r>
      <w:r w:rsidR="00F56896" w:rsidRPr="00273106">
        <w:t xml:space="preserve"> boží subjektivitu zrušil v</w:t>
      </w:r>
      <w:r w:rsidR="000A0EA7">
        <w:t> </w:t>
      </w:r>
      <w:r w:rsidR="00F56896" w:rsidRPr="00273106">
        <w:t>kosmick</w:t>
      </w:r>
      <w:r w:rsidR="000A0EA7">
        <w:t>é přírodě</w:t>
      </w:r>
      <w:r w:rsidR="00F56896" w:rsidRPr="00273106">
        <w:t xml:space="preserve"> (</w:t>
      </w:r>
      <w:r w:rsidR="00F56896" w:rsidRPr="00273106">
        <w:rPr>
          <w:rStyle w:val="st"/>
          <w:bCs/>
          <w:i/>
        </w:rPr>
        <w:t>Deus sive</w:t>
      </w:r>
      <w:r w:rsidR="00F56896" w:rsidRPr="00273106">
        <w:rPr>
          <w:rStyle w:val="st"/>
          <w:i/>
        </w:rPr>
        <w:t xml:space="preserve"> </w:t>
      </w:r>
      <w:r w:rsidR="00F56896" w:rsidRPr="00273106">
        <w:rPr>
          <w:rStyle w:val="st"/>
          <w:bCs/>
          <w:i/>
        </w:rPr>
        <w:t>Natura</w:t>
      </w:r>
      <w:r w:rsidR="00F56896" w:rsidRPr="00273106">
        <w:t xml:space="preserve">). Antropomorfní </w:t>
      </w:r>
      <w:r w:rsidR="00EA12A7">
        <w:t xml:space="preserve">božství </w:t>
      </w:r>
      <w:r w:rsidR="00F56896">
        <w:t xml:space="preserve">či Spinozova panteistická </w:t>
      </w:r>
      <w:r w:rsidR="00EA12A7">
        <w:t xml:space="preserve">naturální </w:t>
      </w:r>
      <w:r w:rsidR="00F56896">
        <w:t>přirozenost vydržely</w:t>
      </w:r>
      <w:r w:rsidR="00F56896" w:rsidRPr="00273106">
        <w:t xml:space="preserve"> bohu postmodernistů až do </w:t>
      </w:r>
      <w:r w:rsidR="00F56896">
        <w:t xml:space="preserve">filosofického </w:t>
      </w:r>
      <w:r w:rsidR="00F56896" w:rsidRPr="00273106">
        <w:t>ukřižování této modly rozumu</w:t>
      </w:r>
      <w:r w:rsidR="00F56896">
        <w:t xml:space="preserve"> </w:t>
      </w:r>
      <w:r w:rsidR="00F56896" w:rsidRPr="00273106">
        <w:t>v 19. století. O to se postarali na samém konc</w:t>
      </w:r>
      <w:r w:rsidR="00F56896">
        <w:t>i západní metafyziky tři známí mistři hermeneutiky podezření</w:t>
      </w:r>
      <w:r w:rsidR="00F56896" w:rsidRPr="00273106">
        <w:t xml:space="preserve"> (</w:t>
      </w:r>
      <w:r w:rsidR="00F56896" w:rsidRPr="00273106">
        <w:rPr>
          <w:i/>
        </w:rPr>
        <w:t>maîtres du soupçon</w:t>
      </w:r>
      <w:r w:rsidR="00F56896">
        <w:rPr>
          <w:i/>
        </w:rPr>
        <w:fldChar w:fldCharType="begin"/>
      </w:r>
      <w:r w:rsidR="00F56896">
        <w:instrText xml:space="preserve"> XE "</w:instrText>
      </w:r>
      <w:r w:rsidR="00F56896" w:rsidRPr="00FF5695">
        <w:rPr>
          <w:i/>
        </w:rPr>
        <w:instrText>maîtres du soupçon</w:instrText>
      </w:r>
      <w:r w:rsidR="00F56896">
        <w:instrText xml:space="preserve">" </w:instrText>
      </w:r>
      <w:r w:rsidR="00F56896">
        <w:rPr>
          <w:i/>
        </w:rPr>
        <w:fldChar w:fldCharType="end"/>
      </w:r>
      <w:r w:rsidR="00F56896" w:rsidRPr="00273106">
        <w:t>), tedy Nietzsche, Marx a Freud (Ricoeur</w:t>
      </w:r>
      <w:r w:rsidR="00F56896">
        <w:fldChar w:fldCharType="begin"/>
      </w:r>
      <w:r w:rsidR="00F56896">
        <w:instrText xml:space="preserve"> XE "</w:instrText>
      </w:r>
      <w:r w:rsidR="00F56896" w:rsidRPr="001B5CE9">
        <w:instrText>Ricoeur, P.</w:instrText>
      </w:r>
      <w:r w:rsidR="00F56896">
        <w:instrText xml:space="preserve">" </w:instrText>
      </w:r>
      <w:r w:rsidR="00F56896">
        <w:fldChar w:fldCharType="end"/>
      </w:r>
      <w:r w:rsidR="00F56896" w:rsidRPr="00273106">
        <w:t xml:space="preserve"> 1965, 43). Humanističtí vzdělanci se bez tohoto idolu obešli už dávno předtím, viz výše uvedený vývoj moderního práva a přirozeno-právních teorií státu. </w:t>
      </w:r>
      <w:r w:rsidR="00F56896">
        <w:t xml:space="preserve">A stejné heslo </w:t>
      </w:r>
      <w:r w:rsidR="00F56896" w:rsidRPr="00273106">
        <w:rPr>
          <w:i/>
        </w:rPr>
        <w:t>etsi deus non daretur</w:t>
      </w:r>
      <w:r w:rsidR="00F56896">
        <w:rPr>
          <w:i/>
        </w:rPr>
        <w:fldChar w:fldCharType="begin"/>
      </w:r>
      <w:r w:rsidR="00F56896">
        <w:instrText xml:space="preserve"> XE "</w:instrText>
      </w:r>
      <w:r w:rsidR="00F56896" w:rsidRPr="00342A49">
        <w:rPr>
          <w:i/>
        </w:rPr>
        <w:instrText>etsi deus non daretur</w:instrText>
      </w:r>
      <w:r w:rsidR="00F56896">
        <w:instrText xml:space="preserve">" </w:instrText>
      </w:r>
      <w:r w:rsidR="00F56896">
        <w:rPr>
          <w:i/>
        </w:rPr>
        <w:fldChar w:fldCharType="end"/>
      </w:r>
      <w:r w:rsidR="00F56896" w:rsidRPr="00273106">
        <w:t xml:space="preserve"> </w:t>
      </w:r>
      <w:r w:rsidR="00F56896">
        <w:t xml:space="preserve">nakonec promýšlí Bonhoeffer za časů historicky činného nihilismu před svou popravou dne </w:t>
      </w:r>
      <w:r w:rsidR="00F56896" w:rsidRPr="00EF05C8">
        <w:t>9. dubna</w:t>
      </w:r>
      <w:r w:rsidR="00F56896">
        <w:t xml:space="preserve"> </w:t>
      </w:r>
      <w:r w:rsidR="00F56896" w:rsidRPr="00EF05C8">
        <w:t>1945</w:t>
      </w:r>
      <w:r w:rsidR="00F56896">
        <w:t xml:space="preserve"> v koncentračním táboře </w:t>
      </w:r>
      <w:r w:rsidR="00F56896" w:rsidRPr="00007BAA">
        <w:t>Flossenbürg</w:t>
      </w:r>
      <w:r w:rsidR="00F56896">
        <w:t>. Evangelický pastor angažovaný v boji proti nacismu uvažuje ve vězení o bohu z pozice jeho moderní neexistence a navrhuje nenáboženskou interpretaci evangelia.</w:t>
      </w:r>
      <w:r w:rsidR="00F56896">
        <w:rPr>
          <w:rStyle w:val="Znakapoznpodarou"/>
        </w:rPr>
        <w:footnoteReference w:id="507"/>
      </w:r>
      <w:r w:rsidR="00F56896">
        <w:t xml:space="preserve"> Bonhoeffer</w:t>
      </w:r>
      <w:r w:rsidR="00F56896">
        <w:fldChar w:fldCharType="begin"/>
      </w:r>
      <w:r w:rsidR="00F56896">
        <w:instrText xml:space="preserve"> XE "</w:instrText>
      </w:r>
      <w:r w:rsidR="00F56896" w:rsidRPr="00486A32">
        <w:instrText>Bonhoeffer, D.</w:instrText>
      </w:r>
      <w:r w:rsidR="00F56896">
        <w:instrText xml:space="preserve">" </w:instrText>
      </w:r>
      <w:r w:rsidR="00F56896">
        <w:fldChar w:fldCharType="end"/>
      </w:r>
      <w:r w:rsidR="00F56896">
        <w:t xml:space="preserve"> byl první křesťanský myslitel v epoše reálného nihilismu a nových čarodějnických procesů nacismu, který vzal na vědomí dějinně-faktickou smrt boha</w:t>
      </w:r>
      <w:r w:rsidR="00F56896">
        <w:fldChar w:fldCharType="begin"/>
      </w:r>
      <w:r w:rsidR="00F56896">
        <w:instrText xml:space="preserve"> XE "</w:instrText>
      </w:r>
      <w:r w:rsidR="00F56896" w:rsidRPr="00153978">
        <w:instrText>smrt boha</w:instrText>
      </w:r>
      <w:r w:rsidR="00F56896">
        <w:instrText xml:space="preserve">" </w:instrText>
      </w:r>
      <w:r w:rsidR="00F56896">
        <w:fldChar w:fldCharType="end"/>
      </w:r>
      <w:r w:rsidR="00F56896">
        <w:t xml:space="preserve"> </w:t>
      </w:r>
      <w:r w:rsidR="00F56896" w:rsidRPr="0049096E">
        <w:rPr>
          <w:i/>
        </w:rPr>
        <w:t>Modernorum</w:t>
      </w:r>
      <w:r w:rsidR="00F56896">
        <w:t>. O dějinném osudu Západu přemýšlí ve stejné době, kdy na francouzské straně fronty René Char</w:t>
      </w:r>
      <w:r w:rsidR="00F56896">
        <w:fldChar w:fldCharType="begin"/>
      </w:r>
      <w:r w:rsidR="00F56896">
        <w:instrText xml:space="preserve"> XE "</w:instrText>
      </w:r>
      <w:r w:rsidR="00F56896" w:rsidRPr="086300E6">
        <w:instrText>Char, R.</w:instrText>
      </w:r>
      <w:r w:rsidR="00F56896">
        <w:instrText xml:space="preserve">" </w:instrText>
      </w:r>
      <w:r w:rsidR="00F56896">
        <w:fldChar w:fldCharType="end"/>
      </w:r>
      <w:r w:rsidR="00F56896">
        <w:t xml:space="preserve"> píše v </w:t>
      </w:r>
      <w:r w:rsidR="00F56896" w:rsidRPr="08463AE9">
        <w:rPr>
          <w:i/>
        </w:rPr>
        <w:t>Résistance</w:t>
      </w:r>
      <w:r w:rsidR="00F56896">
        <w:t xml:space="preserve"> svou slavnou větu o moderně, kterou nepředcházela žádná závěť (kap. 4.4.3). Objektivně koncipovaný bůh jako základní kapitál</w:t>
      </w:r>
      <w:r w:rsidR="00F56896">
        <w:fldChar w:fldCharType="begin"/>
      </w:r>
      <w:r w:rsidR="00F56896">
        <w:instrText xml:space="preserve"> XE "</w:instrText>
      </w:r>
      <w:r w:rsidR="00F56896" w:rsidRPr="000703DD">
        <w:instrText>kapitál</w:instrText>
      </w:r>
      <w:r w:rsidR="00F56896">
        <w:instrText xml:space="preserve">" </w:instrText>
      </w:r>
      <w:r w:rsidR="00F56896">
        <w:fldChar w:fldCharType="end"/>
      </w:r>
      <w:r w:rsidR="00F56896">
        <w:t xml:space="preserve"> moderny fungoval jako užitečný nástroj celá staletí v modu </w:t>
      </w:r>
      <w:r w:rsidR="00F56896" w:rsidRPr="00273106">
        <w:rPr>
          <w:i/>
          <w:iCs/>
        </w:rPr>
        <w:t>dativus instrumenti</w:t>
      </w:r>
      <w:r w:rsidR="00F56896">
        <w:rPr>
          <w:i/>
          <w:iCs/>
        </w:rPr>
        <w:fldChar w:fldCharType="begin"/>
      </w:r>
      <w:r w:rsidR="00F56896">
        <w:instrText xml:space="preserve"> XE "</w:instrText>
      </w:r>
      <w:r w:rsidR="00F56896" w:rsidRPr="00BD4DF9">
        <w:rPr>
          <w:i/>
          <w:iCs/>
        </w:rPr>
        <w:instrText>dativus instrumenti</w:instrText>
      </w:r>
      <w:r w:rsidR="00F56896">
        <w:instrText xml:space="preserve">" </w:instrText>
      </w:r>
      <w:r w:rsidR="00F56896">
        <w:rPr>
          <w:i/>
          <w:iCs/>
        </w:rPr>
        <w:fldChar w:fldCharType="end"/>
      </w:r>
      <w:r w:rsidR="00F56896">
        <w:rPr>
          <w:iCs/>
        </w:rPr>
        <w:t xml:space="preserve">. Po jeho smrti se jsoucno třetího druhu </w:t>
      </w:r>
      <w:r w:rsidR="00F56896" w:rsidRPr="00273106">
        <w:rPr>
          <w:iCs/>
        </w:rPr>
        <w:t xml:space="preserve">stalo nástrojem novověké vědo-techniky </w:t>
      </w:r>
      <w:r w:rsidR="00F56896">
        <w:rPr>
          <w:iCs/>
        </w:rPr>
        <w:t xml:space="preserve">a začalo ničit </w:t>
      </w:r>
      <w:r w:rsidR="00F56896" w:rsidRPr="00273106">
        <w:rPr>
          <w:iCs/>
        </w:rPr>
        <w:t>člověka ve světových válkách, skrze</w:t>
      </w:r>
      <w:r w:rsidR="00F56896">
        <w:rPr>
          <w:iCs/>
        </w:rPr>
        <w:t xml:space="preserve"> totalitarismus</w:t>
      </w:r>
      <w:r w:rsidR="00F56896">
        <w:rPr>
          <w:iCs/>
        </w:rPr>
        <w:fldChar w:fldCharType="begin"/>
      </w:r>
      <w:r w:rsidR="00F56896">
        <w:instrText xml:space="preserve"> XE "</w:instrText>
      </w:r>
      <w:r w:rsidR="00F56896" w:rsidRPr="00F631AD">
        <w:rPr>
          <w:iCs/>
        </w:rPr>
        <w:instrText>totalitarismus</w:instrText>
      </w:r>
      <w:r w:rsidR="00F56896">
        <w:instrText xml:space="preserve">" </w:instrText>
      </w:r>
      <w:r w:rsidR="00F56896">
        <w:rPr>
          <w:iCs/>
        </w:rPr>
        <w:fldChar w:fldCharType="end"/>
      </w:r>
      <w:r w:rsidR="00F56896">
        <w:rPr>
          <w:iCs/>
        </w:rPr>
        <w:t xml:space="preserve"> jedné ideologické pravdy</w:t>
      </w:r>
      <w:r w:rsidR="00F56896" w:rsidRPr="00273106">
        <w:rPr>
          <w:iCs/>
        </w:rPr>
        <w:t>, instrumentální racionalitu, nihilismus techniky a vulgární ekonomismus současného korporátního fašismu.</w:t>
      </w:r>
      <w:r w:rsidR="00F56896">
        <w:rPr>
          <w:iCs/>
        </w:rPr>
        <w:t xml:space="preserve"> </w:t>
      </w:r>
      <w:r w:rsidR="00F56896">
        <w:rPr>
          <w:lang w:eastAsia="en-US"/>
        </w:rPr>
        <w:t>Tento n</w:t>
      </w:r>
      <w:r w:rsidR="00F56896" w:rsidRPr="00273106">
        <w:rPr>
          <w:lang w:eastAsia="en-US"/>
        </w:rPr>
        <w:t>ihil</w:t>
      </w:r>
      <w:r w:rsidR="00F56896">
        <w:rPr>
          <w:lang w:eastAsia="en-US"/>
        </w:rPr>
        <w:t xml:space="preserve">istický </w:t>
      </w:r>
      <w:r w:rsidR="00F56896" w:rsidRPr="00273106">
        <w:rPr>
          <w:i/>
          <w:lang w:eastAsia="en-US"/>
        </w:rPr>
        <w:t>Ereignis</w:t>
      </w:r>
      <w:r w:rsidR="00F56896" w:rsidRPr="00273106">
        <w:rPr>
          <w:lang w:eastAsia="en-US"/>
        </w:rPr>
        <w:t xml:space="preserve"> </w:t>
      </w:r>
      <w:r w:rsidR="00F56896">
        <w:rPr>
          <w:lang w:eastAsia="en-US"/>
        </w:rPr>
        <w:t xml:space="preserve">ustavil po smrti boha moderny </w:t>
      </w:r>
      <w:r w:rsidR="00F56896" w:rsidRPr="00273106">
        <w:rPr>
          <w:lang w:eastAsia="en-US"/>
        </w:rPr>
        <w:t>epoch</w:t>
      </w:r>
      <w:r w:rsidR="00F56896">
        <w:rPr>
          <w:lang w:eastAsia="en-US"/>
        </w:rPr>
        <w:t>u</w:t>
      </w:r>
      <w:r w:rsidR="00F56896" w:rsidRPr="00273106">
        <w:rPr>
          <w:lang w:eastAsia="en-US"/>
        </w:rPr>
        <w:t xml:space="preserve"> plné </w:t>
      </w:r>
      <w:r w:rsidR="00F56896">
        <w:rPr>
          <w:lang w:eastAsia="en-US"/>
        </w:rPr>
        <w:t>zapomenutosti první substance (</w:t>
      </w:r>
      <w:r w:rsidR="00F56896" w:rsidRPr="00273106">
        <w:rPr>
          <w:i/>
          <w:lang w:eastAsia="en-US"/>
        </w:rPr>
        <w:t>Seinsvergessenheit</w:t>
      </w:r>
      <w:r w:rsidR="00F56896">
        <w:rPr>
          <w:i/>
          <w:lang w:eastAsia="en-US"/>
        </w:rPr>
        <w:fldChar w:fldCharType="begin"/>
      </w:r>
      <w:r w:rsidR="00F56896">
        <w:instrText xml:space="preserve"> XE "</w:instrText>
      </w:r>
      <w:r w:rsidR="00F56896" w:rsidRPr="003B3CCF">
        <w:rPr>
          <w:i/>
        </w:rPr>
        <w:instrText>Seinsvergessenheit</w:instrText>
      </w:r>
      <w:r w:rsidR="00F56896">
        <w:instrText xml:space="preserve">" </w:instrText>
      </w:r>
      <w:r w:rsidR="00F56896">
        <w:rPr>
          <w:i/>
          <w:lang w:eastAsia="en-US"/>
        </w:rPr>
        <w:fldChar w:fldCharType="end"/>
      </w:r>
      <w:r w:rsidR="00F56896">
        <w:rPr>
          <w:lang w:eastAsia="en-US"/>
        </w:rPr>
        <w:t>). Básník Jan Zahradníček</w:t>
      </w:r>
      <w:r w:rsidR="00F56896">
        <w:rPr>
          <w:lang w:eastAsia="en-US"/>
        </w:rPr>
        <w:fldChar w:fldCharType="begin"/>
      </w:r>
      <w:r w:rsidR="00F56896">
        <w:instrText xml:space="preserve"> XE "</w:instrText>
      </w:r>
      <w:r w:rsidR="00F56896" w:rsidRPr="08C708BC">
        <w:rPr>
          <w:lang w:eastAsia="en-US"/>
        </w:rPr>
        <w:instrText>Zahradníček, J.</w:instrText>
      </w:r>
      <w:r w:rsidR="00F56896">
        <w:instrText xml:space="preserve">" </w:instrText>
      </w:r>
      <w:r w:rsidR="00F56896">
        <w:rPr>
          <w:lang w:eastAsia="en-US"/>
        </w:rPr>
        <w:fldChar w:fldCharType="end"/>
      </w:r>
      <w:r w:rsidR="00F56896">
        <w:rPr>
          <w:lang w:eastAsia="en-US"/>
        </w:rPr>
        <w:t xml:space="preserve"> vězněný skoro 10 let za českého stalinismu již vidí tyto nové rysy současné epochy v poémě </w:t>
      </w:r>
      <w:r w:rsidR="00F56896" w:rsidRPr="08D907B7">
        <w:rPr>
          <w:i/>
          <w:lang w:eastAsia="en-US"/>
        </w:rPr>
        <w:t>Znamení moci</w:t>
      </w:r>
      <w:r w:rsidR="00F56896">
        <w:rPr>
          <w:lang w:eastAsia="en-US"/>
        </w:rPr>
        <w:t xml:space="preserve"> (</w:t>
      </w:r>
      <w:r w:rsidR="00F56896" w:rsidRPr="08D907B7">
        <w:t>1950</w:t>
      </w:r>
      <w:r w:rsidR="00F56896">
        <w:t>–</w:t>
      </w:r>
      <w:r w:rsidR="00F56896" w:rsidRPr="08D907B7">
        <w:t>51</w:t>
      </w:r>
      <w:r w:rsidR="00F56896">
        <w:rPr>
          <w:lang w:eastAsia="en-US"/>
        </w:rPr>
        <w:t xml:space="preserve">) popisující vládu totalitní abstrakce pod vládou </w:t>
      </w:r>
      <w:r w:rsidR="00F56896">
        <w:rPr>
          <w:lang w:eastAsia="en-US"/>
        </w:rPr>
        <w:lastRenderedPageBreak/>
        <w:t xml:space="preserve">eschatologické figury zvavé „pan Nikdo“. Hermeneutická archeologie ukázala, jak </w:t>
      </w:r>
      <w:r w:rsidR="00572753">
        <w:rPr>
          <w:lang w:eastAsia="en-US"/>
        </w:rPr>
        <w:t xml:space="preserve">objektivní </w:t>
      </w:r>
      <w:r w:rsidR="00F56896">
        <w:rPr>
          <w:lang w:eastAsia="en-US"/>
        </w:rPr>
        <w:t>p</w:t>
      </w:r>
      <w:r w:rsidR="00F56896" w:rsidRPr="00273106">
        <w:rPr>
          <w:lang w:eastAsia="en-US"/>
        </w:rPr>
        <w:t xml:space="preserve">ravda vítězné moderny </w:t>
      </w:r>
      <w:r w:rsidR="00572753">
        <w:rPr>
          <w:lang w:eastAsia="en-US"/>
        </w:rPr>
        <w:t xml:space="preserve">zlikvidovala původní smysl aristotelské metafyziky. Ve schématu metafyzicky pojaté </w:t>
      </w:r>
      <w:r w:rsidR="00572753">
        <w:rPr>
          <w:i/>
          <w:lang w:eastAsia="en-US"/>
        </w:rPr>
        <w:t>a</w:t>
      </w:r>
      <w:r w:rsidR="00F56896" w:rsidRPr="00273106">
        <w:rPr>
          <w:i/>
          <w:lang w:eastAsia="en-US"/>
        </w:rPr>
        <w:t>létheia</w:t>
      </w:r>
      <w:r w:rsidR="00F56896">
        <w:rPr>
          <w:i/>
          <w:lang w:eastAsia="en-US"/>
        </w:rPr>
        <w:fldChar w:fldCharType="begin"/>
      </w:r>
      <w:r w:rsidR="00F56896">
        <w:instrText xml:space="preserve"> XE "</w:instrText>
      </w:r>
      <w:r w:rsidR="00572753">
        <w:rPr>
          <w:i/>
          <w:lang w:eastAsia="en-US"/>
        </w:rPr>
        <w:instrText>a</w:instrText>
      </w:r>
      <w:r w:rsidR="00F56896" w:rsidRPr="08937E60">
        <w:rPr>
          <w:i/>
          <w:lang w:eastAsia="en-US"/>
        </w:rPr>
        <w:instrText>létheia</w:instrText>
      </w:r>
      <w:r w:rsidR="00F56896">
        <w:instrText xml:space="preserve">" </w:instrText>
      </w:r>
      <w:r w:rsidR="00F56896">
        <w:rPr>
          <w:i/>
          <w:lang w:eastAsia="en-US"/>
        </w:rPr>
        <w:fldChar w:fldCharType="end"/>
      </w:r>
      <w:r w:rsidR="00572753">
        <w:rPr>
          <w:lang w:eastAsia="en-US"/>
        </w:rPr>
        <w:t xml:space="preserve"> hraje p</w:t>
      </w:r>
      <w:r w:rsidR="00F56896">
        <w:rPr>
          <w:lang w:eastAsia="en-US"/>
        </w:rPr>
        <w:t xml:space="preserve">rvní averroismus </w:t>
      </w:r>
      <w:r w:rsidR="00572753">
        <w:rPr>
          <w:lang w:eastAsia="en-US"/>
        </w:rPr>
        <w:t>dějinnou roli původní události (</w:t>
      </w:r>
      <w:r w:rsidR="00F56896" w:rsidRPr="00855045">
        <w:rPr>
          <w:i/>
          <w:lang w:eastAsia="en-US"/>
        </w:rPr>
        <w:t>Ereignis</w:t>
      </w:r>
      <w:r w:rsidR="00572753">
        <w:rPr>
          <w:lang w:eastAsia="en-US"/>
        </w:rPr>
        <w:t xml:space="preserve">), která zjevila pravdu a nepravdu </w:t>
      </w:r>
      <w:r w:rsidR="0047173F">
        <w:rPr>
          <w:lang w:eastAsia="en-US"/>
        </w:rPr>
        <w:t xml:space="preserve">aristotelské substance. </w:t>
      </w:r>
      <w:r w:rsidR="00F56896">
        <w:rPr>
          <w:lang w:eastAsia="en-US"/>
        </w:rPr>
        <w:t>A počátek v řečtině znamená také vládu nad tím, co následuje, a co je tímto počátkem skrytě determinováno. Múzy nelze trvale umlčet, protože mluví i skrze nepravdu</w:t>
      </w:r>
      <w:r w:rsidR="00572753">
        <w:rPr>
          <w:lang w:eastAsia="en-US"/>
        </w:rPr>
        <w:t xml:space="preserve">. Bohužel, </w:t>
      </w:r>
      <w:r w:rsidR="00F56896">
        <w:rPr>
          <w:lang w:eastAsia="en-US"/>
        </w:rPr>
        <w:t xml:space="preserve">tuto mluva </w:t>
      </w:r>
      <w:r w:rsidR="00572753">
        <w:rPr>
          <w:lang w:eastAsia="en-US"/>
        </w:rPr>
        <w:t xml:space="preserve">pak </w:t>
      </w:r>
      <w:r w:rsidR="00F56896">
        <w:rPr>
          <w:lang w:eastAsia="en-US"/>
        </w:rPr>
        <w:t xml:space="preserve">má </w:t>
      </w:r>
      <w:r w:rsidR="00572753">
        <w:rPr>
          <w:lang w:eastAsia="en-US"/>
        </w:rPr>
        <w:t xml:space="preserve">zásadně </w:t>
      </w:r>
      <w:r w:rsidR="00F56896">
        <w:rPr>
          <w:lang w:eastAsia="en-US"/>
        </w:rPr>
        <w:t xml:space="preserve">tragický charakter. </w:t>
      </w:r>
      <w:r w:rsidR="00943D9B">
        <w:rPr>
          <w:lang w:eastAsia="en-US"/>
        </w:rPr>
        <w:t>H</w:t>
      </w:r>
      <w:r w:rsidR="00943D9B" w:rsidRPr="00273106">
        <w:rPr>
          <w:lang w:eastAsia="en-US"/>
        </w:rPr>
        <w:t>ermeneuti</w:t>
      </w:r>
      <w:r w:rsidR="00943D9B">
        <w:rPr>
          <w:lang w:eastAsia="en-US"/>
        </w:rPr>
        <w:t>cká a</w:t>
      </w:r>
      <w:r w:rsidR="00F56896">
        <w:rPr>
          <w:lang w:eastAsia="en-US"/>
        </w:rPr>
        <w:t>rcheologi</w:t>
      </w:r>
      <w:r w:rsidR="00943D9B">
        <w:rPr>
          <w:lang w:eastAsia="en-US"/>
        </w:rPr>
        <w:t>e</w:t>
      </w:r>
      <w:r w:rsidR="00F56896">
        <w:rPr>
          <w:lang w:eastAsia="en-US"/>
        </w:rPr>
        <w:t xml:space="preserve"> vyložila</w:t>
      </w:r>
      <w:r w:rsidR="00F56896" w:rsidRPr="00273106">
        <w:rPr>
          <w:lang w:eastAsia="en-US"/>
        </w:rPr>
        <w:t xml:space="preserve"> skrze jednotlivé matrice </w:t>
      </w:r>
      <w:r w:rsidR="00572753" w:rsidRPr="00572753">
        <w:rPr>
          <w:i/>
          <w:lang w:eastAsia="en-US"/>
        </w:rPr>
        <w:t>Lichtung</w:t>
      </w:r>
      <w:r w:rsidR="00572753">
        <w:rPr>
          <w:lang w:eastAsia="en-US"/>
        </w:rPr>
        <w:t xml:space="preserve"> pravdy a nepravdy objektivně pojatého js</w:t>
      </w:r>
      <w:r w:rsidR="00E653E1">
        <w:rPr>
          <w:lang w:eastAsia="en-US"/>
        </w:rPr>
        <w:t>oucna. Toto mytologické jsoucno</w:t>
      </w:r>
      <w:r w:rsidR="00572753">
        <w:rPr>
          <w:lang w:eastAsia="en-US"/>
        </w:rPr>
        <w:t xml:space="preserve"> dostal</w:t>
      </w:r>
      <w:r w:rsidR="00E653E1">
        <w:rPr>
          <w:lang w:eastAsia="en-US"/>
        </w:rPr>
        <w:t>o</w:t>
      </w:r>
      <w:r w:rsidR="00572753">
        <w:rPr>
          <w:lang w:eastAsia="en-US"/>
        </w:rPr>
        <w:t xml:space="preserve"> v příběhu zápa</w:t>
      </w:r>
      <w:r w:rsidR="00E468AA">
        <w:rPr>
          <w:lang w:eastAsia="en-US"/>
        </w:rPr>
        <w:t xml:space="preserve">dní iracionality </w:t>
      </w:r>
      <w:r w:rsidR="00572753">
        <w:rPr>
          <w:lang w:eastAsia="en-US"/>
        </w:rPr>
        <w:t>(</w:t>
      </w:r>
      <w:r w:rsidR="00572753" w:rsidRPr="00572753">
        <w:rPr>
          <w:i/>
          <w:lang w:eastAsia="en-US"/>
        </w:rPr>
        <w:t>Irre</w:t>
      </w:r>
      <w:r w:rsidR="00572753">
        <w:rPr>
          <w:lang w:eastAsia="en-US"/>
        </w:rPr>
        <w:t xml:space="preserve">) </w:t>
      </w:r>
      <w:r w:rsidR="00E468AA">
        <w:rPr>
          <w:lang w:eastAsia="en-US"/>
        </w:rPr>
        <w:t xml:space="preserve">nový </w:t>
      </w:r>
      <w:r w:rsidR="00572753">
        <w:rPr>
          <w:lang w:eastAsia="en-US"/>
        </w:rPr>
        <w:t xml:space="preserve">smysl skrze výše uvedené existenciály popsané v rámci </w:t>
      </w:r>
      <w:r w:rsidR="00572753" w:rsidRPr="00572753">
        <w:rPr>
          <w:i/>
          <w:lang w:eastAsia="en-US"/>
        </w:rPr>
        <w:t>dativus obiectivus</w:t>
      </w:r>
      <w:r w:rsidR="00572753">
        <w:rPr>
          <w:lang w:eastAsia="en-US"/>
        </w:rPr>
        <w:t>.</w:t>
      </w:r>
    </w:p>
    <w:p w:rsidR="08163013" w:rsidRPr="00273106" w:rsidRDefault="00D5346C" w:rsidP="08163013">
      <w:pPr>
        <w:pStyle w:val="Nadpis2"/>
      </w:pPr>
      <w:bookmarkStart w:id="104" w:name="_Toc36144170"/>
      <w:r>
        <w:rPr>
          <w:lang w:val="cs-CZ"/>
        </w:rPr>
        <w:br w:type="page"/>
      </w:r>
      <w:bookmarkStart w:id="105" w:name="_Toc180231683"/>
      <w:r w:rsidR="08163013">
        <w:rPr>
          <w:lang w:val="cs-CZ"/>
        </w:rPr>
        <w:lastRenderedPageBreak/>
        <w:t>5</w:t>
      </w:r>
      <w:r w:rsidR="08163013" w:rsidRPr="00273106">
        <w:t xml:space="preserve">.5 </w:t>
      </w:r>
      <w:r w:rsidR="08163013">
        <w:rPr>
          <w:lang w:val="cs-CZ"/>
        </w:rPr>
        <w:t xml:space="preserve">Objektivní </w:t>
      </w:r>
      <w:r w:rsidR="08163013">
        <w:t>věda a čarodějnické procesy</w:t>
      </w:r>
      <w:bookmarkEnd w:id="104"/>
      <w:bookmarkEnd w:id="105"/>
    </w:p>
    <w:p w:rsidR="00851979" w:rsidRDefault="005C38CE" w:rsidP="00D95B28">
      <w:pPr>
        <w:rPr>
          <w:rStyle w:val="Zkladntext158dkovn0pt"/>
          <w:color w:val="auto"/>
          <w:spacing w:val="0"/>
          <w:sz w:val="24"/>
          <w:lang w:val="cs-CZ"/>
        </w:rPr>
      </w:pPr>
      <w:r>
        <w:t xml:space="preserve">Filosofické </w:t>
      </w:r>
      <w:r w:rsidR="001B2AF3">
        <w:t xml:space="preserve">spory </w:t>
      </w:r>
      <w:r w:rsidR="001B2AF3" w:rsidRPr="00273106">
        <w:t xml:space="preserve">Alberta, Sigera a Akvinského proti </w:t>
      </w:r>
      <w:r>
        <w:t xml:space="preserve">chybnému myšlení </w:t>
      </w:r>
      <w:r w:rsidR="001B2AF3" w:rsidRPr="00273106">
        <w:t xml:space="preserve">jejich současníků zvaných </w:t>
      </w:r>
      <w:r w:rsidR="001B2AF3" w:rsidRPr="00273106">
        <w:rPr>
          <w:i/>
        </w:rPr>
        <w:t>Latini</w:t>
      </w:r>
      <w:r w:rsidR="001B2AF3" w:rsidRPr="00273106">
        <w:t xml:space="preserve"> </w:t>
      </w:r>
      <w:r w:rsidR="001B2AF3">
        <w:t xml:space="preserve">nebo </w:t>
      </w:r>
      <w:r w:rsidR="001B2AF3" w:rsidRPr="007F2C7E">
        <w:rPr>
          <w:i/>
        </w:rPr>
        <w:t>Moderni</w:t>
      </w:r>
      <w:r w:rsidR="001B2AF3">
        <w:rPr>
          <w:i/>
        </w:rPr>
        <w:fldChar w:fldCharType="begin"/>
      </w:r>
      <w:r w:rsidR="001B2AF3">
        <w:instrText xml:space="preserve"> XE "</w:instrText>
      </w:r>
      <w:r w:rsidR="001B2AF3" w:rsidRPr="00B46F32">
        <w:instrText>averroismus:</w:instrText>
      </w:r>
      <w:r w:rsidR="001B2AF3" w:rsidRPr="00A632FF">
        <w:rPr>
          <w:i/>
        </w:rPr>
        <w:instrText>Moderni</w:instrText>
      </w:r>
      <w:r w:rsidR="001B2AF3">
        <w:instrText xml:space="preserve">" </w:instrText>
      </w:r>
      <w:r w:rsidR="001B2AF3">
        <w:rPr>
          <w:i/>
        </w:rPr>
        <w:fldChar w:fldCharType="end"/>
      </w:r>
      <w:r w:rsidR="001B2AF3">
        <w:t xml:space="preserve"> manifestují </w:t>
      </w:r>
      <w:r w:rsidR="001B2AF3" w:rsidRPr="00273106">
        <w:rPr>
          <w:rStyle w:val="Zkladntext158dkovn0pt"/>
          <w:color w:val="auto"/>
          <w:spacing w:val="0"/>
          <w:sz w:val="24"/>
          <w:lang w:val="cs-CZ"/>
        </w:rPr>
        <w:t>postavu autonomního západního intelektuála</w:t>
      </w:r>
      <w:r w:rsidR="001B2AF3">
        <w:rPr>
          <w:rStyle w:val="Zkladntext158dkovn0pt"/>
          <w:color w:val="auto"/>
          <w:spacing w:val="0"/>
          <w:sz w:val="24"/>
          <w:lang w:val="cs-CZ"/>
        </w:rPr>
        <w:t xml:space="preserve"> ze školy prvního averroismu angažovaného </w:t>
      </w:r>
      <w:r w:rsidR="003F086F">
        <w:rPr>
          <w:rStyle w:val="Zkladntext158dkovn0pt"/>
          <w:color w:val="auto"/>
          <w:spacing w:val="0"/>
          <w:sz w:val="24"/>
          <w:lang w:val="cs-CZ"/>
        </w:rPr>
        <w:t xml:space="preserve">v gigantomachii </w:t>
      </w:r>
      <w:r w:rsidR="001B2AF3">
        <w:rPr>
          <w:rStyle w:val="Zkladntext158dkovn0pt"/>
          <w:color w:val="auto"/>
          <w:spacing w:val="0"/>
          <w:sz w:val="24"/>
          <w:lang w:val="cs-CZ"/>
        </w:rPr>
        <w:t xml:space="preserve">proti sofistům ze školy druhého averroismu. První </w:t>
      </w:r>
      <w:r w:rsidR="00F76CB4">
        <w:rPr>
          <w:rStyle w:val="Zkladntext158dkovn0pt"/>
          <w:color w:val="auto"/>
          <w:spacing w:val="0"/>
          <w:sz w:val="24"/>
          <w:lang w:val="cs-CZ"/>
        </w:rPr>
        <w:t>nezávislí intelektuálové Západu byli aristotelští myslitelé</w:t>
      </w:r>
      <w:r w:rsidR="001B2AF3">
        <w:rPr>
          <w:rStyle w:val="Zkladntext158dkovn0pt"/>
          <w:color w:val="auto"/>
          <w:spacing w:val="0"/>
          <w:sz w:val="24"/>
          <w:lang w:val="cs-CZ"/>
        </w:rPr>
        <w:t xml:space="preserve"> falsafy, což byl především Al-Fárábí, Al-Ghazálí a Averroes. Z</w:t>
      </w:r>
      <w:r w:rsidR="001B2AF3" w:rsidRPr="00273106">
        <w:rPr>
          <w:rStyle w:val="Zkladntext158dkovn0pt"/>
          <w:color w:val="auto"/>
          <w:spacing w:val="0"/>
          <w:sz w:val="24"/>
          <w:lang w:val="cs-CZ"/>
        </w:rPr>
        <w:t xml:space="preserve">rod </w:t>
      </w:r>
      <w:r w:rsidR="001B2AF3">
        <w:rPr>
          <w:rStyle w:val="Zkladntext158dkovn0pt"/>
          <w:color w:val="auto"/>
          <w:spacing w:val="0"/>
          <w:sz w:val="24"/>
          <w:lang w:val="cs-CZ"/>
        </w:rPr>
        <w:t xml:space="preserve">západního latinského intelektuála </w:t>
      </w:r>
      <w:r w:rsidR="001B2AF3" w:rsidRPr="00273106">
        <w:rPr>
          <w:rStyle w:val="Zkladntext158dkovn0pt"/>
          <w:color w:val="auto"/>
          <w:spacing w:val="0"/>
          <w:sz w:val="24"/>
          <w:lang w:val="cs-CZ"/>
        </w:rPr>
        <w:t xml:space="preserve">je napojený </w:t>
      </w:r>
      <w:r w:rsidR="001B2AF3">
        <w:rPr>
          <w:rStyle w:val="Zkladntext158dkovn0pt"/>
          <w:color w:val="auto"/>
          <w:spacing w:val="0"/>
          <w:sz w:val="24"/>
          <w:lang w:val="cs-CZ"/>
        </w:rPr>
        <w:t xml:space="preserve">na </w:t>
      </w:r>
      <w:r w:rsidR="001B2AF3" w:rsidRPr="00273106">
        <w:rPr>
          <w:rStyle w:val="Zkladntext158dkovn0pt"/>
          <w:color w:val="auto"/>
          <w:spacing w:val="0"/>
          <w:sz w:val="24"/>
          <w:lang w:val="cs-CZ"/>
        </w:rPr>
        <w:t>humanismus</w:t>
      </w:r>
      <w:r w:rsidR="001B2AF3">
        <w:rPr>
          <w:i/>
        </w:rPr>
        <w:fldChar w:fldCharType="begin"/>
      </w:r>
      <w:r w:rsidR="001B2AF3">
        <w:instrText xml:space="preserve"> XE "humanismus:aristotelský" </w:instrText>
      </w:r>
      <w:r w:rsidR="001B2AF3">
        <w:rPr>
          <w:i/>
        </w:rPr>
        <w:fldChar w:fldCharType="end"/>
      </w:r>
      <w:r w:rsidR="001B2AF3" w:rsidRPr="00273106">
        <w:rPr>
          <w:rStyle w:val="Zkladntext158dkovn0pt"/>
          <w:color w:val="auto"/>
          <w:spacing w:val="0"/>
          <w:sz w:val="24"/>
          <w:lang w:val="cs-CZ"/>
        </w:rPr>
        <w:t xml:space="preserve"> prvního averroismu</w:t>
      </w:r>
      <w:r w:rsidR="001B2AF3">
        <w:rPr>
          <w:rStyle w:val="Zkladntext158dkovn0pt"/>
          <w:color w:val="auto"/>
          <w:spacing w:val="0"/>
          <w:sz w:val="24"/>
          <w:lang w:val="cs-CZ"/>
        </w:rPr>
        <w:t xml:space="preserve"> daný v linii prvního evropského intelektuála </w:t>
      </w:r>
      <w:r w:rsidR="001B2AF3" w:rsidRPr="085104F2">
        <w:t>Al</w:t>
      </w:r>
      <w:r w:rsidR="001B2AF3" w:rsidRPr="085104F2">
        <w:noBreakHyphen/>
        <w:t>Fárábího (OBJ I, kap. 2.1.1).</w:t>
      </w:r>
      <w:r w:rsidR="001B2AF3">
        <w:rPr>
          <w:rStyle w:val="Zkladntext158dkovn0pt"/>
          <w:color w:val="auto"/>
          <w:spacing w:val="0"/>
          <w:sz w:val="24"/>
          <w:lang w:val="cs-CZ"/>
        </w:rPr>
        <w:t xml:space="preserve"> Tento humanismus se zásadně odlišuje od pojetí člověka ve školách inspirovaných augustiniánským neoplatonismem a Avicennou</w:t>
      </w:r>
      <w:r w:rsidR="001B2AF3" w:rsidRPr="00273106">
        <w:rPr>
          <w:rStyle w:val="Zkladntext158dkovn0pt"/>
          <w:color w:val="auto"/>
          <w:spacing w:val="0"/>
          <w:sz w:val="24"/>
          <w:lang w:val="cs-CZ"/>
        </w:rPr>
        <w:t xml:space="preserve">. </w:t>
      </w:r>
      <w:r w:rsidR="001B2AF3">
        <w:rPr>
          <w:rStyle w:val="Zkladntext158dkovn0pt"/>
          <w:color w:val="auto"/>
          <w:spacing w:val="0"/>
          <w:sz w:val="24"/>
          <w:lang w:val="cs-CZ"/>
        </w:rPr>
        <w:t xml:space="preserve">Nový typ myslitele usazený na Rue du Fouarre hájil podle </w:t>
      </w:r>
      <w:r w:rsidR="001B2AF3" w:rsidRPr="003548FF">
        <w:rPr>
          <w:rStyle w:val="Zkladntext158dkovn0pt"/>
          <w:i/>
          <w:color w:val="auto"/>
          <w:spacing w:val="0"/>
          <w:sz w:val="24"/>
          <w:lang w:val="cs-CZ"/>
        </w:rPr>
        <w:t>Druhých analytik</w:t>
      </w:r>
      <w:r w:rsidR="001B2AF3">
        <w:rPr>
          <w:rStyle w:val="Zkladntext158dkovn0pt"/>
          <w:color w:val="auto"/>
          <w:spacing w:val="0"/>
          <w:sz w:val="24"/>
          <w:lang w:val="cs-CZ"/>
        </w:rPr>
        <w:t xml:space="preserve"> generickou odlišnost filosofie a teologie proti univoční a synkretistické škole modernistů shromážděných v Bonaventurově škole v Paříži a v Kilwardbyho škole v Oxfordu.</w:t>
      </w:r>
      <w:r w:rsidR="001B2AF3">
        <w:rPr>
          <w:rStyle w:val="Zkladntext158dkovn0pt"/>
          <w:color w:val="auto"/>
          <w:spacing w:val="0"/>
          <w:sz w:val="24"/>
          <w:lang w:val="cs-CZ"/>
        </w:rPr>
        <w:fldChar w:fldCharType="begin"/>
      </w:r>
      <w:r w:rsidR="001B2AF3">
        <w:instrText xml:space="preserve"> XE "</w:instrText>
      </w:r>
      <w:r w:rsidR="001B2AF3" w:rsidRPr="00AB7DD5">
        <w:instrText>teorie dvojí pravdy</w:instrText>
      </w:r>
      <w:r w:rsidR="001B2AF3">
        <w:instrText xml:space="preserve">" </w:instrText>
      </w:r>
      <w:r w:rsidR="001B2AF3">
        <w:rPr>
          <w:rStyle w:val="Zkladntext158dkovn0pt"/>
          <w:color w:val="auto"/>
          <w:spacing w:val="0"/>
          <w:sz w:val="24"/>
          <w:lang w:val="cs-CZ"/>
        </w:rPr>
        <w:fldChar w:fldCharType="end"/>
      </w:r>
      <w:r w:rsidR="001B2AF3">
        <w:rPr>
          <w:rStyle w:val="Zkladntext158dkovn0pt"/>
          <w:color w:val="auto"/>
          <w:spacing w:val="0"/>
          <w:sz w:val="24"/>
          <w:lang w:val="cs-CZ"/>
        </w:rPr>
        <w:t xml:space="preserve"> A nakonec hájí pravdu vědy i proti tomistické verzi humanismu, v níž zvítězila dogmatická pravda teologie nad filosofií. V tomto zápase došlo objektivně nutně k tomu, že vítězná akademická strana modernistů zničila klasický aristotelismus v dějinné modifikaci logického pravidla </w:t>
      </w:r>
      <w:r w:rsidR="001B2AF3" w:rsidRPr="087C0572">
        <w:rPr>
          <w:rStyle w:val="Zkladntext158dkovn0pt"/>
          <w:i/>
          <w:color w:val="auto"/>
          <w:spacing w:val="0"/>
          <w:sz w:val="24"/>
          <w:lang w:val="cs-CZ"/>
        </w:rPr>
        <w:t>modus ponens</w:t>
      </w:r>
      <w:r w:rsidR="001B2AF3">
        <w:rPr>
          <w:rStyle w:val="Zkladntext158dkovn0pt"/>
          <w:i/>
          <w:color w:val="auto"/>
          <w:spacing w:val="0"/>
          <w:sz w:val="24"/>
          <w:lang w:val="cs-CZ"/>
        </w:rPr>
        <w:fldChar w:fldCharType="begin"/>
      </w:r>
      <w:r w:rsidR="001B2AF3">
        <w:instrText xml:space="preserve"> XE "</w:instrText>
      </w:r>
      <w:r w:rsidR="001B2AF3" w:rsidRPr="00635BD9">
        <w:rPr>
          <w:rStyle w:val="Zkladntext158dkovn0pt"/>
          <w:i/>
          <w:color w:val="auto"/>
          <w:spacing w:val="0"/>
          <w:sz w:val="24"/>
          <w:lang w:val="cs-CZ"/>
        </w:rPr>
        <w:instrText>modus ponens</w:instrText>
      </w:r>
      <w:r w:rsidR="001B2AF3">
        <w:instrText xml:space="preserve">" </w:instrText>
      </w:r>
      <w:r w:rsidR="001B2AF3">
        <w:rPr>
          <w:rStyle w:val="Zkladntext158dkovn0pt"/>
          <w:i/>
          <w:color w:val="auto"/>
          <w:spacing w:val="0"/>
          <w:sz w:val="24"/>
          <w:lang w:val="cs-CZ"/>
        </w:rPr>
        <w:fldChar w:fldCharType="end"/>
      </w:r>
      <w:r w:rsidR="001B2AF3">
        <w:rPr>
          <w:rStyle w:val="Zkladntext158dkovn0pt"/>
          <w:color w:val="auto"/>
          <w:spacing w:val="0"/>
          <w:sz w:val="24"/>
          <w:lang w:val="cs-CZ"/>
        </w:rPr>
        <w:t xml:space="preserve">. </w:t>
      </w:r>
    </w:p>
    <w:p w:rsidR="000F6D65" w:rsidRDefault="00851979" w:rsidP="007F738D">
      <w:r w:rsidRPr="00851979">
        <w:rPr>
          <w:rStyle w:val="Zkladntext158dkovn0pt"/>
          <w:color w:val="auto"/>
          <w:spacing w:val="0"/>
          <w:sz w:val="24"/>
          <w:lang w:val="cs-CZ"/>
        </w:rPr>
        <w:t xml:space="preserve">Vůle </w:t>
      </w:r>
      <w:r>
        <w:rPr>
          <w:rStyle w:val="Zkladntext158dkovn0pt"/>
          <w:color w:val="auto"/>
          <w:spacing w:val="0"/>
          <w:sz w:val="24"/>
          <w:lang w:val="cs-CZ"/>
        </w:rPr>
        <w:t xml:space="preserve">k </w:t>
      </w:r>
      <w:r w:rsidRPr="00851979">
        <w:rPr>
          <w:rStyle w:val="Zkladntext158dkovn0pt"/>
          <w:color w:val="auto"/>
          <w:spacing w:val="0"/>
          <w:sz w:val="24"/>
          <w:lang w:val="cs-CZ"/>
        </w:rPr>
        <w:t xml:space="preserve">moci, která formovala nový subjekt, přišla jako první, aby </w:t>
      </w:r>
      <w:r w:rsidR="009B451A">
        <w:rPr>
          <w:rStyle w:val="Zkladntext158dkovn0pt"/>
          <w:color w:val="auto"/>
          <w:spacing w:val="0"/>
          <w:sz w:val="24"/>
          <w:lang w:val="cs-CZ"/>
        </w:rPr>
        <w:t xml:space="preserve">zpravovala </w:t>
      </w:r>
      <w:r w:rsidRPr="00851979">
        <w:rPr>
          <w:rStyle w:val="Zkladntext158dkovn0pt"/>
          <w:color w:val="auto"/>
          <w:spacing w:val="0"/>
          <w:sz w:val="24"/>
          <w:lang w:val="cs-CZ"/>
        </w:rPr>
        <w:t xml:space="preserve">objektivně </w:t>
      </w:r>
      <w:r>
        <w:rPr>
          <w:rStyle w:val="Zkladntext158dkovn0pt"/>
          <w:color w:val="auto"/>
          <w:spacing w:val="0"/>
          <w:sz w:val="24"/>
          <w:lang w:val="cs-CZ"/>
        </w:rPr>
        <w:t>daný smysl jsoucna</w:t>
      </w:r>
      <w:r w:rsidR="009B451A">
        <w:rPr>
          <w:rStyle w:val="Zkladntext158dkovn0pt"/>
          <w:color w:val="auto"/>
          <w:spacing w:val="0"/>
          <w:sz w:val="24"/>
          <w:lang w:val="cs-CZ"/>
        </w:rPr>
        <w:t xml:space="preserve"> </w:t>
      </w:r>
      <w:r w:rsidR="009B451A">
        <w:t>(</w:t>
      </w:r>
      <w:r w:rsidR="009B451A">
        <w:rPr>
          <w:i/>
        </w:rPr>
        <w:t>Ge-Stell</w:t>
      </w:r>
      <w:r w:rsidR="009B451A">
        <w:rPr>
          <w:i/>
        </w:rPr>
        <w:fldChar w:fldCharType="begin"/>
      </w:r>
      <w:r w:rsidR="009B451A">
        <w:instrText xml:space="preserve"> XE "</w:instrText>
      </w:r>
      <w:r w:rsidR="009B451A" w:rsidRPr="00E46F11">
        <w:rPr>
          <w:i/>
        </w:rPr>
        <w:instrText>Ge-Stell</w:instrText>
      </w:r>
      <w:r w:rsidR="009B451A">
        <w:instrText xml:space="preserve">" </w:instrText>
      </w:r>
      <w:r w:rsidR="009B451A">
        <w:rPr>
          <w:i/>
        </w:rPr>
        <w:fldChar w:fldCharType="end"/>
      </w:r>
      <w:r w:rsidR="009B451A">
        <w:t>)</w:t>
      </w:r>
      <w:r w:rsidRPr="00851979">
        <w:rPr>
          <w:rStyle w:val="Zkladntext158dkovn0pt"/>
          <w:color w:val="auto"/>
          <w:spacing w:val="0"/>
          <w:sz w:val="24"/>
          <w:lang w:val="cs-CZ"/>
        </w:rPr>
        <w:t xml:space="preserve">. </w:t>
      </w:r>
      <w:r w:rsidR="00A16004">
        <w:rPr>
          <w:iCs/>
        </w:rPr>
        <w:t xml:space="preserve">Bytí jsoucna určuje svobodná demiurgická chtivost </w:t>
      </w:r>
      <w:r w:rsidR="00A16004" w:rsidRPr="00273106">
        <w:rPr>
          <w:iCs/>
        </w:rPr>
        <w:t>subjektu</w:t>
      </w:r>
      <w:r w:rsidR="00A16004">
        <w:rPr>
          <w:iCs/>
        </w:rPr>
        <w:t xml:space="preserve">, který vidí svět v modu analogické podobnosti skrze intimitu vůle. </w:t>
      </w:r>
      <w:r w:rsidR="001B2AF3" w:rsidRPr="009F3670">
        <w:rPr>
          <w:rStyle w:val="Zkladntext158dkovn0pt"/>
          <w:color w:val="auto"/>
          <w:spacing w:val="0"/>
          <w:sz w:val="24"/>
          <w:lang w:val="cs-CZ"/>
        </w:rPr>
        <w:t>Na latinském Západě, vedeném subjektivně</w:t>
      </w:r>
      <w:r w:rsidR="001B2AF3">
        <w:rPr>
          <w:rStyle w:val="Zkladntext158dkovn0pt"/>
          <w:color w:val="auto"/>
          <w:spacing w:val="0"/>
          <w:sz w:val="24"/>
          <w:lang w:val="cs-CZ"/>
        </w:rPr>
        <w:t xml:space="preserve"> </w:t>
      </w:r>
      <w:r>
        <w:rPr>
          <w:rStyle w:val="Zkladntext158dkovn0pt"/>
          <w:color w:val="auto"/>
          <w:spacing w:val="0"/>
          <w:sz w:val="24"/>
          <w:lang w:val="cs-CZ"/>
        </w:rPr>
        <w:t xml:space="preserve">mocnými </w:t>
      </w:r>
      <w:r w:rsidR="001B2AF3">
        <w:rPr>
          <w:rStyle w:val="Zkladntext158dkovn0pt"/>
          <w:color w:val="auto"/>
          <w:spacing w:val="0"/>
          <w:sz w:val="24"/>
          <w:lang w:val="cs-CZ"/>
        </w:rPr>
        <w:t>božstvy akademické P</w:t>
      </w:r>
      <w:r w:rsidR="001B2AF3" w:rsidRPr="009F3670">
        <w:rPr>
          <w:rStyle w:val="Zkladntext158dkovn0pt"/>
          <w:color w:val="auto"/>
          <w:spacing w:val="0"/>
          <w:sz w:val="24"/>
          <w:lang w:val="cs-CZ"/>
        </w:rPr>
        <w:t xml:space="preserve">omsty, funguje tato božská </w:t>
      </w:r>
      <w:r w:rsidR="001B2AF3" w:rsidRPr="009F3670">
        <w:rPr>
          <w:rStyle w:val="Zkladntext158dkovn0pt"/>
          <w:i/>
          <w:color w:val="auto"/>
          <w:spacing w:val="0"/>
          <w:sz w:val="24"/>
          <w:lang w:val="cs-CZ"/>
        </w:rPr>
        <w:t>alétheia</w:t>
      </w:r>
      <w:r w:rsidR="001B2AF3" w:rsidRPr="009F3670">
        <w:rPr>
          <w:rStyle w:val="Zkladntext158dkovn0pt"/>
          <w:color w:val="auto"/>
          <w:spacing w:val="0"/>
          <w:sz w:val="24"/>
          <w:lang w:val="cs-CZ"/>
        </w:rPr>
        <w:t xml:space="preserve"> </w:t>
      </w:r>
      <w:r w:rsidR="004C6786">
        <w:rPr>
          <w:rStyle w:val="Zkladntext158dkovn0pt"/>
          <w:color w:val="auto"/>
          <w:spacing w:val="0"/>
          <w:sz w:val="24"/>
          <w:lang w:val="cs-CZ"/>
        </w:rPr>
        <w:t xml:space="preserve">také skrze </w:t>
      </w:r>
      <w:r w:rsidR="001B2AF3" w:rsidRPr="009F3670">
        <w:rPr>
          <w:rStyle w:val="Zkladntext158dkovn0pt"/>
          <w:i/>
          <w:color w:val="auto"/>
          <w:spacing w:val="0"/>
          <w:sz w:val="24"/>
          <w:lang w:val="cs-CZ"/>
        </w:rPr>
        <w:t>modus tollens</w:t>
      </w:r>
      <w:r w:rsidR="001B2AF3">
        <w:rPr>
          <w:rStyle w:val="Zkladntext158dkovn0pt"/>
          <w:i/>
          <w:color w:val="auto"/>
          <w:spacing w:val="0"/>
          <w:sz w:val="24"/>
          <w:lang w:val="cs-CZ"/>
        </w:rPr>
        <w:fldChar w:fldCharType="begin"/>
      </w:r>
      <w:r w:rsidR="001B2AF3">
        <w:instrText xml:space="preserve"> XE "</w:instrText>
      </w:r>
      <w:r w:rsidR="001B2AF3" w:rsidRPr="0042713C">
        <w:rPr>
          <w:rStyle w:val="Zkladntext158dkovn0pt"/>
          <w:i/>
          <w:color w:val="auto"/>
          <w:spacing w:val="0"/>
          <w:sz w:val="24"/>
          <w:lang w:val="cs-CZ"/>
        </w:rPr>
        <w:instrText>modus tollens</w:instrText>
      </w:r>
      <w:r w:rsidR="001B2AF3">
        <w:instrText xml:space="preserve">" </w:instrText>
      </w:r>
      <w:r w:rsidR="001B2AF3">
        <w:rPr>
          <w:rStyle w:val="Zkladntext158dkovn0pt"/>
          <w:i/>
          <w:color w:val="auto"/>
          <w:spacing w:val="0"/>
          <w:sz w:val="24"/>
          <w:lang w:val="cs-CZ"/>
        </w:rPr>
        <w:fldChar w:fldCharType="end"/>
      </w:r>
      <w:r w:rsidR="001B2AF3" w:rsidRPr="009F3670">
        <w:rPr>
          <w:rStyle w:val="Zkladntext158dkovn0pt"/>
          <w:color w:val="auto"/>
          <w:spacing w:val="0"/>
          <w:sz w:val="24"/>
          <w:lang w:val="cs-CZ"/>
        </w:rPr>
        <w:t xml:space="preserve">. </w:t>
      </w:r>
      <w:r>
        <w:rPr>
          <w:rStyle w:val="Zkladntext158dkovn0pt"/>
          <w:color w:val="auto"/>
          <w:spacing w:val="0"/>
          <w:sz w:val="24"/>
          <w:lang w:val="cs-CZ"/>
        </w:rPr>
        <w:t xml:space="preserve">První substance zmizela z metafyziky a s ní i </w:t>
      </w:r>
      <w:r w:rsidR="001823A3">
        <w:rPr>
          <w:rStyle w:val="Zkladntext158dkovn0pt"/>
          <w:color w:val="auto"/>
          <w:spacing w:val="0"/>
          <w:sz w:val="24"/>
          <w:lang w:val="cs-CZ"/>
        </w:rPr>
        <w:t xml:space="preserve">pravdivý </w:t>
      </w:r>
      <w:r>
        <w:rPr>
          <w:rStyle w:val="Zkladntext158dkovn0pt"/>
          <w:color w:val="auto"/>
          <w:spacing w:val="0"/>
          <w:sz w:val="24"/>
          <w:lang w:val="cs-CZ"/>
        </w:rPr>
        <w:t xml:space="preserve">přístup k realitě. Ale skrze Danteho zůstala poodkryta celá </w:t>
      </w:r>
      <w:r w:rsidRPr="083F27D4">
        <w:rPr>
          <w:rStyle w:val="Zkladntext158dkovn0pt"/>
          <w:i/>
          <w:color w:val="auto"/>
          <w:spacing w:val="0"/>
          <w:sz w:val="24"/>
          <w:lang w:val="cs-CZ"/>
        </w:rPr>
        <w:t>alétheia</w:t>
      </w:r>
      <w:r>
        <w:rPr>
          <w:rStyle w:val="Zkladntext158dkovn0pt"/>
          <w:color w:val="auto"/>
          <w:spacing w:val="0"/>
          <w:sz w:val="24"/>
          <w:lang w:val="cs-CZ"/>
        </w:rPr>
        <w:t xml:space="preserve"> tohoto sporu. </w:t>
      </w:r>
      <w:r w:rsidR="001B2AF3">
        <w:rPr>
          <w:iCs/>
        </w:rPr>
        <w:t xml:space="preserve">Univerzum objektivního smyslu produkované ve světě odpovídá svou racionalitou vůli </w:t>
      </w:r>
      <w:r w:rsidR="001A5121">
        <w:rPr>
          <w:iCs/>
        </w:rPr>
        <w:t xml:space="preserve">božského </w:t>
      </w:r>
      <w:r w:rsidR="001B2AF3">
        <w:rPr>
          <w:iCs/>
        </w:rPr>
        <w:t>tvůrce, která je substančně intimní a svobodná.</w:t>
      </w:r>
      <w:r w:rsidR="00E57CE5">
        <w:rPr>
          <w:szCs w:val="27"/>
          <w:shd w:val="clear" w:color="auto" w:fill="FFFFFF"/>
        </w:rPr>
        <w:t xml:space="preserve"> </w:t>
      </w:r>
      <w:r w:rsidR="001B2AF3">
        <w:rPr>
          <w:szCs w:val="27"/>
          <w:shd w:val="clear" w:color="auto" w:fill="FFFFFF"/>
        </w:rPr>
        <w:t>Skrze moderní vůli jako iracionální jsoucno třetího druhu dostal nihilismus latinského Západu svou epochální fakticitu</w:t>
      </w:r>
      <w:r w:rsidR="00C212E1">
        <w:rPr>
          <w:szCs w:val="27"/>
          <w:shd w:val="clear" w:color="auto" w:fill="FFFFFF"/>
        </w:rPr>
        <w:t>. K</w:t>
      </w:r>
      <w:r w:rsidR="001B2AF3">
        <w:rPr>
          <w:szCs w:val="27"/>
          <w:shd w:val="clear" w:color="auto" w:fill="FFFFFF"/>
        </w:rPr>
        <w:t xml:space="preserve">apitalistický subjekt začal postmoderní kruciátu v modu </w:t>
      </w:r>
      <w:r w:rsidR="001B2AF3" w:rsidRPr="08D53FFC">
        <w:rPr>
          <w:i/>
          <w:szCs w:val="27"/>
          <w:shd w:val="clear" w:color="auto" w:fill="FFFFFF"/>
        </w:rPr>
        <w:t>dativus auctoris</w:t>
      </w:r>
      <w:r w:rsidR="001B2AF3">
        <w:rPr>
          <w:i/>
          <w:szCs w:val="27"/>
          <w:shd w:val="clear" w:color="auto" w:fill="FFFFFF"/>
        </w:rPr>
        <w:fldChar w:fldCharType="begin"/>
      </w:r>
      <w:r w:rsidR="001B2AF3">
        <w:instrText xml:space="preserve"> XE "</w:instrText>
      </w:r>
      <w:r w:rsidR="001B2AF3" w:rsidRPr="08E95825">
        <w:rPr>
          <w:i/>
          <w:szCs w:val="27"/>
          <w:shd w:val="clear" w:color="auto" w:fill="FFFFFF"/>
        </w:rPr>
        <w:instrText>dativus auctoris</w:instrText>
      </w:r>
      <w:r w:rsidR="001B2AF3">
        <w:instrText xml:space="preserve">" </w:instrText>
      </w:r>
      <w:r w:rsidR="001B2AF3">
        <w:rPr>
          <w:i/>
          <w:szCs w:val="27"/>
          <w:shd w:val="clear" w:color="auto" w:fill="FFFFFF"/>
        </w:rPr>
        <w:fldChar w:fldCharType="end"/>
      </w:r>
      <w:r w:rsidR="001B2AF3">
        <w:rPr>
          <w:szCs w:val="27"/>
          <w:shd w:val="clear" w:color="auto" w:fill="FFFFFF"/>
        </w:rPr>
        <w:t xml:space="preserve">. </w:t>
      </w:r>
      <w:r w:rsidR="00D020AE">
        <w:rPr>
          <w:iCs/>
        </w:rPr>
        <w:t>Smysl</w:t>
      </w:r>
      <w:r w:rsidR="001B2AF3" w:rsidRPr="00273106">
        <w:rPr>
          <w:iCs/>
        </w:rPr>
        <w:t xml:space="preserve"> jsoucna </w:t>
      </w:r>
      <w:r w:rsidR="00D020AE">
        <w:rPr>
          <w:iCs/>
        </w:rPr>
        <w:t xml:space="preserve">dostal význam v modu </w:t>
      </w:r>
      <w:r w:rsidR="001B2AF3" w:rsidRPr="00273106">
        <w:rPr>
          <w:i/>
          <w:iCs/>
        </w:rPr>
        <w:t>absolute</w:t>
      </w:r>
      <w:r w:rsidR="001B2AF3">
        <w:rPr>
          <w:i/>
          <w:iCs/>
        </w:rPr>
        <w:fldChar w:fldCharType="begin"/>
      </w:r>
      <w:r w:rsidR="001B2AF3">
        <w:instrText xml:space="preserve"> XE "</w:instrText>
      </w:r>
      <w:r w:rsidR="001B2AF3" w:rsidRPr="00203478">
        <w:rPr>
          <w:iCs/>
        </w:rPr>
        <w:instrText>predikace:modus</w:instrText>
      </w:r>
      <w:r w:rsidR="001B2AF3" w:rsidRPr="00C01482">
        <w:rPr>
          <w:i/>
          <w:iCs/>
        </w:rPr>
        <w:instrText xml:space="preserve"> absolute</w:instrText>
      </w:r>
      <w:r w:rsidR="001B2AF3">
        <w:instrText xml:space="preserve">" </w:instrText>
      </w:r>
      <w:r w:rsidR="001B2AF3">
        <w:rPr>
          <w:i/>
          <w:iCs/>
        </w:rPr>
        <w:fldChar w:fldCharType="end"/>
      </w:r>
      <w:r w:rsidR="00D020AE">
        <w:rPr>
          <w:iCs/>
        </w:rPr>
        <w:t xml:space="preserve">. Diference </w:t>
      </w:r>
      <w:r w:rsidR="00D020AE" w:rsidRPr="00D020AE">
        <w:t xml:space="preserve">mezi substancí vůle a její akcidentální vůlí pochází z intimity svobodné vůle, která je jako substance třetího druhu zcela oddělena od ostatního stvoření. </w:t>
      </w:r>
      <w:r w:rsidR="00291EB0" w:rsidRPr="00291EB0">
        <w:t xml:space="preserve">Tento druh moderní vůle založil kauzalitu založenou na svobodě, která generuje demiurgickou činnost </w:t>
      </w:r>
      <w:r w:rsidR="00291EB0" w:rsidRPr="00291EB0">
        <w:rPr>
          <w:i/>
          <w:iCs/>
        </w:rPr>
        <w:t>ex nihilo</w:t>
      </w:r>
      <w:r w:rsidR="00291EB0">
        <w:rPr>
          <w:i/>
        </w:rPr>
        <w:fldChar w:fldCharType="begin"/>
      </w:r>
      <w:r w:rsidR="00291EB0">
        <w:instrText xml:space="preserve"> XE "</w:instrText>
      </w:r>
      <w:r w:rsidR="00291EB0" w:rsidRPr="000A1482">
        <w:rPr>
          <w:i/>
        </w:rPr>
        <w:instrText>creatio ex nihilo</w:instrText>
      </w:r>
      <w:r w:rsidR="00291EB0">
        <w:instrText xml:space="preserve">" </w:instrText>
      </w:r>
      <w:r w:rsidR="00291EB0">
        <w:rPr>
          <w:i/>
        </w:rPr>
        <w:fldChar w:fldCharType="end"/>
      </w:r>
      <w:r w:rsidR="00291EB0" w:rsidRPr="00291EB0">
        <w:t xml:space="preserve">. </w:t>
      </w:r>
      <w:r w:rsidR="0005204C">
        <w:t>Modus „</w:t>
      </w:r>
      <w:r w:rsidR="0005204C" w:rsidRPr="0005204C">
        <w:rPr>
          <w:i/>
          <w:iCs/>
        </w:rPr>
        <w:t>ipse</w:t>
      </w:r>
      <w:r w:rsidR="0005204C">
        <w:t>“</w:t>
      </w:r>
      <w:r w:rsidR="0005204C" w:rsidRPr="0005204C">
        <w:t xml:space="preserve"> n</w:t>
      </w:r>
      <w:r w:rsidR="0005204C">
        <w:t>áleží hypostáz</w:t>
      </w:r>
      <w:r w:rsidR="0005204C" w:rsidRPr="0005204C">
        <w:t xml:space="preserve">ované vůli absolutním způsobem, </w:t>
      </w:r>
      <w:r w:rsidR="0005204C" w:rsidRPr="0005204C">
        <w:lastRenderedPageBreak/>
        <w:t xml:space="preserve">protože intimita svobody tvoří substanciální povahu vůle, která je umístěna mimo konkrétní akty </w:t>
      </w:r>
      <w:r w:rsidR="0005204C" w:rsidRPr="0005204C">
        <w:rPr>
          <w:i/>
          <w:iCs/>
        </w:rPr>
        <w:t>volitio</w:t>
      </w:r>
      <w:r w:rsidR="0005204C" w:rsidRPr="0005204C">
        <w:t xml:space="preserve">. </w:t>
      </w:r>
      <w:r w:rsidR="00B9652C">
        <w:t xml:space="preserve">Vůle se stala novou substancí třetího druhu v člověku a založila nihilistickou formu západního subjektu. </w:t>
      </w:r>
      <w:r w:rsidR="0005204C" w:rsidRPr="0005204C">
        <w:t xml:space="preserve">Tento druh moderní vůle zakládá kauzalitu založenou na svobodě, která generuje demiurgickou činnost </w:t>
      </w:r>
      <w:r w:rsidR="0005204C" w:rsidRPr="0005204C">
        <w:rPr>
          <w:i/>
          <w:iCs/>
        </w:rPr>
        <w:t>ex nihilo</w:t>
      </w:r>
      <w:r w:rsidR="0005204C" w:rsidRPr="0005204C">
        <w:t xml:space="preserve">. Moderna nalezla archimédovský bod, odkud začaly nové dějiny světa bez testamentu převzatého z předchozích epoch. </w:t>
      </w:r>
      <w:r w:rsidR="001B2AF3">
        <w:t>Nová metafyzika vůle</w:t>
      </w:r>
      <w:r w:rsidR="00397396">
        <w:t xml:space="preserve"> byla vyvázána z panství rozumu</w:t>
      </w:r>
      <w:r w:rsidR="00BC1AF5">
        <w:t xml:space="preserve"> a m</w:t>
      </w:r>
      <w:r w:rsidR="001B2AF3">
        <w:t>oderní demiurg se stal objektivně iracioná</w:t>
      </w:r>
      <w:r w:rsidR="007F738D">
        <w:t>lním schizofrenickým subjektem.</w:t>
      </w:r>
    </w:p>
    <w:p w:rsidR="00C879D2" w:rsidRDefault="001B2AF3" w:rsidP="00C879D2">
      <w:pPr>
        <w:ind w:firstLine="397"/>
        <w:rPr>
          <w:rStyle w:val="Zkladntext158dkovn0pt"/>
          <w:color w:val="auto"/>
          <w:spacing w:val="0"/>
          <w:sz w:val="24"/>
          <w:szCs w:val="20"/>
          <w:shd w:val="clear" w:color="auto" w:fill="auto"/>
          <w:lang w:val="cs-CZ"/>
        </w:rPr>
      </w:pPr>
      <w:r>
        <w:t xml:space="preserve">Na </w:t>
      </w:r>
      <w:r w:rsidR="00E57CE5">
        <w:t>Pařížské univerzitě</w:t>
      </w:r>
      <w:r>
        <w:t xml:space="preserve"> šlo hlásat podobné teorie až po roce 1250, protože pro myslitele typu Albert</w:t>
      </w:r>
      <w:r w:rsidR="007F738D">
        <w:t>a a Bacona představovaly nauky m</w:t>
      </w:r>
      <w:r>
        <w:t xml:space="preserve">oderních čisté šílenství. Ale objektivní paranoia </w:t>
      </w:r>
      <w:r w:rsidRPr="085944C0">
        <w:rPr>
          <w:i/>
        </w:rPr>
        <w:t>Modernorum</w:t>
      </w:r>
      <w:r>
        <w:t xml:space="preserve"> se stala pod vedením pilných Fúrií běžnou akademickou normou. </w:t>
      </w:r>
      <w:r w:rsidR="00AE77EE">
        <w:t>Olivi je prvním subjektivním modernistou, který odmítl definici vůle v modu praktického intelektu. Moderní vůle se stala jinou bytostí třetího druhu. Vůle se stala novou substancí a na nejvyšší úrovni, protože Oliviho primát vnitřní svobodné vůle nahradil primát aristotelského intelektu. V aristotelismu jde o kauzální extenzi univerzálního, a tedy pouze potenciálního praktického intelektu do reality, přičemž teoretický intelekt působí singulárně-kauzálně prostřednictvím vůle (</w:t>
      </w:r>
      <w:r w:rsidR="00AE77EE" w:rsidRPr="00AE77EE">
        <w:rPr>
          <w:i/>
        </w:rPr>
        <w:t>extensione practicus</w:t>
      </w:r>
      <w:r w:rsidR="00AE77EE">
        <w:t>). Olivi vz</w:t>
      </w:r>
      <w:r w:rsidR="00DB4D91">
        <w:t>táhl</w:t>
      </w:r>
      <w:r w:rsidR="00AE77EE">
        <w:t xml:space="preserve"> aristotelskou vůli určenou intelektem pouze k</w:t>
      </w:r>
      <w:r w:rsidR="00DB4D91">
        <w:t>e</w:t>
      </w:r>
      <w:r w:rsidR="00AE77EE">
        <w:t xml:space="preserve"> druhé fázi volby. Intelekt určuje vůli až sekundárně s ohledem na to či ono poznané dobro, které vůle považuje za předmět volby (</w:t>
      </w:r>
      <w:r w:rsidR="00AE77EE" w:rsidRPr="00DB4D91">
        <w:rPr>
          <w:i/>
        </w:rPr>
        <w:t>electio</w:t>
      </w:r>
      <w:r w:rsidR="00AE77EE">
        <w:t>). Olivi</w:t>
      </w:r>
      <w:r w:rsidR="00DB4D91">
        <w:t>ho</w:t>
      </w:r>
      <w:r w:rsidR="00AE77EE">
        <w:t xml:space="preserve"> vůle je absolutně iracionální v objektivním modu, který je dán oddělením </w:t>
      </w:r>
      <w:r w:rsidR="00DB4D91">
        <w:t xml:space="preserve">od </w:t>
      </w:r>
      <w:r w:rsidR="00AE77EE">
        <w:t xml:space="preserve">Aristotelova praktického intelektu. Praktický intelekt určuje vůli v metafyzickém modu </w:t>
      </w:r>
      <w:r w:rsidR="00AE77EE" w:rsidRPr="00DB4D91">
        <w:rPr>
          <w:i/>
        </w:rPr>
        <w:t>per prius</w:t>
      </w:r>
      <w:r w:rsidR="00AE77EE">
        <w:t xml:space="preserve">. Metafyzika vůle </w:t>
      </w:r>
      <w:r w:rsidR="00DB4D91">
        <w:t>začala vidět svět v</w:t>
      </w:r>
      <w:r w:rsidR="00AE77EE">
        <w:t xml:space="preserve"> rámci schizofrenního pojetí osoby daného </w:t>
      </w:r>
      <w:r w:rsidR="00A82DB6">
        <w:t xml:space="preserve">pluralitou substancí v člověku. Oliviho vůle se stala další substancí třetího druhu a podstatně rozmnožila podivuhodnou sbírku moderních hypostází zvanou „člověk“. </w:t>
      </w:r>
      <w:r w:rsidR="00A82DB6" w:rsidRPr="00AB7859">
        <w:t>Církevní instituce začaly toto rychlé množení substancí v sofistikovaně pojaté osobě</w:t>
      </w:r>
      <w:r w:rsidR="00A82DB6">
        <w:fldChar w:fldCharType="begin"/>
      </w:r>
      <w:r w:rsidR="00A82DB6">
        <w:instrText xml:space="preserve"> XE "</w:instrText>
      </w:r>
      <w:r w:rsidR="00A82DB6" w:rsidRPr="00D919A0">
        <w:instrText>osoba:pluralita substancí</w:instrText>
      </w:r>
      <w:r w:rsidR="00A82DB6">
        <w:instrText xml:space="preserve">" </w:instrText>
      </w:r>
      <w:r w:rsidR="00A82DB6">
        <w:fldChar w:fldCharType="end"/>
      </w:r>
      <w:r w:rsidR="00A82DB6" w:rsidRPr="00AB7859">
        <w:t xml:space="preserve"> a</w:t>
      </w:r>
      <w:r w:rsidR="00A82DB6">
        <w:t xml:space="preserve"> množení </w:t>
      </w:r>
      <w:r w:rsidR="00A82DB6" w:rsidRPr="00AB7859">
        <w:rPr>
          <w:i/>
          <w:iCs/>
        </w:rPr>
        <w:t>tertium ens</w:t>
      </w:r>
      <w:r w:rsidR="00A82DB6" w:rsidRPr="00AB7859">
        <w:t xml:space="preserve"> </w:t>
      </w:r>
      <w:r w:rsidR="00A82DB6">
        <w:t xml:space="preserve">ve světě </w:t>
      </w:r>
      <w:r w:rsidR="00A82DB6" w:rsidRPr="00AB7859">
        <w:t xml:space="preserve">přijímat s velkou nevolí. </w:t>
      </w:r>
      <w:r w:rsidR="00BA548E">
        <w:t xml:space="preserve">Františkán </w:t>
      </w:r>
      <w:r w:rsidR="00BA548E" w:rsidRPr="00273106">
        <w:t>Aquasparta</w:t>
      </w:r>
      <w:r w:rsidR="00BA548E">
        <w:fldChar w:fldCharType="begin"/>
      </w:r>
      <w:r w:rsidR="00BA548E">
        <w:instrText xml:space="preserve"> XE "</w:instrText>
      </w:r>
      <w:r w:rsidR="00BA548E" w:rsidRPr="003B1826">
        <w:instrText>Aquasparta, M.</w:instrText>
      </w:r>
      <w:r w:rsidR="00BA548E">
        <w:instrText xml:space="preserve">" </w:instrText>
      </w:r>
      <w:r w:rsidR="00BA548E">
        <w:fldChar w:fldCharType="end"/>
      </w:r>
      <w:r w:rsidR="00BA548E" w:rsidRPr="00273106">
        <w:t xml:space="preserve"> musel zatáhnout za brzdu </w:t>
      </w:r>
      <w:r w:rsidR="00BA548E">
        <w:t>od roku 1280, kdy se stal v Římě hlavním papežským teologiem po Pechamovi (</w:t>
      </w:r>
      <w:r w:rsidR="00BA548E">
        <w:rPr>
          <w:i/>
          <w:iCs/>
        </w:rPr>
        <w:t>Lector sacri Palatii apostolici</w:t>
      </w:r>
      <w:r w:rsidR="00BA548E">
        <w:t xml:space="preserve">). Tento modernista se snažil </w:t>
      </w:r>
      <w:r w:rsidR="00BA548E" w:rsidRPr="00273106">
        <w:t xml:space="preserve">vrátit </w:t>
      </w:r>
      <w:r w:rsidR="00BA548E">
        <w:t xml:space="preserve">akademické ilumináty </w:t>
      </w:r>
      <w:r w:rsidR="00BA548E" w:rsidRPr="00273106">
        <w:t>od fikcí „létajího muže</w:t>
      </w:r>
      <w:r w:rsidR="00BA548E">
        <w:fldChar w:fldCharType="begin"/>
      </w:r>
      <w:r w:rsidR="00BA548E">
        <w:instrText xml:space="preserve"> XE "</w:instrText>
      </w:r>
      <w:r w:rsidR="00BA548E" w:rsidRPr="00CB049B">
        <w:instrText>létající muž</w:instrText>
      </w:r>
      <w:r w:rsidR="00BA548E">
        <w:instrText xml:space="preserve">" </w:instrText>
      </w:r>
      <w:r w:rsidR="00BA548E">
        <w:fldChar w:fldCharType="end"/>
      </w:r>
      <w:r w:rsidR="00BA548E" w:rsidRPr="00273106">
        <w:t>“ zpět do reality první substance.</w:t>
      </w:r>
      <w:r w:rsidR="00BA548E">
        <w:t xml:space="preserve"> </w:t>
      </w:r>
      <w:r>
        <w:t xml:space="preserve">Oliviho napadli dokonce i františkáni z řad druhého averroismu a </w:t>
      </w:r>
      <w:r w:rsidRPr="00273106">
        <w:rPr>
          <w:iCs/>
        </w:rPr>
        <w:t xml:space="preserve">byl </w:t>
      </w:r>
      <w:r>
        <w:rPr>
          <w:iCs/>
        </w:rPr>
        <w:t xml:space="preserve">posmrtně </w:t>
      </w:r>
      <w:r w:rsidRPr="00273106">
        <w:rPr>
          <w:iCs/>
        </w:rPr>
        <w:t>odsouzen</w:t>
      </w:r>
      <w:r>
        <w:rPr>
          <w:iCs/>
        </w:rPr>
        <w:t>. J</w:t>
      </w:r>
      <w:r w:rsidRPr="00273106">
        <w:rPr>
          <w:iCs/>
        </w:rPr>
        <w:t xml:space="preserve">eho multiplikace substancí v člověku </w:t>
      </w:r>
      <w:r>
        <w:rPr>
          <w:iCs/>
        </w:rPr>
        <w:t>obohacená o substančně oddělenou</w:t>
      </w:r>
      <w:r w:rsidRPr="00273106">
        <w:rPr>
          <w:iCs/>
        </w:rPr>
        <w:t xml:space="preserve"> vůli nebyla přijata</w:t>
      </w:r>
      <w:r>
        <w:rPr>
          <w:iCs/>
        </w:rPr>
        <w:t xml:space="preserve"> oficiální teologií tomistických modern</w:t>
      </w:r>
      <w:r w:rsidR="007F738D">
        <w:rPr>
          <w:iCs/>
        </w:rPr>
        <w:t>istů vedených Aegidiem Romanem.</w:t>
      </w:r>
      <w:r w:rsidR="00D1308C">
        <w:rPr>
          <w:iCs/>
        </w:rPr>
        <w:t xml:space="preserve"> </w:t>
      </w:r>
      <w:r w:rsidR="00D1308C">
        <w:t xml:space="preserve">Oficiální církevní </w:t>
      </w:r>
      <w:r w:rsidR="00D1308C" w:rsidRPr="00273106">
        <w:lastRenderedPageBreak/>
        <w:t>l</w:t>
      </w:r>
      <w:r w:rsidR="00D1308C">
        <w:rPr>
          <w:iCs/>
        </w:rPr>
        <w:t xml:space="preserve">íbánky s </w:t>
      </w:r>
      <w:r w:rsidR="00D1308C" w:rsidRPr="00273106">
        <w:rPr>
          <w:iCs/>
        </w:rPr>
        <w:t xml:space="preserve">modernou </w:t>
      </w:r>
      <w:r w:rsidR="00D1308C">
        <w:rPr>
          <w:iCs/>
        </w:rPr>
        <w:t xml:space="preserve">dané od pařížského odsouzení 1277 </w:t>
      </w:r>
      <w:r w:rsidR="00D1308C" w:rsidRPr="00273106">
        <w:rPr>
          <w:iCs/>
        </w:rPr>
        <w:t xml:space="preserve">trvaly </w:t>
      </w:r>
      <w:r w:rsidR="00D1308C">
        <w:rPr>
          <w:iCs/>
        </w:rPr>
        <w:t xml:space="preserve">pouze </w:t>
      </w:r>
      <w:r w:rsidR="00D1308C" w:rsidRPr="00273106">
        <w:rPr>
          <w:iCs/>
        </w:rPr>
        <w:t>do V</w:t>
      </w:r>
      <w:r w:rsidR="00D1308C">
        <w:rPr>
          <w:iCs/>
        </w:rPr>
        <w:t xml:space="preserve">iennského </w:t>
      </w:r>
      <w:r w:rsidR="00D1308C" w:rsidRPr="00273106">
        <w:rPr>
          <w:iCs/>
        </w:rPr>
        <w:t>koncilu</w:t>
      </w:r>
      <w:r w:rsidR="00D1308C">
        <w:rPr>
          <w:iCs/>
        </w:rPr>
        <w:fldChar w:fldCharType="begin"/>
      </w:r>
      <w:r w:rsidR="00D1308C">
        <w:instrText xml:space="preserve"> XE "</w:instrText>
      </w:r>
      <w:r w:rsidR="00D1308C" w:rsidRPr="00D22E89">
        <w:rPr>
          <w:iCs/>
        </w:rPr>
        <w:instrText>koncil</w:instrText>
      </w:r>
      <w:r w:rsidR="00D1308C">
        <w:rPr>
          <w:iCs/>
        </w:rPr>
        <w:instrText>:</w:instrText>
      </w:r>
      <w:r w:rsidR="00D1308C" w:rsidRPr="00273106">
        <w:rPr>
          <w:iCs/>
        </w:rPr>
        <w:instrText>V</w:instrText>
      </w:r>
      <w:r w:rsidR="00D1308C">
        <w:rPr>
          <w:iCs/>
        </w:rPr>
        <w:instrText>iennský</w:instrText>
      </w:r>
      <w:r w:rsidR="00D1308C">
        <w:instrText xml:space="preserve">" </w:instrText>
      </w:r>
      <w:r w:rsidR="00D1308C">
        <w:rPr>
          <w:iCs/>
        </w:rPr>
        <w:fldChar w:fldCharType="end"/>
      </w:r>
      <w:r w:rsidR="00D1308C" w:rsidRPr="00273106">
        <w:rPr>
          <w:iCs/>
        </w:rPr>
        <w:t xml:space="preserve"> </w:t>
      </w:r>
      <w:r w:rsidR="00D1308C">
        <w:rPr>
          <w:iCs/>
        </w:rPr>
        <w:t>(</w:t>
      </w:r>
      <w:r w:rsidR="00D1308C" w:rsidRPr="00273106">
        <w:rPr>
          <w:iCs/>
        </w:rPr>
        <w:t>1312</w:t>
      </w:r>
      <w:r w:rsidR="00D1308C">
        <w:rPr>
          <w:iCs/>
        </w:rPr>
        <w:t xml:space="preserve">). Pak </w:t>
      </w:r>
      <w:r w:rsidR="00D1308C" w:rsidRPr="00273106">
        <w:rPr>
          <w:iCs/>
        </w:rPr>
        <w:t xml:space="preserve">byla pluralita substancí opětně konfrontována s principem duše jako entelechické formy zakládající jednotu osoby. </w:t>
      </w:r>
      <w:r w:rsidR="00D1308C">
        <w:rPr>
          <w:iCs/>
        </w:rPr>
        <w:t xml:space="preserve">Ale to již bylo poté, co první a druhý averroismus odešel do epochální </w:t>
      </w:r>
      <w:r w:rsidR="00594E30" w:rsidRPr="00594E30">
        <w:rPr>
          <w:iCs/>
        </w:rPr>
        <w:t>Léthé</w:t>
      </w:r>
      <w:r w:rsidR="00D1308C">
        <w:rPr>
          <w:iCs/>
        </w:rPr>
        <w:t xml:space="preserve"> a kdy moderna definitivně zvítězila skrze objektivní tomismus a scotismus. </w:t>
      </w:r>
      <w:r w:rsidR="00D95B28">
        <w:rPr>
          <w:rStyle w:val="Zkladntext158dkovn0pt"/>
          <w:color w:val="auto"/>
          <w:spacing w:val="0"/>
          <w:sz w:val="24"/>
          <w:lang w:val="cs-CZ"/>
        </w:rPr>
        <w:t xml:space="preserve">Nejprve zmizela osoba, pak bůh </w:t>
      </w:r>
      <w:r w:rsidR="00D95B28" w:rsidRPr="088709AC">
        <w:rPr>
          <w:rStyle w:val="Zkladntext158dkovn0pt"/>
          <w:i/>
          <w:color w:val="auto"/>
          <w:spacing w:val="0"/>
          <w:sz w:val="24"/>
          <w:lang w:val="cs-CZ"/>
        </w:rPr>
        <w:t>Modernorum</w:t>
      </w:r>
      <w:r w:rsidR="00D95B28">
        <w:rPr>
          <w:rStyle w:val="Zkladntext158dkovn0pt"/>
          <w:color w:val="auto"/>
          <w:spacing w:val="0"/>
          <w:sz w:val="24"/>
          <w:lang w:val="cs-CZ"/>
        </w:rPr>
        <w:t xml:space="preserve"> a nyní ve hře metafor zmizel i západní subjekt.</w:t>
      </w:r>
    </w:p>
    <w:p w:rsidR="009153AB" w:rsidRDefault="00275E49" w:rsidP="009153AB">
      <w:pPr>
        <w:ind w:firstLine="397"/>
      </w:pPr>
      <w:r>
        <w:rPr>
          <w:lang w:eastAsia="en-US"/>
        </w:rPr>
        <w:t xml:space="preserve">Trojúhelník dějinnosti, dějin a historie musí v závěru ukázat </w:t>
      </w:r>
      <w:r w:rsidRPr="08370CA0">
        <w:rPr>
          <w:i/>
          <w:lang w:eastAsia="en-US"/>
        </w:rPr>
        <w:t>dativus modi</w:t>
      </w:r>
      <w:r>
        <w:rPr>
          <w:i/>
          <w:lang w:eastAsia="en-US"/>
        </w:rPr>
        <w:fldChar w:fldCharType="begin"/>
      </w:r>
      <w:r>
        <w:instrText xml:space="preserve"> XE "</w:instrText>
      </w:r>
      <w:r w:rsidRPr="08AE7CF4">
        <w:rPr>
          <w:i/>
          <w:lang w:eastAsia="en-US"/>
        </w:rPr>
        <w:instrText>dativus modi</w:instrText>
      </w:r>
      <w:r>
        <w:instrText xml:space="preserve">" </w:instrText>
      </w:r>
      <w:r>
        <w:rPr>
          <w:i/>
          <w:lang w:eastAsia="en-US"/>
        </w:rPr>
        <w:fldChar w:fldCharType="end"/>
      </w:r>
      <w:r>
        <w:rPr>
          <w:lang w:eastAsia="en-US"/>
        </w:rPr>
        <w:t xml:space="preserve"> </w:t>
      </w:r>
      <w:r w:rsidR="00093D2E">
        <w:rPr>
          <w:lang w:eastAsia="en-US"/>
        </w:rPr>
        <w:t xml:space="preserve">vázaný na objektivní </w:t>
      </w:r>
      <w:r w:rsidR="00093D2E" w:rsidRPr="00093D2E">
        <w:rPr>
          <w:i/>
          <w:lang w:eastAsia="en-US"/>
        </w:rPr>
        <w:t>veritas</w:t>
      </w:r>
      <w:r w:rsidR="00093D2E">
        <w:rPr>
          <w:lang w:eastAsia="en-US"/>
        </w:rPr>
        <w:t xml:space="preserve"> </w:t>
      </w:r>
      <w:r>
        <w:rPr>
          <w:lang w:eastAsia="en-US"/>
        </w:rPr>
        <w:t xml:space="preserve">historických faktů. </w:t>
      </w:r>
      <w:r w:rsidR="00093D2E">
        <w:rPr>
          <w:lang w:eastAsia="en-US"/>
        </w:rPr>
        <w:t xml:space="preserve">Z hlediska </w:t>
      </w:r>
      <w:r w:rsidR="00093D2E" w:rsidRPr="00093D2E">
        <w:rPr>
          <w:i/>
          <w:lang w:eastAsia="en-US"/>
        </w:rPr>
        <w:t>alétheia</w:t>
      </w:r>
      <w:r w:rsidR="00093D2E">
        <w:rPr>
          <w:lang w:eastAsia="en-US"/>
        </w:rPr>
        <w:t xml:space="preserve"> jde o falešnou formu dějinnosti podanou skrze subjektivně pojatou vůli k moci, kterou manažují akademické Fúrie. </w:t>
      </w:r>
      <w:r w:rsidR="00BE1294">
        <w:rPr>
          <w:lang w:eastAsia="en-US"/>
        </w:rPr>
        <w:t xml:space="preserve">Dějiny filosofie </w:t>
      </w:r>
      <w:r w:rsidR="00093D2E">
        <w:rPr>
          <w:lang w:eastAsia="en-US"/>
        </w:rPr>
        <w:t>dostal</w:t>
      </w:r>
      <w:r w:rsidR="00BE1294">
        <w:rPr>
          <w:lang w:eastAsia="en-US"/>
        </w:rPr>
        <w:t>y</w:t>
      </w:r>
      <w:r w:rsidR="00093D2E">
        <w:rPr>
          <w:lang w:eastAsia="en-US"/>
        </w:rPr>
        <w:t xml:space="preserve"> </w:t>
      </w:r>
      <w:r w:rsidR="00BE1294">
        <w:rPr>
          <w:lang w:eastAsia="en-US"/>
        </w:rPr>
        <w:t>subjektivně pojaté simulákrum</w:t>
      </w:r>
      <w:r w:rsidR="00093D2E">
        <w:rPr>
          <w:lang w:eastAsia="en-US"/>
        </w:rPr>
        <w:t xml:space="preserve"> vytvořené skrze moderní </w:t>
      </w:r>
      <w:r w:rsidR="00093D2E" w:rsidRPr="00093D2E">
        <w:rPr>
          <w:i/>
          <w:lang w:eastAsia="en-US"/>
        </w:rPr>
        <w:t>Wirkungsgeschichte</w:t>
      </w:r>
      <w:r w:rsidR="00093D2E">
        <w:rPr>
          <w:lang w:eastAsia="en-US"/>
        </w:rPr>
        <w:t xml:space="preserve"> založené na působení </w:t>
      </w:r>
      <w:r w:rsidR="00093D2E" w:rsidRPr="00093D2E">
        <w:rPr>
          <w:i/>
          <w:lang w:eastAsia="en-US"/>
        </w:rPr>
        <w:t>Oxfordian Fallacy</w:t>
      </w:r>
      <w:r w:rsidR="00093D2E">
        <w:rPr>
          <w:lang w:eastAsia="en-US"/>
        </w:rPr>
        <w:t>.</w:t>
      </w:r>
      <w:r w:rsidR="006D3D11">
        <w:rPr>
          <w:lang w:eastAsia="en-US"/>
        </w:rPr>
        <w:t xml:space="preserve"> </w:t>
      </w:r>
      <w:r>
        <w:rPr>
          <w:rStyle w:val="Zkladntext158dkovn0pt"/>
          <w:color w:val="auto"/>
          <w:spacing w:val="0"/>
          <w:sz w:val="24"/>
          <w:lang w:val="cs-CZ"/>
        </w:rPr>
        <w:t>Vítězové sporu uzavřeného roku 1277 vytvořili v modu objektivní mytopoetiky</w:t>
      </w:r>
      <w:r>
        <w:rPr>
          <w:rStyle w:val="Zkladntext158dkovn0pt"/>
          <w:color w:val="auto"/>
          <w:spacing w:val="0"/>
          <w:sz w:val="24"/>
          <w:lang w:val="cs-CZ"/>
        </w:rPr>
        <w:fldChar w:fldCharType="begin"/>
      </w:r>
      <w:r>
        <w:instrText xml:space="preserve"> XE "</w:instrText>
      </w:r>
      <w:r w:rsidRPr="08C8576B">
        <w:rPr>
          <w:rStyle w:val="Zkladntext158dkovn0pt"/>
          <w:color w:val="auto"/>
          <w:spacing w:val="0"/>
          <w:sz w:val="24"/>
          <w:lang w:val="cs-CZ"/>
        </w:rPr>
        <w:instrText>mytopoesis</w:instrText>
      </w:r>
      <w:r>
        <w:instrText xml:space="preserve">" </w:instrText>
      </w:r>
      <w:r>
        <w:rPr>
          <w:rStyle w:val="Zkladntext158dkovn0pt"/>
          <w:color w:val="auto"/>
          <w:spacing w:val="0"/>
          <w:sz w:val="24"/>
          <w:lang w:val="cs-CZ"/>
        </w:rPr>
        <w:fldChar w:fldCharType="end"/>
      </w:r>
      <w:r>
        <w:rPr>
          <w:rStyle w:val="Zkladntext158dkovn0pt"/>
          <w:color w:val="auto"/>
          <w:spacing w:val="0"/>
          <w:sz w:val="24"/>
          <w:lang w:val="cs-CZ"/>
        </w:rPr>
        <w:t xml:space="preserve"> globálně tradovanou a akceptovanou historii svého sporu se sekulárními magistry z Rue du Fouarre. Modernisté uvalili na poraženou stranu </w:t>
      </w:r>
      <w:r w:rsidRPr="00F72C25">
        <w:rPr>
          <w:rStyle w:val="Zkladntext158dkovn0pt"/>
          <w:i/>
          <w:color w:val="auto"/>
          <w:spacing w:val="0"/>
          <w:sz w:val="24"/>
          <w:lang w:val="cs-CZ"/>
        </w:rPr>
        <w:t>damnatio memoriae</w:t>
      </w:r>
      <w:r>
        <w:rPr>
          <w:rStyle w:val="Zkladntext158dkovn0pt"/>
          <w:i/>
          <w:color w:val="auto"/>
          <w:spacing w:val="0"/>
          <w:sz w:val="24"/>
          <w:lang w:val="cs-CZ"/>
        </w:rPr>
        <w:fldChar w:fldCharType="begin"/>
      </w:r>
      <w:r>
        <w:instrText xml:space="preserve"> XE "</w:instrText>
      </w:r>
      <w:r w:rsidRPr="00B922A3">
        <w:rPr>
          <w:rStyle w:val="Zkladntext158dkovn0pt"/>
          <w:i/>
          <w:color w:val="auto"/>
          <w:spacing w:val="0"/>
          <w:sz w:val="24"/>
          <w:lang w:val="cs-CZ"/>
        </w:rPr>
        <w:instrText>damnatio memoriae</w:instrText>
      </w:r>
      <w:r>
        <w:instrText xml:space="preserve">" </w:instrText>
      </w:r>
      <w:r>
        <w:rPr>
          <w:rStyle w:val="Zkladntext158dkovn0pt"/>
          <w:i/>
          <w:color w:val="auto"/>
          <w:spacing w:val="0"/>
          <w:sz w:val="24"/>
          <w:lang w:val="cs-CZ"/>
        </w:rPr>
        <w:fldChar w:fldCharType="end"/>
      </w:r>
      <w:r>
        <w:rPr>
          <w:rStyle w:val="Zkladntext158dkovn0pt"/>
          <w:color w:val="auto"/>
          <w:spacing w:val="0"/>
          <w:sz w:val="24"/>
          <w:lang w:val="cs-CZ"/>
        </w:rPr>
        <w:t xml:space="preserve"> a v obranném modu </w:t>
      </w:r>
      <w:r w:rsidRPr="00F72C25">
        <w:rPr>
          <w:rStyle w:val="Zkladntext158dkovn0pt"/>
          <w:i/>
          <w:color w:val="auto"/>
          <w:spacing w:val="0"/>
          <w:sz w:val="24"/>
          <w:lang w:val="cs-CZ"/>
        </w:rPr>
        <w:t>Verkehrung ins Gege</w:t>
      </w:r>
      <w:r>
        <w:rPr>
          <w:rStyle w:val="Zkladntext158dkovn0pt"/>
          <w:i/>
          <w:color w:val="auto"/>
          <w:spacing w:val="0"/>
          <w:sz w:val="24"/>
          <w:lang w:val="cs-CZ"/>
        </w:rPr>
        <w:t>n</w:t>
      </w:r>
      <w:r w:rsidRPr="00F72C25">
        <w:rPr>
          <w:rStyle w:val="Zkladntext158dkovn0pt"/>
          <w:i/>
          <w:color w:val="auto"/>
          <w:spacing w:val="0"/>
          <w:sz w:val="24"/>
          <w:lang w:val="cs-CZ"/>
        </w:rPr>
        <w:t>teil</w:t>
      </w:r>
      <w:r>
        <w:rPr>
          <w:rStyle w:val="Zkladntext158dkovn0pt"/>
          <w:i/>
          <w:color w:val="auto"/>
          <w:spacing w:val="0"/>
          <w:sz w:val="24"/>
          <w:lang w:val="cs-CZ"/>
        </w:rPr>
        <w:fldChar w:fldCharType="begin"/>
      </w:r>
      <w:r>
        <w:instrText xml:space="preserve"> XE "</w:instrText>
      </w:r>
      <w:r w:rsidRPr="003D36F0">
        <w:rPr>
          <w:rStyle w:val="Zkladntext158dkovn0pt"/>
          <w:i/>
          <w:color w:val="auto"/>
          <w:spacing w:val="0"/>
          <w:sz w:val="24"/>
          <w:lang w:val="cs-CZ"/>
        </w:rPr>
        <w:instrText>Verkehrung ins Gegenteil</w:instrText>
      </w:r>
      <w:r>
        <w:instrText xml:space="preserve">" </w:instrText>
      </w:r>
      <w:r>
        <w:rPr>
          <w:rStyle w:val="Zkladntext158dkovn0pt"/>
          <w:i/>
          <w:color w:val="auto"/>
          <w:spacing w:val="0"/>
          <w:sz w:val="24"/>
          <w:lang w:val="cs-CZ"/>
        </w:rPr>
        <w:fldChar w:fldCharType="end"/>
      </w:r>
      <w:r>
        <w:rPr>
          <w:rStyle w:val="Zkladntext158dkovn0pt"/>
          <w:color w:val="auto"/>
          <w:spacing w:val="0"/>
          <w:sz w:val="24"/>
          <w:lang w:val="cs-CZ"/>
        </w:rPr>
        <w:t xml:space="preserve"> promítli svá epochální pochybení </w:t>
      </w:r>
      <w:r w:rsidR="006E6C60">
        <w:rPr>
          <w:rStyle w:val="Zkladntext158dkovn0pt"/>
          <w:color w:val="auto"/>
          <w:spacing w:val="0"/>
          <w:sz w:val="24"/>
          <w:lang w:val="cs-CZ"/>
        </w:rPr>
        <w:t xml:space="preserve">na konto </w:t>
      </w:r>
      <w:r>
        <w:rPr>
          <w:rStyle w:val="Zkladntext158dkovn0pt"/>
          <w:color w:val="auto"/>
          <w:spacing w:val="0"/>
          <w:sz w:val="24"/>
          <w:lang w:val="cs-CZ"/>
        </w:rPr>
        <w:t>poražené strany</w:t>
      </w:r>
      <w:r w:rsidR="009F32DD">
        <w:rPr>
          <w:rStyle w:val="Zkladntext158dkovn0pt"/>
          <w:color w:val="auto"/>
          <w:spacing w:val="0"/>
          <w:sz w:val="24"/>
          <w:lang w:val="cs-CZ"/>
        </w:rPr>
        <w:t xml:space="preserve">. </w:t>
      </w:r>
      <w:r w:rsidR="009F32DD" w:rsidRPr="009F32DD">
        <w:rPr>
          <w:rStyle w:val="Zkladntext158dkovn0pt"/>
          <w:color w:val="auto"/>
          <w:spacing w:val="0"/>
          <w:sz w:val="24"/>
          <w:lang w:val="cs-CZ"/>
        </w:rPr>
        <w:t>Modernisté proměnili korektní a kritické aristoteliky ve z</w:t>
      </w:r>
      <w:r w:rsidR="009F32DD">
        <w:rPr>
          <w:rStyle w:val="Zkladntext158dkovn0pt"/>
          <w:color w:val="auto"/>
          <w:spacing w:val="0"/>
          <w:sz w:val="24"/>
          <w:lang w:val="cs-CZ"/>
        </w:rPr>
        <w:t xml:space="preserve">lomyslné a ďábelské averroisty. </w:t>
      </w:r>
      <w:r w:rsidR="00746EF0" w:rsidRPr="00746EF0">
        <w:rPr>
          <w:rStyle w:val="Zkladntext158dkovn0pt"/>
          <w:color w:val="auto"/>
          <w:spacing w:val="0"/>
          <w:sz w:val="24"/>
          <w:lang w:val="cs-CZ"/>
        </w:rPr>
        <w:t>Gauthierova</w:t>
      </w:r>
      <w:r w:rsidR="002937AF">
        <w:fldChar w:fldCharType="begin"/>
      </w:r>
      <w:r w:rsidR="002937AF">
        <w:instrText xml:space="preserve"> XE "</w:instrText>
      </w:r>
      <w:r w:rsidR="002937AF" w:rsidRPr="00B030E6">
        <w:rPr>
          <w:lang w:eastAsia="en-US"/>
        </w:rPr>
        <w:instrText>Gauthier, A. R.</w:instrText>
      </w:r>
      <w:r w:rsidR="002937AF">
        <w:instrText xml:space="preserve">" </w:instrText>
      </w:r>
      <w:r w:rsidR="002937AF">
        <w:fldChar w:fldCharType="end"/>
      </w:r>
      <w:r w:rsidR="00746EF0" w:rsidRPr="00746EF0">
        <w:rPr>
          <w:rStyle w:val="Zkladntext158dkovn0pt"/>
          <w:color w:val="auto"/>
          <w:spacing w:val="0"/>
          <w:sz w:val="24"/>
          <w:lang w:val="cs-CZ"/>
        </w:rPr>
        <w:t xml:space="preserve"> důležitá studie se zabývá počátkem moderních čarodějnických procesů, které nutně dostaly objektivní </w:t>
      </w:r>
      <w:r w:rsidR="00746EF0">
        <w:rPr>
          <w:rStyle w:val="Zkladntext158dkovn0pt"/>
          <w:color w:val="auto"/>
          <w:spacing w:val="0"/>
          <w:sz w:val="24"/>
          <w:lang w:val="cs-CZ"/>
        </w:rPr>
        <w:t xml:space="preserve">a tudíž moderně-vědecký charakter. Gauthier </w:t>
      </w:r>
      <w:r w:rsidR="00746EF0" w:rsidRPr="00746EF0">
        <w:rPr>
          <w:rStyle w:val="Zkladntext158dkovn0pt"/>
          <w:color w:val="auto"/>
          <w:spacing w:val="0"/>
          <w:sz w:val="24"/>
          <w:lang w:val="cs-CZ"/>
        </w:rPr>
        <w:t xml:space="preserve">odhaluje postupnou démonizaci </w:t>
      </w:r>
      <w:r w:rsidR="00746EF0">
        <w:rPr>
          <w:rStyle w:val="Zkladntext158dkovn0pt"/>
          <w:color w:val="auto"/>
          <w:spacing w:val="0"/>
          <w:sz w:val="24"/>
          <w:lang w:val="cs-CZ"/>
        </w:rPr>
        <w:t>Sigera</w:t>
      </w:r>
      <w:r w:rsidR="00746EF0" w:rsidRPr="00746EF0">
        <w:rPr>
          <w:rStyle w:val="Zkladntext158dkovn0pt"/>
          <w:color w:val="auto"/>
          <w:spacing w:val="0"/>
          <w:sz w:val="24"/>
          <w:lang w:val="cs-CZ"/>
        </w:rPr>
        <w:t xml:space="preserve">, která začala bezprostředně po jeho smrti. </w:t>
      </w:r>
      <w:r w:rsidRPr="00273106">
        <w:t>Moderna vy</w:t>
      </w:r>
      <w:r>
        <w:t>užila k očerňování Sigera jako averroisty</w:t>
      </w:r>
      <w:r w:rsidRPr="00273106">
        <w:t xml:space="preserve"> běžné akademické spory o jmenování rektora na Pařížské univerzitě v letech 1271‒75 (Gauthier 1984, 20‒28). Udělat z </w:t>
      </w:r>
      <w:r>
        <w:t>nepochopeného světského kněze a filosofa Sigera averroistu</w:t>
      </w:r>
      <w:r w:rsidRPr="00273106">
        <w:t xml:space="preserve"> nebyl problém ani pro zastánce prvního averroismu</w:t>
      </w:r>
      <w:r>
        <w:t xml:space="preserve"> z řad dominikánů</w:t>
      </w:r>
      <w:r w:rsidR="00776BD2">
        <w:t xml:space="preserve">. Ti </w:t>
      </w:r>
      <w:r>
        <w:t xml:space="preserve">hned </w:t>
      </w:r>
      <w:r w:rsidRPr="00273106">
        <w:t xml:space="preserve">po smrti Akvinského začali boj za jeho </w:t>
      </w:r>
      <w:r>
        <w:t xml:space="preserve">akademickou </w:t>
      </w:r>
      <w:r w:rsidRPr="00273106">
        <w:t>rehabilitaci</w:t>
      </w:r>
      <w:r w:rsidR="00776BD2">
        <w:t xml:space="preserve">. Tomisté jako Aegidius potřebovali Sigera účelově očernit ve prospěch bezchybného Akvinského, z něhož se stal církevně uznaný </w:t>
      </w:r>
      <w:r w:rsidR="00776BD2" w:rsidRPr="00776BD2">
        <w:rPr>
          <w:i/>
        </w:rPr>
        <w:t>Expositor Novus</w:t>
      </w:r>
      <w:r w:rsidRPr="00273106">
        <w:t xml:space="preserve">. </w:t>
      </w:r>
      <w:r>
        <w:t xml:space="preserve">Sigerův tragický akademický </w:t>
      </w:r>
      <w:r w:rsidRPr="00273106">
        <w:t>osud do jisté míry sdílel jeho kolega Boethius</w:t>
      </w:r>
      <w:r>
        <w:fldChar w:fldCharType="begin"/>
      </w:r>
      <w:r>
        <w:instrText xml:space="preserve"> XE "</w:instrText>
      </w:r>
      <w:r w:rsidRPr="00521677">
        <w:rPr>
          <w:lang w:eastAsia="en-US"/>
        </w:rPr>
        <w:instrText>Boethius</w:instrText>
      </w:r>
      <w:r>
        <w:rPr>
          <w:lang w:eastAsia="en-US"/>
        </w:rPr>
        <w:instrText xml:space="preserve"> z Dácie</w:instrText>
      </w:r>
      <w:r>
        <w:instrText xml:space="preserve">" </w:instrText>
      </w:r>
      <w:r>
        <w:fldChar w:fldCharType="end"/>
      </w:r>
      <w:r w:rsidRPr="00273106">
        <w:t xml:space="preserve"> z Dácie, jehož komentář k </w:t>
      </w:r>
      <w:r>
        <w:rPr>
          <w:i/>
        </w:rPr>
        <w:t>De anima</w:t>
      </w:r>
      <w:r w:rsidRPr="00273106">
        <w:t xml:space="preserve"> se vůbec nedochoval. Je třeba jej znovu hledat v</w:t>
      </w:r>
      <w:r>
        <w:t xml:space="preserve"> </w:t>
      </w:r>
      <w:r w:rsidRPr="00273106">
        <w:t>anonymních spisech škol</w:t>
      </w:r>
      <w:r>
        <w:t xml:space="preserve">y prvního averroismu z let 1270, jako je </w:t>
      </w:r>
      <w:r w:rsidRPr="00273106">
        <w:t xml:space="preserve">například </w:t>
      </w:r>
      <w:r w:rsidRPr="00A73892">
        <w:rPr>
          <w:i/>
        </w:rPr>
        <w:t>Gieleho anonym</w:t>
      </w:r>
      <w:r>
        <w:t xml:space="preserve"> (kap. 4.3.1</w:t>
      </w:r>
      <w:r w:rsidRPr="00273106">
        <w:t>).</w:t>
      </w:r>
      <w:r>
        <w:t xml:space="preserve"> </w:t>
      </w:r>
      <w:r w:rsidR="00522DF7" w:rsidRPr="00522DF7">
        <w:t xml:space="preserve">V návaznosti na francouzské medievalisty jako Libera a Gauthier je třeba datovat vznik legendy o prokletém lékaři Faustovi bezprostředně po smrti Sigera jako hlavního představitele nepochopené filozofie </w:t>
      </w:r>
      <w:r w:rsidR="00522DF7">
        <w:lastRenderedPageBreak/>
        <w:t>jednotné osoby vysvětlované podle C</w:t>
      </w:r>
      <w:r w:rsidR="00522DF7" w:rsidRPr="00522DF7">
        <w:t xml:space="preserve">MDA. </w:t>
      </w:r>
      <w:r w:rsidR="00D94046">
        <w:t>Z let 1319−</w:t>
      </w:r>
      <w:r w:rsidR="00D94046" w:rsidRPr="004E723F">
        <w:t>22 máme doloženou legendu o rouhači a pyšném géniovi Sigerovi, který musel utéci z Paříže do Itálie. Tam ho prý zavraždil jeho vlastní tajemník, jenž se po činu zbláznil.</w:t>
      </w:r>
      <w:r w:rsidR="00D94046">
        <w:t xml:space="preserve"> </w:t>
      </w:r>
      <w:r w:rsidR="00D94046" w:rsidRPr="004E723F">
        <w:t xml:space="preserve">Jde o typickou faustovskou mytologii o filosofech, kteří reprezentovali první </w:t>
      </w:r>
      <w:r w:rsidR="00D94046">
        <w:t>figuru nezávislého intelektuála</w:t>
      </w:r>
      <w:r w:rsidR="00D94046" w:rsidRPr="004E723F">
        <w:t xml:space="preserve"> na lati</w:t>
      </w:r>
      <w:r w:rsidR="00D94046">
        <w:t>nském Západě (Libera 1991, 157−</w:t>
      </w:r>
      <w:r w:rsidR="00D94046" w:rsidRPr="004E723F">
        <w:t xml:space="preserve">67). Ve skutečnosti jel kanovník Siger do papežského Orvietta vyjednávat nějaký spor za </w:t>
      </w:r>
      <w:r w:rsidR="00D94046">
        <w:t>domovskou kapitulu v Liège</w:t>
      </w:r>
      <w:r w:rsidR="00D94046" w:rsidRPr="004E723F">
        <w:t xml:space="preserve"> </w:t>
      </w:r>
      <w:r w:rsidR="00D94046">
        <w:t xml:space="preserve">(Lüttich) </w:t>
      </w:r>
      <w:r w:rsidR="00D94046" w:rsidRPr="004E723F">
        <w:t xml:space="preserve">a za neznámých okolností zemřel </w:t>
      </w:r>
      <w:r w:rsidR="00D94046">
        <w:t>v Itálii o</w:t>
      </w:r>
      <w:r w:rsidR="00D94046" w:rsidRPr="004E723F">
        <w:t>kol</w:t>
      </w:r>
      <w:r w:rsidR="00D94046">
        <w:t>o</w:t>
      </w:r>
      <w:r w:rsidR="00D94046" w:rsidRPr="004E723F">
        <w:t xml:space="preserve"> </w:t>
      </w:r>
      <w:r w:rsidR="00D94046">
        <w:t xml:space="preserve">roku </w:t>
      </w:r>
      <w:r w:rsidR="00D94046" w:rsidRPr="004E723F">
        <w:t>1281.</w:t>
      </w:r>
      <w:r w:rsidR="00D94046" w:rsidRPr="006D3287">
        <w:t xml:space="preserve"> </w:t>
      </w:r>
      <w:r w:rsidR="00D94046">
        <w:t>Sigerův současník Dante</w:t>
      </w:r>
      <w:r w:rsidR="00D94046">
        <w:fldChar w:fldCharType="begin"/>
      </w:r>
      <w:r w:rsidR="00D94046">
        <w:instrText xml:space="preserve"> XE "</w:instrText>
      </w:r>
      <w:r w:rsidR="00D94046" w:rsidRPr="00E871B9">
        <w:instrText>Dante, A.</w:instrText>
      </w:r>
      <w:r w:rsidR="00D94046">
        <w:instrText xml:space="preserve">" </w:instrText>
      </w:r>
      <w:r w:rsidR="00D94046">
        <w:fldChar w:fldCharType="end"/>
      </w:r>
      <w:r w:rsidR="00D94046">
        <w:t xml:space="preserve"> tvrdí, že tento filosof umíral pomalou smrtí (</w:t>
      </w:r>
      <w:r w:rsidR="00D94046" w:rsidRPr="00A26965">
        <w:rPr>
          <w:i/>
        </w:rPr>
        <w:t>gravi a morir li parve venir tardo</w:t>
      </w:r>
      <w:r w:rsidR="00D94046">
        <w:t xml:space="preserve">; </w:t>
      </w:r>
      <w:r w:rsidR="00D94046" w:rsidRPr="006D3287">
        <w:rPr>
          <w:i/>
        </w:rPr>
        <w:t>Paradiso</w:t>
      </w:r>
      <w:r w:rsidR="00D94046">
        <w:t xml:space="preserve"> 10.135). Klíčoví představitelé prvního averorismu dostanou v moderně po 1300 legendární rysy napojené na magické schopnosti (Bacon, Albert), nebo na ďábelské síly (Siger). Mýtus o smrti „rouhače“ Sigera je doložený u Pechama v dopise z roku 1284, kde se </w:t>
      </w:r>
      <w:r w:rsidR="00D94046" w:rsidRPr="004E723F">
        <w:t xml:space="preserve">cituje mýtus o Sigerově smrti jako </w:t>
      </w:r>
      <w:r w:rsidR="00D94046">
        <w:t xml:space="preserve">historický </w:t>
      </w:r>
      <w:r w:rsidR="00D94046" w:rsidRPr="004E723F">
        <w:t>fakt. Stejný dopis prohlašuje, že jedna teze musí být za všech okolností zakázána, totiž ohavný omyl těch, kdo chápou člověka jako jednu substanční formu.</w:t>
      </w:r>
      <w:r w:rsidR="00D94046">
        <w:t xml:space="preserve"> Na Oxfordské univerzitě rektorované moderním sofistou Pechamem se staly ze Sigera a z prvních averroistů démonické bytosti ohlašující po prohraných kruciátách Západu konečný příchod Antikrista, jehož intelektuální dílo popisoval Bonaventura v pařížských postních kázáních v letech 1267‒73</w:t>
      </w:r>
      <w:r w:rsidR="00D94046">
        <w:fldChar w:fldCharType="begin"/>
      </w:r>
      <w:r w:rsidR="00D94046">
        <w:instrText xml:space="preserve"> XE "</w:instrText>
      </w:r>
      <w:r w:rsidR="00D94046" w:rsidRPr="0096335E">
        <w:instrText>Antikrist</w:instrText>
      </w:r>
      <w:r w:rsidR="00D94046">
        <w:instrText xml:space="preserve">" </w:instrText>
      </w:r>
      <w:r w:rsidR="00D94046">
        <w:fldChar w:fldCharType="end"/>
      </w:r>
      <w:r w:rsidR="00D94046">
        <w:t>. Citovali jsme příklad ďábelského působení jeho aristotelských současníků z jeho postního kázání v roce 1268 (</w:t>
      </w:r>
      <w:r w:rsidR="00D94046" w:rsidRPr="002A1DE5">
        <w:rPr>
          <w:i/>
        </w:rPr>
        <w:t>isti</w:t>
      </w:r>
      <w:r w:rsidR="00D94046" w:rsidRPr="00C259C5">
        <w:rPr>
          <w:i/>
        </w:rPr>
        <w:t xml:space="preserve"> errores significantur in Apocalypsi in numero nominis bestiae</w:t>
      </w:r>
      <w:r w:rsidR="00D94046">
        <w:t xml:space="preserve">). </w:t>
      </w:r>
      <w:r w:rsidR="00275472" w:rsidRPr="00275472">
        <w:t xml:space="preserve">Aktivita moderního intelektu a spánek zdravého rozumu vedly k nočním můrám, které velmi dobře popsal filozof Roger Bacon a po něm malíř Francisco Goya. </w:t>
      </w:r>
      <w:r w:rsidR="00D94046">
        <w:t xml:space="preserve">Předložený výklad vzniku averroistického Averroese a ďábelského Sigera slouží jako paradigma projekce prováděné skupinou </w:t>
      </w:r>
      <w:r w:rsidR="00D94046" w:rsidRPr="00715DD9">
        <w:rPr>
          <w:i/>
          <w:szCs w:val="24"/>
        </w:rPr>
        <w:t>sophistae Latini</w:t>
      </w:r>
      <w:r w:rsidR="00D94046">
        <w:rPr>
          <w:i/>
        </w:rPr>
        <w:fldChar w:fldCharType="begin"/>
      </w:r>
      <w:r w:rsidR="00D94046">
        <w:instrText xml:space="preserve"> XE "druhý averroismus:</w:instrText>
      </w:r>
      <w:r w:rsidR="00D94046">
        <w:rPr>
          <w:i/>
        </w:rPr>
        <w:instrText>sophistae Latini</w:instrText>
      </w:r>
      <w:r w:rsidR="00D94046">
        <w:instrText xml:space="preserve">" </w:instrText>
      </w:r>
      <w:r w:rsidR="00D94046">
        <w:rPr>
          <w:i/>
        </w:rPr>
        <w:fldChar w:fldCharType="end"/>
      </w:r>
      <w:r w:rsidR="00D94046">
        <w:t>. Spekulativní moderna projektovala do Averroese vlastní zmatený výklad jeho filosofie a pak tohoto učence preze</w:t>
      </w:r>
      <w:r w:rsidR="0066256E">
        <w:t>ntovala jako pohana a heretika.</w:t>
      </w:r>
      <w:r w:rsidR="009153AB">
        <w:t xml:space="preserve"> </w:t>
      </w:r>
      <w:r w:rsidR="00522DF7">
        <w:t xml:space="preserve">Moderna fatálně nutně změnila Sigera na Fausta, protože objektivita nemůže žít bez mytologických </w:t>
      </w:r>
      <w:r w:rsidR="00522DF7" w:rsidRPr="00522DF7">
        <w:rPr>
          <w:i/>
        </w:rPr>
        <w:t>scibile</w:t>
      </w:r>
      <w:r w:rsidR="00522DF7">
        <w:t>.</w:t>
      </w:r>
    </w:p>
    <w:p w:rsidR="00544E23" w:rsidRDefault="00CA2075" w:rsidP="00544E23">
      <w:pPr>
        <w:ind w:firstLine="397"/>
        <w:rPr>
          <w:szCs w:val="15"/>
        </w:rPr>
      </w:pPr>
      <w:r>
        <w:t xml:space="preserve">Moderna uvalila sofistikované a tudíž </w:t>
      </w:r>
      <w:r w:rsidR="00275E49">
        <w:t xml:space="preserve">akademické </w:t>
      </w:r>
      <w:r w:rsidR="00275E49" w:rsidRPr="003C1216">
        <w:rPr>
          <w:i/>
        </w:rPr>
        <w:t>damnatio memoriae</w:t>
      </w:r>
      <w:r w:rsidR="00275E49">
        <w:rPr>
          <w:i/>
        </w:rPr>
        <w:fldChar w:fldCharType="begin"/>
      </w:r>
      <w:r w:rsidR="00275E49">
        <w:instrText xml:space="preserve"> XE "</w:instrText>
      </w:r>
      <w:r w:rsidR="00275E49" w:rsidRPr="00C65046">
        <w:rPr>
          <w:i/>
        </w:rPr>
        <w:instrText>damnatio memoriae</w:instrText>
      </w:r>
      <w:r w:rsidR="00275E49">
        <w:instrText xml:space="preserve">" </w:instrText>
      </w:r>
      <w:r w:rsidR="00275E49">
        <w:rPr>
          <w:i/>
        </w:rPr>
        <w:fldChar w:fldCharType="end"/>
      </w:r>
      <w:r>
        <w:t xml:space="preserve"> </w:t>
      </w:r>
      <w:r w:rsidR="00275E49">
        <w:t>na všechny magistry z Rue du Fouarre, kteří kolem 1270‒75 hájili jednotu osoby v modu Averroesovy ipseity (</w:t>
      </w:r>
      <w:r w:rsidR="00275E49" w:rsidRPr="088571D5">
        <w:rPr>
          <w:i/>
        </w:rPr>
        <w:t>pars Sigeri</w:t>
      </w:r>
      <w:r w:rsidR="00E52177">
        <w:t xml:space="preserve">). </w:t>
      </w:r>
      <w:r w:rsidR="004B7166">
        <w:t>V epoše všeobecně schváleného O</w:t>
      </w:r>
      <w:r w:rsidR="004B7166" w:rsidRPr="004B7166">
        <w:t>xfordského bludu ztratila škola prvního averroismu, spjatá s ostrakizovaným Averroesem, možnost jakékoli f</w:t>
      </w:r>
      <w:r w:rsidR="004B7166">
        <w:t xml:space="preserve">ilosoficky relevantní obhajoby. </w:t>
      </w:r>
      <w:r w:rsidR="00275E49">
        <w:rPr>
          <w:rStyle w:val="Zkladntext158dkovn0pt"/>
          <w:color w:val="auto"/>
          <w:spacing w:val="0"/>
          <w:sz w:val="24"/>
          <w:lang w:val="cs-CZ"/>
        </w:rPr>
        <w:t xml:space="preserve">První kolo dobývání nejdůležitější akademické </w:t>
      </w:r>
      <w:r w:rsidR="00275E49">
        <w:rPr>
          <w:rStyle w:val="Zkladntext158dkovn0pt"/>
          <w:color w:val="auto"/>
          <w:spacing w:val="0"/>
          <w:sz w:val="24"/>
          <w:lang w:val="cs-CZ"/>
        </w:rPr>
        <w:lastRenderedPageBreak/>
        <w:t xml:space="preserve">pevnosti latinského Západu proběhlo na Pařížské univerzitě již v letech 1255‒56, což ukázaly předešlé matrice. Modernisté v něm zcela nevyhráli, pouze dobyli první akademickou baštu zřízením mendikantské artistické fakulty roku 1255. V letech 1272‒77 modernisté provedli po dvacetiletém obléhání Rue du Fouarre zásadní průlom hradeb. </w:t>
      </w:r>
      <w:r w:rsidR="00275E49" w:rsidRPr="00273106">
        <w:rPr>
          <w:rStyle w:val="Zkladntext158dkovn0pt"/>
          <w:color w:val="auto"/>
          <w:spacing w:val="0"/>
          <w:sz w:val="24"/>
          <w:lang w:val="cs-CZ"/>
        </w:rPr>
        <w:t xml:space="preserve">V první linii boje za autentický výklad Aristotela </w:t>
      </w:r>
      <w:r w:rsidR="00172668">
        <w:rPr>
          <w:rStyle w:val="Zkladntext158dkovn0pt"/>
          <w:color w:val="auto"/>
          <w:spacing w:val="0"/>
          <w:sz w:val="24"/>
          <w:lang w:val="cs-CZ"/>
        </w:rPr>
        <w:t>provedený „</w:t>
      </w:r>
      <w:r w:rsidR="00275E49" w:rsidRPr="08C273EE">
        <w:rPr>
          <w:rStyle w:val="Zkladntext158dkovn0pt"/>
          <w:i/>
          <w:color w:val="auto"/>
          <w:spacing w:val="0"/>
          <w:sz w:val="24"/>
          <w:lang w:val="cs-CZ"/>
        </w:rPr>
        <w:t>ad mentem Averrois</w:t>
      </w:r>
      <w:r w:rsidR="00172668">
        <w:rPr>
          <w:rStyle w:val="Zkladntext158dkovn0pt"/>
          <w:color w:val="auto"/>
          <w:spacing w:val="0"/>
          <w:sz w:val="24"/>
          <w:lang w:val="cs-CZ"/>
        </w:rPr>
        <w:t>“</w:t>
      </w:r>
      <w:r w:rsidR="00275E49">
        <w:rPr>
          <w:rStyle w:val="Zkladntext158dkovn0pt"/>
          <w:color w:val="auto"/>
          <w:spacing w:val="0"/>
          <w:sz w:val="24"/>
          <w:lang w:val="cs-CZ"/>
        </w:rPr>
        <w:t xml:space="preserve"> podle Sicilské školy </w:t>
      </w:r>
      <w:r w:rsidR="00275E49" w:rsidRPr="00273106">
        <w:rPr>
          <w:rStyle w:val="Zkladntext158dkovn0pt"/>
          <w:color w:val="auto"/>
          <w:spacing w:val="0"/>
          <w:sz w:val="24"/>
          <w:lang w:val="cs-CZ"/>
        </w:rPr>
        <w:t>najdeme diecézní kněze Sigera z Brabantu a Boethia z Dácie</w:t>
      </w:r>
      <w:r w:rsidR="00275E49">
        <w:rPr>
          <w:rStyle w:val="Zkladntext158dkovn0pt"/>
          <w:color w:val="auto"/>
          <w:spacing w:val="0"/>
          <w:sz w:val="24"/>
          <w:lang w:val="cs-CZ"/>
        </w:rPr>
        <w:fldChar w:fldCharType="begin"/>
      </w:r>
      <w:r w:rsidR="00275E49">
        <w:instrText xml:space="preserve"> XE "</w:instrText>
      </w:r>
      <w:r w:rsidR="00275E49" w:rsidRPr="08A8751A">
        <w:instrText>Boethius z Dácie</w:instrText>
      </w:r>
      <w:r w:rsidR="00275E49">
        <w:instrText xml:space="preserve">" </w:instrText>
      </w:r>
      <w:r w:rsidR="00275E49">
        <w:rPr>
          <w:rStyle w:val="Zkladntext158dkovn0pt"/>
          <w:color w:val="auto"/>
          <w:spacing w:val="0"/>
          <w:sz w:val="24"/>
          <w:lang w:val="cs-CZ"/>
        </w:rPr>
        <w:fldChar w:fldCharType="end"/>
      </w:r>
      <w:r w:rsidR="00275E49" w:rsidRPr="00273106">
        <w:rPr>
          <w:rStyle w:val="Zkladntext158dkovn0pt"/>
          <w:color w:val="auto"/>
          <w:spacing w:val="0"/>
          <w:sz w:val="24"/>
          <w:lang w:val="cs-CZ"/>
        </w:rPr>
        <w:t xml:space="preserve">. Tyto představitele prvního averroismu nepřímo proskriboval pařížský a oxfordský dekret z března 1277. K nim lze přiřadit </w:t>
      </w:r>
      <w:r w:rsidR="00275E49">
        <w:rPr>
          <w:rStyle w:val="Zkladntext158dkovn0pt"/>
          <w:color w:val="auto"/>
          <w:spacing w:val="0"/>
          <w:sz w:val="24"/>
          <w:lang w:val="cs-CZ"/>
        </w:rPr>
        <w:t xml:space="preserve">ze starých harcovníků prvního averroismu také </w:t>
      </w:r>
      <w:r w:rsidR="00275E49" w:rsidRPr="00273106">
        <w:rPr>
          <w:rStyle w:val="Zkladntext158dkovn0pt"/>
          <w:color w:val="auto"/>
          <w:spacing w:val="0"/>
          <w:sz w:val="24"/>
          <w:lang w:val="cs-CZ"/>
        </w:rPr>
        <w:t xml:space="preserve">Rogera Bacona, Alberta Velikého a </w:t>
      </w:r>
      <w:r w:rsidR="00275E49">
        <w:rPr>
          <w:rStyle w:val="Zkladntext158dkovn0pt"/>
          <w:color w:val="auto"/>
          <w:spacing w:val="0"/>
          <w:sz w:val="24"/>
          <w:lang w:val="cs-CZ"/>
        </w:rPr>
        <w:t xml:space="preserve">částečně i semiaverroistu </w:t>
      </w:r>
      <w:r w:rsidR="00275E49" w:rsidRPr="00273106">
        <w:rPr>
          <w:rStyle w:val="Zkladntext158dkovn0pt"/>
          <w:color w:val="auto"/>
          <w:spacing w:val="0"/>
          <w:sz w:val="24"/>
          <w:lang w:val="cs-CZ"/>
        </w:rPr>
        <w:t>Tomáše Akvinského, které chránil</w:t>
      </w:r>
      <w:r w:rsidR="00581D4F">
        <w:rPr>
          <w:rStyle w:val="Zkladntext158dkovn0pt"/>
          <w:color w:val="auto"/>
          <w:spacing w:val="0"/>
          <w:sz w:val="24"/>
          <w:lang w:val="cs-CZ"/>
        </w:rPr>
        <w:t xml:space="preserve">a autorita mendikantských řádů. </w:t>
      </w:r>
      <w:r w:rsidR="00581D4F" w:rsidRPr="00581D4F">
        <w:rPr>
          <w:rStyle w:val="Zkladntext158dkovn0pt"/>
          <w:color w:val="auto"/>
          <w:spacing w:val="0"/>
          <w:sz w:val="24"/>
          <w:lang w:val="cs-CZ"/>
        </w:rPr>
        <w:t>Laický filozof Dante Alighieri</w:t>
      </w:r>
      <w:r w:rsidR="00581D4F">
        <w:rPr>
          <w:rStyle w:val="Zkladntext158dkovn0pt"/>
          <w:color w:val="auto"/>
          <w:spacing w:val="0"/>
          <w:sz w:val="24"/>
          <w:lang w:val="cs-CZ"/>
        </w:rPr>
        <w:fldChar w:fldCharType="begin"/>
      </w:r>
      <w:r w:rsidR="00581D4F">
        <w:instrText xml:space="preserve"> XE "</w:instrText>
      </w:r>
      <w:r w:rsidR="00581D4F" w:rsidRPr="00E871B9">
        <w:instrText>Dante, A.</w:instrText>
      </w:r>
      <w:r w:rsidR="00581D4F">
        <w:instrText xml:space="preserve">" </w:instrText>
      </w:r>
      <w:r w:rsidR="00581D4F">
        <w:rPr>
          <w:rStyle w:val="Zkladntext158dkovn0pt"/>
          <w:color w:val="auto"/>
          <w:spacing w:val="0"/>
          <w:sz w:val="24"/>
          <w:lang w:val="cs-CZ"/>
        </w:rPr>
        <w:fldChar w:fldCharType="end"/>
      </w:r>
      <w:r w:rsidR="00581D4F" w:rsidRPr="00581D4F">
        <w:rPr>
          <w:rStyle w:val="Zkladntext158dkovn0pt"/>
          <w:color w:val="auto"/>
          <w:spacing w:val="0"/>
          <w:sz w:val="24"/>
          <w:lang w:val="cs-CZ"/>
        </w:rPr>
        <w:t xml:space="preserve"> napsal </w:t>
      </w:r>
      <w:r w:rsidR="00581D4F" w:rsidRPr="00581D4F">
        <w:rPr>
          <w:rStyle w:val="Zkladntext158dkovn0pt"/>
          <w:i/>
          <w:color w:val="auto"/>
          <w:spacing w:val="0"/>
          <w:sz w:val="24"/>
          <w:lang w:val="cs-CZ"/>
        </w:rPr>
        <w:t>Božskou komedii</w:t>
      </w:r>
      <w:r w:rsidR="00581D4F" w:rsidRPr="00581D4F">
        <w:rPr>
          <w:rStyle w:val="Zkladntext158dkovn0pt"/>
          <w:color w:val="auto"/>
          <w:spacing w:val="0"/>
          <w:sz w:val="24"/>
          <w:lang w:val="cs-CZ"/>
        </w:rPr>
        <w:t xml:space="preserve"> </w:t>
      </w:r>
      <w:r w:rsidR="00581D4F">
        <w:rPr>
          <w:rStyle w:val="Zkladntext158dkovn0pt"/>
          <w:color w:val="auto"/>
          <w:spacing w:val="0"/>
          <w:sz w:val="24"/>
          <w:lang w:val="cs-CZ"/>
        </w:rPr>
        <w:t xml:space="preserve">oslavující Sigera a tím se stal </w:t>
      </w:r>
      <w:r w:rsidR="00581D4F" w:rsidRPr="00581D4F">
        <w:rPr>
          <w:rStyle w:val="Zkladntext158dkovn0pt"/>
          <w:color w:val="auto"/>
          <w:spacing w:val="0"/>
          <w:sz w:val="24"/>
          <w:lang w:val="cs-CZ"/>
        </w:rPr>
        <w:t>nov</w:t>
      </w:r>
      <w:r w:rsidR="00581D4F">
        <w:rPr>
          <w:rStyle w:val="Zkladntext158dkovn0pt"/>
          <w:color w:val="auto"/>
          <w:spacing w:val="0"/>
          <w:sz w:val="24"/>
          <w:lang w:val="cs-CZ"/>
        </w:rPr>
        <w:t xml:space="preserve">ým </w:t>
      </w:r>
      <w:r w:rsidR="00581D4F" w:rsidRPr="00581D4F">
        <w:rPr>
          <w:rStyle w:val="Zkladntext158dkovn0pt"/>
          <w:color w:val="auto"/>
          <w:spacing w:val="0"/>
          <w:sz w:val="24"/>
          <w:lang w:val="cs-CZ"/>
        </w:rPr>
        <w:t>Homér</w:t>
      </w:r>
      <w:r w:rsidR="00581D4F">
        <w:rPr>
          <w:rStyle w:val="Zkladntext158dkovn0pt"/>
          <w:color w:val="auto"/>
          <w:spacing w:val="0"/>
          <w:sz w:val="24"/>
          <w:lang w:val="cs-CZ"/>
        </w:rPr>
        <w:t>em</w:t>
      </w:r>
      <w:r w:rsidR="00581D4F" w:rsidRPr="00581D4F">
        <w:rPr>
          <w:rStyle w:val="Zkladntext158dkovn0pt"/>
          <w:color w:val="auto"/>
          <w:spacing w:val="0"/>
          <w:sz w:val="24"/>
          <w:lang w:val="cs-CZ"/>
        </w:rPr>
        <w:t xml:space="preserve">, který </w:t>
      </w:r>
      <w:r w:rsidR="00581D4F">
        <w:rPr>
          <w:rStyle w:val="Zkladntext158dkovn0pt"/>
          <w:color w:val="auto"/>
          <w:spacing w:val="0"/>
          <w:sz w:val="24"/>
          <w:lang w:val="cs-CZ"/>
        </w:rPr>
        <w:t xml:space="preserve">v modu múzické (a tedy objektivně skryté) </w:t>
      </w:r>
      <w:r w:rsidR="00581D4F" w:rsidRPr="00581D4F">
        <w:rPr>
          <w:rStyle w:val="Zkladntext158dkovn0pt"/>
          <w:i/>
          <w:color w:val="auto"/>
          <w:spacing w:val="0"/>
          <w:sz w:val="24"/>
          <w:lang w:val="cs-CZ"/>
        </w:rPr>
        <w:t>alétheia</w:t>
      </w:r>
      <w:r w:rsidR="00581D4F">
        <w:rPr>
          <w:rStyle w:val="Zkladntext158dkovn0pt"/>
          <w:color w:val="auto"/>
          <w:spacing w:val="0"/>
          <w:sz w:val="24"/>
          <w:lang w:val="cs-CZ"/>
        </w:rPr>
        <w:t xml:space="preserve"> zaznamenal tuto </w:t>
      </w:r>
      <w:r w:rsidR="00581D4F" w:rsidRPr="00581D4F">
        <w:rPr>
          <w:rStyle w:val="Zkladntext158dkovn0pt"/>
          <w:color w:val="auto"/>
          <w:spacing w:val="0"/>
          <w:sz w:val="24"/>
          <w:lang w:val="cs-CZ"/>
        </w:rPr>
        <w:t xml:space="preserve">gigantomachii </w:t>
      </w:r>
      <w:r w:rsidR="00581D4F">
        <w:rPr>
          <w:rStyle w:val="Zkladntext158dkovn0pt"/>
          <w:color w:val="auto"/>
          <w:spacing w:val="0"/>
          <w:sz w:val="24"/>
          <w:lang w:val="cs-CZ"/>
        </w:rPr>
        <w:t xml:space="preserve">o substanci. </w:t>
      </w:r>
      <w:r w:rsidR="00F24159" w:rsidRPr="00F24159">
        <w:rPr>
          <w:rStyle w:val="Zkladntext158dkovn0pt"/>
          <w:color w:val="auto"/>
          <w:spacing w:val="0"/>
          <w:sz w:val="24"/>
          <w:lang w:val="cs-CZ"/>
        </w:rPr>
        <w:t xml:space="preserve">Archaická hermeneutika potvrzuje právo na slavnou nesmrtelnost těchto prvních evropských intelektuálních kněží; jejich modernističtí oponenti z řad druhého averroismu získali právo na neslavnou nesmrtelnost. </w:t>
      </w:r>
      <w:r w:rsidR="00F24159">
        <w:rPr>
          <w:rStyle w:val="Zkladntext158dkovn0pt"/>
          <w:color w:val="auto"/>
          <w:spacing w:val="0"/>
          <w:sz w:val="24"/>
          <w:lang w:val="cs-CZ"/>
        </w:rPr>
        <w:t xml:space="preserve">Vymazanání </w:t>
      </w:r>
      <w:r w:rsidR="00275E49">
        <w:t>školy první</w:t>
      </w:r>
      <w:r w:rsidR="00DC7441">
        <w:t>ho</w:t>
      </w:r>
      <w:r w:rsidR="00275E49">
        <w:t xml:space="preserve"> averroismu </w:t>
      </w:r>
      <w:r w:rsidR="00F24159">
        <w:t xml:space="preserve">z pozitivní historie myšlení </w:t>
      </w:r>
      <w:r w:rsidR="00275E49">
        <w:t xml:space="preserve">má plně objektivní charakter daný obranným mechanismem </w:t>
      </w:r>
      <w:r w:rsidR="00275E49" w:rsidRPr="00622D11">
        <w:rPr>
          <w:rStyle w:val="Zvraznn"/>
        </w:rPr>
        <w:t>Verkehrung ins Gegenteil</w:t>
      </w:r>
      <w:r w:rsidR="00275E49">
        <w:rPr>
          <w:rStyle w:val="Zvraznn"/>
        </w:rPr>
        <w:fldChar w:fldCharType="begin"/>
      </w:r>
      <w:r w:rsidR="00275E49">
        <w:instrText xml:space="preserve"> XE "</w:instrText>
      </w:r>
      <w:r w:rsidR="00275E49" w:rsidRPr="0089394E">
        <w:rPr>
          <w:rStyle w:val="Zvraznn"/>
        </w:rPr>
        <w:instrText>Verkehrung ins Gegenteil</w:instrText>
      </w:r>
      <w:r w:rsidR="00275E49">
        <w:instrText xml:space="preserve">" </w:instrText>
      </w:r>
      <w:r w:rsidR="00275E49">
        <w:rPr>
          <w:rStyle w:val="Zvraznn"/>
        </w:rPr>
        <w:fldChar w:fldCharType="end"/>
      </w:r>
      <w:r w:rsidR="005422E9">
        <w:rPr>
          <w:rStyle w:val="Zvraznn"/>
          <w:i w:val="0"/>
        </w:rPr>
        <w:t xml:space="preserve">. Modernisté naopak opěvují </w:t>
      </w:r>
      <w:r w:rsidR="004C5725">
        <w:rPr>
          <w:rStyle w:val="Zvraznn"/>
          <w:i w:val="0"/>
        </w:rPr>
        <w:t>z</w:t>
      </w:r>
      <w:r w:rsidR="00FD1D6E">
        <w:rPr>
          <w:rStyle w:val="Zvraznn"/>
          <w:i w:val="0"/>
        </w:rPr>
        <w:t xml:space="preserve">ačátek moderny a </w:t>
      </w:r>
      <w:r w:rsidR="00275E49">
        <w:t>vytvořili v řádových kronikách, dopisech a zápisech historické simulákrum</w:t>
      </w:r>
      <w:r w:rsidR="00275E49">
        <w:fldChar w:fldCharType="begin"/>
      </w:r>
      <w:r w:rsidR="00275E49">
        <w:instrText xml:space="preserve"> XE "</w:instrText>
      </w:r>
      <w:r w:rsidR="00275E49" w:rsidRPr="007A3043">
        <w:instrText>simulákrum</w:instrText>
      </w:r>
      <w:r w:rsidR="00275E49">
        <w:instrText xml:space="preserve">" </w:instrText>
      </w:r>
      <w:r w:rsidR="00275E49">
        <w:fldChar w:fldCharType="end"/>
      </w:r>
      <w:r w:rsidR="00832749">
        <w:t xml:space="preserve"> filosofických sporů v letech </w:t>
      </w:r>
      <w:r w:rsidR="00275E49">
        <w:t>1253‒77. Jejich podání je z mnoha důvodů jednostranně kritické vůči sekulárním magistrům na Rue du Fouarre</w:t>
      </w:r>
      <w:r w:rsidR="00AC6351">
        <w:t>. Ti n</w:t>
      </w:r>
      <w:r w:rsidR="009611B4">
        <w:t>e</w:t>
      </w:r>
      <w:r w:rsidR="00AC6351">
        <w:t>j</w:t>
      </w:r>
      <w:r w:rsidR="009611B4">
        <w:t>prve podporovali r</w:t>
      </w:r>
      <w:r w:rsidR="00275E49">
        <w:t>ektora Guillelma</w:t>
      </w:r>
      <w:r w:rsidR="00275E49" w:rsidRPr="00E735C5">
        <w:t xml:space="preserve"> de </w:t>
      </w:r>
      <w:r w:rsidR="00275E49" w:rsidRPr="00E735C5">
        <w:rPr>
          <w:szCs w:val="16"/>
        </w:rPr>
        <w:t xml:space="preserve">Sancto </w:t>
      </w:r>
      <w:r w:rsidR="00275E49" w:rsidRPr="00E735C5">
        <w:rPr>
          <w:szCs w:val="19"/>
        </w:rPr>
        <w:t>Amore</w:t>
      </w:r>
      <w:r w:rsidR="00275E49">
        <w:rPr>
          <w:szCs w:val="19"/>
        </w:rPr>
        <w:t xml:space="preserve"> a pak </w:t>
      </w:r>
      <w:r w:rsidR="00275E49">
        <w:rPr>
          <w:szCs w:val="19"/>
        </w:rPr>
        <w:fldChar w:fldCharType="begin"/>
      </w:r>
      <w:r w:rsidR="00275E49">
        <w:instrText xml:space="preserve"> XE "</w:instrText>
      </w:r>
      <w:r w:rsidR="00275E49" w:rsidRPr="003B256A">
        <w:instrText xml:space="preserve"> </w:instrText>
      </w:r>
      <w:r w:rsidR="00275E49">
        <w:instrText>Guillelmus</w:instrText>
      </w:r>
      <w:r w:rsidR="00275E49" w:rsidRPr="00E51395">
        <w:instrText xml:space="preserve"> de Sancto Amore</w:instrText>
      </w:r>
      <w:r w:rsidR="00275E49">
        <w:instrText xml:space="preserve">" </w:instrText>
      </w:r>
      <w:r w:rsidR="00275E49">
        <w:rPr>
          <w:szCs w:val="19"/>
        </w:rPr>
        <w:fldChar w:fldCharType="end"/>
      </w:r>
      <w:r w:rsidR="009611B4">
        <w:rPr>
          <w:szCs w:val="19"/>
        </w:rPr>
        <w:t xml:space="preserve"> a pak S</w:t>
      </w:r>
      <w:r w:rsidR="00275E49">
        <w:t>igera z Brabantu. Historikové vedení předsudkem objektivity by měli přestat číst dějiny tohoto období očima objektivních vítězů. Je na čase zkoumat toto období mimo objektivitu</w:t>
      </w:r>
      <w:r w:rsidR="007A330F">
        <w:t xml:space="preserve"> a</w:t>
      </w:r>
      <w:r w:rsidR="00275E49">
        <w:t xml:space="preserve"> v novém modelu pravdy jako </w:t>
      </w:r>
      <w:r w:rsidR="00275E49" w:rsidRPr="081B2DBF">
        <w:rPr>
          <w:i/>
        </w:rPr>
        <w:t>alétheia</w:t>
      </w:r>
      <w:r w:rsidR="00275E49">
        <w:t>. Dlužíme spravedlnost nevinným obětem tohoto sporu o charakter moderny a postmoderny. To je vážná věc daná dějinnou formou spravedlnosti jako</w:t>
      </w:r>
      <w:r w:rsidR="00604265">
        <w:t xml:space="preserve"> tragické múzické moudrosti. H</w:t>
      </w:r>
      <w:r w:rsidR="00275E49">
        <w:t xml:space="preserve">ledání skutečné moudrosti </w:t>
      </w:r>
      <w:r w:rsidR="00604265">
        <w:t xml:space="preserve">následuje </w:t>
      </w:r>
      <w:r w:rsidR="00275E49">
        <w:t>Aischyl</w:t>
      </w:r>
      <w:r w:rsidR="00604265">
        <w:t>ův</w:t>
      </w:r>
      <w:r w:rsidR="00275E49">
        <w:t xml:space="preserve"> výrok „utrpením k moudrosti“ (πάθει μάθος; </w:t>
      </w:r>
      <w:r w:rsidR="00275E49" w:rsidRPr="08F0513B">
        <w:rPr>
          <w:i/>
        </w:rPr>
        <w:t>Agamemnon</w:t>
      </w:r>
      <w:r w:rsidR="00275E49">
        <w:t>, v. 178</w:t>
      </w:r>
      <w:r w:rsidR="00275E49">
        <w:fldChar w:fldCharType="begin"/>
      </w:r>
      <w:r w:rsidR="00275E49">
        <w:instrText xml:space="preserve"> XE "Aischyles:</w:instrText>
      </w:r>
      <w:r w:rsidR="00275E49" w:rsidRPr="08685639">
        <w:rPr>
          <w:i/>
        </w:rPr>
        <w:instrText>Agamemnon</w:instrText>
      </w:r>
      <w:r w:rsidR="00275E49">
        <w:instrText xml:space="preserve"> </w:instrText>
      </w:r>
      <w:r w:rsidR="00275E49" w:rsidRPr="08685639">
        <w:instrText>178</w:instrText>
      </w:r>
      <w:r w:rsidR="00275E49">
        <w:instrText xml:space="preserve">" </w:instrText>
      </w:r>
      <w:r w:rsidR="00275E49">
        <w:fldChar w:fldCharType="end"/>
      </w:r>
      <w:r w:rsidR="00275E49">
        <w:t>)</w:t>
      </w:r>
      <w:r w:rsidR="00604265">
        <w:t xml:space="preserve">. Tím </w:t>
      </w:r>
      <w:r w:rsidR="00275E49">
        <w:t xml:space="preserve">se zásadně liší od akademického </w:t>
      </w:r>
      <w:r w:rsidR="00782D04">
        <w:t>běsu (</w:t>
      </w:r>
      <w:r w:rsidR="00275E49" w:rsidRPr="087717E1">
        <w:rPr>
          <w:i/>
        </w:rPr>
        <w:t>Irrtum</w:t>
      </w:r>
      <w:r w:rsidR="00782D04">
        <w:t xml:space="preserve">), který </w:t>
      </w:r>
      <w:r w:rsidR="00275E49">
        <w:t xml:space="preserve">freneticky </w:t>
      </w:r>
      <w:r w:rsidR="00782D04">
        <w:t xml:space="preserve">sleduje </w:t>
      </w:r>
      <w:r w:rsidR="00275E49">
        <w:t>obj</w:t>
      </w:r>
      <w:r w:rsidR="00782D04">
        <w:t>ektivní a proto historicky slepou</w:t>
      </w:r>
      <w:r w:rsidR="00275E49">
        <w:t xml:space="preserve"> </w:t>
      </w:r>
      <w:r w:rsidR="00782D04">
        <w:t xml:space="preserve">pravdu jako </w:t>
      </w:r>
      <w:r w:rsidR="00275E49" w:rsidRPr="08DE55B9">
        <w:rPr>
          <w:i/>
        </w:rPr>
        <w:t>veritas</w:t>
      </w:r>
      <w:r w:rsidR="00275E49">
        <w:t xml:space="preserve">. </w:t>
      </w:r>
      <w:r w:rsidR="00E3353B">
        <w:rPr>
          <w:szCs w:val="15"/>
        </w:rPr>
        <w:t xml:space="preserve">V objektivních dějinách filosofie manipulovaných vítězi zůstalo čisté simulákrum skutečných dějin. Vůle nevidět tvoří pod vedením dějinně </w:t>
      </w:r>
      <w:r w:rsidR="00E3353B">
        <w:rPr>
          <w:szCs w:val="15"/>
        </w:rPr>
        <w:lastRenderedPageBreak/>
        <w:t xml:space="preserve">působících sil pomsty iracionální součást moderní historie. Objektivní vítězové si ponechali z gigantomachie o substanci pouze pozitivní </w:t>
      </w:r>
      <w:r w:rsidR="00E3353B" w:rsidRPr="08645A2E">
        <w:rPr>
          <w:i/>
          <w:szCs w:val="15"/>
        </w:rPr>
        <w:t>veritas</w:t>
      </w:r>
      <w:r w:rsidR="00E3353B">
        <w:rPr>
          <w:szCs w:val="15"/>
        </w:rPr>
        <w:t xml:space="preserve"> danou ve formě moderních dějin filosofie.</w:t>
      </w:r>
    </w:p>
    <w:p w:rsidR="00ED0527" w:rsidRDefault="00BE0271" w:rsidP="00544E23">
      <w:pPr>
        <w:ind w:firstLine="397"/>
      </w:pPr>
      <w:r>
        <w:rPr>
          <w:lang w:eastAsia="en-US"/>
        </w:rPr>
        <w:t>Princip reality jako imperativu pravdivé</w:t>
      </w:r>
      <w:r w:rsidR="00544E23">
        <w:rPr>
          <w:lang w:eastAsia="en-US"/>
        </w:rPr>
        <w:t xml:space="preserve">ho myšlení </w:t>
      </w:r>
      <w:r>
        <w:rPr>
          <w:lang w:eastAsia="en-US"/>
        </w:rPr>
        <w:t xml:space="preserve">založil od Komentátora a Sigera </w:t>
      </w:r>
      <w:r w:rsidR="00171E81">
        <w:rPr>
          <w:lang w:eastAsia="en-US"/>
        </w:rPr>
        <w:t xml:space="preserve">trvalou existenci filosofie </w:t>
      </w:r>
      <w:r w:rsidRPr="00BE0271">
        <w:rPr>
          <w:lang w:eastAsia="en-US"/>
        </w:rPr>
        <w:t xml:space="preserve">jako </w:t>
      </w:r>
      <w:r>
        <w:rPr>
          <w:lang w:eastAsia="en-US"/>
        </w:rPr>
        <w:t xml:space="preserve">genericky jedinečné </w:t>
      </w:r>
      <w:r w:rsidRPr="00BE0271">
        <w:rPr>
          <w:lang w:eastAsia="en-US"/>
        </w:rPr>
        <w:t xml:space="preserve">vědy </w:t>
      </w:r>
      <w:r>
        <w:rPr>
          <w:lang w:eastAsia="en-US"/>
        </w:rPr>
        <w:t xml:space="preserve">v rámci </w:t>
      </w:r>
      <w:r w:rsidRPr="00BE0271">
        <w:rPr>
          <w:i/>
          <w:lang w:eastAsia="en-US"/>
        </w:rPr>
        <w:t>species humana</w:t>
      </w:r>
      <w:r w:rsidR="00D247C7">
        <w:rPr>
          <w:lang w:eastAsia="en-US"/>
        </w:rPr>
        <w:t xml:space="preserve"> dané ve formě </w:t>
      </w:r>
      <w:r w:rsidR="00D247C7" w:rsidRPr="00D247C7">
        <w:rPr>
          <w:i/>
        </w:rPr>
        <w:t>quartum</w:t>
      </w:r>
      <w:r w:rsidR="00D247C7" w:rsidRPr="00B130B5">
        <w:rPr>
          <w:i/>
        </w:rPr>
        <w:t xml:space="preserve"> genus</w:t>
      </w:r>
      <w:r w:rsidR="00D247C7">
        <w:t>.</w:t>
      </w:r>
      <w:r w:rsidR="00ED18CC">
        <w:rPr>
          <w:lang w:eastAsia="en-US"/>
        </w:rPr>
        <w:t xml:space="preserve"> Filosofie </w:t>
      </w:r>
      <w:r w:rsidRPr="00BE0271">
        <w:rPr>
          <w:lang w:eastAsia="en-US"/>
        </w:rPr>
        <w:t xml:space="preserve">vzniká </w:t>
      </w:r>
      <w:r>
        <w:rPr>
          <w:lang w:eastAsia="en-US"/>
        </w:rPr>
        <w:t xml:space="preserve">skrze existenci </w:t>
      </w:r>
      <w:r w:rsidRPr="00BE0271">
        <w:rPr>
          <w:lang w:eastAsia="en-US"/>
        </w:rPr>
        <w:t>moudrých lidí, kteří myslí správným způsobem</w:t>
      </w:r>
      <w:r w:rsidR="00D247C7">
        <w:rPr>
          <w:lang w:eastAsia="en-US"/>
        </w:rPr>
        <w:t xml:space="preserve"> </w:t>
      </w:r>
      <w:r w:rsidR="00D247C7">
        <w:t>(</w:t>
      </w:r>
      <w:r w:rsidR="00D247C7" w:rsidRPr="00B130B5">
        <w:rPr>
          <w:i/>
        </w:rPr>
        <w:t>tertium genus</w:t>
      </w:r>
      <w:r w:rsidR="00D247C7">
        <w:t>)</w:t>
      </w:r>
      <w:r w:rsidRPr="00BE0271">
        <w:rPr>
          <w:lang w:eastAsia="en-US"/>
        </w:rPr>
        <w:t xml:space="preserve">. </w:t>
      </w:r>
      <w:r w:rsidR="08163013">
        <w:rPr>
          <w:szCs w:val="15"/>
        </w:rPr>
        <w:t>Moderna vedená ideálem pravdy jako asimilace</w:t>
      </w:r>
      <w:r w:rsidR="003B539E">
        <w:rPr>
          <w:szCs w:val="15"/>
        </w:rPr>
        <w:t xml:space="preserve">, která </w:t>
      </w:r>
      <w:r w:rsidR="00E3353B">
        <w:rPr>
          <w:szCs w:val="15"/>
        </w:rPr>
        <w:t xml:space="preserve">je založena na </w:t>
      </w:r>
      <w:r w:rsidR="003B539E">
        <w:rPr>
          <w:szCs w:val="15"/>
        </w:rPr>
        <w:t>mytologické</w:t>
      </w:r>
      <w:r w:rsidR="00E3353B">
        <w:rPr>
          <w:szCs w:val="15"/>
        </w:rPr>
        <w:t>m</w:t>
      </w:r>
      <w:r w:rsidR="003B539E">
        <w:rPr>
          <w:szCs w:val="15"/>
        </w:rPr>
        <w:t xml:space="preserve"> subjektu </w:t>
      </w:r>
      <w:r w:rsidR="00E3353B">
        <w:rPr>
          <w:szCs w:val="15"/>
        </w:rPr>
        <w:t xml:space="preserve">složeného ze dvou nesmyslných substancí: </w:t>
      </w:r>
      <w:r w:rsidR="002A54EB">
        <w:rPr>
          <w:szCs w:val="15"/>
        </w:rPr>
        <w:t xml:space="preserve">demiurgické </w:t>
      </w:r>
      <w:r w:rsidR="003B539E">
        <w:rPr>
          <w:szCs w:val="15"/>
        </w:rPr>
        <w:t xml:space="preserve">vůle a </w:t>
      </w:r>
      <w:r w:rsidR="002A54EB">
        <w:rPr>
          <w:szCs w:val="15"/>
        </w:rPr>
        <w:t xml:space="preserve">instrumentálního slepého </w:t>
      </w:r>
      <w:r w:rsidR="003B539E">
        <w:rPr>
          <w:szCs w:val="15"/>
        </w:rPr>
        <w:t xml:space="preserve">rozumu. Vedená pravdou jako </w:t>
      </w:r>
      <w:r w:rsidR="003B539E" w:rsidRPr="003B539E">
        <w:rPr>
          <w:i/>
          <w:szCs w:val="15"/>
        </w:rPr>
        <w:t>certitudo</w:t>
      </w:r>
      <w:r w:rsidR="003B539E">
        <w:rPr>
          <w:szCs w:val="15"/>
        </w:rPr>
        <w:t xml:space="preserve"> a </w:t>
      </w:r>
      <w:r w:rsidR="003B539E" w:rsidRPr="003B539E">
        <w:rPr>
          <w:i/>
          <w:szCs w:val="15"/>
        </w:rPr>
        <w:t>rectitudo</w:t>
      </w:r>
      <w:r w:rsidR="003B539E">
        <w:rPr>
          <w:szCs w:val="15"/>
        </w:rPr>
        <w:t xml:space="preserve">, moderna </w:t>
      </w:r>
      <w:r w:rsidR="08163013">
        <w:rPr>
          <w:szCs w:val="15"/>
        </w:rPr>
        <w:t xml:space="preserve">vytěsnila </w:t>
      </w:r>
      <w:r w:rsidR="009C2E1F">
        <w:rPr>
          <w:szCs w:val="15"/>
        </w:rPr>
        <w:t xml:space="preserve">původní pravdu jako </w:t>
      </w:r>
      <w:r w:rsidR="08163013" w:rsidRPr="085613C8">
        <w:rPr>
          <w:i/>
          <w:szCs w:val="15"/>
        </w:rPr>
        <w:t>alétheia</w:t>
      </w:r>
      <w:r w:rsidR="08163013">
        <w:rPr>
          <w:szCs w:val="15"/>
        </w:rPr>
        <w:t xml:space="preserve"> sporu o averroismus v letech 1250‒77 ze svých oficiálních akademických dějin. </w:t>
      </w:r>
      <w:r w:rsidR="08163013">
        <w:t xml:space="preserve">Definice volitivně určené </w:t>
      </w:r>
      <w:r w:rsidR="08163013" w:rsidRPr="00273106">
        <w:t xml:space="preserve">pravdy u Anselma </w:t>
      </w:r>
      <w:r w:rsidR="08163013">
        <w:t xml:space="preserve">a </w:t>
      </w:r>
      <w:r w:rsidR="08163013" w:rsidRPr="00273106">
        <w:t>Gros</w:t>
      </w:r>
      <w:r w:rsidR="08163013">
        <w:t>setesteho ukázala</w:t>
      </w:r>
      <w:r w:rsidR="08163013" w:rsidRPr="00273106">
        <w:t>, že moderní subjekt dostal hned na začátku dru</w:t>
      </w:r>
      <w:r w:rsidR="009C4BE1">
        <w:t xml:space="preserve">hého averroismu epochálně nové </w:t>
      </w:r>
      <w:r w:rsidR="08163013">
        <w:t xml:space="preserve">demiurgické </w:t>
      </w:r>
      <w:r w:rsidR="08163013" w:rsidRPr="00273106">
        <w:t xml:space="preserve">právo </w:t>
      </w:r>
      <w:r w:rsidR="009C4BE1">
        <w:t>(</w:t>
      </w:r>
      <w:r w:rsidR="009C4BE1" w:rsidRPr="007C2B03">
        <w:rPr>
          <w:i/>
        </w:rPr>
        <w:t>rectitudo</w:t>
      </w:r>
      <w:r w:rsidR="009C4BE1">
        <w:t xml:space="preserve">) </w:t>
      </w:r>
      <w:r w:rsidR="08163013" w:rsidRPr="00273106">
        <w:t xml:space="preserve">na </w:t>
      </w:r>
      <w:r w:rsidR="009C4BE1">
        <w:t xml:space="preserve">určení </w:t>
      </w:r>
      <w:r w:rsidR="08163013" w:rsidRPr="00273106">
        <w:t>smysl</w:t>
      </w:r>
      <w:r w:rsidR="009C4BE1">
        <w:t>u</w:t>
      </w:r>
      <w:r w:rsidR="08163013" w:rsidRPr="00273106">
        <w:t xml:space="preserve"> jsoucna. </w:t>
      </w:r>
      <w:r w:rsidR="08163013">
        <w:t>Aristotelský kritický intelekt hrál v tomto scénáři až druhé housle. Pravda jako adekvace myšlení a reality přestala mít určující roli</w:t>
      </w:r>
      <w:r w:rsidR="00125029">
        <w:t xml:space="preserve"> pro moderní myšlení</w:t>
      </w:r>
      <w:r w:rsidR="08163013">
        <w:t xml:space="preserve">. </w:t>
      </w:r>
      <w:r w:rsidR="00D2659D">
        <w:rPr>
          <w:rStyle w:val="Zkladntext158dkovn0pt"/>
          <w:color w:val="auto"/>
          <w:spacing w:val="0"/>
          <w:sz w:val="24"/>
          <w:lang w:val="cs-CZ"/>
        </w:rPr>
        <w:t>Averroes a Siger bránili s</w:t>
      </w:r>
      <w:r w:rsidR="00D2659D">
        <w:rPr>
          <w:lang w:eastAsia="en-US"/>
        </w:rPr>
        <w:t xml:space="preserve">pecifický charakter receptivního intelektu skrze </w:t>
      </w:r>
      <w:r w:rsidR="00D2659D" w:rsidRPr="08BD7B85">
        <w:rPr>
          <w:i/>
          <w:lang w:eastAsia="en-US"/>
        </w:rPr>
        <w:t>modus tollens</w:t>
      </w:r>
      <w:r w:rsidR="00D2659D">
        <w:rPr>
          <w:i/>
        </w:rPr>
        <w:fldChar w:fldCharType="begin"/>
      </w:r>
      <w:r w:rsidR="00D2659D">
        <w:instrText xml:space="preserve"> XE "</w:instrText>
      </w:r>
      <w:r w:rsidR="00D2659D" w:rsidRPr="08643422">
        <w:rPr>
          <w:i/>
        </w:rPr>
        <w:instrText>modus tollens</w:instrText>
      </w:r>
      <w:r w:rsidR="00D2659D">
        <w:instrText xml:space="preserve">" </w:instrText>
      </w:r>
      <w:r w:rsidR="00D2659D">
        <w:rPr>
          <w:i/>
        </w:rPr>
        <w:fldChar w:fldCharType="end"/>
      </w:r>
      <w:r w:rsidR="00D2659D">
        <w:rPr>
          <w:lang w:eastAsia="en-US"/>
        </w:rPr>
        <w:t xml:space="preserve"> a kategoriální </w:t>
      </w:r>
      <w:r w:rsidR="00D2659D" w:rsidRPr="08BD7B85">
        <w:rPr>
          <w:i/>
          <w:lang w:eastAsia="en-US"/>
        </w:rPr>
        <w:t>destructio primis</w:t>
      </w:r>
      <w:r w:rsidR="00D2659D">
        <w:rPr>
          <w:i/>
          <w:lang w:eastAsia="en-US"/>
        </w:rPr>
        <w:fldChar w:fldCharType="begin"/>
      </w:r>
      <w:r w:rsidR="00D2659D">
        <w:instrText xml:space="preserve"> XE "</w:instrText>
      </w:r>
      <w:r w:rsidR="00D2659D" w:rsidRPr="08B54A1F">
        <w:rPr>
          <w:i/>
          <w:lang w:eastAsia="en-US"/>
        </w:rPr>
        <w:instrText>destructio primis</w:instrText>
      </w:r>
      <w:r w:rsidR="00D2659D">
        <w:instrText xml:space="preserve">" </w:instrText>
      </w:r>
      <w:r w:rsidR="00D2659D">
        <w:rPr>
          <w:i/>
          <w:lang w:eastAsia="en-US"/>
        </w:rPr>
        <w:fldChar w:fldCharType="end"/>
      </w:r>
      <w:r w:rsidR="00D2659D">
        <w:rPr>
          <w:lang w:eastAsia="en-US"/>
        </w:rPr>
        <w:t xml:space="preserve">. </w:t>
      </w:r>
      <w:r w:rsidR="00926C10">
        <w:rPr>
          <w:lang w:eastAsia="en-US"/>
        </w:rPr>
        <w:t>Moderní v</w:t>
      </w:r>
      <w:r w:rsidR="08163013">
        <w:t>ůle</w:t>
      </w:r>
      <w:r w:rsidR="00125029">
        <w:t xml:space="preserve"> a intelekt </w:t>
      </w:r>
      <w:r w:rsidR="08163013">
        <w:t xml:space="preserve">osvícená vlastní </w:t>
      </w:r>
      <w:r w:rsidR="00125029">
        <w:t xml:space="preserve">pravdou </w:t>
      </w:r>
      <w:r w:rsidR="00926C10">
        <w:t>nepotřebují</w:t>
      </w:r>
      <w:r w:rsidR="08163013">
        <w:t xml:space="preserve"> žádného prostředníka, kter</w:t>
      </w:r>
      <w:r w:rsidR="00125029">
        <w:t xml:space="preserve">ý by kriticky determinoval </w:t>
      </w:r>
      <w:r w:rsidR="08163013">
        <w:t>intimně danou svobodu</w:t>
      </w:r>
      <w:r w:rsidR="00A51757">
        <w:t xml:space="preserve"> m</w:t>
      </w:r>
      <w:r w:rsidR="00866DFA">
        <w:t>odern</w:t>
      </w:r>
      <w:r w:rsidR="00A51757">
        <w:t>y</w:t>
      </w:r>
      <w:r w:rsidR="08163013">
        <w:t xml:space="preserve">. </w:t>
      </w:r>
      <w:r w:rsidR="00BA548E" w:rsidRPr="00273106">
        <w:t xml:space="preserve">Suverénní a svobodná vůle postavená mimo aktualitu intelektu je </w:t>
      </w:r>
      <w:r w:rsidR="00BA548E">
        <w:t xml:space="preserve">plně </w:t>
      </w:r>
      <w:r w:rsidR="00BA548E" w:rsidRPr="00273106">
        <w:t xml:space="preserve">aktuální v intimní </w:t>
      </w:r>
      <w:r w:rsidR="00BA548E">
        <w:t>svobodě, která je substančně oddělena jak od intelektu, tak od konkrétních rozhodnutí vůle</w:t>
      </w:r>
      <w:r w:rsidR="00BA548E" w:rsidRPr="00273106">
        <w:t xml:space="preserve">. </w:t>
      </w:r>
      <w:r w:rsidR="00BA548E" w:rsidRPr="00F7121F">
        <w:t>Taková slepá objektivní vůle, maskovaná jako objektivní věda, se stala vedouc</w:t>
      </w:r>
      <w:r w:rsidR="00BA548E">
        <w:t xml:space="preserve">í silou čarodějnických procesů od začátku 14. století. </w:t>
      </w:r>
      <w:r w:rsidR="08163013" w:rsidRPr="00273106">
        <w:t xml:space="preserve">Svobodná </w:t>
      </w:r>
      <w:r w:rsidR="08163013">
        <w:t xml:space="preserve">a šílená </w:t>
      </w:r>
      <w:r w:rsidR="08163013" w:rsidRPr="00273106">
        <w:t xml:space="preserve">vůle </w:t>
      </w:r>
      <w:r w:rsidR="08163013" w:rsidRPr="08D53FFC">
        <w:rPr>
          <w:i/>
        </w:rPr>
        <w:t>Modernorum</w:t>
      </w:r>
      <w:r w:rsidR="08163013">
        <w:t xml:space="preserve"> </w:t>
      </w:r>
      <w:r w:rsidR="08163013" w:rsidRPr="00273106">
        <w:t>je vlastním počátkem</w:t>
      </w:r>
      <w:r w:rsidR="08163013">
        <w:t xml:space="preserve"> v demiurgickém modu </w:t>
      </w:r>
      <w:r w:rsidR="08163013" w:rsidRPr="00B257DD">
        <w:rPr>
          <w:i/>
        </w:rPr>
        <w:t>factum</w:t>
      </w:r>
      <w:r w:rsidR="08163013">
        <w:rPr>
          <w:i/>
        </w:rPr>
        <w:fldChar w:fldCharType="begin"/>
      </w:r>
      <w:r w:rsidR="08163013">
        <w:instrText xml:space="preserve"> XE "</w:instrText>
      </w:r>
      <w:r w:rsidR="08163013" w:rsidRPr="0012277B">
        <w:rPr>
          <w:i/>
        </w:rPr>
        <w:instrText>factum</w:instrText>
      </w:r>
      <w:r w:rsidR="08163013">
        <w:instrText xml:space="preserve">" </w:instrText>
      </w:r>
      <w:r w:rsidR="08163013">
        <w:rPr>
          <w:i/>
        </w:rPr>
        <w:fldChar w:fldCharType="end"/>
      </w:r>
      <w:r w:rsidR="08163013">
        <w:t xml:space="preserve">, protože si přivlastňuje svět v nové formě </w:t>
      </w:r>
      <w:r w:rsidR="08163013" w:rsidRPr="08D53FFC">
        <w:rPr>
          <w:i/>
          <w:szCs w:val="27"/>
          <w:shd w:val="clear" w:color="auto" w:fill="FFFFFF"/>
        </w:rPr>
        <w:t>dativus possessivus</w:t>
      </w:r>
      <w:r w:rsidR="08163013">
        <w:rPr>
          <w:i/>
          <w:szCs w:val="27"/>
          <w:shd w:val="clear" w:color="auto" w:fill="FFFFFF"/>
        </w:rPr>
        <w:fldChar w:fldCharType="begin"/>
      </w:r>
      <w:r w:rsidR="08163013">
        <w:instrText xml:space="preserve"> XE "</w:instrText>
      </w:r>
      <w:r w:rsidR="08163013" w:rsidRPr="08770B46">
        <w:rPr>
          <w:i/>
          <w:szCs w:val="27"/>
          <w:shd w:val="clear" w:color="auto" w:fill="FFFFFF"/>
        </w:rPr>
        <w:instrText>dativus possessivus</w:instrText>
      </w:r>
      <w:r w:rsidR="08163013">
        <w:instrText xml:space="preserve">" </w:instrText>
      </w:r>
      <w:r w:rsidR="08163013">
        <w:rPr>
          <w:i/>
          <w:szCs w:val="27"/>
          <w:shd w:val="clear" w:color="auto" w:fill="FFFFFF"/>
        </w:rPr>
        <w:fldChar w:fldCharType="end"/>
      </w:r>
      <w:r w:rsidR="08163013">
        <w:rPr>
          <w:szCs w:val="27"/>
          <w:shd w:val="clear" w:color="auto" w:fill="FFFFFF"/>
        </w:rPr>
        <w:t xml:space="preserve">. </w:t>
      </w:r>
      <w:r w:rsidR="004F4789" w:rsidRPr="004F4789">
        <w:rPr>
          <w:szCs w:val="27"/>
          <w:shd w:val="clear" w:color="auto" w:fill="FFFFFF"/>
        </w:rPr>
        <w:t xml:space="preserve">Tento druh posedlosti </w:t>
      </w:r>
      <w:r w:rsidR="004F4789">
        <w:rPr>
          <w:szCs w:val="27"/>
          <w:shd w:val="clear" w:color="auto" w:fill="FFFFFF"/>
        </w:rPr>
        <w:t>(</w:t>
      </w:r>
      <w:r w:rsidR="004F4789">
        <w:rPr>
          <w:i/>
          <w:szCs w:val="27"/>
          <w:shd w:val="clear" w:color="auto" w:fill="FFFFFF"/>
        </w:rPr>
        <w:t>possessio</w:t>
      </w:r>
      <w:r w:rsidR="004F4789">
        <w:rPr>
          <w:szCs w:val="27"/>
          <w:shd w:val="clear" w:color="auto" w:fill="FFFFFF"/>
        </w:rPr>
        <w:t xml:space="preserve">) má </w:t>
      </w:r>
      <w:r w:rsidR="004F4789" w:rsidRPr="004F4789">
        <w:rPr>
          <w:szCs w:val="27"/>
          <w:shd w:val="clear" w:color="auto" w:fill="FFFFFF"/>
        </w:rPr>
        <w:t>démonický charakter</w:t>
      </w:r>
      <w:r w:rsidR="004A2109">
        <w:rPr>
          <w:szCs w:val="27"/>
          <w:shd w:val="clear" w:color="auto" w:fill="FFFFFF"/>
        </w:rPr>
        <w:t xml:space="preserve"> </w:t>
      </w:r>
      <w:r w:rsidR="00E76102">
        <w:rPr>
          <w:szCs w:val="27"/>
          <w:shd w:val="clear" w:color="auto" w:fill="FFFFFF"/>
        </w:rPr>
        <w:t>určený iraciá</w:t>
      </w:r>
      <w:r w:rsidR="004A2109">
        <w:rPr>
          <w:szCs w:val="27"/>
          <w:shd w:val="clear" w:color="auto" w:fill="FFFFFF"/>
        </w:rPr>
        <w:t>l</w:t>
      </w:r>
      <w:r w:rsidR="00E76102">
        <w:rPr>
          <w:szCs w:val="27"/>
          <w:shd w:val="clear" w:color="auto" w:fill="FFFFFF"/>
        </w:rPr>
        <w:t>ními božstvy</w:t>
      </w:r>
      <w:r w:rsidR="004A2109">
        <w:rPr>
          <w:szCs w:val="27"/>
          <w:shd w:val="clear" w:color="auto" w:fill="FFFFFF"/>
        </w:rPr>
        <w:t xml:space="preserve"> akademické Pomsty. </w:t>
      </w:r>
      <w:r w:rsidR="00E76102">
        <w:rPr>
          <w:szCs w:val="27"/>
          <w:shd w:val="clear" w:color="auto" w:fill="FFFFFF"/>
        </w:rPr>
        <w:t>Sub</w:t>
      </w:r>
      <w:r w:rsidR="004A2109">
        <w:rPr>
          <w:szCs w:val="27"/>
          <w:shd w:val="clear" w:color="auto" w:fill="FFFFFF"/>
        </w:rPr>
        <w:t>j</w:t>
      </w:r>
      <w:r w:rsidR="00E76102">
        <w:rPr>
          <w:szCs w:val="27"/>
          <w:shd w:val="clear" w:color="auto" w:fill="FFFFFF"/>
        </w:rPr>
        <w:t>etivně založ</w:t>
      </w:r>
      <w:r w:rsidR="004A2109">
        <w:rPr>
          <w:szCs w:val="27"/>
          <w:shd w:val="clear" w:color="auto" w:fill="FFFFFF"/>
        </w:rPr>
        <w:t xml:space="preserve">ené Fúrie pracovaly v obranném mechanismu </w:t>
      </w:r>
      <w:r w:rsidR="004F4789" w:rsidRPr="004F4789">
        <w:rPr>
          <w:i/>
          <w:szCs w:val="27"/>
          <w:shd w:val="clear" w:color="auto" w:fill="FFFFFF"/>
        </w:rPr>
        <w:t>Verkehrung ins Gegenteil</w:t>
      </w:r>
      <w:r w:rsidR="004F4789" w:rsidRPr="004F4789">
        <w:rPr>
          <w:szCs w:val="27"/>
          <w:shd w:val="clear" w:color="auto" w:fill="FFFFFF"/>
        </w:rPr>
        <w:t xml:space="preserve"> </w:t>
      </w:r>
      <w:r w:rsidR="004A2109">
        <w:rPr>
          <w:szCs w:val="27"/>
          <w:shd w:val="clear" w:color="auto" w:fill="FFFFFF"/>
        </w:rPr>
        <w:t xml:space="preserve">a </w:t>
      </w:r>
      <w:r w:rsidR="004F4789" w:rsidRPr="004F4789">
        <w:rPr>
          <w:szCs w:val="27"/>
          <w:shd w:val="clear" w:color="auto" w:fill="FFFFFF"/>
        </w:rPr>
        <w:t>promítal</w:t>
      </w:r>
      <w:r w:rsidR="004A2109">
        <w:rPr>
          <w:szCs w:val="27"/>
          <w:shd w:val="clear" w:color="auto" w:fill="FFFFFF"/>
        </w:rPr>
        <w:t>y</w:t>
      </w:r>
      <w:r w:rsidR="004F4789" w:rsidRPr="004F4789">
        <w:rPr>
          <w:szCs w:val="27"/>
          <w:shd w:val="clear" w:color="auto" w:fill="FFFFFF"/>
        </w:rPr>
        <w:t xml:space="preserve"> </w:t>
      </w:r>
      <w:r w:rsidR="004A2109">
        <w:rPr>
          <w:szCs w:val="27"/>
          <w:shd w:val="clear" w:color="auto" w:fill="FFFFFF"/>
        </w:rPr>
        <w:t xml:space="preserve">své vlastní bludy </w:t>
      </w:r>
      <w:r w:rsidR="004F4789" w:rsidRPr="004F4789">
        <w:rPr>
          <w:szCs w:val="27"/>
          <w:shd w:val="clear" w:color="auto" w:fill="FFFFFF"/>
        </w:rPr>
        <w:t xml:space="preserve">do odsouzených </w:t>
      </w:r>
      <w:r w:rsidR="00190584">
        <w:rPr>
          <w:szCs w:val="27"/>
          <w:shd w:val="clear" w:color="auto" w:fill="FFFFFF"/>
        </w:rPr>
        <w:t>„</w:t>
      </w:r>
      <w:r w:rsidR="004F4789" w:rsidRPr="004F4789">
        <w:rPr>
          <w:szCs w:val="27"/>
          <w:shd w:val="clear" w:color="auto" w:fill="FFFFFF"/>
        </w:rPr>
        <w:t>čarodějnic</w:t>
      </w:r>
      <w:r w:rsidR="00190584">
        <w:rPr>
          <w:szCs w:val="27"/>
          <w:shd w:val="clear" w:color="auto" w:fill="FFFFFF"/>
        </w:rPr>
        <w:t>“</w:t>
      </w:r>
      <w:r w:rsidR="004F4789" w:rsidRPr="004F4789">
        <w:rPr>
          <w:szCs w:val="27"/>
          <w:shd w:val="clear" w:color="auto" w:fill="FFFFFF"/>
        </w:rPr>
        <w:t>.</w:t>
      </w:r>
      <w:r w:rsidR="00D33597">
        <w:rPr>
          <w:szCs w:val="27"/>
          <w:shd w:val="clear" w:color="auto" w:fill="FFFFFF"/>
        </w:rPr>
        <w:t xml:space="preserve"> </w:t>
      </w:r>
      <w:r w:rsidR="08163013">
        <w:t>Západní iluminát</w:t>
      </w:r>
      <w:r w:rsidR="00D33597">
        <w:t>i</w:t>
      </w:r>
      <w:r w:rsidR="08163013">
        <w:t xml:space="preserve"> </w:t>
      </w:r>
      <w:r w:rsidR="00D33597">
        <w:t>nosí pravdu sa</w:t>
      </w:r>
      <w:r w:rsidR="08163013">
        <w:t>m</w:t>
      </w:r>
      <w:r w:rsidR="000E69A4">
        <w:t>i v sobě, protože jsou osvíceni přímo svým slunečním intelektem (</w:t>
      </w:r>
      <w:r w:rsidR="000E69A4" w:rsidRPr="000E69A4">
        <w:rPr>
          <w:i/>
        </w:rPr>
        <w:t>certitudo</w:t>
      </w:r>
      <w:r w:rsidR="000E69A4">
        <w:t>). Kromě toho jsou spojeni se svým bohem vytvořeným spekulativně aktem augustiniánské paměti a vrozeným avicennistickým intelektem (</w:t>
      </w:r>
      <w:r w:rsidR="000E69A4" w:rsidRPr="000E69A4">
        <w:rPr>
          <w:i/>
        </w:rPr>
        <w:t>rectitudo</w:t>
      </w:r>
      <w:r w:rsidR="000E69A4">
        <w:t>). Na začátku 14. století byla modernistická cesta bludného myšlení (</w:t>
      </w:r>
      <w:r w:rsidR="000E69A4" w:rsidRPr="000E69A4">
        <w:rPr>
          <w:i/>
        </w:rPr>
        <w:t>Irre</w:t>
      </w:r>
      <w:r w:rsidR="000E69A4">
        <w:t xml:space="preserve">) dokonaným faktem. </w:t>
      </w:r>
      <w:r w:rsidR="00A51757">
        <w:t xml:space="preserve">Předešlé výklady ukázaly, že pohyb pravdy </w:t>
      </w:r>
      <w:r w:rsidR="000E69A4">
        <w:t>jako archaické</w:t>
      </w:r>
      <w:r w:rsidR="00A51757">
        <w:t xml:space="preserve"> </w:t>
      </w:r>
      <w:r w:rsidR="00A51757" w:rsidRPr="08B74709">
        <w:rPr>
          <w:i/>
        </w:rPr>
        <w:t>alétheia</w:t>
      </w:r>
      <w:r w:rsidR="00A51757">
        <w:t xml:space="preserve"> </w:t>
      </w:r>
      <w:r w:rsidR="000E69A4">
        <w:t xml:space="preserve">je </w:t>
      </w:r>
      <w:r w:rsidR="00A51757">
        <w:t>navázaný na cestu Slunce</w:t>
      </w:r>
      <w:r w:rsidR="000E69A4">
        <w:t>, což potvrdil i Dante v </w:t>
      </w:r>
      <w:r w:rsidR="000E69A4" w:rsidRPr="000E69A4">
        <w:rPr>
          <w:i/>
        </w:rPr>
        <w:t>Božské komedii</w:t>
      </w:r>
      <w:r w:rsidR="00A51757">
        <w:t xml:space="preserve">. </w:t>
      </w:r>
      <w:r w:rsidR="00A51757">
        <w:lastRenderedPageBreak/>
        <w:t xml:space="preserve">Podobnost moderny s Homérovou </w:t>
      </w:r>
      <w:r w:rsidR="00A51757" w:rsidRPr="08CB74AB">
        <w:rPr>
          <w:i/>
        </w:rPr>
        <w:t>Odysseou</w:t>
      </w:r>
      <w:r w:rsidR="00A51757">
        <w:t xml:space="preserve"> je mnohem větší než jen obyčejná básnická licence. </w:t>
      </w:r>
      <w:r w:rsidR="00677B56" w:rsidRPr="00677B56">
        <w:t xml:space="preserve">Hermeneutický výklad Homéra zpochybňuje závěry Adorna a Horkheimera, kteří napsali </w:t>
      </w:r>
      <w:r w:rsidR="00677B56">
        <w:t xml:space="preserve">spis </w:t>
      </w:r>
      <w:r w:rsidR="00677B56" w:rsidRPr="00677B56">
        <w:rPr>
          <w:i/>
        </w:rPr>
        <w:t>Dialektik der Aufklärung</w:t>
      </w:r>
      <w:r w:rsidR="00677B56" w:rsidRPr="00677B56">
        <w:t>.</w:t>
      </w:r>
      <w:r w:rsidR="00677B56">
        <w:rPr>
          <w:rStyle w:val="Znakapoznpodarou"/>
        </w:rPr>
        <w:footnoteReference w:id="508"/>
      </w:r>
      <w:r w:rsidR="00677B56">
        <w:rPr>
          <w:rFonts w:ascii="Times New Roman" w:hAnsi="Times New Roman"/>
          <w:szCs w:val="24"/>
        </w:rPr>
        <w:t xml:space="preserve"> </w:t>
      </w:r>
      <w:r w:rsidR="00677B56" w:rsidRPr="00677B56">
        <w:t>Odysseus ne</w:t>
      </w:r>
      <w:r w:rsidR="00C20477">
        <w:t>byl</w:t>
      </w:r>
      <w:r w:rsidR="00677B56" w:rsidRPr="00677B56">
        <w:t xml:space="preserve"> prvním modernistou v dějinách Západu, který se nechal vést </w:t>
      </w:r>
      <w:r w:rsidR="006D3E3E">
        <w:t xml:space="preserve">metaforickým </w:t>
      </w:r>
      <w:r w:rsidR="00677B56" w:rsidRPr="00677B56">
        <w:t>sluncem instrumentálního intelektu</w:t>
      </w:r>
      <w:r w:rsidR="00103194">
        <w:t xml:space="preserve"> (</w:t>
      </w:r>
      <w:r w:rsidR="00103194">
        <w:rPr>
          <w:i/>
        </w:rPr>
        <w:t>von der Sonne der kalkulierenden Vernunft</w:t>
      </w:r>
      <w:r w:rsidR="00103194">
        <w:t>)</w:t>
      </w:r>
      <w:r w:rsidR="00677B56" w:rsidRPr="00677B56">
        <w:t xml:space="preserve">.  </w:t>
      </w:r>
      <w:r w:rsidR="00A51757">
        <w:t xml:space="preserve">Strukturu Odysseova putování řídí nevratný pohyb slunce jeho kosmickou dráhou danou v egyptských a sumerských mýtech (West 1997, 154‒72). </w:t>
      </w:r>
      <w:r w:rsidR="002B5142">
        <w:t>Moderna a postmoderna provedla o</w:t>
      </w:r>
      <w:r w:rsidR="0066661B">
        <w:t xml:space="preserve">dlišnou </w:t>
      </w:r>
      <w:r w:rsidR="002B5142">
        <w:t>cestu metafyzického nihilismu</w:t>
      </w:r>
      <w:r w:rsidR="00A51757">
        <w:t xml:space="preserve">. </w:t>
      </w:r>
      <w:r w:rsidR="002B5142">
        <w:t xml:space="preserve">Tato </w:t>
      </w:r>
      <w:r w:rsidR="00A51757">
        <w:t>cesta je vedena myto</w:t>
      </w:r>
      <w:r w:rsidR="002E638C">
        <w:t xml:space="preserve">logickou </w:t>
      </w:r>
      <w:r w:rsidR="00A51757">
        <w:t>vládou moderního intelektu-slunce. Připomeňme, že Parmenidův filosofický epos je zahájen pod vedením Heliád, které vedou filosofa jen jedním směrem k bohyni Pravdy. Myto</w:t>
      </w:r>
      <w:r w:rsidR="002E638C">
        <w:t xml:space="preserve">logická </w:t>
      </w:r>
      <w:r w:rsidR="00A51757">
        <w:t xml:space="preserve">moderna si cestu k objektivní pravdě osvěcuje vlastním sluncem intelektu. Ilumináti vedení vlastní </w:t>
      </w:r>
      <w:r w:rsidR="00A51757" w:rsidRPr="08E81E04">
        <w:rPr>
          <w:i/>
        </w:rPr>
        <w:t>hýbris</w:t>
      </w:r>
      <w:r w:rsidR="00A51757">
        <w:t xml:space="preserve"> nerespektují cestu metafyzického dativu a proto nemají adekvaci myšlení k realitě a chodí si vlastními bludnými cestami.</w:t>
      </w:r>
      <w:r w:rsidR="004C4B5B">
        <w:t xml:space="preserve"> </w:t>
      </w:r>
      <w:r w:rsidR="08163013" w:rsidRPr="00273106">
        <w:t xml:space="preserve">Moderna dala </w:t>
      </w:r>
      <w:r w:rsidR="08163013">
        <w:t>jak vůli</w:t>
      </w:r>
      <w:r w:rsidR="00D33597">
        <w:t>,</w:t>
      </w:r>
      <w:r w:rsidR="08163013">
        <w:t xml:space="preserve"> tak pravdu </w:t>
      </w:r>
      <w:r w:rsidR="08163013" w:rsidRPr="00273106">
        <w:t xml:space="preserve">do imanentní sféry subjektu, který je osvícen zezadu od světa automních forem. Rufus postavil pojetí pravdy mimo adekvaci, protože intelekt má svou vlastní aktualitu danou mimo externí první substanci. Adekvace rozumu a věci skrze mediaci smyslů představuje pro dosažení plnosti pravdy zbytečnou </w:t>
      </w:r>
      <w:r w:rsidR="08163013">
        <w:t xml:space="preserve">záležitost vhodnou pouze pro </w:t>
      </w:r>
      <w:r w:rsidR="08163013" w:rsidRPr="00273106">
        <w:t>nižší stupeň rozumového poznání</w:t>
      </w:r>
      <w:r w:rsidR="08163013">
        <w:t xml:space="preserve"> daný na úrovni aristotelského </w:t>
      </w:r>
      <w:r w:rsidR="00544539">
        <w:t>„</w:t>
      </w:r>
      <w:r w:rsidR="08163013" w:rsidRPr="082F0252">
        <w:rPr>
          <w:i/>
        </w:rPr>
        <w:t>intellectus debilis</w:t>
      </w:r>
      <w:r w:rsidR="00544539">
        <w:t>“</w:t>
      </w:r>
      <w:r w:rsidR="08163013" w:rsidRPr="00273106">
        <w:t xml:space="preserve">. Hlavní složku poznání tvoří přímé osvícení intelektu </w:t>
      </w:r>
      <w:r w:rsidR="08163013">
        <w:t>skrze vyšší pravdu</w:t>
      </w:r>
      <w:r w:rsidR="08163013" w:rsidRPr="00273106">
        <w:t xml:space="preserve"> danou nejprve </w:t>
      </w:r>
      <w:r w:rsidR="08163013">
        <w:t xml:space="preserve">mysticky a později objektivně. </w:t>
      </w:r>
      <w:r w:rsidR="08163013" w:rsidRPr="08867AEE">
        <w:t xml:space="preserve">Gandavus dal intimitu svobodné vůle v modu </w:t>
      </w:r>
      <w:r w:rsidR="002E6C92">
        <w:t>„</w:t>
      </w:r>
      <w:r w:rsidR="08163013" w:rsidRPr="002E6C92">
        <w:rPr>
          <w:i/>
        </w:rPr>
        <w:t>esse ad</w:t>
      </w:r>
      <w:r w:rsidR="002E6C92">
        <w:t>“</w:t>
      </w:r>
      <w:r w:rsidR="08163013" w:rsidRPr="08867AEE">
        <w:t xml:space="preserve"> do božího svobodného intelektu a do jeho potenciální intencionality. </w:t>
      </w:r>
      <w:r w:rsidR="00E65935" w:rsidRPr="08867AEE">
        <w:t xml:space="preserve">Ilumináti </w:t>
      </w:r>
      <w:r w:rsidR="006F658D">
        <w:t>vložili</w:t>
      </w:r>
      <w:r w:rsidR="00E65935" w:rsidRPr="08867AEE">
        <w:t xml:space="preserve"> do moderního boha celou kolekci jsoucen třetího druhu. Psychologii a osvícenou mysl tohoto božského simulákra řídí princip antropomorfické projekce provozované akademickou </w:t>
      </w:r>
      <w:r w:rsidR="00E65935" w:rsidRPr="00E65935">
        <w:rPr>
          <w:i/>
        </w:rPr>
        <w:t>intelligentia spiritualis</w:t>
      </w:r>
      <w:r w:rsidR="00E65935" w:rsidRPr="08867AEE">
        <w:fldChar w:fldCharType="begin"/>
      </w:r>
      <w:r w:rsidR="00E65935" w:rsidRPr="08867AEE">
        <w:instrText xml:space="preserve"> XE "intelligentia spiritualis" </w:instrText>
      </w:r>
      <w:r w:rsidR="00E65935" w:rsidRPr="08867AEE">
        <w:fldChar w:fldCharType="end"/>
      </w:r>
      <w:r w:rsidR="00E65935" w:rsidRPr="08867AEE">
        <w:t xml:space="preserve">. </w:t>
      </w:r>
      <w:r w:rsidR="00534F93" w:rsidRPr="08867AEE">
        <w:t xml:space="preserve">Tuto vědeckou produkci kapitálově nejcennějšího idolu moderny analyzovali a ukončili Feuerbach a Nietzsche. Jejich </w:t>
      </w:r>
      <w:r w:rsidR="00534F93">
        <w:t>„</w:t>
      </w:r>
      <w:r w:rsidR="00534F93" w:rsidRPr="08867AEE">
        <w:t>hermeneutika podezření</w:t>
      </w:r>
      <w:r w:rsidR="00534F93">
        <w:t>“ (P. Ricoeur</w:t>
      </w:r>
      <w:r w:rsidR="00534F93">
        <w:fldChar w:fldCharType="begin"/>
      </w:r>
      <w:r w:rsidR="00534F93">
        <w:instrText xml:space="preserve"> XE "</w:instrText>
      </w:r>
      <w:r w:rsidR="00534F93" w:rsidRPr="000E7369">
        <w:instrText>Ricoeur, P.</w:instrText>
      </w:r>
      <w:r w:rsidR="00534F93">
        <w:instrText xml:space="preserve">" </w:instrText>
      </w:r>
      <w:r w:rsidR="00534F93">
        <w:fldChar w:fldCharType="end"/>
      </w:r>
      <w:r w:rsidR="00534F93">
        <w:t>)</w:t>
      </w:r>
      <w:r w:rsidR="00534F93" w:rsidRPr="08867AEE">
        <w:t xml:space="preserve"> ovšem nezrušila postmoderní výrobní linku těchto simuláker. Kulturní hegemonií a kreativitou Moderních danou v modu objektivní ontoteologie vznikla první struktura objektivní metafyziky v letech 1230‒50. Tato </w:t>
      </w:r>
      <w:r w:rsidR="00534F93" w:rsidRPr="08867AEE">
        <w:lastRenderedPageBreak/>
        <w:t xml:space="preserve">kreace byla tak šílená (Bacon) a směšná (Albert), že nemohla vstoupit do akademického salónu Pařížské univerzity. Do roku 1250 to byla eminentní papežská a křesťanská univerzita vedená Blundovými žáky. </w:t>
      </w:r>
      <w:r w:rsidR="08163013" w:rsidRPr="08867AEE">
        <w:t xml:space="preserve">V bohu modernistů se </w:t>
      </w:r>
      <w:r w:rsidR="007E0613">
        <w:t xml:space="preserve">nesmyslné </w:t>
      </w:r>
      <w:r w:rsidR="08163013" w:rsidRPr="08867AEE">
        <w:t>ro</w:t>
      </w:r>
      <w:r w:rsidR="00534F93">
        <w:t>zpory objektivně dobře snášejí. Moderní subjekt musel nejprve vytvořit takto absurdně založeného moderního boha, aby na jeho opačném pólu konstituoval objektivní svět moderních čarodejnic. Moderní b</w:t>
      </w:r>
      <w:r w:rsidR="00534F93" w:rsidRPr="00534F93">
        <w:t xml:space="preserve">ůh jako </w:t>
      </w:r>
      <w:r w:rsidR="00534F93">
        <w:t>simulá</w:t>
      </w:r>
      <w:r w:rsidR="00534F93" w:rsidRPr="00534F93">
        <w:t xml:space="preserve">krum je díky svému objektivnímu </w:t>
      </w:r>
      <w:r w:rsidR="00534F93" w:rsidRPr="00534F93">
        <w:rPr>
          <w:i/>
        </w:rPr>
        <w:t>actus essendi</w:t>
      </w:r>
      <w:r w:rsidR="00534F93" w:rsidRPr="00534F93">
        <w:t xml:space="preserve"> absolutně oddělen od stvoření. Čarodějnice jako </w:t>
      </w:r>
      <w:r w:rsidR="00534F93">
        <w:t xml:space="preserve">opačné </w:t>
      </w:r>
      <w:r w:rsidR="00534F93" w:rsidRPr="00534F93">
        <w:rPr>
          <w:i/>
        </w:rPr>
        <w:t>scibile</w:t>
      </w:r>
      <w:r w:rsidR="00534F93" w:rsidRPr="00534F93">
        <w:t xml:space="preserve"> není od</w:t>
      </w:r>
      <w:r w:rsidR="00C06901">
        <w:t xml:space="preserve"> světa zcela oddělena</w:t>
      </w:r>
      <w:r w:rsidR="00C06901" w:rsidRPr="00C06901">
        <w:t xml:space="preserve">, protože se </w:t>
      </w:r>
      <w:r w:rsidR="00C06901">
        <w:t xml:space="preserve">existuje </w:t>
      </w:r>
      <w:r w:rsidR="00C06901" w:rsidRPr="00C06901">
        <w:t xml:space="preserve">v konečné modalitě </w:t>
      </w:r>
      <w:r w:rsidR="000F4973">
        <w:t xml:space="preserve">a působí </w:t>
      </w:r>
      <w:r w:rsidR="00C06901">
        <w:t xml:space="preserve">skrze </w:t>
      </w:r>
      <w:r w:rsidR="00C06901" w:rsidRPr="00C06901">
        <w:rPr>
          <w:i/>
        </w:rPr>
        <w:t>causa remota</w:t>
      </w:r>
      <w:r w:rsidR="00C06901">
        <w:t xml:space="preserve"> démonických sil. </w:t>
      </w:r>
      <w:r w:rsidR="00534F93">
        <w:t>Moderní b</w:t>
      </w:r>
      <w:r w:rsidR="00534F93" w:rsidRPr="00534F93">
        <w:t xml:space="preserve">ůh a čarodějnice existují pouze v objektivním myšlení, protože </w:t>
      </w:r>
      <w:r w:rsidR="00534F93">
        <w:t xml:space="preserve">to </w:t>
      </w:r>
      <w:r w:rsidR="00534F93" w:rsidRPr="00534F93">
        <w:t xml:space="preserve">se neřídí principem reality. </w:t>
      </w:r>
      <w:r w:rsidR="00534F93">
        <w:t>Bůh m</w:t>
      </w:r>
      <w:r w:rsidR="08163013" w:rsidRPr="08867AEE">
        <w:t xml:space="preserve">oderních byl </w:t>
      </w:r>
      <w:r w:rsidR="00E77CF8">
        <w:t xml:space="preserve">až </w:t>
      </w:r>
      <w:r w:rsidR="08163013" w:rsidRPr="08867AEE">
        <w:t xml:space="preserve">do smrti biskupa Alverna dějinně účinný pouze na </w:t>
      </w:r>
      <w:r w:rsidR="00146928">
        <w:t>Oxfordské univerzitě</w:t>
      </w:r>
      <w:r w:rsidR="08163013" w:rsidRPr="08867AEE">
        <w:t>, kde objektivně koexistoval s Eliášovým krkavcem</w:t>
      </w:r>
      <w:r w:rsidR="08163013" w:rsidRPr="08867AEE">
        <w:fldChar w:fldCharType="begin"/>
      </w:r>
      <w:r w:rsidR="08163013" w:rsidRPr="08867AEE">
        <w:instrText xml:space="preserve"> XE "Eliášův krkavec" </w:instrText>
      </w:r>
      <w:r w:rsidR="08163013" w:rsidRPr="08867AEE">
        <w:fldChar w:fldCharType="end"/>
      </w:r>
      <w:r w:rsidR="08163013" w:rsidRPr="08867AEE">
        <w:t xml:space="preserve">. </w:t>
      </w:r>
      <w:r w:rsidR="08163013" w:rsidRPr="00273106">
        <w:t xml:space="preserve">V další fázi sporu </w:t>
      </w:r>
      <w:r w:rsidR="08163013">
        <w:t xml:space="preserve">vedené Bonaventurou </w:t>
      </w:r>
      <w:r w:rsidR="08163013" w:rsidRPr="00273106">
        <w:t xml:space="preserve">vznikla struktura </w:t>
      </w:r>
      <w:r w:rsidR="00E6368F">
        <w:t xml:space="preserve">nové </w:t>
      </w:r>
      <w:r w:rsidR="08163013">
        <w:t xml:space="preserve">první filosofie </w:t>
      </w:r>
      <w:r w:rsidR="08163013" w:rsidRPr="00273106">
        <w:t>daná ontoteologicky</w:t>
      </w:r>
      <w:r w:rsidR="08163013">
        <w:t xml:space="preserve"> i na Pařížské univerzitě</w:t>
      </w:r>
      <w:r w:rsidR="08163013">
        <w:fldChar w:fldCharType="begin"/>
      </w:r>
      <w:r w:rsidR="08163013">
        <w:instrText xml:space="preserve"> XE "</w:instrText>
      </w:r>
      <w:r w:rsidR="08163013" w:rsidRPr="004E532D">
        <w:instrText>subjekt:dějinnost</w:instrText>
      </w:r>
      <w:r w:rsidR="08163013">
        <w:instrText xml:space="preserve">" </w:instrText>
      </w:r>
      <w:r w:rsidR="08163013">
        <w:fldChar w:fldCharType="end"/>
      </w:r>
      <w:r w:rsidR="08163013" w:rsidRPr="00273106">
        <w:t>.</w:t>
      </w:r>
      <w:r w:rsidR="00777EC1">
        <w:t xml:space="preserve"> </w:t>
      </w:r>
      <w:r w:rsidR="006E7A09">
        <w:t>Moderní v</w:t>
      </w:r>
      <w:r w:rsidR="08163013" w:rsidRPr="00273106">
        <w:t xml:space="preserve">ědecký rozum </w:t>
      </w:r>
      <w:r w:rsidR="08163013">
        <w:t xml:space="preserve">je určený </w:t>
      </w:r>
      <w:r w:rsidR="08163013" w:rsidRPr="00273106">
        <w:t xml:space="preserve">definitivně od </w:t>
      </w:r>
      <w:r w:rsidR="08163013">
        <w:t>svého začátku a</w:t>
      </w:r>
      <w:r w:rsidR="006E7A09">
        <w:t>ž do</w:t>
      </w:r>
      <w:r w:rsidR="08163013">
        <w:t xml:space="preserve"> </w:t>
      </w:r>
      <w:r w:rsidR="08163013" w:rsidRPr="00273106">
        <w:t>konce</w:t>
      </w:r>
      <w:r w:rsidR="08163013">
        <w:t xml:space="preserve"> (</w:t>
      </w:r>
      <w:r w:rsidR="08163013" w:rsidRPr="087744EF">
        <w:rPr>
          <w:i/>
        </w:rPr>
        <w:t>de fine</w:t>
      </w:r>
      <w:r w:rsidR="08163013">
        <w:t xml:space="preserve">) skrze </w:t>
      </w:r>
      <w:r w:rsidR="08163013" w:rsidRPr="00273106">
        <w:rPr>
          <w:i/>
        </w:rPr>
        <w:t>Oxfordian Fallacy</w:t>
      </w:r>
      <w:r w:rsidR="006E7A09">
        <w:t xml:space="preserve">, které je dána </w:t>
      </w:r>
      <w:r w:rsidR="08163013">
        <w:t xml:space="preserve">přímo v moderním bohu. Tento základní ideový kapitál moderny se stal schizofrenickým stejně jako jeho tvůrce, protože oba trpěli pluralitou hypostázovaných potencí a dokonce i substancí. Moderní bůh se stal pouze objektivně paranoickým, zatímco moderní subjekt trpí </w:t>
      </w:r>
      <w:r w:rsidR="00511FAE">
        <w:t xml:space="preserve">navíc </w:t>
      </w:r>
      <w:r w:rsidR="08163013">
        <w:t xml:space="preserve">další dětskou nemocí moderny, což je rozdělení osoby na několik znesvářených substancí. </w:t>
      </w:r>
      <w:r w:rsidR="00777EC1">
        <w:t>Moderní bůh se stal objektivně vznešeným schizofrenikem</w:t>
      </w:r>
      <w:r w:rsidR="00533C52">
        <w:t xml:space="preserve"> </w:t>
      </w:r>
      <w:r w:rsidR="00511FAE">
        <w:t xml:space="preserve">moderní </w:t>
      </w:r>
      <w:r w:rsidR="00533C52">
        <w:t>teologie</w:t>
      </w:r>
      <w:r w:rsidR="00777EC1">
        <w:t>, zatímco čarodějnice se staly objekti</w:t>
      </w:r>
      <w:r w:rsidR="00533C52">
        <w:t>vně prokletými typy schizofrenické moderní vědy</w:t>
      </w:r>
      <w:r w:rsidR="00777EC1">
        <w:t>.</w:t>
      </w:r>
    </w:p>
    <w:p w:rsidR="005572F2" w:rsidRPr="00544E23" w:rsidRDefault="00E12055" w:rsidP="00544E23">
      <w:pPr>
        <w:ind w:firstLine="397"/>
        <w:rPr>
          <w:szCs w:val="15"/>
        </w:rPr>
      </w:pPr>
      <w:r>
        <w:t xml:space="preserve">Pobyt </w:t>
      </w:r>
      <w:r w:rsidRPr="00273106">
        <w:t xml:space="preserve">mezi </w:t>
      </w:r>
      <w:r>
        <w:t xml:space="preserve">poloslepými moderními </w:t>
      </w:r>
      <w:r w:rsidRPr="00273106">
        <w:t xml:space="preserve">troglodyty </w:t>
      </w:r>
      <w:r>
        <w:t>s</w:t>
      </w:r>
      <w:r w:rsidR="000376DF">
        <w:t xml:space="preserve"> akademickým </w:t>
      </w:r>
      <w:r>
        <w:t>diplomem zahrnuje riziko</w:t>
      </w:r>
      <w:r w:rsidRPr="00273106">
        <w:t xml:space="preserve"> pronásledování a </w:t>
      </w:r>
      <w:r>
        <w:t xml:space="preserve">dokonce </w:t>
      </w:r>
      <w:r w:rsidRPr="00273106">
        <w:t xml:space="preserve">smrti, </w:t>
      </w:r>
      <w:r>
        <w:t xml:space="preserve">což </w:t>
      </w:r>
      <w:r w:rsidRPr="00273106">
        <w:t xml:space="preserve">výslovně zmiňuje dialog </w:t>
      </w:r>
      <w:r w:rsidRPr="00273106">
        <w:rPr>
          <w:i/>
        </w:rPr>
        <w:t>Ústava</w:t>
      </w:r>
      <w:r w:rsidRPr="00273106">
        <w:t xml:space="preserve"> (</w:t>
      </w:r>
      <w:r w:rsidRPr="00707443">
        <w:rPr>
          <w:i/>
        </w:rPr>
        <w:t>Rep</w:t>
      </w:r>
      <w:r>
        <w:t xml:space="preserve">. </w:t>
      </w:r>
      <w:r w:rsidRPr="00273106">
        <w:t>517a5‒6</w:t>
      </w:r>
      <w:r>
        <w:fldChar w:fldCharType="begin"/>
      </w:r>
      <w:r>
        <w:instrText xml:space="preserve"> XE "Platon:</w:instrText>
      </w:r>
      <w:r w:rsidRPr="00B20288">
        <w:rPr>
          <w:i/>
        </w:rPr>
        <w:instrText>Rep</w:instrText>
      </w:r>
      <w:r w:rsidRPr="00B20288">
        <w:instrText>. 517a5‒6</w:instrText>
      </w:r>
      <w:r>
        <w:instrText xml:space="preserve">" </w:instrText>
      </w:r>
      <w:r>
        <w:fldChar w:fldCharType="end"/>
      </w:r>
      <w:r w:rsidRPr="00273106">
        <w:t>).</w:t>
      </w:r>
      <w:r>
        <w:t xml:space="preserve"> </w:t>
      </w:r>
      <w:r w:rsidR="00816AAA">
        <w:t xml:space="preserve">Ilumináti </w:t>
      </w:r>
      <w:r>
        <w:t>promítají simulákra reálného světa na zeď vlastního vědomí a v platonské jeskyni se shlížejí v zrcadlovém obrazu vlastního intelektu-slunce</w:t>
      </w:r>
      <w:r>
        <w:fldChar w:fldCharType="begin"/>
      </w:r>
      <w:r>
        <w:instrText xml:space="preserve"> XE "</w:instrText>
      </w:r>
      <w:r w:rsidRPr="008844E7">
        <w:instrText>intelekt-slunce</w:instrText>
      </w:r>
      <w:r>
        <w:instrText xml:space="preserve">" </w:instrText>
      </w:r>
      <w:r>
        <w:fldChar w:fldCharType="end"/>
      </w:r>
      <w:r>
        <w:t xml:space="preserve">. Dialog </w:t>
      </w:r>
      <w:r w:rsidRPr="08F51D2D">
        <w:rPr>
          <w:i/>
        </w:rPr>
        <w:t>Sofistes</w:t>
      </w:r>
      <w:r w:rsidRPr="00273106">
        <w:t xml:space="preserve"> jasně říká, že za metodologickou hranicí začíná sofistika a vláda simulákra, kde věci jsou a nejsou totéž. Víra a rozum mohou jít společnou cestou (ποιεῖσθαι τὴν μέθοδον</w:t>
      </w:r>
      <w:r w:rsidRPr="00273106">
        <w:rPr>
          <w:rStyle w:val="greek"/>
        </w:rPr>
        <w:t xml:space="preserve">, </w:t>
      </w:r>
      <w:r w:rsidRPr="00273106">
        <w:rPr>
          <w:rStyle w:val="greek"/>
          <w:i/>
        </w:rPr>
        <w:t>Soph</w:t>
      </w:r>
      <w:r>
        <w:rPr>
          <w:rStyle w:val="greek"/>
          <w:i/>
        </w:rPr>
        <w:t>.</w:t>
      </w:r>
      <w:r w:rsidRPr="00273106">
        <w:rPr>
          <w:rStyle w:val="greek"/>
        </w:rPr>
        <w:t xml:space="preserve"> 243d7</w:t>
      </w:r>
      <w:r>
        <w:rPr>
          <w:rStyle w:val="greek"/>
        </w:rPr>
        <w:fldChar w:fldCharType="begin"/>
      </w:r>
      <w:r>
        <w:instrText xml:space="preserve"> XE "Platon:</w:instrText>
      </w:r>
      <w:r w:rsidRPr="00DD0FB5">
        <w:rPr>
          <w:rStyle w:val="greek"/>
          <w:i/>
        </w:rPr>
        <w:instrText>Soph.</w:instrText>
      </w:r>
      <w:r w:rsidRPr="00DD0FB5">
        <w:rPr>
          <w:rStyle w:val="greek"/>
        </w:rPr>
        <w:instrText xml:space="preserve"> 243d7</w:instrText>
      </w:r>
      <w:r>
        <w:instrText xml:space="preserve">" </w:instrText>
      </w:r>
      <w:r>
        <w:rPr>
          <w:rStyle w:val="greek"/>
        </w:rPr>
        <w:fldChar w:fldCharType="end"/>
      </w:r>
      <w:r w:rsidRPr="00273106">
        <w:t>) j</w:t>
      </w:r>
      <w:r>
        <w:t xml:space="preserve">en do jisté míry. Albertovo prorocké slovo moderně jako cestě omylu, po níž kráčeli tehdejší Latiníci, se postupně naplnilo už za jeho života </w:t>
      </w:r>
      <w:r w:rsidRPr="00273106">
        <w:t>(</w:t>
      </w:r>
      <w:r>
        <w:t>OBJ II, kap. 2</w:t>
      </w:r>
      <w:r w:rsidRPr="00273106">
        <w:t>.4.3)</w:t>
      </w:r>
      <w:r>
        <w:t>. P</w:t>
      </w:r>
      <w:r w:rsidRPr="00273106">
        <w:t xml:space="preserve">o cestě Albertem a Baconem odsouzeného nerozumu nyní kráčí téměř celé západní myšlení. Anarchisté vědecké metody jako </w:t>
      </w:r>
      <w:r w:rsidRPr="00273106">
        <w:rPr>
          <w:rStyle w:val="st"/>
        </w:rPr>
        <w:t>Paul Feyerabend</w:t>
      </w:r>
      <w:r>
        <w:rPr>
          <w:rStyle w:val="st"/>
        </w:rPr>
        <w:fldChar w:fldCharType="begin"/>
      </w:r>
      <w:r>
        <w:instrText xml:space="preserve"> XE "</w:instrText>
      </w:r>
      <w:r w:rsidRPr="00E4416B">
        <w:rPr>
          <w:rStyle w:val="st"/>
        </w:rPr>
        <w:instrText>Feyerabend, P.</w:instrText>
      </w:r>
      <w:r>
        <w:rPr>
          <w:rStyle w:val="st"/>
        </w:rPr>
        <w:instrText xml:space="preserve"> K.</w:instrText>
      </w:r>
      <w:r>
        <w:instrText xml:space="preserve">" </w:instrText>
      </w:r>
      <w:r>
        <w:rPr>
          <w:rStyle w:val="st"/>
        </w:rPr>
        <w:fldChar w:fldCharType="end"/>
      </w:r>
      <w:r w:rsidRPr="00273106">
        <w:t xml:space="preserve"> dobře vědí, že pravda se ve vědě prosazuje i </w:t>
      </w:r>
      <w:r w:rsidRPr="00273106">
        <w:lastRenderedPageBreak/>
        <w:t>mocenským, mystickým, či jiným iracionálním způsobem.</w:t>
      </w:r>
      <w:r w:rsidRPr="00273106">
        <w:rPr>
          <w:rStyle w:val="Znakapoznpodarou"/>
        </w:rPr>
        <w:footnoteReference w:id="509"/>
      </w:r>
      <w:r>
        <w:t xml:space="preserve"> Hermeneutika musí najít první mechanismus diabolizace moderní vědy.</w:t>
      </w:r>
      <w:r>
        <w:rPr>
          <w:lang w:eastAsia="en-US"/>
        </w:rPr>
        <w:t xml:space="preserve"> </w:t>
      </w:r>
      <w:r w:rsidR="00080413" w:rsidRPr="00080413">
        <w:rPr>
          <w:lang w:eastAsia="en-US"/>
        </w:rPr>
        <w:t xml:space="preserve">Po zatmění první </w:t>
      </w:r>
      <w:r w:rsidR="00080413">
        <w:rPr>
          <w:lang w:eastAsia="en-US"/>
        </w:rPr>
        <w:t xml:space="preserve">substance </w:t>
      </w:r>
      <w:r w:rsidR="00080413" w:rsidRPr="00080413">
        <w:rPr>
          <w:lang w:eastAsia="en-US"/>
        </w:rPr>
        <w:t xml:space="preserve">a </w:t>
      </w:r>
      <w:r w:rsidR="00CE0F83">
        <w:rPr>
          <w:lang w:eastAsia="en-US"/>
        </w:rPr>
        <w:t xml:space="preserve">po </w:t>
      </w:r>
      <w:r w:rsidR="00080413" w:rsidRPr="00080413">
        <w:rPr>
          <w:lang w:eastAsia="en-US"/>
        </w:rPr>
        <w:t xml:space="preserve">vydání akademického </w:t>
      </w:r>
      <w:r w:rsidR="00080413" w:rsidRPr="00080413">
        <w:rPr>
          <w:i/>
          <w:lang w:eastAsia="en-US"/>
        </w:rPr>
        <w:t>damnatio memoriae</w:t>
      </w:r>
      <w:r w:rsidR="00080413" w:rsidRPr="00080413">
        <w:rPr>
          <w:lang w:eastAsia="en-US"/>
        </w:rPr>
        <w:t xml:space="preserve"> na Sigerovu školu se existence osoby stala nejasnou. Pod vedením Furií si osvícená </w:t>
      </w:r>
      <w:r w:rsidR="00080413" w:rsidRPr="00080413">
        <w:rPr>
          <w:i/>
          <w:lang w:eastAsia="en-US"/>
        </w:rPr>
        <w:t>intelligentia spiritualis</w:t>
      </w:r>
      <w:r w:rsidR="00080413" w:rsidRPr="00080413">
        <w:rPr>
          <w:lang w:eastAsia="en-US"/>
        </w:rPr>
        <w:t xml:space="preserve"> </w:t>
      </w:r>
      <w:r w:rsidR="00080413">
        <w:rPr>
          <w:lang w:eastAsia="en-US"/>
        </w:rPr>
        <w:t xml:space="preserve">podržela </w:t>
      </w:r>
      <w:r w:rsidR="00080413" w:rsidRPr="00080413">
        <w:rPr>
          <w:lang w:eastAsia="en-US"/>
        </w:rPr>
        <w:t xml:space="preserve">démonický charakter </w:t>
      </w:r>
      <w:r w:rsidR="00080413">
        <w:rPr>
          <w:lang w:eastAsia="en-US"/>
        </w:rPr>
        <w:t xml:space="preserve">utvářený božskými silami akademické Pomsty. </w:t>
      </w:r>
      <w:r w:rsidR="00453B73" w:rsidRPr="00AB2E96">
        <w:t xml:space="preserve">Démonická logika založená Grossetestem (OBJ II, kap. 3.1.3) poskytla základ </w:t>
      </w:r>
      <w:r w:rsidR="00180F9E">
        <w:t xml:space="preserve">moderní vědě </w:t>
      </w:r>
      <w:r w:rsidR="00453B73" w:rsidRPr="00AB2E96">
        <w:t xml:space="preserve">tím, že </w:t>
      </w:r>
      <w:r w:rsidR="00453B73">
        <w:t>vytvořila logické výroky</w:t>
      </w:r>
      <w:r w:rsidR="00453B73" w:rsidRPr="00AB2E96">
        <w:t>, k</w:t>
      </w:r>
      <w:r w:rsidR="00453B73">
        <w:t>teré</w:t>
      </w:r>
      <w:r w:rsidR="00453B73" w:rsidRPr="00AB2E96">
        <w:t xml:space="preserve"> s</w:t>
      </w:r>
      <w:r w:rsidR="00CC4162">
        <w:t xml:space="preserve">e týkaly </w:t>
      </w:r>
      <w:r w:rsidR="00453B73">
        <w:t>budoucího příchodu Antik</w:t>
      </w:r>
      <w:r w:rsidR="00453B73" w:rsidRPr="00AB2E96">
        <w:t xml:space="preserve">rista. </w:t>
      </w:r>
      <w:r w:rsidR="00453B73">
        <w:t>Nyní j</w:t>
      </w:r>
      <w:r w:rsidR="00453B73" w:rsidRPr="00AB2E96">
        <w:t>e třeba vysvětlit proměnu démonické log</w:t>
      </w:r>
      <w:r w:rsidR="00453B73">
        <w:t xml:space="preserve">iky v démonickou antropologii. </w:t>
      </w:r>
      <w:r>
        <w:rPr>
          <w:lang w:eastAsia="en-US"/>
        </w:rPr>
        <w:t>P</w:t>
      </w:r>
      <w:r w:rsidRPr="00D449F1">
        <w:rPr>
          <w:lang w:eastAsia="en-US"/>
        </w:rPr>
        <w:t xml:space="preserve">o zatmění první substance </w:t>
      </w:r>
      <w:r>
        <w:rPr>
          <w:lang w:eastAsia="en-US"/>
        </w:rPr>
        <w:t xml:space="preserve">dané </w:t>
      </w:r>
      <w:r w:rsidRPr="00D449F1">
        <w:rPr>
          <w:lang w:eastAsia="en-US"/>
        </w:rPr>
        <w:t>v</w:t>
      </w:r>
      <w:r>
        <w:rPr>
          <w:lang w:eastAsia="en-US"/>
        </w:rPr>
        <w:t xml:space="preserve"> dějinném </w:t>
      </w:r>
      <w:r w:rsidRPr="00D449F1">
        <w:rPr>
          <w:lang w:eastAsia="en-US"/>
        </w:rPr>
        <w:t xml:space="preserve">modu </w:t>
      </w:r>
      <w:r w:rsidRPr="00D449F1">
        <w:rPr>
          <w:i/>
          <w:lang w:eastAsia="en-US"/>
        </w:rPr>
        <w:t>dativus ethicus</w:t>
      </w:r>
      <w:r>
        <w:rPr>
          <w:i/>
        </w:rPr>
        <w:fldChar w:fldCharType="begin"/>
      </w:r>
      <w:r>
        <w:instrText xml:space="preserve"> XE "</w:instrText>
      </w:r>
      <w:r w:rsidRPr="00945F2F">
        <w:rPr>
          <w:i/>
          <w:iCs/>
        </w:rPr>
        <w:instrText>dativus ethicus</w:instrText>
      </w:r>
      <w:r>
        <w:instrText xml:space="preserve">" </w:instrText>
      </w:r>
      <w:r>
        <w:rPr>
          <w:i/>
        </w:rPr>
        <w:fldChar w:fldCharType="end"/>
      </w:r>
      <w:r w:rsidRPr="00D449F1">
        <w:rPr>
          <w:lang w:eastAsia="en-US"/>
        </w:rPr>
        <w:t xml:space="preserve"> </w:t>
      </w:r>
      <w:r>
        <w:rPr>
          <w:lang w:eastAsia="en-US"/>
        </w:rPr>
        <w:t>přišly na svět první pozitivní (tj.</w:t>
      </w:r>
      <w:r w:rsidRPr="00D449F1">
        <w:rPr>
          <w:lang w:eastAsia="en-US"/>
        </w:rPr>
        <w:t xml:space="preserve"> historické) účinky spekulativní moderní </w:t>
      </w:r>
      <w:r w:rsidRPr="00D449F1">
        <w:rPr>
          <w:i/>
          <w:lang w:eastAsia="en-US"/>
        </w:rPr>
        <w:t>scientia</w:t>
      </w:r>
      <w:r w:rsidRPr="00D449F1">
        <w:rPr>
          <w:lang w:eastAsia="en-US"/>
        </w:rPr>
        <w:t>.</w:t>
      </w:r>
      <w:r>
        <w:rPr>
          <w:lang w:eastAsia="en-US"/>
        </w:rPr>
        <w:t xml:space="preserve"> </w:t>
      </w:r>
      <w:r w:rsidR="005B76D9">
        <w:t>Proto je třeba najít mechanismus přenosu démonických vlastností z kosmické sféry do lidské sféry, který pak dále fungoval v modu objektivní vědy.</w:t>
      </w:r>
    </w:p>
    <w:p w:rsidR="00D94046" w:rsidRDefault="00E146F7" w:rsidP="004C117F">
      <w:pPr>
        <w:ind w:firstLine="397"/>
      </w:pPr>
      <w:r>
        <w:t>Z</w:t>
      </w:r>
      <w:r w:rsidR="005850AD">
        <w:t xml:space="preserve">akladatel moderny vytvořil základní ambivalenci v samotném principu poznání podle modelu </w:t>
      </w:r>
      <w:r w:rsidR="005850AD" w:rsidRPr="00C56AD3">
        <w:rPr>
          <w:i/>
        </w:rPr>
        <w:t>Verkehung ins Gege</w:t>
      </w:r>
      <w:r w:rsidR="005850AD">
        <w:rPr>
          <w:i/>
        </w:rPr>
        <w:t>n</w:t>
      </w:r>
      <w:r w:rsidR="005850AD" w:rsidRPr="00C56AD3">
        <w:rPr>
          <w:i/>
        </w:rPr>
        <w:t>teil</w:t>
      </w:r>
      <w:r w:rsidR="005850AD">
        <w:rPr>
          <w:i/>
        </w:rPr>
        <w:fldChar w:fldCharType="begin"/>
      </w:r>
      <w:r w:rsidR="005850AD">
        <w:instrText xml:space="preserve"> XE "</w:instrText>
      </w:r>
      <w:r w:rsidR="005850AD" w:rsidRPr="0091075E">
        <w:rPr>
          <w:i/>
        </w:rPr>
        <w:instrText>Verkehung ins Gegenteil</w:instrText>
      </w:r>
      <w:r w:rsidR="005850AD">
        <w:instrText xml:space="preserve">" </w:instrText>
      </w:r>
      <w:r w:rsidR="005850AD">
        <w:rPr>
          <w:i/>
        </w:rPr>
        <w:fldChar w:fldCharType="end"/>
      </w:r>
      <w:r w:rsidR="005850AD">
        <w:t xml:space="preserve">. </w:t>
      </w:r>
      <w:r w:rsidR="006F748B">
        <w:t xml:space="preserve">Rufus zásadně potřeboval mytický </w:t>
      </w:r>
      <w:r w:rsidR="006F748B" w:rsidRPr="00C56AD3">
        <w:rPr>
          <w:i/>
        </w:rPr>
        <w:t>intellectus possibilis</w:t>
      </w:r>
      <w:r w:rsidR="006F748B">
        <w:t xml:space="preserve"> Davida z Dinantu, protože byl nutný pro akt objektivní kopulace s lidským receptivním intelektem. </w:t>
      </w:r>
      <w:r w:rsidR="0095314B">
        <w:t xml:space="preserve">Rufus skrze simulákrum averroistického Averroese vložil Dinantovu herezi kosmického </w:t>
      </w:r>
      <w:r w:rsidR="0095314B" w:rsidRPr="08D93E3A">
        <w:rPr>
          <w:i/>
        </w:rPr>
        <w:t>intellectus possibilis</w:t>
      </w:r>
      <w:r w:rsidR="0095314B">
        <w:t xml:space="preserve"> přímo do moderního subjektu. Jedna část moderní </w:t>
      </w:r>
      <w:r w:rsidR="0095314B" w:rsidRPr="08D93E3A">
        <w:rPr>
          <w:i/>
        </w:rPr>
        <w:t>anima intellectiva</w:t>
      </w:r>
      <w:r w:rsidR="0095314B">
        <w:t xml:space="preserve"> je tedy heretická, šílená a iracionální, což platí dodnes skrze Freudův výklad nevědomí a podvědomí</w:t>
      </w:r>
      <w:r w:rsidR="0095314B">
        <w:fldChar w:fldCharType="begin"/>
      </w:r>
      <w:r w:rsidR="0095314B">
        <w:instrText xml:space="preserve"> XE "</w:instrText>
      </w:r>
      <w:r w:rsidR="0095314B" w:rsidRPr="08005486">
        <w:instrText>Freud, S.</w:instrText>
      </w:r>
      <w:r w:rsidR="0095314B">
        <w:instrText xml:space="preserve">" </w:instrText>
      </w:r>
      <w:r w:rsidR="0095314B">
        <w:fldChar w:fldCharType="end"/>
      </w:r>
      <w:r w:rsidR="0095314B">
        <w:t xml:space="preserve">. </w:t>
      </w:r>
      <w:r w:rsidR="0095314B" w:rsidRPr="00C4356A">
        <w:t>Tento démonický intelekt jako druh moderního subjektu byl přímo spojen s nebeskými či ďábelskými kosmickými inteligencemi.</w:t>
      </w:r>
      <w:r w:rsidR="0095314B">
        <w:t xml:space="preserve"> </w:t>
      </w:r>
      <w:r w:rsidR="08163013">
        <w:t xml:space="preserve">Rufusem založená moderna začala </w:t>
      </w:r>
      <w:r w:rsidR="00833231">
        <w:t xml:space="preserve">provádět </w:t>
      </w:r>
      <w:r w:rsidR="08163013">
        <w:t xml:space="preserve">objektivní intelektuální exorcismus </w:t>
      </w:r>
      <w:r w:rsidR="004B1706">
        <w:t>démonické</w:t>
      </w:r>
      <w:r w:rsidR="08163013">
        <w:t xml:space="preserve"> části receptivního kosmického intelektu daného podle Davida z Dinantu (</w:t>
      </w:r>
      <w:r w:rsidR="002F463E">
        <w:t>OBJ II, kap. 3</w:t>
      </w:r>
      <w:r w:rsidR="08163013">
        <w:t xml:space="preserve">.3.3). </w:t>
      </w:r>
      <w:r w:rsidR="000817D5">
        <w:t>E</w:t>
      </w:r>
      <w:r w:rsidR="00C56AD3">
        <w:t xml:space="preserve">xorcismus </w:t>
      </w:r>
      <w:r w:rsidR="00657FE3">
        <w:t xml:space="preserve">filosofické </w:t>
      </w:r>
      <w:r w:rsidR="00C56AD3">
        <w:t xml:space="preserve">moderny </w:t>
      </w:r>
      <w:r w:rsidR="00657FE3">
        <w:t>byl založen stritkně vědecky</w:t>
      </w:r>
      <w:r w:rsidR="009B2D00">
        <w:t>. Z hlediska herme</w:t>
      </w:r>
      <w:r w:rsidR="00657FE3">
        <w:t>neutik</w:t>
      </w:r>
      <w:r w:rsidR="009B2D00">
        <w:t xml:space="preserve">y proto platí, že tento exorcismus má </w:t>
      </w:r>
      <w:r w:rsidR="00657FE3">
        <w:t xml:space="preserve">zásadně odlišný charakter od předešlých epoch. Exorcismus kosmického </w:t>
      </w:r>
      <w:r w:rsidR="00657FE3" w:rsidRPr="08D93E3A">
        <w:rPr>
          <w:i/>
        </w:rPr>
        <w:t>intellectus possibilis</w:t>
      </w:r>
      <w:r w:rsidR="00657FE3">
        <w:t xml:space="preserve"> stál na filosoficky nesmyslných základech a byl čistým </w:t>
      </w:r>
      <w:r w:rsidR="00657FE3" w:rsidRPr="00657FE3">
        <w:rPr>
          <w:i/>
        </w:rPr>
        <w:t>contradictio in adiecto</w:t>
      </w:r>
      <w:r w:rsidR="00657FE3">
        <w:t>; mytologický charakter kosmického intelektu byl démonický a současně nutný pro fungování schizofrenické teorie poznání.</w:t>
      </w:r>
      <w:r w:rsidR="00E00507">
        <w:t xml:space="preserve"> </w:t>
      </w:r>
      <w:r w:rsidR="005F3336">
        <w:t xml:space="preserve">Božský panteistický receptivní intelekt se stal prokletím a současně požehnáním moderny. </w:t>
      </w:r>
      <w:r w:rsidR="00C56AD3">
        <w:t xml:space="preserve">Po exkomunikaci Davida z Dinatu </w:t>
      </w:r>
      <w:r w:rsidR="00C56AD3">
        <w:lastRenderedPageBreak/>
        <w:t xml:space="preserve">se </w:t>
      </w:r>
      <w:r w:rsidR="00EF6AD7">
        <w:t xml:space="preserve">modernisté </w:t>
      </w:r>
      <w:r w:rsidR="00C56AD3">
        <w:t>museli distancovat</w:t>
      </w:r>
      <w:r w:rsidR="00EF6AD7">
        <w:t xml:space="preserve"> od jeho filosofie</w:t>
      </w:r>
      <w:r w:rsidR="00C56AD3">
        <w:t>, a</w:t>
      </w:r>
      <w:r w:rsidR="00EF6AD7">
        <w:t xml:space="preserve">le přitom </w:t>
      </w:r>
      <w:r w:rsidR="00C56AD3">
        <w:t xml:space="preserve">zásadně potřebovali </w:t>
      </w:r>
      <w:r w:rsidR="00C8275F">
        <w:rPr>
          <w:szCs w:val="24"/>
        </w:rPr>
        <w:t xml:space="preserve">panteistický </w:t>
      </w:r>
      <w:r w:rsidR="00C8275F">
        <w:rPr>
          <w:i/>
          <w:szCs w:val="24"/>
        </w:rPr>
        <w:t>intellectus possibilis</w:t>
      </w:r>
      <w:r w:rsidR="00C8275F">
        <w:rPr>
          <w:szCs w:val="24"/>
        </w:rPr>
        <w:t xml:space="preserve"> </w:t>
      </w:r>
      <w:r w:rsidR="00C56AD3">
        <w:t xml:space="preserve">pro </w:t>
      </w:r>
      <w:r w:rsidR="00C8275F">
        <w:t xml:space="preserve">jejich </w:t>
      </w:r>
      <w:r w:rsidR="00C56AD3">
        <w:t xml:space="preserve">schizofrenické pojetí poznání. Obranný mechanismus přenosu pracoval tak, že tento panteistický intelekt se přenesl na Averroesovo pojetí </w:t>
      </w:r>
      <w:r w:rsidR="00C56AD3" w:rsidRPr="00C56AD3">
        <w:rPr>
          <w:i/>
        </w:rPr>
        <w:t>intellectus possib</w:t>
      </w:r>
      <w:r w:rsidR="00C56AD3">
        <w:rPr>
          <w:i/>
        </w:rPr>
        <w:t>i</w:t>
      </w:r>
      <w:r w:rsidR="00C56AD3" w:rsidRPr="00C56AD3">
        <w:rPr>
          <w:i/>
        </w:rPr>
        <w:t>lis</w:t>
      </w:r>
      <w:r w:rsidR="00EF109F">
        <w:t xml:space="preserve">, který byl definován jako </w:t>
      </w:r>
      <w:r w:rsidR="00C56AD3" w:rsidRPr="00C56AD3">
        <w:rPr>
          <w:i/>
        </w:rPr>
        <w:t>quartum genus</w:t>
      </w:r>
      <w:r w:rsidR="00C56AD3">
        <w:t xml:space="preserve"> v CMDA. Averroes se stal po tomto přenosu prvním </w:t>
      </w:r>
      <w:r w:rsidR="0054447E">
        <w:t xml:space="preserve">filosofickým </w:t>
      </w:r>
      <w:r w:rsidR="00C56AD3">
        <w:t>satanistou moderny</w:t>
      </w:r>
      <w:r w:rsidR="00B255DA">
        <w:t xml:space="preserve">. To </w:t>
      </w:r>
      <w:r w:rsidR="00C56AD3">
        <w:t xml:space="preserve">potvrdil první tomista Aegidius útokem na Komentátora. </w:t>
      </w:r>
      <w:r w:rsidR="00EF109F">
        <w:t xml:space="preserve">Následně byl proces diabolizace </w:t>
      </w:r>
      <w:r w:rsidR="006B3630">
        <w:t xml:space="preserve">znovu </w:t>
      </w:r>
      <w:r w:rsidR="00EF109F">
        <w:t xml:space="preserve">proveden v případě Sigera. Ten se stal od roku 1280 prvním doktorem Faustem a </w:t>
      </w:r>
      <w:r w:rsidR="00ED4F60">
        <w:t xml:space="preserve">podepsal </w:t>
      </w:r>
      <w:r w:rsidR="00A03B51">
        <w:t>Mefistofel</w:t>
      </w:r>
      <w:r w:rsidR="00ED4F60">
        <w:t xml:space="preserve">ovi </w:t>
      </w:r>
      <w:r w:rsidR="002C7E39">
        <w:t xml:space="preserve">(Averroes) </w:t>
      </w:r>
      <w:r w:rsidR="00A03B51">
        <w:t xml:space="preserve">první démonický </w:t>
      </w:r>
      <w:r w:rsidR="00ED4F60">
        <w:t xml:space="preserve">úpis </w:t>
      </w:r>
      <w:r w:rsidR="00EF109F">
        <w:t xml:space="preserve">o provádění </w:t>
      </w:r>
      <w:r w:rsidR="00ED4F60">
        <w:t xml:space="preserve">nestranně </w:t>
      </w:r>
      <w:r w:rsidR="00EF109F">
        <w:t xml:space="preserve">založené vědecké činnosti. </w:t>
      </w:r>
      <w:r w:rsidR="004C117F">
        <w:t xml:space="preserve">V tomto bodě </w:t>
      </w:r>
      <w:r w:rsidR="007C6288">
        <w:t xml:space="preserve">má </w:t>
      </w:r>
      <w:r w:rsidR="004C117F">
        <w:t xml:space="preserve">zakládající mýtus moderní západní vědy pravdivý základ; viz hermeneutické ocenění Sigera dané titulem </w:t>
      </w:r>
      <w:r w:rsidR="004C117F">
        <w:rPr>
          <w:i/>
        </w:rPr>
        <w:t>Doctor Invidiosus</w:t>
      </w:r>
      <w:r w:rsidR="004C117F">
        <w:t xml:space="preserve">. </w:t>
      </w:r>
      <w:r w:rsidR="08163013">
        <w:t xml:space="preserve">Pojetí moderního člověka napojeného na svět kosmického </w:t>
      </w:r>
      <w:r w:rsidR="08163013" w:rsidRPr="080C41D8">
        <w:rPr>
          <w:i/>
        </w:rPr>
        <w:t>intellectus agens</w:t>
      </w:r>
      <w:r w:rsidR="08163013" w:rsidRPr="085C353A">
        <w:t xml:space="preserve"> </w:t>
      </w:r>
      <w:r w:rsidR="08163013">
        <w:t>ukazuje objektivní démonologie a čarodějnické procesy. Inkviziční proces s Olivim (1283‒87) běží ve stejné době, kdy se rozbíhá první démonizace Sigera, Bacona a částečně i Alberta</w:t>
      </w:r>
      <w:r w:rsidR="00530FE5">
        <w:t xml:space="preserve"> Velikého</w:t>
      </w:r>
      <w:r w:rsidR="08163013">
        <w:t xml:space="preserve">. </w:t>
      </w:r>
    </w:p>
    <w:p w:rsidR="00DF4598" w:rsidRDefault="08163013" w:rsidP="000B4597">
      <w:pPr>
        <w:ind w:firstLine="397"/>
      </w:pPr>
      <w:r>
        <w:t xml:space="preserve">Diabolizace klíčových představitelů prvního averroismu vznikla tím, že moderna </w:t>
      </w:r>
      <w:r w:rsidR="00FA4EE2">
        <w:t xml:space="preserve">vedená božskými silami akademické Pomsty </w:t>
      </w:r>
      <w:r>
        <w:t xml:space="preserve">odmítla výplod vlastní mysli </w:t>
      </w:r>
      <w:r w:rsidR="00FA4EE2">
        <w:t>jako démonický. To bohužel byla jen jedna část pravdy, protože narcistní povaha moderního subjektu mu nedovolila odloučit se od vlastních intelektuálních bludů. Pak modernisté v</w:t>
      </w:r>
      <w:r>
        <w:t xml:space="preserve"> modu a</w:t>
      </w:r>
      <w:r w:rsidR="00FA4EE2">
        <w:t>kademické schizofrenie vytvořili</w:t>
      </w:r>
      <w:r>
        <w:t xml:space="preserve"> ďábelskou reprezentac</w:t>
      </w:r>
      <w:r w:rsidR="006763F6">
        <w:t>i Jiného</w:t>
      </w:r>
      <w:r w:rsidR="00FA4EE2">
        <w:t xml:space="preserve"> tím, že provedli </w:t>
      </w:r>
      <w:r>
        <w:t>paranoidní projekci vlastních omylů do objektivního simulákra</w:t>
      </w:r>
      <w:r w:rsidR="00FA4EE2">
        <w:t xml:space="preserve"> v modu obranného mechanismu </w:t>
      </w:r>
      <w:r w:rsidR="00FA4EE2" w:rsidRPr="00FA4EE2">
        <w:rPr>
          <w:i/>
        </w:rPr>
        <w:t>Verkehrung in Gegenteil</w:t>
      </w:r>
      <w:r w:rsidR="08D156D3">
        <w:t xml:space="preserve">. </w:t>
      </w:r>
      <w:r w:rsidR="00544E4A">
        <w:t>A</w:t>
      </w:r>
      <w:r w:rsidR="00535BFB">
        <w:t>kadem</w:t>
      </w:r>
      <w:r w:rsidR="000B7016">
        <w:t>ické Fúrie dostaly od začátku 14</w:t>
      </w:r>
      <w:r w:rsidR="00535BFB">
        <w:t>. století radikálně subjektivní charakter</w:t>
      </w:r>
      <w:r w:rsidR="00544E4A">
        <w:t>. P</w:t>
      </w:r>
      <w:r w:rsidR="00535BFB">
        <w:t xml:space="preserve">ak je jasné, že výsledek této projekce musel dostat stejnou podobu subjektivně pojaté démonické bytosti, která má intelektuální charakter. </w:t>
      </w:r>
      <w:r w:rsidR="00696F17">
        <w:t>Démonizací intelektuálů</w:t>
      </w:r>
      <w:r w:rsidR="003F27E1">
        <w:t xml:space="preserve"> ze školy prvního averroismu </w:t>
      </w:r>
      <w:r w:rsidR="00535BFB">
        <w:t>vznikla první verze stalinismu, maoismu a mcc</w:t>
      </w:r>
      <w:r w:rsidR="00535BFB" w:rsidRPr="00535BFB">
        <w:t>arthyism</w:t>
      </w:r>
      <w:r w:rsidR="00535BFB">
        <w:t xml:space="preserve">u, kterou západní kultura dodnes používá jako základní nástroj pro ideologické a politické </w:t>
      </w:r>
      <w:r w:rsidR="00535BFB" w:rsidRPr="00535BFB">
        <w:rPr>
          <w:i/>
        </w:rPr>
        <w:t>damnatio memoriae</w:t>
      </w:r>
      <w:r w:rsidR="00351C82">
        <w:t>. C</w:t>
      </w:r>
      <w:r w:rsidR="08D156D3">
        <w:t>itovaný Kip</w:t>
      </w:r>
      <w:r>
        <w:t>ling</w:t>
      </w:r>
      <w:r>
        <w:fldChar w:fldCharType="begin"/>
      </w:r>
      <w:r>
        <w:instrText xml:space="preserve"> XE "</w:instrText>
      </w:r>
      <w:r w:rsidR="08D156D3">
        <w:instrText>Ki</w:instrText>
      </w:r>
      <w:r w:rsidRPr="08291887">
        <w:instrText>pling, R.</w:instrText>
      </w:r>
      <w:r>
        <w:instrText xml:space="preserve">" </w:instrText>
      </w:r>
      <w:r>
        <w:fldChar w:fldCharType="end"/>
      </w:r>
      <w:r>
        <w:t xml:space="preserve"> už vidí ďábly a démonické bytosti v dobývaných koloních zcela běžně (</w:t>
      </w:r>
      <w:r w:rsidRPr="00701C5A">
        <w:rPr>
          <w:i/>
        </w:rPr>
        <w:t>half-devil and half-child</w:t>
      </w:r>
      <w:r w:rsidR="00C57AD5">
        <w:t>; OBJ II, kap. 3</w:t>
      </w:r>
      <w:r>
        <w:t xml:space="preserve">.5). Mechanismus démonologické projekce běžel nejprve na úrovni metafyziky při vzniku </w:t>
      </w:r>
      <w:r w:rsidR="009D54A8">
        <w:rPr>
          <w:i/>
          <w:szCs w:val="24"/>
        </w:rPr>
        <w:t>via Modernorum</w:t>
      </w:r>
      <w:r>
        <w:t xml:space="preserve">. Předešlé matrice tento proces popsaly pomocí Freudova obranného mechanismu </w:t>
      </w:r>
      <w:r>
        <w:rPr>
          <w:rStyle w:val="Zvraznn"/>
        </w:rPr>
        <w:t>Verkehrung ins Gegenteil</w:t>
      </w:r>
      <w:r>
        <w:rPr>
          <w:rStyle w:val="Zvraznn"/>
        </w:rPr>
        <w:fldChar w:fldCharType="begin"/>
      </w:r>
      <w:r>
        <w:instrText xml:space="preserve"> XE "</w:instrText>
      </w:r>
      <w:r w:rsidRPr="0089394E">
        <w:rPr>
          <w:rStyle w:val="Zvraznn"/>
        </w:rPr>
        <w:instrText>Verkehrung ins Gegenteil</w:instrText>
      </w:r>
      <w:r>
        <w:instrText xml:space="preserve">" </w:instrText>
      </w:r>
      <w:r>
        <w:rPr>
          <w:rStyle w:val="Zvraznn"/>
        </w:rPr>
        <w:fldChar w:fldCharType="end"/>
      </w:r>
      <w:r w:rsidRPr="003C54C3">
        <w:rPr>
          <w:rStyle w:val="Zvraznn"/>
          <w:i w:val="0"/>
        </w:rPr>
        <w:t>.</w:t>
      </w:r>
      <w:r>
        <w:rPr>
          <w:rStyle w:val="Zvraznn"/>
          <w:i w:val="0"/>
        </w:rPr>
        <w:t xml:space="preserve"> </w:t>
      </w:r>
      <w:r>
        <w:t xml:space="preserve">Působení Aristotela, Averroese a jeho eminentních obhájců jako Siger se démonizovalo skrze mentální projekci učených Latiníků. </w:t>
      </w:r>
      <w:r>
        <w:rPr>
          <w:rStyle w:val="Zvraznn"/>
          <w:i w:val="0"/>
        </w:rPr>
        <w:t xml:space="preserve">Diabolizace daná efektivním </w:t>
      </w:r>
      <w:r w:rsidRPr="003C54C3">
        <w:rPr>
          <w:rStyle w:val="Zvraznn"/>
        </w:rPr>
        <w:t>damnatio memori</w:t>
      </w:r>
      <w:r>
        <w:rPr>
          <w:rStyle w:val="Zvraznn"/>
        </w:rPr>
        <w:t>a</w:t>
      </w:r>
      <w:r w:rsidRPr="003C54C3">
        <w:rPr>
          <w:rStyle w:val="Zvraznn"/>
        </w:rPr>
        <w:t>e</w:t>
      </w:r>
      <w:r>
        <w:rPr>
          <w:rStyle w:val="Zvraznn"/>
        </w:rPr>
        <w:fldChar w:fldCharType="begin"/>
      </w:r>
      <w:r>
        <w:instrText xml:space="preserve"> XE "</w:instrText>
      </w:r>
      <w:r w:rsidRPr="007408B3">
        <w:rPr>
          <w:rStyle w:val="Zvraznn"/>
        </w:rPr>
        <w:instrText>damnatio memori</w:instrText>
      </w:r>
      <w:r>
        <w:rPr>
          <w:rStyle w:val="Zvraznn"/>
        </w:rPr>
        <w:instrText>a</w:instrText>
      </w:r>
      <w:r w:rsidRPr="007408B3">
        <w:rPr>
          <w:rStyle w:val="Zvraznn"/>
        </w:rPr>
        <w:instrText>e</w:instrText>
      </w:r>
      <w:r>
        <w:instrText xml:space="preserve">" </w:instrText>
      </w:r>
      <w:r>
        <w:rPr>
          <w:rStyle w:val="Zvraznn"/>
        </w:rPr>
        <w:fldChar w:fldCharType="end"/>
      </w:r>
      <w:r>
        <w:rPr>
          <w:rStyle w:val="Zvraznn"/>
          <w:i w:val="0"/>
        </w:rPr>
        <w:t xml:space="preserve"> představitelů prvního </w:t>
      </w:r>
      <w:r>
        <w:rPr>
          <w:rStyle w:val="Zvraznn"/>
          <w:i w:val="0"/>
        </w:rPr>
        <w:lastRenderedPageBreak/>
        <w:t xml:space="preserve">averroismu po odsouzení roku 1277 posunula spor o čarodějnictví do další fáze. </w:t>
      </w:r>
      <w:r>
        <w:t xml:space="preserve">Sofistické schéma obranného mechanismu dané skrze Freudovo </w:t>
      </w:r>
      <w:r w:rsidRPr="00622D11">
        <w:rPr>
          <w:rStyle w:val="Zvraznn"/>
        </w:rPr>
        <w:t>Verkehrung ins Gegenteil</w:t>
      </w:r>
      <w:r>
        <w:rPr>
          <w:rStyle w:val="Zvraznn"/>
        </w:rPr>
        <w:fldChar w:fldCharType="begin"/>
      </w:r>
      <w:r>
        <w:instrText xml:space="preserve"> XE "</w:instrText>
      </w:r>
      <w:r w:rsidRPr="0089394E">
        <w:rPr>
          <w:rStyle w:val="Zvraznn"/>
        </w:rPr>
        <w:instrText>Verkehrung ins Gegenteil</w:instrText>
      </w:r>
      <w:r>
        <w:instrText xml:space="preserve">" </w:instrText>
      </w:r>
      <w:r>
        <w:rPr>
          <w:rStyle w:val="Zvraznn"/>
        </w:rPr>
        <w:fldChar w:fldCharType="end"/>
      </w:r>
      <w:r>
        <w:rPr>
          <w:rStyle w:val="Zvraznn"/>
          <w:i w:val="0"/>
        </w:rPr>
        <w:t xml:space="preserve"> poprvé běželo </w:t>
      </w:r>
      <w:r>
        <w:t>při démonizaci Averroese a Sigera a pak se opakovalo ve schizofrenické postmoderně při klasifikaci čarodějnictví</w:t>
      </w:r>
      <w:r>
        <w:fldChar w:fldCharType="begin"/>
      </w:r>
      <w:r>
        <w:instrText xml:space="preserve"> XE "</w:instrText>
      </w:r>
      <w:r w:rsidRPr="008B5A46">
        <w:instrText>čarodějnictví</w:instrText>
      </w:r>
      <w:r>
        <w:instrText xml:space="preserve">" </w:instrText>
      </w:r>
      <w:r>
        <w:fldChar w:fldCharType="end"/>
      </w:r>
      <w:r>
        <w:t>. V katolickém Německu a především ve Španělsku byla většina inkvizičních procesů před rokem 1300 primárně zaměřena nikoliv proti čarodějnictví, ale proti teologickým herezím (kacíři, musli</w:t>
      </w:r>
      <w:r w:rsidR="007534BA">
        <w:t>mové, židé). Po roce 1300 začalo</w:t>
      </w:r>
      <w:r>
        <w:t xml:space="preserve"> působit nové </w:t>
      </w:r>
      <w:r w:rsidRPr="00DE2584">
        <w:rPr>
          <w:i/>
        </w:rPr>
        <w:t>scibile</w:t>
      </w:r>
      <w:r>
        <w:rPr>
          <w:i/>
        </w:rPr>
        <w:fldChar w:fldCharType="begin"/>
      </w:r>
      <w:r>
        <w:instrText xml:space="preserve"> XE "</w:instrText>
      </w:r>
      <w:r w:rsidRPr="00AA4F67">
        <w:rPr>
          <w:i/>
        </w:rPr>
        <w:instrText>scibile</w:instrText>
      </w:r>
      <w:r>
        <w:instrText xml:space="preserve">:čarodějnictví" </w:instrText>
      </w:r>
      <w:r>
        <w:rPr>
          <w:i/>
        </w:rPr>
        <w:fldChar w:fldCharType="end"/>
      </w:r>
      <w:r>
        <w:t xml:space="preserve"> moderny a vzniká objektivně dané čarodějnictví, které zkoumá vzdělaná moderna.</w:t>
      </w:r>
      <w:r>
        <w:rPr>
          <w:rStyle w:val="Znakapoznpodarou"/>
        </w:rPr>
        <w:footnoteReference w:id="510"/>
      </w:r>
      <w:r>
        <w:t xml:space="preserve"> Moderní a postmoderní subjekt představuje absurdní kolektu různých protikladných sil, hypostází a substancí</w:t>
      </w:r>
      <w:r>
        <w:rPr>
          <w:i/>
        </w:rPr>
        <w:fldChar w:fldCharType="begin"/>
      </w:r>
      <w:r>
        <w:instrText xml:space="preserve"> XE "osoba:čarodějnictví" </w:instrText>
      </w:r>
      <w:r>
        <w:rPr>
          <w:i/>
        </w:rPr>
        <w:fldChar w:fldCharType="end"/>
      </w:r>
      <w:r>
        <w:t xml:space="preserve">. Jednu a tutéž osobu </w:t>
      </w:r>
      <w:r w:rsidR="00BF3C29">
        <w:t xml:space="preserve">mohlo ovládat několik vnějších </w:t>
      </w:r>
      <w:r>
        <w:t xml:space="preserve">substancí </w:t>
      </w:r>
      <w:r w:rsidR="00BF3C29">
        <w:t xml:space="preserve">daných podle stylu </w:t>
      </w:r>
      <w:r>
        <w:t xml:space="preserve">odděleného </w:t>
      </w:r>
      <w:r w:rsidRPr="00B0595C">
        <w:rPr>
          <w:i/>
        </w:rPr>
        <w:t>intellectus agens</w:t>
      </w:r>
      <w:r>
        <w:rPr>
          <w:i/>
        </w:rPr>
        <w:t xml:space="preserve"> </w:t>
      </w:r>
      <w:r w:rsidRPr="00E46223">
        <w:t>či</w:t>
      </w:r>
      <w:r>
        <w:rPr>
          <w:i/>
        </w:rPr>
        <w:t xml:space="preserve"> </w:t>
      </w:r>
      <w:r>
        <w:t xml:space="preserve">oddělené vůle. Moderna neměla žádný problém s paranoickou produkcí čarodějnictví poznávaného v modu objektivního </w:t>
      </w:r>
      <w:r w:rsidRPr="00A966A2">
        <w:rPr>
          <w:i/>
        </w:rPr>
        <w:t>scibile</w:t>
      </w:r>
      <w:r>
        <w:rPr>
          <w:i/>
        </w:rPr>
        <w:fldChar w:fldCharType="begin"/>
      </w:r>
      <w:r>
        <w:instrText xml:space="preserve"> XE "</w:instrText>
      </w:r>
      <w:r w:rsidRPr="00F12334">
        <w:rPr>
          <w:i/>
        </w:rPr>
        <w:instrText>scibile</w:instrText>
      </w:r>
      <w:r>
        <w:rPr>
          <w:i/>
        </w:rPr>
        <w:instrText>:</w:instrText>
      </w:r>
      <w:r w:rsidRPr="002F4B60">
        <w:instrText>čarodějnictví</w:instrText>
      </w:r>
      <w:r>
        <w:instrText xml:space="preserve">" </w:instrText>
      </w:r>
      <w:r>
        <w:rPr>
          <w:i/>
        </w:rPr>
        <w:fldChar w:fldCharType="end"/>
      </w:r>
      <w:r>
        <w:t xml:space="preserve">. Démonizace vznikla v době zatmění první substance a v moderním pojetí pravdy jako </w:t>
      </w:r>
      <w:r w:rsidR="006763F6">
        <w:t xml:space="preserve">subjektivní </w:t>
      </w:r>
      <w:r w:rsidRPr="00F8092F">
        <w:rPr>
          <w:i/>
        </w:rPr>
        <w:t>certitudo</w:t>
      </w:r>
      <w:r>
        <w:t xml:space="preserve"> a </w:t>
      </w:r>
      <w:r w:rsidRPr="00F8092F">
        <w:rPr>
          <w:i/>
        </w:rPr>
        <w:t>rectitudo</w:t>
      </w:r>
      <w:r>
        <w:t>. Proto se citované moderní a postmoderní mytologie ohledně čarodějnictví a démonologie naplno rozbíhají až v době, kdy zanikl první averroismus.</w:t>
      </w:r>
      <w:r w:rsidR="00DF4598">
        <w:t xml:space="preserve"> Z</w:t>
      </w:r>
      <w:r w:rsidR="00DF4598" w:rsidRPr="00DF4598">
        <w:t xml:space="preserve">atmění první </w:t>
      </w:r>
      <w:r w:rsidR="00DF4598">
        <w:t>substance z</w:t>
      </w:r>
      <w:r w:rsidR="00DF4598" w:rsidRPr="00DF4598">
        <w:t>působilo zatmění kritického myšlení. Zničení prvního averroismu vedlo k opuštění kritického bádání o kauzalitě skutečných prvních substancí</w:t>
      </w:r>
      <w:r w:rsidR="00DF4598">
        <w:t>; a</w:t>
      </w:r>
      <w:r w:rsidR="00DF4598" w:rsidRPr="00DF4598">
        <w:t xml:space="preserve"> co víc, </w:t>
      </w:r>
      <w:r w:rsidR="00DF4598">
        <w:t xml:space="preserve">radostná </w:t>
      </w:r>
      <w:r w:rsidR="00DF4598" w:rsidRPr="00DF4598">
        <w:t xml:space="preserve">věda novověku se zbavila racionálně založené jednoty osoby. Čarodějnické procesy potvrzují spánek novověkého filosofického </w:t>
      </w:r>
      <w:r w:rsidR="00232B1A">
        <w:t>rozumu po roce 1300</w:t>
      </w:r>
      <w:r w:rsidR="00DF4598" w:rsidRPr="00DF4598">
        <w:t>, kdy naostro</w:t>
      </w:r>
      <w:r w:rsidR="00DF4598">
        <w:t xml:space="preserve"> začala </w:t>
      </w:r>
      <w:r w:rsidR="00DF4598" w:rsidRPr="00DF4598">
        <w:rPr>
          <w:i/>
        </w:rPr>
        <w:t>via Modernorum</w:t>
      </w:r>
      <w:r w:rsidR="00DF4598" w:rsidRPr="00DF4598">
        <w:t>.</w:t>
      </w:r>
    </w:p>
    <w:p w:rsidR="00986193" w:rsidRDefault="08163013" w:rsidP="00C61DC8">
      <w:pPr>
        <w:ind w:firstLine="397"/>
      </w:pPr>
      <w:r>
        <w:t>Čarodějnictví reprezentuje první vědecké zkoumání člověka v nově nastoleném mod</w:t>
      </w:r>
      <w:r w:rsidR="00B505F8">
        <w:t xml:space="preserve">u humanitní objektivní pravdy jako </w:t>
      </w:r>
      <w:r w:rsidRPr="00280A6C">
        <w:rPr>
          <w:i/>
        </w:rPr>
        <w:t>veritas</w:t>
      </w:r>
      <w:r>
        <w:t>. Schizofrenie moderny působila skrze iracionálně pojatý moderní subjekt rozdělený na několik nezávisle působících substancí</w:t>
      </w:r>
      <w:r>
        <w:fldChar w:fldCharType="begin"/>
      </w:r>
      <w:r>
        <w:instrText xml:space="preserve"> XE "</w:instrText>
      </w:r>
      <w:r w:rsidRPr="00090A1B">
        <w:instrText>osoba:pluralita substancí</w:instrText>
      </w:r>
      <w:r>
        <w:instrText xml:space="preserve">" </w:instrText>
      </w:r>
      <w:r>
        <w:fldChar w:fldCharType="end"/>
      </w:r>
      <w:r>
        <w:t xml:space="preserve">. </w:t>
      </w:r>
      <w:r w:rsidR="08F55581">
        <w:t xml:space="preserve">Jeden </w:t>
      </w:r>
      <w:r w:rsidR="08FE3BCE">
        <w:t xml:space="preserve">z nejdůležitějších „vědců“ zkoumajících čarodějnictví byl </w:t>
      </w:r>
      <w:r w:rsidR="08FE3BCE" w:rsidRPr="08FE3BCE">
        <w:t>Joseph Glanvill</w:t>
      </w:r>
      <w:r w:rsidR="00065E9C">
        <w:fldChar w:fldCharType="begin"/>
      </w:r>
      <w:r w:rsidR="00065E9C">
        <w:instrText xml:space="preserve"> XE "</w:instrText>
      </w:r>
      <w:r w:rsidR="00065E9C" w:rsidRPr="004228A3">
        <w:instrText>Glanvill, J.</w:instrText>
      </w:r>
      <w:r w:rsidR="00065E9C">
        <w:instrText xml:space="preserve">" </w:instrText>
      </w:r>
      <w:r w:rsidR="00065E9C">
        <w:fldChar w:fldCharType="end"/>
      </w:r>
      <w:r w:rsidR="08FE3BCE" w:rsidRPr="08FE3BCE">
        <w:t xml:space="preserve"> (†1680)</w:t>
      </w:r>
      <w:r w:rsidR="08FE3BCE">
        <w:t xml:space="preserve">, který získal bakalářský a magisterský titul na Oxfordu. Jeho posmrtně vydaná kniha </w:t>
      </w:r>
      <w:r w:rsidR="08FE3BCE" w:rsidRPr="08FE3BCE">
        <w:rPr>
          <w:i/>
        </w:rPr>
        <w:t xml:space="preserve">Saducismus Triumphatus </w:t>
      </w:r>
      <w:r w:rsidR="08FE3BCE" w:rsidRPr="08FE3BCE">
        <w:t>(1681)</w:t>
      </w:r>
      <w:r w:rsidR="08FE3BCE">
        <w:t xml:space="preserve"> měla </w:t>
      </w:r>
      <w:r w:rsidR="08B43F4F">
        <w:t xml:space="preserve">vliv </w:t>
      </w:r>
      <w:r w:rsidR="08620755">
        <w:t>i</w:t>
      </w:r>
      <w:r w:rsidR="08B43F4F">
        <w:t xml:space="preserve"> </w:t>
      </w:r>
      <w:r w:rsidR="08AF2742">
        <w:t>v Německu (Peter Goldschmidt</w:t>
      </w:r>
      <w:r w:rsidR="00065E9C">
        <w:fldChar w:fldCharType="begin"/>
      </w:r>
      <w:r w:rsidR="00065E9C">
        <w:instrText xml:space="preserve"> XE "</w:instrText>
      </w:r>
      <w:r w:rsidR="00065E9C" w:rsidRPr="00D1716A">
        <w:instrText>Goldschmidt, P.</w:instrText>
      </w:r>
      <w:r w:rsidR="00065E9C">
        <w:instrText xml:space="preserve">" </w:instrText>
      </w:r>
      <w:r w:rsidR="00065E9C">
        <w:fldChar w:fldCharType="end"/>
      </w:r>
      <w:r w:rsidR="08AF2742">
        <w:t xml:space="preserve">) </w:t>
      </w:r>
      <w:r w:rsidR="08FE3BCE">
        <w:t xml:space="preserve">a ovlivnila </w:t>
      </w:r>
      <w:r w:rsidR="08B43F4F">
        <w:t>čarodějnické procesy</w:t>
      </w:r>
      <w:r w:rsidR="08FE3BCE">
        <w:t xml:space="preserve"> </w:t>
      </w:r>
      <w:r w:rsidR="08B43F4F">
        <w:t xml:space="preserve">např. </w:t>
      </w:r>
      <w:r w:rsidR="08FE3BCE">
        <w:t xml:space="preserve">v Salemu </w:t>
      </w:r>
      <w:r w:rsidR="08742419">
        <w:lastRenderedPageBreak/>
        <w:t>(</w:t>
      </w:r>
      <w:r w:rsidR="08FE3BCE">
        <w:t>USA</w:t>
      </w:r>
      <w:r w:rsidR="08742419">
        <w:t>)</w:t>
      </w:r>
      <w:r w:rsidR="08FE3BCE">
        <w:t xml:space="preserve"> v letech 1692–93 (pověšeno 14 žen a </w:t>
      </w:r>
      <w:r w:rsidR="08FE3BCE" w:rsidRPr="08FE3BCE">
        <w:t xml:space="preserve">5 </w:t>
      </w:r>
      <w:r w:rsidR="08FE3BCE">
        <w:t xml:space="preserve">mužů). </w:t>
      </w:r>
      <w:r w:rsidR="084E569F">
        <w:t xml:space="preserve">Čarodějnictví se definuje na základě vědeckého poznání determinovaného paradigmatem </w:t>
      </w:r>
      <w:r w:rsidR="084E569F" w:rsidRPr="001E7CE8">
        <w:rPr>
          <w:i/>
        </w:rPr>
        <w:t>Oxfordian Fallacy</w:t>
      </w:r>
      <w:r w:rsidR="084E569F">
        <w:rPr>
          <w:i/>
        </w:rPr>
        <w:fldChar w:fldCharType="begin"/>
      </w:r>
      <w:r w:rsidR="084E569F">
        <w:instrText xml:space="preserve"> XE "</w:instrText>
      </w:r>
      <w:r w:rsidR="084E569F" w:rsidRPr="0015798D">
        <w:rPr>
          <w:i/>
        </w:rPr>
        <w:instrText>Oxfordian Fallacy:</w:instrText>
      </w:r>
      <w:r w:rsidR="084E569F" w:rsidRPr="002F4B60">
        <w:instrText>čarodějnictví</w:instrText>
      </w:r>
      <w:r w:rsidR="084E569F">
        <w:instrText xml:space="preserve">" </w:instrText>
      </w:r>
      <w:r w:rsidR="084E569F">
        <w:rPr>
          <w:i/>
        </w:rPr>
        <w:fldChar w:fldCharType="end"/>
      </w:r>
      <w:r w:rsidR="084E569F">
        <w:t xml:space="preserve">. </w:t>
      </w:r>
      <w:r>
        <w:t>Esence čarodějnictví ve středním členu soudu má vlastní účinnost v modu kauzality třetího druhu (</w:t>
      </w:r>
      <w:r w:rsidR="00A67572">
        <w:t>OBJ II, kap. 3</w:t>
      </w:r>
      <w:r>
        <w:t xml:space="preserve">.3.1). </w:t>
      </w:r>
      <w:r w:rsidR="006B4F95">
        <w:t xml:space="preserve">Pak platí, že toto objektivně určené </w:t>
      </w:r>
      <w:r w:rsidR="006B4F95" w:rsidRPr="006B4F95">
        <w:rPr>
          <w:i/>
        </w:rPr>
        <w:t>tertium ens</w:t>
      </w:r>
      <w:r w:rsidR="006B4F95">
        <w:t xml:space="preserve"> je další (</w:t>
      </w:r>
      <w:r>
        <w:t>ďábelskou</w:t>
      </w:r>
      <w:r w:rsidR="006B4F95">
        <w:t>)</w:t>
      </w:r>
      <w:r>
        <w:t xml:space="preserve"> substancí hypostázovanou v</w:t>
      </w:r>
      <w:r w:rsidR="006B4F95">
        <w:t> </w:t>
      </w:r>
      <w:r>
        <w:t>člověku</w:t>
      </w:r>
      <w:r w:rsidR="006B4F95">
        <w:t>; a tat</w:t>
      </w:r>
      <w:r w:rsidR="00F83030">
        <w:t>o démonická substance vybavená vlastní ob</w:t>
      </w:r>
      <w:r w:rsidR="006B4F95">
        <w:t>j</w:t>
      </w:r>
      <w:r w:rsidR="00F83030">
        <w:t>ek</w:t>
      </w:r>
      <w:r w:rsidR="006B4F95">
        <w:t>tivní kauzalitou je dokonce schopna řídit i ty ostatní mytologické substance, z nichž se sk</w:t>
      </w:r>
      <w:r w:rsidR="00494CE4">
        <w:t xml:space="preserve">ládá moderní osoba. </w:t>
      </w:r>
      <w:r w:rsidR="00C56F90">
        <w:t>P</w:t>
      </w:r>
      <w:r>
        <w:t xml:space="preserve">ak je třeba jednat v zájmu </w:t>
      </w:r>
      <w:r w:rsidR="00C56F90">
        <w:t xml:space="preserve">jiné </w:t>
      </w:r>
      <w:r>
        <w:t xml:space="preserve">ohrožené moderní esence zvané </w:t>
      </w:r>
      <w:r w:rsidRPr="08187A2D">
        <w:rPr>
          <w:i/>
        </w:rPr>
        <w:t>humanitas</w:t>
      </w:r>
      <w:r>
        <w:t xml:space="preserve">. Moderní humanismus </w:t>
      </w:r>
      <w:r>
        <w:rPr>
          <w:i/>
        </w:rPr>
        <w:fldChar w:fldCharType="begin"/>
      </w:r>
      <w:r>
        <w:instrText xml:space="preserve"> XE "humanismus:objektivní" </w:instrText>
      </w:r>
      <w:r>
        <w:rPr>
          <w:i/>
        </w:rPr>
        <w:fldChar w:fldCharType="end"/>
      </w:r>
      <w:r>
        <w:t>vzniká tím, že se provádí aktivní zkoumání čarodějnictví pomocí inkvizice a dokonce i mytických ordálových soudů.</w:t>
      </w:r>
      <w:r>
        <w:rPr>
          <w:rStyle w:val="Znakapoznpodarou"/>
        </w:rPr>
        <w:footnoteReference w:id="511"/>
      </w:r>
      <w:r>
        <w:t xml:space="preserve"> </w:t>
      </w:r>
      <w:r w:rsidR="00B310F9">
        <w:t xml:space="preserve">Moderna dělila </w:t>
      </w:r>
      <w:r>
        <w:t xml:space="preserve">čarodějnictví </w:t>
      </w:r>
      <w:r w:rsidR="00B310F9">
        <w:t xml:space="preserve">na správně určená </w:t>
      </w:r>
      <w:r w:rsidR="00B310F9" w:rsidRPr="00B310F9">
        <w:rPr>
          <w:i/>
        </w:rPr>
        <w:t>scibilia</w:t>
      </w:r>
      <w:r w:rsidR="00B310F9">
        <w:t xml:space="preserve"> definovaná v rámci </w:t>
      </w:r>
      <w:r w:rsidR="00B310F9" w:rsidRPr="00B310F9">
        <w:rPr>
          <w:i/>
        </w:rPr>
        <w:t>Arbor Porhyriana</w:t>
      </w:r>
      <w:r w:rsidR="00B310F9">
        <w:t xml:space="preserve">. Tím bylo založeno </w:t>
      </w:r>
      <w:r w:rsidR="00B310F9" w:rsidRPr="00B310F9">
        <w:rPr>
          <w:i/>
        </w:rPr>
        <w:t>rectitudo</w:t>
      </w:r>
      <w:r w:rsidR="00B310F9">
        <w:t xml:space="preserve"> první zcela samostatné speciální objektivní vědy na latinském Západě. Vědecky postupující inkvizitor vybavený stejně platným subjektivním </w:t>
      </w:r>
      <w:r w:rsidR="00B310F9" w:rsidRPr="00B310F9">
        <w:rPr>
          <w:i/>
        </w:rPr>
        <w:t>certitudo</w:t>
      </w:r>
      <w:r w:rsidR="00B310F9">
        <w:t xml:space="preserve"> pak </w:t>
      </w:r>
      <w:r>
        <w:t xml:space="preserve">mučením </w:t>
      </w:r>
      <w:r w:rsidR="00B310F9">
        <w:t xml:space="preserve">našel </w:t>
      </w:r>
      <w:r>
        <w:t>intimní zdroj vůle těchto individualizovaných sil a hypostázovaných su</w:t>
      </w:r>
      <w:r w:rsidR="00612BFE">
        <w:t xml:space="preserve">bstancí ve vyšetřovaném </w:t>
      </w:r>
      <w:r>
        <w:t>subjektu</w:t>
      </w:r>
      <w:r w:rsidR="00B310F9">
        <w:t xml:space="preserve">. Spojení obou pojetí pravdy pak asimilovalo čarodějnictví do nové soustavy vědy dané v rámci moderní </w:t>
      </w:r>
      <w:r w:rsidR="00B310F9" w:rsidRPr="00B310F9">
        <w:rPr>
          <w:i/>
        </w:rPr>
        <w:t>veritas</w:t>
      </w:r>
      <w:r w:rsidR="00B310F9">
        <w:t xml:space="preserve"> jako Rufusova </w:t>
      </w:r>
      <w:r w:rsidR="00B310F9" w:rsidRPr="00B310F9">
        <w:rPr>
          <w:i/>
        </w:rPr>
        <w:t>coaequatio</w:t>
      </w:r>
      <w:r w:rsidR="00B310F9">
        <w:t xml:space="preserve">. </w:t>
      </w:r>
      <w:r>
        <w:t xml:space="preserve">Moderní </w:t>
      </w:r>
      <w:r w:rsidRPr="00EA66E7">
        <w:t>individuum</w:t>
      </w:r>
      <w:r>
        <w:t xml:space="preserve"> zvané „čarodějník“ představuje jsoucno třetího druh</w:t>
      </w:r>
      <w:r w:rsidR="0062352E">
        <w:t xml:space="preserve">u vzniklé na konci řady diferenciací </w:t>
      </w:r>
      <w:r>
        <w:t>dan</w:t>
      </w:r>
      <w:r w:rsidR="0062352E">
        <w:t xml:space="preserve">ých </w:t>
      </w:r>
      <w:r>
        <w:t xml:space="preserve">v rámci moderní </w:t>
      </w:r>
      <w:r w:rsidRPr="005847DD">
        <w:rPr>
          <w:i/>
        </w:rPr>
        <w:t>epistémé</w:t>
      </w:r>
      <w:r>
        <w:rPr>
          <w:i/>
        </w:rPr>
        <w:fldChar w:fldCharType="begin"/>
      </w:r>
      <w:r>
        <w:instrText xml:space="preserve"> XE "</w:instrText>
      </w:r>
      <w:r w:rsidRPr="005B05F0">
        <w:rPr>
          <w:i/>
        </w:rPr>
        <w:instrText>epistémé</w:instrText>
      </w:r>
      <w:r>
        <w:instrText xml:space="preserve">" </w:instrText>
      </w:r>
      <w:r>
        <w:rPr>
          <w:i/>
        </w:rPr>
        <w:fldChar w:fldCharType="end"/>
      </w:r>
      <w:r w:rsidR="00C61DC8">
        <w:t xml:space="preserve">. </w:t>
      </w:r>
      <w:r w:rsidR="00C61DC8" w:rsidRPr="00C61DC8">
        <w:t xml:space="preserve">Tato objektivně konstruovaná </w:t>
      </w:r>
      <w:r w:rsidR="00C61DC8" w:rsidRPr="00C61DC8">
        <w:rPr>
          <w:i/>
        </w:rPr>
        <w:t>veritas</w:t>
      </w:r>
      <w:r w:rsidR="00C61DC8" w:rsidRPr="00C61DC8">
        <w:t xml:space="preserve"> </w:t>
      </w:r>
      <w:r w:rsidR="00C61DC8">
        <w:t xml:space="preserve">vědy o </w:t>
      </w:r>
      <w:r w:rsidR="00C61DC8" w:rsidRPr="00C61DC8">
        <w:t>čarodějnic</w:t>
      </w:r>
      <w:r w:rsidR="00C61DC8">
        <w:t xml:space="preserve">tví </w:t>
      </w:r>
      <w:r w:rsidR="00C61DC8" w:rsidRPr="00C61DC8">
        <w:t>potvrzuje pa</w:t>
      </w:r>
      <w:r w:rsidR="00C61DC8">
        <w:t xml:space="preserve">radox na úrovni múzické </w:t>
      </w:r>
      <w:r w:rsidR="00C61DC8" w:rsidRPr="00C61DC8">
        <w:rPr>
          <w:i/>
        </w:rPr>
        <w:t>alétheia</w:t>
      </w:r>
      <w:r w:rsidR="00C61DC8">
        <w:t>. Moderní věda nezabíjí „lidskou osobu“</w:t>
      </w:r>
      <w:r w:rsidR="00C61DC8" w:rsidRPr="00C61DC8">
        <w:t xml:space="preserve"> (</w:t>
      </w:r>
      <w:r w:rsidR="00C61DC8" w:rsidRPr="00C61DC8">
        <w:rPr>
          <w:i/>
        </w:rPr>
        <w:t>tertium genus</w:t>
      </w:r>
      <w:r w:rsidR="00C61DC8">
        <w:t>), ale objektivně konstruované „</w:t>
      </w:r>
      <w:r w:rsidR="00C61DC8" w:rsidRPr="00C61DC8">
        <w:rPr>
          <w:i/>
        </w:rPr>
        <w:t>individuum</w:t>
      </w:r>
      <w:r w:rsidR="00C61DC8">
        <w:t>“</w:t>
      </w:r>
      <w:r w:rsidR="00C61DC8" w:rsidRPr="00C61DC8">
        <w:t xml:space="preserve"> považované za </w:t>
      </w:r>
      <w:r w:rsidR="00C61DC8" w:rsidRPr="00C61DC8">
        <w:rPr>
          <w:i/>
        </w:rPr>
        <w:t>quartum genus</w:t>
      </w:r>
      <w:r w:rsidR="00C61DC8" w:rsidRPr="00C61DC8">
        <w:t>. To je důvod, proč si západní věda pěstuje vlastní mýtus spravedlnosti a nevinnosti.</w:t>
      </w:r>
      <w:r w:rsidR="00C61DC8">
        <w:t xml:space="preserve"> </w:t>
      </w:r>
      <w:r>
        <w:t>Ontoteologická konstrukce světa a boha daná v modu paranoického poznání a schizofrenního subjektu přímo vybízí k hledání moderního antropomor</w:t>
      </w:r>
      <w:r w:rsidR="00986193">
        <w:t>fního boha, ďábla a čarodějnic.</w:t>
      </w:r>
    </w:p>
    <w:p w:rsidR="00F458E6" w:rsidRDefault="08867AEE" w:rsidP="00AE130B">
      <w:pPr>
        <w:ind w:firstLine="397"/>
      </w:pPr>
      <w:r>
        <w:t xml:space="preserve">Francouzští historikové </w:t>
      </w:r>
      <w:r w:rsidR="008972BC">
        <w:t>zkoumali diabolizaci (Michel de Certeau</w:t>
      </w:r>
      <w:r w:rsidR="008972BC">
        <w:fldChar w:fldCharType="begin"/>
      </w:r>
      <w:r w:rsidR="008972BC">
        <w:instrText xml:space="preserve"> XE "</w:instrText>
      </w:r>
      <w:r w:rsidR="008972BC" w:rsidRPr="00DC66E9">
        <w:instrText>Certeau, M.</w:instrText>
      </w:r>
      <w:r w:rsidR="008972BC">
        <w:instrText xml:space="preserve">" </w:instrText>
      </w:r>
      <w:r w:rsidR="008972BC">
        <w:fldChar w:fldCharType="end"/>
      </w:r>
      <w:r w:rsidR="008972BC">
        <w:t>, Françoise Mallet-Joris</w:t>
      </w:r>
      <w:r w:rsidR="008972BC">
        <w:fldChar w:fldCharType="begin"/>
      </w:r>
      <w:r w:rsidR="008972BC">
        <w:instrText xml:space="preserve"> XE "</w:instrText>
      </w:r>
      <w:r w:rsidR="008972BC" w:rsidRPr="008606BC">
        <w:instrText>Mallet-Joris, F.</w:instrText>
      </w:r>
      <w:r w:rsidR="008972BC">
        <w:instrText xml:space="preserve">" </w:instrText>
      </w:r>
      <w:r w:rsidR="008972BC">
        <w:fldChar w:fldCharType="end"/>
      </w:r>
      <w:r w:rsidR="008972BC">
        <w:t xml:space="preserve">) a </w:t>
      </w:r>
      <w:r w:rsidR="00AA39D1">
        <w:t>vytěsné</w:t>
      </w:r>
      <w:r w:rsidR="008972BC">
        <w:t xml:space="preserve"> stránk</w:t>
      </w:r>
      <w:r w:rsidR="00AA39D1">
        <w:t>y</w:t>
      </w:r>
      <w:r w:rsidR="008972BC">
        <w:t xml:space="preserve"> osvícenství (Robert Mandrou</w:t>
      </w:r>
      <w:r w:rsidR="008972BC">
        <w:fldChar w:fldCharType="begin"/>
      </w:r>
      <w:r w:rsidR="008972BC">
        <w:instrText xml:space="preserve"> XE "</w:instrText>
      </w:r>
      <w:r w:rsidR="008972BC" w:rsidRPr="00BA4810">
        <w:instrText>Mandrou, R.</w:instrText>
      </w:r>
      <w:r w:rsidR="008972BC">
        <w:instrText xml:space="preserve">" </w:instrText>
      </w:r>
      <w:r w:rsidR="008972BC">
        <w:fldChar w:fldCharType="end"/>
      </w:r>
      <w:r w:rsidR="008972BC">
        <w:t xml:space="preserve">) </w:t>
      </w:r>
      <w:r w:rsidR="086E290F">
        <w:t xml:space="preserve">skrze </w:t>
      </w:r>
      <w:r w:rsidR="008972BC">
        <w:t>psychoanalýzu</w:t>
      </w:r>
      <w:r>
        <w:t xml:space="preserve"> a </w:t>
      </w:r>
      <w:r w:rsidR="00127008">
        <w:t>charakterizovali</w:t>
      </w:r>
      <w:r>
        <w:t xml:space="preserve"> čarodějnické procesy termínem „</w:t>
      </w:r>
      <w:r w:rsidRPr="08867AEE">
        <w:rPr>
          <w:i/>
        </w:rPr>
        <w:t>les âges de la nuit</w:t>
      </w:r>
      <w:r>
        <w:t xml:space="preserve">“ (Certeau 1973, 13). </w:t>
      </w:r>
      <w:r w:rsidR="00910901">
        <w:t>Nihilistická historie moderní vědy začala o</w:t>
      </w:r>
      <w:r w:rsidR="08163013">
        <w:t>bjevem a klasifikací čarodějnického</w:t>
      </w:r>
      <w:r w:rsidR="00910901">
        <w:t xml:space="preserve"> individua</w:t>
      </w:r>
      <w:r w:rsidR="08163013">
        <w:t xml:space="preserve">. </w:t>
      </w:r>
      <w:r w:rsidR="003157F8" w:rsidRPr="003157F8">
        <w:t xml:space="preserve">Svět byl rozdělen na nezávislé sféry, které </w:t>
      </w:r>
      <w:r w:rsidR="003157F8" w:rsidRPr="003157F8">
        <w:lastRenderedPageBreak/>
        <w:t>byly určovány činností různých mocností. Člověk byl rozdělen na nezávislé sféry poznání</w:t>
      </w:r>
      <w:r w:rsidR="00A65A1A">
        <w:t xml:space="preserve"> a byl </w:t>
      </w:r>
      <w:r w:rsidR="003157F8" w:rsidRPr="003157F8">
        <w:t xml:space="preserve">založen </w:t>
      </w:r>
      <w:r w:rsidR="00A65A1A">
        <w:t xml:space="preserve">dokonce </w:t>
      </w:r>
      <w:r w:rsidR="003157F8" w:rsidRPr="003157F8">
        <w:t xml:space="preserve">na několika </w:t>
      </w:r>
      <w:r w:rsidR="003157F8">
        <w:t xml:space="preserve">konfliktních </w:t>
      </w:r>
      <w:r w:rsidR="003157F8" w:rsidRPr="003157F8">
        <w:t xml:space="preserve">substancích, které </w:t>
      </w:r>
      <w:r w:rsidR="003157F8">
        <w:t xml:space="preserve">se staly </w:t>
      </w:r>
      <w:r w:rsidR="003157F8" w:rsidRPr="003157F8">
        <w:t>autonomní</w:t>
      </w:r>
      <w:r w:rsidR="003157F8">
        <w:t>mi nosiči (</w:t>
      </w:r>
      <w:r w:rsidR="003157F8" w:rsidRPr="003157F8">
        <w:rPr>
          <w:i/>
        </w:rPr>
        <w:t>subiectum</w:t>
      </w:r>
      <w:r w:rsidR="003157F8">
        <w:t xml:space="preserve">) </w:t>
      </w:r>
      <w:r w:rsidR="00A65A1A">
        <w:t xml:space="preserve">různých </w:t>
      </w:r>
      <w:r w:rsidR="003157F8">
        <w:t>aktivit</w:t>
      </w:r>
      <w:r w:rsidR="003157F8" w:rsidRPr="003157F8">
        <w:t xml:space="preserve">. </w:t>
      </w:r>
      <w:r w:rsidR="003157F8" w:rsidRPr="003157F8">
        <w:rPr>
          <w:i/>
        </w:rPr>
        <w:t>Divide et impera.</w:t>
      </w:r>
      <w:r w:rsidR="00816D67">
        <w:rPr>
          <w:i/>
        </w:rPr>
        <w:t xml:space="preserve"> </w:t>
      </w:r>
      <w:r w:rsidR="08163013">
        <w:t xml:space="preserve">Čarodějnické procesy moderny byly objektivně zdůvodněné z hlediska působení té či oné substance či hypostáze v člověku </w:t>
      </w:r>
      <w:r w:rsidR="00816D67">
        <w:t xml:space="preserve">definované podle </w:t>
      </w:r>
      <w:r w:rsidR="08163013">
        <w:t>schi</w:t>
      </w:r>
      <w:r w:rsidR="00484A10">
        <w:t>zofrenického intelektu moderny.</w:t>
      </w:r>
      <w:r w:rsidR="00F458E6">
        <w:t xml:space="preserve"> </w:t>
      </w:r>
      <w:r w:rsidR="08163013">
        <w:t xml:space="preserve">Nové </w:t>
      </w:r>
      <w:r w:rsidR="08163013" w:rsidRPr="00316247">
        <w:rPr>
          <w:i/>
        </w:rPr>
        <w:t>scibile</w:t>
      </w:r>
      <w:r w:rsidR="08163013">
        <w:t xml:space="preserve"> postmoderny je z hlediska předložené hermeneutiky dáno jako intimní substance (</w:t>
      </w:r>
      <w:r w:rsidR="08163013">
        <w:rPr>
          <w:i/>
        </w:rPr>
        <w:t>potentia substantialis</w:t>
      </w:r>
      <w:r w:rsidR="08163013">
        <w:rPr>
          <w:i/>
        </w:rPr>
        <w:fldChar w:fldCharType="begin"/>
      </w:r>
      <w:r w:rsidR="08163013">
        <w:instrText xml:space="preserve"> XE "</w:instrText>
      </w:r>
      <w:r w:rsidR="08163013" w:rsidRPr="00263A8E">
        <w:rPr>
          <w:i/>
        </w:rPr>
        <w:instrText>potentia substantialis</w:instrText>
      </w:r>
      <w:r w:rsidR="08163013">
        <w:instrText xml:space="preserve">" </w:instrText>
      </w:r>
      <w:r w:rsidR="08163013">
        <w:rPr>
          <w:i/>
        </w:rPr>
        <w:fldChar w:fldCharType="end"/>
      </w:r>
      <w:r w:rsidR="08163013">
        <w:t xml:space="preserve">), která se projevovala </w:t>
      </w:r>
      <w:r w:rsidR="08E85151">
        <w:t>magickým působením kontingentně manifestovaným</w:t>
      </w:r>
      <w:r w:rsidR="08163013">
        <w:t xml:space="preserve"> ve vnějším světě</w:t>
      </w:r>
      <w:r w:rsidR="08163013" w:rsidRPr="00EC79F1">
        <w:t xml:space="preserve"> </w:t>
      </w:r>
      <w:r w:rsidR="08163013">
        <w:t>(</w:t>
      </w:r>
      <w:r w:rsidR="08163013" w:rsidRPr="000D1DB2">
        <w:rPr>
          <w:i/>
        </w:rPr>
        <w:t xml:space="preserve">potentia </w:t>
      </w:r>
      <w:r w:rsidR="08163013">
        <w:rPr>
          <w:i/>
        </w:rPr>
        <w:t>accidentalis</w:t>
      </w:r>
      <w:r w:rsidR="08163013">
        <w:rPr>
          <w:i/>
        </w:rPr>
        <w:fldChar w:fldCharType="begin"/>
      </w:r>
      <w:r w:rsidR="08163013">
        <w:instrText xml:space="preserve"> XE "</w:instrText>
      </w:r>
      <w:r w:rsidR="08163013" w:rsidRPr="007169BB">
        <w:rPr>
          <w:i/>
        </w:rPr>
        <w:instrText>potentia</w:instrText>
      </w:r>
      <w:r w:rsidR="08163013" w:rsidRPr="007169BB">
        <w:instrText xml:space="preserve"> </w:instrText>
      </w:r>
      <w:r w:rsidR="08163013">
        <w:rPr>
          <w:i/>
        </w:rPr>
        <w:instrText>accidentalis</w:instrText>
      </w:r>
      <w:r w:rsidR="08163013">
        <w:instrText xml:space="preserve">" </w:instrText>
      </w:r>
      <w:r w:rsidR="08163013">
        <w:rPr>
          <w:i/>
        </w:rPr>
        <w:fldChar w:fldCharType="end"/>
      </w:r>
      <w:r w:rsidR="08163013">
        <w:t>).</w:t>
      </w:r>
      <w:r w:rsidR="08434C0C">
        <w:rPr>
          <w:rStyle w:val="Znakapoznpodarou"/>
        </w:rPr>
        <w:footnoteReference w:id="512"/>
      </w:r>
      <w:r w:rsidR="08163013">
        <w:t xml:space="preserve"> Hypostázovaná schopnost magie a satanská substance daná v objektivním v modu přesáhne (</w:t>
      </w:r>
      <w:r w:rsidR="08163013" w:rsidRPr="003E1CDD">
        <w:rPr>
          <w:i/>
        </w:rPr>
        <w:t>exsistit</w:t>
      </w:r>
      <w:r w:rsidR="08163013">
        <w:t xml:space="preserve">) z nitra osoby do kontingentní reality, například skrze zde a nyní provozovaný magický sabat či jiné magické úkony. Satanské působení dané v rámci hypostázovaného </w:t>
      </w:r>
      <w:r w:rsidR="08163013" w:rsidRPr="00AB33BE">
        <w:rPr>
          <w:i/>
        </w:rPr>
        <w:t>scibile</w:t>
      </w:r>
      <w:r w:rsidR="08163013">
        <w:t xml:space="preserve"> mohlo být zničeno jedině anihilací samotného substančního nositele</w:t>
      </w:r>
      <w:r w:rsidR="08163013">
        <w:fldChar w:fldCharType="begin"/>
      </w:r>
      <w:r w:rsidR="08163013">
        <w:instrText xml:space="preserve"> XE "</w:instrText>
      </w:r>
      <w:r w:rsidR="08163013" w:rsidRPr="008E213E">
        <w:instrText>osoba:</w:instrText>
      </w:r>
      <w:r w:rsidR="08163013" w:rsidRPr="002F4B60">
        <w:instrText>čarodějnictví</w:instrText>
      </w:r>
      <w:r w:rsidR="08163013">
        <w:instrText xml:space="preserve">" </w:instrText>
      </w:r>
      <w:r w:rsidR="08163013">
        <w:fldChar w:fldCharType="end"/>
      </w:r>
      <w:r w:rsidR="08163013">
        <w:t>. Působení psychologicky a humanitně založených moderních inkvizitorů objevilo a klasifikovalo tento čarodějnický subjekt</w:t>
      </w:r>
      <w:r w:rsidR="08163013" w:rsidRPr="00724897">
        <w:t xml:space="preserve"> </w:t>
      </w:r>
      <w:r w:rsidR="08163013">
        <w:t xml:space="preserve">zcela vědeckým a plně pozitivním způsobem. Čarodějnické individuum se stalo prvním objektem zkoumání moderní vědy a likvidace těchto satanských </w:t>
      </w:r>
      <w:r w:rsidR="08163013" w:rsidRPr="00012519">
        <w:rPr>
          <w:i/>
        </w:rPr>
        <w:t>scibile</w:t>
      </w:r>
      <w:r w:rsidR="08163013">
        <w:t xml:space="preserve"> byla prvním projevem nihilistického humanismu</w:t>
      </w:r>
      <w:r w:rsidR="08163013">
        <w:fldChar w:fldCharType="begin"/>
      </w:r>
      <w:r w:rsidR="08163013">
        <w:instrText xml:space="preserve"> XE "</w:instrText>
      </w:r>
      <w:r w:rsidR="08163013" w:rsidRPr="00AC3E57">
        <w:instrText>humanismus:</w:instrText>
      </w:r>
      <w:r w:rsidR="08163013" w:rsidRPr="002F4B60">
        <w:instrText>čarodějnictví</w:instrText>
      </w:r>
      <w:r w:rsidR="08163013">
        <w:instrText xml:space="preserve">" </w:instrText>
      </w:r>
      <w:r w:rsidR="08163013">
        <w:fldChar w:fldCharType="end"/>
      </w:r>
      <w:r w:rsidR="08163013">
        <w:t xml:space="preserve"> člověka</w:t>
      </w:r>
      <w:r w:rsidR="00A55E05">
        <w:t xml:space="preserve"> jako </w:t>
      </w:r>
      <w:r w:rsidR="08163013">
        <w:t xml:space="preserve">mrtvoly. Lutherova a Kalvínova reformace pokračovala ve spánku kritického rozumu </w:t>
      </w:r>
      <w:r w:rsidR="08163013" w:rsidRPr="08F12ED9">
        <w:rPr>
          <w:i/>
        </w:rPr>
        <w:t>Modernorum</w:t>
      </w:r>
      <w:r w:rsidR="08163013">
        <w:t>.</w:t>
      </w:r>
      <w:r w:rsidR="08163013">
        <w:rPr>
          <w:rStyle w:val="Znakapoznpodarou"/>
        </w:rPr>
        <w:footnoteReference w:id="513"/>
      </w:r>
      <w:r w:rsidR="08163013">
        <w:t xml:space="preserve"> Gandavus vytvořil absolutní boží psychologii </w:t>
      </w:r>
      <w:r w:rsidR="08163013" w:rsidRPr="00EE4A3C">
        <w:rPr>
          <w:i/>
        </w:rPr>
        <w:t>Modernorum</w:t>
      </w:r>
      <w:r w:rsidR="08163013">
        <w:t xml:space="preserve"> danou na  avicennistickém výkladu </w:t>
      </w:r>
      <w:r w:rsidR="08163013" w:rsidRPr="003B2B14">
        <w:rPr>
          <w:i/>
        </w:rPr>
        <w:t>De anima</w:t>
      </w:r>
      <w:r w:rsidR="003470B6">
        <w:t xml:space="preserve">; </w:t>
      </w:r>
      <w:r w:rsidR="08163013">
        <w:t>postmoderní Rudolf Gockel</w:t>
      </w:r>
      <w:r w:rsidR="003470B6">
        <w:fldChar w:fldCharType="begin"/>
      </w:r>
      <w:r w:rsidR="003470B6">
        <w:instrText xml:space="preserve"> XE "</w:instrText>
      </w:r>
      <w:r w:rsidR="003470B6" w:rsidRPr="002134A9">
        <w:instrText>Goclenius, R.</w:instrText>
      </w:r>
      <w:r w:rsidR="003470B6">
        <w:instrText xml:space="preserve">" </w:instrText>
      </w:r>
      <w:r w:rsidR="003470B6">
        <w:fldChar w:fldCharType="end"/>
      </w:r>
      <w:r w:rsidR="08163013">
        <w:t xml:space="preserve"> (Goclenius, †</w:t>
      </w:r>
      <w:r w:rsidR="08163013" w:rsidRPr="08664BF2">
        <w:t>1628</w:t>
      </w:r>
      <w:r w:rsidR="08163013">
        <w:t xml:space="preserve">) jako profesor filosofie, logiky, metafyziky a etiky na univerzitě </w:t>
      </w:r>
      <w:r w:rsidR="08163013" w:rsidRPr="08664BF2">
        <w:t>v Marburg</w:t>
      </w:r>
      <w:r w:rsidR="08163013">
        <w:t xml:space="preserve">u </w:t>
      </w:r>
      <w:r w:rsidR="003470B6">
        <w:t xml:space="preserve">vytvořil </w:t>
      </w:r>
      <w:r w:rsidR="08163013">
        <w:t>první formu moderní psychologie</w:t>
      </w:r>
      <w:r w:rsidR="08163013">
        <w:fldChar w:fldCharType="begin"/>
      </w:r>
      <w:r w:rsidR="08163013">
        <w:instrText xml:space="preserve"> XE "</w:instrText>
      </w:r>
      <w:r w:rsidR="08163013" w:rsidRPr="00B82455">
        <w:instrText>psyc</w:instrText>
      </w:r>
      <w:r w:rsidR="08163013">
        <w:instrText xml:space="preserve">hologie" </w:instrText>
      </w:r>
      <w:r w:rsidR="08163013">
        <w:fldChar w:fldCharType="end"/>
      </w:r>
      <w:r w:rsidR="08163013">
        <w:t xml:space="preserve">. Tento komentátor </w:t>
      </w:r>
      <w:r w:rsidR="08163013" w:rsidRPr="085D695F">
        <w:rPr>
          <w:i/>
        </w:rPr>
        <w:t>Isagoge</w:t>
      </w:r>
      <w:r w:rsidR="08163013">
        <w:t xml:space="preserve"> byl zakladatel filosofické disciplíny zvané „ontologie“ a byl evropsky známý teoretik objektivně daného čarodějnictví</w:t>
      </w:r>
      <w:r w:rsidR="08163013">
        <w:fldChar w:fldCharType="begin"/>
      </w:r>
      <w:r w:rsidR="08163013">
        <w:instrText xml:space="preserve"> XE "</w:instrText>
      </w:r>
      <w:r w:rsidR="08163013" w:rsidRPr="008B5A46">
        <w:instrText>čarodějnictví</w:instrText>
      </w:r>
      <w:r w:rsidR="08163013">
        <w:instrText xml:space="preserve">" </w:instrText>
      </w:r>
      <w:r w:rsidR="08163013">
        <w:fldChar w:fldCharType="end"/>
      </w:r>
      <w:r w:rsidR="08163013">
        <w:t xml:space="preserve"> tehdy klasifikovaného podle vědeckého manuálu </w:t>
      </w:r>
      <w:r w:rsidR="08163013" w:rsidRPr="003134FE">
        <w:rPr>
          <w:i/>
        </w:rPr>
        <w:t>Hexenhammer</w:t>
      </w:r>
      <w:r w:rsidR="08163013">
        <w:t xml:space="preserve"> (</w:t>
      </w:r>
      <w:r w:rsidR="08163013">
        <w:rPr>
          <w:i/>
          <w:iCs/>
        </w:rPr>
        <w:t>Malleus maleficarum</w:t>
      </w:r>
      <w:r w:rsidR="08163013">
        <w:rPr>
          <w:i/>
          <w:iCs/>
        </w:rPr>
        <w:fldChar w:fldCharType="begin"/>
      </w:r>
      <w:r w:rsidR="08163013">
        <w:instrText xml:space="preserve"> XE "</w:instrText>
      </w:r>
      <w:r w:rsidR="08163013" w:rsidRPr="00623028">
        <w:rPr>
          <w:i/>
          <w:iCs/>
        </w:rPr>
        <w:instrText>Malleus maleficarum</w:instrText>
      </w:r>
      <w:r w:rsidR="08163013">
        <w:instrText xml:space="preserve">" </w:instrText>
      </w:r>
      <w:r w:rsidR="08163013">
        <w:rPr>
          <w:i/>
          <w:iCs/>
        </w:rPr>
        <w:fldChar w:fldCharType="end"/>
      </w:r>
      <w:r w:rsidR="08163013" w:rsidRPr="003134FE">
        <w:rPr>
          <w:iCs/>
        </w:rPr>
        <w:t>, 1486</w:t>
      </w:r>
      <w:r w:rsidR="08163013">
        <w:t xml:space="preserve">). Z těchto důvodů mohl tento postmoderní evangelický humanista vytvořit v rámci nového třídění věd a tehdy </w:t>
      </w:r>
      <w:r w:rsidR="08163013">
        <w:lastRenderedPageBreak/>
        <w:t>zkoumané kauzality čarodějnictví i první moderní traktát o psychologii (</w:t>
      </w:r>
      <w:r w:rsidR="08163013">
        <w:rPr>
          <w:i/>
          <w:iCs/>
        </w:rPr>
        <w:t>Psychologia</w:t>
      </w:r>
      <w:r w:rsidR="08163013" w:rsidRPr="086B3EA7">
        <w:rPr>
          <w:iCs/>
        </w:rPr>
        <w:t xml:space="preserve">, </w:t>
      </w:r>
      <w:r w:rsidR="08163013">
        <w:t>1594). Osoba stává specifickou mrtvolou, zvíře se stává právně odpovědným subjektem a stejný paranoický status dostává i démonická síla zkoumaná v rámci moderní psychologie</w:t>
      </w:r>
      <w:r w:rsidR="08163013">
        <w:fldChar w:fldCharType="begin"/>
      </w:r>
      <w:r w:rsidR="08163013">
        <w:instrText xml:space="preserve"> XE "</w:instrText>
      </w:r>
      <w:r w:rsidR="08163013" w:rsidRPr="00C12E75">
        <w:instrText>sofisma člověk-mrtvola</w:instrText>
      </w:r>
      <w:r w:rsidR="08163013">
        <w:instrText xml:space="preserve">" </w:instrText>
      </w:r>
      <w:r w:rsidR="08163013">
        <w:fldChar w:fldCharType="end"/>
      </w:r>
      <w:r w:rsidR="08163013">
        <w:t>. Dvoupatrová stavba světa v modu přirozena a nadpřirozena nutně produkovala jak boží</w:t>
      </w:r>
      <w:r w:rsidR="08163013" w:rsidRPr="00696126">
        <w:t xml:space="preserve"> </w:t>
      </w:r>
      <w:r w:rsidR="08163013">
        <w:t>všemohoucnost, tak i ďábelskou moc postavenou mimo filosofickou racionalitu a mimo kauzalitu světa. Od 14. století vzniká první vědecky utříděné vědění o člověku jako objektivním simulákru. Filosofická a vědecká simulákra</w:t>
      </w:r>
      <w:r w:rsidR="08163013">
        <w:fldChar w:fldCharType="begin"/>
      </w:r>
      <w:r w:rsidR="08163013">
        <w:instrText xml:space="preserve"> XE "</w:instrText>
      </w:r>
      <w:r w:rsidR="08163013" w:rsidRPr="00C2134D">
        <w:instrText>simulákrum</w:instrText>
      </w:r>
      <w:r w:rsidR="08163013">
        <w:instrText xml:space="preserve">" </w:instrText>
      </w:r>
      <w:r w:rsidR="08163013">
        <w:fldChar w:fldCharType="end"/>
      </w:r>
      <w:r w:rsidR="08163013">
        <w:t xml:space="preserve"> začínají v moderně působit již plně pozitivně a představují mocenský a ideologický nástroj, protože přešla do mocenského diskurzu</w:t>
      </w:r>
      <w:r w:rsidR="00B967D2">
        <w:t xml:space="preserve"> moderní vědy</w:t>
      </w:r>
      <w:r w:rsidR="08163013">
        <w:t xml:space="preserve">. </w:t>
      </w:r>
      <w:r w:rsidR="00AE130B" w:rsidRPr="00AE130B">
        <w:t xml:space="preserve">Pak není </w:t>
      </w:r>
      <w:r w:rsidR="00AE130B">
        <w:t>divu, že každý mohl pozorovat ta</w:t>
      </w:r>
      <w:r w:rsidR="00AE130B" w:rsidRPr="00AE130B">
        <w:t xml:space="preserve">to neexistující </w:t>
      </w:r>
      <w:r w:rsidR="00AE130B" w:rsidRPr="00AE130B">
        <w:rPr>
          <w:i/>
        </w:rPr>
        <w:t>tertium ens</w:t>
      </w:r>
      <w:r w:rsidR="00AE130B">
        <w:t xml:space="preserve"> vytvořená</w:t>
      </w:r>
      <w:r w:rsidR="00AE130B" w:rsidRPr="00AE130B">
        <w:t xml:space="preserve"> tehdejšími akademickými ilumináty. Každý objektivně k</w:t>
      </w:r>
      <w:r w:rsidR="00AE130B">
        <w:t>auzální čarodějný efekt a jeho „</w:t>
      </w:r>
      <w:r w:rsidR="00AE130B" w:rsidRPr="00AE130B">
        <w:t>ex</w:t>
      </w:r>
      <w:r w:rsidR="00AE130B">
        <w:t>sistence“</w:t>
      </w:r>
      <w:r w:rsidR="00AE130B" w:rsidRPr="00AE130B">
        <w:t xml:space="preserve"> měl</w:t>
      </w:r>
      <w:r w:rsidR="00AE130B">
        <w:t>a</w:t>
      </w:r>
      <w:r w:rsidR="00AE130B" w:rsidRPr="00AE130B">
        <w:t xml:space="preserve"> být </w:t>
      </w:r>
      <w:r w:rsidR="00AE130B">
        <w:t>na</w:t>
      </w:r>
      <w:r w:rsidR="00AE130B" w:rsidRPr="00AE130B">
        <w:t>hlášen</w:t>
      </w:r>
      <w:r w:rsidR="00AE130B">
        <w:t>a</w:t>
      </w:r>
      <w:r w:rsidR="00AE130B" w:rsidRPr="00AE130B">
        <w:t xml:space="preserve"> </w:t>
      </w:r>
      <w:r w:rsidR="008D3C08">
        <w:t xml:space="preserve">příslušným </w:t>
      </w:r>
      <w:r w:rsidR="00AE130B">
        <w:t>úřadům</w:t>
      </w:r>
      <w:r w:rsidR="08163013">
        <w:t xml:space="preserve">. </w:t>
      </w:r>
    </w:p>
    <w:p w:rsidR="00B821ED" w:rsidRDefault="00F458E6" w:rsidP="00F458E6">
      <w:pPr>
        <w:ind w:firstLine="397"/>
      </w:pPr>
      <w:r w:rsidRPr="00C4356A">
        <w:t xml:space="preserve">Po nástupu mechanistických teorií v 17. století se </w:t>
      </w:r>
      <w:r w:rsidR="00E53BF1">
        <w:t xml:space="preserve">kosmický </w:t>
      </w:r>
      <w:r w:rsidRPr="00C4356A">
        <w:rPr>
          <w:i/>
        </w:rPr>
        <w:t xml:space="preserve">intellectus possibilis </w:t>
      </w:r>
      <w:r>
        <w:t xml:space="preserve">modernistů </w:t>
      </w:r>
      <w:r w:rsidRPr="00C4356A">
        <w:t xml:space="preserve">změnil v </w:t>
      </w:r>
      <w:r w:rsidRPr="00C4356A">
        <w:rPr>
          <w:i/>
        </w:rPr>
        <w:t>intellectus materialis</w:t>
      </w:r>
      <w:r>
        <w:t xml:space="preserve"> postmoderny. </w:t>
      </w:r>
      <w:r w:rsidRPr="00081834">
        <w:t>Schizofrenní člověk moderny v sobě přestal nosit démonický nebo kosmický substanciální intelekt</w:t>
      </w:r>
      <w:r>
        <w:t xml:space="preserve">, kterým </w:t>
      </w:r>
      <w:r w:rsidR="001C632A">
        <w:t xml:space="preserve">měl </w:t>
      </w:r>
      <w:r>
        <w:t xml:space="preserve">mytologicky a objektivně </w:t>
      </w:r>
      <w:r w:rsidR="001C632A">
        <w:t>kopulovat</w:t>
      </w:r>
      <w:r>
        <w:t xml:space="preserve"> ve schématu moderní radostné vědy</w:t>
      </w:r>
      <w:r w:rsidRPr="00081834">
        <w:t xml:space="preserve">. Dalším zvratem </w:t>
      </w:r>
      <w:r>
        <w:t xml:space="preserve">do </w:t>
      </w:r>
      <w:r w:rsidRPr="00081834">
        <w:t xml:space="preserve">opaku se člověk stal nositelem zvířecího materiálního intelektu. </w:t>
      </w:r>
      <w:r>
        <w:t>Lidé se stali podobnými zvířatům. P</w:t>
      </w:r>
      <w:r w:rsidRPr="00C4356A">
        <w:t>řestaly čarodějnické procesy a hned poté začaly objektivní procesy se zvířaty</w:t>
      </w:r>
      <w:r>
        <w:t>, které p</w:t>
      </w:r>
      <w:r w:rsidRPr="00C4356A">
        <w:t xml:space="preserve">robíhaly po celé Evropě </w:t>
      </w:r>
      <w:r>
        <w:t xml:space="preserve">až </w:t>
      </w:r>
      <w:r w:rsidRPr="00C4356A">
        <w:t>do 20. století.</w:t>
      </w:r>
      <w:r>
        <w:t xml:space="preserve"> Britští zoopsychologové</w:t>
      </w:r>
      <w:r>
        <w:fldChar w:fldCharType="begin"/>
      </w:r>
      <w:r>
        <w:instrText xml:space="preserve"> XE "</w:instrText>
      </w:r>
      <w:r w:rsidRPr="08E75E2B">
        <w:instrText>zoopsychologie</w:instrText>
      </w:r>
      <w:r>
        <w:instrText xml:space="preserve">" </w:instrText>
      </w:r>
      <w:r>
        <w:fldChar w:fldCharType="end"/>
      </w:r>
      <w:r>
        <w:t xml:space="preserve"> měli pro zvířecí násilí stejný popis motivace jako u lidí </w:t>
      </w:r>
      <w:r w:rsidRPr="083A4D85">
        <w:t>(Appleton</w:t>
      </w:r>
      <w:r>
        <w:t xml:space="preserve"> </w:t>
      </w:r>
      <w:r w:rsidRPr="083A4D85">
        <w:t>1898</w:t>
      </w:r>
      <w:r>
        <w:t xml:space="preserve">). Francouzský psycholog Alexandre </w:t>
      </w:r>
      <w:r w:rsidRPr="08C01963">
        <w:t>Lacassagne</w:t>
      </w:r>
      <w:r>
        <w:t xml:space="preserve"> na začátku 20. století dělil kriminální akty zvířat do šesti kategorií podle psychologických motivů společných pro lidi i pro zvířata (Evans 1906, 235). Dnešní evoluční biologie, behaviorismus a neuropsychologie dané jako první vědy o člověku vítězně pokračují v tomto modernou nastoupeném směru. Myšlení osoby je definováno skrze animální </w:t>
      </w:r>
      <w:r w:rsidRPr="088566FD">
        <w:rPr>
          <w:i/>
        </w:rPr>
        <w:t>intellectus materialis</w:t>
      </w:r>
      <w:r>
        <w:t xml:space="preserve">. Dalším příkladem redukce člověka na zvíře je dán ve vědeckém pojetí rasově daného humanismu. Teoretický a koloniálně daný rasismus </w:t>
      </w:r>
      <w:r w:rsidRPr="00273106">
        <w:t xml:space="preserve">nesla </w:t>
      </w:r>
      <w:r>
        <w:t xml:space="preserve">zpočátku </w:t>
      </w:r>
      <w:r w:rsidRPr="00273106">
        <w:t>především anglo-saská a francouzská eugenika</w:t>
      </w:r>
      <w:r w:rsidRPr="08113EBD">
        <w:t xml:space="preserve"> </w:t>
      </w:r>
      <w:r>
        <w:t xml:space="preserve">jako moderní antropologické </w:t>
      </w:r>
      <w:r w:rsidRPr="0064707C">
        <w:rPr>
          <w:i/>
        </w:rPr>
        <w:t>scibile</w:t>
      </w:r>
      <w:r w:rsidRPr="00273106">
        <w:t xml:space="preserve">. </w:t>
      </w:r>
      <w:r>
        <w:t xml:space="preserve">Za příklad poslouží </w:t>
      </w:r>
      <w:r w:rsidRPr="00273106">
        <w:t>místa konání prvních eugenických kongresů</w:t>
      </w:r>
      <w:r>
        <w:fldChar w:fldCharType="begin"/>
      </w:r>
      <w:r>
        <w:instrText xml:space="preserve"> XE "</w:instrText>
      </w:r>
      <w:r w:rsidRPr="003460A5">
        <w:instrText>eugenika</w:instrText>
      </w:r>
      <w:r>
        <w:instrText xml:space="preserve">" </w:instrText>
      </w:r>
      <w:r>
        <w:fldChar w:fldCharType="end"/>
      </w:r>
      <w:r w:rsidRPr="00273106">
        <w:t xml:space="preserve"> (</w:t>
      </w:r>
      <w:r w:rsidRPr="00273106">
        <w:rPr>
          <w:i/>
        </w:rPr>
        <w:t>International Eugenics Congress</w:t>
      </w:r>
      <w:r w:rsidRPr="00273106">
        <w:t>) v Londýně (1912) a New Yorku (1921, 1932)</w:t>
      </w:r>
      <w:r>
        <w:t xml:space="preserve"> a dále </w:t>
      </w:r>
      <w:r w:rsidRPr="00273106">
        <w:t>lidské zoologické zahrady</w:t>
      </w:r>
      <w:r>
        <w:fldChar w:fldCharType="begin"/>
      </w:r>
      <w:r>
        <w:instrText xml:space="preserve"> XE "</w:instrText>
      </w:r>
      <w:r w:rsidRPr="00D45D1B">
        <w:instrText>lidské zoologické zahrady</w:instrText>
      </w:r>
      <w:r>
        <w:instrText xml:space="preserve">" </w:instrText>
      </w:r>
      <w:r>
        <w:fldChar w:fldCharType="end"/>
      </w:r>
      <w:r w:rsidRPr="00273106">
        <w:t xml:space="preserve"> pořádané </w:t>
      </w:r>
      <w:r>
        <w:t>ve velkých evropských zemích v letech 1877‒1912</w:t>
      </w:r>
      <w:r w:rsidRPr="00273106">
        <w:t>.</w:t>
      </w:r>
      <w:r>
        <w:t xml:space="preserve"> Anglosaský vědecký rasismus a eugenika historicky a filosoficky </w:t>
      </w:r>
      <w:r>
        <w:lastRenderedPageBreak/>
        <w:t>předcházely a zakládaly nacistický rasismus. Nikoliv Hitler, ale němečtí lékaři a právníci žádali zavedení eutanasie a eugeniky, protože chtěli dohnat objektivní výzkum západních vědeckých velmocí v tehdy úspěšném oboru rasově dané vědy a šlechtění lidské rasy.</w:t>
      </w:r>
      <w:r w:rsidR="00C71E08">
        <w:t xml:space="preserve"> </w:t>
      </w:r>
      <w:r w:rsidR="00C71E08" w:rsidRPr="00C71E08">
        <w:t>Evoluční genetika a biologie, které definovaly molekuly DNA jako nositele kultury, v tomto směru úspěšně pokračují (kap. 5.1.1), stejně ja</w:t>
      </w:r>
      <w:r w:rsidR="00C71E08">
        <w:t>ko „liberální“</w:t>
      </w:r>
      <w:r w:rsidR="00C71E08" w:rsidRPr="00C71E08">
        <w:t xml:space="preserve"> zákony o eutanazii v západních zemích jako </w:t>
      </w:r>
      <w:r w:rsidR="00C71E08">
        <w:t xml:space="preserve">je </w:t>
      </w:r>
      <w:r w:rsidR="00C71E08" w:rsidRPr="00C71E08">
        <w:t xml:space="preserve">Kanada. </w:t>
      </w:r>
      <w:r>
        <w:t xml:space="preserve">Moderna má démonický charakter přímo ve své podstatě, protože její objektivně </w:t>
      </w:r>
      <w:r w:rsidR="0061372B">
        <w:t xml:space="preserve">založená </w:t>
      </w:r>
      <w:r>
        <w:t xml:space="preserve">věda má zásadně iracionální charakter. Pojetí humanitních věd ve věku metafyzického nihilismu završilo předešlou epochu čarodějnického humanismu moderny a postmoderny. Foucault na konci díla </w:t>
      </w:r>
      <w:r w:rsidRPr="00A34990">
        <w:rPr>
          <w:i/>
        </w:rPr>
        <w:t>Les mots et les choses</w:t>
      </w:r>
      <w:r>
        <w:t xml:space="preserve"> objektivně správně poznamenal, že hra diferencí může stvořit jakýkoliv typ </w:t>
      </w:r>
      <w:r w:rsidR="000B5B4F">
        <w:t>„</w:t>
      </w:r>
      <w:r>
        <w:t>humanitního</w:t>
      </w:r>
      <w:r w:rsidR="000B5B4F">
        <w:t>“</w:t>
      </w:r>
      <w:r>
        <w:t xml:space="preserve"> vědění. </w:t>
      </w:r>
      <w:r w:rsidR="08163013">
        <w:t xml:space="preserve">Hermeneutika ukázala, že vědecký proces třídění a klasifikace začal </w:t>
      </w:r>
      <w:r w:rsidR="08163013" w:rsidRPr="00E20D41">
        <w:t xml:space="preserve">ve škole </w:t>
      </w:r>
      <w:r w:rsidR="08163013" w:rsidRPr="00E20D41">
        <w:rPr>
          <w:i/>
        </w:rPr>
        <w:t>Nominales</w:t>
      </w:r>
      <w:r w:rsidR="08163013">
        <w:t xml:space="preserve"> už čtyři století před Foucaultovou post</w:t>
      </w:r>
      <w:r w:rsidR="08163013">
        <w:noBreakHyphen/>
        <w:t xml:space="preserve">strukturální </w:t>
      </w:r>
      <w:r w:rsidR="08163013" w:rsidRPr="00F74A45">
        <w:rPr>
          <w:i/>
        </w:rPr>
        <w:t>epistémé</w:t>
      </w:r>
      <w:r w:rsidR="08163013" w:rsidRPr="00E20D41">
        <w:t xml:space="preserve">. </w:t>
      </w:r>
      <w:r w:rsidR="08163013">
        <w:t>Z hlediska literární hermeneutiky</w:t>
      </w:r>
      <w:r w:rsidR="08163013">
        <w:fldChar w:fldCharType="begin"/>
      </w:r>
      <w:r w:rsidR="08163013">
        <w:instrText xml:space="preserve"> XE "</w:instrText>
      </w:r>
      <w:r w:rsidR="08163013" w:rsidRPr="00D56458">
        <w:instrText>hermen</w:instrText>
      </w:r>
      <w:r w:rsidR="08163013">
        <w:instrText>e</w:instrText>
      </w:r>
      <w:r w:rsidR="08163013" w:rsidRPr="00D56458">
        <w:instrText>utika:literární</w:instrText>
      </w:r>
      <w:r w:rsidR="08163013">
        <w:instrText xml:space="preserve">" </w:instrText>
      </w:r>
      <w:r w:rsidR="08163013">
        <w:fldChar w:fldCharType="end"/>
      </w:r>
      <w:r w:rsidR="08163013">
        <w:t xml:space="preserve"> je zajímavé, že nyní běží pravý opak moderního čarodějnictví. Do literárního </w:t>
      </w:r>
      <w:r w:rsidR="00973211">
        <w:t xml:space="preserve">imaginárního světa </w:t>
      </w:r>
      <w:r w:rsidR="08163013">
        <w:t>jsou umístěna pololidská jsoucna třetího druhu, která po završené dějové zápletce dosáhnou zatracení nebo vykoupení. Osud démonů, vampírů, čarodějnic postižených osudem, láskou či kletbou</w:t>
      </w:r>
      <w:r w:rsidR="00CC7C20">
        <w:t xml:space="preserve"> lidství a pololidství nahradil</w:t>
      </w:r>
      <w:r w:rsidR="08163013">
        <w:t xml:space="preserve"> </w:t>
      </w:r>
      <w:r w:rsidR="00801DF1">
        <w:t xml:space="preserve">nejasný </w:t>
      </w:r>
      <w:r w:rsidR="08163013">
        <w:t xml:space="preserve">smysl lidské existence. Postmoderní fikce typu </w:t>
      </w:r>
      <w:r w:rsidR="08163013" w:rsidRPr="007F1A53">
        <w:rPr>
          <w:i/>
        </w:rPr>
        <w:t>fantasy</w:t>
      </w:r>
      <w:r w:rsidR="08163013">
        <w:t xml:space="preserve"> a počítačových her zasazují démonické bytosti do reálného světa a do existenciálních vztahů. V epoše metafyzického nihilismu a humanismu vznikl další „třetí svět“ literárního či virtuálního diakosmu, který nepřímo dosvědčuje zánik člověka jako postmoderního subjektu</w:t>
      </w:r>
      <w:r w:rsidR="08163013">
        <w:fldChar w:fldCharType="begin"/>
      </w:r>
      <w:r w:rsidR="08163013">
        <w:instrText xml:space="preserve"> XE "</w:instrText>
      </w:r>
      <w:r w:rsidR="08163013" w:rsidRPr="005650EE">
        <w:instrText>osoba:třetího druhu</w:instrText>
      </w:r>
      <w:r w:rsidR="08163013">
        <w:instrText xml:space="preserve">" </w:instrText>
      </w:r>
      <w:r w:rsidR="08163013">
        <w:fldChar w:fldCharType="end"/>
      </w:r>
      <w:r w:rsidR="08163013">
        <w:t>. Zakódování kultury v molekule DNA ukazuje podobným způsobem objektivní formu humanismu</w:t>
      </w:r>
      <w:r w:rsidR="08163013" w:rsidRPr="08DE1B2A">
        <w:t xml:space="preserve"> </w:t>
      </w:r>
      <w:r w:rsidR="08163013">
        <w:t xml:space="preserve">jako akademické postmoderní </w:t>
      </w:r>
      <w:r w:rsidR="08163013" w:rsidRPr="08F24D49">
        <w:rPr>
          <w:i/>
        </w:rPr>
        <w:t>fantasy</w:t>
      </w:r>
      <w:r w:rsidR="08163013">
        <w:t>. Postmoderní humanisté udělali z člověka evolučně vylepšené zvíře vybavené pouze materiálním intelektem</w:t>
      </w:r>
      <w:r w:rsidR="08163013" w:rsidRPr="00273106">
        <w:t>.</w:t>
      </w:r>
      <w:r w:rsidR="08163013">
        <w:t xml:space="preserve"> V epoše současného metafyzického nihilismu převedli intelektuální schopnost dokonce na pouhé mozkové funkce. Takový úpadek kritického myšlení se pochopitelně nemohl vyskytnout ve škole prvního averroismu, která ještě znala základní charakteristiky lidského intelektu a měla plnou jednotu osoby spojenou adekvačním pojetím pravdy. Toto kritické vědění zmizelo v novém typu ideologického humanismu vládnoucího v nihilistické formě </w:t>
      </w:r>
      <w:r w:rsidR="08163013" w:rsidRPr="08D85921">
        <w:rPr>
          <w:i/>
        </w:rPr>
        <w:t>dativus incommodi</w:t>
      </w:r>
      <w:r w:rsidR="08163013">
        <w:t xml:space="preserve"> během totalitního a válečného 20. století. Postmoderní člověk se stal nejprve démonem, pak zvířetem a po smrti moderního boha už jen totalitně kalkulovanou a prů</w:t>
      </w:r>
      <w:r w:rsidR="00B821ED">
        <w:t xml:space="preserve">myslově produkovanou mrtvolou. </w:t>
      </w:r>
    </w:p>
    <w:p w:rsidR="08163013" w:rsidRDefault="00B821ED" w:rsidP="000C7215">
      <w:pPr>
        <w:ind w:firstLine="397"/>
      </w:pPr>
      <w:r w:rsidRPr="00B821ED">
        <w:lastRenderedPageBreak/>
        <w:t xml:space="preserve">V historické epoše zcela pozitivní a nihilistické vědy může hermeneutika dokončit své dílo. </w:t>
      </w:r>
      <w:r w:rsidRPr="00B821ED">
        <w:rPr>
          <w:i/>
        </w:rPr>
        <w:t>Dativus ethicus</w:t>
      </w:r>
      <w:r>
        <w:rPr>
          <w:i/>
        </w:rPr>
        <w:fldChar w:fldCharType="begin"/>
      </w:r>
      <w:r>
        <w:instrText xml:space="preserve"> XE "</w:instrText>
      </w:r>
      <w:r w:rsidRPr="08FC108C">
        <w:rPr>
          <w:i/>
        </w:rPr>
        <w:instrText>dativus ethicus</w:instrText>
      </w:r>
      <w:r>
        <w:instrText xml:space="preserve">" </w:instrText>
      </w:r>
      <w:r>
        <w:rPr>
          <w:i/>
        </w:rPr>
        <w:fldChar w:fldCharType="end"/>
      </w:r>
      <w:r w:rsidRPr="00B821ED">
        <w:t xml:space="preserve"> a </w:t>
      </w:r>
      <w:r w:rsidRPr="00B821ED">
        <w:rPr>
          <w:i/>
        </w:rPr>
        <w:t>dativus incommodi</w:t>
      </w:r>
      <w:r>
        <w:rPr>
          <w:i/>
        </w:rPr>
        <w:fldChar w:fldCharType="begin"/>
      </w:r>
      <w:r>
        <w:instrText xml:space="preserve"> XE "</w:instrText>
      </w:r>
      <w:r w:rsidRPr="08B40B76">
        <w:rPr>
          <w:i/>
        </w:rPr>
        <w:instrText>dativus incommodi</w:instrText>
      </w:r>
      <w:r>
        <w:instrText xml:space="preserve">" </w:instrText>
      </w:r>
      <w:r>
        <w:rPr>
          <w:i/>
        </w:rPr>
        <w:fldChar w:fldCharType="end"/>
      </w:r>
      <w:r w:rsidRPr="00B821ED">
        <w:t xml:space="preserve"> představují poslední </w:t>
      </w:r>
      <w:r>
        <w:t xml:space="preserve">dějinné </w:t>
      </w:r>
      <w:r w:rsidRPr="00B821ED">
        <w:t xml:space="preserve">existenciály objektivity ve zkoumaném hermeneutickém modu pravdy jako </w:t>
      </w:r>
      <w:r w:rsidRPr="00B821ED">
        <w:rPr>
          <w:i/>
        </w:rPr>
        <w:t>alétheia</w:t>
      </w:r>
      <w:r w:rsidRPr="00B821ED">
        <w:t xml:space="preserve">. </w:t>
      </w:r>
      <w:r>
        <w:t xml:space="preserve">Hermeneutická archeologie zkoumá </w:t>
      </w:r>
      <w:r w:rsidR="08163013" w:rsidRPr="00273106">
        <w:t xml:space="preserve">bytí </w:t>
      </w:r>
      <w:r>
        <w:t xml:space="preserve">objektivního </w:t>
      </w:r>
      <w:r w:rsidR="08163013" w:rsidRPr="00273106">
        <w:t xml:space="preserve">jsoucna v rámci </w:t>
      </w:r>
      <w:r w:rsidR="08163013" w:rsidRPr="00273106">
        <w:rPr>
          <w:i/>
        </w:rPr>
        <w:t>Lichtung</w:t>
      </w:r>
      <w:r>
        <w:t xml:space="preserve"> samotného bytí, které v rámci božských Múz múzicky odhaluje pravdu a nepravdu takto určené metafyziky. </w:t>
      </w:r>
      <w:r w:rsidR="00B81DE2">
        <w:t>Nihilismu</w:t>
      </w:r>
      <w:r w:rsidR="006008AE">
        <w:t>s</w:t>
      </w:r>
      <w:r w:rsidR="00B81DE2">
        <w:t xml:space="preserve"> už nemá ani objektivně určenou metafyziku, protože myšlení </w:t>
      </w:r>
      <w:r w:rsidR="006008AE">
        <w:t xml:space="preserve">dané </w:t>
      </w:r>
      <w:r w:rsidR="00B81DE2">
        <w:t>v </w:t>
      </w:r>
      <w:r w:rsidR="006008AE">
        <w:t>rám</w:t>
      </w:r>
      <w:r w:rsidR="00B81DE2">
        <w:t xml:space="preserve">ci </w:t>
      </w:r>
      <w:r w:rsidR="006008AE">
        <w:t>binárního pozitivismu jedničk</w:t>
      </w:r>
      <w:r w:rsidR="00B81DE2">
        <w:t xml:space="preserve">y a nuly už </w:t>
      </w:r>
      <w:r w:rsidR="006008AE">
        <w:t>nepotřebuje žádnou transcendenci</w:t>
      </w:r>
      <w:r w:rsidR="00B81DE2">
        <w:t>, dokonce ani tu falešnou</w:t>
      </w:r>
      <w:r w:rsidR="006008AE">
        <w:t xml:space="preserve"> ne</w:t>
      </w:r>
      <w:r w:rsidR="00B81DE2">
        <w:t xml:space="preserve">. </w:t>
      </w:r>
      <w:r>
        <w:t xml:space="preserve">Pak je objektivně jasné, že </w:t>
      </w:r>
      <w:r w:rsidR="00916204">
        <w:t xml:space="preserve">hermeneutický </w:t>
      </w:r>
      <w:r>
        <w:t>druh zkoumání nemá v</w:t>
      </w:r>
      <w:r w:rsidR="08163013">
        <w:t xml:space="preserve"> epoše </w:t>
      </w:r>
      <w:r w:rsidR="00916204">
        <w:t xml:space="preserve">nihilistické </w:t>
      </w:r>
      <w:r w:rsidR="08163013">
        <w:t xml:space="preserve">objektivity </w:t>
      </w:r>
      <w:r w:rsidR="08163013" w:rsidRPr="00273106">
        <w:t xml:space="preserve">žádný epochální fenomén </w:t>
      </w:r>
      <w:r w:rsidR="08163013" w:rsidRPr="00273106">
        <w:rPr>
          <w:i/>
        </w:rPr>
        <w:t>sui generis</w:t>
      </w:r>
      <w:r w:rsidR="08163013" w:rsidRPr="00273106">
        <w:t xml:space="preserve">, který by </w:t>
      </w:r>
      <w:r w:rsidR="00916204">
        <w:t xml:space="preserve">šlo </w:t>
      </w:r>
      <w:r w:rsidR="08163013" w:rsidRPr="00273106">
        <w:t>zkoumat</w:t>
      </w:r>
      <w:r w:rsidR="00916204">
        <w:t xml:space="preserve">. </w:t>
      </w:r>
      <w:r w:rsidR="003413E6">
        <w:t>Ale bylo potřeba zachránit původní fenomén daný jako a</w:t>
      </w:r>
      <w:r w:rsidR="08163013">
        <w:t xml:space="preserve">rchaický </w:t>
      </w:r>
      <w:r w:rsidR="08163013" w:rsidRPr="08936929">
        <w:rPr>
          <w:i/>
        </w:rPr>
        <w:t>Ereignis</w:t>
      </w:r>
      <w:r w:rsidR="003413E6">
        <w:t xml:space="preserve">, který </w:t>
      </w:r>
      <w:r w:rsidR="08163013">
        <w:t>ustavuj</w:t>
      </w:r>
      <w:r w:rsidR="003413E6">
        <w:t>e</w:t>
      </w:r>
      <w:r w:rsidR="08163013">
        <w:t xml:space="preserve"> skrytou </w:t>
      </w:r>
      <w:r w:rsidR="003413E6">
        <w:t xml:space="preserve">a tudíž objektivně neviditelnou </w:t>
      </w:r>
      <w:r w:rsidR="08163013">
        <w:t>dějinnost bytí</w:t>
      </w:r>
      <w:r w:rsidR="08163013" w:rsidRPr="00273106">
        <w:t xml:space="preserve">. </w:t>
      </w:r>
      <w:r w:rsidR="003413E6">
        <w:t xml:space="preserve">Neviditelné fenomény určují viditelné fenomény. </w:t>
      </w:r>
      <w:r w:rsidR="08163013" w:rsidRPr="00273106">
        <w:t xml:space="preserve">Dějiny objektivity </w:t>
      </w:r>
      <w:r w:rsidR="08163013">
        <w:t xml:space="preserve">utvořené </w:t>
      </w:r>
      <w:r w:rsidR="08163013" w:rsidRPr="00273106">
        <w:t xml:space="preserve">v rámci humanisticko-nihilistické </w:t>
      </w:r>
      <w:r w:rsidR="08163013" w:rsidRPr="00273106">
        <w:rPr>
          <w:i/>
        </w:rPr>
        <w:t>via Modernorum</w:t>
      </w:r>
      <w:r w:rsidR="08163013">
        <w:rPr>
          <w:i/>
        </w:rPr>
        <w:fldChar w:fldCharType="begin"/>
      </w:r>
      <w:r w:rsidR="08163013">
        <w:instrText xml:space="preserve"> XE "</w:instrText>
      </w:r>
      <w:r w:rsidR="08163013" w:rsidRPr="00ED0748">
        <w:rPr>
          <w:i/>
        </w:rPr>
        <w:instrText>via Modernorum</w:instrText>
      </w:r>
      <w:r w:rsidR="08163013">
        <w:instrText xml:space="preserve">" </w:instrText>
      </w:r>
      <w:r w:rsidR="08163013">
        <w:rPr>
          <w:i/>
        </w:rPr>
        <w:fldChar w:fldCharType="end"/>
      </w:r>
      <w:r w:rsidR="08163013" w:rsidRPr="00273106">
        <w:t xml:space="preserve"> jsou již určeny </w:t>
      </w:r>
      <w:r w:rsidR="08163013">
        <w:t xml:space="preserve">plně </w:t>
      </w:r>
      <w:r w:rsidR="08163013" w:rsidRPr="00273106">
        <w:t xml:space="preserve">pozitivisticky. </w:t>
      </w:r>
      <w:r w:rsidR="00C23719">
        <w:t xml:space="preserve">Objektivita jako samozřejmý předpoklad vědy </w:t>
      </w:r>
      <w:r w:rsidR="08163013" w:rsidRPr="00273106">
        <w:t>patří do kategorie zkoumání speciálních věd, historie myšle</w:t>
      </w:r>
      <w:r w:rsidR="08163013">
        <w:t xml:space="preserve">ní a objektivně dané filosofie. Tyto pozitivní vědy </w:t>
      </w:r>
      <w:r w:rsidR="08163013" w:rsidRPr="00273106">
        <w:t xml:space="preserve">prohlubují </w:t>
      </w:r>
      <w:r w:rsidR="08163013">
        <w:t xml:space="preserve">epochálně </w:t>
      </w:r>
      <w:r w:rsidR="08163013" w:rsidRPr="00273106">
        <w:t xml:space="preserve">manifestovanou </w:t>
      </w:r>
      <w:r w:rsidR="08163013" w:rsidRPr="00273106">
        <w:rPr>
          <w:i/>
        </w:rPr>
        <w:t>veritas</w:t>
      </w:r>
      <w:r w:rsidR="08163013" w:rsidRPr="00273106">
        <w:t xml:space="preserve"> objektivity</w:t>
      </w:r>
      <w:r w:rsidR="08163013">
        <w:t xml:space="preserve"> danou v původním hermeneutickém modu epochálního </w:t>
      </w:r>
      <w:r w:rsidR="08163013" w:rsidRPr="08E16145">
        <w:rPr>
          <w:i/>
        </w:rPr>
        <w:t>Irrtum</w:t>
      </w:r>
      <w:r w:rsidR="08163013" w:rsidRPr="00273106">
        <w:t xml:space="preserve">. Konec metafyziky </w:t>
      </w:r>
      <w:r w:rsidR="08163013">
        <w:t xml:space="preserve">v posledních časech </w:t>
      </w:r>
      <w:r w:rsidR="00354028">
        <w:t>západního neopozitivismu, neos</w:t>
      </w:r>
      <w:r w:rsidR="08163013" w:rsidRPr="00273106">
        <w:t xml:space="preserve">cientismu </w:t>
      </w:r>
      <w:r w:rsidR="00354028">
        <w:t xml:space="preserve">a neokolonialismu </w:t>
      </w:r>
      <w:r w:rsidR="08163013" w:rsidRPr="00273106">
        <w:t xml:space="preserve">dokazuje, že v poli plné odkrytosti objektivity je vše manifestováno pozitivně a </w:t>
      </w:r>
      <w:r w:rsidR="08163013">
        <w:t>nihilisticky</w:t>
      </w:r>
      <w:r w:rsidR="08163013" w:rsidRPr="00273106">
        <w:t xml:space="preserve">. </w:t>
      </w:r>
      <w:r w:rsidR="08163013">
        <w:t>Averroesova meta</w:t>
      </w:r>
      <w:r w:rsidR="08163013" w:rsidRPr="00273106">
        <w:t>fyzika</w:t>
      </w:r>
      <w:r w:rsidR="08163013">
        <w:fldChar w:fldCharType="begin"/>
      </w:r>
      <w:r w:rsidR="08163013">
        <w:instrText xml:space="preserve"> XE "</w:instrText>
      </w:r>
      <w:r w:rsidR="08163013" w:rsidRPr="006512C1">
        <w:instrText>metafyzika:</w:instrText>
      </w:r>
      <w:r w:rsidR="08163013">
        <w:instrText xml:space="preserve">Averroes" </w:instrText>
      </w:r>
      <w:r w:rsidR="08163013">
        <w:fldChar w:fldCharType="end"/>
      </w:r>
      <w:r w:rsidR="000C7215">
        <w:t xml:space="preserve"> přešla do plné skrytosti</w:t>
      </w:r>
      <w:r w:rsidR="000C7215" w:rsidRPr="000C7215">
        <w:t>, aby se moderní gnostické produkty mohly projevit v plné síle objektivního a nihilistického smyslu, na který neustále dohlíží globální společenství západních iluminátů</w:t>
      </w:r>
      <w:r w:rsidR="000C7215">
        <w:fldChar w:fldCharType="begin"/>
      </w:r>
      <w:r w:rsidR="000C7215">
        <w:instrText xml:space="preserve"> XE "</w:instrText>
      </w:r>
      <w:r w:rsidR="000C7215" w:rsidRPr="00BD65D1">
        <w:instrText>ilumináti</w:instrText>
      </w:r>
      <w:r w:rsidR="000C7215">
        <w:instrText xml:space="preserve">" </w:instrText>
      </w:r>
      <w:r w:rsidR="000C7215">
        <w:fldChar w:fldCharType="end"/>
      </w:r>
      <w:r w:rsidR="000C7215">
        <w:t xml:space="preserve">. </w:t>
      </w:r>
      <w:r w:rsidR="08163013">
        <w:t xml:space="preserve">Poslední matrice musí popsat přechod objektivních dějin myšlení na epochální historii, aby byl podaný kompletní výklad objektivity v duchu úvodní triády dějinnosti, dějin a historie. Metafyzika se </w:t>
      </w:r>
      <w:r w:rsidR="00F673F0">
        <w:t xml:space="preserve">stala politickým věděním, </w:t>
      </w:r>
      <w:r w:rsidR="08163013">
        <w:t xml:space="preserve">a to nejen z hlediska </w:t>
      </w:r>
      <w:r w:rsidR="08163013" w:rsidRPr="083C7EAC">
        <w:rPr>
          <w:i/>
        </w:rPr>
        <w:t>ad hoc</w:t>
      </w:r>
      <w:r w:rsidR="08163013">
        <w:t xml:space="preserve"> daných mocenských zásahů moderny. Komentáře Aristotelových politických spisů ve škole prvního a druhého averroismu vytvořily</w:t>
      </w:r>
      <w:r w:rsidR="08163013" w:rsidRPr="00273106">
        <w:t xml:space="preserve"> na latinském Západě</w:t>
      </w:r>
      <w:r w:rsidR="08163013">
        <w:t xml:space="preserve"> p</w:t>
      </w:r>
      <w:r w:rsidR="08163013" w:rsidRPr="00273106">
        <w:t xml:space="preserve">rvní </w:t>
      </w:r>
      <w:r w:rsidR="08163013">
        <w:t>teorii politické vědy</w:t>
      </w:r>
      <w:r w:rsidR="08163013" w:rsidRPr="00273106">
        <w:t xml:space="preserve">. </w:t>
      </w:r>
      <w:r w:rsidR="08163013">
        <w:t xml:space="preserve">Poslední </w:t>
      </w:r>
      <w:r w:rsidR="006C0F84">
        <w:t xml:space="preserve">šestá </w:t>
      </w:r>
      <w:r w:rsidR="08163013">
        <w:t>matrice popisuje kontroverzní založení politické filosofie, které zásadně určilo mnohé historické spory moderního Západu</w:t>
      </w:r>
      <w:r w:rsidR="08163013" w:rsidRPr="00273106">
        <w:t>.</w:t>
      </w:r>
    </w:p>
    <w:p w:rsidR="08163013" w:rsidRPr="00273106" w:rsidRDefault="08163013" w:rsidP="08163013"/>
    <w:p w:rsidR="08163013" w:rsidRPr="085F33A9" w:rsidRDefault="08163013" w:rsidP="08163013">
      <w:pPr>
        <w:pStyle w:val="Nadpis1"/>
        <w:rPr>
          <w:lang w:val="cs-CZ"/>
        </w:rPr>
      </w:pPr>
      <w:r>
        <w:br w:type="page"/>
      </w:r>
      <w:bookmarkStart w:id="106" w:name="_Toc36144171"/>
      <w:bookmarkStart w:id="107" w:name="_Toc180231684"/>
      <w:r>
        <w:rPr>
          <w:lang w:val="cs-CZ"/>
        </w:rPr>
        <w:lastRenderedPageBreak/>
        <w:t>6</w:t>
      </w:r>
      <w:r w:rsidRPr="00273106">
        <w:t xml:space="preserve">. </w:t>
      </w:r>
      <w:r w:rsidR="00165F3A">
        <w:rPr>
          <w:lang w:val="cs-CZ"/>
        </w:rPr>
        <w:t xml:space="preserve">Nástup </w:t>
      </w:r>
      <w:r w:rsidRPr="00273106">
        <w:t>politického averroismu</w:t>
      </w:r>
      <w:r>
        <w:rPr>
          <w:lang w:val="cs-CZ"/>
        </w:rPr>
        <w:t xml:space="preserve"> </w:t>
      </w:r>
      <w:r w:rsidRPr="00273106">
        <w:t>(Matrice V</w:t>
      </w:r>
      <w:r>
        <w:t>I</w:t>
      </w:r>
      <w:r w:rsidRPr="00273106">
        <w:t>)</w:t>
      </w:r>
      <w:bookmarkEnd w:id="106"/>
      <w:bookmarkEnd w:id="107"/>
    </w:p>
    <w:p w:rsidR="00777EC1" w:rsidRPr="00F31AC6" w:rsidRDefault="00BF00F2" w:rsidP="002326ED">
      <w:r>
        <w:t>Objektivní metafyzická slepota vůči realitě se proměnila v civilizační program Západu, realizovaný moderními náboženskými, technickými a politickými revolucemi. Olivi ustanovil subjekt vůle, Luther</w:t>
      </w:r>
      <w:r>
        <w:rPr>
          <w:rStyle w:val="Zkladntext158dkovn0pt"/>
          <w:color w:val="auto"/>
          <w:spacing w:val="0"/>
          <w:sz w:val="24"/>
          <w:lang w:val="cs-CZ"/>
        </w:rPr>
        <w:fldChar w:fldCharType="begin"/>
      </w:r>
      <w:r>
        <w:instrText xml:space="preserve"> XE "</w:instrText>
      </w:r>
      <w:r w:rsidRPr="00197058">
        <w:rPr>
          <w:rStyle w:val="Zkladntext158dkovn0pt"/>
          <w:color w:val="auto"/>
          <w:spacing w:val="0"/>
          <w:sz w:val="24"/>
          <w:lang w:val="cs-CZ"/>
        </w:rPr>
        <w:instrText>Luther, M.</w:instrText>
      </w:r>
      <w:r>
        <w:instrText xml:space="preserve">" </w:instrText>
      </w:r>
      <w:r>
        <w:rPr>
          <w:rStyle w:val="Zkladntext158dkovn0pt"/>
          <w:color w:val="auto"/>
          <w:spacing w:val="0"/>
          <w:sz w:val="24"/>
          <w:lang w:val="cs-CZ"/>
        </w:rPr>
        <w:fldChar w:fldCharType="end"/>
      </w:r>
      <w:r>
        <w:t xml:space="preserve"> reformní subjekt spásy. Následoval novověký subjekt nezcizitelných práv a Nietzscheho subjekt vůle k moci, který zrušil překonanou metafyziku a morálku. V epoše dovršeného nihilismu přišel subjekt instrumentální racionality, který nesl na svých ramenou průmyslovou revoluci, včetně imperialistické fáze kapitalismu. </w:t>
      </w:r>
      <w:r w:rsidR="00873CD7" w:rsidRPr="00873CD7">
        <w:t>Jüngerův</w:t>
      </w:r>
      <w:r w:rsidR="00873CD7">
        <w:rPr>
          <w:rStyle w:val="Zkladntext158dkovn0pt"/>
          <w:color w:val="auto"/>
          <w:spacing w:val="0"/>
          <w:sz w:val="24"/>
          <w:lang w:val="cs-CZ"/>
        </w:rPr>
        <w:fldChar w:fldCharType="begin"/>
      </w:r>
      <w:r w:rsidR="00873CD7">
        <w:instrText xml:space="preserve"> XE "</w:instrText>
      </w:r>
      <w:r w:rsidR="00873CD7" w:rsidRPr="006248EA">
        <w:rPr>
          <w:rStyle w:val="Zkladntext158dkovn0pt"/>
          <w:color w:val="auto"/>
          <w:spacing w:val="0"/>
          <w:sz w:val="24"/>
          <w:lang w:val="cs-CZ"/>
        </w:rPr>
        <w:instrText>Jünger, E.</w:instrText>
      </w:r>
      <w:r w:rsidR="00873CD7">
        <w:instrText xml:space="preserve">" </w:instrText>
      </w:r>
      <w:r w:rsidR="00873CD7">
        <w:rPr>
          <w:rStyle w:val="Zkladntext158dkovn0pt"/>
          <w:color w:val="auto"/>
          <w:spacing w:val="0"/>
          <w:sz w:val="24"/>
          <w:lang w:val="cs-CZ"/>
        </w:rPr>
        <w:fldChar w:fldCharType="end"/>
      </w:r>
      <w:r w:rsidR="00873CD7" w:rsidRPr="00873CD7">
        <w:t xml:space="preserve"> eschatologický </w:t>
      </w:r>
      <w:r w:rsidR="00873CD7" w:rsidRPr="00873CD7">
        <w:rPr>
          <w:i/>
          <w:iCs/>
        </w:rPr>
        <w:t>Arbeiter</w:t>
      </w:r>
      <w:r w:rsidR="00873CD7" w:rsidRPr="00873CD7">
        <w:t xml:space="preserve"> (1932) tento imperialismus realizoval během </w:t>
      </w:r>
      <w:r w:rsidR="00873CD7">
        <w:t>První a D</w:t>
      </w:r>
      <w:r w:rsidR="00873CD7" w:rsidRPr="00873CD7">
        <w:t>ruhé světové války.</w:t>
      </w:r>
      <w:r w:rsidR="00873CD7">
        <w:t xml:space="preserve"> Tato </w:t>
      </w:r>
      <w:r w:rsidR="00873CD7">
        <w:rPr>
          <w:rStyle w:val="Zkladntext158dkovn0pt"/>
          <w:color w:val="auto"/>
          <w:spacing w:val="0"/>
          <w:sz w:val="24"/>
          <w:lang w:val="cs-CZ"/>
        </w:rPr>
        <w:t xml:space="preserve">planetární kumulace energie a lidských mas v modu totálního </w:t>
      </w:r>
      <w:r w:rsidR="00873CD7" w:rsidRPr="0091419F">
        <w:rPr>
          <w:bCs/>
          <w:i/>
        </w:rPr>
        <w:t>Mobilmachung</w:t>
      </w:r>
      <w:r w:rsidR="00873CD7">
        <w:rPr>
          <w:bCs/>
          <w:i/>
        </w:rPr>
        <w:fldChar w:fldCharType="begin"/>
      </w:r>
      <w:r w:rsidR="00873CD7">
        <w:instrText xml:space="preserve"> XE "</w:instrText>
      </w:r>
      <w:r w:rsidR="00873CD7" w:rsidRPr="001C55FF">
        <w:rPr>
          <w:i/>
        </w:rPr>
        <w:instrText>Mobilmachung</w:instrText>
      </w:r>
      <w:r w:rsidR="00873CD7">
        <w:instrText xml:space="preserve">" </w:instrText>
      </w:r>
      <w:r w:rsidR="00873CD7">
        <w:rPr>
          <w:bCs/>
          <w:i/>
        </w:rPr>
        <w:fldChar w:fldCharType="end"/>
      </w:r>
      <w:r w:rsidR="00873CD7">
        <w:rPr>
          <w:bCs/>
          <w:i/>
        </w:rPr>
        <w:t xml:space="preserve"> </w:t>
      </w:r>
      <w:r w:rsidR="00873CD7">
        <w:t xml:space="preserve">naplnila </w:t>
      </w:r>
      <w:r w:rsidR="00873CD7">
        <w:rPr>
          <w:rStyle w:val="Zkladntext158dkovn0pt"/>
          <w:color w:val="auto"/>
          <w:spacing w:val="0"/>
          <w:sz w:val="24"/>
          <w:lang w:val="cs-CZ"/>
        </w:rPr>
        <w:t>znamení Bonaventurovy apokalyptické šelmy</w:t>
      </w:r>
      <w:r w:rsidR="00DC0F29">
        <w:rPr>
          <w:rStyle w:val="Zkladntext158dkovn0pt"/>
          <w:color w:val="auto"/>
          <w:spacing w:val="0"/>
          <w:sz w:val="24"/>
          <w:lang w:val="cs-CZ"/>
        </w:rPr>
        <w:t>. P</w:t>
      </w:r>
      <w:r w:rsidR="00777EC1">
        <w:rPr>
          <w:rStyle w:val="Zkladntext158dkovn0pt"/>
          <w:color w:val="auto"/>
          <w:spacing w:val="0"/>
          <w:sz w:val="24"/>
          <w:lang w:val="cs-CZ"/>
        </w:rPr>
        <w:t xml:space="preserve">o </w:t>
      </w:r>
      <w:r w:rsidR="00DC0F29">
        <w:rPr>
          <w:rStyle w:val="Zkladntext158dkovn0pt"/>
          <w:color w:val="auto"/>
          <w:spacing w:val="0"/>
          <w:sz w:val="24"/>
          <w:lang w:val="cs-CZ"/>
        </w:rPr>
        <w:t xml:space="preserve">planetárním dělníkovi Západu vyčerpaném dvěma totálními válkami </w:t>
      </w:r>
      <w:r w:rsidR="00777EC1">
        <w:rPr>
          <w:rStyle w:val="Zkladntext158dkovn0pt"/>
          <w:color w:val="auto"/>
          <w:spacing w:val="0"/>
          <w:sz w:val="24"/>
          <w:lang w:val="cs-CZ"/>
        </w:rPr>
        <w:t xml:space="preserve">nastoupil </w:t>
      </w:r>
      <w:r w:rsidR="00777EC1" w:rsidRPr="00273106">
        <w:rPr>
          <w:rStyle w:val="Zkladntext158dkovn0pt"/>
          <w:color w:val="auto"/>
          <w:spacing w:val="0"/>
          <w:sz w:val="24"/>
          <w:lang w:val="cs-CZ"/>
        </w:rPr>
        <w:t>Patočkův</w:t>
      </w:r>
      <w:r w:rsidR="00777EC1">
        <w:rPr>
          <w:rStyle w:val="Zkladntext158dkovn0pt"/>
          <w:color w:val="auto"/>
          <w:spacing w:val="0"/>
          <w:sz w:val="24"/>
          <w:lang w:val="cs-CZ"/>
        </w:rPr>
        <w:fldChar w:fldCharType="begin"/>
      </w:r>
      <w:r w:rsidR="00777EC1">
        <w:instrText xml:space="preserve"> XE "</w:instrText>
      </w:r>
      <w:r w:rsidR="00777EC1" w:rsidRPr="003C05B2">
        <w:rPr>
          <w:rStyle w:val="Zkladntext158dkovn0pt"/>
          <w:color w:val="auto"/>
          <w:spacing w:val="0"/>
          <w:sz w:val="24"/>
          <w:lang w:val="cs-CZ"/>
        </w:rPr>
        <w:instrText>Patočka, J.</w:instrText>
      </w:r>
      <w:r w:rsidR="00777EC1">
        <w:instrText xml:space="preserve">" </w:instrText>
      </w:r>
      <w:r w:rsidR="00777EC1">
        <w:rPr>
          <w:rStyle w:val="Zkladntext158dkovn0pt"/>
          <w:color w:val="auto"/>
          <w:spacing w:val="0"/>
          <w:sz w:val="24"/>
          <w:lang w:val="cs-CZ"/>
        </w:rPr>
        <w:fldChar w:fldCharType="end"/>
      </w:r>
      <w:r w:rsidR="00777EC1" w:rsidRPr="00273106">
        <w:rPr>
          <w:rStyle w:val="Zkladntext158dkovn0pt"/>
          <w:color w:val="auto"/>
          <w:spacing w:val="0"/>
          <w:sz w:val="24"/>
          <w:lang w:val="cs-CZ"/>
        </w:rPr>
        <w:t xml:space="preserve"> </w:t>
      </w:r>
      <w:r w:rsidR="0059762D">
        <w:rPr>
          <w:rStyle w:val="Zkladntext158dkovn0pt"/>
          <w:color w:val="auto"/>
          <w:spacing w:val="0"/>
          <w:sz w:val="24"/>
          <w:lang w:val="cs-CZ"/>
        </w:rPr>
        <w:t>disidentský subjekt sil Dne a N</w:t>
      </w:r>
      <w:r w:rsidR="00777EC1">
        <w:rPr>
          <w:rStyle w:val="Zkladntext158dkovn0pt"/>
          <w:color w:val="auto"/>
          <w:spacing w:val="0"/>
          <w:sz w:val="24"/>
          <w:lang w:val="cs-CZ"/>
        </w:rPr>
        <w:t xml:space="preserve">oci. </w:t>
      </w:r>
      <w:r w:rsidR="006A6A2B" w:rsidRPr="006A6A2B">
        <w:rPr>
          <w:rStyle w:val="Zkladntext158dkovn0pt"/>
          <w:color w:val="auto"/>
          <w:spacing w:val="0"/>
          <w:sz w:val="24"/>
          <w:lang w:val="cs-CZ"/>
        </w:rPr>
        <w:t xml:space="preserve">Dnešní hedgeové fondy vládnou </w:t>
      </w:r>
      <w:r w:rsidR="006A6A2B">
        <w:rPr>
          <w:rStyle w:val="Zkladntext158dkovn0pt"/>
          <w:color w:val="auto"/>
          <w:spacing w:val="0"/>
          <w:sz w:val="24"/>
          <w:lang w:val="cs-CZ"/>
        </w:rPr>
        <w:t>světu prostřednictvím simulákra</w:t>
      </w:r>
      <w:r w:rsidR="006A6A2B" w:rsidRPr="006A6A2B">
        <w:rPr>
          <w:rStyle w:val="Zkladntext158dkovn0pt"/>
          <w:color w:val="auto"/>
          <w:spacing w:val="0"/>
          <w:sz w:val="24"/>
          <w:lang w:val="cs-CZ"/>
        </w:rPr>
        <w:t xml:space="preserve"> objektivních finančních derivá</w:t>
      </w:r>
      <w:r w:rsidR="00CB1930">
        <w:rPr>
          <w:rStyle w:val="Zkladntext158dkovn0pt"/>
          <w:color w:val="auto"/>
          <w:spacing w:val="0"/>
          <w:sz w:val="24"/>
          <w:lang w:val="cs-CZ"/>
        </w:rPr>
        <w:t xml:space="preserve">tů řízených umělou inteligencí. </w:t>
      </w:r>
      <w:r w:rsidR="00CB1930" w:rsidRPr="00CB1930">
        <w:t xml:space="preserve">Tento typ dnešního apokalyptického intelektu představuje poslední vítězný subjekt Západu, </w:t>
      </w:r>
      <w:r w:rsidR="00CB1930">
        <w:rPr>
          <w:rStyle w:val="Zkladntext158dkovn0pt"/>
          <w:color w:val="auto"/>
          <w:spacing w:val="0"/>
          <w:sz w:val="24"/>
          <w:lang w:val="cs-CZ"/>
        </w:rPr>
        <w:t>který obsluhují současní dělníci s bílými límečky (</w:t>
      </w:r>
      <w:r w:rsidR="00CB1930" w:rsidRPr="00C23E9A">
        <w:rPr>
          <w:rStyle w:val="Zkladntext158dkovn0pt"/>
          <w:i/>
          <w:color w:val="auto"/>
          <w:spacing w:val="0"/>
          <w:sz w:val="24"/>
          <w:lang w:val="cs-CZ"/>
        </w:rPr>
        <w:t>white collars</w:t>
      </w:r>
      <w:r w:rsidR="00CB1930">
        <w:rPr>
          <w:rStyle w:val="Zkladntext158dkovn0pt"/>
          <w:color w:val="auto"/>
          <w:spacing w:val="0"/>
          <w:sz w:val="24"/>
          <w:lang w:val="cs-CZ"/>
        </w:rPr>
        <w:t xml:space="preserve">). Ti fungují </w:t>
      </w:r>
      <w:r w:rsidR="00CB1930" w:rsidRPr="00CB1930">
        <w:t>jako nový druh planetárních dělníků pro jedno procento korporátních s</w:t>
      </w:r>
      <w:r w:rsidR="00CB1930">
        <w:t xml:space="preserve">pekulantů, fašistů a banksterů, kteří </w:t>
      </w:r>
      <w:r w:rsidR="00CB1930" w:rsidRPr="00CB1930">
        <w:t>hromadí globální moc, která kdysi patřila západním impériím.</w:t>
      </w:r>
      <w:r w:rsidR="00CB1930">
        <w:rPr>
          <w:szCs w:val="27"/>
          <w:shd w:val="clear" w:color="auto" w:fill="FFFFFF"/>
        </w:rPr>
        <w:t xml:space="preserve"> </w:t>
      </w:r>
      <w:r w:rsidR="00777EC1">
        <w:rPr>
          <w:rStyle w:val="Zkladntext158dkovn0pt"/>
          <w:color w:val="auto"/>
          <w:spacing w:val="0"/>
          <w:sz w:val="24"/>
          <w:lang w:val="cs-CZ"/>
        </w:rPr>
        <w:t xml:space="preserve">Ze specifické mrtvoly </w:t>
      </w:r>
      <w:r w:rsidR="00777EC1" w:rsidRPr="00ED0458">
        <w:rPr>
          <w:rStyle w:val="Zkladntext158dkovn0pt"/>
          <w:i/>
          <w:color w:val="auto"/>
          <w:spacing w:val="0"/>
          <w:sz w:val="24"/>
          <w:lang w:val="cs-CZ"/>
        </w:rPr>
        <w:t>Modernorum</w:t>
      </w:r>
      <w:r w:rsidR="00777EC1">
        <w:rPr>
          <w:rStyle w:val="Zkladntext158dkovn0pt"/>
          <w:color w:val="auto"/>
          <w:spacing w:val="0"/>
          <w:sz w:val="24"/>
          <w:lang w:val="cs-CZ"/>
        </w:rPr>
        <w:t xml:space="preserve"> se stal neutrální zdroj demiurgické energie, která se v modu racionálně kalkulovatelného a manipulovatelného </w:t>
      </w:r>
      <w:r w:rsidR="00777EC1" w:rsidRPr="00485C6D">
        <w:rPr>
          <w:rStyle w:val="Zkladntext158dkovn0pt"/>
          <w:i/>
          <w:color w:val="auto"/>
          <w:spacing w:val="0"/>
          <w:sz w:val="24"/>
          <w:lang w:val="cs-CZ"/>
        </w:rPr>
        <w:t>scibile</w:t>
      </w:r>
      <w:r w:rsidR="00777EC1">
        <w:rPr>
          <w:rStyle w:val="Zkladntext158dkovn0pt"/>
          <w:i/>
          <w:color w:val="auto"/>
          <w:spacing w:val="0"/>
          <w:sz w:val="24"/>
          <w:lang w:val="cs-CZ"/>
        </w:rPr>
        <w:fldChar w:fldCharType="begin"/>
      </w:r>
      <w:r w:rsidR="00777EC1">
        <w:instrText xml:space="preserve"> XE "</w:instrText>
      </w:r>
      <w:r w:rsidR="00777EC1" w:rsidRPr="00AA4F67">
        <w:rPr>
          <w:i/>
        </w:rPr>
        <w:instrText>scibile</w:instrText>
      </w:r>
      <w:r w:rsidR="00777EC1">
        <w:rPr>
          <w:i/>
        </w:rPr>
        <w:instrText>:</w:instrText>
      </w:r>
      <w:r w:rsidR="00777EC1">
        <w:instrText>post</w:instrText>
      </w:r>
      <w:r w:rsidR="00777EC1" w:rsidRPr="0071562E">
        <w:instrText>moderna</w:instrText>
      </w:r>
      <w:r w:rsidR="00777EC1">
        <w:instrText xml:space="preserve">" </w:instrText>
      </w:r>
      <w:r w:rsidR="00777EC1">
        <w:rPr>
          <w:rStyle w:val="Zkladntext158dkovn0pt"/>
          <w:i/>
          <w:color w:val="auto"/>
          <w:spacing w:val="0"/>
          <w:sz w:val="24"/>
          <w:lang w:val="cs-CZ"/>
        </w:rPr>
        <w:fldChar w:fldCharType="end"/>
      </w:r>
      <w:r w:rsidR="00777EC1">
        <w:rPr>
          <w:rStyle w:val="Zkladntext158dkovn0pt"/>
          <w:color w:val="auto"/>
          <w:spacing w:val="0"/>
          <w:sz w:val="24"/>
          <w:lang w:val="cs-CZ"/>
        </w:rPr>
        <w:t xml:space="preserve"> nijak neliší od jiných jsoucen třetího druhu. </w:t>
      </w:r>
      <w:r w:rsidR="00387080">
        <w:rPr>
          <w:rStyle w:val="Zkladntext158dkovn0pt"/>
          <w:color w:val="auto"/>
          <w:spacing w:val="0"/>
          <w:sz w:val="24"/>
          <w:lang w:val="cs-CZ"/>
        </w:rPr>
        <w:t>I</w:t>
      </w:r>
      <w:r w:rsidR="00777EC1">
        <w:rPr>
          <w:rStyle w:val="Zkladntext158dkovn0pt"/>
          <w:color w:val="auto"/>
          <w:spacing w:val="0"/>
          <w:sz w:val="24"/>
          <w:lang w:val="cs-CZ"/>
        </w:rPr>
        <w:t xml:space="preserve">nstrumentální </w:t>
      </w:r>
      <w:r w:rsidR="00387080">
        <w:rPr>
          <w:rStyle w:val="Zkladntext158dkovn0pt"/>
          <w:color w:val="auto"/>
          <w:spacing w:val="0"/>
          <w:sz w:val="24"/>
          <w:lang w:val="cs-CZ"/>
        </w:rPr>
        <w:t xml:space="preserve">intelekt </w:t>
      </w:r>
      <w:r w:rsidR="00777EC1">
        <w:rPr>
          <w:iCs/>
        </w:rPr>
        <w:fldChar w:fldCharType="begin"/>
      </w:r>
      <w:r w:rsidR="00777EC1">
        <w:instrText xml:space="preserve"> XE "intelekt</w:instrText>
      </w:r>
      <w:r w:rsidR="00777EC1" w:rsidRPr="00345F13">
        <w:instrText>:instrumentální</w:instrText>
      </w:r>
      <w:r w:rsidR="00777EC1">
        <w:instrText xml:space="preserve">" </w:instrText>
      </w:r>
      <w:r w:rsidR="00777EC1">
        <w:rPr>
          <w:iCs/>
        </w:rPr>
        <w:fldChar w:fldCharType="end"/>
      </w:r>
      <w:r w:rsidR="00387080">
        <w:rPr>
          <w:rStyle w:val="Zkladntext158dkovn0pt"/>
          <w:color w:val="auto"/>
          <w:spacing w:val="0"/>
          <w:sz w:val="24"/>
          <w:lang w:val="cs-CZ"/>
        </w:rPr>
        <w:t xml:space="preserve"> objektivně produkovaný současnými </w:t>
      </w:r>
      <w:r w:rsidR="00777EC1">
        <w:rPr>
          <w:rStyle w:val="Zkladntext158dkovn0pt"/>
          <w:color w:val="auto"/>
          <w:spacing w:val="0"/>
          <w:sz w:val="24"/>
          <w:lang w:val="cs-CZ"/>
        </w:rPr>
        <w:t xml:space="preserve">Fúriemi dobře ví, že lidská demiurgická energie je kontingentní a smrtelná. </w:t>
      </w:r>
      <w:r w:rsidR="00374B74">
        <w:rPr>
          <w:rStyle w:val="Zkladntext158dkovn0pt"/>
          <w:color w:val="auto"/>
          <w:spacing w:val="0"/>
          <w:sz w:val="24"/>
          <w:lang w:val="cs-CZ"/>
        </w:rPr>
        <w:t xml:space="preserve">Taková sorta </w:t>
      </w:r>
      <w:r w:rsidR="00777EC1" w:rsidRPr="00ED0458">
        <w:rPr>
          <w:rStyle w:val="Zkladntext158dkovn0pt"/>
          <w:i/>
          <w:color w:val="auto"/>
          <w:spacing w:val="0"/>
          <w:sz w:val="24"/>
          <w:lang w:val="cs-CZ"/>
        </w:rPr>
        <w:t>potentia acc</w:t>
      </w:r>
      <w:r w:rsidR="00777EC1">
        <w:rPr>
          <w:rStyle w:val="Zkladntext158dkovn0pt"/>
          <w:i/>
          <w:color w:val="auto"/>
          <w:spacing w:val="0"/>
          <w:sz w:val="24"/>
          <w:lang w:val="cs-CZ"/>
        </w:rPr>
        <w:t>ident</w:t>
      </w:r>
      <w:r w:rsidR="00777EC1" w:rsidRPr="00ED0458">
        <w:rPr>
          <w:rStyle w:val="Zkladntext158dkovn0pt"/>
          <w:i/>
          <w:color w:val="auto"/>
          <w:spacing w:val="0"/>
          <w:sz w:val="24"/>
          <w:lang w:val="cs-CZ"/>
        </w:rPr>
        <w:t>alis</w:t>
      </w:r>
      <w:r w:rsidR="00777EC1">
        <w:rPr>
          <w:rStyle w:val="Zkladntext158dkovn0pt"/>
          <w:i/>
          <w:color w:val="auto"/>
          <w:spacing w:val="0"/>
          <w:sz w:val="24"/>
          <w:lang w:val="cs-CZ"/>
        </w:rPr>
        <w:fldChar w:fldCharType="begin"/>
      </w:r>
      <w:r w:rsidR="00777EC1">
        <w:instrText xml:space="preserve"> XE "</w:instrText>
      </w:r>
      <w:r w:rsidR="00777EC1" w:rsidRPr="007169BB">
        <w:rPr>
          <w:i/>
        </w:rPr>
        <w:instrText>potentia</w:instrText>
      </w:r>
      <w:r w:rsidR="00777EC1" w:rsidRPr="007169BB">
        <w:instrText xml:space="preserve"> </w:instrText>
      </w:r>
      <w:r w:rsidR="00777EC1">
        <w:rPr>
          <w:i/>
        </w:rPr>
        <w:instrText>accidentalis</w:instrText>
      </w:r>
      <w:r w:rsidR="00777EC1">
        <w:instrText xml:space="preserve">" </w:instrText>
      </w:r>
      <w:r w:rsidR="00777EC1">
        <w:rPr>
          <w:rStyle w:val="Zkladntext158dkovn0pt"/>
          <w:i/>
          <w:color w:val="auto"/>
          <w:spacing w:val="0"/>
          <w:sz w:val="24"/>
          <w:lang w:val="cs-CZ"/>
        </w:rPr>
        <w:fldChar w:fldCharType="end"/>
      </w:r>
      <w:r w:rsidR="00777EC1">
        <w:rPr>
          <w:rStyle w:val="Zkladntext158dkovn0pt"/>
          <w:color w:val="auto"/>
          <w:spacing w:val="0"/>
          <w:sz w:val="24"/>
          <w:lang w:val="cs-CZ"/>
        </w:rPr>
        <w:t xml:space="preserve"> </w:t>
      </w:r>
      <w:r w:rsidR="00374B74">
        <w:rPr>
          <w:rStyle w:val="Zkladntext158dkovn0pt"/>
          <w:color w:val="auto"/>
          <w:spacing w:val="0"/>
          <w:sz w:val="24"/>
          <w:lang w:val="cs-CZ"/>
        </w:rPr>
        <w:t xml:space="preserve">je </w:t>
      </w:r>
      <w:r w:rsidR="00777EC1">
        <w:rPr>
          <w:rStyle w:val="Zkladntext158dkovn0pt"/>
          <w:color w:val="auto"/>
          <w:spacing w:val="0"/>
          <w:sz w:val="24"/>
          <w:lang w:val="cs-CZ"/>
        </w:rPr>
        <w:t>velmi volatilní, málem jako světové burzy. Kvůli této specifické formě Rufusovy neposlušnosti materie</w:t>
      </w:r>
      <w:r w:rsidR="00777EC1">
        <w:rPr>
          <w:rStyle w:val="Zkladntext158dkovn0pt"/>
          <w:color w:val="auto"/>
          <w:spacing w:val="0"/>
          <w:sz w:val="24"/>
          <w:lang w:val="cs-CZ"/>
        </w:rPr>
        <w:fldChar w:fldCharType="begin"/>
      </w:r>
      <w:r w:rsidR="00777EC1">
        <w:instrText xml:space="preserve"> XE "</w:instrText>
      </w:r>
      <w:r w:rsidR="00777EC1" w:rsidRPr="00D44D09">
        <w:rPr>
          <w:rStyle w:val="Zkladntext158dkovn0pt"/>
          <w:color w:val="auto"/>
          <w:spacing w:val="0"/>
          <w:sz w:val="24"/>
          <w:lang w:val="cs-CZ"/>
        </w:rPr>
        <w:instrText>materie:neposlušnost</w:instrText>
      </w:r>
      <w:r w:rsidR="00777EC1">
        <w:instrText xml:space="preserve">" </w:instrText>
      </w:r>
      <w:r w:rsidR="00777EC1">
        <w:rPr>
          <w:rStyle w:val="Zkladntext158dkovn0pt"/>
          <w:color w:val="auto"/>
          <w:spacing w:val="0"/>
          <w:sz w:val="24"/>
          <w:lang w:val="cs-CZ"/>
        </w:rPr>
        <w:fldChar w:fldCharType="end"/>
      </w:r>
      <w:r w:rsidR="00777EC1">
        <w:rPr>
          <w:rStyle w:val="Zkladntext158dkovn0pt"/>
          <w:color w:val="auto"/>
          <w:spacing w:val="0"/>
          <w:sz w:val="24"/>
          <w:lang w:val="cs-CZ"/>
        </w:rPr>
        <w:t xml:space="preserve"> musí být lidské zdroje nesoucí tuto specifickou formu </w:t>
      </w:r>
      <w:r w:rsidR="00777EC1" w:rsidRPr="08EB5ADC">
        <w:rPr>
          <w:rStyle w:val="Zkladntext158dkovn0pt"/>
          <w:i/>
          <w:color w:val="auto"/>
          <w:spacing w:val="0"/>
          <w:sz w:val="24"/>
          <w:lang w:val="cs-CZ"/>
        </w:rPr>
        <w:t>materia spiritualis</w:t>
      </w:r>
      <w:r w:rsidR="00777EC1">
        <w:rPr>
          <w:rStyle w:val="Zkladntext158dkovn0pt"/>
          <w:color w:val="auto"/>
          <w:spacing w:val="0"/>
          <w:sz w:val="24"/>
          <w:lang w:val="cs-CZ"/>
        </w:rPr>
        <w:t xml:space="preserve"> intenzivněji manipulované a stále rychleji recyklované v demiurgickém procesu nihilistické přeměny čehokoliv na cokoliv. O tento postkapitalistický management globálních zdrojů se stará </w:t>
      </w:r>
      <w:r w:rsidR="00777EC1" w:rsidRPr="08DC36B6">
        <w:rPr>
          <w:rStyle w:val="Zkladntext158dkovn0pt"/>
          <w:i/>
          <w:color w:val="auto"/>
          <w:spacing w:val="0"/>
          <w:sz w:val="24"/>
          <w:lang w:val="cs-CZ"/>
        </w:rPr>
        <w:t>intelligentia spiritualis</w:t>
      </w:r>
      <w:r w:rsidR="00777EC1">
        <w:rPr>
          <w:rStyle w:val="Zkladntext158dkovn0pt"/>
          <w:i/>
          <w:color w:val="auto"/>
          <w:spacing w:val="0"/>
          <w:sz w:val="24"/>
          <w:lang w:val="cs-CZ"/>
        </w:rPr>
        <w:fldChar w:fldCharType="begin"/>
      </w:r>
      <w:r w:rsidR="00777EC1">
        <w:instrText xml:space="preserve"> XE "</w:instrText>
      </w:r>
      <w:r w:rsidR="00777EC1" w:rsidRPr="08FC0135">
        <w:rPr>
          <w:rStyle w:val="Zkladntext158dkovn0pt"/>
          <w:i/>
          <w:color w:val="auto"/>
          <w:spacing w:val="0"/>
          <w:sz w:val="24"/>
          <w:lang w:val="cs-CZ"/>
        </w:rPr>
        <w:instrText>intelligentia spiritualis</w:instrText>
      </w:r>
      <w:r w:rsidR="00777EC1">
        <w:instrText xml:space="preserve">" </w:instrText>
      </w:r>
      <w:r w:rsidR="00777EC1">
        <w:rPr>
          <w:rStyle w:val="Zkladntext158dkovn0pt"/>
          <w:i/>
          <w:color w:val="auto"/>
          <w:spacing w:val="0"/>
          <w:sz w:val="24"/>
          <w:lang w:val="cs-CZ"/>
        </w:rPr>
        <w:fldChar w:fldCharType="end"/>
      </w:r>
      <w:r w:rsidR="00777EC1">
        <w:rPr>
          <w:rStyle w:val="Zkladntext158dkovn0pt"/>
          <w:color w:val="auto"/>
          <w:spacing w:val="0"/>
          <w:sz w:val="24"/>
          <w:lang w:val="cs-CZ"/>
        </w:rPr>
        <w:t xml:space="preserve"> globálních iluminátů. </w:t>
      </w:r>
      <w:r w:rsidR="007A54C7" w:rsidRPr="007A54C7">
        <w:t xml:space="preserve">Jejich </w:t>
      </w:r>
      <w:r w:rsidR="007A54C7">
        <w:t xml:space="preserve">předchůdce tvořila </w:t>
      </w:r>
      <w:r w:rsidR="007A54C7" w:rsidRPr="007A54C7">
        <w:t xml:space="preserve">skupina </w:t>
      </w:r>
      <w:r w:rsidR="007A54C7">
        <w:rPr>
          <w:szCs w:val="24"/>
          <w:lang w:val="de-DE"/>
        </w:rPr>
        <w:t>„</w:t>
      </w:r>
      <w:r w:rsidR="007A54C7" w:rsidRPr="00426C2F">
        <w:rPr>
          <w:i/>
          <w:szCs w:val="24"/>
          <w:lang w:val="de-DE"/>
        </w:rPr>
        <w:t>so</w:t>
      </w:r>
      <w:r w:rsidR="007A54C7">
        <w:rPr>
          <w:i/>
          <w:szCs w:val="24"/>
          <w:lang w:val="de-DE"/>
        </w:rPr>
        <w:t>phista</w:t>
      </w:r>
      <w:r w:rsidR="007A54C7" w:rsidRPr="00426C2F">
        <w:rPr>
          <w:i/>
          <w:szCs w:val="24"/>
          <w:lang w:val="de-DE"/>
        </w:rPr>
        <w:t>e Latini</w:t>
      </w:r>
      <w:r w:rsidR="007A54C7">
        <w:rPr>
          <w:szCs w:val="24"/>
          <w:lang w:val="de-DE"/>
        </w:rPr>
        <w:t>“,</w:t>
      </w:r>
      <w:r w:rsidR="007A54C7" w:rsidRPr="007A54C7">
        <w:t xml:space="preserve"> kterým s</w:t>
      </w:r>
      <w:r w:rsidR="007A54C7">
        <w:t>e dostalo alespoň nějakého filos</w:t>
      </w:r>
      <w:r w:rsidR="007A54C7" w:rsidRPr="007A54C7">
        <w:t xml:space="preserve">ofického vzdělání. </w:t>
      </w:r>
      <w:r w:rsidR="00777EC1">
        <w:rPr>
          <w:rStyle w:val="Zkladntext158dkovn0pt"/>
          <w:color w:val="auto"/>
          <w:spacing w:val="0"/>
          <w:sz w:val="24"/>
          <w:lang w:val="cs-CZ"/>
        </w:rPr>
        <w:t>Objektivním d</w:t>
      </w:r>
      <w:r w:rsidR="00777EC1">
        <w:t>obytím světa a jeho asimilací na paranoické pojetí pravdy a racionality si západní demiurg podrobil neposlušnou materii všeho druhu a zavedl nové formy otroctví</w:t>
      </w:r>
      <w:r w:rsidR="00777EC1">
        <w:fldChar w:fldCharType="begin"/>
      </w:r>
      <w:r w:rsidR="00777EC1">
        <w:instrText xml:space="preserve"> XE "</w:instrText>
      </w:r>
      <w:r w:rsidR="00777EC1" w:rsidRPr="00D37653">
        <w:instrText>otroctví</w:instrText>
      </w:r>
      <w:r w:rsidR="00777EC1">
        <w:instrText xml:space="preserve">" </w:instrText>
      </w:r>
      <w:r w:rsidR="00777EC1">
        <w:fldChar w:fldCharType="end"/>
      </w:r>
      <w:r w:rsidR="00777EC1">
        <w:t xml:space="preserve">. Kapitalistická postmoderna znovu zavedla </w:t>
      </w:r>
      <w:r w:rsidR="00777EC1">
        <w:lastRenderedPageBreak/>
        <w:t>antické otroctví během průmyslové revoluce, protože potřebovala importovat specifické lidské síly z dobytých kolonií do nové civilizace Západu.</w:t>
      </w:r>
      <w:r w:rsidR="00777EC1">
        <w:rPr>
          <w:rStyle w:val="Znakapoznpodarou"/>
        </w:rPr>
        <w:footnoteReference w:id="514"/>
      </w:r>
      <w:r w:rsidR="00777EC1">
        <w:t xml:space="preserve"> </w:t>
      </w:r>
      <w:r w:rsidR="00F615BC" w:rsidRPr="00F615BC">
        <w:t>Modernismus a postmodernismus vytvořily podle svého paranoidního myšlení novou schizofrenní bytost. Moderní člověk se skládal z několika nepřátelských substancí a podle toho začal řídit svět.</w:t>
      </w:r>
      <w:r w:rsidR="00F615BC">
        <w:t xml:space="preserve"> </w:t>
      </w:r>
      <w:r w:rsidR="00777EC1">
        <w:rPr>
          <w:szCs w:val="15"/>
        </w:rPr>
        <w:t xml:space="preserve">Toto podivuhodné jsoucno třetího druhu je </w:t>
      </w:r>
      <w:r w:rsidR="00777EC1" w:rsidRPr="00273106">
        <w:rPr>
          <w:szCs w:val="15"/>
        </w:rPr>
        <w:t>pilné</w:t>
      </w:r>
      <w:r w:rsidR="00777EC1">
        <w:rPr>
          <w:szCs w:val="15"/>
        </w:rPr>
        <w:t xml:space="preserve"> a podnikavé</w:t>
      </w:r>
      <w:r w:rsidR="00F4274A">
        <w:rPr>
          <w:szCs w:val="15"/>
        </w:rPr>
        <w:t xml:space="preserve">; </w:t>
      </w:r>
      <w:r w:rsidR="00777EC1">
        <w:rPr>
          <w:szCs w:val="15"/>
        </w:rPr>
        <w:t xml:space="preserve">díky své objektivní schizofrenické přirozenosti dané karteziánsky má vrozený spekulativní </w:t>
      </w:r>
      <w:r w:rsidR="00777EC1" w:rsidRPr="00273106">
        <w:rPr>
          <w:szCs w:val="15"/>
        </w:rPr>
        <w:t>sklon</w:t>
      </w:r>
      <w:r w:rsidR="00777EC1">
        <w:rPr>
          <w:szCs w:val="15"/>
        </w:rPr>
        <w:t xml:space="preserve"> k narcistní sebereflexi. Objektivní pohled tohoto rozpolceného tvora fascinovaně zírá na </w:t>
      </w:r>
      <w:r w:rsidR="00E0091D">
        <w:rPr>
          <w:szCs w:val="15"/>
        </w:rPr>
        <w:t xml:space="preserve">své vlastní spekulativní simulákrum, které se odráží </w:t>
      </w:r>
      <w:r w:rsidR="00777EC1">
        <w:rPr>
          <w:szCs w:val="15"/>
        </w:rPr>
        <w:t xml:space="preserve">v zrcadle ideologií a objektivního vědění. Není divu, že tato paranoická sebereprezentace je provázena </w:t>
      </w:r>
      <w:r w:rsidR="00777EC1" w:rsidRPr="00273106">
        <w:rPr>
          <w:szCs w:val="15"/>
        </w:rPr>
        <w:t>zá</w:t>
      </w:r>
      <w:r w:rsidR="009B3E27">
        <w:rPr>
          <w:szCs w:val="15"/>
        </w:rPr>
        <w:t xml:space="preserve">chvaty planetární destruktivity, které se vybíjejí v trvalých </w:t>
      </w:r>
      <w:r w:rsidR="009B3E27" w:rsidRPr="009B3E27">
        <w:rPr>
          <w:i/>
          <w:szCs w:val="15"/>
        </w:rPr>
        <w:t>proxy-wars</w:t>
      </w:r>
      <w:r w:rsidR="00777EC1" w:rsidRPr="00273106">
        <w:rPr>
          <w:szCs w:val="15"/>
        </w:rPr>
        <w:t>.</w:t>
      </w:r>
      <w:r w:rsidR="00A35B0F">
        <w:rPr>
          <w:szCs w:val="15"/>
        </w:rPr>
        <w:t xml:space="preserve"> Západ hnaný svým moderním appetitem po krocení materie všeho druhu nemůže žít bez křižáckých tažení, které běží pokaždé pod novým bojovým praporem. </w:t>
      </w:r>
    </w:p>
    <w:p w:rsidR="00D973DF" w:rsidRDefault="08163013" w:rsidP="00777EC1">
      <w:pPr>
        <w:ind w:firstLine="397"/>
        <w:rPr>
          <w:rStyle w:val="addmd"/>
        </w:rPr>
      </w:pPr>
      <w:r w:rsidRPr="00273106">
        <w:t xml:space="preserve">Zásadní střet o povahu politického jednání </w:t>
      </w:r>
      <w:r>
        <w:t xml:space="preserve">a definici státu </w:t>
      </w:r>
      <w:r w:rsidRPr="00273106">
        <w:t xml:space="preserve">mezi </w:t>
      </w:r>
      <w:r>
        <w:t xml:space="preserve">školou prvního a druhého averroismu </w:t>
      </w:r>
      <w:r w:rsidRPr="00273106">
        <w:t xml:space="preserve">vznikl </w:t>
      </w:r>
      <w:r>
        <w:t xml:space="preserve">stejně </w:t>
      </w:r>
      <w:r w:rsidRPr="00273106">
        <w:t>nevyhnutelně</w:t>
      </w:r>
      <w:r>
        <w:t xml:space="preserve"> jako předešlé spory dané rozdílným pojetím metafyziky. </w:t>
      </w:r>
      <w:r w:rsidRPr="00273106">
        <w:t xml:space="preserve">Vliv Aristotelova korporusu na politické uspořádání středověké společnosti je dán především překlady </w:t>
      </w:r>
      <w:r w:rsidRPr="08E80388">
        <w:rPr>
          <w:i/>
        </w:rPr>
        <w:t>Etiky Nikomachovy</w:t>
      </w:r>
      <w:r w:rsidRPr="00273106">
        <w:t xml:space="preserve"> a </w:t>
      </w:r>
      <w:r w:rsidRPr="08E80388">
        <w:rPr>
          <w:i/>
        </w:rPr>
        <w:t>Politiky</w:t>
      </w:r>
      <w:r w:rsidRPr="00273106">
        <w:t xml:space="preserve">. První neúplné překlady </w:t>
      </w:r>
      <w:r w:rsidRPr="08E80388">
        <w:rPr>
          <w:i/>
        </w:rPr>
        <w:t>Etiky</w:t>
      </w:r>
      <w:r w:rsidRPr="00273106">
        <w:t xml:space="preserve"> známe z let 1150 (Burgundio z Pisy</w:t>
      </w:r>
      <w:r>
        <w:fldChar w:fldCharType="begin"/>
      </w:r>
      <w:r>
        <w:instrText xml:space="preserve"> XE "</w:instrText>
      </w:r>
      <w:r w:rsidRPr="00AB67EC">
        <w:instrText>Burgundio z Pisy</w:instrText>
      </w:r>
      <w:r>
        <w:instrText xml:space="preserve">" </w:instrText>
      </w:r>
      <w:r>
        <w:fldChar w:fldCharType="end"/>
      </w:r>
      <w:r w:rsidRPr="00273106">
        <w:t xml:space="preserve">). Artistická fakulta Pařížské univerzity </w:t>
      </w:r>
      <w:r w:rsidR="00DC42D1">
        <w:t xml:space="preserve">komentovala </w:t>
      </w:r>
      <w:r w:rsidR="00E43266">
        <w:t>Aristotelovy etické spisy hned od svého založení.</w:t>
      </w:r>
      <w:r w:rsidRPr="00273106">
        <w:t xml:space="preserve"> Grosseteste přeložil </w:t>
      </w:r>
      <w:r>
        <w:t xml:space="preserve">asi roku </w:t>
      </w:r>
      <w:r w:rsidRPr="00273106">
        <w:t xml:space="preserve">1240 kompilaci známou jako </w:t>
      </w:r>
      <w:r w:rsidR="00365E50">
        <w:rPr>
          <w:i/>
        </w:rPr>
        <w:t>Nicomachea C</w:t>
      </w:r>
      <w:r w:rsidRPr="00273106">
        <w:rPr>
          <w:i/>
        </w:rPr>
        <w:t>ommentaria</w:t>
      </w:r>
      <w:r w:rsidRPr="00273106">
        <w:t xml:space="preserve"> (knihy I a VI) z </w:t>
      </w:r>
      <w:r>
        <w:t>neoplatonsk</w:t>
      </w:r>
      <w:r w:rsidRPr="00273106">
        <w:t>ých zdrojů (Eustratius</w:t>
      </w:r>
      <w:r>
        <w:fldChar w:fldCharType="begin"/>
      </w:r>
      <w:r>
        <w:instrText xml:space="preserve"> XE "</w:instrText>
      </w:r>
      <w:r w:rsidRPr="008B52A9">
        <w:instrText>Eustratius</w:instrText>
      </w:r>
      <w:r>
        <w:instrText xml:space="preserve">" </w:instrText>
      </w:r>
      <w:r>
        <w:fldChar w:fldCharType="end"/>
      </w:r>
      <w:r w:rsidRPr="00273106">
        <w:t>, Michael z Efezu</w:t>
      </w:r>
      <w:r>
        <w:fldChar w:fldCharType="begin"/>
      </w:r>
      <w:r>
        <w:instrText xml:space="preserve"> XE "</w:instrText>
      </w:r>
      <w:r w:rsidRPr="00191009">
        <w:instrText>Michael z Efezu</w:instrText>
      </w:r>
      <w:r>
        <w:instrText xml:space="preserve">" </w:instrText>
      </w:r>
      <w:r>
        <w:fldChar w:fldCharType="end"/>
      </w:r>
      <w:r w:rsidRPr="00273106">
        <w:t xml:space="preserve">, anonymní autoři). Albert Veliký používá Grossetesteho překlad pro své dva komentáře </w:t>
      </w:r>
      <w:r w:rsidRPr="08E80388">
        <w:rPr>
          <w:i/>
        </w:rPr>
        <w:t>Etiky Nikomachovy</w:t>
      </w:r>
      <w:r>
        <w:t xml:space="preserve"> pod titulem </w:t>
      </w:r>
      <w:r w:rsidRPr="00273106">
        <w:rPr>
          <w:i/>
        </w:rPr>
        <w:t>Commentator Graecus</w:t>
      </w:r>
      <w:r w:rsidRPr="00273106">
        <w:t xml:space="preserve">. </w:t>
      </w:r>
      <w:r>
        <w:rPr>
          <w:rStyle w:val="addmd"/>
        </w:rPr>
        <w:t>Averroes</w:t>
      </w:r>
      <w:r w:rsidRPr="00273106">
        <w:rPr>
          <w:rStyle w:val="addmd"/>
        </w:rPr>
        <w:t xml:space="preserve">ův komentář </w:t>
      </w:r>
      <w:r w:rsidRPr="00273106">
        <w:rPr>
          <w:rStyle w:val="red"/>
          <w:i/>
        </w:rPr>
        <w:t>Ethica ad Nicomachum</w:t>
      </w:r>
      <w:r w:rsidRPr="00273106">
        <w:rPr>
          <w:rStyle w:val="red"/>
        </w:rPr>
        <w:t xml:space="preserve"> </w:t>
      </w:r>
      <w:r w:rsidRPr="00273106">
        <w:rPr>
          <w:rStyle w:val="addmd"/>
        </w:rPr>
        <w:t xml:space="preserve">představuje základní referenci pro výklad </w:t>
      </w:r>
      <w:r w:rsidRPr="08E80388">
        <w:rPr>
          <w:rStyle w:val="addmd"/>
          <w:i/>
        </w:rPr>
        <w:t>Etiky</w:t>
      </w:r>
      <w:r w:rsidRPr="00273106">
        <w:rPr>
          <w:rStyle w:val="addmd"/>
        </w:rPr>
        <w:t xml:space="preserve"> od </w:t>
      </w:r>
      <w:r>
        <w:rPr>
          <w:rStyle w:val="addmd"/>
        </w:rPr>
        <w:t xml:space="preserve">roku </w:t>
      </w:r>
      <w:r w:rsidRPr="00273106">
        <w:rPr>
          <w:rStyle w:val="addmd"/>
        </w:rPr>
        <w:t>1240</w:t>
      </w:r>
      <w:r w:rsidRPr="00273106">
        <w:t>.</w:t>
      </w:r>
      <w:r>
        <w:t xml:space="preserve"> </w:t>
      </w:r>
      <w:r w:rsidRPr="00273106">
        <w:t xml:space="preserve">V této době </w:t>
      </w:r>
      <w:r w:rsidRPr="00273106">
        <w:rPr>
          <w:rStyle w:val="addmd"/>
        </w:rPr>
        <w:t xml:space="preserve">vrcholila vlna překladů a </w:t>
      </w:r>
      <w:r>
        <w:rPr>
          <w:rStyle w:val="addmd"/>
        </w:rPr>
        <w:t>neoplatonsk</w:t>
      </w:r>
      <w:r w:rsidRPr="00273106">
        <w:rPr>
          <w:rStyle w:val="addmd"/>
        </w:rPr>
        <w:t xml:space="preserve">ých komentářů: </w:t>
      </w:r>
      <w:r w:rsidRPr="00273106">
        <w:rPr>
          <w:i/>
          <w:iCs/>
        </w:rPr>
        <w:t xml:space="preserve">Ethica Vetus </w:t>
      </w:r>
      <w:r w:rsidR="001558DE">
        <w:t>(knihy II–</w:t>
      </w:r>
      <w:r w:rsidRPr="00273106">
        <w:t xml:space="preserve">III), </w:t>
      </w:r>
      <w:r w:rsidRPr="00273106">
        <w:rPr>
          <w:i/>
          <w:iCs/>
        </w:rPr>
        <w:t xml:space="preserve">Ethica Nova </w:t>
      </w:r>
      <w:r w:rsidRPr="00273106">
        <w:t xml:space="preserve">(kniha I), </w:t>
      </w:r>
      <w:r w:rsidRPr="00273106">
        <w:rPr>
          <w:i/>
          <w:iCs/>
        </w:rPr>
        <w:t xml:space="preserve">Hoferiana </w:t>
      </w:r>
      <w:r w:rsidR="001558DE">
        <w:t>(části II–</w:t>
      </w:r>
      <w:r w:rsidRPr="00273106">
        <w:t xml:space="preserve">X), </w:t>
      </w:r>
      <w:r w:rsidRPr="00273106">
        <w:rPr>
          <w:i/>
          <w:iCs/>
        </w:rPr>
        <w:t xml:space="preserve">Borghesiana </w:t>
      </w:r>
      <w:r w:rsidR="001558DE">
        <w:t>(části VII a</w:t>
      </w:r>
      <w:r w:rsidRPr="00273106">
        <w:t xml:space="preserve"> VIII). </w:t>
      </w:r>
      <w:r>
        <w:t>Averroes</w:t>
      </w:r>
      <w:r w:rsidRPr="00273106">
        <w:t xml:space="preserve"> </w:t>
      </w:r>
      <w:r w:rsidRPr="00273106">
        <w:rPr>
          <w:rStyle w:val="addmd"/>
        </w:rPr>
        <w:t>je zdrojem nové etické a politické teorie Západu, protože vymanil etické a politické jednání z vlivu neoplatonismu</w:t>
      </w:r>
      <w:r>
        <w:fldChar w:fldCharType="begin"/>
      </w:r>
      <w:r>
        <w:instrText xml:space="preserve"> XE "</w:instrText>
      </w:r>
      <w:r w:rsidRPr="00AA4918">
        <w:instrText>první</w:instrText>
      </w:r>
      <w:r>
        <w:instrText xml:space="preserve"> averroism</w:instrText>
      </w:r>
      <w:r w:rsidRPr="00AA4918">
        <w:instrText>u</w:instrText>
      </w:r>
      <w:r>
        <w:instrText>s</w:instrText>
      </w:r>
      <w:r w:rsidRPr="00AA4918">
        <w:instrText>:polit</w:instrText>
      </w:r>
      <w:r>
        <w:instrText>ic</w:instrText>
      </w:r>
      <w:r w:rsidRPr="00AA4918">
        <w:instrText>ká filosofie</w:instrText>
      </w:r>
      <w:r>
        <w:instrText xml:space="preserve">" </w:instrText>
      </w:r>
      <w:r>
        <w:fldChar w:fldCharType="end"/>
      </w:r>
      <w:r w:rsidRPr="00273106">
        <w:rPr>
          <w:rStyle w:val="addmd"/>
        </w:rPr>
        <w:t xml:space="preserve">. Albert a Bacon </w:t>
      </w:r>
      <w:r>
        <w:rPr>
          <w:rStyle w:val="addmd"/>
        </w:rPr>
        <w:t xml:space="preserve">ze školy prvního averroismu </w:t>
      </w:r>
      <w:r w:rsidRPr="00273106">
        <w:rPr>
          <w:rStyle w:val="addmd"/>
        </w:rPr>
        <w:t xml:space="preserve">se postavili po </w:t>
      </w:r>
      <w:r>
        <w:rPr>
          <w:rStyle w:val="addmd"/>
        </w:rPr>
        <w:t xml:space="preserve">roce </w:t>
      </w:r>
      <w:r w:rsidRPr="00273106">
        <w:rPr>
          <w:rStyle w:val="addmd"/>
        </w:rPr>
        <w:t xml:space="preserve">1240 proti výkladu </w:t>
      </w:r>
      <w:r w:rsidRPr="08E80388">
        <w:rPr>
          <w:rStyle w:val="addmd"/>
          <w:i/>
        </w:rPr>
        <w:t>Etiky Nikomachovy</w:t>
      </w:r>
      <w:r w:rsidRPr="00273106">
        <w:rPr>
          <w:rStyle w:val="addmd"/>
        </w:rPr>
        <w:t xml:space="preserve"> dané ve škole druhého averroismu. Jeho první reprezentanti byli shromážděni kolem editace </w:t>
      </w:r>
      <w:r w:rsidRPr="00273106">
        <w:rPr>
          <w:rStyle w:val="addmd"/>
          <w:i/>
        </w:rPr>
        <w:t>Summa Halensis</w:t>
      </w:r>
      <w:r>
        <w:rPr>
          <w:rStyle w:val="addmd"/>
          <w:i/>
        </w:rPr>
        <w:fldChar w:fldCharType="begin"/>
      </w:r>
      <w:r>
        <w:instrText xml:space="preserve"> XE "</w:instrText>
      </w:r>
      <w:r w:rsidRPr="00F14A6F">
        <w:rPr>
          <w:i/>
        </w:rPr>
        <w:instrText>Summa Halensis</w:instrText>
      </w:r>
      <w:r>
        <w:instrText xml:space="preserve">" </w:instrText>
      </w:r>
      <w:r>
        <w:rPr>
          <w:rStyle w:val="addmd"/>
          <w:i/>
        </w:rPr>
        <w:fldChar w:fldCharType="end"/>
      </w:r>
      <w:r w:rsidRPr="00273106">
        <w:rPr>
          <w:rStyle w:val="addmd"/>
        </w:rPr>
        <w:t xml:space="preserve"> pod vedením Johanna Rupelly a mladého Bonaventury. </w:t>
      </w:r>
      <w:r w:rsidRPr="00273106">
        <w:t xml:space="preserve">Albert Veliký poprvé </w:t>
      </w:r>
      <w:r w:rsidRPr="00273106">
        <w:lastRenderedPageBreak/>
        <w:t xml:space="preserve">komentoval </w:t>
      </w:r>
      <w:r w:rsidRPr="08E80388">
        <w:rPr>
          <w:i/>
        </w:rPr>
        <w:t>Etiku Nikomachovu</w:t>
      </w:r>
      <w:r>
        <w:t xml:space="preserve"> v aristotelském smyslu </w:t>
      </w:r>
      <w:r w:rsidRPr="00273106">
        <w:t>díky jeho celoživotn</w:t>
      </w:r>
      <w:r>
        <w:t xml:space="preserve">í ofenzívě proti skupině zvané </w:t>
      </w:r>
      <w:r>
        <w:rPr>
          <w:i/>
        </w:rPr>
        <w:t>doctores</w:t>
      </w:r>
      <w:r w:rsidRPr="00273106">
        <w:rPr>
          <w:i/>
        </w:rPr>
        <w:t xml:space="preserve"> Latin</w:t>
      </w:r>
      <w:r>
        <w:rPr>
          <w:i/>
        </w:rPr>
        <w:t>i</w:t>
      </w:r>
      <w:r>
        <w:rPr>
          <w:i/>
        </w:rPr>
        <w:fldChar w:fldCharType="begin"/>
      </w:r>
      <w:r>
        <w:instrText xml:space="preserve"> XE "druhý averroismus:</w:instrText>
      </w:r>
      <w:r>
        <w:rPr>
          <w:i/>
        </w:rPr>
        <w:instrText>doctores Latini</w:instrText>
      </w:r>
      <w:r>
        <w:instrText xml:space="preserve">" </w:instrText>
      </w:r>
      <w:r>
        <w:rPr>
          <w:i/>
        </w:rPr>
        <w:fldChar w:fldCharType="end"/>
      </w:r>
      <w:r w:rsidRPr="00273106">
        <w:t xml:space="preserve"> (kap. 4.4.3). Jeho komentář představuje první aristotelskou interpretaci </w:t>
      </w:r>
      <w:r w:rsidRPr="08717067">
        <w:rPr>
          <w:i/>
        </w:rPr>
        <w:t>Etiky Nikomachovy</w:t>
      </w:r>
      <w:r w:rsidRPr="00273106">
        <w:t xml:space="preserve"> na latinském Západě </w:t>
      </w:r>
      <w:r>
        <w:t xml:space="preserve">podanou mimo vliv neoplatonismu </w:t>
      </w:r>
      <w:r w:rsidRPr="00273106">
        <w:t>(</w:t>
      </w:r>
      <w:r w:rsidRPr="00273106">
        <w:rPr>
          <w:i/>
        </w:rPr>
        <w:t>Super Ethica</w:t>
      </w:r>
      <w:r w:rsidRPr="00273106">
        <w:t>, 1250‒1252)</w:t>
      </w:r>
      <w:r w:rsidR="00441515">
        <w:t xml:space="preserve">. Výklad </w:t>
      </w:r>
      <w:r w:rsidR="00441515" w:rsidRPr="00441515">
        <w:rPr>
          <w:i/>
        </w:rPr>
        <w:t>Etiky</w:t>
      </w:r>
      <w:r w:rsidR="00441515">
        <w:t xml:space="preserve"> </w:t>
      </w:r>
      <w:r w:rsidR="00441515" w:rsidRPr="00273106">
        <w:t>prohloubil</w:t>
      </w:r>
      <w:r w:rsidR="00441515">
        <w:t xml:space="preserve"> v</w:t>
      </w:r>
      <w:r w:rsidRPr="00273106">
        <w:t xml:space="preserve"> následující dekádě druhým komentářem (</w:t>
      </w:r>
      <w:r w:rsidRPr="00273106">
        <w:rPr>
          <w:i/>
        </w:rPr>
        <w:t>Ethica,</w:t>
      </w:r>
      <w:r w:rsidRPr="00273106">
        <w:t xml:space="preserve"> 1262). </w:t>
      </w:r>
      <w:r>
        <w:t xml:space="preserve">Spor </w:t>
      </w:r>
      <w:r w:rsidR="004039F6">
        <w:t xml:space="preserve">mezi prvním a druhým averroismem o </w:t>
      </w:r>
      <w:r>
        <w:t xml:space="preserve">postavení </w:t>
      </w:r>
      <w:r w:rsidRPr="00273106">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rsidRPr="00273106">
        <w:t xml:space="preserve"> nav</w:t>
      </w:r>
      <w:r>
        <w:t xml:space="preserve">azuje na podobný spor o statut </w:t>
      </w:r>
      <w:r w:rsidRPr="00273106">
        <w:rPr>
          <w:i/>
        </w:rPr>
        <w:t>intellectus possibilis</w:t>
      </w:r>
      <w:r w:rsidRPr="00273106">
        <w:t>, který analyzovaly předešlé matrice objektivity.</w:t>
      </w:r>
    </w:p>
    <w:p w:rsidR="00CF5C34" w:rsidRDefault="08163013" w:rsidP="006E3C2B">
      <w:pPr>
        <w:ind w:firstLine="397"/>
      </w:pPr>
      <w:r>
        <w:rPr>
          <w:rStyle w:val="addmd"/>
        </w:rPr>
        <w:t xml:space="preserve">Vraťme se k dějinnému působení </w:t>
      </w:r>
      <w:r w:rsidR="081942A4">
        <w:t xml:space="preserve">metafyzického </w:t>
      </w:r>
      <w:r>
        <w:t>dativu</w:t>
      </w:r>
      <w:r>
        <w:fldChar w:fldCharType="begin"/>
      </w:r>
      <w:r>
        <w:instrText xml:space="preserve"> XE "</w:instrText>
      </w:r>
      <w:r w:rsidRPr="08832981">
        <w:rPr>
          <w:i/>
        </w:rPr>
        <w:instrText>d</w:instrText>
      </w:r>
      <w:r w:rsidR="081942A4">
        <w:rPr>
          <w:i/>
        </w:rPr>
        <w:instrText>ativus metaphysi</w:instrText>
      </w:r>
      <w:r w:rsidRPr="08832981">
        <w:rPr>
          <w:i/>
        </w:rPr>
        <w:instrText>cus</w:instrText>
      </w:r>
      <w:r>
        <w:instrText xml:space="preserve">" </w:instrText>
      </w:r>
      <w:r>
        <w:fldChar w:fldCharType="end"/>
      </w:r>
      <w:r>
        <w:t xml:space="preserve"> determinujícího myšlení podle reálné kauzality první</w:t>
      </w:r>
      <w:r w:rsidR="008B697B">
        <w:t>ch substancí</w:t>
      </w:r>
      <w:r>
        <w:t xml:space="preserve">. </w:t>
      </w:r>
      <w:r w:rsidRPr="00273106">
        <w:t xml:space="preserve">V politické sféře jednání buď vzniká (první averroismus) nebo nevzniká (druhý averroismus) samostatná sféra oddělené </w:t>
      </w:r>
      <w:r>
        <w:t xml:space="preserve">etické a </w:t>
      </w:r>
      <w:r w:rsidRPr="00273106">
        <w:t xml:space="preserve">politické </w:t>
      </w:r>
      <w:r>
        <w:t xml:space="preserve">racionality </w:t>
      </w:r>
      <w:r w:rsidRPr="00273106">
        <w:t>det</w:t>
      </w:r>
      <w:r>
        <w:t xml:space="preserve">erminové praktickým intelektem. </w:t>
      </w:r>
      <w:r w:rsidR="007A331C">
        <w:t xml:space="preserve">Toto </w:t>
      </w:r>
      <w:r w:rsidR="007A331C" w:rsidRPr="007A331C">
        <w:rPr>
          <w:i/>
        </w:rPr>
        <w:t>Lichtung</w:t>
      </w:r>
      <w:r w:rsidR="007A331C">
        <w:t xml:space="preserve"> pravdy a nepravdy první politické teorie latinského Západu je určené v modu </w:t>
      </w:r>
      <w:r w:rsidR="007A331C">
        <w:rPr>
          <w:i/>
        </w:rPr>
        <w:t>a</w:t>
      </w:r>
      <w:r w:rsidR="007A331C" w:rsidRPr="08297B63">
        <w:rPr>
          <w:i/>
        </w:rPr>
        <w:t>létheia</w:t>
      </w:r>
      <w:r w:rsidR="007A331C">
        <w:t xml:space="preserve"> </w:t>
      </w:r>
      <w:r w:rsidR="00EC397B">
        <w:t xml:space="preserve">a vzniklo </w:t>
      </w:r>
      <w:r w:rsidR="00432474">
        <w:t xml:space="preserve">v letech </w:t>
      </w:r>
      <w:r w:rsidR="007A331C">
        <w:t>1240</w:t>
      </w:r>
      <w:r w:rsidR="00990808">
        <w:t>–6</w:t>
      </w:r>
      <w:r w:rsidR="00432474">
        <w:t>0</w:t>
      </w:r>
      <w:r w:rsidR="007A331C">
        <w:t>. P</w:t>
      </w:r>
      <w:r>
        <w:t xml:space="preserve">ravdivá podoba </w:t>
      </w:r>
      <w:r w:rsidR="007A331C">
        <w:t>politické teorie aristotelismu vznikla</w:t>
      </w:r>
      <w:r>
        <w:t xml:space="preserve"> na základě kauzálního etického působení osoby a politického působení občana. </w:t>
      </w:r>
      <w:r w:rsidR="007A331C">
        <w:t>Nepravdivá podoba politické teorie vznikla</w:t>
      </w:r>
      <w:r>
        <w:t xml:space="preserve"> </w:t>
      </w:r>
      <w:r w:rsidR="007A331C">
        <w:t xml:space="preserve">jako soubor </w:t>
      </w:r>
      <w:r>
        <w:t xml:space="preserve">eticko-politických forem </w:t>
      </w:r>
      <w:r w:rsidR="007A331C">
        <w:t xml:space="preserve">vytvořených podle </w:t>
      </w:r>
      <w:r w:rsidRPr="08DE4399">
        <w:rPr>
          <w:i/>
        </w:rPr>
        <w:t>Oxfordian Fallacy</w:t>
      </w:r>
      <w:r>
        <w:t xml:space="preserve">. </w:t>
      </w:r>
      <w:r w:rsidRPr="00273106">
        <w:t xml:space="preserve">V </w:t>
      </w:r>
      <w:r>
        <w:t>d</w:t>
      </w:r>
      <w:r w:rsidRPr="00273106">
        <w:t>alším kole se spor o definici praktického intelektu rozšířil i na ro</w:t>
      </w:r>
      <w:r w:rsidR="001A576F">
        <w:t>zumné jednání svobodných občanů</w:t>
      </w:r>
      <w:r w:rsidRPr="00273106">
        <w:t xml:space="preserve">. </w:t>
      </w:r>
      <w:r>
        <w:rPr>
          <w:rStyle w:val="addmd"/>
        </w:rPr>
        <w:t>V tomto</w:t>
      </w:r>
      <w:r w:rsidRPr="00273106">
        <w:rPr>
          <w:rStyle w:val="addmd"/>
        </w:rPr>
        <w:t xml:space="preserve"> druhém kole sporu </w:t>
      </w:r>
      <w:r>
        <w:rPr>
          <w:rStyle w:val="addmd"/>
        </w:rPr>
        <w:t xml:space="preserve">o </w:t>
      </w:r>
      <w:r w:rsidRPr="00273106">
        <w:rPr>
          <w:i/>
        </w:rPr>
        <w:t>intellectus practicus</w:t>
      </w:r>
      <w:r w:rsidRPr="00273106">
        <w:t xml:space="preserve"> vznikl </w:t>
      </w:r>
      <w:r>
        <w:t xml:space="preserve">nový </w:t>
      </w:r>
      <w:r w:rsidRPr="00273106">
        <w:t>střet mezi pr</w:t>
      </w:r>
      <w:r>
        <w:t>vním a druhým averroismem, který se týkal</w:t>
      </w:r>
      <w:r w:rsidRPr="00273106">
        <w:t xml:space="preserve"> politického jednání </w:t>
      </w:r>
      <w:r w:rsidR="000C0943">
        <w:t xml:space="preserve">určeného </w:t>
      </w:r>
      <w:r w:rsidRPr="00273106">
        <w:t xml:space="preserve">komentáři </w:t>
      </w:r>
      <w:r w:rsidR="00001E84">
        <w:t xml:space="preserve">Aristotelova </w:t>
      </w:r>
      <w:r w:rsidRPr="00273106">
        <w:t xml:space="preserve">spisu </w:t>
      </w:r>
      <w:r w:rsidRPr="08717067">
        <w:rPr>
          <w:i/>
        </w:rPr>
        <w:t>Politika</w:t>
      </w:r>
      <w:r w:rsidRPr="00273106">
        <w:t>. Guillelmus de Moerbeke</w:t>
      </w:r>
      <w:r>
        <w:fldChar w:fldCharType="begin"/>
      </w:r>
      <w:r>
        <w:instrText xml:space="preserve"> XE "</w:instrText>
      </w:r>
      <w:r w:rsidRPr="00753DEE">
        <w:instrText>Moerbeke, W.</w:instrText>
      </w:r>
      <w:r>
        <w:instrText xml:space="preserve">" </w:instrText>
      </w:r>
      <w:r>
        <w:fldChar w:fldCharType="end"/>
      </w:r>
      <w:r w:rsidRPr="00273106">
        <w:t xml:space="preserve"> dokončil překlad </w:t>
      </w:r>
      <w:r w:rsidRPr="08717067">
        <w:rPr>
          <w:i/>
        </w:rPr>
        <w:t>Politiky</w:t>
      </w:r>
      <w:r w:rsidR="001123C7">
        <w:t xml:space="preserve"> z řečtiny do latiny kolem 1260. A</w:t>
      </w:r>
      <w:r w:rsidRPr="00273106">
        <w:t xml:space="preserve">lbert jej </w:t>
      </w:r>
      <w:r>
        <w:t xml:space="preserve">poprvé vcelku </w:t>
      </w:r>
      <w:r w:rsidRPr="00273106">
        <w:t xml:space="preserve">komentoval v díle </w:t>
      </w:r>
      <w:r w:rsidRPr="00273106">
        <w:rPr>
          <w:i/>
        </w:rPr>
        <w:t xml:space="preserve">Politica </w:t>
      </w:r>
      <w:r w:rsidRPr="00273106">
        <w:t>(1264).</w:t>
      </w:r>
      <w:r>
        <w:t xml:space="preserve"> </w:t>
      </w:r>
      <w:r w:rsidRPr="00273106">
        <w:t>Prvn</w:t>
      </w:r>
      <w:r w:rsidR="00ED4853">
        <w:t>í averroismus interpretoval</w:t>
      </w:r>
      <w:r w:rsidRPr="00273106">
        <w:t xml:space="preserve"> spis </w:t>
      </w:r>
      <w:r w:rsidRPr="08717067">
        <w:rPr>
          <w:i/>
        </w:rPr>
        <w:t>Politika</w:t>
      </w:r>
      <w:r w:rsidRPr="00273106">
        <w:t xml:space="preserve"> v linii prohlubování autonomie lidského jednání daného v </w:t>
      </w:r>
      <w:r w:rsidRPr="08717067">
        <w:rPr>
          <w:i/>
        </w:rPr>
        <w:t>Etice</w:t>
      </w:r>
      <w:r w:rsidR="003243A4">
        <w:t xml:space="preserve"> a navázal</w:t>
      </w:r>
      <w:r>
        <w:t xml:space="preserve"> politické jednání </w:t>
      </w:r>
      <w:r w:rsidRPr="00273106">
        <w:t xml:space="preserve">na definici praktického intelektu podle </w:t>
      </w:r>
      <w:r>
        <w:rPr>
          <w:i/>
        </w:rPr>
        <w:t>De anima</w:t>
      </w:r>
      <w:r w:rsidRPr="00273106">
        <w:t xml:space="preserve">. Druhý averroismus se o </w:t>
      </w:r>
      <w:r>
        <w:t>Aristotel</w:t>
      </w:r>
      <w:r w:rsidR="006B3B6C">
        <w:t>o</w:t>
      </w:r>
      <w:r>
        <w:t>v</w:t>
      </w:r>
      <w:r w:rsidR="006B3B6C">
        <w:t>y</w:t>
      </w:r>
      <w:r>
        <w:t xml:space="preserve"> politick</w:t>
      </w:r>
      <w:r w:rsidR="006B3B6C">
        <w:t>é</w:t>
      </w:r>
      <w:r>
        <w:t xml:space="preserve"> </w:t>
      </w:r>
      <w:r w:rsidR="00DE016C">
        <w:t>spis</w:t>
      </w:r>
      <w:r w:rsidR="006B3B6C">
        <w:t>y</w:t>
      </w:r>
      <w:r w:rsidR="00DE016C">
        <w:t xml:space="preserve"> nezajímal</w:t>
      </w:r>
      <w:r w:rsidRPr="00273106">
        <w:t xml:space="preserve"> vůbec</w:t>
      </w:r>
      <w:r w:rsidR="00DE016C">
        <w:t xml:space="preserve">; </w:t>
      </w:r>
      <w:r w:rsidRPr="00273106">
        <w:t>nebo je</w:t>
      </w:r>
      <w:r w:rsidR="00DE016C">
        <w:t xml:space="preserve"> chápal</w:t>
      </w:r>
      <w:r w:rsidRPr="00273106">
        <w:t xml:space="preserve"> v linii </w:t>
      </w:r>
      <w:r>
        <w:t xml:space="preserve">politického augustinianimu založeného na jednání </w:t>
      </w:r>
      <w:r w:rsidRPr="00273106">
        <w:t xml:space="preserve">biblického Adama. Politický augustinianismus </w:t>
      </w:r>
      <w:r>
        <w:fldChar w:fldCharType="begin"/>
      </w:r>
      <w:r>
        <w:instrText xml:space="preserve"> XE "druhý averroism</w:instrText>
      </w:r>
      <w:r w:rsidRPr="00AA4918">
        <w:instrText>u</w:instrText>
      </w:r>
      <w:r>
        <w:instrText>s</w:instrText>
      </w:r>
      <w:r w:rsidRPr="00AA4918">
        <w:instrText>:polit</w:instrText>
      </w:r>
      <w:r>
        <w:instrText>ic</w:instrText>
      </w:r>
      <w:r w:rsidRPr="00AA4918">
        <w:instrText>ká filosofie</w:instrText>
      </w:r>
      <w:r>
        <w:instrText xml:space="preserve">" </w:instrText>
      </w:r>
      <w:r>
        <w:fldChar w:fldCharType="end"/>
      </w:r>
      <w:r w:rsidRPr="00273106">
        <w:t xml:space="preserve">chápal politickou moc jako nevyhnutelný </w:t>
      </w:r>
      <w:r>
        <w:t xml:space="preserve">a </w:t>
      </w:r>
      <w:r w:rsidRPr="00273106">
        <w:t>hořký lék (</w:t>
      </w:r>
      <w:r w:rsidRPr="00273106">
        <w:rPr>
          <w:i/>
        </w:rPr>
        <w:t>remedium peccatum</w:t>
      </w:r>
      <w:r w:rsidRPr="00273106">
        <w:t xml:space="preserve">) na první hřích a na pád do zla. Příklad </w:t>
      </w:r>
      <w:r>
        <w:t xml:space="preserve">této interpretace </w:t>
      </w:r>
      <w:r w:rsidRPr="00273106">
        <w:t>podávají tzv. „knížecí zrcadla“ (</w:t>
      </w:r>
      <w:r w:rsidRPr="00273106">
        <w:rPr>
          <w:i/>
          <w:iCs/>
        </w:rPr>
        <w:t>principum specula</w:t>
      </w:r>
      <w:r w:rsidR="002D7654">
        <w:t xml:space="preserve">). Byla napsána po vzoru </w:t>
      </w:r>
      <w:r w:rsidR="002D7654" w:rsidRPr="00273106">
        <w:t xml:space="preserve">Senecova díla </w:t>
      </w:r>
      <w:r w:rsidR="002D7654" w:rsidRPr="00273106">
        <w:rPr>
          <w:i/>
        </w:rPr>
        <w:t>De clementia</w:t>
      </w:r>
      <w:r w:rsidR="002D7654">
        <w:t xml:space="preserve"> a byla určena k výchově vládců</w:t>
      </w:r>
      <w:r w:rsidRPr="00273106">
        <w:t>. Dominikán Vincent de Beauvais</w:t>
      </w:r>
      <w:r>
        <w:fldChar w:fldCharType="begin"/>
      </w:r>
      <w:r>
        <w:instrText xml:space="preserve"> XE "</w:instrText>
      </w:r>
      <w:r w:rsidRPr="003D2357">
        <w:instrText>Vincent de Beauvais</w:instrText>
      </w:r>
      <w:r>
        <w:instrText xml:space="preserve">" </w:instrText>
      </w:r>
      <w:r>
        <w:fldChar w:fldCharType="end"/>
      </w:r>
      <w:r w:rsidRPr="00273106">
        <w:t xml:space="preserve"> (Vincentius Belvacensis) představuje klasického reprezentanta druhého averroismu, který kombinuje neoplatonismus s politickým augustinismem</w:t>
      </w:r>
      <w:r>
        <w:t xml:space="preserve"> v sumě</w:t>
      </w:r>
      <w:r w:rsidRPr="00273106">
        <w:t xml:space="preserve">  </w:t>
      </w:r>
      <w:r w:rsidRPr="00273106">
        <w:rPr>
          <w:i/>
        </w:rPr>
        <w:t>Speculum Maius</w:t>
      </w:r>
      <w:r w:rsidRPr="00273106">
        <w:t xml:space="preserve"> (1220‒46). </w:t>
      </w:r>
      <w:r>
        <w:t>Jeho pozdější z</w:t>
      </w:r>
      <w:r w:rsidRPr="00273106">
        <w:t xml:space="preserve">rcadlo vládců </w:t>
      </w:r>
      <w:r>
        <w:t xml:space="preserve">nazvané </w:t>
      </w:r>
      <w:r w:rsidRPr="00273106">
        <w:rPr>
          <w:i/>
        </w:rPr>
        <w:t xml:space="preserve">De morali principis </w:t>
      </w:r>
      <w:r w:rsidRPr="00273106">
        <w:rPr>
          <w:i/>
        </w:rPr>
        <w:lastRenderedPageBreak/>
        <w:t>institutione</w:t>
      </w:r>
      <w:r>
        <w:t xml:space="preserve"> psané</w:t>
      </w:r>
      <w:r w:rsidRPr="00273106">
        <w:t xml:space="preserve"> v Paříži </w:t>
      </w:r>
      <w:r>
        <w:t xml:space="preserve">v letech </w:t>
      </w:r>
      <w:r w:rsidRPr="00273106">
        <w:t xml:space="preserve">1260‒64 podává </w:t>
      </w:r>
      <w:r>
        <w:t xml:space="preserve">augustiniánský </w:t>
      </w:r>
      <w:r w:rsidRPr="00273106">
        <w:t xml:space="preserve">výklad </w:t>
      </w:r>
      <w:r>
        <w:t xml:space="preserve">politiky </w:t>
      </w:r>
      <w:r w:rsidRPr="00273106">
        <w:t xml:space="preserve">jako </w:t>
      </w:r>
      <w:r>
        <w:t>mocensky ordinovaného</w:t>
      </w:r>
      <w:r w:rsidRPr="00273106">
        <w:t xml:space="preserve"> léku </w:t>
      </w:r>
      <w:r>
        <w:t>potírajícího nákazu společenských následků</w:t>
      </w:r>
      <w:r w:rsidRPr="00273106">
        <w:t xml:space="preserve"> hříchu. Vladařská moc je potřebná k tomu, aby se lidé navzájem nezničili.</w:t>
      </w:r>
      <w:r w:rsidRPr="00273106">
        <w:rPr>
          <w:rStyle w:val="Znakapoznpodarou"/>
        </w:rPr>
        <w:footnoteReference w:id="515"/>
      </w:r>
      <w:r w:rsidRPr="00273106">
        <w:t xml:space="preserve"> </w:t>
      </w:r>
      <w:r w:rsidR="006E3C2B">
        <w:rPr>
          <w:rStyle w:val="ezkurwreuab5ozgtqnkl"/>
        </w:rPr>
        <w:t xml:space="preserve">Na základě tohoto uvažování předchází politická teorie </w:t>
      </w:r>
      <w:r w:rsidR="006E3C2B" w:rsidRPr="006E3C2B">
        <w:rPr>
          <w:rStyle w:val="ezkurwreuab5ozgtqnkl"/>
          <w:i/>
        </w:rPr>
        <w:t>Modernorum</w:t>
      </w:r>
      <w:r w:rsidR="006E3C2B">
        <w:rPr>
          <w:rStyle w:val="ezkurwreuab5ozgtqnkl"/>
        </w:rPr>
        <w:t xml:space="preserve"> postmoderní</w:t>
      </w:r>
      <w:r w:rsidR="006E3C2B">
        <w:t xml:space="preserve"> </w:t>
      </w:r>
      <w:r w:rsidR="006E3C2B">
        <w:rPr>
          <w:rStyle w:val="ezkurwreuab5ozgtqnkl"/>
        </w:rPr>
        <w:t>teorie</w:t>
      </w:r>
      <w:r w:rsidR="006E3C2B">
        <w:t xml:space="preserve"> </w:t>
      </w:r>
      <w:r w:rsidR="006E3C2B">
        <w:rPr>
          <w:rStyle w:val="ezkurwreuab5ozgtqnkl"/>
        </w:rPr>
        <w:t>individuální</w:t>
      </w:r>
      <w:r w:rsidR="006E3C2B">
        <w:t xml:space="preserve"> </w:t>
      </w:r>
      <w:r w:rsidR="006E3C2B">
        <w:rPr>
          <w:rStyle w:val="ezkurwreuab5ozgtqnkl"/>
        </w:rPr>
        <w:t>sebezáchovy</w:t>
      </w:r>
      <w:r w:rsidR="006E3C2B">
        <w:t>. Ty j</w:t>
      </w:r>
      <w:r w:rsidR="006E3C2B">
        <w:rPr>
          <w:rStyle w:val="ezkurwreuab5ozgtqnkl"/>
        </w:rPr>
        <w:t>sou shrnuty</w:t>
      </w:r>
      <w:r w:rsidR="006E3C2B">
        <w:t xml:space="preserve"> </w:t>
      </w:r>
      <w:r w:rsidR="006E3C2B">
        <w:rPr>
          <w:rStyle w:val="ezkurwreuab5ozgtqnkl"/>
        </w:rPr>
        <w:t>ve společenské</w:t>
      </w:r>
      <w:r w:rsidR="006E3C2B">
        <w:t xml:space="preserve"> </w:t>
      </w:r>
      <w:r w:rsidR="006E3C2B">
        <w:rPr>
          <w:rStyle w:val="ezkurwreuab5ozgtqnkl"/>
        </w:rPr>
        <w:t>smlouvě</w:t>
      </w:r>
      <w:r w:rsidR="006E3C2B">
        <w:t xml:space="preserve"> </w:t>
      </w:r>
      <w:r w:rsidR="006E3C2B">
        <w:rPr>
          <w:rStyle w:val="ezkurwreuab5ozgtqnkl"/>
        </w:rPr>
        <w:t>zkoumané</w:t>
      </w:r>
      <w:r w:rsidR="006E3C2B">
        <w:t xml:space="preserve"> Thomasem </w:t>
      </w:r>
      <w:r w:rsidR="006E3C2B">
        <w:rPr>
          <w:rStyle w:val="ezkurwreuab5ozgtqnkl"/>
        </w:rPr>
        <w:t>Hobbesem</w:t>
      </w:r>
      <w:r w:rsidR="006E3C2B">
        <w:fldChar w:fldCharType="begin"/>
      </w:r>
      <w:r w:rsidR="006E3C2B">
        <w:instrText xml:space="preserve"> XE "</w:instrText>
      </w:r>
      <w:r w:rsidR="006E3C2B" w:rsidRPr="007C389D">
        <w:instrText>Hobbes, T.</w:instrText>
      </w:r>
      <w:r w:rsidR="006E3C2B">
        <w:instrText xml:space="preserve">" </w:instrText>
      </w:r>
      <w:r w:rsidR="006E3C2B">
        <w:fldChar w:fldCharType="end"/>
      </w:r>
      <w:r w:rsidR="006E3C2B">
        <w:t xml:space="preserve"> </w:t>
      </w:r>
      <w:r w:rsidR="006E3C2B">
        <w:rPr>
          <w:rStyle w:val="ezkurwreuab5ozgtqnkl"/>
        </w:rPr>
        <w:t>(</w:t>
      </w:r>
      <w:r w:rsidR="006E3C2B" w:rsidRPr="00FC4208">
        <w:rPr>
          <w:rStyle w:val="ezkurwreuab5ozgtqnkl"/>
          <w:i/>
        </w:rPr>
        <w:t>Leviathan</w:t>
      </w:r>
      <w:r w:rsidR="006E3C2B">
        <w:rPr>
          <w:rStyle w:val="ezkurwreuab5ozgtqnkl"/>
        </w:rPr>
        <w:t>, 1651)</w:t>
      </w:r>
      <w:r w:rsidR="006E3C2B">
        <w:t xml:space="preserve">. </w:t>
      </w:r>
      <w:r w:rsidRPr="00273106">
        <w:t>Ve druhé polovině 13. stol</w:t>
      </w:r>
      <w:r>
        <w:t>etí</w:t>
      </w:r>
      <w:r w:rsidRPr="00273106">
        <w:t xml:space="preserve"> se politicky interpretovaný augustinianismus napojil na ontoteologickou stavbu metafyziky danou v Bonaventurově škole.</w:t>
      </w:r>
      <w:r>
        <w:t xml:space="preserve"> Tím vznikla v</w:t>
      </w:r>
      <w:r w:rsidRPr="00273106">
        <w:t xml:space="preserve"> </w:t>
      </w:r>
      <w:r>
        <w:t>metafyzice</w:t>
      </w:r>
      <w:r w:rsidRPr="00273106">
        <w:t xml:space="preserve"> </w:t>
      </w:r>
      <w:r w:rsidRPr="00273106">
        <w:rPr>
          <w:i/>
        </w:rPr>
        <w:t>Modernorum</w:t>
      </w:r>
      <w:r w:rsidRPr="00273106">
        <w:t xml:space="preserve"> unitární </w:t>
      </w:r>
      <w:r>
        <w:t>politická</w:t>
      </w:r>
      <w:r w:rsidRPr="00273106">
        <w:t xml:space="preserve"> teorie redukující světskou a církevní moc na jednu pravdu. Výsledkem byla unifikace světské a duchovní moci pod suverenitou</w:t>
      </w:r>
      <w:r>
        <w:t xml:space="preserve"> </w:t>
      </w:r>
      <w:r w:rsidRPr="00273106">
        <w:rPr>
          <w:i/>
        </w:rPr>
        <w:t>potestas ecclesiastica</w:t>
      </w:r>
      <w:r w:rsidRPr="00273106">
        <w:t xml:space="preserve">. Druhý averroismus vytvořil unifikovanou teorii politické moci, jejíž legitimace byla vysvětlena teologicky a biblicky. </w:t>
      </w:r>
      <w:r>
        <w:t xml:space="preserve">Novou ontoteologickou strukturu politické moci v rámci jedné pravdy vytvářeli teologičtí představitelé prvního i druhého averroismu. Akvinského zrcadlo vládců ve spise </w:t>
      </w:r>
      <w:r w:rsidRPr="007045FD">
        <w:rPr>
          <w:i/>
        </w:rPr>
        <w:t>De regno</w:t>
      </w:r>
      <w:r w:rsidRPr="007045FD">
        <w:t xml:space="preserve"> </w:t>
      </w:r>
      <w:r w:rsidRPr="00351C8F">
        <w:t xml:space="preserve">integrovalo aristotelské pojetí </w:t>
      </w:r>
      <w:r w:rsidRPr="007045FD">
        <w:t xml:space="preserve">politické moci do teokratické struktrury, později explicitně </w:t>
      </w:r>
      <w:r w:rsidR="00BD42AA">
        <w:t xml:space="preserve">potvrzené papežskou </w:t>
      </w:r>
      <w:r w:rsidRPr="007045FD">
        <w:t xml:space="preserve">bulou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rsidR="00BD42AA">
        <w:t xml:space="preserve"> </w:t>
      </w:r>
      <w:r w:rsidR="00BD42AA">
        <w:rPr>
          <w:lang w:eastAsia="en-US"/>
        </w:rPr>
        <w:t xml:space="preserve">(1302). </w:t>
      </w:r>
      <w:r w:rsidRPr="007045FD">
        <w:t xml:space="preserve">Spis </w:t>
      </w:r>
      <w:r w:rsidR="00BD42AA" w:rsidRPr="007045FD">
        <w:rPr>
          <w:i/>
        </w:rPr>
        <w:t>De regno</w:t>
      </w:r>
      <w:r w:rsidR="00BD42AA" w:rsidRPr="007045FD">
        <w:t xml:space="preserve"> </w:t>
      </w:r>
      <w:r w:rsidRPr="007045FD">
        <w:t xml:space="preserve">vychází z </w:t>
      </w:r>
      <w:r>
        <w:t xml:space="preserve">aristotelské </w:t>
      </w:r>
      <w:r w:rsidRPr="007045FD">
        <w:t xml:space="preserve">přirozenosti člověka </w:t>
      </w:r>
      <w:r>
        <w:t xml:space="preserve">vedeného </w:t>
      </w:r>
      <w:r w:rsidRPr="007045FD">
        <w:t>přirozeným světlem rozumu (</w:t>
      </w:r>
      <w:r w:rsidRPr="007045FD">
        <w:rPr>
          <w:i/>
        </w:rPr>
        <w:t>naturaliter insitum rationis lumen</w:t>
      </w:r>
      <w:r>
        <w:t xml:space="preserve">), které </w:t>
      </w:r>
      <w:r w:rsidRPr="007045FD">
        <w:t>existuje v každém člověku (</w:t>
      </w:r>
      <w:r w:rsidRPr="007045FD">
        <w:rPr>
          <w:i/>
        </w:rPr>
        <w:t>est autem unicuique hominum</w:t>
      </w:r>
      <w:r>
        <w:t xml:space="preserve">) a dělá z něj </w:t>
      </w:r>
      <w:r w:rsidRPr="007045FD">
        <w:t>sociálního a politického tvora (</w:t>
      </w:r>
      <w:r w:rsidRPr="007045FD">
        <w:rPr>
          <w:i/>
        </w:rPr>
        <w:t>naturale autem est homini ut sit animal sociale et politicum</w:t>
      </w:r>
      <w:r w:rsidRPr="00CC6B40">
        <w:t>;</w:t>
      </w:r>
      <w:r>
        <w:rPr>
          <w:i/>
        </w:rPr>
        <w:t xml:space="preserve"> </w:t>
      </w:r>
      <w:r w:rsidRPr="007045FD">
        <w:rPr>
          <w:i/>
        </w:rPr>
        <w:t>De regno</w:t>
      </w:r>
      <w:r w:rsidRPr="007045FD">
        <w:t xml:space="preserve"> </w:t>
      </w:r>
      <w:bookmarkStart w:id="108" w:name="69921"/>
      <w:r w:rsidRPr="007045FD">
        <w:rPr>
          <w:rStyle w:val="ref"/>
        </w:rPr>
        <w:t>lib. 1, cap. 1</w:t>
      </w:r>
      <w:bookmarkEnd w:id="108"/>
      <w:r>
        <w:rPr>
          <w:rStyle w:val="ref"/>
        </w:rPr>
        <w:t>; ed. Leonina 42, 449.18‒26</w:t>
      </w:r>
      <w:r>
        <w:rPr>
          <w:i/>
        </w:rPr>
        <w:fldChar w:fldCharType="begin"/>
      </w:r>
      <w:r>
        <w:instrText xml:space="preserve"> XE "Akvinský:</w:instrText>
      </w:r>
      <w:r w:rsidRPr="0084096C">
        <w:rPr>
          <w:i/>
        </w:rPr>
        <w:instrText>De regno</w:instrText>
      </w:r>
      <w:r>
        <w:rPr>
          <w:i/>
        </w:rPr>
        <w:instrText xml:space="preserve"> </w:instrText>
      </w:r>
      <w:r>
        <w:rPr>
          <w:rStyle w:val="ref"/>
        </w:rPr>
        <w:instrText>449.18‒26</w:instrText>
      </w:r>
      <w:r>
        <w:instrText xml:space="preserve">" </w:instrText>
      </w:r>
      <w:r>
        <w:rPr>
          <w:i/>
        </w:rPr>
        <w:fldChar w:fldCharType="end"/>
      </w:r>
      <w:r w:rsidRPr="007045FD">
        <w:t xml:space="preserve">). </w:t>
      </w:r>
      <w:r>
        <w:t>Citované zrcadlo vládců podle Akvinského jednoznačně chápe politickou moc teokraticky (</w:t>
      </w:r>
      <w:r w:rsidRPr="08FB447C">
        <w:rPr>
          <w:i/>
        </w:rPr>
        <w:t>vicario Romano Pontifici, cui omnes reges populi Christiani oportet esse subiectos</w:t>
      </w:r>
      <w:r>
        <w:t>).</w:t>
      </w:r>
      <w:r>
        <w:rPr>
          <w:rStyle w:val="Znakapoznpodarou"/>
        </w:rPr>
        <w:footnoteReference w:id="516"/>
      </w:r>
      <w:r>
        <w:t xml:space="preserve"> </w:t>
      </w:r>
      <w:r w:rsidR="00EA445D" w:rsidRPr="00EA445D">
        <w:t xml:space="preserve">Papežský primát ve světském světě a politice se řídí postavením apoštola Petra v </w:t>
      </w:r>
      <w:r w:rsidR="00EA445D" w:rsidRPr="00EA445D">
        <w:rPr>
          <w:i/>
        </w:rPr>
        <w:t>Novém zákoně</w:t>
      </w:r>
      <w:r w:rsidR="00D11F39">
        <w:t xml:space="preserve"> (Mt 16:</w:t>
      </w:r>
      <w:r w:rsidR="00EA445D">
        <w:t>18</w:t>
      </w:r>
      <w:r w:rsidR="00EA445D">
        <w:fldChar w:fldCharType="begin"/>
      </w:r>
      <w:r w:rsidR="00EA445D">
        <w:instrText xml:space="preserve"> XE "</w:instrText>
      </w:r>
      <w:r w:rsidR="00EA445D" w:rsidRPr="00EA445D">
        <w:rPr>
          <w:i/>
        </w:rPr>
        <w:instrText>Nový zákon</w:instrText>
      </w:r>
      <w:r w:rsidR="00EA445D">
        <w:instrText xml:space="preserve">:Mt 16.18" </w:instrText>
      </w:r>
      <w:r w:rsidR="00EA445D">
        <w:fldChar w:fldCharType="end"/>
      </w:r>
      <w:r w:rsidR="00EA445D" w:rsidRPr="00EA445D">
        <w:t>), který byl chápán j</w:t>
      </w:r>
      <w:r w:rsidR="005C0FE4">
        <w:t xml:space="preserve">ako první římskokatolický papež. </w:t>
      </w:r>
      <w:r>
        <w:t>D</w:t>
      </w:r>
      <w:r w:rsidRPr="00273106">
        <w:t xml:space="preserve">ílo </w:t>
      </w:r>
      <w:r>
        <w:t xml:space="preserve">prvního tomisty Aegidia Romana obhajovalo </w:t>
      </w:r>
      <w:r w:rsidRPr="00273106">
        <w:t xml:space="preserve">v traktátu </w:t>
      </w:r>
      <w:r w:rsidRPr="00273106">
        <w:rPr>
          <w:i/>
        </w:rPr>
        <w:t>De ecclesiastica potestate</w:t>
      </w:r>
      <w:r w:rsidRPr="00273106">
        <w:t xml:space="preserve"> (1302) učení papežského pol</w:t>
      </w:r>
      <w:r w:rsidR="00DF6A0D">
        <w:t xml:space="preserve">itického a </w:t>
      </w:r>
      <w:r w:rsidR="00DF6A0D">
        <w:lastRenderedPageBreak/>
        <w:t>náboženského primátu, které inspirovalo bulu</w:t>
      </w:r>
      <w:r w:rsidRPr="00273106">
        <w:t xml:space="preserve"> </w:t>
      </w:r>
      <w:r w:rsidRPr="00273106">
        <w:rPr>
          <w:i/>
        </w:rPr>
        <w:t>Unam Sanctam</w:t>
      </w:r>
      <w:r w:rsidRPr="00273106">
        <w:t xml:space="preserve">. </w:t>
      </w:r>
      <w:r w:rsidR="00C37F9A">
        <w:t>Aegidiova r</w:t>
      </w:r>
      <w:r>
        <w:t xml:space="preserve">ole při vydání Tempierova dekretu 1277 zatím není příliš jasná, ale jeho vliv na vydání buly </w:t>
      </w:r>
      <w:r w:rsidRPr="08BF20D5">
        <w:rPr>
          <w:i/>
        </w:rPr>
        <w:t>Unam Sanctam</w:t>
      </w:r>
      <w:r>
        <w:t xml:space="preserve"> a jeho přítomnost na koncilu ve Vienne</w:t>
      </w:r>
      <w:r>
        <w:fldChar w:fldCharType="begin"/>
      </w:r>
      <w:r>
        <w:instrText xml:space="preserve"> XE "</w:instrText>
      </w:r>
      <w:r w:rsidRPr="08BD0C05">
        <w:instrText>koncil:Vienne</w:instrText>
      </w:r>
      <w:r>
        <w:instrText xml:space="preserve">" </w:instrText>
      </w:r>
      <w:r>
        <w:fldChar w:fldCharType="end"/>
      </w:r>
      <w:r w:rsidR="002B082D">
        <w:t xml:space="preserve"> </w:t>
      </w:r>
      <w:r w:rsidR="000B546D">
        <w:t xml:space="preserve">(1311–12) </w:t>
      </w:r>
      <w:r w:rsidR="000B546D" w:rsidRPr="00A9626C">
        <w:rPr>
          <w:lang w:eastAsia="en-US"/>
        </w:rPr>
        <w:t xml:space="preserve"> </w:t>
      </w:r>
      <w:r>
        <w:t>ukazují na jeho význam pro politick</w:t>
      </w:r>
      <w:r w:rsidR="00CF5C34">
        <w:t>é rozhodování církevních kruhů.</w:t>
      </w:r>
      <w:r w:rsidR="00E1150B">
        <w:t xml:space="preserve"> Teokratický nárok</w:t>
      </w:r>
      <w:r w:rsidR="00E1150B" w:rsidRPr="007045FD">
        <w:t xml:space="preserve"> </w:t>
      </w:r>
      <w:r w:rsidR="00E1150B">
        <w:t xml:space="preserve">papežství je explicitně </w:t>
      </w:r>
      <w:r w:rsidR="00E1150B" w:rsidRPr="007045FD">
        <w:t xml:space="preserve">daný v doktríně tzv. </w:t>
      </w:r>
      <w:r w:rsidR="00E1150B">
        <w:t>„</w:t>
      </w:r>
      <w:r w:rsidR="00E1150B" w:rsidRPr="007045FD">
        <w:t>dvou mečů</w:t>
      </w:r>
      <w:r w:rsidR="00E1150B">
        <w:t>“ (</w:t>
      </w:r>
      <w:r w:rsidR="00E1150B" w:rsidRPr="00A54229">
        <w:t>Lecler</w:t>
      </w:r>
      <w:r w:rsidR="00E1150B">
        <w:t xml:space="preserve"> 1931, 1932)</w:t>
      </w:r>
      <w:r w:rsidR="00E1150B" w:rsidRPr="007045FD">
        <w:t>.</w:t>
      </w:r>
      <w:r w:rsidR="00E1150B">
        <w:t xml:space="preserve"> Tato teorie</w:t>
      </w:r>
      <w:r w:rsidR="00E1150B" w:rsidRPr="00273106">
        <w:t xml:space="preserve"> </w:t>
      </w:r>
      <w:r w:rsidR="00E1150B">
        <w:t xml:space="preserve">spojení </w:t>
      </w:r>
      <w:r w:rsidR="00E1150B" w:rsidRPr="00273106">
        <w:t xml:space="preserve">duchovní a světské moci </w:t>
      </w:r>
      <w:r w:rsidR="00E1150B">
        <w:t>vycházela ze zmínky o dvou mečích</w:t>
      </w:r>
      <w:r w:rsidR="00E1150B" w:rsidRPr="00273106">
        <w:t xml:space="preserve"> </w:t>
      </w:r>
      <w:r w:rsidR="00E1150B">
        <w:t xml:space="preserve">z </w:t>
      </w:r>
      <w:r w:rsidR="00E1150B" w:rsidRPr="00273106">
        <w:t>předaných Petrovi k obraně Ježíše v Getsemanské zahradě (Lk 22:38</w:t>
      </w:r>
      <w:r w:rsidR="00E1150B">
        <w:fldChar w:fldCharType="begin"/>
      </w:r>
      <w:r w:rsidR="00E1150B">
        <w:instrText xml:space="preserve"> XE "Nový zákon:Lk 22.</w:instrText>
      </w:r>
      <w:r w:rsidR="00E1150B" w:rsidRPr="00660359">
        <w:instrText>38</w:instrText>
      </w:r>
      <w:r w:rsidR="00E1150B">
        <w:instrText xml:space="preserve">" </w:instrText>
      </w:r>
      <w:r w:rsidR="00E1150B">
        <w:fldChar w:fldCharType="end"/>
      </w:r>
      <w:r w:rsidR="00E1150B" w:rsidRPr="00273106">
        <w:t>).</w:t>
      </w:r>
      <w:r w:rsidR="00E1150B">
        <w:t xml:space="preserve"> </w:t>
      </w:r>
      <w:r w:rsidR="009B2A18">
        <w:t>Teorie jedné pravdy dostala plně politický charakter skrze odpovídající formu politického myšlení publikovaného v papežské bule</w:t>
      </w:r>
      <w:r w:rsidR="009B2A18" w:rsidRPr="00273106">
        <w:t xml:space="preserve"> </w:t>
      </w:r>
      <w:r w:rsidR="009B2A18">
        <w:rPr>
          <w:i/>
        </w:rPr>
        <w:t>Unam Sanctam</w:t>
      </w:r>
      <w:r w:rsidR="009B2A18" w:rsidRPr="00273106">
        <w:t xml:space="preserve"> </w:t>
      </w:r>
      <w:r w:rsidR="009B2A18">
        <w:t>(</w:t>
      </w:r>
      <w:r w:rsidR="009B2A18">
        <w:rPr>
          <w:rStyle w:val="st"/>
        </w:rPr>
        <w:t>1302</w:t>
      </w:r>
      <w:r w:rsidR="009B2A18">
        <w:t>)</w:t>
      </w:r>
      <w:r w:rsidR="009B2A18" w:rsidRPr="00273106">
        <w:t xml:space="preserve">. </w:t>
      </w:r>
      <w:r w:rsidR="0013626E" w:rsidRPr="00273106">
        <w:t>Oficiáln</w:t>
      </w:r>
      <w:r w:rsidR="0013626E">
        <w:t xml:space="preserve">í definici politické moci určoval </w:t>
      </w:r>
      <w:r w:rsidR="0013626E" w:rsidRPr="00273106">
        <w:t xml:space="preserve">politický </w:t>
      </w:r>
      <w:r w:rsidR="0013626E">
        <w:t>augustinianismus</w:t>
      </w:r>
      <w:r w:rsidR="0013626E">
        <w:fldChar w:fldCharType="begin"/>
      </w:r>
      <w:r w:rsidR="0013626E">
        <w:instrText xml:space="preserve"> XE "</w:instrText>
      </w:r>
      <w:r w:rsidR="0013626E" w:rsidRPr="008F5994">
        <w:instrText>politický augustinianismus</w:instrText>
      </w:r>
      <w:r w:rsidR="0013626E">
        <w:instrText xml:space="preserve">" </w:instrText>
      </w:r>
      <w:r w:rsidR="0013626E">
        <w:fldChar w:fldCharType="end"/>
      </w:r>
      <w:r w:rsidR="0013626E">
        <w:t xml:space="preserve"> </w:t>
      </w:r>
      <w:r w:rsidR="0013626E" w:rsidRPr="00273106">
        <w:t xml:space="preserve">vyjádřený v bulách </w:t>
      </w:r>
      <w:r w:rsidR="0013626E">
        <w:rPr>
          <w:i/>
        </w:rPr>
        <w:t>Unam Sanctam</w:t>
      </w:r>
      <w:r w:rsidR="0013626E">
        <w:rPr>
          <w:i/>
        </w:rPr>
        <w:fldChar w:fldCharType="begin"/>
      </w:r>
      <w:r w:rsidR="0013626E">
        <w:instrText xml:space="preserve"> XE "</w:instrText>
      </w:r>
      <w:r w:rsidR="0013626E">
        <w:rPr>
          <w:i/>
        </w:rPr>
        <w:instrText>Unam Sanctam</w:instrText>
      </w:r>
      <w:r w:rsidR="0013626E">
        <w:instrText xml:space="preserve">" </w:instrText>
      </w:r>
      <w:r w:rsidR="0013626E">
        <w:rPr>
          <w:i/>
        </w:rPr>
        <w:fldChar w:fldCharType="end"/>
      </w:r>
      <w:r w:rsidR="0013626E" w:rsidRPr="00273106">
        <w:rPr>
          <w:i/>
        </w:rPr>
        <w:t xml:space="preserve"> </w:t>
      </w:r>
      <w:r w:rsidR="0013626E">
        <w:t xml:space="preserve">(1302) </w:t>
      </w:r>
      <w:r w:rsidR="0013626E" w:rsidRPr="00273106">
        <w:t xml:space="preserve">a </w:t>
      </w:r>
      <w:r w:rsidR="0013626E" w:rsidRPr="00273106">
        <w:rPr>
          <w:i/>
        </w:rPr>
        <w:t>Patris Aeterni</w:t>
      </w:r>
      <w:r w:rsidR="0013626E">
        <w:t xml:space="preserve"> (1303) </w:t>
      </w:r>
      <w:r w:rsidR="0013626E">
        <w:rPr>
          <w:i/>
        </w:rPr>
        <w:fldChar w:fldCharType="begin"/>
      </w:r>
      <w:r w:rsidR="0013626E">
        <w:instrText xml:space="preserve"> XE "</w:instrText>
      </w:r>
      <w:r w:rsidR="0013626E" w:rsidRPr="00693299">
        <w:rPr>
          <w:i/>
        </w:rPr>
        <w:instrText>Patris Aeterni</w:instrText>
      </w:r>
      <w:r w:rsidR="0013626E">
        <w:instrText xml:space="preserve">" </w:instrText>
      </w:r>
      <w:r w:rsidR="0013626E">
        <w:rPr>
          <w:i/>
        </w:rPr>
        <w:fldChar w:fldCharType="end"/>
      </w:r>
      <w:r w:rsidR="0013626E" w:rsidRPr="00273106">
        <w:t>.</w:t>
      </w:r>
      <w:r w:rsidR="0013626E" w:rsidRPr="00273106">
        <w:rPr>
          <w:rStyle w:val="Znakapoznpodarou"/>
        </w:rPr>
        <w:footnoteReference w:id="517"/>
      </w:r>
      <w:r w:rsidR="0013626E" w:rsidRPr="00273106">
        <w:t xml:space="preserve"> </w:t>
      </w:r>
      <w:r w:rsidR="0013626E" w:rsidRPr="00952932">
        <w:t xml:space="preserve">Bula </w:t>
      </w:r>
      <w:r w:rsidR="0013626E" w:rsidRPr="00952932">
        <w:rPr>
          <w:i/>
          <w:iCs/>
        </w:rPr>
        <w:t>Patris Aeterni</w:t>
      </w:r>
      <w:r w:rsidR="0013626E" w:rsidRPr="00952932">
        <w:t xml:space="preserve"> používá stejné metafory jako východní césaropapismus a zobrazuje neoplatónský intelekt jako slunce. Po</w:t>
      </w:r>
      <w:r w:rsidR="0013626E">
        <w:t>stava císaře představuje měsíc, který o</w:t>
      </w:r>
      <w:r w:rsidR="0013626E" w:rsidRPr="00952932">
        <w:t xml:space="preserve">světluje polis svou mocí </w:t>
      </w:r>
      <w:r w:rsidR="0013626E">
        <w:t xml:space="preserve">skrze </w:t>
      </w:r>
      <w:r w:rsidR="0013626E" w:rsidRPr="00952932">
        <w:t xml:space="preserve">sluneční paprsky </w:t>
      </w:r>
      <w:r w:rsidR="0013626E">
        <w:t xml:space="preserve">svrchované </w:t>
      </w:r>
      <w:r w:rsidR="0013626E" w:rsidRPr="00952932">
        <w:t>moci udělené papežem. Tento model připomíná Eusebia z Cesareje, když kolem roku 337 psal chvalořeč na císaře Konstantina (</w:t>
      </w:r>
      <w:r w:rsidR="0013626E" w:rsidRPr="00952932">
        <w:rPr>
          <w:i/>
          <w:iCs/>
        </w:rPr>
        <w:t>Vita Constantii</w:t>
      </w:r>
      <w:r w:rsidR="0013626E" w:rsidRPr="00952932">
        <w:t>). Císař jako slunce byl nahrazen západní svrchovaností papeže.</w:t>
      </w:r>
      <w:r w:rsidR="006D406C">
        <w:t xml:space="preserve"> </w:t>
      </w:r>
      <w:r w:rsidR="009B2A18" w:rsidRPr="00273106">
        <w:t xml:space="preserve">Hermeneutika považuje vydání </w:t>
      </w:r>
      <w:r w:rsidR="009B2A18">
        <w:t>t</w:t>
      </w:r>
      <w:r w:rsidR="006D406C">
        <w:t xml:space="preserve">ěcht dvou </w:t>
      </w:r>
      <w:r w:rsidR="00787430">
        <w:t>dekretů z</w:t>
      </w:r>
      <w:r w:rsidR="009B2A18" w:rsidRPr="00273106">
        <w:t xml:space="preserve">a stejný mezník ve vývoji politické teorie jako bylo vydání </w:t>
      </w:r>
      <w:r w:rsidR="009B2A18">
        <w:t xml:space="preserve">odsuzujících </w:t>
      </w:r>
      <w:r w:rsidR="009B2A18" w:rsidRPr="00273106">
        <w:t xml:space="preserve">dekretů v </w:t>
      </w:r>
      <w:r w:rsidR="009B2A18">
        <w:t xml:space="preserve">březnu </w:t>
      </w:r>
      <w:r w:rsidR="009B2A18" w:rsidRPr="00273106">
        <w:t>1277</w:t>
      </w:r>
      <w:r w:rsidR="009B2A18">
        <w:fldChar w:fldCharType="begin"/>
      </w:r>
      <w:r w:rsidR="009B2A18">
        <w:instrText xml:space="preserve"> XE "</w:instrText>
      </w:r>
      <w:r w:rsidR="009B2A18" w:rsidRPr="00290137">
        <w:instrText>odsouzení 1277</w:instrText>
      </w:r>
      <w:r w:rsidR="009B2A18">
        <w:instrText xml:space="preserve">" </w:instrText>
      </w:r>
      <w:r w:rsidR="009B2A18">
        <w:fldChar w:fldCharType="end"/>
      </w:r>
      <w:r w:rsidR="009B2A18" w:rsidRPr="00273106">
        <w:t>.</w:t>
      </w:r>
    </w:p>
    <w:p w:rsidR="08163013" w:rsidRDefault="008F4275" w:rsidP="00BE5952">
      <w:pPr>
        <w:ind w:firstLine="397"/>
        <w:rPr>
          <w:rStyle w:val="addmd"/>
        </w:rPr>
      </w:pPr>
      <w:r>
        <w:t>A</w:t>
      </w:r>
      <w:r w:rsidRPr="007045FD">
        <w:t>utentick</w:t>
      </w:r>
      <w:r>
        <w:t>ý a</w:t>
      </w:r>
      <w:r w:rsidRPr="007045FD">
        <w:t>ristoteli</w:t>
      </w:r>
      <w:r>
        <w:t xml:space="preserve">smus obhajoval autonomii poznání podle rodově odlišných sfér vědění. Teologie není politická věda. </w:t>
      </w:r>
      <w:r w:rsidR="08163013">
        <w:t>P</w:t>
      </w:r>
      <w:r w:rsidR="08163013" w:rsidRPr="007045FD">
        <w:t xml:space="preserve">řirozené určení </w:t>
      </w:r>
      <w:r w:rsidR="08163013">
        <w:t xml:space="preserve">člověka jako politického tvora </w:t>
      </w:r>
      <w:r>
        <w:t>mělo v aristotelismu zásadně odlišné zdůvodnění, které muselo vycházet z přirozeného rozumu. Pak je jasné, že Akvinského argumentace o politickém primátu papeže šla ve stopách jeho semiaverroismu a spojila dvě rodově odlišné disciplíny: přirozené určení člověka jako politického tvora a teologický primát papeže.</w:t>
      </w:r>
      <w:r w:rsidR="00BE5952">
        <w:t xml:space="preserve"> </w:t>
      </w:r>
      <w:r w:rsidR="08163013" w:rsidRPr="00273106">
        <w:t xml:space="preserve">První averroismus nemohl souhlasit </w:t>
      </w:r>
      <w:r w:rsidR="08163013">
        <w:t xml:space="preserve">s unitárním pojetím teokratické politické teorie </w:t>
      </w:r>
      <w:r w:rsidR="08163013" w:rsidRPr="00273106">
        <w:t>z filosofických důvodů daných v Aristotelových morálních a politických spisech</w:t>
      </w:r>
      <w:r w:rsidR="08163013">
        <w:t xml:space="preserve">.  </w:t>
      </w:r>
      <w:r w:rsidR="08163013" w:rsidRPr="00273106">
        <w:t xml:space="preserve">Ideový boj obou škol ohledně statutu politické moci dosvědčují díla pařížských aristoteliků, kteří působili na zdejší </w:t>
      </w:r>
      <w:r w:rsidR="08163013" w:rsidRPr="00273106">
        <w:rPr>
          <w:i/>
        </w:rPr>
        <w:t>alma mater</w:t>
      </w:r>
      <w:r w:rsidR="08163013">
        <w:t xml:space="preserve"> v bouřlivých letech po roce 1277</w:t>
      </w:r>
      <w:r w:rsidR="08163013" w:rsidRPr="00273106">
        <w:t>. Pařížský magistr a dominikán Jan z Paříže (Johannes Quidort</w:t>
      </w:r>
      <w:r w:rsidR="08163013">
        <w:fldChar w:fldCharType="begin"/>
      </w:r>
      <w:r w:rsidR="08163013">
        <w:instrText xml:space="preserve"> XE "</w:instrText>
      </w:r>
      <w:r w:rsidR="08163013" w:rsidRPr="00C77D2E">
        <w:instrText>Johannes Quidort</w:instrText>
      </w:r>
      <w:r w:rsidR="08163013">
        <w:instrText xml:space="preserve">" </w:instrText>
      </w:r>
      <w:r w:rsidR="08163013">
        <w:fldChar w:fldCharType="end"/>
      </w:r>
      <w:r w:rsidR="08163013" w:rsidRPr="00273106">
        <w:t>) kritizoval Oliviho dualismus duše a těla</w:t>
      </w:r>
      <w:r w:rsidR="08163013">
        <w:t xml:space="preserve">. </w:t>
      </w:r>
      <w:r w:rsidR="08163013" w:rsidRPr="00273106">
        <w:t xml:space="preserve">Quidort jako jeden z prvních pařížských </w:t>
      </w:r>
      <w:r w:rsidR="08163013">
        <w:lastRenderedPageBreak/>
        <w:t xml:space="preserve">tomistů </w:t>
      </w:r>
      <w:r w:rsidR="08163013" w:rsidRPr="00273106">
        <w:t>napadl františkánská korektoria Akvinského</w:t>
      </w:r>
      <w:r w:rsidR="08163013">
        <w:t>, v</w:t>
      </w:r>
      <w:r w:rsidR="08163013" w:rsidRPr="00273106">
        <w:t xml:space="preserve">iz jeho dílo </w:t>
      </w:r>
      <w:r w:rsidR="08163013" w:rsidRPr="00273106">
        <w:rPr>
          <w:i/>
        </w:rPr>
        <w:t>Correctorium corruptorii „Circa“</w:t>
      </w:r>
      <w:r w:rsidR="08163013" w:rsidRPr="00273106">
        <w:t xml:space="preserve"> (1283). Magistr Quidort napsal politický </w:t>
      </w:r>
      <w:r w:rsidR="08163013">
        <w:t xml:space="preserve">spis </w:t>
      </w:r>
      <w:r w:rsidR="08163013" w:rsidRPr="00273106">
        <w:rPr>
          <w:i/>
        </w:rPr>
        <w:t>De regia potestae et papali</w:t>
      </w:r>
      <w:r w:rsidR="08163013" w:rsidRPr="00273106">
        <w:t xml:space="preserve"> (1302). </w:t>
      </w:r>
      <w:r w:rsidR="08163013">
        <w:t xml:space="preserve">Traktát </w:t>
      </w:r>
      <w:r w:rsidR="08163013" w:rsidRPr="00273106">
        <w:t xml:space="preserve">postavil Aristotela proti teorii jedné pravdy papežského primátu buly </w:t>
      </w:r>
      <w:r w:rsidR="08163013" w:rsidRPr="00273106">
        <w:rPr>
          <w:i/>
        </w:rPr>
        <w:t>Unam Sanctam</w:t>
      </w:r>
      <w:r w:rsidR="00B12367">
        <w:t>. H</w:t>
      </w:r>
      <w:r w:rsidR="08163013" w:rsidRPr="00273106">
        <w:t>ermeneutik</w:t>
      </w:r>
      <w:r w:rsidR="00B12367">
        <w:t xml:space="preserve">a sleduje </w:t>
      </w:r>
      <w:r w:rsidR="08163013" w:rsidRPr="00273106">
        <w:t xml:space="preserve">role </w:t>
      </w:r>
      <w:r w:rsidR="00B12367">
        <w:t xml:space="preserve">lidské </w:t>
      </w:r>
      <w:r w:rsidR="08163013" w:rsidRPr="00273106">
        <w:t xml:space="preserve">přirozenosti, která </w:t>
      </w:r>
      <w:r w:rsidR="08163013">
        <w:t xml:space="preserve">tvoří základ </w:t>
      </w:r>
      <w:r w:rsidR="08163013" w:rsidRPr="00273106">
        <w:t>autonomní</w:t>
      </w:r>
      <w:r w:rsidR="08163013">
        <w:t>ho</w:t>
      </w:r>
      <w:r w:rsidR="08163013" w:rsidRPr="00273106">
        <w:t xml:space="preserve"> politick</w:t>
      </w:r>
      <w:r w:rsidR="08163013">
        <w:t xml:space="preserve">ého </w:t>
      </w:r>
      <w:r w:rsidR="08163013" w:rsidRPr="00273106">
        <w:t>řád</w:t>
      </w:r>
      <w:r w:rsidR="08163013">
        <w:t xml:space="preserve">u </w:t>
      </w:r>
      <w:r w:rsidR="08163013" w:rsidRPr="00273106">
        <w:t>(</w:t>
      </w:r>
      <w:r w:rsidR="08163013" w:rsidRPr="00273106">
        <w:rPr>
          <w:i/>
        </w:rPr>
        <w:t>ex naturali instinctu, qui ex Deo est</w:t>
      </w:r>
      <w:r w:rsidR="08163013" w:rsidRPr="00273106">
        <w:t>).</w:t>
      </w:r>
      <w:r w:rsidR="08163013" w:rsidRPr="00273106">
        <w:rPr>
          <w:rStyle w:val="Znakapoznpodarou"/>
        </w:rPr>
        <w:footnoteReference w:id="518"/>
      </w:r>
      <w:r w:rsidR="08163013">
        <w:t xml:space="preserve"> </w:t>
      </w:r>
      <w:r w:rsidR="08163013" w:rsidRPr="00273106">
        <w:t xml:space="preserve">Quidort </w:t>
      </w:r>
      <w:r w:rsidR="08163013">
        <w:t>vykládá Aristotelovo pojetí politické přirozenosti člověka proti papežské unitární teokracii, kterou hájil Akvinský. Pověření k vládě není dáno ani historickými mocenskými nároky, ani papežským primátem, ale je skryto v přirozenosti člověka jako politického tvora.</w:t>
      </w:r>
      <w:r w:rsidR="08163013" w:rsidRPr="00273106">
        <w:t xml:space="preserve"> </w:t>
      </w:r>
      <w:r w:rsidR="08163013">
        <w:t xml:space="preserve">Pak je jasné, že francouzský král nevládne z unitární moci papeže, ale díky přirozené politické autoritě pocházející přímo od boha. Zásadní diference mezi Akvinským a </w:t>
      </w:r>
      <w:r w:rsidR="08163013" w:rsidRPr="00273106">
        <w:t>Quidort</w:t>
      </w:r>
      <w:r w:rsidR="08163013">
        <w:t xml:space="preserve">em ukazuje, že uvnitř prvního </w:t>
      </w:r>
      <w:r w:rsidR="00C032D9">
        <w:t xml:space="preserve">averroismu </w:t>
      </w:r>
      <w:r w:rsidR="08163013">
        <w:t xml:space="preserve">byly dvě školy, které chápaly výklad aristotelské politické teorie naprosto odlišně. </w:t>
      </w:r>
      <w:r w:rsidR="08163013" w:rsidRPr="00273106">
        <w:t>Dante</w:t>
      </w:r>
      <w:r w:rsidR="08163013">
        <w:fldChar w:fldCharType="begin"/>
      </w:r>
      <w:r w:rsidR="08163013">
        <w:instrText xml:space="preserve"> XE "</w:instrText>
      </w:r>
      <w:r w:rsidR="08163013" w:rsidRPr="00E871B9">
        <w:instrText>Dante, A.</w:instrText>
      </w:r>
      <w:r w:rsidR="08163013">
        <w:instrText xml:space="preserve">" </w:instrText>
      </w:r>
      <w:r w:rsidR="08163013">
        <w:fldChar w:fldCharType="end"/>
      </w:r>
      <w:r w:rsidR="08163013" w:rsidRPr="00273106">
        <w:t xml:space="preserve"> byl první filosof, který ve spise </w:t>
      </w:r>
      <w:r w:rsidR="08163013" w:rsidRPr="00273106">
        <w:rPr>
          <w:i/>
        </w:rPr>
        <w:t>Monarchia</w:t>
      </w:r>
      <w:r w:rsidR="08163013" w:rsidRPr="00273106">
        <w:t xml:space="preserve"> </w:t>
      </w:r>
      <w:r w:rsidR="08163013" w:rsidRPr="00273106">
        <w:rPr>
          <w:rStyle w:val="addmd"/>
        </w:rPr>
        <w:t xml:space="preserve">(asi 1318) </w:t>
      </w:r>
      <w:r w:rsidR="08163013" w:rsidRPr="00273106">
        <w:t xml:space="preserve">výslovným odkazem na </w:t>
      </w:r>
      <w:r w:rsidR="08163013">
        <w:t>Averroes</w:t>
      </w:r>
      <w:r w:rsidR="08163013" w:rsidRPr="00273106">
        <w:t xml:space="preserve">e spojil teoretické nazírání podané v </w:t>
      </w:r>
      <w:r w:rsidR="08163013" w:rsidRPr="08734752">
        <w:rPr>
          <w:i/>
        </w:rPr>
        <w:t>Etice Nikomachově</w:t>
      </w:r>
      <w:r w:rsidR="08163013" w:rsidRPr="00273106">
        <w:t xml:space="preserve"> a v </w:t>
      </w:r>
      <w:r w:rsidR="08163013">
        <w:rPr>
          <w:i/>
        </w:rPr>
        <w:t>De anima</w:t>
      </w:r>
      <w:r w:rsidR="08163013" w:rsidRPr="00273106">
        <w:t xml:space="preserve"> s projektem politické jednoty lidstva pod jedním světským vládcem</w:t>
      </w:r>
      <w:r w:rsidR="08163013">
        <w:rPr>
          <w:rStyle w:val="addmd"/>
          <w:i/>
        </w:rPr>
        <w:fldChar w:fldCharType="begin"/>
      </w:r>
      <w:r w:rsidR="08163013">
        <w:instrText xml:space="preserve"> XE "</w:instrText>
      </w:r>
      <w:r w:rsidR="08163013" w:rsidRPr="00E2134B">
        <w:rPr>
          <w:i/>
        </w:rPr>
        <w:instrText>intellectus speculativus:</w:instrText>
      </w:r>
      <w:r w:rsidR="08163013">
        <w:instrText xml:space="preserve">Dante" </w:instrText>
      </w:r>
      <w:r w:rsidR="08163013">
        <w:rPr>
          <w:rStyle w:val="addmd"/>
          <w:i/>
        </w:rPr>
        <w:fldChar w:fldCharType="end"/>
      </w:r>
      <w:r w:rsidR="08163013" w:rsidRPr="00273106">
        <w:t xml:space="preserve">. </w:t>
      </w:r>
      <w:r w:rsidR="08163013" w:rsidRPr="00273106">
        <w:rPr>
          <w:rStyle w:val="addmd"/>
        </w:rPr>
        <w:t>Dante považuje spojení filosof</w:t>
      </w:r>
      <w:r w:rsidR="08163013">
        <w:rPr>
          <w:rStyle w:val="addmd"/>
        </w:rPr>
        <w:t xml:space="preserve">ie a politické praxe </w:t>
      </w:r>
      <w:r w:rsidR="08163013" w:rsidRPr="00273106">
        <w:rPr>
          <w:rStyle w:val="addmd"/>
        </w:rPr>
        <w:t>za základní architektonický princip politické filosofie.</w:t>
      </w:r>
      <w:r w:rsidR="08163013">
        <w:rPr>
          <w:rStyle w:val="addmd"/>
        </w:rPr>
        <w:t xml:space="preserve"> </w:t>
      </w:r>
      <w:r w:rsidR="08163013">
        <w:t xml:space="preserve">Pojem </w:t>
      </w:r>
      <w:r w:rsidR="005D5815">
        <w:t>„</w:t>
      </w:r>
      <w:r w:rsidR="08163013" w:rsidRPr="00273106">
        <w:rPr>
          <w:i/>
        </w:rPr>
        <w:t>universitas humana</w:t>
      </w:r>
      <w:r w:rsidR="005D5815">
        <w:t>“</w:t>
      </w:r>
      <w:r w:rsidR="08163013">
        <w:rPr>
          <w:i/>
        </w:rPr>
        <w:fldChar w:fldCharType="begin"/>
      </w:r>
      <w:r w:rsidR="08163013">
        <w:instrText xml:space="preserve"> XE "</w:instrText>
      </w:r>
      <w:r w:rsidR="08163013" w:rsidRPr="00A16633">
        <w:rPr>
          <w:i/>
        </w:rPr>
        <w:instrText>universitas humana</w:instrText>
      </w:r>
      <w:r w:rsidR="08163013">
        <w:instrText xml:space="preserve">" </w:instrText>
      </w:r>
      <w:r w:rsidR="08163013">
        <w:rPr>
          <w:i/>
        </w:rPr>
        <w:fldChar w:fldCharType="end"/>
      </w:r>
      <w:r w:rsidR="08163013" w:rsidRPr="00273106">
        <w:t xml:space="preserve"> inspirovaný </w:t>
      </w:r>
      <w:r w:rsidR="08163013">
        <w:t xml:space="preserve">Averroesem a </w:t>
      </w:r>
      <w:r w:rsidR="08163013" w:rsidRPr="00273106">
        <w:t>Sigerem z Brabantu uchopil celek lidstva skrze ipseitu nábožensky, filosoficky a polit</w:t>
      </w:r>
      <w:r w:rsidR="009A33E1">
        <w:t>icky jednající osoby (kap. 4</w:t>
      </w:r>
      <w:r w:rsidR="08163013">
        <w:t>.4.3</w:t>
      </w:r>
      <w:r w:rsidR="08163013" w:rsidRPr="00273106">
        <w:t>).</w:t>
      </w:r>
      <w:r w:rsidR="08163013">
        <w:t xml:space="preserve"> Nová definice lidské pospolitosti </w:t>
      </w:r>
      <w:r w:rsidR="00600469">
        <w:t xml:space="preserve">je </w:t>
      </w:r>
      <w:r w:rsidR="08163013">
        <w:t xml:space="preserve">odvozená z Averroesova pojetí možného intelektu v modu </w:t>
      </w:r>
      <w:r w:rsidR="08163013" w:rsidRPr="000100ED">
        <w:rPr>
          <w:i/>
        </w:rPr>
        <w:t xml:space="preserve">quartum </w:t>
      </w:r>
      <w:r w:rsidR="00962190">
        <w:rPr>
          <w:i/>
        </w:rPr>
        <w:t>genus</w:t>
      </w:r>
      <w:r w:rsidR="08163013">
        <w:rPr>
          <w:i/>
        </w:rPr>
        <w:fldChar w:fldCharType="begin"/>
      </w:r>
      <w:r w:rsidR="08163013">
        <w:instrText xml:space="preserve"> XE "</w:instrText>
      </w:r>
      <w:r w:rsidR="08163013" w:rsidRPr="00191848">
        <w:rPr>
          <w:i/>
        </w:rPr>
        <w:instrText>quartum genus</w:instrText>
      </w:r>
      <w:r w:rsidR="08163013">
        <w:instrText xml:space="preserve">" </w:instrText>
      </w:r>
      <w:r w:rsidR="08163013">
        <w:rPr>
          <w:i/>
        </w:rPr>
        <w:fldChar w:fldCharType="end"/>
      </w:r>
      <w:r w:rsidR="00600469">
        <w:t xml:space="preserve">. Dante </w:t>
      </w:r>
      <w:r w:rsidR="08163013" w:rsidRPr="00273106">
        <w:rPr>
          <w:rStyle w:val="addmd"/>
        </w:rPr>
        <w:t>spojuje obecně pojatou moudrost filosofie a politické jednání celku lidstva.</w:t>
      </w:r>
      <w:r w:rsidR="08163013">
        <w:rPr>
          <w:rStyle w:val="addmd"/>
        </w:rPr>
        <w:t xml:space="preserve"> </w:t>
      </w:r>
      <w:r w:rsidR="08163013" w:rsidRPr="00273106">
        <w:rPr>
          <w:rStyle w:val="addmd"/>
        </w:rPr>
        <w:t xml:space="preserve">Dante </w:t>
      </w:r>
      <w:r w:rsidR="08163013" w:rsidRPr="00273106">
        <w:t>dal lid</w:t>
      </w:r>
      <w:r w:rsidR="08163013">
        <w:t xml:space="preserve">ské </w:t>
      </w:r>
      <w:r w:rsidR="00CB6C2E">
        <w:t>„</w:t>
      </w:r>
      <w:r w:rsidR="08163013" w:rsidRPr="00273106">
        <w:rPr>
          <w:i/>
        </w:rPr>
        <w:t>universitas</w:t>
      </w:r>
      <w:r w:rsidR="00CB6C2E">
        <w:t>“</w:t>
      </w:r>
      <w:r w:rsidR="08163013">
        <w:rPr>
          <w:i/>
        </w:rPr>
        <w:fldChar w:fldCharType="begin"/>
      </w:r>
      <w:r w:rsidR="08163013">
        <w:instrText xml:space="preserve"> XE "</w:instrText>
      </w:r>
      <w:r w:rsidR="08163013" w:rsidRPr="00A34BCD">
        <w:rPr>
          <w:i/>
        </w:rPr>
        <w:instrText>universitas humana</w:instrText>
      </w:r>
      <w:r w:rsidR="08163013">
        <w:instrText xml:space="preserve">" </w:instrText>
      </w:r>
      <w:r w:rsidR="08163013">
        <w:rPr>
          <w:i/>
        </w:rPr>
        <w:fldChar w:fldCharType="end"/>
      </w:r>
      <w:r w:rsidR="08163013" w:rsidRPr="00273106">
        <w:t xml:space="preserve"> politický rozměr podle Aristotela, čímž navázal na Albertův komentář Aristotelovy </w:t>
      </w:r>
      <w:r w:rsidR="08163013" w:rsidRPr="08991985">
        <w:rPr>
          <w:i/>
        </w:rPr>
        <w:t>Politiky</w:t>
      </w:r>
      <w:r w:rsidR="08163013" w:rsidRPr="00273106">
        <w:t xml:space="preserve"> a na nedochované přednášky Sigera z Brabantu o aristotelském pojetí politiky.</w:t>
      </w:r>
      <w:r w:rsidR="08163013">
        <w:t xml:space="preserve"> </w:t>
      </w:r>
      <w:r w:rsidR="08163013">
        <w:rPr>
          <w:rStyle w:val="addmd"/>
        </w:rPr>
        <w:t xml:space="preserve">Dante převzal z prvního averroismu základní způsob, jak </w:t>
      </w:r>
      <w:r w:rsidR="08163013">
        <w:t>se stává spekulativní intelekt praktickým skrze extenzi do reality (</w:t>
      </w:r>
      <w:r w:rsidR="08163013" w:rsidRPr="00C73485">
        <w:rPr>
          <w:rStyle w:val="addmd"/>
          <w:i/>
        </w:rPr>
        <w:t>intellectus</w:t>
      </w:r>
      <w:r w:rsidR="08163013">
        <w:rPr>
          <w:rStyle w:val="addmd"/>
        </w:rPr>
        <w:t xml:space="preserve"> </w:t>
      </w:r>
      <w:r w:rsidR="08163013" w:rsidRPr="00273106">
        <w:rPr>
          <w:rStyle w:val="addmd"/>
          <w:i/>
        </w:rPr>
        <w:t>speculativus per extensionem fit practicus</w:t>
      </w:r>
      <w:r w:rsidR="08163013">
        <w:rPr>
          <w:rStyle w:val="addmd"/>
          <w:i/>
        </w:rPr>
        <w:t>)</w:t>
      </w:r>
      <w:r w:rsidR="08163013" w:rsidRPr="08991985">
        <w:rPr>
          <w:rStyle w:val="addmd"/>
        </w:rPr>
        <w:t>.</w:t>
      </w:r>
      <w:r w:rsidR="08163013" w:rsidRPr="00273106">
        <w:rPr>
          <w:rStyle w:val="Znakapoznpodarou"/>
        </w:rPr>
        <w:footnoteReference w:id="519"/>
      </w:r>
      <w:r w:rsidR="08163013" w:rsidRPr="00273106">
        <w:rPr>
          <w:rStyle w:val="addmd"/>
        </w:rPr>
        <w:t xml:space="preserve"> Spojení teoretického a praktického intelektu vytvoří na zemi </w:t>
      </w:r>
      <w:r w:rsidR="08163013" w:rsidRPr="00273106">
        <w:rPr>
          <w:rStyle w:val="addmd"/>
        </w:rPr>
        <w:lastRenderedPageBreak/>
        <w:t xml:space="preserve">nový celek humanistického vědění a politické praxe, jehož definitivní završení je na </w:t>
      </w:r>
      <w:r w:rsidR="08163013">
        <w:rPr>
          <w:rStyle w:val="addmd"/>
        </w:rPr>
        <w:t>věčnosti v bohu.</w:t>
      </w:r>
    </w:p>
    <w:p w:rsidR="08163013" w:rsidRDefault="08163013" w:rsidP="08163013">
      <w:pPr>
        <w:rPr>
          <w:rStyle w:val="addmd"/>
        </w:rPr>
      </w:pPr>
      <w:r>
        <w:rPr>
          <w:rStyle w:val="addmd"/>
        </w:rPr>
        <w:tab/>
        <w:t xml:space="preserve">Spor prvního a druhého averroismu dostal politický charakter díky zavedení západního humanismu a díky definici nového pojetí vlády dané na základě moudrých zákonů. </w:t>
      </w:r>
      <w:r w:rsidR="00427EA8" w:rsidRPr="00427EA8">
        <w:t>Citované buly Bonifáce VIII. otevřely spor o povahu politické moci, který se týkal teorie jediné pravdy převedené do politiky. Na druhé straně stála skupina aristoteliků, která hájila autonomii politiky v rámci prvního averroismu</w:t>
      </w:r>
      <w:r w:rsidR="00427EA8">
        <w:fldChar w:fldCharType="begin"/>
      </w:r>
      <w:r w:rsidR="00427EA8">
        <w:instrText xml:space="preserve"> XE "</w:instrText>
      </w:r>
      <w:r w:rsidR="00427EA8" w:rsidRPr="009425BC">
        <w:instrText>teorie dvojí pravdy</w:instrText>
      </w:r>
      <w:r w:rsidR="00427EA8">
        <w:instrText xml:space="preserve">" </w:instrText>
      </w:r>
      <w:r w:rsidR="00427EA8">
        <w:fldChar w:fldCharType="end"/>
      </w:r>
      <w:r w:rsidR="00427EA8" w:rsidRPr="00427EA8">
        <w:t xml:space="preserve">. </w:t>
      </w:r>
      <w:r>
        <w:t xml:space="preserve">Tento spor mezi oběma školami o povahu politické racionality </w:t>
      </w:r>
      <w:r w:rsidRPr="00273106">
        <w:t xml:space="preserve">nazveme </w:t>
      </w:r>
      <w:r>
        <w:t xml:space="preserve">sporem o </w:t>
      </w:r>
      <w:r w:rsidR="00427EA8">
        <w:t>„</w:t>
      </w:r>
      <w:r>
        <w:t>politický averroismus</w:t>
      </w:r>
      <w:r w:rsidR="00427EA8">
        <w:t>“</w:t>
      </w:r>
      <w:r w:rsidRPr="00273106">
        <w:t>. Papežská moc se stala v </w:t>
      </w:r>
      <w:r>
        <w:t>neoplatonsk</w:t>
      </w:r>
      <w:r w:rsidRPr="00273106">
        <w:t>ém scénáři polit</w:t>
      </w:r>
      <w:r>
        <w:t xml:space="preserve">iky založené na ontoteologické </w:t>
      </w:r>
      <w:r w:rsidRPr="00273106">
        <w:rPr>
          <w:i/>
        </w:rPr>
        <w:t>unanimitas</w:t>
      </w:r>
      <w:r w:rsidRPr="00273106">
        <w:t xml:space="preserve"> novým jsoucnem třetího druhu. </w:t>
      </w:r>
      <w:r w:rsidR="0052136D">
        <w:t>Falešný u</w:t>
      </w:r>
      <w:r w:rsidRPr="00273106">
        <w:t xml:space="preserve">nitární charakter </w:t>
      </w:r>
      <w:r w:rsidR="00260BEE">
        <w:t xml:space="preserve">tohoto </w:t>
      </w:r>
      <w:r w:rsidRPr="00273106">
        <w:t xml:space="preserve">nábožensko-politického hybridu </w:t>
      </w:r>
      <w:r>
        <w:t xml:space="preserve">vytvořeného bulou </w:t>
      </w:r>
      <w:r>
        <w:rPr>
          <w:i/>
        </w:rPr>
        <w:t>Unam Sanctam</w:t>
      </w:r>
      <w:r>
        <w:t xml:space="preserve"> </w:t>
      </w:r>
      <w:r w:rsidRPr="00273106">
        <w:t xml:space="preserve">kritizovali </w:t>
      </w:r>
      <w:r>
        <w:t xml:space="preserve">mnozí </w:t>
      </w:r>
      <w:r w:rsidRPr="00273106">
        <w:t>filosofové prvního averroismu</w:t>
      </w:r>
      <w:r w:rsidR="0052136D">
        <w:t>. Viz argumenty Jana z Paříže</w:t>
      </w:r>
      <w:r w:rsidR="0052136D">
        <w:fldChar w:fldCharType="begin"/>
      </w:r>
      <w:r w:rsidR="0052136D">
        <w:instrText xml:space="preserve"> XE "</w:instrText>
      </w:r>
      <w:r w:rsidR="0052136D" w:rsidRPr="00C77D2E">
        <w:instrText>Johannes Quidort</w:instrText>
      </w:r>
      <w:r w:rsidR="0052136D">
        <w:instrText xml:space="preserve">" </w:instrText>
      </w:r>
      <w:r w:rsidR="0052136D">
        <w:fldChar w:fldCharType="end"/>
      </w:r>
      <w:r w:rsidR="0052136D">
        <w:t xml:space="preserve"> rozebrané </w:t>
      </w:r>
      <w:r w:rsidR="0052136D" w:rsidRPr="0052136D">
        <w:t xml:space="preserve">v následující kapitole. </w:t>
      </w:r>
      <w:r w:rsidR="0052136D">
        <w:t>K</w:t>
      </w:r>
      <w:r>
        <w:t xml:space="preserve"> těmto kritikům se </w:t>
      </w:r>
      <w:r w:rsidRPr="00273106">
        <w:t>připojili i znalci filosofie a práva z církevních kruhů. Opat Engelbert</w:t>
      </w:r>
      <w:r>
        <w:fldChar w:fldCharType="begin"/>
      </w:r>
      <w:r>
        <w:instrText xml:space="preserve"> XE "</w:instrText>
      </w:r>
      <w:r w:rsidRPr="08A62AE6">
        <w:rPr>
          <w:rFonts w:eastAsia="Arial"/>
        </w:rPr>
        <w:instrText>Engelbertus Admontensis</w:instrText>
      </w:r>
      <w:r>
        <w:instrText xml:space="preserve">" </w:instrText>
      </w:r>
      <w:r>
        <w:fldChar w:fldCharType="end"/>
      </w:r>
      <w:r w:rsidRPr="00273106">
        <w:t xml:space="preserve"> žil v benediktinském klášteře v Admontu (Rakousko) a napsal spis </w:t>
      </w:r>
      <w:r w:rsidRPr="00273106">
        <w:rPr>
          <w:i/>
        </w:rPr>
        <w:t>De ortu et fine Romani imperii</w:t>
      </w:r>
      <w:r w:rsidRPr="00273106">
        <w:t xml:space="preserve"> (asi 1310).</w:t>
      </w:r>
      <w:r w:rsidRPr="00273106">
        <w:rPr>
          <w:rStyle w:val="Znakapoznpodarou"/>
        </w:rPr>
        <w:footnoteReference w:id="520"/>
      </w:r>
      <w:r w:rsidRPr="00273106">
        <w:t xml:space="preserve"> Dílo ukazuje vliv Aristotelovy </w:t>
      </w:r>
      <w:r w:rsidRPr="08C3323F">
        <w:rPr>
          <w:i/>
        </w:rPr>
        <w:t>Etiky</w:t>
      </w:r>
      <w:r>
        <w:t xml:space="preserve"> a </w:t>
      </w:r>
      <w:r w:rsidRPr="086E4A38">
        <w:rPr>
          <w:i/>
        </w:rPr>
        <w:t>Politiky</w:t>
      </w:r>
      <w:r w:rsidRPr="00273106">
        <w:t xml:space="preserve"> v kruzích tehdejších církevních vzdělanců. Zdroj moci leží v morální kvalitě vládce (</w:t>
      </w:r>
      <w:r w:rsidRPr="00273106">
        <w:rPr>
          <w:i/>
        </w:rPr>
        <w:t>per electionem virtutis et probitatis promovebatur in reges</w:t>
      </w:r>
      <w:r w:rsidRPr="00273106">
        <w:t>, p. 20‒21</w:t>
      </w:r>
      <w:r>
        <w:fldChar w:fldCharType="begin"/>
      </w:r>
      <w:r>
        <w:instrText xml:space="preserve"> XE "</w:instrText>
      </w:r>
      <w:r w:rsidRPr="00845709">
        <w:instrText>Engelbertus:</w:instrText>
      </w:r>
      <w:r w:rsidRPr="00A6023D">
        <w:rPr>
          <w:i/>
        </w:rPr>
        <w:instrText>De ortu et fine Romani imperii liber</w:instrText>
      </w:r>
      <w:r w:rsidRPr="00845709">
        <w:instrText xml:space="preserve"> 20‒21</w:instrText>
      </w:r>
      <w:r>
        <w:instrText xml:space="preserve">" </w:instrText>
      </w:r>
      <w:r>
        <w:fldChar w:fldCharType="end"/>
      </w:r>
      <w:r w:rsidRPr="00273106">
        <w:t>) a navíc je zvolen svobodným rozhodnutím lidu (</w:t>
      </w:r>
      <w:r w:rsidRPr="00273106">
        <w:rPr>
          <w:i/>
        </w:rPr>
        <w:t>ex populorum libertate</w:t>
      </w:r>
      <w:r w:rsidRPr="00273106">
        <w:t>, p. 22</w:t>
      </w:r>
      <w:r>
        <w:fldChar w:fldCharType="begin"/>
      </w:r>
      <w:r>
        <w:instrText xml:space="preserve"> XE "</w:instrText>
      </w:r>
      <w:r w:rsidRPr="00845709">
        <w:instrText>Engelbertus:</w:instrText>
      </w:r>
      <w:r w:rsidRPr="00A6023D">
        <w:rPr>
          <w:i/>
        </w:rPr>
        <w:instrText>De ortu et fine Romani imperii liber</w:instrText>
      </w:r>
      <w:r>
        <w:instrText xml:space="preserve"> 22" </w:instrText>
      </w:r>
      <w:r>
        <w:fldChar w:fldCharType="end"/>
      </w:r>
      <w:r w:rsidRPr="00273106">
        <w:t xml:space="preserve">). Opat Engelbert navazuje na linii suverenity lidu podle </w:t>
      </w:r>
      <w:r>
        <w:t xml:space="preserve">dále uvedeného Albertova výkladu </w:t>
      </w:r>
      <w:r w:rsidRPr="00273106">
        <w:rPr>
          <w:i/>
        </w:rPr>
        <w:t>regnabile</w:t>
      </w:r>
      <w:r>
        <w:fldChar w:fldCharType="begin"/>
      </w:r>
      <w:r>
        <w:instrText xml:space="preserve"> XE "politická věda:</w:instrText>
      </w:r>
      <w:r w:rsidRPr="00655690">
        <w:rPr>
          <w:i/>
        </w:rPr>
        <w:instrText>regnabile</w:instrText>
      </w:r>
      <w:r>
        <w:instrText xml:space="preserve">" </w:instrText>
      </w:r>
      <w:r>
        <w:fldChar w:fldCharType="end"/>
      </w:r>
      <w:r w:rsidRPr="00273106">
        <w:t xml:space="preserve">, čímž se liší od Akvinského. Celá inspirace zdroje politické moci ve shromáždění sobě rovných, svobodných a ctnostných občanů je vzata z Aristotelovy </w:t>
      </w:r>
      <w:r w:rsidRPr="086E4A38">
        <w:rPr>
          <w:i/>
        </w:rPr>
        <w:t>Politiky</w:t>
      </w:r>
      <w:r w:rsidRPr="00273106">
        <w:t xml:space="preserve"> a z </w:t>
      </w:r>
      <w:r w:rsidRPr="086E4A38">
        <w:rPr>
          <w:i/>
        </w:rPr>
        <w:t>Etiky Nikomachovy</w:t>
      </w:r>
      <w:r w:rsidRPr="00273106">
        <w:t>. Filosoficky erudovaní právníci dobře znali Aristotelov</w:t>
      </w:r>
      <w:r>
        <w:t xml:space="preserve">u politickou filosofii ohledně </w:t>
      </w:r>
      <w:r w:rsidRPr="00273106">
        <w:rPr>
          <w:i/>
        </w:rPr>
        <w:t>animal sociale et politicum</w:t>
      </w:r>
      <w:r w:rsidRPr="00273106">
        <w:t xml:space="preserve"> a správně vyložili smysl jeho etických a politických spisů v souladu s vládou lidu podle </w:t>
      </w:r>
      <w:r w:rsidRPr="00273106">
        <w:rPr>
          <w:lang w:eastAsia="en-US"/>
        </w:rPr>
        <w:t>suverenity nejlepších občanů obce (</w:t>
      </w:r>
      <w:r w:rsidRPr="00273106">
        <w:rPr>
          <w:i/>
          <w:lang w:eastAsia="en-US"/>
        </w:rPr>
        <w:t>plenitudo potestatis</w:t>
      </w:r>
      <w:r w:rsidRPr="00273106">
        <w:rPr>
          <w:lang w:eastAsia="en-US"/>
        </w:rPr>
        <w:t xml:space="preserve">). K těmto znalcům Aristotela se </w:t>
      </w:r>
      <w:r w:rsidRPr="00273106">
        <w:t>připojili i někteří profesionální právníci papežské kurie (</w:t>
      </w:r>
      <w:r w:rsidRPr="00273106">
        <w:rPr>
          <w:i/>
        </w:rPr>
        <w:t>decretalistae</w:t>
      </w:r>
      <w:r>
        <w:rPr>
          <w:i/>
        </w:rPr>
        <w:fldChar w:fldCharType="begin"/>
      </w:r>
      <w:r>
        <w:instrText xml:space="preserve"> XE "D</w:instrText>
      </w:r>
      <w:r w:rsidRPr="00655690">
        <w:instrText>e</w:instrText>
      </w:r>
      <w:r>
        <w:instrText xml:space="preserve">kretalisté" </w:instrText>
      </w:r>
      <w:r>
        <w:rPr>
          <w:i/>
        </w:rPr>
        <w:fldChar w:fldCharType="end"/>
      </w:r>
      <w:r w:rsidRPr="00273106">
        <w:t>). Oldradus de Ponte</w:t>
      </w:r>
      <w:r>
        <w:fldChar w:fldCharType="begin"/>
      </w:r>
      <w:r>
        <w:instrText xml:space="preserve"> XE "</w:instrText>
      </w:r>
      <w:r w:rsidRPr="00CE4C8A">
        <w:instrText>Oldradus de Ponte</w:instrText>
      </w:r>
      <w:r>
        <w:instrText xml:space="preserve">" </w:instrText>
      </w:r>
      <w:r>
        <w:fldChar w:fldCharType="end"/>
      </w:r>
      <w:r w:rsidRPr="00273106">
        <w:t xml:space="preserve"> pracoval na papežské kurii v Římě od 1310 až do své smrti kolem 1337. Jeho filosofický komentář k zákonům (</w:t>
      </w:r>
      <w:r w:rsidRPr="00273106">
        <w:rPr>
          <w:i/>
        </w:rPr>
        <w:t>Consilia</w:t>
      </w:r>
      <w:r w:rsidRPr="00273106">
        <w:t xml:space="preserve">, asi 1321) ukazuje aristotelskou argumentaci </w:t>
      </w:r>
      <w:r w:rsidRPr="00273106">
        <w:lastRenderedPageBreak/>
        <w:t>ohledně původu a způsoby vlády.</w:t>
      </w:r>
      <w:r w:rsidRPr="00273106">
        <w:rPr>
          <w:rStyle w:val="Znakapoznpodarou"/>
        </w:rPr>
        <w:footnoteReference w:id="521"/>
      </w:r>
      <w:r w:rsidRPr="00273106">
        <w:t xml:space="preserve"> Kapitola 69 řeší otázku, zda světští panovníci mají být poddaní papeže. Oldradus v této kapitole nezmiňuje argumentaci buly </w:t>
      </w:r>
      <w:r>
        <w:rPr>
          <w:i/>
        </w:rPr>
        <w:t>Unam Sanctam</w:t>
      </w:r>
      <w:r w:rsidRPr="00273106">
        <w:t xml:space="preserve"> a jeho argumentace ohledně původu politické moci tomu</w:t>
      </w:r>
      <w:r w:rsidR="006C3C48">
        <w:t xml:space="preserve">to mlčení plně </w:t>
      </w:r>
      <w:r w:rsidRPr="00273106">
        <w:t>odpovídá. Oldr</w:t>
      </w:r>
      <w:r>
        <w:t xml:space="preserve">adus brání aristotelské pojetí </w:t>
      </w:r>
      <w:r w:rsidRPr="00273106">
        <w:rPr>
          <w:i/>
        </w:rPr>
        <w:t>ius naturale</w:t>
      </w:r>
      <w:r w:rsidRPr="00273106">
        <w:t xml:space="preserve"> podle prvního averroismu. Platnost přirozeného práva je dána čistě racionálně a zahrnuje všechny lidské bytosti a jejich sociální instituce, včetně manželství a rodiny. Francouzský král má vlastní suverenitu již po staletí, a proto nemá nad sebou žádného jiného monarchu (</w:t>
      </w:r>
      <w:r w:rsidRPr="00273106">
        <w:rPr>
          <w:i/>
        </w:rPr>
        <w:t>rex francie de facto non recognoscit superiorem</w:t>
      </w:r>
      <w:r>
        <w:t xml:space="preserve">; </w:t>
      </w:r>
      <w:r w:rsidRPr="083B70A8">
        <w:rPr>
          <w:i/>
        </w:rPr>
        <w:t>Concilia</w:t>
      </w:r>
      <w:r>
        <w:t xml:space="preserve">, p. </w:t>
      </w:r>
      <w:r w:rsidRPr="00273106">
        <w:t>101a</w:t>
      </w:r>
      <w:r>
        <w:fldChar w:fldCharType="begin"/>
      </w:r>
      <w:r>
        <w:instrText xml:space="preserve"> XE "</w:instrText>
      </w:r>
      <w:r w:rsidRPr="00CE4C8A">
        <w:instrText>Oldradus de Ponte</w:instrText>
      </w:r>
      <w:r>
        <w:instrText>:</w:instrText>
      </w:r>
      <w:r w:rsidRPr="00A6023D">
        <w:rPr>
          <w:i/>
        </w:rPr>
        <w:instrText>Consilia</w:instrText>
      </w:r>
      <w:r>
        <w:rPr>
          <w:i/>
        </w:rPr>
        <w:instrText xml:space="preserve"> </w:instrText>
      </w:r>
      <w:r w:rsidRPr="00A6023D">
        <w:instrText>101a</w:instrText>
      </w:r>
      <w:r>
        <w:instrText xml:space="preserve">" </w:instrText>
      </w:r>
      <w:r>
        <w:fldChar w:fldCharType="end"/>
      </w:r>
      <w:r w:rsidRPr="00273106">
        <w:t>). Navíc žádný papežský primát</w:t>
      </w:r>
      <w:r>
        <w:fldChar w:fldCharType="begin"/>
      </w:r>
      <w:r>
        <w:instrText xml:space="preserve"> XE "</w:instrText>
      </w:r>
      <w:r w:rsidRPr="00203639">
        <w:instrText>papežský primát</w:instrText>
      </w:r>
      <w:r>
        <w:instrText xml:space="preserve">" </w:instrText>
      </w:r>
      <w:r>
        <w:fldChar w:fldCharType="end"/>
      </w:r>
      <w:r w:rsidRPr="00273106">
        <w:t xml:space="preserve"> nemohl existovat před érou Nového zákona. Vládcové před Kristem </w:t>
      </w:r>
      <w:r>
        <w:t>reprezentovali živý zákoník</w:t>
      </w:r>
      <w:r w:rsidRPr="00273106">
        <w:t xml:space="preserve"> (</w:t>
      </w:r>
      <w:r w:rsidRPr="00273106">
        <w:rPr>
          <w:i/>
        </w:rPr>
        <w:t>lex animata</w:t>
      </w:r>
      <w:r w:rsidRPr="00273106">
        <w:t>) pro svůj lid. Jejich moc pocházela přímo od boha, protože měli za úkol dát lidem mravnější zákon (</w:t>
      </w:r>
      <w:r w:rsidRPr="00273106">
        <w:rPr>
          <w:i/>
        </w:rPr>
        <w:t>deus de celo imperium constituit ut difficilius legem imponat et generi humano distribuat</w:t>
      </w:r>
      <w:r>
        <w:t>;</w:t>
      </w:r>
      <w:r w:rsidRPr="00273106">
        <w:t xml:space="preserve"> ibid, </w:t>
      </w:r>
      <w:r>
        <w:t xml:space="preserve">p. </w:t>
      </w:r>
      <w:r w:rsidRPr="00273106">
        <w:t>101a</w:t>
      </w:r>
      <w:r>
        <w:fldChar w:fldCharType="begin"/>
      </w:r>
      <w:r>
        <w:instrText xml:space="preserve"> XE "</w:instrText>
      </w:r>
      <w:r w:rsidRPr="00CE4C8A">
        <w:instrText>Oldradus de Ponte</w:instrText>
      </w:r>
      <w:r>
        <w:instrText>:</w:instrText>
      </w:r>
      <w:r w:rsidRPr="00A6023D">
        <w:rPr>
          <w:i/>
        </w:rPr>
        <w:instrText>Consilia</w:instrText>
      </w:r>
      <w:r>
        <w:rPr>
          <w:i/>
        </w:rPr>
        <w:instrText xml:space="preserve"> </w:instrText>
      </w:r>
      <w:r w:rsidRPr="00A6023D">
        <w:instrText>101a</w:instrText>
      </w:r>
      <w:r>
        <w:instrText xml:space="preserve">" </w:instrText>
      </w:r>
      <w:r>
        <w:fldChar w:fldCharType="end"/>
      </w:r>
      <w:r w:rsidRPr="00273106">
        <w:t>). Monarchická vláda je tedy dána přirozeně, v souladu s přirozeným právem a královská moc je odvozena přímo od boha. Na rozdíl od Alberta a Danteho tento přemýšlivý právník tvrdí, že monarchie nemůže být produktem přirozeného práva, protože tato forma vlády je daná historicky a tudíž velmi omezeně (</w:t>
      </w:r>
      <w:r w:rsidRPr="00273106">
        <w:rPr>
          <w:i/>
        </w:rPr>
        <w:t>de iure naturali nec fuit regna nec imperium</w:t>
      </w:r>
      <w:r>
        <w:t>;</w:t>
      </w:r>
      <w:r w:rsidRPr="00273106">
        <w:t xml:space="preserve"> ibid, </w:t>
      </w:r>
      <w:r>
        <w:t>p. 1</w:t>
      </w:r>
      <w:r w:rsidRPr="00273106">
        <w:t>02b</w:t>
      </w:r>
      <w:r>
        <w:fldChar w:fldCharType="begin"/>
      </w:r>
      <w:r>
        <w:instrText xml:space="preserve"> XE "</w:instrText>
      </w:r>
      <w:r w:rsidRPr="00CE4C8A">
        <w:instrText>Oldradus de Ponte</w:instrText>
      </w:r>
      <w:r>
        <w:instrText>:</w:instrText>
      </w:r>
      <w:r w:rsidRPr="00A6023D">
        <w:rPr>
          <w:i/>
        </w:rPr>
        <w:instrText>Consilia</w:instrText>
      </w:r>
      <w:r>
        <w:rPr>
          <w:i/>
        </w:rPr>
        <w:instrText xml:space="preserve"> </w:instrText>
      </w:r>
      <w:r w:rsidRPr="00A6023D">
        <w:instrText>101</w:instrText>
      </w:r>
      <w:r>
        <w:instrText xml:space="preserve">b" </w:instrText>
      </w:r>
      <w:r>
        <w:fldChar w:fldCharType="end"/>
      </w:r>
      <w:r w:rsidRPr="00273106">
        <w:t xml:space="preserve">). Oba příklady ukazují, že spis </w:t>
      </w:r>
      <w:r w:rsidRPr="08370BB0">
        <w:rPr>
          <w:i/>
        </w:rPr>
        <w:t>Politika</w:t>
      </w:r>
      <w:r w:rsidRPr="00273106">
        <w:t xml:space="preserve"> byl interpetovaný podle aristotelské intence v různých prostředích, nejen uvnitř filosofické školy autentických aristoteliků z proudu prvního averroismu, jako byli Albert, Siger a Dante. </w:t>
      </w:r>
      <w:r>
        <w:t xml:space="preserve">Myšlenky </w:t>
      </w:r>
      <w:r w:rsidRPr="00273106">
        <w:t>těchto osvícených dekretalistů a právníků radikalizuje Marsilius z Padovy</w:t>
      </w:r>
      <w:r>
        <w:fldChar w:fldCharType="begin"/>
      </w:r>
      <w:r>
        <w:instrText xml:space="preserve"> XE "</w:instrText>
      </w:r>
      <w:r w:rsidRPr="001B1917">
        <w:instrText>Marsilius z Padovy</w:instrText>
      </w:r>
      <w:r>
        <w:instrText xml:space="preserve">" </w:instrText>
      </w:r>
      <w:r>
        <w:fldChar w:fldCharType="end"/>
      </w:r>
      <w:r w:rsidRPr="00273106">
        <w:t xml:space="preserve"> ve spise </w:t>
      </w:r>
      <w:r w:rsidRPr="00273106">
        <w:rPr>
          <w:i/>
          <w:iCs/>
        </w:rPr>
        <w:t>Defensor pacis</w:t>
      </w:r>
      <w:r w:rsidRPr="00273106">
        <w:rPr>
          <w:iCs/>
        </w:rPr>
        <w:t xml:space="preserve"> (1324</w:t>
      </w:r>
      <w:r w:rsidRPr="00273106">
        <w:t>) do extrémní podoby konciliarismu</w:t>
      </w:r>
      <w:r>
        <w:t xml:space="preserve">. </w:t>
      </w:r>
      <w:r w:rsidRPr="00273106">
        <w:rPr>
          <w:rStyle w:val="addmd"/>
        </w:rPr>
        <w:t xml:space="preserve">Ockhamovy politické komentáře </w:t>
      </w:r>
      <w:r w:rsidR="005C4CF1">
        <w:rPr>
          <w:rStyle w:val="addmd"/>
        </w:rPr>
        <w:t xml:space="preserve">reagovaly </w:t>
      </w:r>
      <w:r>
        <w:rPr>
          <w:rStyle w:val="addmd"/>
        </w:rPr>
        <w:t xml:space="preserve">v závěru jeho života i na </w:t>
      </w:r>
      <w:r w:rsidRPr="00273106">
        <w:rPr>
          <w:rStyle w:val="addmd"/>
        </w:rPr>
        <w:t>dílo Marsilia z</w:t>
      </w:r>
      <w:r w:rsidR="005C4CF1">
        <w:rPr>
          <w:rStyle w:val="addmd"/>
        </w:rPr>
        <w:t> </w:t>
      </w:r>
      <w:r w:rsidRPr="00273106">
        <w:rPr>
          <w:rStyle w:val="addmd"/>
        </w:rPr>
        <w:t>Padovy</w:t>
      </w:r>
      <w:r w:rsidR="005C4CF1">
        <w:rPr>
          <w:rStyle w:val="addmd"/>
        </w:rPr>
        <w:t xml:space="preserve">. Ockham </w:t>
      </w:r>
      <w:r w:rsidRPr="00273106">
        <w:rPr>
          <w:rStyle w:val="addmd"/>
        </w:rPr>
        <w:t xml:space="preserve">završil </w:t>
      </w:r>
      <w:r w:rsidR="005C4CF1">
        <w:rPr>
          <w:rStyle w:val="addmd"/>
        </w:rPr>
        <w:t xml:space="preserve">obranu </w:t>
      </w:r>
      <w:r w:rsidRPr="00273106">
        <w:rPr>
          <w:rStyle w:val="addmd"/>
        </w:rPr>
        <w:t xml:space="preserve">autonomní politické moci, který začal první averroismus </w:t>
      </w:r>
      <w:r w:rsidR="005C4CF1">
        <w:rPr>
          <w:rStyle w:val="addmd"/>
        </w:rPr>
        <w:t xml:space="preserve">skrze </w:t>
      </w:r>
      <w:r w:rsidRPr="00273106">
        <w:rPr>
          <w:rStyle w:val="addmd"/>
        </w:rPr>
        <w:t>komentář</w:t>
      </w:r>
      <w:r w:rsidR="005C4CF1">
        <w:rPr>
          <w:rStyle w:val="addmd"/>
        </w:rPr>
        <w:t>e</w:t>
      </w:r>
      <w:r w:rsidRPr="00273106">
        <w:rPr>
          <w:rStyle w:val="addmd"/>
        </w:rPr>
        <w:t xml:space="preserve"> </w:t>
      </w:r>
      <w:r w:rsidRPr="08370BB0">
        <w:rPr>
          <w:rStyle w:val="addmd"/>
          <w:i/>
        </w:rPr>
        <w:t>Etiky Nikomachovy</w:t>
      </w:r>
      <w:r>
        <w:rPr>
          <w:rStyle w:val="addmd"/>
        </w:rPr>
        <w:t xml:space="preserve"> </w:t>
      </w:r>
      <w:r w:rsidRPr="00273106">
        <w:rPr>
          <w:rStyle w:val="addmd"/>
        </w:rPr>
        <w:t xml:space="preserve">a </w:t>
      </w:r>
      <w:r>
        <w:rPr>
          <w:rStyle w:val="addmd"/>
          <w:i/>
        </w:rPr>
        <w:t>De anima</w:t>
      </w:r>
      <w:r>
        <w:rPr>
          <w:rStyle w:val="addmd"/>
        </w:rPr>
        <w:t xml:space="preserve"> kolem 1240.</w:t>
      </w:r>
    </w:p>
    <w:p w:rsidR="08163013" w:rsidRPr="00273106" w:rsidRDefault="0830339D" w:rsidP="08163013">
      <w:pPr>
        <w:pStyle w:val="Nadpis2"/>
      </w:pPr>
      <w:bookmarkStart w:id="109" w:name="_Toc36144172"/>
      <w:r>
        <w:rPr>
          <w:lang w:val="cs-CZ"/>
        </w:rPr>
        <w:br w:type="page"/>
      </w:r>
      <w:bookmarkStart w:id="110" w:name="_Toc180231685"/>
      <w:r w:rsidR="08163013">
        <w:rPr>
          <w:lang w:val="cs-CZ"/>
        </w:rPr>
        <w:lastRenderedPageBreak/>
        <w:t>6</w:t>
      </w:r>
      <w:r w:rsidR="08163013" w:rsidRPr="00273106">
        <w:t xml:space="preserve">.1 </w:t>
      </w:r>
      <w:r w:rsidR="08163013">
        <w:t xml:space="preserve">Dvojí </w:t>
      </w:r>
      <w:r w:rsidR="08163013" w:rsidRPr="00273106">
        <w:t xml:space="preserve">výklad </w:t>
      </w:r>
      <w:r w:rsidR="08163013" w:rsidRPr="08AC6EFE">
        <w:rPr>
          <w:i/>
        </w:rPr>
        <w:t>Etiky Nikomachovy</w:t>
      </w:r>
      <w:bookmarkEnd w:id="109"/>
      <w:bookmarkEnd w:id="110"/>
      <w:r w:rsidR="08163013" w:rsidRPr="00273106">
        <w:t xml:space="preserve"> </w:t>
      </w:r>
    </w:p>
    <w:p w:rsidR="08163013" w:rsidRDefault="08163013" w:rsidP="08163013">
      <w:r>
        <w:rPr>
          <w:rStyle w:val="addmd"/>
        </w:rPr>
        <w:t>S</w:t>
      </w:r>
      <w:r>
        <w:t>por o praktický intelekt</w:t>
      </w:r>
      <w:r w:rsidRPr="00273106">
        <w:t xml:space="preserve"> </w:t>
      </w:r>
      <w:r>
        <w:t xml:space="preserve">obsahuje </w:t>
      </w:r>
      <w:r w:rsidRPr="00273106">
        <w:t xml:space="preserve">podstatu sporu </w:t>
      </w:r>
      <w:r>
        <w:t>mezi prvním a druhým averroismem ohledně určení politické racionality. Význam věty „spekulativní intelekt se</w:t>
      </w:r>
      <w:r w:rsidR="00E2641D">
        <w:t xml:space="preserve"> stává praktickým skrze extenzi</w:t>
      </w:r>
      <w:r>
        <w:t>“ (</w:t>
      </w:r>
      <w:r w:rsidRPr="00A44457">
        <w:rPr>
          <w:i/>
        </w:rPr>
        <w:t>intellectus</w:t>
      </w:r>
      <w:r>
        <w:t xml:space="preserve"> </w:t>
      </w:r>
      <w:r w:rsidRPr="00273106">
        <w:rPr>
          <w:rStyle w:val="addmd"/>
          <w:i/>
        </w:rPr>
        <w:t>speculativus per extensionem fit practicus</w:t>
      </w:r>
      <w:r>
        <w:rPr>
          <w:rStyle w:val="addmd"/>
        </w:rPr>
        <w:t>)</w:t>
      </w:r>
      <w:r w:rsidRPr="00A44457">
        <w:rPr>
          <w:rStyle w:val="addmd"/>
        </w:rPr>
        <w:t xml:space="preserve"> </w:t>
      </w:r>
      <w:r>
        <w:rPr>
          <w:rStyle w:val="addmd"/>
        </w:rPr>
        <w:t xml:space="preserve">představuje pro ustavení autonomní etiky a politiky stejné epochální </w:t>
      </w:r>
      <w:r w:rsidRPr="00A44457">
        <w:rPr>
          <w:rStyle w:val="addmd"/>
          <w:i/>
        </w:rPr>
        <w:t>Lichtung</w:t>
      </w:r>
      <w:r>
        <w:rPr>
          <w:rStyle w:val="addmd"/>
          <w:i/>
        </w:rPr>
        <w:fldChar w:fldCharType="begin"/>
      </w:r>
      <w:r>
        <w:instrText xml:space="preserve"> XE "</w:instrText>
      </w:r>
      <w:r w:rsidRPr="00295A22">
        <w:rPr>
          <w:rStyle w:val="addmd"/>
          <w:i/>
        </w:rPr>
        <w:instrText>Lichtung:</w:instrText>
      </w:r>
      <w:r>
        <w:rPr>
          <w:rStyle w:val="addmd"/>
          <w:i/>
        </w:rPr>
        <w:instrText xml:space="preserve">intellectus </w:instrText>
      </w:r>
      <w:r w:rsidRPr="00295A22">
        <w:rPr>
          <w:rStyle w:val="addmd"/>
          <w:i/>
        </w:rPr>
        <w:instrText>p</w:instrText>
      </w:r>
      <w:r>
        <w:rPr>
          <w:rStyle w:val="addmd"/>
          <w:i/>
        </w:rPr>
        <w:instrText>racticus</w:instrText>
      </w:r>
      <w:r>
        <w:instrText xml:space="preserve">" </w:instrText>
      </w:r>
      <w:r>
        <w:rPr>
          <w:rStyle w:val="addmd"/>
          <w:i/>
        </w:rPr>
        <w:fldChar w:fldCharType="end"/>
      </w:r>
      <w:r>
        <w:rPr>
          <w:rStyle w:val="addmd"/>
        </w:rPr>
        <w:t xml:space="preserve"> </w:t>
      </w:r>
      <w:r w:rsidR="003A4FAF">
        <w:rPr>
          <w:rStyle w:val="addmd"/>
        </w:rPr>
        <w:t xml:space="preserve">jako představoval </w:t>
      </w:r>
      <w:r w:rsidRPr="00A44457">
        <w:rPr>
          <w:rStyle w:val="addmd"/>
          <w:i/>
        </w:rPr>
        <w:t>intellectus possib</w:t>
      </w:r>
      <w:r>
        <w:rPr>
          <w:rStyle w:val="addmd"/>
          <w:i/>
        </w:rPr>
        <w:t>i</w:t>
      </w:r>
      <w:r w:rsidRPr="00A44457">
        <w:rPr>
          <w:rStyle w:val="addmd"/>
          <w:i/>
        </w:rPr>
        <w:t>lis</w:t>
      </w:r>
      <w:r>
        <w:rPr>
          <w:rStyle w:val="addmd"/>
        </w:rPr>
        <w:t xml:space="preserve"> pro ustavení západní jednoty osoby a metafyziky. Ve sporu o st</w:t>
      </w:r>
      <w:r w:rsidR="0038540B">
        <w:rPr>
          <w:rStyle w:val="addmd"/>
        </w:rPr>
        <w:t>atut praktického intelektu hrál</w:t>
      </w:r>
      <w:r>
        <w:rPr>
          <w:rStyle w:val="addmd"/>
        </w:rPr>
        <w:t xml:space="preserve"> klíčovou roli výklad CMDA, tentokrát aplikovaný na Aristotelovy etické a politické spisy. Diferenci </w:t>
      </w:r>
      <w:r>
        <w:t xml:space="preserve">mezi prvním a druhým averroismem ohledně </w:t>
      </w:r>
      <w:r w:rsidRPr="00E62DBE">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t xml:space="preserve"> lze shrnout do následujícího dilematu. </w:t>
      </w:r>
      <w:r w:rsidR="007B4D35" w:rsidRPr="007B4D35">
        <w:t xml:space="preserve">Druhý averroismus tvrdí, že politická sféra je pro ontoteologickou jednotu moderní teologie druhotná. Nejvyšší jednota lidstva je vyjádřena teorií jedné pravdy, která </w:t>
      </w:r>
      <w:r w:rsidR="007B4D35">
        <w:t xml:space="preserve">obsahuje </w:t>
      </w:r>
      <w:r w:rsidR="007B4D35" w:rsidRPr="007B4D35">
        <w:t xml:space="preserve">hierarchický řád. Na prvním místě je univerzální a absolutní papežský primát vyhlášený v bule </w:t>
      </w:r>
      <w:r w:rsidR="007B4D35" w:rsidRPr="007B4D35">
        <w:rPr>
          <w:i/>
          <w:iCs/>
        </w:rPr>
        <w:t>Unam Sanctam</w:t>
      </w:r>
      <w:r w:rsidR="007B4D35" w:rsidRPr="007B4D35">
        <w:t>, který určuje hodnoty v politické sféře.</w:t>
      </w:r>
      <w:r w:rsidR="00F05597">
        <w:t xml:space="preserve"> </w:t>
      </w:r>
      <w:r>
        <w:t xml:space="preserve">První averroismus tvrdí, že </w:t>
      </w:r>
      <w:r w:rsidRPr="00273106">
        <w:t xml:space="preserve">politické jednání spadá do autonomní jednoty </w:t>
      </w:r>
      <w:r w:rsidR="00F05597">
        <w:t>skrze prodlouženou</w:t>
      </w:r>
      <w:r w:rsidRPr="00273106">
        <w:t xml:space="preserve"> racionalit</w:t>
      </w:r>
      <w:r w:rsidR="00F05597">
        <w:t>u</w:t>
      </w:r>
      <w:r w:rsidRPr="00273106">
        <w:t xml:space="preserve"> spekulativního intelektu</w:t>
      </w:r>
      <w:r w:rsidR="00054F01">
        <w:t>. Ten se napojením na vůli stává praktickým, čili účinně jednajím intelektem v realitě. Pak je jasné, že povaha poznání a jednání je vázaná na různé</w:t>
      </w:r>
      <w:r>
        <w:t xml:space="preserve"> </w:t>
      </w:r>
      <w:r w:rsidR="00054F01">
        <w:t xml:space="preserve">činnosti </w:t>
      </w:r>
      <w:r w:rsidR="00054F01">
        <w:rPr>
          <w:i/>
        </w:rPr>
        <w:t>anima intel</w:t>
      </w:r>
      <w:r w:rsidR="00054F01" w:rsidRPr="00054F01">
        <w:rPr>
          <w:i/>
        </w:rPr>
        <w:t>l</w:t>
      </w:r>
      <w:r w:rsidR="00054F01">
        <w:rPr>
          <w:i/>
        </w:rPr>
        <w:t>e</w:t>
      </w:r>
      <w:r w:rsidR="00054F01" w:rsidRPr="00054F01">
        <w:rPr>
          <w:i/>
        </w:rPr>
        <w:t>ctiva</w:t>
      </w:r>
      <w:r w:rsidR="00054F01">
        <w:t xml:space="preserve"> dané v reálné </w:t>
      </w:r>
      <w:r>
        <w:t xml:space="preserve">osobě </w:t>
      </w:r>
      <w:r w:rsidRPr="00273106">
        <w:t xml:space="preserve">podle </w:t>
      </w:r>
      <w:r>
        <w:t>Averroes</w:t>
      </w:r>
      <w:r w:rsidRPr="00273106">
        <w:t xml:space="preserve">ova výkladu </w:t>
      </w:r>
      <w:r w:rsidR="00054F01">
        <w:t xml:space="preserve">podaného </w:t>
      </w:r>
      <w:r w:rsidRPr="00273106">
        <w:t xml:space="preserve">v CMDA. Pak politické jednání </w:t>
      </w:r>
      <w:r>
        <w:t>osoby (</w:t>
      </w:r>
      <w:r w:rsidRPr="00CD547A">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xml:space="preserve">) </w:t>
      </w:r>
      <w:r w:rsidRPr="00273106">
        <w:t xml:space="preserve">představuje </w:t>
      </w:r>
      <w:r>
        <w:t xml:space="preserve">na univerzální rovině </w:t>
      </w:r>
      <w:r w:rsidRPr="00273106">
        <w:t>zvláštní formu kolektivní jednoty racionálně myslícího a eticky jednajícího lidstva</w:t>
      </w:r>
      <w:r>
        <w:t xml:space="preserve"> (</w:t>
      </w:r>
      <w:r w:rsidRPr="00CD547A">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w:t>
      </w:r>
      <w:r w:rsidRPr="00273106">
        <w:t xml:space="preserve">. </w:t>
      </w:r>
      <w:r>
        <w:t xml:space="preserve">Praktický intelekt dostal statut podobný Averroesově definici </w:t>
      </w:r>
      <w:r w:rsidRPr="00A82652">
        <w:rPr>
          <w:i/>
        </w:rPr>
        <w:t>intellectus possibilis</w:t>
      </w:r>
      <w:r>
        <w:t xml:space="preserve">, která určila jak </w:t>
      </w:r>
      <w:r w:rsidR="00A1189A">
        <w:t xml:space="preserve">personalizovaný </w:t>
      </w:r>
      <w:r w:rsidR="00933A8C">
        <w:t>výkon praktického poznání</w:t>
      </w:r>
      <w:r>
        <w:t xml:space="preserve">, tak univerzální </w:t>
      </w:r>
      <w:r w:rsidR="00962190" w:rsidRPr="00933A8C">
        <w:t>species</w:t>
      </w:r>
      <w:r>
        <w:t xml:space="preserve"> určující charakter člověka v politické komunitě. </w:t>
      </w:r>
      <w:r w:rsidR="00AF6054">
        <w:t xml:space="preserve">Danteho spis </w:t>
      </w:r>
      <w:r w:rsidR="00AF6054" w:rsidRPr="007E5648">
        <w:rPr>
          <w:i/>
        </w:rPr>
        <w:t>Monarchi</w:t>
      </w:r>
      <w:r w:rsidR="00AF6054">
        <w:rPr>
          <w:i/>
        </w:rPr>
        <w:t>a</w:t>
      </w:r>
      <w:r w:rsidR="00AF6054">
        <w:t xml:space="preserve"> hájí t</w:t>
      </w:r>
      <w:r>
        <w:t xml:space="preserve">oto syntetické pojetí v návaznosti teorii intelektu danou podle Sigerova výkladu Averroesovy metafyziky a teorie poznání. V tomto případě určení praktického intelektu a tím i politické racionality sleduje linii vědeckého poznání podle </w:t>
      </w:r>
      <w:r w:rsidRPr="08717067">
        <w:rPr>
          <w:i/>
        </w:rPr>
        <w:t>Druhých analytik</w:t>
      </w:r>
      <w:r>
        <w:fldChar w:fldCharType="begin"/>
      </w:r>
      <w:r>
        <w:instrText xml:space="preserve"> XE "</w:instrText>
      </w:r>
      <w:r w:rsidRPr="00FB5461">
        <w:instrText>etika:první averroismus</w:instrText>
      </w:r>
      <w:r>
        <w:instrText xml:space="preserve">" </w:instrText>
      </w:r>
      <w:r>
        <w:fldChar w:fldCharType="end"/>
      </w:r>
      <w:r>
        <w:t xml:space="preserve">. Politická filosofie podaná </w:t>
      </w:r>
      <w:r w:rsidR="00A67C5B">
        <w:t>„</w:t>
      </w:r>
      <w:r>
        <w:rPr>
          <w:i/>
        </w:rPr>
        <w:t>ad mentem Averrois</w:t>
      </w:r>
      <w:r w:rsidR="00A67C5B">
        <w:t>“</w:t>
      </w:r>
      <w:r>
        <w:rPr>
          <w:i/>
        </w:rPr>
        <w:fldChar w:fldCharType="begin"/>
      </w:r>
      <w:r>
        <w:instrText xml:space="preserve"> XE "</w:instrText>
      </w:r>
      <w:r>
        <w:rPr>
          <w:i/>
        </w:rPr>
        <w:instrText>ad mentem Averrois</w:instrText>
      </w:r>
      <w:r>
        <w:instrText xml:space="preserve">" </w:instrText>
      </w:r>
      <w:r>
        <w:rPr>
          <w:i/>
        </w:rPr>
        <w:fldChar w:fldCharType="end"/>
      </w:r>
      <w:r>
        <w:t xml:space="preserve"> musí určit reálné kauzální působení praktického intelektu. Teprve pak může pomocí vědeckého soudu podaného v rámci </w:t>
      </w:r>
      <w:r w:rsidRPr="00F64A05">
        <w:rPr>
          <w:i/>
        </w:rPr>
        <w:t>demonstratio</w:t>
      </w:r>
      <w:r>
        <w:rPr>
          <w:i/>
        </w:rPr>
        <w:fldChar w:fldCharType="begin"/>
      </w:r>
      <w:r>
        <w:instrText xml:space="preserve"> XE "</w:instrText>
      </w:r>
      <w:r w:rsidRPr="004E6075">
        <w:rPr>
          <w:i/>
        </w:rPr>
        <w:instrText>demonstratio:</w:instrText>
      </w:r>
      <w:r w:rsidRPr="005B4265">
        <w:instrText>politika</w:instrText>
      </w:r>
      <w:r>
        <w:instrText xml:space="preserve">" </w:instrText>
      </w:r>
      <w:r>
        <w:rPr>
          <w:i/>
        </w:rPr>
        <w:fldChar w:fldCharType="end"/>
      </w:r>
      <w:r>
        <w:t xml:space="preserve"> podle </w:t>
      </w:r>
      <w:r w:rsidRPr="08625E8F">
        <w:rPr>
          <w:i/>
        </w:rPr>
        <w:t>Druhých analytik</w:t>
      </w:r>
      <w:r>
        <w:t xml:space="preserve"> hledat vědeckou definici politické racionality. </w:t>
      </w:r>
      <w:r w:rsidRPr="00273106">
        <w:t xml:space="preserve">Přirozenost </w:t>
      </w:r>
      <w:r w:rsidR="004F19ED">
        <w:t xml:space="preserve">člověka </w:t>
      </w:r>
      <w:r w:rsidRPr="00273106">
        <w:t xml:space="preserve">daná politicky představuje </w:t>
      </w:r>
      <w:r>
        <w:t xml:space="preserve">pro filosofii stejně obtížný problém </w:t>
      </w:r>
      <w:r w:rsidRPr="00273106">
        <w:t xml:space="preserve">jako </w:t>
      </w:r>
      <w:r>
        <w:t>určení receptivní složky</w:t>
      </w:r>
      <w:r w:rsidRPr="00273106">
        <w:t xml:space="preserve"> intelektu, kt</w:t>
      </w:r>
      <w:r>
        <w:t>erý</w:t>
      </w:r>
      <w:r w:rsidRPr="00273106">
        <w:t xml:space="preserve"> je souč</w:t>
      </w:r>
      <w:r>
        <w:t xml:space="preserve">asně individuální a kolektivní. Hermeutika má vzhledem k </w:t>
      </w:r>
      <w:r>
        <w:lastRenderedPageBreak/>
        <w:t>praktickému intelektu danému sociálně a politicky trojí úkol. Musí určit vazbu praktického intelektu na teoretický intelekt. Druhý krok musí vymezit podstatu politického jednání v jednotlivci. Poslední krok určí celkovou politickou jednotu lidstva tvořenou abstraktní definicí praktického intelektu. Úspěšným splněním těchto tří úkolů vznikla v prvním averroismu podle Sicilské školy</w:t>
      </w:r>
      <w:r>
        <w:fldChar w:fldCharType="begin"/>
      </w:r>
      <w:r>
        <w:instrText xml:space="preserve"> XE "</w:instrText>
      </w:r>
      <w:r w:rsidRPr="087A44E4">
        <w:instrText>Sicilská škola</w:instrText>
      </w:r>
      <w:r>
        <w:instrText xml:space="preserve">" </w:instrText>
      </w:r>
      <w:r>
        <w:fldChar w:fldCharType="end"/>
      </w:r>
      <w:r>
        <w:t xml:space="preserve"> nová politická věda odlišná jak od biblického augustinianimu </w:t>
      </w:r>
      <w:r w:rsidRPr="005129B5">
        <w:rPr>
          <w:i/>
        </w:rPr>
        <w:t>Modernorum</w:t>
      </w:r>
      <w:r w:rsidRPr="007E781C">
        <w:t>, tak od</w:t>
      </w:r>
      <w:r w:rsidRPr="00D55CD3">
        <w:t xml:space="preserve"> teokratické </w:t>
      </w:r>
      <w:r>
        <w:t xml:space="preserve">politické </w:t>
      </w:r>
      <w:r w:rsidRPr="00D55CD3">
        <w:t xml:space="preserve">teorie </w:t>
      </w:r>
      <w:r>
        <w:t>aristotelských</w:t>
      </w:r>
      <w:r w:rsidRPr="00D55CD3">
        <w:t xml:space="preserve"> semiaverr</w:t>
      </w:r>
      <w:r>
        <w:t>o</w:t>
      </w:r>
      <w:r w:rsidRPr="00D55CD3">
        <w:t>istů jako Akvinský a Aegidius</w:t>
      </w:r>
      <w:r>
        <w:t>. Jejich teokratické pojetí politiky bylo inspirováno metafyzickým neoplatonismem Toledské školy</w:t>
      </w:r>
      <w:r>
        <w:fldChar w:fldCharType="begin"/>
      </w:r>
      <w:r>
        <w:instrText xml:space="preserve"> XE "</w:instrText>
      </w:r>
      <w:r w:rsidRPr="08F56FB6">
        <w:instrText>Toledská škola</w:instrText>
      </w:r>
      <w:r>
        <w:instrText xml:space="preserve">" </w:instrText>
      </w:r>
      <w:r>
        <w:fldChar w:fldCharType="end"/>
      </w:r>
      <w:r>
        <w:t>.</w:t>
      </w:r>
    </w:p>
    <w:p w:rsidR="08163013" w:rsidRPr="00273106" w:rsidRDefault="08163013" w:rsidP="08163013">
      <w:r>
        <w:tab/>
      </w:r>
      <w:r w:rsidRPr="00273106">
        <w:rPr>
          <w:rStyle w:val="addmd"/>
        </w:rPr>
        <w:t xml:space="preserve">Albert </w:t>
      </w:r>
      <w:r>
        <w:rPr>
          <w:rStyle w:val="addmd"/>
        </w:rPr>
        <w:t xml:space="preserve">je zakladatelem politické vědy v prvním averroismu, protože </w:t>
      </w:r>
      <w:r w:rsidRPr="00273106">
        <w:rPr>
          <w:rStyle w:val="addmd"/>
        </w:rPr>
        <w:t xml:space="preserve">kritizuje </w:t>
      </w:r>
      <w:r>
        <w:rPr>
          <w:rStyle w:val="addmd"/>
        </w:rPr>
        <w:t>neoplatonsk</w:t>
      </w:r>
      <w:r w:rsidRPr="00273106">
        <w:rPr>
          <w:rStyle w:val="addmd"/>
        </w:rPr>
        <w:t xml:space="preserve">é výklady </w:t>
      </w:r>
      <w:r w:rsidRPr="08552173">
        <w:rPr>
          <w:rStyle w:val="addmd"/>
          <w:i/>
        </w:rPr>
        <w:t>Etiky Nikomachovy</w:t>
      </w:r>
      <w:r w:rsidRPr="00273106">
        <w:rPr>
          <w:rStyle w:val="addmd"/>
        </w:rPr>
        <w:t xml:space="preserve"> a </w:t>
      </w:r>
      <w:r>
        <w:rPr>
          <w:rStyle w:val="addmd"/>
          <w:i/>
        </w:rPr>
        <w:t>De anima</w:t>
      </w:r>
      <w:r w:rsidRPr="00273106">
        <w:rPr>
          <w:rStyle w:val="addmd"/>
        </w:rPr>
        <w:t xml:space="preserve"> už během magi</w:t>
      </w:r>
      <w:r>
        <w:rPr>
          <w:rStyle w:val="addmd"/>
        </w:rPr>
        <w:t xml:space="preserve">sterských studií v Paříži v letech </w:t>
      </w:r>
      <w:r w:rsidRPr="00273106">
        <w:rPr>
          <w:rStyle w:val="addmd"/>
        </w:rPr>
        <w:t xml:space="preserve">1240‒45. </w:t>
      </w:r>
      <w:r w:rsidR="003E1241">
        <w:t>Ú</w:t>
      </w:r>
      <w:r w:rsidR="003E1241" w:rsidRPr="00273106">
        <w:t xml:space="preserve">vodní část </w:t>
      </w:r>
      <w:r w:rsidR="003E1241">
        <w:t xml:space="preserve">spisu </w:t>
      </w:r>
      <w:r w:rsidR="003E1241" w:rsidRPr="00273106">
        <w:rPr>
          <w:i/>
        </w:rPr>
        <w:t xml:space="preserve">De homine </w:t>
      </w:r>
      <w:r w:rsidR="003E1241">
        <w:t xml:space="preserve">dosvědčuje existenci </w:t>
      </w:r>
      <w:r w:rsidRPr="00273106">
        <w:t>zásadní</w:t>
      </w:r>
      <w:r w:rsidR="003E1241">
        <w:t>ho</w:t>
      </w:r>
      <w:r w:rsidRPr="00273106">
        <w:t xml:space="preserve"> spor</w:t>
      </w:r>
      <w:r w:rsidR="003E1241">
        <w:t>u</w:t>
      </w:r>
      <w:r w:rsidRPr="00273106">
        <w:t xml:space="preserve"> mezi prvním a druhým averroismem</w:t>
      </w:r>
      <w:r w:rsidR="003E1241">
        <w:t xml:space="preserve"> </w:t>
      </w:r>
      <w:r w:rsidRPr="00273106">
        <w:t>(</w:t>
      </w:r>
      <w:r w:rsidR="008B60CE" w:rsidRPr="003569A8">
        <w:rPr>
          <w:szCs w:val="24"/>
          <w:lang w:val="de-DE"/>
        </w:rPr>
        <w:t>OBJ II</w:t>
      </w:r>
      <w:r w:rsidR="008B60CE">
        <w:rPr>
          <w:szCs w:val="24"/>
          <w:lang w:val="de-DE"/>
        </w:rPr>
        <w:t xml:space="preserve">, </w:t>
      </w:r>
      <w:r w:rsidR="008B60CE">
        <w:t>kap. 2</w:t>
      </w:r>
      <w:r w:rsidRPr="00273106">
        <w:t>.4.1).</w:t>
      </w:r>
      <w:r w:rsidRPr="00824736">
        <w:rPr>
          <w:rStyle w:val="addmd"/>
        </w:rPr>
        <w:t xml:space="preserve"> </w:t>
      </w:r>
      <w:r w:rsidRPr="00273106">
        <w:rPr>
          <w:rStyle w:val="addmd"/>
        </w:rPr>
        <w:t xml:space="preserve">Spor o určení praktického intelektu se týkal klíčového citátu </w:t>
      </w:r>
      <w:r>
        <w:rPr>
          <w:rStyle w:val="addmd"/>
          <w:i/>
        </w:rPr>
        <w:t>De anima</w:t>
      </w:r>
      <w:r w:rsidRPr="00273106">
        <w:rPr>
          <w:rStyle w:val="addmd"/>
        </w:rPr>
        <w:t xml:space="preserve"> epochálně komentovaného </w:t>
      </w:r>
      <w:r>
        <w:rPr>
          <w:rStyle w:val="addmd"/>
        </w:rPr>
        <w:t>Averroes</w:t>
      </w:r>
      <w:r w:rsidRPr="00273106">
        <w:rPr>
          <w:rStyle w:val="addmd"/>
        </w:rPr>
        <w:t xml:space="preserve">em. </w:t>
      </w:r>
      <w:r>
        <w:t>Aristoteles</w:t>
      </w:r>
      <w:r w:rsidRPr="00273106">
        <w:t xml:space="preserve"> spojuje teoretickou složku uvažování s praktickou činností (νοῦς δὲ ὁ ἕνεκά του λογιζόμενος καὶ ὁ πρακτικός), ale rozlišuje obě složky </w:t>
      </w:r>
      <w:r>
        <w:t xml:space="preserve">vzhledem k odlišným </w:t>
      </w:r>
      <w:r w:rsidRPr="00273106">
        <w:t>cíl</w:t>
      </w:r>
      <w:r>
        <w:t>ům</w:t>
      </w:r>
      <w:r w:rsidRPr="00273106">
        <w:t xml:space="preserve"> jejich činnosti (διαφέρει δὲ τοῦ θεωρητικοῦ τῷ τέλει, </w:t>
      </w:r>
      <w:r>
        <w:rPr>
          <w:i/>
        </w:rPr>
        <w:t>De anima</w:t>
      </w:r>
      <w:r w:rsidRPr="00273106">
        <w:t xml:space="preserve"> 433a14‒15</w:t>
      </w:r>
      <w:r>
        <w:fldChar w:fldCharType="begin"/>
      </w:r>
      <w:r>
        <w:instrText xml:space="preserve"> XE "Aristoteles:</w:instrText>
      </w:r>
      <w:r w:rsidRPr="00263AB9">
        <w:rPr>
          <w:i/>
        </w:rPr>
        <w:instrText>De anima</w:instrText>
      </w:r>
      <w:r w:rsidRPr="00263AB9">
        <w:instrText xml:space="preserve"> 433a14‒15</w:instrText>
      </w:r>
      <w:r>
        <w:instrText xml:space="preserve">" </w:instrText>
      </w:r>
      <w:r>
        <w:fldChar w:fldCharType="end"/>
      </w:r>
      <w:r w:rsidRPr="00273106">
        <w:t xml:space="preserve">). </w:t>
      </w:r>
      <w:r>
        <w:rPr>
          <w:rStyle w:val="addmd"/>
        </w:rPr>
        <w:t>Z</w:t>
      </w:r>
      <w:r w:rsidRPr="00273106">
        <w:rPr>
          <w:rStyle w:val="addmd"/>
        </w:rPr>
        <w:t>avršením lidského života je podle Aristotela život podle teoretického intelektu</w:t>
      </w:r>
      <w:r w:rsidR="005231B8">
        <w:rPr>
          <w:rStyle w:val="addmd"/>
        </w:rPr>
        <w:t>,</w:t>
      </w:r>
      <w:r w:rsidRPr="00273106">
        <w:rPr>
          <w:rStyle w:val="addmd"/>
        </w:rPr>
        <w:t xml:space="preserve"> a ne podle praktického. </w:t>
      </w:r>
      <w:r>
        <w:rPr>
          <w:rStyle w:val="addmd"/>
        </w:rPr>
        <w:t xml:space="preserve">Mezi latinskými stoupenci Avicenny a Averroese </w:t>
      </w:r>
      <w:r w:rsidRPr="00273106">
        <w:rPr>
          <w:rStyle w:val="addmd"/>
        </w:rPr>
        <w:t xml:space="preserve">vznikl zásadní </w:t>
      </w:r>
      <w:r>
        <w:rPr>
          <w:rStyle w:val="addmd"/>
        </w:rPr>
        <w:t xml:space="preserve">problém. Má se chápat spojení </w:t>
      </w:r>
      <w:r w:rsidRPr="00273106">
        <w:rPr>
          <w:rStyle w:val="addmd"/>
        </w:rPr>
        <w:t xml:space="preserve">praktického intelektu s teoretickým v modu konjukce nebo disjunkce? A pokud trváme na </w:t>
      </w:r>
      <w:r>
        <w:rPr>
          <w:rStyle w:val="addmd"/>
        </w:rPr>
        <w:t xml:space="preserve">rozlišení, nebo dokonce </w:t>
      </w:r>
      <w:r w:rsidRPr="00273106">
        <w:rPr>
          <w:rStyle w:val="addmd"/>
        </w:rPr>
        <w:t xml:space="preserve">separaci </w:t>
      </w:r>
      <w:r>
        <w:rPr>
          <w:rStyle w:val="addmd"/>
        </w:rPr>
        <w:t xml:space="preserve">praktického </w:t>
      </w:r>
      <w:r w:rsidRPr="00273106">
        <w:rPr>
          <w:rStyle w:val="addmd"/>
        </w:rPr>
        <w:t>intelektu od teo</w:t>
      </w:r>
      <w:r>
        <w:rPr>
          <w:rStyle w:val="addmd"/>
        </w:rPr>
        <w:t xml:space="preserve">retického, jaký je </w:t>
      </w:r>
      <w:r w:rsidRPr="00273106">
        <w:rPr>
          <w:rStyle w:val="addmd"/>
        </w:rPr>
        <w:t>cíl činnosti</w:t>
      </w:r>
      <w:r>
        <w:rPr>
          <w:rStyle w:val="addmd"/>
        </w:rPr>
        <w:t xml:space="preserve"> </w:t>
      </w:r>
      <w:r w:rsidRPr="00273106">
        <w:rPr>
          <w:rStyle w:val="addmd"/>
        </w:rPr>
        <w:t xml:space="preserve">praktického intelektu?  Je tento cíl daný v rámci definice </w:t>
      </w:r>
      <w:r>
        <w:rPr>
          <w:rStyle w:val="addmd"/>
        </w:rPr>
        <w:t xml:space="preserve">praktického </w:t>
      </w:r>
      <w:r w:rsidRPr="00273106">
        <w:rPr>
          <w:rStyle w:val="addmd"/>
        </w:rPr>
        <w:t xml:space="preserve">dobra směrem od </w:t>
      </w:r>
      <w:r>
        <w:rPr>
          <w:rStyle w:val="addmd"/>
        </w:rPr>
        <w:t xml:space="preserve">praktického </w:t>
      </w:r>
      <w:r w:rsidRPr="00273106">
        <w:rPr>
          <w:rStyle w:val="addmd"/>
        </w:rPr>
        <w:t xml:space="preserve">intelektu, jak to předpokládá </w:t>
      </w:r>
      <w:r>
        <w:rPr>
          <w:rStyle w:val="addmd"/>
        </w:rPr>
        <w:t>Aristoteles</w:t>
      </w:r>
      <w:r w:rsidRPr="00273106">
        <w:rPr>
          <w:rStyle w:val="addmd"/>
        </w:rPr>
        <w:t xml:space="preserve"> a </w:t>
      </w:r>
      <w:r>
        <w:rPr>
          <w:rStyle w:val="addmd"/>
        </w:rPr>
        <w:t>Averroes</w:t>
      </w:r>
      <w:r w:rsidRPr="00273106">
        <w:rPr>
          <w:rStyle w:val="addmd"/>
        </w:rPr>
        <w:t xml:space="preserve">? Nebo je naopak cíl </w:t>
      </w:r>
      <w:r>
        <w:rPr>
          <w:rStyle w:val="addmd"/>
        </w:rPr>
        <w:t xml:space="preserve">praktického intelektu </w:t>
      </w:r>
      <w:r w:rsidRPr="00273106">
        <w:rPr>
          <w:rStyle w:val="addmd"/>
        </w:rPr>
        <w:t>daný vzhledem k</w:t>
      </w:r>
      <w:r>
        <w:rPr>
          <w:rStyle w:val="addmd"/>
        </w:rPr>
        <w:t xml:space="preserve"> teoretickému </w:t>
      </w:r>
      <w:r w:rsidRPr="00273106">
        <w:rPr>
          <w:rStyle w:val="addmd"/>
        </w:rPr>
        <w:t>nazírání a poznání odděleného dobra jako</w:t>
      </w:r>
      <w:r w:rsidR="005231B8">
        <w:rPr>
          <w:rStyle w:val="addmd"/>
        </w:rPr>
        <w:t xml:space="preserve"> substance třetího druhu? U</w:t>
      </w:r>
      <w:r>
        <w:rPr>
          <w:rStyle w:val="addmd"/>
        </w:rPr>
        <w:t>rčení praktického intelektu</w:t>
      </w:r>
      <w:r w:rsidR="005231B8">
        <w:rPr>
          <w:rStyle w:val="addmd"/>
        </w:rPr>
        <w:t xml:space="preserve"> tak </w:t>
      </w:r>
      <w:r w:rsidR="004C55F1">
        <w:rPr>
          <w:rStyle w:val="addmd"/>
        </w:rPr>
        <w:t xml:space="preserve">opět </w:t>
      </w:r>
      <w:r w:rsidR="005231B8">
        <w:rPr>
          <w:rStyle w:val="addmd"/>
        </w:rPr>
        <w:t xml:space="preserve">navázalo na </w:t>
      </w:r>
      <w:r>
        <w:rPr>
          <w:rStyle w:val="addmd"/>
        </w:rPr>
        <w:t>spor o aristotelský či neoplatonský výklad Korpusu. Moderní d</w:t>
      </w:r>
      <w:r w:rsidRPr="00273106">
        <w:rPr>
          <w:rStyle w:val="addmd"/>
        </w:rPr>
        <w:t>efinice praktického intelekt</w:t>
      </w:r>
      <w:r>
        <w:rPr>
          <w:rStyle w:val="addmd"/>
        </w:rPr>
        <w:t>u vzhledem k dobru jako trvalé</w:t>
      </w:r>
      <w:r w:rsidRPr="00273106">
        <w:rPr>
          <w:rStyle w:val="addmd"/>
        </w:rPr>
        <w:t xml:space="preserve"> </w:t>
      </w:r>
      <w:r w:rsidR="00962190">
        <w:rPr>
          <w:rStyle w:val="addmd"/>
          <w:i/>
        </w:rPr>
        <w:t>species</w:t>
      </w:r>
      <w:r w:rsidRPr="00273106">
        <w:rPr>
          <w:rStyle w:val="addmd"/>
        </w:rPr>
        <w:t xml:space="preserve"> znamená popření původního smyslu Aristotelovy definice podané </w:t>
      </w:r>
      <w:r>
        <w:rPr>
          <w:rStyle w:val="addmd"/>
        </w:rPr>
        <w:t>Averroes</w:t>
      </w:r>
      <w:r w:rsidRPr="00273106">
        <w:rPr>
          <w:rStyle w:val="addmd"/>
        </w:rPr>
        <w:t>em. Druhý averroismus trvá buď na dualismu obou intelektů, nebo je naopak nerozlišeně směšuje.</w:t>
      </w:r>
      <w:r>
        <w:rPr>
          <w:rStyle w:val="addmd"/>
        </w:rPr>
        <w:t xml:space="preserve"> S</w:t>
      </w:r>
      <w:r w:rsidRPr="00273106">
        <w:rPr>
          <w:rStyle w:val="addmd"/>
        </w:rPr>
        <w:t xml:space="preserve">por </w:t>
      </w:r>
      <w:r>
        <w:rPr>
          <w:rStyle w:val="addmd"/>
        </w:rPr>
        <w:t>o definici</w:t>
      </w:r>
      <w:r w:rsidRPr="00273106">
        <w:rPr>
          <w:rStyle w:val="addmd"/>
        </w:rPr>
        <w:t xml:space="preserve"> praktického intelektu</w:t>
      </w:r>
      <w:r>
        <w:rPr>
          <w:rStyle w:val="addmd"/>
        </w:rPr>
        <w:t xml:space="preserve"> podle citované části </w:t>
      </w:r>
      <w:r w:rsidRPr="00D47013">
        <w:rPr>
          <w:rStyle w:val="addmd"/>
          <w:i/>
        </w:rPr>
        <w:t>De anima</w:t>
      </w:r>
      <w:r>
        <w:rPr>
          <w:rStyle w:val="addmd"/>
        </w:rPr>
        <w:t xml:space="preserve"> </w:t>
      </w:r>
      <w:r w:rsidRPr="00273106">
        <w:rPr>
          <w:rStyle w:val="addmd"/>
        </w:rPr>
        <w:t>založil novou politickou te</w:t>
      </w:r>
      <w:r>
        <w:rPr>
          <w:rStyle w:val="addmd"/>
        </w:rPr>
        <w:t xml:space="preserve">orii Západu. </w:t>
      </w:r>
      <w:r>
        <w:t>Averroes</w:t>
      </w:r>
      <w:r w:rsidRPr="00273106">
        <w:t xml:space="preserve">ův </w:t>
      </w:r>
      <w:r w:rsidR="00831B97">
        <w:t xml:space="preserve">spis CMDA </w:t>
      </w:r>
      <w:r w:rsidR="002F72FC" w:rsidRPr="00273106">
        <w:t xml:space="preserve">podává </w:t>
      </w:r>
      <w:r w:rsidR="002F72FC">
        <w:t xml:space="preserve">spojení obou intelektů </w:t>
      </w:r>
      <w:r w:rsidRPr="00273106">
        <w:t>následovně.</w:t>
      </w:r>
    </w:p>
    <w:p w:rsidR="08163013" w:rsidRPr="00505D21" w:rsidRDefault="08163013" w:rsidP="08163013">
      <w:pPr>
        <w:pStyle w:val="Citace"/>
        <w:rPr>
          <w:rStyle w:val="addmd"/>
          <w:noProof/>
          <w:lang w:val="cs-CZ"/>
        </w:rPr>
      </w:pPr>
      <w:r w:rsidRPr="00273106">
        <w:rPr>
          <w:noProof/>
          <w:lang w:val="cs-CZ"/>
        </w:rPr>
        <w:lastRenderedPageBreak/>
        <w:t>„</w:t>
      </w:r>
      <w:r>
        <w:rPr>
          <w:noProof/>
          <w:lang w:val="cs-CZ"/>
        </w:rPr>
        <w:t>Intelekt, skrze něž probíhá jednání a který je prakticky přemýšlející, se liší od nazíravého intelektu z hlediska dokonalosti a cíle. Cíl nazíravého intelektu je pouze poznání, cíl praktického intelektu je jednání.“ </w:t>
      </w:r>
      <w:r>
        <w:rPr>
          <w:rStyle w:val="Znakapoznpodarou"/>
        </w:rPr>
        <w:footnoteReference w:id="522"/>
      </w:r>
    </w:p>
    <w:p w:rsidR="08163013" w:rsidRPr="00273106" w:rsidRDefault="08163013" w:rsidP="08163013">
      <w:pPr>
        <w:rPr>
          <w:rStyle w:val="addmd"/>
        </w:rPr>
      </w:pPr>
      <w:r>
        <w:rPr>
          <w:rStyle w:val="addmd"/>
        </w:rPr>
        <w:t>M</w:t>
      </w:r>
      <w:r w:rsidRPr="00273106">
        <w:rPr>
          <w:rStyle w:val="addmd"/>
        </w:rPr>
        <w:t>orál</w:t>
      </w:r>
      <w:r>
        <w:rPr>
          <w:rStyle w:val="addmd"/>
        </w:rPr>
        <w:t>ně a politicky činný intelekt</w:t>
      </w:r>
      <w:r w:rsidRPr="00273106">
        <w:rPr>
          <w:rStyle w:val="addmd"/>
        </w:rPr>
        <w:t xml:space="preserve"> </w:t>
      </w:r>
      <w:r w:rsidR="00A75C5F">
        <w:rPr>
          <w:rStyle w:val="addmd"/>
        </w:rPr>
        <w:t>je označen termínem „</w:t>
      </w:r>
      <w:r w:rsidRPr="00273106">
        <w:rPr>
          <w:i/>
        </w:rPr>
        <w:t>cogitativus operativus</w:t>
      </w:r>
      <w:r w:rsidR="00A75C5F">
        <w:t>“</w:t>
      </w:r>
      <w:r>
        <w:rPr>
          <w:i/>
        </w:rPr>
        <w:fldChar w:fldCharType="begin"/>
      </w:r>
      <w:r>
        <w:instrText xml:space="preserve"> XE "</w:instrText>
      </w:r>
      <w:r w:rsidRPr="00FD10E4">
        <w:rPr>
          <w:i/>
        </w:rPr>
        <w:instrText>intellectus</w:instrText>
      </w:r>
      <w:r>
        <w:instrText xml:space="preserve"> </w:instrText>
      </w:r>
      <w:r w:rsidRPr="00A90354">
        <w:rPr>
          <w:i/>
        </w:rPr>
        <w:instrText>cogitativus operativus</w:instrText>
      </w:r>
      <w:r>
        <w:instrText xml:space="preserve">" </w:instrText>
      </w:r>
      <w:r>
        <w:rPr>
          <w:i/>
        </w:rPr>
        <w:fldChar w:fldCharType="end"/>
      </w:r>
      <w:r>
        <w:rPr>
          <w:rStyle w:val="addmd"/>
        </w:rPr>
        <w:t xml:space="preserve">, což odpovídá řeckému originálu </w:t>
      </w:r>
      <w:r w:rsidRPr="00273106">
        <w:rPr>
          <w:rStyle w:val="addmd"/>
        </w:rPr>
        <w:t>(</w:t>
      </w:r>
      <w:r w:rsidRPr="00273106">
        <w:t>λογιζόμενος καὶ ὁ πρακτικός</w:t>
      </w:r>
      <w:r w:rsidRPr="00273106">
        <w:rPr>
          <w:rStyle w:val="addmd"/>
        </w:rPr>
        <w:t xml:space="preserve">). </w:t>
      </w:r>
      <w:r>
        <w:rPr>
          <w:rStyle w:val="addmd"/>
        </w:rPr>
        <w:t>Proto se o</w:t>
      </w:r>
      <w:r w:rsidRPr="00273106">
        <w:rPr>
          <w:rStyle w:val="addmd"/>
        </w:rPr>
        <w:t xml:space="preserve">bě schopnosti liší vzhledem k cíli činnosti, kterým </w:t>
      </w:r>
      <w:r>
        <w:rPr>
          <w:rStyle w:val="addmd"/>
        </w:rPr>
        <w:t xml:space="preserve">je v prvním případě teoretické </w:t>
      </w:r>
      <w:r w:rsidRPr="00273106">
        <w:rPr>
          <w:rStyle w:val="addmd"/>
        </w:rPr>
        <w:t>nazírání a spekulace</w:t>
      </w:r>
      <w:r w:rsidRPr="00273106">
        <w:t xml:space="preserve"> (</w:t>
      </w:r>
      <w:r w:rsidRPr="00273106">
        <w:rPr>
          <w:i/>
        </w:rPr>
        <w:t>finis enim speculativi est scire tantum</w:t>
      </w:r>
      <w:r w:rsidRPr="00273106">
        <w:t>)</w:t>
      </w:r>
      <w:r w:rsidRPr="00273106">
        <w:rPr>
          <w:rStyle w:val="addmd"/>
        </w:rPr>
        <w:t>, a</w:t>
      </w:r>
      <w:r>
        <w:rPr>
          <w:rStyle w:val="addmd"/>
        </w:rPr>
        <w:t xml:space="preserve"> ve druhém případě </w:t>
      </w:r>
      <w:r w:rsidRPr="00273106">
        <w:rPr>
          <w:rStyle w:val="addmd"/>
        </w:rPr>
        <w:t>praktické jednání (</w:t>
      </w:r>
      <w:r w:rsidRPr="00273106">
        <w:rPr>
          <w:i/>
        </w:rPr>
        <w:t>operativi autem operari</w:t>
      </w:r>
      <w:r w:rsidRPr="00273106">
        <w:rPr>
          <w:rStyle w:val="addmd"/>
        </w:rPr>
        <w:t xml:space="preserve">). </w:t>
      </w:r>
      <w:r w:rsidRPr="00273106">
        <w:t xml:space="preserve">Albertův spis </w:t>
      </w:r>
      <w:r w:rsidRPr="00273106">
        <w:rPr>
          <w:i/>
        </w:rPr>
        <w:t xml:space="preserve">De homine </w:t>
      </w:r>
      <w:r w:rsidRPr="00273106">
        <w:rPr>
          <w:rStyle w:val="addmd"/>
        </w:rPr>
        <w:t xml:space="preserve">zakládá argumentaci prvního averroismu vzhledem k morálnímu a politickému jednání </w:t>
      </w:r>
      <w:r>
        <w:rPr>
          <w:rStyle w:val="addmd"/>
        </w:rPr>
        <w:t xml:space="preserve">až poté, co jasně vymezil jednotlivé činnosti </w:t>
      </w:r>
      <w:r w:rsidRPr="00273106">
        <w:rPr>
          <w:rStyle w:val="addmd"/>
        </w:rPr>
        <w:t xml:space="preserve">intelektu </w:t>
      </w:r>
      <w:r>
        <w:rPr>
          <w:rStyle w:val="addmd"/>
        </w:rPr>
        <w:t xml:space="preserve">v rámci jedinečné osoby </w:t>
      </w:r>
      <w:r w:rsidRPr="00273106">
        <w:rPr>
          <w:rStyle w:val="addmd"/>
        </w:rPr>
        <w:t xml:space="preserve">(kap. 4.4.2). </w:t>
      </w:r>
      <w:r>
        <w:rPr>
          <w:rStyle w:val="addmd"/>
        </w:rPr>
        <w:t>S</w:t>
      </w:r>
      <w:r w:rsidRPr="00273106">
        <w:rPr>
          <w:rStyle w:val="addmd"/>
        </w:rPr>
        <w:t xml:space="preserve">pis </w:t>
      </w:r>
      <w:r w:rsidRPr="00273106">
        <w:rPr>
          <w:rStyle w:val="addmd"/>
          <w:i/>
        </w:rPr>
        <w:t>De homine</w:t>
      </w:r>
      <w:r w:rsidRPr="00273106">
        <w:rPr>
          <w:rStyle w:val="addmd"/>
        </w:rPr>
        <w:t xml:space="preserve"> obhájil aristotelský smysl extenze spekulativního intelektu proti druhému averroismu </w:t>
      </w:r>
      <w:r>
        <w:rPr>
          <w:rStyle w:val="addmd"/>
        </w:rPr>
        <w:t xml:space="preserve">tím, že trval na extenzi </w:t>
      </w:r>
      <w:r w:rsidRPr="00273106">
        <w:rPr>
          <w:rStyle w:val="addmd"/>
        </w:rPr>
        <w:t>(</w:t>
      </w:r>
      <w:r w:rsidRPr="00273106">
        <w:rPr>
          <w:rStyle w:val="addmd"/>
          <w:i/>
        </w:rPr>
        <w:t>speculativus per extensionem fit practicus</w:t>
      </w:r>
      <w:r>
        <w:rPr>
          <w:rStyle w:val="addmd"/>
          <w:i/>
        </w:rPr>
        <w:fldChar w:fldCharType="begin"/>
      </w:r>
      <w:r>
        <w:instrText xml:space="preserve"> XE "</w:instrText>
      </w:r>
      <w:r w:rsidRPr="00FD10E4">
        <w:rPr>
          <w:i/>
        </w:rPr>
        <w:instrText>intellectus</w:instrText>
      </w:r>
      <w:r>
        <w:instrText xml:space="preserve"> </w:instrText>
      </w:r>
      <w:r w:rsidRPr="001018DF">
        <w:rPr>
          <w:rStyle w:val="addmd"/>
          <w:i/>
        </w:rPr>
        <w:instrText>practicus</w:instrText>
      </w:r>
      <w:r>
        <w:instrText xml:space="preserve">" </w:instrText>
      </w:r>
      <w:r>
        <w:rPr>
          <w:rStyle w:val="addmd"/>
          <w:i/>
        </w:rPr>
        <w:fldChar w:fldCharType="end"/>
      </w:r>
      <w:r w:rsidRPr="00273106">
        <w:rPr>
          <w:rStyle w:val="addmd"/>
        </w:rPr>
        <w:t>).</w:t>
      </w:r>
      <w:r>
        <w:rPr>
          <w:rStyle w:val="addmd"/>
        </w:rPr>
        <w:t xml:space="preserve"> Tato d</w:t>
      </w:r>
      <w:r w:rsidRPr="00273106">
        <w:rPr>
          <w:rStyle w:val="addmd"/>
        </w:rPr>
        <w:t xml:space="preserve">efinice zakládající vztah praktického a teoretického intelektu není přímo obsažena v </w:t>
      </w:r>
      <w:r>
        <w:rPr>
          <w:rStyle w:val="addmd"/>
          <w:i/>
        </w:rPr>
        <w:t>De anima</w:t>
      </w:r>
      <w:r w:rsidRPr="00273106">
        <w:rPr>
          <w:rStyle w:val="addmd"/>
        </w:rPr>
        <w:t xml:space="preserve">, ale v parafrázi </w:t>
      </w:r>
      <w:r w:rsidRPr="003F7705">
        <w:rPr>
          <w:rStyle w:val="addmd"/>
          <w:i/>
        </w:rPr>
        <w:t>De anima</w:t>
      </w:r>
      <w:r>
        <w:rPr>
          <w:rStyle w:val="addmd"/>
        </w:rPr>
        <w:t xml:space="preserve"> </w:t>
      </w:r>
      <w:r w:rsidRPr="00273106">
        <w:rPr>
          <w:rStyle w:val="addmd"/>
        </w:rPr>
        <w:t xml:space="preserve">III.9, </w:t>
      </w:r>
      <w:r w:rsidRPr="00273106">
        <w:t>433a1‒3</w:t>
      </w:r>
      <w:r>
        <w:fldChar w:fldCharType="begin"/>
      </w:r>
      <w:r>
        <w:instrText xml:space="preserve"> XE "Aristoteles:</w:instrText>
      </w:r>
      <w:r w:rsidRPr="00542DCC">
        <w:rPr>
          <w:rStyle w:val="addmd"/>
          <w:i/>
        </w:rPr>
        <w:instrText>De anima</w:instrText>
      </w:r>
      <w:r w:rsidRPr="00542DCC">
        <w:rPr>
          <w:rStyle w:val="addmd"/>
        </w:rPr>
        <w:instrText xml:space="preserve"> </w:instrText>
      </w:r>
      <w:r w:rsidRPr="00542DCC">
        <w:instrText>433a1‒3</w:instrText>
      </w:r>
      <w:r>
        <w:instrText xml:space="preserve">" </w:instrText>
      </w:r>
      <w:r>
        <w:fldChar w:fldCharType="end"/>
      </w:r>
      <w:r>
        <w:t xml:space="preserve"> </w:t>
      </w:r>
      <w:r w:rsidRPr="00273106">
        <w:rPr>
          <w:rStyle w:val="addmd"/>
        </w:rPr>
        <w:t>od Jakuba z Benátek</w:t>
      </w:r>
      <w:r>
        <w:rPr>
          <w:rStyle w:val="addmd"/>
        </w:rPr>
        <w:t xml:space="preserve"> (</w:t>
      </w:r>
      <w:r w:rsidRPr="00273106">
        <w:rPr>
          <w:rStyle w:val="addmd"/>
          <w:i/>
        </w:rPr>
        <w:t>Translatio Vetus</w:t>
      </w:r>
      <w:r>
        <w:rPr>
          <w:rStyle w:val="addmd"/>
        </w:rPr>
        <w:t>)</w:t>
      </w:r>
      <w:r w:rsidRPr="00273106">
        <w:rPr>
          <w:rStyle w:val="addmd"/>
        </w:rPr>
        <w:t xml:space="preserve">. Dílo </w:t>
      </w:r>
      <w:r w:rsidRPr="00273106">
        <w:rPr>
          <w:rStyle w:val="addmd"/>
          <w:i/>
        </w:rPr>
        <w:t>De homine</w:t>
      </w:r>
      <w:r w:rsidRPr="00273106">
        <w:rPr>
          <w:rStyle w:val="addmd"/>
        </w:rPr>
        <w:t xml:space="preserve"> komentovalo tento překlad před zavedením Moerbekeho překladu </w:t>
      </w:r>
      <w:r>
        <w:rPr>
          <w:rStyle w:val="addmd"/>
          <w:i/>
        </w:rPr>
        <w:t>De anima</w:t>
      </w:r>
      <w:r w:rsidRPr="00273106">
        <w:rPr>
          <w:rStyle w:val="addmd"/>
        </w:rPr>
        <w:t xml:space="preserve"> z let 1261‒68, který už má jinou definici vztahu obou intelektů (Queneau 1954).</w:t>
      </w:r>
      <w:r w:rsidRPr="0046442A">
        <w:rPr>
          <w:rStyle w:val="addmd"/>
        </w:rPr>
        <w:t xml:space="preserve"> </w:t>
      </w:r>
      <w:r>
        <w:rPr>
          <w:rStyle w:val="addmd"/>
        </w:rPr>
        <w:t>Klíčový výklad extenze teoretického intelektu do praktického je ve škole prvního averorismu odvozen z pojetí jednoty intelektu podle CMDA.</w:t>
      </w:r>
      <w:r w:rsidRPr="00211095">
        <w:rPr>
          <w:rStyle w:val="addmd"/>
        </w:rPr>
        <w:t xml:space="preserve"> </w:t>
      </w:r>
      <w:r w:rsidRPr="00273106">
        <w:rPr>
          <w:rStyle w:val="addmd"/>
        </w:rPr>
        <w:t xml:space="preserve">Smysl </w:t>
      </w:r>
      <w:r>
        <w:rPr>
          <w:rStyle w:val="addmd"/>
        </w:rPr>
        <w:t>Averroes</w:t>
      </w:r>
      <w:r w:rsidRPr="00273106">
        <w:rPr>
          <w:rStyle w:val="addmd"/>
        </w:rPr>
        <w:t xml:space="preserve">ova výkladu a Albertovy parafráze </w:t>
      </w:r>
      <w:r>
        <w:rPr>
          <w:rStyle w:val="addmd"/>
        </w:rPr>
        <w:t xml:space="preserve">sleduje </w:t>
      </w:r>
      <w:r w:rsidRPr="00273106">
        <w:rPr>
          <w:rStyle w:val="addmd"/>
        </w:rPr>
        <w:t xml:space="preserve">původní </w:t>
      </w:r>
      <w:r>
        <w:rPr>
          <w:rStyle w:val="addmd"/>
        </w:rPr>
        <w:t xml:space="preserve">význam </w:t>
      </w:r>
      <w:r>
        <w:rPr>
          <w:rStyle w:val="addmd"/>
          <w:i/>
        </w:rPr>
        <w:t>De anima</w:t>
      </w:r>
      <w:r w:rsidRPr="00273106">
        <w:rPr>
          <w:rStyle w:val="addmd"/>
        </w:rPr>
        <w:t xml:space="preserve"> 433a1‒5</w:t>
      </w:r>
      <w:r>
        <w:rPr>
          <w:rStyle w:val="addmd"/>
        </w:rPr>
        <w:fldChar w:fldCharType="begin"/>
      </w:r>
      <w:r>
        <w:instrText xml:space="preserve"> XE "Aristoteles:</w:instrText>
      </w:r>
      <w:r w:rsidRPr="00623956">
        <w:rPr>
          <w:rStyle w:val="addmd"/>
          <w:i/>
        </w:rPr>
        <w:instrText>De anima</w:instrText>
      </w:r>
      <w:r w:rsidRPr="00623956">
        <w:rPr>
          <w:rStyle w:val="addmd"/>
        </w:rPr>
        <w:instrText xml:space="preserve"> 433a1‒5</w:instrText>
      </w:r>
      <w:r>
        <w:instrText xml:space="preserve">" </w:instrText>
      </w:r>
      <w:r>
        <w:rPr>
          <w:rStyle w:val="addmd"/>
        </w:rPr>
        <w:fldChar w:fldCharType="end"/>
      </w:r>
      <w:r w:rsidRPr="00273106">
        <w:rPr>
          <w:rStyle w:val="addmd"/>
        </w:rPr>
        <w:t>.</w:t>
      </w:r>
    </w:p>
    <w:p w:rsidR="08163013" w:rsidRPr="002B683E" w:rsidRDefault="08163013" w:rsidP="08163013">
      <w:pPr>
        <w:pStyle w:val="Citace"/>
        <w:rPr>
          <w:rStyle w:val="addmd"/>
          <w:noProof/>
          <w:lang w:val="cs-CZ"/>
        </w:rPr>
      </w:pPr>
      <w:r w:rsidRPr="00273106">
        <w:rPr>
          <w:rStyle w:val="addmd"/>
          <w:noProof/>
          <w:lang w:val="cs-CZ"/>
        </w:rPr>
        <w:t>„</w:t>
      </w:r>
      <w:r>
        <w:rPr>
          <w:rStyle w:val="addmd"/>
          <w:noProof/>
          <w:lang w:val="cs-CZ"/>
        </w:rPr>
        <w:t xml:space="preserve">Spekulativní intelekt </w:t>
      </w:r>
      <w:r w:rsidR="00CF55AE">
        <w:rPr>
          <w:rStyle w:val="addmd"/>
          <w:noProof/>
          <w:lang w:val="cs-CZ"/>
        </w:rPr>
        <w:t xml:space="preserve">se stane praktickým skrze svůj </w:t>
      </w:r>
      <w:r>
        <w:rPr>
          <w:rStyle w:val="addmd"/>
          <w:noProof/>
          <w:lang w:val="cs-CZ"/>
        </w:rPr>
        <w:t>pře</w:t>
      </w:r>
      <w:r w:rsidR="00144764">
        <w:rPr>
          <w:rStyle w:val="addmd"/>
          <w:noProof/>
          <w:lang w:val="cs-CZ"/>
        </w:rPr>
        <w:t xml:space="preserve">sah </w:t>
      </w:r>
      <w:r>
        <w:rPr>
          <w:rStyle w:val="addmd"/>
          <w:noProof/>
          <w:lang w:val="cs-CZ"/>
        </w:rPr>
        <w:t>(</w:t>
      </w:r>
      <w:r w:rsidRPr="002B683E">
        <w:rPr>
          <w:rStyle w:val="addmd"/>
          <w:i/>
          <w:noProof/>
          <w:lang w:val="cs-CZ"/>
        </w:rPr>
        <w:t>speculativus per extensionem fit practicus</w:t>
      </w:r>
      <w:r>
        <w:rPr>
          <w:rStyle w:val="addmd"/>
          <w:noProof/>
          <w:lang w:val="cs-CZ"/>
        </w:rPr>
        <w:t xml:space="preserve">), a to skrze Aristotelův výrok ve třetí knize </w:t>
      </w:r>
      <w:r w:rsidRPr="002B683E">
        <w:rPr>
          <w:rStyle w:val="addmd"/>
          <w:i/>
          <w:noProof/>
          <w:lang w:val="cs-CZ"/>
        </w:rPr>
        <w:t>De anima</w:t>
      </w:r>
      <w:r>
        <w:rPr>
          <w:rStyle w:val="addmd"/>
          <w:noProof/>
          <w:lang w:val="cs-CZ"/>
        </w:rPr>
        <w:t>, kde se říká: «K in</w:t>
      </w:r>
      <w:r w:rsidR="00C81DBA">
        <w:rPr>
          <w:rStyle w:val="addmd"/>
          <w:noProof/>
          <w:lang w:val="cs-CZ"/>
        </w:rPr>
        <w:t xml:space="preserve">telektu zásadně patří schopnost, že se poznaným věcem buď vyhýbá nebo je napodobuje; to </w:t>
      </w:r>
      <w:r>
        <w:rPr>
          <w:rStyle w:val="addmd"/>
          <w:noProof/>
          <w:lang w:val="cs-CZ"/>
        </w:rPr>
        <w:t xml:space="preserve">intelekt nezpůsobuje přímo, ale skrze předmět </w:t>
      </w:r>
      <w:r w:rsidR="00C81DBA">
        <w:rPr>
          <w:rStyle w:val="addmd"/>
          <w:noProof/>
          <w:lang w:val="cs-CZ"/>
        </w:rPr>
        <w:t xml:space="preserve">svého </w:t>
      </w:r>
      <w:r>
        <w:rPr>
          <w:rStyle w:val="addmd"/>
          <w:noProof/>
          <w:lang w:val="cs-CZ"/>
        </w:rPr>
        <w:t>chtění. Člověk pak jedná podle své touhy, například skrze nezdrženlivost.»“ </w:t>
      </w:r>
      <w:r>
        <w:rPr>
          <w:rStyle w:val="Znakapoznpodarou"/>
        </w:rPr>
        <w:footnoteReference w:id="523"/>
      </w:r>
    </w:p>
    <w:p w:rsidR="08163013" w:rsidRDefault="08163013" w:rsidP="08163013">
      <w:pPr>
        <w:rPr>
          <w:rStyle w:val="addmd"/>
        </w:rPr>
      </w:pPr>
      <w:r>
        <w:rPr>
          <w:rStyle w:val="addmd"/>
        </w:rPr>
        <w:t xml:space="preserve">Citovaný odkaz na třetí knihu </w:t>
      </w:r>
      <w:r w:rsidRPr="00F43C67">
        <w:rPr>
          <w:rStyle w:val="addmd"/>
          <w:i/>
        </w:rPr>
        <w:t>De anima</w:t>
      </w:r>
      <w:r w:rsidRPr="006E3002">
        <w:rPr>
          <w:rStyle w:val="addmd"/>
        </w:rPr>
        <w:t xml:space="preserve"> </w:t>
      </w:r>
      <w:r w:rsidRPr="00273106">
        <w:rPr>
          <w:rStyle w:val="addmd"/>
        </w:rPr>
        <w:t xml:space="preserve">není </w:t>
      </w:r>
      <w:r>
        <w:rPr>
          <w:rStyle w:val="addmd"/>
        </w:rPr>
        <w:t>v</w:t>
      </w:r>
      <w:r w:rsidRPr="00273106">
        <w:rPr>
          <w:rStyle w:val="addmd"/>
        </w:rPr>
        <w:t xml:space="preserve"> </w:t>
      </w:r>
      <w:r>
        <w:rPr>
          <w:rStyle w:val="addmd"/>
        </w:rPr>
        <w:t>originále</w:t>
      </w:r>
      <w:r w:rsidRPr="00273106">
        <w:rPr>
          <w:rStyle w:val="addmd"/>
        </w:rPr>
        <w:t xml:space="preserve">, ale </w:t>
      </w:r>
      <w:r>
        <w:rPr>
          <w:rStyle w:val="addmd"/>
        </w:rPr>
        <w:t xml:space="preserve">představuje </w:t>
      </w:r>
      <w:r w:rsidRPr="00273106">
        <w:rPr>
          <w:rStyle w:val="addmd"/>
        </w:rPr>
        <w:t xml:space="preserve">parafrázi </w:t>
      </w:r>
      <w:r>
        <w:rPr>
          <w:rStyle w:val="addmd"/>
        </w:rPr>
        <w:t>podle Averroese (</w:t>
      </w:r>
      <w:r>
        <w:t>CMDA III.47; 515.9‒12</w:t>
      </w:r>
      <w:r>
        <w:fldChar w:fldCharType="begin"/>
      </w:r>
      <w:r>
        <w:instrText xml:space="preserve"> XE "</w:instrText>
      </w:r>
      <w:r w:rsidRPr="086351FB">
        <w:rPr>
          <w:rStyle w:val="addmd"/>
        </w:rPr>
        <w:instrText>Averroes:</w:instrText>
      </w:r>
      <w:r w:rsidRPr="086351FB">
        <w:instrText>CMDA 515.9‒12</w:instrText>
      </w:r>
      <w:r>
        <w:instrText xml:space="preserve">" </w:instrText>
      </w:r>
      <w:r>
        <w:fldChar w:fldCharType="end"/>
      </w:r>
      <w:r>
        <w:t>)</w:t>
      </w:r>
      <w:r w:rsidRPr="00273106">
        <w:rPr>
          <w:rStyle w:val="addmd"/>
        </w:rPr>
        <w:t>.</w:t>
      </w:r>
      <w:r>
        <w:rPr>
          <w:rStyle w:val="addmd"/>
        </w:rPr>
        <w:t xml:space="preserve"> </w:t>
      </w:r>
      <w:r w:rsidRPr="00273106">
        <w:rPr>
          <w:rStyle w:val="addmd"/>
        </w:rPr>
        <w:t xml:space="preserve">Albert považuje </w:t>
      </w:r>
      <w:r>
        <w:rPr>
          <w:rStyle w:val="addmd"/>
        </w:rPr>
        <w:lastRenderedPageBreak/>
        <w:t>Averroesův</w:t>
      </w:r>
      <w:r w:rsidRPr="00273106">
        <w:rPr>
          <w:rStyle w:val="addmd"/>
        </w:rPr>
        <w:t xml:space="preserve"> komentář </w:t>
      </w:r>
      <w:r w:rsidR="0087600A">
        <w:rPr>
          <w:rStyle w:val="addmd"/>
        </w:rPr>
        <w:t xml:space="preserve">ke </w:t>
      </w:r>
      <w:r w:rsidRPr="00273106">
        <w:rPr>
          <w:rStyle w:val="addmd"/>
        </w:rPr>
        <w:t xml:space="preserve">spojení teoretického a praktického intelektu za autentický výklad </w:t>
      </w:r>
      <w:r>
        <w:rPr>
          <w:rStyle w:val="addmd"/>
          <w:i/>
        </w:rPr>
        <w:t>De anima</w:t>
      </w:r>
      <w:r w:rsidRPr="00273106">
        <w:rPr>
          <w:rStyle w:val="addmd"/>
        </w:rPr>
        <w:t>.</w:t>
      </w:r>
      <w:r>
        <w:rPr>
          <w:rStyle w:val="addmd"/>
        </w:rPr>
        <w:t xml:space="preserve"> </w:t>
      </w:r>
      <w:r w:rsidRPr="00273106">
        <w:rPr>
          <w:rStyle w:val="addmd"/>
        </w:rPr>
        <w:t>Působení praktického intelektu pokrývá celou oblast prospěšného a škodlivého jednání (</w:t>
      </w:r>
      <w:r w:rsidRPr="00273106">
        <w:rPr>
          <w:rStyle w:val="addmd"/>
          <w:i/>
        </w:rPr>
        <w:t>amplius extendente se intellectu et dicente intelligibilia fugere aut imitari</w:t>
      </w:r>
      <w:r w:rsidRPr="00273106">
        <w:rPr>
          <w:rStyle w:val="addmd"/>
        </w:rPr>
        <w:t>). Ale nezdrženlivý člověk (</w:t>
      </w:r>
      <w:r w:rsidRPr="00273106">
        <w:rPr>
          <w:rStyle w:val="addmd"/>
          <w:i/>
        </w:rPr>
        <w:t>ut inabstinens</w:t>
      </w:r>
      <w:r w:rsidRPr="00273106">
        <w:rPr>
          <w:rStyle w:val="addmd"/>
        </w:rPr>
        <w:t>) sleduje podobně jako zvířata pouze impulzy dané ze smyslové imaginace a žádostivosti (</w:t>
      </w:r>
      <w:r w:rsidRPr="00273106">
        <w:rPr>
          <w:rStyle w:val="addmd"/>
          <w:i/>
        </w:rPr>
        <w:t>secundum desiderium agit</w:t>
      </w:r>
      <w:r w:rsidRPr="00273106">
        <w:rPr>
          <w:rStyle w:val="addmd"/>
        </w:rPr>
        <w:t>). Citace potvrzuje, že existuje diference mezi teoretickým věděním (</w:t>
      </w:r>
      <w:r w:rsidRPr="00273106">
        <w:rPr>
          <w:rStyle w:val="addmd"/>
          <w:i/>
        </w:rPr>
        <w:t>intellectus speculativus</w:t>
      </w:r>
      <w:r>
        <w:rPr>
          <w:rStyle w:val="addmd"/>
          <w:i/>
        </w:rPr>
        <w:fldChar w:fldCharType="begin"/>
      </w:r>
      <w:r>
        <w:instrText xml:space="preserve"> XE "</w:instrText>
      </w:r>
      <w:r>
        <w:rPr>
          <w:i/>
        </w:rPr>
        <w:instrText>intellectus speculativus</w:instrText>
      </w:r>
      <w:r>
        <w:instrText xml:space="preserve">" </w:instrText>
      </w:r>
      <w:r>
        <w:rPr>
          <w:rStyle w:val="addmd"/>
          <w:i/>
        </w:rPr>
        <w:fldChar w:fldCharType="end"/>
      </w:r>
      <w:r w:rsidRPr="00273106">
        <w:rPr>
          <w:rStyle w:val="addmd"/>
        </w:rPr>
        <w:t>), rozumnou praxí (</w:t>
      </w:r>
      <w:r w:rsidRPr="00273106">
        <w:rPr>
          <w:rStyle w:val="addmd"/>
          <w:i/>
        </w:rPr>
        <w:t>intellectus practicus</w:t>
      </w:r>
      <w:r>
        <w:rPr>
          <w:rStyle w:val="addmd"/>
          <w:i/>
        </w:rPr>
        <w:fldChar w:fldCharType="begin"/>
      </w:r>
      <w:r>
        <w:instrText xml:space="preserve"> XE "</w:instrText>
      </w:r>
      <w:r w:rsidRPr="001A1255">
        <w:rPr>
          <w:i/>
        </w:rPr>
        <w:instrText>intellectus practicus</w:instrText>
      </w:r>
      <w:r>
        <w:instrText xml:space="preserve">" </w:instrText>
      </w:r>
      <w:r>
        <w:rPr>
          <w:rStyle w:val="addmd"/>
          <w:i/>
        </w:rPr>
        <w:fldChar w:fldCharType="end"/>
      </w:r>
      <w:r w:rsidRPr="00273106">
        <w:rPr>
          <w:rStyle w:val="addmd"/>
        </w:rPr>
        <w:t>) a animální žádostivostí (</w:t>
      </w:r>
      <w:r w:rsidRPr="00273106">
        <w:rPr>
          <w:rStyle w:val="addmd"/>
          <w:i/>
        </w:rPr>
        <w:t>appetitus</w:t>
      </w:r>
      <w:r>
        <w:rPr>
          <w:rStyle w:val="addmd"/>
          <w:i/>
        </w:rPr>
        <w:fldChar w:fldCharType="begin"/>
      </w:r>
      <w:r>
        <w:instrText xml:space="preserve"> XE "</w:instrText>
      </w:r>
      <w:r w:rsidRPr="007E6333">
        <w:rPr>
          <w:i/>
        </w:rPr>
        <w:instrText>appetitus</w:instrText>
      </w:r>
      <w:r>
        <w:instrText xml:space="preserve">" </w:instrText>
      </w:r>
      <w:r>
        <w:rPr>
          <w:rStyle w:val="addmd"/>
          <w:i/>
        </w:rPr>
        <w:fldChar w:fldCharType="end"/>
      </w:r>
      <w:r w:rsidRPr="00273106">
        <w:rPr>
          <w:rStyle w:val="addmd"/>
        </w:rPr>
        <w:t xml:space="preserve">). </w:t>
      </w:r>
      <w:r>
        <w:rPr>
          <w:rStyle w:val="addmd"/>
        </w:rPr>
        <w:t xml:space="preserve">Morální a etické jednání se odlišilo od zvířecího pudu sebezáchovy a od teoretického nazírání. </w:t>
      </w:r>
      <w:r w:rsidR="001D43EC">
        <w:rPr>
          <w:rStyle w:val="addmd"/>
        </w:rPr>
        <w:t>S</w:t>
      </w:r>
      <w:r w:rsidRPr="00273106">
        <w:rPr>
          <w:rStyle w:val="addmd"/>
        </w:rPr>
        <w:t xml:space="preserve">pis </w:t>
      </w:r>
      <w:r w:rsidRPr="00273106">
        <w:rPr>
          <w:rStyle w:val="addmd"/>
          <w:i/>
        </w:rPr>
        <w:t>De homine</w:t>
      </w:r>
      <w:r w:rsidRPr="00273106">
        <w:rPr>
          <w:rStyle w:val="addmd"/>
        </w:rPr>
        <w:t xml:space="preserve"> </w:t>
      </w:r>
      <w:r>
        <w:rPr>
          <w:rStyle w:val="addmd"/>
        </w:rPr>
        <w:t xml:space="preserve">proto </w:t>
      </w:r>
      <w:r w:rsidRPr="00273106">
        <w:rPr>
          <w:rStyle w:val="addmd"/>
        </w:rPr>
        <w:t>řadí pojednání o praktickém intelektu za výše uvedené rozbory spekulativního intelektu pojednané podle CMDA</w:t>
      </w:r>
      <w:r>
        <w:rPr>
          <w:rStyle w:val="addmd"/>
        </w:rPr>
        <w:t xml:space="preserve"> (kap. 4.4.2)</w:t>
      </w:r>
      <w:r w:rsidRPr="00273106">
        <w:rPr>
          <w:rStyle w:val="addmd"/>
        </w:rPr>
        <w:t xml:space="preserve">. </w:t>
      </w:r>
      <w:r w:rsidR="00667BB1" w:rsidRPr="00667BB1">
        <w:t>Albert</w:t>
      </w:r>
      <w:r w:rsidR="00667BB1">
        <w:rPr>
          <w:rStyle w:val="addmd"/>
        </w:rPr>
        <w:fldChar w:fldCharType="begin"/>
      </w:r>
      <w:r w:rsidR="00667BB1">
        <w:instrText xml:space="preserve"> XE "</w:instrText>
      </w:r>
      <w:r w:rsidR="00667BB1" w:rsidRPr="00BE4B2D">
        <w:instrText>etika:Albert</w:instrText>
      </w:r>
      <w:r w:rsidR="00667BB1">
        <w:instrText xml:space="preserve">" </w:instrText>
      </w:r>
      <w:r w:rsidR="00667BB1">
        <w:rPr>
          <w:rStyle w:val="addmd"/>
        </w:rPr>
        <w:fldChar w:fldCharType="end"/>
      </w:r>
      <w:r w:rsidR="00667BB1" w:rsidRPr="00667BB1">
        <w:t xml:space="preserve"> spojil Averroesovo </w:t>
      </w:r>
      <w:r w:rsidR="00667BB1">
        <w:t>na</w:t>
      </w:r>
      <w:r w:rsidR="00667BB1" w:rsidRPr="00667BB1">
        <w:t>pojení obou intelektů (</w:t>
      </w:r>
      <w:r w:rsidR="00667BB1" w:rsidRPr="00667BB1">
        <w:rPr>
          <w:i/>
          <w:iCs/>
        </w:rPr>
        <w:t>speculativus per extensionem fit practicus</w:t>
      </w:r>
      <w:r w:rsidR="00667BB1" w:rsidRPr="00667BB1">
        <w:t xml:space="preserve">) s výkladem </w:t>
      </w:r>
      <w:r w:rsidR="00667BB1" w:rsidRPr="00667BB1">
        <w:rPr>
          <w:i/>
          <w:iCs/>
        </w:rPr>
        <w:t>Ethica Vetus</w:t>
      </w:r>
      <w:r w:rsidR="00667BB1" w:rsidRPr="00667BB1">
        <w:t xml:space="preserve">; byl to významný krok pro racionální výklad </w:t>
      </w:r>
      <w:r w:rsidR="00667BB1" w:rsidRPr="00667BB1">
        <w:rPr>
          <w:i/>
          <w:iCs/>
        </w:rPr>
        <w:t>Etiky</w:t>
      </w:r>
      <w:r w:rsidR="00667BB1" w:rsidRPr="00667BB1">
        <w:t xml:space="preserve"> oddělený od neoplatónské mystické teologie</w:t>
      </w:r>
      <w:r w:rsidR="00667BB1">
        <w:t xml:space="preserve">. </w:t>
      </w:r>
      <w:r>
        <w:t xml:space="preserve">Teze </w:t>
      </w:r>
      <w:r w:rsidR="00667BB1">
        <w:t>„</w:t>
      </w:r>
      <w:r w:rsidRPr="00273106">
        <w:rPr>
          <w:rStyle w:val="addmd"/>
          <w:i/>
        </w:rPr>
        <w:t>speculativus per extensionem fit practicus</w:t>
      </w:r>
      <w:r w:rsidR="00667BB1">
        <w:rPr>
          <w:rStyle w:val="addmd"/>
        </w:rPr>
        <w:t>“</w:t>
      </w:r>
      <w:r w:rsidRPr="00273106">
        <w:rPr>
          <w:rStyle w:val="addmd"/>
        </w:rPr>
        <w:t xml:space="preserve"> </w:t>
      </w:r>
      <w:r w:rsidR="00667BB1">
        <w:rPr>
          <w:rStyle w:val="addmd"/>
        </w:rPr>
        <w:t xml:space="preserve">byla </w:t>
      </w:r>
      <w:r w:rsidRPr="00273106">
        <w:rPr>
          <w:rStyle w:val="addmd"/>
        </w:rPr>
        <w:t xml:space="preserve">v </w:t>
      </w:r>
      <w:r>
        <w:rPr>
          <w:rStyle w:val="addmd"/>
        </w:rPr>
        <w:t xml:space="preserve">neoplatonismu </w:t>
      </w:r>
      <w:r w:rsidR="00667BB1">
        <w:rPr>
          <w:rStyle w:val="addmd"/>
        </w:rPr>
        <w:t xml:space="preserve">vyložena </w:t>
      </w:r>
      <w:r>
        <w:rPr>
          <w:rStyle w:val="addmd"/>
        </w:rPr>
        <w:t>podle Avicennovy metafyziky určené nasvícením praktického intelektu zezadu</w:t>
      </w:r>
      <w:r w:rsidR="00D626B6">
        <w:rPr>
          <w:rStyle w:val="addmd"/>
        </w:rPr>
        <w:t>,</w:t>
      </w:r>
      <w:r>
        <w:rPr>
          <w:rStyle w:val="addmd"/>
        </w:rPr>
        <w:t xml:space="preserve"> od hypostázovaného dobra</w:t>
      </w:r>
      <w:r>
        <w:rPr>
          <w:rStyle w:val="addmd"/>
        </w:rPr>
        <w:fldChar w:fldCharType="begin"/>
      </w:r>
      <w:r>
        <w:instrText xml:space="preserve"> XE "</w:instrText>
      </w:r>
      <w:r w:rsidRPr="00B45D01">
        <w:instrText>zjevování:nasvícení zezadu</w:instrText>
      </w:r>
      <w:r>
        <w:instrText xml:space="preserve">" </w:instrText>
      </w:r>
      <w:r>
        <w:rPr>
          <w:rStyle w:val="addmd"/>
        </w:rPr>
        <w:fldChar w:fldCharType="end"/>
      </w:r>
      <w:r>
        <w:rPr>
          <w:rStyle w:val="addmd"/>
        </w:rPr>
        <w:t>. Z</w:t>
      </w:r>
      <w:r w:rsidRPr="00273106">
        <w:rPr>
          <w:rStyle w:val="addmd"/>
        </w:rPr>
        <w:t xml:space="preserve">důvodnění etiky začíná u mystické kontemplace, a pak jde do reality. </w:t>
      </w:r>
      <w:r w:rsidR="002334D4">
        <w:rPr>
          <w:rStyle w:val="addmd"/>
        </w:rPr>
        <w:t>P</w:t>
      </w:r>
      <w:r w:rsidR="002334D4" w:rsidRPr="00273106">
        <w:rPr>
          <w:rStyle w:val="addmd"/>
        </w:rPr>
        <w:t xml:space="preserve">okračování citátu </w:t>
      </w:r>
      <w:r w:rsidR="00F33B95">
        <w:rPr>
          <w:rStyle w:val="addmd"/>
        </w:rPr>
        <w:t xml:space="preserve">vzatého </w:t>
      </w:r>
      <w:r w:rsidR="002334D4" w:rsidRPr="00273106">
        <w:rPr>
          <w:rStyle w:val="addmd"/>
        </w:rPr>
        <w:t xml:space="preserve">z </w:t>
      </w:r>
      <w:r w:rsidR="002334D4" w:rsidRPr="00273106">
        <w:rPr>
          <w:rStyle w:val="addmd"/>
          <w:i/>
        </w:rPr>
        <w:t>De homine</w:t>
      </w:r>
      <w:r w:rsidR="002334D4">
        <w:rPr>
          <w:rStyle w:val="addmd"/>
          <w:i/>
        </w:rPr>
        <w:t xml:space="preserve"> </w:t>
      </w:r>
      <w:r w:rsidR="002334D4">
        <w:rPr>
          <w:rStyle w:val="addmd"/>
        </w:rPr>
        <w:t>jasně dokazuje o</w:t>
      </w:r>
      <w:r>
        <w:rPr>
          <w:rStyle w:val="addmd"/>
        </w:rPr>
        <w:t>dmítnutí tohoto pojetí</w:t>
      </w:r>
      <w:r w:rsidR="002334D4">
        <w:rPr>
          <w:rStyle w:val="addmd"/>
        </w:rPr>
        <w:t xml:space="preserve">; Albert </w:t>
      </w:r>
      <w:r w:rsidRPr="00273106">
        <w:rPr>
          <w:rStyle w:val="addmd"/>
        </w:rPr>
        <w:t xml:space="preserve">nesouhlasí s filosofickou pozicí </w:t>
      </w:r>
      <w:r>
        <w:rPr>
          <w:rStyle w:val="addmd"/>
        </w:rPr>
        <w:t>druhého averroismu</w:t>
      </w:r>
      <w:r w:rsidRPr="00273106">
        <w:rPr>
          <w:rStyle w:val="addmd"/>
        </w:rPr>
        <w:t>.</w:t>
      </w:r>
    </w:p>
    <w:p w:rsidR="08163013" w:rsidRPr="00B63EF9" w:rsidRDefault="08163013" w:rsidP="08163013">
      <w:pPr>
        <w:pStyle w:val="Citace"/>
        <w:rPr>
          <w:noProof/>
        </w:rPr>
      </w:pPr>
      <w:r w:rsidRPr="00273106">
        <w:rPr>
          <w:rStyle w:val="addmd"/>
          <w:noProof/>
          <w:lang w:val="cs-CZ"/>
        </w:rPr>
        <w:t>„</w:t>
      </w:r>
      <w:r>
        <w:rPr>
          <w:rStyle w:val="addmd"/>
          <w:noProof/>
          <w:lang w:val="cs-CZ"/>
        </w:rPr>
        <w:t xml:space="preserve">Nyní si je třeba položit otázku: Odkud pochází toto rozšíření? Někteří říkají, že je dáno skrze pravdivou definici danou v definici dobra nebo zla. Odvolávají se na Filosofa, který řekl v </w:t>
      </w:r>
      <w:r w:rsidRPr="08CF74D3">
        <w:rPr>
          <w:rStyle w:val="addmd"/>
          <w:i/>
          <w:noProof/>
          <w:lang w:val="cs-CZ"/>
        </w:rPr>
        <w:t>Etice Nikomachově</w:t>
      </w:r>
      <w:r>
        <w:rPr>
          <w:rStyle w:val="addmd"/>
          <w:noProof/>
          <w:lang w:val="cs-CZ"/>
        </w:rPr>
        <w:t>, že morální jednání není v kontemplaci milosti, ale v tom, že se stáváme dobrými</w:t>
      </w:r>
      <w:r w:rsidR="00854CB1">
        <w:rPr>
          <w:rStyle w:val="addmd"/>
          <w:noProof/>
          <w:lang w:val="cs-CZ"/>
        </w:rPr>
        <w:t xml:space="preserve"> lidmi</w:t>
      </w:r>
      <w:r>
        <w:rPr>
          <w:rStyle w:val="addmd"/>
          <w:noProof/>
          <w:lang w:val="cs-CZ"/>
        </w:rPr>
        <w:t xml:space="preserve">.“ </w:t>
      </w:r>
      <w:r>
        <w:rPr>
          <w:rStyle w:val="Znakapoznpodarou"/>
        </w:rPr>
        <w:footnoteReference w:id="524"/>
      </w:r>
    </w:p>
    <w:p w:rsidR="003C7678" w:rsidRDefault="08163013" w:rsidP="003B7E16">
      <w:r>
        <w:t xml:space="preserve">Hermeneutika </w:t>
      </w:r>
      <w:r w:rsidRPr="00273106">
        <w:t xml:space="preserve">musí znovu položit </w:t>
      </w:r>
      <w:r>
        <w:t xml:space="preserve">Averroesovu a </w:t>
      </w:r>
      <w:r w:rsidRPr="00273106">
        <w:t>Albertovu otázku zkoumající povahu extenze teoretického intelektu směrem k praktickému (</w:t>
      </w:r>
      <w:r w:rsidRPr="00273106">
        <w:rPr>
          <w:rStyle w:val="addmd"/>
          <w:i/>
        </w:rPr>
        <w:t>quas sit ista extensio</w:t>
      </w:r>
      <w:r w:rsidRPr="00273106">
        <w:t xml:space="preserve">). </w:t>
      </w:r>
      <w:r w:rsidR="00C76169">
        <w:t>S</w:t>
      </w:r>
      <w:r w:rsidRPr="00273106">
        <w:t xml:space="preserve">pojení teoretické a praktické filosofie </w:t>
      </w:r>
      <w:r w:rsidR="00C76169">
        <w:t xml:space="preserve">představuje </w:t>
      </w:r>
      <w:r w:rsidRPr="00273106">
        <w:t>o zá</w:t>
      </w:r>
      <w:r w:rsidR="00C76169">
        <w:t xml:space="preserve">sadní </w:t>
      </w:r>
      <w:r w:rsidRPr="00273106">
        <w:t>problém</w:t>
      </w:r>
      <w:r>
        <w:t xml:space="preserve">. To jasně viděl postmoderní </w:t>
      </w:r>
      <w:r w:rsidRPr="00273106">
        <w:t xml:space="preserve">Kant v </w:t>
      </w:r>
      <w:r w:rsidRPr="08CF74D3">
        <w:rPr>
          <w:i/>
        </w:rPr>
        <w:t>Kritice praktického rozumu</w:t>
      </w:r>
      <w:r>
        <w:t xml:space="preserve"> a položil podobnou otázku jako Albert</w:t>
      </w:r>
      <w:r w:rsidRPr="00273106">
        <w:t>.</w:t>
      </w:r>
      <w:r w:rsidRPr="00273106">
        <w:rPr>
          <w:rStyle w:val="Znakapoznpodarou"/>
        </w:rPr>
        <w:footnoteReference w:id="525"/>
      </w:r>
      <w:r w:rsidRPr="00273106">
        <w:t xml:space="preserve"> </w:t>
      </w:r>
      <w:r>
        <w:t xml:space="preserve">Citát dvojím použitím </w:t>
      </w:r>
      <w:r w:rsidR="007B2254">
        <w:t>termínu „</w:t>
      </w:r>
      <w:r w:rsidRPr="082A02E0">
        <w:rPr>
          <w:i/>
        </w:rPr>
        <w:t>ratio</w:t>
      </w:r>
      <w:r w:rsidR="007B2254">
        <w:t>“</w:t>
      </w:r>
      <w:r>
        <w:t xml:space="preserve"> nazna</w:t>
      </w:r>
      <w:r w:rsidR="00C743ED">
        <w:t xml:space="preserve">čuje, že pravdivá definice etického dobra a zla je </w:t>
      </w:r>
      <w:r>
        <w:t xml:space="preserve">odlišná od teoretické definice </w:t>
      </w:r>
      <w:r w:rsidR="00C743ED">
        <w:t xml:space="preserve">pravdy </w:t>
      </w:r>
      <w:r>
        <w:t>(</w:t>
      </w:r>
      <w:r w:rsidRPr="082A02E0">
        <w:rPr>
          <w:rStyle w:val="addmd"/>
          <w:i/>
        </w:rPr>
        <w:t>a ratione veri in rationem boni vel mali</w:t>
      </w:r>
      <w:r>
        <w:t xml:space="preserve">). Neoplatonimus </w:t>
      </w:r>
      <w:r w:rsidRPr="00273106">
        <w:t>přev</w:t>
      </w:r>
      <w:r w:rsidR="00A13DC2">
        <w:t>edl</w:t>
      </w:r>
      <w:r w:rsidRPr="00273106">
        <w:t xml:space="preserve"> </w:t>
      </w:r>
      <w:r>
        <w:lastRenderedPageBreak/>
        <w:t xml:space="preserve">dobré jednání </w:t>
      </w:r>
      <w:r w:rsidRPr="00273106">
        <w:t xml:space="preserve">na </w:t>
      </w:r>
      <w:r>
        <w:t xml:space="preserve">mystickou </w:t>
      </w:r>
      <w:r w:rsidRPr="00273106">
        <w:t>kontemplaci božího dobra (</w:t>
      </w:r>
      <w:r w:rsidRPr="00273106">
        <w:rPr>
          <w:rStyle w:val="addmd"/>
          <w:i/>
        </w:rPr>
        <w:t>contemplandi gratia</w:t>
      </w:r>
      <w:r w:rsidRPr="00273106">
        <w:t>), místo aby řeši</w:t>
      </w:r>
      <w:r>
        <w:t>l</w:t>
      </w:r>
      <w:r w:rsidRPr="00273106">
        <w:t xml:space="preserve"> otázku politické a morální výtečnosti</w:t>
      </w:r>
      <w:r>
        <w:t xml:space="preserve"> ve výkonu </w:t>
      </w:r>
      <w:r w:rsidR="00497704">
        <w:t xml:space="preserve">osobní </w:t>
      </w:r>
      <w:r>
        <w:t>existence</w:t>
      </w:r>
      <w:r w:rsidRPr="00273106">
        <w:t xml:space="preserve">, jak to chce </w:t>
      </w:r>
      <w:r>
        <w:t>Aristoteles</w:t>
      </w:r>
      <w:r w:rsidRPr="00273106">
        <w:t xml:space="preserve"> (</w:t>
      </w:r>
      <w:r w:rsidRPr="00273106">
        <w:rPr>
          <w:rStyle w:val="addmd"/>
          <w:i/>
        </w:rPr>
        <w:t>boni fiamus</w:t>
      </w:r>
      <w:r w:rsidRPr="00273106">
        <w:t xml:space="preserve">). </w:t>
      </w:r>
      <w:r>
        <w:t xml:space="preserve">Albert zásadně </w:t>
      </w:r>
      <w:r w:rsidRPr="00273106">
        <w:t>nesouhlasí s interpretací</w:t>
      </w:r>
      <w:r>
        <w:t xml:space="preserve"> </w:t>
      </w:r>
      <w:r w:rsidRPr="08CF74D3">
        <w:rPr>
          <w:i/>
        </w:rPr>
        <w:t>Etiky</w:t>
      </w:r>
      <w:r>
        <w:t xml:space="preserve"> podle druhého averroismu. </w:t>
      </w:r>
      <w:r w:rsidRPr="00273106">
        <w:t xml:space="preserve">Kritizovaní myslitelé nejprve řeší teoretickou kontemplaci dobra </w:t>
      </w:r>
      <w:r>
        <w:t xml:space="preserve">a zla, z níž pak </w:t>
      </w:r>
      <w:r w:rsidRPr="00273106">
        <w:t xml:space="preserve">dedukují </w:t>
      </w:r>
      <w:r>
        <w:t xml:space="preserve">principy </w:t>
      </w:r>
      <w:r w:rsidRPr="00273106">
        <w:t>praktické</w:t>
      </w:r>
      <w:r>
        <w:t>ho</w:t>
      </w:r>
      <w:r w:rsidRPr="00273106">
        <w:t xml:space="preserve"> jednání. </w:t>
      </w:r>
      <w:r w:rsidRPr="00273106">
        <w:rPr>
          <w:rStyle w:val="addmd"/>
        </w:rPr>
        <w:t xml:space="preserve">Teoretické nazírání </w:t>
      </w:r>
      <w:r w:rsidR="00DC00BE">
        <w:rPr>
          <w:i/>
          <w:lang w:eastAsia="en-US"/>
        </w:rPr>
        <w:t>d</w:t>
      </w:r>
      <w:r w:rsidR="00DC00BE" w:rsidRPr="00D5311D">
        <w:rPr>
          <w:i/>
          <w:lang w:eastAsia="en-US"/>
        </w:rPr>
        <w:t>octores Latini</w:t>
      </w:r>
      <w:r w:rsidR="00DC00BE">
        <w:rPr>
          <w:i/>
          <w:lang w:eastAsia="en-US"/>
        </w:rPr>
        <w:t xml:space="preserve"> </w:t>
      </w:r>
      <w:r w:rsidRPr="00273106">
        <w:rPr>
          <w:rStyle w:val="addmd"/>
        </w:rPr>
        <w:t>završuje morální jednání a politickou praxi tím,</w:t>
      </w:r>
      <w:r>
        <w:rPr>
          <w:rStyle w:val="addmd"/>
        </w:rPr>
        <w:t xml:space="preserve"> že </w:t>
      </w:r>
      <w:r w:rsidRPr="00273106">
        <w:rPr>
          <w:rStyle w:val="addmd"/>
        </w:rPr>
        <w:t xml:space="preserve">determinuje </w:t>
      </w:r>
      <w:r w:rsidRPr="0042648F">
        <w:rPr>
          <w:rStyle w:val="addmd"/>
          <w:i/>
        </w:rPr>
        <w:t>intellectus practicus</w:t>
      </w:r>
      <w:r>
        <w:rPr>
          <w:rStyle w:val="addmd"/>
          <w:i/>
        </w:rPr>
        <w:fldChar w:fldCharType="begin"/>
      </w:r>
      <w:r>
        <w:instrText xml:space="preserve"> XE "</w:instrText>
      </w:r>
      <w:r w:rsidRPr="001A1255">
        <w:rPr>
          <w:i/>
        </w:rPr>
        <w:instrText>intellectus practicus</w:instrText>
      </w:r>
      <w:r>
        <w:instrText xml:space="preserve">" </w:instrText>
      </w:r>
      <w:r>
        <w:rPr>
          <w:rStyle w:val="addmd"/>
          <w:i/>
        </w:rPr>
        <w:fldChar w:fldCharType="end"/>
      </w:r>
      <w:r>
        <w:rPr>
          <w:rStyle w:val="addmd"/>
        </w:rPr>
        <w:t xml:space="preserve"> </w:t>
      </w:r>
      <w:r w:rsidRPr="00273106">
        <w:rPr>
          <w:rStyle w:val="addmd"/>
        </w:rPr>
        <w:t>podle nasvícení smyslu jsoucna zezadu</w:t>
      </w:r>
      <w:r>
        <w:rPr>
          <w:rStyle w:val="addmd"/>
        </w:rPr>
        <w:t xml:space="preserve"> a podle </w:t>
      </w:r>
      <w:r>
        <w:rPr>
          <w:rStyle w:val="addmd"/>
          <w:i/>
        </w:rPr>
        <w:t>Oxf</w:t>
      </w:r>
      <w:r w:rsidRPr="007233B3">
        <w:rPr>
          <w:rStyle w:val="addmd"/>
          <w:i/>
        </w:rPr>
        <w:t>ordian Fallacy</w:t>
      </w:r>
      <w:r>
        <w:rPr>
          <w:rStyle w:val="addmd"/>
          <w:i/>
        </w:rPr>
        <w:fldChar w:fldCharType="begin"/>
      </w:r>
      <w:r>
        <w:instrText xml:space="preserve"> XE "</w:instrText>
      </w:r>
      <w:r w:rsidRPr="0015798D">
        <w:rPr>
          <w:i/>
        </w:rPr>
        <w:instrText>Oxfordian Fallacy:</w:instrText>
      </w:r>
      <w:r w:rsidRPr="006D4D46">
        <w:instrText>politika</w:instrText>
      </w:r>
      <w:r>
        <w:instrText xml:space="preserve">" </w:instrText>
      </w:r>
      <w:r>
        <w:rPr>
          <w:rStyle w:val="addmd"/>
          <w:i/>
        </w:rPr>
        <w:fldChar w:fldCharType="end"/>
      </w:r>
      <w:r w:rsidRPr="00273106">
        <w:rPr>
          <w:rStyle w:val="addmd"/>
        </w:rPr>
        <w:t xml:space="preserve">. Jak již víme z předešlých matric, tento scénář zavedli do filosofie latinští </w:t>
      </w:r>
      <w:r w:rsidRPr="00273106">
        <w:rPr>
          <w:rStyle w:val="addmd"/>
          <w:i/>
        </w:rPr>
        <w:t>Moderni</w:t>
      </w:r>
      <w:r>
        <w:rPr>
          <w:rStyle w:val="addmd"/>
          <w:i/>
        </w:rPr>
        <w:fldChar w:fldCharType="begin"/>
      </w:r>
      <w:r>
        <w:instrText xml:space="preserve"> XE "</w:instrText>
      </w:r>
      <w:r w:rsidRPr="00B46F32">
        <w:instrText>averroismus:</w:instrText>
      </w:r>
      <w:r w:rsidRPr="006D4D46">
        <w:rPr>
          <w:i/>
        </w:rPr>
        <w:instrText>Moderni</w:instrText>
      </w:r>
      <w:r>
        <w:instrText xml:space="preserve">" </w:instrText>
      </w:r>
      <w:r>
        <w:rPr>
          <w:rStyle w:val="addmd"/>
          <w:i/>
        </w:rPr>
        <w:fldChar w:fldCharType="end"/>
      </w:r>
      <w:r w:rsidRPr="00273106">
        <w:rPr>
          <w:rStyle w:val="addmd"/>
        </w:rPr>
        <w:t xml:space="preserve"> podle Avicenny. </w:t>
      </w:r>
      <w:r>
        <w:rPr>
          <w:rStyle w:val="addmd"/>
        </w:rPr>
        <w:t>Aristoteles</w:t>
      </w:r>
      <w:r w:rsidRPr="00273106">
        <w:rPr>
          <w:rStyle w:val="addmd"/>
        </w:rPr>
        <w:t xml:space="preserve"> postupuje přesně opačně, viz příkladnou analýzu </w:t>
      </w:r>
      <w:r>
        <w:rPr>
          <w:rStyle w:val="addmd"/>
          <w:i/>
        </w:rPr>
        <w:t>De anima</w:t>
      </w:r>
      <w:r w:rsidR="00077D2B">
        <w:rPr>
          <w:rStyle w:val="addmd"/>
        </w:rPr>
        <w:t xml:space="preserve"> od Sigera (kap. 4</w:t>
      </w:r>
      <w:r w:rsidRPr="00273106">
        <w:rPr>
          <w:rStyle w:val="addmd"/>
        </w:rPr>
        <w:t xml:space="preserve">.4.1). </w:t>
      </w:r>
      <w:r w:rsidR="009E12C4">
        <w:rPr>
          <w:rStyle w:val="addmd"/>
        </w:rPr>
        <w:t xml:space="preserve">Aktuální existence </w:t>
      </w:r>
      <w:r w:rsidRPr="00273106">
        <w:rPr>
          <w:rStyle w:val="addmd"/>
        </w:rPr>
        <w:t xml:space="preserve">je dána tím, že </w:t>
      </w:r>
      <w:r w:rsidR="009E12C4">
        <w:rPr>
          <w:rStyle w:val="addmd"/>
        </w:rPr>
        <w:t>osoba e</w:t>
      </w:r>
      <w:r w:rsidRPr="00273106">
        <w:t>xistuje pouze v jedné substanci</w:t>
      </w:r>
      <w:r w:rsidR="009E12C4">
        <w:t xml:space="preserve">; Siger vyloučil dokonce i </w:t>
      </w:r>
      <w:r w:rsidRPr="00273106">
        <w:t xml:space="preserve">pluralita </w:t>
      </w:r>
      <w:r w:rsidR="009E12C4">
        <w:t xml:space="preserve">forem v člověku. </w:t>
      </w:r>
      <w:r w:rsidRPr="00273106">
        <w:t xml:space="preserve">Proto je třeba zkoumat zvláštní povahu intelektuálního aktu z výkonu ipseitně dané existence. Pak i pro etiku platí výše uvedený Aristotelův citát z díla </w:t>
      </w:r>
      <w:r w:rsidRPr="00273106">
        <w:rPr>
          <w:i/>
        </w:rPr>
        <w:t>De generatione animalium</w:t>
      </w:r>
      <w:r w:rsidRPr="00273106">
        <w:t xml:space="preserve"> II.3 (τῆς τοιαύτης ψυχῆς ἔργον</w:t>
      </w:r>
      <w:r>
        <w:fldChar w:fldCharType="begin"/>
      </w:r>
      <w:r>
        <w:instrText xml:space="preserve"> XE "Aristoteles:</w:instrText>
      </w:r>
      <w:r w:rsidRPr="00273106">
        <w:rPr>
          <w:i/>
        </w:rPr>
        <w:instrText>De generatione animalium</w:instrText>
      </w:r>
      <w:r w:rsidRPr="00273106">
        <w:instrText xml:space="preserve"> </w:instrText>
      </w:r>
      <w:r w:rsidRPr="00FE3B5D">
        <w:instrText>736b12</w:instrText>
      </w:r>
      <w:r>
        <w:instrText xml:space="preserve">" </w:instrText>
      </w:r>
      <w:r>
        <w:fldChar w:fldCharType="end"/>
      </w:r>
      <w:r w:rsidR="00954E21">
        <w:t>), který cituje Siger (kap. 4</w:t>
      </w:r>
      <w:r w:rsidRPr="00273106">
        <w:t xml:space="preserve">.4.2). Stejně tak Albert viděl skutečný smysl </w:t>
      </w:r>
      <w:r w:rsidRPr="08CF74D3">
        <w:rPr>
          <w:i/>
        </w:rPr>
        <w:t>Etiky Nikomachovy</w:t>
      </w:r>
      <w:r w:rsidRPr="00273106">
        <w:t xml:space="preserve"> v aktuálním výkonu ctnostného života </w:t>
      </w:r>
      <w:r w:rsidR="00F34FFA">
        <w:t>osoby</w:t>
      </w:r>
      <w:r w:rsidRPr="00273106">
        <w:t>. Extenze teoretického intele</w:t>
      </w:r>
      <w:r w:rsidR="006B229C">
        <w:t>ktu směrem k praktickému dostala</w:t>
      </w:r>
      <w:r w:rsidRPr="00273106">
        <w:t xml:space="preserve"> </w:t>
      </w:r>
      <w:r w:rsidR="006B229C">
        <w:t>ve škole prvního averroismu s</w:t>
      </w:r>
      <w:r>
        <w:t xml:space="preserve">icilské provenience </w:t>
      </w:r>
      <w:r w:rsidR="006B229C">
        <w:t xml:space="preserve">zásadně </w:t>
      </w:r>
      <w:r w:rsidRPr="00273106">
        <w:t xml:space="preserve">odlišný význam, než v neoplatonismu </w:t>
      </w:r>
      <w:r w:rsidRPr="006B229C">
        <w:rPr>
          <w:i/>
        </w:rPr>
        <w:t>Modernorum</w:t>
      </w:r>
      <w:r w:rsidR="006B229C">
        <w:t xml:space="preserve">. Ti </w:t>
      </w:r>
      <w:r w:rsidRPr="006B229C">
        <w:t>vykláda</w:t>
      </w:r>
      <w:r w:rsidR="006B229C">
        <w:t xml:space="preserve">li </w:t>
      </w:r>
      <w:r w:rsidRPr="08A5322F">
        <w:rPr>
          <w:i/>
        </w:rPr>
        <w:t>Etiku</w:t>
      </w:r>
      <w:r w:rsidRPr="08A5322F">
        <w:t xml:space="preserve"> podle dualism</w:t>
      </w:r>
      <w:r>
        <w:t xml:space="preserve">u </w:t>
      </w:r>
      <w:r w:rsidRPr="088E3E99">
        <w:t>Toledské školy.</w:t>
      </w:r>
      <w:r>
        <w:t xml:space="preserve"> Tento směr ve výkladu </w:t>
      </w:r>
      <w:r w:rsidRPr="08CF74D3">
        <w:rPr>
          <w:i/>
        </w:rPr>
        <w:t>Etiky</w:t>
      </w:r>
      <w:r>
        <w:t xml:space="preserve"> kraloval v do</w:t>
      </w:r>
      <w:r w:rsidR="003C7678">
        <w:t>bě Albertových studií v Paříži.</w:t>
      </w:r>
    </w:p>
    <w:p w:rsidR="003B7E16" w:rsidRPr="003B7E16" w:rsidRDefault="08163013" w:rsidP="003C7678">
      <w:pPr>
        <w:ind w:firstLine="397"/>
      </w:pPr>
      <w:r w:rsidRPr="00273106">
        <w:t xml:space="preserve">V době redakce </w:t>
      </w:r>
      <w:r w:rsidRPr="00273106">
        <w:rPr>
          <w:i/>
        </w:rPr>
        <w:t>De homine</w:t>
      </w:r>
      <w:r w:rsidRPr="00273106">
        <w:t xml:space="preserve"> mohl Albert číst tzv. </w:t>
      </w:r>
      <w:r w:rsidRPr="00273106">
        <w:rPr>
          <w:i/>
        </w:rPr>
        <w:t>Guide de l'étudiant parisien</w:t>
      </w:r>
      <w:r w:rsidRPr="00273106">
        <w:t xml:space="preserve"> (1230‒40), kde je smysl </w:t>
      </w:r>
      <w:r w:rsidRPr="08CF74D3">
        <w:rPr>
          <w:i/>
        </w:rPr>
        <w:t>Etiky</w:t>
      </w:r>
      <w:r w:rsidRPr="00273106">
        <w:t xml:space="preserve"> shrnut v teoretické kontemplaci.</w:t>
      </w:r>
      <w:r w:rsidRPr="00273106">
        <w:rPr>
          <w:rStyle w:val="Znakapoznpodarou"/>
        </w:rPr>
        <w:footnoteReference w:id="526"/>
      </w:r>
      <w:r w:rsidRPr="00273106">
        <w:t xml:space="preserve"> Podobný styl najdeme v komentáři </w:t>
      </w:r>
      <w:r w:rsidRPr="08CF74D3">
        <w:rPr>
          <w:i/>
        </w:rPr>
        <w:t>Etiky</w:t>
      </w:r>
      <w:r w:rsidRPr="00273106">
        <w:t xml:space="preserve"> od mistra Arnolda z Provence</w:t>
      </w:r>
      <w:r>
        <w:fldChar w:fldCharType="begin"/>
      </w:r>
      <w:r>
        <w:instrText xml:space="preserve"> XE "Arnold</w:instrText>
      </w:r>
      <w:r w:rsidRPr="00B41438">
        <w:instrText xml:space="preserve"> z Provence</w:instrText>
      </w:r>
      <w:r>
        <w:instrText xml:space="preserve">" </w:instrText>
      </w:r>
      <w:r>
        <w:fldChar w:fldCharType="end"/>
      </w:r>
      <w:r w:rsidRPr="00273106">
        <w:t xml:space="preserve">, kde má Aristotelova </w:t>
      </w:r>
      <w:r w:rsidRPr="00273106">
        <w:rPr>
          <w:i/>
        </w:rPr>
        <w:t>fronésis</w:t>
      </w:r>
      <w:r>
        <w:rPr>
          <w:i/>
        </w:rPr>
        <w:fldChar w:fldCharType="begin"/>
      </w:r>
      <w:r>
        <w:instrText xml:space="preserve"> XE "</w:instrText>
      </w:r>
      <w:r w:rsidRPr="00BD03F3">
        <w:rPr>
          <w:i/>
        </w:rPr>
        <w:instrText>fronésis</w:instrText>
      </w:r>
      <w:r>
        <w:instrText xml:space="preserve">" </w:instrText>
      </w:r>
      <w:r>
        <w:rPr>
          <w:i/>
        </w:rPr>
        <w:fldChar w:fldCharType="end"/>
      </w:r>
      <w:r w:rsidRPr="00273106">
        <w:t xml:space="preserve"> přímo mystický charakter (Gauthier</w:t>
      </w:r>
      <w:r>
        <w:fldChar w:fldCharType="begin"/>
      </w:r>
      <w:r>
        <w:instrText xml:space="preserve"> XE "</w:instrText>
      </w:r>
      <w:r w:rsidRPr="00B030E6">
        <w:rPr>
          <w:lang w:eastAsia="en-US"/>
        </w:rPr>
        <w:instrText>Gauthier, A. R.</w:instrText>
      </w:r>
      <w:r>
        <w:instrText xml:space="preserve">" </w:instrText>
      </w:r>
      <w:r>
        <w:fldChar w:fldCharType="end"/>
      </w:r>
      <w:r w:rsidRPr="00273106">
        <w:t xml:space="preserve"> 1963). Dále mohl Albert číst přednášky o </w:t>
      </w:r>
      <w:r w:rsidRPr="08CF74D3">
        <w:rPr>
          <w:i/>
        </w:rPr>
        <w:t>Etice</w:t>
      </w:r>
      <w:r w:rsidRPr="00273106">
        <w:t xml:space="preserve"> neznámého pařížského magistra, které známe pod názvem </w:t>
      </w:r>
      <w:r w:rsidRPr="00273106">
        <w:rPr>
          <w:i/>
        </w:rPr>
        <w:t>Commentaire de Paris</w:t>
      </w:r>
      <w:r w:rsidRPr="00273106">
        <w:t xml:space="preserve"> (asi 1235‒40), jehož část vydaná Gauthierem komentuje spis </w:t>
      </w:r>
      <w:r w:rsidRPr="00273106">
        <w:rPr>
          <w:i/>
        </w:rPr>
        <w:t>Ethica Vetus</w:t>
      </w:r>
      <w:r w:rsidRPr="00273106">
        <w:t>. Vyšší forma darovaného porozumění je daná mimo smysly (</w:t>
      </w:r>
      <w:r w:rsidRPr="00273106">
        <w:rPr>
          <w:i/>
        </w:rPr>
        <w:t>cognitio sine phantasmate</w:t>
      </w:r>
      <w:r w:rsidRPr="00273106">
        <w:t>) a umožnuje přímé spojení s bohem v aktu mystické kontemplace.</w:t>
      </w:r>
      <w:r w:rsidRPr="00273106">
        <w:rPr>
          <w:rStyle w:val="Znakapoznpodarou"/>
        </w:rPr>
        <w:footnoteReference w:id="527"/>
      </w:r>
      <w:r w:rsidRPr="00273106">
        <w:t xml:space="preserve"> Pro </w:t>
      </w:r>
      <w:r w:rsidRPr="00273106">
        <w:lastRenderedPageBreak/>
        <w:t xml:space="preserve">hermeneutiku je důležitá část tohoto komentáře k </w:t>
      </w:r>
      <w:r w:rsidRPr="00273106">
        <w:rPr>
          <w:i/>
        </w:rPr>
        <w:t>Ethica Nova</w:t>
      </w:r>
      <w:r w:rsidRPr="00273106">
        <w:t xml:space="preserve">, která jasně ukazuje dvojstupňovou stavbu intelektu vzhledem k </w:t>
      </w:r>
      <w:r>
        <w:t>neoplatonsk</w:t>
      </w:r>
      <w:r w:rsidRPr="00273106">
        <w:t>é a augustinovské kontemplaci dobra</w:t>
      </w:r>
      <w:r>
        <w:fldChar w:fldCharType="begin"/>
      </w:r>
      <w:r>
        <w:instrText xml:space="preserve"> XE "</w:instrText>
      </w:r>
      <w:r w:rsidRPr="00AD78AE">
        <w:instrText>etika:druhý averroismus</w:instrText>
      </w:r>
      <w:r>
        <w:instrText xml:space="preserve">" </w:instrText>
      </w:r>
      <w:r>
        <w:fldChar w:fldCharType="end"/>
      </w:r>
      <w:r w:rsidRPr="00273106">
        <w:t xml:space="preserve">. Teoretický intelekt má dvě složky odstupňované podle míry dokonalosti, tj. podle schopnosti poznání </w:t>
      </w:r>
      <w:r>
        <w:t xml:space="preserve">neoplatonské hierarchie forem. Tento averroismus daný špatným pochopením CMDA podle hierarchicky hypostázovaného </w:t>
      </w:r>
      <w:r w:rsidRPr="085305C2">
        <w:rPr>
          <w:i/>
        </w:rPr>
        <w:t>intellectus agens</w:t>
      </w:r>
      <w:r>
        <w:t xml:space="preserve"> a </w:t>
      </w:r>
      <w:r w:rsidRPr="085305C2">
        <w:rPr>
          <w:i/>
        </w:rPr>
        <w:t>possibilis</w:t>
      </w:r>
      <w:r>
        <w:t xml:space="preserve"> založila </w:t>
      </w:r>
      <w:r w:rsidRPr="085305C2">
        <w:rPr>
          <w:i/>
        </w:rPr>
        <w:t>Summa Duacensis</w:t>
      </w:r>
      <w:r>
        <w:rPr>
          <w:i/>
        </w:rPr>
        <w:fldChar w:fldCharType="begin"/>
      </w:r>
      <w:r>
        <w:instrText xml:space="preserve"> XE "</w:instrText>
      </w:r>
      <w:r w:rsidRPr="08DC6FCF">
        <w:rPr>
          <w:i/>
        </w:rPr>
        <w:instrText>Summa Duacensis</w:instrText>
      </w:r>
      <w:r>
        <w:instrText xml:space="preserve">" </w:instrText>
      </w:r>
      <w:r>
        <w:rPr>
          <w:i/>
        </w:rPr>
        <w:fldChar w:fldCharType="end"/>
      </w:r>
      <w:r>
        <w:t xml:space="preserve"> kolem avicennistické školy Filipa Kancléře (kap. 4.2.2). Hypostázovanému výkladu intelektu podanému podle hierachie kosmických forem v </w:t>
      </w:r>
      <w:r w:rsidRPr="0841364C">
        <w:rPr>
          <w:i/>
        </w:rPr>
        <w:t>Liber de causis</w:t>
      </w:r>
      <w:r>
        <w:t xml:space="preserve"> se přizpůsobil i výklad aristotelské </w:t>
      </w:r>
      <w:r w:rsidRPr="0841364C">
        <w:rPr>
          <w:i/>
        </w:rPr>
        <w:t>Etiky</w:t>
      </w:r>
      <w:r>
        <w:t xml:space="preserve">. Spis </w:t>
      </w:r>
      <w:r w:rsidRPr="08F94B82">
        <w:rPr>
          <w:i/>
        </w:rPr>
        <w:t>Commentaire de Paris</w:t>
      </w:r>
      <w:r>
        <w:t xml:space="preserve"> staví na nejvyšší úroveň </w:t>
      </w:r>
      <w:r w:rsidRPr="00273106">
        <w:rPr>
          <w:i/>
        </w:rPr>
        <w:t>intellectus agens</w:t>
      </w:r>
      <w:r w:rsidRPr="00273106">
        <w:t xml:space="preserve">, pak </w:t>
      </w:r>
      <w:r>
        <w:t xml:space="preserve">následuje </w:t>
      </w:r>
      <w:r w:rsidRPr="000651A7">
        <w:rPr>
          <w:i/>
        </w:rPr>
        <w:t>intellectus</w:t>
      </w:r>
      <w:r>
        <w:t xml:space="preserve"> </w:t>
      </w:r>
      <w:r w:rsidRPr="00273106">
        <w:rPr>
          <w:i/>
        </w:rPr>
        <w:t>possibilis</w:t>
      </w:r>
      <w:r w:rsidRPr="00273106">
        <w:t>.</w:t>
      </w:r>
      <w:r w:rsidRPr="00273106">
        <w:rPr>
          <w:rStyle w:val="Znakapoznpodarou"/>
        </w:rPr>
        <w:footnoteReference w:id="528"/>
      </w:r>
      <w:r w:rsidRPr="00273106">
        <w:t xml:space="preserve"> </w:t>
      </w:r>
      <w:r w:rsidR="00D85C60">
        <w:rPr>
          <w:iCs/>
        </w:rPr>
        <w:t xml:space="preserve">Pak platí, že </w:t>
      </w:r>
      <w:r w:rsidR="00D85C60">
        <w:rPr>
          <w:i/>
          <w:iCs/>
        </w:rPr>
        <w:t>an</w:t>
      </w:r>
      <w:r w:rsidR="00D85C60" w:rsidRPr="00D85C60">
        <w:rPr>
          <w:i/>
          <w:iCs/>
        </w:rPr>
        <w:t>ima intellectiva</w:t>
      </w:r>
      <w:r w:rsidR="00D85C60" w:rsidRPr="00D85C60">
        <w:t xml:space="preserve"> se skládá ze dvou hypostází intelektu, přičemž vyšší aktivní intelekt určuje nižší receptivní intelekt.</w:t>
      </w:r>
      <w:r w:rsidR="00D85C60">
        <w:t xml:space="preserve"> </w:t>
      </w:r>
      <w:r w:rsidRPr="00273106">
        <w:t xml:space="preserve">Tento spis a před ním tzv. </w:t>
      </w:r>
      <w:r w:rsidRPr="00273106">
        <w:rPr>
          <w:i/>
        </w:rPr>
        <w:t>Commentaire d'Avranches</w:t>
      </w:r>
      <w:r w:rsidRPr="00273106">
        <w:t xml:space="preserve"> (</w:t>
      </w:r>
      <w:r w:rsidRPr="00273106">
        <w:rPr>
          <w:i/>
        </w:rPr>
        <w:t>Commentarium Abrincense in Ethicam Veterem</w:t>
      </w:r>
      <w:r w:rsidRPr="00273106">
        <w:t xml:space="preserve">, asi 1235) integrovaly do výkladu </w:t>
      </w:r>
      <w:r w:rsidRPr="087843CC">
        <w:rPr>
          <w:i/>
        </w:rPr>
        <w:t>Etiky</w:t>
      </w:r>
      <w:r w:rsidRPr="00273106">
        <w:t xml:space="preserve"> </w:t>
      </w:r>
      <w:r>
        <w:t xml:space="preserve">také </w:t>
      </w:r>
      <w:r w:rsidRPr="00273106">
        <w:t>Avicennovu nauku o dvou tvářích duše</w:t>
      </w:r>
      <w:r>
        <w:fldChar w:fldCharType="begin"/>
      </w:r>
      <w:r>
        <w:instrText xml:space="preserve"> XE "</w:instrText>
      </w:r>
      <w:r w:rsidRPr="00E10F76">
        <w:instrText>osoba:dualismus</w:instrText>
      </w:r>
      <w:r>
        <w:instrText xml:space="preserve">" </w:instrText>
      </w:r>
      <w:r>
        <w:fldChar w:fldCharType="end"/>
      </w:r>
      <w:r w:rsidRPr="00273106">
        <w:t xml:space="preserve"> (kap. 2.3.1)</w:t>
      </w:r>
      <w:r>
        <w:t xml:space="preserve">, kterou </w:t>
      </w:r>
      <w:r w:rsidRPr="00273106">
        <w:t>jsme komentovali odkazem na Gundissalinův</w:t>
      </w:r>
      <w:r>
        <w:fldChar w:fldCharType="begin"/>
      </w:r>
      <w:r>
        <w:instrText xml:space="preserve"> XE "</w:instrText>
      </w:r>
      <w:r w:rsidRPr="00AB6F57">
        <w:instrText>Gundissalinus, D.</w:instrText>
      </w:r>
      <w:r>
        <w:instrText xml:space="preserve">" </w:instrText>
      </w:r>
      <w:r>
        <w:fldChar w:fldCharType="end"/>
      </w:r>
      <w:r w:rsidRPr="00273106">
        <w:t xml:space="preserve"> výklad </w:t>
      </w:r>
      <w:r>
        <w:rPr>
          <w:i/>
        </w:rPr>
        <w:t>De anima</w:t>
      </w:r>
      <w:r w:rsidRPr="00273106">
        <w:t xml:space="preserve"> (kap. 5.2). Albertova kritika se týká </w:t>
      </w:r>
      <w:r w:rsidR="003C4685">
        <w:t xml:space="preserve">důležité </w:t>
      </w:r>
      <w:r w:rsidRPr="00273106">
        <w:t xml:space="preserve">části </w:t>
      </w:r>
      <w:r w:rsidR="003C4685" w:rsidRPr="0034371C">
        <w:rPr>
          <w:i/>
          <w:lang w:eastAsia="en-US"/>
        </w:rPr>
        <w:t>Commentaire d'Avranches</w:t>
      </w:r>
      <w:r w:rsidR="003C4685">
        <w:rPr>
          <w:lang w:eastAsia="en-US"/>
        </w:rPr>
        <w:t xml:space="preserve">. Ten </w:t>
      </w:r>
      <w:r w:rsidRPr="00273106">
        <w:t>po vzoru Avicenny a křesťanské mystiky vidí smysl etiky jako nazíravé spojení s externí substancí (</w:t>
      </w:r>
      <w:r w:rsidRPr="00273106">
        <w:rPr>
          <w:i/>
        </w:rPr>
        <w:t>superiori essentie per intellectum tantum</w:t>
      </w:r>
      <w:r w:rsidRPr="00273106">
        <w:t>). Spojení s nejvyšším dobrem probíhá v aktu kontemplace a v prostředí mystického vytržení duše (</w:t>
      </w:r>
      <w:r w:rsidRPr="00273106">
        <w:rPr>
          <w:i/>
        </w:rPr>
        <w:t>contemplatione et affectu animi</w:t>
      </w:r>
      <w:r w:rsidRPr="00273106">
        <w:t>).</w:t>
      </w:r>
      <w:r w:rsidRPr="00273106">
        <w:rPr>
          <w:rStyle w:val="Znakapoznpodarou"/>
        </w:rPr>
        <w:footnoteReference w:id="529"/>
      </w:r>
      <w:r w:rsidRPr="00273106">
        <w:t xml:space="preserve"> </w:t>
      </w:r>
      <w:r w:rsidR="009A4A48" w:rsidRPr="00273106">
        <w:t xml:space="preserve">Albertovy protivníky </w:t>
      </w:r>
      <w:r w:rsidR="009A4A48">
        <w:t xml:space="preserve">lze spolehlivě určit podle důležitého </w:t>
      </w:r>
      <w:r w:rsidRPr="00273106">
        <w:t>komentář</w:t>
      </w:r>
      <w:r w:rsidR="009A4A48">
        <w:t>e</w:t>
      </w:r>
      <w:r w:rsidRPr="00273106">
        <w:t xml:space="preserve"> </w:t>
      </w:r>
      <w:r w:rsidRPr="08C42417">
        <w:rPr>
          <w:i/>
        </w:rPr>
        <w:t>Etiky</w:t>
      </w:r>
      <w:r w:rsidRPr="00273106">
        <w:t xml:space="preserve"> </w:t>
      </w:r>
      <w:r w:rsidR="009A4A48">
        <w:t>vzniklého kolem roku 1245 a nazvaného</w:t>
      </w:r>
      <w:r>
        <w:t xml:space="preserve"> </w:t>
      </w:r>
      <w:r w:rsidRPr="08C42417">
        <w:rPr>
          <w:i/>
        </w:rPr>
        <w:t>Pseudo</w:t>
      </w:r>
      <w:r w:rsidRPr="08C42417">
        <w:rPr>
          <w:i/>
        </w:rPr>
        <w:noBreakHyphen/>
        <w:t>Peckham</w:t>
      </w:r>
      <w:r w:rsidRPr="00273106">
        <w:t xml:space="preserve"> </w:t>
      </w:r>
      <w:r w:rsidRPr="00273106">
        <w:lastRenderedPageBreak/>
        <w:t>(</w:t>
      </w:r>
      <w:r w:rsidRPr="00273106">
        <w:rPr>
          <w:i/>
        </w:rPr>
        <w:t>Commentarium in Ethicam Nouam et Veterem</w:t>
      </w:r>
      <w:r w:rsidRPr="00273106">
        <w:t>). Tento komentář nejvíce odpovídá profilu Albertovy kritiky. Pojetí etiky odpovídá avicen</w:t>
      </w:r>
      <w:r>
        <w:t>n</w:t>
      </w:r>
      <w:r w:rsidRPr="00273106">
        <w:t xml:space="preserve">ovskému augustinianismu a </w:t>
      </w:r>
      <w:r>
        <w:t xml:space="preserve">spis </w:t>
      </w:r>
      <w:r w:rsidRPr="00273106">
        <w:t xml:space="preserve">pravděpodobně vznikl ve františkánské škole prvních </w:t>
      </w:r>
      <w:r w:rsidRPr="00273106">
        <w:rPr>
          <w:i/>
        </w:rPr>
        <w:t>Modernorum</w:t>
      </w:r>
      <w:r w:rsidRPr="00273106">
        <w:t xml:space="preserve"> sdružené kolem redakce </w:t>
      </w:r>
      <w:r w:rsidRPr="00273106">
        <w:rPr>
          <w:i/>
        </w:rPr>
        <w:t>Summa Halensis</w:t>
      </w:r>
      <w:r>
        <w:rPr>
          <w:i/>
        </w:rPr>
        <w:fldChar w:fldCharType="begin"/>
      </w:r>
      <w:r>
        <w:instrText xml:space="preserve"> XE "</w:instrText>
      </w:r>
      <w:r w:rsidRPr="00F14A6F">
        <w:rPr>
          <w:i/>
        </w:rPr>
        <w:instrText>Summa Halensis</w:instrText>
      </w:r>
      <w:r>
        <w:instrText xml:space="preserve">" </w:instrText>
      </w:r>
      <w:r>
        <w:rPr>
          <w:i/>
        </w:rPr>
        <w:fldChar w:fldCharType="end"/>
      </w:r>
      <w:r w:rsidRPr="00273106">
        <w:t xml:space="preserve">. </w:t>
      </w:r>
      <w:r>
        <w:t xml:space="preserve">Traktát </w:t>
      </w:r>
      <w:r w:rsidRPr="00273106">
        <w:t xml:space="preserve">připsaný </w:t>
      </w:r>
      <w:r>
        <w:t>Pecham</w:t>
      </w:r>
      <w:r w:rsidRPr="00273106">
        <w:t>ovi nesouhlasí s Aristotelovým výkladem ctností jako vý</w:t>
      </w:r>
      <w:r>
        <w:t xml:space="preserve">konu oduševnělého těla. Jeho autor </w:t>
      </w:r>
      <w:r w:rsidRPr="00273106">
        <w:t xml:space="preserve">vyznává dualismus duše a těla podle </w:t>
      </w:r>
      <w:r w:rsidRPr="00273106">
        <w:rPr>
          <w:i/>
        </w:rPr>
        <w:t>Modernorum</w:t>
      </w:r>
      <w:r w:rsidR="00F73224">
        <w:t>, p</w:t>
      </w:r>
      <w:r w:rsidRPr="00273106">
        <w:t xml:space="preserve">roto obviňuje Aristotela z mylného rozdělení etických ctností. Prý váže ctnosti pouze </w:t>
      </w:r>
      <w:r>
        <w:t xml:space="preserve">na </w:t>
      </w:r>
      <w:r w:rsidRPr="00273106">
        <w:t>výkon duše subsistující v těle (</w:t>
      </w:r>
      <w:r w:rsidRPr="00273106">
        <w:rPr>
          <w:i/>
        </w:rPr>
        <w:t>Aristotiles non ponit hic diuisionem uirtutis nisi secundum quod inest anime unite corpori</w:t>
      </w:r>
      <w:r w:rsidRPr="00273106">
        <w:t>).</w:t>
      </w:r>
      <w:r w:rsidRPr="00273106">
        <w:rPr>
          <w:rStyle w:val="Znakapoznpodarou"/>
        </w:rPr>
        <w:footnoteReference w:id="530"/>
      </w:r>
      <w:r w:rsidRPr="00273106">
        <w:t xml:space="preserve"> </w:t>
      </w:r>
      <w:r>
        <w:t xml:space="preserve">Dobro dostalo v pojetí latinských sofistů stejný statut jako jejich pojetí </w:t>
      </w:r>
      <w:r w:rsidRPr="00277996">
        <w:rPr>
          <w:i/>
        </w:rPr>
        <w:t>intellectus possibilis</w:t>
      </w:r>
      <w:r>
        <w:t xml:space="preserve"> nebo </w:t>
      </w:r>
      <w:r w:rsidRPr="00277996">
        <w:rPr>
          <w:i/>
        </w:rPr>
        <w:t>intellectus agens</w:t>
      </w:r>
      <w:r>
        <w:t>, z nichž se stala oddělená substance</w:t>
      </w:r>
      <w:r>
        <w:fldChar w:fldCharType="begin"/>
      </w:r>
      <w:r>
        <w:instrText xml:space="preserve"> XE "</w:instrText>
      </w:r>
      <w:r w:rsidRPr="00DE2A32">
        <w:instrText>substance</w:instrText>
      </w:r>
      <w:r>
        <w:instrText xml:space="preserve">:intelekt" </w:instrText>
      </w:r>
      <w:r>
        <w:fldChar w:fldCharType="end"/>
      </w:r>
      <w:r>
        <w:t>, která na člověka působí zvnějšku.</w:t>
      </w:r>
      <w:r w:rsidR="004B7F1C">
        <w:t xml:space="preserve"> Modernisté provedli stejný výklad </w:t>
      </w:r>
      <w:r w:rsidR="004B7F1C" w:rsidRPr="004B7F1C">
        <w:t xml:space="preserve">díla </w:t>
      </w:r>
      <w:r w:rsidR="004B7F1C" w:rsidRPr="004B7F1C">
        <w:rPr>
          <w:i/>
          <w:iCs/>
        </w:rPr>
        <w:t>Etika</w:t>
      </w:r>
      <w:r w:rsidR="004B7F1C" w:rsidRPr="004B7F1C">
        <w:t xml:space="preserve"> jako v případě spisu </w:t>
      </w:r>
      <w:r w:rsidR="004B7F1C" w:rsidRPr="004B7F1C">
        <w:rPr>
          <w:i/>
          <w:iCs/>
        </w:rPr>
        <w:t>De anima</w:t>
      </w:r>
      <w:r w:rsidR="003B7E16">
        <w:t xml:space="preserve">. </w:t>
      </w:r>
      <w:r w:rsidR="003B7E16" w:rsidRPr="003B7E16">
        <w:t>Proces osvícení dostal místo teoret</w:t>
      </w:r>
      <w:r w:rsidR="003B7E16">
        <w:t xml:space="preserve">ického poznání etický charakter. </w:t>
      </w:r>
      <w:r w:rsidR="003B7E16" w:rsidRPr="003B7E16">
        <w:t>Oddělený kosmický intelekt jako vnější zdroj osvícení byl nahrazen analogickým scénářem</w:t>
      </w:r>
      <w:r w:rsidR="00B73BC1">
        <w:t xml:space="preserve"> iluminace</w:t>
      </w:r>
      <w:r w:rsidR="003B7E16" w:rsidRPr="003B7E16">
        <w:t xml:space="preserve">. Praktický intelekt byl osvícen vnějším nejvyšším Dobrem, které vytvořilo další </w:t>
      </w:r>
      <w:r w:rsidR="003B7E16" w:rsidRPr="003B7E16">
        <w:rPr>
          <w:i/>
          <w:iCs/>
        </w:rPr>
        <w:t>tertium ens</w:t>
      </w:r>
      <w:r w:rsidR="003B7E16" w:rsidRPr="003B7E16">
        <w:t>, aby doplnilo etický výklad.</w:t>
      </w:r>
    </w:p>
    <w:p w:rsidR="08163013" w:rsidRPr="00273106" w:rsidRDefault="00CA1077" w:rsidP="00024DF8">
      <w:pPr>
        <w:ind w:firstLine="397"/>
      </w:pPr>
      <w:r>
        <w:t>K</w:t>
      </w:r>
      <w:r w:rsidRPr="00CA1077">
        <w:t xml:space="preserve">ancléř a biskup Alvernus zakázal </w:t>
      </w:r>
      <w:r>
        <w:t>na P</w:t>
      </w:r>
      <w:r w:rsidRPr="00CA1077">
        <w:t xml:space="preserve">ařížské univerzitě učení o odděleném </w:t>
      </w:r>
      <w:r w:rsidRPr="00CA1077">
        <w:rPr>
          <w:i/>
          <w:iCs/>
        </w:rPr>
        <w:t>intellectus agens</w:t>
      </w:r>
      <w:r w:rsidRPr="00CA1077">
        <w:t xml:space="preserve"> působícím přímo na lidskou duši (OBJ II, kap. 2.3). Tento interdikt měl zásadní vliv na etické teori</w:t>
      </w:r>
      <w:r>
        <w:t xml:space="preserve">e avicenistických augustiniánů. </w:t>
      </w:r>
      <w:r w:rsidR="08163013">
        <w:t xml:space="preserve">Po vydání tohoto zákazu dostaly jejich teorie latentně nebo otevřeně heretický charakter. </w:t>
      </w:r>
      <w:r w:rsidR="00A8153A" w:rsidRPr="00A8153A">
        <w:t xml:space="preserve">Albert v té době </w:t>
      </w:r>
      <w:r w:rsidR="00A8153A">
        <w:t xml:space="preserve">připravoval vydání </w:t>
      </w:r>
      <w:r w:rsidR="00A8153A" w:rsidRPr="00A8153A">
        <w:t xml:space="preserve">průkopnického díla </w:t>
      </w:r>
      <w:r w:rsidR="00A8153A" w:rsidRPr="00A8153A">
        <w:rPr>
          <w:i/>
          <w:iCs/>
        </w:rPr>
        <w:t>De homine</w:t>
      </w:r>
      <w:r w:rsidR="00A8153A" w:rsidRPr="00A8153A">
        <w:t xml:space="preserve">. </w:t>
      </w:r>
      <w:r w:rsidR="00AD10EC">
        <w:t>Jeho s</w:t>
      </w:r>
      <w:r w:rsidR="00A8153A" w:rsidRPr="00A8153A">
        <w:t xml:space="preserve">por </w:t>
      </w:r>
      <w:r w:rsidR="00AD10EC">
        <w:t>se</w:t>
      </w:r>
      <w:r w:rsidR="00A8153A" w:rsidRPr="00A8153A">
        <w:t xml:space="preserve"> školou druhého averr</w:t>
      </w:r>
      <w:r w:rsidR="00A8153A">
        <w:t xml:space="preserve">oismu </w:t>
      </w:r>
      <w:r w:rsidR="00AD10EC">
        <w:t xml:space="preserve">měl </w:t>
      </w:r>
      <w:r w:rsidR="00A8153A">
        <w:t xml:space="preserve">proto zásadní </w:t>
      </w:r>
      <w:r w:rsidR="00821B17">
        <w:t xml:space="preserve">význam pro založení </w:t>
      </w:r>
      <w:r w:rsidR="006B1E0B">
        <w:t xml:space="preserve">etiky jako </w:t>
      </w:r>
      <w:r w:rsidR="00821B17">
        <w:t xml:space="preserve">automní </w:t>
      </w:r>
      <w:r w:rsidR="006B1E0B">
        <w:t>vědy</w:t>
      </w:r>
      <w:r w:rsidR="00A8153A">
        <w:t>. Albert bránil</w:t>
      </w:r>
      <w:r w:rsidR="08163013">
        <w:t xml:space="preserve"> </w:t>
      </w:r>
      <w:r w:rsidR="08163013" w:rsidRPr="00273106">
        <w:t>defin</w:t>
      </w:r>
      <w:r w:rsidR="08163013">
        <w:t>ici</w:t>
      </w:r>
      <w:r w:rsidR="08163013" w:rsidRPr="00273106">
        <w:t xml:space="preserve"> </w:t>
      </w:r>
      <w:r w:rsidR="08163013" w:rsidRPr="00273106">
        <w:rPr>
          <w:rStyle w:val="addmd"/>
        </w:rPr>
        <w:t xml:space="preserve">praktického intelektu jako zvláštní druh extenze spekulativního intelektu definovaného podle výše uvedeného </w:t>
      </w:r>
      <w:r w:rsidR="08163013">
        <w:rPr>
          <w:rStyle w:val="addmd"/>
        </w:rPr>
        <w:t xml:space="preserve">Averroesova komentáře </w:t>
      </w:r>
      <w:r w:rsidR="08163013">
        <w:rPr>
          <w:rStyle w:val="addmd"/>
          <w:i/>
        </w:rPr>
        <w:t>De anima</w:t>
      </w:r>
      <w:r w:rsidR="08163013" w:rsidRPr="00273106">
        <w:rPr>
          <w:rStyle w:val="addmd"/>
        </w:rPr>
        <w:t xml:space="preserve"> </w:t>
      </w:r>
      <w:r w:rsidR="08163013" w:rsidRPr="00273106">
        <w:t>433a14‒15</w:t>
      </w:r>
      <w:r w:rsidR="08163013" w:rsidRPr="00273106">
        <w:rPr>
          <w:rStyle w:val="addmd"/>
        </w:rPr>
        <w:t xml:space="preserve"> (</w:t>
      </w:r>
      <w:r w:rsidR="08163013" w:rsidRPr="00273106">
        <w:rPr>
          <w:i/>
        </w:rPr>
        <w:t>est cogitativus operativus</w:t>
      </w:r>
      <w:r w:rsidR="08163013" w:rsidRPr="00273106">
        <w:rPr>
          <w:rStyle w:val="addmd"/>
        </w:rPr>
        <w:t>).</w:t>
      </w:r>
      <w:r w:rsidR="08163013">
        <w:t xml:space="preserve"> </w:t>
      </w:r>
      <w:r w:rsidR="002F5D0A">
        <w:rPr>
          <w:rStyle w:val="addmd"/>
        </w:rPr>
        <w:t xml:space="preserve">Modernisté bránili subsistentní </w:t>
      </w:r>
      <w:r w:rsidR="08163013" w:rsidRPr="00273106">
        <w:rPr>
          <w:rStyle w:val="addmd"/>
        </w:rPr>
        <w:t>dobr</w:t>
      </w:r>
      <w:r w:rsidR="002F5D0A">
        <w:rPr>
          <w:rStyle w:val="addmd"/>
        </w:rPr>
        <w:t>o</w:t>
      </w:r>
      <w:r w:rsidR="08163013" w:rsidRPr="00273106">
        <w:rPr>
          <w:rStyle w:val="addmd"/>
        </w:rPr>
        <w:t xml:space="preserve"> </w:t>
      </w:r>
      <w:r w:rsidR="08163013">
        <w:rPr>
          <w:rStyle w:val="addmd"/>
        </w:rPr>
        <w:t xml:space="preserve">sofistickým </w:t>
      </w:r>
      <w:r w:rsidR="08163013" w:rsidRPr="00273106">
        <w:rPr>
          <w:rStyle w:val="addmd"/>
        </w:rPr>
        <w:t xml:space="preserve">odvoláním na </w:t>
      </w:r>
      <w:r w:rsidR="08163013" w:rsidRPr="08C730E5">
        <w:rPr>
          <w:rStyle w:val="addmd"/>
          <w:i/>
        </w:rPr>
        <w:t>Etiku Nikomachovu</w:t>
      </w:r>
      <w:r w:rsidR="08163013" w:rsidRPr="00273106">
        <w:rPr>
          <w:rStyle w:val="addmd"/>
        </w:rPr>
        <w:t xml:space="preserve">, ale ve skutečnosti sledovali linii porretánů a </w:t>
      </w:r>
      <w:r w:rsidR="08163013" w:rsidRPr="00273106">
        <w:rPr>
          <w:rStyle w:val="addmd"/>
          <w:i/>
        </w:rPr>
        <w:t>Nominales</w:t>
      </w:r>
      <w:r w:rsidR="08163013" w:rsidRPr="00273106">
        <w:rPr>
          <w:rStyle w:val="addmd"/>
        </w:rPr>
        <w:t xml:space="preserve">. </w:t>
      </w:r>
      <w:r w:rsidR="08163013">
        <w:rPr>
          <w:rStyle w:val="addmd"/>
        </w:rPr>
        <w:t>Moderna z</w:t>
      </w:r>
      <w:r w:rsidR="08163013" w:rsidRPr="00273106">
        <w:rPr>
          <w:rStyle w:val="addmd"/>
        </w:rPr>
        <w:t xml:space="preserve">měnila postavení středního členu morálního soudu tak, že kvazi-substanční dobro </w:t>
      </w:r>
      <w:r w:rsidR="08163013">
        <w:rPr>
          <w:rStyle w:val="addmd"/>
        </w:rPr>
        <w:t xml:space="preserve">dostalo </w:t>
      </w:r>
      <w:r w:rsidR="08163013" w:rsidRPr="00273106">
        <w:rPr>
          <w:rStyle w:val="addmd"/>
        </w:rPr>
        <w:t>vlastní kauzalitu vázanou na nominálně definovanou esenci.</w:t>
      </w:r>
      <w:r w:rsidR="08163013">
        <w:t xml:space="preserve"> Tím se v definici dobra zavedl stejný systém výkladu podle </w:t>
      </w:r>
      <w:r w:rsidR="08163013" w:rsidRPr="08EB39EA">
        <w:rPr>
          <w:i/>
        </w:rPr>
        <w:t xml:space="preserve">Oxfordian </w:t>
      </w:r>
      <w:r w:rsidR="08163013" w:rsidRPr="08EB39EA">
        <w:rPr>
          <w:i/>
        </w:rPr>
        <w:lastRenderedPageBreak/>
        <w:t>Fallacy</w:t>
      </w:r>
      <w:r w:rsidR="08163013">
        <w:t xml:space="preserve"> jako v případě poznání. </w:t>
      </w:r>
      <w:r w:rsidR="08163013" w:rsidRPr="00273106">
        <w:t xml:space="preserve">Škola </w:t>
      </w:r>
      <w:r w:rsidR="00820C63">
        <w:t xml:space="preserve">vydávající spis </w:t>
      </w:r>
      <w:r w:rsidR="00894978" w:rsidRPr="00894978">
        <w:rPr>
          <w:i/>
        </w:rPr>
        <w:t>Summa</w:t>
      </w:r>
      <w:r w:rsidR="08163013" w:rsidRPr="00273106">
        <w:rPr>
          <w:i/>
        </w:rPr>
        <w:t xml:space="preserve"> Halensis</w:t>
      </w:r>
      <w:r w:rsidR="00894978">
        <w:t xml:space="preserve"> editovala také spis </w:t>
      </w:r>
      <w:r w:rsidR="00894978" w:rsidRPr="009A7457">
        <w:rPr>
          <w:i/>
          <w:iCs/>
        </w:rPr>
        <w:t>Pseudo-Peckham</w:t>
      </w:r>
      <w:r w:rsidR="00894978">
        <w:t xml:space="preserve">. Autoři pochopili </w:t>
      </w:r>
      <w:r w:rsidR="08163013" w:rsidRPr="00273106">
        <w:t xml:space="preserve">smysl </w:t>
      </w:r>
      <w:r w:rsidR="08163013" w:rsidRPr="08C730E5">
        <w:rPr>
          <w:i/>
        </w:rPr>
        <w:t>Etiky</w:t>
      </w:r>
      <w:r w:rsidR="08163013" w:rsidRPr="00273106">
        <w:t xml:space="preserve"> podle velmi specifického dělení věd. Druhý averroismus interpretoval spis </w:t>
      </w:r>
      <w:r w:rsidR="08163013">
        <w:rPr>
          <w:i/>
        </w:rPr>
        <w:t>De anima</w:t>
      </w:r>
      <w:r w:rsidR="08163013" w:rsidRPr="00273106">
        <w:t xml:space="preserve"> </w:t>
      </w:r>
      <w:r w:rsidR="08163013">
        <w:t>neoplatonsk</w:t>
      </w:r>
      <w:r w:rsidR="08163013" w:rsidRPr="00273106">
        <w:t xml:space="preserve">ým způsobem inspirovaným školou </w:t>
      </w:r>
      <w:r w:rsidR="08163013" w:rsidRPr="00273106">
        <w:rPr>
          <w:i/>
        </w:rPr>
        <w:t>Nominales</w:t>
      </w:r>
      <w:r w:rsidR="08163013" w:rsidRPr="00273106">
        <w:t xml:space="preserve">. </w:t>
      </w:r>
      <w:r w:rsidR="08163013">
        <w:t>Aristoteles</w:t>
      </w:r>
      <w:r w:rsidR="08163013" w:rsidRPr="00273106">
        <w:t xml:space="preserve"> píše, že poznání dáno buď inteligibilním nebo smyslovým poznáním zaměřeným k tomu či onomu reálnému předmětu.</w:t>
      </w:r>
      <w:r w:rsidR="08163013">
        <w:t xml:space="preserve"> Úsloví o dělení inteligibilního a smyslového poznání podle zkoumané věci (</w:t>
      </w:r>
      <w:r w:rsidR="08163013" w:rsidRPr="088D1D1C">
        <w:rPr>
          <w:i/>
        </w:rPr>
        <w:t>secantur igitur sciencia et sensus in res</w:t>
      </w:r>
      <w:r w:rsidR="08163013">
        <w:t xml:space="preserve">) existuje již v </w:t>
      </w:r>
      <w:r w:rsidR="08163013" w:rsidRPr="086B4EF9">
        <w:rPr>
          <w:i/>
        </w:rPr>
        <w:t>Ethica Vetus</w:t>
      </w:r>
      <w:r w:rsidR="08163013">
        <w:t xml:space="preserve"> a opakují ho různé komentáře </w:t>
      </w:r>
      <w:r w:rsidR="08163013" w:rsidRPr="08112113">
        <w:rPr>
          <w:i/>
        </w:rPr>
        <w:t>Etiky</w:t>
      </w:r>
      <w:r w:rsidR="08163013">
        <w:t xml:space="preserve"> po roce 1230. Formulace přesně podává originální text </w:t>
      </w:r>
      <w:r w:rsidR="08163013" w:rsidRPr="086B4EF9">
        <w:t>(</w:t>
      </w:r>
      <w:r w:rsidR="08163013" w:rsidRPr="087756DC">
        <w:t>τέμνεται οὖν ἡ ἐπιστήμη καὶ ἡ αἴσθησις εἰς τὰ πράγματα</w:t>
      </w:r>
      <w:r w:rsidR="08163013">
        <w:t xml:space="preserve">, </w:t>
      </w:r>
      <w:r w:rsidR="08163013">
        <w:rPr>
          <w:i/>
          <w:iCs/>
        </w:rPr>
        <w:t xml:space="preserve">De anima </w:t>
      </w:r>
      <w:r w:rsidR="08163013">
        <w:t>431b24‒</w:t>
      </w:r>
      <w:r w:rsidR="08163013" w:rsidRPr="087756DC">
        <w:t>25</w:t>
      </w:r>
      <w:r w:rsidR="08163013">
        <w:fldChar w:fldCharType="begin"/>
      </w:r>
      <w:r w:rsidR="08163013">
        <w:instrText xml:space="preserve"> XE "Aristoteles:</w:instrText>
      </w:r>
      <w:r w:rsidR="08163013" w:rsidRPr="00082630">
        <w:rPr>
          <w:i/>
          <w:iCs/>
        </w:rPr>
        <w:instrText xml:space="preserve">De anima </w:instrText>
      </w:r>
      <w:r w:rsidR="08163013" w:rsidRPr="00082630">
        <w:instrText>431b24‒25</w:instrText>
      </w:r>
      <w:r w:rsidR="08163013">
        <w:instrText xml:space="preserve">" </w:instrText>
      </w:r>
      <w:r w:rsidR="08163013">
        <w:fldChar w:fldCharType="end"/>
      </w:r>
      <w:r w:rsidR="08163013">
        <w:t>).</w:t>
      </w:r>
      <w:r w:rsidR="08163013" w:rsidRPr="00273106">
        <w:t xml:space="preserve"> Aristotelovo rozdělení věd podle </w:t>
      </w:r>
      <w:r w:rsidR="08163013">
        <w:rPr>
          <w:i/>
        </w:rPr>
        <w:t>De anima</w:t>
      </w:r>
      <w:r w:rsidR="08163013" w:rsidRPr="00273106">
        <w:t xml:space="preserve"> sleduje hyparchické postavení první substance, která svou aktualitou zakládá nejprve kauzalitu v</w:t>
      </w:r>
      <w:r w:rsidR="08163013">
        <w:t> </w:t>
      </w:r>
      <w:r w:rsidR="08163013" w:rsidRPr="00273106">
        <w:t>reálu</w:t>
      </w:r>
      <w:r w:rsidR="08163013">
        <w:t xml:space="preserve"> a pak v poznání</w:t>
      </w:r>
      <w:r w:rsidR="08163013" w:rsidRPr="082C0849">
        <w:t xml:space="preserve"> </w:t>
      </w:r>
      <w:r w:rsidR="08163013">
        <w:t xml:space="preserve">podle </w:t>
      </w:r>
      <w:r w:rsidR="081942A4">
        <w:t xml:space="preserve">metafyzického </w:t>
      </w:r>
      <w:r w:rsidR="08163013">
        <w:t>dativu</w:t>
      </w:r>
      <w:r w:rsidR="08163013">
        <w:fldChar w:fldCharType="begin"/>
      </w:r>
      <w:r w:rsidR="08163013">
        <w:instrText xml:space="preserve"> XE "</w:instrText>
      </w:r>
      <w:r w:rsidR="081942A4">
        <w:rPr>
          <w:i/>
        </w:rPr>
        <w:instrText>dativus metaphysi</w:instrText>
      </w:r>
      <w:r w:rsidR="08163013" w:rsidRPr="082C0849">
        <w:rPr>
          <w:i/>
        </w:rPr>
        <w:instrText>cus</w:instrText>
      </w:r>
      <w:r w:rsidR="08163013">
        <w:instrText xml:space="preserve">" </w:instrText>
      </w:r>
      <w:r w:rsidR="08163013">
        <w:fldChar w:fldCharType="end"/>
      </w:r>
      <w:r w:rsidR="08163013" w:rsidRPr="00273106">
        <w:t>. První averroismus interp</w:t>
      </w:r>
      <w:r w:rsidR="08163013">
        <w:t>r</w:t>
      </w:r>
      <w:r w:rsidR="08163013" w:rsidRPr="00273106">
        <w:t xml:space="preserve">etuje </w:t>
      </w:r>
      <w:r w:rsidR="08163013">
        <w:t xml:space="preserve">citovaný </w:t>
      </w:r>
      <w:r w:rsidR="08163013" w:rsidRPr="00273106">
        <w:t xml:space="preserve">výrok </w:t>
      </w:r>
      <w:r w:rsidR="08163013">
        <w:t xml:space="preserve">tak, že věda </w:t>
      </w:r>
      <w:r w:rsidR="08163013" w:rsidRPr="00273106">
        <w:t xml:space="preserve">následuje </w:t>
      </w:r>
      <w:r w:rsidR="08163013">
        <w:t xml:space="preserve">smyslové </w:t>
      </w:r>
      <w:r w:rsidR="08163013" w:rsidRPr="00273106">
        <w:t xml:space="preserve">poznání </w:t>
      </w:r>
      <w:r w:rsidR="08163013">
        <w:t xml:space="preserve">determinované kauzalitou reálné první substance. Toto jedinečné poznání se pak univerzalizuje </w:t>
      </w:r>
      <w:r w:rsidR="08163013" w:rsidRPr="00273106">
        <w:t>v rámci vědeckého důkazu</w:t>
      </w:r>
      <w:r w:rsidR="08163013">
        <w:t>, který zakládá rodově odlišné zkoumání různých věd</w:t>
      </w:r>
      <w:r w:rsidR="08163013" w:rsidRPr="00273106">
        <w:t xml:space="preserve">. Komentář prvních modernistů k </w:t>
      </w:r>
      <w:r w:rsidR="08163013">
        <w:rPr>
          <w:i/>
        </w:rPr>
        <w:t>De anima</w:t>
      </w:r>
      <w:r w:rsidR="08163013" w:rsidRPr="00273106">
        <w:t xml:space="preserve"> 431b24‒25 </w:t>
      </w:r>
      <w:r w:rsidR="08163013">
        <w:fldChar w:fldCharType="begin"/>
      </w:r>
      <w:r w:rsidR="08163013">
        <w:instrText xml:space="preserve"> XE "Aristoteles:</w:instrText>
      </w:r>
      <w:r w:rsidR="08163013" w:rsidRPr="00082630">
        <w:rPr>
          <w:i/>
          <w:iCs/>
        </w:rPr>
        <w:instrText xml:space="preserve">De anima </w:instrText>
      </w:r>
      <w:r w:rsidR="08163013" w:rsidRPr="00082630">
        <w:instrText>431b24‒25</w:instrText>
      </w:r>
      <w:r w:rsidR="08163013">
        <w:instrText xml:space="preserve">" </w:instrText>
      </w:r>
      <w:r w:rsidR="08163013">
        <w:fldChar w:fldCharType="end"/>
      </w:r>
      <w:r w:rsidR="08163013">
        <w:t>naopak chápe věc podle schématu druhého averroismu, čili jako jsoucno třetího druhu</w:t>
      </w:r>
      <w:r w:rsidR="08163013">
        <w:fldChar w:fldCharType="begin"/>
      </w:r>
      <w:r w:rsidR="08163013">
        <w:instrText xml:space="preserve"> XE "</w:instrText>
      </w:r>
      <w:r w:rsidR="08163013" w:rsidRPr="003C222F">
        <w:instrText>etika:druhý averroismus</w:instrText>
      </w:r>
      <w:r w:rsidR="08163013">
        <w:instrText xml:space="preserve">" </w:instrText>
      </w:r>
      <w:r w:rsidR="08163013">
        <w:fldChar w:fldCharType="end"/>
      </w:r>
      <w:r w:rsidR="08163013">
        <w:t xml:space="preserve">. </w:t>
      </w:r>
      <w:r w:rsidR="08163013" w:rsidRPr="00024DF8">
        <w:t>Proto může moderní věda tato jsoucna třetího druhu třídit přímo v</w:t>
      </w:r>
      <w:r w:rsidR="00024DF8" w:rsidRPr="00024DF8">
        <w:t> </w:t>
      </w:r>
      <w:r w:rsidR="08163013" w:rsidRPr="00024DF8">
        <w:t>realitě</w:t>
      </w:r>
      <w:r w:rsidR="00024DF8" w:rsidRPr="00024DF8">
        <w:t xml:space="preserve">, protože představují druh </w:t>
      </w:r>
      <w:r w:rsidR="00024DF8" w:rsidRPr="00024DF8">
        <w:rPr>
          <w:i/>
        </w:rPr>
        <w:t>tertium ens</w:t>
      </w:r>
      <w:r w:rsidR="00024DF8" w:rsidRPr="00024DF8">
        <w:t>, který vytvořil</w:t>
      </w:r>
      <w:r w:rsidR="00024DF8">
        <w:t>i</w:t>
      </w:r>
      <w:r w:rsidR="00024DF8" w:rsidRPr="00024DF8">
        <w:t xml:space="preserve"> </w:t>
      </w:r>
      <w:r w:rsidR="00024DF8">
        <w:t xml:space="preserve">porretáni a škola </w:t>
      </w:r>
      <w:r w:rsidR="00024DF8" w:rsidRPr="00024DF8">
        <w:rPr>
          <w:i/>
        </w:rPr>
        <w:t>Nominales</w:t>
      </w:r>
      <w:r w:rsidR="00024DF8" w:rsidRPr="00024DF8">
        <w:t xml:space="preserve">. </w:t>
      </w:r>
      <w:r w:rsidR="08163013">
        <w:t>To je i stanovisko první modernistické školy v Paříži okolo roku 1245, kterou zásadně kritizuje Albert. Pseudo</w:t>
      </w:r>
      <w:r w:rsidR="08163013">
        <w:noBreakHyphen/>
        <w:t>Peckhamův komentář uchopil dobro jako porretánskou hypostázi (</w:t>
      </w:r>
      <w:r w:rsidR="08163013" w:rsidRPr="081E7A8A">
        <w:rPr>
          <w:i/>
        </w:rPr>
        <w:t>res</w:t>
      </w:r>
      <w:r w:rsidR="08163013">
        <w:t xml:space="preserve">) </w:t>
      </w:r>
      <w:r w:rsidR="08163013" w:rsidRPr="00273106">
        <w:t xml:space="preserve">a udělal z ní </w:t>
      </w:r>
      <w:r w:rsidR="08163013">
        <w:t>neoplatonsk</w:t>
      </w:r>
      <w:r w:rsidR="08163013" w:rsidRPr="00273106">
        <w:t xml:space="preserve">ou substanci třetího druhu. </w:t>
      </w:r>
    </w:p>
    <w:p w:rsidR="08163013" w:rsidRPr="00C22F28" w:rsidRDefault="08163013" w:rsidP="08163013">
      <w:pPr>
        <w:pStyle w:val="Citace"/>
        <w:rPr>
          <w:noProof/>
          <w:lang w:val="cs-CZ"/>
        </w:rPr>
      </w:pPr>
      <w:r w:rsidRPr="00273106">
        <w:rPr>
          <w:noProof/>
          <w:lang w:val="cs-CZ"/>
        </w:rPr>
        <w:t>„</w:t>
      </w:r>
      <w:r>
        <w:rPr>
          <w:noProof/>
          <w:lang w:val="cs-CZ"/>
        </w:rPr>
        <w:t xml:space="preserve">Jiný způsob dělení může být podle výroku třetí knihy </w:t>
      </w:r>
      <w:r w:rsidRPr="08112113">
        <w:rPr>
          <w:i/>
          <w:noProof/>
          <w:lang w:val="cs-CZ"/>
        </w:rPr>
        <w:t>De anima</w:t>
      </w:r>
      <w:r>
        <w:rPr>
          <w:noProof/>
          <w:lang w:val="cs-CZ"/>
        </w:rPr>
        <w:t>: 'věc se dělí podle smyslů a podle poznání'. Podle třídění věcí je dáno třídění poznání (</w:t>
      </w:r>
      <w:r w:rsidRPr="008717B5">
        <w:rPr>
          <w:i/>
          <w:noProof/>
        </w:rPr>
        <w:t>secundum diuisionem rerum erit diuisio scientiarum</w:t>
      </w:r>
      <w:r>
        <w:rPr>
          <w:noProof/>
          <w:lang w:val="cs-CZ"/>
        </w:rPr>
        <w:t>).“ </w:t>
      </w:r>
      <w:r>
        <w:rPr>
          <w:rStyle w:val="Znakapoznpodarou"/>
        </w:rPr>
        <w:footnoteReference w:id="531"/>
      </w:r>
    </w:p>
    <w:p w:rsidR="08163013" w:rsidRPr="00273106" w:rsidRDefault="08163013" w:rsidP="08163013">
      <w:r w:rsidRPr="00273106">
        <w:t>D</w:t>
      </w:r>
      <w:r w:rsidRPr="00273106">
        <w:rPr>
          <w:rStyle w:val="addmd"/>
        </w:rPr>
        <w:t xml:space="preserve">obro dostalo statut substance třetího druhu </w:t>
      </w:r>
      <w:r>
        <w:rPr>
          <w:rStyle w:val="addmd"/>
        </w:rPr>
        <w:t xml:space="preserve">(res) </w:t>
      </w:r>
      <w:r w:rsidRPr="00273106">
        <w:rPr>
          <w:rStyle w:val="addmd"/>
        </w:rPr>
        <w:t>a</w:t>
      </w:r>
      <w:r>
        <w:rPr>
          <w:rStyle w:val="addmd"/>
        </w:rPr>
        <w:t xml:space="preserve"> </w:t>
      </w:r>
      <w:r w:rsidRPr="00273106">
        <w:rPr>
          <w:rStyle w:val="addmd"/>
        </w:rPr>
        <w:t xml:space="preserve">podle </w:t>
      </w:r>
      <w:r w:rsidRPr="00273106">
        <w:rPr>
          <w:rStyle w:val="addmd"/>
          <w:i/>
        </w:rPr>
        <w:t>Arbor Porphyriana</w:t>
      </w:r>
      <w:r>
        <w:rPr>
          <w:rStyle w:val="addmd"/>
          <w:i/>
        </w:rPr>
        <w:fldChar w:fldCharType="begin"/>
      </w:r>
      <w:r>
        <w:instrText xml:space="preserve"> XE "</w:instrText>
      </w:r>
      <w:r w:rsidRPr="00227C7B">
        <w:rPr>
          <w:i/>
        </w:rPr>
        <w:instrText>Arbor Porphyriana</w:instrText>
      </w:r>
      <w:r>
        <w:instrText xml:space="preserve">" </w:instrText>
      </w:r>
      <w:r>
        <w:rPr>
          <w:rStyle w:val="addmd"/>
          <w:i/>
        </w:rPr>
        <w:fldChar w:fldCharType="end"/>
      </w:r>
      <w:r w:rsidRPr="00273106">
        <w:rPr>
          <w:rStyle w:val="addmd"/>
          <w:i/>
        </w:rPr>
        <w:t xml:space="preserve"> </w:t>
      </w:r>
      <w:r w:rsidRPr="00273106">
        <w:rPr>
          <w:rStyle w:val="addmd"/>
        </w:rPr>
        <w:t>umožnilo moderní dělení a třídění etiky (</w:t>
      </w:r>
      <w:r w:rsidRPr="00273106">
        <w:rPr>
          <w:rStyle w:val="addmd"/>
          <w:i/>
        </w:rPr>
        <w:t>divisio boni</w:t>
      </w:r>
      <w:r w:rsidRPr="00273106">
        <w:rPr>
          <w:rStyle w:val="addmd"/>
        </w:rPr>
        <w:t>). Pohyb moderní diference (</w:t>
      </w:r>
      <w:r w:rsidRPr="00273106">
        <w:rPr>
          <w:rStyle w:val="addmd"/>
          <w:i/>
        </w:rPr>
        <w:t>sub ratione boni</w:t>
      </w:r>
      <w:r w:rsidRPr="00273106">
        <w:rPr>
          <w:rStyle w:val="addmd"/>
        </w:rPr>
        <w:t>) provedl rozdělení etiky od nejvyššího rodu (</w:t>
      </w:r>
      <w:r w:rsidRPr="00273106">
        <w:rPr>
          <w:rStyle w:val="addmd"/>
          <w:i/>
        </w:rPr>
        <w:t>bonum divinum</w:t>
      </w:r>
      <w:r w:rsidRPr="00273106">
        <w:rPr>
          <w:rStyle w:val="addmd"/>
        </w:rPr>
        <w:t xml:space="preserve">) až na úroveň </w:t>
      </w:r>
      <w:r w:rsidR="00962190">
        <w:rPr>
          <w:rStyle w:val="addmd"/>
          <w:i/>
        </w:rPr>
        <w:t>species</w:t>
      </w:r>
      <w:r w:rsidRPr="00273106">
        <w:rPr>
          <w:rStyle w:val="addmd"/>
          <w:i/>
        </w:rPr>
        <w:t xml:space="preserve"> specialissima</w:t>
      </w:r>
      <w:r>
        <w:rPr>
          <w:rStyle w:val="addmd"/>
          <w:i/>
        </w:rPr>
        <w:fldChar w:fldCharType="begin"/>
      </w:r>
      <w:r>
        <w:instrText xml:space="preserve"> XE "</w:instrText>
      </w:r>
      <w:r w:rsidRPr="00A94442">
        <w:rPr>
          <w:i/>
        </w:rPr>
        <w:instrText>species specialissima</w:instrText>
      </w:r>
      <w:r>
        <w:instrText xml:space="preserve">" </w:instrText>
      </w:r>
      <w:r>
        <w:rPr>
          <w:rStyle w:val="addmd"/>
          <w:i/>
        </w:rPr>
        <w:fldChar w:fldCharType="end"/>
      </w:r>
      <w:r w:rsidRPr="00273106">
        <w:rPr>
          <w:rStyle w:val="addmd"/>
        </w:rPr>
        <w:t>, což bylo dobro dané v každodenním morálním jednání (</w:t>
      </w:r>
      <w:r w:rsidRPr="00273106">
        <w:rPr>
          <w:rStyle w:val="addmd"/>
          <w:i/>
        </w:rPr>
        <w:t>bonum humanum</w:t>
      </w:r>
      <w:r>
        <w:rPr>
          <w:rStyle w:val="addmd"/>
          <w:i/>
        </w:rPr>
        <w:fldChar w:fldCharType="begin"/>
      </w:r>
      <w:r>
        <w:instrText xml:space="preserve"> XE "</w:instrText>
      </w:r>
      <w:r w:rsidRPr="004B010C">
        <w:rPr>
          <w:rStyle w:val="addmd"/>
          <w:i/>
        </w:rPr>
        <w:instrText>bonum humanum</w:instrText>
      </w:r>
      <w:r>
        <w:instrText xml:space="preserve">" </w:instrText>
      </w:r>
      <w:r>
        <w:rPr>
          <w:rStyle w:val="addmd"/>
          <w:i/>
        </w:rPr>
        <w:fldChar w:fldCharType="end"/>
      </w:r>
      <w:r w:rsidRPr="00273106">
        <w:rPr>
          <w:rStyle w:val="addmd"/>
        </w:rPr>
        <w:t xml:space="preserve">). </w:t>
      </w:r>
      <w:r w:rsidRPr="00273106">
        <w:t xml:space="preserve">Modernisté </w:t>
      </w:r>
      <w:r>
        <w:lastRenderedPageBreak/>
        <w:t xml:space="preserve">rozdělili etiku podle dobra jako porretánské hypostáze dané v modu </w:t>
      </w:r>
      <w:r w:rsidRPr="086F538A">
        <w:rPr>
          <w:i/>
        </w:rPr>
        <w:t>res</w:t>
      </w:r>
      <w:r>
        <w:t>. Tím zal</w:t>
      </w:r>
      <w:r w:rsidRPr="00273106">
        <w:t xml:space="preserve">ožili vlastní teorii </w:t>
      </w:r>
      <w:r>
        <w:t>jednání a s</w:t>
      </w:r>
      <w:r w:rsidRPr="00273106">
        <w:t xml:space="preserve">ofisticky </w:t>
      </w:r>
      <w:r>
        <w:t xml:space="preserve">se </w:t>
      </w:r>
      <w:r w:rsidRPr="00273106">
        <w:t xml:space="preserve">odvolali na Aristotela, jak bylo v této synkretistické škole zvykem. </w:t>
      </w:r>
      <w:r>
        <w:t xml:space="preserve">Citát chápe smysl </w:t>
      </w:r>
      <w:r w:rsidR="00D81F09">
        <w:t xml:space="preserve">aristotelského spisu </w:t>
      </w:r>
      <w:r w:rsidR="009A77A9" w:rsidRPr="009A77A9">
        <w:rPr>
          <w:i/>
        </w:rPr>
        <w:t>Etika</w:t>
      </w:r>
      <w:r w:rsidR="009A77A9">
        <w:t xml:space="preserve"> </w:t>
      </w:r>
      <w:r>
        <w:t>nasvícením zezadu, od subsistentního dobra jako hypostáze. Dobro jako objektivní hypostázi je pak</w:t>
      </w:r>
      <w:r w:rsidRPr="00273106">
        <w:t xml:space="preserve"> možno dělit podle jednotlivých věd (</w:t>
      </w:r>
      <w:r w:rsidRPr="00273106">
        <w:rPr>
          <w:i/>
        </w:rPr>
        <w:t>secundum diuisionem rerum erit diuisio scientiarum</w:t>
      </w:r>
      <w:r w:rsidRPr="00273106">
        <w:t xml:space="preserve">). </w:t>
      </w:r>
      <w:r>
        <w:t xml:space="preserve">Dobro je pro Aristotela v jednání, ale pro modernisty je dáno jako hypostáze v objektivním modu </w:t>
      </w:r>
      <w:r w:rsidRPr="08EE6D4C">
        <w:rPr>
          <w:i/>
        </w:rPr>
        <w:t>semel</w:t>
      </w:r>
      <w:r w:rsidRPr="00273106">
        <w:t>‒</w:t>
      </w:r>
      <w:r w:rsidRPr="08EE6D4C">
        <w:rPr>
          <w:i/>
        </w:rPr>
        <w:t>semper</w:t>
      </w:r>
      <w:r>
        <w:t xml:space="preserve">. Moderní etika zkoumá dobro jako objektivní </w:t>
      </w:r>
      <w:r w:rsidRPr="081E7A8A">
        <w:rPr>
          <w:i/>
        </w:rPr>
        <w:t>res</w:t>
      </w:r>
      <w:r>
        <w:t xml:space="preserve">, která funguje jako </w:t>
      </w:r>
      <w:r w:rsidRPr="00273106">
        <w:t>kvazi-substan</w:t>
      </w:r>
      <w:r>
        <w:t xml:space="preserve">ce na úrovni univerzálií dělených v rámci Porfýriova stromu. </w:t>
      </w:r>
      <w:r w:rsidRPr="00273106">
        <w:t xml:space="preserve">Z hlediska dalšího vývoje politické teorie je důležité rozdělení etiky podle </w:t>
      </w:r>
      <w:r>
        <w:t>neoplatonsk</w:t>
      </w:r>
      <w:r w:rsidRPr="00273106">
        <w:t xml:space="preserve">ého pojetí dobra chápaného v modu </w:t>
      </w:r>
      <w:r w:rsidRPr="00273106">
        <w:rPr>
          <w:i/>
        </w:rPr>
        <w:t>essentialiter</w:t>
      </w:r>
      <w:r>
        <w:t>, což má Pseudo</w:t>
      </w:r>
      <w:r>
        <w:noBreakHyphen/>
        <w:t>Peckhamův komentář.</w:t>
      </w:r>
    </w:p>
    <w:p w:rsidR="08163013" w:rsidRPr="005E5CA7" w:rsidRDefault="08163013" w:rsidP="08163013">
      <w:pPr>
        <w:pStyle w:val="Citace"/>
        <w:rPr>
          <w:noProof/>
          <w:lang w:val="cs-CZ"/>
        </w:rPr>
      </w:pPr>
      <w:r w:rsidRPr="00273106">
        <w:rPr>
          <w:noProof/>
          <w:lang w:val="cs-CZ"/>
        </w:rPr>
        <w:t>„</w:t>
      </w:r>
      <w:r>
        <w:rPr>
          <w:noProof/>
          <w:lang w:val="cs-CZ"/>
        </w:rPr>
        <w:t>Morální věda je v původním smyslu o dobru, ať už je dané ve věcech nebo v našem jednání. Protože věda provádí dělení podle substance dané v realitě (</w:t>
      </w:r>
      <w:r w:rsidRPr="00BB1704">
        <w:rPr>
          <w:i/>
          <w:noProof/>
          <w:lang w:val="cs-CZ"/>
        </w:rPr>
        <w:t>quo est</w:t>
      </w:r>
      <w:r>
        <w:rPr>
          <w:noProof/>
          <w:lang w:val="cs-CZ"/>
        </w:rPr>
        <w:t>), pak morální věda nebo filosofie jsou substančně děleny podle dělení dobra (</w:t>
      </w:r>
      <w:r w:rsidRPr="0833082F">
        <w:rPr>
          <w:i/>
          <w:noProof/>
        </w:rPr>
        <w:t>essentialiter secundum diuisionem boni</w:t>
      </w:r>
      <w:r>
        <w:rPr>
          <w:noProof/>
          <w:lang w:val="cs-CZ"/>
        </w:rPr>
        <w:t>).“ </w:t>
      </w:r>
      <w:r>
        <w:rPr>
          <w:rStyle w:val="Znakapoznpodarou"/>
        </w:rPr>
        <w:footnoteReference w:id="532"/>
      </w:r>
    </w:p>
    <w:p w:rsidR="08163013" w:rsidRDefault="08163013" w:rsidP="08163013">
      <w:pPr>
        <w:rPr>
          <w:rStyle w:val="addmd"/>
        </w:rPr>
      </w:pPr>
      <w:r w:rsidRPr="00273106">
        <w:rPr>
          <w:rStyle w:val="addmd"/>
        </w:rPr>
        <w:t>R</w:t>
      </w:r>
      <w:r w:rsidRPr="00273106">
        <w:t>o</w:t>
      </w:r>
      <w:r>
        <w:t>zdělení dobra jako pseudo-subst</w:t>
      </w:r>
      <w:r w:rsidRPr="00273106">
        <w:t>ance (</w:t>
      </w:r>
      <w:r w:rsidRPr="00273106">
        <w:rPr>
          <w:i/>
        </w:rPr>
        <w:t>secundum diuisionem boni</w:t>
      </w:r>
      <w:r w:rsidRPr="00273106">
        <w:t>) dovoluje rozdělení etiky na jednotlivé části a disciplíny (</w:t>
      </w:r>
      <w:r w:rsidRPr="00273106">
        <w:rPr>
          <w:i/>
        </w:rPr>
        <w:t>diuiditur moralis scientia uel philosophia essentialiter</w:t>
      </w:r>
      <w:r w:rsidRPr="00273106">
        <w:t xml:space="preserve">). </w:t>
      </w:r>
      <w:r>
        <w:t>D</w:t>
      </w:r>
      <w:r w:rsidRPr="00273106">
        <w:t xml:space="preserve">obro </w:t>
      </w:r>
      <w:r>
        <w:t xml:space="preserve">se </w:t>
      </w:r>
      <w:r w:rsidRPr="00273106">
        <w:t xml:space="preserve">stalo </w:t>
      </w:r>
      <w:r>
        <w:t xml:space="preserve">nejvyšší substancí </w:t>
      </w:r>
      <w:r w:rsidRPr="00273106">
        <w:t xml:space="preserve">a založilo abstraktně pojatou etiku, která dělí </w:t>
      </w:r>
      <w:r w:rsidR="00F94382">
        <w:t xml:space="preserve">generické </w:t>
      </w:r>
      <w:r w:rsidRPr="00273106">
        <w:t xml:space="preserve">dobro na různé </w:t>
      </w:r>
      <w:r w:rsidR="00F94382">
        <w:t xml:space="preserve">specifické </w:t>
      </w:r>
      <w:r w:rsidRPr="00273106">
        <w:t xml:space="preserve">části. </w:t>
      </w:r>
      <w:r>
        <w:rPr>
          <w:rStyle w:val="addmd"/>
        </w:rPr>
        <w:t>Dobro jako hypostázovaná substance</w:t>
      </w:r>
      <w:r>
        <w:rPr>
          <w:rStyle w:val="addmd"/>
        </w:rPr>
        <w:fldChar w:fldCharType="begin"/>
      </w:r>
      <w:r>
        <w:instrText xml:space="preserve"> XE "</w:instrText>
      </w:r>
      <w:r w:rsidRPr="00DE2A32">
        <w:instrText>substance</w:instrText>
      </w:r>
      <w:r>
        <w:instrText xml:space="preserve">:dobro" </w:instrText>
      </w:r>
      <w:r>
        <w:rPr>
          <w:rStyle w:val="addmd"/>
        </w:rPr>
        <w:fldChar w:fldCharType="end"/>
      </w:r>
      <w:r>
        <w:rPr>
          <w:rStyle w:val="addmd"/>
        </w:rPr>
        <w:t xml:space="preserve"> třetího druhu </w:t>
      </w:r>
      <w:r w:rsidRPr="00273106">
        <w:rPr>
          <w:rStyle w:val="addmd"/>
        </w:rPr>
        <w:t>se stalo eticky účinnou složkou lidské existence</w:t>
      </w:r>
      <w:r>
        <w:rPr>
          <w:rStyle w:val="addmd"/>
        </w:rPr>
        <w:t xml:space="preserve">. Toto analytické pojetí etiky vychází z argumentace </w:t>
      </w:r>
      <w:r w:rsidRPr="00273106">
        <w:rPr>
          <w:rStyle w:val="addmd"/>
          <w:i/>
        </w:rPr>
        <w:t>Oxfordian Fallacy</w:t>
      </w:r>
      <w:r>
        <w:rPr>
          <w:rStyle w:val="addmd"/>
          <w:i/>
        </w:rPr>
        <w:fldChar w:fldCharType="begin"/>
      </w:r>
      <w:r>
        <w:instrText xml:space="preserve"> XE "</w:instrText>
      </w:r>
      <w:r w:rsidRPr="0015798D">
        <w:rPr>
          <w:i/>
        </w:rPr>
        <w:instrText>Oxfordian Fallacy:</w:instrText>
      </w:r>
      <w:r w:rsidRPr="00B303F5">
        <w:instrText>politika</w:instrText>
      </w:r>
      <w:r>
        <w:instrText xml:space="preserve">" </w:instrText>
      </w:r>
      <w:r>
        <w:rPr>
          <w:rStyle w:val="addmd"/>
          <w:i/>
        </w:rPr>
        <w:fldChar w:fldCharType="end"/>
      </w:r>
      <w:r w:rsidRPr="00273106">
        <w:rPr>
          <w:rStyle w:val="addmd"/>
        </w:rPr>
        <w:t xml:space="preserve"> podle Rufuse. Modernisté dali dobru statut jsoucna třetíh</w:t>
      </w:r>
      <w:r>
        <w:rPr>
          <w:rStyle w:val="addmd"/>
        </w:rPr>
        <w:t>o druhu a vyrobili etickou verzi Porfyriova stromu</w:t>
      </w:r>
      <w:r w:rsidRPr="00273106">
        <w:rPr>
          <w:rStyle w:val="addmd"/>
        </w:rPr>
        <w:t xml:space="preserve">, v němž dělili </w:t>
      </w:r>
      <w:r>
        <w:rPr>
          <w:rStyle w:val="addmd"/>
        </w:rPr>
        <w:t xml:space="preserve">specifické </w:t>
      </w:r>
      <w:r w:rsidRPr="00273106">
        <w:rPr>
          <w:rStyle w:val="addmd"/>
        </w:rPr>
        <w:t xml:space="preserve">dobro </w:t>
      </w:r>
      <w:r>
        <w:rPr>
          <w:rStyle w:val="addmd"/>
        </w:rPr>
        <w:t xml:space="preserve">a příslušné formy jeho poznání a chtění </w:t>
      </w:r>
      <w:r w:rsidRPr="00273106">
        <w:rPr>
          <w:rStyle w:val="addmd"/>
        </w:rPr>
        <w:t>jako každou jinou</w:t>
      </w:r>
      <w:r>
        <w:rPr>
          <w:rStyle w:val="addmd"/>
        </w:rPr>
        <w:t xml:space="preserve"> univerzálii</w:t>
      </w:r>
      <w:r>
        <w:rPr>
          <w:rStyle w:val="addmd"/>
        </w:rPr>
        <w:fldChar w:fldCharType="begin"/>
      </w:r>
      <w:r>
        <w:instrText xml:space="preserve"> XE "etika:</w:instrText>
      </w:r>
      <w:r w:rsidRPr="003E5A2A">
        <w:instrText>druhý averroi</w:instrText>
      </w:r>
      <w:r>
        <w:instrText>sm</w:instrText>
      </w:r>
      <w:r w:rsidRPr="003E5A2A">
        <w:instrText>u</w:instrText>
      </w:r>
      <w:r>
        <w:instrText xml:space="preserve">s" </w:instrText>
      </w:r>
      <w:r>
        <w:rPr>
          <w:rStyle w:val="addmd"/>
        </w:rPr>
        <w:fldChar w:fldCharType="end"/>
      </w:r>
      <w:r w:rsidRPr="00273106">
        <w:rPr>
          <w:rStyle w:val="addmd"/>
        </w:rPr>
        <w:t xml:space="preserve">. </w:t>
      </w:r>
      <w:r>
        <w:rPr>
          <w:rStyle w:val="addmd"/>
        </w:rPr>
        <w:t>K</w:t>
      </w:r>
      <w:r w:rsidRPr="00273106">
        <w:rPr>
          <w:rStyle w:val="addmd"/>
        </w:rPr>
        <w:t>omentář Pseudo-</w:t>
      </w:r>
      <w:r>
        <w:rPr>
          <w:rStyle w:val="addmd"/>
        </w:rPr>
        <w:t>Pecham</w:t>
      </w:r>
      <w:r w:rsidRPr="00273106">
        <w:rPr>
          <w:rStyle w:val="addmd"/>
        </w:rPr>
        <w:t xml:space="preserve">a </w:t>
      </w:r>
      <w:r>
        <w:rPr>
          <w:rStyle w:val="addmd"/>
        </w:rPr>
        <w:t>univočně spojil</w:t>
      </w:r>
      <w:r w:rsidRPr="00273106">
        <w:rPr>
          <w:rStyle w:val="addmd"/>
        </w:rPr>
        <w:t xml:space="preserve"> finální a formáln</w:t>
      </w:r>
      <w:r>
        <w:rPr>
          <w:rStyle w:val="addmd"/>
        </w:rPr>
        <w:t>í kauzalitu dobra tím, že upravil</w:t>
      </w:r>
      <w:r w:rsidRPr="00273106">
        <w:rPr>
          <w:rStyle w:val="addmd"/>
        </w:rPr>
        <w:t xml:space="preserve"> predikaci obou kauzalit do vzájemné konvertibility.</w:t>
      </w:r>
      <w:r>
        <w:rPr>
          <w:rStyle w:val="addmd"/>
        </w:rPr>
        <w:t xml:space="preserve"> </w:t>
      </w:r>
      <w:r w:rsidRPr="00273106">
        <w:rPr>
          <w:rStyle w:val="addmd"/>
        </w:rPr>
        <w:t xml:space="preserve">Finalita formálně definovaného dobra </w:t>
      </w:r>
      <w:r>
        <w:rPr>
          <w:rStyle w:val="addmd"/>
        </w:rPr>
        <w:t>dostala</w:t>
      </w:r>
      <w:r w:rsidRPr="00273106">
        <w:rPr>
          <w:rStyle w:val="addmd"/>
        </w:rPr>
        <w:t xml:space="preserve"> kauzalitu </w:t>
      </w:r>
      <w:r>
        <w:rPr>
          <w:rStyle w:val="addmd"/>
        </w:rPr>
        <w:t>danou esenciálně</w:t>
      </w:r>
      <w:r w:rsidRPr="00273106">
        <w:rPr>
          <w:rStyle w:val="addmd"/>
        </w:rPr>
        <w:t>.</w:t>
      </w:r>
      <w:r w:rsidRPr="00273106">
        <w:rPr>
          <w:rStyle w:val="Znakapoznpodarou"/>
        </w:rPr>
        <w:footnoteReference w:id="533"/>
      </w:r>
      <w:r w:rsidRPr="00273106">
        <w:rPr>
          <w:rStyle w:val="addmd"/>
        </w:rPr>
        <w:t xml:space="preserve"> </w:t>
      </w:r>
      <w:r w:rsidRPr="00273106">
        <w:t>Etika jako pravdivé poznání dobra (</w:t>
      </w:r>
      <w:r w:rsidRPr="00273106">
        <w:rPr>
          <w:i/>
        </w:rPr>
        <w:t>moralis scientia</w:t>
      </w:r>
      <w:r w:rsidRPr="00273106">
        <w:t>) dostává určení od substančně pojatého dobra (</w:t>
      </w:r>
      <w:r w:rsidRPr="00273106">
        <w:rPr>
          <w:i/>
        </w:rPr>
        <w:t>proprie de bono</w:t>
      </w:r>
      <w:r>
        <w:t xml:space="preserve">), které je identifikovanáno s </w:t>
      </w:r>
      <w:r w:rsidRPr="00273106">
        <w:t>lidským jednáním (</w:t>
      </w:r>
      <w:r w:rsidRPr="00273106">
        <w:rPr>
          <w:i/>
        </w:rPr>
        <w:t>de rebus prout sunt ab opere nostro</w:t>
      </w:r>
      <w:r w:rsidRPr="00273106">
        <w:t xml:space="preserve">). </w:t>
      </w:r>
      <w:r>
        <w:lastRenderedPageBreak/>
        <w:t>Toto určení etiky je založeno na porretánské „exsistenci“</w:t>
      </w:r>
      <w:r w:rsidRPr="00273106">
        <w:t xml:space="preserve"> zkoumané </w:t>
      </w:r>
      <w:r w:rsidR="009F5916">
        <w:t>„</w:t>
      </w:r>
      <w:r w:rsidRPr="00273106">
        <w:t>věci</w:t>
      </w:r>
      <w:r w:rsidR="009F5916">
        <w:t>“</w:t>
      </w:r>
      <w:r w:rsidRPr="00273106">
        <w:t xml:space="preserve"> (</w:t>
      </w:r>
      <w:r w:rsidRPr="00273106">
        <w:rPr>
          <w:i/>
        </w:rPr>
        <w:t>de quo est</w:t>
      </w:r>
      <w:r>
        <w:rPr>
          <w:i/>
        </w:rPr>
        <w:fldChar w:fldCharType="begin"/>
      </w:r>
      <w:r>
        <w:instrText xml:space="preserve"> XE "</w:instrText>
      </w:r>
      <w:r w:rsidRPr="003C4F2E">
        <w:rPr>
          <w:i/>
        </w:rPr>
        <w:instrText>quo est</w:instrText>
      </w:r>
      <w:r>
        <w:instrText xml:space="preserve">" </w:instrText>
      </w:r>
      <w:r>
        <w:rPr>
          <w:i/>
        </w:rPr>
        <w:fldChar w:fldCharType="end"/>
      </w:r>
      <w:r w:rsidRPr="00273106">
        <w:t xml:space="preserve">). </w:t>
      </w:r>
      <w:r>
        <w:t xml:space="preserve">Definice etiky jako </w:t>
      </w:r>
      <w:r w:rsidRPr="00273106">
        <w:t xml:space="preserve">vědy se týká dobra daného substančně, tedy ve formě </w:t>
      </w:r>
      <w:r w:rsidR="00506A7A" w:rsidRPr="0032288B">
        <w:rPr>
          <w:i/>
          <w:lang w:eastAsia="en-US"/>
        </w:rPr>
        <w:t>tertium ens</w:t>
      </w:r>
      <w:r w:rsidRPr="00273106">
        <w:t xml:space="preserve"> vybavené</w:t>
      </w:r>
      <w:r>
        <w:t>ho</w:t>
      </w:r>
      <w:r w:rsidRPr="00273106">
        <w:t xml:space="preserve"> aktem subsistence</w:t>
      </w:r>
      <w:r>
        <w:fldChar w:fldCharType="begin"/>
      </w:r>
      <w:r>
        <w:instrText xml:space="preserve"> XE "</w:instrText>
      </w:r>
      <w:r w:rsidRPr="001D1E42">
        <w:instrText>subsistence</w:instrText>
      </w:r>
      <w:r>
        <w:instrText xml:space="preserve">:etika" </w:instrText>
      </w:r>
      <w:r>
        <w:fldChar w:fldCharType="end"/>
      </w:r>
      <w:r w:rsidRPr="00273106">
        <w:t xml:space="preserve"> </w:t>
      </w:r>
      <w:r>
        <w:t>a účinné kauzality</w:t>
      </w:r>
      <w:r w:rsidRPr="00273106">
        <w:t xml:space="preserve">. </w:t>
      </w:r>
      <w:r w:rsidRPr="00273106">
        <w:rPr>
          <w:rStyle w:val="addmd"/>
        </w:rPr>
        <w:t xml:space="preserve">Dobro jako </w:t>
      </w:r>
      <w:r w:rsidR="0003574C">
        <w:rPr>
          <w:rStyle w:val="addmd"/>
        </w:rPr>
        <w:t xml:space="preserve">nová mytologická </w:t>
      </w:r>
      <w:r w:rsidRPr="00273106">
        <w:rPr>
          <w:rStyle w:val="addmd"/>
        </w:rPr>
        <w:t>substance se st</w:t>
      </w:r>
      <w:r>
        <w:rPr>
          <w:rStyle w:val="addmd"/>
        </w:rPr>
        <w:t xml:space="preserve">alo nejvyšším rodem a zajistilo v nové kategoriální predikaci </w:t>
      </w:r>
      <w:r w:rsidRPr="00730A7D">
        <w:rPr>
          <w:rStyle w:val="addmd"/>
          <w:i/>
        </w:rPr>
        <w:t>Modernorum</w:t>
      </w:r>
      <w:r>
        <w:rPr>
          <w:rStyle w:val="addmd"/>
        </w:rPr>
        <w:t xml:space="preserve"> </w:t>
      </w:r>
      <w:r w:rsidRPr="00273106">
        <w:rPr>
          <w:rStyle w:val="addmd"/>
        </w:rPr>
        <w:t xml:space="preserve">dělení dobra na nižší druhy. Dobro predikované v modu </w:t>
      </w:r>
      <w:r w:rsidRPr="00273106">
        <w:rPr>
          <w:rStyle w:val="addmd"/>
          <w:i/>
        </w:rPr>
        <w:t>per prius</w:t>
      </w:r>
      <w:r w:rsidRPr="00273106">
        <w:rPr>
          <w:rStyle w:val="addmd"/>
        </w:rPr>
        <w:t xml:space="preserve"> </w:t>
      </w:r>
      <w:r w:rsidR="00F56C1D">
        <w:rPr>
          <w:rStyle w:val="addmd"/>
        </w:rPr>
        <w:t xml:space="preserve">dostalo </w:t>
      </w:r>
      <w:r>
        <w:rPr>
          <w:rStyle w:val="addmd"/>
        </w:rPr>
        <w:t>novou form</w:t>
      </w:r>
      <w:r w:rsidRPr="00273106">
        <w:rPr>
          <w:rStyle w:val="addmd"/>
        </w:rPr>
        <w:t>u eficientní kauzality</w:t>
      </w:r>
      <w:r>
        <w:rPr>
          <w:rStyle w:val="addmd"/>
        </w:rPr>
        <w:t xml:space="preserve"> podle Grossetestem, Rufusem a Kilwardbym zavedené verze </w:t>
      </w:r>
      <w:r w:rsidRPr="00273106">
        <w:rPr>
          <w:rStyle w:val="addmd"/>
          <w:i/>
        </w:rPr>
        <w:t>Oxfordian Fallacy</w:t>
      </w:r>
      <w:r>
        <w:rPr>
          <w:rStyle w:val="addmd"/>
        </w:rPr>
        <w:t>. Neoplatonské Jedno dané jako dobro a jako finální kauza získalo efektivní kauzalitu, která v konceptu moderní etiky nahradila lidské jednání (</w:t>
      </w:r>
      <w:r w:rsidRPr="00C7339E">
        <w:rPr>
          <w:rStyle w:val="TextpoznpodarouChar"/>
          <w:i/>
        </w:rPr>
        <w:t>finis dicitur causa causarum</w:t>
      </w:r>
      <w:r>
        <w:rPr>
          <w:rStyle w:val="TextpoznpodarouChar"/>
        </w:rPr>
        <w:t>...</w:t>
      </w:r>
      <w:r>
        <w:rPr>
          <w:rStyle w:val="TextpoznpodarouChar"/>
          <w:i/>
        </w:rPr>
        <w:t>in quantum mov</w:t>
      </w:r>
      <w:r w:rsidRPr="00C7339E">
        <w:rPr>
          <w:rStyle w:val="TextpoznpodarouChar"/>
          <w:i/>
        </w:rPr>
        <w:t>et suo modo</w:t>
      </w:r>
      <w:r>
        <w:rPr>
          <w:rStyle w:val="addmd"/>
        </w:rPr>
        <w:t>).</w:t>
      </w:r>
      <w:r w:rsidRPr="00273106">
        <w:rPr>
          <w:rStyle w:val="Znakapoznpodarou"/>
        </w:rPr>
        <w:footnoteReference w:id="534"/>
      </w:r>
      <w:r w:rsidRPr="00273106">
        <w:rPr>
          <w:rStyle w:val="addmd"/>
        </w:rPr>
        <w:t xml:space="preserve"> </w:t>
      </w:r>
      <w:r>
        <w:rPr>
          <w:rStyle w:val="addmd"/>
        </w:rPr>
        <w:t>A protože dobro je nejvyšší finální kauza, pak tento nadřazený rod do sebe zahrnuje i účinnou kauzalitu danou působením reálných substancí a jednajícího člověka.</w:t>
      </w:r>
      <w:r w:rsidRPr="00273106">
        <w:rPr>
          <w:rStyle w:val="addmd"/>
        </w:rPr>
        <w:t xml:space="preserve"> Založení </w:t>
      </w:r>
      <w:r>
        <w:rPr>
          <w:rStyle w:val="addmd"/>
        </w:rPr>
        <w:t>neoplatonsk</w:t>
      </w:r>
      <w:r w:rsidRPr="00273106">
        <w:rPr>
          <w:rStyle w:val="addmd"/>
        </w:rPr>
        <w:t xml:space="preserve">é etiky jako vědy </w:t>
      </w:r>
      <w:r>
        <w:rPr>
          <w:rStyle w:val="addmd"/>
        </w:rPr>
        <w:t>přeměnilo</w:t>
      </w:r>
      <w:r w:rsidRPr="00273106">
        <w:rPr>
          <w:rStyle w:val="addmd"/>
        </w:rPr>
        <w:t xml:space="preserve"> </w:t>
      </w:r>
      <w:r>
        <w:rPr>
          <w:rStyle w:val="addmd"/>
        </w:rPr>
        <w:t>jednání jedinečné osoby</w:t>
      </w:r>
      <w:r w:rsidRPr="00273106">
        <w:rPr>
          <w:rStyle w:val="addmd"/>
        </w:rPr>
        <w:t xml:space="preserve"> na moderní pseudo-substanci vybavenou účinnou kauzalitou</w:t>
      </w:r>
      <w:r>
        <w:rPr>
          <w:rStyle w:val="addmd"/>
        </w:rPr>
        <w:t xml:space="preserve"> třetího druhu</w:t>
      </w:r>
      <w:r w:rsidRPr="00273106">
        <w:rPr>
          <w:rStyle w:val="addmd"/>
        </w:rPr>
        <w:t>, která zdánlivě působí i v řádu prvních substancí.</w:t>
      </w:r>
      <w:r>
        <w:rPr>
          <w:rStyle w:val="addmd"/>
        </w:rPr>
        <w:t xml:space="preserve"> Humanismus člověka jako specifické mrtvoly vytvořil i specifickou etiku odpovídající novému simulákru </w:t>
      </w:r>
      <w:r w:rsidR="00FF5FDA">
        <w:rPr>
          <w:rStyle w:val="addmd"/>
        </w:rPr>
        <w:t>reality</w:t>
      </w:r>
      <w:r>
        <w:rPr>
          <w:rStyle w:val="addmd"/>
        </w:rPr>
        <w:fldChar w:fldCharType="begin"/>
      </w:r>
      <w:r>
        <w:instrText xml:space="preserve"> XE "etika:</w:instrText>
      </w:r>
      <w:r w:rsidRPr="003E5A2A">
        <w:instrText>druhý averroi</w:instrText>
      </w:r>
      <w:r>
        <w:instrText>sm</w:instrText>
      </w:r>
      <w:r w:rsidRPr="003E5A2A">
        <w:instrText>u</w:instrText>
      </w:r>
      <w:r>
        <w:instrText xml:space="preserve">s" </w:instrText>
      </w:r>
      <w:r>
        <w:rPr>
          <w:rStyle w:val="addmd"/>
        </w:rPr>
        <w:fldChar w:fldCharType="end"/>
      </w:r>
      <w:r>
        <w:rPr>
          <w:rStyle w:val="addmd"/>
        </w:rPr>
        <w:t xml:space="preserve">. </w:t>
      </w:r>
      <w:r w:rsidRPr="00273106">
        <w:rPr>
          <w:rStyle w:val="addmd"/>
        </w:rPr>
        <w:t>Ve škole druhého averroismu vznikla nová forma etického, a později i politického neoplatonismu</w:t>
      </w:r>
      <w:r w:rsidR="00F93242">
        <w:rPr>
          <w:rStyle w:val="addmd"/>
        </w:rPr>
        <w:t xml:space="preserve">. Tyto mytologie byla </w:t>
      </w:r>
      <w:r>
        <w:rPr>
          <w:rStyle w:val="addmd"/>
        </w:rPr>
        <w:t>nakonec potvrzen</w:t>
      </w:r>
      <w:r w:rsidR="00F93242">
        <w:rPr>
          <w:rStyle w:val="addmd"/>
        </w:rPr>
        <w:t>a</w:t>
      </w:r>
      <w:r>
        <w:rPr>
          <w:rStyle w:val="addmd"/>
        </w:rPr>
        <w:t xml:space="preserve"> </w:t>
      </w:r>
      <w:r w:rsidR="00F93242">
        <w:rPr>
          <w:rStyle w:val="addmd"/>
        </w:rPr>
        <w:t xml:space="preserve">i </w:t>
      </w:r>
      <w:r>
        <w:rPr>
          <w:rStyle w:val="addmd"/>
        </w:rPr>
        <w:t xml:space="preserve">mocensky skrze bulu </w:t>
      </w:r>
      <w:r>
        <w:rPr>
          <w:rStyle w:val="addmd"/>
          <w:i/>
        </w:rPr>
        <w:t>Unam Sanctam</w:t>
      </w:r>
      <w:r>
        <w:rPr>
          <w:rStyle w:val="addmd"/>
          <w:i/>
        </w:rPr>
        <w:fldChar w:fldCharType="begin"/>
      </w:r>
      <w:r>
        <w:instrText xml:space="preserve"> XE "</w:instrText>
      </w:r>
      <w:r>
        <w:rPr>
          <w:i/>
        </w:rPr>
        <w:instrText>Unam Sanctam</w:instrText>
      </w:r>
      <w:r>
        <w:instrText xml:space="preserve">" </w:instrText>
      </w:r>
      <w:r>
        <w:rPr>
          <w:rStyle w:val="addmd"/>
          <w:i/>
        </w:rPr>
        <w:fldChar w:fldCharType="end"/>
      </w:r>
      <w:r>
        <w:rPr>
          <w:rStyle w:val="addmd"/>
        </w:rPr>
        <w:t>.</w:t>
      </w:r>
    </w:p>
    <w:p w:rsidR="08163013" w:rsidRPr="00273106" w:rsidRDefault="08163013" w:rsidP="08163013">
      <w:pPr>
        <w:rPr>
          <w:rStyle w:val="addmd"/>
        </w:rPr>
      </w:pPr>
      <w:r>
        <w:rPr>
          <w:rStyle w:val="addmd"/>
        </w:rPr>
        <w:tab/>
        <w:t xml:space="preserve">Zdrojem analytické verze etiky byl Rufusův komentář třetí knihy </w:t>
      </w:r>
      <w:r w:rsidRPr="000340B2">
        <w:rPr>
          <w:rStyle w:val="addmd"/>
          <w:i/>
        </w:rPr>
        <w:t>De anima</w:t>
      </w:r>
      <w:r>
        <w:rPr>
          <w:rStyle w:val="addmd"/>
        </w:rPr>
        <w:t xml:space="preserve"> napsaný asi ještě v Oxfordu. </w:t>
      </w:r>
      <w:r w:rsidR="00C25588">
        <w:t>S</w:t>
      </w:r>
      <w:r w:rsidR="00C25588" w:rsidRPr="00C25588">
        <w:t xml:space="preserve">ofistická interpretace </w:t>
      </w:r>
      <w:r w:rsidR="00C25588" w:rsidRPr="00C25588">
        <w:rPr>
          <w:i/>
          <w:iCs/>
        </w:rPr>
        <w:t>intellectus practicus</w:t>
      </w:r>
      <w:r w:rsidR="00C25588" w:rsidRPr="00C25588">
        <w:t xml:space="preserve"> </w:t>
      </w:r>
      <w:r w:rsidR="00C25588">
        <w:t xml:space="preserve">podle </w:t>
      </w:r>
      <w:r w:rsidR="00C25588" w:rsidRPr="00C25588">
        <w:rPr>
          <w:i/>
          <w:iCs/>
        </w:rPr>
        <w:t>De anima III</w:t>
      </w:r>
      <w:r w:rsidR="00C25588" w:rsidRPr="00C25588">
        <w:t xml:space="preserve"> </w:t>
      </w:r>
      <w:r w:rsidR="00C25588">
        <w:t>p</w:t>
      </w:r>
      <w:r w:rsidR="00C25588" w:rsidRPr="00C25588">
        <w:t xml:space="preserve">rovedená prvním představitelem </w:t>
      </w:r>
      <w:r w:rsidR="00C25588" w:rsidRPr="00C25588">
        <w:rPr>
          <w:i/>
          <w:iCs/>
        </w:rPr>
        <w:t>Modernorum</w:t>
      </w:r>
      <w:r w:rsidR="00C25588">
        <w:rPr>
          <w:i/>
          <w:iCs/>
        </w:rPr>
        <w:t xml:space="preserve"> </w:t>
      </w:r>
      <w:r w:rsidR="00C25588">
        <w:rPr>
          <w:iCs/>
        </w:rPr>
        <w:t xml:space="preserve">způsobila </w:t>
      </w:r>
      <w:r w:rsidR="00C25588" w:rsidRPr="00C25588">
        <w:t xml:space="preserve">definitivní oddělení </w:t>
      </w:r>
      <w:r w:rsidR="00C25588">
        <w:t xml:space="preserve">školy </w:t>
      </w:r>
      <w:r w:rsidR="00C25588" w:rsidRPr="00C25588">
        <w:t xml:space="preserve">druhého averroismu od </w:t>
      </w:r>
      <w:r w:rsidR="00C25588">
        <w:t xml:space="preserve">školy </w:t>
      </w:r>
      <w:r w:rsidR="00C25588" w:rsidRPr="00C25588">
        <w:t>prvního averroismu. K tomuto oddělení došlo ve škole Filipa Kancléře a ve škole Halesových</w:t>
      </w:r>
      <w:r w:rsidR="00C25588">
        <w:t xml:space="preserve"> františkánských žáků v Paříži. </w:t>
      </w:r>
      <w:r w:rsidR="00C25588">
        <w:rPr>
          <w:rStyle w:val="addmd"/>
        </w:rPr>
        <w:t xml:space="preserve">Tento rozchod </w:t>
      </w:r>
      <w:r>
        <w:t>s prvním averroismem</w:t>
      </w:r>
      <w:r w:rsidR="00C25588">
        <w:t xml:space="preserve"> </w:t>
      </w:r>
      <w:r>
        <w:t xml:space="preserve">potvrdily citované výklady </w:t>
      </w:r>
      <w:r w:rsidRPr="08FD2899">
        <w:rPr>
          <w:i/>
        </w:rPr>
        <w:t>Etiky</w:t>
      </w:r>
      <w:r>
        <w:t xml:space="preserve"> </w:t>
      </w:r>
      <w:r w:rsidR="00520D5B">
        <w:t xml:space="preserve">psané v letech </w:t>
      </w:r>
      <w:r>
        <w:t>1240</w:t>
      </w:r>
      <w:r w:rsidR="00520D5B">
        <w:t>–50</w:t>
      </w:r>
      <w:r>
        <w:t xml:space="preserve">. </w:t>
      </w:r>
      <w:r w:rsidRPr="00273106">
        <w:rPr>
          <w:rStyle w:val="addmd"/>
        </w:rPr>
        <w:t xml:space="preserve">Rufus smísil pojetí dobra jako subsistentní </w:t>
      </w:r>
      <w:r w:rsidR="00962190">
        <w:rPr>
          <w:rStyle w:val="addmd"/>
          <w:i/>
        </w:rPr>
        <w:t>species</w:t>
      </w:r>
      <w:r w:rsidRPr="00273106">
        <w:rPr>
          <w:rStyle w:val="addmd"/>
        </w:rPr>
        <w:t xml:space="preserve"> podle zaniklých </w:t>
      </w:r>
      <w:r w:rsidRPr="00273106">
        <w:rPr>
          <w:rStyle w:val="addmd"/>
          <w:i/>
        </w:rPr>
        <w:t>Nominales</w:t>
      </w:r>
      <w:r w:rsidRPr="00273106">
        <w:rPr>
          <w:rStyle w:val="addmd"/>
        </w:rPr>
        <w:t xml:space="preserve"> s aristotelismem podle </w:t>
      </w:r>
      <w:r>
        <w:rPr>
          <w:rStyle w:val="addmd"/>
        </w:rPr>
        <w:t xml:space="preserve">Grossetestem založené </w:t>
      </w:r>
      <w:r w:rsidRPr="00273106">
        <w:rPr>
          <w:rStyle w:val="addmd"/>
          <w:i/>
        </w:rPr>
        <w:t>Oxfordian Fallacy</w:t>
      </w:r>
      <w:r>
        <w:rPr>
          <w:rStyle w:val="addmd"/>
        </w:rPr>
        <w:t xml:space="preserve"> </w:t>
      </w:r>
      <w:r w:rsidR="00283D84">
        <w:rPr>
          <w:rStyle w:val="addmd"/>
        </w:rPr>
        <w:t>(</w:t>
      </w:r>
      <w:r w:rsidR="00283D84" w:rsidRPr="00A9626C">
        <w:rPr>
          <w:lang w:eastAsia="en-US"/>
        </w:rPr>
        <w:t xml:space="preserve">OBJ II, </w:t>
      </w:r>
      <w:r w:rsidR="00283D84">
        <w:rPr>
          <w:lang w:eastAsia="en-US"/>
        </w:rPr>
        <w:t>ch.</w:t>
      </w:r>
      <w:r w:rsidR="00283D84" w:rsidRPr="00A9626C">
        <w:rPr>
          <w:lang w:eastAsia="en-US"/>
        </w:rPr>
        <w:t xml:space="preserve"> 3.3.1</w:t>
      </w:r>
      <w:r w:rsidR="00283D84">
        <w:rPr>
          <w:lang w:eastAsia="en-US"/>
        </w:rPr>
        <w:t>)</w:t>
      </w:r>
      <w:r w:rsidRPr="00273106">
        <w:rPr>
          <w:rStyle w:val="addmd"/>
        </w:rPr>
        <w:t xml:space="preserve">. </w:t>
      </w:r>
      <w:r>
        <w:t xml:space="preserve">Aristoteles predikuje účinnou aktualitu </w:t>
      </w:r>
      <w:r w:rsidRPr="00273106">
        <w:t xml:space="preserve">pouze </w:t>
      </w:r>
      <w:r>
        <w:t>vzhledem k</w:t>
      </w:r>
      <w:r w:rsidR="00283D84">
        <w:t> </w:t>
      </w:r>
      <w:r w:rsidRPr="00273106">
        <w:t>hyparchick</w:t>
      </w:r>
      <w:r w:rsidR="00283D84">
        <w:t>ým p</w:t>
      </w:r>
      <w:r w:rsidRPr="00273106">
        <w:t>rvní</w:t>
      </w:r>
      <w:r w:rsidR="00283D84">
        <w:t>m</w:t>
      </w:r>
      <w:r w:rsidRPr="00273106">
        <w:t xml:space="preserve"> substanc</w:t>
      </w:r>
      <w:r w:rsidR="00283D84">
        <w:t>ím</w:t>
      </w:r>
      <w:r>
        <w:t xml:space="preserve">, ale Rufus má jiný výklad </w:t>
      </w:r>
      <w:r w:rsidRPr="08AF72FA">
        <w:rPr>
          <w:i/>
        </w:rPr>
        <w:t>Druhých analytik</w:t>
      </w:r>
      <w:r w:rsidRPr="00273106">
        <w:t xml:space="preserve">. </w:t>
      </w:r>
      <w:r>
        <w:lastRenderedPageBreak/>
        <w:t>D</w:t>
      </w:r>
      <w:r w:rsidRPr="00273106">
        <w:t xml:space="preserve">efinice praktického intelektu </w:t>
      </w:r>
      <w:r w:rsidR="00C01356">
        <w:t xml:space="preserve">podle Rufuse </w:t>
      </w:r>
      <w:r>
        <w:t xml:space="preserve">je určena </w:t>
      </w:r>
      <w:r w:rsidRPr="00273106">
        <w:rPr>
          <w:rStyle w:val="addmd"/>
        </w:rPr>
        <w:t xml:space="preserve">vzhledem </w:t>
      </w:r>
      <w:r>
        <w:rPr>
          <w:rStyle w:val="addmd"/>
        </w:rPr>
        <w:t xml:space="preserve">k hypostázované </w:t>
      </w:r>
      <w:r w:rsidR="00962190">
        <w:rPr>
          <w:rStyle w:val="addmd"/>
          <w:i/>
        </w:rPr>
        <w:t>species</w:t>
      </w:r>
      <w:r>
        <w:rPr>
          <w:rStyle w:val="addmd"/>
        </w:rPr>
        <w:t xml:space="preserve"> dobra. </w:t>
      </w:r>
    </w:p>
    <w:p w:rsidR="08163013" w:rsidRPr="00B507BF" w:rsidRDefault="08163013" w:rsidP="08163013">
      <w:pPr>
        <w:pStyle w:val="Citace"/>
        <w:rPr>
          <w:noProof/>
          <w:lang w:val="cs-CZ"/>
        </w:rPr>
      </w:pPr>
      <w:r w:rsidRPr="00273106">
        <w:rPr>
          <w:rStyle w:val="addmd"/>
          <w:noProof/>
          <w:lang w:val="cs-CZ"/>
        </w:rPr>
        <w:t>„</w:t>
      </w:r>
      <w:r>
        <w:rPr>
          <w:rStyle w:val="addmd"/>
          <w:noProof/>
          <w:lang w:val="cs-CZ"/>
        </w:rPr>
        <w:t xml:space="preserve">Podobně vzhledem k intelektuálním schopnostem platí, že intelekt skrze stejnou schopnost nejprve přijme </w:t>
      </w:r>
      <w:r w:rsidR="00962190" w:rsidRPr="003522F5">
        <w:rPr>
          <w:rStyle w:val="addmd"/>
          <w:noProof/>
          <w:lang w:val="cs-CZ"/>
        </w:rPr>
        <w:t>species</w:t>
      </w:r>
      <w:r>
        <w:rPr>
          <w:rStyle w:val="addmd"/>
          <w:noProof/>
          <w:lang w:val="cs-CZ"/>
        </w:rPr>
        <w:t xml:space="preserve"> dobra natolik, nakolik je toto dobro dáno </w:t>
      </w:r>
      <w:r w:rsidR="00AD09D9">
        <w:rPr>
          <w:rStyle w:val="addmd"/>
          <w:noProof/>
          <w:lang w:val="cs-CZ"/>
        </w:rPr>
        <w:t>v aktua</w:t>
      </w:r>
      <w:r>
        <w:rPr>
          <w:rStyle w:val="addmd"/>
          <w:noProof/>
          <w:lang w:val="cs-CZ"/>
        </w:rPr>
        <w:t>l</w:t>
      </w:r>
      <w:r w:rsidR="00AD09D9">
        <w:rPr>
          <w:rStyle w:val="addmd"/>
          <w:noProof/>
          <w:lang w:val="cs-CZ"/>
        </w:rPr>
        <w:t>izovaném stavu.</w:t>
      </w:r>
      <w:r>
        <w:rPr>
          <w:rStyle w:val="addmd"/>
          <w:noProof/>
          <w:lang w:val="cs-CZ"/>
        </w:rPr>
        <w:t xml:space="preserve"> Intelekt přijme a pozná toto aktuální dobro a tak se z něj stane praktický intelekt.“ </w:t>
      </w:r>
      <w:r>
        <w:rPr>
          <w:rStyle w:val="Znakapoznpodarou"/>
        </w:rPr>
        <w:footnoteReference w:id="535"/>
      </w:r>
    </w:p>
    <w:p w:rsidR="08163013" w:rsidRPr="00273106" w:rsidRDefault="08163013" w:rsidP="08163013">
      <w:r>
        <w:t>I</w:t>
      </w:r>
      <w:r w:rsidRPr="00273106">
        <w:t xml:space="preserve">ntelekt poznává dobro v modu </w:t>
      </w:r>
      <w:r w:rsidRPr="00273106">
        <w:rPr>
          <w:i/>
        </w:rPr>
        <w:t>per prius</w:t>
      </w:r>
      <w:r>
        <w:t xml:space="preserve"> ve formě aktuální</w:t>
      </w:r>
      <w:r w:rsidRPr="00273106">
        <w:t xml:space="preserve"> </w:t>
      </w:r>
      <w:r w:rsidR="00962190" w:rsidRPr="00ED2F6C">
        <w:t>species</w:t>
      </w:r>
      <w:r w:rsidRPr="00273106">
        <w:t xml:space="preserve"> (</w:t>
      </w:r>
      <w:r w:rsidRPr="00273106">
        <w:rPr>
          <w:rStyle w:val="addmd"/>
          <w:i/>
        </w:rPr>
        <w:t>primo recipiendo speciem boni</w:t>
      </w:r>
      <w:r w:rsidRPr="00273106">
        <w:t xml:space="preserve">). </w:t>
      </w:r>
      <w:r>
        <w:t>P</w:t>
      </w:r>
      <w:r w:rsidRPr="00273106">
        <w:t>oznání dobra nejde z činnosti jednotlivce zaměřené k praktickému dobru, ale z kontemplace</w:t>
      </w:r>
      <w:r>
        <w:t xml:space="preserve"> hypos</w:t>
      </w:r>
      <w:r w:rsidR="00820349">
        <w:t>tázovaného dobra jako „substance–</w:t>
      </w:r>
      <w:r w:rsidR="00962190" w:rsidRPr="00820349">
        <w:t>species</w:t>
      </w:r>
      <w:r w:rsidR="00820349">
        <w:t>“</w:t>
      </w:r>
      <w:r w:rsidRPr="084B1325">
        <w:rPr>
          <w:i/>
        </w:rPr>
        <w:fldChar w:fldCharType="begin"/>
      </w:r>
      <w:r w:rsidRPr="084B1325">
        <w:rPr>
          <w:i/>
        </w:rPr>
        <w:instrText xml:space="preserve"> XE "substance:dobro" </w:instrText>
      </w:r>
      <w:r w:rsidRPr="084B1325">
        <w:rPr>
          <w:i/>
        </w:rPr>
        <w:fldChar w:fldCharType="end"/>
      </w:r>
      <w:r>
        <w:t xml:space="preserve"> třetího druhu</w:t>
      </w:r>
      <w:r w:rsidRPr="00273106">
        <w:t xml:space="preserve">. </w:t>
      </w:r>
      <w:r>
        <w:t>U</w:t>
      </w:r>
      <w:r w:rsidRPr="00273106">
        <w:t>niverzálně pozna</w:t>
      </w:r>
      <w:r>
        <w:t>ná</w:t>
      </w:r>
      <w:r w:rsidRPr="00273106">
        <w:t xml:space="preserve"> </w:t>
      </w:r>
      <w:r w:rsidR="00962190" w:rsidRPr="002618F4">
        <w:t>species</w:t>
      </w:r>
      <w:r w:rsidRPr="00273106">
        <w:t xml:space="preserve"> </w:t>
      </w:r>
      <w:r>
        <w:t>má sama</w:t>
      </w:r>
      <w:r w:rsidRPr="00273106">
        <w:t xml:space="preserve"> o sobě aktuální </w:t>
      </w:r>
      <w:r>
        <w:t xml:space="preserve">a kauzální </w:t>
      </w:r>
      <w:r w:rsidRPr="00273106">
        <w:t>charakter</w:t>
      </w:r>
      <w:r>
        <w:t xml:space="preserve"> (</w:t>
      </w:r>
      <w:r w:rsidRPr="00273106">
        <w:rPr>
          <w:rStyle w:val="addmd"/>
          <w:i/>
        </w:rPr>
        <w:t>inquantum bonum actuale est</w:t>
      </w:r>
      <w:r>
        <w:t xml:space="preserve">). Znovu je vidět působení kauzálně pojaté esence ve středním členu soudu, což je typický produkt oxfordského analytického výkladu </w:t>
      </w:r>
      <w:r w:rsidRPr="08CE5E85">
        <w:rPr>
          <w:i/>
        </w:rPr>
        <w:t>Druhých analytik</w:t>
      </w:r>
      <w:r>
        <w:t xml:space="preserve">. Rufusova etika nepotřebuje jedinečnou jednající osobu, protože teoreticky zkoumá dobro jako hypostázovanou </w:t>
      </w:r>
      <w:r w:rsidR="00962190">
        <w:rPr>
          <w:i/>
        </w:rPr>
        <w:t>species</w:t>
      </w:r>
      <w:r>
        <w:t xml:space="preserve">. Dobro ve formě kauzálně účinného a hypostázovaného </w:t>
      </w:r>
      <w:r w:rsidRPr="00273106">
        <w:rPr>
          <w:i/>
        </w:rPr>
        <w:t>tertium ens</w:t>
      </w:r>
      <w:r>
        <w:rPr>
          <w:i/>
        </w:rPr>
        <w:fldChar w:fldCharType="begin"/>
      </w:r>
      <w:r>
        <w:instrText xml:space="preserve"> XE "</w:instrText>
      </w:r>
      <w:r w:rsidRPr="002F10B4">
        <w:rPr>
          <w:rStyle w:val="Zvraznn"/>
        </w:rPr>
        <w:instrText>tertium ens</w:instrText>
      </w:r>
      <w:r>
        <w:rPr>
          <w:rStyle w:val="Zvraznn"/>
          <w:i w:val="0"/>
        </w:rPr>
        <w:instrText>:dobro</w:instrText>
      </w:r>
      <w:r>
        <w:instrText xml:space="preserve">" </w:instrText>
      </w:r>
      <w:r>
        <w:rPr>
          <w:i/>
        </w:rPr>
        <w:fldChar w:fldCharType="end"/>
      </w:r>
      <w:r w:rsidRPr="00273106">
        <w:t xml:space="preserve"> definuje </w:t>
      </w:r>
      <w:r>
        <w:t xml:space="preserve">stejně hypostázovaný </w:t>
      </w:r>
      <w:r w:rsidRPr="00273106">
        <w:t>praktický intelekt (</w:t>
      </w:r>
      <w:r w:rsidRPr="00273106">
        <w:rPr>
          <w:rStyle w:val="addmd"/>
          <w:i/>
        </w:rPr>
        <w:t>sic est intellectus practicus</w:t>
      </w:r>
      <w:r w:rsidRPr="00273106">
        <w:t xml:space="preserve">). Nasvícení smyslu etického jednání jde zezadu od </w:t>
      </w:r>
      <w:r w:rsidR="00962190">
        <w:rPr>
          <w:i/>
        </w:rPr>
        <w:t>species</w:t>
      </w:r>
      <w:r>
        <w:t xml:space="preserve"> třetího druhu definované</w:t>
      </w:r>
      <w:r w:rsidRPr="00273106">
        <w:t xml:space="preserve"> podle </w:t>
      </w:r>
      <w:r w:rsidRPr="00273106">
        <w:rPr>
          <w:i/>
        </w:rPr>
        <w:t>Nominales</w:t>
      </w:r>
      <w:r>
        <w:t>. D</w:t>
      </w:r>
      <w:r w:rsidRPr="00273106">
        <w:t>efinice etického jednání odvozena od neexistujícího jsoucna třetího druhu</w:t>
      </w:r>
      <w:r>
        <w:fldChar w:fldCharType="begin"/>
      </w:r>
      <w:r>
        <w:instrText xml:space="preserve"> XE "</w:instrText>
      </w:r>
      <w:r w:rsidRPr="002F22B9">
        <w:instrText>etika:nasvícení zezadu</w:instrText>
      </w:r>
      <w:r>
        <w:instrText xml:space="preserve">" </w:instrText>
      </w:r>
      <w:r>
        <w:fldChar w:fldCharType="end"/>
      </w:r>
      <w:r w:rsidRPr="00273106">
        <w:t xml:space="preserve">. </w:t>
      </w:r>
      <w:r w:rsidR="00981632" w:rsidRPr="00981632">
        <w:t xml:space="preserve">Vezmeme-li v úvahu </w:t>
      </w:r>
      <w:r w:rsidR="00981632">
        <w:t>species dobra jako takovou</w:t>
      </w:r>
      <w:r w:rsidR="00981632" w:rsidRPr="00981632">
        <w:t>, znamená to, že praktický intelekt má stejnou povahu jako teoretický</w:t>
      </w:r>
      <w:r w:rsidR="00981632">
        <w:t xml:space="preserve"> intelekt</w:t>
      </w:r>
      <w:r w:rsidR="00981632" w:rsidRPr="00981632">
        <w:t xml:space="preserve">. Je zřejmé, že v druhém averroismu neexistovala samostatná etika. Neexistuje žádný deduktivní sylogismus, který by mohl tvořit základ </w:t>
      </w:r>
      <w:r w:rsidR="00981632">
        <w:t xml:space="preserve">etiky jako </w:t>
      </w:r>
      <w:r w:rsidR="00981632" w:rsidRPr="00981632">
        <w:t>nezávislé vědy.</w:t>
      </w:r>
      <w:r w:rsidR="00BD68E7">
        <w:t xml:space="preserve"> </w:t>
      </w:r>
      <w:r>
        <w:t xml:space="preserve">A navíc je tento sofistický praktický intelekt </w:t>
      </w:r>
      <w:r w:rsidRPr="00273106">
        <w:t>zcela oddělen od imaginace</w:t>
      </w:r>
      <w:r w:rsidR="00337A94">
        <w:t xml:space="preserve"> a od smyslovéch chtění (</w:t>
      </w:r>
      <w:r w:rsidR="00337A94" w:rsidRPr="087A033E">
        <w:rPr>
          <w:i/>
        </w:rPr>
        <w:t>subiciet se ipsum et non subicietur ab imaginatione</w:t>
      </w:r>
      <w:r w:rsidR="00337A94">
        <w:t>)</w:t>
      </w:r>
      <w:r w:rsidRPr="00273106">
        <w:t>.</w:t>
      </w:r>
      <w:r w:rsidRPr="00273106">
        <w:rPr>
          <w:rStyle w:val="Znakapoznpodarou"/>
        </w:rPr>
        <w:footnoteReference w:id="536"/>
      </w:r>
      <w:r w:rsidRPr="00273106">
        <w:t xml:space="preserve"> </w:t>
      </w:r>
      <w:r>
        <w:t>Rufusův intelekt sám od sebe nazírá dobro v jeho specifické jednoduchosti (</w:t>
      </w:r>
      <w:r w:rsidRPr="00137D66">
        <w:rPr>
          <w:i/>
        </w:rPr>
        <w:t>bonum simpliciter</w:t>
      </w:r>
      <w:r>
        <w:t xml:space="preserve">) skrze etickou formu </w:t>
      </w:r>
      <w:r w:rsidRPr="00137D66">
        <w:rPr>
          <w:i/>
        </w:rPr>
        <w:t>potencia substantialis</w:t>
      </w:r>
      <w:r>
        <w:t>. Pak kontingentně realizuje toto dobro v jednání (</w:t>
      </w:r>
      <w:r w:rsidRPr="00137D66">
        <w:rPr>
          <w:i/>
        </w:rPr>
        <w:t>secundum quod in homine est afficitur bono nunc</w:t>
      </w:r>
      <w:r>
        <w:t>).</w:t>
      </w:r>
      <w:r w:rsidRPr="00273106">
        <w:t xml:space="preserve"> </w:t>
      </w:r>
      <w:r w:rsidR="00000C35" w:rsidRPr="00000C35">
        <w:t xml:space="preserve">Dobro je definováno podle avicenistického scénáře a určeno jako hypostatický druh v </w:t>
      </w:r>
      <w:r w:rsidR="00000C35" w:rsidRPr="00000C35">
        <w:lastRenderedPageBreak/>
        <w:t xml:space="preserve">aktu sebereflexe aktivního intelektu. Jako takové může být následně kontingentně rozpoznáno smysly. </w:t>
      </w:r>
      <w:r w:rsidRPr="00273106">
        <w:t xml:space="preserve">Rufus připustí ovlivnění imaginací jen v nižší části </w:t>
      </w:r>
      <w:r w:rsidR="00575738">
        <w:t xml:space="preserve">jednání </w:t>
      </w:r>
      <w:r w:rsidRPr="00273106">
        <w:t>dané</w:t>
      </w:r>
      <w:r w:rsidR="00575738">
        <w:t>ho</w:t>
      </w:r>
      <w:r w:rsidRPr="00273106">
        <w:t xml:space="preserve"> smyslově, což je typické schéma </w:t>
      </w:r>
      <w:r w:rsidR="00575738">
        <w:t xml:space="preserve">animální </w:t>
      </w:r>
      <w:r w:rsidRPr="004044EF">
        <w:rPr>
          <w:i/>
        </w:rPr>
        <w:t>vis aestimativa</w:t>
      </w:r>
      <w:r>
        <w:rPr>
          <w:i/>
        </w:rPr>
        <w:fldChar w:fldCharType="begin"/>
      </w:r>
      <w:r>
        <w:instrText xml:space="preserve"> XE "</w:instrText>
      </w:r>
      <w:r w:rsidRPr="00C34A1D">
        <w:rPr>
          <w:i/>
        </w:rPr>
        <w:instrText>vis aestimativa</w:instrText>
      </w:r>
      <w:r>
        <w:instrText xml:space="preserve">" </w:instrText>
      </w:r>
      <w:r>
        <w:rPr>
          <w:i/>
        </w:rPr>
        <w:fldChar w:fldCharType="end"/>
      </w:r>
      <w:r>
        <w:t xml:space="preserve"> </w:t>
      </w:r>
      <w:r w:rsidRPr="00273106">
        <w:t>podle Avicenny.</w:t>
      </w:r>
      <w:r>
        <w:t xml:space="preserve"> </w:t>
      </w:r>
      <w:r w:rsidRPr="00273106">
        <w:t xml:space="preserve">Praktický intelekt </w:t>
      </w:r>
      <w:r>
        <w:t xml:space="preserve">je spojený s teoretickým intelektem skrze porretánský rozdíl mezi kontingentní a trvalou </w:t>
      </w:r>
      <w:r w:rsidR="00962190">
        <w:rPr>
          <w:i/>
        </w:rPr>
        <w:t>species</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xml:space="preserve">. Porretánský modus „exsistence“ ukazuje, že dobro jako trvalá </w:t>
      </w:r>
      <w:r w:rsidR="00962190">
        <w:rPr>
          <w:i/>
        </w:rPr>
        <w:t>species</w:t>
      </w:r>
      <w:r>
        <w:t xml:space="preserve"> je pomocí praktického intelektu realizováno v nahodilém jednání. Praktický i</w:t>
      </w:r>
      <w:r w:rsidRPr="00273106">
        <w:t xml:space="preserve">ntelekt </w:t>
      </w:r>
      <w:r>
        <w:t xml:space="preserve">tvoří složku teoretického intelektu a </w:t>
      </w:r>
      <w:r w:rsidRPr="00273106">
        <w:t>nepotřebuje styk se smyslovou realitou</w:t>
      </w:r>
      <w:r>
        <w:t>, protože dobro určuje aktem sebereflexe (</w:t>
      </w:r>
      <w:r w:rsidRPr="00146215">
        <w:rPr>
          <w:i/>
        </w:rPr>
        <w:t>ipse intellectus se subiciat</w:t>
      </w:r>
      <w:r>
        <w:t>)</w:t>
      </w:r>
      <w:r w:rsidRPr="00273106">
        <w:t>.</w:t>
      </w:r>
      <w:r w:rsidRPr="00273106">
        <w:rPr>
          <w:rStyle w:val="Znakapoznpodarou"/>
        </w:rPr>
        <w:footnoteReference w:id="537"/>
      </w:r>
      <w:r w:rsidRPr="00273106">
        <w:t xml:space="preserve"> Dobro nemá afektivní charakter daný ze žádostivosti a z imaginace, ale stalo se předmětem čisté intelektuální kontemplace teoretického intelektu. </w:t>
      </w:r>
      <w:r>
        <w:t>P</w:t>
      </w:r>
      <w:r w:rsidRPr="00273106">
        <w:t xml:space="preserve">raktický intelekt </w:t>
      </w:r>
      <w:r>
        <w:t>nasvícený</w:t>
      </w:r>
      <w:r w:rsidRPr="00273106">
        <w:t xml:space="preserve"> zezadu </w:t>
      </w:r>
      <w:r>
        <w:t xml:space="preserve">podle Gundissalinova dualistického výkladu </w:t>
      </w:r>
      <w:r w:rsidRPr="08F40168">
        <w:rPr>
          <w:i/>
        </w:rPr>
        <w:t>De anima</w:t>
      </w:r>
      <w:r>
        <w:t xml:space="preserve"> </w:t>
      </w:r>
      <w:r w:rsidRPr="00273106">
        <w:t>získal aktualitu kontemplací vyššího dobra</w:t>
      </w:r>
      <w:r>
        <w:fldChar w:fldCharType="begin"/>
      </w:r>
      <w:r>
        <w:instrText xml:space="preserve"> XE "</w:instrText>
      </w:r>
      <w:r w:rsidRPr="006A1FE9">
        <w:instrText>etika:nasvícení zezadu</w:instrText>
      </w:r>
      <w:r>
        <w:instrText xml:space="preserve">" </w:instrText>
      </w:r>
      <w:r>
        <w:fldChar w:fldCharType="end"/>
      </w:r>
      <w:r w:rsidRPr="00273106">
        <w:t xml:space="preserve">, které určuje nižší složky etického poznání a jednání </w:t>
      </w:r>
      <w:r>
        <w:t xml:space="preserve">dané na základě smyslové imaginace a žádostivosti </w:t>
      </w:r>
      <w:r w:rsidRPr="00273106">
        <w:t>(</w:t>
      </w:r>
      <w:r w:rsidRPr="00ED061A">
        <w:rPr>
          <w:i/>
        </w:rPr>
        <w:t>quod sibi unit imaginationem in appetendo</w:t>
      </w:r>
      <w:r w:rsidRPr="00273106">
        <w:t>).</w:t>
      </w:r>
      <w:r w:rsidRPr="00273106">
        <w:rPr>
          <w:rStyle w:val="Znakapoznpodarou"/>
        </w:rPr>
        <w:footnoteReference w:id="538"/>
      </w:r>
      <w:r w:rsidRPr="00273106">
        <w:t xml:space="preserve"> Praktický intelekt Rufuse </w:t>
      </w:r>
      <w:r>
        <w:t>je redukovaný na teoretický a skrze nasvícení</w:t>
      </w:r>
      <w:r w:rsidRPr="00273106">
        <w:t xml:space="preserve"> zezadu determinuje </w:t>
      </w:r>
      <w:r>
        <w:t xml:space="preserve">v aktu avicennistické sebereflexe jak </w:t>
      </w:r>
      <w:r w:rsidRPr="00273106">
        <w:t xml:space="preserve">smyslovou imaginaci a </w:t>
      </w:r>
      <w:r>
        <w:t>tak vůli. Rufus a po něm druhý averroismus má opačné schéma praktického rozumu, než měl klasický aristotelismus</w:t>
      </w:r>
      <w:r w:rsidRPr="00273106">
        <w:t xml:space="preserve">. </w:t>
      </w:r>
      <w:r>
        <w:t xml:space="preserve">Výklad etiky u prvního modernisty plně odpovídá analytickému </w:t>
      </w:r>
      <w:r w:rsidRPr="00273106">
        <w:t>schématu</w:t>
      </w:r>
      <w:r>
        <w:t xml:space="preserve"> poznání v rámci </w:t>
      </w:r>
      <w:r w:rsidRPr="00273106">
        <w:rPr>
          <w:i/>
        </w:rPr>
        <w:t>Oxfordian Fallacy</w:t>
      </w:r>
      <w:r>
        <w:rPr>
          <w:i/>
        </w:rPr>
        <w:fldChar w:fldCharType="begin"/>
      </w:r>
      <w:r>
        <w:instrText xml:space="preserve"> XE "</w:instrText>
      </w:r>
      <w:r w:rsidRPr="0015798D">
        <w:rPr>
          <w:i/>
        </w:rPr>
        <w:instrText>Oxfordian Fallacy:</w:instrText>
      </w:r>
      <w:r w:rsidRPr="001250B3">
        <w:instrText>etika</w:instrText>
      </w:r>
      <w:r>
        <w:instrText xml:space="preserve">" </w:instrText>
      </w:r>
      <w:r>
        <w:rPr>
          <w:i/>
        </w:rPr>
        <w:fldChar w:fldCharType="end"/>
      </w:r>
      <w:r>
        <w:t>. A</w:t>
      </w:r>
      <w:r w:rsidRPr="00273106">
        <w:t>k</w:t>
      </w:r>
      <w:r>
        <w:t xml:space="preserve">tualizace praktického intelektu běží v deduktivním schématu, v němž etické dobro jako specifické </w:t>
      </w:r>
      <w:r w:rsidRPr="0036005C">
        <w:rPr>
          <w:i/>
        </w:rPr>
        <w:t>scibile</w:t>
      </w:r>
      <w:r>
        <w:rPr>
          <w:i/>
        </w:rPr>
        <w:fldChar w:fldCharType="begin"/>
      </w:r>
      <w:r>
        <w:instrText xml:space="preserve"> XE "</w:instrText>
      </w:r>
      <w:r w:rsidRPr="00AA4F67">
        <w:rPr>
          <w:i/>
        </w:rPr>
        <w:instrText>scibile</w:instrText>
      </w:r>
      <w:r>
        <w:instrText xml:space="preserve">:etika" </w:instrText>
      </w:r>
      <w:r>
        <w:rPr>
          <w:i/>
        </w:rPr>
        <w:fldChar w:fldCharType="end"/>
      </w:r>
      <w:r>
        <w:t xml:space="preserve"> sestupuje z vyšší do nižší kontigentní formy podle scénáře </w:t>
      </w:r>
      <w:r w:rsidRPr="005077F9">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rsidRPr="00273106">
        <w:t xml:space="preserve">. Z této dualistické definice dobra a jeho poznání Rufus vychází při určení </w:t>
      </w:r>
      <w:r>
        <w:t xml:space="preserve">Aristotelovy </w:t>
      </w:r>
      <w:r w:rsidRPr="081A79FD">
        <w:rPr>
          <w:i/>
        </w:rPr>
        <w:t>Etiky</w:t>
      </w:r>
      <w:r>
        <w:fldChar w:fldCharType="begin"/>
      </w:r>
      <w:r>
        <w:instrText xml:space="preserve"> XE "etika:Rufus" </w:instrText>
      </w:r>
      <w:r>
        <w:fldChar w:fldCharType="end"/>
      </w:r>
      <w:r w:rsidRPr="00273106">
        <w:t xml:space="preserve">. Připomeňme dvojstupňovou strukturu </w:t>
      </w:r>
      <w:r w:rsidR="00931C8F" w:rsidRPr="005871B3">
        <w:rPr>
          <w:i/>
          <w:lang w:eastAsia="en-US"/>
        </w:rPr>
        <w:t>Commentaire de Paris</w:t>
      </w:r>
      <w:r w:rsidR="00931C8F">
        <w:rPr>
          <w:lang w:eastAsia="en-US"/>
        </w:rPr>
        <w:t xml:space="preserve">, kterým komentoval spis </w:t>
      </w:r>
      <w:r w:rsidRPr="00273106">
        <w:rPr>
          <w:i/>
        </w:rPr>
        <w:t>Ethica Nova</w:t>
      </w:r>
      <w:r w:rsidR="00931C8F">
        <w:t xml:space="preserve"> citovaný</w:t>
      </w:r>
      <w:r w:rsidRPr="00273106">
        <w:t xml:space="preserve"> výše. Rufus </w:t>
      </w:r>
      <w:r>
        <w:t xml:space="preserve">je </w:t>
      </w:r>
      <w:r w:rsidRPr="00273106">
        <w:t xml:space="preserve">první známý autor </w:t>
      </w:r>
      <w:r>
        <w:t xml:space="preserve">nově vznikající školy </w:t>
      </w:r>
      <w:r w:rsidRPr="00273106">
        <w:rPr>
          <w:i/>
        </w:rPr>
        <w:t>Modernorum</w:t>
      </w:r>
      <w:r>
        <w:t xml:space="preserve">, který </w:t>
      </w:r>
      <w:r w:rsidRPr="00273106">
        <w:t xml:space="preserve">tuto dvoustupňovou strukturu vytvořil </w:t>
      </w:r>
      <w:r w:rsidR="00DF164A">
        <w:t xml:space="preserve">pro etiku </w:t>
      </w:r>
      <w:r>
        <w:t xml:space="preserve">před rokem </w:t>
      </w:r>
      <w:r w:rsidRPr="00273106">
        <w:t xml:space="preserve">1240. Z jeho definice jednání jasně vyplývá, že praktický intelekt nemá ani vlastní výkon, ani vlastní povahu. Praktický intelekt </w:t>
      </w:r>
      <w:r w:rsidRPr="00273106">
        <w:lastRenderedPageBreak/>
        <w:t xml:space="preserve">představuje pouze novou variaci teoretického nazírání na </w:t>
      </w:r>
      <w:r>
        <w:t xml:space="preserve">kontingentní </w:t>
      </w:r>
      <w:r w:rsidR="00962190">
        <w:rPr>
          <w:i/>
        </w:rPr>
        <w:t>species</w:t>
      </w:r>
      <w:r>
        <w:t xml:space="preserve"> dobra. Porretánské dobro „exsistuje“ jako substance a pak samo ze sebe působí v realitě.</w:t>
      </w:r>
    </w:p>
    <w:p w:rsidR="08163013" w:rsidRPr="004D301B" w:rsidRDefault="08163013" w:rsidP="08163013">
      <w:pPr>
        <w:pStyle w:val="Citace"/>
        <w:rPr>
          <w:noProof/>
          <w:lang w:val="cs-CZ"/>
        </w:rPr>
      </w:pPr>
      <w:r w:rsidRPr="00273106">
        <w:rPr>
          <w:noProof/>
          <w:lang w:val="cs-CZ"/>
        </w:rPr>
        <w:t>„</w:t>
      </w:r>
      <w:r>
        <w:rPr>
          <w:noProof/>
          <w:lang w:val="cs-CZ"/>
        </w:rPr>
        <w:t xml:space="preserve">Předmětem poznání praktického intelektu je forma věci nebo věc. Ale ne tak, jak sama existuje jako aktuální jsoucno, ale nakolik ji intelekt chápe jako </w:t>
      </w:r>
      <w:r w:rsidR="00962190" w:rsidRPr="008E4EAE">
        <w:rPr>
          <w:noProof/>
          <w:lang w:val="cs-CZ"/>
        </w:rPr>
        <w:t>species</w:t>
      </w:r>
      <w:r>
        <w:rPr>
          <w:noProof/>
          <w:lang w:val="cs-CZ"/>
        </w:rPr>
        <w:t xml:space="preserve">, která přesahuje skrze danou věc </w:t>
      </w:r>
      <w:r w:rsidR="008E4EAE">
        <w:rPr>
          <w:noProof/>
          <w:lang w:val="cs-CZ"/>
        </w:rPr>
        <w:t>vzhledem k její</w:t>
      </w:r>
      <w:r>
        <w:rPr>
          <w:noProof/>
          <w:lang w:val="cs-CZ"/>
        </w:rPr>
        <w:t xml:space="preserve"> činnosti (</w:t>
      </w:r>
      <w:r w:rsidRPr="009F0478">
        <w:rPr>
          <w:i/>
          <w:noProof/>
        </w:rPr>
        <w:t>res illa extendit se in operationem</w:t>
      </w:r>
      <w:r w:rsidR="002F1EF7">
        <w:rPr>
          <w:noProof/>
          <w:lang w:val="cs-CZ"/>
        </w:rPr>
        <w:t xml:space="preserve">). Vzhledem k této definici </w:t>
      </w:r>
      <w:r>
        <w:rPr>
          <w:noProof/>
          <w:lang w:val="cs-CZ"/>
        </w:rPr>
        <w:t>se věc predikuje jako dobro. Pak je dobro jako aktuální dobro také předmětem praktického intelektu.“ </w:t>
      </w:r>
      <w:r>
        <w:rPr>
          <w:rStyle w:val="Znakapoznpodarou"/>
        </w:rPr>
        <w:footnoteReference w:id="539"/>
      </w:r>
    </w:p>
    <w:p w:rsidR="005E1377" w:rsidRDefault="08163013" w:rsidP="005E1377">
      <w:r w:rsidRPr="00273106">
        <w:t xml:space="preserve">První věta obsahuje kompletní univoční scénář druhého averroismu, který sofisticky směšuje objekt teoretického poznání a praktického jednání. </w:t>
      </w:r>
      <w:r>
        <w:t xml:space="preserve">Klíčovým určením praktického intelektu se stává činnost teoretického intelektu, který v modu porretánského </w:t>
      </w:r>
      <w:r w:rsidRPr="00D468EF">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t xml:space="preserve"> přechází z trvalé </w:t>
      </w:r>
      <w:r w:rsidR="00962190">
        <w:rPr>
          <w:i/>
        </w:rPr>
        <w:t>species</w:t>
      </w:r>
      <w:r>
        <w:t xml:space="preserve"> na její kontigentní existenci (</w:t>
      </w:r>
      <w:r w:rsidRPr="00D468EF">
        <w:rPr>
          <w:i/>
        </w:rPr>
        <w:t>extendit se</w:t>
      </w:r>
      <w:r>
        <w:rPr>
          <w:i/>
        </w:rPr>
        <w:t xml:space="preserve"> </w:t>
      </w:r>
      <w:r w:rsidRPr="009F0478">
        <w:rPr>
          <w:i/>
        </w:rPr>
        <w:t>in operationem</w:t>
      </w:r>
      <w:r>
        <w:t xml:space="preserve">). Rufusova extenze teoretického intelektu do praktického nemá nic společného s aristotelským scénářem. Zakladatel moderny představuje neoplatonský přechod od objektivní </w:t>
      </w:r>
      <w:r w:rsidR="00962190">
        <w:rPr>
          <w:i/>
        </w:rPr>
        <w:t>species</w:t>
      </w:r>
      <w:r>
        <w:t xml:space="preserve"> dobra k jejímu kontigentnímu výskytu v reálném jednání. </w:t>
      </w:r>
      <w:r w:rsidRPr="00273106">
        <w:t>Objektem poznání je forma věci (</w:t>
      </w:r>
      <w:r w:rsidRPr="00273106">
        <w:rPr>
          <w:i/>
        </w:rPr>
        <w:t>forma rei</w:t>
      </w:r>
      <w:r w:rsidRPr="00273106">
        <w:t>), která není daná v realitě jako první substance (</w:t>
      </w:r>
      <w:r w:rsidRPr="00273106">
        <w:rPr>
          <w:i/>
        </w:rPr>
        <w:t>res non in se prout ens est</w:t>
      </w:r>
      <w:r w:rsidRPr="00273106">
        <w:t xml:space="preserve">). Praktický intelekt ji nazírá skrze aktuální </w:t>
      </w:r>
      <w:r w:rsidR="00962190" w:rsidRPr="00325397">
        <w:t>species</w:t>
      </w:r>
      <w:r w:rsidRPr="00273106">
        <w:t xml:space="preserve"> dobra (</w:t>
      </w:r>
      <w:r w:rsidRPr="00273106">
        <w:rPr>
          <w:i/>
        </w:rPr>
        <w:t>per speciem suam</w:t>
      </w:r>
      <w:r w:rsidRPr="00273106">
        <w:t xml:space="preserve">). </w:t>
      </w:r>
      <w:r>
        <w:t xml:space="preserve">Dobro jako </w:t>
      </w:r>
      <w:r w:rsidR="00962190" w:rsidRPr="00325397">
        <w:t>species</w:t>
      </w:r>
      <w:r>
        <w:t xml:space="preserve"> není vytvářeno </w:t>
      </w:r>
      <w:r w:rsidRPr="00273106">
        <w:t>v procesu poznání a chtění, ale existuje jako samostatná a svébytná forma, která přesahuje do reality</w:t>
      </w:r>
      <w:r>
        <w:t xml:space="preserve"> prvních substancí</w:t>
      </w:r>
      <w:r>
        <w:fldChar w:fldCharType="begin"/>
      </w:r>
      <w:r>
        <w:instrText xml:space="preserve"> XE "</w:instrText>
      </w:r>
      <w:r w:rsidRPr="006A1FE9">
        <w:instrText>etika:nasvícení zezadu</w:instrText>
      </w:r>
      <w:r>
        <w:instrText xml:space="preserve">" </w:instrText>
      </w:r>
      <w:r>
        <w:fldChar w:fldCharType="end"/>
      </w:r>
      <w:r w:rsidRPr="00273106">
        <w:t xml:space="preserve">. </w:t>
      </w:r>
      <w:r>
        <w:t xml:space="preserve">Rufus vzhledem k praktickému intelektu vytvořil hypostázovanou </w:t>
      </w:r>
      <w:r w:rsidR="00962190" w:rsidRPr="00325397">
        <w:t>species</w:t>
      </w:r>
      <w:r>
        <w:t xml:space="preserve"> dobra nazíranou teoretickým intelektem. Pokud tento intelekt určuje lidské jednání skrze </w:t>
      </w:r>
      <w:r w:rsidR="00962190" w:rsidRPr="00325397">
        <w:t>species</w:t>
      </w:r>
      <w:r>
        <w:t xml:space="preserve"> vztažené ke kontigentně danému dobru, pak je praktický. Toto nové jsoucno třetího druhu vzniká extenzí hypostázované</w:t>
      </w:r>
      <w:r w:rsidR="005E1377">
        <w:t xml:space="preserve">ho dobra do proměnlivé reality. </w:t>
      </w:r>
      <w:r w:rsidR="007A3271" w:rsidRPr="00273106">
        <w:t xml:space="preserve">Rufusovo pojetí </w:t>
      </w:r>
      <w:r w:rsidR="007A3271">
        <w:t>„</w:t>
      </w:r>
      <w:r w:rsidR="007A3271" w:rsidRPr="00273106">
        <w:rPr>
          <w:i/>
        </w:rPr>
        <w:t>exsistere</w:t>
      </w:r>
      <w:r w:rsidR="007A3271">
        <w:t>“</w:t>
      </w:r>
      <w:r w:rsidR="007A3271" w:rsidRPr="00273106">
        <w:t xml:space="preserve"> </w:t>
      </w:r>
      <w:r w:rsidR="007A3271" w:rsidRPr="003569A8">
        <w:rPr>
          <w:szCs w:val="24"/>
          <w:lang w:val="de-DE"/>
        </w:rPr>
        <w:t>(OBJ II, Kap. 3.3.2)</w:t>
      </w:r>
      <w:r w:rsidR="007A3271">
        <w:rPr>
          <w:szCs w:val="24"/>
          <w:lang w:val="de-DE"/>
        </w:rPr>
        <w:t xml:space="preserve"> tvoří z</w:t>
      </w:r>
      <w:r>
        <w:t>áklad moderní de</w:t>
      </w:r>
      <w:r w:rsidR="007A3271">
        <w:t>finice praktického intelektu</w:t>
      </w:r>
      <w:r>
        <w:t>. Specifické hypostázované dobro „</w:t>
      </w:r>
      <w:r w:rsidR="009B2DEE" w:rsidRPr="006157D5">
        <w:rPr>
          <w:i/>
          <w:lang w:eastAsia="en-US"/>
        </w:rPr>
        <w:t>exsistit</w:t>
      </w:r>
      <w:r>
        <w:t>“ jako mimo nás v reálném světě</w:t>
      </w:r>
      <w:r w:rsidR="00E36938">
        <w:t>. P</w:t>
      </w:r>
      <w:r>
        <w:t>raktick</w:t>
      </w:r>
      <w:r w:rsidR="00E36938">
        <w:t>ý intelekt</w:t>
      </w:r>
      <w:r>
        <w:t xml:space="preserve"> </w:t>
      </w:r>
      <w:r w:rsidR="00E36938">
        <w:t xml:space="preserve">je poznává přímo a tím </w:t>
      </w:r>
      <w:r>
        <w:t>určuje naše kontigentní etické jednání</w:t>
      </w:r>
      <w:r>
        <w:fldChar w:fldCharType="begin"/>
      </w:r>
      <w:r>
        <w:instrText xml:space="preserve"> XE "</w:instrText>
      </w:r>
      <w:r w:rsidRPr="004D4CDE">
        <w:instrText>etika:nasvícení zezadu</w:instrText>
      </w:r>
      <w:r>
        <w:instrText xml:space="preserve">" </w:instrText>
      </w:r>
      <w:r>
        <w:fldChar w:fldCharType="end"/>
      </w:r>
      <w:r w:rsidRPr="00273106">
        <w:t xml:space="preserve">. </w:t>
      </w:r>
      <w:r>
        <w:t xml:space="preserve">Rufusova </w:t>
      </w:r>
      <w:r w:rsidR="00962190" w:rsidRPr="00666B65">
        <w:t>species</w:t>
      </w:r>
      <w:r w:rsidRPr="00273106">
        <w:t xml:space="preserve"> jako účinná příčina </w:t>
      </w:r>
      <w:r>
        <w:t xml:space="preserve">vzhledem k uskutečnitelnému dobru přesáhne z reálné věci do intelektu, a tím </w:t>
      </w:r>
      <w:r w:rsidRPr="00273106">
        <w:t>vede praktický intelekt k jednání (</w:t>
      </w:r>
      <w:r w:rsidRPr="00273106">
        <w:rPr>
          <w:i/>
        </w:rPr>
        <w:t>res illa extendit se in operationem</w:t>
      </w:r>
      <w:r>
        <w:t>). Sofisticky aktualizovaná</w:t>
      </w:r>
      <w:r w:rsidRPr="00273106">
        <w:t xml:space="preserve"> </w:t>
      </w:r>
      <w:r w:rsidR="00962190" w:rsidRPr="00666B65">
        <w:t>species</w:t>
      </w:r>
      <w:r w:rsidRPr="00273106">
        <w:t xml:space="preserve"> dobra zakládá singulární působení v člověku</w:t>
      </w:r>
      <w:r>
        <w:t xml:space="preserve"> skrze objektivní univerzalitu</w:t>
      </w:r>
      <w:r w:rsidRPr="00273106">
        <w:t>. Toto spojení singulární k</w:t>
      </w:r>
      <w:r>
        <w:t>auzality a univerzality v jedné</w:t>
      </w:r>
      <w:r w:rsidRPr="00273106">
        <w:t xml:space="preserve"> </w:t>
      </w:r>
      <w:r>
        <w:t xml:space="preserve">aktuální </w:t>
      </w:r>
      <w:r w:rsidR="00962190" w:rsidRPr="00666B65">
        <w:t>species</w:t>
      </w:r>
      <w:r w:rsidRPr="00273106">
        <w:t xml:space="preserve"> </w:t>
      </w:r>
      <w:r>
        <w:t xml:space="preserve">jako aktuální </w:t>
      </w:r>
      <w:r>
        <w:lastRenderedPageBreak/>
        <w:t>pseudo</w:t>
      </w:r>
      <w:r>
        <w:noBreakHyphen/>
        <w:t xml:space="preserve">substanci </w:t>
      </w:r>
      <w:r w:rsidRPr="00273106">
        <w:t>tvoří objekt poznání praktického intelektu (</w:t>
      </w:r>
      <w:r w:rsidRPr="00273106">
        <w:rPr>
          <w:i/>
        </w:rPr>
        <w:t>inquantum bonum actuale est obiectum practici intellectus</w:t>
      </w:r>
      <w:r w:rsidRPr="00273106">
        <w:t>).</w:t>
      </w:r>
      <w:r>
        <w:t xml:space="preserve"> </w:t>
      </w:r>
      <w:r w:rsidRPr="00273106">
        <w:t xml:space="preserve">Výměr dobra podle </w:t>
      </w:r>
      <w:r>
        <w:t xml:space="preserve">školy </w:t>
      </w:r>
      <w:r w:rsidRPr="00273106">
        <w:rPr>
          <w:i/>
        </w:rPr>
        <w:t>Modernorum</w:t>
      </w:r>
      <w:r w:rsidRPr="00273106">
        <w:t xml:space="preserve"> </w:t>
      </w:r>
      <w:r>
        <w:t xml:space="preserve">v Rufusově schématu </w:t>
      </w:r>
      <w:r w:rsidRPr="00273106">
        <w:t>obsahuje jak univerzalitu pojmu, tak kauzalitu první substance (</w:t>
      </w:r>
      <w:r w:rsidRPr="00273106">
        <w:rPr>
          <w:i/>
        </w:rPr>
        <w:t>sub hac ratione dicitur res bona</w:t>
      </w:r>
      <w:r w:rsidRPr="00273106">
        <w:t>). Tím</w:t>
      </w:r>
      <w:r w:rsidR="00295C56">
        <w:t xml:space="preserve"> vznikl </w:t>
      </w:r>
      <w:r w:rsidRPr="00273106">
        <w:t>střední člen so</w:t>
      </w:r>
      <w:r w:rsidR="00295C56">
        <w:t>udu pro praktický sylogismus. E</w:t>
      </w:r>
      <w:r w:rsidRPr="00273106">
        <w:t xml:space="preserve">tika </w:t>
      </w:r>
      <w:r w:rsidRPr="00273106">
        <w:rPr>
          <w:i/>
        </w:rPr>
        <w:t>Modernorum</w:t>
      </w:r>
      <w:r w:rsidRPr="00273106">
        <w:t xml:space="preserve"> dostala </w:t>
      </w:r>
      <w:r>
        <w:t xml:space="preserve">specificky moderní </w:t>
      </w:r>
      <w:r w:rsidRPr="00273106">
        <w:t>výměr</w:t>
      </w:r>
      <w:r>
        <w:t xml:space="preserve"> postavený na dobru jako jsoucnu třetího druhu</w:t>
      </w:r>
      <w:r>
        <w:fldChar w:fldCharType="begin"/>
      </w:r>
      <w:r>
        <w:instrText xml:space="preserve"> XE "</w:instrText>
      </w:r>
      <w:r w:rsidRPr="00136D61">
        <w:rPr>
          <w:i/>
        </w:rPr>
        <w:instrText>medium</w:instrText>
      </w:r>
      <w:r>
        <w:instrText>:objek</w:instrText>
      </w:r>
      <w:r w:rsidRPr="0060332F">
        <w:instrText>tivní etika</w:instrText>
      </w:r>
      <w:r>
        <w:instrText xml:space="preserve">" </w:instrText>
      </w:r>
      <w:r>
        <w:fldChar w:fldCharType="end"/>
      </w:r>
      <w:r w:rsidRPr="00273106">
        <w:t xml:space="preserve">. </w:t>
      </w:r>
      <w:r>
        <w:t xml:space="preserve">Připomeňme, že toto pojetí dobra jako substance třetího druhu bylo navíc spojeno s naukou o univerzálním hylemorfismu, kterou Rufus donesl do Paříže </w:t>
      </w:r>
      <w:r w:rsidR="00A02C88" w:rsidRPr="003569A8">
        <w:rPr>
          <w:szCs w:val="24"/>
          <w:lang w:val="de-DE"/>
        </w:rPr>
        <w:t>(OBJ II, Kap. 3.2).</w:t>
      </w:r>
      <w:r w:rsidR="00A02C88">
        <w:rPr>
          <w:szCs w:val="24"/>
          <w:lang w:val="de-DE"/>
        </w:rPr>
        <w:t xml:space="preserve"> </w:t>
      </w:r>
      <w:r>
        <w:t xml:space="preserve">Sofistický aristotelik </w:t>
      </w:r>
      <w:r w:rsidRPr="00273106">
        <w:t xml:space="preserve">spojil </w:t>
      </w:r>
      <w:r>
        <w:t xml:space="preserve">dobro jako </w:t>
      </w:r>
      <w:r w:rsidRPr="00273106">
        <w:t>substanci třetího druhu s</w:t>
      </w:r>
      <w:r>
        <w:t xml:space="preserve"> účinnou </w:t>
      </w:r>
      <w:r w:rsidRPr="00273106">
        <w:t xml:space="preserve">kauzalitou, </w:t>
      </w:r>
      <w:r>
        <w:t>kterou postavil mimo etický výkon svobodně jednající osoby. D</w:t>
      </w:r>
      <w:r w:rsidRPr="00273106">
        <w:t>obro jako aktuální substa</w:t>
      </w:r>
      <w:r>
        <w:t xml:space="preserve">nce třetího druhu je vybaveno </w:t>
      </w:r>
      <w:r w:rsidR="005E1377">
        <w:t>vlastní efektivní kauzalitou.</w:t>
      </w:r>
    </w:p>
    <w:p w:rsidR="007931F5" w:rsidRDefault="08163013" w:rsidP="005E1377">
      <w:pPr>
        <w:ind w:firstLine="397"/>
      </w:pPr>
      <w:r w:rsidRPr="00273106">
        <w:t>Rufus se stal zakladatelem objektivní teorie poznání a jednání, kterou pr</w:t>
      </w:r>
      <w:r>
        <w:t xml:space="preserve">vní averroismus zásadně odmítl. Z předloženého výkladu </w:t>
      </w:r>
      <w:r w:rsidRPr="082E0BE1">
        <w:rPr>
          <w:i/>
        </w:rPr>
        <w:t>Etiky Nikomachovy</w:t>
      </w:r>
      <w:r>
        <w:t xml:space="preserve"> je zřejmé, že první základní s</w:t>
      </w:r>
      <w:r w:rsidRPr="00273106">
        <w:t>por o vznik autonomní etiky a polit</w:t>
      </w:r>
      <w:r w:rsidR="00E86B7C">
        <w:t xml:space="preserve">iky se odehrál </w:t>
      </w:r>
      <w:r>
        <w:t xml:space="preserve">v letech 1240‒45 na </w:t>
      </w:r>
      <w:r w:rsidRPr="00273106">
        <w:t>Pař</w:t>
      </w:r>
      <w:r>
        <w:t>ížské univerzitě</w:t>
      </w:r>
      <w:r w:rsidR="00D232B1">
        <w:t xml:space="preserve">. Rufus přišel z Oxfordu </w:t>
      </w:r>
      <w:r w:rsidR="00077C4F">
        <w:t xml:space="preserve">na studia do Paříže </w:t>
      </w:r>
      <w:r w:rsidR="00D232B1">
        <w:t xml:space="preserve">a jeho </w:t>
      </w:r>
      <w:r>
        <w:t xml:space="preserve">analytický výklad Korpusu ovlivnil </w:t>
      </w:r>
      <w:r w:rsidR="001D5371">
        <w:t>Bonaventurovu školu a dominikány jako Kilwardby</w:t>
      </w:r>
      <w:r w:rsidRPr="00273106">
        <w:t>.</w:t>
      </w:r>
      <w:r>
        <w:t xml:space="preserve"> </w:t>
      </w:r>
      <w:r w:rsidR="004E37CE">
        <w:t>V</w:t>
      </w:r>
      <w:r>
        <w:t xml:space="preserve">ýklad Rufuse rozdělil praktické jednání </w:t>
      </w:r>
      <w:r w:rsidRPr="00273106">
        <w:t xml:space="preserve">na </w:t>
      </w:r>
      <w:r>
        <w:t xml:space="preserve">animální </w:t>
      </w:r>
      <w:r w:rsidRPr="00273106">
        <w:t xml:space="preserve">chtění a na </w:t>
      </w:r>
      <w:r>
        <w:t>neoplatonsk</w:t>
      </w:r>
      <w:r w:rsidRPr="00273106">
        <w:t>ou mystiku</w:t>
      </w:r>
      <w:r>
        <w:t xml:space="preserve">. </w:t>
      </w:r>
      <w:r>
        <w:rPr>
          <w:rStyle w:val="addmd"/>
        </w:rPr>
        <w:t xml:space="preserve">Rufusův výklad etiky ovlivnil školu kolem editace </w:t>
      </w:r>
      <w:r w:rsidRPr="000340B2">
        <w:rPr>
          <w:rStyle w:val="addmd"/>
          <w:i/>
        </w:rPr>
        <w:t>Summa Halensis</w:t>
      </w:r>
      <w:r>
        <w:rPr>
          <w:rStyle w:val="addmd"/>
          <w:i/>
        </w:rPr>
        <w:fldChar w:fldCharType="begin"/>
      </w:r>
      <w:r>
        <w:instrText xml:space="preserve"> XE "</w:instrText>
      </w:r>
      <w:r w:rsidRPr="00F14A6F">
        <w:rPr>
          <w:i/>
        </w:rPr>
        <w:instrText>Summa Halensis</w:instrText>
      </w:r>
      <w:r>
        <w:instrText xml:space="preserve">" </w:instrText>
      </w:r>
      <w:r>
        <w:rPr>
          <w:rStyle w:val="addmd"/>
          <w:i/>
        </w:rPr>
        <w:fldChar w:fldCharType="end"/>
      </w:r>
      <w:r>
        <w:rPr>
          <w:rStyle w:val="addmd"/>
        </w:rPr>
        <w:t xml:space="preserve">, což dosvědčuje citovaný </w:t>
      </w:r>
      <w:r>
        <w:t>Pseudo</w:t>
      </w:r>
      <w:r>
        <w:noBreakHyphen/>
        <w:t>Pe</w:t>
      </w:r>
      <w:r w:rsidRPr="000340B2">
        <w:t>cha</w:t>
      </w:r>
      <w:r>
        <w:t>m</w:t>
      </w:r>
      <w:r w:rsidRPr="000340B2">
        <w:t>ův</w:t>
      </w:r>
      <w:r>
        <w:rPr>
          <w:i/>
        </w:rPr>
        <w:t xml:space="preserve"> </w:t>
      </w:r>
      <w:r>
        <w:t xml:space="preserve">traktát a Kilwardbyho komentář k </w:t>
      </w:r>
      <w:r w:rsidRPr="082E0BE1">
        <w:rPr>
          <w:i/>
        </w:rPr>
        <w:t>Etice</w:t>
      </w:r>
      <w:r>
        <w:t xml:space="preserve">, který </w:t>
      </w:r>
      <w:r w:rsidRPr="00273106">
        <w:t xml:space="preserve">vzniká za </w:t>
      </w:r>
      <w:r>
        <w:t xml:space="preserve">jeho studijního </w:t>
      </w:r>
      <w:r w:rsidRPr="00273106">
        <w:t>pobytu v Paříži (</w:t>
      </w:r>
      <w:r w:rsidRPr="00273106">
        <w:rPr>
          <w:i/>
        </w:rPr>
        <w:t>Expositio super Ethica Noua et Vetere</w:t>
      </w:r>
      <w:r w:rsidRPr="00273106">
        <w:t xml:space="preserve">, </w:t>
      </w:r>
      <w:r>
        <w:t xml:space="preserve">asi </w:t>
      </w:r>
      <w:r w:rsidRPr="00273106">
        <w:t>1245)</w:t>
      </w:r>
      <w:r>
        <w:t>. Komentář je</w:t>
      </w:r>
      <w:r w:rsidRPr="00273106">
        <w:t xml:space="preserve"> psaný ve stylu druhého averroismu podle Rufuse. </w:t>
      </w:r>
      <w:r>
        <w:t>Vydaná</w:t>
      </w:r>
      <w:r w:rsidRPr="00273106">
        <w:t xml:space="preserve"> </w:t>
      </w:r>
      <w:r>
        <w:t>část Kil</w:t>
      </w:r>
      <w:r w:rsidRPr="00273106">
        <w:t>wardbyho komentáře</w:t>
      </w:r>
      <w:r>
        <w:t xml:space="preserve"> obsahuje podobné dělení etiky, jako výše citovaný</w:t>
      </w:r>
      <w:r w:rsidRPr="00273106">
        <w:t xml:space="preserve"> Pařížsk</w:t>
      </w:r>
      <w:r>
        <w:t xml:space="preserve">ý </w:t>
      </w:r>
      <w:r w:rsidRPr="00273106">
        <w:t xml:space="preserve">komentář k </w:t>
      </w:r>
      <w:r w:rsidRPr="00273106">
        <w:rPr>
          <w:i/>
        </w:rPr>
        <w:t>Ethica Nova</w:t>
      </w:r>
      <w:r w:rsidRPr="00273106">
        <w:t xml:space="preserve">. Moudrost je pojata v </w:t>
      </w:r>
      <w:r>
        <w:t>neoplatonsk</w:t>
      </w:r>
      <w:r w:rsidRPr="00273106">
        <w:t>ém smyslu a tvoří nejvyšší patro etického nazírání boha jako nejvyššího dobra</w:t>
      </w:r>
      <w:r>
        <w:t xml:space="preserve"> (Buffon 2007, 421‒22)</w:t>
      </w:r>
      <w:r w:rsidRPr="00273106">
        <w:t xml:space="preserve">. </w:t>
      </w:r>
      <w:r>
        <w:t xml:space="preserve">Modernisté v tomto dělení dublovali Aristotelovu </w:t>
      </w:r>
      <w:r w:rsidRPr="00283AFB">
        <w:rPr>
          <w:i/>
        </w:rPr>
        <w:t>fronésis</w:t>
      </w:r>
      <w:r>
        <w:rPr>
          <w:i/>
        </w:rPr>
        <w:fldChar w:fldCharType="begin"/>
      </w:r>
      <w:r>
        <w:instrText xml:space="preserve"> XE "</w:instrText>
      </w:r>
      <w:r w:rsidRPr="00BD03F3">
        <w:rPr>
          <w:i/>
        </w:rPr>
        <w:instrText>fronésis</w:instrText>
      </w:r>
      <w:r>
        <w:instrText xml:space="preserve">" </w:instrText>
      </w:r>
      <w:r>
        <w:rPr>
          <w:i/>
        </w:rPr>
        <w:fldChar w:fldCharType="end"/>
      </w:r>
      <w:r>
        <w:t xml:space="preserve"> do dvou pater jednání. Filosoficko-mysticky se vztahovala k neoplatonské kontemplaci boha jako nejvyššího Dobra a prakticky se vztahovala k etickému poznání determinující praktické</w:t>
      </w:r>
      <w:r w:rsidRPr="00273106">
        <w:t xml:space="preserve"> jednání ve světě.</w:t>
      </w:r>
      <w:r>
        <w:t xml:space="preserve"> Toto neoplatonské pojetí bylo </w:t>
      </w:r>
      <w:r w:rsidR="005602BE">
        <w:t xml:space="preserve">naprosto nepřijatelné </w:t>
      </w:r>
      <w:r>
        <w:t xml:space="preserve">pro znalce </w:t>
      </w:r>
      <w:r w:rsidR="003F7CF8">
        <w:t xml:space="preserve">aristotelské </w:t>
      </w:r>
      <w:r w:rsidRPr="08BC77BE">
        <w:rPr>
          <w:i/>
        </w:rPr>
        <w:t>Etiky</w:t>
      </w:r>
      <w:r>
        <w:t xml:space="preserve"> podané </w:t>
      </w:r>
      <w:r w:rsidR="000B36DD">
        <w:t>„</w:t>
      </w:r>
      <w:r>
        <w:rPr>
          <w:i/>
        </w:rPr>
        <w:t>ad mentem Averrois</w:t>
      </w:r>
      <w:r w:rsidR="000B36DD">
        <w:t>“</w:t>
      </w:r>
      <w:r>
        <w:rPr>
          <w:i/>
        </w:rPr>
        <w:fldChar w:fldCharType="begin"/>
      </w:r>
      <w:r>
        <w:instrText xml:space="preserve"> XE "</w:instrText>
      </w:r>
      <w:r>
        <w:rPr>
          <w:i/>
        </w:rPr>
        <w:instrText>ad mentem Averrois</w:instrText>
      </w:r>
      <w:r>
        <w:instrText xml:space="preserve">" </w:instrText>
      </w:r>
      <w:r>
        <w:rPr>
          <w:i/>
        </w:rPr>
        <w:fldChar w:fldCharType="end"/>
      </w:r>
      <w:r>
        <w:t xml:space="preserve">. Sofistický výklad Aristotelova korpusu zrušil etickou odpovědnost osoby za její </w:t>
      </w:r>
      <w:r w:rsidR="008B70B0">
        <w:t xml:space="preserve">jednání </w:t>
      </w:r>
      <w:r>
        <w:t>a vedl k rozpadu substanciální jednoty osoby. Osoba jako jedna substance na Oxfordu přestala existovat zavedením univerzálního hylemorfismu</w:t>
      </w:r>
      <w:r>
        <w:fldChar w:fldCharType="begin"/>
      </w:r>
      <w:r>
        <w:instrText xml:space="preserve"> XE "</w:instrText>
      </w:r>
      <w:r w:rsidRPr="00423560">
        <w:instrText>univerzální hylemorfismus</w:instrText>
      </w:r>
      <w:r>
        <w:instrText xml:space="preserve">" </w:instrText>
      </w:r>
      <w:r>
        <w:fldChar w:fldCharType="end"/>
      </w:r>
      <w:r>
        <w:t xml:space="preserve"> (kap. 5.2), který se s příchodem Rufuse a Kilwardbyho rozšířil i do Paříže. Na Pařížské univerzitě tuto nauku přijala škola Gramatiků, </w:t>
      </w:r>
      <w:r>
        <w:lastRenderedPageBreak/>
        <w:t xml:space="preserve">což byli porretánští logikové zanikajících škol </w:t>
      </w:r>
      <w:r w:rsidRPr="08BC5F8B">
        <w:rPr>
          <w:i/>
        </w:rPr>
        <w:t>logica Modernorum</w:t>
      </w:r>
      <w:r>
        <w:t>. Kulturní hegemonie</w:t>
      </w:r>
      <w:r>
        <w:fldChar w:fldCharType="begin"/>
      </w:r>
      <w:r>
        <w:instrText xml:space="preserve"> XE "</w:instrText>
      </w:r>
      <w:r w:rsidRPr="0876303C">
        <w:instrText>kulturní hegemonie</w:instrText>
      </w:r>
      <w:r>
        <w:instrText xml:space="preserve">" </w:instrText>
      </w:r>
      <w:r>
        <w:fldChar w:fldCharType="end"/>
      </w:r>
      <w:r>
        <w:t xml:space="preserve"> Rufusem přineseného sofismu pomohla těmto magistrům poskočit o jeden akademický stupínek výše. Místo učení logických sofismat </w:t>
      </w:r>
      <w:r w:rsidRPr="00273106">
        <w:t xml:space="preserve">typu </w:t>
      </w:r>
      <w:r w:rsidRPr="00273106">
        <w:rPr>
          <w:i/>
          <w:iCs/>
        </w:rPr>
        <w:t>Insolubilia</w:t>
      </w:r>
      <w:r w:rsidRPr="00273106">
        <w:t xml:space="preserve"> </w:t>
      </w:r>
      <w:r>
        <w:t xml:space="preserve">a sémantických cvičení typu </w:t>
      </w:r>
      <w:r w:rsidRPr="00273106">
        <w:rPr>
          <w:i/>
        </w:rPr>
        <w:t>Obligationes</w:t>
      </w:r>
      <w:r>
        <w:rPr>
          <w:i/>
        </w:rPr>
        <w:t xml:space="preserve"> </w:t>
      </w:r>
      <w:r w:rsidRPr="08BC5F8B">
        <w:t xml:space="preserve">pro začínající bakaláře </w:t>
      </w:r>
      <w:r>
        <w:t xml:space="preserve">se z nich stali metafyzikové a etikové v modu analytické filosofie založené v Oxfordu. Tato skupina Gramatiků kritizovaných Alvernem (kap. 4.3.2) pak ve spojení s mendikanty Rufusem, Kilwardbym a Bonaventurou zakládá první fakultu moderní filosofie na Pařížské univerzitě roku 1255. Ale nyní se píše rok 1245, kdy Alvernus vydal rozbor </w:t>
      </w:r>
      <w:r w:rsidRPr="08BC5F8B">
        <w:rPr>
          <w:i/>
        </w:rPr>
        <w:t>De anima</w:t>
      </w:r>
      <w:r>
        <w:t xml:space="preserve"> a Albert publikoval v Paříži klíčové části spisu </w:t>
      </w:r>
      <w:r w:rsidRPr="08BC5F8B">
        <w:rPr>
          <w:i/>
        </w:rPr>
        <w:t>De homine</w:t>
      </w:r>
      <w:r>
        <w:t>, v nichž komentoval spis CMDA podle Sicilské školy</w:t>
      </w:r>
      <w:r>
        <w:fldChar w:fldCharType="begin"/>
      </w:r>
      <w:r>
        <w:instrText xml:space="preserve"> XE "</w:instrText>
      </w:r>
      <w:r w:rsidRPr="08F8159F">
        <w:instrText>Sicilská škola</w:instrText>
      </w:r>
      <w:r>
        <w:instrText xml:space="preserve">" </w:instrText>
      </w:r>
      <w:r>
        <w:fldChar w:fldCharType="end"/>
      </w:r>
      <w:r>
        <w:t xml:space="preserve">. Desinterpretace </w:t>
      </w:r>
      <w:r w:rsidRPr="083F4F4E">
        <w:rPr>
          <w:i/>
        </w:rPr>
        <w:t>Etiky</w:t>
      </w:r>
      <w:r w:rsidRPr="00273106">
        <w:t xml:space="preserve"> </w:t>
      </w:r>
      <w:r>
        <w:t xml:space="preserve">a praktického intelektu podle </w:t>
      </w:r>
      <w:r w:rsidRPr="007931F5">
        <w:rPr>
          <w:i/>
        </w:rPr>
        <w:t>D</w:t>
      </w:r>
      <w:r w:rsidR="007931F5" w:rsidRPr="007931F5">
        <w:rPr>
          <w:i/>
        </w:rPr>
        <w:t xml:space="preserve">e </w:t>
      </w:r>
      <w:r w:rsidRPr="007931F5">
        <w:rPr>
          <w:i/>
        </w:rPr>
        <w:t>A</w:t>
      </w:r>
      <w:r w:rsidR="007931F5" w:rsidRPr="007931F5">
        <w:rPr>
          <w:i/>
        </w:rPr>
        <w:t>nima</w:t>
      </w:r>
      <w:r>
        <w:t xml:space="preserve"> III představovala další </w:t>
      </w:r>
      <w:r w:rsidRPr="00273106">
        <w:t>důvod, proč Rufus musel opustit Pařížskou univerzitu ovládanou prvním averroismem</w:t>
      </w:r>
      <w:r>
        <w:t>. Neoplatonské porretánské schéma praktického intelektu</w:t>
      </w:r>
      <w:r w:rsidRPr="00273106">
        <w:t xml:space="preserve"> </w:t>
      </w:r>
      <w:r>
        <w:t xml:space="preserve">zavedené Rufusem na Oxfrodu po roce 1235 a převzaté někdy od roku 1240 Bonaventurovou školou druhého averroismu </w:t>
      </w:r>
      <w:r w:rsidRPr="00273106">
        <w:t xml:space="preserve">bylo pro znalce Aristotelovy </w:t>
      </w:r>
      <w:r w:rsidRPr="082E0BE1">
        <w:rPr>
          <w:i/>
        </w:rPr>
        <w:t>Etiky</w:t>
      </w:r>
      <w:r w:rsidRPr="00273106">
        <w:t xml:space="preserve"> </w:t>
      </w:r>
      <w:r>
        <w:t xml:space="preserve">jako Albert, Bacon a Alvernus </w:t>
      </w:r>
      <w:r w:rsidRPr="00273106">
        <w:t>naprosto nepřijatelné.</w:t>
      </w:r>
      <w:r>
        <w:t xml:space="preserve"> Modernismus exportovaný z analytického Oxfordu a navázaný na moderní predikaci </w:t>
      </w:r>
      <w:r w:rsidRPr="082F4417">
        <w:rPr>
          <w:i/>
        </w:rPr>
        <w:t>Katerorií</w:t>
      </w:r>
      <w:r>
        <w:t xml:space="preserve"> ukázal starým i mladým představitelům prvního averroismu v Paříži, že výklad </w:t>
      </w:r>
      <w:r>
        <w:rPr>
          <w:i/>
        </w:rPr>
        <w:t>E</w:t>
      </w:r>
      <w:r w:rsidRPr="082F4417">
        <w:rPr>
          <w:i/>
        </w:rPr>
        <w:t>tiky</w:t>
      </w:r>
      <w:r>
        <w:t xml:space="preserve"> a </w:t>
      </w:r>
      <w:r w:rsidRPr="003F1C1A">
        <w:rPr>
          <w:i/>
        </w:rPr>
        <w:t>De anima</w:t>
      </w:r>
      <w:r>
        <w:t xml:space="preserve"> podaný </w:t>
      </w:r>
      <w:r>
        <w:rPr>
          <w:i/>
        </w:rPr>
        <w:t>ad mentem Averrois</w:t>
      </w:r>
      <w:r>
        <w:t xml:space="preserve"> rozhoduje osud křesťanské teologie angažované proti </w:t>
      </w:r>
      <w:r w:rsidRPr="08FF16D1">
        <w:rPr>
          <w:i/>
        </w:rPr>
        <w:t>sequaces Aristotelis</w:t>
      </w:r>
      <w:r>
        <w:t xml:space="preserve"> ovlivněných neoplatonismem Toledské školy</w:t>
      </w:r>
      <w:r>
        <w:fldChar w:fldCharType="begin"/>
      </w:r>
      <w:r>
        <w:instrText xml:space="preserve"> XE "</w:instrText>
      </w:r>
      <w:r w:rsidRPr="08E84540">
        <w:instrText>Toledská škola</w:instrText>
      </w:r>
      <w:r>
        <w:instrText xml:space="preserve">" </w:instrText>
      </w:r>
      <w:r>
        <w:fldChar w:fldCharType="end"/>
      </w:r>
      <w:r>
        <w:t xml:space="preserve">. Před příchodem Rufuse představovala centrum tohoto výkladu škola kolem Filipa Kancléře, k níž tehdy patřili </w:t>
      </w:r>
      <w:r w:rsidR="007931F5">
        <w:t>i první františkánští magistři.</w:t>
      </w:r>
    </w:p>
    <w:p w:rsidR="08163013" w:rsidRDefault="08163013" w:rsidP="008B03ED">
      <w:pPr>
        <w:ind w:firstLine="397"/>
      </w:pPr>
      <w:r>
        <w:t xml:space="preserve">Alvernus, Albert a Bacon </w:t>
      </w:r>
      <w:r w:rsidR="00B9471A">
        <w:t>pochopili okolo roku 1240</w:t>
      </w:r>
      <w:r>
        <w:t>, že je třeba zásadně bránit nasvícení jsoucna od reálné substance poznávané smysly</w:t>
      </w:r>
      <w:r>
        <w:fldChar w:fldCharType="begin"/>
      </w:r>
      <w:r>
        <w:instrText xml:space="preserve"> XE "</w:instrText>
      </w:r>
      <w:r w:rsidRPr="0024212F">
        <w:instrText>etika:nasvícení zepředu</w:instrText>
      </w:r>
      <w:r>
        <w:instrText xml:space="preserve">" </w:instrText>
      </w:r>
      <w:r>
        <w:fldChar w:fldCharType="end"/>
      </w:r>
      <w:r>
        <w:t>. A to nejen kvůli ohrožené metafyzice, ale také kvůli ohrožené etice. V Rufusově sofistické dedukci zmizelo aristotelské pojetí e</w:t>
      </w:r>
      <w:r w:rsidRPr="00273106">
        <w:t>xtenze teoretického intelekt</w:t>
      </w:r>
      <w:r>
        <w:t>u do praktického</w:t>
      </w:r>
      <w:r w:rsidRPr="00273106">
        <w:t xml:space="preserve">. Tím </w:t>
      </w:r>
      <w:r>
        <w:t xml:space="preserve">padlo celé schéma poznání </w:t>
      </w:r>
      <w:r>
        <w:rPr>
          <w:i/>
        </w:rPr>
        <w:t>De anima</w:t>
      </w:r>
      <w:r w:rsidRPr="00273106">
        <w:t xml:space="preserve"> </w:t>
      </w:r>
      <w:r>
        <w:t xml:space="preserve">a s ním i aristotelská </w:t>
      </w:r>
      <w:r w:rsidRPr="00273106">
        <w:t xml:space="preserve">etická teorie jako správného jednání daného podle </w:t>
      </w:r>
      <w:r w:rsidRPr="08901103">
        <w:rPr>
          <w:i/>
        </w:rPr>
        <w:t>Etiky Nikomachovy</w:t>
      </w:r>
      <w:r w:rsidRPr="00273106">
        <w:t xml:space="preserve"> </w:t>
      </w:r>
      <w:r>
        <w:t xml:space="preserve">jako prakticky poznaný </w:t>
      </w:r>
      <w:r w:rsidRPr="00273106">
        <w:t>střed mezi oběma extrémy.</w:t>
      </w:r>
      <w:r>
        <w:t xml:space="preserve"> Bez správně pojaté etiky nebyla možná teologická koncepce spásy a zatracení. Rufusovo pojetí analytické etiky se začalo úspěšně šířit mezi </w:t>
      </w:r>
      <w:r w:rsidR="005C45C6">
        <w:t>málo v</w:t>
      </w:r>
      <w:r>
        <w:t xml:space="preserve">zdělanými artistickými </w:t>
      </w:r>
      <w:r w:rsidR="005C45C6">
        <w:t xml:space="preserve">studenty </w:t>
      </w:r>
      <w:r>
        <w:t xml:space="preserve">na Pařížské univerzitě skrze Bonaventurovu a Rufusovu školu vytvořenou okolo roku 1240 kolem editace </w:t>
      </w:r>
      <w:r w:rsidRPr="000D57F7">
        <w:rPr>
          <w:i/>
        </w:rPr>
        <w:t>Summa Halensis</w:t>
      </w:r>
      <w:r>
        <w:rPr>
          <w:i/>
        </w:rPr>
        <w:fldChar w:fldCharType="begin"/>
      </w:r>
      <w:r>
        <w:instrText xml:space="preserve"> XE "</w:instrText>
      </w:r>
      <w:r w:rsidRPr="00F14A6F">
        <w:rPr>
          <w:i/>
        </w:rPr>
        <w:instrText>Summa Halensis</w:instrText>
      </w:r>
      <w:r>
        <w:instrText xml:space="preserve">" </w:instrText>
      </w:r>
      <w:r>
        <w:rPr>
          <w:i/>
        </w:rPr>
        <w:fldChar w:fldCharType="end"/>
      </w:r>
      <w:r>
        <w:t xml:space="preserve">. </w:t>
      </w:r>
      <w:r w:rsidR="008B03ED" w:rsidRPr="008B03ED">
        <w:t xml:space="preserve">Absolventi škol </w:t>
      </w:r>
      <w:r w:rsidR="008B03ED">
        <w:rPr>
          <w:i/>
          <w:iCs/>
        </w:rPr>
        <w:t>logica M</w:t>
      </w:r>
      <w:r w:rsidR="008B03ED" w:rsidRPr="008B03ED">
        <w:rPr>
          <w:i/>
          <w:iCs/>
        </w:rPr>
        <w:t>odernorum</w:t>
      </w:r>
      <w:r w:rsidR="008B03ED" w:rsidRPr="008B03ED">
        <w:t xml:space="preserve"> měli za sebou pouze filosofickou formaci z porét</w:t>
      </w:r>
      <w:r w:rsidR="008B03ED">
        <w:t>áns</w:t>
      </w:r>
      <w:r w:rsidR="008B03ED" w:rsidRPr="008B03ED">
        <w:t xml:space="preserve">ké logiky a klasický aristotelismus již neznali. Bacon </w:t>
      </w:r>
      <w:r w:rsidR="008B03ED" w:rsidRPr="008B03ED">
        <w:lastRenderedPageBreak/>
        <w:t>dosvědčil Rufův úspěch u méně vzdělaných pařížských bakalářů, kteří ochotně přijali sofistickou a kulturní hegemonii moderny (</w:t>
      </w:r>
      <w:r w:rsidR="008B03ED" w:rsidRPr="008B03ED">
        <w:rPr>
          <w:i/>
          <w:iCs/>
        </w:rPr>
        <w:t>famosissimus apud stultam multitudinem</w:t>
      </w:r>
      <w:r w:rsidR="008B03ED">
        <w:t xml:space="preserve">; OBJ II, kap. 3.2). </w:t>
      </w:r>
      <w:r w:rsidRPr="00273106">
        <w:t xml:space="preserve">Na sofistický útok druhých averroistů desinterpretujících původní smysl </w:t>
      </w:r>
      <w:r w:rsidRPr="081F43F4">
        <w:rPr>
          <w:i/>
        </w:rPr>
        <w:t>Etiky</w:t>
      </w:r>
      <w:r w:rsidRPr="00273106">
        <w:t xml:space="preserve"> a </w:t>
      </w:r>
      <w:r>
        <w:rPr>
          <w:i/>
        </w:rPr>
        <w:t>De anima</w:t>
      </w:r>
      <w:r w:rsidRPr="00273106">
        <w:t xml:space="preserve"> museli </w:t>
      </w:r>
      <w:r>
        <w:t xml:space="preserve">Alvernus, </w:t>
      </w:r>
      <w:r w:rsidRPr="00273106">
        <w:t xml:space="preserve">Albert a Bacon reagovat, což popsaly předešlé matrice vzniku objektivity. </w:t>
      </w:r>
      <w:r>
        <w:t>Ú</w:t>
      </w:r>
      <w:r w:rsidRPr="00273106">
        <w:rPr>
          <w:rStyle w:val="addmd"/>
        </w:rPr>
        <w:t xml:space="preserve">vod spisu </w:t>
      </w:r>
      <w:r w:rsidRPr="00273106">
        <w:rPr>
          <w:rStyle w:val="addmd"/>
          <w:i/>
        </w:rPr>
        <w:t>De homine</w:t>
      </w:r>
      <w:r>
        <w:rPr>
          <w:rStyle w:val="addmd"/>
        </w:rPr>
        <w:t xml:space="preserve"> považoval pojetí vědy těchto </w:t>
      </w:r>
      <w:r>
        <w:rPr>
          <w:rStyle w:val="addmd"/>
          <w:i/>
        </w:rPr>
        <w:t>d</w:t>
      </w:r>
      <w:r w:rsidRPr="00273106">
        <w:rPr>
          <w:rStyle w:val="addmd"/>
          <w:i/>
        </w:rPr>
        <w:t>octores Latin</w:t>
      </w:r>
      <w:r>
        <w:rPr>
          <w:rStyle w:val="addmd"/>
          <w:i/>
        </w:rPr>
        <w:t>i</w:t>
      </w:r>
      <w:r>
        <w:rPr>
          <w:rStyle w:val="addmd"/>
          <w:i/>
        </w:rPr>
        <w:fldChar w:fldCharType="begin"/>
      </w:r>
      <w:r>
        <w:instrText xml:space="preserve"> XE "druhý averroismus:</w:instrText>
      </w:r>
      <w:r>
        <w:rPr>
          <w:i/>
        </w:rPr>
        <w:instrText>doctores Latini</w:instrText>
      </w:r>
      <w:r>
        <w:instrText xml:space="preserve">" </w:instrText>
      </w:r>
      <w:r>
        <w:rPr>
          <w:rStyle w:val="addmd"/>
          <w:i/>
        </w:rPr>
        <w:fldChar w:fldCharType="end"/>
      </w:r>
      <w:r w:rsidRPr="00273106">
        <w:rPr>
          <w:rStyle w:val="addmd"/>
        </w:rPr>
        <w:t xml:space="preserve"> za zásadní nepochopení smyslu </w:t>
      </w:r>
      <w:r w:rsidRPr="081F43F4">
        <w:rPr>
          <w:rStyle w:val="addmd"/>
          <w:i/>
        </w:rPr>
        <w:t>Druhých analytik</w:t>
      </w:r>
      <w:r w:rsidRPr="00273106">
        <w:rPr>
          <w:rStyle w:val="addmd"/>
        </w:rPr>
        <w:t xml:space="preserve"> </w:t>
      </w:r>
      <w:r>
        <w:rPr>
          <w:rStyle w:val="addmd"/>
        </w:rPr>
        <w:t xml:space="preserve">a spisu </w:t>
      </w:r>
      <w:r w:rsidRPr="00A220C7">
        <w:rPr>
          <w:rStyle w:val="addmd"/>
          <w:i/>
        </w:rPr>
        <w:t>De anima</w:t>
      </w:r>
      <w:r>
        <w:rPr>
          <w:rStyle w:val="addmd"/>
        </w:rPr>
        <w:t xml:space="preserve"> </w:t>
      </w:r>
      <w:r w:rsidRPr="00273106">
        <w:rPr>
          <w:rStyle w:val="addmd"/>
        </w:rPr>
        <w:t xml:space="preserve">(kap. 4.4.1). </w:t>
      </w:r>
      <w:r w:rsidRPr="00273106">
        <w:t xml:space="preserve">Albert jako prominentní představitel školy prvního averroismu v Paříži kolem 1245 považoval </w:t>
      </w:r>
      <w:r>
        <w:t xml:space="preserve">Rufusovo </w:t>
      </w:r>
      <w:r w:rsidRPr="00273106">
        <w:t xml:space="preserve">pojetí nepřijatelné, protože vyložilo </w:t>
      </w:r>
      <w:r w:rsidRPr="081F43F4">
        <w:rPr>
          <w:i/>
        </w:rPr>
        <w:t xml:space="preserve">Etiku </w:t>
      </w:r>
      <w:r w:rsidRPr="00273106">
        <w:t xml:space="preserve">a </w:t>
      </w:r>
      <w:r>
        <w:rPr>
          <w:i/>
        </w:rPr>
        <w:t>De anima</w:t>
      </w:r>
      <w:r w:rsidRPr="00273106">
        <w:t xml:space="preserve"> podle </w:t>
      </w:r>
      <w:r>
        <w:t>neoplatonsk</w:t>
      </w:r>
      <w:r w:rsidRPr="00273106">
        <w:t xml:space="preserve">ého paradigmatu. </w:t>
      </w:r>
      <w:r>
        <w:t xml:space="preserve">Albert v této době působil jako magistr regens Pařížské univerzity, což pro Rufuse znamenalo vážný problém. Popsali jsme jeho neúspěšnou apologii </w:t>
      </w:r>
      <w:r w:rsidRPr="08754986">
        <w:rPr>
          <w:i/>
        </w:rPr>
        <w:t>De anima</w:t>
      </w:r>
      <w:r>
        <w:t xml:space="preserve"> podanou ve spise </w:t>
      </w:r>
      <w:r w:rsidRPr="00273106">
        <w:rPr>
          <w:i/>
        </w:rPr>
        <w:t>Speculum animae</w:t>
      </w:r>
      <w:r w:rsidRPr="083829F0">
        <w:t>, po níž musel opus</w:t>
      </w:r>
      <w:r>
        <w:t>t</w:t>
      </w:r>
      <w:r w:rsidRPr="083829F0">
        <w:t xml:space="preserve">it Paříž a vrátil se zpět do Oxfordu (kap. 5.3.4). </w:t>
      </w:r>
      <w:r w:rsidRPr="00273106">
        <w:t xml:space="preserve">Vedle boje proti </w:t>
      </w:r>
      <w:r>
        <w:t xml:space="preserve">chybnému pojetí vědy v rámci </w:t>
      </w:r>
      <w:r w:rsidRPr="00273106">
        <w:rPr>
          <w:i/>
        </w:rPr>
        <w:t>Oxfordian Fallacy</w:t>
      </w:r>
      <w:r w:rsidRPr="00273106">
        <w:t xml:space="preserve"> </w:t>
      </w:r>
      <w:r>
        <w:t xml:space="preserve">tak </w:t>
      </w:r>
      <w:r w:rsidRPr="00273106">
        <w:t xml:space="preserve">vznikl další závažný důvod, proč se </w:t>
      </w:r>
      <w:r>
        <w:t xml:space="preserve">Albert </w:t>
      </w:r>
      <w:r w:rsidRPr="00273106">
        <w:t xml:space="preserve">rozhodl vytvořit komentář k celému aristotelskému korpusu (kap. 4.4.3). Oba Albertovy komentáře k </w:t>
      </w:r>
      <w:r w:rsidRPr="081F43F4">
        <w:rPr>
          <w:i/>
        </w:rPr>
        <w:t>Etice Nikomachově</w:t>
      </w:r>
      <w:r w:rsidRPr="00273106">
        <w:t xml:space="preserve"> mají centrální místo v jeho výkladu</w:t>
      </w:r>
      <w:r>
        <w:t xml:space="preserve"> Aristotela</w:t>
      </w:r>
      <w:r w:rsidRPr="00273106">
        <w:t xml:space="preserve">, protože prodlužují argumentaci díla </w:t>
      </w:r>
      <w:r w:rsidRPr="00273106">
        <w:rPr>
          <w:i/>
        </w:rPr>
        <w:t>De homine</w:t>
      </w:r>
      <w:r w:rsidRPr="00273106">
        <w:t xml:space="preserve"> pojednávající bytostné určení člověka </w:t>
      </w:r>
      <w:r>
        <w:t xml:space="preserve">na další stupeň zahrnující </w:t>
      </w:r>
      <w:r w:rsidRPr="00273106">
        <w:t xml:space="preserve">jeho </w:t>
      </w:r>
      <w:r>
        <w:t xml:space="preserve">racionální volbu a </w:t>
      </w:r>
      <w:r w:rsidRPr="00273106">
        <w:t>jednání.</w:t>
      </w:r>
    </w:p>
    <w:p w:rsidR="08163013" w:rsidRDefault="08163013" w:rsidP="00491E36">
      <w:r>
        <w:tab/>
      </w:r>
      <w:r w:rsidRPr="00273106">
        <w:t xml:space="preserve">Nyní je jasné, proč definice </w:t>
      </w:r>
      <w:r w:rsidRPr="00273106">
        <w:rPr>
          <w:rStyle w:val="addmd"/>
        </w:rPr>
        <w:t xml:space="preserve">praktického intelektu jako zvláštní extenze spekulativního intelektu hrála </w:t>
      </w:r>
      <w:r>
        <w:rPr>
          <w:rStyle w:val="addmd"/>
        </w:rPr>
        <w:t xml:space="preserve">od roku </w:t>
      </w:r>
      <w:r w:rsidRPr="00273106">
        <w:rPr>
          <w:rStyle w:val="addmd"/>
        </w:rPr>
        <w:t xml:space="preserve">1240 klíčovou roli v nové interpetaci Aristotelovy </w:t>
      </w:r>
      <w:r w:rsidRPr="081F43F4">
        <w:rPr>
          <w:rStyle w:val="addmd"/>
          <w:i/>
        </w:rPr>
        <w:t>Etiky</w:t>
      </w:r>
      <w:r w:rsidRPr="00273106">
        <w:rPr>
          <w:rStyle w:val="addmd"/>
        </w:rPr>
        <w:t xml:space="preserve"> a později i </w:t>
      </w:r>
      <w:r w:rsidR="00F82F5C">
        <w:rPr>
          <w:rStyle w:val="addmd"/>
        </w:rPr>
        <w:t xml:space="preserve">při výkladu spisu </w:t>
      </w:r>
      <w:r w:rsidR="00F82F5C">
        <w:rPr>
          <w:rStyle w:val="addmd"/>
          <w:i/>
        </w:rPr>
        <w:t>Politika</w:t>
      </w:r>
      <w:r>
        <w:fldChar w:fldCharType="begin"/>
      </w:r>
      <w:r>
        <w:instrText xml:space="preserve"> XE "etika:první</w:instrText>
      </w:r>
      <w:r w:rsidRPr="003C222F">
        <w:instrText xml:space="preserve"> averroismus</w:instrText>
      </w:r>
      <w:r>
        <w:instrText xml:space="preserve">" </w:instrText>
      </w:r>
      <w:r>
        <w:fldChar w:fldCharType="end"/>
      </w:r>
      <w:r w:rsidRPr="00273106">
        <w:rPr>
          <w:rStyle w:val="addmd"/>
        </w:rPr>
        <w:t xml:space="preserve">. </w:t>
      </w:r>
      <w:r w:rsidRPr="00273106">
        <w:t xml:space="preserve">Aristotelikové Albert, Bacon </w:t>
      </w:r>
      <w:r>
        <w:t xml:space="preserve">a o dekádu později i </w:t>
      </w:r>
      <w:r w:rsidRPr="00273106">
        <w:t>Akv</w:t>
      </w:r>
      <w:r>
        <w:t xml:space="preserve">inský </w:t>
      </w:r>
      <w:r w:rsidRPr="00273106">
        <w:t xml:space="preserve">museli obhájit proti moderním avicennistům správné pojetí extenze obou intelektů. To znamenalo vyložit vazbu mezi teoretickým a praktickým intelektem podle skutečného Aristotela magistrálně interpretovaného </w:t>
      </w:r>
      <w:r>
        <w:t>Averroes</w:t>
      </w:r>
      <w:r w:rsidRPr="00273106">
        <w:t>em</w:t>
      </w:r>
      <w:r>
        <w:t xml:space="preserve">. Nyní je jasné, proč pro Akvinského odmítajícího Komentátora jako averroistu vznikl specifický problém při interpretaci </w:t>
      </w:r>
      <w:r w:rsidRPr="08627CE9">
        <w:rPr>
          <w:i/>
        </w:rPr>
        <w:t>Etiky</w:t>
      </w:r>
      <w:r>
        <w:t xml:space="preserve"> a zejména </w:t>
      </w:r>
      <w:r w:rsidRPr="08627CE9">
        <w:rPr>
          <w:i/>
        </w:rPr>
        <w:t>Politiky</w:t>
      </w:r>
      <w:r>
        <w:t xml:space="preserve"> podané ve škole prvního averroismu </w:t>
      </w:r>
      <w:r>
        <w:rPr>
          <w:i/>
        </w:rPr>
        <w:t>ad mentem Averrois</w:t>
      </w:r>
      <w:r>
        <w:t xml:space="preserve">. </w:t>
      </w:r>
      <w:r w:rsidRPr="00273106">
        <w:t xml:space="preserve">První averroismus </w:t>
      </w:r>
      <w:r>
        <w:t>nově spojil</w:t>
      </w:r>
      <w:r w:rsidRPr="00273106">
        <w:t xml:space="preserve"> praxi jednotlivce a určení jednoty v rámci lidstva. Na rozdíl od tehdejších a dnešních modernistů znali představitelé první školy </w:t>
      </w:r>
      <w:r>
        <w:t xml:space="preserve">výklad </w:t>
      </w:r>
      <w:r w:rsidRPr="081F43F4">
        <w:rPr>
          <w:i/>
        </w:rPr>
        <w:t>Druhých analytik</w:t>
      </w:r>
      <w:r w:rsidRPr="00273106">
        <w:t xml:space="preserve"> autenticky </w:t>
      </w:r>
      <w:r>
        <w:t xml:space="preserve">komentovaných </w:t>
      </w:r>
      <w:r w:rsidRPr="00273106">
        <w:t>v Boethiově tradici</w:t>
      </w:r>
      <w:r>
        <w:t xml:space="preserve"> kategoriální predikace hájené Abelardovou školou. Blundova škola v Paříži uvedla k</w:t>
      </w:r>
      <w:r w:rsidR="004142C6">
        <w:t xml:space="preserve">ategoriální predikaci </w:t>
      </w:r>
      <w:r w:rsidR="0027762C">
        <w:t xml:space="preserve">do </w:t>
      </w:r>
      <w:r w:rsidR="004142C6">
        <w:t>soulad</w:t>
      </w:r>
      <w:r w:rsidR="0027762C">
        <w:t>u</w:t>
      </w:r>
      <w:r w:rsidR="005841C3">
        <w:t> s</w:t>
      </w:r>
      <w:r w:rsidR="005F428E">
        <w:t xml:space="preserve"> kritickým výkladem avicennismu </w:t>
      </w:r>
      <w:r>
        <w:t>v letech 1220‒25</w:t>
      </w:r>
      <w:r w:rsidR="00E80B9E">
        <w:t>. Kritiku moderního „</w:t>
      </w:r>
      <w:r w:rsidR="00E80B9E" w:rsidRPr="00E80B9E">
        <w:t>člověka</w:t>
      </w:r>
      <w:r w:rsidR="00E80B9E">
        <w:t xml:space="preserve">–mrtvoly“ </w:t>
      </w:r>
      <w:r w:rsidR="00E80B9E" w:rsidRPr="00E80B9E">
        <w:t xml:space="preserve">provedl </w:t>
      </w:r>
      <w:r w:rsidR="00E80B9E">
        <w:t>G</w:t>
      </w:r>
      <w:r w:rsidR="00E80B9E" w:rsidRPr="00E80B9E">
        <w:t xml:space="preserve">rosseteste ve spise </w:t>
      </w:r>
      <w:r w:rsidR="00E80B9E" w:rsidRPr="00E80B9E">
        <w:rPr>
          <w:i/>
          <w:iCs/>
        </w:rPr>
        <w:t>De anima et de potenciis eius</w:t>
      </w:r>
      <w:r w:rsidR="00E80B9E">
        <w:t xml:space="preserve"> (1225</w:t>
      </w:r>
      <w:r w:rsidR="00E80B9E" w:rsidRPr="00E80B9E">
        <w:rPr>
          <w:iCs/>
        </w:rPr>
        <w:t>)</w:t>
      </w:r>
      <w:r w:rsidR="00E80B9E" w:rsidRPr="00E80B9E">
        <w:t xml:space="preserve"> s prvním výslovným odkazem na Averro</w:t>
      </w:r>
      <w:r w:rsidR="00E80B9E">
        <w:t>es</w:t>
      </w:r>
      <w:r w:rsidR="00D903C6">
        <w:t xml:space="preserve">ův výklad. </w:t>
      </w:r>
      <w:r>
        <w:t xml:space="preserve">Alvernus upravil Grossetesteho interpretaci pro </w:t>
      </w:r>
      <w:r>
        <w:lastRenderedPageBreak/>
        <w:t>nový výklad CMDA podle Scotových přednášek v Paříži, které roku 1230 založily výklad Sicilské školy</w:t>
      </w:r>
      <w:r>
        <w:fldChar w:fldCharType="begin"/>
      </w:r>
      <w:r>
        <w:instrText xml:space="preserve"> XE "</w:instrText>
      </w:r>
      <w:r w:rsidRPr="081D3A09">
        <w:instrText>Sicilská škola</w:instrText>
      </w:r>
      <w:r>
        <w:instrText xml:space="preserve">" </w:instrText>
      </w:r>
      <w:r>
        <w:fldChar w:fldCharType="end"/>
      </w:r>
      <w:r>
        <w:t xml:space="preserve"> (</w:t>
      </w:r>
      <w:r w:rsidRPr="00273106">
        <w:rPr>
          <w:i/>
        </w:rPr>
        <w:t>De potenciis animae et obiectis</w:t>
      </w:r>
      <w:r>
        <w:t xml:space="preserve">, 1230). Tuto tradici správného výkladu Aristotela v Paříži i na Oxfordu brání Bacon v díle </w:t>
      </w:r>
      <w:r w:rsidRPr="00273106">
        <w:rPr>
          <w:i/>
        </w:rPr>
        <w:t xml:space="preserve">Distinccio tercia de anima </w:t>
      </w:r>
      <w:r>
        <w:t xml:space="preserve">(1255) a z této pozice také kritizuje oxfordské sofisty (kap. 5.2). </w:t>
      </w:r>
      <w:r w:rsidRPr="00273106">
        <w:t xml:space="preserve">Vědu </w:t>
      </w:r>
      <w:r w:rsidR="009A11EE">
        <w:t xml:space="preserve">o člověku </w:t>
      </w:r>
      <w:r w:rsidRPr="00273106">
        <w:t>za</w:t>
      </w:r>
      <w:r w:rsidR="009A11EE">
        <w:t xml:space="preserve">ložil </w:t>
      </w:r>
      <w:r w:rsidRPr="00273106">
        <w:t xml:space="preserve">správně utvořený soud v podobě vědeckého </w:t>
      </w:r>
      <w:r w:rsidRPr="00273106">
        <w:rPr>
          <w:i/>
        </w:rPr>
        <w:t>demonstratio</w:t>
      </w:r>
      <w:r w:rsidRPr="00273106">
        <w:t xml:space="preserve">. Skuteční aristotelikové věděli, že klíčem pro </w:t>
      </w:r>
      <w:r>
        <w:t xml:space="preserve">ustavení </w:t>
      </w:r>
      <w:r w:rsidRPr="00273106">
        <w:t xml:space="preserve">etiky jako autonomní vědy napojené na reálný svět a na reálné etické a politické jednání </w:t>
      </w:r>
      <w:r w:rsidR="00427E98">
        <w:t>osoby</w:t>
      </w:r>
      <w:r w:rsidRPr="00273106">
        <w:t xml:space="preserve"> </w:t>
      </w:r>
      <w:r>
        <w:t>je praktický</w:t>
      </w:r>
      <w:r w:rsidRPr="00273106">
        <w:t xml:space="preserve"> sylogismu</w:t>
      </w:r>
      <w:r>
        <w:t>s</w:t>
      </w:r>
      <w:r>
        <w:fldChar w:fldCharType="begin"/>
      </w:r>
      <w:r>
        <w:instrText xml:space="preserve"> XE "praktický sylogismus" </w:instrText>
      </w:r>
      <w:r>
        <w:fldChar w:fldCharType="end"/>
      </w:r>
      <w:r w:rsidRPr="00273106">
        <w:t xml:space="preserve"> </w:t>
      </w:r>
      <w:r>
        <w:t xml:space="preserve">v </w:t>
      </w:r>
      <w:r w:rsidRPr="081F43F4">
        <w:rPr>
          <w:i/>
        </w:rPr>
        <w:t>Etice Nikomachově</w:t>
      </w:r>
      <w:r>
        <w:t xml:space="preserve"> (E.N. </w:t>
      </w:r>
      <w:r w:rsidRPr="00273106">
        <w:t>1147a25–b5</w:t>
      </w:r>
      <w:r>
        <w:fldChar w:fldCharType="begin"/>
      </w:r>
      <w:r>
        <w:instrText xml:space="preserve"> XE "Aristoteles:</w:instrText>
      </w:r>
      <w:r w:rsidRPr="00530949">
        <w:instrText>E.N. 1147a25–b5</w:instrText>
      </w:r>
      <w:r>
        <w:instrText xml:space="preserve">" </w:instrText>
      </w:r>
      <w:r>
        <w:fldChar w:fldCharType="end"/>
      </w:r>
      <w:r w:rsidRPr="00273106">
        <w:t xml:space="preserve">). </w:t>
      </w:r>
      <w:r>
        <w:t>Aristoteles</w:t>
      </w:r>
      <w:r w:rsidRPr="00273106">
        <w:t xml:space="preserve"> jasně říká, </w:t>
      </w:r>
      <w:r>
        <w:t xml:space="preserve">že praktický soud </w:t>
      </w:r>
      <w:r w:rsidRPr="00273106">
        <w:t xml:space="preserve">a </w:t>
      </w:r>
      <w:r>
        <w:t>praktický intelekt určují</w:t>
      </w:r>
      <w:r w:rsidRPr="00273106">
        <w:t xml:space="preserve"> partikulární jednání (πρακτὰ γὰρ τὰ καθ' ἕ</w:t>
      </w:r>
      <w:r>
        <w:t>καστα, E.</w:t>
      </w:r>
      <w:r w:rsidRPr="00273106">
        <w:t>N. 1147a3‒4</w:t>
      </w:r>
      <w:r>
        <w:fldChar w:fldCharType="begin"/>
      </w:r>
      <w:r>
        <w:instrText xml:space="preserve"> XE "Aristoteles:</w:instrText>
      </w:r>
      <w:r w:rsidRPr="00530949">
        <w:instrText>E.N. 1147a</w:instrText>
      </w:r>
      <w:r>
        <w:instrText xml:space="preserve">3–4" </w:instrText>
      </w:r>
      <w:r>
        <w:fldChar w:fldCharType="end"/>
      </w:r>
      <w:r w:rsidRPr="00273106">
        <w:t xml:space="preserve">). Pokud má být etika pravdivě založena jako věda v rámci </w:t>
      </w:r>
      <w:r>
        <w:t xml:space="preserve">deduktivního </w:t>
      </w:r>
      <w:r w:rsidRPr="00273106">
        <w:rPr>
          <w:i/>
        </w:rPr>
        <w:t>demonstratio</w:t>
      </w:r>
      <w:r>
        <w:rPr>
          <w:i/>
        </w:rPr>
        <w:fldChar w:fldCharType="begin"/>
      </w:r>
      <w:r>
        <w:instrText xml:space="preserve"> XE "</w:instrText>
      </w:r>
      <w:r w:rsidRPr="004E6075">
        <w:rPr>
          <w:i/>
        </w:rPr>
        <w:instrText>demonstratio:</w:instrText>
      </w:r>
      <w:r>
        <w:instrText xml:space="preserve">etika" </w:instrText>
      </w:r>
      <w:r>
        <w:rPr>
          <w:i/>
        </w:rPr>
        <w:fldChar w:fldCharType="end"/>
      </w:r>
      <w:r w:rsidRPr="00273106">
        <w:t xml:space="preserve">, pak </w:t>
      </w:r>
      <w:r>
        <w:t xml:space="preserve">správný výměr etiky závisí </w:t>
      </w:r>
      <w:r w:rsidRPr="00273106">
        <w:t>na určení povahy středního členu soudu (</w:t>
      </w:r>
      <w:r w:rsidRPr="00273106">
        <w:rPr>
          <w:i/>
        </w:rPr>
        <w:t>medium</w:t>
      </w:r>
      <w:r>
        <w:rPr>
          <w:i/>
        </w:rPr>
        <w:fldChar w:fldCharType="begin"/>
      </w:r>
      <w:r>
        <w:instrText xml:space="preserve"> XE "</w:instrText>
      </w:r>
      <w:r w:rsidRPr="001618A5">
        <w:rPr>
          <w:i/>
        </w:rPr>
        <w:instrText>medium:</w:instrText>
      </w:r>
      <w:r>
        <w:instrText xml:space="preserve">Aristoteles" </w:instrText>
      </w:r>
      <w:r>
        <w:rPr>
          <w:i/>
        </w:rPr>
        <w:fldChar w:fldCharType="end"/>
      </w:r>
      <w:r w:rsidRPr="00273106">
        <w:t xml:space="preserve">). V něm se sbíhá singulární kauzalita na úrovni působení reálného světa a univerzální predikace této kauzality. </w:t>
      </w:r>
      <w:r>
        <w:t xml:space="preserve">Albertův spor o princip </w:t>
      </w:r>
      <w:r w:rsidR="08A649EB" w:rsidRPr="08A649EB">
        <w:rPr>
          <w:i/>
        </w:rPr>
        <w:t>ex</w:t>
      </w:r>
      <w:r w:rsidR="08A649EB">
        <w:t xml:space="preserve"> </w:t>
      </w:r>
      <w:r w:rsidR="08A649EB">
        <w:rPr>
          <w:i/>
        </w:rPr>
        <w:t>in</w:t>
      </w:r>
      <w:r w:rsidRPr="00273106">
        <w:rPr>
          <w:i/>
        </w:rPr>
        <w:t>media</w:t>
      </w:r>
      <w:r w:rsidR="08A649EB">
        <w:rPr>
          <w:i/>
        </w:rPr>
        <w:t>tis</w:t>
      </w:r>
      <w:r>
        <w:rPr>
          <w:i/>
        </w:rPr>
        <w:fldChar w:fldCharType="begin"/>
      </w:r>
      <w:r>
        <w:instrText xml:space="preserve"> XE "princip </w:instrText>
      </w:r>
      <w:r w:rsidR="08A649EB">
        <w:rPr>
          <w:i/>
        </w:rPr>
        <w:instrText>ex in</w:instrText>
      </w:r>
      <w:r w:rsidRPr="0034348F">
        <w:rPr>
          <w:i/>
        </w:rPr>
        <w:instrText>mediatis</w:instrText>
      </w:r>
      <w:r>
        <w:instrText xml:space="preserve">" </w:instrText>
      </w:r>
      <w:r>
        <w:rPr>
          <w:i/>
        </w:rPr>
        <w:fldChar w:fldCharType="end"/>
      </w:r>
      <w:r>
        <w:t xml:space="preserve"> s Kil</w:t>
      </w:r>
      <w:r w:rsidRPr="00273106">
        <w:t xml:space="preserve">wardbym </w:t>
      </w:r>
      <w:r>
        <w:t xml:space="preserve">v letech </w:t>
      </w:r>
      <w:r w:rsidRPr="00273106">
        <w:t>1240‒45</w:t>
      </w:r>
      <w:r>
        <w:t xml:space="preserve"> se týkal i správného výkladu </w:t>
      </w:r>
      <w:r w:rsidRPr="08DE2AA9">
        <w:rPr>
          <w:i/>
        </w:rPr>
        <w:t>Etiky</w:t>
      </w:r>
      <w:r>
        <w:t xml:space="preserve">, nejen výkladu spisů jako </w:t>
      </w:r>
      <w:r w:rsidRPr="08DE2AA9">
        <w:rPr>
          <w:i/>
        </w:rPr>
        <w:t>De anima</w:t>
      </w:r>
      <w:r>
        <w:rPr>
          <w:i/>
        </w:rPr>
        <w:t>, Kategorie</w:t>
      </w:r>
      <w:r>
        <w:t xml:space="preserve"> a </w:t>
      </w:r>
      <w:r>
        <w:rPr>
          <w:i/>
        </w:rPr>
        <w:t>Metafyzika</w:t>
      </w:r>
      <w:r>
        <w:t xml:space="preserve"> </w:t>
      </w:r>
      <w:r w:rsidRPr="00273106">
        <w:t xml:space="preserve">(kap. 4.4.1). </w:t>
      </w:r>
      <w:r>
        <w:t xml:space="preserve">Dobro dané v modu pro nás </w:t>
      </w:r>
      <w:r w:rsidRPr="00273106">
        <w:t>(πρὸς ἡμᾶς, E.N. 1107a1</w:t>
      </w:r>
      <w:r>
        <w:fldChar w:fldCharType="begin"/>
      </w:r>
      <w:r>
        <w:instrText xml:space="preserve"> XE "Aristoteles:</w:instrText>
      </w:r>
      <w:r w:rsidRPr="003A1F61">
        <w:instrText>E.N. 1107a1</w:instrText>
      </w:r>
      <w:r>
        <w:instrText xml:space="preserve">" </w:instrText>
      </w:r>
      <w:r>
        <w:fldChar w:fldCharType="end"/>
      </w:r>
      <w:r w:rsidRPr="00273106">
        <w:t>)</w:t>
      </w:r>
      <w:r>
        <w:t xml:space="preserve"> je teoreticky poznané a prakticky realizované</w:t>
      </w:r>
      <w:r w:rsidRPr="00273106">
        <w:t xml:space="preserve"> jako zde a nyní poznaný střed mezi škodlivými extrémy (τῷ ὀρθῷ λόγῳ, E.N. 1147b3</w:t>
      </w:r>
      <w:r>
        <w:fldChar w:fldCharType="begin"/>
      </w:r>
      <w:r>
        <w:instrText xml:space="preserve"> XE "Aristoteles:E.N. 1147b3" </w:instrText>
      </w:r>
      <w:r>
        <w:fldChar w:fldCharType="end"/>
      </w:r>
      <w:r w:rsidRPr="00273106">
        <w:t xml:space="preserve">). V případě etiky a politiky jde o jednání podle </w:t>
      </w:r>
      <w:r w:rsidRPr="08E931EF">
        <w:rPr>
          <w:i/>
        </w:rPr>
        <w:t>fronésis</w:t>
      </w:r>
      <w:r w:rsidRPr="00273106">
        <w:t xml:space="preserve">, kdy prozíravý člověk sleduje správnou míru </w:t>
      </w:r>
      <w:r>
        <w:t xml:space="preserve">v jednání </w:t>
      </w:r>
      <w:r w:rsidRPr="00273106">
        <w:t>(</w:t>
      </w:r>
      <w:r w:rsidRPr="00273106">
        <w:rPr>
          <w:i/>
        </w:rPr>
        <w:t>recta ratio</w:t>
      </w:r>
      <w:r>
        <w:rPr>
          <w:i/>
        </w:rPr>
        <w:fldChar w:fldCharType="begin"/>
      </w:r>
      <w:r>
        <w:instrText xml:space="preserve"> XE "etika:</w:instrText>
      </w:r>
      <w:r w:rsidRPr="0042222F">
        <w:rPr>
          <w:i/>
        </w:rPr>
        <w:instrText>recta ratio</w:instrText>
      </w:r>
      <w:r>
        <w:instrText xml:space="preserve">" </w:instrText>
      </w:r>
      <w:r>
        <w:rPr>
          <w:i/>
        </w:rPr>
        <w:fldChar w:fldCharType="end"/>
      </w:r>
      <w:r w:rsidRPr="00273106">
        <w:t xml:space="preserve">). Škola prvního averroismu </w:t>
      </w:r>
      <w:r>
        <w:t xml:space="preserve">na rozdíl od mystických výkladů </w:t>
      </w:r>
      <w:r w:rsidRPr="00273106">
        <w:rPr>
          <w:i/>
        </w:rPr>
        <w:t>fronésis</w:t>
      </w:r>
      <w:r>
        <w:rPr>
          <w:i/>
        </w:rPr>
        <w:fldChar w:fldCharType="begin"/>
      </w:r>
      <w:r>
        <w:instrText xml:space="preserve"> XE "</w:instrText>
      </w:r>
      <w:r w:rsidRPr="00BD03F3">
        <w:rPr>
          <w:i/>
        </w:rPr>
        <w:instrText>fronésis</w:instrText>
      </w:r>
      <w:r>
        <w:instrText xml:space="preserve">" </w:instrText>
      </w:r>
      <w:r>
        <w:rPr>
          <w:i/>
        </w:rPr>
        <w:fldChar w:fldCharType="end"/>
      </w:r>
      <w:r>
        <w:t xml:space="preserve"> jasně viděla, že první poznávací princip </w:t>
      </w:r>
      <w:r w:rsidR="08A649EB">
        <w:rPr>
          <w:i/>
        </w:rPr>
        <w:t>ex in</w:t>
      </w:r>
      <w:r w:rsidRPr="08991837">
        <w:rPr>
          <w:i/>
        </w:rPr>
        <w:t>mediatis</w:t>
      </w:r>
      <w:r>
        <w:t xml:space="preserve"> vzatý z reálné kauzality </w:t>
      </w:r>
      <w:r w:rsidRPr="00273106">
        <w:t xml:space="preserve">hraje v </w:t>
      </w:r>
      <w:r w:rsidRPr="08E22DD8">
        <w:rPr>
          <w:i/>
        </w:rPr>
        <w:t>Etice</w:t>
      </w:r>
      <w:r w:rsidRPr="00273106">
        <w:t xml:space="preserve"> centrální roli vzhlede</w:t>
      </w:r>
      <w:r w:rsidR="00B941B1">
        <w:t>m k reálnému jednání osoby</w:t>
      </w:r>
      <w:r w:rsidRPr="00273106">
        <w:t xml:space="preserve">. Teoretická moudrost je v otázce správného jednání výslovně postavena až na druhého místo vzhledem k praktické moudrosti. Teoretikové jako Anaxágorás a Thálés podle </w:t>
      </w:r>
      <w:r w:rsidRPr="08FF458D">
        <w:rPr>
          <w:i/>
        </w:rPr>
        <w:t>Etiky</w:t>
      </w:r>
      <w:r w:rsidRPr="00273106">
        <w:t xml:space="preserve"> nehledají primárně lidské dobro (οὐ τὰ ἀνθρώπινα ἀγαθὰ ζητοῦσιν, </w:t>
      </w:r>
      <w:r w:rsidRPr="00273106">
        <w:rPr>
          <w:i/>
          <w:iCs/>
        </w:rPr>
        <w:t>E.N.</w:t>
      </w:r>
      <w:r>
        <w:t xml:space="preserve"> 1141b3‒</w:t>
      </w:r>
      <w:r w:rsidRPr="00273106">
        <w:t>8</w:t>
      </w:r>
      <w:r>
        <w:fldChar w:fldCharType="begin"/>
      </w:r>
      <w:r>
        <w:instrText xml:space="preserve"> XE "Aristoteles:E.N. 1141b3‒8" </w:instrText>
      </w:r>
      <w:r>
        <w:fldChar w:fldCharType="end"/>
      </w:r>
      <w:r w:rsidRPr="00273106">
        <w:t xml:space="preserve">). Kdo </w:t>
      </w:r>
      <w:r>
        <w:t xml:space="preserve">četl </w:t>
      </w:r>
      <w:r w:rsidRPr="089B5D64">
        <w:rPr>
          <w:i/>
        </w:rPr>
        <w:t>E</w:t>
      </w:r>
      <w:r>
        <w:rPr>
          <w:i/>
        </w:rPr>
        <w:t xml:space="preserve">tiku Nikomachovu </w:t>
      </w:r>
      <w:r w:rsidRPr="089B5D64">
        <w:t>kriticky a pozorně,</w:t>
      </w:r>
      <w:r w:rsidRPr="00273106">
        <w:t xml:space="preserve"> </w:t>
      </w:r>
      <w:r>
        <w:t xml:space="preserve">ten </w:t>
      </w:r>
      <w:r w:rsidRPr="00273106">
        <w:t xml:space="preserve">nemohl tato fakta přehlédnout, zvláště po uvedení </w:t>
      </w:r>
      <w:r>
        <w:t>Averroesových komentářů na latinský Západ. Komentátor výslovně upozornil na to, že moderní avicennisté nečetli Aristotela, ale své vlastní sofistické fabulace (</w:t>
      </w:r>
      <w:r w:rsidRPr="08417D8E">
        <w:rPr>
          <w:i/>
        </w:rPr>
        <w:t>Moderni dimittunt libros Aristotelis</w:t>
      </w:r>
      <w:r>
        <w:t>, kap. 2.5</w:t>
      </w:r>
      <w:r w:rsidRPr="08417D8E">
        <w:t>)</w:t>
      </w:r>
      <w:r>
        <w:t xml:space="preserve">. Sicilská škola kritizovala v Paříži podobou modernistickou skupinu, která místo pravdivého </w:t>
      </w:r>
      <w:r w:rsidR="00AF37A6">
        <w:t xml:space="preserve">výkladu </w:t>
      </w:r>
      <w:r>
        <w:t>Aristotela dosadi</w:t>
      </w:r>
      <w:r w:rsidR="00491E36">
        <w:t xml:space="preserve">la vlastní sofistické fabulace. </w:t>
      </w:r>
      <w:r w:rsidRPr="00273106">
        <w:t xml:space="preserve">Spor mezi oběma školami </w:t>
      </w:r>
      <w:r>
        <w:lastRenderedPageBreak/>
        <w:t xml:space="preserve">ohledně interpretace </w:t>
      </w:r>
      <w:r w:rsidRPr="08FF458D">
        <w:rPr>
          <w:i/>
        </w:rPr>
        <w:t>Etiky Nikomachovy</w:t>
      </w:r>
      <w:r>
        <w:t xml:space="preserve"> </w:t>
      </w:r>
      <w:r w:rsidRPr="00273106">
        <w:t>byl nev</w:t>
      </w:r>
      <w:r>
        <w:t>yhnutelný a jeho první kolo běželo v letech 1240‒50. O</w:t>
      </w:r>
      <w:r w:rsidRPr="00273106">
        <w:t>pět se týkal sofistického výkladu Korpusu, který druhý averroismus převedl z oblasti metafyziky a noetiky i do oblasti etiky.</w:t>
      </w:r>
      <w:r>
        <w:t xml:space="preserve"> T</w:t>
      </w:r>
      <w:r w:rsidRPr="00273106">
        <w:rPr>
          <w:rStyle w:val="addmd"/>
        </w:rPr>
        <w:t xml:space="preserve">ím vznikl další důvod, proč biskup Alvernus nazval </w:t>
      </w:r>
      <w:r>
        <w:rPr>
          <w:rStyle w:val="addmd"/>
        </w:rPr>
        <w:t xml:space="preserve">příslušníky této školy titulem </w:t>
      </w:r>
      <w:r w:rsidRPr="00273106">
        <w:rPr>
          <w:rStyle w:val="addmd"/>
          <w:i/>
        </w:rPr>
        <w:t>sophistae Latini</w:t>
      </w:r>
      <w:r>
        <w:rPr>
          <w:rStyle w:val="addmd"/>
          <w:i/>
        </w:rPr>
        <w:fldChar w:fldCharType="begin"/>
      </w:r>
      <w:r>
        <w:instrText xml:space="preserve"> XE "druhý averroismus:</w:instrText>
      </w:r>
      <w:r w:rsidRPr="00EC0AF4">
        <w:rPr>
          <w:i/>
          <w:lang w:eastAsia="en-US"/>
        </w:rPr>
        <w:instrText>sophistae Latini</w:instrText>
      </w:r>
      <w:r>
        <w:instrText xml:space="preserve">" </w:instrText>
      </w:r>
      <w:r>
        <w:rPr>
          <w:rStyle w:val="addmd"/>
          <w:i/>
        </w:rPr>
        <w:fldChar w:fldCharType="end"/>
      </w:r>
      <w:r>
        <w:rPr>
          <w:rStyle w:val="addmd"/>
        </w:rPr>
        <w:t xml:space="preserve"> a proč Rufus musel odejít z Paříže. Z předešlého výkladu je zřejmé, že první modernista neúspěšně obhajoval také analytickou etiku </w:t>
      </w:r>
      <w:r w:rsidRPr="006111C8">
        <w:rPr>
          <w:rStyle w:val="addmd"/>
          <w:i/>
        </w:rPr>
        <w:t>Modernorum</w:t>
      </w:r>
      <w:r>
        <w:rPr>
          <w:rStyle w:val="addmd"/>
        </w:rPr>
        <w:t>, nejen analytickou metafyziku a teorii poznání.</w:t>
      </w:r>
      <w:r w:rsidRPr="00273106">
        <w:rPr>
          <w:rStyle w:val="addmd"/>
        </w:rPr>
        <w:t xml:space="preserve"> Modernisté vytvořili skrze dělení dobra třetího druhu </w:t>
      </w:r>
      <w:r>
        <w:rPr>
          <w:rStyle w:val="addmd"/>
        </w:rPr>
        <w:t xml:space="preserve">v rámci </w:t>
      </w:r>
      <w:r>
        <w:rPr>
          <w:rStyle w:val="addmd"/>
          <w:i/>
        </w:rPr>
        <w:t>Arbor Porp</w:t>
      </w:r>
      <w:r w:rsidRPr="00F728ED">
        <w:rPr>
          <w:rStyle w:val="addmd"/>
          <w:i/>
        </w:rPr>
        <w:t>hyriana</w:t>
      </w:r>
      <w:r>
        <w:rPr>
          <w:rStyle w:val="addmd"/>
        </w:rPr>
        <w:t xml:space="preserve"> první objektivní klasifikaci etiky. Foucaultův post</w:t>
      </w:r>
      <w:r>
        <w:rPr>
          <w:rStyle w:val="addmd"/>
        </w:rPr>
        <w:noBreakHyphen/>
        <w:t xml:space="preserve">strukturalistický výklad novověké </w:t>
      </w:r>
      <w:r w:rsidRPr="002E2A90">
        <w:rPr>
          <w:rStyle w:val="addmd"/>
          <w:i/>
        </w:rPr>
        <w:t>epistémé</w:t>
      </w:r>
      <w:r>
        <w:rPr>
          <w:rStyle w:val="addmd"/>
          <w:i/>
        </w:rPr>
        <w:fldChar w:fldCharType="begin"/>
      </w:r>
      <w:r>
        <w:instrText xml:space="preserve"> XE "</w:instrText>
      </w:r>
      <w:r w:rsidRPr="005B05F0">
        <w:rPr>
          <w:i/>
        </w:rPr>
        <w:instrText>epistémé</w:instrText>
      </w:r>
      <w:r>
        <w:instrText xml:space="preserve">" </w:instrText>
      </w:r>
      <w:r>
        <w:rPr>
          <w:rStyle w:val="addmd"/>
          <w:i/>
        </w:rPr>
        <w:fldChar w:fldCharType="end"/>
      </w:r>
      <w:r>
        <w:rPr>
          <w:rStyle w:val="addmd"/>
        </w:rPr>
        <w:t xml:space="preserve"> završil tento sofistický výklad humanitních věd ve věku nihilistického humanismu</w:t>
      </w:r>
      <w:r w:rsidRPr="00273106">
        <w:rPr>
          <w:rStyle w:val="addmd"/>
        </w:rPr>
        <w:t>.</w:t>
      </w:r>
      <w:r>
        <w:rPr>
          <w:rStyle w:val="addmd"/>
        </w:rPr>
        <w:t xml:space="preserve"> Porretánský </w:t>
      </w:r>
      <w:r>
        <w:t xml:space="preserve">člověk-mrtvola je definován v modu </w:t>
      </w:r>
      <w:r w:rsidRPr="00575215">
        <w:rPr>
          <w:i/>
        </w:rPr>
        <w:t>semel</w:t>
      </w:r>
      <w:r>
        <w:t>‒</w:t>
      </w:r>
      <w:r w:rsidRPr="00575215">
        <w:rPr>
          <w:i/>
        </w:rPr>
        <w:t>semper</w:t>
      </w:r>
      <w:r>
        <w:rPr>
          <w:i/>
        </w:rPr>
        <w:fldChar w:fldCharType="begin"/>
      </w:r>
      <w:r>
        <w:instrText xml:space="preserve"> XE "predikace:</w:instrText>
      </w:r>
      <w:r w:rsidRPr="00300A28">
        <w:rPr>
          <w:i/>
        </w:rPr>
        <w:instrText>semel</w:instrText>
      </w:r>
      <w:r w:rsidRPr="00300A28">
        <w:instrText>‒</w:instrText>
      </w:r>
      <w:r w:rsidRPr="00300A28">
        <w:rPr>
          <w:i/>
        </w:rPr>
        <w:instrText>semper</w:instrText>
      </w:r>
      <w:r>
        <w:instrText xml:space="preserve">" </w:instrText>
      </w:r>
      <w:r>
        <w:rPr>
          <w:i/>
        </w:rPr>
        <w:fldChar w:fldCharType="end"/>
      </w:r>
      <w:r>
        <w:t xml:space="preserve"> jako specifické individuum. K určení jednání pro toto neexistující jsoucno třetího druhu stačí svoboda jako specifický koncept, či </w:t>
      </w:r>
      <w:r w:rsidRPr="00575215">
        <w:rPr>
          <w:i/>
        </w:rPr>
        <w:t>scibile</w:t>
      </w:r>
      <w:r>
        <w:rPr>
          <w:i/>
        </w:rPr>
        <w:fldChar w:fldCharType="begin"/>
      </w:r>
      <w:r>
        <w:instrText xml:space="preserve"> XE "</w:instrText>
      </w:r>
      <w:r w:rsidRPr="00AA4F67">
        <w:rPr>
          <w:i/>
        </w:rPr>
        <w:instrText>scibile</w:instrText>
      </w:r>
      <w:r>
        <w:rPr>
          <w:i/>
        </w:rPr>
        <w:instrText>:</w:instrText>
      </w:r>
      <w:r w:rsidRPr="00C61BA2">
        <w:instrText>objektivní</w:instrText>
      </w:r>
      <w:r>
        <w:rPr>
          <w:i/>
        </w:rPr>
        <w:instrText xml:space="preserve"> </w:instrText>
      </w:r>
      <w:r w:rsidRPr="00C61BA2">
        <w:instrText>etika</w:instrText>
      </w:r>
      <w:r>
        <w:instrText xml:space="preserve">" </w:instrText>
      </w:r>
      <w:r>
        <w:rPr>
          <w:i/>
        </w:rPr>
        <w:fldChar w:fldCharType="end"/>
      </w:r>
      <w:r>
        <w:t xml:space="preserve"> dané apriori, například skrze hypostázovanou a ideologickou podobu lidských práv. Dělení a třídění toho či onoho etického </w:t>
      </w:r>
      <w:r w:rsidRPr="084929B4">
        <w:rPr>
          <w:i/>
        </w:rPr>
        <w:t>scibile</w:t>
      </w:r>
      <w:r>
        <w:t xml:space="preserve"> charakterizuje jak postmoderního hegeliánského akademika před Marxem tak teoretického ideologa v epoše současného nihilismu. Tento postmoderní omyl daný fundamentálním pochybením v otázce praktického intelektu zásadně kritizovala a rektifikovala Hana Arendtová. Aristotelská myslitelka oddělila řemeslné vyrábění od politické praxe a odmítla koncept liberální svobody jako specifického mýtu Západu. Postmoderní osvícenští liberálové vedeni vlastním intelektem-sluncem také nečetli Aristotela a místo politického jednání občana zavedli politickou liberální mytopoetiku založenou na svobodě individuální apolitické vůle. </w:t>
      </w:r>
    </w:p>
    <w:p w:rsidR="08163013" w:rsidRPr="00273106" w:rsidRDefault="08163013" w:rsidP="08163013">
      <w:r>
        <w:tab/>
      </w:r>
      <w:r w:rsidRPr="00273106">
        <w:t xml:space="preserve">Nyní se můžeme </w:t>
      </w:r>
      <w:r>
        <w:t xml:space="preserve">vrátit k citovanému dílu </w:t>
      </w:r>
      <w:r w:rsidRPr="00273106">
        <w:rPr>
          <w:i/>
        </w:rPr>
        <w:t>De homine</w:t>
      </w:r>
      <w:r>
        <w:t>, které</w:t>
      </w:r>
      <w:r w:rsidRPr="00273106">
        <w:t xml:space="preserve"> poprvé v dějinách latinského Západu integrálně obhajuje Aristotelovo a  </w:t>
      </w:r>
      <w:r>
        <w:t>Averroes</w:t>
      </w:r>
      <w:r w:rsidRPr="00273106">
        <w:t xml:space="preserve">ovo pojetí praktického intelektu. Albert zrušil scénář etiky podle druhého averroismu, který </w:t>
      </w:r>
      <w:r>
        <w:t xml:space="preserve">neúspěšně </w:t>
      </w:r>
      <w:r w:rsidRPr="00273106">
        <w:t xml:space="preserve">prezentovali Kilwardby </w:t>
      </w:r>
      <w:r>
        <w:t xml:space="preserve">a </w:t>
      </w:r>
      <w:r w:rsidRPr="00273106">
        <w:t>Rufus v Paříži</w:t>
      </w:r>
      <w:r>
        <w:t xml:space="preserve">. V roce 1245 se do Oxfordu vrátil akademicky poražený Kilwardby a v roce 1250 jej následoval Rufus. Albertovo pojetí etiky přijaté biskupem Alvernem jako základ křesťanké etiky </w:t>
      </w:r>
      <w:r w:rsidR="0048559D">
        <w:t>„</w:t>
      </w:r>
      <w:r>
        <w:rPr>
          <w:i/>
        </w:rPr>
        <w:t>ad mentem Averro</w:t>
      </w:r>
      <w:r w:rsidRPr="08553429">
        <w:rPr>
          <w:i/>
        </w:rPr>
        <w:t>is</w:t>
      </w:r>
      <w:r w:rsidR="0048559D">
        <w:t>“</w:t>
      </w:r>
      <w:r>
        <w:t xml:space="preserve"> bylo hlavní příčinou jejich odchodu z Paříže zpět do bašty modernismu</w:t>
      </w:r>
      <w:r w:rsidR="00324883">
        <w:t xml:space="preserve"> na Oxfordu</w:t>
      </w:r>
      <w:r>
        <w:t xml:space="preserve">. </w:t>
      </w:r>
      <w:r w:rsidR="0048559D">
        <w:t xml:space="preserve">Albert </w:t>
      </w:r>
      <w:r>
        <w:t>zakotvil</w:t>
      </w:r>
      <w:r w:rsidRPr="00273106">
        <w:t xml:space="preserve"> etiku v jednání a činnosti</w:t>
      </w:r>
      <w:r>
        <w:t xml:space="preserve"> jednotlivce. P</w:t>
      </w:r>
      <w:r w:rsidRPr="00273106">
        <w:t xml:space="preserve">roto </w:t>
      </w:r>
      <w:r>
        <w:t>odmítl</w:t>
      </w:r>
      <w:r w:rsidRPr="00273106">
        <w:t xml:space="preserve"> </w:t>
      </w:r>
      <w:r>
        <w:t xml:space="preserve">základní předpoklad Rufusovy hypostázované </w:t>
      </w:r>
      <w:r w:rsidR="00962190">
        <w:rPr>
          <w:i/>
        </w:rPr>
        <w:t>species</w:t>
      </w:r>
      <w:r w:rsidRPr="00273106">
        <w:t xml:space="preserve"> </w:t>
      </w:r>
      <w:r>
        <w:t>dobra, která v sobě obsahuje i kauzální působení dané reálně</w:t>
      </w:r>
      <w:r w:rsidRPr="00273106">
        <w:t>.</w:t>
      </w:r>
      <w:r>
        <w:t xml:space="preserve"> Tato kauzalita je podle Alberta nesmysl, protože definice </w:t>
      </w:r>
      <w:r w:rsidR="002F23EB">
        <w:t xml:space="preserve">praktického </w:t>
      </w:r>
      <w:r>
        <w:t xml:space="preserve">intelektu </w:t>
      </w:r>
      <w:r w:rsidR="002F23EB">
        <w:t xml:space="preserve">daná jako esence </w:t>
      </w:r>
      <w:r>
        <w:t xml:space="preserve">má z podstaty </w:t>
      </w:r>
      <w:r w:rsidR="002F23EB">
        <w:t xml:space="preserve">věci </w:t>
      </w:r>
      <w:r>
        <w:t>pouze potenciální charakter.</w:t>
      </w:r>
      <w:r w:rsidRPr="087C7BEC">
        <w:t xml:space="preserve"> </w:t>
      </w:r>
      <w:r>
        <w:lastRenderedPageBreak/>
        <w:t>Objektivní definice jednání podle Rufuse a Kilwardbyho zrušila samotnou možnost, jak intelekt může být praktický.</w:t>
      </w:r>
    </w:p>
    <w:p w:rsidR="08163013" w:rsidRPr="00873BA1" w:rsidRDefault="08163013" w:rsidP="08163013">
      <w:pPr>
        <w:pStyle w:val="Citace"/>
        <w:rPr>
          <w:noProof/>
          <w:lang w:val="cs-CZ"/>
        </w:rPr>
      </w:pPr>
      <w:r w:rsidRPr="00273106">
        <w:rPr>
          <w:noProof/>
          <w:lang w:val="cs-CZ"/>
        </w:rPr>
        <w:t>„</w:t>
      </w:r>
      <w:r>
        <w:rPr>
          <w:noProof/>
          <w:lang w:val="cs-CZ"/>
        </w:rPr>
        <w:t>Filosof praví, že motivem</w:t>
      </w:r>
      <w:r w:rsidR="008A4F03">
        <w:rPr>
          <w:noProof/>
          <w:lang w:val="cs-CZ"/>
        </w:rPr>
        <w:t xml:space="preserve"> jednání je pouze chtěné dobro. </w:t>
      </w:r>
      <w:r w:rsidR="008A4F03" w:rsidRPr="008A4F03">
        <w:rPr>
          <w:noProof/>
          <w:lang w:val="cs-CZ"/>
        </w:rPr>
        <w:t xml:space="preserve">Je-li zdrojem vůle praktický intelekt, pak racionální vymezení dobra v tomto intelektu nestačí k určení </w:t>
      </w:r>
      <w:r w:rsidR="00FA4F23">
        <w:rPr>
          <w:noProof/>
          <w:lang w:val="cs-CZ"/>
        </w:rPr>
        <w:t>reálného</w:t>
      </w:r>
      <w:r w:rsidR="00D6465A">
        <w:rPr>
          <w:noProof/>
          <w:lang w:val="cs-CZ"/>
        </w:rPr>
        <w:t xml:space="preserve"> jednán</w:t>
      </w:r>
      <w:r w:rsidR="00FA4F23">
        <w:rPr>
          <w:noProof/>
          <w:lang w:val="cs-CZ"/>
        </w:rPr>
        <w:t>í</w:t>
      </w:r>
      <w:r>
        <w:rPr>
          <w:noProof/>
          <w:lang w:val="cs-CZ"/>
        </w:rPr>
        <w:t>.“ </w:t>
      </w:r>
      <w:r>
        <w:rPr>
          <w:rStyle w:val="Znakapoznpodarou"/>
        </w:rPr>
        <w:footnoteReference w:id="540"/>
      </w:r>
    </w:p>
    <w:p w:rsidR="004807BB" w:rsidRDefault="002C1BF5" w:rsidP="08163013">
      <w:r w:rsidRPr="002C1BF5">
        <w:t xml:space="preserve">Scénář etického poznání se řídí </w:t>
      </w:r>
      <w:r>
        <w:t xml:space="preserve">schématem </w:t>
      </w:r>
      <w:r w:rsidRPr="002C1BF5">
        <w:t xml:space="preserve">prvního averroismu. Jednání je určováno ve vztahu ke skutečnému dobru, které chce reálně existující člověk. </w:t>
      </w:r>
      <w:r w:rsidR="08163013" w:rsidRPr="00273106">
        <w:t>Nasvícení poznání může jít jedině se smyslů</w:t>
      </w:r>
      <w:r w:rsidR="08163013">
        <w:t xml:space="preserve"> a </w:t>
      </w:r>
      <w:r w:rsidR="08163013" w:rsidRPr="00273106">
        <w:t xml:space="preserve">v případě </w:t>
      </w:r>
      <w:r w:rsidR="08163013">
        <w:t xml:space="preserve">praktického intelektu pouze </w:t>
      </w:r>
      <w:r w:rsidR="08163013" w:rsidRPr="00273106">
        <w:t>ze smyslové žádosti (</w:t>
      </w:r>
      <w:r w:rsidR="08163013" w:rsidRPr="00273106">
        <w:rPr>
          <w:i/>
        </w:rPr>
        <w:t>nihil movet nisi in quantum est appetitivum</w:t>
      </w:r>
      <w:r w:rsidR="08163013" w:rsidRPr="00273106">
        <w:t>). Pak</w:t>
      </w:r>
      <w:r w:rsidR="08163013">
        <w:t xml:space="preserve"> modernisté nemají pravdu v tom, že teoretický výměr </w:t>
      </w:r>
      <w:r w:rsidR="08163013" w:rsidRPr="00273106">
        <w:t>dobr</w:t>
      </w:r>
      <w:r w:rsidR="08163013">
        <w:t>a (</w:t>
      </w:r>
      <w:r w:rsidR="08163013" w:rsidRPr="00273106">
        <w:rPr>
          <w:i/>
        </w:rPr>
        <w:t>in rationem boni tantum</w:t>
      </w:r>
      <w:r w:rsidR="08163013">
        <w:t xml:space="preserve">) ustavuje </w:t>
      </w:r>
      <w:r w:rsidR="00004F4A">
        <w:t xml:space="preserve">sám od sebe </w:t>
      </w:r>
      <w:r w:rsidR="08163013" w:rsidRPr="00273106">
        <w:t>kauzální působení praktického intelektu (</w:t>
      </w:r>
      <w:r w:rsidR="08163013" w:rsidRPr="00273106">
        <w:rPr>
          <w:i/>
        </w:rPr>
        <w:t>non videbitur hoc sufficere</w:t>
      </w:r>
      <w:r w:rsidR="08163013" w:rsidRPr="00273106">
        <w:t xml:space="preserve">). Praktický intelekt </w:t>
      </w:r>
      <w:r w:rsidR="08163013">
        <w:rPr>
          <w:i/>
        </w:rPr>
        <w:fldChar w:fldCharType="begin"/>
      </w:r>
      <w:r w:rsidR="08163013">
        <w:instrText xml:space="preserve"> XE "</w:instrText>
      </w:r>
      <w:r w:rsidR="08163013" w:rsidRPr="001A1255">
        <w:rPr>
          <w:i/>
        </w:rPr>
        <w:instrText>intellectus practicus</w:instrText>
      </w:r>
      <w:r w:rsidR="08163013">
        <w:instrText xml:space="preserve">" </w:instrText>
      </w:r>
      <w:r w:rsidR="08163013">
        <w:rPr>
          <w:i/>
        </w:rPr>
        <w:fldChar w:fldCharType="end"/>
      </w:r>
      <w:r w:rsidR="08163013" w:rsidRPr="00273106">
        <w:t>integruje žád</w:t>
      </w:r>
      <w:r w:rsidR="08163013">
        <w:t xml:space="preserve">ostivost a vůli do svého pohybu, protože jedině tento pohyb </w:t>
      </w:r>
      <w:r w:rsidR="00CB3913">
        <w:t xml:space="preserve">v sobě </w:t>
      </w:r>
      <w:r w:rsidR="08163013">
        <w:t xml:space="preserve">nese aktualitu </w:t>
      </w:r>
      <w:r w:rsidR="08163013" w:rsidRPr="00273106">
        <w:t>(</w:t>
      </w:r>
      <w:r w:rsidR="08163013" w:rsidRPr="00273106">
        <w:rPr>
          <w:i/>
        </w:rPr>
        <w:t>intellectus practicus sit movens</w:t>
      </w:r>
      <w:r w:rsidR="08163013">
        <w:t>). Smyslová žádost aktualizující praktický intelekt jej vede k realizaci prakticky poznaného dobra</w:t>
      </w:r>
      <w:r w:rsidR="08163013" w:rsidRPr="00273106">
        <w:t xml:space="preserve">. </w:t>
      </w:r>
      <w:r w:rsidR="08163013">
        <w:t xml:space="preserve">Bez aktualizace ze smyslů by intelekt neměl praktické poznání, protože lidský intelekt je čistá </w:t>
      </w:r>
      <w:r w:rsidR="08163013" w:rsidRPr="008321E0">
        <w:rPr>
          <w:i/>
        </w:rPr>
        <w:t>tabula rasa</w:t>
      </w:r>
      <w:r w:rsidR="08163013">
        <w:rPr>
          <w:i/>
        </w:rPr>
        <w:fldChar w:fldCharType="begin"/>
      </w:r>
      <w:r w:rsidR="08163013">
        <w:instrText xml:space="preserve"> XE "</w:instrText>
      </w:r>
      <w:r w:rsidR="08163013" w:rsidRPr="00CE6D17">
        <w:rPr>
          <w:i/>
        </w:rPr>
        <w:instrText>tabula rasa</w:instrText>
      </w:r>
      <w:r w:rsidR="08163013">
        <w:instrText xml:space="preserve">" </w:instrText>
      </w:r>
      <w:r w:rsidR="08163013">
        <w:rPr>
          <w:i/>
        </w:rPr>
        <w:fldChar w:fldCharType="end"/>
      </w:r>
      <w:r w:rsidR="08163013">
        <w:t xml:space="preserve"> a jeho závěry jsou pouze univerzální a potenciální.</w:t>
      </w:r>
      <w:r w:rsidR="08163013" w:rsidRPr="00273106">
        <w:rPr>
          <w:rStyle w:val="Znakapoznpodarou"/>
        </w:rPr>
        <w:footnoteReference w:id="541"/>
      </w:r>
      <w:r w:rsidR="08163013">
        <w:t xml:space="preserve"> Albertovo pojetí </w:t>
      </w:r>
      <w:r w:rsidR="08163013" w:rsidRPr="00BB260F">
        <w:rPr>
          <w:i/>
        </w:rPr>
        <w:t>intellectus practicus</w:t>
      </w:r>
      <w:r w:rsidR="08163013">
        <w:t xml:space="preserve"> v </w:t>
      </w:r>
      <w:r w:rsidR="08163013" w:rsidRPr="00BB260F">
        <w:rPr>
          <w:i/>
        </w:rPr>
        <w:t>De homine</w:t>
      </w:r>
      <w:r w:rsidR="08163013">
        <w:t xml:space="preserve">, </w:t>
      </w:r>
      <w:r w:rsidR="08163013">
        <w:rPr>
          <w:rStyle w:val="addmd"/>
        </w:rPr>
        <w:t xml:space="preserve">q. 63 </w:t>
      </w:r>
      <w:r w:rsidR="008A2688">
        <w:rPr>
          <w:rStyle w:val="addmd"/>
        </w:rPr>
        <w:t xml:space="preserve">udělalo skutečné </w:t>
      </w:r>
      <w:r w:rsidR="008A2688" w:rsidRPr="008A2688">
        <w:rPr>
          <w:rStyle w:val="addmd"/>
          <w:i/>
        </w:rPr>
        <w:t>revolutio</w:t>
      </w:r>
      <w:r w:rsidR="008A2688">
        <w:rPr>
          <w:rStyle w:val="addmd"/>
        </w:rPr>
        <w:t xml:space="preserve"> zpět k Aristotelovi, a ne moderní a sofistikou </w:t>
      </w:r>
      <w:r w:rsidR="08163013">
        <w:t>revol</w:t>
      </w:r>
      <w:r w:rsidR="008A2688">
        <w:t xml:space="preserve">uci. Kritická exegeze </w:t>
      </w:r>
      <w:r w:rsidR="08163013">
        <w:t>Alberta vrátil</w:t>
      </w:r>
      <w:r w:rsidR="008A2688">
        <w:t>a</w:t>
      </w:r>
      <w:r w:rsidR="08163013">
        <w:t xml:space="preserve"> spekulace modernistů zpět ke skutečnému výkladu Aristotelova díla podle Komentátora. Modernistická dedukce zrušila praktick</w:t>
      </w:r>
      <w:r w:rsidR="00F471A6">
        <w:t>ý intelekt jako jedinečnou příčinu</w:t>
      </w:r>
      <w:r w:rsidR="08163013">
        <w:t xml:space="preserve">, která působí účinky v řádu prvních substancí. </w:t>
      </w:r>
      <w:r w:rsidR="08163013" w:rsidRPr="00273106">
        <w:t xml:space="preserve">Další dvě kritické otázky </w:t>
      </w:r>
      <w:r w:rsidR="08163013">
        <w:t xml:space="preserve">spisu </w:t>
      </w:r>
      <w:r w:rsidR="08163013" w:rsidRPr="00940E96">
        <w:rPr>
          <w:i/>
        </w:rPr>
        <w:t>De homine</w:t>
      </w:r>
      <w:r w:rsidR="08163013">
        <w:t xml:space="preserve"> </w:t>
      </w:r>
      <w:r w:rsidR="08163013" w:rsidRPr="00273106">
        <w:t xml:space="preserve">se týkají chybně postaveného etického intelektualismu, který pojednává praktický intelekt z </w:t>
      </w:r>
      <w:r w:rsidR="08163013">
        <w:t>neoplatonsk</w:t>
      </w:r>
      <w:r w:rsidR="08163013" w:rsidRPr="00273106">
        <w:t xml:space="preserve">é perspektivy </w:t>
      </w:r>
      <w:r w:rsidR="08163013">
        <w:t>Toledské školy</w:t>
      </w:r>
      <w:r w:rsidR="08163013">
        <w:fldChar w:fldCharType="begin"/>
      </w:r>
      <w:r w:rsidR="08163013">
        <w:instrText xml:space="preserve"> XE "</w:instrText>
      </w:r>
      <w:r w:rsidR="08163013" w:rsidRPr="08020F15">
        <w:instrText>Toledská škola</w:instrText>
      </w:r>
      <w:r w:rsidR="08163013">
        <w:instrText xml:space="preserve">" </w:instrText>
      </w:r>
      <w:r w:rsidR="08163013">
        <w:fldChar w:fldCharType="end"/>
      </w:r>
      <w:r w:rsidR="08163013">
        <w:t xml:space="preserve"> </w:t>
      </w:r>
      <w:r w:rsidR="08163013" w:rsidRPr="00273106">
        <w:t>a upřednostňuje teoretický pohled nad etickým.</w:t>
      </w:r>
      <w:r w:rsidR="08163013" w:rsidRPr="00273106">
        <w:rPr>
          <w:rStyle w:val="Znakapoznpodarou"/>
        </w:rPr>
        <w:footnoteReference w:id="542"/>
      </w:r>
      <w:r w:rsidR="08163013" w:rsidRPr="00273106">
        <w:t xml:space="preserve"> Albert odmítá oba postupy jako aporetické a zásadně je reviduje odkazem na </w:t>
      </w:r>
      <w:r w:rsidR="08163013">
        <w:t xml:space="preserve">Komentátorův výklad </w:t>
      </w:r>
      <w:r w:rsidR="08163013" w:rsidRPr="08CB09E1">
        <w:rPr>
          <w:i/>
        </w:rPr>
        <w:t>Etiky</w:t>
      </w:r>
      <w:r w:rsidR="08163013" w:rsidRPr="00273106">
        <w:t>. Praktický intelekt musí být nasvícen zepředu, od reálného jednání a od reálné žádostivosti dané nejprve smyslově. Jedině t</w:t>
      </w:r>
      <w:r w:rsidR="08163013">
        <w:t>ato determinace</w:t>
      </w:r>
      <w:r w:rsidR="08163013" w:rsidRPr="00273106">
        <w:t xml:space="preserve"> morálního jednání </w:t>
      </w:r>
      <w:r w:rsidR="08163013">
        <w:t xml:space="preserve">daná nasvícením </w:t>
      </w:r>
      <w:r w:rsidR="00FD5D01">
        <w:t xml:space="preserve">praktického intelektu </w:t>
      </w:r>
      <w:r w:rsidR="08163013">
        <w:t xml:space="preserve">zepředu </w:t>
      </w:r>
      <w:r w:rsidR="08163013" w:rsidRPr="00273106">
        <w:lastRenderedPageBreak/>
        <w:t>zajišťuje prakti</w:t>
      </w:r>
      <w:r w:rsidR="00AC6BF4">
        <w:t>cký</w:t>
      </w:r>
      <w:r w:rsidR="08163013">
        <w:t xml:space="preserve"> sylogismu</w:t>
      </w:r>
      <w:r w:rsidR="00AC6BF4">
        <w:t>s</w:t>
      </w:r>
      <w:r w:rsidR="08163013">
        <w:t xml:space="preserve"> podle principu </w:t>
      </w:r>
      <w:r w:rsidR="08A649EB">
        <w:t xml:space="preserve">ex </w:t>
      </w:r>
      <w:r w:rsidR="08A649EB">
        <w:rPr>
          <w:i/>
        </w:rPr>
        <w:t>inmediatis</w:t>
      </w:r>
      <w:r w:rsidR="08163013">
        <w:rPr>
          <w:i/>
        </w:rPr>
        <w:fldChar w:fldCharType="begin"/>
      </w:r>
      <w:r w:rsidR="08163013">
        <w:instrText xml:space="preserve"> XE "princip </w:instrText>
      </w:r>
      <w:r w:rsidR="08A649EB">
        <w:rPr>
          <w:i/>
        </w:rPr>
        <w:instrText>ex in</w:instrText>
      </w:r>
      <w:r w:rsidR="08163013" w:rsidRPr="00247148">
        <w:rPr>
          <w:i/>
        </w:rPr>
        <w:instrText>mediatis</w:instrText>
      </w:r>
      <w:r w:rsidR="08163013">
        <w:instrText xml:space="preserve">" </w:instrText>
      </w:r>
      <w:r w:rsidR="08163013">
        <w:rPr>
          <w:i/>
        </w:rPr>
        <w:fldChar w:fldCharType="end"/>
      </w:r>
      <w:r w:rsidR="08163013" w:rsidRPr="00273106">
        <w:t xml:space="preserve"> daného ve </w:t>
      </w:r>
      <w:r w:rsidR="08163013" w:rsidRPr="08CB09E1">
        <w:rPr>
          <w:i/>
        </w:rPr>
        <w:t>Druhých analytikách</w:t>
      </w:r>
      <w:r w:rsidR="08163013">
        <w:t xml:space="preserve"> (kap. 4.4.1)</w:t>
      </w:r>
      <w:r w:rsidR="08163013" w:rsidRPr="00273106">
        <w:t xml:space="preserve">. Albert se nyní může vrátit k původní definici praktického intelektu jako </w:t>
      </w:r>
      <w:r w:rsidR="004807BB">
        <w:t>extenzi teoretického intelektu.</w:t>
      </w:r>
    </w:p>
    <w:p w:rsidR="08163013" w:rsidRPr="00273106" w:rsidRDefault="08163013" w:rsidP="004807BB">
      <w:pPr>
        <w:ind w:firstLine="397"/>
      </w:pPr>
      <w:r w:rsidRPr="00273106">
        <w:t>Pro další v</w:t>
      </w:r>
      <w:r>
        <w:t xml:space="preserve">ývoj politické teorie je klíčový výklad </w:t>
      </w:r>
      <w:r w:rsidRPr="00273106">
        <w:t>dvojí</w:t>
      </w:r>
      <w:r>
        <w:t>ho typu poznání</w:t>
      </w:r>
      <w:r w:rsidRPr="00273106">
        <w:t xml:space="preserve"> </w:t>
      </w:r>
      <w:r w:rsidR="00740A06">
        <w:t xml:space="preserve">daného odděleně </w:t>
      </w:r>
      <w:r w:rsidRPr="00273106">
        <w:t>pro teor</w:t>
      </w:r>
      <w:r>
        <w:t>etický a pro praktický intelekt</w:t>
      </w:r>
      <w:r w:rsidR="00740A06">
        <w:t xml:space="preserve">. Albert </w:t>
      </w:r>
      <w:r w:rsidRPr="00273106">
        <w:t>brán</w:t>
      </w:r>
      <w:r w:rsidR="001A02DB">
        <w:t>il</w:t>
      </w:r>
      <w:r>
        <w:t xml:space="preserve"> autonomii obou typů intelektu </w:t>
      </w:r>
      <w:r w:rsidRPr="00273106">
        <w:t>v soulad</w:t>
      </w:r>
      <w:r>
        <w:t xml:space="preserve">u s výkladem </w:t>
      </w:r>
      <w:r w:rsidRPr="08CB09E1">
        <w:rPr>
          <w:i/>
        </w:rPr>
        <w:t>Etiky Nikomachovy</w:t>
      </w:r>
      <w:r w:rsidRPr="00273106">
        <w:t xml:space="preserve">. </w:t>
      </w:r>
      <w:r>
        <w:rPr>
          <w:rStyle w:val="addmd"/>
        </w:rPr>
        <w:t>Následný postmoderní spor o autonomii praktického rozumu najdeme v Kantově</w:t>
      </w:r>
      <w:r>
        <w:t xml:space="preserve"> </w:t>
      </w:r>
      <w:r w:rsidRPr="089A2BC7">
        <w:rPr>
          <w:i/>
        </w:rPr>
        <w:t>Kritice praktického rozumu</w:t>
      </w:r>
      <w:r>
        <w:rPr>
          <w:rStyle w:val="addmd"/>
        </w:rPr>
        <w:t>.</w:t>
      </w:r>
      <w:r w:rsidRPr="00273106">
        <w:rPr>
          <w:rStyle w:val="addmd"/>
        </w:rPr>
        <w:t xml:space="preserve"> </w:t>
      </w:r>
      <w:r>
        <w:t>A</w:t>
      </w:r>
      <w:r w:rsidRPr="00366F0E">
        <w:t>utodeterminace objektivně</w:t>
      </w:r>
      <w:r>
        <w:t xml:space="preserve"> dané vůle v Kantově druhé kritice </w:t>
      </w:r>
      <w:r w:rsidR="006566AC">
        <w:t xml:space="preserve">ale </w:t>
      </w:r>
      <w:r>
        <w:t>sled</w:t>
      </w:r>
      <w:r w:rsidR="00800254">
        <w:t xml:space="preserve">uje Oliviho ipseitu vůle (kap. </w:t>
      </w:r>
      <w:r>
        <w:t xml:space="preserve">.1.1). Kantova odpověď na extenzi teoretického rozumu do praktického sleduje scénář </w:t>
      </w:r>
      <w:r w:rsidRPr="08574A8C">
        <w:rPr>
          <w:i/>
        </w:rPr>
        <w:t>Modernorum</w:t>
      </w:r>
      <w:r>
        <w:t xml:space="preserve"> (</w:t>
      </w:r>
      <w:r w:rsidRPr="008F14A2">
        <w:rPr>
          <w:i/>
        </w:rPr>
        <w:t>Satz a priori wodurch</w:t>
      </w:r>
      <w:r>
        <w:t xml:space="preserve">... </w:t>
      </w:r>
      <w:r w:rsidRPr="008F14A2">
        <w:rPr>
          <w:i/>
        </w:rPr>
        <w:t>Wille unmittelbar objectiv bestimmt wird</w:t>
      </w:r>
      <w:r>
        <w:t>).</w:t>
      </w:r>
      <w:r w:rsidRPr="00273106">
        <w:rPr>
          <w:rStyle w:val="Znakapoznpodarou"/>
        </w:rPr>
        <w:footnoteReference w:id="543"/>
      </w:r>
      <w:r>
        <w:t xml:space="preserve"> Kant odvodil schéma kauzality pro praktický rozum z teoretického intelektu, což první averroimus zásadně odmítl (</w:t>
      </w:r>
      <w:r w:rsidRPr="08E86FB6">
        <w:rPr>
          <w:i/>
        </w:rPr>
        <w:t>reine, an sich praktische Vernunft ist hier unmittelbar gesetzgebend</w:t>
      </w:r>
      <w:r w:rsidR="00800254">
        <w:t xml:space="preserve">). </w:t>
      </w:r>
      <w:r w:rsidR="004A6BD4">
        <w:t xml:space="preserve">Dílo </w:t>
      </w:r>
      <w:r w:rsidR="004A6BD4">
        <w:rPr>
          <w:i/>
        </w:rPr>
        <w:t>Kritika</w:t>
      </w:r>
      <w:r w:rsidR="004A6BD4" w:rsidRPr="089A2BC7">
        <w:rPr>
          <w:i/>
        </w:rPr>
        <w:t xml:space="preserve"> </w:t>
      </w:r>
      <w:r w:rsidR="004A6BD4">
        <w:rPr>
          <w:i/>
        </w:rPr>
        <w:t xml:space="preserve">praktického </w:t>
      </w:r>
      <w:r w:rsidR="004A6BD4" w:rsidRPr="089A2BC7">
        <w:rPr>
          <w:i/>
        </w:rPr>
        <w:t>rozumu</w:t>
      </w:r>
      <w:r w:rsidR="004A6BD4">
        <w:rPr>
          <w:i/>
        </w:rPr>
        <w:t xml:space="preserve"> </w:t>
      </w:r>
      <w:r w:rsidR="004A6BD4">
        <w:t xml:space="preserve">používá </w:t>
      </w:r>
      <w:r w:rsidR="00800254">
        <w:t xml:space="preserve">stejný model </w:t>
      </w:r>
      <w:r>
        <w:t xml:space="preserve">transcendentální dedukce </w:t>
      </w:r>
      <w:r w:rsidR="004A6BD4">
        <w:t xml:space="preserve">pro </w:t>
      </w:r>
      <w:r>
        <w:t>praktick</w:t>
      </w:r>
      <w:r w:rsidR="004A6BD4">
        <w:t xml:space="preserve">ý </w:t>
      </w:r>
      <w:r>
        <w:t>int</w:t>
      </w:r>
      <w:r w:rsidR="00800254">
        <w:t xml:space="preserve">elekt </w:t>
      </w:r>
      <w:r>
        <w:t xml:space="preserve">jako měla </w:t>
      </w:r>
      <w:r w:rsidR="00436D98">
        <w:rPr>
          <w:i/>
        </w:rPr>
        <w:t>Kritika</w:t>
      </w:r>
      <w:r w:rsidR="00436D98" w:rsidRPr="089A2BC7">
        <w:rPr>
          <w:i/>
        </w:rPr>
        <w:t xml:space="preserve"> </w:t>
      </w:r>
      <w:r w:rsidR="00436D98">
        <w:rPr>
          <w:i/>
        </w:rPr>
        <w:t xml:space="preserve">čistého </w:t>
      </w:r>
      <w:r w:rsidR="00436D98" w:rsidRPr="089A2BC7">
        <w:rPr>
          <w:i/>
        </w:rPr>
        <w:t>rozumu</w:t>
      </w:r>
      <w:r w:rsidR="00436D98">
        <w:rPr>
          <w:i/>
        </w:rPr>
        <w:t xml:space="preserve"> </w:t>
      </w:r>
      <w:r>
        <w:t>pro teoreti</w:t>
      </w:r>
      <w:r w:rsidR="00986419">
        <w:t>cký intelekt podle Scota (kap. 5</w:t>
      </w:r>
      <w:r w:rsidR="00800254">
        <w:t>.4.4</w:t>
      </w:r>
      <w:r>
        <w:t>). Podle prvního averroismu nemůž</w:t>
      </w:r>
      <w:r w:rsidR="00800254">
        <w:t xml:space="preserve">e být teoretický intelekt nikdy </w:t>
      </w:r>
      <w:r>
        <w:t>bezprostředně praktický, protože ne</w:t>
      </w:r>
      <w:r w:rsidR="00DB5DB2">
        <w:t xml:space="preserve">může </w:t>
      </w:r>
      <w:r w:rsidR="00F62F4B">
        <w:t xml:space="preserve">přímo </w:t>
      </w:r>
      <w:r>
        <w:t xml:space="preserve">působit v realitě. K výkonu přímé kauzality potřebuje potenciální teoretický intelekt příslušné mediační diafanum, což je praktický intelekt. </w:t>
      </w:r>
      <w:r w:rsidRPr="00273106">
        <w:t xml:space="preserve">Extenze teoretického poznání do praxe </w:t>
      </w:r>
      <w:r>
        <w:t xml:space="preserve">podle Alberta </w:t>
      </w:r>
      <w:r w:rsidRPr="00273106">
        <w:t xml:space="preserve">znamená, že teoretický a praktický intelekt není determinován stejným pojetím pravdy, protože nemá stejný předmět poznání. Opět je ve hře </w:t>
      </w:r>
      <w:r>
        <w:t>Averroes</w:t>
      </w:r>
      <w:r w:rsidRPr="00273106">
        <w:t xml:space="preserve">ovo pojetí pravdy jako </w:t>
      </w:r>
      <w:r w:rsidRPr="00273106">
        <w:rPr>
          <w:i/>
        </w:rPr>
        <w:t>proportio</w:t>
      </w:r>
      <w:r w:rsidRPr="00273106">
        <w:t xml:space="preserve">, čili adekvace intelektu vzhledem k </w:t>
      </w:r>
      <w:r>
        <w:t xml:space="preserve">rodově určenému </w:t>
      </w:r>
      <w:r w:rsidRPr="00273106">
        <w:t>objektu poznání. Cílem teoretického inte</w:t>
      </w:r>
      <w:r>
        <w:t>le</w:t>
      </w:r>
      <w:r w:rsidRPr="00273106">
        <w:t>ktu je poznání, ale praktický rozum směřuje k činnosti dané v hotovém skutku či díle</w:t>
      </w:r>
      <w:r>
        <w:t xml:space="preserve">, které je dáno reálně a </w:t>
      </w:r>
      <w:r w:rsidR="000D06FB">
        <w:t>personálně</w:t>
      </w:r>
      <w:r w:rsidRPr="00273106">
        <w:t xml:space="preserve">. </w:t>
      </w:r>
      <w:r>
        <w:t xml:space="preserve">Oba rody se od sebe zásadně liší a tím i činnost a pravda daná v obou druzích intelektu. </w:t>
      </w:r>
      <w:r w:rsidRPr="00273106">
        <w:t>Extenze teoretického intelektu do praktického jde směrem k</w:t>
      </w:r>
      <w:r w:rsidR="00D70FEE">
        <w:t xml:space="preserve"> reálnému </w:t>
      </w:r>
      <w:r w:rsidRPr="00273106">
        <w:t xml:space="preserve">jednání a </w:t>
      </w:r>
      <w:r w:rsidR="00D70FEE">
        <w:t xml:space="preserve">osobnímu </w:t>
      </w:r>
      <w:r w:rsidRPr="00273106">
        <w:t>chtění</w:t>
      </w:r>
      <w:r>
        <w:fldChar w:fldCharType="begin"/>
      </w:r>
      <w:r>
        <w:instrText xml:space="preserve"> XE "etika:Albert" </w:instrText>
      </w:r>
      <w:r>
        <w:fldChar w:fldCharType="end"/>
      </w:r>
      <w:r w:rsidRPr="00273106">
        <w:t xml:space="preserve">. Albert respektuje pořadí obou intelektů dané v tezi o primátu teoretického nazírání </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rsidRPr="00273106">
        <w:rPr>
          <w:rStyle w:val="addmd"/>
        </w:rPr>
        <w:t xml:space="preserve">podle Aristotela vykládaného </w:t>
      </w:r>
      <w:r>
        <w:rPr>
          <w:rStyle w:val="addmd"/>
        </w:rPr>
        <w:t>Averroes</w:t>
      </w:r>
      <w:r w:rsidRPr="00273106">
        <w:rPr>
          <w:rStyle w:val="addmd"/>
        </w:rPr>
        <w:t>em a ne Avicennou.</w:t>
      </w:r>
      <w:r>
        <w:rPr>
          <w:rStyle w:val="addmd"/>
        </w:rPr>
        <w:t xml:space="preserve"> </w:t>
      </w:r>
      <w:r w:rsidRPr="00273106">
        <w:t xml:space="preserve">Vyhlášení války moderním avicennistům </w:t>
      </w:r>
      <w:r>
        <w:t xml:space="preserve">kvůli jejich chybnému pojetí etiky </w:t>
      </w:r>
      <w:r w:rsidRPr="00273106">
        <w:t xml:space="preserve">vypadá následovně. </w:t>
      </w:r>
    </w:p>
    <w:p w:rsidR="08163013" w:rsidRPr="00FE7495" w:rsidRDefault="08163013" w:rsidP="08163013">
      <w:pPr>
        <w:pStyle w:val="Citace"/>
        <w:rPr>
          <w:noProof/>
          <w:lang w:val="cs-CZ"/>
        </w:rPr>
      </w:pPr>
      <w:r w:rsidRPr="00273106">
        <w:rPr>
          <w:noProof/>
          <w:lang w:val="cs-CZ"/>
        </w:rPr>
        <w:lastRenderedPageBreak/>
        <w:t>„</w:t>
      </w:r>
      <w:r>
        <w:rPr>
          <w:noProof/>
          <w:lang w:val="cs-CZ"/>
        </w:rPr>
        <w:t>K dalšímu je třeba říci, že dobro je v intelektu dáno až po pravdě</w:t>
      </w:r>
      <w:r w:rsidR="00BE2BCD">
        <w:rPr>
          <w:noProof/>
          <w:lang w:val="cs-CZ"/>
        </w:rPr>
        <w:t xml:space="preserve"> </w:t>
      </w:r>
      <w:r w:rsidR="00BE2BCD">
        <w:rPr>
          <w:lang w:val="de-DE"/>
        </w:rPr>
        <w:t>(</w:t>
      </w:r>
      <w:r w:rsidR="00BE2BCD" w:rsidRPr="00CF03E1">
        <w:rPr>
          <w:i/>
          <w:noProof/>
        </w:rPr>
        <w:t>bonum est post verum in intellectu</w:t>
      </w:r>
      <w:r w:rsidR="00BE2BCD">
        <w:rPr>
          <w:lang w:val="de-DE"/>
        </w:rPr>
        <w:t>)</w:t>
      </w:r>
      <w:r>
        <w:rPr>
          <w:noProof/>
          <w:lang w:val="cs-CZ"/>
        </w:rPr>
        <w:t xml:space="preserve">. Pravda je dána ve výměru univerzální </w:t>
      </w:r>
      <w:r w:rsidR="00962190" w:rsidRPr="00CE71DE">
        <w:rPr>
          <w:noProof/>
          <w:lang w:val="cs-CZ"/>
        </w:rPr>
        <w:t>species</w:t>
      </w:r>
      <w:r>
        <w:rPr>
          <w:noProof/>
          <w:lang w:val="cs-CZ"/>
        </w:rPr>
        <w:t xml:space="preserve">, dobro naopak v </w:t>
      </w:r>
      <w:r w:rsidR="004410BA">
        <w:rPr>
          <w:noProof/>
          <w:lang w:val="cs-CZ"/>
        </w:rPr>
        <w:t>osobním</w:t>
      </w:r>
      <w:r>
        <w:rPr>
          <w:noProof/>
          <w:lang w:val="cs-CZ"/>
        </w:rPr>
        <w:t xml:space="preserve"> jednání. Proto je třeba rozšířit působnost teoretického intelektu nad to, co je mu vlastní jako intelektu. Podstatou intelektu, nakolik je intelektem, je jeho zakotvení v univerzalitě. </w:t>
      </w:r>
      <w:r w:rsidR="00CE71DE">
        <w:rPr>
          <w:noProof/>
          <w:lang w:val="cs-CZ"/>
        </w:rPr>
        <w:t>P</w:t>
      </w:r>
      <w:r>
        <w:rPr>
          <w:noProof/>
          <w:lang w:val="cs-CZ"/>
        </w:rPr>
        <w:t>okud má být praktickým, pak musí rozšířit své působení až k</w:t>
      </w:r>
      <w:r w:rsidR="004410BA">
        <w:rPr>
          <w:noProof/>
          <w:lang w:val="cs-CZ"/>
        </w:rPr>
        <w:t xml:space="preserve"> osobnímu </w:t>
      </w:r>
      <w:r>
        <w:rPr>
          <w:noProof/>
          <w:lang w:val="cs-CZ"/>
        </w:rPr>
        <w:t>jednání, které zakládá praxi (</w:t>
      </w:r>
      <w:r w:rsidRPr="00397B19">
        <w:rPr>
          <w:i/>
          <w:noProof/>
        </w:rPr>
        <w:t>extendi ad particularia in quibus est ipsa praxis</w:t>
      </w:r>
      <w:r>
        <w:rPr>
          <w:noProof/>
          <w:lang w:val="cs-CZ"/>
        </w:rPr>
        <w:t>).“ </w:t>
      </w:r>
      <w:r>
        <w:rPr>
          <w:rStyle w:val="Znakapoznpodarou"/>
        </w:rPr>
        <w:footnoteReference w:id="544"/>
      </w:r>
    </w:p>
    <w:p w:rsidR="002861C3" w:rsidRPr="002861C3" w:rsidRDefault="08163013" w:rsidP="002861C3">
      <w:r w:rsidRPr="00273106">
        <w:t>První věta o primátu pravdy nad dobrem v lidském intelektu má rozhodující význam pro další utváření politické teorie (</w:t>
      </w:r>
      <w:r w:rsidRPr="00273106">
        <w:rPr>
          <w:i/>
        </w:rPr>
        <w:t>bonum est post verum in intellectu</w:t>
      </w:r>
      <w:r w:rsidRPr="00273106">
        <w:t xml:space="preserve">). </w:t>
      </w:r>
      <w:r>
        <w:t>Výklad dává správné pořadí praktického poznání podle Aristotela, a ne podle primátu dobra jako hypostázované</w:t>
      </w:r>
      <w:r w:rsidRPr="08C0676D">
        <w:rPr>
          <w:i/>
        </w:rPr>
        <w:t xml:space="preserve"> </w:t>
      </w:r>
      <w:r w:rsidR="00962190" w:rsidRPr="003554DD">
        <w:t>species</w:t>
      </w:r>
      <w:r>
        <w:t xml:space="preserve">. Primát pravdy sledovaný skrze teoretický intelekt musí určovat jakékoliv poznání. Ale to v žádném případě neznamená, že poznání samo o sobě produkuje čin, jak si mysleli a dodnes myslí akademičtí modernisté. </w:t>
      </w:r>
      <w:r w:rsidRPr="00273106">
        <w:t xml:space="preserve">Nový </w:t>
      </w:r>
      <w:r>
        <w:t xml:space="preserve">výklad etické racionality </w:t>
      </w:r>
      <w:r w:rsidRPr="00273106">
        <w:t>je postaven podle </w:t>
      </w:r>
      <w:r>
        <w:t xml:space="preserve">výkladu intelektu </w:t>
      </w:r>
      <w:r w:rsidRPr="00273106">
        <w:t xml:space="preserve">v CMDA. </w:t>
      </w:r>
      <w:r w:rsidRPr="00273106">
        <w:rPr>
          <w:rStyle w:val="addmd"/>
        </w:rPr>
        <w:t>Protože cíle obou intelektů nejsou stejné</w:t>
      </w:r>
      <w:r>
        <w:rPr>
          <w:rStyle w:val="addmd"/>
        </w:rPr>
        <w:t>, pak se zásadně liší povaha obou intelektů (</w:t>
      </w:r>
      <w:r w:rsidRPr="00782350">
        <w:rPr>
          <w:rStyle w:val="addmd"/>
          <w:i/>
        </w:rPr>
        <w:t>proprium</w:t>
      </w:r>
      <w:r>
        <w:rPr>
          <w:rStyle w:val="addmd"/>
        </w:rPr>
        <w:t xml:space="preserve">). </w:t>
      </w:r>
      <w:r w:rsidRPr="00273106">
        <w:rPr>
          <w:rStyle w:val="addmd"/>
        </w:rPr>
        <w:t xml:space="preserve">Primát teoretického intelektu je </w:t>
      </w:r>
      <w:r>
        <w:rPr>
          <w:rStyle w:val="addmd"/>
        </w:rPr>
        <w:t xml:space="preserve">dán </w:t>
      </w:r>
      <w:r w:rsidR="00CE2861">
        <w:rPr>
          <w:rStyle w:val="addmd"/>
        </w:rPr>
        <w:t xml:space="preserve">v universalitě </w:t>
      </w:r>
      <w:r>
        <w:rPr>
          <w:rStyle w:val="addmd"/>
        </w:rPr>
        <w:t xml:space="preserve">poznání produkované </w:t>
      </w:r>
      <w:r w:rsidRPr="00273106">
        <w:rPr>
          <w:rStyle w:val="addmd"/>
        </w:rPr>
        <w:t xml:space="preserve">skrze inteligibilní </w:t>
      </w:r>
      <w:r w:rsidR="00962190">
        <w:rPr>
          <w:rStyle w:val="addmd"/>
          <w:i/>
        </w:rPr>
        <w:t>species</w:t>
      </w:r>
      <w:r w:rsidRPr="00273106">
        <w:rPr>
          <w:rStyle w:val="addmd"/>
        </w:rPr>
        <w:t xml:space="preserve"> (</w:t>
      </w:r>
      <w:r w:rsidRPr="00273106">
        <w:rPr>
          <w:i/>
        </w:rPr>
        <w:t>verum enim est in ratione speciei universalis</w:t>
      </w:r>
      <w:r w:rsidRPr="00273106">
        <w:rPr>
          <w:rStyle w:val="addmd"/>
        </w:rPr>
        <w:t xml:space="preserve">). Naopak praktický intelekt směřuje k partikulárnímu jednání </w:t>
      </w:r>
      <w:r>
        <w:rPr>
          <w:rStyle w:val="addmd"/>
        </w:rPr>
        <w:t xml:space="preserve">a produkovaném skutku či díle </w:t>
      </w:r>
      <w:r w:rsidRPr="00273106">
        <w:rPr>
          <w:rStyle w:val="addmd"/>
        </w:rPr>
        <w:t>(</w:t>
      </w:r>
      <w:r w:rsidRPr="00273106">
        <w:rPr>
          <w:i/>
        </w:rPr>
        <w:t>bonum autem in particularibus operum</w:t>
      </w:r>
      <w:r w:rsidRPr="00273106">
        <w:rPr>
          <w:rStyle w:val="addmd"/>
        </w:rPr>
        <w:t xml:space="preserve">). </w:t>
      </w:r>
      <w:r>
        <w:rPr>
          <w:rStyle w:val="addmd"/>
        </w:rPr>
        <w:t xml:space="preserve">Pojetí </w:t>
      </w:r>
      <w:r w:rsidR="00962190" w:rsidRPr="00CE2861">
        <w:rPr>
          <w:rStyle w:val="addmd"/>
        </w:rPr>
        <w:t>species</w:t>
      </w:r>
      <w:r>
        <w:rPr>
          <w:rStyle w:val="addmd"/>
        </w:rPr>
        <w:t xml:space="preserve"> je dáno univerzálně a potenciálně</w:t>
      </w:r>
      <w:r w:rsidR="00A21163">
        <w:rPr>
          <w:rStyle w:val="addmd"/>
        </w:rPr>
        <w:t xml:space="preserve"> v mysli</w:t>
      </w:r>
      <w:r>
        <w:rPr>
          <w:rStyle w:val="addmd"/>
        </w:rPr>
        <w:t>, praktický čin je naopak dán partikulárně a aktuálně</w:t>
      </w:r>
      <w:r w:rsidR="00A21163">
        <w:rPr>
          <w:rStyle w:val="addmd"/>
        </w:rPr>
        <w:t xml:space="preserve"> v realitě</w:t>
      </w:r>
      <w:r>
        <w:rPr>
          <w:rStyle w:val="addmd"/>
        </w:rPr>
        <w:t xml:space="preserve">. </w:t>
      </w:r>
      <w:r w:rsidRPr="00273106">
        <w:rPr>
          <w:rStyle w:val="addmd"/>
        </w:rPr>
        <w:t xml:space="preserve">Albert jasně odlišil dvojí </w:t>
      </w:r>
      <w:r>
        <w:rPr>
          <w:rStyle w:val="addmd"/>
        </w:rPr>
        <w:t>cíl intelektu</w:t>
      </w:r>
      <w:r w:rsidRPr="00273106">
        <w:rPr>
          <w:rStyle w:val="addmd"/>
        </w:rPr>
        <w:t>. Nová architektura obou intelektů odpovídá na původní otázku po povaze této extenze uvedenou výše (</w:t>
      </w:r>
      <w:r w:rsidRPr="00273106">
        <w:rPr>
          <w:rStyle w:val="addmd"/>
          <w:i/>
        </w:rPr>
        <w:t>quas sit ista extensio</w:t>
      </w:r>
      <w:r w:rsidRPr="00273106">
        <w:rPr>
          <w:rStyle w:val="addmd"/>
        </w:rPr>
        <w:t>). Intelekt nemůže opustit oblast univerzálního myšlení, protože by přestal být sebou samým (</w:t>
      </w:r>
      <w:r w:rsidRPr="00273106">
        <w:rPr>
          <w:i/>
        </w:rPr>
        <w:t>proprium enim suum... est stare in universali</w:t>
      </w:r>
      <w:r w:rsidRPr="00273106">
        <w:rPr>
          <w:rStyle w:val="addmd"/>
        </w:rPr>
        <w:t xml:space="preserve">). </w:t>
      </w:r>
      <w:r>
        <w:rPr>
          <w:rStyle w:val="addmd"/>
        </w:rPr>
        <w:t>E</w:t>
      </w:r>
      <w:r w:rsidRPr="00273106">
        <w:rPr>
          <w:rStyle w:val="addmd"/>
        </w:rPr>
        <w:t xml:space="preserve">xtenze je nutná proto, aby </w:t>
      </w:r>
      <w:r>
        <w:rPr>
          <w:rStyle w:val="addmd"/>
        </w:rPr>
        <w:t xml:space="preserve">teoretický </w:t>
      </w:r>
      <w:r w:rsidRPr="00273106">
        <w:rPr>
          <w:rStyle w:val="addmd"/>
        </w:rPr>
        <w:t>intelekt mohl aktivně působit v oblasti partikulárního jednání, kam vinou univerzality nemůže dosáhnout (</w:t>
      </w:r>
      <w:r w:rsidRPr="00273106">
        <w:rPr>
          <w:i/>
        </w:rPr>
        <w:t>ultra id quod est intellectus proprium</w:t>
      </w:r>
      <w:r w:rsidRPr="00273106">
        <w:rPr>
          <w:rStyle w:val="addmd"/>
        </w:rPr>
        <w:t xml:space="preserve">). </w:t>
      </w:r>
      <w:r w:rsidR="00135E88">
        <w:rPr>
          <w:rStyle w:val="addmd"/>
        </w:rPr>
        <w:t xml:space="preserve">Albert věděl na rozdíl od tehdejší </w:t>
      </w:r>
      <w:r>
        <w:rPr>
          <w:rStyle w:val="addmd"/>
        </w:rPr>
        <w:t xml:space="preserve">moderny, k čemu slouží diafanum v CMDA (kap. 2.4.4). </w:t>
      </w:r>
      <w:r w:rsidR="00A572EE">
        <w:rPr>
          <w:rStyle w:val="addmd"/>
        </w:rPr>
        <w:t>Dvě g</w:t>
      </w:r>
      <w:r w:rsidR="00135E88">
        <w:rPr>
          <w:rStyle w:val="addmd"/>
        </w:rPr>
        <w:t xml:space="preserve">enericky </w:t>
      </w:r>
      <w:r w:rsidR="00135E88" w:rsidRPr="00135E88">
        <w:rPr>
          <w:rStyle w:val="addmd"/>
        </w:rPr>
        <w:t xml:space="preserve">odlišné </w:t>
      </w:r>
      <w:r w:rsidR="00A572EE">
        <w:rPr>
          <w:rStyle w:val="addmd"/>
        </w:rPr>
        <w:t>verse intelektu</w:t>
      </w:r>
      <w:r w:rsidR="00135E88" w:rsidRPr="00135E88">
        <w:rPr>
          <w:rStyle w:val="addmd"/>
        </w:rPr>
        <w:t xml:space="preserve"> musí být ve vzájemném vztahu, neboť teoreti</w:t>
      </w:r>
      <w:r w:rsidR="00135E88">
        <w:rPr>
          <w:rStyle w:val="addmd"/>
        </w:rPr>
        <w:t xml:space="preserve">cké vědy se liší od praktických. </w:t>
      </w:r>
      <w:r w:rsidRPr="00273106">
        <w:rPr>
          <w:rStyle w:val="addmd"/>
        </w:rPr>
        <w:t>Jestliže se má teoretický intelekt stát praktickým</w:t>
      </w:r>
      <w:r>
        <w:rPr>
          <w:rStyle w:val="addmd"/>
        </w:rPr>
        <w:t xml:space="preserve"> (</w:t>
      </w:r>
      <w:r w:rsidRPr="00273106">
        <w:rPr>
          <w:i/>
        </w:rPr>
        <w:t>si deberet esse practicus</w:t>
      </w:r>
      <w:r>
        <w:rPr>
          <w:rStyle w:val="addmd"/>
        </w:rPr>
        <w:t>)</w:t>
      </w:r>
      <w:r w:rsidRPr="00273106">
        <w:rPr>
          <w:rStyle w:val="addmd"/>
        </w:rPr>
        <w:t xml:space="preserve">, pak musí expandovat do </w:t>
      </w:r>
      <w:r>
        <w:rPr>
          <w:rStyle w:val="addmd"/>
        </w:rPr>
        <w:t xml:space="preserve">rodově odlišné </w:t>
      </w:r>
      <w:r w:rsidRPr="00273106">
        <w:rPr>
          <w:rStyle w:val="addmd"/>
        </w:rPr>
        <w:t>intelektuální formy, která determinuje morální a politicku praxi (</w:t>
      </w:r>
      <w:r w:rsidRPr="00273106">
        <w:rPr>
          <w:i/>
        </w:rPr>
        <w:t>necesse est extendi ad particularia in quibus est ipsa praxis</w:t>
      </w:r>
      <w:r w:rsidRPr="00273106">
        <w:rPr>
          <w:rStyle w:val="addmd"/>
        </w:rPr>
        <w:t xml:space="preserve">). Obě </w:t>
      </w:r>
      <w:r w:rsidRPr="00273106">
        <w:rPr>
          <w:rStyle w:val="addmd"/>
        </w:rPr>
        <w:lastRenderedPageBreak/>
        <w:t xml:space="preserve">složky jednoho a téhož intelektu </w:t>
      </w:r>
      <w:r>
        <w:rPr>
          <w:rStyle w:val="addmd"/>
        </w:rPr>
        <w:t xml:space="preserve">daného v jedinečné osobě </w:t>
      </w:r>
      <w:r w:rsidRPr="00273106">
        <w:rPr>
          <w:rStyle w:val="addmd"/>
        </w:rPr>
        <w:t>se v rámci extenze harmonicky doplňují a není mezi nimi žádný rozpor.</w:t>
      </w:r>
      <w:r>
        <w:rPr>
          <w:rStyle w:val="addmd"/>
        </w:rPr>
        <w:t xml:space="preserve"> R</w:t>
      </w:r>
      <w:r w:rsidRPr="00273106">
        <w:t xml:space="preserve">ozlišení obou intelektů </w:t>
      </w:r>
      <w:r>
        <w:t xml:space="preserve">sleduje </w:t>
      </w:r>
      <w:r w:rsidRPr="00273106">
        <w:t xml:space="preserve">rozbor </w:t>
      </w:r>
      <w:r w:rsidRPr="00273106">
        <w:rPr>
          <w:i/>
        </w:rPr>
        <w:t xml:space="preserve">tertium </w:t>
      </w:r>
      <w:r w:rsidRPr="00273106">
        <w:t xml:space="preserve">a </w:t>
      </w:r>
      <w:r w:rsidRPr="00273106">
        <w:rPr>
          <w:i/>
        </w:rPr>
        <w:t>quartum</w:t>
      </w:r>
      <w:r w:rsidRPr="00273106">
        <w:t xml:space="preserve">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xml:space="preserve"> v CMDA </w:t>
      </w:r>
      <w:r>
        <w:t xml:space="preserve">rozlišující </w:t>
      </w:r>
      <w:r w:rsidRPr="00273106">
        <w:t>i</w:t>
      </w:r>
      <w:r>
        <w:t>ndividuální a univerzální status</w:t>
      </w:r>
      <w:r w:rsidRPr="00273106">
        <w:t xml:space="preserve"> </w:t>
      </w:r>
      <w:r w:rsidRPr="00273106">
        <w:rPr>
          <w:i/>
        </w:rPr>
        <w:t>intellectus possibilis</w:t>
      </w:r>
      <w:r>
        <w:rPr>
          <w:i/>
        </w:rPr>
        <w:fldChar w:fldCharType="begin"/>
      </w:r>
      <w:r>
        <w:instrText xml:space="preserve"> XE "</w:instrText>
      </w:r>
      <w:r w:rsidRPr="00770D02">
        <w:rPr>
          <w:i/>
        </w:rPr>
        <w:instrText>intellectus possibilis</w:instrText>
      </w:r>
      <w:r>
        <w:instrText xml:space="preserve">:Albert" </w:instrText>
      </w:r>
      <w:r>
        <w:rPr>
          <w:i/>
        </w:rPr>
        <w:fldChar w:fldCharType="end"/>
      </w:r>
      <w:r w:rsidRPr="00273106">
        <w:t xml:space="preserve"> (kap. 2.4.3). </w:t>
      </w:r>
      <w:r w:rsidR="00A41BE5" w:rsidRPr="00A41BE5">
        <w:t xml:space="preserve">Za prvé, existuje </w:t>
      </w:r>
      <w:r w:rsidR="00A41BE5" w:rsidRPr="00A41BE5">
        <w:rPr>
          <w:i/>
        </w:rPr>
        <w:t>intellectus practicus</w:t>
      </w:r>
      <w:r w:rsidR="00A41BE5" w:rsidRPr="00A41BE5">
        <w:t xml:space="preserve"> jako </w:t>
      </w:r>
      <w:r w:rsidR="00A41BE5" w:rsidRPr="00A41BE5">
        <w:rPr>
          <w:i/>
        </w:rPr>
        <w:t>tertium genus</w:t>
      </w:r>
      <w:r w:rsidR="00A41BE5" w:rsidRPr="00A41BE5">
        <w:t>, který se zabývá osobní</w:t>
      </w:r>
      <w:r w:rsidR="00A41BE5">
        <w:t>mi činnostmi; tentýž intelekt</w:t>
      </w:r>
      <w:r w:rsidR="00A41BE5" w:rsidRPr="00A41BE5">
        <w:t xml:space="preserve"> lze chápat jako </w:t>
      </w:r>
      <w:r w:rsidR="00A41BE5" w:rsidRPr="00A41BE5">
        <w:rPr>
          <w:i/>
          <w:iCs/>
        </w:rPr>
        <w:t>quartum genus</w:t>
      </w:r>
      <w:r w:rsidR="00A41BE5" w:rsidRPr="00A41BE5">
        <w:t xml:space="preserve"> vzhledem k jeho obecné povaze v člověku. Co se týče činnosti praktického intelektu, zprostředkování prochází skrze primát poznání uskutečňovaný v teoretickém intelektu. Univerzální poznání dobra se musí uskutečnit jako první krok (</w:t>
      </w:r>
      <w:r w:rsidR="00A41BE5" w:rsidRPr="00A41BE5">
        <w:rPr>
          <w:i/>
          <w:iCs/>
        </w:rPr>
        <w:t>bonum est post verum in intellectu</w:t>
      </w:r>
      <w:r w:rsidR="00A41BE5" w:rsidRPr="00A41BE5">
        <w:t>), protož</w:t>
      </w:r>
      <w:r w:rsidR="00516822">
        <w:t>e racionalita daná univerzální</w:t>
      </w:r>
      <w:r w:rsidR="00F6430A">
        <w:t>mi</w:t>
      </w:r>
      <w:r w:rsidR="00516822">
        <w:t xml:space="preserve"> species </w:t>
      </w:r>
      <w:r w:rsidR="00A41BE5" w:rsidRPr="00A41BE5">
        <w:t>(</w:t>
      </w:r>
      <w:r w:rsidR="00A41BE5" w:rsidRPr="00A41BE5">
        <w:rPr>
          <w:i/>
          <w:iCs/>
        </w:rPr>
        <w:t>in ratione speciei universalis</w:t>
      </w:r>
      <w:r w:rsidR="00A41BE5" w:rsidRPr="00A41BE5">
        <w:t xml:space="preserve">) zprostředkovává činnost praktického intelektu </w:t>
      </w:r>
      <w:r w:rsidR="00516822">
        <w:t xml:space="preserve">vzhledem </w:t>
      </w:r>
      <w:r w:rsidR="00A41BE5" w:rsidRPr="00A41BE5">
        <w:t xml:space="preserve">k jeho cílům uskutečňovaným díky vůli </w:t>
      </w:r>
      <w:r w:rsidR="00516822">
        <w:t>dané v těle</w:t>
      </w:r>
      <w:r w:rsidR="00A41BE5" w:rsidRPr="00A41BE5">
        <w:t>.</w:t>
      </w:r>
      <w:r w:rsidR="002E213D">
        <w:t xml:space="preserve"> </w:t>
      </w:r>
      <w:r w:rsidR="00EC0049">
        <w:t>Utopie</w:t>
      </w:r>
      <w:r w:rsidR="002861C3">
        <w:rPr>
          <w:rStyle w:val="addmd"/>
        </w:rPr>
        <w:fldChar w:fldCharType="begin"/>
      </w:r>
      <w:r w:rsidR="002861C3">
        <w:instrText xml:space="preserve"> XE "</w:instrText>
      </w:r>
      <w:r w:rsidR="002861C3" w:rsidRPr="08CB1542">
        <w:rPr>
          <w:rStyle w:val="addmd"/>
        </w:rPr>
        <w:instrText>utopie</w:instrText>
      </w:r>
      <w:r w:rsidR="002861C3">
        <w:instrText xml:space="preserve">" </w:instrText>
      </w:r>
      <w:r w:rsidR="002861C3">
        <w:rPr>
          <w:rStyle w:val="addmd"/>
        </w:rPr>
        <w:fldChar w:fldCharType="end"/>
      </w:r>
      <w:r w:rsidR="00EC0049">
        <w:t xml:space="preserve"> a ideologie intelektuálů vznikají v teoretickém intelektu, dějinná praxe je dána pouze a jedině skrze nasazení praktického intelektu. Málokdo dokáže spojit oba intelekty do jednoty.</w:t>
      </w:r>
      <w:r w:rsidR="002861C3">
        <w:t xml:space="preserve"> </w:t>
      </w:r>
      <w:r w:rsidR="002861C3" w:rsidRPr="002861C3">
        <w:t>Karel Marx</w:t>
      </w:r>
      <w:r w:rsidR="002861C3">
        <w:rPr>
          <w:rStyle w:val="addmd"/>
        </w:rPr>
        <w:fldChar w:fldCharType="begin"/>
      </w:r>
      <w:r w:rsidR="002861C3">
        <w:instrText xml:space="preserve"> XE "</w:instrText>
      </w:r>
      <w:r w:rsidR="002861C3" w:rsidRPr="08906F82">
        <w:rPr>
          <w:rStyle w:val="addmd"/>
        </w:rPr>
        <w:instrText>Marx, K.</w:instrText>
      </w:r>
      <w:r w:rsidR="002861C3">
        <w:instrText xml:space="preserve">" </w:instrText>
      </w:r>
      <w:r w:rsidR="002861C3">
        <w:rPr>
          <w:rStyle w:val="addmd"/>
        </w:rPr>
        <w:fldChar w:fldCharType="end"/>
      </w:r>
      <w:r w:rsidR="002861C3" w:rsidRPr="002861C3">
        <w:t xml:space="preserve"> navázal na myšlení prvního averroismu, protože zakotvil práci v</w:t>
      </w:r>
      <w:r w:rsidR="002861C3">
        <w:t xml:space="preserve"> dějinně </w:t>
      </w:r>
      <w:r w:rsidR="002861C3" w:rsidRPr="002861C3">
        <w:t>situovaném těle. Dobře věděl, že hegel</w:t>
      </w:r>
      <w:r w:rsidR="002861C3">
        <w:t>iáns</w:t>
      </w:r>
      <w:r w:rsidR="002861C3" w:rsidRPr="002861C3">
        <w:t xml:space="preserve">ká univerzitní utopie a teoretický utilitarismus všeho druhu svět nezmění. Pro skutečnou změnu kapitalistického systému do lidštější podoby je třeba uplatnit praktický intelekt. </w:t>
      </w:r>
      <w:r w:rsidR="002861C3">
        <w:t>N</w:t>
      </w:r>
      <w:r w:rsidR="002861C3" w:rsidRPr="002861C3">
        <w:t xml:space="preserve">a základě známého provolání </w:t>
      </w:r>
      <w:r w:rsidR="002861C3" w:rsidRPr="002861C3">
        <w:rPr>
          <w:i/>
          <w:iCs/>
        </w:rPr>
        <w:t>Komunistický manifest</w:t>
      </w:r>
      <w:r w:rsidR="002861C3" w:rsidRPr="002861C3">
        <w:t xml:space="preserve"> (1848) založil </w:t>
      </w:r>
      <w:r w:rsidR="002861C3" w:rsidRPr="002215A0">
        <w:rPr>
          <w:i/>
        </w:rPr>
        <w:t>Komunistickou internacionálu</w:t>
      </w:r>
      <w:r w:rsidR="002861C3" w:rsidRPr="002861C3">
        <w:t xml:space="preserve">, která </w:t>
      </w:r>
      <w:r w:rsidR="002F487A">
        <w:t xml:space="preserve">politicky </w:t>
      </w:r>
      <w:r w:rsidR="002861C3" w:rsidRPr="002861C3">
        <w:t>sjednotila odboráře</w:t>
      </w:r>
      <w:r w:rsidR="002F487A">
        <w:t xml:space="preserve"> a aktivisty v různých zemích</w:t>
      </w:r>
      <w:r w:rsidR="002861C3" w:rsidRPr="002861C3">
        <w:t>.</w:t>
      </w:r>
    </w:p>
    <w:p w:rsidR="08163013" w:rsidRPr="00273106" w:rsidRDefault="08163013" w:rsidP="005B3C23">
      <w:pPr>
        <w:ind w:firstLine="397"/>
        <w:rPr>
          <w:rStyle w:val="addmd"/>
        </w:rPr>
      </w:pPr>
      <w:r>
        <w:rPr>
          <w:rStyle w:val="addmd"/>
        </w:rPr>
        <w:t>Albertův s</w:t>
      </w:r>
      <w:r>
        <w:t xml:space="preserve">pis </w:t>
      </w:r>
      <w:r w:rsidRPr="08055CAA">
        <w:rPr>
          <w:i/>
        </w:rPr>
        <w:t>De homine</w:t>
      </w:r>
      <w:r>
        <w:t xml:space="preserve"> postavil </w:t>
      </w:r>
      <w:r w:rsidRPr="00273106">
        <w:t xml:space="preserve">primát </w:t>
      </w:r>
      <w:r>
        <w:t>prakticky realizovaného činu nad hypostázovaným d</w:t>
      </w:r>
      <w:r w:rsidRPr="00273106">
        <w:t>obrem</w:t>
      </w:r>
      <w:r>
        <w:t xml:space="preserve"> a tím zrušil hlavní argumentaci </w:t>
      </w:r>
      <w:r w:rsidRPr="00273106">
        <w:t>teologick</w:t>
      </w:r>
      <w:r>
        <w:t xml:space="preserve">ého </w:t>
      </w:r>
      <w:r w:rsidRPr="00273106">
        <w:t>a politick</w:t>
      </w:r>
      <w:r>
        <w:t xml:space="preserve">ého </w:t>
      </w:r>
      <w:r w:rsidRPr="00273106">
        <w:t xml:space="preserve">augustinianismu. </w:t>
      </w:r>
      <w:r w:rsidR="0083056E" w:rsidRPr="0083056E">
        <w:t xml:space="preserve">Albert ukončil neoplatonistické výklady </w:t>
      </w:r>
      <w:r w:rsidR="0083056E" w:rsidRPr="0083056E">
        <w:rPr>
          <w:i/>
          <w:iCs/>
        </w:rPr>
        <w:t>Etiky Nikomachovy</w:t>
      </w:r>
      <w:r w:rsidR="0083056E" w:rsidRPr="0083056E">
        <w:t xml:space="preserve">. Nejvyšší dobro chápané prostřednictvím </w:t>
      </w:r>
      <w:r w:rsidR="0083056E" w:rsidRPr="0083056E">
        <w:rPr>
          <w:i/>
          <w:iCs/>
        </w:rPr>
        <w:t>intellectus agens</w:t>
      </w:r>
      <w:r w:rsidR="0083056E">
        <w:rPr>
          <w:i/>
        </w:rPr>
        <w:fldChar w:fldCharType="begin"/>
      </w:r>
      <w:r w:rsidR="0083056E">
        <w:instrText xml:space="preserve"> XE "</w:instrText>
      </w:r>
      <w:r w:rsidR="0083056E" w:rsidRPr="00490D32">
        <w:rPr>
          <w:i/>
        </w:rPr>
        <w:instrText>intellectus agens:</w:instrText>
      </w:r>
      <w:r w:rsidR="0083056E">
        <w:instrText xml:space="preserve">druhý averroismus" </w:instrText>
      </w:r>
      <w:r w:rsidR="0083056E">
        <w:rPr>
          <w:i/>
        </w:rPr>
        <w:fldChar w:fldCharType="end"/>
      </w:r>
      <w:r w:rsidR="0083056E" w:rsidRPr="0083056E">
        <w:rPr>
          <w:i/>
          <w:iCs/>
        </w:rPr>
        <w:t xml:space="preserve"> </w:t>
      </w:r>
      <w:r w:rsidR="0083056E" w:rsidRPr="0083056E">
        <w:t xml:space="preserve">přestalo být mobilem praktického intelektu. </w:t>
      </w:r>
      <w:r w:rsidR="0083056E">
        <w:t>Etická správnost moderny byla daná jako Anselmovo</w:t>
      </w:r>
      <w:r w:rsidRPr="00273106">
        <w:t xml:space="preserve"> </w:t>
      </w:r>
      <w:r w:rsidRPr="00273106">
        <w:rPr>
          <w:i/>
        </w:rPr>
        <w:t>rectitudo</w:t>
      </w:r>
      <w:r w:rsidR="0083056E">
        <w:t xml:space="preserve">, které se realizovalo skrze mysticky osvícenou </w:t>
      </w:r>
      <w:r>
        <w:t>v</w:t>
      </w:r>
      <w:r w:rsidR="0083056E">
        <w:t xml:space="preserve">ůli </w:t>
      </w:r>
      <w:r>
        <w:t>(</w:t>
      </w:r>
      <w:r w:rsidR="0083056E">
        <w:rPr>
          <w:szCs w:val="24"/>
          <w:lang w:val="de-DE"/>
        </w:rPr>
        <w:t>OBJ, kap. 1.2</w:t>
      </w:r>
      <w:r w:rsidRPr="00273106">
        <w:t xml:space="preserve">). </w:t>
      </w:r>
      <w:r w:rsidR="00FF7C6E" w:rsidRPr="00FF7C6E">
        <w:t>Aktivní forma intelektu (</w:t>
      </w:r>
      <w:r w:rsidR="00FF7C6E" w:rsidRPr="00FF7C6E">
        <w:rPr>
          <w:i/>
          <w:iCs/>
        </w:rPr>
        <w:t>intellectus practicus</w:t>
      </w:r>
      <w:r w:rsidR="00FF7C6E">
        <w:rPr>
          <w:i/>
        </w:rPr>
        <w:fldChar w:fldCharType="begin"/>
      </w:r>
      <w:r w:rsidR="00FF7C6E">
        <w:instrText xml:space="preserve"> XE "</w:instrText>
      </w:r>
      <w:r w:rsidR="00FF7C6E" w:rsidRPr="001A1255">
        <w:rPr>
          <w:i/>
        </w:rPr>
        <w:instrText>intellectus practicus</w:instrText>
      </w:r>
      <w:r w:rsidR="00FF7C6E">
        <w:instrText xml:space="preserve">" </w:instrText>
      </w:r>
      <w:r w:rsidR="00FF7C6E">
        <w:rPr>
          <w:i/>
        </w:rPr>
        <w:fldChar w:fldCharType="end"/>
      </w:r>
      <w:r w:rsidR="00FF7C6E" w:rsidRPr="00FF7C6E">
        <w:t xml:space="preserve">) poháněná lidskou vůlí a touhou </w:t>
      </w:r>
      <w:r w:rsidR="00FF7C6E">
        <w:t>byla aktualizována hypostáz</w:t>
      </w:r>
      <w:r w:rsidR="00FF7C6E" w:rsidRPr="00FF7C6E">
        <w:t xml:space="preserve">ovanými formami dobra, které </w:t>
      </w:r>
      <w:r w:rsidR="00FF7C6E">
        <w:t xml:space="preserve">reflektoval </w:t>
      </w:r>
      <w:r w:rsidR="00FF7C6E" w:rsidRPr="00FF7C6E">
        <w:t xml:space="preserve">kontemplativní intelekt. </w:t>
      </w:r>
      <w:r w:rsidRPr="00273106">
        <w:t xml:space="preserve">Albert obhájil původní význam </w:t>
      </w:r>
      <w:r>
        <w:t>Aristotelova dobra pro nás</w:t>
      </w:r>
      <w:r w:rsidRPr="00273106">
        <w:t xml:space="preserve">, které má etika a politika dosahovat podle výše uvedeného středního členu demonstrativního praktického </w:t>
      </w:r>
      <w:r w:rsidR="00BC1221">
        <w:t>sylogismu</w:t>
      </w:r>
      <w:r w:rsidRPr="00273106">
        <w:t xml:space="preserve">. </w:t>
      </w:r>
      <w:r w:rsidRPr="00273106">
        <w:rPr>
          <w:rStyle w:val="addmd"/>
        </w:rPr>
        <w:t xml:space="preserve">Praktický sylogismus predikuje ideální střed mezi extrémy díky </w:t>
      </w:r>
      <w:r w:rsidRPr="00273106">
        <w:rPr>
          <w:rStyle w:val="addmd"/>
        </w:rPr>
        <w:lastRenderedPageBreak/>
        <w:t>jednání založenému na prozíravém úsudku rozumn</w:t>
      </w:r>
      <w:r w:rsidR="007217C1">
        <w:rPr>
          <w:rStyle w:val="addmd"/>
        </w:rPr>
        <w:t>ých lidí</w:t>
      </w:r>
      <w:r w:rsidRPr="00273106">
        <w:rPr>
          <w:rStyle w:val="addmd"/>
        </w:rPr>
        <w:t>.</w:t>
      </w:r>
      <w:r w:rsidRPr="00273106">
        <w:rPr>
          <w:rStyle w:val="Znakapoznpodarou"/>
        </w:rPr>
        <w:footnoteReference w:id="545"/>
      </w:r>
      <w:r>
        <w:rPr>
          <w:rStyle w:val="addmd"/>
        </w:rPr>
        <w:t xml:space="preserve"> Novým středním členem (</w:t>
      </w:r>
      <w:r w:rsidRPr="0028582D">
        <w:rPr>
          <w:rStyle w:val="addmd"/>
          <w:i/>
        </w:rPr>
        <w:t>medium</w:t>
      </w:r>
      <w:r>
        <w:rPr>
          <w:rStyle w:val="addmd"/>
          <w:i/>
        </w:rPr>
        <w:fldChar w:fldCharType="begin"/>
      </w:r>
      <w:r>
        <w:instrText xml:space="preserve"> XE "</w:instrText>
      </w:r>
      <w:r w:rsidRPr="001618A5">
        <w:rPr>
          <w:i/>
        </w:rPr>
        <w:instrText>medium:</w:instrText>
      </w:r>
      <w:r>
        <w:instrText xml:space="preserve">praktický syllogismus" </w:instrText>
      </w:r>
      <w:r>
        <w:rPr>
          <w:rStyle w:val="addmd"/>
          <w:i/>
        </w:rPr>
        <w:fldChar w:fldCharType="end"/>
      </w:r>
      <w:r>
        <w:rPr>
          <w:rStyle w:val="addmd"/>
        </w:rPr>
        <w:t xml:space="preserve">) </w:t>
      </w:r>
      <w:r w:rsidRPr="00273106">
        <w:rPr>
          <w:rStyle w:val="addmd"/>
        </w:rPr>
        <w:t xml:space="preserve">praktického </w:t>
      </w:r>
      <w:r>
        <w:rPr>
          <w:rStyle w:val="addmd"/>
        </w:rPr>
        <w:t>sylo</w:t>
      </w:r>
      <w:r w:rsidRPr="00273106">
        <w:rPr>
          <w:rStyle w:val="addmd"/>
        </w:rPr>
        <w:t>gismu je moudrý člověk sám</w:t>
      </w:r>
      <w:r>
        <w:rPr>
          <w:rStyle w:val="addmd"/>
        </w:rPr>
        <w:t xml:space="preserve">, a ne nějaká </w:t>
      </w:r>
      <w:r w:rsidR="00962190">
        <w:rPr>
          <w:rStyle w:val="addmd"/>
          <w:i/>
        </w:rPr>
        <w:t>species</w:t>
      </w:r>
      <w:r>
        <w:rPr>
          <w:rStyle w:val="addmd"/>
        </w:rPr>
        <w:t xml:space="preserve"> dobra třetího druhu odvozená porretánským dělením univerzálií</w:t>
      </w:r>
      <w:r w:rsidRPr="00273106">
        <w:rPr>
          <w:rStyle w:val="addmd"/>
        </w:rPr>
        <w:t xml:space="preserve">. </w:t>
      </w:r>
      <w:r w:rsidRPr="00273106">
        <w:t xml:space="preserve">Albert otočil pořadí poznání </w:t>
      </w:r>
      <w:r>
        <w:t>v etice a tím ji založil jako praktickou vědu podle Averroesova výkladu.</w:t>
      </w:r>
      <w:r w:rsidRPr="084E4AFD">
        <w:rPr>
          <w:rStyle w:val="addmd"/>
        </w:rPr>
        <w:t xml:space="preserve"> </w:t>
      </w:r>
      <w:r w:rsidR="00FA07BC">
        <w:rPr>
          <w:rStyle w:val="addmd"/>
        </w:rPr>
        <w:t xml:space="preserve">Albertova </w:t>
      </w:r>
      <w:r w:rsidR="005B3C23" w:rsidRPr="005B3C23">
        <w:rPr>
          <w:rStyle w:val="addmd"/>
        </w:rPr>
        <w:t xml:space="preserve">definice praktického rozumu jako specifického druhu racionální činnosti založila na latinském Západě etiku a později i politiku jako samostatné vědy. </w:t>
      </w:r>
      <w:r>
        <w:t xml:space="preserve">První averorismus s odvoláním na prozíraného člověka daného jako střed praktického sylogismu v </w:t>
      </w:r>
      <w:r w:rsidRPr="08D901F6">
        <w:rPr>
          <w:i/>
        </w:rPr>
        <w:t>Etice</w:t>
      </w:r>
      <w:r>
        <w:t xml:space="preserve"> brání determinaci praktického intelektu z reálné kauzality svobodné osoby, a ne z</w:t>
      </w:r>
      <w:r w:rsidR="00FA07BC">
        <w:t xml:space="preserve"> teoretického </w:t>
      </w:r>
      <w:r>
        <w:t xml:space="preserve">principu poznání. </w:t>
      </w:r>
      <w:r w:rsidRPr="00273106">
        <w:rPr>
          <w:rStyle w:val="addmd"/>
        </w:rPr>
        <w:t xml:space="preserve">Albert s odvoláním na </w:t>
      </w:r>
      <w:r>
        <w:rPr>
          <w:rStyle w:val="addmd"/>
        </w:rPr>
        <w:t>Averroes</w:t>
      </w:r>
      <w:r w:rsidRPr="00273106">
        <w:rPr>
          <w:rStyle w:val="addmd"/>
        </w:rPr>
        <w:t xml:space="preserve">ův komentář k </w:t>
      </w:r>
      <w:r w:rsidRPr="08D901F6">
        <w:rPr>
          <w:rStyle w:val="addmd"/>
          <w:i/>
        </w:rPr>
        <w:t>Metafyzice</w:t>
      </w:r>
      <w:r w:rsidRPr="00273106">
        <w:rPr>
          <w:rStyle w:val="addmd"/>
        </w:rPr>
        <w:t xml:space="preserve"> vysv</w:t>
      </w:r>
      <w:r>
        <w:rPr>
          <w:rStyle w:val="addmd"/>
        </w:rPr>
        <w:t xml:space="preserve">ětluje, proč </w:t>
      </w:r>
      <w:r w:rsidRPr="00273106">
        <w:rPr>
          <w:rStyle w:val="addmd"/>
        </w:rPr>
        <w:t xml:space="preserve">etické a politické jednání </w:t>
      </w:r>
      <w:r w:rsidR="00A10D37">
        <w:rPr>
          <w:rStyle w:val="addmd"/>
        </w:rPr>
        <w:t xml:space="preserve">vzniká v </w:t>
      </w:r>
      <w:r w:rsidRPr="00273106">
        <w:rPr>
          <w:rStyle w:val="addmd"/>
        </w:rPr>
        <w:t xml:space="preserve">rámci </w:t>
      </w:r>
      <w:r w:rsidR="00A10D37">
        <w:rPr>
          <w:rStyle w:val="addmd"/>
        </w:rPr>
        <w:t xml:space="preserve">autonomní </w:t>
      </w:r>
      <w:r w:rsidRPr="00273106">
        <w:rPr>
          <w:rStyle w:val="addmd"/>
        </w:rPr>
        <w:t>racionální formy (</w:t>
      </w:r>
      <w:r w:rsidRPr="00273106">
        <w:rPr>
          <w:rStyle w:val="addmd"/>
          <w:i/>
        </w:rPr>
        <w:t>forma compositionis</w:t>
      </w:r>
      <w:r w:rsidRPr="00273106">
        <w:rPr>
          <w:rStyle w:val="addmd"/>
        </w:rPr>
        <w:t>).</w:t>
      </w:r>
      <w:r w:rsidRPr="00383C13">
        <w:rPr>
          <w:rStyle w:val="addmd"/>
        </w:rPr>
        <w:t xml:space="preserve"> </w:t>
      </w:r>
      <w:r w:rsidR="00A10D37">
        <w:rPr>
          <w:rStyle w:val="addmd"/>
        </w:rPr>
        <w:t>Založení etiky</w:t>
      </w:r>
      <w:r>
        <w:rPr>
          <w:rStyle w:val="addmd"/>
        </w:rPr>
        <w:fldChar w:fldCharType="begin"/>
      </w:r>
      <w:r>
        <w:instrText xml:space="preserve"> XE "</w:instrText>
      </w:r>
      <w:r w:rsidRPr="00175A99">
        <w:instrText>první averroismus:etika</w:instrText>
      </w:r>
      <w:r>
        <w:instrText xml:space="preserve">" </w:instrText>
      </w:r>
      <w:r>
        <w:rPr>
          <w:rStyle w:val="addmd"/>
        </w:rPr>
        <w:fldChar w:fldCharType="end"/>
      </w:r>
      <w:r w:rsidR="00A10D37">
        <w:rPr>
          <w:rStyle w:val="addmd"/>
        </w:rPr>
        <w:t xml:space="preserve"> </w:t>
      </w:r>
      <w:r w:rsidRPr="00273106">
        <w:rPr>
          <w:rStyle w:val="addmd"/>
        </w:rPr>
        <w:t>jako samostatné</w:t>
      </w:r>
      <w:r>
        <w:rPr>
          <w:rStyle w:val="addmd"/>
        </w:rPr>
        <w:t xml:space="preserve"> vědy ukazuje následující citát</w:t>
      </w:r>
      <w:r w:rsidR="00045460">
        <w:rPr>
          <w:rStyle w:val="addmd"/>
        </w:rPr>
        <w:t xml:space="preserve">. Albert </w:t>
      </w:r>
      <w:r w:rsidR="00045460" w:rsidRPr="00045460">
        <w:rPr>
          <w:rStyle w:val="addmd"/>
        </w:rPr>
        <w:t>Definuje aktivní povahu praktického intelektu, který se liší od abstrakce teoretického intelektu.</w:t>
      </w:r>
      <w:r>
        <w:rPr>
          <w:rStyle w:val="addmd"/>
        </w:rPr>
        <w:t xml:space="preserve"> definující správně podanou predikaci </w:t>
      </w:r>
      <w:r w:rsidRPr="08EF42D5">
        <w:rPr>
          <w:rStyle w:val="addmd"/>
          <w:i/>
        </w:rPr>
        <w:t>in artificialibus</w:t>
      </w:r>
      <w:r>
        <w:rPr>
          <w:rStyle w:val="addmd"/>
          <w:i/>
        </w:rPr>
        <w:fldChar w:fldCharType="begin"/>
      </w:r>
      <w:r>
        <w:instrText xml:space="preserve"> XE "</w:instrText>
      </w:r>
      <w:r w:rsidRPr="08982949">
        <w:rPr>
          <w:rStyle w:val="addmd"/>
        </w:rPr>
        <w:instrText>predikace:</w:instrText>
      </w:r>
      <w:r w:rsidRPr="08982949">
        <w:rPr>
          <w:rStyle w:val="addmd"/>
          <w:i/>
        </w:rPr>
        <w:instrText>in artificialibus</w:instrText>
      </w:r>
      <w:r>
        <w:instrText xml:space="preserve">" </w:instrText>
      </w:r>
      <w:r>
        <w:rPr>
          <w:rStyle w:val="addmd"/>
          <w:i/>
        </w:rPr>
        <w:fldChar w:fldCharType="end"/>
      </w:r>
      <w:r>
        <w:rPr>
          <w:rStyle w:val="addmd"/>
        </w:rPr>
        <w:t xml:space="preserve"> pro praktický intelekt, která se zásadně odlišuje od abstrakce skrze teoretický intelekt.</w:t>
      </w:r>
    </w:p>
    <w:p w:rsidR="08163013" w:rsidRPr="00273106" w:rsidRDefault="08163013" w:rsidP="08163013">
      <w:pPr>
        <w:pStyle w:val="Citace"/>
        <w:rPr>
          <w:rStyle w:val="addmd"/>
          <w:noProof/>
          <w:lang w:val="cs-CZ"/>
        </w:rPr>
      </w:pPr>
      <w:r w:rsidRPr="00273106">
        <w:rPr>
          <w:rStyle w:val="addmd"/>
          <w:noProof/>
          <w:lang w:val="cs-CZ"/>
        </w:rPr>
        <w:t>„</w:t>
      </w:r>
      <w:r>
        <w:rPr>
          <w:rStyle w:val="addmd"/>
          <w:noProof/>
          <w:lang w:val="cs-CZ"/>
        </w:rPr>
        <w:t>Dále platí, že praktický intelekt má formu vztaženou k jednání na úrovni věcí (</w:t>
      </w:r>
      <w:r w:rsidRPr="00075AD9">
        <w:rPr>
          <w:rStyle w:val="addmd"/>
          <w:i/>
          <w:noProof/>
          <w:lang w:val="cs-CZ"/>
        </w:rPr>
        <w:t>practicus intellectus habet formam operativam rei</w:t>
      </w:r>
      <w:r>
        <w:rPr>
          <w:rStyle w:val="addmd"/>
          <w:noProof/>
          <w:lang w:val="cs-CZ"/>
        </w:rPr>
        <w:t xml:space="preserve">) a skrze tuto formu </w:t>
      </w:r>
      <w:r w:rsidR="00927C38">
        <w:rPr>
          <w:rStyle w:val="addmd"/>
          <w:noProof/>
          <w:lang w:val="cs-CZ"/>
        </w:rPr>
        <w:t xml:space="preserve">se spojuje s reálnou </w:t>
      </w:r>
      <w:r>
        <w:rPr>
          <w:rStyle w:val="addmd"/>
          <w:noProof/>
          <w:lang w:val="cs-CZ"/>
        </w:rPr>
        <w:t>věcí (</w:t>
      </w:r>
      <w:r w:rsidRPr="00075AD9">
        <w:rPr>
          <w:rStyle w:val="addmd"/>
          <w:i/>
          <w:noProof/>
          <w:lang w:val="cs-CZ"/>
        </w:rPr>
        <w:t>componitur cum re operata</w:t>
      </w:r>
      <w:r>
        <w:rPr>
          <w:rStyle w:val="addmd"/>
          <w:noProof/>
          <w:lang w:val="cs-CZ"/>
        </w:rPr>
        <w:t xml:space="preserve">). Aristoteles říká v sedmé knize </w:t>
      </w:r>
      <w:r w:rsidRPr="08301CB9">
        <w:rPr>
          <w:rStyle w:val="addmd"/>
          <w:i/>
          <w:noProof/>
          <w:lang w:val="cs-CZ"/>
        </w:rPr>
        <w:t>Metafyziky</w:t>
      </w:r>
      <w:r>
        <w:rPr>
          <w:rStyle w:val="addmd"/>
          <w:noProof/>
          <w:lang w:val="cs-CZ"/>
        </w:rPr>
        <w:t>, že zdraví způsobené v nemocném člověku pochází z poznání zdraví, které je v duši lékaře a mluví o 'složené formě' (</w:t>
      </w:r>
      <w:r w:rsidRPr="00075AD9">
        <w:rPr>
          <w:rStyle w:val="addmd"/>
          <w:i/>
          <w:noProof/>
          <w:lang w:val="cs-CZ"/>
        </w:rPr>
        <w:t>forma compositionis</w:t>
      </w:r>
      <w:r w:rsidR="00833E7E">
        <w:rPr>
          <w:rStyle w:val="addmd"/>
          <w:noProof/>
          <w:lang w:val="cs-CZ"/>
        </w:rPr>
        <w:t xml:space="preserve">). </w:t>
      </w:r>
      <w:r w:rsidR="00833E7E" w:rsidRPr="00833E7E">
        <w:rPr>
          <w:rStyle w:val="addmd"/>
          <w:noProof/>
          <w:lang w:val="cs-CZ"/>
        </w:rPr>
        <w:t>Proto není forma ve spekulativním intelektu dána směrem k individuální věci, ale vztahuje se k této věci</w:t>
      </w:r>
      <w:r w:rsidR="00833E7E">
        <w:rPr>
          <w:rStyle w:val="addmd"/>
          <w:noProof/>
          <w:lang w:val="cs-CZ"/>
        </w:rPr>
        <w:t xml:space="preserve"> tak</w:t>
      </w:r>
      <w:r w:rsidR="00833E7E" w:rsidRPr="00833E7E">
        <w:rPr>
          <w:rStyle w:val="addmd"/>
          <w:noProof/>
          <w:lang w:val="cs-CZ"/>
        </w:rPr>
        <w:t>, jak je reprezent</w:t>
      </w:r>
      <w:r w:rsidR="00833E7E">
        <w:rPr>
          <w:rStyle w:val="addmd"/>
          <w:noProof/>
          <w:lang w:val="cs-CZ"/>
        </w:rPr>
        <w:t xml:space="preserve">ována prostřednictvím abstrakce </w:t>
      </w:r>
      <w:r>
        <w:rPr>
          <w:rStyle w:val="addmd"/>
          <w:noProof/>
          <w:lang w:val="cs-CZ"/>
        </w:rPr>
        <w:t>(</w:t>
      </w:r>
      <w:r w:rsidRPr="00861703">
        <w:rPr>
          <w:rStyle w:val="addmd"/>
          <w:i/>
          <w:noProof/>
          <w:lang w:val="cs-CZ"/>
        </w:rPr>
        <w:t>non est ad rem, sed a re per abstractionem</w:t>
      </w:r>
      <w:r>
        <w:rPr>
          <w:rStyle w:val="addmd"/>
          <w:noProof/>
          <w:lang w:val="cs-CZ"/>
        </w:rPr>
        <w:t>). Proto se nazývá 'abstrahovaná forma' (</w:t>
      </w:r>
      <w:r w:rsidRPr="00273106">
        <w:rPr>
          <w:rStyle w:val="addmd"/>
          <w:i/>
          <w:noProof/>
          <w:lang w:val="cs-CZ"/>
        </w:rPr>
        <w:t>forma abstractionis</w:t>
      </w:r>
      <w:r>
        <w:rPr>
          <w:rStyle w:val="addmd"/>
          <w:noProof/>
          <w:lang w:val="cs-CZ"/>
        </w:rPr>
        <w:t>).“ </w:t>
      </w:r>
      <w:r>
        <w:rPr>
          <w:rStyle w:val="Znakapoznpodarou"/>
          <w:lang w:val="cs-CZ"/>
        </w:rPr>
        <w:footnoteReference w:id="546"/>
      </w:r>
    </w:p>
    <w:p w:rsidR="00070154" w:rsidRPr="00070154" w:rsidRDefault="001C25E2" w:rsidP="00070154">
      <w:r>
        <w:t>R</w:t>
      </w:r>
      <w:r w:rsidR="08163013">
        <w:t>ozlišení mezi teoretickým a praktickým intelektem je dáno přesahem do reality, kde praktický intelekt působí kauzálně tím, že se přímo spojí s věcí. Reálné působení je dáno skrze účinnou formu praktického rozum</w:t>
      </w:r>
      <w:r w:rsidR="00D770A1">
        <w:t>u</w:t>
      </w:r>
      <w:r w:rsidR="08163013">
        <w:t xml:space="preserve"> (</w:t>
      </w:r>
      <w:r w:rsidR="08163013" w:rsidRPr="00075AD9">
        <w:rPr>
          <w:rStyle w:val="addmd"/>
          <w:i/>
        </w:rPr>
        <w:t>formam operativam rei</w:t>
      </w:r>
      <w:r w:rsidR="08163013">
        <w:t xml:space="preserve">). </w:t>
      </w:r>
      <w:r w:rsidR="0035371D" w:rsidRPr="0035371D">
        <w:t xml:space="preserve">Tento typ jednání zakládá praktické poznání jako druh aktivní </w:t>
      </w:r>
      <w:r w:rsidR="0035371D">
        <w:t>formy</w:t>
      </w:r>
      <w:r w:rsidR="00D770A1">
        <w:t xml:space="preserve"> </w:t>
      </w:r>
      <w:r w:rsidR="00D770A1">
        <w:rPr>
          <w:szCs w:val="24"/>
          <w:lang w:val="de-DE"/>
        </w:rPr>
        <w:t>(</w:t>
      </w:r>
      <w:r w:rsidR="00D770A1" w:rsidRPr="00317449">
        <w:rPr>
          <w:i/>
          <w:szCs w:val="24"/>
          <w:lang w:val="de-DE"/>
        </w:rPr>
        <w:t>ad rem</w:t>
      </w:r>
      <w:r w:rsidR="00D770A1">
        <w:rPr>
          <w:szCs w:val="24"/>
          <w:lang w:val="de-DE"/>
        </w:rPr>
        <w:t>)</w:t>
      </w:r>
      <w:r w:rsidR="0035371D">
        <w:t xml:space="preserve">, která vytváří jednotu s reálnou </w:t>
      </w:r>
      <w:r w:rsidR="0035371D" w:rsidRPr="0035371D">
        <w:lastRenderedPageBreak/>
        <w:t>věcí</w:t>
      </w:r>
      <w:r w:rsidR="0035371D">
        <w:t xml:space="preserve"> </w:t>
      </w:r>
      <w:r w:rsidR="08163013">
        <w:t>(</w:t>
      </w:r>
      <w:r w:rsidR="08163013" w:rsidRPr="00075AD9">
        <w:rPr>
          <w:rStyle w:val="addmd"/>
          <w:i/>
        </w:rPr>
        <w:t>forma compositionis</w:t>
      </w:r>
      <w:r w:rsidR="08163013">
        <w:rPr>
          <w:rStyle w:val="addmd"/>
        </w:rPr>
        <w:t>).</w:t>
      </w:r>
      <w:r w:rsidR="08163013">
        <w:t xml:space="preserve"> Teoretický intelekt naopak přijímá v procesu abstrakce poznání od reálné věci (</w:t>
      </w:r>
      <w:r w:rsidR="08163013" w:rsidRPr="000C0750">
        <w:rPr>
          <w:i/>
        </w:rPr>
        <w:t>a re</w:t>
      </w:r>
      <w:r w:rsidR="08163013">
        <w:t xml:space="preserve">). </w:t>
      </w:r>
      <w:r w:rsidR="009F3DAC">
        <w:t>Generický rozdíl daný termíny „</w:t>
      </w:r>
      <w:r w:rsidR="009B60FC">
        <w:rPr>
          <w:i/>
          <w:iCs/>
        </w:rPr>
        <w:t>ad rem–</w:t>
      </w:r>
      <w:r w:rsidR="009F3DAC" w:rsidRPr="009F3DAC">
        <w:rPr>
          <w:i/>
          <w:iCs/>
        </w:rPr>
        <w:t>a re</w:t>
      </w:r>
      <w:r w:rsidR="009F3DAC">
        <w:t xml:space="preserve">“ má zásadní charakter. </w:t>
      </w:r>
      <w:r w:rsidR="08163013">
        <w:t xml:space="preserve">Kompozice </w:t>
      </w:r>
      <w:r w:rsidR="009F3DAC">
        <w:t>praktického intelektu daná kauz</w:t>
      </w:r>
      <w:r w:rsidR="08163013">
        <w:t>álním spojením s reálnou věcí se tím zásadně liší od procesu abstrakce. Tím dostaneme dvojí typ poznané formy, který určuje dvojí rodově odlišný typ poznání. Abstraktní forma (</w:t>
      </w:r>
      <w:r w:rsidR="08163013" w:rsidRPr="00273106">
        <w:rPr>
          <w:rStyle w:val="addmd"/>
          <w:i/>
        </w:rPr>
        <w:t>forma abstractionis</w:t>
      </w:r>
      <w:r w:rsidR="08163013">
        <w:t xml:space="preserve">) </w:t>
      </w:r>
      <w:r w:rsidR="00280F36">
        <w:t xml:space="preserve">je </w:t>
      </w:r>
      <w:r w:rsidR="08163013">
        <w:t>daná „od“ věci směrem k univerzální a pouze potenciální predikaci</w:t>
      </w:r>
      <w:r w:rsidR="00280F36">
        <w:t xml:space="preserve">. Tím se </w:t>
      </w:r>
      <w:r w:rsidR="08163013">
        <w:t xml:space="preserve">zásadně </w:t>
      </w:r>
      <w:r w:rsidR="00280F36">
        <w:t xml:space="preserve">liší </w:t>
      </w:r>
      <w:r w:rsidR="08163013">
        <w:t xml:space="preserve">od kompoziční formy přímo spojené „s“ </w:t>
      </w:r>
      <w:r w:rsidR="00280F36">
        <w:t xml:space="preserve">danou </w:t>
      </w:r>
      <w:r w:rsidR="08163013">
        <w:t>věcí skrze operativní jednání v realitě (</w:t>
      </w:r>
      <w:r w:rsidR="08163013" w:rsidRPr="00075AD9">
        <w:rPr>
          <w:rStyle w:val="addmd"/>
          <w:i/>
        </w:rPr>
        <w:t>forma compositionis</w:t>
      </w:r>
      <w:r w:rsidR="08163013">
        <w:rPr>
          <w:rStyle w:val="addmd"/>
        </w:rPr>
        <w:t>)</w:t>
      </w:r>
      <w:r w:rsidR="08163013">
        <w:t>. Vztahem k první substanci jako kauzálně působícímu jsoucnu se zásadně odlišily dvě rodově odlišné operace intelektu</w:t>
      </w:r>
      <w:r w:rsidR="00327272">
        <w:t xml:space="preserve"> dané teoreticky a prakticky</w:t>
      </w:r>
      <w:r w:rsidR="08163013">
        <w:t>. Teoretický intelekt abstrahuje od reálné věci, praktický intelekt komponuje reálnou věc. D</w:t>
      </w:r>
      <w:r w:rsidR="08163013" w:rsidRPr="00273106">
        <w:t xml:space="preserve">efinice jednání </w:t>
      </w:r>
      <w:r w:rsidR="08163013">
        <w:t xml:space="preserve">se výslovně týká </w:t>
      </w:r>
      <w:r w:rsidR="08163013" w:rsidRPr="00273106">
        <w:t>praktického intelektu</w:t>
      </w:r>
      <w:r w:rsidR="08163013">
        <w:t xml:space="preserve">, jehož forma </w:t>
      </w:r>
      <w:r w:rsidR="001B709D">
        <w:t xml:space="preserve">umožňuje aktivní manipulaci věcí </w:t>
      </w:r>
      <w:r w:rsidR="08163013" w:rsidRPr="00273106">
        <w:t>(</w:t>
      </w:r>
      <w:r w:rsidR="08163013" w:rsidRPr="00273106">
        <w:rPr>
          <w:rStyle w:val="addmd"/>
          <w:i/>
        </w:rPr>
        <w:t>practicus intellectus habet formam operativam rei</w:t>
      </w:r>
      <w:r w:rsidR="08163013" w:rsidRPr="00273106">
        <w:t xml:space="preserve">). Operativní forma je dílo, které intelekt vytváří svou činností, v níž jeho záměr a prováděné dílo </w:t>
      </w:r>
      <w:r w:rsidR="08163013">
        <w:t xml:space="preserve">přímo zasahuje danou jedinečnou věc v realitě </w:t>
      </w:r>
      <w:r w:rsidR="08163013" w:rsidRPr="00273106">
        <w:t>(</w:t>
      </w:r>
      <w:r w:rsidR="08163013" w:rsidRPr="00273106">
        <w:rPr>
          <w:rStyle w:val="addmd"/>
          <w:i/>
        </w:rPr>
        <w:t>hoc componitur cum re operata</w:t>
      </w:r>
      <w:r w:rsidR="08163013" w:rsidRPr="00273106">
        <w:t xml:space="preserve">). </w:t>
      </w:r>
      <w:r w:rsidR="00D16E52" w:rsidRPr="00D16E52">
        <w:t xml:space="preserve">Takový druh praktického </w:t>
      </w:r>
      <w:r w:rsidR="00D16E52">
        <w:t>sylogismu se nazýval predikace „</w:t>
      </w:r>
      <w:r w:rsidR="00D16E52" w:rsidRPr="00D16E52">
        <w:rPr>
          <w:i/>
          <w:iCs/>
        </w:rPr>
        <w:t>in artificialibus</w:t>
      </w:r>
      <w:r w:rsidR="00D16E52">
        <w:rPr>
          <w:rStyle w:val="addmd"/>
          <w:i/>
        </w:rPr>
        <w:fldChar w:fldCharType="begin"/>
      </w:r>
      <w:r w:rsidR="00D16E52">
        <w:instrText xml:space="preserve"> XE "</w:instrText>
      </w:r>
      <w:r w:rsidR="00D16E52" w:rsidRPr="08982949">
        <w:rPr>
          <w:rStyle w:val="addmd"/>
        </w:rPr>
        <w:instrText>predikace:</w:instrText>
      </w:r>
      <w:r w:rsidR="00D16E52" w:rsidRPr="08982949">
        <w:rPr>
          <w:rStyle w:val="addmd"/>
          <w:i/>
        </w:rPr>
        <w:instrText>in artificialibus</w:instrText>
      </w:r>
      <w:r w:rsidR="00D16E52">
        <w:instrText xml:space="preserve">" </w:instrText>
      </w:r>
      <w:r w:rsidR="00D16E52">
        <w:rPr>
          <w:rStyle w:val="addmd"/>
          <w:i/>
        </w:rPr>
        <w:fldChar w:fldCharType="end"/>
      </w:r>
      <w:r w:rsidR="00D16E52" w:rsidRPr="00D16E52">
        <w:t xml:space="preserve">, protože </w:t>
      </w:r>
      <w:r w:rsidR="00D16E52">
        <w:t xml:space="preserve">řemeslná </w:t>
      </w:r>
      <w:r w:rsidR="00D16E52" w:rsidRPr="00D16E52">
        <w:t>tvorb</w:t>
      </w:r>
      <w:r w:rsidR="00D16E52">
        <w:t>a (</w:t>
      </w:r>
      <w:r w:rsidR="00D16E52" w:rsidRPr="00D16E52">
        <w:rPr>
          <w:i/>
        </w:rPr>
        <w:t>ars</w:t>
      </w:r>
      <w:r w:rsidR="00D16E52">
        <w:t xml:space="preserve">) </w:t>
      </w:r>
      <w:r w:rsidR="00D16E52" w:rsidRPr="00D16E52">
        <w:t>vytváří jednotu se skutečnou věcí.</w:t>
      </w:r>
      <w:r w:rsidR="00C87706">
        <w:t xml:space="preserve"> </w:t>
      </w:r>
      <w:r w:rsidR="08163013" w:rsidRPr="00273106">
        <w:t xml:space="preserve">Albertův příklad pro tuto formu </w:t>
      </w:r>
      <w:r w:rsidR="08163013">
        <w:t xml:space="preserve">praktické </w:t>
      </w:r>
      <w:r w:rsidR="08163013" w:rsidRPr="00273106">
        <w:t xml:space="preserve">kompozice </w:t>
      </w:r>
      <w:r w:rsidR="08163013">
        <w:t xml:space="preserve">intelektu a věci </w:t>
      </w:r>
      <w:r w:rsidR="08163013" w:rsidRPr="00273106">
        <w:t>je vzatý podle Aristotela. Zdraví je praktický záměr a cíl činnosti nejprve daný v mysli lékaře (</w:t>
      </w:r>
      <w:r w:rsidR="08163013" w:rsidRPr="00273106">
        <w:rPr>
          <w:rStyle w:val="addmd"/>
          <w:i/>
        </w:rPr>
        <w:t>quae est in anima medici</w:t>
      </w:r>
      <w:r w:rsidR="08163013" w:rsidRPr="00273106">
        <w:t xml:space="preserve">). </w:t>
      </w:r>
      <w:r w:rsidR="08163013">
        <w:t>S</w:t>
      </w:r>
      <w:r w:rsidR="08163013" w:rsidRPr="00273106">
        <w:t xml:space="preserve">krze jeho činnost se praktická idea stává reálnou </w:t>
      </w:r>
      <w:r w:rsidR="08163013">
        <w:t xml:space="preserve">formou </w:t>
      </w:r>
      <w:r w:rsidR="08163013" w:rsidRPr="00273106">
        <w:t>v těle pacienta (</w:t>
      </w:r>
      <w:r w:rsidR="08163013" w:rsidRPr="00273106">
        <w:rPr>
          <w:rStyle w:val="addmd"/>
          <w:i/>
        </w:rPr>
        <w:t>sanitas quae inducitur in aegro</w:t>
      </w:r>
      <w:r w:rsidR="08163013" w:rsidRPr="00273106">
        <w:t xml:space="preserve">). </w:t>
      </w:r>
      <w:r w:rsidR="08163013">
        <w:t xml:space="preserve">Kompozicí je tato činnost proto, že forma zdraví původně daná v lékaři je nyní převedena skrze </w:t>
      </w:r>
      <w:r w:rsidR="08163013" w:rsidRPr="00B90C1B">
        <w:rPr>
          <w:i/>
        </w:rPr>
        <w:t>intell</w:t>
      </w:r>
      <w:r w:rsidR="08163013">
        <w:rPr>
          <w:i/>
        </w:rPr>
        <w:t>e</w:t>
      </w:r>
      <w:r w:rsidR="08163013" w:rsidRPr="00B90C1B">
        <w:rPr>
          <w:i/>
        </w:rPr>
        <w:t>ctus practicus</w:t>
      </w:r>
      <w:r w:rsidR="08163013">
        <w:rPr>
          <w:i/>
        </w:rPr>
        <w:fldChar w:fldCharType="begin"/>
      </w:r>
      <w:r w:rsidR="08163013">
        <w:instrText xml:space="preserve"> XE "</w:instrText>
      </w:r>
      <w:r w:rsidR="08163013" w:rsidRPr="001A1255">
        <w:rPr>
          <w:i/>
        </w:rPr>
        <w:instrText>intellectus practicus</w:instrText>
      </w:r>
      <w:r w:rsidR="08163013">
        <w:instrText xml:space="preserve">" </w:instrText>
      </w:r>
      <w:r w:rsidR="08163013">
        <w:rPr>
          <w:i/>
        </w:rPr>
        <w:fldChar w:fldCharType="end"/>
      </w:r>
      <w:r w:rsidR="08163013">
        <w:t xml:space="preserve"> do h</w:t>
      </w:r>
      <w:r w:rsidR="00227C85">
        <w:t>ylemorfické substance pacienta.</w:t>
      </w:r>
      <w:r w:rsidR="00070154">
        <w:t xml:space="preserve"> </w:t>
      </w:r>
      <w:r w:rsidR="00070154" w:rsidRPr="00070154">
        <w:t xml:space="preserve">Hermeneutika zdůrazňuje, že tato teze vytváří jiný druh </w:t>
      </w:r>
      <w:r w:rsidR="00070154" w:rsidRPr="00070154">
        <w:rPr>
          <w:i/>
        </w:rPr>
        <w:t>dativus auctoris</w:t>
      </w:r>
      <w:r w:rsidR="00070154" w:rsidRPr="00070154">
        <w:t>, který se zásad</w:t>
      </w:r>
      <w:r w:rsidR="00070154">
        <w:t>ně liší od moderního dativu. P</w:t>
      </w:r>
      <w:r w:rsidR="00070154" w:rsidRPr="00070154">
        <w:t xml:space="preserve">rvní averroismus </w:t>
      </w:r>
      <w:r w:rsidR="00070154">
        <w:t xml:space="preserve">postavil </w:t>
      </w:r>
      <w:r w:rsidR="00070154" w:rsidRPr="00070154">
        <w:t>osob</w:t>
      </w:r>
      <w:r w:rsidR="00070154">
        <w:t>u jako subjekt vzhledem k jednání jako jsoucna, které přichází do prostoru dějinnné manifestace bytí (</w:t>
      </w:r>
      <w:r w:rsidR="00070154" w:rsidRPr="00070154">
        <w:rPr>
          <w:i/>
        </w:rPr>
        <w:t>Ge-S</w:t>
      </w:r>
      <w:r w:rsidR="00070154">
        <w:rPr>
          <w:i/>
        </w:rPr>
        <w:t>tell</w:t>
      </w:r>
      <w:r w:rsidR="00070154">
        <w:t>)</w:t>
      </w:r>
      <w:r w:rsidR="00070154" w:rsidRPr="00070154">
        <w:t xml:space="preserve">. </w:t>
      </w:r>
      <w:r w:rsidR="00070154">
        <w:t>Osoba p</w:t>
      </w:r>
      <w:r w:rsidR="00070154" w:rsidRPr="00070154">
        <w:t>ředstavuje hlavního aktéra</w:t>
      </w:r>
      <w:r w:rsidR="00070154">
        <w:t xml:space="preserve"> dějinně určené praxe (viz Marx)</w:t>
      </w:r>
      <w:r w:rsidR="00070154" w:rsidRPr="00070154">
        <w:t xml:space="preserve">, a to díky praktickému intelektu jako </w:t>
      </w:r>
      <w:r w:rsidR="00070154" w:rsidRPr="00070154">
        <w:rPr>
          <w:i/>
        </w:rPr>
        <w:t>tertium genus</w:t>
      </w:r>
      <w:r w:rsidR="00070154">
        <w:t xml:space="preserve"> (Albert). Moderna provádí zcela falešnou projekci </w:t>
      </w:r>
      <w:r w:rsidR="00070154" w:rsidRPr="00070154">
        <w:rPr>
          <w:i/>
        </w:rPr>
        <w:t>tertium ens</w:t>
      </w:r>
      <w:r w:rsidR="00070154" w:rsidRPr="00070154">
        <w:t xml:space="preserve">, </w:t>
      </w:r>
      <w:r w:rsidR="00070154">
        <w:t xml:space="preserve">které ustavuje v prostoru mytologicky uchopené praxe. Nejprve ustavila denudaci osoby jako moderní </w:t>
      </w:r>
      <w:r w:rsidR="00070154" w:rsidRPr="00070154">
        <w:rPr>
          <w:i/>
        </w:rPr>
        <w:t>individuum</w:t>
      </w:r>
      <w:r w:rsidR="00070154">
        <w:t xml:space="preserve">, které je chybně dána v modu </w:t>
      </w:r>
      <w:r w:rsidR="00070154" w:rsidRPr="00FB045F">
        <w:rPr>
          <w:i/>
        </w:rPr>
        <w:t>Oxfordian Fallacy</w:t>
      </w:r>
      <w:r w:rsidR="00070154">
        <w:t xml:space="preserve"> jako </w:t>
      </w:r>
      <w:r w:rsidR="00070154" w:rsidRPr="00070154">
        <w:rPr>
          <w:i/>
        </w:rPr>
        <w:t>quartum genus</w:t>
      </w:r>
      <w:r w:rsidR="00070154">
        <w:t xml:space="preserve">. Pak před toto individuum postavila další </w:t>
      </w:r>
      <w:r w:rsidR="00070154" w:rsidRPr="00070154">
        <w:t>mytologickou denudaci reálného jednání</w:t>
      </w:r>
      <w:r w:rsidR="00070154">
        <w:t xml:space="preserve">, které stojí na denudaci objektivního </w:t>
      </w:r>
      <w:r w:rsidR="00070154" w:rsidRPr="00070154">
        <w:t xml:space="preserve">dobra jako </w:t>
      </w:r>
      <w:r w:rsidR="00070154" w:rsidRPr="00070154">
        <w:rPr>
          <w:i/>
        </w:rPr>
        <w:t>tertium ens</w:t>
      </w:r>
      <w:r w:rsidR="00FB045F">
        <w:t xml:space="preserve"> působícího jako reálná </w:t>
      </w:r>
      <w:r w:rsidR="00FB045F">
        <w:rPr>
          <w:i/>
        </w:rPr>
        <w:t>causa</w:t>
      </w:r>
      <w:r w:rsidR="00FB045F" w:rsidRPr="00FB045F">
        <w:rPr>
          <w:i/>
        </w:rPr>
        <w:t xml:space="preserve"> efficiens</w:t>
      </w:r>
      <w:r w:rsidR="00FB045F">
        <w:t xml:space="preserve"> daná hyparchicky. </w:t>
      </w:r>
      <w:r w:rsidR="00070154" w:rsidRPr="00070154">
        <w:t xml:space="preserve">Založení moderny ve vztahu ke skutečnosti vytváří metafyzickou paranoiu. Neexistuje ani realita, ani skutečný </w:t>
      </w:r>
      <w:r w:rsidR="00070154" w:rsidRPr="00070154">
        <w:lastRenderedPageBreak/>
        <w:t>původce činností. Jedna abstrakce nahrazuje druhou.</w:t>
      </w:r>
      <w:r w:rsidR="00FB045F">
        <w:t xml:space="preserve"> </w:t>
      </w:r>
      <w:r w:rsidR="007D0DB6">
        <w:t xml:space="preserve">Bohužel, </w:t>
      </w:r>
      <w:r w:rsidR="00FB045F" w:rsidRPr="00FB045F">
        <w:t xml:space="preserve">tento </w:t>
      </w:r>
      <w:r w:rsidR="007D0DB6">
        <w:t xml:space="preserve">vyšinutý </w:t>
      </w:r>
      <w:r w:rsidR="00FB045F" w:rsidRPr="00FB045F">
        <w:t xml:space="preserve">jedinec a </w:t>
      </w:r>
      <w:r w:rsidR="00FB045F">
        <w:t xml:space="preserve">jeho </w:t>
      </w:r>
      <w:r w:rsidR="00FA2208">
        <w:t xml:space="preserve">mytologická </w:t>
      </w:r>
      <w:r w:rsidR="00FB045F">
        <w:t xml:space="preserve">praxe následně </w:t>
      </w:r>
      <w:r w:rsidR="00FB045F" w:rsidRPr="00FB045F">
        <w:t>představuje postmoderní subjekt společenských smluv a lidských práv.</w:t>
      </w:r>
    </w:p>
    <w:p w:rsidR="08163013" w:rsidRPr="00F44F21" w:rsidRDefault="08163013" w:rsidP="00F44F21">
      <w:pPr>
        <w:ind w:firstLine="397"/>
        <w:rPr>
          <w:snapToGrid w:val="0"/>
        </w:rPr>
      </w:pPr>
      <w:r w:rsidRPr="00273106">
        <w:t xml:space="preserve">Albert jasně vidí, že praktický intelekt dosahuje až do reálu, kde působí </w:t>
      </w:r>
      <w:r w:rsidR="00382477">
        <w:t xml:space="preserve">jako osoba také </w:t>
      </w:r>
      <w:r w:rsidRPr="00273106">
        <w:t xml:space="preserve"> kauzálně</w:t>
      </w:r>
      <w:r w:rsidR="0028014F">
        <w:t xml:space="preserve">, protože kompozice se týká přímo i </w:t>
      </w:r>
      <w:r w:rsidR="001730D1">
        <w:t xml:space="preserve">přetvářené </w:t>
      </w:r>
      <w:r>
        <w:t>materie. Praktický intelekt neprodukuje univerzální formu danou pouze v mysli</w:t>
      </w:r>
      <w:r w:rsidRPr="00273106">
        <w:t>. Specifický objekt praktické činnosti je reálně uskutečněné dílo, v tomto případě uzdravený pacient</w:t>
      </w:r>
      <w:r>
        <w:t xml:space="preserve">. V etice je to dobrý nebo špatný skutek. Ale tyto činnosti jsou jedinečné aktuální činy a díla, a ne univerzální pojmy. </w:t>
      </w:r>
      <w:r w:rsidR="002177FE" w:rsidRPr="002177FE">
        <w:t>Díky této původní činnosti intelektu v realitě se poznávající subjekt a poznávaný objekt spojují ve spe</w:t>
      </w:r>
      <w:r w:rsidR="002177FE">
        <w:t xml:space="preserve">cifické </w:t>
      </w:r>
      <w:r w:rsidR="002177FE" w:rsidRPr="002177FE">
        <w:t>činnosti, která manifestuje aktualizovaný předmět činnosti (</w:t>
      </w:r>
      <w:r w:rsidR="002177FE" w:rsidRPr="002177FE">
        <w:rPr>
          <w:i/>
          <w:iCs/>
        </w:rPr>
        <w:t>res operata</w:t>
      </w:r>
      <w:r w:rsidR="002177FE">
        <w:t xml:space="preserve">). </w:t>
      </w:r>
      <w:r>
        <w:t>T</w:t>
      </w:r>
      <w:r w:rsidRPr="00273106">
        <w:t>eoretický intelekt není schopen tohoto druhu individuální kompozice, protože má jiný druh formálního objektu poznání (</w:t>
      </w:r>
      <w:r w:rsidRPr="00273106">
        <w:rPr>
          <w:rStyle w:val="addmd"/>
          <w:i/>
        </w:rPr>
        <w:t>forma vero quae est in intellectu speculativo</w:t>
      </w:r>
      <w:r w:rsidRPr="00273106">
        <w:t xml:space="preserve">). </w:t>
      </w:r>
      <w:r w:rsidR="003C3497">
        <w:t>Povaha predikace zvaná „</w:t>
      </w:r>
      <w:r w:rsidR="00931CFB" w:rsidRPr="00931CFB">
        <w:rPr>
          <w:i/>
          <w:iCs/>
        </w:rPr>
        <w:t>in artificialibus</w:t>
      </w:r>
      <w:r w:rsidR="003C3497">
        <w:t>“</w:t>
      </w:r>
      <w:r w:rsidR="00931CFB" w:rsidRPr="00931CFB">
        <w:t xml:space="preserve"> tvořila </w:t>
      </w:r>
      <w:r w:rsidR="00931CFB" w:rsidRPr="00931CFB">
        <w:rPr>
          <w:i/>
          <w:iCs/>
        </w:rPr>
        <w:t>Lichtung</w:t>
      </w:r>
      <w:r w:rsidR="00931CFB">
        <w:t xml:space="preserve"> pravdy a nepravdy, která</w:t>
      </w:r>
      <w:r w:rsidR="00931CFB" w:rsidRPr="00931CFB">
        <w:t xml:space="preserve"> kolem roku 1240 oddělil</w:t>
      </w:r>
      <w:r w:rsidR="00931CFB">
        <w:t>a</w:t>
      </w:r>
      <w:r w:rsidR="00931CFB" w:rsidRPr="00931CFB">
        <w:t xml:space="preserve"> školu prvního a druhého averroismu. </w:t>
      </w:r>
      <w:r w:rsidRPr="08FB707C">
        <w:t xml:space="preserve">Albert </w:t>
      </w:r>
      <w:r w:rsidR="007F70DB">
        <w:t xml:space="preserve">se </w:t>
      </w:r>
      <w:r>
        <w:t xml:space="preserve">definitivně </w:t>
      </w:r>
      <w:r w:rsidRPr="08FB707C">
        <w:t xml:space="preserve">rozešel </w:t>
      </w:r>
      <w:r>
        <w:t xml:space="preserve">okolo roku 1240 </w:t>
      </w:r>
      <w:r w:rsidRPr="08FB707C">
        <w:t xml:space="preserve">se školou </w:t>
      </w:r>
      <w:r w:rsidRPr="08FB707C">
        <w:rPr>
          <w:i/>
        </w:rPr>
        <w:t>Modernorum</w:t>
      </w:r>
      <w:r w:rsidRPr="08FB707C">
        <w:t xml:space="preserve"> kol</w:t>
      </w:r>
      <w:r>
        <w:t>em Rufuse</w:t>
      </w:r>
      <w:r w:rsidR="00931CFB">
        <w:t xml:space="preserve">, Bonaventury </w:t>
      </w:r>
      <w:r>
        <w:t>a Kilwardbyho</w:t>
      </w:r>
      <w:r w:rsidRPr="08FB707C">
        <w:t xml:space="preserve">. </w:t>
      </w:r>
      <w:r w:rsidRPr="00273106">
        <w:t>Forma vzniklá v procesu abstrakce nejde k věci jako u praktického intelektu</w:t>
      </w:r>
      <w:r>
        <w:t xml:space="preserve"> (</w:t>
      </w:r>
      <w:r w:rsidRPr="00273106">
        <w:rPr>
          <w:rStyle w:val="addmd"/>
          <w:i/>
        </w:rPr>
        <w:t>non est ad rem</w:t>
      </w:r>
      <w:r>
        <w:t>)</w:t>
      </w:r>
      <w:r w:rsidRPr="00273106">
        <w:t>, ale pohybuje se pouze v oblasti univerzální abstrakce (</w:t>
      </w:r>
      <w:r w:rsidRPr="00273106">
        <w:rPr>
          <w:rStyle w:val="addmd"/>
          <w:i/>
        </w:rPr>
        <w:t>a re per abstractionem</w:t>
      </w:r>
      <w:r w:rsidRPr="00273106">
        <w:t>). První averroismus dobře věděl</w:t>
      </w:r>
      <w:r>
        <w:t xml:space="preserve"> na rozdíl od moderny</w:t>
      </w:r>
      <w:r w:rsidRPr="00273106">
        <w:t xml:space="preserve">, že </w:t>
      </w:r>
      <w:r w:rsidR="00CE6824">
        <w:t xml:space="preserve">spis </w:t>
      </w:r>
      <w:r w:rsidRPr="08884CDB">
        <w:rPr>
          <w:i/>
        </w:rPr>
        <w:t>Etika</w:t>
      </w:r>
      <w:r w:rsidRPr="00273106">
        <w:t xml:space="preserve"> definuje </w:t>
      </w:r>
      <w:r>
        <w:t xml:space="preserve">zcela specifickou </w:t>
      </w:r>
      <w:r w:rsidRPr="00273106">
        <w:rPr>
          <w:snapToGrid w:val="0"/>
        </w:rPr>
        <w:t>podobu pravdy pro praktický intelekt (</w:t>
      </w:r>
      <w:r w:rsidRPr="00273106">
        <w:t xml:space="preserve">ἀλήθεια πρακτική, </w:t>
      </w:r>
      <w:r w:rsidRPr="007E146C">
        <w:rPr>
          <w:iCs/>
        </w:rPr>
        <w:t>E.N</w:t>
      </w:r>
      <w:r w:rsidRPr="007E146C">
        <w:t>.</w:t>
      </w:r>
      <w:r w:rsidRPr="00273106">
        <w:t xml:space="preserve"> 1139</w:t>
      </w:r>
      <w:r>
        <w:t>a</w:t>
      </w:r>
      <w:r w:rsidRPr="00273106">
        <w:t>26</w:t>
      </w:r>
      <w:r>
        <w:fldChar w:fldCharType="begin"/>
      </w:r>
      <w:r>
        <w:instrText xml:space="preserve"> XE "Aristoteles:</w:instrText>
      </w:r>
      <w:r w:rsidRPr="007E146C">
        <w:rPr>
          <w:iCs/>
        </w:rPr>
        <w:instrText>E.N</w:instrText>
      </w:r>
      <w:r w:rsidRPr="007E146C">
        <w:instrText>.</w:instrText>
      </w:r>
      <w:r w:rsidRPr="00F2216C">
        <w:instrText xml:space="preserve"> 1139</w:instrText>
      </w:r>
      <w:r w:rsidRPr="00F2216C">
        <w:rPr>
          <w:vertAlign w:val="superscript"/>
        </w:rPr>
        <w:instrText>a</w:instrText>
      </w:r>
      <w:r w:rsidRPr="00F2216C">
        <w:instrText>26</w:instrText>
      </w:r>
      <w:r>
        <w:instrText xml:space="preserve">" </w:instrText>
      </w:r>
      <w:r>
        <w:fldChar w:fldCharType="end"/>
      </w:r>
      <w:r w:rsidRPr="00273106">
        <w:rPr>
          <w:snapToGrid w:val="0"/>
        </w:rPr>
        <w:t xml:space="preserve">). </w:t>
      </w:r>
      <w:r>
        <w:rPr>
          <w:snapToGrid w:val="0"/>
        </w:rPr>
        <w:t>Poznání praktického intelektu je adekvací vzhledem k prováděnému dílu a ne vzhl</w:t>
      </w:r>
      <w:r w:rsidR="00F44F21">
        <w:rPr>
          <w:snapToGrid w:val="0"/>
        </w:rPr>
        <w:t xml:space="preserve">edem k teoreticky poznané věci. </w:t>
      </w:r>
      <w:r w:rsidR="00F44F21" w:rsidRPr="00F44F21">
        <w:rPr>
          <w:snapToGrid w:val="0"/>
        </w:rPr>
        <w:t>Díky obhajobě praktického rozumu a pravdy je politika a etika možná jako samostatná forma lidského jednání. Jsou spojeny s osobním jednáním, které Aris</w:t>
      </w:r>
      <w:r w:rsidR="00F44F21">
        <w:rPr>
          <w:snapToGrid w:val="0"/>
        </w:rPr>
        <w:t>toteles původně definoval jako „</w:t>
      </w:r>
      <w:r w:rsidR="00F44F21" w:rsidRPr="00F44F21">
        <w:rPr>
          <w:snapToGrid w:val="0"/>
        </w:rPr>
        <w:t xml:space="preserve">lidskou </w:t>
      </w:r>
      <w:r w:rsidR="00F44F21">
        <w:rPr>
          <w:snapToGrid w:val="0"/>
        </w:rPr>
        <w:t xml:space="preserve">výtečnost“ </w:t>
      </w:r>
      <w:r w:rsidR="00F44F21" w:rsidRPr="00F44F21">
        <w:rPr>
          <w:snapToGrid w:val="0"/>
        </w:rPr>
        <w:t>(ἀρήτη).</w:t>
      </w:r>
      <w:r w:rsidR="00F44F21">
        <w:rPr>
          <w:snapToGrid w:val="0"/>
        </w:rPr>
        <w:t xml:space="preserve"> </w:t>
      </w:r>
      <w:r>
        <w:t xml:space="preserve">Tuto politickou schopnost </w:t>
      </w:r>
      <w:r w:rsidR="003D3727">
        <w:t xml:space="preserve">nově </w:t>
      </w:r>
      <w:r>
        <w:t xml:space="preserve">ocenila Arendtová v brilantních </w:t>
      </w:r>
      <w:r w:rsidRPr="00273106">
        <w:t xml:space="preserve">analýzách politické praxe a svobody. Spis </w:t>
      </w:r>
      <w:r w:rsidRPr="00273106">
        <w:rPr>
          <w:i/>
        </w:rPr>
        <w:t>De homine</w:t>
      </w:r>
      <w:r>
        <w:t xml:space="preserve"> </w:t>
      </w:r>
      <w:r w:rsidRPr="00273106">
        <w:t>položil základy pro samostatnou etiku a politiku</w:t>
      </w:r>
      <w:r>
        <w:t xml:space="preserve"> v rámci vědecké definice praktického intelektu pojatého podle </w:t>
      </w:r>
      <w:r w:rsidRPr="08D57EBB">
        <w:rPr>
          <w:i/>
        </w:rPr>
        <w:t>Druhých analytik</w:t>
      </w:r>
      <w:r w:rsidRPr="00273106">
        <w:t xml:space="preserve">. Albert </w:t>
      </w:r>
      <w:r w:rsidR="00926740">
        <w:t xml:space="preserve">inspirovaný Averroesem </w:t>
      </w:r>
      <w:r w:rsidRPr="00273106">
        <w:t xml:space="preserve">vytvořil </w:t>
      </w:r>
      <w:r>
        <w:t xml:space="preserve">na latinském Západě po první teorii </w:t>
      </w:r>
      <w:r w:rsidRPr="00273106">
        <w:t xml:space="preserve">dvou složek intelektu, z nichž každá má svou pravdu, svou formu a svůj obor poznání. </w:t>
      </w:r>
      <w:r>
        <w:t xml:space="preserve">Tento </w:t>
      </w:r>
      <w:r w:rsidRPr="00273106">
        <w:rPr>
          <w:rStyle w:val="addmd"/>
        </w:rPr>
        <w:t xml:space="preserve">výklad </w:t>
      </w:r>
      <w:r>
        <w:rPr>
          <w:rStyle w:val="addmd"/>
        </w:rPr>
        <w:t xml:space="preserve">převzal </w:t>
      </w:r>
      <w:r w:rsidRPr="00273106">
        <w:rPr>
          <w:rStyle w:val="addmd"/>
        </w:rPr>
        <w:t>zakladatel humanismu Dante</w:t>
      </w:r>
      <w:r>
        <w:rPr>
          <w:rStyle w:val="addmd"/>
        </w:rPr>
        <w:fldChar w:fldCharType="begin"/>
      </w:r>
      <w:r>
        <w:instrText xml:space="preserve"> XE "</w:instrText>
      </w:r>
      <w:r w:rsidRPr="00E871B9">
        <w:instrText>Dante, A.</w:instrText>
      </w:r>
      <w:r>
        <w:instrText xml:space="preserve">" </w:instrText>
      </w:r>
      <w:r>
        <w:rPr>
          <w:rStyle w:val="addmd"/>
        </w:rPr>
        <w:fldChar w:fldCharType="end"/>
      </w:r>
      <w:r w:rsidRPr="00273106">
        <w:rPr>
          <w:rStyle w:val="addmd"/>
        </w:rPr>
        <w:t xml:space="preserve"> ve výše uvedeném díle </w:t>
      </w:r>
      <w:r w:rsidRPr="00273106">
        <w:rPr>
          <w:rStyle w:val="addmd"/>
          <w:i/>
        </w:rPr>
        <w:t>Monarchia</w:t>
      </w:r>
      <w:r w:rsidRPr="00273106">
        <w:rPr>
          <w:rStyle w:val="addmd"/>
        </w:rPr>
        <w:t>, které předkládá první humanistickou formu extenze teoretického rozumu do praktického. Politická a duchovní jednota lidstva postupně uskutečněná v rámci křesťanského kosmopolitismu</w:t>
      </w:r>
      <w:r>
        <w:rPr>
          <w:rStyle w:val="addmd"/>
        </w:rPr>
        <w:t xml:space="preserve"> se stává epochálně novou </w:t>
      </w:r>
      <w:r w:rsidR="0024784D">
        <w:rPr>
          <w:rStyle w:val="addmd"/>
        </w:rPr>
        <w:t>„</w:t>
      </w:r>
      <w:r w:rsidRPr="00273106">
        <w:rPr>
          <w:rStyle w:val="addmd"/>
          <w:i/>
        </w:rPr>
        <w:t>forma compositionis</w:t>
      </w:r>
      <w:r w:rsidR="0024784D">
        <w:rPr>
          <w:rStyle w:val="addmd"/>
        </w:rPr>
        <w:t>“</w:t>
      </w:r>
      <w:r>
        <w:rPr>
          <w:rStyle w:val="addmd"/>
          <w:i/>
        </w:rPr>
        <w:fldChar w:fldCharType="begin"/>
      </w:r>
      <w:r>
        <w:instrText xml:space="preserve"> XE </w:instrText>
      </w:r>
      <w:r>
        <w:lastRenderedPageBreak/>
        <w:instrText xml:space="preserve">"humanismus:aristotelský" </w:instrText>
      </w:r>
      <w:r>
        <w:rPr>
          <w:rStyle w:val="addmd"/>
          <w:i/>
        </w:rPr>
        <w:fldChar w:fldCharType="end"/>
      </w:r>
      <w:r w:rsidRPr="00273106">
        <w:rPr>
          <w:rStyle w:val="addmd"/>
        </w:rPr>
        <w:t>.</w:t>
      </w:r>
      <w:r>
        <w:rPr>
          <w:rStyle w:val="addmd"/>
        </w:rPr>
        <w:t xml:space="preserve"> Zapomenutý první averroimus Alberta, Sigera, Bacona a Danteho (a nikoliv teokratického teologa Akvinského) představuje základ evropského humanismu a autonomní politické vědy. Z předchozího výkladu extenze teoretického intelektu do praktického je jasné, že sofistická moderna neměla na to, aby vědecky obhájila autonomii lidského jednání v rámci jedinečné svobodné osoby. </w:t>
      </w:r>
    </w:p>
    <w:p w:rsidR="08163013" w:rsidRPr="00273106" w:rsidRDefault="00EB3A0B" w:rsidP="08163013">
      <w:pPr>
        <w:ind w:firstLine="397"/>
        <w:rPr>
          <w:rStyle w:val="addmd"/>
        </w:rPr>
      </w:pPr>
      <w:r>
        <w:rPr>
          <w:rStyle w:val="addmd"/>
        </w:rPr>
        <w:t>Bacon podal</w:t>
      </w:r>
      <w:r w:rsidR="08163013" w:rsidRPr="00273106">
        <w:rPr>
          <w:rStyle w:val="addmd"/>
        </w:rPr>
        <w:t xml:space="preserve"> pod</w:t>
      </w:r>
      <w:r w:rsidR="08163013">
        <w:rPr>
          <w:rStyle w:val="addmd"/>
        </w:rPr>
        <w:t xml:space="preserve">obný výklad termínu </w:t>
      </w:r>
      <w:r>
        <w:rPr>
          <w:rStyle w:val="addmd"/>
        </w:rPr>
        <w:t>„</w:t>
      </w:r>
      <w:r w:rsidR="08163013" w:rsidRPr="00273106">
        <w:rPr>
          <w:rStyle w:val="addmd"/>
          <w:i/>
        </w:rPr>
        <w:t>extensione fit practicus</w:t>
      </w:r>
      <w:r>
        <w:rPr>
          <w:rStyle w:val="addmd"/>
        </w:rPr>
        <w:t>“</w:t>
      </w:r>
      <w:r w:rsidR="08163013" w:rsidRPr="087E05A1">
        <w:rPr>
          <w:rStyle w:val="addmd"/>
        </w:rPr>
        <w:t xml:space="preserve"> </w:t>
      </w:r>
      <w:r w:rsidR="08163013">
        <w:rPr>
          <w:rStyle w:val="addmd"/>
        </w:rPr>
        <w:t>okolo roku 1245</w:t>
      </w:r>
      <w:r w:rsidR="08163013">
        <w:rPr>
          <w:i/>
        </w:rPr>
        <w:fldChar w:fldCharType="begin"/>
      </w:r>
      <w:r w:rsidR="08163013">
        <w:instrText xml:space="preserve"> XE "intelekt:</w:instrText>
      </w:r>
      <w:r w:rsidR="08163013" w:rsidRPr="000614C2">
        <w:rPr>
          <w:i/>
        </w:rPr>
        <w:instrText>extensione fit practicus</w:instrText>
      </w:r>
      <w:r w:rsidR="08163013">
        <w:instrText xml:space="preserve">" </w:instrText>
      </w:r>
      <w:r w:rsidR="08163013">
        <w:rPr>
          <w:i/>
        </w:rPr>
        <w:fldChar w:fldCharType="end"/>
      </w:r>
      <w:r w:rsidR="08163013" w:rsidRPr="00273106">
        <w:rPr>
          <w:rStyle w:val="addmd"/>
        </w:rPr>
        <w:t xml:space="preserve">, kdy </w:t>
      </w:r>
      <w:r w:rsidR="08163013">
        <w:rPr>
          <w:rStyle w:val="addmd"/>
        </w:rPr>
        <w:t xml:space="preserve">prováděl </w:t>
      </w:r>
      <w:r w:rsidR="08163013" w:rsidRPr="00273106">
        <w:rPr>
          <w:rStyle w:val="addmd"/>
        </w:rPr>
        <w:t xml:space="preserve">první </w:t>
      </w:r>
      <w:r w:rsidR="08163013">
        <w:rPr>
          <w:rStyle w:val="addmd"/>
        </w:rPr>
        <w:t>kritiku</w:t>
      </w:r>
      <w:r w:rsidR="08163013" w:rsidRPr="00273106">
        <w:rPr>
          <w:rStyle w:val="addmd"/>
        </w:rPr>
        <w:t xml:space="preserve"> druhé</w:t>
      </w:r>
      <w:r w:rsidR="08163013">
        <w:rPr>
          <w:rStyle w:val="addmd"/>
        </w:rPr>
        <w:t>ho averroismu</w:t>
      </w:r>
      <w:r w:rsidR="08163013" w:rsidRPr="00273106">
        <w:rPr>
          <w:rStyle w:val="addmd"/>
        </w:rPr>
        <w:t xml:space="preserve">. Jeho komentáře Aristotelovy </w:t>
      </w:r>
      <w:r w:rsidR="08163013">
        <w:rPr>
          <w:rStyle w:val="addmd"/>
        </w:rPr>
        <w:t xml:space="preserve">praktické </w:t>
      </w:r>
      <w:r w:rsidR="08163013" w:rsidRPr="00273106">
        <w:rPr>
          <w:rStyle w:val="addmd"/>
        </w:rPr>
        <w:t xml:space="preserve">filosofie jsou ovlivněny </w:t>
      </w:r>
      <w:r w:rsidR="08163013">
        <w:rPr>
          <w:rStyle w:val="addmd"/>
        </w:rPr>
        <w:t>Averroes</w:t>
      </w:r>
      <w:r w:rsidR="08163013" w:rsidRPr="00273106">
        <w:rPr>
          <w:rStyle w:val="addmd"/>
        </w:rPr>
        <w:t xml:space="preserve">ovým komentářem k </w:t>
      </w:r>
      <w:r w:rsidR="08163013" w:rsidRPr="08AD2120">
        <w:rPr>
          <w:rStyle w:val="addmd"/>
          <w:i/>
        </w:rPr>
        <w:t>Metafyzice</w:t>
      </w:r>
      <w:r w:rsidR="08163013">
        <w:rPr>
          <w:rStyle w:val="addmd"/>
        </w:rPr>
        <w:t xml:space="preserve">, proto se liší od Albertova výkladu </w:t>
      </w:r>
      <w:r w:rsidR="08163013" w:rsidRPr="085F312B">
        <w:rPr>
          <w:rStyle w:val="addmd"/>
          <w:i/>
        </w:rPr>
        <w:t>De homine</w:t>
      </w:r>
      <w:r w:rsidR="08163013">
        <w:rPr>
          <w:rStyle w:val="addmd"/>
        </w:rPr>
        <w:t xml:space="preserve"> ovlivněného výkladem CMDA</w:t>
      </w:r>
      <w:r w:rsidR="08163013" w:rsidRPr="00273106">
        <w:rPr>
          <w:rStyle w:val="addmd"/>
        </w:rPr>
        <w:t xml:space="preserve">. </w:t>
      </w:r>
      <w:r w:rsidR="001832B2" w:rsidRPr="001832B2">
        <w:rPr>
          <w:rStyle w:val="addmd"/>
        </w:rPr>
        <w:t>Definice praktického intelektu je podána s ohledem na sebereflexi spekulativního intelektu, která se uskutečňuje prostřednictvím přímé kontemplace pravdy. Tím se spekulativní intelekt liší od praktického intelektu</w:t>
      </w:r>
      <w:r w:rsidR="001832B2">
        <w:rPr>
          <w:rStyle w:val="addmd"/>
        </w:rPr>
        <w:t xml:space="preserve">. Ten </w:t>
      </w:r>
      <w:r w:rsidR="001832B2" w:rsidRPr="001832B2">
        <w:rPr>
          <w:rStyle w:val="addmd"/>
        </w:rPr>
        <w:t xml:space="preserve">se aktualizuje </w:t>
      </w:r>
      <w:r w:rsidR="001832B2">
        <w:rPr>
          <w:rStyle w:val="addmd"/>
        </w:rPr>
        <w:t xml:space="preserve">mediací, která </w:t>
      </w:r>
      <w:r w:rsidR="001832B2" w:rsidRPr="001832B2">
        <w:rPr>
          <w:rStyle w:val="addmd"/>
        </w:rPr>
        <w:t xml:space="preserve">získává </w:t>
      </w:r>
      <w:r w:rsidR="001832B2">
        <w:rPr>
          <w:rStyle w:val="addmd"/>
        </w:rPr>
        <w:t xml:space="preserve">požadované </w:t>
      </w:r>
      <w:r w:rsidR="001832B2" w:rsidRPr="001832B2">
        <w:rPr>
          <w:rStyle w:val="addmd"/>
        </w:rPr>
        <w:t>dobro.</w:t>
      </w:r>
      <w:r w:rsidR="08163013">
        <w:rPr>
          <w:rStyle w:val="addmd"/>
        </w:rPr>
        <w:t xml:space="preserve"> </w:t>
      </w:r>
    </w:p>
    <w:p w:rsidR="08163013" w:rsidRDefault="08163013" w:rsidP="08163013">
      <w:pPr>
        <w:pStyle w:val="Citace"/>
        <w:rPr>
          <w:rStyle w:val="addmd"/>
        </w:rPr>
      </w:pPr>
      <w:r w:rsidRPr="00273106">
        <w:rPr>
          <w:rStyle w:val="addmd"/>
          <w:noProof/>
          <w:lang w:val="cs-CZ"/>
        </w:rPr>
        <w:t>„</w:t>
      </w:r>
      <w:r>
        <w:rPr>
          <w:rStyle w:val="addmd"/>
          <w:noProof/>
          <w:lang w:val="cs-CZ"/>
        </w:rPr>
        <w:t>Jakmile intelekt vidí a poznává onu pravdu, kterou sám ze sebe předává, pak se spekulativní intelekt tímto rozšířením stává praktickým (</w:t>
      </w:r>
      <w:r w:rsidRPr="008B4591">
        <w:rPr>
          <w:rStyle w:val="addmd"/>
          <w:i/>
          <w:noProof/>
          <w:lang w:val="cs-CZ"/>
        </w:rPr>
        <w:t>intellectus speculativus extensione fit practicus</w:t>
      </w:r>
      <w:r>
        <w:rPr>
          <w:rStyle w:val="addmd"/>
          <w:noProof/>
          <w:lang w:val="cs-CZ"/>
        </w:rPr>
        <w:t>). Bez další mediace (</w:t>
      </w:r>
      <w:r w:rsidRPr="008B4591">
        <w:rPr>
          <w:rStyle w:val="addmd"/>
          <w:i/>
          <w:noProof/>
          <w:lang w:val="cs-CZ"/>
        </w:rPr>
        <w:t>sine medio</w:t>
      </w:r>
      <w:r w:rsidR="00A14CFA">
        <w:rPr>
          <w:rStyle w:val="addmd"/>
          <w:noProof/>
          <w:lang w:val="cs-CZ"/>
        </w:rPr>
        <w:t xml:space="preserve">) touží po této pravdě </w:t>
      </w:r>
      <w:r>
        <w:rPr>
          <w:rStyle w:val="addmd"/>
          <w:noProof/>
          <w:lang w:val="cs-CZ"/>
        </w:rPr>
        <w:t>(</w:t>
      </w:r>
      <w:r w:rsidRPr="009445F0">
        <w:rPr>
          <w:rStyle w:val="addmd"/>
          <w:i/>
          <w:noProof/>
          <w:lang w:val="cs-CZ"/>
        </w:rPr>
        <w:t>ad diligendum ipsum</w:t>
      </w:r>
      <w:r>
        <w:rPr>
          <w:rStyle w:val="addmd"/>
          <w:noProof/>
          <w:lang w:val="cs-CZ"/>
        </w:rPr>
        <w:t>). Spekulativní intelekt k tomu nepotřebuje žádného prostředníka, protože tuto touhu má dostatečně danou sám v sobě (</w:t>
      </w:r>
      <w:r w:rsidRPr="00461310">
        <w:rPr>
          <w:rStyle w:val="addmd"/>
          <w:i/>
          <w:noProof/>
          <w:lang w:val="cs-CZ"/>
        </w:rPr>
        <w:t>sufficienter sine medio diligitur</w:t>
      </w:r>
      <w:r>
        <w:rPr>
          <w:rStyle w:val="addmd"/>
          <w:noProof/>
          <w:lang w:val="cs-CZ"/>
        </w:rPr>
        <w:t>) a tak se stává totožný s praktickým intelektem (</w:t>
      </w:r>
      <w:r w:rsidRPr="009445F0">
        <w:rPr>
          <w:rStyle w:val="addmd"/>
          <w:i/>
          <w:noProof/>
          <w:lang w:val="cs-CZ"/>
        </w:rPr>
        <w:t>speculatur ille idem practicus per medium</w:t>
      </w:r>
      <w:r>
        <w:rPr>
          <w:rStyle w:val="addmd"/>
          <w:noProof/>
          <w:lang w:val="cs-CZ"/>
        </w:rPr>
        <w:t>). Z toho vyplývá, praktický intelekt zprostředkovává jednání dané chtěním (</w:t>
      </w:r>
      <w:r w:rsidRPr="009445F0">
        <w:rPr>
          <w:i/>
          <w:noProof/>
          <w:szCs w:val="19"/>
          <w:lang w:val="cs-CZ"/>
        </w:rPr>
        <w:t xml:space="preserve">medium </w:t>
      </w:r>
      <w:r w:rsidRPr="009445F0">
        <w:rPr>
          <w:i/>
          <w:noProof/>
          <w:szCs w:val="13"/>
          <w:lang w:val="cs-CZ"/>
        </w:rPr>
        <w:t xml:space="preserve">in </w:t>
      </w:r>
      <w:r w:rsidRPr="009445F0">
        <w:rPr>
          <w:i/>
          <w:noProof/>
          <w:szCs w:val="15"/>
          <w:lang w:val="cs-CZ"/>
        </w:rPr>
        <w:t xml:space="preserve">via </w:t>
      </w:r>
      <w:r w:rsidRPr="009445F0">
        <w:rPr>
          <w:i/>
          <w:noProof/>
          <w:szCs w:val="14"/>
          <w:lang w:val="cs-CZ"/>
        </w:rPr>
        <w:t>diligendi</w:t>
      </w:r>
      <w:r>
        <w:rPr>
          <w:rStyle w:val="addmd"/>
          <w:noProof/>
          <w:lang w:val="cs-CZ"/>
        </w:rPr>
        <w:t>) a spekulativní intelekt zprostředkovává jednání dané kontemplací (</w:t>
      </w:r>
      <w:r w:rsidRPr="009445F0">
        <w:rPr>
          <w:i/>
          <w:noProof/>
          <w:szCs w:val="19"/>
          <w:lang w:val="cs-CZ"/>
        </w:rPr>
        <w:t xml:space="preserve">medium </w:t>
      </w:r>
      <w:r w:rsidRPr="009445F0">
        <w:rPr>
          <w:i/>
          <w:noProof/>
          <w:szCs w:val="13"/>
          <w:lang w:val="cs-CZ"/>
        </w:rPr>
        <w:t xml:space="preserve">in </w:t>
      </w:r>
      <w:r w:rsidRPr="009445F0">
        <w:rPr>
          <w:i/>
          <w:noProof/>
          <w:szCs w:val="15"/>
          <w:lang w:val="cs-CZ"/>
        </w:rPr>
        <w:t>via speculandi</w:t>
      </w:r>
      <w:r>
        <w:rPr>
          <w:noProof/>
          <w:szCs w:val="15"/>
          <w:lang w:val="cs-CZ"/>
        </w:rPr>
        <w:t>). </w:t>
      </w:r>
      <w:r>
        <w:rPr>
          <w:rStyle w:val="Znakapoznpodarou"/>
        </w:rPr>
        <w:footnoteReference w:id="547"/>
      </w:r>
    </w:p>
    <w:p w:rsidR="006C3218" w:rsidRDefault="08163013" w:rsidP="00031196">
      <w:pPr>
        <w:rPr>
          <w:rStyle w:val="addmd"/>
        </w:rPr>
      </w:pPr>
      <w:r>
        <w:rPr>
          <w:rStyle w:val="addmd"/>
        </w:rPr>
        <w:t>P</w:t>
      </w:r>
      <w:r w:rsidRPr="00273106">
        <w:rPr>
          <w:rStyle w:val="addmd"/>
        </w:rPr>
        <w:t>ravda je ze své podstaty účinná v realitě</w:t>
      </w:r>
      <w:r>
        <w:rPr>
          <w:rStyle w:val="addmd"/>
        </w:rPr>
        <w:t xml:space="preserve"> </w:t>
      </w:r>
      <w:r w:rsidRPr="00273106">
        <w:rPr>
          <w:rStyle w:val="addmd"/>
        </w:rPr>
        <w:t>(</w:t>
      </w:r>
      <w:r w:rsidRPr="00273106">
        <w:rPr>
          <w:rStyle w:val="addmd"/>
          <w:i/>
        </w:rPr>
        <w:t>verum quod suiipsius est communicativum</w:t>
      </w:r>
      <w:r w:rsidRPr="00273106">
        <w:rPr>
          <w:rStyle w:val="addmd"/>
        </w:rPr>
        <w:t xml:space="preserve">), </w:t>
      </w:r>
      <w:r>
        <w:rPr>
          <w:rStyle w:val="addmd"/>
        </w:rPr>
        <w:t xml:space="preserve">ale praktickou pravdu lze </w:t>
      </w:r>
      <w:r w:rsidRPr="00273106">
        <w:rPr>
          <w:rStyle w:val="addmd"/>
        </w:rPr>
        <w:t>šířit j</w:t>
      </w:r>
      <w:r>
        <w:rPr>
          <w:rStyle w:val="addmd"/>
        </w:rPr>
        <w:t xml:space="preserve">edině </w:t>
      </w:r>
      <w:r w:rsidRPr="00273106">
        <w:rPr>
          <w:rStyle w:val="addmd"/>
        </w:rPr>
        <w:t xml:space="preserve">skutkem. Proto teoretický intelekt </w:t>
      </w:r>
      <w:r>
        <w:rPr>
          <w:rStyle w:val="addmd"/>
        </w:rPr>
        <w:t xml:space="preserve">je daný nazíravou praxí pravdy, ale ta má pouze spekulativní charakter. Teoretický intelekt </w:t>
      </w:r>
      <w:r w:rsidRPr="00273106">
        <w:rPr>
          <w:rStyle w:val="addmd"/>
        </w:rPr>
        <w:t xml:space="preserve">expanduje </w:t>
      </w:r>
      <w:r>
        <w:rPr>
          <w:rStyle w:val="addmd"/>
        </w:rPr>
        <w:t xml:space="preserve">při poznání dobra </w:t>
      </w:r>
      <w:r w:rsidRPr="00273106">
        <w:rPr>
          <w:rStyle w:val="addmd"/>
        </w:rPr>
        <w:t>do své praktické formy (</w:t>
      </w:r>
      <w:r w:rsidRPr="00273106">
        <w:rPr>
          <w:rStyle w:val="addmd"/>
          <w:i/>
        </w:rPr>
        <w:t>speculativus extensione fit practicus</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rsidRPr="00273106">
        <w:rPr>
          <w:rStyle w:val="addmd"/>
        </w:rPr>
        <w:t>). Sebereflexe takto rozšířeného intelektu je výkonem vůle a lásky, proto nemůže být čistou intelektuální kontemplací univerzálních významů, kterou vykonává teoretický intelekt (</w:t>
      </w:r>
      <w:r w:rsidRPr="00273106">
        <w:rPr>
          <w:rStyle w:val="addmd"/>
          <w:i/>
        </w:rPr>
        <w:t>speculatur ille idem practicus per medium</w:t>
      </w:r>
      <w:r>
        <w:rPr>
          <w:rStyle w:val="addmd"/>
          <w:i/>
        </w:rPr>
        <w:fldChar w:fldCharType="begin"/>
      </w:r>
      <w:r>
        <w:instrText xml:space="preserve"> XE "</w:instrText>
      </w:r>
      <w:r w:rsidRPr="001618A5">
        <w:rPr>
          <w:i/>
        </w:rPr>
        <w:instrText>medium:</w:instrText>
      </w:r>
      <w:r w:rsidRPr="00CD3BC8">
        <w:instrText>Bacon</w:instrText>
      </w:r>
      <w:r>
        <w:instrText xml:space="preserve">" </w:instrText>
      </w:r>
      <w:r>
        <w:rPr>
          <w:rStyle w:val="addmd"/>
          <w:i/>
        </w:rPr>
        <w:fldChar w:fldCharType="end"/>
      </w:r>
      <w:r w:rsidRPr="00273106">
        <w:rPr>
          <w:rStyle w:val="addmd"/>
        </w:rPr>
        <w:t xml:space="preserve">). </w:t>
      </w:r>
      <w:r w:rsidRPr="00273106">
        <w:rPr>
          <w:rStyle w:val="addmd"/>
        </w:rPr>
        <w:lastRenderedPageBreak/>
        <w:t>Extenze teoretického intelektu do praktického zajišťuje potřebný střední člen soudu</w:t>
      </w:r>
      <w:r>
        <w:rPr>
          <w:rStyle w:val="addmd"/>
        </w:rPr>
        <w:t xml:space="preserve"> daný kauzálně i univerzálně (</w:t>
      </w:r>
      <w:r w:rsidRPr="00273106">
        <w:rPr>
          <w:i/>
          <w:szCs w:val="16"/>
        </w:rPr>
        <w:t xml:space="preserve">per </w:t>
      </w:r>
      <w:r w:rsidRPr="00273106">
        <w:rPr>
          <w:i/>
          <w:szCs w:val="19"/>
        </w:rPr>
        <w:t xml:space="preserve">medium </w:t>
      </w:r>
      <w:r w:rsidRPr="00273106">
        <w:rPr>
          <w:i/>
          <w:szCs w:val="13"/>
        </w:rPr>
        <w:t xml:space="preserve">in </w:t>
      </w:r>
      <w:r w:rsidRPr="00273106">
        <w:rPr>
          <w:i/>
          <w:szCs w:val="15"/>
        </w:rPr>
        <w:t>via speculandi</w:t>
      </w:r>
      <w:r>
        <w:rPr>
          <w:rStyle w:val="addmd"/>
        </w:rPr>
        <w:t xml:space="preserve">). Střední člen praktického jednání </w:t>
      </w:r>
      <w:r w:rsidRPr="00273106">
        <w:rPr>
          <w:rStyle w:val="addmd"/>
        </w:rPr>
        <w:t>v sob</w:t>
      </w:r>
      <w:r>
        <w:rPr>
          <w:rStyle w:val="addmd"/>
        </w:rPr>
        <w:t>ě obsahuje aktuální a indivi</w:t>
      </w:r>
      <w:r w:rsidRPr="00273106">
        <w:rPr>
          <w:rStyle w:val="addmd"/>
        </w:rPr>
        <w:t xml:space="preserve">duální poznání </w:t>
      </w:r>
      <w:r>
        <w:rPr>
          <w:rStyle w:val="addmd"/>
        </w:rPr>
        <w:t xml:space="preserve">dané kauzálním chtěním </w:t>
      </w:r>
      <w:r w:rsidRPr="00273106">
        <w:rPr>
          <w:rStyle w:val="addmd"/>
        </w:rPr>
        <w:t>(</w:t>
      </w:r>
      <w:r w:rsidRPr="00273106">
        <w:rPr>
          <w:i/>
          <w:szCs w:val="14"/>
        </w:rPr>
        <w:t xml:space="preserve">est </w:t>
      </w:r>
      <w:r w:rsidRPr="00273106">
        <w:rPr>
          <w:i/>
          <w:szCs w:val="19"/>
        </w:rPr>
        <w:t xml:space="preserve">medium </w:t>
      </w:r>
      <w:r w:rsidRPr="00273106">
        <w:rPr>
          <w:i/>
          <w:szCs w:val="13"/>
        </w:rPr>
        <w:t xml:space="preserve">in </w:t>
      </w:r>
      <w:r w:rsidRPr="00273106">
        <w:rPr>
          <w:i/>
          <w:szCs w:val="15"/>
        </w:rPr>
        <w:t xml:space="preserve">via </w:t>
      </w:r>
      <w:r w:rsidRPr="00273106">
        <w:rPr>
          <w:i/>
          <w:szCs w:val="14"/>
        </w:rPr>
        <w:t>diligendi</w:t>
      </w:r>
      <w:r w:rsidRPr="00273106">
        <w:rPr>
          <w:rStyle w:val="addmd"/>
        </w:rPr>
        <w:t xml:space="preserve">). </w:t>
      </w:r>
      <w:r w:rsidR="002431BF" w:rsidRPr="002431BF">
        <w:t>Na rozdíl od kritizovaných modernistů, jako byl Rufus, Bacon přesně definuje racionalitu podle kauzality středního článku sylogismu (</w:t>
      </w:r>
      <w:r w:rsidR="002431BF" w:rsidRPr="002431BF">
        <w:rPr>
          <w:i/>
          <w:iCs/>
        </w:rPr>
        <w:t>medium</w:t>
      </w:r>
      <w:r w:rsidR="002431BF" w:rsidRPr="002431BF">
        <w:t xml:space="preserve">), který zajišťuje vědecké poznání podle </w:t>
      </w:r>
      <w:r w:rsidR="002431BF" w:rsidRPr="002431BF">
        <w:rPr>
          <w:i/>
        </w:rPr>
        <w:t>Druhých analytik</w:t>
      </w:r>
      <w:r w:rsidR="002431BF" w:rsidRPr="002431BF">
        <w:t>. Teoreticky uvažovaná pravda a prakticky chtěné dobro představují dvě různé formy poznání, které nelze spojit do jednoho vědeckého sylogismu, protože nemají stejný způsob uvažování (</w:t>
      </w:r>
      <w:r w:rsidR="002431BF" w:rsidRPr="002431BF">
        <w:rPr>
          <w:i/>
          <w:iCs/>
        </w:rPr>
        <w:t>in via diligendi... in via speculandi</w:t>
      </w:r>
      <w:r w:rsidR="002431BF" w:rsidRPr="002431BF">
        <w:t>). Pro teoretický intelekt je pak střední článek důkazu zajištěn extenzí, protože praktický intelekt může vytvořit druh etického sylogismu.</w:t>
      </w:r>
      <w:r w:rsidR="002431BF">
        <w:t xml:space="preserve"> </w:t>
      </w:r>
      <w:r>
        <w:rPr>
          <w:rStyle w:val="addmd"/>
        </w:rPr>
        <w:t xml:space="preserve">Proto Bacon tvrdí, že teoretický intelekt nepotřebuje Rufusovu </w:t>
      </w:r>
      <w:r w:rsidR="00962190">
        <w:rPr>
          <w:rStyle w:val="addmd"/>
          <w:i/>
        </w:rPr>
        <w:t>species</w:t>
      </w:r>
      <w:r>
        <w:rPr>
          <w:rStyle w:val="addmd"/>
        </w:rPr>
        <w:t xml:space="preserve"> dobra nebo jinou porretánskou hypostázi pro ustavení středního členu praktického sylogismu </w:t>
      </w:r>
      <w:r w:rsidRPr="00273106">
        <w:rPr>
          <w:rStyle w:val="addmd"/>
        </w:rPr>
        <w:t>(</w:t>
      </w:r>
      <w:r w:rsidRPr="00273106">
        <w:rPr>
          <w:rStyle w:val="addmd"/>
          <w:i/>
        </w:rPr>
        <w:t>movetur tunc sine medio ad diligendum ipsum</w:t>
      </w:r>
      <w:r w:rsidRPr="00273106">
        <w:rPr>
          <w:rStyle w:val="addmd"/>
        </w:rPr>
        <w:t xml:space="preserve">). </w:t>
      </w:r>
      <w:r>
        <w:rPr>
          <w:rStyle w:val="addmd"/>
        </w:rPr>
        <w:t xml:space="preserve">Protože milujeme osobu či chceme nějakou věc, pak vzniká v intelektu praktické zaměření dané aktuálně, které se genericky liší od intelektuálního poznání. Tím je aktualizovaný teoretický intelekt, protože tuto aktualizaci chtění přijímá od prakticky dané inteligibilní formy a její kauzalitou je individuální vůle. Zavedení reálné kauzality od praktického chtění do teoretického intektu zavedlo schéma nasvícení zepředu, od reálně chtěné věci. Bacon stejně jako Albert odmítl Rufusovu teorii dobra jako hypostázované </w:t>
      </w:r>
      <w:r w:rsidR="00962190">
        <w:rPr>
          <w:rStyle w:val="addmd"/>
          <w:i/>
        </w:rPr>
        <w:t>species</w:t>
      </w:r>
      <w:r>
        <w:rPr>
          <w:rStyle w:val="addmd"/>
        </w:rPr>
        <w:t xml:space="preserve">, která působí současně univerzálně a kauzálně. Podle Bacona teoretický intelekt nemůže </w:t>
      </w:r>
      <w:r w:rsidRPr="00273106">
        <w:rPr>
          <w:rStyle w:val="addmd"/>
        </w:rPr>
        <w:t>eticky</w:t>
      </w:r>
      <w:r>
        <w:rPr>
          <w:rStyle w:val="addmd"/>
        </w:rPr>
        <w:t>-prakticky</w:t>
      </w:r>
      <w:r w:rsidRPr="00273106">
        <w:rPr>
          <w:rStyle w:val="addmd"/>
        </w:rPr>
        <w:t xml:space="preserve"> </w:t>
      </w:r>
      <w:r>
        <w:rPr>
          <w:rStyle w:val="addmd"/>
        </w:rPr>
        <w:t>jednat</w:t>
      </w:r>
      <w:r w:rsidRPr="00273106">
        <w:rPr>
          <w:rStyle w:val="addmd"/>
        </w:rPr>
        <w:t xml:space="preserve">, protože </w:t>
      </w:r>
      <w:r>
        <w:rPr>
          <w:rStyle w:val="addmd"/>
        </w:rPr>
        <w:t xml:space="preserve">nemůže </w:t>
      </w:r>
      <w:r w:rsidRPr="00273106">
        <w:rPr>
          <w:rStyle w:val="addmd"/>
        </w:rPr>
        <w:t>vytvořit praktický sylogismus</w:t>
      </w:r>
      <w:r>
        <w:fldChar w:fldCharType="begin"/>
      </w:r>
      <w:r>
        <w:instrText xml:space="preserve"> XE "praktický sylogismus" </w:instrText>
      </w:r>
      <w:r>
        <w:fldChar w:fldCharType="end"/>
      </w:r>
      <w:r w:rsidRPr="00FE7837">
        <w:rPr>
          <w:rStyle w:val="addmd"/>
        </w:rPr>
        <w:t xml:space="preserve"> </w:t>
      </w:r>
      <w:r w:rsidRPr="00273106">
        <w:rPr>
          <w:rStyle w:val="addmd"/>
        </w:rPr>
        <w:t xml:space="preserve">sám ze sebe. </w:t>
      </w:r>
      <w:r>
        <w:rPr>
          <w:rStyle w:val="addmd"/>
        </w:rPr>
        <w:t xml:space="preserve">Singulární chtění dané ve středním členu praktického soudu se rodově liší od univerzální abstrakce. </w:t>
      </w:r>
      <w:r w:rsidRPr="00273106">
        <w:rPr>
          <w:rStyle w:val="addmd"/>
        </w:rPr>
        <w:t>Extenze teoretického intelektu do praktického pracuje podle Bacona na obě strany. Aby teoretický intelekt mohl být činný, musí se stát praktickým. Aby praktický intelekt byl etickým poznáním, a ne pouze slepou žádostivostí</w:t>
      </w:r>
      <w:r>
        <w:rPr>
          <w:rStyle w:val="addmd"/>
        </w:rPr>
        <w:t xml:space="preserve"> na způsob Oliviho moderní vůle</w:t>
      </w:r>
      <w:r w:rsidRPr="00273106">
        <w:rPr>
          <w:rStyle w:val="addmd"/>
        </w:rPr>
        <w:t xml:space="preserve">, </w:t>
      </w:r>
      <w:r>
        <w:rPr>
          <w:rStyle w:val="addmd"/>
        </w:rPr>
        <w:t xml:space="preserve">pak </w:t>
      </w:r>
      <w:r w:rsidRPr="00273106">
        <w:rPr>
          <w:rStyle w:val="addmd"/>
        </w:rPr>
        <w:t>musí být prodloužením</w:t>
      </w:r>
      <w:r>
        <w:rPr>
          <w:rStyle w:val="addmd"/>
        </w:rPr>
        <w:t xml:space="preserve"> </w:t>
      </w:r>
      <w:r w:rsidRPr="00273106">
        <w:rPr>
          <w:rStyle w:val="addmd"/>
        </w:rPr>
        <w:t xml:space="preserve">teoretického intelektu. </w:t>
      </w:r>
      <w:r>
        <w:rPr>
          <w:rStyle w:val="addmd"/>
        </w:rPr>
        <w:t>Řešení extenze teoretického rozumu do praktického opřené o Averroesovo pojetí metafyziky odpovídá Albertovu spojení ob</w:t>
      </w:r>
      <w:r w:rsidR="006C3218">
        <w:rPr>
          <w:rStyle w:val="addmd"/>
        </w:rPr>
        <w:t>ou složek intelektu podle CMDA.</w:t>
      </w:r>
    </w:p>
    <w:p w:rsidR="08163013" w:rsidRDefault="006C3218" w:rsidP="00415DDE">
      <w:pPr>
        <w:ind w:firstLine="397"/>
      </w:pPr>
      <w:r>
        <w:rPr>
          <w:rStyle w:val="addmd"/>
        </w:rPr>
        <w:t xml:space="preserve">Tomáš </w:t>
      </w:r>
      <w:r>
        <w:t>Akvinský bránil a</w:t>
      </w:r>
      <w:r w:rsidR="08163013" w:rsidRPr="00273106">
        <w:t>uto</w:t>
      </w:r>
      <w:r w:rsidR="00D23F9C">
        <w:t>nomní etiku v</w:t>
      </w:r>
      <w:r w:rsidR="08163013" w:rsidRPr="00273106">
        <w:t xml:space="preserve"> </w:t>
      </w:r>
      <w:r w:rsidR="00154A3D">
        <w:t xml:space="preserve">komentáři k </w:t>
      </w:r>
      <w:r w:rsidR="08163013" w:rsidRPr="00273106">
        <w:t>Sentencí</w:t>
      </w:r>
      <w:r w:rsidR="00154A3D">
        <w:t>m</w:t>
      </w:r>
      <w:r w:rsidR="08163013" w:rsidRPr="00273106">
        <w:t xml:space="preserve"> (1252‒56)</w:t>
      </w:r>
      <w:r w:rsidR="08163013">
        <w:t>, ale nikoliv autonomní politické jednání</w:t>
      </w:r>
      <w:r w:rsidR="08163013" w:rsidRPr="00273106">
        <w:t xml:space="preserve">. Jeho kritika </w:t>
      </w:r>
      <w:r w:rsidR="08163013">
        <w:t>etického avicennismu se odvolává</w:t>
      </w:r>
      <w:r w:rsidR="08163013" w:rsidRPr="00273106">
        <w:t xml:space="preserve"> na </w:t>
      </w:r>
      <w:r w:rsidR="08163013" w:rsidRPr="08516BD6">
        <w:rPr>
          <w:i/>
        </w:rPr>
        <w:t>První list Timotejovi</w:t>
      </w:r>
      <w:r w:rsidR="08163013">
        <w:t xml:space="preserve"> </w:t>
      </w:r>
      <w:r w:rsidR="08163013" w:rsidRPr="00273106">
        <w:t>(„zákon není určen pro spravedlivého, nýb</w:t>
      </w:r>
      <w:r w:rsidR="08163013">
        <w:t xml:space="preserve">rž pro lidi zlé a neposlušné“) a toto </w:t>
      </w:r>
      <w:r w:rsidR="08163013">
        <w:lastRenderedPageBreak/>
        <w:t>místo vykládá podle Aristotelovy</w:t>
      </w:r>
      <w:r w:rsidR="08163013" w:rsidRPr="00273106">
        <w:t xml:space="preserve"> </w:t>
      </w:r>
      <w:r w:rsidR="08163013">
        <w:rPr>
          <w:i/>
        </w:rPr>
        <w:t>Etiky</w:t>
      </w:r>
      <w:r w:rsidR="08163013" w:rsidRPr="00273106">
        <w:t>.</w:t>
      </w:r>
      <w:r w:rsidR="08163013" w:rsidRPr="00273106">
        <w:rPr>
          <w:rStyle w:val="Znakapoznpodarou"/>
        </w:rPr>
        <w:footnoteReference w:id="548"/>
      </w:r>
      <w:r w:rsidR="08163013" w:rsidRPr="00273106">
        <w:t xml:space="preserve"> </w:t>
      </w:r>
      <w:r w:rsidR="08163013">
        <w:t>Aristoteles</w:t>
      </w:r>
      <w:r w:rsidR="08163013" w:rsidRPr="00273106">
        <w:t xml:space="preserve"> říká, že správné morální jednání je založeno na svobodě a na lidské excelenci, proto nestačí distance od zlých činů založená pouze na strachu z trestu (E.N. 1179b12</w:t>
      </w:r>
      <w:r w:rsidR="08163013">
        <w:fldChar w:fldCharType="begin"/>
      </w:r>
      <w:r w:rsidR="08163013">
        <w:instrText xml:space="preserve"> XE "Aristoteles:</w:instrText>
      </w:r>
      <w:r w:rsidR="08163013" w:rsidRPr="00D150B7">
        <w:instrText>E.N. 1179b12</w:instrText>
      </w:r>
      <w:r w:rsidR="08163013">
        <w:instrText xml:space="preserve">" </w:instrText>
      </w:r>
      <w:r w:rsidR="08163013">
        <w:fldChar w:fldCharType="end"/>
      </w:r>
      <w:r w:rsidR="08163013" w:rsidRPr="00273106">
        <w:t xml:space="preserve">). Akvinský kombinuje Aristotelovu </w:t>
      </w:r>
      <w:r w:rsidR="08163013" w:rsidRPr="088C08BA">
        <w:rPr>
          <w:i/>
        </w:rPr>
        <w:t>Etiku</w:t>
      </w:r>
      <w:r w:rsidR="08163013" w:rsidRPr="00273106">
        <w:t xml:space="preserve"> s citovaným biblickým místem proto, aby vyzdvihl význam autonomní mravnosti dané již před pádem do hříchu. Klíčový je nový důraz na zákon, který reprezentuje jak spravedlivý jedno</w:t>
      </w:r>
      <w:r w:rsidR="08163013">
        <w:t>t</w:t>
      </w:r>
      <w:r w:rsidR="08163013" w:rsidRPr="00273106">
        <w:t>livec, tak i politická komunita. Obrana přirozeného zákona založená na jednání spravedlivého člověka jako nejvyšší formy pozitivního práva</w:t>
      </w:r>
      <w:r w:rsidR="08163013">
        <w:t xml:space="preserve"> je založena na stejném principu jako Albertův výklad </w:t>
      </w:r>
      <w:r w:rsidR="08163013" w:rsidRPr="089711A5">
        <w:rPr>
          <w:i/>
        </w:rPr>
        <w:t>Etiky</w:t>
      </w:r>
      <w:r w:rsidR="08163013" w:rsidRPr="00273106">
        <w:t xml:space="preserve">. </w:t>
      </w:r>
      <w:r w:rsidR="08163013">
        <w:rPr>
          <w:rStyle w:val="addmd"/>
        </w:rPr>
        <w:t xml:space="preserve">Tomášovo pojetí extenze teoretického intelektu do praktického sleduje Albertovu a Baconovu linii výkladu </w:t>
      </w:r>
      <w:r w:rsidR="08163013" w:rsidRPr="08153620">
        <w:rPr>
          <w:rStyle w:val="addmd"/>
          <w:i/>
        </w:rPr>
        <w:t xml:space="preserve">Etiky </w:t>
      </w:r>
      <w:r w:rsidR="08163013">
        <w:rPr>
          <w:rStyle w:val="addmd"/>
        </w:rPr>
        <w:t>uvedenou výše. Ale jeho výklad etické racionality pouze rektifikoval teologický augustinianismus.</w:t>
      </w:r>
      <w:r w:rsidR="00F13D97" w:rsidRPr="00273106">
        <w:rPr>
          <w:rStyle w:val="Znakapoznpodarou"/>
        </w:rPr>
        <w:footnoteReference w:id="549"/>
      </w:r>
      <w:r w:rsidR="08163013">
        <w:rPr>
          <w:rStyle w:val="addmd"/>
        </w:rPr>
        <w:t xml:space="preserve"> </w:t>
      </w:r>
      <w:r w:rsidR="08163013" w:rsidRPr="00273106">
        <w:t xml:space="preserve">Akvinský </w:t>
      </w:r>
      <w:r w:rsidR="00F13D97">
        <w:t xml:space="preserve">potřebuje </w:t>
      </w:r>
      <w:r w:rsidR="00F13D97">
        <w:rPr>
          <w:rStyle w:val="addmd"/>
        </w:rPr>
        <w:t>zdůvodnit</w:t>
      </w:r>
      <w:r w:rsidR="08163013" w:rsidRPr="00273106">
        <w:rPr>
          <w:rStyle w:val="addmd"/>
        </w:rPr>
        <w:t xml:space="preserve"> spojení víry </w:t>
      </w:r>
      <w:r w:rsidR="08163013">
        <w:rPr>
          <w:rStyle w:val="addmd"/>
        </w:rPr>
        <w:t xml:space="preserve">podle Augustina </w:t>
      </w:r>
      <w:r w:rsidR="08163013" w:rsidRPr="00273106">
        <w:rPr>
          <w:rStyle w:val="addmd"/>
        </w:rPr>
        <w:t>s</w:t>
      </w:r>
      <w:r w:rsidR="00F13D97">
        <w:rPr>
          <w:rStyle w:val="addmd"/>
        </w:rPr>
        <w:t xml:space="preserve"> praktickým </w:t>
      </w:r>
      <w:r w:rsidR="08163013" w:rsidRPr="00273106">
        <w:rPr>
          <w:rStyle w:val="addmd"/>
        </w:rPr>
        <w:t>intelektem</w:t>
      </w:r>
      <w:r w:rsidR="00F13D97">
        <w:rPr>
          <w:rStyle w:val="addmd"/>
        </w:rPr>
        <w:t xml:space="preserve"> Aristotela</w:t>
      </w:r>
      <w:r w:rsidR="08163013">
        <w:rPr>
          <w:rStyle w:val="addmd"/>
        </w:rPr>
        <w:t xml:space="preserve">. </w:t>
      </w:r>
      <w:r w:rsidR="008E13AB">
        <w:rPr>
          <w:rStyle w:val="addmd"/>
        </w:rPr>
        <w:t xml:space="preserve">Akvinský </w:t>
      </w:r>
      <w:r w:rsidR="08163013">
        <w:rPr>
          <w:rStyle w:val="addmd"/>
        </w:rPr>
        <w:t xml:space="preserve">používá termín </w:t>
      </w:r>
      <w:r w:rsidR="008E13AB">
        <w:rPr>
          <w:rStyle w:val="addmd"/>
        </w:rPr>
        <w:t>„</w:t>
      </w:r>
      <w:r w:rsidR="08163013" w:rsidRPr="000E6873">
        <w:rPr>
          <w:i/>
        </w:rPr>
        <w:t>per dilectionem operatur</w:t>
      </w:r>
      <w:r w:rsidR="008E13AB">
        <w:t>“</w:t>
      </w:r>
      <w:r w:rsidR="08163013">
        <w:rPr>
          <w:rStyle w:val="addmd"/>
        </w:rPr>
        <w:t xml:space="preserve"> nikoliv jako modernisté, ale ve schématu praktického intelektu podle prvního averroismu. Akvinský odmítl kauzalitu hypostázovaného dobra danou skrze </w:t>
      </w:r>
      <w:r w:rsidR="00716B41">
        <w:rPr>
          <w:rStyle w:val="addmd"/>
        </w:rPr>
        <w:t>kontemplaci porretánských</w:t>
      </w:r>
      <w:r w:rsidR="08163013">
        <w:rPr>
          <w:rStyle w:val="addmd"/>
        </w:rPr>
        <w:t xml:space="preserve"> </w:t>
      </w:r>
      <w:r w:rsidR="00962190" w:rsidRPr="00716B41">
        <w:rPr>
          <w:rStyle w:val="addmd"/>
        </w:rPr>
        <w:t>species</w:t>
      </w:r>
      <w:r w:rsidR="08163013">
        <w:rPr>
          <w:rStyle w:val="addmd"/>
        </w:rPr>
        <w:t xml:space="preserve">. Etika je osobním výkonem jednající osoby definovaná podle Aristotelova rozumného chtění daného jako intelektuální předmět praktického intelektu pro vůli. Bacon a Albert už vůbec nepotřebovali Augustinovu a biblickou argumentaci ke zdůvodnění dobrého jednání. Aristotelova </w:t>
      </w:r>
      <w:r w:rsidR="08163013" w:rsidRPr="08083775">
        <w:rPr>
          <w:rStyle w:val="addmd"/>
          <w:i/>
        </w:rPr>
        <w:t>Etika</w:t>
      </w:r>
      <w:r w:rsidR="08163013">
        <w:rPr>
          <w:rStyle w:val="addmd"/>
        </w:rPr>
        <w:t xml:space="preserve"> musí být vyložena pouze na základě př</w:t>
      </w:r>
      <w:r w:rsidR="00031196">
        <w:rPr>
          <w:rStyle w:val="addmd"/>
        </w:rPr>
        <w:t>irozeného rozumu a argumentace.</w:t>
      </w:r>
      <w:r w:rsidR="00415DDE">
        <w:rPr>
          <w:rStyle w:val="addmd"/>
        </w:rPr>
        <w:t xml:space="preserve"> </w:t>
      </w:r>
      <w:r w:rsidR="006F6066" w:rsidRPr="006F6066">
        <w:t xml:space="preserve">Akvinského exegeze vznikla kolem roku 1255 v duchu prvního averroismu. Použití Augustina a Bible však ukazuje, že existovaly dvě různé teorie </w:t>
      </w:r>
      <w:r w:rsidR="006F6066" w:rsidRPr="00273106">
        <w:t>ohledně vlády spravedlnosti a přirozené excelence spravedlivého člověka</w:t>
      </w:r>
      <w:r w:rsidR="006F6066">
        <w:t xml:space="preserve">, </w:t>
      </w:r>
      <w:r w:rsidR="006F6066" w:rsidRPr="00273106">
        <w:t xml:space="preserve">které vycházely z </w:t>
      </w:r>
      <w:r w:rsidR="006F6066" w:rsidRPr="089C0C00">
        <w:rPr>
          <w:i/>
        </w:rPr>
        <w:t>Etiky Nikomachovy</w:t>
      </w:r>
      <w:r w:rsidR="006F6066">
        <w:fldChar w:fldCharType="begin"/>
      </w:r>
      <w:r w:rsidR="006F6066">
        <w:instrText xml:space="preserve"> XE "</w:instrText>
      </w:r>
      <w:r w:rsidR="006F6066" w:rsidRPr="003506C5">
        <w:instrText>etika:dvojí pojetí</w:instrText>
      </w:r>
      <w:r w:rsidR="006F6066">
        <w:instrText xml:space="preserve">" </w:instrText>
      </w:r>
      <w:r w:rsidR="006F6066">
        <w:fldChar w:fldCharType="end"/>
      </w:r>
      <w:r w:rsidR="006F6066" w:rsidRPr="006F6066">
        <w:t xml:space="preserve">. </w:t>
      </w:r>
      <w:r w:rsidR="08163013">
        <w:t>E</w:t>
      </w:r>
      <w:r w:rsidR="08163013">
        <w:rPr>
          <w:rStyle w:val="addmd"/>
        </w:rPr>
        <w:t xml:space="preserve">tický </w:t>
      </w:r>
      <w:r w:rsidR="08163013" w:rsidRPr="088736F2">
        <w:rPr>
          <w:rStyle w:val="addmd"/>
        </w:rPr>
        <w:t>teolog</w:t>
      </w:r>
      <w:r w:rsidR="08163013">
        <w:rPr>
          <w:rStyle w:val="addmd"/>
        </w:rPr>
        <w:t xml:space="preserve"> Akvinský sled</w:t>
      </w:r>
      <w:r w:rsidR="006F6066">
        <w:rPr>
          <w:rStyle w:val="addmd"/>
        </w:rPr>
        <w:t xml:space="preserve">oval </w:t>
      </w:r>
      <w:r w:rsidR="08163013">
        <w:rPr>
          <w:rStyle w:val="addmd"/>
        </w:rPr>
        <w:t>opravenou linii avicenni</w:t>
      </w:r>
      <w:r w:rsidR="00714E31">
        <w:rPr>
          <w:rStyle w:val="addmd"/>
        </w:rPr>
        <w:t>smu podle Toledské školy (kap. 4</w:t>
      </w:r>
      <w:r w:rsidR="08163013">
        <w:rPr>
          <w:rStyle w:val="addmd"/>
        </w:rPr>
        <w:t>.5.1)</w:t>
      </w:r>
      <w:r w:rsidR="00714E31">
        <w:rPr>
          <w:rStyle w:val="addmd"/>
        </w:rPr>
        <w:t xml:space="preserve">. Tím </w:t>
      </w:r>
      <w:r w:rsidR="08163013">
        <w:rPr>
          <w:rStyle w:val="addmd"/>
        </w:rPr>
        <w:t xml:space="preserve">se lišil od etických </w:t>
      </w:r>
      <w:r w:rsidR="08163013" w:rsidRPr="088736F2">
        <w:rPr>
          <w:rStyle w:val="addmd"/>
        </w:rPr>
        <w:t>filosofů</w:t>
      </w:r>
      <w:r w:rsidR="08163013">
        <w:rPr>
          <w:rStyle w:val="addmd"/>
        </w:rPr>
        <w:t xml:space="preserve"> Sicilské školy, kteří vyložili specifický charakter praktického intelektu </w:t>
      </w:r>
      <w:r w:rsidR="00714E31">
        <w:rPr>
          <w:rStyle w:val="addmd"/>
        </w:rPr>
        <w:t>„</w:t>
      </w:r>
      <w:r w:rsidR="08163013">
        <w:rPr>
          <w:rStyle w:val="addmd"/>
          <w:i/>
        </w:rPr>
        <w:t>ad mentem Averrois</w:t>
      </w:r>
      <w:r w:rsidR="00714E31">
        <w:rPr>
          <w:rStyle w:val="addmd"/>
        </w:rPr>
        <w:t>“</w:t>
      </w:r>
      <w:r w:rsidR="08163013">
        <w:rPr>
          <w:rStyle w:val="addmd"/>
        </w:rPr>
        <w:t xml:space="preserve"> podle CMDA (Albert, Siger) a podle </w:t>
      </w:r>
      <w:r w:rsidR="08163013">
        <w:rPr>
          <w:rStyle w:val="addmd"/>
        </w:rPr>
        <w:lastRenderedPageBreak/>
        <w:t xml:space="preserve">Komentátorova výkladu </w:t>
      </w:r>
      <w:r w:rsidR="08163013" w:rsidRPr="089711A5">
        <w:rPr>
          <w:rStyle w:val="addmd"/>
          <w:i/>
        </w:rPr>
        <w:t>Metafyziky</w:t>
      </w:r>
      <w:r w:rsidR="0022076F">
        <w:rPr>
          <w:rStyle w:val="addmd"/>
        </w:rPr>
        <w:t xml:space="preserve"> (Bacon). O</w:t>
      </w:r>
      <w:r w:rsidR="08163013">
        <w:rPr>
          <w:rStyle w:val="addmd"/>
        </w:rPr>
        <w:t xml:space="preserve">bě větve prvního averroismu ale </w:t>
      </w:r>
      <w:r w:rsidR="0022076F">
        <w:rPr>
          <w:rStyle w:val="addmd"/>
        </w:rPr>
        <w:t xml:space="preserve">potvrdily, </w:t>
      </w:r>
      <w:r w:rsidR="08163013">
        <w:rPr>
          <w:rStyle w:val="addmd"/>
        </w:rPr>
        <w:t>že e</w:t>
      </w:r>
      <w:r w:rsidR="08163013" w:rsidRPr="00273106">
        <w:t xml:space="preserve">tické jednání a činná víra </w:t>
      </w:r>
      <w:r w:rsidR="0022076F">
        <w:t xml:space="preserve">mají </w:t>
      </w:r>
      <w:r w:rsidR="08163013" w:rsidRPr="00273106">
        <w:t>autonomii opřenou o novou formu praktického intelektu</w:t>
      </w:r>
      <w:r w:rsidR="0022076F">
        <w:t xml:space="preserve">. Ten se </w:t>
      </w:r>
      <w:r w:rsidR="08163013">
        <w:t xml:space="preserve">odlišil od teoretického intelektu díky autonomnímu výkonu a cíli </w:t>
      </w:r>
      <w:r w:rsidR="0022076F">
        <w:t xml:space="preserve">praktického </w:t>
      </w:r>
      <w:r w:rsidR="08163013">
        <w:t>poznání</w:t>
      </w:r>
      <w:r w:rsidR="08163013">
        <w:fldChar w:fldCharType="begin"/>
      </w:r>
      <w:r w:rsidR="08163013">
        <w:instrText xml:space="preserve"> XE "etika:první</w:instrText>
      </w:r>
      <w:r w:rsidR="08163013" w:rsidRPr="003C222F">
        <w:instrText xml:space="preserve"> averroismus</w:instrText>
      </w:r>
      <w:r w:rsidR="08163013">
        <w:instrText xml:space="preserve">" </w:instrText>
      </w:r>
      <w:r w:rsidR="08163013">
        <w:fldChar w:fldCharType="end"/>
      </w:r>
      <w:r w:rsidR="08163013" w:rsidRPr="00273106">
        <w:t xml:space="preserve">. </w:t>
      </w:r>
      <w:r w:rsidR="08163013">
        <w:rPr>
          <w:rStyle w:val="addmd"/>
        </w:rPr>
        <w:t xml:space="preserve">Pro všechny tři hlavní představitele prvního averroismu </w:t>
      </w:r>
      <w:r w:rsidR="008B26FB">
        <w:rPr>
          <w:rStyle w:val="addmd"/>
        </w:rPr>
        <w:t xml:space="preserve">dále </w:t>
      </w:r>
      <w:r w:rsidR="08163013">
        <w:rPr>
          <w:rStyle w:val="addmd"/>
        </w:rPr>
        <w:t>platí, že p</w:t>
      </w:r>
      <w:r w:rsidR="08163013" w:rsidRPr="00273106">
        <w:t>raxe dostala vědecký statut a výměr (</w:t>
      </w:r>
      <w:r w:rsidR="08163013" w:rsidRPr="00273106">
        <w:rPr>
          <w:i/>
        </w:rPr>
        <w:t>ratio</w:t>
      </w:r>
      <w:r w:rsidR="08163013" w:rsidRPr="00273106">
        <w:t>) nikoliv od nejvyššího dobra, ale od dobra prakticky poznaného a chtěného vzhledem k nám (λόγου πρακτικὴν περὶ τὰ ἀνθρώπῳ ἀγαθὰ, E.N. 1140b5</w:t>
      </w:r>
      <w:r w:rsidR="08163013">
        <w:fldChar w:fldCharType="begin"/>
      </w:r>
      <w:r w:rsidR="08163013">
        <w:instrText xml:space="preserve"> XE "Aristoteles:</w:instrText>
      </w:r>
      <w:r w:rsidR="08163013" w:rsidRPr="00994EEE">
        <w:instrText>E.N. 1140b5</w:instrText>
      </w:r>
      <w:r w:rsidR="08163013">
        <w:instrText xml:space="preserve">" </w:instrText>
      </w:r>
      <w:r w:rsidR="08163013">
        <w:fldChar w:fldCharType="end"/>
      </w:r>
      <w:r w:rsidR="08163013" w:rsidRPr="00273106">
        <w:t xml:space="preserve">). Nové </w:t>
      </w:r>
      <w:r w:rsidR="08163013" w:rsidRPr="088317F3">
        <w:rPr>
          <w:i/>
        </w:rPr>
        <w:t>medium</w:t>
      </w:r>
      <w:r w:rsidR="08163013" w:rsidRPr="088317F3">
        <w:rPr>
          <w:i/>
        </w:rPr>
        <w:fldChar w:fldCharType="begin"/>
      </w:r>
      <w:r w:rsidR="08163013" w:rsidRPr="088317F3">
        <w:rPr>
          <w:i/>
        </w:rPr>
        <w:instrText xml:space="preserve"> XE "medium:Albert" </w:instrText>
      </w:r>
      <w:r w:rsidR="08163013" w:rsidRPr="088317F3">
        <w:rPr>
          <w:i/>
        </w:rPr>
        <w:fldChar w:fldCharType="end"/>
      </w:r>
      <w:r w:rsidR="08163013" w:rsidRPr="00273106">
        <w:t xml:space="preserve"> etiky představuje podle Alberta </w:t>
      </w:r>
      <w:r w:rsidR="08163013">
        <w:t>jedině konkrétní jednání sledující to či ono individuálně dané dobro pro nás</w:t>
      </w:r>
      <w:r w:rsidR="08163013" w:rsidRPr="00273106">
        <w:t>.</w:t>
      </w:r>
      <w:r w:rsidR="08163013" w:rsidRPr="08347319">
        <w:t xml:space="preserve"> </w:t>
      </w:r>
      <w:r w:rsidR="08163013" w:rsidRPr="00273106">
        <w:t>Tím vzniklo nové východisko k vědeckému pojednání etiky podle skutečného záměru Aristotela, které zásadně odmítlo abstraktní dělení dobra</w:t>
      </w:r>
      <w:r w:rsidR="0082054D">
        <w:t xml:space="preserve"> jako </w:t>
      </w:r>
      <w:r w:rsidR="0082054D" w:rsidRPr="0082054D">
        <w:rPr>
          <w:i/>
        </w:rPr>
        <w:t>tertium ens</w:t>
      </w:r>
      <w:r w:rsidR="08163013" w:rsidRPr="00273106">
        <w:t>.</w:t>
      </w:r>
      <w:r w:rsidR="08163013">
        <w:t xml:space="preserve"> Okolo roku 1255 do</w:t>
      </w:r>
      <w:r w:rsidR="001E3D9F">
        <w:t xml:space="preserve">šlo </w:t>
      </w:r>
      <w:r w:rsidR="08163013">
        <w:t>k</w:t>
      </w:r>
      <w:r w:rsidR="001E3D9F">
        <w:t xml:space="preserve"> </w:t>
      </w:r>
      <w:r w:rsidR="08163013">
        <w:t xml:space="preserve">rozchodu obou škol v otázce etiky, protože se zásadně rozlišil výklad </w:t>
      </w:r>
      <w:r w:rsidR="08163013" w:rsidRPr="088E04D4">
        <w:rPr>
          <w:i/>
        </w:rPr>
        <w:t>Etiky Nikomachovy</w:t>
      </w:r>
      <w:r w:rsidR="08163013">
        <w:t>.</w:t>
      </w:r>
    </w:p>
    <w:p w:rsidR="08163013" w:rsidRDefault="08163013" w:rsidP="08163013">
      <w:pPr>
        <w:pStyle w:val="Citace"/>
      </w:pPr>
      <w:r>
        <w:t>„Po</w:t>
      </w:r>
      <w:r w:rsidR="0055356A">
        <w:t>dstata etiky je dána ve střed</w:t>
      </w:r>
      <w:r w:rsidR="0055356A">
        <w:rPr>
          <w:lang w:val="cs-CZ"/>
        </w:rPr>
        <w:t xml:space="preserve">ní návěsti deduktivního </w:t>
      </w:r>
      <w:r w:rsidR="00117D3D">
        <w:rPr>
          <w:lang w:val="cs-CZ"/>
        </w:rPr>
        <w:t>úsudku</w:t>
      </w:r>
      <w:r>
        <w:t>. Střed ctnosti je ale určen směrem k nám, a n</w:t>
      </w:r>
      <w:r w:rsidR="004A4FDB">
        <w:rPr>
          <w:lang w:val="cs-CZ"/>
        </w:rPr>
        <w:t xml:space="preserve">ení </w:t>
      </w:r>
      <w:r>
        <w:t xml:space="preserve">jednoduše </w:t>
      </w:r>
      <w:r w:rsidR="004A4FDB">
        <w:rPr>
          <w:lang w:val="cs-CZ"/>
        </w:rPr>
        <w:t xml:space="preserve">dán </w:t>
      </w:r>
      <w:r w:rsidR="0055356A">
        <w:rPr>
          <w:lang w:val="cs-CZ"/>
        </w:rPr>
        <w:t xml:space="preserve">sám o sobě </w:t>
      </w:r>
      <w:r>
        <w:t>(</w:t>
      </w:r>
      <w:r w:rsidRPr="00CE0FA7">
        <w:rPr>
          <w:i/>
        </w:rPr>
        <w:t>quoad nos et non simpliciter</w:t>
      </w:r>
      <w:r>
        <w:t xml:space="preserve">). Proto </w:t>
      </w:r>
      <w:r w:rsidR="0055356A">
        <w:rPr>
          <w:lang w:val="cs-CZ"/>
        </w:rPr>
        <w:t xml:space="preserve">neexistuje </w:t>
      </w:r>
      <w:r w:rsidR="00055B8E">
        <w:t>univerzáln</w:t>
      </w:r>
      <w:r w:rsidR="00055B8E">
        <w:rPr>
          <w:lang w:val="cs-CZ"/>
        </w:rPr>
        <w:t>ě</w:t>
      </w:r>
      <w:r>
        <w:t xml:space="preserve"> </w:t>
      </w:r>
      <w:r w:rsidR="0055356A">
        <w:rPr>
          <w:lang w:val="cs-CZ"/>
        </w:rPr>
        <w:t xml:space="preserve">daná středová návěst </w:t>
      </w:r>
      <w:r w:rsidR="00117D3D">
        <w:rPr>
          <w:lang w:val="cs-CZ"/>
        </w:rPr>
        <w:t>etického úsudku</w:t>
      </w:r>
      <w:r>
        <w:t>.“ </w:t>
      </w:r>
      <w:r w:rsidRPr="00273106">
        <w:rPr>
          <w:rStyle w:val="Znakapoznpodarou"/>
        </w:rPr>
        <w:footnoteReference w:id="550"/>
      </w:r>
    </w:p>
    <w:p w:rsidR="00D00F2D" w:rsidRDefault="08163013" w:rsidP="08163013">
      <w:r>
        <w:t xml:space="preserve">Citát obsahuje zásadní kritiku objektivistické etiky </w:t>
      </w:r>
      <w:r w:rsidRPr="08053180">
        <w:rPr>
          <w:i/>
        </w:rPr>
        <w:t>Modernorum</w:t>
      </w:r>
      <w:r>
        <w:t>. Argument jasně říká, že neexistuje objektivní a univerzální výměr dobra působící jako kauza v reálném jednání, protože praktický intelekt má jinou strukturu než teoretický (</w:t>
      </w:r>
      <w:r w:rsidRPr="08053180">
        <w:rPr>
          <w:i/>
        </w:rPr>
        <w:t>universalis propositio de medio virtutis accipi non potest</w:t>
      </w:r>
      <w:r>
        <w:t xml:space="preserve">). </w:t>
      </w:r>
      <w:r w:rsidR="00E44525" w:rsidRPr="00273106">
        <w:t xml:space="preserve">Tomášovy </w:t>
      </w:r>
      <w:r w:rsidR="00E44525">
        <w:t xml:space="preserve">přednášky </w:t>
      </w:r>
      <w:r w:rsidR="00604453">
        <w:t xml:space="preserve">z let </w:t>
      </w:r>
      <w:r w:rsidR="00E44525" w:rsidRPr="00273106">
        <w:t xml:space="preserve">1270‒71 </w:t>
      </w:r>
      <w:r w:rsidR="00E44525">
        <w:t>(</w:t>
      </w:r>
      <w:r w:rsidR="00E44525" w:rsidRPr="00273106">
        <w:rPr>
          <w:i/>
        </w:rPr>
        <w:t>Quaestiones disputatae de malo</w:t>
      </w:r>
      <w:r w:rsidR="00E44525">
        <w:t xml:space="preserve">) sledují Albertův výklad aristotelské </w:t>
      </w:r>
      <w:r w:rsidRPr="088C5296">
        <w:rPr>
          <w:i/>
        </w:rPr>
        <w:t>Etiky</w:t>
      </w:r>
      <w:r w:rsidRPr="00273106">
        <w:t>.</w:t>
      </w:r>
      <w:r>
        <w:t xml:space="preserve"> P</w:t>
      </w:r>
      <w:r w:rsidRPr="00273106">
        <w:t xml:space="preserve">ařížské </w:t>
      </w:r>
      <w:r>
        <w:t>disputace vykládají etický sylogismus</w:t>
      </w:r>
      <w:r>
        <w:fldChar w:fldCharType="begin"/>
      </w:r>
      <w:r>
        <w:instrText xml:space="preserve"> XE "praktický sylogismus" </w:instrText>
      </w:r>
      <w:r>
        <w:fldChar w:fldCharType="end"/>
      </w:r>
      <w:r>
        <w:t xml:space="preserve"> podle </w:t>
      </w:r>
      <w:r w:rsidRPr="088C5296">
        <w:rPr>
          <w:i/>
        </w:rPr>
        <w:t>Etiky Nikomachovy</w:t>
      </w:r>
      <w:r>
        <w:t xml:space="preserve"> a obhajují racionální strukturu morálního jednání (</w:t>
      </w:r>
      <w:r w:rsidRPr="00BD50BA">
        <w:rPr>
          <w:i/>
        </w:rPr>
        <w:t>movetur tantum secundum iudicium rationis</w:t>
      </w:r>
      <w:r>
        <w:t>).</w:t>
      </w:r>
      <w:r w:rsidRPr="00273106">
        <w:rPr>
          <w:rStyle w:val="Znakapoznpodarou"/>
        </w:rPr>
        <w:footnoteReference w:id="551"/>
      </w:r>
      <w:r>
        <w:t xml:space="preserve"> Tomášovy termíny </w:t>
      </w:r>
      <w:r w:rsidR="00604453">
        <w:t>„</w:t>
      </w:r>
      <w:r w:rsidRPr="087B0D87">
        <w:rPr>
          <w:i/>
        </w:rPr>
        <w:t>electio</w:t>
      </w:r>
      <w:r w:rsidR="00604453">
        <w:t>“</w:t>
      </w:r>
      <w:r>
        <w:t xml:space="preserve"> a </w:t>
      </w:r>
      <w:r w:rsidR="00604453">
        <w:t>„</w:t>
      </w:r>
      <w:r w:rsidRPr="087B0D87">
        <w:rPr>
          <w:i/>
        </w:rPr>
        <w:t>iudicio</w:t>
      </w:r>
      <w:r w:rsidR="00604453">
        <w:t>“</w:t>
      </w:r>
      <w:r>
        <w:t xml:space="preserve"> jsou vzaty podle </w:t>
      </w:r>
      <w:r w:rsidRPr="087B0D87">
        <w:rPr>
          <w:i/>
        </w:rPr>
        <w:t>Etiky Nikomachovy</w:t>
      </w:r>
      <w:r>
        <w:t xml:space="preserve"> vykládané </w:t>
      </w:r>
      <w:r w:rsidR="00AF70F2">
        <w:t xml:space="preserve">podle </w:t>
      </w:r>
      <w:r>
        <w:t xml:space="preserve">prvního averroismu. </w:t>
      </w:r>
      <w:r w:rsidR="00D80B2A">
        <w:t>Etika se definuje</w:t>
      </w:r>
      <w:r w:rsidRPr="00273106">
        <w:t xml:space="preserve"> vzhledem k blaženosti reálného jednání </w:t>
      </w:r>
      <w:r>
        <w:t>existující osoby, která dosahuje blaženost</w:t>
      </w:r>
      <w:r w:rsidR="00D00F2D">
        <w:t>i racionálně a různými cestami.</w:t>
      </w:r>
    </w:p>
    <w:p w:rsidR="00D631D1" w:rsidRPr="00D631D1" w:rsidRDefault="08163013" w:rsidP="00D631D1">
      <w:pPr>
        <w:ind w:firstLine="397"/>
      </w:pPr>
      <w:r>
        <w:lastRenderedPageBreak/>
        <w:t>Traktát</w:t>
      </w:r>
      <w:r w:rsidR="00D00F2D">
        <w:t xml:space="preserve">y obhajující racionální výklad </w:t>
      </w:r>
      <w:r w:rsidR="00D00F2D" w:rsidRPr="00D00F2D">
        <w:rPr>
          <w:i/>
        </w:rPr>
        <w:t>E</w:t>
      </w:r>
      <w:r w:rsidRPr="00D00F2D">
        <w:rPr>
          <w:i/>
        </w:rPr>
        <w:t>tiky</w:t>
      </w:r>
      <w:r>
        <w:t xml:space="preserve"> </w:t>
      </w:r>
      <w:r w:rsidR="00D00F2D">
        <w:t>podané „</w:t>
      </w:r>
      <w:r>
        <w:rPr>
          <w:i/>
        </w:rPr>
        <w:t>ad mentem Averrois</w:t>
      </w:r>
      <w:r w:rsidR="00D00F2D">
        <w:t>“</w:t>
      </w:r>
      <w:r>
        <w:t xml:space="preserve"> podle Sicilské školy byly namířené především proti etickým objektivistům ze školy </w:t>
      </w:r>
      <w:r w:rsidRPr="08113D52">
        <w:rPr>
          <w:i/>
        </w:rPr>
        <w:t>Modernorum</w:t>
      </w:r>
      <w:r>
        <w:t xml:space="preserve">. Brilantní esejistické dílo </w:t>
      </w:r>
      <w:r>
        <w:rPr>
          <w:i/>
          <w:iCs/>
        </w:rPr>
        <w:t>De summo bono sive De vita philosophi</w:t>
      </w:r>
      <w:r>
        <w:t xml:space="preserve"> (1270) od Boethia z Dácie</w:t>
      </w:r>
      <w:r>
        <w:fldChar w:fldCharType="begin"/>
      </w:r>
      <w:r>
        <w:instrText xml:space="preserve"> XE "</w:instrText>
      </w:r>
      <w:r w:rsidRPr="08A8751A">
        <w:instrText>Boethius z Dácie</w:instrText>
      </w:r>
      <w:r>
        <w:instrText xml:space="preserve">" </w:instrText>
      </w:r>
      <w:r>
        <w:fldChar w:fldCharType="end"/>
      </w:r>
      <w:r>
        <w:t xml:space="preserve"> a jemu podobné výklady nutně zadělaly na zásadní konflikt s objektivními avicennisty, jejichž mystika jedné pravdy kontemplující hypostázovanou </w:t>
      </w:r>
      <w:r w:rsidR="00962190">
        <w:rPr>
          <w:i/>
        </w:rPr>
        <w:t>species</w:t>
      </w:r>
      <w:r>
        <w:t xml:space="preserve"> dobra nemohla z principu uznat princip etické autonomie</w:t>
      </w:r>
      <w:r w:rsidR="00FE4F06">
        <w:t>. Ten byl</w:t>
      </w:r>
      <w:r>
        <w:t xml:space="preserve"> založený na existenci osoby</w:t>
      </w:r>
      <w:r w:rsidR="00FE4F06">
        <w:t xml:space="preserve"> v modu „</w:t>
      </w:r>
      <w:r w:rsidR="00FE4F06" w:rsidRPr="00FE4F06">
        <w:rPr>
          <w:i/>
        </w:rPr>
        <w:t>ipse</w:t>
      </w:r>
      <w:r w:rsidR="00FE4F06">
        <w:t>“</w:t>
      </w:r>
      <w:r>
        <w:t xml:space="preserve">. Hermeneutický rozbor </w:t>
      </w:r>
      <w:r w:rsidRPr="082D7564">
        <w:rPr>
          <w:i/>
        </w:rPr>
        <w:t>Etiky</w:t>
      </w:r>
      <w:r>
        <w:t xml:space="preserve"> ukázal na další zásadní důvod Tempierova modernistického dekretu z března 1277</w:t>
      </w:r>
      <w:r>
        <w:fldChar w:fldCharType="begin"/>
      </w:r>
      <w:r>
        <w:instrText xml:space="preserve"> XE "</w:instrText>
      </w:r>
      <w:r w:rsidRPr="085C160F">
        <w:instrText>odsouzení 1277</w:instrText>
      </w:r>
      <w:r>
        <w:instrText xml:space="preserve">" </w:instrText>
      </w:r>
      <w:r>
        <w:fldChar w:fldCharType="end"/>
      </w:r>
      <w:r>
        <w:t>, který útočil v článcích 167−83 na nové pojetí etiky, vztahu přirozených a nadpřirozených ctností, posledního cíle lidského života a sexuální morálky. Současné výklady dekretu předložily první koherentní interpretaci výše uvedených článků skrze systém autonomně pojaté sexuality (</w:t>
      </w:r>
      <w:r>
        <w:rPr>
          <w:i/>
          <w:iCs/>
        </w:rPr>
        <w:t xml:space="preserve">système du </w:t>
      </w:r>
      <w:r w:rsidRPr="082D7564">
        <w:rPr>
          <w:i/>
          <w:iCs/>
        </w:rPr>
        <w:t>sexe</w:t>
      </w:r>
      <w:r>
        <w:rPr>
          <w:iCs/>
        </w:rPr>
        <w:t xml:space="preserve">; </w:t>
      </w:r>
      <w:r w:rsidRPr="082D7564">
        <w:t>Libera</w:t>
      </w:r>
      <w:r>
        <w:fldChar w:fldCharType="begin"/>
      </w:r>
      <w:r>
        <w:instrText xml:space="preserve"> XE "</w:instrText>
      </w:r>
      <w:r w:rsidRPr="08550130">
        <w:instrText>Libera, A.</w:instrText>
      </w:r>
      <w:r>
        <w:instrText xml:space="preserve">" </w:instrText>
      </w:r>
      <w:r>
        <w:fldChar w:fldCharType="end"/>
      </w:r>
      <w:r>
        <w:t xml:space="preserve"> 1991, 194). Hermeneutika ukazuje, že tento výklad je třeba doplnit o zásadní konflikt prvního a druhého averroismu ohledně aristotelské definice autonomní etiky a etické racionality.</w:t>
      </w:r>
      <w:r w:rsidRPr="082E335E">
        <w:t xml:space="preserve"> </w:t>
      </w:r>
      <w:r w:rsidRPr="00273106">
        <w:t xml:space="preserve">Rozdíl mezi oběma školami při výkladu autonomní </w:t>
      </w:r>
      <w:r>
        <w:t xml:space="preserve">etické a </w:t>
      </w:r>
      <w:r w:rsidRPr="00273106">
        <w:t>politické racionality ukazuje na dosud neprobádané téma „politického averroismu</w:t>
      </w:r>
      <w:r w:rsidR="00271687">
        <w:t>.</w:t>
      </w:r>
      <w:r w:rsidRPr="00273106">
        <w:t>“</w:t>
      </w:r>
      <w:r w:rsidR="00271687">
        <w:t xml:space="preserve"> Jeho zkoumání dané v hermeneutické</w:t>
      </w:r>
      <w:r>
        <w:t xml:space="preserve"> a</w:t>
      </w:r>
      <w:r w:rsidR="00271687">
        <w:t>rcheologii</w:t>
      </w:r>
      <w:r>
        <w:t xml:space="preserve"> uzavírá vznik</w:t>
      </w:r>
      <w:r w:rsidRPr="00273106">
        <w:t xml:space="preserve"> a etablování objektivity</w:t>
      </w:r>
      <w:r>
        <w:t xml:space="preserve"> na latinském Západě</w:t>
      </w:r>
      <w:r w:rsidRPr="00273106">
        <w:t>.</w:t>
      </w:r>
      <w:r>
        <w:t xml:space="preserve"> </w:t>
      </w:r>
      <w:r w:rsidR="00862C17" w:rsidRPr="00862C17">
        <w:t xml:space="preserve">Aristotelovo řešení rozšíření teoretického intelektu do praxe umožnilo přechod filozofické etiky do nově definované politické vědy. </w:t>
      </w:r>
      <w:r w:rsidR="00D631D1" w:rsidRPr="00D631D1">
        <w:t>Autonomní poli</w:t>
      </w:r>
      <w:r w:rsidR="00D631D1">
        <w:t xml:space="preserve">tická racionalita se zrodila jedině </w:t>
      </w:r>
      <w:r w:rsidR="00D631D1" w:rsidRPr="00D631D1">
        <w:t xml:space="preserve">v prvním averroismu sicilské školy, která interpretovala spis </w:t>
      </w:r>
      <w:r w:rsidR="00D631D1" w:rsidRPr="00D631D1">
        <w:rPr>
          <w:i/>
          <w:iCs/>
        </w:rPr>
        <w:t>Etika</w:t>
      </w:r>
      <w:r w:rsidR="00D631D1" w:rsidRPr="00D631D1">
        <w:t xml:space="preserve"> a </w:t>
      </w:r>
      <w:r w:rsidR="00D631D1" w:rsidRPr="00D631D1">
        <w:rPr>
          <w:i/>
          <w:iCs/>
        </w:rPr>
        <w:t>politika</w:t>
      </w:r>
      <w:r w:rsidR="00D631D1" w:rsidRPr="00D631D1">
        <w:t xml:space="preserve"> </w:t>
      </w:r>
      <w:r w:rsidR="00D631D1">
        <w:t>podle Averroesova pojetí „</w:t>
      </w:r>
      <w:r w:rsidR="00D631D1" w:rsidRPr="00D631D1">
        <w:t>meta</w:t>
      </w:r>
      <w:r w:rsidR="00D631D1">
        <w:t>-fyziky“</w:t>
      </w:r>
      <w:r w:rsidR="00D631D1" w:rsidRPr="00D631D1">
        <w:t xml:space="preserve">. Nové pojetí </w:t>
      </w:r>
      <w:r w:rsidR="00D631D1">
        <w:t xml:space="preserve">politické racionality využilo </w:t>
      </w:r>
      <w:r w:rsidR="00D631D1" w:rsidRPr="00D631D1">
        <w:t xml:space="preserve">rozšíření teoretického intelektu do praxe. Po překladu Aristotelova spisu </w:t>
      </w:r>
      <w:r w:rsidR="00D631D1" w:rsidRPr="00D631D1">
        <w:rPr>
          <w:i/>
          <w:iCs/>
        </w:rPr>
        <w:t>Politika</w:t>
      </w:r>
      <w:r w:rsidR="00D631D1" w:rsidRPr="00D631D1">
        <w:t xml:space="preserve">, </w:t>
      </w:r>
      <w:r w:rsidR="00D631D1">
        <w:t xml:space="preserve">první averroismus </w:t>
      </w:r>
      <w:r w:rsidR="00D631D1" w:rsidRPr="00D631D1">
        <w:t xml:space="preserve">integroval jednotu politického těla do jednoty božského řádu. Politika nabyla nového významu s ohledem na poslední </w:t>
      </w:r>
      <w:r w:rsidR="00D631D1">
        <w:t xml:space="preserve">určení člověka, které </w:t>
      </w:r>
      <w:r w:rsidR="00D631D1" w:rsidRPr="00D631D1">
        <w:t>vznikl</w:t>
      </w:r>
      <w:r w:rsidR="00D631D1">
        <w:t>o v letech 1268–</w:t>
      </w:r>
      <w:r w:rsidR="00D631D1" w:rsidRPr="00D631D1">
        <w:t>75 v debatách republikánské Florencie, papežské Itálie a filosofické Paříže. Hermeneutika nakonec zkoum</w:t>
      </w:r>
      <w:r w:rsidR="000253C8">
        <w:t>á</w:t>
      </w:r>
      <w:r w:rsidR="00D631D1" w:rsidRPr="00D631D1">
        <w:t xml:space="preserve"> vznik nové politické rac</w:t>
      </w:r>
      <w:r w:rsidR="000253C8">
        <w:t xml:space="preserve">ionality v souvislosti s různými </w:t>
      </w:r>
      <w:r w:rsidR="00D631D1" w:rsidRPr="00D631D1">
        <w:t>projekty aristotelské metafyziky. Obhajoba etického jednání, která byl</w:t>
      </w:r>
      <w:r w:rsidR="000253C8">
        <w:t>a předložena v sicilské škole „</w:t>
      </w:r>
      <w:r w:rsidR="00D631D1" w:rsidRPr="00D631D1">
        <w:rPr>
          <w:i/>
          <w:iCs/>
        </w:rPr>
        <w:t>ad mentem Averrois</w:t>
      </w:r>
      <w:r w:rsidR="000253C8">
        <w:rPr>
          <w:iCs/>
        </w:rPr>
        <w:t>“,</w:t>
      </w:r>
      <w:r w:rsidR="00D631D1" w:rsidRPr="00D631D1">
        <w:t xml:space="preserve"> </w:t>
      </w:r>
      <w:r w:rsidR="000253C8">
        <w:t>vy</w:t>
      </w:r>
      <w:r w:rsidR="00D631D1" w:rsidRPr="00D631D1">
        <w:t xml:space="preserve">tvořila základ </w:t>
      </w:r>
      <w:r w:rsidR="000253C8">
        <w:t xml:space="preserve">pro politickou vědu </w:t>
      </w:r>
      <w:r w:rsidR="00D631D1" w:rsidRPr="00D631D1">
        <w:t>latinského Západu. Záp</w:t>
      </w:r>
      <w:r w:rsidR="000253C8">
        <w:t>ad v tomto bodě překonal Falsafu</w:t>
      </w:r>
      <w:r w:rsidR="00D631D1" w:rsidRPr="00D631D1">
        <w:t xml:space="preserve"> tím, že vytvořil nezávislou politickou racionalitu založenou na suverenitě lidu.</w:t>
      </w:r>
    </w:p>
    <w:p w:rsidR="00D631D1" w:rsidRPr="00D631D1" w:rsidRDefault="00D631D1" w:rsidP="00D631D1">
      <w:pPr>
        <w:spacing w:line="240" w:lineRule="auto"/>
        <w:jc w:val="left"/>
        <w:rPr>
          <w:rFonts w:ascii="Times New Roman" w:eastAsia="Times New Roman" w:hAnsi="Times New Roman"/>
          <w:szCs w:val="24"/>
        </w:rPr>
      </w:pPr>
    </w:p>
    <w:p w:rsidR="00D631D1" w:rsidRDefault="00D631D1" w:rsidP="00D631D1"/>
    <w:p w:rsidR="08163013" w:rsidRPr="00273106" w:rsidRDefault="00EB764B" w:rsidP="00D93859">
      <w:pPr>
        <w:pStyle w:val="Nadpis2"/>
        <w:rPr>
          <w:rStyle w:val="addmd"/>
        </w:rPr>
      </w:pPr>
      <w:r>
        <w:br w:type="page"/>
      </w:r>
      <w:bookmarkStart w:id="111" w:name="_Toc36144173"/>
      <w:bookmarkStart w:id="112" w:name="_Toc180231686"/>
      <w:r w:rsidR="08163013">
        <w:rPr>
          <w:rStyle w:val="addmd"/>
          <w:lang w:val="cs-CZ"/>
        </w:rPr>
        <w:lastRenderedPageBreak/>
        <w:t>6</w:t>
      </w:r>
      <w:r w:rsidR="08163013" w:rsidRPr="00273106">
        <w:rPr>
          <w:rStyle w:val="addmd"/>
        </w:rPr>
        <w:t xml:space="preserve">.2 </w:t>
      </w:r>
      <w:r w:rsidR="08163013">
        <w:rPr>
          <w:rStyle w:val="addmd"/>
        </w:rPr>
        <w:t>Vznik autonomní politické vědy</w:t>
      </w:r>
      <w:bookmarkEnd w:id="111"/>
      <w:bookmarkEnd w:id="112"/>
      <w:r w:rsidR="08163013">
        <w:rPr>
          <w:rStyle w:val="addmd"/>
        </w:rPr>
        <w:t xml:space="preserve"> </w:t>
      </w:r>
      <w:r w:rsidR="08163013" w:rsidRPr="00273106">
        <w:rPr>
          <w:rStyle w:val="addmd"/>
        </w:rPr>
        <w:t xml:space="preserve"> </w:t>
      </w:r>
    </w:p>
    <w:p w:rsidR="00F12EE2" w:rsidRDefault="00E1064F" w:rsidP="00A11548">
      <w:r w:rsidRPr="00E1064F">
        <w:t>Humanisté prvního averroismu</w:t>
      </w:r>
      <w:r w:rsidR="00EA3B32">
        <w:t xml:space="preserve"> za</w:t>
      </w:r>
      <w:r w:rsidRPr="00E1064F">
        <w:t xml:space="preserve">vedli </w:t>
      </w:r>
      <w:r w:rsidR="00EA3B32">
        <w:t xml:space="preserve">nový výklad </w:t>
      </w:r>
      <w:r w:rsidRPr="08924608">
        <w:rPr>
          <w:i/>
        </w:rPr>
        <w:t>Etiky Nikomachovy</w:t>
      </w:r>
      <w:r w:rsidR="00207988">
        <w:t>, který dal etice auto</w:t>
      </w:r>
      <w:r w:rsidR="00910B82">
        <w:t>no</w:t>
      </w:r>
      <w:r w:rsidR="00207988">
        <w:t xml:space="preserve">mní racionalitu a založil ji jako samostatnou vědu. </w:t>
      </w:r>
      <w:r w:rsidR="00ED7856">
        <w:t>Aristotelikové m</w:t>
      </w:r>
      <w:r w:rsidR="00D54EB8">
        <w:t>arně vysvětlovali škole prvních</w:t>
      </w:r>
      <w:r w:rsidRPr="00E1064F">
        <w:t xml:space="preserve"> </w:t>
      </w:r>
      <w:r w:rsidRPr="00E1064F">
        <w:rPr>
          <w:i/>
          <w:iCs/>
        </w:rPr>
        <w:t>Modernoru</w:t>
      </w:r>
      <w:r w:rsidR="00D54EB8">
        <w:rPr>
          <w:i/>
          <w:iCs/>
        </w:rPr>
        <w:t>m</w:t>
      </w:r>
      <w:r w:rsidRPr="00E1064F">
        <w:t>, že praktický intelekt sleduje druh pravdy da</w:t>
      </w:r>
      <w:r>
        <w:t>ný v singulárních činech osoby</w:t>
      </w:r>
      <w:r w:rsidRPr="00E1064F">
        <w:t xml:space="preserve">. </w:t>
      </w:r>
      <w:r w:rsidR="08163013">
        <w:t xml:space="preserve">Tímto přesahem do reality </w:t>
      </w:r>
      <w:r w:rsidR="08163013" w:rsidRPr="00273106">
        <w:t xml:space="preserve">se praktický intelekt </w:t>
      </w:r>
      <w:r w:rsidR="08163013">
        <w:t xml:space="preserve">genericky </w:t>
      </w:r>
      <w:r w:rsidR="08163013" w:rsidRPr="00273106">
        <w:t>odlišuje od hledání blaženos</w:t>
      </w:r>
      <w:r w:rsidR="08163013">
        <w:t xml:space="preserve">ti podle teoretického intelektu, které je </w:t>
      </w:r>
      <w:r w:rsidR="08163013" w:rsidRPr="00273106">
        <w:t>zaměřen</w:t>
      </w:r>
      <w:r w:rsidR="08163013">
        <w:t xml:space="preserve">o pouze kontemplativně a </w:t>
      </w:r>
      <w:r w:rsidR="08163013" w:rsidRPr="00273106">
        <w:t xml:space="preserve">univerzálně. </w:t>
      </w:r>
      <w:r w:rsidR="00B320E3" w:rsidRPr="00B320E3">
        <w:t>Tím, že je praktický intelekt v přímém kontaktu s reálnými věcmi, se odlišuje od hledání blaženosti podle teoretického intelektu, který je zaměřen pouz</w:t>
      </w:r>
      <w:r w:rsidR="00B320E3">
        <w:t xml:space="preserve">e kontemplativně a univerzálně. </w:t>
      </w:r>
      <w:r w:rsidR="08163013">
        <w:t xml:space="preserve">Díky existenci praktického sylogismu predikujícího reálné účinky dané kauzalitou praktického intelektu se stala etika samostatnou vědou postavenou mimo teoretickou filosofii. </w:t>
      </w:r>
      <w:r w:rsidR="00E138A7" w:rsidRPr="00273106">
        <w:t xml:space="preserve">V prvním kole sporu mezi oběma školami </w:t>
      </w:r>
      <w:r w:rsidR="00E138A7">
        <w:t xml:space="preserve">v letech 1240‒50 </w:t>
      </w:r>
      <w:r w:rsidR="00E138A7" w:rsidRPr="00273106">
        <w:t xml:space="preserve">nebylo politické jednání zkoumáno jako samostaná etická disciplína. Situaci zásadně změnil překlad Aristotelovy </w:t>
      </w:r>
      <w:r w:rsidR="00E138A7" w:rsidRPr="08924608">
        <w:rPr>
          <w:i/>
        </w:rPr>
        <w:t>Politiky</w:t>
      </w:r>
      <w:r w:rsidR="00E138A7" w:rsidRPr="00273106">
        <w:t>, který Guillelmus Moerbeke</w:t>
      </w:r>
      <w:r w:rsidR="00E138A7">
        <w:fldChar w:fldCharType="begin"/>
      </w:r>
      <w:r w:rsidR="00E138A7">
        <w:instrText xml:space="preserve"> XE "</w:instrText>
      </w:r>
      <w:r w:rsidR="00E138A7" w:rsidRPr="00753DEE">
        <w:instrText>Moerbeke, W.</w:instrText>
      </w:r>
      <w:r w:rsidR="00E138A7">
        <w:instrText xml:space="preserve">" </w:instrText>
      </w:r>
      <w:r w:rsidR="00E138A7">
        <w:fldChar w:fldCharType="end"/>
      </w:r>
      <w:r w:rsidR="00E138A7" w:rsidRPr="00273106">
        <w:t xml:space="preserve"> odevzdal latinskému Západu </w:t>
      </w:r>
      <w:r w:rsidR="00E138A7">
        <w:t xml:space="preserve">roku </w:t>
      </w:r>
      <w:r w:rsidR="00E138A7" w:rsidRPr="00273106">
        <w:t xml:space="preserve">1260. </w:t>
      </w:r>
      <w:r w:rsidR="00E138A7">
        <w:t xml:space="preserve">Předešlý anonymní překlad zpracoval pouze první dvě knihy z tohoto spisu a měl na politickou teorii tehdejší doby jen malý vliv (Martin 1951, 29). </w:t>
      </w:r>
      <w:r w:rsidR="08163013" w:rsidRPr="00273106">
        <w:t>Spor o autonomii morálního jednání vypukl znovu a s mnohem větší intenzitou po překladu Aristotelova díla o politice.</w:t>
      </w:r>
      <w:r w:rsidR="08163013">
        <w:t xml:space="preserve"> </w:t>
      </w:r>
      <w:r w:rsidR="08163013" w:rsidRPr="00273106">
        <w:t xml:space="preserve">Po recepci Aristotelovy </w:t>
      </w:r>
      <w:r w:rsidR="08163013" w:rsidRPr="088C5296">
        <w:rPr>
          <w:i/>
        </w:rPr>
        <w:t>Politiky</w:t>
      </w:r>
      <w:r w:rsidR="08163013" w:rsidRPr="00273106">
        <w:t xml:space="preserve"> bylo </w:t>
      </w:r>
      <w:r w:rsidR="08163013">
        <w:t xml:space="preserve">etické </w:t>
      </w:r>
      <w:r w:rsidR="08163013" w:rsidRPr="00273106">
        <w:t>určení praktického intelektu dané v prvním averroismu rozšířeno i na politickou praxi.</w:t>
      </w:r>
      <w:r w:rsidR="08163013">
        <w:t xml:space="preserve"> </w:t>
      </w:r>
      <w:r w:rsidR="08163013" w:rsidRPr="00273106">
        <w:t>Spor politických aristoteliků s představite</w:t>
      </w:r>
      <w:r w:rsidR="08163013">
        <w:t xml:space="preserve">li druhého averroismu </w:t>
      </w:r>
      <w:r w:rsidR="002A652D">
        <w:t xml:space="preserve">se rozšířil i do </w:t>
      </w:r>
      <w:r w:rsidR="00552A94">
        <w:t>oblasti politických teorií.</w:t>
      </w:r>
      <w:r w:rsidR="00A11548">
        <w:t xml:space="preserve"> </w:t>
      </w:r>
      <w:r w:rsidR="00CF3B5A">
        <w:t xml:space="preserve">Působení </w:t>
      </w:r>
      <w:r w:rsidR="00552A94">
        <w:t xml:space="preserve">politicky činného </w:t>
      </w:r>
      <w:r w:rsidR="00CF3B5A">
        <w:t>p</w:t>
      </w:r>
      <w:r w:rsidR="08163013" w:rsidRPr="00273106">
        <w:t xml:space="preserve">rvního averroismu odkazuje na téma zatím nenalezených přednášek o Aristotelově </w:t>
      </w:r>
      <w:r w:rsidR="08163013" w:rsidRPr="08924608">
        <w:rPr>
          <w:i/>
        </w:rPr>
        <w:t>Politice</w:t>
      </w:r>
      <w:r w:rsidR="08163013" w:rsidRPr="00273106">
        <w:t xml:space="preserve"> od Sigera z</w:t>
      </w:r>
      <w:r w:rsidR="00673534">
        <w:t> </w:t>
      </w:r>
      <w:r w:rsidR="08163013" w:rsidRPr="00273106">
        <w:t>Brabantu</w:t>
      </w:r>
      <w:r w:rsidR="00673534">
        <w:t>. M</w:t>
      </w:r>
      <w:r w:rsidR="08163013" w:rsidRPr="00273106">
        <w:t xml:space="preserve">andonnet </w:t>
      </w:r>
      <w:r w:rsidR="00673534">
        <w:t xml:space="preserve">je citoval </w:t>
      </w:r>
      <w:r w:rsidR="08163013" w:rsidRPr="00273106">
        <w:t>odkazem na Petra de Bosco.</w:t>
      </w:r>
      <w:r w:rsidR="08163013" w:rsidRPr="00273106">
        <w:rPr>
          <w:rStyle w:val="Znakapoznpodarou"/>
        </w:rPr>
        <w:footnoteReference w:id="552"/>
      </w:r>
      <w:r w:rsidR="08163013" w:rsidRPr="00273106">
        <w:t xml:space="preserve"> Je prý mnohem lépe, když stát řídí spravedlivé zákony než jen čestní lidé</w:t>
      </w:r>
      <w:r w:rsidR="08163013">
        <w:t xml:space="preserve"> (</w:t>
      </w:r>
      <w:r w:rsidR="08163013" w:rsidRPr="08CD6C6F">
        <w:rPr>
          <w:i/>
        </w:rPr>
        <w:t>longe melius est civitatem re</w:t>
      </w:r>
      <w:r w:rsidR="08163013">
        <w:rPr>
          <w:i/>
        </w:rPr>
        <w:t>gi legibus rect</w:t>
      </w:r>
      <w:r w:rsidR="08163013" w:rsidRPr="08CD6C6F">
        <w:rPr>
          <w:i/>
        </w:rPr>
        <w:t>is quam probis viris</w:t>
      </w:r>
      <w:r w:rsidR="08163013">
        <w:t>)</w:t>
      </w:r>
      <w:r w:rsidR="08163013" w:rsidRPr="00273106">
        <w:t>.</w:t>
      </w:r>
      <w:r w:rsidR="08163013">
        <w:t xml:space="preserve"> S</w:t>
      </w:r>
      <w:r w:rsidR="08163013" w:rsidRPr="00273106">
        <w:t xml:space="preserve">tát </w:t>
      </w:r>
      <w:r w:rsidR="08163013">
        <w:t xml:space="preserve">mají </w:t>
      </w:r>
      <w:r w:rsidR="08163013" w:rsidRPr="00273106">
        <w:t>říd</w:t>
      </w:r>
      <w:r w:rsidR="08163013">
        <w:t>it</w:t>
      </w:r>
      <w:r w:rsidR="08163013" w:rsidRPr="00273106">
        <w:t xml:space="preserve"> spravedlivé zákony, </w:t>
      </w:r>
      <w:r w:rsidR="08163013">
        <w:t xml:space="preserve">protože vláda univerzálního práva postaveného na politické verzi praktického intelektu je víc, než jen vláda založená na osobní </w:t>
      </w:r>
      <w:r w:rsidR="08163013" w:rsidRPr="083B0933">
        <w:rPr>
          <w:i/>
        </w:rPr>
        <w:t>fronésis</w:t>
      </w:r>
      <w:r w:rsidR="08163013" w:rsidRPr="00273106">
        <w:t xml:space="preserve">. </w:t>
      </w:r>
      <w:r w:rsidR="00933E20" w:rsidRPr="00933E20">
        <w:t xml:space="preserve">První averroismus přinesl </w:t>
      </w:r>
      <w:r w:rsidR="00933E20">
        <w:t>první autonomní politickou filos</w:t>
      </w:r>
      <w:r w:rsidR="00933E20" w:rsidRPr="00933E20">
        <w:t xml:space="preserve">ofii podle Aristotela, protože politická teorie byla </w:t>
      </w:r>
      <w:r w:rsidR="00933E20">
        <w:t>oddělena od etiky i metafyziky.</w:t>
      </w:r>
      <w:r w:rsidR="00F12EE2">
        <w:t xml:space="preserve"> </w:t>
      </w:r>
      <w:r w:rsidR="00933E20">
        <w:t>Falsafa nevytvořila autonomní politickou teorii</w:t>
      </w:r>
      <w:r w:rsidR="08163013">
        <w:t xml:space="preserve">. Jejím vrcholem byl vznik harmonického státu podle </w:t>
      </w:r>
      <w:r w:rsidR="08163013" w:rsidRPr="083A1CC6">
        <w:rPr>
          <w:i/>
        </w:rPr>
        <w:t>Etiky Nikomachovy</w:t>
      </w:r>
      <w:r w:rsidR="00933E20">
        <w:t xml:space="preserve">, který vytvořil </w:t>
      </w:r>
      <w:r w:rsidR="00933E20">
        <w:rPr>
          <w:rStyle w:val="Zkladntext158dkovn0pt"/>
          <w:color w:val="auto"/>
          <w:spacing w:val="0"/>
          <w:sz w:val="24"/>
          <w:lang w:val="cs-CZ"/>
        </w:rPr>
        <w:t>Al</w:t>
      </w:r>
      <w:r w:rsidR="00933E20">
        <w:rPr>
          <w:rStyle w:val="Zkladntext158dkovn0pt"/>
          <w:color w:val="auto"/>
          <w:spacing w:val="0"/>
          <w:sz w:val="24"/>
          <w:lang w:val="cs-CZ"/>
        </w:rPr>
        <w:noBreakHyphen/>
        <w:t xml:space="preserve">Fárábí jako </w:t>
      </w:r>
      <w:r w:rsidR="08163013">
        <w:rPr>
          <w:rStyle w:val="Zkladntext158dkovn0pt"/>
          <w:color w:val="auto"/>
          <w:spacing w:val="0"/>
          <w:sz w:val="24"/>
          <w:lang w:val="cs-CZ"/>
        </w:rPr>
        <w:t>první evropsk</w:t>
      </w:r>
      <w:r w:rsidR="00933E20">
        <w:rPr>
          <w:rStyle w:val="Zkladntext158dkovn0pt"/>
          <w:color w:val="auto"/>
          <w:spacing w:val="0"/>
          <w:sz w:val="24"/>
          <w:lang w:val="cs-CZ"/>
        </w:rPr>
        <w:t xml:space="preserve">ý </w:t>
      </w:r>
      <w:r w:rsidR="08163013">
        <w:rPr>
          <w:rStyle w:val="Zkladntext158dkovn0pt"/>
          <w:color w:val="auto"/>
          <w:spacing w:val="0"/>
          <w:sz w:val="24"/>
          <w:lang w:val="cs-CZ"/>
        </w:rPr>
        <w:lastRenderedPageBreak/>
        <w:t xml:space="preserve">intelektuál </w:t>
      </w:r>
      <w:r w:rsidR="00933E20" w:rsidRPr="00A9626C">
        <w:rPr>
          <w:lang w:eastAsia="en-US"/>
        </w:rPr>
        <w:t xml:space="preserve">(OBJ I, </w:t>
      </w:r>
      <w:r w:rsidR="00933E20">
        <w:rPr>
          <w:lang w:eastAsia="en-US"/>
        </w:rPr>
        <w:t>ch.</w:t>
      </w:r>
      <w:r w:rsidR="00933E20" w:rsidRPr="00A9626C">
        <w:rPr>
          <w:lang w:eastAsia="en-US"/>
        </w:rPr>
        <w:t xml:space="preserve"> 2.1.1). </w:t>
      </w:r>
      <w:r w:rsidR="00A77AE8" w:rsidRPr="00A77AE8">
        <w:t>Falsafa vytvořil</w:t>
      </w:r>
      <w:r w:rsidR="00A77AE8">
        <w:t>a</w:t>
      </w:r>
      <w:r w:rsidR="00A77AE8" w:rsidRPr="00A77AE8">
        <w:t xml:space="preserve"> politickou te</w:t>
      </w:r>
      <w:r w:rsidR="00A77AE8">
        <w:t xml:space="preserve">orii založenou na Aristotelově </w:t>
      </w:r>
      <w:r w:rsidR="00A77AE8" w:rsidRPr="00A77AE8">
        <w:rPr>
          <w:i/>
        </w:rPr>
        <w:t>Etice</w:t>
      </w:r>
      <w:r w:rsidR="00A77AE8" w:rsidRPr="00A77AE8">
        <w:t xml:space="preserve">. </w:t>
      </w:r>
      <w:r w:rsidR="00041D11" w:rsidRPr="00041D11">
        <w:t xml:space="preserve">Tato definice politiky, která vznikla asi tři století před </w:t>
      </w:r>
      <w:r w:rsidR="00041D11">
        <w:t xml:space="preserve">latinským </w:t>
      </w:r>
      <w:r w:rsidR="00041D11" w:rsidRPr="00041D11">
        <w:t>Západem, odpovídá uspořádání společnosti založené na příbuzenství, které se řídí etickými imperativy převzatými z Koránu.</w:t>
      </w:r>
      <w:r w:rsidR="00041D11">
        <w:rPr>
          <w:rStyle w:val="Znakapoznpodarou"/>
        </w:rPr>
        <w:footnoteReference w:id="553"/>
      </w:r>
      <w:r w:rsidR="00041D11">
        <w:t xml:space="preserve"> </w:t>
      </w:r>
      <w:r w:rsidR="00041D11" w:rsidRPr="00041D11">
        <w:t>Tato vize spravedlivé společnosti a státu odpovídá Akvinského ap</w:t>
      </w:r>
      <w:r w:rsidR="00041D11">
        <w:t>olitické definici člověka jako „</w:t>
      </w:r>
      <w:r w:rsidR="00041D11" w:rsidRPr="00041D11">
        <w:rPr>
          <w:i/>
          <w:iCs/>
        </w:rPr>
        <w:t>animal sociale</w:t>
      </w:r>
      <w:r w:rsidR="00041D11">
        <w:t>“</w:t>
      </w:r>
      <w:r w:rsidR="00041D11" w:rsidRPr="00041D11">
        <w:t>, který je determinován snahou o</w:t>
      </w:r>
      <w:r w:rsidR="00041D11">
        <w:t xml:space="preserve"> dosažení „</w:t>
      </w:r>
      <w:r w:rsidR="00041D11" w:rsidRPr="00041D11">
        <w:rPr>
          <w:i/>
          <w:iCs/>
        </w:rPr>
        <w:t>bonum commune</w:t>
      </w:r>
      <w:r w:rsidR="00041D11">
        <w:t xml:space="preserve">“. </w:t>
      </w:r>
      <w:r w:rsidR="08163013">
        <w:t xml:space="preserve">Etická definice sociality ale nestačí na založení rodově odlišné politické racionality na úrovni </w:t>
      </w:r>
      <w:r w:rsidR="00F12EE2">
        <w:t>„</w:t>
      </w:r>
      <w:r w:rsidR="08163013" w:rsidRPr="083A1CC6">
        <w:rPr>
          <w:i/>
        </w:rPr>
        <w:t>bonum politicum</w:t>
      </w:r>
      <w:r w:rsidR="00F12EE2">
        <w:t>“</w:t>
      </w:r>
      <w:r w:rsidR="08163013">
        <w:t xml:space="preserve">. </w:t>
      </w:r>
    </w:p>
    <w:p w:rsidR="008E381D" w:rsidRDefault="08163013" w:rsidP="00AD712F">
      <w:pPr>
        <w:ind w:firstLine="397"/>
      </w:pPr>
      <w:r>
        <w:t xml:space="preserve">Latinští modernisté </w:t>
      </w:r>
      <w:r w:rsidR="00E3454C">
        <w:t xml:space="preserve">nevytvořili </w:t>
      </w:r>
      <w:r w:rsidR="005B19F0">
        <w:t>ani autonomní sociální teorii společnosti danou</w:t>
      </w:r>
      <w:r>
        <w:t xml:space="preserve"> na úrovni </w:t>
      </w:r>
      <w:r w:rsidR="0035492D">
        <w:t>aristotelské etiky</w:t>
      </w:r>
      <w:r>
        <w:t>. Škola iluminátů</w:t>
      </w:r>
      <w:r>
        <w:fldChar w:fldCharType="begin"/>
      </w:r>
      <w:r>
        <w:instrText xml:space="preserve"> XE "</w:instrText>
      </w:r>
      <w:r w:rsidRPr="00BD65D1">
        <w:instrText>ilumináti</w:instrText>
      </w:r>
      <w:r>
        <w:instrText xml:space="preserve">" </w:instrText>
      </w:r>
      <w:r>
        <w:fldChar w:fldCharType="end"/>
      </w:r>
      <w:r>
        <w:t xml:space="preserve"> byla ovládaná</w:t>
      </w:r>
      <w:r w:rsidRPr="00273106">
        <w:t xml:space="preserve"> </w:t>
      </w:r>
      <w:r>
        <w:t>teorií jedné pravdy opřené o politický augustinianismus, biblickou univoční ontoteologii</w:t>
      </w:r>
      <w:r>
        <w:fldChar w:fldCharType="begin"/>
      </w:r>
      <w:r>
        <w:instrText xml:space="preserve"> XE "</w:instrText>
      </w:r>
      <w:r w:rsidRPr="00A45678">
        <w:rPr>
          <w:rStyle w:val="addmd"/>
        </w:rPr>
        <w:instrText>ontoteologie:</w:instrText>
      </w:r>
      <w:r>
        <w:rPr>
          <w:rStyle w:val="addmd"/>
        </w:rPr>
        <w:instrText>druhý averroismus</w:instrText>
      </w:r>
      <w:r>
        <w:instrText xml:space="preserve">" </w:instrText>
      </w:r>
      <w:r>
        <w:fldChar w:fldCharType="end"/>
      </w:r>
      <w:r>
        <w:t xml:space="preserve"> a </w:t>
      </w:r>
      <w:r w:rsidRPr="00273106">
        <w:t>papežský primát</w:t>
      </w:r>
      <w:r>
        <w:fldChar w:fldCharType="begin"/>
      </w:r>
      <w:r>
        <w:instrText xml:space="preserve"> XE "</w:instrText>
      </w:r>
      <w:r w:rsidRPr="00203639">
        <w:instrText>papežský primát</w:instrText>
      </w:r>
      <w:r>
        <w:instrText xml:space="preserve">" </w:instrText>
      </w:r>
      <w:r>
        <w:fldChar w:fldCharType="end"/>
      </w:r>
      <w:r>
        <w:t>. Jejich sofistická metafyzika a t</w:t>
      </w:r>
      <w:r w:rsidR="00101D27">
        <w:t>eorie poznání byly plné rozporů. M</w:t>
      </w:r>
      <w:r>
        <w:t xml:space="preserve">oderna až do Scota nevytvořila ucelený a koherentní systém myšlení. V takovém myšlenkovém světě nemohla vzniknout etika jako automnomní věda univočně definující jednání, natož autonomní politická racionalita. </w:t>
      </w:r>
      <w:r w:rsidRPr="00273106">
        <w:t xml:space="preserve">Výklad politického jednání ve škole </w:t>
      </w:r>
      <w:r w:rsidRPr="00273106">
        <w:rPr>
          <w:i/>
        </w:rPr>
        <w:t>Modernorum</w:t>
      </w:r>
      <w:r w:rsidRPr="00273106">
        <w:t xml:space="preserve"> byl dán </w:t>
      </w:r>
      <w:r>
        <w:t xml:space="preserve">neoplatonským </w:t>
      </w:r>
      <w:r w:rsidRPr="00273106">
        <w:t xml:space="preserve">výkladem </w:t>
      </w:r>
      <w:r w:rsidRPr="08227E6D">
        <w:rPr>
          <w:i/>
        </w:rPr>
        <w:t>Etiky Nikomachovy</w:t>
      </w:r>
      <w:r>
        <w:t xml:space="preserve">, který vyložila předešlá kapitola. </w:t>
      </w:r>
      <w:r w:rsidRPr="00273106">
        <w:t xml:space="preserve">Vymezení politické racionality sledovalo </w:t>
      </w:r>
      <w:r>
        <w:t xml:space="preserve">avicennovské </w:t>
      </w:r>
      <w:r w:rsidRPr="00273106">
        <w:t xml:space="preserve">pojetí dobra jako nejvyššího rodu, které jednotlivec primárně neaktualizuje v jednání, ale skrze kontemplaci. </w:t>
      </w:r>
      <w:r>
        <w:t xml:space="preserve">Teorie jedné pravdy daná odsouzením 1277 a pak bulou </w:t>
      </w:r>
      <w:r w:rsidRPr="08B718B5">
        <w:rPr>
          <w:i/>
        </w:rPr>
        <w:t>Unam Sanctam</w:t>
      </w:r>
      <w:r>
        <w:t xml:space="preserve"> vedla k objektivnímu náhledu na politickou moc, kterou šlo odvodit skrze různé formy univoční dedukce, dělení a třídění porretánských </w:t>
      </w:r>
      <w:r w:rsidR="00962190" w:rsidRPr="00CB2069">
        <w:t>species</w:t>
      </w:r>
      <w:r>
        <w:t xml:space="preserve">. </w:t>
      </w:r>
      <w:r w:rsidR="00C042B0" w:rsidRPr="00273106">
        <w:t xml:space="preserve">Moderní </w:t>
      </w:r>
      <w:r w:rsidR="00C042B0" w:rsidRPr="00273106">
        <w:rPr>
          <w:i/>
        </w:rPr>
        <w:t>Nominales</w:t>
      </w:r>
      <w:r w:rsidR="00C042B0" w:rsidRPr="00273106">
        <w:t xml:space="preserve"> vytvořili podle </w:t>
      </w:r>
      <w:r w:rsidR="00170327">
        <w:t>Porfý</w:t>
      </w:r>
      <w:r w:rsidR="00C042B0">
        <w:t>ri</w:t>
      </w:r>
      <w:r w:rsidR="00C042B0" w:rsidRPr="00273106">
        <w:t>ova stromu jsoucno třet</w:t>
      </w:r>
      <w:r w:rsidR="00C042B0">
        <w:t>ího druhu v podobě různorodého sociálního těla</w:t>
      </w:r>
      <w:r w:rsidR="00C042B0" w:rsidRPr="00273106">
        <w:t xml:space="preserve"> a jemu odpovídajícímu cíle</w:t>
      </w:r>
      <w:r w:rsidR="00C042B0">
        <w:t xml:space="preserve"> v podobě specifického dobra</w:t>
      </w:r>
      <w:r w:rsidR="00C042B0" w:rsidRPr="00273106">
        <w:t xml:space="preserve">, které je možno teoreticky nazírat přes odpovídající formu habitu. </w:t>
      </w:r>
      <w:r w:rsidRPr="00273106">
        <w:t>Politický augustinianismus děli</w:t>
      </w:r>
      <w:r>
        <w:t>l</w:t>
      </w:r>
      <w:r w:rsidRPr="00273106">
        <w:t xml:space="preserve"> abstraktní lid jako </w:t>
      </w:r>
      <w:r>
        <w:t xml:space="preserve">specifický </w:t>
      </w:r>
      <w:r w:rsidR="00CB2069">
        <w:t>„</w:t>
      </w:r>
      <w:r w:rsidRPr="00273106">
        <w:rPr>
          <w:i/>
        </w:rPr>
        <w:t>corpus</w:t>
      </w:r>
      <w:r w:rsidR="00CB2069">
        <w:t>“</w:t>
      </w:r>
      <w:r w:rsidRPr="00273106">
        <w:t xml:space="preserve"> na různé části (</w:t>
      </w:r>
      <w:r w:rsidRPr="00273106">
        <w:rPr>
          <w:i/>
        </w:rPr>
        <w:t>corpus morale</w:t>
      </w:r>
      <w:r w:rsidRPr="00273106">
        <w:t xml:space="preserve">, </w:t>
      </w:r>
      <w:r w:rsidRPr="00273106">
        <w:rPr>
          <w:i/>
        </w:rPr>
        <w:t>politicum,</w:t>
      </w:r>
      <w:r w:rsidRPr="00273106">
        <w:t xml:space="preserve"> </w:t>
      </w:r>
      <w:r w:rsidRPr="00273106">
        <w:rPr>
          <w:i/>
        </w:rPr>
        <w:t>naturale</w:t>
      </w:r>
      <w:r w:rsidRPr="00273106">
        <w:t xml:space="preserve">, </w:t>
      </w:r>
      <w:r w:rsidRPr="00273106">
        <w:rPr>
          <w:i/>
        </w:rPr>
        <w:t>mysticum</w:t>
      </w:r>
      <w:r>
        <w:t xml:space="preserve">). Toto dělení vycházelo </w:t>
      </w:r>
      <w:r w:rsidRPr="00273106">
        <w:t>z jednoho rodového zdroje moci a racionality, kterým byl boží zákon (</w:t>
      </w:r>
      <w:r w:rsidRPr="00273106">
        <w:rPr>
          <w:i/>
        </w:rPr>
        <w:t>lex aeterna</w:t>
      </w:r>
      <w:r w:rsidRPr="00273106">
        <w:t>)</w:t>
      </w:r>
      <w:r>
        <w:t xml:space="preserve"> dělený na podsložky dané teologicky, filosoficky a eticky</w:t>
      </w:r>
      <w:r w:rsidRPr="00273106">
        <w:t xml:space="preserve">. Unitární </w:t>
      </w:r>
      <w:r>
        <w:t xml:space="preserve">politická </w:t>
      </w:r>
      <w:r w:rsidRPr="00273106">
        <w:t>teorie</w:t>
      </w:r>
      <w:r>
        <w:fldChar w:fldCharType="begin"/>
      </w:r>
      <w:r>
        <w:instrText xml:space="preserve"> XE "</w:instrText>
      </w:r>
      <w:r w:rsidRPr="009B15FB">
        <w:instrText>dedukce:politická teorie</w:instrText>
      </w:r>
      <w:r>
        <w:instrText xml:space="preserve">" </w:instrText>
      </w:r>
      <w:r>
        <w:fldChar w:fldCharType="end"/>
      </w:r>
      <w:r w:rsidRPr="00273106">
        <w:t xml:space="preserve"> od Augustina</w:t>
      </w:r>
      <w:r>
        <w:t>, přes Akvinského</w:t>
      </w:r>
      <w:r w:rsidRPr="00273106">
        <w:t xml:space="preserve"> k  Aquaspartovi ví, že jednota </w:t>
      </w:r>
      <w:r w:rsidRPr="00273106">
        <w:lastRenderedPageBreak/>
        <w:t>vychází od boha jako dárce moci a forem a k bohu je potřeba tuto jednotu zase přivést.</w:t>
      </w:r>
      <w:r w:rsidRPr="00273106">
        <w:rPr>
          <w:rStyle w:val="Znakapoznpodarou"/>
        </w:rPr>
        <w:footnoteReference w:id="554"/>
      </w:r>
      <w:r>
        <w:t xml:space="preserve"> </w:t>
      </w:r>
      <w:r w:rsidRPr="00273106">
        <w:t xml:space="preserve">Druhý averroismus </w:t>
      </w:r>
      <w:r>
        <w:t xml:space="preserve">a semiaverroismus Akvinského a Aegidia Romana </w:t>
      </w:r>
      <w:r w:rsidRPr="00273106">
        <w:t>vzal teorii o plné harmonii církve a státu (</w:t>
      </w:r>
      <w:r w:rsidRPr="00273106">
        <w:rPr>
          <w:i/>
        </w:rPr>
        <w:t>unanimitas</w:t>
      </w:r>
      <w:r w:rsidRPr="00273106">
        <w:t>) známou již od karolinských právníků (Jonas z Orleansu</w:t>
      </w:r>
      <w:r>
        <w:fldChar w:fldCharType="begin"/>
      </w:r>
      <w:r>
        <w:instrText xml:space="preserve"> XE "</w:instrText>
      </w:r>
      <w:r w:rsidRPr="00121421">
        <w:instrText>Jonas z Orleansu</w:instrText>
      </w:r>
      <w:r>
        <w:instrText xml:space="preserve">" </w:instrText>
      </w:r>
      <w:r>
        <w:fldChar w:fldCharType="end"/>
      </w:r>
      <w:r w:rsidRPr="00273106">
        <w:t>, asi †843). Teoretikové prvního averroismu jako výše citovaný Jan z Paříže</w:t>
      </w:r>
      <w:r>
        <w:fldChar w:fldCharType="begin"/>
      </w:r>
      <w:r>
        <w:instrText xml:space="preserve"> XE "</w:instrText>
      </w:r>
      <w:r w:rsidRPr="00C77D2E">
        <w:instrText>Johannes Quidort</w:instrText>
      </w:r>
      <w:r>
        <w:instrText xml:space="preserve">" </w:instrText>
      </w:r>
      <w:r>
        <w:fldChar w:fldCharType="end"/>
      </w:r>
      <w:r w:rsidR="00E6738D">
        <w:t xml:space="preserve"> (kap. 6</w:t>
      </w:r>
      <w:r>
        <w:t xml:space="preserve">.1) </w:t>
      </w:r>
      <w:r w:rsidR="00B960D1">
        <w:t xml:space="preserve">postavili proti pojetí teokratické </w:t>
      </w:r>
      <w:r w:rsidR="00B960D1" w:rsidRPr="00273106">
        <w:rPr>
          <w:i/>
        </w:rPr>
        <w:t>unanimitas</w:t>
      </w:r>
      <w:r w:rsidR="00B960D1" w:rsidRPr="00273106">
        <w:t xml:space="preserve"> </w:t>
      </w:r>
      <w:r w:rsidR="00B960D1">
        <w:t xml:space="preserve">filosofické přirozenoprávní teorie, které jasně oddělily </w:t>
      </w:r>
      <w:r w:rsidR="00B960D1" w:rsidRPr="00B960D1">
        <w:rPr>
          <w:i/>
        </w:rPr>
        <w:t>lex divina</w:t>
      </w:r>
      <w:r w:rsidR="000E1864">
        <w:rPr>
          <w:i/>
        </w:rPr>
        <w:fldChar w:fldCharType="begin"/>
      </w:r>
      <w:r w:rsidR="000E1864">
        <w:instrText xml:space="preserve"> XE "</w:instrText>
      </w:r>
      <w:r w:rsidR="000E1864" w:rsidRPr="00E56F0E">
        <w:rPr>
          <w:i/>
        </w:rPr>
        <w:instrText>lex divina</w:instrText>
      </w:r>
      <w:r w:rsidR="000E1864">
        <w:instrText xml:space="preserve">" </w:instrText>
      </w:r>
      <w:r w:rsidR="000E1864">
        <w:rPr>
          <w:i/>
        </w:rPr>
        <w:fldChar w:fldCharType="end"/>
      </w:r>
      <w:r w:rsidR="00B960D1">
        <w:t xml:space="preserve"> a </w:t>
      </w:r>
      <w:r w:rsidR="00B960D1" w:rsidRPr="00B960D1">
        <w:rPr>
          <w:i/>
        </w:rPr>
        <w:t>ius naturale</w:t>
      </w:r>
      <w:r>
        <w:t>.</w:t>
      </w:r>
      <w:r w:rsidRPr="00273106">
        <w:rPr>
          <w:rStyle w:val="Znakapoznpodarou"/>
        </w:rPr>
        <w:footnoteReference w:id="555"/>
      </w:r>
      <w:r>
        <w:t xml:space="preserve"> Politickou jednotu bylo třeba definovat </w:t>
      </w:r>
      <w:r w:rsidRPr="00273106">
        <w:t xml:space="preserve">v </w:t>
      </w:r>
      <w:r>
        <w:t>její rodové a</w:t>
      </w:r>
      <w:r w:rsidRPr="00273106">
        <w:t>utonomii</w:t>
      </w:r>
      <w:r w:rsidR="00B960D1">
        <w:t>. Ta je daná</w:t>
      </w:r>
      <w:r w:rsidRPr="00273106">
        <w:t xml:space="preserve"> formou </w:t>
      </w:r>
      <w:r>
        <w:t xml:space="preserve">kolektivního politického dobra a praktické politické racionality, která se </w:t>
      </w:r>
      <w:r w:rsidR="00B960D1">
        <w:t>rodově liší od etického jednání</w:t>
      </w:r>
      <w:r w:rsidRPr="00273106">
        <w:t xml:space="preserve">. První averroismus </w:t>
      </w:r>
      <w:r>
        <w:t xml:space="preserve">vědeckým </w:t>
      </w:r>
      <w:r w:rsidRPr="00273106">
        <w:t xml:space="preserve">rozlišením politiky, etiky, filosofie a teologie přinesl nové řešení </w:t>
      </w:r>
      <w:r>
        <w:t xml:space="preserve">sofistického sporu o tzv. „dvojí pravdu“. </w:t>
      </w:r>
      <w:r w:rsidR="00AD712F" w:rsidRPr="00AD712F">
        <w:t>Mistři Pařížské univerzity ve svém prohlášení z dubna 1272</w:t>
      </w:r>
      <w:r w:rsidR="00AD712F">
        <w:rPr>
          <w:szCs w:val="24"/>
        </w:rPr>
        <w:fldChar w:fldCharType="begin"/>
      </w:r>
      <w:r w:rsidR="00AD712F">
        <w:instrText xml:space="preserve"> XE "</w:instrText>
      </w:r>
      <w:r w:rsidR="00AD712F" w:rsidRPr="00FD37CA">
        <w:rPr>
          <w:szCs w:val="24"/>
        </w:rPr>
        <w:instrText>dekret artistů 1272</w:instrText>
      </w:r>
      <w:r w:rsidR="00AD712F">
        <w:instrText xml:space="preserve">" </w:instrText>
      </w:r>
      <w:r w:rsidR="00AD712F">
        <w:rPr>
          <w:szCs w:val="24"/>
        </w:rPr>
        <w:fldChar w:fldCharType="end"/>
      </w:r>
      <w:r w:rsidR="00AD712F" w:rsidRPr="00AD712F">
        <w:t xml:space="preserve"> odmítli takový druh pravdy odkazem na filozofické a vědecké pojetí pravdy </w:t>
      </w:r>
      <w:r w:rsidR="00AD712F">
        <w:t xml:space="preserve">dané ve spise </w:t>
      </w:r>
      <w:r w:rsidR="00AD712F">
        <w:rPr>
          <w:i/>
        </w:rPr>
        <w:t>Druhé</w:t>
      </w:r>
      <w:r w:rsidR="00AD712F" w:rsidRPr="086271F7">
        <w:rPr>
          <w:i/>
        </w:rPr>
        <w:t xml:space="preserve"> analytiky</w:t>
      </w:r>
      <w:r w:rsidR="00AD712F">
        <w:t>. Existuje jedna skutečná osoba</w:t>
      </w:r>
      <w:r w:rsidR="00AD712F" w:rsidRPr="00AD712F">
        <w:t xml:space="preserve"> a </w:t>
      </w:r>
      <w:r w:rsidR="00AD712F">
        <w:t xml:space="preserve">ta </w:t>
      </w:r>
      <w:r w:rsidR="00AD712F" w:rsidRPr="00AD712F">
        <w:t>jde za blažeností jako jedinečným cílem života různými zp</w:t>
      </w:r>
      <w:r w:rsidR="00AD712F">
        <w:t xml:space="preserve">ůsoby jednání, myšlení a volby. </w:t>
      </w:r>
      <w:r>
        <w:t xml:space="preserve">Magistři z Rue du Fouarre tímto prohlášením založili autonomii politické vědy v rámci přesně určeného rodového poznání politiky a jí odpovídající reálné kauzality a racionality. Vzhledem k politice a věčné blaženosti tuto dvojí cestu k jednomu cíli ukázal </w:t>
      </w:r>
      <w:r w:rsidRPr="08D72D3C">
        <w:t xml:space="preserve">Dante ve spise </w:t>
      </w:r>
      <w:r w:rsidRPr="085F7A10">
        <w:rPr>
          <w:i/>
        </w:rPr>
        <w:t>Monarchia</w:t>
      </w:r>
      <w:r w:rsidRPr="08D72D3C">
        <w:t xml:space="preserve">. Jeho aristotelským vzorem byl </w:t>
      </w:r>
      <w:r>
        <w:t>přívrženec Guelfů a floren</w:t>
      </w:r>
      <w:r w:rsidRPr="08D72D3C">
        <w:t>t</w:t>
      </w:r>
      <w:r>
        <w:t>ský filosof Brunetto Latini</w:t>
      </w:r>
      <w:r>
        <w:fldChar w:fldCharType="begin"/>
      </w:r>
      <w:r>
        <w:instrText xml:space="preserve"> XE "</w:instrText>
      </w:r>
      <w:r w:rsidRPr="080B3626">
        <w:instrText>Latini, B.</w:instrText>
      </w:r>
      <w:r>
        <w:instrText xml:space="preserve">" </w:instrText>
      </w:r>
      <w:r>
        <w:fldChar w:fldCharType="end"/>
      </w:r>
      <w:r w:rsidR="009069EE">
        <w:t xml:space="preserve">. Jeho </w:t>
      </w:r>
      <w:r w:rsidRPr="08D72D3C">
        <w:t>kni</w:t>
      </w:r>
      <w:r w:rsidR="009069EE">
        <w:t xml:space="preserve">ha </w:t>
      </w:r>
      <w:r w:rsidRPr="08D72D3C">
        <w:rPr>
          <w:i/>
        </w:rPr>
        <w:t>Li Livres dou Tresor</w:t>
      </w:r>
      <w:r w:rsidRPr="08D72D3C">
        <w:t xml:space="preserve"> </w:t>
      </w:r>
      <w:r>
        <w:t xml:space="preserve">psané ve francouzském exilu (1261‒70) </w:t>
      </w:r>
      <w:r w:rsidR="00B558AE">
        <w:t>defi</w:t>
      </w:r>
      <w:r w:rsidR="009069EE">
        <w:t xml:space="preserve">novala </w:t>
      </w:r>
      <w:r w:rsidRPr="08D72D3C">
        <w:t>l</w:t>
      </w:r>
      <w:r>
        <w:t>id jako zdroj politické moci</w:t>
      </w:r>
      <w:r w:rsidR="00BE3F00">
        <w:t xml:space="preserve"> a </w:t>
      </w:r>
      <w:r>
        <w:t>omezil</w:t>
      </w:r>
      <w:r w:rsidR="00BE3F00">
        <w:t>a</w:t>
      </w:r>
      <w:r w:rsidRPr="08D72D3C">
        <w:t xml:space="preserve"> moc v</w:t>
      </w:r>
      <w:r w:rsidR="00B558AE">
        <w:t>ládce</w:t>
      </w:r>
      <w:r>
        <w:t>.</w:t>
      </w:r>
      <w:r>
        <w:rPr>
          <w:rStyle w:val="Znakapoznpodarou"/>
        </w:rPr>
        <w:footnoteReference w:id="556"/>
      </w:r>
      <w:r>
        <w:t xml:space="preserve"> Exulant Brunetto znal spis </w:t>
      </w:r>
      <w:r w:rsidRPr="088B54CA">
        <w:rPr>
          <w:i/>
        </w:rPr>
        <w:t>Politika</w:t>
      </w:r>
      <w:r>
        <w:t xml:space="preserve"> a díky pobytu v Paříži patří k důležitým svědkům komentáře tohoto spisu v linii Sigera. Hermeneutika upozornila na klíčovou roli Sigera ve sporu o autonomii filosofie a humanitních věd, protože předložil nejúplnější </w:t>
      </w:r>
      <w:r>
        <w:lastRenderedPageBreak/>
        <w:t xml:space="preserve">obhajovu poznání a jednoty osoby podle CMDA již kolem 1265. A spis </w:t>
      </w:r>
      <w:r w:rsidRPr="08264C6C">
        <w:rPr>
          <w:i/>
        </w:rPr>
        <w:t>Politika</w:t>
      </w:r>
      <w:r>
        <w:t xml:space="preserve"> byl přeložen v téže době a Siger jej komentoval ve svých přednáškách věnovaným výkladu </w:t>
      </w:r>
      <w:r w:rsidRPr="08CA31C9">
        <w:rPr>
          <w:i/>
        </w:rPr>
        <w:t>Corpus Aristotelicum</w:t>
      </w:r>
      <w:r>
        <w:t>. Jeho výklad zásadně ocenil politický filosof a básník Dante</w:t>
      </w:r>
      <w:r>
        <w:fldChar w:fldCharType="begin"/>
      </w:r>
      <w:r>
        <w:instrText xml:space="preserve"> XE "</w:instrText>
      </w:r>
      <w:r w:rsidRPr="00E871B9">
        <w:instrText>Dante, A.</w:instrText>
      </w:r>
      <w:r>
        <w:instrText xml:space="preserve">" </w:instrText>
      </w:r>
      <w:r>
        <w:fldChar w:fldCharType="end"/>
      </w:r>
      <w:r>
        <w:t xml:space="preserve"> v </w:t>
      </w:r>
      <w:r w:rsidRPr="08C00A69">
        <w:rPr>
          <w:i/>
        </w:rPr>
        <w:t>Božské komedii</w:t>
      </w:r>
      <w:r>
        <w:t xml:space="preserve"> a </w:t>
      </w:r>
      <w:r w:rsidR="004E629B">
        <w:t>prohlásil Sigera za n</w:t>
      </w:r>
      <w:r>
        <w:t>ejlepšíh</w:t>
      </w:r>
      <w:r w:rsidR="004E629B">
        <w:t>o filosofa</w:t>
      </w:r>
      <w:r>
        <w:t xml:space="preserve"> jeho doby. Proto je pro ustavení automní politické vědy zásadní škoda, že moderna postihla svým </w:t>
      </w:r>
      <w:r w:rsidRPr="08C00A69">
        <w:rPr>
          <w:i/>
        </w:rPr>
        <w:t>damnatio memoriae</w:t>
      </w:r>
      <w:r>
        <w:rPr>
          <w:i/>
        </w:rPr>
        <w:fldChar w:fldCharType="begin"/>
      </w:r>
      <w:r>
        <w:instrText xml:space="preserve"> XE "</w:instrText>
      </w:r>
      <w:r w:rsidRPr="08C72F4A">
        <w:rPr>
          <w:i/>
        </w:rPr>
        <w:instrText>damnatio memoriae</w:instrText>
      </w:r>
      <w:r>
        <w:instrText xml:space="preserve">" </w:instrText>
      </w:r>
      <w:r>
        <w:rPr>
          <w:i/>
        </w:rPr>
        <w:fldChar w:fldCharType="end"/>
      </w:r>
      <w:r>
        <w:t xml:space="preserve"> tuto důležitou část Sigerova myšlení. Jeho komentáře </w:t>
      </w:r>
      <w:r>
        <w:rPr>
          <w:i/>
        </w:rPr>
        <w:t>Etiky</w:t>
      </w:r>
      <w:r>
        <w:t xml:space="preserve"> a </w:t>
      </w:r>
      <w:r w:rsidRPr="08C00A69">
        <w:rPr>
          <w:i/>
        </w:rPr>
        <w:t>Politiky</w:t>
      </w:r>
      <w:r>
        <w:t xml:space="preserve"> jistě kolovaly jako </w:t>
      </w:r>
      <w:r w:rsidRPr="08CB7A5B">
        <w:rPr>
          <w:i/>
        </w:rPr>
        <w:t>reportatio</w:t>
      </w:r>
      <w:r>
        <w:t xml:space="preserve"> studentů, ale nedochovaly se mimo jiné i vinou zániku školy prvního averroismu a nás</w:t>
      </w:r>
      <w:r w:rsidR="00C2186E">
        <w:t>lednou démonizací Sigera (kap. 5</w:t>
      </w:r>
      <w:r>
        <w:t xml:space="preserve">.5). Dante a Ockham představují z hlediska politické teorie Sigerovy žáky. Objektivně manifestovanou podobu politického myšlení ukazují historické spory ohledně buly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t xml:space="preserve"> a spor</w:t>
      </w:r>
      <w:r w:rsidRPr="00273106">
        <w:t xml:space="preserve"> avignonského papeže Jana XXII. a odbojného císaře Ludvíka IV. Bavorského</w:t>
      </w:r>
      <w:r>
        <w:t xml:space="preserve">. </w:t>
      </w:r>
      <w:r w:rsidRPr="00273106">
        <w:t xml:space="preserve">V tomto období píše Ockham svá politická díla, zejména </w:t>
      </w:r>
      <w:r>
        <w:t xml:space="preserve">traktát </w:t>
      </w:r>
      <w:r w:rsidRPr="00273106">
        <w:rPr>
          <w:i/>
        </w:rPr>
        <w:t>Dialogus</w:t>
      </w:r>
      <w:r w:rsidRPr="00273106">
        <w:t xml:space="preserve"> psaný mezi léty 1333 až do jeho smrti (1348).</w:t>
      </w:r>
    </w:p>
    <w:p w:rsidR="08163013" w:rsidRDefault="08163013" w:rsidP="08163013">
      <w:r>
        <w:tab/>
      </w:r>
      <w:r w:rsidR="001D1FBE" w:rsidRPr="001D1FBE">
        <w:t>Albertův komentář k</w:t>
      </w:r>
      <w:r w:rsidR="001D1FBE">
        <w:t xml:space="preserve">e spisu </w:t>
      </w:r>
      <w:r w:rsidR="001D1FBE">
        <w:rPr>
          <w:i/>
          <w:iCs/>
        </w:rPr>
        <w:t>Politika</w:t>
      </w:r>
      <w:r w:rsidR="001D1FBE" w:rsidRPr="001D1FBE">
        <w:t xml:space="preserve"> (</w:t>
      </w:r>
      <w:r w:rsidR="001D1FBE" w:rsidRPr="001D1FBE">
        <w:rPr>
          <w:i/>
          <w:iCs/>
        </w:rPr>
        <w:t>Politica</w:t>
      </w:r>
      <w:r w:rsidR="001D1FBE" w:rsidRPr="001D1FBE">
        <w:t xml:space="preserve">, 1264) je vynikajícím příkladem </w:t>
      </w:r>
      <w:r w:rsidR="001D1FBE">
        <w:t xml:space="preserve">dedukce </w:t>
      </w:r>
      <w:r w:rsidR="001D1FBE" w:rsidRPr="001D1FBE">
        <w:t xml:space="preserve">politické racionality, která </w:t>
      </w:r>
      <w:r w:rsidR="001D1FBE">
        <w:t xml:space="preserve">navazuje na </w:t>
      </w:r>
      <w:r w:rsidR="001D1FBE" w:rsidRPr="001D1FBE">
        <w:t xml:space="preserve">jeho druhý komentář k </w:t>
      </w:r>
      <w:r w:rsidR="001D1FBE" w:rsidRPr="001D1FBE">
        <w:rPr>
          <w:i/>
          <w:iCs/>
        </w:rPr>
        <w:t>Etice Nikomachově</w:t>
      </w:r>
      <w:r w:rsidR="001D1FBE" w:rsidRPr="001D1FBE">
        <w:t xml:space="preserve"> (</w:t>
      </w:r>
      <w:r w:rsidR="001D1FBE" w:rsidRPr="001D1FBE">
        <w:rPr>
          <w:i/>
          <w:iCs/>
        </w:rPr>
        <w:t>Ethica</w:t>
      </w:r>
      <w:r w:rsidR="001D1FBE" w:rsidRPr="001D1FBE">
        <w:t xml:space="preserve">, 1262). Albert řešil základní otázku ve stejné době jako Siger: Proč je pro stát lepší, když mu vládnou spravedlivé zákony než čestní lidé? </w:t>
      </w:r>
      <w:r w:rsidRPr="00273106">
        <w:t xml:space="preserve">Albert předkládá první kompletní výklad </w:t>
      </w:r>
      <w:r>
        <w:t xml:space="preserve">spisu </w:t>
      </w:r>
      <w:r>
        <w:rPr>
          <w:i/>
        </w:rPr>
        <w:t>Politika</w:t>
      </w:r>
      <w:r w:rsidRPr="00273106">
        <w:t xml:space="preserve"> v původní intenci Aristotela</w:t>
      </w:r>
      <w:r>
        <w:t xml:space="preserve">, stejně jako to předtím udělal pro </w:t>
      </w:r>
      <w:r w:rsidRPr="08DF358A">
        <w:rPr>
          <w:i/>
        </w:rPr>
        <w:t>Etiku</w:t>
      </w:r>
      <w:r w:rsidRPr="00273106">
        <w:t xml:space="preserve">. </w:t>
      </w:r>
      <w:r>
        <w:t xml:space="preserve">Sigerovy traktáty podávající výklad </w:t>
      </w:r>
      <w:r w:rsidRPr="08DF358A">
        <w:rPr>
          <w:i/>
        </w:rPr>
        <w:t>Etiky Nikomachovy</w:t>
      </w:r>
      <w:r>
        <w:t xml:space="preserve"> a </w:t>
      </w:r>
      <w:r w:rsidRPr="08C0682A">
        <w:rPr>
          <w:i/>
        </w:rPr>
        <w:t>Politiky</w:t>
      </w:r>
      <w:r>
        <w:t xml:space="preserve"> zatím neznáme. </w:t>
      </w:r>
      <w:r w:rsidR="006D5BB2">
        <w:t>V případě Aristotelových etických spisů</w:t>
      </w:r>
      <w:r w:rsidR="006D5BB2" w:rsidRPr="006D5BB2">
        <w:t xml:space="preserve"> jsme však sledovali Sigerův vliv na spis </w:t>
      </w:r>
      <w:r w:rsidR="006D5BB2" w:rsidRPr="006D5BB2">
        <w:rPr>
          <w:i/>
          <w:iCs/>
        </w:rPr>
        <w:t>Anonymus Giele</w:t>
      </w:r>
      <w:r w:rsidR="006D5BB2" w:rsidRPr="006D5BB2">
        <w:t xml:space="preserve"> (kap. 4.3.1).</w:t>
      </w:r>
      <w:r w:rsidR="006D5BB2">
        <w:t xml:space="preserve"> Jeho předpokládaným autorem je</w:t>
      </w:r>
      <w:r w:rsidR="006D5BB2" w:rsidRPr="006D5BB2">
        <w:t xml:space="preserve"> Boethius z Dácie</w:t>
      </w:r>
      <w:r w:rsidR="000B02D8">
        <w:fldChar w:fldCharType="begin"/>
      </w:r>
      <w:r w:rsidR="000B02D8">
        <w:instrText xml:space="preserve"> XE "</w:instrText>
      </w:r>
      <w:r w:rsidR="000B02D8" w:rsidRPr="00521677">
        <w:rPr>
          <w:lang w:eastAsia="en-US"/>
        </w:rPr>
        <w:instrText>Boethius</w:instrText>
      </w:r>
      <w:r w:rsidR="000B02D8">
        <w:rPr>
          <w:lang w:eastAsia="en-US"/>
        </w:rPr>
        <w:instrText xml:space="preserve"> z Dácie</w:instrText>
      </w:r>
      <w:r w:rsidR="000B02D8">
        <w:instrText xml:space="preserve">" </w:instrText>
      </w:r>
      <w:r w:rsidR="000B02D8">
        <w:fldChar w:fldCharType="end"/>
      </w:r>
      <w:r w:rsidR="006D5BB2" w:rsidRPr="006D5BB2">
        <w:t xml:space="preserve">, který byl známým komentátorem </w:t>
      </w:r>
      <w:r w:rsidR="006D5BB2">
        <w:rPr>
          <w:i/>
          <w:iCs/>
        </w:rPr>
        <w:t>E</w:t>
      </w:r>
      <w:r w:rsidR="006D5BB2" w:rsidRPr="006D5BB2">
        <w:rPr>
          <w:i/>
          <w:iCs/>
        </w:rPr>
        <w:t>tiky</w:t>
      </w:r>
      <w:r w:rsidR="006D5BB2" w:rsidRPr="006D5BB2">
        <w:t xml:space="preserve"> v Sigerově linii.</w:t>
      </w:r>
      <w:r w:rsidR="000B02D8">
        <w:t xml:space="preserve"> </w:t>
      </w:r>
      <w:r>
        <w:t xml:space="preserve">Pokud vezmeme Sigerův výklad </w:t>
      </w:r>
      <w:r w:rsidRPr="08DF358A">
        <w:rPr>
          <w:i/>
        </w:rPr>
        <w:t>Metafyziky</w:t>
      </w:r>
      <w:r>
        <w:t xml:space="preserve"> a zejména </w:t>
      </w:r>
      <w:r w:rsidRPr="007536A6">
        <w:rPr>
          <w:i/>
        </w:rPr>
        <w:t>De anima</w:t>
      </w:r>
      <w:r>
        <w:t xml:space="preserve">, pak lze právem předpokládat, že tento brilantní aristotelik komentoval </w:t>
      </w:r>
      <w:r w:rsidRPr="08DF358A">
        <w:rPr>
          <w:i/>
        </w:rPr>
        <w:t>Politiku</w:t>
      </w:r>
      <w:r>
        <w:t xml:space="preserve"> v podobném duchu jako Albert. To ukazuje výše uvedený smysl Sigerových přednášek zaměřených na klíčové postavení politicky daného zákona nad etickou či politickou excelencí jednotlivce. Albertovo d</w:t>
      </w:r>
      <w:r w:rsidRPr="00273106">
        <w:t xml:space="preserve">ílo mělo klíčový význam pro utváření pouta mezi praktickým intelektem a jemu odpovídající formou vlády. </w:t>
      </w:r>
      <w:r>
        <w:t>Albertův k</w:t>
      </w:r>
      <w:r w:rsidRPr="00273106">
        <w:t xml:space="preserve">omentář </w:t>
      </w:r>
      <w:r w:rsidRPr="08DF358A">
        <w:rPr>
          <w:i/>
        </w:rPr>
        <w:t>Politiky</w:t>
      </w:r>
      <w:r>
        <w:t xml:space="preserve"> </w:t>
      </w:r>
      <w:r w:rsidR="00714312">
        <w:t xml:space="preserve">byl první v řadě a </w:t>
      </w:r>
      <w:r w:rsidRPr="00273106">
        <w:t xml:space="preserve">díky </w:t>
      </w:r>
      <w:r w:rsidR="00714312">
        <w:t xml:space="preserve">své </w:t>
      </w:r>
      <w:r w:rsidRPr="00273106">
        <w:t xml:space="preserve">kvalitě dal základ </w:t>
      </w:r>
      <w:r w:rsidR="00714312">
        <w:t xml:space="preserve">následujícím </w:t>
      </w:r>
      <w:r w:rsidRPr="00273106">
        <w:t xml:space="preserve">politickým teoriím latinského Západu. Sofistické výklady druhého averroismu hrály při výkladu Aristotelovy </w:t>
      </w:r>
      <w:r w:rsidRPr="08FD1D62">
        <w:rPr>
          <w:i/>
        </w:rPr>
        <w:t>Politiky</w:t>
      </w:r>
      <w:r w:rsidRPr="00273106">
        <w:t xml:space="preserve"> </w:t>
      </w:r>
      <w:r>
        <w:t xml:space="preserve">už </w:t>
      </w:r>
      <w:r w:rsidRPr="00273106">
        <w:t xml:space="preserve">jen druhé housle. </w:t>
      </w:r>
      <w:r>
        <w:t>V</w:t>
      </w:r>
      <w:r w:rsidRPr="00273106">
        <w:t xml:space="preserve">ýklad </w:t>
      </w:r>
      <w:r>
        <w:rPr>
          <w:i/>
        </w:rPr>
        <w:t>Etiky</w:t>
      </w:r>
      <w:r>
        <w:t xml:space="preserve"> podle </w:t>
      </w:r>
      <w:r w:rsidRPr="00273106">
        <w:t>druhého averroismu měl dominantní charakter</w:t>
      </w:r>
      <w:r>
        <w:t xml:space="preserve"> daný prvotní recepcí tohoto díla v prostředí Avicennovy metafyziky</w:t>
      </w:r>
      <w:r w:rsidRPr="00273106">
        <w:t>.</w:t>
      </w:r>
      <w:r>
        <w:t xml:space="preserve"> Recepce politických spisů </w:t>
      </w:r>
      <w:r w:rsidRPr="00273106">
        <w:t xml:space="preserve">Aristotela </w:t>
      </w:r>
      <w:r w:rsidRPr="00273106">
        <w:lastRenderedPageBreak/>
        <w:t xml:space="preserve">se díky </w:t>
      </w:r>
      <w:r>
        <w:t xml:space="preserve">včasnému výkladu </w:t>
      </w:r>
      <w:r w:rsidRPr="00273106">
        <w:t>Albert</w:t>
      </w:r>
      <w:r>
        <w:t>a</w:t>
      </w:r>
      <w:r w:rsidRPr="00273106">
        <w:t xml:space="preserve"> odlišila </w:t>
      </w:r>
      <w:r>
        <w:t xml:space="preserve">od moderních porretánských </w:t>
      </w:r>
      <w:r w:rsidRPr="00273106">
        <w:t>k</w:t>
      </w:r>
      <w:r>
        <w:t xml:space="preserve">omentářů </w:t>
      </w:r>
      <w:r w:rsidRPr="084A35A4">
        <w:rPr>
          <w:i/>
        </w:rPr>
        <w:t>Politiky</w:t>
      </w:r>
      <w:r>
        <w:t xml:space="preserve">, které do roku 1277 ani nevznikly. Hermeneutika považuje </w:t>
      </w:r>
      <w:r w:rsidR="00904F14">
        <w:t>polemické</w:t>
      </w:r>
      <w:r w:rsidR="00153112">
        <w:t xml:space="preserve"> spisy proti Dantovi </w:t>
      </w:r>
      <w:r>
        <w:t xml:space="preserve">za </w:t>
      </w:r>
      <w:r w:rsidR="00153112">
        <w:t xml:space="preserve">jedny z prvních </w:t>
      </w:r>
      <w:r>
        <w:t>modernistický</w:t>
      </w:r>
      <w:r w:rsidR="00153112">
        <w:t>ch</w:t>
      </w:r>
      <w:r>
        <w:t xml:space="preserve"> výklad</w:t>
      </w:r>
      <w:r w:rsidR="00153112">
        <w:t>ů</w:t>
      </w:r>
      <w:r>
        <w:t xml:space="preserve"> </w:t>
      </w:r>
      <w:r w:rsidRPr="08282BBE">
        <w:rPr>
          <w:i/>
        </w:rPr>
        <w:t>Politiky</w:t>
      </w:r>
      <w:r>
        <w:t xml:space="preserve">. </w:t>
      </w:r>
      <w:r w:rsidRPr="00273106">
        <w:t>Dominikán Guido Vernani</w:t>
      </w:r>
      <w:r>
        <w:fldChar w:fldCharType="begin"/>
      </w:r>
      <w:r>
        <w:instrText xml:space="preserve"> XE "</w:instrText>
      </w:r>
      <w:r w:rsidRPr="00C25C23">
        <w:instrText>Guido Vernani</w:instrText>
      </w:r>
      <w:r>
        <w:instrText xml:space="preserve">" </w:instrText>
      </w:r>
      <w:r>
        <w:fldChar w:fldCharType="end"/>
      </w:r>
      <w:r w:rsidRPr="00273106">
        <w:t xml:space="preserve"> ve spise </w:t>
      </w:r>
      <w:r w:rsidRPr="00273106">
        <w:rPr>
          <w:i/>
        </w:rPr>
        <w:t>Contro Dante</w:t>
      </w:r>
      <w:r w:rsidRPr="00273106">
        <w:t xml:space="preserve"> (1329) považoval Danteho dílo </w:t>
      </w:r>
      <w:r w:rsidRPr="00273106">
        <w:rPr>
          <w:i/>
        </w:rPr>
        <w:t>Monarchia</w:t>
      </w:r>
      <w:r>
        <w:t xml:space="preserve"> postavené</w:t>
      </w:r>
      <w:r w:rsidRPr="00273106">
        <w:t xml:space="preserve"> na Albertově komentáři </w:t>
      </w:r>
      <w:r w:rsidRPr="08227E6D">
        <w:rPr>
          <w:i/>
        </w:rPr>
        <w:t>Etiky</w:t>
      </w:r>
      <w:r w:rsidRPr="00273106">
        <w:t xml:space="preserve"> a </w:t>
      </w:r>
      <w:r w:rsidRPr="08227E6D">
        <w:rPr>
          <w:i/>
        </w:rPr>
        <w:t>Politiky</w:t>
      </w:r>
      <w:r w:rsidRPr="00273106">
        <w:t xml:space="preserve"> za averroistický spis.</w:t>
      </w:r>
      <w:r>
        <w:t xml:space="preserve"> </w:t>
      </w:r>
      <w:r w:rsidRPr="00273106">
        <w:t xml:space="preserve">Základní směr Albertovy interpretace </w:t>
      </w:r>
      <w:r w:rsidRPr="084005C2">
        <w:rPr>
          <w:i/>
        </w:rPr>
        <w:t>Politiky</w:t>
      </w:r>
      <w:r w:rsidRPr="00273106">
        <w:t xml:space="preserve"> je dán Aristotelovými odkazy na </w:t>
      </w:r>
      <w:r w:rsidRPr="084005C2">
        <w:rPr>
          <w:i/>
        </w:rPr>
        <w:t>Etiku Nikomachovu</w:t>
      </w:r>
      <w:r w:rsidRPr="00273106">
        <w:t xml:space="preserve">, která určuje výklad </w:t>
      </w:r>
      <w:r w:rsidRPr="084005C2">
        <w:rPr>
          <w:i/>
        </w:rPr>
        <w:t>Politiky</w:t>
      </w:r>
      <w:r w:rsidRPr="00273106">
        <w:t xml:space="preserve"> orientací na cíl blaženého života. </w:t>
      </w:r>
      <w:r>
        <w:t>Rozdíl mezi politikem a filosofem v otázce blaženosti je následující.</w:t>
      </w:r>
    </w:p>
    <w:p w:rsidR="08163013" w:rsidRDefault="08163013" w:rsidP="08163013">
      <w:pPr>
        <w:pStyle w:val="Citace"/>
      </w:pPr>
      <w:r w:rsidRPr="00273106">
        <w:rPr>
          <w:noProof/>
          <w:lang w:val="cs-CZ"/>
        </w:rPr>
        <w:t>„</w:t>
      </w:r>
      <w:r>
        <w:t>Úkolem politika je dosáhnout dokonalosti v oblasti etiky a šťastného života v poli</w:t>
      </w:r>
      <w:r>
        <w:rPr>
          <w:lang w:val="cs-CZ"/>
        </w:rPr>
        <w:t>t</w:t>
      </w:r>
      <w:r>
        <w:t>ické komunitě</w:t>
      </w:r>
      <w:r>
        <w:rPr>
          <w:lang w:val="cs-CZ"/>
        </w:rPr>
        <w:t xml:space="preserve"> (</w:t>
      </w:r>
      <w:r w:rsidRPr="00D163ED">
        <w:rPr>
          <w:i/>
          <w:noProof/>
        </w:rPr>
        <w:t>perfectionem virtutis moralis et felicitatem civilem</w:t>
      </w:r>
      <w:r>
        <w:rPr>
          <w:lang w:val="cs-CZ"/>
        </w:rPr>
        <w:t>)</w:t>
      </w:r>
      <w:r>
        <w:t>. Úkolem filosofa je dosáhnout dokonalosti v oblasti ro</w:t>
      </w:r>
      <w:r>
        <w:rPr>
          <w:lang w:val="cs-CZ"/>
        </w:rPr>
        <w:t>z</w:t>
      </w:r>
      <w:r>
        <w:t>umového poznání a</w:t>
      </w:r>
      <w:r>
        <w:rPr>
          <w:lang w:val="cs-CZ"/>
        </w:rPr>
        <w:t xml:space="preserve"> intelektuální či kontemplativní blaženosti.</w:t>
      </w:r>
      <w:r>
        <w:t>“ </w:t>
      </w:r>
      <w:r>
        <w:rPr>
          <w:rStyle w:val="Znakapoznpodarou"/>
        </w:rPr>
        <w:footnoteReference w:id="557"/>
      </w:r>
    </w:p>
    <w:p w:rsidR="00434D19" w:rsidRDefault="08163013" w:rsidP="08163013">
      <w:pPr>
        <w:rPr>
          <w:snapToGrid w:val="0"/>
        </w:rPr>
      </w:pPr>
      <w:r w:rsidRPr="00273106">
        <w:t>Blaženost dosažená aktualizací společného dobra v rámci politické komunity (</w:t>
      </w:r>
      <w:r w:rsidRPr="00273106">
        <w:rPr>
          <w:i/>
        </w:rPr>
        <w:t>felicitatem civilem</w:t>
      </w:r>
      <w:r w:rsidRPr="00273106">
        <w:t>) nemá stejný charakter jako individuální nazíravý život filosofa (</w:t>
      </w:r>
      <w:r w:rsidRPr="00273106">
        <w:rPr>
          <w:i/>
        </w:rPr>
        <w:t>felicitatem contemplativam</w:t>
      </w:r>
      <w:r w:rsidRPr="00273106">
        <w:t xml:space="preserve">). První averroismus se vrátil k původní vizi </w:t>
      </w:r>
      <w:r w:rsidRPr="08EB0DF8">
        <w:rPr>
          <w:i/>
        </w:rPr>
        <w:t>Etiky</w:t>
      </w:r>
      <w:r w:rsidRPr="00273106">
        <w:t xml:space="preserve"> a </w:t>
      </w:r>
      <w:r w:rsidRPr="08EB0DF8">
        <w:rPr>
          <w:i/>
        </w:rPr>
        <w:t>Politiky</w:t>
      </w:r>
      <w:r w:rsidRPr="00273106">
        <w:t xml:space="preserve"> tematizující plnost existence po všech stránkách, včetně přízně bohů a šťastné hry osudu (εὐδαιμονία). Blaženost představuje </w:t>
      </w:r>
      <w:r>
        <w:t xml:space="preserve">jeden společný </w:t>
      </w:r>
      <w:r w:rsidRPr="00273106">
        <w:t xml:space="preserve">cíl pro </w:t>
      </w:r>
      <w:r>
        <w:t xml:space="preserve">teoretické </w:t>
      </w:r>
      <w:r w:rsidRPr="00273106">
        <w:t xml:space="preserve">a politické jednání a vytváří </w:t>
      </w:r>
      <w:r>
        <w:t xml:space="preserve">poslední </w:t>
      </w:r>
      <w:r w:rsidRPr="00273106">
        <w:t>jednotu myšlení a praxe. Výměr (</w:t>
      </w:r>
      <w:r w:rsidRPr="00273106">
        <w:rPr>
          <w:i/>
        </w:rPr>
        <w:t>ratio</w:t>
      </w:r>
      <w:r w:rsidRPr="00273106">
        <w:t xml:space="preserve">) </w:t>
      </w:r>
      <w:r>
        <w:t xml:space="preserve">politického </w:t>
      </w:r>
      <w:r w:rsidRPr="00273106">
        <w:t xml:space="preserve">jednání a </w:t>
      </w:r>
      <w:r>
        <w:t xml:space="preserve">teoretické </w:t>
      </w:r>
      <w:r w:rsidRPr="00273106">
        <w:t xml:space="preserve">kontemplace </w:t>
      </w:r>
      <w:r>
        <w:t xml:space="preserve">proto nemůže být </w:t>
      </w:r>
      <w:r w:rsidRPr="00273106">
        <w:t>stejný, díky dvěma odlišným formám intelektu</w:t>
      </w:r>
      <w:r>
        <w:fldChar w:fldCharType="begin"/>
      </w:r>
      <w:r>
        <w:instrText xml:space="preserve"> XE "politická věda:Albert" </w:instrText>
      </w:r>
      <w:r>
        <w:fldChar w:fldCharType="end"/>
      </w:r>
      <w:r w:rsidRPr="00273106">
        <w:t xml:space="preserve">. </w:t>
      </w:r>
      <w:r w:rsidR="00C977EF" w:rsidRPr="00C977EF">
        <w:t xml:space="preserve">Z filosofického hlediska existuje </w:t>
      </w:r>
      <w:r w:rsidR="000C5E01">
        <w:t xml:space="preserve">jen </w:t>
      </w:r>
      <w:r w:rsidR="00C977EF" w:rsidRPr="00C977EF">
        <w:t xml:space="preserve">jeden </w:t>
      </w:r>
      <w:r w:rsidR="000C5E01">
        <w:t xml:space="preserve">finální cíl </w:t>
      </w:r>
      <w:r w:rsidR="009A3974">
        <w:t xml:space="preserve">v životě člověka </w:t>
      </w:r>
      <w:r w:rsidR="00C977EF" w:rsidRPr="00C977EF">
        <w:t>(</w:t>
      </w:r>
      <w:r w:rsidR="00C977EF" w:rsidRPr="00C977EF">
        <w:rPr>
          <w:i/>
          <w:iCs/>
        </w:rPr>
        <w:t>eadem est felicitas hominis et civitatis</w:t>
      </w:r>
      <w:r w:rsidR="00C977EF">
        <w:t>)</w:t>
      </w:r>
      <w:r w:rsidRPr="00273106">
        <w:t>.</w:t>
      </w:r>
      <w:r>
        <w:rPr>
          <w:rStyle w:val="Znakapoznpodarou"/>
        </w:rPr>
        <w:footnoteReference w:id="558"/>
      </w:r>
      <w:r w:rsidRPr="00273106">
        <w:t xml:space="preserve"> </w:t>
      </w:r>
      <w:r w:rsidR="009A3974">
        <w:t>A</w:t>
      </w:r>
      <w:r w:rsidR="009A3974" w:rsidRPr="00C977EF">
        <w:t xml:space="preserve">le existují dvě různé cesty k dosažení naplnění </w:t>
      </w:r>
      <w:r w:rsidR="009A3974">
        <w:t xml:space="preserve">blaženosti v osobním a politickém životě. </w:t>
      </w:r>
      <w:r w:rsidRPr="00273106">
        <w:t xml:space="preserve">Proto musí výklad </w:t>
      </w:r>
      <w:r w:rsidRPr="0897269B">
        <w:rPr>
          <w:i/>
        </w:rPr>
        <w:t>Politiky</w:t>
      </w:r>
      <w:r w:rsidRPr="00273106">
        <w:t xml:space="preserve"> sledovat výklad </w:t>
      </w:r>
      <w:r w:rsidRPr="0897269B">
        <w:rPr>
          <w:i/>
        </w:rPr>
        <w:t>Etiky</w:t>
      </w:r>
      <w:r w:rsidRPr="00273106">
        <w:t xml:space="preserve"> a musí pojednávat obě cesty k blaženosti </w:t>
      </w:r>
      <w:r w:rsidR="00411C98">
        <w:t xml:space="preserve">individuálním způsosobem </w:t>
      </w:r>
      <w:r w:rsidRPr="00273106">
        <w:t>(</w:t>
      </w:r>
      <w:r w:rsidRPr="00273106">
        <w:rPr>
          <w:i/>
        </w:rPr>
        <w:t>de duobus sit inquirendum</w:t>
      </w:r>
      <w:r w:rsidRPr="00273106">
        <w:t xml:space="preserve">). </w:t>
      </w:r>
      <w:r>
        <w:t xml:space="preserve">Rozlišení </w:t>
      </w:r>
      <w:r w:rsidRPr="00273106">
        <w:t xml:space="preserve">sfér </w:t>
      </w:r>
      <w:r>
        <w:t>politiky, etiky a filosofie v rámci blaženosti je dané existenciálním výkonem osoby jako reálné první substance, která realizuje osobní cestu za štěstím různými způsoby. E</w:t>
      </w:r>
      <w:r w:rsidRPr="00273106">
        <w:t>tické jednání jednotlivce se liší od politického rozhodování v polis, kde má ctnost jiný charakter. Tuto politicky určenou ctnost (</w:t>
      </w:r>
      <w:r w:rsidRPr="002B50B5">
        <w:rPr>
          <w:i/>
        </w:rPr>
        <w:t>fronésis</w:t>
      </w:r>
      <w:r>
        <w:rPr>
          <w:i/>
        </w:rPr>
        <w:fldChar w:fldCharType="begin"/>
      </w:r>
      <w:r>
        <w:instrText xml:space="preserve"> XE "</w:instrText>
      </w:r>
      <w:r w:rsidRPr="00BD03F3">
        <w:rPr>
          <w:i/>
        </w:rPr>
        <w:instrText>fronésis</w:instrText>
      </w:r>
      <w:r>
        <w:instrText xml:space="preserve">" </w:instrText>
      </w:r>
      <w:r>
        <w:rPr>
          <w:i/>
        </w:rPr>
        <w:fldChar w:fldCharType="end"/>
      </w:r>
      <w:r w:rsidRPr="00273106">
        <w:t xml:space="preserve">) </w:t>
      </w:r>
      <w:r>
        <w:t xml:space="preserve">zkoumal </w:t>
      </w:r>
      <w:r w:rsidRPr="00273106">
        <w:t>již Hérakleitos z Efezu</w:t>
      </w:r>
      <w:r>
        <w:fldChar w:fldCharType="begin"/>
      </w:r>
      <w:r>
        <w:instrText xml:space="preserve"> XE "</w:instrText>
      </w:r>
      <w:r w:rsidRPr="00C1576B">
        <w:instrText>Hérakleitos z Efezu</w:instrText>
      </w:r>
      <w:r>
        <w:instrText xml:space="preserve">" </w:instrText>
      </w:r>
      <w:r>
        <w:fldChar w:fldCharType="end"/>
      </w:r>
      <w:r w:rsidRPr="00273106">
        <w:t xml:space="preserve">. </w:t>
      </w:r>
      <w:r w:rsidR="003C01DA" w:rsidRPr="003C01DA">
        <w:t xml:space="preserve">Tento první politický filozof spojil jednotu vesmíru založenou na </w:t>
      </w:r>
      <w:r w:rsidR="003C01DA" w:rsidRPr="003C01DA">
        <w:lastRenderedPageBreak/>
        <w:t>kosmickém logu s jednotou obce</w:t>
      </w:r>
      <w:r w:rsidR="00FE6F5D">
        <w:t xml:space="preserve"> založenou na zákonu</w:t>
      </w:r>
      <w:r w:rsidR="003C01DA" w:rsidRPr="003C01DA">
        <w:t xml:space="preserve">. </w:t>
      </w:r>
      <w:r w:rsidR="00FE6F5D">
        <w:t>S</w:t>
      </w:r>
      <w:r w:rsidR="003C01DA">
        <w:t>polečný zákon</w:t>
      </w:r>
      <w:r w:rsidR="00FE6F5D">
        <w:t xml:space="preserve"> si občané vytvářejí</w:t>
      </w:r>
      <w:r w:rsidR="003C01DA" w:rsidRPr="003C01DA">
        <w:t xml:space="preserve"> s ohledem na božský zákon jako nejvyšší zdroj </w:t>
      </w:r>
      <w:r w:rsidR="003C01DA">
        <w:t xml:space="preserve">moudrosti </w:t>
      </w:r>
      <w:r w:rsidRPr="00273106">
        <w:rPr>
          <w:snapToGrid w:val="0"/>
        </w:rPr>
        <w:t>(</w:t>
      </w:r>
      <w:r w:rsidR="000919DB">
        <w:rPr>
          <w:snapToGrid w:val="0"/>
        </w:rPr>
        <w:t xml:space="preserve">DK 22, </w:t>
      </w:r>
      <w:r w:rsidRPr="00273106">
        <w:rPr>
          <w:snapToGrid w:val="0"/>
        </w:rPr>
        <w:t>B 114</w:t>
      </w:r>
      <w:r>
        <w:fldChar w:fldCharType="begin"/>
      </w:r>
      <w:r>
        <w:instrText xml:space="preserve"> XE "</w:instrText>
      </w:r>
      <w:r w:rsidRPr="00E97F17">
        <w:instrText>Hérakleitos z Efezu:</w:instrText>
      </w:r>
      <w:r>
        <w:instrText xml:space="preserve">B 114" </w:instrText>
      </w:r>
      <w:r>
        <w:fldChar w:fldCharType="end"/>
      </w:r>
      <w:r w:rsidRPr="00273106">
        <w:rPr>
          <w:snapToGrid w:val="0"/>
        </w:rPr>
        <w:t xml:space="preserve">). </w:t>
      </w:r>
      <w:r w:rsidR="008E0E5C" w:rsidRPr="008E0E5C">
        <w:rPr>
          <w:snapToGrid w:val="0"/>
        </w:rPr>
        <w:t xml:space="preserve">Takový </w:t>
      </w:r>
      <w:r w:rsidR="008E0E5C">
        <w:rPr>
          <w:snapToGrid w:val="0"/>
        </w:rPr>
        <w:t>téměř božský zákon mohou vytvořit jen ti nejlepší občané obdaření</w:t>
      </w:r>
      <w:r w:rsidR="008E0E5C" w:rsidRPr="008E0E5C">
        <w:rPr>
          <w:snapToGrid w:val="0"/>
        </w:rPr>
        <w:t xml:space="preserve"> politickou ctností. Ti jsou zákonem sami pro sebe, protože jsou nejlepší v</w:t>
      </w:r>
      <w:r w:rsidR="008E0E5C">
        <w:rPr>
          <w:snapToGrid w:val="0"/>
        </w:rPr>
        <w:t> </w:t>
      </w:r>
      <w:r w:rsidR="008E0E5C" w:rsidRPr="008E0E5C">
        <w:rPr>
          <w:snapToGrid w:val="0"/>
        </w:rPr>
        <w:t>polis</w:t>
      </w:r>
      <w:r w:rsidR="008E0E5C">
        <w:rPr>
          <w:snapToGrid w:val="0"/>
        </w:rPr>
        <w:t xml:space="preserve"> </w:t>
      </w:r>
      <w:r w:rsidRPr="00273106">
        <w:rPr>
          <w:snapToGrid w:val="0"/>
        </w:rPr>
        <w:t>(B 33</w:t>
      </w:r>
      <w:r>
        <w:fldChar w:fldCharType="begin"/>
      </w:r>
      <w:r>
        <w:instrText xml:space="preserve"> XE "</w:instrText>
      </w:r>
      <w:r w:rsidRPr="00E97F17">
        <w:instrText>Hérakleitos z Efezu:</w:instrText>
      </w:r>
      <w:r>
        <w:instrText xml:space="preserve">B 33" </w:instrText>
      </w:r>
      <w:r>
        <w:fldChar w:fldCharType="end"/>
      </w:r>
      <w:r w:rsidRPr="00273106">
        <w:rPr>
          <w:snapToGrid w:val="0"/>
        </w:rPr>
        <w:t>, B 49</w:t>
      </w:r>
      <w:r>
        <w:fldChar w:fldCharType="begin"/>
      </w:r>
      <w:r>
        <w:instrText xml:space="preserve"> XE "</w:instrText>
      </w:r>
      <w:r w:rsidRPr="00E97F17">
        <w:instrText>Hérakleitos z Efezu:</w:instrText>
      </w:r>
      <w:r>
        <w:instrText xml:space="preserve">B 49" </w:instrText>
      </w:r>
      <w:r>
        <w:fldChar w:fldCharType="end"/>
      </w:r>
      <w:r w:rsidRPr="00273106">
        <w:rPr>
          <w:snapToGrid w:val="0"/>
        </w:rPr>
        <w:t>)</w:t>
      </w:r>
      <w:r>
        <w:rPr>
          <w:snapToGrid w:val="0"/>
        </w:rPr>
        <w:t xml:space="preserve">. </w:t>
      </w:r>
      <w:r w:rsidR="0066304D">
        <w:rPr>
          <w:snapToGrid w:val="0"/>
        </w:rPr>
        <w:t xml:space="preserve">Tito občané poznávají to, </w:t>
      </w:r>
      <w:r w:rsidRPr="00273106">
        <w:rPr>
          <w:snapToGrid w:val="0"/>
        </w:rPr>
        <w:t>co je všem společné a brání zákon stejně udatně jako městskou hradbu (B 44</w:t>
      </w:r>
      <w:r>
        <w:fldChar w:fldCharType="begin"/>
      </w:r>
      <w:r>
        <w:instrText xml:space="preserve"> XE "</w:instrText>
      </w:r>
      <w:r w:rsidRPr="00E97F17">
        <w:instrText>Hérakleitos z Efezu:</w:instrText>
      </w:r>
      <w:r>
        <w:instrText xml:space="preserve">B 44" </w:instrText>
      </w:r>
      <w:r>
        <w:fldChar w:fldCharType="end"/>
      </w:r>
      <w:r w:rsidRPr="00273106">
        <w:rPr>
          <w:snapToGrid w:val="0"/>
        </w:rPr>
        <w:t xml:space="preserve">). </w:t>
      </w:r>
      <w:r w:rsidRPr="00273106">
        <w:t xml:space="preserve">Hérakleitos </w:t>
      </w:r>
      <w:r w:rsidR="007563FF">
        <w:rPr>
          <w:snapToGrid w:val="0"/>
        </w:rPr>
        <w:t>nahlížel</w:t>
      </w:r>
      <w:r w:rsidRPr="00273106">
        <w:rPr>
          <w:snapToGrid w:val="0"/>
        </w:rPr>
        <w:t xml:space="preserve"> univerzálně vládnoucí logos mysticky, teoreticky a prakticky. Aristotelova </w:t>
      </w:r>
      <w:r w:rsidRPr="08A7735B">
        <w:rPr>
          <w:i/>
          <w:snapToGrid w:val="0"/>
        </w:rPr>
        <w:t>Politika</w:t>
      </w:r>
      <w:r w:rsidRPr="00273106">
        <w:rPr>
          <w:snapToGrid w:val="0"/>
        </w:rPr>
        <w:t xml:space="preserve"> rozpracovává a systematizuje </w:t>
      </w:r>
      <w:r>
        <w:t xml:space="preserve">Hérakleitovu </w:t>
      </w:r>
      <w:r w:rsidRPr="00273106">
        <w:rPr>
          <w:snapToGrid w:val="0"/>
        </w:rPr>
        <w:t>nauku o polemickém charakteru</w:t>
      </w:r>
      <w:r w:rsidR="00434D19">
        <w:rPr>
          <w:snapToGrid w:val="0"/>
        </w:rPr>
        <w:t xml:space="preserve"> polis a o skryté jednotě logu.</w:t>
      </w:r>
    </w:p>
    <w:p w:rsidR="00933AF3" w:rsidRDefault="00434D19" w:rsidP="0050006A">
      <w:pPr>
        <w:ind w:firstLine="397"/>
      </w:pPr>
      <w:r w:rsidRPr="00434D19">
        <w:rPr>
          <w:snapToGrid w:val="0"/>
        </w:rPr>
        <w:t>Definice politiky prov</w:t>
      </w:r>
      <w:r>
        <w:rPr>
          <w:snapToGrid w:val="0"/>
        </w:rPr>
        <w:t xml:space="preserve">áděné </w:t>
      </w:r>
      <w:r w:rsidRPr="00434D19">
        <w:rPr>
          <w:snapToGrid w:val="0"/>
        </w:rPr>
        <w:t>v realitě musí najít praktický sylogismus, který zahrnuje specifickou kauzalitu politického jednání. Takové teoretické zkoumání definuje nejvyšší s</w:t>
      </w:r>
      <w:r>
        <w:rPr>
          <w:snapToGrid w:val="0"/>
        </w:rPr>
        <w:t>tupeň pozemské blaženosti. Plato</w:t>
      </w:r>
      <w:r w:rsidRPr="00434D19">
        <w:rPr>
          <w:snapToGrid w:val="0"/>
        </w:rPr>
        <w:t>n a Aristoteles potvrzují, že život v politickém společenství svobodných občanů tvoří nezbytnou podmínku k dosažení nejlepšího teoretického života filosofa.</w:t>
      </w:r>
      <w:r>
        <w:rPr>
          <w:snapToGrid w:val="0"/>
        </w:rPr>
        <w:t xml:space="preserve"> </w:t>
      </w:r>
      <w:r w:rsidR="08163013" w:rsidRPr="00273106">
        <w:rPr>
          <w:snapToGrid w:val="0"/>
        </w:rPr>
        <w:t xml:space="preserve">Albertův </w:t>
      </w:r>
      <w:r w:rsidR="08163013">
        <w:rPr>
          <w:snapToGrid w:val="0"/>
        </w:rPr>
        <w:t xml:space="preserve">a jistě i Sigerův </w:t>
      </w:r>
      <w:r w:rsidR="08163013" w:rsidRPr="00273106">
        <w:rPr>
          <w:snapToGrid w:val="0"/>
        </w:rPr>
        <w:t>k</w:t>
      </w:r>
      <w:r w:rsidR="08163013" w:rsidRPr="00273106">
        <w:t xml:space="preserve">omentář </w:t>
      </w:r>
      <w:r w:rsidR="08163013" w:rsidRPr="081803C7">
        <w:rPr>
          <w:i/>
        </w:rPr>
        <w:t>Politiky</w:t>
      </w:r>
      <w:r w:rsidR="08163013" w:rsidRPr="00273106">
        <w:t xml:space="preserve"> tematizuje formu </w:t>
      </w:r>
      <w:r w:rsidR="08163013">
        <w:t xml:space="preserve">existenciální </w:t>
      </w:r>
      <w:r w:rsidR="08163013" w:rsidRPr="00273106">
        <w:t>blaženosti danou ve společenství svobodných a rovnoprávných občanů sdružených pod vládou zákona. Spravedlivý člověk je zákonem sám pro sebe i pro ostatní</w:t>
      </w:r>
      <w:r w:rsidR="08163013">
        <w:t xml:space="preserve">, což potvrdil předešlý Akvinského výklad </w:t>
      </w:r>
      <w:r w:rsidR="08163013" w:rsidRPr="081803C7">
        <w:rPr>
          <w:i/>
        </w:rPr>
        <w:t>Etiky</w:t>
      </w:r>
      <w:r w:rsidR="08163013" w:rsidRPr="00273106">
        <w:t xml:space="preserve"> opřené o Aristotela i o </w:t>
      </w:r>
      <w:r w:rsidR="08163013" w:rsidRPr="08CB776B">
        <w:rPr>
          <w:i/>
        </w:rPr>
        <w:t>Nový zákon</w:t>
      </w:r>
      <w:r w:rsidR="08163013">
        <w:t>. Z</w:t>
      </w:r>
      <w:r w:rsidR="08163013" w:rsidRPr="00273106">
        <w:t>ákon není určen pro spravedlivého, n</w:t>
      </w:r>
      <w:r w:rsidR="08163013">
        <w:t>ýbrž pro lidi zlé a neposlušné (</w:t>
      </w:r>
      <w:r w:rsidR="08163013" w:rsidRPr="088509F5">
        <w:rPr>
          <w:i/>
        </w:rPr>
        <w:t>1 Tim</w:t>
      </w:r>
      <w:r w:rsidR="08163013" w:rsidRPr="00273106">
        <w:t xml:space="preserve"> 1:9</w:t>
      </w:r>
      <w:r w:rsidR="08163013">
        <w:fldChar w:fldCharType="begin"/>
      </w:r>
      <w:r w:rsidR="08163013">
        <w:instrText xml:space="preserve"> XE "Nový zákon:</w:instrText>
      </w:r>
      <w:r w:rsidR="08163013" w:rsidRPr="00E52C95">
        <w:instrText>1 Tim</w:instrText>
      </w:r>
      <w:r w:rsidR="08163013">
        <w:instrText xml:space="preserve"> 1.</w:instrText>
      </w:r>
      <w:r w:rsidR="08163013" w:rsidRPr="009B6777">
        <w:instrText>9</w:instrText>
      </w:r>
      <w:r w:rsidR="08163013">
        <w:instrText xml:space="preserve">" </w:instrText>
      </w:r>
      <w:r w:rsidR="08163013">
        <w:fldChar w:fldCharType="end"/>
      </w:r>
      <w:r w:rsidR="08163013">
        <w:t>)</w:t>
      </w:r>
      <w:r w:rsidR="08163013" w:rsidRPr="00273106">
        <w:t xml:space="preserve">. Stejně tak spis </w:t>
      </w:r>
      <w:r w:rsidR="08163013" w:rsidRPr="081803C7">
        <w:rPr>
          <w:i/>
        </w:rPr>
        <w:t>Politika</w:t>
      </w:r>
      <w:r w:rsidR="08163013" w:rsidRPr="00273106">
        <w:t xml:space="preserve"> tvrdí, že občané </w:t>
      </w:r>
      <w:r w:rsidR="08163013">
        <w:t xml:space="preserve">vybavení politickou a morální </w:t>
      </w:r>
      <w:r w:rsidR="08163013" w:rsidRPr="00273106">
        <w:t xml:space="preserve">excelencí žádný zákon nepotřebují. Plně ctnostní a moudří občané jsou sami sobě zákonem (αὐτοὶ γάρ εἰσι νόμος, </w:t>
      </w:r>
      <w:r w:rsidR="08163013" w:rsidRPr="007A204E">
        <w:rPr>
          <w:i/>
        </w:rPr>
        <w:t>Pol</w:t>
      </w:r>
      <w:r w:rsidR="08163013" w:rsidRPr="00E52C95">
        <w:t>.</w:t>
      </w:r>
      <w:r w:rsidR="08163013" w:rsidRPr="00273106">
        <w:t xml:space="preserve"> 1284a15</w:t>
      </w:r>
      <w:r w:rsidR="08163013">
        <w:fldChar w:fldCharType="begin"/>
      </w:r>
      <w:r w:rsidR="08163013">
        <w:instrText xml:space="preserve"> XE "Aristoteles:</w:instrText>
      </w:r>
      <w:r w:rsidR="08163013" w:rsidRPr="00187453">
        <w:instrText>Pol. 1284a15</w:instrText>
      </w:r>
      <w:r w:rsidR="08163013">
        <w:instrText xml:space="preserve">" </w:instrText>
      </w:r>
      <w:r w:rsidR="08163013">
        <w:fldChar w:fldCharType="end"/>
      </w:r>
      <w:r w:rsidR="08163013" w:rsidRPr="00273106">
        <w:t xml:space="preserve">). Jejich absolutní ctnost a politická prozíravost zajišťuje obci mnohem lepší vodítko, než může nabídnout vláda obecného práva. </w:t>
      </w:r>
      <w:r w:rsidR="00AC487F" w:rsidRPr="00AC487F">
        <w:t>Bylo by směšné vnucovat jim ně</w:t>
      </w:r>
      <w:r w:rsidR="00AC487F">
        <w:t xml:space="preserve">jaký zákon přicházející zvenčí. </w:t>
      </w:r>
      <w:r w:rsidR="08163013" w:rsidRPr="00273106">
        <w:t xml:space="preserve">Státník typu Solóna nebo Lykurga </w:t>
      </w:r>
      <w:r w:rsidR="08163013">
        <w:t xml:space="preserve">je </w:t>
      </w:r>
      <w:r w:rsidR="08163013" w:rsidRPr="00273106">
        <w:t xml:space="preserve">podobný bohu (ὥσπερ γὰρ θεὸν ἐν ἀνθρώποις εἰκὸς εἶναι, </w:t>
      </w:r>
      <w:r w:rsidR="08163013" w:rsidRPr="007A204E">
        <w:rPr>
          <w:i/>
        </w:rPr>
        <w:t>Pol</w:t>
      </w:r>
      <w:r w:rsidR="08163013" w:rsidRPr="00273106">
        <w:t>. 1284a10‒11</w:t>
      </w:r>
      <w:r w:rsidR="08163013">
        <w:fldChar w:fldCharType="begin"/>
      </w:r>
      <w:r w:rsidR="08163013">
        <w:instrText xml:space="preserve"> XE "Aristoteles:</w:instrText>
      </w:r>
      <w:r w:rsidR="08163013" w:rsidRPr="007A204E">
        <w:rPr>
          <w:i/>
        </w:rPr>
        <w:instrText>Pol</w:instrText>
      </w:r>
      <w:r w:rsidR="08163013" w:rsidRPr="00187453">
        <w:instrText>.</w:instrText>
      </w:r>
      <w:r w:rsidR="08163013">
        <w:instrText xml:space="preserve"> 1284a10‒11" </w:instrText>
      </w:r>
      <w:r w:rsidR="08163013">
        <w:fldChar w:fldCharType="end"/>
      </w:r>
      <w:r w:rsidR="08163013" w:rsidRPr="00273106">
        <w:t xml:space="preserve">). </w:t>
      </w:r>
      <w:r w:rsidR="0050006A">
        <w:t xml:space="preserve">Taková osobnost </w:t>
      </w:r>
      <w:r w:rsidR="0050006A" w:rsidRPr="0050006A">
        <w:t>by měl</w:t>
      </w:r>
      <w:r w:rsidR="0050006A">
        <w:t>a</w:t>
      </w:r>
      <w:r w:rsidR="0050006A" w:rsidRPr="0050006A">
        <w:t xml:space="preserve"> řídit polis svobodných a rovnoprávných lidí z titulu své morální politické a filozofické nadřazenosti. Autonomie a určování práva na základě svobody zohledňuje výjimečné případy legendárních zákonodárců. Kant jako apolitický filosof však tuto výjimku v oblasti politické praxe univerzalizoval pro určení čistě individuální etiky, oddělené od politické praxe. </w:t>
      </w:r>
      <w:r w:rsidR="08163013">
        <w:t xml:space="preserve">Pojem </w:t>
      </w:r>
      <w:r w:rsidR="000276B2">
        <w:t>„</w:t>
      </w:r>
      <w:r w:rsidR="08163013">
        <w:rPr>
          <w:i/>
        </w:rPr>
        <w:t>Fak</w:t>
      </w:r>
      <w:r w:rsidR="08163013" w:rsidRPr="08371BCD">
        <w:rPr>
          <w:i/>
        </w:rPr>
        <w:t>tum der Vernunft</w:t>
      </w:r>
      <w:r w:rsidR="000276B2">
        <w:t>“</w:t>
      </w:r>
      <w:r w:rsidR="08163013">
        <w:rPr>
          <w:i/>
        </w:rPr>
        <w:fldChar w:fldCharType="begin"/>
      </w:r>
      <w:r w:rsidR="08163013">
        <w:instrText xml:space="preserve"> XE "</w:instrText>
      </w:r>
      <w:r w:rsidR="08163013" w:rsidRPr="007A204E">
        <w:instrText>vůle</w:instrText>
      </w:r>
      <w:r w:rsidR="08163013" w:rsidRPr="002F5B8E">
        <w:rPr>
          <w:i/>
        </w:rPr>
        <w:instrText xml:space="preserve">:Faktum der </w:instrText>
      </w:r>
      <w:r w:rsidR="08163013" w:rsidRPr="002F5B8E">
        <w:rPr>
          <w:i/>
        </w:rPr>
        <w:lastRenderedPageBreak/>
        <w:instrText>Vernunft</w:instrText>
      </w:r>
      <w:r w:rsidR="08163013">
        <w:instrText xml:space="preserve">" </w:instrText>
      </w:r>
      <w:r w:rsidR="08163013">
        <w:rPr>
          <w:i/>
        </w:rPr>
        <w:fldChar w:fldCharType="end"/>
      </w:r>
      <w:r w:rsidR="08163013">
        <w:t xml:space="preserve"> staví zákon primárně do autodeterminace individuální vůle.</w:t>
      </w:r>
      <w:r w:rsidR="08163013" w:rsidRPr="00273106">
        <w:rPr>
          <w:rStyle w:val="Znakapoznpodarou"/>
        </w:rPr>
        <w:footnoteReference w:id="559"/>
      </w:r>
      <w:r w:rsidR="08163013" w:rsidRPr="00273106">
        <w:t xml:space="preserve"> </w:t>
      </w:r>
      <w:r w:rsidR="08163013">
        <w:t>Pro Kantovo</w:t>
      </w:r>
      <w:r w:rsidR="08163013" w:rsidRPr="00273106">
        <w:t xml:space="preserve"> spojení zák</w:t>
      </w:r>
      <w:r w:rsidR="08163013">
        <w:t xml:space="preserve">ona a determinující vůle skrze </w:t>
      </w:r>
      <w:r w:rsidR="0048485A">
        <w:t>„</w:t>
      </w:r>
      <w:r w:rsidR="08163013" w:rsidRPr="00273106">
        <w:rPr>
          <w:i/>
        </w:rPr>
        <w:t>Faktum der Vernuft</w:t>
      </w:r>
      <w:r w:rsidR="0048485A">
        <w:t>“</w:t>
      </w:r>
      <w:r w:rsidR="08163013" w:rsidRPr="00273106">
        <w:t xml:space="preserve"> </w:t>
      </w:r>
      <w:r w:rsidR="08163013">
        <w:t xml:space="preserve">plně </w:t>
      </w:r>
      <w:r w:rsidR="08163013" w:rsidRPr="00273106">
        <w:t>platí kritika Arendtové vůči politickému liberalismu moderny, který zredukoval politickou svobodu antiky (ἐλευθερία) na svobodu individuální vůle (</w:t>
      </w:r>
      <w:r w:rsidR="08163013" w:rsidRPr="00273106">
        <w:rPr>
          <w:i/>
        </w:rPr>
        <w:t>liberum arbitrium</w:t>
      </w:r>
      <w:r w:rsidR="08163013">
        <w:rPr>
          <w:i/>
        </w:rPr>
        <w:fldChar w:fldCharType="begin"/>
      </w:r>
      <w:r w:rsidR="08163013">
        <w:instrText xml:space="preserve"> XE "</w:instrText>
      </w:r>
      <w:r w:rsidR="08163013" w:rsidRPr="00CB7353">
        <w:instrText>vůle:</w:instrText>
      </w:r>
      <w:r w:rsidR="08163013" w:rsidRPr="007A204E">
        <w:rPr>
          <w:i/>
        </w:rPr>
        <w:instrText>liberum arbitr</w:instrText>
      </w:r>
      <w:r w:rsidR="08163013" w:rsidRPr="00CB7353">
        <w:instrText>ium</w:instrText>
      </w:r>
      <w:r w:rsidR="08163013">
        <w:instrText xml:space="preserve">" </w:instrText>
      </w:r>
      <w:r w:rsidR="08163013">
        <w:rPr>
          <w:i/>
        </w:rPr>
        <w:fldChar w:fldCharType="end"/>
      </w:r>
      <w:r w:rsidR="08163013" w:rsidRPr="00273106">
        <w:t xml:space="preserve">). </w:t>
      </w:r>
      <w:r w:rsidR="08163013">
        <w:t>Aristoteles</w:t>
      </w:r>
      <w:r w:rsidR="08163013" w:rsidRPr="00273106">
        <w:t xml:space="preserve"> zná pouze politickou svobodu vázanou na polis, nikoliv</w:t>
      </w:r>
      <w:r w:rsidR="08163013">
        <w:t xml:space="preserve"> individuální svobodnou vůli, která vznikla </w:t>
      </w:r>
      <w:r w:rsidR="08163013" w:rsidRPr="00273106">
        <w:t>až u apolitických stoiků</w:t>
      </w:r>
      <w:r w:rsidR="08163013">
        <w:t xml:space="preserve"> žijících po rozpadu řecké polis</w:t>
      </w:r>
      <w:r w:rsidR="08163013" w:rsidRPr="00273106">
        <w:t>. Proti citovanému Kantovi je Aristotelova kauzalita ze svobody dána komunitně a politicky.</w:t>
      </w:r>
      <w:r w:rsidR="08163013">
        <w:t xml:space="preserve"> Aristoteles</w:t>
      </w:r>
      <w:r w:rsidR="08163013" w:rsidRPr="00273106">
        <w:t xml:space="preserve"> téměř vylučuje možnost, že by jednotlivec měl takovou míru politické ctnosti, že by se postavil mi</w:t>
      </w:r>
      <w:r w:rsidR="00933AF3">
        <w:t>mo normální společenství polis.</w:t>
      </w:r>
    </w:p>
    <w:p w:rsidR="08163013" w:rsidRPr="00AC487F" w:rsidRDefault="08163013" w:rsidP="00AF32DD">
      <w:pPr>
        <w:ind w:firstLine="397"/>
      </w:pPr>
      <w:r w:rsidRPr="00273106">
        <w:t xml:space="preserve">Pro další vývoj politické vědy je </w:t>
      </w:r>
      <w:r>
        <w:t xml:space="preserve">proto </w:t>
      </w:r>
      <w:r w:rsidRPr="00273106">
        <w:t>důležité druhé řešení</w:t>
      </w:r>
      <w:r w:rsidR="00933AF3">
        <w:t>, které h</w:t>
      </w:r>
      <w:r w:rsidR="00933AF3" w:rsidRPr="00933AF3">
        <w:t xml:space="preserve">ledá politickou excelenci </w:t>
      </w:r>
      <w:r w:rsidR="00933AF3">
        <w:t>mimo rámec excelence legendárních</w:t>
      </w:r>
      <w:r w:rsidR="00933AF3" w:rsidRPr="00933AF3">
        <w:t xml:space="preserve"> státníků.</w:t>
      </w:r>
      <w:r w:rsidR="00933AF3">
        <w:t xml:space="preserve"> </w:t>
      </w:r>
      <w:r w:rsidRPr="00273106">
        <w:t xml:space="preserve">Polis </w:t>
      </w:r>
      <w:r>
        <w:t xml:space="preserve">svobodných občanů reálně </w:t>
      </w:r>
      <w:r w:rsidRPr="00273106">
        <w:t>existuje, i když zde nejsou občané typu Solóna vynikající téměř božskou politickou ctností. Pokud mezi sebou nemáme legendární politiky minulosti, tak komunita sobě rovných a svobodných občanů musí vládnout sama sobě skrze obecný zákon. Princip isonomie</w:t>
      </w:r>
      <w:r>
        <w:fldChar w:fldCharType="begin"/>
      </w:r>
      <w:r>
        <w:instrText xml:space="preserve"> XE "</w:instrText>
      </w:r>
      <w:r w:rsidRPr="000C4EAC">
        <w:instrText>isonomie</w:instrText>
      </w:r>
      <w:r>
        <w:instrText xml:space="preserve">" </w:instrText>
      </w:r>
      <w:r>
        <w:fldChar w:fldCharType="end"/>
      </w:r>
      <w:r w:rsidRPr="00273106">
        <w:t xml:space="preserve"> tvoří podle Aristotela základ každé spravedlivé a legitimní vlády. </w:t>
      </w:r>
      <w:r w:rsidR="00D62C36">
        <w:t>Rovný p</w:t>
      </w:r>
      <w:r w:rsidRPr="00273106">
        <w:t>odíl na politické moci patří svobodným lidem z titulu občanů</w:t>
      </w:r>
      <w:r w:rsidR="00E17E21">
        <w:t xml:space="preserve">. Díky isonomii </w:t>
      </w:r>
      <w:r w:rsidRPr="00273106">
        <w:t>mají právo vládnout v každém</w:t>
      </w:r>
      <w:r>
        <w:t xml:space="preserve"> ze spravedlivých režimů vlády. </w:t>
      </w:r>
      <w:r w:rsidRPr="00273106">
        <w:t xml:space="preserve">Albertův komentář </w:t>
      </w:r>
      <w:r w:rsidRPr="08AA566E">
        <w:rPr>
          <w:i/>
        </w:rPr>
        <w:t>Politiky</w:t>
      </w:r>
      <w:r>
        <w:t xml:space="preserve"> </w:t>
      </w:r>
      <w:r w:rsidRPr="00273106">
        <w:t xml:space="preserve">podává </w:t>
      </w:r>
      <w:r>
        <w:t xml:space="preserve">tento </w:t>
      </w:r>
      <w:r w:rsidRPr="00273106">
        <w:t>filo</w:t>
      </w:r>
      <w:r>
        <w:t xml:space="preserve">sofický výměr politiky v pojmu </w:t>
      </w:r>
      <w:r w:rsidRPr="00273106">
        <w:rPr>
          <w:i/>
        </w:rPr>
        <w:t>regnabile</w:t>
      </w:r>
      <w:r w:rsidRPr="00273106">
        <w:t>. Termín „schopni vládnout“ (</w:t>
      </w:r>
      <w:r w:rsidRPr="00273106">
        <w:rPr>
          <w:i/>
        </w:rPr>
        <w:t>regnabile</w:t>
      </w:r>
      <w:r w:rsidRPr="00273106">
        <w:t xml:space="preserve">) vystihuje v originále </w:t>
      </w:r>
      <w:r w:rsidRPr="08AA566E">
        <w:rPr>
          <w:i/>
        </w:rPr>
        <w:t>Politiky</w:t>
      </w:r>
      <w:r w:rsidR="08113E38">
        <w:t xml:space="preserve"> I</w:t>
      </w:r>
      <w:r w:rsidRPr="00273106">
        <w:t>II.13 obtížnou pasáž, která řeší právo všech občanů účastnit se výkonu politické moci (</w:t>
      </w:r>
      <w:r w:rsidRPr="007A204E">
        <w:rPr>
          <w:i/>
        </w:rPr>
        <w:t>Pol</w:t>
      </w:r>
      <w:r w:rsidRPr="00273106">
        <w:t>. 1283a37‒b15</w:t>
      </w:r>
      <w:r>
        <w:fldChar w:fldCharType="begin"/>
      </w:r>
      <w:r>
        <w:instrText xml:space="preserve"> XE "Aristoteles:</w:instrText>
      </w:r>
      <w:r w:rsidRPr="007A204E">
        <w:rPr>
          <w:i/>
        </w:rPr>
        <w:instrText>Pol</w:instrText>
      </w:r>
      <w:r w:rsidRPr="00D21929">
        <w:instrText>. 1283a37‒b15</w:instrText>
      </w:r>
      <w:r>
        <w:instrText xml:space="preserve">" </w:instrText>
      </w:r>
      <w:r>
        <w:fldChar w:fldCharType="end"/>
      </w:r>
      <w:r w:rsidRPr="00273106">
        <w:t xml:space="preserve">). </w:t>
      </w:r>
      <w:r>
        <w:t xml:space="preserve">Základní a neodstranitelný problém reálných politických formací spočívá podle Aristotela v tom, že </w:t>
      </w:r>
      <w:r w:rsidRPr="00273106">
        <w:t xml:space="preserve">žádný ze tří zkoumaných režimů </w:t>
      </w:r>
      <w:r>
        <w:t xml:space="preserve">reálně existující politické vlády </w:t>
      </w:r>
      <w:r w:rsidRPr="00273106">
        <w:t>(monarchie, timokracie, demokracie) nedosahuje ideální isonomie.</w:t>
      </w:r>
      <w:r w:rsidRPr="00273106">
        <w:rPr>
          <w:rStyle w:val="Znakapoznpodarou"/>
        </w:rPr>
        <w:footnoteReference w:id="560"/>
      </w:r>
      <w:r w:rsidRPr="00273106">
        <w:t xml:space="preserve"> Kvůli </w:t>
      </w:r>
      <w:r w:rsidR="00A05790">
        <w:t>nedokonalostem</w:t>
      </w:r>
      <w:r w:rsidRPr="00273106">
        <w:t xml:space="preserve"> každého </w:t>
      </w:r>
      <w:r>
        <w:t xml:space="preserve">zkoumaného </w:t>
      </w:r>
      <w:r w:rsidRPr="00273106">
        <w:t xml:space="preserve">spravedlivého způsobu vlády </w:t>
      </w:r>
      <w:r>
        <w:t>(</w:t>
      </w:r>
      <w:r w:rsidRPr="08304060">
        <w:t>ἔστι δὲ ἀπορία τις</w:t>
      </w:r>
      <w:r>
        <w:t>) musí platit</w:t>
      </w:r>
      <w:r w:rsidRPr="00273106">
        <w:t xml:space="preserve"> základní princip, že nikdo z občanů nemůže být vyloučen z podílu na politické moci. Debatovaná řada námitek proti spravedlivé vládě jednoho, několika nebo všech potvrzuje </w:t>
      </w:r>
      <w:r w:rsidR="00C55254">
        <w:t xml:space="preserve">právo </w:t>
      </w:r>
      <w:r w:rsidRPr="00273106">
        <w:t xml:space="preserve">všech občanů polis, kteří tak či onak požadují </w:t>
      </w:r>
      <w:r w:rsidRPr="00273106">
        <w:lastRenderedPageBreak/>
        <w:t>podíl na vládě v každém ze tří zkoumaných režimů.</w:t>
      </w:r>
      <w:r w:rsidRPr="00273106">
        <w:rPr>
          <w:rStyle w:val="Znakapoznpodarou"/>
        </w:rPr>
        <w:footnoteReference w:id="561"/>
      </w:r>
      <w:r w:rsidRPr="00273106">
        <w:t xml:space="preserve"> </w:t>
      </w:r>
      <w:r>
        <w:t xml:space="preserve">Protože ideální není ani jedna forma vlády ze tří zkoumaných režimů, pak musí </w:t>
      </w:r>
      <w:r w:rsidR="00AA658F">
        <w:t xml:space="preserve">striktně </w:t>
      </w:r>
      <w:r>
        <w:t xml:space="preserve">platit isonomie pro všechny občany, aby si zde a nyní svobodně vytvořili vlastní vládu, kterou považují za nejlepší možnou a uskutečnitelnou. Primárním zdrojem moci není pro Aristotela a jeho vykladačku Arendtovou formálně a esenciálně definovaný politický režim, ale svobodně jednající občan, jehož politická svoboda je dána jako </w:t>
      </w:r>
      <w:r w:rsidRPr="009D39D7">
        <w:rPr>
          <w:i/>
        </w:rPr>
        <w:t>causa sui</w:t>
      </w:r>
      <w:r>
        <w:t>. Jedině osobní výkon politické svobody n</w:t>
      </w:r>
      <w:r w:rsidR="00C60078">
        <w:t>eobsahuje žádnou aporii: buď jsou občané svobodní tím, že svobodně jednají, nebo svobodní</w:t>
      </w:r>
      <w:r>
        <w:t xml:space="preserve"> ne</w:t>
      </w:r>
      <w:r w:rsidR="00C60078">
        <w:t>jsou</w:t>
      </w:r>
      <w:r>
        <w:t>.</w:t>
      </w:r>
      <w:r w:rsidRPr="00273106">
        <w:rPr>
          <w:rStyle w:val="Znakapoznpodarou"/>
        </w:rPr>
        <w:footnoteReference w:id="562"/>
      </w:r>
      <w:r w:rsidR="00AF32DD">
        <w:t xml:space="preserve"> </w:t>
      </w:r>
      <w:r w:rsidR="00AF32DD" w:rsidRPr="00AF32DD">
        <w:t xml:space="preserve">Pro vědecké určení politiky musí Aristoteles zachovat kauzalitu svobodného politického jednání. Její plný význam bez jakéhokoli formálního omezení lze nalézt pouze na úrovni člověka žijícího v politickém společenství svobodných občanů. </w:t>
      </w:r>
      <w:r>
        <w:t xml:space="preserve">Albert </w:t>
      </w:r>
      <w:r w:rsidRPr="00273106">
        <w:t xml:space="preserve">vykládá </w:t>
      </w:r>
      <w:r>
        <w:t xml:space="preserve">citované místo </w:t>
      </w:r>
      <w:r w:rsidRPr="08B57DE2">
        <w:rPr>
          <w:i/>
        </w:rPr>
        <w:t>Politiky</w:t>
      </w:r>
      <w:r w:rsidR="08D4762A">
        <w:t xml:space="preserve"> I</w:t>
      </w:r>
      <w:r w:rsidRPr="00273106">
        <w:t>II.13 podle úmyslu Aristotela</w:t>
      </w:r>
      <w:r>
        <w:t>. J</w:t>
      </w:r>
      <w:r w:rsidRPr="00273106">
        <w:t xml:space="preserve">eho komentář představuje původní </w:t>
      </w:r>
      <w:r w:rsidRPr="00273106">
        <w:rPr>
          <w:i/>
        </w:rPr>
        <w:t>Lichtung</w:t>
      </w:r>
      <w:r w:rsidRPr="00273106">
        <w:t xml:space="preserve"> právního státu</w:t>
      </w:r>
      <w:r>
        <w:t xml:space="preserve"> postaveného na univerzální rovnosti svobodných občanů</w:t>
      </w:r>
      <w:r>
        <w:fldChar w:fldCharType="begin"/>
      </w:r>
      <w:r>
        <w:instrText xml:space="preserve"> XE "politická věda:Albert" </w:instrText>
      </w:r>
      <w:r>
        <w:fldChar w:fldCharType="end"/>
      </w:r>
      <w:r w:rsidRPr="00273106">
        <w:t>.</w:t>
      </w:r>
    </w:p>
    <w:p w:rsidR="08163013" w:rsidRPr="005B2D7C" w:rsidRDefault="08163013" w:rsidP="08163013">
      <w:pPr>
        <w:pStyle w:val="Citace"/>
        <w:rPr>
          <w:noProof/>
          <w:lang w:val="cs-CZ"/>
        </w:rPr>
      </w:pPr>
      <w:r w:rsidRPr="00273106">
        <w:rPr>
          <w:noProof/>
          <w:lang w:val="cs-CZ"/>
        </w:rPr>
        <w:t>„</w:t>
      </w:r>
      <w:r w:rsidR="00215D17">
        <w:rPr>
          <w:noProof/>
          <w:lang w:val="cs-CZ"/>
        </w:rPr>
        <w:t>Aristoteles u</w:t>
      </w:r>
      <w:r>
        <w:rPr>
          <w:noProof/>
          <w:lang w:val="cs-CZ"/>
        </w:rPr>
        <w:t>kázal smysl otázky, aby bylo lépe rozumět tomu, co míní, těmito slovy: 'Schopnost vládnout patří těm občanům (</w:t>
      </w:r>
      <w:r w:rsidRPr="00D51E7A">
        <w:rPr>
          <w:i/>
          <w:noProof/>
          <w:lang w:val="cs-CZ"/>
        </w:rPr>
        <w:t>r</w:t>
      </w:r>
      <w:r w:rsidRPr="00D51E7A">
        <w:rPr>
          <w:i/>
          <w:noProof/>
        </w:rPr>
        <w:t>egnabile quidem igitur est talis multitudo</w:t>
      </w:r>
      <w:r>
        <w:rPr>
          <w:noProof/>
          <w:lang w:val="cs-CZ"/>
        </w:rPr>
        <w:t>), kteří jsou narozeni k tomu (</w:t>
      </w:r>
      <w:r w:rsidRPr="00D51E7A">
        <w:rPr>
          <w:i/>
          <w:noProof/>
          <w:lang w:val="cs-CZ"/>
        </w:rPr>
        <w:t>nata est</w:t>
      </w:r>
      <w:r>
        <w:rPr>
          <w:noProof/>
          <w:lang w:val="cs-CZ"/>
        </w:rPr>
        <w:t xml:space="preserve">), aby tvořili </w:t>
      </w:r>
      <w:r w:rsidR="00D17EC9">
        <w:rPr>
          <w:noProof/>
          <w:lang w:val="cs-CZ"/>
        </w:rPr>
        <w:t>nejlepší společenství, které vyniká</w:t>
      </w:r>
      <w:r w:rsidR="0067267C">
        <w:rPr>
          <w:noProof/>
          <w:lang w:val="cs-CZ"/>
        </w:rPr>
        <w:t xml:space="preserve"> </w:t>
      </w:r>
      <w:r w:rsidR="00D17EC9">
        <w:rPr>
          <w:noProof/>
          <w:lang w:val="cs-CZ"/>
        </w:rPr>
        <w:t xml:space="preserve">schopností </w:t>
      </w:r>
      <w:r>
        <w:rPr>
          <w:noProof/>
          <w:lang w:val="cs-CZ"/>
        </w:rPr>
        <w:t>pol</w:t>
      </w:r>
      <w:r w:rsidR="00D17EC9">
        <w:rPr>
          <w:noProof/>
          <w:lang w:val="cs-CZ"/>
        </w:rPr>
        <w:t>itické moci</w:t>
      </w:r>
      <w:r>
        <w:rPr>
          <w:noProof/>
          <w:lang w:val="cs-CZ"/>
        </w:rPr>
        <w:t xml:space="preserve">.' Tato schopnost není </w:t>
      </w:r>
      <w:r w:rsidR="0011196D">
        <w:rPr>
          <w:noProof/>
          <w:lang w:val="cs-CZ"/>
        </w:rPr>
        <w:t>dána v osobě</w:t>
      </w:r>
      <w:r>
        <w:rPr>
          <w:noProof/>
          <w:lang w:val="cs-CZ"/>
        </w:rPr>
        <w:t xml:space="preserve"> krále, ale </w:t>
      </w:r>
      <w:r w:rsidR="0011196D">
        <w:rPr>
          <w:noProof/>
          <w:lang w:val="cs-CZ"/>
        </w:rPr>
        <w:t xml:space="preserve">skrze politickou moc jako takovou </w:t>
      </w:r>
      <w:r>
        <w:rPr>
          <w:noProof/>
          <w:lang w:val="cs-CZ"/>
        </w:rPr>
        <w:t xml:space="preserve"> (</w:t>
      </w:r>
      <w:r w:rsidRPr="005B2D7C">
        <w:rPr>
          <w:i/>
          <w:noProof/>
          <w:lang w:val="cs-CZ"/>
        </w:rPr>
        <w:t>regnabile non a rege, sed regno</w:t>
      </w:r>
      <w:r>
        <w:rPr>
          <w:noProof/>
          <w:lang w:val="cs-CZ"/>
        </w:rPr>
        <w:t xml:space="preserve">). Král vládne, ale </w:t>
      </w:r>
      <w:r w:rsidR="00C65F53">
        <w:rPr>
          <w:noProof/>
          <w:lang w:val="cs-CZ"/>
        </w:rPr>
        <w:t xml:space="preserve">mandát k </w:t>
      </w:r>
      <w:r>
        <w:rPr>
          <w:noProof/>
          <w:lang w:val="cs-CZ"/>
        </w:rPr>
        <w:t>vlád</w:t>
      </w:r>
      <w:r w:rsidR="00C65F53">
        <w:rPr>
          <w:noProof/>
          <w:lang w:val="cs-CZ"/>
        </w:rPr>
        <w:t>ě</w:t>
      </w:r>
      <w:r>
        <w:rPr>
          <w:noProof/>
          <w:lang w:val="cs-CZ"/>
        </w:rPr>
        <w:t xml:space="preserve"> nemá </w:t>
      </w:r>
      <w:r w:rsidR="0011196D">
        <w:rPr>
          <w:noProof/>
          <w:lang w:val="cs-CZ"/>
        </w:rPr>
        <w:t xml:space="preserve">sám </w:t>
      </w:r>
      <w:r>
        <w:rPr>
          <w:noProof/>
          <w:lang w:val="cs-CZ"/>
        </w:rPr>
        <w:t>ze sebe (</w:t>
      </w:r>
      <w:r w:rsidRPr="005B2D7C">
        <w:rPr>
          <w:i/>
          <w:noProof/>
          <w:lang w:val="cs-CZ"/>
        </w:rPr>
        <w:t>rex enim regnativus est, non regnabilis</w:t>
      </w:r>
      <w:r>
        <w:rPr>
          <w:noProof/>
          <w:lang w:val="cs-CZ"/>
        </w:rPr>
        <w:t xml:space="preserve">).“ </w:t>
      </w:r>
      <w:r>
        <w:rPr>
          <w:rStyle w:val="Znakapoznpodarou"/>
        </w:rPr>
        <w:footnoteReference w:id="563"/>
      </w:r>
    </w:p>
    <w:p w:rsidR="00513E1A" w:rsidRPr="00513E1A" w:rsidRDefault="08163013" w:rsidP="00513E1A">
      <w:r w:rsidRPr="00273106">
        <w:t>Všichni občané (</w:t>
      </w:r>
      <w:r w:rsidRPr="00273106">
        <w:rPr>
          <w:i/>
        </w:rPr>
        <w:t>talis multitudo</w:t>
      </w:r>
      <w:r w:rsidRPr="00273106">
        <w:t>) jsou svobodní díky faktu narození ze svobodných rodičů (</w:t>
      </w:r>
      <w:r w:rsidRPr="00273106">
        <w:rPr>
          <w:i/>
        </w:rPr>
        <w:t>quae nata est</w:t>
      </w:r>
      <w:r w:rsidRPr="00273106">
        <w:t xml:space="preserve">). Jejich </w:t>
      </w:r>
      <w:r>
        <w:t xml:space="preserve">politická a nikoliv jen morální </w:t>
      </w:r>
      <w:r w:rsidRPr="00273106">
        <w:t>ctnost (</w:t>
      </w:r>
      <w:r w:rsidR="00962190">
        <w:rPr>
          <w:i/>
        </w:rPr>
        <w:t>genus</w:t>
      </w:r>
      <w:r w:rsidRPr="00273106">
        <w:rPr>
          <w:i/>
        </w:rPr>
        <w:t xml:space="preserve"> superexcellens secundum virtutem</w:t>
      </w:r>
      <w:r w:rsidRPr="00273106">
        <w:t xml:space="preserve">) je disponuje k tomu, aby nesli odpovědnost za </w:t>
      </w:r>
      <w:r>
        <w:t xml:space="preserve">politicky danou moc </w:t>
      </w:r>
      <w:r w:rsidRPr="00273106">
        <w:t>(</w:t>
      </w:r>
      <w:r w:rsidRPr="00273106">
        <w:rPr>
          <w:i/>
        </w:rPr>
        <w:t>ad praesulatum politicum</w:t>
      </w:r>
      <w:r w:rsidRPr="00273106">
        <w:t xml:space="preserve">). Tím je </w:t>
      </w:r>
      <w:r>
        <w:t xml:space="preserve">poprvé na latinském Západě </w:t>
      </w:r>
      <w:r w:rsidRPr="00273106">
        <w:t>legiti</w:t>
      </w:r>
      <w:r w:rsidR="009D63DB">
        <w:t>mována politická svoboda občanů</w:t>
      </w:r>
      <w:r>
        <w:t xml:space="preserve">. </w:t>
      </w:r>
      <w:r w:rsidRPr="00273106">
        <w:t>Politická moc v jakémkoliv politickém režimu vlády (</w:t>
      </w:r>
      <w:r>
        <w:t xml:space="preserve">Albert zde </w:t>
      </w:r>
      <w:r w:rsidRPr="00273106">
        <w:t>mín</w:t>
      </w:r>
      <w:r>
        <w:t>í</w:t>
      </w:r>
      <w:r w:rsidRPr="00273106">
        <w:t xml:space="preserve"> mon</w:t>
      </w:r>
      <w:r>
        <w:t>archii</w:t>
      </w:r>
      <w:r w:rsidRPr="00273106">
        <w:t>) je odvozena od původní formy moci celého politického společenství aktivně užívajícího politickou svobodu faktem narození (</w:t>
      </w:r>
      <w:r w:rsidRPr="00273106">
        <w:rPr>
          <w:i/>
        </w:rPr>
        <w:t>talis multitudo, quae nata est... ad praesulatum politicum</w:t>
      </w:r>
      <w:r w:rsidRPr="00273106">
        <w:t xml:space="preserve">). </w:t>
      </w:r>
      <w:r>
        <w:t xml:space="preserve">Politická práva jsou dána v modu </w:t>
      </w:r>
      <w:r w:rsidRPr="080B521D">
        <w:rPr>
          <w:i/>
        </w:rPr>
        <w:t>per prius</w:t>
      </w:r>
      <w:r>
        <w:t xml:space="preserve"> narozením do politické komunity, </w:t>
      </w:r>
      <w:r>
        <w:lastRenderedPageBreak/>
        <w:t xml:space="preserve">nikoliv morálním výkonem politické ctnosti, který je dán až v modu </w:t>
      </w:r>
      <w:r w:rsidRPr="080B521D">
        <w:rPr>
          <w:i/>
        </w:rPr>
        <w:t>per posterius</w:t>
      </w:r>
      <w:r>
        <w:t xml:space="preserve">. </w:t>
      </w:r>
      <w:r w:rsidRPr="00273106">
        <w:t xml:space="preserve">Za doby Aristotela byla svoboda daná narozením ze svobodných občanů a dnes ji zakládá </w:t>
      </w:r>
      <w:r>
        <w:t xml:space="preserve">univerzální </w:t>
      </w:r>
      <w:r w:rsidRPr="00273106">
        <w:t xml:space="preserve">fakt lidských práv nezadatelně daných faktem narození. Pak následuje klíčová věta nové politické filosofie. Albert shrnuje smysl citované pasáže </w:t>
      </w:r>
      <w:r w:rsidRPr="08BA50F2">
        <w:rPr>
          <w:i/>
        </w:rPr>
        <w:t>Politiky</w:t>
      </w:r>
      <w:r w:rsidRPr="00273106">
        <w:t xml:space="preserve"> odkazem na předešlou část komentující politický režim monarchie jako nejlepší formu vlády. Isonomický podíl na vládě (</w:t>
      </w:r>
      <w:r w:rsidRPr="00273106">
        <w:rPr>
          <w:i/>
        </w:rPr>
        <w:t>regnabile</w:t>
      </w:r>
      <w:r w:rsidRPr="00273106">
        <w:t>) není dán skrze vládce (</w:t>
      </w:r>
      <w:r w:rsidRPr="00273106">
        <w:rPr>
          <w:i/>
        </w:rPr>
        <w:t>regnabile non a rege</w:t>
      </w:r>
      <w:r w:rsidRPr="00273106">
        <w:t xml:space="preserve">), </w:t>
      </w:r>
      <w:r>
        <w:t>protože ten pouze vykonává danou vládu (</w:t>
      </w:r>
      <w:r w:rsidRPr="00413131">
        <w:rPr>
          <w:i/>
        </w:rPr>
        <w:t xml:space="preserve">rex </w:t>
      </w:r>
      <w:r>
        <w:rPr>
          <w:i/>
        </w:rPr>
        <w:t xml:space="preserve">enim </w:t>
      </w:r>
      <w:r w:rsidRPr="00413131">
        <w:rPr>
          <w:i/>
        </w:rPr>
        <w:t>regnativus est</w:t>
      </w:r>
      <w:r>
        <w:t xml:space="preserve">). </w:t>
      </w:r>
      <w:r w:rsidR="00237043">
        <w:t>Panovník jako „</w:t>
      </w:r>
      <w:r w:rsidR="00237043" w:rsidRPr="00237043">
        <w:rPr>
          <w:i/>
        </w:rPr>
        <w:t>regnativus</w:t>
      </w:r>
      <w:r w:rsidR="00237043">
        <w:t>“</w:t>
      </w:r>
      <w:r w:rsidR="00237043" w:rsidRPr="00237043">
        <w:t xml:space="preserve"> odkazuje </w:t>
      </w:r>
      <w:r w:rsidR="00237043">
        <w:t>p</w:t>
      </w:r>
      <w:r w:rsidR="00237043" w:rsidRPr="00237043">
        <w:t xml:space="preserve">asivně </w:t>
      </w:r>
      <w:r w:rsidR="00237043">
        <w:t>na pověření k vládě, které dostává</w:t>
      </w:r>
      <w:r w:rsidR="00237043" w:rsidRPr="00237043">
        <w:rPr>
          <w:rFonts w:ascii="Times New Roman" w:eastAsia="Times New Roman" w:hAnsi="Times New Roman"/>
          <w:szCs w:val="24"/>
        </w:rPr>
        <w:t xml:space="preserve">. </w:t>
      </w:r>
      <w:r w:rsidR="00237043">
        <w:rPr>
          <w:rFonts w:ascii="Times New Roman" w:eastAsia="Times New Roman" w:hAnsi="Times New Roman"/>
          <w:szCs w:val="24"/>
        </w:rPr>
        <w:t>Z</w:t>
      </w:r>
      <w:r>
        <w:t>droj aktivní politické moci (</w:t>
      </w:r>
      <w:r w:rsidRPr="00AB20B9">
        <w:rPr>
          <w:i/>
        </w:rPr>
        <w:t>regnabile</w:t>
      </w:r>
      <w:r>
        <w:fldChar w:fldCharType="begin"/>
      </w:r>
      <w:r>
        <w:instrText xml:space="preserve"> XE "politická věda:</w:instrText>
      </w:r>
      <w:r w:rsidRPr="00655690">
        <w:rPr>
          <w:i/>
        </w:rPr>
        <w:instrText>regnabile</w:instrText>
      </w:r>
      <w:r>
        <w:instrText xml:space="preserve">" </w:instrText>
      </w:r>
      <w:r>
        <w:fldChar w:fldCharType="end"/>
      </w:r>
      <w:r>
        <w:t xml:space="preserve">) vychází z politické komunity </w:t>
      </w:r>
      <w:r w:rsidRPr="00273106">
        <w:t>skrze svobodné občany sdružené v </w:t>
      </w:r>
      <w:r>
        <w:t>politickém společenství</w:t>
      </w:r>
      <w:r w:rsidRPr="00273106">
        <w:t xml:space="preserve">. </w:t>
      </w:r>
      <w:r>
        <w:t xml:space="preserve">Král vzhledem ke své moci není </w:t>
      </w:r>
      <w:r w:rsidRPr="08DC2F7A">
        <w:rPr>
          <w:i/>
        </w:rPr>
        <w:t>causa sui</w:t>
      </w:r>
      <w:r>
        <w:t>, protože tuto kauzalitu má pouze svobodný občan. Zmocněn</w:t>
      </w:r>
      <w:r w:rsidR="00A927E1">
        <w:t>í k vládě nemá monarcha ze sebe, například skrze nějakou porretánskou</w:t>
      </w:r>
      <w:r>
        <w:t xml:space="preserve"> hypostáz</w:t>
      </w:r>
      <w:r w:rsidR="00A927E1">
        <w:t>i</w:t>
      </w:r>
      <w:r>
        <w:t xml:space="preserve"> nebo habitu</w:t>
      </w:r>
      <w:r w:rsidR="00A927E1">
        <w:t>s</w:t>
      </w:r>
      <w:r>
        <w:t xml:space="preserve"> </w:t>
      </w:r>
      <w:r w:rsidRPr="00273106">
        <w:t>(</w:t>
      </w:r>
      <w:r w:rsidRPr="005B2D7C">
        <w:rPr>
          <w:i/>
        </w:rPr>
        <w:t>non regnabilis</w:t>
      </w:r>
      <w:r w:rsidRPr="00273106">
        <w:t>)</w:t>
      </w:r>
      <w:r>
        <w:t xml:space="preserve">. </w:t>
      </w:r>
      <w:r w:rsidRPr="00273106">
        <w:t>Pravomoc takto dané politické vlády pak král vykonává jménem těch, kteří politickou moc mají faktem narození do politického tělesa</w:t>
      </w:r>
      <w:r>
        <w:t xml:space="preserve"> (</w:t>
      </w:r>
      <w:r w:rsidRPr="007D720D">
        <w:rPr>
          <w:i/>
        </w:rPr>
        <w:t>regnabile est talis multitudo</w:t>
      </w:r>
      <w:r>
        <w:t>)</w:t>
      </w:r>
      <w:r w:rsidRPr="00273106">
        <w:t xml:space="preserve">. </w:t>
      </w:r>
      <w:r w:rsidR="007B3DF6">
        <w:t>Ori</w:t>
      </w:r>
      <w:r w:rsidR="000D1CE8">
        <w:t>ginální v</w:t>
      </w:r>
      <w:r w:rsidRPr="00273106">
        <w:t xml:space="preserve">ýklad </w:t>
      </w:r>
      <w:r w:rsidRPr="08BA50F2">
        <w:rPr>
          <w:i/>
        </w:rPr>
        <w:t>Politiky</w:t>
      </w:r>
      <w:r w:rsidRPr="00273106">
        <w:t xml:space="preserve"> </w:t>
      </w:r>
      <w:r w:rsidR="000D1CE8">
        <w:t>potvrzuje</w:t>
      </w:r>
      <w:r w:rsidRPr="00273106">
        <w:t>, že právo na vládu (</w:t>
      </w:r>
      <w:r w:rsidRPr="00273106">
        <w:rPr>
          <w:i/>
        </w:rPr>
        <w:t>regnabile</w:t>
      </w:r>
      <w:r w:rsidRPr="00273106">
        <w:t>) nemůže být svobodným občanům vzato, protože isonomie</w:t>
      </w:r>
      <w:r>
        <w:fldChar w:fldCharType="begin"/>
      </w:r>
      <w:r>
        <w:instrText xml:space="preserve"> XE "</w:instrText>
      </w:r>
      <w:r w:rsidRPr="000C4EAC">
        <w:instrText>isonomie</w:instrText>
      </w:r>
      <w:r>
        <w:instrText xml:space="preserve">" </w:instrText>
      </w:r>
      <w:r>
        <w:fldChar w:fldCharType="end"/>
      </w:r>
      <w:r w:rsidRPr="00273106">
        <w:t xml:space="preserve"> zakládá jejich občanskou a politickou svobodu. </w:t>
      </w:r>
      <w:r>
        <w:t xml:space="preserve">Jedině tato isonomie zajišťuje plnou kauzalitu politické moci v tom, co je jí bytostně vlastní. </w:t>
      </w:r>
      <w:r w:rsidR="00D147E8">
        <w:t>Politická s</w:t>
      </w:r>
      <w:r>
        <w:t xml:space="preserve">voboda </w:t>
      </w:r>
      <w:r w:rsidR="00D147E8">
        <w:t xml:space="preserve">daná na úrovni osoby </w:t>
      </w:r>
      <w:r>
        <w:t>neobsahuje výše uvedené aporie dané na úrovni politických režimů. Isonomie podle Aristotela a Alberta zaji</w:t>
      </w:r>
      <w:r w:rsidR="007B3DF6">
        <w:t>šťuje, že politická kauzalita vzniklá z </w:t>
      </w:r>
      <w:r w:rsidR="00524692">
        <w:t>indivi</w:t>
      </w:r>
      <w:r w:rsidR="007B3DF6">
        <w:t xml:space="preserve">duálních </w:t>
      </w:r>
      <w:r>
        <w:t>občansk</w:t>
      </w:r>
      <w:r w:rsidR="007B3DF6">
        <w:t xml:space="preserve">ých svobod </w:t>
      </w:r>
      <w:r>
        <w:t xml:space="preserve">zůstane zachována za všech spravedlivých režimů vlády. Albert potvrzuje původní Aristotelův výklad. Král nevládne z </w:t>
      </w:r>
      <w:r w:rsidRPr="00273106">
        <w:t xml:space="preserve">vlastní </w:t>
      </w:r>
      <w:r>
        <w:t xml:space="preserve">habituálně dané </w:t>
      </w:r>
      <w:r w:rsidRPr="00273106">
        <w:t>autority (</w:t>
      </w:r>
      <w:r w:rsidRPr="00273106">
        <w:rPr>
          <w:i/>
        </w:rPr>
        <w:t>non regnabilis</w:t>
      </w:r>
      <w:r w:rsidRPr="00273106">
        <w:t>)</w:t>
      </w:r>
      <w:r>
        <w:t xml:space="preserve">, ale </w:t>
      </w:r>
      <w:r w:rsidRPr="00273106">
        <w:t>z moci práva primárně daného ve svobodném lidu</w:t>
      </w:r>
      <w:r>
        <w:t xml:space="preserve"> (</w:t>
      </w:r>
      <w:r w:rsidRPr="00BF35EF">
        <w:rPr>
          <w:i/>
        </w:rPr>
        <w:t>a regno</w:t>
      </w:r>
      <w:r>
        <w:t>)</w:t>
      </w:r>
      <w:r w:rsidRPr="00273106">
        <w:t xml:space="preserve">, který si </w:t>
      </w:r>
      <w:r>
        <w:t xml:space="preserve">svobodně </w:t>
      </w:r>
      <w:r w:rsidRPr="00273106">
        <w:t>zvolil monarchii jako nejlepší formu vlády. Albertův komentář k </w:t>
      </w:r>
      <w:r w:rsidRPr="08FF5E0D">
        <w:rPr>
          <w:i/>
        </w:rPr>
        <w:t>Politice</w:t>
      </w:r>
      <w:r w:rsidRPr="00273106">
        <w:t xml:space="preserve"> tuto svobodnou a suverénní schopnost občanů vládnout podává </w:t>
      </w:r>
      <w:r>
        <w:t xml:space="preserve">skrze výklad pojmu </w:t>
      </w:r>
      <w:r w:rsidR="00157699">
        <w:t>„</w:t>
      </w:r>
      <w:r w:rsidRPr="00273106">
        <w:rPr>
          <w:i/>
        </w:rPr>
        <w:t>regnabile</w:t>
      </w:r>
      <w:r w:rsidR="00157699">
        <w:t>“</w:t>
      </w:r>
      <w:r w:rsidRPr="00273106">
        <w:t xml:space="preserve">. </w:t>
      </w:r>
      <w:r>
        <w:t>Citát ukazuje zásadní rozdíl mezi dvěma pojmy. Politická moc je determinována přirozeně, tedy faktem narození jako svobodný člověk, a proto patří celé politické komunitě (</w:t>
      </w:r>
      <w:r w:rsidR="00157699">
        <w:rPr>
          <w:i/>
        </w:rPr>
        <w:t>regnabile</w:t>
      </w:r>
      <w:r>
        <w:t>). Něco jiného je faktický výkon vlády v tom či onom politickém režimu (</w:t>
      </w:r>
      <w:r w:rsidRPr="00273106">
        <w:rPr>
          <w:i/>
        </w:rPr>
        <w:t>regnativus</w:t>
      </w:r>
      <w:r>
        <w:t xml:space="preserve">), čili ve trojím známém režimu vlády popsaném v díle </w:t>
      </w:r>
      <w:r w:rsidRPr="08FF5E0D">
        <w:rPr>
          <w:i/>
        </w:rPr>
        <w:t>Politika</w:t>
      </w:r>
      <w:r>
        <w:t xml:space="preserve">. Rozdíl mezi </w:t>
      </w:r>
      <w:r w:rsidR="008078B4">
        <w:t>termíny „</w:t>
      </w:r>
      <w:r w:rsidRPr="00A5253C">
        <w:rPr>
          <w:i/>
        </w:rPr>
        <w:t>regnabilis</w:t>
      </w:r>
      <w:r w:rsidR="008078B4">
        <w:t>“</w:t>
      </w:r>
      <w:r>
        <w:t xml:space="preserve"> a </w:t>
      </w:r>
      <w:r w:rsidR="008078B4">
        <w:t>„</w:t>
      </w:r>
      <w:r w:rsidRPr="00A5253C">
        <w:rPr>
          <w:i/>
        </w:rPr>
        <w:t>regnativus</w:t>
      </w:r>
      <w:r w:rsidR="008078B4">
        <w:t>“</w:t>
      </w:r>
      <w:r>
        <w:t xml:space="preserve"> </w:t>
      </w:r>
      <w:r w:rsidRPr="00273106">
        <w:t>zakládá novou politickou teorii latinského Západu</w:t>
      </w:r>
      <w:r>
        <w:fldChar w:fldCharType="begin"/>
      </w:r>
      <w:r>
        <w:instrText xml:space="preserve"> XE "politická věda:</w:instrText>
      </w:r>
      <w:r>
        <w:rPr>
          <w:i/>
        </w:rPr>
        <w:instrText>regnabilis/regnativus</w:instrText>
      </w:r>
      <w:r>
        <w:instrText xml:space="preserve">" </w:instrText>
      </w:r>
      <w:r>
        <w:fldChar w:fldCharType="end"/>
      </w:r>
      <w:r w:rsidRPr="00273106">
        <w:t xml:space="preserve">. Znalec Aristotela vytvořil </w:t>
      </w:r>
      <w:r>
        <w:t>touto diferencí teoretický základ</w:t>
      </w:r>
      <w:r w:rsidRPr="00273106">
        <w:t xml:space="preserve"> přenosu politické moci z lidu na panovníka. </w:t>
      </w:r>
      <w:r>
        <w:t xml:space="preserve">Albert vykonával tuto demokratickou nauku také prakticky. V občanských sporech v Kolíně vedl </w:t>
      </w:r>
      <w:r>
        <w:lastRenderedPageBreak/>
        <w:t>opakovaně tamějšího biskupa k tomu, aby uznal oprávněné nároky měšťanů (</w:t>
      </w:r>
      <w:r>
        <w:rPr>
          <w:i/>
          <w:iCs/>
        </w:rPr>
        <w:t xml:space="preserve">Kleiner </w:t>
      </w:r>
      <w:r>
        <w:t xml:space="preserve">a </w:t>
      </w:r>
      <w:r>
        <w:rPr>
          <w:i/>
          <w:iCs/>
        </w:rPr>
        <w:t>Großer Schied</w:t>
      </w:r>
      <w:r>
        <w:t xml:space="preserve"> z let 1252 a 1258). </w:t>
      </w:r>
      <w:r w:rsidR="001312FB">
        <w:t xml:space="preserve">Protestantští monarchomachové definovali </w:t>
      </w:r>
      <w:r w:rsidRPr="00273106">
        <w:t xml:space="preserve">tuto formu delegace moci odkazem </w:t>
      </w:r>
      <w:r w:rsidR="001312FB">
        <w:t xml:space="preserve">na starozákonní smlouvy: </w:t>
      </w:r>
      <w:r w:rsidRPr="00273106">
        <w:t>Jozueho smlouvu s lidem v Sichemu (</w:t>
      </w:r>
      <w:r w:rsidRPr="00A21D56">
        <w:rPr>
          <w:i/>
        </w:rPr>
        <w:t>Jos</w:t>
      </w:r>
      <w:r w:rsidRPr="00273106">
        <w:t xml:space="preserve"> 24:19‒25</w:t>
      </w:r>
      <w:r>
        <w:fldChar w:fldCharType="begin"/>
      </w:r>
      <w:r>
        <w:instrText xml:space="preserve"> XE "Starý zákon:</w:instrText>
      </w:r>
      <w:r w:rsidRPr="08A9706A">
        <w:rPr>
          <w:i/>
        </w:rPr>
        <w:instrText>Jos</w:instrText>
      </w:r>
      <w:r>
        <w:instrText xml:space="preserve"> 24.</w:instrText>
      </w:r>
      <w:r w:rsidRPr="00173150">
        <w:instrText>19‒25</w:instrText>
      </w:r>
      <w:r>
        <w:instrText xml:space="preserve">" </w:instrText>
      </w:r>
      <w:r>
        <w:fldChar w:fldCharType="end"/>
      </w:r>
      <w:r w:rsidRPr="00273106">
        <w:t>) nebo žádost izraelského lidu o pomazání krále (</w:t>
      </w:r>
      <w:r w:rsidRPr="00A21D56">
        <w:rPr>
          <w:i/>
        </w:rPr>
        <w:t>1 Sam</w:t>
      </w:r>
      <w:r w:rsidRPr="00273106">
        <w:t xml:space="preserve"> 12:1</w:t>
      </w:r>
      <w:r>
        <w:fldChar w:fldCharType="begin"/>
      </w:r>
      <w:r>
        <w:instrText xml:space="preserve"> XE "Starý zákon:</w:instrText>
      </w:r>
      <w:r w:rsidRPr="0046213D">
        <w:instrText xml:space="preserve">1 </w:instrText>
      </w:r>
      <w:r w:rsidRPr="08A9706A">
        <w:rPr>
          <w:i/>
        </w:rPr>
        <w:instrText>Sam</w:instrText>
      </w:r>
      <w:r>
        <w:instrText xml:space="preserve"> 12.</w:instrText>
      </w:r>
      <w:r w:rsidRPr="001C6B1C">
        <w:instrText>1</w:instrText>
      </w:r>
      <w:r>
        <w:instrText xml:space="preserve">" </w:instrText>
      </w:r>
      <w:r>
        <w:fldChar w:fldCharType="end"/>
      </w:r>
      <w:r w:rsidRPr="00273106">
        <w:t>).</w:t>
      </w:r>
      <w:r w:rsidR="001312FB">
        <w:t xml:space="preserve"> </w:t>
      </w:r>
      <w:r w:rsidR="001312FB" w:rsidRPr="00273106">
        <w:t>Kalvínský právník Johannes Althusius</w:t>
      </w:r>
      <w:r w:rsidR="001312FB">
        <w:fldChar w:fldCharType="begin"/>
      </w:r>
      <w:r w:rsidR="001312FB">
        <w:instrText xml:space="preserve"> XE "</w:instrText>
      </w:r>
      <w:r w:rsidR="001312FB" w:rsidRPr="009A4B90">
        <w:instrText>Johannes Althusius</w:instrText>
      </w:r>
      <w:r w:rsidR="001312FB">
        <w:instrText xml:space="preserve">" </w:instrText>
      </w:r>
      <w:r w:rsidR="001312FB">
        <w:fldChar w:fldCharType="end"/>
      </w:r>
      <w:r w:rsidR="001B51C3">
        <w:t xml:space="preserve"> </w:t>
      </w:r>
      <w:r w:rsidR="001B51C3" w:rsidRPr="00A9626C">
        <w:rPr>
          <w:lang w:eastAsia="en-US"/>
        </w:rPr>
        <w:t>(†1638)</w:t>
      </w:r>
      <w:r w:rsidR="001B51C3">
        <w:rPr>
          <w:lang w:eastAsia="en-US"/>
        </w:rPr>
        <w:t xml:space="preserve"> </w:t>
      </w:r>
      <w:r w:rsidRPr="00273106">
        <w:t xml:space="preserve">přesunul důraz od Albertem ustaveného státu práva k zastupitelské demokracii. Klíčová pasáž díla </w:t>
      </w:r>
      <w:r w:rsidRPr="00273106">
        <w:rPr>
          <w:i/>
        </w:rPr>
        <w:t>Politica methodice digesta</w:t>
      </w:r>
      <w:r w:rsidRPr="00273106">
        <w:t xml:space="preserve"> (1603) mluví o vládci jako o pouhém administrátorovi a reprezentantu politické moci.</w:t>
      </w:r>
      <w:r w:rsidRPr="00273106">
        <w:rPr>
          <w:rStyle w:val="Znakapoznpodarou"/>
        </w:rPr>
        <w:footnoteReference w:id="564"/>
      </w:r>
      <w:r w:rsidRPr="00273106">
        <w:t xml:space="preserve"> Althusius přesunul důraz z  monarchistické</w:t>
      </w:r>
      <w:r>
        <w:t>ho</w:t>
      </w:r>
      <w:r w:rsidRPr="00273106">
        <w:t xml:space="preserve"> výkonu moci preferované</w:t>
      </w:r>
      <w:r>
        <w:t>ho</w:t>
      </w:r>
      <w:r w:rsidRPr="00273106">
        <w:t xml:space="preserve"> Albertem a dalšími představiteli prvního averroismu na </w:t>
      </w:r>
      <w:r>
        <w:t xml:space="preserve">úřednickou </w:t>
      </w:r>
      <w:r w:rsidRPr="00273106">
        <w:t xml:space="preserve">formu vlády, kdy je </w:t>
      </w:r>
      <w:r>
        <w:t xml:space="preserve">magistát </w:t>
      </w:r>
      <w:r w:rsidRPr="00273106">
        <w:t>mocí dočasně pověřen</w:t>
      </w:r>
      <w:r>
        <w:t xml:space="preserve"> (</w:t>
      </w:r>
      <w:r w:rsidRPr="0093295A">
        <w:rPr>
          <w:i/>
        </w:rPr>
        <w:t>regni administratores et rectores universalis consociationis corpus</w:t>
      </w:r>
      <w:r>
        <w:t>)</w:t>
      </w:r>
      <w:r w:rsidRPr="00273106">
        <w:t xml:space="preserve">. </w:t>
      </w:r>
      <w:r>
        <w:t>Althusiův s</w:t>
      </w:r>
      <w:r w:rsidRPr="00273106">
        <w:t xml:space="preserve">pis </w:t>
      </w:r>
      <w:r>
        <w:t xml:space="preserve">rozšířil </w:t>
      </w:r>
      <w:r w:rsidRPr="00273106">
        <w:t xml:space="preserve">základní princip přenesení moci z lidu na panovníka, čímž </w:t>
      </w:r>
      <w:r>
        <w:t xml:space="preserve">v nové konstelaci politiky potvrdil Albertův pojem </w:t>
      </w:r>
      <w:r w:rsidR="00B47D34">
        <w:t>„</w:t>
      </w:r>
      <w:r w:rsidRPr="00273106">
        <w:rPr>
          <w:i/>
        </w:rPr>
        <w:t>regnabile</w:t>
      </w:r>
      <w:r w:rsidR="00B47D34">
        <w:t>“</w:t>
      </w:r>
      <w:r>
        <w:fldChar w:fldCharType="begin"/>
      </w:r>
      <w:r>
        <w:instrText xml:space="preserve"> XE "politická věda:Althusius" </w:instrText>
      </w:r>
      <w:r>
        <w:fldChar w:fldCharType="end"/>
      </w:r>
      <w:r w:rsidR="00B47D34">
        <w:t>.</w:t>
      </w:r>
      <w:r w:rsidRPr="00273106">
        <w:t xml:space="preserve"> Albertův výklad </w:t>
      </w:r>
      <w:r w:rsidRPr="08192F13">
        <w:rPr>
          <w:i/>
        </w:rPr>
        <w:t>Politiky</w:t>
      </w:r>
      <w:r w:rsidRPr="00273106">
        <w:t xml:space="preserve"> daný v linii prvního averroismu založil tradici </w:t>
      </w:r>
      <w:r>
        <w:t>moderního právního státu vládnoucího z moci občanů</w:t>
      </w:r>
      <w:r w:rsidRPr="00273106">
        <w:t>. Přenesení moci dané delegací a pouhým propůjčením původní suverenity lidu založilo moderní demokracii kombinovanou s vládou univerálně pojatého práva. Zdroj církevní autority, její právo a moc, je dáno z božího zákona (</w:t>
      </w:r>
      <w:r w:rsidRPr="00273106">
        <w:rPr>
          <w:i/>
        </w:rPr>
        <w:t>lex divina</w:t>
      </w:r>
      <w:r w:rsidR="000E1864">
        <w:rPr>
          <w:i/>
        </w:rPr>
        <w:fldChar w:fldCharType="begin"/>
      </w:r>
      <w:r w:rsidR="000E1864">
        <w:instrText xml:space="preserve"> XE "</w:instrText>
      </w:r>
      <w:r w:rsidR="000E1864" w:rsidRPr="00BA4A0B">
        <w:rPr>
          <w:i/>
        </w:rPr>
        <w:instrText>lex divina</w:instrText>
      </w:r>
      <w:r w:rsidR="000E1864">
        <w:instrText xml:space="preserve">" </w:instrText>
      </w:r>
      <w:r w:rsidR="000E1864">
        <w:rPr>
          <w:i/>
        </w:rPr>
        <w:fldChar w:fldCharType="end"/>
      </w:r>
      <w:r w:rsidRPr="00273106">
        <w:t xml:space="preserve">) </w:t>
      </w:r>
      <w:r>
        <w:t xml:space="preserve">daného </w:t>
      </w:r>
      <w:r w:rsidRPr="00273106">
        <w:t xml:space="preserve">mimo politickou komunitu. </w:t>
      </w:r>
      <w:r w:rsidR="00513E1A" w:rsidRPr="00513E1A">
        <w:t xml:space="preserve">Toto vysvětlení vedlo k oddělení duchovní a světské moci v prvním averroismu. Teokratická skupina druhého averroismu a tomismu toto vysvětlení napadla a </w:t>
      </w:r>
      <w:r w:rsidR="00513E1A" w:rsidRPr="00513E1A">
        <w:rPr>
          <w:i/>
        </w:rPr>
        <w:t>de facto</w:t>
      </w:r>
      <w:r w:rsidR="00513E1A" w:rsidRPr="00513E1A">
        <w:t xml:space="preserve"> zrušila bulou </w:t>
      </w:r>
      <w:r w:rsidR="00513E1A" w:rsidRPr="00513E1A">
        <w:rPr>
          <w:i/>
          <w:iCs/>
        </w:rPr>
        <w:t>Unam Sanctam</w:t>
      </w:r>
      <w:r w:rsidR="00513E1A" w:rsidRPr="00513E1A">
        <w:t>.</w:t>
      </w:r>
    </w:p>
    <w:p w:rsidR="08163013" w:rsidRDefault="08163013" w:rsidP="08163013">
      <w:r w:rsidRPr="00273106">
        <w:tab/>
      </w:r>
      <w:r>
        <w:t xml:space="preserve">Další důležitou otázkou je kauzalita politického jednání, která se musí lišit od individuální etiky. </w:t>
      </w:r>
      <w:r w:rsidRPr="00273106">
        <w:t xml:space="preserve">Hermeneutika morálního jednání podle </w:t>
      </w:r>
      <w:r w:rsidRPr="08BD4F3E">
        <w:rPr>
          <w:i/>
        </w:rPr>
        <w:t>Etiky Nikomachovy</w:t>
      </w:r>
      <w:r>
        <w:t xml:space="preserve"> ukázala, že etická praxe jedinečně jednající osoby zakládá kauzalitu středního členu soudu nutného pro ustavení </w:t>
      </w:r>
      <w:r w:rsidRPr="00273106">
        <w:t>praktického sylogismu. Praktický sylogismus</w:t>
      </w:r>
      <w:r>
        <w:fldChar w:fldCharType="begin"/>
      </w:r>
      <w:r>
        <w:instrText xml:space="preserve"> XE "praktický sylogismus" </w:instrText>
      </w:r>
      <w:r>
        <w:fldChar w:fldCharType="end"/>
      </w:r>
      <w:r w:rsidRPr="00273106">
        <w:t xml:space="preserve"> pro etiku navržený Albertem </w:t>
      </w:r>
      <w:r>
        <w:t xml:space="preserve">a Akvinským </w:t>
      </w:r>
      <w:r w:rsidRPr="00273106">
        <w:t>spojuje v modu operativní form</w:t>
      </w:r>
      <w:r>
        <w:t>y</w:t>
      </w:r>
      <w:r w:rsidR="00411BD9">
        <w:t xml:space="preserve"> (</w:t>
      </w:r>
      <w:r w:rsidR="00411BD9">
        <w:rPr>
          <w:i/>
        </w:rPr>
        <w:t>forma compositionis</w:t>
      </w:r>
      <w:r w:rsidR="00411BD9">
        <w:t>)</w:t>
      </w:r>
      <w:r>
        <w:t xml:space="preserve"> jak univerzalitu dobra, tak </w:t>
      </w:r>
      <w:r w:rsidRPr="00273106">
        <w:t>jeho individuální aktualizaci v realitě, kdy se sjednocuje záměr a prováděné dílo (ka</w:t>
      </w:r>
      <w:r w:rsidR="0033717C">
        <w:t>p. 6</w:t>
      </w:r>
      <w:r w:rsidRPr="00273106">
        <w:t>.1).</w:t>
      </w:r>
      <w:r>
        <w:t xml:space="preserve"> </w:t>
      </w:r>
      <w:r w:rsidR="0033717C">
        <w:t>V</w:t>
      </w:r>
      <w:r w:rsidR="0033717C" w:rsidRPr="00273106">
        <w:t>ědeck</w:t>
      </w:r>
      <w:r w:rsidR="0033717C">
        <w:t>ý p</w:t>
      </w:r>
      <w:r w:rsidRPr="00273106">
        <w:t xml:space="preserve">ostup </w:t>
      </w:r>
      <w:r w:rsidR="0033717C">
        <w:rPr>
          <w:i/>
        </w:rPr>
        <w:t>Druhých analytik</w:t>
      </w:r>
      <w:r w:rsidRPr="00273106">
        <w:t xml:space="preserve"> vyžaduje, aby se našel </w:t>
      </w:r>
      <w:r>
        <w:t xml:space="preserve">pro politiku také </w:t>
      </w:r>
      <w:r w:rsidRPr="00273106">
        <w:t>věd</w:t>
      </w:r>
      <w:r>
        <w:t xml:space="preserve">ecký výměr politického jednání v modu </w:t>
      </w:r>
      <w:r w:rsidRPr="00273106">
        <w:rPr>
          <w:i/>
        </w:rPr>
        <w:t>demonstratio</w:t>
      </w:r>
      <w:r w:rsidR="00205592">
        <w:fldChar w:fldCharType="begin"/>
      </w:r>
      <w:r w:rsidR="00205592">
        <w:instrText xml:space="preserve"> XE "politická věda:</w:instrText>
      </w:r>
      <w:r w:rsidR="00205592" w:rsidRPr="00101F93">
        <w:rPr>
          <w:i/>
        </w:rPr>
        <w:instrText>demonstratio</w:instrText>
      </w:r>
      <w:r w:rsidR="00205592">
        <w:instrText xml:space="preserve">" </w:instrText>
      </w:r>
      <w:r w:rsidR="00205592">
        <w:fldChar w:fldCharType="end"/>
      </w:r>
      <w:r w:rsidRPr="00273106">
        <w:t xml:space="preserve">. </w:t>
      </w:r>
      <w:r w:rsidR="00205592" w:rsidRPr="00205592">
        <w:t xml:space="preserve">Jinak by politika nebyla vědní disciplínou </w:t>
      </w:r>
      <w:r w:rsidR="00205592">
        <w:t xml:space="preserve">genericky </w:t>
      </w:r>
      <w:r w:rsidR="00205592" w:rsidRPr="00205592">
        <w:t xml:space="preserve">odlišnou od etiky. </w:t>
      </w:r>
      <w:r w:rsidR="00205592" w:rsidRPr="00205592">
        <w:lastRenderedPageBreak/>
        <w:t>Politika musí dostat vlastní definici založenou na účinné kauzalitě i</w:t>
      </w:r>
      <w:r w:rsidR="00205592">
        <w:t>s</w:t>
      </w:r>
      <w:r w:rsidR="00205592" w:rsidRPr="00205592">
        <w:t xml:space="preserve">onomicky jednajícího občana. </w:t>
      </w:r>
      <w:r>
        <w:t>Vraťme se k výše uvedeném citátu spojujícímu všechny členy politického vědeckého sylogismu (</w:t>
      </w:r>
      <w:r>
        <w:rPr>
          <w:i/>
        </w:rPr>
        <w:t>r</w:t>
      </w:r>
      <w:r w:rsidRPr="08471E48">
        <w:rPr>
          <w:i/>
        </w:rPr>
        <w:t xml:space="preserve">egnabile </w:t>
      </w:r>
      <w:r>
        <w:rPr>
          <w:i/>
        </w:rPr>
        <w:t>...</w:t>
      </w:r>
      <w:r w:rsidRPr="08471E48">
        <w:rPr>
          <w:i/>
        </w:rPr>
        <w:t>talis multitudo</w:t>
      </w:r>
      <w:r>
        <w:rPr>
          <w:i/>
        </w:rPr>
        <w:t xml:space="preserve">.. </w:t>
      </w:r>
      <w:r w:rsidRPr="08471E48">
        <w:rPr>
          <w:i/>
        </w:rPr>
        <w:t>nata est</w:t>
      </w:r>
      <w:r>
        <w:rPr>
          <w:i/>
        </w:rPr>
        <w:t>...</w:t>
      </w:r>
      <w:r w:rsidRPr="08471E48">
        <w:rPr>
          <w:i/>
        </w:rPr>
        <w:t xml:space="preserve"> </w:t>
      </w:r>
      <w:r w:rsidR="00962190">
        <w:rPr>
          <w:i/>
        </w:rPr>
        <w:t>genus</w:t>
      </w:r>
      <w:r>
        <w:rPr>
          <w:i/>
        </w:rPr>
        <w:t>...</w:t>
      </w:r>
      <w:r w:rsidRPr="08471E48">
        <w:rPr>
          <w:i/>
        </w:rPr>
        <w:t>ad praesulatum politicum</w:t>
      </w:r>
      <w:r>
        <w:t xml:space="preserve">). Generické působení politické racionality je možné proto, že existuje svobodný občan jako </w:t>
      </w:r>
      <w:r w:rsidRPr="086D3985">
        <w:rPr>
          <w:i/>
        </w:rPr>
        <w:t>causa sui</w:t>
      </w:r>
      <w:r>
        <w:t xml:space="preserve">. Kauzalita </w:t>
      </w:r>
      <w:r w:rsidR="00C816A1">
        <w:t xml:space="preserve">politicky </w:t>
      </w:r>
      <w:r>
        <w:t xml:space="preserve">jednající osoby jako svobodně narozeného občana se kombinuje s kauzalitou danou v politickém společenství jako celku.  Proto je třeba hledat výměr singulární a univerzální kauzality svobodného občana, který zakládá </w:t>
      </w:r>
      <w:r w:rsidRPr="08424D29">
        <w:rPr>
          <w:i/>
        </w:rPr>
        <w:t>medium</w:t>
      </w:r>
      <w:r>
        <w:t xml:space="preserve"> politického sylogismu. </w:t>
      </w:r>
      <w:r w:rsidRPr="00273106">
        <w:t>První averroismus rozšířil praktický sylogismus</w:t>
      </w:r>
      <w:r>
        <w:fldChar w:fldCharType="begin"/>
      </w:r>
      <w:r>
        <w:instrText xml:space="preserve"> XE "praktický sylogismus" </w:instrText>
      </w:r>
      <w:r>
        <w:fldChar w:fldCharType="end"/>
      </w:r>
      <w:r w:rsidRPr="00273106">
        <w:t xml:space="preserve"> daný v </w:t>
      </w:r>
      <w:r w:rsidRPr="080C3B4D">
        <w:rPr>
          <w:i/>
        </w:rPr>
        <w:t>Etice</w:t>
      </w:r>
      <w:r w:rsidRPr="00273106">
        <w:t xml:space="preserve"> do výkladu </w:t>
      </w:r>
      <w:r w:rsidRPr="080C3B4D">
        <w:rPr>
          <w:i/>
        </w:rPr>
        <w:t>Politiky</w:t>
      </w:r>
      <w:r>
        <w:t>, což dokazuje téma Sigerových nedochovaných přednášek o univerzální platnosti zákona v politické komunitě</w:t>
      </w:r>
      <w:r w:rsidRPr="00273106">
        <w:t xml:space="preserve">. </w:t>
      </w:r>
      <w:r>
        <w:t xml:space="preserve">Politika jako věda musí rozlišit ctnostné jednání osoby pojednané v </w:t>
      </w:r>
      <w:r w:rsidRPr="080C3B4D">
        <w:rPr>
          <w:i/>
        </w:rPr>
        <w:t>Etice</w:t>
      </w:r>
      <w:r>
        <w:t xml:space="preserve"> od ctnostného jednání občana pojednané v </w:t>
      </w:r>
      <w:r w:rsidRPr="080C3B4D">
        <w:rPr>
          <w:i/>
        </w:rPr>
        <w:t>Politice</w:t>
      </w:r>
      <w:r>
        <w:t xml:space="preserve">. Obojí </w:t>
      </w:r>
      <w:r w:rsidR="00A2494A">
        <w:t xml:space="preserve">druh </w:t>
      </w:r>
      <w:r>
        <w:t>j</w:t>
      </w:r>
      <w:r w:rsidRPr="00273106">
        <w:t xml:space="preserve">ednání </w:t>
      </w:r>
      <w:r w:rsidR="00A2494A">
        <w:t xml:space="preserve">lze shrnout skrze </w:t>
      </w:r>
      <w:r w:rsidRPr="00273106">
        <w:t>univerzální principy</w:t>
      </w:r>
      <w:r w:rsidR="00A2494A">
        <w:t>. A</w:t>
      </w:r>
      <w:r w:rsidRPr="00273106">
        <w:t xml:space="preserve">le na rozdíl od obecné </w:t>
      </w:r>
      <w:r>
        <w:t xml:space="preserve">filosofické </w:t>
      </w:r>
      <w:r w:rsidRPr="00273106">
        <w:t xml:space="preserve">kontemplace je </w:t>
      </w:r>
      <w:r>
        <w:t xml:space="preserve">praktický intelekt zaměřen v jednání </w:t>
      </w:r>
      <w:r w:rsidRPr="00273106">
        <w:t xml:space="preserve">k </w:t>
      </w:r>
      <w:r>
        <w:t xml:space="preserve">dosahování reálných cílů, etických a politických. Osoba je angažována v politické komunitě jako občan, který nese v modu politického </w:t>
      </w:r>
      <w:r w:rsidRPr="080C0B65">
        <w:rPr>
          <w:i/>
        </w:rPr>
        <w:t>subiectum</w:t>
      </w:r>
      <w:r>
        <w:t xml:space="preserve"> politickou racionalitu typu </w:t>
      </w:r>
      <w:r w:rsidRPr="080C0B65">
        <w:rPr>
          <w:i/>
        </w:rPr>
        <w:t>regnabile</w:t>
      </w:r>
      <w:r w:rsidRPr="00273106">
        <w:t xml:space="preserve">. </w:t>
      </w:r>
      <w:r>
        <w:t xml:space="preserve">Tím se politický subjekt liší od etického subjektu. </w:t>
      </w:r>
      <w:r w:rsidRPr="00273106">
        <w:t>Proto je třeba najít praktický sylogismus</w:t>
      </w:r>
      <w:r>
        <w:fldChar w:fldCharType="begin"/>
      </w:r>
      <w:r>
        <w:instrText xml:space="preserve"> XE "praktický sylogismus" </w:instrText>
      </w:r>
      <w:r>
        <w:fldChar w:fldCharType="end"/>
      </w:r>
      <w:r w:rsidRPr="00273106">
        <w:t xml:space="preserve"> pro politiku, který zajistí filosoficky zdůvodněnou racionalitu politického jednání. S výměrem politického jednání stojí a padá autonomie politiky jako specifického druhu etického jednání poznaného vědecky. </w:t>
      </w:r>
      <w:r>
        <w:t xml:space="preserve">Albertův </w:t>
      </w:r>
      <w:r w:rsidRPr="00273106">
        <w:t xml:space="preserve">komentář k </w:t>
      </w:r>
      <w:r w:rsidRPr="085F3AFF">
        <w:rPr>
          <w:i/>
        </w:rPr>
        <w:t>Etice</w:t>
      </w:r>
      <w:r w:rsidRPr="00273106">
        <w:t xml:space="preserve"> ukázal</w:t>
      </w:r>
      <w:r>
        <w:t xml:space="preserve"> proti modernistům</w:t>
      </w:r>
      <w:r w:rsidRPr="00273106">
        <w:t>, že středová pozice ctnosti může být dána pouze ve vztahu k nám (</w:t>
      </w:r>
      <w:r w:rsidRPr="00273106">
        <w:rPr>
          <w:i/>
        </w:rPr>
        <w:t xml:space="preserve">quoad nos et non simpliciter, </w:t>
      </w:r>
      <w:r w:rsidR="00075539">
        <w:t>kap. 6</w:t>
      </w:r>
      <w:r w:rsidRPr="00273106">
        <w:t>.1). Střední člen praktického soudu musí spojit univerzalitu danou racionálním výměrem a partikularitu danou kauzální účinností reálné první substance</w:t>
      </w:r>
      <w:r>
        <w:fldChar w:fldCharType="begin"/>
      </w:r>
      <w:r>
        <w:instrText xml:space="preserve"> XE "</w:instrText>
      </w:r>
      <w:r w:rsidRPr="00DE2A32">
        <w:instrText>substance</w:instrText>
      </w:r>
      <w:r>
        <w:instrText xml:space="preserve">:občan polis" </w:instrText>
      </w:r>
      <w:r>
        <w:fldChar w:fldCharType="end"/>
      </w:r>
      <w:r w:rsidRPr="00273106">
        <w:t xml:space="preserve">, kterou představuje </w:t>
      </w:r>
      <w:r>
        <w:t xml:space="preserve">morálně </w:t>
      </w:r>
      <w:r w:rsidRPr="00273106">
        <w:t>jednající jednotlivec. Totéž platí i pro určení středové pozice politické praxe vzhledem k nám. Racionálně určená povaha politické moci musí správně definovat střední člen politického sylogismu (</w:t>
      </w:r>
      <w:r w:rsidRPr="00273106">
        <w:rPr>
          <w:i/>
        </w:rPr>
        <w:t>medium</w:t>
      </w:r>
      <w:r>
        <w:rPr>
          <w:i/>
        </w:rPr>
        <w:fldChar w:fldCharType="begin"/>
      </w:r>
      <w:r>
        <w:instrText xml:space="preserve"> XE "</w:instrText>
      </w:r>
      <w:r w:rsidRPr="001618A5">
        <w:rPr>
          <w:i/>
        </w:rPr>
        <w:instrText>medium:</w:instrText>
      </w:r>
      <w:r>
        <w:instrText xml:space="preserve">politická věda" </w:instrText>
      </w:r>
      <w:r>
        <w:rPr>
          <w:i/>
        </w:rPr>
        <w:fldChar w:fldCharType="end"/>
      </w:r>
      <w:r w:rsidRPr="00273106">
        <w:t>)</w:t>
      </w:r>
      <w:r>
        <w:t xml:space="preserve"> podle hyparchicky dané kauzality vykonávané v realitě polis </w:t>
      </w:r>
      <w:r w:rsidRPr="00273106">
        <w:t>(</w:t>
      </w:r>
      <w:r w:rsidRPr="08722B7D">
        <w:rPr>
          <w:i/>
        </w:rPr>
        <w:t>regnabile</w:t>
      </w:r>
      <w:r>
        <w:rPr>
          <w:i/>
        </w:rPr>
        <w:fldChar w:fldCharType="begin"/>
      </w:r>
      <w:r>
        <w:instrText xml:space="preserve"> XE "</w:instrText>
      </w:r>
      <w:r w:rsidRPr="001618A5">
        <w:rPr>
          <w:i/>
        </w:rPr>
        <w:instrText>medium:</w:instrText>
      </w:r>
      <w:r>
        <w:instrText xml:space="preserve">politická věda" </w:instrText>
      </w:r>
      <w:r>
        <w:rPr>
          <w:i/>
        </w:rPr>
        <w:fldChar w:fldCharType="end"/>
      </w:r>
      <w:r w:rsidRPr="00273106">
        <w:t xml:space="preserve">). Albertův komentář </w:t>
      </w:r>
      <w:r w:rsidRPr="085F3AFF">
        <w:rPr>
          <w:i/>
        </w:rPr>
        <w:t>Politiky</w:t>
      </w:r>
      <w:r w:rsidRPr="00273106">
        <w:t xml:space="preserve"> na tomto místě výslovně odkazuje na </w:t>
      </w:r>
      <w:r w:rsidRPr="085F3AFF">
        <w:rPr>
          <w:i/>
        </w:rPr>
        <w:t>Etiku Nikomachovu</w:t>
      </w:r>
      <w:r w:rsidRPr="00273106">
        <w:t xml:space="preserve"> </w:t>
      </w:r>
      <w:r>
        <w:t xml:space="preserve">opakovaně </w:t>
      </w:r>
      <w:r w:rsidRPr="00273106">
        <w:t>zmiňující obtížné hledání středu ctnosti vinou našich vášní (</w:t>
      </w:r>
      <w:r w:rsidRPr="00273106">
        <w:rPr>
          <w:i/>
        </w:rPr>
        <w:t>medium invenire difficilimum est</w:t>
      </w:r>
      <w:r w:rsidRPr="00273106">
        <w:t>).</w:t>
      </w:r>
      <w:r w:rsidRPr="00273106">
        <w:rPr>
          <w:rStyle w:val="Znakapoznpodarou"/>
        </w:rPr>
        <w:footnoteReference w:id="565"/>
      </w:r>
      <w:r w:rsidRPr="00273106">
        <w:t xml:space="preserve"> Středovou pozici sylogismu určujícího politické jednání zaujímá zákon a </w:t>
      </w:r>
      <w:r w:rsidRPr="00273106">
        <w:lastRenderedPageBreak/>
        <w:t>individuální praxe. Albert po vzoru Aristotela rozšířil etický zákon o univerzální politický náhled do toho, co je spravedlivé pro v</w:t>
      </w:r>
      <w:r w:rsidR="000E6B90">
        <w:t>šechny svobodné a moudré občany</w:t>
      </w:r>
      <w:r w:rsidRPr="00273106">
        <w:t xml:space="preserve">. </w:t>
      </w:r>
      <w:r>
        <w:t xml:space="preserve">Připomeňme klíčovou větu z Albertova výkladu </w:t>
      </w:r>
      <w:r w:rsidRPr="08A714C6">
        <w:rPr>
          <w:i/>
        </w:rPr>
        <w:t>Etiky</w:t>
      </w:r>
      <w:r>
        <w:t>, která řídí tuto společnou kompozici praktického intelektu (</w:t>
      </w:r>
      <w:r w:rsidRPr="00166188">
        <w:rPr>
          <w:rStyle w:val="addmd"/>
          <w:i/>
        </w:rPr>
        <w:t>practicus intellectus habet formam operativam rei, et per hoc componitur cum re operat</w:t>
      </w:r>
      <w:r w:rsidR="00363AD3">
        <w:rPr>
          <w:rStyle w:val="addmd"/>
          <w:i/>
        </w:rPr>
        <w:t>a</w:t>
      </w:r>
      <w:r w:rsidR="00237F73">
        <w:rPr>
          <w:rStyle w:val="addmd"/>
          <w:i/>
        </w:rPr>
        <w:t xml:space="preserve">, </w:t>
      </w:r>
      <w:r w:rsidR="00237F73" w:rsidRPr="009C5E44">
        <w:rPr>
          <w:rStyle w:val="addmd"/>
        </w:rPr>
        <w:t>kap.</w:t>
      </w:r>
      <w:r w:rsidR="009C5E44">
        <w:rPr>
          <w:rStyle w:val="addmd"/>
        </w:rPr>
        <w:t xml:space="preserve"> 6</w:t>
      </w:r>
      <w:r w:rsidRPr="009C5E44">
        <w:rPr>
          <w:rStyle w:val="addmd"/>
        </w:rPr>
        <w:t>.1</w:t>
      </w:r>
      <w:r>
        <w:t>). Společně komponovaný z</w:t>
      </w:r>
      <w:r w:rsidRPr="00273106">
        <w:t>ákon obce</w:t>
      </w:r>
      <w:r>
        <w:t xml:space="preserve"> je dán jako nová </w:t>
      </w:r>
      <w:r w:rsidR="00F30C3B">
        <w:t>„</w:t>
      </w:r>
      <w:r w:rsidRPr="00766859">
        <w:rPr>
          <w:i/>
        </w:rPr>
        <w:t>res operata</w:t>
      </w:r>
      <w:r w:rsidR="00F30C3B">
        <w:t>“</w:t>
      </w:r>
      <w:r>
        <w:t>. Tato kompozice ukazuje výkon politické racionality</w:t>
      </w:r>
      <w:r w:rsidR="00E327B5">
        <w:t xml:space="preserve">. Ta je ustavena </w:t>
      </w:r>
      <w:r>
        <w:t xml:space="preserve">v rámci kolektivně vykonávaného praktického intelektu skrze </w:t>
      </w:r>
      <w:r w:rsidR="00E327B5">
        <w:t xml:space="preserve">politickou </w:t>
      </w:r>
      <w:r>
        <w:t>praxi svobodných občanů</w:t>
      </w:r>
      <w:r w:rsidRPr="00273106">
        <w:t>.</w:t>
      </w:r>
    </w:p>
    <w:p w:rsidR="08163013" w:rsidRPr="004C35B6" w:rsidRDefault="08163013" w:rsidP="08163013">
      <w:pPr>
        <w:pStyle w:val="Citace"/>
        <w:rPr>
          <w:noProof/>
        </w:rPr>
      </w:pPr>
      <w:r w:rsidRPr="00273106">
        <w:rPr>
          <w:noProof/>
        </w:rPr>
        <w:t>„</w:t>
      </w:r>
      <w:r>
        <w:rPr>
          <w:noProof/>
        </w:rPr>
        <w:t xml:space="preserve">Z toho </w:t>
      </w:r>
      <w:r w:rsidR="00843484">
        <w:rPr>
          <w:noProof/>
          <w:lang w:val="cs-CZ"/>
        </w:rPr>
        <w:t>Aristotel</w:t>
      </w:r>
      <w:r w:rsidR="00E17629">
        <w:rPr>
          <w:noProof/>
          <w:lang w:val="cs-CZ"/>
        </w:rPr>
        <w:t>e</w:t>
      </w:r>
      <w:r w:rsidR="00843484">
        <w:rPr>
          <w:noProof/>
          <w:lang w:val="cs-CZ"/>
        </w:rPr>
        <w:t xml:space="preserve">s </w:t>
      </w:r>
      <w:r>
        <w:rPr>
          <w:noProof/>
        </w:rPr>
        <w:t>vyvodil</w:t>
      </w:r>
      <w:r w:rsidR="00A233E9">
        <w:rPr>
          <w:noProof/>
          <w:lang w:val="cs-CZ"/>
        </w:rPr>
        <w:t xml:space="preserve"> následující výrok</w:t>
      </w:r>
      <w:r>
        <w:rPr>
          <w:noProof/>
        </w:rPr>
        <w:t xml:space="preserve">: 'Je zřejmé, že pokud občané hledají spravedlnost, hledají středovou pozici'. Jak je řečeno v </w:t>
      </w:r>
      <w:r w:rsidRPr="08A714C6">
        <w:rPr>
          <w:i/>
          <w:noProof/>
        </w:rPr>
        <w:t>Etice Nikomachově</w:t>
      </w:r>
      <w:r>
        <w:rPr>
          <w:noProof/>
        </w:rPr>
        <w:t xml:space="preserve">: 'Najít středovou pozici je to nejtěžší, a naopak je nejsnadnější se od ní odchýlit.' Stejně to platí o uchopení zákona. Proto říká, že zákon je oním středem, když praví: 'Zákon je tento střed.' Pokud se určí, co je spravedlivé, pak je nalezena i středová pozice. A spravedlnost existuje ve středu jednání, jak praví pátá kniha </w:t>
      </w:r>
      <w:r w:rsidRPr="08A714C6">
        <w:rPr>
          <w:i/>
          <w:noProof/>
        </w:rPr>
        <w:t>Etiky Nikomachovy</w:t>
      </w:r>
      <w:r>
        <w:rPr>
          <w:noProof/>
        </w:rPr>
        <w:t>.“ </w:t>
      </w:r>
      <w:r>
        <w:rPr>
          <w:rStyle w:val="Znakapoznpodarou"/>
        </w:rPr>
        <w:footnoteReference w:id="566"/>
      </w:r>
    </w:p>
    <w:p w:rsidR="00E1133A" w:rsidRDefault="08163013" w:rsidP="08163013">
      <w:r w:rsidRPr="00273106">
        <w:t>Univerzálním středem politického života je společně hledaná spravedlnost (</w:t>
      </w:r>
      <w:r w:rsidRPr="00273106">
        <w:rPr>
          <w:i/>
        </w:rPr>
        <w:t>justum quaerentes</w:t>
      </w:r>
      <w:r w:rsidRPr="00273106">
        <w:t xml:space="preserve">). </w:t>
      </w:r>
      <w:r>
        <w:t xml:space="preserve">Zavedením pojmu </w:t>
      </w:r>
      <w:r w:rsidR="00F175BB">
        <w:t>„</w:t>
      </w:r>
      <w:r w:rsidRPr="08CC52B0">
        <w:rPr>
          <w:i/>
        </w:rPr>
        <w:t>justum</w:t>
      </w:r>
      <w:r w:rsidR="00F175BB">
        <w:t>“</w:t>
      </w:r>
      <w:r>
        <w:t xml:space="preserve"> se změnil předmět politiky od rodově odlišné</w:t>
      </w:r>
      <w:r w:rsidR="00F175BB">
        <w:t xml:space="preserve"> </w:t>
      </w:r>
      <w:r>
        <w:t>etiky</w:t>
      </w:r>
      <w:r w:rsidR="00F175BB">
        <w:t xml:space="preserve"> založené na </w:t>
      </w:r>
      <w:r>
        <w:t xml:space="preserve">pojmu </w:t>
      </w:r>
      <w:r w:rsidR="00F175BB">
        <w:t>„</w:t>
      </w:r>
      <w:r w:rsidRPr="08CC52B0">
        <w:rPr>
          <w:i/>
        </w:rPr>
        <w:t>bonum</w:t>
      </w:r>
      <w:r w:rsidR="00F175BB">
        <w:t>“</w:t>
      </w:r>
      <w:r>
        <w:t xml:space="preserve">. </w:t>
      </w:r>
      <w:r w:rsidRPr="00273106">
        <w:t>Spravedlnost ve smyslu hledaného středu politického jednání jsou schopni vykonávat ti, kteří znají zákony (</w:t>
      </w:r>
      <w:r w:rsidRPr="00273106">
        <w:rPr>
          <w:i/>
        </w:rPr>
        <w:t>scientem leges</w:t>
      </w:r>
      <w:r w:rsidRPr="00273106">
        <w:t xml:space="preserve">). </w:t>
      </w:r>
      <w:r w:rsidR="00371C79">
        <w:t>Z</w:t>
      </w:r>
      <w:r w:rsidRPr="00273106">
        <w:t xml:space="preserve">ákon </w:t>
      </w:r>
      <w:r w:rsidR="00371C79">
        <w:t>určuje spravedlnost p</w:t>
      </w:r>
      <w:r w:rsidRPr="00273106">
        <w:t>ro všechny občany</w:t>
      </w:r>
      <w:r w:rsidR="00371C79">
        <w:t>,</w:t>
      </w:r>
      <w:r w:rsidRPr="00273106">
        <w:t xml:space="preserve"> </w:t>
      </w:r>
      <w:r w:rsidR="00371C79">
        <w:t xml:space="preserve">a tím </w:t>
      </w:r>
      <w:r w:rsidRPr="00273106">
        <w:t>tvoří politický střed jednání (</w:t>
      </w:r>
      <w:r w:rsidRPr="00273106">
        <w:rPr>
          <w:i/>
        </w:rPr>
        <w:t>determinando enim justum, determinat et medium</w:t>
      </w:r>
      <w:r>
        <w:rPr>
          <w:i/>
        </w:rPr>
        <w:fldChar w:fldCharType="begin"/>
      </w:r>
      <w:r>
        <w:instrText xml:space="preserve"> XE "</w:instrText>
      </w:r>
      <w:r w:rsidRPr="001618A5">
        <w:rPr>
          <w:i/>
        </w:rPr>
        <w:instrText>medium:</w:instrText>
      </w:r>
      <w:r w:rsidRPr="00B77E3A">
        <w:instrText>zákon obce</w:instrText>
      </w:r>
      <w:r>
        <w:instrText xml:space="preserve">" </w:instrText>
      </w:r>
      <w:r>
        <w:rPr>
          <w:i/>
        </w:rPr>
        <w:fldChar w:fldCharType="end"/>
      </w:r>
      <w:r w:rsidRPr="00273106">
        <w:t xml:space="preserve">). Citát výslovně poznamenává odkazem na originální text </w:t>
      </w:r>
      <w:r w:rsidRPr="08BE47FB">
        <w:rPr>
          <w:i/>
        </w:rPr>
        <w:t>Politiky</w:t>
      </w:r>
      <w:r w:rsidRPr="00273106">
        <w:t xml:space="preserve">, že </w:t>
      </w:r>
      <w:r w:rsidR="00EA0AC6" w:rsidRPr="00273106">
        <w:t xml:space="preserve">zákon </w:t>
      </w:r>
      <w:r w:rsidR="00EA0AC6">
        <w:t xml:space="preserve">je </w:t>
      </w:r>
      <w:r w:rsidRPr="00273106">
        <w:t>střed hledání spravedlnosti na univerzální rovině (</w:t>
      </w:r>
      <w:r w:rsidRPr="00273106">
        <w:rPr>
          <w:i/>
        </w:rPr>
        <w:t>lex enim ipsum medium</w:t>
      </w:r>
      <w:r w:rsidRPr="00273106">
        <w:t xml:space="preserve">). </w:t>
      </w:r>
      <w:r w:rsidR="00EA0AC6" w:rsidRPr="00EA0AC6">
        <w:t>Zákon politického těl</w:t>
      </w:r>
      <w:r w:rsidR="00EA0AC6">
        <w:t>es</w:t>
      </w:r>
      <w:r w:rsidR="00EA0AC6" w:rsidRPr="00EA0AC6">
        <w:t xml:space="preserve">a se liší od praktického etického sylogismu, protože jeho středem je jednající osoba. </w:t>
      </w:r>
      <w:r w:rsidR="00E1076A">
        <w:t>Svobodní občan</w:t>
      </w:r>
      <w:r>
        <w:t>é jsou si sami sobě zákonem jen tehdy, pokud tento zákon obce tvoří jako společné dílo politické komunity. Pak jsou vázáni svou vlastní kolektivně a svobodně danou racionalitou, která tvoří politický</w:t>
      </w:r>
      <w:r w:rsidRPr="08043E1E">
        <w:t xml:space="preserve"> </w:t>
      </w:r>
      <w:r>
        <w:t xml:space="preserve">střed jejich občanského jednání, a ne pouze etický střed jejich osobního jednání. </w:t>
      </w:r>
      <w:r w:rsidRPr="00273106">
        <w:t>Toto určen</w:t>
      </w:r>
      <w:r>
        <w:t xml:space="preserve">í politického zákona založilo </w:t>
      </w:r>
      <w:r w:rsidRPr="00273106">
        <w:t>novou extenzi teoretického intelektu do praktického determinující nikoliv morálku jednotlivce, ale politické jednání celé obce a státu</w:t>
      </w:r>
      <w:r>
        <w:rPr>
          <w:snapToGrid w:val="0"/>
        </w:rPr>
        <w:t xml:space="preserve">. </w:t>
      </w:r>
      <w:r w:rsidR="00E1076A" w:rsidRPr="00E1076A">
        <w:t>Sigerův teoretický intelekt (</w:t>
      </w:r>
      <w:r w:rsidR="00E1076A" w:rsidRPr="00E1076A">
        <w:rPr>
          <w:i/>
        </w:rPr>
        <w:t>homo ipse intelligit</w:t>
      </w:r>
      <w:r w:rsidR="00E1076A" w:rsidRPr="00E1076A">
        <w:t xml:space="preserve">), který byl vázán na osobu, přešel nejprve do etické činnosti </w:t>
      </w:r>
      <w:r w:rsidR="00E1076A">
        <w:t xml:space="preserve">osoby </w:t>
      </w:r>
      <w:r w:rsidR="00E1076A" w:rsidRPr="00E1076A">
        <w:t xml:space="preserve">a poté do </w:t>
      </w:r>
      <w:r w:rsidR="00E1076A" w:rsidRPr="00E1076A">
        <w:lastRenderedPageBreak/>
        <w:t>politické činnosti zákonodárných a zákony dodržujících občanů. N</w:t>
      </w:r>
      <w:r w:rsidRPr="00E1076A">
        <w:t>yní je tato</w:t>
      </w:r>
      <w:r>
        <w:rPr>
          <w:snapToGrid w:val="0"/>
        </w:rPr>
        <w:t xml:space="preserve"> racionalita kauzálně </w:t>
      </w:r>
      <w:r w:rsidR="00E1076A">
        <w:rPr>
          <w:snapToGrid w:val="0"/>
        </w:rPr>
        <w:t>vykonávána skrze zákon jako střed</w:t>
      </w:r>
      <w:r>
        <w:rPr>
          <w:snapToGrid w:val="0"/>
        </w:rPr>
        <w:t xml:space="preserve"> obce </w:t>
      </w:r>
      <w:r w:rsidRPr="00273106">
        <w:t>(</w:t>
      </w:r>
      <w:r w:rsidRPr="00273106">
        <w:rPr>
          <w:i/>
        </w:rPr>
        <w:t>lex enim ipsum medium</w:t>
      </w:r>
      <w:r w:rsidRPr="00273106">
        <w:t>)</w:t>
      </w:r>
      <w:r>
        <w:rPr>
          <w:snapToGrid w:val="0"/>
        </w:rPr>
        <w:t xml:space="preserve">. Zákon je v politické komunitě účinný tím, že jej politicky tvoří, brání a prosazují spravedliví občané. </w:t>
      </w:r>
      <w:r>
        <w:t>Albert netvrdí jako Claude Lefort</w:t>
      </w:r>
      <w:r w:rsidR="00196CFB">
        <w:fldChar w:fldCharType="begin"/>
      </w:r>
      <w:r w:rsidR="00196CFB">
        <w:instrText xml:space="preserve"> XE "</w:instrText>
      </w:r>
      <w:r w:rsidR="00196CFB" w:rsidRPr="00AA6FE8">
        <w:instrText>Lefort, C.</w:instrText>
      </w:r>
      <w:r w:rsidR="00196CFB">
        <w:instrText xml:space="preserve">" </w:instrText>
      </w:r>
      <w:r w:rsidR="00196CFB">
        <w:fldChar w:fldCharType="end"/>
      </w:r>
      <w:r>
        <w:t xml:space="preserve"> ve věku metafyzického nihilismu, že střed moci je prázdný.</w:t>
      </w:r>
      <w:r w:rsidRPr="00273106">
        <w:rPr>
          <w:rStyle w:val="Znakapoznpodarou"/>
        </w:rPr>
        <w:footnoteReference w:id="567"/>
      </w:r>
      <w:r>
        <w:t xml:space="preserve"> Modernista Lefort absolutizoval aporii </w:t>
      </w:r>
      <w:r w:rsidRPr="089C4AE2">
        <w:rPr>
          <w:i/>
        </w:rPr>
        <w:t>Politiky</w:t>
      </w:r>
      <w:r>
        <w:t xml:space="preserve"> ohledně </w:t>
      </w:r>
      <w:r w:rsidRPr="00273106">
        <w:t xml:space="preserve">politické moci </w:t>
      </w:r>
      <w:r>
        <w:t xml:space="preserve">dané způsobem vlády </w:t>
      </w:r>
      <w:r w:rsidRPr="00273106">
        <w:t>(</w:t>
      </w:r>
      <w:r w:rsidRPr="08304060">
        <w:t>ἔστι δὲ ἀπορία τις</w:t>
      </w:r>
      <w:r>
        <w:rPr>
          <w:i/>
        </w:rPr>
        <w:t xml:space="preserve">, </w:t>
      </w:r>
      <w:r w:rsidRPr="007A204E">
        <w:rPr>
          <w:i/>
        </w:rPr>
        <w:t>Pol</w:t>
      </w:r>
      <w:r w:rsidRPr="00273106">
        <w:t xml:space="preserve">. </w:t>
      </w:r>
      <w:r>
        <w:t>1283b13</w:t>
      </w:r>
      <w:r>
        <w:fldChar w:fldCharType="begin"/>
      </w:r>
      <w:r>
        <w:instrText xml:space="preserve"> XE "Aristoteles:</w:instrText>
      </w:r>
      <w:r w:rsidRPr="007A204E">
        <w:rPr>
          <w:i/>
        </w:rPr>
        <w:instrText>Pol</w:instrText>
      </w:r>
      <w:r>
        <w:instrText xml:space="preserve">. 1283b13" </w:instrText>
      </w:r>
      <w:r>
        <w:fldChar w:fldCharType="end"/>
      </w:r>
      <w:r>
        <w:t xml:space="preserve">) a zapomněl kriticky zkoumat její zakládající kauzalitu, což naopak provedla aristotelička Arendová. Albert by namítl, že Lefortovo pojetí </w:t>
      </w:r>
      <w:r w:rsidR="0030314C">
        <w:t xml:space="preserve">chybně </w:t>
      </w:r>
      <w:r>
        <w:t>zkoumá smysl politické racionality jako takové</w:t>
      </w:r>
      <w:r w:rsidR="00EA5343">
        <w:t xml:space="preserve"> (</w:t>
      </w:r>
      <w:r w:rsidR="00EA5343" w:rsidRPr="00EA5343">
        <w:rPr>
          <w:i/>
        </w:rPr>
        <w:t>regnabile</w:t>
      </w:r>
      <w:r w:rsidR="00EA5343">
        <w:t>)</w:t>
      </w:r>
      <w:r>
        <w:t xml:space="preserve">, </w:t>
      </w:r>
      <w:r w:rsidR="00343286">
        <w:t xml:space="preserve">protože </w:t>
      </w:r>
      <w:r>
        <w:t xml:space="preserve">vidí pouze </w:t>
      </w:r>
      <w:r w:rsidR="00EA5343">
        <w:t xml:space="preserve">externí reprezentaci moci </w:t>
      </w:r>
      <w:r>
        <w:t>(</w:t>
      </w:r>
      <w:r w:rsidRPr="00213519">
        <w:rPr>
          <w:i/>
        </w:rPr>
        <w:t>r</w:t>
      </w:r>
      <w:r w:rsidR="00EA5343">
        <w:rPr>
          <w:i/>
        </w:rPr>
        <w:t>egnativus</w:t>
      </w:r>
      <w:r>
        <w:t xml:space="preserve">). Střed politické moci v prvním averroismu existuje v modu </w:t>
      </w:r>
      <w:r w:rsidR="00233D52">
        <w:t xml:space="preserve">autonomní </w:t>
      </w:r>
      <w:r>
        <w:t>kau</w:t>
      </w:r>
      <w:r w:rsidR="00233D52">
        <w:t>zality, která naven působí skrze p</w:t>
      </w:r>
      <w:r>
        <w:t xml:space="preserve">olitickou racionalitu. Vědecká politická filosofie musí tento střed definovat proto, že existuje reálná politická kauzalita </w:t>
      </w:r>
      <w:r w:rsidR="00E1133A">
        <w:t>založená na reálné svobodě občanů</w:t>
      </w:r>
      <w:r>
        <w:t>. Filosofické myšlení musí pravdivě a vědecky přesně definovat všechny významné lidské záležitosti, protože jsou dány na úrovni osob j</w:t>
      </w:r>
      <w:r w:rsidR="00E1133A">
        <w:t>ako reálných prvních substancí.</w:t>
      </w:r>
    </w:p>
    <w:p w:rsidR="08163013" w:rsidRPr="009B4716" w:rsidRDefault="00E1133A" w:rsidP="00BC0585">
      <w:pPr>
        <w:ind w:firstLine="397"/>
      </w:pPr>
      <w:r>
        <w:t>P</w:t>
      </w:r>
      <w:r w:rsidR="08163013">
        <w:t>rvní averroismus Sicilské školy vytvořil okolo roku 1265 politickou filosofii jako kriticky založenou vědu zkoumající politickou formu praktického intelektu</w:t>
      </w:r>
      <w:r>
        <w:t xml:space="preserve">. </w:t>
      </w:r>
      <w:r w:rsidR="08163013">
        <w:t>Toledská škola reprezentovaná Akvinským</w:t>
      </w:r>
      <w:r w:rsidR="008E03EA">
        <w:t xml:space="preserve"> nebyla </w:t>
      </w:r>
      <w:r>
        <w:t>schopna tento úkol provést</w:t>
      </w:r>
      <w:r w:rsidR="08163013">
        <w:t>. Střed moci má svou vlastní racionalitu danou skrze politicky vykonávaný praktický intelekt (</w:t>
      </w:r>
      <w:r w:rsidR="08163013" w:rsidRPr="00213519">
        <w:rPr>
          <w:i/>
        </w:rPr>
        <w:t>regnabile</w:t>
      </w:r>
      <w:r w:rsidR="08163013">
        <w:fldChar w:fldCharType="begin"/>
      </w:r>
      <w:r w:rsidR="08163013">
        <w:instrText xml:space="preserve"> XE "politická věda:</w:instrText>
      </w:r>
      <w:r w:rsidR="08163013" w:rsidRPr="009D5AFF">
        <w:rPr>
          <w:i/>
        </w:rPr>
        <w:instrText>regnabile</w:instrText>
      </w:r>
      <w:r w:rsidR="08163013">
        <w:instrText xml:space="preserve">" </w:instrText>
      </w:r>
      <w:r w:rsidR="08163013">
        <w:fldChar w:fldCharType="end"/>
      </w:r>
      <w:r w:rsidR="08163013">
        <w:t>).</w:t>
      </w:r>
      <w:r w:rsidR="08163013" w:rsidRPr="00273106">
        <w:t xml:space="preserve"> </w:t>
      </w:r>
      <w:r w:rsidR="009B4716" w:rsidRPr="009B4716">
        <w:t>Politické režimy se mohou měnit, protože sekundární účinky této zák</w:t>
      </w:r>
      <w:r w:rsidR="009B4716">
        <w:t>ladní kauzality jsou na úrovni „</w:t>
      </w:r>
      <w:r w:rsidR="009B4716">
        <w:rPr>
          <w:i/>
          <w:iCs/>
        </w:rPr>
        <w:t>regnativum</w:t>
      </w:r>
      <w:r w:rsidR="009B4716">
        <w:rPr>
          <w:iCs/>
        </w:rPr>
        <w:t>“</w:t>
      </w:r>
      <w:r w:rsidR="009B4716" w:rsidRPr="009B4716">
        <w:t>.</w:t>
      </w:r>
      <w:r w:rsidR="009B4716">
        <w:t xml:space="preserve"> </w:t>
      </w:r>
      <w:r w:rsidR="08163013" w:rsidRPr="00273106">
        <w:t xml:space="preserve">Nyní je třeba najít střední člen soudu </w:t>
      </w:r>
      <w:r w:rsidR="08163013">
        <w:t>v politickém</w:t>
      </w:r>
      <w:r w:rsidR="08163013" w:rsidRPr="00273106">
        <w:t xml:space="preserve"> sylogismu, jenž kategoriálně predikuje singulární kauzalitu </w:t>
      </w:r>
      <w:r w:rsidR="00FF1F1F">
        <w:t xml:space="preserve">občanů jako </w:t>
      </w:r>
      <w:r w:rsidR="08163013" w:rsidRPr="00273106">
        <w:t>první</w:t>
      </w:r>
      <w:r w:rsidR="00FF1F1F">
        <w:t>ch substancí</w:t>
      </w:r>
      <w:r w:rsidR="08163013" w:rsidRPr="00273106">
        <w:t xml:space="preserve">. </w:t>
      </w:r>
      <w:r w:rsidR="00F70A13" w:rsidRPr="00F70A13">
        <w:t>Univerzální hlavní premisa je dána jako zákon obce; ale v platném deduktivním důkazu je střední premisa nejdůležitější, protož</w:t>
      </w:r>
      <w:r w:rsidR="00F70A13">
        <w:t xml:space="preserve">e přináší do </w:t>
      </w:r>
      <w:r w:rsidR="00F70A13" w:rsidRPr="00F70A13">
        <w:t>důkazu</w:t>
      </w:r>
      <w:r w:rsidR="00F70A13">
        <w:t xml:space="preserve"> reálnou kauzalitu</w:t>
      </w:r>
      <w:r w:rsidR="00F70A13" w:rsidRPr="00F70A13">
        <w:t>.</w:t>
      </w:r>
      <w:r w:rsidR="00F70A13">
        <w:t xml:space="preserve"> </w:t>
      </w:r>
      <w:r w:rsidR="08163013" w:rsidRPr="00273106">
        <w:t>Pouze praktický intelekt má vlastní kauzalitu danou ze svobodné vůle (</w:t>
      </w:r>
      <w:r w:rsidR="08163013" w:rsidRPr="00273106">
        <w:rPr>
          <w:i/>
        </w:rPr>
        <w:t>liber est et causa sui</w:t>
      </w:r>
      <w:r w:rsidR="08163013" w:rsidRPr="00273106">
        <w:t>).</w:t>
      </w:r>
      <w:r w:rsidR="08163013" w:rsidRPr="00273106">
        <w:rPr>
          <w:rStyle w:val="Znakapoznpodarou"/>
        </w:rPr>
        <w:footnoteReference w:id="568"/>
      </w:r>
      <w:r w:rsidR="08163013" w:rsidRPr="00273106">
        <w:t xml:space="preserve"> </w:t>
      </w:r>
      <w:r w:rsidR="00BC0585" w:rsidRPr="00BC0585">
        <w:t xml:space="preserve">Komentář k </w:t>
      </w:r>
      <w:r w:rsidR="00BC0585">
        <w:rPr>
          <w:i/>
          <w:iCs/>
        </w:rPr>
        <w:lastRenderedPageBreak/>
        <w:t>P</w:t>
      </w:r>
      <w:r w:rsidR="00BC0585" w:rsidRPr="00BC0585">
        <w:rPr>
          <w:i/>
          <w:iCs/>
        </w:rPr>
        <w:t>olitice</w:t>
      </w:r>
      <w:r w:rsidR="00BC0585" w:rsidRPr="00BC0585">
        <w:t xml:space="preserve"> navazuje na předchozí komentář k </w:t>
      </w:r>
      <w:r w:rsidR="00BC0585">
        <w:rPr>
          <w:i/>
          <w:iCs/>
        </w:rPr>
        <w:t>E</w:t>
      </w:r>
      <w:r w:rsidR="00BC0585" w:rsidRPr="00BC0585">
        <w:rPr>
          <w:i/>
          <w:iCs/>
        </w:rPr>
        <w:t>tice</w:t>
      </w:r>
      <w:r w:rsidR="00BC0585" w:rsidRPr="00BC0585">
        <w:t xml:space="preserve"> a obhajuje praktický intelekt. Prostřední článek etického sylogismu je určen kauzalitou, kterou uplatňuj</w:t>
      </w:r>
      <w:r w:rsidR="00BC0585">
        <w:t xml:space="preserve">e praktický intelekt. </w:t>
      </w:r>
      <w:r w:rsidR="08163013" w:rsidRPr="00273106">
        <w:t xml:space="preserve">Svobodný člověk </w:t>
      </w:r>
      <w:r w:rsidR="08163013">
        <w:t xml:space="preserve">jako politicky jednající občan </w:t>
      </w:r>
      <w:r w:rsidR="08163013" w:rsidRPr="00273106">
        <w:t>není nikomu poddaný ve smyslu instrumentální závislosti na cizím rozhodování, a proto je suverénním zdrojem vlastního jednání (</w:t>
      </w:r>
      <w:r w:rsidR="08163013" w:rsidRPr="00273106">
        <w:rPr>
          <w:i/>
        </w:rPr>
        <w:t>causa sui</w:t>
      </w:r>
      <w:r w:rsidR="08163013">
        <w:rPr>
          <w:i/>
        </w:rPr>
        <w:fldChar w:fldCharType="begin"/>
      </w:r>
      <w:r w:rsidR="08163013">
        <w:instrText xml:space="preserve"> XE "osoba:</w:instrText>
      </w:r>
      <w:r w:rsidR="08163013" w:rsidRPr="003D49E2">
        <w:rPr>
          <w:i/>
        </w:rPr>
        <w:instrText>causa sui</w:instrText>
      </w:r>
      <w:r w:rsidR="08163013">
        <w:instrText xml:space="preserve">" </w:instrText>
      </w:r>
      <w:r w:rsidR="08163013">
        <w:rPr>
          <w:i/>
        </w:rPr>
        <w:fldChar w:fldCharType="end"/>
      </w:r>
      <w:r w:rsidR="08163013" w:rsidRPr="00273106">
        <w:t xml:space="preserve">). </w:t>
      </w:r>
      <w:r w:rsidR="00E56C7E" w:rsidRPr="00273106">
        <w:t>Albert ví z </w:t>
      </w:r>
      <w:r w:rsidR="00E56C7E" w:rsidRPr="08450EF8">
        <w:rPr>
          <w:i/>
        </w:rPr>
        <w:t>Metafyziky</w:t>
      </w:r>
      <w:r w:rsidR="00E56C7E" w:rsidRPr="00273106">
        <w:t xml:space="preserve"> a z </w:t>
      </w:r>
      <w:r w:rsidR="00E56C7E" w:rsidRPr="08450EF8">
        <w:rPr>
          <w:i/>
        </w:rPr>
        <w:t>Etiky</w:t>
      </w:r>
      <w:r w:rsidR="00E56C7E" w:rsidRPr="00273106">
        <w:t xml:space="preserve">, že pouze </w:t>
      </w:r>
      <w:r w:rsidR="00E56C7E">
        <w:t xml:space="preserve">politicky </w:t>
      </w:r>
      <w:r w:rsidR="00E56C7E" w:rsidRPr="00273106">
        <w:t xml:space="preserve">svobodný člověk je </w:t>
      </w:r>
      <w:r w:rsidR="00E56C7E" w:rsidRPr="00273106">
        <w:rPr>
          <w:i/>
        </w:rPr>
        <w:t>causa sui</w:t>
      </w:r>
      <w:r w:rsidR="00E56C7E" w:rsidRPr="00273106">
        <w:t xml:space="preserve"> (ἐλεύθερος ὁ αὑτοῦ ἕνεκα, </w:t>
      </w:r>
      <w:r w:rsidR="00E56C7E" w:rsidRPr="00273106">
        <w:rPr>
          <w:i/>
        </w:rPr>
        <w:t>Met</w:t>
      </w:r>
      <w:r w:rsidR="00E56C7E" w:rsidRPr="00273106">
        <w:t>. 982b26</w:t>
      </w:r>
      <w:r w:rsidR="00E56C7E">
        <w:fldChar w:fldCharType="begin"/>
      </w:r>
      <w:r w:rsidR="00E56C7E">
        <w:instrText xml:space="preserve"> XE "Aristoteles:</w:instrText>
      </w:r>
      <w:r w:rsidR="00E56C7E" w:rsidRPr="00741779">
        <w:rPr>
          <w:i/>
        </w:rPr>
        <w:instrText>Met</w:instrText>
      </w:r>
      <w:r w:rsidR="00E56C7E" w:rsidRPr="00741779">
        <w:instrText>. 982b26</w:instrText>
      </w:r>
      <w:r w:rsidR="00E56C7E">
        <w:instrText xml:space="preserve">" </w:instrText>
      </w:r>
      <w:r w:rsidR="00E56C7E">
        <w:fldChar w:fldCharType="end"/>
      </w:r>
      <w:r w:rsidR="00E56C7E" w:rsidRPr="00273106">
        <w:t xml:space="preserve">). </w:t>
      </w:r>
      <w:r w:rsidR="08163013">
        <w:t xml:space="preserve">Komentář </w:t>
      </w:r>
      <w:r w:rsidR="08163013" w:rsidRPr="08CC3E26">
        <w:rPr>
          <w:i/>
        </w:rPr>
        <w:t>Politiky</w:t>
      </w:r>
      <w:r w:rsidR="08163013">
        <w:t xml:space="preserve"> </w:t>
      </w:r>
      <w:r w:rsidR="08163013" w:rsidRPr="00273106">
        <w:t xml:space="preserve">rozšiřuje kauzalitu praktického intelektu </w:t>
      </w:r>
      <w:r w:rsidR="08163013">
        <w:t xml:space="preserve">daného v </w:t>
      </w:r>
      <w:r w:rsidR="08163013" w:rsidRPr="08CE0972">
        <w:rPr>
          <w:i/>
        </w:rPr>
        <w:t>Etice</w:t>
      </w:r>
      <w:r w:rsidR="08163013">
        <w:t xml:space="preserve"> </w:t>
      </w:r>
      <w:r w:rsidR="08163013" w:rsidRPr="00273106">
        <w:t>na politické jednání svobodných občanů.</w:t>
      </w:r>
      <w:r w:rsidR="08163013" w:rsidRPr="00F6431D">
        <w:t xml:space="preserve"> </w:t>
      </w:r>
      <w:r w:rsidR="08163013">
        <w:t xml:space="preserve">Aristoteles a po něm Albert dává nejvyšší prioritu svobodné existenci občanů dané jejich politickou aktivitou. Občanské společenství založené </w:t>
      </w:r>
      <w:r w:rsidR="00D84E06">
        <w:t xml:space="preserve">na </w:t>
      </w:r>
      <w:r w:rsidR="08163013">
        <w:t xml:space="preserve">spravedlnosti překračuje etické určení </w:t>
      </w:r>
      <w:r w:rsidR="00D84E06">
        <w:t xml:space="preserve">osoby díky racionalitě vytvořené na základě </w:t>
      </w:r>
      <w:r w:rsidR="08163013">
        <w:t>společně realizované svobody.</w:t>
      </w:r>
    </w:p>
    <w:p w:rsidR="08163013" w:rsidRDefault="08163013" w:rsidP="08163013">
      <w:pPr>
        <w:pStyle w:val="Citace"/>
        <w:rPr>
          <w:noProof/>
          <w:lang w:val="cs-CZ"/>
        </w:rPr>
      </w:pPr>
      <w:r w:rsidRPr="00273106">
        <w:rPr>
          <w:noProof/>
          <w:lang w:val="cs-CZ"/>
        </w:rPr>
        <w:t>„</w:t>
      </w:r>
      <w:r>
        <w:rPr>
          <w:noProof/>
          <w:lang w:val="cs-CZ"/>
        </w:rPr>
        <w:t xml:space="preserve">Aristoteles to zdůvodňuje tím, že </w:t>
      </w:r>
      <w:r w:rsidR="00D84E06">
        <w:rPr>
          <w:rFonts w:cs="Calibri"/>
          <w:noProof/>
          <w:lang w:val="cs-CZ"/>
        </w:rPr>
        <w:t>«</w:t>
      </w:r>
      <w:r w:rsidR="00D84E06" w:rsidRPr="00D84E06">
        <w:rPr>
          <w:noProof/>
          <w:lang w:val="cs-CZ"/>
        </w:rPr>
        <w:t>občané považují existenci svobodných lidí založenou na politice za n</w:t>
      </w:r>
      <w:r w:rsidR="00D84E06">
        <w:rPr>
          <w:noProof/>
          <w:lang w:val="cs-CZ"/>
        </w:rPr>
        <w:t>ejlepší volbu ze všech možností</w:t>
      </w:r>
      <w:r w:rsidR="00D84E06">
        <w:rPr>
          <w:rFonts w:cs="Calibri"/>
          <w:noProof/>
          <w:lang w:val="cs-CZ"/>
        </w:rPr>
        <w:t>»</w:t>
      </w:r>
      <w:r>
        <w:rPr>
          <w:noProof/>
          <w:lang w:val="cs-CZ"/>
        </w:rPr>
        <w:t xml:space="preserve"> (</w:t>
      </w:r>
      <w:r w:rsidRPr="00273106">
        <w:rPr>
          <w:i/>
          <w:noProof/>
        </w:rPr>
        <w:t>alteram quamdam esse a politica, et omnium esse eligibilissimam</w:t>
      </w:r>
      <w:r>
        <w:rPr>
          <w:noProof/>
          <w:lang w:val="cs-CZ"/>
        </w:rPr>
        <w:t>). To znamená, že považují existenci</w:t>
      </w:r>
      <w:r w:rsidR="00537D46">
        <w:rPr>
          <w:noProof/>
          <w:lang w:val="cs-CZ"/>
        </w:rPr>
        <w:t xml:space="preserve"> svobodných občanů</w:t>
      </w:r>
      <w:r w:rsidR="000F02CF">
        <w:rPr>
          <w:noProof/>
          <w:lang w:val="cs-CZ"/>
        </w:rPr>
        <w:t xml:space="preserve"> za </w:t>
      </w:r>
      <w:r w:rsidR="00A004BC">
        <w:rPr>
          <w:noProof/>
          <w:lang w:val="cs-CZ"/>
        </w:rPr>
        <w:t xml:space="preserve">nejlepší </w:t>
      </w:r>
      <w:r w:rsidR="000F02CF">
        <w:rPr>
          <w:noProof/>
          <w:lang w:val="cs-CZ"/>
        </w:rPr>
        <w:t>způsob života. S</w:t>
      </w:r>
      <w:r w:rsidR="00A004BC">
        <w:rPr>
          <w:noProof/>
          <w:lang w:val="cs-CZ"/>
        </w:rPr>
        <w:t>vobodn</w:t>
      </w:r>
      <w:r w:rsidR="000F02CF">
        <w:rPr>
          <w:noProof/>
          <w:lang w:val="cs-CZ"/>
        </w:rPr>
        <w:t xml:space="preserve">ý </w:t>
      </w:r>
      <w:r w:rsidR="00A004BC">
        <w:rPr>
          <w:noProof/>
          <w:lang w:val="cs-CZ"/>
        </w:rPr>
        <w:t xml:space="preserve">člověk </w:t>
      </w:r>
      <w:r>
        <w:rPr>
          <w:noProof/>
          <w:lang w:val="cs-CZ"/>
        </w:rPr>
        <w:t>není nikomu podřízen a je příčinou svého vlastního jednání (</w:t>
      </w:r>
      <w:r w:rsidR="004177F2" w:rsidRPr="00BA541E">
        <w:rPr>
          <w:i/>
          <w:noProof/>
          <w:lang w:val="cs-CZ"/>
        </w:rPr>
        <w:t>est</w:t>
      </w:r>
      <w:r w:rsidR="004177F2">
        <w:rPr>
          <w:i/>
          <w:noProof/>
          <w:lang w:val="cs-CZ"/>
        </w:rPr>
        <w:t xml:space="preserve"> causa sui</w:t>
      </w:r>
      <w:r>
        <w:rPr>
          <w:noProof/>
          <w:lang w:val="cs-CZ"/>
        </w:rPr>
        <w:t>). Proto Aristoteles praví, že ti, kdo takto ch</w:t>
      </w:r>
      <w:r w:rsidR="009E52E2">
        <w:rPr>
          <w:noProof/>
          <w:lang w:val="cs-CZ"/>
        </w:rPr>
        <w:t>arakterizují politiku</w:t>
      </w:r>
      <w:r>
        <w:rPr>
          <w:noProof/>
          <w:lang w:val="cs-CZ"/>
        </w:rPr>
        <w:t xml:space="preserve">, </w:t>
      </w:r>
      <w:r w:rsidR="009E52E2">
        <w:rPr>
          <w:noProof/>
          <w:lang w:val="cs-CZ"/>
        </w:rPr>
        <w:t xml:space="preserve">to dělají </w:t>
      </w:r>
      <w:r>
        <w:rPr>
          <w:noProof/>
          <w:lang w:val="cs-CZ"/>
        </w:rPr>
        <w:t>nejlepší</w:t>
      </w:r>
      <w:r w:rsidR="009E52E2">
        <w:rPr>
          <w:noProof/>
          <w:lang w:val="cs-CZ"/>
        </w:rPr>
        <w:t>m způsobem</w:t>
      </w:r>
      <w:r>
        <w:rPr>
          <w:noProof/>
          <w:lang w:val="cs-CZ"/>
        </w:rPr>
        <w:t>.“ </w:t>
      </w:r>
      <w:r>
        <w:rPr>
          <w:rStyle w:val="Znakapoznpodarou"/>
        </w:rPr>
        <w:footnoteReference w:id="569"/>
      </w:r>
    </w:p>
    <w:p w:rsidR="08163013" w:rsidRDefault="08163013" w:rsidP="08163013">
      <w:r>
        <w:t xml:space="preserve">Život svobodných lidí v </w:t>
      </w:r>
      <w:r w:rsidRPr="00273106">
        <w:t xml:space="preserve">nejvyšším stupni </w:t>
      </w:r>
      <w:r>
        <w:t xml:space="preserve">svobody </w:t>
      </w:r>
      <w:r w:rsidRPr="00273106">
        <w:t xml:space="preserve">je </w:t>
      </w:r>
      <w:r w:rsidR="006976D9">
        <w:t>dán v politické komunitě</w:t>
      </w:r>
      <w:r>
        <w:t xml:space="preserve"> </w:t>
      </w:r>
      <w:r w:rsidRPr="00273106">
        <w:t>(</w:t>
      </w:r>
      <w:r w:rsidRPr="00273106">
        <w:rPr>
          <w:i/>
        </w:rPr>
        <w:t>vitam liberi esse a politica</w:t>
      </w:r>
      <w:r w:rsidRPr="00273106">
        <w:t xml:space="preserve">). </w:t>
      </w:r>
      <w:r w:rsidR="00D81752">
        <w:t>S</w:t>
      </w:r>
      <w:r w:rsidR="00D81752" w:rsidRPr="00D81752">
        <w:t>polečenství založené na spravedlivých zákonech aktualizuje svobodu v maximální míře, proto si politicky svobodný ži</w:t>
      </w:r>
      <w:r w:rsidR="00D81752">
        <w:t xml:space="preserve">vot zachovává nejvyšší hodnotu </w:t>
      </w:r>
      <w:r w:rsidRPr="00273106">
        <w:t>(</w:t>
      </w:r>
      <w:r w:rsidRPr="00273106">
        <w:rPr>
          <w:i/>
        </w:rPr>
        <w:t>vita hominis liberi sit omnium eligibilissima</w:t>
      </w:r>
      <w:r w:rsidR="00790B79">
        <w:t xml:space="preserve">). </w:t>
      </w:r>
      <w:r w:rsidR="00790B79" w:rsidRPr="00790B79">
        <w:t>Svobodná kauzalita založená praxí rovnoprávných občanů představuje nejvyšší ú</w:t>
      </w:r>
      <w:r w:rsidR="00790B79">
        <w:t xml:space="preserve">roveň politického společenství </w:t>
      </w:r>
      <w:r w:rsidRPr="00273106">
        <w:t>(</w:t>
      </w:r>
      <w:r w:rsidRPr="00273106">
        <w:rPr>
          <w:i/>
        </w:rPr>
        <w:t>hanc scilicet politicam, opti</w:t>
      </w:r>
      <w:r w:rsidRPr="00273106">
        <w:rPr>
          <w:i/>
        </w:rPr>
        <w:softHyphen/>
        <w:t>mam esse dicunt</w:t>
      </w:r>
      <w:r w:rsidRPr="00273106">
        <w:t xml:space="preserve">). Albert přesně viděl specifikum Aristotelovy </w:t>
      </w:r>
      <w:r w:rsidRPr="08AC062C">
        <w:rPr>
          <w:i/>
        </w:rPr>
        <w:t>Politiky</w:t>
      </w:r>
      <w:r w:rsidRPr="00273106">
        <w:t xml:space="preserve"> a její rozdílnost od </w:t>
      </w:r>
      <w:r w:rsidRPr="08AC062C">
        <w:rPr>
          <w:i/>
        </w:rPr>
        <w:t>Etiky</w:t>
      </w:r>
      <w:r>
        <w:fldChar w:fldCharType="begin"/>
      </w:r>
      <w:r>
        <w:instrText xml:space="preserve"> XE "politická věda:autonomie" </w:instrText>
      </w:r>
      <w:r>
        <w:fldChar w:fldCharType="end"/>
      </w:r>
      <w:r w:rsidRPr="00273106">
        <w:t>. Interpretuje člověka jako politického tvora, a ne pouze sociálního</w:t>
      </w:r>
      <w:r>
        <w:t>, jako to má apolitický teolog Akvinský</w:t>
      </w:r>
      <w:r w:rsidRPr="00273106">
        <w:t>. Poslední míru politického jednání představuje svobodný občan polis, kterého ale neřídí pouze jeho vlastní vášně (ani ty dobré), ale společně hledaná spravedlnost, která je vyjádřena univerzálním, racionálně nalezeným a svobodně přijatým zákonem</w:t>
      </w:r>
      <w:r>
        <w:t xml:space="preserve"> politicky jednající obce </w:t>
      </w:r>
      <w:r w:rsidRPr="00273106">
        <w:t>(</w:t>
      </w:r>
      <w:r w:rsidRPr="00273106">
        <w:rPr>
          <w:i/>
        </w:rPr>
        <w:t>lex enim ipsum medium</w:t>
      </w:r>
      <w:r w:rsidRPr="00273106">
        <w:t>)</w:t>
      </w:r>
      <w:r>
        <w:fldChar w:fldCharType="begin"/>
      </w:r>
      <w:r>
        <w:instrText xml:space="preserve"> XE "</w:instrText>
      </w:r>
      <w:r w:rsidRPr="00BA152D">
        <w:rPr>
          <w:i/>
        </w:rPr>
        <w:instrText>medium</w:instrText>
      </w:r>
      <w:r w:rsidRPr="00DE00FB">
        <w:instrText>:politická věda</w:instrText>
      </w:r>
      <w:r>
        <w:instrText xml:space="preserve">" </w:instrText>
      </w:r>
      <w:r>
        <w:fldChar w:fldCharType="end"/>
      </w:r>
      <w:r w:rsidRPr="00273106">
        <w:t xml:space="preserve">. </w:t>
      </w:r>
      <w:r w:rsidR="005F1301" w:rsidRPr="005F1301">
        <w:t xml:space="preserve">Prostředním článkem důkazu vybaveným vlastní aktualizovanou kauzalitou je svobodný člověk jako občan. </w:t>
      </w:r>
      <w:r w:rsidR="005F1301">
        <w:t xml:space="preserve">Tím je dán kompletní </w:t>
      </w:r>
      <w:r w:rsidR="005F1301" w:rsidRPr="005F1301">
        <w:t>sylogismus</w:t>
      </w:r>
      <w:r w:rsidR="005F1301">
        <w:fldChar w:fldCharType="begin"/>
      </w:r>
      <w:r w:rsidR="005F1301">
        <w:instrText xml:space="preserve"> XE "praktický </w:instrText>
      </w:r>
      <w:r w:rsidR="005F1301">
        <w:lastRenderedPageBreak/>
        <w:instrText xml:space="preserve">sylogismus" </w:instrText>
      </w:r>
      <w:r w:rsidR="005F1301">
        <w:fldChar w:fldCharType="end"/>
      </w:r>
      <w:r w:rsidR="006B3BD0">
        <w:t>, který vytvořil politi</w:t>
      </w:r>
      <w:r w:rsidR="005F1301">
        <w:t xml:space="preserve">ku jako </w:t>
      </w:r>
      <w:r w:rsidR="00850EBE">
        <w:t xml:space="preserve">pravdivě </w:t>
      </w:r>
      <w:r w:rsidR="006B3BD0">
        <w:t xml:space="preserve">založenou </w:t>
      </w:r>
      <w:r w:rsidR="005F1301">
        <w:t>vědu</w:t>
      </w:r>
      <w:r w:rsidR="005F1301" w:rsidRPr="005F1301">
        <w:t xml:space="preserve">. </w:t>
      </w:r>
      <w:r w:rsidR="002B4E44" w:rsidRPr="002B4E44">
        <w:t>Obecné zákony (</w:t>
      </w:r>
      <w:r w:rsidR="002B4E44" w:rsidRPr="002B4E44">
        <w:rPr>
          <w:i/>
        </w:rPr>
        <w:t>maior</w:t>
      </w:r>
      <w:r w:rsidR="002B4E44" w:rsidRPr="002B4E44">
        <w:t>) jsou způsobeny politickou svobodou (</w:t>
      </w:r>
      <w:r w:rsidR="002B4E44" w:rsidRPr="002B4E44">
        <w:rPr>
          <w:i/>
        </w:rPr>
        <w:t>medium</w:t>
      </w:r>
      <w:r w:rsidR="002B4E44" w:rsidRPr="002B4E44">
        <w:t>) a jejich spojení vytváří účinnou kauzalitu zvanou politické společenství (</w:t>
      </w:r>
      <w:r w:rsidR="002B4E44" w:rsidRPr="002B4E44">
        <w:rPr>
          <w:i/>
        </w:rPr>
        <w:t>ergo</w:t>
      </w:r>
      <w:r w:rsidR="002B4E44" w:rsidRPr="002B4E44">
        <w:t xml:space="preserve">). </w:t>
      </w:r>
      <w:r w:rsidR="00D40239" w:rsidRPr="00D40239">
        <w:t xml:space="preserve">Politický zákon státu se tedy </w:t>
      </w:r>
      <w:r w:rsidR="00D40239">
        <w:t xml:space="preserve">rodově </w:t>
      </w:r>
      <w:r w:rsidR="00D40239" w:rsidRPr="00D40239">
        <w:t>l</w:t>
      </w:r>
      <w:r w:rsidR="00D40239">
        <w:t>iší od morálního zákona daného b</w:t>
      </w:r>
      <w:r w:rsidR="00D40239" w:rsidRPr="00D40239">
        <w:t>ohem a přirozeným rozumem. Etika je dána na úrov</w:t>
      </w:r>
      <w:r w:rsidR="00D40239">
        <w:t xml:space="preserve">ni praktického sylogismu osoby. </w:t>
      </w:r>
      <w:r w:rsidR="000E105C" w:rsidRPr="000E105C">
        <w:t xml:space="preserve">Politický život představuje nejvyšší stupeň pozemské praktické ctnosti. Politika si zachovává vlastní kauzalitu, která je dána svobodným jednáním občanů jako </w:t>
      </w:r>
      <w:r w:rsidR="000E105C" w:rsidRPr="000E105C">
        <w:rPr>
          <w:i/>
        </w:rPr>
        <w:t>causa sui</w:t>
      </w:r>
      <w:r w:rsidR="000E105C" w:rsidRPr="000E105C">
        <w:t xml:space="preserve"> (</w:t>
      </w:r>
      <w:r w:rsidR="000E105C" w:rsidRPr="000E105C">
        <w:rPr>
          <w:i/>
        </w:rPr>
        <w:t>tertium genus</w:t>
      </w:r>
      <w:r w:rsidR="000E105C" w:rsidRPr="000E105C">
        <w:t>). Na úrovni politiky jako univerzálního pojmu (</w:t>
      </w:r>
      <w:r w:rsidR="000E105C" w:rsidRPr="000E105C">
        <w:rPr>
          <w:i/>
        </w:rPr>
        <w:t>quartum genus</w:t>
      </w:r>
      <w:r w:rsidR="000E105C" w:rsidRPr="000E105C">
        <w:t>) existuje genericky jedinečná politická racionalita, která spojuje v</w:t>
      </w:r>
      <w:r w:rsidR="000E105C">
        <w:t>šechny lidské bytosti (Dantova „</w:t>
      </w:r>
      <w:r w:rsidR="000E105C" w:rsidRPr="000E105C">
        <w:rPr>
          <w:i/>
        </w:rPr>
        <w:t>universitas humana</w:t>
      </w:r>
      <w:r w:rsidR="000E105C">
        <w:t>“</w:t>
      </w:r>
      <w:r w:rsidR="000E105C" w:rsidRPr="000E105C">
        <w:t xml:space="preserve">). </w:t>
      </w:r>
      <w:r w:rsidRPr="00273106">
        <w:t xml:space="preserve">Albertův komentář </w:t>
      </w:r>
      <w:r w:rsidRPr="088817F9">
        <w:rPr>
          <w:i/>
        </w:rPr>
        <w:t>Politiky</w:t>
      </w:r>
      <w:r w:rsidR="000E105C">
        <w:t xml:space="preserve"> našel </w:t>
      </w:r>
      <w:r>
        <w:t>politick</w:t>
      </w:r>
      <w:r w:rsidR="000E105C">
        <w:t>ou</w:t>
      </w:r>
      <w:r>
        <w:t xml:space="preserve"> u</w:t>
      </w:r>
      <w:r w:rsidR="000E105C">
        <w:t>niverzalitu</w:t>
      </w:r>
      <w:r w:rsidRPr="00273106">
        <w:t xml:space="preserve"> </w:t>
      </w:r>
      <w:r w:rsidR="000E105C">
        <w:t xml:space="preserve">realizovanou skrze </w:t>
      </w:r>
      <w:r w:rsidRPr="00273106">
        <w:t>zákon</w:t>
      </w:r>
      <w:r w:rsidR="000E105C">
        <w:t xml:space="preserve"> obce. Tato univerzalita </w:t>
      </w:r>
      <w:r w:rsidRPr="00273106">
        <w:t xml:space="preserve">představuje lepšího </w:t>
      </w:r>
      <w:r w:rsidR="000E105C" w:rsidRPr="00273106">
        <w:t>průvodce, než</w:t>
      </w:r>
      <w:r w:rsidRPr="00273106">
        <w:t xml:space="preserve"> jen </w:t>
      </w:r>
      <w:r w:rsidR="000E105C">
        <w:t>spravedlivá osoba jednají podle etiky</w:t>
      </w:r>
      <w:r>
        <w:t>. S</w:t>
      </w:r>
      <w:r w:rsidRPr="00273106">
        <w:t xml:space="preserve">polečně tvořený a uznaný zákon </w:t>
      </w:r>
      <w:r>
        <w:t xml:space="preserve">obce </w:t>
      </w:r>
      <w:r w:rsidRPr="00273106">
        <w:t>není ovlivněn vášněmi</w:t>
      </w:r>
      <w:r>
        <w:t xml:space="preserve">, které má ten či onen jednotlivec. A spravedlivý člověk se </w:t>
      </w:r>
      <w:r w:rsidRPr="00273106">
        <w:t xml:space="preserve">může </w:t>
      </w:r>
      <w:r>
        <w:t xml:space="preserve">o politicky daný zákon </w:t>
      </w:r>
      <w:r w:rsidRPr="00273106">
        <w:t>opřít tím, že jej v singulární situaci spravedlivě interpretuje.</w:t>
      </w:r>
      <w:r w:rsidRPr="00273106">
        <w:rPr>
          <w:rStyle w:val="Znakapoznpodarou"/>
        </w:rPr>
        <w:footnoteReference w:id="570"/>
      </w:r>
      <w:r w:rsidRPr="00273106">
        <w:t xml:space="preserve"> </w:t>
      </w:r>
      <w:r w:rsidR="001947BE">
        <w:t xml:space="preserve">Stejnou pozici měl i </w:t>
      </w:r>
      <w:r>
        <w:t xml:space="preserve">Siger, protože podle dochovaného svědectví hájil stejně pojatou </w:t>
      </w:r>
      <w:r w:rsidR="001947BE">
        <w:t xml:space="preserve">nadřazenost </w:t>
      </w:r>
      <w:r>
        <w:t xml:space="preserve">politického zákona nad etickým jednáním </w:t>
      </w:r>
      <w:r w:rsidR="002E46F7">
        <w:t>osoby</w:t>
      </w:r>
      <w:r>
        <w:t xml:space="preserve"> (</w:t>
      </w:r>
      <w:r w:rsidRPr="08CD6C6F">
        <w:rPr>
          <w:i/>
        </w:rPr>
        <w:t>longe melius est civitatem re</w:t>
      </w:r>
      <w:r>
        <w:rPr>
          <w:i/>
        </w:rPr>
        <w:t>gi legibus rect</w:t>
      </w:r>
      <w:r w:rsidRPr="08CD6C6F">
        <w:rPr>
          <w:i/>
        </w:rPr>
        <w:t>is</w:t>
      </w:r>
      <w:r>
        <w:t xml:space="preserve">). </w:t>
      </w:r>
      <w:r w:rsidRPr="00273106">
        <w:t>Zákon jako hledaný střed politické racionality má hierarchickou strukturu opře</w:t>
      </w:r>
      <w:r>
        <w:t xml:space="preserve">nou o individuální kauzalitu z politické </w:t>
      </w:r>
      <w:r w:rsidRPr="00273106">
        <w:t>svobody</w:t>
      </w:r>
      <w:r>
        <w:t xml:space="preserve"> dané narozením</w:t>
      </w:r>
      <w:r w:rsidRPr="00273106">
        <w:t xml:space="preserve">. </w:t>
      </w:r>
      <w:r w:rsidR="00171C3C" w:rsidRPr="00171C3C">
        <w:t xml:space="preserve">V souladu se spisem </w:t>
      </w:r>
      <w:r w:rsidR="00171C3C" w:rsidRPr="00171C3C">
        <w:rPr>
          <w:i/>
        </w:rPr>
        <w:t>Politika</w:t>
      </w:r>
      <w:r w:rsidR="00171C3C" w:rsidRPr="00171C3C">
        <w:t xml:space="preserve"> Albert potvrzuje, že je možné dosáhnout téměř božské univerzality, která začíná u </w:t>
      </w:r>
      <w:r w:rsidR="002D2C42">
        <w:t xml:space="preserve">svobodného </w:t>
      </w:r>
      <w:r w:rsidR="00171C3C" w:rsidRPr="00171C3C">
        <w:t>občana, přechází k</w:t>
      </w:r>
      <w:r w:rsidR="00171C3C">
        <w:t xml:space="preserve"> politické komunitě a </w:t>
      </w:r>
      <w:r w:rsidR="00FC3C92">
        <w:t>nakonec k celému lidstvu</w:t>
      </w:r>
      <w:r w:rsidRPr="00273106">
        <w:t>.</w:t>
      </w:r>
    </w:p>
    <w:p w:rsidR="08163013" w:rsidRDefault="08163013" w:rsidP="08163013">
      <w:pPr>
        <w:pStyle w:val="Citace"/>
      </w:pPr>
      <w:r w:rsidRPr="00273106">
        <w:rPr>
          <w:noProof/>
          <w:lang w:val="cs-CZ"/>
        </w:rPr>
        <w:t>„</w:t>
      </w:r>
      <w:r>
        <w:t xml:space="preserve">Tento argument je založen na tom, co je řečeno v </w:t>
      </w:r>
      <w:r w:rsidRPr="088817F9">
        <w:rPr>
          <w:i/>
        </w:rPr>
        <w:t>Etice Nikomachově</w:t>
      </w:r>
      <w:r>
        <w:t>: božské je to, co je vlastní člověku</w:t>
      </w:r>
      <w:r>
        <w:rPr>
          <w:lang w:val="cs-CZ"/>
        </w:rPr>
        <w:t xml:space="preserve">; </w:t>
      </w:r>
      <w:r>
        <w:t>božštější je to, co je dáno v obci</w:t>
      </w:r>
      <w:r>
        <w:rPr>
          <w:lang w:val="cs-CZ"/>
        </w:rPr>
        <w:t>;</w:t>
      </w:r>
      <w:r>
        <w:t xml:space="preserve"> nej</w:t>
      </w:r>
      <w:r>
        <w:rPr>
          <w:lang w:val="cs-CZ"/>
        </w:rPr>
        <w:t xml:space="preserve">více </w:t>
      </w:r>
      <w:r>
        <w:t>bož</w:t>
      </w:r>
      <w:r>
        <w:rPr>
          <w:lang w:val="cs-CZ"/>
        </w:rPr>
        <w:t>ské</w:t>
      </w:r>
      <w:r>
        <w:t xml:space="preserve"> </w:t>
      </w:r>
      <w:r>
        <w:rPr>
          <w:lang w:val="cs-CZ"/>
        </w:rPr>
        <w:t xml:space="preserve">to, </w:t>
      </w:r>
      <w:r>
        <w:t xml:space="preserve">co </w:t>
      </w:r>
      <w:r>
        <w:rPr>
          <w:lang w:val="cs-CZ"/>
        </w:rPr>
        <w:t xml:space="preserve">je </w:t>
      </w:r>
      <w:r>
        <w:t>dáno lidskému rodu.“ </w:t>
      </w:r>
      <w:r>
        <w:rPr>
          <w:rStyle w:val="Znakapoznpodarou"/>
        </w:rPr>
        <w:footnoteReference w:id="571"/>
      </w:r>
    </w:p>
    <w:p w:rsidR="00532B5B" w:rsidRDefault="08163013" w:rsidP="08163013">
      <w:r w:rsidRPr="00273106">
        <w:t xml:space="preserve">Božskou hodnotu zákona realizuje nejprve </w:t>
      </w:r>
      <w:r w:rsidR="00C3152C">
        <w:t xml:space="preserve">osoba </w:t>
      </w:r>
      <w:r w:rsidRPr="00273106">
        <w:t>ve morálním jednání (</w:t>
      </w:r>
      <w:r w:rsidRPr="00273106">
        <w:rPr>
          <w:i/>
        </w:rPr>
        <w:t>divinum,  quod est hominis</w:t>
      </w:r>
      <w:r w:rsidRPr="00273106">
        <w:t>). Mnohem více je vidět univerzální síla zákona v polis, kde tvoří střed praxe svobodných občanů (</w:t>
      </w:r>
      <w:r w:rsidRPr="00273106">
        <w:rPr>
          <w:i/>
        </w:rPr>
        <w:t>divinius quod est civitatis</w:t>
      </w:r>
      <w:r w:rsidRPr="00273106">
        <w:t xml:space="preserve">). Nakonec je síla rozumného zákona poznaná v celém lidstvu, i když prozatím jen jako přirozený zákon, který zatím nemá politickou sílu </w:t>
      </w:r>
      <w:r>
        <w:t xml:space="preserve">občanského </w:t>
      </w:r>
      <w:r w:rsidRPr="00273106">
        <w:t>práva (</w:t>
      </w:r>
      <w:r w:rsidRPr="00273106">
        <w:rPr>
          <w:i/>
        </w:rPr>
        <w:t>divinissimum autem quod est gentis</w:t>
      </w:r>
      <w:r w:rsidRPr="00273106">
        <w:t xml:space="preserve">). </w:t>
      </w:r>
      <w:r w:rsidR="00FD0327" w:rsidRPr="00FD0327">
        <w:t>Tehdejší teoretici</w:t>
      </w:r>
      <w:r w:rsidR="00FD0327">
        <w:t xml:space="preserve"> práva definovali „</w:t>
      </w:r>
      <w:r w:rsidR="00FD0327" w:rsidRPr="00FD0327">
        <w:rPr>
          <w:i/>
        </w:rPr>
        <w:t>ius gentium</w:t>
      </w:r>
      <w:r w:rsidR="00FD0327">
        <w:t>“</w:t>
      </w:r>
      <w:r w:rsidR="00FD0327" w:rsidRPr="00FD0327">
        <w:t xml:space="preserve"> ve smyslu univerzálního práva pouze na úrovni přirozeného práva, které ještě </w:t>
      </w:r>
      <w:r w:rsidR="00FD0327" w:rsidRPr="00FD0327">
        <w:lastRenderedPageBreak/>
        <w:t>nemělo politickou sílu pozitivního práva.</w:t>
      </w:r>
      <w:r w:rsidR="00FD0327">
        <w:t xml:space="preserve"> Proto byl tak důležitý Danteho pokus vytvořit kosmopolitickou komunitu i na úrovni společně sdílené vlády.</w:t>
      </w:r>
      <w:r w:rsidR="006F0DBB">
        <w:t xml:space="preserve"> </w:t>
      </w:r>
      <w:r w:rsidRPr="00273106">
        <w:t xml:space="preserve">Univerzalita zákona </w:t>
      </w:r>
      <w:r w:rsidR="008B0508" w:rsidRPr="00273106">
        <w:t xml:space="preserve">roste </w:t>
      </w:r>
      <w:r w:rsidRPr="00273106">
        <w:t xml:space="preserve">díky praxi moudrých lidí a polis tím participuje na božském řádu kosmu, jak </w:t>
      </w:r>
      <w:r w:rsidR="008B0508">
        <w:t xml:space="preserve">to potvrdil </w:t>
      </w:r>
      <w:r w:rsidRPr="00273106">
        <w:t xml:space="preserve">Hérakleitos z Efezu. Citovaná pasáž </w:t>
      </w:r>
      <w:r>
        <w:t xml:space="preserve">Albertova výkladu </w:t>
      </w:r>
      <w:r w:rsidRPr="080B5623">
        <w:rPr>
          <w:i/>
        </w:rPr>
        <w:t>Politiky</w:t>
      </w:r>
      <w:r>
        <w:t xml:space="preserve"> </w:t>
      </w:r>
      <w:r w:rsidRPr="00273106">
        <w:t>inspirovala Danteho termín</w:t>
      </w:r>
      <w:r>
        <w:t xml:space="preserve"> </w:t>
      </w:r>
      <w:r w:rsidR="0079555D">
        <w:t>„</w:t>
      </w:r>
      <w:r w:rsidRPr="00273106">
        <w:rPr>
          <w:i/>
        </w:rPr>
        <w:t>universitas humana</w:t>
      </w:r>
      <w:r w:rsidR="0079555D">
        <w:t>“</w:t>
      </w:r>
      <w:r>
        <w:rPr>
          <w:i/>
        </w:rPr>
        <w:fldChar w:fldCharType="begin"/>
      </w:r>
      <w:r>
        <w:instrText xml:space="preserve"> XE "</w:instrText>
      </w:r>
      <w:r w:rsidRPr="00A16633">
        <w:rPr>
          <w:i/>
        </w:rPr>
        <w:instrText>universitas humana</w:instrText>
      </w:r>
      <w:r>
        <w:instrText xml:space="preserve">" </w:instrText>
      </w:r>
      <w:r>
        <w:rPr>
          <w:i/>
        </w:rPr>
        <w:fldChar w:fldCharType="end"/>
      </w:r>
      <w:r w:rsidRPr="00273106">
        <w:t>, včetně nadřazeného postavení monarchie a vlády jednoho univerzálního panovníka.</w:t>
      </w:r>
      <w:r w:rsidRPr="00273106">
        <w:rPr>
          <w:rStyle w:val="Znakapoznpodarou"/>
        </w:rPr>
        <w:footnoteReference w:id="572"/>
      </w:r>
      <w:r w:rsidRPr="00273106">
        <w:t xml:space="preserve"> Připomeňme pořadí argumentace, která začíná u svobodné kauzality občana jako reálné první substance</w:t>
      </w:r>
      <w:r>
        <w:fldChar w:fldCharType="begin"/>
      </w:r>
      <w:r>
        <w:instrText xml:space="preserve"> XE "osoba:politicky jednající" </w:instrText>
      </w:r>
      <w:r>
        <w:fldChar w:fldCharType="end"/>
      </w:r>
      <w:r w:rsidRPr="00273106">
        <w:t xml:space="preserve">, a postupuje k univerzální monarchii. </w:t>
      </w:r>
      <w:r w:rsidR="004C57A0">
        <w:t>V</w:t>
      </w:r>
      <w:r>
        <w:t>ýkon morálního porozumění jde od jednotlivce (</w:t>
      </w:r>
      <w:r w:rsidRPr="00E438AE">
        <w:rPr>
          <w:i/>
        </w:rPr>
        <w:t xml:space="preserve">tertium </w:t>
      </w:r>
      <w:r w:rsidR="00962190">
        <w:rPr>
          <w:i/>
        </w:rPr>
        <w:t>genus</w:t>
      </w:r>
      <w:r>
        <w:rPr>
          <w:i/>
        </w:rPr>
        <w:fldChar w:fldCharType="begin"/>
      </w:r>
      <w:r>
        <w:instrText xml:space="preserve"> XE "</w:instrText>
      </w:r>
      <w:r w:rsidRPr="00D80F84">
        <w:rPr>
          <w:i/>
        </w:rPr>
        <w:instrText>tertium genus</w:instrText>
      </w:r>
      <w:r>
        <w:instrText xml:space="preserve">" </w:instrText>
      </w:r>
      <w:r>
        <w:rPr>
          <w:i/>
        </w:rPr>
        <w:fldChar w:fldCharType="end"/>
      </w:r>
      <w:r>
        <w:t>) k celku určenému v modu abstraktního species (</w:t>
      </w:r>
      <w:r w:rsidRPr="00E438AE">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w:t>
      </w:r>
      <w:r w:rsidRPr="00273106">
        <w:t xml:space="preserve">Etické jednání </w:t>
      </w:r>
      <w:r w:rsidR="00F40505">
        <w:t xml:space="preserve">osoby </w:t>
      </w:r>
      <w:r w:rsidRPr="00273106">
        <w:t xml:space="preserve">přechází skrze zákon do politické praxe a nakonec do univerzální monarchie. </w:t>
      </w:r>
      <w:r>
        <w:t xml:space="preserve">Teoretický rozum se rozšířením skrze svobodnou a zákonodárnou iniciativu občanů stal praktickým intelektem na druhou. Jeho politická působnost determinuje racionální a etické jednání celé politické komunity, nejen morální jednání jednotlivce. Albert se liší od Aristotela v tom, že </w:t>
      </w:r>
      <w:r w:rsidRPr="00273106">
        <w:t xml:space="preserve">dosadil do výkladu </w:t>
      </w:r>
      <w:r w:rsidRPr="08135763">
        <w:rPr>
          <w:i/>
        </w:rPr>
        <w:t>Politiky</w:t>
      </w:r>
      <w:r w:rsidRPr="00273106">
        <w:t xml:space="preserve"> </w:t>
      </w:r>
      <w:r>
        <w:t>u</w:t>
      </w:r>
      <w:r w:rsidRPr="00273106">
        <w:t xml:space="preserve">niverzální význam monarchie </w:t>
      </w:r>
      <w:r>
        <w:t xml:space="preserve">daný v jeho předešlém </w:t>
      </w:r>
      <w:r w:rsidRPr="00273106">
        <w:t xml:space="preserve">výkladu </w:t>
      </w:r>
      <w:r w:rsidRPr="08C133BB">
        <w:rPr>
          <w:i/>
        </w:rPr>
        <w:t>Etiky</w:t>
      </w:r>
      <w:r w:rsidRPr="00273106">
        <w:t>.</w:t>
      </w:r>
      <w:r w:rsidRPr="00273106">
        <w:rPr>
          <w:rStyle w:val="Znakapoznpodarou"/>
        </w:rPr>
        <w:footnoteReference w:id="573"/>
      </w:r>
      <w:r w:rsidRPr="00273106">
        <w:t xml:space="preserve"> Figura krále se nakonec ztotožnila s legendárními zákonodárci antiky, což </w:t>
      </w:r>
      <w:r>
        <w:t xml:space="preserve">rozhodně </w:t>
      </w:r>
      <w:r w:rsidRPr="00273106">
        <w:t>nebyla původní Aristotelova pozice.</w:t>
      </w:r>
      <w:r w:rsidRPr="00273106">
        <w:rPr>
          <w:rStyle w:val="Znakapoznpodarou"/>
        </w:rPr>
        <w:footnoteReference w:id="574"/>
      </w:r>
      <w:r w:rsidRPr="00273106">
        <w:t xml:space="preserve"> Stagiritovy politické spisy při hledání spravedlivých ústav jasně oddělily univerzalitu isonomie</w:t>
      </w:r>
      <w:r>
        <w:fldChar w:fldCharType="begin"/>
      </w:r>
      <w:r>
        <w:instrText xml:space="preserve"> XE "</w:instrText>
      </w:r>
      <w:r w:rsidRPr="000C4EAC">
        <w:instrText>isonomie</w:instrText>
      </w:r>
      <w:r>
        <w:instrText xml:space="preserve">" </w:instrText>
      </w:r>
      <w:r>
        <w:fldChar w:fldCharType="end"/>
      </w:r>
      <w:r w:rsidRPr="00273106">
        <w:t xml:space="preserve"> od plurality politických režimů připůsobených různým tradicím a zvyklostem</w:t>
      </w:r>
      <w:r>
        <w:t xml:space="preserve"> řeckých politických komunit roztroušených v ohromném středomořském prostoru </w:t>
      </w:r>
      <w:r w:rsidRPr="08D64202">
        <w:rPr>
          <w:i/>
        </w:rPr>
        <w:t>Magna Graec</w:t>
      </w:r>
      <w:r>
        <w:rPr>
          <w:i/>
        </w:rPr>
        <w:t>i</w:t>
      </w:r>
      <w:r w:rsidRPr="08D64202">
        <w:rPr>
          <w:i/>
        </w:rPr>
        <w:t>a</w:t>
      </w:r>
      <w:r w:rsidRPr="00273106">
        <w:t>.</w:t>
      </w:r>
    </w:p>
    <w:p w:rsidR="00A8251E" w:rsidRDefault="08163013" w:rsidP="00DB7197">
      <w:pPr>
        <w:ind w:firstLine="397"/>
      </w:pPr>
      <w:r w:rsidRPr="00273106">
        <w:t xml:space="preserve">Výše uvedené pasáže sedmé knihy </w:t>
      </w:r>
      <w:r w:rsidRPr="0815217B">
        <w:rPr>
          <w:i/>
        </w:rPr>
        <w:t>Politiky</w:t>
      </w:r>
      <w:r w:rsidRPr="00273106">
        <w:t xml:space="preserve"> chybí v Tomášově výkladu, ale Akvinský stihnul osobně dokončit pouze komentář prvních třech knih. </w:t>
      </w:r>
      <w:r>
        <w:t xml:space="preserve">Přesto je vidět zásadní rozdíl ve výkladu politické racionality mezi Albertem a jeho žákem. </w:t>
      </w:r>
      <w:r w:rsidRPr="00273106">
        <w:t>Akvinský nedefin</w:t>
      </w:r>
      <w:r w:rsidR="0035065E">
        <w:t>oval</w:t>
      </w:r>
      <w:r>
        <w:t xml:space="preserve"> politickou svobodu v pojmu </w:t>
      </w:r>
      <w:r w:rsidR="0035065E">
        <w:t>„</w:t>
      </w:r>
      <w:r w:rsidRPr="00273106">
        <w:rPr>
          <w:i/>
        </w:rPr>
        <w:t>regnabile</w:t>
      </w:r>
      <w:r w:rsidR="0035065E">
        <w:t>“</w:t>
      </w:r>
      <w:r>
        <w:t xml:space="preserve"> jako Albert. V jeho </w:t>
      </w:r>
      <w:r w:rsidRPr="00273106">
        <w:t xml:space="preserve">výkladu </w:t>
      </w:r>
      <w:r w:rsidRPr="0815217B">
        <w:rPr>
          <w:i/>
        </w:rPr>
        <w:t>Politiky</w:t>
      </w:r>
      <w:r w:rsidRPr="00273106">
        <w:t xml:space="preserve"> neexistuje autonomie </w:t>
      </w:r>
      <w:r w:rsidRPr="00273106">
        <w:lastRenderedPageBreak/>
        <w:t xml:space="preserve">politického jednání, na rozdíl od Alberta a Danteho. Tomáš bere z </w:t>
      </w:r>
      <w:r w:rsidRPr="0815217B">
        <w:rPr>
          <w:i/>
        </w:rPr>
        <w:t>Etiky</w:t>
      </w:r>
      <w:r w:rsidRPr="00273106">
        <w:t xml:space="preserve"> </w:t>
      </w:r>
      <w:r>
        <w:t xml:space="preserve">pouze </w:t>
      </w:r>
      <w:r w:rsidRPr="00273106">
        <w:t>prozíravost občana (</w:t>
      </w:r>
      <w:r w:rsidRPr="00273106">
        <w:rPr>
          <w:i/>
        </w:rPr>
        <w:t>prudentia</w:t>
      </w:r>
      <w:r w:rsidRPr="00273106">
        <w:t xml:space="preserve">) zaměřenou ke komunitní formě dobra a spravedlnosti, a pak ji </w:t>
      </w:r>
      <w:r w:rsidR="00DB414B">
        <w:t xml:space="preserve">ve stejném smyslu </w:t>
      </w:r>
      <w:r w:rsidRPr="00273106">
        <w:t xml:space="preserve">aplikuje na výklad </w:t>
      </w:r>
      <w:r w:rsidRPr="0815217B">
        <w:rPr>
          <w:i/>
        </w:rPr>
        <w:t>Politiky</w:t>
      </w:r>
      <w:r>
        <w:fldChar w:fldCharType="begin"/>
      </w:r>
      <w:r>
        <w:instrText xml:space="preserve"> XE "</w:instrText>
      </w:r>
      <w:r w:rsidRPr="00434BC9">
        <w:instrText>politická racionalita:Akvinský</w:instrText>
      </w:r>
      <w:r>
        <w:instrText xml:space="preserve">" </w:instrText>
      </w:r>
      <w:r>
        <w:fldChar w:fldCharType="end"/>
      </w:r>
      <w:r w:rsidRPr="00273106">
        <w:t>. Svoboda občanů je v Akvinského výkladu nahrazena pouhou socialitou vázanou na uspojení pudu sebezáchovy</w:t>
      </w:r>
      <w:r>
        <w:t xml:space="preserve"> (</w:t>
      </w:r>
      <w:r w:rsidRPr="005D0B2B">
        <w:rPr>
          <w:i/>
        </w:rPr>
        <w:t>bene vivere, maxime est finis civitatis vel politiae</w:t>
      </w:r>
      <w:r>
        <w:t>)</w:t>
      </w:r>
      <w:r w:rsidRPr="00273106">
        <w:t>.</w:t>
      </w:r>
      <w:r w:rsidRPr="00273106">
        <w:rPr>
          <w:rStyle w:val="Znakapoznpodarou"/>
        </w:rPr>
        <w:footnoteReference w:id="575"/>
      </w:r>
      <w:r w:rsidRPr="00273106">
        <w:t xml:space="preserve"> </w:t>
      </w:r>
      <w:r w:rsidR="003979B7" w:rsidRPr="003979B7">
        <w:t>Akvinský na rozdíl od Alberta nenašel nový druh politického praktického sylogismu, který by politickou excelenci účinně odlišoval od morální spravedlnosti. Akvinský nezavedl do politiky autonomní kauzalitu a racionalitu odvozenou od politické svobody občanů. Proto je zakladatelem postmoderních ideologií, jako je politický liberalismus založený na představě státu jako tvůrce obecného blahobytu (</w:t>
      </w:r>
      <w:r w:rsidR="003979B7" w:rsidRPr="003979B7">
        <w:rPr>
          <w:i/>
        </w:rPr>
        <w:t>welfare state</w:t>
      </w:r>
      <w:r w:rsidR="003979B7" w:rsidRPr="003979B7">
        <w:t>). Tento druh politické teorie je založen na individualizovaném pudu sebezáchovy, nikoli na politické aktivitě svobodných občanů. Akvinského pol</w:t>
      </w:r>
      <w:r w:rsidR="00281747">
        <w:t xml:space="preserve">itické </w:t>
      </w:r>
      <w:r w:rsidR="00281747" w:rsidRPr="00281747">
        <w:rPr>
          <w:i/>
        </w:rPr>
        <w:t>individuum</w:t>
      </w:r>
      <w:r w:rsidR="00281747">
        <w:t xml:space="preserve"> definované jako „</w:t>
      </w:r>
      <w:r w:rsidR="00281747" w:rsidRPr="00281747">
        <w:rPr>
          <w:i/>
        </w:rPr>
        <w:t>animal sociale</w:t>
      </w:r>
      <w:r w:rsidR="00281747">
        <w:t>“</w:t>
      </w:r>
      <w:r w:rsidR="003979B7" w:rsidRPr="003979B7">
        <w:t xml:space="preserve"> nen</w:t>
      </w:r>
      <w:r w:rsidR="00281747">
        <w:t>í politicky aktivní osoba jako „</w:t>
      </w:r>
      <w:r w:rsidR="003979B7" w:rsidRPr="00281747">
        <w:rPr>
          <w:i/>
        </w:rPr>
        <w:t>animal pol</w:t>
      </w:r>
      <w:r w:rsidR="00281747" w:rsidRPr="00281747">
        <w:rPr>
          <w:i/>
        </w:rPr>
        <w:t>iticum</w:t>
      </w:r>
      <w:r w:rsidR="00281747">
        <w:t>“</w:t>
      </w:r>
      <w:r w:rsidR="003979B7" w:rsidRPr="003979B7">
        <w:t xml:space="preserve"> uvedené v prvním averroismu sicilské školy podle Aristotela (ὁ ἄνθρωπος φύσει πολιτικὸν ζῷον, </w:t>
      </w:r>
      <w:r w:rsidR="003979B7" w:rsidRPr="00281747">
        <w:rPr>
          <w:i/>
        </w:rPr>
        <w:t>Pol</w:t>
      </w:r>
      <w:r w:rsidR="003979B7" w:rsidRPr="003979B7">
        <w:t>. 1253a2</w:t>
      </w:r>
      <w:r w:rsidR="00CA62BF">
        <w:fldChar w:fldCharType="begin"/>
      </w:r>
      <w:r w:rsidR="00CA62BF">
        <w:instrText xml:space="preserve"> XE "Aristoteles:</w:instrText>
      </w:r>
      <w:r w:rsidR="00CA62BF" w:rsidRPr="00281747">
        <w:rPr>
          <w:i/>
        </w:rPr>
        <w:instrText>Pol</w:instrText>
      </w:r>
      <w:r w:rsidR="00CA62BF" w:rsidRPr="003979B7">
        <w:instrText>. 1253a2</w:instrText>
      </w:r>
      <w:r w:rsidR="00CA62BF">
        <w:instrText xml:space="preserve">" </w:instrText>
      </w:r>
      <w:r w:rsidR="00CA62BF">
        <w:fldChar w:fldCharType="end"/>
      </w:r>
      <w:r w:rsidR="003979B7" w:rsidRPr="003979B7">
        <w:t xml:space="preserve">). Lidská přirozenost se podle Aristotela odlišuje od zvířecí </w:t>
      </w:r>
      <w:r w:rsidR="00281747">
        <w:t>sociality</w:t>
      </w:r>
      <w:r w:rsidR="003979B7" w:rsidRPr="003979B7">
        <w:t>, protože pouze člověk zakládá politické společenství svobodných občanů.</w:t>
      </w:r>
      <w:r w:rsidR="00CC7892">
        <w:t xml:space="preserve"> </w:t>
      </w:r>
      <w:r w:rsidR="00CC7892" w:rsidRPr="00CC7892">
        <w:t>Akvinský skončil u eticky daného společenství (</w:t>
      </w:r>
      <w:r w:rsidR="00CC7892" w:rsidRPr="00CC7892">
        <w:rPr>
          <w:i/>
        </w:rPr>
        <w:t>bene vivere</w:t>
      </w:r>
      <w:r w:rsidR="00CC7892" w:rsidRPr="00CC7892">
        <w:t>), a proto nemohl vidět autonomii politi</w:t>
      </w:r>
      <w:r w:rsidR="00CC7892">
        <w:t xml:space="preserve">cké racionality dané v díle </w:t>
      </w:r>
      <w:r w:rsidR="00CC7892" w:rsidRPr="00CC7892">
        <w:rPr>
          <w:i/>
        </w:rPr>
        <w:t>Politika</w:t>
      </w:r>
      <w:r w:rsidR="00CC7892" w:rsidRPr="00CC7892">
        <w:t xml:space="preserve">. Tento názor je vázán pouze na </w:t>
      </w:r>
      <w:r w:rsidR="00CC7892" w:rsidRPr="00CC7892">
        <w:rPr>
          <w:i/>
        </w:rPr>
        <w:t>Etiku</w:t>
      </w:r>
      <w:r w:rsidR="00CC7892">
        <w:t xml:space="preserve"> a plně odpovídá úrovni falsafy, která podle </w:t>
      </w:r>
      <w:r w:rsidR="00CC7892" w:rsidRPr="00CC7892">
        <w:rPr>
          <w:i/>
        </w:rPr>
        <w:t>Etiky</w:t>
      </w:r>
      <w:r w:rsidR="00CC7892" w:rsidRPr="00CC7892">
        <w:t xml:space="preserve"> </w:t>
      </w:r>
      <w:r w:rsidR="00CC7892">
        <w:t xml:space="preserve">vytvořila ideu </w:t>
      </w:r>
      <w:r w:rsidR="00CC7892" w:rsidRPr="00CC7892">
        <w:t xml:space="preserve">spravedlivého státu </w:t>
      </w:r>
      <w:r w:rsidR="00CC7892">
        <w:t xml:space="preserve">v učení </w:t>
      </w:r>
      <w:r w:rsidR="006754B1">
        <w:t>Alfarabí</w:t>
      </w:r>
      <w:r w:rsidR="0004716D">
        <w:t xml:space="preserve">ho. Následujíc Akvinského, </w:t>
      </w:r>
      <w:r w:rsidR="00CC7892" w:rsidRPr="00CC7892">
        <w:t xml:space="preserve">pozdější tomismus </w:t>
      </w:r>
      <w:r w:rsidR="0004716D">
        <w:t xml:space="preserve">zůstal stejně </w:t>
      </w:r>
      <w:r w:rsidR="00CC7892" w:rsidRPr="00CC7892">
        <w:t xml:space="preserve">slepý ke specifické povaze politického jednání a teorie. Ve 20. století tomismus rozvinul teorii křesťanského sociálního státu, nikoli však teorii svobodného politického jednání, jak to učinila aristotelská </w:t>
      </w:r>
      <w:r w:rsidR="0070793E">
        <w:t xml:space="preserve">myslitelka </w:t>
      </w:r>
      <w:r w:rsidR="00CC7892" w:rsidRPr="00CC7892">
        <w:t xml:space="preserve">Arendtová. </w:t>
      </w:r>
      <w:r w:rsidR="00D76A67" w:rsidRPr="00D76A67">
        <w:t xml:space="preserve">Její kritika solipsistické ideologie se týká </w:t>
      </w:r>
      <w:r w:rsidR="00764BFB">
        <w:t xml:space="preserve">ideologie </w:t>
      </w:r>
      <w:r w:rsidR="00D76A67" w:rsidRPr="00D76A67">
        <w:t>liberalismu</w:t>
      </w:r>
      <w:r w:rsidR="00764BFB">
        <w:fldChar w:fldCharType="begin"/>
      </w:r>
      <w:r w:rsidR="00764BFB">
        <w:instrText xml:space="preserve"> XE "</w:instrText>
      </w:r>
      <w:r w:rsidR="00764BFB" w:rsidRPr="088A1F37">
        <w:instrText>ideologie</w:instrText>
      </w:r>
      <w:r w:rsidR="00764BFB">
        <w:instrText xml:space="preserve">" </w:instrText>
      </w:r>
      <w:r w:rsidR="00764BFB">
        <w:fldChar w:fldCharType="end"/>
      </w:r>
      <w:r w:rsidR="00D76A67" w:rsidRPr="00D76A67">
        <w:t>, který falešně konstruuje politickou teorii. V návaznosti na sicilskou školu Arendtová opustila definici politiky shrnutou jako soukromou existenci, která nedůvěřuje politické moci kvůli svému pudu sebezáchovy a soukromé svobodné vůli.</w:t>
      </w:r>
      <w:r w:rsidR="00D76A67">
        <w:rPr>
          <w:rStyle w:val="Znakapoznpodarou"/>
        </w:rPr>
        <w:footnoteReference w:id="576"/>
      </w:r>
      <w:r w:rsidR="00D76A67">
        <w:t xml:space="preserve"> </w:t>
      </w:r>
      <w:r w:rsidR="00D76A67" w:rsidRPr="00D76A67">
        <w:lastRenderedPageBreak/>
        <w:t xml:space="preserve">Politický postmoderní liberalismus je </w:t>
      </w:r>
      <w:r w:rsidR="00D76A67" w:rsidRPr="00D76A67">
        <w:rPr>
          <w:i/>
          <w:iCs/>
        </w:rPr>
        <w:t>contradictio in adiecto</w:t>
      </w:r>
      <w:r w:rsidR="00D76A67" w:rsidRPr="00D76A67">
        <w:t xml:space="preserve">. Kritika Arendtové se tedy vztahuje na politiku definovanou Tomášem Akvinským, ale nikoli na aristotelskou politickou filozofii, kterou rozpracovali Siger a Albert. </w:t>
      </w:r>
      <w:r w:rsidR="006754B1" w:rsidRPr="006754B1">
        <w:t>Akvinský neza</w:t>
      </w:r>
      <w:r w:rsidR="00DB7197">
        <w:t xml:space="preserve">ložil </w:t>
      </w:r>
      <w:r w:rsidR="006754B1" w:rsidRPr="006754B1">
        <w:t xml:space="preserve">hermeneutiku politické racionality ve vědecké exegezi politické praxe, jak to učinili Albert, Siger a Dante ve škole prvního averroismu. Tomášův praktický sylogismus má pouze etický, nikoli politický charakter. </w:t>
      </w:r>
      <w:r>
        <w:t>Albert a jistě i Siger z prvního averroismu Sicilské školy</w:t>
      </w:r>
      <w:r>
        <w:fldChar w:fldCharType="begin"/>
      </w:r>
      <w:r>
        <w:instrText xml:space="preserve"> XE "</w:instrText>
      </w:r>
      <w:r w:rsidRPr="08C87B28">
        <w:instrText>Sicilská škola</w:instrText>
      </w:r>
      <w:r>
        <w:instrText xml:space="preserve">" </w:instrText>
      </w:r>
      <w:r>
        <w:fldChar w:fldCharType="end"/>
      </w:r>
      <w:r>
        <w:t xml:space="preserve"> přesně definovali kauzalitu z politické svobody občanů v polis. Tomistický politický diskurz je navíc daný teorií jedné teologické pravdy opět dané podle Toledské školy. Tento výklad je zcela zřejmý v Akvinského díle </w:t>
      </w:r>
      <w:r w:rsidRPr="00AE6128">
        <w:rPr>
          <w:i/>
        </w:rPr>
        <w:t>De regno</w:t>
      </w:r>
      <w:r>
        <w:t xml:space="preserve">, které brání teokratickou </w:t>
      </w:r>
      <w:r w:rsidRPr="00273106">
        <w:t xml:space="preserve">linii </w:t>
      </w:r>
      <w:r>
        <w:t>jedné moci. Toto linii politického averroismu kanonizovala pod vlivem prvního tomisty Aegidia papežská bula</w:t>
      </w:r>
      <w:r w:rsidRPr="00273106">
        <w:t xml:space="preserve">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t xml:space="preserve">. Tomistické </w:t>
      </w:r>
      <w:r w:rsidR="00B1287C">
        <w:t>pojetí unifikované „</w:t>
      </w:r>
      <w:r w:rsidRPr="081F4AAC">
        <w:rPr>
          <w:i/>
        </w:rPr>
        <w:t>potestas directa</w:t>
      </w:r>
      <w:r w:rsidR="00B1287C">
        <w:t>“</w:t>
      </w:r>
      <w:r>
        <w:t xml:space="preserve"> </w:t>
      </w:r>
      <w:r w:rsidR="00B1287C">
        <w:t xml:space="preserve">má efektivní politickou kauzalitu v osobě papeže </w:t>
      </w:r>
      <w:r>
        <w:t xml:space="preserve">jako </w:t>
      </w:r>
      <w:r w:rsidR="00B1287C">
        <w:t>„</w:t>
      </w:r>
      <w:r>
        <w:rPr>
          <w:i/>
        </w:rPr>
        <w:t>rex et sacerdos</w:t>
      </w:r>
      <w:r w:rsidR="00B1287C">
        <w:t xml:space="preserve">“. Tuto teorii hájil </w:t>
      </w:r>
      <w:r w:rsidRPr="08121F51">
        <w:t xml:space="preserve">Akvinského žák Tolomeo </w:t>
      </w:r>
      <w:r>
        <w:t xml:space="preserve">da </w:t>
      </w:r>
      <w:r w:rsidRPr="08121F51">
        <w:t>Lucca</w:t>
      </w:r>
      <w:r>
        <w:fldChar w:fldCharType="begin"/>
      </w:r>
      <w:r>
        <w:instrText xml:space="preserve"> XE "</w:instrText>
      </w:r>
      <w:r w:rsidRPr="08B0769B">
        <w:instrText>Tolomeo da Lucca</w:instrText>
      </w:r>
      <w:r>
        <w:instrText xml:space="preserve">" </w:instrText>
      </w:r>
      <w:r>
        <w:fldChar w:fldCharType="end"/>
      </w:r>
      <w:r>
        <w:t xml:space="preserve"> (†1327), který </w:t>
      </w:r>
      <w:r w:rsidR="00B1287C">
        <w:t xml:space="preserve">dokončil </w:t>
      </w:r>
      <w:r>
        <w:t xml:space="preserve">Akvinského komentář k </w:t>
      </w:r>
      <w:r w:rsidRPr="08AB74E1">
        <w:rPr>
          <w:i/>
        </w:rPr>
        <w:t>Politice</w:t>
      </w:r>
      <w:r>
        <w:t xml:space="preserve"> (</w:t>
      </w:r>
      <w:r>
        <w:rPr>
          <w:i/>
          <w:iCs/>
        </w:rPr>
        <w:t>De regimine principum</w:t>
      </w:r>
      <w:r>
        <w:t>)</w:t>
      </w:r>
      <w:r w:rsidRPr="08121F51">
        <w:t>.</w:t>
      </w:r>
      <w:r>
        <w:t xml:space="preserve"> </w:t>
      </w:r>
      <w:r w:rsidRPr="00273106">
        <w:t>Politický semiaverroismus</w:t>
      </w:r>
      <w:r>
        <w:fldChar w:fldCharType="begin"/>
      </w:r>
      <w:r>
        <w:instrText xml:space="preserve"> XE "</w:instrText>
      </w:r>
      <w:r w:rsidRPr="00A01908">
        <w:instrText>semiaverroismus</w:instrText>
      </w:r>
      <w:r>
        <w:instrText xml:space="preserve">" </w:instrText>
      </w:r>
      <w:r>
        <w:fldChar w:fldCharType="end"/>
      </w:r>
      <w:r w:rsidRPr="00273106">
        <w:t xml:space="preserve"> Akvinského v oblasti politické racionality </w:t>
      </w:r>
      <w:r>
        <w:t xml:space="preserve">završuje </w:t>
      </w:r>
      <w:r w:rsidRPr="00273106">
        <w:t xml:space="preserve">jeho </w:t>
      </w:r>
      <w:r>
        <w:t xml:space="preserve">semiaverroismus podaný </w:t>
      </w:r>
      <w:r w:rsidRPr="00273106">
        <w:t xml:space="preserve">v nauce o </w:t>
      </w:r>
      <w:r>
        <w:t>intelektu jako autonomní formě v duši</w:t>
      </w:r>
      <w:r w:rsidR="00A8251E">
        <w:t>.</w:t>
      </w:r>
    </w:p>
    <w:p w:rsidR="08163013" w:rsidRDefault="08163013" w:rsidP="00DB7197">
      <w:pPr>
        <w:ind w:firstLine="397"/>
      </w:pPr>
      <w:r>
        <w:t xml:space="preserve">Albert </w:t>
      </w:r>
      <w:r w:rsidR="00A8251E">
        <w:t xml:space="preserve">potvrdil </w:t>
      </w:r>
      <w:r>
        <w:t>stejně jako Siger, že s</w:t>
      </w:r>
      <w:r w:rsidRPr="00273106">
        <w:t xml:space="preserve">vobodný člověk </w:t>
      </w:r>
      <w:r>
        <w:t xml:space="preserve">je nedělitelná substance a je vybaven svobodou v aristotelském smyslu </w:t>
      </w:r>
      <w:r w:rsidRPr="00273106">
        <w:rPr>
          <w:i/>
        </w:rPr>
        <w:t>causa sui</w:t>
      </w:r>
      <w:r>
        <w:t xml:space="preserve">. Aristotelské pojetí </w:t>
      </w:r>
      <w:r w:rsidRPr="00D91B80">
        <w:rPr>
          <w:i/>
        </w:rPr>
        <w:t>causa sui</w:t>
      </w:r>
      <w:r>
        <w:t xml:space="preserve"> vázané na reálnou existenci první substance determinuje politickou svobodu </w:t>
      </w:r>
      <w:r w:rsidR="000A6615">
        <w:t>občana v rámci isonomie</w:t>
      </w:r>
      <w:r>
        <w:fldChar w:fldCharType="begin"/>
      </w:r>
      <w:r>
        <w:instrText xml:space="preserve"> XE "</w:instrText>
      </w:r>
      <w:r w:rsidRPr="000C4EAC">
        <w:instrText>isonomie</w:instrText>
      </w:r>
      <w:r>
        <w:instrText xml:space="preserve">" </w:instrText>
      </w:r>
      <w:r>
        <w:fldChar w:fldCharType="end"/>
      </w:r>
      <w:r>
        <w:t>. K</w:t>
      </w:r>
      <w:r w:rsidRPr="00273106">
        <w:t xml:space="preserve">auzalitu z politicky dané svobody univerzalizuje spravedlivý zákon polis. </w:t>
      </w:r>
      <w:r>
        <w:t xml:space="preserve">To je důvod, proč se zásadně liší kauzalita ze svobody od neoplatonské </w:t>
      </w:r>
      <w:r w:rsidRPr="00F963E1">
        <w:rPr>
          <w:i/>
        </w:rPr>
        <w:t>causa sui</w:t>
      </w:r>
      <w:r>
        <w:t xml:space="preserve"> u Plotína, kde vyjadřuje naprosto oddělenou autarkii Jednoho (αἴτιον ἑαυτοῦ, </w:t>
      </w:r>
      <w:r w:rsidRPr="0092371D">
        <w:rPr>
          <w:i/>
        </w:rPr>
        <w:t>Enn</w:t>
      </w:r>
      <w:r>
        <w:t xml:space="preserve">. </w:t>
      </w:r>
      <w:r w:rsidRPr="00D14076">
        <w:rPr>
          <w:color w:val="000000"/>
        </w:rPr>
        <w:t>VI.8.14.41</w:t>
      </w:r>
      <w:r>
        <w:rPr>
          <w:color w:val="000000"/>
        </w:rPr>
        <w:fldChar w:fldCharType="begin"/>
      </w:r>
      <w:r>
        <w:instrText xml:space="preserve"> XE "Plotinos</w:instrText>
      </w:r>
      <w:r w:rsidRPr="00A66F74">
        <w:rPr>
          <w:i/>
        </w:rPr>
        <w:instrText>:Enn</w:instrText>
      </w:r>
      <w:r w:rsidRPr="00A66F74">
        <w:instrText xml:space="preserve">. </w:instrText>
      </w:r>
      <w:r>
        <w:rPr>
          <w:color w:val="000000"/>
        </w:rPr>
        <w:instrText>6</w:instrText>
      </w:r>
      <w:r w:rsidRPr="00A66F74">
        <w:rPr>
          <w:color w:val="000000"/>
        </w:rPr>
        <w:instrText>.8.14.41</w:instrText>
      </w:r>
      <w:r>
        <w:instrText xml:space="preserve">" </w:instrText>
      </w:r>
      <w:r>
        <w:rPr>
          <w:color w:val="000000"/>
        </w:rPr>
        <w:fldChar w:fldCharType="end"/>
      </w:r>
      <w:r>
        <w:t xml:space="preserve">). Neomezená kauzalita jednoho je pro Aristotela definice tyranie, která znamená úplný zánik společného politického prostoru. </w:t>
      </w:r>
      <w:r w:rsidRPr="00273106">
        <w:t>Opět platí klíčové hermeneutické</w:t>
      </w:r>
      <w:r>
        <w:t xml:space="preserve"> „j</w:t>
      </w:r>
      <w:r w:rsidRPr="00273106">
        <w:t>ak“ (</w:t>
      </w:r>
      <w:r w:rsidRPr="00273106">
        <w:rPr>
          <w:i/>
        </w:rPr>
        <w:t>Wie</w:t>
      </w:r>
      <w:r>
        <w:rPr>
          <w:i/>
        </w:rPr>
        <w:fldChar w:fldCharType="begin"/>
      </w:r>
      <w:r>
        <w:instrText xml:space="preserve"> XE "hermeneutické </w:instrText>
      </w:r>
      <w:r w:rsidRPr="00DE4CC9">
        <w:rPr>
          <w:i/>
        </w:rPr>
        <w:instrText>Wie</w:instrText>
      </w:r>
      <w:r>
        <w:instrText xml:space="preserve">:autonomie politiky" </w:instrText>
      </w:r>
      <w:r>
        <w:rPr>
          <w:i/>
        </w:rPr>
        <w:fldChar w:fldCharType="end"/>
      </w:r>
      <w:r w:rsidRPr="00273106">
        <w:t xml:space="preserve">) je dána suverenita lidu a autonomie politiky. Nasvícení smyslu politiky jde </w:t>
      </w:r>
      <w:r>
        <w:t xml:space="preserve">u Alberta </w:t>
      </w:r>
      <w:r w:rsidRPr="00273106">
        <w:t>zepředu</w:t>
      </w:r>
      <w:r>
        <w:fldChar w:fldCharType="begin"/>
      </w:r>
      <w:r>
        <w:instrText xml:space="preserve"> XE "</w:instrText>
      </w:r>
      <w:r w:rsidRPr="001A12EF">
        <w:instrText>politika:nasvícení zepředu</w:instrText>
      </w:r>
      <w:r>
        <w:instrText xml:space="preserve">" </w:instrText>
      </w:r>
      <w:r>
        <w:fldChar w:fldCharType="end"/>
      </w:r>
      <w:r w:rsidRPr="00273106">
        <w:t xml:space="preserve">, od reálné první substance, kterou představuje politicky moudrý </w:t>
      </w:r>
      <w:r>
        <w:t xml:space="preserve">občan </w:t>
      </w:r>
      <w:r w:rsidRPr="00273106">
        <w:t xml:space="preserve">formulující </w:t>
      </w:r>
      <w:r>
        <w:t>společný zákon</w:t>
      </w:r>
      <w:r w:rsidRPr="00273106">
        <w:t xml:space="preserve">. </w:t>
      </w:r>
      <w:r>
        <w:t xml:space="preserve">Důsledná obrana autonomie politické racionality </w:t>
      </w:r>
      <w:r>
        <w:lastRenderedPageBreak/>
        <w:t xml:space="preserve">zásadně odlišuje Alberta od Akvinského, protože jeho výklad </w:t>
      </w:r>
      <w:r w:rsidRPr="0842171B">
        <w:rPr>
          <w:i/>
        </w:rPr>
        <w:t>Politiky</w:t>
      </w:r>
      <w:r>
        <w:t xml:space="preserve"> nehledal autonomní politickou racionalitu. Akvinskému stačila socialita blaženého a ctnostného života podle </w:t>
      </w:r>
      <w:r w:rsidRPr="0842171B">
        <w:rPr>
          <w:i/>
        </w:rPr>
        <w:t>Etiky</w:t>
      </w:r>
      <w:r>
        <w:t xml:space="preserve"> </w:t>
      </w:r>
      <w:r w:rsidRPr="0842171B">
        <w:rPr>
          <w:i/>
        </w:rPr>
        <w:t>Nikomachovy</w:t>
      </w:r>
      <w:r>
        <w:t xml:space="preserve">, kterou integroval do unitárního pojetí duchovní a světské moci. Tento politický tomismus hájila pozdější bula </w:t>
      </w:r>
      <w:r w:rsidRPr="00847C3F">
        <w:rPr>
          <w:i/>
        </w:rPr>
        <w:t>Unam Sanctam</w:t>
      </w:r>
      <w:r>
        <w:t>. V postmoderně 19. století navázaly na politický tomismus známé a sporné sylaby a encykliky papežů Pia IX. a Pia X. proti modernismu a liberalismu, které úspěšně pokračovaly v modernistické linii zmateného Tempierova odsouzení aristotelismu z roku 1277. V pojetí božské komedie</w:t>
      </w:r>
      <w:r>
        <w:fldChar w:fldCharType="begin"/>
      </w:r>
      <w:r>
        <w:instrText xml:space="preserve"> XE "</w:instrText>
      </w:r>
      <w:r w:rsidRPr="08D34BDA">
        <w:instrText>božská komedie</w:instrText>
      </w:r>
      <w:r>
        <w:instrText xml:space="preserve">" </w:instrText>
      </w:r>
      <w:r>
        <w:fldChar w:fldCharType="end"/>
      </w:r>
      <w:r>
        <w:t xml:space="preserve"> inscenované Múzami je zřejmé, že tyto encykliky ve skutečnosti odsoudily moderní liberální teorie politiky založené na sociálně pojatém pudu sebezáchovy a pouze sociálním pojetí státu, které měl Akvinský a ne Albert. </w:t>
      </w:r>
    </w:p>
    <w:p w:rsidR="002E2974" w:rsidRDefault="08163013" w:rsidP="08163013">
      <w:r>
        <w:tab/>
        <w:t xml:space="preserve">Dvojí výklad </w:t>
      </w:r>
      <w:r w:rsidRPr="08237EF1">
        <w:rPr>
          <w:i/>
        </w:rPr>
        <w:t>Politiky</w:t>
      </w:r>
      <w:r>
        <w:t xml:space="preserve"> ukázal, že uvnitř prvního averroismu došlo k zásadnímu rozdělení pozic ohledně politické filosofie, které oddělují teokratickou a apolitickou pozici Akvinského od politické aristotelské pozice Alberta a Sigera. Podle těchto znalců Aristotela podaného </w:t>
      </w:r>
      <w:r w:rsidR="00484AF9">
        <w:t>„</w:t>
      </w:r>
      <w:r>
        <w:rPr>
          <w:i/>
        </w:rPr>
        <w:t>ad mentem Averrois</w:t>
      </w:r>
      <w:r w:rsidR="00484AF9">
        <w:t>“</w:t>
      </w:r>
      <w:r>
        <w:t xml:space="preserve"> existují dva d</w:t>
      </w:r>
      <w:r w:rsidRPr="00273106">
        <w:t xml:space="preserve">ůvody </w:t>
      </w:r>
      <w:r>
        <w:t xml:space="preserve">zakládající rodovou </w:t>
      </w:r>
      <w:r w:rsidRPr="00273106">
        <w:t xml:space="preserve">odlišnost </w:t>
      </w:r>
      <w:r>
        <w:t>politiky a etiky. O</w:t>
      </w:r>
      <w:r w:rsidRPr="00273106">
        <w:t xml:space="preserve">ba </w:t>
      </w:r>
      <w:r>
        <w:t xml:space="preserve">argumenty </w:t>
      </w:r>
      <w:r w:rsidRPr="00273106">
        <w:t>mají zásadní charakter</w:t>
      </w:r>
      <w:r>
        <w:t xml:space="preserve"> daný podle principu </w:t>
      </w:r>
      <w:r w:rsidR="00484AF9">
        <w:t>„</w:t>
      </w:r>
      <w:r w:rsidR="08A649EB" w:rsidRPr="00484AF9">
        <w:rPr>
          <w:i/>
        </w:rPr>
        <w:t>ex</w:t>
      </w:r>
      <w:r w:rsidR="08A649EB">
        <w:t xml:space="preserve"> </w:t>
      </w:r>
      <w:r w:rsidR="08A649EB">
        <w:rPr>
          <w:i/>
        </w:rPr>
        <w:t>inmediatis</w:t>
      </w:r>
      <w:r w:rsidR="00484AF9">
        <w:t>“</w:t>
      </w:r>
      <w:r>
        <w:rPr>
          <w:i/>
        </w:rPr>
        <w:fldChar w:fldCharType="begin"/>
      </w:r>
      <w:r>
        <w:instrText xml:space="preserve"> XE "princip </w:instrText>
      </w:r>
      <w:r w:rsidR="08A649EB">
        <w:rPr>
          <w:i/>
        </w:rPr>
        <w:instrText>ex in</w:instrText>
      </w:r>
      <w:r w:rsidRPr="00E62938">
        <w:rPr>
          <w:i/>
        </w:rPr>
        <w:instrText>mediatis</w:instrText>
      </w:r>
      <w:r>
        <w:instrText xml:space="preserve">" </w:instrText>
      </w:r>
      <w:r>
        <w:rPr>
          <w:i/>
        </w:rPr>
        <w:fldChar w:fldCharType="end"/>
      </w:r>
      <w:r>
        <w:t xml:space="preserve"> </w:t>
      </w:r>
      <w:r w:rsidR="00484AF9">
        <w:t xml:space="preserve">z </w:t>
      </w:r>
      <w:r w:rsidRPr="08D746D1">
        <w:rPr>
          <w:i/>
        </w:rPr>
        <w:t>Druhých analytik</w:t>
      </w:r>
      <w:r w:rsidRPr="00273106">
        <w:t xml:space="preserve">. Zákon obce se liší od mravního zákona díky jiné formě extenze teoretického intelektu do praktického. </w:t>
      </w:r>
      <w:r>
        <w:t xml:space="preserve">Praktický intelekt daný eticky je dán individuálně a zákonem rozumu, Desaterem nebo Ježíšovým přikázáním lásky k bližnímu. Praktický intelekt daný politicky je dán komunitně díky společnému spravedlivému zákonu </w:t>
      </w:r>
      <w:r w:rsidRPr="08400A65">
        <w:rPr>
          <w:i/>
        </w:rPr>
        <w:t>respublica</w:t>
      </w:r>
      <w:r>
        <w:t xml:space="preserve"> vypracovaným a dodržovaným svobodnými občany. Svobodná a mravní osoba praktikující osobní dobro není totéž co svobodný a prozíravý občan praktikující spravedlnost. Predikace politického jednání se rodově liší tím, že extenze teoretického intelektu do praktického má jiný charakter než u etiky. </w:t>
      </w:r>
      <w:r w:rsidRPr="00273106">
        <w:t xml:space="preserve">Druhá odlišnost postihuje kauzální střední člen politického soudu. </w:t>
      </w:r>
      <w:r>
        <w:t xml:space="preserve">Politický praktický intelekt jednotlivce není totéž, jako jeho etický praktický intelekt, protože střední člen </w:t>
      </w:r>
      <w:r w:rsidRPr="00D66B54">
        <w:rPr>
          <w:i/>
        </w:rPr>
        <w:t>demonstratio</w:t>
      </w:r>
      <w:r w:rsidRPr="006C7A0F">
        <w:rPr>
          <w:i/>
        </w:rPr>
        <w:fldChar w:fldCharType="begin"/>
      </w:r>
      <w:r w:rsidRPr="006C7A0F">
        <w:instrText xml:space="preserve"> XE "</w:instrText>
      </w:r>
      <w:r>
        <w:instrText>politická racionalita:</w:instrText>
      </w:r>
      <w:r w:rsidRPr="00673CD9">
        <w:rPr>
          <w:i/>
        </w:rPr>
        <w:instrText>demonstratio</w:instrText>
      </w:r>
      <w:r w:rsidRPr="006C7A0F">
        <w:instrText xml:space="preserve">" </w:instrText>
      </w:r>
      <w:r w:rsidRPr="006C7A0F">
        <w:rPr>
          <w:i/>
        </w:rPr>
        <w:fldChar w:fldCharType="end"/>
      </w:r>
      <w:r>
        <w:t xml:space="preserve"> se zásadně liší ve výkonu praktického intelektu. </w:t>
      </w:r>
      <w:r w:rsidRPr="00273106">
        <w:t xml:space="preserve">Politické jednání svobodného občana má formu </w:t>
      </w:r>
      <w:r>
        <w:t xml:space="preserve">isonomické </w:t>
      </w:r>
      <w:r w:rsidRPr="00273106">
        <w:t>kauzality založené ve společně vykonávané svobodě</w:t>
      </w:r>
      <w:r>
        <w:t xml:space="preserve"> dané zákonem obce </w:t>
      </w:r>
      <w:r w:rsidRPr="00273106">
        <w:t>(</w:t>
      </w:r>
      <w:r w:rsidRPr="00273106">
        <w:rPr>
          <w:i/>
        </w:rPr>
        <w:t>lex enim ipsum medium</w:t>
      </w:r>
      <w:r w:rsidRPr="00273106">
        <w:t xml:space="preserve">). </w:t>
      </w:r>
      <w:r>
        <w:t xml:space="preserve">Svobodné jednání sobě rovných občanů proto v závěru soudu </w:t>
      </w:r>
      <w:r w:rsidRPr="00273106">
        <w:t>zakládá jiný druh kauzality</w:t>
      </w:r>
      <w:r>
        <w:t xml:space="preserve"> opřené o společně tvořenou r</w:t>
      </w:r>
      <w:r w:rsidR="00EF1B92">
        <w:t>acionalitu spravedlivého zákona</w:t>
      </w:r>
      <w:r>
        <w:t xml:space="preserve">. Jednání z politicky dané svobody občana má jinou praktickou kauzalitu </w:t>
      </w:r>
      <w:r w:rsidRPr="00273106">
        <w:t xml:space="preserve">než morální jednání jednotlivce vybaveného svobodou </w:t>
      </w:r>
      <w:r>
        <w:t xml:space="preserve">osobní </w:t>
      </w:r>
      <w:r w:rsidRPr="00273106">
        <w:t xml:space="preserve">vůle. Politika a etika jsou </w:t>
      </w:r>
      <w:r>
        <w:t xml:space="preserve">dvě </w:t>
      </w:r>
      <w:r w:rsidRPr="00273106">
        <w:t>genericky odlišné</w:t>
      </w:r>
      <w:r>
        <w:t xml:space="preserve"> </w:t>
      </w:r>
      <w:r>
        <w:lastRenderedPageBreak/>
        <w:t>činnosti</w:t>
      </w:r>
      <w:r w:rsidRPr="00273106">
        <w:t>, proto vyžadují specifický způsob výkladu ve dvou odlišných knihách Aristotela.</w:t>
      </w:r>
      <w:r>
        <w:t xml:space="preserve"> </w:t>
      </w:r>
      <w:r w:rsidRPr="00273106">
        <w:t>Ale cíl obou jedn</w:t>
      </w:r>
      <w:r>
        <w:t>ání je st</w:t>
      </w:r>
      <w:r w:rsidR="00C6562B">
        <w:t>ejný, totiž blaženost svobodné</w:t>
      </w:r>
      <w:r>
        <w:t xml:space="preserve"> </w:t>
      </w:r>
      <w:r w:rsidR="00C6562B">
        <w:t xml:space="preserve">osoby jednající </w:t>
      </w:r>
      <w:r>
        <w:t>morálně a poli</w:t>
      </w:r>
      <w:r w:rsidR="00C6562B">
        <w:t>ti</w:t>
      </w:r>
      <w:r>
        <w:t>cky</w:t>
      </w:r>
      <w:r w:rsidRPr="006C7A0F">
        <w:rPr>
          <w:i/>
        </w:rPr>
        <w:fldChar w:fldCharType="begin"/>
      </w:r>
      <w:r w:rsidRPr="006C7A0F">
        <w:instrText xml:space="preserve"> XE "</w:instrText>
      </w:r>
      <w:r>
        <w:instrText>politická racionalita:</w:instrText>
      </w:r>
      <w:r w:rsidRPr="00673CD9">
        <w:instrText>polit</w:instrText>
      </w:r>
      <w:r>
        <w:instrText>i</w:instrText>
      </w:r>
      <w:r w:rsidRPr="00673CD9">
        <w:instrText>ka/etika</w:instrText>
      </w:r>
      <w:r w:rsidRPr="006C7A0F">
        <w:instrText xml:space="preserve">" </w:instrText>
      </w:r>
      <w:r w:rsidRPr="006C7A0F">
        <w:rPr>
          <w:i/>
        </w:rPr>
        <w:fldChar w:fldCharType="end"/>
      </w:r>
      <w:r>
        <w:t xml:space="preserve">. </w:t>
      </w:r>
      <w:r w:rsidRPr="00273106">
        <w:t xml:space="preserve">První averroismus interpretoval politické a morální učení Aristotela tak, aby zdůraznil rozlišení obou sfér, církevní a světské. </w:t>
      </w:r>
      <w:r>
        <w:t xml:space="preserve">Podobným způsobem argumentovali </w:t>
      </w:r>
      <w:r w:rsidRPr="00273106">
        <w:t xml:space="preserve">magistři Pařížské univerzity v </w:t>
      </w:r>
      <w:r>
        <w:t xml:space="preserve">dubnu </w:t>
      </w:r>
      <w:r w:rsidRPr="00273106">
        <w:t>1272</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rsidRPr="00273106">
        <w:t xml:space="preserve"> vzhledem k autonomii filosofie a teo</w:t>
      </w:r>
      <w:r w:rsidR="00602914">
        <w:t>logie</w:t>
      </w:r>
      <w:r w:rsidRPr="00273106">
        <w:t xml:space="preserve">. </w:t>
      </w:r>
      <w:r>
        <w:t xml:space="preserve">Jejich </w:t>
      </w:r>
      <w:r w:rsidR="00C1520D">
        <w:t xml:space="preserve">kritické myšlení </w:t>
      </w:r>
      <w:r w:rsidR="00602914">
        <w:t xml:space="preserve">v téže době </w:t>
      </w:r>
      <w:r>
        <w:t xml:space="preserve">oddělilo etiku od politiky a založilo moderní autonommi politické vědy. Poražený Akvinský odchází z Pařížské univerzity hned po vydání tohoto dekretu. </w:t>
      </w:r>
      <w:r w:rsidR="00C0232F">
        <w:t xml:space="preserve">Akvinský </w:t>
      </w:r>
      <w:r w:rsidR="00C0232F" w:rsidRPr="00C0232F">
        <w:t>prohrál</w:t>
      </w:r>
      <w:r w:rsidR="00C0232F">
        <w:t xml:space="preserve"> dvakrát</w:t>
      </w:r>
      <w:r w:rsidR="00C0232F" w:rsidRPr="00C0232F">
        <w:t>, protože jeho teokratické a čistě sociální pojetí politiky založené v</w:t>
      </w:r>
      <w:r w:rsidR="00C0232F">
        <w:t>ýhradně na sebezáchově nezacho</w:t>
      </w:r>
      <w:r w:rsidR="00C0232F" w:rsidRPr="00C0232F">
        <w:t>valo povahu politické vědy.</w:t>
      </w:r>
      <w:r w:rsidR="00C0232F">
        <w:t xml:space="preserve"> Is</w:t>
      </w:r>
      <w:r w:rsidR="00C0232F" w:rsidRPr="00C0232F">
        <w:t xml:space="preserve">onomické jednání občanů je </w:t>
      </w:r>
      <w:r w:rsidR="00C0232F">
        <w:t xml:space="preserve">odděleno </w:t>
      </w:r>
      <w:r w:rsidR="00C0232F" w:rsidRPr="00C0232F">
        <w:t>od</w:t>
      </w:r>
      <w:r w:rsidR="00C0232F">
        <w:t xml:space="preserve"> nutnosti dané prací a výrobou. </w:t>
      </w:r>
      <w:r w:rsidR="00C0232F" w:rsidRPr="00C0232F">
        <w:t>Arendtová</w:t>
      </w:r>
      <w:r w:rsidR="00C0232F">
        <w:t xml:space="preserve"> ve věku metafyzického nihilismu znovu objevila autentickou povahu politické praxe podle Aristotela. </w:t>
      </w:r>
      <w:r>
        <w:t xml:space="preserve">Republikánská politická škola prvního averroismu </w:t>
      </w:r>
      <w:r w:rsidRPr="00273106">
        <w:t xml:space="preserve">z racionálních důvodů odmítla politické nároky buly </w:t>
      </w:r>
      <w:r w:rsidRPr="00273106">
        <w:rPr>
          <w:i/>
        </w:rPr>
        <w:t>Unam Sanctam</w:t>
      </w:r>
      <w:r>
        <w:t xml:space="preserve"> a trvala na autonomii politické moci panovníka, například francouzského krále nebo německého císaře. Politický averroismus byl inspirován</w:t>
      </w:r>
      <w:r w:rsidRPr="00273106">
        <w:t xml:space="preserve"> univoční ontoteologií druhého averroismu a politického tomismu</w:t>
      </w:r>
      <w:r>
        <w:t>, který reprezentoval Aegidius Romanus</w:t>
      </w:r>
      <w:r w:rsidRPr="08DB1218">
        <w:t xml:space="preserve"> </w:t>
      </w:r>
      <w:r>
        <w:t xml:space="preserve">okolo roku 1300. Tento semiaverroista vzešlý ze školy prvního averroismu byl historicky prvním tomistou a teokratem. To dokazuje jak jeho sofistika ohledně výkladu </w:t>
      </w:r>
      <w:r w:rsidRPr="009F2FA8">
        <w:rPr>
          <w:i/>
        </w:rPr>
        <w:t>De anima</w:t>
      </w:r>
      <w:r>
        <w:t xml:space="preserve">, tak jeho útok na Averroese a teoretická koncepce buly </w:t>
      </w:r>
      <w:r>
        <w:rPr>
          <w:i/>
        </w:rPr>
        <w:t>Unam Sanctam</w:t>
      </w:r>
      <w:r>
        <w:t xml:space="preserve"> daná v jeho díle </w:t>
      </w:r>
      <w:r w:rsidRPr="00C801BA">
        <w:rPr>
          <w:i/>
        </w:rPr>
        <w:t>De Ecclesiastica potestate</w:t>
      </w:r>
      <w:r>
        <w:rPr>
          <w:rStyle w:val="st"/>
        </w:rPr>
        <w:t xml:space="preserve"> (1301). Na druhé straně stále výše uvedená skupina aristoteliků všeho druhu, která sahala až ke svobodomyslným dekretalistům v papežské konzistoři jako byl výše citovaný Oldradus de Ponte (kap. </w:t>
      </w:r>
      <w:r w:rsidR="00075539">
        <w:rPr>
          <w:rStyle w:val="st"/>
        </w:rPr>
        <w:t>6</w:t>
      </w:r>
      <w:r>
        <w:rPr>
          <w:rStyle w:val="st"/>
        </w:rPr>
        <w:t xml:space="preserve">). </w:t>
      </w:r>
      <w:r w:rsidRPr="00273106">
        <w:t>Dante</w:t>
      </w:r>
      <w:r>
        <w:fldChar w:fldCharType="begin"/>
      </w:r>
      <w:r>
        <w:instrText xml:space="preserve"> XE "</w:instrText>
      </w:r>
      <w:r w:rsidRPr="00E871B9">
        <w:instrText>Dante, A.</w:instrText>
      </w:r>
      <w:r>
        <w:instrText xml:space="preserve">" </w:instrText>
      </w:r>
      <w:r>
        <w:fldChar w:fldCharType="end"/>
      </w:r>
      <w:r w:rsidR="005361D1">
        <w:t xml:space="preserve"> argumentoval</w:t>
      </w:r>
      <w:r w:rsidRPr="00273106">
        <w:t xml:space="preserve"> proti redukci obou mocí na monarchickou vládu papeže</w:t>
      </w:r>
      <w:r w:rsidR="006F302E">
        <w:t xml:space="preserve"> a inspiroval se autonomií </w:t>
      </w:r>
      <w:r w:rsidR="006F302E" w:rsidRPr="00273106">
        <w:t>politiky</w:t>
      </w:r>
      <w:r w:rsidR="006F302E">
        <w:t xml:space="preserve">, kterou založil </w:t>
      </w:r>
      <w:r>
        <w:t>Albert a Siger</w:t>
      </w:r>
      <w:r w:rsidRPr="00273106">
        <w:t xml:space="preserve">. </w:t>
      </w:r>
      <w:r>
        <w:t>Dantova r</w:t>
      </w:r>
      <w:r w:rsidRPr="00273106">
        <w:t xml:space="preserve">acionální formulace podstaty politiky podle Aristotelovy </w:t>
      </w:r>
      <w:r w:rsidRPr="080238A4">
        <w:rPr>
          <w:i/>
        </w:rPr>
        <w:t>Etiky</w:t>
      </w:r>
      <w:r w:rsidRPr="00273106">
        <w:t xml:space="preserve"> a </w:t>
      </w:r>
      <w:r w:rsidRPr="080238A4">
        <w:rPr>
          <w:i/>
        </w:rPr>
        <w:t>Politiky</w:t>
      </w:r>
      <w:r w:rsidRPr="00273106">
        <w:t xml:space="preserve"> se zásadně odlišuje od biblických a teologických spekulací druhého averroismu</w:t>
      </w:r>
      <w:r>
        <w:t xml:space="preserve"> a také od teokratického semiaverroismu Akvinského a Aegidia</w:t>
      </w:r>
      <w:r w:rsidRPr="00273106">
        <w:t xml:space="preserve">. Danteho spis </w:t>
      </w:r>
      <w:r w:rsidRPr="00273106">
        <w:rPr>
          <w:i/>
        </w:rPr>
        <w:t>Monarchia</w:t>
      </w:r>
      <w:r w:rsidRPr="00273106">
        <w:t xml:space="preserve"> inspirovaly výše uvedené monarchistické a universalistické pasáže z Albertova výkladu </w:t>
      </w:r>
      <w:r w:rsidRPr="087D1A75">
        <w:rPr>
          <w:i/>
        </w:rPr>
        <w:t>Etiky</w:t>
      </w:r>
      <w:r w:rsidRPr="00273106">
        <w:t xml:space="preserve"> ve spojení s uvedeným výkladem </w:t>
      </w:r>
      <w:r w:rsidRPr="087D1A75">
        <w:rPr>
          <w:i/>
        </w:rPr>
        <w:t>Politiky</w:t>
      </w:r>
      <w:r w:rsidRPr="00273106">
        <w:t xml:space="preserve">. Básník a myslitel vyhnaný ze svého rodného města za politickou činnost hájící zájmy Florencie proti papeži Bonifáci VIII. </w:t>
      </w:r>
      <w:r>
        <w:t xml:space="preserve">jako autorovi buly </w:t>
      </w:r>
      <w:r>
        <w:rPr>
          <w:i/>
        </w:rPr>
        <w:t>Unam Sanctam</w:t>
      </w:r>
      <w:r>
        <w:t xml:space="preserve"> </w:t>
      </w:r>
      <w:r w:rsidRPr="00273106">
        <w:t>vyvodil z filosofie Alberta a Sigera správné závěry. Lidstvo dosáhne svůj pozemský cíl skrze poznání inspirované filosoficky (</w:t>
      </w:r>
      <w:r w:rsidRPr="00273106">
        <w:rPr>
          <w:i/>
        </w:rPr>
        <w:t>ab humana ratione que per phylosophos tota nobis innotuit;</w:t>
      </w:r>
      <w:r w:rsidRPr="00273106">
        <w:t xml:space="preserve"> </w:t>
      </w:r>
      <w:r w:rsidRPr="00273106">
        <w:rPr>
          <w:i/>
        </w:rPr>
        <w:t>Mon</w:t>
      </w:r>
      <w:r w:rsidRPr="00273106">
        <w:t xml:space="preserve">. </w:t>
      </w:r>
      <w:r w:rsidRPr="00273106">
        <w:lastRenderedPageBreak/>
        <w:t>3.15.9</w:t>
      </w:r>
      <w:r>
        <w:fldChar w:fldCharType="begin"/>
      </w:r>
      <w:r>
        <w:instrText xml:space="preserve"> XE "Dante:</w:instrText>
      </w:r>
      <w:r w:rsidRPr="000B4C78">
        <w:rPr>
          <w:i/>
        </w:rPr>
        <w:instrText>Mon</w:instrText>
      </w:r>
      <w:r>
        <w:rPr>
          <w:i/>
        </w:rPr>
        <w:instrText>archia</w:instrText>
      </w:r>
      <w:r w:rsidRPr="000B4C78">
        <w:instrText xml:space="preserve"> 3.15.9</w:instrText>
      </w:r>
      <w:r>
        <w:instrText xml:space="preserve">" </w:instrText>
      </w:r>
      <w:r>
        <w:fldChar w:fldCharType="end"/>
      </w:r>
      <w:r w:rsidRPr="00273106">
        <w:t>). Tento cíl člověka a lidstva aktualizujeme skrze morální a intelektuální ctnosti (</w:t>
      </w:r>
      <w:r w:rsidRPr="00273106">
        <w:rPr>
          <w:i/>
        </w:rPr>
        <w:t>illa sequamur secundum virtutes morales et intellectuales operando;</w:t>
      </w:r>
      <w:r w:rsidRPr="00273106">
        <w:t xml:space="preserve"> </w:t>
      </w:r>
      <w:r w:rsidRPr="00273106">
        <w:rPr>
          <w:i/>
        </w:rPr>
        <w:t>Mon</w:t>
      </w:r>
      <w:r w:rsidRPr="00273106">
        <w:t>. 3.15.8</w:t>
      </w:r>
      <w:r>
        <w:fldChar w:fldCharType="begin"/>
      </w:r>
      <w:r>
        <w:instrText xml:space="preserve"> XE "Dante:</w:instrText>
      </w:r>
      <w:r w:rsidRPr="000B4C78">
        <w:rPr>
          <w:i/>
        </w:rPr>
        <w:instrText>Mon</w:instrText>
      </w:r>
      <w:r>
        <w:rPr>
          <w:i/>
        </w:rPr>
        <w:instrText>archia</w:instrText>
      </w:r>
      <w:r>
        <w:instrText xml:space="preserve"> 3.15.8" </w:instrText>
      </w:r>
      <w:r>
        <w:fldChar w:fldCharType="end"/>
      </w:r>
      <w:r w:rsidRPr="00273106">
        <w:t>). Navíc se blaženosti dosahuje dvěma různými styly života (</w:t>
      </w:r>
      <w:r w:rsidRPr="00273106">
        <w:rPr>
          <w:i/>
        </w:rPr>
        <w:t>vita activa</w:t>
      </w:r>
      <w:r w:rsidRPr="00273106">
        <w:t xml:space="preserve">, </w:t>
      </w:r>
      <w:r w:rsidRPr="00273106">
        <w:rPr>
          <w:i/>
        </w:rPr>
        <w:t>contemplativa</w:t>
      </w:r>
      <w:r w:rsidRPr="00273106">
        <w:t>). Římský papež vede lidstvo k věčnému životu v souladu se zjevenou pravdou (</w:t>
      </w:r>
      <w:r w:rsidRPr="00273106">
        <w:rPr>
          <w:i/>
        </w:rPr>
        <w:t xml:space="preserve">secundum revelata humanum </w:t>
      </w:r>
      <w:r w:rsidR="00962190">
        <w:rPr>
          <w:i/>
        </w:rPr>
        <w:t>genus</w:t>
      </w:r>
      <w:r w:rsidRPr="00273106">
        <w:rPr>
          <w:i/>
        </w:rPr>
        <w:t xml:space="preserve"> perduceret ad vitam ecternam</w:t>
      </w:r>
      <w:r w:rsidRPr="00273106">
        <w:t xml:space="preserve">; </w:t>
      </w:r>
      <w:r w:rsidRPr="00273106">
        <w:rPr>
          <w:i/>
        </w:rPr>
        <w:t>Mon</w:t>
      </w:r>
      <w:r w:rsidRPr="00273106">
        <w:t>. 3.15.10</w:t>
      </w:r>
      <w:r>
        <w:fldChar w:fldCharType="begin"/>
      </w:r>
      <w:r>
        <w:instrText xml:space="preserve"> XE "Dante:</w:instrText>
      </w:r>
      <w:r w:rsidRPr="000B4C78">
        <w:rPr>
          <w:i/>
        </w:rPr>
        <w:instrText>Mon</w:instrText>
      </w:r>
      <w:r>
        <w:rPr>
          <w:i/>
        </w:rPr>
        <w:instrText>archia</w:instrText>
      </w:r>
      <w:r>
        <w:instrText xml:space="preserve"> 3.15.10" </w:instrText>
      </w:r>
      <w:r>
        <w:fldChar w:fldCharType="end"/>
      </w:r>
      <w:r w:rsidRPr="00273106">
        <w:t xml:space="preserve">). </w:t>
      </w:r>
      <w:r>
        <w:t xml:space="preserve">Univerzální </w:t>
      </w:r>
      <w:r w:rsidRPr="00273106">
        <w:t>monarcha vede lidstvo k pozemské blaženosti v souladu s učením filosofie (</w:t>
      </w:r>
      <w:r w:rsidRPr="00273106">
        <w:rPr>
          <w:i/>
        </w:rPr>
        <w:t xml:space="preserve">secundum phylosophica documenta </w:t>
      </w:r>
      <w:r w:rsidR="00962190">
        <w:rPr>
          <w:i/>
        </w:rPr>
        <w:t>genus</w:t>
      </w:r>
      <w:r w:rsidRPr="00273106">
        <w:rPr>
          <w:i/>
        </w:rPr>
        <w:t xml:space="preserve"> humanum ad temporalem felicitatem dirigeret;</w:t>
      </w:r>
      <w:r w:rsidRPr="00273106">
        <w:t xml:space="preserve"> </w:t>
      </w:r>
      <w:r w:rsidRPr="00273106">
        <w:rPr>
          <w:i/>
        </w:rPr>
        <w:t>Mon</w:t>
      </w:r>
      <w:r w:rsidRPr="00273106">
        <w:t>. 3.15.10). Poslední jednota obou cest k blaženému životu vzhledem k určení člověka v bohu (</w:t>
      </w:r>
      <w:r w:rsidRPr="00273106">
        <w:rPr>
          <w:i/>
        </w:rPr>
        <w:t>mortalis ista felicitas quodammodo ad inmortalem felicitatem ordinetur;</w:t>
      </w:r>
      <w:r w:rsidRPr="00273106">
        <w:t xml:space="preserve"> </w:t>
      </w:r>
      <w:r w:rsidRPr="00273106">
        <w:rPr>
          <w:i/>
        </w:rPr>
        <w:t>Mon</w:t>
      </w:r>
      <w:r w:rsidRPr="00273106">
        <w:t>. 3.15.17</w:t>
      </w:r>
      <w:r>
        <w:fldChar w:fldCharType="begin"/>
      </w:r>
      <w:r>
        <w:instrText xml:space="preserve"> XE "Dante:</w:instrText>
      </w:r>
      <w:r w:rsidRPr="000B4C78">
        <w:rPr>
          <w:i/>
        </w:rPr>
        <w:instrText>Mon</w:instrText>
      </w:r>
      <w:r>
        <w:rPr>
          <w:i/>
        </w:rPr>
        <w:instrText>archia</w:instrText>
      </w:r>
      <w:r>
        <w:instrText xml:space="preserve"> 3.15.17" </w:instrText>
      </w:r>
      <w:r>
        <w:fldChar w:fldCharType="end"/>
      </w:r>
      <w:r w:rsidRPr="00273106">
        <w:t>). Až poslední u</w:t>
      </w:r>
      <w:r>
        <w:t>r</w:t>
      </w:r>
      <w:r w:rsidRPr="00273106">
        <w:t>čení člověka vzhledem k bohu zavržuje dualismus obou cest, politicko-etické a náboženské</w:t>
      </w:r>
      <w:r>
        <w:fldChar w:fldCharType="begin"/>
      </w:r>
      <w:r>
        <w:instrText xml:space="preserve"> XE "</w:instrText>
      </w:r>
      <w:r w:rsidRPr="000459CB">
        <w:instrText>politická racionalita:Dante</w:instrText>
      </w:r>
      <w:r>
        <w:instrText xml:space="preserve">" </w:instrText>
      </w:r>
      <w:r>
        <w:fldChar w:fldCharType="end"/>
      </w:r>
      <w:r w:rsidRPr="00273106">
        <w:t>. Dante</w:t>
      </w:r>
      <w:r>
        <w:t xml:space="preserve">ho politický spis </w:t>
      </w:r>
      <w:r w:rsidRPr="00273106">
        <w:t>argumentuje ve stylu prvního averroismu</w:t>
      </w:r>
      <w:r>
        <w:t xml:space="preserve"> a je přímo </w:t>
      </w:r>
      <w:r w:rsidRPr="00273106">
        <w:t xml:space="preserve">inspirovaný Albertovým výkladem </w:t>
      </w:r>
      <w:r w:rsidRPr="088B22EA">
        <w:rPr>
          <w:i/>
        </w:rPr>
        <w:t>Etiky Nikomachovy</w:t>
      </w:r>
      <w:r w:rsidRPr="00273106">
        <w:t xml:space="preserve"> a </w:t>
      </w:r>
      <w:r w:rsidRPr="088B22EA">
        <w:rPr>
          <w:i/>
        </w:rPr>
        <w:t>Politiky</w:t>
      </w:r>
      <w:r w:rsidRPr="00273106">
        <w:t xml:space="preserve">. </w:t>
      </w:r>
      <w:r>
        <w:t>Podobnou lini měl okolo roku 1270 také Siger a florenťan Latini</w:t>
      </w:r>
      <w:r>
        <w:fldChar w:fldCharType="begin"/>
      </w:r>
      <w:r>
        <w:instrText xml:space="preserve"> XE "</w:instrText>
      </w:r>
      <w:r w:rsidRPr="080B3626">
        <w:instrText>Latini, B.</w:instrText>
      </w:r>
      <w:r>
        <w:instrText xml:space="preserve">" </w:instrText>
      </w:r>
      <w:r>
        <w:fldChar w:fldCharType="end"/>
      </w:r>
      <w:r>
        <w:t xml:space="preserve">, ale to nevíme s jistotou. Danteho </w:t>
      </w:r>
      <w:r w:rsidRPr="00273106">
        <w:t>politická teorie staví na extenzi teoretického intelektu do prak</w:t>
      </w:r>
      <w:r>
        <w:t>tického podle Averroesovy meta</w:t>
      </w:r>
      <w:r w:rsidRPr="00273106">
        <w:t>fyziky aktuální první substance, kterou Albert vzal za základ pro aristotelské pojetí první vědy (kap. 4.4.3).</w:t>
      </w:r>
      <w:r>
        <w:t xml:space="preserve"> </w:t>
      </w:r>
      <w:r w:rsidRPr="00273106">
        <w:t>Nyní je jasné, proč Guido Vernani</w:t>
      </w:r>
      <w:r>
        <w:fldChar w:fldCharType="begin"/>
      </w:r>
      <w:r>
        <w:instrText xml:space="preserve"> XE "</w:instrText>
      </w:r>
      <w:r w:rsidRPr="001F3FBE">
        <w:instrText>Guido Vernani</w:instrText>
      </w:r>
      <w:r>
        <w:instrText xml:space="preserve">" </w:instrText>
      </w:r>
      <w:r>
        <w:fldChar w:fldCharType="end"/>
      </w:r>
      <w:r w:rsidRPr="00273106">
        <w:t xml:space="preserve"> ve spise </w:t>
      </w:r>
      <w:r w:rsidRPr="00273106">
        <w:rPr>
          <w:i/>
        </w:rPr>
        <w:t>Contro Dante</w:t>
      </w:r>
      <w:r w:rsidRPr="00273106">
        <w:t xml:space="preserve"> (1329) považoval Danteho dílo </w:t>
      </w:r>
      <w:r w:rsidRPr="00273106">
        <w:rPr>
          <w:i/>
        </w:rPr>
        <w:t>Monarchia</w:t>
      </w:r>
      <w:r>
        <w:t xml:space="preserve"> za </w:t>
      </w:r>
      <w:r w:rsidRPr="00273106">
        <w:t>averroi</w:t>
      </w:r>
      <w:r>
        <w:t>stický</w:t>
      </w:r>
      <w:r w:rsidRPr="00273106">
        <w:t xml:space="preserve"> spis. </w:t>
      </w:r>
      <w:r>
        <w:t xml:space="preserve">Správně viděl vliv Averroesovy filosofe v Dantově díle, ale mylně ji chápal v modernistickém smyslu tehdejšího druhého averroismu. </w:t>
      </w:r>
      <w:r w:rsidRPr="00273106">
        <w:t xml:space="preserve">Tento </w:t>
      </w:r>
      <w:r>
        <w:t>zcela modern</w:t>
      </w:r>
      <w:r w:rsidR="006F302E">
        <w:t xml:space="preserve">istický </w:t>
      </w:r>
      <w:r w:rsidR="001A002E">
        <w:t>dominikán chápal</w:t>
      </w:r>
      <w:r w:rsidRPr="00273106">
        <w:t xml:space="preserve"> Aristotelovu </w:t>
      </w:r>
      <w:r w:rsidRPr="088B22EA">
        <w:rPr>
          <w:i/>
        </w:rPr>
        <w:t>Politiku</w:t>
      </w:r>
      <w:r w:rsidRPr="00273106">
        <w:t xml:space="preserve"> v abstraktním univočním pojetí </w:t>
      </w:r>
      <w:r>
        <w:t xml:space="preserve">hypostázovaného </w:t>
      </w:r>
      <w:r w:rsidRPr="00273106">
        <w:t>dobra.</w:t>
      </w:r>
      <w:r w:rsidRPr="00273106">
        <w:rPr>
          <w:rStyle w:val="Znakapoznpodarou"/>
        </w:rPr>
        <w:footnoteReference w:id="577"/>
      </w:r>
      <w:r w:rsidRPr="00273106">
        <w:t xml:space="preserve"> Vernani vyčítá Dantemu dualismus založený na dvou pojetích blaženosti a hájí univoční pojetí </w:t>
      </w:r>
      <w:r>
        <w:t>vlády v rámci jedné univerzální</w:t>
      </w:r>
      <w:r w:rsidRPr="00273106">
        <w:t xml:space="preserve"> </w:t>
      </w:r>
      <w:r w:rsidR="00962190">
        <w:rPr>
          <w:i/>
        </w:rPr>
        <w:t>species</w:t>
      </w:r>
      <w:r w:rsidRPr="00273106">
        <w:t xml:space="preserve"> moci a vlády (</w:t>
      </w:r>
      <w:r w:rsidRPr="00273106">
        <w:rPr>
          <w:i/>
        </w:rPr>
        <w:t>regimen universale</w:t>
      </w:r>
      <w:r w:rsidRPr="00273106">
        <w:t>), které lze dělit na různé podskupiny (</w:t>
      </w:r>
      <w:r w:rsidRPr="00273106">
        <w:rPr>
          <w:i/>
        </w:rPr>
        <w:t>regimen</w:t>
      </w:r>
      <w:r w:rsidRPr="00273106">
        <w:t xml:space="preserve"> </w:t>
      </w:r>
      <w:r w:rsidRPr="00273106">
        <w:rPr>
          <w:i/>
        </w:rPr>
        <w:t>ecclesiasticum</w:t>
      </w:r>
      <w:r w:rsidRPr="00273106">
        <w:t xml:space="preserve">, </w:t>
      </w:r>
      <w:r w:rsidRPr="00273106">
        <w:rPr>
          <w:i/>
        </w:rPr>
        <w:t>civile</w:t>
      </w:r>
      <w:r w:rsidRPr="00273106">
        <w:t xml:space="preserve">). </w:t>
      </w:r>
      <w:r w:rsidR="00187D92">
        <w:t xml:space="preserve">Jeho dělení odpovídá předešlým interpretacím </w:t>
      </w:r>
      <w:r w:rsidR="00187D92" w:rsidRPr="00187D92">
        <w:rPr>
          <w:i/>
        </w:rPr>
        <w:t>Etiky Nikomachovy</w:t>
      </w:r>
      <w:r w:rsidR="00187D92">
        <w:t xml:space="preserve"> podle druhého averroismu (kap. 6.1). </w:t>
      </w:r>
      <w:r w:rsidRPr="00273106">
        <w:t xml:space="preserve">V ontoteologickém scénáři druhého averroismu nemůže politická praxe </w:t>
      </w:r>
      <w:r>
        <w:t xml:space="preserve">a racionalita </w:t>
      </w:r>
      <w:r w:rsidR="00187D92">
        <w:t>mít samostatnou definici</w:t>
      </w:r>
      <w:r>
        <w:fldChar w:fldCharType="begin"/>
      </w:r>
      <w:r>
        <w:instrText xml:space="preserve"> XE "</w:instrText>
      </w:r>
      <w:r w:rsidRPr="009D76C1">
        <w:instrText>politická racionalita:druhý averroismus</w:instrText>
      </w:r>
      <w:r>
        <w:instrText xml:space="preserve">" </w:instrText>
      </w:r>
      <w:r>
        <w:fldChar w:fldCharType="end"/>
      </w:r>
      <w:r>
        <w:t xml:space="preserve">. </w:t>
      </w:r>
      <w:r w:rsidR="00187D92">
        <w:t>A navíc platí, že z perspektivy chybně vytvořené „</w:t>
      </w:r>
      <w:r w:rsidR="00187D92">
        <w:rPr>
          <w:i/>
        </w:rPr>
        <w:t>Unified Scie</w:t>
      </w:r>
      <w:r w:rsidR="00187D92" w:rsidRPr="00187D92">
        <w:rPr>
          <w:i/>
        </w:rPr>
        <w:t>nce</w:t>
      </w:r>
      <w:r w:rsidR="00277FDA">
        <w:rPr>
          <w:i/>
        </w:rPr>
        <w:fldChar w:fldCharType="begin"/>
      </w:r>
      <w:r w:rsidR="00277FDA">
        <w:instrText xml:space="preserve"> XE "</w:instrText>
      </w:r>
      <w:r w:rsidR="00277FDA" w:rsidRPr="007145AF">
        <w:rPr>
          <w:i/>
        </w:rPr>
        <w:instrText>Unified Science</w:instrText>
      </w:r>
      <w:r w:rsidR="00277FDA">
        <w:instrText xml:space="preserve">" </w:instrText>
      </w:r>
      <w:r w:rsidR="00277FDA">
        <w:rPr>
          <w:i/>
        </w:rPr>
        <w:fldChar w:fldCharType="end"/>
      </w:r>
      <w:r w:rsidR="00187D92">
        <w:t xml:space="preserve">“ </w:t>
      </w:r>
      <w:r w:rsidR="00187D92">
        <w:lastRenderedPageBreak/>
        <w:t>moderny jsou sprvně vytvořené dedukce tak zvaně „averroi</w:t>
      </w:r>
      <w:r w:rsidR="00044230">
        <w:t>s</w:t>
      </w:r>
      <w:r w:rsidR="00187D92">
        <w:t>tické“</w:t>
      </w:r>
      <w:r w:rsidR="00044230">
        <w:t>, protož</w:t>
      </w:r>
      <w:r w:rsidR="00187D92">
        <w:t xml:space="preserve">e trvají </w:t>
      </w:r>
      <w:r w:rsidR="00044230">
        <w:t>n</w:t>
      </w:r>
      <w:r w:rsidR="00187D92">
        <w:t>a generi</w:t>
      </w:r>
      <w:r w:rsidR="00044230">
        <w:t>c</w:t>
      </w:r>
      <w:r w:rsidR="00187D92">
        <w:t xml:space="preserve">kém rozlišení věd podle správně provedené dedukce. </w:t>
      </w:r>
      <w:r w:rsidRPr="00273106">
        <w:t>To tvrdil po Albertovi i Dante</w:t>
      </w:r>
      <w:r>
        <w:fldChar w:fldCharType="begin"/>
      </w:r>
      <w:r>
        <w:instrText xml:space="preserve"> XE "</w:instrText>
      </w:r>
      <w:r w:rsidRPr="00E871B9">
        <w:instrText>Dante, A.</w:instrText>
      </w:r>
      <w:r>
        <w:instrText xml:space="preserve">" </w:instrText>
      </w:r>
      <w:r>
        <w:fldChar w:fldCharType="end"/>
      </w:r>
      <w:r w:rsidRPr="00273106">
        <w:t xml:space="preserve">, a tím položil další stavební kámen k základům budoucího humanismu v návaznosti na již vyložené jednání jednotlivce podle Sigera </w:t>
      </w:r>
      <w:r w:rsidR="00B1327F">
        <w:t>(kap. 4</w:t>
      </w:r>
      <w:r>
        <w:t>.4.3</w:t>
      </w:r>
      <w:r w:rsidRPr="00273106">
        <w:t xml:space="preserve">). </w:t>
      </w:r>
      <w:r>
        <w:t>Kosmopolitní Kant pak tuto linii potvrdil i pro postmodernu, ale bohužel mimo autonomní politickou racionalitu. Kant skončil u kritiky praktického rozumu daného pouze eticky a nenapsal žád</w:t>
      </w:r>
      <w:r w:rsidR="002E2974">
        <w:t>nou kritiku politického rozumu.</w:t>
      </w:r>
    </w:p>
    <w:p w:rsidR="00216D5F" w:rsidRDefault="08163013" w:rsidP="002E2974">
      <w:pPr>
        <w:ind w:firstLine="397"/>
      </w:pPr>
      <w:r>
        <w:t xml:space="preserve">Arentová řešila klíčovou otázku filosofického zdůvodnění politické racionality, tedy extenzi teoretického intelektu do praktického, odkazem nikoliv na politického racionalistu Aristotela a Alberta, ale na postmoderního Kanta. Jeho termín </w:t>
      </w:r>
      <w:r w:rsidR="008140E9">
        <w:t>„</w:t>
      </w:r>
      <w:r w:rsidRPr="08CE05E7">
        <w:rPr>
          <w:i/>
        </w:rPr>
        <w:t>erweiterte Denkungsart</w:t>
      </w:r>
      <w:r w:rsidR="008140E9">
        <w:t>“</w:t>
      </w:r>
      <w:r w:rsidR="00256E9A">
        <w:t xml:space="preserve"> patří ke třem maximám, které </w:t>
      </w:r>
      <w:r>
        <w:t xml:space="preserve">v </w:t>
      </w:r>
      <w:r w:rsidRPr="08CE05E7">
        <w:rPr>
          <w:i/>
        </w:rPr>
        <w:t>Kritice soudnosti</w:t>
      </w:r>
      <w:r>
        <w:t xml:space="preserve"> </w:t>
      </w:r>
      <w:r w:rsidR="00256E9A">
        <w:t xml:space="preserve">definují univerzalizaci </w:t>
      </w:r>
      <w:r>
        <w:t>maxim</w:t>
      </w:r>
      <w:r w:rsidR="00256E9A">
        <w:t>,</w:t>
      </w:r>
      <w:r>
        <w:t xml:space="preserve"> </w:t>
      </w:r>
      <w:r w:rsidR="00256E9A">
        <w:t xml:space="preserve">a tím i </w:t>
      </w:r>
      <w:r>
        <w:t xml:space="preserve">Kantovo </w:t>
      </w:r>
      <w:r>
        <w:rPr>
          <w:iCs/>
        </w:rPr>
        <w:t xml:space="preserve">pojetí </w:t>
      </w:r>
      <w:r>
        <w:rPr>
          <w:i/>
          <w:iCs/>
        </w:rPr>
        <w:t>sensus communis</w:t>
      </w:r>
      <w:r>
        <w:rPr>
          <w:i/>
          <w:iCs/>
        </w:rPr>
        <w:fldChar w:fldCharType="begin"/>
      </w:r>
      <w:r>
        <w:instrText xml:space="preserve"> XE "</w:instrText>
      </w:r>
      <w:r>
        <w:rPr>
          <w:i/>
          <w:iCs/>
        </w:rPr>
        <w:instrText>sensus communis</w:instrText>
      </w:r>
      <w:r>
        <w:instrText xml:space="preserve">" </w:instrText>
      </w:r>
      <w:r>
        <w:rPr>
          <w:i/>
          <w:iCs/>
        </w:rPr>
        <w:fldChar w:fldCharType="end"/>
      </w:r>
      <w:r>
        <w:t>.</w:t>
      </w:r>
      <w:r>
        <w:rPr>
          <w:rStyle w:val="Znakapoznpodarou"/>
          <w:color w:val="000000"/>
        </w:rPr>
        <w:footnoteReference w:id="578"/>
      </w:r>
      <w:r>
        <w:t xml:space="preserve"> Arentová vzala rozšiřující způsob myšlení jako základ pro politické pojetí svobody ve smyslu antické </w:t>
      </w:r>
      <w:r w:rsidRPr="085E2438">
        <w:rPr>
          <w:i/>
        </w:rPr>
        <w:t>scholé</w:t>
      </w:r>
      <w:r>
        <w:t xml:space="preserve">. Tuto činnost určující svobodnou osobu v modu </w:t>
      </w:r>
      <w:r w:rsidR="00256E9A">
        <w:t>„</w:t>
      </w:r>
      <w:r w:rsidRPr="085E2438">
        <w:rPr>
          <w:i/>
        </w:rPr>
        <w:t>free for world</w:t>
      </w:r>
      <w:r w:rsidR="00256E9A">
        <w:t>“</w:t>
      </w:r>
      <w:r>
        <w:t xml:space="preserve"> chápe jako nezaujatou schopnost svobodných lidí poznávat svět ve společenství jiných svobodných lidí podle Kantova pojmu </w:t>
      </w:r>
      <w:r w:rsidRPr="088F5D81">
        <w:rPr>
          <w:i/>
        </w:rPr>
        <w:t>uninteressierte</w:t>
      </w:r>
      <w:r>
        <w:rPr>
          <w:i/>
        </w:rPr>
        <w:t>s</w:t>
      </w:r>
      <w:r w:rsidRPr="088F5D81">
        <w:rPr>
          <w:i/>
        </w:rPr>
        <w:t xml:space="preserve"> Wohlgefallen</w:t>
      </w:r>
      <w:r>
        <w:t xml:space="preserve"> (</w:t>
      </w:r>
      <w:r w:rsidRPr="085E2438">
        <w:t>Arendt</w:t>
      </w:r>
      <w:r>
        <w:t xml:space="preserve"> 1961, 210). Takto získaná kritická schopnost vidí svět očima</w:t>
      </w:r>
      <w:r w:rsidRPr="08E74FD3">
        <w:t xml:space="preserve"> </w:t>
      </w:r>
      <w:r>
        <w:t>druhých lidí, proto může založit společný svět</w:t>
      </w:r>
      <w:r w:rsidRPr="088667F7">
        <w:t xml:space="preserve"> </w:t>
      </w:r>
      <w:r>
        <w:t xml:space="preserve">svobodných občanů. Arendtová se pokusila odvodit z Kantovy </w:t>
      </w:r>
      <w:r w:rsidRPr="080A1195">
        <w:rPr>
          <w:i/>
        </w:rPr>
        <w:t>Kritiky soudnosti</w:t>
      </w:r>
      <w:r>
        <w:t xml:space="preserve"> novou formu politické racionality, ale z podstaty věci nemohla uspět. Kant není aristotelik, ale postmodernista. Výsledkem postmoderního </w:t>
      </w:r>
      <w:r w:rsidRPr="085E2438">
        <w:rPr>
          <w:i/>
        </w:rPr>
        <w:t>Irrtum</w:t>
      </w:r>
      <w:r>
        <w:t xml:space="preserve"> politické racionality definované podle Kantovy transcendentální filosofie soudnosti je podceněná role politického zákona jako </w:t>
      </w:r>
      <w:r w:rsidRPr="085E2438">
        <w:rPr>
          <w:i/>
        </w:rPr>
        <w:t>medium</w:t>
      </w:r>
      <w:r>
        <w:t xml:space="preserve"> nezbytného pro racionální definici občanské praxe. Aristoteles a republikánský prvním averroismus našel a definoval autonomní racionalitu obce danou společným zákonem. Arendtová</w:t>
      </w:r>
      <w:r>
        <w:fldChar w:fldCharType="begin"/>
      </w:r>
      <w:r>
        <w:instrText xml:space="preserve"> XE "</w:instrText>
      </w:r>
      <w:r w:rsidRPr="08C5644A">
        <w:instrText>Arendt, H.</w:instrText>
      </w:r>
      <w:r>
        <w:instrText xml:space="preserve">" </w:instrText>
      </w:r>
      <w:r>
        <w:fldChar w:fldCharType="end"/>
      </w:r>
      <w:r>
        <w:t xml:space="preserve"> odkazem na extenzi praktického intelektu podle Kanta redukovala politický </w:t>
      </w:r>
      <w:r w:rsidRPr="084B459F">
        <w:rPr>
          <w:i/>
        </w:rPr>
        <w:t>intellectus practicus</w:t>
      </w:r>
      <w:r>
        <w:t xml:space="preserve"> na novou formu teoretického intelektu a ze svobody udělala novou formu porretánského </w:t>
      </w:r>
      <w:r w:rsidRPr="08E770F7">
        <w:rPr>
          <w:i/>
        </w:rPr>
        <w:t>scibile</w:t>
      </w:r>
      <w:r>
        <w:t xml:space="preserve">. Na druhé straně </w:t>
      </w:r>
      <w:r w:rsidR="00591DFE">
        <w:t xml:space="preserve">ale bránila </w:t>
      </w:r>
      <w:r>
        <w:t>kauzalit</w:t>
      </w:r>
      <w:r w:rsidR="00591DFE">
        <w:t>u</w:t>
      </w:r>
      <w:r>
        <w:t xml:space="preserve"> svobodně jednajícího občana podle politické svobody dané u Aristotela. Jenže tuto politickou svobodu občana brilantně bráněnou proti postmodernímu </w:t>
      </w:r>
      <w:r>
        <w:lastRenderedPageBreak/>
        <w:t>liberalismu už Arendtová nebyla schopna spojit do jednoty politického sylogismu daného jako společný zákon obce. Přitom v kritice totalitarismu Arendtová jasně viděla a konstatovala selhání abstraktního pojetí lidských práv postaveného myto</w:t>
      </w:r>
      <w:r w:rsidR="001B4273">
        <w:t xml:space="preserve">logicky </w:t>
      </w:r>
      <w:r>
        <w:t xml:space="preserve">jako moderní hypostázovaná </w:t>
      </w:r>
      <w:r w:rsidR="00962190">
        <w:rPr>
          <w:i/>
        </w:rPr>
        <w:t>species</w:t>
      </w:r>
      <w:r>
        <w:t>. Jakmile běžence</w:t>
      </w:r>
      <w:r w:rsidR="001B4273">
        <w:t xml:space="preserve"> v Evropě </w:t>
      </w:r>
      <w:r>
        <w:t xml:space="preserve">a </w:t>
      </w:r>
      <w:r w:rsidR="001B4273">
        <w:t xml:space="preserve">lidi </w:t>
      </w:r>
      <w:r>
        <w:t>v koloniích přestal chránit reálný zákon státu, tak skončili v detenčních koncentrácích jako uprchlíci z dnešních zhroucených států (</w:t>
      </w:r>
      <w:r w:rsidRPr="0835717B">
        <w:rPr>
          <w:i/>
        </w:rPr>
        <w:t>failed states</w:t>
      </w:r>
      <w:r>
        <w:t xml:space="preserve">). Ve 20. století pak tito </w:t>
      </w:r>
      <w:r w:rsidR="00982AB1">
        <w:t xml:space="preserve">lidé </w:t>
      </w:r>
      <w:r>
        <w:t>bez práv nakonec sko</w:t>
      </w:r>
      <w:r w:rsidR="00663424">
        <w:t>nčili ve vyhlazovacích táborech</w:t>
      </w:r>
      <w:r>
        <w:t xml:space="preserve">. Proto je Albertovo a jistě i Sigerovo řešení politické racionality zatím nejlépe zdůvodněný argument pro automní politickou vědu. </w:t>
      </w:r>
      <w:r w:rsidR="00FD02C2" w:rsidRPr="00FD02C2">
        <w:t xml:space="preserve">Naproti tomu politika dostala v augustinovské politické teorii teokratické moderny od samého počátku represivní a negativní charakter. </w:t>
      </w:r>
      <w:r w:rsidRPr="00273106">
        <w:t>Ve druhém averroismu nemá centrální postavení zákon daný aktivitou svobodného a prozíravého občana, ale hřích Adama zakládající dějiny spásy. Politika redukovaná na sociální spravedlnost podává lék na společenské následky hříchu v podobě spravedlivé represe a trestu (</w:t>
      </w:r>
      <w:r w:rsidRPr="00273106">
        <w:rPr>
          <w:i/>
        </w:rPr>
        <w:t>remedium peccatum</w:t>
      </w:r>
      <w:r w:rsidRPr="00273106">
        <w:t xml:space="preserve">). </w:t>
      </w:r>
      <w:r>
        <w:t xml:space="preserve">Excelence politicky svobodného člověka nemá v systému politického augustinianismu žádné autonomní postavení, ani osobitou hodnotu. </w:t>
      </w:r>
      <w:r w:rsidRPr="00273106">
        <w:t xml:space="preserve">Škola </w:t>
      </w:r>
      <w:r w:rsidRPr="00273106">
        <w:rPr>
          <w:i/>
        </w:rPr>
        <w:t>Modernorum</w:t>
      </w:r>
      <w:r w:rsidRPr="00273106">
        <w:t xml:space="preserve"> navíc </w:t>
      </w:r>
      <w:r>
        <w:t xml:space="preserve">neoplatonsky </w:t>
      </w:r>
      <w:r w:rsidRPr="00273106">
        <w:t xml:space="preserve">sestupovala na žebříku obecnosti od ideje či </w:t>
      </w:r>
      <w:r w:rsidR="00962190">
        <w:rPr>
          <w:i/>
        </w:rPr>
        <w:t>species</w:t>
      </w:r>
      <w:r w:rsidRPr="00273106">
        <w:t xml:space="preserve"> dobra univočně směrem dolů, až na úroveň dobra daného v politickém jednání specificky </w:t>
      </w:r>
      <w:r>
        <w:t xml:space="preserve">definovaného sociálního tělesa. Smísení teoretického a praktického intelektu představuje typický omyl moderny a postmoderny determinované myšlením </w:t>
      </w:r>
      <w:r w:rsidRPr="08631984">
        <w:rPr>
          <w:i/>
        </w:rPr>
        <w:t>Oxfordi</w:t>
      </w:r>
      <w:r>
        <w:rPr>
          <w:i/>
        </w:rPr>
        <w:t>an</w:t>
      </w:r>
      <w:r w:rsidRPr="08631984">
        <w:rPr>
          <w:i/>
        </w:rPr>
        <w:t xml:space="preserve"> Fallacy</w:t>
      </w:r>
      <w:r w:rsidR="00216D5F">
        <w:t>.</w:t>
      </w:r>
    </w:p>
    <w:p w:rsidR="08163013" w:rsidRPr="00273106" w:rsidRDefault="08163013" w:rsidP="00216D5F">
      <w:pPr>
        <w:ind w:firstLine="397"/>
      </w:pPr>
      <w:r>
        <w:t>Po zatmění první substance</w:t>
      </w:r>
      <w:r>
        <w:fldChar w:fldCharType="begin"/>
      </w:r>
      <w:r>
        <w:instrText xml:space="preserve"> XE "</w:instrText>
      </w:r>
      <w:r w:rsidRPr="00C27681">
        <w:instrText>zatmění</w:instrText>
      </w:r>
      <w:r>
        <w:instrText xml:space="preserve">:politiky" </w:instrText>
      </w:r>
      <w:r>
        <w:fldChar w:fldCharType="end"/>
      </w:r>
      <w:r>
        <w:t xml:space="preserve"> násle</w:t>
      </w:r>
      <w:r w:rsidR="00F638E8">
        <w:t>dovalo zatmění svobodné politické praxe</w:t>
      </w:r>
      <w:r>
        <w:t xml:space="preserve">. Zavedením dobra jako specifického </w:t>
      </w:r>
      <w:r w:rsidRPr="007D3ED0">
        <w:rPr>
          <w:i/>
        </w:rPr>
        <w:t>scibile</w:t>
      </w:r>
      <w:r>
        <w:rPr>
          <w:i/>
        </w:rPr>
        <w:fldChar w:fldCharType="begin"/>
      </w:r>
      <w:r>
        <w:instrText xml:space="preserve"> XE "</w:instrText>
      </w:r>
      <w:r w:rsidRPr="00AA4F67">
        <w:rPr>
          <w:i/>
        </w:rPr>
        <w:instrText>scibile</w:instrText>
      </w:r>
      <w:r>
        <w:rPr>
          <w:i/>
        </w:rPr>
        <w:instrText>:</w:instrText>
      </w:r>
      <w:r w:rsidRPr="00323DCD">
        <w:instrText>politické dobro</w:instrText>
      </w:r>
      <w:r>
        <w:instrText xml:space="preserve">" </w:instrText>
      </w:r>
      <w:r>
        <w:rPr>
          <w:i/>
        </w:rPr>
        <w:fldChar w:fldCharType="end"/>
      </w:r>
      <w:r>
        <w:t xml:space="preserve"> pro etiku a politiku zmizela excelence jedinečného svobodného jednání a praxe, která tvoří základ Aristotelovy </w:t>
      </w:r>
      <w:r w:rsidRPr="08240E78">
        <w:rPr>
          <w:i/>
        </w:rPr>
        <w:t>Etiky</w:t>
      </w:r>
      <w:r>
        <w:t xml:space="preserve"> a </w:t>
      </w:r>
      <w:r w:rsidRPr="08240E78">
        <w:rPr>
          <w:i/>
        </w:rPr>
        <w:t>Politiky</w:t>
      </w:r>
      <w:r>
        <w:t xml:space="preserve">. Abstrakce etického a politického jednání vytěsnila jedinečnou kauzalitu středního členu politického sylogismu nutnou pro vědecké </w:t>
      </w:r>
      <w:r w:rsidRPr="007D3ED0">
        <w:rPr>
          <w:i/>
        </w:rPr>
        <w:t>demonstratio</w:t>
      </w:r>
      <w:r>
        <w:t xml:space="preserve"> etiky a politiky</w:t>
      </w:r>
      <w:r>
        <w:fldChar w:fldCharType="begin"/>
      </w:r>
      <w:r>
        <w:instrText xml:space="preserve"> XE "politická racionalita:</w:instrText>
      </w:r>
      <w:r w:rsidRPr="00066EBC">
        <w:instrText>etik</w:instrText>
      </w:r>
      <w:r>
        <w:instrText xml:space="preserve">a/politika" </w:instrText>
      </w:r>
      <w:r>
        <w:fldChar w:fldCharType="end"/>
      </w:r>
      <w:r>
        <w:t xml:space="preserve">. </w:t>
      </w:r>
      <w:r w:rsidRPr="00273106">
        <w:t xml:space="preserve">Akvinský obohatil augustinianismus o význam zákona podle Aristotelovy </w:t>
      </w:r>
      <w:r w:rsidRPr="087E5AC0">
        <w:rPr>
          <w:i/>
        </w:rPr>
        <w:t>Etiky</w:t>
      </w:r>
      <w:r w:rsidRPr="00273106">
        <w:t xml:space="preserve"> a jako Albert odmítl pojetí </w:t>
      </w:r>
      <w:r w:rsidR="008725C2">
        <w:t xml:space="preserve">hypostázovaného </w:t>
      </w:r>
      <w:r w:rsidRPr="00273106">
        <w:t>d</w:t>
      </w:r>
      <w:r>
        <w:t xml:space="preserve">obra podle druhého averroismu. Tomáš ale </w:t>
      </w:r>
      <w:r w:rsidRPr="00273106">
        <w:t xml:space="preserve">nepochopil autonomní význam </w:t>
      </w:r>
      <w:r w:rsidRPr="087E5AC0">
        <w:rPr>
          <w:i/>
        </w:rPr>
        <w:t>Politiky</w:t>
      </w:r>
      <w:r w:rsidRPr="00273106">
        <w:t xml:space="preserve"> do stejné hloubky jako Albert</w:t>
      </w:r>
      <w:r>
        <w:t xml:space="preserve"> a jako Siger</w:t>
      </w:r>
      <w:r w:rsidRPr="00273106">
        <w:t>. Tento semiaverroista</w:t>
      </w:r>
      <w:r>
        <w:fldChar w:fldCharType="begin"/>
      </w:r>
      <w:r>
        <w:instrText xml:space="preserve"> XE "</w:instrText>
      </w:r>
      <w:r w:rsidRPr="002C24AC">
        <w:instrText>semiaverroismus</w:instrText>
      </w:r>
      <w:r>
        <w:instrText xml:space="preserve">" </w:instrText>
      </w:r>
      <w:r>
        <w:fldChar w:fldCharType="end"/>
      </w:r>
      <w:r w:rsidRPr="00273106">
        <w:t xml:space="preserve"> kritizovaný Sigerem zůstal při výkladu extenze teoretického intelektu do praktického na půl cesty, stejně jako při výkladu </w:t>
      </w:r>
      <w:r w:rsidRPr="00273106">
        <w:rPr>
          <w:i/>
        </w:rPr>
        <w:t>intellectus possibilis</w:t>
      </w:r>
      <w:r w:rsidRPr="00273106">
        <w:t xml:space="preserve"> podle CMDA. V pojetí </w:t>
      </w:r>
      <w:r w:rsidR="00F01666">
        <w:t xml:space="preserve">prvního </w:t>
      </w:r>
      <w:r w:rsidRPr="00273106">
        <w:t xml:space="preserve">averroismu a politického semiaverroismu Akvinského a Aegidia nemůže vzniknout </w:t>
      </w:r>
      <w:r>
        <w:lastRenderedPageBreak/>
        <w:t xml:space="preserve">ani specifický </w:t>
      </w:r>
      <w:r w:rsidRPr="00273106">
        <w:t>politický sylogismus</w:t>
      </w:r>
      <w:r>
        <w:fldChar w:fldCharType="begin"/>
      </w:r>
      <w:r>
        <w:instrText xml:space="preserve"> XE "praktický sylogismus" </w:instrText>
      </w:r>
      <w:r>
        <w:fldChar w:fldCharType="end"/>
      </w:r>
      <w:r w:rsidRPr="00273106">
        <w:t xml:space="preserve">, ani autonomní extenze intelektu, ani teorie přenosu moci v podobě </w:t>
      </w:r>
      <w:r w:rsidR="00831F94">
        <w:t>„</w:t>
      </w:r>
      <w:r w:rsidRPr="00273106">
        <w:rPr>
          <w:i/>
        </w:rPr>
        <w:t>regnabile</w:t>
      </w:r>
      <w:r w:rsidR="00831F94">
        <w:t xml:space="preserve">“. To všechno měl </w:t>
      </w:r>
      <w:r w:rsidRPr="00273106">
        <w:t>první averroismus v podání Alberta</w:t>
      </w:r>
      <w:r>
        <w:t xml:space="preserve">, </w:t>
      </w:r>
      <w:r w:rsidRPr="00273106">
        <w:t xml:space="preserve">Danteho </w:t>
      </w:r>
      <w:r>
        <w:t xml:space="preserve">a </w:t>
      </w:r>
      <w:r w:rsidR="00831F94">
        <w:t>Sigera</w:t>
      </w:r>
      <w:r>
        <w:fldChar w:fldCharType="begin"/>
      </w:r>
      <w:r>
        <w:instrText xml:space="preserve"> XE "politická racionalita:Akvinský" </w:instrText>
      </w:r>
      <w:r>
        <w:fldChar w:fldCharType="end"/>
      </w:r>
      <w:r w:rsidRPr="00273106">
        <w:t xml:space="preserve">. </w:t>
      </w:r>
      <w:r>
        <w:t>Morálka urč</w:t>
      </w:r>
      <w:r w:rsidR="00D907D4">
        <w:t xml:space="preserve">ovala </w:t>
      </w:r>
      <w:r>
        <w:t>politiku také v pozdějším tomismu</w:t>
      </w:r>
      <w:r w:rsidR="007E6762">
        <w:t>. P</w:t>
      </w:r>
      <w:r>
        <w:t>olitická věda nem</w:t>
      </w:r>
      <w:r w:rsidR="007E6762">
        <w:t>ěla</w:t>
      </w:r>
      <w:r>
        <w:t xml:space="preserve"> kauzálně daný střední člen deduktivního soudu, který by zajistil vědeckou definici politického jednání a racionality. Semiaverroisté ze školy prvního averroismu zredukovali politickou praxi na pouhou socialitu, přesně podle Senecovy a Akvinského definice člověka </w:t>
      </w:r>
      <w:r w:rsidR="00797CD4">
        <w:t>jako „</w:t>
      </w:r>
      <w:r w:rsidRPr="00502326">
        <w:rPr>
          <w:i/>
        </w:rPr>
        <w:t>animal sociale</w:t>
      </w:r>
      <w:r w:rsidR="00307DEC">
        <w:rPr>
          <w:i/>
        </w:rPr>
        <w:t xml:space="preserve"> et politicum</w:t>
      </w:r>
      <w:r w:rsidR="00797CD4">
        <w:t>“</w:t>
      </w:r>
      <w:r>
        <w:t>. Hermeneutika připomíná zásadní význam onoho „</w:t>
      </w:r>
      <w:r w:rsidRPr="00502326">
        <w:rPr>
          <w:i/>
        </w:rPr>
        <w:t>et</w:t>
      </w:r>
      <w:r>
        <w:t>“ v</w:t>
      </w:r>
      <w:r w:rsidR="00307DEC">
        <w:t xml:space="preserve"> modu skrytosti </w:t>
      </w:r>
      <w:r>
        <w:t>(</w:t>
      </w:r>
      <w:r w:rsidR="00307DEC">
        <w:rPr>
          <w:i/>
        </w:rPr>
        <w:t>a</w:t>
      </w:r>
      <w:r w:rsidR="00604FB2">
        <w:rPr>
          <w:i/>
        </w:rPr>
        <w:t>/</w:t>
      </w:r>
      <w:r w:rsidRPr="00502326">
        <w:rPr>
          <w:i/>
        </w:rPr>
        <w:t>létheia</w:t>
      </w:r>
      <w:r>
        <w:fldChar w:fldCharType="begin"/>
      </w:r>
      <w:r>
        <w:instrText xml:space="preserve"> XE "</w:instrText>
      </w:r>
      <w:r w:rsidR="00307DEC">
        <w:rPr>
          <w:i/>
        </w:rPr>
        <w:instrText>a</w:instrText>
      </w:r>
      <w:r w:rsidRPr="00502326">
        <w:rPr>
          <w:i/>
        </w:rPr>
        <w:instrText>létheia</w:instrText>
      </w:r>
      <w:r>
        <w:instrText xml:space="preserve">:politická racionalita" </w:instrText>
      </w:r>
      <w:r>
        <w:fldChar w:fldCharType="end"/>
      </w:r>
      <w:r>
        <w:t xml:space="preserve">politické racionality u Akvinského. Vinou nedomyšlené konjunkce mezi politikou a socialitou pomohla jeho filosofie založit epochální </w:t>
      </w:r>
      <w:r w:rsidRPr="00F650ED">
        <w:rPr>
          <w:i/>
        </w:rPr>
        <w:t>Irrtum</w:t>
      </w:r>
      <w:r>
        <w:t xml:space="preserve"> následné epochy politického liberalismu</w:t>
      </w:r>
      <w:r>
        <w:fldChar w:fldCharType="begin"/>
      </w:r>
      <w:r>
        <w:instrText xml:space="preserve"> XE "</w:instrText>
      </w:r>
      <w:r w:rsidRPr="008027C4">
        <w:instrText>liberalismus</w:instrText>
      </w:r>
      <w:r>
        <w:instrText xml:space="preserve">" </w:instrText>
      </w:r>
      <w:r>
        <w:fldChar w:fldCharType="end"/>
      </w:r>
      <w:r>
        <w:t>, který odhalila a kritizovala Hana Arendtová</w:t>
      </w:r>
      <w:r>
        <w:fldChar w:fldCharType="begin"/>
      </w:r>
      <w:r>
        <w:instrText xml:space="preserve"> XE "</w:instrText>
      </w:r>
      <w:r w:rsidRPr="006E6FFA">
        <w:instrText>Arendt, H.</w:instrText>
      </w:r>
      <w:r>
        <w:instrText xml:space="preserve">" </w:instrText>
      </w:r>
      <w:r>
        <w:fldChar w:fldCharType="end"/>
      </w:r>
      <w:r>
        <w:t xml:space="preserve"> odkazem na skutečnou Aristotelovu politickou filosofii. Ale její brilantní analýzy aristotelského a raně-římského pojetí politiky a autority už neměly šířku znalosti celého Korpusu daného </w:t>
      </w:r>
      <w:r>
        <w:rPr>
          <w:i/>
        </w:rPr>
        <w:t>ad</w:t>
      </w:r>
      <w:r w:rsidRPr="080F2443">
        <w:rPr>
          <w:i/>
        </w:rPr>
        <w:t xml:space="preserve"> mentem Averrois</w:t>
      </w:r>
      <w:r>
        <w:t xml:space="preserve">, především </w:t>
      </w:r>
      <w:r w:rsidRPr="08B97B2A">
        <w:rPr>
          <w:i/>
        </w:rPr>
        <w:t>Druhých analytik</w:t>
      </w:r>
      <w:r>
        <w:t xml:space="preserve"> zakládajících společně s </w:t>
      </w:r>
      <w:r w:rsidRPr="080B21AE">
        <w:rPr>
          <w:i/>
        </w:rPr>
        <w:t>Etikou</w:t>
      </w:r>
      <w:r>
        <w:t xml:space="preserve"> </w:t>
      </w:r>
      <w:r w:rsidRPr="080B21AE">
        <w:rPr>
          <w:i/>
        </w:rPr>
        <w:t>Nikomachovou</w:t>
      </w:r>
      <w:r>
        <w:t xml:space="preserve"> a </w:t>
      </w:r>
      <w:r w:rsidRPr="080B21AE">
        <w:rPr>
          <w:i/>
        </w:rPr>
        <w:t>Politikou</w:t>
      </w:r>
      <w:r>
        <w:t xml:space="preserve"> nový druh politické racionality.  </w:t>
      </w:r>
      <w:r w:rsidRPr="00273106">
        <w:t xml:space="preserve">Stručný přehled </w:t>
      </w:r>
      <w:r>
        <w:t>Albertova</w:t>
      </w:r>
      <w:r w:rsidRPr="00273106">
        <w:t xml:space="preserve"> výkladu </w:t>
      </w:r>
      <w:r w:rsidRPr="08B97B2A">
        <w:rPr>
          <w:i/>
        </w:rPr>
        <w:t>Politiky</w:t>
      </w:r>
      <w:r w:rsidRPr="00273106">
        <w:t xml:space="preserve"> a Dantova spisu </w:t>
      </w:r>
      <w:r w:rsidRPr="00111391">
        <w:rPr>
          <w:i/>
        </w:rPr>
        <w:t>Mona</w:t>
      </w:r>
      <w:r>
        <w:rPr>
          <w:i/>
        </w:rPr>
        <w:t>r</w:t>
      </w:r>
      <w:r w:rsidRPr="00111391">
        <w:rPr>
          <w:i/>
        </w:rPr>
        <w:t>chia</w:t>
      </w:r>
      <w:r>
        <w:t xml:space="preserve"> </w:t>
      </w:r>
      <w:r w:rsidRPr="00273106">
        <w:t xml:space="preserve">jasně ukázal, v čem se zásadně liší </w:t>
      </w:r>
      <w:r>
        <w:t>definice politického jednání v prvním</w:t>
      </w:r>
      <w:r w:rsidRPr="00273106">
        <w:t xml:space="preserve"> a </w:t>
      </w:r>
      <w:r>
        <w:t>ve druhém</w:t>
      </w:r>
      <w:r w:rsidRPr="00273106">
        <w:t xml:space="preserve"> averroismu</w:t>
      </w:r>
      <w:r>
        <w:t xml:space="preserve">, popřípadě v Akvinského etickém </w:t>
      </w:r>
      <w:r w:rsidRPr="00273106">
        <w:t xml:space="preserve">semiaverroismu. A hermeneutika </w:t>
      </w:r>
      <w:r>
        <w:t xml:space="preserve">pomocí těchto diferencí </w:t>
      </w:r>
      <w:r w:rsidRPr="00273106">
        <w:t>také</w:t>
      </w:r>
      <w:r>
        <w:t xml:space="preserve"> zdůvodnila</w:t>
      </w:r>
      <w:r w:rsidRPr="00273106">
        <w:t>, proč je Dante</w:t>
      </w:r>
      <w:r>
        <w:fldChar w:fldCharType="begin"/>
      </w:r>
      <w:r>
        <w:instrText xml:space="preserve"> XE "</w:instrText>
      </w:r>
      <w:r w:rsidRPr="00E871B9">
        <w:instrText>Dante, A.</w:instrText>
      </w:r>
      <w:r>
        <w:instrText xml:space="preserve">" </w:instrText>
      </w:r>
      <w:r>
        <w:fldChar w:fldCharType="end"/>
      </w:r>
      <w:r w:rsidRPr="00273106">
        <w:t xml:space="preserve"> v politické vědě žákem Alberta a Sigera, a nikoliv Akvinského.</w:t>
      </w:r>
    </w:p>
    <w:p w:rsidR="08163013" w:rsidRPr="00273106" w:rsidRDefault="0069699B" w:rsidP="08163013">
      <w:pPr>
        <w:pStyle w:val="Nadpis2"/>
      </w:pPr>
      <w:bookmarkStart w:id="114" w:name="_Toc36144174"/>
      <w:r>
        <w:rPr>
          <w:lang w:val="cs-CZ"/>
        </w:rPr>
        <w:br w:type="page"/>
      </w:r>
      <w:bookmarkStart w:id="115" w:name="_Toc180231687"/>
      <w:r w:rsidR="08163013">
        <w:rPr>
          <w:lang w:val="cs-CZ"/>
        </w:rPr>
        <w:lastRenderedPageBreak/>
        <w:t>6</w:t>
      </w:r>
      <w:r w:rsidR="08163013" w:rsidRPr="00273106">
        <w:t xml:space="preserve">.3 </w:t>
      </w:r>
      <w:r w:rsidR="08163013">
        <w:t>Zatmění etické a politické praxe</w:t>
      </w:r>
      <w:bookmarkEnd w:id="114"/>
      <w:bookmarkEnd w:id="115"/>
    </w:p>
    <w:p w:rsidR="08163013" w:rsidRDefault="08163013" w:rsidP="08163013">
      <w:r w:rsidRPr="00273106">
        <w:t xml:space="preserve">Výklad Ockhamovy praktické a politické filosofie uzavírá </w:t>
      </w:r>
      <w:r w:rsidR="00FA73FD">
        <w:t>vznik</w:t>
      </w:r>
      <w:r>
        <w:t xml:space="preserve"> objektivity. Krátká kapitola nemůže postihnout celek </w:t>
      </w:r>
      <w:r w:rsidRPr="00273106">
        <w:t>Ockhamova politického myšlení</w:t>
      </w:r>
      <w:r>
        <w:t xml:space="preserve">, které bylo </w:t>
      </w:r>
      <w:r w:rsidRPr="00273106">
        <w:t>utvářeno složitými řádovými, církevními a politickými poměry</w:t>
      </w:r>
      <w:r>
        <w:t xml:space="preserve"> </w:t>
      </w:r>
      <w:r w:rsidRPr="00273106">
        <w:t xml:space="preserve">danými v rámci sporu avignonského papeže Jana XXII. a odbojného císaře Ludvíka IV. Bavorského. Proto se pokusíme </w:t>
      </w:r>
      <w:r>
        <w:t xml:space="preserve">v závěru </w:t>
      </w:r>
      <w:r w:rsidRPr="00273106">
        <w:t xml:space="preserve">odpovědět na jedinou otázku. Jak patří Ockhamova </w:t>
      </w:r>
      <w:r>
        <w:t xml:space="preserve">obrana etické a politické praxe </w:t>
      </w:r>
      <w:r w:rsidRPr="00273106">
        <w:t xml:space="preserve">do předloženého </w:t>
      </w:r>
      <w:r>
        <w:t xml:space="preserve">schématu </w:t>
      </w:r>
      <w:r w:rsidRPr="00273106">
        <w:t xml:space="preserve">prvního averroismu </w:t>
      </w:r>
      <w:r w:rsidR="009C3680">
        <w:t>A</w:t>
      </w:r>
      <w:r w:rsidRPr="00273106">
        <w:t>lbert</w:t>
      </w:r>
      <w:r>
        <w:t>a</w:t>
      </w:r>
      <w:r w:rsidRPr="00273106">
        <w:t>, Siger</w:t>
      </w:r>
      <w:r>
        <w:t>a</w:t>
      </w:r>
      <w:r w:rsidRPr="00273106">
        <w:t xml:space="preserve"> a Dante</w:t>
      </w:r>
      <w:r>
        <w:t>ho</w:t>
      </w:r>
      <w:r w:rsidRPr="00273106">
        <w:t xml:space="preserve">? Nejprve je nutno zjistit, jak Ockham řeší extenzi teoretického intelektu do jeho praktické formy. Poslední představitel prvního averroismu </w:t>
      </w:r>
      <w:r w:rsidR="000F2D61">
        <w:t>bránil praktický</w:t>
      </w:r>
      <w:r w:rsidRPr="00273106">
        <w:t xml:space="preserve"> sylogismu</w:t>
      </w:r>
      <w:r w:rsidR="000F2D61">
        <w:t xml:space="preserve">s před </w:t>
      </w:r>
      <w:r w:rsidRPr="00273106">
        <w:t>oxfordsk</w:t>
      </w:r>
      <w:r w:rsidR="000F2D61">
        <w:t>ými scotisty. P</w:t>
      </w:r>
      <w:r w:rsidRPr="00273106">
        <w:t>raktick</w:t>
      </w:r>
      <w:r w:rsidR="000F2D61">
        <w:t>ý</w:t>
      </w:r>
      <w:r w:rsidRPr="00273106">
        <w:t xml:space="preserve"> intelekt</w:t>
      </w:r>
      <w:r w:rsidR="000F2D61">
        <w:t xml:space="preserve"> </w:t>
      </w:r>
      <w:r w:rsidRPr="00273106">
        <w:t xml:space="preserve">nesmí být subsumován pod teoretický intelekt, což provedl druhý averroismus. Ockhamova obrana racionálního autonomního jednání je zajímavá zejména tím, že je postavena na aktivně bráněné </w:t>
      </w:r>
      <w:r w:rsidR="00630E3E">
        <w:t xml:space="preserve">politické </w:t>
      </w:r>
      <w:r w:rsidRPr="00273106">
        <w:t>svobodě</w:t>
      </w:r>
      <w:r>
        <w:fldChar w:fldCharType="begin"/>
      </w:r>
      <w:r>
        <w:instrText xml:space="preserve"> XE "</w:instrText>
      </w:r>
      <w:r w:rsidRPr="00A27C15">
        <w:instrText>politická racionalita:Ockham</w:instrText>
      </w:r>
      <w:r>
        <w:instrText xml:space="preserve">" </w:instrText>
      </w:r>
      <w:r>
        <w:fldChar w:fldCharType="end"/>
      </w:r>
      <w:r w:rsidRPr="00273106">
        <w:t xml:space="preserve">. Oxfordský františkán hájil autentickou nauku </w:t>
      </w:r>
      <w:r w:rsidRPr="08B41192">
        <w:rPr>
          <w:i/>
        </w:rPr>
        <w:t>Etiky</w:t>
      </w:r>
      <w:r w:rsidRPr="00273106">
        <w:t xml:space="preserve"> ohledně jednoho životního cíle, ale dvou cest vedoucích k blaženosti</w:t>
      </w:r>
      <w:r>
        <w:fldChar w:fldCharType="begin"/>
      </w:r>
      <w:r>
        <w:instrText xml:space="preserve"> XE "etika:Ockham" </w:instrText>
      </w:r>
      <w:r>
        <w:fldChar w:fldCharType="end"/>
      </w:r>
      <w:r w:rsidRPr="00273106">
        <w:t>.</w:t>
      </w:r>
    </w:p>
    <w:p w:rsidR="08163013" w:rsidRPr="00611263" w:rsidRDefault="08163013" w:rsidP="08163013">
      <w:pPr>
        <w:pStyle w:val="Citace"/>
        <w:rPr>
          <w:noProof/>
        </w:rPr>
      </w:pPr>
      <w:r w:rsidRPr="00273106">
        <w:rPr>
          <w:noProof/>
        </w:rPr>
        <w:t>„</w:t>
      </w:r>
      <w:r>
        <w:rPr>
          <w:noProof/>
        </w:rPr>
        <w:t xml:space="preserve">Proti tomuto názoru ukáži, že praktický intelekt se neodlišuje od spekulativního vzhledem k cíli, tedy skrze finální příčinu tak, že by měl jinou finální příčinu než má spekulativní intelekt. Finální kauza je u obou intelektů stejná a je dána </w:t>
      </w:r>
      <w:r w:rsidRPr="00611263">
        <w:rPr>
          <w:i/>
          <w:noProof/>
        </w:rPr>
        <w:t>simpliciter</w:t>
      </w:r>
      <w:r>
        <w:rPr>
          <w:noProof/>
        </w:rPr>
        <w:t>.“ </w:t>
      </w:r>
      <w:r>
        <w:rPr>
          <w:rStyle w:val="Znakapoznpodarou"/>
        </w:rPr>
        <w:footnoteReference w:id="579"/>
      </w:r>
    </w:p>
    <w:p w:rsidR="08163013" w:rsidRPr="00273106" w:rsidRDefault="08163013" w:rsidP="08163013">
      <w:r w:rsidRPr="00273106">
        <w:t>Cíl pro teoretický a praktický intelekt je totožný, protože finální kauzalita praktického intelektu se nijak neodlišuje od teoretického</w:t>
      </w:r>
      <w:r>
        <w:t xml:space="preserve"> </w:t>
      </w:r>
      <w:r w:rsidRPr="00273106">
        <w:t>(</w:t>
      </w:r>
      <w:r w:rsidRPr="00273106">
        <w:rPr>
          <w:i/>
        </w:rPr>
        <w:t>practica non distinguitur a speculativa fine</w:t>
      </w:r>
      <w:r w:rsidRPr="00273106">
        <w:t xml:space="preserve">). Citát ale zdůrazňuje, že totožnost finální kauzality pro obě stránky intelektu platí pouze v modu </w:t>
      </w:r>
      <w:r w:rsidRPr="00273106">
        <w:rPr>
          <w:i/>
        </w:rPr>
        <w:t>simpliciter</w:t>
      </w:r>
      <w:r w:rsidRPr="00273106">
        <w:t xml:space="preserve">. </w:t>
      </w:r>
      <w:r>
        <w:t xml:space="preserve">Jde o typický příklad metodického přístupu k intelektu v Averroesově modu </w:t>
      </w:r>
      <w:r w:rsidRPr="00611263">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w:t>
      </w:r>
      <w:r w:rsidRPr="00273106">
        <w:t xml:space="preserve">V reálném výkonu porozumění totiž platí, že praktické jednání sleduje jiný objekt poznání, než teoretický rozum. Proti univočnímu objektivismu </w:t>
      </w:r>
      <w:r w:rsidRPr="00273106">
        <w:rPr>
          <w:i/>
        </w:rPr>
        <w:t>Modernorum</w:t>
      </w:r>
      <w:r w:rsidRPr="00273106">
        <w:t xml:space="preserve"> je třeba nejprv</w:t>
      </w:r>
      <w:r>
        <w:t>e zajistit předmět praktické racionality</w:t>
      </w:r>
      <w:r w:rsidR="005E47DA">
        <w:t xml:space="preserve">. </w:t>
      </w:r>
      <w:r w:rsidRPr="00273106">
        <w:t xml:space="preserve">Definice </w:t>
      </w:r>
      <w:r w:rsidR="007471FF">
        <w:t xml:space="preserve">správného </w:t>
      </w:r>
      <w:r w:rsidRPr="00273106">
        <w:t>morálního úsudku (</w:t>
      </w:r>
      <w:r w:rsidRPr="00273106">
        <w:rPr>
          <w:i/>
        </w:rPr>
        <w:t>recta ratio</w:t>
      </w:r>
      <w:r>
        <w:rPr>
          <w:i/>
        </w:rPr>
        <w:fldChar w:fldCharType="begin"/>
      </w:r>
      <w:r>
        <w:instrText xml:space="preserve"> XE "etika</w:instrText>
      </w:r>
      <w:r w:rsidRPr="007527B9">
        <w:rPr>
          <w:i/>
        </w:rPr>
        <w:instrText>:recta ratio</w:instrText>
      </w:r>
      <w:r>
        <w:instrText xml:space="preserve">" </w:instrText>
      </w:r>
      <w:r>
        <w:rPr>
          <w:i/>
        </w:rPr>
        <w:fldChar w:fldCharType="end"/>
      </w:r>
      <w:r w:rsidRPr="00273106">
        <w:t xml:space="preserve">) odpovídá předešlému aristotelskému výkladu </w:t>
      </w:r>
      <w:r w:rsidRPr="08DD43B4">
        <w:rPr>
          <w:i/>
        </w:rPr>
        <w:t>Etiky</w:t>
      </w:r>
      <w:r w:rsidR="0058678E">
        <w:t xml:space="preserve"> (kap. 6</w:t>
      </w:r>
      <w:r w:rsidRPr="00273106">
        <w:t xml:space="preserve">.1). </w:t>
      </w:r>
      <w:r>
        <w:t xml:space="preserve">Ockhamova </w:t>
      </w:r>
      <w:r w:rsidRPr="00273106">
        <w:t>definice obsahuje všechny základní atributy výkladu podle prvního averroismu: aktualitu jednající osoby, zaměření na reálné dílo, eficientní kauzalitu.</w:t>
      </w:r>
    </w:p>
    <w:p w:rsidR="08163013" w:rsidRPr="00DE2121" w:rsidRDefault="08163013" w:rsidP="00DE2121">
      <w:pPr>
        <w:pStyle w:val="Citace"/>
        <w:rPr>
          <w:lang w:val="cs-CZ"/>
        </w:rPr>
      </w:pPr>
      <w:r w:rsidRPr="00273106">
        <w:rPr>
          <w:noProof/>
        </w:rPr>
        <w:lastRenderedPageBreak/>
        <w:t>„</w:t>
      </w:r>
      <w:r w:rsidR="00DE2121" w:rsidRPr="00DE2121">
        <w:t>Správné jednání je dáno vzhledem ke středu jednání (</w:t>
      </w:r>
      <w:r w:rsidR="00DE2121" w:rsidRPr="00DE2121">
        <w:rPr>
          <w:i/>
          <w:iCs/>
        </w:rPr>
        <w:t>recta ratio</w:t>
      </w:r>
      <w:r w:rsidR="00DE2121" w:rsidRPr="00DE2121">
        <w:t xml:space="preserve">), který tvoří předmět </w:t>
      </w:r>
      <w:r w:rsidR="00DE2121">
        <w:rPr>
          <w:lang w:val="cs-CZ"/>
        </w:rPr>
        <w:t xml:space="preserve">etického </w:t>
      </w:r>
      <w:r w:rsidR="00DE2121" w:rsidRPr="00DE2121">
        <w:t xml:space="preserve">jednání. Jelikož se mravní jednání vztahuje pouze ke skutečným cílům, </w:t>
      </w:r>
      <w:r w:rsidR="00DE2121">
        <w:rPr>
          <w:lang w:val="cs-CZ"/>
        </w:rPr>
        <w:t xml:space="preserve">pak </w:t>
      </w:r>
      <w:r w:rsidR="00DE2121" w:rsidRPr="00DE2121">
        <w:t xml:space="preserve">platí, že správně dané jednání </w:t>
      </w:r>
      <w:r w:rsidR="00DE2121">
        <w:rPr>
          <w:lang w:val="cs-CZ"/>
        </w:rPr>
        <w:t xml:space="preserve">vykonává </w:t>
      </w:r>
      <w:r w:rsidR="00DE2121" w:rsidRPr="00DE2121">
        <w:t>účinnou kauzalitu vzhledem ke ctnostnému jednání.</w:t>
      </w:r>
      <w:r>
        <w:rPr>
          <w:noProof/>
          <w:lang w:val="cs-CZ"/>
        </w:rPr>
        <w:t>“ </w:t>
      </w:r>
      <w:r>
        <w:rPr>
          <w:rStyle w:val="Znakapoznpodarou"/>
        </w:rPr>
        <w:footnoteReference w:id="580"/>
      </w:r>
    </w:p>
    <w:p w:rsidR="00084553" w:rsidRDefault="006334DB" w:rsidP="08163013">
      <w:r>
        <w:t>V</w:t>
      </w:r>
      <w:r w:rsidRPr="00273106">
        <w:t>ýkon</w:t>
      </w:r>
      <w:r>
        <w:t xml:space="preserve"> osoby určuje v daných jedinečných situacích moudrý střed mezi extrémy (</w:t>
      </w:r>
      <w:r>
        <w:rPr>
          <w:i/>
        </w:rPr>
        <w:t>recta ratio</w:t>
      </w:r>
      <w:r>
        <w:t>). Prakticky určený střed pak z hlediska teoretické úvahy tvoří p</w:t>
      </w:r>
      <w:r w:rsidR="08163013" w:rsidRPr="00273106">
        <w:t>ředmět praktického jednání (</w:t>
      </w:r>
      <w:r w:rsidR="08163013" w:rsidRPr="00273106">
        <w:rPr>
          <w:i/>
        </w:rPr>
        <w:t>recta ratio est obiectum actus virtuosi</w:t>
      </w:r>
      <w:r w:rsidR="0058678E">
        <w:t xml:space="preserve">). Hermeneutické tázání po způsobu, jak </w:t>
      </w:r>
      <w:r w:rsidR="08163013" w:rsidRPr="00273106">
        <w:t>se dobro v jednání zjevuje, je určeno nasvícením etiky zepředu</w:t>
      </w:r>
      <w:r w:rsidR="08163013">
        <w:t>, od výkonu reálně jednající osoby</w:t>
      </w:r>
      <w:r w:rsidR="08163013" w:rsidRPr="00273106">
        <w:t>. Aktuální výkon dobra je dán díky jednotlivci svobodně jednajícím v reálných poměrech, kde jeho jednání vytváří nový stav světa (</w:t>
      </w:r>
      <w:r w:rsidR="08163013" w:rsidRPr="00273106">
        <w:rPr>
          <w:i/>
        </w:rPr>
        <w:t>obiectum in esse reali</w:t>
      </w:r>
      <w:r w:rsidR="08163013" w:rsidRPr="00273106">
        <w:t xml:space="preserve">). </w:t>
      </w:r>
      <w:r w:rsidR="08163013">
        <w:t>Jednání nesměřuje k teoretickému konceptu, ale k eticky správnému dílu danému jako jednotlivina (</w:t>
      </w:r>
      <w:r w:rsidR="08163013" w:rsidRPr="00273106">
        <w:rPr>
          <w:i/>
        </w:rPr>
        <w:t>ad actum virtuosum</w:t>
      </w:r>
      <w:r w:rsidR="08163013">
        <w:t>).</w:t>
      </w:r>
      <w:r w:rsidR="08163013" w:rsidRPr="00273106">
        <w:t xml:space="preserve"> </w:t>
      </w:r>
      <w:r w:rsidR="08163013">
        <w:t xml:space="preserve">Jde o typickou predikaci </w:t>
      </w:r>
      <w:r w:rsidR="001C504C">
        <w:t>„</w:t>
      </w:r>
      <w:r w:rsidR="08163013" w:rsidRPr="08C0060F">
        <w:rPr>
          <w:i/>
        </w:rPr>
        <w:t>in artificialibus</w:t>
      </w:r>
      <w:r w:rsidR="001C504C">
        <w:t>“</w:t>
      </w:r>
      <w:r w:rsidR="08163013">
        <w:rPr>
          <w:i/>
        </w:rPr>
        <w:fldChar w:fldCharType="begin"/>
      </w:r>
      <w:r w:rsidR="08163013">
        <w:instrText xml:space="preserve"> XE "</w:instrText>
      </w:r>
      <w:r w:rsidR="08163013" w:rsidRPr="088E38AD">
        <w:instrText>predikace:</w:instrText>
      </w:r>
      <w:r w:rsidR="08163013" w:rsidRPr="088E38AD">
        <w:rPr>
          <w:i/>
        </w:rPr>
        <w:instrText>in artificialibus</w:instrText>
      </w:r>
      <w:r w:rsidR="08163013">
        <w:instrText xml:space="preserve">" </w:instrText>
      </w:r>
      <w:r w:rsidR="08163013">
        <w:rPr>
          <w:i/>
        </w:rPr>
        <w:fldChar w:fldCharType="end"/>
      </w:r>
      <w:r w:rsidR="08163013">
        <w:t>, kterou měl Albert v činnosti praktického intelektu</w:t>
      </w:r>
      <w:r w:rsidR="006E7F89">
        <w:t xml:space="preserve">. </w:t>
      </w:r>
      <w:r w:rsidR="00653E6C">
        <w:t xml:space="preserve">Ten je </w:t>
      </w:r>
      <w:r w:rsidR="08163013">
        <w:t>schop</w:t>
      </w:r>
      <w:r w:rsidR="00653E6C">
        <w:t>en</w:t>
      </w:r>
      <w:r w:rsidR="08163013">
        <w:t xml:space="preserve"> kauzálně působit na reálný stav věcí ve světě</w:t>
      </w:r>
      <w:r w:rsidR="08163013">
        <w:rPr>
          <w:rStyle w:val="addmd"/>
        </w:rPr>
        <w:t xml:space="preserve"> (</w:t>
      </w:r>
      <w:r w:rsidR="08163013" w:rsidRPr="00075AD9">
        <w:rPr>
          <w:rStyle w:val="addmd"/>
          <w:i/>
        </w:rPr>
        <w:t>componitur cum re operat</w:t>
      </w:r>
      <w:r w:rsidR="00E31587">
        <w:rPr>
          <w:rStyle w:val="addmd"/>
          <w:i/>
        </w:rPr>
        <w:t>o</w:t>
      </w:r>
      <w:r w:rsidR="00237F73">
        <w:rPr>
          <w:rStyle w:val="addmd"/>
          <w:i/>
        </w:rPr>
        <w:t xml:space="preserve">, </w:t>
      </w:r>
      <w:r w:rsidR="00237F73" w:rsidRPr="0070528B">
        <w:rPr>
          <w:rStyle w:val="addmd"/>
        </w:rPr>
        <w:t>kap.</w:t>
      </w:r>
      <w:r w:rsidR="00653E6C">
        <w:rPr>
          <w:rStyle w:val="addmd"/>
        </w:rPr>
        <w:t xml:space="preserve"> 6</w:t>
      </w:r>
      <w:r w:rsidR="08163013" w:rsidRPr="08C0060F">
        <w:rPr>
          <w:rStyle w:val="addmd"/>
        </w:rPr>
        <w:t>.1</w:t>
      </w:r>
      <w:r w:rsidR="08163013">
        <w:rPr>
          <w:rStyle w:val="addmd"/>
        </w:rPr>
        <w:t xml:space="preserve">). </w:t>
      </w:r>
      <w:r w:rsidR="08163013" w:rsidRPr="00273106">
        <w:t xml:space="preserve">Etika nemůže být </w:t>
      </w:r>
      <w:r w:rsidR="00A537B2">
        <w:t>univočně objektivní</w:t>
      </w:r>
      <w:r w:rsidR="08163013" w:rsidRPr="00273106">
        <w:t xml:space="preserve">, protože má vlastní objekt </w:t>
      </w:r>
      <w:r w:rsidR="08163013">
        <w:t xml:space="preserve">poznání a vlastní typ kauzality </w:t>
      </w:r>
      <w:r w:rsidR="08163013" w:rsidRPr="00273106">
        <w:t>odlišný od teoretické aktivity</w:t>
      </w:r>
      <w:r w:rsidR="08163013">
        <w:t xml:space="preserve"> intelektu</w:t>
      </w:r>
      <w:r w:rsidR="08163013" w:rsidRPr="00273106">
        <w:t xml:space="preserve">. </w:t>
      </w:r>
      <w:r w:rsidR="001F07D6">
        <w:t xml:space="preserve">Další část citátu </w:t>
      </w:r>
      <w:r w:rsidR="08163013" w:rsidRPr="00273106">
        <w:t xml:space="preserve">výslovně odmítá argumentaci </w:t>
      </w:r>
      <w:r w:rsidR="08163013" w:rsidRPr="00273106">
        <w:rPr>
          <w:i/>
        </w:rPr>
        <w:t>Oxfordian Fallacy</w:t>
      </w:r>
      <w:r w:rsidR="08163013">
        <w:rPr>
          <w:i/>
        </w:rPr>
        <w:fldChar w:fldCharType="begin"/>
      </w:r>
      <w:r w:rsidR="08163013">
        <w:instrText xml:space="preserve"> XE "</w:instrText>
      </w:r>
      <w:r w:rsidR="08163013" w:rsidRPr="0015798D">
        <w:rPr>
          <w:i/>
        </w:rPr>
        <w:instrText>Oxfordian Fallacy:</w:instrText>
      </w:r>
      <w:r w:rsidR="08163013" w:rsidRPr="007633AA">
        <w:instrText>kritika Ockhama</w:instrText>
      </w:r>
      <w:r w:rsidR="08163013">
        <w:instrText xml:space="preserve">" </w:instrText>
      </w:r>
      <w:r w:rsidR="08163013">
        <w:rPr>
          <w:i/>
        </w:rPr>
        <w:fldChar w:fldCharType="end"/>
      </w:r>
      <w:r w:rsidR="08163013" w:rsidRPr="00273106">
        <w:t xml:space="preserve"> pro etický soud. Ockham nemůže připustit pro střední člen soudu kauzalitu z</w:t>
      </w:r>
      <w:r w:rsidR="00F525E0">
        <w:t> </w:t>
      </w:r>
      <w:r w:rsidR="08163013">
        <w:t xml:space="preserve">neoplatonského </w:t>
      </w:r>
      <w:r w:rsidR="08163013" w:rsidRPr="00273106">
        <w:t xml:space="preserve">dobra, které subsistuje </w:t>
      </w:r>
      <w:r w:rsidR="00F525E0">
        <w:t xml:space="preserve">jako </w:t>
      </w:r>
      <w:r w:rsidR="00F525E0">
        <w:rPr>
          <w:i/>
          <w:lang w:eastAsia="en-US"/>
        </w:rPr>
        <w:t xml:space="preserve">tertium ens </w:t>
      </w:r>
      <w:r w:rsidR="00F525E0" w:rsidRPr="00F525E0">
        <w:rPr>
          <w:lang w:eastAsia="en-US"/>
        </w:rPr>
        <w:t>d</w:t>
      </w:r>
      <w:r w:rsidR="08163013" w:rsidRPr="00F525E0">
        <w:t>aného</w:t>
      </w:r>
      <w:r w:rsidR="08163013">
        <w:t xml:space="preserve"> jako habitus, specifické </w:t>
      </w:r>
      <w:r w:rsidR="08163013" w:rsidRPr="00A62A16">
        <w:rPr>
          <w:i/>
        </w:rPr>
        <w:t>scibile</w:t>
      </w:r>
      <w:r w:rsidR="08163013">
        <w:rPr>
          <w:i/>
        </w:rPr>
        <w:fldChar w:fldCharType="begin"/>
      </w:r>
      <w:r w:rsidR="08163013">
        <w:instrText xml:space="preserve"> XE "</w:instrText>
      </w:r>
      <w:r w:rsidR="08163013" w:rsidRPr="00AA4F67">
        <w:rPr>
          <w:i/>
        </w:rPr>
        <w:instrText>scibile</w:instrText>
      </w:r>
      <w:r w:rsidR="08163013">
        <w:instrText xml:space="preserve">" </w:instrText>
      </w:r>
      <w:r w:rsidR="08163013">
        <w:rPr>
          <w:i/>
        </w:rPr>
        <w:fldChar w:fldCharType="end"/>
      </w:r>
      <w:r w:rsidR="08163013">
        <w:t>, či jiná hypostáze v člověku</w:t>
      </w:r>
      <w:r w:rsidR="08163013" w:rsidRPr="00273106">
        <w:t xml:space="preserve">. </w:t>
      </w:r>
      <w:r w:rsidR="08163013">
        <w:t xml:space="preserve">Jsoucna nelze množit podle proměnlivých potřeb moderních a postmoderních sofistů. </w:t>
      </w:r>
      <w:r w:rsidR="08163013" w:rsidRPr="00273106">
        <w:t xml:space="preserve">Svobodně jednající člověk zakládá účinnou kauzalitu morální excelencí </w:t>
      </w:r>
      <w:r w:rsidR="08163013">
        <w:t xml:space="preserve">projevenou skutkem </w:t>
      </w:r>
      <w:r w:rsidR="08163013" w:rsidRPr="00273106">
        <w:t>(</w:t>
      </w:r>
      <w:r w:rsidR="08163013" w:rsidRPr="00273106">
        <w:rPr>
          <w:i/>
        </w:rPr>
        <w:t>habet causalitatem effectivam respectu actus virtuosi</w:t>
      </w:r>
      <w:r w:rsidR="08163013" w:rsidRPr="00273106">
        <w:t xml:space="preserve">). Ockham potvrdil základní linii </w:t>
      </w:r>
      <w:r w:rsidR="08163013" w:rsidRPr="082D64DA">
        <w:rPr>
          <w:i/>
        </w:rPr>
        <w:t>Etiky Nikomachovy</w:t>
      </w:r>
      <w:r w:rsidR="08163013" w:rsidRPr="00273106">
        <w:t xml:space="preserve">, která zakládá autonomní racionalitu jednání. </w:t>
      </w:r>
      <w:r w:rsidR="08163013">
        <w:t xml:space="preserve">Zdrojem pravdivého mravního jednání se stal </w:t>
      </w:r>
      <w:r w:rsidR="08163013" w:rsidRPr="00273106">
        <w:t xml:space="preserve">prozíravý člověk s jeho vlastní </w:t>
      </w:r>
      <w:r w:rsidR="08163013" w:rsidRPr="08E931EF">
        <w:rPr>
          <w:i/>
        </w:rPr>
        <w:t>fronésis</w:t>
      </w:r>
      <w:r w:rsidR="08163013">
        <w:fldChar w:fldCharType="begin"/>
      </w:r>
      <w:r w:rsidR="08163013">
        <w:instrText xml:space="preserve"> XE "</w:instrText>
      </w:r>
      <w:r w:rsidR="08163013" w:rsidRPr="00BD03F3">
        <w:rPr>
          <w:i/>
        </w:rPr>
        <w:instrText>fronésis</w:instrText>
      </w:r>
      <w:r w:rsidR="08163013">
        <w:instrText xml:space="preserve">" </w:instrText>
      </w:r>
      <w:r w:rsidR="08163013">
        <w:fldChar w:fldCharType="end"/>
      </w:r>
      <w:r w:rsidR="004D4612">
        <w:t>, která spolehlivě určuje</w:t>
      </w:r>
      <w:r w:rsidR="08163013" w:rsidRPr="00273106">
        <w:t xml:space="preserve"> proměnlivou </w:t>
      </w:r>
      <w:r w:rsidR="004D4612">
        <w:t>středovou pozici ctnosti (kap. 6</w:t>
      </w:r>
      <w:r w:rsidR="00084553">
        <w:t>.1).</w:t>
      </w:r>
    </w:p>
    <w:p w:rsidR="08163013" w:rsidRPr="00273106" w:rsidRDefault="08163013" w:rsidP="00084553">
      <w:pPr>
        <w:ind w:firstLine="397"/>
      </w:pPr>
      <w:r>
        <w:t xml:space="preserve">Ockham nyní může </w:t>
      </w:r>
      <w:r w:rsidRPr="00273106">
        <w:t>kvalifikovaně odmítnout Scotovu intelektualistickou a objektivistickou etiku. Moderní a postmoderní objektivisté nevidí rozdíl mezi</w:t>
      </w:r>
      <w:r>
        <w:t xml:space="preserve"> oběma </w:t>
      </w:r>
      <w:r w:rsidR="00797125">
        <w:t>způsoby intelektu</w:t>
      </w:r>
      <w:r>
        <w:t>.</w:t>
      </w:r>
      <w:r w:rsidR="00797125">
        <w:t xml:space="preserve"> </w:t>
      </w:r>
      <w:r w:rsidR="002E0990">
        <w:t xml:space="preserve">Objektivní intelekt iluminátů nemůže správně definovat extenzi teoretického intelektu do reality, protože v rámci </w:t>
      </w:r>
      <w:r w:rsidR="002E0990" w:rsidRPr="08CA679F">
        <w:rPr>
          <w:i/>
        </w:rPr>
        <w:t>Oxfordian Fallacy</w:t>
      </w:r>
      <w:r w:rsidR="002E0990">
        <w:t xml:space="preserve"> pojal kauzalitu pro oba intelekty univočně. </w:t>
      </w:r>
      <w:r w:rsidRPr="00273106">
        <w:t>Prozíravý člověk je moudrý jiným způsobem, než filosof či teoretik vědy</w:t>
      </w:r>
      <w:r>
        <w:t xml:space="preserve">, protože je </w:t>
      </w:r>
      <w:r>
        <w:lastRenderedPageBreak/>
        <w:t xml:space="preserve">pravdivý skrze morálně či politicky dobrý čin daný svobodně a osobně. Opět platí zásadní rozdíl obou intelektů určený v modu </w:t>
      </w:r>
      <w:r w:rsidR="00CC4E0D">
        <w:t>„</w:t>
      </w:r>
      <w:r w:rsidRPr="0097520D">
        <w:rPr>
          <w:i/>
        </w:rPr>
        <w:t>extensione fit practicus</w:t>
      </w:r>
      <w:r w:rsidR="00CC4E0D">
        <w:t>“</w:t>
      </w:r>
      <w:r>
        <w:rPr>
          <w:i/>
        </w:rPr>
        <w:fldChar w:fldCharType="begin"/>
      </w:r>
      <w:r>
        <w:instrText xml:space="preserve"> XE "intelekt:</w:instrText>
      </w:r>
      <w:r w:rsidRPr="000614C2">
        <w:rPr>
          <w:i/>
        </w:rPr>
        <w:instrText>extensione fit practicus</w:instrText>
      </w:r>
      <w:r>
        <w:instrText xml:space="preserve">" </w:instrText>
      </w:r>
      <w:r>
        <w:rPr>
          <w:i/>
        </w:rPr>
        <w:fldChar w:fldCharType="end"/>
      </w:r>
      <w:r>
        <w:t xml:space="preserve">. Ockham </w:t>
      </w:r>
      <w:r w:rsidRPr="00273106">
        <w:t xml:space="preserve">přesně </w:t>
      </w:r>
      <w:r w:rsidR="00A07295">
        <w:t xml:space="preserve">určil </w:t>
      </w:r>
      <w:r w:rsidRPr="00273106">
        <w:t xml:space="preserve">základní problém </w:t>
      </w:r>
      <w:r>
        <w:t xml:space="preserve">aristotelského </w:t>
      </w:r>
      <w:r w:rsidRPr="00273106">
        <w:t>avicennis</w:t>
      </w:r>
      <w:r>
        <w:t>mu</w:t>
      </w:r>
      <w:r w:rsidRPr="00273106">
        <w:t xml:space="preserve">. </w:t>
      </w:r>
      <w:r>
        <w:t xml:space="preserve">Moderna </w:t>
      </w:r>
      <w:r w:rsidRPr="00273106">
        <w:t>zrušil</w:t>
      </w:r>
      <w:r>
        <w:t>a</w:t>
      </w:r>
      <w:r w:rsidRPr="00273106">
        <w:t xml:space="preserve"> autonomní extenzi praktického intelektu do singulárního jednání daného v realitě. Hlavní problém </w:t>
      </w:r>
      <w:r w:rsidRPr="003E0665">
        <w:rPr>
          <w:i/>
        </w:rPr>
        <w:t>Modernorum</w:t>
      </w:r>
      <w:r>
        <w:t xml:space="preserve"> v oblasti </w:t>
      </w:r>
      <w:r w:rsidR="00AA7A57">
        <w:t xml:space="preserve">etické a </w:t>
      </w:r>
      <w:r>
        <w:t xml:space="preserve">politické racionality </w:t>
      </w:r>
      <w:r w:rsidRPr="00273106">
        <w:t xml:space="preserve">spočívá v chybně definovaném pojmu habitu, který tvoří po vzoru </w:t>
      </w:r>
      <w:r w:rsidRPr="00273106">
        <w:rPr>
          <w:i/>
        </w:rPr>
        <w:t>Nominales</w:t>
      </w:r>
      <w:r w:rsidRPr="00273106">
        <w:t xml:space="preserve"> </w:t>
      </w:r>
      <w:r>
        <w:t>sofistickou</w:t>
      </w:r>
      <w:r w:rsidRPr="00273106">
        <w:t xml:space="preserve"> </w:t>
      </w:r>
      <w:r w:rsidR="00962190" w:rsidRPr="00FC3F9B">
        <w:t>species</w:t>
      </w:r>
      <w:r w:rsidRPr="00273106">
        <w:t xml:space="preserve"> třetího druhu. </w:t>
      </w:r>
      <w:r w:rsidR="0087088D">
        <w:t xml:space="preserve">Hypostázovaný habitus jako objektivní </w:t>
      </w:r>
      <w:r w:rsidR="0087088D" w:rsidRPr="00A852D5">
        <w:t>species</w:t>
      </w:r>
      <w:r w:rsidR="0087088D">
        <w:t xml:space="preserve"> je univočně integrován do p</w:t>
      </w:r>
      <w:r w:rsidRPr="00273106">
        <w:t>raktick</w:t>
      </w:r>
      <w:r w:rsidR="0087088D">
        <w:t xml:space="preserve">ého sylogismu, a tím zakládá </w:t>
      </w:r>
      <w:r w:rsidRPr="00BC71B3">
        <w:rPr>
          <w:i/>
        </w:rPr>
        <w:t>medium</w:t>
      </w:r>
      <w:r>
        <w:rPr>
          <w:i/>
        </w:rPr>
        <w:fldChar w:fldCharType="begin"/>
      </w:r>
      <w:r>
        <w:instrText xml:space="preserve"> XE "</w:instrText>
      </w:r>
      <w:r w:rsidRPr="001618A5">
        <w:rPr>
          <w:i/>
        </w:rPr>
        <w:instrText>medium:</w:instrText>
      </w:r>
      <w:r>
        <w:instrText xml:space="preserve">Ockham" </w:instrText>
      </w:r>
      <w:r>
        <w:rPr>
          <w:i/>
        </w:rPr>
        <w:fldChar w:fldCharType="end"/>
      </w:r>
      <w:r w:rsidRPr="00273106">
        <w:t xml:space="preserve"> demonstrativního deduktivního soudu. </w:t>
      </w:r>
      <w:r>
        <w:t xml:space="preserve">Střední člen praktického soudu vinou esenciálně a kauzálně pojatého habitu obsahuje objektivně založenou kauzalitu. Predikace praktického nebo politického sylogismu stojí nad </w:t>
      </w:r>
      <w:r w:rsidRPr="00273106">
        <w:t>reáln</w:t>
      </w:r>
      <w:r>
        <w:t>ým</w:t>
      </w:r>
      <w:r w:rsidRPr="00273106">
        <w:t xml:space="preserve"> jednání</w:t>
      </w:r>
      <w:r>
        <w:t>m</w:t>
      </w:r>
      <w:r w:rsidRPr="00273106">
        <w:t xml:space="preserve"> jednotlivce</w:t>
      </w:r>
      <w:r>
        <w:t xml:space="preserve"> v modu </w:t>
      </w:r>
      <w:r w:rsidR="00CB256C">
        <w:t xml:space="preserve">hypotázované </w:t>
      </w:r>
      <w:r>
        <w:t xml:space="preserve">objektivity. Zavedením habitu do praktického sylogismu vznikla nová verze </w:t>
      </w:r>
      <w:r w:rsidRPr="00273106">
        <w:rPr>
          <w:i/>
        </w:rPr>
        <w:t>Oxfordian Fallacy</w:t>
      </w:r>
      <w:r>
        <w:rPr>
          <w:i/>
        </w:rPr>
        <w:fldChar w:fldCharType="begin"/>
      </w:r>
      <w:r>
        <w:instrText xml:space="preserve"> XE "</w:instrText>
      </w:r>
      <w:r w:rsidRPr="0015798D">
        <w:rPr>
          <w:i/>
        </w:rPr>
        <w:instrText>Oxfordian Fallacy:</w:instrText>
      </w:r>
      <w:r>
        <w:instrText xml:space="preserve">etika" </w:instrText>
      </w:r>
      <w:r>
        <w:rPr>
          <w:i/>
        </w:rPr>
        <w:fldChar w:fldCharType="end"/>
      </w:r>
      <w:r>
        <w:t>, která objektivizovala etiku a politiku</w:t>
      </w:r>
      <w:r>
        <w:fldChar w:fldCharType="begin"/>
      </w:r>
      <w:r>
        <w:instrText xml:space="preserve"> XE "</w:instrText>
      </w:r>
      <w:r w:rsidRPr="088A1F37">
        <w:instrText>ideologie</w:instrText>
      </w:r>
      <w:r>
        <w:instrText xml:space="preserve">" </w:instrText>
      </w:r>
      <w:r>
        <w:fldChar w:fldCharType="end"/>
      </w:r>
      <w:r>
        <w:t xml:space="preserve">. </w:t>
      </w:r>
      <w:r w:rsidRPr="00273106">
        <w:t xml:space="preserve">Ockham </w:t>
      </w:r>
      <w:r>
        <w:t xml:space="preserve">dlouze </w:t>
      </w:r>
      <w:r w:rsidRPr="00273106">
        <w:t xml:space="preserve">cituje Scotův úvod spisu </w:t>
      </w:r>
      <w:r w:rsidR="008C2D4A" w:rsidRPr="008C2D4A">
        <w:rPr>
          <w:i/>
        </w:rPr>
        <w:t>Ordinatio I</w:t>
      </w:r>
      <w:r w:rsidRPr="00273106">
        <w:t xml:space="preserve"> (</w:t>
      </w:r>
      <w:r>
        <w:t xml:space="preserve">ed. </w:t>
      </w:r>
      <w:r w:rsidRPr="00273106">
        <w:t xml:space="preserve">Vaticana I, </w:t>
      </w:r>
      <w:r>
        <w:t xml:space="preserve">p. </w:t>
      </w:r>
      <w:r w:rsidRPr="00273106">
        <w:t>228) a provádí zásadní kritiku jeho etiky</w:t>
      </w:r>
      <w:r>
        <w:fldChar w:fldCharType="begin"/>
      </w:r>
      <w:r>
        <w:instrText xml:space="preserve"> XE "</w:instrText>
      </w:r>
      <w:r w:rsidRPr="00D24832">
        <w:instrText>etika:Ockham</w:instrText>
      </w:r>
      <w:r>
        <w:instrText xml:space="preserve">" </w:instrText>
      </w:r>
      <w:r>
        <w:fldChar w:fldCharType="end"/>
      </w:r>
      <w:r w:rsidRPr="00273106">
        <w:t>. Ockham zaměřil kritiku především proti Scotov</w:t>
      </w:r>
      <w:r>
        <w:t xml:space="preserve">u </w:t>
      </w:r>
      <w:r w:rsidRPr="00273106">
        <w:t>pojetí habitu</w:t>
      </w:r>
      <w:r>
        <w:fldChar w:fldCharType="begin"/>
      </w:r>
      <w:r>
        <w:instrText xml:space="preserve"> XE "etika:</w:instrText>
      </w:r>
      <w:r w:rsidRPr="000220BB">
        <w:instrText>habitus</w:instrText>
      </w:r>
      <w:r>
        <w:instrText xml:space="preserve">" </w:instrText>
      </w:r>
      <w:r>
        <w:fldChar w:fldCharType="end"/>
      </w:r>
      <w:r>
        <w:t>, které</w:t>
      </w:r>
      <w:r w:rsidRPr="00273106">
        <w:t xml:space="preserve"> </w:t>
      </w:r>
      <w:r>
        <w:t xml:space="preserve">zásadně </w:t>
      </w:r>
      <w:r w:rsidRPr="00273106">
        <w:t>deformovalo aristotelské pojetí praktického sylogismu.</w:t>
      </w:r>
      <w:r>
        <w:t xml:space="preserve"> Slepota k působení první substance je nyní vystřídána slepotou k morálnímu a politickému jednání osoby</w:t>
      </w:r>
      <w:r w:rsidR="00527484">
        <w:t xml:space="preserve"> jako první substance existující </w:t>
      </w:r>
      <w:r w:rsidR="00527484" w:rsidRPr="08C327D9">
        <w:rPr>
          <w:i/>
        </w:rPr>
        <w:t>per se</w:t>
      </w:r>
      <w:r w:rsidR="00527484">
        <w:t xml:space="preserve">. </w:t>
      </w:r>
      <w:r>
        <w:t>Scotova č</w:t>
      </w:r>
      <w:r w:rsidRPr="00273106">
        <w:t xml:space="preserve">etba Aristotela </w:t>
      </w:r>
      <w:r>
        <w:t xml:space="preserve">je zásadně mylná </w:t>
      </w:r>
      <w:r w:rsidRPr="00273106">
        <w:t>v momentu, kdy je třeba determinovat habitus vzhledem ke skutečné extenzi teoretického intelektu do praktického.</w:t>
      </w:r>
      <w:r>
        <w:t xml:space="preserve"> Scotus definuje etiku na základě definice esence, což je v rozporu se skutečným praktickým sylogismem </w:t>
      </w:r>
      <w:r w:rsidRPr="08B34053">
        <w:rPr>
          <w:i/>
        </w:rPr>
        <w:t>Etiky</w:t>
      </w:r>
      <w:r>
        <w:t xml:space="preserve"> a </w:t>
      </w:r>
      <w:r w:rsidRPr="08B34053">
        <w:rPr>
          <w:i/>
        </w:rPr>
        <w:t>Politiky</w:t>
      </w:r>
      <w:r>
        <w:t>. Ockham</w:t>
      </w:r>
      <w:r w:rsidRPr="08AC7E1E">
        <w:t xml:space="preserve"> </w:t>
      </w:r>
      <w:r>
        <w:t xml:space="preserve">v traktátu </w:t>
      </w:r>
      <w:r w:rsidRPr="08314C5F">
        <w:rPr>
          <w:i/>
        </w:rPr>
        <w:t>De distintione inter notitiam speculativam et practicam</w:t>
      </w:r>
      <w:r>
        <w:t xml:space="preserve"> cituje Scotovo </w:t>
      </w:r>
      <w:r w:rsidR="008C2D4A" w:rsidRPr="008C2D4A">
        <w:rPr>
          <w:i/>
        </w:rPr>
        <w:t>Ordinatio I</w:t>
      </w:r>
      <w:r w:rsidRPr="00273106">
        <w:t>, libe</w:t>
      </w:r>
      <w:r>
        <w:t>r I, prologus, q. 11</w:t>
      </w:r>
      <w:r w:rsidR="00395715">
        <w:t>. Tuto citaci ze Scota je třeba uvést jako první, aby byla jasná Ockhamova kritika.</w:t>
      </w:r>
      <w:r>
        <w:t xml:space="preserve"> </w:t>
      </w:r>
    </w:p>
    <w:p w:rsidR="08163013" w:rsidRPr="002B4A34" w:rsidRDefault="08163013" w:rsidP="08163013">
      <w:pPr>
        <w:pStyle w:val="Citace"/>
        <w:rPr>
          <w:noProof/>
          <w:lang w:val="cs-CZ"/>
        </w:rPr>
      </w:pPr>
      <w:r w:rsidRPr="00273106">
        <w:rPr>
          <w:noProof/>
          <w:lang w:val="cs-CZ"/>
        </w:rPr>
        <w:t>„</w:t>
      </w:r>
      <w:r>
        <w:rPr>
          <w:noProof/>
          <w:lang w:val="cs-CZ"/>
        </w:rPr>
        <w:t>Scotus tvrdí, že «definici prozíravosti je třeba odvodit z habitu, který je nejblíže dané aktivitě, nakolik je tento habitus odvozený z konkrétních činností. Umění je dané vzhledem k proveditelnosti (</w:t>
      </w:r>
      <w:r w:rsidRPr="00BD7619">
        <w:rPr>
          <w:i/>
          <w:noProof/>
        </w:rPr>
        <w:t>ars se habet circa factibilia</w:t>
      </w:r>
      <w:r>
        <w:rPr>
          <w:noProof/>
          <w:lang w:val="cs-CZ"/>
        </w:rPr>
        <w:t>), proto je určeno podle habitu zkušenosti (</w:t>
      </w:r>
      <w:r w:rsidRPr="00BD7619">
        <w:rPr>
          <w:i/>
          <w:noProof/>
        </w:rPr>
        <w:t>ad habitum experimenti</w:t>
      </w:r>
      <w:r>
        <w:rPr>
          <w:noProof/>
          <w:lang w:val="cs-CZ"/>
        </w:rPr>
        <w:t>). Jednání je dané vzhledem k možnému činu (</w:t>
      </w:r>
      <w:r w:rsidRPr="00BD7619">
        <w:rPr>
          <w:i/>
          <w:noProof/>
        </w:rPr>
        <w:t>circa agibilia</w:t>
      </w:r>
      <w:r>
        <w:rPr>
          <w:noProof/>
          <w:lang w:val="cs-CZ"/>
        </w:rPr>
        <w:t>), proto je morální věda určena vzhledem k habitu prozíravosti (</w:t>
      </w:r>
      <w:r w:rsidRPr="00BD7619">
        <w:rPr>
          <w:i/>
          <w:noProof/>
        </w:rPr>
        <w:t>ad habitum prudentiae</w:t>
      </w:r>
      <w:r>
        <w:rPr>
          <w:noProof/>
          <w:lang w:val="cs-CZ"/>
        </w:rPr>
        <w:t>). Habitus umění a etického poznání je vzdálen od determinace jednání, protože je univerzální».“ </w:t>
      </w:r>
      <w:r>
        <w:rPr>
          <w:rStyle w:val="Znakapoznpodarou"/>
        </w:rPr>
        <w:footnoteReference w:id="581"/>
      </w:r>
    </w:p>
    <w:p w:rsidR="00B11AAC" w:rsidRDefault="08163013" w:rsidP="00212B44">
      <w:r w:rsidRPr="00273106">
        <w:lastRenderedPageBreak/>
        <w:t>Prozíravost vychází ze získané sumy zkušeností uložených habituálně (</w:t>
      </w:r>
      <w:r w:rsidRPr="00273106">
        <w:rPr>
          <w:i/>
        </w:rPr>
        <w:t>de habitu activo proximo</w:t>
      </w:r>
      <w:r w:rsidRPr="00273106">
        <w:t>), a tím je u</w:t>
      </w:r>
      <w:r>
        <w:t>rčená z aktivního jednání jedno</w:t>
      </w:r>
      <w:r w:rsidRPr="00273106">
        <w:t>t</w:t>
      </w:r>
      <w:r>
        <w:t>l</w:t>
      </w:r>
      <w:r w:rsidRPr="00273106">
        <w:t>ivce (</w:t>
      </w:r>
      <w:r w:rsidRPr="00273106">
        <w:rPr>
          <w:i/>
        </w:rPr>
        <w:t>adquisitus ex actibus</w:t>
      </w:r>
      <w:r w:rsidRPr="00273106">
        <w:t xml:space="preserve">). </w:t>
      </w:r>
      <w:r>
        <w:t xml:space="preserve">První část definice praktického intelektu směřuje k individuálnímu jednání, což zdánlivě představuje aristotelský scénář. </w:t>
      </w:r>
      <w:r w:rsidRPr="00273106">
        <w:t>Prak</w:t>
      </w:r>
      <w:r>
        <w:t xml:space="preserve">tický intelekt </w:t>
      </w:r>
      <w:r w:rsidR="003D425B">
        <w:t xml:space="preserve">zdánlivě provádí </w:t>
      </w:r>
      <w:r>
        <w:t xml:space="preserve">poznání </w:t>
      </w:r>
      <w:r w:rsidRPr="00273106">
        <w:t xml:space="preserve">v </w:t>
      </w:r>
      <w:r>
        <w:t xml:space="preserve">singulárním modu </w:t>
      </w:r>
      <w:r w:rsidR="00E512B0">
        <w:t>„</w:t>
      </w:r>
      <w:r w:rsidRPr="00273106">
        <w:rPr>
          <w:i/>
        </w:rPr>
        <w:t>secundum quid</w:t>
      </w:r>
      <w:r w:rsidR="00E512B0">
        <w:t>“</w:t>
      </w:r>
      <w:r w:rsidRPr="00273106">
        <w:t xml:space="preserve">, vychází ze zkušenosti a je orientovaný na reálné jednání. </w:t>
      </w:r>
      <w:r>
        <w:t xml:space="preserve">Ale praktický sylogismus </w:t>
      </w:r>
      <w:r w:rsidR="00E512B0">
        <w:t xml:space="preserve">je zasazen do teoretického intelektu, a ne do praktického, </w:t>
      </w:r>
      <w:r>
        <w:t xml:space="preserve">jak to má </w:t>
      </w:r>
      <w:r w:rsidRPr="08345E47">
        <w:rPr>
          <w:i/>
        </w:rPr>
        <w:t>Etika Nikomachova</w:t>
      </w:r>
      <w:r w:rsidR="00E512B0">
        <w:t>. To v</w:t>
      </w:r>
      <w:r w:rsidR="00E512B0" w:rsidRPr="00E512B0">
        <w:t>ytváří zcela odlišný výklad rozšíření, díky němuž se teoret</w:t>
      </w:r>
      <w:r w:rsidR="00E512B0">
        <w:t xml:space="preserve">ický intelekt mění v praktický. </w:t>
      </w:r>
      <w:r w:rsidR="00F67685">
        <w:t>Scotus vytvořil</w:t>
      </w:r>
      <w:r w:rsidRPr="00273106">
        <w:t xml:space="preserve"> esenciální definici praxe, která sleduje dělení dobra podle </w:t>
      </w:r>
      <w:r w:rsidRPr="00273106">
        <w:rPr>
          <w:i/>
        </w:rPr>
        <w:t>Nominales</w:t>
      </w:r>
      <w:r w:rsidR="00B31FFC">
        <w:t xml:space="preserve"> a porretánů. </w:t>
      </w:r>
      <w:r>
        <w:t xml:space="preserve">Jeho predikace v modu </w:t>
      </w:r>
      <w:r w:rsidRPr="08B477C0">
        <w:rPr>
          <w:i/>
        </w:rPr>
        <w:t>per prius</w:t>
      </w:r>
      <w:r>
        <w:t xml:space="preserve"> není určena </w:t>
      </w:r>
      <w:r w:rsidRPr="00273106">
        <w:t>skutečný</w:t>
      </w:r>
      <w:r>
        <w:t>m</w:t>
      </w:r>
      <w:r w:rsidRPr="00273106">
        <w:t xml:space="preserve"> průběh</w:t>
      </w:r>
      <w:r>
        <w:t>em</w:t>
      </w:r>
      <w:r w:rsidRPr="00273106">
        <w:t xml:space="preserve"> jednání</w:t>
      </w:r>
      <w:r>
        <w:t>. Habitus vzniká na základě reálné praxe</w:t>
      </w:r>
      <w:r w:rsidRPr="00273106">
        <w:t xml:space="preserve"> jednotlivce</w:t>
      </w:r>
      <w:r>
        <w:t xml:space="preserve"> a ne naopak, což ukázala předchozí Oc</w:t>
      </w:r>
      <w:r w:rsidR="00822633">
        <w:t>khamova kritika scotismu (kap. 5</w:t>
      </w:r>
      <w:r>
        <w:t>.4.1)</w:t>
      </w:r>
      <w:r w:rsidRPr="00273106">
        <w:t xml:space="preserve">. </w:t>
      </w:r>
      <w:r>
        <w:t xml:space="preserve">Citované </w:t>
      </w:r>
      <w:r w:rsidR="008C2D4A" w:rsidRPr="008C2D4A">
        <w:rPr>
          <w:i/>
        </w:rPr>
        <w:t>Ordinatio I</w:t>
      </w:r>
      <w:r>
        <w:t xml:space="preserve"> esencializuje a objektivizuje potenci té či oné aktivity (</w:t>
      </w:r>
      <w:r w:rsidRPr="009A339F">
        <w:rPr>
          <w:i/>
        </w:rPr>
        <w:t>factibilia</w:t>
      </w:r>
      <w:r>
        <w:t xml:space="preserve">, </w:t>
      </w:r>
      <w:r w:rsidRPr="009A339F">
        <w:rPr>
          <w:i/>
        </w:rPr>
        <w:t>agibilia</w:t>
      </w:r>
      <w:r>
        <w:t>). Scotus provádí teoretickou dedukci prozíravosti tím, že od obecného pojmu habitu dedukuje konkrétní jednání v realitě. To je podle Ockhama zásadně chybný postup v případě praktického sylogismu, protože Scotus nechá teoretickou dedukci řídit individuální jednání v realitě (</w:t>
      </w:r>
      <w:r w:rsidRPr="08523DC3">
        <w:rPr>
          <w:i/>
        </w:rPr>
        <w:t>aequaliter diriget habitus universalis</w:t>
      </w:r>
      <w:r>
        <w:t xml:space="preserve">; </w:t>
      </w:r>
      <w:r w:rsidR="00CC5DA1">
        <w:t xml:space="preserve">OTh 1, </w:t>
      </w:r>
      <w:r>
        <w:t>318.13</w:t>
      </w:r>
      <w:r>
        <w:fldChar w:fldCharType="begin"/>
      </w:r>
      <w:r>
        <w:instrText xml:space="preserve"> XE "Ockham:</w:instrText>
      </w:r>
      <w:r w:rsidRPr="00F239D6">
        <w:rPr>
          <w:i/>
        </w:rPr>
        <w:instrText>Ordinatio</w:instrText>
      </w:r>
      <w:r w:rsidRPr="00F239D6">
        <w:instrText xml:space="preserve"> </w:instrText>
      </w:r>
      <w:r>
        <w:instrText>1.318</w:instrText>
      </w:r>
      <w:r w:rsidRPr="00F239D6">
        <w:instrText>.1</w:instrText>
      </w:r>
      <w:r>
        <w:instrText xml:space="preserve">3" </w:instrText>
      </w:r>
      <w:r>
        <w:fldChar w:fldCharType="end"/>
      </w:r>
      <w:r>
        <w:t>). Ve skutečnosti vzniká habitus a pojem prozíravosti na základě opako</w:t>
      </w:r>
      <w:r w:rsidR="00F45328">
        <w:t>vaného správného jednání prozír</w:t>
      </w:r>
      <w:r>
        <w:t>a</w:t>
      </w:r>
      <w:r w:rsidR="00F45328">
        <w:t>v</w:t>
      </w:r>
      <w:r>
        <w:t xml:space="preserve">ého člověka. Tuto </w:t>
      </w:r>
      <w:r w:rsidR="00F45328">
        <w:t>singulární kauzalitu danou reál</w:t>
      </w:r>
      <w:r>
        <w:t>ně nelze nahradit žádnou teoretickou dedukcí a pojmem, protože praktická racionalita představuj</w:t>
      </w:r>
      <w:r w:rsidR="00F45328">
        <w:t>e rodově odlišný deduktivní úsudek</w:t>
      </w:r>
      <w:r>
        <w:t xml:space="preserve">. Scotus vytvořil etickou verzi </w:t>
      </w:r>
      <w:r w:rsidRPr="00786C77">
        <w:rPr>
          <w:i/>
        </w:rPr>
        <w:t>Oxfordian Fallacy</w:t>
      </w:r>
      <w:r>
        <w:rPr>
          <w:i/>
        </w:rPr>
        <w:fldChar w:fldCharType="begin"/>
      </w:r>
      <w:r>
        <w:instrText xml:space="preserve"> XE "</w:instrText>
      </w:r>
      <w:r w:rsidRPr="0015798D">
        <w:rPr>
          <w:i/>
        </w:rPr>
        <w:instrText>Oxfordian Fallacy:</w:instrText>
      </w:r>
      <w:r>
        <w:instrText xml:space="preserve">etika" </w:instrText>
      </w:r>
      <w:r>
        <w:rPr>
          <w:i/>
        </w:rPr>
        <w:fldChar w:fldCharType="end"/>
      </w:r>
      <w:r>
        <w:t xml:space="preserve"> pro praktický intelekt, která dopl</w:t>
      </w:r>
      <w:r w:rsidR="009D2505">
        <w:t>nila Rufusovu verzi objektivní etiky</w:t>
      </w:r>
      <w:r>
        <w:t xml:space="preserve">. Klíčovou roli v poznávacím schématu hraje objektivní pojetí habitu, které nahradilo bývalou porretánskou </w:t>
      </w:r>
      <w:r w:rsidR="00962190" w:rsidRPr="00F45328">
        <w:t>species</w:t>
      </w:r>
      <w:r>
        <w:t xml:space="preserve"> třetího druhu. </w:t>
      </w:r>
      <w:r w:rsidRPr="00273106">
        <w:t>Vezměm</w:t>
      </w:r>
      <w:r>
        <w:t xml:space="preserve">e první část Scotovy definice vytvářející novou verzi </w:t>
      </w:r>
      <w:r w:rsidRPr="08EF16A7">
        <w:rPr>
          <w:i/>
        </w:rPr>
        <w:t>Oxfordian Fallacy</w:t>
      </w:r>
      <w:r>
        <w:t xml:space="preserve"> pro praktický sylogismus</w:t>
      </w:r>
      <w:r>
        <w:fldChar w:fldCharType="begin"/>
      </w:r>
      <w:r>
        <w:instrText xml:space="preserve"> XE "praktický sylogismus" </w:instrText>
      </w:r>
      <w:r>
        <w:fldChar w:fldCharType="end"/>
      </w:r>
      <w:r>
        <w:t xml:space="preserve"> (</w:t>
      </w:r>
      <w:r w:rsidRPr="00273106">
        <w:rPr>
          <w:i/>
        </w:rPr>
        <w:t>ars se habet circa factibilia ad habitum experimenti</w:t>
      </w:r>
      <w:r>
        <w:t>)</w:t>
      </w:r>
      <w:r w:rsidRPr="00273106">
        <w:t xml:space="preserve">. </w:t>
      </w:r>
      <w:r>
        <w:t xml:space="preserve">Podstata </w:t>
      </w:r>
      <w:r w:rsidRPr="00273106">
        <w:t>dané činnosti (</w:t>
      </w:r>
      <w:r w:rsidRPr="00273106">
        <w:rPr>
          <w:i/>
        </w:rPr>
        <w:t>ars</w:t>
      </w:r>
      <w:r w:rsidRPr="00273106">
        <w:t xml:space="preserve">) </w:t>
      </w:r>
      <w:r>
        <w:t>je určena</w:t>
      </w:r>
      <w:r w:rsidRPr="00273106">
        <w:t xml:space="preserve"> esenciálním výměrem </w:t>
      </w:r>
      <w:r>
        <w:t>činnosti (</w:t>
      </w:r>
      <w:r w:rsidRPr="00273106">
        <w:rPr>
          <w:i/>
        </w:rPr>
        <w:t>factibilia</w:t>
      </w:r>
      <w:r>
        <w:t>) určené nikoliv konkrétním jednáním osoby, ale hypostázovaným habitem</w:t>
      </w:r>
      <w:r w:rsidRPr="00273106">
        <w:t xml:space="preserve"> zkušenosti (</w:t>
      </w:r>
      <w:r w:rsidRPr="00273106">
        <w:rPr>
          <w:i/>
        </w:rPr>
        <w:t>habitum experimenti</w:t>
      </w:r>
      <w:r w:rsidRPr="00273106">
        <w:t xml:space="preserve">). </w:t>
      </w:r>
      <w:r>
        <w:t xml:space="preserve">Objektivního Scota nezajímá reálné jednání </w:t>
      </w:r>
      <w:r w:rsidR="009D2505">
        <w:t>osoby</w:t>
      </w:r>
      <w:r>
        <w:t xml:space="preserve">, protože konkrétní jednání je zahrnuto v esenciální kauzalitě. Proto je možné převést praktický sylogismus na teoretický </w:t>
      </w:r>
      <w:r w:rsidR="00D37721">
        <w:t xml:space="preserve">model </w:t>
      </w:r>
      <w:r>
        <w:t>pozná</w:t>
      </w:r>
      <w:r w:rsidR="00D37721">
        <w:t>ní</w:t>
      </w:r>
      <w:r>
        <w:t xml:space="preserve">. Scotus utvořil etickou dedukci z univerzální formy dané objektivně </w:t>
      </w:r>
      <w:r>
        <w:lastRenderedPageBreak/>
        <w:t xml:space="preserve">habituálně. Ockham správně vidí, že omyl Scota se týká středního členu </w:t>
      </w:r>
      <w:r w:rsidR="00386DF0">
        <w:t xml:space="preserve">praktického </w:t>
      </w:r>
      <w:r w:rsidR="003C5C80">
        <w:t>syllogismu</w:t>
      </w:r>
      <w:r>
        <w:t xml:space="preserve">. </w:t>
      </w:r>
      <w:r w:rsidR="00164688">
        <w:t xml:space="preserve">Objektivní extenze teoretického soudu do praktického je chybná, protože nevychází z reálné kauzality eticky jednající osoby. </w:t>
      </w:r>
      <w:r>
        <w:t>H</w:t>
      </w:r>
      <w:r w:rsidRPr="00273106">
        <w:t xml:space="preserve">abitus determinuje </w:t>
      </w:r>
      <w:r>
        <w:t xml:space="preserve">v modu teoretického intelektu univerzální, a proto pouze </w:t>
      </w:r>
      <w:r w:rsidRPr="00273106">
        <w:t>potenc</w:t>
      </w:r>
      <w:r w:rsidR="00144A5C">
        <w:t xml:space="preserve">iální rozsah dané aktivity </w:t>
      </w:r>
      <w:r w:rsidRPr="00273106">
        <w:t xml:space="preserve">toho, </w:t>
      </w:r>
      <w:r w:rsidR="00756FF5">
        <w:t xml:space="preserve">co může být objektivně vyrobeno, </w:t>
      </w:r>
      <w:r>
        <w:t xml:space="preserve">nebo vykonáno </w:t>
      </w:r>
      <w:r w:rsidRPr="00273106">
        <w:t>(</w:t>
      </w:r>
      <w:r w:rsidRPr="00273106">
        <w:rPr>
          <w:i/>
        </w:rPr>
        <w:t>factibilia</w:t>
      </w:r>
      <w:r>
        <w:rPr>
          <w:i/>
        </w:rPr>
        <w:t>, agibilia</w:t>
      </w:r>
      <w:r w:rsidRPr="00273106">
        <w:t xml:space="preserve">). </w:t>
      </w:r>
      <w:r>
        <w:t xml:space="preserve">Citovaná </w:t>
      </w:r>
      <w:r w:rsidRPr="00273106">
        <w:t xml:space="preserve">definice </w:t>
      </w:r>
      <w:r>
        <w:t xml:space="preserve">uměleckého a etického jednání </w:t>
      </w:r>
      <w:r w:rsidRPr="00273106">
        <w:t xml:space="preserve">vychází od </w:t>
      </w:r>
      <w:r>
        <w:t xml:space="preserve">univerzální </w:t>
      </w:r>
      <w:r w:rsidR="00962190">
        <w:rPr>
          <w:i/>
        </w:rPr>
        <w:t>species</w:t>
      </w:r>
      <w:r w:rsidRPr="00273106">
        <w:t xml:space="preserve"> </w:t>
      </w:r>
      <w:r>
        <w:t xml:space="preserve">daného vědění </w:t>
      </w:r>
      <w:r w:rsidRPr="00273106">
        <w:t>(</w:t>
      </w:r>
      <w:r w:rsidRPr="00273106">
        <w:rPr>
          <w:i/>
        </w:rPr>
        <w:t>ars</w:t>
      </w:r>
      <w:r w:rsidRPr="00273106">
        <w:t xml:space="preserve">, </w:t>
      </w:r>
      <w:r w:rsidRPr="00273106">
        <w:rPr>
          <w:i/>
        </w:rPr>
        <w:t>scientia moralis</w:t>
      </w:r>
      <w:r w:rsidRPr="00273106">
        <w:t>)</w:t>
      </w:r>
      <w:r>
        <w:t xml:space="preserve">. Tento objektivní rod pak </w:t>
      </w:r>
      <w:r w:rsidRPr="00273106">
        <w:t xml:space="preserve">zakládá význam dané třídy jednání </w:t>
      </w:r>
      <w:r>
        <w:t>daném v objektivně def</w:t>
      </w:r>
      <w:r w:rsidR="00742076">
        <w:t>inovaném řádu řemeslné práce</w:t>
      </w:r>
      <w:r>
        <w:t xml:space="preserve"> (</w:t>
      </w:r>
      <w:r w:rsidRPr="00273106">
        <w:rPr>
          <w:i/>
        </w:rPr>
        <w:t>factibilia</w:t>
      </w:r>
      <w:r>
        <w:t xml:space="preserve">), nebo mravního či politického jednání </w:t>
      </w:r>
      <w:r w:rsidRPr="00273106">
        <w:t>(</w:t>
      </w:r>
      <w:r w:rsidRPr="00273106">
        <w:rPr>
          <w:i/>
        </w:rPr>
        <w:t>agibilia</w:t>
      </w:r>
      <w:r w:rsidRPr="00273106">
        <w:t>).</w:t>
      </w:r>
      <w:r>
        <w:t xml:space="preserve"> A toto objektivní </w:t>
      </w:r>
      <w:r w:rsidR="00962190">
        <w:rPr>
          <w:i/>
        </w:rPr>
        <w:t>species</w:t>
      </w:r>
      <w:r>
        <w:t xml:space="preserve"> není </w:t>
      </w:r>
      <w:r w:rsidR="00482476">
        <w:t xml:space="preserve">založeno na </w:t>
      </w:r>
      <w:r>
        <w:t xml:space="preserve">reálné kauzalitě jednající osoby, ale </w:t>
      </w:r>
      <w:r w:rsidR="00482476">
        <w:t xml:space="preserve">představuje </w:t>
      </w:r>
      <w:r>
        <w:t>hypostázovan</w:t>
      </w:r>
      <w:r w:rsidR="00482476">
        <w:t>ý h</w:t>
      </w:r>
      <w:r>
        <w:t>abitu</w:t>
      </w:r>
      <w:r w:rsidR="00482476">
        <w:t>s</w:t>
      </w:r>
      <w:r>
        <w:t xml:space="preserve">. </w:t>
      </w:r>
      <w:r w:rsidRPr="00273106">
        <w:t xml:space="preserve">Scotus </w:t>
      </w:r>
      <w:r w:rsidR="00615B98">
        <w:t xml:space="preserve">vytvořil logickou dedukci </w:t>
      </w:r>
      <w:r w:rsidR="00871D2D">
        <w:t>praktického sylogismu</w:t>
      </w:r>
      <w:r>
        <w:t>. Nejprve je dán</w:t>
      </w:r>
      <w:r w:rsidR="00E52741">
        <w:t>a</w:t>
      </w:r>
      <w:r>
        <w:t xml:space="preserve"> potenciální </w:t>
      </w:r>
      <w:r w:rsidR="00E52741">
        <w:t xml:space="preserve">definice </w:t>
      </w:r>
      <w:r>
        <w:t>objektivní činosti (</w:t>
      </w:r>
      <w:r w:rsidRPr="00273106">
        <w:rPr>
          <w:i/>
        </w:rPr>
        <w:t>scientia moralis</w:t>
      </w:r>
      <w:r>
        <w:t>) a toto o</w:t>
      </w:r>
      <w:r w:rsidRPr="00273106">
        <w:t xml:space="preserve">bjektivně-specifické určení etiky </w:t>
      </w:r>
      <w:r>
        <w:t xml:space="preserve">determinuje </w:t>
      </w:r>
      <w:r w:rsidRPr="00273106">
        <w:t xml:space="preserve">potenciální </w:t>
      </w:r>
      <w:r w:rsidR="00914513">
        <w:t xml:space="preserve">kategorii </w:t>
      </w:r>
      <w:r w:rsidRPr="00273106">
        <w:t>lidského jednání (</w:t>
      </w:r>
      <w:r w:rsidRPr="00273106">
        <w:rPr>
          <w:i/>
        </w:rPr>
        <w:t>agibilia</w:t>
      </w:r>
      <w:r>
        <w:rPr>
          <w:i/>
        </w:rPr>
        <w:fldChar w:fldCharType="begin"/>
      </w:r>
      <w:r>
        <w:instrText xml:space="preserve"> XE "</w:instrText>
      </w:r>
      <w:r w:rsidRPr="00C353E5">
        <w:instrText>etika</w:instrText>
      </w:r>
      <w:r w:rsidRPr="0078684F">
        <w:rPr>
          <w:i/>
        </w:rPr>
        <w:instrText>:</w:instrText>
      </w:r>
      <w:r w:rsidRPr="00C353E5">
        <w:instrText>objektivní</w:instrText>
      </w:r>
      <w:r>
        <w:instrText xml:space="preserve">" </w:instrText>
      </w:r>
      <w:r>
        <w:rPr>
          <w:i/>
        </w:rPr>
        <w:fldChar w:fldCharType="end"/>
      </w:r>
      <w:r w:rsidRPr="00273106">
        <w:t xml:space="preserve">). </w:t>
      </w:r>
      <w:r>
        <w:t>Výsledná definice etiky je dána skrze teoretický intelekt, a navíc skrze nasvícení zezadu od hypostázované esence. Scotus začíná u objektivně vymezené oblasti jednání (</w:t>
      </w:r>
      <w:r w:rsidRPr="00273106">
        <w:rPr>
          <w:i/>
        </w:rPr>
        <w:t>circa</w:t>
      </w:r>
      <w:r w:rsidRPr="00273106">
        <w:t xml:space="preserve"> </w:t>
      </w:r>
      <w:r w:rsidRPr="00273106">
        <w:rPr>
          <w:i/>
        </w:rPr>
        <w:t>agibilia</w:t>
      </w:r>
      <w:r>
        <w:t xml:space="preserve">), která je napojena ve středním členu soudu na habitus jako kauzálně účinnou </w:t>
      </w:r>
      <w:r w:rsidR="00962190" w:rsidRPr="00E52741">
        <w:t>species</w:t>
      </w:r>
      <w:r>
        <w:t xml:space="preserve"> (</w:t>
      </w:r>
      <w:r w:rsidRPr="00273106">
        <w:rPr>
          <w:i/>
        </w:rPr>
        <w:t>ad habitum prudentiae</w:t>
      </w:r>
      <w:r>
        <w:t xml:space="preserve">). Spojením těchto dvou abstraktních vymezení je pak založen </w:t>
      </w:r>
      <w:r w:rsidR="0095791A">
        <w:t xml:space="preserve">objektivní </w:t>
      </w:r>
      <w:r>
        <w:t>výměr etiky (</w:t>
      </w:r>
      <w:r w:rsidRPr="00273106">
        <w:rPr>
          <w:i/>
        </w:rPr>
        <w:t>circa</w:t>
      </w:r>
      <w:r w:rsidRPr="00273106">
        <w:t xml:space="preserve"> </w:t>
      </w:r>
      <w:r w:rsidRPr="00273106">
        <w:rPr>
          <w:i/>
        </w:rPr>
        <w:t>agibilia se habet scientia moralis ad habitum prudentiae</w:t>
      </w:r>
      <w:r>
        <w:t>)</w:t>
      </w:r>
      <w:r w:rsidRPr="00273106">
        <w:t xml:space="preserve">. </w:t>
      </w:r>
      <w:r w:rsidR="0095791A">
        <w:t xml:space="preserve">Substanciálně </w:t>
      </w:r>
      <w:r w:rsidRPr="00273106">
        <w:t>determinovaný habitus prozíravosti představuje singulárně-univerzální medium</w:t>
      </w:r>
      <w:r>
        <w:fldChar w:fldCharType="begin"/>
      </w:r>
      <w:r>
        <w:instrText xml:space="preserve"> XE "</w:instrText>
      </w:r>
      <w:r w:rsidRPr="001618A5">
        <w:rPr>
          <w:i/>
        </w:rPr>
        <w:instrText>medium:</w:instrText>
      </w:r>
      <w:r w:rsidRPr="00C353E5">
        <w:instrText>Scotus</w:instrText>
      </w:r>
      <w:r>
        <w:instrText xml:space="preserve">" </w:instrText>
      </w:r>
      <w:r>
        <w:fldChar w:fldCharType="end"/>
      </w:r>
      <w:r w:rsidRPr="00273106">
        <w:t xml:space="preserve"> spojující oba univerzální pojmy</w:t>
      </w:r>
      <w:r>
        <w:t xml:space="preserve"> (</w:t>
      </w:r>
      <w:r w:rsidRPr="00273106">
        <w:rPr>
          <w:i/>
        </w:rPr>
        <w:t>scientia moralis</w:t>
      </w:r>
      <w:r>
        <w:rPr>
          <w:i/>
        </w:rPr>
        <w:t>, agibilia</w:t>
      </w:r>
      <w:r>
        <w:t>)</w:t>
      </w:r>
      <w:r w:rsidRPr="00273106">
        <w:t>. Toto pojetí habitu najdeme p</w:t>
      </w:r>
      <w:r>
        <w:t xml:space="preserve">oprvé u Simplikia, jehož verzi </w:t>
      </w:r>
      <w:r w:rsidR="00586A6A">
        <w:t>„</w:t>
      </w:r>
      <w:r w:rsidRPr="00273106">
        <w:rPr>
          <w:i/>
        </w:rPr>
        <w:t>esse ad</w:t>
      </w:r>
      <w:r w:rsidR="00586A6A">
        <w:t>“</w:t>
      </w:r>
      <w:r>
        <w:rPr>
          <w:i/>
        </w:rPr>
        <w:fldChar w:fldCharType="begin"/>
      </w:r>
      <w:r>
        <w:instrText xml:space="preserve"> XE "</w:instrText>
      </w:r>
      <w:r w:rsidRPr="008F3381">
        <w:rPr>
          <w:i/>
        </w:rPr>
        <w:instrText>esse ad:</w:instrText>
      </w:r>
      <w:r>
        <w:instrText xml:space="preserve">Gandavus" </w:instrText>
      </w:r>
      <w:r>
        <w:rPr>
          <w:i/>
        </w:rPr>
        <w:fldChar w:fldCharType="end"/>
      </w:r>
      <w:r w:rsidRPr="00273106">
        <w:t xml:space="preserve"> Gandavus použil k </w:t>
      </w:r>
      <w:r>
        <w:t xml:space="preserve">definici objektivního </w:t>
      </w:r>
      <w:r w:rsidRPr="00273106">
        <w:rPr>
          <w:i/>
        </w:rPr>
        <w:t>habitudo</w:t>
      </w:r>
      <w:r w:rsidR="0095791A">
        <w:t xml:space="preserve"> (kap. 5</w:t>
      </w:r>
      <w:r w:rsidRPr="00273106">
        <w:t xml:space="preserve">.2.3). </w:t>
      </w:r>
      <w:r>
        <w:t xml:space="preserve">Scotovo objektivní určení morálky a politiky je dané nasvícením zezadu, od neexistujícího jsoucna třetího druhu. </w:t>
      </w:r>
      <w:r w:rsidR="00D22A2C">
        <w:t xml:space="preserve">Opět vznikl zásadní konflikt mezi objektivním </w:t>
      </w:r>
      <w:r w:rsidR="00DB4A2C">
        <w:t>a aristo</w:t>
      </w:r>
      <w:r w:rsidR="00D22A2C">
        <w:t>telským pojetím etiky</w:t>
      </w:r>
      <w:r w:rsidR="00B11AAC">
        <w:t>. Zavedením analytické a objektivní varianty principu „</w:t>
      </w:r>
      <w:r w:rsidR="00B11AAC" w:rsidRPr="004E20A0">
        <w:rPr>
          <w:i/>
        </w:rPr>
        <w:t>ex</w:t>
      </w:r>
      <w:r w:rsidR="00B11AAC">
        <w:t xml:space="preserve"> </w:t>
      </w:r>
      <w:r w:rsidR="00B11AAC">
        <w:rPr>
          <w:i/>
        </w:rPr>
        <w:t>inmediatis</w:t>
      </w:r>
      <w:r w:rsidR="00B11AAC">
        <w:t>“</w:t>
      </w:r>
      <w:r w:rsidR="00B11AAC">
        <w:rPr>
          <w:i/>
        </w:rPr>
        <w:fldChar w:fldCharType="begin"/>
      </w:r>
      <w:r w:rsidR="00B11AAC">
        <w:instrText xml:space="preserve"> XE "</w:instrText>
      </w:r>
      <w:r w:rsidR="00B11AAC" w:rsidRPr="001E1D76">
        <w:instrText xml:space="preserve">princip ex </w:instrText>
      </w:r>
      <w:r w:rsidR="00B11AAC" w:rsidRPr="001E1D76">
        <w:rPr>
          <w:i/>
        </w:rPr>
        <w:instrText>inmediatis</w:instrText>
      </w:r>
      <w:r w:rsidR="00B11AAC">
        <w:instrText xml:space="preserve">" </w:instrText>
      </w:r>
      <w:r w:rsidR="00B11AAC">
        <w:rPr>
          <w:i/>
        </w:rPr>
        <w:fldChar w:fldCharType="end"/>
      </w:r>
      <w:r w:rsidR="00B11AAC">
        <w:t xml:space="preserve"> do praktického sylogismu vznikla v praktické verzi </w:t>
      </w:r>
      <w:r w:rsidR="00B11AAC" w:rsidRPr="00AC56BE">
        <w:rPr>
          <w:i/>
        </w:rPr>
        <w:t>Oxfordian Fall</w:t>
      </w:r>
      <w:r w:rsidR="00B11AAC">
        <w:rPr>
          <w:i/>
        </w:rPr>
        <w:t>a</w:t>
      </w:r>
      <w:r w:rsidR="00B11AAC" w:rsidRPr="00AC56BE">
        <w:rPr>
          <w:i/>
        </w:rPr>
        <w:t>cy</w:t>
      </w:r>
      <w:r w:rsidR="00B11AAC">
        <w:rPr>
          <w:i/>
        </w:rPr>
        <w:fldChar w:fldCharType="begin"/>
      </w:r>
      <w:r w:rsidR="00B11AAC">
        <w:instrText xml:space="preserve"> XE "</w:instrText>
      </w:r>
      <w:r w:rsidR="00B11AAC" w:rsidRPr="0015798D">
        <w:rPr>
          <w:i/>
        </w:rPr>
        <w:instrText>Oxfordian Fallacy:</w:instrText>
      </w:r>
      <w:r w:rsidR="00B11AAC">
        <w:instrText xml:space="preserve">etika" </w:instrText>
      </w:r>
      <w:r w:rsidR="00B11AAC">
        <w:rPr>
          <w:i/>
        </w:rPr>
        <w:fldChar w:fldCharType="end"/>
      </w:r>
      <w:r w:rsidR="00B11AAC">
        <w:t xml:space="preserve"> neexistující kauzalita objektivního </w:t>
      </w:r>
      <w:r w:rsidR="00B11AAC" w:rsidRPr="00273106">
        <w:rPr>
          <w:i/>
        </w:rPr>
        <w:t>scibile</w:t>
      </w:r>
      <w:r w:rsidR="00B11AAC">
        <w:rPr>
          <w:i/>
        </w:rPr>
        <w:fldChar w:fldCharType="begin"/>
      </w:r>
      <w:r w:rsidR="00B11AAC">
        <w:instrText xml:space="preserve"> XE "</w:instrText>
      </w:r>
      <w:r w:rsidR="00B11AAC" w:rsidRPr="00AA4F67">
        <w:rPr>
          <w:i/>
        </w:rPr>
        <w:instrText>scibile</w:instrText>
      </w:r>
      <w:r w:rsidR="00B11AAC">
        <w:instrText xml:space="preserve">:etika" </w:instrText>
      </w:r>
      <w:r w:rsidR="00B11AAC">
        <w:rPr>
          <w:i/>
        </w:rPr>
        <w:fldChar w:fldCharType="end"/>
      </w:r>
      <w:r w:rsidR="00B11AAC">
        <w:t>, které nahradilo svobodné</w:t>
      </w:r>
      <w:r w:rsidR="00B11AAC" w:rsidRPr="00273106">
        <w:t xml:space="preserve"> jednání</w:t>
      </w:r>
      <w:r w:rsidR="00B11AAC">
        <w:t xml:space="preserve"> osoby</w:t>
      </w:r>
      <w:r w:rsidR="00B11AAC" w:rsidRPr="00273106">
        <w:t xml:space="preserve">. </w:t>
      </w:r>
    </w:p>
    <w:p w:rsidR="08163013" w:rsidRPr="00273106" w:rsidRDefault="00927526" w:rsidP="00431849">
      <w:pPr>
        <w:ind w:firstLine="397"/>
      </w:pPr>
      <w:r w:rsidRPr="00927526">
        <w:t>Scotismus konstruoval etiku zásadně chybným a sofistickým způsobem</w:t>
      </w:r>
      <w:r w:rsidR="0033107A">
        <w:t>. Za prvé, d</w:t>
      </w:r>
      <w:r w:rsidR="004218F7">
        <w:t xml:space="preserve">eduktivní vědecký důkaz </w:t>
      </w:r>
      <w:r w:rsidR="0033107A">
        <w:t xml:space="preserve">nemá kauzalitu danou jednáním osoby jako reálné hyparchické substance. Za druhé, dedukce je vytvořena </w:t>
      </w:r>
      <w:r w:rsidR="004218F7">
        <w:t>na zákla</w:t>
      </w:r>
      <w:r w:rsidR="0033107A">
        <w:t>dě logické abstrace</w:t>
      </w:r>
      <w:r w:rsidR="002A4258">
        <w:t xml:space="preserve">. Ta </w:t>
      </w:r>
      <w:r w:rsidR="0033107A">
        <w:t xml:space="preserve">zakládá teoretickou vědu genericky odlišnou od </w:t>
      </w:r>
      <w:r w:rsidR="002A4258">
        <w:t xml:space="preserve">aristotelské </w:t>
      </w:r>
      <w:r w:rsidR="0033107A">
        <w:t>etiky</w:t>
      </w:r>
      <w:r>
        <w:t xml:space="preserve">. </w:t>
      </w:r>
      <w:r w:rsidR="00D22A2C">
        <w:t>O</w:t>
      </w:r>
      <w:r w:rsidR="08163013" w:rsidRPr="00273106">
        <w:t xml:space="preserve">ckham tvrdí </w:t>
      </w:r>
      <w:r w:rsidR="08163013">
        <w:t>p</w:t>
      </w:r>
      <w:r w:rsidR="08163013" w:rsidRPr="00273106">
        <w:t xml:space="preserve">roti </w:t>
      </w:r>
      <w:r w:rsidR="08163013">
        <w:t xml:space="preserve">etickému </w:t>
      </w:r>
      <w:r w:rsidR="08163013">
        <w:lastRenderedPageBreak/>
        <w:t>objektivismu, že máme jed</w:t>
      </w:r>
      <w:r w:rsidR="08163013" w:rsidRPr="00273106">
        <w:t>n</w:t>
      </w:r>
      <w:r w:rsidR="08163013">
        <w:t>u osobu</w:t>
      </w:r>
      <w:r w:rsidR="08163013" w:rsidRPr="00273106">
        <w:t xml:space="preserve">, ale dva rodově odlišné </w:t>
      </w:r>
      <w:r w:rsidR="08163013">
        <w:t>akty</w:t>
      </w:r>
      <w:r w:rsidR="08163013" w:rsidRPr="00241DC0">
        <w:t xml:space="preserve"> </w:t>
      </w:r>
      <w:r w:rsidR="08163013" w:rsidRPr="00273106">
        <w:t>poznání</w:t>
      </w:r>
      <w:r w:rsidR="08163013">
        <w:t xml:space="preserve"> (teoretický, činný intelekt). Oběma druhům intelektu nutně odpovídají dva rodově odlišné objekty poznání: teoretický pojem daný univerzálně-potenciálně a praktický čin daný singulárně-reálně</w:t>
      </w:r>
      <w:r w:rsidR="08163013" w:rsidRPr="00273106">
        <w:t xml:space="preserve">. Objektivistické určení jednání a tvorby </w:t>
      </w:r>
      <w:r w:rsidR="08163013">
        <w:t xml:space="preserve">v rámci jedné univoční pravdy </w:t>
      </w:r>
      <w:r w:rsidR="08163013" w:rsidRPr="00273106">
        <w:t xml:space="preserve">zrušilo </w:t>
      </w:r>
      <w:r w:rsidR="08163013">
        <w:t xml:space="preserve">aristotelskou existenciální </w:t>
      </w:r>
      <w:r w:rsidR="08163013" w:rsidRPr="00273106">
        <w:t xml:space="preserve">jednotu dvou </w:t>
      </w:r>
      <w:r w:rsidR="08163013">
        <w:t xml:space="preserve">rodově odlišných způsobů poznání </w:t>
      </w:r>
      <w:r w:rsidR="08163013" w:rsidRPr="00273106">
        <w:t>a dvou specifických objektů pro obě intelektuální aktivity jedn</w:t>
      </w:r>
      <w:r w:rsidR="08163013">
        <w:t xml:space="preserve">é </w:t>
      </w:r>
      <w:r w:rsidR="08163013" w:rsidRPr="00273106">
        <w:t>a té</w:t>
      </w:r>
      <w:r w:rsidR="08163013">
        <w:t>že osoby</w:t>
      </w:r>
      <w:r w:rsidR="08163013" w:rsidRPr="00273106">
        <w:t xml:space="preserve">. Unifikace </w:t>
      </w:r>
      <w:r w:rsidR="08163013">
        <w:t xml:space="preserve">praktického </w:t>
      </w:r>
      <w:r w:rsidR="08163013" w:rsidRPr="00273106">
        <w:t xml:space="preserve">intelektu pod jeho teoretickou složku </w:t>
      </w:r>
      <w:r w:rsidR="08163013">
        <w:t xml:space="preserve">v rámci Scotovy objektivní univocity </w:t>
      </w:r>
      <w:r w:rsidR="08163013" w:rsidRPr="00273106">
        <w:t>je pr</w:t>
      </w:r>
      <w:r w:rsidR="08163013">
        <w:t>o Ockhama nepřijatelná. Scotistická etik</w:t>
      </w:r>
      <w:r w:rsidR="00885CFE">
        <w:t>a</w:t>
      </w:r>
      <w:r w:rsidR="08163013">
        <w:t xml:space="preserve"> zrušila jedinečné jednání zakládající v modu reálné kauzality praktický sylogismus (</w:t>
      </w:r>
      <w:r w:rsidR="08163013" w:rsidRPr="085963E6">
        <w:rPr>
          <w:i/>
        </w:rPr>
        <w:t>non potest haberi sine experientia singularium</w:t>
      </w:r>
      <w:r w:rsidR="08163013">
        <w:t xml:space="preserve">; </w:t>
      </w:r>
      <w:r w:rsidR="00CC5DA1">
        <w:t xml:space="preserve">OTh 1, </w:t>
      </w:r>
      <w:r w:rsidR="08163013">
        <w:t>318.21</w:t>
      </w:r>
      <w:r w:rsidR="08163013">
        <w:fldChar w:fldCharType="begin"/>
      </w:r>
      <w:r w:rsidR="08163013">
        <w:instrText xml:space="preserve"> XE "Ockham:</w:instrText>
      </w:r>
      <w:r w:rsidR="08163013" w:rsidRPr="00F239D6">
        <w:rPr>
          <w:i/>
        </w:rPr>
        <w:instrText>Ordinatio</w:instrText>
      </w:r>
      <w:r w:rsidR="08163013" w:rsidRPr="00F239D6">
        <w:instrText xml:space="preserve"> </w:instrText>
      </w:r>
      <w:r w:rsidR="08163013">
        <w:instrText xml:space="preserve">1.318.21" </w:instrText>
      </w:r>
      <w:r w:rsidR="08163013">
        <w:fldChar w:fldCharType="end"/>
      </w:r>
      <w:r w:rsidR="08163013">
        <w:t>). Sofistická extenze teoretického intelektu do praktického zničila autonomii</w:t>
      </w:r>
      <w:r w:rsidR="08163013" w:rsidRPr="00273106">
        <w:t xml:space="preserve"> etiky a politiky</w:t>
      </w:r>
      <w:r w:rsidR="08163013">
        <w:t xml:space="preserve">. Moderna zrušila princip extenze teoretického intelektu do praktického a tím zrušila praktickou predikaci </w:t>
      </w:r>
      <w:r w:rsidR="00667434">
        <w:t>„</w:t>
      </w:r>
      <w:r w:rsidR="08163013" w:rsidRPr="082B63B8">
        <w:rPr>
          <w:i/>
        </w:rPr>
        <w:t>in artificialibus</w:t>
      </w:r>
      <w:r w:rsidR="00667434">
        <w:t>“</w:t>
      </w:r>
      <w:r w:rsidR="08163013">
        <w:rPr>
          <w:i/>
        </w:rPr>
        <w:fldChar w:fldCharType="begin"/>
      </w:r>
      <w:r w:rsidR="08163013">
        <w:instrText xml:space="preserve"> XE "</w:instrText>
      </w:r>
      <w:r w:rsidR="08163013" w:rsidRPr="08296C43">
        <w:instrText>predikace:</w:instrText>
      </w:r>
      <w:r w:rsidR="08163013" w:rsidRPr="08296C43">
        <w:rPr>
          <w:i/>
        </w:rPr>
        <w:instrText>in artificialibus</w:instrText>
      </w:r>
      <w:r w:rsidR="08163013">
        <w:instrText xml:space="preserve">" </w:instrText>
      </w:r>
      <w:r w:rsidR="08163013">
        <w:rPr>
          <w:i/>
        </w:rPr>
        <w:fldChar w:fldCharType="end"/>
      </w:r>
      <w:r w:rsidR="08163013">
        <w:t xml:space="preserve">, </w:t>
      </w:r>
      <w:r w:rsidR="00667434">
        <w:t>které od sebe oddělovala oba způsoby poznání</w:t>
      </w:r>
      <w:r w:rsidR="08163013">
        <w:t xml:space="preserve">. Albertův rozbor </w:t>
      </w:r>
      <w:r w:rsidR="08163013" w:rsidRPr="088968A2">
        <w:rPr>
          <w:i/>
        </w:rPr>
        <w:t>Etiky</w:t>
      </w:r>
      <w:r w:rsidR="08163013">
        <w:t xml:space="preserve"> ukázal, že </w:t>
      </w:r>
      <w:r w:rsidR="08163013" w:rsidRPr="00273106">
        <w:t xml:space="preserve">jednání </w:t>
      </w:r>
      <w:r w:rsidR="08163013">
        <w:t xml:space="preserve">determinované praktickým </w:t>
      </w:r>
      <w:r w:rsidR="08163013" w:rsidRPr="00273106">
        <w:t>intelekt</w:t>
      </w:r>
      <w:r w:rsidR="08163013">
        <w:t xml:space="preserve">em provádí aktivní </w:t>
      </w:r>
      <w:r w:rsidR="08163013" w:rsidRPr="00273106">
        <w:t>pozná</w:t>
      </w:r>
      <w:r w:rsidR="08163013">
        <w:t xml:space="preserve">ní </w:t>
      </w:r>
      <w:r w:rsidR="08163013" w:rsidRPr="00273106">
        <w:t>jednotlivin (</w:t>
      </w:r>
      <w:r w:rsidR="08163013" w:rsidRPr="00273106">
        <w:rPr>
          <w:rStyle w:val="addmd"/>
          <w:i/>
        </w:rPr>
        <w:t>practicus intellectus habet formam operativam rei</w:t>
      </w:r>
      <w:r w:rsidR="08163013">
        <w:t xml:space="preserve">), kdy je </w:t>
      </w:r>
      <w:r w:rsidR="08163013" w:rsidRPr="00273106">
        <w:t xml:space="preserve">intelekt svou </w:t>
      </w:r>
      <w:r w:rsidR="08163013">
        <w:t xml:space="preserve">kauzální </w:t>
      </w:r>
      <w:r w:rsidR="08163013" w:rsidRPr="00273106">
        <w:t xml:space="preserve">činností </w:t>
      </w:r>
      <w:r w:rsidR="08163013">
        <w:t>přímo spojen s p</w:t>
      </w:r>
      <w:r w:rsidR="08163013" w:rsidRPr="00273106">
        <w:t>rováděn</w:t>
      </w:r>
      <w:r w:rsidR="08163013">
        <w:t>ým dílem</w:t>
      </w:r>
      <w:r w:rsidR="08163013" w:rsidRPr="00273106">
        <w:t xml:space="preserve"> </w:t>
      </w:r>
      <w:r w:rsidR="08163013">
        <w:t xml:space="preserve">v realitě </w:t>
      </w:r>
      <w:r w:rsidR="08163013" w:rsidRPr="00273106">
        <w:t>(</w:t>
      </w:r>
      <w:r w:rsidR="08163013" w:rsidRPr="00273106">
        <w:rPr>
          <w:rStyle w:val="addmd"/>
          <w:i/>
        </w:rPr>
        <w:t>hoc componitur cum re operat</w:t>
      </w:r>
      <w:r w:rsidR="00A7667B">
        <w:rPr>
          <w:rStyle w:val="addmd"/>
          <w:i/>
        </w:rPr>
        <w:t>o</w:t>
      </w:r>
      <w:r w:rsidR="00237F73" w:rsidRPr="00A7667B">
        <w:rPr>
          <w:rStyle w:val="addmd"/>
        </w:rPr>
        <w:t>, kap.</w:t>
      </w:r>
      <w:r w:rsidR="00341DC6">
        <w:rPr>
          <w:rStyle w:val="addmd"/>
        </w:rPr>
        <w:t xml:space="preserve"> 6</w:t>
      </w:r>
      <w:r w:rsidR="08163013" w:rsidRPr="088968A2">
        <w:rPr>
          <w:rStyle w:val="addmd"/>
        </w:rPr>
        <w:t>.1</w:t>
      </w:r>
      <w:r w:rsidR="08163013" w:rsidRPr="00273106">
        <w:t>).</w:t>
      </w:r>
      <w:r w:rsidR="08163013">
        <w:t xml:space="preserve"> Totéž stanovisko drží Ockham </w:t>
      </w:r>
      <w:r w:rsidR="00AD0CD7">
        <w:t xml:space="preserve">a </w:t>
      </w:r>
      <w:r w:rsidR="08163013" w:rsidRPr="00273106">
        <w:t xml:space="preserve">přesně rozlišuje </w:t>
      </w:r>
      <w:r w:rsidR="08163013">
        <w:t xml:space="preserve">etický a </w:t>
      </w:r>
      <w:r w:rsidR="00AD0CD7">
        <w:t xml:space="preserve">teoretický </w:t>
      </w:r>
      <w:r w:rsidR="08163013">
        <w:t>sylogismus</w:t>
      </w:r>
      <w:r w:rsidR="08163013">
        <w:fldChar w:fldCharType="begin"/>
      </w:r>
      <w:r w:rsidR="08163013">
        <w:instrText xml:space="preserve"> XE "praktický sylogismus" </w:instrText>
      </w:r>
      <w:r w:rsidR="08163013">
        <w:fldChar w:fldCharType="end"/>
      </w:r>
      <w:r w:rsidR="08163013">
        <w:t xml:space="preserve">. Scotova praktická verze </w:t>
      </w:r>
      <w:r w:rsidR="08163013" w:rsidRPr="00E01595">
        <w:rPr>
          <w:i/>
        </w:rPr>
        <w:t>Oxfordian Fallacy</w:t>
      </w:r>
      <w:r w:rsidR="08163013">
        <w:t xml:space="preserve"> naopak je</w:t>
      </w:r>
      <w:r w:rsidR="00C7541C">
        <w:t>dnání a myšlení smetla</w:t>
      </w:r>
      <w:r w:rsidR="08163013">
        <w:t xml:space="preserve"> na jednu hromadu. </w:t>
      </w:r>
      <w:r w:rsidR="08163013" w:rsidRPr="00273106">
        <w:t>Po formální stránce Scotus neudělal žádnou chybu</w:t>
      </w:r>
      <w:r w:rsidR="08163013">
        <w:t xml:space="preserve"> při objektivním určení praktického sylogismu.</w:t>
      </w:r>
      <w:r w:rsidR="08163013" w:rsidRPr="004B4F5C">
        <w:t xml:space="preserve"> </w:t>
      </w:r>
      <w:r w:rsidR="00431849" w:rsidRPr="00431849">
        <w:t xml:space="preserve">Analytičtí filosofové </w:t>
      </w:r>
      <w:r w:rsidR="00431849">
        <w:t>u</w:t>
      </w:r>
      <w:r w:rsidR="00431849" w:rsidRPr="00431849">
        <w:t xml:space="preserve">chopili </w:t>
      </w:r>
      <w:r w:rsidR="00431849">
        <w:t>„</w:t>
      </w:r>
      <w:r w:rsidR="00431849" w:rsidRPr="00431849">
        <w:t>intelektu</w:t>
      </w:r>
      <w:r w:rsidR="00431849">
        <w:t>“</w:t>
      </w:r>
      <w:r w:rsidR="00431849" w:rsidRPr="00431849">
        <w:t xml:space="preserve"> objektivně správně a stejným sofistickým způsobem provedli </w:t>
      </w:r>
      <w:r w:rsidR="00431849">
        <w:t>jeho praktickou „</w:t>
      </w:r>
      <w:r w:rsidR="00431849">
        <w:rPr>
          <w:i/>
          <w:iCs/>
        </w:rPr>
        <w:t>extenzi</w:t>
      </w:r>
      <w:r w:rsidR="00431849">
        <w:rPr>
          <w:iCs/>
        </w:rPr>
        <w:t>“</w:t>
      </w:r>
      <w:r w:rsidR="00431849" w:rsidRPr="00431849">
        <w:t>. Pokud jde o objektivistickou etiku, metafyziku a politiku, jsou všechny kočky černé.</w:t>
      </w:r>
      <w:r w:rsidR="00431849">
        <w:t xml:space="preserve"> </w:t>
      </w:r>
      <w:r w:rsidR="00212B44" w:rsidRPr="00212B44">
        <w:t>Objektivní pohled je však dán způsobem logické abstrakce (</w:t>
      </w:r>
      <w:r w:rsidR="00212B44" w:rsidRPr="00212B44">
        <w:rPr>
          <w:i/>
        </w:rPr>
        <w:t>suppositio</w:t>
      </w:r>
      <w:r w:rsidR="00141A90">
        <w:t xml:space="preserve"> logiky); to ale není případ reálného etického jednání </w:t>
      </w:r>
      <w:r w:rsidR="00212B44" w:rsidRPr="00212B44">
        <w:t>osoby (</w:t>
      </w:r>
      <w:r w:rsidR="00212B44" w:rsidRPr="00212B44">
        <w:rPr>
          <w:i/>
        </w:rPr>
        <w:t>impositio</w:t>
      </w:r>
      <w:r w:rsidR="00212B44" w:rsidRPr="00212B44">
        <w:t xml:space="preserve"> metafyziky). </w:t>
      </w:r>
      <w:r w:rsidR="08163013" w:rsidRPr="00273106">
        <w:t xml:space="preserve">Ockham nejprve souhlasí se scotisty. </w:t>
      </w:r>
      <w:r w:rsidR="08163013">
        <w:t xml:space="preserve">V predikaci dané </w:t>
      </w:r>
      <w:r w:rsidR="08163013" w:rsidRPr="00273106">
        <w:rPr>
          <w:i/>
        </w:rPr>
        <w:t>simpliciter</w:t>
      </w:r>
      <w:r w:rsidR="08163013" w:rsidRPr="00273106">
        <w:t xml:space="preserve"> </w:t>
      </w:r>
      <w:r w:rsidR="08163013">
        <w:t>je f</w:t>
      </w:r>
      <w:r w:rsidR="08163013" w:rsidRPr="00273106">
        <w:t>inální kauzalita je pro obě formy intelektu s</w:t>
      </w:r>
      <w:r w:rsidR="08163013">
        <w:t>tejná. Logicky-formálně lze predikovat</w:t>
      </w:r>
      <w:r w:rsidR="08163013" w:rsidRPr="00273106">
        <w:t xml:space="preserve">, že habitus určuje jednání, protože obě formy poznání jsou založeny v intelektu. Ale extenzi teoretického intelektu do praktického nelze </w:t>
      </w:r>
      <w:r w:rsidR="08163013">
        <w:t xml:space="preserve">zredukovat na objektivní náhled, teoretický determinismus, </w:t>
      </w:r>
      <w:r w:rsidR="08163013" w:rsidRPr="00273106">
        <w:t xml:space="preserve">či schéma jednání dané </w:t>
      </w:r>
      <w:r w:rsidR="08163013" w:rsidRPr="00273106">
        <w:rPr>
          <w:i/>
        </w:rPr>
        <w:t>ex post</w:t>
      </w:r>
      <w:r w:rsidR="08163013" w:rsidRPr="00273106">
        <w:t>. Následující citát ukazuje zdroj Scotova omylu.</w:t>
      </w:r>
    </w:p>
    <w:p w:rsidR="08163013" w:rsidRPr="00985F19" w:rsidRDefault="08163013" w:rsidP="08163013">
      <w:pPr>
        <w:pStyle w:val="Citace"/>
        <w:rPr>
          <w:noProof/>
          <w:lang w:val="cs-CZ"/>
        </w:rPr>
      </w:pPr>
      <w:r w:rsidRPr="00273106">
        <w:rPr>
          <w:noProof/>
          <w:lang w:val="cs-CZ"/>
        </w:rPr>
        <w:t>„</w:t>
      </w:r>
      <w:r>
        <w:rPr>
          <w:noProof/>
          <w:lang w:val="cs-CZ"/>
        </w:rPr>
        <w:t>Univerzálně pojatý habitus řídí jednání bezprostředně</w:t>
      </w:r>
      <w:r w:rsidR="00F92C8E">
        <w:rPr>
          <w:noProof/>
          <w:lang w:val="cs-CZ"/>
        </w:rPr>
        <w:t xml:space="preserve"> </w:t>
      </w:r>
      <w:r w:rsidR="00F92C8E">
        <w:t>(</w:t>
      </w:r>
      <w:r w:rsidR="00F92C8E">
        <w:rPr>
          <w:i/>
          <w:noProof/>
        </w:rPr>
        <w:t>immediate dirigit</w:t>
      </w:r>
      <w:r w:rsidR="00F92C8E">
        <w:t>)</w:t>
      </w:r>
      <w:r>
        <w:rPr>
          <w:noProof/>
          <w:lang w:val="cs-CZ"/>
        </w:rPr>
        <w:t>, ale nikoliv celostně, jen částečně (</w:t>
      </w:r>
      <w:r w:rsidRPr="0091349D">
        <w:rPr>
          <w:i/>
          <w:noProof/>
        </w:rPr>
        <w:t>partialiter tantum</w:t>
      </w:r>
      <w:r>
        <w:rPr>
          <w:noProof/>
          <w:lang w:val="cs-CZ"/>
        </w:rPr>
        <w:t xml:space="preserve">).  Mimo univerzálně pojatý habitus je totiž pro jednání nutno poznat </w:t>
      </w:r>
      <w:r>
        <w:rPr>
          <w:noProof/>
          <w:lang w:val="cs-CZ"/>
        </w:rPr>
        <w:lastRenderedPageBreak/>
        <w:t>jednotlivou věc v reálu (</w:t>
      </w:r>
      <w:r w:rsidRPr="0091349D">
        <w:rPr>
          <w:i/>
          <w:noProof/>
        </w:rPr>
        <w:t>notitia rei singularis</w:t>
      </w:r>
      <w:r>
        <w:rPr>
          <w:noProof/>
          <w:lang w:val="cs-CZ"/>
        </w:rPr>
        <w:t>), která určuje konkrétní jednání, nebo na kterou se zaměřuje určitá schopnost jednání.“ </w:t>
      </w:r>
      <w:r>
        <w:rPr>
          <w:rStyle w:val="Znakapoznpodarou"/>
        </w:rPr>
        <w:footnoteReference w:id="582"/>
      </w:r>
    </w:p>
    <w:p w:rsidR="008A68C0" w:rsidRDefault="007E3384" w:rsidP="08163013">
      <w:r w:rsidRPr="007E3384">
        <w:t xml:space="preserve">Analytická </w:t>
      </w:r>
      <w:r>
        <w:t>dedukce etiky vychází z essence</w:t>
      </w:r>
      <w:r w:rsidRPr="007E3384">
        <w:t>, která působí kauzálně. Tento omyl předpokládá, že habitus v praktickém sylogismu přímo a účinně určuje skutečné jednání směřující k praktickému cíli (</w:t>
      </w:r>
      <w:r w:rsidRPr="007E3384">
        <w:rPr>
          <w:i/>
          <w:iCs/>
        </w:rPr>
        <w:t>habitus practicus immediate dirigit circa opus</w:t>
      </w:r>
      <w:r w:rsidRPr="007E3384">
        <w:t xml:space="preserve">). </w:t>
      </w:r>
      <w:r w:rsidR="00925538" w:rsidRPr="00925538">
        <w:t>Kauzalita působená habit</w:t>
      </w:r>
      <w:r w:rsidR="00925538">
        <w:t>e</w:t>
      </w:r>
      <w:r w:rsidR="00925538" w:rsidRPr="00925538">
        <w:t>m může být přímá, ale protože je dílčí, nezakládá první, a tedy nejdůležitější příčinu jednání.</w:t>
      </w:r>
      <w:r w:rsidR="00B11AAC">
        <w:t xml:space="preserve"> </w:t>
      </w:r>
      <w:r w:rsidR="00A9058C" w:rsidRPr="00A9058C">
        <w:t xml:space="preserve">Kauzalita, kterou působí habitus, může být přímá, ale jako částečná </w:t>
      </w:r>
      <w:r w:rsidR="00A9058C">
        <w:t xml:space="preserve">kauza </w:t>
      </w:r>
      <w:r w:rsidR="00A9058C" w:rsidRPr="00A9058C">
        <w:t>nezakládá první, a tedy nejdůležitější příčinu jednání. Ne</w:t>
      </w:r>
      <w:r w:rsidR="00A9058C">
        <w:t xml:space="preserve">jprve je třeba provést skutečnou impozici </w:t>
      </w:r>
      <w:r w:rsidR="00A9058C" w:rsidRPr="00A9058C">
        <w:t xml:space="preserve">kauzality na úrovni </w:t>
      </w:r>
      <w:r w:rsidR="00A9058C">
        <w:t xml:space="preserve">reálných </w:t>
      </w:r>
      <w:r w:rsidR="00A9058C" w:rsidRPr="00A9058C">
        <w:t>prvních substancí. Habitus není první substance, ale pouze abstrahovaný pojem v my</w:t>
      </w:r>
      <w:r w:rsidR="00ED5639">
        <w:t>sli. Jeho kauzalita se provádí „</w:t>
      </w:r>
      <w:r w:rsidR="00ED5639" w:rsidRPr="00ED5639">
        <w:rPr>
          <w:i/>
        </w:rPr>
        <w:t>immediate</w:t>
      </w:r>
      <w:r w:rsidR="00ED5639">
        <w:t>“</w:t>
      </w:r>
      <w:r w:rsidR="00A9058C" w:rsidRPr="00A9058C">
        <w:t xml:space="preserve"> pouze v logické a esencialistické verzi dedukce založené na logické supozici. Etika jako kritická věda musí být postavena na kauzalitě osoby, která </w:t>
      </w:r>
      <w:r w:rsidR="00ED5639" w:rsidRPr="00ED5639">
        <w:rPr>
          <w:i/>
        </w:rPr>
        <w:t>immediate</w:t>
      </w:r>
      <w:r w:rsidR="00ED5639">
        <w:t>“</w:t>
      </w:r>
      <w:r w:rsidR="00ED5639" w:rsidRPr="00A9058C">
        <w:t xml:space="preserve"> </w:t>
      </w:r>
      <w:r w:rsidR="00A9058C" w:rsidRPr="00A9058C">
        <w:t>produkuje činnosti jako jejich první příčinu</w:t>
      </w:r>
      <w:r w:rsidR="00A96F63">
        <w:t>. To je jediná forma impozice</w:t>
      </w:r>
      <w:r w:rsidR="00A9058C" w:rsidRPr="00A9058C">
        <w:t xml:space="preserve">, která zachovává </w:t>
      </w:r>
      <w:r w:rsidR="00A96F63">
        <w:t xml:space="preserve">kompletní </w:t>
      </w:r>
      <w:r w:rsidR="00D445F1">
        <w:t>(</w:t>
      </w:r>
      <w:r w:rsidR="00D445F1" w:rsidRPr="00ED5639">
        <w:rPr>
          <w:i/>
        </w:rPr>
        <w:t>totaliter</w:t>
      </w:r>
      <w:r w:rsidR="00D445F1">
        <w:t xml:space="preserve">) </w:t>
      </w:r>
      <w:r w:rsidR="00A9058C" w:rsidRPr="00A9058C">
        <w:t>metafyzickou povahu</w:t>
      </w:r>
      <w:r w:rsidR="00ED5639">
        <w:t xml:space="preserve"> </w:t>
      </w:r>
      <w:r w:rsidR="00A96F63">
        <w:t xml:space="preserve">kauzality </w:t>
      </w:r>
      <w:r w:rsidR="00D445F1">
        <w:t>nutné pro praktický syllogismus</w:t>
      </w:r>
      <w:r w:rsidR="00A9058C" w:rsidRPr="00A9058C">
        <w:t>.</w:t>
      </w:r>
      <w:r w:rsidR="0050529E">
        <w:t xml:space="preserve"> </w:t>
      </w:r>
      <w:r w:rsidR="08163013">
        <w:t xml:space="preserve">Ockham hájí princip </w:t>
      </w:r>
      <w:r w:rsidR="0050529E">
        <w:t>„</w:t>
      </w:r>
      <w:r w:rsidR="0813035E" w:rsidRPr="0813035E">
        <w:rPr>
          <w:i/>
        </w:rPr>
        <w:t>ex</w:t>
      </w:r>
      <w:r w:rsidR="0813035E">
        <w:t xml:space="preserve"> </w:t>
      </w:r>
      <w:r w:rsidR="08027AC2">
        <w:rPr>
          <w:i/>
        </w:rPr>
        <w:t>in</w:t>
      </w:r>
      <w:r w:rsidR="0813035E">
        <w:rPr>
          <w:i/>
        </w:rPr>
        <w:t>mediatis</w:t>
      </w:r>
      <w:r w:rsidR="0050529E">
        <w:t>“</w:t>
      </w:r>
      <w:r w:rsidR="08163013">
        <w:t xml:space="preserve"> podle prvního averroismu a podle </w:t>
      </w:r>
      <w:r w:rsidR="08163013" w:rsidRPr="08E971D2">
        <w:rPr>
          <w:i/>
        </w:rPr>
        <w:t>Druhých analytik</w:t>
      </w:r>
      <w:r w:rsidR="08163013">
        <w:rPr>
          <w:i/>
        </w:rPr>
        <w:fldChar w:fldCharType="begin"/>
      </w:r>
      <w:r w:rsidR="08163013">
        <w:instrText xml:space="preserve"> XE "princip </w:instrText>
      </w:r>
      <w:r w:rsidR="08A649EB">
        <w:rPr>
          <w:i/>
        </w:rPr>
        <w:instrText>ex in</w:instrText>
      </w:r>
      <w:r w:rsidR="08163013" w:rsidRPr="003156E6">
        <w:rPr>
          <w:i/>
        </w:rPr>
        <w:instrText>mediatis</w:instrText>
      </w:r>
      <w:r w:rsidR="08163013">
        <w:instrText xml:space="preserve">" </w:instrText>
      </w:r>
      <w:r w:rsidR="08163013">
        <w:rPr>
          <w:i/>
        </w:rPr>
        <w:fldChar w:fldCharType="end"/>
      </w:r>
      <w:r w:rsidR="08163013">
        <w:t xml:space="preserve">. </w:t>
      </w:r>
      <w:r w:rsidR="08163013" w:rsidRPr="00273106">
        <w:t xml:space="preserve">Habitus pojatý objektivně nemá sám o sobě plnou </w:t>
      </w:r>
      <w:r w:rsidR="00DB3235">
        <w:t>kauzalitu k tomu, aby řídil</w:t>
      </w:r>
      <w:r w:rsidR="08163013" w:rsidRPr="00273106">
        <w:t xml:space="preserve"> konkrétní jednání</w:t>
      </w:r>
      <w:r w:rsidR="00DB3235">
        <w:t xml:space="preserve">. Abstraktně daný pojem </w:t>
      </w:r>
      <w:r w:rsidR="08163013" w:rsidRPr="00273106">
        <w:t>tvoří jen část celkové kauzality jednající osoby (</w:t>
      </w:r>
      <w:r w:rsidR="08163013" w:rsidRPr="00273106">
        <w:rPr>
          <w:i/>
        </w:rPr>
        <w:t>partialiter tantum</w:t>
      </w:r>
      <w:r w:rsidR="08163013" w:rsidRPr="00273106">
        <w:t xml:space="preserve">). </w:t>
      </w:r>
      <w:r w:rsidR="08163013">
        <w:t>U</w:t>
      </w:r>
      <w:r w:rsidR="08163013" w:rsidRPr="00273106">
        <w:t xml:space="preserve">niverzálně pojatý habitus vzniká </w:t>
      </w:r>
      <w:r w:rsidR="08163013">
        <w:t xml:space="preserve">pouze a jedině </w:t>
      </w:r>
      <w:r w:rsidR="08163013" w:rsidRPr="00273106">
        <w:t>díky individuálnímu jednání vztaženého k tomu či onomu reálně danému cíli (</w:t>
      </w:r>
      <w:r w:rsidR="08163013" w:rsidRPr="00273106">
        <w:rPr>
          <w:i/>
        </w:rPr>
        <w:t>habitus universales requiritur notitia rei singularis quae debet dirigi</w:t>
      </w:r>
      <w:r w:rsidR="08163013" w:rsidRPr="00273106">
        <w:t>).</w:t>
      </w:r>
      <w:r w:rsidR="08163013">
        <w:t xml:space="preserve"> Aktualita praktického jednání v modu </w:t>
      </w:r>
      <w:r w:rsidR="08163013" w:rsidRPr="088618A3">
        <w:rPr>
          <w:i/>
        </w:rPr>
        <w:t xml:space="preserve">tertium </w:t>
      </w:r>
      <w:r w:rsidR="00962190">
        <w:rPr>
          <w:i/>
        </w:rPr>
        <w:t>genus</w:t>
      </w:r>
      <w:r w:rsidR="00F37EB6">
        <w:t xml:space="preserve"> existuje pouze díky reálné osobě</w:t>
      </w:r>
      <w:r w:rsidR="00E7586F">
        <w:t xml:space="preserve">. </w:t>
      </w:r>
      <w:r w:rsidR="0020130D">
        <w:t xml:space="preserve">Její </w:t>
      </w:r>
      <w:r w:rsidR="00E7586F">
        <w:t>jednání</w:t>
      </w:r>
      <w:r w:rsidR="0020130D">
        <w:t xml:space="preserve"> </w:t>
      </w:r>
      <w:r w:rsidR="00E7586F">
        <w:t xml:space="preserve">představuje </w:t>
      </w:r>
      <w:r w:rsidR="08163013">
        <w:t>jediný zdroj hyparchické kauzality</w:t>
      </w:r>
      <w:r w:rsidR="00E7586F">
        <w:t>, která zajišťuje v</w:t>
      </w:r>
      <w:r w:rsidR="08163013">
        <w:t xml:space="preserve">ědeckou defici etiky a politiky. </w:t>
      </w:r>
      <w:r w:rsidR="00A84174">
        <w:t xml:space="preserve">Pravdivá aristotelská etika musí při vypracování praktické </w:t>
      </w:r>
      <w:r w:rsidR="00A84174" w:rsidRPr="00A84174">
        <w:rPr>
          <w:i/>
        </w:rPr>
        <w:t>quidditas</w:t>
      </w:r>
      <w:r w:rsidR="00A84174">
        <w:rPr>
          <w:i/>
        </w:rPr>
        <w:fldChar w:fldCharType="begin"/>
      </w:r>
      <w:r w:rsidR="00A84174">
        <w:instrText xml:space="preserve"> XE "</w:instrText>
      </w:r>
      <w:r w:rsidR="00A84174" w:rsidRPr="001369D0">
        <w:rPr>
          <w:i/>
        </w:rPr>
        <w:instrText>quidditas</w:instrText>
      </w:r>
      <w:r w:rsidR="00A84174">
        <w:instrText xml:space="preserve">" </w:instrText>
      </w:r>
      <w:r w:rsidR="00A84174">
        <w:rPr>
          <w:i/>
        </w:rPr>
        <w:fldChar w:fldCharType="end"/>
      </w:r>
      <w:r w:rsidR="00A84174">
        <w:t xml:space="preserve"> jít cestou </w:t>
      </w:r>
      <w:r w:rsidR="00A84174">
        <w:rPr>
          <w:szCs w:val="24"/>
          <w:lang w:val="de-DE"/>
        </w:rPr>
        <w:t>metafyzického dativu</w:t>
      </w:r>
      <w:r w:rsidR="00A84174">
        <w:rPr>
          <w:szCs w:val="24"/>
          <w:lang w:val="de-DE"/>
        </w:rPr>
        <w:fldChar w:fldCharType="begin"/>
      </w:r>
      <w:r w:rsidR="00A84174">
        <w:instrText xml:space="preserve"> XE "</w:instrText>
      </w:r>
      <w:r w:rsidR="00A84174" w:rsidRPr="00066999">
        <w:rPr>
          <w:i/>
        </w:rPr>
        <w:instrText>dativus metaphysicus</w:instrText>
      </w:r>
      <w:r w:rsidR="00A84174">
        <w:instrText xml:space="preserve">" </w:instrText>
      </w:r>
      <w:r w:rsidR="00A84174">
        <w:rPr>
          <w:szCs w:val="24"/>
          <w:lang w:val="de-DE"/>
        </w:rPr>
        <w:fldChar w:fldCharType="end"/>
      </w:r>
      <w:r w:rsidR="00B83337">
        <w:rPr>
          <w:szCs w:val="24"/>
          <w:lang w:val="de-DE"/>
        </w:rPr>
        <w:t xml:space="preserve">. </w:t>
      </w:r>
      <w:r w:rsidR="00B83337" w:rsidRPr="00B83337">
        <w:t>Vědecká demonstrace nemůže být založena na objektivním druhu tertium ens v modu</w:t>
      </w:r>
      <w:r w:rsidR="00B83337">
        <w:t xml:space="preserve"> moderní pravdy jako mytologické</w:t>
      </w:r>
      <w:r w:rsidR="00B83337" w:rsidRPr="00B83337">
        <w:t xml:space="preserve"> asimilace (</w:t>
      </w:r>
      <w:r w:rsidR="00B83337" w:rsidRPr="00B83337">
        <w:rPr>
          <w:i/>
          <w:iCs/>
        </w:rPr>
        <w:t>coaequatio</w:t>
      </w:r>
      <w:r w:rsidR="00B83337" w:rsidRPr="00B83337">
        <w:t xml:space="preserve">; OBJ II, kap. 3.3.2). </w:t>
      </w:r>
      <w:r w:rsidR="08163013">
        <w:t>O</w:t>
      </w:r>
      <w:r w:rsidR="00891234">
        <w:t xml:space="preserve">ckham postavil deduktivní praktický soud na opačném principu, </w:t>
      </w:r>
      <w:r w:rsidR="08163013">
        <w:t xml:space="preserve">než má Scotus. </w:t>
      </w:r>
      <w:r w:rsidR="00E06617">
        <w:t xml:space="preserve">Reálné </w:t>
      </w:r>
      <w:r w:rsidR="00E06617" w:rsidRPr="00273106">
        <w:t xml:space="preserve">jednání </w:t>
      </w:r>
      <w:r w:rsidR="00E06617">
        <w:t xml:space="preserve">je dané v hyparchickém modu </w:t>
      </w:r>
      <w:r w:rsidR="00E06617" w:rsidRPr="084547D6">
        <w:rPr>
          <w:i/>
        </w:rPr>
        <w:t>per prius</w:t>
      </w:r>
      <w:r w:rsidR="00E06617">
        <w:t xml:space="preserve"> a tím zakládá v kategoriální predikaci </w:t>
      </w:r>
      <w:r w:rsidR="00FF2697">
        <w:t xml:space="preserve">akcidentální </w:t>
      </w:r>
      <w:r w:rsidR="00E06617">
        <w:t>habitus v</w:t>
      </w:r>
      <w:r w:rsidR="00FF2697">
        <w:t xml:space="preserve"> univerzálním </w:t>
      </w:r>
      <w:r w:rsidR="00E06617">
        <w:t xml:space="preserve">modu </w:t>
      </w:r>
      <w:r w:rsidR="00E06617" w:rsidRPr="084547D6">
        <w:rPr>
          <w:i/>
        </w:rPr>
        <w:t>per posterius</w:t>
      </w:r>
      <w:r w:rsidR="00E06617">
        <w:t xml:space="preserve">. </w:t>
      </w:r>
      <w:r w:rsidR="006D02E4">
        <w:t xml:space="preserve">Objektivní habitus je </w:t>
      </w:r>
      <w:r w:rsidR="00651761">
        <w:t xml:space="preserve">pouze </w:t>
      </w:r>
      <w:r w:rsidR="006D02E4">
        <w:t xml:space="preserve">logická abstrakce, která </w:t>
      </w:r>
      <w:r w:rsidR="00E06617">
        <w:t xml:space="preserve">nemůže existovat před aktuálním jednáním. </w:t>
      </w:r>
      <w:r w:rsidR="08163013">
        <w:t xml:space="preserve">Tím se liší aristotelská </w:t>
      </w:r>
      <w:r w:rsidR="00F72B8F">
        <w:t xml:space="preserve">definice </w:t>
      </w:r>
      <w:r w:rsidR="08163013">
        <w:t xml:space="preserve">habitu od </w:t>
      </w:r>
      <w:r w:rsidR="00F72B8F">
        <w:t xml:space="preserve">jeho </w:t>
      </w:r>
      <w:r w:rsidR="008A68C0">
        <w:t>esenciální „exsistence“.</w:t>
      </w:r>
    </w:p>
    <w:p w:rsidR="08163013" w:rsidRPr="00B83337" w:rsidRDefault="08163013" w:rsidP="008A68C0">
      <w:pPr>
        <w:ind w:firstLine="397"/>
        <w:rPr>
          <w:szCs w:val="24"/>
          <w:lang w:val="de-DE"/>
        </w:rPr>
      </w:pPr>
      <w:r>
        <w:lastRenderedPageBreak/>
        <w:t xml:space="preserve">Výše uvedená kritika Scotovy definice habitu je nyní rozšířena i na oblast etického jednání. </w:t>
      </w:r>
      <w:r w:rsidRPr="00273106">
        <w:t xml:space="preserve">Ockham proti scotistům argumentuje, že praktické jednání </w:t>
      </w:r>
      <w:r w:rsidR="007965DF" w:rsidRPr="00273106">
        <w:t xml:space="preserve">vychází </w:t>
      </w:r>
      <w:r w:rsidRPr="00273106">
        <w:t xml:space="preserve">od </w:t>
      </w:r>
      <w:r w:rsidR="007965DF">
        <w:t>osoby</w:t>
      </w:r>
      <w:r w:rsidRPr="00273106">
        <w:t xml:space="preserve">. Habitus nemůže tvořit </w:t>
      </w:r>
      <w:r>
        <w:t xml:space="preserve">univerzální </w:t>
      </w:r>
      <w:r w:rsidRPr="00273106">
        <w:t xml:space="preserve">jsoucno třetího druhu vybavené vlastní kauzální účinností typu </w:t>
      </w:r>
      <w:r>
        <w:t xml:space="preserve">porretánské </w:t>
      </w:r>
      <w:r w:rsidR="00962190" w:rsidRPr="008D17A2">
        <w:t>species</w:t>
      </w:r>
      <w:r>
        <w:t xml:space="preserve"> nebo Rufusova </w:t>
      </w:r>
      <w:r w:rsidRPr="00273106">
        <w:rPr>
          <w:i/>
        </w:rPr>
        <w:t>scibile</w:t>
      </w:r>
      <w:r w:rsidRPr="00273106">
        <w:t xml:space="preserve">. Proti </w:t>
      </w:r>
      <w:r w:rsidR="007124DF">
        <w:t xml:space="preserve">sofistickým </w:t>
      </w:r>
      <w:r w:rsidRPr="00273106">
        <w:t xml:space="preserve">intelektualistům Ockham zdůrazňuje zásadní tezi </w:t>
      </w:r>
      <w:r w:rsidRPr="086232B2">
        <w:rPr>
          <w:i/>
        </w:rPr>
        <w:t>Etiky Nikomachovy</w:t>
      </w:r>
      <w:r w:rsidRPr="00273106">
        <w:t xml:space="preserve">, že </w:t>
      </w:r>
      <w:r>
        <w:t xml:space="preserve">výkon </w:t>
      </w:r>
      <w:r w:rsidRPr="00273106">
        <w:t xml:space="preserve">etického jednání </w:t>
      </w:r>
      <w:r>
        <w:t>(</w:t>
      </w:r>
      <w:r w:rsidRPr="00E15024">
        <w:rPr>
          <w:i/>
        </w:rPr>
        <w:t>praxim virtuosam et vitiosam</w:t>
      </w:r>
      <w:r>
        <w:t xml:space="preserve">) </w:t>
      </w:r>
      <w:r w:rsidRPr="00273106">
        <w:t>musí být v naší moci</w:t>
      </w:r>
      <w:r>
        <w:t xml:space="preserve"> (</w:t>
      </w:r>
      <w:r w:rsidRPr="00E15024">
        <w:rPr>
          <w:i/>
        </w:rPr>
        <w:t>in potestate nostra</w:t>
      </w:r>
      <w:r>
        <w:t>)</w:t>
      </w:r>
      <w:r w:rsidRPr="00273106">
        <w:t>.</w:t>
      </w:r>
      <w:r w:rsidRPr="00273106">
        <w:rPr>
          <w:rStyle w:val="Znakapoznpodarou"/>
        </w:rPr>
        <w:footnoteReference w:id="583"/>
      </w:r>
      <w:r w:rsidRPr="00273106">
        <w:t xml:space="preserve"> Znovu jsme u dvojího pojetí</w:t>
      </w:r>
      <w:r>
        <w:t xml:space="preserve"> poznání</w:t>
      </w:r>
      <w:r w:rsidRPr="00273106">
        <w:t>, které obhajuje první averroismus</w:t>
      </w:r>
      <w:r>
        <w:t xml:space="preserve"> proti univoční teorii jedné </w:t>
      </w:r>
      <w:r w:rsidR="004F7301">
        <w:t>objektivní pravdy</w:t>
      </w:r>
      <w:r w:rsidRPr="00273106">
        <w:t>. Extenze teoretického intelektu do praktického p</w:t>
      </w:r>
      <w:r>
        <w:t>ředpokládá jiný druh pravdivé adekvace praktického intelektu a člověkem vytvořené reality</w:t>
      </w:r>
      <w:r w:rsidRPr="00273106">
        <w:t xml:space="preserve">, než </w:t>
      </w:r>
      <w:r>
        <w:t xml:space="preserve">má </w:t>
      </w:r>
      <w:r w:rsidRPr="00273106">
        <w:t>univoční a nutně daná teoretická abstrakce.</w:t>
      </w:r>
      <w:r w:rsidRPr="00E15024">
        <w:t xml:space="preserve"> </w:t>
      </w:r>
      <w:r w:rsidRPr="00273106">
        <w:t xml:space="preserve">Ockhamovo vlastnoručně korektované </w:t>
      </w:r>
      <w:r w:rsidR="008C2D4A" w:rsidRPr="008C2D4A">
        <w:rPr>
          <w:i/>
        </w:rPr>
        <w:t>Ordinatio I</w:t>
      </w:r>
      <w:r w:rsidRPr="00273106">
        <w:t xml:space="preserve"> brání linii prvního averroi</w:t>
      </w:r>
      <w:r>
        <w:t>s</w:t>
      </w:r>
      <w:r w:rsidRPr="00273106">
        <w:t>mu danou skrze dvojí pojetí pravdy jak teoretického, tak i praktického intelektu</w:t>
      </w:r>
      <w:r>
        <w:fldChar w:fldCharType="begin"/>
      </w:r>
      <w:r>
        <w:instrText xml:space="preserve"> XE "</w:instrText>
      </w:r>
      <w:r w:rsidRPr="00E2432E">
        <w:instrText>etika:Ockham</w:instrText>
      </w:r>
      <w:r>
        <w:instrText xml:space="preserve">" </w:instrText>
      </w:r>
      <w:r>
        <w:fldChar w:fldCharType="end"/>
      </w:r>
      <w:r w:rsidRPr="00273106">
        <w:t>.</w:t>
      </w:r>
      <w:r>
        <w:t xml:space="preserve"> </w:t>
      </w:r>
      <w:r w:rsidRPr="00273106">
        <w:t xml:space="preserve">Extenze teoretického intelektu do reality zásadně mění </w:t>
      </w:r>
      <w:r w:rsidR="000B7304">
        <w:t xml:space="preserve">povahu </w:t>
      </w:r>
      <w:r w:rsidRPr="00273106">
        <w:t xml:space="preserve">pravdy, což potvrdila Aristotelova </w:t>
      </w:r>
      <w:r w:rsidRPr="086232B2">
        <w:rPr>
          <w:i/>
        </w:rPr>
        <w:t>Etika</w:t>
      </w:r>
      <w:r w:rsidRPr="00273106">
        <w:t xml:space="preserve">. Oba intelekty jsou zaměřeny k </w:t>
      </w:r>
      <w:r>
        <w:t xml:space="preserve">blaženosti </w:t>
      </w:r>
      <w:r w:rsidRPr="00273106">
        <w:t xml:space="preserve">jako poslednímu cíli, ale </w:t>
      </w:r>
      <w:r>
        <w:t xml:space="preserve">nedosahují tento </w:t>
      </w:r>
      <w:r w:rsidRPr="00273106">
        <w:t>objekt stejný</w:t>
      </w:r>
      <w:r>
        <w:t>m způsobem</w:t>
      </w:r>
      <w:r w:rsidRPr="00273106">
        <w:t>.</w:t>
      </w:r>
    </w:p>
    <w:p w:rsidR="08163013" w:rsidRDefault="08163013" w:rsidP="08163013">
      <w:pPr>
        <w:pStyle w:val="Citace"/>
      </w:pPr>
      <w:r w:rsidRPr="00273106">
        <w:rPr>
          <w:noProof/>
        </w:rPr>
        <w:t xml:space="preserve"> „</w:t>
      </w:r>
      <w:r>
        <w:rPr>
          <w:noProof/>
        </w:rPr>
        <w:t xml:space="preserve">Podle úmyslu Filosofa je třeba vědět, že </w:t>
      </w:r>
      <w:r>
        <w:rPr>
          <w:noProof/>
          <w:lang w:val="cs-CZ"/>
        </w:rPr>
        <w:t xml:space="preserve">cíl </w:t>
      </w:r>
      <w:r w:rsidR="00B368B1">
        <w:rPr>
          <w:noProof/>
        </w:rPr>
        <w:t>praktické</w:t>
      </w:r>
      <w:r w:rsidR="00B368B1">
        <w:rPr>
          <w:noProof/>
          <w:lang w:val="cs-CZ"/>
        </w:rPr>
        <w:t>ho</w:t>
      </w:r>
      <w:r w:rsidR="00B368B1">
        <w:rPr>
          <w:noProof/>
        </w:rPr>
        <w:t xml:space="preserve"> věd</w:t>
      </w:r>
      <w:r w:rsidR="00B368B1">
        <w:rPr>
          <w:noProof/>
          <w:lang w:val="cs-CZ"/>
        </w:rPr>
        <w:t>ění</w:t>
      </w:r>
      <w:r w:rsidR="00B368B1">
        <w:rPr>
          <w:lang w:val="cs-CZ"/>
        </w:rPr>
        <w:t xml:space="preserve"> je pravdivý, a </w:t>
      </w:r>
      <w:r>
        <w:rPr>
          <w:noProof/>
          <w:lang w:val="cs-CZ"/>
        </w:rPr>
        <w:t>ten je t</w:t>
      </w:r>
      <w:r>
        <w:rPr>
          <w:noProof/>
        </w:rPr>
        <w:t xml:space="preserve">řeba </w:t>
      </w:r>
      <w:r>
        <w:rPr>
          <w:noProof/>
          <w:lang w:val="cs-CZ"/>
        </w:rPr>
        <w:t xml:space="preserve">sledovat </w:t>
      </w:r>
      <w:r>
        <w:rPr>
          <w:noProof/>
        </w:rPr>
        <w:t>ve správně založeném jednání</w:t>
      </w:r>
      <w:r>
        <w:rPr>
          <w:noProof/>
          <w:lang w:val="cs-CZ"/>
        </w:rPr>
        <w:t xml:space="preserve"> </w:t>
      </w:r>
      <w:r w:rsidRPr="00273106">
        <w:t>(</w:t>
      </w:r>
      <w:r w:rsidRPr="008C2F04">
        <w:rPr>
          <w:i/>
          <w:noProof/>
        </w:rPr>
        <w:t>secundum rectam rationem</w:t>
      </w:r>
      <w:r>
        <w:rPr>
          <w:i/>
          <w:noProof/>
          <w:lang w:val="cs-CZ"/>
        </w:rPr>
        <w:t xml:space="preserve"> intendi</w:t>
      </w:r>
      <w:r w:rsidRPr="00273106">
        <w:t>)</w:t>
      </w:r>
      <w:r w:rsidR="00B368B1">
        <w:rPr>
          <w:lang w:val="cs-CZ"/>
        </w:rPr>
        <w:t>. S</w:t>
      </w:r>
      <w:r>
        <w:rPr>
          <w:lang w:val="cs-CZ"/>
        </w:rPr>
        <w:t xml:space="preserve">tejně </w:t>
      </w:r>
      <w:r w:rsidR="00B368B1">
        <w:rPr>
          <w:lang w:val="cs-CZ"/>
        </w:rPr>
        <w:t xml:space="preserve">tak je </w:t>
      </w:r>
      <w:r>
        <w:rPr>
          <w:lang w:val="cs-CZ"/>
        </w:rPr>
        <w:t xml:space="preserve">pravdivý i cíl </w:t>
      </w:r>
      <w:r>
        <w:rPr>
          <w:noProof/>
        </w:rPr>
        <w:t>teoretick</w:t>
      </w:r>
      <w:r>
        <w:rPr>
          <w:noProof/>
          <w:lang w:val="cs-CZ"/>
        </w:rPr>
        <w:t>é</w:t>
      </w:r>
      <w:r>
        <w:rPr>
          <w:noProof/>
        </w:rPr>
        <w:t xml:space="preserve"> věd</w:t>
      </w:r>
      <w:r>
        <w:rPr>
          <w:noProof/>
          <w:lang w:val="cs-CZ"/>
        </w:rPr>
        <w:t>y</w:t>
      </w:r>
      <w:r>
        <w:rPr>
          <w:noProof/>
        </w:rPr>
        <w:t>. Ale poslední cíl spekulativní vědy je pravda, zatímco poslední cíl praktické</w:t>
      </w:r>
      <w:r>
        <w:rPr>
          <w:noProof/>
          <w:lang w:val="cs-CZ"/>
        </w:rPr>
        <w:t>ho</w:t>
      </w:r>
      <w:r>
        <w:rPr>
          <w:noProof/>
        </w:rPr>
        <w:t xml:space="preserve"> věd</w:t>
      </w:r>
      <w:r>
        <w:rPr>
          <w:noProof/>
          <w:lang w:val="cs-CZ"/>
        </w:rPr>
        <w:t>ění</w:t>
      </w:r>
      <w:r>
        <w:rPr>
          <w:noProof/>
        </w:rPr>
        <w:t xml:space="preserve"> není pravda, ale dílo</w:t>
      </w:r>
      <w:r>
        <w:rPr>
          <w:noProof/>
          <w:lang w:val="cs-CZ"/>
        </w:rPr>
        <w:t xml:space="preserve"> (</w:t>
      </w:r>
      <w:r w:rsidRPr="08C562E9">
        <w:rPr>
          <w:i/>
          <w:noProof/>
        </w:rPr>
        <w:t>finis autem ultimus scientiae practicae non est veritas sed opus</w:t>
      </w:r>
      <w:r>
        <w:rPr>
          <w:noProof/>
          <w:lang w:val="cs-CZ"/>
        </w:rPr>
        <w:t>)</w:t>
      </w:r>
      <w:r>
        <w:rPr>
          <w:noProof/>
        </w:rPr>
        <w:t>.“ </w:t>
      </w:r>
      <w:r>
        <w:rPr>
          <w:rStyle w:val="Znakapoznpodarou"/>
        </w:rPr>
        <w:footnoteReference w:id="584"/>
      </w:r>
    </w:p>
    <w:p w:rsidR="00EA51A0" w:rsidRDefault="08163013" w:rsidP="08163013">
      <w:r w:rsidRPr="00273106">
        <w:t>Činný život je zaměřený k reálnému dílu</w:t>
      </w:r>
      <w:r>
        <w:t xml:space="preserve"> dané zde a nyní v jeho ak</w:t>
      </w:r>
      <w:r w:rsidR="00646EB9">
        <w:t>tualitě slova, činu nebo díla</w:t>
      </w:r>
      <w:r w:rsidRPr="00273106">
        <w:t>. Takto daný objekt nelze pojmout v modu čisté spekulace, protože je pravdivý pouze v praktické predikaci</w:t>
      </w:r>
      <w:r w:rsidR="0084538C">
        <w:t xml:space="preserve"> </w:t>
      </w:r>
      <w:r w:rsidR="004C1FC2">
        <w:t>„</w:t>
      </w:r>
      <w:r w:rsidR="0084538C" w:rsidRPr="001D6999">
        <w:rPr>
          <w:i/>
          <w:szCs w:val="24"/>
          <w:lang w:val="de-DE"/>
        </w:rPr>
        <w:t>in artificialibus</w:t>
      </w:r>
      <w:r w:rsidR="004C1FC2">
        <w:rPr>
          <w:szCs w:val="24"/>
          <w:lang w:val="de-DE"/>
        </w:rPr>
        <w:t>“</w:t>
      </w:r>
      <w:r w:rsidR="0084538C">
        <w:rPr>
          <w:i/>
          <w:szCs w:val="24"/>
          <w:lang w:val="de-DE"/>
        </w:rPr>
        <w:fldChar w:fldCharType="begin"/>
      </w:r>
      <w:r w:rsidR="0084538C">
        <w:instrText xml:space="preserve"> XE "predikace</w:instrText>
      </w:r>
      <w:r w:rsidR="0084538C" w:rsidRPr="001E62EA">
        <w:rPr>
          <w:szCs w:val="24"/>
          <w:lang w:val="de-DE"/>
        </w:rPr>
        <w:instrText>:</w:instrText>
      </w:r>
      <w:r w:rsidR="0084538C" w:rsidRPr="001E62EA">
        <w:rPr>
          <w:i/>
          <w:szCs w:val="24"/>
          <w:lang w:val="de-DE"/>
        </w:rPr>
        <w:instrText>in artificialibus</w:instrText>
      </w:r>
      <w:r w:rsidR="0084538C">
        <w:instrText xml:space="preserve">" </w:instrText>
      </w:r>
      <w:r w:rsidR="0084538C">
        <w:rPr>
          <w:i/>
          <w:szCs w:val="24"/>
          <w:lang w:val="de-DE"/>
        </w:rPr>
        <w:fldChar w:fldCharType="end"/>
      </w:r>
      <w:r w:rsidRPr="00273106">
        <w:t xml:space="preserve"> vztažené k reálné činnosti </w:t>
      </w:r>
      <w:r w:rsidR="00DE3DC7">
        <w:t xml:space="preserve">osob </w:t>
      </w:r>
      <w:r>
        <w:t>(</w:t>
      </w:r>
      <w:r w:rsidRPr="08092BCC">
        <w:rPr>
          <w:i/>
        </w:rPr>
        <w:t>opus</w:t>
      </w:r>
      <w:r>
        <w:t>)</w:t>
      </w:r>
      <w:r w:rsidRPr="00273106">
        <w:t>. Pravda svobodného jednání sleduje linii správného etického úsudku (</w:t>
      </w:r>
      <w:r w:rsidRPr="00273106">
        <w:rPr>
          <w:i/>
        </w:rPr>
        <w:t>recta ratio</w:t>
      </w:r>
      <w:r>
        <w:rPr>
          <w:i/>
        </w:rPr>
        <w:fldChar w:fldCharType="begin"/>
      </w:r>
      <w:r>
        <w:instrText xml:space="preserve"> XE "etika:</w:instrText>
      </w:r>
      <w:r w:rsidRPr="00BF18FC">
        <w:rPr>
          <w:i/>
        </w:rPr>
        <w:instrText>recta ratio</w:instrText>
      </w:r>
      <w:r>
        <w:instrText xml:space="preserve">" </w:instrText>
      </w:r>
      <w:r>
        <w:rPr>
          <w:i/>
        </w:rPr>
        <w:fldChar w:fldCharType="end"/>
      </w:r>
      <w:r w:rsidRPr="00273106">
        <w:t>). Jednání v proměnlivých jedinečných okolnostech se zásadně liší od univerzální</w:t>
      </w:r>
      <w:r w:rsidR="007064E7">
        <w:t xml:space="preserve"> pravdy. </w:t>
      </w:r>
      <w:r>
        <w:t xml:space="preserve">Teoretický intelekt determinuje univerzální pravdu, ale nikoliv singulární dílo. </w:t>
      </w:r>
      <w:r w:rsidR="007064E7">
        <w:t>Svobodná praxe vytváří kauzální nexus, který nelze nahradit abstrakcí scotistického objektivního habitu. Proto platí, že o</w:t>
      </w:r>
      <w:r w:rsidRPr="00273106">
        <w:t>bjektivní pohled n</w:t>
      </w:r>
      <w:r>
        <w:t xml:space="preserve">a etiku není </w:t>
      </w:r>
      <w:r w:rsidR="007064E7">
        <w:t>aristotelsky-</w:t>
      </w:r>
      <w:r>
        <w:lastRenderedPageBreak/>
        <w:t>adekvátně pravdivý. Scotismus nasvítil jednání o</w:t>
      </w:r>
      <w:r w:rsidR="00AF477A">
        <w:t>soby zezadu od obecných definic. S</w:t>
      </w:r>
      <w:r>
        <w:t xml:space="preserve">třední člen praktického sylogismu </w:t>
      </w:r>
      <w:r w:rsidR="00AF477A">
        <w:t xml:space="preserve">stojí </w:t>
      </w:r>
      <w:r>
        <w:t>mimo reálnou kauzalitu danou v jednání osoby. Ockham scotistům připomíná, že s</w:t>
      </w:r>
      <w:r w:rsidRPr="00273106">
        <w:t>kutečným cílem praktického jednání není teoretic</w:t>
      </w:r>
      <w:r>
        <w:t>ké nazírání, ale čin nebo dílo</w:t>
      </w:r>
      <w:r w:rsidRPr="00273106">
        <w:t>. Dílo a jednání prozíravého člověka se navíc vyznačuje t</w:t>
      </w:r>
      <w:r w:rsidR="00EA51A0">
        <w:t>ím, že dosvědčuje jeho svobodu.</w:t>
      </w:r>
    </w:p>
    <w:p w:rsidR="08163013" w:rsidRPr="00273106" w:rsidRDefault="08163013" w:rsidP="00EA51A0">
      <w:pPr>
        <w:ind w:firstLine="397"/>
      </w:pPr>
      <w:r w:rsidRPr="00273106">
        <w:t xml:space="preserve">Tuto svobodu Ockham odděluje jak od nutné produkce následků v přírodě, tak od teoretické dedukce svobody z habituálně určeného jednání. Moderní pojetí svobody vázané na </w:t>
      </w:r>
      <w:r w:rsidR="002876FA">
        <w:rPr>
          <w:i/>
          <w:lang w:eastAsia="en-US"/>
        </w:rPr>
        <w:t>tertium ens</w:t>
      </w:r>
      <w:r w:rsidRPr="00273106">
        <w:t xml:space="preserve"> poprvé zavedl </w:t>
      </w:r>
      <w:r>
        <w:t xml:space="preserve">Rufus v konceptu </w:t>
      </w:r>
      <w:r w:rsidR="00DF0A92">
        <w:t>„</w:t>
      </w:r>
      <w:r w:rsidRPr="00273106">
        <w:rPr>
          <w:i/>
        </w:rPr>
        <w:t>potentia essentialis</w:t>
      </w:r>
      <w:r w:rsidR="00DF0A92">
        <w:t>“</w:t>
      </w:r>
      <w:r>
        <w:rPr>
          <w:i/>
          <w:iCs/>
        </w:rPr>
        <w:fldChar w:fldCharType="begin"/>
      </w:r>
      <w:r>
        <w:instrText xml:space="preserve"> XE "</w:instrText>
      </w:r>
      <w:r w:rsidRPr="003C711B">
        <w:rPr>
          <w:i/>
          <w:iCs/>
        </w:rPr>
        <w:instrText>potentia essentialis</w:instrText>
      </w:r>
      <w:r>
        <w:instrText xml:space="preserve">" </w:instrText>
      </w:r>
      <w:r>
        <w:rPr>
          <w:i/>
          <w:iCs/>
        </w:rPr>
        <w:fldChar w:fldCharType="end"/>
      </w:r>
      <w:r w:rsidRPr="00273106">
        <w:t xml:space="preserve">, který Olivi aplikoval na koncept svobodné vůle jako jsoucna třetího druhu. Aristotelský termín </w:t>
      </w:r>
      <w:r w:rsidR="00DF0A92">
        <w:t>„</w:t>
      </w:r>
      <w:r w:rsidRPr="00273106">
        <w:rPr>
          <w:i/>
        </w:rPr>
        <w:t>potentia substantialis</w:t>
      </w:r>
      <w:r w:rsidR="00DF0A92">
        <w:t>“</w:t>
      </w:r>
      <w:r>
        <w:rPr>
          <w:i/>
        </w:rPr>
        <w:fldChar w:fldCharType="begin"/>
      </w:r>
      <w:r>
        <w:instrText xml:space="preserve"> XE "</w:instrText>
      </w:r>
      <w:r w:rsidRPr="00263A8E">
        <w:rPr>
          <w:i/>
        </w:rPr>
        <w:instrText>potentia substantialis</w:instrText>
      </w:r>
      <w:r>
        <w:instrText xml:space="preserve">" </w:instrText>
      </w:r>
      <w:r>
        <w:rPr>
          <w:i/>
        </w:rPr>
        <w:fldChar w:fldCharType="end"/>
      </w:r>
      <w:r w:rsidRPr="00273106">
        <w:t xml:space="preserve"> </w:t>
      </w:r>
      <w:r>
        <w:t xml:space="preserve">vázaný na účinky první substance se přeměnil na moderní termín </w:t>
      </w:r>
      <w:r w:rsidR="00DF0A92">
        <w:t>„</w:t>
      </w:r>
      <w:r w:rsidRPr="00273106">
        <w:rPr>
          <w:i/>
        </w:rPr>
        <w:t>potentia essentialis</w:t>
      </w:r>
      <w:r w:rsidR="00DF0A92">
        <w:t>“</w:t>
      </w:r>
      <w:r>
        <w:rPr>
          <w:i/>
          <w:iCs/>
        </w:rPr>
        <w:fldChar w:fldCharType="begin"/>
      </w:r>
      <w:r>
        <w:instrText xml:space="preserve"> XE "</w:instrText>
      </w:r>
      <w:r w:rsidRPr="003C711B">
        <w:rPr>
          <w:i/>
          <w:iCs/>
        </w:rPr>
        <w:instrText>potentia essentialis</w:instrText>
      </w:r>
      <w:r>
        <w:instrText xml:space="preserve">" </w:instrText>
      </w:r>
      <w:r>
        <w:rPr>
          <w:i/>
          <w:iCs/>
        </w:rPr>
        <w:fldChar w:fldCharType="end"/>
      </w:r>
      <w:r>
        <w:t xml:space="preserve">, který </w:t>
      </w:r>
      <w:r w:rsidRPr="00273106">
        <w:t xml:space="preserve">dostal u </w:t>
      </w:r>
      <w:r>
        <w:t xml:space="preserve">Gandava hypostázovaný </w:t>
      </w:r>
      <w:r w:rsidRPr="00273106">
        <w:t>status na úrovni substance (</w:t>
      </w:r>
      <w:r w:rsidRPr="00273106">
        <w:rPr>
          <w:i/>
        </w:rPr>
        <w:t xml:space="preserve">relatio substantialis, </w:t>
      </w:r>
      <w:r w:rsidR="0067635A">
        <w:t>kap. 5</w:t>
      </w:r>
      <w:r>
        <w:t>.3</w:t>
      </w:r>
      <w:r w:rsidRPr="00273106">
        <w:t xml:space="preserve">.3). </w:t>
      </w:r>
      <w:r>
        <w:t xml:space="preserve">Scotisté </w:t>
      </w:r>
      <w:r w:rsidR="00486AF4">
        <w:t xml:space="preserve">rozšířili </w:t>
      </w:r>
      <w:r w:rsidR="004F2069">
        <w:t xml:space="preserve">zatmění první substance v moderní metafyzice </w:t>
      </w:r>
      <w:r w:rsidR="00126851">
        <w:t xml:space="preserve">až </w:t>
      </w:r>
      <w:r w:rsidR="004F2069">
        <w:t xml:space="preserve">do moderní etiky jako </w:t>
      </w:r>
      <w:r>
        <w:t>zatmění osoby</w:t>
      </w:r>
      <w:r w:rsidR="004F2069">
        <w:t xml:space="preserve">. Tato </w:t>
      </w:r>
      <w:r w:rsidR="008E0EBF">
        <w:t>svobodná první substance se přeměnila</w:t>
      </w:r>
      <w:r>
        <w:t xml:space="preserve"> na analyticky pojatou kauzální esenci a na habitus vztažený k abstraktní množině činností </w:t>
      </w:r>
      <w:r w:rsidRPr="00273106">
        <w:t>(</w:t>
      </w:r>
      <w:r w:rsidRPr="00273106">
        <w:rPr>
          <w:i/>
        </w:rPr>
        <w:t>factibilia</w:t>
      </w:r>
      <w:r w:rsidRPr="081322C1">
        <w:t>,</w:t>
      </w:r>
      <w:r w:rsidRPr="00273106">
        <w:rPr>
          <w:i/>
        </w:rPr>
        <w:t xml:space="preserve"> agibilia</w:t>
      </w:r>
      <w:r>
        <w:t xml:space="preserve">). </w:t>
      </w:r>
      <w:r w:rsidRPr="00273106">
        <w:t xml:space="preserve">Ockham odmítá tezi, že svobodu </w:t>
      </w:r>
      <w:r w:rsidR="00DF0A92">
        <w:t xml:space="preserve">osobního </w:t>
      </w:r>
      <w:r w:rsidRPr="00273106">
        <w:t xml:space="preserve">jednání lze redukovat na nějakou formu jsoucna třetího druhu. </w:t>
      </w:r>
      <w:r>
        <w:t>K</w:t>
      </w:r>
      <w:r w:rsidRPr="00273106">
        <w:t xml:space="preserve">ritika chybně pojaté svobody míří </w:t>
      </w:r>
      <w:r>
        <w:t xml:space="preserve">jak na Scota, tak </w:t>
      </w:r>
      <w:r w:rsidRPr="00273106">
        <w:t>na Oliviho</w:t>
      </w:r>
      <w:r>
        <w:t>.</w:t>
      </w:r>
      <w:r w:rsidRPr="00273106">
        <w:t xml:space="preserve"> </w:t>
      </w:r>
      <w:r>
        <w:t xml:space="preserve">Následující text určuje základní </w:t>
      </w:r>
      <w:r w:rsidR="00195B0A">
        <w:t xml:space="preserve">Heideggerův </w:t>
      </w:r>
      <w:r w:rsidRPr="007C03FA">
        <w:rPr>
          <w:i/>
        </w:rPr>
        <w:t>Irrtum</w:t>
      </w:r>
      <w:r>
        <w:t xml:space="preserve"> </w:t>
      </w:r>
      <w:r>
        <w:rPr>
          <w:i/>
        </w:rPr>
        <w:fldChar w:fldCharType="begin"/>
      </w:r>
      <w:r>
        <w:instrText xml:space="preserve"> XE "</w:instrText>
      </w:r>
      <w:r w:rsidRPr="00A16315">
        <w:rPr>
          <w:i/>
        </w:rPr>
        <w:instrText>Irrtum:</w:instrText>
      </w:r>
      <w:r>
        <w:instrText xml:space="preserve">politická věda" </w:instrText>
      </w:r>
      <w:r>
        <w:rPr>
          <w:i/>
        </w:rPr>
        <w:fldChar w:fldCharType="end"/>
      </w:r>
      <w:r w:rsidR="00233CA6">
        <w:rPr>
          <w:i/>
        </w:rPr>
        <w:t xml:space="preserve"> </w:t>
      </w:r>
      <w:r w:rsidR="00233CA6">
        <w:t xml:space="preserve">(OBJ I, kap. 1.2) </w:t>
      </w:r>
      <w:r>
        <w:t xml:space="preserve">objektivně pojaté </w:t>
      </w:r>
      <w:r w:rsidRPr="00273106">
        <w:t>politick</w:t>
      </w:r>
      <w:r>
        <w:t>é a morální praxe moderny</w:t>
      </w:r>
      <w:r w:rsidRPr="00273106">
        <w:t>.</w:t>
      </w:r>
    </w:p>
    <w:p w:rsidR="08163013" w:rsidRPr="00EF50C8" w:rsidRDefault="08163013" w:rsidP="08163013">
      <w:pPr>
        <w:pStyle w:val="Citace"/>
        <w:rPr>
          <w:noProof/>
          <w:lang w:val="cs-CZ"/>
        </w:rPr>
      </w:pPr>
      <w:r w:rsidRPr="00273106">
        <w:rPr>
          <w:noProof/>
          <w:lang w:val="cs-CZ"/>
        </w:rPr>
        <w:t>„</w:t>
      </w:r>
      <w:r>
        <w:rPr>
          <w:noProof/>
          <w:lang w:val="cs-CZ"/>
        </w:rPr>
        <w:t>Proti výše uvedenému názoru argumentuji tím, že podle klasických aut</w:t>
      </w:r>
      <w:r w:rsidR="002116D2">
        <w:rPr>
          <w:noProof/>
          <w:lang w:val="cs-CZ"/>
        </w:rPr>
        <w:t xml:space="preserve">orů odlišuji svobodu od principu </w:t>
      </w:r>
      <w:r>
        <w:rPr>
          <w:noProof/>
          <w:lang w:val="cs-CZ"/>
        </w:rPr>
        <w:t>přirozeně pojaté aktivity, a určuji ji jako nějakou nahodilost a nezávislost (</w:t>
      </w:r>
      <w:r w:rsidRPr="008F68F8">
        <w:rPr>
          <w:i/>
          <w:noProof/>
        </w:rPr>
        <w:t>quaedam contingentia vel indifferentia</w:t>
      </w:r>
      <w:r w:rsidR="00401AFC">
        <w:rPr>
          <w:noProof/>
          <w:lang w:val="cs-CZ"/>
        </w:rPr>
        <w:t xml:space="preserve">). </w:t>
      </w:r>
      <w:r>
        <w:rPr>
          <w:noProof/>
          <w:lang w:val="cs-CZ"/>
        </w:rPr>
        <w:t>Z toho vyplývá, že svoboda není slučitelná s nutno</w:t>
      </w:r>
      <w:r w:rsidR="006157E2">
        <w:rPr>
          <w:noProof/>
          <w:lang w:val="cs-CZ"/>
        </w:rPr>
        <w:t xml:space="preserve">stí. Za druhé argumentuji proti </w:t>
      </w:r>
      <w:r w:rsidR="006157E2" w:rsidRPr="006157E2">
        <w:rPr>
          <w:noProof/>
          <w:lang w:val="cs-CZ"/>
        </w:rPr>
        <w:t xml:space="preserve">snaze definovat svobodu </w:t>
      </w:r>
      <w:r w:rsidR="006157E2">
        <w:rPr>
          <w:noProof/>
          <w:lang w:val="cs-CZ"/>
        </w:rPr>
        <w:t xml:space="preserve">skrze </w:t>
      </w:r>
      <w:r w:rsidR="006157E2" w:rsidRPr="006157E2">
        <w:rPr>
          <w:noProof/>
          <w:lang w:val="cs-CZ"/>
        </w:rPr>
        <w:t>vů</w:t>
      </w:r>
      <w:r w:rsidR="00C652CA">
        <w:rPr>
          <w:noProof/>
          <w:lang w:val="cs-CZ"/>
        </w:rPr>
        <w:t>li</w:t>
      </w:r>
      <w:r w:rsidR="006157E2">
        <w:rPr>
          <w:noProof/>
          <w:lang w:val="cs-CZ"/>
        </w:rPr>
        <w:t xml:space="preserve"> jako nutný a aktivní princip</w:t>
      </w:r>
      <w:r>
        <w:rPr>
          <w:noProof/>
          <w:lang w:val="cs-CZ"/>
        </w:rPr>
        <w:t>.“ </w:t>
      </w:r>
      <w:r>
        <w:rPr>
          <w:rStyle w:val="Znakapoznpodarou"/>
        </w:rPr>
        <w:footnoteReference w:id="585"/>
      </w:r>
    </w:p>
    <w:p w:rsidR="003C73CD" w:rsidRDefault="08163013" w:rsidP="08163013">
      <w:r w:rsidRPr="00273106">
        <w:t xml:space="preserve">Lidské jednání je svobodné </w:t>
      </w:r>
      <w:r>
        <w:t>tím, že n</w:t>
      </w:r>
      <w:r w:rsidRPr="00273106">
        <w:t>a rozdíl od nutně daných přírodních dějů (</w:t>
      </w:r>
      <w:r w:rsidRPr="00273106">
        <w:rPr>
          <w:i/>
        </w:rPr>
        <w:t>principium naturale activum</w:t>
      </w:r>
      <w:r w:rsidRPr="00273106">
        <w:t>) má svobodný člověk možnost</w:t>
      </w:r>
      <w:r w:rsidR="008018DB">
        <w:fldChar w:fldCharType="begin"/>
      </w:r>
      <w:r w:rsidR="008018DB">
        <w:instrText xml:space="preserve"> XE "</w:instrText>
      </w:r>
      <w:r w:rsidR="008018DB" w:rsidRPr="0010075C">
        <w:instrText>vůle:Ockham</w:instrText>
      </w:r>
      <w:r w:rsidR="008018DB">
        <w:instrText xml:space="preserve">" </w:instrText>
      </w:r>
      <w:r w:rsidR="008018DB">
        <w:fldChar w:fldCharType="end"/>
      </w:r>
      <w:r w:rsidRPr="00273106">
        <w:t xml:space="preserve"> jednat a nejednat (</w:t>
      </w:r>
      <w:r w:rsidRPr="00273106">
        <w:rPr>
          <w:i/>
        </w:rPr>
        <w:t>quaedam contingentia vel indifferentia</w:t>
      </w:r>
      <w:r w:rsidRPr="00273106">
        <w:t xml:space="preserve">). </w:t>
      </w:r>
      <w:r w:rsidR="00B7494D">
        <w:t xml:space="preserve">Možnost jednat ze svobody není vázána na </w:t>
      </w:r>
      <w:r w:rsidRPr="00273106">
        <w:t>nutnost</w:t>
      </w:r>
      <w:r w:rsidR="00B7494D">
        <w:t xml:space="preserve"> přírodních dějů a logiky, kde platí jiná forma determinismu </w:t>
      </w:r>
      <w:r w:rsidR="00B7494D" w:rsidRPr="00273106">
        <w:t>(</w:t>
      </w:r>
      <w:r w:rsidR="00B7494D" w:rsidRPr="00273106">
        <w:rPr>
          <w:i/>
        </w:rPr>
        <w:t>libertas non stat cum necessitate</w:t>
      </w:r>
      <w:r w:rsidR="00B7494D" w:rsidRPr="00273106">
        <w:t xml:space="preserve">). </w:t>
      </w:r>
      <w:r>
        <w:t xml:space="preserve">Tento problém otevřel Olivi a po něm Kantova </w:t>
      </w:r>
      <w:r w:rsidRPr="088419C2">
        <w:rPr>
          <w:i/>
        </w:rPr>
        <w:t>Kritika čistého rozumu</w:t>
      </w:r>
      <w:r>
        <w:t xml:space="preserve"> </w:t>
      </w:r>
      <w:r w:rsidRPr="00273106">
        <w:t xml:space="preserve">(kap. </w:t>
      </w:r>
      <w:r w:rsidR="004818BB">
        <w:lastRenderedPageBreak/>
        <w:t>5</w:t>
      </w:r>
      <w:r w:rsidRPr="00273106">
        <w:t>.1.2)</w:t>
      </w:r>
      <w:r>
        <w:t xml:space="preserve">. </w:t>
      </w:r>
      <w:r w:rsidR="00B7494D" w:rsidRPr="00B7494D">
        <w:t xml:space="preserve">Ve třetí antinomii se Kant zabývá paradoxem lidské svobody, kterou nelze objektivně </w:t>
      </w:r>
      <w:r w:rsidR="00B7494D">
        <w:t xml:space="preserve">najít </w:t>
      </w:r>
      <w:r w:rsidR="00B7494D" w:rsidRPr="00B7494D">
        <w:t xml:space="preserve">v kauzálním řádu přírody. Nakonec v </w:t>
      </w:r>
      <w:r w:rsidR="00B7494D" w:rsidRPr="00B7494D">
        <w:rPr>
          <w:i/>
          <w:iCs/>
        </w:rPr>
        <w:t xml:space="preserve">Kritice praktického rozumu </w:t>
      </w:r>
      <w:r w:rsidR="00B7494D" w:rsidRPr="00B7494D">
        <w:t xml:space="preserve">nachází nový druh kauzality ve svobodném subjektu. Kant podřizuje praktický rozum teoretické dedukci kauzality založené na morálním zákonu jako </w:t>
      </w:r>
      <w:r w:rsidR="00B7494D" w:rsidRPr="00B7494D">
        <w:rPr>
          <w:i/>
          <w:iCs/>
        </w:rPr>
        <w:t>causa sui</w:t>
      </w:r>
      <w:r w:rsidR="00B7494D" w:rsidRPr="00B7494D">
        <w:t xml:space="preserve">. </w:t>
      </w:r>
      <w:r w:rsidR="00D82B28">
        <w:t xml:space="preserve">Mnohem důležitější kritika se vztahuje na problém hypostatické moderní vůle. </w:t>
      </w:r>
      <w:r w:rsidR="00D82B28" w:rsidRPr="00D82B28">
        <w:t xml:space="preserve">Oliviho vůle se stala další </w:t>
      </w:r>
      <w:r w:rsidR="00D82B28">
        <w:t xml:space="preserve">substancí </w:t>
      </w:r>
      <w:r w:rsidR="00D82B28" w:rsidRPr="00D82B28">
        <w:t>třetího druhu v člověku.</w:t>
      </w:r>
      <w:r w:rsidR="00D82B28">
        <w:t xml:space="preserve"> Mix</w:t>
      </w:r>
      <w:r w:rsidR="00D82B28" w:rsidRPr="00D82B28">
        <w:t xml:space="preserve"> </w:t>
      </w:r>
      <w:r w:rsidR="00D82B28" w:rsidRPr="00D82B28">
        <w:rPr>
          <w:i/>
          <w:iCs/>
        </w:rPr>
        <w:t xml:space="preserve">potentia substantialis </w:t>
      </w:r>
      <w:r w:rsidR="00D82B28" w:rsidRPr="00D82B28">
        <w:t>a</w:t>
      </w:r>
      <w:r w:rsidR="00D82B28" w:rsidRPr="00D82B28">
        <w:rPr>
          <w:i/>
          <w:iCs/>
        </w:rPr>
        <w:t xml:space="preserve"> accidentialis</w:t>
      </w:r>
      <w:r w:rsidR="00D82B28" w:rsidRPr="00D82B28">
        <w:t xml:space="preserve"> v moderní vůli jako </w:t>
      </w:r>
      <w:r w:rsidR="00D82B28" w:rsidRPr="00D82B28">
        <w:rPr>
          <w:i/>
          <w:iCs/>
        </w:rPr>
        <w:t>tertium ens</w:t>
      </w:r>
      <w:r w:rsidR="00D82B28">
        <w:t xml:space="preserve"> přinesl</w:t>
      </w:r>
      <w:r w:rsidR="00D82B28" w:rsidRPr="00D82B28">
        <w:t xml:space="preserve"> nový teoretický princip</w:t>
      </w:r>
      <w:r w:rsidR="006A0194">
        <w:t xml:space="preserve">. Ten </w:t>
      </w:r>
      <w:r w:rsidR="00D82B28" w:rsidRPr="00D82B28">
        <w:t xml:space="preserve">nahrazuje základní roli osobní aktivity, </w:t>
      </w:r>
      <w:r w:rsidR="00D82B28">
        <w:t xml:space="preserve">která je </w:t>
      </w:r>
      <w:r w:rsidR="00D82B28" w:rsidRPr="00D82B28">
        <w:t>hlavní příčin</w:t>
      </w:r>
      <w:r w:rsidR="00D82B28">
        <w:t>o</w:t>
      </w:r>
      <w:r w:rsidR="00D82B28" w:rsidRPr="00D82B28">
        <w:t>u svobodného jednání v prvním averroismu.</w:t>
      </w:r>
      <w:r w:rsidR="00BF018B">
        <w:t xml:space="preserve"> </w:t>
      </w:r>
      <w:r w:rsidR="001A5245" w:rsidRPr="001A5245">
        <w:t xml:space="preserve">Ockham si </w:t>
      </w:r>
      <w:r w:rsidR="001A5245">
        <w:t xml:space="preserve">dobře </w:t>
      </w:r>
      <w:r w:rsidR="001A5245" w:rsidRPr="001A5245">
        <w:t>všiml základního omylu moderní a současné etiky</w:t>
      </w:r>
      <w:r w:rsidR="001A5245">
        <w:t xml:space="preserve">. Ta </w:t>
      </w:r>
      <w:r w:rsidR="001A5245" w:rsidRPr="001A5245">
        <w:t xml:space="preserve">založila praktický sylogismus na démonické logice, kterou </w:t>
      </w:r>
      <w:r w:rsidR="001A5245">
        <w:t xml:space="preserve">vytvořila </w:t>
      </w:r>
      <w:r w:rsidR="00B60F95">
        <w:t xml:space="preserve">skrze zavedení </w:t>
      </w:r>
      <w:r w:rsidR="001A5245" w:rsidRPr="001A5245">
        <w:rPr>
          <w:i/>
        </w:rPr>
        <w:t>Oxfordian Fallacy</w:t>
      </w:r>
      <w:r w:rsidR="001A5245" w:rsidRPr="001A5245">
        <w:t>. Grosseteste založil démonickou logiku nutného příchodu Antikrista tím, že zpochybn</w:t>
      </w:r>
      <w:r w:rsidR="001A5245">
        <w:t xml:space="preserve">il primát aristotelské nutnosti. Ta </w:t>
      </w:r>
      <w:r w:rsidR="001A5245" w:rsidRPr="001A5245">
        <w:t>vycház</w:t>
      </w:r>
      <w:r w:rsidR="001A5245">
        <w:t xml:space="preserve">í z reality kauzálně působích prvních substancí a pak je reflektována v metafyzické nutnosti určené impozicí </w:t>
      </w:r>
      <w:r w:rsidR="001A5245" w:rsidRPr="001A5245">
        <w:t>(OBJ II, kap. 3.1.2). Novověká logika</w:t>
      </w:r>
      <w:r w:rsidR="00CC1860">
        <w:t xml:space="preserve"> vytvořená v subjektivním modu „</w:t>
      </w:r>
      <w:r w:rsidR="000D07BB">
        <w:rPr>
          <w:i/>
          <w:iCs/>
        </w:rPr>
        <w:t>semel–</w:t>
      </w:r>
      <w:r w:rsidR="001A5245" w:rsidRPr="001A5245">
        <w:rPr>
          <w:i/>
          <w:iCs/>
        </w:rPr>
        <w:t>semper</w:t>
      </w:r>
      <w:r w:rsidR="00CC1860">
        <w:t>“</w:t>
      </w:r>
      <w:r w:rsidR="001A5245" w:rsidRPr="001A5245">
        <w:t xml:space="preserve"> byla umístěna do </w:t>
      </w:r>
      <w:r w:rsidR="000D07BB">
        <w:t>moderního b</w:t>
      </w:r>
      <w:r w:rsidR="001A5245" w:rsidRPr="001A5245">
        <w:t>oha</w:t>
      </w:r>
      <w:r w:rsidR="00CC1860">
        <w:t xml:space="preserve"> jako nejvyššího subjektu</w:t>
      </w:r>
      <w:r w:rsidR="001A5245" w:rsidRPr="001A5245">
        <w:t>. Stejně tak byla realita svobodného jednání vycházející ze skutečné osoby nahrazena neosobní logickou abstrakcí. Věk nihilismu začal</w:t>
      </w:r>
      <w:r w:rsidR="000D07BB">
        <w:t xml:space="preserve"> v momentu</w:t>
      </w:r>
      <w:r w:rsidR="001A5245" w:rsidRPr="001A5245">
        <w:t xml:space="preserve">, kdy svoboda </w:t>
      </w:r>
      <w:r w:rsidR="00A41D20">
        <w:t>abstraktního „člověka–</w:t>
      </w:r>
      <w:r w:rsidR="000D07BB">
        <w:t>mrtvoly</w:t>
      </w:r>
      <w:r w:rsidR="00A41D20">
        <w:t>“</w:t>
      </w:r>
      <w:r w:rsidR="000D07BB">
        <w:t xml:space="preserve"> </w:t>
      </w:r>
      <w:r w:rsidR="001A5245" w:rsidRPr="001A5245">
        <w:t xml:space="preserve">nahradila svobodu </w:t>
      </w:r>
      <w:r w:rsidR="00A41D20">
        <w:t xml:space="preserve">reálné </w:t>
      </w:r>
      <w:r w:rsidR="001A5245" w:rsidRPr="001A5245">
        <w:t>osoby</w:t>
      </w:r>
      <w:r w:rsidR="000D07BB">
        <w:t>. M</w:t>
      </w:r>
      <w:r w:rsidR="001A5245" w:rsidRPr="001A5245">
        <w:t xml:space="preserve">oderna vytvořila nový </w:t>
      </w:r>
      <w:r w:rsidR="001A5245" w:rsidRPr="001A5245">
        <w:rPr>
          <w:i/>
          <w:iCs/>
        </w:rPr>
        <w:t>dativus auctoris</w:t>
      </w:r>
      <w:r w:rsidR="00B64291">
        <w:rPr>
          <w:i/>
          <w:iCs/>
        </w:rPr>
        <w:fldChar w:fldCharType="begin"/>
      </w:r>
      <w:r w:rsidR="00B64291">
        <w:instrText xml:space="preserve"> XE "</w:instrText>
      </w:r>
      <w:r w:rsidR="00B64291" w:rsidRPr="00E24EA1">
        <w:rPr>
          <w:i/>
          <w:iCs/>
        </w:rPr>
        <w:instrText>dativus auctoris</w:instrText>
      </w:r>
      <w:r w:rsidR="00B64291">
        <w:instrText xml:space="preserve">" </w:instrText>
      </w:r>
      <w:r w:rsidR="00B64291">
        <w:rPr>
          <w:i/>
          <w:iCs/>
        </w:rPr>
        <w:fldChar w:fldCharType="end"/>
      </w:r>
      <w:r w:rsidR="001A5245" w:rsidRPr="001A5245">
        <w:t xml:space="preserve"> pro svobodné jednání</w:t>
      </w:r>
      <w:r w:rsidR="000D07BB">
        <w:t xml:space="preserve"> skrze vládu abstrakce. Ockham tento </w:t>
      </w:r>
      <w:r w:rsidR="001A5245" w:rsidRPr="001A5245">
        <w:t xml:space="preserve">druh nihistické </w:t>
      </w:r>
      <w:r w:rsidR="000D07BB">
        <w:t xml:space="preserve">substituce </w:t>
      </w:r>
      <w:r w:rsidR="0066484C">
        <w:t xml:space="preserve">reálné </w:t>
      </w:r>
      <w:r w:rsidR="000D07BB">
        <w:t xml:space="preserve">osoby za </w:t>
      </w:r>
      <w:r w:rsidR="0066484C">
        <w:t xml:space="preserve">moderní </w:t>
      </w:r>
      <w:r w:rsidR="000D07BB">
        <w:t xml:space="preserve">abstrakci </w:t>
      </w:r>
      <w:r w:rsidR="001A5245" w:rsidRPr="001A5245">
        <w:t>(</w:t>
      </w:r>
      <w:r w:rsidR="001A5245" w:rsidRPr="001A5245">
        <w:rPr>
          <w:i/>
          <w:iCs/>
        </w:rPr>
        <w:t>Ge-Stell</w:t>
      </w:r>
      <w:r w:rsidR="00B64291">
        <w:rPr>
          <w:i/>
          <w:iCs/>
        </w:rPr>
        <w:fldChar w:fldCharType="begin"/>
      </w:r>
      <w:r w:rsidR="00B64291">
        <w:instrText xml:space="preserve"> XE "</w:instrText>
      </w:r>
      <w:r w:rsidR="00B64291" w:rsidRPr="00863810">
        <w:rPr>
          <w:i/>
          <w:iCs/>
        </w:rPr>
        <w:instrText>Ge-Stell</w:instrText>
      </w:r>
      <w:r w:rsidR="00B64291">
        <w:instrText xml:space="preserve">" </w:instrText>
      </w:r>
      <w:r w:rsidR="00B64291">
        <w:rPr>
          <w:i/>
          <w:iCs/>
        </w:rPr>
        <w:fldChar w:fldCharType="end"/>
      </w:r>
      <w:r w:rsidR="001A5245" w:rsidRPr="001A5245">
        <w:t xml:space="preserve">) </w:t>
      </w:r>
      <w:r w:rsidR="0066484C">
        <w:t>provedené</w:t>
      </w:r>
      <w:r w:rsidR="000D07BB">
        <w:t xml:space="preserve"> v rámci logické supozice scotismu konstatova</w:t>
      </w:r>
      <w:r w:rsidR="00C01990">
        <w:t>l</w:t>
      </w:r>
      <w:r w:rsidR="000D07BB">
        <w:t xml:space="preserve"> a odsoudil </w:t>
      </w:r>
      <w:r w:rsidR="001A5245" w:rsidRPr="001A5245">
        <w:t>jako poslední aristotelik své doby.</w:t>
      </w:r>
      <w:r w:rsidR="00BF018B">
        <w:t xml:space="preserve"> Scotovo pojetí svobody je odmítnuto proto, že vytvořil nov</w:t>
      </w:r>
      <w:r w:rsidR="005725D6">
        <w:t xml:space="preserve">ý </w:t>
      </w:r>
      <w:r w:rsidR="00BF018B">
        <w:t>praktick</w:t>
      </w:r>
      <w:r w:rsidR="005725D6">
        <w:t xml:space="preserve">ý </w:t>
      </w:r>
      <w:r w:rsidR="00BF018B">
        <w:t>sylogismu</w:t>
      </w:r>
      <w:r w:rsidR="005725D6">
        <w:t>s</w:t>
      </w:r>
      <w:r w:rsidR="00BF018B">
        <w:t xml:space="preserve"> dan</w:t>
      </w:r>
      <w:r w:rsidR="005725D6">
        <w:t xml:space="preserve">ý na základě </w:t>
      </w:r>
      <w:r w:rsidR="00BF018B">
        <w:t>falešné nutnosti (</w:t>
      </w:r>
      <w:r w:rsidR="00BF018B" w:rsidRPr="00273106">
        <w:rPr>
          <w:i/>
        </w:rPr>
        <w:t>in alio principio necessario activo</w:t>
      </w:r>
      <w:r w:rsidR="000000C9">
        <w:t xml:space="preserve">). </w:t>
      </w:r>
      <w:r w:rsidRPr="00273106">
        <w:t xml:space="preserve">Ockham argumentuje proti Oliviho a Scotově redukci praktické svobody </w:t>
      </w:r>
      <w:r>
        <w:t xml:space="preserve">jak </w:t>
      </w:r>
      <w:r w:rsidRPr="00273106">
        <w:t xml:space="preserve">na </w:t>
      </w:r>
      <w:r>
        <w:t xml:space="preserve">voluntaristickou iracionální intimitu, tak na </w:t>
      </w:r>
      <w:r w:rsidRPr="00273106">
        <w:t>objektivní nutnost</w:t>
      </w:r>
      <w:r w:rsidRPr="00214E4D">
        <w:t xml:space="preserve"> </w:t>
      </w:r>
      <w:r>
        <w:t>určenou teoretickým intelektem</w:t>
      </w:r>
      <w:r w:rsidR="0040253C">
        <w:t xml:space="preserve"> </w:t>
      </w:r>
      <w:r w:rsidR="0040253C" w:rsidRPr="00273106">
        <w:t>(</w:t>
      </w:r>
      <w:r w:rsidR="0040253C" w:rsidRPr="00273106">
        <w:rPr>
          <w:i/>
        </w:rPr>
        <w:t>salvandi aliter libertatem in voluntate</w:t>
      </w:r>
      <w:r w:rsidR="0040253C" w:rsidRPr="00273106">
        <w:t>)</w:t>
      </w:r>
      <w:r w:rsidRPr="00273106">
        <w:t xml:space="preserve">. </w:t>
      </w:r>
      <w:r>
        <w:t>Oliviho v</w:t>
      </w:r>
      <w:r w:rsidRPr="00273106">
        <w:t xml:space="preserve">ůle </w:t>
      </w:r>
      <w:r>
        <w:t xml:space="preserve">se stala </w:t>
      </w:r>
      <w:r w:rsidRPr="00273106">
        <w:t>jsoucn</w:t>
      </w:r>
      <w:r>
        <w:t>em</w:t>
      </w:r>
      <w:r w:rsidRPr="00273106">
        <w:t xml:space="preserve"> třetího druhu</w:t>
      </w:r>
      <w:r>
        <w:t xml:space="preserve">, v níž subsistuje současně </w:t>
      </w:r>
      <w:r w:rsidR="0040253C">
        <w:t>potence a aktualita pro jednání</w:t>
      </w:r>
      <w:r>
        <w:t xml:space="preserve">. </w:t>
      </w:r>
      <w:r w:rsidRPr="00273106">
        <w:t xml:space="preserve">Oba vrcholní představitelé druhého averroismu </w:t>
      </w:r>
      <w:r>
        <w:t xml:space="preserve">a po nich i postmoderní Kant </w:t>
      </w:r>
      <w:r w:rsidRPr="00273106">
        <w:t xml:space="preserve">vytvořili koncept svobody </w:t>
      </w:r>
      <w:r>
        <w:t xml:space="preserve">vůle </w:t>
      </w:r>
      <w:r w:rsidRPr="00273106">
        <w:t>dané v</w:t>
      </w:r>
      <w:r>
        <w:t xml:space="preserve"> přímém </w:t>
      </w:r>
      <w:r w:rsidRPr="00273106">
        <w:t xml:space="preserve">náhledu teoretického intelektu </w:t>
      </w:r>
      <w:r>
        <w:t xml:space="preserve">do tak či onak hypostázované </w:t>
      </w:r>
      <w:r w:rsidRPr="009537D6">
        <w:rPr>
          <w:i/>
        </w:rPr>
        <w:t>pote</w:t>
      </w:r>
      <w:r>
        <w:rPr>
          <w:i/>
        </w:rPr>
        <w:t>n</w:t>
      </w:r>
      <w:r w:rsidRPr="009537D6">
        <w:rPr>
          <w:i/>
        </w:rPr>
        <w:t>tia esentialis</w:t>
      </w:r>
      <w:r w:rsidR="003B2621">
        <w:t>. M</w:t>
      </w:r>
      <w:r>
        <w:t>oderní ilumináti od Rufuse přes Kanta až po Hegela</w:t>
      </w:r>
      <w:r>
        <w:fldChar w:fldCharType="begin"/>
      </w:r>
      <w:r>
        <w:instrText xml:space="preserve"> XE "</w:instrText>
      </w:r>
      <w:r w:rsidRPr="00710C16">
        <w:instrText>Hegel, G. W.</w:instrText>
      </w:r>
      <w:r>
        <w:instrText xml:space="preserve">" </w:instrText>
      </w:r>
      <w:r>
        <w:fldChar w:fldCharType="end"/>
      </w:r>
      <w:r>
        <w:t xml:space="preserve"> </w:t>
      </w:r>
      <w:r w:rsidR="00C73A8E">
        <w:t xml:space="preserve">použili </w:t>
      </w:r>
      <w:r>
        <w:t>tento koncept</w:t>
      </w:r>
      <w:r w:rsidR="00C73A8E">
        <w:t xml:space="preserve">, aby vymazali </w:t>
      </w:r>
      <w:r w:rsidRPr="00273106">
        <w:t>reálnou svobodu</w:t>
      </w:r>
      <w:r>
        <w:t xml:space="preserve"> reálné osoby</w:t>
      </w:r>
      <w:r w:rsidRPr="00273106">
        <w:t xml:space="preserve">. </w:t>
      </w:r>
      <w:r>
        <w:t>Ockham jasně vidí, že m</w:t>
      </w:r>
      <w:r w:rsidRPr="00273106">
        <w:t xml:space="preserve">oderna určila </w:t>
      </w:r>
      <w:r>
        <w:t xml:space="preserve">pouze simulákrum svobody, protože z ní vynechala reálnou kauzalitu svobodně jednajícího člověka. Svobodné jednání osoby už nelze převést na žádnou </w:t>
      </w:r>
      <w:r>
        <w:lastRenderedPageBreak/>
        <w:t xml:space="preserve">teoretickou hypostázi, protože osoba jako celek je </w:t>
      </w:r>
      <w:r w:rsidRPr="082D52F4">
        <w:rPr>
          <w:i/>
        </w:rPr>
        <w:t>causa sui</w:t>
      </w:r>
      <w:r>
        <w:rPr>
          <w:i/>
        </w:rPr>
        <w:fldChar w:fldCharType="begin"/>
      </w:r>
      <w:r>
        <w:instrText xml:space="preserve"> XE "</w:instrText>
      </w:r>
      <w:r w:rsidRPr="088A3E9F">
        <w:rPr>
          <w:i/>
        </w:rPr>
        <w:instrText>causa sui</w:instrText>
      </w:r>
      <w:r>
        <w:instrText xml:space="preserve">" </w:instrText>
      </w:r>
      <w:r>
        <w:rPr>
          <w:i/>
        </w:rPr>
        <w:fldChar w:fldCharType="end"/>
      </w:r>
      <w:r w:rsidR="00CA5650">
        <w:t xml:space="preserve"> v etice a politice.</w:t>
      </w:r>
      <w:r>
        <w:t xml:space="preserve"> U Oliviho je agentem substančně daná intimní vůle</w:t>
      </w:r>
      <w:r w:rsidR="00980CF2">
        <w:t xml:space="preserve">; </w:t>
      </w:r>
      <w:r>
        <w:t>u Scota je to hypostázovaný objektivní habitus. Kant má přím</w:t>
      </w:r>
      <w:r w:rsidR="005819B3">
        <w:t xml:space="preserve">ý objektivní náhled do apriorně dané </w:t>
      </w:r>
      <w:r w:rsidR="003876E3">
        <w:t xml:space="preserve">zákonodárné </w:t>
      </w:r>
      <w:r>
        <w:t>formy svobodné vůle. Všechny tyto variance avicennistické a porretánské esence definují pouze objektivní formu praktického sylogismu</w:t>
      </w:r>
      <w:r w:rsidRPr="00273106">
        <w:t xml:space="preserve">, </w:t>
      </w:r>
      <w:r>
        <w:t xml:space="preserve">která nemá ve středním členu soudu </w:t>
      </w:r>
      <w:r w:rsidRPr="00273106">
        <w:t xml:space="preserve">skutečnou </w:t>
      </w:r>
      <w:r>
        <w:t xml:space="preserve">kauzalitu ze </w:t>
      </w:r>
      <w:r w:rsidRPr="00273106">
        <w:t>svobod</w:t>
      </w:r>
      <w:r>
        <w:t xml:space="preserve">y reálné </w:t>
      </w:r>
      <w:r w:rsidR="00A513B0">
        <w:t xml:space="preserve">eticky jednající </w:t>
      </w:r>
      <w:r>
        <w:t xml:space="preserve">osoby a reálného </w:t>
      </w:r>
      <w:r w:rsidR="00A513B0">
        <w:t xml:space="preserve">politicky jednajícího </w:t>
      </w:r>
      <w:r>
        <w:t xml:space="preserve">občana. Skutečná kauzalita existuje pouze na úrovni jednající svobodné osoby, která je </w:t>
      </w:r>
      <w:r w:rsidRPr="00DB2DAD">
        <w:rPr>
          <w:i/>
        </w:rPr>
        <w:t>causa sui</w:t>
      </w:r>
      <w:r>
        <w:t xml:space="preserve"> podle </w:t>
      </w:r>
      <w:r w:rsidRPr="08FB0B96">
        <w:rPr>
          <w:i/>
        </w:rPr>
        <w:t>Metafyziky</w:t>
      </w:r>
      <w:r w:rsidRPr="00273106">
        <w:t xml:space="preserve">. </w:t>
      </w:r>
      <w:r>
        <w:t xml:space="preserve">Tuto kauzalitu danou skrze </w:t>
      </w:r>
      <w:r w:rsidRPr="08336033">
        <w:rPr>
          <w:i/>
        </w:rPr>
        <w:t>opus</w:t>
      </w:r>
      <w:r>
        <w:t xml:space="preserve"> jako reálnou první substanci nemůže nahradit žádná moderní nebo postmoderní esence. Pak vznikne objektivní intelektualistická etika a politika, ale ne vědecky založená racionální etika </w:t>
      </w:r>
      <w:r w:rsidR="00474921">
        <w:t xml:space="preserve">a </w:t>
      </w:r>
      <w:r w:rsidR="003C73CD">
        <w:t>politika.</w:t>
      </w:r>
    </w:p>
    <w:p w:rsidR="008C2F6B" w:rsidRDefault="08163013" w:rsidP="008C2F6B">
      <w:pPr>
        <w:ind w:firstLine="397"/>
      </w:pPr>
      <w:r w:rsidRPr="00273106">
        <w:t xml:space="preserve">Problém objektivistické dedukce etiky </w:t>
      </w:r>
      <w:r w:rsidR="003C73CD">
        <w:t xml:space="preserve">z </w:t>
      </w:r>
      <w:r w:rsidRPr="00EC06B7">
        <w:rPr>
          <w:i/>
        </w:rPr>
        <w:t>intellectus speculativus</w:t>
      </w:r>
      <w:r>
        <w:rPr>
          <w:i/>
        </w:rPr>
        <w:fldChar w:fldCharType="begin"/>
      </w:r>
      <w:r>
        <w:instrText xml:space="preserve"> XE "</w:instrText>
      </w:r>
      <w:r w:rsidRPr="00E2134B">
        <w:rPr>
          <w:i/>
        </w:rPr>
        <w:instrText>intellectus speculativus:</w:instrText>
      </w:r>
      <w:r>
        <w:instrText xml:space="preserve">Scotus" </w:instrText>
      </w:r>
      <w:r>
        <w:rPr>
          <w:i/>
        </w:rPr>
        <w:fldChar w:fldCharType="end"/>
      </w:r>
      <w:r>
        <w:t xml:space="preserve"> </w:t>
      </w:r>
      <w:r w:rsidR="003C73CD">
        <w:t xml:space="preserve">spočívá ve </w:t>
      </w:r>
      <w:r w:rsidRPr="00273106">
        <w:t>falešné jasnosti</w:t>
      </w:r>
      <w:r w:rsidR="003C73CD">
        <w:t xml:space="preserve"> této dedukce</w:t>
      </w:r>
      <w:r w:rsidRPr="00273106">
        <w:t xml:space="preserve">. </w:t>
      </w:r>
      <w:r w:rsidR="00D664B1" w:rsidRPr="00D664B1">
        <w:t xml:space="preserve">Akademický </w:t>
      </w:r>
      <w:r w:rsidR="00D664B1">
        <w:t>iluminát</w:t>
      </w:r>
      <w:r w:rsidR="00D664B1" w:rsidRPr="00D664B1">
        <w:t xml:space="preserve"> vedený subjektivními </w:t>
      </w:r>
      <w:r w:rsidR="00D664B1">
        <w:t xml:space="preserve">Fúriemi </w:t>
      </w:r>
      <w:r w:rsidR="00D664B1" w:rsidRPr="00D664B1">
        <w:t>považuje svůj teoret</w:t>
      </w:r>
      <w:r w:rsidR="00D664B1">
        <w:t xml:space="preserve">ický intelekt za základ jednání. </w:t>
      </w:r>
      <w:r w:rsidRPr="00273106">
        <w:t xml:space="preserve">Jevy v přírodě </w:t>
      </w:r>
      <w:r>
        <w:t xml:space="preserve">jsou dány nutně </w:t>
      </w:r>
      <w:r w:rsidRPr="00273106">
        <w:t xml:space="preserve">a poznatky </w:t>
      </w:r>
      <w:r>
        <w:t xml:space="preserve">v </w:t>
      </w:r>
      <w:r w:rsidRPr="00273106">
        <w:t>teoretickém p</w:t>
      </w:r>
      <w:r>
        <w:t>oznání mají pouze obecný charakter</w:t>
      </w:r>
      <w:r w:rsidRPr="00273106">
        <w:t xml:space="preserve">. </w:t>
      </w:r>
      <w:r>
        <w:t xml:space="preserve">Naopak </w:t>
      </w:r>
      <w:r w:rsidRPr="00551D6E">
        <w:rPr>
          <w:i/>
        </w:rPr>
        <w:t>intellectus practicus</w:t>
      </w:r>
      <w:r>
        <w:rPr>
          <w:i/>
        </w:rPr>
        <w:fldChar w:fldCharType="begin"/>
      </w:r>
      <w:r>
        <w:instrText xml:space="preserve"> XE "</w:instrText>
      </w:r>
      <w:r w:rsidRPr="001A1255">
        <w:rPr>
          <w:i/>
        </w:rPr>
        <w:instrText>intellectus practicus</w:instrText>
      </w:r>
      <w:r>
        <w:instrText xml:space="preserve">" </w:instrText>
      </w:r>
      <w:r>
        <w:rPr>
          <w:i/>
        </w:rPr>
        <w:fldChar w:fldCharType="end"/>
      </w:r>
      <w:r>
        <w:t xml:space="preserve"> je podle Alberta, Ockhama a jistě i ztraceného Sigerova komentáře k Aristotelově </w:t>
      </w:r>
      <w:r w:rsidRPr="080B4F96">
        <w:rPr>
          <w:i/>
        </w:rPr>
        <w:t>Politice</w:t>
      </w:r>
      <w:r>
        <w:t xml:space="preserve"> napojený na etické jednání a na politickou praxi svobodného jednotlivce</w:t>
      </w:r>
      <w:r>
        <w:fldChar w:fldCharType="begin"/>
      </w:r>
      <w:r>
        <w:instrText xml:space="preserve"> XE "pol</w:instrText>
      </w:r>
      <w:r w:rsidRPr="00A61FD5">
        <w:instrText>i</w:instrText>
      </w:r>
      <w:r>
        <w:instrText>t</w:instrText>
      </w:r>
      <w:r w:rsidRPr="00A61FD5">
        <w:instrText>ická racionalita:Ockham</w:instrText>
      </w:r>
      <w:r>
        <w:instrText xml:space="preserve">" </w:instrText>
      </w:r>
      <w:r>
        <w:fldChar w:fldCharType="end"/>
      </w:r>
      <w:r>
        <w:t xml:space="preserve">. Reálná osoba je v etice a v politice daná jako </w:t>
      </w:r>
      <w:r w:rsidRPr="08CC4934">
        <w:rPr>
          <w:i/>
        </w:rPr>
        <w:t>causa sui</w:t>
      </w:r>
      <w:r w:rsidR="009677E5">
        <w:t xml:space="preserve">. Podle zákona o vyloučením třetím nemůže existovat </w:t>
      </w:r>
      <w:r>
        <w:t xml:space="preserve">jiná </w:t>
      </w:r>
      <w:r w:rsidR="009677E5" w:rsidRPr="009677E5">
        <w:rPr>
          <w:i/>
        </w:rPr>
        <w:t>causa effic</w:t>
      </w:r>
      <w:r w:rsidR="00E403BA">
        <w:rPr>
          <w:i/>
        </w:rPr>
        <w:t>i</w:t>
      </w:r>
      <w:r w:rsidR="009677E5" w:rsidRPr="009677E5">
        <w:rPr>
          <w:i/>
        </w:rPr>
        <w:t>ens</w:t>
      </w:r>
      <w:r w:rsidR="009677E5">
        <w:t xml:space="preserve"> </w:t>
      </w:r>
      <w:r>
        <w:t xml:space="preserve">ve stejném modu. </w:t>
      </w:r>
      <w:r w:rsidR="006732B4" w:rsidRPr="006732B4">
        <w:t>První averroismus hledá jedinečně dané lidské dobro, které existuje zde a nyní v dokončeném díle, neboť toto dílo manifestuje kauzalitu existenciálně daného rozšíření praktického intelektu. Etická či politická činnost se odehrává v realitě, kde tvoří jednotu s osobním činitelem jako první substancí (</w:t>
      </w:r>
      <w:r w:rsidR="006732B4" w:rsidRPr="006732B4">
        <w:rPr>
          <w:i/>
          <w:iCs/>
        </w:rPr>
        <w:t>tertium genus</w:t>
      </w:r>
      <w:r w:rsidR="006732B4">
        <w:t xml:space="preserve">). </w:t>
      </w:r>
      <w:r>
        <w:t xml:space="preserve">Z takto dané hyparchické danosti lidského jednání odvozuje autentický aristotelismus praktickou formu predikace v rámci morálního a politického sylogismu. V něm vznikne teoretický náhled určující podstatu praktického intelektu v modu </w:t>
      </w:r>
      <w:r w:rsidRPr="08131BCC">
        <w:rPr>
          <w:i/>
        </w:rPr>
        <w:t xml:space="preserve">quartum </w:t>
      </w:r>
      <w:r w:rsidR="00962190">
        <w:rPr>
          <w:i/>
        </w:rPr>
        <w:t>genus</w:t>
      </w:r>
      <w:r>
        <w:t xml:space="preserve"> podle CMDA. Olivi má podle Ockhama svobodnou vůli bez kritického rozumu</w:t>
      </w:r>
      <w:r w:rsidR="00D76743">
        <w:t xml:space="preserve">; </w:t>
      </w:r>
      <w:r>
        <w:t xml:space="preserve">Scotus má logicky správný rozum bez reálné svobody osoby. </w:t>
      </w:r>
      <w:r w:rsidR="00DC1892" w:rsidRPr="00DC1892">
        <w:t>Tito dva modernisté žili ve věku zatmění první substance a toto zatmění naplnili v etice a politice. Aristotelismus potvrzuje, že všechny oblasti lidského poznání a jednání jsou spojeny s působení</w:t>
      </w:r>
      <w:r w:rsidR="00DC1892">
        <w:t xml:space="preserve">m osoby jako prvotní substance. </w:t>
      </w:r>
      <w:r>
        <w:t xml:space="preserve">Ockham byl poslední aristotelik ze školy prvního averroismu, který toto fundamentální pochybení </w:t>
      </w:r>
      <w:r w:rsidRPr="082D117C">
        <w:rPr>
          <w:i/>
        </w:rPr>
        <w:t>Modernorum</w:t>
      </w:r>
      <w:r>
        <w:t xml:space="preserve"> viděl a správně </w:t>
      </w:r>
      <w:r w:rsidR="00484932">
        <w:t>popsal</w:t>
      </w:r>
      <w:r>
        <w:t xml:space="preserve">. Teoretik prvního averroismu </w:t>
      </w:r>
      <w:r w:rsidR="00A324B0">
        <w:t xml:space="preserve">jako </w:t>
      </w:r>
      <w:r>
        <w:t xml:space="preserve">Albert, </w:t>
      </w:r>
      <w:r>
        <w:lastRenderedPageBreak/>
        <w:t xml:space="preserve">Siger, Dante a Ockhama má před sebou nejprve jednání konkrétního svobodného člověka, a pak teprve může </w:t>
      </w:r>
      <w:r w:rsidR="00A324B0">
        <w:t xml:space="preserve">tvořit </w:t>
      </w:r>
      <w:r>
        <w:t>teoreti</w:t>
      </w:r>
      <w:r w:rsidR="00A324B0">
        <w:t>ckou vědu</w:t>
      </w:r>
      <w:r>
        <w:t xml:space="preserve">. Svobodné jednání </w:t>
      </w:r>
      <w:r w:rsidR="00383915">
        <w:t>osoby</w:t>
      </w:r>
      <w:r>
        <w:t xml:space="preserve"> nahrazuje ve správně utvořeném praktickém sylogismu hyparchickou funkci první substance</w:t>
      </w:r>
      <w:r>
        <w:fldChar w:fldCharType="begin"/>
      </w:r>
      <w:r>
        <w:instrText xml:space="preserve"> XE "</w:instrText>
      </w:r>
      <w:r w:rsidRPr="00355622">
        <w:instrText>osoba:svobodné jednání</w:instrText>
      </w:r>
      <w:r>
        <w:instrText xml:space="preserve">" </w:instrText>
      </w:r>
      <w:r>
        <w:fldChar w:fldCharType="end"/>
      </w:r>
      <w:r>
        <w:t xml:space="preserve">. Proto má kauzalita svobodně jednající osoby primární charakter. Racionalita daná ve výkonu morálního či politického </w:t>
      </w:r>
      <w:r w:rsidR="00A8793B">
        <w:t>„</w:t>
      </w:r>
      <w:r w:rsidRPr="0040217F">
        <w:rPr>
          <w:i/>
        </w:rPr>
        <w:t>recta ratio</w:t>
      </w:r>
      <w:r w:rsidR="00A8793B">
        <w:t>“</w:t>
      </w:r>
      <w:r w:rsidR="00175AF8">
        <w:t xml:space="preserve"> </w:t>
      </w:r>
      <w:r>
        <w:t xml:space="preserve">hraje roli druhé substance, od níž se odvíjí univerzálně daná predikace. Moderna toto pořadí </w:t>
      </w:r>
      <w:r w:rsidR="00747199">
        <w:t xml:space="preserve">otočila, jak bylo a je pro </w:t>
      </w:r>
      <w:r w:rsidR="0099038F">
        <w:rPr>
          <w:i/>
          <w:lang w:eastAsia="en-US"/>
        </w:rPr>
        <w:t>sophistae Latini</w:t>
      </w:r>
      <w:r w:rsidR="0099038F">
        <w:rPr>
          <w:lang w:eastAsia="en-US"/>
        </w:rPr>
        <w:t xml:space="preserve"> </w:t>
      </w:r>
      <w:r>
        <w:t xml:space="preserve">dobrým zvykem od analytického výkladu </w:t>
      </w:r>
      <w:r w:rsidRPr="08867799">
        <w:rPr>
          <w:i/>
        </w:rPr>
        <w:t>Druhých analytik</w:t>
      </w:r>
      <w:r>
        <w:t xml:space="preserve">. Podobnou kritiku jako měl Ockham proti scotismu zopakovala v epoše nihilistické metafyziky mladohegeliánská levice typu Rugeho, Bauera a Marxe proti Hegelově spisu </w:t>
      </w:r>
      <w:r w:rsidRPr="004D0BFA">
        <w:rPr>
          <w:i/>
        </w:rPr>
        <w:t>Grundlinien der Philosophie des</w:t>
      </w:r>
      <w:r>
        <w:rPr>
          <w:i/>
        </w:rPr>
        <w:t xml:space="preserve"> </w:t>
      </w:r>
      <w:r w:rsidRPr="004D0BFA">
        <w:rPr>
          <w:i/>
        </w:rPr>
        <w:t>Recht</w:t>
      </w:r>
      <w:r>
        <w:rPr>
          <w:i/>
        </w:rPr>
        <w:t xml:space="preserve">s </w:t>
      </w:r>
      <w:r>
        <w:t>(1821). Postmodernisté vyšlí z absolutně objektivního Hegela</w:t>
      </w:r>
      <w:r>
        <w:fldChar w:fldCharType="begin"/>
      </w:r>
      <w:r>
        <w:instrText xml:space="preserve"> XE "</w:instrText>
      </w:r>
      <w:r w:rsidRPr="00710C16">
        <w:instrText>Hegel, G. W.</w:instrText>
      </w:r>
      <w:r>
        <w:instrText xml:space="preserve">" </w:instrText>
      </w:r>
      <w:r>
        <w:fldChar w:fldCharType="end"/>
      </w:r>
      <w:r>
        <w:t xml:space="preserve"> </w:t>
      </w:r>
      <w:r w:rsidRPr="00273106">
        <w:t xml:space="preserve">dokázali intelektuální ekvilibristikou to, co je v praxi absolutně nemožné. </w:t>
      </w:r>
      <w:r>
        <w:t>Akademičtí hegeliáni začali pouhým myšlením prakticky přetvářet svět, což kritizoval Marx</w:t>
      </w:r>
      <w:r>
        <w:fldChar w:fldCharType="begin"/>
      </w:r>
      <w:r>
        <w:instrText xml:space="preserve"> XE "</w:instrText>
      </w:r>
      <w:r w:rsidRPr="000B3F01">
        <w:instrText>Marx</w:instrText>
      </w:r>
      <w:r>
        <w:instrText>,</w:instrText>
      </w:r>
      <w:r w:rsidRPr="000B3F01">
        <w:instrText xml:space="preserve"> K.</w:instrText>
      </w:r>
      <w:r>
        <w:instrText xml:space="preserve">" </w:instrText>
      </w:r>
      <w:r>
        <w:fldChar w:fldCharType="end"/>
      </w:r>
      <w:r>
        <w:t xml:space="preserve"> </w:t>
      </w:r>
      <w:r w:rsidR="006308E2">
        <w:t xml:space="preserve">ve spise </w:t>
      </w:r>
      <w:r w:rsidR="006308E2">
        <w:rPr>
          <w:i/>
        </w:rPr>
        <w:t xml:space="preserve">Zur Kritik der Hegelschen Rechtsphilosophie </w:t>
      </w:r>
      <w:r w:rsidR="006308E2">
        <w:t xml:space="preserve">(1844) </w:t>
      </w:r>
      <w:r>
        <w:t>jako hlavní úchylku německé idealistické filosofie degene</w:t>
      </w:r>
      <w:r w:rsidR="00071E55">
        <w:t>rované na ideologii</w:t>
      </w:r>
      <w:r>
        <w:t>.</w:t>
      </w:r>
      <w:r w:rsidR="006308E2">
        <w:rPr>
          <w:rStyle w:val="Znakapoznpodarou"/>
        </w:rPr>
        <w:footnoteReference w:id="586"/>
      </w:r>
      <w:r>
        <w:t xml:space="preserve"> N</w:t>
      </w:r>
      <w:r>
        <w:rPr>
          <w:bCs/>
        </w:rPr>
        <w:t xml:space="preserve">ěmecký idealismus zrušil politickou praxi Hegelovým avicennismem, který absolutizoval dějinný pohyb absolutního ducha do naddějinné esence a dal této esenci dějinnou kauzalitu v nihilistické verzi </w:t>
      </w:r>
      <w:r w:rsidRPr="0878529B">
        <w:rPr>
          <w:bCs/>
          <w:i/>
        </w:rPr>
        <w:t>Oxfordian Fallacy</w:t>
      </w:r>
      <w:r>
        <w:rPr>
          <w:bCs/>
        </w:rPr>
        <w:t xml:space="preserve">. </w:t>
      </w:r>
      <w:r w:rsidR="005369AA">
        <w:t>Marx zopakoval</w:t>
      </w:r>
      <w:r>
        <w:t xml:space="preserve"> v epoše metafyzického nihilismu kritick</w:t>
      </w:r>
      <w:r w:rsidR="00000669">
        <w:t>ou pozici Ockhama proti moderně</w:t>
      </w:r>
      <w:r w:rsidR="00FC25CE">
        <w:t xml:space="preserve">. </w:t>
      </w:r>
      <w:r w:rsidR="00175AF8">
        <w:t xml:space="preserve">Marx obnovil </w:t>
      </w:r>
      <w:r>
        <w:t xml:space="preserve">nasvícení morálního a politického jednání </w:t>
      </w:r>
      <w:r w:rsidR="005369AA">
        <w:t>zepředu, od svobodně jednajících osob</w:t>
      </w:r>
      <w:r>
        <w:fldChar w:fldCharType="begin"/>
      </w:r>
      <w:r>
        <w:instrText xml:space="preserve"> XE "</w:instrText>
      </w:r>
      <w:r w:rsidRPr="005D59EF">
        <w:instrText>politika:nasvícení zepředu</w:instrText>
      </w:r>
      <w:r>
        <w:instrText xml:space="preserve">" </w:instrText>
      </w:r>
      <w:r>
        <w:fldChar w:fldCharType="end"/>
      </w:r>
      <w:r>
        <w:t xml:space="preserve">. </w:t>
      </w:r>
      <w:r w:rsidR="00542E46" w:rsidRPr="00542E46">
        <w:t xml:space="preserve">Ve skotismu se morální a politické jednání stalo </w:t>
      </w:r>
      <w:r w:rsidR="00542E46" w:rsidRPr="00542E46">
        <w:rPr>
          <w:i/>
          <w:iCs/>
        </w:rPr>
        <w:t>tertium ens</w:t>
      </w:r>
      <w:r w:rsidR="00542E46" w:rsidRPr="00542E46">
        <w:t xml:space="preserve">, neboť </w:t>
      </w:r>
      <w:r w:rsidR="00542E46">
        <w:t>po</w:t>
      </w:r>
      <w:r w:rsidR="00542E46" w:rsidRPr="00542E46">
        <w:t>znání praxe přišlo dí</w:t>
      </w:r>
      <w:r w:rsidR="00542E46">
        <w:t>ky osvícení provedenému zezadu. P</w:t>
      </w:r>
      <w:r>
        <w:t xml:space="preserve">redikace </w:t>
      </w:r>
      <w:r w:rsidRPr="00057B07">
        <w:rPr>
          <w:i/>
        </w:rPr>
        <w:t>per prius</w:t>
      </w:r>
      <w:r>
        <w:t xml:space="preserve"> začíná od sofistického simulákra</w:t>
      </w:r>
      <w:r>
        <w:fldChar w:fldCharType="begin"/>
      </w:r>
      <w:r>
        <w:instrText xml:space="preserve"> XE "</w:instrText>
      </w:r>
      <w:r w:rsidRPr="00C2134D">
        <w:instrText>simulákrum</w:instrText>
      </w:r>
      <w:r>
        <w:instrText xml:space="preserve">" </w:instrText>
      </w:r>
      <w:r>
        <w:fldChar w:fldCharType="end"/>
      </w:r>
      <w:r>
        <w:t xml:space="preserve"> reality a postupuje logickou dedukcí podle Rufusova a Kilwardbyho kauzálního principu </w:t>
      </w:r>
      <w:r w:rsidR="005369AA">
        <w:t>„</w:t>
      </w:r>
      <w:r w:rsidR="00C1471D" w:rsidRPr="00C1471D">
        <w:rPr>
          <w:i/>
        </w:rPr>
        <w:t>ex</w:t>
      </w:r>
      <w:r w:rsidR="00C1471D">
        <w:t xml:space="preserve"> </w:t>
      </w:r>
      <w:r w:rsidR="00C1471D">
        <w:rPr>
          <w:i/>
        </w:rPr>
        <w:t>inmediatis</w:t>
      </w:r>
      <w:r w:rsidR="005369AA">
        <w:t>“</w:t>
      </w:r>
      <w:r w:rsidR="00C1471D">
        <w:rPr>
          <w:i/>
          <w:szCs w:val="24"/>
          <w:lang w:val="de-DE"/>
        </w:rPr>
        <w:fldChar w:fldCharType="begin"/>
      </w:r>
      <w:r w:rsidR="00C1471D">
        <w:instrText xml:space="preserve"> XE "</w:instrText>
      </w:r>
      <w:r w:rsidR="00C1471D">
        <w:rPr>
          <w:szCs w:val="24"/>
          <w:lang w:val="de-DE"/>
        </w:rPr>
        <w:instrText>p</w:instrText>
      </w:r>
      <w:r w:rsidR="00C1471D" w:rsidRPr="004B557D">
        <w:rPr>
          <w:szCs w:val="24"/>
          <w:lang w:val="de-DE"/>
        </w:rPr>
        <w:instrText xml:space="preserve">rinzip </w:instrText>
      </w:r>
      <w:r w:rsidR="00C1471D" w:rsidRPr="004B557D">
        <w:rPr>
          <w:i/>
          <w:szCs w:val="24"/>
          <w:lang w:val="de-DE"/>
        </w:rPr>
        <w:instrText>ex inmediatis</w:instrText>
      </w:r>
      <w:r w:rsidR="00C1471D">
        <w:instrText xml:space="preserve">" </w:instrText>
      </w:r>
      <w:r w:rsidR="00C1471D">
        <w:rPr>
          <w:i/>
          <w:szCs w:val="24"/>
          <w:lang w:val="de-DE"/>
        </w:rPr>
        <w:fldChar w:fldCharType="end"/>
      </w:r>
      <w:r>
        <w:t xml:space="preserve">. </w:t>
      </w:r>
      <w:r w:rsidR="00782BFF">
        <w:t>Scotus změnil reálné</w:t>
      </w:r>
      <w:r w:rsidR="00782BFF" w:rsidRPr="00782BFF">
        <w:t xml:space="preserve"> jednání na teoretické pojmy (</w:t>
      </w:r>
      <w:r w:rsidR="00782BFF" w:rsidRPr="00782BFF">
        <w:rPr>
          <w:i/>
          <w:iCs/>
        </w:rPr>
        <w:t>factibilia, agibilia</w:t>
      </w:r>
      <w:r w:rsidR="00782BFF">
        <w:rPr>
          <w:i/>
        </w:rPr>
        <w:fldChar w:fldCharType="begin"/>
      </w:r>
      <w:r w:rsidR="00782BFF">
        <w:instrText xml:space="preserve"> XE "</w:instrText>
      </w:r>
      <w:r w:rsidR="00782BFF" w:rsidRPr="000E2881">
        <w:instrText>etika:objektivní</w:instrText>
      </w:r>
      <w:r w:rsidR="00782BFF">
        <w:instrText xml:space="preserve">" </w:instrText>
      </w:r>
      <w:r w:rsidR="00782BFF">
        <w:rPr>
          <w:i/>
        </w:rPr>
        <w:fldChar w:fldCharType="end"/>
      </w:r>
      <w:r w:rsidR="00782BFF" w:rsidRPr="00782BFF">
        <w:t>) a ty pak převzal do praktického sylogismu jako kauzalitu reálných substancí.</w:t>
      </w:r>
      <w:r w:rsidR="000B43FE">
        <w:t xml:space="preserve"> Moderní habitus svobodného jednání se stal hypostází na úrovni „</w:t>
      </w:r>
      <w:r w:rsidR="000B43FE" w:rsidRPr="000B43FE">
        <w:rPr>
          <w:i/>
        </w:rPr>
        <w:t>potentia substantialis</w:t>
      </w:r>
      <w:r w:rsidR="000B43FE">
        <w:t xml:space="preserve">“. Toto </w:t>
      </w:r>
      <w:r w:rsidR="000B43FE" w:rsidRPr="000B43FE">
        <w:rPr>
          <w:i/>
        </w:rPr>
        <w:t>tertium ens</w:t>
      </w:r>
      <w:r w:rsidR="000B43FE">
        <w:t xml:space="preserve"> je nezbytné k nahrazení svobodného jednání osoby moderní vládou abstrakce provedenou v modu nového </w:t>
      </w:r>
      <w:r w:rsidR="000B43FE" w:rsidRPr="000B43FE">
        <w:rPr>
          <w:i/>
        </w:rPr>
        <w:t>dativus auctoris</w:t>
      </w:r>
      <w:r w:rsidR="000B43FE">
        <w:t>. Ockham tuto paranoiu teoretického rozumu (</w:t>
      </w:r>
      <w:r w:rsidR="000B43FE" w:rsidRPr="00A32973">
        <w:rPr>
          <w:i/>
        </w:rPr>
        <w:t>Irre</w:t>
      </w:r>
      <w:r w:rsidR="000B43FE">
        <w:t xml:space="preserve">) diagnostikoval správně; jeho kritika však již nedokázala zastavit rozjetý vlak moderního </w:t>
      </w:r>
      <w:r w:rsidR="000B43FE">
        <w:lastRenderedPageBreak/>
        <w:t xml:space="preserve">pokroku řízený panem Nikým. Skutečná svoboda se z myšlení na </w:t>
      </w:r>
      <w:r w:rsidR="000B43FE" w:rsidRPr="000B43FE">
        <w:rPr>
          <w:i/>
        </w:rPr>
        <w:t>via Modernorum</w:t>
      </w:r>
      <w:r w:rsidR="000B43FE">
        <w:t xml:space="preserve"> vytratila a byla nahrazena mytologickým pojmem svobody. Na rozdíl od absolutně svobodného osobního jednání působí svoboda jako moderní habitus naprosto nutně, v modu „</w:t>
      </w:r>
      <w:r w:rsidR="000B43FE" w:rsidRPr="000B43FE">
        <w:rPr>
          <w:i/>
        </w:rPr>
        <w:t>semel–semper</w:t>
      </w:r>
      <w:r w:rsidR="000B43FE">
        <w:t xml:space="preserve">“. </w:t>
      </w:r>
      <w:r>
        <w:t xml:space="preserve">Kauzálně jednající osoba se nahradila skrze teoreticky danou extenzi, která funguje v praktickém soudu jako objektivní </w:t>
      </w:r>
      <w:r w:rsidRPr="00B568EA">
        <w:rPr>
          <w:i/>
        </w:rPr>
        <w:t>scibile</w:t>
      </w:r>
      <w:r>
        <w:rPr>
          <w:i/>
        </w:rPr>
        <w:fldChar w:fldCharType="begin"/>
      </w:r>
      <w:r>
        <w:instrText xml:space="preserve"> XE "</w:instrText>
      </w:r>
      <w:r w:rsidRPr="00AA4F67">
        <w:rPr>
          <w:i/>
        </w:rPr>
        <w:instrText>scibile</w:instrText>
      </w:r>
      <w:r>
        <w:rPr>
          <w:i/>
        </w:rPr>
        <w:instrText>:</w:instrText>
      </w:r>
      <w:r w:rsidRPr="00B77DAD">
        <w:instrText>etika</w:instrText>
      </w:r>
      <w:r>
        <w:instrText xml:space="preserve">" </w:instrText>
      </w:r>
      <w:r>
        <w:rPr>
          <w:i/>
        </w:rPr>
        <w:fldChar w:fldCharType="end"/>
      </w:r>
      <w:r>
        <w:t xml:space="preserve">. </w:t>
      </w:r>
      <w:r w:rsidR="006E4817" w:rsidRPr="006E4817">
        <w:t>Scotus vytvořil pr</w:t>
      </w:r>
      <w:r w:rsidR="006E4817">
        <w:t>aktickou podobu Rufova termínu „</w:t>
      </w:r>
      <w:r w:rsidR="006E4817" w:rsidRPr="006E4817">
        <w:rPr>
          <w:i/>
        </w:rPr>
        <w:t>concretum</w:t>
      </w:r>
      <w:r w:rsidR="006E4817">
        <w:rPr>
          <w:i/>
        </w:rPr>
        <w:fldChar w:fldCharType="begin"/>
      </w:r>
      <w:r w:rsidR="006E4817">
        <w:instrText xml:space="preserve"> XE "</w:instrText>
      </w:r>
      <w:r w:rsidR="006E4817" w:rsidRPr="08956ECE">
        <w:rPr>
          <w:i/>
        </w:rPr>
        <w:instrText>concretum</w:instrText>
      </w:r>
      <w:r w:rsidR="006E4817">
        <w:instrText xml:space="preserve">" </w:instrText>
      </w:r>
      <w:r w:rsidR="006E4817">
        <w:rPr>
          <w:i/>
        </w:rPr>
        <w:fldChar w:fldCharType="end"/>
      </w:r>
      <w:r w:rsidR="006E4817">
        <w:t>“</w:t>
      </w:r>
      <w:r w:rsidR="006E4817" w:rsidRPr="006E4817">
        <w:t xml:space="preserve">, aby nahradil </w:t>
      </w:r>
      <w:r w:rsidR="006E4817">
        <w:t xml:space="preserve">reálnou osobu </w:t>
      </w:r>
      <w:r w:rsidR="006E4817" w:rsidRPr="006E4817">
        <w:t xml:space="preserve">jako původce svobodných činů. Vytvořil </w:t>
      </w:r>
      <w:r w:rsidR="006E4817">
        <w:t>sofistikovanou v</w:t>
      </w:r>
      <w:r w:rsidR="006E4817" w:rsidRPr="006E4817">
        <w:t>erzi objektivního praktického sylogismu (</w:t>
      </w:r>
      <w:r w:rsidR="006E4817" w:rsidRPr="006E4817">
        <w:rPr>
          <w:i/>
        </w:rPr>
        <w:t>per modum concretum</w:t>
      </w:r>
      <w:r w:rsidR="006E4817" w:rsidRPr="006E4817">
        <w:t xml:space="preserve">; OBJ II, kap. 3.3.2). </w:t>
      </w:r>
      <w:r w:rsidR="00EB7DD2">
        <w:t xml:space="preserve">Postup </w:t>
      </w:r>
      <w:r w:rsidRPr="008410FC">
        <w:rPr>
          <w:i/>
        </w:rPr>
        <w:t>Modernorum</w:t>
      </w:r>
      <w:r>
        <w:t xml:space="preserve"> zrušil extenzi teoretického intelektu do praktického a tím zrušil i autonomii pr</w:t>
      </w:r>
      <w:r w:rsidR="002D77A2">
        <w:t>aktického a politického ro</w:t>
      </w:r>
      <w:r w:rsidR="008C2F6B">
        <w:t xml:space="preserve">zumu. </w:t>
      </w:r>
      <w:r>
        <w:t xml:space="preserve">Scotus </w:t>
      </w:r>
      <w:r w:rsidR="0082582B">
        <w:t>v případě praktického</w:t>
      </w:r>
      <w:r>
        <w:t xml:space="preserve"> sylogismu zopakoval scénář epochálního zatmění slunce, v němž účinnou kauzalitu nahradila teoretická </w:t>
      </w:r>
      <w:r w:rsidR="00962190">
        <w:rPr>
          <w:i/>
        </w:rPr>
        <w:t>species</w:t>
      </w:r>
      <w:r w:rsidR="00155243">
        <w:t xml:space="preserve"> (kap. 5</w:t>
      </w:r>
      <w:r>
        <w:t>.3.2). Moderna převedla zatmění první substance dané v moderní metafyzice</w:t>
      </w:r>
      <w:r w:rsidRPr="00CC448C">
        <w:t xml:space="preserve"> </w:t>
      </w:r>
      <w:r>
        <w:t xml:space="preserve">i na úroveň etického a politického jednání. </w:t>
      </w:r>
      <w:r w:rsidR="00E33CB5" w:rsidRPr="00E33CB5">
        <w:t xml:space="preserve">Hermeneutika osoby zpochybňuje analytickou </w:t>
      </w:r>
      <w:r w:rsidR="00E33CB5">
        <w:t>teorii praxe (Ricoeur 1990, 109–</w:t>
      </w:r>
      <w:r w:rsidR="00E33CB5" w:rsidRPr="00E33CB5">
        <w:t>66) a chopila se stejné p</w:t>
      </w:r>
      <w:r w:rsidR="00E33CB5">
        <w:t xml:space="preserve">roblematiky v kritice současné verze </w:t>
      </w:r>
      <w:r w:rsidR="00E33CB5" w:rsidRPr="08472CF9">
        <w:rPr>
          <w:i/>
        </w:rPr>
        <w:t>Oxfordian Fallacy</w:t>
      </w:r>
      <w:r w:rsidR="00E33CB5">
        <w:t xml:space="preserve"> (Danto, Anscombe, Davidson, Parfit), která</w:t>
      </w:r>
      <w:r w:rsidR="00E33CB5" w:rsidRPr="00E33CB5">
        <w:t xml:space="preserve"> charakterizuje epochu doko</w:t>
      </w:r>
      <w:r w:rsidR="0025311F">
        <w:t xml:space="preserve">naného metafyzického nihilismu. </w:t>
      </w:r>
      <w:r w:rsidRPr="00273106">
        <w:t xml:space="preserve">Po vyloučení </w:t>
      </w:r>
      <w:r w:rsidR="00430736">
        <w:t xml:space="preserve">osobní formy </w:t>
      </w:r>
      <w:r w:rsidRPr="00273106">
        <w:t xml:space="preserve">praktického intelektu </w:t>
      </w:r>
      <w:r w:rsidR="00430736">
        <w:t>z</w:t>
      </w:r>
      <w:r>
        <w:t xml:space="preserve">byla </w:t>
      </w:r>
      <w:r w:rsidR="00CB4882">
        <w:t xml:space="preserve">pouze </w:t>
      </w:r>
      <w:r w:rsidR="00430736">
        <w:t>„</w:t>
      </w:r>
      <w:r w:rsidR="00CB4882">
        <w:t xml:space="preserve">objektivní </w:t>
      </w:r>
      <w:r w:rsidRPr="00273106">
        <w:t>svoboda</w:t>
      </w:r>
      <w:r w:rsidR="00430736">
        <w:t>“</w:t>
      </w:r>
      <w:r w:rsidRPr="00273106">
        <w:t xml:space="preserve"> </w:t>
      </w:r>
      <w:r>
        <w:t>d</w:t>
      </w:r>
      <w:r w:rsidRPr="00273106">
        <w:t xml:space="preserve">aná jako </w:t>
      </w:r>
      <w:r>
        <w:t xml:space="preserve">Hegelova spekulativně poznaná nutnost nebo </w:t>
      </w:r>
      <w:r w:rsidR="00F3766A">
        <w:t xml:space="preserve">jako </w:t>
      </w:r>
      <w:r>
        <w:t>univoční</w:t>
      </w:r>
      <w:r w:rsidR="00F3766A">
        <w:t xml:space="preserve"> kauzalita analytické filosofie</w:t>
      </w:r>
      <w:r>
        <w:t xml:space="preserve">. </w:t>
      </w:r>
    </w:p>
    <w:p w:rsidR="08163013" w:rsidRDefault="08163013" w:rsidP="004774F7">
      <w:pPr>
        <w:ind w:firstLine="397"/>
      </w:pPr>
      <w:r>
        <w:t>Ockham jako poslední představitel kritického aristotelismu Sicilské školy</w:t>
      </w:r>
      <w:r>
        <w:fldChar w:fldCharType="begin"/>
      </w:r>
      <w:r>
        <w:instrText xml:space="preserve"> XE "</w:instrText>
      </w:r>
      <w:r w:rsidRPr="0886401A">
        <w:instrText>Sicilská škola</w:instrText>
      </w:r>
      <w:r>
        <w:instrText xml:space="preserve">" </w:instrText>
      </w:r>
      <w:r>
        <w:fldChar w:fldCharType="end"/>
      </w:r>
      <w:r>
        <w:t xml:space="preserve"> přesně vidí zásadní problém mo</w:t>
      </w:r>
      <w:r w:rsidR="00C803A6">
        <w:t xml:space="preserve">derny </w:t>
      </w:r>
      <w:r>
        <w:t>dan</w:t>
      </w:r>
      <w:r w:rsidR="00C803A6">
        <w:t>ý</w:t>
      </w:r>
      <w:r>
        <w:t xml:space="preserve"> v modu </w:t>
      </w:r>
      <w:r w:rsidRPr="08D65769">
        <w:rPr>
          <w:i/>
        </w:rPr>
        <w:t>dativus incommodi</w:t>
      </w:r>
      <w:r>
        <w:rPr>
          <w:i/>
        </w:rPr>
        <w:fldChar w:fldCharType="begin"/>
      </w:r>
      <w:r>
        <w:instrText xml:space="preserve"> XE "</w:instrText>
      </w:r>
      <w:r w:rsidRPr="087511DE">
        <w:rPr>
          <w:i/>
        </w:rPr>
        <w:instrText>dativus incommodi</w:instrText>
      </w:r>
      <w:r>
        <w:instrText xml:space="preserve">" </w:instrText>
      </w:r>
      <w:r>
        <w:rPr>
          <w:i/>
        </w:rPr>
        <w:fldChar w:fldCharType="end"/>
      </w:r>
      <w:r>
        <w:t xml:space="preserve">. </w:t>
      </w:r>
      <w:r w:rsidR="00C803A6">
        <w:t xml:space="preserve">Jeho analytičtí současníci na Oxfordu definovali svobodu </w:t>
      </w:r>
      <w:r w:rsidR="00C2732B">
        <w:t xml:space="preserve">skrze </w:t>
      </w:r>
      <w:r w:rsidR="00C803A6">
        <w:t xml:space="preserve">univerzální koncept objektivního individua jako </w:t>
      </w:r>
      <w:r w:rsidR="00C803A6" w:rsidRPr="00F81B0E">
        <w:rPr>
          <w:i/>
        </w:rPr>
        <w:t>tertium ens</w:t>
      </w:r>
      <w:r w:rsidR="00C2732B">
        <w:t xml:space="preserve">. Tím ale </w:t>
      </w:r>
      <w:r w:rsidR="00C803A6">
        <w:t xml:space="preserve">zrušili aktuální </w:t>
      </w:r>
      <w:r w:rsidR="00C803A6" w:rsidRPr="00273106">
        <w:t>svobodu jednaj</w:t>
      </w:r>
      <w:r w:rsidR="00C803A6">
        <w:t xml:space="preserve">ící osoby. </w:t>
      </w:r>
      <w:r>
        <w:t>Svob</w:t>
      </w:r>
      <w:r w:rsidRPr="00273106">
        <w:t xml:space="preserve">oda </w:t>
      </w:r>
      <w:r>
        <w:t xml:space="preserve">osoby jako aktuální první substance přestala pro vědu a filosofii </w:t>
      </w:r>
      <w:r w:rsidRPr="00273106">
        <w:t xml:space="preserve">reálně </w:t>
      </w:r>
      <w:r>
        <w:t>existovat</w:t>
      </w:r>
      <w:r w:rsidRPr="00273106">
        <w:t xml:space="preserve">, </w:t>
      </w:r>
      <w:r>
        <w:t>protože ji nahradila objektivní definice pouze potenciální činnosti a habitu</w:t>
      </w:r>
      <w:r w:rsidRPr="00273106">
        <w:t xml:space="preserve">. </w:t>
      </w:r>
      <w:r>
        <w:t>Jenže tím zmizel fenomén reálné kauzality dané ve světě pouze z osobně účinné svobody</w:t>
      </w:r>
      <w:r w:rsidR="00DA6402">
        <w:t xml:space="preserve"> </w:t>
      </w:r>
      <w:r w:rsidR="00DA6402">
        <w:rPr>
          <w:szCs w:val="24"/>
          <w:lang w:val="de-DE"/>
        </w:rPr>
        <w:t>(</w:t>
      </w:r>
      <w:r w:rsidR="00DA6402" w:rsidRPr="005926CF">
        <w:rPr>
          <w:i/>
          <w:szCs w:val="24"/>
          <w:lang w:val="de-DE"/>
        </w:rPr>
        <w:t>causa sui</w:t>
      </w:r>
      <w:r w:rsidR="00DA6402">
        <w:rPr>
          <w:i/>
          <w:szCs w:val="24"/>
          <w:lang w:val="de-DE"/>
        </w:rPr>
        <w:fldChar w:fldCharType="begin"/>
      </w:r>
      <w:r w:rsidR="00DA6402">
        <w:instrText xml:space="preserve"> XE "</w:instrText>
      </w:r>
      <w:r w:rsidR="00DA6402" w:rsidRPr="0075557B">
        <w:rPr>
          <w:i/>
          <w:szCs w:val="24"/>
          <w:lang w:val="de-DE"/>
        </w:rPr>
        <w:instrText>causa sui</w:instrText>
      </w:r>
      <w:r w:rsidR="00DA6402">
        <w:instrText xml:space="preserve">" </w:instrText>
      </w:r>
      <w:r w:rsidR="00DA6402">
        <w:rPr>
          <w:i/>
          <w:szCs w:val="24"/>
          <w:lang w:val="de-DE"/>
        </w:rPr>
        <w:fldChar w:fldCharType="end"/>
      </w:r>
      <w:r w:rsidR="00DA6402">
        <w:rPr>
          <w:szCs w:val="24"/>
          <w:lang w:val="de-DE"/>
        </w:rPr>
        <w:t>)</w:t>
      </w:r>
      <w:r w:rsidR="00BD220D">
        <w:rPr>
          <w:szCs w:val="24"/>
          <w:lang w:val="de-DE"/>
        </w:rPr>
        <w:t xml:space="preserve">. Tato </w:t>
      </w:r>
      <w:r w:rsidR="00E13070">
        <w:rPr>
          <w:szCs w:val="24"/>
          <w:lang w:val="de-DE"/>
        </w:rPr>
        <w:t xml:space="preserve">reálná </w:t>
      </w:r>
      <w:r w:rsidR="00BD220D">
        <w:rPr>
          <w:szCs w:val="24"/>
          <w:lang w:val="de-DE"/>
        </w:rPr>
        <w:t xml:space="preserve">svoboda </w:t>
      </w:r>
      <w:r w:rsidR="00244F33">
        <w:rPr>
          <w:szCs w:val="24"/>
          <w:lang w:val="de-DE"/>
        </w:rPr>
        <w:t xml:space="preserve">jednat </w:t>
      </w:r>
      <w:r w:rsidR="00BD220D">
        <w:rPr>
          <w:szCs w:val="24"/>
          <w:lang w:val="de-DE"/>
        </w:rPr>
        <w:t xml:space="preserve">je </w:t>
      </w:r>
      <w:r w:rsidR="00BD220D">
        <w:t>založena</w:t>
      </w:r>
      <w:r>
        <w:t xml:space="preserve"> na extenzi teoretického intelektu do reality, kde pak singulárně působí jako praktický intekt. </w:t>
      </w:r>
      <w:r w:rsidR="00244F33">
        <w:t>Moderna je „prakticky“ p</w:t>
      </w:r>
      <w:r>
        <w:t>aranoická</w:t>
      </w:r>
      <w:r w:rsidR="00413656">
        <w:t>. Nemá et</w:t>
      </w:r>
      <w:r w:rsidR="00E91DF8">
        <w:t xml:space="preserve">ickou a politickou pravdu </w:t>
      </w:r>
      <w:r>
        <w:t xml:space="preserve">jako adekvaci </w:t>
      </w:r>
      <w:r w:rsidR="00E91DF8">
        <w:t xml:space="preserve">v modu </w:t>
      </w:r>
      <w:r w:rsidR="004774F7">
        <w:t>„</w:t>
      </w:r>
      <w:r w:rsidR="00E91DF8" w:rsidRPr="00E91DF8">
        <w:rPr>
          <w:i/>
        </w:rPr>
        <w:t>in artificialibus</w:t>
      </w:r>
      <w:r w:rsidR="004774F7">
        <w:t>“</w:t>
      </w:r>
      <w:r w:rsidR="00E91DF8">
        <w:rPr>
          <w:i/>
        </w:rPr>
        <w:fldChar w:fldCharType="begin"/>
      </w:r>
      <w:r w:rsidR="00E91DF8">
        <w:instrText xml:space="preserve"> XE "</w:instrText>
      </w:r>
      <w:r w:rsidR="00E91DF8" w:rsidRPr="00E91DF8">
        <w:instrText>predikace</w:instrText>
      </w:r>
      <w:r w:rsidR="00E91DF8" w:rsidRPr="00480BB1">
        <w:rPr>
          <w:i/>
        </w:rPr>
        <w:instrText>:in artificialibus</w:instrText>
      </w:r>
      <w:r w:rsidR="00E91DF8">
        <w:instrText xml:space="preserve">" </w:instrText>
      </w:r>
      <w:r w:rsidR="00E91DF8">
        <w:rPr>
          <w:i/>
        </w:rPr>
        <w:fldChar w:fldCharType="end"/>
      </w:r>
      <w:r w:rsidR="00E91DF8">
        <w:t xml:space="preserve"> </w:t>
      </w:r>
      <w:r>
        <w:t xml:space="preserve">a </w:t>
      </w:r>
      <w:r w:rsidR="005C2621">
        <w:t>vinou objek</w:t>
      </w:r>
      <w:r w:rsidR="00E91DF8">
        <w:t xml:space="preserve">tivně chybné dedukce </w:t>
      </w:r>
      <w:r>
        <w:t xml:space="preserve">zrušila </w:t>
      </w:r>
      <w:r w:rsidR="00413656">
        <w:t xml:space="preserve">aristotelský </w:t>
      </w:r>
      <w:r>
        <w:t xml:space="preserve">praktický intelekt. Tím zničila vědecké pojetí praxe podle </w:t>
      </w:r>
      <w:r w:rsidRPr="08FD6693">
        <w:rPr>
          <w:i/>
        </w:rPr>
        <w:t>Druhých analytik</w:t>
      </w:r>
      <w:r>
        <w:t xml:space="preserve"> a nahradila je sofistickými simulákry produkovanými skrze analytickou filosofii praxe podle </w:t>
      </w:r>
      <w:r>
        <w:rPr>
          <w:i/>
        </w:rPr>
        <w:t>Oxf</w:t>
      </w:r>
      <w:r w:rsidRPr="08354284">
        <w:rPr>
          <w:i/>
        </w:rPr>
        <w:t>o</w:t>
      </w:r>
      <w:r>
        <w:rPr>
          <w:i/>
        </w:rPr>
        <w:t>r</w:t>
      </w:r>
      <w:r w:rsidRPr="08354284">
        <w:rPr>
          <w:i/>
        </w:rPr>
        <w:t>dian Fallacy</w:t>
      </w:r>
      <w:r>
        <w:t xml:space="preserve">. </w:t>
      </w:r>
      <w:r w:rsidRPr="00273106">
        <w:t xml:space="preserve">Ockham není moderní, ale pravdivý. Ani teoretický intelekt, ani kauzálně založená příroda nemohou </w:t>
      </w:r>
      <w:r w:rsidRPr="00273106">
        <w:lastRenderedPageBreak/>
        <w:t xml:space="preserve">jednat indiferentně vzhledem k nutnosti správně </w:t>
      </w:r>
      <w:r>
        <w:t>daného teoretického úsudku</w:t>
      </w:r>
      <w:r w:rsidRPr="00273106">
        <w:t xml:space="preserve">, či vzhledem k efektivně působící kauze. </w:t>
      </w:r>
      <w:r w:rsidR="004774F7" w:rsidRPr="004774F7">
        <w:t xml:space="preserve">Nutnost je v teoretickém myšlení určena logickou a metafyzickou formou teoretického intelektu a v přírodě skutečnou kauzalitou prvních fyzikálních substancí. Obě formy nutnosti tvoří </w:t>
      </w:r>
      <w:r w:rsidR="004774F7">
        <w:t xml:space="preserve">efektivní </w:t>
      </w:r>
      <w:r w:rsidR="004774F7" w:rsidRPr="004774F7">
        <w:t>příčinu ve správně daném teoretickém důkaz</w:t>
      </w:r>
      <w:r w:rsidR="004774F7">
        <w:t>u nebo jako účinně danou kauzalitu v přírodě</w:t>
      </w:r>
      <w:r w:rsidR="004774F7" w:rsidRPr="004774F7">
        <w:t xml:space="preserve">. </w:t>
      </w:r>
      <w:r>
        <w:t>Osoba vedená p</w:t>
      </w:r>
      <w:r w:rsidRPr="00273106">
        <w:t>raktický</w:t>
      </w:r>
      <w:r>
        <w:t>m</w:t>
      </w:r>
      <w:r w:rsidRPr="00273106">
        <w:t xml:space="preserve"> intelekt</w:t>
      </w:r>
      <w:r>
        <w:t>em</w:t>
      </w:r>
      <w:r w:rsidRPr="00273106">
        <w:t xml:space="preserve"> svobodně jednat může</w:t>
      </w:r>
      <w:r>
        <w:t xml:space="preserve"> a činí tak skrze singulární působení v realitě. J</w:t>
      </w:r>
      <w:r w:rsidRPr="00273106">
        <w:t>e</w:t>
      </w:r>
      <w:r>
        <w:t xml:space="preserve">jí </w:t>
      </w:r>
      <w:r w:rsidR="000170AC">
        <w:t xml:space="preserve">etická a politická </w:t>
      </w:r>
      <w:r>
        <w:t>racionalita (</w:t>
      </w:r>
      <w:r w:rsidRPr="00BF4AFC">
        <w:rPr>
          <w:i/>
        </w:rPr>
        <w:t>recta ratio</w:t>
      </w:r>
      <w:r>
        <w:rPr>
          <w:i/>
        </w:rPr>
        <w:fldChar w:fldCharType="begin"/>
      </w:r>
      <w:r>
        <w:instrText xml:space="preserve"> XE "etika:</w:instrText>
      </w:r>
      <w:r w:rsidRPr="00363948">
        <w:rPr>
          <w:i/>
        </w:rPr>
        <w:instrText>recta ratio</w:instrText>
      </w:r>
      <w:r>
        <w:instrText xml:space="preserve">" </w:instrText>
      </w:r>
      <w:r>
        <w:rPr>
          <w:i/>
        </w:rPr>
        <w:fldChar w:fldCharType="end"/>
      </w:r>
      <w:r>
        <w:t>) určující zde a nyní správné jednání</w:t>
      </w:r>
      <w:r w:rsidR="00E019FA">
        <w:t>. Osoba j</w:t>
      </w:r>
      <w:r>
        <w:t xml:space="preserve">e </w:t>
      </w:r>
      <w:r w:rsidRPr="00273106">
        <w:t>extenzí</w:t>
      </w:r>
      <w:r>
        <w:t xml:space="preserve"> teoretického intelektu do </w:t>
      </w:r>
      <w:r w:rsidR="00E019FA">
        <w:t>reality</w:t>
      </w:r>
      <w:r w:rsidRPr="00273106">
        <w:t>, kde jedná autonomně</w:t>
      </w:r>
      <w:r>
        <w:t>, tedy kontigentně a nezávisle (</w:t>
      </w:r>
      <w:r w:rsidRPr="008F68F8">
        <w:rPr>
          <w:i/>
        </w:rPr>
        <w:t>contingentia vel indifferentia</w:t>
      </w:r>
      <w:r>
        <w:t>)</w:t>
      </w:r>
      <w:r w:rsidRPr="00273106">
        <w:t xml:space="preserve">. </w:t>
      </w:r>
      <w:r>
        <w:t>P</w:t>
      </w:r>
      <w:r w:rsidRPr="00273106">
        <w:t xml:space="preserve">ravdou </w:t>
      </w:r>
      <w:r>
        <w:t xml:space="preserve">etiky a politiky </w:t>
      </w:r>
      <w:r w:rsidRPr="00273106">
        <w:t xml:space="preserve">je </w:t>
      </w:r>
      <w:r>
        <w:t>svobodný čin (</w:t>
      </w:r>
      <w:r w:rsidRPr="00B87108">
        <w:rPr>
          <w:i/>
        </w:rPr>
        <w:t>opus</w:t>
      </w:r>
      <w:r>
        <w:t xml:space="preserve">) založený na </w:t>
      </w:r>
      <w:r w:rsidRPr="00273106">
        <w:t>správné</w:t>
      </w:r>
      <w:r>
        <w:t>m</w:t>
      </w:r>
      <w:r w:rsidR="00B15FEA">
        <w:t xml:space="preserve"> jednání prozíravé osoby a občana </w:t>
      </w:r>
      <w:r>
        <w:t>(</w:t>
      </w:r>
      <w:r w:rsidRPr="00B92D64">
        <w:rPr>
          <w:i/>
        </w:rPr>
        <w:t>intellectus practicus</w:t>
      </w:r>
      <w:r>
        <w:t>)</w:t>
      </w:r>
      <w:r w:rsidRPr="00273106">
        <w:t>.</w:t>
      </w:r>
      <w:r>
        <w:t xml:space="preserve"> Ockham naposledy a marně připomíná Scotovi a celé moderně, že teoretický intelekt nemá žádnou možnost, jak by mohl v partikulárních situacích jednat sám ze sebe. Teoretický intelekt myslí pouze univerzálně a v řádu logické či metafyzické nutnosti a nemůže v realitě vytvořit žádné </w:t>
      </w:r>
      <w:r w:rsidRPr="08504DF6">
        <w:rPr>
          <w:i/>
        </w:rPr>
        <w:t>opus</w:t>
      </w:r>
      <w:r>
        <w:t>. V kontingentním reálu působí pouze skrze svou extenzi v rámci praktického intelektu</w:t>
      </w:r>
      <w:r w:rsidR="00950EE5">
        <w:t xml:space="preserve">. Teoretický intelekt nemůže </w:t>
      </w:r>
      <w:r w:rsidR="00DC5203">
        <w:t xml:space="preserve">sám ze sebe </w:t>
      </w:r>
      <w:r w:rsidR="00950EE5">
        <w:t xml:space="preserve">vytvořit </w:t>
      </w:r>
      <w:r>
        <w:t>reálnou účinnou kauzalitu</w:t>
      </w:r>
      <w:r w:rsidR="00DC5203">
        <w:t xml:space="preserve">, protože ta je dána </w:t>
      </w:r>
      <w:r>
        <w:t xml:space="preserve">skrze svobodnou </w:t>
      </w:r>
      <w:r w:rsidR="00DC5203">
        <w:t xml:space="preserve">osobu, tj. skrze její vůli, </w:t>
      </w:r>
      <w:r>
        <w:t>chtění a jednání. Tato extenze zakládá rodově odlišnou schopnost poznání</w:t>
      </w:r>
      <w:r w:rsidR="00226116">
        <w:t xml:space="preserve"> a adekvace. Predikace </w:t>
      </w:r>
      <w:r w:rsidR="00226116" w:rsidRPr="00226116">
        <w:rPr>
          <w:i/>
        </w:rPr>
        <w:t>in artificialibus</w:t>
      </w:r>
      <w:r w:rsidR="00226116">
        <w:rPr>
          <w:i/>
        </w:rPr>
        <w:fldChar w:fldCharType="begin"/>
      </w:r>
      <w:r w:rsidR="00226116">
        <w:instrText xml:space="preserve"> XE "</w:instrText>
      </w:r>
      <w:r w:rsidR="00226116" w:rsidRPr="00BC4667">
        <w:instrText>predikace:</w:instrText>
      </w:r>
      <w:r w:rsidR="00226116" w:rsidRPr="00BC4667">
        <w:rPr>
          <w:i/>
        </w:rPr>
        <w:instrText>in artificialibus</w:instrText>
      </w:r>
      <w:r w:rsidR="00226116">
        <w:instrText xml:space="preserve">" </w:instrText>
      </w:r>
      <w:r w:rsidR="00226116">
        <w:rPr>
          <w:i/>
        </w:rPr>
        <w:fldChar w:fldCharType="end"/>
      </w:r>
      <w:r w:rsidR="00226116">
        <w:t xml:space="preserve"> určuje kategoriální genus etické a politické racionality. </w:t>
      </w:r>
      <w:r w:rsidR="003079D9">
        <w:t>Oba</w:t>
      </w:r>
      <w:r w:rsidR="002978B9">
        <w:t xml:space="preserve"> druhy praktického sylogismu mají </w:t>
      </w:r>
      <w:r>
        <w:t xml:space="preserve">vlastní pole působení a vlastní </w:t>
      </w:r>
      <w:r w:rsidR="00FD07D5">
        <w:t xml:space="preserve">způsob, jak </w:t>
      </w:r>
      <w:r>
        <w:t>hled</w:t>
      </w:r>
      <w:r w:rsidR="00FD07D5">
        <w:t>at střed</w:t>
      </w:r>
      <w:r>
        <w:t xml:space="preserve"> mezi </w:t>
      </w:r>
      <w:r w:rsidRPr="004C4FC1">
        <w:rPr>
          <w:i/>
        </w:rPr>
        <w:t>ad hoc</w:t>
      </w:r>
      <w:r>
        <w:t xml:space="preserve"> danými extrémy (</w:t>
      </w:r>
      <w:r w:rsidRPr="00B92704">
        <w:rPr>
          <w:i/>
        </w:rPr>
        <w:t>recta ratio</w:t>
      </w:r>
      <w:r>
        <w:t xml:space="preserve">). </w:t>
      </w:r>
      <w:r w:rsidRPr="00273106">
        <w:t xml:space="preserve">Hermeneutika již několikrát ukázala, jak </w:t>
      </w:r>
      <w:r>
        <w:t xml:space="preserve">spekulativní </w:t>
      </w:r>
      <w:r w:rsidRPr="00273106">
        <w:t>intelekt moderny, o</w:t>
      </w:r>
      <w:r>
        <w:t>d Rufuse počínaje, narcisticky na</w:t>
      </w:r>
      <w:r w:rsidRPr="00273106">
        <w:t xml:space="preserve">hlíží smysl jsoucna </w:t>
      </w:r>
      <w:r>
        <w:t xml:space="preserve">sám v sobě </w:t>
      </w:r>
      <w:r w:rsidRPr="00273106">
        <w:t xml:space="preserve">jako v zrcadle, či v médiu vlastní originální produkce. První averroismus správně viděl, že teoretický intelekt zasáhne do praxe jedině tím, že rezignuje na svůj základní atribut nutnosti a všeobecnosti dané teoreticky. </w:t>
      </w:r>
      <w:r w:rsidR="00A62231">
        <w:t xml:space="preserve">Etické a politické jednání představuje právě z tohoto důvodu „krásné riziko“, jak by řekl Aristoteles. </w:t>
      </w:r>
      <w:r>
        <w:t>Teoretické zkoumání etiky a politiky je možné až ve druhém kroku daném pojmovou abstrakcí (</w:t>
      </w:r>
      <w:r w:rsidRPr="081E2ED7">
        <w:rPr>
          <w:i/>
        </w:rPr>
        <w:t xml:space="preserve">quartum </w:t>
      </w:r>
      <w:r w:rsidR="00962190">
        <w:rPr>
          <w:i/>
        </w:rPr>
        <w:t>genus</w:t>
      </w:r>
      <w:r>
        <w:t>) intendující reálné jednání existující osoby jako první substance (</w:t>
      </w:r>
      <w:r>
        <w:rPr>
          <w:i/>
        </w:rPr>
        <w:t>terti</w:t>
      </w:r>
      <w:r w:rsidRPr="081E2ED7">
        <w:rPr>
          <w:i/>
        </w:rPr>
        <w:t xml:space="preserve">um </w:t>
      </w:r>
      <w:r w:rsidR="00962190">
        <w:rPr>
          <w:i/>
        </w:rPr>
        <w:t>genus</w:t>
      </w:r>
      <w:r>
        <w:t>). Ockhamovo pojetí</w:t>
      </w:r>
      <w:r w:rsidRPr="00273106">
        <w:t xml:space="preserve"> svobody nemá nic společného s</w:t>
      </w:r>
      <w:r>
        <w:t xml:space="preserve"> Oliviho a Scotovou svobodou jako neoplatonským habitem třetího druhu, natož s postmoderní nihilistickou svobodou definovanou jako teoretická</w:t>
      </w:r>
      <w:r w:rsidRPr="00273106">
        <w:t>, ideo</w:t>
      </w:r>
      <w:r>
        <w:t>logická, evoluční, re</w:t>
      </w:r>
      <w:r w:rsidR="006D13E7">
        <w:t>voluční, přírodní či kapita</w:t>
      </w:r>
      <w:r w:rsidR="0061374E">
        <w:t>lis</w:t>
      </w:r>
      <w:r w:rsidR="006D13E7">
        <w:t xml:space="preserve">tická </w:t>
      </w:r>
      <w:r>
        <w:t>nutnost.</w:t>
      </w:r>
    </w:p>
    <w:p w:rsidR="0087075F" w:rsidRDefault="08163013" w:rsidP="08163013">
      <w:r>
        <w:lastRenderedPageBreak/>
        <w:tab/>
      </w:r>
      <w:r w:rsidRPr="00273106">
        <w:t>Redukce praktického sylogismu na teoretickou d</w:t>
      </w:r>
      <w:r>
        <w:t xml:space="preserve">edukci </w:t>
      </w:r>
      <w:r w:rsidR="009D5F5D">
        <w:t xml:space="preserve">měla </w:t>
      </w:r>
      <w:r>
        <w:t>v dějinách latinského Západu fatální následky</w:t>
      </w:r>
      <w:r w:rsidR="00166D0F">
        <w:t>. M</w:t>
      </w:r>
      <w:r w:rsidRPr="00273106">
        <w:t xml:space="preserve">oderna </w:t>
      </w:r>
      <w:r>
        <w:t xml:space="preserve">a postmoderna </w:t>
      </w:r>
      <w:r w:rsidRPr="00273106">
        <w:t xml:space="preserve">zapomněla na </w:t>
      </w:r>
      <w:r w:rsidR="00372EDD">
        <w:t xml:space="preserve">pravdivou </w:t>
      </w:r>
      <w:r w:rsidRPr="00273106">
        <w:t>extenzi teoreti</w:t>
      </w:r>
      <w:r>
        <w:t>ckého intelektu do praktického. Objektivní etická a politická spekulace moderny</w:t>
      </w:r>
      <w:r w:rsidR="000B5964">
        <w:t xml:space="preserve"> </w:t>
      </w:r>
      <w:r w:rsidR="00D22A94">
        <w:t xml:space="preserve">je postavena </w:t>
      </w:r>
      <w:r>
        <w:t>mimo autonomní charakter praktického intelektu</w:t>
      </w:r>
      <w:r w:rsidR="000B5964">
        <w:t xml:space="preserve">. Proto se </w:t>
      </w:r>
      <w:r>
        <w:t xml:space="preserve">stala </w:t>
      </w:r>
      <w:r w:rsidR="000B5964">
        <w:t xml:space="preserve">částí </w:t>
      </w:r>
      <w:r w:rsidRPr="00273106">
        <w:t>teor</w:t>
      </w:r>
      <w:r>
        <w:t>et</w:t>
      </w:r>
      <w:r w:rsidRPr="00273106">
        <w:t>i</w:t>
      </w:r>
      <w:r>
        <w:t>ckého myšlen</w:t>
      </w:r>
      <w:r w:rsidR="00DD3BC2">
        <w:t>í. Hana Arendtová</w:t>
      </w:r>
      <w:r w:rsidR="00DD3BC2">
        <w:fldChar w:fldCharType="begin"/>
      </w:r>
      <w:r w:rsidR="00DD3BC2">
        <w:instrText xml:space="preserve"> XE "</w:instrText>
      </w:r>
      <w:r w:rsidR="00DD3BC2" w:rsidRPr="008A116C">
        <w:instrText>Arendt, H.</w:instrText>
      </w:r>
      <w:r w:rsidR="00DD3BC2">
        <w:instrText xml:space="preserve">" </w:instrText>
      </w:r>
      <w:r w:rsidR="00DD3BC2">
        <w:fldChar w:fldCharType="end"/>
      </w:r>
      <w:r w:rsidR="00DD3BC2">
        <w:t xml:space="preserve"> kritizovala jako základní omyl moderny tuto d</w:t>
      </w:r>
      <w:r w:rsidR="00781DC3">
        <w:t xml:space="preserve">eformaci politiky předělanou </w:t>
      </w:r>
      <w:r>
        <w:t xml:space="preserve">na </w:t>
      </w:r>
      <w:r w:rsidR="00DD3BC2">
        <w:t xml:space="preserve">ekonomickou </w:t>
      </w:r>
      <w:r>
        <w:t>spekulaci</w:t>
      </w:r>
      <w:r w:rsidR="00DD3BC2">
        <w:t xml:space="preserve"> v zájmu pudu sebezáchovy </w:t>
      </w:r>
      <w:r>
        <w:t xml:space="preserve">či </w:t>
      </w:r>
      <w:r w:rsidR="00DD3BC2">
        <w:t xml:space="preserve">zredukovanou </w:t>
      </w:r>
      <w:r>
        <w:t xml:space="preserve">na intimní charakter </w:t>
      </w:r>
      <w:r w:rsidRPr="008B47D6">
        <w:rPr>
          <w:i/>
        </w:rPr>
        <w:t>liberum arbitrium</w:t>
      </w:r>
      <w:r>
        <w:rPr>
          <w:i/>
        </w:rPr>
        <w:fldChar w:fldCharType="begin"/>
      </w:r>
      <w:r>
        <w:instrText xml:space="preserve"> XE "</w:instrText>
      </w:r>
      <w:r w:rsidRPr="00CB7353">
        <w:instrText>vůle:</w:instrText>
      </w:r>
      <w:r w:rsidRPr="00B77DAD">
        <w:rPr>
          <w:i/>
        </w:rPr>
        <w:instrText>liberum arbitrium</w:instrText>
      </w:r>
      <w:r>
        <w:instrText xml:space="preserve">" </w:instrText>
      </w:r>
      <w:r>
        <w:rPr>
          <w:i/>
        </w:rPr>
        <w:fldChar w:fldCharType="end"/>
      </w:r>
      <w:r>
        <w:t xml:space="preserve">. Hermeneutika ukázala, že </w:t>
      </w:r>
      <w:r w:rsidR="00D22A94">
        <w:t>kritiční myslitelé odmítli etickou</w:t>
      </w:r>
      <w:r>
        <w:t xml:space="preserve"> form</w:t>
      </w:r>
      <w:r w:rsidR="00D22A94">
        <w:t>u</w:t>
      </w:r>
      <w:r>
        <w:t xml:space="preserve"> </w:t>
      </w:r>
      <w:r w:rsidRPr="008B47D6">
        <w:rPr>
          <w:i/>
        </w:rPr>
        <w:t>Oxfordian Fallacy</w:t>
      </w:r>
      <w:r w:rsidR="00D22A94">
        <w:t>. V objektivní metafyzice</w:t>
      </w:r>
      <w:r>
        <w:t xml:space="preserve"> Oliviho a Scota </w:t>
      </w:r>
      <w:r w:rsidR="00D22A94">
        <w:t xml:space="preserve">ztratila osoba reálnou svobodu, protože přestala být první reálnou substancí. </w:t>
      </w:r>
      <w:r>
        <w:t>Po zatmění první substance dostalo moderní individuum objektivní simulákrum svobody jako intelektuální náhražku za původní reálnou svobodu</w:t>
      </w:r>
      <w:r>
        <w:rPr>
          <w:i/>
        </w:rPr>
        <w:fldChar w:fldCharType="begin"/>
      </w:r>
      <w:r>
        <w:instrText xml:space="preserve"> XE "</w:instrText>
      </w:r>
      <w:r w:rsidRPr="00A16315">
        <w:rPr>
          <w:i/>
        </w:rPr>
        <w:instrText>Irrtum:</w:instrText>
      </w:r>
      <w:r>
        <w:instrText xml:space="preserve">politická věda" </w:instrText>
      </w:r>
      <w:r>
        <w:rPr>
          <w:i/>
        </w:rPr>
        <w:fldChar w:fldCharType="end"/>
      </w:r>
      <w:r>
        <w:t xml:space="preserve">. Cesta </w:t>
      </w:r>
      <w:r w:rsidRPr="08A84CC2">
        <w:rPr>
          <w:i/>
        </w:rPr>
        <w:t>Modernorum</w:t>
      </w:r>
      <w:r>
        <w:t xml:space="preserve"> vedla od scotismu k </w:t>
      </w:r>
      <w:r w:rsidR="009F663E">
        <w:t>post</w:t>
      </w:r>
      <w:r>
        <w:t>moderní ideologii liberalismu</w:t>
      </w:r>
      <w:r w:rsidR="004719C3">
        <w:t xml:space="preserve"> ve dvou krocích</w:t>
      </w:r>
      <w:r>
        <w:t xml:space="preserve">. První </w:t>
      </w:r>
      <w:r w:rsidR="00D22A94">
        <w:t xml:space="preserve">krok </w:t>
      </w:r>
      <w:r>
        <w:t>založil romantickou intimitu osobní svobodné vůle jako substan</w:t>
      </w:r>
      <w:r w:rsidR="00D22A94">
        <w:t xml:space="preserve">ce třetího druhu (Olivi). Druhý krok </w:t>
      </w:r>
      <w:r>
        <w:t xml:space="preserve">vedla k deterministické koncepci dějin jako nihilistického pohybu různých forem </w:t>
      </w:r>
      <w:r w:rsidRPr="009409A7">
        <w:rPr>
          <w:i/>
        </w:rPr>
        <w:t>scibile</w:t>
      </w:r>
      <w:r>
        <w:t xml:space="preserve"> (Scotus). Ockhamova obrana etické a politické praxe podržela Albertovo a Sigerovo pojetí extenze teoretického intelektu do praktického, kterou hájil Dante</w:t>
      </w:r>
      <w:r>
        <w:fldChar w:fldCharType="begin"/>
      </w:r>
      <w:r>
        <w:instrText xml:space="preserve"> XE "</w:instrText>
      </w:r>
      <w:r w:rsidRPr="00E871B9">
        <w:instrText>Dante, A.</w:instrText>
      </w:r>
      <w:r>
        <w:instrText xml:space="preserve">" </w:instrText>
      </w:r>
      <w:r>
        <w:fldChar w:fldCharType="end"/>
      </w:r>
      <w:r>
        <w:t xml:space="preserve"> ve spisu </w:t>
      </w:r>
      <w:r w:rsidRPr="006A04DD">
        <w:rPr>
          <w:i/>
        </w:rPr>
        <w:t>Monarchia</w:t>
      </w:r>
      <w:r>
        <w:t xml:space="preserve">. </w:t>
      </w:r>
      <w:r w:rsidR="000A4794">
        <w:t>Reálná s</w:t>
      </w:r>
      <w:r>
        <w:t xml:space="preserve">voboda </w:t>
      </w:r>
      <w:r w:rsidR="000A4794">
        <w:t xml:space="preserve">v Averroesově modu </w:t>
      </w:r>
      <w:r w:rsidR="000A4794" w:rsidRPr="000A4794">
        <w:rPr>
          <w:i/>
        </w:rPr>
        <w:t xml:space="preserve">tertium </w:t>
      </w:r>
      <w:r w:rsidR="00962190">
        <w:rPr>
          <w:i/>
        </w:rPr>
        <w:t>genus</w:t>
      </w:r>
      <w:r w:rsidR="000A4794">
        <w:t xml:space="preserve"> </w:t>
      </w:r>
      <w:r>
        <w:t xml:space="preserve">není </w:t>
      </w:r>
      <w:r w:rsidRPr="00273106">
        <w:t>teoretický koncept nazíraný moderně-objektivně či postmoderně-ideologicky v totalitních koncepcích toho či onoho završení dějin.</w:t>
      </w:r>
      <w:r w:rsidRPr="00A97BDE">
        <w:t xml:space="preserve"> </w:t>
      </w:r>
      <w:r>
        <w:t xml:space="preserve">Praktická </w:t>
      </w:r>
      <w:r w:rsidRPr="00273106">
        <w:t xml:space="preserve">verze </w:t>
      </w:r>
      <w:r w:rsidRPr="00273106">
        <w:rPr>
          <w:i/>
        </w:rPr>
        <w:t>Oxfordian Fallacy</w:t>
      </w:r>
      <w:r>
        <w:rPr>
          <w:i/>
        </w:rPr>
        <w:fldChar w:fldCharType="begin"/>
      </w:r>
      <w:r>
        <w:instrText xml:space="preserve"> XE "</w:instrText>
      </w:r>
      <w:r w:rsidRPr="0015798D">
        <w:rPr>
          <w:i/>
        </w:rPr>
        <w:instrText>Oxfordian Fallacy:</w:instrText>
      </w:r>
      <w:r>
        <w:instrText xml:space="preserve">etika" </w:instrText>
      </w:r>
      <w:r>
        <w:rPr>
          <w:i/>
        </w:rPr>
        <w:fldChar w:fldCharType="end"/>
      </w:r>
      <w:r w:rsidRPr="00273106">
        <w:t xml:space="preserve"> </w:t>
      </w:r>
      <w:r>
        <w:t xml:space="preserve">daná modernisty </w:t>
      </w:r>
      <w:r w:rsidRPr="00273106">
        <w:t>připravila cestu totalitní</w:t>
      </w:r>
      <w:r w:rsidR="00594EB7">
        <w:t>m politickým ideologiím</w:t>
      </w:r>
      <w:r w:rsidRPr="00273106">
        <w:t>.</w:t>
      </w:r>
      <w:r>
        <w:t xml:space="preserve"> Po zatmění praktického intelektu nahlíží t</w:t>
      </w:r>
      <w:r w:rsidRPr="00273106">
        <w:t xml:space="preserve">eoretický intelekt </w:t>
      </w:r>
      <w:r w:rsidRPr="00273106">
        <w:rPr>
          <w:i/>
        </w:rPr>
        <w:t>Modernorum</w:t>
      </w:r>
      <w:r w:rsidRPr="00273106">
        <w:t xml:space="preserve"> </w:t>
      </w:r>
      <w:r w:rsidR="00B12437">
        <w:t>lidské</w:t>
      </w:r>
      <w:r w:rsidRPr="00273106">
        <w:t xml:space="preserve"> jednání skrze autonomní </w:t>
      </w:r>
      <w:r w:rsidRPr="00273106">
        <w:rPr>
          <w:i/>
        </w:rPr>
        <w:t>intellectus agens</w:t>
      </w:r>
      <w:r>
        <w:rPr>
          <w:i/>
        </w:rPr>
        <w:fldChar w:fldCharType="begin"/>
      </w:r>
      <w:r>
        <w:instrText xml:space="preserve"> XE "</w:instrText>
      </w:r>
      <w:r w:rsidRPr="00490D32">
        <w:rPr>
          <w:i/>
        </w:rPr>
        <w:instrText>intellectus agens:</w:instrText>
      </w:r>
      <w:r>
        <w:instrText xml:space="preserve">moderna" </w:instrText>
      </w:r>
      <w:r>
        <w:rPr>
          <w:i/>
        </w:rPr>
        <w:fldChar w:fldCharType="end"/>
      </w:r>
      <w:r>
        <w:t xml:space="preserve">. Jeho </w:t>
      </w:r>
      <w:r w:rsidRPr="00273106">
        <w:t xml:space="preserve">domnělou superioritu </w:t>
      </w:r>
      <w:r>
        <w:t xml:space="preserve">v praxi </w:t>
      </w:r>
      <w:r w:rsidRPr="00273106">
        <w:t xml:space="preserve">postavil tím, že přidal </w:t>
      </w:r>
      <w:r>
        <w:t xml:space="preserve">teoretickému intelektu </w:t>
      </w:r>
      <w:r w:rsidRPr="00273106">
        <w:t xml:space="preserve">kauzální účinnost skrze </w:t>
      </w:r>
      <w:r>
        <w:t xml:space="preserve">objektivně pojatý habitus nebo nějakou formu ideologie. Kant podržel primát </w:t>
      </w:r>
      <w:r w:rsidRPr="00273106">
        <w:t xml:space="preserve">teoretické vědy </w:t>
      </w:r>
      <w:r>
        <w:t xml:space="preserve">nad praktickým rozumem skrze kategorický imperativ a univerzalizaci maxim. Tím </w:t>
      </w:r>
      <w:r w:rsidRPr="00273106">
        <w:t xml:space="preserve">založil </w:t>
      </w:r>
      <w:r>
        <w:t>objektivní etiku</w:t>
      </w:r>
      <w:r w:rsidRPr="002E524F">
        <w:t xml:space="preserve"> </w:t>
      </w:r>
      <w:r>
        <w:t>v osvícenské postmoderně</w:t>
      </w:r>
      <w:r w:rsidRPr="00273106">
        <w:t>.</w:t>
      </w:r>
      <w:r>
        <w:t xml:space="preserve"> Kantovi </w:t>
      </w:r>
      <w:r w:rsidR="008E66A1">
        <w:t xml:space="preserve">oponenti </w:t>
      </w:r>
      <w:r>
        <w:t xml:space="preserve">namítali, že princip univerzalizace a formalizace daný v rámci kategorického imperativu může vést v konkrétním případě k nemorálnímu a k nespravedlivému jednání. Hegel kritizoval Kantovu </w:t>
      </w:r>
      <w:r w:rsidR="00811DF2">
        <w:t>„</w:t>
      </w:r>
      <w:r>
        <w:t>etickou tautologii</w:t>
      </w:r>
      <w:r w:rsidR="00811DF2">
        <w:t>“</w:t>
      </w:r>
      <w:r>
        <w:t xml:space="preserve"> ve studii </w:t>
      </w:r>
      <w:r w:rsidRPr="00825665">
        <w:t>z roku 1803.</w:t>
      </w:r>
      <w:r>
        <w:rPr>
          <w:rStyle w:val="Znakapoznpodarou"/>
        </w:rPr>
        <w:footnoteReference w:id="587"/>
      </w:r>
      <w:r>
        <w:t xml:space="preserve"> </w:t>
      </w:r>
      <w:r w:rsidR="00811DF2">
        <w:t xml:space="preserve">Hegel </w:t>
      </w:r>
      <w:r w:rsidR="00EF3DF1">
        <w:t>změnil Kantovu</w:t>
      </w:r>
      <w:r w:rsidR="00811DF2">
        <w:t xml:space="preserve"> </w:t>
      </w:r>
      <w:r w:rsidR="00811DF2">
        <w:lastRenderedPageBreak/>
        <w:t xml:space="preserve">objektivní </w:t>
      </w:r>
      <w:r w:rsidR="00EF3DF1">
        <w:t xml:space="preserve">etiku </w:t>
      </w:r>
      <w:r w:rsidR="00811DF2">
        <w:t>na dějiny absolutního myšlení. Marx</w:t>
      </w:r>
      <w:r w:rsidR="00811DF2">
        <w:fldChar w:fldCharType="begin"/>
      </w:r>
      <w:r w:rsidR="00811DF2">
        <w:instrText xml:space="preserve"> XE "</w:instrText>
      </w:r>
      <w:r w:rsidR="00811DF2" w:rsidRPr="005E648A">
        <w:instrText>Marx, K.</w:instrText>
      </w:r>
      <w:r w:rsidR="00811DF2">
        <w:instrText xml:space="preserve">" </w:instrText>
      </w:r>
      <w:r w:rsidR="00811DF2">
        <w:fldChar w:fldCharType="end"/>
      </w:r>
      <w:r w:rsidR="00811DF2">
        <w:t xml:space="preserve"> krit</w:t>
      </w:r>
      <w:r w:rsidR="0004132B">
        <w:t>i</w:t>
      </w:r>
      <w:r w:rsidR="00811DF2">
        <w:t xml:space="preserve">zoval </w:t>
      </w:r>
      <w:r>
        <w:t>zcest</w:t>
      </w:r>
      <w:r w:rsidR="00811DF2">
        <w:t xml:space="preserve">né myšlení německého idealismu v díle </w:t>
      </w:r>
      <w:r w:rsidRPr="004319BD">
        <w:rPr>
          <w:i/>
        </w:rPr>
        <w:t>Die deutsche Ideologie</w:t>
      </w:r>
      <w:r w:rsidR="00811DF2" w:rsidRPr="00811DF2">
        <w:t xml:space="preserve"> (1836</w:t>
      </w:r>
      <w:r w:rsidRPr="00811DF2">
        <w:t>)</w:t>
      </w:r>
      <w:r w:rsidRPr="00273106">
        <w:t xml:space="preserve">. </w:t>
      </w:r>
      <w:r>
        <w:t xml:space="preserve">Moderna od Scota až po </w:t>
      </w:r>
      <w:r w:rsidRPr="00273106">
        <w:t>diale</w:t>
      </w:r>
      <w:r>
        <w:t>k</w:t>
      </w:r>
      <w:r w:rsidRPr="00273106">
        <w:t>tick</w:t>
      </w:r>
      <w:r>
        <w:t>ého Hegela</w:t>
      </w:r>
      <w:r>
        <w:fldChar w:fldCharType="begin"/>
      </w:r>
      <w:r>
        <w:instrText xml:space="preserve"> XE "</w:instrText>
      </w:r>
      <w:r w:rsidRPr="00710C16">
        <w:instrText>Hegel, G. W.</w:instrText>
      </w:r>
      <w:r>
        <w:instrText xml:space="preserve">" </w:instrText>
      </w:r>
      <w:r>
        <w:fldChar w:fldCharType="end"/>
      </w:r>
      <w:r>
        <w:t xml:space="preserve"> více či méně zapomněla</w:t>
      </w:r>
      <w:r w:rsidRPr="00273106">
        <w:t xml:space="preserve">, že skutečná svoboda je dána pouze v reálném jednání jednotlivce. </w:t>
      </w:r>
      <w:r>
        <w:t xml:space="preserve">Myšlení metafyzického nihilismu </w:t>
      </w:r>
      <w:r w:rsidR="0007678A">
        <w:t xml:space="preserve">ve 20. a 21. století </w:t>
      </w:r>
      <w:r>
        <w:t>se narcisticky</w:t>
      </w:r>
      <w:r w:rsidR="0007678A">
        <w:t xml:space="preserve"> kontempluje v zrcadle vlastních</w:t>
      </w:r>
      <w:r>
        <w:t xml:space="preserve"> </w:t>
      </w:r>
      <w:r w:rsidR="0007678A">
        <w:rPr>
          <w:i/>
        </w:rPr>
        <w:t>scibilia</w:t>
      </w:r>
      <w:r>
        <w:t xml:space="preserve">. Vyhlazovací tábory technicky-efektivně ukázaly, že v absolutním pohybu ideje hnané instrumentální racionalitou pudu sebezáchovy se objektivně pojaté </w:t>
      </w:r>
      <w:r w:rsidR="00F31CA9">
        <w:t>„</w:t>
      </w:r>
      <w:r>
        <w:t>konkrétní individuum</w:t>
      </w:r>
      <w:r w:rsidR="00F31CA9">
        <w:t>“</w:t>
      </w:r>
      <w:r>
        <w:t xml:space="preserve"> nakonec stane úplně nadbytečným. V sebezáchovné logice třídně daného zájmu a ideologicky zdůvoděného pohybu dějin k imanentně určenému cíli je potřeba tuto neposlušnou materii zničit. Epocha praktického nihilismu zařídila po smrti moderního boha i smrt postmoderního subjektu. </w:t>
      </w:r>
    </w:p>
    <w:p w:rsidR="08163013" w:rsidRPr="08C44F73" w:rsidRDefault="0087075F" w:rsidP="08163013">
      <w:r w:rsidRPr="0087075F">
        <w:t xml:space="preserve">Ockhamova kritika moderní etiky nastínila moderní verzi </w:t>
      </w:r>
      <w:r w:rsidRPr="0087075F">
        <w:rPr>
          <w:i/>
        </w:rPr>
        <w:t>dativus incommodi</w:t>
      </w:r>
      <w:r w:rsidRPr="0087075F">
        <w:t>, která se týkala zastínění svobodných osob. Aristoteles by řekl, že po z</w:t>
      </w:r>
      <w:r>
        <w:t>trátě svobody není rozdíl mezi „</w:t>
      </w:r>
      <w:r w:rsidRPr="0087075F">
        <w:rPr>
          <w:i/>
        </w:rPr>
        <w:t>animal sociale</w:t>
      </w:r>
      <w:r>
        <w:t>“</w:t>
      </w:r>
      <w:r w:rsidRPr="0087075F">
        <w:t xml:space="preserve"> člověka a zvířat.</w:t>
      </w:r>
      <w:r>
        <w:t xml:space="preserve"> Proto postmoderna měla jedno společné procesní právo pro obě </w:t>
      </w:r>
      <w:r w:rsidR="002A3AAE">
        <w:t xml:space="preserve">formy „zvířat“ </w:t>
      </w:r>
      <w:r>
        <w:t xml:space="preserve">(kap. 5.5). </w:t>
      </w:r>
      <w:r w:rsidRPr="0087075F">
        <w:t xml:space="preserve">Dvě světové války a totalita nahradily </w:t>
      </w:r>
      <w:r>
        <w:t xml:space="preserve">„člověka“ jako </w:t>
      </w:r>
      <w:r w:rsidRPr="0087075F">
        <w:t>teo</w:t>
      </w:r>
      <w:r>
        <w:t>reticky postulované</w:t>
      </w:r>
      <w:r w:rsidRPr="0087075F">
        <w:t xml:space="preserve"> a objektivn</w:t>
      </w:r>
      <w:r>
        <w:t xml:space="preserve">í </w:t>
      </w:r>
      <w:r w:rsidRPr="0087075F">
        <w:rPr>
          <w:i/>
        </w:rPr>
        <w:t>scibile</w:t>
      </w:r>
      <w:r w:rsidRPr="0087075F">
        <w:t xml:space="preserve"> ideálně správnou logickou praxí, která aktualizovala dřívější druhy </w:t>
      </w:r>
      <w:r w:rsidRPr="088C6F09">
        <w:rPr>
          <w:i/>
        </w:rPr>
        <w:t>Oxfordian Fallacy</w:t>
      </w:r>
      <w:r w:rsidRPr="0087075F">
        <w:t>. Arendtová</w:t>
      </w:r>
      <w:r>
        <w:fldChar w:fldCharType="begin"/>
      </w:r>
      <w:r>
        <w:instrText xml:space="preserve"> XE "</w:instrText>
      </w:r>
      <w:r w:rsidRPr="00456983">
        <w:instrText>Arendt, H.</w:instrText>
      </w:r>
      <w:r>
        <w:instrText xml:space="preserve">" </w:instrText>
      </w:r>
      <w:r>
        <w:fldChar w:fldCharType="end"/>
      </w:r>
      <w:r w:rsidRPr="0087075F">
        <w:t xml:space="preserve"> znovu nalezla autonomii politické racionality podle Aristotela. Tato odvážná politická aktivistka a brilantní myslitelka navázala v Aristotelově pojetí povahy politiky na kritické myslitele reálné praxe (např. Niccolò Machiavelliho</w:t>
      </w:r>
      <w:r>
        <w:fldChar w:fldCharType="begin"/>
      </w:r>
      <w:r>
        <w:instrText xml:space="preserve"> XE "</w:instrText>
      </w:r>
      <w:r w:rsidRPr="008B1D34">
        <w:instrText>Machiavelli, N.</w:instrText>
      </w:r>
      <w:r>
        <w:instrText xml:space="preserve">" </w:instrText>
      </w:r>
      <w:r>
        <w:fldChar w:fldCharType="end"/>
      </w:r>
      <w:r w:rsidRPr="0087075F">
        <w:t xml:space="preserve"> a Alexise de Tocquevilla</w:t>
      </w:r>
      <w:r>
        <w:fldChar w:fldCharType="begin"/>
      </w:r>
      <w:r>
        <w:instrText xml:space="preserve"> XE "</w:instrText>
      </w:r>
      <w:r w:rsidRPr="00127067">
        <w:instrText>Tocqueville, A.</w:instrText>
      </w:r>
      <w:r>
        <w:instrText xml:space="preserve">" </w:instrText>
      </w:r>
      <w:r>
        <w:fldChar w:fldCharType="end"/>
      </w:r>
      <w:r w:rsidRPr="0087075F">
        <w:t>), aby podpořila politický odkaz prvního averroismu.</w:t>
      </w:r>
    </w:p>
    <w:p w:rsidR="00593F3F" w:rsidRDefault="08163013" w:rsidP="08163013">
      <w:r>
        <w:tab/>
        <w:t xml:space="preserve">Obnovený </w:t>
      </w:r>
      <w:r w:rsidRPr="00273106">
        <w:t xml:space="preserve">výklad Aristotelovy </w:t>
      </w:r>
      <w:r w:rsidRPr="08EF77EB">
        <w:rPr>
          <w:i/>
        </w:rPr>
        <w:t>Etiky</w:t>
      </w:r>
      <w:r w:rsidRPr="00273106">
        <w:t xml:space="preserve"> </w:t>
      </w:r>
      <w:r>
        <w:t xml:space="preserve">v duchu prvního averroismu určil také </w:t>
      </w:r>
      <w:r w:rsidRPr="00273106">
        <w:t>Ockhamův výklad politické praxe</w:t>
      </w:r>
      <w:r>
        <w:t xml:space="preserve"> nutně poznamenané konfliktním děním jeho doby. </w:t>
      </w:r>
      <w:r w:rsidR="00E94B28">
        <w:t xml:space="preserve">Jeho </w:t>
      </w:r>
      <w:r w:rsidR="00E94B28" w:rsidRPr="00273106">
        <w:t>politické díl</w:t>
      </w:r>
      <w:r w:rsidR="00E94B28">
        <w:t>o</w:t>
      </w:r>
      <w:r w:rsidR="00E94B28" w:rsidRPr="00273106">
        <w:t xml:space="preserve"> </w:t>
      </w:r>
      <w:r w:rsidR="00E94B28">
        <w:t xml:space="preserve">se vytvářelo </w:t>
      </w:r>
      <w:r w:rsidR="00E94B28" w:rsidRPr="00273106">
        <w:t>v situaci boje mezi papežskou a světskou mocí</w:t>
      </w:r>
      <w:r w:rsidR="00E94B28">
        <w:t>. Zredukujeme tuto s</w:t>
      </w:r>
      <w:r w:rsidRPr="00273106">
        <w:t xml:space="preserve">ložitou problematiku na hledání </w:t>
      </w:r>
      <w:r>
        <w:t xml:space="preserve">základní </w:t>
      </w:r>
      <w:r w:rsidRPr="00273106">
        <w:t>formy politické</w:t>
      </w:r>
      <w:r>
        <w:t xml:space="preserve"> racionality. Předešlá kritika scotismu exponovala pouze obranu praktické racionality v etickém jednání</w:t>
      </w:r>
      <w:r w:rsidRPr="00273106">
        <w:t xml:space="preserve">. Politická racionalita </w:t>
      </w:r>
      <w:r>
        <w:t xml:space="preserve">ale </w:t>
      </w:r>
      <w:r w:rsidRPr="00273106">
        <w:t>musí obsahovat</w:t>
      </w:r>
      <w:r w:rsidR="00A0419A">
        <w:t xml:space="preserve"> jak </w:t>
      </w:r>
      <w:r w:rsidR="00A8404A">
        <w:t xml:space="preserve">tvorbu </w:t>
      </w:r>
      <w:r w:rsidR="00A0419A">
        <w:t>spole</w:t>
      </w:r>
      <w:r w:rsidR="00A8404A">
        <w:t>čných</w:t>
      </w:r>
      <w:r w:rsidR="00A0419A">
        <w:t xml:space="preserve"> zákon</w:t>
      </w:r>
      <w:r w:rsidR="00A8404A">
        <w:t>ů</w:t>
      </w:r>
      <w:r w:rsidRPr="00273106">
        <w:t xml:space="preserve">, tak i nový střed praktického sylogismu daný skrze politickou praxi </w:t>
      </w:r>
      <w:r w:rsidR="00A0419A">
        <w:t>občanů</w:t>
      </w:r>
      <w:r w:rsidRPr="00273106">
        <w:t>. Hermeneutika hledá v politickém díle Ockh</w:t>
      </w:r>
      <w:r>
        <w:t xml:space="preserve">ama paralelu k Albertově pojmu </w:t>
      </w:r>
      <w:r w:rsidR="003F6E12">
        <w:t>„</w:t>
      </w:r>
      <w:r w:rsidRPr="00273106">
        <w:rPr>
          <w:i/>
        </w:rPr>
        <w:t>regnabile</w:t>
      </w:r>
      <w:r w:rsidR="003F6E12">
        <w:t>“</w:t>
      </w:r>
      <w:r>
        <w:rPr>
          <w:i/>
        </w:rPr>
        <w:fldChar w:fldCharType="begin"/>
      </w:r>
      <w:r>
        <w:instrText xml:space="preserve"> XE "politická racionalita:</w:instrText>
      </w:r>
      <w:r w:rsidRPr="00A74B76">
        <w:rPr>
          <w:i/>
        </w:rPr>
        <w:instrText>regnabile</w:instrText>
      </w:r>
      <w:r>
        <w:instrText xml:space="preserve">" </w:instrText>
      </w:r>
      <w:r>
        <w:rPr>
          <w:i/>
        </w:rPr>
        <w:fldChar w:fldCharType="end"/>
      </w:r>
      <w:r w:rsidR="000747C6">
        <w:t xml:space="preserve"> (kap. 6</w:t>
      </w:r>
      <w:r w:rsidRPr="00273106">
        <w:t>.2). Tento pojem založil moderní f</w:t>
      </w:r>
      <w:r w:rsidR="00D24898">
        <w:t>ormu právního státu s mocí lidu</w:t>
      </w:r>
      <w:r w:rsidR="00D24898" w:rsidRPr="00D24898">
        <w:t>, která je oddělena jak od politic</w:t>
      </w:r>
      <w:r w:rsidR="00D24898">
        <w:t xml:space="preserve">kých režimů </w:t>
      </w:r>
      <w:r w:rsidR="00D24898">
        <w:lastRenderedPageBreak/>
        <w:t>vytvořených formou „</w:t>
      </w:r>
      <w:r w:rsidR="00D24898" w:rsidRPr="00D24898">
        <w:rPr>
          <w:i/>
        </w:rPr>
        <w:t>regnativus</w:t>
      </w:r>
      <w:r w:rsidR="00D24898">
        <w:t>“</w:t>
      </w:r>
      <w:r w:rsidR="00D24898" w:rsidRPr="00D24898">
        <w:t xml:space="preserve">, tak od církevní </w:t>
      </w:r>
      <w:r w:rsidR="00D24898">
        <w:t xml:space="preserve">autority </w:t>
      </w:r>
      <w:r w:rsidR="00D24898" w:rsidRPr="00D24898">
        <w:t xml:space="preserve">určené božím zákonem. </w:t>
      </w:r>
      <w:r w:rsidRPr="00273106">
        <w:t xml:space="preserve">Základním průvodcem bude dílo </w:t>
      </w:r>
      <w:r w:rsidRPr="00273106">
        <w:rPr>
          <w:i/>
        </w:rPr>
        <w:t>Dialogus</w:t>
      </w:r>
      <w:r w:rsidRPr="00273106">
        <w:t xml:space="preserve"> psané zhruba od </w:t>
      </w:r>
      <w:r>
        <w:t xml:space="preserve">roku </w:t>
      </w:r>
      <w:r w:rsidRPr="00273106">
        <w:t>1333 až do mistrovy smrti (1348).</w:t>
      </w:r>
      <w:r w:rsidRPr="00273106">
        <w:rPr>
          <w:rStyle w:val="Znakapoznpodarou"/>
        </w:rPr>
        <w:footnoteReference w:id="588"/>
      </w:r>
      <w:r w:rsidRPr="00273106">
        <w:t xml:space="preserve"> Ockham </w:t>
      </w:r>
      <w:r>
        <w:t xml:space="preserve">hledá pravdivý střed církevní a světské moci </w:t>
      </w:r>
      <w:r w:rsidRPr="00273106">
        <w:t xml:space="preserve">v situaci </w:t>
      </w:r>
      <w:r>
        <w:t xml:space="preserve">mocenského a ideologického zápasu </w:t>
      </w:r>
      <w:r w:rsidRPr="00273106">
        <w:t>mezi papež</w:t>
      </w:r>
      <w:r>
        <w:t xml:space="preserve">em Janem XXII. a králem Ludvíkem IV. Bavorským. Po úspěšném útěku z Avignonu má Ockham znovu na stole </w:t>
      </w:r>
      <w:r w:rsidRPr="00273106">
        <w:t xml:space="preserve">výše uvedenou Albertovu a Sigerovu otázku, která založila automní politickou filosofii postavenou mimo sofismata </w:t>
      </w:r>
      <w:r w:rsidRPr="00273106">
        <w:rPr>
          <w:i/>
        </w:rPr>
        <w:t>Modernorum</w:t>
      </w:r>
      <w:r w:rsidRPr="00273106">
        <w:t xml:space="preserve">. Stát mají řídit spravedlivé zákony, a ne </w:t>
      </w:r>
      <w:r>
        <w:t>pouze správný úsudek čestných a spravedlivých občanů (</w:t>
      </w:r>
      <w:r w:rsidRPr="00093675">
        <w:rPr>
          <w:i/>
        </w:rPr>
        <w:t>recta ratio</w:t>
      </w:r>
      <w:r>
        <w:t>)</w:t>
      </w:r>
      <w:r w:rsidRPr="00273106">
        <w:t xml:space="preserve">. </w:t>
      </w:r>
      <w:r>
        <w:t>Proto je vyloučeno, aby za základní míru vztahu církevní a světské moci byla vzata osobní rozhodnutí politiků a papežů. Natož problematických</w:t>
      </w:r>
      <w:r w:rsidRPr="00273106">
        <w:t xml:space="preserve"> </w:t>
      </w:r>
      <w:r>
        <w:t>avignonských</w:t>
      </w:r>
      <w:r w:rsidRPr="00273106">
        <w:t xml:space="preserve"> </w:t>
      </w:r>
      <w:r>
        <w:t>papežů</w:t>
      </w:r>
      <w:r w:rsidRPr="00273106">
        <w:t xml:space="preserve"> jako Jan XXII., kterého považovala </w:t>
      </w:r>
      <w:r>
        <w:t xml:space="preserve">velká </w:t>
      </w:r>
      <w:r w:rsidRPr="00273106">
        <w:t>část latinských křesťanů</w:t>
      </w:r>
      <w:r w:rsidRPr="08000D49">
        <w:t xml:space="preserve"> </w:t>
      </w:r>
      <w:r w:rsidRPr="00273106">
        <w:t>za heretika</w:t>
      </w:r>
      <w:r>
        <w:t xml:space="preserve">. </w:t>
      </w:r>
      <w:r w:rsidRPr="00273106">
        <w:t xml:space="preserve">Ockham sleduje v časech politických a církevních zápasů </w:t>
      </w:r>
      <w:r>
        <w:t xml:space="preserve">daných po vydání buly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t xml:space="preserve"> </w:t>
      </w:r>
      <w:r w:rsidRPr="00273106">
        <w:t>jinou problematiku, než jakou měl před sebou Albert nebo Siger</w:t>
      </w:r>
      <w:r w:rsidRPr="00983142">
        <w:t xml:space="preserve"> </w:t>
      </w:r>
      <w:r w:rsidRPr="00273106">
        <w:t>v minulé generaci. Františkánský magistr se ptá, odkud se bere světská a církevní moc a jak je předává</w:t>
      </w:r>
      <w:r>
        <w:t xml:space="preserve">na. </w:t>
      </w:r>
      <w:r w:rsidR="00C93230">
        <w:t>Translaci</w:t>
      </w:r>
      <w:r>
        <w:t xml:space="preserve"> duchovní a světské moci </w:t>
      </w:r>
      <w:r w:rsidR="00C93230">
        <w:t xml:space="preserve">dané </w:t>
      </w:r>
      <w:r>
        <w:t xml:space="preserve">v rámci </w:t>
      </w:r>
      <w:r w:rsidRPr="007A082B">
        <w:rPr>
          <w:i/>
        </w:rPr>
        <w:t>Imperiu</w:t>
      </w:r>
      <w:r>
        <w:rPr>
          <w:i/>
        </w:rPr>
        <w:t>m Roman</w:t>
      </w:r>
      <w:r w:rsidRPr="007A082B">
        <w:rPr>
          <w:i/>
        </w:rPr>
        <w:t>um</w:t>
      </w:r>
      <w:r>
        <w:t xml:space="preserve"> je možné filosoficky vyřešit jen tím, že se objasní funda</w:t>
      </w:r>
      <w:r w:rsidR="00593F3F">
        <w:t>mentální povaha politické moci.</w:t>
      </w:r>
    </w:p>
    <w:p w:rsidR="08163013" w:rsidRDefault="00593F3F" w:rsidP="00593F3F">
      <w:pPr>
        <w:ind w:firstLine="397"/>
      </w:pPr>
      <w:r>
        <w:t>První p</w:t>
      </w:r>
      <w:r w:rsidR="08163013" w:rsidRPr="00273106">
        <w:t>ředání politické moci vychází od boha k člověku formou pov</w:t>
      </w:r>
      <w:r>
        <w:t xml:space="preserve">ěření k vládě a je dáno hned při </w:t>
      </w:r>
      <w:r w:rsidR="08163013" w:rsidRPr="00273106">
        <w:t>stvoření</w:t>
      </w:r>
      <w:r>
        <w:t xml:space="preserve"> světa</w:t>
      </w:r>
      <w:r w:rsidR="08163013" w:rsidRPr="00273106">
        <w:t>: „Naplňte zemi a podmaňte ji a panujte nad mořskými rybami, nad nebeským ptactvem, nade vším živým, co se na zemi hýbe.“ (</w:t>
      </w:r>
      <w:r w:rsidR="00984096" w:rsidRPr="00984096">
        <w:rPr>
          <w:i/>
        </w:rPr>
        <w:t>Genesis</w:t>
      </w:r>
      <w:r w:rsidR="08163013" w:rsidRPr="00273106">
        <w:t xml:space="preserve"> 1:28</w:t>
      </w:r>
      <w:r w:rsidR="08163013">
        <w:fldChar w:fldCharType="begin"/>
      </w:r>
      <w:r w:rsidR="08163013">
        <w:instrText xml:space="preserve"> XE "Starý zákon:</w:instrText>
      </w:r>
      <w:r w:rsidR="08163013" w:rsidRPr="087B358B">
        <w:instrText>Gn</w:instrText>
      </w:r>
      <w:r w:rsidR="08163013">
        <w:instrText xml:space="preserve"> 1.</w:instrText>
      </w:r>
      <w:r w:rsidR="08163013" w:rsidRPr="008F5667">
        <w:instrText>28</w:instrText>
      </w:r>
      <w:r w:rsidR="08163013">
        <w:instrText xml:space="preserve">" </w:instrText>
      </w:r>
      <w:r w:rsidR="08163013">
        <w:fldChar w:fldCharType="end"/>
      </w:r>
      <w:r w:rsidR="08163013" w:rsidRPr="00273106">
        <w:t>). Ockham jasně říká, že toto boží pověření k vládě (</w:t>
      </w:r>
      <w:r w:rsidR="08163013" w:rsidRPr="00273106">
        <w:rPr>
          <w:i/>
        </w:rPr>
        <w:t>imperium</w:t>
      </w:r>
      <w:r w:rsidR="08163013" w:rsidRPr="00273106">
        <w:t xml:space="preserve">) patří lidstvu jako celku a bez souhlasu </w:t>
      </w:r>
      <w:r w:rsidR="005868FC">
        <w:t xml:space="preserve">všech lidí </w:t>
      </w:r>
      <w:r w:rsidR="08163013" w:rsidRPr="00273106">
        <w:t xml:space="preserve">je nelze vzít. </w:t>
      </w:r>
      <w:r w:rsidR="08163013">
        <w:t xml:space="preserve">Podívejme se na novou formu </w:t>
      </w:r>
      <w:r w:rsidR="081942A4">
        <w:t xml:space="preserve">metafyzického </w:t>
      </w:r>
      <w:r w:rsidR="08163013">
        <w:t>dativu</w:t>
      </w:r>
      <w:r w:rsidR="08163013">
        <w:fldChar w:fldCharType="begin"/>
      </w:r>
      <w:r w:rsidR="08163013">
        <w:instrText xml:space="preserve"> XE "</w:instrText>
      </w:r>
      <w:r w:rsidR="081942A4">
        <w:rPr>
          <w:i/>
        </w:rPr>
        <w:instrText>dativus metaphysicus</w:instrText>
      </w:r>
      <w:r w:rsidR="08163013">
        <w:instrText xml:space="preserve">" </w:instrText>
      </w:r>
      <w:r w:rsidR="08163013">
        <w:fldChar w:fldCharType="end"/>
      </w:r>
      <w:r w:rsidR="08163013">
        <w:t xml:space="preserve"> zakládajícího translaci politické moci z boha na člověka.</w:t>
      </w:r>
    </w:p>
    <w:p w:rsidR="08163013" w:rsidRPr="001727CF" w:rsidRDefault="08163013" w:rsidP="08163013">
      <w:pPr>
        <w:pStyle w:val="Citace"/>
        <w:rPr>
          <w:noProof/>
          <w:lang w:val="cs-CZ"/>
        </w:rPr>
      </w:pPr>
      <w:r w:rsidRPr="00273106">
        <w:rPr>
          <w:noProof/>
          <w:lang w:val="cs-CZ"/>
        </w:rPr>
        <w:t>„</w:t>
      </w:r>
      <w:r>
        <w:rPr>
          <w:noProof/>
          <w:lang w:val="cs-CZ"/>
        </w:rPr>
        <w:t xml:space="preserve">Pro celé lidské společenství platí, co řekl bůh prvním lidem: </w:t>
      </w:r>
      <w:r w:rsidRPr="00273106">
        <w:rPr>
          <w:noProof/>
          <w:lang w:val="cs-CZ"/>
        </w:rPr>
        <w:t>'</w:t>
      </w:r>
      <w:r>
        <w:rPr>
          <w:noProof/>
          <w:lang w:val="cs-CZ"/>
        </w:rPr>
        <w:t>Zaplňte zemi, podrobte si ji a panujte nad mořskými rybami.</w:t>
      </w:r>
      <w:r w:rsidRPr="00273106">
        <w:rPr>
          <w:noProof/>
          <w:lang w:val="cs-CZ"/>
        </w:rPr>
        <w:t>'</w:t>
      </w:r>
      <w:r>
        <w:rPr>
          <w:noProof/>
          <w:lang w:val="cs-CZ"/>
        </w:rPr>
        <w:t xml:space="preserve"> Proto lidské společenství na zemi nesmí být připraveno o právo na vládu bez svého výslovného souhlasu.“ </w:t>
      </w:r>
      <w:r>
        <w:rPr>
          <w:rStyle w:val="Znakapoznpodarou"/>
        </w:rPr>
        <w:footnoteReference w:id="589"/>
      </w:r>
    </w:p>
    <w:p w:rsidR="00BC42D8" w:rsidRDefault="08163013" w:rsidP="00B935E3">
      <w:r w:rsidRPr="00273106">
        <w:lastRenderedPageBreak/>
        <w:t>Citát mluví o celku lidstva (</w:t>
      </w:r>
      <w:r w:rsidRPr="00273106">
        <w:rPr>
          <w:i/>
        </w:rPr>
        <w:t>pro tota communitate mortalium</w:t>
      </w:r>
      <w:r w:rsidRPr="00273106">
        <w:t>), které dostává pověření k vládě. Nezadatelné právo (</w:t>
      </w:r>
      <w:r w:rsidRPr="00273106">
        <w:rPr>
          <w:i/>
        </w:rPr>
        <w:t>non debet privari iure suo</w:t>
      </w:r>
      <w:r w:rsidRPr="00273106">
        <w:t>) k politické moci (</w:t>
      </w:r>
      <w:r w:rsidRPr="00273106">
        <w:rPr>
          <w:i/>
        </w:rPr>
        <w:t>super imperium</w:t>
      </w:r>
      <w:r w:rsidRPr="00273106">
        <w:t xml:space="preserve">) patří všem lidem z titulu přirozených schopností daných skrze akt stvoření. </w:t>
      </w:r>
      <w:r>
        <w:t xml:space="preserve">Tato dedukce přirozeného práva k vládě je postavena podle argumentu </w:t>
      </w:r>
      <w:r w:rsidR="00DB4B13">
        <w:t>„</w:t>
      </w:r>
      <w:r w:rsidRPr="085B1C02">
        <w:rPr>
          <w:i/>
        </w:rPr>
        <w:t>destructio primis</w:t>
      </w:r>
      <w:r w:rsidR="00DB4B13">
        <w:t>“</w:t>
      </w:r>
      <w:r>
        <w:rPr>
          <w:i/>
        </w:rPr>
        <w:fldChar w:fldCharType="begin"/>
      </w:r>
      <w:r>
        <w:instrText xml:space="preserve"> XE "</w:instrText>
      </w:r>
      <w:r w:rsidRPr="081B785F">
        <w:rPr>
          <w:i/>
        </w:rPr>
        <w:instrText>destructio primis</w:instrText>
      </w:r>
      <w:r>
        <w:instrText xml:space="preserve">" </w:instrText>
      </w:r>
      <w:r>
        <w:rPr>
          <w:i/>
        </w:rPr>
        <w:fldChar w:fldCharType="end"/>
      </w:r>
      <w:r>
        <w:t xml:space="preserve"> (</w:t>
      </w:r>
      <w:r w:rsidR="00D4263E">
        <w:t xml:space="preserve">OBJ I, </w:t>
      </w:r>
      <w:r>
        <w:t xml:space="preserve">kap. 1.3). K odmítnutí tyranie by stačil jediný svobodný člověk z celého lidstva, aby svým nesouhlasem potvrdil přirozené právo k politické vládě. </w:t>
      </w:r>
      <w:r w:rsidR="00E50AC6">
        <w:t xml:space="preserve">Připomeňme pdobný argument </w:t>
      </w:r>
      <w:r w:rsidR="00E50AC6" w:rsidRPr="00E50AC6">
        <w:t>CMDA</w:t>
      </w:r>
      <w:r w:rsidR="005B33F9">
        <w:t xml:space="preserve"> (OBJ I, kap. 2.4.3)</w:t>
      </w:r>
      <w:r w:rsidR="00E50AC6" w:rsidRPr="00E50AC6">
        <w:t>.</w:t>
      </w:r>
      <w:r w:rsidR="00E50AC6">
        <w:t xml:space="preserve"> K</w:t>
      </w:r>
      <w:r>
        <w:t xml:space="preserve"> ustavení racionality v lidském </w:t>
      </w:r>
      <w:r w:rsidR="007660DB">
        <w:t>„</w:t>
      </w:r>
      <w:r w:rsidR="00962190">
        <w:rPr>
          <w:i/>
        </w:rPr>
        <w:t>species</w:t>
      </w:r>
      <w:r w:rsidRPr="085B1C02">
        <w:rPr>
          <w:i/>
        </w:rPr>
        <w:t xml:space="preserve"> humana</w:t>
      </w:r>
      <w:r w:rsidR="007660DB">
        <w:t>“</w:t>
      </w:r>
      <w:r>
        <w:t xml:space="preserve"> </w:t>
      </w:r>
      <w:r w:rsidR="00E50AC6">
        <w:t xml:space="preserve">stačí </w:t>
      </w:r>
      <w:r>
        <w:t>jediný člověk reálně schopný kriticky a filosoficky myslet. Doufe</w:t>
      </w:r>
      <w:r w:rsidR="00B935E3">
        <w:t xml:space="preserve">jme, že tomu tak bude i nadále. </w:t>
      </w:r>
      <w:r>
        <w:t>Ockham jako poslední představitel prvního ave</w:t>
      </w:r>
      <w:r w:rsidR="00B935E3">
        <w:t xml:space="preserve">rroismu je s Albertem, Sigerem </w:t>
      </w:r>
      <w:r>
        <w:t xml:space="preserve">a Dantem dalším autorem křesťansky založené ideje univerzálního a nezadatelného práva člověka na politickou moc. Právo vládnout máme od boha a toto nezvratné rozhodnutí dané na začátku stvoření nelze nijak změnit. </w:t>
      </w:r>
      <w:r w:rsidRPr="00273106">
        <w:t>Tímto způsobem pochází veškerá politická moc přímo od boha, ale je vázaná na přirozené schopnosti člověka</w:t>
      </w:r>
      <w:r>
        <w:t xml:space="preserve"> dané v rámci praktického jednání vůči stvoření</w:t>
      </w:r>
      <w:r w:rsidRPr="00273106">
        <w:t xml:space="preserve">. </w:t>
      </w:r>
      <w:r>
        <w:t xml:space="preserve">Ockham našel první instanci univerzálně pojatého pověření k vládě, kterou v sobě nese každý jednotlivě. Tato univerzální </w:t>
      </w:r>
      <w:r w:rsidR="00962190" w:rsidRPr="008B7CD1">
        <w:t>species</w:t>
      </w:r>
      <w:r>
        <w:t xml:space="preserve"> vytváří v modu abstrakce univoční jednotu politické racionality v rámci lidstva jako rodu, kterou měl Dante</w:t>
      </w:r>
      <w:r>
        <w:fldChar w:fldCharType="begin"/>
      </w:r>
      <w:r>
        <w:instrText xml:space="preserve"> XE "</w:instrText>
      </w:r>
      <w:r w:rsidRPr="00E871B9">
        <w:instrText>Dante, A.</w:instrText>
      </w:r>
      <w:r>
        <w:instrText xml:space="preserve">" </w:instrText>
      </w:r>
      <w:r>
        <w:fldChar w:fldCharType="end"/>
      </w:r>
      <w:r>
        <w:t xml:space="preserve"> v pojmu </w:t>
      </w:r>
      <w:r w:rsidR="00F64B0C">
        <w:t>„</w:t>
      </w:r>
      <w:r w:rsidRPr="00273106">
        <w:rPr>
          <w:rStyle w:val="addmd"/>
          <w:i/>
        </w:rPr>
        <w:t>universitas humana</w:t>
      </w:r>
      <w:r w:rsidR="00F64B0C">
        <w:rPr>
          <w:rStyle w:val="addmd"/>
        </w:rPr>
        <w:t>“</w:t>
      </w:r>
      <w:r>
        <w:rPr>
          <w:rStyle w:val="addmd"/>
          <w:i/>
        </w:rPr>
        <w:fldChar w:fldCharType="begin"/>
      </w:r>
      <w:r>
        <w:instrText xml:space="preserve"> XE "</w:instrText>
      </w:r>
      <w:r w:rsidRPr="00A16633">
        <w:rPr>
          <w:i/>
        </w:rPr>
        <w:instrText>universitas humana</w:instrText>
      </w:r>
      <w:r>
        <w:instrText xml:space="preserve">" </w:instrText>
      </w:r>
      <w:r>
        <w:rPr>
          <w:rStyle w:val="addmd"/>
          <w:i/>
        </w:rPr>
        <w:fldChar w:fldCharType="end"/>
      </w:r>
      <w:r>
        <w:rPr>
          <w:rStyle w:val="addmd"/>
        </w:rPr>
        <w:t xml:space="preserve"> (</w:t>
      </w:r>
      <w:r w:rsidR="00E64F4F">
        <w:t>kap. 4</w:t>
      </w:r>
      <w:r>
        <w:t xml:space="preserve">.4.3). Politická jednota lidstva je </w:t>
      </w:r>
      <w:r w:rsidR="00ED1D59">
        <w:t>dána z původního božího příkazu</w:t>
      </w:r>
      <w:r>
        <w:t xml:space="preserve">. Toto </w:t>
      </w:r>
      <w:r w:rsidRPr="00417983">
        <w:rPr>
          <w:i/>
        </w:rPr>
        <w:t>primum mobile</w:t>
      </w:r>
      <w:r>
        <w:t xml:space="preserve"> praktického intelektu kauzálně aktivovaného z biblického příkazu </w:t>
      </w:r>
      <w:r w:rsidR="008B7CD1">
        <w:t xml:space="preserve">starat se o </w:t>
      </w:r>
      <w:r>
        <w:t xml:space="preserve">zemi představuje původní místo činnosti praktického intelektu. Jeho univerzální definice je dána v modu Averroesova </w:t>
      </w:r>
      <w:r w:rsidRPr="00B82824">
        <w:rPr>
          <w:i/>
        </w:rPr>
        <w:t xml:space="preserve">quartum </w:t>
      </w:r>
      <w:r w:rsidR="00962190">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t xml:space="preserve">, tedy v modelu rodové jednoty lidstva dané v rámci specifického </w:t>
      </w:r>
      <w:r w:rsidRPr="00B82824">
        <w:rPr>
          <w:i/>
        </w:rPr>
        <w:t>intellectus p</w:t>
      </w:r>
      <w:r>
        <w:rPr>
          <w:i/>
        </w:rPr>
        <w:t>ra</w:t>
      </w:r>
      <w:r w:rsidRPr="00B82824">
        <w:rPr>
          <w:i/>
        </w:rPr>
        <w:t>ct</w:t>
      </w:r>
      <w:r>
        <w:rPr>
          <w:i/>
        </w:rPr>
        <w:t>ic</w:t>
      </w:r>
      <w:r w:rsidRPr="00B82824">
        <w:rPr>
          <w:i/>
        </w:rPr>
        <w:t>us</w:t>
      </w:r>
      <w:r>
        <w:rPr>
          <w:i/>
        </w:rPr>
        <w:fldChar w:fldCharType="begin"/>
      </w:r>
      <w:r>
        <w:instrText xml:space="preserve"> XE "</w:instrText>
      </w:r>
      <w:r w:rsidRPr="001A1255">
        <w:rPr>
          <w:i/>
        </w:rPr>
        <w:instrText>intellectus practicus</w:instrText>
      </w:r>
      <w:r>
        <w:instrText xml:space="preserve">" </w:instrText>
      </w:r>
      <w:r>
        <w:rPr>
          <w:i/>
        </w:rPr>
        <w:fldChar w:fldCharType="end"/>
      </w:r>
      <w:r w:rsidR="00BC42D8">
        <w:t>.</w:t>
      </w:r>
    </w:p>
    <w:p w:rsidR="08163013" w:rsidRPr="00273106" w:rsidRDefault="00BC42D8" w:rsidP="00B935E3">
      <w:r>
        <w:tab/>
      </w:r>
      <w:r w:rsidR="00DD2D29" w:rsidRPr="00DD2D29">
        <w:t xml:space="preserve">Ockham našel zdroj moci, z něhož </w:t>
      </w:r>
      <w:r w:rsidR="00DD2D29">
        <w:t>se odvozuje univerzální predikace</w:t>
      </w:r>
      <w:r w:rsidR="00DD2D29" w:rsidRPr="00DD2D29">
        <w:t xml:space="preserve"> politické racionality. Politika byla iniciována božským mandátem, který ustanovil původní přirozenou formu vlády. Existuje svrchovanost celého lidstva, které vykonává primární moc nad stvořením. </w:t>
      </w:r>
      <w:r w:rsidR="00FF1175">
        <w:t xml:space="preserve">Předávání moci </w:t>
      </w:r>
      <w:r w:rsidR="00DD2D29" w:rsidRPr="00DD2D29">
        <w:t xml:space="preserve">pak vychází ze středověké verze </w:t>
      </w:r>
      <w:r w:rsidR="00DD2D29" w:rsidRPr="00DD2D29">
        <w:rPr>
          <w:i/>
        </w:rPr>
        <w:t>translatio imperii</w:t>
      </w:r>
      <w:r w:rsidR="00DD2D29" w:rsidRPr="00DD2D29">
        <w:t xml:space="preserve">. </w:t>
      </w:r>
      <w:r w:rsidR="00420BEB" w:rsidRPr="00420BEB">
        <w:t>V t</w:t>
      </w:r>
      <w:r w:rsidR="00420BEB">
        <w:t xml:space="preserve">omto schématu není žádná církev, ani nějaké </w:t>
      </w:r>
      <w:r w:rsidR="00420BEB" w:rsidRPr="00420BEB">
        <w:t xml:space="preserve">náboženství, což zcela zpochybnilo argumentaci podle buly </w:t>
      </w:r>
      <w:r w:rsidR="00420BEB" w:rsidRPr="00420BEB">
        <w:rPr>
          <w:i/>
        </w:rPr>
        <w:t>Unam Sanctam</w:t>
      </w:r>
      <w:r w:rsidR="00E645D3">
        <w:rPr>
          <w:i/>
        </w:rPr>
        <w:fldChar w:fldCharType="begin"/>
      </w:r>
      <w:r w:rsidR="00E645D3">
        <w:instrText xml:space="preserve"> XE "</w:instrText>
      </w:r>
      <w:r w:rsidR="00E645D3">
        <w:rPr>
          <w:i/>
        </w:rPr>
        <w:instrText>Unam Sanctam</w:instrText>
      </w:r>
      <w:r w:rsidR="00E645D3">
        <w:instrText xml:space="preserve">" </w:instrText>
      </w:r>
      <w:r w:rsidR="00E645D3">
        <w:rPr>
          <w:i/>
        </w:rPr>
        <w:fldChar w:fldCharType="end"/>
      </w:r>
      <w:r w:rsidR="00420BEB" w:rsidRPr="00420BEB">
        <w:t xml:space="preserve">. </w:t>
      </w:r>
      <w:r w:rsidR="08163013" w:rsidRPr="00273106">
        <w:t>Připomeňme podobné pojetí aristotelika Jana z Paříže, který buduje autonomní politický řád z přirozenosti dané od boha (</w:t>
      </w:r>
      <w:r w:rsidR="08163013" w:rsidRPr="00273106">
        <w:rPr>
          <w:i/>
        </w:rPr>
        <w:t>ex naturali instinctu, qui ex Deo est</w:t>
      </w:r>
      <w:r w:rsidR="00E640EB">
        <w:t>, kap. 6</w:t>
      </w:r>
      <w:r w:rsidR="08163013" w:rsidRPr="00273106">
        <w:t xml:space="preserve">.1). </w:t>
      </w:r>
      <w:r w:rsidR="08163013">
        <w:t xml:space="preserve">Pojetí přirozenosti v pojmu </w:t>
      </w:r>
      <w:r w:rsidR="08163013" w:rsidRPr="00B258A7">
        <w:rPr>
          <w:i/>
        </w:rPr>
        <w:t>ex naturali instinctu</w:t>
      </w:r>
      <w:r w:rsidR="08163013">
        <w:t xml:space="preserve"> ale není stejné jako u Hobbese</w:t>
      </w:r>
      <w:r w:rsidR="08163013">
        <w:fldChar w:fldCharType="begin"/>
      </w:r>
      <w:r w:rsidR="08163013">
        <w:instrText xml:space="preserve"> XE "</w:instrText>
      </w:r>
      <w:r w:rsidR="08163013" w:rsidRPr="007C389D">
        <w:instrText>Hobbes, T.</w:instrText>
      </w:r>
      <w:r w:rsidR="08163013">
        <w:instrText xml:space="preserve">" </w:instrText>
      </w:r>
      <w:r w:rsidR="08163013">
        <w:fldChar w:fldCharType="end"/>
      </w:r>
      <w:r w:rsidR="00E645D3">
        <w:t xml:space="preserve"> za časů politického nihilismu. </w:t>
      </w:r>
      <w:r w:rsidR="00E645D3" w:rsidRPr="00E645D3">
        <w:t xml:space="preserve">Hobbes vytváří teorii státu </w:t>
      </w:r>
      <w:r w:rsidR="00E645D3">
        <w:t xml:space="preserve">na </w:t>
      </w:r>
      <w:r w:rsidR="00E645D3">
        <w:lastRenderedPageBreak/>
        <w:t xml:space="preserve">základě </w:t>
      </w:r>
      <w:r w:rsidR="00E645D3" w:rsidRPr="00E645D3">
        <w:t>z pudu sebezáchovy. Tato iracionální moc, vytvořená v modu neosobní</w:t>
      </w:r>
      <w:r w:rsidR="00E645D3">
        <w:t>ho</w:t>
      </w:r>
      <w:r w:rsidR="00E645D3" w:rsidRPr="00E645D3">
        <w:t xml:space="preserve"> </w:t>
      </w:r>
      <w:r w:rsidR="00E645D3" w:rsidRPr="00E645D3">
        <w:rPr>
          <w:i/>
        </w:rPr>
        <w:t>scibile</w:t>
      </w:r>
      <w:r w:rsidR="00E645D3" w:rsidRPr="00E645D3">
        <w:t xml:space="preserve">, tvoří základní předmět všech postmoderních politických teorií. </w:t>
      </w:r>
      <w:r w:rsidR="08163013">
        <w:t>Jan</w:t>
      </w:r>
      <w:r w:rsidR="08163013" w:rsidRPr="00273106">
        <w:t xml:space="preserve"> z Paříže</w:t>
      </w:r>
      <w:r w:rsidR="08163013">
        <w:t xml:space="preserve"> a Ockham by řekli proti Hobbesově absolutizaci biologického pudu sebezáchovy, že vláda v politické komunitě je dána extenzí teoretického rozumu do svobodné praxe. Osoba není </w:t>
      </w:r>
      <w:r w:rsidR="00A16848">
        <w:t>post</w:t>
      </w:r>
      <w:r w:rsidR="08163013">
        <w:t>moderní ustrašené zvíře řízené pudem sebezáchovy. Člověk zakládá politické společenství skrze jedinečnou extenzi teoretického intelektu do praktického. P</w:t>
      </w:r>
      <w:r w:rsidR="08163013" w:rsidRPr="00273106">
        <w:t xml:space="preserve">řirozeně dané pověření k vládě </w:t>
      </w:r>
      <w:r w:rsidR="08163013">
        <w:t xml:space="preserve">určuje </w:t>
      </w:r>
      <w:r w:rsidR="08163013" w:rsidRPr="00273106">
        <w:t xml:space="preserve">moc </w:t>
      </w:r>
      <w:r w:rsidR="08163013">
        <w:t xml:space="preserve">v jejím </w:t>
      </w:r>
      <w:r w:rsidR="08163013" w:rsidRPr="00273106">
        <w:t>autonomní</w:t>
      </w:r>
      <w:r w:rsidR="08163013">
        <w:t>m</w:t>
      </w:r>
      <w:r w:rsidR="08163013" w:rsidRPr="00273106">
        <w:t xml:space="preserve"> charakter</w:t>
      </w:r>
      <w:r w:rsidR="08163013">
        <w:t xml:space="preserve">u, který je </w:t>
      </w:r>
      <w:r w:rsidR="08163013" w:rsidRPr="00273106">
        <w:t xml:space="preserve">vázaný na lidskou komunitu jako celek. </w:t>
      </w:r>
      <w:r w:rsidR="08163013">
        <w:t>P</w:t>
      </w:r>
      <w:r w:rsidR="08163013" w:rsidRPr="00273106">
        <w:t>řenos moci daný souhlasem lidstva zakládá stát jako politickou instituci</w:t>
      </w:r>
      <w:r w:rsidR="08163013">
        <w:t xml:space="preserve">, protože všichni vládci </w:t>
      </w:r>
      <w:r w:rsidR="08163013" w:rsidRPr="00273106">
        <w:t xml:space="preserve">odvozují svou moc od rozhodnutí </w:t>
      </w:r>
      <w:r w:rsidR="08163013">
        <w:t xml:space="preserve">lidské </w:t>
      </w:r>
      <w:r w:rsidR="08163013" w:rsidRPr="00273106">
        <w:t>komunity</w:t>
      </w:r>
      <w:r w:rsidR="08163013">
        <w:t xml:space="preserve">. Ta má původní pověření k vládě od boha a sekundárně je přenáší na jiné politické subjekty. </w:t>
      </w:r>
      <w:r w:rsidR="08163013" w:rsidRPr="00273106">
        <w:t>Primární přenos moci běží od lidu k vládci,</w:t>
      </w:r>
      <w:r w:rsidR="08163013">
        <w:t xml:space="preserve"> což odpovídá Albertovu pojetí </w:t>
      </w:r>
      <w:r w:rsidR="08163013" w:rsidRPr="00273106">
        <w:rPr>
          <w:i/>
        </w:rPr>
        <w:t>regnabile</w:t>
      </w:r>
      <w:r w:rsidR="08163013">
        <w:rPr>
          <w:i/>
        </w:rPr>
        <w:fldChar w:fldCharType="begin"/>
      </w:r>
      <w:r w:rsidR="08163013">
        <w:instrText xml:space="preserve"> XE "politická racionalita:</w:instrText>
      </w:r>
      <w:r w:rsidR="08163013" w:rsidRPr="005F0685">
        <w:rPr>
          <w:i/>
        </w:rPr>
        <w:instrText>regnabile</w:instrText>
      </w:r>
      <w:r w:rsidR="08163013">
        <w:instrText xml:space="preserve">" </w:instrText>
      </w:r>
      <w:r w:rsidR="08163013">
        <w:rPr>
          <w:i/>
        </w:rPr>
        <w:fldChar w:fldCharType="end"/>
      </w:r>
      <w:r w:rsidR="00C83D77">
        <w:t xml:space="preserve"> (kap. 6</w:t>
      </w:r>
      <w:r w:rsidR="08163013" w:rsidRPr="00273106">
        <w:t>.2). Magistr řeší žákovu otázku, jak je možné přenést moc z jednoho impéria na druhé.</w:t>
      </w:r>
    </w:p>
    <w:p w:rsidR="08163013" w:rsidRPr="00D43B52" w:rsidRDefault="08163013" w:rsidP="08163013">
      <w:pPr>
        <w:pStyle w:val="Citace"/>
        <w:rPr>
          <w:noProof/>
          <w:lang w:val="cs-CZ"/>
        </w:rPr>
      </w:pPr>
      <w:r w:rsidRPr="00273106">
        <w:rPr>
          <w:noProof/>
          <w:lang w:val="cs-CZ"/>
        </w:rPr>
        <w:t>„</w:t>
      </w:r>
      <w:r w:rsidR="007B05AF" w:rsidRPr="007B05AF">
        <w:rPr>
          <w:noProof/>
          <w:lang w:val="cs-CZ"/>
        </w:rPr>
        <w:t xml:space="preserve">Odpovídám, že </w:t>
      </w:r>
      <w:r w:rsidR="007B05AF">
        <w:rPr>
          <w:noProof/>
          <w:lang w:val="cs-CZ"/>
        </w:rPr>
        <w:t xml:space="preserve">politickou </w:t>
      </w:r>
      <w:r w:rsidR="007B05AF" w:rsidRPr="007B05AF">
        <w:rPr>
          <w:noProof/>
          <w:lang w:val="cs-CZ"/>
        </w:rPr>
        <w:t>moc (</w:t>
      </w:r>
      <w:r w:rsidR="007B05AF" w:rsidRPr="007B05AF">
        <w:rPr>
          <w:i/>
          <w:noProof/>
          <w:lang w:val="cs-CZ"/>
        </w:rPr>
        <w:t>potestas</w:t>
      </w:r>
      <w:r w:rsidR="007B05AF" w:rsidRPr="007B05AF">
        <w:rPr>
          <w:noProof/>
          <w:lang w:val="cs-CZ"/>
        </w:rPr>
        <w:t xml:space="preserve">) </w:t>
      </w:r>
      <w:r w:rsidR="007B05AF">
        <w:rPr>
          <w:noProof/>
          <w:lang w:val="cs-CZ"/>
        </w:rPr>
        <w:t xml:space="preserve">k přenesení </w:t>
      </w:r>
      <w:r w:rsidR="007B05AF" w:rsidRPr="007B05AF">
        <w:rPr>
          <w:noProof/>
          <w:lang w:val="cs-CZ"/>
        </w:rPr>
        <w:t>ř</w:t>
      </w:r>
      <w:r w:rsidR="007B05AF">
        <w:rPr>
          <w:noProof/>
          <w:lang w:val="cs-CZ"/>
        </w:rPr>
        <w:t xml:space="preserve">íše má v zásadě tak či onak celé lidské společenství </w:t>
      </w:r>
      <w:r w:rsidR="007B05AF" w:rsidRPr="007B05AF">
        <w:rPr>
          <w:noProof/>
          <w:lang w:val="cs-CZ"/>
        </w:rPr>
        <w:t>(</w:t>
      </w:r>
      <w:r w:rsidR="007B05AF" w:rsidRPr="007B05AF">
        <w:rPr>
          <w:i/>
          <w:noProof/>
          <w:lang w:val="cs-CZ"/>
        </w:rPr>
        <w:t>est apud universitatem mortalium</w:t>
      </w:r>
      <w:r w:rsidR="007B05AF" w:rsidRPr="007B05AF">
        <w:rPr>
          <w:noProof/>
          <w:lang w:val="cs-CZ"/>
        </w:rPr>
        <w:t xml:space="preserve">); pouze </w:t>
      </w:r>
      <w:r w:rsidR="007B05AF">
        <w:rPr>
          <w:noProof/>
          <w:lang w:val="cs-CZ"/>
        </w:rPr>
        <w:t xml:space="preserve">lidé </w:t>
      </w:r>
      <w:r w:rsidR="007B05AF" w:rsidRPr="007B05AF">
        <w:rPr>
          <w:noProof/>
          <w:lang w:val="cs-CZ"/>
        </w:rPr>
        <w:t>obdrželi moc zřídit stát (</w:t>
      </w:r>
      <w:r w:rsidR="007B05AF" w:rsidRPr="007B05AF">
        <w:rPr>
          <w:i/>
          <w:noProof/>
          <w:lang w:val="cs-CZ"/>
        </w:rPr>
        <w:t>potestas constituendi imperium</w:t>
      </w:r>
      <w:r w:rsidR="007B05AF">
        <w:rPr>
          <w:noProof/>
          <w:lang w:val="cs-CZ"/>
        </w:rPr>
        <w:t xml:space="preserve">), a to </w:t>
      </w:r>
      <w:r w:rsidR="007B05AF" w:rsidRPr="007B05AF">
        <w:rPr>
          <w:noProof/>
          <w:lang w:val="cs-CZ"/>
        </w:rPr>
        <w:t>ab</w:t>
      </w:r>
      <w:r w:rsidR="007B05AF">
        <w:rPr>
          <w:noProof/>
          <w:lang w:val="cs-CZ"/>
        </w:rPr>
        <w:t>s</w:t>
      </w:r>
      <w:r w:rsidR="007B05AF" w:rsidRPr="007B05AF">
        <w:rPr>
          <w:noProof/>
          <w:lang w:val="cs-CZ"/>
        </w:rPr>
        <w:t>olutně suverénním způsobem (</w:t>
      </w:r>
      <w:r w:rsidR="007B05AF" w:rsidRPr="007B05AF">
        <w:rPr>
          <w:i/>
          <w:noProof/>
          <w:lang w:val="cs-CZ"/>
        </w:rPr>
        <w:t>principalissimum</w:t>
      </w:r>
      <w:r w:rsidR="007B05AF" w:rsidRPr="007B05AF">
        <w:rPr>
          <w:noProof/>
          <w:lang w:val="cs-CZ"/>
        </w:rPr>
        <w:t xml:space="preserve">). Pokud </w:t>
      </w:r>
      <w:r w:rsidR="007B05AF">
        <w:rPr>
          <w:noProof/>
          <w:lang w:val="cs-CZ"/>
        </w:rPr>
        <w:t xml:space="preserve">to </w:t>
      </w:r>
      <w:r w:rsidR="007B05AF" w:rsidRPr="007B05AF">
        <w:rPr>
          <w:noProof/>
          <w:lang w:val="cs-CZ"/>
        </w:rPr>
        <w:t xml:space="preserve">tedy politické společenství chce, </w:t>
      </w:r>
      <w:r w:rsidR="007B05AF">
        <w:rPr>
          <w:noProof/>
          <w:lang w:val="cs-CZ"/>
        </w:rPr>
        <w:t>pak může Ř</w:t>
      </w:r>
      <w:r w:rsidR="007B05AF" w:rsidRPr="007B05AF">
        <w:rPr>
          <w:noProof/>
          <w:lang w:val="cs-CZ"/>
        </w:rPr>
        <w:t>ímskou říši přenést z jednoho národa na druhý.</w:t>
      </w:r>
      <w:r>
        <w:rPr>
          <w:noProof/>
          <w:lang w:val="cs-CZ"/>
        </w:rPr>
        <w:t>“ </w:t>
      </w:r>
      <w:r>
        <w:rPr>
          <w:rStyle w:val="Znakapoznpodarou"/>
        </w:rPr>
        <w:footnoteReference w:id="590"/>
      </w:r>
    </w:p>
    <w:p w:rsidR="08163013" w:rsidRPr="00273106" w:rsidRDefault="08163013" w:rsidP="08163013">
      <w:r w:rsidRPr="00273106">
        <w:t>Schopnost ustavovat politické celky a říše (</w:t>
      </w:r>
      <w:r w:rsidRPr="00273106">
        <w:rPr>
          <w:i/>
        </w:rPr>
        <w:t>potestas transferendi imperium</w:t>
      </w:r>
      <w:r>
        <w:rPr>
          <w:i/>
        </w:rPr>
        <w:fldChar w:fldCharType="begin"/>
      </w:r>
      <w:r>
        <w:instrText xml:space="preserve"> XE "</w:instrText>
      </w:r>
      <w:r w:rsidRPr="00277CE9">
        <w:rPr>
          <w:i/>
        </w:rPr>
        <w:instrText>potestas transferendi imperium</w:instrText>
      </w:r>
      <w:r>
        <w:instrText xml:space="preserve">" </w:instrText>
      </w:r>
      <w:r>
        <w:rPr>
          <w:i/>
        </w:rPr>
        <w:fldChar w:fldCharType="end"/>
      </w:r>
      <w:r w:rsidRPr="00273106">
        <w:t>) leží primárně v lidstvu jako celku (</w:t>
      </w:r>
      <w:r w:rsidRPr="00273106">
        <w:rPr>
          <w:i/>
        </w:rPr>
        <w:t>principalissime est apud universitatem mortalium</w:t>
      </w:r>
      <w:r w:rsidRPr="00273106">
        <w:t>)</w:t>
      </w:r>
      <w:r>
        <w:t xml:space="preserve"> a </w:t>
      </w:r>
      <w:r w:rsidRPr="00273106">
        <w:t>je tedy daná přirozeně. Lid jako suverén aktem své zákonodárné vůle přenáší moc bývalé Římské říše na jiné subjekty (</w:t>
      </w:r>
      <w:r w:rsidR="00056053">
        <w:rPr>
          <w:i/>
        </w:rPr>
        <w:t>potestas transferendi imperium</w:t>
      </w:r>
      <w:r w:rsidRPr="00273106">
        <w:t>). Text výslovně říká, že pokud tak lid chce učinit, tak to může suverénně provést (</w:t>
      </w:r>
      <w:r w:rsidRPr="00273106">
        <w:rPr>
          <w:i/>
        </w:rPr>
        <w:t>vellet posset</w:t>
      </w:r>
      <w:r w:rsidRPr="00273106">
        <w:t xml:space="preserve">). </w:t>
      </w:r>
      <w:r w:rsidR="00547B87" w:rsidRPr="00547B87">
        <w:t xml:space="preserve">K vytvoření politické společnosti není nutná jiná podmínka než vůle občanů, kteří se řídí svým svobodným jednáním. </w:t>
      </w:r>
      <w:r w:rsidRPr="00273106">
        <w:t>Totéž platí i pro transfer moci z bývalé Římské říše na další státní subjekty středověku. Například římský lid jako suverén může klidně přenést politickou moc i na papeže</w:t>
      </w:r>
      <w:r>
        <w:t xml:space="preserve"> (</w:t>
      </w:r>
      <w:r w:rsidRPr="00E33586">
        <w:rPr>
          <w:i/>
        </w:rPr>
        <w:t>potestatem suam transferre  possunt in papam</w:t>
      </w:r>
      <w:r>
        <w:t>)</w:t>
      </w:r>
      <w:r w:rsidRPr="00273106">
        <w:t>.</w:t>
      </w:r>
      <w:r w:rsidRPr="00273106">
        <w:rPr>
          <w:rStyle w:val="Znakapoznpodarou"/>
        </w:rPr>
        <w:footnoteReference w:id="591"/>
      </w:r>
      <w:r w:rsidRPr="00273106">
        <w:t xml:space="preserve">  A</w:t>
      </w:r>
      <w:r>
        <w:t xml:space="preserve">le v tomto případě je moc papeži dána </w:t>
      </w:r>
      <w:r w:rsidRPr="00273106">
        <w:t xml:space="preserve">politicky, tedy nikoliv z papežské moci, ale z pověření </w:t>
      </w:r>
      <w:r>
        <w:t xml:space="preserve">Římského </w:t>
      </w:r>
      <w:r w:rsidRPr="00273106">
        <w:t>lidu</w:t>
      </w:r>
      <w:r>
        <w:t xml:space="preserve"> nebo jím </w:t>
      </w:r>
      <w:r>
        <w:lastRenderedPageBreak/>
        <w:t>zvolených zástupců (</w:t>
      </w:r>
      <w:r w:rsidRPr="002F1F71">
        <w:rPr>
          <w:i/>
        </w:rPr>
        <w:t>auctoritate Romanorum vel electorum</w:t>
      </w:r>
      <w:r>
        <w:t>)</w:t>
      </w:r>
      <w:r w:rsidRPr="00273106">
        <w:t>. Proto lid může papeži moc zase vzít a předat ji komukoliv jinému nebo vládnout přímo. Navíc platí, že římské politické instituce a úřady, které si lid přímo ustanovil, zů</w:t>
      </w:r>
      <w:r>
        <w:t xml:space="preserve">stávají mimo takto delegovanou </w:t>
      </w:r>
      <w:r w:rsidRPr="00273106">
        <w:t>papežskou politickou moc.</w:t>
      </w:r>
      <w:r w:rsidRPr="00273106">
        <w:rPr>
          <w:rStyle w:val="Znakapoznpodarou"/>
        </w:rPr>
        <w:footnoteReference w:id="592"/>
      </w:r>
      <w:r w:rsidRPr="00273106">
        <w:t xml:space="preserve"> </w:t>
      </w:r>
      <w:r>
        <w:t>Stejně tak platí, že p</w:t>
      </w:r>
      <w:r w:rsidRPr="00273106">
        <w:t xml:space="preserve">okud papež sesazoval panovníky z trůnu, tak to činil z titulu předané politické moci od lidu, ale nikoliv ze své </w:t>
      </w:r>
      <w:r>
        <w:t xml:space="preserve">církevní </w:t>
      </w:r>
      <w:r w:rsidRPr="00273106">
        <w:t>moci.</w:t>
      </w:r>
      <w:r w:rsidRPr="00273106">
        <w:rPr>
          <w:rStyle w:val="Znakapoznpodarou"/>
        </w:rPr>
        <w:footnoteReference w:id="593"/>
      </w:r>
      <w:r w:rsidRPr="00273106">
        <w:t xml:space="preserve"> Pověření k vládě dané lidské komunitě od stvoření světa také odpovídá na otázku, zda vládci patří vláda faktem pouhého získání moci. Ockham musí řešit Albertovu otázku, zda</w:t>
      </w:r>
      <w:r w:rsidR="00F36CF1">
        <w:t xml:space="preserve"> je monarcha</w:t>
      </w:r>
      <w:r>
        <w:fldChar w:fldCharType="begin"/>
      </w:r>
      <w:r>
        <w:instrText xml:space="preserve"> XE "politická racionalita:</w:instrText>
      </w:r>
      <w:r w:rsidRPr="00774BA2">
        <w:rPr>
          <w:i/>
        </w:rPr>
        <w:instrText>regnabilis</w:instrText>
      </w:r>
      <w:r>
        <w:rPr>
          <w:i/>
        </w:rPr>
        <w:instrText>/regnativus</w:instrText>
      </w:r>
      <w:r>
        <w:instrText xml:space="preserve">" </w:instrText>
      </w:r>
      <w:r>
        <w:fldChar w:fldCharType="end"/>
      </w:r>
      <w:r w:rsidR="00F36CF1">
        <w:t xml:space="preserve"> „</w:t>
      </w:r>
      <w:r w:rsidRPr="00273106">
        <w:rPr>
          <w:i/>
        </w:rPr>
        <w:t>regnativus</w:t>
      </w:r>
      <w:r w:rsidR="00F36CF1">
        <w:t>“</w:t>
      </w:r>
      <w:r>
        <w:t xml:space="preserve"> nebo </w:t>
      </w:r>
      <w:r w:rsidR="00F36CF1">
        <w:t>„</w:t>
      </w:r>
      <w:r w:rsidRPr="00273106">
        <w:rPr>
          <w:i/>
        </w:rPr>
        <w:t>regnabilis</w:t>
      </w:r>
      <w:r w:rsidR="00F36CF1">
        <w:t>“</w:t>
      </w:r>
      <w:r w:rsidR="00075539">
        <w:t xml:space="preserve"> (kap. 6</w:t>
      </w:r>
      <w:r w:rsidRPr="00273106">
        <w:t xml:space="preserve">.2). Pokud by pouhé užívání moci dávalo její plnou legitimaci, pak by král vládl sám od sebe nebo z božího pověření. Tuto variantu magistr </w:t>
      </w:r>
      <w:r>
        <w:t xml:space="preserve">v dialogu </w:t>
      </w:r>
      <w:r w:rsidRPr="00273106">
        <w:t xml:space="preserve">zásadně odmítá poukazem na přirozené </w:t>
      </w:r>
      <w:r w:rsidR="00BE12E6">
        <w:t xml:space="preserve">právo </w:t>
      </w:r>
      <w:r w:rsidRPr="00273106">
        <w:t xml:space="preserve">k vládě, které patří všem lidem. Například </w:t>
      </w:r>
      <w:r>
        <w:t>v případě ř</w:t>
      </w:r>
      <w:r w:rsidRPr="00273106">
        <w:t>ímské říše patří tato původní moc římskému lidu.</w:t>
      </w:r>
    </w:p>
    <w:p w:rsidR="08163013" w:rsidRPr="00D43805" w:rsidRDefault="08163013" w:rsidP="08163013">
      <w:pPr>
        <w:pStyle w:val="Citace"/>
        <w:rPr>
          <w:noProof/>
          <w:lang w:val="cs-CZ"/>
        </w:rPr>
      </w:pPr>
      <w:r w:rsidRPr="00273106">
        <w:rPr>
          <w:noProof/>
          <w:lang w:val="cs-CZ"/>
        </w:rPr>
        <w:t>„</w:t>
      </w:r>
      <w:r>
        <w:rPr>
          <w:noProof/>
          <w:lang w:val="cs-CZ"/>
        </w:rPr>
        <w:t>Výkon moci ustanovuje vládce pouze se souhlasem římského lidu (</w:t>
      </w:r>
      <w:r w:rsidRPr="008632FE">
        <w:rPr>
          <w:i/>
          <w:noProof/>
        </w:rPr>
        <w:t>auctoritate populi Romani</w:t>
      </w:r>
      <w:r>
        <w:rPr>
          <w:noProof/>
          <w:lang w:val="cs-CZ"/>
        </w:rPr>
        <w:t xml:space="preserve">). (...) Proto stát nepochází od papežské moci. </w:t>
      </w:r>
      <w:r w:rsidRPr="008E1792">
        <w:rPr>
          <w:i/>
          <w:noProof/>
          <w:lang w:val="cs-CZ"/>
        </w:rPr>
        <w:t>Student</w:t>
      </w:r>
      <w:r>
        <w:rPr>
          <w:noProof/>
          <w:lang w:val="cs-CZ"/>
        </w:rPr>
        <w:t xml:space="preserve">.  Ale oni tvrdí, že římská říše není dána z vůle římského lidu, ale díky vládcovu výkonu moci. </w:t>
      </w:r>
      <w:r w:rsidRPr="008E1792">
        <w:rPr>
          <w:i/>
          <w:noProof/>
          <w:lang w:val="cs-CZ"/>
        </w:rPr>
        <w:t>Magistr</w:t>
      </w:r>
      <w:r>
        <w:rPr>
          <w:noProof/>
          <w:lang w:val="cs-CZ"/>
        </w:rPr>
        <w:t>. Pak je třeba říci, že výkon moci ustanovuje vládce pouze se souhlasem římského lidu (</w:t>
      </w:r>
      <w:r w:rsidRPr="000740D2">
        <w:rPr>
          <w:i/>
          <w:noProof/>
        </w:rPr>
        <w:t>exercitus non facit imperatorem nisi auctoritate populi Romani</w:t>
      </w:r>
      <w:r>
        <w:rPr>
          <w:noProof/>
          <w:lang w:val="cs-CZ"/>
        </w:rPr>
        <w:t>).“ </w:t>
      </w:r>
      <w:r>
        <w:rPr>
          <w:rStyle w:val="Znakapoznpodarou"/>
        </w:rPr>
        <w:footnoteReference w:id="594"/>
      </w:r>
    </w:p>
    <w:p w:rsidR="00EA7B37" w:rsidRDefault="08163013" w:rsidP="08163013">
      <w:r>
        <w:t xml:space="preserve">Legitimita vládce není odvozena z pouhého výkonu </w:t>
      </w:r>
      <w:r w:rsidRPr="00273106">
        <w:t>moci (</w:t>
      </w:r>
      <w:r w:rsidRPr="00273106">
        <w:rPr>
          <w:i/>
        </w:rPr>
        <w:t>exercitus non facit imperatorem</w:t>
      </w:r>
      <w:r w:rsidRPr="00273106">
        <w:t xml:space="preserve">). </w:t>
      </w:r>
      <w:r>
        <w:t xml:space="preserve">Exemplární příklad římské </w:t>
      </w:r>
      <w:r>
        <w:rPr>
          <w:i/>
        </w:rPr>
        <w:t>res</w:t>
      </w:r>
      <w:r w:rsidRPr="005E65E4">
        <w:rPr>
          <w:i/>
        </w:rPr>
        <w:t>publica</w:t>
      </w:r>
      <w:r>
        <w:rPr>
          <w:i/>
        </w:rPr>
        <w:t xml:space="preserve"> </w:t>
      </w:r>
      <w:r w:rsidRPr="08F9353A">
        <w:t>ukazuje</w:t>
      </w:r>
      <w:r>
        <w:t>, že d</w:t>
      </w:r>
      <w:r w:rsidRPr="00273106">
        <w:t xml:space="preserve">elegace moci a pověření k výkonu vlády jde k </w:t>
      </w:r>
      <w:r>
        <w:t xml:space="preserve">vládci </w:t>
      </w:r>
      <w:r w:rsidRPr="00273106">
        <w:t>pouze a jedině  skrze římský lid (</w:t>
      </w:r>
      <w:r w:rsidRPr="00273106">
        <w:rPr>
          <w:i/>
        </w:rPr>
        <w:t>auctoritate populi Romani</w:t>
      </w:r>
      <w:r w:rsidRPr="00273106">
        <w:t xml:space="preserve">). </w:t>
      </w:r>
      <w:r>
        <w:t>S</w:t>
      </w:r>
      <w:r w:rsidRPr="00273106">
        <w:t>větská moc ne</w:t>
      </w:r>
      <w:r w:rsidR="00056053">
        <w:t xml:space="preserve">pochází </w:t>
      </w:r>
      <w:r w:rsidRPr="00273106">
        <w:t>od papeže, jehož autorita je založena jiným způsobem (</w:t>
      </w:r>
      <w:r w:rsidRPr="00273106">
        <w:rPr>
          <w:i/>
        </w:rPr>
        <w:t>imperium non est a papa</w:t>
      </w:r>
      <w:r w:rsidRPr="00273106">
        <w:t xml:space="preserve">). Žák se marně snaží zvrátit toto rozhodnutí poukazem na různé historické okolnosti a na papežské dekrety, včetně </w:t>
      </w:r>
      <w:r w:rsidRPr="00F36CF1">
        <w:rPr>
          <w:i/>
        </w:rPr>
        <w:t>Konsta</w:t>
      </w:r>
      <w:r w:rsidR="00C76012">
        <w:rPr>
          <w:i/>
        </w:rPr>
        <w:t>n</w:t>
      </w:r>
      <w:r w:rsidRPr="00F36CF1">
        <w:rPr>
          <w:i/>
        </w:rPr>
        <w:t>tinovy donace</w:t>
      </w:r>
      <w:r>
        <w:t>,</w:t>
      </w:r>
      <w:r w:rsidRPr="00273106">
        <w:t xml:space="preserve"> tehdy považované za pravou. Magistrova odpověď je jasná. </w:t>
      </w:r>
      <w:r>
        <w:t>Ani v</w:t>
      </w:r>
      <w:r w:rsidRPr="00273106">
        <w:t xml:space="preserve">ládce </w:t>
      </w:r>
      <w:r>
        <w:t xml:space="preserve">ani papež nemohou </w:t>
      </w:r>
      <w:r w:rsidRPr="00273106">
        <w:t>dávat</w:t>
      </w:r>
      <w:r>
        <w:t xml:space="preserve"> to</w:t>
      </w:r>
      <w:r w:rsidRPr="00273106">
        <w:t xml:space="preserve">, co </w:t>
      </w:r>
      <w:r>
        <w:t xml:space="preserve">jim </w:t>
      </w:r>
      <w:r w:rsidRPr="00273106">
        <w:t>nepa</w:t>
      </w:r>
      <w:r>
        <w:t xml:space="preserve">tří, protože </w:t>
      </w:r>
      <w:r w:rsidRPr="00273106">
        <w:t xml:space="preserve">k výkonu </w:t>
      </w:r>
      <w:r w:rsidRPr="00273106">
        <w:lastRenderedPageBreak/>
        <w:t>vlády uschopňuje autorita lidu. Závěr celé úvahy o zdroji politické moci je naprosto jednoznačný: „</w:t>
      </w:r>
      <w:r w:rsidRPr="00273106">
        <w:rPr>
          <w:i/>
        </w:rPr>
        <w:t>Ergo a populo est imperium</w:t>
      </w:r>
      <w:r w:rsidRPr="00273106">
        <w:t>.“ (</w:t>
      </w:r>
      <w:r w:rsidRPr="08CE6E79">
        <w:rPr>
          <w:i/>
        </w:rPr>
        <w:t>Dialogus</w:t>
      </w:r>
      <w:r>
        <w:t xml:space="preserve"> 3.2, lib. 2</w:t>
      </w:r>
      <w:r w:rsidRPr="00273106">
        <w:t>, cap. 27; p. 106.9</w:t>
      </w:r>
      <w:r>
        <w:fldChar w:fldCharType="begin"/>
      </w:r>
      <w:r>
        <w:instrText xml:space="preserve"> XE "Ockham:</w:instrText>
      </w:r>
      <w:r w:rsidRPr="005D5E36">
        <w:rPr>
          <w:i/>
        </w:rPr>
        <w:instrText>Dialogus</w:instrText>
      </w:r>
      <w:r w:rsidRPr="005D5E36">
        <w:instrText xml:space="preserve"> 3.2</w:instrText>
      </w:r>
      <w:r>
        <w:instrText>.</w:instrText>
      </w:r>
      <w:r w:rsidRPr="00534B3C">
        <w:instrText>106.9</w:instrText>
      </w:r>
      <w:r>
        <w:instrText xml:space="preserve">" </w:instrText>
      </w:r>
      <w:r>
        <w:fldChar w:fldCharType="end"/>
      </w:r>
      <w:r w:rsidRPr="00273106">
        <w:t xml:space="preserve">) </w:t>
      </w:r>
      <w:r>
        <w:t>Ockham p</w:t>
      </w:r>
      <w:r w:rsidRPr="00273106">
        <w:t xml:space="preserve">roti zastáncům papežského primátu tvrdí, že panovníci dostávají moc </w:t>
      </w:r>
      <w:r>
        <w:t xml:space="preserve">jedině a pouze </w:t>
      </w:r>
      <w:r w:rsidRPr="00273106">
        <w:t>z lidu</w:t>
      </w:r>
      <w:r>
        <w:t>, protože ten má přirozené právo k politické moci a nikdo jiný</w:t>
      </w:r>
      <w:r>
        <w:fldChar w:fldCharType="begin"/>
      </w:r>
      <w:r>
        <w:instrText xml:space="preserve"> XE "</w:instrText>
      </w:r>
      <w:r w:rsidRPr="00CB4A73">
        <w:instrText>pol</w:instrText>
      </w:r>
      <w:r>
        <w:instrText>it</w:instrText>
      </w:r>
      <w:r w:rsidRPr="00CB4A73">
        <w:instrText>ická racionalita:Ockham</w:instrText>
      </w:r>
      <w:r>
        <w:instrText xml:space="preserve">" </w:instrText>
      </w:r>
      <w:r>
        <w:fldChar w:fldCharType="end"/>
      </w:r>
      <w:r w:rsidRPr="00273106">
        <w:t>. K aktu svrchovaného předání politické moci dané aktem platného zvolení panovníka nemůže papežská korunovace či pomazání panovníka nic přidat</w:t>
      </w:r>
      <w:r>
        <w:t xml:space="preserve"> a </w:t>
      </w:r>
      <w:r w:rsidRPr="00273106">
        <w:t xml:space="preserve">nemůže </w:t>
      </w:r>
      <w:r>
        <w:t xml:space="preserve">ho ani </w:t>
      </w:r>
      <w:r w:rsidRPr="00273106">
        <w:t>anulovat.</w:t>
      </w:r>
      <w:r w:rsidRPr="00273106">
        <w:rPr>
          <w:rStyle w:val="Znakapoznpodarou"/>
        </w:rPr>
        <w:footnoteReference w:id="595"/>
      </w:r>
      <w:r w:rsidRPr="00273106">
        <w:t xml:space="preserve"> Popření unitárních nároků buly </w:t>
      </w:r>
      <w:r>
        <w:rPr>
          <w:i/>
        </w:rPr>
        <w:t>Unam Sanctam</w:t>
      </w:r>
      <w:r>
        <w:rPr>
          <w:i/>
        </w:rPr>
        <w:fldChar w:fldCharType="begin"/>
      </w:r>
      <w:r>
        <w:instrText xml:space="preserve"> XE "</w:instrText>
      </w:r>
      <w:r>
        <w:rPr>
          <w:i/>
        </w:rPr>
        <w:instrText>Unam Sanctam</w:instrText>
      </w:r>
      <w:r>
        <w:instrText xml:space="preserve">" </w:instrText>
      </w:r>
      <w:r>
        <w:rPr>
          <w:i/>
        </w:rPr>
        <w:fldChar w:fldCharType="end"/>
      </w:r>
      <w:r>
        <w:t xml:space="preserve"> či zbožných mnišských falz</w:t>
      </w:r>
      <w:r w:rsidR="004E43A6">
        <w:t>ifikátů</w:t>
      </w:r>
      <w:r>
        <w:t xml:space="preserve"> jako byla </w:t>
      </w:r>
      <w:r w:rsidRPr="00C76012">
        <w:rPr>
          <w:i/>
        </w:rPr>
        <w:t>Konstantinova donace</w:t>
      </w:r>
      <w:r>
        <w:t xml:space="preserve"> </w:t>
      </w:r>
      <w:r w:rsidRPr="00273106">
        <w:t>je založeno na politické suverenitě lidu, která je nezadatelná a tvoří přir</w:t>
      </w:r>
      <w:r w:rsidR="00EA7B37">
        <w:t>ozené právo člověka dané bohem.</w:t>
      </w:r>
    </w:p>
    <w:p w:rsidR="00405437" w:rsidRDefault="08163013" w:rsidP="00FE5E89">
      <w:pPr>
        <w:ind w:firstLine="397"/>
      </w:pPr>
      <w:r w:rsidRPr="00273106">
        <w:t xml:space="preserve">Ockham ve stejné době jako Dantův spis </w:t>
      </w:r>
      <w:r w:rsidRPr="00273106">
        <w:rPr>
          <w:i/>
        </w:rPr>
        <w:t>Monarchia</w:t>
      </w:r>
      <w:r w:rsidR="00EC087A">
        <w:t xml:space="preserve"> odmítl</w:t>
      </w:r>
      <w:r w:rsidRPr="00273106">
        <w:t xml:space="preserve"> všechny klasické biblické exegeze podporující papežský nárok na politickou moc. Například metaforu o panovníkovi, který </w:t>
      </w:r>
      <w:r>
        <w:t>jako m</w:t>
      </w:r>
      <w:r w:rsidRPr="00273106">
        <w:t xml:space="preserve">ěsíc svítí odraženým světlem od papeže jako </w:t>
      </w:r>
      <w:r>
        <w:t>s</w:t>
      </w:r>
      <w:r w:rsidRPr="00273106">
        <w:t>lunce</w:t>
      </w:r>
      <w:r>
        <w:t>, n</w:t>
      </w:r>
      <w:r w:rsidRPr="00273106">
        <w:t xml:space="preserve">ebo teorii dvou mečů </w:t>
      </w:r>
      <w:r>
        <w:t xml:space="preserve">legitimující nadvládu </w:t>
      </w:r>
      <w:r w:rsidRPr="00273106">
        <w:t xml:space="preserve">duchovní </w:t>
      </w:r>
      <w:r>
        <w:t xml:space="preserve">nad </w:t>
      </w:r>
      <w:r w:rsidRPr="00273106">
        <w:t>světsk</w:t>
      </w:r>
      <w:r>
        <w:t>ou</w:t>
      </w:r>
      <w:r w:rsidRPr="00273106">
        <w:t xml:space="preserve">. Translace politické moci z císaře na papeže nemůže proběhnout, protože světská a duchovní moc se od sebe liší naprosto zásadním způsobem. </w:t>
      </w:r>
      <w:r>
        <w:t xml:space="preserve">A pokud papež v nějaké době vládne jako světský panovník, tak pouze z pověření lidu. Duchovní </w:t>
      </w:r>
      <w:r w:rsidRPr="089076A2">
        <w:rPr>
          <w:i/>
        </w:rPr>
        <w:t>auctoritas</w:t>
      </w:r>
      <w:r>
        <w:t xml:space="preserve"> a světská </w:t>
      </w:r>
      <w:r w:rsidRPr="089076A2">
        <w:rPr>
          <w:i/>
        </w:rPr>
        <w:t>potestas</w:t>
      </w:r>
      <w:r>
        <w:t xml:space="preserve"> jsou rodově odlišné formy moci, protože jejich racionalita a kauzalita má odlišný základ. Ockham rozlišuje </w:t>
      </w:r>
      <w:r w:rsidRPr="00273106">
        <w:t>dv</w:t>
      </w:r>
      <w:r>
        <w:t>a mody</w:t>
      </w:r>
      <w:r w:rsidRPr="00273106">
        <w:t xml:space="preserve"> poznání</w:t>
      </w:r>
      <w:r>
        <w:t xml:space="preserve"> dané dvojí extenzí teoretického intelektu do praxe</w:t>
      </w:r>
      <w:r w:rsidR="00FE5E89">
        <w:t xml:space="preserve">. </w:t>
      </w:r>
      <w:r w:rsidR="00FE5E89" w:rsidRPr="00FE5E89">
        <w:t xml:space="preserve">Podle </w:t>
      </w:r>
      <w:r w:rsidR="00FE5E89" w:rsidRPr="0820224D">
        <w:rPr>
          <w:i/>
        </w:rPr>
        <w:t>Druhých analytik</w:t>
      </w:r>
      <w:r w:rsidR="00FE5E89" w:rsidRPr="00273106">
        <w:t xml:space="preserve"> </w:t>
      </w:r>
      <w:r w:rsidR="00FE5E89" w:rsidRPr="00FE5E89">
        <w:t>nelze dedukci založenou na specifické kauzalitě př</w:t>
      </w:r>
      <w:r w:rsidR="00FE5E89">
        <w:t xml:space="preserve">enášet z jednoho rodu na druhý. </w:t>
      </w:r>
      <w:r w:rsidR="00045997">
        <w:t xml:space="preserve">Ockham založil </w:t>
      </w:r>
      <w:r>
        <w:t>moc</w:t>
      </w:r>
      <w:r w:rsidR="00045997">
        <w:t xml:space="preserve"> na suverenitě lidu a proto odmítl každý přenos politické moci, která má jiný genus. Papež nemůže přenést na panovníka moc, kterou sám nemá. A důvod je dokonce dvojí, protože tuto moc nemá ani panovník sám od sebe, ale díky mandátu k vládě, který dostal od suvernního lidu. Ockham tím teoreticky vyřešil </w:t>
      </w:r>
      <w:r w:rsidRPr="00273106">
        <w:t>všechny případy sporů papeže se světskými vládci, například s panovníkem Francie.</w:t>
      </w:r>
      <w:r w:rsidRPr="00273106">
        <w:rPr>
          <w:rStyle w:val="Znakapoznpodarou"/>
        </w:rPr>
        <w:footnoteReference w:id="596"/>
      </w:r>
      <w:r w:rsidRPr="00273106">
        <w:t xml:space="preserve"> </w:t>
      </w:r>
      <w:r w:rsidR="00045997">
        <w:t>S</w:t>
      </w:r>
      <w:r w:rsidR="00045997" w:rsidRPr="00273106">
        <w:t xml:space="preserve">tát existoval </w:t>
      </w:r>
      <w:r w:rsidR="00045997">
        <w:t>dávno před érou Nového zákona a b</w:t>
      </w:r>
      <w:r w:rsidR="00045997" w:rsidRPr="00273106">
        <w:t>ůh nepředal politickou mo</w:t>
      </w:r>
      <w:r w:rsidR="00045997">
        <w:t xml:space="preserve">c Petrovi ani jeho nástupcům. </w:t>
      </w:r>
      <w:r w:rsidRPr="00273106">
        <w:t xml:space="preserve">Ockham realisticky konstatuje, že římské </w:t>
      </w:r>
      <w:r w:rsidRPr="00273106">
        <w:lastRenderedPageBreak/>
        <w:t xml:space="preserve">impérium vzniklo </w:t>
      </w:r>
      <w:r>
        <w:t>silou meče</w:t>
      </w:r>
      <w:r w:rsidRPr="00273106">
        <w:t>, ostatní národy si podrobilo násilím, a proto může stejným násilím zaniknout.</w:t>
      </w:r>
      <w:r w:rsidRPr="00273106">
        <w:rPr>
          <w:rStyle w:val="Znakapoznpodarou"/>
        </w:rPr>
        <w:footnoteReference w:id="597"/>
      </w:r>
      <w:r w:rsidRPr="00273106">
        <w:t xml:space="preserve"> Otázka násilí dokazuje, že impérum a papežství nemají stejnou formu moci. Ani teokracie není v křesťan</w:t>
      </w:r>
      <w:r>
        <w:t>s</w:t>
      </w:r>
      <w:r w:rsidRPr="00273106">
        <w:t xml:space="preserve">tví možná. Moc církve byla dána na bohem vyvolené kněžstvo Nového zákona, které není dědičné, jako tomu bylo u Áronova kněžství ve Starém zákoně. Papežská moc nemá donucovací </w:t>
      </w:r>
      <w:r>
        <w:t xml:space="preserve">politickou </w:t>
      </w:r>
      <w:r w:rsidRPr="00273106">
        <w:t xml:space="preserve">moc </w:t>
      </w:r>
      <w:r>
        <w:t xml:space="preserve">ani </w:t>
      </w:r>
      <w:r w:rsidRPr="00273106">
        <w:t>sama ze sebe</w:t>
      </w:r>
      <w:r>
        <w:t xml:space="preserve"> ani z koncilu, prot</w:t>
      </w:r>
      <w:r w:rsidR="00405437">
        <w:t>ože forma její moci je odlišná.</w:t>
      </w:r>
    </w:p>
    <w:p w:rsidR="08163013" w:rsidRDefault="08163013" w:rsidP="00E81A45">
      <w:pPr>
        <w:ind w:firstLine="397"/>
      </w:pPr>
      <w:r>
        <w:t xml:space="preserve">Proto </w:t>
      </w:r>
      <w:r w:rsidRPr="00273106">
        <w:t xml:space="preserve">Ockham hájí </w:t>
      </w:r>
      <w:r>
        <w:t>nárok</w:t>
      </w:r>
      <w:r w:rsidRPr="00273106">
        <w:t xml:space="preserve"> papeže, který má z božského pověření absolutní a svrchovanou autoritu nad křesťanským lidem z titulu ochránce víry. Toto pověření bylo Petrovi a jeho nástupcům předáno přímo a tvoří součást jejich nezadatelné duchovní autority nad celým křesťanským lidem.</w:t>
      </w:r>
      <w:r w:rsidRPr="00273106">
        <w:rPr>
          <w:rStyle w:val="Znakapoznpodarou"/>
        </w:rPr>
        <w:footnoteReference w:id="598"/>
      </w:r>
      <w:r w:rsidRPr="00273106">
        <w:t xml:space="preserve"> Petr a jeho nástupci tvoří onu skálu, na níž je </w:t>
      </w:r>
      <w:r>
        <w:t xml:space="preserve">podle </w:t>
      </w:r>
      <w:r w:rsidRPr="0836526A">
        <w:rPr>
          <w:i/>
        </w:rPr>
        <w:t>Matoušova evangelia</w:t>
      </w:r>
      <w:r>
        <w:t xml:space="preserve"> </w:t>
      </w:r>
      <w:r w:rsidRPr="00273106">
        <w:t>vybudována autorita církve (</w:t>
      </w:r>
      <w:r w:rsidRPr="00273106">
        <w:rPr>
          <w:rStyle w:val="st"/>
        </w:rPr>
        <w:t>M</w:t>
      </w:r>
      <w:r>
        <w:rPr>
          <w:rStyle w:val="st"/>
        </w:rPr>
        <w:t>t</w:t>
      </w:r>
      <w:r w:rsidRPr="00273106">
        <w:rPr>
          <w:rStyle w:val="st"/>
        </w:rPr>
        <w:t xml:space="preserve"> 16:18</w:t>
      </w:r>
      <w:r>
        <w:rPr>
          <w:rStyle w:val="st"/>
        </w:rPr>
        <w:fldChar w:fldCharType="begin"/>
      </w:r>
      <w:r>
        <w:instrText xml:space="preserve"> XE "Nový zákon:</w:instrText>
      </w:r>
      <w:r>
        <w:rPr>
          <w:rStyle w:val="st"/>
        </w:rPr>
        <w:instrText>Mt 16.</w:instrText>
      </w:r>
      <w:r w:rsidRPr="002167D2">
        <w:rPr>
          <w:rStyle w:val="st"/>
        </w:rPr>
        <w:instrText>18</w:instrText>
      </w:r>
      <w:r>
        <w:instrText xml:space="preserve">" </w:instrText>
      </w:r>
      <w:r>
        <w:rPr>
          <w:rStyle w:val="st"/>
        </w:rPr>
        <w:fldChar w:fldCharType="end"/>
      </w:r>
      <w:r w:rsidRPr="00273106">
        <w:t xml:space="preserve">). </w:t>
      </w:r>
      <w:r>
        <w:t>Církevní k</w:t>
      </w:r>
      <w:r w:rsidRPr="00273106">
        <w:t xml:space="preserve">oncil </w:t>
      </w:r>
      <w:r>
        <w:t xml:space="preserve">celého </w:t>
      </w:r>
      <w:r w:rsidRPr="00273106">
        <w:t>křesťanského lidu takovou autoritu nemá</w:t>
      </w:r>
      <w:r>
        <w:t xml:space="preserve">, protože </w:t>
      </w:r>
      <w:r w:rsidRPr="00273106">
        <w:t xml:space="preserve">Petr dostal od boha pověření k vedení církve přímo, bez delegace koncilu či společenství apoštolů. Papeže heretika může křesťanský lid skrze koncil odvolat, nebo to může udělat křesťanský panovník jménem křesťanského lidu. </w:t>
      </w:r>
      <w:r>
        <w:t xml:space="preserve">Marsilius uchopil autoritu papeže v modelu politického pověření k vládě a dal </w:t>
      </w:r>
      <w:r w:rsidRPr="00273106">
        <w:t>suverenit</w:t>
      </w:r>
      <w:r>
        <w:t>u</w:t>
      </w:r>
      <w:r w:rsidRPr="00273106">
        <w:t xml:space="preserve"> donucovací moci (</w:t>
      </w:r>
      <w:r w:rsidRPr="00273106">
        <w:rPr>
          <w:i/>
        </w:rPr>
        <w:t>vis coactiva</w:t>
      </w:r>
      <w:r w:rsidRPr="00273106">
        <w:t>) křesťanském</w:t>
      </w:r>
      <w:r>
        <w:t>u</w:t>
      </w:r>
      <w:r w:rsidRPr="00273106">
        <w:t xml:space="preserve"> lidu </w:t>
      </w:r>
      <w:r>
        <w:t xml:space="preserve">a </w:t>
      </w:r>
      <w:r w:rsidRPr="00273106">
        <w:t>církevním</w:t>
      </w:r>
      <w:r>
        <w:t>u</w:t>
      </w:r>
      <w:r w:rsidRPr="00273106">
        <w:t xml:space="preserve"> koncilu.</w:t>
      </w:r>
      <w:r>
        <w:t xml:space="preserve"> </w:t>
      </w:r>
      <w:r w:rsidRPr="00273106">
        <w:t xml:space="preserve">Ockham </w:t>
      </w:r>
      <w:r>
        <w:t xml:space="preserve">dal církevní </w:t>
      </w:r>
      <w:r w:rsidRPr="00273106">
        <w:rPr>
          <w:i/>
        </w:rPr>
        <w:t>plenitudo potestatis</w:t>
      </w:r>
      <w:r w:rsidRPr="00273106">
        <w:t xml:space="preserve"> </w:t>
      </w:r>
      <w:r>
        <w:t xml:space="preserve">pouze a přímo papeži, proto </w:t>
      </w:r>
      <w:r w:rsidRPr="00273106">
        <w:t xml:space="preserve">odmítá </w:t>
      </w:r>
      <w:r>
        <w:t>Marsiliův konciliarismus</w:t>
      </w:r>
      <w:r>
        <w:fldChar w:fldCharType="begin"/>
      </w:r>
      <w:r>
        <w:instrText xml:space="preserve"> XE "</w:instrText>
      </w:r>
      <w:r w:rsidRPr="003407E6">
        <w:instrText>konciliarismus</w:instrText>
      </w:r>
      <w:r>
        <w:instrText xml:space="preserve">" </w:instrText>
      </w:r>
      <w:r>
        <w:fldChar w:fldCharType="end"/>
      </w:r>
      <w:r>
        <w:t xml:space="preserve">. </w:t>
      </w:r>
      <w:r w:rsidR="00A3652A" w:rsidRPr="00A3652A">
        <w:t>Ockham argumentuje proti Marsiliovi ve prospěch přímého předání moci Petro</w:t>
      </w:r>
      <w:r w:rsidR="00A3652A">
        <w:t>vi a jeho následovníkům. Důvod j</w:t>
      </w:r>
      <w:r w:rsidR="00A3652A" w:rsidRPr="00A3652A">
        <w:t xml:space="preserve">e opět </w:t>
      </w:r>
      <w:r w:rsidR="00A3652A">
        <w:t xml:space="preserve">založen na </w:t>
      </w:r>
      <w:r w:rsidR="00A3652A" w:rsidRPr="00A3652A">
        <w:rPr>
          <w:i/>
        </w:rPr>
        <w:t>Druhých analytikách</w:t>
      </w:r>
      <w:r w:rsidR="00A3652A" w:rsidRPr="00A3652A">
        <w:t xml:space="preserve">. Marsilius se dopustil chyby v obecné definici praktické racionality, kterou chybně aplikoval na zcela odlišnou povahu papežské moci. </w:t>
      </w:r>
      <w:r w:rsidR="00C261C3" w:rsidRPr="00C261C3">
        <w:t xml:space="preserve">Mandát, který Bůh papeži udělil a který mu umožnil jednat, má ve skutečnosti </w:t>
      </w:r>
      <w:r w:rsidR="00C261C3">
        <w:t xml:space="preserve">stejnou povahu </w:t>
      </w:r>
      <w:r w:rsidR="004E305C">
        <w:rPr>
          <w:i/>
          <w:szCs w:val="24"/>
          <w:lang w:val="de-DE"/>
        </w:rPr>
        <w:t>lex divina</w:t>
      </w:r>
      <w:r w:rsidR="004E305C">
        <w:rPr>
          <w:i/>
          <w:szCs w:val="24"/>
          <w:lang w:val="de-DE"/>
        </w:rPr>
        <w:fldChar w:fldCharType="begin"/>
      </w:r>
      <w:r w:rsidR="004E305C">
        <w:instrText xml:space="preserve"> XE "</w:instrText>
      </w:r>
      <w:r w:rsidR="004E305C" w:rsidRPr="000F73E4">
        <w:rPr>
          <w:i/>
          <w:szCs w:val="24"/>
          <w:lang w:val="de-DE"/>
        </w:rPr>
        <w:instrText>lex divina</w:instrText>
      </w:r>
      <w:r w:rsidR="004E305C">
        <w:instrText xml:space="preserve">" </w:instrText>
      </w:r>
      <w:r w:rsidR="004E305C">
        <w:rPr>
          <w:i/>
          <w:szCs w:val="24"/>
          <w:lang w:val="de-DE"/>
        </w:rPr>
        <w:fldChar w:fldCharType="end"/>
      </w:r>
      <w:r w:rsidR="004E305C">
        <w:rPr>
          <w:i/>
          <w:szCs w:val="24"/>
          <w:lang w:val="de-DE"/>
        </w:rPr>
        <w:t xml:space="preserve"> </w:t>
      </w:r>
      <w:r w:rsidR="00C261C3">
        <w:t>(nikoli</w:t>
      </w:r>
      <w:r w:rsidR="00601DC2">
        <w:t>v</w:t>
      </w:r>
      <w:r w:rsidR="00C261C3">
        <w:t xml:space="preserve"> však </w:t>
      </w:r>
      <w:r w:rsidR="00601DC2">
        <w:t xml:space="preserve">stejný </w:t>
      </w:r>
      <w:r w:rsidR="00C261C3">
        <w:t>rod) jako mandát, který b</w:t>
      </w:r>
      <w:r w:rsidR="00C261C3" w:rsidRPr="00C261C3">
        <w:t xml:space="preserve">ůh udělil celému lidstvu a který mu dal právo vládnout Zemi. </w:t>
      </w:r>
      <w:r>
        <w:t xml:space="preserve">Kauzalita papežské moci je dána předáním moci od boha k papeži, a ne od boha ke koncilu a pak k papeži. </w:t>
      </w:r>
      <w:r w:rsidRPr="00273106">
        <w:t xml:space="preserve">Nyní je jasné, proč Ockham zásadně a jednoznačně odmítl </w:t>
      </w:r>
      <w:r>
        <w:t>podobu</w:t>
      </w:r>
      <w:r w:rsidRPr="00273106">
        <w:t xml:space="preserve"> konciliarismu, </w:t>
      </w:r>
      <w:r>
        <w:t xml:space="preserve">kterou reprezentovalo </w:t>
      </w:r>
      <w:r w:rsidRPr="00273106">
        <w:t>Marsiliovo</w:t>
      </w:r>
      <w:r>
        <w:fldChar w:fldCharType="begin"/>
      </w:r>
      <w:r>
        <w:instrText xml:space="preserve"> XE "</w:instrText>
      </w:r>
      <w:r w:rsidRPr="00030AE2">
        <w:instrText>Marsilius z Padovy</w:instrText>
      </w:r>
      <w:r>
        <w:instrText xml:space="preserve">" </w:instrText>
      </w:r>
      <w:r>
        <w:fldChar w:fldCharType="end"/>
      </w:r>
      <w:r w:rsidRPr="00273106">
        <w:t xml:space="preserve"> dílo</w:t>
      </w:r>
      <w:r w:rsidRPr="00273106">
        <w:rPr>
          <w:i/>
          <w:iCs/>
        </w:rPr>
        <w:t xml:space="preserve"> Defensor pacis</w:t>
      </w:r>
      <w:r w:rsidRPr="00273106">
        <w:rPr>
          <w:iCs/>
        </w:rPr>
        <w:t xml:space="preserve"> (1324</w:t>
      </w:r>
      <w:r w:rsidR="00081DAB">
        <w:t>). M</w:t>
      </w:r>
      <w:r w:rsidRPr="00273106">
        <w:t xml:space="preserve">oc </w:t>
      </w:r>
      <w:r>
        <w:t xml:space="preserve">křesťanského </w:t>
      </w:r>
      <w:r w:rsidRPr="00273106">
        <w:t xml:space="preserve">lidu je podle Ockhama podřízena papežské </w:t>
      </w:r>
      <w:r w:rsidRPr="00273106">
        <w:lastRenderedPageBreak/>
        <w:t>suverenitě d</w:t>
      </w:r>
      <w:r>
        <w:t>ané od boha (Lagarde 1937, 431‒</w:t>
      </w:r>
      <w:r w:rsidRPr="00273106">
        <w:t>43). Důvod odmítnutí konciliarismu je jasný</w:t>
      </w:r>
      <w:r>
        <w:fldChar w:fldCharType="begin"/>
      </w:r>
      <w:r>
        <w:instrText xml:space="preserve"> XE "</w:instrText>
      </w:r>
      <w:r w:rsidRPr="003407E6">
        <w:instrText>konciliarismus</w:instrText>
      </w:r>
      <w:r>
        <w:instrText xml:space="preserve">" </w:instrText>
      </w:r>
      <w:r>
        <w:fldChar w:fldCharType="end"/>
      </w:r>
      <w:r>
        <w:t xml:space="preserve">. Tato teorie patří do generické sféry politické racionality, kdy společenství svobodných občanů jako suverénní </w:t>
      </w:r>
      <w:r w:rsidRPr="08AF6189">
        <w:rPr>
          <w:i/>
        </w:rPr>
        <w:t>causa sui</w:t>
      </w:r>
      <w:r>
        <w:t xml:space="preserve"> pověřuje panovníka k výkonu moci. Politická </w:t>
      </w:r>
      <w:r w:rsidRPr="00273106">
        <w:t xml:space="preserve">moc přechází od boha </w:t>
      </w:r>
      <w:r>
        <w:t xml:space="preserve">přirozeně </w:t>
      </w:r>
      <w:r w:rsidRPr="00273106">
        <w:t xml:space="preserve">na </w:t>
      </w:r>
      <w:r>
        <w:t xml:space="preserve">celé </w:t>
      </w:r>
      <w:r w:rsidRPr="00273106">
        <w:t xml:space="preserve">lidstvo a dále na konkrétní lid. Politická komunita předává </w:t>
      </w:r>
      <w:r>
        <w:t xml:space="preserve">svou </w:t>
      </w:r>
      <w:r w:rsidRPr="00273106">
        <w:t>nezadatelnou moc panovníkovi podle svého suverénního rozhodnutí</w:t>
      </w:r>
      <w:r>
        <w:t>, nebo si ji může ponechat a může vládnout jakýmkoliv jiným způsobem.</w:t>
      </w:r>
      <w:r w:rsidRPr="00273106">
        <w:t xml:space="preserve"> V politice platí konciliaristické pojetí, protože zd</w:t>
      </w:r>
      <w:r>
        <w:t>rojem moci je shromáždění samotného lidu</w:t>
      </w:r>
      <w:r>
        <w:fldChar w:fldCharType="begin"/>
      </w:r>
      <w:r>
        <w:instrText xml:space="preserve"> XE "politická racionalita:</w:instrText>
      </w:r>
      <w:r w:rsidRPr="00AE2895">
        <w:instrText>teorie dvou mečů</w:instrText>
      </w:r>
      <w:r>
        <w:instrText xml:space="preserve">" </w:instrText>
      </w:r>
      <w:r>
        <w:fldChar w:fldCharType="end"/>
      </w:r>
      <w:r>
        <w:t xml:space="preserve">. Pověření moci papeže patří do genericky odlišné oblasti moci církevní autority, kdy model </w:t>
      </w:r>
      <w:r w:rsidRPr="08AF6189">
        <w:rPr>
          <w:i/>
        </w:rPr>
        <w:t>causa sui</w:t>
      </w:r>
      <w:r>
        <w:t xml:space="preserve"> patří bohu a pak přímo papeži</w:t>
      </w:r>
      <w:r w:rsidRPr="00273106">
        <w:t>.</w:t>
      </w:r>
      <w:r>
        <w:t xml:space="preserve"> </w:t>
      </w:r>
      <w:r w:rsidR="00D802BD" w:rsidRPr="00D802BD">
        <w:t xml:space="preserve">Vzhledem k odlišné povaze papežské </w:t>
      </w:r>
      <w:r w:rsidR="00D802BD" w:rsidRPr="00D802BD">
        <w:rPr>
          <w:i/>
        </w:rPr>
        <w:t>causa sui</w:t>
      </w:r>
      <w:r w:rsidR="00D802BD" w:rsidRPr="00D802BD">
        <w:t xml:space="preserve"> je na druhou stranu zřejmé, že politická moc z</w:t>
      </w:r>
      <w:r w:rsidR="00D802BD">
        <w:t xml:space="preserve"> povahy věci papežství nepatří. </w:t>
      </w:r>
      <w:r w:rsidRPr="00273106">
        <w:t xml:space="preserve">Petr </w:t>
      </w:r>
      <w:r>
        <w:t xml:space="preserve">politickou moc </w:t>
      </w:r>
      <w:r w:rsidRPr="00273106">
        <w:t>od Krista nedostal, mimo jiné i proto, že Ježíš se zřekl výkonu donucovací politické moci ve svém pozemském životě.</w:t>
      </w:r>
      <w:r w:rsidRPr="00273106">
        <w:rPr>
          <w:rStyle w:val="Znakapoznpodarou"/>
        </w:rPr>
        <w:footnoteReference w:id="599"/>
      </w:r>
      <w:r w:rsidRPr="00273106">
        <w:t xml:space="preserve"> </w:t>
      </w:r>
      <w:r>
        <w:t>Papež nemá př</w:t>
      </w:r>
      <w:r w:rsidR="00FA7EC0">
        <w:t xml:space="preserve">ímý politický nárok na moc. </w:t>
      </w:r>
      <w:r w:rsidR="00C545F3" w:rsidRPr="00C545F3">
        <w:t xml:space="preserve">Marsilius tvrdil totéž, ale jeho teorie byla založena na falešných základech, pokud jde o rod obou typů moci. Jeho teorie jednoty církevní a světské moci byla ve skutečnosti stejného druhu jako bula </w:t>
      </w:r>
      <w:r w:rsidR="00C545F3" w:rsidRPr="00C545F3">
        <w:rPr>
          <w:i/>
        </w:rPr>
        <w:t>Unam Sanctam</w:t>
      </w:r>
      <w:r w:rsidR="00C545F3" w:rsidRPr="00C545F3">
        <w:t>, jen pořadí bylo obrácené.</w:t>
      </w:r>
      <w:r w:rsidR="00C545F3">
        <w:t xml:space="preserve"> Ockham </w:t>
      </w:r>
      <w:r w:rsidR="00F55086">
        <w:t xml:space="preserve">jasně vysvětlil, </w:t>
      </w:r>
      <w:r w:rsidR="00C545F3">
        <w:t xml:space="preserve">že </w:t>
      </w:r>
      <w:r w:rsidR="00F55086">
        <w:t xml:space="preserve">křesťanský </w:t>
      </w:r>
      <w:r>
        <w:t xml:space="preserve">lid nemá právo na </w:t>
      </w:r>
      <w:r w:rsidR="00B242F8">
        <w:t xml:space="preserve">nejvyšší </w:t>
      </w:r>
      <w:r>
        <w:t>duchovní moc</w:t>
      </w:r>
      <w:r w:rsidR="00F55086">
        <w:t xml:space="preserve">, protože její </w:t>
      </w:r>
      <w:r w:rsidR="00F55086" w:rsidRPr="008A2594">
        <w:rPr>
          <w:i/>
        </w:rPr>
        <w:t>causa sui</w:t>
      </w:r>
      <w:r w:rsidR="00F55086">
        <w:t xml:space="preserve"> je daná papeži jako jako </w:t>
      </w:r>
      <w:r>
        <w:t>církevní autoritě přímo od boha</w:t>
      </w:r>
      <w:r w:rsidR="009308B7">
        <w:t>,</w:t>
      </w:r>
      <w:r w:rsidR="00F55086">
        <w:t xml:space="preserve"> a to v rámci </w:t>
      </w:r>
      <w:r w:rsidR="00F55086" w:rsidRPr="00F55086">
        <w:rPr>
          <w:i/>
        </w:rPr>
        <w:t>lex divina</w:t>
      </w:r>
      <w:r>
        <w:t>. Protože oba typy moci jsou z hlediska kauzality rodově odlišné, pak koncil nemá církevní moc nad papežem a papež nemá politickou moc nad panovníky</w:t>
      </w:r>
      <w:r>
        <w:fldChar w:fldCharType="begin"/>
      </w:r>
      <w:r>
        <w:instrText xml:space="preserve"> XE "</w:instrText>
      </w:r>
      <w:r w:rsidRPr="00986DED">
        <w:instrText>pol</w:instrText>
      </w:r>
      <w:r>
        <w:instrText>i</w:instrText>
      </w:r>
      <w:r w:rsidRPr="00986DED">
        <w:instrText>tická racionalita:</w:instrText>
      </w:r>
      <w:r w:rsidRPr="000D5175">
        <w:rPr>
          <w:i/>
        </w:rPr>
        <w:instrText>auctoritas/potestas</w:instrText>
      </w:r>
      <w:r>
        <w:instrText xml:space="preserve">" </w:instrText>
      </w:r>
      <w:r>
        <w:fldChar w:fldCharType="end"/>
      </w:r>
      <w:r>
        <w:t xml:space="preserve">. Církevní společenství nemá moc založenu na stejném principu jako politická komunita. Zdroj moci papežských klíčů </w:t>
      </w:r>
      <w:r w:rsidRPr="00273106">
        <w:t>svazovat a</w:t>
      </w:r>
      <w:r>
        <w:t xml:space="preserve"> rozvazovat</w:t>
      </w:r>
      <w:r w:rsidRPr="00273106">
        <w:t xml:space="preserve"> leží přímo u boha a předání této moci se děje svátostným způsobem</w:t>
      </w:r>
      <w:r>
        <w:t xml:space="preserve"> na Petra a na jeho nástupce</w:t>
      </w:r>
      <w:r w:rsidRPr="00273106">
        <w:t xml:space="preserve">. Žádné společenství křesťanů či koncil nemůže </w:t>
      </w:r>
      <w:r>
        <w:t xml:space="preserve">toto boží pověření </w:t>
      </w:r>
      <w:r w:rsidRPr="00273106">
        <w:t>papeži ani delegovat, ani odebrat</w:t>
      </w:r>
      <w:r>
        <w:t>. S</w:t>
      </w:r>
      <w:r w:rsidRPr="00273106">
        <w:t xml:space="preserve">polečenství křesťanů </w:t>
      </w:r>
      <w:r>
        <w:t xml:space="preserve">podle Ockhama nevlastní papežskou </w:t>
      </w:r>
      <w:r w:rsidRPr="00273106">
        <w:t>moc</w:t>
      </w:r>
      <w:r>
        <w:t xml:space="preserve">, protože křesťanský lid ani koncil není </w:t>
      </w:r>
      <w:r w:rsidRPr="089800E6">
        <w:rPr>
          <w:i/>
        </w:rPr>
        <w:t>causa sui</w:t>
      </w:r>
      <w:r>
        <w:t xml:space="preserve"> vzhledem k papežství</w:t>
      </w:r>
      <w:r>
        <w:fldChar w:fldCharType="begin"/>
      </w:r>
      <w:r>
        <w:instrText xml:space="preserve"> XE "</w:instrText>
      </w:r>
      <w:r w:rsidRPr="003407E6">
        <w:instrText>konciliarismus</w:instrText>
      </w:r>
      <w:r>
        <w:instrText xml:space="preserve">" </w:instrText>
      </w:r>
      <w:r>
        <w:fldChar w:fldCharType="end"/>
      </w:r>
      <w:r w:rsidR="003669C1">
        <w:t xml:space="preserve">. </w:t>
      </w:r>
      <w:r w:rsidRPr="00273106">
        <w:t xml:space="preserve">Výslovnou kritiku Marsiliova díla </w:t>
      </w:r>
      <w:r w:rsidRPr="00273106">
        <w:rPr>
          <w:i/>
        </w:rPr>
        <w:t>Defensor Pacis</w:t>
      </w:r>
      <w:r w:rsidRPr="00273106">
        <w:t xml:space="preserve"> najdeme ve třetí části spisu </w:t>
      </w:r>
      <w:r w:rsidRPr="00273106">
        <w:rPr>
          <w:i/>
        </w:rPr>
        <w:t>Dialogus</w:t>
      </w:r>
      <w:r w:rsidRPr="00273106">
        <w:t xml:space="preserve"> psanou po </w:t>
      </w:r>
      <w:r w:rsidR="00AA5597">
        <w:t xml:space="preserve">roce </w:t>
      </w:r>
      <w:r w:rsidRPr="00273106">
        <w:t>1338. Teol</w:t>
      </w:r>
      <w:r w:rsidR="0016633B">
        <w:t xml:space="preserve">ogická část Ockhamovy kritiky Marsilia provádí rozbor </w:t>
      </w:r>
      <w:r w:rsidRPr="00273106">
        <w:t xml:space="preserve">papežského primátu a </w:t>
      </w:r>
      <w:r w:rsidR="0016633B">
        <w:t xml:space="preserve">odmítá argumenty o </w:t>
      </w:r>
      <w:r w:rsidRPr="00273106">
        <w:t>superiorit</w:t>
      </w:r>
      <w:r w:rsidR="0016633B">
        <w:t>ě</w:t>
      </w:r>
      <w:r w:rsidRPr="00273106">
        <w:t xml:space="preserve"> a neomylnosti všeobecného koncilu. Donucovací moc ve věcech víry a mravů je Petrovi a jeho </w:t>
      </w:r>
      <w:r w:rsidRPr="00273106">
        <w:lastRenderedPageBreak/>
        <w:t>nástupcům svěřena přímo od boha a mimo pravomoc koncilu</w:t>
      </w:r>
      <w:r>
        <w:t xml:space="preserve">. </w:t>
      </w:r>
      <w:r w:rsidRPr="00273106">
        <w:t>Marsilius z Padovy</w:t>
      </w:r>
      <w:r>
        <w:fldChar w:fldCharType="begin"/>
      </w:r>
      <w:r>
        <w:instrText xml:space="preserve"> XE "</w:instrText>
      </w:r>
      <w:r w:rsidRPr="001B1917">
        <w:instrText>Marsilius z Padovy</w:instrText>
      </w:r>
      <w:r>
        <w:instrText xml:space="preserve">" </w:instrText>
      </w:r>
      <w:r>
        <w:fldChar w:fldCharType="end"/>
      </w:r>
      <w:r w:rsidRPr="00273106">
        <w:t xml:space="preserve"> v</w:t>
      </w:r>
      <w:r>
        <w:t xml:space="preserve">ytvořil unitární teorii a </w:t>
      </w:r>
      <w:r w:rsidRPr="00273106">
        <w:t>dal veškerou moc c</w:t>
      </w:r>
      <w:r>
        <w:t>írkevnímu a obecnému lidu</w:t>
      </w:r>
      <w:r>
        <w:fldChar w:fldCharType="begin"/>
      </w:r>
      <w:r>
        <w:instrText xml:space="preserve"> XE "</w:instrText>
      </w:r>
      <w:r w:rsidRPr="003407E6">
        <w:instrText>konciliarismus</w:instrText>
      </w:r>
      <w:r>
        <w:instrText xml:space="preserve">" </w:instrText>
      </w:r>
      <w:r>
        <w:fldChar w:fldCharType="end"/>
      </w:r>
      <w:r>
        <w:t xml:space="preserve">. Tím podle Ockhama </w:t>
      </w:r>
      <w:r w:rsidRPr="00273106">
        <w:t>zrušil autonomii duchovní sféry dané přímo od boha</w:t>
      </w:r>
      <w:r>
        <w:t xml:space="preserve"> jako původní kauzality pro moc papeže</w:t>
      </w:r>
      <w:r w:rsidRPr="00273106">
        <w:t>. Ockham považuje translaci papežovy autority na církevní koncil či opačný proces za herezi. Boží lid či koncil Petrovu moc klíčů nikdy neměl</w:t>
      </w:r>
      <w:r>
        <w:t xml:space="preserve">, takže ji ani nemůže </w:t>
      </w:r>
      <w:r w:rsidRPr="00273106">
        <w:t>předávat.</w:t>
      </w:r>
      <w:r>
        <w:t xml:space="preserve"> Stejně tak panovník neměl a nemá moc sám ze sebe, protože přirozené právo k vládě patří lidu. Konciliaristická teorie chybně staví na politické extenzi praktického intelektu, protože papežská moc patří do teologické extenze praktického intelektu. Oba výkony praxe jsou rodově odlišné, protože se liší z hlediska zakládající kauzality dané jako původní pověření k vládě. </w:t>
      </w:r>
      <w:r w:rsidR="00E81A45" w:rsidRPr="00E81A45">
        <w:t xml:space="preserve">Brilantní Ockhamova kritika odmítla jak duchovní nárok politicky založeného konciliarismu, tak církevní nárok na politickou moc </w:t>
      </w:r>
      <w:r w:rsidR="00E81A45">
        <w:t xml:space="preserve">chybně podaný </w:t>
      </w:r>
      <w:r w:rsidR="00E81A45" w:rsidRPr="00E81A45">
        <w:t xml:space="preserve">v bule </w:t>
      </w:r>
      <w:r w:rsidR="00E81A45" w:rsidRPr="00E81A45">
        <w:rPr>
          <w:i/>
        </w:rPr>
        <w:t>Unam Sanctam</w:t>
      </w:r>
      <w:r w:rsidR="0042194D">
        <w:rPr>
          <w:i/>
        </w:rPr>
        <w:fldChar w:fldCharType="begin"/>
      </w:r>
      <w:r w:rsidR="0042194D">
        <w:instrText xml:space="preserve"> XE "</w:instrText>
      </w:r>
      <w:r w:rsidR="0042194D" w:rsidRPr="0054604A">
        <w:rPr>
          <w:i/>
        </w:rPr>
        <w:instrText>Unam Sanctam</w:instrText>
      </w:r>
      <w:r w:rsidR="0042194D">
        <w:instrText xml:space="preserve">" </w:instrText>
      </w:r>
      <w:r w:rsidR="0042194D">
        <w:rPr>
          <w:i/>
        </w:rPr>
        <w:fldChar w:fldCharType="end"/>
      </w:r>
      <w:r>
        <w:t>.</w:t>
      </w:r>
    </w:p>
    <w:p w:rsidR="004157FA" w:rsidRDefault="08163013" w:rsidP="08E90044">
      <w:r>
        <w:tab/>
      </w:r>
      <w:r w:rsidRPr="00273106">
        <w:t xml:space="preserve">Krátký exkurz do povahy politické </w:t>
      </w:r>
      <w:r>
        <w:t xml:space="preserve">a papežské </w:t>
      </w:r>
      <w:r w:rsidRPr="00273106">
        <w:t xml:space="preserve">moci ukázal, že Ockham </w:t>
      </w:r>
      <w:r>
        <w:t xml:space="preserve">v díle </w:t>
      </w:r>
      <w:r w:rsidRPr="086D6ACB">
        <w:rPr>
          <w:i/>
        </w:rPr>
        <w:t>Dialogus</w:t>
      </w:r>
      <w:r>
        <w:t xml:space="preserve"> </w:t>
      </w:r>
      <w:r w:rsidRPr="00273106">
        <w:t xml:space="preserve">plně obhájil základní linii Albertova a Sigerova výkladu Aristotelovy </w:t>
      </w:r>
      <w:r w:rsidRPr="084F47E9">
        <w:rPr>
          <w:i/>
        </w:rPr>
        <w:t>Politiky</w:t>
      </w:r>
      <w:r w:rsidRPr="00273106">
        <w:t xml:space="preserve">. </w:t>
      </w:r>
      <w:r>
        <w:t xml:space="preserve">Ockham </w:t>
      </w:r>
      <w:r w:rsidRPr="00273106">
        <w:t xml:space="preserve">sleduje </w:t>
      </w:r>
      <w:r>
        <w:t xml:space="preserve">stejné </w:t>
      </w:r>
      <w:r w:rsidRPr="00273106">
        <w:rPr>
          <w:i/>
        </w:rPr>
        <w:t>ratio</w:t>
      </w:r>
      <w:r w:rsidRPr="00273106">
        <w:t xml:space="preserve"> politické teorie, které zavedl Albertův výklad Aristotelovy </w:t>
      </w:r>
      <w:r w:rsidRPr="084F47E9">
        <w:rPr>
          <w:i/>
        </w:rPr>
        <w:t>Politiky</w:t>
      </w:r>
      <w:r w:rsidRPr="00273106">
        <w:t xml:space="preserve"> </w:t>
      </w:r>
      <w:r>
        <w:t xml:space="preserve">zásadním rozdílem mezi termíny </w:t>
      </w:r>
      <w:r w:rsidRPr="00273106">
        <w:rPr>
          <w:i/>
        </w:rPr>
        <w:t>regnabil</w:t>
      </w:r>
      <w:r>
        <w:rPr>
          <w:i/>
        </w:rPr>
        <w:t>is</w:t>
      </w:r>
      <w:r>
        <w:t xml:space="preserve"> a </w:t>
      </w:r>
      <w:r w:rsidRPr="00273106">
        <w:rPr>
          <w:i/>
        </w:rPr>
        <w:t>regnativus</w:t>
      </w:r>
      <w:r>
        <w:rPr>
          <w:i/>
        </w:rPr>
        <w:fldChar w:fldCharType="begin"/>
      </w:r>
      <w:r>
        <w:instrText xml:space="preserve"> XE "politická racionalita:</w:instrText>
      </w:r>
      <w:r>
        <w:rPr>
          <w:i/>
        </w:rPr>
        <w:instrText>regnabilis/</w:instrText>
      </w:r>
      <w:r w:rsidRPr="00A47616">
        <w:rPr>
          <w:i/>
        </w:rPr>
        <w:instrText>regnativus</w:instrText>
      </w:r>
      <w:r>
        <w:instrText xml:space="preserve">" </w:instrText>
      </w:r>
      <w:r>
        <w:rPr>
          <w:i/>
        </w:rPr>
        <w:fldChar w:fldCharType="end"/>
      </w:r>
      <w:r w:rsidRPr="00273106">
        <w:t xml:space="preserve">. </w:t>
      </w:r>
      <w:r w:rsidR="00164847">
        <w:t>Autonomie politické praxe</w:t>
      </w:r>
      <w:r>
        <w:t xml:space="preserve"> </w:t>
      </w:r>
      <w:r w:rsidRPr="00273106">
        <w:t xml:space="preserve">je dána </w:t>
      </w:r>
      <w:r>
        <w:t xml:space="preserve">generickým </w:t>
      </w:r>
      <w:r w:rsidRPr="00273106">
        <w:t>rozlišením církevní a světské moci</w:t>
      </w:r>
      <w:r w:rsidR="00164847">
        <w:t xml:space="preserve"> vzhledem k rodově odlišné </w:t>
      </w:r>
      <w:r>
        <w:t>účinné kauzalitě</w:t>
      </w:r>
      <w:r w:rsidRPr="00273106">
        <w:t xml:space="preserve">. Každá z nich má vlastní racionalitu a zdůvodnění, ale obě pocházejí od boha jako posledního zdroje vší moci. </w:t>
      </w:r>
      <w:r w:rsidR="00812513">
        <w:t xml:space="preserve">Podle </w:t>
      </w:r>
      <w:r w:rsidR="00812513" w:rsidRPr="00812513">
        <w:t>Albert</w:t>
      </w:r>
      <w:r w:rsidR="00812513">
        <w:t>ovy politické teorie platí, že p</w:t>
      </w:r>
      <w:r w:rsidR="00812513" w:rsidRPr="00812513">
        <w:t>okud papež vykonává politickou moc ja</w:t>
      </w:r>
      <w:r w:rsidR="00812513">
        <w:t>ko výkonný orgán pod označením „</w:t>
      </w:r>
      <w:r w:rsidR="00812513" w:rsidRPr="00812513">
        <w:rPr>
          <w:i/>
        </w:rPr>
        <w:t>regnativus</w:t>
      </w:r>
      <w:r w:rsidR="00812513">
        <w:t>“, pak dostává mandát daný skrze pojem „</w:t>
      </w:r>
      <w:r w:rsidR="00812513" w:rsidRPr="00812513">
        <w:rPr>
          <w:i/>
        </w:rPr>
        <w:t>regnabile</w:t>
      </w:r>
      <w:r w:rsidR="00812513">
        <w:t>“</w:t>
      </w:r>
      <w:r w:rsidR="00812513" w:rsidRPr="00812513">
        <w:t xml:space="preserve">. Konečný zdroj </w:t>
      </w:r>
      <w:r w:rsidR="00812513">
        <w:t xml:space="preserve">této </w:t>
      </w:r>
      <w:r w:rsidR="00812513" w:rsidRPr="00812513">
        <w:t xml:space="preserve">moci je plně </w:t>
      </w:r>
      <w:r w:rsidR="00812513">
        <w:t xml:space="preserve">v rukou </w:t>
      </w:r>
      <w:r w:rsidR="00812513" w:rsidRPr="00812513">
        <w:t xml:space="preserve">lidu. </w:t>
      </w:r>
      <w:r w:rsidR="008C0D20" w:rsidRPr="008C0D20">
        <w:t>Ockham tento rozdíl brilantně specifikoval</w:t>
      </w:r>
      <w:r w:rsidR="008C0D20">
        <w:t xml:space="preserve"> tím, že </w:t>
      </w:r>
      <w:r w:rsidR="008C0D20" w:rsidRPr="008C0D20">
        <w:t xml:space="preserve">vytvořil tři vrstvy hierarchicky uspořádané architektury uvažování: typ kauzality, která generuje tu či onu moc; právní mandát, který dává právo vykonávat tento typ moci; legitimita jednající osoby, která tento mandát získala prostřednictvím </w:t>
      </w:r>
      <w:r w:rsidR="008C0D20" w:rsidRPr="008C0D20">
        <w:rPr>
          <w:i/>
        </w:rPr>
        <w:t>translatio imperii</w:t>
      </w:r>
      <w:r w:rsidR="008C0D20" w:rsidRPr="008C0D20">
        <w:t xml:space="preserve">. </w:t>
      </w:r>
      <w:r w:rsidRPr="00273106">
        <w:t xml:space="preserve">Za prvé je dán </w:t>
      </w:r>
      <w:r w:rsidR="00B01E36" w:rsidRPr="00273106">
        <w:t xml:space="preserve">původní zdroj vlády </w:t>
      </w:r>
      <w:r w:rsidR="0078463A">
        <w:t xml:space="preserve">od </w:t>
      </w:r>
      <w:r w:rsidR="00B01E36" w:rsidRPr="00273106">
        <w:t xml:space="preserve">boha </w:t>
      </w:r>
      <w:r w:rsidRPr="00273106">
        <w:t>a z něj plynoucí defin</w:t>
      </w:r>
      <w:r>
        <w:t xml:space="preserve">ice </w:t>
      </w:r>
      <w:r w:rsidR="00B01E36">
        <w:t xml:space="preserve">speciúfické povahy </w:t>
      </w:r>
      <w:r>
        <w:t>duchovní nebo světské moci</w:t>
      </w:r>
      <w:r w:rsidRPr="00273106">
        <w:t xml:space="preserve">. Za druhé je popsán </w:t>
      </w:r>
      <w:r>
        <w:t xml:space="preserve">v modu legitimního pověření k vládě </w:t>
      </w:r>
      <w:r w:rsidRPr="00273106">
        <w:t xml:space="preserve">akt platného či neplatného držení této moci dané od boha papeži </w:t>
      </w:r>
      <w:r>
        <w:t xml:space="preserve">v případě duchovní moci, </w:t>
      </w:r>
      <w:r w:rsidRPr="00273106">
        <w:t xml:space="preserve">nebo přirozeně delegované na celek lidstva </w:t>
      </w:r>
      <w:r>
        <w:t>v případě politické vlády</w:t>
      </w:r>
      <w:r w:rsidRPr="00273106">
        <w:t xml:space="preserve">. Za třetí je analyzován legitimní či nelegitimní výkon takto předané moci v rámci té či oné konkrétní osoby </w:t>
      </w:r>
      <w:r>
        <w:t>papeže nebo panovníka</w:t>
      </w:r>
      <w:r w:rsidRPr="00273106">
        <w:t xml:space="preserve">. </w:t>
      </w:r>
      <w:r>
        <w:t xml:space="preserve">Exekutivní výkon moci má vlastní donucovací pramovoc </w:t>
      </w:r>
      <w:r w:rsidRPr="00273106">
        <w:t>(</w:t>
      </w:r>
      <w:r w:rsidRPr="00273106">
        <w:rPr>
          <w:i/>
        </w:rPr>
        <w:t xml:space="preserve">vis </w:t>
      </w:r>
      <w:r w:rsidRPr="00273106">
        <w:rPr>
          <w:i/>
        </w:rPr>
        <w:lastRenderedPageBreak/>
        <w:t>coactiva</w:t>
      </w:r>
      <w:r>
        <w:rPr>
          <w:i/>
        </w:rPr>
        <w:fldChar w:fldCharType="begin"/>
      </w:r>
      <w:r>
        <w:instrText xml:space="preserve"> XE "</w:instrText>
      </w:r>
      <w:r w:rsidRPr="00426989">
        <w:rPr>
          <w:i/>
        </w:rPr>
        <w:instrText>vis coactiva</w:instrText>
      </w:r>
      <w:r>
        <w:instrText xml:space="preserve">" </w:instrText>
      </w:r>
      <w:r>
        <w:rPr>
          <w:i/>
        </w:rPr>
        <w:fldChar w:fldCharType="end"/>
      </w:r>
      <w:r w:rsidRPr="00273106">
        <w:t>)</w:t>
      </w:r>
      <w:r>
        <w:t xml:space="preserve">, kterou může vykonávat lid politicky a papež duchovně. </w:t>
      </w:r>
      <w:r w:rsidRPr="00273106">
        <w:t xml:space="preserve">Vláda božího a lidského zákona je </w:t>
      </w:r>
      <w:r>
        <w:t xml:space="preserve">také </w:t>
      </w:r>
      <w:r w:rsidRPr="00273106">
        <w:t xml:space="preserve">dána </w:t>
      </w:r>
      <w:r>
        <w:t xml:space="preserve">pokaždé jiným </w:t>
      </w:r>
      <w:r w:rsidRPr="00273106">
        <w:t>způsobem. V případě politické moci jde toto pověření od boha k lidské komunitě jako přirozené právo nebo jako plnost moci, které lid delegací předává na panovníka. Vláda božího zákona je naopak zcela oddělena od politické moci, protože její delegace jde od boha k papeži</w:t>
      </w:r>
      <w:r>
        <w:t xml:space="preserve"> přímo</w:t>
      </w:r>
      <w:r w:rsidRPr="00273106">
        <w:t xml:space="preserve">. Posledním zdrojem </w:t>
      </w:r>
      <w:r>
        <w:t xml:space="preserve">duchovního a světského </w:t>
      </w:r>
      <w:r w:rsidRPr="00273106">
        <w:t xml:space="preserve">zákona je bůh jako finální kauza. </w:t>
      </w:r>
      <w:r>
        <w:t xml:space="preserve">Z této perspektivy jsou posuzovány </w:t>
      </w:r>
      <w:r w:rsidRPr="00273106">
        <w:t>případy pravověrného versus heretického papeže, nebo usurpátorského diktátora versus spravedlivého vládce.</w:t>
      </w:r>
      <w:r>
        <w:t xml:space="preserve"> V případě heretického papeže přebírá donucovací funkci všeobecný koncil, křesťanský lid či křesťanský panovník jednající jménem křesťanského lidu. </w:t>
      </w:r>
      <w:r w:rsidR="005B7555" w:rsidRPr="005B7555">
        <w:t xml:space="preserve">Důvod pro to však musí být naprosto pádný, když je výkon úřadu znemožněn kvůli osobě dotyčného papeže. Ten je </w:t>
      </w:r>
      <w:r w:rsidR="005B7555" w:rsidRPr="005B7555">
        <w:rPr>
          <w:i/>
        </w:rPr>
        <w:t>causa sui</w:t>
      </w:r>
      <w:r w:rsidR="005B7555" w:rsidRPr="005B7555">
        <w:t xml:space="preserve"> jako papež, a nikoliv křesťanský lid. Lid může světského panovníka kdykoli sesadit, protože panovník dostal moc od lidu. </w:t>
      </w:r>
      <w:r>
        <w:t xml:space="preserve">Celá teorie politické a církevní praxe má jasně daný aristotelský charakter odvozený z praktického sylogismu pro politickou racionalitu. </w:t>
      </w:r>
      <w:r w:rsidRPr="00273106">
        <w:t xml:space="preserve">Obecný zákon je univerzální, ale střední člen praktického soudu nikoliv. </w:t>
      </w:r>
      <w:r>
        <w:t>E</w:t>
      </w:r>
      <w:r w:rsidRPr="00273106">
        <w:t xml:space="preserve">fektivní kauza </w:t>
      </w:r>
      <w:r>
        <w:t xml:space="preserve">je </w:t>
      </w:r>
      <w:r w:rsidRPr="00273106">
        <w:t>vázaná na konkrétního a jednajícího člověka</w:t>
      </w:r>
      <w:r>
        <w:t xml:space="preserve"> v modu </w:t>
      </w:r>
      <w:r w:rsidRPr="08A32165">
        <w:rPr>
          <w:i/>
        </w:rPr>
        <w:t xml:space="preserve">tertium </w:t>
      </w:r>
      <w:r w:rsidR="00962190">
        <w:rPr>
          <w:i/>
        </w:rPr>
        <w:t>genus</w:t>
      </w:r>
      <w:r>
        <w:t xml:space="preserve">, což je historicky daný </w:t>
      </w:r>
      <w:r w:rsidRPr="00273106">
        <w:t>panovn</w:t>
      </w:r>
      <w:r>
        <w:t xml:space="preserve">ík a papež. Pokud je určení moci dáno abstraktně, pak nastupují specifické univerzální instance v modu </w:t>
      </w:r>
      <w:r w:rsidRPr="08A32165">
        <w:rPr>
          <w:i/>
        </w:rPr>
        <w:t xml:space="preserve">quartum </w:t>
      </w:r>
      <w:r w:rsidR="00962190">
        <w:rPr>
          <w:i/>
        </w:rPr>
        <w:t>genus</w:t>
      </w:r>
      <w:r>
        <w:t xml:space="preserve"> (lidstvo, římský lid, království, papežství). Výkon světské či papežské moci je dán </w:t>
      </w:r>
      <w:r w:rsidRPr="00273106">
        <w:t>dvojím</w:t>
      </w:r>
      <w:r>
        <w:t xml:space="preserve"> z</w:t>
      </w:r>
      <w:r w:rsidRPr="00273106">
        <w:t>působem</w:t>
      </w:r>
      <w:r>
        <w:t xml:space="preserve"> a jeho autonomii zakládá příslušná rodově daná racionalita praktické extenze</w:t>
      </w:r>
      <w:r w:rsidRPr="00273106">
        <w:t xml:space="preserve">. Proto máme dva odlišné typy praktického sylogismu </w:t>
      </w:r>
      <w:r>
        <w:t xml:space="preserve">opřené o kauzalitu singulárního jednání toho či onoho </w:t>
      </w:r>
      <w:r w:rsidRPr="00273106">
        <w:t>papež</w:t>
      </w:r>
      <w:r>
        <w:t xml:space="preserve">e a císaře v existenciálním modu </w:t>
      </w:r>
      <w:r w:rsidRPr="085926AF">
        <w:rPr>
          <w:i/>
        </w:rPr>
        <w:t xml:space="preserve">tertium </w:t>
      </w:r>
      <w:r w:rsidR="00962190">
        <w:rPr>
          <w:i/>
        </w:rPr>
        <w:t>genus</w:t>
      </w:r>
      <w:r>
        <w:t xml:space="preserve">. Oba nositelé genericky odlišného typu moci jsou omylní, hříšní, a mohou být </w:t>
      </w:r>
      <w:r w:rsidRPr="00703C4C">
        <w:rPr>
          <w:i/>
        </w:rPr>
        <w:t>in extremis</w:t>
      </w:r>
      <w:r>
        <w:t xml:space="preserve"> ze svých činů souzeni a sesazeni z trůnu buď koncilem nebo politickou komunitou</w:t>
      </w:r>
      <w:r>
        <w:fldChar w:fldCharType="begin"/>
      </w:r>
      <w:r>
        <w:instrText xml:space="preserve"> XE "</w:instrText>
      </w:r>
      <w:r w:rsidRPr="003407E6">
        <w:instrText>konciliarismus</w:instrText>
      </w:r>
      <w:r>
        <w:instrText xml:space="preserve">" </w:instrText>
      </w:r>
      <w:r>
        <w:fldChar w:fldCharType="end"/>
      </w:r>
      <w:r>
        <w:t xml:space="preserve">. </w:t>
      </w:r>
      <w:r w:rsidR="00E0182C">
        <w:t>R</w:t>
      </w:r>
      <w:r>
        <w:t xml:space="preserve">acionalita daná v modu </w:t>
      </w:r>
      <w:r w:rsidRPr="085926AF">
        <w:rPr>
          <w:i/>
        </w:rPr>
        <w:t xml:space="preserve">quartum </w:t>
      </w:r>
      <w:r w:rsidR="00962190">
        <w:rPr>
          <w:i/>
        </w:rPr>
        <w:t>genus</w:t>
      </w:r>
      <w:r>
        <w:t xml:space="preserve"> </w:t>
      </w:r>
      <w:r w:rsidRPr="00273106">
        <w:t>determinuje obecnou církevní moc tohoto singulárního papež</w:t>
      </w:r>
      <w:r>
        <w:t xml:space="preserve">e a druhá zase </w:t>
      </w:r>
      <w:r w:rsidRPr="00273106">
        <w:t xml:space="preserve">obecnou světskou moc tohoto singulárního panovníka. Tím je praktický sylogismus kompletní, protože má jak univerzální </w:t>
      </w:r>
      <w:r w:rsidRPr="00273106">
        <w:rPr>
          <w:i/>
        </w:rPr>
        <w:t>maior</w:t>
      </w:r>
      <w:r w:rsidRPr="00273106">
        <w:t xml:space="preserve">, tak i partikulární </w:t>
      </w:r>
      <w:r w:rsidRPr="00273106">
        <w:rPr>
          <w:i/>
        </w:rPr>
        <w:t>minor</w:t>
      </w:r>
      <w:r w:rsidRPr="00273106">
        <w:t xml:space="preserve"> pro správný praktický závěr ve věcech politiky, víry a mravů. Toto brilantní rozlišení posledního představitele prvního averroismu </w:t>
      </w:r>
      <w:r>
        <w:t>o</w:t>
      </w:r>
      <w:r w:rsidR="00947FBB">
        <w:t xml:space="preserve">dmítli oba druhy moderních objektivistů. </w:t>
      </w:r>
      <w:r w:rsidR="00947FBB" w:rsidRPr="00947FBB">
        <w:t xml:space="preserve">Radikální teokrat Aegidius hájil zájmy </w:t>
      </w:r>
      <w:r w:rsidR="00947FBB">
        <w:t xml:space="preserve">unifikované </w:t>
      </w:r>
      <w:r w:rsidR="00947FBB" w:rsidRPr="00947FBB">
        <w:t xml:space="preserve">papežské moci; radikální konciliarista Marsilius hájil zájmy </w:t>
      </w:r>
      <w:r w:rsidR="00947FBB">
        <w:t xml:space="preserve">unifikované </w:t>
      </w:r>
      <w:r w:rsidR="00947FBB" w:rsidRPr="00947FBB">
        <w:t>moci lidu</w:t>
      </w:r>
      <w:r w:rsidR="00947FBB">
        <w:fldChar w:fldCharType="begin"/>
      </w:r>
      <w:r w:rsidR="00947FBB">
        <w:instrText xml:space="preserve"> XE "</w:instrText>
      </w:r>
      <w:r w:rsidR="00947FBB" w:rsidRPr="003407E6">
        <w:instrText>konciliarismus</w:instrText>
      </w:r>
      <w:r w:rsidR="00947FBB">
        <w:instrText xml:space="preserve">" </w:instrText>
      </w:r>
      <w:r w:rsidR="00947FBB">
        <w:fldChar w:fldCharType="end"/>
      </w:r>
      <w:r w:rsidR="00947FBB">
        <w:t xml:space="preserve">. </w:t>
      </w:r>
      <w:r w:rsidRPr="00273106">
        <w:t xml:space="preserve">Obojí horlivci pro </w:t>
      </w:r>
      <w:r>
        <w:t xml:space="preserve">objektivistický model jednání v modu jedné univoční pravdy </w:t>
      </w:r>
      <w:r w:rsidRPr="00273106">
        <w:t>udělali tu chybu, že zrušili ve středním členu praktického sylogism</w:t>
      </w:r>
      <w:r w:rsidR="00FC2B45">
        <w:t>u kauzalitu svobodně jednající</w:t>
      </w:r>
      <w:r w:rsidRPr="00273106">
        <w:t xml:space="preserve"> </w:t>
      </w:r>
      <w:r w:rsidR="00FC2B45">
        <w:t xml:space="preserve">osoby </w:t>
      </w:r>
      <w:r w:rsidR="00FC2B45">
        <w:lastRenderedPageBreak/>
        <w:t>dané</w:t>
      </w:r>
      <w:r>
        <w:t xml:space="preserve"> jinak vzhledem k </w:t>
      </w:r>
      <w:r w:rsidRPr="00BC15EF">
        <w:rPr>
          <w:i/>
        </w:rPr>
        <w:t>recta ratio</w:t>
      </w:r>
      <w:r>
        <w:t xml:space="preserve"> duchovní autority a jinak vzhledem k </w:t>
      </w:r>
      <w:r w:rsidRPr="00BC15EF">
        <w:rPr>
          <w:i/>
        </w:rPr>
        <w:t>recta ratio</w:t>
      </w:r>
      <w:r>
        <w:t xml:space="preserve"> světské moci</w:t>
      </w:r>
      <w:r w:rsidRPr="00273106">
        <w:t>. Oc</w:t>
      </w:r>
      <w:r w:rsidR="000D5A55">
        <w:t>kham velmi dobře ví, že svobodná osoba</w:t>
      </w:r>
      <w:r w:rsidRPr="00273106">
        <w:t xml:space="preserve"> je svrchovaná </w:t>
      </w:r>
      <w:r w:rsidRPr="00273106">
        <w:rPr>
          <w:i/>
        </w:rPr>
        <w:t>causa sui</w:t>
      </w:r>
      <w:r>
        <w:t xml:space="preserve">. I </w:t>
      </w:r>
      <w:r w:rsidRPr="00273106">
        <w:t>papež se může stát heretikem</w:t>
      </w:r>
      <w:r>
        <w:t xml:space="preserve">, což pro něj asi byl papež Jan XXII. Ale papežství nebo impérium je univerzální pojem, jehož </w:t>
      </w:r>
      <w:r w:rsidRPr="000A2A9C">
        <w:rPr>
          <w:i/>
        </w:rPr>
        <w:t>ratio</w:t>
      </w:r>
      <w:r>
        <w:t xml:space="preserve"> je dáno mimo jednajícího jednotlivce. </w:t>
      </w:r>
      <w:r w:rsidR="004157FA" w:rsidRPr="004157FA">
        <w:t xml:space="preserve">Toto rozlišení v modu </w:t>
      </w:r>
      <w:r w:rsidR="004157FA" w:rsidRPr="00050C03">
        <w:rPr>
          <w:i/>
        </w:rPr>
        <w:t>tertium</w:t>
      </w:r>
      <w:r w:rsidR="004157FA">
        <w:t xml:space="preserve"> a </w:t>
      </w:r>
      <w:r w:rsidR="004157FA" w:rsidRPr="00050C03">
        <w:rPr>
          <w:i/>
        </w:rPr>
        <w:t xml:space="preserve">quartum </w:t>
      </w:r>
      <w:r w:rsidR="004157FA">
        <w:rPr>
          <w:i/>
        </w:rPr>
        <w:t>genus</w:t>
      </w:r>
      <w:r w:rsidR="004157FA">
        <w:rPr>
          <w:i/>
        </w:rPr>
        <w:fldChar w:fldCharType="begin"/>
      </w:r>
      <w:r w:rsidR="004157FA">
        <w:instrText xml:space="preserve"> XE "</w:instrText>
      </w:r>
      <w:r w:rsidR="004157FA" w:rsidRPr="00191848">
        <w:rPr>
          <w:i/>
        </w:rPr>
        <w:instrText>quartum genus</w:instrText>
      </w:r>
      <w:r w:rsidR="004157FA">
        <w:instrText xml:space="preserve">" </w:instrText>
      </w:r>
      <w:r w:rsidR="004157FA">
        <w:rPr>
          <w:i/>
        </w:rPr>
        <w:fldChar w:fldCharType="end"/>
      </w:r>
      <w:r w:rsidR="004157FA" w:rsidRPr="004157FA">
        <w:t xml:space="preserve"> zavedl Averroes, aby odlišil osobní akty od obecných definic.</w:t>
      </w:r>
    </w:p>
    <w:p w:rsidR="08163013" w:rsidRDefault="08163013" w:rsidP="006302B9">
      <w:pPr>
        <w:ind w:firstLine="397"/>
      </w:pPr>
      <w:r w:rsidRPr="00273106">
        <w:t xml:space="preserve">Hermeneutika politické teorie ukázala, že i v tomto bodě Ockham představuje autentického představitele prvního averroismu, navíc vybaveného skutečnou prozíravostí. </w:t>
      </w:r>
      <w:r w:rsidR="005F3429">
        <w:t>J</w:t>
      </w:r>
      <w:r w:rsidRPr="00273106">
        <w:t xml:space="preserve">eho soudní exkomunikace upadla v zapomnění, díky jeho univerzálnímu mistrovství a diplomacii prováděné ve prospěch </w:t>
      </w:r>
      <w:r>
        <w:t xml:space="preserve">německého císaře a </w:t>
      </w:r>
      <w:r w:rsidRPr="00273106">
        <w:t xml:space="preserve">zdejšího </w:t>
      </w:r>
      <w:r>
        <w:t xml:space="preserve">církevního </w:t>
      </w:r>
      <w:r w:rsidRPr="00273106">
        <w:t xml:space="preserve">kléru. Jeho </w:t>
      </w:r>
      <w:r>
        <w:t xml:space="preserve">brilantní </w:t>
      </w:r>
      <w:r w:rsidRPr="00273106">
        <w:t xml:space="preserve">polemika s vítěznou školou </w:t>
      </w:r>
      <w:r w:rsidRPr="00273106">
        <w:rPr>
          <w:i/>
        </w:rPr>
        <w:t>Modernorum</w:t>
      </w:r>
      <w:r>
        <w:t xml:space="preserve"> se </w:t>
      </w:r>
      <w:r w:rsidRPr="00273106">
        <w:t>postav</w:t>
      </w:r>
      <w:r>
        <w:t xml:space="preserve">ila jak </w:t>
      </w:r>
      <w:r w:rsidRPr="00273106">
        <w:t>prot</w:t>
      </w:r>
      <w:r w:rsidR="00320F85">
        <w:t xml:space="preserve">i papežskému nároku omnipotence, </w:t>
      </w:r>
      <w:r>
        <w:t>tak p</w:t>
      </w:r>
      <w:r w:rsidRPr="00273106">
        <w:t>roti Marsiliovu konciliarismu</w:t>
      </w:r>
      <w:r>
        <w:t xml:space="preserve">. V aktu moderní </w:t>
      </w:r>
      <w:r w:rsidRPr="08974D0C">
        <w:rPr>
          <w:i/>
        </w:rPr>
        <w:t>damnatio memoriae</w:t>
      </w:r>
      <w:r>
        <w:t xml:space="preserve"> dostal t</w:t>
      </w:r>
      <w:r w:rsidRPr="00273106">
        <w:t>ento poslední reprezentant prvního averroismu</w:t>
      </w:r>
      <w:r>
        <w:t xml:space="preserve"> objektivní nálepku tzv. „nominalisty“. Tento filosofický </w:t>
      </w:r>
      <w:r w:rsidRPr="00816008">
        <w:rPr>
          <w:i/>
        </w:rPr>
        <w:t>Irrtum</w:t>
      </w:r>
      <w:r>
        <w:rPr>
          <w:i/>
        </w:rPr>
        <w:fldChar w:fldCharType="begin"/>
      </w:r>
      <w:r>
        <w:instrText xml:space="preserve"> XE "</w:instrText>
      </w:r>
      <w:r w:rsidRPr="00A16315">
        <w:rPr>
          <w:i/>
        </w:rPr>
        <w:instrText>Irrtum:</w:instrText>
      </w:r>
      <w:r w:rsidRPr="00A16315">
        <w:instrText>hermeneutika</w:instrText>
      </w:r>
      <w:r>
        <w:instrText xml:space="preserve">" </w:instrText>
      </w:r>
      <w:r>
        <w:rPr>
          <w:i/>
        </w:rPr>
        <w:fldChar w:fldCharType="end"/>
      </w:r>
      <w:r>
        <w:t xml:space="preserve"> </w:t>
      </w:r>
      <w:r w:rsidRPr="00273106">
        <w:t>definitivně odkrývá dějinný smysl objekt</w:t>
      </w:r>
      <w:r>
        <w:t>ivity v její pravdě a nepravdě. V</w:t>
      </w:r>
      <w:r w:rsidRPr="00273106">
        <w:t>ětrné mlýny akademické a církevní moderny se pilně toči</w:t>
      </w:r>
      <w:r>
        <w:t xml:space="preserve">ly již celé století století a </w:t>
      </w:r>
      <w:r w:rsidR="000639BA">
        <w:t xml:space="preserve">vytvořily </w:t>
      </w:r>
      <w:r w:rsidRPr="00273106">
        <w:t>tolik sofismat, že je nemohl nezastavit ani donkichotský útok posledního zástupce prvního averroismu. Po Ockhamově smrt</w:t>
      </w:r>
      <w:r w:rsidR="00B5639B">
        <w:t xml:space="preserve">i přechází smysl výše popsané gigantomachie </w:t>
      </w:r>
      <w:r w:rsidRPr="00273106">
        <w:t xml:space="preserve">mezi prvním a druhým averroismem do objektivně dané </w:t>
      </w:r>
      <w:r w:rsidR="00594E30" w:rsidRPr="00594E30">
        <w:t>Léthé</w:t>
      </w:r>
      <w:r w:rsidRPr="00273106">
        <w:t xml:space="preserve">. </w:t>
      </w:r>
      <w:r>
        <w:t>Dějinnost prvního a druhého averroismu se nejprve stala nejasnými dějinami filosofie</w:t>
      </w:r>
      <w:r w:rsidR="00FA714A">
        <w:t xml:space="preserve"> a </w:t>
      </w:r>
      <w:r>
        <w:t>nakonec</w:t>
      </w:r>
      <w:r w:rsidR="00FA714A">
        <w:t xml:space="preserve"> skončila jako pozitivistická historie</w:t>
      </w:r>
      <w:r w:rsidR="004C197D">
        <w:t xml:space="preserve"> objektivního myšlení</w:t>
      </w:r>
      <w:r w:rsidR="00FA714A">
        <w:t xml:space="preserve">. </w:t>
      </w:r>
      <w:r w:rsidR="004C197D">
        <w:t>Historie</w:t>
      </w:r>
      <w:r w:rsidR="00FA714A">
        <w:t xml:space="preserve"> </w:t>
      </w:r>
      <w:r w:rsidR="00523C86">
        <w:t xml:space="preserve">vedená akademickými Fúriemi </w:t>
      </w:r>
      <w:r w:rsidR="00FA714A">
        <w:t xml:space="preserve">freneticky oslavuje </w:t>
      </w:r>
      <w:r>
        <w:t>vítězný typ instrumentální racionality Západu</w:t>
      </w:r>
      <w:r w:rsidR="00FA714A">
        <w:t>, která je plně založena na filosofických omylech a na animálním p</w:t>
      </w:r>
      <w:r>
        <w:t>udu sebezáchovy</w:t>
      </w:r>
      <w:r w:rsidR="00FA714A">
        <w:t xml:space="preserve"> vítězných elit</w:t>
      </w:r>
      <w:r>
        <w:t>.</w:t>
      </w:r>
      <w:r w:rsidR="008A432E">
        <w:t xml:space="preserve"> </w:t>
      </w:r>
      <w:r>
        <w:t xml:space="preserve">Gigantomachie o substanci vyložená podle </w:t>
      </w:r>
      <w:r w:rsidRPr="00273106">
        <w:t xml:space="preserve">Heideggerovy </w:t>
      </w:r>
      <w:r w:rsidRPr="00273106">
        <w:rPr>
          <w:i/>
        </w:rPr>
        <w:t>a/létheia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rsidRPr="00273106">
        <w:t xml:space="preserve"> </w:t>
      </w:r>
      <w:r>
        <w:t xml:space="preserve">je nyní definitivně podaná </w:t>
      </w:r>
      <w:r w:rsidRPr="00273106">
        <w:t xml:space="preserve">od konce </w:t>
      </w:r>
      <w:r>
        <w:t>filosofického příběhu prvního a druhého averroismu</w:t>
      </w:r>
      <w:r w:rsidR="00B3288D">
        <w:t xml:space="preserve">. Hermeneutická archeologie odkryla </w:t>
      </w:r>
      <w:r>
        <w:t xml:space="preserve">jeho dějinný smysl v modu </w:t>
      </w:r>
      <w:r w:rsidRPr="00273106">
        <w:rPr>
          <w:i/>
        </w:rPr>
        <w:t>de fine</w:t>
      </w:r>
      <w:r>
        <w:t>.</w:t>
      </w:r>
      <w:r w:rsidR="08E90044">
        <w:t xml:space="preserve"> </w:t>
      </w:r>
      <w:r w:rsidR="00B3288D">
        <w:t>M</w:t>
      </w:r>
      <w:r>
        <w:t xml:space="preserve">yšlení </w:t>
      </w:r>
      <w:r w:rsidR="00B3288D">
        <w:t xml:space="preserve">určené jako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rsidR="00B3288D">
        <w:t xml:space="preserve">je podáno skrze </w:t>
      </w:r>
      <w:r w:rsidRPr="00273106">
        <w:t>všech</w:t>
      </w:r>
      <w:r w:rsidR="00B3288D">
        <w:t>ny</w:t>
      </w:r>
      <w:r w:rsidRPr="00273106">
        <w:t xml:space="preserve"> zkouman</w:t>
      </w:r>
      <w:r w:rsidR="00B3288D">
        <w:t xml:space="preserve">é </w:t>
      </w:r>
      <w:r w:rsidRPr="00273106">
        <w:t>matric</w:t>
      </w:r>
      <w:r w:rsidR="00B3288D">
        <w:t>e</w:t>
      </w:r>
      <w:r w:rsidRPr="00273106">
        <w:t xml:space="preserve"> objektivity.</w:t>
      </w:r>
      <w:r>
        <w:t xml:space="preserve"> </w:t>
      </w:r>
      <w:r w:rsidR="006302B9" w:rsidRPr="006302B9">
        <w:t xml:space="preserve">Zkoumání </w:t>
      </w:r>
      <w:r w:rsidR="006302B9">
        <w:t>nově vytvořené metafyziky, kterou</w:t>
      </w:r>
      <w:r w:rsidR="006302B9" w:rsidRPr="006302B9">
        <w:t xml:space="preserve"> </w:t>
      </w:r>
      <w:r w:rsidR="006302B9">
        <w:t>založil Scotus a kterou</w:t>
      </w:r>
      <w:r w:rsidR="006302B9" w:rsidRPr="006302B9">
        <w:t xml:space="preserve"> zpochybnil Ockham, uzavírá </w:t>
      </w:r>
      <w:r w:rsidR="006302B9">
        <w:t xml:space="preserve">donaci </w:t>
      </w:r>
      <w:r w:rsidR="006302B9" w:rsidRPr="006302B9">
        <w:t xml:space="preserve">objektivity. </w:t>
      </w:r>
      <w:r w:rsidR="006302B9">
        <w:rPr>
          <w:iCs/>
        </w:rPr>
        <w:t xml:space="preserve">Její </w:t>
      </w:r>
      <w:r>
        <w:rPr>
          <w:iCs/>
        </w:rPr>
        <w:t xml:space="preserve">dějiny </w:t>
      </w:r>
      <w:r w:rsidR="00442D51">
        <w:rPr>
          <w:iCs/>
        </w:rPr>
        <w:t xml:space="preserve">jdou </w:t>
      </w:r>
      <w:r>
        <w:rPr>
          <w:iCs/>
        </w:rPr>
        <w:t xml:space="preserve">od pozdní antiky přes falsafu až na latinský Západ. Dějinnost této donace určovaly existenciály vyložené skrze formy </w:t>
      </w:r>
      <w:r w:rsidRPr="084C3255">
        <w:rPr>
          <w:i/>
          <w:iCs/>
        </w:rPr>
        <w:t>dativu</w:t>
      </w:r>
      <w:r>
        <w:rPr>
          <w:i/>
          <w:iCs/>
        </w:rPr>
        <w:t>s</w:t>
      </w:r>
      <w:r w:rsidRPr="084C3255">
        <w:rPr>
          <w:i/>
          <w:iCs/>
        </w:rPr>
        <w:t xml:space="preserve"> obiectivus</w:t>
      </w:r>
      <w:r>
        <w:rPr>
          <w:iCs/>
        </w:rPr>
        <w:t xml:space="preserve">. </w:t>
      </w:r>
      <w:r>
        <w:t xml:space="preserve">Objektivně zajisté platí, že historii píší vítězové z jejich ideologické nebo mocenské pozice. </w:t>
      </w:r>
      <w:r w:rsidRPr="00273106">
        <w:rPr>
          <w:iCs/>
        </w:rPr>
        <w:t xml:space="preserve">Nová forma metafyziky vyřešila či anulovala spory předešlé generace skrze </w:t>
      </w:r>
      <w:r w:rsidRPr="00273106">
        <w:rPr>
          <w:iCs/>
        </w:rPr>
        <w:lastRenderedPageBreak/>
        <w:t>e</w:t>
      </w:r>
      <w:r w:rsidRPr="00273106">
        <w:t xml:space="preserve">pochální </w:t>
      </w:r>
      <w:r w:rsidRPr="00273106">
        <w:rPr>
          <w:i/>
        </w:rPr>
        <w:t>Aufhebung</w:t>
      </w:r>
      <w:r>
        <w:rPr>
          <w:i/>
        </w:rPr>
        <w:fldChar w:fldCharType="begin"/>
      </w:r>
      <w:r>
        <w:instrText xml:space="preserve"> XE "</w:instrText>
      </w:r>
      <w:r w:rsidRPr="00E57B11">
        <w:rPr>
          <w:i/>
        </w:rPr>
        <w:instrText>Aufhebung</w:instrText>
      </w:r>
      <w:r>
        <w:instrText xml:space="preserve">" </w:instrText>
      </w:r>
      <w:r>
        <w:rPr>
          <w:i/>
        </w:rPr>
        <w:fldChar w:fldCharType="end"/>
      </w:r>
      <w:r w:rsidRPr="00273106">
        <w:t xml:space="preserve"> obou škol </w:t>
      </w:r>
      <w:r>
        <w:t xml:space="preserve">obhajujících </w:t>
      </w:r>
      <w:r w:rsidRPr="00273106">
        <w:t xml:space="preserve">filosofické dědictví </w:t>
      </w:r>
      <w:r>
        <w:t>Averroes</w:t>
      </w:r>
      <w:r w:rsidRPr="00273106">
        <w:t xml:space="preserve">e. Po jejich zániku </w:t>
      </w:r>
      <w:r w:rsidR="009477F9">
        <w:t xml:space="preserve">obou </w:t>
      </w:r>
      <w:r>
        <w:t xml:space="preserve">škol </w:t>
      </w:r>
      <w:r w:rsidR="00C87BD1">
        <w:t xml:space="preserve">byl </w:t>
      </w:r>
      <w:r w:rsidR="009477F9">
        <w:t xml:space="preserve">už </w:t>
      </w:r>
      <w:r w:rsidRPr="00273106">
        <w:t>spor o tzv. „averroismus“</w:t>
      </w:r>
      <w:r w:rsidR="00C87BD1">
        <w:t xml:space="preserve"> nesmyslný</w:t>
      </w:r>
      <w:r w:rsidRPr="00273106">
        <w:t xml:space="preserve">. Dějinnost tohoto zápasu byla podána z hlediska proměn Heideggerovy </w:t>
      </w:r>
      <w:r w:rsidR="001457B0">
        <w:rPr>
          <w:i/>
        </w:rPr>
        <w:t>a</w:t>
      </w:r>
      <w:r w:rsidRPr="00273106">
        <w:rPr>
          <w:i/>
        </w:rPr>
        <w:t>létheia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rsidRPr="00273106">
        <w:t xml:space="preserve">, </w:t>
      </w:r>
      <w:r>
        <w:t xml:space="preserve">která postupně zjevovala </w:t>
      </w:r>
      <w:r w:rsidRPr="00273106">
        <w:t xml:space="preserve">epochální </w:t>
      </w:r>
      <w:r w:rsidRPr="00273106">
        <w:rPr>
          <w:i/>
        </w:rPr>
        <w:t>Irrtum</w:t>
      </w:r>
      <w:r w:rsidRPr="00273106">
        <w:t xml:space="preserve"> </w:t>
      </w:r>
      <w:r>
        <w:t>moderny vázaný na zatmění první substance v metafyzice. Pak došlo k zatmění svobodně jednajícího jednotlivce v etice a v politice. N</w:t>
      </w:r>
      <w:r w:rsidRPr="00273106">
        <w:t>ihilistické směřování metafyziky</w:t>
      </w:r>
      <w:r>
        <w:t xml:space="preserve"> bylo vyloženo jako </w:t>
      </w:r>
      <w:r w:rsidRPr="00273106">
        <w:t>skryté dění samotného bytí</w:t>
      </w:r>
      <w:r>
        <w:t xml:space="preserve"> dávajícího dějinný smysl vyloženým epochám a matricím myšlení skrze myslitelsky modifikované podoby jsoucna. Osudový obrat </w:t>
      </w:r>
      <w:r w:rsidR="0016135C">
        <w:t>aristotelského jsoucna</w:t>
      </w:r>
      <w:r>
        <w:t xml:space="preserve">, jehož smysl byl kompletně zapomenut skrze zatmění první substance </w:t>
      </w:r>
      <w:r w:rsidRPr="00273106">
        <w:t>(</w:t>
      </w:r>
      <w:r w:rsidRPr="08BE3B3A">
        <w:rPr>
          <w:rStyle w:val="greek"/>
          <w:bCs/>
        </w:rPr>
        <w:t>ἐποχή</w:t>
      </w:r>
      <w:r>
        <w:rPr>
          <w:i/>
        </w:rPr>
        <w:fldChar w:fldCharType="begin"/>
      </w:r>
      <w:r>
        <w:instrText xml:space="preserve"> XE "</w:instrText>
      </w:r>
      <w:r w:rsidRPr="00120BB2">
        <w:rPr>
          <w:i/>
        </w:rPr>
        <w:instrText>Ereignis</w:instrText>
      </w:r>
      <w:r>
        <w:instrText xml:space="preserve">" </w:instrText>
      </w:r>
      <w:r>
        <w:rPr>
          <w:i/>
        </w:rPr>
        <w:fldChar w:fldCharType="end"/>
      </w:r>
      <w:r>
        <w:t xml:space="preserve">), je </w:t>
      </w:r>
      <w:r w:rsidRPr="00273106">
        <w:t>dán obrat</w:t>
      </w:r>
      <w:r>
        <w:t>em</w:t>
      </w:r>
      <w:r w:rsidRPr="00273106">
        <w:t xml:space="preserve"> metafyziky k objektivní formě jsoucna</w:t>
      </w:r>
      <w:r>
        <w:t xml:space="preserve"> (</w:t>
      </w:r>
      <w:r w:rsidRPr="00273106">
        <w:rPr>
          <w:i/>
        </w:rPr>
        <w:t>Ereignis</w:t>
      </w:r>
      <w:r w:rsidR="0021663A">
        <w:rPr>
          <w:i/>
        </w:rPr>
        <w:fldChar w:fldCharType="begin"/>
      </w:r>
      <w:r w:rsidR="0021663A">
        <w:instrText xml:space="preserve"> XE "</w:instrText>
      </w:r>
      <w:r w:rsidR="0021663A" w:rsidRPr="00E702DB">
        <w:rPr>
          <w:i/>
        </w:rPr>
        <w:instrText>Ereignis</w:instrText>
      </w:r>
      <w:r w:rsidR="0021663A">
        <w:instrText xml:space="preserve">" </w:instrText>
      </w:r>
      <w:r w:rsidR="0021663A">
        <w:rPr>
          <w:i/>
        </w:rPr>
        <w:fldChar w:fldCharType="end"/>
      </w:r>
      <w:r>
        <w:t>)</w:t>
      </w:r>
      <w:r w:rsidRPr="00273106">
        <w:t xml:space="preserve">. Objektivní bloudění </w:t>
      </w:r>
      <w:r>
        <w:t>následných</w:t>
      </w:r>
      <w:r w:rsidRPr="00273106">
        <w:t xml:space="preserve"> epoch moderny </w:t>
      </w:r>
      <w:r>
        <w:t xml:space="preserve">a postmoderny </w:t>
      </w:r>
      <w:r w:rsidRPr="00273106">
        <w:t xml:space="preserve">vytváří novou formu dějin myšlení vázaného na </w:t>
      </w:r>
      <w:r w:rsidR="00873B70">
        <w:t xml:space="preserve">gigantomachii </w:t>
      </w:r>
      <w:r w:rsidRPr="00273106">
        <w:t xml:space="preserve">prvního a druhého averroismu </w:t>
      </w:r>
      <w:r>
        <w:t xml:space="preserve">pouze </w:t>
      </w:r>
      <w:r w:rsidRPr="00273106">
        <w:t>nihilistickým způsobem</w:t>
      </w:r>
      <w:r>
        <w:t xml:space="preserve"> (</w:t>
      </w:r>
      <w:r w:rsidRPr="08E72537">
        <w:rPr>
          <w:i/>
        </w:rPr>
        <w:t>Irre</w:t>
      </w:r>
      <w:r>
        <w:t>)</w:t>
      </w:r>
      <w:r w:rsidRPr="00273106">
        <w:t xml:space="preserve">. </w:t>
      </w:r>
      <w:r>
        <w:t>Po h</w:t>
      </w:r>
      <w:r w:rsidRPr="00273106">
        <w:t xml:space="preserve">istoricky </w:t>
      </w:r>
      <w:r>
        <w:t>vítězném</w:t>
      </w:r>
      <w:r w:rsidRPr="00273106">
        <w:t xml:space="preserve"> nástup</w:t>
      </w:r>
      <w:r>
        <w:t>u</w:t>
      </w:r>
      <w:r w:rsidRPr="00273106">
        <w:t xml:space="preserve"> moderny </w:t>
      </w:r>
      <w:r>
        <w:t>d</w:t>
      </w:r>
      <w:r w:rsidR="00BF7B2C">
        <w:t xml:space="preserve">o epochálně účinné objektivity </w:t>
      </w:r>
      <w:r w:rsidRPr="00273106">
        <w:t xml:space="preserve">již mohou </w:t>
      </w:r>
      <w:r>
        <w:t xml:space="preserve">takto ustavené </w:t>
      </w:r>
      <w:r w:rsidRPr="08720FF5">
        <w:rPr>
          <w:i/>
        </w:rPr>
        <w:t>tertium ens</w:t>
      </w:r>
      <w:r>
        <w:t xml:space="preserve"> </w:t>
      </w:r>
      <w:r w:rsidRPr="00273106">
        <w:t>zkoumat jakékoliv speciální vědy</w:t>
      </w:r>
      <w:r>
        <w:t>. Objektivní pravdu o člověku a světu manifestovanou v modu subjektivní jistoty a evidence lze hledat skrze analytickou filosofii, kognitivně pojaté neurovědy či mimeticky-kulturně daný evoluční potenciál DNA</w:t>
      </w:r>
      <w:r w:rsidRPr="00273106">
        <w:t xml:space="preserve">. O bytostném určení objektivity nemusí speciální vědy už </w:t>
      </w:r>
      <w:r>
        <w:t xml:space="preserve">nic </w:t>
      </w:r>
      <w:r w:rsidRPr="00273106">
        <w:t>(</w:t>
      </w:r>
      <w:r w:rsidRPr="00273106">
        <w:rPr>
          <w:i/>
        </w:rPr>
        <w:t>nihil</w:t>
      </w:r>
      <w:r w:rsidRPr="00273106">
        <w:t xml:space="preserve">) vědět, protože se pohybují v objektivním určení jsoucna stejně zdatně </w:t>
      </w:r>
      <w:r w:rsidR="003A19E0">
        <w:t>jako ryba ve vodě.</w:t>
      </w:r>
    </w:p>
    <w:p w:rsidR="00875922" w:rsidRDefault="003A19E0" w:rsidP="00875922">
      <w:pPr>
        <w:ind w:firstLine="397"/>
      </w:pPr>
      <w:r>
        <w:t xml:space="preserve">Františkánské </w:t>
      </w:r>
      <w:r w:rsidRPr="00273106">
        <w:rPr>
          <w:rStyle w:val="Zkladntext158dkovn0pt"/>
          <w:color w:val="auto"/>
          <w:spacing w:val="0"/>
          <w:sz w:val="24"/>
          <w:lang w:val="cs-CZ"/>
        </w:rPr>
        <w:t>p</w:t>
      </w:r>
      <w:r w:rsidRPr="00273106">
        <w:t xml:space="preserve">ojetí svrchovaně intimní a demiurgické vůle zahájilo sekularizaci Západu a stalo se duchovním </w:t>
      </w:r>
      <w:r>
        <w:t xml:space="preserve">základem </w:t>
      </w:r>
      <w:r w:rsidRPr="00273106">
        <w:t xml:space="preserve">kalvínského kapitalismu. </w:t>
      </w:r>
      <w:r>
        <w:t xml:space="preserve">Bonaventurův mysticko-erotický </w:t>
      </w:r>
      <w:r w:rsidRPr="000D43A8">
        <w:rPr>
          <w:i/>
        </w:rPr>
        <w:t>appetitus</w:t>
      </w:r>
      <w:r>
        <w:rPr>
          <w:i/>
        </w:rPr>
        <w:fldChar w:fldCharType="begin"/>
      </w:r>
      <w:r>
        <w:instrText xml:space="preserve"> XE "</w:instrText>
      </w:r>
      <w:r w:rsidRPr="007E6333">
        <w:rPr>
          <w:i/>
        </w:rPr>
        <w:instrText>appetitus</w:instrText>
      </w:r>
      <w:r>
        <w:instrText xml:space="preserve">" </w:instrText>
      </w:r>
      <w:r>
        <w:rPr>
          <w:i/>
        </w:rPr>
        <w:fldChar w:fldCharType="end"/>
      </w:r>
      <w:r>
        <w:t xml:space="preserve"> materie potkal hypostázovaný apetit Oliviho intimní demiurgické vůle. Objektivizace </w:t>
      </w:r>
      <w:r w:rsidRPr="0804081B">
        <w:rPr>
          <w:i/>
        </w:rPr>
        <w:t>Písně Písní</w:t>
      </w:r>
      <w:r>
        <w:t xml:space="preserve"> v kapitalistické mytopoetice měla velký úspěch, protože vytvořila ideologii nové kruciáty. </w:t>
      </w:r>
      <w:r w:rsidR="00C5107E" w:rsidRPr="00C5107E">
        <w:t xml:space="preserve">Olivi se stal jednou z prvních intelektuálních obětí z řad </w:t>
      </w:r>
      <w:r w:rsidR="00C5107E" w:rsidRPr="00C5107E">
        <w:rPr>
          <w:i/>
        </w:rPr>
        <w:t>Modernorum</w:t>
      </w:r>
      <w:r w:rsidR="00C5107E" w:rsidRPr="00C5107E">
        <w:t>. Byl obětován na oltář modernismu, čímž následoval osud antimodernisty Sigera Brabantského, který byl jeho skutečným učitelem. Františkáni v roce 1318 zničili Oliviho hojně navštěvovaný hrob v Narbonne. Pod vlivem nábožensky posedlých Furií zdevastovali hrob zakladatele západního nihilismu, aniž by věděli, co vlastně dělají. Olivi byl právem uctíván jako mecenáš a mystik a v tomto dvojím duchu křesťanské mystiky a filozofického nihilismu také založil kapitalismus. Z novověkého nositele (</w:t>
      </w:r>
      <w:r w:rsidR="00C5107E" w:rsidRPr="00C5107E">
        <w:rPr>
          <w:i/>
        </w:rPr>
        <w:t>subiectum</w:t>
      </w:r>
      <w:r w:rsidR="00C5107E" w:rsidRPr="00C5107E">
        <w:t>) abso</w:t>
      </w:r>
      <w:r w:rsidR="00A92908">
        <w:t xml:space="preserve">lutně dané vůle vznikl reformační </w:t>
      </w:r>
      <w:r w:rsidR="00C5107E" w:rsidRPr="00C5107E">
        <w:t xml:space="preserve">subjekt vykoupení a odsouzení a následně také světský subjekt kapitalismu. </w:t>
      </w:r>
      <w:r w:rsidR="00A92908">
        <w:t xml:space="preserve">V tomto dějinném vývoji se skrývá závěrečná odpověď na otázku </w:t>
      </w:r>
      <w:r w:rsidR="00A92908">
        <w:lastRenderedPageBreak/>
        <w:t xml:space="preserve">po hledané formě </w:t>
      </w:r>
      <w:r w:rsidR="00A92908" w:rsidRPr="00273106">
        <w:rPr>
          <w:i/>
          <w:iCs/>
        </w:rPr>
        <w:t>dativus finalis</w:t>
      </w:r>
      <w:r w:rsidR="00A92908">
        <w:rPr>
          <w:i/>
          <w:iCs/>
        </w:rPr>
        <w:fldChar w:fldCharType="begin"/>
      </w:r>
      <w:r w:rsidR="00A92908">
        <w:instrText xml:space="preserve"> XE "</w:instrText>
      </w:r>
      <w:r w:rsidR="00A92908" w:rsidRPr="00376056">
        <w:rPr>
          <w:i/>
          <w:iCs/>
        </w:rPr>
        <w:instrText>dativus finalis</w:instrText>
      </w:r>
      <w:r w:rsidR="00A92908">
        <w:instrText xml:space="preserve">" </w:instrText>
      </w:r>
      <w:r w:rsidR="00A92908">
        <w:rPr>
          <w:i/>
          <w:iCs/>
        </w:rPr>
        <w:fldChar w:fldCharType="end"/>
      </w:r>
      <w:r w:rsidR="00A92908">
        <w:t xml:space="preserve">. </w:t>
      </w:r>
      <w:r w:rsidR="00CC6F23">
        <w:t xml:space="preserve">Avicennovský moderní bůh jako </w:t>
      </w:r>
      <w:r w:rsidR="00CC6F23" w:rsidRPr="00CC6F23">
        <w:rPr>
          <w:i/>
        </w:rPr>
        <w:t>Dator formarum</w:t>
      </w:r>
      <w:r w:rsidR="00CC6F23">
        <w:t xml:space="preserve"> </w:t>
      </w:r>
      <w:r w:rsidR="00260851">
        <w:t>f</w:t>
      </w:r>
      <w:r w:rsidR="00CC6F23">
        <w:t xml:space="preserve">akticky zemřel ve filosofii </w:t>
      </w:r>
      <w:r w:rsidR="000C5340">
        <w:t xml:space="preserve">Dunse </w:t>
      </w:r>
      <w:r w:rsidR="00CC6F23">
        <w:t>Scota a zanechal po sobě racionální o</w:t>
      </w:r>
      <w:r w:rsidR="00CC6F23">
        <w:rPr>
          <w:iCs/>
        </w:rPr>
        <w:t xml:space="preserve">ntoteologickou strukturu. Smysl jsoucna je po smrti moderního boha daný vzhledem k postmodernímu individuu jako novému dárci forem. </w:t>
      </w:r>
      <w:r w:rsidR="00CC6F23">
        <w:t>Moderní vůle napojená na pojetí pravdy-</w:t>
      </w:r>
      <w:r w:rsidR="00CC6F23" w:rsidRPr="081A606A">
        <w:rPr>
          <w:i/>
        </w:rPr>
        <w:t>rectitudo</w:t>
      </w:r>
      <w:r w:rsidR="00CC6F23">
        <w:t xml:space="preserve"> </w:t>
      </w:r>
      <w:r w:rsidR="007A5A1A">
        <w:t xml:space="preserve">dostala vykupitelský charakter. </w:t>
      </w:r>
      <w:r w:rsidR="00CC6F23" w:rsidRPr="00273106">
        <w:t xml:space="preserve">Augustiniánský </w:t>
      </w:r>
      <w:r w:rsidR="00CC6F23">
        <w:t xml:space="preserve">mnich </w:t>
      </w:r>
      <w:r w:rsidR="00CC6F23" w:rsidRPr="00273106">
        <w:t>Martin Luther</w:t>
      </w:r>
      <w:r w:rsidR="00CC6F23">
        <w:fldChar w:fldCharType="begin"/>
      </w:r>
      <w:r w:rsidR="00CC6F23">
        <w:instrText xml:space="preserve"> XE "</w:instrText>
      </w:r>
      <w:r w:rsidR="00CC6F23" w:rsidRPr="003A4350">
        <w:instrText>Luther, M.</w:instrText>
      </w:r>
      <w:r w:rsidR="00CC6F23">
        <w:instrText xml:space="preserve">" </w:instrText>
      </w:r>
      <w:r w:rsidR="00CC6F23">
        <w:fldChar w:fldCharType="end"/>
      </w:r>
      <w:r w:rsidR="00CC6F23" w:rsidRPr="00273106">
        <w:t xml:space="preserve"> přenesl do </w:t>
      </w:r>
      <w:r w:rsidR="00CC6F23">
        <w:t xml:space="preserve">postmoderní </w:t>
      </w:r>
      <w:r w:rsidR="00CC6F23" w:rsidRPr="00273106">
        <w:t>teologie</w:t>
      </w:r>
      <w:r w:rsidR="00CC6F23">
        <w:t xml:space="preserve"> </w:t>
      </w:r>
      <w:r w:rsidR="006C0E94">
        <w:t xml:space="preserve">základní </w:t>
      </w:r>
      <w:r w:rsidR="00CC6F23">
        <w:t xml:space="preserve">témata modernistů: </w:t>
      </w:r>
      <w:r w:rsidR="006C0E94">
        <w:t>substančně rozdělený</w:t>
      </w:r>
      <w:r w:rsidR="00CC6F23" w:rsidRPr="00273106">
        <w:t xml:space="preserve"> čl</w:t>
      </w:r>
      <w:r w:rsidR="00CC6F23">
        <w:t>ověk</w:t>
      </w:r>
      <w:r w:rsidR="006C0E94">
        <w:t xml:space="preserve"> je spojen do jednoty skrze vůli a skrze externí formu vykoupení. </w:t>
      </w:r>
      <w:r w:rsidR="00CC6F23" w:rsidRPr="00273106">
        <w:t xml:space="preserve">Luther </w:t>
      </w:r>
      <w:r w:rsidR="00CC6F23" w:rsidRPr="00273106">
        <w:rPr>
          <w:rStyle w:val="Zkladntext158dkovn0pt"/>
          <w:color w:val="auto"/>
          <w:spacing w:val="0"/>
          <w:sz w:val="24"/>
          <w:lang w:val="cs-CZ"/>
        </w:rPr>
        <w:t xml:space="preserve">spojil oba klíčové problémy </w:t>
      </w:r>
      <w:r w:rsidR="00CC6F23" w:rsidRPr="00273106">
        <w:rPr>
          <w:rStyle w:val="Zkladntext158dkovn0pt"/>
          <w:i/>
          <w:color w:val="auto"/>
          <w:spacing w:val="0"/>
          <w:sz w:val="24"/>
          <w:lang w:val="cs-CZ"/>
        </w:rPr>
        <w:t>Modernorum</w:t>
      </w:r>
      <w:r w:rsidR="00CC6F23">
        <w:rPr>
          <w:rStyle w:val="Zkladntext158dkovn0pt"/>
          <w:color w:val="auto"/>
          <w:spacing w:val="0"/>
          <w:sz w:val="24"/>
          <w:lang w:val="cs-CZ"/>
        </w:rPr>
        <w:t xml:space="preserve">, tj. jistotu a plnost pravdy </w:t>
      </w:r>
      <w:r w:rsidR="00CC6F23" w:rsidRPr="00273106">
        <w:rPr>
          <w:rStyle w:val="Zkladntext158dkovn0pt"/>
          <w:color w:val="auto"/>
          <w:spacing w:val="0"/>
          <w:sz w:val="24"/>
          <w:lang w:val="cs-CZ"/>
        </w:rPr>
        <w:t>tím, že založil n</w:t>
      </w:r>
      <w:r w:rsidR="00CC6F23">
        <w:rPr>
          <w:rStyle w:val="Zkladntext158dkovn0pt"/>
          <w:color w:val="auto"/>
          <w:spacing w:val="0"/>
          <w:sz w:val="24"/>
          <w:lang w:val="cs-CZ"/>
        </w:rPr>
        <w:t>ový teologický subjekt Západu</w:t>
      </w:r>
      <w:r w:rsidR="00CC6F23">
        <w:rPr>
          <w:rStyle w:val="Zkladntext158dkovn0pt"/>
          <w:color w:val="auto"/>
          <w:spacing w:val="0"/>
          <w:sz w:val="24"/>
          <w:lang w:val="cs-CZ"/>
        </w:rPr>
        <w:fldChar w:fldCharType="begin"/>
      </w:r>
      <w:r w:rsidR="00CC6F23">
        <w:instrText xml:space="preserve"> XE "</w:instrText>
      </w:r>
      <w:r w:rsidR="00CC6F23" w:rsidRPr="00270CD6">
        <w:rPr>
          <w:i/>
        </w:rPr>
        <w:instrText>subiectum</w:instrText>
      </w:r>
      <w:r w:rsidR="00CC6F23" w:rsidRPr="006F7042">
        <w:instrText>:Luther</w:instrText>
      </w:r>
      <w:r w:rsidR="00CC6F23">
        <w:instrText xml:space="preserve">" </w:instrText>
      </w:r>
      <w:r w:rsidR="00CC6F23">
        <w:rPr>
          <w:rStyle w:val="Zkladntext158dkovn0pt"/>
          <w:color w:val="auto"/>
          <w:spacing w:val="0"/>
          <w:sz w:val="24"/>
          <w:lang w:val="cs-CZ"/>
        </w:rPr>
        <w:fldChar w:fldCharType="end"/>
      </w:r>
      <w:r w:rsidR="00CC6F23">
        <w:rPr>
          <w:rStyle w:val="Zkladntext158dkovn0pt"/>
          <w:color w:val="auto"/>
          <w:spacing w:val="0"/>
          <w:sz w:val="24"/>
          <w:lang w:val="cs-CZ"/>
        </w:rPr>
        <w:t xml:space="preserve">. </w:t>
      </w:r>
      <w:r w:rsidR="006C0E94">
        <w:rPr>
          <w:rStyle w:val="Zkladntext158dkovn0pt"/>
          <w:color w:val="auto"/>
          <w:spacing w:val="0"/>
          <w:sz w:val="24"/>
          <w:lang w:val="cs-CZ"/>
        </w:rPr>
        <w:t xml:space="preserve">Boží </w:t>
      </w:r>
      <w:r w:rsidR="006C0E94" w:rsidRPr="00273106">
        <w:rPr>
          <w:rStyle w:val="Zkladntext158dkovn0pt"/>
          <w:i/>
          <w:color w:val="auto"/>
          <w:spacing w:val="0"/>
          <w:sz w:val="24"/>
          <w:lang w:val="cs-CZ"/>
        </w:rPr>
        <w:t>rectitudo</w:t>
      </w:r>
      <w:r w:rsidR="006C0E94">
        <w:rPr>
          <w:rStyle w:val="Zkladntext158dkovn0pt"/>
          <w:color w:val="auto"/>
          <w:spacing w:val="0"/>
          <w:sz w:val="24"/>
          <w:lang w:val="cs-CZ"/>
        </w:rPr>
        <w:t xml:space="preserve"> spásy potkává lidské </w:t>
      </w:r>
      <w:r w:rsidR="006C0E94" w:rsidRPr="00273106">
        <w:rPr>
          <w:rStyle w:val="Zkladntext158dkovn0pt"/>
          <w:i/>
          <w:color w:val="auto"/>
          <w:spacing w:val="0"/>
          <w:sz w:val="24"/>
          <w:lang w:val="cs-CZ"/>
        </w:rPr>
        <w:t>certitudo</w:t>
      </w:r>
      <w:r w:rsidR="006C0E94">
        <w:rPr>
          <w:rStyle w:val="Zkladntext158dkovn0pt"/>
          <w:color w:val="auto"/>
          <w:spacing w:val="0"/>
          <w:sz w:val="24"/>
          <w:lang w:val="cs-CZ"/>
        </w:rPr>
        <w:t xml:space="preserve"> hříchu; jejich spojení je dáno skrze </w:t>
      </w:r>
      <w:r w:rsidR="00B60A8D">
        <w:rPr>
          <w:rStyle w:val="Zkladntext158dkovn0pt"/>
          <w:color w:val="auto"/>
          <w:spacing w:val="0"/>
          <w:sz w:val="24"/>
          <w:lang w:val="cs-CZ"/>
        </w:rPr>
        <w:t xml:space="preserve">osobní </w:t>
      </w:r>
      <w:r w:rsidR="006C0E94">
        <w:rPr>
          <w:rStyle w:val="Zkladntext158dkovn0pt"/>
          <w:color w:val="auto"/>
          <w:spacing w:val="0"/>
          <w:sz w:val="24"/>
          <w:lang w:val="cs-CZ"/>
        </w:rPr>
        <w:t>akt</w:t>
      </w:r>
      <w:r w:rsidR="006C0E94" w:rsidRPr="00273106">
        <w:rPr>
          <w:rStyle w:val="Zkladntext158dkovn0pt"/>
          <w:color w:val="auto"/>
          <w:spacing w:val="0"/>
          <w:sz w:val="24"/>
          <w:lang w:val="cs-CZ"/>
        </w:rPr>
        <w:t xml:space="preserve"> víry</w:t>
      </w:r>
      <w:r w:rsidR="006C0E94">
        <w:rPr>
          <w:rStyle w:val="Zkladntext158dkovn0pt"/>
          <w:color w:val="auto"/>
          <w:spacing w:val="0"/>
          <w:sz w:val="24"/>
          <w:lang w:val="cs-CZ"/>
        </w:rPr>
        <w:t xml:space="preserve"> založené na bohem osvícené vůli hříšníka. </w:t>
      </w:r>
      <w:r w:rsidR="00CC6F23" w:rsidRPr="00273106">
        <w:t>Ospravedlnění běží díky svrchovanému aktu božího vyvolení (</w:t>
      </w:r>
      <w:r w:rsidR="00CC6F23" w:rsidRPr="00273106">
        <w:rPr>
          <w:i/>
        </w:rPr>
        <w:t>sola gratia</w:t>
      </w:r>
      <w:r w:rsidR="00CC6F23" w:rsidRPr="00273106">
        <w:t xml:space="preserve">) a </w:t>
      </w:r>
      <w:r w:rsidR="00CC6F23">
        <w:t>je přijímáno díky a</w:t>
      </w:r>
      <w:r w:rsidR="00CC6F23" w:rsidRPr="00273106">
        <w:t xml:space="preserve">ktu osobní vůle a víry </w:t>
      </w:r>
      <w:r w:rsidR="00CC6F23">
        <w:t xml:space="preserve">hříšníka </w:t>
      </w:r>
      <w:r w:rsidR="00CC6F23" w:rsidRPr="00273106">
        <w:t>(</w:t>
      </w:r>
      <w:r w:rsidR="00CC6F23" w:rsidRPr="00273106">
        <w:rPr>
          <w:i/>
        </w:rPr>
        <w:t>sola fide</w:t>
      </w:r>
      <w:r w:rsidR="00CC6F23">
        <w:t xml:space="preserve">). </w:t>
      </w:r>
      <w:r w:rsidR="00CC6F23" w:rsidRPr="00273106">
        <w:t xml:space="preserve">Tajemství vykoupení interpretoval </w:t>
      </w:r>
      <w:r w:rsidR="00CC6F23">
        <w:t xml:space="preserve">Luther </w:t>
      </w:r>
      <w:r w:rsidR="00CC6F23" w:rsidRPr="00273106">
        <w:t xml:space="preserve">podle </w:t>
      </w:r>
      <w:r w:rsidR="00CC6F23" w:rsidRPr="00273106">
        <w:rPr>
          <w:i/>
        </w:rPr>
        <w:t>Listu Římanům</w:t>
      </w:r>
      <w:r w:rsidR="00CC6F23" w:rsidRPr="00273106">
        <w:t xml:space="preserve"> (</w:t>
      </w:r>
      <w:r w:rsidR="00CC6F23" w:rsidRPr="00273106">
        <w:rPr>
          <w:i/>
        </w:rPr>
        <w:t>iustus ex fide vivit</w:t>
      </w:r>
      <w:r w:rsidR="00CC6F23" w:rsidRPr="00273106">
        <w:t>, Rm</w:t>
      </w:r>
      <w:r w:rsidR="00CC6F23" w:rsidRPr="00273106">
        <w:rPr>
          <w:i/>
        </w:rPr>
        <w:t xml:space="preserve"> </w:t>
      </w:r>
      <w:r w:rsidR="00CC6F23" w:rsidRPr="00273106">
        <w:t>1:17</w:t>
      </w:r>
      <w:r w:rsidR="00CC6F23">
        <w:fldChar w:fldCharType="begin"/>
      </w:r>
      <w:r w:rsidR="00CC6F23">
        <w:instrText xml:space="preserve"> XE "Nový zákon:</w:instrText>
      </w:r>
      <w:r w:rsidR="00CC6F23" w:rsidRPr="00203478">
        <w:instrText xml:space="preserve"> </w:instrText>
      </w:r>
      <w:r w:rsidR="00CC6F23">
        <w:instrText>Rm</w:instrText>
      </w:r>
      <w:r w:rsidR="00CC6F23" w:rsidRPr="00167BB7">
        <w:rPr>
          <w:i/>
        </w:rPr>
        <w:instrText xml:space="preserve"> </w:instrText>
      </w:r>
      <w:r w:rsidR="00CC6F23">
        <w:instrText>1.</w:instrText>
      </w:r>
      <w:r w:rsidR="00CC6F23" w:rsidRPr="00167BB7">
        <w:instrText>17</w:instrText>
      </w:r>
      <w:r w:rsidR="00CC6F23">
        <w:instrText xml:space="preserve">" </w:instrText>
      </w:r>
      <w:r w:rsidR="00CC6F23">
        <w:fldChar w:fldCharType="end"/>
      </w:r>
      <w:r w:rsidR="00CC6F23">
        <w:t xml:space="preserve">). </w:t>
      </w:r>
      <w:r w:rsidR="00F06470">
        <w:rPr>
          <w:rStyle w:val="Zkladntext158dkovn0pt"/>
          <w:color w:val="auto"/>
          <w:spacing w:val="0"/>
          <w:sz w:val="24"/>
          <w:lang w:val="cs-CZ"/>
        </w:rPr>
        <w:t xml:space="preserve">Iluminace hříšníka přichází vnějšku, </w:t>
      </w:r>
      <w:r w:rsidR="00F06470" w:rsidRPr="00273106">
        <w:rPr>
          <w:rStyle w:val="Zkladntext158dkovn0pt"/>
          <w:color w:val="auto"/>
          <w:spacing w:val="0"/>
          <w:sz w:val="24"/>
          <w:lang w:val="cs-CZ"/>
        </w:rPr>
        <w:t xml:space="preserve">skrze </w:t>
      </w:r>
      <w:r w:rsidR="00F06470">
        <w:rPr>
          <w:rStyle w:val="Zkladntext158dkovn0pt"/>
          <w:color w:val="auto"/>
          <w:spacing w:val="0"/>
          <w:sz w:val="24"/>
          <w:lang w:val="cs-CZ"/>
        </w:rPr>
        <w:t xml:space="preserve">nezaslouženou </w:t>
      </w:r>
      <w:r w:rsidR="00F06470" w:rsidRPr="00273106">
        <w:rPr>
          <w:rStyle w:val="Zkladntext158dkovn0pt"/>
          <w:color w:val="auto"/>
          <w:spacing w:val="0"/>
          <w:sz w:val="24"/>
          <w:lang w:val="cs-CZ"/>
        </w:rPr>
        <w:t>boží milost.</w:t>
      </w:r>
      <w:r w:rsidR="00F06470" w:rsidRPr="00273106">
        <w:t xml:space="preserve"> </w:t>
      </w:r>
      <w:r w:rsidR="005133B8">
        <w:t xml:space="preserve">Mezi hříšníkem a bohem není žádný prostředník. </w:t>
      </w:r>
      <w:r w:rsidR="009B4E6E">
        <w:rPr>
          <w:rStyle w:val="Zkladntext158dkovn0pt"/>
          <w:color w:val="auto"/>
          <w:spacing w:val="0"/>
          <w:sz w:val="24"/>
          <w:lang w:val="cs-CZ"/>
        </w:rPr>
        <w:t xml:space="preserve">Potřebné </w:t>
      </w:r>
      <w:r w:rsidR="009B4E6E" w:rsidRPr="00932B6E">
        <w:rPr>
          <w:rStyle w:val="Zkladntext158dkovn0pt"/>
          <w:i/>
          <w:color w:val="auto"/>
          <w:spacing w:val="0"/>
          <w:sz w:val="24"/>
          <w:lang w:val="cs-CZ"/>
        </w:rPr>
        <w:t>certitudo</w:t>
      </w:r>
      <w:r w:rsidR="009B4E6E">
        <w:rPr>
          <w:rStyle w:val="Zkladntext158dkovn0pt"/>
          <w:color w:val="auto"/>
          <w:spacing w:val="0"/>
          <w:sz w:val="24"/>
          <w:lang w:val="cs-CZ"/>
        </w:rPr>
        <w:t xml:space="preserve"> boží spásy zajistí hříšníkovi přechod </w:t>
      </w:r>
      <w:r w:rsidR="009B4E6E" w:rsidRPr="00273106">
        <w:rPr>
          <w:rStyle w:val="Zkladntext158dkovn0pt"/>
          <w:color w:val="auto"/>
          <w:spacing w:val="0"/>
          <w:sz w:val="24"/>
          <w:lang w:val="cs-CZ"/>
        </w:rPr>
        <w:t xml:space="preserve">ze světského patra </w:t>
      </w:r>
      <w:r w:rsidR="009B4E6E">
        <w:rPr>
          <w:rStyle w:val="Zkladntext158dkovn0pt"/>
          <w:color w:val="auto"/>
          <w:spacing w:val="0"/>
          <w:sz w:val="24"/>
          <w:lang w:val="cs-CZ"/>
        </w:rPr>
        <w:t xml:space="preserve">zavržené </w:t>
      </w:r>
      <w:r w:rsidR="009B4E6E" w:rsidRPr="00273106">
        <w:rPr>
          <w:rStyle w:val="Zkladntext158dkovn0pt"/>
          <w:color w:val="auto"/>
          <w:spacing w:val="0"/>
          <w:sz w:val="24"/>
          <w:lang w:val="cs-CZ"/>
        </w:rPr>
        <w:t xml:space="preserve">existence do </w:t>
      </w:r>
      <w:r w:rsidR="009B4E6E">
        <w:rPr>
          <w:rStyle w:val="Zkladntext158dkovn0pt"/>
          <w:color w:val="auto"/>
          <w:spacing w:val="0"/>
          <w:sz w:val="24"/>
          <w:lang w:val="cs-CZ"/>
        </w:rPr>
        <w:t xml:space="preserve">vykoupené </w:t>
      </w:r>
      <w:r w:rsidR="009B4E6E" w:rsidRPr="00273106">
        <w:rPr>
          <w:rStyle w:val="Zkladntext158dkovn0pt"/>
          <w:color w:val="auto"/>
          <w:spacing w:val="0"/>
          <w:sz w:val="24"/>
          <w:lang w:val="cs-CZ"/>
        </w:rPr>
        <w:t xml:space="preserve">roviny božího působení. </w:t>
      </w:r>
      <w:r w:rsidR="00CC6F23">
        <w:rPr>
          <w:rStyle w:val="Zkladntext158dkovn0pt"/>
          <w:color w:val="auto"/>
          <w:spacing w:val="0"/>
          <w:sz w:val="24"/>
          <w:lang w:val="cs-CZ"/>
        </w:rPr>
        <w:t>Právo na tento existenční přechod mu zajišťuje Kristova vykupitelská obě</w:t>
      </w:r>
      <w:r w:rsidR="00572094">
        <w:rPr>
          <w:rStyle w:val="Zkladntext158dkovn0pt"/>
          <w:color w:val="auto"/>
          <w:spacing w:val="0"/>
          <w:sz w:val="24"/>
          <w:lang w:val="cs-CZ"/>
        </w:rPr>
        <w:t xml:space="preserve">ť. </w:t>
      </w:r>
      <w:r w:rsidR="009660A1" w:rsidRPr="00273106">
        <w:t xml:space="preserve">Reformace postavila osobní akt víry mimo mediaci </w:t>
      </w:r>
      <w:r w:rsidR="009660A1">
        <w:t xml:space="preserve">katolické </w:t>
      </w:r>
      <w:r w:rsidR="009660A1" w:rsidRPr="00273106">
        <w:t>církve</w:t>
      </w:r>
      <w:r w:rsidR="009660A1">
        <w:t>, což je zcela moderní gesto. D</w:t>
      </w:r>
      <w:r w:rsidR="009660A1" w:rsidRPr="00273106">
        <w:t xml:space="preserve">ruhý averroismus dal poznání mimo adekvaci smyslů a mimo </w:t>
      </w:r>
      <w:r w:rsidR="009660A1">
        <w:t>Averroes</w:t>
      </w:r>
      <w:r w:rsidR="009660A1" w:rsidRPr="00273106">
        <w:t xml:space="preserve">ův </w:t>
      </w:r>
      <w:r w:rsidR="009660A1" w:rsidRPr="00273106">
        <w:rPr>
          <w:i/>
        </w:rPr>
        <w:t>intellectus possibilis</w:t>
      </w:r>
      <w:r w:rsidR="009660A1">
        <w:t xml:space="preserve"> a Olivi dal svobodnou substanční vůli mimo praktický intelekt. </w:t>
      </w:r>
      <w:r w:rsidR="00BB5A33">
        <w:t>Tím je dána finální odpověď na otázku, j</w:t>
      </w:r>
      <w:r w:rsidR="00BB5A33" w:rsidRPr="00273106">
        <w:rPr>
          <w:iCs/>
        </w:rPr>
        <w:t xml:space="preserve">ak </w:t>
      </w:r>
      <w:r w:rsidR="00BB5A33">
        <w:rPr>
          <w:iCs/>
        </w:rPr>
        <w:t xml:space="preserve">demiurgická vůle </w:t>
      </w:r>
      <w:r w:rsidR="00BB5A33" w:rsidRPr="00273106">
        <w:rPr>
          <w:iCs/>
        </w:rPr>
        <w:t>vytvořil</w:t>
      </w:r>
      <w:r w:rsidR="00BB5A33">
        <w:rPr>
          <w:iCs/>
        </w:rPr>
        <w:t>a</w:t>
      </w:r>
      <w:r w:rsidR="00BB5A33" w:rsidRPr="00273106">
        <w:rPr>
          <w:iCs/>
        </w:rPr>
        <w:t xml:space="preserve"> </w:t>
      </w:r>
      <w:r w:rsidR="00BB5A33" w:rsidRPr="00273106">
        <w:rPr>
          <w:i/>
          <w:iCs/>
        </w:rPr>
        <w:t>Weltanschauung</w:t>
      </w:r>
      <w:r w:rsidR="00BB5A33" w:rsidRPr="00273106">
        <w:rPr>
          <w:iCs/>
        </w:rPr>
        <w:t xml:space="preserve"> </w:t>
      </w:r>
      <w:r w:rsidR="00BB5A33">
        <w:rPr>
          <w:iCs/>
        </w:rPr>
        <w:t>post</w:t>
      </w:r>
      <w:r w:rsidR="00BB5A33" w:rsidRPr="00273106">
        <w:rPr>
          <w:iCs/>
        </w:rPr>
        <w:t xml:space="preserve">moderny v rámci </w:t>
      </w:r>
      <w:r w:rsidR="00BB5A33">
        <w:rPr>
          <w:iCs/>
        </w:rPr>
        <w:t xml:space="preserve">reformovaného teologického </w:t>
      </w:r>
      <w:r w:rsidR="00BB5A33" w:rsidRPr="00273106">
        <w:rPr>
          <w:iCs/>
        </w:rPr>
        <w:t>náhledu na celek jsoucna</w:t>
      </w:r>
      <w:r w:rsidR="00BB5A33">
        <w:rPr>
          <w:iCs/>
        </w:rPr>
        <w:t xml:space="preserve"> </w:t>
      </w:r>
      <w:r w:rsidR="00BB5A33" w:rsidRPr="00273106">
        <w:rPr>
          <w:iCs/>
        </w:rPr>
        <w:t>(</w:t>
      </w:r>
      <w:r w:rsidR="00BB5A33" w:rsidRPr="00273106">
        <w:rPr>
          <w:i/>
          <w:iCs/>
        </w:rPr>
        <w:t>dativus modi</w:t>
      </w:r>
      <w:r w:rsidR="00BB5A33">
        <w:rPr>
          <w:i/>
          <w:iCs/>
        </w:rPr>
        <w:fldChar w:fldCharType="begin"/>
      </w:r>
      <w:r w:rsidR="00BB5A33">
        <w:instrText xml:space="preserve"> XE "</w:instrText>
      </w:r>
      <w:r w:rsidR="00BB5A33" w:rsidRPr="00AC18E0">
        <w:rPr>
          <w:i/>
          <w:iCs/>
        </w:rPr>
        <w:instrText>dativus modi</w:instrText>
      </w:r>
      <w:r w:rsidR="00BB5A33">
        <w:instrText xml:space="preserve">" </w:instrText>
      </w:r>
      <w:r w:rsidR="00BB5A33">
        <w:rPr>
          <w:i/>
          <w:iCs/>
        </w:rPr>
        <w:fldChar w:fldCharType="end"/>
      </w:r>
      <w:r w:rsidR="00BB5A33" w:rsidRPr="00273106">
        <w:rPr>
          <w:iCs/>
        </w:rPr>
        <w:t>)</w:t>
      </w:r>
      <w:r w:rsidR="00BB5A33">
        <w:rPr>
          <w:iCs/>
        </w:rPr>
        <w:t xml:space="preserve">. </w:t>
      </w:r>
      <w:r w:rsidR="006C6C9F">
        <w:rPr>
          <w:iCs/>
        </w:rPr>
        <w:t xml:space="preserve">Reformační subjekt </w:t>
      </w:r>
      <w:r w:rsidR="00BB5A33">
        <w:rPr>
          <w:iCs/>
        </w:rPr>
        <w:t xml:space="preserve">vzniklý v epoše postmoderny </w:t>
      </w:r>
      <w:r w:rsidR="006C6C9F">
        <w:rPr>
          <w:iCs/>
        </w:rPr>
        <w:t xml:space="preserve">nahradil původní katolický </w:t>
      </w:r>
      <w:r w:rsidR="00BB5A33">
        <w:rPr>
          <w:iCs/>
        </w:rPr>
        <w:t>subjekt určený skrze a</w:t>
      </w:r>
      <w:r w:rsidR="006C6C9F">
        <w:t>vicennismu</w:t>
      </w:r>
      <w:r w:rsidR="00BB5A33">
        <w:t>s moderny. V reformaci platí teze „</w:t>
      </w:r>
      <w:r w:rsidR="00BB5A33" w:rsidRPr="00273106">
        <w:rPr>
          <w:i/>
        </w:rPr>
        <w:t>operatio sequitur esse</w:t>
      </w:r>
      <w:r w:rsidR="00BB5A33">
        <w:t>“</w:t>
      </w:r>
      <w:r w:rsidR="00BB5A33" w:rsidRPr="00273106">
        <w:t xml:space="preserve"> vzhledem k ospravedlněné existenci.</w:t>
      </w:r>
      <w:r w:rsidR="00BB5A33">
        <w:t xml:space="preserve"> P</w:t>
      </w:r>
      <w:r w:rsidR="00BB5A33" w:rsidRPr="00273106">
        <w:t>rotestantismus završil metafyzický nihilismus druhého averroismu tím, že mu dal vykupitelský charakter.</w:t>
      </w:r>
      <w:r w:rsidR="00E209E0">
        <w:t xml:space="preserve"> </w:t>
      </w:r>
      <w:r>
        <w:t xml:space="preserve">Kapitalistické </w:t>
      </w:r>
      <w:r w:rsidRPr="00273106">
        <w:rPr>
          <w:i/>
        </w:rPr>
        <w:t>operatio</w:t>
      </w:r>
      <w:r w:rsidRPr="00273106">
        <w:t xml:space="preserve"> následuje po aktu božího vykoupení, které radikálně mění </w:t>
      </w:r>
      <w:r>
        <w:t xml:space="preserve">vezdejší život a existenci bývalého hříšníka. </w:t>
      </w:r>
      <w:r w:rsidR="00D30CB8" w:rsidRPr="00D30CB8">
        <w:t>Aktivita kapitalistického subjektu nutně vede k subjektivní jistotě spásy (</w:t>
      </w:r>
      <w:r w:rsidR="00D30CB8" w:rsidRPr="00D30CB8">
        <w:rPr>
          <w:i/>
        </w:rPr>
        <w:t>certitudo</w:t>
      </w:r>
      <w:r w:rsidR="00D30CB8" w:rsidRPr="00D30CB8">
        <w:t>) na konci života. Svrchovaný Bůh uděluje spásu svou vykupitelskou spravedlností (</w:t>
      </w:r>
      <w:r w:rsidR="00D30CB8" w:rsidRPr="00D30CB8">
        <w:rPr>
          <w:i/>
        </w:rPr>
        <w:t>rectitudo</w:t>
      </w:r>
      <w:r w:rsidR="00D30CB8">
        <w:t xml:space="preserve">). </w:t>
      </w:r>
      <w:r>
        <w:rPr>
          <w:rStyle w:val="Zkladntext158dkovn0pt"/>
          <w:color w:val="auto"/>
          <w:spacing w:val="0"/>
          <w:sz w:val="24"/>
          <w:lang w:val="cs-CZ"/>
        </w:rPr>
        <w:t>Morální akumulace bohatství v</w:t>
      </w:r>
      <w:r w:rsidR="004A258D">
        <w:rPr>
          <w:rStyle w:val="Zkladntext158dkovn0pt"/>
          <w:color w:val="auto"/>
          <w:spacing w:val="0"/>
          <w:sz w:val="24"/>
          <w:lang w:val="cs-CZ"/>
        </w:rPr>
        <w:t xml:space="preserve">ytváří kapitálově silnou pravdu jako </w:t>
      </w:r>
      <w:r w:rsidRPr="002C0CFB">
        <w:rPr>
          <w:rStyle w:val="Zkladntext158dkovn0pt"/>
          <w:i/>
          <w:color w:val="auto"/>
          <w:spacing w:val="0"/>
          <w:sz w:val="24"/>
          <w:lang w:val="cs-CZ"/>
        </w:rPr>
        <w:t>certitudo</w:t>
      </w:r>
      <w:r>
        <w:rPr>
          <w:rStyle w:val="Zkladntext158dkovn0pt"/>
          <w:color w:val="auto"/>
          <w:spacing w:val="0"/>
          <w:sz w:val="24"/>
          <w:lang w:val="cs-CZ"/>
        </w:rPr>
        <w:t>. Subjek</w:t>
      </w:r>
      <w:r w:rsidR="00E01045">
        <w:rPr>
          <w:rStyle w:val="Zkladntext158dkovn0pt"/>
          <w:color w:val="auto"/>
          <w:spacing w:val="0"/>
          <w:sz w:val="24"/>
          <w:lang w:val="cs-CZ"/>
        </w:rPr>
        <w:t xml:space="preserve">tivní víra podepřená kapitálem a </w:t>
      </w:r>
      <w:r>
        <w:rPr>
          <w:rStyle w:val="Zkladntext158dkovn0pt"/>
          <w:color w:val="auto"/>
          <w:spacing w:val="0"/>
          <w:sz w:val="24"/>
          <w:lang w:val="cs-CZ"/>
        </w:rPr>
        <w:t xml:space="preserve">skutky spoléhá na vykupitelské boží </w:t>
      </w:r>
      <w:r w:rsidRPr="002C0CFB">
        <w:rPr>
          <w:rStyle w:val="Zkladntext158dkovn0pt"/>
          <w:i/>
          <w:color w:val="auto"/>
          <w:spacing w:val="0"/>
          <w:sz w:val="24"/>
          <w:lang w:val="cs-CZ"/>
        </w:rPr>
        <w:t>rectitudo</w:t>
      </w:r>
      <w:r w:rsidRPr="080D1235">
        <w:rPr>
          <w:rStyle w:val="Zkladntext158dkovn0pt"/>
          <w:color w:val="auto"/>
          <w:spacing w:val="0"/>
          <w:sz w:val="24"/>
          <w:lang w:val="cs-CZ"/>
        </w:rPr>
        <w:t xml:space="preserve"> </w:t>
      </w:r>
      <w:r>
        <w:rPr>
          <w:rStyle w:val="Zkladntext158dkovn0pt"/>
          <w:color w:val="auto"/>
          <w:spacing w:val="0"/>
          <w:sz w:val="24"/>
          <w:lang w:val="cs-CZ"/>
        </w:rPr>
        <w:t xml:space="preserve">plným subjektivním </w:t>
      </w:r>
      <w:r>
        <w:rPr>
          <w:rStyle w:val="Zkladntext158dkovn0pt"/>
          <w:color w:val="auto"/>
          <w:spacing w:val="0"/>
          <w:sz w:val="24"/>
          <w:lang w:val="cs-CZ"/>
        </w:rPr>
        <w:lastRenderedPageBreak/>
        <w:t xml:space="preserve">právem takto reformované moderny. </w:t>
      </w:r>
      <w:r w:rsidR="00DB29F2">
        <w:rPr>
          <w:rStyle w:val="Zkladntext158dkovn0pt"/>
          <w:color w:val="auto"/>
          <w:spacing w:val="0"/>
          <w:sz w:val="24"/>
          <w:lang w:val="cs-CZ"/>
        </w:rPr>
        <w:t xml:space="preserve">Postmoderní subjekt tím </w:t>
      </w:r>
      <w:r>
        <w:rPr>
          <w:rStyle w:val="Zkladntext158dkovn0pt"/>
          <w:color w:val="auto"/>
          <w:spacing w:val="0"/>
          <w:sz w:val="24"/>
          <w:lang w:val="cs-CZ"/>
        </w:rPr>
        <w:t>zajistil</w:t>
      </w:r>
      <w:r w:rsidRPr="00273106">
        <w:rPr>
          <w:rStyle w:val="Zkladntext158dkovn0pt"/>
          <w:color w:val="auto"/>
          <w:spacing w:val="0"/>
          <w:sz w:val="24"/>
          <w:lang w:val="cs-CZ"/>
        </w:rPr>
        <w:t xml:space="preserve"> </w:t>
      </w:r>
      <w:r>
        <w:rPr>
          <w:rStyle w:val="Zkladntext158dkovn0pt"/>
          <w:color w:val="auto"/>
          <w:spacing w:val="0"/>
          <w:sz w:val="24"/>
          <w:lang w:val="cs-CZ"/>
        </w:rPr>
        <w:t xml:space="preserve">lidsky možné právo na boží </w:t>
      </w:r>
      <w:r w:rsidRPr="00273106">
        <w:rPr>
          <w:rStyle w:val="Zkladntext158dkovn0pt"/>
          <w:color w:val="auto"/>
          <w:spacing w:val="0"/>
          <w:sz w:val="24"/>
          <w:lang w:val="cs-CZ"/>
        </w:rPr>
        <w:t>ospravedln</w:t>
      </w:r>
      <w:r>
        <w:rPr>
          <w:rStyle w:val="Zkladntext158dkovn0pt"/>
          <w:color w:val="auto"/>
          <w:spacing w:val="0"/>
          <w:sz w:val="24"/>
          <w:lang w:val="cs-CZ"/>
        </w:rPr>
        <w:t>ění</w:t>
      </w:r>
      <w:r w:rsidRPr="084E6090">
        <w:rPr>
          <w:rStyle w:val="Zkladntext158dkovn0pt"/>
          <w:color w:val="auto"/>
          <w:spacing w:val="0"/>
          <w:sz w:val="24"/>
          <w:lang w:val="cs-CZ"/>
        </w:rPr>
        <w:t xml:space="preserve"> </w:t>
      </w:r>
      <w:r>
        <w:rPr>
          <w:rStyle w:val="Zkladntext158dkovn0pt"/>
          <w:color w:val="auto"/>
          <w:spacing w:val="0"/>
          <w:sz w:val="24"/>
          <w:lang w:val="cs-CZ"/>
        </w:rPr>
        <w:t>podle etiky raného kapitalismu</w:t>
      </w:r>
      <w:r>
        <w:rPr>
          <w:rStyle w:val="Zkladntext158dkovn0pt"/>
          <w:color w:val="auto"/>
          <w:spacing w:val="0"/>
          <w:sz w:val="24"/>
          <w:lang w:val="cs-CZ"/>
        </w:rPr>
        <w:fldChar w:fldCharType="begin"/>
      </w:r>
      <w:r>
        <w:instrText xml:space="preserve"> XE "</w:instrText>
      </w:r>
      <w:r w:rsidRPr="006204E9">
        <w:rPr>
          <w:rStyle w:val="Zkladntext158dkovn0pt"/>
          <w:color w:val="auto"/>
          <w:spacing w:val="0"/>
          <w:sz w:val="24"/>
          <w:lang w:val="cs-CZ"/>
        </w:rPr>
        <w:instrText>ospravedlnění</w:instrText>
      </w:r>
      <w:r>
        <w:instrText xml:space="preserve">" </w:instrText>
      </w:r>
      <w:r>
        <w:rPr>
          <w:rStyle w:val="Zkladntext158dkovn0pt"/>
          <w:color w:val="auto"/>
          <w:spacing w:val="0"/>
          <w:sz w:val="24"/>
          <w:lang w:val="cs-CZ"/>
        </w:rPr>
        <w:fldChar w:fldCharType="end"/>
      </w:r>
      <w:r>
        <w:rPr>
          <w:rStyle w:val="Zkladntext158dkovn0pt"/>
          <w:color w:val="auto"/>
          <w:spacing w:val="0"/>
          <w:sz w:val="24"/>
          <w:lang w:val="cs-CZ"/>
        </w:rPr>
        <w:t xml:space="preserve">. </w:t>
      </w:r>
      <w:r w:rsidR="00DB29F2" w:rsidRPr="00DB29F2">
        <w:rPr>
          <w:rStyle w:val="Zkladntext158dkovn0pt"/>
          <w:color w:val="auto"/>
          <w:spacing w:val="0"/>
          <w:sz w:val="24"/>
          <w:lang w:val="cs-CZ"/>
        </w:rPr>
        <w:t xml:space="preserve">Tímto historicky </w:t>
      </w:r>
      <w:r w:rsidR="00DB29F2">
        <w:rPr>
          <w:rStyle w:val="Zkladntext158dkovn0pt"/>
          <w:color w:val="auto"/>
          <w:spacing w:val="0"/>
          <w:sz w:val="24"/>
          <w:lang w:val="cs-CZ"/>
        </w:rPr>
        <w:t xml:space="preserve">plně daným </w:t>
      </w:r>
      <w:r w:rsidR="00DB29F2" w:rsidRPr="00DB29F2">
        <w:rPr>
          <w:rStyle w:val="Zkladntext158dkovn0pt"/>
          <w:color w:val="auto"/>
          <w:spacing w:val="0"/>
          <w:sz w:val="24"/>
          <w:lang w:val="cs-CZ"/>
        </w:rPr>
        <w:t>kapitalis</w:t>
      </w:r>
      <w:r w:rsidR="00DB29F2">
        <w:rPr>
          <w:rStyle w:val="Zkladntext158dkovn0pt"/>
          <w:color w:val="auto"/>
          <w:spacing w:val="0"/>
          <w:sz w:val="24"/>
          <w:lang w:val="cs-CZ"/>
        </w:rPr>
        <w:t xml:space="preserve">mem </w:t>
      </w:r>
      <w:r w:rsidR="00DB29F2" w:rsidRPr="00DB29F2">
        <w:rPr>
          <w:rStyle w:val="Zkladntext158dkovn0pt"/>
          <w:color w:val="auto"/>
          <w:spacing w:val="0"/>
          <w:sz w:val="24"/>
          <w:lang w:val="cs-CZ"/>
        </w:rPr>
        <w:t xml:space="preserve">postmodernismus dokončil </w:t>
      </w:r>
      <w:r w:rsidR="00DB29F2">
        <w:rPr>
          <w:rStyle w:val="Zkladntext158dkovn0pt"/>
          <w:color w:val="auto"/>
          <w:spacing w:val="0"/>
          <w:sz w:val="24"/>
          <w:lang w:val="cs-CZ"/>
        </w:rPr>
        <w:t xml:space="preserve">dějinně určenou </w:t>
      </w:r>
      <w:r w:rsidR="00DB29F2" w:rsidRPr="00DB29F2">
        <w:rPr>
          <w:rStyle w:val="Zkladntext158dkovn0pt"/>
          <w:color w:val="auto"/>
          <w:spacing w:val="0"/>
          <w:sz w:val="24"/>
          <w:lang w:val="cs-CZ"/>
        </w:rPr>
        <w:t>cestu modernity. Na počátku modernity vznikla podobným způsobem idea očistce, aby zajistila právo na věčné sebezachování kupců (OBJ II, kapitola 1.6).</w:t>
      </w:r>
      <w:r w:rsidR="00ED7B2B">
        <w:rPr>
          <w:rStyle w:val="Zkladntext158dkovn0pt"/>
          <w:color w:val="auto"/>
          <w:spacing w:val="0"/>
          <w:sz w:val="24"/>
          <w:lang w:val="cs-CZ"/>
        </w:rPr>
        <w:t xml:space="preserve"> </w:t>
      </w:r>
      <w:r>
        <w:t xml:space="preserve">Tím je dána poslední odpověď na další existenciální dativ určující, jak </w:t>
      </w:r>
      <w:r w:rsidRPr="00273106">
        <w:rPr>
          <w:iCs/>
        </w:rPr>
        <w:t xml:space="preserve">se </w:t>
      </w:r>
      <w:r>
        <w:rPr>
          <w:iCs/>
        </w:rPr>
        <w:t xml:space="preserve">objektivně definované jsoucno </w:t>
      </w:r>
      <w:r w:rsidRPr="00273106">
        <w:rPr>
          <w:iCs/>
        </w:rPr>
        <w:t>stalo nástrojem novověké vědo-techniky (</w:t>
      </w:r>
      <w:r w:rsidRPr="00273106">
        <w:rPr>
          <w:i/>
          <w:iCs/>
        </w:rPr>
        <w:t>dativus instrumenti</w:t>
      </w:r>
      <w:r>
        <w:rPr>
          <w:i/>
          <w:iCs/>
        </w:rPr>
        <w:fldChar w:fldCharType="begin"/>
      </w:r>
      <w:r>
        <w:instrText xml:space="preserve"> XE "</w:instrText>
      </w:r>
      <w:r w:rsidRPr="00BD4DF9">
        <w:rPr>
          <w:i/>
          <w:iCs/>
        </w:rPr>
        <w:instrText>dativus instrumenti</w:instrText>
      </w:r>
      <w:r>
        <w:instrText xml:space="preserve">" </w:instrText>
      </w:r>
      <w:r>
        <w:rPr>
          <w:i/>
          <w:iCs/>
        </w:rPr>
        <w:fldChar w:fldCharType="end"/>
      </w:r>
      <w:r w:rsidRPr="00273106">
        <w:rPr>
          <w:iCs/>
        </w:rPr>
        <w:t>)</w:t>
      </w:r>
      <w:r>
        <w:rPr>
          <w:iCs/>
        </w:rPr>
        <w:t xml:space="preserve">. Vědecko-technická instrumentální racionalita se stala po smrti boha </w:t>
      </w:r>
      <w:r w:rsidRPr="08111240">
        <w:rPr>
          <w:i/>
          <w:iCs/>
        </w:rPr>
        <w:t>Modernorum</w:t>
      </w:r>
      <w:r>
        <w:rPr>
          <w:iCs/>
        </w:rPr>
        <w:t xml:space="preserve"> jediným sekulárním nástrojem spásy. </w:t>
      </w:r>
      <w:r>
        <w:rPr>
          <w:rStyle w:val="Zkladntext158dkovn0pt"/>
          <w:color w:val="auto"/>
          <w:spacing w:val="0"/>
          <w:sz w:val="24"/>
          <w:lang w:val="cs-CZ"/>
        </w:rPr>
        <w:t xml:space="preserve">Lutherova </w:t>
      </w:r>
      <w:r>
        <w:t xml:space="preserve">reformace završila Bonaventurovo spirituální cestu v díle </w:t>
      </w:r>
      <w:r w:rsidRPr="081A354E">
        <w:rPr>
          <w:i/>
        </w:rPr>
        <w:t>Itinerarium mentis in Deum</w:t>
      </w:r>
      <w:r w:rsidR="00CD72B4">
        <w:t xml:space="preserve">. </w:t>
      </w:r>
      <w:r w:rsidR="00522158">
        <w:t xml:space="preserve">Plně kapitalistický </w:t>
      </w:r>
      <w:r w:rsidR="00107748">
        <w:t xml:space="preserve">subjekt </w:t>
      </w:r>
      <w:r w:rsidR="00522158">
        <w:t xml:space="preserve">založený </w:t>
      </w:r>
      <w:r w:rsidR="00107748" w:rsidRPr="00273106">
        <w:rPr>
          <w:rStyle w:val="Zkladntext158dkovn0pt"/>
          <w:color w:val="auto"/>
          <w:spacing w:val="0"/>
          <w:sz w:val="24"/>
          <w:lang w:val="cs-CZ"/>
        </w:rPr>
        <w:t>Kalvín</w:t>
      </w:r>
      <w:r w:rsidR="00522158">
        <w:rPr>
          <w:rStyle w:val="Zkladntext158dkovn0pt"/>
          <w:color w:val="auto"/>
          <w:spacing w:val="0"/>
          <w:sz w:val="24"/>
          <w:lang w:val="cs-CZ"/>
        </w:rPr>
        <w:t>em</w:t>
      </w:r>
      <w:r w:rsidR="00107748">
        <w:rPr>
          <w:rStyle w:val="Zkladntext158dkovn0pt"/>
          <w:color w:val="auto"/>
          <w:spacing w:val="0"/>
          <w:sz w:val="24"/>
          <w:lang w:val="cs-CZ"/>
        </w:rPr>
        <w:fldChar w:fldCharType="begin"/>
      </w:r>
      <w:r w:rsidR="00107748">
        <w:instrText xml:space="preserve"> XE "</w:instrText>
      </w:r>
      <w:r w:rsidR="00107748" w:rsidRPr="009E07B2">
        <w:rPr>
          <w:rStyle w:val="Zkladntext158dkovn0pt"/>
          <w:color w:val="auto"/>
          <w:spacing w:val="0"/>
          <w:sz w:val="24"/>
          <w:lang w:val="cs-CZ"/>
        </w:rPr>
        <w:instrText>Kalvín, J.</w:instrText>
      </w:r>
      <w:r w:rsidR="00107748">
        <w:instrText xml:space="preserve">" </w:instrText>
      </w:r>
      <w:r w:rsidR="00107748">
        <w:rPr>
          <w:rStyle w:val="Zkladntext158dkovn0pt"/>
          <w:color w:val="auto"/>
          <w:spacing w:val="0"/>
          <w:sz w:val="24"/>
          <w:lang w:val="cs-CZ"/>
        </w:rPr>
        <w:fldChar w:fldCharType="end"/>
      </w:r>
      <w:r w:rsidR="00107748" w:rsidRPr="00273106">
        <w:rPr>
          <w:rStyle w:val="Zkladntext158dkovn0pt"/>
          <w:color w:val="auto"/>
          <w:spacing w:val="0"/>
          <w:sz w:val="24"/>
          <w:lang w:val="cs-CZ"/>
        </w:rPr>
        <w:t xml:space="preserve"> </w:t>
      </w:r>
      <w:r w:rsidR="00107748">
        <w:rPr>
          <w:rStyle w:val="Zkladntext158dkovn0pt"/>
          <w:color w:val="auto"/>
          <w:spacing w:val="0"/>
          <w:sz w:val="24"/>
          <w:lang w:val="cs-CZ"/>
        </w:rPr>
        <w:t xml:space="preserve">získal </w:t>
      </w:r>
      <w:r w:rsidR="00107748" w:rsidRPr="00273106">
        <w:rPr>
          <w:rStyle w:val="Zkladntext158dkovn0pt"/>
          <w:color w:val="auto"/>
          <w:spacing w:val="0"/>
          <w:sz w:val="24"/>
          <w:lang w:val="cs-CZ"/>
        </w:rPr>
        <w:t xml:space="preserve">definitivní jistotu </w:t>
      </w:r>
      <w:r w:rsidR="00107748">
        <w:rPr>
          <w:rStyle w:val="Zkladntext158dkovn0pt"/>
          <w:color w:val="auto"/>
          <w:spacing w:val="0"/>
          <w:sz w:val="24"/>
          <w:lang w:val="cs-CZ"/>
        </w:rPr>
        <w:t xml:space="preserve">spasení tím, že spojil </w:t>
      </w:r>
      <w:r w:rsidR="00107748" w:rsidRPr="00273106">
        <w:rPr>
          <w:rStyle w:val="Zkladntext158dkovn0pt"/>
          <w:color w:val="auto"/>
          <w:spacing w:val="0"/>
          <w:sz w:val="24"/>
          <w:lang w:val="cs-CZ"/>
        </w:rPr>
        <w:t xml:space="preserve">obě patra Bonaventurových regulí ve světské rovině. </w:t>
      </w:r>
      <w:r w:rsidR="00107748" w:rsidRPr="00273106">
        <w:t>Svobodný subjekt Západu zakládající podle Webera</w:t>
      </w:r>
      <w:r w:rsidR="00107748">
        <w:fldChar w:fldCharType="begin"/>
      </w:r>
      <w:r w:rsidR="00107748">
        <w:instrText xml:space="preserve"> XE "</w:instrText>
      </w:r>
      <w:r w:rsidR="00107748" w:rsidRPr="00CE7A81">
        <w:instrText>Weber, M.</w:instrText>
      </w:r>
      <w:r w:rsidR="00107748">
        <w:instrText xml:space="preserve">" </w:instrText>
      </w:r>
      <w:r w:rsidR="00107748">
        <w:fldChar w:fldCharType="end"/>
      </w:r>
      <w:r w:rsidR="00107748" w:rsidRPr="00273106">
        <w:t xml:space="preserve"> kalvínský kapitalismus aktualizoval původní </w:t>
      </w:r>
      <w:r w:rsidR="00107748">
        <w:t xml:space="preserve">vizi </w:t>
      </w:r>
      <w:r w:rsidR="00107748" w:rsidRPr="00273106">
        <w:t xml:space="preserve">druhého averroismu, ale </w:t>
      </w:r>
      <w:r w:rsidR="00107748">
        <w:t xml:space="preserve">už </w:t>
      </w:r>
      <w:r w:rsidR="00107748" w:rsidRPr="00273106">
        <w:t xml:space="preserve">v </w:t>
      </w:r>
      <w:r w:rsidR="00107748">
        <w:t xml:space="preserve">epoše metafyzického </w:t>
      </w:r>
      <w:r w:rsidR="00107748" w:rsidRPr="00273106">
        <w:t>nihilismu.</w:t>
      </w:r>
      <w:r w:rsidR="00107748">
        <w:t xml:space="preserve"> </w:t>
      </w:r>
      <w:r w:rsidR="00875922" w:rsidRPr="00875922">
        <w:t>Plně kapitalistický subjekt založený Kalvínem dosáhl konečné jistoty spásy spo</w:t>
      </w:r>
      <w:r w:rsidR="00875922">
        <w:t>jením dvou rovin Bonaventurovy „</w:t>
      </w:r>
      <w:r w:rsidR="00875922" w:rsidRPr="00875922">
        <w:rPr>
          <w:i/>
        </w:rPr>
        <w:t>regula agentis in/creati</w:t>
      </w:r>
      <w:r w:rsidR="00875922">
        <w:t>“</w:t>
      </w:r>
      <w:r w:rsidR="00875922" w:rsidRPr="00875922">
        <w:t xml:space="preserve"> na světské úrovni. Weber popsal svobodný subjekt Západu, který založil kalvínský kapitalismus. Tento subjekt aktualizoval původní vizi druhého averroismu v éře metafyzického nihilismu. Postmodernismus dostal novou cestu vykoupení založenou na všech druzích kapitálu.</w:t>
      </w:r>
    </w:p>
    <w:p w:rsidR="003A19E0" w:rsidRPr="00417AFD" w:rsidRDefault="00F44172" w:rsidP="00417AFD">
      <w:pPr>
        <w:ind w:firstLine="397"/>
      </w:pPr>
      <w:r w:rsidRPr="00F44172">
        <w:t xml:space="preserve">Po Marxově </w:t>
      </w:r>
      <w:r>
        <w:t>průkopnickém díle se „</w:t>
      </w:r>
      <w:r w:rsidRPr="00F44172">
        <w:rPr>
          <w:i/>
        </w:rPr>
        <w:t>das Kapital</w:t>
      </w:r>
      <w:r>
        <w:t>“ stal novým bohem, protože moderní b</w:t>
      </w:r>
      <w:r w:rsidRPr="00F44172">
        <w:t>ůh byl již mrtvý. Proto všechny cesty postmoderny už neved</w:t>
      </w:r>
      <w:r w:rsidR="005D133C">
        <w:t xml:space="preserve">ou do Říma, ale na Wall Street. Vtipné Múzy inscenovaly nové kolo božské komedie. Schizofrenický bílý muž se stal novým spasitelem lidstva a vytrvale táhne </w:t>
      </w:r>
      <w:r w:rsidR="0040594B">
        <w:t xml:space="preserve">své imperialistické břímě </w:t>
      </w:r>
      <w:r w:rsidR="005D133C">
        <w:t xml:space="preserve">na Golgotu zvanou </w:t>
      </w:r>
      <w:r w:rsidR="005D133C" w:rsidRPr="08945C66">
        <w:rPr>
          <w:i/>
        </w:rPr>
        <w:t>City of London</w:t>
      </w:r>
      <w:r w:rsidR="005D133C">
        <w:t>. Tohoto nového mesiáše objektivně vítězně oslavil Kipling jako postmoderní Homér anglo-saského imperialismu (</w:t>
      </w:r>
      <w:r w:rsidR="005D133C">
        <w:rPr>
          <w:i/>
        </w:rPr>
        <w:t>T</w:t>
      </w:r>
      <w:r w:rsidR="005D133C" w:rsidRPr="0804081B">
        <w:rPr>
          <w:i/>
        </w:rPr>
        <w:t>ake up the White Man's burden</w:t>
      </w:r>
      <w:r w:rsidR="005D133C">
        <w:t xml:space="preserve">; OBJ II, kap. 3.5). Poetická spravedlnost imperialistického kapitalismu </w:t>
      </w:r>
      <w:r w:rsidR="0067583F">
        <w:t xml:space="preserve">je </w:t>
      </w:r>
      <w:r w:rsidR="005D133C">
        <w:t>vedená démonickými Fúriemi schovanými pod objektivní ideologickou maskou</w:t>
      </w:r>
      <w:r w:rsidR="00AB5266">
        <w:t xml:space="preserve"> (πρόσωπον, </w:t>
      </w:r>
      <w:r w:rsidR="00AB5266" w:rsidRPr="08CB1C84">
        <w:rPr>
          <w:i/>
        </w:rPr>
        <w:t>persona</w:t>
      </w:r>
      <w:r w:rsidR="00AB5266">
        <w:t>) „člověka–</w:t>
      </w:r>
      <w:r w:rsidR="005D133C">
        <w:t>mrtvoly</w:t>
      </w:r>
      <w:r w:rsidR="00AB5266">
        <w:t>“</w:t>
      </w:r>
      <w:r w:rsidR="005D133C">
        <w:t xml:space="preserve"> podává tragickou odpověď na otázku, j</w:t>
      </w:r>
      <w:r w:rsidR="005D133C" w:rsidRPr="00273106">
        <w:rPr>
          <w:iCs/>
        </w:rPr>
        <w:t xml:space="preserve">ak se </w:t>
      </w:r>
      <w:r w:rsidR="005D133C">
        <w:rPr>
          <w:iCs/>
        </w:rPr>
        <w:t xml:space="preserve">objektivně definované jsoucno </w:t>
      </w:r>
      <w:r w:rsidR="005D133C" w:rsidRPr="00273106">
        <w:rPr>
          <w:iCs/>
        </w:rPr>
        <w:t>stalo nástrojem novověké vědo-techniky (</w:t>
      </w:r>
      <w:r w:rsidR="005D133C" w:rsidRPr="00273106">
        <w:rPr>
          <w:i/>
          <w:iCs/>
        </w:rPr>
        <w:t>dativus instrumenti</w:t>
      </w:r>
      <w:r w:rsidR="005D133C">
        <w:rPr>
          <w:i/>
          <w:iCs/>
        </w:rPr>
        <w:fldChar w:fldCharType="begin"/>
      </w:r>
      <w:r w:rsidR="005D133C">
        <w:instrText xml:space="preserve"> XE "</w:instrText>
      </w:r>
      <w:r w:rsidR="005D133C" w:rsidRPr="00BD4DF9">
        <w:rPr>
          <w:i/>
          <w:iCs/>
        </w:rPr>
        <w:instrText>dativus instrumenti</w:instrText>
      </w:r>
      <w:r w:rsidR="005D133C">
        <w:instrText xml:space="preserve">" </w:instrText>
      </w:r>
      <w:r w:rsidR="005D133C">
        <w:rPr>
          <w:i/>
          <w:iCs/>
        </w:rPr>
        <w:fldChar w:fldCharType="end"/>
      </w:r>
      <w:r w:rsidR="005D133C" w:rsidRPr="00273106">
        <w:rPr>
          <w:iCs/>
        </w:rPr>
        <w:t>)</w:t>
      </w:r>
      <w:r w:rsidR="005D133C">
        <w:rPr>
          <w:iCs/>
        </w:rPr>
        <w:t xml:space="preserve">. </w:t>
      </w:r>
      <w:r w:rsidR="005D133C">
        <w:t>I</w:t>
      </w:r>
      <w:r w:rsidR="005D133C">
        <w:rPr>
          <w:szCs w:val="27"/>
          <w:shd w:val="clear" w:color="auto" w:fill="FFFFFF"/>
        </w:rPr>
        <w:t>ntimně svobodná a iracionálně c</w:t>
      </w:r>
      <w:r w:rsidR="005D133C">
        <w:t xml:space="preserve">htějící vůle je nyní plně angažovaná v modu kapitalistické produkce a imperialistického dobývání světa, protože svět tvoří sekundární a akcidentální aspekt svobodné vůle dnes dané téměř globálně. Olivi vytvořil kapitalistickou verzi objektivně určeného „třetího světa“, z níž </w:t>
      </w:r>
      <w:r w:rsidR="005D133C">
        <w:lastRenderedPageBreak/>
        <w:t>vznikl dnešní Třetí svět. Tato verze neoplatonského simulákra byla původně daná v Jamblichově diakosmu</w:t>
      </w:r>
      <w:r w:rsidR="005D133C">
        <w:fldChar w:fldCharType="begin"/>
      </w:r>
      <w:r w:rsidR="005D133C">
        <w:instrText xml:space="preserve"> XE "</w:instrText>
      </w:r>
      <w:r w:rsidR="005D133C" w:rsidRPr="001D4DD4">
        <w:instrText>diakosmos</w:instrText>
      </w:r>
      <w:r w:rsidR="005D133C">
        <w:instrText xml:space="preserve">" </w:instrText>
      </w:r>
      <w:r w:rsidR="005D133C">
        <w:fldChar w:fldCharType="end"/>
      </w:r>
      <w:r w:rsidR="005D133C">
        <w:t xml:space="preserve"> a v islámské falsafě. Křesťanský očistec se v epoše postmoderny stal ekonomickým pojmem. Třetí svět symbolizuje veškerou bídu myšlení a činů západní objektivity v pracovních táborech od 19. až do 21. století. Jeho poslední transformace ve věku nihilismu završuje moderní definici člověka jako specifické mrtvoly chápané v modu instrumentální racionality, která se stala novým „</w:t>
      </w:r>
      <w:r w:rsidR="005D133C" w:rsidRPr="0049159C">
        <w:rPr>
          <w:i/>
        </w:rPr>
        <w:t>totum virtuale</w:t>
      </w:r>
      <w:r w:rsidR="005D133C">
        <w:t>“</w:t>
      </w:r>
      <w:r w:rsidR="005D133C">
        <w:rPr>
          <w:i/>
        </w:rPr>
        <w:fldChar w:fldCharType="begin"/>
      </w:r>
      <w:r w:rsidR="005D133C">
        <w:instrText xml:space="preserve"> XE "</w:instrText>
      </w:r>
      <w:r w:rsidR="005D133C" w:rsidRPr="006F6A5F">
        <w:instrText>osoba</w:instrText>
      </w:r>
      <w:r w:rsidR="005D133C" w:rsidRPr="00A10A92">
        <w:rPr>
          <w:i/>
        </w:rPr>
        <w:instrText>:totum virtuale</w:instrText>
      </w:r>
      <w:r w:rsidR="005D133C">
        <w:instrText xml:space="preserve">" </w:instrText>
      </w:r>
      <w:r w:rsidR="005D133C">
        <w:rPr>
          <w:i/>
        </w:rPr>
        <w:fldChar w:fldCharType="end"/>
      </w:r>
      <w:r w:rsidR="005D133C">
        <w:t xml:space="preserve">. Nový subjekt je určen formální definicí potence dané </w:t>
      </w:r>
      <w:r w:rsidR="005D133C" w:rsidRPr="086C0DBB">
        <w:rPr>
          <w:i/>
        </w:rPr>
        <w:t>ex nihilo</w:t>
      </w:r>
      <w:r w:rsidR="005D133C">
        <w:t xml:space="preserve">, protože představuje jsoucno třetího druhu definované jako porretánské konkrétní individuum. Tato podivuhodná kolekta objektivních substancí drží pohromadě pouze sebezáchovnou silou demiurgické vůle danou jako Spinozův </w:t>
      </w:r>
      <w:r w:rsidR="00296DBD">
        <w:t>„</w:t>
      </w:r>
      <w:r w:rsidR="005D133C" w:rsidRPr="080248B7">
        <w:rPr>
          <w:i/>
        </w:rPr>
        <w:t>conatus</w:t>
      </w:r>
      <w:r w:rsidR="00296DBD">
        <w:t>“</w:t>
      </w:r>
      <w:r w:rsidR="005D133C">
        <w:rPr>
          <w:i/>
        </w:rPr>
        <w:fldChar w:fldCharType="begin"/>
      </w:r>
      <w:r w:rsidR="005D133C">
        <w:instrText xml:space="preserve"> XE "</w:instrText>
      </w:r>
      <w:r w:rsidR="005D133C" w:rsidRPr="08527700">
        <w:rPr>
          <w:i/>
        </w:rPr>
        <w:instrText>conatus</w:instrText>
      </w:r>
      <w:r w:rsidR="005D133C">
        <w:instrText xml:space="preserve">" </w:instrText>
      </w:r>
      <w:r w:rsidR="005D133C">
        <w:rPr>
          <w:i/>
        </w:rPr>
        <w:fldChar w:fldCharType="end"/>
      </w:r>
      <w:r w:rsidR="005D133C">
        <w:t>.</w:t>
      </w:r>
      <w:r w:rsidR="007868A7">
        <w:t xml:space="preserve"> </w:t>
      </w:r>
      <w:r w:rsidR="003A19E0">
        <w:t xml:space="preserve">Současné neoliberální kolo tohoto vykupitelského nihilismu spustila </w:t>
      </w:r>
      <w:r w:rsidR="003A19E0" w:rsidRPr="00273106">
        <w:t>jednostranná interprepretace Friedricha Hayeka</w:t>
      </w:r>
      <w:r w:rsidR="003A19E0">
        <w:fldChar w:fldCharType="begin"/>
      </w:r>
      <w:r w:rsidR="003A19E0">
        <w:instrText xml:space="preserve"> XE "</w:instrText>
      </w:r>
      <w:r w:rsidR="003A19E0" w:rsidRPr="00913401">
        <w:instrText>Hayek, F.</w:instrText>
      </w:r>
      <w:r w:rsidR="003A19E0">
        <w:instrText xml:space="preserve">" </w:instrText>
      </w:r>
      <w:r w:rsidR="003A19E0">
        <w:fldChar w:fldCharType="end"/>
      </w:r>
      <w:r w:rsidR="003A19E0">
        <w:t xml:space="preserve"> ohledně </w:t>
      </w:r>
      <w:r w:rsidR="0084550C">
        <w:t>„</w:t>
      </w:r>
      <w:r w:rsidR="003A19E0" w:rsidRPr="00273106">
        <w:rPr>
          <w:i/>
        </w:rPr>
        <w:t>invisible hand</w:t>
      </w:r>
      <w:r w:rsidR="0084550C">
        <w:t>“</w:t>
      </w:r>
      <w:r w:rsidR="003A19E0" w:rsidRPr="00273106">
        <w:t xml:space="preserve"> </w:t>
      </w:r>
      <w:r w:rsidR="003A19E0">
        <w:t xml:space="preserve">dané v jediné zmínce u </w:t>
      </w:r>
      <w:r w:rsidR="003A19E0" w:rsidRPr="00273106">
        <w:t>Adama Smitha</w:t>
      </w:r>
      <w:r w:rsidR="003A19E0">
        <w:fldChar w:fldCharType="begin"/>
      </w:r>
      <w:r w:rsidR="003A19E0">
        <w:instrText xml:space="preserve"> XE "</w:instrText>
      </w:r>
      <w:r w:rsidR="003A19E0" w:rsidRPr="00F65D79">
        <w:instrText>Smith, A.</w:instrText>
      </w:r>
      <w:r w:rsidR="003A19E0">
        <w:instrText xml:space="preserve">" </w:instrText>
      </w:r>
      <w:r w:rsidR="003A19E0">
        <w:fldChar w:fldCharType="end"/>
      </w:r>
      <w:r w:rsidR="003A19E0" w:rsidRPr="00273106">
        <w:t xml:space="preserve">. Tento </w:t>
      </w:r>
      <w:r w:rsidR="003A19E0">
        <w:t xml:space="preserve">ekonomický moralista a prakticky myslící </w:t>
      </w:r>
      <w:r w:rsidR="003A19E0" w:rsidRPr="00273106">
        <w:t xml:space="preserve">Skot tematizoval ekonomický </w:t>
      </w:r>
      <w:r w:rsidR="003A19E0" w:rsidRPr="00273106">
        <w:rPr>
          <w:i/>
        </w:rPr>
        <w:t>appetitus</w:t>
      </w:r>
      <w:r w:rsidR="003A19E0" w:rsidRPr="00273106">
        <w:t xml:space="preserve"> kapitalistického subjektu </w:t>
      </w:r>
      <w:r w:rsidR="003A19E0">
        <w:t xml:space="preserve">v rámci morální filosofie </w:t>
      </w:r>
      <w:r w:rsidR="003A19E0" w:rsidRPr="00273106">
        <w:t>(</w:t>
      </w:r>
      <w:r w:rsidR="003A19E0" w:rsidRPr="00273106">
        <w:rPr>
          <w:bCs/>
          <w:i/>
          <w:iCs/>
        </w:rPr>
        <w:t>The Wealth of Nations</w:t>
      </w:r>
      <w:r w:rsidR="003A19E0" w:rsidRPr="00273106">
        <w:rPr>
          <w:bCs/>
          <w:iCs/>
        </w:rPr>
        <w:t>, 1776</w:t>
      </w:r>
      <w:r w:rsidR="003A19E0" w:rsidRPr="00273106">
        <w:t>)</w:t>
      </w:r>
      <w:r w:rsidR="003A19E0">
        <w:t>. Ekonomickou morálku Adama Smitha budující kapitalismus nahradily v epoše dokonaného neoliberalismu finanční deriváty ovládající fiktivní dluh exponenciálně rostoucí skrze  složený úrok. Tím je dána i odpověď na otázku, j</w:t>
      </w:r>
      <w:r w:rsidR="003A19E0" w:rsidRPr="00273106">
        <w:rPr>
          <w:iCs/>
        </w:rPr>
        <w:t xml:space="preserve">ak </w:t>
      </w:r>
      <w:r w:rsidR="003A19E0">
        <w:rPr>
          <w:iCs/>
        </w:rPr>
        <w:t xml:space="preserve">objektivně pojaté vědění </w:t>
      </w:r>
      <w:r w:rsidR="003A19E0" w:rsidRPr="00273106">
        <w:rPr>
          <w:iCs/>
        </w:rPr>
        <w:t>ničí člověka ve světových válkách skrze objektivismus, instrumentální racionalitu, nihilismus techniky a vulgární ekonomismus současného korporátního fašismu (</w:t>
      </w:r>
      <w:r w:rsidR="003A19E0" w:rsidRPr="00273106">
        <w:rPr>
          <w:i/>
          <w:iCs/>
        </w:rPr>
        <w:t>dativus ethicus</w:t>
      </w:r>
      <w:r w:rsidR="003A19E0">
        <w:rPr>
          <w:i/>
          <w:iCs/>
        </w:rPr>
        <w:fldChar w:fldCharType="begin"/>
      </w:r>
      <w:r w:rsidR="003A19E0">
        <w:instrText xml:space="preserve"> XE "</w:instrText>
      </w:r>
      <w:r w:rsidR="003A19E0" w:rsidRPr="00945F2F">
        <w:rPr>
          <w:i/>
          <w:iCs/>
        </w:rPr>
        <w:instrText>dativus ethicus</w:instrText>
      </w:r>
      <w:r w:rsidR="003A19E0">
        <w:instrText xml:space="preserve">" </w:instrText>
      </w:r>
      <w:r w:rsidR="003A19E0">
        <w:rPr>
          <w:i/>
          <w:iCs/>
        </w:rPr>
        <w:fldChar w:fldCharType="end"/>
      </w:r>
      <w:r w:rsidR="003A19E0">
        <w:rPr>
          <w:iCs/>
        </w:rPr>
        <w:t xml:space="preserve">). </w:t>
      </w:r>
      <w:r w:rsidR="003A19E0" w:rsidRPr="00273106">
        <w:t xml:space="preserve">Metafyzika substanční vůle </w:t>
      </w:r>
      <w:r w:rsidR="003A19E0">
        <w:t xml:space="preserve">založená Bonaventurou a Olivim </w:t>
      </w:r>
      <w:r w:rsidR="003A19E0" w:rsidRPr="00273106">
        <w:t xml:space="preserve">zásadně nasměrovala myšlení na cestu západního </w:t>
      </w:r>
      <w:r w:rsidR="003A19E0">
        <w:t xml:space="preserve">metafyzického </w:t>
      </w:r>
      <w:r w:rsidR="003A19E0" w:rsidRPr="00273106">
        <w:t>nihilismu.</w:t>
      </w:r>
      <w:r w:rsidR="003A19E0">
        <w:t xml:space="preserve"> E</w:t>
      </w:r>
      <w:r w:rsidR="003A19E0" w:rsidRPr="00273106">
        <w:t>po</w:t>
      </w:r>
      <w:r w:rsidR="003A19E0">
        <w:t xml:space="preserve">cha </w:t>
      </w:r>
      <w:r w:rsidR="003A19E0" w:rsidRPr="00273106">
        <w:t xml:space="preserve">současné techno-vědy završuje </w:t>
      </w:r>
      <w:r w:rsidR="003A19E0">
        <w:t xml:space="preserve">paranoickou </w:t>
      </w:r>
      <w:r w:rsidR="003A19E0" w:rsidRPr="00273106">
        <w:t xml:space="preserve">chtivost </w:t>
      </w:r>
      <w:r w:rsidR="00D64B48">
        <w:t>křížových výprav, které vedli první modernisté</w:t>
      </w:r>
      <w:r w:rsidR="003A19E0">
        <w:t xml:space="preserve">. Její současná etapa je řízena </w:t>
      </w:r>
      <w:r w:rsidR="003A19E0" w:rsidRPr="00273106">
        <w:t xml:space="preserve">globálními korporacemi </w:t>
      </w:r>
      <w:r w:rsidR="003A19E0">
        <w:t xml:space="preserve">a idelogií vulgárního </w:t>
      </w:r>
      <w:r w:rsidR="003A19E0" w:rsidRPr="00273106">
        <w:t>neoliberalismu</w:t>
      </w:r>
      <w:r w:rsidR="003A19E0">
        <w:t xml:space="preserve">. Tento nový nihilistický produkt se stal podle Marxova aforismu novým opiem kulturně pokleslé střední třídy. Dělnická třída už skončila jako </w:t>
      </w:r>
      <w:r w:rsidR="00F743A7">
        <w:t>„</w:t>
      </w:r>
      <w:r w:rsidR="003A19E0" w:rsidRPr="081767FD">
        <w:rPr>
          <w:i/>
        </w:rPr>
        <w:t>animal laborans</w:t>
      </w:r>
      <w:r w:rsidR="00F743A7">
        <w:t>“</w:t>
      </w:r>
      <w:r w:rsidR="003A19E0">
        <w:rPr>
          <w:i/>
        </w:rPr>
        <w:fldChar w:fldCharType="begin"/>
      </w:r>
      <w:r w:rsidR="003A19E0">
        <w:instrText xml:space="preserve"> XE "</w:instrText>
      </w:r>
      <w:r w:rsidR="003A19E0" w:rsidRPr="087A620F">
        <w:rPr>
          <w:i/>
        </w:rPr>
        <w:instrText>animal laborans</w:instrText>
      </w:r>
      <w:r w:rsidR="003A19E0">
        <w:instrText xml:space="preserve">" </w:instrText>
      </w:r>
      <w:r w:rsidR="003A19E0">
        <w:rPr>
          <w:i/>
        </w:rPr>
        <w:fldChar w:fldCharType="end"/>
      </w:r>
      <w:r w:rsidR="003A19E0">
        <w:t xml:space="preserve"> popsaný Arendtovou, kterou v dalším kole postkapitalistické produkce nahr</w:t>
      </w:r>
      <w:r w:rsidR="00FD1C31">
        <w:t xml:space="preserve">adí roboti a umělá inteligence. </w:t>
      </w:r>
      <w:r w:rsidR="00DD3035">
        <w:t>Tato nihilistická „</w:t>
      </w:r>
      <w:r w:rsidR="00DD3035" w:rsidRPr="00DD3035">
        <w:rPr>
          <w:i/>
        </w:rPr>
        <w:t>universitas humana</w:t>
      </w:r>
      <w:r w:rsidR="00DD3035">
        <w:t>“</w:t>
      </w:r>
      <w:r w:rsidR="00FD1C31">
        <w:rPr>
          <w:rStyle w:val="addmd"/>
          <w:i/>
        </w:rPr>
        <w:fldChar w:fldCharType="begin"/>
      </w:r>
      <w:r w:rsidR="00FD1C31">
        <w:instrText xml:space="preserve"> XE "</w:instrText>
      </w:r>
      <w:r w:rsidR="00FD1C31" w:rsidRPr="00A16633">
        <w:rPr>
          <w:i/>
        </w:rPr>
        <w:instrText>universitas humana</w:instrText>
      </w:r>
      <w:r w:rsidR="00FD1C31">
        <w:instrText xml:space="preserve">" </w:instrText>
      </w:r>
      <w:r w:rsidR="00FD1C31">
        <w:rPr>
          <w:rStyle w:val="addmd"/>
          <w:i/>
        </w:rPr>
        <w:fldChar w:fldCharType="end"/>
      </w:r>
      <w:r w:rsidR="00DD3035">
        <w:t xml:space="preserve"> směřuje do </w:t>
      </w:r>
      <w:r w:rsidR="003A19E0">
        <w:t>další globální války</w:t>
      </w:r>
      <w:r w:rsidR="00DD3035">
        <w:t xml:space="preserve">. </w:t>
      </w:r>
      <w:r w:rsidR="00076B06">
        <w:t>Vládnoucí tří</w:t>
      </w:r>
      <w:r w:rsidR="00DD3035">
        <w:t xml:space="preserve">da nových </w:t>
      </w:r>
      <w:r w:rsidR="003A19E0">
        <w:t>iluminátů p</w:t>
      </w:r>
      <w:r w:rsidR="00DD3035">
        <w:t xml:space="preserve">oužívá kolektivně danou </w:t>
      </w:r>
      <w:r w:rsidR="003A19E0">
        <w:t>instrumentální racionalit</w:t>
      </w:r>
      <w:r w:rsidR="00DD3035">
        <w:t>u</w:t>
      </w:r>
      <w:r w:rsidR="003A19E0">
        <w:t xml:space="preserve"> jako základní </w:t>
      </w:r>
      <w:r w:rsidR="00DD3035">
        <w:t>nástroj (</w:t>
      </w:r>
      <w:r w:rsidR="00DD3035" w:rsidRPr="00DD3035">
        <w:rPr>
          <w:i/>
        </w:rPr>
        <w:t>dativus instrumenti</w:t>
      </w:r>
      <w:r w:rsidR="00076B06">
        <w:rPr>
          <w:i/>
        </w:rPr>
        <w:fldChar w:fldCharType="begin"/>
      </w:r>
      <w:r w:rsidR="00076B06">
        <w:instrText xml:space="preserve"> XE "</w:instrText>
      </w:r>
      <w:r w:rsidR="00076B06" w:rsidRPr="00F54198">
        <w:rPr>
          <w:i/>
        </w:rPr>
        <w:instrText>dativus instrumenti</w:instrText>
      </w:r>
      <w:r w:rsidR="00076B06">
        <w:instrText xml:space="preserve">" </w:instrText>
      </w:r>
      <w:r w:rsidR="00076B06">
        <w:rPr>
          <w:i/>
        </w:rPr>
        <w:fldChar w:fldCharType="end"/>
      </w:r>
      <w:r w:rsidR="00DD3035">
        <w:t xml:space="preserve">). </w:t>
      </w:r>
      <w:r w:rsidR="003A19E0">
        <w:t xml:space="preserve">Pak se bude v aktu objektivního a globálního </w:t>
      </w:r>
      <w:r w:rsidR="003A19E0" w:rsidRPr="08BD52AA">
        <w:rPr>
          <w:i/>
        </w:rPr>
        <w:t>Mobilmachung</w:t>
      </w:r>
      <w:r w:rsidR="003A19E0">
        <w:t xml:space="preserve"> vyžadovat po „lidských zdrojích“ oběť života ve jménu budoucího</w:t>
      </w:r>
      <w:r w:rsidR="00F638FE">
        <w:t>,</w:t>
      </w:r>
      <w:r w:rsidR="003A19E0">
        <w:t xml:space="preserve"> a proto dosud </w:t>
      </w:r>
      <w:r w:rsidR="00F638FE">
        <w:t xml:space="preserve">reálně </w:t>
      </w:r>
      <w:r w:rsidR="003A19E0">
        <w:t xml:space="preserve">neexistujícího </w:t>
      </w:r>
      <w:r w:rsidR="003A19E0">
        <w:lastRenderedPageBreak/>
        <w:t>míru. A budoucí mír musí po nasazení správných technických prostředků přijít na dobytou zem se stejnou logickou nutností jako budoucí Antikrist za doby Grossetesteho.</w:t>
      </w:r>
    </w:p>
    <w:p w:rsidR="00572094" w:rsidRDefault="00572094" w:rsidP="08163013">
      <w:pPr>
        <w:pStyle w:val="Nadpis1"/>
        <w:rPr>
          <w:lang w:val="cs-CZ"/>
        </w:rPr>
      </w:pPr>
    </w:p>
    <w:p w:rsidR="00572094" w:rsidRDefault="00572094" w:rsidP="08163013">
      <w:pPr>
        <w:pStyle w:val="Nadpis1"/>
        <w:rPr>
          <w:lang w:val="cs-CZ"/>
        </w:rPr>
      </w:pPr>
    </w:p>
    <w:p w:rsidR="00572094" w:rsidRDefault="00572094" w:rsidP="00572094">
      <w:r>
        <w:t xml:space="preserve"> </w:t>
      </w:r>
    </w:p>
    <w:p w:rsidR="08163013" w:rsidRPr="00273106" w:rsidRDefault="08163013" w:rsidP="08163013">
      <w:pPr>
        <w:pStyle w:val="Nadpis1"/>
      </w:pPr>
      <w:r>
        <w:br w:type="page"/>
      </w:r>
      <w:bookmarkStart w:id="116" w:name="_Toc36144175"/>
      <w:bookmarkStart w:id="117" w:name="_Toc180231688"/>
      <w:r>
        <w:rPr>
          <w:lang w:val="cs-CZ"/>
        </w:rPr>
        <w:lastRenderedPageBreak/>
        <w:t>7</w:t>
      </w:r>
      <w:r>
        <w:t xml:space="preserve">. </w:t>
      </w:r>
      <w:r w:rsidRPr="00273106">
        <w:t xml:space="preserve">Oidipův </w:t>
      </w:r>
      <w:r>
        <w:t>objektivní</w:t>
      </w:r>
      <w:r w:rsidRPr="00273106">
        <w:t xml:space="preserve"> komplex</w:t>
      </w:r>
      <w:bookmarkEnd w:id="116"/>
      <w:bookmarkEnd w:id="117"/>
      <w:r w:rsidRPr="00273106">
        <w:t xml:space="preserve"> </w:t>
      </w:r>
    </w:p>
    <w:p w:rsidR="00C87AAC" w:rsidRDefault="08163013" w:rsidP="00C87AAC">
      <w:r>
        <w:t xml:space="preserve">Tisíciletý spor metafyziky determinované Platonem nebo Aristotelem lze ilustrovat </w:t>
      </w:r>
      <w:r w:rsidR="00EC175A">
        <w:t xml:space="preserve">zajímavým </w:t>
      </w:r>
      <w:r>
        <w:t>příkladem. Geologické formace Aleutských a Havajských ostrovů či oblasti Yellowstone kolem Snake River vznikly tím, že pod zemskou kůrou o průměrné tlou</w:t>
      </w:r>
      <w:r w:rsidR="08C80F3A">
        <w:t xml:space="preserve">šťce kolem 100 km (litosféra) </w:t>
      </w:r>
      <w:r>
        <w:t>leží v hloubkách kolem 400 km magmatický krb napájený teplem z vnějšího zemského jádra (</w:t>
      </w:r>
      <w:r w:rsidR="08357FE5">
        <w:t xml:space="preserve">tzv. </w:t>
      </w:r>
      <w:r w:rsidRPr="00E31047">
        <w:rPr>
          <w:i/>
        </w:rPr>
        <w:t>hotspot</w:t>
      </w:r>
      <w:r>
        <w:rPr>
          <w:i/>
        </w:rPr>
        <w:fldChar w:fldCharType="begin"/>
      </w:r>
      <w:r>
        <w:instrText xml:space="preserve"> XE "</w:instrText>
      </w:r>
      <w:r w:rsidRPr="0076556A">
        <w:rPr>
          <w:i/>
        </w:rPr>
        <w:instrText>hotspot</w:instrText>
      </w:r>
      <w:r>
        <w:instrText xml:space="preserve">" </w:instrText>
      </w:r>
      <w:r>
        <w:rPr>
          <w:i/>
        </w:rPr>
        <w:fldChar w:fldCharType="end"/>
      </w:r>
      <w:r>
        <w:t>). Magmatický krb nemění po milióny let svou pozici, pouze se posunuje horní zemská kra, například Pacifická nebo Severoamerická</w:t>
      </w:r>
      <w:r w:rsidRPr="00D9502E">
        <w:t xml:space="preserve"> </w:t>
      </w:r>
      <w:r>
        <w:t xml:space="preserve">litosférická deska. Stabilní magmatický krb v zemském jádru taví na stále novém místě pohyblivou zemskou desku, kde vytváří horní kalderu umístěnou jen několik kilometrů pod povrchem. Horní komora supervulkánu přetlakem dolního krbu po stovkách tisíců let pravidelně vybuchuje a vytváří buď nové ostrovy nebo obrovský kráter jako v oblasti Yellowstone. Hermeneutika nezkoumá geologické vrstvy supervulkánu, ale </w:t>
      </w:r>
      <w:r w:rsidR="00FC7D67">
        <w:t>dějinnost f</w:t>
      </w:r>
      <w:r>
        <w:t xml:space="preserve">ilosofického myšlení, jehož výsledným produktem je objektivní náhled na svět a vědecké poznání. </w:t>
      </w:r>
      <w:r w:rsidR="08CE4E06">
        <w:t>Matrice objektivity ukázaly</w:t>
      </w:r>
      <w:r>
        <w:t xml:space="preserve">, že skrytá gigantomachie mezi Platonem a Aristotelem se stále znovu opakuje v průběhu tisíciletí. Původní </w:t>
      </w:r>
      <w:r w:rsidRPr="005465E1">
        <w:rPr>
          <w:i/>
        </w:rPr>
        <w:t>Ereignis</w:t>
      </w:r>
      <w:r>
        <w:rPr>
          <w:i/>
        </w:rPr>
        <w:fldChar w:fldCharType="begin"/>
      </w:r>
      <w:r>
        <w:instrText xml:space="preserve"> XE "</w:instrText>
      </w:r>
      <w:r w:rsidRPr="00120BB2">
        <w:rPr>
          <w:i/>
        </w:rPr>
        <w:instrText>Ereignis</w:instrText>
      </w:r>
      <w:r>
        <w:instrText xml:space="preserve">" </w:instrText>
      </w:r>
      <w:r>
        <w:rPr>
          <w:i/>
        </w:rPr>
        <w:fldChar w:fldCharType="end"/>
      </w:r>
      <w:r>
        <w:t xml:space="preserve"> Platonovy a Aristotelovy gigantomachie o substanci žhne hluboko v </w:t>
      </w:r>
      <w:r w:rsidR="00594E30" w:rsidRPr="00594E30">
        <w:t>Léthé</w:t>
      </w:r>
      <w:r>
        <w:t xml:space="preserve"> samotného bytí a odtud dává vyrůstat stále novým konfiguracím smyslu jsoucna. </w:t>
      </w:r>
      <w:r w:rsidR="00281B11" w:rsidRPr="00281B11">
        <w:t>Uplynuly generace a staletí, géniové založili nové myšlenkové erupce, které formují západní metaf</w:t>
      </w:r>
      <w:r w:rsidR="00281B11">
        <w:t>yziku a její dynamickou krajinu</w:t>
      </w:r>
      <w:r w:rsidR="000D07E6">
        <w:t>.</w:t>
      </w:r>
      <w:r w:rsidR="00A165DC">
        <w:t xml:space="preserve"> Archaický dativ mystérií se změnil na principiální dativ první filosofie, pak na metafyzický dativ a nakonec na objektivní dativ. Archeologie apollinské a múzické pravdy jako po-odkrytosti </w:t>
      </w:r>
      <w:r w:rsidR="00A165DC">
        <w:rPr>
          <w:szCs w:val="24"/>
          <w:lang w:val="de-DE"/>
        </w:rPr>
        <w:t>(</w:t>
      </w:r>
      <w:r w:rsidR="00A165DC" w:rsidRPr="006810F7">
        <w:rPr>
          <w:i/>
          <w:szCs w:val="24"/>
          <w:lang w:val="de-DE"/>
        </w:rPr>
        <w:t>a/létheia</w:t>
      </w:r>
      <w:r w:rsidR="00A165DC">
        <w:rPr>
          <w:szCs w:val="24"/>
          <w:lang w:val="de-DE"/>
        </w:rPr>
        <w:t xml:space="preserve">) </w:t>
      </w:r>
      <w:r w:rsidR="00A165DC">
        <w:t xml:space="preserve">ukazuje, jak myšlení </w:t>
      </w:r>
      <w:r w:rsidR="00307019">
        <w:t xml:space="preserve">v metafyzice </w:t>
      </w:r>
      <w:r w:rsidR="00A165DC">
        <w:t xml:space="preserve">odpovědělo na výzvu </w:t>
      </w:r>
      <w:r w:rsidR="00307019">
        <w:t xml:space="preserve">danou skrze </w:t>
      </w:r>
      <w:r w:rsidR="00A165DC">
        <w:t>bytí substance.</w:t>
      </w:r>
      <w:r w:rsidR="00C87AAC">
        <w:t xml:space="preserve"> </w:t>
      </w:r>
      <w:r w:rsidR="000D07E6">
        <w:t>První g</w:t>
      </w:r>
      <w:r>
        <w:t xml:space="preserve">igantomachie o </w:t>
      </w:r>
      <w:r w:rsidR="00281B11">
        <w:t>s</w:t>
      </w:r>
      <w:r>
        <w:t xml:space="preserve">ubstanci </w:t>
      </w:r>
      <w:r w:rsidR="00FC7D67">
        <w:t xml:space="preserve">mezi Akademií a Lyceem </w:t>
      </w:r>
      <w:r>
        <w:t xml:space="preserve">se </w:t>
      </w:r>
      <w:r w:rsidR="000D07E6">
        <w:t xml:space="preserve">konala v pozdní </w:t>
      </w:r>
      <w:r>
        <w:t>anti</w:t>
      </w:r>
      <w:r w:rsidR="000D07E6">
        <w:t xml:space="preserve">ce; pak přešla do falsafy a nakonec </w:t>
      </w:r>
      <w:r>
        <w:t>do rané scholastiky. Poslední série filosofických sporů o určení substance</w:t>
      </w:r>
      <w:r>
        <w:fldChar w:fldCharType="begin"/>
      </w:r>
      <w:r>
        <w:instrText xml:space="preserve"> XE "</w:instrText>
      </w:r>
      <w:r w:rsidRPr="00DE2A32">
        <w:instrText>substance</w:instrText>
      </w:r>
      <w:r>
        <w:instrText xml:space="preserve">:gigantomachie" </w:instrText>
      </w:r>
      <w:r>
        <w:fldChar w:fldCharType="end"/>
      </w:r>
      <w:r>
        <w:t xml:space="preserve"> vznikla ve třináctém století a vytvo</w:t>
      </w:r>
      <w:r w:rsidR="00C87AAC">
        <w:t>řila dnešní podobu objektivity.</w:t>
      </w:r>
    </w:p>
    <w:p w:rsidR="083E6EC8" w:rsidRPr="00281B11" w:rsidRDefault="080D22BD" w:rsidP="002878C1">
      <w:pPr>
        <w:ind w:firstLine="397"/>
      </w:pPr>
      <w:r>
        <w:t>Výklad šesti matric postupně našel místa dávných výbuchů v triádě dějinnosti, dějin a historie</w:t>
      </w:r>
      <w:r>
        <w:fldChar w:fldCharType="begin"/>
      </w:r>
      <w:r>
        <w:instrText xml:space="preserve"> XE "</w:instrText>
      </w:r>
      <w:r w:rsidRPr="00DF5E14">
        <w:instrText>hermen</w:instrText>
      </w:r>
      <w:r>
        <w:instrText>eu</w:instrText>
      </w:r>
      <w:r w:rsidRPr="00DF5E14">
        <w:instrText>tická triáda</w:instrText>
      </w:r>
      <w:r>
        <w:instrText xml:space="preserve">" </w:instrText>
      </w:r>
      <w:r>
        <w:fldChar w:fldCharType="end"/>
      </w:r>
      <w:r>
        <w:t xml:space="preserve">. </w:t>
      </w:r>
      <w:r w:rsidR="00DF0FD5">
        <w:t xml:space="preserve">Pokaždé došlo k nové donaci </w:t>
      </w:r>
      <w:r w:rsidR="008C0525">
        <w:t xml:space="preserve">metafyzického </w:t>
      </w:r>
      <w:r w:rsidR="00DF0FD5">
        <w:t xml:space="preserve">jsoucna, až k dnešní epoše metafyzického nihilismu. </w:t>
      </w:r>
      <w:r w:rsidR="08163013">
        <w:t>Úvodní věta zamyšlení</w:t>
      </w:r>
      <w:r w:rsidR="081C402E">
        <w:t xml:space="preserve"> tvrdila</w:t>
      </w:r>
      <w:r w:rsidR="08163013">
        <w:t xml:space="preserve">, že hermeneutické zkoumání objektivity nesmí být objektivní, ale pravdivé, protože jen tak je moudré. Předložená práce si vzala za úkol provést nestranné zkoumání velkých činů dosud neznámé gigantomachie o substanci, kterou vedli zastánci prvního a druhého averroismu. Matrice </w:t>
      </w:r>
      <w:r w:rsidR="08163013">
        <w:lastRenderedPageBreak/>
        <w:t>objektivity popsaly jednotlivé bitvy a jejich aktéry</w:t>
      </w:r>
      <w:r w:rsidR="00B95E05">
        <w:t xml:space="preserve"> a podle inspirace Hérodotovým</w:t>
      </w:r>
      <w:r w:rsidR="08163013">
        <w:t xml:space="preserve"> díl</w:t>
      </w:r>
      <w:r w:rsidR="00B95E05">
        <w:t xml:space="preserve">em </w:t>
      </w:r>
      <w:r w:rsidR="08163013" w:rsidRPr="08305361">
        <w:rPr>
          <w:i/>
        </w:rPr>
        <w:t>Historie</w:t>
      </w:r>
      <w:r w:rsidR="08163013">
        <w:t xml:space="preserve">. Smysl objektivity byl </w:t>
      </w:r>
      <w:r w:rsidR="08447B67">
        <w:t>podán v modu archaického zkoumání (</w:t>
      </w:r>
      <w:r w:rsidR="08447B67" w:rsidRPr="08447B67">
        <w:t>ἱστορία</w:t>
      </w:r>
      <w:r w:rsidR="08447B67">
        <w:t>)</w:t>
      </w:r>
      <w:r w:rsidR="00916B54">
        <w:t xml:space="preserve">. Hérodot a hermeneutika sledovaly </w:t>
      </w:r>
      <w:r w:rsidR="08447B67">
        <w:t xml:space="preserve">znamení daná </w:t>
      </w:r>
      <w:r w:rsidR="00916B54">
        <w:t xml:space="preserve">apolinskou </w:t>
      </w:r>
      <w:r w:rsidR="08447B67">
        <w:t>sémantikou Delf</w:t>
      </w:r>
      <w:r w:rsidR="00916B54">
        <w:t xml:space="preserve"> a provedly jejich výklad</w:t>
      </w:r>
      <w:r w:rsidR="08447B67">
        <w:t xml:space="preserve">. Stejným způsobem </w:t>
      </w:r>
      <w:r w:rsidR="08163013">
        <w:t xml:space="preserve">Hérodotos vytvořil </w:t>
      </w:r>
      <w:r w:rsidR="08BE685C">
        <w:t>první historii a Sokrates lásku k moudro</w:t>
      </w:r>
      <w:r w:rsidR="08041BA7">
        <w:t>s</w:t>
      </w:r>
      <w:r w:rsidR="08BE685C">
        <w:t>ti</w:t>
      </w:r>
      <w:r w:rsidR="08163013">
        <w:t xml:space="preserve">. </w:t>
      </w:r>
      <w:r w:rsidR="08DE447A">
        <w:t xml:space="preserve">Hermeneutika objektivity vytvořila celek vědění v modu Hérodotova archaického </w:t>
      </w:r>
      <w:r w:rsidR="08DE447A">
        <w:rPr>
          <w:i/>
        </w:rPr>
        <w:t>demo</w:t>
      </w:r>
      <w:r w:rsidR="08DE447A" w:rsidRPr="08F145B7">
        <w:rPr>
          <w:i/>
        </w:rPr>
        <w:t>n</w:t>
      </w:r>
      <w:r w:rsidR="08DE447A">
        <w:rPr>
          <w:i/>
        </w:rPr>
        <w:t>s</w:t>
      </w:r>
      <w:r w:rsidR="08DE447A" w:rsidRPr="08F145B7">
        <w:rPr>
          <w:i/>
        </w:rPr>
        <w:t>tratio</w:t>
      </w:r>
      <w:r w:rsidR="08DE447A">
        <w:t xml:space="preserve"> (ἱστορίης ἀπόδεξις, </w:t>
      </w:r>
      <w:r w:rsidR="08DE447A" w:rsidRPr="088C233F">
        <w:rPr>
          <w:i/>
        </w:rPr>
        <w:t>Hist</w:t>
      </w:r>
      <w:r w:rsidR="08DE447A">
        <w:t>. 1.p.1</w:t>
      </w:r>
      <w:r w:rsidR="08DE447A">
        <w:fldChar w:fldCharType="begin"/>
      </w:r>
      <w:r w:rsidR="08DE447A">
        <w:instrText xml:space="preserve"> XE "Hérodotos</w:instrText>
      </w:r>
      <w:r w:rsidR="08DE447A" w:rsidRPr="08D560A7">
        <w:instrText>:</w:instrText>
      </w:r>
      <w:r w:rsidR="08DE447A" w:rsidRPr="081F7F33">
        <w:rPr>
          <w:i/>
        </w:rPr>
        <w:instrText>Historiae</w:instrText>
      </w:r>
      <w:r w:rsidR="08DE447A">
        <w:instrText xml:space="preserve"> 1.p.1" </w:instrText>
      </w:r>
      <w:r w:rsidR="08DE447A">
        <w:fldChar w:fldCharType="end"/>
      </w:r>
      <w:r w:rsidR="08DE447A">
        <w:t xml:space="preserve">). </w:t>
      </w:r>
      <w:r w:rsidR="08442DD0">
        <w:t xml:space="preserve">Otec historie </w:t>
      </w:r>
      <w:r w:rsidR="08DE447A">
        <w:t>předal obhájcům apodiktického výklad</w:t>
      </w:r>
      <w:r w:rsidR="001216C1">
        <w:t xml:space="preserve">u minulosti jeden zásadní úkol. </w:t>
      </w:r>
      <w:r w:rsidR="004C464B">
        <w:t>H</w:t>
      </w:r>
      <w:r w:rsidR="004C464B" w:rsidRPr="001216C1">
        <w:t>ermeneutick</w:t>
      </w:r>
      <w:r w:rsidR="004C464B">
        <w:t xml:space="preserve">ý </w:t>
      </w:r>
      <w:r w:rsidR="004C464B" w:rsidRPr="001216C1">
        <w:t>trojúhelník</w:t>
      </w:r>
      <w:r w:rsidR="004C464B">
        <w:t xml:space="preserve"> odkryl s</w:t>
      </w:r>
      <w:r w:rsidR="001216C1" w:rsidRPr="001216C1">
        <w:t>mysl lidských činů</w:t>
      </w:r>
      <w:r w:rsidR="004C464B">
        <w:t xml:space="preserve">, které tvořily celé epochy </w:t>
      </w:r>
      <w:r w:rsidR="001216C1" w:rsidRPr="001216C1">
        <w:t xml:space="preserve">(τὰ γενόμενα ἐξ ἀνθρώπων). Úkol apodiktického zkoumání je zřejmý, neboť je dvojí: vidět, co se skutečně stalo, a posoudit to podle </w:t>
      </w:r>
      <w:r w:rsidR="001216C1" w:rsidRPr="001216C1">
        <w:rPr>
          <w:i/>
          <w:iCs/>
        </w:rPr>
        <w:t>alétheia</w:t>
      </w:r>
      <w:r w:rsidR="001216C1" w:rsidRPr="001216C1">
        <w:t xml:space="preserve"> </w:t>
      </w:r>
      <w:r w:rsidR="001216C1">
        <w:t xml:space="preserve">určené </w:t>
      </w:r>
      <w:r w:rsidR="001216C1" w:rsidRPr="001216C1">
        <w:t>Múz</w:t>
      </w:r>
      <w:r w:rsidR="001216C1">
        <w:t xml:space="preserve">ami. Za prvé; </w:t>
      </w:r>
      <w:r w:rsidR="001216C1" w:rsidRPr="001216C1">
        <w:t>ten</w:t>
      </w:r>
      <w:r w:rsidR="001216C1">
        <w:t>to</w:t>
      </w:r>
      <w:r w:rsidR="001216C1" w:rsidRPr="001216C1">
        <w:t xml:space="preserve"> nejdůležitější smysl lidské </w:t>
      </w:r>
      <w:r w:rsidR="001216C1">
        <w:t xml:space="preserve">dějinnosti a dějin </w:t>
      </w:r>
      <w:r w:rsidR="001216C1" w:rsidRPr="001216C1">
        <w:t xml:space="preserve">nesmí být pohřben plynutím času chronos (τῷ χρόνῳ ἐξίτηλα γένηται, </w:t>
      </w:r>
      <w:r w:rsidR="001216C1">
        <w:t>ibid</w:t>
      </w:r>
      <w:r w:rsidR="001216C1" w:rsidRPr="001216C1">
        <w:t xml:space="preserve">). Za druhé, že </w:t>
      </w:r>
      <w:r w:rsidR="001216C1">
        <w:t xml:space="preserve">aktéři těchto událostí nesmí být připraveni o spravedlivý díl nepomíjející slávy </w:t>
      </w:r>
      <w:r w:rsidR="001216C1" w:rsidRPr="001216C1">
        <w:t xml:space="preserve">smrtelníků </w:t>
      </w:r>
      <w:r w:rsidR="001216C1">
        <w:t>(</w:t>
      </w:r>
      <w:r w:rsidR="001216C1" w:rsidRPr="08D744BE">
        <w:t>ἀκλεᾶ</w:t>
      </w:r>
      <w:r w:rsidR="001216C1">
        <w:t xml:space="preserve"> </w:t>
      </w:r>
      <w:r w:rsidR="001216C1" w:rsidRPr="08D744BE">
        <w:t>γένηται</w:t>
      </w:r>
      <w:r w:rsidR="001216C1">
        <w:t xml:space="preserve">, </w:t>
      </w:r>
      <w:r w:rsidR="001216C1" w:rsidRPr="080C4F72">
        <w:rPr>
          <w:i/>
        </w:rPr>
        <w:t>Hist</w:t>
      </w:r>
      <w:r w:rsidR="001216C1">
        <w:t>. 1.p.4</w:t>
      </w:r>
      <w:r w:rsidR="001216C1">
        <w:fldChar w:fldCharType="begin"/>
      </w:r>
      <w:r w:rsidR="001216C1">
        <w:instrText xml:space="preserve"> XE "Hérodotos</w:instrText>
      </w:r>
      <w:r w:rsidR="001216C1" w:rsidRPr="08D560A7">
        <w:instrText>:</w:instrText>
      </w:r>
      <w:r w:rsidR="001216C1" w:rsidRPr="081F7F33">
        <w:rPr>
          <w:i/>
        </w:rPr>
        <w:instrText>Historiae</w:instrText>
      </w:r>
      <w:r w:rsidR="001216C1">
        <w:instrText xml:space="preserve"> 1.p.4" </w:instrText>
      </w:r>
      <w:r w:rsidR="001216C1">
        <w:fldChar w:fldCharType="end"/>
      </w:r>
      <w:r w:rsidR="001216C1">
        <w:t>). A</w:t>
      </w:r>
      <w:r w:rsidR="080B5EB6">
        <w:t xml:space="preserve">podiktické zkoumání po vzoru </w:t>
      </w:r>
      <w:r w:rsidR="08163013">
        <w:t>Hérodot</w:t>
      </w:r>
      <w:r w:rsidR="080B5EB6">
        <w:t>a</w:t>
      </w:r>
      <w:r w:rsidR="08163013">
        <w:fldChar w:fldCharType="begin"/>
      </w:r>
      <w:r w:rsidR="08163013">
        <w:instrText xml:space="preserve"> XE "</w:instrText>
      </w:r>
      <w:r w:rsidR="08163013" w:rsidRPr="00356A77">
        <w:instrText>Hérodotos</w:instrText>
      </w:r>
      <w:r w:rsidR="08163013">
        <w:instrText xml:space="preserve">" </w:instrText>
      </w:r>
      <w:r w:rsidR="08163013">
        <w:fldChar w:fldCharType="end"/>
      </w:r>
      <w:r w:rsidR="080B5EB6">
        <w:t xml:space="preserve"> popsalo nesmrtelné činy platoniků a aristoteliků, aby </w:t>
      </w:r>
      <w:r w:rsidR="08163013">
        <w:t xml:space="preserve">nikdo z nich nepřišel o zasloužený díl nesmrtelné slávy. </w:t>
      </w:r>
      <w:r w:rsidR="00FC2A99">
        <w:t>Hérodotos sledoval v archaickém schématu tragické viny (</w:t>
      </w:r>
      <w:r w:rsidR="00FC2A99" w:rsidRPr="00373556">
        <w:rPr>
          <w:i/>
        </w:rPr>
        <w:t>manía</w:t>
      </w:r>
      <w:r w:rsidR="00FC2A99">
        <w:t xml:space="preserve">) sílu </w:t>
      </w:r>
      <w:r w:rsidR="00FC2A99" w:rsidRPr="08E05191">
        <w:rPr>
          <w:i/>
        </w:rPr>
        <w:t>hýbris</w:t>
      </w:r>
      <w:r w:rsidR="00FC2A99">
        <w:t xml:space="preserve"> a pleonexie, které stály na samém začátku Řecko-perských válek. Jeho spis apodikticky vyložil po vzoru pythických orákulí archaický spor Médů a Peršanů, který měl rozhodující dějinný vliv na historii řecko-perských válek. </w:t>
      </w:r>
      <w:r w:rsidR="00CF4338">
        <w:t xml:space="preserve">Hermeneutika s pomocí Múz a usmířených Fúrií (Aischylovy </w:t>
      </w:r>
      <w:r w:rsidR="00CF4338" w:rsidRPr="004F783F">
        <w:rPr>
          <w:i/>
        </w:rPr>
        <w:t>Eumenidae</w:t>
      </w:r>
      <w:r w:rsidR="00CF4338">
        <w:t>) zajistila nesmrtelnost odkrytých činů myšlení (</w:t>
      </w:r>
      <w:r w:rsidR="00CF4338" w:rsidRPr="08616484">
        <w:t>κλέος</w:t>
      </w:r>
      <w:r w:rsidR="00CF4338">
        <w:t xml:space="preserve">, </w:t>
      </w:r>
      <w:r w:rsidR="00CF4338" w:rsidRPr="08616484">
        <w:rPr>
          <w:i/>
        </w:rPr>
        <w:t>gloria</w:t>
      </w:r>
      <w:r w:rsidR="00CF4338">
        <w:t>). Obžaloba (</w:t>
      </w:r>
      <w:r w:rsidR="00CF4338" w:rsidRPr="00CF4338">
        <w:rPr>
          <w:i/>
        </w:rPr>
        <w:t>kategoría</w:t>
      </w:r>
      <w:r w:rsidR="00CF4338">
        <w:t>) z filosofické gigantomachie a kategoriální odkrytost tohoto zápasu (</w:t>
      </w:r>
      <w:r w:rsidR="00CF4338" w:rsidRPr="00CF4338">
        <w:rPr>
          <w:i/>
        </w:rPr>
        <w:t>alétheia</w:t>
      </w:r>
      <w:r w:rsidR="00CF4338">
        <w:t>) byla provedena ve shromáždění moudrých smrtelníků shromážděných na hermeneu</w:t>
      </w:r>
      <w:r w:rsidR="00B2026F">
        <w:t xml:space="preserve">tické agoře. </w:t>
      </w:r>
      <w:r w:rsidR="002878C1">
        <w:t>M</w:t>
      </w:r>
      <w:r w:rsidR="08B13A1C">
        <w:t xml:space="preserve">ilovníci moudrosti </w:t>
      </w:r>
      <w:r w:rsidR="002878C1">
        <w:t xml:space="preserve">Západu </w:t>
      </w:r>
      <w:r w:rsidR="08B13A1C">
        <w:t>sledují c</w:t>
      </w:r>
      <w:r w:rsidR="088C233F">
        <w:t xml:space="preserve">estu </w:t>
      </w:r>
      <w:r w:rsidR="08A25D23">
        <w:t>první filosofie ukončené tragiky a S</w:t>
      </w:r>
      <w:r w:rsidR="08095A17">
        <w:t>okrat</w:t>
      </w:r>
      <w:r w:rsidR="08A25D23">
        <w:t>ovým</w:t>
      </w:r>
      <w:r w:rsidR="08095A17">
        <w:t xml:space="preserve"> hledání</w:t>
      </w:r>
      <w:r w:rsidR="08A25D23">
        <w:t>m</w:t>
      </w:r>
      <w:r w:rsidR="08095A17">
        <w:t xml:space="preserve"> apollinské pravdy</w:t>
      </w:r>
      <w:r w:rsidR="081B3018">
        <w:t xml:space="preserve">. </w:t>
      </w:r>
      <w:r w:rsidR="0830612B">
        <w:t xml:space="preserve">Koncept moudrého a proto tragického zkoumání dědičně předávané viny zvané „objektivita“ dosud neexistoval v dramatickém celku. </w:t>
      </w:r>
      <w:r w:rsidR="00FC2A99">
        <w:t xml:space="preserve">Hermeneutika vyložila </w:t>
      </w:r>
      <w:r w:rsidR="087C58B9">
        <w:t xml:space="preserve">apodiktickým způsobem v úvodu prvního dílu původní </w:t>
      </w:r>
      <w:r w:rsidR="087C58B9" w:rsidRPr="08E739B9">
        <w:rPr>
          <w:i/>
        </w:rPr>
        <w:t>hýbris</w:t>
      </w:r>
      <w:r w:rsidR="087C58B9">
        <w:t xml:space="preserve"> první moderny. Platonovo podobenství o jeskyni rozebrané v úvodu práce vytvoř</w:t>
      </w:r>
      <w:r w:rsidR="0094528C">
        <w:t>ilo tragickou formu viny</w:t>
      </w:r>
      <w:r w:rsidR="087C58B9">
        <w:t xml:space="preserve">, která se formě </w:t>
      </w:r>
      <w:r w:rsidR="0094528C">
        <w:t xml:space="preserve">ideálního šílenství rozumu </w:t>
      </w:r>
      <w:r w:rsidR="087C58B9">
        <w:t xml:space="preserve">předává z jedné generace akademiků na druhou. </w:t>
      </w:r>
      <w:r w:rsidR="00140680">
        <w:t>V epoše p</w:t>
      </w:r>
      <w:r w:rsidR="00FA6385">
        <w:t xml:space="preserve">o Platonovi </w:t>
      </w:r>
      <w:r w:rsidR="00B5198C" w:rsidRPr="00B5198C">
        <w:t>mohou akademici žít v jeskyni bez reality, ale rozhodně ne bez idejí.</w:t>
      </w:r>
      <w:r w:rsidR="00B5198C">
        <w:t xml:space="preserve"> </w:t>
      </w:r>
      <w:r w:rsidR="00DB1F9A">
        <w:t xml:space="preserve">Gigantomachie začala na aristotelském Lyceu, když byl platonský ideový svět odmítnut jako neexistující zásvětí akademicky pomateného ducha. </w:t>
      </w:r>
      <w:r w:rsidR="0830612B">
        <w:t xml:space="preserve">Zkoumání </w:t>
      </w:r>
      <w:r w:rsidR="081F6162">
        <w:t xml:space="preserve">filosofické tragédie </w:t>
      </w:r>
      <w:r w:rsidR="009545D9">
        <w:t xml:space="preserve">a později i </w:t>
      </w:r>
      <w:r w:rsidR="009545D9">
        <w:lastRenderedPageBreak/>
        <w:t xml:space="preserve">tragikomedie </w:t>
      </w:r>
      <w:r w:rsidR="0034488B">
        <w:t>našlo původní formu</w:t>
      </w:r>
      <w:r w:rsidR="0830612B">
        <w:t xml:space="preserve"> archaického a metafyzického </w:t>
      </w:r>
      <w:r w:rsidR="0830612B" w:rsidRPr="087462B1">
        <w:rPr>
          <w:i/>
        </w:rPr>
        <w:t>Lichtung</w:t>
      </w:r>
      <w:r w:rsidR="0830612B" w:rsidRPr="0830612B">
        <w:t>, odku</w:t>
      </w:r>
      <w:r w:rsidR="0830612B">
        <w:t>d</w:t>
      </w:r>
      <w:r w:rsidR="0830612B" w:rsidRPr="0830612B">
        <w:t xml:space="preserve"> </w:t>
      </w:r>
      <w:r w:rsidR="00BE2CCD">
        <w:t xml:space="preserve">odkrytost objektivity </w:t>
      </w:r>
      <w:r w:rsidR="0830612B" w:rsidRPr="0830612B">
        <w:t xml:space="preserve">vyšla do </w:t>
      </w:r>
      <w:r w:rsidR="00BE2CCD">
        <w:t xml:space="preserve">západních </w:t>
      </w:r>
      <w:r w:rsidR="0830612B" w:rsidRPr="0830612B">
        <w:t xml:space="preserve">dějin myšlení </w:t>
      </w:r>
      <w:r w:rsidR="00BE2CCD">
        <w:t>skrze gigantomachii</w:t>
      </w:r>
      <w:r w:rsidR="0830612B">
        <w:rPr>
          <w:i/>
        </w:rPr>
        <w:t xml:space="preserve"> </w:t>
      </w:r>
      <w:r w:rsidR="08163013" w:rsidRPr="08565E4C">
        <w:t>prvního a druhého</w:t>
      </w:r>
      <w:r w:rsidR="08163013">
        <w:t xml:space="preserve"> averroismu. </w:t>
      </w:r>
      <w:r w:rsidR="089A4BF8">
        <w:t>V tomto zápase o substanci podobném Trojské válce vznikl</w:t>
      </w:r>
      <w:r w:rsidR="00F749F7">
        <w:t xml:space="preserve">a dějinná podstata </w:t>
      </w:r>
      <w:r w:rsidR="08163013">
        <w:t xml:space="preserve">obou </w:t>
      </w:r>
      <w:r w:rsidR="089A4BF8">
        <w:t xml:space="preserve">dnes zaniklých </w:t>
      </w:r>
      <w:r w:rsidR="08163013">
        <w:t>ško</w:t>
      </w:r>
      <w:r w:rsidR="00F749F7">
        <w:t>l a také předložený příběh (</w:t>
      </w:r>
      <w:r w:rsidR="00124015" w:rsidRPr="001E4274">
        <w:t>μῦθος</w:t>
      </w:r>
      <w:r w:rsidR="00124015">
        <w:t xml:space="preserve">) o jejich zápasu. Následujíc Hérodota </w:t>
      </w:r>
      <w:r w:rsidR="00124015" w:rsidRPr="00124015">
        <w:t>jsme museli najít složitý systém skryté kauzality, která způsobila tento druh gigantomachie. Základní příčinou byly nesmiřitelné figury pravdy a nepravdy metafyziky, kvůli ni</w:t>
      </w:r>
      <w:r w:rsidR="00124015">
        <w:t xml:space="preserve">mž </w:t>
      </w:r>
      <w:r w:rsidR="08163013">
        <w:t>představitelé aristotelismu a moderny bojovali jeden proti druhému (</w:t>
      </w:r>
      <w:r w:rsidR="08163013" w:rsidRPr="087119D4">
        <w:t>δι᾽</w:t>
      </w:r>
      <w:r w:rsidR="08163013">
        <w:t xml:space="preserve"> </w:t>
      </w:r>
      <w:r w:rsidR="08163013" w:rsidRPr="087119D4">
        <w:t>ἣν</w:t>
      </w:r>
      <w:r w:rsidR="08163013">
        <w:t xml:space="preserve"> </w:t>
      </w:r>
      <w:r w:rsidR="08163013" w:rsidRPr="087119D4">
        <w:t>αἰτίην</w:t>
      </w:r>
      <w:r w:rsidR="08163013">
        <w:t xml:space="preserve"> </w:t>
      </w:r>
      <w:r w:rsidR="08163013" w:rsidRPr="087119D4">
        <w:t>ἐπολέμησαν</w:t>
      </w:r>
      <w:r w:rsidR="08163013">
        <w:t xml:space="preserve"> </w:t>
      </w:r>
      <w:r w:rsidR="08163013" w:rsidRPr="087119D4">
        <w:t>ἀλλήλοισι</w:t>
      </w:r>
      <w:r w:rsidR="08A85E67">
        <w:t xml:space="preserve">, </w:t>
      </w:r>
      <w:r w:rsidR="08A85E67" w:rsidRPr="080C4F72">
        <w:rPr>
          <w:i/>
        </w:rPr>
        <w:t>Hist</w:t>
      </w:r>
      <w:r w:rsidR="08A85E67">
        <w:t>. 1.p.5</w:t>
      </w:r>
      <w:r w:rsidR="08A85E67">
        <w:fldChar w:fldCharType="begin"/>
      </w:r>
      <w:r w:rsidR="08A85E67">
        <w:instrText xml:space="preserve"> XE "Hérodotos</w:instrText>
      </w:r>
      <w:r w:rsidR="08A85E67" w:rsidRPr="08D560A7">
        <w:instrText>:</w:instrText>
      </w:r>
      <w:r w:rsidR="08A85E67" w:rsidRPr="081F7F33">
        <w:rPr>
          <w:i/>
        </w:rPr>
        <w:instrText>Historiae</w:instrText>
      </w:r>
      <w:r w:rsidR="08A85E67">
        <w:instrText xml:space="preserve"> 1.p.5" </w:instrText>
      </w:r>
      <w:r w:rsidR="08A85E67">
        <w:fldChar w:fldCharType="end"/>
      </w:r>
      <w:r w:rsidR="08A85E67">
        <w:t>)</w:t>
      </w:r>
      <w:r w:rsidR="08163013">
        <w:t xml:space="preserve">. </w:t>
      </w:r>
      <w:r w:rsidR="000209B0">
        <w:t>Kauzalita aristotel</w:t>
      </w:r>
      <w:r w:rsidR="00D50A4B">
        <w:t>i</w:t>
      </w:r>
      <w:r w:rsidR="000209B0">
        <w:t>s</w:t>
      </w:r>
      <w:r w:rsidR="00D50A4B">
        <w:t>mu je zásadně odlišná od kauzality moderny</w:t>
      </w:r>
      <w:r w:rsidR="000209B0">
        <w:t xml:space="preserve">; to byla </w:t>
      </w:r>
      <w:r w:rsidR="00D50A4B">
        <w:t xml:space="preserve">hlavní příčina </w:t>
      </w:r>
      <w:r w:rsidR="002425BE">
        <w:t xml:space="preserve">zatím </w:t>
      </w:r>
      <w:r w:rsidR="00C45E75">
        <w:t>poslední gigant</w:t>
      </w:r>
      <w:r w:rsidR="00D50A4B">
        <w:t xml:space="preserve">omachie o substanci. </w:t>
      </w:r>
      <w:r w:rsidR="00115DEA">
        <w:t xml:space="preserve">Rapsódická </w:t>
      </w:r>
      <w:r w:rsidR="08FC178B">
        <w:t xml:space="preserve">nesmrtelnost </w:t>
      </w:r>
      <w:r w:rsidR="00115DEA">
        <w:t xml:space="preserve">daná v </w:t>
      </w:r>
      <w:r w:rsidR="08163013">
        <w:t>dějin</w:t>
      </w:r>
      <w:r w:rsidR="00115DEA">
        <w:t>ách</w:t>
      </w:r>
      <w:r w:rsidR="08163013">
        <w:t xml:space="preserve"> myšlení požaduje</w:t>
      </w:r>
      <w:r w:rsidR="08E17D88">
        <w:t xml:space="preserve"> už od Homérových dob</w:t>
      </w:r>
      <w:r w:rsidR="08163013">
        <w:t xml:space="preserve">, aby každý účastník </w:t>
      </w:r>
      <w:r w:rsidR="08031A49">
        <w:t xml:space="preserve">Trojské války </w:t>
      </w:r>
      <w:r w:rsidR="08163013">
        <w:t>o substanci</w:t>
      </w:r>
      <w:r w:rsidR="08163013">
        <w:rPr>
          <w:i/>
        </w:rPr>
        <w:fldChar w:fldCharType="begin"/>
      </w:r>
      <w:r w:rsidR="08163013">
        <w:instrText xml:space="preserve"> XE "metafyzika:gigantomachie" </w:instrText>
      </w:r>
      <w:r w:rsidR="08163013">
        <w:rPr>
          <w:i/>
        </w:rPr>
        <w:fldChar w:fldCharType="end"/>
      </w:r>
      <w:r w:rsidR="08163013">
        <w:t xml:space="preserve"> dostal zasloužený díl nesmrtelné slávy</w:t>
      </w:r>
      <w:r w:rsidR="08E17D88">
        <w:t>. Rozlišení podílu nesmrtelnosti dané zlými i dobrými skutky (</w:t>
      </w:r>
      <w:r w:rsidR="08E17D88" w:rsidRPr="08E17D88">
        <w:t>κρίσις</w:t>
      </w:r>
      <w:r w:rsidR="08E17D88">
        <w:t xml:space="preserve">) je </w:t>
      </w:r>
      <w:r w:rsidR="08163013">
        <w:t xml:space="preserve">určené </w:t>
      </w:r>
      <w:r w:rsidR="08E17D88">
        <w:t xml:space="preserve">žijící filosofickou komunitou. Její moudří představitelé </w:t>
      </w:r>
      <w:r w:rsidR="08507542">
        <w:t>konzervuj</w:t>
      </w:r>
      <w:r w:rsidR="08163013">
        <w:t xml:space="preserve">í </w:t>
      </w:r>
      <w:r w:rsidR="08507542">
        <w:t>ve svo</w:t>
      </w:r>
      <w:r w:rsidR="08940677">
        <w:t>bodně prová</w:t>
      </w:r>
      <w:r w:rsidR="08507542">
        <w:t xml:space="preserve">děné </w:t>
      </w:r>
      <w:r w:rsidR="08507542" w:rsidRPr="08507542">
        <w:rPr>
          <w:i/>
        </w:rPr>
        <w:t>scholé</w:t>
      </w:r>
      <w:r w:rsidR="08507542">
        <w:t xml:space="preserve"> </w:t>
      </w:r>
      <w:r w:rsidR="08163013">
        <w:t>smysl</w:t>
      </w:r>
      <w:r w:rsidR="00ED5FA3">
        <w:t xml:space="preserve"> této gigantomachie pro dnešek. </w:t>
      </w:r>
      <w:r w:rsidR="08163013">
        <w:t xml:space="preserve">Počátek hermeneutiky daný v mystériích </w:t>
      </w:r>
      <w:r w:rsidR="002425BE">
        <w:t>(</w:t>
      </w:r>
      <w:r w:rsidR="002425BE" w:rsidRPr="002425BE">
        <w:rPr>
          <w:i/>
        </w:rPr>
        <w:t>Anfang</w:t>
      </w:r>
      <w:r w:rsidR="00ED5FA3">
        <w:rPr>
          <w:i/>
        </w:rPr>
        <w:fldChar w:fldCharType="begin"/>
      </w:r>
      <w:r w:rsidR="00ED5FA3">
        <w:instrText xml:space="preserve"> XE "</w:instrText>
      </w:r>
      <w:r w:rsidR="00ED5FA3" w:rsidRPr="00A964AA">
        <w:rPr>
          <w:i/>
        </w:rPr>
        <w:instrText>Anfang/Beginn</w:instrText>
      </w:r>
      <w:r w:rsidR="00ED5FA3">
        <w:instrText xml:space="preserve">" </w:instrText>
      </w:r>
      <w:r w:rsidR="00ED5FA3">
        <w:rPr>
          <w:i/>
        </w:rPr>
        <w:fldChar w:fldCharType="end"/>
      </w:r>
      <w:r w:rsidR="00ED5FA3">
        <w:t xml:space="preserve">) </w:t>
      </w:r>
      <w:r w:rsidR="000209B0">
        <w:t xml:space="preserve">umožňuje zkoumat </w:t>
      </w:r>
      <w:r w:rsidR="002425BE">
        <w:t>začátek metafyziky (</w:t>
      </w:r>
      <w:r w:rsidR="002425BE" w:rsidRPr="002425BE">
        <w:rPr>
          <w:i/>
        </w:rPr>
        <w:t>Beginn</w:t>
      </w:r>
      <w:r w:rsidR="00ED5FA3">
        <w:t xml:space="preserve">). Tato dvojí vláda </w:t>
      </w:r>
      <w:r w:rsidR="00ED4B12">
        <w:rPr>
          <w:szCs w:val="24"/>
          <w:lang w:val="de-DE"/>
        </w:rPr>
        <w:t>(</w:t>
      </w:r>
      <w:r w:rsidR="00ED4B12" w:rsidRPr="00717CF3">
        <w:t>ἀρχή</w:t>
      </w:r>
      <w:r w:rsidR="00ED4B12">
        <w:rPr>
          <w:szCs w:val="24"/>
          <w:lang w:val="de-DE"/>
        </w:rPr>
        <w:t xml:space="preserve">) archaického myšlení </w:t>
      </w:r>
      <w:r w:rsidR="00ED5FA3">
        <w:rPr>
          <w:szCs w:val="24"/>
          <w:lang w:val="de-DE"/>
        </w:rPr>
        <w:t xml:space="preserve">zavazuje předloženou archeologii objektivity k tomu, aby se angažovala ve sporu obou forem metafyziky. </w:t>
      </w:r>
      <w:r w:rsidR="08163013">
        <w:t xml:space="preserve">Zápas o dějinnou podobu pravdy znamená, že vstřícné myšlení </w:t>
      </w:r>
      <w:r w:rsidR="00800B35">
        <w:t>hermeneutiky (</w:t>
      </w:r>
      <w:r w:rsidR="000209B0">
        <w:t>Heideggerovo „</w:t>
      </w:r>
      <w:r w:rsidR="00800B35" w:rsidRPr="00800B35">
        <w:rPr>
          <w:i/>
        </w:rPr>
        <w:t>Andenken</w:t>
      </w:r>
      <w:r w:rsidR="000209B0">
        <w:t>“</w:t>
      </w:r>
      <w:r w:rsidR="00800B35">
        <w:t xml:space="preserve">) </w:t>
      </w:r>
      <w:r w:rsidR="08163013">
        <w:t xml:space="preserve">zůstává </w:t>
      </w:r>
      <w:r w:rsidR="00531973">
        <w:t xml:space="preserve">bdělé ke smyslu </w:t>
      </w:r>
      <w:r w:rsidR="08163013">
        <w:t xml:space="preserve">bytí jsoucna. </w:t>
      </w:r>
      <w:r w:rsidR="08B31C1B">
        <w:t xml:space="preserve">Moudrý člověk hledá, o co v dějinách myšlení </w:t>
      </w:r>
      <w:r w:rsidR="085F2DB3">
        <w:t xml:space="preserve">jde </w:t>
      </w:r>
      <w:r w:rsidR="08B31C1B">
        <w:t xml:space="preserve">doopravdy </w:t>
      </w:r>
      <w:r w:rsidR="085F2DB3">
        <w:t xml:space="preserve">a co je pouhá </w:t>
      </w:r>
      <w:r w:rsidR="08B31C1B">
        <w:t>hra simuláker vedených</w:t>
      </w:r>
      <w:r w:rsidR="000209B0">
        <w:t xml:space="preserve"> </w:t>
      </w:r>
      <w:r w:rsidR="009B096C">
        <w:t xml:space="preserve">akademicky vzdělanými Fúriemi. </w:t>
      </w:r>
      <w:r w:rsidR="00101A9A" w:rsidRPr="00101A9A">
        <w:t xml:space="preserve">Díky této kritické exegezi původní podoby filosofie se hermeneutická archeologie stala součástí nadčasové </w:t>
      </w:r>
      <w:r w:rsidR="00101A9A">
        <w:t>gigantomachie o bytostné určení pravdy</w:t>
      </w:r>
      <w:r w:rsidR="00101A9A" w:rsidRPr="00101A9A">
        <w:t xml:space="preserve">. </w:t>
      </w:r>
      <w:r w:rsidR="08605692">
        <w:t xml:space="preserve">Jednou z těchto bitev filosofické Trojské války je </w:t>
      </w:r>
      <w:r w:rsidR="00D51D9D">
        <w:t xml:space="preserve">také </w:t>
      </w:r>
      <w:r w:rsidR="08605692">
        <w:t xml:space="preserve">klamný </w:t>
      </w:r>
      <w:r w:rsidR="00D51D9D">
        <w:t xml:space="preserve">manévr </w:t>
      </w:r>
      <w:r w:rsidR="08605692">
        <w:t xml:space="preserve">metafyziky založené Platonem, který smysl celé války o pravdu shrnul do gigantomachie o </w:t>
      </w:r>
      <w:r w:rsidR="00C8738C">
        <w:t xml:space="preserve">ideální </w:t>
      </w:r>
      <w:r w:rsidR="08605692">
        <w:t xml:space="preserve">substanci. Tuto nepravdivou synekdochu v modu </w:t>
      </w:r>
      <w:r w:rsidR="08605692" w:rsidRPr="08605692">
        <w:rPr>
          <w:i/>
        </w:rPr>
        <w:t>pars pro toto</w:t>
      </w:r>
      <w:r w:rsidR="08605692">
        <w:t xml:space="preserve"> jsme analyzovali ve falešně daném </w:t>
      </w:r>
      <w:r w:rsidR="08605692" w:rsidRPr="08605692">
        <w:rPr>
          <w:i/>
        </w:rPr>
        <w:t>modus ponens</w:t>
      </w:r>
      <w:r w:rsidR="08605692">
        <w:rPr>
          <w:i/>
        </w:rPr>
        <w:fldChar w:fldCharType="begin"/>
      </w:r>
      <w:r w:rsidR="08605692">
        <w:instrText xml:space="preserve"> XE "</w:instrText>
      </w:r>
      <w:r w:rsidR="08605692" w:rsidRPr="08427337">
        <w:rPr>
          <w:i/>
        </w:rPr>
        <w:instrText>modus ponens</w:instrText>
      </w:r>
      <w:r w:rsidR="08605692">
        <w:instrText xml:space="preserve">" </w:instrText>
      </w:r>
      <w:r w:rsidR="08605692">
        <w:rPr>
          <w:i/>
        </w:rPr>
        <w:fldChar w:fldCharType="end"/>
      </w:r>
      <w:r w:rsidR="08605692">
        <w:t xml:space="preserve"> moderní logiky a objektivity. </w:t>
      </w:r>
      <w:r w:rsidR="08163013">
        <w:t xml:space="preserve">Výklad </w:t>
      </w:r>
      <w:r w:rsidR="08BE7370">
        <w:t xml:space="preserve">sledující skryté působení apollinské sémantiky </w:t>
      </w:r>
      <w:r w:rsidR="08163013">
        <w:t xml:space="preserve">bojoval po boku těch pravdivých myslitelů, </w:t>
      </w:r>
      <w:r w:rsidR="00995AD7" w:rsidRPr="00995AD7">
        <w:t xml:space="preserve">kteří gigantomachii prohráli. </w:t>
      </w:r>
      <w:r w:rsidR="00995AD7">
        <w:t xml:space="preserve">Podle soudu </w:t>
      </w:r>
      <w:r w:rsidR="00995AD7" w:rsidRPr="00995AD7">
        <w:t xml:space="preserve">pozitivní historie </w:t>
      </w:r>
      <w:r w:rsidR="00764F60">
        <w:t xml:space="preserve">vedené skrze </w:t>
      </w:r>
      <w:r w:rsidR="00995AD7" w:rsidRPr="00995AD7">
        <w:rPr>
          <w:i/>
          <w:iCs/>
        </w:rPr>
        <w:t>dativus obiectivus</w:t>
      </w:r>
      <w:r w:rsidR="00995AD7" w:rsidRPr="00995AD7">
        <w:t xml:space="preserve">, zvítězila objektivní forma substance. </w:t>
      </w:r>
      <w:r w:rsidR="083454C0">
        <w:t xml:space="preserve">Ale </w:t>
      </w:r>
      <w:r w:rsidR="08163013">
        <w:t>z hlediska původní podoby pravdy</w:t>
      </w:r>
      <w:r w:rsidR="083454C0">
        <w:t xml:space="preserve"> mají </w:t>
      </w:r>
      <w:r w:rsidR="007038A8">
        <w:t xml:space="preserve">skuteční vítězové </w:t>
      </w:r>
      <w:r w:rsidR="080B421C">
        <w:t xml:space="preserve">právo na plnou míru </w:t>
      </w:r>
      <w:r w:rsidR="080F19D0">
        <w:t>lidsky možné nesmrtelnosti. Jejich prohra uka</w:t>
      </w:r>
      <w:r w:rsidR="08BF2987">
        <w:t xml:space="preserve">zuje v tragickém modu </w:t>
      </w:r>
      <w:r w:rsidR="08BF2987" w:rsidRPr="08BF2987">
        <w:rPr>
          <w:i/>
        </w:rPr>
        <w:t>Verkehrung ins Gege</w:t>
      </w:r>
      <w:r w:rsidR="08BF2987">
        <w:rPr>
          <w:i/>
        </w:rPr>
        <w:t>n</w:t>
      </w:r>
      <w:r w:rsidR="08BF2987" w:rsidRPr="08BF2987">
        <w:rPr>
          <w:i/>
        </w:rPr>
        <w:t>teil</w:t>
      </w:r>
      <w:r w:rsidR="08BF2987">
        <w:t xml:space="preserve"> skutečný zápas filosofie o apollinskou</w:t>
      </w:r>
      <w:r w:rsidR="00FF127E">
        <w:t xml:space="preserve"> a sokratovskou </w:t>
      </w:r>
      <w:r w:rsidR="08BF2987">
        <w:t>podobu pravdy</w:t>
      </w:r>
      <w:r w:rsidR="083E6EC8">
        <w:t>.</w:t>
      </w:r>
    </w:p>
    <w:p w:rsidR="007D7A52" w:rsidRDefault="08163013" w:rsidP="006A1D4B">
      <w:pPr>
        <w:ind w:firstLine="397"/>
      </w:pPr>
      <w:r>
        <w:lastRenderedPageBreak/>
        <w:t>Předložená verze apodiktického zkoumání se metodicky inspiruje vztahem k minulosti, který razil francouzský historik Michel de Certeau</w:t>
      </w:r>
      <w:r>
        <w:fldChar w:fldCharType="begin"/>
      </w:r>
      <w:r>
        <w:instrText xml:space="preserve"> XE "</w:instrText>
      </w:r>
      <w:r w:rsidRPr="0045788F">
        <w:instrText>Certeau. M.</w:instrText>
      </w:r>
      <w:r>
        <w:instrText xml:space="preserve">" </w:instrText>
      </w:r>
      <w:r>
        <w:fldChar w:fldCharType="end"/>
      </w:r>
      <w:r>
        <w:t xml:space="preserve">. </w:t>
      </w:r>
      <w:r w:rsidR="082F0B27">
        <w:t>Francouzský historik Jules Michelet</w:t>
      </w:r>
      <w:r w:rsidR="082F0B27">
        <w:fldChar w:fldCharType="begin"/>
      </w:r>
      <w:r w:rsidR="082F0B27">
        <w:instrText xml:space="preserve"> XE "</w:instrText>
      </w:r>
      <w:r w:rsidR="082F0B27" w:rsidRPr="00D5373A">
        <w:instrText>Michelet. J.</w:instrText>
      </w:r>
      <w:r w:rsidR="082F0B27">
        <w:instrText xml:space="preserve">" </w:instrText>
      </w:r>
      <w:r w:rsidR="082F0B27">
        <w:fldChar w:fldCharType="end"/>
      </w:r>
      <w:r w:rsidR="082F0B27">
        <w:t xml:space="preserve"> (†1874) napsal v úvodu díla  </w:t>
      </w:r>
      <w:r w:rsidR="00BB234D" w:rsidRPr="00CA34F7">
        <w:rPr>
          <w:i/>
        </w:rPr>
        <w:t>Histoire de France</w:t>
      </w:r>
      <w:r w:rsidR="082F0B27">
        <w:t xml:space="preserve">, že mrtví, které vzkřísil k historické existenci, se navracejí do svých hrobů méně smutní. </w:t>
      </w:r>
      <w:r>
        <w:t xml:space="preserve">Historik provádí na rozdíl od Pýthie, věštců a nekromantů zvláštní druh </w:t>
      </w:r>
      <w:r w:rsidR="006402BC">
        <w:t>nekromancie</w:t>
      </w:r>
      <w:r>
        <w:t>, v němž vyvolá k životu mrtvé aktéry dávných sporů a také abstrak</w:t>
      </w:r>
      <w:r w:rsidR="080F19D0">
        <w:t>ce jako „Francie“ nebo „lid“. Tyto abstrakce a mrtvé osoby n</w:t>
      </w:r>
      <w:r>
        <w:t xml:space="preserve">echává </w:t>
      </w:r>
      <w:r w:rsidR="080F19D0">
        <w:t xml:space="preserve">promlouvat skrze historii a tak jim dává konceptuální podobu existence ve světě živých </w:t>
      </w:r>
      <w:r>
        <w:t>(Cert</w:t>
      </w:r>
      <w:r w:rsidR="085408AC">
        <w:t xml:space="preserve">eau 1975, 47‒53). </w:t>
      </w:r>
      <w:r w:rsidR="006402BC">
        <w:t xml:space="preserve">Hermeneutická nekromacie </w:t>
      </w:r>
      <w:r>
        <w:t>vyložil</w:t>
      </w:r>
      <w:r w:rsidR="006402BC">
        <w:t>a</w:t>
      </w:r>
      <w:r>
        <w:t xml:space="preserve"> zápasy prvního a druhého averroismu tak, aby </w:t>
      </w:r>
      <w:r w:rsidR="0062072D">
        <w:t xml:space="preserve">povolal </w:t>
      </w:r>
      <w:r w:rsidR="0091455D">
        <w:t xml:space="preserve">do dějinné přítomnosti </w:t>
      </w:r>
      <w:r w:rsidR="0062072D">
        <w:t xml:space="preserve">z říše Zapomnění </w:t>
      </w:r>
      <w:r>
        <w:t>více či méně oslavené aktéry dávných spo</w:t>
      </w:r>
      <w:r w:rsidR="080B24A1">
        <w:t xml:space="preserve">rů o metafyzický smysl jsoucna. </w:t>
      </w:r>
      <w:r w:rsidR="080B24A1" w:rsidRPr="00273106">
        <w:t xml:space="preserve">Hermeneutika objektivity vytvořila </w:t>
      </w:r>
      <w:r w:rsidR="080B24A1">
        <w:t xml:space="preserve">múzické dějiny </w:t>
      </w:r>
      <w:r w:rsidR="080B24A1" w:rsidRPr="00273106">
        <w:t xml:space="preserve">moderny tím, že zaměnila pořadí vítězů a poražených podle biblického hesla o </w:t>
      </w:r>
      <w:r w:rsidR="080B24A1">
        <w:t>posledních, kteří budou prvními:</w:t>
      </w:r>
      <w:r w:rsidR="080B24A1" w:rsidRPr="00B51C14">
        <w:rPr>
          <w:rStyle w:val="Znakapoznpodarou"/>
        </w:rPr>
        <w:t xml:space="preserve"> </w:t>
      </w:r>
      <w:r w:rsidR="080B24A1" w:rsidRPr="00B51C14">
        <w:rPr>
          <w:rStyle w:val="st"/>
        </w:rPr>
        <w:t xml:space="preserve">Muhammad </w:t>
      </w:r>
      <w:r w:rsidR="080B24A1" w:rsidRPr="00B51C14">
        <w:rPr>
          <w:rStyle w:val="st"/>
          <w:bCs/>
        </w:rPr>
        <w:t>ibn Rušd</w:t>
      </w:r>
      <w:r w:rsidR="080B24A1">
        <w:t xml:space="preserve">, Pierre Abelard, William z Auvergne, Siger z Brabantu, Boethius z Dácie, Dante Alighieri, William Ockham. Základní pravdivost a spravedlnost ve smyslu filosofické </w:t>
      </w:r>
      <w:r w:rsidR="080B24A1" w:rsidRPr="000805E2">
        <w:rPr>
          <w:i/>
        </w:rPr>
        <w:t>alétheia</w:t>
      </w:r>
      <w:r w:rsidR="080B24A1">
        <w:t xml:space="preserve"> dlužíme především Averroesovi a jeho autentickým nástupcům ze školy prvního averroismu. Jejich dílo bylo odkryto v nové podobě. </w:t>
      </w:r>
      <w:r w:rsidR="080C3D79">
        <w:t>Tímto exorcismem nechala archa</w:t>
      </w:r>
      <w:r w:rsidR="085408AC">
        <w:t>ic</w:t>
      </w:r>
      <w:r w:rsidR="080C3D79">
        <w:t>ká hermeneutika mluvit v naší přítomnosti původní nadčasovou sílu dějinné Paměti (</w:t>
      </w:r>
      <w:r w:rsidR="080C3D79" w:rsidRPr="080C3D79">
        <w:rPr>
          <w:i/>
        </w:rPr>
        <w:t>Mn</w:t>
      </w:r>
      <w:r w:rsidR="080C3D79">
        <w:rPr>
          <w:i/>
        </w:rPr>
        <w:t>é</w:t>
      </w:r>
      <w:r w:rsidR="080C3D79" w:rsidRPr="080C3D79">
        <w:rPr>
          <w:i/>
        </w:rPr>
        <w:t>mo</w:t>
      </w:r>
      <w:r w:rsidR="080C3D79">
        <w:rPr>
          <w:i/>
        </w:rPr>
        <w:t>sy</w:t>
      </w:r>
      <w:r w:rsidR="080C3D79" w:rsidRPr="080C3D79">
        <w:rPr>
          <w:i/>
        </w:rPr>
        <w:t>né</w:t>
      </w:r>
      <w:r w:rsidR="08B86689">
        <w:t xml:space="preserve">). </w:t>
      </w:r>
      <w:r w:rsidR="082A46E6" w:rsidRPr="00273106">
        <w:t xml:space="preserve">Exegeze matric v rámci hermeneutického </w:t>
      </w:r>
      <w:r w:rsidR="082A46E6">
        <w:t xml:space="preserve">výkladu </w:t>
      </w:r>
      <w:r w:rsidR="082A46E6" w:rsidRPr="00273106">
        <w:t>ukázala</w:t>
      </w:r>
      <w:r w:rsidR="082A46E6">
        <w:t xml:space="preserve"> různé způsoby</w:t>
      </w:r>
      <w:r w:rsidR="082A46E6" w:rsidRPr="00273106">
        <w:t xml:space="preserve">, jak smysl jsoucna přichází do </w:t>
      </w:r>
      <w:r w:rsidR="082A46E6">
        <w:t>dějin myšlení skrze filosofické spory spojené s gigantomachií o substanci</w:t>
      </w:r>
      <w:r w:rsidR="082A46E6" w:rsidRPr="00273106">
        <w:t xml:space="preserve">. </w:t>
      </w:r>
      <w:r w:rsidR="082A46E6">
        <w:t>Opět platí úvodní teze, že hermeneutický pohled na minulost není objektivní, ale apollinsky pravdivý</w:t>
      </w:r>
      <w:r w:rsidR="082A46E6">
        <w:fldChar w:fldCharType="begin"/>
      </w:r>
      <w:r w:rsidR="082A46E6">
        <w:instrText xml:space="preserve"> XE "</w:instrText>
      </w:r>
      <w:r w:rsidR="082A46E6" w:rsidRPr="009E50C8">
        <w:instrText>hermeneutika:dějinnosti</w:instrText>
      </w:r>
      <w:r w:rsidR="082A46E6">
        <w:instrText xml:space="preserve">" </w:instrText>
      </w:r>
      <w:r w:rsidR="082A46E6">
        <w:fldChar w:fldCharType="end"/>
      </w:r>
      <w:r w:rsidR="082A46E6">
        <w:t xml:space="preserve">. </w:t>
      </w:r>
      <w:r w:rsidR="08B86689">
        <w:t>Věštci a šamani znali při cestách do říše minulosti, přítomnosti a budoucnosti j</w:t>
      </w:r>
      <w:r w:rsidR="080C3D79">
        <w:t xml:space="preserve">ejí účinky </w:t>
      </w:r>
      <w:r w:rsidR="08B86689">
        <w:t>a přinášeli séma</w:t>
      </w:r>
      <w:r w:rsidR="08335706">
        <w:t>n</w:t>
      </w:r>
      <w:r w:rsidR="08B86689">
        <w:t xml:space="preserve">tiku </w:t>
      </w:r>
      <w:r w:rsidR="084E5EE8">
        <w:t xml:space="preserve">síly Paměti moudrým i nemoudrým současníkům </w:t>
      </w:r>
      <w:r w:rsidR="080C3D79">
        <w:t>(</w:t>
      </w:r>
      <w:r w:rsidR="080C3D79" w:rsidRPr="080C3D79">
        <w:rPr>
          <w:i/>
        </w:rPr>
        <w:t>Ilias</w:t>
      </w:r>
      <w:r w:rsidR="080C3D79">
        <w:t xml:space="preserve"> 1.70</w:t>
      </w:r>
      <w:r w:rsidR="080C3D79">
        <w:fldChar w:fldCharType="begin"/>
      </w:r>
      <w:r w:rsidR="080C3D79">
        <w:instrText xml:space="preserve"> XE "Homer:</w:instrText>
      </w:r>
      <w:r w:rsidR="080C3D79" w:rsidRPr="08194D3F">
        <w:rPr>
          <w:i/>
        </w:rPr>
        <w:instrText>Ilias</w:instrText>
      </w:r>
      <w:r w:rsidR="080C3D79" w:rsidRPr="08194D3F">
        <w:instrText xml:space="preserve"> 1.70</w:instrText>
      </w:r>
      <w:r w:rsidR="080C3D79">
        <w:instrText xml:space="preserve">" </w:instrText>
      </w:r>
      <w:r w:rsidR="080C3D79">
        <w:fldChar w:fldCharType="end"/>
      </w:r>
      <w:r w:rsidR="080C3D79">
        <w:t>)</w:t>
      </w:r>
      <w:r w:rsidR="085408AC">
        <w:t xml:space="preserve">. Archaická hermenutika sestoupila </w:t>
      </w:r>
      <w:r w:rsidR="08BD56BC">
        <w:t xml:space="preserve">do říše mrtvých a tam sledovala parmenidovská znamení na cestě apollinsky </w:t>
      </w:r>
      <w:r w:rsidR="00D637CA">
        <w:t xml:space="preserve">dvojznačného </w:t>
      </w:r>
      <w:r w:rsidR="08BD56BC">
        <w:t>porozumění (πλακτὸ</w:t>
      </w:r>
      <w:r w:rsidR="00DE5EC0">
        <w:t>ν νόον;</w:t>
      </w:r>
      <w:r w:rsidR="08BD56BC">
        <w:t xml:space="preserve"> </w:t>
      </w:r>
      <w:r w:rsidR="00DE5EC0">
        <w:t xml:space="preserve">DK 28, </w:t>
      </w:r>
      <w:r w:rsidR="08BD56BC">
        <w:t>B 6.13</w:t>
      </w:r>
      <w:r w:rsidR="08BD56BC">
        <w:fldChar w:fldCharType="begin"/>
      </w:r>
      <w:r w:rsidR="08BD56BC">
        <w:instrText xml:space="preserve"> XE "</w:instrText>
      </w:r>
      <w:r w:rsidR="08BD56BC" w:rsidRPr="08FD6C44">
        <w:instrText>Parm</w:instrText>
      </w:r>
      <w:r w:rsidR="08BD56BC">
        <w:instrText>enides:</w:instrText>
      </w:r>
      <w:r w:rsidR="08BD56BC" w:rsidRPr="08FD6C44">
        <w:instrText>B 6.13</w:instrText>
      </w:r>
      <w:r w:rsidR="08BD56BC">
        <w:instrText xml:space="preserve">" </w:instrText>
      </w:r>
      <w:r w:rsidR="08BD56BC">
        <w:fldChar w:fldCharType="end"/>
      </w:r>
      <w:r w:rsidR="08A679DF">
        <w:t xml:space="preserve">). </w:t>
      </w:r>
      <w:r w:rsidR="007B7A86">
        <w:t>P</w:t>
      </w:r>
      <w:r w:rsidR="00234A32">
        <w:t xml:space="preserve">ravda </w:t>
      </w:r>
      <w:r w:rsidR="007B7A86">
        <w:t xml:space="preserve">Múz </w:t>
      </w:r>
      <w:r w:rsidR="00234A32">
        <w:t xml:space="preserve">se skrývá ve dvojznačných znameních, </w:t>
      </w:r>
      <w:r w:rsidR="00F668FC">
        <w:t xml:space="preserve">které moudří myslitelé </w:t>
      </w:r>
      <w:r w:rsidR="00234A32">
        <w:t>musí vyložit</w:t>
      </w:r>
      <w:r w:rsidR="00F668FC">
        <w:t>, když se pohybují</w:t>
      </w:r>
      <w:r w:rsidR="00234A32">
        <w:t xml:space="preserve"> v říši lidských dvoj</w:t>
      </w:r>
      <w:r w:rsidR="08A679DF">
        <w:t>hlavc</w:t>
      </w:r>
      <w:r w:rsidR="00234A32">
        <w:t>ů</w:t>
      </w:r>
      <w:r w:rsidR="08A679DF">
        <w:t xml:space="preserve"> (δίκρανοι</w:t>
      </w:r>
      <w:r w:rsidR="082E6518">
        <w:t xml:space="preserve">, </w:t>
      </w:r>
      <w:r w:rsidR="08A679DF">
        <w:t>B 6.12</w:t>
      </w:r>
      <w:r w:rsidR="08A679DF">
        <w:fldChar w:fldCharType="begin"/>
      </w:r>
      <w:r w:rsidR="08A679DF">
        <w:instrText xml:space="preserve"> XE "</w:instrText>
      </w:r>
      <w:r w:rsidR="08A679DF" w:rsidRPr="08FD6C44">
        <w:instrText>Parm</w:instrText>
      </w:r>
      <w:r w:rsidR="08A679DF">
        <w:instrText>enides:</w:instrText>
      </w:r>
      <w:r w:rsidR="08A679DF" w:rsidRPr="08FD6C44">
        <w:instrText>B 6.</w:instrText>
      </w:r>
      <w:r w:rsidR="08A679DF">
        <w:instrText xml:space="preserve">12" </w:instrText>
      </w:r>
      <w:r w:rsidR="08A679DF">
        <w:fldChar w:fldCharType="end"/>
      </w:r>
      <w:r w:rsidR="08A679DF">
        <w:t>)</w:t>
      </w:r>
      <w:r w:rsidR="00234A32">
        <w:t xml:space="preserve">. Pak se může </w:t>
      </w:r>
      <w:r w:rsidR="08A679DF">
        <w:t xml:space="preserve">výklad opět </w:t>
      </w:r>
      <w:r w:rsidR="00234A32">
        <w:t>vrátit</w:t>
      </w:r>
      <w:r w:rsidR="08BD56BC">
        <w:t xml:space="preserve"> sluneční branou Dne a Noci (B 1.34</w:t>
      </w:r>
      <w:r w:rsidR="08BD56BC">
        <w:fldChar w:fldCharType="begin"/>
      </w:r>
      <w:r w:rsidR="08BD56BC">
        <w:instrText xml:space="preserve"> XE "</w:instrText>
      </w:r>
      <w:r w:rsidR="08BD56BC" w:rsidRPr="08FD6C44">
        <w:instrText>Parm</w:instrText>
      </w:r>
      <w:r w:rsidR="08BD56BC">
        <w:instrText>enides:</w:instrText>
      </w:r>
      <w:r w:rsidR="08BD56BC" w:rsidRPr="08FD6C44">
        <w:instrText>B</w:instrText>
      </w:r>
      <w:r w:rsidR="08BD56BC">
        <w:instrText xml:space="preserve"> 1</w:instrText>
      </w:r>
      <w:r w:rsidR="08BD56BC" w:rsidRPr="08FD6C44">
        <w:instrText>.</w:instrText>
      </w:r>
      <w:r w:rsidR="08BD56BC">
        <w:instrText xml:space="preserve">34" </w:instrText>
      </w:r>
      <w:r w:rsidR="08BD56BC">
        <w:fldChar w:fldCharType="end"/>
      </w:r>
      <w:r w:rsidR="08BD56BC">
        <w:t xml:space="preserve">) </w:t>
      </w:r>
      <w:r w:rsidR="085E1949">
        <w:t xml:space="preserve">do </w:t>
      </w:r>
      <w:r w:rsidR="00234A32">
        <w:t>filosofické reality</w:t>
      </w:r>
      <w:r w:rsidR="08BD56BC">
        <w:t xml:space="preserve">. </w:t>
      </w:r>
      <w:r w:rsidR="00C13017">
        <w:t xml:space="preserve">Odysseus, </w:t>
      </w:r>
      <w:r w:rsidR="003A3518">
        <w:t xml:space="preserve">Parmenides </w:t>
      </w:r>
      <w:r w:rsidR="00C13017">
        <w:t>a dokonce i metafyzický Arist</w:t>
      </w:r>
      <w:r w:rsidR="00B34263">
        <w:t>ot</w:t>
      </w:r>
      <w:r w:rsidR="00C13017">
        <w:t xml:space="preserve">eles </w:t>
      </w:r>
      <w:r w:rsidR="003A3518">
        <w:t>šli cestou reál</w:t>
      </w:r>
      <w:r w:rsidR="00C13017">
        <w:t>ného astronomického S</w:t>
      </w:r>
      <w:r w:rsidR="003A3518">
        <w:t xml:space="preserve">lunce. </w:t>
      </w:r>
      <w:r w:rsidR="00D73A8C">
        <w:t>Po ukončené</w:t>
      </w:r>
      <w:r w:rsidR="004F7D17">
        <w:t xml:space="preserve"> cestě skrze říši stínů danou </w:t>
      </w:r>
      <w:r w:rsidR="00BA36CA">
        <w:t xml:space="preserve">na základě </w:t>
      </w:r>
      <w:r w:rsidR="00D73A8C">
        <w:t>objektivit</w:t>
      </w:r>
      <w:r w:rsidR="00BA36CA">
        <w:t>y</w:t>
      </w:r>
      <w:r w:rsidR="00D73A8C">
        <w:t xml:space="preserve"> </w:t>
      </w:r>
      <w:r w:rsidR="089B06BE">
        <w:t xml:space="preserve">může </w:t>
      </w:r>
      <w:r w:rsidR="081F4204">
        <w:t xml:space="preserve">hermeneutika </w:t>
      </w:r>
      <w:r w:rsidR="082E0D73">
        <w:t xml:space="preserve">vyprávět celé dějiny </w:t>
      </w:r>
      <w:r w:rsidR="00A97B3F">
        <w:t xml:space="preserve">gigantomachie </w:t>
      </w:r>
      <w:r w:rsidR="0086190F">
        <w:t xml:space="preserve">podle </w:t>
      </w:r>
      <w:r w:rsidR="08334C23" w:rsidRPr="08334C23">
        <w:rPr>
          <w:i/>
        </w:rPr>
        <w:t>alétheia</w:t>
      </w:r>
      <w:r w:rsidR="0048308F">
        <w:t xml:space="preserve"> dané Múzami.</w:t>
      </w:r>
      <w:r w:rsidR="089B06BE">
        <w:t xml:space="preserve"> </w:t>
      </w:r>
      <w:r w:rsidR="08F914AE">
        <w:t xml:space="preserve">Je </w:t>
      </w:r>
      <w:r w:rsidR="08F914AE">
        <w:lastRenderedPageBreak/>
        <w:t xml:space="preserve">k tomu </w:t>
      </w:r>
      <w:r w:rsidR="08B61477">
        <w:t>zavázaná pod trestem b</w:t>
      </w:r>
      <w:r w:rsidR="08F914AE">
        <w:t>ohyně Díké</w:t>
      </w:r>
      <w:r w:rsidR="08A93604">
        <w:t xml:space="preserve">. Tato vynalézavě trestající božská síla </w:t>
      </w:r>
      <w:r w:rsidR="087B5ECE">
        <w:t>(Δίκη πολύποινος</w:t>
      </w:r>
      <w:r w:rsidR="08C804D3">
        <w:t xml:space="preserve">, </w:t>
      </w:r>
      <w:r w:rsidR="087B5ECE">
        <w:t>B 1.37</w:t>
      </w:r>
      <w:r w:rsidR="087B5ECE">
        <w:fldChar w:fldCharType="begin"/>
      </w:r>
      <w:r w:rsidR="087B5ECE">
        <w:instrText xml:space="preserve"> XE "</w:instrText>
      </w:r>
      <w:r w:rsidR="087B5ECE" w:rsidRPr="08FD6C44">
        <w:instrText>Parm</w:instrText>
      </w:r>
      <w:r w:rsidR="087B5ECE">
        <w:instrText>enides:</w:instrText>
      </w:r>
      <w:r w:rsidR="087B5ECE" w:rsidRPr="08FD6C44">
        <w:instrText>B</w:instrText>
      </w:r>
      <w:r w:rsidR="087B5ECE">
        <w:instrText xml:space="preserve"> 1</w:instrText>
      </w:r>
      <w:r w:rsidR="087B5ECE" w:rsidRPr="08FD6C44">
        <w:instrText>.</w:instrText>
      </w:r>
      <w:r w:rsidR="087B5ECE">
        <w:instrText xml:space="preserve">37" </w:instrText>
      </w:r>
      <w:r w:rsidR="087B5ECE">
        <w:fldChar w:fldCharType="end"/>
      </w:r>
      <w:r w:rsidR="087B5ECE">
        <w:t xml:space="preserve">) </w:t>
      </w:r>
      <w:r w:rsidR="08A93604">
        <w:t xml:space="preserve">střeží </w:t>
      </w:r>
      <w:r w:rsidR="08F914AE">
        <w:t xml:space="preserve">skrze brány Dne a Noci pravdu kosmu a jeho věčný řád. </w:t>
      </w:r>
      <w:r w:rsidR="00A97B3F">
        <w:t>Slunce jde jen jedním směrem</w:t>
      </w:r>
      <w:r w:rsidR="009D4C3E">
        <w:t>; taková je forma božské s</w:t>
      </w:r>
      <w:r w:rsidR="007D7A52">
        <w:t>pravedlnosti.</w:t>
      </w:r>
    </w:p>
    <w:p w:rsidR="08163013" w:rsidRPr="006A1D4B" w:rsidRDefault="080B24A1" w:rsidP="006A1D4B">
      <w:pPr>
        <w:ind w:firstLine="397"/>
        <w:rPr>
          <w:iCs/>
        </w:rPr>
      </w:pPr>
      <w:r>
        <w:t xml:space="preserve">Výklad </w:t>
      </w:r>
      <w:r w:rsidRPr="00273106">
        <w:rPr>
          <w:iCs/>
        </w:rPr>
        <w:t>ukázal, jak rostla slepota v</w:t>
      </w:r>
      <w:r>
        <w:rPr>
          <w:iCs/>
        </w:rPr>
        <w:t>ůči bytí první a druhé substance: od primární opuštěnosti bytí v první metafyzice (</w:t>
      </w:r>
      <w:r w:rsidRPr="08A61E95">
        <w:rPr>
          <w:i/>
          <w:iCs/>
        </w:rPr>
        <w:t>Seinsverlassenheit</w:t>
      </w:r>
      <w:r>
        <w:rPr>
          <w:iCs/>
        </w:rPr>
        <w:t>) až po zapomenutí reálné substance v moderní metafyzice (</w:t>
      </w:r>
      <w:r w:rsidRPr="08A61E95">
        <w:rPr>
          <w:i/>
          <w:iCs/>
        </w:rPr>
        <w:t>Seinsvergessenheit</w:t>
      </w:r>
      <w:r>
        <w:rPr>
          <w:iCs/>
        </w:rPr>
        <w:t>). S</w:t>
      </w:r>
      <w:r>
        <w:t xml:space="preserve">ubstance </w:t>
      </w:r>
      <w:r w:rsidRPr="00273106">
        <w:t>už není predikována v pů</w:t>
      </w:r>
      <w:r>
        <w:t xml:space="preserve">vodním hyparchickém modu </w:t>
      </w:r>
      <w:r w:rsidRPr="08957546">
        <w:rPr>
          <w:i/>
        </w:rPr>
        <w:t>per prius</w:t>
      </w:r>
      <w:r>
        <w:t xml:space="preserve"> daném ve spisech </w:t>
      </w:r>
      <w:r w:rsidRPr="08BC7577">
        <w:rPr>
          <w:i/>
        </w:rPr>
        <w:t>Kategori</w:t>
      </w:r>
      <w:r>
        <w:rPr>
          <w:i/>
        </w:rPr>
        <w:t>e</w:t>
      </w:r>
      <w:r>
        <w:t xml:space="preserve"> a </w:t>
      </w:r>
      <w:r>
        <w:rPr>
          <w:i/>
        </w:rPr>
        <w:t>Druhé</w:t>
      </w:r>
      <w:r w:rsidRPr="08BC7577">
        <w:rPr>
          <w:i/>
        </w:rPr>
        <w:t xml:space="preserve"> analytik</w:t>
      </w:r>
      <w:r>
        <w:rPr>
          <w:i/>
        </w:rPr>
        <w:t>y</w:t>
      </w:r>
      <w:r w:rsidRPr="00273106">
        <w:t xml:space="preserve">. </w:t>
      </w:r>
      <w:r w:rsidR="00122FD6">
        <w:t>Aristoteles</w:t>
      </w:r>
      <w:r>
        <w:t xml:space="preserve"> </w:t>
      </w:r>
      <w:r w:rsidR="00122FD6">
        <w:t xml:space="preserve">vzal </w:t>
      </w:r>
      <w:r w:rsidR="00555D67">
        <w:t xml:space="preserve">smyslové vnímání </w:t>
      </w:r>
      <w:r>
        <w:t>reálné</w:t>
      </w:r>
      <w:r w:rsidR="00555D67">
        <w:t xml:space="preserve"> </w:t>
      </w:r>
      <w:r>
        <w:t xml:space="preserve">substance </w:t>
      </w:r>
      <w:r w:rsidR="00122FD6">
        <w:t>jako zakládající událost bytí jsoucna (</w:t>
      </w:r>
      <w:r w:rsidR="00122FD6" w:rsidRPr="08364F97">
        <w:t>τό τί ἦν εἶναι</w:t>
      </w:r>
      <w:r w:rsidR="00122FD6">
        <w:fldChar w:fldCharType="begin"/>
      </w:r>
      <w:r w:rsidR="00122FD6">
        <w:instrText xml:space="preserve"> XE "</w:instrText>
      </w:r>
      <w:r w:rsidR="00122FD6" w:rsidRPr="08D57ABC">
        <w:instrText>τό τί ἦν εἶναι</w:instrText>
      </w:r>
      <w:r w:rsidR="00122FD6">
        <w:instrText xml:space="preserve">" </w:instrText>
      </w:r>
      <w:r w:rsidR="00122FD6">
        <w:fldChar w:fldCharType="end"/>
      </w:r>
      <w:r w:rsidR="00122FD6">
        <w:t>) a vytvořil první verzi metafyzického dativu</w:t>
      </w:r>
      <w:r w:rsidR="00122FD6">
        <w:fldChar w:fldCharType="begin"/>
      </w:r>
      <w:r w:rsidR="00122FD6">
        <w:instrText xml:space="preserve"> XE "</w:instrText>
      </w:r>
      <w:r w:rsidR="00122FD6">
        <w:rPr>
          <w:i/>
        </w:rPr>
        <w:instrText>dativus metaphysi</w:instrText>
      </w:r>
      <w:r w:rsidR="00122FD6" w:rsidRPr="08BA734A">
        <w:rPr>
          <w:i/>
        </w:rPr>
        <w:instrText>cus</w:instrText>
      </w:r>
      <w:r w:rsidR="00122FD6">
        <w:instrText xml:space="preserve">" </w:instrText>
      </w:r>
      <w:r w:rsidR="00122FD6">
        <w:fldChar w:fldCharType="end"/>
      </w:r>
      <w:r>
        <w:t xml:space="preserve">. </w:t>
      </w:r>
      <w:r w:rsidR="00D0225C">
        <w:t xml:space="preserve">Kategoriálně </w:t>
      </w:r>
      <w:r w:rsidR="005A1FD0">
        <w:t>predikov</w:t>
      </w:r>
      <w:r w:rsidR="00F55414">
        <w:t>á d</w:t>
      </w:r>
      <w:r w:rsidR="005A1FD0">
        <w:t>ruh</w:t>
      </w:r>
      <w:r w:rsidR="00F55414">
        <w:t>á</w:t>
      </w:r>
      <w:r w:rsidR="005A1FD0">
        <w:t xml:space="preserve"> </w:t>
      </w:r>
      <w:r w:rsidR="00D0225C">
        <w:t xml:space="preserve">substance </w:t>
      </w:r>
      <w:r>
        <w:t xml:space="preserve">zakládá smysl jsoucna vzhledem k reálné existenci zde a nyní jsoucí </w:t>
      </w:r>
      <w:r w:rsidR="005A1FD0">
        <w:t xml:space="preserve">první </w:t>
      </w:r>
      <w:r>
        <w:t>substanci (</w:t>
      </w:r>
      <w:r w:rsidRPr="00273106">
        <w:t>τόδε τι</w:t>
      </w:r>
      <w:r>
        <w:t xml:space="preserve">). </w:t>
      </w:r>
      <w:r w:rsidR="00D4548F">
        <w:t xml:space="preserve">První substance vlastní bytí z hlediska původního </w:t>
      </w:r>
      <w:r w:rsidR="00D4548F" w:rsidRPr="08364F97">
        <w:rPr>
          <w:i/>
        </w:rPr>
        <w:t>dativus possessivus</w:t>
      </w:r>
      <w:r w:rsidR="00D4548F">
        <w:rPr>
          <w:i/>
        </w:rPr>
        <w:fldChar w:fldCharType="begin"/>
      </w:r>
      <w:r w:rsidR="00D4548F">
        <w:instrText xml:space="preserve"> XE "</w:instrText>
      </w:r>
      <w:r w:rsidR="00D4548F" w:rsidRPr="08912A75">
        <w:rPr>
          <w:i/>
        </w:rPr>
        <w:instrText>dativus possessivus</w:instrText>
      </w:r>
      <w:r w:rsidR="00D4548F">
        <w:instrText xml:space="preserve">" </w:instrText>
      </w:r>
      <w:r w:rsidR="00D4548F">
        <w:rPr>
          <w:i/>
        </w:rPr>
        <w:fldChar w:fldCharType="end"/>
      </w:r>
      <w:r w:rsidR="00D4548F">
        <w:t xml:space="preserve">. </w:t>
      </w:r>
      <w:r>
        <w:t xml:space="preserve">Kauzalita první substance působí ve vědeckém soudu skrze princip </w:t>
      </w:r>
      <w:r w:rsidR="0005787F">
        <w:t>„</w:t>
      </w:r>
      <w:r>
        <w:rPr>
          <w:i/>
        </w:rPr>
        <w:t>ex in</w:t>
      </w:r>
      <w:r w:rsidRPr="08A7297C">
        <w:rPr>
          <w:i/>
        </w:rPr>
        <w:t>mediatis</w:t>
      </w:r>
      <w:r w:rsidR="0005787F">
        <w:t>“</w:t>
      </w:r>
      <w:r>
        <w:rPr>
          <w:i/>
        </w:rPr>
        <w:fldChar w:fldCharType="begin"/>
      </w:r>
      <w:r>
        <w:instrText xml:space="preserve"> XE "princip </w:instrText>
      </w:r>
      <w:r w:rsidRPr="003156E6">
        <w:rPr>
          <w:i/>
        </w:rPr>
        <w:instrText xml:space="preserve">ex </w:instrText>
      </w:r>
      <w:r>
        <w:rPr>
          <w:i/>
        </w:rPr>
        <w:instrText>in</w:instrText>
      </w:r>
      <w:r w:rsidRPr="003156E6">
        <w:rPr>
          <w:i/>
        </w:rPr>
        <w:instrText>mediatis</w:instrText>
      </w:r>
      <w:r>
        <w:instrText xml:space="preserve">" </w:instrText>
      </w:r>
      <w:r>
        <w:rPr>
          <w:i/>
        </w:rPr>
        <w:fldChar w:fldCharType="end"/>
      </w:r>
      <w:r w:rsidR="004473C9">
        <w:t xml:space="preserve">. Důkaz </w:t>
      </w:r>
      <w:r>
        <w:t xml:space="preserve">vědecky zakládá sekundární poznání této jsoucnosti dané v univerzálním modu a proto pouze v mysli. Moderna změnila aristotelský </w:t>
      </w:r>
      <w:r w:rsidRPr="08364F97">
        <w:rPr>
          <w:i/>
        </w:rPr>
        <w:t>dativus possessivus</w:t>
      </w:r>
      <w:r>
        <w:rPr>
          <w:i/>
        </w:rPr>
        <w:t xml:space="preserve"> </w:t>
      </w:r>
      <w:r>
        <w:t>první substance daný v</w:t>
      </w:r>
      <w:r w:rsidR="008C2785">
        <w:t xml:space="preserve"> hyparchickém </w:t>
      </w:r>
      <w:r>
        <w:t xml:space="preserve">modu </w:t>
      </w:r>
      <w:r w:rsidRPr="08F7460A">
        <w:t xml:space="preserve">na </w:t>
      </w:r>
      <w:r>
        <w:t xml:space="preserve">subjektivní </w:t>
      </w:r>
      <w:r w:rsidR="000E4223" w:rsidRPr="000E4223">
        <w:rPr>
          <w:i/>
        </w:rPr>
        <w:t>dativus</w:t>
      </w:r>
      <w:r w:rsidR="000E4223">
        <w:t xml:space="preserve"> </w:t>
      </w:r>
      <w:r w:rsidR="000E4223">
        <w:rPr>
          <w:i/>
          <w:szCs w:val="24"/>
          <w:lang w:val="de-DE"/>
        </w:rPr>
        <w:t xml:space="preserve">possessivus </w:t>
      </w:r>
      <w:r w:rsidR="000E4223">
        <w:t xml:space="preserve">daný v absolutním modu. Subjekt </w:t>
      </w:r>
      <w:r>
        <w:t xml:space="preserve">nahradil </w:t>
      </w:r>
      <w:r w:rsidR="00F9128F">
        <w:t>smysl jsoucna přicházejí</w:t>
      </w:r>
      <w:r w:rsidR="00C14805">
        <w:t>cí</w:t>
      </w:r>
      <w:r w:rsidR="00F9128F">
        <w:t xml:space="preserve"> od první substance </w:t>
      </w:r>
      <w:r>
        <w:t>svou vlastní autoritou</w:t>
      </w:r>
      <w:r w:rsidR="000E4223">
        <w:t xml:space="preserve"> (</w:t>
      </w:r>
      <w:r w:rsidR="000E4223">
        <w:rPr>
          <w:i/>
        </w:rPr>
        <w:t xml:space="preserve">dativus </w:t>
      </w:r>
      <w:r w:rsidR="000E4223" w:rsidRPr="08F7460A">
        <w:rPr>
          <w:i/>
        </w:rPr>
        <w:t>auctoris</w:t>
      </w:r>
      <w:r w:rsidR="000E4223">
        <w:t>)</w:t>
      </w:r>
      <w:r w:rsidR="00F9128F">
        <w:t xml:space="preserve">. </w:t>
      </w:r>
      <w:r w:rsidR="00A93B44">
        <w:t>Platon a jeho žáci se stali zakladateli (</w:t>
      </w:r>
      <w:r w:rsidR="00A93B44" w:rsidRPr="081E3373">
        <w:rPr>
          <w:i/>
        </w:rPr>
        <w:t>auctores</w:t>
      </w:r>
      <w:r w:rsidR="00A93B44">
        <w:t xml:space="preserve">) akademické mytopoetiky dané skrze ideové vidění světa. </w:t>
      </w:r>
      <w:r w:rsidR="00761853">
        <w:t>Neoplatonské v</w:t>
      </w:r>
      <w:r w:rsidR="00A93B44">
        <w:t xml:space="preserve">idění světa </w:t>
      </w:r>
      <w:r w:rsidR="00761853">
        <w:t xml:space="preserve">vzešlé </w:t>
      </w:r>
      <w:r w:rsidR="00A93B44">
        <w:t>z</w:t>
      </w:r>
      <w:r w:rsidR="00761853">
        <w:t xml:space="preserve"> platonské </w:t>
      </w:r>
      <w:r w:rsidR="00A93B44">
        <w:t xml:space="preserve">jeskyně nahradilo klasický aristotelismus. </w:t>
      </w:r>
      <w:r>
        <w:t xml:space="preserve">Moderna vytvořila pod vedením </w:t>
      </w:r>
      <w:r w:rsidR="000C647A">
        <w:t xml:space="preserve">akademicky vzdělaných </w:t>
      </w:r>
      <w:r>
        <w:t xml:space="preserve">Fúrií novou formu parousie, kde se ukazuje smysl jsoucna mimo </w:t>
      </w:r>
      <w:r w:rsidR="006F4E11">
        <w:t xml:space="preserve">první sustanci. </w:t>
      </w:r>
      <w:r>
        <w:t>Autoritářská m</w:t>
      </w:r>
      <w:r w:rsidRPr="08F7460A">
        <w:t>oderna</w:t>
      </w:r>
      <w:r w:rsidRPr="00273106">
        <w:t xml:space="preserve"> </w:t>
      </w:r>
      <w:r>
        <w:t>se po založení akademick</w:t>
      </w:r>
      <w:r w:rsidR="0098484E">
        <w:t xml:space="preserve">ého Říma daného vraždou Sokrata jako </w:t>
      </w:r>
      <w:r>
        <w:t xml:space="preserve">Remula už </w:t>
      </w:r>
      <w:r w:rsidRPr="00273106">
        <w:t xml:space="preserve">nemusí </w:t>
      </w:r>
      <w:r>
        <w:t xml:space="preserve">starat o </w:t>
      </w:r>
      <w:r w:rsidRPr="00273106">
        <w:t>reálnou první substanci</w:t>
      </w:r>
      <w:r>
        <w:t xml:space="preserve">. Každý akademik mocensky správně argumentuje jako Romulus tím, že pravda daná dvanácti ptáky je objektivně pravdivější, než Remulovo původní a první vidění pouze šesti ptáků. </w:t>
      </w:r>
      <w:r w:rsidR="00216B3B" w:rsidRPr="00216B3B">
        <w:t>Pokrok</w:t>
      </w:r>
      <w:r w:rsidR="00216B3B">
        <w:t xml:space="preserve"> daný na základě </w:t>
      </w:r>
      <w:r w:rsidR="00216B3B" w:rsidRPr="00216B3B">
        <w:t>dvanáct</w:t>
      </w:r>
      <w:r w:rsidR="00216B3B">
        <w:t>i</w:t>
      </w:r>
      <w:r w:rsidR="00216B3B" w:rsidRPr="00216B3B">
        <w:t xml:space="preserve"> ptáků </w:t>
      </w:r>
      <w:r w:rsidR="00216B3B">
        <w:t xml:space="preserve">je nepopiratelné lidské </w:t>
      </w:r>
      <w:r w:rsidR="00216B3B" w:rsidRPr="00216B3B">
        <w:rPr>
          <w:i/>
        </w:rPr>
        <w:t>factum</w:t>
      </w:r>
      <w:r w:rsidR="00216B3B">
        <w:t>; to vymazalo božské znamení dané pouhými šesti ptáky.</w:t>
      </w:r>
      <w:r w:rsidR="00216B3B" w:rsidRPr="00216B3B">
        <w:t xml:space="preserve"> </w:t>
      </w:r>
      <w:r>
        <w:t xml:space="preserve">Sokratovo hledání pythické pravdy </w:t>
      </w:r>
      <w:r w:rsidR="00CD086A">
        <w:t>bylo zapomenuto</w:t>
      </w:r>
      <w:r>
        <w:t xml:space="preserve">. Po </w:t>
      </w:r>
      <w:r w:rsidR="00CA5B37">
        <w:t xml:space="preserve">zmizení </w:t>
      </w:r>
      <w:r>
        <w:t xml:space="preserve">archaické moudrosti stačí moderním akademikům pouze </w:t>
      </w:r>
      <w:r w:rsidRPr="00273106">
        <w:t>objektivní věděn</w:t>
      </w:r>
      <w:r>
        <w:t>í o es</w:t>
      </w:r>
      <w:r w:rsidRPr="00273106">
        <w:t>enci</w:t>
      </w:r>
      <w:r w:rsidR="00D21D0E">
        <w:t xml:space="preserve"> definované subjektivním „vi</w:t>
      </w:r>
      <w:r>
        <w:t>děním</w:t>
      </w:r>
      <w:r w:rsidR="00D21D0E">
        <w:t>“</w:t>
      </w:r>
      <w:r w:rsidR="00CE111E">
        <w:t xml:space="preserve">. </w:t>
      </w:r>
      <w:r w:rsidR="00B63C89">
        <w:t>H</w:t>
      </w:r>
      <w:r>
        <w:t xml:space="preserve">ermenutika sleduje </w:t>
      </w:r>
      <w:r w:rsidR="00BC1113">
        <w:t>eschalogický charakter zkoumání</w:t>
      </w:r>
      <w:r w:rsidR="00E168F7">
        <w:t xml:space="preserve"> daný </w:t>
      </w:r>
      <w:r w:rsidR="00E168F7" w:rsidRPr="00E168F7">
        <w:rPr>
          <w:i/>
        </w:rPr>
        <w:t>de fine</w:t>
      </w:r>
      <w:r w:rsidR="00FC47A1">
        <w:t xml:space="preserve">, ale skrze kruhovou cestu Slunce. </w:t>
      </w:r>
      <w:r w:rsidR="00BC1113">
        <w:t>Na</w:t>
      </w:r>
      <w:r>
        <w:t xml:space="preserve"> </w:t>
      </w:r>
      <w:r w:rsidR="00E168F7">
        <w:t>„</w:t>
      </w:r>
      <w:r>
        <w:t>vítěznou</w:t>
      </w:r>
      <w:r w:rsidR="00E168F7">
        <w:t>“</w:t>
      </w:r>
      <w:r>
        <w:t xml:space="preserve"> pravdu </w:t>
      </w:r>
      <w:r w:rsidR="006D5A97">
        <w:t xml:space="preserve">dnes </w:t>
      </w:r>
      <w:r>
        <w:t xml:space="preserve">zničeného antického Říma a </w:t>
      </w:r>
      <w:r w:rsidR="007F7105">
        <w:t xml:space="preserve">na deficit </w:t>
      </w:r>
      <w:r>
        <w:t>současného myšlení se dívá</w:t>
      </w:r>
      <w:r w:rsidR="00B63C89">
        <w:t>me</w:t>
      </w:r>
      <w:r>
        <w:t xml:space="preserve"> směrem od skryté</w:t>
      </w:r>
      <w:r w:rsidR="0051769A">
        <w:t xml:space="preserve">ho archaického </w:t>
      </w:r>
      <w:r>
        <w:t>počátku. Proto se h</w:t>
      </w:r>
      <w:r w:rsidR="08F914AE">
        <w:t xml:space="preserve">ermeneutika </w:t>
      </w:r>
      <w:r>
        <w:t xml:space="preserve">stejně jako chytrý Odysseus </w:t>
      </w:r>
      <w:r w:rsidR="08F914AE">
        <w:t xml:space="preserve">nedala na </w:t>
      </w:r>
      <w:r w:rsidR="082C7288">
        <w:lastRenderedPageBreak/>
        <w:t xml:space="preserve">sluneční </w:t>
      </w:r>
      <w:r w:rsidR="08F914AE">
        <w:t xml:space="preserve">cestě zmást zpěvem </w:t>
      </w:r>
      <w:r w:rsidR="0051769A">
        <w:t xml:space="preserve">Sirén </w:t>
      </w:r>
      <w:r w:rsidR="08F914AE">
        <w:t xml:space="preserve">a falešnými znameními </w:t>
      </w:r>
      <w:r>
        <w:t xml:space="preserve">trestajících akademických </w:t>
      </w:r>
      <w:r w:rsidR="08F914AE">
        <w:t xml:space="preserve">Fúrií, které </w:t>
      </w:r>
      <w:r w:rsidR="00D351B0">
        <w:t xml:space="preserve">tak jako tak </w:t>
      </w:r>
      <w:r w:rsidR="08F914AE">
        <w:t xml:space="preserve">stojí pod vládou Díké. </w:t>
      </w:r>
      <w:r w:rsidR="00A05F13">
        <w:t xml:space="preserve">Falešný </w:t>
      </w:r>
      <w:r w:rsidR="08A26C19">
        <w:t xml:space="preserve">výklad </w:t>
      </w:r>
      <w:r w:rsidR="00A05F13">
        <w:t>zůstává</w:t>
      </w:r>
      <w:r w:rsidR="08A26C19">
        <w:t xml:space="preserve"> v říši mrtvých simuláker a chod</w:t>
      </w:r>
      <w:r w:rsidR="00A05F13">
        <w:t xml:space="preserve">í </w:t>
      </w:r>
      <w:r w:rsidR="08A26C19">
        <w:t>bezcílně tam i zpět (παλίντροπός ἐστι κέλευθος</w:t>
      </w:r>
      <w:r w:rsidR="08C804D3">
        <w:t xml:space="preserve">, </w:t>
      </w:r>
      <w:r w:rsidR="08A26C19" w:rsidRPr="08BD56BC">
        <w:rPr>
          <w:i/>
        </w:rPr>
        <w:t>Parm</w:t>
      </w:r>
      <w:r w:rsidR="08A26C19">
        <w:t>. B 1.16</w:t>
      </w:r>
      <w:r w:rsidR="08A26C19">
        <w:fldChar w:fldCharType="begin"/>
      </w:r>
      <w:r w:rsidR="08A26C19">
        <w:instrText xml:space="preserve"> XE "</w:instrText>
      </w:r>
      <w:r w:rsidR="08A26C19" w:rsidRPr="08FD6C44">
        <w:instrText>Parm</w:instrText>
      </w:r>
      <w:r w:rsidR="08A26C19">
        <w:instrText>enides:</w:instrText>
      </w:r>
      <w:r w:rsidR="08A26C19" w:rsidRPr="08FD6C44">
        <w:instrText>B</w:instrText>
      </w:r>
      <w:r w:rsidR="08A26C19">
        <w:instrText xml:space="preserve"> 1</w:instrText>
      </w:r>
      <w:r w:rsidR="08A26C19" w:rsidRPr="08FD6C44">
        <w:instrText>.</w:instrText>
      </w:r>
      <w:r w:rsidR="08A26C19">
        <w:instrText xml:space="preserve">16" </w:instrText>
      </w:r>
      <w:r w:rsidR="08A26C19">
        <w:fldChar w:fldCharType="end"/>
      </w:r>
      <w:r w:rsidR="082A46E6">
        <w:t xml:space="preserve">). </w:t>
      </w:r>
      <w:r w:rsidR="08163013">
        <w:rPr>
          <w:iCs/>
        </w:rPr>
        <w:t xml:space="preserve">Postmoderní troglodyté už neopouštějí jeskyni, ve které </w:t>
      </w:r>
      <w:r w:rsidR="083628BF">
        <w:rPr>
          <w:iCs/>
        </w:rPr>
        <w:t xml:space="preserve">plně </w:t>
      </w:r>
      <w:r w:rsidR="08163013">
        <w:rPr>
          <w:iCs/>
        </w:rPr>
        <w:t xml:space="preserve">zdomácněli. </w:t>
      </w:r>
      <w:r w:rsidR="08D54460">
        <w:rPr>
          <w:iCs/>
        </w:rPr>
        <w:t xml:space="preserve">Důvěrně známé prostředí jeskyně plné digitálních pokladů určených matematicky si troglodyté vyzdobili umělým světlem metaforického rozumu podpořeného počítačovými simulacemi. </w:t>
      </w:r>
      <w:r w:rsidR="006A1D4B">
        <w:rPr>
          <w:iCs/>
        </w:rPr>
        <w:t xml:space="preserve">Manická filosofie postavená na metafyzickém nihilismu se stala služkou digitálního vědění. </w:t>
      </w:r>
      <w:r w:rsidR="08163013">
        <w:rPr>
          <w:iCs/>
        </w:rPr>
        <w:t xml:space="preserve">Objektivní mytopoetika vedená intelektem-sluncem zajišťuje moderně virtuální odysseu myšlení v rámci absolutní spekulace či </w:t>
      </w:r>
      <w:r w:rsidR="08163013" w:rsidRPr="00040520">
        <w:rPr>
          <w:i/>
          <w:iCs/>
        </w:rPr>
        <w:t>ad hoc</w:t>
      </w:r>
      <w:r w:rsidR="08163013">
        <w:rPr>
          <w:iCs/>
        </w:rPr>
        <w:t xml:space="preserve"> navržených myšlenkových experimentů. Postmoderní ilumináti proměnili gigantomachii o substanci nejprve v božskou komedii </w:t>
      </w:r>
      <w:r w:rsidR="00EF0928">
        <w:rPr>
          <w:iCs/>
        </w:rPr>
        <w:t xml:space="preserve">moderny </w:t>
      </w:r>
      <w:r w:rsidR="08163013">
        <w:rPr>
          <w:iCs/>
        </w:rPr>
        <w:t xml:space="preserve">a dnes už jen v postmoderní dadaistický kabaret. V prvním dadaistickém kabaretu </w:t>
      </w:r>
      <w:r w:rsidR="08163013" w:rsidRPr="084D7E4B">
        <w:rPr>
          <w:i/>
        </w:rPr>
        <w:t>Voltaire</w:t>
      </w:r>
      <w:r w:rsidR="08163013">
        <w:t xml:space="preserve"> </w:t>
      </w:r>
      <w:r w:rsidR="08163013">
        <w:rPr>
          <w:iCs/>
        </w:rPr>
        <w:t xml:space="preserve">založeném roku </w:t>
      </w:r>
      <w:r w:rsidR="08163013">
        <w:t xml:space="preserve">1916 v </w:t>
      </w:r>
      <w:r w:rsidR="08163013" w:rsidRPr="08330498">
        <w:t>Curychu</w:t>
      </w:r>
      <w:r w:rsidR="08163013">
        <w:t xml:space="preserve"> daly Múzy dohromady básníky </w:t>
      </w:r>
      <w:r w:rsidR="00A759EA">
        <w:t>jako Tristan Tzara</w:t>
      </w:r>
      <w:r w:rsidR="08163013">
        <w:fldChar w:fldCharType="begin"/>
      </w:r>
      <w:r w:rsidR="08163013">
        <w:instrText xml:space="preserve"> XE "</w:instrText>
      </w:r>
      <w:r w:rsidR="08163013" w:rsidRPr="085A33D4">
        <w:instrText>Tzara, T.</w:instrText>
      </w:r>
      <w:r w:rsidR="08163013">
        <w:instrText xml:space="preserve">" </w:instrText>
      </w:r>
      <w:r w:rsidR="08163013">
        <w:fldChar w:fldCharType="end"/>
      </w:r>
      <w:r w:rsidR="083A47AD">
        <w:t xml:space="preserve"> a </w:t>
      </w:r>
      <w:r w:rsidR="003D55CA">
        <w:t xml:space="preserve">revolucionáře </w:t>
      </w:r>
      <w:r w:rsidR="00CD2BD9">
        <w:t xml:space="preserve">jako byl </w:t>
      </w:r>
      <w:r w:rsidR="083A47AD">
        <w:t>Vladimí</w:t>
      </w:r>
      <w:r w:rsidR="003D55CA">
        <w:t>r</w:t>
      </w:r>
      <w:r w:rsidR="08163013">
        <w:t xml:space="preserve"> Iljič</w:t>
      </w:r>
      <w:r w:rsidR="003D55CA">
        <w:t xml:space="preserve"> Lenin</w:t>
      </w:r>
      <w:r w:rsidR="08163013">
        <w:fldChar w:fldCharType="begin"/>
      </w:r>
      <w:r w:rsidR="08163013">
        <w:instrText xml:space="preserve"> XE "</w:instrText>
      </w:r>
      <w:r w:rsidR="08163013" w:rsidRPr="083264AA">
        <w:instrText>Lenin, V. I.</w:instrText>
      </w:r>
      <w:r w:rsidR="08163013">
        <w:instrText xml:space="preserve">" </w:instrText>
      </w:r>
      <w:r w:rsidR="08163013">
        <w:fldChar w:fldCharType="end"/>
      </w:r>
      <w:r w:rsidR="085136B5">
        <w:t xml:space="preserve">. Tento ruský marxista a vizionář dějin </w:t>
      </w:r>
      <w:r w:rsidR="08163013">
        <w:t>redig</w:t>
      </w:r>
      <w:r w:rsidR="085136B5">
        <w:t>oval</w:t>
      </w:r>
      <w:r w:rsidR="0005787F">
        <w:t xml:space="preserve"> ve zdejší knihovně (viz bývalé </w:t>
      </w:r>
      <w:r w:rsidR="0005787F" w:rsidRPr="0005787F">
        <w:rPr>
          <w:i/>
        </w:rPr>
        <w:t>Musaion</w:t>
      </w:r>
      <w:r w:rsidR="0005787F">
        <w:t xml:space="preserve"> v Alexandrii) </w:t>
      </w:r>
      <w:r w:rsidR="085079C2">
        <w:t xml:space="preserve">své </w:t>
      </w:r>
      <w:r w:rsidR="08163013">
        <w:t xml:space="preserve">hlavní dílo </w:t>
      </w:r>
      <w:r w:rsidR="08163013" w:rsidRPr="089027D0">
        <w:rPr>
          <w:i/>
        </w:rPr>
        <w:t>Imperialismus jako nejvyšší stadium kapitalismu</w:t>
      </w:r>
      <w:r w:rsidR="08163013">
        <w:t xml:space="preserve"> (1916).</w:t>
      </w:r>
      <w:r w:rsidR="08D506F7">
        <w:t xml:space="preserve"> </w:t>
      </w:r>
      <w:r w:rsidR="08CB2C11">
        <w:t xml:space="preserve">Spojení dadaismu, revolučního marxismu a První světové války není náhodné. </w:t>
      </w:r>
      <w:r w:rsidR="00C2182D">
        <w:t>Spojení</w:t>
      </w:r>
      <w:r w:rsidR="08163013">
        <w:t xml:space="preserve"> </w:t>
      </w:r>
      <w:r w:rsidR="00A73421">
        <w:t>poetiky a revoluce</w:t>
      </w:r>
      <w:r w:rsidR="08163013">
        <w:t xml:space="preserve"> </w:t>
      </w:r>
      <w:r w:rsidR="00C2182D">
        <w:t xml:space="preserve">odstartovalo </w:t>
      </w:r>
      <w:r w:rsidR="087E031D">
        <w:t>pod vedení</w:t>
      </w:r>
      <w:r w:rsidR="08BD3A5A">
        <w:t xml:space="preserve">m </w:t>
      </w:r>
      <w:r w:rsidR="003D55CA">
        <w:t xml:space="preserve">válečně </w:t>
      </w:r>
      <w:r w:rsidR="087E031D">
        <w:t xml:space="preserve">založených Fúrií </w:t>
      </w:r>
      <w:r w:rsidR="08163013">
        <w:t>poslední kolo tragi</w:t>
      </w:r>
      <w:r w:rsidR="087E031D">
        <w:t>kom</w:t>
      </w:r>
      <w:r w:rsidR="00A31CE9">
        <w:t>edie</w:t>
      </w:r>
      <w:r w:rsidR="08163013">
        <w:t xml:space="preserve"> 20. a 21. století.</w:t>
      </w:r>
    </w:p>
    <w:p w:rsidR="00D443D7" w:rsidRDefault="08521FA4" w:rsidP="08163013">
      <w:r>
        <w:tab/>
        <w:t>Hermeneutické zkoumání objektivity spočívá v</w:t>
      </w:r>
      <w:r w:rsidR="00DF2D5B">
        <w:t xml:space="preserve"> múzické </w:t>
      </w:r>
      <w:r>
        <w:t>ambivalenci</w:t>
      </w:r>
      <w:r w:rsidRPr="00273106">
        <w:t xml:space="preserve"> </w:t>
      </w:r>
      <w:r>
        <w:t>řeckého slovesa „vidět“ a „vědět“</w:t>
      </w:r>
      <w:r>
        <w:fldChar w:fldCharType="begin"/>
      </w:r>
      <w:r>
        <w:instrText xml:space="preserve"> XE "</w:instrText>
      </w:r>
      <w:r w:rsidRPr="00F2038B">
        <w:instrText>hermeneutika:vidět/vědět</w:instrText>
      </w:r>
      <w:r>
        <w:instrText xml:space="preserve">" </w:instrText>
      </w:r>
      <w:r>
        <w:fldChar w:fldCharType="end"/>
      </w:r>
      <w:r>
        <w:t xml:space="preserve">. </w:t>
      </w:r>
      <w:r w:rsidR="00893114" w:rsidRPr="00893114">
        <w:t xml:space="preserve">Moudří lidé </w:t>
      </w:r>
      <w:r w:rsidR="00893114">
        <w:t xml:space="preserve">pravdivě </w:t>
      </w:r>
      <w:r w:rsidR="00893114" w:rsidRPr="00893114">
        <w:t>poznávají je</w:t>
      </w:r>
      <w:r w:rsidR="00893114">
        <w:t xml:space="preserve">vy, které se objevují v jejich </w:t>
      </w:r>
      <w:r w:rsidR="00893114" w:rsidRPr="00893114">
        <w:t>pravé podobě. Spisovatelé řecké tragédie působili ještě před vznikem metafyziky, znali myst</w:t>
      </w:r>
      <w:r w:rsidR="00893114">
        <w:t xml:space="preserve">éria a respektovali sílu orákula. </w:t>
      </w:r>
      <w:r w:rsidR="007E5B22" w:rsidRPr="007E5B22">
        <w:t>Před jejich očima se</w:t>
      </w:r>
      <w:r w:rsidR="007E5B22">
        <w:t xml:space="preserve"> zrodila první forma modernity. Tragikové </w:t>
      </w:r>
      <w:r w:rsidR="007E5B22" w:rsidRPr="007E5B22">
        <w:t xml:space="preserve">byli zděšeni hloupostí, která se stala </w:t>
      </w:r>
      <w:r w:rsidR="00B83E1D">
        <w:t xml:space="preserve">dominantní </w:t>
      </w:r>
      <w:r w:rsidR="00B83E1D" w:rsidRPr="007E5B22">
        <w:t>charakteristikou</w:t>
      </w:r>
      <w:r w:rsidR="007E5B22" w:rsidRPr="007E5B22">
        <w:t xml:space="preserve"> této nové tyranské třídy. </w:t>
      </w:r>
      <w:r w:rsidR="00B83E1D" w:rsidRPr="00B83E1D">
        <w:t>Sofoklova</w:t>
      </w:r>
      <w:r w:rsidR="00B83E1D">
        <w:fldChar w:fldCharType="begin"/>
      </w:r>
      <w:r w:rsidR="00B83E1D">
        <w:instrText xml:space="preserve"> XE "Sofokle</w:instrText>
      </w:r>
      <w:r w:rsidR="00B83E1D" w:rsidRPr="001874E8">
        <w:instrText>s</w:instrText>
      </w:r>
      <w:r w:rsidR="00B83E1D">
        <w:instrText xml:space="preserve">" </w:instrText>
      </w:r>
      <w:r w:rsidR="00B83E1D">
        <w:fldChar w:fldCharType="end"/>
      </w:r>
      <w:r w:rsidR="00B83E1D" w:rsidRPr="00B83E1D">
        <w:t xml:space="preserve"> tragédie </w:t>
      </w:r>
      <w:r w:rsidR="00B83E1D" w:rsidRPr="00B83E1D">
        <w:rPr>
          <w:i/>
          <w:iCs/>
        </w:rPr>
        <w:t>Oidipus Tyrannus</w:t>
      </w:r>
      <w:r w:rsidR="00B83E1D" w:rsidRPr="00B83E1D">
        <w:t xml:space="preserve"> byla </w:t>
      </w:r>
      <w:r w:rsidR="00B83E1D">
        <w:t xml:space="preserve">poprvé uvedena na scénu </w:t>
      </w:r>
      <w:r w:rsidR="00B83E1D" w:rsidRPr="00B83E1D">
        <w:t xml:space="preserve">kolem roku 430 př. n. l. Vyvrcholením tragédie je setkání Oidipa a </w:t>
      </w:r>
      <w:r w:rsidR="00B83E1D" w:rsidRPr="00273106">
        <w:t>Teirésiáse</w:t>
      </w:r>
      <w:r w:rsidR="00B83E1D" w:rsidRPr="00B83E1D">
        <w:t xml:space="preserve"> v královském paláci. </w:t>
      </w:r>
      <w:r w:rsidRPr="00273106">
        <w:t>Teirésiás</w:t>
      </w:r>
      <w:r>
        <w:fldChar w:fldCharType="begin"/>
      </w:r>
      <w:r>
        <w:instrText xml:space="preserve"> XE "</w:instrText>
      </w:r>
      <w:r w:rsidRPr="00A93BA7">
        <w:instrText>Teirésiás</w:instrText>
      </w:r>
      <w:r>
        <w:instrText xml:space="preserve">" </w:instrText>
      </w:r>
      <w:r>
        <w:fldChar w:fldCharType="end"/>
      </w:r>
      <w:r w:rsidRPr="00273106">
        <w:t xml:space="preserve"> upozorňuje Oidipa</w:t>
      </w:r>
      <w:r>
        <w:fldChar w:fldCharType="begin"/>
      </w:r>
      <w:r>
        <w:instrText xml:space="preserve"> XE "</w:instrText>
      </w:r>
      <w:r w:rsidRPr="0071161E">
        <w:instrText>Oidipus</w:instrText>
      </w:r>
      <w:r>
        <w:instrText xml:space="preserve">" </w:instrText>
      </w:r>
      <w:r>
        <w:fldChar w:fldCharType="end"/>
      </w:r>
      <w:r w:rsidRPr="00273106">
        <w:t>, že Láiosova vraha nemusí hledat daleko, stačí se setkat sám se sebou (v. 362</w:t>
      </w:r>
      <w:r>
        <w:fldChar w:fldCharType="begin"/>
      </w:r>
      <w:r>
        <w:instrText xml:space="preserve"> XE "Sofokles:</w:instrText>
      </w:r>
      <w:r>
        <w:rPr>
          <w:i/>
        </w:rPr>
        <w:instrText>Oedipus tyrannus</w:instrText>
      </w:r>
      <w:r>
        <w:instrText xml:space="preserve"> 362" </w:instrText>
      </w:r>
      <w:r>
        <w:fldChar w:fldCharType="end"/>
      </w:r>
      <w:r w:rsidRPr="00273106">
        <w:t xml:space="preserve">). Tento verš obsahuje </w:t>
      </w:r>
      <w:r w:rsidRPr="00952AEF">
        <w:rPr>
          <w:i/>
        </w:rPr>
        <w:t>in nuce</w:t>
      </w:r>
      <w:r>
        <w:t xml:space="preserve"> </w:t>
      </w:r>
      <w:r w:rsidRPr="00273106">
        <w:t xml:space="preserve">tragiku </w:t>
      </w:r>
      <w:r>
        <w:t>moderny</w:t>
      </w:r>
      <w:r w:rsidR="0037436D">
        <w:t xml:space="preserve">; </w:t>
      </w:r>
      <w:r>
        <w:t xml:space="preserve">slepí současníci </w:t>
      </w:r>
      <w:r w:rsidR="00D744EB">
        <w:t xml:space="preserve">nejsou schopni najít smysl </w:t>
      </w:r>
      <w:r>
        <w:t>objektivní</w:t>
      </w:r>
      <w:r w:rsidR="00D744EB">
        <w:t xml:space="preserve">ho </w:t>
      </w:r>
      <w:r>
        <w:t>vědění</w:t>
      </w:r>
      <w:r w:rsidRPr="00273106">
        <w:t xml:space="preserve">. </w:t>
      </w:r>
      <w:r>
        <w:t>Objektivně v</w:t>
      </w:r>
      <w:r w:rsidRPr="00273106">
        <w:t xml:space="preserve">ševědoucí </w:t>
      </w:r>
      <w:r>
        <w:t xml:space="preserve">tyran </w:t>
      </w:r>
      <w:r w:rsidRPr="00273106">
        <w:t xml:space="preserve">vyhodí </w:t>
      </w:r>
      <w:r>
        <w:t>slepého</w:t>
      </w:r>
      <w:r w:rsidR="0001351D">
        <w:t xml:space="preserve"> </w:t>
      </w:r>
      <w:r>
        <w:t xml:space="preserve">věštce </w:t>
      </w:r>
      <w:r w:rsidRPr="00273106">
        <w:t>z thébského pal</w:t>
      </w:r>
      <w:r w:rsidR="006627D3">
        <w:t>áce. Tím rozhodl</w:t>
      </w:r>
      <w:r w:rsidRPr="00273106">
        <w:t xml:space="preserve"> </w:t>
      </w:r>
      <w:r>
        <w:t>svůj osud</w:t>
      </w:r>
      <w:r w:rsidR="006627D3">
        <w:t>, a také osud moderny</w:t>
      </w:r>
      <w:r w:rsidRPr="00273106">
        <w:t>.</w:t>
      </w:r>
      <w:r>
        <w:t xml:space="preserve"> </w:t>
      </w:r>
      <w:r w:rsidR="00C04476">
        <w:t xml:space="preserve">Tyran všechno </w:t>
      </w:r>
      <w:r w:rsidR="00B0716E">
        <w:t xml:space="preserve">objektivně </w:t>
      </w:r>
      <w:r w:rsidR="00C04476">
        <w:t xml:space="preserve">vidí, ale nic důležitého neví; věštec nic nevidí, ale všechno podstatné ví. </w:t>
      </w:r>
      <w:r>
        <w:t>V</w:t>
      </w:r>
      <w:r w:rsidRPr="00273106">
        <w:t xml:space="preserve">ynalézavý a odvážný tyran </w:t>
      </w:r>
      <w:r>
        <w:t xml:space="preserve">jedná </w:t>
      </w:r>
      <w:r w:rsidRPr="00273106">
        <w:t xml:space="preserve">jménem </w:t>
      </w:r>
      <w:r>
        <w:t xml:space="preserve">svého </w:t>
      </w:r>
      <w:r w:rsidRPr="00273106">
        <w:t xml:space="preserve">nadřazeného vědění a </w:t>
      </w:r>
      <w:r w:rsidRPr="00273106">
        <w:lastRenderedPageBreak/>
        <w:t>šikovnosti (τέχνη τέχνης ὑ</w:t>
      </w:r>
      <w:r>
        <w:t>περφέρουσα, v. 380‒</w:t>
      </w:r>
      <w:r w:rsidRPr="00273106">
        <w:t>81</w:t>
      </w:r>
      <w:r>
        <w:fldChar w:fldCharType="begin"/>
      </w:r>
      <w:r>
        <w:instrText xml:space="preserve"> XE "Sofokles:</w:instrText>
      </w:r>
      <w:r>
        <w:rPr>
          <w:i/>
        </w:rPr>
        <w:instrText>Oedipus tyrannus</w:instrText>
      </w:r>
      <w:r>
        <w:instrText xml:space="preserve"> 380‒</w:instrText>
      </w:r>
      <w:r w:rsidRPr="002E0E6A">
        <w:instrText>81</w:instrText>
      </w:r>
      <w:r>
        <w:instrText xml:space="preserve">" </w:instrText>
      </w:r>
      <w:r>
        <w:fldChar w:fldCharType="end"/>
      </w:r>
      <w:r>
        <w:t xml:space="preserve">). </w:t>
      </w:r>
      <w:r w:rsidRPr="00273106">
        <w:t xml:space="preserve">Tragédie dobře ví, že jednání </w:t>
      </w:r>
      <w:r>
        <w:t xml:space="preserve">tohoto zaslepeného objektivisty a prvního moderního technokrata </w:t>
      </w:r>
      <w:r w:rsidRPr="00273106">
        <w:t xml:space="preserve">je jeho vlastní, že </w:t>
      </w:r>
      <w:r>
        <w:t xml:space="preserve">tento tyran je strůjcem vlastního osudu. </w:t>
      </w:r>
      <w:r w:rsidRPr="081F7F33">
        <w:t xml:space="preserve">Když se Oidipus ze žalu oslepuje, chór jasně říká, že všechno zlo spáchal ze sebe a nikoliv mimo sebe (κακὰ ἑκόντα κοὐκ ἄκοντα) a za způsobené zlo může vlastním přičiněním </w:t>
      </w:r>
      <w:r>
        <w:t xml:space="preserve">a důmyslem </w:t>
      </w:r>
      <w:r w:rsidRPr="081F7F33">
        <w:t>(αὐθαίρετοι</w:t>
      </w:r>
      <w:r>
        <w:t>, vv. 1229‒</w:t>
      </w:r>
      <w:r w:rsidRPr="081F7F33">
        <w:t>31</w:t>
      </w:r>
      <w:r>
        <w:fldChar w:fldCharType="begin"/>
      </w:r>
      <w:r>
        <w:instrText xml:space="preserve"> XE "</w:instrText>
      </w:r>
      <w:r w:rsidRPr="08D560A7">
        <w:instrText>Sofokles:</w:instrText>
      </w:r>
      <w:r w:rsidRPr="08A9706A">
        <w:rPr>
          <w:i/>
        </w:rPr>
        <w:instrText>Oedipus tyrannus</w:instrText>
      </w:r>
      <w:r>
        <w:instrText xml:space="preserve"> 1229‒</w:instrText>
      </w:r>
      <w:r w:rsidRPr="081F7F33">
        <w:instrText>31</w:instrText>
      </w:r>
      <w:r>
        <w:instrText xml:space="preserve">" </w:instrText>
      </w:r>
      <w:r>
        <w:fldChar w:fldCharType="end"/>
      </w:r>
      <w:r w:rsidRPr="081F7F33">
        <w:t>).</w:t>
      </w:r>
      <w:r>
        <w:t xml:space="preserve"> Oidipus jako archetyp tragického modernisty </w:t>
      </w:r>
      <w:r w:rsidRPr="00273106">
        <w:t xml:space="preserve">odmítá varování </w:t>
      </w:r>
      <w:r>
        <w:t xml:space="preserve">slepého </w:t>
      </w:r>
      <w:r w:rsidRPr="00273106">
        <w:t xml:space="preserve">věštce Teirésiáse, který vidí do jeho osudu. </w:t>
      </w:r>
      <w:r w:rsidR="08B26B5A">
        <w:t>Znalci této tragédie si dobře všimli, že hlavní téma spočívá v neschopnosti Oidipa poznat sám sebe a ta</w:t>
      </w:r>
      <w:r w:rsidR="00C04476">
        <w:t xml:space="preserve">k naplnit hlavní přikázání Delf: „Poznej sám sebe!“ </w:t>
      </w:r>
      <w:r w:rsidR="08B26B5A">
        <w:t>(</w:t>
      </w:r>
      <w:r w:rsidR="08B26B5A" w:rsidRPr="08B26B5A">
        <w:t>Lefèvre</w:t>
      </w:r>
      <w:r w:rsidR="08B26B5A">
        <w:t xml:space="preserve"> 1987, Sch</w:t>
      </w:r>
      <w:r w:rsidR="0002389D">
        <w:t xml:space="preserve">mitt 1988). </w:t>
      </w:r>
      <w:r w:rsidR="08B26B5A">
        <w:t xml:space="preserve">Oidipova tragédie má pro hermeneutiku </w:t>
      </w:r>
      <w:r w:rsidR="002C3FB7">
        <w:t xml:space="preserve">zásadní </w:t>
      </w:r>
      <w:r w:rsidR="08B26B5A">
        <w:t>dějinný smysl</w:t>
      </w:r>
      <w:r w:rsidR="002C3FB7">
        <w:t>. A</w:t>
      </w:r>
      <w:r w:rsidR="007C5846">
        <w:t>rchaick</w:t>
      </w:r>
      <w:r w:rsidR="002C3FB7">
        <w:t>é Fúrie</w:t>
      </w:r>
      <w:r w:rsidR="007C5846">
        <w:t xml:space="preserve"> poprvé v dějinách dostaly</w:t>
      </w:r>
      <w:r w:rsidR="08B26B5A">
        <w:t xml:space="preserve"> akademické vzdělání. </w:t>
      </w:r>
      <w:r>
        <w:t>V této době začíná v Athénách působit škola mladých platonských modernistů</w:t>
      </w:r>
      <w:r w:rsidR="00EC24F3">
        <w:t xml:space="preserve">. Tito sofisté se šikovně schovali za </w:t>
      </w:r>
      <w:r>
        <w:t xml:space="preserve">Sokratovo hledání moudrosti. Moderní Oidipus </w:t>
      </w:r>
      <w:r w:rsidR="00006DD8">
        <w:t xml:space="preserve">byl technik moci a viděl svět srze brýle </w:t>
      </w:r>
      <w:r>
        <w:t xml:space="preserve">metafyziky. Ale to, co měl vidět, </w:t>
      </w:r>
      <w:r w:rsidR="00332AA8">
        <w:t xml:space="preserve">to </w:t>
      </w:r>
      <w:r>
        <w:t xml:space="preserve">byla </w:t>
      </w:r>
      <w:r w:rsidR="00006DD8">
        <w:t xml:space="preserve">znamení daná božskými řády. </w:t>
      </w:r>
      <w:r>
        <w:t xml:space="preserve">V této objektivní slepotě dané věděním thébského technokrata se skrývá smysl moderní tragické existence. </w:t>
      </w:r>
      <w:r w:rsidRPr="00273106">
        <w:t xml:space="preserve">Po rozřešení hádanky sfingy král Théb </w:t>
      </w:r>
      <w:r>
        <w:t xml:space="preserve">objektivně ví, co je člověk; </w:t>
      </w:r>
      <w:r w:rsidRPr="00273106">
        <w:t xml:space="preserve">ale nevidí, jak osobně žije. </w:t>
      </w:r>
      <w:r>
        <w:rPr>
          <w:iCs/>
        </w:rPr>
        <w:t xml:space="preserve">Kvůli Oidipově gigantické porci nerozumu a kvůli jeho </w:t>
      </w:r>
      <w:r w:rsidRPr="087C63FF">
        <w:rPr>
          <w:i/>
          <w:iCs/>
        </w:rPr>
        <w:t>hýbris</w:t>
      </w:r>
      <w:r>
        <w:rPr>
          <w:i/>
          <w:iCs/>
        </w:rPr>
        <w:fldChar w:fldCharType="begin"/>
      </w:r>
      <w:r>
        <w:instrText xml:space="preserve"> XE "</w:instrText>
      </w:r>
      <w:r w:rsidRPr="085E5567">
        <w:rPr>
          <w:i/>
        </w:rPr>
        <w:instrText>hýbris</w:instrText>
      </w:r>
      <w:r>
        <w:instrText xml:space="preserve">" </w:instrText>
      </w:r>
      <w:r>
        <w:rPr>
          <w:i/>
          <w:iCs/>
        </w:rPr>
        <w:fldChar w:fldCharType="end"/>
      </w:r>
      <w:r w:rsidR="00B80576">
        <w:rPr>
          <w:iCs/>
        </w:rPr>
        <w:t xml:space="preserve"> vypukl mor v Thébách, </w:t>
      </w:r>
      <w:r>
        <w:rPr>
          <w:iCs/>
        </w:rPr>
        <w:t xml:space="preserve">dnes nahrazený globálním </w:t>
      </w:r>
      <w:r w:rsidR="00A35CAC">
        <w:rPr>
          <w:iCs/>
        </w:rPr>
        <w:t xml:space="preserve">ničením biosféry. </w:t>
      </w:r>
      <w:r w:rsidR="00836C7E" w:rsidRPr="00836C7E">
        <w:rPr>
          <w:iCs/>
        </w:rPr>
        <w:t xml:space="preserve">Ironii Múz lze spatřovat ve změně názvu dramatu, neboť soudobí sofisté změnili </w:t>
      </w:r>
      <w:r w:rsidR="00836C7E">
        <w:rPr>
          <w:iCs/>
        </w:rPr>
        <w:t>název „tyran“ na „král</w:t>
      </w:r>
      <w:r w:rsidR="00C5435D">
        <w:rPr>
          <w:iCs/>
        </w:rPr>
        <w:t>e</w:t>
      </w:r>
      <w:r w:rsidR="00836C7E">
        <w:rPr>
          <w:iCs/>
        </w:rPr>
        <w:t>“</w:t>
      </w:r>
      <w:r w:rsidR="00836C7E" w:rsidRPr="00836C7E">
        <w:rPr>
          <w:iCs/>
        </w:rPr>
        <w:t xml:space="preserve">. Tak </w:t>
      </w:r>
      <w:r w:rsidR="00836C7E">
        <w:rPr>
          <w:iCs/>
        </w:rPr>
        <w:t xml:space="preserve">se </w:t>
      </w:r>
      <w:r w:rsidR="00836C7E" w:rsidRPr="00836C7E">
        <w:rPr>
          <w:iCs/>
        </w:rPr>
        <w:t>tyran stal králem moderní doby.</w:t>
      </w:r>
      <w:r w:rsidR="00836C7E">
        <w:rPr>
          <w:iCs/>
        </w:rPr>
        <w:t xml:space="preserve"> </w:t>
      </w:r>
      <w:r w:rsidR="009015BD">
        <w:rPr>
          <w:iCs/>
        </w:rPr>
        <w:t xml:space="preserve">Od </w:t>
      </w:r>
      <w:r>
        <w:t>Sofokl</w:t>
      </w:r>
      <w:r w:rsidR="009015BD">
        <w:t>a</w:t>
      </w:r>
      <w:r>
        <w:t xml:space="preserve"> a</w:t>
      </w:r>
      <w:r w:rsidR="009015BD">
        <w:t xml:space="preserve">ž po </w:t>
      </w:r>
      <w:r>
        <w:t>Euripid</w:t>
      </w:r>
      <w:r w:rsidR="009015BD">
        <w:t xml:space="preserve">a dramatikové </w:t>
      </w:r>
      <w:r>
        <w:t>viděli a správně diagnostikovali tragi</w:t>
      </w:r>
      <w:r w:rsidR="00FD4624">
        <w:t xml:space="preserve">ckou slepotu oligarchických </w:t>
      </w:r>
      <w:r>
        <w:t>současníků</w:t>
      </w:r>
      <w:r w:rsidR="00FD4624">
        <w:t xml:space="preserve">, </w:t>
      </w:r>
      <w:r w:rsidR="00A35CAC">
        <w:t xml:space="preserve">prvních </w:t>
      </w:r>
      <w:r>
        <w:t>sofistů a školy mladého Platona. Vyhození věštce z paláce p</w:t>
      </w:r>
      <w:r w:rsidR="009C1387">
        <w:t xml:space="preserve">rovedené brilantním a téměř </w:t>
      </w:r>
      <w:r>
        <w:t xml:space="preserve">božským technikem moci a vědění ukazuje zakládající událost moderní kastrace archaické pravdy </w:t>
      </w:r>
      <w:r>
        <w:fldChar w:fldCharType="begin"/>
      </w:r>
      <w:r>
        <w:instrText xml:space="preserve"> XE "</w:instrText>
      </w:r>
      <w:r w:rsidRPr="082B4B53">
        <w:instrText>kastrace pravdy</w:instrText>
      </w:r>
      <w:r>
        <w:instrText xml:space="preserve">" </w:instrText>
      </w:r>
      <w:r>
        <w:fldChar w:fldCharType="end"/>
      </w:r>
      <w:r w:rsidR="007E76B6">
        <w:t xml:space="preserve">. </w:t>
      </w:r>
      <w:r>
        <w:t xml:space="preserve">Platon </w:t>
      </w:r>
      <w:r w:rsidR="007E76B6">
        <w:t xml:space="preserve">byl </w:t>
      </w:r>
      <w:r>
        <w:t>první metafyzik</w:t>
      </w:r>
      <w:r w:rsidR="007E76B6">
        <w:t>, který spustil tento proces</w:t>
      </w:r>
      <w:r>
        <w:t>. Moderní anti-hrdina Oidipus hraje v dramatu moderny podobnou roli jako Gilgameš</w:t>
      </w:r>
      <w:r>
        <w:fldChar w:fldCharType="begin"/>
      </w:r>
      <w:r>
        <w:instrText xml:space="preserve"> XE "</w:instrText>
      </w:r>
      <w:r w:rsidRPr="08913E6B">
        <w:instrText>Gilgameš</w:instrText>
      </w:r>
      <w:r>
        <w:instrText xml:space="preserve">" </w:instrText>
      </w:r>
      <w:r>
        <w:fldChar w:fldCharType="end"/>
      </w:r>
      <w:r>
        <w:t xml:space="preserve"> v původním moudrém mýtu komentujícím pravdivé postavení smrtelníka. Ale na rozdíl od Gilgamše není moderní člověk schopen </w:t>
      </w:r>
      <w:r w:rsidR="006F7160">
        <w:t xml:space="preserve">najít </w:t>
      </w:r>
      <w:r>
        <w:t xml:space="preserve">pravdu vlastní smrtelné existence. Oslepený Oidipus zmoudřel a poznal tragickou pravdu svého bloudění. </w:t>
      </w:r>
      <w:r w:rsidRPr="00273106">
        <w:t xml:space="preserve">V okamžiku, kdy tyran zná celou pravdu o </w:t>
      </w:r>
      <w:r>
        <w:t>svém životě, sám sebe oslepuje</w:t>
      </w:r>
      <w:r w:rsidRPr="00273106">
        <w:t xml:space="preserve">. Všechno podstatné o svém osudu už </w:t>
      </w:r>
      <w:r>
        <w:t xml:space="preserve">Oidipus </w:t>
      </w:r>
      <w:r w:rsidRPr="00273106">
        <w:t xml:space="preserve">ví </w:t>
      </w:r>
      <w:r w:rsidR="00D443D7">
        <w:t>a nic jiného vidět nepotřebuje.</w:t>
      </w:r>
    </w:p>
    <w:p w:rsidR="009C3D9E" w:rsidRDefault="009C3D9E" w:rsidP="08163013">
      <w:r>
        <w:tab/>
      </w:r>
      <w:r>
        <w:rPr>
          <w:iCs/>
        </w:rPr>
        <w:t>Poslední dramatikové tragégie v Athénách správně viděli a identifikovali místo současného vědění (</w:t>
      </w:r>
      <w:r w:rsidRPr="085F740A">
        <w:rPr>
          <w:i/>
          <w:iCs/>
        </w:rPr>
        <w:t>ortus scientiarum</w:t>
      </w:r>
      <w:r>
        <w:rPr>
          <w:iCs/>
        </w:rPr>
        <w:t xml:space="preserve">) v tehdy vznikající metafyzice Platona a jeho školy. A </w:t>
      </w:r>
      <w:r>
        <w:rPr>
          <w:iCs/>
        </w:rPr>
        <w:lastRenderedPageBreak/>
        <w:t>pravdivě popsali tyranské a tragické rysy této technické formy „první filosofie“. V</w:t>
      </w:r>
      <w:r>
        <w:t>ýklad západní gigantomachie o substanci</w:t>
      </w:r>
      <w:r>
        <w:rPr>
          <w:i/>
        </w:rPr>
        <w:fldChar w:fldCharType="begin"/>
      </w:r>
      <w:r>
        <w:instrText xml:space="preserve"> XE "metafyzika:gigantomachie" </w:instrText>
      </w:r>
      <w:r>
        <w:rPr>
          <w:i/>
        </w:rPr>
        <w:fldChar w:fldCharType="end"/>
      </w:r>
      <w:r>
        <w:t xml:space="preserve"> stojí na pythické četbě tohoto Oidipo</w:t>
      </w:r>
      <w:r w:rsidRPr="00273106">
        <w:t>v</w:t>
      </w:r>
      <w:r>
        <w:t>a</w:t>
      </w:r>
      <w:r w:rsidRPr="00273106">
        <w:t xml:space="preserve"> </w:t>
      </w:r>
      <w:r>
        <w:t>objektivního</w:t>
      </w:r>
      <w:r w:rsidRPr="00273106">
        <w:t xml:space="preserve"> komplex</w:t>
      </w:r>
      <w:r>
        <w:t>u. Hérakleitos z Efezu</w:t>
      </w:r>
      <w:r>
        <w:fldChar w:fldCharType="begin"/>
      </w:r>
      <w:r>
        <w:instrText xml:space="preserve"> XE "</w:instrText>
      </w:r>
      <w:r w:rsidRPr="001B45E8">
        <w:instrText>Hérakleitos z Efezu</w:instrText>
      </w:r>
      <w:r>
        <w:instrText xml:space="preserve">" </w:instrText>
      </w:r>
      <w:r>
        <w:fldChar w:fldCharType="end"/>
      </w:r>
      <w:r>
        <w:t xml:space="preserve"> by k tragické slepotě moderny jistě citoval výrok vyložený v úvodu studie: </w:t>
      </w:r>
      <w:r w:rsidRPr="001E257B">
        <w:t>„</w:t>
      </w:r>
      <w:r>
        <w:t xml:space="preserve">Charakter </w:t>
      </w:r>
      <w:r>
        <w:rPr>
          <w:rFonts w:cs="Calibri"/>
        </w:rPr>
        <w:t>—</w:t>
      </w:r>
      <w:r>
        <w:t xml:space="preserve"> </w:t>
      </w:r>
      <w:r w:rsidRPr="001E257B">
        <w:t xml:space="preserve">člověku </w:t>
      </w:r>
      <w:r>
        <w:rPr>
          <w:rFonts w:cs="Calibri"/>
        </w:rPr>
        <w:t>—</w:t>
      </w:r>
      <w:r>
        <w:t xml:space="preserve"> </w:t>
      </w:r>
      <w:r w:rsidRPr="001E257B">
        <w:t>démon“ (ἦθος ἀνθρώπῳ δαίμων</w:t>
      </w:r>
      <w:r>
        <w:t>; DK 22,  B 119</w:t>
      </w:r>
      <w:r>
        <w:fldChar w:fldCharType="begin"/>
      </w:r>
      <w:r>
        <w:instrText xml:space="preserve"> XE "</w:instrText>
      </w:r>
      <w:r w:rsidRPr="00E97F17">
        <w:instrText>Hérakleitos z Efezu:B 119</w:instrText>
      </w:r>
      <w:r>
        <w:instrText xml:space="preserve">" </w:instrText>
      </w:r>
      <w:r>
        <w:fldChar w:fldCharType="end"/>
      </w:r>
      <w:r>
        <w:t xml:space="preserve">). Tento výrok vztažený ke vzniku moderny je třeba číst z obou stran, tedy stejně pravdivě jako Apollónovy výroky dané skrze orákulum Delfské věštírny. </w:t>
      </w:r>
      <w:r w:rsidRPr="00FF2907">
        <w:t>Hermeneutika vztahuje Hérakleitův výrok k démonickému charakteru bytí, které určuje objektivn</w:t>
      </w:r>
      <w:r>
        <w:t>í avicenistické</w:t>
      </w:r>
      <w:r>
        <w:rPr>
          <w:i/>
        </w:rPr>
        <w:fldChar w:fldCharType="begin"/>
      </w:r>
      <w:r>
        <w:instrText xml:space="preserve"> XE "</w:instrText>
      </w:r>
      <w:r w:rsidRPr="003D2937">
        <w:rPr>
          <w:i/>
        </w:rPr>
        <w:instrText>cogito</w:instrText>
      </w:r>
      <w:r>
        <w:instrText xml:space="preserve">" </w:instrText>
      </w:r>
      <w:r>
        <w:rPr>
          <w:i/>
        </w:rPr>
        <w:fldChar w:fldCharType="end"/>
      </w:r>
      <w:r>
        <w:t xml:space="preserve"> a karteziánské „</w:t>
      </w:r>
      <w:r w:rsidRPr="00FF2907">
        <w:rPr>
          <w:i/>
        </w:rPr>
        <w:t>cogito ergo sum</w:t>
      </w:r>
      <w:r>
        <w:t>“</w:t>
      </w:r>
      <w:r w:rsidRPr="00FF2907">
        <w:t xml:space="preserve">. Tragédii modernismu je třeba brát </w:t>
      </w:r>
      <w:r w:rsidRPr="00FF2907">
        <w:rPr>
          <w:i/>
        </w:rPr>
        <w:t>de fine</w:t>
      </w:r>
      <w:r w:rsidRPr="00FF2907">
        <w:t xml:space="preserve">. Postmoderní zaslepení skutečnosti je definitivně dáno </w:t>
      </w:r>
      <w:r>
        <w:t>v </w:t>
      </w:r>
      <w:r w:rsidRPr="00FF2907">
        <w:t>kartezi</w:t>
      </w:r>
      <w:r>
        <w:t xml:space="preserve">animu </w:t>
      </w:r>
      <w:r w:rsidRPr="00FF2907">
        <w:t>a lze j</w:t>
      </w:r>
      <w:r>
        <w:t>e shrnout do následující věty: „</w:t>
      </w:r>
      <w:r w:rsidRPr="00FF2907">
        <w:rPr>
          <w:i/>
        </w:rPr>
        <w:t>cogito ergo aspecto</w:t>
      </w:r>
      <w:r>
        <w:rPr>
          <w:i/>
        </w:rPr>
        <w:fldChar w:fldCharType="begin"/>
      </w:r>
      <w:r>
        <w:instrText xml:space="preserve"> XE "</w:instrText>
      </w:r>
      <w:r w:rsidRPr="00B72835">
        <w:rPr>
          <w:i/>
        </w:rPr>
        <w:instrText>cogito ergo aspecto</w:instrText>
      </w:r>
      <w:r>
        <w:instrText xml:space="preserve">" </w:instrText>
      </w:r>
      <w:r>
        <w:rPr>
          <w:i/>
        </w:rPr>
        <w:fldChar w:fldCharType="end"/>
      </w:r>
      <w:r>
        <w:t>“</w:t>
      </w:r>
      <w:r w:rsidRPr="00FF2907">
        <w:t xml:space="preserve">. </w:t>
      </w:r>
      <w:r>
        <w:t xml:space="preserve">Tento výrok shrnuje smysl celé studie a představuje orákulum dané v rámci múzické podoby pravdy jako </w:t>
      </w:r>
      <w:r w:rsidRPr="007452B5">
        <w:rPr>
          <w:i/>
          <w:szCs w:val="24"/>
          <w:lang w:val="de-DE"/>
        </w:rPr>
        <w:t>a/létheia</w:t>
      </w:r>
      <w:r>
        <w:rPr>
          <w:i/>
          <w:szCs w:val="24"/>
          <w:lang w:val="de-DE"/>
        </w:rPr>
        <w:fldChar w:fldCharType="begin"/>
      </w:r>
      <w:r>
        <w:instrText xml:space="preserve"> XE "</w:instrText>
      </w:r>
      <w:r w:rsidRPr="00162AC7">
        <w:rPr>
          <w:i/>
          <w:szCs w:val="24"/>
          <w:lang w:val="de-DE"/>
        </w:rPr>
        <w:instrText>a/létheia</w:instrText>
      </w:r>
      <w:r>
        <w:instrText xml:space="preserve">" </w:instrText>
      </w:r>
      <w:r>
        <w:rPr>
          <w:i/>
          <w:szCs w:val="24"/>
          <w:lang w:val="de-DE"/>
        </w:rPr>
        <w:fldChar w:fldCharType="end"/>
      </w:r>
      <w:r>
        <w:t xml:space="preserve">. Proto jej musíme číst podle archaické </w:t>
      </w:r>
      <w:r w:rsidRPr="00273106">
        <w:t>hermeneutiky, tedy z obou stran</w:t>
      </w:r>
      <w:r>
        <w:t xml:space="preserve">. Tragická </w:t>
      </w:r>
      <w:r w:rsidRPr="008B0C37">
        <w:t>č</w:t>
      </w:r>
      <w:r>
        <w:t xml:space="preserve">etba </w:t>
      </w:r>
      <w:r w:rsidRPr="008B0C37">
        <w:t>je moderní</w:t>
      </w:r>
      <w:r>
        <w:t xml:space="preserve"> a je založena na nasvícení smyslu jsoucna zezadu. Myšlení nesměřuje k realitě </w:t>
      </w:r>
      <w:r w:rsidRPr="008B0C37">
        <w:t>prvních substancí, ale k intuici objektivního významu, který existuje pouze v myšlení a v demiurgické vůli (Olivi</w:t>
      </w:r>
      <w:r>
        <w:t xml:space="preserve">ho </w:t>
      </w:r>
      <w:r w:rsidRPr="008B0C37">
        <w:rPr>
          <w:i/>
        </w:rPr>
        <w:t>aspectus</w:t>
      </w:r>
      <w:r>
        <w:t xml:space="preserve">). Tento aspekt jsoucna je vzatý dogmaticky a autoritativně (Rufusovo </w:t>
      </w:r>
      <w:r w:rsidRPr="081B20A8">
        <w:rPr>
          <w:i/>
        </w:rPr>
        <w:t>scibile</w:t>
      </w:r>
      <w:r>
        <w:t xml:space="preserve">) a zakládá slepé vidění moderny. </w:t>
      </w:r>
      <w:r w:rsidRPr="008B0C37">
        <w:t xml:space="preserve"> </w:t>
      </w:r>
      <w:r w:rsidRPr="00273106">
        <w:t xml:space="preserve">Místo první substance </w:t>
      </w:r>
      <w:r>
        <w:t xml:space="preserve">přímo </w:t>
      </w:r>
      <w:r w:rsidRPr="00273106">
        <w:t xml:space="preserve">viděné v prvním averroismu postavila moderna objektivní jsoucno třetího </w:t>
      </w:r>
      <w:r>
        <w:t>druhu jako vítěznou ideu Západu</w:t>
      </w:r>
      <w:r w:rsidRPr="00273106">
        <w:t xml:space="preserve">. Sofistický výklad </w:t>
      </w:r>
      <w:r w:rsidRPr="085340E9">
        <w:rPr>
          <w:i/>
        </w:rPr>
        <w:t>Druhých analytik</w:t>
      </w:r>
      <w:r w:rsidRPr="00273106">
        <w:t xml:space="preserve"> zahájil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Metafyzická </w:t>
      </w:r>
      <w:r w:rsidRPr="00273106">
        <w:t xml:space="preserve">diference mezi </w:t>
      </w:r>
      <w:r>
        <w:t xml:space="preserve">prézentním </w:t>
      </w:r>
      <w:r w:rsidRPr="00273106">
        <w:t xml:space="preserve">„vidět“ a perfektním „vědět“ </w:t>
      </w:r>
      <w:r>
        <w:t>se změnila v temnou propast (</w:t>
      </w:r>
      <w:r w:rsidRPr="085340E9">
        <w:t>χάος</w:t>
      </w:r>
      <w:r>
        <w:t xml:space="preserve">) slepého akademického pseudovědění </w:t>
      </w:r>
      <w:r w:rsidRPr="003465BF">
        <w:rPr>
          <w:szCs w:val="24"/>
          <w:lang w:val="de-DE"/>
        </w:rPr>
        <w:t xml:space="preserve">(ἀπαιδευσία, </w:t>
      </w:r>
      <w:r w:rsidR="005B056F">
        <w:rPr>
          <w:i/>
          <w:szCs w:val="24"/>
          <w:lang w:val="de-DE"/>
        </w:rPr>
        <w:t>docta i</w:t>
      </w:r>
      <w:r w:rsidRPr="003465BF">
        <w:rPr>
          <w:i/>
          <w:szCs w:val="24"/>
          <w:lang w:val="de-DE"/>
        </w:rPr>
        <w:t>gnorantia</w:t>
      </w:r>
      <w:r>
        <w:rPr>
          <w:szCs w:val="24"/>
          <w:lang w:val="de-DE"/>
        </w:rPr>
        <w:t>)</w:t>
      </w:r>
      <w:r>
        <w:t xml:space="preserve">. Autoři řecké tragédie toto vědění </w:t>
      </w:r>
      <w:r w:rsidRPr="008B0C37">
        <w:t>právem považovali za démonický druh porozumění.</w:t>
      </w:r>
      <w:r>
        <w:t xml:space="preserve"> V této původní temnotě počátku dlí společně Apollon, Díké a Fúrie. Nekritické myšlení moderny propadlé Oidipovu objektivnímu komplexu nedbá na apollinská znamení a nesleduje cestu skrytého slunce, které putuje i v říši mrtvých pouze jedním směrem. Zmatená cesta moderních dvojhlavců bloudících v ideologické a mytopoetické říši moderních idolů tam i zpět způsobila tragickou a později i tragikomickou </w:t>
      </w:r>
      <w:r w:rsidRPr="00273106">
        <w:t>slepot</w:t>
      </w:r>
      <w:r>
        <w:t>u</w:t>
      </w:r>
      <w:r w:rsidRPr="00273106">
        <w:t xml:space="preserve"> </w:t>
      </w:r>
      <w:r>
        <w:t>myšlení</w:t>
      </w:r>
      <w:r w:rsidRPr="00273106">
        <w:t>.</w:t>
      </w:r>
      <w:r>
        <w:t xml:space="preserve"> O poslední jmenované dějství božské komedie se postarala scholastická a postmoderní verze Oidipova objektivního komplexu daná v modu neurotického komplexu popsaného Freudem (</w:t>
      </w:r>
      <w:r w:rsidRPr="085256D4">
        <w:rPr>
          <w:i/>
        </w:rPr>
        <w:t>Verkehrung ins Gegenteil</w:t>
      </w:r>
      <w:r>
        <w:rPr>
          <w:i/>
        </w:rPr>
        <w:fldChar w:fldCharType="begin"/>
      </w:r>
      <w:r>
        <w:instrText xml:space="preserve"> XE "</w:instrText>
      </w:r>
      <w:r w:rsidRPr="08811C8A">
        <w:rPr>
          <w:i/>
        </w:rPr>
        <w:instrText>Verkehrung ins Gegenteil</w:instrText>
      </w:r>
      <w:r>
        <w:instrText xml:space="preserve">" </w:instrText>
      </w:r>
      <w:r>
        <w:rPr>
          <w:i/>
        </w:rPr>
        <w:fldChar w:fldCharType="end"/>
      </w:r>
      <w:r>
        <w:t xml:space="preserve">). Chaotické </w:t>
      </w:r>
      <w:r w:rsidRPr="00273106">
        <w:t xml:space="preserve">poznání </w:t>
      </w:r>
      <w:r>
        <w:t xml:space="preserve">současné metafyziky a dekonstrukce </w:t>
      </w:r>
      <w:r w:rsidRPr="00273106">
        <w:t xml:space="preserve">nasvěcuje smysl jsoucna zezadu od potenciálních intelektuálních </w:t>
      </w:r>
      <w:r w:rsidRPr="00273106">
        <w:lastRenderedPageBreak/>
        <w:t>forem a nikoliv od aktuální první substance.</w:t>
      </w:r>
      <w:r>
        <w:t xml:space="preserve"> </w:t>
      </w:r>
      <w:r w:rsidRPr="004B5EC9">
        <w:t xml:space="preserve">Objektivita </w:t>
      </w:r>
      <w:r>
        <w:t>se usadila v</w:t>
      </w:r>
      <w:r w:rsidRPr="004B5EC9">
        <w:t xml:space="preserve"> tomto perverzním způsobu myšlení (παλίντροπός κέλευθος, </w:t>
      </w:r>
      <w:r w:rsidRPr="00F15523">
        <w:rPr>
          <w:i/>
        </w:rPr>
        <w:t>perversio</w:t>
      </w:r>
      <w:r w:rsidRPr="004B5EC9">
        <w:t>). Myšlení reaguje na skrytou historicitu odhalenou Defiovými věštbami tragickým, tedy démonickým způsobem.</w:t>
      </w:r>
      <w:r>
        <w:t xml:space="preserve"> Tím vznikla epocha zatmění první substance daná v linii Platona, Avicenny a Rufuse. </w:t>
      </w:r>
      <w:r w:rsidRPr="00273106">
        <w:t>Oidipův komplex produkovaný objektivní formou metafyziky nevidí ani identitu první substance, ani ipseitu osoby</w:t>
      </w:r>
      <w:r>
        <w:t>, ani správnou cestu k bohu</w:t>
      </w:r>
      <w:r w:rsidRPr="00273106">
        <w:t>.</w:t>
      </w:r>
      <w:r>
        <w:t xml:space="preserve"> Paranoia současného intelektu je v tom, že je absolutně logický a tím i absolutně správný. Tento slepý intelekt není objektivně schopen rozlišovat smysl jsoucna v metafyzické abstrakci, která dává pojetí nezastřenosti jsoucna jako pravdivé akdekvace moudrého myšlení a reálné věci. Moderní paranoia nás přivedla do posledních časů (</w:t>
      </w:r>
      <w:r w:rsidRPr="001E304C">
        <w:rPr>
          <w:i/>
        </w:rPr>
        <w:t>no</w:t>
      </w:r>
      <w:r>
        <w:rPr>
          <w:i/>
        </w:rPr>
        <w:t>viss</w:t>
      </w:r>
      <w:r w:rsidRPr="001E304C">
        <w:rPr>
          <w:i/>
        </w:rPr>
        <w:t>imum</w:t>
      </w:r>
      <w:r>
        <w:t xml:space="preserve">) </w:t>
      </w:r>
      <w:r w:rsidRPr="00F15523">
        <w:t>slepých akademických všeználků</w:t>
      </w:r>
      <w:r>
        <w:t>. Moderní ilumináti jsou oslepeni světlem jejich vlastního vědění. Toto světlo si vytvářejí sami p</w:t>
      </w:r>
      <w:r w:rsidRPr="00E8113A">
        <w:t xml:space="preserve">rostřednictvím objektivních forem, které </w:t>
      </w:r>
      <w:r>
        <w:t xml:space="preserve">tvoří </w:t>
      </w:r>
      <w:r w:rsidRPr="00E8113A">
        <w:t xml:space="preserve">znamení na chaotické cestě jejich slunečního intelektu. </w:t>
      </w:r>
      <w:r w:rsidRPr="00B02FC4">
        <w:t>Hermeneutická archeologie proto hledá skrytý původ těchto objektivních a spekulativních simulaker, který určuje nihilistickou přítomnost v modu skrytého počátku</w:t>
      </w:r>
      <w:r>
        <w:t xml:space="preserve"> </w:t>
      </w:r>
      <w:r>
        <w:rPr>
          <w:lang w:eastAsia="en-US"/>
        </w:rPr>
        <w:t>(</w:t>
      </w:r>
      <w:r>
        <w:rPr>
          <w:rStyle w:val="greek"/>
        </w:rPr>
        <w:t>ἀρχή</w:t>
      </w:r>
      <w:r>
        <w:rPr>
          <w:lang w:eastAsia="en-US"/>
        </w:rPr>
        <w:t>)</w:t>
      </w:r>
      <w:r>
        <w:t xml:space="preserve">. Ideologická tyranie </w:t>
      </w:r>
      <w:r w:rsidRPr="00273106">
        <w:t xml:space="preserve">moderny a postmoderny </w:t>
      </w:r>
      <w:r>
        <w:t xml:space="preserve">daná objektivní verzí Oidipova komplexu; proto </w:t>
      </w:r>
      <w:r w:rsidRPr="00273106">
        <w:t xml:space="preserve">symbolizuje skrytost </w:t>
      </w:r>
      <w:r>
        <w:t xml:space="preserve">bytí </w:t>
      </w:r>
      <w:r w:rsidRPr="00273106">
        <w:t xml:space="preserve">jsoucna </w:t>
      </w:r>
      <w:r>
        <w:t xml:space="preserve">pouze logicky, tedy plně </w:t>
      </w:r>
      <w:r w:rsidRPr="00273106">
        <w:t>tragi</w:t>
      </w:r>
      <w:r>
        <w:t>komickým</w:t>
      </w:r>
      <w:r w:rsidRPr="00273106">
        <w:t xml:space="preserve"> způsobem.</w:t>
      </w:r>
      <w:r>
        <w:t xml:space="preserve"> Veritativní a pozitivní vědění </w:t>
      </w:r>
      <w:r w:rsidRPr="00273106">
        <w:t xml:space="preserve">si </w:t>
      </w:r>
      <w:r>
        <w:t xml:space="preserve">je </w:t>
      </w:r>
      <w:r w:rsidRPr="00273106">
        <w:t>tak jisté samo sebou</w:t>
      </w:r>
      <w:r>
        <w:t xml:space="preserve"> v aktu narcistního a spekulativního sebekladení</w:t>
      </w:r>
      <w:r w:rsidRPr="00273106">
        <w:t>, že ne</w:t>
      </w:r>
      <w:r>
        <w:t>potřebuje vidět, jak se pro myšlení adekvátně zjevuje reálná první substance a reálná osoba.</w:t>
      </w:r>
    </w:p>
    <w:p w:rsidR="08E17EB8" w:rsidRPr="08B26B5A" w:rsidRDefault="08521FA4" w:rsidP="00D91B8D">
      <w:pPr>
        <w:ind w:firstLine="397"/>
      </w:pPr>
      <w:r>
        <w:t xml:space="preserve">Slepá objektivita Západu se po vzoru oslepého tyrana z Théb vydala na </w:t>
      </w:r>
      <w:r w:rsidRPr="00273106">
        <w:t xml:space="preserve">cestu myšlení </w:t>
      </w:r>
      <w:r>
        <w:t xml:space="preserve">zvanou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w:t>
      </w:r>
      <w:r>
        <w:t xml:space="preserve"> </w:t>
      </w:r>
      <w:r w:rsidR="00B0503A" w:rsidRPr="00B0503A">
        <w:t>Moudrý slepec se stal vědoucím, opustil Théby a vydal se na cestu epochálního putování. Moderní věk ho následoval, byl také slepý a bohužel nemoudrý, protože se vydal cestou metafyzického šílenství</w:t>
      </w:r>
      <w:r w:rsidR="00B0503A">
        <w:t xml:space="preserve"> (</w:t>
      </w:r>
      <w:r w:rsidR="00B0503A" w:rsidRPr="00B0503A">
        <w:rPr>
          <w:i/>
        </w:rPr>
        <w:t>Irre</w:t>
      </w:r>
      <w:r w:rsidR="00B0503A">
        <w:t xml:space="preserve">). </w:t>
      </w:r>
      <w:r w:rsidR="007443F0">
        <w:t xml:space="preserve">Moudrý člověk po vzoru Homérova archaického svědka </w:t>
      </w:r>
      <w:r w:rsidR="007443F0" w:rsidRPr="007C69F0">
        <w:rPr>
          <w:lang w:val="de-LU"/>
        </w:rPr>
        <w:t>(ἴστωρ)</w:t>
      </w:r>
      <w:r w:rsidR="007443F0" w:rsidRPr="007C69F0">
        <w:rPr>
          <w:szCs w:val="24"/>
          <w:lang w:val="de-LU"/>
        </w:rPr>
        <w:t xml:space="preserve"> </w:t>
      </w:r>
      <w:r w:rsidR="007443F0">
        <w:t>nejprve viděl důležité děje a pak „historicky“ dosvědčil to, co předtím viděl (</w:t>
      </w:r>
      <w:r w:rsidR="007443F0" w:rsidRPr="087247FD">
        <w:rPr>
          <w:i/>
        </w:rPr>
        <w:t>Ilias</w:t>
      </w:r>
      <w:r w:rsidR="007443F0">
        <w:t xml:space="preserve"> 23.486–87</w:t>
      </w:r>
      <w:r w:rsidR="007443F0">
        <w:fldChar w:fldCharType="begin"/>
      </w:r>
      <w:r w:rsidR="007443F0">
        <w:instrText xml:space="preserve"> XE "Homer:</w:instrText>
      </w:r>
      <w:r w:rsidR="007443F0" w:rsidRPr="087247FD">
        <w:rPr>
          <w:i/>
        </w:rPr>
        <w:instrText>Ilias</w:instrText>
      </w:r>
      <w:r w:rsidR="007443F0" w:rsidRPr="082E5040">
        <w:instrText xml:space="preserve"> 23.486-87</w:instrText>
      </w:r>
      <w:r w:rsidR="007443F0">
        <w:instrText xml:space="preserve">" </w:instrText>
      </w:r>
      <w:r w:rsidR="007443F0">
        <w:fldChar w:fldCharType="end"/>
      </w:r>
      <w:r w:rsidR="007443F0">
        <w:t xml:space="preserve">). Hlupák a sofista to dělají opačně. Pak si tragicky namlouvají, že to, co falešně vědí, také vidí v realitě. </w:t>
      </w:r>
      <w:r w:rsidRPr="00273106">
        <w:t xml:space="preserve">Změna </w:t>
      </w:r>
      <w:r>
        <w:t>v dějinnosti, čili v diferenci „vidění‒</w:t>
      </w:r>
      <w:r w:rsidRPr="00273106">
        <w:t>vědění</w:t>
      </w:r>
      <w:r>
        <w:t>“</w:t>
      </w:r>
      <w:r>
        <w:rPr>
          <w:i/>
        </w:rPr>
        <w:fldChar w:fldCharType="begin"/>
      </w:r>
      <w:r>
        <w:instrText xml:space="preserve"> XE "vidění:vidění/vědění" </w:instrText>
      </w:r>
      <w:r>
        <w:rPr>
          <w:i/>
        </w:rPr>
        <w:fldChar w:fldCharType="end"/>
      </w:r>
      <w:r w:rsidRPr="00273106">
        <w:t xml:space="preserve"> vyprodukovala objektivní dějiny Západu vytvořené novým subjektem.</w:t>
      </w:r>
      <w:r w:rsidRPr="08A64CF2">
        <w:t xml:space="preserve"> </w:t>
      </w:r>
      <w:r w:rsidR="00F777D7">
        <w:t xml:space="preserve">Ten si vzal za vlastní </w:t>
      </w:r>
      <w:r w:rsidR="00F777D7" w:rsidRPr="00F777D7">
        <w:t>Oidipův komplex, ale ne Oidipovu moudrost.</w:t>
      </w:r>
      <w:r w:rsidR="00F777D7">
        <w:t xml:space="preserve"> </w:t>
      </w:r>
      <w:r w:rsidRPr="00273106">
        <w:t xml:space="preserve">Po exkomunikaci prvního averroismu </w:t>
      </w:r>
      <w:r>
        <w:t xml:space="preserve">si </w:t>
      </w:r>
      <w:r w:rsidRPr="00273106">
        <w:t>myšlení vystač</w:t>
      </w:r>
      <w:r>
        <w:t xml:space="preserve">í </w:t>
      </w:r>
      <w:r w:rsidRPr="00273106">
        <w:t>s pouhým věděním</w:t>
      </w:r>
      <w:r>
        <w:t xml:space="preserve"> a přestalo vidět realitu v její původní hloubce bytí</w:t>
      </w:r>
      <w:r w:rsidRPr="00273106">
        <w:t xml:space="preserve">. </w:t>
      </w:r>
      <w:r>
        <w:t xml:space="preserve">Archaické myšlení a po něm Sokrates jako nejmoudřejší ze všech lidí tvrdí, že </w:t>
      </w:r>
      <w:r w:rsidR="00DF34F8">
        <w:t xml:space="preserve">vědení </w:t>
      </w:r>
      <w:r w:rsidRPr="00273106">
        <w:t xml:space="preserve">člověka spočívá v </w:t>
      </w:r>
      <w:r w:rsidRPr="00273106">
        <w:lastRenderedPageBreak/>
        <w:t xml:space="preserve">plnosti správného vidění, nikoliv v technokratickém vědění. </w:t>
      </w:r>
      <w:r w:rsidR="00954C84">
        <w:t>Hérodotos exaktně věděl j</w:t>
      </w:r>
      <w:r>
        <w:t>ednotu dění danou ve st</w:t>
      </w:r>
      <w:r w:rsidR="00954C84">
        <w:t>aletém konfliktu Řeků a Peršanů. V tomto bodě následoval vidění Pýthií</w:t>
      </w:r>
      <w:r>
        <w:t xml:space="preserve"> v Delfách. Hérodotos věděl, že apolinské mystérium v Delfách synopticky vidí jednotu skrytých dějů v modu pythické po</w:t>
      </w:r>
      <w:r>
        <w:noBreakHyphen/>
        <w:t>odhalenosti (</w:t>
      </w:r>
      <w:r w:rsidRPr="00086F63">
        <w:rPr>
          <w:i/>
        </w:rPr>
        <w:t>a/létheia</w:t>
      </w:r>
      <w:r>
        <w:rPr>
          <w:i/>
        </w:rPr>
        <w:fldChar w:fldCharType="begin"/>
      </w:r>
      <w:r>
        <w:instrText xml:space="preserve"> XE "</w:instrText>
      </w:r>
      <w:r w:rsidRPr="00343F8A">
        <w:rPr>
          <w:i/>
        </w:rPr>
        <w:instrText>a/létheia</w:instrText>
      </w:r>
      <w:r>
        <w:instrText xml:space="preserve">:archaická" </w:instrText>
      </w:r>
      <w:r>
        <w:rPr>
          <w:i/>
        </w:rPr>
        <w:fldChar w:fldCharType="end"/>
      </w:r>
      <w:r w:rsidR="00D91B8D">
        <w:t xml:space="preserve">). </w:t>
      </w:r>
      <w:r w:rsidR="008F2F0B" w:rsidRPr="008F2F0B">
        <w:t>První historik potvrdil splněná delfská proroctví jako historický důkaz</w:t>
      </w:r>
      <w:r w:rsidR="008F2F0B">
        <w:t xml:space="preserve"> pravdy v modu </w:t>
      </w:r>
      <w:r w:rsidR="008F2F0B">
        <w:rPr>
          <w:i/>
          <w:iCs/>
        </w:rPr>
        <w:t>alétheia</w:t>
      </w:r>
      <w:r w:rsidR="008F2F0B" w:rsidRPr="008F2F0B">
        <w:t xml:space="preserve">. </w:t>
      </w:r>
      <w:r w:rsidR="008F2F0B">
        <w:t>Ale n</w:t>
      </w:r>
      <w:r w:rsidR="008F2F0B" w:rsidRPr="008F2F0B">
        <w:t>yní se jednalo o novou formu poznání zvanou "historie", která tato proroctví apodikticky ověřovala. Totéž učinil Sókratés během svého veřejného působení v</w:t>
      </w:r>
      <w:r w:rsidR="008F2F0B">
        <w:t> </w:t>
      </w:r>
      <w:r w:rsidR="008F2F0B" w:rsidRPr="008F2F0B">
        <w:t>Athénách</w:t>
      </w:r>
      <w:r w:rsidR="008F2F0B">
        <w:t xml:space="preserve"> s ohledem na slavné orákulum Pýthie, které oznámilo pravdu jako božskou </w:t>
      </w:r>
      <w:r w:rsidR="008F2F0B" w:rsidRPr="008F2F0B">
        <w:rPr>
          <w:i/>
        </w:rPr>
        <w:t>aléth</w:t>
      </w:r>
      <w:r w:rsidR="008F2F0B">
        <w:rPr>
          <w:i/>
        </w:rPr>
        <w:t>e</w:t>
      </w:r>
      <w:r w:rsidR="008F2F0B" w:rsidRPr="008F2F0B">
        <w:rPr>
          <w:i/>
        </w:rPr>
        <w:t>ia</w:t>
      </w:r>
      <w:r w:rsidR="008F2F0B">
        <w:t xml:space="preserve"> ohledně jeho osoby. </w:t>
      </w:r>
      <w:r w:rsidRPr="00273106">
        <w:t xml:space="preserve">Tragika </w:t>
      </w:r>
      <w:r>
        <w:t>a</w:t>
      </w:r>
      <w:r w:rsidR="00A93430">
        <w:t>nti-</w:t>
      </w:r>
      <w:r>
        <w:t xml:space="preserve">historické </w:t>
      </w:r>
      <w:r w:rsidRPr="00273106">
        <w:t xml:space="preserve">moderny spočívá v tom, že objektivní vědění </w:t>
      </w:r>
      <w:r w:rsidR="003E696A">
        <w:t xml:space="preserve">nechce </w:t>
      </w:r>
      <w:r w:rsidR="003E696A" w:rsidRPr="00273106">
        <w:t>vidět</w:t>
      </w:r>
      <w:r w:rsidR="003E696A">
        <w:t xml:space="preserve"> </w:t>
      </w:r>
      <w:r w:rsidRPr="00273106">
        <w:t xml:space="preserve">nic </w:t>
      </w:r>
      <w:r w:rsidR="003E696A">
        <w:t xml:space="preserve">z </w:t>
      </w:r>
      <w:r w:rsidR="08E17EB8">
        <w:t>původní archaické pravdy</w:t>
      </w:r>
      <w:r w:rsidRPr="00273106">
        <w:t xml:space="preserve">. </w:t>
      </w:r>
      <w:r>
        <w:t>Moderna nastolená archaickým tyranem Oidipem se nechce potkat sama se sebou a s epochální odhaleností vlastního osudu</w:t>
      </w:r>
      <w:r w:rsidRPr="00273106">
        <w:t>.</w:t>
      </w:r>
      <w:r>
        <w:t xml:space="preserve"> Múzická pravda o současné epoše proto má tragický a tragikomický charakter. Věštecké synoptické vidění Kalcháse popsané Homérem v modu toho, co bylo, co je a co bude se změnilo na moderní vidění esence, která je stále přítomná ve své objektivní parousii. Moderní myšlení neodpovídá </w:t>
      </w:r>
      <w:r w:rsidR="00471D99">
        <w:t>na skrytou výzvu</w:t>
      </w:r>
      <w:r>
        <w:t xml:space="preserve"> bytí, ale upravuje si </w:t>
      </w:r>
      <w:r w:rsidR="00471D99">
        <w:t xml:space="preserve">objektivní jsoucno </w:t>
      </w:r>
      <w:r>
        <w:t>ke svému paranoickému a tragickému obrazu. A osud slepých hlupáků vždy běží nejprve v modu zapom</w:t>
      </w:r>
      <w:r w:rsidRPr="00273106">
        <w:t>nění a vytěsnění</w:t>
      </w:r>
      <w:r>
        <w:t xml:space="preserve">, dokud nepřijde tragédie a katarze. </w:t>
      </w:r>
      <w:r w:rsidR="08656CFA" w:rsidRPr="00273106">
        <w:t xml:space="preserve">Slepotu </w:t>
      </w:r>
      <w:r w:rsidR="08656CFA">
        <w:t xml:space="preserve">myšlení </w:t>
      </w:r>
      <w:r w:rsidR="08656CFA" w:rsidRPr="00273106">
        <w:t xml:space="preserve">danou skrze dějinnou </w:t>
      </w:r>
      <w:r w:rsidR="00594E30" w:rsidRPr="00594E30">
        <w:t>Léthé</w:t>
      </w:r>
      <w:r w:rsidR="00EB5FD8">
        <w:t xml:space="preserve"> prvního averroismu vystřídalo </w:t>
      </w:r>
      <w:r w:rsidR="00FA13AD">
        <w:t xml:space="preserve">subjektivní </w:t>
      </w:r>
      <w:r w:rsidR="08656CFA" w:rsidRPr="00273106">
        <w:t>vědění</w:t>
      </w:r>
      <w:r w:rsidR="00956990">
        <w:t xml:space="preserve">. Moderna sleduje vlastní znamení </w:t>
      </w:r>
      <w:r w:rsidR="08656CFA" w:rsidRPr="00273106">
        <w:t>daná objektivním pojetím smyslu jsoucího</w:t>
      </w:r>
      <w:r w:rsidR="08656CFA">
        <w:t xml:space="preserve"> v modu </w:t>
      </w:r>
      <w:r w:rsidR="08656CFA" w:rsidRPr="00B427EE">
        <w:rPr>
          <w:i/>
        </w:rPr>
        <w:t>rectitudo</w:t>
      </w:r>
      <w:r w:rsidR="08656CFA">
        <w:t xml:space="preserve"> a </w:t>
      </w:r>
      <w:r w:rsidR="08656CFA" w:rsidRPr="00B427EE">
        <w:rPr>
          <w:i/>
        </w:rPr>
        <w:t>certitudo</w:t>
      </w:r>
      <w:r w:rsidR="08656CFA" w:rsidRPr="00273106">
        <w:t xml:space="preserve">. </w:t>
      </w:r>
      <w:r w:rsidR="08656CFA">
        <w:t>T</w:t>
      </w:r>
      <w:r w:rsidR="08656CFA" w:rsidRPr="00273106">
        <w:t xml:space="preserve">ato </w:t>
      </w:r>
      <w:r w:rsidR="08656CFA">
        <w:t xml:space="preserve">objektivní </w:t>
      </w:r>
      <w:r w:rsidR="08656CFA" w:rsidRPr="00273106">
        <w:t>pravda založila dějiny moderní filosofie.</w:t>
      </w:r>
      <w:r w:rsidR="08656CFA">
        <w:t xml:space="preserve"> </w:t>
      </w:r>
      <w:r w:rsidR="00092E15" w:rsidRPr="00092E15">
        <w:t xml:space="preserve">Západní myšlení se sjednotilo s modernismem v averroistickém modu </w:t>
      </w:r>
      <w:r w:rsidR="00092E15" w:rsidRPr="00092E15">
        <w:rPr>
          <w:i/>
        </w:rPr>
        <w:t>copulatio</w:t>
      </w:r>
      <w:r w:rsidR="00092E15" w:rsidRPr="00092E15">
        <w:t xml:space="preserve">; </w:t>
      </w:r>
      <w:r w:rsidR="003A2D64" w:rsidRPr="003A2D64">
        <w:t>takto oplodněná modernita zrodi</w:t>
      </w:r>
      <w:r w:rsidR="003A2D64">
        <w:t>la a následně zabila moderního b</w:t>
      </w:r>
      <w:r w:rsidR="003A2D64" w:rsidRPr="003A2D64">
        <w:t xml:space="preserve">oha. </w:t>
      </w:r>
      <w:r w:rsidR="00092E15">
        <w:t>Po objektivní vraždě b</w:t>
      </w:r>
      <w:r w:rsidR="00092E15" w:rsidRPr="00092E15">
        <w:t>oha žijeme v epoše vlády objektivně slepého Oidipa, který svůj napoleonský komplex kapitalizuje globálně a neoliberálně.</w:t>
      </w:r>
      <w:r w:rsidR="08A7085C">
        <w:rPr>
          <w:iCs/>
        </w:rPr>
        <w:t xml:space="preserve"> </w:t>
      </w:r>
    </w:p>
    <w:p w:rsidR="00554956" w:rsidRDefault="00544079" w:rsidP="0098685E">
      <w:pPr>
        <w:ind w:firstLine="397"/>
        <w:rPr>
          <w:iCs/>
        </w:rPr>
      </w:pPr>
      <w:r w:rsidRPr="00273106">
        <w:t xml:space="preserve">Transformace </w:t>
      </w:r>
      <w:r>
        <w:t xml:space="preserve">archaického </w:t>
      </w:r>
      <w:r w:rsidRPr="00273106">
        <w:t xml:space="preserve">vidění na </w:t>
      </w:r>
      <w:r>
        <w:t xml:space="preserve">metafyzické </w:t>
      </w:r>
      <w:r w:rsidRPr="00273106">
        <w:t xml:space="preserve">vědění </w:t>
      </w:r>
      <w:r w:rsidRPr="00544079">
        <w:t>založila specifický druh metafyzického šílenství Západu (</w:t>
      </w:r>
      <w:r w:rsidRPr="00544079">
        <w:rPr>
          <w:i/>
        </w:rPr>
        <w:t>Irre</w:t>
      </w:r>
      <w:r w:rsidRPr="00544079">
        <w:t xml:space="preserve">). </w:t>
      </w:r>
      <w:r w:rsidR="00DF089C">
        <w:rPr>
          <w:iCs/>
        </w:rPr>
        <w:t xml:space="preserve">Přechod z principiálního dativu první filosofie na metafyzický dativ způsobil, že kompletně zmizelo vidění celku </w:t>
      </w:r>
      <w:r w:rsidR="00DF089C" w:rsidRPr="006E5386">
        <w:rPr>
          <w:i/>
          <w:iCs/>
        </w:rPr>
        <w:t>fýsis</w:t>
      </w:r>
      <w:r w:rsidR="00DF089C">
        <w:rPr>
          <w:iCs/>
        </w:rPr>
        <w:t xml:space="preserve"> a zůstalo pouze vědění izolované ideje nebo substance. Další epochální změna způsobila, že v objektivním dativu nakonec zmizela také aristotelská první substance. Vidění celku světa dostalo pouze subjekt-objektivní charakter, protože po zmizení archaické </w:t>
      </w:r>
      <w:r w:rsidR="00DF089C" w:rsidRPr="006E5386">
        <w:rPr>
          <w:i/>
          <w:iCs/>
        </w:rPr>
        <w:t>fýsis</w:t>
      </w:r>
      <w:r w:rsidR="00DF089C">
        <w:rPr>
          <w:iCs/>
        </w:rPr>
        <w:t xml:space="preserve"> zmizel z moderní filosofie metafyzický primát první substance. </w:t>
      </w:r>
      <w:r w:rsidR="00F66EF1" w:rsidRPr="00544079">
        <w:t xml:space="preserve">Heidegger spojil založení západní vědy a techniky s nihilistickou formou metafyziky. </w:t>
      </w:r>
      <w:r w:rsidR="08055EE8" w:rsidRPr="00273106">
        <w:t>Hermeneuti</w:t>
      </w:r>
      <w:r w:rsidR="00335079">
        <w:t>ka po vzoru Heideggera ukazuje</w:t>
      </w:r>
      <w:r w:rsidR="00335079" w:rsidRPr="00335079">
        <w:t xml:space="preserve">, že metafyzika </w:t>
      </w:r>
      <w:r w:rsidR="00335079" w:rsidRPr="00335079">
        <w:lastRenderedPageBreak/>
        <w:t>objektivního Oidipova komplexu pozor</w:t>
      </w:r>
      <w:r w:rsidR="00335079">
        <w:t>uje svět stejně špatně, jako ho otroci objektivity reflektují ve svém myšlení</w:t>
      </w:r>
      <w:r w:rsidR="00335079" w:rsidRPr="00335079">
        <w:t xml:space="preserve">. </w:t>
      </w:r>
      <w:r w:rsidR="00335079">
        <w:t xml:space="preserve">Výklad </w:t>
      </w:r>
      <w:r w:rsidR="00335079" w:rsidRPr="08E1213A">
        <w:rPr>
          <w:i/>
        </w:rPr>
        <w:t>Druhých analytik</w:t>
      </w:r>
      <w:r w:rsidR="00335079">
        <w:t xml:space="preserve"> ukázal, že </w:t>
      </w:r>
      <w:r w:rsidR="00335079" w:rsidRPr="00335079">
        <w:t xml:space="preserve">specifická zaslepenost modernismu a postmodernismu </w:t>
      </w:r>
      <w:r w:rsidR="00972B4F">
        <w:t xml:space="preserve">vytvořila </w:t>
      </w:r>
      <w:r w:rsidR="005F452B">
        <w:t>chybnou reprezentaci</w:t>
      </w:r>
      <w:r w:rsidR="00335079" w:rsidRPr="00335079">
        <w:t xml:space="preserve"> světa. Aristotelská pravda jako korespondence se změnila v mytologickou reprezentaci objektivní pravdy. </w:t>
      </w:r>
      <w:r w:rsidR="08055EE8">
        <w:t>Nová podoba pravdy se manifestuje v mysli subjektu jako evidence jeho vlastní jistoty a správnosti. O</w:t>
      </w:r>
      <w:r w:rsidR="08055EE8" w:rsidRPr="00273106">
        <w:rPr>
          <w:iCs/>
        </w:rPr>
        <w:t xml:space="preserve">bjektivní </w:t>
      </w:r>
      <w:r w:rsidR="08055EE8">
        <w:rPr>
          <w:iCs/>
        </w:rPr>
        <w:t xml:space="preserve">významy nejsou primárně </w:t>
      </w:r>
      <w:r w:rsidR="08055EE8" w:rsidRPr="00273106">
        <w:rPr>
          <w:iCs/>
        </w:rPr>
        <w:t>určené vztahem k realitě, ale vztahem k</w:t>
      </w:r>
      <w:r w:rsidR="08055EE8">
        <w:rPr>
          <w:iCs/>
        </w:rPr>
        <w:t xml:space="preserve"> modernímu subjektu poznání. Supozice objektivního vědění v modu správnosti a jistoty nahradila původní impozici významu od reálné první substance predikované skrze </w:t>
      </w:r>
      <w:r w:rsidR="081942A4">
        <w:t xml:space="preserve">metafyzický </w:t>
      </w:r>
      <w:r w:rsidR="08055EE8">
        <w:rPr>
          <w:iCs/>
        </w:rPr>
        <w:t xml:space="preserve">dativ. </w:t>
      </w:r>
      <w:r w:rsidR="08521FA4">
        <w:rPr>
          <w:iCs/>
        </w:rPr>
        <w:t>Moderna vidí jen to, co dobývá a manip</w:t>
      </w:r>
      <w:r w:rsidR="000B2587">
        <w:rPr>
          <w:iCs/>
        </w:rPr>
        <w:t xml:space="preserve">uluje skrze instrumentální rozum. Tento druh slepého vědění je založen na oidipovském komplexu objektivity, která generuje moderní a zcela tragickou formu </w:t>
      </w:r>
      <w:r w:rsidR="08521FA4">
        <w:rPr>
          <w:iCs/>
        </w:rPr>
        <w:t>moc</w:t>
      </w:r>
      <w:r w:rsidR="000B2587">
        <w:rPr>
          <w:iCs/>
        </w:rPr>
        <w:t xml:space="preserve">i. </w:t>
      </w:r>
      <w:r w:rsidR="08055EE8">
        <w:rPr>
          <w:iCs/>
        </w:rPr>
        <w:t xml:space="preserve">Deontologie objektivní pravdy je dána před tragický slepý subjekt v modu </w:t>
      </w:r>
      <w:r w:rsidR="08055EE8" w:rsidRPr="085F740A">
        <w:rPr>
          <w:i/>
          <w:iCs/>
        </w:rPr>
        <w:t>Ge-Stell</w:t>
      </w:r>
      <w:r w:rsidR="08055EE8">
        <w:rPr>
          <w:i/>
          <w:iCs/>
        </w:rPr>
        <w:fldChar w:fldCharType="begin"/>
      </w:r>
      <w:r w:rsidR="08055EE8">
        <w:instrText xml:space="preserve"> XE "</w:instrText>
      </w:r>
      <w:r w:rsidR="08055EE8" w:rsidRPr="0831301B">
        <w:rPr>
          <w:i/>
          <w:iCs/>
        </w:rPr>
        <w:instrText>Ge-Stell</w:instrText>
      </w:r>
      <w:r w:rsidR="08055EE8">
        <w:instrText xml:space="preserve">" </w:instrText>
      </w:r>
      <w:r w:rsidR="08055EE8">
        <w:rPr>
          <w:i/>
          <w:iCs/>
        </w:rPr>
        <w:fldChar w:fldCharType="end"/>
      </w:r>
      <w:r w:rsidR="08055EE8">
        <w:rPr>
          <w:iCs/>
        </w:rPr>
        <w:t xml:space="preserve">. </w:t>
      </w:r>
      <w:r w:rsidR="00BC4BE0" w:rsidRPr="00BC4BE0">
        <w:t xml:space="preserve">Tragédii </w:t>
      </w:r>
      <w:r w:rsidR="00BC4BE0" w:rsidRPr="00BC4BE0">
        <w:rPr>
          <w:i/>
          <w:iCs/>
        </w:rPr>
        <w:t>Modernorum</w:t>
      </w:r>
      <w:r w:rsidR="00BC4BE0" w:rsidRPr="00BC4BE0">
        <w:t xml:space="preserve"> uvádí do pohybu instrumentální racionalita, která je ze své podstaty slepá a vychází z objektivního Oidip</w:t>
      </w:r>
      <w:r w:rsidR="00BC4BE0">
        <w:t>ov</w:t>
      </w:r>
      <w:r w:rsidR="00BC4BE0" w:rsidRPr="00BC4BE0">
        <w:t>a</w:t>
      </w:r>
      <w:r w:rsidR="00BC4BE0">
        <w:t xml:space="preserve"> komplexu</w:t>
      </w:r>
      <w:r w:rsidR="00BC4BE0" w:rsidRPr="00BC4BE0">
        <w:t xml:space="preserve">. </w:t>
      </w:r>
      <w:r w:rsidR="00BC4BE0">
        <w:t>V epoše nazvané „</w:t>
      </w:r>
      <w:r w:rsidR="00BC4BE0" w:rsidRPr="00BC4BE0">
        <w:rPr>
          <w:i/>
          <w:iCs/>
        </w:rPr>
        <w:t>novissimum</w:t>
      </w:r>
      <w:r w:rsidR="00BC4BE0">
        <w:t xml:space="preserve">“ dostaly Erínyje vyslané trestající bohyní Diké </w:t>
      </w:r>
      <w:r w:rsidR="00BC4BE0" w:rsidRPr="00BC4BE0">
        <w:t>su</w:t>
      </w:r>
      <w:r w:rsidR="00BC4BE0">
        <w:t>bjektivní a nihilistický charakter</w:t>
      </w:r>
      <w:r w:rsidR="00BC4BE0" w:rsidRPr="00BC4BE0">
        <w:t xml:space="preserve">. </w:t>
      </w:r>
      <w:r w:rsidR="00BC4BE0">
        <w:t>A</w:t>
      </w:r>
      <w:r w:rsidR="00346370">
        <w:t>ristotelský smysl reálného jsoucna hledaný</w:t>
      </w:r>
      <w:r w:rsidR="08163013">
        <w:t xml:space="preserve"> v první vědě </w:t>
      </w:r>
      <w:r w:rsidR="08163013" w:rsidRPr="00273106">
        <w:t xml:space="preserve">se změnil na </w:t>
      </w:r>
      <w:r w:rsidR="08163013">
        <w:t xml:space="preserve">subjektivní </w:t>
      </w:r>
      <w:r w:rsidR="08163013" w:rsidRPr="00273106">
        <w:t>d</w:t>
      </w:r>
      <w:r w:rsidR="08163013">
        <w:t>ění pravdy jako správnosti. S</w:t>
      </w:r>
      <w:r w:rsidR="08163013" w:rsidRPr="00273106">
        <w:t xml:space="preserve">mysl jsoucna je dán od </w:t>
      </w:r>
      <w:r w:rsidR="08163013">
        <w:t xml:space="preserve">demiurgického stvořitele a </w:t>
      </w:r>
      <w:r w:rsidR="08163013" w:rsidRPr="00273106">
        <w:t xml:space="preserve">v postmoderní fázi </w:t>
      </w:r>
      <w:r w:rsidR="08163013">
        <w:t xml:space="preserve">metafyzického nihilismu </w:t>
      </w:r>
      <w:r w:rsidR="08163013" w:rsidRPr="00273106">
        <w:t xml:space="preserve">už </w:t>
      </w:r>
      <w:r w:rsidR="08163013">
        <w:t xml:space="preserve">jen </w:t>
      </w:r>
      <w:r w:rsidR="08163013" w:rsidRPr="00273106">
        <w:t xml:space="preserve">od </w:t>
      </w:r>
      <w:r w:rsidR="08163013">
        <w:t xml:space="preserve">smrtelného </w:t>
      </w:r>
      <w:r w:rsidR="08163013" w:rsidRPr="00273106">
        <w:t xml:space="preserve">tvůrce. </w:t>
      </w:r>
      <w:r w:rsidR="08163013">
        <w:t xml:space="preserve">Neposlušná realita se stala čistou nahodilostí postavenou mimo věčnou a trvalou objektivní racionalitu. </w:t>
      </w:r>
      <w:r w:rsidR="00EA4BE6">
        <w:t xml:space="preserve">Proto je třeba první substanci asimilovat </w:t>
      </w:r>
      <w:r w:rsidR="00EA4BE6" w:rsidRPr="00EA4BE6">
        <w:t>v kognitivní a voluntaristické trajektorii porozumění (</w:t>
      </w:r>
      <w:r w:rsidR="00EA4BE6" w:rsidRPr="00EA4BE6">
        <w:rPr>
          <w:i/>
        </w:rPr>
        <w:t>aspectus</w:t>
      </w:r>
      <w:r w:rsidR="00EA4BE6">
        <w:t>), které vytváří moderní subjekt.</w:t>
      </w:r>
      <w:r w:rsidR="00CA7431">
        <w:t xml:space="preserve"> </w:t>
      </w:r>
      <w:r w:rsidR="08163013" w:rsidRPr="00273106">
        <w:t xml:space="preserve">Smysl jsoucna třetího druhu </w:t>
      </w:r>
      <w:r w:rsidR="08163013">
        <w:t xml:space="preserve">bytuje </w:t>
      </w:r>
      <w:r w:rsidR="08163013" w:rsidRPr="00273106">
        <w:rPr>
          <w:i/>
        </w:rPr>
        <w:t>ex nihilo</w:t>
      </w:r>
      <w:r w:rsidR="08163013">
        <w:rPr>
          <w:i/>
        </w:rPr>
        <w:fldChar w:fldCharType="begin"/>
      </w:r>
      <w:r w:rsidR="08163013">
        <w:instrText xml:space="preserve"> XE "</w:instrText>
      </w:r>
      <w:r w:rsidR="08163013" w:rsidRPr="00C72715">
        <w:rPr>
          <w:i/>
        </w:rPr>
        <w:instrText>creatio ex nihilo</w:instrText>
      </w:r>
      <w:r w:rsidR="08163013">
        <w:instrText xml:space="preserve">" </w:instrText>
      </w:r>
      <w:r w:rsidR="08163013">
        <w:rPr>
          <w:i/>
        </w:rPr>
        <w:fldChar w:fldCharType="end"/>
      </w:r>
      <w:r w:rsidR="08163013">
        <w:t xml:space="preserve">, protože má počátek pouze v neexistujícím bohu </w:t>
      </w:r>
      <w:r w:rsidR="08163013" w:rsidRPr="0899694A">
        <w:rPr>
          <w:i/>
        </w:rPr>
        <w:t>Modernorum</w:t>
      </w:r>
      <w:r w:rsidR="08163013" w:rsidRPr="00273106">
        <w:t xml:space="preserve">. Po smrti </w:t>
      </w:r>
      <w:r w:rsidR="08163013">
        <w:t xml:space="preserve">moderního </w:t>
      </w:r>
      <w:r w:rsidR="08163013" w:rsidRPr="00273106">
        <w:t>boha</w:t>
      </w:r>
      <w:r w:rsidR="08163013">
        <w:rPr>
          <w:color w:val="000000"/>
        </w:rPr>
        <w:fldChar w:fldCharType="begin"/>
      </w:r>
      <w:r w:rsidR="08163013">
        <w:instrText xml:space="preserve"> XE "smrt boha" </w:instrText>
      </w:r>
      <w:r w:rsidR="08163013">
        <w:rPr>
          <w:color w:val="000000"/>
        </w:rPr>
        <w:fldChar w:fldCharType="end"/>
      </w:r>
      <w:r w:rsidR="08163013" w:rsidRPr="00273106">
        <w:t xml:space="preserve"> v nihilistickém stádiu metafyziky </w:t>
      </w:r>
      <w:r w:rsidR="08163013">
        <w:t xml:space="preserve">garantuje </w:t>
      </w:r>
      <w:r w:rsidR="08163013" w:rsidRPr="00273106">
        <w:t>objektivní smysl jsoucna</w:t>
      </w:r>
      <w:r w:rsidR="00CA7431">
        <w:t xml:space="preserve"> po</w:t>
      </w:r>
      <w:r w:rsidR="006E1F93">
        <w:t>uze smrtelný lidský subjekt</w:t>
      </w:r>
      <w:r w:rsidR="00CA7431">
        <w:t>.</w:t>
      </w:r>
      <w:r w:rsidR="00AC656A">
        <w:t xml:space="preserve"> </w:t>
      </w:r>
      <w:r w:rsidR="00AC656A" w:rsidRPr="00AC656A">
        <w:t xml:space="preserve">Osoba již </w:t>
      </w:r>
      <w:r w:rsidR="00AC656A">
        <w:t xml:space="preserve">objektivně </w:t>
      </w:r>
      <w:r w:rsidR="00AC656A" w:rsidRPr="00AC656A">
        <w:t xml:space="preserve">neexistuje; jako první substance také zmizela, aby uvolnila místo bizarním sbírkám </w:t>
      </w:r>
      <w:r w:rsidR="00AC656A" w:rsidRPr="00AC656A">
        <w:rPr>
          <w:i/>
        </w:rPr>
        <w:t>tertium ens</w:t>
      </w:r>
      <w:r w:rsidR="00AC656A" w:rsidRPr="00AC656A">
        <w:t>.</w:t>
      </w:r>
      <w:r w:rsidR="0098685E">
        <w:rPr>
          <w:iCs/>
        </w:rPr>
        <w:t xml:space="preserve"> </w:t>
      </w:r>
      <w:r w:rsidR="002643A4" w:rsidRPr="002643A4">
        <w:t xml:space="preserve">Hermeneutika objektivity prostřednictvím analýzy moderní gigantomachie vysvětlila, proč myšlení </w:t>
      </w:r>
      <w:r w:rsidR="002643A4" w:rsidRPr="002643A4">
        <w:rPr>
          <w:i/>
        </w:rPr>
        <w:t>Modernorum</w:t>
      </w:r>
      <w:r w:rsidR="002643A4" w:rsidRPr="002643A4">
        <w:t xml:space="preserve"> otevřelo epochu m</w:t>
      </w:r>
      <w:r w:rsidR="002643A4">
        <w:t xml:space="preserve">etafyzického nihilismu. Došlo ke slepotě vůči </w:t>
      </w:r>
      <w:r w:rsidR="002643A4" w:rsidRPr="002643A4">
        <w:t xml:space="preserve">první a také </w:t>
      </w:r>
      <w:r w:rsidR="002643A4">
        <w:t xml:space="preserve">vůči </w:t>
      </w:r>
      <w:r w:rsidR="002643A4" w:rsidRPr="002643A4">
        <w:t>druhé</w:t>
      </w:r>
      <w:r w:rsidR="002643A4">
        <w:t xml:space="preserve"> substanci</w:t>
      </w:r>
      <w:r w:rsidR="002643A4" w:rsidRPr="002643A4">
        <w:t xml:space="preserve">. Ty jsou dnes dány v binární podobě. Nihilistická etapa postmodernismu začala po roce 1300, kdy došlo k rozhodujícímu zatmění klasické metafyziky. Latinští osvícenci propadli intelektuálnímu kouzlu neoplatonismu a přijali Avicennovu metafyziku, kterou Averroes odmítl jako zásadní omyl. </w:t>
      </w:r>
      <w:r w:rsidR="00B87979" w:rsidRPr="00B87979">
        <w:t xml:space="preserve">Komentátor se </w:t>
      </w:r>
      <w:r w:rsidR="00B87979">
        <w:t>stal dvojnásobným heretikem ve f</w:t>
      </w:r>
      <w:r w:rsidR="00B87979" w:rsidRPr="00B87979">
        <w:t xml:space="preserve">alsafě a také ve scholastice. Důsledky této </w:t>
      </w:r>
      <w:r w:rsidR="00B87979" w:rsidRPr="00B87979">
        <w:rPr>
          <w:i/>
        </w:rPr>
        <w:t>fuga mundi</w:t>
      </w:r>
      <w:r w:rsidR="00B87979">
        <w:t xml:space="preserve"> byly </w:t>
      </w:r>
      <w:r w:rsidR="00B87979">
        <w:lastRenderedPageBreak/>
        <w:t xml:space="preserve">tragické. </w:t>
      </w:r>
      <w:r w:rsidR="080277A2">
        <w:rPr>
          <w:iCs/>
        </w:rPr>
        <w:t xml:space="preserve">Filosofie přišla o pravdu jako adekvaci intelektu a reality a začala vytvářet novou formu </w:t>
      </w:r>
      <w:r w:rsidR="087E2677">
        <w:rPr>
          <w:iCs/>
        </w:rPr>
        <w:t xml:space="preserve">akademické </w:t>
      </w:r>
      <w:r w:rsidR="00CD32B7">
        <w:rPr>
          <w:iCs/>
        </w:rPr>
        <w:t>mytologie</w:t>
      </w:r>
      <w:r w:rsidR="080277A2">
        <w:rPr>
          <w:iCs/>
        </w:rPr>
        <w:t xml:space="preserve">. </w:t>
      </w:r>
      <w:r w:rsidR="004D13BF" w:rsidRPr="004D13BF">
        <w:rPr>
          <w:iCs/>
        </w:rPr>
        <w:t xml:space="preserve">Ontologické chápání moderny (Vor-blickbahn) směřuje od subjektu k jeho vlastnímu objektu, </w:t>
      </w:r>
      <w:r w:rsidR="004D13BF">
        <w:rPr>
          <w:iCs/>
        </w:rPr>
        <w:t xml:space="preserve">což </w:t>
      </w:r>
      <w:r w:rsidR="004D13BF" w:rsidRPr="004D13BF">
        <w:rPr>
          <w:iCs/>
        </w:rPr>
        <w:t xml:space="preserve">představuje moderní druh </w:t>
      </w:r>
      <w:r w:rsidR="004D13BF" w:rsidRPr="004D13BF">
        <w:rPr>
          <w:i/>
          <w:iCs/>
        </w:rPr>
        <w:t>Ge-Stell</w:t>
      </w:r>
      <w:r w:rsidR="00554956">
        <w:rPr>
          <w:iCs/>
        </w:rPr>
        <w:t>.</w:t>
      </w:r>
    </w:p>
    <w:p w:rsidR="00A95DCC" w:rsidRDefault="00593B19" w:rsidP="0098685E">
      <w:pPr>
        <w:ind w:firstLine="397"/>
        <w:rPr>
          <w:iCs/>
        </w:rPr>
      </w:pPr>
      <w:r>
        <w:rPr>
          <w:iCs/>
        </w:rPr>
        <w:t xml:space="preserve">Filosofická gigantomachie </w:t>
      </w:r>
      <w:r w:rsidR="08163013" w:rsidRPr="00273106">
        <w:rPr>
          <w:iCs/>
        </w:rPr>
        <w:t xml:space="preserve">mezi Avicennou a </w:t>
      </w:r>
      <w:r w:rsidR="08163013">
        <w:rPr>
          <w:iCs/>
        </w:rPr>
        <w:t xml:space="preserve">Averroesem o osud </w:t>
      </w:r>
      <w:r w:rsidR="08EF4308">
        <w:rPr>
          <w:iCs/>
        </w:rPr>
        <w:t xml:space="preserve">pravdivého myšlení </w:t>
      </w:r>
      <w:r>
        <w:rPr>
          <w:iCs/>
        </w:rPr>
        <w:t xml:space="preserve">zásadně poznamenala </w:t>
      </w:r>
      <w:r w:rsidR="00A705DD">
        <w:rPr>
          <w:iCs/>
        </w:rPr>
        <w:t xml:space="preserve">teologické </w:t>
      </w:r>
      <w:r>
        <w:rPr>
          <w:iCs/>
        </w:rPr>
        <w:t xml:space="preserve">dějiny </w:t>
      </w:r>
      <w:r w:rsidR="00104028">
        <w:rPr>
          <w:iCs/>
        </w:rPr>
        <w:t xml:space="preserve">křesťanského a islámského Západu. </w:t>
      </w:r>
      <w:r>
        <w:rPr>
          <w:iCs/>
        </w:rPr>
        <w:t xml:space="preserve">Reakce na vznik </w:t>
      </w:r>
      <w:r w:rsidR="08E54A91">
        <w:rPr>
          <w:iCs/>
        </w:rPr>
        <w:t>objektivity</w:t>
      </w:r>
      <w:r w:rsidR="08B72379">
        <w:rPr>
          <w:iCs/>
        </w:rPr>
        <w:t xml:space="preserve"> </w:t>
      </w:r>
      <w:r>
        <w:rPr>
          <w:iCs/>
        </w:rPr>
        <w:t xml:space="preserve">předané skrze neoplatónskou antiku byla dána v teologii skrze </w:t>
      </w:r>
      <w:r w:rsidR="08B72379">
        <w:rPr>
          <w:iCs/>
        </w:rPr>
        <w:t xml:space="preserve">dva zcela rozdílné způsoby. </w:t>
      </w:r>
      <w:r w:rsidR="08163013">
        <w:rPr>
          <w:iCs/>
        </w:rPr>
        <w:t>Islámští učenci 11. a 12. století považovali smrt boha za horší zlo než nástup avicennistické moderny</w:t>
      </w:r>
      <w:r w:rsidR="00266652">
        <w:rPr>
          <w:iCs/>
        </w:rPr>
        <w:t xml:space="preserve">; </w:t>
      </w:r>
      <w:r w:rsidR="08163013">
        <w:rPr>
          <w:iCs/>
        </w:rPr>
        <w:t>proto zničili falsafu</w:t>
      </w:r>
      <w:r>
        <w:rPr>
          <w:iCs/>
        </w:rPr>
        <w:t xml:space="preserve"> jako samostatný způsob myšlení</w:t>
      </w:r>
      <w:r w:rsidR="08163013">
        <w:rPr>
          <w:iCs/>
        </w:rPr>
        <w:t xml:space="preserve">. Jejich nekritické rozlišování nevidělo myslitelskou cestu Ibn Rušda, který nabídl minimalistické ale pravdivé myšlení boha jako aristotelské první příčiny. </w:t>
      </w:r>
      <w:r w:rsidR="08F86F53">
        <w:rPr>
          <w:iCs/>
        </w:rPr>
        <w:t>Latinský Západ nezničil filosofii, ale přeměnil ji na myto</w:t>
      </w:r>
      <w:r w:rsidR="00DB1993">
        <w:rPr>
          <w:iCs/>
        </w:rPr>
        <w:t xml:space="preserve">logickou </w:t>
      </w:r>
      <w:r w:rsidR="08F86F53">
        <w:rPr>
          <w:iCs/>
        </w:rPr>
        <w:t>spekulaci</w:t>
      </w:r>
      <w:r w:rsidR="007A3A35">
        <w:rPr>
          <w:iCs/>
        </w:rPr>
        <w:t xml:space="preserve"> </w:t>
      </w:r>
      <w:r w:rsidR="0031431A">
        <w:rPr>
          <w:iCs/>
        </w:rPr>
        <w:t xml:space="preserve">danou na základech </w:t>
      </w:r>
      <w:r w:rsidR="007A3A35">
        <w:rPr>
          <w:iCs/>
        </w:rPr>
        <w:t>moderní ontoteologie</w:t>
      </w:r>
      <w:r w:rsidR="08F86F53">
        <w:rPr>
          <w:iCs/>
        </w:rPr>
        <w:t xml:space="preserve">. </w:t>
      </w:r>
      <w:r w:rsidR="00385736">
        <w:rPr>
          <w:iCs/>
        </w:rPr>
        <w:t xml:space="preserve">Škola </w:t>
      </w:r>
      <w:r w:rsidR="00385736" w:rsidRPr="00385736">
        <w:rPr>
          <w:i/>
          <w:iCs/>
        </w:rPr>
        <w:t>sophistae Latini</w:t>
      </w:r>
      <w:r w:rsidR="00385736" w:rsidRPr="00385736">
        <w:rPr>
          <w:iCs/>
        </w:rPr>
        <w:t xml:space="preserve"> </w:t>
      </w:r>
      <w:r w:rsidR="00385736">
        <w:rPr>
          <w:iCs/>
        </w:rPr>
        <w:t xml:space="preserve">vzala prapor mytologie a zahájila </w:t>
      </w:r>
      <w:r w:rsidR="08032C3A">
        <w:rPr>
          <w:iCs/>
        </w:rPr>
        <w:t>objektivní kruciátu</w:t>
      </w:r>
      <w:r w:rsidR="00385736">
        <w:rPr>
          <w:iCs/>
        </w:rPr>
        <w:t>, aby zničila p</w:t>
      </w:r>
      <w:r w:rsidR="08032C3A">
        <w:rPr>
          <w:iCs/>
        </w:rPr>
        <w:t xml:space="preserve">ravdu Filosofa a Komentátora. </w:t>
      </w:r>
      <w:r w:rsidR="00387149" w:rsidRPr="00387149">
        <w:rPr>
          <w:iCs/>
        </w:rPr>
        <w:t>Latinští modernisté zvítězili nad prvním averroismem o dvě století později, avšak mnohem tragičtějším z</w:t>
      </w:r>
      <w:r w:rsidR="00387149">
        <w:rPr>
          <w:iCs/>
        </w:rPr>
        <w:t xml:space="preserve">působem než islámští teologové. </w:t>
      </w:r>
      <w:r w:rsidR="08163013">
        <w:rPr>
          <w:iCs/>
        </w:rPr>
        <w:t xml:space="preserve">Bůh latinských </w:t>
      </w:r>
      <w:r w:rsidR="08163013" w:rsidRPr="0818514C">
        <w:rPr>
          <w:i/>
          <w:iCs/>
        </w:rPr>
        <w:t>Modernorum</w:t>
      </w:r>
      <w:r w:rsidR="08163013">
        <w:rPr>
          <w:iCs/>
        </w:rPr>
        <w:t xml:space="preserve"> skončil jako antropologická modla, </w:t>
      </w:r>
      <w:r w:rsidR="00A95DCC">
        <w:rPr>
          <w:iCs/>
        </w:rPr>
        <w:t xml:space="preserve">která postupně přišla o všechny důvody své objektivní akademické existence. </w:t>
      </w:r>
      <w:r w:rsidR="00A95DCC">
        <w:t>Hegelova logika dějin</w:t>
      </w:r>
      <w:r w:rsidR="00A95DCC">
        <w:fldChar w:fldCharType="begin"/>
      </w:r>
      <w:r w:rsidR="00A95DCC">
        <w:instrText xml:space="preserve"> XE "</w:instrText>
      </w:r>
      <w:r w:rsidR="00A95DCC" w:rsidRPr="005851AA">
        <w:instrText>dějinnost:Hegel</w:instrText>
      </w:r>
      <w:r w:rsidR="00A95DCC">
        <w:instrText xml:space="preserve">" </w:instrText>
      </w:r>
      <w:r w:rsidR="00A95DCC">
        <w:fldChar w:fldCharType="end"/>
      </w:r>
      <w:r w:rsidR="00A95DCC">
        <w:t xml:space="preserve"> vznikla jako reakce na fatálně nemožného moderního boha a založila o</w:t>
      </w:r>
      <w:r w:rsidR="00A95DCC" w:rsidRPr="00273106">
        <w:t xml:space="preserve">bjektivní </w:t>
      </w:r>
      <w:r w:rsidR="00A95DCC">
        <w:t xml:space="preserve">vědení </w:t>
      </w:r>
      <w:r w:rsidR="00A95DCC" w:rsidRPr="00273106">
        <w:t>absolutním způsobem</w:t>
      </w:r>
      <w:r w:rsidR="00A95DCC">
        <w:t xml:space="preserve">. </w:t>
      </w:r>
      <w:r w:rsidR="08C0626C">
        <w:t xml:space="preserve">Nový druh absolutní spekulativní logiky začal stvořením pojmu </w:t>
      </w:r>
      <w:r w:rsidR="08C0626C" w:rsidRPr="08C0626C">
        <w:rPr>
          <w:i/>
        </w:rPr>
        <w:t>ex nihilo</w:t>
      </w:r>
      <w:r w:rsidR="08C0626C">
        <w:t xml:space="preserve"> a skončil u </w:t>
      </w:r>
      <w:r w:rsidR="00A7005C">
        <w:t xml:space="preserve">pojmového </w:t>
      </w:r>
      <w:r w:rsidR="08C0626C">
        <w:t xml:space="preserve">simulákra </w:t>
      </w:r>
      <w:r w:rsidR="0059393D">
        <w:t xml:space="preserve">dějin, které apokalypticky manifestují </w:t>
      </w:r>
      <w:r w:rsidR="08BB04FB">
        <w:t xml:space="preserve">na konci gnostického příběhu o </w:t>
      </w:r>
      <w:r w:rsidR="087A433F">
        <w:t xml:space="preserve">začátku a </w:t>
      </w:r>
      <w:r w:rsidR="08BB04FB">
        <w:t xml:space="preserve">konci </w:t>
      </w:r>
      <w:r w:rsidR="087A433F">
        <w:t>myšlení</w:t>
      </w:r>
      <w:r w:rsidR="08C0626C">
        <w:t xml:space="preserve">. </w:t>
      </w:r>
      <w:r w:rsidR="08163013">
        <w:t>Osvícení skrze dějinně završenou reflexi</w:t>
      </w:r>
      <w:r w:rsidR="08163013" w:rsidRPr="00273106">
        <w:t xml:space="preserve"> </w:t>
      </w:r>
      <w:r w:rsidR="08163013">
        <w:t>absolutního subjektu završuje proces tvorby smyslu</w:t>
      </w:r>
      <w:r w:rsidR="00FA2BFA">
        <w:t xml:space="preserve"> jsoucího a moderního boha</w:t>
      </w:r>
      <w:r w:rsidR="08163013">
        <w:t xml:space="preserve">, jehož </w:t>
      </w:r>
      <w:r w:rsidR="08163013" w:rsidRPr="00706C01">
        <w:rPr>
          <w:i/>
        </w:rPr>
        <w:t>logos</w:t>
      </w:r>
      <w:r w:rsidR="08163013">
        <w:t xml:space="preserve"> je daný ontologickým pohybem absolutního ducha</w:t>
      </w:r>
      <w:r w:rsidR="08163013" w:rsidRPr="00273106">
        <w:t>.</w:t>
      </w:r>
      <w:r w:rsidR="08163013">
        <w:t xml:space="preserve"> </w:t>
      </w:r>
      <w:r w:rsidR="00A95DCC">
        <w:rPr>
          <w:iCs/>
        </w:rPr>
        <w:t xml:space="preserve">Nietzsche a hegeliánská levice pak poslali Hegelem upraveného moderního boha na zasloužený odpočinek do metafyzické </w:t>
      </w:r>
      <w:r w:rsidR="00A95DCC" w:rsidRPr="00594E30">
        <w:rPr>
          <w:iCs/>
        </w:rPr>
        <w:t>Léthé</w:t>
      </w:r>
      <w:r w:rsidR="00A95DCC">
        <w:rPr>
          <w:iCs/>
        </w:rPr>
        <w:t>.</w:t>
      </w:r>
    </w:p>
    <w:p w:rsidR="00FA1F44" w:rsidRDefault="00F532E9" w:rsidP="0035052F">
      <w:pPr>
        <w:ind w:firstLine="397"/>
      </w:pPr>
      <w:r>
        <w:t>Po smrti moderního D</w:t>
      </w:r>
      <w:r w:rsidRPr="00F532E9">
        <w:t xml:space="preserve">emiurga musel být vytvořen nový druh </w:t>
      </w:r>
      <w:r w:rsidRPr="00F532E9">
        <w:rPr>
          <w:i/>
        </w:rPr>
        <w:t>Ge-Stell</w:t>
      </w:r>
      <w:r w:rsidRPr="00F532E9">
        <w:t>, aby byl zachován n</w:t>
      </w:r>
      <w:r>
        <w:t>ihilistický smysl jsoucna</w:t>
      </w:r>
      <w:r w:rsidRPr="00F532E9">
        <w:t xml:space="preserve">. Moderní </w:t>
      </w:r>
      <w:r>
        <w:t xml:space="preserve">individuum </w:t>
      </w:r>
      <w:r w:rsidRPr="00F532E9">
        <w:t>začal</w:t>
      </w:r>
      <w:r>
        <w:t>o</w:t>
      </w:r>
      <w:r w:rsidRPr="00F532E9">
        <w:t xml:space="preserve"> aktualizovat smysl dějin objektivně absolutním způsobem, aby nahradil</w:t>
      </w:r>
      <w:r>
        <w:t>o</w:t>
      </w:r>
      <w:r w:rsidRPr="00F532E9">
        <w:t xml:space="preserve"> </w:t>
      </w:r>
      <w:r w:rsidRPr="00F532E9">
        <w:rPr>
          <w:i/>
        </w:rPr>
        <w:t>horror vacui</w:t>
      </w:r>
      <w:r w:rsidRPr="00F532E9">
        <w:t xml:space="preserve"> mrtvé metafyziky novou verzí demiurgické aktivity. Teoretický intelekt byl mrtvý a jeho místo zaujala aktivní vůle k moci. </w:t>
      </w:r>
      <w:r>
        <w:t xml:space="preserve">Imperiální </w:t>
      </w:r>
      <w:r w:rsidRPr="00F532E9">
        <w:rPr>
          <w:i/>
        </w:rPr>
        <w:t>apppetitus</w:t>
      </w:r>
      <w:r>
        <w:t xml:space="preserve"> bílého muže zahájil novou etapu imperiálních válek světového charakteru, které anonymní subjekty vedou </w:t>
      </w:r>
      <w:r w:rsidRPr="00F532E9">
        <w:t>pod praporem totalitních ideologií 20. a 21. století.</w:t>
      </w:r>
      <w:r w:rsidR="005A060E">
        <w:t xml:space="preserve"> </w:t>
      </w:r>
      <w:r w:rsidR="009226E5" w:rsidRPr="009226E5">
        <w:t>V</w:t>
      </w:r>
      <w:r w:rsidR="009226E5">
        <w:t> </w:t>
      </w:r>
      <w:r w:rsidR="009226E5" w:rsidRPr="009226E5">
        <w:t>poslední</w:t>
      </w:r>
      <w:r w:rsidR="009226E5">
        <w:t xml:space="preserve">ch časech </w:t>
      </w:r>
      <w:r w:rsidR="009226E5" w:rsidRPr="009226E5">
        <w:t xml:space="preserve">se smrt objektivní filozofie stala neodvratným faktem. Je to naprogramováno v pokroku umělé inteligence. Na konci modernity tento druh inteligence vítězně pokračuje bez </w:t>
      </w:r>
      <w:r w:rsidR="009226E5" w:rsidRPr="009226E5">
        <w:lastRenderedPageBreak/>
        <w:t>svého slepého a méně inteligentního tvůrce. Vytvořil objektivní třetí svět, v němž nakonec p</w:t>
      </w:r>
      <w:r w:rsidR="009226E5">
        <w:t xml:space="preserve">rohraje. V dnešní době začali Fúrie </w:t>
      </w:r>
      <w:r w:rsidR="009226E5" w:rsidRPr="009226E5">
        <w:t>ovládat uměl</w:t>
      </w:r>
      <w:r w:rsidR="009226E5">
        <w:t>ou inteligenci, aby si podmanily</w:t>
      </w:r>
      <w:r w:rsidR="009226E5" w:rsidRPr="009226E5">
        <w:t xml:space="preserve"> moderní jedince, kteří jsou svou povahou </w:t>
      </w:r>
      <w:r w:rsidR="009226E5">
        <w:t xml:space="preserve">poněkud </w:t>
      </w:r>
      <w:r w:rsidR="009226E5" w:rsidRPr="009226E5">
        <w:t xml:space="preserve">slabomyslní. Svobodní jedinci nemohou být nikdy poraženi, ale v nihilistickém počítačovém mozku již neexistují. Svoboda nemá logiku, </w:t>
      </w:r>
      <w:r w:rsidR="009226E5">
        <w:t xml:space="preserve">zatímco </w:t>
      </w:r>
      <w:r w:rsidR="009226E5" w:rsidRPr="009226E5">
        <w:t xml:space="preserve">algoritmy mají pouze logiku Antikrista. </w:t>
      </w:r>
      <w:r w:rsidR="00516C72">
        <w:t>Cesta od chybné filos</w:t>
      </w:r>
      <w:r w:rsidR="00516C72" w:rsidRPr="00516C72">
        <w:t>ofie k vítě</w:t>
      </w:r>
      <w:r w:rsidR="00DE30CA">
        <w:t xml:space="preserve">zné technologii je objektivně </w:t>
      </w:r>
      <w:r w:rsidR="00516C72" w:rsidRPr="00516C72">
        <w:t xml:space="preserve">správně </w:t>
      </w:r>
      <w:r w:rsidR="00DE30CA">
        <w:t xml:space="preserve">zahrnuta do strategie </w:t>
      </w:r>
      <w:r w:rsidR="00516C72">
        <w:t xml:space="preserve">pokroku na </w:t>
      </w:r>
      <w:r w:rsidR="00516C72" w:rsidRPr="00516C72">
        <w:rPr>
          <w:i/>
        </w:rPr>
        <w:t>via Modernorum</w:t>
      </w:r>
      <w:r w:rsidR="00516C72" w:rsidRPr="00516C72">
        <w:t xml:space="preserve">. </w:t>
      </w:r>
      <w:r w:rsidR="00DE30CA" w:rsidRPr="00DE30CA">
        <w:t>Cesta technických iluminátů v převleku nihilistického neurohumanisty a technika umělé inteligence je vedena v neurotickém módu potlačování jak</w:t>
      </w:r>
      <w:r w:rsidR="00DE30CA">
        <w:t>ékoli formy moudrosti tím, že ji</w:t>
      </w:r>
      <w:r w:rsidR="00DE30CA" w:rsidRPr="00DE30CA">
        <w:t xml:space="preserve"> mění v její opak. </w:t>
      </w:r>
      <w:r w:rsidR="008A00D5">
        <w:t xml:space="preserve">Proto je třeba v modu vítězné platonské ironie společně s Fúriemi </w:t>
      </w:r>
      <w:r w:rsidR="08DD09FF">
        <w:t xml:space="preserve">pochválit </w:t>
      </w:r>
      <w:r w:rsidR="084075D2">
        <w:t xml:space="preserve">současné vítězné formy nihilistické metafyziky za </w:t>
      </w:r>
      <w:r w:rsidR="08DD09FF">
        <w:t xml:space="preserve">tento rozhodný metodologický </w:t>
      </w:r>
      <w:r w:rsidR="08E007EC">
        <w:t xml:space="preserve">a pozitivně-vědecký </w:t>
      </w:r>
      <w:r w:rsidR="08DD09FF">
        <w:t>krok do propasti.</w:t>
      </w:r>
      <w:r w:rsidR="082E3081">
        <w:t xml:space="preserve"> </w:t>
      </w:r>
      <w:r w:rsidR="00DA66F0">
        <w:t>Pravdivé v</w:t>
      </w:r>
      <w:r w:rsidR="082E3081">
        <w:t xml:space="preserve">idění </w:t>
      </w:r>
      <w:r w:rsidR="00DA66F0">
        <w:t xml:space="preserve">světa </w:t>
      </w:r>
      <w:r w:rsidR="082E3081">
        <w:t xml:space="preserve">nelze nahradit </w:t>
      </w:r>
      <w:r w:rsidR="00DA66F0">
        <w:t xml:space="preserve">objektivním </w:t>
      </w:r>
      <w:r w:rsidR="082E3081">
        <w:t xml:space="preserve">věděním, protože poznání dané mimo realitu je samo o sobě slepé. </w:t>
      </w:r>
      <w:r w:rsidR="082E3081" w:rsidRPr="00273106">
        <w:t>Moderna s</w:t>
      </w:r>
      <w:r w:rsidR="082E3081">
        <w:t>oučasného Západu ví s jistotou karteziánského slepce, co</w:t>
      </w:r>
      <w:r w:rsidR="082E3081" w:rsidRPr="00273106">
        <w:t xml:space="preserve"> je </w:t>
      </w:r>
      <w:r w:rsidR="082E3081">
        <w:t xml:space="preserve">objektivní </w:t>
      </w:r>
      <w:r w:rsidR="082E3081" w:rsidRPr="00273106">
        <w:t xml:space="preserve">jsoucno. </w:t>
      </w:r>
      <w:r w:rsidR="082E3081">
        <w:t xml:space="preserve">Vinou Oidipova metafyzického komplexu nepotřebují současníci </w:t>
      </w:r>
      <w:r w:rsidR="082E3081" w:rsidRPr="00273106">
        <w:t>v</w:t>
      </w:r>
      <w:r w:rsidR="082E3081">
        <w:t xml:space="preserve">idět, jak se jsoucno dějinně </w:t>
      </w:r>
      <w:r w:rsidR="082E3081" w:rsidRPr="00273106">
        <w:t>zjevuje</w:t>
      </w:r>
      <w:r w:rsidR="082E3081">
        <w:t xml:space="preserve"> ve svém reálném bytí. Božská komedie </w:t>
      </w:r>
      <w:r w:rsidR="003F0DB1">
        <w:t xml:space="preserve">konečného </w:t>
      </w:r>
      <w:r w:rsidR="082E3081">
        <w:t xml:space="preserve">Oidipova putování </w:t>
      </w:r>
      <w:r w:rsidR="003F0DB1">
        <w:t xml:space="preserve">v závěru dramatu </w:t>
      </w:r>
      <w:r w:rsidR="082E3081">
        <w:t>je dána tím, že objektivně sl</w:t>
      </w:r>
      <w:r w:rsidR="00FA1F44">
        <w:t xml:space="preserve">epý akademický iluminát </w:t>
      </w:r>
      <w:r w:rsidR="082E3081">
        <w:t xml:space="preserve">vede </w:t>
      </w:r>
      <w:r w:rsidR="00FA1F44">
        <w:t xml:space="preserve">totálně slepého </w:t>
      </w:r>
      <w:r w:rsidR="082E3081">
        <w:t>technokrata</w:t>
      </w:r>
      <w:r w:rsidR="00BF6734">
        <w:t xml:space="preserve">. </w:t>
      </w:r>
    </w:p>
    <w:p w:rsidR="009B2064" w:rsidRDefault="00BF6734" w:rsidP="0035052F">
      <w:pPr>
        <w:ind w:firstLine="397"/>
        <w:rPr>
          <w:iCs/>
        </w:rPr>
      </w:pPr>
      <w:r>
        <w:rPr>
          <w:szCs w:val="14"/>
        </w:rPr>
        <w:t>F</w:t>
      </w:r>
      <w:r w:rsidR="08E90044">
        <w:rPr>
          <w:szCs w:val="14"/>
        </w:rPr>
        <w:t xml:space="preserve">ilosofie </w:t>
      </w:r>
      <w:r>
        <w:rPr>
          <w:szCs w:val="14"/>
        </w:rPr>
        <w:t xml:space="preserve">substančně pojaté </w:t>
      </w:r>
      <w:r w:rsidR="08E90044">
        <w:rPr>
          <w:szCs w:val="14"/>
        </w:rPr>
        <w:t xml:space="preserve">vůle </w:t>
      </w:r>
      <w:r>
        <w:rPr>
          <w:szCs w:val="14"/>
        </w:rPr>
        <w:t xml:space="preserve">poslala mystický </w:t>
      </w:r>
      <w:r w:rsidRPr="00BF6734">
        <w:rPr>
          <w:i/>
          <w:szCs w:val="14"/>
        </w:rPr>
        <w:t>appetitus</w:t>
      </w:r>
      <w:r>
        <w:rPr>
          <w:szCs w:val="14"/>
        </w:rPr>
        <w:t xml:space="preserve"> </w:t>
      </w:r>
      <w:r w:rsidR="08E90044">
        <w:rPr>
          <w:szCs w:val="14"/>
        </w:rPr>
        <w:t xml:space="preserve">latinského Západu </w:t>
      </w:r>
      <w:r w:rsidR="006A03E3">
        <w:rPr>
          <w:szCs w:val="14"/>
        </w:rPr>
        <w:t>na cestu Moderních zvanou</w:t>
      </w:r>
      <w:r w:rsidR="08E90044">
        <w:rPr>
          <w:szCs w:val="14"/>
        </w:rPr>
        <w:t xml:space="preserve"> </w:t>
      </w:r>
      <w:r>
        <w:rPr>
          <w:szCs w:val="14"/>
        </w:rPr>
        <w:t>„</w:t>
      </w:r>
      <w:r w:rsidR="08E90044">
        <w:rPr>
          <w:szCs w:val="14"/>
        </w:rPr>
        <w:t>kapitalismus</w:t>
      </w:r>
      <w:r>
        <w:rPr>
          <w:szCs w:val="14"/>
        </w:rPr>
        <w:t>“</w:t>
      </w:r>
      <w:r w:rsidR="08E90044">
        <w:rPr>
          <w:szCs w:val="14"/>
        </w:rPr>
        <w:t xml:space="preserve">. </w:t>
      </w:r>
      <w:r w:rsidRPr="00BF6734">
        <w:rPr>
          <w:szCs w:val="14"/>
        </w:rPr>
        <w:t>Je</w:t>
      </w:r>
      <w:r>
        <w:rPr>
          <w:szCs w:val="14"/>
        </w:rPr>
        <w:t xml:space="preserve">ho subjekt </w:t>
      </w:r>
      <w:r w:rsidRPr="00BF6734">
        <w:rPr>
          <w:szCs w:val="14"/>
        </w:rPr>
        <w:t>charakterizuje Olivi</w:t>
      </w:r>
      <w:r>
        <w:rPr>
          <w:szCs w:val="14"/>
        </w:rPr>
        <w:t>ho</w:t>
      </w:r>
      <w:r w:rsidRPr="00BF6734">
        <w:rPr>
          <w:szCs w:val="14"/>
        </w:rPr>
        <w:t xml:space="preserve"> reálné rozlišení </w:t>
      </w:r>
      <w:r w:rsidR="006A03E3">
        <w:rPr>
          <w:szCs w:val="14"/>
        </w:rPr>
        <w:t xml:space="preserve">intimní </w:t>
      </w:r>
      <w:r w:rsidRPr="00BF6734">
        <w:rPr>
          <w:szCs w:val="14"/>
        </w:rPr>
        <w:t xml:space="preserve">vůle a </w:t>
      </w:r>
      <w:r w:rsidR="00037E8F">
        <w:rPr>
          <w:szCs w:val="14"/>
        </w:rPr>
        <w:t xml:space="preserve">externího </w:t>
      </w:r>
      <w:r w:rsidRPr="00BF6734">
        <w:rPr>
          <w:szCs w:val="14"/>
        </w:rPr>
        <w:t xml:space="preserve">světa; </w:t>
      </w:r>
      <w:r w:rsidR="00037E8F">
        <w:rPr>
          <w:szCs w:val="14"/>
        </w:rPr>
        <w:t xml:space="preserve">takto určená vůle k moci </w:t>
      </w:r>
      <w:r w:rsidRPr="00BF6734">
        <w:rPr>
          <w:szCs w:val="14"/>
        </w:rPr>
        <w:t xml:space="preserve">se </w:t>
      </w:r>
      <w:r w:rsidR="00037E8F">
        <w:rPr>
          <w:szCs w:val="14"/>
        </w:rPr>
        <w:t xml:space="preserve">stala </w:t>
      </w:r>
      <w:r w:rsidRPr="00BF6734">
        <w:rPr>
          <w:szCs w:val="14"/>
        </w:rPr>
        <w:t xml:space="preserve">absolutním a intimním demiurgem objektivního bytí. Nejde o žádné rozšíření teoretického intelektu na praktický, ale o </w:t>
      </w:r>
      <w:r w:rsidR="00037E8F">
        <w:rPr>
          <w:szCs w:val="14"/>
        </w:rPr>
        <w:t xml:space="preserve">novou </w:t>
      </w:r>
      <w:r w:rsidRPr="00037E8F">
        <w:rPr>
          <w:i/>
          <w:szCs w:val="14"/>
        </w:rPr>
        <w:t>unio mystica</w:t>
      </w:r>
      <w:r w:rsidRPr="00BF6734">
        <w:rPr>
          <w:szCs w:val="14"/>
        </w:rPr>
        <w:t xml:space="preserve"> vůle </w:t>
      </w:r>
      <w:r w:rsidR="00037E8F">
        <w:rPr>
          <w:szCs w:val="14"/>
        </w:rPr>
        <w:t>k moci s </w:t>
      </w:r>
      <w:r w:rsidRPr="00BF6734">
        <w:rPr>
          <w:szCs w:val="14"/>
        </w:rPr>
        <w:t>její</w:t>
      </w:r>
      <w:r w:rsidR="00037E8F">
        <w:rPr>
          <w:szCs w:val="14"/>
        </w:rPr>
        <w:t xml:space="preserve">m </w:t>
      </w:r>
      <w:r w:rsidRPr="00BF6734">
        <w:rPr>
          <w:szCs w:val="14"/>
        </w:rPr>
        <w:t>vnitřní</w:t>
      </w:r>
      <w:r w:rsidR="00037E8F">
        <w:rPr>
          <w:szCs w:val="14"/>
        </w:rPr>
        <w:t>m</w:t>
      </w:r>
      <w:r w:rsidRPr="00BF6734">
        <w:rPr>
          <w:szCs w:val="14"/>
        </w:rPr>
        <w:t xml:space="preserve"> </w:t>
      </w:r>
      <w:r w:rsidR="00037E8F">
        <w:rPr>
          <w:szCs w:val="14"/>
        </w:rPr>
        <w:t xml:space="preserve">předmětem daným jako </w:t>
      </w:r>
      <w:r w:rsidRPr="00037E8F">
        <w:rPr>
          <w:i/>
          <w:szCs w:val="14"/>
        </w:rPr>
        <w:t xml:space="preserve">scibile, factum </w:t>
      </w:r>
      <w:r w:rsidRPr="00037E8F">
        <w:rPr>
          <w:szCs w:val="14"/>
        </w:rPr>
        <w:t>a</w:t>
      </w:r>
      <w:r w:rsidRPr="00037E8F">
        <w:rPr>
          <w:i/>
          <w:szCs w:val="14"/>
        </w:rPr>
        <w:t xml:space="preserve"> concretum</w:t>
      </w:r>
      <w:r w:rsidRPr="00BF6734">
        <w:rPr>
          <w:szCs w:val="14"/>
        </w:rPr>
        <w:t>.</w:t>
      </w:r>
      <w:r w:rsidR="00600D60">
        <w:rPr>
          <w:szCs w:val="14"/>
        </w:rPr>
        <w:t xml:space="preserve"> </w:t>
      </w:r>
      <w:r w:rsidR="00600D60" w:rsidRPr="00600D60">
        <w:rPr>
          <w:szCs w:val="14"/>
        </w:rPr>
        <w:t xml:space="preserve">Rozšíření umožnilo </w:t>
      </w:r>
      <w:r w:rsidR="00D65D5F">
        <w:rPr>
          <w:szCs w:val="14"/>
        </w:rPr>
        <w:t xml:space="preserve">teoretickému </w:t>
      </w:r>
      <w:r w:rsidR="00600D60" w:rsidRPr="00600D60">
        <w:rPr>
          <w:szCs w:val="14"/>
        </w:rPr>
        <w:t>intelektu působit v reálném světě</w:t>
      </w:r>
      <w:r w:rsidR="00D65D5F">
        <w:rPr>
          <w:szCs w:val="14"/>
        </w:rPr>
        <w:t xml:space="preserve"> jako praktický intelekt. O</w:t>
      </w:r>
      <w:r w:rsidR="00600D60" w:rsidRPr="00600D60">
        <w:rPr>
          <w:szCs w:val="14"/>
        </w:rPr>
        <w:t>ddělení provedené novým druhem demiurgické vůle vede k vytvoření třetího světa</w:t>
      </w:r>
      <w:r w:rsidR="00600D60">
        <w:rPr>
          <w:szCs w:val="14"/>
        </w:rPr>
        <w:t xml:space="preserve"> iluzí</w:t>
      </w:r>
      <w:r w:rsidR="0012007B">
        <w:rPr>
          <w:szCs w:val="14"/>
        </w:rPr>
        <w:t xml:space="preserve">. </w:t>
      </w:r>
      <w:r w:rsidR="009221F3">
        <w:rPr>
          <w:iCs/>
        </w:rPr>
        <w:t xml:space="preserve">Z tohoto intimního </w:t>
      </w:r>
      <w:r w:rsidR="08E90044">
        <w:rPr>
          <w:iCs/>
        </w:rPr>
        <w:t>světa subjektu pobývajícího v platonské jeskyni s digitálním Eliášovým krkavcem</w:t>
      </w:r>
      <w:r w:rsidR="08E90044">
        <w:rPr>
          <w:iCs/>
        </w:rPr>
        <w:fldChar w:fldCharType="begin"/>
      </w:r>
      <w:r w:rsidR="08E90044">
        <w:instrText xml:space="preserve"> XE "</w:instrText>
      </w:r>
      <w:r w:rsidR="08E90044" w:rsidRPr="084863C7">
        <w:rPr>
          <w:iCs/>
        </w:rPr>
        <w:instrText>Eliášův krkavec</w:instrText>
      </w:r>
      <w:r w:rsidR="08E90044">
        <w:instrText xml:space="preserve">" </w:instrText>
      </w:r>
      <w:r w:rsidR="08E90044">
        <w:rPr>
          <w:iCs/>
        </w:rPr>
        <w:fldChar w:fldCharType="end"/>
      </w:r>
      <w:r w:rsidR="08E90044">
        <w:rPr>
          <w:iCs/>
        </w:rPr>
        <w:t xml:space="preserve"> se rozbíhá postmoderní nihilistický </w:t>
      </w:r>
      <w:r w:rsidR="08E90044" w:rsidRPr="00273106">
        <w:rPr>
          <w:iCs/>
        </w:rPr>
        <w:t>proces osmysl</w:t>
      </w:r>
      <w:r w:rsidR="08E90044">
        <w:rPr>
          <w:iCs/>
        </w:rPr>
        <w:t xml:space="preserve">nění </w:t>
      </w:r>
      <w:r w:rsidR="000605A9">
        <w:rPr>
          <w:iCs/>
        </w:rPr>
        <w:t xml:space="preserve">objektivního </w:t>
      </w:r>
      <w:r w:rsidR="08E90044">
        <w:rPr>
          <w:iCs/>
        </w:rPr>
        <w:t>jsoucna</w:t>
      </w:r>
      <w:r w:rsidR="08E90044" w:rsidRPr="082F71AC">
        <w:rPr>
          <w:iCs/>
        </w:rPr>
        <w:t xml:space="preserve"> </w:t>
      </w:r>
      <w:r w:rsidR="08E90044">
        <w:rPr>
          <w:iCs/>
        </w:rPr>
        <w:t>v reálném světě. Poslední epocha tragikomicky daná ve znamení Bonaventurovy numerické bestie (</w:t>
      </w:r>
      <w:r w:rsidR="08E90044" w:rsidRPr="001D3302">
        <w:rPr>
          <w:i/>
        </w:rPr>
        <w:t>in numero nominis bestiae</w:t>
      </w:r>
      <w:r w:rsidR="08E90044">
        <w:rPr>
          <w:iCs/>
        </w:rPr>
        <w:t xml:space="preserve">) provádí osmyslnění skrze asimilaci objektivních významů v modu digitálního </w:t>
      </w:r>
      <w:r w:rsidR="08E90044" w:rsidRPr="08931456">
        <w:rPr>
          <w:i/>
          <w:iCs/>
        </w:rPr>
        <w:t>coaequatio</w:t>
      </w:r>
      <w:r w:rsidR="08E90044">
        <w:rPr>
          <w:iCs/>
        </w:rPr>
        <w:t>. Celek jsoucna je tomuto subjektu p</w:t>
      </w:r>
      <w:r w:rsidR="00000B69">
        <w:rPr>
          <w:iCs/>
        </w:rPr>
        <w:t xml:space="preserve">řivlastněn v </w:t>
      </w:r>
      <w:r w:rsidR="08E90044">
        <w:rPr>
          <w:iCs/>
        </w:rPr>
        <w:t xml:space="preserve">modu objektivity dané skrze </w:t>
      </w:r>
      <w:r w:rsidR="08E90044" w:rsidRPr="00BD007B">
        <w:rPr>
          <w:i/>
          <w:iCs/>
        </w:rPr>
        <w:t>dativus possessivus</w:t>
      </w:r>
      <w:r w:rsidR="08E90044">
        <w:rPr>
          <w:i/>
          <w:iCs/>
        </w:rPr>
        <w:fldChar w:fldCharType="begin"/>
      </w:r>
      <w:r w:rsidR="08E90044">
        <w:instrText xml:space="preserve"> XE "</w:instrText>
      </w:r>
      <w:r w:rsidR="08E90044" w:rsidRPr="005F4358">
        <w:rPr>
          <w:i/>
          <w:iCs/>
        </w:rPr>
        <w:instrText>dativus possessivus</w:instrText>
      </w:r>
      <w:r w:rsidR="08E90044">
        <w:instrText xml:space="preserve">" </w:instrText>
      </w:r>
      <w:r w:rsidR="08E90044">
        <w:rPr>
          <w:i/>
          <w:iCs/>
        </w:rPr>
        <w:fldChar w:fldCharType="end"/>
      </w:r>
      <w:r w:rsidR="08E90044">
        <w:rPr>
          <w:iCs/>
        </w:rPr>
        <w:t xml:space="preserve"> a </w:t>
      </w:r>
      <w:r w:rsidR="08E90044" w:rsidRPr="00BD007B">
        <w:rPr>
          <w:i/>
          <w:iCs/>
        </w:rPr>
        <w:t>dativus auctoris</w:t>
      </w:r>
      <w:r w:rsidR="08E90044">
        <w:rPr>
          <w:i/>
          <w:iCs/>
        </w:rPr>
        <w:fldChar w:fldCharType="begin"/>
      </w:r>
      <w:r w:rsidR="08E90044">
        <w:instrText xml:space="preserve"> XE "</w:instrText>
      </w:r>
      <w:r w:rsidR="08E90044" w:rsidRPr="00B12EDD">
        <w:rPr>
          <w:i/>
          <w:iCs/>
        </w:rPr>
        <w:instrText>dativus auctoris</w:instrText>
      </w:r>
      <w:r w:rsidR="08E90044">
        <w:instrText xml:space="preserve">" </w:instrText>
      </w:r>
      <w:r w:rsidR="08E90044">
        <w:rPr>
          <w:i/>
          <w:iCs/>
        </w:rPr>
        <w:fldChar w:fldCharType="end"/>
      </w:r>
      <w:r w:rsidR="00412248">
        <w:rPr>
          <w:iCs/>
        </w:rPr>
        <w:t xml:space="preserve">. </w:t>
      </w:r>
      <w:r w:rsidR="00F4108E">
        <w:rPr>
          <w:iCs/>
        </w:rPr>
        <w:t>Jsoucno je k demiurgovi přisunuto (</w:t>
      </w:r>
      <w:r w:rsidR="00F4108E" w:rsidRPr="00F4108E">
        <w:rPr>
          <w:i/>
          <w:iCs/>
        </w:rPr>
        <w:t>Ge-Stell</w:t>
      </w:r>
      <w:r w:rsidR="00F4108E">
        <w:rPr>
          <w:iCs/>
        </w:rPr>
        <w:t xml:space="preserve">) jako </w:t>
      </w:r>
      <w:r w:rsidR="00F4108E" w:rsidRPr="00F4108E">
        <w:rPr>
          <w:i/>
          <w:iCs/>
        </w:rPr>
        <w:t>a</w:t>
      </w:r>
      <w:r w:rsidR="00F4108E" w:rsidRPr="00F4108E">
        <w:rPr>
          <w:i/>
          <w:szCs w:val="24"/>
          <w:lang w:val="de-DE"/>
        </w:rPr>
        <w:t>spectus</w:t>
      </w:r>
      <w:r w:rsidR="00F4108E">
        <w:rPr>
          <w:szCs w:val="24"/>
          <w:lang w:val="de-DE"/>
        </w:rPr>
        <w:t xml:space="preserve"> individuálně (a nikoliv osobně) svobodné vůle </w:t>
      </w:r>
      <w:r w:rsidR="00F4108E">
        <w:rPr>
          <w:iCs/>
        </w:rPr>
        <w:t>(</w:t>
      </w:r>
      <w:r w:rsidR="00F4108E" w:rsidRPr="00BD007B">
        <w:rPr>
          <w:i/>
          <w:iCs/>
        </w:rPr>
        <w:t xml:space="preserve">dativus </w:t>
      </w:r>
      <w:r w:rsidR="00F4108E" w:rsidRPr="00BD007B">
        <w:rPr>
          <w:i/>
          <w:iCs/>
        </w:rPr>
        <w:lastRenderedPageBreak/>
        <w:t>possessivus</w:t>
      </w:r>
      <w:r w:rsidR="00F4108E">
        <w:rPr>
          <w:i/>
          <w:iCs/>
        </w:rPr>
        <w:fldChar w:fldCharType="begin"/>
      </w:r>
      <w:r w:rsidR="00F4108E">
        <w:instrText xml:space="preserve"> XE "</w:instrText>
      </w:r>
      <w:r w:rsidR="00F4108E" w:rsidRPr="005F4358">
        <w:rPr>
          <w:i/>
          <w:iCs/>
        </w:rPr>
        <w:instrText>dativus possessivus</w:instrText>
      </w:r>
      <w:r w:rsidR="00F4108E">
        <w:instrText xml:space="preserve">" </w:instrText>
      </w:r>
      <w:r w:rsidR="00F4108E">
        <w:rPr>
          <w:i/>
          <w:iCs/>
        </w:rPr>
        <w:fldChar w:fldCharType="end"/>
      </w:r>
      <w:r w:rsidR="00F4108E">
        <w:rPr>
          <w:iCs/>
        </w:rPr>
        <w:t>)</w:t>
      </w:r>
      <w:r w:rsidR="00F4108E">
        <w:rPr>
          <w:szCs w:val="24"/>
          <w:lang w:val="de-DE"/>
        </w:rPr>
        <w:t xml:space="preserve">. Tato moderní kapitalistická vůle je daná v modu </w:t>
      </w:r>
      <w:r w:rsidR="00F4108E" w:rsidRPr="00F4108E">
        <w:rPr>
          <w:i/>
          <w:szCs w:val="24"/>
          <w:lang w:val="de-DE"/>
        </w:rPr>
        <w:t>absolute</w:t>
      </w:r>
      <w:r w:rsidR="00F4108E">
        <w:rPr>
          <w:szCs w:val="24"/>
          <w:lang w:val="de-DE"/>
        </w:rPr>
        <w:t>, tedy odděleně od reálného světa (</w:t>
      </w:r>
      <w:r w:rsidR="00F4108E" w:rsidRPr="00F4108E">
        <w:rPr>
          <w:i/>
          <w:szCs w:val="24"/>
          <w:lang w:val="de-DE"/>
        </w:rPr>
        <w:t>dativus auctoris</w:t>
      </w:r>
      <w:r w:rsidR="00F4108E">
        <w:rPr>
          <w:szCs w:val="24"/>
          <w:lang w:val="de-DE"/>
        </w:rPr>
        <w:t xml:space="preserve">). Oba dativy jasně dokazují, že objektivní smysl světa je určen z </w:t>
      </w:r>
      <w:r w:rsidR="00592EA1">
        <w:rPr>
          <w:szCs w:val="24"/>
          <w:lang w:val="de-DE"/>
        </w:rPr>
        <w:t xml:space="preserve">excentrické </w:t>
      </w:r>
      <w:r w:rsidR="00F4108E">
        <w:rPr>
          <w:szCs w:val="24"/>
          <w:lang w:val="de-DE"/>
        </w:rPr>
        <w:t xml:space="preserve">pozice </w:t>
      </w:r>
      <w:r w:rsidR="00412248">
        <w:rPr>
          <w:szCs w:val="24"/>
          <w:lang w:val="de-DE"/>
        </w:rPr>
        <w:t>mo</w:t>
      </w:r>
      <w:r w:rsidR="00F4108E">
        <w:rPr>
          <w:szCs w:val="24"/>
          <w:lang w:val="de-DE"/>
        </w:rPr>
        <w:t>derního subjektu daného mimo hyparchickou kauzalitu prvních substancí</w:t>
      </w:r>
      <w:r w:rsidR="00795370">
        <w:rPr>
          <w:szCs w:val="24"/>
          <w:lang w:val="de-DE"/>
        </w:rPr>
        <w:t xml:space="preserve">. </w:t>
      </w:r>
      <w:r w:rsidR="08E90044">
        <w:rPr>
          <w:iCs/>
        </w:rPr>
        <w:t xml:space="preserve">Přivlastnění </w:t>
      </w:r>
      <w:r w:rsidR="00795370">
        <w:rPr>
          <w:iCs/>
        </w:rPr>
        <w:t xml:space="preserve">objektivního </w:t>
      </w:r>
      <w:r w:rsidR="08E90044">
        <w:rPr>
          <w:iCs/>
        </w:rPr>
        <w:t>jsoucna v tomto nihilistickém modu se děje tím, že j</w:t>
      </w:r>
      <w:r w:rsidR="08E90044" w:rsidRPr="00273106">
        <w:rPr>
          <w:iCs/>
        </w:rPr>
        <w:t xml:space="preserve">soucno </w:t>
      </w:r>
      <w:r w:rsidR="08E90044">
        <w:rPr>
          <w:iCs/>
        </w:rPr>
        <w:t>v epoše plného zatmění první substance</w:t>
      </w:r>
      <w:r w:rsidR="08E90044">
        <w:rPr>
          <w:iCs/>
        </w:rPr>
        <w:fldChar w:fldCharType="begin"/>
      </w:r>
      <w:r w:rsidR="08E90044">
        <w:instrText xml:space="preserve"> XE "</w:instrText>
      </w:r>
      <w:r w:rsidR="08E90044" w:rsidRPr="00C27681">
        <w:instrText>zatmění</w:instrText>
      </w:r>
      <w:r w:rsidR="08E90044">
        <w:instrText>:</w:instrText>
      </w:r>
      <w:r w:rsidR="08E90044" w:rsidRPr="00C27681">
        <w:instrText>substance</w:instrText>
      </w:r>
      <w:r w:rsidR="08E90044">
        <w:instrText xml:space="preserve">" </w:instrText>
      </w:r>
      <w:r w:rsidR="08E90044">
        <w:rPr>
          <w:iCs/>
        </w:rPr>
        <w:fldChar w:fldCharType="end"/>
      </w:r>
      <w:r w:rsidR="08E90044">
        <w:rPr>
          <w:iCs/>
        </w:rPr>
        <w:t xml:space="preserve"> </w:t>
      </w:r>
      <w:r w:rsidR="08E90044" w:rsidRPr="00273106">
        <w:rPr>
          <w:iCs/>
        </w:rPr>
        <w:t xml:space="preserve">je vtaženo do prostoru </w:t>
      </w:r>
      <w:r w:rsidR="08E90044">
        <w:rPr>
          <w:iCs/>
        </w:rPr>
        <w:t xml:space="preserve">voluntaristické manifestace jsoucna, které se stalo intimním vlastnictvím moderního subjektu. </w:t>
      </w:r>
      <w:r w:rsidR="005F4956">
        <w:rPr>
          <w:iCs/>
        </w:rPr>
        <w:t>D</w:t>
      </w:r>
      <w:r w:rsidR="08E90044">
        <w:rPr>
          <w:iCs/>
        </w:rPr>
        <w:t>íky globální</w:t>
      </w:r>
      <w:r w:rsidR="005F4956">
        <w:rPr>
          <w:iCs/>
        </w:rPr>
        <w:t xml:space="preserve"> formě </w:t>
      </w:r>
      <w:r w:rsidR="08E90044">
        <w:rPr>
          <w:iCs/>
        </w:rPr>
        <w:t xml:space="preserve"> </w:t>
      </w:r>
      <w:r w:rsidR="005F4956" w:rsidRPr="001C55FF">
        <w:rPr>
          <w:i/>
        </w:rPr>
        <w:t>Mobilmachung</w:t>
      </w:r>
      <w:r w:rsidR="00C528C5">
        <w:rPr>
          <w:i/>
          <w:iCs/>
        </w:rPr>
        <w:fldChar w:fldCharType="begin"/>
      </w:r>
      <w:r w:rsidR="00C528C5">
        <w:instrText xml:space="preserve"> XE "</w:instrText>
      </w:r>
      <w:r w:rsidR="00C528C5" w:rsidRPr="001C55FF">
        <w:rPr>
          <w:i/>
        </w:rPr>
        <w:instrText>Mobilmachung</w:instrText>
      </w:r>
      <w:r w:rsidR="00C528C5">
        <w:instrText xml:space="preserve">" </w:instrText>
      </w:r>
      <w:r w:rsidR="00C528C5">
        <w:rPr>
          <w:i/>
          <w:iCs/>
        </w:rPr>
        <w:fldChar w:fldCharType="end"/>
      </w:r>
      <w:r w:rsidR="08E90044">
        <w:rPr>
          <w:iCs/>
        </w:rPr>
        <w:t xml:space="preserve"> objektivních materiálních a lidských zdrojů </w:t>
      </w:r>
      <w:r w:rsidR="005F4956">
        <w:rPr>
          <w:iCs/>
        </w:rPr>
        <w:t>může kapitalistický demiurg produkovat</w:t>
      </w:r>
      <w:r w:rsidR="08E90044">
        <w:rPr>
          <w:iCs/>
        </w:rPr>
        <w:t xml:space="preserve"> </w:t>
      </w:r>
      <w:r w:rsidR="003A4432">
        <w:rPr>
          <w:iCs/>
        </w:rPr>
        <w:t xml:space="preserve">objektivní </w:t>
      </w:r>
      <w:r w:rsidR="08E90044" w:rsidRPr="001106FE">
        <w:rPr>
          <w:i/>
          <w:iCs/>
        </w:rPr>
        <w:t>scibil</w:t>
      </w:r>
      <w:r w:rsidR="003A4432">
        <w:rPr>
          <w:i/>
          <w:iCs/>
        </w:rPr>
        <w:t>ia</w:t>
      </w:r>
      <w:r w:rsidR="08E90044">
        <w:rPr>
          <w:iCs/>
        </w:rPr>
        <w:t xml:space="preserve"> v neustále nové podobě. </w:t>
      </w:r>
      <w:r w:rsidR="00E34307">
        <w:rPr>
          <w:iCs/>
        </w:rPr>
        <w:t xml:space="preserve">Tato produkce </w:t>
      </w:r>
      <w:r w:rsidR="00E34307" w:rsidRPr="00E34307">
        <w:rPr>
          <w:i/>
          <w:iCs/>
        </w:rPr>
        <w:t>tertium ens</w:t>
      </w:r>
      <w:r w:rsidR="00E34307">
        <w:rPr>
          <w:iCs/>
        </w:rPr>
        <w:t xml:space="preserve"> dala </w:t>
      </w:r>
      <w:r w:rsidR="08E90044">
        <w:rPr>
          <w:iCs/>
        </w:rPr>
        <w:t xml:space="preserve">kapitalismu </w:t>
      </w:r>
      <w:r w:rsidR="0013191F">
        <w:rPr>
          <w:iCs/>
        </w:rPr>
        <w:t xml:space="preserve">současný </w:t>
      </w:r>
      <w:r w:rsidR="00096453">
        <w:rPr>
          <w:iCs/>
        </w:rPr>
        <w:t xml:space="preserve">excentrický </w:t>
      </w:r>
      <w:r w:rsidR="08E90044">
        <w:rPr>
          <w:iCs/>
        </w:rPr>
        <w:t xml:space="preserve">charakter </w:t>
      </w:r>
      <w:r w:rsidR="0013191F">
        <w:rPr>
          <w:iCs/>
        </w:rPr>
        <w:t xml:space="preserve">založený na </w:t>
      </w:r>
      <w:r w:rsidR="08E90044">
        <w:rPr>
          <w:iCs/>
        </w:rPr>
        <w:t>fetišistické</w:t>
      </w:r>
      <w:r w:rsidR="0013191F">
        <w:rPr>
          <w:iCs/>
        </w:rPr>
        <w:t xml:space="preserve">m charakteru zboží a kapitálu </w:t>
      </w:r>
      <w:r w:rsidR="003234D7">
        <w:rPr>
          <w:iCs/>
        </w:rPr>
        <w:t>(K. Marx</w:t>
      </w:r>
      <w:r w:rsidR="0013191F">
        <w:rPr>
          <w:szCs w:val="24"/>
          <w:lang w:val="de-DE"/>
        </w:rPr>
        <w:fldChar w:fldCharType="begin"/>
      </w:r>
      <w:r w:rsidR="0013191F">
        <w:instrText xml:space="preserve"> XE "</w:instrText>
      </w:r>
      <w:r w:rsidR="0013191F" w:rsidRPr="00D63FFD">
        <w:rPr>
          <w:szCs w:val="24"/>
          <w:lang w:val="de-DE"/>
        </w:rPr>
        <w:instrText>Marx, K.</w:instrText>
      </w:r>
      <w:r w:rsidR="0013191F">
        <w:instrText xml:space="preserve">" </w:instrText>
      </w:r>
      <w:r w:rsidR="0013191F">
        <w:rPr>
          <w:szCs w:val="24"/>
          <w:lang w:val="de-DE"/>
        </w:rPr>
        <w:fldChar w:fldCharType="end"/>
      </w:r>
      <w:r w:rsidR="003234D7">
        <w:rPr>
          <w:iCs/>
        </w:rPr>
        <w:t>)</w:t>
      </w:r>
      <w:r w:rsidR="00C010FE">
        <w:rPr>
          <w:iCs/>
        </w:rPr>
        <w:t xml:space="preserve">. </w:t>
      </w:r>
      <w:r w:rsidR="08E90044">
        <w:t>Metafyzika k</w:t>
      </w:r>
      <w:r w:rsidR="0020681B">
        <w:t>apitalismu ukázala hermeneutický způsob,</w:t>
      </w:r>
      <w:r w:rsidR="08E90044">
        <w:t xml:space="preserve"> „jak“ (</w:t>
      </w:r>
      <w:r w:rsidR="08E90044" w:rsidRPr="00265581">
        <w:rPr>
          <w:i/>
        </w:rPr>
        <w:t>Wie</w:t>
      </w:r>
      <w:r w:rsidR="08E90044">
        <w:rPr>
          <w:i/>
        </w:rPr>
        <w:fldChar w:fldCharType="begin"/>
      </w:r>
      <w:r w:rsidR="08E90044">
        <w:instrText xml:space="preserve"> XE "hermeneutické </w:instrText>
      </w:r>
      <w:r w:rsidR="08E90044" w:rsidRPr="00E47430">
        <w:rPr>
          <w:i/>
        </w:rPr>
        <w:instrText>Wie</w:instrText>
      </w:r>
      <w:r w:rsidR="08E90044" w:rsidRPr="00265581">
        <w:instrText>:kapitalismus</w:instrText>
      </w:r>
      <w:r w:rsidR="08E90044">
        <w:instrText xml:space="preserve">" </w:instrText>
      </w:r>
      <w:r w:rsidR="08E90044">
        <w:rPr>
          <w:i/>
        </w:rPr>
        <w:fldChar w:fldCharType="end"/>
      </w:r>
      <w:r w:rsidR="08E90044">
        <w:t>) demiurgická vůle a její sekulární akt vyvolení (</w:t>
      </w:r>
      <w:r w:rsidR="08E90044" w:rsidRPr="00892D72">
        <w:rPr>
          <w:i/>
        </w:rPr>
        <w:t>electio</w:t>
      </w:r>
      <w:r w:rsidR="08E90044">
        <w:t xml:space="preserve">) vytvořil epochu </w:t>
      </w:r>
      <w:r w:rsidR="08E90044">
        <w:rPr>
          <w:iCs/>
        </w:rPr>
        <w:t xml:space="preserve">novověké vědecko-technické produkce dané v kapitalismu </w:t>
      </w:r>
      <w:r w:rsidR="08E90044" w:rsidRPr="00273106">
        <w:rPr>
          <w:iCs/>
        </w:rPr>
        <w:t>(</w:t>
      </w:r>
      <w:r w:rsidR="08E90044" w:rsidRPr="00273106">
        <w:rPr>
          <w:i/>
          <w:iCs/>
        </w:rPr>
        <w:t>dativus instrumenti</w:t>
      </w:r>
      <w:r w:rsidR="08E90044">
        <w:rPr>
          <w:i/>
          <w:iCs/>
        </w:rPr>
        <w:fldChar w:fldCharType="begin"/>
      </w:r>
      <w:r w:rsidR="08E90044">
        <w:instrText xml:space="preserve"> XE "</w:instrText>
      </w:r>
      <w:r w:rsidR="08E90044" w:rsidRPr="00BD4DF9">
        <w:rPr>
          <w:i/>
          <w:iCs/>
        </w:rPr>
        <w:instrText>dativus instrumenti</w:instrText>
      </w:r>
      <w:r w:rsidR="08E90044">
        <w:instrText xml:space="preserve">" </w:instrText>
      </w:r>
      <w:r w:rsidR="08E90044">
        <w:rPr>
          <w:i/>
          <w:iCs/>
        </w:rPr>
        <w:fldChar w:fldCharType="end"/>
      </w:r>
      <w:r w:rsidR="08E90044" w:rsidRPr="00273106">
        <w:rPr>
          <w:iCs/>
        </w:rPr>
        <w:t>)</w:t>
      </w:r>
      <w:r w:rsidR="0035052F">
        <w:rPr>
          <w:iCs/>
        </w:rPr>
        <w:t xml:space="preserve">. </w:t>
      </w:r>
      <w:r w:rsidR="0035052F">
        <w:t xml:space="preserve">Nihilistická forma </w:t>
      </w:r>
      <w:r w:rsidR="08E90044">
        <w:t xml:space="preserve">vůle </w:t>
      </w:r>
      <w:r w:rsidR="0035052F">
        <w:t xml:space="preserve">je spojena se </w:t>
      </w:r>
      <w:r w:rsidR="08E90044">
        <w:t>zatmění</w:t>
      </w:r>
      <w:r w:rsidR="0035052F">
        <w:t xml:space="preserve">m první </w:t>
      </w:r>
      <w:r w:rsidR="08E90044">
        <w:t>substance</w:t>
      </w:r>
      <w:r w:rsidR="0035052F">
        <w:t>. Tato událost vázaná na stav samotného bytí (</w:t>
      </w:r>
      <w:r w:rsidR="0035052F" w:rsidRPr="0035052F">
        <w:rPr>
          <w:i/>
        </w:rPr>
        <w:t>Ereignis</w:t>
      </w:r>
      <w:r w:rsidR="0035052F">
        <w:t xml:space="preserve">) </w:t>
      </w:r>
      <w:r w:rsidR="08E90044">
        <w:t>vedl</w:t>
      </w:r>
      <w:r w:rsidR="0035052F">
        <w:t>a</w:t>
      </w:r>
      <w:r w:rsidR="08E90044">
        <w:t xml:space="preserve"> k vytvoření systému, který </w:t>
      </w:r>
      <w:r w:rsidR="08E90044" w:rsidRPr="00273106">
        <w:rPr>
          <w:iCs/>
        </w:rPr>
        <w:t>ničí člověka ve světových válkách</w:t>
      </w:r>
      <w:r w:rsidR="008768F5">
        <w:rPr>
          <w:iCs/>
        </w:rPr>
        <w:t>:</w:t>
      </w:r>
      <w:r w:rsidR="08E90044" w:rsidRPr="00273106">
        <w:rPr>
          <w:iCs/>
        </w:rPr>
        <w:t xml:space="preserve"> skrze objektivismus, instrumentální racionalitu, nihilismus techniky a vulgární ekonomismus současného korporátního fašismu (</w:t>
      </w:r>
      <w:r w:rsidR="08E90044" w:rsidRPr="00273106">
        <w:rPr>
          <w:i/>
          <w:iCs/>
        </w:rPr>
        <w:t>dativus ethicus</w:t>
      </w:r>
      <w:r w:rsidR="08E90044">
        <w:rPr>
          <w:i/>
          <w:iCs/>
        </w:rPr>
        <w:fldChar w:fldCharType="begin"/>
      </w:r>
      <w:r w:rsidR="08E90044">
        <w:instrText xml:space="preserve"> XE "</w:instrText>
      </w:r>
      <w:r w:rsidR="08E90044" w:rsidRPr="00945F2F">
        <w:rPr>
          <w:i/>
          <w:iCs/>
        </w:rPr>
        <w:instrText>dativus ethicus</w:instrText>
      </w:r>
      <w:r w:rsidR="08E90044">
        <w:instrText xml:space="preserve">" </w:instrText>
      </w:r>
      <w:r w:rsidR="08E90044">
        <w:rPr>
          <w:i/>
          <w:iCs/>
        </w:rPr>
        <w:fldChar w:fldCharType="end"/>
      </w:r>
      <w:r w:rsidR="08E90044" w:rsidRPr="00273106">
        <w:rPr>
          <w:iCs/>
        </w:rPr>
        <w:t>).</w:t>
      </w:r>
    </w:p>
    <w:p w:rsidR="001C72B2" w:rsidRDefault="009B2064" w:rsidP="001C72B2">
      <w:pPr>
        <w:ind w:firstLine="397"/>
        <w:rPr>
          <w:iCs/>
        </w:rPr>
      </w:pPr>
      <w:r w:rsidRPr="009B2064">
        <w:rPr>
          <w:iCs/>
        </w:rPr>
        <w:t xml:space="preserve">Archaická hermeneutika se řídí pythickým čtením moderního orákula ukrytého v cloudových databázích. </w:t>
      </w:r>
      <w:r>
        <w:rPr>
          <w:iCs/>
        </w:rPr>
        <w:t>Ty o</w:t>
      </w:r>
      <w:r w:rsidRPr="009B2064">
        <w:rPr>
          <w:iCs/>
        </w:rPr>
        <w:t>dhalují tragickou, a proto božskou souvislost s počátkem modernit</w:t>
      </w:r>
      <w:r>
        <w:rPr>
          <w:iCs/>
        </w:rPr>
        <w:t xml:space="preserve">y. Od 12. století si akademické Fúrie </w:t>
      </w:r>
      <w:r w:rsidRPr="009B2064">
        <w:rPr>
          <w:iCs/>
        </w:rPr>
        <w:t>osvojil</w:t>
      </w:r>
      <w:r>
        <w:rPr>
          <w:iCs/>
        </w:rPr>
        <w:t>y</w:t>
      </w:r>
      <w:r w:rsidRPr="009B2064">
        <w:rPr>
          <w:iCs/>
        </w:rPr>
        <w:t xml:space="preserve"> informatiku založenou na prvních verzích</w:t>
      </w:r>
      <w:r>
        <w:rPr>
          <w:iCs/>
        </w:rPr>
        <w:t xml:space="preserve"> </w:t>
      </w:r>
      <w:r w:rsidRPr="009B2064">
        <w:rPr>
          <w:i/>
          <w:iCs/>
        </w:rPr>
        <w:t>Oxfordian Fall</w:t>
      </w:r>
      <w:r>
        <w:rPr>
          <w:i/>
          <w:iCs/>
        </w:rPr>
        <w:t>a</w:t>
      </w:r>
      <w:r w:rsidRPr="009B2064">
        <w:rPr>
          <w:i/>
          <w:iCs/>
        </w:rPr>
        <w:t>cy</w:t>
      </w:r>
      <w:r w:rsidRPr="009B2064">
        <w:rPr>
          <w:iCs/>
        </w:rPr>
        <w:t>, kter</w:t>
      </w:r>
      <w:r>
        <w:rPr>
          <w:iCs/>
        </w:rPr>
        <w:t xml:space="preserve">ou vytvořily školy porretánů a </w:t>
      </w:r>
      <w:r w:rsidRPr="009B2064">
        <w:rPr>
          <w:i/>
          <w:iCs/>
        </w:rPr>
        <w:t>Nominales</w:t>
      </w:r>
      <w:r>
        <w:rPr>
          <w:iCs/>
        </w:rPr>
        <w:t xml:space="preserve">. </w:t>
      </w:r>
      <w:r w:rsidR="08E90044">
        <w:rPr>
          <w:iCs/>
        </w:rPr>
        <w:t xml:space="preserve">Popsané aspekty demiurgické vůle a chtivosti vytvářejí sekulární </w:t>
      </w:r>
      <w:r w:rsidR="08E90044" w:rsidRPr="00923786">
        <w:rPr>
          <w:i/>
          <w:iCs/>
        </w:rPr>
        <w:t>religio</w:t>
      </w:r>
      <w:r w:rsidR="08E90044">
        <w:rPr>
          <w:i/>
          <w:iCs/>
        </w:rPr>
        <w:fldChar w:fldCharType="begin"/>
      </w:r>
      <w:r w:rsidR="08E90044">
        <w:instrText xml:space="preserve"> XE "objektivita:</w:instrText>
      </w:r>
      <w:r w:rsidR="08E90044" w:rsidRPr="005413C9">
        <w:rPr>
          <w:i/>
          <w:iCs/>
        </w:rPr>
        <w:instrText>religio</w:instrText>
      </w:r>
      <w:r w:rsidR="08E90044">
        <w:instrText xml:space="preserve">" </w:instrText>
      </w:r>
      <w:r w:rsidR="08E90044">
        <w:rPr>
          <w:i/>
          <w:iCs/>
        </w:rPr>
        <w:fldChar w:fldCharType="end"/>
      </w:r>
      <w:r w:rsidR="08E90044">
        <w:rPr>
          <w:iCs/>
        </w:rPr>
        <w:t xml:space="preserve"> současné epochy. Skrze objektivní působení dějin moderny nás spojují s jejím počátkem u moderního Bonaventury a Oliviho (</w:t>
      </w:r>
      <w:r w:rsidR="08E90044" w:rsidRPr="006B2807">
        <w:rPr>
          <w:i/>
          <w:iCs/>
        </w:rPr>
        <w:t>religare</w:t>
      </w:r>
      <w:r w:rsidR="08E90044">
        <w:rPr>
          <w:iCs/>
        </w:rPr>
        <w:t xml:space="preserve">). Odkrytí múzické podoby </w:t>
      </w:r>
      <w:r w:rsidR="08E90044" w:rsidRPr="08C137EC">
        <w:rPr>
          <w:i/>
          <w:iCs/>
        </w:rPr>
        <w:t>alétheia</w:t>
      </w:r>
      <w:r w:rsidR="08E90044">
        <w:rPr>
          <w:iCs/>
        </w:rPr>
        <w:t xml:space="preserve">  umožňuje kritickou a hermeneutickou četbu moderny (</w:t>
      </w:r>
      <w:r w:rsidR="08E90044" w:rsidRPr="006B2807">
        <w:rPr>
          <w:i/>
          <w:iCs/>
        </w:rPr>
        <w:t>relegere</w:t>
      </w:r>
      <w:r w:rsidR="08E90044">
        <w:rPr>
          <w:iCs/>
        </w:rPr>
        <w:t>).</w:t>
      </w:r>
      <w:r w:rsidR="08E90044" w:rsidRPr="08D86A26">
        <w:rPr>
          <w:iCs/>
        </w:rPr>
        <w:t xml:space="preserve"> </w:t>
      </w:r>
      <w:r w:rsidR="08E90044">
        <w:rPr>
          <w:iCs/>
        </w:rPr>
        <w:t xml:space="preserve">Podívejme se </w:t>
      </w:r>
      <w:r w:rsidR="005B0D8D">
        <w:rPr>
          <w:iCs/>
        </w:rPr>
        <w:t xml:space="preserve">ještě jednou </w:t>
      </w:r>
      <w:r w:rsidR="08E90044">
        <w:rPr>
          <w:iCs/>
        </w:rPr>
        <w:t>na hlavní mody postkapitalistické produkce smyslu jsoucna ve věku metafyzického nihilismu</w:t>
      </w:r>
      <w:r w:rsidR="08E90044">
        <w:rPr>
          <w:iCs/>
        </w:rPr>
        <w:fldChar w:fldCharType="begin"/>
      </w:r>
      <w:r w:rsidR="08E90044">
        <w:instrText xml:space="preserve"> XE "</w:instrText>
      </w:r>
      <w:r w:rsidR="08E90044" w:rsidRPr="00A35E95">
        <w:instrText>objektivita:kapitalismus</w:instrText>
      </w:r>
      <w:r w:rsidR="08E90044">
        <w:instrText xml:space="preserve">" </w:instrText>
      </w:r>
      <w:r w:rsidR="08E90044">
        <w:rPr>
          <w:iCs/>
        </w:rPr>
        <w:fldChar w:fldCharType="end"/>
      </w:r>
      <w:r w:rsidR="08E90044">
        <w:rPr>
          <w:iCs/>
        </w:rPr>
        <w:t>.</w:t>
      </w:r>
    </w:p>
    <w:p w:rsidR="001C72B2" w:rsidRDefault="00BA214C" w:rsidP="001C72B2">
      <w:pPr>
        <w:numPr>
          <w:ilvl w:val="0"/>
          <w:numId w:val="14"/>
        </w:numPr>
        <w:rPr>
          <w:iCs/>
        </w:rPr>
      </w:pPr>
      <w:r>
        <w:rPr>
          <w:iCs/>
        </w:rPr>
        <w:t>Produkce se děje v režimu porretánského „</w:t>
      </w:r>
      <w:r w:rsidRPr="00BA214C">
        <w:rPr>
          <w:i/>
          <w:iCs/>
        </w:rPr>
        <w:t>exsistere</w:t>
      </w:r>
      <w:r>
        <w:rPr>
          <w:iCs/>
        </w:rPr>
        <w:t xml:space="preserve">“; tím </w:t>
      </w:r>
      <w:r w:rsidRPr="00BA214C">
        <w:rPr>
          <w:iCs/>
        </w:rPr>
        <w:t xml:space="preserve">dává kapitálu primární mýtickou autoritu založenou na </w:t>
      </w:r>
      <w:r>
        <w:rPr>
          <w:iCs/>
        </w:rPr>
        <w:t xml:space="preserve">ideologii permanentního </w:t>
      </w:r>
      <w:r w:rsidRPr="00BA214C">
        <w:rPr>
          <w:iCs/>
        </w:rPr>
        <w:t>růstu (</w:t>
      </w:r>
      <w:r w:rsidRPr="00BA214C">
        <w:rPr>
          <w:i/>
          <w:iCs/>
        </w:rPr>
        <w:t>augere</w:t>
      </w:r>
      <w:r w:rsidRPr="00BA214C">
        <w:rPr>
          <w:iCs/>
        </w:rPr>
        <w:t xml:space="preserve">). Kapitál </w:t>
      </w:r>
      <w:r w:rsidR="001C72B2">
        <w:rPr>
          <w:iCs/>
        </w:rPr>
        <w:t xml:space="preserve">jako </w:t>
      </w:r>
      <w:r w:rsidR="001C72B2">
        <w:rPr>
          <w:iCs/>
        </w:rPr>
        <w:lastRenderedPageBreak/>
        <w:t>nový druh druhé kategoriální</w:t>
      </w:r>
      <w:r w:rsidRPr="00BA214C">
        <w:rPr>
          <w:iCs/>
        </w:rPr>
        <w:t xml:space="preserve"> substance se stal nejvíce expandujícím </w:t>
      </w:r>
      <w:r w:rsidRPr="001C72B2">
        <w:rPr>
          <w:i/>
          <w:iCs/>
        </w:rPr>
        <w:t>tertium ens</w:t>
      </w:r>
      <w:r w:rsidRPr="00BA214C">
        <w:rPr>
          <w:iCs/>
        </w:rPr>
        <w:t xml:space="preserve">; proto kapitál působí jako základ imperialistické verze </w:t>
      </w:r>
      <w:r w:rsidRPr="001C72B2">
        <w:rPr>
          <w:i/>
          <w:iCs/>
        </w:rPr>
        <w:t>dativus possessivus</w:t>
      </w:r>
      <w:r w:rsidRPr="00BA214C">
        <w:rPr>
          <w:iCs/>
        </w:rPr>
        <w:t>.</w:t>
      </w:r>
    </w:p>
    <w:p w:rsidR="000D0945" w:rsidRDefault="00BA214C" w:rsidP="000D0945">
      <w:pPr>
        <w:numPr>
          <w:ilvl w:val="0"/>
          <w:numId w:val="14"/>
        </w:numPr>
        <w:rPr>
          <w:iCs/>
        </w:rPr>
      </w:pPr>
      <w:r w:rsidRPr="001C72B2">
        <w:rPr>
          <w:iCs/>
        </w:rPr>
        <w:t xml:space="preserve">Mytologický základ kapitálu je maskován objektivní povahou vědeckého poznání vytvořeného v rámci </w:t>
      </w:r>
      <w:r w:rsidRPr="001C72B2">
        <w:rPr>
          <w:i/>
          <w:iCs/>
        </w:rPr>
        <w:t>Oxfordian Fallacy</w:t>
      </w:r>
      <w:r w:rsidRPr="001C72B2">
        <w:rPr>
          <w:iCs/>
        </w:rPr>
        <w:t xml:space="preserve">. Objektivní věda založená na moderní logice Antikrista vytváří objektivní </w:t>
      </w:r>
      <w:r w:rsidR="000D0945">
        <w:rPr>
          <w:iCs/>
        </w:rPr>
        <w:t>diakosmos</w:t>
      </w:r>
      <w:r w:rsidRPr="001C72B2">
        <w:rPr>
          <w:iCs/>
        </w:rPr>
        <w:t>, který umožňuje expanzi kapitálu. Proto se kapitál maskovaný jako techno-věda stal vlastním subjektem nihilistického kapitalismu (</w:t>
      </w:r>
      <w:r w:rsidRPr="000D0945">
        <w:rPr>
          <w:i/>
          <w:iCs/>
        </w:rPr>
        <w:t>dativus auctoris</w:t>
      </w:r>
      <w:r w:rsidR="000D0945">
        <w:rPr>
          <w:iCs/>
        </w:rPr>
        <w:t>).</w:t>
      </w:r>
    </w:p>
    <w:p w:rsidR="000D0945" w:rsidRDefault="00BA214C" w:rsidP="000D0945">
      <w:pPr>
        <w:numPr>
          <w:ilvl w:val="0"/>
          <w:numId w:val="14"/>
        </w:numPr>
        <w:rPr>
          <w:iCs/>
        </w:rPr>
      </w:pPr>
      <w:r w:rsidRPr="000D0945">
        <w:rPr>
          <w:iCs/>
        </w:rPr>
        <w:t>Moderní vědění se stalo mocí; zdroj této moci není v objektivním vědění samém, nýbrž v kapitálu jako příčině a subjektu vědy. Matematicky aplikovaná věda zajišťuje logickou neomylnost nihilistické produkce virtuálních dluhů. Tato produkce digitalizo</w:t>
      </w:r>
      <w:r w:rsidR="000D0945">
        <w:rPr>
          <w:iCs/>
        </w:rPr>
        <w:t>vané nicoty zajišťuje základní „</w:t>
      </w:r>
      <w:r w:rsidR="000D0945" w:rsidRPr="000D0945">
        <w:rPr>
          <w:i/>
          <w:iCs/>
        </w:rPr>
        <w:t>ortus scientiarum</w:t>
      </w:r>
      <w:r w:rsidR="000D0945">
        <w:rPr>
          <w:iCs/>
        </w:rPr>
        <w:t>“</w:t>
      </w:r>
      <w:r w:rsidRPr="000D0945">
        <w:rPr>
          <w:iCs/>
        </w:rPr>
        <w:t xml:space="preserve"> ekonomického neoliberalismu, který kontrol</w:t>
      </w:r>
      <w:r w:rsidR="000D0945">
        <w:rPr>
          <w:iCs/>
        </w:rPr>
        <w:t>uje a manipuluje objektivní věd</w:t>
      </w:r>
      <w:r w:rsidRPr="000D0945">
        <w:rPr>
          <w:iCs/>
        </w:rPr>
        <w:t>u (</w:t>
      </w:r>
      <w:r w:rsidR="000D0945">
        <w:rPr>
          <w:i/>
          <w:iCs/>
        </w:rPr>
        <w:t>dativus instrumen</w:t>
      </w:r>
      <w:r w:rsidRPr="000D0945">
        <w:rPr>
          <w:i/>
          <w:iCs/>
        </w:rPr>
        <w:t>ti</w:t>
      </w:r>
      <w:r w:rsidRPr="000D0945">
        <w:rPr>
          <w:iCs/>
        </w:rPr>
        <w:t xml:space="preserve">). </w:t>
      </w:r>
    </w:p>
    <w:p w:rsidR="00366AC8" w:rsidRPr="000F7D8B" w:rsidRDefault="00BA214C" w:rsidP="000F7D8B">
      <w:pPr>
        <w:numPr>
          <w:ilvl w:val="0"/>
          <w:numId w:val="14"/>
        </w:numPr>
        <w:rPr>
          <w:iCs/>
        </w:rPr>
      </w:pPr>
      <w:r w:rsidRPr="000D0945">
        <w:rPr>
          <w:iCs/>
        </w:rPr>
        <w:t xml:space="preserve">Množení, rozdělení a klasifikace virtuálního kapitálu v rámci globálních bank a korporací vytváří sekulární kapitálovou </w:t>
      </w:r>
      <w:r w:rsidR="00FB2AAF">
        <w:rPr>
          <w:iCs/>
        </w:rPr>
        <w:t xml:space="preserve">nadstavbu </w:t>
      </w:r>
      <w:r w:rsidRPr="000D0945">
        <w:rPr>
          <w:iCs/>
        </w:rPr>
        <w:t xml:space="preserve">jako </w:t>
      </w:r>
      <w:r w:rsidR="00FB2AAF">
        <w:rPr>
          <w:iCs/>
        </w:rPr>
        <w:t xml:space="preserve">ideologickou formu </w:t>
      </w:r>
      <w:r w:rsidRPr="004256E6">
        <w:rPr>
          <w:i/>
          <w:iCs/>
        </w:rPr>
        <w:t>tertium ens</w:t>
      </w:r>
      <w:r w:rsidR="004256E6">
        <w:rPr>
          <w:iCs/>
        </w:rPr>
        <w:t>. Ž</w:t>
      </w:r>
      <w:r w:rsidRPr="000D0945">
        <w:rPr>
          <w:iCs/>
        </w:rPr>
        <w:t xml:space="preserve">iví </w:t>
      </w:r>
      <w:r w:rsidR="004256E6">
        <w:rPr>
          <w:iCs/>
        </w:rPr>
        <w:t>nihilističtí b</w:t>
      </w:r>
      <w:r w:rsidRPr="000D0945">
        <w:rPr>
          <w:iCs/>
        </w:rPr>
        <w:t>ankste</w:t>
      </w:r>
      <w:r w:rsidR="004256E6">
        <w:rPr>
          <w:iCs/>
        </w:rPr>
        <w:t>ři nahradili mrtvého moderního b</w:t>
      </w:r>
      <w:r w:rsidR="000F7D8B">
        <w:rPr>
          <w:iCs/>
        </w:rPr>
        <w:t xml:space="preserve">oha. Bankteři jako </w:t>
      </w:r>
      <w:r w:rsidR="000F7D8B" w:rsidRPr="000F7D8B">
        <w:rPr>
          <w:iCs/>
        </w:rPr>
        <w:t>objek</w:t>
      </w:r>
      <w:r w:rsidR="000F7D8B">
        <w:rPr>
          <w:iCs/>
        </w:rPr>
        <w:t xml:space="preserve">tivní </w:t>
      </w:r>
      <w:r w:rsidR="000F7D8B" w:rsidRPr="000F7D8B">
        <w:rPr>
          <w:iCs/>
        </w:rPr>
        <w:t xml:space="preserve">božské bytosti </w:t>
      </w:r>
      <w:r w:rsidR="000F7D8B">
        <w:rPr>
          <w:iCs/>
        </w:rPr>
        <w:t xml:space="preserve">stojí </w:t>
      </w:r>
      <w:r w:rsidR="000F7D8B" w:rsidRPr="000F7D8B">
        <w:rPr>
          <w:iCs/>
        </w:rPr>
        <w:t>mimo dobro a zlo</w:t>
      </w:r>
      <w:r w:rsidR="000F7D8B">
        <w:rPr>
          <w:iCs/>
        </w:rPr>
        <w:t>. D</w:t>
      </w:r>
      <w:r w:rsidR="000F7D8B" w:rsidRPr="000F7D8B">
        <w:rPr>
          <w:iCs/>
        </w:rPr>
        <w:t xml:space="preserve">nes tvoří dominující božskou třídu Fúrií, která charakterizuje tento typ </w:t>
      </w:r>
      <w:r w:rsidR="000F7D8B" w:rsidRPr="000F7D8B">
        <w:rPr>
          <w:i/>
          <w:iCs/>
        </w:rPr>
        <w:t>New Age</w:t>
      </w:r>
      <w:r w:rsidR="000F7D8B">
        <w:rPr>
          <w:iCs/>
        </w:rPr>
        <w:t xml:space="preserve">. </w:t>
      </w:r>
      <w:r w:rsidR="00D91356" w:rsidRPr="000F7D8B">
        <w:rPr>
          <w:iCs/>
        </w:rPr>
        <w:t>Bank</w:t>
      </w:r>
      <w:r w:rsidR="000F7D8B" w:rsidRPr="000F7D8B">
        <w:rPr>
          <w:iCs/>
        </w:rPr>
        <w:t>s</w:t>
      </w:r>
      <w:r w:rsidR="00D91356" w:rsidRPr="000F7D8B">
        <w:rPr>
          <w:iCs/>
        </w:rPr>
        <w:t>teři a jimi koupená střední třída polit</w:t>
      </w:r>
      <w:r w:rsidR="003B0FE5" w:rsidRPr="000F7D8B">
        <w:rPr>
          <w:iCs/>
        </w:rPr>
        <w:t>i</w:t>
      </w:r>
      <w:r w:rsidR="00D91356" w:rsidRPr="000F7D8B">
        <w:rPr>
          <w:iCs/>
        </w:rPr>
        <w:t>ků</w:t>
      </w:r>
      <w:r w:rsidR="000C0277" w:rsidRPr="000F7D8B">
        <w:rPr>
          <w:iCs/>
        </w:rPr>
        <w:t xml:space="preserve">, </w:t>
      </w:r>
      <w:r w:rsidR="00D91356" w:rsidRPr="000F7D8B">
        <w:rPr>
          <w:iCs/>
        </w:rPr>
        <w:t>vědců</w:t>
      </w:r>
      <w:r w:rsidR="000C0277" w:rsidRPr="000F7D8B">
        <w:rPr>
          <w:iCs/>
        </w:rPr>
        <w:t>, učitel</w:t>
      </w:r>
      <w:r w:rsidR="00D91356" w:rsidRPr="000F7D8B">
        <w:rPr>
          <w:iCs/>
        </w:rPr>
        <w:t>ů, byrokratů</w:t>
      </w:r>
      <w:r w:rsidR="000C0277" w:rsidRPr="000F7D8B">
        <w:rPr>
          <w:iCs/>
        </w:rPr>
        <w:t xml:space="preserve"> atd. </w:t>
      </w:r>
      <w:r w:rsidR="000F7D8B" w:rsidRPr="000F7D8B">
        <w:rPr>
          <w:iCs/>
        </w:rPr>
        <w:t xml:space="preserve">společně </w:t>
      </w:r>
      <w:r w:rsidR="004256E6" w:rsidRPr="000F7D8B">
        <w:rPr>
          <w:iCs/>
        </w:rPr>
        <w:t>o</w:t>
      </w:r>
      <w:r w:rsidR="000F7D8B" w:rsidRPr="000F7D8B">
        <w:rPr>
          <w:iCs/>
        </w:rPr>
        <w:t>rganizují</w:t>
      </w:r>
      <w:r w:rsidRPr="000F7D8B">
        <w:rPr>
          <w:iCs/>
        </w:rPr>
        <w:t xml:space="preserve"> ideologické oslavy </w:t>
      </w:r>
      <w:r w:rsidR="000F7D8B" w:rsidRPr="000F7D8B">
        <w:rPr>
          <w:iCs/>
        </w:rPr>
        <w:t>spásonosného kapitálu (</w:t>
      </w:r>
      <w:r w:rsidR="000F7D8B" w:rsidRPr="000F7D8B">
        <w:rPr>
          <w:i/>
          <w:iCs/>
        </w:rPr>
        <w:t>mysterium salutis</w:t>
      </w:r>
      <w:r w:rsidR="000F7D8B" w:rsidRPr="000F7D8B">
        <w:rPr>
          <w:iCs/>
        </w:rPr>
        <w:t>), který společně produkují (</w:t>
      </w:r>
      <w:r w:rsidR="000F7D8B" w:rsidRPr="000F7D8B">
        <w:rPr>
          <w:i/>
          <w:iCs/>
        </w:rPr>
        <w:t>dativus finalis</w:t>
      </w:r>
      <w:r w:rsidR="000F7D8B" w:rsidRPr="000F7D8B">
        <w:rPr>
          <w:iCs/>
        </w:rPr>
        <w:t>).</w:t>
      </w:r>
    </w:p>
    <w:p w:rsidR="003B1D36" w:rsidRDefault="00BA214C" w:rsidP="003B1D36">
      <w:pPr>
        <w:numPr>
          <w:ilvl w:val="0"/>
          <w:numId w:val="14"/>
        </w:numPr>
        <w:rPr>
          <w:iCs/>
        </w:rPr>
      </w:pPr>
      <w:r w:rsidRPr="00366AC8">
        <w:rPr>
          <w:iCs/>
        </w:rPr>
        <w:t>Posledním,</w:t>
      </w:r>
      <w:r w:rsidR="002A4046">
        <w:rPr>
          <w:iCs/>
        </w:rPr>
        <w:t xml:space="preserve"> již nedělitelným nositelem těchto</w:t>
      </w:r>
      <w:r w:rsidRPr="00366AC8">
        <w:rPr>
          <w:iCs/>
        </w:rPr>
        <w:t xml:space="preserve"> univerzální</w:t>
      </w:r>
      <w:r w:rsidR="002A4046">
        <w:rPr>
          <w:iCs/>
        </w:rPr>
        <w:t xml:space="preserve">cj </w:t>
      </w:r>
      <w:r w:rsidR="002A4046" w:rsidRPr="002A4046">
        <w:rPr>
          <w:i/>
          <w:iCs/>
        </w:rPr>
        <w:t>scibilia</w:t>
      </w:r>
      <w:r w:rsidR="002A4046">
        <w:rPr>
          <w:iCs/>
        </w:rPr>
        <w:t xml:space="preserve"> je kapitalistický nositel </w:t>
      </w:r>
      <w:r w:rsidRPr="00366AC8">
        <w:rPr>
          <w:iCs/>
        </w:rPr>
        <w:t>výroby, spotřeby</w:t>
      </w:r>
      <w:r w:rsidR="002A4046">
        <w:rPr>
          <w:iCs/>
        </w:rPr>
        <w:t xml:space="preserve"> a vlastní reprodukce (</w:t>
      </w:r>
      <w:r w:rsidR="002A4046" w:rsidRPr="002A4046">
        <w:rPr>
          <w:i/>
          <w:iCs/>
        </w:rPr>
        <w:t>individuum</w:t>
      </w:r>
      <w:r w:rsidRPr="00366AC8">
        <w:rPr>
          <w:iCs/>
        </w:rPr>
        <w:t xml:space="preserve">). </w:t>
      </w:r>
      <w:r w:rsidR="00181E6D">
        <w:rPr>
          <w:iCs/>
        </w:rPr>
        <w:t xml:space="preserve">Mobilizace </w:t>
      </w:r>
      <w:r w:rsidRPr="00366AC8">
        <w:rPr>
          <w:iCs/>
        </w:rPr>
        <w:t xml:space="preserve">těchto individuálních lidských zdrojů v éře </w:t>
      </w:r>
      <w:r w:rsidR="008D3530">
        <w:rPr>
          <w:iCs/>
        </w:rPr>
        <w:t xml:space="preserve">dokonaného </w:t>
      </w:r>
      <w:r w:rsidRPr="00366AC8">
        <w:rPr>
          <w:iCs/>
        </w:rPr>
        <w:t>nihilismu je obtížný</w:t>
      </w:r>
      <w:r w:rsidR="0001705B">
        <w:rPr>
          <w:iCs/>
        </w:rPr>
        <w:t xml:space="preserve">m úkolem kapitalismu. Chaotická individua </w:t>
      </w:r>
      <w:r w:rsidRPr="00366AC8">
        <w:rPr>
          <w:iCs/>
        </w:rPr>
        <w:t xml:space="preserve">musí být </w:t>
      </w:r>
      <w:r w:rsidR="0001705B">
        <w:rPr>
          <w:iCs/>
        </w:rPr>
        <w:t xml:space="preserve">plánovitě spotřebovávána a </w:t>
      </w:r>
      <w:r w:rsidRPr="00366AC8">
        <w:rPr>
          <w:iCs/>
        </w:rPr>
        <w:t>trvale nahraz</w:t>
      </w:r>
      <w:r w:rsidR="0001705B">
        <w:rPr>
          <w:iCs/>
        </w:rPr>
        <w:t xml:space="preserve">ována </w:t>
      </w:r>
      <w:r w:rsidRPr="00366AC8">
        <w:rPr>
          <w:iCs/>
        </w:rPr>
        <w:t>novými výrobními a reprodukčními jednotkami (</w:t>
      </w:r>
      <w:r w:rsidRPr="008D3530">
        <w:rPr>
          <w:i/>
          <w:iCs/>
        </w:rPr>
        <w:t>dativus incommodi</w:t>
      </w:r>
      <w:r w:rsidRPr="00366AC8">
        <w:rPr>
          <w:iCs/>
        </w:rPr>
        <w:t>).</w:t>
      </w:r>
    </w:p>
    <w:p w:rsidR="00081872" w:rsidRDefault="00F0749F" w:rsidP="00081872">
      <w:pPr>
        <w:numPr>
          <w:ilvl w:val="0"/>
          <w:numId w:val="14"/>
        </w:numPr>
        <w:rPr>
          <w:iCs/>
        </w:rPr>
      </w:pPr>
      <w:r>
        <w:rPr>
          <w:i/>
          <w:iCs/>
        </w:rPr>
        <w:t>Arbor Porph</w:t>
      </w:r>
      <w:r w:rsidR="00BA214C" w:rsidRPr="003B1D36">
        <w:rPr>
          <w:i/>
          <w:iCs/>
        </w:rPr>
        <w:t>yriana</w:t>
      </w:r>
      <w:r w:rsidR="00BA214C" w:rsidRPr="003B1D36">
        <w:rPr>
          <w:iCs/>
        </w:rPr>
        <w:t xml:space="preserve"> </w:t>
      </w:r>
      <w:r w:rsidR="003B1D36">
        <w:rPr>
          <w:iCs/>
        </w:rPr>
        <w:t xml:space="preserve">jako základní struktura </w:t>
      </w:r>
      <w:r w:rsidR="003B1D36" w:rsidRPr="003B1D36">
        <w:rPr>
          <w:i/>
          <w:lang w:eastAsia="en-US"/>
        </w:rPr>
        <w:t>New Word Order</w:t>
      </w:r>
      <w:r w:rsidR="003B1D36">
        <w:rPr>
          <w:lang w:eastAsia="en-US"/>
        </w:rPr>
        <w:t xml:space="preserve"> </w:t>
      </w:r>
      <w:r w:rsidR="003B1D36">
        <w:rPr>
          <w:iCs/>
        </w:rPr>
        <w:t>je postaven na základě moderního</w:t>
      </w:r>
      <w:r w:rsidR="00BA214C" w:rsidRPr="003B1D36">
        <w:rPr>
          <w:iCs/>
        </w:rPr>
        <w:t xml:space="preserve"> </w:t>
      </w:r>
      <w:r w:rsidR="00BA214C" w:rsidRPr="003B1D36">
        <w:rPr>
          <w:i/>
          <w:iCs/>
        </w:rPr>
        <w:t>volitio</w:t>
      </w:r>
      <w:r w:rsidR="00BA214C" w:rsidRPr="003B1D36">
        <w:rPr>
          <w:iCs/>
        </w:rPr>
        <w:t xml:space="preserve"> a </w:t>
      </w:r>
      <w:r w:rsidR="00BA214C" w:rsidRPr="003B1D36">
        <w:rPr>
          <w:i/>
          <w:iCs/>
        </w:rPr>
        <w:t>electio</w:t>
      </w:r>
      <w:r w:rsidR="00BA214C" w:rsidRPr="003B1D36">
        <w:rPr>
          <w:iCs/>
        </w:rPr>
        <w:t xml:space="preserve">. </w:t>
      </w:r>
      <w:r w:rsidR="00181E6D">
        <w:rPr>
          <w:iCs/>
        </w:rPr>
        <w:t xml:space="preserve">Chtivost </w:t>
      </w:r>
      <w:r w:rsidR="00181E6D" w:rsidRPr="00181E6D">
        <w:rPr>
          <w:i/>
          <w:iCs/>
        </w:rPr>
        <w:t>v</w:t>
      </w:r>
      <w:r w:rsidR="00BA214C" w:rsidRPr="00181E6D">
        <w:rPr>
          <w:i/>
          <w:iCs/>
        </w:rPr>
        <w:t>olitio</w:t>
      </w:r>
      <w:r w:rsidR="00BA214C" w:rsidRPr="003B1D36">
        <w:rPr>
          <w:iCs/>
        </w:rPr>
        <w:t xml:space="preserve"> míří do světa, aby </w:t>
      </w:r>
      <w:r w:rsidR="00181E6D">
        <w:rPr>
          <w:iCs/>
        </w:rPr>
        <w:t xml:space="preserve">prováděla </w:t>
      </w:r>
      <w:r w:rsidR="00BA214C" w:rsidRPr="003B1D36">
        <w:rPr>
          <w:iCs/>
        </w:rPr>
        <w:t>aku</w:t>
      </w:r>
      <w:r w:rsidR="00181E6D">
        <w:rPr>
          <w:iCs/>
        </w:rPr>
        <w:t xml:space="preserve">mulaci kapitálu. Mystika </w:t>
      </w:r>
      <w:r w:rsidR="00181E6D" w:rsidRPr="00181E6D">
        <w:rPr>
          <w:i/>
          <w:iCs/>
        </w:rPr>
        <w:t>electio</w:t>
      </w:r>
      <w:r w:rsidR="00BA214C" w:rsidRPr="003B1D36">
        <w:rPr>
          <w:iCs/>
        </w:rPr>
        <w:t xml:space="preserve"> </w:t>
      </w:r>
      <w:r w:rsidR="00181E6D">
        <w:rPr>
          <w:iCs/>
        </w:rPr>
        <w:t xml:space="preserve">mobilizuje </w:t>
      </w:r>
      <w:r w:rsidR="00BA214C" w:rsidRPr="003B1D36">
        <w:rPr>
          <w:iCs/>
        </w:rPr>
        <w:t xml:space="preserve">instrumentální racionalitu </w:t>
      </w:r>
      <w:r w:rsidR="00C33029">
        <w:rPr>
          <w:iCs/>
        </w:rPr>
        <w:t xml:space="preserve">jako novou aktivitu </w:t>
      </w:r>
      <w:r w:rsidR="00BA214C" w:rsidRPr="003B1D36">
        <w:rPr>
          <w:iCs/>
        </w:rPr>
        <w:t xml:space="preserve">Fúrií. Oba druhy kapitalistického habitu jsou ustaveny v rámci </w:t>
      </w:r>
      <w:r w:rsidR="00181E6D">
        <w:rPr>
          <w:iCs/>
        </w:rPr>
        <w:t>„</w:t>
      </w:r>
      <w:r w:rsidR="00181E6D" w:rsidRPr="00F6220D">
        <w:rPr>
          <w:i/>
          <w:iCs/>
        </w:rPr>
        <w:t>totale</w:t>
      </w:r>
      <w:r w:rsidR="00FF2D70">
        <w:rPr>
          <w:i/>
          <w:iCs/>
        </w:rPr>
        <w:t>r</w:t>
      </w:r>
      <w:r w:rsidR="00181E6D" w:rsidRPr="00F6220D">
        <w:rPr>
          <w:i/>
          <w:iCs/>
        </w:rPr>
        <w:t xml:space="preserve"> Mobilmachung</w:t>
      </w:r>
      <w:r w:rsidR="00181E6D">
        <w:rPr>
          <w:i/>
          <w:iCs/>
        </w:rPr>
        <w:fldChar w:fldCharType="begin"/>
      </w:r>
      <w:r w:rsidR="00181E6D">
        <w:instrText xml:space="preserve"> XE "</w:instrText>
      </w:r>
      <w:r w:rsidR="00181E6D" w:rsidRPr="002F347A">
        <w:rPr>
          <w:i/>
          <w:iCs/>
        </w:rPr>
        <w:instrText>totale Mobilmachung</w:instrText>
      </w:r>
      <w:r w:rsidR="00181E6D">
        <w:instrText xml:space="preserve">" </w:instrText>
      </w:r>
      <w:r w:rsidR="00181E6D">
        <w:rPr>
          <w:i/>
          <w:iCs/>
        </w:rPr>
        <w:fldChar w:fldCharType="end"/>
      </w:r>
      <w:r w:rsidR="00181E6D">
        <w:rPr>
          <w:iCs/>
        </w:rPr>
        <w:t>“ (E. J</w:t>
      </w:r>
      <w:r w:rsidR="00181E6D">
        <w:rPr>
          <w:rFonts w:cs="Calibri"/>
          <w:iCs/>
        </w:rPr>
        <w:t>ü</w:t>
      </w:r>
      <w:r w:rsidR="00181E6D">
        <w:rPr>
          <w:iCs/>
        </w:rPr>
        <w:t>nger</w:t>
      </w:r>
      <w:r w:rsidR="00181E6D">
        <w:rPr>
          <w:iCs/>
        </w:rPr>
        <w:fldChar w:fldCharType="begin"/>
      </w:r>
      <w:r w:rsidR="00181E6D">
        <w:instrText xml:space="preserve"> XE "</w:instrText>
      </w:r>
      <w:r w:rsidR="00181E6D" w:rsidRPr="00583CCE">
        <w:rPr>
          <w:iCs/>
        </w:rPr>
        <w:instrText>J</w:instrText>
      </w:r>
      <w:r w:rsidR="00181E6D" w:rsidRPr="00583CCE">
        <w:rPr>
          <w:rFonts w:cs="Calibri"/>
          <w:iCs/>
        </w:rPr>
        <w:instrText>ü</w:instrText>
      </w:r>
      <w:r w:rsidR="00181E6D" w:rsidRPr="00583CCE">
        <w:rPr>
          <w:iCs/>
        </w:rPr>
        <w:instrText>nger, E.</w:instrText>
      </w:r>
      <w:r w:rsidR="00181E6D">
        <w:instrText xml:space="preserve">" </w:instrText>
      </w:r>
      <w:r w:rsidR="00181E6D">
        <w:rPr>
          <w:iCs/>
        </w:rPr>
        <w:fldChar w:fldCharType="end"/>
      </w:r>
      <w:r w:rsidR="00181E6D">
        <w:rPr>
          <w:iCs/>
        </w:rPr>
        <w:t xml:space="preserve">) </w:t>
      </w:r>
      <w:r w:rsidR="00BA214C" w:rsidRPr="003B1D36">
        <w:rPr>
          <w:iCs/>
        </w:rPr>
        <w:t xml:space="preserve">kapitalizovaných lidských zdrojů. Jedinci, kteří </w:t>
      </w:r>
      <w:r w:rsidR="00B66EC6">
        <w:rPr>
          <w:iCs/>
        </w:rPr>
        <w:t xml:space="preserve">nejsou vybráni v rámci iracionální </w:t>
      </w:r>
      <w:r w:rsidR="00B66EC6">
        <w:rPr>
          <w:iCs/>
        </w:rPr>
        <w:lastRenderedPageBreak/>
        <w:t>pleonexie jednoho procenta</w:t>
      </w:r>
      <w:r w:rsidR="00434C7C">
        <w:rPr>
          <w:iCs/>
        </w:rPr>
        <w:t xml:space="preserve">, aby oslavovali </w:t>
      </w:r>
      <w:r w:rsidR="00B66EC6">
        <w:rPr>
          <w:iCs/>
        </w:rPr>
        <w:t>globálně prováděn</w:t>
      </w:r>
      <w:r w:rsidR="00434C7C">
        <w:rPr>
          <w:iCs/>
        </w:rPr>
        <w:t>ou</w:t>
      </w:r>
      <w:r w:rsidR="00B66EC6">
        <w:rPr>
          <w:iCs/>
        </w:rPr>
        <w:t xml:space="preserve"> konjunkci kapitálu (</w:t>
      </w:r>
      <w:r w:rsidR="00B66EC6">
        <w:rPr>
          <w:rStyle w:val="ky2igmncmogjharherah"/>
        </w:rPr>
        <w:t xml:space="preserve">ὄργια, </w:t>
      </w:r>
      <w:r w:rsidR="00B66EC6" w:rsidRPr="00B66EC6">
        <w:rPr>
          <w:i/>
          <w:iCs/>
        </w:rPr>
        <w:t>conferentia</w:t>
      </w:r>
      <w:r w:rsidR="00B66EC6">
        <w:rPr>
          <w:iCs/>
        </w:rPr>
        <w:t>)</w:t>
      </w:r>
      <w:r w:rsidR="00BA214C" w:rsidRPr="003B1D36">
        <w:rPr>
          <w:iCs/>
        </w:rPr>
        <w:t xml:space="preserve">, </w:t>
      </w:r>
      <w:r w:rsidR="00434C7C">
        <w:rPr>
          <w:iCs/>
        </w:rPr>
        <w:t xml:space="preserve">ti </w:t>
      </w:r>
      <w:r w:rsidR="00BA214C" w:rsidRPr="003B1D36">
        <w:rPr>
          <w:iCs/>
        </w:rPr>
        <w:t>mají být zničeni jako neposlušná hmota (</w:t>
      </w:r>
      <w:r w:rsidR="00BA214C" w:rsidRPr="00E67962">
        <w:rPr>
          <w:i/>
          <w:iCs/>
        </w:rPr>
        <w:t>dativus ethicus</w:t>
      </w:r>
      <w:r w:rsidR="00BA214C" w:rsidRPr="003B1D36">
        <w:rPr>
          <w:iCs/>
        </w:rPr>
        <w:t>).</w:t>
      </w:r>
    </w:p>
    <w:p w:rsidR="00081872" w:rsidRDefault="00BA214C" w:rsidP="00081872">
      <w:pPr>
        <w:numPr>
          <w:ilvl w:val="0"/>
          <w:numId w:val="14"/>
        </w:numPr>
        <w:rPr>
          <w:iCs/>
        </w:rPr>
      </w:pPr>
      <w:r w:rsidRPr="00081872">
        <w:rPr>
          <w:iCs/>
        </w:rPr>
        <w:t xml:space="preserve">Globální mobilizace jednotlivců zajišťuje </w:t>
      </w:r>
      <w:r w:rsidR="00081872" w:rsidRPr="00081872">
        <w:rPr>
          <w:iCs/>
        </w:rPr>
        <w:t xml:space="preserve">jako primární úkol </w:t>
      </w:r>
      <w:r w:rsidRPr="00081872">
        <w:rPr>
          <w:iCs/>
        </w:rPr>
        <w:t xml:space="preserve">objektivní rozpoznání veškeré </w:t>
      </w:r>
      <w:r w:rsidR="00081872" w:rsidRPr="00081872">
        <w:rPr>
          <w:iCs/>
        </w:rPr>
        <w:t xml:space="preserve">manipulovatelné materie </w:t>
      </w:r>
      <w:r w:rsidRPr="00081872">
        <w:rPr>
          <w:iCs/>
        </w:rPr>
        <w:t>převedené do digitalizované podoby (</w:t>
      </w:r>
      <w:r w:rsidRPr="00081872">
        <w:rPr>
          <w:i/>
          <w:iCs/>
        </w:rPr>
        <w:t>totum virtuale</w:t>
      </w:r>
      <w:r w:rsidRPr="00081872">
        <w:rPr>
          <w:iCs/>
        </w:rPr>
        <w:t xml:space="preserve">). </w:t>
      </w:r>
      <w:r w:rsidR="00081872" w:rsidRPr="00081872">
        <w:rPr>
          <w:iCs/>
        </w:rPr>
        <w:t>Biopolitika je založena na biometrice</w:t>
      </w:r>
      <w:r w:rsidR="00081872">
        <w:rPr>
          <w:iCs/>
        </w:rPr>
        <w:t xml:space="preserve"> </w:t>
      </w:r>
      <w:r w:rsidR="00081872" w:rsidRPr="00081872">
        <w:rPr>
          <w:iCs/>
        </w:rPr>
        <w:t>(biometrické měření, testy DNA, psychologické testy, skenování všeho druhu, odposlechy, počítačové simulace chování, manipulac</w:t>
      </w:r>
      <w:r w:rsidR="00081872">
        <w:rPr>
          <w:iCs/>
        </w:rPr>
        <w:t>e s masami umělou inteligencí)</w:t>
      </w:r>
      <w:r w:rsidR="00081872" w:rsidRPr="00081872">
        <w:rPr>
          <w:iCs/>
        </w:rPr>
        <w:t xml:space="preserve">. Finální </w:t>
      </w:r>
      <w:r w:rsidR="00081872">
        <w:rPr>
          <w:iCs/>
        </w:rPr>
        <w:t>„</w:t>
      </w:r>
      <w:r w:rsidR="00081872">
        <w:rPr>
          <w:i/>
          <w:iCs/>
        </w:rPr>
        <w:t>voodoo c</w:t>
      </w:r>
      <w:r w:rsidRPr="00081872">
        <w:rPr>
          <w:i/>
          <w:iCs/>
        </w:rPr>
        <w:t>apitalism</w:t>
      </w:r>
      <w:r w:rsidR="00081872">
        <w:rPr>
          <w:iCs/>
        </w:rPr>
        <w:t>“</w:t>
      </w:r>
      <w:r w:rsidRPr="00081872">
        <w:rPr>
          <w:iCs/>
        </w:rPr>
        <w:t xml:space="preserve"> si </w:t>
      </w:r>
      <w:r w:rsidR="00081872" w:rsidRPr="00081872">
        <w:rPr>
          <w:iCs/>
        </w:rPr>
        <w:t xml:space="preserve">vytváří </w:t>
      </w:r>
      <w:r w:rsidR="00081872">
        <w:rPr>
          <w:iCs/>
        </w:rPr>
        <w:t xml:space="preserve">skrze biometriku </w:t>
      </w:r>
      <w:r w:rsidRPr="00081872">
        <w:rPr>
          <w:iCs/>
        </w:rPr>
        <w:t xml:space="preserve">konkrétní znamení, aby </w:t>
      </w:r>
      <w:r w:rsidR="00081872">
        <w:rPr>
          <w:iCs/>
        </w:rPr>
        <w:t xml:space="preserve">všechna poslušná individua kráčela po </w:t>
      </w:r>
      <w:r w:rsidR="00081872" w:rsidRPr="00081872">
        <w:rPr>
          <w:i/>
          <w:iCs/>
        </w:rPr>
        <w:t>via Modernorum</w:t>
      </w:r>
      <w:r w:rsidR="00081872">
        <w:rPr>
          <w:iCs/>
        </w:rPr>
        <w:t xml:space="preserve"> k směrem finálnímu </w:t>
      </w:r>
      <w:r w:rsidRPr="00081872">
        <w:rPr>
          <w:iCs/>
        </w:rPr>
        <w:t>nihilismu</w:t>
      </w:r>
      <w:r w:rsidR="00081872">
        <w:rPr>
          <w:iCs/>
        </w:rPr>
        <w:t>.</w:t>
      </w:r>
      <w:r w:rsidRPr="00081872">
        <w:rPr>
          <w:iCs/>
        </w:rPr>
        <w:t xml:space="preserve"> </w:t>
      </w:r>
      <w:r w:rsidR="00081872">
        <w:rPr>
          <w:iCs/>
        </w:rPr>
        <w:t xml:space="preserve">Biometrická </w:t>
      </w:r>
      <w:r w:rsidRPr="00081872">
        <w:rPr>
          <w:iCs/>
        </w:rPr>
        <w:t xml:space="preserve">znamení </w:t>
      </w:r>
      <w:r w:rsidR="00081872">
        <w:rPr>
          <w:iCs/>
        </w:rPr>
        <w:t xml:space="preserve">nové biopolitiky </w:t>
      </w:r>
      <w:r w:rsidRPr="00081872">
        <w:rPr>
          <w:iCs/>
        </w:rPr>
        <w:t>jsou měřítkem vítězného pokroku (</w:t>
      </w:r>
      <w:r w:rsidRPr="00081872">
        <w:rPr>
          <w:i/>
          <w:iCs/>
        </w:rPr>
        <w:t>dativus mensurae</w:t>
      </w:r>
      <w:r w:rsidRPr="00081872">
        <w:rPr>
          <w:iCs/>
        </w:rPr>
        <w:t>).</w:t>
      </w:r>
    </w:p>
    <w:p w:rsidR="00BA214C" w:rsidRPr="006A6FFC" w:rsidRDefault="00BA214C" w:rsidP="00081872">
      <w:pPr>
        <w:pStyle w:val="Odstavecseseznamem"/>
        <w:numPr>
          <w:ilvl w:val="0"/>
          <w:numId w:val="14"/>
        </w:numPr>
        <w:spacing w:after="200"/>
        <w:rPr>
          <w:iCs/>
        </w:rPr>
      </w:pPr>
      <w:r w:rsidRPr="006A6FFC">
        <w:rPr>
          <w:iCs/>
        </w:rPr>
        <w:t xml:space="preserve">Kořeny globálního </w:t>
      </w:r>
      <w:r w:rsidR="00081872" w:rsidRPr="006A6FFC">
        <w:rPr>
          <w:iCs/>
        </w:rPr>
        <w:t xml:space="preserve">Porfýriova </w:t>
      </w:r>
      <w:r w:rsidRPr="006A6FFC">
        <w:rPr>
          <w:iCs/>
        </w:rPr>
        <w:t xml:space="preserve">stromu jsou </w:t>
      </w:r>
      <w:r w:rsidR="00971E82" w:rsidRPr="006A6FFC">
        <w:rPr>
          <w:iCs/>
        </w:rPr>
        <w:t>živeny lidským kapitálem tzv. „Třetího světa“</w:t>
      </w:r>
      <w:r w:rsidR="00081872" w:rsidRPr="006A6FFC">
        <w:rPr>
          <w:iCs/>
        </w:rPr>
        <w:t xml:space="preserve">. </w:t>
      </w:r>
      <w:r w:rsidR="00971E82" w:rsidRPr="006A6FFC">
        <w:rPr>
          <w:iCs/>
        </w:rPr>
        <w:t xml:space="preserve">To je základní způsob, jak jde pokrok nihilismu. v epoše metafyzického nihilismu. Uprchlické a pracovní tábory, </w:t>
      </w:r>
      <w:r w:rsidR="006A6FFC" w:rsidRPr="006A6FFC">
        <w:rPr>
          <w:i/>
          <w:iCs/>
        </w:rPr>
        <w:t>s</w:t>
      </w:r>
      <w:r w:rsidR="00971E82" w:rsidRPr="006A6FFC">
        <w:rPr>
          <w:i/>
          <w:iCs/>
        </w:rPr>
        <w:t xml:space="preserve">weatshops </w:t>
      </w:r>
      <w:r w:rsidR="00971E82" w:rsidRPr="006A6FFC">
        <w:rPr>
          <w:iCs/>
        </w:rPr>
        <w:t xml:space="preserve"> a </w:t>
      </w:r>
      <w:r w:rsidR="006A6FFC" w:rsidRPr="006A6FFC">
        <w:rPr>
          <w:iCs/>
        </w:rPr>
        <w:t xml:space="preserve">hybridní války </w:t>
      </w:r>
      <w:r w:rsidRPr="006A6FFC">
        <w:rPr>
          <w:iCs/>
        </w:rPr>
        <w:t>nahradil</w:t>
      </w:r>
      <w:r w:rsidR="006A6FFC">
        <w:rPr>
          <w:iCs/>
        </w:rPr>
        <w:t>y</w:t>
      </w:r>
      <w:r w:rsidRPr="006A6FFC">
        <w:rPr>
          <w:iCs/>
        </w:rPr>
        <w:t xml:space="preserve"> </w:t>
      </w:r>
      <w:r w:rsidR="00081872" w:rsidRPr="006A6FFC">
        <w:rPr>
          <w:iCs/>
        </w:rPr>
        <w:t xml:space="preserve">Jamblichův </w:t>
      </w:r>
      <w:r w:rsidRPr="006A6FFC">
        <w:rPr>
          <w:iCs/>
        </w:rPr>
        <w:t xml:space="preserve">diakosmos a poté </w:t>
      </w:r>
      <w:r w:rsidR="00081872" w:rsidRPr="006A6FFC">
        <w:rPr>
          <w:i/>
          <w:iCs/>
          <w:szCs w:val="24"/>
          <w:lang w:val="de-DE"/>
        </w:rPr>
        <w:t>'ālam al-mithāl</w:t>
      </w:r>
      <w:r w:rsidR="00081872" w:rsidRPr="006A6FFC">
        <w:rPr>
          <w:szCs w:val="24"/>
          <w:lang w:val="de-DE"/>
        </w:rPr>
        <w:t xml:space="preserve"> islámské falsafy und křesťanský očistec (</w:t>
      </w:r>
      <w:r w:rsidR="00081872" w:rsidRPr="006A6FFC">
        <w:rPr>
          <w:i/>
          <w:szCs w:val="24"/>
          <w:lang w:val="de-DE"/>
        </w:rPr>
        <w:t>dativus modi</w:t>
      </w:r>
      <w:r w:rsidR="00081872" w:rsidRPr="006A6FFC">
        <w:rPr>
          <w:szCs w:val="24"/>
          <w:lang w:val="de-DE"/>
        </w:rPr>
        <w:t>).</w:t>
      </w:r>
    </w:p>
    <w:p w:rsidR="003B3170" w:rsidRPr="00091B61" w:rsidRDefault="003E3042" w:rsidP="003B3170">
      <w:r>
        <w:rPr>
          <w:iCs/>
        </w:rPr>
        <w:t xml:space="preserve">Bonaventurovo </w:t>
      </w:r>
      <w:r w:rsidR="003C3FF5">
        <w:rPr>
          <w:iCs/>
        </w:rPr>
        <w:t>„</w:t>
      </w:r>
      <w:r w:rsidRPr="003E3042">
        <w:rPr>
          <w:i/>
          <w:iCs/>
        </w:rPr>
        <w:t>itinerarium mentis</w:t>
      </w:r>
      <w:r w:rsidR="003C3FF5">
        <w:rPr>
          <w:iCs/>
        </w:rPr>
        <w:t>“</w:t>
      </w:r>
      <w:r>
        <w:rPr>
          <w:iCs/>
        </w:rPr>
        <w:t xml:space="preserve"> je nyní </w:t>
      </w:r>
      <w:r w:rsidR="00E6751F">
        <w:rPr>
          <w:iCs/>
        </w:rPr>
        <w:t>dá</w:t>
      </w:r>
      <w:r>
        <w:rPr>
          <w:iCs/>
        </w:rPr>
        <w:t xml:space="preserve">no jako </w:t>
      </w:r>
      <w:r w:rsidR="00E6751F">
        <w:rPr>
          <w:iCs/>
        </w:rPr>
        <w:t>iraci</w:t>
      </w:r>
      <w:r w:rsidR="00D6200B">
        <w:rPr>
          <w:iCs/>
        </w:rPr>
        <w:t>on</w:t>
      </w:r>
      <w:r w:rsidR="00E6751F">
        <w:rPr>
          <w:iCs/>
        </w:rPr>
        <w:t xml:space="preserve">ální </w:t>
      </w:r>
      <w:r>
        <w:rPr>
          <w:iCs/>
        </w:rPr>
        <w:t>putování kapitálu</w:t>
      </w:r>
      <w:r w:rsidR="00E6751F">
        <w:rPr>
          <w:iCs/>
        </w:rPr>
        <w:t xml:space="preserve"> (</w:t>
      </w:r>
      <w:r w:rsidR="00E6751F" w:rsidRPr="00E6751F">
        <w:rPr>
          <w:i/>
          <w:iCs/>
        </w:rPr>
        <w:t>Irre</w:t>
      </w:r>
      <w:r w:rsidR="00E6751F">
        <w:rPr>
          <w:iCs/>
        </w:rPr>
        <w:t>)</w:t>
      </w:r>
      <w:r w:rsidR="00D6200B">
        <w:rPr>
          <w:iCs/>
        </w:rPr>
        <w:t xml:space="preserve">. Po zatím nenaplněném příchodu Antikrista tvoří kapitál </w:t>
      </w:r>
      <w:r>
        <w:rPr>
          <w:iCs/>
        </w:rPr>
        <w:t>h</w:t>
      </w:r>
      <w:r w:rsidR="00D6200B">
        <w:rPr>
          <w:iCs/>
        </w:rPr>
        <w:t xml:space="preserve">ybnou sílu současné objektivity. </w:t>
      </w:r>
      <w:r w:rsidR="00E6751F">
        <w:rPr>
          <w:iCs/>
        </w:rPr>
        <w:t xml:space="preserve">Produkce objektivity skrze kapitál se děje </w:t>
      </w:r>
      <w:r>
        <w:rPr>
          <w:iCs/>
        </w:rPr>
        <w:t xml:space="preserve">skrze základní mody </w:t>
      </w:r>
      <w:r w:rsidRPr="003E3042">
        <w:rPr>
          <w:i/>
          <w:iCs/>
        </w:rPr>
        <w:t>dativus obiectivus</w:t>
      </w:r>
      <w:r>
        <w:rPr>
          <w:iCs/>
        </w:rPr>
        <w:t xml:space="preserve"> a má jasně dané </w:t>
      </w:r>
      <w:r w:rsidR="00E6751F">
        <w:rPr>
          <w:iCs/>
        </w:rPr>
        <w:t xml:space="preserve">historické </w:t>
      </w:r>
      <w:r>
        <w:rPr>
          <w:iCs/>
        </w:rPr>
        <w:t>etapy.</w:t>
      </w:r>
      <w:r w:rsidR="00D23490">
        <w:rPr>
          <w:iCs/>
        </w:rPr>
        <w:t xml:space="preserve"> </w:t>
      </w:r>
      <w:r w:rsidR="009D2A11">
        <w:rPr>
          <w:rStyle w:val="ezkurwreuab5ozgtqnkl"/>
        </w:rPr>
        <w:t xml:space="preserve">Za prvé, v Oxfordu </w:t>
      </w:r>
      <w:r w:rsidR="00D23490">
        <w:rPr>
          <w:rStyle w:val="ezkurwreuab5ozgtqnkl"/>
        </w:rPr>
        <w:t xml:space="preserve">vznikla nová </w:t>
      </w:r>
      <w:r w:rsidR="009D2A11">
        <w:rPr>
          <w:rStyle w:val="ezkurwreuab5ozgtqnkl"/>
        </w:rPr>
        <w:t xml:space="preserve">třída </w:t>
      </w:r>
      <w:r w:rsidR="009D2A11" w:rsidRPr="00D23490">
        <w:rPr>
          <w:rStyle w:val="ezkurwreuab5ozgtqnkl"/>
          <w:i/>
        </w:rPr>
        <w:t>intelligentia spiritualis</w:t>
      </w:r>
      <w:r w:rsidR="009D2A11">
        <w:rPr>
          <w:rStyle w:val="ezkurwreuab5ozgtqnkl"/>
        </w:rPr>
        <w:t xml:space="preserve">, která nyní </w:t>
      </w:r>
      <w:r w:rsidR="00D23490">
        <w:rPr>
          <w:rStyle w:val="ezkurwreuab5ozgtqnkl"/>
        </w:rPr>
        <w:t>stojí na vrcholu neoliberálního Jaku</w:t>
      </w:r>
      <w:r w:rsidR="009D2A11">
        <w:rPr>
          <w:rStyle w:val="ezkurwreuab5ozgtqnkl"/>
        </w:rPr>
        <w:t>bova žebříku.</w:t>
      </w:r>
      <w:r w:rsidR="009D2A11">
        <w:t xml:space="preserve"> </w:t>
      </w:r>
      <w:r w:rsidR="00AB4464">
        <w:t>Akademičtí ilumináti středověku vytvořili „</w:t>
      </w:r>
      <w:r w:rsidR="00AB4464">
        <w:rPr>
          <w:i/>
        </w:rPr>
        <w:t>brave new world</w:t>
      </w:r>
      <w:r w:rsidR="00AB4464">
        <w:t>“ moderny. T</w:t>
      </w:r>
      <w:r w:rsidR="00091B61">
        <w:t>u na svých bedrech nese nový dem</w:t>
      </w:r>
      <w:r w:rsidR="00AB4464">
        <w:t>iurg</w:t>
      </w:r>
      <w:r w:rsidR="00091B61">
        <w:t>ic</w:t>
      </w:r>
      <w:r w:rsidR="00AB4464">
        <w:t xml:space="preserve">ký sujekt, který </w:t>
      </w:r>
      <w:r w:rsidR="00091B61">
        <w:t>byl stvo</w:t>
      </w:r>
      <w:r w:rsidR="00AB4464">
        <w:t>řen jako mod</w:t>
      </w:r>
      <w:r w:rsidR="00091B61">
        <w:t xml:space="preserve">erní bůh a moderní individuum. </w:t>
      </w:r>
      <w:r w:rsidR="009D2A11">
        <w:rPr>
          <w:rStyle w:val="ezkurwreuab5ozgtqnkl"/>
        </w:rPr>
        <w:t>Výroba</w:t>
      </w:r>
      <w:r w:rsidR="009D2A11">
        <w:t xml:space="preserve"> </w:t>
      </w:r>
      <w:r w:rsidR="009D2A11">
        <w:rPr>
          <w:rStyle w:val="ezkurwreuab5ozgtqnkl"/>
        </w:rPr>
        <w:t>spásonosného kapitálu</w:t>
      </w:r>
      <w:r w:rsidR="009D2A11">
        <w:t xml:space="preserve"> </w:t>
      </w:r>
      <w:r w:rsidR="009D2A11">
        <w:rPr>
          <w:rStyle w:val="ezkurwreuab5ozgtqnkl"/>
        </w:rPr>
        <w:t>se</w:t>
      </w:r>
      <w:r w:rsidR="009D2A11">
        <w:t xml:space="preserve"> </w:t>
      </w:r>
      <w:r w:rsidR="009D2A11">
        <w:rPr>
          <w:rStyle w:val="ezkurwreuab5ozgtqnkl"/>
        </w:rPr>
        <w:t>stala konečným ontoteologickým určením moderního lidstva.</w:t>
      </w:r>
      <w:r w:rsidR="009D2A11">
        <w:t xml:space="preserve"> </w:t>
      </w:r>
      <w:r w:rsidR="009D2A11">
        <w:rPr>
          <w:rStyle w:val="ezkurwreuab5ozgtqnkl"/>
        </w:rPr>
        <w:t>Tato spása</w:t>
      </w:r>
      <w:r w:rsidR="009D2A11">
        <w:t xml:space="preserve"> </w:t>
      </w:r>
      <w:r w:rsidR="009D2A11">
        <w:rPr>
          <w:rStyle w:val="ezkurwreuab5ozgtqnkl"/>
        </w:rPr>
        <w:t>byla</w:t>
      </w:r>
      <w:r w:rsidR="009D2A11">
        <w:t xml:space="preserve"> </w:t>
      </w:r>
      <w:r w:rsidR="00953EF9">
        <w:rPr>
          <w:rStyle w:val="ezkurwreuab5ozgtqnkl"/>
        </w:rPr>
        <w:t>dříve známá jako Lutherova „</w:t>
      </w:r>
      <w:r w:rsidR="00953EF9" w:rsidRPr="00953EF9">
        <w:rPr>
          <w:rStyle w:val="ezkurwreuab5ozgtqnkl"/>
          <w:i/>
        </w:rPr>
        <w:t>sola fide</w:t>
      </w:r>
      <w:r w:rsidR="00953EF9">
        <w:rPr>
          <w:rStyle w:val="ezkurwreuab5ozgtqnkl"/>
        </w:rPr>
        <w:t>“</w:t>
      </w:r>
      <w:r w:rsidR="009D2A11">
        <w:rPr>
          <w:rStyle w:val="ezkurwreuab5ozgtqnkl"/>
        </w:rPr>
        <w:t xml:space="preserve"> v rámci reformy.</w:t>
      </w:r>
      <w:r w:rsidR="00953EF9">
        <w:rPr>
          <w:rStyle w:val="ezkurwreuab5ozgtqnkl"/>
        </w:rPr>
        <w:t xml:space="preserve"> Po smrti moderního Boha je spása</w:t>
      </w:r>
      <w:r w:rsidR="00953EF9">
        <w:t xml:space="preserve"> </w:t>
      </w:r>
      <w:r w:rsidR="00953EF9">
        <w:rPr>
          <w:rStyle w:val="ezkurwreuab5ozgtqnkl"/>
        </w:rPr>
        <w:t>kapitalistického</w:t>
      </w:r>
      <w:r w:rsidR="00953EF9">
        <w:t xml:space="preserve"> </w:t>
      </w:r>
      <w:r w:rsidR="00953EF9">
        <w:rPr>
          <w:rStyle w:val="ezkurwreuab5ozgtqnkl"/>
        </w:rPr>
        <w:t>subjektu</w:t>
      </w:r>
      <w:r w:rsidR="00953EF9">
        <w:t xml:space="preserve"> zajišťována </w:t>
      </w:r>
      <w:r w:rsidR="00953EF9">
        <w:rPr>
          <w:rStyle w:val="ezkurwreuab5ozgtqnkl"/>
        </w:rPr>
        <w:t>v režimu finančního nihilismu skrze bankstery</w:t>
      </w:r>
      <w:r w:rsidR="00953EF9">
        <w:t>. Ti v</w:t>
      </w:r>
      <w:r w:rsidR="00953EF9">
        <w:rPr>
          <w:rStyle w:val="ezkurwreuab5ozgtqnkl"/>
        </w:rPr>
        <w:t>ykonávají</w:t>
      </w:r>
      <w:r w:rsidR="00953EF9">
        <w:t xml:space="preserve"> b</w:t>
      </w:r>
      <w:r w:rsidR="00953EF9">
        <w:rPr>
          <w:rStyle w:val="ezkurwreuab5ozgtqnkl"/>
        </w:rPr>
        <w:t>oží dílo</w:t>
      </w:r>
      <w:r w:rsidR="00E63491">
        <w:rPr>
          <w:rStyle w:val="ezkurwreuab5ozgtqnkl"/>
        </w:rPr>
        <w:t>,</w:t>
      </w:r>
      <w:r w:rsidR="00953EF9">
        <w:rPr>
          <w:rStyle w:val="ezkurwreuab5ozgtqnkl"/>
        </w:rPr>
        <w:t xml:space="preserve"> a protože jsou novým božstvem, tak nemohou být nikdy potrestáni světskou mocí.</w:t>
      </w:r>
      <w:r w:rsidR="00953EF9">
        <w:t xml:space="preserve"> </w:t>
      </w:r>
      <w:r w:rsidR="00953EF9">
        <w:rPr>
          <w:rStyle w:val="ezkurwreuab5ozgtqnkl"/>
        </w:rPr>
        <w:t>Banksteři</w:t>
      </w:r>
      <w:r w:rsidR="00953EF9">
        <w:t xml:space="preserve"> </w:t>
      </w:r>
      <w:r w:rsidR="00953EF9">
        <w:rPr>
          <w:rStyle w:val="ezkurwreuab5ozgtqnkl"/>
        </w:rPr>
        <w:t>produkují</w:t>
      </w:r>
      <w:r w:rsidR="00953EF9">
        <w:t xml:space="preserve"> </w:t>
      </w:r>
      <w:r w:rsidR="00953EF9">
        <w:rPr>
          <w:rStyle w:val="ezkurwreuab5ozgtqnkl"/>
        </w:rPr>
        <w:t>digitální</w:t>
      </w:r>
      <w:r w:rsidR="00953EF9">
        <w:t xml:space="preserve"> </w:t>
      </w:r>
      <w:r w:rsidR="00E63491">
        <w:t xml:space="preserve">svět </w:t>
      </w:r>
      <w:r w:rsidR="00953EF9">
        <w:rPr>
          <w:rStyle w:val="ezkurwreuab5ozgtqnkl"/>
        </w:rPr>
        <w:t>dluhů</w:t>
      </w:r>
      <w:r w:rsidR="00953EF9">
        <w:t xml:space="preserve"> </w:t>
      </w:r>
      <w:r w:rsidR="00953EF9">
        <w:rPr>
          <w:rStyle w:val="ezkurwreuab5ozgtqnkl"/>
        </w:rPr>
        <w:t>a spekulativní</w:t>
      </w:r>
      <w:r w:rsidR="00E63491">
        <w:rPr>
          <w:rStyle w:val="ezkurwreuab5ozgtqnkl"/>
        </w:rPr>
        <w:t>ch</w:t>
      </w:r>
      <w:r w:rsidR="00953EF9">
        <w:rPr>
          <w:rStyle w:val="ezkurwreuab5ozgtqnkl"/>
        </w:rPr>
        <w:t xml:space="preserve"> sáz</w:t>
      </w:r>
      <w:r w:rsidR="00E63491">
        <w:rPr>
          <w:rStyle w:val="ezkurwreuab5ozgtqnkl"/>
        </w:rPr>
        <w:t>ek</w:t>
      </w:r>
      <w:r w:rsidR="00953EF9">
        <w:rPr>
          <w:rStyle w:val="ezkurwreuab5ozgtqnkl"/>
        </w:rPr>
        <w:t xml:space="preserve"> na </w:t>
      </w:r>
      <w:r w:rsidR="00E63491">
        <w:rPr>
          <w:rStyle w:val="ezkurwreuab5ozgtqnkl"/>
        </w:rPr>
        <w:t xml:space="preserve">reálně </w:t>
      </w:r>
      <w:r w:rsidR="00953EF9">
        <w:rPr>
          <w:rStyle w:val="ezkurwreuab5ozgtqnkl"/>
        </w:rPr>
        <w:t>neexistující budoucnost</w:t>
      </w:r>
      <w:r w:rsidR="00E63491">
        <w:rPr>
          <w:rStyle w:val="ezkurwreuab5ozgtqnkl"/>
        </w:rPr>
        <w:t xml:space="preserve">. Jejich božské dílo plodí </w:t>
      </w:r>
      <w:r w:rsidR="00953EF9">
        <w:rPr>
          <w:rStyle w:val="ezkurwreuab5ozgtqnkl"/>
        </w:rPr>
        <w:t>místní války, hybridní konflikty a ničení planety.</w:t>
      </w:r>
      <w:r w:rsidR="00E63491">
        <w:rPr>
          <w:iCs/>
        </w:rPr>
        <w:t xml:space="preserve"> </w:t>
      </w:r>
      <w:r w:rsidR="08E90044">
        <w:rPr>
          <w:iCs/>
        </w:rPr>
        <w:t>Kapitál je n</w:t>
      </w:r>
      <w:r w:rsidR="08E90044" w:rsidRPr="00273106">
        <w:rPr>
          <w:iCs/>
        </w:rPr>
        <w:t xml:space="preserve">ejprve </w:t>
      </w:r>
      <w:r w:rsidR="08E90044">
        <w:rPr>
          <w:iCs/>
        </w:rPr>
        <w:t xml:space="preserve">dán </w:t>
      </w:r>
      <w:r w:rsidR="08E90044" w:rsidRPr="00273106">
        <w:rPr>
          <w:iCs/>
        </w:rPr>
        <w:t>metafyzi</w:t>
      </w:r>
      <w:r w:rsidR="08E90044">
        <w:rPr>
          <w:iCs/>
        </w:rPr>
        <w:t>cko-eticky (Olivi), pak spásonosně</w:t>
      </w:r>
      <w:r w:rsidR="08E90044" w:rsidRPr="00273106">
        <w:rPr>
          <w:iCs/>
        </w:rPr>
        <w:t xml:space="preserve"> (Kalv</w:t>
      </w:r>
      <w:r w:rsidR="08E90044">
        <w:rPr>
          <w:iCs/>
        </w:rPr>
        <w:t>ín), pak ekonomicko-ideologicky (Marx), pak sociálně</w:t>
      </w:r>
      <w:r w:rsidR="08E90044" w:rsidRPr="00273106">
        <w:rPr>
          <w:iCs/>
        </w:rPr>
        <w:t xml:space="preserve"> (Bourdieu), </w:t>
      </w:r>
      <w:r w:rsidR="08E90044">
        <w:rPr>
          <w:iCs/>
        </w:rPr>
        <w:t>pak ve formě virtuálního dluhu (finanční deriváty</w:t>
      </w:r>
      <w:r w:rsidR="08E90044">
        <w:fldChar w:fldCharType="begin"/>
      </w:r>
      <w:r w:rsidR="08E90044">
        <w:instrText xml:space="preserve"> XE "</w:instrText>
      </w:r>
      <w:r w:rsidR="08E90044" w:rsidRPr="089E7504">
        <w:instrText>finanční deriváty</w:instrText>
      </w:r>
      <w:r w:rsidR="08E90044">
        <w:instrText xml:space="preserve">" </w:instrText>
      </w:r>
      <w:r w:rsidR="08E90044">
        <w:fldChar w:fldCharType="end"/>
      </w:r>
      <w:r w:rsidR="08E90044">
        <w:rPr>
          <w:iCs/>
        </w:rPr>
        <w:t xml:space="preserve">, kvantitativní uvolňování), </w:t>
      </w:r>
      <w:r w:rsidR="08E90044" w:rsidRPr="00273106">
        <w:rPr>
          <w:iCs/>
        </w:rPr>
        <w:t xml:space="preserve">a nakonec je </w:t>
      </w:r>
      <w:r w:rsidR="08E90044">
        <w:rPr>
          <w:iCs/>
        </w:rPr>
        <w:t xml:space="preserve">mysticky-evolučně </w:t>
      </w:r>
      <w:r w:rsidR="08E90044" w:rsidRPr="00273106">
        <w:rPr>
          <w:iCs/>
        </w:rPr>
        <w:t xml:space="preserve">zakódán v DNA jako kulturní </w:t>
      </w:r>
      <w:r w:rsidR="08E90044" w:rsidRPr="00273106">
        <w:rPr>
          <w:iCs/>
        </w:rPr>
        <w:lastRenderedPageBreak/>
        <w:t>mimetikum (Dawkins</w:t>
      </w:r>
      <w:r w:rsidR="08E90044">
        <w:fldChar w:fldCharType="begin"/>
      </w:r>
      <w:r w:rsidR="08E90044">
        <w:instrText xml:space="preserve"> XE "</w:instrText>
      </w:r>
      <w:r w:rsidR="08E90044" w:rsidRPr="00CF7F83">
        <w:instrText>Dawkins, R.</w:instrText>
      </w:r>
      <w:r w:rsidR="08E90044">
        <w:instrText xml:space="preserve">" </w:instrText>
      </w:r>
      <w:r w:rsidR="08E90044">
        <w:fldChar w:fldCharType="end"/>
      </w:r>
      <w:r w:rsidR="003B3170">
        <w:rPr>
          <w:iCs/>
        </w:rPr>
        <w:t xml:space="preserve">). </w:t>
      </w:r>
      <w:r w:rsidR="003B3170">
        <w:rPr>
          <w:rStyle w:val="addmd"/>
        </w:rPr>
        <w:t xml:space="preserve">Moderní člověk jako digitalizované </w:t>
      </w:r>
      <w:r w:rsidR="003B3170" w:rsidRPr="08C35280">
        <w:rPr>
          <w:rStyle w:val="addmd"/>
          <w:i/>
        </w:rPr>
        <w:t>concretum</w:t>
      </w:r>
      <w:r w:rsidR="003B3170">
        <w:rPr>
          <w:rStyle w:val="addmd"/>
        </w:rPr>
        <w:t xml:space="preserve"> a </w:t>
      </w:r>
      <w:r w:rsidR="003B3170" w:rsidRPr="08C35280">
        <w:rPr>
          <w:rStyle w:val="addmd"/>
          <w:i/>
        </w:rPr>
        <w:t>factibile</w:t>
      </w:r>
      <w:r w:rsidR="003B3170">
        <w:rPr>
          <w:rStyle w:val="addmd"/>
        </w:rPr>
        <w:t xml:space="preserve"> je definován jako individuální subjekt nesoucí v modu moderního </w:t>
      </w:r>
      <w:r w:rsidR="003B3170" w:rsidRPr="08642B3D">
        <w:rPr>
          <w:rStyle w:val="addmd"/>
          <w:i/>
        </w:rPr>
        <w:t>har</w:t>
      </w:r>
      <w:r w:rsidR="003B3170">
        <w:rPr>
          <w:rStyle w:val="addmd"/>
          <w:i/>
        </w:rPr>
        <w:t>d</w:t>
      </w:r>
      <w:r w:rsidR="003B3170" w:rsidRPr="08642B3D">
        <w:rPr>
          <w:rStyle w:val="addmd"/>
          <w:i/>
        </w:rPr>
        <w:t>ware</w:t>
      </w:r>
      <w:r w:rsidR="003B3170">
        <w:rPr>
          <w:rStyle w:val="addmd"/>
        </w:rPr>
        <w:t xml:space="preserve"> specifickou kombinaci DNA jako svůj individuální a specifický </w:t>
      </w:r>
      <w:r w:rsidR="003B3170" w:rsidRPr="08642B3D">
        <w:rPr>
          <w:rStyle w:val="addmd"/>
          <w:i/>
        </w:rPr>
        <w:t>software</w:t>
      </w:r>
      <w:r w:rsidR="003B3170">
        <w:rPr>
          <w:i/>
        </w:rPr>
        <w:fldChar w:fldCharType="begin"/>
      </w:r>
      <w:r w:rsidR="003B3170">
        <w:instrText xml:space="preserve"> XE "sofisma člověk-mrtvola" </w:instrText>
      </w:r>
      <w:r w:rsidR="003B3170">
        <w:rPr>
          <w:i/>
        </w:rPr>
        <w:fldChar w:fldCharType="end"/>
      </w:r>
      <w:r w:rsidR="003B3170">
        <w:rPr>
          <w:rStyle w:val="addmd"/>
        </w:rPr>
        <w:t xml:space="preserve">. Digitalizované individuum se stalo </w:t>
      </w:r>
      <w:r w:rsidR="003B3170">
        <w:rPr>
          <w:iCs/>
        </w:rPr>
        <w:t xml:space="preserve">v epoše korporátního fašismu novým subjektem, který </w:t>
      </w:r>
      <w:r w:rsidR="08E90044">
        <w:rPr>
          <w:iCs/>
        </w:rPr>
        <w:t xml:space="preserve">determinuje současnou epochu finančního a globálního nihilismu.  </w:t>
      </w:r>
    </w:p>
    <w:p w:rsidR="08163013" w:rsidRPr="00724FA7" w:rsidRDefault="08E90044" w:rsidP="00724FA7">
      <w:pPr>
        <w:ind w:firstLine="397"/>
        <w:rPr>
          <w:rFonts w:cs="Brill-Roman"/>
        </w:rPr>
      </w:pPr>
      <w:r>
        <w:rPr>
          <w:iCs/>
        </w:rPr>
        <w:t xml:space="preserve">Náboženství moderny </w:t>
      </w:r>
      <w:r w:rsidR="009242DC" w:rsidRPr="009242DC">
        <w:rPr>
          <w:iCs/>
        </w:rPr>
        <w:t>našlo své základní potvrzení her</w:t>
      </w:r>
      <w:r w:rsidR="009242DC">
        <w:rPr>
          <w:iCs/>
        </w:rPr>
        <w:t>meneutickým začarovaným kruhem „</w:t>
      </w:r>
      <w:r w:rsidR="009242DC" w:rsidRPr="009242DC">
        <w:rPr>
          <w:i/>
          <w:iCs/>
        </w:rPr>
        <w:t>religio</w:t>
      </w:r>
      <w:r w:rsidR="009242DC">
        <w:rPr>
          <w:iCs/>
        </w:rPr>
        <w:t>“</w:t>
      </w:r>
      <w:r w:rsidR="009242DC" w:rsidRPr="009242DC">
        <w:rPr>
          <w:iCs/>
        </w:rPr>
        <w:t>. Odhalili jsme spojení s původním počátkem, z něhož vyrůstá autorita a vláda moderny nad světem.</w:t>
      </w:r>
      <w:r w:rsidR="00D61E6C">
        <w:rPr>
          <w:iCs/>
        </w:rPr>
        <w:t xml:space="preserve"> </w:t>
      </w:r>
      <w:r>
        <w:rPr>
          <w:iCs/>
        </w:rPr>
        <w:t>Nový objektivní dativ zakládá současnou dějinnou podobu objektivity přiléhavě nazvané termínem „antropocén</w:t>
      </w:r>
      <w:r>
        <w:rPr>
          <w:iCs/>
        </w:rPr>
        <w:fldChar w:fldCharType="begin"/>
      </w:r>
      <w:r>
        <w:instrText xml:space="preserve"> XE "</w:instrText>
      </w:r>
      <w:r w:rsidRPr="00C32BD4">
        <w:rPr>
          <w:iCs/>
        </w:rPr>
        <w:instrText>antropocén</w:instrText>
      </w:r>
      <w:r>
        <w:instrText xml:space="preserve">" </w:instrText>
      </w:r>
      <w:r>
        <w:rPr>
          <w:iCs/>
        </w:rPr>
        <w:fldChar w:fldCharType="end"/>
      </w:r>
      <w:r>
        <w:rPr>
          <w:iCs/>
        </w:rPr>
        <w:t>“</w:t>
      </w:r>
      <w:r w:rsidRPr="00273106">
        <w:rPr>
          <w:iCs/>
        </w:rPr>
        <w:t>.</w:t>
      </w:r>
      <w:r w:rsidR="00CD4696">
        <w:rPr>
          <w:iCs/>
        </w:rPr>
        <w:t xml:space="preserve"> Celá planeta Země se postupně mění na nihilistické </w:t>
      </w:r>
      <w:r w:rsidR="00CD4696" w:rsidRPr="00CD4696">
        <w:rPr>
          <w:i/>
          <w:iCs/>
        </w:rPr>
        <w:t>tertium ens</w:t>
      </w:r>
      <w:r w:rsidR="00CD4696">
        <w:rPr>
          <w:iCs/>
        </w:rPr>
        <w:t xml:space="preserve">. </w:t>
      </w:r>
      <w:r w:rsidR="00EF364C">
        <w:t>Skrze metafyzické vytěsnění reálného jsoucna (</w:t>
      </w:r>
      <w:r w:rsidR="00EF364C" w:rsidRPr="08F2477F">
        <w:rPr>
          <w:i/>
        </w:rPr>
        <w:t>Seinsvergessenheit</w:t>
      </w:r>
      <w:r w:rsidR="00EF364C">
        <w:t>) rozpoutal z</w:t>
      </w:r>
      <w:r w:rsidR="08163013">
        <w:t>ápadní subje</w:t>
      </w:r>
      <w:r w:rsidR="000E03E8">
        <w:t xml:space="preserve">kt </w:t>
      </w:r>
      <w:r w:rsidR="08163013">
        <w:t>objektivní tragédii, která se odehrává před našima očima. Nejprve byla z metafyzického myšlení vytěsněna první substance a pak jednání svobodného člověka</w:t>
      </w:r>
      <w:r w:rsidR="08163013" w:rsidRPr="00273106">
        <w:t xml:space="preserve">. </w:t>
      </w:r>
      <w:r w:rsidR="08163013">
        <w:t xml:space="preserve">Dějiny </w:t>
      </w:r>
      <w:r w:rsidR="08163013" w:rsidRPr="00273106">
        <w:t xml:space="preserve"> fašistické, totalitní, korporátní a narcistní postmoderny potvrdil</w:t>
      </w:r>
      <w:r w:rsidR="08163013">
        <w:t>y</w:t>
      </w:r>
      <w:r w:rsidR="08163013" w:rsidRPr="00273106">
        <w:t xml:space="preserve"> skrze </w:t>
      </w:r>
      <w:r w:rsidR="08163013">
        <w:t xml:space="preserve">pozitivistická </w:t>
      </w:r>
      <w:r w:rsidR="08163013" w:rsidRPr="00273106">
        <w:t xml:space="preserve">fakta </w:t>
      </w:r>
      <w:r w:rsidR="08163013">
        <w:t xml:space="preserve">historie dějinně daný </w:t>
      </w:r>
      <w:r w:rsidR="08163013" w:rsidRPr="00273106">
        <w:t xml:space="preserve">nihilismus metafyziky </w:t>
      </w:r>
      <w:r w:rsidR="08163013">
        <w:t xml:space="preserve">objektivně </w:t>
      </w:r>
      <w:r w:rsidR="08163013" w:rsidRPr="00273106">
        <w:t>postavené podle Oidipova tragického příběhu.</w:t>
      </w:r>
      <w:r w:rsidR="08163013">
        <w:t xml:space="preserve"> </w:t>
      </w:r>
      <w:r w:rsidR="08163013">
        <w:rPr>
          <w:iCs/>
        </w:rPr>
        <w:t xml:space="preserve">Instrumentální rozum </w:t>
      </w:r>
      <w:r w:rsidR="08163013">
        <w:rPr>
          <w:iCs/>
        </w:rPr>
        <w:fldChar w:fldCharType="begin"/>
      </w:r>
      <w:r w:rsidR="08163013">
        <w:instrText xml:space="preserve"> XE "intelekt</w:instrText>
      </w:r>
      <w:r w:rsidR="08163013" w:rsidRPr="00345F13">
        <w:instrText>:instrumentální</w:instrText>
      </w:r>
      <w:r w:rsidR="08163013">
        <w:instrText xml:space="preserve">" </w:instrText>
      </w:r>
      <w:r w:rsidR="08163013">
        <w:rPr>
          <w:iCs/>
        </w:rPr>
        <w:fldChar w:fldCharType="end"/>
      </w:r>
      <w:r w:rsidR="00DD3E5C">
        <w:rPr>
          <w:iCs/>
        </w:rPr>
        <w:t xml:space="preserve"> </w:t>
      </w:r>
      <w:r w:rsidR="08163013" w:rsidRPr="00273106">
        <w:rPr>
          <w:iCs/>
        </w:rPr>
        <w:t xml:space="preserve">převedl celek jsoucna na vědecko-technickou jednotu danou v rámci pouhé </w:t>
      </w:r>
      <w:r w:rsidR="08163013">
        <w:rPr>
          <w:iCs/>
        </w:rPr>
        <w:t>matematické abstrakce</w:t>
      </w:r>
      <w:r w:rsidR="08163013">
        <w:rPr>
          <w:iCs/>
        </w:rPr>
        <w:fldChar w:fldCharType="begin"/>
      </w:r>
      <w:r w:rsidR="08163013">
        <w:instrText xml:space="preserve"> XE "</w:instrText>
      </w:r>
      <w:r w:rsidR="08163013" w:rsidRPr="00A824F0">
        <w:instrText>abstrakce:matematická</w:instrText>
      </w:r>
      <w:r w:rsidR="08163013">
        <w:instrText xml:space="preserve">" </w:instrText>
      </w:r>
      <w:r w:rsidR="08163013">
        <w:rPr>
          <w:iCs/>
        </w:rPr>
        <w:fldChar w:fldCharType="end"/>
      </w:r>
      <w:r w:rsidR="08163013">
        <w:rPr>
          <w:iCs/>
        </w:rPr>
        <w:t xml:space="preserve"> či digitální diference mezi objektivně danou jedničkou a </w:t>
      </w:r>
      <w:r w:rsidR="00DD3E5C">
        <w:rPr>
          <w:iCs/>
        </w:rPr>
        <w:t>nulou</w:t>
      </w:r>
      <w:r w:rsidR="08163013">
        <w:rPr>
          <w:iCs/>
        </w:rPr>
        <w:t>. Postmoderní</w:t>
      </w:r>
      <w:r w:rsidR="08163013" w:rsidRPr="00273106">
        <w:rPr>
          <w:iCs/>
        </w:rPr>
        <w:t xml:space="preserve"> </w:t>
      </w:r>
      <w:r w:rsidR="08163013">
        <w:rPr>
          <w:iCs/>
        </w:rPr>
        <w:t>neopozitivistické a lingvistické paradigma</w:t>
      </w:r>
      <w:r w:rsidR="08163013" w:rsidRPr="00273106">
        <w:rPr>
          <w:iCs/>
        </w:rPr>
        <w:t xml:space="preserve"> </w:t>
      </w:r>
      <w:r w:rsidR="08163013">
        <w:rPr>
          <w:iCs/>
        </w:rPr>
        <w:t xml:space="preserve">nakonec zrušilo i samotnou metafyziku. Binární diference zakládající současný oblak nevědění v rámci </w:t>
      </w:r>
      <w:r w:rsidR="08163013" w:rsidRPr="005B1591">
        <w:rPr>
          <w:i/>
          <w:iCs/>
        </w:rPr>
        <w:t>cloud computing</w:t>
      </w:r>
      <w:r w:rsidR="08163013">
        <w:rPr>
          <w:i/>
          <w:iCs/>
        </w:rPr>
        <w:fldChar w:fldCharType="begin"/>
      </w:r>
      <w:r w:rsidR="08163013">
        <w:instrText xml:space="preserve"> XE "</w:instrText>
      </w:r>
      <w:r w:rsidR="08163013" w:rsidRPr="00E1232A">
        <w:rPr>
          <w:i/>
        </w:rPr>
        <w:instrText>cloud computing</w:instrText>
      </w:r>
      <w:r w:rsidR="08163013">
        <w:instrText xml:space="preserve">" </w:instrText>
      </w:r>
      <w:r w:rsidR="08163013">
        <w:rPr>
          <w:i/>
          <w:iCs/>
        </w:rPr>
        <w:fldChar w:fldCharType="end"/>
      </w:r>
      <w:r w:rsidR="08163013">
        <w:rPr>
          <w:iCs/>
        </w:rPr>
        <w:t xml:space="preserve"> ukazuje konečné stádium neexistující </w:t>
      </w:r>
      <w:r w:rsidR="08163013">
        <w:t xml:space="preserve">metafyziky, jež tvoří základní </w:t>
      </w:r>
      <w:r w:rsidR="0834580B">
        <w:t xml:space="preserve">démonický </w:t>
      </w:r>
      <w:r w:rsidR="004437A1">
        <w:t xml:space="preserve">étos </w:t>
      </w:r>
      <w:r w:rsidR="08163013">
        <w:t xml:space="preserve">dnešních </w:t>
      </w:r>
      <w:r w:rsidR="08163013" w:rsidRPr="00F051A2">
        <w:rPr>
          <w:i/>
        </w:rPr>
        <w:t>Modernorum</w:t>
      </w:r>
      <w:r w:rsidR="08163013">
        <w:t xml:space="preserve">. </w:t>
      </w:r>
      <w:r w:rsidR="0834580B">
        <w:t>Tato s</w:t>
      </w:r>
      <w:r w:rsidR="08163013">
        <w:t xml:space="preserve">ofistikovaná slepota Západu </w:t>
      </w:r>
      <w:r w:rsidR="00B44ACE">
        <w:t xml:space="preserve">hermeneuticky </w:t>
      </w:r>
      <w:r w:rsidR="08163013">
        <w:t>vysvětluje, proč technický a poli</w:t>
      </w:r>
      <w:r w:rsidR="0834580B">
        <w:t xml:space="preserve">tický nihilismus vytvořil </w:t>
      </w:r>
      <w:r w:rsidR="08163013">
        <w:t xml:space="preserve">epochu </w:t>
      </w:r>
      <w:r w:rsidR="0834580B">
        <w:t>dvou světových</w:t>
      </w:r>
      <w:r w:rsidR="08163013">
        <w:t xml:space="preserve"> vál</w:t>
      </w:r>
      <w:r w:rsidR="0834580B">
        <w:t>ek</w:t>
      </w:r>
      <w:r w:rsidR="08163013">
        <w:t>, totalitaristická hnutí a globální ničení Země v epoše zvané antropocén</w:t>
      </w:r>
      <w:r w:rsidR="08163013">
        <w:fldChar w:fldCharType="begin"/>
      </w:r>
      <w:r w:rsidR="08163013">
        <w:instrText xml:space="preserve"> XE "</w:instrText>
      </w:r>
      <w:r w:rsidR="08163013" w:rsidRPr="08692CCC">
        <w:instrText>antropocén</w:instrText>
      </w:r>
      <w:r w:rsidR="08163013">
        <w:instrText xml:space="preserve">" </w:instrText>
      </w:r>
      <w:r w:rsidR="08163013">
        <w:fldChar w:fldCharType="end"/>
      </w:r>
      <w:r w:rsidR="08163013">
        <w:t xml:space="preserve">. </w:t>
      </w:r>
      <w:r w:rsidR="08163013" w:rsidRPr="00273106">
        <w:t xml:space="preserve">Hermeneutika objektivity datuje tuto epochální změnu dějin myšlení do druhé poloviny 13. století, kdy vzniká moderní </w:t>
      </w:r>
      <w:r w:rsidR="08163013">
        <w:t xml:space="preserve">historie Západu. </w:t>
      </w:r>
      <w:r w:rsidR="00E17B48">
        <w:rPr>
          <w:rStyle w:val="ezkurwreuab5ozgtqnkl"/>
        </w:rPr>
        <w:t>Archeologie</w:t>
      </w:r>
      <w:r w:rsidR="00E17B48">
        <w:t xml:space="preserve"> </w:t>
      </w:r>
      <w:r w:rsidR="00E17B48">
        <w:rPr>
          <w:rStyle w:val="ezkurwreuab5ozgtqnkl"/>
        </w:rPr>
        <w:t>objektivity</w:t>
      </w:r>
      <w:r w:rsidR="00E17B48">
        <w:t xml:space="preserve"> </w:t>
      </w:r>
      <w:r w:rsidR="00E17B48">
        <w:rPr>
          <w:rStyle w:val="ezkurwreuab5ozgtqnkl"/>
        </w:rPr>
        <w:t>určila, kdo byl člověk</w:t>
      </w:r>
      <w:r w:rsidR="00E17B48">
        <w:t xml:space="preserve"> </w:t>
      </w:r>
      <w:r w:rsidR="00E17B48">
        <w:rPr>
          <w:rStyle w:val="ezkurwreuab5ozgtqnkl"/>
        </w:rPr>
        <w:t xml:space="preserve">a kým se stal v epochálním </w:t>
      </w:r>
      <w:r w:rsidR="00E17B48" w:rsidRPr="00E17B48">
        <w:rPr>
          <w:rStyle w:val="ezkurwreuab5ozgtqnkl"/>
          <w:i/>
        </w:rPr>
        <w:t>Lichtung</w:t>
      </w:r>
      <w:r w:rsidR="00E17B48">
        <w:rPr>
          <w:rStyle w:val="ezkurwreuab5ozgtqnkl"/>
        </w:rPr>
        <w:t xml:space="preserve"> nepravdy.</w:t>
      </w:r>
      <w:r w:rsidR="00E17B48">
        <w:t xml:space="preserve"> </w:t>
      </w:r>
      <w:r w:rsidR="00E17B48">
        <w:rPr>
          <w:rStyle w:val="ezkurwreuab5ozgtqnkl"/>
        </w:rPr>
        <w:t>Protože</w:t>
      </w:r>
      <w:r w:rsidR="00E17B48">
        <w:t xml:space="preserve"> </w:t>
      </w:r>
      <w:r w:rsidR="00E17B48" w:rsidRPr="00E17B48">
        <w:rPr>
          <w:rStyle w:val="ezkurwreuab5ozgtqnkl"/>
          <w:i/>
        </w:rPr>
        <w:t>Lichtung</w:t>
      </w:r>
      <w:r w:rsidR="00E17B48">
        <w:rPr>
          <w:rStyle w:val="ezkurwreuab5ozgtqnkl"/>
        </w:rPr>
        <w:t xml:space="preserve"> bytí</w:t>
      </w:r>
      <w:r w:rsidR="00E17B48">
        <w:t xml:space="preserve"> </w:t>
      </w:r>
      <w:r w:rsidR="00E17B48">
        <w:rPr>
          <w:rStyle w:val="ezkurwreuab5ozgtqnkl"/>
        </w:rPr>
        <w:t>také odhaluje</w:t>
      </w:r>
      <w:r w:rsidR="00E17B48">
        <w:t xml:space="preserve"> </w:t>
      </w:r>
      <w:r w:rsidR="00E17B48">
        <w:rPr>
          <w:rStyle w:val="ezkurwreuab5ozgtqnkl"/>
        </w:rPr>
        <w:t>pravdu</w:t>
      </w:r>
      <w:r w:rsidR="00E17B48">
        <w:t xml:space="preserve">, </w:t>
      </w:r>
      <w:r w:rsidR="00E17B48">
        <w:rPr>
          <w:rStyle w:val="ezkurwreuab5ozgtqnkl"/>
        </w:rPr>
        <w:t>můžeme se probudit</w:t>
      </w:r>
      <w:r w:rsidR="00E17B48">
        <w:t xml:space="preserve"> </w:t>
      </w:r>
      <w:r w:rsidR="00E17B48">
        <w:rPr>
          <w:rStyle w:val="ezkurwreuab5ozgtqnkl"/>
        </w:rPr>
        <w:t>z objektivního</w:t>
      </w:r>
      <w:r w:rsidR="00E17B48">
        <w:t xml:space="preserve"> </w:t>
      </w:r>
      <w:r w:rsidR="00E17B48">
        <w:rPr>
          <w:rStyle w:val="ezkurwreuab5ozgtqnkl"/>
        </w:rPr>
        <w:t>spánku</w:t>
      </w:r>
      <w:r w:rsidR="00E17B48">
        <w:t xml:space="preserve"> </w:t>
      </w:r>
      <w:r w:rsidR="00E17B48">
        <w:rPr>
          <w:rStyle w:val="ezkurwreuab5ozgtqnkl"/>
        </w:rPr>
        <w:t>nihilistického</w:t>
      </w:r>
      <w:r w:rsidR="00E17B48">
        <w:t xml:space="preserve"> </w:t>
      </w:r>
      <w:r w:rsidR="00E17B48">
        <w:rPr>
          <w:rStyle w:val="ezkurwreuab5ozgtqnkl"/>
        </w:rPr>
        <w:t>rozumu</w:t>
      </w:r>
      <w:r w:rsidR="00E17B48">
        <w:t>.</w:t>
      </w:r>
      <w:r w:rsidR="0095442D">
        <w:t xml:space="preserve"> A možná, že </w:t>
      </w:r>
      <w:r w:rsidR="0834580B">
        <w:t xml:space="preserve">jednou </w:t>
      </w:r>
      <w:r w:rsidR="0095442D">
        <w:t xml:space="preserve">najdeme i </w:t>
      </w:r>
      <w:r w:rsidR="0834580B">
        <w:t xml:space="preserve">původní způsob, jak v modu apollinské archegetické sémantiky kolem nás přecházel i samotný bůh. Pak můžeme jít po </w:t>
      </w:r>
      <w:r>
        <w:t xml:space="preserve">božích </w:t>
      </w:r>
      <w:r w:rsidR="0834580B">
        <w:t xml:space="preserve">stopách a </w:t>
      </w:r>
      <w:r>
        <w:t xml:space="preserve">tak </w:t>
      </w:r>
      <w:r w:rsidR="0834580B">
        <w:t xml:space="preserve">budovat novou globální komunitu </w:t>
      </w:r>
      <w:r w:rsidR="0834580B" w:rsidRPr="085740BA">
        <w:rPr>
          <w:i/>
        </w:rPr>
        <w:t>Magna Graecia</w:t>
      </w:r>
      <w:r>
        <w:t xml:space="preserve">. </w:t>
      </w:r>
      <w:r w:rsidR="00E230AA">
        <w:rPr>
          <w:rStyle w:val="ezkurwreuab5ozgtqnkl"/>
        </w:rPr>
        <w:t>Po zmizení</w:t>
      </w:r>
      <w:r w:rsidR="00E230AA">
        <w:t xml:space="preserve"> </w:t>
      </w:r>
      <w:r w:rsidR="00E230AA">
        <w:rPr>
          <w:rStyle w:val="ezkurwreuab5ozgtqnkl"/>
        </w:rPr>
        <w:t>simulákra</w:t>
      </w:r>
      <w:r w:rsidR="00E230AA">
        <w:t xml:space="preserve"> </w:t>
      </w:r>
      <w:r w:rsidR="00E230AA">
        <w:rPr>
          <w:rStyle w:val="ezkurwreuab5ozgtqnkl"/>
        </w:rPr>
        <w:t>nazvaného</w:t>
      </w:r>
      <w:r w:rsidR="00E230AA">
        <w:t xml:space="preserve"> </w:t>
      </w:r>
      <w:r w:rsidR="00E230AA">
        <w:rPr>
          <w:rStyle w:val="ezkurwreuab5ozgtqnkl"/>
        </w:rPr>
        <w:t>„bůh</w:t>
      </w:r>
      <w:r w:rsidR="00E230AA">
        <w:t xml:space="preserve"> </w:t>
      </w:r>
      <w:r w:rsidR="00E230AA" w:rsidRPr="00E230AA">
        <w:rPr>
          <w:rStyle w:val="ezkurwreuab5ozgtqnkl"/>
          <w:i/>
        </w:rPr>
        <w:t>Modernorum</w:t>
      </w:r>
      <w:r w:rsidR="00E230AA">
        <w:rPr>
          <w:rStyle w:val="ezkurwreuab5ozgtqnkl"/>
        </w:rPr>
        <w:t>“</w:t>
      </w:r>
      <w:r w:rsidR="00E230AA">
        <w:t xml:space="preserve"> </w:t>
      </w:r>
      <w:r w:rsidR="00E230AA">
        <w:rPr>
          <w:rStyle w:val="ezkurwreuab5ozgtqnkl"/>
        </w:rPr>
        <w:t>toto moderní</w:t>
      </w:r>
      <w:r w:rsidR="00E230AA">
        <w:t xml:space="preserve"> </w:t>
      </w:r>
      <w:r w:rsidR="00E230AA" w:rsidRPr="00E230AA">
        <w:rPr>
          <w:rStyle w:val="ezkurwreuab5ozgtqnkl"/>
          <w:i/>
        </w:rPr>
        <w:t>tertium</w:t>
      </w:r>
      <w:r w:rsidR="00E230AA" w:rsidRPr="00E230AA">
        <w:rPr>
          <w:i/>
        </w:rPr>
        <w:t xml:space="preserve"> </w:t>
      </w:r>
      <w:r w:rsidR="00E230AA" w:rsidRPr="00E230AA">
        <w:rPr>
          <w:rStyle w:val="ezkurwreuab5ozgtqnkl"/>
          <w:i/>
        </w:rPr>
        <w:t>ens</w:t>
      </w:r>
      <w:r w:rsidR="00E230AA">
        <w:t xml:space="preserve"> </w:t>
      </w:r>
      <w:r w:rsidR="00E230AA">
        <w:rPr>
          <w:rStyle w:val="ezkurwreuab5ozgtqnkl"/>
        </w:rPr>
        <w:t>definitivně</w:t>
      </w:r>
      <w:r w:rsidR="00E230AA">
        <w:t xml:space="preserve"> </w:t>
      </w:r>
      <w:r w:rsidR="00E230AA">
        <w:rPr>
          <w:rStyle w:val="ezkurwreuab5ozgtqnkl"/>
        </w:rPr>
        <w:t xml:space="preserve">přešlo do světa </w:t>
      </w:r>
      <w:r w:rsidR="00E230AA">
        <w:rPr>
          <w:rStyle w:val="ezkurwreuab5ozgtqnkl"/>
        </w:rPr>
        <w:lastRenderedPageBreak/>
        <w:t>mrtvých.</w:t>
      </w:r>
      <w:r w:rsidR="00E230AA">
        <w:t xml:space="preserve"> </w:t>
      </w:r>
      <w:r w:rsidR="00E230AA">
        <w:rPr>
          <w:rStyle w:val="ezkurwreuab5ozgtqnkl"/>
        </w:rPr>
        <w:t>Kult</w:t>
      </w:r>
      <w:r w:rsidR="00E230AA">
        <w:t xml:space="preserve"> </w:t>
      </w:r>
      <w:r w:rsidR="00E230AA">
        <w:rPr>
          <w:rStyle w:val="ezkurwreuab5ozgtqnkl"/>
        </w:rPr>
        <w:t>mrtvého</w:t>
      </w:r>
      <w:r w:rsidR="00E230AA">
        <w:t xml:space="preserve"> </w:t>
      </w:r>
      <w:r w:rsidR="00E230AA">
        <w:rPr>
          <w:rStyle w:val="ezkurwreuab5ozgtqnkl"/>
        </w:rPr>
        <w:t>moderního</w:t>
      </w:r>
      <w:r w:rsidR="00E230AA">
        <w:t xml:space="preserve"> </w:t>
      </w:r>
      <w:r w:rsidR="00E230AA">
        <w:rPr>
          <w:rStyle w:val="ezkurwreuab5ozgtqnkl"/>
        </w:rPr>
        <w:t>boha</w:t>
      </w:r>
      <w:r w:rsidR="00E230AA">
        <w:t xml:space="preserve"> </w:t>
      </w:r>
      <w:r w:rsidR="00E230AA">
        <w:rPr>
          <w:rStyle w:val="ezkurwreuab5ozgtqnkl"/>
        </w:rPr>
        <w:t>je nyní uměle</w:t>
      </w:r>
      <w:r w:rsidR="00E230AA">
        <w:t xml:space="preserve"> </w:t>
      </w:r>
      <w:r w:rsidR="00E230AA">
        <w:rPr>
          <w:rStyle w:val="ezkurwreuab5ozgtqnkl"/>
        </w:rPr>
        <w:t>udržován postmoderní ideologií, objektivistickou teologií a mystickou pseudometafyzikou.</w:t>
      </w:r>
      <w:r w:rsidR="00E230AA">
        <w:t xml:space="preserve"> </w:t>
      </w:r>
      <w:r w:rsidR="08163013">
        <w:t xml:space="preserve">Proto se musí archaická hermeneutika vrátit ke skrytému </w:t>
      </w:r>
      <w:r w:rsidR="000643C8">
        <w:t>theo</w:t>
      </w:r>
      <w:r w:rsidR="08B2428B">
        <w:t xml:space="preserve">logickému </w:t>
      </w:r>
      <w:r w:rsidR="08163013">
        <w:t xml:space="preserve">působení Múz, které odešly do dějinně konfigurované </w:t>
      </w:r>
      <w:r w:rsidR="00594E30" w:rsidRPr="00594E30">
        <w:t>Léthé</w:t>
      </w:r>
      <w:r w:rsidR="08163013">
        <w:t>. Milovník</w:t>
      </w:r>
      <w:r w:rsidR="082570AA">
        <w:t xml:space="preserve"> moudrosti musí být tam, kde po-</w:t>
      </w:r>
      <w:r w:rsidR="08163013">
        <w:t xml:space="preserve">odkrytě působí moudrost. </w:t>
      </w:r>
      <w:r>
        <w:t>V dějinně daném součtveří bohů</w:t>
      </w:r>
      <w:r w:rsidR="00E30FC5">
        <w:t xml:space="preserve"> a smrtelníků, nebe a země stále působí </w:t>
      </w:r>
      <w:r>
        <w:t>pravd</w:t>
      </w:r>
      <w:r w:rsidR="00E30FC5">
        <w:t>a</w:t>
      </w:r>
      <w:r>
        <w:t xml:space="preserve"> </w:t>
      </w:r>
      <w:r w:rsidR="004F2A83">
        <w:t xml:space="preserve">Múz </w:t>
      </w:r>
      <w:r>
        <w:t>v</w:t>
      </w:r>
      <w:r w:rsidR="00E30FC5">
        <w:t xml:space="preserve"> původní božské verzi </w:t>
      </w:r>
      <w:r w:rsidR="00E30FC5" w:rsidRPr="00E30FC5">
        <w:rPr>
          <w:i/>
        </w:rPr>
        <w:t xml:space="preserve">dativus </w:t>
      </w:r>
      <w:r w:rsidR="007D09CE" w:rsidRPr="00E30FC5">
        <w:rPr>
          <w:i/>
        </w:rPr>
        <w:t>archaic</w:t>
      </w:r>
      <w:r w:rsidR="00E30FC5" w:rsidRPr="00E30FC5">
        <w:rPr>
          <w:i/>
        </w:rPr>
        <w:t>us</w:t>
      </w:r>
      <w:r w:rsidR="00476F7B">
        <w:rPr>
          <w:i/>
        </w:rPr>
        <w:fldChar w:fldCharType="begin"/>
      </w:r>
      <w:r w:rsidR="00476F7B">
        <w:instrText xml:space="preserve"> XE "</w:instrText>
      </w:r>
      <w:r w:rsidR="00476F7B" w:rsidRPr="007617D4">
        <w:rPr>
          <w:i/>
        </w:rPr>
        <w:instrText>dativus archaicus</w:instrText>
      </w:r>
      <w:r w:rsidR="00476F7B">
        <w:instrText xml:space="preserve">" </w:instrText>
      </w:r>
      <w:r w:rsidR="00476F7B">
        <w:rPr>
          <w:i/>
        </w:rPr>
        <w:fldChar w:fldCharType="end"/>
      </w:r>
      <w:r w:rsidR="00E30FC5" w:rsidRPr="00E30FC5">
        <w:rPr>
          <w:i/>
        </w:rPr>
        <w:t xml:space="preserve"> </w:t>
      </w:r>
      <w:r w:rsidR="00E30FC5" w:rsidRPr="00E30FC5">
        <w:t>a následné verzi</w:t>
      </w:r>
      <w:r w:rsidR="00E30FC5">
        <w:rPr>
          <w:i/>
        </w:rPr>
        <w:t xml:space="preserve"> dativus </w:t>
      </w:r>
      <w:r w:rsidR="00E30FC5" w:rsidRPr="00E30FC5">
        <w:rPr>
          <w:i/>
        </w:rPr>
        <w:t>principali</w:t>
      </w:r>
      <w:r w:rsidR="00476F7B">
        <w:rPr>
          <w:i/>
        </w:rPr>
        <w:t>s</w:t>
      </w:r>
      <w:r w:rsidR="00476F7B">
        <w:rPr>
          <w:i/>
        </w:rPr>
        <w:fldChar w:fldCharType="begin"/>
      </w:r>
      <w:r w:rsidR="00476F7B">
        <w:instrText xml:space="preserve"> XE "</w:instrText>
      </w:r>
      <w:r w:rsidR="00476F7B" w:rsidRPr="00DF1261">
        <w:rPr>
          <w:i/>
        </w:rPr>
        <w:instrText>dativus principali</w:instrText>
      </w:r>
      <w:r w:rsidR="00C1465D">
        <w:rPr>
          <w:i/>
        </w:rPr>
        <w:instrText>s</w:instrText>
      </w:r>
      <w:r w:rsidR="00476F7B">
        <w:instrText xml:space="preserve">" </w:instrText>
      </w:r>
      <w:r w:rsidR="00476F7B">
        <w:rPr>
          <w:i/>
        </w:rPr>
        <w:fldChar w:fldCharType="end"/>
      </w:r>
      <w:r w:rsidR="007D09CE">
        <w:t xml:space="preserve"> </w:t>
      </w:r>
      <w:r w:rsidR="00E30FC5">
        <w:t xml:space="preserve">první </w:t>
      </w:r>
      <w:r w:rsidR="001C70C6">
        <w:t>filosofie</w:t>
      </w:r>
      <w:r w:rsidR="00E30FC5">
        <w:t>.</w:t>
      </w:r>
      <w:r w:rsidR="00C1465D">
        <w:t xml:space="preserve"> Z tohoto důvodu také pořád platí i</w:t>
      </w:r>
      <w:r>
        <w:t xml:space="preserve"> aristotelská definice humanismu v</w:t>
      </w:r>
      <w:r w:rsidR="081942A4">
        <w:t xml:space="preserve"> metafyzickém </w:t>
      </w:r>
      <w:r>
        <w:t xml:space="preserve">dativu. </w:t>
      </w:r>
      <w:r w:rsidR="001D354C">
        <w:t>P</w:t>
      </w:r>
      <w:r>
        <w:t xml:space="preserve">ouze jediná </w:t>
      </w:r>
      <w:r w:rsidR="00F875BE">
        <w:t xml:space="preserve">moudrá </w:t>
      </w:r>
      <w:r w:rsidR="001D354C">
        <w:t xml:space="preserve">a žijící osoba stočí k tomu, aby </w:t>
      </w:r>
      <w:r>
        <w:t>zal</w:t>
      </w:r>
      <w:r w:rsidR="001D354C">
        <w:t xml:space="preserve">ožila </w:t>
      </w:r>
      <w:r>
        <w:t xml:space="preserve">univerzální </w:t>
      </w:r>
      <w:r w:rsidR="00962190" w:rsidRPr="001D354C">
        <w:t>species</w:t>
      </w:r>
      <w:r>
        <w:t xml:space="preserve"> zvanou </w:t>
      </w:r>
      <w:r w:rsidRPr="08F723A5">
        <w:rPr>
          <w:i/>
        </w:rPr>
        <w:t>homo sapiens</w:t>
      </w:r>
      <w:r>
        <w:t xml:space="preserve">. </w:t>
      </w:r>
      <w:r w:rsidRPr="00273106">
        <w:rPr>
          <w:rFonts w:cs="Brill-Roman"/>
        </w:rPr>
        <w:t xml:space="preserve">Kritická </w:t>
      </w:r>
      <w:r>
        <w:rPr>
          <w:rFonts w:cs="Brill-Roman"/>
        </w:rPr>
        <w:t xml:space="preserve">hermeneutika </w:t>
      </w:r>
      <w:r>
        <w:t xml:space="preserve">západní cesty k objektivitě stojí </w:t>
      </w:r>
      <w:r w:rsidRPr="00273106">
        <w:t xml:space="preserve">mimo </w:t>
      </w:r>
      <w:r>
        <w:t xml:space="preserve">nazírání světa určené objektivitou, jenž globálně a fatálně </w:t>
      </w:r>
      <w:r w:rsidRPr="00273106">
        <w:t>určuj</w:t>
      </w:r>
      <w:r>
        <w:t xml:space="preserve">e současné dějiny myšlení. </w:t>
      </w:r>
      <w:r w:rsidR="00E07A34">
        <w:t>Proto bylo třeba najít vý</w:t>
      </w:r>
      <w:r w:rsidRPr="00273106">
        <w:rPr>
          <w:rFonts w:cs="Brill-Roman"/>
        </w:rPr>
        <w:t xml:space="preserve">klad </w:t>
      </w:r>
      <w:r>
        <w:rPr>
          <w:rFonts w:cs="Brill-Roman"/>
        </w:rPr>
        <w:t xml:space="preserve">objektivity </w:t>
      </w:r>
      <w:r w:rsidR="00E07A34">
        <w:rPr>
          <w:rFonts w:cs="Brill-Roman"/>
        </w:rPr>
        <w:t xml:space="preserve">postavený </w:t>
      </w:r>
      <w:r w:rsidR="002318C0">
        <w:rPr>
          <w:rFonts w:cs="Brill-Roman"/>
        </w:rPr>
        <w:t xml:space="preserve">mimo rámec </w:t>
      </w:r>
      <w:r w:rsidR="00E07A34">
        <w:rPr>
          <w:rFonts w:cs="Brill-Roman"/>
        </w:rPr>
        <w:t xml:space="preserve">současné </w:t>
      </w:r>
      <w:r w:rsidR="00E07A34" w:rsidRPr="00E07A34">
        <w:rPr>
          <w:rFonts w:cs="Brill-Roman"/>
          <w:i/>
        </w:rPr>
        <w:t>intelligentia spiritualis</w:t>
      </w:r>
      <w:r w:rsidR="00E07A34">
        <w:rPr>
          <w:rFonts w:cs="Brill-Roman"/>
        </w:rPr>
        <w:t xml:space="preserve">, která je vtělena do objektivního vědění současných </w:t>
      </w:r>
      <w:r w:rsidRPr="00273106">
        <w:rPr>
          <w:rFonts w:cs="Brill-Roman"/>
        </w:rPr>
        <w:t>osvícen</w:t>
      </w:r>
      <w:r w:rsidR="00E07A34">
        <w:rPr>
          <w:rFonts w:cs="Brill-Roman"/>
        </w:rPr>
        <w:t>ců a mediavelistů</w:t>
      </w:r>
      <w:r w:rsidRPr="00273106">
        <w:rPr>
          <w:rFonts w:cs="Brill-Roman"/>
        </w:rPr>
        <w:t>.</w:t>
      </w:r>
      <w:r>
        <w:rPr>
          <w:rFonts w:cs="Brill-Roman"/>
        </w:rPr>
        <w:t xml:space="preserve"> </w:t>
      </w:r>
      <w:r w:rsidR="009C0A7A">
        <w:rPr>
          <w:rStyle w:val="ezkurwreuab5ozgtqnkl"/>
        </w:rPr>
        <w:t>Poslední poděkování</w:t>
      </w:r>
      <w:r w:rsidR="009C0A7A">
        <w:t xml:space="preserve"> </w:t>
      </w:r>
      <w:r w:rsidR="009C0A7A">
        <w:rPr>
          <w:rStyle w:val="ezkurwreuab5ozgtqnkl"/>
        </w:rPr>
        <w:t>patří</w:t>
      </w:r>
      <w:r w:rsidR="009C0A7A">
        <w:t xml:space="preserve"> </w:t>
      </w:r>
      <w:r w:rsidR="009C0A7A">
        <w:rPr>
          <w:rStyle w:val="ezkurwreuab5ozgtqnkl"/>
        </w:rPr>
        <w:t>všem přátelům, kteří se na vzniku tohoto díla podíleli.</w:t>
      </w:r>
      <w:r w:rsidR="009C0A7A">
        <w:t xml:space="preserve"> </w:t>
      </w:r>
      <w:r w:rsidR="009C0A7A">
        <w:rPr>
          <w:rStyle w:val="ezkurwreuab5ozgtqnkl"/>
        </w:rPr>
        <w:t>Byl</w:t>
      </w:r>
      <w:r w:rsidR="009C0A7A">
        <w:t xml:space="preserve"> </w:t>
      </w:r>
      <w:r w:rsidR="009C0A7A">
        <w:rPr>
          <w:rStyle w:val="ezkurwreuab5ozgtqnkl"/>
        </w:rPr>
        <w:t>publikován</w:t>
      </w:r>
      <w:r w:rsidR="009C0A7A">
        <w:t xml:space="preserve"> </w:t>
      </w:r>
      <w:r w:rsidR="009C0A7A">
        <w:rPr>
          <w:rStyle w:val="ezkurwreuab5ozgtqnkl"/>
        </w:rPr>
        <w:t xml:space="preserve">v soukromém nakladatelství, skrze kolektivně řízený nakladatelský projekt našeho malého </w:t>
      </w:r>
      <w:r w:rsidR="009C0A7A" w:rsidRPr="009C0A7A">
        <w:rPr>
          <w:rStyle w:val="ezkurwreuab5ozgtqnkl"/>
          <w:i/>
        </w:rPr>
        <w:t>Musaion</w:t>
      </w:r>
      <w:r w:rsidR="009C0A7A">
        <w:t xml:space="preserve">. </w:t>
      </w:r>
      <w:r w:rsidR="009C0A7A">
        <w:rPr>
          <w:rStyle w:val="ezkurwreuab5ozgtqnkl"/>
        </w:rPr>
        <w:t>Z hlediska předložených argumentů platí, že jakékoli jiné vydání této knihy, které by obešlo archaickou pravdu určenou Múzami,</w:t>
      </w:r>
      <w:r w:rsidR="009C0A7A">
        <w:t xml:space="preserve"> by </w:t>
      </w:r>
      <w:r w:rsidR="009C0A7A">
        <w:rPr>
          <w:rStyle w:val="ezkurwreuab5ozgtqnkl"/>
        </w:rPr>
        <w:t>bylo</w:t>
      </w:r>
      <w:r w:rsidR="009C0A7A">
        <w:t xml:space="preserve"> </w:t>
      </w:r>
      <w:r w:rsidR="009C0A7A" w:rsidRPr="009C0A7A">
        <w:rPr>
          <w:rStyle w:val="ezkurwreuab5ozgtqnkl"/>
          <w:i/>
        </w:rPr>
        <w:t>contradictio</w:t>
      </w:r>
      <w:r w:rsidR="009C0A7A" w:rsidRPr="009C0A7A">
        <w:rPr>
          <w:i/>
        </w:rPr>
        <w:t xml:space="preserve"> </w:t>
      </w:r>
      <w:r w:rsidR="009C0A7A" w:rsidRPr="009C0A7A">
        <w:rPr>
          <w:rStyle w:val="ezkurwreuab5ozgtqnkl"/>
          <w:i/>
        </w:rPr>
        <w:t>in</w:t>
      </w:r>
      <w:r w:rsidR="009C0A7A" w:rsidRPr="009C0A7A">
        <w:rPr>
          <w:i/>
        </w:rPr>
        <w:t xml:space="preserve"> </w:t>
      </w:r>
      <w:r w:rsidR="009C0A7A" w:rsidRPr="009C0A7A">
        <w:rPr>
          <w:rStyle w:val="ezkurwreuab5ozgtqnkl"/>
          <w:i/>
        </w:rPr>
        <w:t>adiecto</w:t>
      </w:r>
      <w:r w:rsidR="009C0A7A">
        <w:t>.</w:t>
      </w:r>
    </w:p>
    <w:p w:rsidR="086B78D0" w:rsidRPr="00273106" w:rsidRDefault="086B78D0" w:rsidP="086B78D0">
      <w:pPr>
        <w:pStyle w:val="Nadpis3"/>
      </w:pPr>
      <w:r>
        <w:br w:type="page"/>
      </w:r>
      <w:bookmarkStart w:id="118" w:name="_Toc36144176"/>
      <w:bookmarkStart w:id="119" w:name="_Toc180231689"/>
      <w:r w:rsidRPr="00273106">
        <w:lastRenderedPageBreak/>
        <w:t>Použité zkratky</w:t>
      </w:r>
      <w:bookmarkEnd w:id="118"/>
      <w:bookmarkEnd w:id="119"/>
    </w:p>
    <w:p w:rsidR="086B78D0" w:rsidRPr="00273106" w:rsidRDefault="086B78D0" w:rsidP="086B78D0">
      <w:pPr>
        <w:pStyle w:val="Literatura"/>
      </w:pPr>
      <w:r>
        <w:rPr>
          <w:lang w:eastAsia="en-US"/>
        </w:rPr>
        <w:t xml:space="preserve">Citace řeckých textů </w:t>
      </w:r>
      <w:r w:rsidRPr="00273106">
        <w:rPr>
          <w:lang w:eastAsia="en-US"/>
        </w:rPr>
        <w:t>bez výslovného uvedení kritického vydání jsou převzaty z digitální edice</w:t>
      </w:r>
      <w:r w:rsidRPr="00273106">
        <w:rPr>
          <w:b/>
          <w:lang w:eastAsia="en-US"/>
        </w:rPr>
        <w:t xml:space="preserve"> </w:t>
      </w:r>
      <w:r w:rsidRPr="00273106">
        <w:rPr>
          <w:rStyle w:val="Zvraznn"/>
        </w:rPr>
        <w:t>Thesaurus Linguae Graecae</w:t>
      </w:r>
      <w:r w:rsidRPr="00273106">
        <w:t xml:space="preserve">, the Packard Humanities Institute, </w:t>
      </w:r>
      <w:r w:rsidRPr="00273106">
        <w:rPr>
          <w:i/>
        </w:rPr>
        <w:t>The Perseus Project and others</w:t>
      </w:r>
      <w:r w:rsidRPr="00273106">
        <w:t>, 1999–2007.</w:t>
      </w:r>
    </w:p>
    <w:p w:rsidR="086B78D0" w:rsidRPr="00273106" w:rsidRDefault="086B78D0" w:rsidP="086B78D0">
      <w:pPr>
        <w:pStyle w:val="Literatura"/>
        <w:rPr>
          <w:b/>
          <w:lang w:eastAsia="en-US"/>
        </w:rPr>
      </w:pPr>
    </w:p>
    <w:p w:rsidR="000F701E" w:rsidRPr="00273106" w:rsidRDefault="000F701E" w:rsidP="000F701E">
      <w:pPr>
        <w:pStyle w:val="Literatura"/>
        <w:rPr>
          <w:b/>
          <w:lang w:eastAsia="en-US"/>
        </w:rPr>
      </w:pPr>
      <w:r w:rsidRPr="00273106">
        <w:rPr>
          <w:b/>
        </w:rPr>
        <w:t>ABMA</w:t>
      </w:r>
      <w:r w:rsidRPr="00273106">
        <w:t xml:space="preserve"> </w:t>
      </w:r>
      <w:r w:rsidRPr="00273106">
        <w:tab/>
      </w:r>
      <w:r w:rsidRPr="00273106">
        <w:tab/>
      </w:r>
      <w:r w:rsidRPr="00273106">
        <w:rPr>
          <w:i/>
        </w:rPr>
        <w:t xml:space="preserve">William of Ockham: Dialogus. Latin Text and English Translation. Edited by John Kilcullen, John </w:t>
      </w:r>
      <w:r w:rsidRPr="00273106">
        <w:rPr>
          <w:i/>
        </w:rPr>
        <w:tab/>
      </w:r>
      <w:r w:rsidRPr="00273106">
        <w:rPr>
          <w:i/>
        </w:rPr>
        <w:tab/>
      </w:r>
      <w:r w:rsidRPr="00273106">
        <w:rPr>
          <w:i/>
        </w:rPr>
        <w:tab/>
        <w:t>Scott, George Knysh, Volker Leppin, Jan Ballweg, Karl Ubl, Semih Heinen</w:t>
      </w:r>
      <w:r w:rsidRPr="00273106">
        <w:t xml:space="preserve">. Dílo </w:t>
      </w:r>
      <w:r w:rsidRPr="00273106">
        <w:rPr>
          <w:i/>
        </w:rPr>
        <w:t>Dialogus</w:t>
      </w:r>
      <w:r w:rsidRPr="00273106">
        <w:t xml:space="preserve"> citujeme </w:t>
      </w:r>
      <w:r w:rsidRPr="00273106">
        <w:tab/>
      </w:r>
      <w:r w:rsidRPr="00273106">
        <w:tab/>
      </w:r>
      <w:r w:rsidRPr="00273106">
        <w:tab/>
        <w:t xml:space="preserve">podle kritické edice </w:t>
      </w:r>
      <w:r w:rsidRPr="00273106">
        <w:rPr>
          <w:i/>
        </w:rPr>
        <w:t xml:space="preserve">Auctores Britannici Medii Aevi </w:t>
      </w:r>
      <w:r w:rsidRPr="00273106">
        <w:t xml:space="preserve">průběžně vydávané v digitální formě </w:t>
      </w:r>
      <w:r w:rsidRPr="00273106">
        <w:tab/>
      </w:r>
      <w:r w:rsidRPr="00273106">
        <w:tab/>
      </w:r>
      <w:r w:rsidRPr="00273106">
        <w:tab/>
      </w:r>
      <w:r w:rsidRPr="00273106">
        <w:tab/>
      </w:r>
      <w:r w:rsidRPr="00273106">
        <w:tab/>
        <w:t>(www.britac.ac.uk/pubs/dialogus/).</w:t>
      </w:r>
    </w:p>
    <w:p w:rsidR="000F701E" w:rsidRDefault="000F701E" w:rsidP="000F701E">
      <w:pPr>
        <w:pStyle w:val="Literatura"/>
        <w:rPr>
          <w:b/>
          <w:lang w:eastAsia="en-US"/>
        </w:rPr>
      </w:pPr>
      <w:r>
        <w:rPr>
          <w:b/>
          <w:lang w:eastAsia="en-US"/>
        </w:rPr>
        <w:t>CCSL</w:t>
      </w:r>
      <w:r>
        <w:rPr>
          <w:b/>
          <w:lang w:eastAsia="en-US"/>
        </w:rPr>
        <w:tab/>
      </w:r>
      <w:r>
        <w:rPr>
          <w:b/>
          <w:lang w:eastAsia="en-US"/>
        </w:rPr>
        <w:tab/>
      </w:r>
      <w:r>
        <w:rPr>
          <w:b/>
          <w:lang w:eastAsia="en-US"/>
        </w:rPr>
        <w:tab/>
      </w:r>
      <w:r w:rsidRPr="00726DE1">
        <w:rPr>
          <w:i/>
        </w:rPr>
        <w:t>Corpus Christianorum Series Latina</w:t>
      </w:r>
      <w:r w:rsidRPr="080C3BA1">
        <w:t>, ed. Brepols, 1953‒.</w:t>
      </w:r>
    </w:p>
    <w:p w:rsidR="000F701E" w:rsidRDefault="000F701E" w:rsidP="000F701E">
      <w:pPr>
        <w:pStyle w:val="Literatura"/>
      </w:pPr>
      <w:r w:rsidRPr="00273106">
        <w:rPr>
          <w:b/>
          <w:lang w:eastAsia="en-US"/>
        </w:rPr>
        <w:t>CMDA</w:t>
      </w:r>
      <w:r w:rsidRPr="00273106">
        <w:rPr>
          <w:lang w:eastAsia="en-US"/>
        </w:rPr>
        <w:tab/>
      </w:r>
      <w:r w:rsidRPr="00273106">
        <w:rPr>
          <w:lang w:eastAsia="en-US"/>
        </w:rPr>
        <w:tab/>
      </w:r>
      <w:r w:rsidRPr="00273106">
        <w:rPr>
          <w:i/>
        </w:rPr>
        <w:t xml:space="preserve">Averrois Cordubensis Commentarium Magnum in Aristotelis </w:t>
      </w:r>
      <w:r>
        <w:rPr>
          <w:i/>
        </w:rPr>
        <w:t>De anima</w:t>
      </w:r>
      <w:r w:rsidRPr="00273106">
        <w:rPr>
          <w:i/>
        </w:rPr>
        <w:t xml:space="preserve"> Libros</w:t>
      </w:r>
      <w:r w:rsidRPr="00273106">
        <w:t xml:space="preserve">. F. Stuart Crawford </w:t>
      </w:r>
      <w:r w:rsidRPr="00273106">
        <w:tab/>
      </w:r>
      <w:r w:rsidRPr="00273106">
        <w:tab/>
      </w:r>
      <w:r w:rsidRPr="00273106">
        <w:tab/>
        <w:t>(ed.)., Cambridge: Mediaeval Academy of America, 1953.</w:t>
      </w:r>
    </w:p>
    <w:p w:rsidR="000919DB" w:rsidRDefault="000919DB" w:rsidP="000919DB">
      <w:pPr>
        <w:pStyle w:val="Literatura"/>
        <w:ind w:left="1185" w:hanging="1185"/>
      </w:pPr>
      <w:r w:rsidRPr="00581485">
        <w:rPr>
          <w:b/>
        </w:rPr>
        <w:t>DK</w:t>
      </w:r>
      <w:r>
        <w:tab/>
      </w:r>
      <w:r>
        <w:tab/>
      </w:r>
      <w:r>
        <w:rPr>
          <w:i/>
          <w:iCs/>
        </w:rPr>
        <w:t>Die Fragmente der Vorsokratiker</w:t>
      </w:r>
      <w:r>
        <w:t xml:space="preserve"> </w:t>
      </w:r>
      <w:r w:rsidRPr="08635380">
        <w:rPr>
          <w:i/>
        </w:rPr>
        <w:t>I</w:t>
      </w:r>
      <w:r w:rsidRPr="08635380">
        <w:rPr>
          <w:rFonts w:cs="Calibri"/>
          <w:i/>
        </w:rPr>
        <w:t>−</w:t>
      </w:r>
      <w:r w:rsidRPr="08635380">
        <w:rPr>
          <w:i/>
        </w:rPr>
        <w:t>III</w:t>
      </w:r>
      <w:r>
        <w:t>. Herausgegeben von Hermann Diels und Walter Kranz. Curych: Weidmann 1952.</w:t>
      </w:r>
    </w:p>
    <w:p w:rsidR="000F701E" w:rsidRPr="00273106" w:rsidRDefault="000F701E" w:rsidP="000F701E">
      <w:pPr>
        <w:pStyle w:val="Literatura"/>
      </w:pPr>
      <w:r w:rsidRPr="00273106">
        <w:rPr>
          <w:b/>
          <w:bCs/>
        </w:rPr>
        <w:t>GA</w:t>
      </w:r>
      <w:r w:rsidRPr="00273106">
        <w:tab/>
      </w:r>
      <w:r w:rsidRPr="00273106">
        <w:tab/>
      </w:r>
      <w:r w:rsidRPr="00273106">
        <w:tab/>
        <w:t>Martin Heidegger</w:t>
      </w:r>
      <w:r w:rsidRPr="00273106">
        <w:rPr>
          <w:smallCaps/>
        </w:rPr>
        <w:t xml:space="preserve">. </w:t>
      </w:r>
      <w:r w:rsidRPr="00273106">
        <w:rPr>
          <w:i/>
          <w:iCs/>
        </w:rPr>
        <w:t>Gesamtausgabe</w:t>
      </w:r>
      <w:r w:rsidRPr="00273106">
        <w:t>, Vittorio Klostermann, Frankfurt am Main (1975‒).</w:t>
      </w:r>
    </w:p>
    <w:p w:rsidR="000F701E" w:rsidRDefault="000F701E" w:rsidP="000F701E">
      <w:pPr>
        <w:pStyle w:val="Literatura"/>
      </w:pPr>
      <w:r w:rsidRPr="00273106">
        <w:rPr>
          <w:b/>
          <w:bCs/>
        </w:rPr>
        <w:t>Hegel</w:t>
      </w:r>
      <w:r w:rsidRPr="00273106">
        <w:tab/>
      </w:r>
      <w:r w:rsidRPr="00273106">
        <w:tab/>
        <w:t xml:space="preserve">Hegel, Georg Wilhelm Friedrich. </w:t>
      </w:r>
      <w:r w:rsidRPr="00273106">
        <w:rPr>
          <w:i/>
          <w:iCs/>
        </w:rPr>
        <w:t>Werke in zwanzig Bänden</w:t>
      </w:r>
      <w:r w:rsidRPr="00273106">
        <w:t>, Frankfurt am Main: Suhrkamp, 1969-</w:t>
      </w:r>
      <w:r w:rsidRPr="00273106">
        <w:tab/>
      </w:r>
      <w:r w:rsidRPr="00273106">
        <w:tab/>
      </w:r>
      <w:r w:rsidRPr="00273106">
        <w:tab/>
        <w:t>1971 (Theorie-Werkausgabe).</w:t>
      </w:r>
    </w:p>
    <w:p w:rsidR="000F701E" w:rsidRPr="08E20145" w:rsidRDefault="000F701E" w:rsidP="000F701E">
      <w:pPr>
        <w:pStyle w:val="Literatura"/>
        <w:ind w:left="794" w:firstLine="397"/>
      </w:pPr>
      <w:r>
        <w:t xml:space="preserve">– Band 3: </w:t>
      </w:r>
      <w:r w:rsidRPr="08E20145">
        <w:rPr>
          <w:i/>
        </w:rPr>
        <w:t>Phänomenologie des Geistes</w:t>
      </w:r>
      <w:r>
        <w:t>, 1986.</w:t>
      </w:r>
    </w:p>
    <w:p w:rsidR="000F701E" w:rsidRPr="00273106" w:rsidRDefault="000F701E" w:rsidP="000F701E">
      <w:pPr>
        <w:pStyle w:val="Literatura"/>
      </w:pPr>
      <w:r w:rsidRPr="00273106">
        <w:rPr>
          <w:b/>
        </w:rPr>
        <w:t>KdRV</w:t>
      </w:r>
      <w:r w:rsidRPr="00273106">
        <w:tab/>
      </w:r>
      <w:r w:rsidRPr="00273106">
        <w:tab/>
        <w:t xml:space="preserve">Kant, Immanuel. </w:t>
      </w:r>
      <w:r w:rsidRPr="00273106">
        <w:rPr>
          <w:i/>
          <w:iCs/>
        </w:rPr>
        <w:t>Kritik der reinen Vernunft</w:t>
      </w:r>
      <w:r w:rsidRPr="00273106">
        <w:t xml:space="preserve"> podle prvního vydání 1781 (Berlin: Akademieausgabe, </w:t>
      </w:r>
      <w:r w:rsidRPr="00273106">
        <w:tab/>
      </w:r>
      <w:r w:rsidRPr="00273106">
        <w:tab/>
      </w:r>
      <w:r w:rsidRPr="00273106">
        <w:tab/>
        <w:t xml:space="preserve">1904, Band IV.) citováno pod značkou „A“. Druhé vydání 1787 (Berlin: Akademieausgabe, 1911, </w:t>
      </w:r>
      <w:r w:rsidRPr="00273106">
        <w:tab/>
      </w:r>
      <w:r w:rsidRPr="00273106">
        <w:tab/>
      </w:r>
      <w:r w:rsidRPr="00273106">
        <w:tab/>
        <w:t>Band III) je citováno pod značkou „B“.</w:t>
      </w:r>
    </w:p>
    <w:p w:rsidR="000F701E" w:rsidRPr="00273106" w:rsidRDefault="000F701E" w:rsidP="000F701E">
      <w:pPr>
        <w:pStyle w:val="Literatura"/>
      </w:pPr>
      <w:r w:rsidRPr="00273106">
        <w:rPr>
          <w:b/>
        </w:rPr>
        <w:t>KdPV</w:t>
      </w:r>
      <w:r w:rsidRPr="00273106">
        <w:rPr>
          <w:b/>
        </w:rPr>
        <w:tab/>
      </w:r>
      <w:r w:rsidRPr="00273106">
        <w:rPr>
          <w:b/>
        </w:rPr>
        <w:tab/>
      </w:r>
      <w:r w:rsidRPr="00273106">
        <w:t xml:space="preserve">Kant, Immanuel. </w:t>
      </w:r>
      <w:r w:rsidRPr="00273106">
        <w:rPr>
          <w:i/>
          <w:iCs/>
        </w:rPr>
        <w:t>Kritik der praktischen Vernunft</w:t>
      </w:r>
      <w:r w:rsidRPr="00273106">
        <w:rPr>
          <w:iCs/>
        </w:rPr>
        <w:t xml:space="preserve">. Berlin: </w:t>
      </w:r>
      <w:r w:rsidRPr="00273106">
        <w:t>Akademieausgabe 1913, Band V, 1–163.</w:t>
      </w:r>
    </w:p>
    <w:p w:rsidR="000F701E" w:rsidRPr="00273106" w:rsidRDefault="000F701E" w:rsidP="000F701E">
      <w:pPr>
        <w:pStyle w:val="Literatura"/>
        <w:rPr>
          <w:b/>
        </w:rPr>
      </w:pPr>
      <w:r w:rsidRPr="00273106">
        <w:rPr>
          <w:b/>
        </w:rPr>
        <w:t>KdU</w:t>
      </w:r>
      <w:r w:rsidRPr="00273106">
        <w:tab/>
      </w:r>
      <w:r w:rsidRPr="00273106">
        <w:tab/>
      </w:r>
      <w:r w:rsidRPr="00273106">
        <w:tab/>
        <w:t xml:space="preserve">Kant, Immanuel. </w:t>
      </w:r>
      <w:r w:rsidRPr="00273106">
        <w:rPr>
          <w:i/>
          <w:iCs/>
        </w:rPr>
        <w:t>Kritik der Urteilskraft</w:t>
      </w:r>
      <w:r w:rsidRPr="00273106">
        <w:rPr>
          <w:iCs/>
        </w:rPr>
        <w:t xml:space="preserve">. Berlin: </w:t>
      </w:r>
      <w:r w:rsidRPr="00273106">
        <w:t>Akademieausgabe 1913, Band V, 165–485.</w:t>
      </w:r>
    </w:p>
    <w:p w:rsidR="000F701E" w:rsidRDefault="000F701E" w:rsidP="000F701E">
      <w:pPr>
        <w:pStyle w:val="Literatura"/>
      </w:pPr>
      <w:r w:rsidRPr="00273106">
        <w:rPr>
          <w:b/>
        </w:rPr>
        <w:t>KSA</w:t>
      </w:r>
      <w:r w:rsidRPr="00273106">
        <w:tab/>
      </w:r>
      <w:r w:rsidRPr="00273106">
        <w:tab/>
      </w:r>
      <w:r w:rsidRPr="00273106">
        <w:tab/>
        <w:t>Nietzsche, Friedrich</w:t>
      </w:r>
      <w:r w:rsidRPr="00273106">
        <w:rPr>
          <w:i/>
          <w:iCs/>
        </w:rPr>
        <w:t xml:space="preserve">. </w:t>
      </w:r>
      <w:r w:rsidRPr="007E6441">
        <w:rPr>
          <w:i/>
        </w:rPr>
        <w:t>Sämtliche Werke. Kritische Studienausgabe in 15 Bänden</w:t>
      </w:r>
      <w:r>
        <w:t xml:space="preserve">. Hg. von Giorgio </w:t>
      </w:r>
      <w:r>
        <w:tab/>
      </w:r>
      <w:r>
        <w:tab/>
      </w:r>
      <w:r>
        <w:tab/>
        <w:t>Colli und Mazzino Montinari. München und New York 1980.</w:t>
      </w:r>
    </w:p>
    <w:p w:rsidR="000F701E" w:rsidRPr="00273106" w:rsidRDefault="000F701E" w:rsidP="000F701E">
      <w:pPr>
        <w:pStyle w:val="Literatura"/>
        <w:rPr>
          <w:b/>
        </w:rPr>
      </w:pPr>
      <w:r w:rsidRPr="00273106">
        <w:rPr>
          <w:b/>
        </w:rPr>
        <w:t>LCDA</w:t>
      </w:r>
      <w:r w:rsidRPr="00273106">
        <w:rPr>
          <w:b/>
        </w:rPr>
        <w:tab/>
      </w:r>
      <w:r w:rsidRPr="00273106">
        <w:rPr>
          <w:b/>
        </w:rPr>
        <w:tab/>
      </w:r>
      <w:r w:rsidRPr="00273106">
        <w:t xml:space="preserve">Averroes (Ibn Rushd) of Cordoba. </w:t>
      </w:r>
      <w:r w:rsidRPr="00273106">
        <w:rPr>
          <w:i/>
        </w:rPr>
        <w:t xml:space="preserve">Long Commentary on the </w:t>
      </w:r>
      <w:r>
        <w:rPr>
          <w:i/>
        </w:rPr>
        <w:t>De anima</w:t>
      </w:r>
      <w:r w:rsidRPr="00273106">
        <w:rPr>
          <w:i/>
        </w:rPr>
        <w:t xml:space="preserve"> of Aristotle. Translated </w:t>
      </w:r>
      <w:r w:rsidRPr="00273106">
        <w:rPr>
          <w:i/>
        </w:rPr>
        <w:tab/>
      </w:r>
      <w:r w:rsidRPr="00273106">
        <w:rPr>
          <w:i/>
        </w:rPr>
        <w:tab/>
      </w:r>
      <w:r w:rsidRPr="00273106">
        <w:rPr>
          <w:i/>
        </w:rPr>
        <w:tab/>
        <w:t>and with introduction and notes by Richard C. Taylor with Therese-Anne Druart, subeditor</w:t>
      </w:r>
      <w:r w:rsidRPr="00273106">
        <w:t xml:space="preserve">. New </w:t>
      </w:r>
      <w:r w:rsidRPr="00273106">
        <w:tab/>
      </w:r>
      <w:r w:rsidRPr="00273106">
        <w:tab/>
      </w:r>
      <w:r w:rsidRPr="00273106">
        <w:tab/>
        <w:t>Haven &amp; London: Yale University Press, 2009.</w:t>
      </w:r>
    </w:p>
    <w:p w:rsidR="000F701E" w:rsidRPr="08E13DAE" w:rsidRDefault="000F701E" w:rsidP="000F701E">
      <w:pPr>
        <w:pStyle w:val="Literatura"/>
        <w:rPr>
          <w:b/>
        </w:rPr>
      </w:pPr>
      <w:r w:rsidRPr="08E13DAE">
        <w:rPr>
          <w:b/>
        </w:rPr>
        <w:t>OBJ</w:t>
      </w:r>
      <w:r>
        <w:rPr>
          <w:b/>
        </w:rPr>
        <w:tab/>
      </w:r>
      <w:r>
        <w:rPr>
          <w:b/>
        </w:rPr>
        <w:tab/>
      </w:r>
      <w:r>
        <w:rPr>
          <w:b/>
        </w:rPr>
        <w:tab/>
      </w:r>
      <w:r w:rsidRPr="08E13DAE">
        <w:rPr>
          <w:i/>
        </w:rPr>
        <w:t>Hermeneutika objektivity</w:t>
      </w:r>
      <w:r>
        <w:rPr>
          <w:i/>
        </w:rPr>
        <w:t xml:space="preserve"> I, </w:t>
      </w:r>
      <w:r w:rsidRPr="08E13DAE">
        <w:rPr>
          <w:i/>
        </w:rPr>
        <w:t>II</w:t>
      </w:r>
      <w:r>
        <w:rPr>
          <w:i/>
        </w:rPr>
        <w:t>, III</w:t>
      </w:r>
      <w:r w:rsidRPr="08E13DAE">
        <w:t>. V textu je citován příslušný díl a kapitola.</w:t>
      </w:r>
    </w:p>
    <w:p w:rsidR="000F701E" w:rsidRPr="00273106" w:rsidRDefault="000F701E" w:rsidP="000F701E">
      <w:pPr>
        <w:pStyle w:val="Literatura"/>
      </w:pPr>
      <w:r w:rsidRPr="00273106">
        <w:rPr>
          <w:b/>
          <w:bCs/>
        </w:rPr>
        <w:t>PL</w:t>
      </w:r>
      <w:r w:rsidRPr="00273106">
        <w:tab/>
      </w:r>
      <w:r w:rsidRPr="00273106">
        <w:tab/>
      </w:r>
      <w:r w:rsidRPr="00273106">
        <w:tab/>
      </w:r>
      <w:r w:rsidRPr="00273106">
        <w:rPr>
          <w:i/>
          <w:iCs/>
        </w:rPr>
        <w:t>Patrologiae latinae cursus completus</w:t>
      </w:r>
      <w:r w:rsidRPr="00273106">
        <w:t>, ed. Migne, 1844‒1864.</w:t>
      </w:r>
    </w:p>
    <w:p w:rsidR="000F701E" w:rsidRPr="00273106" w:rsidRDefault="000F701E" w:rsidP="000F701E">
      <w:pPr>
        <w:pStyle w:val="Literatura"/>
        <w:rPr>
          <w:rStyle w:val="TextpoznpodarouChar"/>
        </w:rPr>
      </w:pPr>
      <w:r w:rsidRPr="00273106">
        <w:rPr>
          <w:b/>
          <w:bCs/>
        </w:rPr>
        <w:t>RRP</w:t>
      </w:r>
      <w:r w:rsidRPr="00273106">
        <w:rPr>
          <w:b/>
          <w:bCs/>
        </w:rPr>
        <w:tab/>
      </w:r>
      <w:r w:rsidRPr="00273106">
        <w:rPr>
          <w:b/>
          <w:bCs/>
        </w:rPr>
        <w:tab/>
      </w:r>
      <w:r w:rsidRPr="00273106">
        <w:rPr>
          <w:b/>
          <w:bCs/>
        </w:rPr>
        <w:tab/>
      </w:r>
      <w:r w:rsidRPr="00273106">
        <w:rPr>
          <w:rStyle w:val="TextpoznpodarouChar"/>
        </w:rPr>
        <w:t xml:space="preserve">Edice </w:t>
      </w:r>
      <w:r w:rsidRPr="00273106">
        <w:rPr>
          <w:rStyle w:val="TextpoznpodarouChar"/>
          <w:i/>
        </w:rPr>
        <w:t>The Richard Rufus of Cornwall Project</w:t>
      </w:r>
      <w:r w:rsidRPr="00273106">
        <w:rPr>
          <w:rStyle w:val="TextpoznpodarouChar"/>
        </w:rPr>
        <w:t>,</w:t>
      </w:r>
      <w:r>
        <w:rPr>
          <w:rStyle w:val="TextpoznpodarouChar"/>
        </w:rPr>
        <w:t xml:space="preserve"> University of Stanford </w:t>
      </w:r>
      <w:r w:rsidRPr="00273106">
        <w:rPr>
          <w:rStyle w:val="TextpoznpodarouChar"/>
        </w:rPr>
        <w:t xml:space="preserve">(http://rrp.stanford.edu). </w:t>
      </w:r>
      <w:r w:rsidRPr="00273106">
        <w:rPr>
          <w:rStyle w:val="TextpoznpodarouChar"/>
        </w:rPr>
        <w:tab/>
      </w:r>
      <w:r w:rsidRPr="00273106">
        <w:rPr>
          <w:rStyle w:val="TextpoznpodarouChar"/>
        </w:rPr>
        <w:tab/>
      </w:r>
      <w:r w:rsidRPr="00273106">
        <w:rPr>
          <w:rStyle w:val="TextpoznpodarouChar"/>
        </w:rPr>
        <w:tab/>
      </w:r>
      <w:r w:rsidRPr="00273106">
        <w:rPr>
          <w:bCs/>
        </w:rPr>
        <w:t>Richard Rufus of Cornwall.</w:t>
      </w:r>
      <w:r w:rsidRPr="00273106">
        <w:rPr>
          <w:b/>
          <w:bCs/>
        </w:rPr>
        <w:t xml:space="preserve"> </w:t>
      </w:r>
      <w:r w:rsidRPr="00273106">
        <w:rPr>
          <w:rStyle w:val="TextpoznpodarouChar"/>
          <w:i/>
        </w:rPr>
        <w:t>In Aristoteli Analytica posteriora</w:t>
      </w:r>
      <w:r w:rsidRPr="00273106">
        <w:rPr>
          <w:rStyle w:val="TextpoznpodarouChar"/>
        </w:rPr>
        <w:t xml:space="preserve"> (ed. Rega Wood); </w:t>
      </w:r>
      <w:r w:rsidRPr="00273106">
        <w:rPr>
          <w:rStyle w:val="TextpoznpodarouChar"/>
          <w:i/>
        </w:rPr>
        <w:t xml:space="preserve">Memoriale in </w:t>
      </w:r>
      <w:r w:rsidRPr="00273106">
        <w:rPr>
          <w:rStyle w:val="TextpoznpodarouChar"/>
          <w:i/>
        </w:rPr>
        <w:tab/>
      </w:r>
      <w:r w:rsidRPr="00273106">
        <w:rPr>
          <w:rStyle w:val="TextpoznpodarouChar"/>
          <w:i/>
        </w:rPr>
        <w:tab/>
      </w:r>
      <w:r w:rsidRPr="00273106">
        <w:rPr>
          <w:rStyle w:val="TextpoznpodarouChar"/>
          <w:i/>
        </w:rPr>
        <w:tab/>
      </w:r>
      <w:r w:rsidRPr="00273106">
        <w:rPr>
          <w:rStyle w:val="TextpoznpodarouChar"/>
          <w:i/>
        </w:rPr>
        <w:tab/>
        <w:t>Metaphysicam Aristotelis</w:t>
      </w:r>
      <w:r w:rsidRPr="00273106">
        <w:rPr>
          <w:rStyle w:val="TextpoznpodarouChar"/>
        </w:rPr>
        <w:t xml:space="preserve"> (eds. Rega Wood &amp; Neil Lewis, 2013); </w:t>
      </w:r>
      <w:r w:rsidRPr="00273106">
        <w:rPr>
          <w:rStyle w:val="TextpoznpodarouChar"/>
          <w:i/>
        </w:rPr>
        <w:t xml:space="preserve">In Aristotelis De anima. Redactio </w:t>
      </w:r>
      <w:r w:rsidRPr="00273106">
        <w:rPr>
          <w:rStyle w:val="TextpoznpodarouChar"/>
          <w:i/>
        </w:rPr>
        <w:tab/>
      </w:r>
      <w:r w:rsidRPr="00273106">
        <w:rPr>
          <w:rStyle w:val="TextpoznpodarouChar"/>
          <w:i/>
        </w:rPr>
        <w:tab/>
      </w:r>
      <w:r w:rsidRPr="00273106">
        <w:rPr>
          <w:rStyle w:val="TextpoznpodarouChar"/>
          <w:i/>
        </w:rPr>
        <w:tab/>
        <w:t>brevior. Liber 1–3</w:t>
      </w:r>
      <w:r w:rsidRPr="00273106">
        <w:rPr>
          <w:rStyle w:val="TextpoznpodarouChar"/>
        </w:rPr>
        <w:t xml:space="preserve">. (Eds. Christopher J. Martin, Neil Lewis, Rega Wood 2007). </w:t>
      </w:r>
    </w:p>
    <w:p w:rsidR="000F701E" w:rsidRPr="00273106" w:rsidRDefault="000F701E" w:rsidP="000F701E">
      <w:pPr>
        <w:pStyle w:val="Literatura"/>
        <w:ind w:left="705" w:hanging="705"/>
      </w:pPr>
      <w:r w:rsidRPr="00273106">
        <w:rPr>
          <w:b/>
          <w:bCs/>
        </w:rPr>
        <w:t>SZ</w:t>
      </w:r>
      <w:r w:rsidRPr="00273106">
        <w:tab/>
      </w:r>
      <w:r w:rsidRPr="00273106">
        <w:tab/>
      </w:r>
      <w:r w:rsidRPr="00273106">
        <w:tab/>
        <w:t xml:space="preserve">Heidegger, Martin. </w:t>
      </w:r>
      <w:r w:rsidRPr="00273106">
        <w:rPr>
          <w:i/>
          <w:iCs/>
        </w:rPr>
        <w:t>Sein und Zeit</w:t>
      </w:r>
      <w:r w:rsidRPr="00273106">
        <w:t xml:space="preserve">. Tübingen: Max Niemeyer Verlag, </w:t>
      </w:r>
      <w:r w:rsidRPr="00273106">
        <w:rPr>
          <w:vertAlign w:val="superscript"/>
        </w:rPr>
        <w:t>17</w:t>
      </w:r>
      <w:r w:rsidRPr="00273106">
        <w:t>1993.</w:t>
      </w:r>
    </w:p>
    <w:p w:rsidR="000F701E" w:rsidRPr="00273106" w:rsidRDefault="000F701E" w:rsidP="000F701E">
      <w:pPr>
        <w:pStyle w:val="Literatura"/>
      </w:pPr>
      <w:r w:rsidRPr="00273106">
        <w:rPr>
          <w:b/>
        </w:rPr>
        <w:t>WA</w:t>
      </w:r>
      <w:r w:rsidRPr="00273106">
        <w:rPr>
          <w:b/>
        </w:rPr>
        <w:tab/>
      </w:r>
      <w:r w:rsidRPr="00273106">
        <w:tab/>
      </w:r>
      <w:r w:rsidRPr="00273106">
        <w:tab/>
      </w:r>
      <w:r w:rsidRPr="00273106">
        <w:rPr>
          <w:rStyle w:val="st"/>
          <w:i/>
        </w:rPr>
        <w:t>The Works of Aristotle I-XII</w:t>
      </w:r>
      <w:r w:rsidRPr="00273106">
        <w:rPr>
          <w:rStyle w:val="st"/>
        </w:rPr>
        <w:t xml:space="preserve">, ed. W. D. Ross. </w:t>
      </w:r>
      <w:r w:rsidRPr="00273106">
        <w:t>Oxford, 1908‒52.</w:t>
      </w:r>
    </w:p>
    <w:p w:rsidR="086B78D0" w:rsidRPr="00273106" w:rsidRDefault="086B78D0" w:rsidP="086B78D0">
      <w:pPr>
        <w:pStyle w:val="Literatura"/>
      </w:pPr>
    </w:p>
    <w:p w:rsidR="086B78D0" w:rsidRPr="00273106" w:rsidRDefault="086B78D0" w:rsidP="086B78D0">
      <w:pPr>
        <w:pStyle w:val="Literatura"/>
      </w:pPr>
    </w:p>
    <w:p w:rsidR="086B78D0" w:rsidRPr="00273106" w:rsidRDefault="086B78D0" w:rsidP="086B78D0">
      <w:pPr>
        <w:pStyle w:val="Literatura"/>
        <w:ind w:left="705" w:hanging="705"/>
      </w:pPr>
    </w:p>
    <w:p w:rsidR="086B78D0" w:rsidRPr="00273106" w:rsidRDefault="086B78D0" w:rsidP="086B78D0">
      <w:pPr>
        <w:pStyle w:val="Literatura"/>
        <w:ind w:left="705" w:hanging="705"/>
      </w:pPr>
    </w:p>
    <w:p w:rsidR="086B78D0" w:rsidRPr="00273106" w:rsidRDefault="086B78D0" w:rsidP="086B78D0">
      <w:pPr>
        <w:pStyle w:val="Literatura"/>
      </w:pPr>
    </w:p>
    <w:p w:rsidR="086B78D0" w:rsidRPr="00273106" w:rsidRDefault="086B78D0" w:rsidP="086B78D0">
      <w:pPr>
        <w:pStyle w:val="Literatura"/>
      </w:pPr>
    </w:p>
    <w:p w:rsidR="086B78D0" w:rsidRPr="00273106" w:rsidRDefault="086B78D0" w:rsidP="086B78D0">
      <w:pPr>
        <w:pStyle w:val="Literatura"/>
      </w:pPr>
    </w:p>
    <w:p w:rsidR="00AD7907" w:rsidRPr="08742C0C" w:rsidRDefault="086B78D0" w:rsidP="00AD7907">
      <w:pPr>
        <w:pStyle w:val="Nadpis3"/>
        <w:rPr>
          <w:lang w:val="en-US"/>
        </w:rPr>
      </w:pPr>
      <w:r w:rsidRPr="00273106">
        <w:br w:type="page"/>
      </w:r>
      <w:bookmarkStart w:id="120" w:name="_Toc180231690"/>
      <w:bookmarkStart w:id="121" w:name="_Toc510890787"/>
      <w:bookmarkStart w:id="122" w:name="_Toc12804036"/>
      <w:bookmarkStart w:id="123" w:name="_Toc52310690"/>
      <w:bookmarkStart w:id="124" w:name="_Toc36144177"/>
      <w:r w:rsidR="00AD7907" w:rsidRPr="08742C0C">
        <w:rPr>
          <w:lang w:val="en-US"/>
        </w:rPr>
        <w:lastRenderedPageBreak/>
        <w:t>Index locorum</w:t>
      </w:r>
      <w:bookmarkEnd w:id="120"/>
    </w:p>
    <w:p w:rsidR="00AD7907" w:rsidRDefault="00AD7907" w:rsidP="00AD7907">
      <w:pPr>
        <w:pStyle w:val="Literatura"/>
      </w:pPr>
      <w:r>
        <w:t>Citováno je dílo (popř. svazek díla a kvestie), stránka, řádka kritického vydání, které je uvedeno v bibliografii.</w:t>
      </w:r>
    </w:p>
    <w:p w:rsidR="00AD7907" w:rsidRDefault="00AD7907" w:rsidP="00AD7907">
      <w:pPr>
        <w:rPr>
          <w:lang w:eastAsia="en-US"/>
        </w:rPr>
      </w:pPr>
    </w:p>
    <w:p w:rsidR="00AD7907" w:rsidRDefault="00AD7907" w:rsidP="00AD7907">
      <w:pPr>
        <w:rPr>
          <w:b/>
          <w:lang w:eastAsia="en-US"/>
        </w:rPr>
        <w:sectPr w:rsidR="00AD7907" w:rsidSect="00AD7907">
          <w:footerReference w:type="default" r:id="rId11"/>
          <w:type w:val="continuous"/>
          <w:pgSz w:w="11905" w:h="16837"/>
          <w:pgMar w:top="1417" w:right="1417" w:bottom="1417" w:left="1417" w:header="708" w:footer="720" w:gutter="0"/>
          <w:cols w:space="708"/>
          <w:docGrid w:linePitch="360"/>
        </w:sectPr>
      </w:pPr>
    </w:p>
    <w:p w:rsidR="00AD7907" w:rsidRPr="08FF0C4E" w:rsidRDefault="00AD7907" w:rsidP="00AD7907">
      <w:pPr>
        <w:pStyle w:val="Rejstk2"/>
        <w:tabs>
          <w:tab w:val="right" w:leader="dot" w:pos="4171"/>
        </w:tabs>
        <w:spacing w:line="240" w:lineRule="auto"/>
        <w:ind w:left="238"/>
        <w:rPr>
          <w:b/>
          <w:sz w:val="20"/>
          <w:szCs w:val="20"/>
          <w:lang w:val="en-US"/>
        </w:rPr>
      </w:pPr>
      <w:r w:rsidRPr="08FF0C4E">
        <w:rPr>
          <w:b/>
          <w:sz w:val="20"/>
          <w:szCs w:val="20"/>
          <w:lang w:val="en-US"/>
        </w:rPr>
        <w:lastRenderedPageBreak/>
        <w:t>Abelard</w:t>
      </w:r>
    </w:p>
    <w:p w:rsidR="00AD7907" w:rsidRDefault="00AD7907" w:rsidP="00AD7907">
      <w:pPr>
        <w:pStyle w:val="Rejstk2"/>
        <w:tabs>
          <w:tab w:val="right" w:pos="4171"/>
        </w:tabs>
        <w:spacing w:line="240" w:lineRule="auto"/>
        <w:ind w:left="0" w:firstLine="0"/>
        <w:rPr>
          <w:lang w:val="de-LU"/>
        </w:rPr>
      </w:pPr>
      <w:r w:rsidRPr="009F3353">
        <w:rPr>
          <w:i/>
          <w:lang w:val="de-LU"/>
        </w:rPr>
        <w:t xml:space="preserve">Glossae super Peri ermeneias </w:t>
      </w:r>
      <w:r>
        <w:rPr>
          <w:lang w:val="de-LU"/>
        </w:rPr>
        <w:t xml:space="preserve"> 419, 9–13.....................93</w:t>
      </w:r>
    </w:p>
    <w:p w:rsidR="00AD7907" w:rsidRDefault="00AD7907" w:rsidP="00AD7907">
      <w:pPr>
        <w:pStyle w:val="Rejstk2"/>
        <w:tabs>
          <w:tab w:val="right" w:pos="4171"/>
        </w:tabs>
        <w:spacing w:line="240" w:lineRule="auto"/>
        <w:ind w:left="0" w:firstLine="0"/>
        <w:rPr>
          <w:lang w:val="de-LU"/>
        </w:rPr>
      </w:pPr>
    </w:p>
    <w:p w:rsidR="00AD7907" w:rsidRPr="00FA2000" w:rsidRDefault="00AD7907" w:rsidP="00AD7907">
      <w:pPr>
        <w:pStyle w:val="Rejstk2"/>
        <w:tabs>
          <w:tab w:val="right" w:pos="4171"/>
        </w:tabs>
        <w:spacing w:line="240" w:lineRule="auto"/>
        <w:ind w:left="0" w:firstLine="0"/>
        <w:rPr>
          <w:b/>
          <w:lang w:val="de-LU"/>
        </w:rPr>
      </w:pPr>
      <w:r w:rsidRPr="00FA2000">
        <w:rPr>
          <w:b/>
          <w:lang w:val="de-LU"/>
        </w:rPr>
        <w:t>Aegidius Romanus</w:t>
      </w:r>
    </w:p>
    <w:p w:rsidR="00AD7907" w:rsidRDefault="00AD7907" w:rsidP="00AD7907">
      <w:pPr>
        <w:pStyle w:val="Rejstk2"/>
        <w:tabs>
          <w:tab w:val="right" w:leader="dot" w:pos="4171"/>
        </w:tabs>
        <w:spacing w:line="240" w:lineRule="auto"/>
        <w:ind w:left="242"/>
      </w:pPr>
      <w:r w:rsidRPr="004B4DFF">
        <w:rPr>
          <w:i/>
        </w:rPr>
        <w:t>De erroribus Philosophorum</w:t>
      </w:r>
      <w:r>
        <w:t xml:space="preserve"> </w:t>
      </w:r>
      <w:r w:rsidRPr="004B4DFF">
        <w:rPr>
          <w:rFonts w:eastAsia="Code2000"/>
        </w:rPr>
        <w:t>11.15</w:t>
      </w:r>
      <w:r>
        <w:tab/>
        <w:t>209</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113.153‒56</w:t>
      </w:r>
      <w:r>
        <w:tab/>
        <w:t>200</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122.379‒85</w:t>
      </w:r>
      <w:r>
        <w:tab/>
        <w:t>211</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127.506‒509</w:t>
      </w:r>
      <w:r>
        <w:tab/>
        <w:t>336</w:t>
      </w:r>
    </w:p>
    <w:p w:rsidR="00AD7907" w:rsidRDefault="00AD7907" w:rsidP="00AD7907">
      <w:pPr>
        <w:pStyle w:val="Rejstk2"/>
        <w:tabs>
          <w:tab w:val="right" w:leader="dot" w:pos="4171"/>
        </w:tabs>
        <w:spacing w:line="240" w:lineRule="auto"/>
        <w:ind w:left="242"/>
      </w:pPr>
      <w:r>
        <w:t>De plurificatione possibilis intellectus 128.523‒29</w:t>
      </w:r>
      <w:r>
        <w:tab/>
        <w:t>213</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135.675‒78</w:t>
      </w:r>
      <w:r>
        <w:tab/>
        <w:t>220</w:t>
      </w:r>
    </w:p>
    <w:p w:rsidR="00AD7907" w:rsidRDefault="00AD7907" w:rsidP="00AD7907">
      <w:pPr>
        <w:pStyle w:val="Rejstk2"/>
        <w:tabs>
          <w:tab w:val="right" w:leader="dot" w:pos="4171"/>
        </w:tabs>
        <w:spacing w:line="240" w:lineRule="auto"/>
        <w:ind w:left="242"/>
      </w:pPr>
      <w:r w:rsidRPr="004B4DFF">
        <w:rPr>
          <w:i/>
        </w:rPr>
        <w:t>De plurificatione possibilis intellectus</w:t>
      </w:r>
      <w:r>
        <w:t xml:space="preserve"> 156.1199-1207</w:t>
      </w:r>
      <w:r>
        <w:tab/>
        <w:t>198</w:t>
      </w:r>
    </w:p>
    <w:p w:rsidR="00AD7907" w:rsidRDefault="00AD7907" w:rsidP="00AD7907">
      <w:pPr>
        <w:pStyle w:val="Rejstk2"/>
        <w:tabs>
          <w:tab w:val="right" w:leader="dot" w:pos="4171"/>
        </w:tabs>
        <w:spacing w:line="240" w:lineRule="auto"/>
        <w:ind w:left="242"/>
      </w:pPr>
      <w:r w:rsidRPr="004B4DFF">
        <w:rPr>
          <w:i/>
        </w:rPr>
        <w:t xml:space="preserve">Expositio </w:t>
      </w:r>
      <w:r w:rsidRPr="004B4DFF">
        <w:rPr>
          <w:i/>
          <w:lang w:val="fr-FR"/>
        </w:rPr>
        <w:t xml:space="preserve">super </w:t>
      </w:r>
      <w:r w:rsidRPr="004B4DFF">
        <w:rPr>
          <w:i/>
        </w:rPr>
        <w:t xml:space="preserve">libros De anima </w:t>
      </w:r>
      <w:r w:rsidRPr="004B4DFF">
        <w:rPr>
          <w:lang w:val="fr-FR"/>
        </w:rPr>
        <w:t xml:space="preserve">f. </w:t>
      </w:r>
      <w:r>
        <w:t>75rа</w:t>
      </w:r>
      <w:r>
        <w:tab/>
        <w:t>224</w:t>
      </w:r>
    </w:p>
    <w:p w:rsidR="00AD7907" w:rsidRDefault="00AD7907" w:rsidP="00AD7907">
      <w:pPr>
        <w:pStyle w:val="Rejstk2"/>
        <w:tabs>
          <w:tab w:val="right" w:leader="dot" w:pos="4171"/>
        </w:tabs>
        <w:spacing w:line="240" w:lineRule="auto"/>
        <w:ind w:left="242"/>
      </w:pPr>
      <w:r w:rsidRPr="004B4DFF">
        <w:rPr>
          <w:i/>
        </w:rPr>
        <w:t>Quodlibet</w:t>
      </w:r>
      <w:r>
        <w:t xml:space="preserve"> II 62b‒63a</w:t>
      </w:r>
      <w:r>
        <w:tab/>
        <w:t>237</w:t>
      </w:r>
    </w:p>
    <w:p w:rsidR="00AD7907" w:rsidRDefault="00AD7907" w:rsidP="00AD7907">
      <w:pPr>
        <w:pStyle w:val="Rejstk2"/>
        <w:tabs>
          <w:tab w:val="right" w:leader="dot" w:pos="4171"/>
        </w:tabs>
        <w:ind w:left="242"/>
      </w:pPr>
    </w:p>
    <w:p w:rsidR="00AD7907" w:rsidRPr="00724866" w:rsidRDefault="00AD7907" w:rsidP="00AD7907">
      <w:pPr>
        <w:pStyle w:val="Rejstk1"/>
        <w:tabs>
          <w:tab w:val="right" w:leader="dot" w:pos="4171"/>
        </w:tabs>
        <w:spacing w:line="240" w:lineRule="auto"/>
        <w:rPr>
          <w:b/>
        </w:rPr>
      </w:pPr>
      <w:r w:rsidRPr="00724866">
        <w:rPr>
          <w:b/>
        </w:rPr>
        <w:t>Aischyles</w:t>
      </w:r>
    </w:p>
    <w:p w:rsidR="00AD7907" w:rsidRDefault="00AD7907" w:rsidP="00AD7907">
      <w:pPr>
        <w:pStyle w:val="Rejstk2"/>
        <w:tabs>
          <w:tab w:val="right" w:leader="dot" w:pos="4171"/>
        </w:tabs>
        <w:ind w:left="0" w:firstLine="0"/>
      </w:pPr>
      <w:r w:rsidRPr="004B4DFF">
        <w:rPr>
          <w:i/>
        </w:rPr>
        <w:t>Agamemnon</w:t>
      </w:r>
      <w:r>
        <w:t xml:space="preserve"> 178</w:t>
      </w:r>
      <w:r>
        <w:tab/>
        <w:t>473</w:t>
      </w:r>
    </w:p>
    <w:p w:rsidR="00AD7907" w:rsidRDefault="00AD7907" w:rsidP="00AD7907">
      <w:pPr>
        <w:pStyle w:val="Rejstk2"/>
        <w:tabs>
          <w:tab w:val="right" w:leader="dot" w:pos="4171"/>
        </w:tabs>
        <w:ind w:left="0" w:firstLine="0"/>
      </w:pPr>
    </w:p>
    <w:p w:rsidR="00AD7907" w:rsidRPr="00724866" w:rsidRDefault="00AD7907" w:rsidP="00AD7907">
      <w:pPr>
        <w:pStyle w:val="Rejstk2"/>
        <w:tabs>
          <w:tab w:val="right" w:leader="dot" w:pos="4171"/>
        </w:tabs>
        <w:ind w:left="0" w:firstLine="0"/>
        <w:rPr>
          <w:b/>
        </w:rPr>
      </w:pPr>
      <w:r w:rsidRPr="00724866">
        <w:rPr>
          <w:b/>
        </w:rPr>
        <w:t>Tomáš Akvinský</w:t>
      </w:r>
    </w:p>
    <w:p w:rsidR="00AD7907" w:rsidRDefault="00AD7907" w:rsidP="00AD7907">
      <w:pPr>
        <w:pStyle w:val="Rejstk2"/>
        <w:tabs>
          <w:tab w:val="right" w:leader="dot" w:pos="4171"/>
        </w:tabs>
        <w:spacing w:line="240" w:lineRule="auto"/>
        <w:ind w:left="242"/>
      </w:pPr>
      <w:r w:rsidRPr="004B4DFF">
        <w:rPr>
          <w:i/>
        </w:rPr>
        <w:t xml:space="preserve">De ente et essentia </w:t>
      </w:r>
      <w:r>
        <w:t>374.3‒13</w:t>
      </w:r>
      <w:r>
        <w:tab/>
        <w:t>372</w:t>
      </w:r>
    </w:p>
    <w:p w:rsidR="00AD7907" w:rsidRDefault="00AD7907" w:rsidP="00AD7907">
      <w:pPr>
        <w:pStyle w:val="Rejstk2"/>
        <w:tabs>
          <w:tab w:val="right" w:leader="dot" w:pos="4171"/>
        </w:tabs>
        <w:spacing w:line="240" w:lineRule="auto"/>
        <w:ind w:left="242"/>
      </w:pPr>
      <w:r w:rsidRPr="004B4DFF">
        <w:rPr>
          <w:i/>
        </w:rPr>
        <w:t xml:space="preserve">De ente et essentia </w:t>
      </w:r>
      <w:r>
        <w:t>375.90‒102</w:t>
      </w:r>
      <w:r>
        <w:tab/>
        <w:t>370</w:t>
      </w:r>
    </w:p>
    <w:p w:rsidR="00AD7907" w:rsidRDefault="00AD7907" w:rsidP="00AD7907">
      <w:pPr>
        <w:pStyle w:val="Rejstk2"/>
        <w:tabs>
          <w:tab w:val="right" w:leader="dot" w:pos="4171"/>
        </w:tabs>
        <w:spacing w:line="240" w:lineRule="auto"/>
        <w:ind w:left="242"/>
      </w:pPr>
      <w:r w:rsidRPr="004B4DFF">
        <w:rPr>
          <w:i/>
        </w:rPr>
        <w:t xml:space="preserve">De ente et essentia </w:t>
      </w:r>
      <w:r>
        <w:t>377.170‒77</w:t>
      </w:r>
      <w:r>
        <w:tab/>
        <w:t>376</w:t>
      </w:r>
    </w:p>
    <w:p w:rsidR="00AD7907" w:rsidRDefault="00AD7907" w:rsidP="00AD7907">
      <w:pPr>
        <w:pStyle w:val="Rejstk2"/>
        <w:tabs>
          <w:tab w:val="right" w:leader="dot" w:pos="4171"/>
        </w:tabs>
        <w:spacing w:line="240" w:lineRule="auto"/>
        <w:ind w:left="242"/>
      </w:pPr>
      <w:r w:rsidRPr="004B4DFF">
        <w:rPr>
          <w:i/>
        </w:rPr>
        <w:t xml:space="preserve">De ente et essentia </w:t>
      </w:r>
      <w:r>
        <w:t>377.178‒92</w:t>
      </w:r>
      <w:r>
        <w:tab/>
        <w:t>378</w:t>
      </w:r>
    </w:p>
    <w:p w:rsidR="00AD7907" w:rsidRDefault="00AD7907" w:rsidP="00AD7907">
      <w:pPr>
        <w:pStyle w:val="Rejstk2"/>
        <w:tabs>
          <w:tab w:val="right" w:leader="dot" w:pos="4171"/>
        </w:tabs>
        <w:spacing w:line="240" w:lineRule="auto"/>
        <w:ind w:left="242"/>
      </w:pPr>
      <w:r w:rsidRPr="004B4DFF">
        <w:rPr>
          <w:i/>
        </w:rPr>
        <w:t xml:space="preserve">De ente et essentia </w:t>
      </w:r>
      <w:r>
        <w:t>378.47‒59</w:t>
      </w:r>
      <w:r>
        <w:tab/>
        <w:t>375</w:t>
      </w:r>
    </w:p>
    <w:p w:rsidR="00AD7907" w:rsidRDefault="00AD7907" w:rsidP="00AD7907">
      <w:pPr>
        <w:pStyle w:val="Rejstk2"/>
        <w:tabs>
          <w:tab w:val="right" w:leader="dot" w:pos="4171"/>
        </w:tabs>
        <w:spacing w:line="240" w:lineRule="auto"/>
        <w:ind w:left="242"/>
      </w:pPr>
      <w:r w:rsidRPr="004B4DFF">
        <w:rPr>
          <w:i/>
        </w:rPr>
        <w:t>De malo</w:t>
      </w:r>
      <w:r>
        <w:tab/>
        <w:t>882</w:t>
      </w:r>
    </w:p>
    <w:p w:rsidR="00AD7907" w:rsidRDefault="00AD7907" w:rsidP="00AD7907">
      <w:pPr>
        <w:pStyle w:val="Rejstk2"/>
        <w:tabs>
          <w:tab w:val="right" w:leader="dot" w:pos="4171"/>
        </w:tabs>
        <w:spacing w:line="240" w:lineRule="auto"/>
        <w:ind w:left="242"/>
      </w:pPr>
      <w:r w:rsidRPr="004B4DFF">
        <w:rPr>
          <w:i/>
          <w:iCs/>
        </w:rPr>
        <w:t>De potentia</w:t>
      </w:r>
      <w:r w:rsidRPr="004B4DFF">
        <w:rPr>
          <w:iCs/>
        </w:rPr>
        <w:t xml:space="preserve"> 43</w:t>
      </w:r>
      <w:r>
        <w:tab/>
        <w:t>399</w:t>
      </w:r>
    </w:p>
    <w:p w:rsidR="00AD7907" w:rsidRDefault="00AD7907" w:rsidP="00AD7907">
      <w:pPr>
        <w:pStyle w:val="Rejstk2"/>
        <w:tabs>
          <w:tab w:val="right" w:leader="dot" w:pos="4171"/>
        </w:tabs>
        <w:spacing w:line="240" w:lineRule="auto"/>
        <w:ind w:left="242"/>
      </w:pPr>
      <w:r w:rsidRPr="004B4DFF">
        <w:rPr>
          <w:i/>
        </w:rPr>
        <w:t xml:space="preserve">De regno </w:t>
      </w:r>
      <w:r>
        <w:t>449.18‒26</w:t>
      </w:r>
      <w:r>
        <w:tab/>
        <w:t>849</w:t>
      </w:r>
    </w:p>
    <w:p w:rsidR="00AD7907" w:rsidRDefault="00AD7907" w:rsidP="00AD7907">
      <w:pPr>
        <w:pStyle w:val="Rejstk2"/>
        <w:tabs>
          <w:tab w:val="right" w:leader="dot" w:pos="4171"/>
        </w:tabs>
        <w:spacing w:line="240" w:lineRule="auto"/>
        <w:ind w:left="242"/>
      </w:pPr>
      <w:r w:rsidRPr="004B4DFF">
        <w:rPr>
          <w:i/>
        </w:rPr>
        <w:t>De regno</w:t>
      </w:r>
      <w:r>
        <w:t xml:space="preserve"> 466.110‒19</w:t>
      </w:r>
      <w:r>
        <w:tab/>
        <w:t>849</w:t>
      </w:r>
    </w:p>
    <w:p w:rsidR="00AD7907" w:rsidRDefault="00AD7907" w:rsidP="00AD7907">
      <w:pPr>
        <w:pStyle w:val="Rejstk2"/>
        <w:tabs>
          <w:tab w:val="right" w:leader="dot" w:pos="4171"/>
        </w:tabs>
        <w:spacing w:line="240" w:lineRule="auto"/>
        <w:ind w:left="242"/>
      </w:pPr>
      <w:r w:rsidRPr="004B4DFF">
        <w:rPr>
          <w:i/>
        </w:rPr>
        <w:t xml:space="preserve">De spiritualibus creaturis </w:t>
      </w:r>
      <w:r>
        <w:t>375</w:t>
      </w:r>
      <w:r>
        <w:tab/>
        <w:t>446, 448</w:t>
      </w:r>
    </w:p>
    <w:p w:rsidR="00AD7907" w:rsidRDefault="00AD7907" w:rsidP="00AD7907">
      <w:pPr>
        <w:pStyle w:val="Rejstk2"/>
        <w:tabs>
          <w:tab w:val="right" w:leader="dot" w:pos="4171"/>
        </w:tabs>
        <w:spacing w:line="240" w:lineRule="auto"/>
        <w:ind w:left="242"/>
      </w:pPr>
      <w:r w:rsidRPr="004B4DFF">
        <w:rPr>
          <w:i/>
        </w:rPr>
        <w:t>De spiritualibus creaturis</w:t>
      </w:r>
      <w:r>
        <w:t xml:space="preserve"> 75</w:t>
      </w:r>
      <w:r>
        <w:tab/>
        <w:t>451</w:t>
      </w:r>
    </w:p>
    <w:p w:rsidR="00AD7907" w:rsidRDefault="00AD7907" w:rsidP="00AD7907">
      <w:pPr>
        <w:pStyle w:val="Rejstk2"/>
        <w:tabs>
          <w:tab w:val="right" w:leader="dot" w:pos="4171"/>
        </w:tabs>
        <w:spacing w:line="240" w:lineRule="auto"/>
        <w:ind w:left="242"/>
      </w:pPr>
      <w:r w:rsidRPr="004B4DFF">
        <w:rPr>
          <w:i/>
        </w:rPr>
        <w:t xml:space="preserve">De unitate intellectus </w:t>
      </w:r>
      <w:r>
        <w:t>2.49</w:t>
      </w:r>
      <w:r>
        <w:tab/>
        <w:t>75</w:t>
      </w:r>
    </w:p>
    <w:p w:rsidR="00AD7907" w:rsidRDefault="00AD7907" w:rsidP="00AD7907">
      <w:pPr>
        <w:pStyle w:val="Rejstk2"/>
        <w:tabs>
          <w:tab w:val="right" w:leader="dot" w:pos="4171"/>
        </w:tabs>
        <w:spacing w:line="240" w:lineRule="auto"/>
        <w:ind w:left="242"/>
      </w:pPr>
      <w:r w:rsidRPr="004B4DFF">
        <w:rPr>
          <w:i/>
        </w:rPr>
        <w:t>De unitate intellectus</w:t>
      </w:r>
      <w:r>
        <w:t xml:space="preserve"> 293.212‒17</w:t>
      </w:r>
      <w:r>
        <w:tab/>
        <w:t>458</w:t>
      </w:r>
    </w:p>
    <w:p w:rsidR="00AD7907" w:rsidRDefault="00AD7907" w:rsidP="00AD7907">
      <w:pPr>
        <w:pStyle w:val="Rejstk2"/>
        <w:tabs>
          <w:tab w:val="right" w:leader="dot" w:pos="4171"/>
        </w:tabs>
        <w:spacing w:line="240" w:lineRule="auto"/>
        <w:ind w:left="242"/>
      </w:pPr>
      <w:r w:rsidRPr="004B4DFF">
        <w:rPr>
          <w:i/>
        </w:rPr>
        <w:t>De unitate intellectus</w:t>
      </w:r>
      <w:r>
        <w:t xml:space="preserve"> 303.41‒44</w:t>
      </w:r>
      <w:r>
        <w:tab/>
        <w:t>460</w:t>
      </w:r>
    </w:p>
    <w:p w:rsidR="00AD7907" w:rsidRDefault="00AD7907" w:rsidP="00AD7907">
      <w:pPr>
        <w:pStyle w:val="Rejstk2"/>
        <w:tabs>
          <w:tab w:val="right" w:leader="dot" w:pos="4171"/>
        </w:tabs>
        <w:spacing w:line="240" w:lineRule="auto"/>
        <w:ind w:left="242"/>
      </w:pPr>
      <w:r w:rsidRPr="004B4DFF">
        <w:rPr>
          <w:i/>
        </w:rPr>
        <w:t>De unitate intellectus</w:t>
      </w:r>
      <w:r>
        <w:t xml:space="preserve"> 303.46‒53</w:t>
      </w:r>
      <w:r>
        <w:tab/>
        <w:t>461</w:t>
      </w:r>
    </w:p>
    <w:p w:rsidR="00AD7907" w:rsidRDefault="00AD7907" w:rsidP="00AD7907">
      <w:pPr>
        <w:pStyle w:val="Rejstk2"/>
        <w:tabs>
          <w:tab w:val="right" w:leader="dot" w:pos="4171"/>
        </w:tabs>
        <w:spacing w:line="240" w:lineRule="auto"/>
        <w:ind w:left="242"/>
      </w:pPr>
      <w:r w:rsidRPr="004B4DFF">
        <w:rPr>
          <w:i/>
        </w:rPr>
        <w:t>De unitate intellectus</w:t>
      </w:r>
      <w:r>
        <w:t xml:space="preserve"> 304.190‒96</w:t>
      </w:r>
      <w:r>
        <w:tab/>
        <w:t>344</w:t>
      </w:r>
    </w:p>
    <w:p w:rsidR="00AD7907" w:rsidRDefault="00AD7907" w:rsidP="00AD7907">
      <w:pPr>
        <w:pStyle w:val="Rejstk2"/>
        <w:tabs>
          <w:tab w:val="right" w:leader="dot" w:pos="4171"/>
        </w:tabs>
        <w:spacing w:line="240" w:lineRule="auto"/>
        <w:ind w:left="242"/>
      </w:pPr>
      <w:r w:rsidRPr="004B4DFF">
        <w:rPr>
          <w:i/>
        </w:rPr>
        <w:t>De unitate intellectus</w:t>
      </w:r>
      <w:r>
        <w:t xml:space="preserve"> 307.378‒86</w:t>
      </w:r>
      <w:r>
        <w:tab/>
        <w:t>429</w:t>
      </w:r>
    </w:p>
    <w:p w:rsidR="00AD7907" w:rsidRDefault="00AD7907" w:rsidP="00AD7907">
      <w:pPr>
        <w:pStyle w:val="Rejstk2"/>
        <w:tabs>
          <w:tab w:val="right" w:leader="dot" w:pos="4171"/>
        </w:tabs>
        <w:spacing w:line="240" w:lineRule="auto"/>
        <w:ind w:left="242"/>
      </w:pPr>
      <w:r w:rsidRPr="004B4DFF">
        <w:rPr>
          <w:i/>
        </w:rPr>
        <w:t xml:space="preserve">De unitate intellectus </w:t>
      </w:r>
      <w:r>
        <w:t>307.387‒401</w:t>
      </w:r>
      <w:r>
        <w:tab/>
        <w:t>430</w:t>
      </w:r>
    </w:p>
    <w:p w:rsidR="00AD7907" w:rsidRDefault="00AD7907" w:rsidP="00AD7907">
      <w:pPr>
        <w:pStyle w:val="Rejstk2"/>
        <w:tabs>
          <w:tab w:val="right" w:leader="dot" w:pos="4171"/>
        </w:tabs>
        <w:spacing w:line="240" w:lineRule="auto"/>
        <w:ind w:left="242"/>
      </w:pPr>
      <w:r w:rsidRPr="004B4DFF">
        <w:rPr>
          <w:i/>
        </w:rPr>
        <w:t>De unitate intellectus</w:t>
      </w:r>
      <w:r>
        <w:t xml:space="preserve"> 314.389‒91</w:t>
      </w:r>
      <w:r>
        <w:tab/>
        <w:t>458</w:t>
      </w:r>
    </w:p>
    <w:p w:rsidR="00AD7907" w:rsidRDefault="00AD7907" w:rsidP="00AD7907">
      <w:pPr>
        <w:pStyle w:val="Rejstk2"/>
        <w:tabs>
          <w:tab w:val="right" w:leader="dot" w:pos="4171"/>
        </w:tabs>
        <w:spacing w:line="240" w:lineRule="auto"/>
        <w:ind w:left="242"/>
      </w:pPr>
      <w:r w:rsidRPr="004B4DFF">
        <w:rPr>
          <w:i/>
        </w:rPr>
        <w:t>De unitate intellectus</w:t>
      </w:r>
      <w:r>
        <w:t xml:space="preserve"> 314.389‒96</w:t>
      </w:r>
      <w:r>
        <w:tab/>
        <w:t>456</w:t>
      </w:r>
    </w:p>
    <w:p w:rsidR="00AD7907" w:rsidRDefault="00AD7907" w:rsidP="00AD7907">
      <w:pPr>
        <w:pStyle w:val="Rejstk2"/>
        <w:tabs>
          <w:tab w:val="right" w:leader="dot" w:pos="4171"/>
        </w:tabs>
        <w:spacing w:line="240" w:lineRule="auto"/>
        <w:ind w:left="242"/>
      </w:pPr>
      <w:r w:rsidRPr="004B4DFF">
        <w:rPr>
          <w:i/>
        </w:rPr>
        <w:t>De unitate intellectus</w:t>
      </w:r>
      <w:r>
        <w:t xml:space="preserve"> 314.394</w:t>
      </w:r>
      <w:r>
        <w:tab/>
        <w:t>459</w:t>
      </w:r>
    </w:p>
    <w:p w:rsidR="005C2DBB" w:rsidRDefault="00AD7907" w:rsidP="005C2DBB">
      <w:pPr>
        <w:pStyle w:val="Rejstk2"/>
        <w:tabs>
          <w:tab w:val="right" w:leader="dot" w:pos="4171"/>
        </w:tabs>
        <w:spacing w:line="240" w:lineRule="auto"/>
        <w:ind w:left="242"/>
      </w:pPr>
      <w:r w:rsidRPr="004B4DFF">
        <w:rPr>
          <w:i/>
        </w:rPr>
        <w:t xml:space="preserve">De unitate intellectus </w:t>
      </w:r>
      <w:r w:rsidR="005C2DBB">
        <w:t>314.431‒41</w:t>
      </w:r>
      <w:r w:rsidR="005C2DBB">
        <w:tab/>
        <w:t>385</w:t>
      </w:r>
    </w:p>
    <w:p w:rsidR="005C2DBB" w:rsidRDefault="005C2DBB" w:rsidP="005C2DBB">
      <w:pPr>
        <w:pStyle w:val="Rejstk2"/>
        <w:tabs>
          <w:tab w:val="right" w:leader="dot" w:pos="4171"/>
        </w:tabs>
        <w:spacing w:line="240" w:lineRule="auto"/>
        <w:ind w:left="242"/>
        <w:rPr>
          <w:noProof/>
        </w:rPr>
      </w:pPr>
      <w:r w:rsidRPr="001D243F">
        <w:rPr>
          <w:i/>
          <w:noProof/>
        </w:rPr>
        <w:t>De unitate intellectus</w:t>
      </w:r>
      <w:r>
        <w:rPr>
          <w:noProof/>
        </w:rPr>
        <w:t xml:space="preserve"> 300.837</w:t>
      </w:r>
      <w:r>
        <w:rPr>
          <w:noProof/>
        </w:rPr>
        <w:tab/>
        <w:t>512</w:t>
      </w:r>
    </w:p>
    <w:p w:rsidR="005C2DBB" w:rsidRDefault="005C2DBB" w:rsidP="005C2DBB">
      <w:pPr>
        <w:pStyle w:val="Rejstk2"/>
        <w:tabs>
          <w:tab w:val="right" w:leader="dot" w:pos="4171"/>
        </w:tabs>
        <w:spacing w:line="240" w:lineRule="auto"/>
        <w:ind w:left="242"/>
      </w:pPr>
      <w:r w:rsidRPr="001D243F">
        <w:rPr>
          <w:i/>
          <w:noProof/>
        </w:rPr>
        <w:t>De unitate intellectus</w:t>
      </w:r>
      <w:r>
        <w:rPr>
          <w:noProof/>
        </w:rPr>
        <w:t xml:space="preserve"> 300.819‒21</w:t>
      </w:r>
      <w:r>
        <w:rPr>
          <w:noProof/>
        </w:rPr>
        <w:tab/>
        <w:t>512</w:t>
      </w:r>
    </w:p>
    <w:p w:rsidR="00AD7907" w:rsidRDefault="00AD7907" w:rsidP="00AD7907">
      <w:pPr>
        <w:pStyle w:val="Rejstk2"/>
        <w:tabs>
          <w:tab w:val="right" w:leader="dot" w:pos="4171"/>
        </w:tabs>
        <w:spacing w:line="240" w:lineRule="auto"/>
        <w:ind w:left="242"/>
      </w:pPr>
      <w:r w:rsidRPr="004B4DFF">
        <w:rPr>
          <w:i/>
        </w:rPr>
        <w:t>De veritate</w:t>
      </w:r>
      <w:r>
        <w:t>, q. 10, a. 5</w:t>
      </w:r>
      <w:r>
        <w:tab/>
        <w:t>505</w:t>
      </w:r>
    </w:p>
    <w:p w:rsidR="00174482" w:rsidRDefault="00174482" w:rsidP="00174482">
      <w:pPr>
        <w:pStyle w:val="Rejstk2"/>
        <w:tabs>
          <w:tab w:val="right" w:leader="dot" w:pos="4171"/>
        </w:tabs>
        <w:spacing w:line="240" w:lineRule="auto"/>
        <w:ind w:left="242"/>
        <w:rPr>
          <w:i/>
        </w:rPr>
      </w:pPr>
      <w:r w:rsidRPr="004A109B">
        <w:rPr>
          <w:i/>
          <w:szCs w:val="24"/>
        </w:rPr>
        <w:t>De virtutibus</w:t>
      </w:r>
      <w:r w:rsidRPr="004A109B">
        <w:rPr>
          <w:szCs w:val="24"/>
        </w:rPr>
        <w:t>, q. 1, a. 2, arg. 15</w:t>
      </w:r>
      <w:r>
        <w:rPr>
          <w:szCs w:val="24"/>
        </w:rPr>
        <w:tab/>
        <w:t>410</w:t>
      </w:r>
    </w:p>
    <w:p w:rsidR="00AD7907" w:rsidRDefault="00AD7907" w:rsidP="00AD7907">
      <w:pPr>
        <w:pStyle w:val="Rejstk2"/>
        <w:tabs>
          <w:tab w:val="right" w:leader="dot" w:pos="4171"/>
        </w:tabs>
        <w:spacing w:line="240" w:lineRule="auto"/>
        <w:ind w:left="242"/>
      </w:pPr>
      <w:r w:rsidRPr="004B4DFF">
        <w:rPr>
          <w:i/>
        </w:rPr>
        <w:t>Expositio De ebdomadibus</w:t>
      </w:r>
      <w:r w:rsidRPr="004B4DFF">
        <w:t xml:space="preserve"> </w:t>
      </w:r>
      <w:r>
        <w:t>270.36‒39</w:t>
      </w:r>
      <w:r>
        <w:tab/>
        <w:t>390</w:t>
      </w:r>
    </w:p>
    <w:p w:rsidR="00AD7907" w:rsidRDefault="00AD7907" w:rsidP="00AD7907">
      <w:pPr>
        <w:pStyle w:val="Rejstk2"/>
        <w:tabs>
          <w:tab w:val="right" w:leader="dot" w:pos="4171"/>
        </w:tabs>
        <w:spacing w:line="240" w:lineRule="auto"/>
        <w:ind w:left="242"/>
      </w:pPr>
      <w:r w:rsidRPr="004B4DFF">
        <w:rPr>
          <w:i/>
        </w:rPr>
        <w:t>Expositio Posteriorum Analyticorum</w:t>
      </w:r>
      <w:r>
        <w:tab/>
        <w:t>390</w:t>
      </w:r>
    </w:p>
    <w:p w:rsidR="00AD7907" w:rsidRDefault="00AD7907" w:rsidP="00AD7907">
      <w:pPr>
        <w:pStyle w:val="Rejstk2"/>
        <w:tabs>
          <w:tab w:val="right" w:leader="dot" w:pos="4171"/>
        </w:tabs>
        <w:spacing w:line="240" w:lineRule="auto"/>
        <w:ind w:left="242"/>
      </w:pPr>
      <w:r w:rsidRPr="004B4DFF">
        <w:rPr>
          <w:i/>
        </w:rPr>
        <w:t>Expositio Posteriorum Analyticorum</w:t>
      </w:r>
      <w:r>
        <w:t xml:space="preserve"> 1.152</w:t>
      </w:r>
      <w:r>
        <w:tab/>
        <w:t>390</w:t>
      </w:r>
    </w:p>
    <w:p w:rsidR="00AD7907" w:rsidRDefault="00AD7907" w:rsidP="00AD7907">
      <w:pPr>
        <w:pStyle w:val="Rejstk2"/>
        <w:tabs>
          <w:tab w:val="right" w:leader="dot" w:pos="4171"/>
        </w:tabs>
        <w:spacing w:line="240" w:lineRule="auto"/>
        <w:ind w:left="242"/>
      </w:pPr>
      <w:r w:rsidRPr="004B4DFF">
        <w:rPr>
          <w:i/>
        </w:rPr>
        <w:t xml:space="preserve">Expositio super librum Boethii De trinitate </w:t>
      </w:r>
      <w:r>
        <w:t>143.109‒17</w:t>
      </w:r>
      <w:r>
        <w:tab/>
        <w:t>391</w:t>
      </w:r>
    </w:p>
    <w:p w:rsidR="00AD7907" w:rsidRDefault="00AD7907" w:rsidP="00AD7907">
      <w:pPr>
        <w:pStyle w:val="Rejstk2"/>
        <w:tabs>
          <w:tab w:val="right" w:leader="dot" w:pos="4171"/>
        </w:tabs>
        <w:spacing w:line="240" w:lineRule="auto"/>
        <w:ind w:left="242"/>
      </w:pPr>
      <w:r w:rsidRPr="004B4DFF">
        <w:rPr>
          <w:i/>
        </w:rPr>
        <w:t>Expositio super librum Boethii De trinitate</w:t>
      </w:r>
      <w:r>
        <w:t xml:space="preserve"> 143.122‒25</w:t>
      </w:r>
      <w:r>
        <w:tab/>
        <w:t>394</w:t>
      </w:r>
    </w:p>
    <w:p w:rsidR="00AD7907" w:rsidRDefault="00AD7907" w:rsidP="00AD7907">
      <w:pPr>
        <w:pStyle w:val="Rejstk2"/>
        <w:tabs>
          <w:tab w:val="right" w:leader="dot" w:pos="4171"/>
        </w:tabs>
        <w:spacing w:line="240" w:lineRule="auto"/>
        <w:ind w:left="242"/>
      </w:pPr>
      <w:r w:rsidRPr="004B4DFF">
        <w:rPr>
          <w:i/>
        </w:rPr>
        <w:t xml:space="preserve">Expositio super librum Boethii De trinitate </w:t>
      </w:r>
      <w:r w:rsidRPr="004B4DFF">
        <w:t>143.126‒144.133</w:t>
      </w:r>
      <w:r>
        <w:tab/>
        <w:t>396</w:t>
      </w:r>
    </w:p>
    <w:p w:rsidR="00AD7907" w:rsidRDefault="00AD7907" w:rsidP="00AD7907">
      <w:pPr>
        <w:pStyle w:val="Rejstk2"/>
        <w:tabs>
          <w:tab w:val="right" w:leader="dot" w:pos="4171"/>
        </w:tabs>
        <w:spacing w:line="240" w:lineRule="auto"/>
        <w:ind w:left="242"/>
      </w:pPr>
      <w:r w:rsidRPr="004B4DFF">
        <w:rPr>
          <w:i/>
        </w:rPr>
        <w:t xml:space="preserve">In Libros Politicorum Aristotelis Expositio </w:t>
      </w:r>
      <w:r>
        <w:t>137</w:t>
      </w:r>
      <w:r>
        <w:tab/>
        <w:t>899</w:t>
      </w:r>
    </w:p>
    <w:p w:rsidR="00AD7907" w:rsidRDefault="00AD7907" w:rsidP="00AD7907">
      <w:pPr>
        <w:pStyle w:val="Rejstk2"/>
        <w:tabs>
          <w:tab w:val="right" w:leader="dot" w:pos="4171"/>
        </w:tabs>
        <w:spacing w:line="240" w:lineRule="auto"/>
        <w:ind w:left="242"/>
      </w:pPr>
      <w:r w:rsidRPr="004B4DFF">
        <w:rPr>
          <w:i/>
        </w:rPr>
        <w:lastRenderedPageBreak/>
        <w:t>intellectus formalis</w:t>
      </w:r>
      <w:r>
        <w:tab/>
        <w:t>453</w:t>
      </w:r>
    </w:p>
    <w:p w:rsidR="00AD7907" w:rsidRDefault="00AD7907" w:rsidP="00AD7907">
      <w:pPr>
        <w:pStyle w:val="Rejstk2"/>
        <w:tabs>
          <w:tab w:val="right" w:leader="dot" w:pos="4171"/>
        </w:tabs>
        <w:spacing w:line="240" w:lineRule="auto"/>
        <w:ind w:left="242"/>
      </w:pPr>
      <w:r w:rsidRPr="004B4DFF">
        <w:rPr>
          <w:i/>
        </w:rPr>
        <w:t>Quaestiones disputatae De  anima</w:t>
      </w:r>
      <w:r>
        <w:t>, q. 8</w:t>
      </w:r>
      <w:r>
        <w:tab/>
        <w:t>75</w:t>
      </w:r>
    </w:p>
    <w:p w:rsidR="00AD7907" w:rsidRDefault="00AD7907" w:rsidP="00AD7907">
      <w:pPr>
        <w:pStyle w:val="Rejstk2"/>
        <w:tabs>
          <w:tab w:val="right" w:leader="dot" w:pos="4171"/>
        </w:tabs>
        <w:spacing w:line="240" w:lineRule="auto"/>
        <w:ind w:left="242"/>
      </w:pPr>
      <w:r w:rsidRPr="004B4DFF">
        <w:rPr>
          <w:i/>
        </w:rPr>
        <w:t xml:space="preserve">Quaestiones disputatae De anima </w:t>
      </w:r>
      <w:r w:rsidRPr="004B4DFF">
        <w:t>286</w:t>
      </w:r>
      <w:r>
        <w:tab/>
        <w:t>427</w:t>
      </w:r>
    </w:p>
    <w:p w:rsidR="00AD7907" w:rsidRDefault="00AD7907" w:rsidP="00AD7907">
      <w:pPr>
        <w:pStyle w:val="Rejstk2"/>
        <w:tabs>
          <w:tab w:val="right" w:leader="dot" w:pos="4171"/>
        </w:tabs>
        <w:spacing w:line="240" w:lineRule="auto"/>
        <w:ind w:left="242"/>
      </w:pPr>
      <w:r w:rsidRPr="004B4DFF">
        <w:rPr>
          <w:i/>
        </w:rPr>
        <w:t xml:space="preserve">Quaestiones disputatae de anima </w:t>
      </w:r>
      <w:r w:rsidRPr="004B4DFF">
        <w:t>287</w:t>
      </w:r>
      <w:r>
        <w:tab/>
        <w:t>468</w:t>
      </w:r>
    </w:p>
    <w:p w:rsidR="00AD7907" w:rsidRDefault="00AD7907" w:rsidP="00AD7907">
      <w:pPr>
        <w:pStyle w:val="Rejstk2"/>
        <w:tabs>
          <w:tab w:val="right" w:leader="dot" w:pos="4171"/>
        </w:tabs>
        <w:spacing w:line="240" w:lineRule="auto"/>
        <w:ind w:left="242"/>
      </w:pPr>
      <w:r w:rsidRPr="004B4DFF">
        <w:rPr>
          <w:i/>
        </w:rPr>
        <w:t>Quaestiones disputatae de anima</w:t>
      </w:r>
      <w:r>
        <w:t xml:space="preserve"> 296b</w:t>
      </w:r>
      <w:r>
        <w:tab/>
        <w:t>210</w:t>
      </w:r>
    </w:p>
    <w:p w:rsidR="00AD7907" w:rsidRDefault="00995DF0" w:rsidP="00AD7907">
      <w:pPr>
        <w:pStyle w:val="Rejstk2"/>
        <w:tabs>
          <w:tab w:val="right" w:leader="dot" w:pos="4171"/>
        </w:tabs>
        <w:spacing w:line="240" w:lineRule="auto"/>
        <w:ind w:left="242"/>
      </w:pPr>
      <w:r w:rsidRPr="00995DF0">
        <w:rPr>
          <w:i/>
        </w:rPr>
        <w:t>Quaestiones disputatae De potentia</w:t>
      </w:r>
      <w:r w:rsidR="00AD7907" w:rsidRPr="004B4DFF">
        <w:rPr>
          <w:i/>
        </w:rPr>
        <w:t xml:space="preserve"> </w:t>
      </w:r>
      <w:r w:rsidR="00AD7907">
        <w:t>214</w:t>
      </w:r>
      <w:r w:rsidR="00AD7907">
        <w:tab/>
        <w:t>400, 401</w:t>
      </w:r>
    </w:p>
    <w:p w:rsidR="000A6258" w:rsidRDefault="00995DF0" w:rsidP="000A6258">
      <w:pPr>
        <w:pStyle w:val="Rejstk2"/>
        <w:tabs>
          <w:tab w:val="right" w:leader="dot" w:pos="4171"/>
        </w:tabs>
        <w:spacing w:line="240" w:lineRule="auto"/>
        <w:ind w:left="242"/>
      </w:pPr>
      <w:r w:rsidRPr="00995DF0">
        <w:rPr>
          <w:i/>
        </w:rPr>
        <w:t>Quaestiones disputatae De potentia</w:t>
      </w:r>
      <w:r w:rsidR="00AD7907">
        <w:t xml:space="preserve"> 215</w:t>
      </w:r>
      <w:r w:rsidR="00AD7907">
        <w:tab/>
        <w:t>402, 404, 405, 408, 410, 412, 413</w:t>
      </w:r>
    </w:p>
    <w:p w:rsidR="000A6258" w:rsidRDefault="000A6258" w:rsidP="000A6258">
      <w:pPr>
        <w:pStyle w:val="Rejstk2"/>
        <w:tabs>
          <w:tab w:val="right" w:leader="dot" w:pos="4171"/>
        </w:tabs>
        <w:spacing w:line="240" w:lineRule="auto"/>
        <w:ind w:left="242"/>
      </w:pPr>
      <w:r>
        <w:rPr>
          <w:i/>
          <w:iCs/>
        </w:rPr>
        <w:t>D</w:t>
      </w:r>
      <w:r w:rsidRPr="00273106">
        <w:rPr>
          <w:i/>
          <w:iCs/>
        </w:rPr>
        <w:t>e potentia</w:t>
      </w:r>
      <w:r w:rsidRPr="00273106">
        <w:t>, q. 7 a. 6, resp</w:t>
      </w:r>
      <w:r>
        <w:t>.</w:t>
      </w:r>
      <w:r>
        <w:tab/>
        <w:t>425</w:t>
      </w:r>
    </w:p>
    <w:p w:rsidR="000A6258" w:rsidRDefault="000A6258" w:rsidP="000A6258">
      <w:pPr>
        <w:pStyle w:val="Rejstk2"/>
        <w:tabs>
          <w:tab w:val="right" w:leader="dot" w:pos="4171"/>
        </w:tabs>
        <w:spacing w:line="240" w:lineRule="auto"/>
        <w:ind w:left="242"/>
      </w:pPr>
      <w:r w:rsidRPr="00ED18F6">
        <w:rPr>
          <w:i/>
          <w:lang w:val="en-US"/>
        </w:rPr>
        <w:t>De potentia</w:t>
      </w:r>
      <w:r>
        <w:t xml:space="preserve">, </w:t>
      </w:r>
      <w:r w:rsidRPr="00273106">
        <w:t>q. 3</w:t>
      </w:r>
      <w:r>
        <w:t>,</w:t>
      </w:r>
      <w:r w:rsidRPr="00273106">
        <w:t xml:space="preserve"> a. 14, resp</w:t>
      </w:r>
      <w:r>
        <w:t>.</w:t>
      </w:r>
      <w:r>
        <w:tab/>
        <w:t>426</w:t>
      </w:r>
    </w:p>
    <w:p w:rsidR="00AD7907" w:rsidRDefault="00AD7907" w:rsidP="00AD7907">
      <w:pPr>
        <w:pStyle w:val="Rejstk2"/>
        <w:tabs>
          <w:tab w:val="right" w:leader="dot" w:pos="4171"/>
        </w:tabs>
        <w:spacing w:line="240" w:lineRule="auto"/>
        <w:ind w:left="242"/>
      </w:pPr>
      <w:r w:rsidRPr="004B4DFF">
        <w:rPr>
          <w:i/>
        </w:rPr>
        <w:t xml:space="preserve">Quaestiones disputatae De veritate </w:t>
      </w:r>
      <w:r w:rsidRPr="004B4DFF">
        <w:t>321.219‒29</w:t>
      </w:r>
      <w:r>
        <w:tab/>
        <w:t>418</w:t>
      </w:r>
    </w:p>
    <w:p w:rsidR="00AD7907" w:rsidRDefault="00AD7907" w:rsidP="00AD7907">
      <w:pPr>
        <w:pStyle w:val="Rejstk2"/>
        <w:tabs>
          <w:tab w:val="right" w:leader="dot" w:pos="4171"/>
        </w:tabs>
        <w:spacing w:line="240" w:lineRule="auto"/>
        <w:ind w:left="242"/>
      </w:pPr>
      <w:r w:rsidRPr="004B4DFF">
        <w:rPr>
          <w:i/>
        </w:rPr>
        <w:t xml:space="preserve">Quaestiones disputatae de veritate </w:t>
      </w:r>
      <w:r>
        <w:t>65.53‒66.57</w:t>
      </w:r>
      <w:r>
        <w:tab/>
        <w:t>392</w:t>
      </w:r>
    </w:p>
    <w:p w:rsidR="00AD7907" w:rsidRDefault="00AD7907" w:rsidP="00AD7907">
      <w:pPr>
        <w:pStyle w:val="Rejstk2"/>
        <w:tabs>
          <w:tab w:val="right" w:leader="dot" w:pos="4171"/>
        </w:tabs>
        <w:spacing w:line="240" w:lineRule="auto"/>
        <w:ind w:left="242"/>
      </w:pPr>
      <w:r>
        <w:t>ST I.1.5</w:t>
      </w:r>
      <w:r>
        <w:tab/>
        <w:t>356</w:t>
      </w:r>
    </w:p>
    <w:p w:rsidR="00AD7907" w:rsidRDefault="00AD7907" w:rsidP="00AD7907">
      <w:pPr>
        <w:pStyle w:val="Rejstk2"/>
        <w:tabs>
          <w:tab w:val="right" w:leader="dot" w:pos="4171"/>
        </w:tabs>
        <w:spacing w:line="240" w:lineRule="auto"/>
        <w:ind w:left="242"/>
      </w:pPr>
      <w:r>
        <w:t xml:space="preserve">ST </w:t>
      </w:r>
      <w:r w:rsidRPr="004B4DFF">
        <w:t>I.14.11</w:t>
      </w:r>
      <w:r>
        <w:tab/>
        <w:t>505</w:t>
      </w:r>
    </w:p>
    <w:p w:rsidR="00AD7907" w:rsidRDefault="00AD7907" w:rsidP="00AD7907">
      <w:pPr>
        <w:pStyle w:val="Rejstk2"/>
        <w:tabs>
          <w:tab w:val="right" w:leader="dot" w:pos="4171"/>
        </w:tabs>
        <w:spacing w:line="240" w:lineRule="auto"/>
        <w:ind w:left="242"/>
      </w:pPr>
      <w:r>
        <w:t xml:space="preserve">ST </w:t>
      </w:r>
      <w:r w:rsidRPr="004B4DFF">
        <w:t>I.2.1</w:t>
      </w:r>
      <w:r>
        <w:tab/>
        <w:t>614, 672</w:t>
      </w:r>
    </w:p>
    <w:p w:rsidR="00AD7907" w:rsidRDefault="00AD7907" w:rsidP="00AD7907">
      <w:pPr>
        <w:pStyle w:val="Rejstk2"/>
        <w:tabs>
          <w:tab w:val="right" w:leader="dot" w:pos="4171"/>
        </w:tabs>
        <w:spacing w:line="240" w:lineRule="auto"/>
        <w:ind w:left="242"/>
      </w:pPr>
      <w:r>
        <w:t>ST I.2.3</w:t>
      </w:r>
      <w:r>
        <w:tab/>
        <w:t>251</w:t>
      </w:r>
    </w:p>
    <w:p w:rsidR="00AD7907" w:rsidRDefault="00AD7907" w:rsidP="00AD7907">
      <w:pPr>
        <w:pStyle w:val="Rejstk2"/>
        <w:tabs>
          <w:tab w:val="right" w:leader="dot" w:pos="4171"/>
        </w:tabs>
        <w:spacing w:line="240" w:lineRule="auto"/>
        <w:ind w:left="242"/>
      </w:pPr>
      <w:r>
        <w:t>ST I.75.2</w:t>
      </w:r>
      <w:r>
        <w:tab/>
        <w:t>406, 453, 466</w:t>
      </w:r>
    </w:p>
    <w:p w:rsidR="00AD7907" w:rsidRDefault="00AD7907" w:rsidP="00AD7907">
      <w:pPr>
        <w:pStyle w:val="Rejstk2"/>
        <w:tabs>
          <w:tab w:val="right" w:leader="dot" w:pos="4171"/>
        </w:tabs>
        <w:spacing w:line="240" w:lineRule="auto"/>
        <w:ind w:left="242"/>
      </w:pPr>
      <w:r>
        <w:t>ST I.76.1</w:t>
      </w:r>
      <w:r>
        <w:tab/>
        <w:t>420</w:t>
      </w:r>
    </w:p>
    <w:p w:rsidR="00AD7907" w:rsidRDefault="00AD7907" w:rsidP="00AD7907">
      <w:pPr>
        <w:pStyle w:val="Rejstk2"/>
        <w:tabs>
          <w:tab w:val="right" w:leader="dot" w:pos="4171"/>
        </w:tabs>
        <w:spacing w:line="240" w:lineRule="auto"/>
        <w:ind w:left="242"/>
      </w:pPr>
      <w:r>
        <w:t>ST I.77.1</w:t>
      </w:r>
      <w:r>
        <w:tab/>
        <w:t>431</w:t>
      </w:r>
    </w:p>
    <w:p w:rsidR="00AD7907" w:rsidRDefault="00AD7907" w:rsidP="00AD7907">
      <w:pPr>
        <w:pStyle w:val="Rejstk2"/>
        <w:tabs>
          <w:tab w:val="right" w:leader="dot" w:pos="4171"/>
        </w:tabs>
        <w:spacing w:line="240" w:lineRule="auto"/>
        <w:ind w:left="242"/>
      </w:pPr>
      <w:r>
        <w:t>ST I.82.3</w:t>
      </w:r>
      <w:r>
        <w:tab/>
        <w:t>535</w:t>
      </w:r>
    </w:p>
    <w:p w:rsidR="00AD7907" w:rsidRDefault="00AD7907" w:rsidP="00AD7907">
      <w:pPr>
        <w:pStyle w:val="Rejstk2"/>
        <w:tabs>
          <w:tab w:val="right" w:leader="dot" w:pos="4171"/>
        </w:tabs>
        <w:spacing w:line="240" w:lineRule="auto"/>
        <w:ind w:left="242"/>
      </w:pPr>
      <w:r>
        <w:t>ST I.84.6</w:t>
      </w:r>
      <w:r>
        <w:tab/>
        <w:t>210, 402</w:t>
      </w:r>
    </w:p>
    <w:p w:rsidR="00AD7907" w:rsidRDefault="00AD7907" w:rsidP="00AD7907">
      <w:pPr>
        <w:pStyle w:val="Rejstk2"/>
        <w:tabs>
          <w:tab w:val="right" w:leader="dot" w:pos="4171"/>
        </w:tabs>
        <w:spacing w:line="240" w:lineRule="auto"/>
        <w:ind w:left="242"/>
      </w:pPr>
      <w:r>
        <w:t>ST I.85.5</w:t>
      </w:r>
      <w:r>
        <w:tab/>
        <w:t>387</w:t>
      </w:r>
    </w:p>
    <w:p w:rsidR="00AD7907" w:rsidRDefault="00AD7907" w:rsidP="00AD7907">
      <w:pPr>
        <w:pStyle w:val="Rejstk2"/>
        <w:tabs>
          <w:tab w:val="right" w:leader="dot" w:pos="4171"/>
        </w:tabs>
        <w:spacing w:line="240" w:lineRule="auto"/>
        <w:ind w:left="242"/>
      </w:pPr>
      <w:r>
        <w:t>ST I.85.7</w:t>
      </w:r>
      <w:r>
        <w:tab/>
        <w:t>388</w:t>
      </w:r>
    </w:p>
    <w:p w:rsidR="00AD7907" w:rsidRDefault="00AD7907" w:rsidP="00AD7907">
      <w:pPr>
        <w:pStyle w:val="Rejstk2"/>
        <w:tabs>
          <w:tab w:val="right" w:leader="dot" w:pos="4171"/>
        </w:tabs>
        <w:spacing w:line="240" w:lineRule="auto"/>
        <w:ind w:left="242"/>
      </w:pPr>
      <w:r>
        <w:t>ST I.88.1</w:t>
      </w:r>
      <w:r>
        <w:tab/>
        <w:t>213</w:t>
      </w:r>
    </w:p>
    <w:p w:rsidR="00AD7907" w:rsidRDefault="00AD7907" w:rsidP="00AD7907">
      <w:pPr>
        <w:pStyle w:val="Rejstk2"/>
        <w:tabs>
          <w:tab w:val="right" w:leader="dot" w:pos="4171"/>
        </w:tabs>
        <w:spacing w:line="240" w:lineRule="auto"/>
        <w:ind w:left="242"/>
      </w:pPr>
      <w:r>
        <w:t>ST I.89.5</w:t>
      </w:r>
      <w:r>
        <w:tab/>
        <w:t>423</w:t>
      </w:r>
    </w:p>
    <w:p w:rsidR="00AD7907" w:rsidRDefault="00AD7907" w:rsidP="00AD7907">
      <w:pPr>
        <w:pStyle w:val="Rejstk2"/>
        <w:tabs>
          <w:tab w:val="right" w:leader="dot" w:pos="4171"/>
        </w:tabs>
        <w:spacing w:line="240" w:lineRule="auto"/>
        <w:ind w:left="242"/>
      </w:pPr>
      <w:r>
        <w:t>ST</w:t>
      </w:r>
      <w:r w:rsidRPr="004B4DFF">
        <w:rPr>
          <w:i/>
        </w:rPr>
        <w:t xml:space="preserve"> </w:t>
      </w:r>
      <w:r>
        <w:t>II-II.179.1</w:t>
      </w:r>
      <w:r>
        <w:tab/>
        <w:t>317</w:t>
      </w:r>
    </w:p>
    <w:p w:rsidR="00AD7907" w:rsidRDefault="00AD7907" w:rsidP="00AD7907">
      <w:pPr>
        <w:pStyle w:val="Rejstk2"/>
        <w:tabs>
          <w:tab w:val="right" w:leader="dot" w:pos="4171"/>
        </w:tabs>
        <w:spacing w:line="240" w:lineRule="auto"/>
        <w:ind w:left="242"/>
      </w:pPr>
      <w:r w:rsidRPr="004B4DFF">
        <w:t>ST II-II.4.2</w:t>
      </w:r>
      <w:r>
        <w:tab/>
        <w:t>526, 880</w:t>
      </w:r>
    </w:p>
    <w:p w:rsidR="00AD7907" w:rsidRDefault="00AD7907" w:rsidP="00AD7907">
      <w:pPr>
        <w:pStyle w:val="Rejstk2"/>
        <w:tabs>
          <w:tab w:val="right" w:leader="dot" w:pos="4171"/>
        </w:tabs>
        <w:spacing w:line="240" w:lineRule="auto"/>
        <w:ind w:left="242"/>
      </w:pPr>
      <w:r>
        <w:t>ST II-II.77.1</w:t>
      </w:r>
      <w:r>
        <w:tab/>
        <w:t>562</w:t>
      </w:r>
    </w:p>
    <w:p w:rsidR="00AD7907" w:rsidRDefault="00AD7907" w:rsidP="00AD7907">
      <w:pPr>
        <w:pStyle w:val="Rejstk1"/>
        <w:tabs>
          <w:tab w:val="right" w:leader="dot" w:pos="4171"/>
        </w:tabs>
        <w:spacing w:line="240" w:lineRule="auto"/>
      </w:pPr>
      <w:r w:rsidRPr="004B4DFF">
        <w:rPr>
          <w:i/>
        </w:rPr>
        <w:t>Sentencia libri De anima</w:t>
      </w:r>
      <w:r w:rsidRPr="004B4DFF">
        <w:t xml:space="preserve"> 202.80‒90</w:t>
      </w:r>
      <w:r>
        <w:tab/>
        <w:t>422</w:t>
      </w:r>
    </w:p>
    <w:p w:rsidR="00AD7907" w:rsidRDefault="00AD7907" w:rsidP="00AD7907">
      <w:pPr>
        <w:pStyle w:val="Rejstk2"/>
        <w:tabs>
          <w:tab w:val="right" w:leader="dot" w:pos="4171"/>
        </w:tabs>
        <w:spacing w:line="240" w:lineRule="auto"/>
        <w:ind w:left="242"/>
      </w:pPr>
      <w:r w:rsidRPr="004B4DFF">
        <w:rPr>
          <w:i/>
        </w:rPr>
        <w:t>Summa contra Gentiles</w:t>
      </w:r>
      <w:r w:rsidRPr="004B4DFF">
        <w:t xml:space="preserve"> I.11.4</w:t>
      </w:r>
      <w:r>
        <w:tab/>
        <w:t>679</w:t>
      </w:r>
    </w:p>
    <w:p w:rsidR="00AD7907" w:rsidRDefault="00AD7907" w:rsidP="00AD7907">
      <w:pPr>
        <w:pStyle w:val="Rejstk2"/>
        <w:tabs>
          <w:tab w:val="right" w:leader="dot" w:pos="4171"/>
        </w:tabs>
        <w:spacing w:line="240" w:lineRule="auto"/>
        <w:ind w:left="242"/>
      </w:pPr>
      <w:r w:rsidRPr="004B4DFF">
        <w:rPr>
          <w:i/>
        </w:rPr>
        <w:t>Summa contra Gentiles</w:t>
      </w:r>
      <w:r w:rsidRPr="004B4DFF">
        <w:t xml:space="preserve"> II.59</w:t>
      </w:r>
      <w:r>
        <w:tab/>
        <w:t>421</w:t>
      </w:r>
    </w:p>
    <w:p w:rsidR="00AD7907" w:rsidRDefault="00AD7907" w:rsidP="00AD7907">
      <w:pPr>
        <w:pStyle w:val="Rejstk2"/>
        <w:tabs>
          <w:tab w:val="right" w:leader="dot" w:pos="4171"/>
        </w:tabs>
        <w:spacing w:line="240" w:lineRule="auto"/>
        <w:ind w:left="242"/>
      </w:pPr>
      <w:r w:rsidRPr="004B4DFF">
        <w:rPr>
          <w:i/>
        </w:rPr>
        <w:t xml:space="preserve">Summa contra Gentiles </w:t>
      </w:r>
      <w:r>
        <w:t>II.60</w:t>
      </w:r>
      <w:r>
        <w:tab/>
        <w:t>398</w:t>
      </w:r>
    </w:p>
    <w:p w:rsidR="00AD7907" w:rsidRDefault="00AD7907" w:rsidP="00AD7907">
      <w:pPr>
        <w:pStyle w:val="Rejstk2"/>
        <w:tabs>
          <w:tab w:val="right" w:leader="dot" w:pos="4171"/>
        </w:tabs>
        <w:spacing w:line="240" w:lineRule="auto"/>
        <w:ind w:left="242"/>
      </w:pPr>
      <w:r w:rsidRPr="004B4DFF">
        <w:rPr>
          <w:i/>
        </w:rPr>
        <w:t xml:space="preserve">Summa contra Gentiles </w:t>
      </w:r>
      <w:r>
        <w:t>II.76</w:t>
      </w:r>
      <w:r>
        <w:tab/>
        <w:t>457</w:t>
      </w:r>
    </w:p>
    <w:p w:rsidR="00AD7907" w:rsidRDefault="00AD7907" w:rsidP="00AD7907">
      <w:pPr>
        <w:pStyle w:val="Rejstk2"/>
        <w:tabs>
          <w:tab w:val="right" w:leader="dot" w:pos="4171"/>
        </w:tabs>
        <w:spacing w:line="240" w:lineRule="auto"/>
        <w:ind w:left="242"/>
      </w:pPr>
      <w:r w:rsidRPr="004B4DFF">
        <w:rPr>
          <w:i/>
        </w:rPr>
        <w:t>Super II Sent</w:t>
      </w:r>
      <w:r w:rsidRPr="004B4DFF">
        <w:t>.</w:t>
      </w:r>
      <w:r>
        <w:t xml:space="preserve"> 1121.19–24</w:t>
      </w:r>
      <w:r>
        <w:tab/>
        <w:t>880</w:t>
      </w:r>
    </w:p>
    <w:p w:rsidR="00AD7907" w:rsidRDefault="00AD7907" w:rsidP="00AD7907">
      <w:pPr>
        <w:pStyle w:val="Rejstk2"/>
        <w:tabs>
          <w:tab w:val="right" w:leader="dot" w:pos="4171"/>
        </w:tabs>
        <w:spacing w:line="240" w:lineRule="auto"/>
        <w:ind w:left="242"/>
      </w:pPr>
      <w:r w:rsidRPr="004B4DFF">
        <w:rPr>
          <w:i/>
        </w:rPr>
        <w:t xml:space="preserve">Super Sententiarum </w:t>
      </w:r>
      <w:r>
        <w:t>I.440</w:t>
      </w:r>
      <w:r>
        <w:tab/>
        <w:t>371, 396</w:t>
      </w:r>
    </w:p>
    <w:p w:rsidR="00AD7907" w:rsidRDefault="00AD7907" w:rsidP="00AD7907">
      <w:pPr>
        <w:pStyle w:val="Rejstk2"/>
        <w:tabs>
          <w:tab w:val="right" w:leader="dot" w:pos="4171"/>
        </w:tabs>
        <w:spacing w:line="240" w:lineRule="auto"/>
        <w:ind w:left="242"/>
      </w:pPr>
      <w:r w:rsidRPr="004B4DFF">
        <w:rPr>
          <w:i/>
        </w:rPr>
        <w:t xml:space="preserve">Super Sententiarum </w:t>
      </w:r>
      <w:r>
        <w:t>II</w:t>
      </w:r>
      <w:r w:rsidRPr="004B4DFF">
        <w:t>, 334</w:t>
      </w:r>
      <w:r>
        <w:tab/>
        <w:t>223</w:t>
      </w:r>
    </w:p>
    <w:p w:rsidR="00AD7907" w:rsidRDefault="00AD7907" w:rsidP="00AD7907">
      <w:pPr>
        <w:pStyle w:val="Rejstk2"/>
        <w:tabs>
          <w:tab w:val="right" w:leader="dot" w:pos="4171"/>
        </w:tabs>
        <w:spacing w:line="240" w:lineRule="auto"/>
        <w:ind w:left="242"/>
      </w:pPr>
      <w:r w:rsidRPr="004B4DFF">
        <w:rPr>
          <w:i/>
        </w:rPr>
        <w:t xml:space="preserve">Super Sententiarum </w:t>
      </w:r>
      <w:r>
        <w:t>II.424</w:t>
      </w:r>
      <w:r>
        <w:tab/>
        <w:t>379</w:t>
      </w:r>
    </w:p>
    <w:p w:rsidR="00AD7907" w:rsidRDefault="00AD7907" w:rsidP="00AD7907">
      <w:pPr>
        <w:pStyle w:val="Rejstk2"/>
        <w:tabs>
          <w:tab w:val="right" w:leader="dot" w:pos="4171"/>
        </w:tabs>
        <w:spacing w:line="240" w:lineRule="auto"/>
        <w:ind w:left="242"/>
      </w:pPr>
      <w:r w:rsidRPr="004B4DFF">
        <w:rPr>
          <w:i/>
        </w:rPr>
        <w:t xml:space="preserve">Super Sententiarum </w:t>
      </w:r>
      <w:r>
        <w:t>II.427</w:t>
      </w:r>
      <w:r>
        <w:tab/>
        <w:t>380</w:t>
      </w:r>
    </w:p>
    <w:p w:rsidR="00AD7907" w:rsidRDefault="00AD7907" w:rsidP="00AD7907">
      <w:pPr>
        <w:pStyle w:val="Rejstk2"/>
        <w:tabs>
          <w:tab w:val="right" w:leader="dot" w:pos="4171"/>
        </w:tabs>
        <w:spacing w:line="240" w:lineRule="auto"/>
        <w:ind w:left="242"/>
      </w:pPr>
      <w:r w:rsidRPr="004B4DFF">
        <w:rPr>
          <w:i/>
        </w:rPr>
        <w:t xml:space="preserve">Super Sententiarum </w:t>
      </w:r>
      <w:r>
        <w:t>II.484</w:t>
      </w:r>
      <w:r>
        <w:tab/>
        <w:t>388</w:t>
      </w:r>
    </w:p>
    <w:p w:rsidR="00AD7907" w:rsidRDefault="00AD7907" w:rsidP="00AD7907"/>
    <w:p w:rsidR="00AD7907" w:rsidRPr="00FA2000" w:rsidRDefault="00AD7907" w:rsidP="00AD7907">
      <w:pPr>
        <w:pStyle w:val="Rejstk2"/>
        <w:tabs>
          <w:tab w:val="right" w:leader="dot" w:pos="4171"/>
        </w:tabs>
        <w:spacing w:line="240" w:lineRule="auto"/>
        <w:ind w:left="242"/>
        <w:rPr>
          <w:b/>
          <w:lang w:val="de-LU"/>
        </w:rPr>
      </w:pPr>
      <w:r w:rsidRPr="00FA2000">
        <w:rPr>
          <w:b/>
        </w:rPr>
        <w:t xml:space="preserve">Albert </w:t>
      </w:r>
      <w:r>
        <w:rPr>
          <w:b/>
        </w:rPr>
        <w:t>Veliký</w:t>
      </w:r>
    </w:p>
    <w:p w:rsidR="00AD7907" w:rsidRDefault="00AD7907" w:rsidP="00AD7907">
      <w:pPr>
        <w:pStyle w:val="Rejstk2"/>
        <w:tabs>
          <w:tab w:val="right" w:leader="dot" w:pos="4171"/>
        </w:tabs>
        <w:spacing w:line="240" w:lineRule="auto"/>
        <w:ind w:left="246"/>
      </w:pPr>
      <w:r w:rsidRPr="004B4DFF">
        <w:rPr>
          <w:i/>
        </w:rPr>
        <w:t>Analytica posteriora</w:t>
      </w:r>
      <w:r>
        <w:t xml:space="preserve"> 228a</w:t>
      </w:r>
      <w:r>
        <w:tab/>
        <w:t>293</w:t>
      </w:r>
    </w:p>
    <w:p w:rsidR="00AD7907" w:rsidRDefault="00AD7907" w:rsidP="00AD7907">
      <w:pPr>
        <w:pStyle w:val="Rejstk2"/>
        <w:tabs>
          <w:tab w:val="right" w:leader="dot" w:pos="4171"/>
        </w:tabs>
        <w:spacing w:line="240" w:lineRule="auto"/>
        <w:ind w:left="246"/>
      </w:pPr>
      <w:r w:rsidRPr="004B4DFF">
        <w:rPr>
          <w:i/>
        </w:rPr>
        <w:t>De homine</w:t>
      </w:r>
      <w:r>
        <w:t xml:space="preserve"> 543b</w:t>
      </w:r>
      <w:r>
        <w:tab/>
        <w:t>856, 857</w:t>
      </w:r>
    </w:p>
    <w:p w:rsidR="00AD7907" w:rsidRDefault="00AD7907" w:rsidP="00AD7907">
      <w:pPr>
        <w:pStyle w:val="Rejstk2"/>
        <w:tabs>
          <w:tab w:val="right" w:leader="dot" w:pos="4171"/>
        </w:tabs>
        <w:spacing w:line="240" w:lineRule="auto"/>
        <w:ind w:left="246"/>
      </w:pPr>
      <w:r w:rsidRPr="004B4DFF">
        <w:rPr>
          <w:i/>
        </w:rPr>
        <w:t>De homine</w:t>
      </w:r>
      <w:r>
        <w:t xml:space="preserve"> 544a</w:t>
      </w:r>
      <w:r>
        <w:tab/>
        <w:t>872</w:t>
      </w:r>
    </w:p>
    <w:p w:rsidR="00AD7907" w:rsidRDefault="00AD7907" w:rsidP="00AD7907">
      <w:pPr>
        <w:pStyle w:val="Rejstk2"/>
        <w:tabs>
          <w:tab w:val="right" w:leader="dot" w:pos="4171"/>
        </w:tabs>
        <w:spacing w:line="240" w:lineRule="auto"/>
        <w:ind w:left="246"/>
      </w:pPr>
      <w:r w:rsidRPr="004B4DFF">
        <w:rPr>
          <w:i/>
        </w:rPr>
        <w:t>De homine</w:t>
      </w:r>
      <w:r>
        <w:t xml:space="preserve"> 544b</w:t>
      </w:r>
      <w:r>
        <w:tab/>
        <w:t>872, 874</w:t>
      </w:r>
    </w:p>
    <w:p w:rsidR="00AD7907" w:rsidRDefault="00AD7907" w:rsidP="00AD7907">
      <w:pPr>
        <w:pStyle w:val="Rejstk2"/>
        <w:tabs>
          <w:tab w:val="right" w:leader="dot" w:pos="4171"/>
        </w:tabs>
        <w:spacing w:line="240" w:lineRule="auto"/>
        <w:ind w:left="246"/>
      </w:pPr>
      <w:r w:rsidRPr="004B4DFF">
        <w:rPr>
          <w:i/>
        </w:rPr>
        <w:t xml:space="preserve">De homine </w:t>
      </w:r>
      <w:r>
        <w:t>545b</w:t>
      </w:r>
      <w:r>
        <w:tab/>
        <w:t>876</w:t>
      </w:r>
    </w:p>
    <w:p w:rsidR="00AD7907" w:rsidRDefault="00AD7907" w:rsidP="00AD7907">
      <w:pPr>
        <w:pStyle w:val="Rejstk2"/>
        <w:tabs>
          <w:tab w:val="right" w:leader="dot" w:pos="4171"/>
        </w:tabs>
        <w:spacing w:line="240" w:lineRule="auto"/>
        <w:ind w:left="246"/>
      </w:pPr>
      <w:r w:rsidRPr="004B4DFF">
        <w:rPr>
          <w:i/>
        </w:rPr>
        <w:t>De intellectu et intelligibili</w:t>
      </w:r>
      <w:r>
        <w:t xml:space="preserve"> 508a‒b</w:t>
      </w:r>
      <w:r>
        <w:tab/>
        <w:t>111</w:t>
      </w:r>
    </w:p>
    <w:p w:rsidR="00AD7907" w:rsidRDefault="00AD7907" w:rsidP="00AD7907">
      <w:pPr>
        <w:pStyle w:val="Rejstk2"/>
        <w:tabs>
          <w:tab w:val="right" w:leader="dot" w:pos="4171"/>
        </w:tabs>
        <w:spacing w:line="240" w:lineRule="auto"/>
        <w:ind w:left="246"/>
      </w:pPr>
      <w:r w:rsidRPr="004B4DFF">
        <w:rPr>
          <w:i/>
        </w:rPr>
        <w:t>De unitate intellectus</w:t>
      </w:r>
      <w:r>
        <w:t xml:space="preserve"> 441a</w:t>
      </w:r>
      <w:r>
        <w:tab/>
        <w:t>134</w:t>
      </w:r>
    </w:p>
    <w:p w:rsidR="00AD7907" w:rsidRDefault="00AD7907" w:rsidP="00AD7907">
      <w:pPr>
        <w:pStyle w:val="Rejstk2"/>
        <w:tabs>
          <w:tab w:val="right" w:leader="dot" w:pos="4171"/>
        </w:tabs>
        <w:spacing w:line="240" w:lineRule="auto"/>
        <w:ind w:left="246"/>
      </w:pPr>
      <w:r w:rsidRPr="004B4DFF">
        <w:rPr>
          <w:i/>
        </w:rPr>
        <w:t xml:space="preserve">Ethica </w:t>
      </w:r>
      <w:r>
        <w:t>1</w:t>
      </w:r>
      <w:r w:rsidRPr="004B4DFF">
        <w:rPr>
          <w:i/>
        </w:rPr>
        <w:t>.</w:t>
      </w:r>
      <w:r>
        <w:t>3a</w:t>
      </w:r>
      <w:r>
        <w:tab/>
        <w:t>881</w:t>
      </w:r>
    </w:p>
    <w:p w:rsidR="00AD7907" w:rsidRDefault="00AD7907" w:rsidP="00AD7907">
      <w:pPr>
        <w:pStyle w:val="Rejstk2"/>
        <w:tabs>
          <w:tab w:val="right" w:leader="dot" w:pos="4171"/>
        </w:tabs>
        <w:spacing w:line="240" w:lineRule="auto"/>
        <w:ind w:left="246"/>
      </w:pPr>
      <w:r w:rsidRPr="004B4DFF">
        <w:rPr>
          <w:i/>
        </w:rPr>
        <w:t>Ethica</w:t>
      </w:r>
      <w:r>
        <w:t xml:space="preserve"> 150a</w:t>
      </w:r>
      <w:r>
        <w:tab/>
        <w:t>896</w:t>
      </w:r>
    </w:p>
    <w:p w:rsidR="00AD7907" w:rsidRDefault="00AD7907" w:rsidP="00AD7907">
      <w:pPr>
        <w:pStyle w:val="Rejstk2"/>
        <w:tabs>
          <w:tab w:val="right" w:leader="dot" w:pos="4171"/>
        </w:tabs>
        <w:spacing w:line="240" w:lineRule="auto"/>
        <w:ind w:left="246"/>
      </w:pPr>
      <w:r w:rsidRPr="004B4DFF">
        <w:rPr>
          <w:i/>
        </w:rPr>
        <w:t>Ethica</w:t>
      </w:r>
      <w:r>
        <w:t xml:space="preserve"> 191a</w:t>
      </w:r>
      <w:r>
        <w:tab/>
        <w:t>894</w:t>
      </w:r>
    </w:p>
    <w:p w:rsidR="00AD7907" w:rsidRDefault="00AD7907" w:rsidP="00AD7907">
      <w:pPr>
        <w:pStyle w:val="Rejstk2"/>
        <w:tabs>
          <w:tab w:val="right" w:leader="dot" w:pos="4171"/>
        </w:tabs>
        <w:spacing w:line="240" w:lineRule="auto"/>
        <w:ind w:left="246"/>
      </w:pPr>
      <w:r w:rsidRPr="004B4DFF">
        <w:rPr>
          <w:i/>
        </w:rPr>
        <w:t>Ethica</w:t>
      </w:r>
      <w:r>
        <w:t xml:space="preserve"> 193a</w:t>
      </w:r>
      <w:r>
        <w:tab/>
        <w:t>894</w:t>
      </w:r>
    </w:p>
    <w:p w:rsidR="00AD7907" w:rsidRDefault="00AD7907" w:rsidP="00AD7907">
      <w:pPr>
        <w:pStyle w:val="Rejstk2"/>
        <w:tabs>
          <w:tab w:val="right" w:leader="dot" w:pos="4171"/>
        </w:tabs>
        <w:spacing w:line="240" w:lineRule="auto"/>
        <w:ind w:left="246"/>
      </w:pPr>
      <w:r w:rsidRPr="004B4DFF">
        <w:rPr>
          <w:i/>
        </w:rPr>
        <w:t>Ethica</w:t>
      </w:r>
      <w:r>
        <w:t xml:space="preserve"> 434a</w:t>
      </w:r>
      <w:r>
        <w:tab/>
        <w:t>294</w:t>
      </w:r>
    </w:p>
    <w:p w:rsidR="00AD7907" w:rsidRDefault="00AD7907" w:rsidP="00AD7907">
      <w:pPr>
        <w:pStyle w:val="Rejstk2"/>
        <w:tabs>
          <w:tab w:val="right" w:leader="dot" w:pos="4171"/>
        </w:tabs>
        <w:spacing w:line="240" w:lineRule="auto"/>
        <w:ind w:left="246"/>
      </w:pPr>
      <w:r w:rsidRPr="004B4DFF">
        <w:rPr>
          <w:i/>
        </w:rPr>
        <w:t>Ethica</w:t>
      </w:r>
      <w:r>
        <w:t xml:space="preserve"> 540a</w:t>
      </w:r>
      <w:r>
        <w:tab/>
        <w:t>898</w:t>
      </w:r>
    </w:p>
    <w:p w:rsidR="00AD7907" w:rsidRDefault="00AD7907" w:rsidP="00AD7907">
      <w:pPr>
        <w:pStyle w:val="Rejstk2"/>
        <w:tabs>
          <w:tab w:val="right" w:leader="dot" w:pos="4171"/>
        </w:tabs>
        <w:spacing w:line="240" w:lineRule="auto"/>
        <w:ind w:left="246"/>
      </w:pPr>
      <w:r w:rsidRPr="004B4DFF">
        <w:rPr>
          <w:i/>
        </w:rPr>
        <w:t>Ethica</w:t>
      </w:r>
      <w:r>
        <w:t xml:space="preserve"> 541a</w:t>
      </w:r>
      <w:r>
        <w:tab/>
        <w:t>899</w:t>
      </w:r>
    </w:p>
    <w:p w:rsidR="00AD7907" w:rsidRDefault="00AD7907" w:rsidP="00AD7907">
      <w:pPr>
        <w:pStyle w:val="Rejstk2"/>
        <w:tabs>
          <w:tab w:val="right" w:leader="dot" w:pos="4171"/>
        </w:tabs>
        <w:spacing w:line="240" w:lineRule="auto"/>
        <w:ind w:left="246"/>
      </w:pPr>
      <w:r w:rsidRPr="004B4DFF">
        <w:rPr>
          <w:i/>
        </w:rPr>
        <w:lastRenderedPageBreak/>
        <w:t>In De anima</w:t>
      </w:r>
      <w:r>
        <w:t xml:space="preserve"> 5, 126a</w:t>
      </w:r>
      <w:r>
        <w:tab/>
        <w:t>75</w:t>
      </w:r>
    </w:p>
    <w:p w:rsidR="00AD7907" w:rsidRDefault="00AD7907" w:rsidP="00AD7907">
      <w:pPr>
        <w:pStyle w:val="Rejstk2"/>
        <w:tabs>
          <w:tab w:val="right" w:leader="dot" w:pos="4171"/>
        </w:tabs>
        <w:spacing w:line="240" w:lineRule="auto"/>
        <w:ind w:left="246"/>
      </w:pPr>
      <w:r w:rsidRPr="004B4DFF">
        <w:rPr>
          <w:i/>
        </w:rPr>
        <w:t>Liber III De anima</w:t>
      </w:r>
      <w:r>
        <w:t xml:space="preserve"> 387a</w:t>
      </w:r>
      <w:r>
        <w:tab/>
        <w:t>468</w:t>
      </w:r>
    </w:p>
    <w:p w:rsidR="00AD7907" w:rsidRDefault="00AD7907" w:rsidP="00AD7907">
      <w:pPr>
        <w:pStyle w:val="Rejstk2"/>
        <w:tabs>
          <w:tab w:val="right" w:leader="dot" w:pos="4171"/>
        </w:tabs>
        <w:spacing w:line="240" w:lineRule="auto"/>
        <w:ind w:left="246"/>
      </w:pPr>
      <w:r w:rsidRPr="004B4DFF">
        <w:rPr>
          <w:i/>
        </w:rPr>
        <w:t xml:space="preserve">Politicorum Libri </w:t>
      </w:r>
      <w:r>
        <w:t>307a</w:t>
      </w:r>
      <w:r>
        <w:tab/>
        <w:t>894</w:t>
      </w:r>
    </w:p>
    <w:p w:rsidR="00AD7907" w:rsidRDefault="00AD7907" w:rsidP="00AD7907">
      <w:pPr>
        <w:pStyle w:val="Rejstk2"/>
        <w:tabs>
          <w:tab w:val="right" w:leader="dot" w:pos="4171"/>
        </w:tabs>
        <w:spacing w:line="240" w:lineRule="auto"/>
        <w:ind w:left="246"/>
      </w:pPr>
      <w:r w:rsidRPr="004B4DFF">
        <w:rPr>
          <w:i/>
        </w:rPr>
        <w:t xml:space="preserve">Politicorum Libri </w:t>
      </w:r>
      <w:r>
        <w:t>308a</w:t>
      </w:r>
      <w:r>
        <w:tab/>
        <w:t>897</w:t>
      </w:r>
    </w:p>
    <w:p w:rsidR="00AD7907" w:rsidRDefault="00AD7907" w:rsidP="00AD7907">
      <w:pPr>
        <w:pStyle w:val="Rejstk2"/>
        <w:tabs>
          <w:tab w:val="right" w:leader="dot" w:pos="4171"/>
        </w:tabs>
        <w:spacing w:line="240" w:lineRule="auto"/>
        <w:ind w:left="246"/>
      </w:pPr>
      <w:r w:rsidRPr="004B4DFF">
        <w:rPr>
          <w:i/>
        </w:rPr>
        <w:t xml:space="preserve">Politicorum Libri </w:t>
      </w:r>
      <w:r>
        <w:t>309a</w:t>
      </w:r>
      <w:r>
        <w:tab/>
        <w:t>890</w:t>
      </w:r>
    </w:p>
    <w:p w:rsidR="00AD7907" w:rsidRDefault="00AD7907" w:rsidP="00AD7907">
      <w:pPr>
        <w:pStyle w:val="Rejstk2"/>
        <w:tabs>
          <w:tab w:val="right" w:leader="dot" w:pos="4171"/>
        </w:tabs>
        <w:spacing w:line="240" w:lineRule="auto"/>
        <w:ind w:left="246"/>
      </w:pPr>
      <w:r w:rsidRPr="004B4DFF">
        <w:rPr>
          <w:i/>
        </w:rPr>
        <w:t xml:space="preserve">Politicorum Libri </w:t>
      </w:r>
      <w:r>
        <w:t>309b</w:t>
      </w:r>
      <w:r>
        <w:tab/>
        <w:t>890</w:t>
      </w:r>
    </w:p>
    <w:p w:rsidR="00AD7907" w:rsidRDefault="00AD7907" w:rsidP="00AD7907">
      <w:pPr>
        <w:pStyle w:val="Rejstk2"/>
        <w:tabs>
          <w:tab w:val="right" w:leader="dot" w:pos="4171"/>
        </w:tabs>
        <w:spacing w:line="240" w:lineRule="auto"/>
        <w:ind w:left="246"/>
      </w:pPr>
      <w:r w:rsidRPr="004B4DFF">
        <w:rPr>
          <w:i/>
        </w:rPr>
        <w:t xml:space="preserve">Politicorum Libri </w:t>
      </w:r>
      <w:r>
        <w:t>632a</w:t>
      </w:r>
      <w:r>
        <w:tab/>
        <w:t>888</w:t>
      </w:r>
    </w:p>
    <w:p w:rsidR="00AD7907" w:rsidRDefault="00AD7907" w:rsidP="00AD7907">
      <w:pPr>
        <w:pStyle w:val="Rejstk2"/>
        <w:tabs>
          <w:tab w:val="right" w:leader="dot" w:pos="4171"/>
        </w:tabs>
        <w:spacing w:line="240" w:lineRule="auto"/>
        <w:ind w:left="246"/>
      </w:pPr>
      <w:r w:rsidRPr="004B4DFF">
        <w:rPr>
          <w:i/>
        </w:rPr>
        <w:t xml:space="preserve">Politicorum Libri </w:t>
      </w:r>
      <w:r>
        <w:t>634a</w:t>
      </w:r>
      <w:r>
        <w:tab/>
        <w:t>887</w:t>
      </w:r>
    </w:p>
    <w:p w:rsidR="00AD7907" w:rsidRDefault="00AD7907" w:rsidP="00AD7907">
      <w:pPr>
        <w:pStyle w:val="Rejstk2"/>
        <w:tabs>
          <w:tab w:val="right" w:leader="dot" w:pos="4171"/>
        </w:tabs>
        <w:spacing w:line="240" w:lineRule="auto"/>
        <w:ind w:left="246"/>
      </w:pPr>
      <w:r w:rsidRPr="004B4DFF">
        <w:rPr>
          <w:i/>
        </w:rPr>
        <w:t xml:space="preserve">Politicorum Libri </w:t>
      </w:r>
      <w:r>
        <w:t>634b</w:t>
      </w:r>
      <w:r>
        <w:tab/>
        <w:t>898</w:t>
      </w:r>
    </w:p>
    <w:p w:rsidR="00AD7907" w:rsidRDefault="00AD7907" w:rsidP="00AD7907">
      <w:pPr>
        <w:pStyle w:val="Rejstk2"/>
        <w:tabs>
          <w:tab w:val="right" w:leader="dot" w:pos="4171"/>
        </w:tabs>
        <w:ind w:left="246"/>
      </w:pPr>
      <w:r w:rsidRPr="004B4DFF">
        <w:rPr>
          <w:i/>
        </w:rPr>
        <w:t xml:space="preserve">Politicorum Libri </w:t>
      </w:r>
      <w:r>
        <w:t>638b</w:t>
      </w:r>
      <w:r>
        <w:tab/>
        <w:t>896</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Alexander Afrodisias</w:t>
      </w:r>
    </w:p>
    <w:p w:rsidR="00AD7907" w:rsidRDefault="00AD7907" w:rsidP="00AD7907">
      <w:pPr>
        <w:pStyle w:val="Rejstk2"/>
        <w:tabs>
          <w:tab w:val="right" w:leader="dot" w:pos="4171"/>
        </w:tabs>
        <w:spacing w:line="240" w:lineRule="auto"/>
        <w:ind w:left="0" w:firstLine="0"/>
        <w:rPr>
          <w:lang w:val="de-LU"/>
        </w:rPr>
      </w:pPr>
      <w:r w:rsidRPr="00C018BD">
        <w:rPr>
          <w:i/>
          <w:lang w:val="de-LU"/>
        </w:rPr>
        <w:t xml:space="preserve">Alexandri in Met. </w:t>
      </w:r>
      <w:r>
        <w:rPr>
          <w:lang w:val="de-LU"/>
        </w:rPr>
        <w:t>250.23</w:t>
      </w:r>
      <w:r>
        <w:rPr>
          <w:lang w:val="de-LU"/>
        </w:rPr>
        <w:tab/>
        <w:t>651</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Al-Ghazālī</w:t>
      </w:r>
    </w:p>
    <w:p w:rsidR="00AD7907" w:rsidRDefault="00AD7907" w:rsidP="00AD7907">
      <w:pPr>
        <w:pStyle w:val="Rejstk2"/>
        <w:tabs>
          <w:tab w:val="right" w:leader="dot" w:pos="4171"/>
        </w:tabs>
        <w:spacing w:line="240" w:lineRule="auto"/>
        <w:ind w:left="0" w:firstLine="0"/>
        <w:rPr>
          <w:lang w:val="de-LU"/>
        </w:rPr>
      </w:pPr>
      <w:r w:rsidRPr="00C018BD">
        <w:rPr>
          <w:i/>
          <w:lang w:val="de-LU"/>
        </w:rPr>
        <w:t>Tahāfut</w:t>
      </w:r>
      <w:r>
        <w:rPr>
          <w:lang w:val="de-LU"/>
        </w:rPr>
        <w:t xml:space="preserve"> 376.2–10</w:t>
      </w:r>
      <w:r>
        <w:rPr>
          <w:lang w:val="de-LU"/>
        </w:rPr>
        <w:tab/>
        <w:t>482</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Pr>
          <w:b/>
          <w:lang w:val="de-LU"/>
        </w:rPr>
        <w:t xml:space="preserve">Johannes </w:t>
      </w:r>
      <w:r w:rsidRPr="00FA2000">
        <w:rPr>
          <w:b/>
          <w:lang w:val="de-LU"/>
        </w:rPr>
        <w:t>Althusius</w:t>
      </w:r>
      <w:r>
        <w:rPr>
          <w:b/>
          <w:lang w:val="de-LU"/>
        </w:rPr>
        <w:t xml:space="preserve"> </w:t>
      </w:r>
    </w:p>
    <w:p w:rsidR="00AD7907" w:rsidRDefault="00AD7907" w:rsidP="00AD7907">
      <w:pPr>
        <w:pStyle w:val="Rejstk2"/>
        <w:tabs>
          <w:tab w:val="right" w:leader="dot" w:pos="4171"/>
        </w:tabs>
        <w:ind w:left="0" w:firstLine="0"/>
        <w:rPr>
          <w:lang w:val="de-LU"/>
        </w:rPr>
      </w:pPr>
      <w:r w:rsidRPr="00C018BD">
        <w:rPr>
          <w:i/>
          <w:lang w:val="de-LU"/>
        </w:rPr>
        <w:t>Politica methodice digesta</w:t>
      </w:r>
      <w:r>
        <w:rPr>
          <w:lang w:val="de-LU"/>
        </w:rPr>
        <w:t xml:space="preserve"> 199</w:t>
      </w:r>
      <w:r>
        <w:rPr>
          <w:lang w:val="de-LU"/>
        </w:rPr>
        <w:tab/>
        <w:t>892</w:t>
      </w:r>
    </w:p>
    <w:p w:rsidR="00AD7907" w:rsidRDefault="00AD7907" w:rsidP="00AD7907">
      <w:pPr>
        <w:pStyle w:val="Rejstk2"/>
        <w:tabs>
          <w:tab w:val="right" w:leader="dot" w:pos="4171"/>
        </w:tabs>
        <w:ind w:left="0" w:firstLine="0"/>
        <w:rPr>
          <w:lang w:val="de-LU"/>
        </w:rPr>
      </w:pPr>
    </w:p>
    <w:p w:rsidR="00AD7907" w:rsidRPr="008D2B66" w:rsidRDefault="00AD7907" w:rsidP="00AD7907">
      <w:pPr>
        <w:pStyle w:val="Rejstk2"/>
        <w:tabs>
          <w:tab w:val="right" w:leader="dot" w:pos="4171"/>
        </w:tabs>
        <w:ind w:left="0" w:firstLine="0"/>
        <w:rPr>
          <w:b/>
          <w:lang w:val="de-LU"/>
        </w:rPr>
      </w:pPr>
      <w:r w:rsidRPr="008D2B66">
        <w:rPr>
          <w:b/>
        </w:rPr>
        <w:t>Anonym Bazán</w:t>
      </w:r>
    </w:p>
    <w:p w:rsidR="00AD7907" w:rsidRDefault="00AD7907" w:rsidP="00AD7907">
      <w:pPr>
        <w:pStyle w:val="Rejstk1"/>
        <w:tabs>
          <w:tab w:val="right" w:leader="dot" w:pos="4171"/>
        </w:tabs>
        <w:spacing w:line="240" w:lineRule="auto"/>
      </w:pPr>
      <w:r>
        <w:t>392.40‒44</w:t>
      </w:r>
      <w:r>
        <w:tab/>
        <w:t>220</w:t>
      </w:r>
    </w:p>
    <w:p w:rsidR="00AD7907" w:rsidRDefault="00AD7907" w:rsidP="00AD7907">
      <w:pPr>
        <w:pStyle w:val="Rejstk1"/>
        <w:tabs>
          <w:tab w:val="right" w:leader="dot" w:pos="4171"/>
        </w:tabs>
        <w:spacing w:line="240" w:lineRule="auto"/>
      </w:pPr>
      <w:r>
        <w:t>393.21‒22</w:t>
      </w:r>
      <w:r>
        <w:tab/>
        <w:t>220</w:t>
      </w:r>
    </w:p>
    <w:p w:rsidR="00AD7907" w:rsidRDefault="00AD7907" w:rsidP="00AD7907">
      <w:pPr>
        <w:pStyle w:val="Rejstk1"/>
        <w:tabs>
          <w:tab w:val="right" w:leader="dot" w:pos="4171"/>
        </w:tabs>
        <w:spacing w:line="240" w:lineRule="auto"/>
      </w:pPr>
      <w:r>
        <w:t>397.40</w:t>
      </w:r>
      <w:r>
        <w:tab/>
        <w:t>220</w:t>
      </w:r>
    </w:p>
    <w:p w:rsidR="00AD7907" w:rsidRDefault="00AD7907" w:rsidP="00AD7907">
      <w:pPr>
        <w:pStyle w:val="Rejstk1"/>
        <w:tabs>
          <w:tab w:val="right" w:leader="dot" w:pos="4171"/>
        </w:tabs>
        <w:spacing w:line="240" w:lineRule="auto"/>
      </w:pPr>
      <w:r>
        <w:t>398.55‒59</w:t>
      </w:r>
      <w:r>
        <w:tab/>
        <w:t>220</w:t>
      </w:r>
    </w:p>
    <w:p w:rsidR="00AD7907" w:rsidRDefault="00AD7907" w:rsidP="00AD7907">
      <w:pPr>
        <w:pStyle w:val="Rejstk1"/>
        <w:tabs>
          <w:tab w:val="right" w:leader="dot" w:pos="4171"/>
        </w:tabs>
        <w:spacing w:line="240" w:lineRule="auto"/>
      </w:pPr>
      <w:r>
        <w:t>407.50‒54</w:t>
      </w:r>
      <w:r>
        <w:tab/>
        <w:t>221</w:t>
      </w:r>
    </w:p>
    <w:p w:rsidR="00AD7907" w:rsidRDefault="00AD7907" w:rsidP="00AD7907">
      <w:pPr>
        <w:pStyle w:val="Rejstk1"/>
        <w:tabs>
          <w:tab w:val="right" w:leader="dot" w:pos="4171"/>
        </w:tabs>
        <w:spacing w:line="240" w:lineRule="auto"/>
      </w:pPr>
      <w:r>
        <w:t>409.49‒52</w:t>
      </w:r>
      <w:r>
        <w:tab/>
        <w:t>221</w:t>
      </w:r>
    </w:p>
    <w:p w:rsidR="00AD7907" w:rsidRDefault="00AD7907" w:rsidP="00AD7907">
      <w:pPr>
        <w:pStyle w:val="Rejstk1"/>
        <w:tabs>
          <w:tab w:val="right" w:leader="dot" w:pos="4171"/>
        </w:tabs>
        <w:spacing w:line="240" w:lineRule="auto"/>
      </w:pPr>
      <w:r>
        <w:t>415.43‒50</w:t>
      </w:r>
      <w:r>
        <w:tab/>
        <w:t>221</w:t>
      </w:r>
    </w:p>
    <w:p w:rsidR="00AD7907" w:rsidRDefault="00AD7907" w:rsidP="00AD7907">
      <w:pPr>
        <w:pStyle w:val="Rejstk1"/>
        <w:tabs>
          <w:tab w:val="right" w:leader="dot" w:pos="4171"/>
        </w:tabs>
        <w:spacing w:line="240" w:lineRule="auto"/>
      </w:pPr>
      <w:r>
        <w:t>418.6‒9</w:t>
      </w:r>
      <w:r>
        <w:tab/>
        <w:t>221</w:t>
      </w:r>
    </w:p>
    <w:p w:rsidR="00AD7907" w:rsidRDefault="00AD7907" w:rsidP="00AD7907">
      <w:pPr>
        <w:pStyle w:val="Rejstk1"/>
        <w:tabs>
          <w:tab w:val="right" w:leader="dot" w:pos="4171"/>
        </w:tabs>
        <w:spacing w:line="240" w:lineRule="auto"/>
        <w:ind w:left="0" w:firstLine="0"/>
      </w:pPr>
      <w:r>
        <w:t>424.33</w:t>
      </w:r>
      <w:r>
        <w:tab/>
        <w:t>222</w:t>
      </w:r>
    </w:p>
    <w:p w:rsidR="00AD7907" w:rsidRDefault="00AD7907" w:rsidP="00AD7907">
      <w:pPr>
        <w:pStyle w:val="Rejstk1"/>
        <w:tabs>
          <w:tab w:val="right" w:leader="dot" w:pos="4171"/>
        </w:tabs>
        <w:spacing w:line="240" w:lineRule="auto"/>
      </w:pPr>
      <w:r>
        <w:t>424.45</w:t>
      </w:r>
      <w:r>
        <w:tab/>
        <w:t>222</w:t>
      </w:r>
    </w:p>
    <w:p w:rsidR="00AD7907" w:rsidRDefault="00AD7907" w:rsidP="00AD7907">
      <w:pPr>
        <w:pStyle w:val="Rejstk1"/>
        <w:tabs>
          <w:tab w:val="right" w:leader="dot" w:pos="4171"/>
        </w:tabs>
        <w:spacing w:line="240" w:lineRule="auto"/>
      </w:pPr>
      <w:r>
        <w:t>432.33‒35</w:t>
      </w:r>
      <w:r>
        <w:tab/>
        <w:t>222</w:t>
      </w:r>
    </w:p>
    <w:p w:rsidR="00AD7907" w:rsidRDefault="00AD7907" w:rsidP="00AD7907">
      <w:pPr>
        <w:pStyle w:val="Rejstk1"/>
        <w:tabs>
          <w:tab w:val="right" w:leader="dot" w:pos="4171"/>
        </w:tabs>
        <w:spacing w:line="240" w:lineRule="auto"/>
      </w:pPr>
      <w:r>
        <w:t>433.39</w:t>
      </w:r>
      <w:r>
        <w:tab/>
        <w:t>222</w:t>
      </w:r>
    </w:p>
    <w:p w:rsidR="00AD7907" w:rsidRDefault="00AD7907" w:rsidP="00AD7907">
      <w:pPr>
        <w:pStyle w:val="Rejstk1"/>
        <w:tabs>
          <w:tab w:val="right" w:leader="dot" w:pos="4171"/>
        </w:tabs>
        <w:spacing w:line="240" w:lineRule="auto"/>
      </w:pPr>
      <w:r>
        <w:t>436.19‒20</w:t>
      </w:r>
      <w:r>
        <w:tab/>
        <w:t>222</w:t>
      </w:r>
    </w:p>
    <w:p w:rsidR="00AD7907" w:rsidRDefault="00AD7907" w:rsidP="00AD7907">
      <w:pPr>
        <w:pStyle w:val="Rejstk1"/>
        <w:tabs>
          <w:tab w:val="right" w:leader="dot" w:pos="4171"/>
        </w:tabs>
        <w:spacing w:line="240" w:lineRule="auto"/>
      </w:pPr>
      <w:r>
        <w:t>437.24‒27</w:t>
      </w:r>
      <w:r>
        <w:tab/>
        <w:t>223</w:t>
      </w:r>
    </w:p>
    <w:p w:rsidR="00AD7907" w:rsidRDefault="00AD7907" w:rsidP="00AD7907">
      <w:pPr>
        <w:pStyle w:val="Rejstk1"/>
        <w:tabs>
          <w:tab w:val="right" w:leader="dot" w:pos="4171"/>
        </w:tabs>
        <w:spacing w:line="240" w:lineRule="auto"/>
      </w:pPr>
      <w:r>
        <w:t>456.27‒33</w:t>
      </w:r>
      <w:r>
        <w:tab/>
        <w:t>225</w:t>
      </w:r>
    </w:p>
    <w:p w:rsidR="00AD7907" w:rsidRDefault="00AD7907" w:rsidP="00AD7907">
      <w:pPr>
        <w:pStyle w:val="Rejstk1"/>
        <w:tabs>
          <w:tab w:val="right" w:leader="dot" w:pos="4171"/>
        </w:tabs>
        <w:spacing w:line="240" w:lineRule="auto"/>
      </w:pPr>
      <w:r>
        <w:t>465.49‒51</w:t>
      </w:r>
      <w:r>
        <w:tab/>
        <w:t>226</w:t>
      </w:r>
    </w:p>
    <w:p w:rsidR="00AD7907" w:rsidRDefault="00AD7907" w:rsidP="00AD7907">
      <w:pPr>
        <w:pStyle w:val="Rejstk1"/>
        <w:tabs>
          <w:tab w:val="right" w:leader="dot" w:pos="4171"/>
        </w:tabs>
        <w:spacing w:line="240" w:lineRule="auto"/>
      </w:pPr>
      <w:r>
        <w:t>466.28</w:t>
      </w:r>
      <w:r>
        <w:tab/>
        <w:t>223</w:t>
      </w:r>
    </w:p>
    <w:p w:rsidR="00AD7907" w:rsidRDefault="00AD7907" w:rsidP="00AD7907">
      <w:pPr>
        <w:pStyle w:val="Rejstk1"/>
        <w:tabs>
          <w:tab w:val="right" w:leader="dot" w:pos="4171"/>
        </w:tabs>
        <w:spacing w:line="240" w:lineRule="auto"/>
      </w:pPr>
      <w:r>
        <w:t>471.37‒40</w:t>
      </w:r>
      <w:r>
        <w:tab/>
        <w:t>224</w:t>
      </w:r>
    </w:p>
    <w:p w:rsidR="00AD7907" w:rsidRDefault="00AD7907" w:rsidP="00AD7907">
      <w:pPr>
        <w:pStyle w:val="Rejstk1"/>
        <w:tabs>
          <w:tab w:val="right" w:leader="dot" w:pos="4171"/>
        </w:tabs>
        <w:spacing w:line="240" w:lineRule="auto"/>
      </w:pPr>
      <w:r>
        <w:t>473.25‒30</w:t>
      </w:r>
      <w:r>
        <w:tab/>
        <w:t>226</w:t>
      </w:r>
    </w:p>
    <w:p w:rsidR="00AD7907" w:rsidRDefault="00AD7907" w:rsidP="00AD7907">
      <w:pPr>
        <w:pStyle w:val="Rejstk1"/>
        <w:tabs>
          <w:tab w:val="right" w:leader="dot" w:pos="4171"/>
        </w:tabs>
        <w:spacing w:line="240" w:lineRule="auto"/>
      </w:pPr>
      <w:r>
        <w:t>473.44‒50</w:t>
      </w:r>
      <w:r>
        <w:tab/>
        <w:t>227</w:t>
      </w:r>
    </w:p>
    <w:p w:rsidR="00AD7907" w:rsidRDefault="00AD7907" w:rsidP="00AD7907">
      <w:pPr>
        <w:pStyle w:val="Rejstk1"/>
        <w:tabs>
          <w:tab w:val="right" w:leader="dot" w:pos="4171"/>
        </w:tabs>
        <w:spacing w:line="240" w:lineRule="auto"/>
      </w:pPr>
      <w:r>
        <w:t>475.52‒60</w:t>
      </w:r>
      <w:r>
        <w:tab/>
        <w:t>228</w:t>
      </w:r>
    </w:p>
    <w:p w:rsidR="00AD7907" w:rsidRDefault="00AD7907" w:rsidP="00AD7907">
      <w:pPr>
        <w:pStyle w:val="Rejstk1"/>
        <w:tabs>
          <w:tab w:val="right" w:leader="dot" w:pos="4171"/>
        </w:tabs>
        <w:spacing w:line="240" w:lineRule="auto"/>
      </w:pPr>
      <w:r>
        <w:t>477.43‒44</w:t>
      </w:r>
      <w:r>
        <w:tab/>
        <w:t>224</w:t>
      </w:r>
    </w:p>
    <w:p w:rsidR="00AD7907" w:rsidRDefault="00AD7907" w:rsidP="00AD7907">
      <w:pPr>
        <w:pStyle w:val="Rejstk1"/>
        <w:tabs>
          <w:tab w:val="right" w:leader="dot" w:pos="4171"/>
        </w:tabs>
        <w:spacing w:line="240" w:lineRule="auto"/>
      </w:pPr>
      <w:r>
        <w:t>478.68‒75</w:t>
      </w:r>
      <w:r>
        <w:tab/>
        <w:t>229</w:t>
      </w:r>
    </w:p>
    <w:p w:rsidR="00AD7907" w:rsidRDefault="00AD7907" w:rsidP="00AD7907">
      <w:pPr>
        <w:pStyle w:val="Rejstk1"/>
        <w:tabs>
          <w:tab w:val="right" w:leader="dot" w:pos="4171"/>
        </w:tabs>
        <w:spacing w:line="240" w:lineRule="auto"/>
      </w:pPr>
      <w:r>
        <w:t>479.24‒26</w:t>
      </w:r>
      <w:r>
        <w:tab/>
        <w:t>230</w:t>
      </w:r>
    </w:p>
    <w:p w:rsidR="00AD7907" w:rsidRDefault="00AD7907" w:rsidP="00AD7907">
      <w:pPr>
        <w:pStyle w:val="Rejstk1"/>
        <w:tabs>
          <w:tab w:val="right" w:leader="dot" w:pos="4171"/>
        </w:tabs>
        <w:spacing w:line="240" w:lineRule="auto"/>
      </w:pPr>
      <w:r>
        <w:t>482.43‒47</w:t>
      </w:r>
      <w:r>
        <w:tab/>
        <w:t>231</w:t>
      </w:r>
    </w:p>
    <w:p w:rsidR="00AD7907" w:rsidRDefault="00AD7907" w:rsidP="00AD7907">
      <w:pPr>
        <w:pStyle w:val="Rejstk1"/>
        <w:tabs>
          <w:tab w:val="right" w:leader="dot" w:pos="4171"/>
        </w:tabs>
        <w:spacing w:line="240" w:lineRule="auto"/>
      </w:pPr>
      <w:r>
        <w:t>489.33‒38</w:t>
      </w:r>
      <w:r>
        <w:tab/>
        <w:t>232</w:t>
      </w:r>
    </w:p>
    <w:p w:rsidR="00AD7907" w:rsidRDefault="00AD7907" w:rsidP="00AD7907">
      <w:pPr>
        <w:pStyle w:val="Rejstk1"/>
        <w:tabs>
          <w:tab w:val="right" w:leader="dot" w:pos="4171"/>
        </w:tabs>
        <w:spacing w:line="240" w:lineRule="auto"/>
      </w:pPr>
      <w:r>
        <w:t>502.46‒54</w:t>
      </w:r>
      <w:r>
        <w:tab/>
        <w:t>234</w:t>
      </w:r>
    </w:p>
    <w:p w:rsidR="00AD7907" w:rsidRDefault="00AD7907" w:rsidP="00AD7907">
      <w:pPr>
        <w:pStyle w:val="Rejstk1"/>
        <w:tabs>
          <w:tab w:val="right" w:leader="dot" w:pos="4171"/>
        </w:tabs>
        <w:spacing w:line="240" w:lineRule="auto"/>
      </w:pPr>
      <w:r>
        <w:t>511.45‒51</w:t>
      </w:r>
      <w:r>
        <w:tab/>
        <w:t>368</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i/>
          <w:lang w:val="de-LU"/>
        </w:rPr>
      </w:pPr>
      <w:r>
        <w:rPr>
          <w:b/>
          <w:i/>
          <w:lang w:val="de-LU"/>
        </w:rPr>
        <w:t>Anonym</w:t>
      </w:r>
      <w:r w:rsidRPr="00FA2000">
        <w:rPr>
          <w:b/>
          <w:i/>
          <w:lang w:val="de-LU"/>
        </w:rPr>
        <w:t xml:space="preserve"> Giele</w:t>
      </w:r>
    </w:p>
    <w:p w:rsidR="00AD7907" w:rsidRDefault="00AD7907" w:rsidP="00AD7907">
      <w:pPr>
        <w:pStyle w:val="Rejstk1"/>
        <w:tabs>
          <w:tab w:val="right" w:leader="dot" w:pos="4171"/>
        </w:tabs>
        <w:spacing w:line="240" w:lineRule="auto"/>
        <w:ind w:left="238" w:hanging="238"/>
      </w:pPr>
      <w:r>
        <w:t>23.16‒17</w:t>
      </w:r>
      <w:r>
        <w:tab/>
        <w:t>163</w:t>
      </w:r>
    </w:p>
    <w:p w:rsidR="00AD7907" w:rsidRDefault="00AD7907" w:rsidP="00AD7907">
      <w:pPr>
        <w:pStyle w:val="Rejstk1"/>
        <w:tabs>
          <w:tab w:val="right" w:leader="dot" w:pos="4171"/>
        </w:tabs>
        <w:spacing w:line="240" w:lineRule="auto"/>
      </w:pPr>
      <w:r>
        <w:t>24.23‒31</w:t>
      </w:r>
      <w:r>
        <w:tab/>
        <w:t>174</w:t>
      </w:r>
    </w:p>
    <w:p w:rsidR="00AD7907" w:rsidRDefault="00AD7907" w:rsidP="00AD7907">
      <w:pPr>
        <w:pStyle w:val="Rejstk1"/>
        <w:tabs>
          <w:tab w:val="right" w:leader="dot" w:pos="4171"/>
        </w:tabs>
        <w:spacing w:line="240" w:lineRule="auto"/>
      </w:pPr>
      <w:r>
        <w:t>24.51‒52</w:t>
      </w:r>
      <w:r>
        <w:tab/>
        <w:t>163</w:t>
      </w:r>
    </w:p>
    <w:p w:rsidR="00AD7907" w:rsidRDefault="00AD7907" w:rsidP="00AD7907">
      <w:pPr>
        <w:pStyle w:val="Rejstk1"/>
        <w:tabs>
          <w:tab w:val="right" w:leader="dot" w:pos="4171"/>
        </w:tabs>
        <w:spacing w:line="240" w:lineRule="auto"/>
      </w:pPr>
      <w:r>
        <w:t>29.28‒38</w:t>
      </w:r>
      <w:r>
        <w:tab/>
        <w:t>174</w:t>
      </w:r>
    </w:p>
    <w:p w:rsidR="00AD7907" w:rsidRDefault="00AD7907" w:rsidP="00AD7907">
      <w:pPr>
        <w:pStyle w:val="Rejstk1"/>
        <w:tabs>
          <w:tab w:val="right" w:leader="dot" w:pos="4171"/>
        </w:tabs>
        <w:spacing w:line="240" w:lineRule="auto"/>
      </w:pPr>
      <w:r>
        <w:t>33.15‒22</w:t>
      </w:r>
      <w:r>
        <w:tab/>
        <w:t>164</w:t>
      </w:r>
    </w:p>
    <w:p w:rsidR="00AD7907" w:rsidRDefault="00AD7907" w:rsidP="00AD7907">
      <w:pPr>
        <w:pStyle w:val="Rejstk1"/>
        <w:tabs>
          <w:tab w:val="right" w:leader="dot" w:pos="4171"/>
        </w:tabs>
        <w:spacing w:line="240" w:lineRule="auto"/>
      </w:pPr>
      <w:r>
        <w:t>35.23‒25</w:t>
      </w:r>
      <w:r>
        <w:tab/>
        <w:t>163</w:t>
      </w:r>
    </w:p>
    <w:p w:rsidR="00AD7907" w:rsidRDefault="00AD7907" w:rsidP="00AD7907">
      <w:pPr>
        <w:pStyle w:val="Rejstk1"/>
        <w:tabs>
          <w:tab w:val="right" w:leader="dot" w:pos="4171"/>
        </w:tabs>
        <w:spacing w:line="240" w:lineRule="auto"/>
      </w:pPr>
      <w:r>
        <w:t>36.60‒65</w:t>
      </w:r>
      <w:r>
        <w:tab/>
        <w:t>163</w:t>
      </w:r>
    </w:p>
    <w:p w:rsidR="00AD7907" w:rsidRDefault="00AD7907" w:rsidP="00AD7907">
      <w:pPr>
        <w:pStyle w:val="Rejstk1"/>
        <w:tabs>
          <w:tab w:val="right" w:leader="dot" w:pos="4171"/>
        </w:tabs>
        <w:spacing w:line="240" w:lineRule="auto"/>
      </w:pPr>
      <w:r>
        <w:lastRenderedPageBreak/>
        <w:t>38.49‒55</w:t>
      </w:r>
      <w:r>
        <w:tab/>
        <w:t>165</w:t>
      </w:r>
    </w:p>
    <w:p w:rsidR="00AD7907" w:rsidRDefault="00AD7907" w:rsidP="00AD7907">
      <w:pPr>
        <w:pStyle w:val="Rejstk1"/>
        <w:tabs>
          <w:tab w:val="right" w:leader="dot" w:pos="4171"/>
        </w:tabs>
        <w:spacing w:line="240" w:lineRule="auto"/>
      </w:pPr>
      <w:r>
        <w:t>39.67‒68</w:t>
      </w:r>
      <w:r>
        <w:tab/>
        <w:t>165, 443</w:t>
      </w:r>
    </w:p>
    <w:p w:rsidR="00AD7907" w:rsidRDefault="00AD7907" w:rsidP="00AD7907">
      <w:pPr>
        <w:pStyle w:val="Rejstk1"/>
        <w:tabs>
          <w:tab w:val="right" w:leader="dot" w:pos="4171"/>
        </w:tabs>
        <w:spacing w:line="240" w:lineRule="auto"/>
      </w:pPr>
      <w:r>
        <w:t>39.83</w:t>
      </w:r>
      <w:r>
        <w:tab/>
        <w:t>166</w:t>
      </w:r>
    </w:p>
    <w:p w:rsidR="00AD7907" w:rsidRDefault="00AD7907" w:rsidP="00AD7907">
      <w:pPr>
        <w:pStyle w:val="Rejstk1"/>
        <w:tabs>
          <w:tab w:val="right" w:leader="dot" w:pos="4171"/>
        </w:tabs>
        <w:spacing w:line="240" w:lineRule="auto"/>
      </w:pPr>
      <w:r>
        <w:t>39.84‒85</w:t>
      </w:r>
      <w:r>
        <w:tab/>
        <w:t>166</w:t>
      </w:r>
    </w:p>
    <w:p w:rsidR="00AD7907" w:rsidRDefault="00AD7907" w:rsidP="00AD7907">
      <w:pPr>
        <w:pStyle w:val="Rejstk1"/>
        <w:tabs>
          <w:tab w:val="right" w:leader="dot" w:pos="4171"/>
        </w:tabs>
        <w:spacing w:line="240" w:lineRule="auto"/>
      </w:pPr>
      <w:r>
        <w:t>39.85‒89</w:t>
      </w:r>
      <w:r>
        <w:tab/>
        <w:t>167, 173</w:t>
      </w:r>
    </w:p>
    <w:p w:rsidR="00AD7907" w:rsidRDefault="00AD7907" w:rsidP="00AD7907">
      <w:pPr>
        <w:pStyle w:val="Rejstk1"/>
        <w:tabs>
          <w:tab w:val="right" w:leader="dot" w:pos="4171"/>
        </w:tabs>
        <w:spacing w:line="240" w:lineRule="auto"/>
      </w:pPr>
      <w:r>
        <w:t>40.18‒27</w:t>
      </w:r>
      <w:r>
        <w:tab/>
        <w:t>168</w:t>
      </w:r>
    </w:p>
    <w:p w:rsidR="00AD7907" w:rsidRDefault="00AD7907" w:rsidP="00AD7907">
      <w:pPr>
        <w:pStyle w:val="Rejstk1"/>
        <w:tabs>
          <w:tab w:val="right" w:leader="dot" w:pos="4171"/>
        </w:tabs>
        <w:spacing w:line="240" w:lineRule="auto"/>
      </w:pPr>
      <w:r>
        <w:t>45.50‒54</w:t>
      </w:r>
      <w:r>
        <w:tab/>
        <w:t>170</w:t>
      </w:r>
    </w:p>
    <w:p w:rsidR="00AD7907" w:rsidRDefault="00AD7907" w:rsidP="00AD7907">
      <w:pPr>
        <w:pStyle w:val="Rejstk1"/>
        <w:tabs>
          <w:tab w:val="right" w:leader="dot" w:pos="4171"/>
        </w:tabs>
        <w:spacing w:line="240" w:lineRule="auto"/>
      </w:pPr>
      <w:r>
        <w:t>54.58</w:t>
      </w:r>
      <w:r>
        <w:tab/>
        <w:t>170</w:t>
      </w:r>
    </w:p>
    <w:p w:rsidR="00AD7907" w:rsidRDefault="00AD7907" w:rsidP="00AD7907">
      <w:pPr>
        <w:pStyle w:val="Rejstk1"/>
        <w:tabs>
          <w:tab w:val="right" w:leader="dot" w:pos="4171"/>
        </w:tabs>
        <w:spacing w:line="240" w:lineRule="auto"/>
      </w:pPr>
      <w:r>
        <w:t>57.18‒19</w:t>
      </w:r>
      <w:r>
        <w:tab/>
        <w:t>171</w:t>
      </w:r>
    </w:p>
    <w:p w:rsidR="00AD7907" w:rsidRDefault="00AD7907" w:rsidP="00AD7907">
      <w:pPr>
        <w:pStyle w:val="Rejstk1"/>
        <w:tabs>
          <w:tab w:val="right" w:leader="dot" w:pos="4171"/>
        </w:tabs>
        <w:spacing w:line="240" w:lineRule="auto"/>
      </w:pPr>
      <w:r>
        <w:t>72.39‒41</w:t>
      </w:r>
      <w:r>
        <w:tab/>
        <w:t>171</w:t>
      </w:r>
    </w:p>
    <w:p w:rsidR="00AD7907" w:rsidRDefault="00AD7907" w:rsidP="00AD7907">
      <w:pPr>
        <w:pStyle w:val="Rejstk1"/>
        <w:tabs>
          <w:tab w:val="right" w:leader="dot" w:pos="4171"/>
        </w:tabs>
        <w:spacing w:line="240" w:lineRule="auto"/>
      </w:pPr>
      <w:r>
        <w:t>73.81‒86</w:t>
      </w:r>
      <w:r>
        <w:tab/>
        <w:t>172</w:t>
      </w:r>
    </w:p>
    <w:p w:rsidR="00AD7907" w:rsidRDefault="00AD7907" w:rsidP="00AD7907">
      <w:pPr>
        <w:pStyle w:val="Rejstk1"/>
        <w:tabs>
          <w:tab w:val="right" w:leader="dot" w:pos="4171"/>
        </w:tabs>
        <w:spacing w:line="240" w:lineRule="auto"/>
        <w:rPr>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Anselm von Canterbury</w:t>
      </w:r>
    </w:p>
    <w:p w:rsidR="00AD7907" w:rsidRDefault="00AD7907" w:rsidP="00AD7907">
      <w:pPr>
        <w:pStyle w:val="Rejstk1"/>
        <w:tabs>
          <w:tab w:val="right" w:leader="dot" w:pos="4171"/>
        </w:tabs>
        <w:rPr>
          <w:lang w:val="de-LU"/>
        </w:rPr>
      </w:pPr>
      <w:r w:rsidRPr="00C018BD">
        <w:rPr>
          <w:i/>
          <w:lang w:val="de-LU"/>
        </w:rPr>
        <w:t>Liber de voluntate</w:t>
      </w:r>
      <w:r>
        <w:rPr>
          <w:lang w:val="de-LU"/>
        </w:rPr>
        <w:t xml:space="preserve"> PL 158, 490A</w:t>
      </w:r>
      <w:r>
        <w:rPr>
          <w:lang w:val="de-LU"/>
        </w:rPr>
        <w:tab/>
        <w:t>524</w:t>
      </w:r>
    </w:p>
    <w:p w:rsidR="00AD7907" w:rsidRDefault="00AD7907" w:rsidP="00AD7907">
      <w:pPr>
        <w:pStyle w:val="Rejstk1"/>
        <w:tabs>
          <w:tab w:val="right" w:leader="dot" w:pos="4171"/>
        </w:tabs>
        <w:rPr>
          <w:lang w:val="de-LU"/>
        </w:rPr>
      </w:pPr>
    </w:p>
    <w:p w:rsidR="00AD7907" w:rsidRPr="00B31532" w:rsidRDefault="00AD7907" w:rsidP="00AD7907">
      <w:pPr>
        <w:pStyle w:val="Rejstk1"/>
        <w:tabs>
          <w:tab w:val="right" w:leader="dot" w:pos="4171"/>
        </w:tabs>
        <w:rPr>
          <w:b/>
          <w:lang w:val="de-LU"/>
        </w:rPr>
      </w:pPr>
      <w:r w:rsidRPr="00B31532">
        <w:rPr>
          <w:b/>
          <w:lang w:val="de-LU"/>
        </w:rPr>
        <w:t>Aristoteles</w:t>
      </w:r>
    </w:p>
    <w:p w:rsidR="00AD7907" w:rsidRDefault="00AD7907" w:rsidP="00AD7907">
      <w:pPr>
        <w:pStyle w:val="Rejstk2"/>
        <w:tabs>
          <w:tab w:val="right" w:leader="dot" w:pos="4171"/>
        </w:tabs>
        <w:spacing w:line="240" w:lineRule="auto"/>
        <w:ind w:left="242"/>
      </w:pPr>
      <w:r w:rsidRPr="004B4DFF">
        <w:rPr>
          <w:i/>
        </w:rPr>
        <w:t>Anal. Post</w:t>
      </w:r>
      <w:r>
        <w:t>. 71b26‒27</w:t>
      </w:r>
      <w:r>
        <w:tab/>
        <w:t>74</w:t>
      </w:r>
    </w:p>
    <w:p w:rsidR="00AD7907" w:rsidRDefault="00AD7907" w:rsidP="00AD7907">
      <w:pPr>
        <w:pStyle w:val="Rejstk2"/>
        <w:tabs>
          <w:tab w:val="right" w:leader="dot" w:pos="4171"/>
        </w:tabs>
        <w:spacing w:line="240" w:lineRule="auto"/>
        <w:ind w:left="242"/>
      </w:pPr>
      <w:r w:rsidRPr="004B4DFF">
        <w:rPr>
          <w:i/>
        </w:rPr>
        <w:t>Anal</w:t>
      </w:r>
      <w:r>
        <w:t xml:space="preserve">. </w:t>
      </w:r>
      <w:r w:rsidRPr="004B4DFF">
        <w:rPr>
          <w:i/>
        </w:rPr>
        <w:t>Post</w:t>
      </w:r>
      <w:r>
        <w:t>. 73b27</w:t>
      </w:r>
      <w:r>
        <w:tab/>
        <w:t>319</w:t>
      </w:r>
    </w:p>
    <w:p w:rsidR="00AD7907" w:rsidRDefault="00AD7907" w:rsidP="00AD7907">
      <w:pPr>
        <w:pStyle w:val="Rejstk2"/>
        <w:tabs>
          <w:tab w:val="right" w:leader="dot" w:pos="4171"/>
        </w:tabs>
        <w:spacing w:line="240" w:lineRule="auto"/>
        <w:ind w:left="242"/>
      </w:pPr>
      <w:r w:rsidRPr="004B4DFF">
        <w:rPr>
          <w:i/>
        </w:rPr>
        <w:t>Anal. Post</w:t>
      </w:r>
      <w:r>
        <w:t>. 73b28</w:t>
      </w:r>
      <w:r>
        <w:tab/>
        <w:t>8</w:t>
      </w:r>
    </w:p>
    <w:p w:rsidR="00AD7907" w:rsidRDefault="00AD7907" w:rsidP="00AD7907">
      <w:pPr>
        <w:pStyle w:val="Rejstk2"/>
        <w:tabs>
          <w:tab w:val="right" w:leader="dot" w:pos="4171"/>
        </w:tabs>
        <w:spacing w:line="240" w:lineRule="auto"/>
        <w:ind w:left="242"/>
      </w:pPr>
      <w:r w:rsidRPr="004B4DFF">
        <w:rPr>
          <w:i/>
        </w:rPr>
        <w:t>Anal. Post</w:t>
      </w:r>
      <w:r>
        <w:t>. 75a38</w:t>
      </w:r>
      <w:r>
        <w:tab/>
        <w:t>95</w:t>
      </w:r>
    </w:p>
    <w:p w:rsidR="00AD7907" w:rsidRDefault="00AD7907" w:rsidP="00AD7907">
      <w:pPr>
        <w:pStyle w:val="Rejstk2"/>
        <w:tabs>
          <w:tab w:val="right" w:leader="dot" w:pos="4171"/>
        </w:tabs>
        <w:spacing w:line="240" w:lineRule="auto"/>
        <w:ind w:left="242"/>
      </w:pPr>
      <w:r w:rsidRPr="004B4DFF">
        <w:rPr>
          <w:i/>
        </w:rPr>
        <w:t>Anal. post</w:t>
      </w:r>
      <w:r>
        <w:t>. 75b1‒2</w:t>
      </w:r>
      <w:r>
        <w:tab/>
        <w:t>179</w:t>
      </w:r>
    </w:p>
    <w:p w:rsidR="00AD7907" w:rsidRDefault="00AD7907" w:rsidP="00AD7907">
      <w:pPr>
        <w:pStyle w:val="Rejstk2"/>
        <w:tabs>
          <w:tab w:val="right" w:leader="dot" w:pos="4171"/>
        </w:tabs>
        <w:spacing w:line="240" w:lineRule="auto"/>
        <w:ind w:left="242"/>
      </w:pPr>
      <w:r w:rsidRPr="004B4DFF">
        <w:rPr>
          <w:i/>
        </w:rPr>
        <w:t>Anal. Post</w:t>
      </w:r>
      <w:r>
        <w:t>. 79b39-b2</w:t>
      </w:r>
      <w:r>
        <w:tab/>
        <w:t>179</w:t>
      </w:r>
    </w:p>
    <w:p w:rsidR="00AD7907" w:rsidRDefault="00AD7907" w:rsidP="00AD7907">
      <w:pPr>
        <w:pStyle w:val="Rejstk2"/>
        <w:tabs>
          <w:tab w:val="right" w:leader="dot" w:pos="4171"/>
        </w:tabs>
        <w:spacing w:line="240" w:lineRule="auto"/>
        <w:ind w:left="242"/>
      </w:pPr>
      <w:r w:rsidRPr="004B4DFF">
        <w:rPr>
          <w:i/>
        </w:rPr>
        <w:t>Anal. Post</w:t>
      </w:r>
      <w:r>
        <w:t>. 84a11‒14</w:t>
      </w:r>
      <w:r>
        <w:tab/>
        <w:t>268, 318, 547, 674, 832</w:t>
      </w:r>
    </w:p>
    <w:p w:rsidR="00AD7907" w:rsidRDefault="00AD7907" w:rsidP="00AD7907">
      <w:pPr>
        <w:pStyle w:val="Rejstk2"/>
        <w:tabs>
          <w:tab w:val="right" w:leader="dot" w:pos="4171"/>
        </w:tabs>
        <w:spacing w:line="240" w:lineRule="auto"/>
        <w:ind w:left="242"/>
      </w:pPr>
      <w:r w:rsidRPr="004B4DFF">
        <w:rPr>
          <w:i/>
        </w:rPr>
        <w:t>Anal</w:t>
      </w:r>
      <w:r>
        <w:t xml:space="preserve">. </w:t>
      </w:r>
      <w:r w:rsidRPr="004B4DFF">
        <w:rPr>
          <w:i/>
        </w:rPr>
        <w:t>Post</w:t>
      </w:r>
      <w:r>
        <w:t>. 84a12</w:t>
      </w:r>
      <w:r>
        <w:tab/>
        <w:t>6, 8, 17, 189, 320</w:t>
      </w:r>
    </w:p>
    <w:p w:rsidR="00AD7907" w:rsidRDefault="00AD7907" w:rsidP="00AD7907">
      <w:pPr>
        <w:pStyle w:val="Rejstk2"/>
        <w:tabs>
          <w:tab w:val="right" w:leader="dot" w:pos="4171"/>
        </w:tabs>
        <w:spacing w:line="240" w:lineRule="auto"/>
        <w:ind w:left="242"/>
      </w:pPr>
      <w:r w:rsidRPr="004B4DFF">
        <w:rPr>
          <w:i/>
        </w:rPr>
        <w:t>Anal. Post.</w:t>
      </w:r>
      <w:r>
        <w:t xml:space="preserve"> 84a13</w:t>
      </w:r>
      <w:r>
        <w:tab/>
        <w:t>33, 321, 325, 331, 426, 427, 440, 658, 674, 676, 807</w:t>
      </w:r>
    </w:p>
    <w:p w:rsidR="00AD7907" w:rsidRDefault="00AD7907" w:rsidP="00AD7907">
      <w:pPr>
        <w:pStyle w:val="Rejstk2"/>
        <w:tabs>
          <w:tab w:val="right" w:leader="dot" w:pos="4171"/>
        </w:tabs>
        <w:spacing w:line="240" w:lineRule="auto"/>
        <w:ind w:left="242"/>
      </w:pPr>
      <w:r w:rsidRPr="004B4DFF">
        <w:rPr>
          <w:i/>
        </w:rPr>
        <w:t>Anal. Post.</w:t>
      </w:r>
      <w:r>
        <w:t xml:space="preserve"> 84a13‒14</w:t>
      </w:r>
      <w:r>
        <w:tab/>
        <w:t>319</w:t>
      </w:r>
    </w:p>
    <w:p w:rsidR="00AD7907" w:rsidRDefault="00AD7907" w:rsidP="00AD7907">
      <w:pPr>
        <w:pStyle w:val="Rejstk2"/>
        <w:tabs>
          <w:tab w:val="right" w:leader="dot" w:pos="4171"/>
        </w:tabs>
        <w:spacing w:line="240" w:lineRule="auto"/>
        <w:ind w:left="242"/>
      </w:pPr>
      <w:r w:rsidRPr="004B4DFF">
        <w:rPr>
          <w:i/>
        </w:rPr>
        <w:t>Anal. Post</w:t>
      </w:r>
      <w:r>
        <w:t>. 84a14</w:t>
      </w:r>
      <w:r>
        <w:tab/>
        <w:t>317, 319, 329, 331, 425, 426, 440, 455, 495, 658, 807</w:t>
      </w:r>
    </w:p>
    <w:p w:rsidR="00AD7907" w:rsidRDefault="00AD7907" w:rsidP="00AD7907">
      <w:pPr>
        <w:pStyle w:val="Rejstk2"/>
        <w:tabs>
          <w:tab w:val="right" w:leader="dot" w:pos="4171"/>
        </w:tabs>
        <w:spacing w:line="240" w:lineRule="auto"/>
        <w:ind w:left="242"/>
      </w:pPr>
      <w:r w:rsidRPr="004B4DFF">
        <w:rPr>
          <w:i/>
        </w:rPr>
        <w:t>Anal. Post.</w:t>
      </w:r>
      <w:r>
        <w:t xml:space="preserve"> 87b28‒31</w:t>
      </w:r>
      <w:r>
        <w:tab/>
        <w:t>832</w:t>
      </w:r>
    </w:p>
    <w:p w:rsidR="00AD7907" w:rsidRDefault="00AD7907" w:rsidP="00AD7907">
      <w:pPr>
        <w:pStyle w:val="Rejstk2"/>
        <w:tabs>
          <w:tab w:val="right" w:leader="dot" w:pos="4171"/>
        </w:tabs>
        <w:spacing w:line="240" w:lineRule="auto"/>
        <w:ind w:left="242"/>
      </w:pPr>
      <w:r w:rsidRPr="004B4DFF">
        <w:rPr>
          <w:i/>
        </w:rPr>
        <w:t>Anal. Post</w:t>
      </w:r>
      <w:r>
        <w:t>. 88b37</w:t>
      </w:r>
      <w:r>
        <w:tab/>
        <w:t>725</w:t>
      </w:r>
    </w:p>
    <w:p w:rsidR="00AD7907" w:rsidRDefault="00AD7907" w:rsidP="00AD7907">
      <w:pPr>
        <w:pStyle w:val="Rejstk2"/>
        <w:tabs>
          <w:tab w:val="right" w:leader="dot" w:pos="4171"/>
        </w:tabs>
        <w:spacing w:line="240" w:lineRule="auto"/>
        <w:ind w:left="242"/>
      </w:pPr>
      <w:r w:rsidRPr="004B4DFF">
        <w:rPr>
          <w:i/>
        </w:rPr>
        <w:t>Anal. Post</w:t>
      </w:r>
      <w:r>
        <w:t>. 89b10‒11</w:t>
      </w:r>
      <w:r>
        <w:tab/>
        <w:t>725</w:t>
      </w:r>
    </w:p>
    <w:p w:rsidR="00AD7907" w:rsidRDefault="00AD7907" w:rsidP="00AD7907">
      <w:pPr>
        <w:pStyle w:val="Rejstk2"/>
        <w:tabs>
          <w:tab w:val="right" w:leader="dot" w:pos="4171"/>
        </w:tabs>
        <w:spacing w:line="240" w:lineRule="auto"/>
        <w:ind w:left="242"/>
      </w:pPr>
      <w:r w:rsidRPr="004B4DFF">
        <w:rPr>
          <w:i/>
        </w:rPr>
        <w:t>Anal. Post</w:t>
      </w:r>
      <w:r>
        <w:t>. 89b34</w:t>
      </w:r>
      <w:r>
        <w:tab/>
        <w:t>802</w:t>
      </w:r>
    </w:p>
    <w:p w:rsidR="00AD7907" w:rsidRDefault="00AD7907" w:rsidP="00AD7907">
      <w:pPr>
        <w:pStyle w:val="Rejstk2"/>
        <w:tabs>
          <w:tab w:val="right" w:leader="dot" w:pos="4171"/>
        </w:tabs>
        <w:spacing w:line="240" w:lineRule="auto"/>
        <w:ind w:left="242"/>
      </w:pPr>
      <w:r w:rsidRPr="004B4DFF">
        <w:rPr>
          <w:i/>
        </w:rPr>
        <w:t>Anal. Post</w:t>
      </w:r>
      <w:r>
        <w:t>. 90a10</w:t>
      </w:r>
      <w:r>
        <w:tab/>
        <w:t>246, 799</w:t>
      </w:r>
    </w:p>
    <w:p w:rsidR="00AD7907" w:rsidRDefault="00AD7907" w:rsidP="00AD7907">
      <w:pPr>
        <w:pStyle w:val="Rejstk2"/>
        <w:tabs>
          <w:tab w:val="right" w:leader="dot" w:pos="4171"/>
        </w:tabs>
        <w:spacing w:line="240" w:lineRule="auto"/>
        <w:ind w:left="242"/>
      </w:pPr>
      <w:r w:rsidRPr="004B4DFF">
        <w:rPr>
          <w:i/>
        </w:rPr>
        <w:t>Cat</w:t>
      </w:r>
      <w:r>
        <w:t>. 1b25</w:t>
      </w:r>
      <w:r>
        <w:tab/>
        <w:t>646</w:t>
      </w:r>
    </w:p>
    <w:p w:rsidR="00AD7907" w:rsidRDefault="00AD7907" w:rsidP="00AD7907">
      <w:pPr>
        <w:pStyle w:val="Rejstk2"/>
        <w:tabs>
          <w:tab w:val="right" w:leader="dot" w:pos="4171"/>
        </w:tabs>
        <w:spacing w:line="240" w:lineRule="auto"/>
        <w:ind w:left="242"/>
      </w:pPr>
      <w:r w:rsidRPr="004B4DFF">
        <w:rPr>
          <w:i/>
        </w:rPr>
        <w:t>Cat</w:t>
      </w:r>
      <w:r>
        <w:t>. 2a11–16</w:t>
      </w:r>
      <w:r>
        <w:tab/>
        <w:t>34</w:t>
      </w:r>
    </w:p>
    <w:p w:rsidR="00AD7907" w:rsidRDefault="00AD7907" w:rsidP="00AD7907">
      <w:pPr>
        <w:pStyle w:val="Rejstk2"/>
        <w:tabs>
          <w:tab w:val="right" w:leader="dot" w:pos="4171"/>
        </w:tabs>
        <w:spacing w:line="240" w:lineRule="auto"/>
        <w:ind w:left="242"/>
      </w:pPr>
      <w:r w:rsidRPr="004B4DFF">
        <w:rPr>
          <w:i/>
        </w:rPr>
        <w:t>Cat</w:t>
      </w:r>
      <w:r>
        <w:t>. 2a14–15</w:t>
      </w:r>
      <w:r>
        <w:tab/>
        <w:t>645</w:t>
      </w:r>
    </w:p>
    <w:p w:rsidR="00AD7907" w:rsidRDefault="00AD7907" w:rsidP="00AD7907">
      <w:pPr>
        <w:pStyle w:val="Rejstk2"/>
        <w:tabs>
          <w:tab w:val="right" w:leader="dot" w:pos="4171"/>
        </w:tabs>
        <w:spacing w:line="240" w:lineRule="auto"/>
        <w:ind w:left="242"/>
      </w:pPr>
      <w:r w:rsidRPr="004B4DFF">
        <w:rPr>
          <w:i/>
        </w:rPr>
        <w:t>Cat</w:t>
      </w:r>
      <w:r>
        <w:t>. 2a14‒16</w:t>
      </w:r>
      <w:r>
        <w:tab/>
        <w:t>56, 486, 789</w:t>
      </w:r>
    </w:p>
    <w:p w:rsidR="00AD7907" w:rsidRDefault="00AD7907" w:rsidP="00AD7907">
      <w:pPr>
        <w:pStyle w:val="Rejstk2"/>
        <w:tabs>
          <w:tab w:val="right" w:leader="dot" w:pos="4171"/>
        </w:tabs>
        <w:spacing w:line="240" w:lineRule="auto"/>
        <w:ind w:left="242"/>
      </w:pPr>
      <w:r w:rsidRPr="004B4DFF">
        <w:rPr>
          <w:i/>
        </w:rPr>
        <w:t>Cat</w:t>
      </w:r>
      <w:r>
        <w:t>. 2b4‒5</w:t>
      </w:r>
      <w:r>
        <w:tab/>
        <w:t>665</w:t>
      </w:r>
    </w:p>
    <w:p w:rsidR="00AD7907" w:rsidRDefault="00AD7907" w:rsidP="00AD7907">
      <w:pPr>
        <w:pStyle w:val="Rejstk2"/>
        <w:tabs>
          <w:tab w:val="right" w:leader="dot" w:pos="4171"/>
        </w:tabs>
        <w:spacing w:line="240" w:lineRule="auto"/>
        <w:ind w:left="242"/>
      </w:pPr>
      <w:r w:rsidRPr="004B4DFF">
        <w:rPr>
          <w:i/>
        </w:rPr>
        <w:t>Cat</w:t>
      </w:r>
      <w:r>
        <w:t>. 2b5‒6</w:t>
      </w:r>
      <w:r>
        <w:tab/>
        <w:t>664, 665, 790</w:t>
      </w:r>
    </w:p>
    <w:p w:rsidR="0075674D" w:rsidRDefault="0075674D" w:rsidP="00AD7907">
      <w:pPr>
        <w:pStyle w:val="Rejstk2"/>
        <w:tabs>
          <w:tab w:val="right" w:leader="dot" w:pos="4171"/>
        </w:tabs>
        <w:spacing w:line="240" w:lineRule="auto"/>
        <w:ind w:left="242"/>
        <w:rPr>
          <w:i/>
        </w:rPr>
      </w:pPr>
      <w:r w:rsidRPr="00D90DF2">
        <w:rPr>
          <w:i/>
          <w:szCs w:val="24"/>
          <w:lang w:val="de-DE"/>
        </w:rPr>
        <w:t>Cat</w:t>
      </w:r>
      <w:r w:rsidRPr="00D90DF2">
        <w:rPr>
          <w:szCs w:val="24"/>
          <w:lang w:val="de-DE"/>
        </w:rPr>
        <w:t>. 2a15</w:t>
      </w:r>
      <w:r>
        <w:rPr>
          <w:szCs w:val="24"/>
          <w:lang w:val="de-DE"/>
        </w:rPr>
        <w:t>–</w:t>
      </w:r>
      <w:r w:rsidRPr="00D90DF2">
        <w:rPr>
          <w:szCs w:val="24"/>
          <w:lang w:val="de-DE"/>
        </w:rPr>
        <w:t>16</w:t>
      </w:r>
      <w:r>
        <w:rPr>
          <w:szCs w:val="24"/>
          <w:lang w:val="de-DE"/>
        </w:rPr>
        <w:tab/>
        <w:t>402</w:t>
      </w:r>
    </w:p>
    <w:p w:rsidR="00AD7907" w:rsidRDefault="00AD7907" w:rsidP="00AD7907">
      <w:pPr>
        <w:pStyle w:val="Rejstk2"/>
        <w:tabs>
          <w:tab w:val="right" w:leader="dot" w:pos="4171"/>
        </w:tabs>
        <w:spacing w:line="240" w:lineRule="auto"/>
        <w:ind w:left="242"/>
      </w:pPr>
      <w:r w:rsidRPr="004B4DFF">
        <w:rPr>
          <w:i/>
        </w:rPr>
        <w:t>De anima</w:t>
      </w:r>
      <w:r>
        <w:t xml:space="preserve"> 413b25</w:t>
      </w:r>
      <w:r>
        <w:tab/>
        <w:t>264, 439</w:t>
      </w:r>
    </w:p>
    <w:p w:rsidR="00AD7907" w:rsidRDefault="00AD7907" w:rsidP="00AD7907">
      <w:pPr>
        <w:pStyle w:val="Rejstk2"/>
        <w:tabs>
          <w:tab w:val="right" w:leader="dot" w:pos="4171"/>
        </w:tabs>
        <w:spacing w:line="240" w:lineRule="auto"/>
        <w:ind w:left="242"/>
      </w:pPr>
      <w:r w:rsidRPr="004B4DFF">
        <w:rPr>
          <w:i/>
        </w:rPr>
        <w:t>De anima</w:t>
      </w:r>
      <w:r>
        <w:t xml:space="preserve"> 414b2‒3</w:t>
      </w:r>
      <w:r>
        <w:tab/>
        <w:t>45</w:t>
      </w:r>
    </w:p>
    <w:p w:rsidR="00AD7907" w:rsidRDefault="00AD7907" w:rsidP="00AD7907">
      <w:pPr>
        <w:pStyle w:val="Rejstk2"/>
        <w:tabs>
          <w:tab w:val="right" w:leader="dot" w:pos="4171"/>
        </w:tabs>
        <w:spacing w:line="240" w:lineRule="auto"/>
        <w:ind w:left="242"/>
      </w:pPr>
      <w:r w:rsidRPr="004B4DFF">
        <w:rPr>
          <w:i/>
        </w:rPr>
        <w:t xml:space="preserve">De anima </w:t>
      </w:r>
      <w:r>
        <w:t>414b31</w:t>
      </w:r>
      <w:r>
        <w:tab/>
        <w:t>74, 75, 331</w:t>
      </w:r>
    </w:p>
    <w:p w:rsidR="00AD7907" w:rsidRDefault="00AD7907" w:rsidP="00AD7907">
      <w:pPr>
        <w:pStyle w:val="Rejstk2"/>
        <w:tabs>
          <w:tab w:val="right" w:leader="dot" w:pos="4171"/>
        </w:tabs>
        <w:spacing w:line="240" w:lineRule="auto"/>
        <w:ind w:left="242"/>
      </w:pPr>
      <w:r w:rsidRPr="004B4DFF">
        <w:rPr>
          <w:i/>
        </w:rPr>
        <w:t>De anima</w:t>
      </w:r>
      <w:r>
        <w:t xml:space="preserve"> 415b12‒14</w:t>
      </w:r>
      <w:r>
        <w:tab/>
        <w:t>461</w:t>
      </w:r>
    </w:p>
    <w:p w:rsidR="00AD7907" w:rsidRDefault="00AD7907" w:rsidP="00AD7907">
      <w:pPr>
        <w:pStyle w:val="Rejstk2"/>
        <w:tabs>
          <w:tab w:val="right" w:leader="dot" w:pos="4171"/>
        </w:tabs>
        <w:spacing w:line="240" w:lineRule="auto"/>
        <w:ind w:left="242"/>
      </w:pPr>
      <w:r w:rsidRPr="004B4DFF">
        <w:rPr>
          <w:i/>
        </w:rPr>
        <w:t>De anima</w:t>
      </w:r>
      <w:r>
        <w:t xml:space="preserve"> 415b13</w:t>
      </w:r>
      <w:r>
        <w:tab/>
        <w:t>316, 317</w:t>
      </w:r>
    </w:p>
    <w:p w:rsidR="00AD7907" w:rsidRDefault="00AD7907" w:rsidP="00AD7907">
      <w:pPr>
        <w:pStyle w:val="Rejstk2"/>
        <w:tabs>
          <w:tab w:val="right" w:leader="dot" w:pos="4171"/>
        </w:tabs>
        <w:spacing w:line="240" w:lineRule="auto"/>
        <w:ind w:left="242"/>
      </w:pPr>
      <w:r w:rsidRPr="004B4DFF">
        <w:rPr>
          <w:i/>
        </w:rPr>
        <w:t>De anima</w:t>
      </w:r>
      <w:r>
        <w:t xml:space="preserve"> 415b13‒14</w:t>
      </w:r>
      <w:r>
        <w:tab/>
        <w:t>317, 319</w:t>
      </w:r>
    </w:p>
    <w:p w:rsidR="00AD7907" w:rsidRDefault="00AD7907" w:rsidP="00AD7907">
      <w:pPr>
        <w:pStyle w:val="Rejstk2"/>
        <w:tabs>
          <w:tab w:val="right" w:leader="dot" w:pos="4171"/>
        </w:tabs>
        <w:spacing w:line="240" w:lineRule="auto"/>
        <w:ind w:left="242"/>
      </w:pPr>
      <w:r w:rsidRPr="004B4DFF">
        <w:rPr>
          <w:i/>
        </w:rPr>
        <w:t>De anima</w:t>
      </w:r>
      <w:r>
        <w:t xml:space="preserve"> 429a10</w:t>
      </w:r>
      <w:r>
        <w:tab/>
        <w:t>422</w:t>
      </w:r>
    </w:p>
    <w:p w:rsidR="00AD7907" w:rsidRDefault="00AD7907" w:rsidP="00AD7907">
      <w:pPr>
        <w:pStyle w:val="Rejstk2"/>
        <w:tabs>
          <w:tab w:val="right" w:leader="dot" w:pos="4171"/>
        </w:tabs>
        <w:spacing w:line="240" w:lineRule="auto"/>
        <w:ind w:left="242"/>
      </w:pPr>
      <w:r w:rsidRPr="004B4DFF">
        <w:rPr>
          <w:i/>
        </w:rPr>
        <w:t>De anima</w:t>
      </w:r>
      <w:r>
        <w:t xml:space="preserve"> 429a23</w:t>
      </w:r>
      <w:r>
        <w:tab/>
        <w:t>458, 459, 461, 464, 467, 484</w:t>
      </w:r>
    </w:p>
    <w:p w:rsidR="00AD7907" w:rsidRDefault="00AD7907" w:rsidP="00AD7907">
      <w:pPr>
        <w:pStyle w:val="Rejstk2"/>
        <w:tabs>
          <w:tab w:val="right" w:leader="dot" w:pos="4171"/>
        </w:tabs>
        <w:spacing w:line="240" w:lineRule="auto"/>
        <w:ind w:left="242"/>
      </w:pPr>
      <w:r w:rsidRPr="004B4DFF">
        <w:rPr>
          <w:i/>
        </w:rPr>
        <w:t>De anima</w:t>
      </w:r>
      <w:r>
        <w:t xml:space="preserve"> 429a27‒28</w:t>
      </w:r>
      <w:r>
        <w:tab/>
        <w:t>139, 493</w:t>
      </w:r>
    </w:p>
    <w:p w:rsidR="005C2DBB" w:rsidRPr="005C2DBB" w:rsidRDefault="005C2DBB" w:rsidP="00AD7907">
      <w:pPr>
        <w:pStyle w:val="Rejstk2"/>
        <w:tabs>
          <w:tab w:val="right" w:leader="dot" w:pos="4171"/>
        </w:tabs>
        <w:spacing w:line="240" w:lineRule="auto"/>
        <w:ind w:left="242"/>
      </w:pPr>
      <w:r>
        <w:rPr>
          <w:i/>
        </w:rPr>
        <w:t xml:space="preserve">De anima </w:t>
      </w:r>
      <w:r>
        <w:t>414b28–32</w:t>
      </w:r>
      <w:r>
        <w:tab/>
        <w:t>512</w:t>
      </w:r>
    </w:p>
    <w:p w:rsidR="00AD7907" w:rsidRDefault="00AD7907" w:rsidP="00AD7907">
      <w:pPr>
        <w:pStyle w:val="Rejstk2"/>
        <w:tabs>
          <w:tab w:val="right" w:leader="dot" w:pos="4171"/>
        </w:tabs>
        <w:spacing w:line="240" w:lineRule="auto"/>
        <w:ind w:left="242"/>
      </w:pPr>
      <w:r w:rsidRPr="005C2DBB">
        <w:rPr>
          <w:i/>
        </w:rPr>
        <w:t>De anima</w:t>
      </w:r>
      <w:r>
        <w:t xml:space="preserve"> 430a14–15</w:t>
      </w:r>
      <w:r>
        <w:tab/>
        <w:t>783</w:t>
      </w:r>
    </w:p>
    <w:p w:rsidR="00AD7907" w:rsidRDefault="00AD7907" w:rsidP="00AD7907">
      <w:pPr>
        <w:pStyle w:val="Rejstk2"/>
        <w:tabs>
          <w:tab w:val="right" w:leader="dot" w:pos="4171"/>
        </w:tabs>
        <w:spacing w:line="240" w:lineRule="auto"/>
        <w:ind w:left="242"/>
      </w:pPr>
      <w:r w:rsidRPr="004B4DFF">
        <w:rPr>
          <w:i/>
        </w:rPr>
        <w:t>De anima</w:t>
      </w:r>
      <w:r>
        <w:t xml:space="preserve"> 430a14‒15</w:t>
      </w:r>
      <w:r>
        <w:tab/>
        <w:t>69, 374</w:t>
      </w:r>
    </w:p>
    <w:p w:rsidR="00AD7907" w:rsidRDefault="00AD7907" w:rsidP="00AD7907">
      <w:pPr>
        <w:pStyle w:val="Rejstk2"/>
        <w:tabs>
          <w:tab w:val="right" w:leader="dot" w:pos="4171"/>
        </w:tabs>
        <w:spacing w:line="240" w:lineRule="auto"/>
        <w:ind w:left="242"/>
      </w:pPr>
      <w:r w:rsidRPr="004B4DFF">
        <w:rPr>
          <w:i/>
        </w:rPr>
        <w:t>De anima</w:t>
      </w:r>
      <w:r>
        <w:t xml:space="preserve"> 430a20–25</w:t>
      </w:r>
      <w:r>
        <w:tab/>
        <w:t>149</w:t>
      </w:r>
    </w:p>
    <w:p w:rsidR="00AD7907" w:rsidRDefault="00AD7907" w:rsidP="00AD7907">
      <w:pPr>
        <w:pStyle w:val="Rejstk2"/>
        <w:tabs>
          <w:tab w:val="right" w:leader="dot" w:pos="4171"/>
        </w:tabs>
        <w:spacing w:line="240" w:lineRule="auto"/>
        <w:ind w:left="242"/>
      </w:pPr>
      <w:r w:rsidRPr="004B4DFF">
        <w:rPr>
          <w:i/>
        </w:rPr>
        <w:t>De anima</w:t>
      </w:r>
      <w:r>
        <w:t xml:space="preserve"> 431b21</w:t>
      </w:r>
      <w:r>
        <w:tab/>
        <w:t>248</w:t>
      </w:r>
    </w:p>
    <w:p w:rsidR="00AD7907" w:rsidRDefault="00AD7907" w:rsidP="00AD7907">
      <w:pPr>
        <w:pStyle w:val="Rejstk2"/>
        <w:tabs>
          <w:tab w:val="right" w:leader="dot" w:pos="4171"/>
        </w:tabs>
        <w:spacing w:line="240" w:lineRule="auto"/>
        <w:ind w:left="242"/>
      </w:pPr>
      <w:r w:rsidRPr="004B4DFF">
        <w:rPr>
          <w:i/>
          <w:iCs/>
        </w:rPr>
        <w:t xml:space="preserve">De anima </w:t>
      </w:r>
      <w:r>
        <w:t>431b24‒25</w:t>
      </w:r>
      <w:r>
        <w:tab/>
        <w:t>861</w:t>
      </w:r>
    </w:p>
    <w:p w:rsidR="00AD7907" w:rsidRDefault="00AD7907" w:rsidP="00AD7907">
      <w:pPr>
        <w:pStyle w:val="Rejstk2"/>
        <w:tabs>
          <w:tab w:val="right" w:leader="dot" w:pos="4171"/>
        </w:tabs>
        <w:spacing w:line="240" w:lineRule="auto"/>
        <w:ind w:left="242"/>
      </w:pPr>
      <w:r w:rsidRPr="004B4DFF">
        <w:rPr>
          <w:i/>
        </w:rPr>
        <w:t>De anima</w:t>
      </w:r>
      <w:r>
        <w:t xml:space="preserve"> 433a1‒3</w:t>
      </w:r>
      <w:r>
        <w:tab/>
        <w:t>856</w:t>
      </w:r>
    </w:p>
    <w:p w:rsidR="00AD7907" w:rsidRDefault="00AD7907" w:rsidP="00AD7907">
      <w:pPr>
        <w:pStyle w:val="Rejstk2"/>
        <w:tabs>
          <w:tab w:val="right" w:leader="dot" w:pos="4171"/>
        </w:tabs>
        <w:spacing w:line="240" w:lineRule="auto"/>
        <w:ind w:left="242"/>
      </w:pPr>
      <w:r w:rsidRPr="004B4DFF">
        <w:rPr>
          <w:i/>
        </w:rPr>
        <w:t>De anima</w:t>
      </w:r>
      <w:r>
        <w:t xml:space="preserve"> 433a14</w:t>
      </w:r>
      <w:r>
        <w:tab/>
        <w:t>526</w:t>
      </w:r>
    </w:p>
    <w:p w:rsidR="00AD7907" w:rsidRDefault="00AD7907" w:rsidP="00AD7907">
      <w:pPr>
        <w:pStyle w:val="Rejstk2"/>
        <w:tabs>
          <w:tab w:val="right" w:leader="dot" w:pos="4171"/>
        </w:tabs>
        <w:spacing w:line="240" w:lineRule="auto"/>
        <w:ind w:left="242"/>
      </w:pPr>
      <w:r w:rsidRPr="004B4DFF">
        <w:rPr>
          <w:i/>
        </w:rPr>
        <w:t>De anima</w:t>
      </w:r>
      <w:r>
        <w:t xml:space="preserve"> 433a14‒15</w:t>
      </w:r>
      <w:r>
        <w:tab/>
        <w:t>855</w:t>
      </w:r>
    </w:p>
    <w:p w:rsidR="00AD7907" w:rsidRDefault="00AD7907" w:rsidP="00AD7907">
      <w:pPr>
        <w:pStyle w:val="Rejstk2"/>
        <w:tabs>
          <w:tab w:val="right" w:leader="dot" w:pos="4171"/>
        </w:tabs>
        <w:spacing w:line="240" w:lineRule="auto"/>
        <w:ind w:left="242"/>
      </w:pPr>
      <w:r w:rsidRPr="004B4DFF">
        <w:rPr>
          <w:i/>
        </w:rPr>
        <w:t>De anima</w:t>
      </w:r>
      <w:r>
        <w:t xml:space="preserve"> 433a1‒5</w:t>
      </w:r>
      <w:r>
        <w:tab/>
        <w:t>856</w:t>
      </w:r>
    </w:p>
    <w:p w:rsidR="00AD7907" w:rsidRDefault="00AD7907" w:rsidP="00AD7907">
      <w:pPr>
        <w:pStyle w:val="Rejstk2"/>
        <w:tabs>
          <w:tab w:val="right" w:leader="dot" w:pos="4171"/>
        </w:tabs>
        <w:spacing w:line="240" w:lineRule="auto"/>
        <w:ind w:left="242"/>
      </w:pPr>
      <w:r w:rsidRPr="004B4DFF">
        <w:rPr>
          <w:i/>
        </w:rPr>
        <w:t>De anima</w:t>
      </w:r>
      <w:r>
        <w:t xml:space="preserve"> 439a13</w:t>
      </w:r>
      <w:r>
        <w:tab/>
        <w:t>264, 265, 439</w:t>
      </w:r>
    </w:p>
    <w:p w:rsidR="00AD7907" w:rsidRDefault="00AD7907" w:rsidP="00AD7907">
      <w:pPr>
        <w:pStyle w:val="Rejstk2"/>
        <w:tabs>
          <w:tab w:val="right" w:leader="dot" w:pos="4171"/>
        </w:tabs>
        <w:spacing w:line="240" w:lineRule="auto"/>
        <w:ind w:left="242"/>
      </w:pPr>
      <w:r w:rsidRPr="004B4DFF">
        <w:rPr>
          <w:i/>
        </w:rPr>
        <w:lastRenderedPageBreak/>
        <w:t>De anima</w:t>
      </w:r>
      <w:r>
        <w:t xml:space="preserve"> 439b13</w:t>
      </w:r>
      <w:r>
        <w:tab/>
        <w:t>264</w:t>
      </w:r>
    </w:p>
    <w:p w:rsidR="00AD7907" w:rsidRDefault="00AD7907" w:rsidP="00AD7907">
      <w:pPr>
        <w:pStyle w:val="Rejstk2"/>
        <w:tabs>
          <w:tab w:val="right" w:leader="dot" w:pos="4171"/>
        </w:tabs>
        <w:spacing w:line="240" w:lineRule="auto"/>
        <w:ind w:left="242"/>
      </w:pPr>
      <w:r w:rsidRPr="004B4DFF">
        <w:rPr>
          <w:i/>
        </w:rPr>
        <w:t>De generatione animalium</w:t>
      </w:r>
      <w:r>
        <w:t xml:space="preserve"> 736b12</w:t>
      </w:r>
      <w:r>
        <w:tab/>
        <w:t>244, 262, 266, 267, 307, 316, 354, 527, 858</w:t>
      </w:r>
    </w:p>
    <w:p w:rsidR="00AD7907" w:rsidRDefault="00AD7907" w:rsidP="00AD7907">
      <w:pPr>
        <w:pStyle w:val="Rejstk2"/>
        <w:tabs>
          <w:tab w:val="right" w:leader="dot" w:pos="4171"/>
        </w:tabs>
        <w:spacing w:line="240" w:lineRule="auto"/>
        <w:ind w:left="242"/>
      </w:pPr>
      <w:r w:rsidRPr="004B4DFF">
        <w:rPr>
          <w:i/>
        </w:rPr>
        <w:t>De generatione animalium</w:t>
      </w:r>
      <w:r>
        <w:t xml:space="preserve"> 736b14</w:t>
      </w:r>
      <w:r>
        <w:tab/>
        <w:t>243</w:t>
      </w:r>
    </w:p>
    <w:p w:rsidR="00AD7907" w:rsidRDefault="00AD7907" w:rsidP="00AD7907">
      <w:pPr>
        <w:pStyle w:val="Rejstk2"/>
        <w:tabs>
          <w:tab w:val="right" w:leader="dot" w:pos="4171"/>
        </w:tabs>
        <w:spacing w:line="240" w:lineRule="auto"/>
        <w:ind w:left="242"/>
      </w:pPr>
      <w:r w:rsidRPr="004B4DFF">
        <w:rPr>
          <w:i/>
        </w:rPr>
        <w:t>De generatione animalium</w:t>
      </w:r>
      <w:r>
        <w:t xml:space="preserve"> 736b22</w:t>
      </w:r>
      <w:r>
        <w:tab/>
        <w:t>243</w:t>
      </w:r>
    </w:p>
    <w:p w:rsidR="00AD7907" w:rsidRDefault="00AD7907" w:rsidP="00AD7907">
      <w:pPr>
        <w:pStyle w:val="Rejstk2"/>
        <w:tabs>
          <w:tab w:val="right" w:leader="dot" w:pos="4171"/>
        </w:tabs>
        <w:spacing w:line="240" w:lineRule="auto"/>
        <w:ind w:left="242"/>
      </w:pPr>
      <w:r w:rsidRPr="004B4DFF">
        <w:rPr>
          <w:i/>
        </w:rPr>
        <w:t>De generatione animalium</w:t>
      </w:r>
      <w:r>
        <w:t xml:space="preserve"> 736b24</w:t>
      </w:r>
      <w:r>
        <w:tab/>
        <w:t>243</w:t>
      </w:r>
    </w:p>
    <w:p w:rsidR="00AD7907" w:rsidRDefault="00AD7907" w:rsidP="00AD7907">
      <w:pPr>
        <w:pStyle w:val="Rejstk2"/>
        <w:tabs>
          <w:tab w:val="right" w:leader="dot" w:pos="4171"/>
        </w:tabs>
        <w:spacing w:line="240" w:lineRule="auto"/>
        <w:ind w:left="242"/>
      </w:pPr>
      <w:r w:rsidRPr="004B4DFF">
        <w:rPr>
          <w:i/>
        </w:rPr>
        <w:t>De generatione animalium</w:t>
      </w:r>
      <w:r>
        <w:t xml:space="preserve"> 736b26‒28</w:t>
      </w:r>
      <w:r>
        <w:tab/>
        <w:t>244</w:t>
      </w:r>
    </w:p>
    <w:p w:rsidR="00AD7907" w:rsidRDefault="00AD7907" w:rsidP="00AD7907">
      <w:pPr>
        <w:pStyle w:val="Rejstk2"/>
        <w:tabs>
          <w:tab w:val="right" w:leader="dot" w:pos="4171"/>
        </w:tabs>
        <w:spacing w:line="240" w:lineRule="auto"/>
        <w:ind w:left="242"/>
      </w:pPr>
      <w:r w:rsidRPr="004B4DFF">
        <w:rPr>
          <w:i/>
        </w:rPr>
        <w:t>De generatione animalium</w:t>
      </w:r>
      <w:r>
        <w:t xml:space="preserve"> 736b27</w:t>
      </w:r>
      <w:r>
        <w:tab/>
        <w:t>244</w:t>
      </w:r>
    </w:p>
    <w:p w:rsidR="00AD7907" w:rsidRDefault="00AD7907" w:rsidP="00AD7907">
      <w:pPr>
        <w:pStyle w:val="Rejstk2"/>
        <w:tabs>
          <w:tab w:val="right" w:leader="dot" w:pos="4171"/>
        </w:tabs>
        <w:spacing w:line="240" w:lineRule="auto"/>
        <w:ind w:left="242"/>
      </w:pPr>
      <w:r w:rsidRPr="004B4DFF">
        <w:rPr>
          <w:i/>
        </w:rPr>
        <w:t>De int</w:t>
      </w:r>
      <w:r>
        <w:t>. 16a3–8</w:t>
      </w:r>
      <w:r>
        <w:tab/>
        <w:t>409</w:t>
      </w:r>
    </w:p>
    <w:p w:rsidR="00AD7907" w:rsidRDefault="00AD7907" w:rsidP="00AD7907">
      <w:pPr>
        <w:pStyle w:val="Rejstk2"/>
        <w:tabs>
          <w:tab w:val="right" w:leader="dot" w:pos="4171"/>
        </w:tabs>
        <w:spacing w:line="240" w:lineRule="auto"/>
        <w:ind w:left="242"/>
      </w:pPr>
      <w:r w:rsidRPr="004B4DFF">
        <w:rPr>
          <w:i/>
        </w:rPr>
        <w:t>De Interpretatione</w:t>
      </w:r>
      <w:r>
        <w:t xml:space="preserve"> 16a16‒19</w:t>
      </w:r>
      <w:r>
        <w:tab/>
        <w:t>39</w:t>
      </w:r>
    </w:p>
    <w:p w:rsidR="00AD7907" w:rsidRDefault="00AD7907" w:rsidP="00AD7907">
      <w:pPr>
        <w:pStyle w:val="Rejstk2"/>
        <w:tabs>
          <w:tab w:val="right" w:leader="dot" w:pos="4171"/>
        </w:tabs>
        <w:spacing w:line="240" w:lineRule="auto"/>
        <w:ind w:left="242"/>
      </w:pPr>
      <w:r w:rsidRPr="004B4DFF">
        <w:rPr>
          <w:i/>
        </w:rPr>
        <w:t>De Interpretatione</w:t>
      </w:r>
      <w:r>
        <w:t xml:space="preserve"> 16a3‒8</w:t>
      </w:r>
      <w:r>
        <w:tab/>
        <w:t>409</w:t>
      </w:r>
    </w:p>
    <w:p w:rsidR="00AD7907" w:rsidRDefault="00AD7907" w:rsidP="00AD7907">
      <w:pPr>
        <w:pStyle w:val="Rejstk2"/>
        <w:tabs>
          <w:tab w:val="right" w:leader="dot" w:pos="4171"/>
        </w:tabs>
        <w:spacing w:line="240" w:lineRule="auto"/>
        <w:ind w:left="242"/>
      </w:pPr>
      <w:r>
        <w:t>E.N. 1077a12</w:t>
      </w:r>
      <w:r>
        <w:tab/>
        <w:t>353, 425</w:t>
      </w:r>
    </w:p>
    <w:p w:rsidR="00AD7907" w:rsidRDefault="00AD7907" w:rsidP="00AD7907">
      <w:pPr>
        <w:pStyle w:val="Rejstk2"/>
        <w:tabs>
          <w:tab w:val="right" w:leader="dot" w:pos="4171"/>
        </w:tabs>
        <w:spacing w:line="240" w:lineRule="auto"/>
        <w:ind w:left="242"/>
      </w:pPr>
      <w:r>
        <w:t>E.N. 1106b36‒1107a2</w:t>
      </w:r>
      <w:r>
        <w:tab/>
        <w:t>545, 875</w:t>
      </w:r>
    </w:p>
    <w:p w:rsidR="00AD7907" w:rsidRDefault="00AD7907" w:rsidP="00AD7907">
      <w:pPr>
        <w:pStyle w:val="Rejstk2"/>
        <w:tabs>
          <w:tab w:val="right" w:leader="dot" w:pos="4171"/>
        </w:tabs>
        <w:spacing w:line="240" w:lineRule="auto"/>
        <w:ind w:left="242"/>
      </w:pPr>
      <w:r>
        <w:t>E.N. 1107a1</w:t>
      </w:r>
      <w:r>
        <w:tab/>
        <w:t>870</w:t>
      </w:r>
    </w:p>
    <w:p w:rsidR="00AD7907" w:rsidRDefault="00AD7907" w:rsidP="00AD7907">
      <w:pPr>
        <w:pStyle w:val="Rejstk2"/>
        <w:tabs>
          <w:tab w:val="right" w:leader="dot" w:pos="4171"/>
        </w:tabs>
        <w:spacing w:line="240" w:lineRule="auto"/>
        <w:ind w:left="242"/>
      </w:pPr>
      <w:r>
        <w:t>E.N. 1139a12</w:t>
      </w:r>
      <w:r>
        <w:tab/>
        <w:t>440</w:t>
      </w:r>
    </w:p>
    <w:p w:rsidR="00AD7907" w:rsidRDefault="00AD7907" w:rsidP="00AD7907">
      <w:pPr>
        <w:pStyle w:val="Rejstk2"/>
        <w:tabs>
          <w:tab w:val="right" w:leader="dot" w:pos="4171"/>
        </w:tabs>
        <w:spacing w:line="240" w:lineRule="auto"/>
        <w:ind w:left="242"/>
      </w:pPr>
      <w:r>
        <w:t>E.N. 1139a26</w:t>
      </w:r>
      <w:r>
        <w:tab/>
        <w:t>545, 877</w:t>
      </w:r>
    </w:p>
    <w:p w:rsidR="00AD7907" w:rsidRDefault="00AD7907" w:rsidP="00AD7907">
      <w:pPr>
        <w:pStyle w:val="Rejstk2"/>
        <w:tabs>
          <w:tab w:val="right" w:leader="dot" w:pos="4171"/>
        </w:tabs>
        <w:spacing w:line="240" w:lineRule="auto"/>
        <w:ind w:left="242"/>
      </w:pPr>
      <w:r>
        <w:t>E.N. 1140b5</w:t>
      </w:r>
      <w:r>
        <w:tab/>
        <w:t>881</w:t>
      </w:r>
    </w:p>
    <w:p w:rsidR="00AD7907" w:rsidRDefault="00AD7907" w:rsidP="00AD7907">
      <w:pPr>
        <w:pStyle w:val="Rejstk2"/>
        <w:tabs>
          <w:tab w:val="right" w:leader="dot" w:pos="4171"/>
        </w:tabs>
        <w:spacing w:line="240" w:lineRule="auto"/>
        <w:ind w:left="242"/>
      </w:pPr>
      <w:r>
        <w:t>E.N. 1141b3‒8</w:t>
      </w:r>
      <w:r>
        <w:tab/>
        <w:t>870</w:t>
      </w:r>
    </w:p>
    <w:p w:rsidR="00AD7907" w:rsidRDefault="00AD7907" w:rsidP="00AD7907">
      <w:pPr>
        <w:pStyle w:val="Rejstk2"/>
        <w:tabs>
          <w:tab w:val="right" w:leader="dot" w:pos="4171"/>
        </w:tabs>
        <w:spacing w:line="240" w:lineRule="auto"/>
        <w:ind w:left="242"/>
      </w:pPr>
      <w:r>
        <w:t>E.N. 1147a25–b5</w:t>
      </w:r>
      <w:r>
        <w:tab/>
        <w:t>870</w:t>
      </w:r>
    </w:p>
    <w:p w:rsidR="00AD7907" w:rsidRDefault="00AD7907" w:rsidP="00AD7907">
      <w:pPr>
        <w:pStyle w:val="Rejstk2"/>
        <w:tabs>
          <w:tab w:val="right" w:leader="dot" w:pos="4171"/>
        </w:tabs>
        <w:spacing w:line="240" w:lineRule="auto"/>
        <w:ind w:left="242"/>
      </w:pPr>
      <w:r>
        <w:t>E.N. 1147a3–4</w:t>
      </w:r>
      <w:r>
        <w:tab/>
        <w:t>870</w:t>
      </w:r>
    </w:p>
    <w:p w:rsidR="00AD7907" w:rsidRDefault="00AD7907" w:rsidP="00AD7907">
      <w:pPr>
        <w:pStyle w:val="Rejstk2"/>
        <w:tabs>
          <w:tab w:val="right" w:leader="dot" w:pos="4171"/>
        </w:tabs>
        <w:spacing w:line="240" w:lineRule="auto"/>
        <w:ind w:left="242"/>
      </w:pPr>
      <w:r>
        <w:t>E.N. 1147b10</w:t>
      </w:r>
      <w:r>
        <w:tab/>
        <w:t>545</w:t>
      </w:r>
    </w:p>
    <w:p w:rsidR="00AD7907" w:rsidRDefault="00AD7907" w:rsidP="00AD7907">
      <w:pPr>
        <w:pStyle w:val="Rejstk2"/>
        <w:tabs>
          <w:tab w:val="right" w:leader="dot" w:pos="4171"/>
        </w:tabs>
        <w:spacing w:line="240" w:lineRule="auto"/>
        <w:ind w:left="242"/>
      </w:pPr>
      <w:r>
        <w:t>E.N. 1147b3</w:t>
      </w:r>
      <w:r>
        <w:tab/>
        <w:t>870</w:t>
      </w:r>
    </w:p>
    <w:p w:rsidR="00AD7907" w:rsidRDefault="00AD7907" w:rsidP="00AD7907">
      <w:pPr>
        <w:pStyle w:val="Rejstk2"/>
        <w:tabs>
          <w:tab w:val="right" w:leader="dot" w:pos="4171"/>
        </w:tabs>
        <w:spacing w:line="240" w:lineRule="auto"/>
        <w:ind w:left="242"/>
      </w:pPr>
      <w:r>
        <w:t>E.N. 1151a29‒35</w:t>
      </w:r>
      <w:r>
        <w:tab/>
        <w:t>526</w:t>
      </w:r>
    </w:p>
    <w:p w:rsidR="00AD7907" w:rsidRDefault="00AD7907" w:rsidP="00AD7907">
      <w:pPr>
        <w:pStyle w:val="Rejstk2"/>
        <w:tabs>
          <w:tab w:val="right" w:leader="dot" w:pos="4171"/>
        </w:tabs>
        <w:spacing w:line="240" w:lineRule="auto"/>
        <w:ind w:left="242"/>
      </w:pPr>
      <w:r>
        <w:t>E.N. 1179b12</w:t>
      </w:r>
      <w:r>
        <w:tab/>
        <w:t>880</w:t>
      </w:r>
    </w:p>
    <w:p w:rsidR="00AD7907" w:rsidRDefault="00AD7907" w:rsidP="00AD7907">
      <w:pPr>
        <w:pStyle w:val="Rejstk2"/>
        <w:tabs>
          <w:tab w:val="right" w:leader="dot" w:pos="4171"/>
        </w:tabs>
        <w:spacing w:line="240" w:lineRule="auto"/>
        <w:ind w:left="242"/>
      </w:pPr>
      <w:r w:rsidRPr="004B4DFF">
        <w:rPr>
          <w:i/>
        </w:rPr>
        <w:t>Met</w:t>
      </w:r>
      <w:r>
        <w:t>. 1003b17‒19</w:t>
      </w:r>
      <w:r>
        <w:tab/>
        <w:t>652</w:t>
      </w:r>
    </w:p>
    <w:p w:rsidR="00AD7907" w:rsidRDefault="00AD7907" w:rsidP="00AD7907">
      <w:pPr>
        <w:pStyle w:val="Rejstk2"/>
        <w:tabs>
          <w:tab w:val="right" w:leader="dot" w:pos="4171"/>
        </w:tabs>
        <w:spacing w:line="240" w:lineRule="auto"/>
        <w:ind w:left="242"/>
      </w:pPr>
      <w:r w:rsidRPr="004B4DFF">
        <w:rPr>
          <w:i/>
        </w:rPr>
        <w:t>Met</w:t>
      </w:r>
      <w:r>
        <w:t>. 1003b18‒19</w:t>
      </w:r>
      <w:r>
        <w:tab/>
        <w:t>652</w:t>
      </w:r>
    </w:p>
    <w:p w:rsidR="00AD7907" w:rsidRDefault="00AD7907" w:rsidP="00AD7907">
      <w:pPr>
        <w:pStyle w:val="Rejstk2"/>
        <w:tabs>
          <w:tab w:val="right" w:leader="dot" w:pos="4171"/>
        </w:tabs>
        <w:spacing w:line="240" w:lineRule="auto"/>
        <w:ind w:left="242"/>
      </w:pPr>
      <w:r w:rsidRPr="004B4DFF">
        <w:rPr>
          <w:i/>
        </w:rPr>
        <w:t>Met</w:t>
      </w:r>
      <w:r>
        <w:t>. 1003b5‒6</w:t>
      </w:r>
      <w:r>
        <w:tab/>
        <w:t>707</w:t>
      </w:r>
    </w:p>
    <w:p w:rsidR="00AD7907" w:rsidRDefault="00AD7907" w:rsidP="00AD7907">
      <w:pPr>
        <w:pStyle w:val="Rejstk2"/>
        <w:tabs>
          <w:tab w:val="right" w:leader="dot" w:pos="4171"/>
        </w:tabs>
        <w:spacing w:line="240" w:lineRule="auto"/>
        <w:ind w:left="242"/>
      </w:pPr>
      <w:r w:rsidRPr="004B4DFF">
        <w:rPr>
          <w:i/>
        </w:rPr>
        <w:t>Met</w:t>
      </w:r>
      <w:r>
        <w:t>. 1015a9</w:t>
      </w:r>
      <w:r>
        <w:tab/>
        <w:t>70</w:t>
      </w:r>
    </w:p>
    <w:p w:rsidR="00AD7907" w:rsidRDefault="00AD7907" w:rsidP="00AD7907">
      <w:pPr>
        <w:pStyle w:val="Rejstk2"/>
        <w:tabs>
          <w:tab w:val="right" w:leader="dot" w:pos="4171"/>
        </w:tabs>
        <w:spacing w:line="240" w:lineRule="auto"/>
        <w:ind w:left="242"/>
      </w:pPr>
      <w:r w:rsidRPr="004B4DFF">
        <w:rPr>
          <w:i/>
        </w:rPr>
        <w:t>Met</w:t>
      </w:r>
      <w:r>
        <w:t>. 1026b24</w:t>
      </w:r>
      <w:r>
        <w:tab/>
        <w:t>654</w:t>
      </w:r>
    </w:p>
    <w:p w:rsidR="00AD7907" w:rsidRDefault="00AD7907" w:rsidP="00AD7907">
      <w:pPr>
        <w:pStyle w:val="Rejstk2"/>
        <w:tabs>
          <w:tab w:val="right" w:leader="dot" w:pos="4171"/>
        </w:tabs>
        <w:spacing w:line="240" w:lineRule="auto"/>
        <w:ind w:left="242"/>
      </w:pPr>
      <w:r w:rsidRPr="004B4DFF">
        <w:rPr>
          <w:i/>
        </w:rPr>
        <w:t>Met</w:t>
      </w:r>
      <w:r>
        <w:t>. 1028a32‒33</w:t>
      </w:r>
      <w:r>
        <w:tab/>
        <w:t>656, 658</w:t>
      </w:r>
    </w:p>
    <w:p w:rsidR="00AD7907" w:rsidRDefault="00AD7907" w:rsidP="00AD7907">
      <w:pPr>
        <w:pStyle w:val="Rejstk2"/>
        <w:tabs>
          <w:tab w:val="right" w:leader="dot" w:pos="4171"/>
        </w:tabs>
        <w:spacing w:line="240" w:lineRule="auto"/>
        <w:ind w:left="242"/>
      </w:pPr>
      <w:r w:rsidRPr="004B4DFF">
        <w:rPr>
          <w:i/>
        </w:rPr>
        <w:t>Met</w:t>
      </w:r>
      <w:r>
        <w:t>. 1028a34‒35</w:t>
      </w:r>
      <w:r>
        <w:tab/>
        <w:t>657</w:t>
      </w:r>
    </w:p>
    <w:p w:rsidR="00AD7907" w:rsidRDefault="00AD7907" w:rsidP="00AD7907">
      <w:pPr>
        <w:pStyle w:val="Rejstk2"/>
        <w:tabs>
          <w:tab w:val="right" w:leader="dot" w:pos="4171"/>
        </w:tabs>
        <w:spacing w:line="240" w:lineRule="auto"/>
        <w:ind w:left="242"/>
      </w:pPr>
      <w:r w:rsidRPr="004B4DFF">
        <w:rPr>
          <w:i/>
        </w:rPr>
        <w:t>Met</w:t>
      </w:r>
      <w:r>
        <w:t>. 1049a24‒29</w:t>
      </w:r>
      <w:r>
        <w:tab/>
        <w:t>70</w:t>
      </w:r>
    </w:p>
    <w:p w:rsidR="00AD7907" w:rsidRDefault="00AD7907" w:rsidP="00AD7907">
      <w:pPr>
        <w:pStyle w:val="Rejstk2"/>
        <w:tabs>
          <w:tab w:val="right" w:leader="dot" w:pos="4171"/>
        </w:tabs>
        <w:spacing w:line="240" w:lineRule="auto"/>
        <w:ind w:left="242"/>
      </w:pPr>
      <w:r w:rsidRPr="004B4DFF">
        <w:rPr>
          <w:i/>
        </w:rPr>
        <w:t>Met</w:t>
      </w:r>
      <w:r>
        <w:t>. 1049a36</w:t>
      </w:r>
      <w:r>
        <w:tab/>
        <w:t>70</w:t>
      </w:r>
    </w:p>
    <w:p w:rsidR="00AD7907" w:rsidRDefault="00AD7907" w:rsidP="00AD7907">
      <w:pPr>
        <w:pStyle w:val="Rejstk2"/>
        <w:tabs>
          <w:tab w:val="right" w:leader="dot" w:pos="4171"/>
        </w:tabs>
        <w:spacing w:line="240" w:lineRule="auto"/>
        <w:ind w:left="242"/>
      </w:pPr>
      <w:r w:rsidRPr="004B4DFF">
        <w:rPr>
          <w:i/>
          <w:iCs/>
        </w:rPr>
        <w:t>Met</w:t>
      </w:r>
      <w:r>
        <w:t>. 1072b3</w:t>
      </w:r>
      <w:r>
        <w:tab/>
        <w:t>692</w:t>
      </w:r>
    </w:p>
    <w:p w:rsidR="00AD7907" w:rsidRDefault="00AD7907" w:rsidP="00AD7907">
      <w:pPr>
        <w:pStyle w:val="Rejstk2"/>
        <w:tabs>
          <w:tab w:val="right" w:leader="dot" w:pos="4171"/>
        </w:tabs>
        <w:spacing w:line="240" w:lineRule="auto"/>
        <w:ind w:left="242"/>
      </w:pPr>
      <w:r w:rsidRPr="004B4DFF">
        <w:rPr>
          <w:i/>
        </w:rPr>
        <w:t>Met</w:t>
      </w:r>
      <w:r>
        <w:t>. 1076b13‒16</w:t>
      </w:r>
      <w:r>
        <w:tab/>
        <w:t>100</w:t>
      </w:r>
    </w:p>
    <w:p w:rsidR="00AD7907" w:rsidRDefault="00AD7907" w:rsidP="00AD7907">
      <w:pPr>
        <w:pStyle w:val="Rejstk2"/>
        <w:tabs>
          <w:tab w:val="right" w:leader="dot" w:pos="4171"/>
        </w:tabs>
        <w:spacing w:line="240" w:lineRule="auto"/>
        <w:ind w:left="242"/>
      </w:pPr>
      <w:r w:rsidRPr="004B4DFF">
        <w:rPr>
          <w:i/>
        </w:rPr>
        <w:t>Met</w:t>
      </w:r>
      <w:r>
        <w:t>. 980a21</w:t>
      </w:r>
      <w:r>
        <w:tab/>
        <w:t>501</w:t>
      </w:r>
    </w:p>
    <w:p w:rsidR="00AD7907" w:rsidRDefault="00AD7907" w:rsidP="00AD7907">
      <w:pPr>
        <w:pStyle w:val="Rejstk2"/>
        <w:tabs>
          <w:tab w:val="right" w:leader="dot" w:pos="4171"/>
        </w:tabs>
        <w:spacing w:line="240" w:lineRule="auto"/>
        <w:ind w:left="242"/>
      </w:pPr>
      <w:r w:rsidRPr="004B4DFF">
        <w:rPr>
          <w:i/>
        </w:rPr>
        <w:t>Met</w:t>
      </w:r>
      <w:r>
        <w:t>. 982b26</w:t>
      </w:r>
      <w:r>
        <w:tab/>
        <w:t>896</w:t>
      </w:r>
    </w:p>
    <w:p w:rsidR="00AD7907" w:rsidRDefault="00AD7907" w:rsidP="00AD7907">
      <w:pPr>
        <w:pStyle w:val="Rejstk2"/>
        <w:tabs>
          <w:tab w:val="right" w:leader="dot" w:pos="4171"/>
        </w:tabs>
        <w:spacing w:line="240" w:lineRule="auto"/>
        <w:ind w:left="242"/>
      </w:pPr>
      <w:r w:rsidRPr="004B4DFF">
        <w:rPr>
          <w:i/>
        </w:rPr>
        <w:t>Pol</w:t>
      </w:r>
      <w:r>
        <w:t>. 1283a37‒b15</w:t>
      </w:r>
      <w:r>
        <w:tab/>
        <w:t>889</w:t>
      </w:r>
    </w:p>
    <w:p w:rsidR="00AD7907" w:rsidRDefault="00AD7907" w:rsidP="00AD7907">
      <w:pPr>
        <w:pStyle w:val="Rejstk2"/>
        <w:tabs>
          <w:tab w:val="right" w:leader="dot" w:pos="4171"/>
        </w:tabs>
        <w:spacing w:line="240" w:lineRule="auto"/>
        <w:ind w:left="242"/>
      </w:pPr>
      <w:r w:rsidRPr="004B4DFF">
        <w:rPr>
          <w:i/>
        </w:rPr>
        <w:t>Pol</w:t>
      </w:r>
      <w:r>
        <w:t>. 1283b13</w:t>
      </w:r>
      <w:r>
        <w:tab/>
        <w:t>895</w:t>
      </w:r>
    </w:p>
    <w:p w:rsidR="00AD7907" w:rsidRDefault="00AD7907" w:rsidP="00AD7907">
      <w:pPr>
        <w:pStyle w:val="Rejstk2"/>
        <w:tabs>
          <w:tab w:val="right" w:leader="dot" w:pos="4171"/>
        </w:tabs>
        <w:spacing w:line="240" w:lineRule="auto"/>
        <w:ind w:left="242"/>
      </w:pPr>
      <w:r>
        <w:t>Pol. 1283b13‒14</w:t>
      </w:r>
      <w:r>
        <w:tab/>
        <w:t>890</w:t>
      </w:r>
    </w:p>
    <w:p w:rsidR="00AD7907" w:rsidRDefault="00AD7907" w:rsidP="00AD7907">
      <w:pPr>
        <w:pStyle w:val="Rejstk2"/>
        <w:tabs>
          <w:tab w:val="right" w:leader="dot" w:pos="4171"/>
        </w:tabs>
        <w:spacing w:line="240" w:lineRule="auto"/>
        <w:ind w:left="242"/>
      </w:pPr>
      <w:r w:rsidRPr="004B4DFF">
        <w:rPr>
          <w:i/>
        </w:rPr>
        <w:t>Pol</w:t>
      </w:r>
      <w:r>
        <w:t>. 1284a10‒11</w:t>
      </w:r>
      <w:r>
        <w:tab/>
        <w:t>889</w:t>
      </w:r>
    </w:p>
    <w:p w:rsidR="00AD7907" w:rsidRDefault="00AD7907" w:rsidP="00AD7907">
      <w:pPr>
        <w:pStyle w:val="Rejstk2"/>
        <w:tabs>
          <w:tab w:val="right" w:leader="dot" w:pos="4171"/>
        </w:tabs>
        <w:spacing w:line="240" w:lineRule="auto"/>
        <w:ind w:left="242"/>
      </w:pPr>
      <w:r>
        <w:t>Pol. 1284a15</w:t>
      </w:r>
      <w:r>
        <w:tab/>
        <w:t>888</w:t>
      </w:r>
    </w:p>
    <w:p w:rsidR="00CA62BF" w:rsidRDefault="00CA62BF" w:rsidP="00CA62BF">
      <w:pPr>
        <w:pStyle w:val="Rejstk2"/>
        <w:tabs>
          <w:tab w:val="right" w:leader="dot" w:pos="4171"/>
        </w:tabs>
        <w:spacing w:line="240" w:lineRule="auto"/>
        <w:ind w:left="242"/>
        <w:rPr>
          <w:lang w:val="de-DE"/>
        </w:rPr>
      </w:pPr>
      <w:r>
        <w:rPr>
          <w:i/>
          <w:szCs w:val="24"/>
          <w:lang w:val="de-DE"/>
        </w:rPr>
        <w:t>Pol</w:t>
      </w:r>
      <w:r>
        <w:rPr>
          <w:szCs w:val="24"/>
          <w:lang w:val="de-DE"/>
        </w:rPr>
        <w:t>. 1253a2</w:t>
      </w:r>
      <w:r>
        <w:rPr>
          <w:szCs w:val="24"/>
          <w:lang w:val="de-DE"/>
        </w:rPr>
        <w:tab/>
        <w:t>1024</w:t>
      </w:r>
    </w:p>
    <w:p w:rsidR="00AD7907" w:rsidRDefault="00AD7907" w:rsidP="00AD7907">
      <w:pPr>
        <w:pStyle w:val="Rejstk1"/>
        <w:tabs>
          <w:tab w:val="right" w:leader="dot" w:pos="4171"/>
        </w:tabs>
        <w:rPr>
          <w:b/>
          <w:lang w:val="de-LU"/>
        </w:rPr>
      </w:pPr>
    </w:p>
    <w:p w:rsidR="00AD7907" w:rsidRPr="00FA2000" w:rsidRDefault="005C2DBB" w:rsidP="00AD7907">
      <w:pPr>
        <w:pStyle w:val="Rejstk1"/>
        <w:tabs>
          <w:tab w:val="right" w:leader="dot" w:pos="4171"/>
        </w:tabs>
        <w:spacing w:line="240" w:lineRule="auto"/>
        <w:rPr>
          <w:b/>
          <w:lang w:val="de-LU"/>
        </w:rPr>
      </w:pPr>
      <w:r>
        <w:rPr>
          <w:b/>
          <w:lang w:val="de-LU"/>
        </w:rPr>
        <w:t>Averroe</w:t>
      </w:r>
      <w:r w:rsidR="00AD7907" w:rsidRPr="00FA2000">
        <w:rPr>
          <w:b/>
          <w:lang w:val="de-LU"/>
        </w:rPr>
        <w:t>s</w:t>
      </w:r>
    </w:p>
    <w:p w:rsidR="00AD7907" w:rsidRDefault="00AD7907" w:rsidP="00AD7907">
      <w:pPr>
        <w:pStyle w:val="Rejstk2"/>
        <w:tabs>
          <w:tab w:val="right" w:leader="dot" w:pos="4171"/>
        </w:tabs>
        <w:spacing w:line="240" w:lineRule="auto"/>
        <w:ind w:left="242"/>
      </w:pPr>
      <w:r w:rsidRPr="004B4DFF">
        <w:rPr>
          <w:rFonts w:eastAsia="FrankRuehl"/>
          <w:i/>
        </w:rPr>
        <w:t>Aristotelis Stagiritae de physico auditu libri octo I</w:t>
      </w:r>
      <w:r w:rsidRPr="004B4DFF">
        <w:rPr>
          <w:rFonts w:eastAsia="FrankRuehl"/>
        </w:rPr>
        <w:t>.</w:t>
      </w:r>
      <w:r>
        <w:t>47 G‒H</w:t>
      </w:r>
      <w:r>
        <w:tab/>
        <w:t>371</w:t>
      </w:r>
    </w:p>
    <w:p w:rsidR="00AD7907" w:rsidRDefault="00AD7907" w:rsidP="00AD7907">
      <w:pPr>
        <w:pStyle w:val="Rejstk2"/>
        <w:tabs>
          <w:tab w:val="right" w:leader="dot" w:pos="4171"/>
        </w:tabs>
        <w:spacing w:line="240" w:lineRule="auto"/>
        <w:ind w:left="242"/>
      </w:pPr>
      <w:r>
        <w:t>CMDA 380.37‒41</w:t>
      </w:r>
      <w:r>
        <w:tab/>
        <w:t>265, 461</w:t>
      </w:r>
    </w:p>
    <w:p w:rsidR="00AD7907" w:rsidRDefault="00AD7907" w:rsidP="00AD7907">
      <w:pPr>
        <w:pStyle w:val="Rejstk2"/>
        <w:tabs>
          <w:tab w:val="right" w:leader="dot" w:pos="4171"/>
        </w:tabs>
        <w:spacing w:line="240" w:lineRule="auto"/>
        <w:ind w:left="242"/>
      </w:pPr>
      <w:r>
        <w:t>CMDA 392.158‒63</w:t>
      </w:r>
      <w:r>
        <w:tab/>
        <w:t>771</w:t>
      </w:r>
    </w:p>
    <w:p w:rsidR="00AD7907" w:rsidRDefault="00AD7907" w:rsidP="00AD7907">
      <w:pPr>
        <w:pStyle w:val="Rejstk2"/>
        <w:tabs>
          <w:tab w:val="right" w:leader="dot" w:pos="4171"/>
        </w:tabs>
        <w:spacing w:line="240" w:lineRule="auto"/>
        <w:ind w:left="242"/>
      </w:pPr>
      <w:r>
        <w:t>CMDA 408.610‒15</w:t>
      </w:r>
      <w:r>
        <w:tab/>
        <w:t>304</w:t>
      </w:r>
    </w:p>
    <w:p w:rsidR="00AD7907" w:rsidRDefault="00AD7907" w:rsidP="00AD7907">
      <w:pPr>
        <w:pStyle w:val="Rejstk2"/>
        <w:tabs>
          <w:tab w:val="right" w:leader="dot" w:pos="4171"/>
        </w:tabs>
        <w:spacing w:line="240" w:lineRule="auto"/>
        <w:ind w:left="242"/>
      </w:pPr>
      <w:r>
        <w:t>CMDA 409.654–62</w:t>
      </w:r>
      <w:r>
        <w:tab/>
        <w:t>69, 166, 290</w:t>
      </w:r>
    </w:p>
    <w:p w:rsidR="00AD7907" w:rsidRDefault="00AD7907" w:rsidP="00AD7907">
      <w:pPr>
        <w:pStyle w:val="Rejstk2"/>
        <w:tabs>
          <w:tab w:val="right" w:leader="dot" w:pos="4171"/>
        </w:tabs>
        <w:spacing w:line="240" w:lineRule="auto"/>
        <w:ind w:left="242"/>
      </w:pPr>
      <w:r>
        <w:t>CMDA 409.654–662</w:t>
      </w:r>
      <w:r>
        <w:tab/>
        <w:t>784</w:t>
      </w:r>
    </w:p>
    <w:p w:rsidR="00AD7907" w:rsidRDefault="00AD7907" w:rsidP="00AD7907">
      <w:pPr>
        <w:pStyle w:val="Rejstk2"/>
        <w:tabs>
          <w:tab w:val="right" w:leader="dot" w:pos="4171"/>
        </w:tabs>
        <w:spacing w:line="240" w:lineRule="auto"/>
        <w:ind w:left="242"/>
      </w:pPr>
      <w:r>
        <w:t>CMDA 410.667‒72</w:t>
      </w:r>
      <w:r>
        <w:tab/>
        <w:t>373</w:t>
      </w:r>
    </w:p>
    <w:p w:rsidR="00AD7907" w:rsidRDefault="00AD7907" w:rsidP="00AD7907">
      <w:pPr>
        <w:pStyle w:val="Rejstk2"/>
        <w:tabs>
          <w:tab w:val="right" w:leader="dot" w:pos="4171"/>
        </w:tabs>
        <w:spacing w:line="240" w:lineRule="auto"/>
        <w:ind w:left="242"/>
      </w:pPr>
      <w:r>
        <w:t>CMDA 423.14‒424.17</w:t>
      </w:r>
      <w:r>
        <w:tab/>
        <w:t>804</w:t>
      </w:r>
    </w:p>
    <w:p w:rsidR="00AD7907" w:rsidRDefault="00AD7907" w:rsidP="00AD7907">
      <w:pPr>
        <w:pStyle w:val="Rejstk2"/>
        <w:tabs>
          <w:tab w:val="right" w:leader="dot" w:pos="4171"/>
        </w:tabs>
        <w:spacing w:line="240" w:lineRule="auto"/>
        <w:ind w:left="242"/>
      </w:pPr>
      <w:r>
        <w:t>CMDA 437.18–438.24</w:t>
      </w:r>
      <w:r>
        <w:tab/>
        <w:t>784</w:t>
      </w:r>
    </w:p>
    <w:p w:rsidR="00AD7907" w:rsidRDefault="00AD7907" w:rsidP="00AD7907">
      <w:pPr>
        <w:pStyle w:val="Rejstk2"/>
        <w:tabs>
          <w:tab w:val="right" w:leader="dot" w:pos="4171"/>
        </w:tabs>
        <w:spacing w:line="240" w:lineRule="auto"/>
        <w:ind w:left="242"/>
      </w:pPr>
      <w:r>
        <w:t>CMDA 448.142‒44</w:t>
      </w:r>
      <w:r>
        <w:tab/>
        <w:t>303</w:t>
      </w:r>
    </w:p>
    <w:p w:rsidR="00AD7907" w:rsidRDefault="00AD7907" w:rsidP="00AD7907">
      <w:pPr>
        <w:pStyle w:val="Rejstk2"/>
        <w:tabs>
          <w:tab w:val="right" w:leader="dot" w:pos="4171"/>
        </w:tabs>
        <w:spacing w:line="240" w:lineRule="auto"/>
        <w:ind w:left="242"/>
      </w:pPr>
      <w:r>
        <w:t>CMDA 470.42–48</w:t>
      </w:r>
      <w:r>
        <w:tab/>
        <w:t>663</w:t>
      </w:r>
    </w:p>
    <w:p w:rsidR="00AD7907" w:rsidRDefault="00AD7907" w:rsidP="00AD7907">
      <w:pPr>
        <w:pStyle w:val="Rejstk2"/>
        <w:tabs>
          <w:tab w:val="right" w:leader="dot" w:pos="4171"/>
        </w:tabs>
        <w:spacing w:line="240" w:lineRule="auto"/>
        <w:ind w:left="242"/>
      </w:pPr>
      <w:r>
        <w:t>CMDA 515.9‒12</w:t>
      </w:r>
      <w:r>
        <w:tab/>
        <w:t>856</w:t>
      </w:r>
    </w:p>
    <w:p w:rsidR="00AD7907" w:rsidRDefault="00AD7907" w:rsidP="00AD7907">
      <w:pPr>
        <w:pStyle w:val="Rejstk2"/>
        <w:tabs>
          <w:tab w:val="right" w:leader="dot" w:pos="4171"/>
        </w:tabs>
        <w:spacing w:line="240" w:lineRule="auto"/>
        <w:ind w:left="242"/>
      </w:pPr>
      <w:r>
        <w:t>CMDA 517.10‒12</w:t>
      </w:r>
      <w:r>
        <w:tab/>
        <w:t>856</w:t>
      </w:r>
    </w:p>
    <w:p w:rsidR="00AD7907" w:rsidRDefault="00AD7907" w:rsidP="00AD7907">
      <w:pPr>
        <w:pStyle w:val="Rejstk2"/>
        <w:tabs>
          <w:tab w:val="right" w:leader="dot" w:pos="4171"/>
        </w:tabs>
        <w:spacing w:line="240" w:lineRule="auto"/>
        <w:ind w:left="242"/>
      </w:pPr>
      <w:r w:rsidRPr="004B4DFF">
        <w:rPr>
          <w:i/>
        </w:rPr>
        <w:t>De substantia orbis</w:t>
      </w:r>
      <w:r>
        <w:t xml:space="preserve"> 50.49‒51.54</w:t>
      </w:r>
      <w:r>
        <w:tab/>
        <w:t>42</w:t>
      </w:r>
    </w:p>
    <w:p w:rsidR="00AD7907" w:rsidRDefault="00AD7907" w:rsidP="00AD7907">
      <w:pPr>
        <w:pStyle w:val="Rejstk2"/>
        <w:tabs>
          <w:tab w:val="right" w:leader="dot" w:pos="4171"/>
        </w:tabs>
        <w:spacing w:line="240" w:lineRule="auto"/>
        <w:ind w:left="242"/>
      </w:pPr>
      <w:r w:rsidRPr="004B4DFF">
        <w:rPr>
          <w:i/>
        </w:rPr>
        <w:t>In Phys</w:t>
      </w:r>
      <w:r>
        <w:t>. III, q. 9</w:t>
      </w:r>
      <w:r>
        <w:tab/>
        <w:t>78</w:t>
      </w:r>
    </w:p>
    <w:p w:rsidR="00AD7907" w:rsidRPr="00710C67" w:rsidRDefault="00AD7907" w:rsidP="00AD7907">
      <w:pPr>
        <w:pStyle w:val="Rejstk2"/>
        <w:tabs>
          <w:tab w:val="right" w:leader="dot" w:pos="4171"/>
        </w:tabs>
        <w:ind w:left="242"/>
        <w:rPr>
          <w:rFonts w:eastAsia="FrankRuehl"/>
          <w:lang w:val="de-LU"/>
        </w:rPr>
      </w:pPr>
    </w:p>
    <w:p w:rsidR="00AD7907" w:rsidRPr="00FA2000" w:rsidRDefault="00AD7907" w:rsidP="00AD7907">
      <w:pPr>
        <w:pStyle w:val="Rejstk1"/>
        <w:tabs>
          <w:tab w:val="right" w:leader="dot" w:pos="4171"/>
        </w:tabs>
        <w:spacing w:line="240" w:lineRule="auto"/>
        <w:rPr>
          <w:b/>
          <w:i/>
          <w:lang w:val="de-LU"/>
        </w:rPr>
      </w:pPr>
      <w:r w:rsidRPr="00FA2000">
        <w:rPr>
          <w:b/>
          <w:lang w:val="de-LU"/>
        </w:rPr>
        <w:lastRenderedPageBreak/>
        <w:t>Augustinus</w:t>
      </w:r>
    </w:p>
    <w:p w:rsidR="00607666" w:rsidRDefault="00AD7907" w:rsidP="00607666">
      <w:pPr>
        <w:pStyle w:val="Rejstk2"/>
        <w:tabs>
          <w:tab w:val="right" w:leader="dot" w:pos="4171"/>
        </w:tabs>
        <w:spacing w:line="240" w:lineRule="auto"/>
        <w:ind w:left="0" w:firstLine="0"/>
      </w:pPr>
      <w:r w:rsidRPr="004B4DFF">
        <w:rPr>
          <w:i/>
        </w:rPr>
        <w:t>De Trinitate</w:t>
      </w:r>
      <w:r>
        <w:t xml:space="preserve"> PL 42, 953B</w:t>
      </w:r>
      <w:r>
        <w:tab/>
        <w:t>27</w:t>
      </w:r>
    </w:p>
    <w:p w:rsidR="00AD7907" w:rsidRPr="00607666" w:rsidRDefault="00607666" w:rsidP="00607666">
      <w:pPr>
        <w:pStyle w:val="Rejstk2"/>
        <w:tabs>
          <w:tab w:val="right" w:leader="dot" w:pos="4171"/>
        </w:tabs>
        <w:spacing w:line="240" w:lineRule="auto"/>
        <w:ind w:left="0" w:firstLine="0"/>
      </w:pPr>
      <w:r w:rsidRPr="00C556B5">
        <w:rPr>
          <w:i/>
        </w:rPr>
        <w:t>De Trinitate</w:t>
      </w:r>
      <w:r w:rsidRPr="005C2F31">
        <w:t xml:space="preserve"> 10.11.17</w:t>
      </w:r>
      <w:r>
        <w:tab/>
        <w:t>159</w:t>
      </w:r>
    </w:p>
    <w:p w:rsidR="00607666" w:rsidRDefault="00607666" w:rsidP="00AD7907">
      <w:pPr>
        <w:pStyle w:val="Rejstk1"/>
        <w:tabs>
          <w:tab w:val="right" w:leader="dot" w:pos="4171"/>
        </w:tabs>
        <w:spacing w:line="240" w:lineRule="auto"/>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Avicebron</w:t>
      </w:r>
    </w:p>
    <w:p w:rsidR="00AD7907" w:rsidRDefault="00AD7907" w:rsidP="00AD7907">
      <w:pPr>
        <w:pStyle w:val="Rejstk2"/>
        <w:tabs>
          <w:tab w:val="right" w:leader="dot" w:pos="4171"/>
        </w:tabs>
        <w:spacing w:line="240" w:lineRule="auto"/>
        <w:ind w:left="242"/>
      </w:pPr>
      <w:r w:rsidRPr="004B4DFF">
        <w:rPr>
          <w:i/>
        </w:rPr>
        <w:t>Avencebrolis Fons Vitae</w:t>
      </w:r>
      <w:r>
        <w:t xml:space="preserve"> 10.20‒23</w:t>
      </w:r>
      <w:r>
        <w:tab/>
        <w:t>502</w:t>
      </w:r>
    </w:p>
    <w:p w:rsidR="00AD7907" w:rsidRDefault="00AD7907" w:rsidP="00AD7907">
      <w:pPr>
        <w:pStyle w:val="Rejstk2"/>
        <w:tabs>
          <w:tab w:val="right" w:leader="dot" w:pos="4171"/>
        </w:tabs>
        <w:spacing w:line="240" w:lineRule="auto"/>
        <w:ind w:left="242"/>
      </w:pPr>
      <w:r w:rsidRPr="004B4DFF">
        <w:rPr>
          <w:i/>
        </w:rPr>
        <w:t>Avencebrolis Fons Vitae</w:t>
      </w:r>
      <w:r w:rsidRPr="004B4DFF">
        <w:t xml:space="preserve"> 8.1‒5</w:t>
      </w:r>
      <w:r>
        <w:tab/>
        <w:t>103</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Roger Bacon</w:t>
      </w:r>
    </w:p>
    <w:p w:rsidR="00AD7907" w:rsidRDefault="00AD7907" w:rsidP="00AD7907">
      <w:pPr>
        <w:pStyle w:val="Rejstk2"/>
        <w:tabs>
          <w:tab w:val="right" w:leader="dot" w:pos="4171"/>
        </w:tabs>
        <w:spacing w:line="240" w:lineRule="auto"/>
        <w:ind w:left="242"/>
      </w:pPr>
      <w:r w:rsidRPr="004B4DFF">
        <w:rPr>
          <w:i/>
        </w:rPr>
        <w:t>Compendium philosophiae</w:t>
      </w:r>
      <w:r>
        <w:t xml:space="preserve"> 426</w:t>
      </w:r>
      <w:r>
        <w:tab/>
        <w:t>327</w:t>
      </w:r>
    </w:p>
    <w:p w:rsidR="00AD7907" w:rsidRDefault="00AD7907" w:rsidP="00AD7907">
      <w:pPr>
        <w:pStyle w:val="Rejstk2"/>
        <w:tabs>
          <w:tab w:val="right" w:leader="dot" w:pos="4171"/>
        </w:tabs>
        <w:spacing w:line="240" w:lineRule="auto"/>
        <w:ind w:left="242"/>
      </w:pPr>
      <w:r w:rsidRPr="004B4DFF">
        <w:rPr>
          <w:i/>
        </w:rPr>
        <w:t>Compendium philosophiae</w:t>
      </w:r>
      <w:r>
        <w:t xml:space="preserve"> 469</w:t>
      </w:r>
      <w:r>
        <w:tab/>
        <w:t>327</w:t>
      </w:r>
    </w:p>
    <w:p w:rsidR="00AD7907" w:rsidRDefault="00AD7907" w:rsidP="00AD7907">
      <w:pPr>
        <w:pStyle w:val="Rejstk2"/>
        <w:tabs>
          <w:tab w:val="right" w:leader="dot" w:pos="4171"/>
        </w:tabs>
        <w:spacing w:line="240" w:lineRule="auto"/>
        <w:ind w:left="242"/>
      </w:pPr>
      <w:r w:rsidRPr="00C73938">
        <w:rPr>
          <w:i/>
        </w:rPr>
        <w:t>Quaestiones altere supra libros prime philosophie Aristotelis</w:t>
      </w:r>
      <w:r>
        <w:t xml:space="preserve"> 154.13‒17</w:t>
      </w:r>
      <w:r>
        <w:tab/>
        <w:t>56</w:t>
      </w:r>
    </w:p>
    <w:p w:rsidR="00AD7907" w:rsidRDefault="00AD7907" w:rsidP="00AD7907">
      <w:pPr>
        <w:pStyle w:val="Rejstk2"/>
        <w:tabs>
          <w:tab w:val="right" w:leader="dot" w:pos="4171"/>
        </w:tabs>
        <w:spacing w:line="240" w:lineRule="auto"/>
        <w:ind w:left="242"/>
      </w:pPr>
      <w:r w:rsidRPr="004B4DFF">
        <w:rPr>
          <w:i/>
        </w:rPr>
        <w:t xml:space="preserve">Quaestiones altere supra libros prime philosophie Aristotelis </w:t>
      </w:r>
      <w:r>
        <w:t>35.16‒22</w:t>
      </w:r>
      <w:r>
        <w:tab/>
        <w:t>879</w:t>
      </w:r>
    </w:p>
    <w:p w:rsidR="00AD7907" w:rsidRDefault="00AD7907" w:rsidP="00AD7907">
      <w:pPr>
        <w:pStyle w:val="Rejstk2"/>
        <w:tabs>
          <w:tab w:val="right" w:leader="dot" w:pos="4171"/>
        </w:tabs>
        <w:spacing w:line="240" w:lineRule="auto"/>
        <w:ind w:left="242"/>
      </w:pPr>
      <w:r w:rsidRPr="004B4DFF">
        <w:rPr>
          <w:i/>
        </w:rPr>
        <w:t>Quaestiones altere supra libros prime philosophie Aristotelis</w:t>
      </w:r>
      <w:r>
        <w:t xml:space="preserve"> 75.16‒21</w:t>
      </w:r>
      <w:r>
        <w:tab/>
        <w:t>55</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Anicius Boethius</w:t>
      </w:r>
      <w:r>
        <w:rPr>
          <w:b/>
          <w:lang w:val="de-LU"/>
        </w:rPr>
        <w:t xml:space="preserve"> </w:t>
      </w:r>
    </w:p>
    <w:p w:rsidR="00AD7907" w:rsidRDefault="00AD7907" w:rsidP="00AD7907">
      <w:pPr>
        <w:pStyle w:val="Rejstk2"/>
        <w:tabs>
          <w:tab w:val="right" w:leader="dot" w:pos="4171"/>
        </w:tabs>
        <w:spacing w:line="240" w:lineRule="auto"/>
        <w:ind w:left="0" w:firstLine="0"/>
        <w:rPr>
          <w:lang w:val="de-LU"/>
        </w:rPr>
      </w:pPr>
      <w:r w:rsidRPr="00C018BD">
        <w:rPr>
          <w:i/>
          <w:lang w:val="de-LU"/>
        </w:rPr>
        <w:t>Liber de divisione</w:t>
      </w:r>
      <w:r>
        <w:rPr>
          <w:lang w:val="de-LU"/>
        </w:rPr>
        <w:t xml:space="preserve"> PL 64, 888B</w:t>
      </w:r>
      <w:r>
        <w:rPr>
          <w:lang w:val="de-LU"/>
        </w:rPr>
        <w:tab/>
        <w:t>146</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Bonaventura</w:t>
      </w:r>
    </w:p>
    <w:p w:rsidR="00AD7907" w:rsidRDefault="00AD7907" w:rsidP="00AD7907">
      <w:pPr>
        <w:pStyle w:val="Rejstk2"/>
        <w:tabs>
          <w:tab w:val="right" w:leader="dot" w:pos="4171"/>
        </w:tabs>
        <w:spacing w:line="240" w:lineRule="auto"/>
        <w:ind w:left="242"/>
      </w:pPr>
      <w:r w:rsidRPr="004B4DFF">
        <w:rPr>
          <w:i/>
        </w:rPr>
        <w:t>Collationes de septem donis Spiritus Sancti</w:t>
      </w:r>
      <w:r>
        <w:t xml:space="preserve"> 497b</w:t>
      </w:r>
      <w:r>
        <w:tab/>
        <w:t>91</w:t>
      </w:r>
    </w:p>
    <w:p w:rsidR="00AD7907" w:rsidRDefault="00AD7907" w:rsidP="00AD7907">
      <w:pPr>
        <w:pStyle w:val="Rejstk2"/>
        <w:tabs>
          <w:tab w:val="right" w:leader="dot" w:pos="4171"/>
        </w:tabs>
        <w:spacing w:line="240" w:lineRule="auto"/>
        <w:ind w:left="242"/>
      </w:pPr>
      <w:r w:rsidRPr="004B4DFF">
        <w:rPr>
          <w:i/>
        </w:rPr>
        <w:t>Collationes in Hexaëmeron</w:t>
      </w:r>
      <w:r>
        <w:t xml:space="preserve"> 332b</w:t>
      </w:r>
      <w:r>
        <w:tab/>
        <w:t>52</w:t>
      </w:r>
    </w:p>
    <w:p w:rsidR="00AD7907" w:rsidRDefault="00AD7907" w:rsidP="00AD7907">
      <w:pPr>
        <w:pStyle w:val="Rejstk2"/>
        <w:tabs>
          <w:tab w:val="right" w:leader="dot" w:pos="4171"/>
        </w:tabs>
        <w:spacing w:line="240" w:lineRule="auto"/>
        <w:ind w:left="242"/>
      </w:pPr>
      <w:r w:rsidRPr="004B4DFF">
        <w:rPr>
          <w:i/>
        </w:rPr>
        <w:t>Collationes in Hexaëmeron</w:t>
      </w:r>
      <w:r>
        <w:t xml:space="preserve"> 385a</w:t>
      </w:r>
      <w:r>
        <w:tab/>
        <w:t>28</w:t>
      </w:r>
    </w:p>
    <w:p w:rsidR="00AD7907" w:rsidRDefault="00AD7907" w:rsidP="00AD7907">
      <w:pPr>
        <w:pStyle w:val="Rejstk2"/>
        <w:tabs>
          <w:tab w:val="right" w:leader="dot" w:pos="4171"/>
        </w:tabs>
        <w:spacing w:line="240" w:lineRule="auto"/>
        <w:ind w:left="242"/>
      </w:pPr>
      <w:r w:rsidRPr="004B4DFF">
        <w:rPr>
          <w:i/>
        </w:rPr>
        <w:t>De scientia Christi</w:t>
      </w:r>
      <w:r>
        <w:t xml:space="preserve"> 23b</w:t>
      </w:r>
      <w:r>
        <w:tab/>
        <w:t>112</w:t>
      </w:r>
    </w:p>
    <w:p w:rsidR="00AD7907" w:rsidRDefault="00AD7907" w:rsidP="00AD7907">
      <w:pPr>
        <w:pStyle w:val="Rejstk2"/>
        <w:tabs>
          <w:tab w:val="right" w:leader="dot" w:pos="4171"/>
        </w:tabs>
        <w:spacing w:line="240" w:lineRule="auto"/>
        <w:ind w:left="242"/>
      </w:pPr>
      <w:r w:rsidRPr="004B4DFF">
        <w:rPr>
          <w:i/>
        </w:rPr>
        <w:t>De scientia Christi</w:t>
      </w:r>
      <w:r>
        <w:t xml:space="preserve"> 40a</w:t>
      </w:r>
      <w:r>
        <w:tab/>
        <w:t>110</w:t>
      </w:r>
    </w:p>
    <w:p w:rsidR="00AD7907" w:rsidRDefault="00AD7907" w:rsidP="00AD7907">
      <w:pPr>
        <w:pStyle w:val="Rejstk2"/>
        <w:tabs>
          <w:tab w:val="right" w:leader="dot" w:pos="4171"/>
        </w:tabs>
        <w:spacing w:line="240" w:lineRule="auto"/>
        <w:ind w:left="242"/>
      </w:pPr>
      <w:r w:rsidRPr="004B4DFF">
        <w:rPr>
          <w:i/>
        </w:rPr>
        <w:t>Epist</w:t>
      </w:r>
      <w:r>
        <w:t>.</w:t>
      </w:r>
      <w:r w:rsidRPr="004B4DFF">
        <w:rPr>
          <w:i/>
        </w:rPr>
        <w:t>1</w:t>
      </w:r>
      <w:r>
        <w:t xml:space="preserve"> 469b</w:t>
      </w:r>
      <w:r>
        <w:tab/>
        <w:t>59</w:t>
      </w:r>
    </w:p>
    <w:p w:rsidR="00AD7907" w:rsidRDefault="00AD7907" w:rsidP="00AD7907">
      <w:pPr>
        <w:pStyle w:val="Rejstk2"/>
        <w:tabs>
          <w:tab w:val="right" w:leader="dot" w:pos="4171"/>
        </w:tabs>
        <w:spacing w:line="240" w:lineRule="auto"/>
        <w:ind w:left="242"/>
      </w:pPr>
      <w:r w:rsidRPr="004B4DFF">
        <w:rPr>
          <w:i/>
        </w:rPr>
        <w:t xml:space="preserve">In I Sent </w:t>
      </w:r>
      <w:r>
        <w:t>301b</w:t>
      </w:r>
      <w:r>
        <w:tab/>
        <w:t>29</w:t>
      </w:r>
    </w:p>
    <w:p w:rsidR="00AD7907" w:rsidRDefault="00AD7907" w:rsidP="00AD7907">
      <w:pPr>
        <w:pStyle w:val="Rejstk2"/>
        <w:tabs>
          <w:tab w:val="right" w:leader="dot" w:pos="4171"/>
        </w:tabs>
        <w:spacing w:line="240" w:lineRule="auto"/>
        <w:ind w:left="242"/>
      </w:pPr>
      <w:r w:rsidRPr="004B4DFF">
        <w:rPr>
          <w:i/>
        </w:rPr>
        <w:t xml:space="preserve">In I Sent </w:t>
      </w:r>
      <w:r>
        <w:t>476a</w:t>
      </w:r>
      <w:r>
        <w:tab/>
        <w:t>26</w:t>
      </w:r>
    </w:p>
    <w:p w:rsidR="00AD7907" w:rsidRDefault="00AD7907" w:rsidP="00AD7907">
      <w:pPr>
        <w:pStyle w:val="Rejstk2"/>
        <w:tabs>
          <w:tab w:val="right" w:leader="dot" w:pos="4171"/>
        </w:tabs>
        <w:spacing w:line="240" w:lineRule="auto"/>
        <w:ind w:left="242"/>
      </w:pPr>
      <w:r w:rsidRPr="004B4DFF">
        <w:rPr>
          <w:i/>
        </w:rPr>
        <w:t>In I Sent</w:t>
      </w:r>
      <w:r>
        <w:t>. 31b</w:t>
      </w:r>
      <w:r>
        <w:tab/>
        <w:t>121</w:t>
      </w:r>
    </w:p>
    <w:p w:rsidR="00AD7907" w:rsidRDefault="00AD7907" w:rsidP="00AD7907">
      <w:pPr>
        <w:pStyle w:val="Rejstk2"/>
        <w:tabs>
          <w:tab w:val="right" w:leader="dot" w:pos="4171"/>
        </w:tabs>
        <w:spacing w:line="240" w:lineRule="auto"/>
        <w:ind w:left="242"/>
      </w:pPr>
      <w:r w:rsidRPr="004B4DFF">
        <w:rPr>
          <w:i/>
        </w:rPr>
        <w:t>In I Sent</w:t>
      </w:r>
      <w:r>
        <w:t>. 504a‒b</w:t>
      </w:r>
      <w:r>
        <w:tab/>
        <w:t>24</w:t>
      </w:r>
    </w:p>
    <w:p w:rsidR="00AD7907" w:rsidRDefault="00AD7907" w:rsidP="00AD7907">
      <w:pPr>
        <w:pStyle w:val="Rejstk2"/>
        <w:tabs>
          <w:tab w:val="right" w:leader="dot" w:pos="4171"/>
        </w:tabs>
        <w:spacing w:line="240" w:lineRule="auto"/>
        <w:ind w:left="242"/>
      </w:pPr>
      <w:r w:rsidRPr="004B4DFF">
        <w:rPr>
          <w:i/>
        </w:rPr>
        <w:t>In I Sent.</w:t>
      </w:r>
      <w:r>
        <w:t xml:space="preserve"> 624a</w:t>
      </w:r>
      <w:r>
        <w:tab/>
        <w:t>116</w:t>
      </w:r>
    </w:p>
    <w:p w:rsidR="00AD7907" w:rsidRDefault="00AD7907" w:rsidP="00AD7907">
      <w:pPr>
        <w:pStyle w:val="Rejstk2"/>
        <w:tabs>
          <w:tab w:val="right" w:leader="dot" w:pos="4171"/>
        </w:tabs>
        <w:spacing w:line="240" w:lineRule="auto"/>
        <w:ind w:left="242"/>
      </w:pPr>
      <w:r w:rsidRPr="004B4DFF">
        <w:rPr>
          <w:i/>
        </w:rPr>
        <w:t>In I Sent</w:t>
      </w:r>
      <w:r>
        <w:t>. 624b</w:t>
      </w:r>
      <w:r>
        <w:tab/>
        <w:t>118</w:t>
      </w:r>
    </w:p>
    <w:p w:rsidR="00AD7907" w:rsidRDefault="00AD7907" w:rsidP="00AD7907">
      <w:pPr>
        <w:pStyle w:val="Rejstk2"/>
        <w:tabs>
          <w:tab w:val="right" w:leader="dot" w:pos="4171"/>
        </w:tabs>
        <w:spacing w:line="240" w:lineRule="auto"/>
        <w:ind w:left="242"/>
      </w:pPr>
      <w:r w:rsidRPr="004B4DFF">
        <w:rPr>
          <w:i/>
        </w:rPr>
        <w:t>In I Sent.</w:t>
      </w:r>
      <w:r>
        <w:t xml:space="preserve"> 631b</w:t>
      </w:r>
      <w:r>
        <w:tab/>
        <w:t>54</w:t>
      </w:r>
    </w:p>
    <w:p w:rsidR="00AD7907" w:rsidRDefault="00AD7907" w:rsidP="00AD7907">
      <w:pPr>
        <w:pStyle w:val="Rejstk2"/>
        <w:tabs>
          <w:tab w:val="right" w:leader="dot" w:pos="4171"/>
        </w:tabs>
        <w:spacing w:line="240" w:lineRule="auto"/>
        <w:ind w:left="242"/>
      </w:pPr>
      <w:r w:rsidRPr="004B4DFF">
        <w:rPr>
          <w:i/>
        </w:rPr>
        <w:t>In I Sent.</w:t>
      </w:r>
      <w:r>
        <w:t xml:space="preserve"> 829b</w:t>
      </w:r>
      <w:r>
        <w:tab/>
        <w:t>38</w:t>
      </w:r>
    </w:p>
    <w:p w:rsidR="00AD7907" w:rsidRDefault="00AD7907" w:rsidP="00AD7907">
      <w:pPr>
        <w:pStyle w:val="Rejstk2"/>
        <w:tabs>
          <w:tab w:val="right" w:leader="dot" w:pos="4171"/>
        </w:tabs>
        <w:spacing w:line="240" w:lineRule="auto"/>
        <w:ind w:left="242"/>
      </w:pPr>
      <w:r w:rsidRPr="004B4DFF">
        <w:rPr>
          <w:i/>
        </w:rPr>
        <w:t xml:space="preserve">In II Sent </w:t>
      </w:r>
      <w:r>
        <w:t>102a</w:t>
      </w:r>
      <w:r>
        <w:tab/>
        <w:t>43</w:t>
      </w:r>
    </w:p>
    <w:p w:rsidR="00AD7907" w:rsidRDefault="00AD7907" w:rsidP="00AD7907">
      <w:pPr>
        <w:pStyle w:val="Rejstk2"/>
        <w:tabs>
          <w:tab w:val="right" w:leader="dot" w:pos="4171"/>
        </w:tabs>
        <w:spacing w:line="240" w:lineRule="auto"/>
        <w:ind w:left="242"/>
      </w:pPr>
      <w:r w:rsidRPr="004B4DFF">
        <w:rPr>
          <w:i/>
        </w:rPr>
        <w:t xml:space="preserve">In II Sent </w:t>
      </w:r>
      <w:r>
        <w:t>89a</w:t>
      </w:r>
      <w:r>
        <w:tab/>
        <w:t>43</w:t>
      </w:r>
    </w:p>
    <w:p w:rsidR="00AD7907" w:rsidRDefault="00AD7907" w:rsidP="00AD7907">
      <w:pPr>
        <w:pStyle w:val="Rejstk2"/>
        <w:tabs>
          <w:tab w:val="right" w:leader="dot" w:pos="4171"/>
        </w:tabs>
        <w:spacing w:line="240" w:lineRule="auto"/>
        <w:ind w:left="242"/>
      </w:pPr>
      <w:r w:rsidRPr="004B4DFF">
        <w:rPr>
          <w:i/>
        </w:rPr>
        <w:t>In II Sent.</w:t>
      </w:r>
      <w:r>
        <w:t xml:space="preserve"> 100b</w:t>
      </w:r>
      <w:r>
        <w:tab/>
        <w:t>42, 44</w:t>
      </w:r>
    </w:p>
    <w:p w:rsidR="00AD7907" w:rsidRDefault="00AD7907" w:rsidP="00AD7907">
      <w:pPr>
        <w:pStyle w:val="Rejstk2"/>
        <w:tabs>
          <w:tab w:val="right" w:leader="dot" w:pos="4171"/>
        </w:tabs>
        <w:spacing w:line="240" w:lineRule="auto"/>
        <w:ind w:left="242"/>
      </w:pPr>
      <w:r w:rsidRPr="004B4DFF">
        <w:rPr>
          <w:i/>
        </w:rPr>
        <w:t>In II Sent.</w:t>
      </w:r>
      <w:r>
        <w:t xml:space="preserve"> 198a</w:t>
      </w:r>
      <w:r>
        <w:tab/>
        <w:t>47</w:t>
      </w:r>
    </w:p>
    <w:p w:rsidR="00AD7907" w:rsidRDefault="00AD7907" w:rsidP="00AD7907">
      <w:pPr>
        <w:pStyle w:val="Rejstk2"/>
        <w:tabs>
          <w:tab w:val="right" w:leader="dot" w:pos="4171"/>
        </w:tabs>
        <w:spacing w:line="240" w:lineRule="auto"/>
        <w:ind w:left="242"/>
      </w:pPr>
      <w:r w:rsidRPr="004B4DFF">
        <w:rPr>
          <w:i/>
        </w:rPr>
        <w:t>In II Sent.</w:t>
      </w:r>
      <w:r>
        <w:t xml:space="preserve"> 222b</w:t>
      </w:r>
      <w:r>
        <w:tab/>
        <w:t>31</w:t>
      </w:r>
    </w:p>
    <w:p w:rsidR="00AD7907" w:rsidRDefault="00AD7907" w:rsidP="00AD7907">
      <w:pPr>
        <w:pStyle w:val="Rejstk2"/>
        <w:tabs>
          <w:tab w:val="right" w:leader="dot" w:pos="4171"/>
        </w:tabs>
        <w:spacing w:line="240" w:lineRule="auto"/>
        <w:ind w:left="242"/>
      </w:pPr>
      <w:r w:rsidRPr="004B4DFF">
        <w:rPr>
          <w:i/>
        </w:rPr>
        <w:t>In II Sent.</w:t>
      </w:r>
      <w:r>
        <w:t xml:space="preserve"> 291b</w:t>
      </w:r>
      <w:r>
        <w:tab/>
        <w:t>45</w:t>
      </w:r>
    </w:p>
    <w:p w:rsidR="00AD7907" w:rsidRDefault="00AD7907" w:rsidP="00AD7907">
      <w:pPr>
        <w:pStyle w:val="Rejstk2"/>
        <w:tabs>
          <w:tab w:val="right" w:leader="dot" w:pos="4171"/>
        </w:tabs>
        <w:spacing w:line="240" w:lineRule="auto"/>
        <w:ind w:left="242"/>
      </w:pPr>
      <w:r w:rsidRPr="004B4DFF">
        <w:rPr>
          <w:i/>
        </w:rPr>
        <w:t>In II Sent.</w:t>
      </w:r>
      <w:r>
        <w:t xml:space="preserve"> 294a</w:t>
      </w:r>
      <w:r>
        <w:tab/>
        <w:t>41</w:t>
      </w:r>
    </w:p>
    <w:p w:rsidR="00AD7907" w:rsidRDefault="00AD7907" w:rsidP="00AD7907">
      <w:pPr>
        <w:pStyle w:val="Rejstk2"/>
        <w:tabs>
          <w:tab w:val="right" w:leader="dot" w:pos="4171"/>
        </w:tabs>
        <w:spacing w:line="240" w:lineRule="auto"/>
        <w:ind w:left="242"/>
      </w:pPr>
      <w:r w:rsidRPr="004B4DFF">
        <w:rPr>
          <w:i/>
        </w:rPr>
        <w:t>In II Sent.</w:t>
      </w:r>
      <w:r>
        <w:t xml:space="preserve"> 294b</w:t>
      </w:r>
      <w:r>
        <w:tab/>
        <w:t>43</w:t>
      </w:r>
    </w:p>
    <w:p w:rsidR="00AD7907" w:rsidRDefault="00AD7907" w:rsidP="00AD7907">
      <w:pPr>
        <w:pStyle w:val="Rejstk2"/>
        <w:tabs>
          <w:tab w:val="right" w:leader="dot" w:pos="4171"/>
        </w:tabs>
        <w:spacing w:line="240" w:lineRule="auto"/>
        <w:ind w:left="242"/>
      </w:pPr>
      <w:r w:rsidRPr="004B4DFF">
        <w:rPr>
          <w:i/>
        </w:rPr>
        <w:t>In II Sent</w:t>
      </w:r>
      <w:r>
        <w:t>. 436a</w:t>
      </w:r>
      <w:r>
        <w:tab/>
        <w:t>102</w:t>
      </w:r>
    </w:p>
    <w:p w:rsidR="00AD7907" w:rsidRDefault="00AD7907" w:rsidP="00AD7907">
      <w:pPr>
        <w:pStyle w:val="Rejstk2"/>
        <w:tabs>
          <w:tab w:val="right" w:leader="dot" w:pos="4171"/>
        </w:tabs>
        <w:spacing w:line="240" w:lineRule="auto"/>
        <w:ind w:left="242"/>
      </w:pPr>
      <w:r w:rsidRPr="004B4DFF">
        <w:rPr>
          <w:i/>
        </w:rPr>
        <w:t>In II Sent</w:t>
      </w:r>
      <w:r>
        <w:t>. 436b</w:t>
      </w:r>
      <w:r>
        <w:tab/>
        <w:t>104</w:t>
      </w:r>
    </w:p>
    <w:p w:rsidR="00AD7907" w:rsidRDefault="00AD7907" w:rsidP="00AD7907">
      <w:pPr>
        <w:pStyle w:val="Rejstk2"/>
        <w:tabs>
          <w:tab w:val="right" w:leader="dot" w:pos="4171"/>
        </w:tabs>
        <w:spacing w:line="240" w:lineRule="auto"/>
        <w:ind w:left="242"/>
      </w:pPr>
      <w:r w:rsidRPr="004B4DFF">
        <w:rPr>
          <w:i/>
        </w:rPr>
        <w:t>In II Sent.</w:t>
      </w:r>
      <w:r>
        <w:t xml:space="preserve"> 439a</w:t>
      </w:r>
      <w:r>
        <w:tab/>
        <w:t>32, 33</w:t>
      </w:r>
    </w:p>
    <w:p w:rsidR="00AD7907" w:rsidRDefault="00AD7907" w:rsidP="00AD7907">
      <w:pPr>
        <w:pStyle w:val="Rejstk2"/>
        <w:tabs>
          <w:tab w:val="right" w:leader="dot" w:pos="4171"/>
        </w:tabs>
        <w:spacing w:line="240" w:lineRule="auto"/>
        <w:ind w:left="242"/>
      </w:pPr>
      <w:r w:rsidRPr="004B4DFF">
        <w:rPr>
          <w:i/>
        </w:rPr>
        <w:t>In II Sent.</w:t>
      </w:r>
      <w:r>
        <w:t xml:space="preserve"> 440b</w:t>
      </w:r>
      <w:r>
        <w:tab/>
        <w:t>51</w:t>
      </w:r>
    </w:p>
    <w:p w:rsidR="00AD7907" w:rsidRDefault="00AD7907" w:rsidP="00AD7907">
      <w:pPr>
        <w:pStyle w:val="Rejstk2"/>
        <w:tabs>
          <w:tab w:val="right" w:leader="dot" w:pos="4171"/>
        </w:tabs>
        <w:spacing w:line="240" w:lineRule="auto"/>
        <w:ind w:left="242"/>
      </w:pPr>
      <w:r w:rsidRPr="004B4DFF">
        <w:rPr>
          <w:i/>
        </w:rPr>
        <w:t>In II Sent.</w:t>
      </w:r>
      <w:r>
        <w:t xml:space="preserve"> 4a</w:t>
      </w:r>
      <w:r>
        <w:tab/>
        <w:t>30</w:t>
      </w:r>
    </w:p>
    <w:p w:rsidR="00AD7907" w:rsidRDefault="00AD7907" w:rsidP="00AD7907">
      <w:pPr>
        <w:pStyle w:val="Rejstk2"/>
        <w:tabs>
          <w:tab w:val="right" w:leader="dot" w:pos="4171"/>
        </w:tabs>
        <w:spacing w:line="240" w:lineRule="auto"/>
        <w:ind w:left="242"/>
      </w:pPr>
      <w:r w:rsidRPr="004B4DFF">
        <w:rPr>
          <w:i/>
        </w:rPr>
        <w:t>In II Sent</w:t>
      </w:r>
      <w:r>
        <w:t>. 703b</w:t>
      </w:r>
      <w:r>
        <w:tab/>
        <w:t>112</w:t>
      </w:r>
    </w:p>
    <w:p w:rsidR="00AD7907" w:rsidRDefault="00AD7907" w:rsidP="00AD7907">
      <w:pPr>
        <w:pStyle w:val="Rejstk2"/>
        <w:tabs>
          <w:tab w:val="right" w:leader="dot" w:pos="4171"/>
        </w:tabs>
        <w:spacing w:line="240" w:lineRule="auto"/>
        <w:ind w:left="242"/>
      </w:pPr>
      <w:r w:rsidRPr="004B4DFF">
        <w:rPr>
          <w:i/>
        </w:rPr>
        <w:t>In II Sent.</w:t>
      </w:r>
      <w:r>
        <w:t xml:space="preserve"> 876a</w:t>
      </w:r>
      <w:r>
        <w:tab/>
        <w:t>36</w:t>
      </w:r>
    </w:p>
    <w:p w:rsidR="00AD7907" w:rsidRDefault="00AD7907" w:rsidP="00AD7907">
      <w:pPr>
        <w:pStyle w:val="Rejstk2"/>
        <w:tabs>
          <w:tab w:val="right" w:leader="dot" w:pos="4171"/>
        </w:tabs>
        <w:spacing w:line="240" w:lineRule="auto"/>
        <w:ind w:left="242"/>
      </w:pPr>
      <w:r w:rsidRPr="004B4DFF">
        <w:rPr>
          <w:i/>
        </w:rPr>
        <w:t>In II Sent.</w:t>
      </w:r>
      <w:r>
        <w:t xml:space="preserve"> 94a‒b</w:t>
      </w:r>
      <w:r>
        <w:tab/>
        <w:t>40</w:t>
      </w:r>
    </w:p>
    <w:p w:rsidR="00AD7907" w:rsidRDefault="00AD7907" w:rsidP="00AD7907">
      <w:pPr>
        <w:pStyle w:val="Rejstk2"/>
        <w:tabs>
          <w:tab w:val="right" w:leader="dot" w:pos="4171"/>
        </w:tabs>
        <w:spacing w:line="240" w:lineRule="auto"/>
        <w:ind w:left="242"/>
      </w:pPr>
      <w:r w:rsidRPr="004B4DFF">
        <w:rPr>
          <w:i/>
          <w:iCs/>
        </w:rPr>
        <w:t>In II. Sent.</w:t>
      </w:r>
      <w:r>
        <w:t xml:space="preserve"> 414b−415a</w:t>
      </w:r>
      <w:r>
        <w:tab/>
        <w:t>67</w:t>
      </w:r>
    </w:p>
    <w:p w:rsidR="00AD7907" w:rsidRDefault="00AD7907" w:rsidP="00AD7907">
      <w:pPr>
        <w:pStyle w:val="Rejstk2"/>
        <w:tabs>
          <w:tab w:val="right" w:leader="dot" w:pos="4171"/>
        </w:tabs>
        <w:spacing w:line="240" w:lineRule="auto"/>
        <w:ind w:left="242"/>
      </w:pPr>
      <w:r w:rsidRPr="004B4DFF">
        <w:rPr>
          <w:i/>
          <w:iCs/>
        </w:rPr>
        <w:t>In II. Sent.</w:t>
      </w:r>
      <w:r>
        <w:t xml:space="preserve"> 415a</w:t>
      </w:r>
      <w:r>
        <w:tab/>
        <w:t>68, 69</w:t>
      </w:r>
    </w:p>
    <w:p w:rsidR="00AD7907" w:rsidRDefault="00AD7907" w:rsidP="00AD7907">
      <w:pPr>
        <w:pStyle w:val="Rejstk2"/>
        <w:tabs>
          <w:tab w:val="right" w:leader="dot" w:pos="4171"/>
        </w:tabs>
        <w:spacing w:line="240" w:lineRule="auto"/>
        <w:ind w:left="242"/>
      </w:pPr>
      <w:r w:rsidRPr="004B4DFF">
        <w:rPr>
          <w:i/>
          <w:iCs/>
        </w:rPr>
        <w:t>In II. Sent.</w:t>
      </w:r>
      <w:r>
        <w:t xml:space="preserve"> 415b</w:t>
      </w:r>
      <w:r>
        <w:tab/>
        <w:t>71</w:t>
      </w:r>
    </w:p>
    <w:p w:rsidR="00AD7907" w:rsidRDefault="00AD7907" w:rsidP="00AD7907">
      <w:pPr>
        <w:pStyle w:val="Rejstk2"/>
        <w:tabs>
          <w:tab w:val="right" w:leader="dot" w:pos="4171"/>
        </w:tabs>
        <w:spacing w:line="240" w:lineRule="auto"/>
        <w:ind w:left="242"/>
      </w:pPr>
      <w:r w:rsidRPr="004B4DFF">
        <w:rPr>
          <w:i/>
          <w:iCs/>
        </w:rPr>
        <w:t>In II. Sent.</w:t>
      </w:r>
      <w:r>
        <w:t xml:space="preserve"> 415b‒416a</w:t>
      </w:r>
      <w:r>
        <w:tab/>
        <w:t>46</w:t>
      </w:r>
    </w:p>
    <w:p w:rsidR="00AD7907" w:rsidRDefault="00AD7907" w:rsidP="00AD7907">
      <w:pPr>
        <w:pStyle w:val="Rejstk2"/>
        <w:tabs>
          <w:tab w:val="right" w:leader="dot" w:pos="4171"/>
        </w:tabs>
        <w:spacing w:line="240" w:lineRule="auto"/>
        <w:ind w:left="242"/>
      </w:pPr>
      <w:r w:rsidRPr="004B4DFF">
        <w:rPr>
          <w:i/>
          <w:iCs/>
        </w:rPr>
        <w:t>In II. Sent.</w:t>
      </w:r>
      <w:r>
        <w:t xml:space="preserve"> 416a</w:t>
      </w:r>
      <w:r>
        <w:tab/>
        <w:t>72</w:t>
      </w:r>
    </w:p>
    <w:p w:rsidR="00AD7907" w:rsidRDefault="00AD7907" w:rsidP="00AD7907">
      <w:pPr>
        <w:pStyle w:val="Rejstk2"/>
        <w:tabs>
          <w:tab w:val="right" w:leader="dot" w:pos="4171"/>
        </w:tabs>
        <w:spacing w:line="240" w:lineRule="auto"/>
        <w:ind w:left="242"/>
      </w:pPr>
      <w:r w:rsidRPr="004B4DFF">
        <w:rPr>
          <w:i/>
          <w:iCs/>
        </w:rPr>
        <w:t>In II. Sent.</w:t>
      </w:r>
      <w:r>
        <w:t xml:space="preserve"> 41b</w:t>
      </w:r>
      <w:r>
        <w:tab/>
        <w:t>75</w:t>
      </w:r>
    </w:p>
    <w:p w:rsidR="00AD7907" w:rsidRDefault="00AD7907" w:rsidP="00AD7907">
      <w:pPr>
        <w:pStyle w:val="Rejstk2"/>
        <w:tabs>
          <w:tab w:val="right" w:leader="dot" w:pos="4171"/>
        </w:tabs>
        <w:spacing w:line="240" w:lineRule="auto"/>
        <w:ind w:left="242"/>
      </w:pPr>
      <w:r w:rsidRPr="004B4DFF">
        <w:rPr>
          <w:i/>
          <w:iCs/>
        </w:rPr>
        <w:t>In II. Sent.</w:t>
      </w:r>
      <w:r>
        <w:t xml:space="preserve"> 446b−447a</w:t>
      </w:r>
      <w:r>
        <w:tab/>
        <w:t>65</w:t>
      </w:r>
    </w:p>
    <w:p w:rsidR="00AD7907" w:rsidRDefault="00AD7907" w:rsidP="00AD7907">
      <w:pPr>
        <w:pStyle w:val="Rejstk2"/>
        <w:tabs>
          <w:tab w:val="right" w:leader="dot" w:pos="4171"/>
        </w:tabs>
        <w:spacing w:line="240" w:lineRule="auto"/>
        <w:ind w:left="242"/>
      </w:pPr>
      <w:r w:rsidRPr="004B4DFF">
        <w:rPr>
          <w:i/>
          <w:iCs/>
        </w:rPr>
        <w:t>In II. Sent.</w:t>
      </w:r>
      <w:r>
        <w:t xml:space="preserve"> 567b</w:t>
      </w:r>
      <w:r>
        <w:tab/>
        <w:t>78</w:t>
      </w:r>
    </w:p>
    <w:p w:rsidR="00AD7907" w:rsidRDefault="00AD7907" w:rsidP="00AD7907">
      <w:pPr>
        <w:pStyle w:val="Rejstk2"/>
        <w:tabs>
          <w:tab w:val="right" w:leader="dot" w:pos="4171"/>
        </w:tabs>
        <w:spacing w:line="240" w:lineRule="auto"/>
        <w:ind w:left="242"/>
      </w:pPr>
      <w:r w:rsidRPr="004B4DFF">
        <w:rPr>
          <w:i/>
          <w:iCs/>
        </w:rPr>
        <w:t>In II. Sent.</w:t>
      </w:r>
      <w:r>
        <w:t xml:space="preserve"> 568a</w:t>
      </w:r>
      <w:r>
        <w:tab/>
        <w:t>81</w:t>
      </w:r>
    </w:p>
    <w:p w:rsidR="00AD7907" w:rsidRDefault="00AD7907" w:rsidP="00AD7907">
      <w:pPr>
        <w:pStyle w:val="Rejstk2"/>
        <w:tabs>
          <w:tab w:val="right" w:leader="dot" w:pos="4171"/>
        </w:tabs>
        <w:spacing w:line="240" w:lineRule="auto"/>
        <w:ind w:left="242"/>
      </w:pPr>
      <w:r w:rsidRPr="004B4DFF">
        <w:rPr>
          <w:i/>
          <w:iCs/>
        </w:rPr>
        <w:lastRenderedPageBreak/>
        <w:t>In II. Sent.</w:t>
      </w:r>
      <w:r>
        <w:t xml:space="preserve"> 569a</w:t>
      </w:r>
      <w:r>
        <w:tab/>
        <w:t>85</w:t>
      </w:r>
    </w:p>
    <w:p w:rsidR="00AD7907" w:rsidRDefault="00AD7907" w:rsidP="00AD7907">
      <w:pPr>
        <w:pStyle w:val="Rejstk2"/>
        <w:tabs>
          <w:tab w:val="right" w:leader="dot" w:pos="4171"/>
        </w:tabs>
        <w:spacing w:line="240" w:lineRule="auto"/>
        <w:ind w:left="242"/>
      </w:pPr>
      <w:r w:rsidRPr="004B4DFF">
        <w:rPr>
          <w:i/>
          <w:iCs/>
        </w:rPr>
        <w:t>In II. Sent.</w:t>
      </w:r>
      <w:r>
        <w:t xml:space="preserve"> 570a</w:t>
      </w:r>
      <w:r>
        <w:tab/>
        <w:t>88</w:t>
      </w:r>
    </w:p>
    <w:p w:rsidR="00AD7907" w:rsidRDefault="00AD7907" w:rsidP="00AD7907">
      <w:pPr>
        <w:pStyle w:val="Rejstk2"/>
        <w:tabs>
          <w:tab w:val="right" w:leader="dot" w:pos="4171"/>
        </w:tabs>
        <w:spacing w:line="240" w:lineRule="auto"/>
        <w:ind w:left="242"/>
      </w:pPr>
      <w:r w:rsidRPr="004B4DFF">
        <w:rPr>
          <w:i/>
          <w:iCs/>
        </w:rPr>
        <w:t>In II. Sent.</w:t>
      </w:r>
      <w:r>
        <w:t xml:space="preserve"> 904b</w:t>
      </w:r>
      <w:r>
        <w:tab/>
        <w:t>80</w:t>
      </w:r>
    </w:p>
    <w:p w:rsidR="00AD7907" w:rsidRDefault="00AD7907" w:rsidP="00AD7907">
      <w:pPr>
        <w:pStyle w:val="Rejstk2"/>
        <w:tabs>
          <w:tab w:val="right" w:leader="dot" w:pos="4171"/>
        </w:tabs>
        <w:spacing w:line="240" w:lineRule="auto"/>
        <w:ind w:left="242"/>
      </w:pPr>
      <w:r w:rsidRPr="004B4DFF">
        <w:rPr>
          <w:i/>
        </w:rPr>
        <w:t>Itinerarium mentis in Deum</w:t>
      </w:r>
      <w:r>
        <w:t xml:space="preserve"> 304b</w:t>
      </w:r>
      <w:r>
        <w:tab/>
        <w:t>122</w:t>
      </w:r>
    </w:p>
    <w:p w:rsidR="00AD7907" w:rsidRDefault="00AD7907" w:rsidP="00AD7907">
      <w:pPr>
        <w:pStyle w:val="Rejstk2"/>
        <w:tabs>
          <w:tab w:val="right" w:leader="dot" w:pos="4171"/>
        </w:tabs>
        <w:spacing w:line="240" w:lineRule="auto"/>
        <w:ind w:left="242"/>
      </w:pPr>
      <w:r w:rsidRPr="004B4DFF">
        <w:rPr>
          <w:i/>
        </w:rPr>
        <w:t xml:space="preserve">Itinerarium mentis in Deum </w:t>
      </w:r>
      <w:r>
        <w:t>308a</w:t>
      </w:r>
      <w:r>
        <w:tab/>
        <w:t>100</w:t>
      </w:r>
    </w:p>
    <w:p w:rsidR="00AD7907" w:rsidRDefault="00AD7907" w:rsidP="00AD7907">
      <w:pPr>
        <w:pStyle w:val="Rejstk2"/>
        <w:tabs>
          <w:tab w:val="right" w:leader="dot" w:pos="4171"/>
        </w:tabs>
        <w:spacing w:line="240" w:lineRule="auto"/>
        <w:ind w:left="242"/>
      </w:pPr>
      <w:r w:rsidRPr="004B4DFF">
        <w:rPr>
          <w:i/>
        </w:rPr>
        <w:t>Sermones selecti de rebus theologicis</w:t>
      </w:r>
      <w:r>
        <w:t xml:space="preserve"> 572a</w:t>
      </w:r>
      <w:r>
        <w:tab/>
        <w:t>25</w:t>
      </w:r>
    </w:p>
    <w:p w:rsidR="00AD7907" w:rsidRDefault="00AD7907" w:rsidP="00AD7907">
      <w:pPr>
        <w:pStyle w:val="Rejstk1"/>
        <w:tabs>
          <w:tab w:val="right" w:leader="dot" w:pos="4171"/>
        </w:tabs>
        <w:rPr>
          <w:b/>
          <w:lang w:val="de-LU"/>
        </w:rPr>
      </w:pPr>
    </w:p>
    <w:p w:rsidR="00AD7907" w:rsidRDefault="00AD7907" w:rsidP="00AD7907">
      <w:pPr>
        <w:pStyle w:val="Rejstk1"/>
        <w:tabs>
          <w:tab w:val="right" w:leader="dot" w:pos="4171"/>
        </w:tabs>
        <w:spacing w:line="240" w:lineRule="auto"/>
        <w:rPr>
          <w:lang w:val="de-LU"/>
        </w:rPr>
      </w:pPr>
      <w:r w:rsidRPr="00FA2000">
        <w:rPr>
          <w:b/>
          <w:i/>
          <w:lang w:val="de-LU"/>
        </w:rPr>
        <w:t>Commentarium Abrincense</w:t>
      </w:r>
      <w:r w:rsidRPr="00C018BD">
        <w:rPr>
          <w:i/>
          <w:lang w:val="de-LU"/>
        </w:rPr>
        <w:t xml:space="preserve"> </w:t>
      </w:r>
      <w:r>
        <w:rPr>
          <w:lang w:val="de-LU"/>
        </w:rPr>
        <w:t>122</w:t>
      </w:r>
      <w:r>
        <w:rPr>
          <w:lang w:val="de-LU"/>
        </w:rPr>
        <w:tab/>
        <w:t>589</w:t>
      </w:r>
    </w:p>
    <w:p w:rsidR="00AD7907" w:rsidRDefault="00AD7907" w:rsidP="00AD7907">
      <w:pPr>
        <w:pStyle w:val="Rejstk1"/>
        <w:tabs>
          <w:tab w:val="right" w:leader="dot" w:pos="4171"/>
        </w:tabs>
        <w:rPr>
          <w:b/>
          <w:lang w:val="de-LU"/>
        </w:rPr>
      </w:pPr>
    </w:p>
    <w:p w:rsidR="00AD7907" w:rsidRDefault="00AD7907" w:rsidP="00AD7907">
      <w:pPr>
        <w:pStyle w:val="Rejstk1"/>
        <w:tabs>
          <w:tab w:val="right" w:leader="dot" w:pos="4171"/>
        </w:tabs>
        <w:spacing w:line="240" w:lineRule="auto"/>
        <w:rPr>
          <w:lang w:val="de-LU"/>
        </w:rPr>
      </w:pPr>
      <w:r w:rsidRPr="00FA2000">
        <w:rPr>
          <w:b/>
          <w:i/>
          <w:lang w:val="de-LU"/>
        </w:rPr>
        <w:t>Commentarium in Ethicam Nouam et Veterem</w:t>
      </w:r>
      <w:r>
        <w:rPr>
          <w:lang w:val="de-LU"/>
        </w:rPr>
        <w:t xml:space="preserve"> 293</w:t>
      </w:r>
      <w:r>
        <w:rPr>
          <w:lang w:val="de-LU"/>
        </w:rPr>
        <w:tab/>
        <w:t>860</w:t>
      </w:r>
    </w:p>
    <w:p w:rsidR="00AD7907" w:rsidRDefault="00AD7907" w:rsidP="00AD7907">
      <w:pPr>
        <w:pStyle w:val="Rejstk1"/>
        <w:tabs>
          <w:tab w:val="right" w:leader="dot" w:pos="4171"/>
        </w:tabs>
        <w:spacing w:line="240" w:lineRule="auto"/>
        <w:rPr>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Dante</w:t>
      </w:r>
      <w:r>
        <w:rPr>
          <w:b/>
          <w:lang w:val="de-LU"/>
        </w:rPr>
        <w:t xml:space="preserve"> Alighieri </w:t>
      </w:r>
    </w:p>
    <w:p w:rsidR="00AD7907" w:rsidRDefault="00AD7907" w:rsidP="00AD7907">
      <w:pPr>
        <w:pStyle w:val="Rejstk2"/>
        <w:tabs>
          <w:tab w:val="right" w:leader="dot" w:pos="4171"/>
        </w:tabs>
        <w:spacing w:line="240" w:lineRule="auto"/>
        <w:ind w:left="242"/>
      </w:pPr>
      <w:r w:rsidRPr="004B4DFF">
        <w:rPr>
          <w:i/>
        </w:rPr>
        <w:t>Monarchia</w:t>
      </w:r>
      <w:r>
        <w:t xml:space="preserve"> 1.3.4</w:t>
      </w:r>
      <w:r>
        <w:tab/>
        <w:t>307</w:t>
      </w:r>
    </w:p>
    <w:p w:rsidR="00AD7907" w:rsidRDefault="00AD7907" w:rsidP="00AD7907">
      <w:pPr>
        <w:pStyle w:val="Rejstk2"/>
        <w:tabs>
          <w:tab w:val="right" w:leader="dot" w:pos="4171"/>
        </w:tabs>
        <w:spacing w:line="240" w:lineRule="auto"/>
        <w:ind w:left="242"/>
      </w:pPr>
      <w:r w:rsidRPr="004B4DFF">
        <w:rPr>
          <w:i/>
        </w:rPr>
        <w:t>Monarchia</w:t>
      </w:r>
      <w:r>
        <w:t xml:space="preserve"> 1.3.7</w:t>
      </w:r>
      <w:r>
        <w:tab/>
        <w:t>306, 307</w:t>
      </w:r>
    </w:p>
    <w:p w:rsidR="00AD7907" w:rsidRDefault="00AD7907" w:rsidP="00AD7907">
      <w:pPr>
        <w:pStyle w:val="Rejstk2"/>
        <w:tabs>
          <w:tab w:val="right" w:leader="dot" w:pos="4171"/>
        </w:tabs>
        <w:spacing w:line="240" w:lineRule="auto"/>
        <w:ind w:left="242"/>
      </w:pPr>
      <w:r w:rsidRPr="004B4DFF">
        <w:rPr>
          <w:i/>
        </w:rPr>
        <w:t>Monarchia</w:t>
      </w:r>
      <w:r>
        <w:t xml:space="preserve"> 1.3.9</w:t>
      </w:r>
      <w:r>
        <w:tab/>
        <w:t>307, 851</w:t>
      </w:r>
    </w:p>
    <w:p w:rsidR="00AD7907" w:rsidRDefault="00AD7907" w:rsidP="00AD7907">
      <w:pPr>
        <w:pStyle w:val="Rejstk2"/>
        <w:tabs>
          <w:tab w:val="right" w:leader="dot" w:pos="4171"/>
        </w:tabs>
        <w:spacing w:line="240" w:lineRule="auto"/>
        <w:ind w:left="242"/>
      </w:pPr>
      <w:r w:rsidRPr="004B4DFF">
        <w:rPr>
          <w:i/>
        </w:rPr>
        <w:t>Monarchia</w:t>
      </w:r>
      <w:r>
        <w:t xml:space="preserve"> 1.7.1</w:t>
      </w:r>
      <w:r>
        <w:tab/>
        <w:t>898</w:t>
      </w:r>
    </w:p>
    <w:p w:rsidR="00AD7907" w:rsidRDefault="00AD7907" w:rsidP="00AD7907">
      <w:pPr>
        <w:pStyle w:val="Rejstk2"/>
        <w:tabs>
          <w:tab w:val="right" w:leader="dot" w:pos="4171"/>
        </w:tabs>
        <w:spacing w:line="240" w:lineRule="auto"/>
        <w:ind w:left="242"/>
      </w:pPr>
      <w:r w:rsidRPr="004B4DFF">
        <w:rPr>
          <w:i/>
        </w:rPr>
        <w:t>Monarchia</w:t>
      </w:r>
      <w:r>
        <w:t xml:space="preserve"> 3.15.10</w:t>
      </w:r>
      <w:r>
        <w:tab/>
        <w:t>903</w:t>
      </w:r>
    </w:p>
    <w:p w:rsidR="00AD7907" w:rsidRDefault="00AD7907" w:rsidP="00AD7907">
      <w:pPr>
        <w:pStyle w:val="Rejstk2"/>
        <w:tabs>
          <w:tab w:val="right" w:leader="dot" w:pos="4171"/>
        </w:tabs>
        <w:spacing w:line="240" w:lineRule="auto"/>
        <w:ind w:left="242"/>
      </w:pPr>
      <w:r w:rsidRPr="004B4DFF">
        <w:rPr>
          <w:i/>
        </w:rPr>
        <w:t>Monarchia</w:t>
      </w:r>
      <w:r>
        <w:t xml:space="preserve"> 3.15.17</w:t>
      </w:r>
      <w:r>
        <w:tab/>
        <w:t>903</w:t>
      </w:r>
    </w:p>
    <w:p w:rsidR="00AD7907" w:rsidRDefault="00AD7907" w:rsidP="00AD7907">
      <w:pPr>
        <w:pStyle w:val="Rejstk2"/>
        <w:tabs>
          <w:tab w:val="right" w:leader="dot" w:pos="4171"/>
        </w:tabs>
        <w:spacing w:line="240" w:lineRule="auto"/>
        <w:ind w:left="242"/>
      </w:pPr>
      <w:r w:rsidRPr="004B4DFF">
        <w:rPr>
          <w:i/>
        </w:rPr>
        <w:t>Monarchia</w:t>
      </w:r>
      <w:r>
        <w:t xml:space="preserve"> 3.15.8</w:t>
      </w:r>
      <w:r>
        <w:tab/>
        <w:t>903</w:t>
      </w:r>
    </w:p>
    <w:p w:rsidR="00AD7907" w:rsidRDefault="00AD7907" w:rsidP="00AD7907">
      <w:pPr>
        <w:pStyle w:val="Rejstk2"/>
        <w:tabs>
          <w:tab w:val="right" w:leader="dot" w:pos="4171"/>
        </w:tabs>
        <w:spacing w:line="240" w:lineRule="auto"/>
        <w:ind w:left="242"/>
      </w:pPr>
      <w:r w:rsidRPr="004B4DFF">
        <w:rPr>
          <w:i/>
        </w:rPr>
        <w:t>Monarchia</w:t>
      </w:r>
      <w:r>
        <w:t xml:space="preserve"> 3.15.9</w:t>
      </w:r>
      <w:r>
        <w:tab/>
        <w:t>903</w:t>
      </w:r>
    </w:p>
    <w:p w:rsidR="00AD7907" w:rsidRDefault="00AD7907" w:rsidP="00AD7907">
      <w:pPr>
        <w:pStyle w:val="Rejstk2"/>
        <w:tabs>
          <w:tab w:val="right" w:leader="dot" w:pos="4171"/>
        </w:tabs>
        <w:spacing w:line="240" w:lineRule="auto"/>
        <w:ind w:left="242"/>
      </w:pPr>
      <w:r w:rsidRPr="004B4DFF">
        <w:rPr>
          <w:i/>
        </w:rPr>
        <w:t>Paradiso</w:t>
      </w:r>
      <w:r>
        <w:t xml:space="preserve"> 10.100‒129</w:t>
      </w:r>
      <w:r>
        <w:tab/>
        <w:t>241</w:t>
      </w:r>
    </w:p>
    <w:p w:rsidR="00AD7907" w:rsidRDefault="00AD7907" w:rsidP="00AD7907">
      <w:pPr>
        <w:pStyle w:val="Rejstk2"/>
        <w:tabs>
          <w:tab w:val="right" w:leader="dot" w:pos="4171"/>
        </w:tabs>
        <w:spacing w:line="240" w:lineRule="auto"/>
        <w:ind w:left="242"/>
      </w:pPr>
      <w:r w:rsidRPr="004B4DFF">
        <w:rPr>
          <w:i/>
        </w:rPr>
        <w:t>Paradiso</w:t>
      </w:r>
      <w:r>
        <w:t xml:space="preserve"> 10.130‒48</w:t>
      </w:r>
      <w:r>
        <w:tab/>
        <w:t>241</w:t>
      </w:r>
    </w:p>
    <w:p w:rsidR="00AD7907" w:rsidRDefault="00AD7907" w:rsidP="00AD7907">
      <w:pPr>
        <w:pStyle w:val="Rejstk2"/>
        <w:tabs>
          <w:tab w:val="right" w:leader="dot" w:pos="4171"/>
        </w:tabs>
        <w:spacing w:line="240" w:lineRule="auto"/>
        <w:ind w:left="242"/>
      </w:pPr>
      <w:r w:rsidRPr="004B4DFF">
        <w:rPr>
          <w:i/>
        </w:rPr>
        <w:t>Paradiso</w:t>
      </w:r>
      <w:r>
        <w:t xml:space="preserve"> 10.136‒38</w:t>
      </w:r>
      <w:r>
        <w:tab/>
        <w:t>241</w:t>
      </w:r>
    </w:p>
    <w:p w:rsidR="00AD7907" w:rsidRDefault="00AD7907" w:rsidP="00AD7907">
      <w:pPr>
        <w:pStyle w:val="Rejstk2"/>
        <w:tabs>
          <w:tab w:val="right" w:leader="dot" w:pos="4171"/>
        </w:tabs>
        <w:spacing w:line="240" w:lineRule="auto"/>
        <w:ind w:left="242"/>
      </w:pPr>
      <w:r w:rsidRPr="004B4DFF">
        <w:rPr>
          <w:i/>
        </w:rPr>
        <w:t xml:space="preserve">Paradiso </w:t>
      </w:r>
      <w:r>
        <w:t>10.138</w:t>
      </w:r>
      <w:r>
        <w:tab/>
        <w:t>480</w:t>
      </w:r>
    </w:p>
    <w:p w:rsidR="00AD7907" w:rsidRDefault="00AD7907" w:rsidP="00AD7907">
      <w:pPr>
        <w:pStyle w:val="Rejstk2"/>
        <w:tabs>
          <w:tab w:val="right" w:leader="dot" w:pos="4171"/>
        </w:tabs>
        <w:spacing w:line="240" w:lineRule="auto"/>
        <w:ind w:left="242"/>
      </w:pPr>
      <w:r w:rsidRPr="004B4DFF">
        <w:rPr>
          <w:i/>
        </w:rPr>
        <w:t>Paradiso</w:t>
      </w:r>
      <w:r>
        <w:t xml:space="preserve"> 10.64‒99</w:t>
      </w:r>
      <w:r>
        <w:tab/>
        <w:t>241</w:t>
      </w:r>
    </w:p>
    <w:p w:rsidR="00AD7907" w:rsidRDefault="00AD7907" w:rsidP="00AD7907">
      <w:pPr>
        <w:pStyle w:val="Rejstk2"/>
        <w:tabs>
          <w:tab w:val="right" w:leader="dot" w:pos="4171"/>
        </w:tabs>
        <w:spacing w:line="240" w:lineRule="auto"/>
        <w:ind w:left="242"/>
      </w:pPr>
      <w:r w:rsidRPr="004B4DFF">
        <w:rPr>
          <w:i/>
        </w:rPr>
        <w:t>Paradiso</w:t>
      </w:r>
      <w:r>
        <w:t xml:space="preserve"> 12</w:t>
      </w:r>
      <w:r>
        <w:tab/>
        <w:t>310</w:t>
      </w:r>
    </w:p>
    <w:p w:rsidR="00AD7907" w:rsidRDefault="00AD7907" w:rsidP="00AD7907">
      <w:pPr>
        <w:pStyle w:val="Rejstk2"/>
        <w:tabs>
          <w:tab w:val="right" w:leader="dot" w:pos="4171"/>
        </w:tabs>
        <w:spacing w:line="240" w:lineRule="auto"/>
        <w:ind w:left="242"/>
      </w:pPr>
      <w:r w:rsidRPr="004B4DFF">
        <w:rPr>
          <w:i/>
        </w:rPr>
        <w:t>Paradiso</w:t>
      </w:r>
      <w:r>
        <w:t xml:space="preserve"> 12.144‒45</w:t>
      </w:r>
      <w:r>
        <w:tab/>
        <w:t>347</w:t>
      </w:r>
    </w:p>
    <w:p w:rsidR="00AD7907" w:rsidRDefault="00AD7907" w:rsidP="00AD7907">
      <w:pPr>
        <w:pStyle w:val="Rejstk2"/>
        <w:tabs>
          <w:tab w:val="right" w:leader="dot" w:pos="4171"/>
        </w:tabs>
        <w:spacing w:line="240" w:lineRule="auto"/>
        <w:ind w:left="0" w:firstLine="0"/>
      </w:pPr>
      <w:r w:rsidRPr="004B4DFF">
        <w:rPr>
          <w:i/>
        </w:rPr>
        <w:t>Paradiso</w:t>
      </w:r>
      <w:r>
        <w:t xml:space="preserve"> 13.61‒63</w:t>
      </w:r>
      <w:r>
        <w:tab/>
        <w:t>347</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René Descartes</w:t>
      </w:r>
    </w:p>
    <w:p w:rsidR="00AD7907" w:rsidRDefault="00AD7907" w:rsidP="00AD7907">
      <w:pPr>
        <w:pStyle w:val="Rejstk2"/>
        <w:tabs>
          <w:tab w:val="right" w:leader="dot" w:pos="4171"/>
        </w:tabs>
        <w:spacing w:line="240" w:lineRule="auto"/>
        <w:ind w:left="242"/>
        <w:rPr>
          <w:lang w:val="de-LU"/>
        </w:rPr>
      </w:pPr>
      <w:r w:rsidRPr="00C018BD">
        <w:rPr>
          <w:i/>
          <w:lang w:val="de-LU"/>
        </w:rPr>
        <w:t>Meditationes de prima philosophia</w:t>
      </w:r>
      <w:r>
        <w:rPr>
          <w:lang w:val="de-LU"/>
        </w:rPr>
        <w:t xml:space="preserve"> 41.20‒26</w:t>
      </w:r>
      <w:r>
        <w:rPr>
          <w:lang w:val="de-LU"/>
        </w:rPr>
        <w:tab/>
        <w:t>689</w:t>
      </w:r>
    </w:p>
    <w:p w:rsidR="00AD7907" w:rsidRDefault="00AD7907" w:rsidP="00AD7907">
      <w:pPr>
        <w:pStyle w:val="Rejstk2"/>
        <w:tabs>
          <w:tab w:val="right" w:leader="dot" w:pos="4171"/>
        </w:tabs>
        <w:spacing w:line="240" w:lineRule="auto"/>
        <w:ind w:left="242"/>
        <w:rPr>
          <w:lang w:val="de-LU"/>
        </w:rPr>
      </w:pPr>
      <w:r w:rsidRPr="00C018BD">
        <w:rPr>
          <w:i/>
          <w:lang w:val="de-LU"/>
        </w:rPr>
        <w:t>Regulae ad directionem ingenii</w:t>
      </w:r>
      <w:r w:rsidRPr="00C018BD">
        <w:rPr>
          <w:lang w:val="de-LU"/>
        </w:rPr>
        <w:t xml:space="preserve"> </w:t>
      </w:r>
      <w:r>
        <w:rPr>
          <w:lang w:val="de-LU"/>
        </w:rPr>
        <w:t>12</w:t>
      </w:r>
      <w:r w:rsidRPr="00C018BD">
        <w:rPr>
          <w:i/>
          <w:lang w:val="de-LU"/>
        </w:rPr>
        <w:t>.</w:t>
      </w:r>
      <w:r w:rsidRPr="00C018BD">
        <w:rPr>
          <w:lang w:val="de-LU"/>
        </w:rPr>
        <w:t>411.17‒18</w:t>
      </w:r>
      <w:r>
        <w:rPr>
          <w:lang w:val="de-LU"/>
        </w:rPr>
        <w:tab/>
        <w:t>111</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Dionysios Thrax</w:t>
      </w:r>
    </w:p>
    <w:p w:rsidR="00AD7907" w:rsidRDefault="00AD7907" w:rsidP="00AD7907">
      <w:pPr>
        <w:pStyle w:val="Rejstk2"/>
        <w:tabs>
          <w:tab w:val="right" w:leader="dot" w:pos="4171"/>
        </w:tabs>
        <w:spacing w:line="240" w:lineRule="auto"/>
        <w:ind w:left="0" w:firstLine="0"/>
        <w:rPr>
          <w:lang w:val="de-LU"/>
        </w:rPr>
      </w:pPr>
      <w:r w:rsidRPr="00C018BD">
        <w:rPr>
          <w:i/>
          <w:lang w:val="de-LU"/>
        </w:rPr>
        <w:t>Ars Grammatica</w:t>
      </w:r>
      <w:r w:rsidRPr="00C018BD">
        <w:rPr>
          <w:lang w:val="de-LU"/>
        </w:rPr>
        <w:t xml:space="preserve"> 1.31.7</w:t>
      </w:r>
      <w:r>
        <w:rPr>
          <w:lang w:val="de-LU"/>
        </w:rPr>
        <w:tab/>
        <w:t>15</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i/>
          <w:lang w:val="de-LU"/>
        </w:rPr>
      </w:pPr>
      <w:r w:rsidRPr="008757E5">
        <w:rPr>
          <w:b/>
          <w:lang w:val="de-LU"/>
        </w:rPr>
        <w:t>Engelbertus Admontensis</w:t>
      </w:r>
    </w:p>
    <w:p w:rsidR="00AD7907" w:rsidRDefault="00AD7907" w:rsidP="00AD7907">
      <w:pPr>
        <w:pStyle w:val="Rejstk2"/>
        <w:tabs>
          <w:tab w:val="right" w:leader="dot" w:pos="4171"/>
        </w:tabs>
        <w:spacing w:line="240" w:lineRule="auto"/>
        <w:ind w:left="242"/>
        <w:rPr>
          <w:lang w:val="de-LU"/>
        </w:rPr>
      </w:pPr>
      <w:r w:rsidRPr="00C018BD">
        <w:rPr>
          <w:i/>
          <w:lang w:val="de-LU"/>
        </w:rPr>
        <w:t>De ortu et fine Romani imperii liber</w:t>
      </w:r>
      <w:r>
        <w:rPr>
          <w:lang w:val="de-LU"/>
        </w:rPr>
        <w:t xml:space="preserve"> 20‒21</w:t>
      </w:r>
      <w:r>
        <w:rPr>
          <w:lang w:val="de-LU"/>
        </w:rPr>
        <w:tab/>
        <w:t>852</w:t>
      </w:r>
    </w:p>
    <w:p w:rsidR="00AD7907" w:rsidRDefault="00AD7907" w:rsidP="00AD7907">
      <w:pPr>
        <w:pStyle w:val="Rejstk2"/>
        <w:tabs>
          <w:tab w:val="right" w:leader="dot" w:pos="4171"/>
        </w:tabs>
        <w:spacing w:line="240" w:lineRule="auto"/>
        <w:ind w:left="242"/>
        <w:rPr>
          <w:lang w:val="de-LU"/>
        </w:rPr>
      </w:pPr>
      <w:r w:rsidRPr="00C018BD">
        <w:rPr>
          <w:i/>
          <w:lang w:val="de-LU"/>
        </w:rPr>
        <w:t>De ortu et fine Romani imperii liber</w:t>
      </w:r>
      <w:r>
        <w:rPr>
          <w:lang w:val="de-LU"/>
        </w:rPr>
        <w:t xml:space="preserve"> 22</w:t>
      </w:r>
      <w:r>
        <w:rPr>
          <w:lang w:val="de-LU"/>
        </w:rPr>
        <w:tab/>
        <w:t>852</w:t>
      </w:r>
    </w:p>
    <w:p w:rsidR="00AD7907" w:rsidRDefault="00AD7907" w:rsidP="00AD7907">
      <w:pPr>
        <w:pStyle w:val="Rejstk1"/>
        <w:tabs>
          <w:tab w:val="right" w:leader="dot" w:pos="4171"/>
        </w:tabs>
        <w:rPr>
          <w:b/>
          <w:lang w:val="de-LU"/>
        </w:rPr>
      </w:pPr>
    </w:p>
    <w:p w:rsidR="00AD7907" w:rsidRPr="008757E5" w:rsidRDefault="00AD7907" w:rsidP="00AD7907">
      <w:pPr>
        <w:pStyle w:val="Rejstk2"/>
        <w:tabs>
          <w:tab w:val="right" w:leader="dot" w:pos="4171"/>
        </w:tabs>
        <w:spacing w:line="240" w:lineRule="auto"/>
        <w:ind w:left="238"/>
        <w:rPr>
          <w:rStyle w:val="Zvraznn"/>
          <w:b/>
          <w:i w:val="0"/>
        </w:rPr>
      </w:pPr>
      <w:r w:rsidRPr="008757E5">
        <w:rPr>
          <w:rStyle w:val="st"/>
          <w:b/>
        </w:rPr>
        <w:t>Henricus</w:t>
      </w:r>
      <w:r w:rsidRPr="008757E5">
        <w:rPr>
          <w:rStyle w:val="st"/>
          <w:b/>
          <w:i/>
        </w:rPr>
        <w:t xml:space="preserve"> </w:t>
      </w:r>
      <w:r w:rsidRPr="008757E5">
        <w:rPr>
          <w:rStyle w:val="Zvraznn"/>
          <w:b/>
          <w:i w:val="0"/>
        </w:rPr>
        <w:t>de Gandavo</w:t>
      </w:r>
    </w:p>
    <w:p w:rsidR="00AD7907" w:rsidRDefault="00AD7907" w:rsidP="00AD7907">
      <w:pPr>
        <w:pStyle w:val="Rejstk2"/>
        <w:tabs>
          <w:tab w:val="right" w:leader="dot" w:pos="4171"/>
        </w:tabs>
        <w:spacing w:line="240" w:lineRule="auto"/>
        <w:ind w:left="242"/>
      </w:pPr>
      <w:r w:rsidRPr="004B4DFF">
        <w:rPr>
          <w:i/>
        </w:rPr>
        <w:t>Quodlibet</w:t>
      </w:r>
      <w:r>
        <w:t xml:space="preserve"> 5.228</w:t>
      </w:r>
      <w:r>
        <w:tab/>
        <w:t>580, 581</w:t>
      </w:r>
    </w:p>
    <w:p w:rsidR="00AD7907" w:rsidRDefault="00AD7907" w:rsidP="00AD7907">
      <w:pPr>
        <w:pStyle w:val="Rejstk2"/>
        <w:tabs>
          <w:tab w:val="right" w:leader="dot" w:pos="4171"/>
        </w:tabs>
        <w:spacing w:line="240" w:lineRule="auto"/>
        <w:ind w:left="242"/>
      </w:pPr>
      <w:r w:rsidRPr="004B4DFF">
        <w:rPr>
          <w:i/>
        </w:rPr>
        <w:t>Quodlibet</w:t>
      </w:r>
      <w:r>
        <w:t xml:space="preserve"> 5.229</w:t>
      </w:r>
      <w:r>
        <w:tab/>
        <w:t>580, 582</w:t>
      </w:r>
    </w:p>
    <w:p w:rsidR="00AD7907" w:rsidRDefault="00AD7907" w:rsidP="00AD7907">
      <w:pPr>
        <w:pStyle w:val="Rejstk2"/>
        <w:tabs>
          <w:tab w:val="right" w:leader="dot" w:pos="4171"/>
        </w:tabs>
        <w:spacing w:line="240" w:lineRule="auto"/>
        <w:ind w:left="242"/>
      </w:pPr>
      <w:r w:rsidRPr="004B4DFF">
        <w:rPr>
          <w:i/>
        </w:rPr>
        <w:t>Quodlibet</w:t>
      </w:r>
      <w:r>
        <w:t xml:space="preserve"> 5.246</w:t>
      </w:r>
      <w:r>
        <w:tab/>
        <w:t>587, 589, 590</w:t>
      </w:r>
    </w:p>
    <w:p w:rsidR="00AD7907" w:rsidRDefault="00AD7907" w:rsidP="00AD7907">
      <w:pPr>
        <w:pStyle w:val="Rejstk2"/>
        <w:tabs>
          <w:tab w:val="right" w:leader="dot" w:pos="4171"/>
        </w:tabs>
        <w:spacing w:line="240" w:lineRule="auto"/>
        <w:ind w:left="242"/>
      </w:pPr>
      <w:r w:rsidRPr="004B4DFF">
        <w:rPr>
          <w:i/>
        </w:rPr>
        <w:t>Quodlibet</w:t>
      </w:r>
      <w:r>
        <w:t xml:space="preserve"> 9.17.47‒51</w:t>
      </w:r>
      <w:r>
        <w:tab/>
        <w:t>621</w:t>
      </w:r>
    </w:p>
    <w:p w:rsidR="00AD7907" w:rsidRDefault="00AD7907" w:rsidP="00AD7907">
      <w:pPr>
        <w:pStyle w:val="Rejstk2"/>
        <w:tabs>
          <w:tab w:val="right" w:leader="dot" w:pos="4171"/>
        </w:tabs>
        <w:spacing w:line="240" w:lineRule="auto"/>
        <w:ind w:left="242"/>
      </w:pPr>
      <w:r w:rsidRPr="004B4DFF">
        <w:rPr>
          <w:i/>
        </w:rPr>
        <w:t>Quodlibet</w:t>
      </w:r>
      <w:r>
        <w:t xml:space="preserve"> 9.20.32‒21.40</w:t>
      </w:r>
      <w:r>
        <w:tab/>
        <w:t>631</w:t>
      </w:r>
    </w:p>
    <w:p w:rsidR="00AD7907" w:rsidRDefault="00AD7907" w:rsidP="00AD7907">
      <w:pPr>
        <w:pStyle w:val="Rejstk2"/>
        <w:tabs>
          <w:tab w:val="right" w:leader="dot" w:pos="4171"/>
        </w:tabs>
        <w:spacing w:line="240" w:lineRule="auto"/>
        <w:ind w:left="242"/>
      </w:pPr>
      <w:r w:rsidRPr="004B4DFF">
        <w:rPr>
          <w:i/>
        </w:rPr>
        <w:t>Quodlibet</w:t>
      </w:r>
      <w:r>
        <w:t xml:space="preserve"> 9.27.28‒36</w:t>
      </w:r>
      <w:r>
        <w:tab/>
        <w:t>628</w:t>
      </w:r>
    </w:p>
    <w:p w:rsidR="00AD7907" w:rsidRDefault="00AD7907" w:rsidP="00AD7907">
      <w:pPr>
        <w:pStyle w:val="Rejstk2"/>
        <w:tabs>
          <w:tab w:val="right" w:leader="dot" w:pos="4171"/>
        </w:tabs>
        <w:spacing w:line="240" w:lineRule="auto"/>
        <w:ind w:left="242"/>
      </w:pPr>
      <w:r w:rsidRPr="004B4DFF">
        <w:rPr>
          <w:i/>
        </w:rPr>
        <w:t>Quodlibet</w:t>
      </w:r>
      <w:r>
        <w:t xml:space="preserve"> 9.31.39‒47</w:t>
      </w:r>
      <w:r>
        <w:tab/>
        <w:t>603</w:t>
      </w:r>
    </w:p>
    <w:p w:rsidR="00AD7907" w:rsidRDefault="00AD7907" w:rsidP="00AD7907">
      <w:pPr>
        <w:pStyle w:val="Rejstk2"/>
        <w:tabs>
          <w:tab w:val="right" w:leader="dot" w:pos="4171"/>
        </w:tabs>
        <w:spacing w:line="240" w:lineRule="auto"/>
        <w:ind w:left="242"/>
      </w:pPr>
      <w:r w:rsidRPr="004B4DFF">
        <w:rPr>
          <w:i/>
        </w:rPr>
        <w:t>Quodlibet</w:t>
      </w:r>
      <w:r>
        <w:t xml:space="preserve"> 9.34.18‒22</w:t>
      </w:r>
      <w:r>
        <w:tab/>
        <w:t>634</w:t>
      </w:r>
    </w:p>
    <w:p w:rsidR="00AD7907" w:rsidRDefault="00AD7907" w:rsidP="00AD7907">
      <w:pPr>
        <w:pStyle w:val="Rejstk2"/>
        <w:tabs>
          <w:tab w:val="right" w:leader="dot" w:pos="4171"/>
        </w:tabs>
        <w:spacing w:line="240" w:lineRule="auto"/>
        <w:ind w:left="242"/>
      </w:pPr>
      <w:r w:rsidRPr="004B4DFF">
        <w:rPr>
          <w:i/>
        </w:rPr>
        <w:t>Quodlibet</w:t>
      </w:r>
      <w:r>
        <w:t xml:space="preserve"> 9.4.27‒36</w:t>
      </w:r>
      <w:r>
        <w:tab/>
        <w:t>624</w:t>
      </w:r>
    </w:p>
    <w:p w:rsidR="00AD7907" w:rsidRDefault="00AD7907" w:rsidP="00AD7907">
      <w:pPr>
        <w:pStyle w:val="Rejstk2"/>
        <w:tabs>
          <w:tab w:val="right" w:leader="dot" w:pos="4171"/>
        </w:tabs>
        <w:spacing w:line="240" w:lineRule="auto"/>
        <w:ind w:left="242"/>
      </w:pPr>
      <w:r w:rsidRPr="004B4DFF">
        <w:rPr>
          <w:i/>
        </w:rPr>
        <w:t>Quodlibet</w:t>
      </w:r>
      <w:r>
        <w:t xml:space="preserve"> 9.8.34‒9.36</w:t>
      </w:r>
      <w:r>
        <w:tab/>
        <w:t>617</w:t>
      </w:r>
    </w:p>
    <w:p w:rsidR="00AD7907" w:rsidRDefault="00AD7907" w:rsidP="00AD7907">
      <w:pPr>
        <w:pStyle w:val="Rejstk2"/>
        <w:tabs>
          <w:tab w:val="right" w:leader="dot" w:pos="4171"/>
        </w:tabs>
        <w:spacing w:line="240" w:lineRule="auto"/>
        <w:ind w:left="242"/>
      </w:pPr>
      <w:r w:rsidRPr="004B4DFF">
        <w:rPr>
          <w:i/>
        </w:rPr>
        <w:t xml:space="preserve">Summa </w:t>
      </w:r>
      <w:r w:rsidR="00853C50">
        <w:t>31.49‒54</w:t>
      </w:r>
      <w:r>
        <w:tab/>
        <w:t>595</w:t>
      </w:r>
    </w:p>
    <w:p w:rsidR="00AD7907" w:rsidRDefault="00AD7907" w:rsidP="00AD7907">
      <w:pPr>
        <w:pStyle w:val="Rejstk2"/>
        <w:tabs>
          <w:tab w:val="right" w:leader="dot" w:pos="4171"/>
        </w:tabs>
        <w:spacing w:line="240" w:lineRule="auto"/>
        <w:ind w:left="242"/>
      </w:pPr>
      <w:r w:rsidRPr="004B4DFF">
        <w:rPr>
          <w:i/>
        </w:rPr>
        <w:t xml:space="preserve">Summa </w:t>
      </w:r>
      <w:r>
        <w:t>36.155‒58</w:t>
      </w:r>
      <w:r>
        <w:tab/>
        <w:t>596</w:t>
      </w:r>
    </w:p>
    <w:p w:rsidR="00AD7907" w:rsidRDefault="00AD7907" w:rsidP="00AD7907">
      <w:pPr>
        <w:pStyle w:val="Rejstk2"/>
        <w:tabs>
          <w:tab w:val="right" w:leader="dot" w:pos="4171"/>
        </w:tabs>
        <w:spacing w:line="240" w:lineRule="auto"/>
        <w:ind w:left="242"/>
      </w:pPr>
      <w:r w:rsidRPr="004B4DFF">
        <w:rPr>
          <w:i/>
        </w:rPr>
        <w:t xml:space="preserve">Summa </w:t>
      </w:r>
      <w:r>
        <w:t>39.205‒11</w:t>
      </w:r>
      <w:r>
        <w:tab/>
        <w:t>598</w:t>
      </w:r>
    </w:p>
    <w:p w:rsidR="00AD7907" w:rsidRDefault="00AD7907" w:rsidP="00AD7907">
      <w:pPr>
        <w:pStyle w:val="Rejstk2"/>
        <w:tabs>
          <w:tab w:val="right" w:leader="dot" w:pos="4171"/>
        </w:tabs>
        <w:spacing w:line="240" w:lineRule="auto"/>
        <w:ind w:left="242"/>
      </w:pPr>
      <w:r w:rsidRPr="004B4DFF">
        <w:rPr>
          <w:i/>
        </w:rPr>
        <w:t>Summa</w:t>
      </w:r>
      <w:r>
        <w:t xml:space="preserve"> 43.282‒87</w:t>
      </w:r>
      <w:r>
        <w:tab/>
        <w:t>606</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Godefroid de Fontaines</w:t>
      </w:r>
    </w:p>
    <w:p w:rsidR="00AD7907" w:rsidRDefault="00AD7907" w:rsidP="00AD7907">
      <w:pPr>
        <w:pStyle w:val="Rejstk2"/>
        <w:tabs>
          <w:tab w:val="right" w:leader="dot" w:pos="4171"/>
        </w:tabs>
        <w:spacing w:line="240" w:lineRule="auto"/>
        <w:ind w:left="242"/>
        <w:rPr>
          <w:lang w:val="de-LU"/>
        </w:rPr>
      </w:pPr>
      <w:r w:rsidRPr="00C018BD">
        <w:rPr>
          <w:i/>
          <w:lang w:val="de-LU"/>
        </w:rPr>
        <w:t>Quodlibet</w:t>
      </w:r>
      <w:r>
        <w:rPr>
          <w:lang w:val="de-LU"/>
        </w:rPr>
        <w:t xml:space="preserve"> 5.36</w:t>
      </w:r>
      <w:r>
        <w:rPr>
          <w:lang w:val="de-LU"/>
        </w:rPr>
        <w:tab/>
        <w:t>577</w:t>
      </w:r>
    </w:p>
    <w:p w:rsidR="00AD7907" w:rsidRDefault="00AD7907" w:rsidP="00AD7907">
      <w:pPr>
        <w:pStyle w:val="Rejstk2"/>
        <w:tabs>
          <w:tab w:val="right" w:leader="dot" w:pos="4171"/>
        </w:tabs>
        <w:spacing w:line="240" w:lineRule="auto"/>
        <w:ind w:left="242"/>
        <w:rPr>
          <w:lang w:val="de-LU"/>
        </w:rPr>
      </w:pPr>
      <w:r w:rsidRPr="00C018BD">
        <w:rPr>
          <w:i/>
          <w:lang w:val="de-LU"/>
        </w:rPr>
        <w:t>Quodlibet</w:t>
      </w:r>
      <w:r>
        <w:rPr>
          <w:lang w:val="de-LU"/>
        </w:rPr>
        <w:t xml:space="preserve"> 5.37</w:t>
      </w:r>
      <w:r>
        <w:rPr>
          <w:lang w:val="de-LU"/>
        </w:rPr>
        <w:tab/>
        <w:t>578</w:t>
      </w:r>
    </w:p>
    <w:p w:rsidR="00AD7907" w:rsidRDefault="00AD7907" w:rsidP="00AD7907">
      <w:pPr>
        <w:pStyle w:val="Rejstk1"/>
        <w:tabs>
          <w:tab w:val="right" w:leader="dot" w:pos="4171"/>
        </w:tabs>
        <w:rPr>
          <w:b/>
          <w:lang w:val="de-LU"/>
        </w:rPr>
      </w:pPr>
    </w:p>
    <w:p w:rsidR="00AD7907" w:rsidRPr="00FA2000" w:rsidRDefault="00AD7907" w:rsidP="00AD7907">
      <w:pPr>
        <w:pStyle w:val="Rejstk1"/>
        <w:tabs>
          <w:tab w:val="right" w:leader="dot" w:pos="4171"/>
        </w:tabs>
        <w:spacing w:line="240" w:lineRule="auto"/>
        <w:rPr>
          <w:b/>
          <w:lang w:val="de-LU"/>
        </w:rPr>
      </w:pPr>
      <w:r w:rsidRPr="00FA2000">
        <w:rPr>
          <w:b/>
          <w:lang w:val="de-LU"/>
        </w:rPr>
        <w:t>Hugo</w:t>
      </w:r>
      <w:r>
        <w:rPr>
          <w:b/>
          <w:lang w:val="de-LU"/>
        </w:rPr>
        <w:t xml:space="preserve"> Grotius</w:t>
      </w:r>
      <w:r w:rsidRPr="00FA2000">
        <w:rPr>
          <w:b/>
          <w:lang w:val="de-LU"/>
        </w:rPr>
        <w:t xml:space="preserve"> </w:t>
      </w:r>
    </w:p>
    <w:p w:rsidR="00AD7907" w:rsidRDefault="00AD7907" w:rsidP="00AD7907">
      <w:pPr>
        <w:pStyle w:val="Rejstk2"/>
        <w:tabs>
          <w:tab w:val="right" w:leader="dot" w:pos="4171"/>
        </w:tabs>
        <w:spacing w:line="240" w:lineRule="auto"/>
        <w:ind w:left="0" w:firstLine="0"/>
        <w:rPr>
          <w:lang w:val="de-LU"/>
        </w:rPr>
      </w:pPr>
      <w:r w:rsidRPr="00C018BD">
        <w:rPr>
          <w:i/>
          <w:lang w:val="de-LU"/>
        </w:rPr>
        <w:t>De jure belli ac pacis</w:t>
      </w:r>
      <w:r>
        <w:rPr>
          <w:lang w:val="de-LU"/>
        </w:rPr>
        <w:t xml:space="preserve">, </w:t>
      </w:r>
      <w:r w:rsidRPr="00C018BD">
        <w:rPr>
          <w:i/>
          <w:lang w:val="de-LU"/>
        </w:rPr>
        <w:t xml:space="preserve">Prolegomena </w:t>
      </w:r>
      <w:r>
        <w:rPr>
          <w:lang w:val="de-LU"/>
        </w:rPr>
        <w:t>7</w:t>
      </w:r>
      <w:r>
        <w:rPr>
          <w:lang w:val="de-LU"/>
        </w:rPr>
        <w:tab/>
        <w:t>838</w:t>
      </w:r>
    </w:p>
    <w:p w:rsidR="00AD7907" w:rsidRDefault="00AD7907" w:rsidP="00AD7907">
      <w:pPr>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Gualterus Brugensis</w:t>
      </w:r>
    </w:p>
    <w:p w:rsidR="00AD7907" w:rsidRDefault="00AD7907" w:rsidP="00AD7907">
      <w:pPr>
        <w:pStyle w:val="Rejstk1"/>
        <w:tabs>
          <w:tab w:val="right" w:leader="dot" w:pos="4171"/>
        </w:tabs>
        <w:spacing w:line="240" w:lineRule="auto"/>
        <w:rPr>
          <w:lang w:val="de-LU"/>
        </w:rPr>
      </w:pPr>
      <w:r w:rsidRPr="00C018BD">
        <w:rPr>
          <w:i/>
          <w:lang w:val="de-LU"/>
        </w:rPr>
        <w:t>Quaestiones disputatae</w:t>
      </w:r>
      <w:r>
        <w:rPr>
          <w:lang w:val="de-LU"/>
        </w:rPr>
        <w:t xml:space="preserve"> 41</w:t>
      </w:r>
      <w:r>
        <w:rPr>
          <w:lang w:val="de-LU"/>
        </w:rPr>
        <w:tab/>
        <w:t>537</w:t>
      </w:r>
    </w:p>
    <w:p w:rsidR="00AD7907" w:rsidRDefault="00AD7907" w:rsidP="00AD7907">
      <w:pPr>
        <w:pStyle w:val="Rejstk1"/>
        <w:tabs>
          <w:tab w:val="right" w:leader="dot" w:pos="4171"/>
        </w:tabs>
        <w:rPr>
          <w:b/>
          <w:lang w:val="de-LU"/>
        </w:rPr>
      </w:pPr>
    </w:p>
    <w:p w:rsidR="00AD7907" w:rsidRDefault="00AD7907" w:rsidP="00AD7907">
      <w:pPr>
        <w:pStyle w:val="Rejstk1"/>
        <w:tabs>
          <w:tab w:val="right" w:leader="dot" w:pos="4171"/>
        </w:tabs>
        <w:spacing w:line="240" w:lineRule="auto"/>
        <w:rPr>
          <w:lang w:val="de-LU"/>
        </w:rPr>
      </w:pPr>
      <w:r w:rsidRPr="00A61092">
        <w:rPr>
          <w:b/>
          <w:i/>
          <w:lang w:val="de-LU"/>
        </w:rPr>
        <w:t>Guide de l'étudiant parisien</w:t>
      </w:r>
      <w:r>
        <w:rPr>
          <w:lang w:val="de-LU"/>
        </w:rPr>
        <w:t xml:space="preserve"> 118</w:t>
      </w:r>
      <w:r>
        <w:rPr>
          <w:lang w:val="de-LU"/>
        </w:rPr>
        <w:tab/>
        <w:t>858</w:t>
      </w:r>
    </w:p>
    <w:p w:rsidR="00AD7907" w:rsidRDefault="00AD7907" w:rsidP="00AD7907">
      <w:pPr>
        <w:pStyle w:val="Rejstk1"/>
        <w:tabs>
          <w:tab w:val="right" w:leader="dot" w:pos="4171"/>
        </w:tabs>
        <w:rPr>
          <w:b/>
          <w:lang w:val="de-LU"/>
        </w:rPr>
      </w:pPr>
    </w:p>
    <w:p w:rsidR="00AD7907" w:rsidRPr="00A61092" w:rsidRDefault="00AD7907" w:rsidP="00AD7907">
      <w:pPr>
        <w:pStyle w:val="Rejstk1"/>
        <w:tabs>
          <w:tab w:val="right" w:leader="dot" w:pos="4171"/>
        </w:tabs>
        <w:spacing w:line="240" w:lineRule="auto"/>
        <w:rPr>
          <w:b/>
          <w:lang w:val="de-LU"/>
        </w:rPr>
      </w:pPr>
      <w:r w:rsidRPr="00A61092">
        <w:rPr>
          <w:b/>
          <w:lang w:val="de-LU"/>
        </w:rPr>
        <w:t xml:space="preserve">Georg Wilhelm Friedrich Hegel </w:t>
      </w:r>
    </w:p>
    <w:p w:rsidR="00AD7907" w:rsidRDefault="00AD7907" w:rsidP="00AD7907">
      <w:pPr>
        <w:pStyle w:val="Rejstk2"/>
        <w:tabs>
          <w:tab w:val="right" w:leader="dot" w:pos="4171"/>
        </w:tabs>
        <w:spacing w:line="240" w:lineRule="auto"/>
        <w:ind w:left="242"/>
        <w:rPr>
          <w:lang w:val="de-LU"/>
        </w:rPr>
      </w:pPr>
      <w:r w:rsidRPr="00C018BD">
        <w:rPr>
          <w:i/>
          <w:lang w:val="de-LU"/>
        </w:rPr>
        <w:t>Über die wissenschaftlichen Behandlungsarten des Naturrechts</w:t>
      </w:r>
      <w:r>
        <w:rPr>
          <w:lang w:val="de-LU"/>
        </w:rPr>
        <w:t xml:space="preserve"> 2.463</w:t>
      </w:r>
      <w:r>
        <w:rPr>
          <w:lang w:val="de-LU"/>
        </w:rPr>
        <w:tab/>
        <w:t>922</w:t>
      </w:r>
    </w:p>
    <w:p w:rsidR="00AD7907" w:rsidRDefault="00AD7907" w:rsidP="00AD7907">
      <w:pPr>
        <w:pStyle w:val="Rejstk2"/>
        <w:tabs>
          <w:tab w:val="right" w:leader="dot" w:pos="4171"/>
        </w:tabs>
        <w:spacing w:line="240" w:lineRule="auto"/>
        <w:ind w:left="242"/>
        <w:rPr>
          <w:lang w:val="de-LU"/>
        </w:rPr>
      </w:pPr>
      <w:r w:rsidRPr="00C018BD">
        <w:rPr>
          <w:i/>
          <w:lang w:val="de-LU"/>
        </w:rPr>
        <w:t>Wissenchaft der Logik</w:t>
      </w:r>
      <w:r>
        <w:rPr>
          <w:lang w:val="de-LU"/>
        </w:rPr>
        <w:t xml:space="preserve"> 5.121</w:t>
      </w:r>
      <w:r>
        <w:rPr>
          <w:lang w:val="de-LU"/>
        </w:rPr>
        <w:tab/>
        <w:t>590</w:t>
      </w:r>
    </w:p>
    <w:p w:rsidR="00AD7907" w:rsidRDefault="00AD7907" w:rsidP="00AD7907">
      <w:pPr>
        <w:pStyle w:val="Rejstk2"/>
        <w:tabs>
          <w:tab w:val="right" w:leader="dot" w:pos="4171"/>
        </w:tabs>
        <w:spacing w:line="240" w:lineRule="auto"/>
        <w:ind w:left="242"/>
        <w:rPr>
          <w:lang w:val="de-LU"/>
        </w:rPr>
      </w:pPr>
      <w:r w:rsidRPr="00C018BD">
        <w:rPr>
          <w:i/>
          <w:lang w:val="de-LU"/>
        </w:rPr>
        <w:t>Wissenschaft der Logik</w:t>
      </w:r>
      <w:r>
        <w:rPr>
          <w:lang w:val="de-LU"/>
        </w:rPr>
        <w:t xml:space="preserve"> 171</w:t>
      </w:r>
      <w:r>
        <w:rPr>
          <w:lang w:val="de-LU"/>
        </w:rPr>
        <w:tab/>
        <w:t>590</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Martin</w:t>
      </w:r>
      <w:r>
        <w:rPr>
          <w:b/>
          <w:lang w:val="de-LU"/>
        </w:rPr>
        <w:t xml:space="preserve"> Heidegger</w:t>
      </w:r>
      <w:r w:rsidRPr="008757E5">
        <w:rPr>
          <w:b/>
          <w:lang w:val="de-LU"/>
        </w:rPr>
        <w:t xml:space="preserve"> </w:t>
      </w:r>
    </w:p>
    <w:p w:rsidR="00AD7907" w:rsidRDefault="00AD7907" w:rsidP="00AD7907">
      <w:pPr>
        <w:pStyle w:val="Rejstk2"/>
        <w:tabs>
          <w:tab w:val="right" w:leader="dot" w:pos="4171"/>
        </w:tabs>
        <w:spacing w:line="240" w:lineRule="auto"/>
        <w:ind w:left="242"/>
        <w:rPr>
          <w:lang w:val="de-LU"/>
        </w:rPr>
      </w:pPr>
      <w:r w:rsidRPr="00C018BD">
        <w:rPr>
          <w:iCs/>
          <w:lang w:val="de-LU"/>
        </w:rPr>
        <w:t>GA</w:t>
      </w:r>
      <w:r>
        <w:rPr>
          <w:lang w:val="de-LU"/>
        </w:rPr>
        <w:t xml:space="preserve"> 58, 261</w:t>
      </w:r>
      <w:r>
        <w:rPr>
          <w:lang w:val="de-LU"/>
        </w:rPr>
        <w:tab/>
        <w:t>9</w:t>
      </w:r>
    </w:p>
    <w:p w:rsidR="00AD7907" w:rsidRDefault="00AD7907" w:rsidP="00AD7907">
      <w:pPr>
        <w:pStyle w:val="Rejstk2"/>
        <w:tabs>
          <w:tab w:val="right" w:leader="dot" w:pos="4171"/>
        </w:tabs>
        <w:spacing w:line="240" w:lineRule="auto"/>
        <w:ind w:left="242"/>
        <w:rPr>
          <w:lang w:val="de-LU"/>
        </w:rPr>
      </w:pPr>
      <w:r>
        <w:rPr>
          <w:lang w:val="de-LU"/>
        </w:rPr>
        <w:t>SZ 27</w:t>
      </w:r>
      <w:r>
        <w:rPr>
          <w:lang w:val="de-LU"/>
        </w:rPr>
        <w:tab/>
        <w:t>8</w:t>
      </w:r>
    </w:p>
    <w:p w:rsidR="008B515D" w:rsidRDefault="00AD7907" w:rsidP="008B515D">
      <w:pPr>
        <w:pStyle w:val="Rejstk2"/>
        <w:tabs>
          <w:tab w:val="right" w:leader="dot" w:pos="4171"/>
        </w:tabs>
        <w:spacing w:line="240" w:lineRule="auto"/>
        <w:ind w:left="242"/>
        <w:rPr>
          <w:lang w:val="de-LU"/>
        </w:rPr>
      </w:pPr>
      <w:r>
        <w:rPr>
          <w:lang w:val="de-LU"/>
        </w:rPr>
        <w:t>SZ 5</w:t>
      </w:r>
      <w:r>
        <w:rPr>
          <w:lang w:val="de-LU"/>
        </w:rPr>
        <w:tab/>
        <w:t>9</w:t>
      </w:r>
    </w:p>
    <w:p w:rsidR="008B515D" w:rsidRPr="008B515D" w:rsidRDefault="008B515D" w:rsidP="008B515D">
      <w:pPr>
        <w:pStyle w:val="Rejstk2"/>
        <w:tabs>
          <w:tab w:val="right" w:leader="dot" w:pos="4171"/>
        </w:tabs>
        <w:spacing w:line="240" w:lineRule="auto"/>
        <w:ind w:left="242"/>
        <w:rPr>
          <w:lang w:val="de-LU"/>
        </w:rPr>
      </w:pPr>
      <w:r>
        <w:t>SZ 46</w:t>
      </w:r>
      <w:r>
        <w:tab/>
        <w:t>351</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Pr>
          <w:b/>
          <w:lang w:val="de-LU"/>
        </w:rPr>
        <w:t xml:space="preserve">Hérakleitos z </w:t>
      </w:r>
      <w:r w:rsidRPr="008757E5">
        <w:rPr>
          <w:b/>
          <w:lang w:val="de-LU"/>
        </w:rPr>
        <w:t>E</w:t>
      </w:r>
      <w:r>
        <w:rPr>
          <w:b/>
          <w:lang w:val="de-LU"/>
        </w:rPr>
        <w:t>fezu</w:t>
      </w:r>
    </w:p>
    <w:p w:rsidR="00AD7907" w:rsidRDefault="00AD7907" w:rsidP="00AD7907">
      <w:pPr>
        <w:pStyle w:val="Rejstk2"/>
        <w:tabs>
          <w:tab w:val="right" w:leader="dot" w:pos="4171"/>
        </w:tabs>
        <w:spacing w:line="240" w:lineRule="auto"/>
        <w:ind w:left="242"/>
      </w:pPr>
      <w:r>
        <w:t>B 114</w:t>
      </w:r>
      <w:r>
        <w:tab/>
        <w:t>888</w:t>
      </w:r>
    </w:p>
    <w:p w:rsidR="00AD7907" w:rsidRDefault="00AD7907" w:rsidP="00AD7907">
      <w:pPr>
        <w:pStyle w:val="Rejstk2"/>
        <w:tabs>
          <w:tab w:val="right" w:leader="dot" w:pos="4171"/>
        </w:tabs>
        <w:spacing w:line="240" w:lineRule="auto"/>
        <w:ind w:left="242"/>
      </w:pPr>
      <w:r>
        <w:t>B 119</w:t>
      </w:r>
      <w:r>
        <w:tab/>
        <w:t>943</w:t>
      </w:r>
    </w:p>
    <w:p w:rsidR="00AD7907" w:rsidRDefault="00AD7907" w:rsidP="00AD7907">
      <w:pPr>
        <w:pStyle w:val="Rejstk2"/>
        <w:tabs>
          <w:tab w:val="right" w:leader="dot" w:pos="4171"/>
        </w:tabs>
        <w:spacing w:line="240" w:lineRule="auto"/>
        <w:ind w:left="242"/>
      </w:pPr>
      <w:r>
        <w:t>B 121</w:t>
      </w:r>
      <w:r>
        <w:tab/>
        <w:t>95</w:t>
      </w:r>
    </w:p>
    <w:p w:rsidR="00AD7907" w:rsidRDefault="00AD7907" w:rsidP="00AD7907">
      <w:pPr>
        <w:pStyle w:val="Rejstk2"/>
        <w:tabs>
          <w:tab w:val="right" w:leader="dot" w:pos="4171"/>
        </w:tabs>
        <w:spacing w:line="240" w:lineRule="auto"/>
        <w:ind w:left="242"/>
      </w:pPr>
      <w:r>
        <w:t>B 33</w:t>
      </w:r>
      <w:r>
        <w:tab/>
        <w:t>888</w:t>
      </w:r>
    </w:p>
    <w:p w:rsidR="00AD7907" w:rsidRDefault="00AD7907" w:rsidP="00AD7907">
      <w:pPr>
        <w:pStyle w:val="Rejstk2"/>
        <w:tabs>
          <w:tab w:val="right" w:leader="dot" w:pos="4171"/>
        </w:tabs>
        <w:spacing w:line="240" w:lineRule="auto"/>
        <w:ind w:left="242"/>
      </w:pPr>
      <w:r>
        <w:t>B 44</w:t>
      </w:r>
      <w:r>
        <w:tab/>
        <w:t>888</w:t>
      </w:r>
    </w:p>
    <w:p w:rsidR="00AD7907" w:rsidRDefault="00AD7907" w:rsidP="00AD7907">
      <w:pPr>
        <w:pStyle w:val="Rejstk2"/>
        <w:tabs>
          <w:tab w:val="right" w:leader="dot" w:pos="4171"/>
        </w:tabs>
        <w:spacing w:line="240" w:lineRule="auto"/>
        <w:ind w:left="242"/>
      </w:pPr>
      <w:r>
        <w:t>B 49</w:t>
      </w:r>
      <w:r>
        <w:tab/>
        <w:t>888</w:t>
      </w:r>
    </w:p>
    <w:p w:rsidR="00AD7907" w:rsidRDefault="00AD7907" w:rsidP="00AD7907">
      <w:pPr>
        <w:pStyle w:val="Rejstk1"/>
        <w:tabs>
          <w:tab w:val="right" w:leader="dot" w:pos="4171"/>
        </w:tabs>
        <w:spacing w:line="240" w:lineRule="auto"/>
      </w:pPr>
      <w:r>
        <w:t>B 94</w:t>
      </w:r>
      <w:r>
        <w:tab/>
        <w:t>687</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Pr>
          <w:b/>
          <w:lang w:val="de-LU"/>
        </w:rPr>
        <w:t>Hé</w:t>
      </w:r>
      <w:r w:rsidRPr="008757E5">
        <w:rPr>
          <w:b/>
          <w:lang w:val="de-LU"/>
        </w:rPr>
        <w:t>rodot</w:t>
      </w:r>
      <w:r>
        <w:rPr>
          <w:b/>
          <w:lang w:val="de-LU"/>
        </w:rPr>
        <w:t>os</w:t>
      </w:r>
    </w:p>
    <w:p w:rsidR="00AD7907" w:rsidRDefault="00AD7907" w:rsidP="00AD7907">
      <w:pPr>
        <w:pStyle w:val="Rejstk1"/>
        <w:tabs>
          <w:tab w:val="right" w:leader="dot" w:pos="4171"/>
        </w:tabs>
        <w:spacing w:line="240" w:lineRule="auto"/>
        <w:rPr>
          <w:lang w:val="de-LU"/>
        </w:rPr>
      </w:pPr>
      <w:r w:rsidRPr="00C018BD">
        <w:rPr>
          <w:i/>
          <w:lang w:val="de-LU"/>
        </w:rPr>
        <w:t>Historiae</w:t>
      </w:r>
      <w:r>
        <w:rPr>
          <w:lang w:val="de-LU"/>
        </w:rPr>
        <w:t xml:space="preserve"> 1.p.1</w:t>
      </w:r>
      <w:r>
        <w:rPr>
          <w:lang w:val="de-LU"/>
        </w:rPr>
        <w:tab/>
        <w:t>936</w:t>
      </w:r>
    </w:p>
    <w:p w:rsidR="00AD7907" w:rsidRDefault="00AD7907" w:rsidP="00AD7907">
      <w:pPr>
        <w:pStyle w:val="Rejstk2"/>
        <w:tabs>
          <w:tab w:val="right" w:leader="dot" w:pos="4171"/>
        </w:tabs>
        <w:spacing w:line="240" w:lineRule="auto"/>
        <w:ind w:left="0" w:firstLine="0"/>
        <w:rPr>
          <w:lang w:val="de-LU"/>
        </w:rPr>
      </w:pPr>
      <w:r w:rsidRPr="00C018BD">
        <w:rPr>
          <w:i/>
          <w:lang w:val="de-LU"/>
        </w:rPr>
        <w:t>Historiae</w:t>
      </w:r>
      <w:r>
        <w:rPr>
          <w:lang w:val="de-LU"/>
        </w:rPr>
        <w:t xml:space="preserve"> 1.p.4</w:t>
      </w:r>
      <w:r>
        <w:rPr>
          <w:lang w:val="de-LU"/>
        </w:rPr>
        <w:tab/>
        <w:t>936</w:t>
      </w:r>
    </w:p>
    <w:p w:rsidR="00AD7907" w:rsidRDefault="00AD7907" w:rsidP="00AD7907">
      <w:pPr>
        <w:pStyle w:val="Rejstk2"/>
        <w:tabs>
          <w:tab w:val="right" w:leader="dot" w:pos="4171"/>
        </w:tabs>
        <w:spacing w:line="240" w:lineRule="auto"/>
        <w:ind w:left="0" w:firstLine="0"/>
        <w:rPr>
          <w:lang w:val="de-LU"/>
        </w:rPr>
      </w:pPr>
      <w:r w:rsidRPr="00C018BD">
        <w:rPr>
          <w:i/>
          <w:lang w:val="de-LU"/>
        </w:rPr>
        <w:t>Historiae</w:t>
      </w:r>
      <w:r>
        <w:rPr>
          <w:lang w:val="de-LU"/>
        </w:rPr>
        <w:t xml:space="preserve"> 1.p.5</w:t>
      </w:r>
      <w:r>
        <w:rPr>
          <w:lang w:val="de-LU"/>
        </w:rPr>
        <w:tab/>
        <w:t>937</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Pr>
          <w:b/>
          <w:lang w:val="de-LU"/>
        </w:rPr>
        <w:t>Hé</w:t>
      </w:r>
      <w:r w:rsidRPr="008757E5">
        <w:rPr>
          <w:b/>
          <w:lang w:val="de-LU"/>
        </w:rPr>
        <w:t>siod</w:t>
      </w:r>
    </w:p>
    <w:p w:rsidR="00AD7907" w:rsidRDefault="00AD7907" w:rsidP="00AD7907">
      <w:pPr>
        <w:pStyle w:val="Rejstk2"/>
        <w:tabs>
          <w:tab w:val="right" w:leader="dot" w:pos="4171"/>
        </w:tabs>
        <w:spacing w:line="240" w:lineRule="auto"/>
        <w:ind w:left="0" w:firstLine="0"/>
        <w:rPr>
          <w:lang w:val="de-LU"/>
        </w:rPr>
      </w:pPr>
      <w:r w:rsidRPr="00C018BD">
        <w:rPr>
          <w:i/>
          <w:lang w:val="de-LU"/>
        </w:rPr>
        <w:t>Theogonie</w:t>
      </w:r>
      <w:r>
        <w:rPr>
          <w:lang w:val="de-LU"/>
        </w:rPr>
        <w:t xml:space="preserve"> 27</w:t>
      </w:r>
      <w:r>
        <w:rPr>
          <w:lang w:val="de-LU"/>
        </w:rPr>
        <w:tab/>
        <w:t>15</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H</w:t>
      </w:r>
      <w:r>
        <w:rPr>
          <w:b/>
          <w:lang w:val="de-LU"/>
        </w:rPr>
        <w:t>omé</w:t>
      </w:r>
      <w:r w:rsidRPr="008757E5">
        <w:rPr>
          <w:b/>
          <w:lang w:val="de-LU"/>
        </w:rPr>
        <w:t>r</w:t>
      </w:r>
    </w:p>
    <w:p w:rsidR="00AD7907" w:rsidRDefault="00AD7907" w:rsidP="00AD7907">
      <w:pPr>
        <w:pStyle w:val="Rejstk1"/>
        <w:tabs>
          <w:tab w:val="right" w:leader="dot" w:pos="4171"/>
        </w:tabs>
        <w:spacing w:line="240" w:lineRule="auto"/>
        <w:rPr>
          <w:lang w:val="de-LU"/>
        </w:rPr>
      </w:pPr>
      <w:r w:rsidRPr="00C018BD">
        <w:rPr>
          <w:i/>
          <w:lang w:val="de-LU"/>
        </w:rPr>
        <w:t>Ilias</w:t>
      </w:r>
      <w:r>
        <w:rPr>
          <w:lang w:val="de-LU"/>
        </w:rPr>
        <w:t xml:space="preserve"> 1.70</w:t>
      </w:r>
      <w:r>
        <w:rPr>
          <w:lang w:val="de-LU"/>
        </w:rPr>
        <w:tab/>
        <w:t>938</w:t>
      </w:r>
    </w:p>
    <w:p w:rsidR="00AD7907" w:rsidRDefault="00AD7907" w:rsidP="00AD7907">
      <w:pPr>
        <w:pStyle w:val="Rejstk2"/>
        <w:tabs>
          <w:tab w:val="right" w:leader="dot" w:pos="4171"/>
        </w:tabs>
        <w:spacing w:line="240" w:lineRule="auto"/>
        <w:ind w:left="0" w:firstLine="0"/>
        <w:rPr>
          <w:lang w:val="de-LU"/>
        </w:rPr>
      </w:pPr>
      <w:r w:rsidRPr="00C018BD">
        <w:rPr>
          <w:i/>
          <w:lang w:val="de-LU"/>
        </w:rPr>
        <w:t>Ilias</w:t>
      </w:r>
      <w:r>
        <w:rPr>
          <w:lang w:val="de-LU"/>
        </w:rPr>
        <w:t xml:space="preserve"> 23.486-87</w:t>
      </w:r>
      <w:r>
        <w:rPr>
          <w:lang w:val="de-LU"/>
        </w:rPr>
        <w:tab/>
        <w:t>942</w:t>
      </w:r>
    </w:p>
    <w:p w:rsidR="00AD7907" w:rsidRDefault="00AD7907" w:rsidP="00AD7907">
      <w:pPr>
        <w:pStyle w:val="Rejstk2"/>
        <w:tabs>
          <w:tab w:val="right" w:leader="dot" w:pos="4171"/>
        </w:tabs>
        <w:spacing w:line="240" w:lineRule="auto"/>
        <w:ind w:left="0" w:firstLine="0"/>
        <w:rPr>
          <w:lang w:val="de-LU"/>
        </w:rPr>
      </w:pPr>
      <w:r w:rsidRPr="00C018BD">
        <w:rPr>
          <w:i/>
          <w:lang w:val="de-LU"/>
        </w:rPr>
        <w:t>Odys</w:t>
      </w:r>
      <w:r>
        <w:rPr>
          <w:lang w:val="de-LU"/>
        </w:rPr>
        <w:t>. 18.359</w:t>
      </w:r>
      <w:r>
        <w:rPr>
          <w:lang w:val="de-LU"/>
        </w:rPr>
        <w:tab/>
        <w:t>15</w:t>
      </w:r>
    </w:p>
    <w:p w:rsidR="00AD7907" w:rsidRDefault="00AD7907" w:rsidP="00AD7907">
      <w:pPr>
        <w:pStyle w:val="Rejstk2"/>
        <w:tabs>
          <w:tab w:val="right" w:leader="dot" w:pos="4171"/>
        </w:tabs>
        <w:spacing w:line="240" w:lineRule="auto"/>
        <w:ind w:left="0" w:firstLine="0"/>
      </w:pPr>
      <w:r w:rsidRPr="004B4DFF">
        <w:rPr>
          <w:i/>
        </w:rPr>
        <w:t>Hymni Homerici</w:t>
      </w:r>
      <w:r>
        <w:t xml:space="preserve"> 5.218–247</w:t>
      </w:r>
      <w:r>
        <w:tab/>
        <w:t>619</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Edmund</w:t>
      </w:r>
      <w:r>
        <w:rPr>
          <w:b/>
          <w:lang w:val="de-LU"/>
        </w:rPr>
        <w:t xml:space="preserve"> Husserl</w:t>
      </w:r>
      <w:r w:rsidRPr="008757E5">
        <w:rPr>
          <w:b/>
          <w:lang w:val="de-LU"/>
        </w:rPr>
        <w:t xml:space="preserve"> </w:t>
      </w:r>
    </w:p>
    <w:p w:rsidR="00AD7907" w:rsidRDefault="00AD7907" w:rsidP="00AD7907">
      <w:pPr>
        <w:pStyle w:val="Rejstk2"/>
        <w:tabs>
          <w:tab w:val="right" w:leader="dot" w:pos="4171"/>
        </w:tabs>
        <w:spacing w:line="240" w:lineRule="auto"/>
        <w:ind w:left="242"/>
      </w:pPr>
      <w:r w:rsidRPr="004B4DFF">
        <w:rPr>
          <w:rFonts w:cs="TimesNewRomanPSMT"/>
          <w:i/>
        </w:rPr>
        <w:t>Cartesianische Mediationen und Pariser Vorträge</w:t>
      </w:r>
      <w:r w:rsidRPr="004B4DFF">
        <w:rPr>
          <w:rFonts w:cs="TimesNewRomanPSMT"/>
        </w:rPr>
        <w:t xml:space="preserve"> 31.32‒36</w:t>
      </w:r>
      <w:r>
        <w:tab/>
        <w:t>690</w:t>
      </w:r>
    </w:p>
    <w:p w:rsidR="00AD7907" w:rsidRDefault="00AD7907" w:rsidP="00AD7907">
      <w:pPr>
        <w:pStyle w:val="Rejstk2"/>
        <w:tabs>
          <w:tab w:val="right" w:leader="dot" w:pos="4171"/>
        </w:tabs>
        <w:spacing w:line="240" w:lineRule="auto"/>
        <w:ind w:left="242"/>
      </w:pPr>
      <w:r w:rsidRPr="004B4DFF">
        <w:rPr>
          <w:i/>
        </w:rPr>
        <w:t>Erfahrung und Urteil</w:t>
      </w:r>
      <w:r>
        <w:t xml:space="preserve"> 105</w:t>
      </w:r>
      <w:r>
        <w:tab/>
        <w:t>762</w:t>
      </w:r>
    </w:p>
    <w:p w:rsidR="00AD7907" w:rsidRDefault="00AD7907" w:rsidP="00AD7907">
      <w:pPr>
        <w:pStyle w:val="Rejstk2"/>
        <w:tabs>
          <w:tab w:val="right" w:leader="dot" w:pos="4171"/>
        </w:tabs>
        <w:ind w:left="0" w:firstLine="0"/>
        <w:rPr>
          <w:lang w:val="de-LU"/>
        </w:rPr>
      </w:pPr>
    </w:p>
    <w:p w:rsidR="00AD7907" w:rsidRPr="00D35248" w:rsidRDefault="00AD7907" w:rsidP="00AD7907">
      <w:pPr>
        <w:pStyle w:val="Rejstk1"/>
        <w:tabs>
          <w:tab w:val="right" w:leader="dot" w:pos="4171"/>
        </w:tabs>
        <w:rPr>
          <w:b/>
          <w:i/>
          <w:iCs/>
        </w:rPr>
      </w:pPr>
      <w:r w:rsidRPr="00D35248">
        <w:rPr>
          <w:b/>
          <w:i/>
          <w:iCs/>
        </w:rPr>
        <w:t>Chartularium Parisiensis I</w:t>
      </w:r>
    </w:p>
    <w:p w:rsidR="00AD7907" w:rsidRDefault="00AD7907" w:rsidP="00AD7907">
      <w:pPr>
        <w:pStyle w:val="Rejstk1"/>
        <w:tabs>
          <w:tab w:val="right" w:leader="dot" w:pos="4171"/>
        </w:tabs>
        <w:spacing w:line="240" w:lineRule="auto"/>
      </w:pPr>
      <w:r w:rsidRPr="00B9640A">
        <w:rPr>
          <w:iCs/>
        </w:rPr>
        <w:t>no</w:t>
      </w:r>
      <w:r>
        <w:rPr>
          <w:i/>
          <w:iCs/>
        </w:rPr>
        <w:t xml:space="preserve">. </w:t>
      </w:r>
      <w:r>
        <w:t>473</w:t>
      </w:r>
      <w:r>
        <w:tab/>
        <w:t>257</w:t>
      </w:r>
    </w:p>
    <w:p w:rsidR="00AD7907" w:rsidRDefault="00AD7907" w:rsidP="00AD7907">
      <w:pPr>
        <w:pStyle w:val="Rejstk1"/>
        <w:tabs>
          <w:tab w:val="right" w:leader="dot" w:pos="4171"/>
        </w:tabs>
        <w:spacing w:line="240" w:lineRule="auto"/>
      </w:pPr>
      <w:r>
        <w:t>no. 382, p. 427</w:t>
      </w:r>
      <w:r>
        <w:tab/>
        <w:t>91</w:t>
      </w:r>
    </w:p>
    <w:p w:rsidR="00AD7907" w:rsidRDefault="00AD7907" w:rsidP="00AD7907">
      <w:pPr>
        <w:pStyle w:val="Rejstk1"/>
        <w:tabs>
          <w:tab w:val="right" w:leader="dot" w:pos="4171"/>
        </w:tabs>
        <w:spacing w:line="240" w:lineRule="auto"/>
      </w:pPr>
      <w:r>
        <w:t>no. 441, p. 499</w:t>
      </w:r>
      <w:r>
        <w:tab/>
        <w:t>95</w:t>
      </w:r>
    </w:p>
    <w:p w:rsidR="00AD7907" w:rsidRDefault="00AD7907" w:rsidP="00AD7907">
      <w:pPr>
        <w:pStyle w:val="Rejstk1"/>
        <w:tabs>
          <w:tab w:val="right" w:leader="dot" w:pos="4171"/>
        </w:tabs>
        <w:spacing w:line="240" w:lineRule="auto"/>
      </w:pPr>
      <w:r w:rsidRPr="004B4DFF">
        <w:rPr>
          <w:iCs/>
        </w:rPr>
        <w:t xml:space="preserve">no. </w:t>
      </w:r>
      <w:r>
        <w:t>471, p. 541</w:t>
      </w:r>
      <w:r>
        <w:tab/>
        <w:t>368</w:t>
      </w:r>
    </w:p>
    <w:p w:rsidR="00AD7907" w:rsidRDefault="00AD7907" w:rsidP="00AD7907">
      <w:pPr>
        <w:pStyle w:val="Rejstk1"/>
        <w:tabs>
          <w:tab w:val="right" w:leader="dot" w:pos="4171"/>
        </w:tabs>
        <w:spacing w:line="240" w:lineRule="auto"/>
      </w:pPr>
      <w:r w:rsidRPr="004B4DFF">
        <w:rPr>
          <w:iCs/>
        </w:rPr>
        <w:t xml:space="preserve">no. </w:t>
      </w:r>
      <w:r>
        <w:t>472, p. 542</w:t>
      </w:r>
      <w:r>
        <w:tab/>
        <w:t>369</w:t>
      </w:r>
    </w:p>
    <w:p w:rsidR="00AD7907" w:rsidRDefault="00AD7907" w:rsidP="00AD7907">
      <w:pPr>
        <w:pStyle w:val="Rejstk1"/>
        <w:tabs>
          <w:tab w:val="right" w:leader="dot" w:pos="4171"/>
        </w:tabs>
        <w:spacing w:line="240" w:lineRule="auto"/>
      </w:pPr>
      <w:r>
        <w:t>no. 473, p. 543</w:t>
      </w:r>
      <w:r>
        <w:tab/>
        <w:t>478</w:t>
      </w:r>
    </w:p>
    <w:p w:rsidR="00AD7907" w:rsidRDefault="00AD7907" w:rsidP="00AD7907">
      <w:pPr>
        <w:pStyle w:val="Rejstk1"/>
        <w:tabs>
          <w:tab w:val="right" w:leader="dot" w:pos="4171"/>
        </w:tabs>
        <w:spacing w:line="240" w:lineRule="auto"/>
      </w:pPr>
      <w:r>
        <w:t>no. 523, p. 634</w:t>
      </w:r>
      <w:r>
        <w:tab/>
        <w:t>385</w:t>
      </w:r>
    </w:p>
    <w:p w:rsidR="00AD7907" w:rsidRDefault="00AD7907" w:rsidP="00AD7907">
      <w:pPr>
        <w:pStyle w:val="Rejstk1"/>
        <w:tabs>
          <w:tab w:val="right" w:leader="dot" w:pos="4171"/>
        </w:tabs>
        <w:spacing w:line="240" w:lineRule="auto"/>
      </w:pPr>
      <w:r>
        <w:t>no. 523, pp. 634‒35</w:t>
      </w:r>
      <w:r>
        <w:tab/>
        <w:t>386</w:t>
      </w:r>
    </w:p>
    <w:p w:rsidR="00AD7907" w:rsidRDefault="00AD7907" w:rsidP="00AD7907">
      <w:pPr>
        <w:pStyle w:val="Rejstk1"/>
        <w:tabs>
          <w:tab w:val="right" w:leader="dot" w:pos="4171"/>
        </w:tabs>
        <w:rPr>
          <w:b/>
          <w:lang w:val="de-LU"/>
        </w:rPr>
      </w:pPr>
    </w:p>
    <w:p w:rsidR="00AD7907" w:rsidRPr="008757E5" w:rsidRDefault="00AD7907" w:rsidP="00AD7907">
      <w:pPr>
        <w:pStyle w:val="Rejstk2"/>
        <w:tabs>
          <w:tab w:val="right" w:leader="dot" w:pos="4171"/>
        </w:tabs>
        <w:spacing w:line="240" w:lineRule="auto"/>
        <w:ind w:left="0" w:firstLine="0"/>
        <w:rPr>
          <w:b/>
          <w:lang w:val="de-LU"/>
        </w:rPr>
      </w:pPr>
      <w:r w:rsidRPr="008757E5">
        <w:rPr>
          <w:b/>
          <w:lang w:val="de-LU"/>
        </w:rPr>
        <w:t>Immanuel</w:t>
      </w:r>
      <w:r>
        <w:rPr>
          <w:b/>
          <w:lang w:val="de-LU"/>
        </w:rPr>
        <w:t xml:space="preserve"> Kant</w:t>
      </w:r>
      <w:r w:rsidRPr="008757E5">
        <w:rPr>
          <w:b/>
          <w:lang w:val="de-LU"/>
        </w:rPr>
        <w:t xml:space="preserve"> </w:t>
      </w:r>
    </w:p>
    <w:p w:rsidR="00AD7907" w:rsidRDefault="00AD7907" w:rsidP="00AD7907">
      <w:pPr>
        <w:pStyle w:val="Rejstk2"/>
        <w:tabs>
          <w:tab w:val="right" w:leader="dot" w:pos="4171"/>
        </w:tabs>
        <w:spacing w:line="240" w:lineRule="auto"/>
        <w:ind w:left="242"/>
      </w:pPr>
      <w:r>
        <w:t>KdPV 31</w:t>
      </w:r>
      <w:r>
        <w:tab/>
        <w:t>873, 889</w:t>
      </w:r>
    </w:p>
    <w:p w:rsidR="00AD7907" w:rsidRDefault="00AD7907" w:rsidP="00AD7907">
      <w:pPr>
        <w:pStyle w:val="Rejstk2"/>
        <w:tabs>
          <w:tab w:val="right" w:leader="dot" w:pos="4171"/>
        </w:tabs>
        <w:spacing w:line="240" w:lineRule="auto"/>
        <w:ind w:left="242"/>
      </w:pPr>
      <w:r>
        <w:t>KdPV 50</w:t>
      </w:r>
      <w:r>
        <w:tab/>
        <w:t>857</w:t>
      </w:r>
    </w:p>
    <w:p w:rsidR="00AD7907" w:rsidRDefault="00AD7907" w:rsidP="00AD7907">
      <w:pPr>
        <w:pStyle w:val="Rejstk2"/>
        <w:tabs>
          <w:tab w:val="right" w:leader="dot" w:pos="4171"/>
        </w:tabs>
        <w:spacing w:line="240" w:lineRule="auto"/>
        <w:ind w:left="242"/>
      </w:pPr>
      <w:r>
        <w:t>KdRV, A 108</w:t>
      </w:r>
      <w:r>
        <w:tab/>
        <w:t>834</w:t>
      </w:r>
    </w:p>
    <w:p w:rsidR="00AD7907" w:rsidRDefault="00AD7907" w:rsidP="00AD7907">
      <w:pPr>
        <w:pStyle w:val="Rejstk2"/>
        <w:tabs>
          <w:tab w:val="right" w:leader="dot" w:pos="4171"/>
        </w:tabs>
        <w:spacing w:line="240" w:lineRule="auto"/>
        <w:ind w:left="242"/>
      </w:pPr>
      <w:r>
        <w:t>KdRV, A 119</w:t>
      </w:r>
      <w:r>
        <w:tab/>
        <w:t>834</w:t>
      </w:r>
    </w:p>
    <w:p w:rsidR="00AD7907" w:rsidRDefault="00AD7907" w:rsidP="00AD7907">
      <w:pPr>
        <w:pStyle w:val="Rejstk2"/>
        <w:tabs>
          <w:tab w:val="right" w:leader="dot" w:pos="4171"/>
        </w:tabs>
        <w:spacing w:line="240" w:lineRule="auto"/>
        <w:ind w:left="242"/>
      </w:pPr>
      <w:r>
        <w:t>KdRV, A 55</w:t>
      </w:r>
      <w:r>
        <w:tab/>
        <w:t>536</w:t>
      </w:r>
    </w:p>
    <w:p w:rsidR="00AD7907" w:rsidRDefault="00AD7907" w:rsidP="00AD7907">
      <w:pPr>
        <w:pStyle w:val="Rejstk2"/>
        <w:tabs>
          <w:tab w:val="right" w:leader="dot" w:pos="4171"/>
        </w:tabs>
        <w:spacing w:line="240" w:lineRule="auto"/>
        <w:ind w:left="242"/>
      </w:pPr>
      <w:r>
        <w:t>KdRV, B 218‒64</w:t>
      </w:r>
      <w:r>
        <w:tab/>
        <w:t>833</w:t>
      </w:r>
    </w:p>
    <w:p w:rsidR="00AD7907" w:rsidRDefault="00AD7907" w:rsidP="00AD7907">
      <w:pPr>
        <w:pStyle w:val="Rejstk2"/>
        <w:tabs>
          <w:tab w:val="right" w:leader="dot" w:pos="4171"/>
        </w:tabs>
        <w:spacing w:line="240" w:lineRule="auto"/>
        <w:ind w:left="242"/>
      </w:pPr>
      <w:r>
        <w:t>KdRV, B 219</w:t>
      </w:r>
      <w:r>
        <w:tab/>
        <w:t>832</w:t>
      </w:r>
    </w:p>
    <w:p w:rsidR="00AD7907" w:rsidRDefault="00AD7907" w:rsidP="00AD7907">
      <w:pPr>
        <w:pStyle w:val="Rejstk2"/>
        <w:tabs>
          <w:tab w:val="right" w:leader="dot" w:pos="4171"/>
        </w:tabs>
        <w:spacing w:line="240" w:lineRule="auto"/>
        <w:ind w:left="242"/>
      </w:pPr>
      <w:r>
        <w:t>KdRV, B 220</w:t>
      </w:r>
      <w:r>
        <w:tab/>
        <w:t>833</w:t>
      </w:r>
    </w:p>
    <w:p w:rsidR="00AD7907" w:rsidRDefault="00AD7907" w:rsidP="00AD7907">
      <w:pPr>
        <w:pStyle w:val="Rejstk2"/>
        <w:tabs>
          <w:tab w:val="right" w:leader="dot" w:pos="4171"/>
        </w:tabs>
        <w:spacing w:line="240" w:lineRule="auto"/>
        <w:ind w:left="242"/>
      </w:pPr>
      <w:r>
        <w:t>KdRV, B 472‒73</w:t>
      </w:r>
      <w:r>
        <w:tab/>
        <w:t>536</w:t>
      </w:r>
    </w:p>
    <w:p w:rsidR="00AD7907" w:rsidRDefault="00AD7907" w:rsidP="00AD7907">
      <w:pPr>
        <w:pStyle w:val="Rejstk2"/>
        <w:tabs>
          <w:tab w:val="right" w:leader="dot" w:pos="4171"/>
        </w:tabs>
        <w:spacing w:line="240" w:lineRule="auto"/>
        <w:ind w:left="242"/>
      </w:pPr>
      <w:r>
        <w:t>KdU 294</w:t>
      </w:r>
      <w:r>
        <w:tab/>
        <w:t>905</w:t>
      </w:r>
    </w:p>
    <w:p w:rsidR="00AD7907" w:rsidRPr="00710C67" w:rsidRDefault="00AD7907" w:rsidP="00AD7907">
      <w:pPr>
        <w:pStyle w:val="Rejstk2"/>
        <w:tabs>
          <w:tab w:val="right" w:leader="dot" w:pos="4171"/>
        </w:tabs>
        <w:ind w:left="242"/>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La Rochelle</w:t>
      </w:r>
    </w:p>
    <w:p w:rsidR="00AD7907" w:rsidRDefault="00AD7907" w:rsidP="00AD7907">
      <w:pPr>
        <w:pStyle w:val="Rejstk1"/>
        <w:tabs>
          <w:tab w:val="right" w:leader="dot" w:pos="4171"/>
        </w:tabs>
        <w:spacing w:line="240" w:lineRule="auto"/>
        <w:rPr>
          <w:lang w:val="de-LU"/>
        </w:rPr>
      </w:pPr>
      <w:r w:rsidRPr="00C018BD">
        <w:rPr>
          <w:i/>
          <w:lang w:val="de-DE"/>
        </w:rPr>
        <w:t>Summa de anima</w:t>
      </w:r>
      <w:r w:rsidRPr="00C018BD">
        <w:rPr>
          <w:lang w:val="de-DE"/>
        </w:rPr>
        <w:t>, cap. 26, 6–13</w:t>
      </w:r>
      <w:r>
        <w:rPr>
          <w:lang w:val="de-LU"/>
        </w:rPr>
        <w:tab/>
        <w:t>74</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Brunetto</w:t>
      </w:r>
      <w:r>
        <w:rPr>
          <w:b/>
          <w:lang w:val="de-LU"/>
        </w:rPr>
        <w:t xml:space="preserve"> Latini</w:t>
      </w:r>
    </w:p>
    <w:p w:rsidR="00AD7907" w:rsidRDefault="00AD7907" w:rsidP="00AD7907">
      <w:pPr>
        <w:pStyle w:val="Rejstk1"/>
        <w:tabs>
          <w:tab w:val="right" w:leader="dot" w:pos="4171"/>
        </w:tabs>
        <w:spacing w:line="240" w:lineRule="auto"/>
        <w:rPr>
          <w:lang w:val="de-LU"/>
        </w:rPr>
      </w:pPr>
      <w:r w:rsidRPr="00C018BD">
        <w:rPr>
          <w:i/>
          <w:lang w:val="de-LU"/>
        </w:rPr>
        <w:t>Li Livres dou Tresor</w:t>
      </w:r>
      <w:r>
        <w:rPr>
          <w:lang w:val="de-LU"/>
        </w:rPr>
        <w:t xml:space="preserve"> 179</w:t>
      </w:r>
      <w:r>
        <w:rPr>
          <w:lang w:val="de-LU"/>
        </w:rPr>
        <w:tab/>
        <w:t>885</w:t>
      </w:r>
    </w:p>
    <w:p w:rsidR="00AD7907" w:rsidRPr="00710C6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i/>
          <w:lang w:val="de-LU"/>
        </w:rPr>
      </w:pPr>
      <w:r w:rsidRPr="008757E5">
        <w:rPr>
          <w:b/>
          <w:i/>
          <w:lang w:val="de-LU"/>
        </w:rPr>
        <w:t xml:space="preserve">Lectura in Ethicam novam </w:t>
      </w:r>
      <w:r w:rsidRPr="008757E5">
        <w:rPr>
          <w:rFonts w:eastAsia="TeXGyreTermes-Regular"/>
          <w:b/>
          <w:i/>
          <w:lang w:val="de-LU"/>
        </w:rPr>
        <w:t xml:space="preserve">du </w:t>
      </w:r>
      <w:r w:rsidRPr="008757E5">
        <w:rPr>
          <w:b/>
          <w:i/>
          <w:lang w:val="de-LU"/>
        </w:rPr>
        <w:t>Commentaire de Paris</w:t>
      </w:r>
    </w:p>
    <w:p w:rsidR="00AD7907" w:rsidRDefault="00AD7907" w:rsidP="00AD7907">
      <w:pPr>
        <w:pStyle w:val="Rejstk1"/>
        <w:tabs>
          <w:tab w:val="right" w:leader="dot" w:pos="4171"/>
        </w:tabs>
        <w:rPr>
          <w:lang w:val="de-LU"/>
        </w:rPr>
      </w:pPr>
      <w:r w:rsidRPr="00C018BD">
        <w:rPr>
          <w:rFonts w:eastAsia="TeXGyreTermes-Regular"/>
          <w:lang w:val="de-LU"/>
        </w:rPr>
        <w:t>24.169‒25.179</w:t>
      </w:r>
      <w:r>
        <w:rPr>
          <w:lang w:val="de-LU"/>
        </w:rPr>
        <w:tab/>
        <w:t>859</w:t>
      </w:r>
    </w:p>
    <w:p w:rsidR="00AD7907" w:rsidRDefault="00AD7907" w:rsidP="00AD7907">
      <w:pPr>
        <w:pStyle w:val="Rejstk1"/>
        <w:tabs>
          <w:tab w:val="right" w:leader="dot" w:pos="4171"/>
        </w:tabs>
        <w:rPr>
          <w:lang w:val="de-LU"/>
        </w:rPr>
      </w:pPr>
    </w:p>
    <w:p w:rsidR="00AD7907" w:rsidRPr="00710C67" w:rsidRDefault="00AD7907" w:rsidP="00AD7907">
      <w:pPr>
        <w:pStyle w:val="Rejstk1"/>
        <w:tabs>
          <w:tab w:val="right" w:leader="dot" w:pos="4171"/>
        </w:tabs>
        <w:spacing w:line="240" w:lineRule="auto"/>
        <w:ind w:left="238" w:hanging="238"/>
        <w:rPr>
          <w:lang w:val="de-LU"/>
        </w:rPr>
      </w:pPr>
      <w:r w:rsidRPr="008757E5">
        <w:rPr>
          <w:rStyle w:val="st"/>
          <w:b/>
        </w:rPr>
        <w:t>Gottfried Wilhelm</w:t>
      </w:r>
      <w:r>
        <w:rPr>
          <w:rStyle w:val="st"/>
          <w:b/>
        </w:rPr>
        <w:t xml:space="preserve"> </w:t>
      </w:r>
      <w:r>
        <w:rPr>
          <w:b/>
          <w:lang w:val="de-LU"/>
        </w:rPr>
        <w:t>Leibniz</w:t>
      </w:r>
      <w:r w:rsidRPr="008757E5">
        <w:rPr>
          <w:b/>
          <w:lang w:val="de-LU"/>
        </w:rPr>
        <w:t xml:space="preserve"> </w:t>
      </w:r>
    </w:p>
    <w:p w:rsidR="00AD7907" w:rsidRDefault="00AD7907" w:rsidP="00AD7907">
      <w:pPr>
        <w:pStyle w:val="Rejstk2"/>
        <w:tabs>
          <w:tab w:val="right" w:leader="dot" w:pos="4171"/>
        </w:tabs>
        <w:spacing w:line="240" w:lineRule="auto"/>
        <w:ind w:left="242"/>
        <w:rPr>
          <w:lang w:val="de-LU"/>
        </w:rPr>
      </w:pPr>
      <w:r w:rsidRPr="00C018BD">
        <w:rPr>
          <w:bCs/>
          <w:i/>
          <w:iCs/>
          <w:lang w:val="de-LU"/>
        </w:rPr>
        <w:t xml:space="preserve">Nouveaux Essais sur l'entendement humain </w:t>
      </w:r>
      <w:r w:rsidRPr="00C018BD">
        <w:rPr>
          <w:bCs/>
          <w:iCs/>
          <w:lang w:val="de-LU"/>
        </w:rPr>
        <w:t>1.27.9</w:t>
      </w:r>
      <w:r>
        <w:rPr>
          <w:lang w:val="de-LU"/>
        </w:rPr>
        <w:tab/>
        <w:t>363</w:t>
      </w:r>
    </w:p>
    <w:p w:rsidR="00AD7907" w:rsidRDefault="00AD7907" w:rsidP="00AD7907">
      <w:pPr>
        <w:pStyle w:val="Rejstk2"/>
        <w:tabs>
          <w:tab w:val="right" w:leader="dot" w:pos="4171"/>
        </w:tabs>
        <w:spacing w:line="240" w:lineRule="auto"/>
        <w:ind w:left="242"/>
        <w:rPr>
          <w:lang w:val="de-LU"/>
        </w:rPr>
      </w:pPr>
      <w:r w:rsidRPr="00C018BD">
        <w:rPr>
          <w:i/>
          <w:iCs/>
          <w:lang w:val="de-LU"/>
        </w:rPr>
        <w:t>Théodicée 97</w:t>
      </w:r>
      <w:r>
        <w:rPr>
          <w:lang w:val="de-LU"/>
        </w:rPr>
        <w:tab/>
        <w:t>633</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i/>
          <w:lang w:val="de-LU"/>
        </w:rPr>
      </w:pPr>
      <w:r w:rsidRPr="008757E5">
        <w:rPr>
          <w:b/>
          <w:i/>
          <w:lang w:val="de-LU"/>
        </w:rPr>
        <w:t>Liber de causis</w:t>
      </w:r>
    </w:p>
    <w:p w:rsidR="00AD7907" w:rsidRDefault="00AD7907" w:rsidP="00AD7907">
      <w:pPr>
        <w:pStyle w:val="Rejstk1"/>
        <w:tabs>
          <w:tab w:val="right" w:leader="dot" w:pos="4171"/>
        </w:tabs>
        <w:spacing w:line="240" w:lineRule="auto"/>
      </w:pPr>
      <w:r w:rsidRPr="004B4DFF">
        <w:rPr>
          <w:i/>
        </w:rPr>
        <w:t xml:space="preserve">Liber de causis </w:t>
      </w:r>
      <w:r>
        <w:t>1.7</w:t>
      </w:r>
      <w:r>
        <w:tab/>
        <w:t>583</w:t>
      </w:r>
    </w:p>
    <w:p w:rsidR="00AD7907" w:rsidRDefault="00AD7907" w:rsidP="00AD7907">
      <w:pPr>
        <w:pStyle w:val="Rejstk1"/>
        <w:tabs>
          <w:tab w:val="right" w:leader="dot" w:pos="4171"/>
        </w:tabs>
        <w:spacing w:line="240" w:lineRule="auto"/>
      </w:pPr>
      <w:r w:rsidRPr="004B4DFF">
        <w:rPr>
          <w:i/>
        </w:rPr>
        <w:t>Liber de causis</w:t>
      </w:r>
      <w:r>
        <w:t xml:space="preserve"> 14.124</w:t>
      </w:r>
      <w:r>
        <w:tab/>
        <w:t>584</w:t>
      </w:r>
    </w:p>
    <w:p w:rsidR="00AD7907" w:rsidRDefault="00AD7907" w:rsidP="00AD7907">
      <w:pPr>
        <w:pStyle w:val="Rejstk1"/>
        <w:tabs>
          <w:tab w:val="right" w:leader="dot" w:pos="4171"/>
        </w:tabs>
      </w:pPr>
      <w:r w:rsidRPr="004B4DFF">
        <w:rPr>
          <w:i/>
        </w:rPr>
        <w:t xml:space="preserve">Liber de causis </w:t>
      </w:r>
      <w:r>
        <w:t>14.182</w:t>
      </w:r>
      <w:r>
        <w:tab/>
        <w:t>583</w:t>
      </w:r>
    </w:p>
    <w:p w:rsidR="00AD7907" w:rsidRDefault="00AD7907" w:rsidP="00AD7907">
      <w:pPr>
        <w:pStyle w:val="Rejstk1"/>
        <w:tabs>
          <w:tab w:val="right" w:leader="dot" w:pos="4171"/>
        </w:tabs>
        <w:rPr>
          <w:lang w:val="de-LU"/>
        </w:rPr>
      </w:pPr>
    </w:p>
    <w:p w:rsidR="00AD7907" w:rsidRDefault="00AD7907" w:rsidP="00AD7907">
      <w:pPr>
        <w:pStyle w:val="Rejstk1"/>
        <w:tabs>
          <w:tab w:val="right" w:leader="dot" w:pos="4171"/>
        </w:tabs>
        <w:rPr>
          <w:b/>
          <w:lang w:val="de-LU"/>
        </w:rPr>
      </w:pPr>
      <w:r w:rsidRPr="00294DEA">
        <w:rPr>
          <w:b/>
          <w:lang w:val="de-LU"/>
        </w:rPr>
        <w:t>John Locke</w:t>
      </w:r>
    </w:p>
    <w:p w:rsidR="00AD7907" w:rsidRDefault="00AD7907" w:rsidP="00AD7907">
      <w:pPr>
        <w:pStyle w:val="Rejstk2"/>
        <w:tabs>
          <w:tab w:val="right" w:leader="dot" w:pos="4171"/>
        </w:tabs>
        <w:spacing w:line="240" w:lineRule="auto"/>
        <w:ind w:left="242"/>
      </w:pPr>
      <w:r w:rsidRPr="004B4DFF">
        <w:rPr>
          <w:i/>
        </w:rPr>
        <w:t xml:space="preserve">An </w:t>
      </w:r>
      <w:r w:rsidRPr="004B4DFF">
        <w:rPr>
          <w:bCs/>
          <w:i/>
        </w:rPr>
        <w:t>Essay</w:t>
      </w:r>
      <w:r w:rsidRPr="004B4DFF">
        <w:rPr>
          <w:i/>
        </w:rPr>
        <w:t xml:space="preserve"> Concerning </w:t>
      </w:r>
      <w:r w:rsidRPr="004B4DFF">
        <w:rPr>
          <w:bCs/>
          <w:i/>
        </w:rPr>
        <w:t>Human Understanding</w:t>
      </w:r>
      <w:r>
        <w:t xml:space="preserve"> 150</w:t>
      </w:r>
      <w:r>
        <w:tab/>
        <w:t>364</w:t>
      </w:r>
    </w:p>
    <w:p w:rsidR="00AD7907" w:rsidRDefault="00AD7907" w:rsidP="00AD7907">
      <w:pPr>
        <w:pStyle w:val="Rejstk2"/>
        <w:tabs>
          <w:tab w:val="right" w:leader="dot" w:pos="4171"/>
        </w:tabs>
        <w:spacing w:line="240" w:lineRule="auto"/>
        <w:ind w:left="242"/>
      </w:pPr>
      <w:r w:rsidRPr="004B4DFF">
        <w:rPr>
          <w:i/>
        </w:rPr>
        <w:t xml:space="preserve">An </w:t>
      </w:r>
      <w:r w:rsidRPr="004B4DFF">
        <w:rPr>
          <w:bCs/>
          <w:i/>
        </w:rPr>
        <w:t>Essay</w:t>
      </w:r>
      <w:r w:rsidRPr="004B4DFF">
        <w:rPr>
          <w:i/>
        </w:rPr>
        <w:t xml:space="preserve"> Concerning </w:t>
      </w:r>
      <w:r w:rsidRPr="004B4DFF">
        <w:rPr>
          <w:bCs/>
          <w:i/>
        </w:rPr>
        <w:t>Human Understanding</w:t>
      </w:r>
      <w:r>
        <w:t xml:space="preserve"> 2.27</w:t>
      </w:r>
      <w:r>
        <w:tab/>
        <w:t>363</w:t>
      </w:r>
    </w:p>
    <w:p w:rsidR="00AD7907" w:rsidRDefault="00AD7907" w:rsidP="00AD7907">
      <w:pPr>
        <w:pStyle w:val="Rejstk2"/>
        <w:tabs>
          <w:tab w:val="right" w:leader="dot" w:pos="4171"/>
        </w:tabs>
        <w:spacing w:line="240" w:lineRule="auto"/>
        <w:ind w:left="242"/>
      </w:pPr>
      <w:r w:rsidRPr="004B4DFF">
        <w:rPr>
          <w:i/>
        </w:rPr>
        <w:t>Second Treatise of Civil Government</w:t>
      </w:r>
      <w:r>
        <w:t xml:space="preserve"> 5.27</w:t>
      </w:r>
      <w:r>
        <w:tab/>
        <w:t>563</w:t>
      </w:r>
    </w:p>
    <w:p w:rsidR="00AD7907" w:rsidRPr="00710C6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i/>
          <w:lang w:val="de-LU"/>
        </w:rPr>
        <w:t>Logica Modernorum II</w:t>
      </w:r>
    </w:p>
    <w:p w:rsidR="00AD7907" w:rsidRDefault="00AD7907" w:rsidP="00AD7907">
      <w:pPr>
        <w:pStyle w:val="Rejstk2"/>
        <w:tabs>
          <w:tab w:val="right" w:leader="dot" w:pos="4171"/>
        </w:tabs>
        <w:ind w:left="0" w:firstLine="0"/>
        <w:rPr>
          <w:lang w:val="de-LU"/>
        </w:rPr>
      </w:pPr>
      <w:r w:rsidRPr="00C018BD">
        <w:rPr>
          <w:i/>
          <w:lang w:val="de-LU"/>
        </w:rPr>
        <w:t>Dialectica monacensis</w:t>
      </w:r>
      <w:r>
        <w:rPr>
          <w:lang w:val="de-LU"/>
        </w:rPr>
        <w:t xml:space="preserve"> 481.9‒16</w:t>
      </w:r>
      <w:r>
        <w:rPr>
          <w:lang w:val="de-LU"/>
        </w:rPr>
        <w:tab/>
        <w:t>500, 523</w:t>
      </w:r>
    </w:p>
    <w:p w:rsidR="00AD7907" w:rsidRDefault="00AD7907" w:rsidP="00AD7907">
      <w:pPr>
        <w:pStyle w:val="Rejstk2"/>
        <w:tabs>
          <w:tab w:val="right" w:leader="dot" w:pos="4171"/>
        </w:tabs>
        <w:ind w:left="0" w:firstLine="0"/>
        <w:rPr>
          <w:lang w:val="de-LU"/>
        </w:rPr>
      </w:pPr>
    </w:p>
    <w:p w:rsidR="00AD7907" w:rsidRPr="00710C67" w:rsidRDefault="00AD7907" w:rsidP="00AD7907">
      <w:pPr>
        <w:pStyle w:val="Rejstk2"/>
        <w:tabs>
          <w:tab w:val="right" w:leader="dot" w:pos="4171"/>
        </w:tabs>
        <w:ind w:left="0" w:firstLine="0"/>
        <w:rPr>
          <w:lang w:val="de-LU"/>
        </w:rPr>
      </w:pPr>
      <w:r w:rsidRPr="008757E5">
        <w:rPr>
          <w:b/>
          <w:lang w:val="de-LU"/>
        </w:rPr>
        <w:t>Karl</w:t>
      </w:r>
      <w:r>
        <w:rPr>
          <w:b/>
          <w:lang w:val="de-LU"/>
        </w:rPr>
        <w:t xml:space="preserve"> Marx</w:t>
      </w:r>
      <w:r w:rsidRPr="008757E5">
        <w:rPr>
          <w:b/>
          <w:lang w:val="de-LU"/>
        </w:rPr>
        <w:t xml:space="preserve"> </w:t>
      </w:r>
    </w:p>
    <w:p w:rsidR="00AD7907" w:rsidRDefault="00AD7907" w:rsidP="00AD7907">
      <w:pPr>
        <w:pStyle w:val="Rejstk2"/>
        <w:tabs>
          <w:tab w:val="right" w:leader="dot" w:pos="4171"/>
        </w:tabs>
        <w:spacing w:line="240" w:lineRule="auto"/>
        <w:ind w:left="242"/>
        <w:rPr>
          <w:lang w:val="de-LU"/>
        </w:rPr>
      </w:pPr>
      <w:r w:rsidRPr="00C018BD">
        <w:rPr>
          <w:i/>
          <w:lang w:val="de-LU"/>
        </w:rPr>
        <w:t xml:space="preserve">Das Kapital </w:t>
      </w:r>
      <w:r>
        <w:rPr>
          <w:lang w:val="de-LU"/>
        </w:rPr>
        <w:t>162</w:t>
      </w:r>
      <w:r>
        <w:rPr>
          <w:lang w:val="de-LU"/>
        </w:rPr>
        <w:tab/>
        <w:t>159</w:t>
      </w:r>
    </w:p>
    <w:p w:rsidR="00AD7907" w:rsidRDefault="00AD7907" w:rsidP="00AD7907">
      <w:pPr>
        <w:pStyle w:val="Rejstk2"/>
        <w:tabs>
          <w:tab w:val="right" w:leader="dot" w:pos="4171"/>
        </w:tabs>
        <w:spacing w:line="240" w:lineRule="auto"/>
        <w:ind w:left="242"/>
        <w:rPr>
          <w:lang w:val="de-LU"/>
        </w:rPr>
      </w:pPr>
      <w:r w:rsidRPr="00C018BD">
        <w:rPr>
          <w:i/>
          <w:lang w:val="de-LU"/>
        </w:rPr>
        <w:t>Einleitung zur Kritik der politischen Ökonomie</w:t>
      </w:r>
      <w:r>
        <w:rPr>
          <w:lang w:val="de-LU"/>
        </w:rPr>
        <w:t xml:space="preserve"> 631</w:t>
      </w:r>
      <w:r>
        <w:rPr>
          <w:lang w:val="de-LU"/>
        </w:rPr>
        <w:tab/>
        <w:t>160</w:t>
      </w:r>
    </w:p>
    <w:p w:rsidR="00AD7907" w:rsidRDefault="00AD7907" w:rsidP="00AD7907">
      <w:pPr>
        <w:pStyle w:val="Rejstk2"/>
        <w:tabs>
          <w:tab w:val="right" w:leader="dot" w:pos="4171"/>
        </w:tabs>
        <w:spacing w:line="240" w:lineRule="auto"/>
        <w:ind w:left="242"/>
        <w:rPr>
          <w:lang w:val="de-LU"/>
        </w:rPr>
      </w:pPr>
      <w:r w:rsidRPr="00C018BD">
        <w:rPr>
          <w:i/>
          <w:lang w:val="de-LU"/>
        </w:rPr>
        <w:t>Einleitung zur Kritik der politischen Ökonomie</w:t>
      </w:r>
      <w:r>
        <w:rPr>
          <w:lang w:val="de-LU"/>
        </w:rPr>
        <w:t xml:space="preserve"> 638</w:t>
      </w:r>
      <w:r>
        <w:rPr>
          <w:lang w:val="de-LU"/>
        </w:rPr>
        <w:tab/>
        <w:t>157</w:t>
      </w:r>
    </w:p>
    <w:p w:rsidR="00AD7907" w:rsidRDefault="00AD7907" w:rsidP="00AD7907">
      <w:pPr>
        <w:pStyle w:val="Rejstk2"/>
        <w:tabs>
          <w:tab w:val="right" w:leader="dot" w:pos="4171"/>
        </w:tabs>
        <w:spacing w:line="240" w:lineRule="auto"/>
        <w:ind w:left="242"/>
        <w:rPr>
          <w:lang w:val="de-LU"/>
        </w:rPr>
      </w:pPr>
      <w:r w:rsidRPr="00C018BD">
        <w:rPr>
          <w:rFonts w:eastAsia="Batang"/>
          <w:i/>
          <w:lang w:val="de-LU"/>
        </w:rPr>
        <w:t>Ökonomisch-philosophische Manuskripte</w:t>
      </w:r>
      <w:r w:rsidRPr="00C018BD">
        <w:rPr>
          <w:rFonts w:eastAsia="Batang"/>
          <w:lang w:val="de-LU"/>
        </w:rPr>
        <w:t xml:space="preserve"> 577</w:t>
      </w:r>
      <w:r>
        <w:rPr>
          <w:lang w:val="de-LU"/>
        </w:rPr>
        <w:tab/>
        <w:t>159</w:t>
      </w:r>
    </w:p>
    <w:p w:rsidR="00AD7907" w:rsidRDefault="00AD7907" w:rsidP="00AD7907">
      <w:pPr>
        <w:pStyle w:val="Rejstk2"/>
        <w:tabs>
          <w:tab w:val="right" w:leader="dot" w:pos="4171"/>
        </w:tabs>
        <w:ind w:left="242"/>
        <w:rPr>
          <w:lang w:val="de-LU"/>
        </w:rPr>
      </w:pPr>
      <w:r w:rsidRPr="00C018BD">
        <w:rPr>
          <w:i/>
          <w:lang w:val="de-LU"/>
        </w:rPr>
        <w:t xml:space="preserve">Zur Kritik der Hegelschen Rechtsphilosophie </w:t>
      </w:r>
      <w:r>
        <w:rPr>
          <w:lang w:val="de-LU"/>
        </w:rPr>
        <w:t>383</w:t>
      </w:r>
      <w:r>
        <w:rPr>
          <w:lang w:val="de-LU"/>
        </w:rPr>
        <w:tab/>
        <w:t>159¨</w:t>
      </w:r>
    </w:p>
    <w:p w:rsidR="00AD7907" w:rsidRDefault="00AD7907" w:rsidP="00AD7907">
      <w:pPr>
        <w:pStyle w:val="Rejstk2"/>
        <w:tabs>
          <w:tab w:val="right" w:leader="dot" w:pos="4171"/>
        </w:tabs>
        <w:ind w:left="242"/>
        <w:rPr>
          <w:lang w:val="de-LU"/>
        </w:rPr>
      </w:pPr>
    </w:p>
    <w:p w:rsidR="00AD7907" w:rsidRPr="00416968" w:rsidRDefault="00AD7907" w:rsidP="00AD7907">
      <w:pPr>
        <w:pStyle w:val="Rejstk2"/>
        <w:tabs>
          <w:tab w:val="right" w:leader="dot" w:pos="4171"/>
        </w:tabs>
        <w:ind w:left="242"/>
        <w:rPr>
          <w:b/>
          <w:lang w:val="de-LU"/>
        </w:rPr>
      </w:pPr>
      <w:r w:rsidRPr="00416968">
        <w:rPr>
          <w:b/>
          <w:lang w:val="de-LU"/>
        </w:rPr>
        <w:t>Mnichovský anonym</w:t>
      </w:r>
    </w:p>
    <w:p w:rsidR="00AD7907" w:rsidRDefault="00AD7907" w:rsidP="00AD7907">
      <w:pPr>
        <w:pStyle w:val="Rejstk1"/>
        <w:tabs>
          <w:tab w:val="right" w:leader="dot" w:pos="4171"/>
        </w:tabs>
        <w:spacing w:line="240" w:lineRule="auto"/>
      </w:pPr>
      <w:r>
        <w:t>138.20‒23</w:t>
      </w:r>
      <w:r>
        <w:tab/>
        <w:t>179</w:t>
      </w:r>
    </w:p>
    <w:p w:rsidR="00AD7907" w:rsidRDefault="00AD7907" w:rsidP="00AD7907">
      <w:pPr>
        <w:pStyle w:val="Rejstk1"/>
        <w:tabs>
          <w:tab w:val="right" w:leader="dot" w:pos="4171"/>
        </w:tabs>
        <w:spacing w:line="240" w:lineRule="auto"/>
      </w:pPr>
      <w:r>
        <w:t>138.22‒25</w:t>
      </w:r>
      <w:r>
        <w:tab/>
        <w:t>179</w:t>
      </w:r>
    </w:p>
    <w:p w:rsidR="00AD7907" w:rsidRDefault="00AD7907" w:rsidP="00AD7907">
      <w:pPr>
        <w:pStyle w:val="Rejstk1"/>
        <w:tabs>
          <w:tab w:val="right" w:leader="dot" w:pos="4171"/>
        </w:tabs>
        <w:spacing w:line="240" w:lineRule="auto"/>
      </w:pPr>
      <w:r>
        <w:t>142.29‒31</w:t>
      </w:r>
      <w:r>
        <w:tab/>
        <w:t>181</w:t>
      </w:r>
    </w:p>
    <w:p w:rsidR="00AD7907" w:rsidRDefault="00AD7907" w:rsidP="00AD7907">
      <w:pPr>
        <w:pStyle w:val="Rejstk1"/>
        <w:tabs>
          <w:tab w:val="right" w:leader="dot" w:pos="4171"/>
        </w:tabs>
        <w:spacing w:line="240" w:lineRule="auto"/>
      </w:pPr>
      <w:r>
        <w:t>155.23‒30</w:t>
      </w:r>
      <w:r>
        <w:tab/>
        <w:t>191</w:t>
      </w:r>
    </w:p>
    <w:p w:rsidR="00AD7907" w:rsidRDefault="00AD7907" w:rsidP="00AD7907">
      <w:pPr>
        <w:pStyle w:val="Rejstk1"/>
        <w:tabs>
          <w:tab w:val="right" w:leader="dot" w:pos="4171"/>
        </w:tabs>
        <w:spacing w:line="240" w:lineRule="auto"/>
      </w:pPr>
      <w:r>
        <w:t>156.35‒36</w:t>
      </w:r>
      <w:r>
        <w:tab/>
        <w:t>193</w:t>
      </w:r>
    </w:p>
    <w:p w:rsidR="00AD7907" w:rsidRDefault="00AD7907" w:rsidP="00AD7907">
      <w:pPr>
        <w:pStyle w:val="Rejstk1"/>
        <w:tabs>
          <w:tab w:val="right" w:leader="dot" w:pos="4171"/>
        </w:tabs>
        <w:spacing w:line="240" w:lineRule="auto"/>
      </w:pPr>
      <w:r>
        <w:t>161.76‒77</w:t>
      </w:r>
      <w:r>
        <w:tab/>
        <w:t>182</w:t>
      </w:r>
    </w:p>
    <w:p w:rsidR="00AD7907" w:rsidRDefault="00AD7907" w:rsidP="00AD7907">
      <w:pPr>
        <w:pStyle w:val="Rejstk1"/>
        <w:tabs>
          <w:tab w:val="right" w:leader="dot" w:pos="4171"/>
        </w:tabs>
        <w:spacing w:line="240" w:lineRule="auto"/>
      </w:pPr>
      <w:r>
        <w:t>164.24‒29</w:t>
      </w:r>
      <w:r>
        <w:tab/>
        <w:t>183</w:t>
      </w:r>
    </w:p>
    <w:p w:rsidR="00AD7907" w:rsidRDefault="00AD7907" w:rsidP="00AD7907">
      <w:pPr>
        <w:pStyle w:val="Rejstk1"/>
        <w:tabs>
          <w:tab w:val="right" w:leader="dot" w:pos="4171"/>
        </w:tabs>
        <w:spacing w:line="240" w:lineRule="auto"/>
      </w:pPr>
      <w:r>
        <w:lastRenderedPageBreak/>
        <w:t>164.25‒26</w:t>
      </w:r>
      <w:r>
        <w:tab/>
        <w:t>183</w:t>
      </w:r>
    </w:p>
    <w:p w:rsidR="00AD7907" w:rsidRDefault="00AD7907" w:rsidP="00AD7907">
      <w:pPr>
        <w:pStyle w:val="Rejstk1"/>
        <w:tabs>
          <w:tab w:val="right" w:leader="dot" w:pos="4171"/>
        </w:tabs>
        <w:spacing w:line="240" w:lineRule="auto"/>
      </w:pPr>
      <w:r>
        <w:t>168.44‒47</w:t>
      </w:r>
      <w:r>
        <w:tab/>
        <w:t>184</w:t>
      </w:r>
    </w:p>
    <w:p w:rsidR="00AD7907" w:rsidRDefault="00AD7907" w:rsidP="00AD7907">
      <w:pPr>
        <w:pStyle w:val="Rejstk1"/>
        <w:tabs>
          <w:tab w:val="right" w:leader="dot" w:pos="4171"/>
        </w:tabs>
        <w:spacing w:line="240" w:lineRule="auto"/>
      </w:pPr>
      <w:r>
        <w:t>168.48‒56</w:t>
      </w:r>
      <w:r>
        <w:tab/>
        <w:t>185</w:t>
      </w:r>
    </w:p>
    <w:p w:rsidR="00AD7907" w:rsidRDefault="00AD7907" w:rsidP="00AD7907">
      <w:pPr>
        <w:pStyle w:val="Rejstk1"/>
        <w:tabs>
          <w:tab w:val="right" w:leader="dot" w:pos="4171"/>
        </w:tabs>
        <w:spacing w:line="240" w:lineRule="auto"/>
      </w:pPr>
      <w:r>
        <w:t>168.57‒61</w:t>
      </w:r>
      <w:r>
        <w:tab/>
        <w:t>188</w:t>
      </w:r>
    </w:p>
    <w:p w:rsidR="00AD7907" w:rsidRDefault="00AD7907" w:rsidP="00AD7907">
      <w:pPr>
        <w:pStyle w:val="Rejstk1"/>
        <w:tabs>
          <w:tab w:val="right" w:leader="dot" w:pos="4171"/>
        </w:tabs>
        <w:spacing w:line="240" w:lineRule="auto"/>
      </w:pPr>
      <w:r>
        <w:t>169.64‒77</w:t>
      </w:r>
      <w:r>
        <w:tab/>
        <w:t>189</w:t>
      </w:r>
    </w:p>
    <w:p w:rsidR="00AD7907" w:rsidRDefault="00AD7907" w:rsidP="00AD7907">
      <w:pPr>
        <w:pStyle w:val="Rejstk1"/>
        <w:tabs>
          <w:tab w:val="right" w:leader="dot" w:pos="4171"/>
        </w:tabs>
        <w:spacing w:line="240" w:lineRule="auto"/>
      </w:pPr>
      <w:r>
        <w:t>250.18‒24</w:t>
      </w:r>
      <w:r>
        <w:tab/>
        <w:t>198</w:t>
      </w:r>
    </w:p>
    <w:p w:rsidR="00AD7907" w:rsidRDefault="00AD7907" w:rsidP="00AD7907">
      <w:pPr>
        <w:pStyle w:val="Rejstk2"/>
        <w:tabs>
          <w:tab w:val="right" w:leader="dot" w:pos="4171"/>
        </w:tabs>
        <w:ind w:left="242"/>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Friedrich</w:t>
      </w:r>
      <w:r>
        <w:rPr>
          <w:b/>
          <w:lang w:val="de-LU"/>
        </w:rPr>
        <w:t xml:space="preserve"> Nietzsche</w:t>
      </w:r>
    </w:p>
    <w:p w:rsidR="00AD7907" w:rsidRDefault="00AD7907" w:rsidP="00AD7907">
      <w:pPr>
        <w:pStyle w:val="Rejstk2"/>
        <w:tabs>
          <w:tab w:val="right" w:leader="dot" w:pos="4171"/>
        </w:tabs>
        <w:spacing w:line="240" w:lineRule="auto"/>
        <w:ind w:left="242"/>
        <w:rPr>
          <w:lang w:val="de-LU"/>
        </w:rPr>
      </w:pPr>
      <w:r w:rsidRPr="00C018BD">
        <w:rPr>
          <w:rFonts w:eastAsia="Georgia"/>
          <w:i/>
          <w:lang w:val="de-LU"/>
        </w:rPr>
        <w:t xml:space="preserve">Nachgelassene Fragmente </w:t>
      </w:r>
      <w:r>
        <w:rPr>
          <w:lang w:val="de-LU"/>
        </w:rPr>
        <w:t>NF-1888, 17[4]</w:t>
      </w:r>
      <w:r>
        <w:rPr>
          <w:lang w:val="de-LU"/>
        </w:rPr>
        <w:tab/>
        <w:t>741</w:t>
      </w:r>
    </w:p>
    <w:p w:rsidR="00AD7907" w:rsidRDefault="00AD7907" w:rsidP="00AD7907">
      <w:pPr>
        <w:pStyle w:val="Rejstk2"/>
        <w:tabs>
          <w:tab w:val="right" w:leader="dot" w:pos="4171"/>
        </w:tabs>
        <w:ind w:left="242"/>
        <w:rPr>
          <w:lang w:val="de-LU"/>
        </w:rPr>
      </w:pPr>
      <w:r w:rsidRPr="00C018BD">
        <w:rPr>
          <w:i/>
          <w:lang w:val="de-LU"/>
        </w:rPr>
        <w:t xml:space="preserve">Zur Genealogie der Moral 5, </w:t>
      </w:r>
      <w:r>
        <w:rPr>
          <w:lang w:val="de-LU"/>
        </w:rPr>
        <w:t>272</w:t>
      </w:r>
      <w:r>
        <w:rPr>
          <w:lang w:val="de-LU"/>
        </w:rPr>
        <w:tab/>
        <w:t>4</w:t>
      </w:r>
    </w:p>
    <w:p w:rsidR="00AD7907" w:rsidRDefault="00AD7907" w:rsidP="00AD7907">
      <w:pPr>
        <w:pStyle w:val="Rejstk2"/>
        <w:tabs>
          <w:tab w:val="right" w:leader="dot" w:pos="4171"/>
        </w:tabs>
        <w:ind w:left="242"/>
        <w:rPr>
          <w:lang w:val="de-LU"/>
        </w:rPr>
      </w:pPr>
    </w:p>
    <w:p w:rsidR="00AD7907" w:rsidRPr="002F56C3" w:rsidRDefault="00AD7907" w:rsidP="00AD7907">
      <w:pPr>
        <w:pStyle w:val="Rejstk2"/>
        <w:tabs>
          <w:tab w:val="right" w:leader="dot" w:pos="4171"/>
        </w:tabs>
        <w:ind w:left="242"/>
        <w:rPr>
          <w:b/>
          <w:lang w:val="de-LU"/>
        </w:rPr>
      </w:pPr>
      <w:r w:rsidRPr="002F56C3">
        <w:rPr>
          <w:b/>
          <w:lang w:val="de-LU"/>
        </w:rPr>
        <w:t>Nový zákon</w:t>
      </w:r>
    </w:p>
    <w:p w:rsidR="00AD7907" w:rsidRDefault="00AD7907" w:rsidP="00AD7907">
      <w:pPr>
        <w:pStyle w:val="Rejstk2"/>
        <w:tabs>
          <w:tab w:val="right" w:leader="dot" w:pos="4171"/>
        </w:tabs>
        <w:spacing w:line="240" w:lineRule="auto"/>
        <w:ind w:left="246"/>
      </w:pPr>
      <w:r w:rsidRPr="00710C67">
        <w:rPr>
          <w:iCs/>
        </w:rPr>
        <w:t>1 Kor</w:t>
      </w:r>
      <w:r>
        <w:t xml:space="preserve"> 7:29-31</w:t>
      </w:r>
      <w:r>
        <w:tab/>
        <w:t>8</w:t>
      </w:r>
    </w:p>
    <w:p w:rsidR="00AD7907" w:rsidRDefault="00AD7907" w:rsidP="00AD7907">
      <w:pPr>
        <w:pStyle w:val="Rejstk2"/>
        <w:tabs>
          <w:tab w:val="right" w:leader="dot" w:pos="4171"/>
        </w:tabs>
        <w:spacing w:line="240" w:lineRule="auto"/>
        <w:ind w:left="246"/>
      </w:pPr>
      <w:r>
        <w:t>Jn 1:14</w:t>
      </w:r>
      <w:r>
        <w:tab/>
        <w:t>38</w:t>
      </w:r>
    </w:p>
    <w:p w:rsidR="00AD7907" w:rsidRDefault="00AD7907" w:rsidP="00AD7907">
      <w:pPr>
        <w:pStyle w:val="Rejstk2"/>
        <w:tabs>
          <w:tab w:val="right" w:leader="dot" w:pos="4171"/>
        </w:tabs>
        <w:spacing w:line="240" w:lineRule="auto"/>
        <w:ind w:left="246"/>
      </w:pPr>
      <w:r w:rsidRPr="00710C67">
        <w:rPr>
          <w:iCs/>
        </w:rPr>
        <w:t xml:space="preserve">1 Kor </w:t>
      </w:r>
      <w:r>
        <w:rPr>
          <w:iCs/>
        </w:rPr>
        <w:t>1:</w:t>
      </w:r>
      <w:r w:rsidRPr="004B4DFF">
        <w:rPr>
          <w:iCs/>
        </w:rPr>
        <w:t>19</w:t>
      </w:r>
      <w:r>
        <w:tab/>
        <w:t>478</w:t>
      </w:r>
    </w:p>
    <w:p w:rsidR="00AD7907" w:rsidRDefault="00AD7907" w:rsidP="00AD7907">
      <w:pPr>
        <w:pStyle w:val="Rejstk2"/>
        <w:tabs>
          <w:tab w:val="right" w:leader="dot" w:pos="4171"/>
        </w:tabs>
        <w:spacing w:line="240" w:lineRule="auto"/>
        <w:ind w:left="246"/>
      </w:pPr>
      <w:r>
        <w:t>Ef 1:14</w:t>
      </w:r>
      <w:r>
        <w:tab/>
        <w:t>568</w:t>
      </w:r>
    </w:p>
    <w:p w:rsidR="00AD7907" w:rsidRDefault="00AD7907" w:rsidP="00AD7907">
      <w:pPr>
        <w:pStyle w:val="Rejstk2"/>
        <w:tabs>
          <w:tab w:val="right" w:leader="dot" w:pos="4171"/>
        </w:tabs>
        <w:spacing w:line="240" w:lineRule="auto"/>
        <w:ind w:left="246"/>
      </w:pPr>
      <w:r>
        <w:t>Ef 2:10</w:t>
      </w:r>
      <w:r>
        <w:tab/>
        <w:t>568</w:t>
      </w:r>
    </w:p>
    <w:p w:rsidR="00AD7907" w:rsidRDefault="00AD7907" w:rsidP="00AD7907">
      <w:pPr>
        <w:pStyle w:val="Rejstk2"/>
        <w:tabs>
          <w:tab w:val="right" w:leader="dot" w:pos="4171"/>
        </w:tabs>
        <w:spacing w:line="240" w:lineRule="auto"/>
        <w:ind w:left="246"/>
      </w:pPr>
      <w:r w:rsidRPr="00710C67">
        <w:t>Fil</w:t>
      </w:r>
      <w:r>
        <w:t xml:space="preserve"> 2:7</w:t>
      </w:r>
      <w:r>
        <w:tab/>
        <w:t>619</w:t>
      </w:r>
    </w:p>
    <w:p w:rsidR="00AD7907" w:rsidRDefault="00AD7907" w:rsidP="00AD7907">
      <w:pPr>
        <w:pStyle w:val="Rejstk2"/>
        <w:tabs>
          <w:tab w:val="right" w:leader="dot" w:pos="4171"/>
        </w:tabs>
        <w:spacing w:line="240" w:lineRule="auto"/>
        <w:ind w:left="246"/>
      </w:pPr>
      <w:r>
        <w:t>2 Kor 12:2</w:t>
      </w:r>
      <w:r>
        <w:tab/>
        <w:t>809</w:t>
      </w:r>
    </w:p>
    <w:p w:rsidR="00AD7907" w:rsidRDefault="00AD7907" w:rsidP="00AD7907">
      <w:pPr>
        <w:pStyle w:val="Rejstk2"/>
        <w:tabs>
          <w:tab w:val="right" w:leader="dot" w:pos="4171"/>
        </w:tabs>
        <w:spacing w:line="240" w:lineRule="auto"/>
        <w:ind w:left="246"/>
      </w:pPr>
      <w:r>
        <w:t>Ef 1:18</w:t>
      </w:r>
      <w:r>
        <w:tab/>
        <w:t>809</w:t>
      </w:r>
    </w:p>
    <w:p w:rsidR="00AD7907" w:rsidRDefault="00AD7907" w:rsidP="00AD7907">
      <w:pPr>
        <w:pStyle w:val="Rejstk2"/>
        <w:tabs>
          <w:tab w:val="right" w:leader="dot" w:pos="4171"/>
        </w:tabs>
        <w:spacing w:line="240" w:lineRule="auto"/>
        <w:ind w:left="246"/>
      </w:pPr>
      <w:r>
        <w:t>Ef 3:9</w:t>
      </w:r>
      <w:r>
        <w:tab/>
        <w:t>809</w:t>
      </w:r>
    </w:p>
    <w:p w:rsidR="00AD7907" w:rsidRDefault="00AD7907" w:rsidP="00AD7907">
      <w:pPr>
        <w:pStyle w:val="Rejstk2"/>
        <w:tabs>
          <w:tab w:val="right" w:leader="dot" w:pos="4171"/>
        </w:tabs>
        <w:spacing w:line="240" w:lineRule="auto"/>
        <w:ind w:left="246"/>
      </w:pPr>
      <w:r>
        <w:t>Rm</w:t>
      </w:r>
      <w:r w:rsidRPr="004B4DFF">
        <w:rPr>
          <w:i/>
        </w:rPr>
        <w:t xml:space="preserve"> </w:t>
      </w:r>
      <w:r>
        <w:t>1:17</w:t>
      </w:r>
      <w:r>
        <w:tab/>
        <w:t>820</w:t>
      </w:r>
    </w:p>
    <w:p w:rsidR="00AD7907" w:rsidRDefault="00AD7907" w:rsidP="00AD7907">
      <w:pPr>
        <w:pStyle w:val="Rejstk2"/>
        <w:tabs>
          <w:tab w:val="right" w:leader="dot" w:pos="4171"/>
        </w:tabs>
        <w:spacing w:line="240" w:lineRule="auto"/>
        <w:ind w:left="246"/>
      </w:pPr>
      <w:r>
        <w:t>Rm 5:14‒21</w:t>
      </w:r>
      <w:r>
        <w:tab/>
        <w:t>820</w:t>
      </w:r>
    </w:p>
    <w:p w:rsidR="00AD7907" w:rsidRDefault="00AD7907" w:rsidP="00AD7907">
      <w:pPr>
        <w:pStyle w:val="Rejstk2"/>
        <w:tabs>
          <w:tab w:val="right" w:leader="dot" w:pos="4171"/>
        </w:tabs>
        <w:spacing w:line="240" w:lineRule="auto"/>
        <w:ind w:left="246"/>
      </w:pPr>
      <w:r>
        <w:t>Lk 22:38</w:t>
      </w:r>
      <w:r>
        <w:tab/>
        <w:t>849</w:t>
      </w:r>
    </w:p>
    <w:p w:rsidR="00AD7907" w:rsidRDefault="00AD7907" w:rsidP="00AD7907">
      <w:pPr>
        <w:pStyle w:val="Rejstk2"/>
        <w:tabs>
          <w:tab w:val="right" w:leader="dot" w:pos="4171"/>
        </w:tabs>
        <w:spacing w:line="240" w:lineRule="auto"/>
        <w:ind w:left="246"/>
      </w:pPr>
      <w:r w:rsidRPr="00710C67">
        <w:t>Jn</w:t>
      </w:r>
      <w:r>
        <w:t xml:space="preserve"> 17:11</w:t>
      </w:r>
      <w:r>
        <w:tab/>
        <w:t>885</w:t>
      </w:r>
    </w:p>
    <w:p w:rsidR="00AD7907" w:rsidRDefault="00AD7907" w:rsidP="00AD7907">
      <w:pPr>
        <w:pStyle w:val="Rejstk2"/>
        <w:tabs>
          <w:tab w:val="right" w:leader="dot" w:pos="4171"/>
        </w:tabs>
        <w:spacing w:line="240" w:lineRule="auto"/>
        <w:ind w:left="246"/>
      </w:pPr>
      <w:r>
        <w:t>1 Tim 1.9</w:t>
      </w:r>
      <w:r>
        <w:tab/>
        <w:t>888</w:t>
      </w:r>
    </w:p>
    <w:p w:rsidR="00AD7907" w:rsidRDefault="00AD7907" w:rsidP="00AD7907">
      <w:pPr>
        <w:pStyle w:val="Rejstk2"/>
        <w:tabs>
          <w:tab w:val="right" w:leader="dot" w:pos="4171"/>
        </w:tabs>
        <w:spacing w:line="240" w:lineRule="auto"/>
        <w:ind w:left="246"/>
      </w:pPr>
      <w:r>
        <w:t>Mt 16:18</w:t>
      </w:r>
      <w:r>
        <w:tab/>
      </w:r>
      <w:r w:rsidR="00EA445D">
        <w:t xml:space="preserve">865, </w:t>
      </w:r>
      <w:r>
        <w:t>929</w:t>
      </w:r>
    </w:p>
    <w:p w:rsidR="00AD7907" w:rsidRDefault="00AD7907" w:rsidP="00AD7907">
      <w:pPr>
        <w:pStyle w:val="Rejstk2"/>
        <w:tabs>
          <w:tab w:val="right" w:leader="dot" w:pos="4171"/>
        </w:tabs>
        <w:ind w:left="242"/>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William</w:t>
      </w:r>
      <w:r>
        <w:rPr>
          <w:b/>
          <w:lang w:val="de-LU"/>
        </w:rPr>
        <w:t xml:space="preserve"> </w:t>
      </w:r>
      <w:r w:rsidRPr="008757E5">
        <w:rPr>
          <w:b/>
          <w:lang w:val="de-LU"/>
        </w:rPr>
        <w:t xml:space="preserve">Ockham, </w:t>
      </w:r>
    </w:p>
    <w:p w:rsidR="00AD7907" w:rsidRDefault="00AD7907" w:rsidP="00AD7907">
      <w:pPr>
        <w:pStyle w:val="Rejstk2"/>
        <w:tabs>
          <w:tab w:val="right" w:leader="dot" w:pos="4171"/>
        </w:tabs>
        <w:spacing w:line="240" w:lineRule="auto"/>
        <w:ind w:left="242"/>
      </w:pPr>
      <w:r w:rsidRPr="004B4DFF">
        <w:rPr>
          <w:i/>
        </w:rPr>
        <w:t>Dialogus</w:t>
      </w:r>
      <w:r>
        <w:t xml:space="preserve"> 1.33.63‒70</w:t>
      </w:r>
      <w:r>
        <w:tab/>
        <w:t>927</w:t>
      </w:r>
    </w:p>
    <w:p w:rsidR="00AD7907" w:rsidRDefault="00AD7907" w:rsidP="00AD7907">
      <w:pPr>
        <w:pStyle w:val="Rejstk2"/>
        <w:tabs>
          <w:tab w:val="right" w:leader="dot" w:pos="4171"/>
        </w:tabs>
        <w:spacing w:line="240" w:lineRule="auto"/>
        <w:ind w:left="242"/>
      </w:pPr>
      <w:r w:rsidRPr="004B4DFF">
        <w:rPr>
          <w:i/>
        </w:rPr>
        <w:t>Dialogus</w:t>
      </w:r>
      <w:r>
        <w:t xml:space="preserve"> 1.9.42‒49</w:t>
      </w:r>
      <w:r>
        <w:tab/>
        <w:t>930</w:t>
      </w:r>
    </w:p>
    <w:p w:rsidR="00AD7907" w:rsidRDefault="00AD7907" w:rsidP="00AD7907">
      <w:pPr>
        <w:pStyle w:val="Rejstk2"/>
        <w:tabs>
          <w:tab w:val="right" w:leader="dot" w:pos="4171"/>
        </w:tabs>
        <w:spacing w:line="240" w:lineRule="auto"/>
        <w:ind w:left="242"/>
      </w:pPr>
      <w:r w:rsidRPr="004B4DFF">
        <w:rPr>
          <w:i/>
        </w:rPr>
        <w:t>Dialogus</w:t>
      </w:r>
      <w:r>
        <w:t xml:space="preserve"> 3.2.106.9</w:t>
      </w:r>
      <w:r>
        <w:tab/>
        <w:t>927</w:t>
      </w:r>
    </w:p>
    <w:p w:rsidR="00AD7907" w:rsidRDefault="00AD7907" w:rsidP="00AD7907">
      <w:pPr>
        <w:pStyle w:val="Rejstk2"/>
        <w:tabs>
          <w:tab w:val="right" w:leader="dot" w:pos="4171"/>
        </w:tabs>
        <w:spacing w:line="240" w:lineRule="auto"/>
        <w:ind w:left="242"/>
      </w:pPr>
      <w:r w:rsidRPr="004B4DFF">
        <w:rPr>
          <w:i/>
        </w:rPr>
        <w:t>Dialogus</w:t>
      </w:r>
      <w:r>
        <w:t xml:space="preserve"> 3.2.112.10‒15</w:t>
      </w:r>
      <w:r>
        <w:tab/>
        <w:t>927</w:t>
      </w:r>
    </w:p>
    <w:p w:rsidR="00AD7907" w:rsidRDefault="00AD7907" w:rsidP="00AD7907">
      <w:pPr>
        <w:pStyle w:val="Rejstk2"/>
        <w:tabs>
          <w:tab w:val="right" w:leader="dot" w:pos="4171"/>
        </w:tabs>
        <w:spacing w:line="240" w:lineRule="auto"/>
        <w:ind w:left="242"/>
      </w:pPr>
      <w:r w:rsidRPr="004B4DFF">
        <w:rPr>
          <w:i/>
        </w:rPr>
        <w:t>Dialogus</w:t>
      </w:r>
      <w:r>
        <w:t xml:space="preserve"> 3.2.115.28‒33</w:t>
      </w:r>
      <w:r>
        <w:tab/>
        <w:t>926</w:t>
      </w:r>
    </w:p>
    <w:p w:rsidR="00AD7907" w:rsidRDefault="00AD7907" w:rsidP="00AD7907">
      <w:pPr>
        <w:pStyle w:val="Rejstk2"/>
        <w:tabs>
          <w:tab w:val="right" w:leader="dot" w:pos="4171"/>
        </w:tabs>
        <w:spacing w:line="240" w:lineRule="auto"/>
        <w:ind w:left="242"/>
      </w:pPr>
      <w:r w:rsidRPr="004B4DFF">
        <w:rPr>
          <w:i/>
        </w:rPr>
        <w:t>Dialogus</w:t>
      </w:r>
      <w:r>
        <w:t xml:space="preserve"> 3.2.118.18‒21</w:t>
      </w:r>
      <w:r>
        <w:tab/>
        <w:t>926</w:t>
      </w:r>
    </w:p>
    <w:p w:rsidR="00AD7907" w:rsidRDefault="00AD7907" w:rsidP="00AD7907">
      <w:pPr>
        <w:pStyle w:val="Rejstk2"/>
        <w:tabs>
          <w:tab w:val="right" w:leader="dot" w:pos="4171"/>
        </w:tabs>
        <w:spacing w:line="240" w:lineRule="auto"/>
        <w:ind w:left="242"/>
      </w:pPr>
      <w:r w:rsidRPr="004B4DFF">
        <w:rPr>
          <w:i/>
        </w:rPr>
        <w:t xml:space="preserve">Dialogus </w:t>
      </w:r>
      <w:r>
        <w:t>3.2.122.66‒123.69</w:t>
      </w:r>
      <w:r>
        <w:tab/>
        <w:t>924</w:t>
      </w:r>
    </w:p>
    <w:p w:rsidR="00AD7907" w:rsidRDefault="00AD7907" w:rsidP="00AD7907">
      <w:pPr>
        <w:pStyle w:val="Rejstk2"/>
        <w:tabs>
          <w:tab w:val="right" w:leader="dot" w:pos="4171"/>
        </w:tabs>
        <w:spacing w:line="240" w:lineRule="auto"/>
        <w:ind w:left="242"/>
      </w:pPr>
      <w:r w:rsidRPr="004B4DFF">
        <w:rPr>
          <w:i/>
        </w:rPr>
        <w:t>Dialogus</w:t>
      </w:r>
      <w:r>
        <w:t xml:space="preserve"> 3.2.136.78‒82</w:t>
      </w:r>
      <w:r>
        <w:tab/>
        <w:t>928</w:t>
      </w:r>
    </w:p>
    <w:p w:rsidR="00AD7907" w:rsidRDefault="00AD7907" w:rsidP="00AD7907">
      <w:pPr>
        <w:pStyle w:val="Rejstk2"/>
        <w:tabs>
          <w:tab w:val="right" w:leader="dot" w:pos="4171"/>
        </w:tabs>
        <w:spacing w:line="240" w:lineRule="auto"/>
        <w:ind w:left="242"/>
      </w:pPr>
      <w:r w:rsidRPr="004B4DFF">
        <w:rPr>
          <w:i/>
        </w:rPr>
        <w:t>Dialogus</w:t>
      </w:r>
      <w:r>
        <w:t xml:space="preserve"> 3.2.153.14‒16</w:t>
      </w:r>
      <w:r>
        <w:tab/>
        <w:t>929</w:t>
      </w:r>
    </w:p>
    <w:p w:rsidR="00AD7907" w:rsidRDefault="00AD7907" w:rsidP="00AD7907">
      <w:pPr>
        <w:pStyle w:val="Rejstk2"/>
        <w:tabs>
          <w:tab w:val="right" w:leader="dot" w:pos="4171"/>
        </w:tabs>
        <w:spacing w:line="240" w:lineRule="auto"/>
        <w:ind w:left="242"/>
      </w:pPr>
      <w:r w:rsidRPr="004B4DFF">
        <w:rPr>
          <w:i/>
        </w:rPr>
        <w:t>Dialogus</w:t>
      </w:r>
      <w:r>
        <w:t xml:space="preserve"> 3.2.200.36‒40</w:t>
      </w:r>
      <w:r>
        <w:tab/>
        <w:t>928</w:t>
      </w:r>
    </w:p>
    <w:p w:rsidR="00AD7907" w:rsidRDefault="00AD7907" w:rsidP="00AD7907">
      <w:pPr>
        <w:pStyle w:val="Rejstk2"/>
        <w:tabs>
          <w:tab w:val="right" w:leader="dot" w:pos="4171"/>
        </w:tabs>
        <w:spacing w:line="240" w:lineRule="auto"/>
        <w:ind w:left="242"/>
      </w:pPr>
      <w:r w:rsidRPr="004B4DFF">
        <w:rPr>
          <w:i/>
        </w:rPr>
        <w:t>Dialogus</w:t>
      </w:r>
      <w:r>
        <w:t xml:space="preserve"> 3.2.75.32‒36</w:t>
      </w:r>
      <w:r>
        <w:tab/>
        <w:t>928</w:t>
      </w:r>
    </w:p>
    <w:p w:rsidR="00AD7907" w:rsidRDefault="00AD7907" w:rsidP="00AD7907">
      <w:pPr>
        <w:pStyle w:val="Rejstk2"/>
        <w:tabs>
          <w:tab w:val="right" w:leader="dot" w:pos="4171"/>
        </w:tabs>
        <w:spacing w:line="240" w:lineRule="auto"/>
        <w:ind w:left="242"/>
      </w:pPr>
      <w:r w:rsidRPr="004B4DFF">
        <w:rPr>
          <w:i/>
        </w:rPr>
        <w:t>Dialogus</w:t>
      </w:r>
      <w:r>
        <w:t xml:space="preserve"> 3.2.83.8‒13</w:t>
      </w:r>
      <w:r>
        <w:tab/>
        <w:t>926</w:t>
      </w:r>
    </w:p>
    <w:p w:rsidR="00AD7907" w:rsidRDefault="00AD7907" w:rsidP="00AD7907">
      <w:pPr>
        <w:pStyle w:val="Rejstk2"/>
        <w:tabs>
          <w:tab w:val="right" w:leader="dot" w:pos="4171"/>
        </w:tabs>
        <w:spacing w:line="240" w:lineRule="auto"/>
        <w:ind w:left="242"/>
      </w:pPr>
      <w:r w:rsidRPr="004B4DFF">
        <w:rPr>
          <w:i/>
        </w:rPr>
        <w:t xml:space="preserve">Expositio in librum Peri hermeneias Aristotelis </w:t>
      </w:r>
      <w:r>
        <w:t>502.18‒23</w:t>
      </w:r>
      <w:r>
        <w:tab/>
        <w:t>789</w:t>
      </w:r>
    </w:p>
    <w:p w:rsidR="00AD7907" w:rsidRDefault="00AD7907" w:rsidP="00AD7907">
      <w:pPr>
        <w:pStyle w:val="Rejstk2"/>
        <w:tabs>
          <w:tab w:val="right" w:leader="dot" w:pos="4171"/>
        </w:tabs>
        <w:spacing w:line="240" w:lineRule="auto"/>
        <w:ind w:left="242"/>
      </w:pPr>
      <w:r w:rsidRPr="004B4DFF">
        <w:rPr>
          <w:i/>
        </w:rPr>
        <w:t>Ordinatio</w:t>
      </w:r>
      <w:r>
        <w:t xml:space="preserve"> 1.164.2‒6</w:t>
      </w:r>
      <w:r>
        <w:tab/>
        <w:t>798</w:t>
      </w:r>
    </w:p>
    <w:p w:rsidR="00AD7907" w:rsidRDefault="00AD7907" w:rsidP="00AD7907">
      <w:pPr>
        <w:pStyle w:val="Rejstk2"/>
        <w:tabs>
          <w:tab w:val="right" w:leader="dot" w:pos="4171"/>
        </w:tabs>
        <w:spacing w:line="240" w:lineRule="auto"/>
        <w:ind w:left="242"/>
      </w:pPr>
      <w:r>
        <w:t>Ordinatio 1.183.15‒20</w:t>
      </w:r>
      <w:r>
        <w:tab/>
        <w:t>790</w:t>
      </w:r>
    </w:p>
    <w:p w:rsidR="00AD7907" w:rsidRDefault="00AD7907" w:rsidP="00AD7907">
      <w:pPr>
        <w:pStyle w:val="Rejstk2"/>
        <w:tabs>
          <w:tab w:val="right" w:leader="dot" w:pos="4171"/>
        </w:tabs>
        <w:spacing w:line="240" w:lineRule="auto"/>
        <w:ind w:left="242"/>
      </w:pPr>
      <w:r w:rsidRPr="004B4DFF">
        <w:rPr>
          <w:i/>
        </w:rPr>
        <w:t>Ordinatio</w:t>
      </w:r>
      <w:r>
        <w:t xml:space="preserve"> 1.291.18‒292.1</w:t>
      </w:r>
      <w:r>
        <w:tab/>
        <w:t>780</w:t>
      </w:r>
    </w:p>
    <w:p w:rsidR="00AD7907" w:rsidRDefault="00AD7907" w:rsidP="00AD7907">
      <w:pPr>
        <w:pStyle w:val="Rejstk2"/>
        <w:tabs>
          <w:tab w:val="right" w:leader="dot" w:pos="4171"/>
        </w:tabs>
        <w:spacing w:line="240" w:lineRule="auto"/>
        <w:ind w:left="242"/>
      </w:pPr>
      <w:r w:rsidRPr="004B4DFF">
        <w:rPr>
          <w:i/>
        </w:rPr>
        <w:t xml:space="preserve">Ordinatio </w:t>
      </w:r>
      <w:r>
        <w:t>1</w:t>
      </w:r>
      <w:r w:rsidRPr="004B4DFF">
        <w:rPr>
          <w:i/>
        </w:rPr>
        <w:t>.</w:t>
      </w:r>
      <w:r>
        <w:t>293.1‒5</w:t>
      </w:r>
      <w:r>
        <w:tab/>
        <w:t>915</w:t>
      </w:r>
    </w:p>
    <w:p w:rsidR="00AD7907" w:rsidRDefault="00AD7907" w:rsidP="00AD7907">
      <w:pPr>
        <w:pStyle w:val="Rejstk2"/>
        <w:tabs>
          <w:tab w:val="right" w:leader="dot" w:pos="4171"/>
        </w:tabs>
        <w:spacing w:line="240" w:lineRule="auto"/>
        <w:ind w:left="242"/>
      </w:pPr>
      <w:r w:rsidRPr="004B4DFF">
        <w:rPr>
          <w:i/>
        </w:rPr>
        <w:t>Ordinatio</w:t>
      </w:r>
      <w:r>
        <w:t xml:space="preserve"> 1.304.15‒18</w:t>
      </w:r>
      <w:r>
        <w:tab/>
        <w:t>908</w:t>
      </w:r>
    </w:p>
    <w:p w:rsidR="00AD7907" w:rsidRDefault="00AD7907" w:rsidP="00AD7907">
      <w:pPr>
        <w:pStyle w:val="Rejstk2"/>
        <w:tabs>
          <w:tab w:val="right" w:leader="dot" w:pos="4171"/>
        </w:tabs>
        <w:spacing w:line="240" w:lineRule="auto"/>
        <w:ind w:left="242"/>
      </w:pPr>
      <w:r w:rsidRPr="004B4DFF">
        <w:rPr>
          <w:i/>
        </w:rPr>
        <w:t>Ordinatio</w:t>
      </w:r>
      <w:r>
        <w:t xml:space="preserve"> 1.317.14‒19</w:t>
      </w:r>
      <w:r>
        <w:tab/>
        <w:t>911</w:t>
      </w:r>
    </w:p>
    <w:p w:rsidR="00AD7907" w:rsidRDefault="00AD7907" w:rsidP="00AD7907">
      <w:pPr>
        <w:pStyle w:val="Rejstk2"/>
        <w:tabs>
          <w:tab w:val="right" w:leader="dot" w:pos="4171"/>
        </w:tabs>
        <w:spacing w:line="240" w:lineRule="auto"/>
        <w:ind w:left="242"/>
      </w:pPr>
      <w:r w:rsidRPr="004B4DFF">
        <w:rPr>
          <w:i/>
        </w:rPr>
        <w:t>Ordinatio</w:t>
      </w:r>
      <w:r>
        <w:t xml:space="preserve"> 1.318.13</w:t>
      </w:r>
      <w:r>
        <w:tab/>
        <w:t>912</w:t>
      </w:r>
    </w:p>
    <w:p w:rsidR="00AD7907" w:rsidRDefault="00AD7907" w:rsidP="00AD7907">
      <w:pPr>
        <w:pStyle w:val="Rejstk2"/>
        <w:tabs>
          <w:tab w:val="right" w:leader="dot" w:pos="4171"/>
        </w:tabs>
        <w:spacing w:line="240" w:lineRule="auto"/>
        <w:ind w:left="242"/>
      </w:pPr>
      <w:r w:rsidRPr="004B4DFF">
        <w:rPr>
          <w:i/>
        </w:rPr>
        <w:t>Ordinatio</w:t>
      </w:r>
      <w:r>
        <w:t xml:space="preserve"> 1.318.21</w:t>
      </w:r>
      <w:r>
        <w:tab/>
        <w:t>913</w:t>
      </w:r>
    </w:p>
    <w:p w:rsidR="00AD7907" w:rsidRDefault="00AD7907" w:rsidP="00AD7907">
      <w:pPr>
        <w:pStyle w:val="Rejstk2"/>
        <w:tabs>
          <w:tab w:val="right" w:leader="dot" w:pos="4171"/>
        </w:tabs>
        <w:spacing w:line="240" w:lineRule="auto"/>
        <w:ind w:left="242"/>
      </w:pPr>
      <w:r w:rsidRPr="004B4DFF">
        <w:rPr>
          <w:i/>
        </w:rPr>
        <w:t>Ordinatio</w:t>
      </w:r>
      <w:r>
        <w:t xml:space="preserve"> 1.323.12‒16</w:t>
      </w:r>
      <w:r>
        <w:tab/>
        <w:t>916</w:t>
      </w:r>
    </w:p>
    <w:p w:rsidR="00AD7907" w:rsidRDefault="00AD7907" w:rsidP="00AD7907">
      <w:pPr>
        <w:pStyle w:val="Rejstk2"/>
        <w:tabs>
          <w:tab w:val="right" w:leader="dot" w:pos="4171"/>
        </w:tabs>
        <w:spacing w:line="240" w:lineRule="auto"/>
        <w:ind w:left="242"/>
      </w:pPr>
      <w:r w:rsidRPr="004B4DFF">
        <w:rPr>
          <w:i/>
        </w:rPr>
        <w:t xml:space="preserve">Ordinatio </w:t>
      </w:r>
      <w:r>
        <w:t>1</w:t>
      </w:r>
      <w:r w:rsidRPr="004B4DFF">
        <w:rPr>
          <w:i/>
        </w:rPr>
        <w:t>.</w:t>
      </w:r>
      <w:r>
        <w:t>335.16‒22</w:t>
      </w:r>
      <w:r>
        <w:tab/>
        <w:t>917</w:t>
      </w:r>
    </w:p>
    <w:p w:rsidR="00AD7907" w:rsidRDefault="00AD7907" w:rsidP="00AD7907">
      <w:pPr>
        <w:pStyle w:val="Rejstk2"/>
        <w:tabs>
          <w:tab w:val="right" w:leader="dot" w:pos="4171"/>
        </w:tabs>
        <w:spacing w:line="240" w:lineRule="auto"/>
        <w:ind w:left="242"/>
      </w:pPr>
      <w:r w:rsidRPr="004B4DFF">
        <w:rPr>
          <w:i/>
        </w:rPr>
        <w:t xml:space="preserve">Ordinatio </w:t>
      </w:r>
      <w:r>
        <w:t>1</w:t>
      </w:r>
      <w:r w:rsidRPr="004B4DFF">
        <w:rPr>
          <w:i/>
        </w:rPr>
        <w:t>.</w:t>
      </w:r>
      <w:r>
        <w:t>356.15‒20</w:t>
      </w:r>
      <w:r>
        <w:tab/>
        <w:t>914</w:t>
      </w:r>
    </w:p>
    <w:p w:rsidR="00AD7907" w:rsidRDefault="00AD7907" w:rsidP="00AD7907">
      <w:pPr>
        <w:pStyle w:val="Rejstk2"/>
        <w:tabs>
          <w:tab w:val="right" w:leader="dot" w:pos="4171"/>
        </w:tabs>
        <w:spacing w:line="240" w:lineRule="auto"/>
        <w:ind w:left="242"/>
      </w:pPr>
      <w:r w:rsidRPr="004B4DFF">
        <w:rPr>
          <w:i/>
        </w:rPr>
        <w:t>Ordinatio</w:t>
      </w:r>
      <w:r>
        <w:t xml:space="preserve"> 1.452.17‒21</w:t>
      </w:r>
      <w:r>
        <w:tab/>
        <w:t>796</w:t>
      </w:r>
    </w:p>
    <w:p w:rsidR="00AD7907" w:rsidRDefault="00AD7907" w:rsidP="00AD7907">
      <w:pPr>
        <w:pStyle w:val="Rejstk2"/>
        <w:tabs>
          <w:tab w:val="right" w:leader="dot" w:pos="4171"/>
        </w:tabs>
        <w:spacing w:line="240" w:lineRule="auto"/>
        <w:ind w:left="242"/>
      </w:pPr>
      <w:r w:rsidRPr="004B4DFF">
        <w:rPr>
          <w:i/>
        </w:rPr>
        <w:t>Ordinatio</w:t>
      </w:r>
      <w:r>
        <w:t xml:space="preserve"> 1.452.9‒13</w:t>
      </w:r>
      <w:r>
        <w:tab/>
        <w:t>797</w:t>
      </w:r>
    </w:p>
    <w:p w:rsidR="00AD7907" w:rsidRDefault="00AD7907" w:rsidP="00AD7907">
      <w:pPr>
        <w:pStyle w:val="Rejstk2"/>
        <w:tabs>
          <w:tab w:val="right" w:leader="dot" w:pos="4171"/>
        </w:tabs>
        <w:spacing w:line="240" w:lineRule="auto"/>
        <w:ind w:left="242"/>
      </w:pPr>
      <w:r w:rsidRPr="004B4DFF">
        <w:rPr>
          <w:i/>
        </w:rPr>
        <w:t>Ordinatio</w:t>
      </w:r>
      <w:r>
        <w:t xml:space="preserve"> 1.487.4‒7</w:t>
      </w:r>
      <w:r>
        <w:tab/>
        <w:t>804</w:t>
      </w:r>
    </w:p>
    <w:p w:rsidR="00AD7907" w:rsidRDefault="00AD7907" w:rsidP="00AD7907">
      <w:pPr>
        <w:pStyle w:val="Rejstk2"/>
        <w:tabs>
          <w:tab w:val="right" w:leader="dot" w:pos="4171"/>
        </w:tabs>
        <w:spacing w:line="240" w:lineRule="auto"/>
        <w:ind w:left="242"/>
      </w:pPr>
      <w:r w:rsidRPr="004B4DFF">
        <w:rPr>
          <w:i/>
        </w:rPr>
        <w:t>Ordinatio</w:t>
      </w:r>
      <w:r>
        <w:t xml:space="preserve"> 1.67.1‒6</w:t>
      </w:r>
      <w:r>
        <w:tab/>
        <w:t>787</w:t>
      </w:r>
    </w:p>
    <w:p w:rsidR="00AD7907" w:rsidRDefault="00AD7907" w:rsidP="00AD7907">
      <w:pPr>
        <w:pStyle w:val="Rejstk2"/>
        <w:tabs>
          <w:tab w:val="right" w:leader="dot" w:pos="4171"/>
        </w:tabs>
        <w:spacing w:line="240" w:lineRule="auto"/>
        <w:ind w:left="242"/>
      </w:pPr>
      <w:r w:rsidRPr="004B4DFF">
        <w:rPr>
          <w:i/>
        </w:rPr>
        <w:t>Ordinatio</w:t>
      </w:r>
      <w:r w:rsidRPr="004B4DFF">
        <w:t xml:space="preserve"> 2.442.17‒22</w:t>
      </w:r>
      <w:r>
        <w:tab/>
        <w:t>771</w:t>
      </w:r>
    </w:p>
    <w:p w:rsidR="00AD7907" w:rsidRDefault="00AD7907" w:rsidP="00AD7907">
      <w:pPr>
        <w:pStyle w:val="Rejstk2"/>
        <w:tabs>
          <w:tab w:val="right" w:leader="dot" w:pos="4171"/>
        </w:tabs>
        <w:spacing w:line="240" w:lineRule="auto"/>
        <w:ind w:left="242"/>
      </w:pPr>
      <w:r w:rsidRPr="004B4DFF">
        <w:rPr>
          <w:i/>
        </w:rPr>
        <w:t>Quaestiones</w:t>
      </w:r>
      <w:r>
        <w:t xml:space="preserve"> 394.443‒46</w:t>
      </w:r>
      <w:r>
        <w:tab/>
        <w:t>909</w:t>
      </w:r>
    </w:p>
    <w:p w:rsidR="00AD7907" w:rsidRDefault="00AD7907" w:rsidP="00AD7907">
      <w:pPr>
        <w:pStyle w:val="Rejstk2"/>
        <w:tabs>
          <w:tab w:val="right" w:leader="dot" w:pos="4171"/>
        </w:tabs>
        <w:spacing w:line="240" w:lineRule="auto"/>
        <w:ind w:left="242"/>
      </w:pPr>
      <w:r w:rsidRPr="004B4DFF">
        <w:rPr>
          <w:i/>
        </w:rPr>
        <w:lastRenderedPageBreak/>
        <w:t xml:space="preserve">Quaestiones variae </w:t>
      </w:r>
      <w:r>
        <w:t>238.30‒33</w:t>
      </w:r>
      <w:r>
        <w:tab/>
        <w:t>781</w:t>
      </w:r>
    </w:p>
    <w:p w:rsidR="00AD7907" w:rsidRDefault="00AD7907" w:rsidP="00AD7907">
      <w:pPr>
        <w:pStyle w:val="Rejstk2"/>
        <w:tabs>
          <w:tab w:val="right" w:leader="dot" w:pos="4171"/>
        </w:tabs>
        <w:spacing w:line="240" w:lineRule="auto"/>
        <w:ind w:left="242"/>
      </w:pPr>
      <w:r w:rsidRPr="004B4DFF">
        <w:rPr>
          <w:i/>
        </w:rPr>
        <w:t>Quaestiones variae</w:t>
      </w:r>
      <w:r>
        <w:t xml:space="preserve"> 239.47‒53</w:t>
      </w:r>
      <w:r>
        <w:tab/>
        <w:t>772</w:t>
      </w:r>
    </w:p>
    <w:p w:rsidR="00AD7907" w:rsidRDefault="00AD7907" w:rsidP="00AD7907">
      <w:pPr>
        <w:pStyle w:val="Rejstk2"/>
        <w:tabs>
          <w:tab w:val="right" w:leader="dot" w:pos="4171"/>
        </w:tabs>
        <w:spacing w:line="240" w:lineRule="auto"/>
        <w:ind w:left="242"/>
      </w:pPr>
      <w:r w:rsidRPr="004B4DFF">
        <w:rPr>
          <w:i/>
        </w:rPr>
        <w:t>Quaestiones variae</w:t>
      </w:r>
      <w:r>
        <w:t xml:space="preserve"> 240.71‒76</w:t>
      </w:r>
      <w:r>
        <w:tab/>
        <w:t>773</w:t>
      </w:r>
    </w:p>
    <w:p w:rsidR="00AD7907" w:rsidRDefault="00AD7907" w:rsidP="00AD7907">
      <w:pPr>
        <w:pStyle w:val="Rejstk2"/>
        <w:tabs>
          <w:tab w:val="right" w:leader="dot" w:pos="4171"/>
        </w:tabs>
        <w:spacing w:line="240" w:lineRule="auto"/>
        <w:ind w:left="242"/>
      </w:pPr>
      <w:r w:rsidRPr="004B4DFF">
        <w:rPr>
          <w:i/>
        </w:rPr>
        <w:t>Quest. in III. Sent</w:t>
      </w:r>
      <w:r>
        <w:t>. 68‒78</w:t>
      </w:r>
      <w:r>
        <w:tab/>
        <w:t>803</w:t>
      </w:r>
    </w:p>
    <w:p w:rsidR="00AD7907" w:rsidRDefault="00AD7907" w:rsidP="00AD7907">
      <w:pPr>
        <w:pStyle w:val="Rejstk2"/>
        <w:tabs>
          <w:tab w:val="right" w:leader="dot" w:pos="4171"/>
        </w:tabs>
        <w:spacing w:line="240" w:lineRule="auto"/>
        <w:ind w:left="242"/>
      </w:pPr>
      <w:r w:rsidRPr="004B4DFF">
        <w:rPr>
          <w:i/>
        </w:rPr>
        <w:t>Quest. in IV. Sent</w:t>
      </w:r>
      <w:r>
        <w:t>. 278.6‒7</w:t>
      </w:r>
      <w:r>
        <w:tab/>
        <w:t>785</w:t>
      </w:r>
    </w:p>
    <w:p w:rsidR="00AD7907" w:rsidRDefault="00AD7907" w:rsidP="00AD7907">
      <w:pPr>
        <w:pStyle w:val="Rejstk2"/>
        <w:tabs>
          <w:tab w:val="right" w:leader="dot" w:pos="4171"/>
        </w:tabs>
        <w:spacing w:line="240" w:lineRule="auto"/>
        <w:ind w:left="242"/>
      </w:pPr>
      <w:r w:rsidRPr="004B4DFF">
        <w:rPr>
          <w:i/>
        </w:rPr>
        <w:t>Quodlibet</w:t>
      </w:r>
      <w:r>
        <w:t xml:space="preserve"> 1.66.18‒21</w:t>
      </w:r>
      <w:r>
        <w:tab/>
        <w:t>774</w:t>
      </w:r>
    </w:p>
    <w:p w:rsidR="00AD7907" w:rsidRDefault="00AD7907" w:rsidP="00AD7907">
      <w:pPr>
        <w:pStyle w:val="Rejstk2"/>
        <w:tabs>
          <w:tab w:val="right" w:leader="dot" w:pos="4171"/>
        </w:tabs>
        <w:spacing w:line="240" w:lineRule="auto"/>
        <w:ind w:left="242"/>
      </w:pPr>
      <w:r w:rsidRPr="004B4DFF">
        <w:rPr>
          <w:i/>
        </w:rPr>
        <w:t>Quodlibet</w:t>
      </w:r>
      <w:r>
        <w:t xml:space="preserve"> 1.67.25</w:t>
      </w:r>
      <w:r>
        <w:tab/>
        <w:t>775</w:t>
      </w:r>
    </w:p>
    <w:p w:rsidR="00AD7907" w:rsidRDefault="00AD7907" w:rsidP="00AD7907">
      <w:pPr>
        <w:pStyle w:val="Rejstk2"/>
        <w:tabs>
          <w:tab w:val="right" w:leader="dot" w:pos="4171"/>
        </w:tabs>
        <w:spacing w:line="240" w:lineRule="auto"/>
        <w:ind w:left="242"/>
      </w:pPr>
      <w:r w:rsidRPr="004B4DFF">
        <w:rPr>
          <w:i/>
        </w:rPr>
        <w:t>Quodlibet</w:t>
      </w:r>
      <w:r>
        <w:t xml:space="preserve"> 1.67.33‒38</w:t>
      </w:r>
      <w:r>
        <w:tab/>
        <w:t>776</w:t>
      </w:r>
    </w:p>
    <w:p w:rsidR="00AD7907" w:rsidRDefault="00AD7907" w:rsidP="00AD7907">
      <w:pPr>
        <w:pStyle w:val="Rejstk2"/>
        <w:tabs>
          <w:tab w:val="right" w:leader="dot" w:pos="4171"/>
        </w:tabs>
        <w:spacing w:line="240" w:lineRule="auto"/>
        <w:ind w:left="242"/>
      </w:pPr>
      <w:r w:rsidRPr="004B4DFF">
        <w:rPr>
          <w:i/>
        </w:rPr>
        <w:t>Quodlibet</w:t>
      </w:r>
      <w:r>
        <w:t xml:space="preserve"> 1.68.50‒53</w:t>
      </w:r>
      <w:r>
        <w:tab/>
        <w:t>780</w:t>
      </w:r>
    </w:p>
    <w:p w:rsidR="00AD7907" w:rsidRDefault="00AD7907" w:rsidP="00AD7907">
      <w:pPr>
        <w:pStyle w:val="Rejstk2"/>
        <w:tabs>
          <w:tab w:val="right" w:leader="dot" w:pos="4171"/>
        </w:tabs>
        <w:spacing w:line="240" w:lineRule="auto"/>
        <w:ind w:left="242"/>
      </w:pPr>
      <w:r w:rsidRPr="004B4DFF">
        <w:rPr>
          <w:i/>
        </w:rPr>
        <w:t>Quodlibet</w:t>
      </w:r>
      <w:r>
        <w:t xml:space="preserve"> 4.328.11‒15</w:t>
      </w:r>
      <w:r>
        <w:tab/>
        <w:t>799</w:t>
      </w:r>
    </w:p>
    <w:p w:rsidR="00AD7907" w:rsidRDefault="00AD7907" w:rsidP="00AD7907">
      <w:pPr>
        <w:pStyle w:val="Rejstk2"/>
        <w:tabs>
          <w:tab w:val="right" w:leader="dot" w:pos="4171"/>
        </w:tabs>
        <w:spacing w:line="240" w:lineRule="auto"/>
        <w:ind w:left="242"/>
      </w:pPr>
      <w:r w:rsidRPr="004B4DFF">
        <w:rPr>
          <w:i/>
        </w:rPr>
        <w:t>Reportatio</w:t>
      </w:r>
      <w:r>
        <w:t xml:space="preserve"> 2.259.10‒13</w:t>
      </w:r>
      <w:r>
        <w:tab/>
        <w:t>808</w:t>
      </w:r>
    </w:p>
    <w:p w:rsidR="00AD7907" w:rsidRDefault="00AD7907" w:rsidP="00AD7907">
      <w:pPr>
        <w:pStyle w:val="Rejstk2"/>
        <w:tabs>
          <w:tab w:val="right" w:leader="dot" w:pos="4171"/>
        </w:tabs>
        <w:spacing w:line="240" w:lineRule="auto"/>
        <w:ind w:left="242"/>
      </w:pPr>
      <w:r w:rsidRPr="004B4DFF">
        <w:rPr>
          <w:i/>
        </w:rPr>
        <w:t>Reportatio</w:t>
      </w:r>
      <w:r>
        <w:t xml:space="preserve"> 2.259.19‒23</w:t>
      </w:r>
      <w:r>
        <w:tab/>
        <w:t>808</w:t>
      </w:r>
    </w:p>
    <w:p w:rsidR="00AD7907" w:rsidRDefault="00AD7907" w:rsidP="00AD7907">
      <w:pPr>
        <w:pStyle w:val="Rejstk2"/>
        <w:tabs>
          <w:tab w:val="right" w:leader="dot" w:pos="4171"/>
        </w:tabs>
        <w:spacing w:line="240" w:lineRule="auto"/>
        <w:ind w:left="242"/>
      </w:pPr>
      <w:r w:rsidRPr="004B4DFF">
        <w:rPr>
          <w:i/>
        </w:rPr>
        <w:t>Reportatio</w:t>
      </w:r>
      <w:r>
        <w:t xml:space="preserve"> 2.269.16‒19</w:t>
      </w:r>
      <w:r>
        <w:tab/>
        <w:t>801</w:t>
      </w:r>
    </w:p>
    <w:p w:rsidR="00AD7907" w:rsidRDefault="00AD7907" w:rsidP="00AD7907">
      <w:pPr>
        <w:pStyle w:val="Rejstk2"/>
        <w:tabs>
          <w:tab w:val="right" w:leader="dot" w:pos="4171"/>
        </w:tabs>
        <w:spacing w:line="240" w:lineRule="auto"/>
        <w:ind w:left="242"/>
      </w:pPr>
      <w:r w:rsidRPr="004B4DFF">
        <w:rPr>
          <w:i/>
        </w:rPr>
        <w:t>Reportatio</w:t>
      </w:r>
      <w:r>
        <w:t xml:space="preserve"> 2.271.12‒20</w:t>
      </w:r>
      <w:r>
        <w:tab/>
        <w:t>783</w:t>
      </w:r>
    </w:p>
    <w:p w:rsidR="00AD7907" w:rsidRDefault="00AD7907" w:rsidP="00AD7907">
      <w:pPr>
        <w:pStyle w:val="Rejstk2"/>
        <w:tabs>
          <w:tab w:val="right" w:leader="dot" w:pos="4171"/>
        </w:tabs>
        <w:spacing w:line="240" w:lineRule="auto"/>
        <w:ind w:left="242"/>
      </w:pPr>
      <w:r w:rsidRPr="004B4DFF">
        <w:rPr>
          <w:i/>
        </w:rPr>
        <w:t>Reportatio</w:t>
      </w:r>
      <w:r>
        <w:t xml:space="preserve"> 2.272.3‒4</w:t>
      </w:r>
      <w:r>
        <w:tab/>
        <w:t>786</w:t>
      </w:r>
    </w:p>
    <w:p w:rsidR="00AD7907" w:rsidRDefault="00AD7907" w:rsidP="00AD7907">
      <w:pPr>
        <w:pStyle w:val="Rejstk2"/>
        <w:tabs>
          <w:tab w:val="right" w:leader="dot" w:pos="4171"/>
        </w:tabs>
        <w:spacing w:line="240" w:lineRule="auto"/>
        <w:ind w:left="242"/>
      </w:pPr>
      <w:r w:rsidRPr="004B4DFF">
        <w:rPr>
          <w:i/>
        </w:rPr>
        <w:t>Reportatio</w:t>
      </w:r>
      <w:r>
        <w:t xml:space="preserve"> 2.283.4‒8</w:t>
      </w:r>
      <w:r>
        <w:tab/>
        <w:t>786</w:t>
      </w:r>
    </w:p>
    <w:p w:rsidR="00AD7907" w:rsidRDefault="00AD7907" w:rsidP="00AD7907">
      <w:pPr>
        <w:pStyle w:val="Rejstk2"/>
        <w:tabs>
          <w:tab w:val="right" w:leader="dot" w:pos="4171"/>
        </w:tabs>
        <w:spacing w:line="240" w:lineRule="auto"/>
        <w:ind w:left="242"/>
      </w:pPr>
      <w:r w:rsidRPr="004B4DFF">
        <w:rPr>
          <w:i/>
        </w:rPr>
        <w:t>Reportatio</w:t>
      </w:r>
      <w:r>
        <w:t xml:space="preserve"> 2.305.4‒10</w:t>
      </w:r>
      <w:r>
        <w:tab/>
        <w:t>778</w:t>
      </w:r>
    </w:p>
    <w:p w:rsidR="00AD7907" w:rsidRDefault="00AD7907" w:rsidP="00AD7907">
      <w:pPr>
        <w:pStyle w:val="Rejstk2"/>
        <w:tabs>
          <w:tab w:val="right" w:leader="dot" w:pos="4171"/>
        </w:tabs>
        <w:spacing w:line="240" w:lineRule="auto"/>
        <w:ind w:left="242"/>
      </w:pPr>
      <w:r w:rsidRPr="004B4DFF">
        <w:rPr>
          <w:i/>
        </w:rPr>
        <w:t>Reportatio</w:t>
      </w:r>
      <w:r>
        <w:t xml:space="preserve"> 3.394.7‒10</w:t>
      </w:r>
      <w:r>
        <w:tab/>
        <w:t>783</w:t>
      </w:r>
    </w:p>
    <w:p w:rsidR="00AD7907" w:rsidRDefault="00AD7907" w:rsidP="00AD7907">
      <w:pPr>
        <w:pStyle w:val="Rejstk2"/>
        <w:tabs>
          <w:tab w:val="right" w:leader="dot" w:pos="4171"/>
        </w:tabs>
        <w:spacing w:line="240" w:lineRule="auto"/>
        <w:ind w:left="242"/>
      </w:pPr>
      <w:r w:rsidRPr="004B4DFF">
        <w:rPr>
          <w:i/>
        </w:rPr>
        <w:t>Reportatio</w:t>
      </w:r>
      <w:r>
        <w:t xml:space="preserve"> 3.45.3‒10</w:t>
      </w:r>
      <w:r>
        <w:tab/>
        <w:t>804</w:t>
      </w:r>
    </w:p>
    <w:p w:rsidR="00AD7907" w:rsidRDefault="00AD7907" w:rsidP="00AD7907">
      <w:pPr>
        <w:pStyle w:val="Rejstk2"/>
        <w:tabs>
          <w:tab w:val="right" w:leader="dot" w:pos="4171"/>
        </w:tabs>
        <w:spacing w:line="240" w:lineRule="auto"/>
        <w:ind w:left="242"/>
      </w:pPr>
      <w:r w:rsidRPr="004B4DFF">
        <w:rPr>
          <w:i/>
        </w:rPr>
        <w:t>Reportatio</w:t>
      </w:r>
      <w:r>
        <w:t xml:space="preserve"> 3.55.12‒15</w:t>
      </w:r>
      <w:r>
        <w:tab/>
        <w:t>807</w:t>
      </w:r>
    </w:p>
    <w:p w:rsidR="00AD7907" w:rsidRDefault="00AD7907" w:rsidP="00AD7907">
      <w:pPr>
        <w:pStyle w:val="Rejstk2"/>
        <w:tabs>
          <w:tab w:val="right" w:leader="dot" w:pos="4171"/>
        </w:tabs>
        <w:spacing w:line="240" w:lineRule="auto"/>
        <w:ind w:left="242"/>
      </w:pPr>
      <w:r w:rsidRPr="004B4DFF">
        <w:rPr>
          <w:i/>
        </w:rPr>
        <w:t>Reportatio</w:t>
      </w:r>
      <w:r>
        <w:t xml:space="preserve"> 3.66.14‒67.2</w:t>
      </w:r>
      <w:r>
        <w:tab/>
        <w:t>805</w:t>
      </w:r>
    </w:p>
    <w:p w:rsidR="00AD7907" w:rsidRDefault="00AD7907" w:rsidP="00AD7907">
      <w:pPr>
        <w:pStyle w:val="Rejstk2"/>
        <w:tabs>
          <w:tab w:val="right" w:leader="dot" w:pos="4171"/>
        </w:tabs>
        <w:spacing w:line="240" w:lineRule="auto"/>
        <w:ind w:left="242"/>
      </w:pPr>
      <w:r w:rsidRPr="004B4DFF">
        <w:rPr>
          <w:i/>
        </w:rPr>
        <w:t>Reportatio</w:t>
      </w:r>
      <w:r>
        <w:t xml:space="preserve"> 3.69.10‒13</w:t>
      </w:r>
      <w:r>
        <w:tab/>
        <w:t>803</w:t>
      </w:r>
    </w:p>
    <w:p w:rsidR="00AD7907" w:rsidRDefault="00AD7907" w:rsidP="00AD7907">
      <w:pPr>
        <w:pStyle w:val="Rejstk2"/>
        <w:tabs>
          <w:tab w:val="right" w:leader="dot" w:pos="4171"/>
        </w:tabs>
        <w:spacing w:line="240" w:lineRule="auto"/>
        <w:ind w:left="242"/>
      </w:pPr>
      <w:r w:rsidRPr="004B4DFF">
        <w:rPr>
          <w:i/>
        </w:rPr>
        <w:t>Summa logicae</w:t>
      </w:r>
      <w:r>
        <w:t xml:space="preserve"> 1.26.93‒96</w:t>
      </w:r>
      <w:r>
        <w:tab/>
        <w:t>791</w:t>
      </w:r>
    </w:p>
    <w:p w:rsidR="00AD7907" w:rsidRDefault="00AD7907" w:rsidP="00AD7907">
      <w:pPr>
        <w:pStyle w:val="Rejstk2"/>
        <w:tabs>
          <w:tab w:val="right" w:leader="dot" w:pos="4171"/>
        </w:tabs>
        <w:spacing w:line="240" w:lineRule="auto"/>
        <w:ind w:left="242"/>
      </w:pPr>
      <w:r w:rsidRPr="004B4DFF">
        <w:rPr>
          <w:i/>
        </w:rPr>
        <w:t>Summa logicae</w:t>
      </w:r>
      <w:r>
        <w:t xml:space="preserve"> 1.26.98‒101</w:t>
      </w:r>
      <w:r>
        <w:tab/>
        <w:t>793</w:t>
      </w:r>
    </w:p>
    <w:p w:rsidR="00AD7907" w:rsidRDefault="00AD7907" w:rsidP="00AD7907">
      <w:pPr>
        <w:pStyle w:val="Rejstk2"/>
        <w:tabs>
          <w:tab w:val="right" w:leader="dot" w:pos="4171"/>
        </w:tabs>
        <w:spacing w:line="240" w:lineRule="auto"/>
        <w:ind w:left="242"/>
      </w:pPr>
      <w:r w:rsidRPr="004B4DFF">
        <w:rPr>
          <w:i/>
        </w:rPr>
        <w:t>Tractatus de praedestinatione et de praescientia divina</w:t>
      </w:r>
      <w:r>
        <w:t xml:space="preserve"> 510.96‒102</w:t>
      </w:r>
      <w:r>
        <w:tab/>
        <w:t>810</w:t>
      </w:r>
    </w:p>
    <w:p w:rsidR="00AD7907" w:rsidRDefault="00AD7907" w:rsidP="00AD7907">
      <w:pPr>
        <w:pStyle w:val="Rejstk2"/>
        <w:tabs>
          <w:tab w:val="right" w:leader="dot" w:pos="4171"/>
        </w:tabs>
        <w:ind w:left="242"/>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Oldradus de Ponte</w:t>
      </w:r>
    </w:p>
    <w:p w:rsidR="00AD7907" w:rsidRDefault="00AD7907" w:rsidP="00AD7907">
      <w:pPr>
        <w:pStyle w:val="Rejstk1"/>
        <w:tabs>
          <w:tab w:val="right" w:leader="dot" w:pos="4171"/>
        </w:tabs>
        <w:spacing w:line="240" w:lineRule="auto"/>
        <w:rPr>
          <w:lang w:val="de-LU"/>
        </w:rPr>
      </w:pPr>
      <w:r w:rsidRPr="00C018BD">
        <w:rPr>
          <w:i/>
          <w:lang w:val="de-LU"/>
        </w:rPr>
        <w:t xml:space="preserve">Consilia </w:t>
      </w:r>
      <w:r>
        <w:rPr>
          <w:lang w:val="de-LU"/>
        </w:rPr>
        <w:t>101a</w:t>
      </w:r>
      <w:r>
        <w:rPr>
          <w:lang w:val="de-LU"/>
        </w:rPr>
        <w:tab/>
        <w:t>852, 853</w:t>
      </w:r>
    </w:p>
    <w:p w:rsidR="00AD7907" w:rsidRDefault="00AD7907" w:rsidP="00AD7907">
      <w:pPr>
        <w:pStyle w:val="Rejstk1"/>
        <w:tabs>
          <w:tab w:val="right" w:leader="dot" w:pos="4171"/>
        </w:tabs>
        <w:spacing w:line="240" w:lineRule="auto"/>
        <w:rPr>
          <w:lang w:val="de-LU"/>
        </w:rPr>
      </w:pPr>
      <w:r w:rsidRPr="00C018BD">
        <w:rPr>
          <w:i/>
          <w:lang w:val="de-LU"/>
        </w:rPr>
        <w:t xml:space="preserve">Consilia </w:t>
      </w:r>
      <w:r>
        <w:rPr>
          <w:lang w:val="de-LU"/>
        </w:rPr>
        <w:t>101b</w:t>
      </w:r>
      <w:r>
        <w:rPr>
          <w:lang w:val="de-LU"/>
        </w:rPr>
        <w:tab/>
        <w:t>853</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rStyle w:val="st"/>
          <w:b/>
        </w:rPr>
      </w:pPr>
      <w:r w:rsidRPr="008757E5">
        <w:rPr>
          <w:rStyle w:val="st"/>
          <w:b/>
        </w:rPr>
        <w:t>Petrus Iohannis</w:t>
      </w:r>
      <w:r>
        <w:rPr>
          <w:rStyle w:val="st"/>
          <w:b/>
        </w:rPr>
        <w:t xml:space="preserve"> </w:t>
      </w:r>
      <w:r>
        <w:rPr>
          <w:b/>
          <w:lang w:val="de-LU"/>
        </w:rPr>
        <w:t>Olivi</w:t>
      </w:r>
      <w:r w:rsidRPr="008757E5">
        <w:rPr>
          <w:b/>
          <w:lang w:val="de-LU"/>
        </w:rPr>
        <w:t xml:space="preserve"> </w:t>
      </w:r>
    </w:p>
    <w:p w:rsidR="00AD7907" w:rsidRDefault="00AD7907" w:rsidP="00AD7907">
      <w:pPr>
        <w:pStyle w:val="Rejstk2"/>
        <w:tabs>
          <w:tab w:val="right" w:leader="dot" w:pos="4171"/>
        </w:tabs>
        <w:spacing w:line="240" w:lineRule="auto"/>
        <w:ind w:left="242"/>
      </w:pPr>
      <w:r w:rsidRPr="004B4DFF">
        <w:rPr>
          <w:rFonts w:eastAsia="SimHei"/>
          <w:i/>
        </w:rPr>
        <w:t>De emptionibus et venditionibus, de usuris, de restitionibus</w:t>
      </w:r>
      <w:r>
        <w:t xml:space="preserve"> 81</w:t>
      </w:r>
      <w:r>
        <w:tab/>
        <w:t>562</w:t>
      </w:r>
    </w:p>
    <w:p w:rsidR="00AD7907" w:rsidRDefault="00AD7907" w:rsidP="00AD7907">
      <w:pPr>
        <w:pStyle w:val="Rejstk2"/>
        <w:tabs>
          <w:tab w:val="right" w:leader="dot" w:pos="4171"/>
        </w:tabs>
        <w:spacing w:line="240" w:lineRule="auto"/>
        <w:ind w:left="242"/>
      </w:pPr>
      <w:r w:rsidRPr="004B4DFF">
        <w:rPr>
          <w:i/>
        </w:rPr>
        <w:t xml:space="preserve">Postilla in libros Geneseos </w:t>
      </w:r>
      <w:r>
        <w:t>146a</w:t>
      </w:r>
      <w:r>
        <w:tab/>
        <w:t>562</w:t>
      </w:r>
    </w:p>
    <w:p w:rsidR="00AD7907" w:rsidRDefault="00AD7907" w:rsidP="00AD7907">
      <w:pPr>
        <w:pStyle w:val="Rejstk2"/>
        <w:tabs>
          <w:tab w:val="right" w:leader="dot" w:pos="4171"/>
        </w:tabs>
        <w:ind w:left="242"/>
        <w:rPr>
          <w:rFonts w:eastAsia="Sylfaen"/>
        </w:rPr>
      </w:pPr>
      <w:r w:rsidRPr="004B4DFF">
        <w:rPr>
          <w:i/>
        </w:rPr>
        <w:t>Quaestiones in secundum librum Sententiarum</w:t>
      </w:r>
    </w:p>
    <w:p w:rsidR="00AD7907" w:rsidRDefault="00AD7907" w:rsidP="00AD7907">
      <w:pPr>
        <w:pStyle w:val="Rejstk2"/>
        <w:tabs>
          <w:tab w:val="right" w:leader="dot" w:pos="4171"/>
        </w:tabs>
        <w:spacing w:line="240" w:lineRule="auto"/>
        <w:ind w:left="242"/>
      </w:pPr>
      <w:r w:rsidRPr="004B4DFF">
        <w:rPr>
          <w:rFonts w:eastAsia="Sylfaen"/>
        </w:rPr>
        <w:t>309</w:t>
      </w:r>
      <w:r>
        <w:tab/>
        <w:t>522</w:t>
      </w:r>
    </w:p>
    <w:p w:rsidR="00AD7907" w:rsidRDefault="00AD7907" w:rsidP="00AD7907">
      <w:pPr>
        <w:pStyle w:val="Rejstk2"/>
        <w:tabs>
          <w:tab w:val="right" w:leader="dot" w:pos="4171"/>
        </w:tabs>
        <w:spacing w:line="240" w:lineRule="auto"/>
        <w:ind w:left="242"/>
      </w:pPr>
      <w:r>
        <w:t>324</w:t>
      </w:r>
      <w:r>
        <w:tab/>
        <w:t>540</w:t>
      </w:r>
    </w:p>
    <w:p w:rsidR="00AD7907" w:rsidRDefault="00AD7907" w:rsidP="00AD7907">
      <w:pPr>
        <w:pStyle w:val="Rejstk2"/>
        <w:tabs>
          <w:tab w:val="right" w:leader="dot" w:pos="4171"/>
        </w:tabs>
        <w:spacing w:line="240" w:lineRule="auto"/>
        <w:ind w:left="242"/>
      </w:pPr>
      <w:r>
        <w:t>333</w:t>
      </w:r>
      <w:r>
        <w:tab/>
        <w:t>558</w:t>
      </w:r>
    </w:p>
    <w:p w:rsidR="00AD7907" w:rsidRDefault="00AD7907" w:rsidP="00AD7907">
      <w:pPr>
        <w:pStyle w:val="Rejstk2"/>
        <w:tabs>
          <w:tab w:val="right" w:leader="dot" w:pos="4171"/>
        </w:tabs>
        <w:spacing w:line="240" w:lineRule="auto"/>
        <w:ind w:left="242"/>
      </w:pPr>
      <w:r>
        <w:t>344</w:t>
      </w:r>
      <w:r>
        <w:tab/>
        <w:t>547</w:t>
      </w:r>
    </w:p>
    <w:p w:rsidR="00AD7907" w:rsidRDefault="00AD7907" w:rsidP="00AD7907">
      <w:pPr>
        <w:pStyle w:val="Rejstk2"/>
        <w:tabs>
          <w:tab w:val="right" w:leader="dot" w:pos="4171"/>
        </w:tabs>
        <w:spacing w:line="240" w:lineRule="auto"/>
        <w:ind w:left="242"/>
      </w:pPr>
      <w:r>
        <w:t>345</w:t>
      </w:r>
      <w:r>
        <w:tab/>
        <w:t>532, 533, 534</w:t>
      </w:r>
    </w:p>
    <w:p w:rsidR="00AD7907" w:rsidRDefault="00AD7907" w:rsidP="00AD7907">
      <w:pPr>
        <w:pStyle w:val="Rejstk2"/>
        <w:tabs>
          <w:tab w:val="right" w:leader="dot" w:pos="4171"/>
        </w:tabs>
        <w:spacing w:line="240" w:lineRule="auto"/>
        <w:ind w:left="242"/>
      </w:pPr>
      <w:r>
        <w:t>347</w:t>
      </w:r>
      <w:r>
        <w:tab/>
        <w:t>527</w:t>
      </w:r>
    </w:p>
    <w:p w:rsidR="00AD7907" w:rsidRDefault="00AD7907" w:rsidP="00AD7907">
      <w:pPr>
        <w:pStyle w:val="Rejstk2"/>
        <w:tabs>
          <w:tab w:val="right" w:leader="dot" w:pos="4171"/>
        </w:tabs>
        <w:spacing w:line="240" w:lineRule="auto"/>
        <w:ind w:left="242"/>
      </w:pPr>
      <w:r>
        <w:t>354</w:t>
      </w:r>
      <w:r>
        <w:tab/>
        <w:t>543</w:t>
      </w:r>
    </w:p>
    <w:p w:rsidR="00AD7907" w:rsidRDefault="00AD7907" w:rsidP="00AD7907">
      <w:pPr>
        <w:pStyle w:val="Rejstk2"/>
        <w:tabs>
          <w:tab w:val="right" w:leader="dot" w:pos="4171"/>
        </w:tabs>
        <w:spacing w:line="240" w:lineRule="auto"/>
        <w:ind w:left="242"/>
      </w:pPr>
      <w:r w:rsidRPr="004B4DFF">
        <w:rPr>
          <w:rFonts w:eastAsia="Sylfaen"/>
        </w:rPr>
        <w:t>358</w:t>
      </w:r>
      <w:r>
        <w:tab/>
        <w:t>542</w:t>
      </w:r>
    </w:p>
    <w:p w:rsidR="00AD7907" w:rsidRDefault="00AD7907" w:rsidP="00AD7907">
      <w:pPr>
        <w:pStyle w:val="Rejstk2"/>
        <w:tabs>
          <w:tab w:val="right" w:leader="dot" w:pos="4171"/>
        </w:tabs>
        <w:spacing w:line="240" w:lineRule="auto"/>
        <w:ind w:left="242"/>
      </w:pPr>
      <w:r w:rsidRPr="004B4DFF">
        <w:t>365</w:t>
      </w:r>
      <w:r>
        <w:tab/>
        <w:t>529</w:t>
      </w:r>
    </w:p>
    <w:p w:rsidR="00AD7907" w:rsidRDefault="00AD7907" w:rsidP="00AD7907">
      <w:pPr>
        <w:pStyle w:val="Rejstk2"/>
        <w:tabs>
          <w:tab w:val="right" w:leader="dot" w:pos="4171"/>
        </w:tabs>
        <w:spacing w:line="240" w:lineRule="auto"/>
        <w:ind w:left="242"/>
      </w:pPr>
      <w:r w:rsidRPr="004B4DFF">
        <w:t>374</w:t>
      </w:r>
      <w:r>
        <w:tab/>
        <w:t>525</w:t>
      </w:r>
    </w:p>
    <w:p w:rsidR="00AD7907" w:rsidRDefault="00AD7907" w:rsidP="00AD7907">
      <w:pPr>
        <w:pStyle w:val="Rejstk2"/>
        <w:tabs>
          <w:tab w:val="right" w:leader="dot" w:pos="4171"/>
        </w:tabs>
        <w:spacing w:line="240" w:lineRule="auto"/>
        <w:ind w:left="242"/>
      </w:pPr>
      <w:r w:rsidRPr="004B4DFF">
        <w:t>376</w:t>
      </w:r>
      <w:r>
        <w:tab/>
        <w:t>525</w:t>
      </w:r>
    </w:p>
    <w:p w:rsidR="00AD7907" w:rsidRDefault="00AD7907" w:rsidP="00AD7907">
      <w:pPr>
        <w:pStyle w:val="Rejstk2"/>
        <w:tabs>
          <w:tab w:val="right" w:leader="dot" w:pos="4171"/>
        </w:tabs>
        <w:spacing w:line="240" w:lineRule="auto"/>
        <w:ind w:left="242"/>
      </w:pPr>
      <w:r>
        <w:t>411</w:t>
      </w:r>
      <w:r>
        <w:tab/>
        <w:t>531</w:t>
      </w:r>
    </w:p>
    <w:p w:rsidR="00AD7907" w:rsidRDefault="00AD7907" w:rsidP="00AD7907">
      <w:pPr>
        <w:pStyle w:val="Rejstk2"/>
        <w:tabs>
          <w:tab w:val="right" w:leader="dot" w:pos="4171"/>
        </w:tabs>
        <w:spacing w:line="240" w:lineRule="auto"/>
        <w:ind w:left="242"/>
      </w:pPr>
      <w:r>
        <w:t>412</w:t>
      </w:r>
      <w:r>
        <w:tab/>
        <w:t>530</w:t>
      </w:r>
    </w:p>
    <w:p w:rsidR="00AD7907" w:rsidRDefault="00AD7907" w:rsidP="00AD7907">
      <w:pPr>
        <w:pStyle w:val="Rejstk2"/>
        <w:tabs>
          <w:tab w:val="right" w:leader="dot" w:pos="4171"/>
        </w:tabs>
        <w:spacing w:line="240" w:lineRule="auto"/>
        <w:ind w:left="242"/>
      </w:pPr>
      <w:r>
        <w:t>413</w:t>
      </w:r>
      <w:r>
        <w:tab/>
        <w:t>538, 539</w:t>
      </w:r>
    </w:p>
    <w:p w:rsidR="00AD7907" w:rsidRDefault="00AD7907" w:rsidP="00AD7907">
      <w:pPr>
        <w:pStyle w:val="Rejstk2"/>
        <w:tabs>
          <w:tab w:val="right" w:leader="dot" w:pos="4171"/>
        </w:tabs>
        <w:spacing w:line="240" w:lineRule="auto"/>
        <w:ind w:left="242"/>
      </w:pPr>
      <w:r w:rsidRPr="004B4DFF">
        <w:t>417</w:t>
      </w:r>
      <w:r>
        <w:tab/>
        <w:t>553</w:t>
      </w:r>
    </w:p>
    <w:p w:rsidR="00AD7907" w:rsidRDefault="00AD7907" w:rsidP="00AD7907">
      <w:pPr>
        <w:pStyle w:val="Rejstk2"/>
        <w:tabs>
          <w:tab w:val="right" w:leader="dot" w:pos="4171"/>
        </w:tabs>
        <w:spacing w:line="240" w:lineRule="auto"/>
        <w:ind w:left="242"/>
      </w:pPr>
      <w:r>
        <w:t>432</w:t>
      </w:r>
      <w:r>
        <w:tab/>
        <w:t>551</w:t>
      </w:r>
    </w:p>
    <w:p w:rsidR="00AD7907" w:rsidRDefault="00AD7907" w:rsidP="00AD7907">
      <w:pPr>
        <w:pStyle w:val="Rejstk2"/>
        <w:tabs>
          <w:tab w:val="right" w:leader="dot" w:pos="4171"/>
        </w:tabs>
        <w:spacing w:line="240" w:lineRule="auto"/>
        <w:ind w:left="242"/>
      </w:pPr>
      <w:r>
        <w:t>485</w:t>
      </w:r>
      <w:r>
        <w:tab/>
        <w:t>515</w:t>
      </w:r>
    </w:p>
    <w:p w:rsidR="00AD7907" w:rsidRDefault="00AD7907" w:rsidP="00AD7907">
      <w:pPr>
        <w:pStyle w:val="Rejstk2"/>
        <w:tabs>
          <w:tab w:val="right" w:leader="dot" w:pos="4171"/>
        </w:tabs>
        <w:spacing w:line="240" w:lineRule="auto"/>
        <w:ind w:left="242"/>
      </w:pPr>
      <w:r>
        <w:t>486</w:t>
      </w:r>
      <w:r>
        <w:tab/>
        <w:t>646</w:t>
      </w:r>
    </w:p>
    <w:p w:rsidR="00AD7907" w:rsidRDefault="00AD7907" w:rsidP="00AD7907">
      <w:pPr>
        <w:pStyle w:val="Rejstk2"/>
        <w:tabs>
          <w:tab w:val="right" w:leader="dot" w:pos="4171"/>
        </w:tabs>
        <w:spacing w:line="240" w:lineRule="auto"/>
        <w:ind w:left="242"/>
      </w:pPr>
      <w:r>
        <w:t>503</w:t>
      </w:r>
      <w:r>
        <w:tab/>
        <w:t>516</w:t>
      </w:r>
    </w:p>
    <w:p w:rsidR="00AD7907" w:rsidRDefault="00AD7907" w:rsidP="00AD7907">
      <w:pPr>
        <w:pStyle w:val="Rejstk2"/>
        <w:tabs>
          <w:tab w:val="right" w:leader="dot" w:pos="4171"/>
        </w:tabs>
        <w:spacing w:line="240" w:lineRule="auto"/>
        <w:ind w:left="242"/>
      </w:pPr>
      <w:r>
        <w:t>513</w:t>
      </w:r>
      <w:r>
        <w:tab/>
        <w:t>517</w:t>
      </w:r>
    </w:p>
    <w:p w:rsidR="00AD7907" w:rsidRDefault="00AD7907" w:rsidP="00AD7907">
      <w:pPr>
        <w:pStyle w:val="Rejstk2"/>
        <w:tabs>
          <w:tab w:val="right" w:leader="dot" w:pos="4171"/>
        </w:tabs>
        <w:ind w:left="242"/>
      </w:pPr>
      <w:r>
        <w:t>429</w:t>
      </w:r>
      <w:r>
        <w:tab/>
        <w:t>564</w:t>
      </w:r>
    </w:p>
    <w:p w:rsidR="00AD7907" w:rsidRDefault="00AD7907" w:rsidP="00AD7907">
      <w:pPr>
        <w:pStyle w:val="Rejstk2"/>
        <w:tabs>
          <w:tab w:val="right" w:leader="dot" w:pos="4171"/>
        </w:tabs>
        <w:ind w:left="242"/>
      </w:pPr>
    </w:p>
    <w:p w:rsidR="00AD7907" w:rsidRPr="00B32C23" w:rsidRDefault="00AD7907" w:rsidP="00AD7907">
      <w:pPr>
        <w:pStyle w:val="Rejstk2"/>
        <w:tabs>
          <w:tab w:val="right" w:leader="dot" w:pos="4171"/>
        </w:tabs>
        <w:ind w:left="242"/>
      </w:pPr>
      <w:r w:rsidRPr="008757E5">
        <w:rPr>
          <w:b/>
          <w:i/>
          <w:lang w:val="de-LU"/>
        </w:rPr>
        <w:t>Oxforder Anonymer</w:t>
      </w:r>
    </w:p>
    <w:p w:rsidR="00AD7907" w:rsidRDefault="00AD7907" w:rsidP="00AD7907">
      <w:pPr>
        <w:pStyle w:val="Rejstk1"/>
        <w:tabs>
          <w:tab w:val="right" w:leader="dot" w:pos="4171"/>
        </w:tabs>
        <w:spacing w:line="240" w:lineRule="auto"/>
      </w:pPr>
      <w:r>
        <w:t>138.22‒25</w:t>
      </w:r>
      <w:r>
        <w:tab/>
        <w:t>180</w:t>
      </w:r>
    </w:p>
    <w:p w:rsidR="00AD7907" w:rsidRDefault="00AD7907" w:rsidP="00AD7907">
      <w:pPr>
        <w:pStyle w:val="Rejstk1"/>
        <w:tabs>
          <w:tab w:val="right" w:leader="dot" w:pos="4171"/>
        </w:tabs>
        <w:spacing w:line="240" w:lineRule="auto"/>
      </w:pPr>
      <w:r>
        <w:lastRenderedPageBreak/>
        <w:t>142.23‒25</w:t>
      </w:r>
      <w:r>
        <w:tab/>
        <w:t>181</w:t>
      </w:r>
    </w:p>
    <w:p w:rsidR="00AD7907" w:rsidRDefault="00AD7907" w:rsidP="00AD7907">
      <w:pPr>
        <w:pStyle w:val="Rejstk1"/>
        <w:tabs>
          <w:tab w:val="right" w:leader="dot" w:pos="4171"/>
        </w:tabs>
        <w:spacing w:line="240" w:lineRule="auto"/>
      </w:pPr>
      <w:r>
        <w:t>143.32‒35</w:t>
      </w:r>
      <w:r>
        <w:tab/>
        <w:t>182</w:t>
      </w:r>
    </w:p>
    <w:p w:rsidR="00AD7907" w:rsidRDefault="00AD7907" w:rsidP="00AD7907">
      <w:pPr>
        <w:pStyle w:val="Rejstk1"/>
        <w:tabs>
          <w:tab w:val="right" w:leader="dot" w:pos="4171"/>
        </w:tabs>
        <w:spacing w:line="240" w:lineRule="auto"/>
      </w:pPr>
      <w:r>
        <w:t>156.39‒40</w:t>
      </w:r>
      <w:r>
        <w:tab/>
        <w:t>193</w:t>
      </w:r>
    </w:p>
    <w:p w:rsidR="00AD7907" w:rsidRDefault="00AD7907" w:rsidP="00AD7907">
      <w:pPr>
        <w:pStyle w:val="Rejstk1"/>
        <w:tabs>
          <w:tab w:val="right" w:leader="dot" w:pos="4171"/>
        </w:tabs>
        <w:spacing w:line="240" w:lineRule="auto"/>
      </w:pPr>
      <w:r>
        <w:t>157.11‒14</w:t>
      </w:r>
      <w:r>
        <w:tab/>
        <w:t>184</w:t>
      </w:r>
    </w:p>
    <w:p w:rsidR="00AD7907" w:rsidRDefault="00AD7907" w:rsidP="00AD7907">
      <w:pPr>
        <w:pStyle w:val="Rejstk1"/>
        <w:tabs>
          <w:tab w:val="right" w:leader="dot" w:pos="4171"/>
        </w:tabs>
        <w:spacing w:line="240" w:lineRule="auto"/>
      </w:pPr>
      <w:r>
        <w:t>165.49‒50</w:t>
      </w:r>
      <w:r>
        <w:tab/>
        <w:t>183</w:t>
      </w:r>
    </w:p>
    <w:p w:rsidR="00AD7907" w:rsidRDefault="00AD7907" w:rsidP="00AD7907">
      <w:pPr>
        <w:pStyle w:val="Rejstk1"/>
        <w:tabs>
          <w:tab w:val="right" w:leader="dot" w:pos="4171"/>
        </w:tabs>
        <w:spacing w:line="240" w:lineRule="auto"/>
      </w:pPr>
      <w:r>
        <w:t>168.47</w:t>
      </w:r>
      <w:r>
        <w:tab/>
        <w:t>184, 187</w:t>
      </w:r>
    </w:p>
    <w:p w:rsidR="00AD7907" w:rsidRDefault="00AD7907" w:rsidP="00AD7907">
      <w:pPr>
        <w:pStyle w:val="Rejstk1"/>
        <w:tabs>
          <w:tab w:val="right" w:leader="dot" w:pos="4171"/>
        </w:tabs>
        <w:spacing w:line="240" w:lineRule="auto"/>
      </w:pPr>
      <w:r>
        <w:t>170.91‒101</w:t>
      </w:r>
      <w:r>
        <w:tab/>
        <w:t>194</w:t>
      </w:r>
    </w:p>
    <w:p w:rsidR="00AD7907" w:rsidRDefault="00AD7907" w:rsidP="00AD7907">
      <w:pPr>
        <w:pStyle w:val="Rejstk1"/>
        <w:tabs>
          <w:tab w:val="right" w:leader="dot" w:pos="4171"/>
        </w:tabs>
        <w:spacing w:line="240" w:lineRule="auto"/>
      </w:pPr>
      <w:r>
        <w:t>197.52‒58</w:t>
      </w:r>
      <w:r>
        <w:tab/>
        <w:t>196</w:t>
      </w:r>
    </w:p>
    <w:p w:rsidR="00AD7907" w:rsidRDefault="00AD7907" w:rsidP="00AD7907">
      <w:pPr>
        <w:pStyle w:val="Rejstk1"/>
        <w:tabs>
          <w:tab w:val="right" w:leader="dot" w:pos="4171"/>
        </w:tabs>
        <w:spacing w:line="240" w:lineRule="auto"/>
      </w:pPr>
      <w:r>
        <w:t>203.14‒15</w:t>
      </w:r>
      <w:r>
        <w:tab/>
        <w:t>198</w:t>
      </w:r>
    </w:p>
    <w:p w:rsidR="00AD7907" w:rsidRDefault="00AD7907" w:rsidP="00AD7907">
      <w:pPr>
        <w:pStyle w:val="Rejstk1"/>
        <w:tabs>
          <w:tab w:val="right" w:leader="dot" w:pos="4171"/>
        </w:tabs>
        <w:spacing w:line="240" w:lineRule="auto"/>
      </w:pPr>
      <w:r>
        <w:t>226.57‒62</w:t>
      </w:r>
      <w:r>
        <w:tab/>
        <w:t>196</w:t>
      </w:r>
    </w:p>
    <w:p w:rsidR="00AD7907" w:rsidRDefault="00AD7907" w:rsidP="00AD7907">
      <w:pPr>
        <w:pStyle w:val="Rejstk1"/>
        <w:tabs>
          <w:tab w:val="right" w:leader="dot" w:pos="4171"/>
        </w:tabs>
        <w:spacing w:line="240" w:lineRule="auto"/>
      </w:pPr>
      <w:r>
        <w:t>226.57‒64</w:t>
      </w:r>
      <w:r>
        <w:tab/>
        <w:t>234</w:t>
      </w:r>
    </w:p>
    <w:p w:rsidR="00AD7907" w:rsidRDefault="00AD7907" w:rsidP="00AD7907">
      <w:pPr>
        <w:pStyle w:val="Rejstk1"/>
        <w:tabs>
          <w:tab w:val="right" w:leader="dot" w:pos="4171"/>
        </w:tabs>
        <w:spacing w:line="240" w:lineRule="auto"/>
      </w:pPr>
      <w:r>
        <w:t>229.79‒82</w:t>
      </w:r>
      <w:r>
        <w:tab/>
        <w:t>195</w:t>
      </w:r>
    </w:p>
    <w:p w:rsidR="00AD7907" w:rsidRDefault="00AD7907" w:rsidP="00AD7907">
      <w:pPr>
        <w:pStyle w:val="Rejstk1"/>
        <w:tabs>
          <w:tab w:val="right" w:leader="dot" w:pos="4171"/>
        </w:tabs>
        <w:spacing w:line="240" w:lineRule="auto"/>
      </w:pPr>
      <w:r>
        <w:t>250.23‒29</w:t>
      </w:r>
      <w:r>
        <w:tab/>
        <w:t>197</w:t>
      </w:r>
    </w:p>
    <w:p w:rsidR="00AD7907" w:rsidRDefault="00AD7907" w:rsidP="00AD7907">
      <w:pPr>
        <w:pStyle w:val="Rejstk1"/>
        <w:tabs>
          <w:tab w:val="right" w:leader="dot" w:pos="4171"/>
        </w:tabs>
        <w:spacing w:line="240" w:lineRule="auto"/>
      </w:pPr>
      <w:r>
        <w:t>314.51‒54</w:t>
      </w:r>
      <w:r>
        <w:tab/>
        <w:t>200</w:t>
      </w:r>
    </w:p>
    <w:p w:rsidR="00AD7907" w:rsidRDefault="00AD7907" w:rsidP="00AD7907">
      <w:pPr>
        <w:pStyle w:val="Rejstk1"/>
        <w:tabs>
          <w:tab w:val="right" w:leader="dot" w:pos="4171"/>
        </w:tabs>
        <w:spacing w:line="240" w:lineRule="auto"/>
      </w:pPr>
      <w:r>
        <w:t>316.13‒17</w:t>
      </w:r>
      <w:r>
        <w:tab/>
        <w:t>201</w:t>
      </w:r>
    </w:p>
    <w:p w:rsidR="00AD7907" w:rsidRDefault="00AD7907" w:rsidP="00AD7907">
      <w:pPr>
        <w:pStyle w:val="Rejstk1"/>
        <w:tabs>
          <w:tab w:val="right" w:leader="dot" w:pos="4171"/>
        </w:tabs>
        <w:spacing w:line="240" w:lineRule="auto"/>
      </w:pPr>
      <w:r>
        <w:t>316.1‒7</w:t>
      </w:r>
      <w:r>
        <w:tab/>
        <w:t>202</w:t>
      </w:r>
    </w:p>
    <w:p w:rsidR="00AD7907" w:rsidRDefault="00AD7907" w:rsidP="00AD7907">
      <w:pPr>
        <w:pStyle w:val="Rejstk1"/>
        <w:tabs>
          <w:tab w:val="right" w:leader="dot" w:pos="4171"/>
        </w:tabs>
        <w:spacing w:line="240" w:lineRule="auto"/>
      </w:pPr>
      <w:r>
        <w:t>317.30‒33</w:t>
      </w:r>
      <w:r>
        <w:tab/>
        <w:t>203</w:t>
      </w:r>
    </w:p>
    <w:p w:rsidR="00AD7907" w:rsidRDefault="00AD7907" w:rsidP="00AD7907">
      <w:pPr>
        <w:pStyle w:val="Rejstk1"/>
        <w:tabs>
          <w:tab w:val="right" w:leader="dot" w:pos="4171"/>
        </w:tabs>
        <w:spacing w:line="240" w:lineRule="auto"/>
      </w:pPr>
      <w:r>
        <w:t>321.27‒33</w:t>
      </w:r>
      <w:r>
        <w:tab/>
        <w:t>205</w:t>
      </w:r>
    </w:p>
    <w:p w:rsidR="00AD7907" w:rsidRDefault="00AD7907" w:rsidP="00AD7907">
      <w:pPr>
        <w:pStyle w:val="Rejstk1"/>
        <w:tabs>
          <w:tab w:val="right" w:leader="dot" w:pos="4171"/>
        </w:tabs>
        <w:spacing w:line="240" w:lineRule="auto"/>
      </w:pPr>
      <w:r>
        <w:t>322.19‒49</w:t>
      </w:r>
      <w:r>
        <w:tab/>
        <w:t>206</w:t>
      </w:r>
    </w:p>
    <w:p w:rsidR="00AD7907" w:rsidRDefault="00AD7907" w:rsidP="00AD7907">
      <w:pPr>
        <w:pStyle w:val="Rejstk1"/>
        <w:tabs>
          <w:tab w:val="right" w:leader="dot" w:pos="4171"/>
        </w:tabs>
        <w:spacing w:line="240" w:lineRule="auto"/>
      </w:pPr>
      <w:r>
        <w:t>324.18‒25</w:t>
      </w:r>
      <w:r>
        <w:tab/>
        <w:t>204</w:t>
      </w:r>
    </w:p>
    <w:p w:rsidR="00AD7907" w:rsidRDefault="00AD7907" w:rsidP="00AD7907">
      <w:pPr>
        <w:pStyle w:val="Rejstk1"/>
        <w:tabs>
          <w:tab w:val="right" w:leader="dot" w:pos="4171"/>
        </w:tabs>
        <w:spacing w:line="240" w:lineRule="auto"/>
      </w:pPr>
      <w:r>
        <w:t>332.18‒25</w:t>
      </w:r>
      <w:r>
        <w:tab/>
        <w:t>207</w:t>
      </w:r>
    </w:p>
    <w:p w:rsidR="00AD7907" w:rsidRDefault="00AD7907" w:rsidP="00AD7907">
      <w:pPr>
        <w:pStyle w:val="Rejstk1"/>
        <w:tabs>
          <w:tab w:val="right" w:leader="dot" w:pos="4171"/>
        </w:tabs>
        <w:spacing w:line="240" w:lineRule="auto"/>
      </w:pPr>
      <w:r>
        <w:t>334.25‒33</w:t>
      </w:r>
      <w:r>
        <w:tab/>
        <w:t>209</w:t>
      </w:r>
    </w:p>
    <w:p w:rsidR="00AD7907" w:rsidRDefault="00AD7907" w:rsidP="00AD7907">
      <w:pPr>
        <w:pStyle w:val="Rejstk1"/>
        <w:tabs>
          <w:tab w:val="right" w:leader="dot" w:pos="4171"/>
        </w:tabs>
        <w:spacing w:line="240" w:lineRule="auto"/>
      </w:pPr>
      <w:r>
        <w:t>334.43‒55</w:t>
      </w:r>
      <w:r>
        <w:tab/>
        <w:t>210</w:t>
      </w:r>
    </w:p>
    <w:p w:rsidR="00AD7907" w:rsidRDefault="00AD7907" w:rsidP="00AD7907">
      <w:pPr>
        <w:pStyle w:val="Rejstk1"/>
        <w:tabs>
          <w:tab w:val="right" w:leader="dot" w:pos="4171"/>
        </w:tabs>
        <w:spacing w:line="240" w:lineRule="auto"/>
      </w:pPr>
      <w:r>
        <w:t>334.51‒52</w:t>
      </w:r>
      <w:r>
        <w:tab/>
        <w:t>210</w:t>
      </w:r>
    </w:p>
    <w:p w:rsidR="00AD7907" w:rsidRDefault="00AD7907" w:rsidP="00AD7907">
      <w:pPr>
        <w:pStyle w:val="Rejstk1"/>
        <w:tabs>
          <w:tab w:val="right" w:leader="dot" w:pos="4171"/>
        </w:tabs>
        <w:spacing w:line="240" w:lineRule="auto"/>
      </w:pPr>
      <w:r>
        <w:t>337.25‒30</w:t>
      </w:r>
      <w:r>
        <w:tab/>
        <w:t>210</w:t>
      </w:r>
    </w:p>
    <w:p w:rsidR="00AD7907" w:rsidRDefault="00AD7907" w:rsidP="00AD7907">
      <w:pPr>
        <w:pStyle w:val="Rejstk1"/>
        <w:tabs>
          <w:tab w:val="right" w:leader="dot" w:pos="4171"/>
        </w:tabs>
      </w:pPr>
      <w:r>
        <w:t>341.68‒75</w:t>
      </w:r>
      <w:r>
        <w:tab/>
        <w:t>213</w:t>
      </w:r>
    </w:p>
    <w:p w:rsidR="00AD7907" w:rsidRDefault="00AD7907" w:rsidP="00AD7907">
      <w:pPr>
        <w:pStyle w:val="Rejstk1"/>
        <w:tabs>
          <w:tab w:val="right" w:leader="dot" w:pos="4171"/>
        </w:tabs>
      </w:pPr>
    </w:p>
    <w:p w:rsidR="00AD7907" w:rsidRPr="00EC17D8" w:rsidRDefault="00AD7907" w:rsidP="00AD7907">
      <w:pPr>
        <w:pStyle w:val="Rejstk1"/>
        <w:tabs>
          <w:tab w:val="right" w:leader="dot" w:pos="4171"/>
        </w:tabs>
        <w:spacing w:line="240" w:lineRule="auto"/>
        <w:ind w:left="238" w:hanging="238"/>
      </w:pPr>
      <w:r w:rsidRPr="008757E5">
        <w:rPr>
          <w:b/>
          <w:lang w:val="de-LU"/>
        </w:rPr>
        <w:t>Parmenides</w:t>
      </w:r>
    </w:p>
    <w:p w:rsidR="00AD7907" w:rsidRDefault="00AD7907" w:rsidP="00AD7907">
      <w:pPr>
        <w:pStyle w:val="Rejstk2"/>
        <w:tabs>
          <w:tab w:val="right" w:leader="dot" w:pos="4171"/>
        </w:tabs>
        <w:spacing w:line="240" w:lineRule="auto"/>
      </w:pPr>
      <w:r>
        <w:t>B 1.16</w:t>
      </w:r>
      <w:r>
        <w:tab/>
        <w:t>939</w:t>
      </w:r>
    </w:p>
    <w:p w:rsidR="00AD7907" w:rsidRDefault="00AD7907" w:rsidP="00AD7907">
      <w:pPr>
        <w:pStyle w:val="Rejstk2"/>
        <w:tabs>
          <w:tab w:val="right" w:leader="dot" w:pos="4171"/>
        </w:tabs>
        <w:spacing w:line="240" w:lineRule="auto"/>
      </w:pPr>
      <w:r>
        <w:t>B 1.34</w:t>
      </w:r>
      <w:r>
        <w:tab/>
        <w:t>938</w:t>
      </w:r>
    </w:p>
    <w:p w:rsidR="00AD7907" w:rsidRDefault="00AD7907" w:rsidP="00AD7907">
      <w:pPr>
        <w:pStyle w:val="Rejstk2"/>
        <w:tabs>
          <w:tab w:val="right" w:leader="dot" w:pos="4171"/>
        </w:tabs>
        <w:spacing w:line="240" w:lineRule="auto"/>
      </w:pPr>
      <w:r>
        <w:t>B 1.37</w:t>
      </w:r>
      <w:r>
        <w:tab/>
        <w:t>938</w:t>
      </w:r>
    </w:p>
    <w:p w:rsidR="00AD7907" w:rsidRDefault="00AD7907" w:rsidP="00AD7907">
      <w:pPr>
        <w:pStyle w:val="Rejstk2"/>
        <w:tabs>
          <w:tab w:val="right" w:leader="dot" w:pos="4171"/>
        </w:tabs>
        <w:spacing w:line="240" w:lineRule="auto"/>
      </w:pPr>
      <w:r>
        <w:t>B 6.12</w:t>
      </w:r>
      <w:r>
        <w:tab/>
        <w:t>938</w:t>
      </w:r>
    </w:p>
    <w:p w:rsidR="00AD7907" w:rsidRDefault="00AD7907" w:rsidP="00AD7907">
      <w:pPr>
        <w:pStyle w:val="Rejstk2"/>
        <w:tabs>
          <w:tab w:val="right" w:leader="dot" w:pos="4171"/>
        </w:tabs>
        <w:spacing w:line="240" w:lineRule="auto"/>
      </w:pPr>
      <w:r>
        <w:t>B 6.13</w:t>
      </w:r>
      <w:r>
        <w:tab/>
        <w:t>938</w:t>
      </w:r>
    </w:p>
    <w:p w:rsidR="00AD7907" w:rsidRDefault="00AD7907" w:rsidP="00AD7907">
      <w:pPr>
        <w:pStyle w:val="Rejstk2"/>
        <w:tabs>
          <w:tab w:val="right" w:leader="dot" w:pos="4171"/>
        </w:tabs>
        <w:spacing w:line="240" w:lineRule="auto"/>
      </w:pPr>
      <w:r>
        <w:t>B 8.2‒3</w:t>
      </w:r>
      <w:r>
        <w:tab/>
        <w:t>13</w:t>
      </w:r>
    </w:p>
    <w:p w:rsidR="00AD7907" w:rsidRDefault="00AD7907" w:rsidP="00AD7907">
      <w:pPr>
        <w:pStyle w:val="Rejstk2"/>
        <w:tabs>
          <w:tab w:val="right" w:leader="dot" w:pos="4171"/>
        </w:tabs>
        <w:spacing w:line="240" w:lineRule="auto"/>
        <w:ind w:left="238"/>
        <w:rPr>
          <w:lang w:val="de-LU"/>
        </w:rPr>
      </w:pPr>
    </w:p>
    <w:p w:rsidR="00AD7907" w:rsidRDefault="00AD7907" w:rsidP="00AD7907">
      <w:pPr>
        <w:pStyle w:val="Rejstk2"/>
        <w:tabs>
          <w:tab w:val="right" w:leader="dot" w:pos="4171"/>
        </w:tabs>
        <w:ind w:left="238"/>
        <w:rPr>
          <w:b/>
          <w:lang w:val="de-LU"/>
        </w:rPr>
      </w:pPr>
      <w:r w:rsidRPr="008757E5">
        <w:rPr>
          <w:b/>
          <w:lang w:val="de-LU"/>
        </w:rPr>
        <w:t>Iohannis</w:t>
      </w:r>
      <w:r>
        <w:rPr>
          <w:b/>
          <w:lang w:val="de-LU"/>
        </w:rPr>
        <w:t xml:space="preserve"> Pecham</w:t>
      </w:r>
    </w:p>
    <w:p w:rsidR="00AD7907" w:rsidRDefault="00AD7907" w:rsidP="00AD7907">
      <w:pPr>
        <w:pStyle w:val="Rejstk2"/>
        <w:tabs>
          <w:tab w:val="right" w:leader="dot" w:pos="4171"/>
        </w:tabs>
        <w:ind w:left="238"/>
        <w:rPr>
          <w:b/>
          <w:lang w:val="de-LU"/>
        </w:rPr>
      </w:pPr>
      <w:r w:rsidRPr="004B4DFF">
        <w:rPr>
          <w:i/>
        </w:rPr>
        <w:t>Johannis Pechami</w:t>
      </w:r>
      <w:r>
        <w:t xml:space="preserve"> </w:t>
      </w:r>
      <w:r w:rsidRPr="004B4DFF">
        <w:rPr>
          <w:i/>
        </w:rPr>
        <w:t>Quaestiones tractantes De anima</w:t>
      </w:r>
    </w:p>
    <w:p w:rsidR="00AD7907" w:rsidRPr="00575D8B" w:rsidRDefault="00AD7907" w:rsidP="00AD7907">
      <w:pPr>
        <w:pStyle w:val="Rejstk2"/>
        <w:tabs>
          <w:tab w:val="right" w:leader="dot" w:pos="4171"/>
        </w:tabs>
        <w:spacing w:line="240" w:lineRule="auto"/>
        <w:ind w:left="238" w:hanging="238"/>
        <w:rPr>
          <w:b/>
          <w:lang w:val="de-LU"/>
        </w:rPr>
      </w:pPr>
      <w:r w:rsidRPr="00C3690C">
        <w:t>q. 4</w:t>
      </w:r>
      <w:r>
        <w:tab/>
        <w:t>134</w:t>
      </w:r>
    </w:p>
    <w:p w:rsidR="00AD7907" w:rsidRDefault="00AD7907" w:rsidP="00AD7907">
      <w:pPr>
        <w:pStyle w:val="Rejstk2"/>
        <w:tabs>
          <w:tab w:val="right" w:leader="dot" w:pos="4171"/>
        </w:tabs>
        <w:spacing w:line="240" w:lineRule="auto"/>
        <w:ind w:left="242"/>
      </w:pPr>
      <w:r>
        <w:t>102.15‒23</w:t>
      </w:r>
      <w:r>
        <w:tab/>
        <w:t>141</w:t>
      </w:r>
    </w:p>
    <w:p w:rsidR="00AD7907" w:rsidRDefault="00AD7907" w:rsidP="00AD7907">
      <w:pPr>
        <w:pStyle w:val="Rejstk2"/>
        <w:tabs>
          <w:tab w:val="right" w:leader="dot" w:pos="4171"/>
        </w:tabs>
        <w:spacing w:line="240" w:lineRule="auto"/>
        <w:ind w:left="242"/>
      </w:pPr>
      <w:r>
        <w:t>11.14‒20</w:t>
      </w:r>
      <w:r>
        <w:tab/>
        <w:t>228</w:t>
      </w:r>
    </w:p>
    <w:p w:rsidR="00AD7907" w:rsidRDefault="00AD7907" w:rsidP="00AD7907">
      <w:pPr>
        <w:pStyle w:val="Rejstk2"/>
        <w:tabs>
          <w:tab w:val="right" w:leader="dot" w:pos="4171"/>
        </w:tabs>
        <w:spacing w:line="240" w:lineRule="auto"/>
        <w:ind w:left="242"/>
      </w:pPr>
      <w:r>
        <w:t>152.28‒32</w:t>
      </w:r>
      <w:r>
        <w:tab/>
        <w:t>230</w:t>
      </w:r>
    </w:p>
    <w:p w:rsidR="00AD7907" w:rsidRDefault="00AD7907" w:rsidP="00AD7907">
      <w:pPr>
        <w:pStyle w:val="Rejstk2"/>
        <w:tabs>
          <w:tab w:val="right" w:leader="dot" w:pos="4171"/>
        </w:tabs>
        <w:spacing w:line="240" w:lineRule="auto"/>
        <w:ind w:left="242"/>
      </w:pPr>
      <w:r>
        <w:t>175.28‒31</w:t>
      </w:r>
      <w:r>
        <w:tab/>
        <w:t>154</w:t>
      </w:r>
    </w:p>
    <w:p w:rsidR="00AD7907" w:rsidRDefault="00AD7907" w:rsidP="00AD7907">
      <w:pPr>
        <w:pStyle w:val="Rejstk2"/>
        <w:tabs>
          <w:tab w:val="right" w:leader="dot" w:pos="4171"/>
        </w:tabs>
        <w:spacing w:line="240" w:lineRule="auto"/>
        <w:ind w:left="242"/>
      </w:pPr>
      <w:r>
        <w:t>175.37‒40</w:t>
      </w:r>
      <w:r>
        <w:tab/>
        <w:t>156</w:t>
      </w:r>
    </w:p>
    <w:p w:rsidR="00AD7907" w:rsidRDefault="00AD7907" w:rsidP="00AD7907">
      <w:pPr>
        <w:pStyle w:val="Rejstk2"/>
        <w:tabs>
          <w:tab w:val="right" w:leader="dot" w:pos="4171"/>
        </w:tabs>
        <w:spacing w:line="240" w:lineRule="auto"/>
        <w:ind w:left="242"/>
      </w:pPr>
      <w:r>
        <w:t>197.6‒10</w:t>
      </w:r>
      <w:r>
        <w:tab/>
        <w:t>226</w:t>
      </w:r>
    </w:p>
    <w:p w:rsidR="00AD7907" w:rsidRDefault="00AD7907" w:rsidP="00AD7907">
      <w:pPr>
        <w:pStyle w:val="Rejstk2"/>
        <w:tabs>
          <w:tab w:val="right" w:leader="dot" w:pos="4171"/>
        </w:tabs>
        <w:spacing w:line="240" w:lineRule="auto"/>
        <w:ind w:left="242"/>
      </w:pPr>
      <w:r>
        <w:t>200.28‒35</w:t>
      </w:r>
      <w:r>
        <w:tab/>
        <w:t>147</w:t>
      </w:r>
    </w:p>
    <w:p w:rsidR="00AD7907" w:rsidRDefault="00AD7907" w:rsidP="00AD7907">
      <w:pPr>
        <w:pStyle w:val="Rejstk2"/>
        <w:tabs>
          <w:tab w:val="right" w:leader="dot" w:pos="4171"/>
        </w:tabs>
        <w:spacing w:line="240" w:lineRule="auto"/>
        <w:ind w:left="242"/>
      </w:pPr>
      <w:r>
        <w:t>203.10‒13</w:t>
      </w:r>
      <w:r>
        <w:tab/>
        <w:t>142</w:t>
      </w:r>
    </w:p>
    <w:p w:rsidR="00AD7907" w:rsidRDefault="00AD7907" w:rsidP="00AD7907">
      <w:pPr>
        <w:pStyle w:val="Rejstk2"/>
        <w:tabs>
          <w:tab w:val="right" w:leader="dot" w:pos="4171"/>
        </w:tabs>
        <w:spacing w:line="240" w:lineRule="auto"/>
        <w:ind w:left="242"/>
      </w:pPr>
      <w:r>
        <w:t>220.4‒7</w:t>
      </w:r>
      <w:r>
        <w:tab/>
        <w:t>151</w:t>
      </w:r>
    </w:p>
    <w:p w:rsidR="00AD7907" w:rsidRDefault="00AD7907" w:rsidP="00AD7907">
      <w:pPr>
        <w:pStyle w:val="Rejstk2"/>
        <w:tabs>
          <w:tab w:val="right" w:leader="dot" w:pos="4171"/>
        </w:tabs>
        <w:spacing w:line="240" w:lineRule="auto"/>
        <w:ind w:left="242"/>
      </w:pPr>
      <w:r>
        <w:t>221.15‒21</w:t>
      </w:r>
      <w:r>
        <w:tab/>
        <w:t>160</w:t>
      </w:r>
    </w:p>
    <w:p w:rsidR="00AD7907" w:rsidRDefault="00AD7907" w:rsidP="00AD7907">
      <w:pPr>
        <w:pStyle w:val="Rejstk2"/>
        <w:tabs>
          <w:tab w:val="right" w:leader="dot" w:pos="4171"/>
        </w:tabs>
        <w:spacing w:line="240" w:lineRule="auto"/>
        <w:ind w:left="242"/>
      </w:pPr>
      <w:r>
        <w:t>40.13‒16</w:t>
      </w:r>
      <w:r>
        <w:tab/>
        <w:t>136</w:t>
      </w:r>
    </w:p>
    <w:p w:rsidR="00AD7907" w:rsidRDefault="00AD7907" w:rsidP="00AD7907">
      <w:pPr>
        <w:pStyle w:val="Rejstk2"/>
        <w:tabs>
          <w:tab w:val="right" w:leader="dot" w:pos="4171"/>
        </w:tabs>
        <w:spacing w:line="240" w:lineRule="auto"/>
        <w:ind w:left="242"/>
      </w:pPr>
      <w:r>
        <w:t>41.8‒9</w:t>
      </w:r>
      <w:r>
        <w:tab/>
        <w:t>135</w:t>
      </w:r>
    </w:p>
    <w:p w:rsidR="00AD7907" w:rsidRDefault="00AD7907" w:rsidP="00AD7907">
      <w:pPr>
        <w:pStyle w:val="Rejstk2"/>
        <w:tabs>
          <w:tab w:val="right" w:leader="dot" w:pos="4171"/>
        </w:tabs>
        <w:spacing w:line="240" w:lineRule="auto"/>
        <w:ind w:left="242"/>
      </w:pPr>
      <w:r>
        <w:t>43.13</w:t>
      </w:r>
      <w:r>
        <w:tab/>
        <w:t>138</w:t>
      </w:r>
    </w:p>
    <w:p w:rsidR="00AD7907" w:rsidRDefault="00AD7907" w:rsidP="00AD7907">
      <w:pPr>
        <w:pStyle w:val="Rejstk2"/>
        <w:tabs>
          <w:tab w:val="right" w:leader="dot" w:pos="4171"/>
        </w:tabs>
        <w:spacing w:line="240" w:lineRule="auto"/>
        <w:ind w:left="242"/>
      </w:pPr>
      <w:r>
        <w:t>48.21‒24</w:t>
      </w:r>
      <w:r>
        <w:tab/>
        <w:t>229</w:t>
      </w:r>
    </w:p>
    <w:p w:rsidR="00AD7907" w:rsidRDefault="00AD7907" w:rsidP="00AD7907">
      <w:pPr>
        <w:pStyle w:val="Rejstk2"/>
        <w:tabs>
          <w:tab w:val="right" w:leader="dot" w:pos="4171"/>
        </w:tabs>
        <w:spacing w:line="240" w:lineRule="auto"/>
        <w:ind w:left="242"/>
      </w:pPr>
      <w:r>
        <w:t>53.34‒55.4</w:t>
      </w:r>
      <w:r>
        <w:tab/>
        <w:t>149</w:t>
      </w:r>
    </w:p>
    <w:p w:rsidR="00AD7907" w:rsidRDefault="00AD7907" w:rsidP="00AD7907">
      <w:pPr>
        <w:pStyle w:val="Rejstk2"/>
        <w:tabs>
          <w:tab w:val="right" w:leader="dot" w:pos="4171"/>
        </w:tabs>
        <w:spacing w:line="240" w:lineRule="auto"/>
        <w:ind w:left="242"/>
      </w:pPr>
      <w:r>
        <w:t>54.32‒37</w:t>
      </w:r>
      <w:r>
        <w:tab/>
        <w:t>140</w:t>
      </w:r>
    </w:p>
    <w:p w:rsidR="00AD7907" w:rsidRDefault="00AD7907" w:rsidP="00AD7907">
      <w:pPr>
        <w:pStyle w:val="Rejstk2"/>
        <w:tabs>
          <w:tab w:val="right" w:leader="dot" w:pos="4171"/>
        </w:tabs>
        <w:spacing w:line="240" w:lineRule="auto"/>
        <w:ind w:left="242"/>
      </w:pPr>
      <w:r>
        <w:t>54.33‒37</w:t>
      </w:r>
      <w:r>
        <w:tab/>
        <w:t>232</w:t>
      </w:r>
    </w:p>
    <w:p w:rsidR="00AD7907" w:rsidRDefault="00AD7907" w:rsidP="00AD7907">
      <w:pPr>
        <w:pStyle w:val="Rejstk2"/>
        <w:tabs>
          <w:tab w:val="right" w:leader="dot" w:pos="4171"/>
        </w:tabs>
        <w:spacing w:line="240" w:lineRule="auto"/>
        <w:ind w:left="242"/>
      </w:pPr>
      <w:r>
        <w:t>59.24‒27</w:t>
      </w:r>
      <w:r>
        <w:tab/>
        <w:t>150</w:t>
      </w:r>
    </w:p>
    <w:p w:rsidR="00AD7907" w:rsidRDefault="00AD7907" w:rsidP="00AD7907">
      <w:pPr>
        <w:pStyle w:val="Rejstk2"/>
        <w:tabs>
          <w:tab w:val="right" w:leader="dot" w:pos="4171"/>
        </w:tabs>
        <w:spacing w:line="240" w:lineRule="auto"/>
        <w:ind w:left="242"/>
      </w:pPr>
      <w:r>
        <w:t>71.7‒10</w:t>
      </w:r>
      <w:r>
        <w:tab/>
        <w:t>154</w:t>
      </w:r>
    </w:p>
    <w:p w:rsidR="00AD7907" w:rsidRDefault="00AD7907" w:rsidP="00AD7907">
      <w:pPr>
        <w:pStyle w:val="Rejstk2"/>
        <w:tabs>
          <w:tab w:val="right" w:leader="dot" w:pos="4171"/>
        </w:tabs>
        <w:spacing w:line="240" w:lineRule="auto"/>
        <w:ind w:left="242"/>
      </w:pPr>
      <w:r w:rsidRPr="004B4DFF">
        <w:t>72.37‒73.1</w:t>
      </w:r>
      <w:r>
        <w:tab/>
        <w:t>526</w:t>
      </w:r>
    </w:p>
    <w:p w:rsidR="00AD7907" w:rsidRDefault="00AD7907" w:rsidP="00AD7907">
      <w:pPr>
        <w:pStyle w:val="Rejstk2"/>
        <w:tabs>
          <w:tab w:val="right" w:leader="dot" w:pos="4171"/>
        </w:tabs>
        <w:spacing w:line="240" w:lineRule="auto"/>
        <w:ind w:left="242"/>
      </w:pPr>
      <w:r>
        <w:t>75.32‒35</w:t>
      </w:r>
      <w:r>
        <w:tab/>
        <w:t>226</w:t>
      </w:r>
    </w:p>
    <w:p w:rsidR="00AD7907" w:rsidRDefault="00AD7907" w:rsidP="00AD7907">
      <w:pPr>
        <w:pStyle w:val="Rejstk2"/>
        <w:tabs>
          <w:tab w:val="right" w:leader="dot" w:pos="4171"/>
        </w:tabs>
        <w:spacing w:line="240" w:lineRule="auto"/>
        <w:ind w:left="242"/>
      </w:pPr>
      <w:r>
        <w:t>83.6‒9</w:t>
      </w:r>
      <w:r>
        <w:tab/>
        <w:t>158</w:t>
      </w:r>
    </w:p>
    <w:p w:rsidR="00AD7907" w:rsidRDefault="00AD7907" w:rsidP="00AD7907">
      <w:pPr>
        <w:pStyle w:val="Rejstk2"/>
        <w:tabs>
          <w:tab w:val="right" w:leader="dot" w:pos="4171"/>
        </w:tabs>
        <w:spacing w:line="240" w:lineRule="auto"/>
        <w:ind w:left="242"/>
      </w:pPr>
      <w:r>
        <w:lastRenderedPageBreak/>
        <w:t>84.13‒14</w:t>
      </w:r>
      <w:r>
        <w:tab/>
        <w:t>137</w:t>
      </w:r>
    </w:p>
    <w:p w:rsidR="00AD7907" w:rsidRDefault="00AD7907" w:rsidP="00AD7907">
      <w:pPr>
        <w:pStyle w:val="Rejstk2"/>
        <w:tabs>
          <w:tab w:val="right" w:leader="dot" w:pos="4171"/>
        </w:tabs>
        <w:spacing w:line="240" w:lineRule="auto"/>
        <w:ind w:left="242"/>
      </w:pPr>
      <w:r>
        <w:t>85.12‒16</w:t>
      </w:r>
      <w:r>
        <w:tab/>
        <w:t>139</w:t>
      </w:r>
    </w:p>
    <w:p w:rsidR="00AD7907" w:rsidRDefault="00AD7907" w:rsidP="00AD7907">
      <w:pPr>
        <w:pStyle w:val="Rejstk2"/>
        <w:tabs>
          <w:tab w:val="right" w:leader="dot" w:pos="4171"/>
        </w:tabs>
        <w:ind w:left="238"/>
      </w:pPr>
      <w:r>
        <w:t>85.6‒13</w:t>
      </w:r>
      <w:r>
        <w:tab/>
        <w:t>138</w:t>
      </w:r>
    </w:p>
    <w:p w:rsidR="00AD7907" w:rsidRDefault="00AD7907" w:rsidP="00AD7907">
      <w:pPr>
        <w:pStyle w:val="Rejstk2"/>
        <w:tabs>
          <w:tab w:val="right" w:leader="dot" w:pos="4171"/>
        </w:tabs>
        <w:ind w:left="238"/>
      </w:pPr>
    </w:p>
    <w:p w:rsidR="00AD7907" w:rsidRPr="00575D8B" w:rsidRDefault="00AD7907" w:rsidP="00AD7907">
      <w:pPr>
        <w:pStyle w:val="Rejstk2"/>
        <w:tabs>
          <w:tab w:val="right" w:leader="dot" w:pos="4171"/>
        </w:tabs>
        <w:ind w:left="238"/>
      </w:pPr>
      <w:r w:rsidRPr="008757E5">
        <w:rPr>
          <w:b/>
          <w:lang w:val="de-LU"/>
        </w:rPr>
        <w:t>Petrus de Alvernia</w:t>
      </w:r>
    </w:p>
    <w:p w:rsidR="00AD7907" w:rsidRDefault="00AD7907" w:rsidP="00AD7907">
      <w:pPr>
        <w:pStyle w:val="Rejstk2"/>
        <w:tabs>
          <w:tab w:val="right" w:leader="dot" w:pos="4171"/>
        </w:tabs>
        <w:spacing w:line="240" w:lineRule="auto"/>
        <w:ind w:left="0" w:firstLine="0"/>
        <w:rPr>
          <w:lang w:val="de-LU"/>
        </w:rPr>
      </w:pPr>
      <w:r w:rsidRPr="00C018BD">
        <w:rPr>
          <w:i/>
          <w:iCs/>
          <w:lang w:val="de-LU"/>
        </w:rPr>
        <w:t>Quaestiones super Prædicamentis</w:t>
      </w:r>
      <w:r>
        <w:rPr>
          <w:lang w:val="de-LU"/>
        </w:rPr>
        <w:t xml:space="preserve"> 68</w:t>
      </w:r>
      <w:r>
        <w:rPr>
          <w:lang w:val="de-LU"/>
        </w:rPr>
        <w:tab/>
        <w:t>615</w:t>
      </w:r>
    </w:p>
    <w:p w:rsidR="00AD7907" w:rsidRDefault="00AD7907" w:rsidP="00AD7907">
      <w:pPr>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Platon</w:t>
      </w:r>
    </w:p>
    <w:p w:rsidR="00AD7907" w:rsidRDefault="00AD7907" w:rsidP="00AD7907">
      <w:pPr>
        <w:pStyle w:val="Rejstk2"/>
        <w:tabs>
          <w:tab w:val="right" w:leader="dot" w:pos="4171"/>
        </w:tabs>
        <w:spacing w:line="240" w:lineRule="auto"/>
        <w:ind w:left="242"/>
      </w:pPr>
      <w:r w:rsidRPr="004B4DFF">
        <w:rPr>
          <w:i/>
        </w:rPr>
        <w:t>Rep</w:t>
      </w:r>
      <w:r>
        <w:t>. 517a5‒6</w:t>
      </w:r>
      <w:r>
        <w:tab/>
        <w:t>470</w:t>
      </w:r>
    </w:p>
    <w:p w:rsidR="00AD7907" w:rsidRDefault="00AD7907" w:rsidP="00AD7907">
      <w:pPr>
        <w:pStyle w:val="Rejstk2"/>
        <w:tabs>
          <w:tab w:val="right" w:leader="dot" w:pos="4171"/>
        </w:tabs>
        <w:spacing w:line="240" w:lineRule="auto"/>
        <w:ind w:left="242"/>
      </w:pPr>
      <w:r w:rsidRPr="004B4DFF">
        <w:rPr>
          <w:i/>
        </w:rPr>
        <w:t>Soph.</w:t>
      </w:r>
      <w:r>
        <w:t xml:space="preserve"> 243d7</w:t>
      </w:r>
      <w:r>
        <w:tab/>
        <w:t>470</w:t>
      </w:r>
    </w:p>
    <w:p w:rsidR="00AD7907" w:rsidRDefault="00AD7907" w:rsidP="00AD7907">
      <w:pPr>
        <w:pStyle w:val="Rejstk2"/>
        <w:tabs>
          <w:tab w:val="right" w:leader="dot" w:pos="4171"/>
        </w:tabs>
        <w:spacing w:line="240" w:lineRule="auto"/>
        <w:ind w:left="242"/>
      </w:pPr>
      <w:r w:rsidRPr="004B4DFF">
        <w:rPr>
          <w:i/>
        </w:rPr>
        <w:t>Symp</w:t>
      </w:r>
      <w:r>
        <w:t>. 191d1‒5</w:t>
      </w:r>
      <w:r>
        <w:tab/>
        <w:t>74</w:t>
      </w:r>
    </w:p>
    <w:p w:rsidR="00AD7907" w:rsidRDefault="00AD7907" w:rsidP="00AD7907">
      <w:pPr>
        <w:pStyle w:val="Rejstk2"/>
        <w:tabs>
          <w:tab w:val="right" w:leader="dot" w:pos="4171"/>
        </w:tabs>
        <w:spacing w:line="240" w:lineRule="auto"/>
        <w:ind w:left="242"/>
      </w:pPr>
      <w:r w:rsidRPr="004B4DFF">
        <w:rPr>
          <w:i/>
        </w:rPr>
        <w:t>Theait</w:t>
      </w:r>
      <w:r>
        <w:t>. 172d4‒9</w:t>
      </w:r>
      <w:r>
        <w:tab/>
        <w:t>439</w:t>
      </w:r>
    </w:p>
    <w:p w:rsidR="00AD7907" w:rsidRDefault="00AD7907" w:rsidP="00AD7907">
      <w:pPr>
        <w:pStyle w:val="Rejstk2"/>
        <w:tabs>
          <w:tab w:val="right" w:leader="dot" w:pos="4171"/>
        </w:tabs>
        <w:spacing w:line="240" w:lineRule="auto"/>
        <w:ind w:left="242"/>
      </w:pPr>
      <w:r w:rsidRPr="004B4DFF">
        <w:rPr>
          <w:i/>
        </w:rPr>
        <w:t>Theait</w:t>
      </w:r>
      <w:r>
        <w:t>. 172d9</w:t>
      </w:r>
      <w:r>
        <w:tab/>
        <w:t>439</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Plotinos</w:t>
      </w:r>
    </w:p>
    <w:p w:rsidR="00AD7907" w:rsidRDefault="00AD7907" w:rsidP="00AD7907">
      <w:pPr>
        <w:pStyle w:val="Rejstk1"/>
        <w:tabs>
          <w:tab w:val="right" w:leader="dot" w:pos="4171"/>
        </w:tabs>
        <w:spacing w:line="240" w:lineRule="auto"/>
        <w:rPr>
          <w:lang w:val="de-LU"/>
        </w:rPr>
      </w:pPr>
      <w:r w:rsidRPr="00C018BD">
        <w:rPr>
          <w:i/>
          <w:lang w:val="de-LU"/>
        </w:rPr>
        <w:t>Enn</w:t>
      </w:r>
      <w:r>
        <w:rPr>
          <w:lang w:val="de-LU"/>
        </w:rPr>
        <w:t>. 6.8.14.41</w:t>
      </w:r>
      <w:r>
        <w:rPr>
          <w:lang w:val="de-LU"/>
        </w:rPr>
        <w:tab/>
        <w:t>1118</w:t>
      </w:r>
    </w:p>
    <w:p w:rsidR="00AD7907" w:rsidRDefault="00AD7907" w:rsidP="00AD7907">
      <w:pPr>
        <w:pStyle w:val="Rejstk1"/>
        <w:tabs>
          <w:tab w:val="right" w:leader="dot" w:pos="4171"/>
        </w:tabs>
        <w:spacing w:line="240" w:lineRule="auto"/>
        <w:rPr>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Plutarch</w:t>
      </w:r>
    </w:p>
    <w:p w:rsidR="00AD7907" w:rsidRDefault="00AD7907" w:rsidP="00AD7907">
      <w:pPr>
        <w:pStyle w:val="Rejstk2"/>
        <w:tabs>
          <w:tab w:val="right" w:leader="dot" w:pos="4171"/>
        </w:tabs>
        <w:spacing w:line="240" w:lineRule="auto"/>
        <w:ind w:left="0" w:firstLine="0"/>
        <w:rPr>
          <w:lang w:val="de-LU"/>
        </w:rPr>
      </w:pPr>
      <w:r w:rsidRPr="00C018BD">
        <w:rPr>
          <w:i/>
          <w:lang w:val="de-LU"/>
        </w:rPr>
        <w:t xml:space="preserve">De facie in orbe lunae </w:t>
      </w:r>
      <w:r w:rsidRPr="00C018BD">
        <w:rPr>
          <w:lang w:val="de-LU"/>
        </w:rPr>
        <w:t>923A3‒4</w:t>
      </w:r>
      <w:r>
        <w:rPr>
          <w:lang w:val="de-LU"/>
        </w:rPr>
        <w:tab/>
        <w:t>496</w:t>
      </w:r>
    </w:p>
    <w:p w:rsidR="00AD7907" w:rsidRPr="008A25D4" w:rsidRDefault="00AD7907" w:rsidP="00AD7907">
      <w:pPr>
        <w:spacing w:line="240" w:lineRule="auto"/>
        <w:rPr>
          <w:lang w:val="de-LU"/>
        </w:rPr>
      </w:pPr>
    </w:p>
    <w:p w:rsidR="00AD7907" w:rsidRDefault="00AD7907" w:rsidP="00AD7907">
      <w:pPr>
        <w:pStyle w:val="Rejstk1"/>
        <w:tabs>
          <w:tab w:val="right" w:leader="dot" w:pos="4171"/>
        </w:tabs>
        <w:rPr>
          <w:lang w:val="de-LU"/>
        </w:rPr>
      </w:pPr>
      <w:r w:rsidRPr="008757E5">
        <w:rPr>
          <w:b/>
          <w:lang w:val="de-LU"/>
        </w:rPr>
        <w:t>Pseudo-Peckham</w:t>
      </w:r>
    </w:p>
    <w:p w:rsidR="00AD7907" w:rsidRDefault="00AD7907" w:rsidP="00AD7907">
      <w:pPr>
        <w:pStyle w:val="Rejstk1"/>
        <w:tabs>
          <w:tab w:val="right" w:leader="dot" w:pos="4171"/>
        </w:tabs>
        <w:spacing w:line="240" w:lineRule="auto"/>
        <w:rPr>
          <w:lang w:val="de-LU"/>
        </w:rPr>
      </w:pPr>
      <w:r w:rsidRPr="00C018BD">
        <w:rPr>
          <w:i/>
          <w:lang w:val="de-LU"/>
        </w:rPr>
        <w:t>Commentarium in Ethicam Nouam et Veterem</w:t>
      </w:r>
    </w:p>
    <w:p w:rsidR="00AD7907" w:rsidRDefault="00AD7907" w:rsidP="00AD7907">
      <w:pPr>
        <w:pStyle w:val="Rejstk2"/>
        <w:tabs>
          <w:tab w:val="right" w:leader="dot" w:pos="4171"/>
        </w:tabs>
        <w:spacing w:line="240" w:lineRule="auto"/>
        <w:ind w:left="0" w:firstLine="0"/>
      </w:pPr>
      <w:r>
        <w:t>17</w:t>
      </w:r>
      <w:r>
        <w:tab/>
        <w:t>862</w:t>
      </w:r>
    </w:p>
    <w:p w:rsidR="00AD7907" w:rsidRDefault="00AD7907" w:rsidP="00AD7907">
      <w:pPr>
        <w:pStyle w:val="Rejstk2"/>
        <w:tabs>
          <w:tab w:val="right" w:leader="dot" w:pos="4171"/>
        </w:tabs>
        <w:spacing w:line="240" w:lineRule="auto"/>
        <w:ind w:left="242"/>
      </w:pPr>
      <w:r>
        <w:t>220‒21</w:t>
      </w:r>
      <w:r>
        <w:tab/>
        <w:t>861</w:t>
      </w:r>
    </w:p>
    <w:p w:rsidR="00AD7907" w:rsidRDefault="00AD7907" w:rsidP="00AD7907">
      <w:pPr>
        <w:pStyle w:val="Rejstk2"/>
        <w:tabs>
          <w:tab w:val="right" w:leader="dot" w:pos="4171"/>
        </w:tabs>
        <w:spacing w:line="240" w:lineRule="auto"/>
        <w:ind w:left="242"/>
      </w:pPr>
      <w:r>
        <w:t>230</w:t>
      </w:r>
      <w:r>
        <w:tab/>
        <w:t>863</w:t>
      </w:r>
    </w:p>
    <w:p w:rsidR="00AD7907" w:rsidRDefault="00AD7907" w:rsidP="00AD7907">
      <w:pPr>
        <w:pStyle w:val="Rejstk2"/>
        <w:tabs>
          <w:tab w:val="right" w:leader="dot" w:pos="4171"/>
        </w:tabs>
        <w:spacing w:line="240" w:lineRule="auto"/>
        <w:ind w:left="0" w:firstLine="0"/>
      </w:pPr>
      <w:r>
        <w:t>31</w:t>
      </w:r>
      <w:r>
        <w:tab/>
        <w:t>862</w:t>
      </w:r>
    </w:p>
    <w:p w:rsidR="00AD7907" w:rsidRDefault="00AD7907" w:rsidP="00AD7907">
      <w:pPr>
        <w:pStyle w:val="Rejstk1"/>
        <w:tabs>
          <w:tab w:val="right" w:leader="dot" w:pos="4171"/>
        </w:tabs>
        <w:spacing w:line="240" w:lineRule="auto"/>
        <w:rPr>
          <w:b/>
          <w:lang w:val="de-LU"/>
        </w:rPr>
      </w:pPr>
    </w:p>
    <w:p w:rsidR="00AD7907" w:rsidRPr="008757E5" w:rsidRDefault="00AD7907" w:rsidP="00AD7907">
      <w:pPr>
        <w:pStyle w:val="Rejstk1"/>
        <w:tabs>
          <w:tab w:val="right" w:leader="dot" w:pos="4171"/>
        </w:tabs>
        <w:spacing w:line="240" w:lineRule="auto"/>
        <w:rPr>
          <w:b/>
          <w:lang w:val="de-LU"/>
        </w:rPr>
      </w:pPr>
      <w:r>
        <w:rPr>
          <w:b/>
          <w:lang w:val="de-LU"/>
        </w:rPr>
        <w:t>Jo</w:t>
      </w:r>
      <w:r w:rsidRPr="008757E5">
        <w:rPr>
          <w:b/>
          <w:lang w:val="de-LU"/>
        </w:rPr>
        <w:t>hannes</w:t>
      </w:r>
      <w:r>
        <w:rPr>
          <w:b/>
          <w:lang w:val="de-LU"/>
        </w:rPr>
        <w:t xml:space="preserve"> Quidort </w:t>
      </w:r>
    </w:p>
    <w:p w:rsidR="00AD7907" w:rsidRDefault="00AD7907" w:rsidP="00AD7907">
      <w:pPr>
        <w:pStyle w:val="Rejstk1"/>
        <w:tabs>
          <w:tab w:val="right" w:leader="dot" w:pos="4171"/>
        </w:tabs>
        <w:rPr>
          <w:lang w:val="de-LU"/>
        </w:rPr>
      </w:pPr>
      <w:r w:rsidRPr="00C018BD">
        <w:rPr>
          <w:i/>
          <w:lang w:val="de-LU"/>
        </w:rPr>
        <w:t>De Potestate Papali et Regia</w:t>
      </w:r>
      <w:r>
        <w:rPr>
          <w:lang w:val="de-LU"/>
        </w:rPr>
        <w:t xml:space="preserve"> 16</w:t>
      </w:r>
      <w:r>
        <w:rPr>
          <w:lang w:val="de-LU"/>
        </w:rPr>
        <w:tab/>
        <w:t>850</w:t>
      </w:r>
    </w:p>
    <w:p w:rsidR="00AD7907" w:rsidRDefault="00AD7907" w:rsidP="00AD7907">
      <w:pPr>
        <w:pStyle w:val="Rejstk1"/>
        <w:tabs>
          <w:tab w:val="right" w:leader="dot" w:pos="4171"/>
        </w:tabs>
        <w:rPr>
          <w:b/>
          <w:lang w:val="de-LU"/>
        </w:rPr>
      </w:pPr>
    </w:p>
    <w:p w:rsidR="00AD7907" w:rsidRPr="003C079D" w:rsidRDefault="00AD7907" w:rsidP="00AD7907">
      <w:pPr>
        <w:pStyle w:val="Rejstk1"/>
        <w:tabs>
          <w:tab w:val="right" w:leader="dot" w:pos="4171"/>
        </w:tabs>
        <w:spacing w:line="240" w:lineRule="auto"/>
        <w:ind w:left="238" w:hanging="238"/>
        <w:rPr>
          <w:lang w:val="de-LU"/>
        </w:rPr>
      </w:pPr>
      <w:r w:rsidRPr="008757E5">
        <w:rPr>
          <w:b/>
          <w:lang w:val="de-LU"/>
        </w:rPr>
        <w:t>Ricardi de Mediavilla</w:t>
      </w:r>
    </w:p>
    <w:p w:rsidR="00AD7907" w:rsidRDefault="00AD7907" w:rsidP="00AD7907">
      <w:pPr>
        <w:pStyle w:val="Rejstk1"/>
        <w:tabs>
          <w:tab w:val="right" w:leader="dot" w:pos="4171"/>
        </w:tabs>
        <w:rPr>
          <w:lang w:val="de-LU"/>
        </w:rPr>
      </w:pPr>
      <w:r w:rsidRPr="00C018BD">
        <w:rPr>
          <w:i/>
          <w:color w:val="000000"/>
          <w:lang w:val="de-LU"/>
        </w:rPr>
        <w:t xml:space="preserve">In II Sent. </w:t>
      </w:r>
      <w:r w:rsidRPr="00C018BD">
        <w:rPr>
          <w:color w:val="000000"/>
          <w:lang w:val="de-LU"/>
        </w:rPr>
        <w:t>298</w:t>
      </w:r>
      <w:r>
        <w:rPr>
          <w:lang w:val="de-LU"/>
        </w:rPr>
        <w:tab/>
        <w:t>506</w:t>
      </w:r>
    </w:p>
    <w:p w:rsidR="00AD7907" w:rsidRDefault="00AD7907" w:rsidP="00AD7907">
      <w:pPr>
        <w:pStyle w:val="Rejstk1"/>
        <w:tabs>
          <w:tab w:val="right" w:leader="dot" w:pos="4171"/>
        </w:tabs>
        <w:rPr>
          <w:b/>
          <w:lang w:val="de-LU"/>
        </w:rPr>
      </w:pPr>
    </w:p>
    <w:p w:rsidR="00AD7907" w:rsidRPr="003C079D" w:rsidRDefault="00AD7907" w:rsidP="00AD7907">
      <w:pPr>
        <w:pStyle w:val="Rejstk1"/>
        <w:tabs>
          <w:tab w:val="right" w:leader="dot" w:pos="4171"/>
        </w:tabs>
        <w:spacing w:line="240" w:lineRule="auto"/>
        <w:ind w:left="238" w:hanging="238"/>
        <w:rPr>
          <w:lang w:val="de-LU"/>
        </w:rPr>
      </w:pPr>
      <w:r w:rsidRPr="008757E5">
        <w:rPr>
          <w:b/>
          <w:lang w:val="de-LU"/>
        </w:rPr>
        <w:t>Richard</w:t>
      </w:r>
      <w:r>
        <w:rPr>
          <w:b/>
          <w:lang w:val="de-LU"/>
        </w:rPr>
        <w:t xml:space="preserve"> Rufus</w:t>
      </w:r>
    </w:p>
    <w:p w:rsidR="00AD7907" w:rsidRDefault="00AD7907" w:rsidP="00AD7907">
      <w:pPr>
        <w:pStyle w:val="Rejstk2"/>
        <w:tabs>
          <w:tab w:val="right" w:leader="dot" w:pos="4171"/>
        </w:tabs>
        <w:spacing w:line="240" w:lineRule="auto"/>
        <w:ind w:left="242"/>
      </w:pPr>
      <w:r w:rsidRPr="004B4DFF">
        <w:rPr>
          <w:i/>
        </w:rPr>
        <w:t>In DA III</w:t>
      </w:r>
      <w:r>
        <w:t xml:space="preserve"> 10.Q2</w:t>
      </w:r>
      <w:r>
        <w:tab/>
        <w:t>865, 866</w:t>
      </w:r>
    </w:p>
    <w:p w:rsidR="00AD7907" w:rsidRDefault="00AD7907" w:rsidP="00AD7907">
      <w:pPr>
        <w:pStyle w:val="Rejstk2"/>
        <w:tabs>
          <w:tab w:val="right" w:leader="dot" w:pos="4171"/>
        </w:tabs>
        <w:spacing w:line="240" w:lineRule="auto"/>
        <w:ind w:left="242"/>
      </w:pPr>
      <w:r w:rsidRPr="004B4DFF">
        <w:rPr>
          <w:i/>
        </w:rPr>
        <w:t>In DA III</w:t>
      </w:r>
      <w:r>
        <w:t xml:space="preserve"> 10.Q3</w:t>
      </w:r>
      <w:r>
        <w:tab/>
        <w:t>864, 865</w:t>
      </w:r>
    </w:p>
    <w:p w:rsidR="00AD7907" w:rsidRDefault="00AD7907" w:rsidP="00AD7907">
      <w:pPr>
        <w:pStyle w:val="Rejstk2"/>
        <w:tabs>
          <w:tab w:val="right" w:leader="dot" w:pos="4171"/>
        </w:tabs>
        <w:spacing w:line="240" w:lineRule="auto"/>
        <w:ind w:left="242"/>
      </w:pPr>
      <w:r w:rsidRPr="004B4DFF">
        <w:rPr>
          <w:i/>
        </w:rPr>
        <w:t>In De anima</w:t>
      </w:r>
      <w:r>
        <w:t xml:space="preserve"> 1.1.7</w:t>
      </w:r>
      <w:r>
        <w:tab/>
        <w:t>74</w:t>
      </w:r>
    </w:p>
    <w:p w:rsidR="00AD7907" w:rsidRDefault="00AD7907" w:rsidP="00AD7907">
      <w:pPr>
        <w:pStyle w:val="Rejstk2"/>
        <w:tabs>
          <w:tab w:val="right" w:leader="dot" w:pos="4171"/>
        </w:tabs>
        <w:spacing w:line="240" w:lineRule="auto"/>
        <w:ind w:left="242"/>
      </w:pPr>
      <w:r w:rsidRPr="004B4DFF">
        <w:rPr>
          <w:i/>
        </w:rPr>
        <w:t>In De anima</w:t>
      </w:r>
      <w:r>
        <w:t xml:space="preserve"> 17.Q2</w:t>
      </w:r>
      <w:r>
        <w:tab/>
        <w:t>864</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t>Duns</w:t>
      </w:r>
      <w:r>
        <w:rPr>
          <w:b/>
          <w:lang w:val="de-LU"/>
        </w:rPr>
        <w:t xml:space="preserve"> Scotus</w:t>
      </w:r>
      <w:r w:rsidRPr="008757E5">
        <w:rPr>
          <w:b/>
          <w:lang w:val="de-LU"/>
        </w:rPr>
        <w:t xml:space="preserve"> </w:t>
      </w:r>
    </w:p>
    <w:p w:rsidR="00AD7907" w:rsidRDefault="00AD7907" w:rsidP="00AD7907">
      <w:pPr>
        <w:pStyle w:val="Rejstk2"/>
        <w:tabs>
          <w:tab w:val="right" w:leader="dot" w:pos="4171"/>
        </w:tabs>
        <w:spacing w:line="240" w:lineRule="auto"/>
        <w:ind w:left="242"/>
      </w:pPr>
      <w:r w:rsidRPr="004B4DFF">
        <w:rPr>
          <w:i/>
        </w:rPr>
        <w:t>Lectura</w:t>
      </w:r>
      <w:r>
        <w:t xml:space="preserve"> 1.232.14‒18</w:t>
      </w:r>
      <w:r>
        <w:tab/>
        <w:t>672</w:t>
      </w:r>
    </w:p>
    <w:p w:rsidR="00AD7907" w:rsidRDefault="00AD7907" w:rsidP="00AD7907">
      <w:pPr>
        <w:pStyle w:val="Rejstk2"/>
        <w:tabs>
          <w:tab w:val="right" w:leader="dot" w:pos="4171"/>
        </w:tabs>
        <w:spacing w:line="240" w:lineRule="auto"/>
        <w:ind w:left="242"/>
      </w:pPr>
      <w:r w:rsidRPr="004B4DFF">
        <w:rPr>
          <w:i/>
        </w:rPr>
        <w:t>Lectura</w:t>
      </w:r>
      <w:r>
        <w:t xml:space="preserve"> 1.233.18‒19</w:t>
      </w:r>
      <w:r>
        <w:tab/>
        <w:t>673</w:t>
      </w:r>
    </w:p>
    <w:p w:rsidR="00AD7907" w:rsidRDefault="00AD7907" w:rsidP="00AD7907">
      <w:pPr>
        <w:pStyle w:val="Rejstk2"/>
        <w:tabs>
          <w:tab w:val="right" w:leader="dot" w:pos="4171"/>
        </w:tabs>
        <w:spacing w:line="240" w:lineRule="auto"/>
        <w:ind w:left="242"/>
      </w:pPr>
      <w:r w:rsidRPr="004B4DFF">
        <w:rPr>
          <w:i/>
        </w:rPr>
        <w:t>Lectura</w:t>
      </w:r>
      <w:r>
        <w:t xml:space="preserve"> 1.234.6‒17</w:t>
      </w:r>
      <w:r>
        <w:tab/>
        <w:t>675</w:t>
      </w:r>
    </w:p>
    <w:p w:rsidR="00AD7907" w:rsidRDefault="00AD7907" w:rsidP="00AD7907">
      <w:pPr>
        <w:pStyle w:val="Rejstk2"/>
        <w:tabs>
          <w:tab w:val="right" w:leader="dot" w:pos="4171"/>
        </w:tabs>
        <w:spacing w:line="240" w:lineRule="auto"/>
        <w:ind w:left="242"/>
      </w:pPr>
      <w:r w:rsidRPr="004B4DFF">
        <w:rPr>
          <w:i/>
        </w:rPr>
        <w:t>Lectura</w:t>
      </w:r>
      <w:r>
        <w:t xml:space="preserve"> 1.241</w:t>
      </w:r>
      <w:r>
        <w:tab/>
        <w:t>679</w:t>
      </w:r>
    </w:p>
    <w:p w:rsidR="00AD7907" w:rsidRDefault="00AD7907" w:rsidP="00AD7907">
      <w:pPr>
        <w:pStyle w:val="Rejstk2"/>
        <w:tabs>
          <w:tab w:val="right" w:leader="dot" w:pos="4171"/>
        </w:tabs>
        <w:spacing w:line="240" w:lineRule="auto"/>
        <w:ind w:left="242"/>
      </w:pPr>
      <w:r w:rsidRPr="004B4DFF">
        <w:rPr>
          <w:i/>
        </w:rPr>
        <w:t>Lectura</w:t>
      </w:r>
      <w:r>
        <w:t xml:space="preserve"> 1.241.7‒11</w:t>
      </w:r>
      <w:r>
        <w:tab/>
        <w:t>681</w:t>
      </w:r>
    </w:p>
    <w:p w:rsidR="00AD7907" w:rsidRDefault="00AD7907" w:rsidP="00AD7907">
      <w:pPr>
        <w:pStyle w:val="Rejstk2"/>
        <w:tabs>
          <w:tab w:val="right" w:leader="dot" w:pos="4171"/>
        </w:tabs>
        <w:spacing w:line="240" w:lineRule="auto"/>
        <w:ind w:left="242"/>
      </w:pPr>
      <w:r w:rsidRPr="004B4DFF">
        <w:rPr>
          <w:i/>
        </w:rPr>
        <w:t>Lectura</w:t>
      </w:r>
      <w:r>
        <w:t xml:space="preserve"> 1.245.1‒3</w:t>
      </w:r>
      <w:r>
        <w:tab/>
        <w:t>683</w:t>
      </w:r>
    </w:p>
    <w:p w:rsidR="00AD7907" w:rsidRDefault="00AD7907" w:rsidP="00AD7907">
      <w:pPr>
        <w:pStyle w:val="Rejstk2"/>
        <w:tabs>
          <w:tab w:val="right" w:leader="dot" w:pos="4171"/>
        </w:tabs>
        <w:spacing w:line="240" w:lineRule="auto"/>
        <w:ind w:left="242"/>
      </w:pPr>
      <w:r w:rsidRPr="004B4DFF">
        <w:rPr>
          <w:i/>
        </w:rPr>
        <w:t>Lectura</w:t>
      </w:r>
      <w:r>
        <w:t xml:space="preserve"> 1.245.17‒25</w:t>
      </w:r>
      <w:r>
        <w:tab/>
        <w:t>685</w:t>
      </w:r>
    </w:p>
    <w:p w:rsidR="00AD7907" w:rsidRDefault="00AD7907" w:rsidP="00AD7907">
      <w:pPr>
        <w:pStyle w:val="Rejstk2"/>
        <w:tabs>
          <w:tab w:val="right" w:leader="dot" w:pos="4171"/>
        </w:tabs>
        <w:spacing w:line="240" w:lineRule="auto"/>
        <w:ind w:left="242"/>
      </w:pPr>
      <w:r w:rsidRPr="004B4DFF">
        <w:rPr>
          <w:i/>
        </w:rPr>
        <w:t>Lectura</w:t>
      </w:r>
      <w:r>
        <w:t xml:space="preserve"> 1.246.14‒20</w:t>
      </w:r>
      <w:r>
        <w:tab/>
        <w:t>693</w:t>
      </w:r>
    </w:p>
    <w:p w:rsidR="00AD7907" w:rsidRDefault="00AD7907" w:rsidP="00AD7907">
      <w:pPr>
        <w:pStyle w:val="Rejstk2"/>
        <w:tabs>
          <w:tab w:val="right" w:leader="dot" w:pos="4171"/>
        </w:tabs>
        <w:spacing w:line="240" w:lineRule="auto"/>
        <w:ind w:left="242"/>
      </w:pPr>
      <w:r w:rsidRPr="004B4DFF">
        <w:rPr>
          <w:i/>
        </w:rPr>
        <w:t>Lectura</w:t>
      </w:r>
      <w:r>
        <w:t xml:space="preserve"> 1.246.23</w:t>
      </w:r>
      <w:r>
        <w:tab/>
        <w:t>694</w:t>
      </w:r>
    </w:p>
    <w:p w:rsidR="00AD7907" w:rsidRDefault="00AD7907" w:rsidP="00AD7907">
      <w:pPr>
        <w:pStyle w:val="Rejstk2"/>
        <w:tabs>
          <w:tab w:val="right" w:leader="dot" w:pos="4171"/>
        </w:tabs>
        <w:spacing w:line="240" w:lineRule="auto"/>
        <w:ind w:left="242"/>
      </w:pPr>
      <w:r w:rsidRPr="004B4DFF">
        <w:rPr>
          <w:i/>
        </w:rPr>
        <w:t>Lectura</w:t>
      </w:r>
      <w:r>
        <w:t xml:space="preserve"> 1.247.24‒28</w:t>
      </w:r>
      <w:r>
        <w:tab/>
        <w:t>695</w:t>
      </w:r>
    </w:p>
    <w:p w:rsidR="00AD7907" w:rsidRDefault="00AD7907" w:rsidP="00AD7907">
      <w:pPr>
        <w:pStyle w:val="Rejstk2"/>
        <w:tabs>
          <w:tab w:val="right" w:leader="dot" w:pos="4171"/>
        </w:tabs>
        <w:spacing w:line="240" w:lineRule="auto"/>
        <w:ind w:left="242"/>
      </w:pPr>
      <w:r w:rsidRPr="004B4DFF">
        <w:rPr>
          <w:i/>
        </w:rPr>
        <w:t>Lectura</w:t>
      </w:r>
      <w:r>
        <w:t xml:space="preserve"> 1.248.16‒19</w:t>
      </w:r>
      <w:r>
        <w:tab/>
        <w:t>695</w:t>
      </w:r>
    </w:p>
    <w:p w:rsidR="00AD7907" w:rsidRDefault="00AD7907" w:rsidP="00AD7907">
      <w:pPr>
        <w:pStyle w:val="Rejstk2"/>
        <w:tabs>
          <w:tab w:val="right" w:leader="dot" w:pos="4171"/>
        </w:tabs>
        <w:spacing w:line="240" w:lineRule="auto"/>
        <w:ind w:left="242"/>
      </w:pPr>
      <w:r w:rsidRPr="004B4DFF">
        <w:rPr>
          <w:i/>
        </w:rPr>
        <w:t>Lectura</w:t>
      </w:r>
      <w:r>
        <w:t xml:space="preserve"> 1.249.16‒20</w:t>
      </w:r>
      <w:r>
        <w:tab/>
        <w:t>701</w:t>
      </w:r>
    </w:p>
    <w:p w:rsidR="00AD7907" w:rsidRDefault="00AD7907" w:rsidP="00AD7907">
      <w:pPr>
        <w:pStyle w:val="Rejstk2"/>
        <w:tabs>
          <w:tab w:val="right" w:leader="dot" w:pos="4171"/>
        </w:tabs>
        <w:spacing w:line="240" w:lineRule="auto"/>
        <w:ind w:left="242"/>
      </w:pPr>
      <w:r w:rsidRPr="004B4DFF">
        <w:rPr>
          <w:i/>
        </w:rPr>
        <w:t>Lectura</w:t>
      </w:r>
      <w:r>
        <w:t xml:space="preserve"> 1.250.13‒15</w:t>
      </w:r>
      <w:r>
        <w:tab/>
        <w:t>699</w:t>
      </w:r>
    </w:p>
    <w:p w:rsidR="00AD7907" w:rsidRDefault="00AD7907" w:rsidP="00AD7907">
      <w:pPr>
        <w:pStyle w:val="Rejstk2"/>
        <w:tabs>
          <w:tab w:val="right" w:leader="dot" w:pos="4171"/>
        </w:tabs>
        <w:spacing w:line="240" w:lineRule="auto"/>
        <w:ind w:left="242"/>
      </w:pPr>
      <w:r w:rsidRPr="004B4DFF">
        <w:rPr>
          <w:i/>
        </w:rPr>
        <w:t>Lectura</w:t>
      </w:r>
      <w:r>
        <w:t xml:space="preserve"> 1.250.15‒17</w:t>
      </w:r>
      <w:r>
        <w:tab/>
        <w:t>700</w:t>
      </w:r>
    </w:p>
    <w:p w:rsidR="00AD7907" w:rsidRDefault="00AD7907" w:rsidP="00AD7907">
      <w:pPr>
        <w:pStyle w:val="Rejstk2"/>
        <w:tabs>
          <w:tab w:val="right" w:leader="dot" w:pos="4171"/>
        </w:tabs>
        <w:spacing w:line="240" w:lineRule="auto"/>
        <w:ind w:left="242"/>
      </w:pPr>
      <w:r w:rsidRPr="004B4DFF">
        <w:rPr>
          <w:i/>
        </w:rPr>
        <w:t>Lectura</w:t>
      </w:r>
      <w:r>
        <w:t xml:space="preserve"> 1.250.1‒9</w:t>
      </w:r>
      <w:r>
        <w:tab/>
        <w:t>697</w:t>
      </w:r>
    </w:p>
    <w:p w:rsidR="00AD7907" w:rsidRDefault="00AD7907" w:rsidP="00AD7907">
      <w:pPr>
        <w:pStyle w:val="Rejstk2"/>
        <w:tabs>
          <w:tab w:val="right" w:leader="dot" w:pos="4171"/>
        </w:tabs>
        <w:spacing w:line="240" w:lineRule="auto"/>
        <w:ind w:left="242"/>
      </w:pPr>
      <w:r w:rsidRPr="004B4DFF">
        <w:rPr>
          <w:i/>
        </w:rPr>
        <w:t>Lectura</w:t>
      </w:r>
      <w:r>
        <w:t xml:space="preserve"> 1.252.26‒31</w:t>
      </w:r>
      <w:r>
        <w:tab/>
        <w:t>703</w:t>
      </w:r>
    </w:p>
    <w:p w:rsidR="00AD7907" w:rsidRDefault="00AD7907" w:rsidP="00AD7907">
      <w:pPr>
        <w:pStyle w:val="Rejstk2"/>
        <w:tabs>
          <w:tab w:val="right" w:leader="dot" w:pos="4171"/>
        </w:tabs>
        <w:spacing w:line="240" w:lineRule="auto"/>
        <w:ind w:left="242"/>
      </w:pPr>
      <w:r w:rsidRPr="004B4DFF">
        <w:rPr>
          <w:i/>
        </w:rPr>
        <w:t>Lectura</w:t>
      </w:r>
      <w:r>
        <w:t xml:space="preserve"> 1.253.6‒14</w:t>
      </w:r>
      <w:r>
        <w:tab/>
        <w:t>704</w:t>
      </w:r>
    </w:p>
    <w:p w:rsidR="00AD7907" w:rsidRDefault="00AD7907" w:rsidP="00AD7907">
      <w:pPr>
        <w:pStyle w:val="Rejstk2"/>
        <w:tabs>
          <w:tab w:val="right" w:leader="dot" w:pos="4171"/>
        </w:tabs>
        <w:spacing w:line="240" w:lineRule="auto"/>
        <w:ind w:left="242"/>
      </w:pPr>
      <w:r w:rsidRPr="004B4DFF">
        <w:rPr>
          <w:i/>
        </w:rPr>
        <w:lastRenderedPageBreak/>
        <w:t>Lectura</w:t>
      </w:r>
      <w:r>
        <w:t xml:space="preserve"> 1.254.14‒20</w:t>
      </w:r>
      <w:r>
        <w:tab/>
        <w:t>688, 698</w:t>
      </w:r>
    </w:p>
    <w:p w:rsidR="00AD7907" w:rsidRDefault="00AD7907" w:rsidP="00AD7907">
      <w:pPr>
        <w:pStyle w:val="Rejstk2"/>
        <w:tabs>
          <w:tab w:val="right" w:leader="dot" w:pos="4171"/>
        </w:tabs>
        <w:spacing w:line="240" w:lineRule="auto"/>
        <w:ind w:left="242"/>
      </w:pPr>
      <w:r w:rsidRPr="004B4DFF">
        <w:rPr>
          <w:i/>
        </w:rPr>
        <w:t>Lectura</w:t>
      </w:r>
      <w:r>
        <w:t xml:space="preserve"> 1.262.22‒27</w:t>
      </w:r>
      <w:r>
        <w:tab/>
        <w:t>706</w:t>
      </w:r>
    </w:p>
    <w:p w:rsidR="00AD7907" w:rsidRDefault="00AD7907" w:rsidP="00AD7907">
      <w:pPr>
        <w:pStyle w:val="Rejstk2"/>
        <w:tabs>
          <w:tab w:val="right" w:leader="dot" w:pos="4171"/>
        </w:tabs>
        <w:spacing w:line="240" w:lineRule="auto"/>
        <w:ind w:left="242"/>
      </w:pPr>
      <w:r w:rsidRPr="004B4DFF">
        <w:rPr>
          <w:i/>
        </w:rPr>
        <w:t>Lectura</w:t>
      </w:r>
      <w:r>
        <w:t xml:space="preserve"> 1.270.1‒2</w:t>
      </w:r>
      <w:r>
        <w:tab/>
        <w:t>709</w:t>
      </w:r>
    </w:p>
    <w:p w:rsidR="00AD7907" w:rsidRDefault="00AD7907" w:rsidP="00AD7907">
      <w:pPr>
        <w:pStyle w:val="Rejstk2"/>
        <w:tabs>
          <w:tab w:val="right" w:leader="dot" w:pos="4171"/>
        </w:tabs>
        <w:spacing w:line="240" w:lineRule="auto"/>
        <w:ind w:left="242"/>
      </w:pPr>
      <w:r>
        <w:t>Lectura 1.302.28</w:t>
      </w:r>
      <w:r>
        <w:tab/>
        <w:t>713</w:t>
      </w:r>
    </w:p>
    <w:p w:rsidR="00AD7907" w:rsidRDefault="00AD7907" w:rsidP="00AD7907">
      <w:pPr>
        <w:pStyle w:val="Rejstk2"/>
        <w:tabs>
          <w:tab w:val="right" w:leader="dot" w:pos="4171"/>
        </w:tabs>
        <w:spacing w:line="240" w:lineRule="auto"/>
        <w:ind w:left="242"/>
      </w:pPr>
      <w:r w:rsidRPr="004B4DFF">
        <w:rPr>
          <w:i/>
        </w:rPr>
        <w:t>Lectura</w:t>
      </w:r>
      <w:r>
        <w:t xml:space="preserve"> 1.302‒303</w:t>
      </w:r>
      <w:r>
        <w:tab/>
        <w:t>712</w:t>
      </w:r>
    </w:p>
    <w:p w:rsidR="00AD7907" w:rsidRDefault="00AD7907" w:rsidP="00AD7907">
      <w:pPr>
        <w:pStyle w:val="Rejstk2"/>
        <w:tabs>
          <w:tab w:val="right" w:leader="dot" w:pos="4171"/>
        </w:tabs>
        <w:spacing w:line="240" w:lineRule="auto"/>
        <w:ind w:left="242"/>
      </w:pPr>
      <w:r w:rsidRPr="004B4DFF">
        <w:rPr>
          <w:i/>
        </w:rPr>
        <w:t>Lectura</w:t>
      </w:r>
      <w:r>
        <w:t xml:space="preserve"> 1.303.21</w:t>
      </w:r>
      <w:r>
        <w:tab/>
        <w:t>712</w:t>
      </w:r>
    </w:p>
    <w:p w:rsidR="00AD7907" w:rsidRDefault="00AD7907" w:rsidP="00AD7907">
      <w:pPr>
        <w:pStyle w:val="Rejstk2"/>
        <w:tabs>
          <w:tab w:val="right" w:leader="dot" w:pos="4171"/>
        </w:tabs>
        <w:spacing w:line="240" w:lineRule="auto"/>
        <w:ind w:left="242"/>
      </w:pPr>
      <w:r w:rsidRPr="004B4DFF">
        <w:rPr>
          <w:i/>
        </w:rPr>
        <w:t>Lectura</w:t>
      </w:r>
      <w:r>
        <w:t xml:space="preserve"> 1.304.2</w:t>
      </w:r>
      <w:r>
        <w:tab/>
        <w:t>712</w:t>
      </w:r>
    </w:p>
    <w:p w:rsidR="00AD7907" w:rsidRDefault="00AD7907" w:rsidP="00AD7907">
      <w:pPr>
        <w:pStyle w:val="Rejstk2"/>
        <w:tabs>
          <w:tab w:val="right" w:leader="dot" w:pos="4171"/>
        </w:tabs>
        <w:spacing w:line="240" w:lineRule="auto"/>
        <w:ind w:left="242"/>
      </w:pPr>
      <w:r w:rsidRPr="004B4DFF">
        <w:rPr>
          <w:i/>
        </w:rPr>
        <w:t>Lectura</w:t>
      </w:r>
      <w:r>
        <w:t xml:space="preserve"> 1.472.20‒26</w:t>
      </w:r>
      <w:r>
        <w:tab/>
        <w:t>688</w:t>
      </w:r>
    </w:p>
    <w:p w:rsidR="00AD7907" w:rsidRDefault="00AD7907" w:rsidP="00AD7907">
      <w:pPr>
        <w:pStyle w:val="Rejstk2"/>
        <w:tabs>
          <w:tab w:val="right" w:leader="dot" w:pos="4171"/>
        </w:tabs>
        <w:spacing w:line="240" w:lineRule="auto"/>
        <w:ind w:left="242"/>
      </w:pPr>
      <w:r w:rsidRPr="004B4DFF">
        <w:rPr>
          <w:i/>
        </w:rPr>
        <w:t>Lectura</w:t>
      </w:r>
      <w:r>
        <w:t xml:space="preserve"> 1.495.10‒14</w:t>
      </w:r>
      <w:r>
        <w:tab/>
        <w:t>713</w:t>
      </w:r>
    </w:p>
    <w:p w:rsidR="00AD7907" w:rsidRDefault="00AD7907" w:rsidP="00AD7907">
      <w:pPr>
        <w:pStyle w:val="Rejstk2"/>
        <w:tabs>
          <w:tab w:val="right" w:leader="dot" w:pos="4171"/>
        </w:tabs>
        <w:spacing w:line="240" w:lineRule="auto"/>
        <w:ind w:left="242"/>
      </w:pPr>
      <w:r w:rsidRPr="004B4DFF">
        <w:rPr>
          <w:i/>
        </w:rPr>
        <w:t>Lectura</w:t>
      </w:r>
      <w:r>
        <w:t xml:space="preserve"> 1.497.13‒15</w:t>
      </w:r>
      <w:r>
        <w:tab/>
        <w:t>715</w:t>
      </w:r>
    </w:p>
    <w:p w:rsidR="00AD7907" w:rsidRDefault="00AD7907" w:rsidP="00AD7907">
      <w:pPr>
        <w:pStyle w:val="Rejstk2"/>
        <w:tabs>
          <w:tab w:val="right" w:leader="dot" w:pos="4171"/>
        </w:tabs>
        <w:spacing w:line="240" w:lineRule="auto"/>
        <w:ind w:left="242"/>
      </w:pPr>
      <w:r w:rsidRPr="004B4DFF">
        <w:rPr>
          <w:i/>
        </w:rPr>
        <w:t>Lectura</w:t>
      </w:r>
      <w:r>
        <w:t xml:space="preserve"> 1.501.21‒25</w:t>
      </w:r>
      <w:r>
        <w:tab/>
        <w:t>714</w:t>
      </w:r>
    </w:p>
    <w:p w:rsidR="00AD7907" w:rsidRDefault="00AD7907" w:rsidP="00AD7907">
      <w:pPr>
        <w:pStyle w:val="Rejstk2"/>
        <w:tabs>
          <w:tab w:val="right" w:leader="dot" w:pos="4171"/>
        </w:tabs>
        <w:spacing w:line="240" w:lineRule="auto"/>
        <w:ind w:left="242"/>
      </w:pPr>
      <w:r w:rsidRPr="004B4DFF">
        <w:rPr>
          <w:i/>
        </w:rPr>
        <w:t>Lectura</w:t>
      </w:r>
      <w:r>
        <w:t xml:space="preserve"> 1.504.14‒15</w:t>
      </w:r>
      <w:r>
        <w:tab/>
        <w:t>715</w:t>
      </w:r>
    </w:p>
    <w:p w:rsidR="00AD7907" w:rsidRDefault="00AD7907" w:rsidP="00AD7907">
      <w:pPr>
        <w:pStyle w:val="Rejstk2"/>
        <w:tabs>
          <w:tab w:val="right" w:leader="dot" w:pos="4171"/>
        </w:tabs>
        <w:spacing w:line="240" w:lineRule="auto"/>
        <w:ind w:left="242"/>
      </w:pPr>
      <w:r w:rsidRPr="004B4DFF">
        <w:rPr>
          <w:i/>
        </w:rPr>
        <w:t>Ordinatio</w:t>
      </w:r>
      <w:r>
        <w:t xml:space="preserve"> 1.158.3‒6</w:t>
      </w:r>
      <w:r>
        <w:tab/>
        <w:t>723</w:t>
      </w:r>
    </w:p>
    <w:p w:rsidR="00AD7907" w:rsidRDefault="00AD7907" w:rsidP="00AD7907">
      <w:pPr>
        <w:pStyle w:val="Rejstk2"/>
        <w:tabs>
          <w:tab w:val="right" w:leader="dot" w:pos="4171"/>
        </w:tabs>
        <w:spacing w:line="240" w:lineRule="auto"/>
        <w:ind w:left="242"/>
      </w:pPr>
      <w:r w:rsidRPr="004B4DFF">
        <w:rPr>
          <w:i/>
        </w:rPr>
        <w:t>Ordinatio</w:t>
      </w:r>
      <w:r>
        <w:t xml:space="preserve"> 1.159.7‒10</w:t>
      </w:r>
      <w:r>
        <w:tab/>
        <w:t>722</w:t>
      </w:r>
    </w:p>
    <w:p w:rsidR="00AD7907" w:rsidRDefault="00AD7907" w:rsidP="00AD7907">
      <w:pPr>
        <w:pStyle w:val="Rejstk2"/>
        <w:tabs>
          <w:tab w:val="right" w:leader="dot" w:pos="4171"/>
        </w:tabs>
        <w:spacing w:line="240" w:lineRule="auto"/>
        <w:ind w:left="242"/>
      </w:pPr>
      <w:r w:rsidRPr="004B4DFF">
        <w:rPr>
          <w:i/>
        </w:rPr>
        <w:t>Ordinatio</w:t>
      </w:r>
      <w:r>
        <w:t xml:space="preserve"> 1.160.13‒19</w:t>
      </w:r>
      <w:r>
        <w:tab/>
        <w:t>726</w:t>
      </w:r>
    </w:p>
    <w:p w:rsidR="00AD7907" w:rsidRDefault="00AD7907" w:rsidP="00AD7907">
      <w:pPr>
        <w:pStyle w:val="Rejstk2"/>
        <w:tabs>
          <w:tab w:val="right" w:leader="dot" w:pos="4171"/>
        </w:tabs>
        <w:spacing w:line="240" w:lineRule="auto"/>
        <w:ind w:left="242"/>
      </w:pPr>
      <w:r w:rsidRPr="004B4DFF">
        <w:rPr>
          <w:i/>
        </w:rPr>
        <w:t>Ordinatio</w:t>
      </w:r>
      <w:r>
        <w:t xml:space="preserve"> 1.160.8‒12</w:t>
      </w:r>
      <w:r>
        <w:tab/>
        <w:t>725</w:t>
      </w:r>
    </w:p>
    <w:p w:rsidR="00AD7907" w:rsidRDefault="00AD7907" w:rsidP="00AD7907">
      <w:pPr>
        <w:pStyle w:val="Rejstk2"/>
        <w:tabs>
          <w:tab w:val="right" w:leader="dot" w:pos="4171"/>
        </w:tabs>
        <w:spacing w:line="240" w:lineRule="auto"/>
        <w:ind w:left="242"/>
      </w:pPr>
      <w:r w:rsidRPr="004B4DFF">
        <w:rPr>
          <w:i/>
        </w:rPr>
        <w:t>Ordinatio</w:t>
      </w:r>
      <w:r>
        <w:t xml:space="preserve"> 1.160‒62</w:t>
      </w:r>
      <w:r>
        <w:tab/>
        <w:t>724</w:t>
      </w:r>
    </w:p>
    <w:p w:rsidR="00AD7907" w:rsidRDefault="00AD7907" w:rsidP="00AD7907">
      <w:pPr>
        <w:pStyle w:val="Rejstk2"/>
        <w:tabs>
          <w:tab w:val="right" w:leader="dot" w:pos="4171"/>
        </w:tabs>
        <w:spacing w:line="240" w:lineRule="auto"/>
        <w:ind w:left="242"/>
      </w:pPr>
      <w:r w:rsidRPr="004B4DFF">
        <w:rPr>
          <w:i/>
        </w:rPr>
        <w:t>Ordinatio</w:t>
      </w:r>
      <w:r>
        <w:t xml:space="preserve"> 1.160‒63</w:t>
      </w:r>
      <w:r>
        <w:tab/>
        <w:t>730</w:t>
      </w:r>
    </w:p>
    <w:p w:rsidR="00AD7907" w:rsidRDefault="00AD7907" w:rsidP="00AD7907">
      <w:pPr>
        <w:pStyle w:val="Rejstk2"/>
        <w:tabs>
          <w:tab w:val="right" w:leader="dot" w:pos="4171"/>
        </w:tabs>
        <w:spacing w:line="240" w:lineRule="auto"/>
        <w:ind w:left="242"/>
      </w:pPr>
      <w:r w:rsidRPr="004B4DFF">
        <w:rPr>
          <w:i/>
        </w:rPr>
        <w:t>Ordinatio</w:t>
      </w:r>
      <w:r>
        <w:t xml:space="preserve"> 1.161.6‒7</w:t>
      </w:r>
      <w:r>
        <w:tab/>
        <w:t>734</w:t>
      </w:r>
    </w:p>
    <w:p w:rsidR="00AD7907" w:rsidRDefault="00AD7907" w:rsidP="00AD7907">
      <w:pPr>
        <w:pStyle w:val="Rejstk2"/>
        <w:tabs>
          <w:tab w:val="right" w:leader="dot" w:pos="4171"/>
        </w:tabs>
        <w:spacing w:line="240" w:lineRule="auto"/>
        <w:ind w:left="242"/>
      </w:pPr>
      <w:r w:rsidRPr="004B4DFF">
        <w:rPr>
          <w:i/>
        </w:rPr>
        <w:t>Ordinatio</w:t>
      </w:r>
      <w:r>
        <w:t xml:space="preserve"> 1.162.14‒19</w:t>
      </w:r>
      <w:r>
        <w:tab/>
        <w:t>730</w:t>
      </w:r>
    </w:p>
    <w:p w:rsidR="00AD7907" w:rsidRDefault="00AD7907" w:rsidP="00AD7907">
      <w:pPr>
        <w:pStyle w:val="Rejstk2"/>
        <w:tabs>
          <w:tab w:val="right" w:leader="dot" w:pos="4171"/>
        </w:tabs>
        <w:spacing w:line="240" w:lineRule="auto"/>
        <w:ind w:left="242"/>
      </w:pPr>
      <w:r w:rsidRPr="004B4DFF">
        <w:rPr>
          <w:i/>
        </w:rPr>
        <w:t>Ordinatio</w:t>
      </w:r>
      <w:r>
        <w:t xml:space="preserve"> 1.182.17‒19</w:t>
      </w:r>
      <w:r>
        <w:tab/>
        <w:t>739</w:t>
      </w:r>
    </w:p>
    <w:p w:rsidR="00AD7907" w:rsidRDefault="00AD7907" w:rsidP="00AD7907">
      <w:pPr>
        <w:pStyle w:val="Rejstk2"/>
        <w:tabs>
          <w:tab w:val="right" w:leader="dot" w:pos="4171"/>
        </w:tabs>
        <w:spacing w:line="240" w:lineRule="auto"/>
        <w:ind w:left="242"/>
      </w:pPr>
      <w:r w:rsidRPr="004B4DFF">
        <w:rPr>
          <w:i/>
        </w:rPr>
        <w:t>Ordinatio</w:t>
      </w:r>
      <w:r w:rsidRPr="004B4DFF">
        <w:t xml:space="preserve"> 1.184.14‒</w:t>
      </w:r>
      <w:r>
        <w:t>17</w:t>
      </w:r>
      <w:r>
        <w:tab/>
        <w:t>743</w:t>
      </w:r>
    </w:p>
    <w:p w:rsidR="00AD7907" w:rsidRDefault="00AD7907" w:rsidP="00AD7907">
      <w:pPr>
        <w:pStyle w:val="Rejstk2"/>
        <w:tabs>
          <w:tab w:val="right" w:leader="dot" w:pos="4171"/>
        </w:tabs>
        <w:spacing w:line="240" w:lineRule="auto"/>
        <w:ind w:left="242"/>
      </w:pPr>
      <w:r w:rsidRPr="004B4DFF">
        <w:rPr>
          <w:i/>
        </w:rPr>
        <w:t>Ordinatio</w:t>
      </w:r>
      <w:r w:rsidRPr="004B4DFF">
        <w:t xml:space="preserve"> 1.185.3‒</w:t>
      </w:r>
      <w:r>
        <w:t>7</w:t>
      </w:r>
      <w:r>
        <w:tab/>
        <w:t>743</w:t>
      </w:r>
    </w:p>
    <w:p w:rsidR="00AD7907" w:rsidRDefault="00AD7907" w:rsidP="00AD7907">
      <w:pPr>
        <w:pStyle w:val="Rejstk2"/>
        <w:tabs>
          <w:tab w:val="right" w:leader="dot" w:pos="4171"/>
        </w:tabs>
        <w:spacing w:line="240" w:lineRule="auto"/>
        <w:ind w:left="242"/>
      </w:pPr>
      <w:r w:rsidRPr="004B4DFF">
        <w:rPr>
          <w:i/>
        </w:rPr>
        <w:t>Ordinatio</w:t>
      </w:r>
      <w:r w:rsidRPr="004B4DFF">
        <w:t xml:space="preserve"> 1.185.8‒</w:t>
      </w:r>
      <w:r>
        <w:t>13</w:t>
      </w:r>
      <w:r>
        <w:tab/>
        <w:t>744</w:t>
      </w:r>
    </w:p>
    <w:p w:rsidR="00AD7907" w:rsidRDefault="00AD7907" w:rsidP="00AD7907">
      <w:pPr>
        <w:pStyle w:val="Rejstk2"/>
        <w:tabs>
          <w:tab w:val="right" w:leader="dot" w:pos="4171"/>
        </w:tabs>
        <w:spacing w:line="240" w:lineRule="auto"/>
        <w:ind w:left="242"/>
      </w:pPr>
      <w:r w:rsidRPr="004B4DFF">
        <w:rPr>
          <w:i/>
        </w:rPr>
        <w:t>Ordinatio</w:t>
      </w:r>
      <w:r>
        <w:t xml:space="preserve"> 1.187.6‒15</w:t>
      </w:r>
      <w:r>
        <w:tab/>
        <w:t>749</w:t>
      </w:r>
    </w:p>
    <w:p w:rsidR="00AD7907" w:rsidRDefault="00AD7907" w:rsidP="00AD7907">
      <w:pPr>
        <w:pStyle w:val="Rejstk2"/>
        <w:tabs>
          <w:tab w:val="right" w:leader="dot" w:pos="4171"/>
        </w:tabs>
        <w:spacing w:line="240" w:lineRule="auto"/>
        <w:ind w:left="242"/>
      </w:pPr>
      <w:r w:rsidRPr="004B4DFF">
        <w:rPr>
          <w:i/>
        </w:rPr>
        <w:t>Ordinatio</w:t>
      </w:r>
      <w:r>
        <w:t xml:space="preserve"> 1.194.1‒6</w:t>
      </w:r>
      <w:r>
        <w:tab/>
        <w:t>754</w:t>
      </w:r>
    </w:p>
    <w:p w:rsidR="00AD7907" w:rsidRDefault="00AD7907" w:rsidP="00AD7907">
      <w:pPr>
        <w:pStyle w:val="Rejstk2"/>
        <w:tabs>
          <w:tab w:val="right" w:leader="dot" w:pos="4171"/>
        </w:tabs>
        <w:spacing w:line="240" w:lineRule="auto"/>
        <w:ind w:left="242"/>
      </w:pPr>
      <w:r w:rsidRPr="004B4DFF">
        <w:rPr>
          <w:i/>
        </w:rPr>
        <w:t>Ordinatio</w:t>
      </w:r>
      <w:r>
        <w:t xml:space="preserve"> 1.195.10‒14</w:t>
      </w:r>
      <w:r>
        <w:tab/>
        <w:t>756</w:t>
      </w:r>
    </w:p>
    <w:p w:rsidR="00AD7907" w:rsidRDefault="00AD7907" w:rsidP="00AD7907">
      <w:pPr>
        <w:pStyle w:val="Rejstk2"/>
        <w:tabs>
          <w:tab w:val="right" w:leader="dot" w:pos="4171"/>
        </w:tabs>
        <w:spacing w:line="240" w:lineRule="auto"/>
        <w:ind w:left="242"/>
      </w:pPr>
      <w:r w:rsidRPr="004B4DFF">
        <w:rPr>
          <w:i/>
        </w:rPr>
        <w:t>Ordinatio</w:t>
      </w:r>
      <w:r>
        <w:t xml:space="preserve"> 1.197.10‒14</w:t>
      </w:r>
      <w:r>
        <w:tab/>
        <w:t>757</w:t>
      </w:r>
    </w:p>
    <w:p w:rsidR="00AD7907" w:rsidRDefault="00AD7907" w:rsidP="00AD7907">
      <w:pPr>
        <w:pStyle w:val="Rejstk2"/>
        <w:tabs>
          <w:tab w:val="right" w:leader="dot" w:pos="4171"/>
        </w:tabs>
        <w:spacing w:line="240" w:lineRule="auto"/>
        <w:ind w:left="242"/>
      </w:pPr>
      <w:r w:rsidRPr="004B4DFF">
        <w:rPr>
          <w:i/>
        </w:rPr>
        <w:t>Ordinatio</w:t>
      </w:r>
      <w:r>
        <w:t xml:space="preserve"> 1.197.5‒9</w:t>
      </w:r>
      <w:r>
        <w:tab/>
        <w:t>755</w:t>
      </w:r>
    </w:p>
    <w:p w:rsidR="00AD7907" w:rsidRDefault="00AD7907" w:rsidP="00AD7907">
      <w:pPr>
        <w:pStyle w:val="Rejstk2"/>
        <w:tabs>
          <w:tab w:val="right" w:leader="dot" w:pos="4171"/>
        </w:tabs>
        <w:spacing w:line="240" w:lineRule="auto"/>
        <w:ind w:left="242"/>
      </w:pPr>
      <w:r w:rsidRPr="004B4DFF">
        <w:rPr>
          <w:i/>
        </w:rPr>
        <w:t>Ordinatio</w:t>
      </w:r>
      <w:r>
        <w:t xml:space="preserve"> 1.210.3‒8</w:t>
      </w:r>
      <w:r>
        <w:tab/>
        <w:t>759</w:t>
      </w:r>
    </w:p>
    <w:p w:rsidR="00AD7907" w:rsidRDefault="00AD7907" w:rsidP="00AD7907">
      <w:pPr>
        <w:pStyle w:val="Rejstk2"/>
        <w:tabs>
          <w:tab w:val="right" w:leader="dot" w:pos="4171"/>
        </w:tabs>
        <w:spacing w:line="240" w:lineRule="auto"/>
        <w:ind w:left="242"/>
      </w:pPr>
      <w:r w:rsidRPr="004B4DFF">
        <w:rPr>
          <w:i/>
        </w:rPr>
        <w:t>Ordinatio</w:t>
      </w:r>
      <w:r>
        <w:t xml:space="preserve"> 1.212.2‒7</w:t>
      </w:r>
      <w:r>
        <w:tab/>
        <w:t>760</w:t>
      </w:r>
    </w:p>
    <w:p w:rsidR="00AD7907" w:rsidRDefault="00AD7907" w:rsidP="00AD7907">
      <w:pPr>
        <w:pStyle w:val="Rejstk2"/>
        <w:tabs>
          <w:tab w:val="right" w:leader="dot" w:pos="4171"/>
        </w:tabs>
        <w:spacing w:line="240" w:lineRule="auto"/>
        <w:ind w:left="242"/>
      </w:pPr>
      <w:r w:rsidRPr="004B4DFF">
        <w:rPr>
          <w:i/>
        </w:rPr>
        <w:t>Ordinatio</w:t>
      </w:r>
      <w:r>
        <w:t xml:space="preserve"> 1.234</w:t>
      </w:r>
      <w:r>
        <w:tab/>
        <w:t>759</w:t>
      </w:r>
    </w:p>
    <w:p w:rsidR="00AD7907" w:rsidRDefault="00AD7907" w:rsidP="00AD7907">
      <w:pPr>
        <w:pStyle w:val="Rejstk2"/>
        <w:tabs>
          <w:tab w:val="right" w:leader="dot" w:pos="4171"/>
        </w:tabs>
        <w:spacing w:line="240" w:lineRule="auto"/>
        <w:ind w:left="242"/>
      </w:pPr>
      <w:r w:rsidRPr="004B4DFF">
        <w:rPr>
          <w:i/>
        </w:rPr>
        <w:t>Ordinatio</w:t>
      </w:r>
      <w:r>
        <w:t xml:space="preserve"> 1.235.10‒15</w:t>
      </w:r>
      <w:r>
        <w:tab/>
        <w:t>760</w:t>
      </w:r>
    </w:p>
    <w:p w:rsidR="00AD7907" w:rsidRDefault="00AD7907" w:rsidP="00AD7907">
      <w:pPr>
        <w:pStyle w:val="Rejstk2"/>
        <w:tabs>
          <w:tab w:val="right" w:leader="dot" w:pos="4171"/>
        </w:tabs>
        <w:spacing w:line="240" w:lineRule="auto"/>
        <w:ind w:left="242"/>
      </w:pPr>
      <w:r w:rsidRPr="004B4DFF">
        <w:rPr>
          <w:i/>
        </w:rPr>
        <w:t>Ordinatio</w:t>
      </w:r>
      <w:r>
        <w:t xml:space="preserve"> 1.242‒44</w:t>
      </w:r>
      <w:r>
        <w:tab/>
        <w:t>762</w:t>
      </w:r>
    </w:p>
    <w:p w:rsidR="00AD7907" w:rsidRDefault="00AD7907" w:rsidP="00AD7907">
      <w:pPr>
        <w:pStyle w:val="Rejstk2"/>
        <w:tabs>
          <w:tab w:val="right" w:leader="dot" w:pos="4171"/>
        </w:tabs>
        <w:spacing w:line="240" w:lineRule="auto"/>
        <w:ind w:left="242"/>
      </w:pPr>
      <w:r w:rsidRPr="004B4DFF">
        <w:rPr>
          <w:i/>
        </w:rPr>
        <w:t>Ordinatio</w:t>
      </w:r>
      <w:r>
        <w:t xml:space="preserve"> 1.250‒251</w:t>
      </w:r>
      <w:r>
        <w:tab/>
        <w:t>754</w:t>
      </w:r>
    </w:p>
    <w:p w:rsidR="00AD7907" w:rsidRDefault="00AD7907" w:rsidP="00AD7907">
      <w:pPr>
        <w:pStyle w:val="Rejstk2"/>
        <w:tabs>
          <w:tab w:val="right" w:leader="dot" w:pos="4171"/>
        </w:tabs>
        <w:spacing w:line="240" w:lineRule="auto"/>
        <w:ind w:left="242"/>
      </w:pPr>
      <w:r w:rsidRPr="004B4DFF">
        <w:rPr>
          <w:i/>
        </w:rPr>
        <w:t>Ordinatio</w:t>
      </w:r>
      <w:r>
        <w:t xml:space="preserve"> 1.258.4‒15</w:t>
      </w:r>
      <w:r>
        <w:tab/>
        <w:t>761</w:t>
      </w:r>
    </w:p>
    <w:p w:rsidR="00AD7907" w:rsidRDefault="00AD7907" w:rsidP="00AD7907">
      <w:pPr>
        <w:pStyle w:val="Rejstk2"/>
        <w:tabs>
          <w:tab w:val="right" w:leader="dot" w:pos="4171"/>
        </w:tabs>
        <w:spacing w:line="240" w:lineRule="auto"/>
        <w:ind w:left="242"/>
      </w:pPr>
      <w:r w:rsidRPr="004B4DFF">
        <w:rPr>
          <w:i/>
        </w:rPr>
        <w:t>Ordinatio</w:t>
      </w:r>
      <w:r>
        <w:t xml:space="preserve"> 1.289.6‒14</w:t>
      </w:r>
      <w:r>
        <w:tab/>
        <w:t>764</w:t>
      </w:r>
    </w:p>
    <w:p w:rsidR="00AD7907" w:rsidRDefault="00AD7907" w:rsidP="00AD7907">
      <w:pPr>
        <w:pStyle w:val="Rejstk2"/>
        <w:tabs>
          <w:tab w:val="right" w:leader="dot" w:pos="4171"/>
        </w:tabs>
        <w:spacing w:line="240" w:lineRule="auto"/>
        <w:ind w:left="242"/>
      </w:pPr>
      <w:r w:rsidRPr="004B4DFF">
        <w:rPr>
          <w:i/>
        </w:rPr>
        <w:t>Ordinatio</w:t>
      </w:r>
      <w:r>
        <w:t xml:space="preserve"> 1.291.1‒6</w:t>
      </w:r>
      <w:r>
        <w:tab/>
        <w:t>752</w:t>
      </w:r>
    </w:p>
    <w:p w:rsidR="00AD7907" w:rsidRDefault="00AD7907" w:rsidP="00AD7907">
      <w:pPr>
        <w:pStyle w:val="Rejstk2"/>
        <w:tabs>
          <w:tab w:val="right" w:leader="dot" w:pos="4171"/>
        </w:tabs>
        <w:spacing w:line="240" w:lineRule="auto"/>
        <w:ind w:left="242"/>
      </w:pPr>
      <w:r w:rsidRPr="004B4DFF">
        <w:rPr>
          <w:i/>
        </w:rPr>
        <w:t>Ordinatio</w:t>
      </w:r>
      <w:r>
        <w:t xml:space="preserve"> 1.303‒329</w:t>
      </w:r>
      <w:r>
        <w:tab/>
        <w:t>743</w:t>
      </w:r>
    </w:p>
    <w:p w:rsidR="00AD7907" w:rsidRDefault="00AD7907" w:rsidP="00AD7907">
      <w:pPr>
        <w:pStyle w:val="Rejstk2"/>
        <w:tabs>
          <w:tab w:val="right" w:leader="dot" w:pos="4171"/>
        </w:tabs>
        <w:spacing w:line="240" w:lineRule="auto"/>
        <w:ind w:left="242"/>
      </w:pPr>
      <w:r w:rsidRPr="004B4DFF">
        <w:rPr>
          <w:i/>
        </w:rPr>
        <w:t xml:space="preserve">Quaestiones in Librum </w:t>
      </w:r>
      <w:r w:rsidRPr="004B4DFF">
        <w:rPr>
          <w:rFonts w:eastAsia="AngsanaUPC"/>
          <w:i/>
        </w:rPr>
        <w:t>Porphirii Isagoge</w:t>
      </w:r>
      <w:r>
        <w:t xml:space="preserve"> 221.7‒13</w:t>
      </w:r>
      <w:r>
        <w:tab/>
        <w:t>650</w:t>
      </w:r>
    </w:p>
    <w:p w:rsidR="00AD7907" w:rsidRDefault="00AD7907" w:rsidP="00AD7907">
      <w:pPr>
        <w:pStyle w:val="Rejstk2"/>
        <w:tabs>
          <w:tab w:val="right" w:leader="dot" w:pos="4171"/>
        </w:tabs>
        <w:ind w:left="238"/>
        <w:rPr>
          <w:i/>
        </w:rPr>
      </w:pPr>
      <w:r w:rsidRPr="004B4DFF">
        <w:rPr>
          <w:i/>
        </w:rPr>
        <w:t xml:space="preserve">Quaestiones </w:t>
      </w:r>
      <w:r>
        <w:rPr>
          <w:i/>
        </w:rPr>
        <w:t>super Praedicamenta Aristotelis</w:t>
      </w:r>
    </w:p>
    <w:p w:rsidR="00AD7907" w:rsidRDefault="00AD7907" w:rsidP="00AD7907">
      <w:pPr>
        <w:pStyle w:val="Rejstk2"/>
        <w:tabs>
          <w:tab w:val="right" w:leader="dot" w:pos="4171"/>
        </w:tabs>
        <w:spacing w:line="240" w:lineRule="auto"/>
        <w:ind w:left="242"/>
      </w:pPr>
      <w:r>
        <w:t>250.2‒3</w:t>
      </w:r>
      <w:r>
        <w:tab/>
        <w:t>654</w:t>
      </w:r>
    </w:p>
    <w:p w:rsidR="00AD7907" w:rsidRDefault="00AD7907" w:rsidP="00AD7907">
      <w:pPr>
        <w:pStyle w:val="Rejstk2"/>
        <w:tabs>
          <w:tab w:val="right" w:leader="dot" w:pos="4171"/>
        </w:tabs>
        <w:spacing w:line="240" w:lineRule="auto"/>
        <w:ind w:left="242"/>
      </w:pPr>
      <w:r>
        <w:t>258.11‒16</w:t>
      </w:r>
      <w:r>
        <w:tab/>
        <w:t>651</w:t>
      </w:r>
    </w:p>
    <w:p w:rsidR="00AD7907" w:rsidRDefault="00AD7907" w:rsidP="00AD7907">
      <w:pPr>
        <w:pStyle w:val="Rejstk2"/>
        <w:tabs>
          <w:tab w:val="right" w:leader="dot" w:pos="4171"/>
        </w:tabs>
        <w:spacing w:line="240" w:lineRule="auto"/>
        <w:ind w:left="242"/>
      </w:pPr>
      <w:r>
        <w:t>259.14‒260.12</w:t>
      </w:r>
      <w:r>
        <w:tab/>
        <w:t>652</w:t>
      </w:r>
    </w:p>
    <w:p w:rsidR="00AD7907" w:rsidRDefault="00AD7907" w:rsidP="00AD7907">
      <w:pPr>
        <w:pStyle w:val="Rejstk2"/>
        <w:tabs>
          <w:tab w:val="right" w:leader="dot" w:pos="4171"/>
        </w:tabs>
        <w:spacing w:line="240" w:lineRule="auto"/>
        <w:ind w:left="242"/>
      </w:pPr>
      <w:r>
        <w:t>274.15‒20</w:t>
      </w:r>
      <w:r>
        <w:tab/>
        <w:t>656</w:t>
      </w:r>
    </w:p>
    <w:p w:rsidR="00AD7907" w:rsidRDefault="00AD7907" w:rsidP="00AD7907">
      <w:pPr>
        <w:pStyle w:val="Rejstk2"/>
        <w:tabs>
          <w:tab w:val="right" w:leader="dot" w:pos="4171"/>
        </w:tabs>
        <w:spacing w:line="240" w:lineRule="auto"/>
        <w:ind w:left="242"/>
      </w:pPr>
      <w:r>
        <w:t>277.5‒6</w:t>
      </w:r>
      <w:r>
        <w:tab/>
        <w:t>654</w:t>
      </w:r>
    </w:p>
    <w:p w:rsidR="00AD7907" w:rsidRDefault="00AD7907" w:rsidP="00AD7907">
      <w:pPr>
        <w:pStyle w:val="Rejstk2"/>
        <w:tabs>
          <w:tab w:val="right" w:leader="dot" w:pos="4171"/>
        </w:tabs>
        <w:spacing w:line="240" w:lineRule="auto"/>
        <w:ind w:left="242"/>
      </w:pPr>
      <w:r>
        <w:t>290.11‒17</w:t>
      </w:r>
      <w:r>
        <w:tab/>
        <w:t>660</w:t>
      </w:r>
    </w:p>
    <w:p w:rsidR="00AD7907" w:rsidRDefault="00AD7907" w:rsidP="00AD7907">
      <w:pPr>
        <w:pStyle w:val="Rejstk2"/>
        <w:tabs>
          <w:tab w:val="right" w:leader="dot" w:pos="4171"/>
        </w:tabs>
        <w:spacing w:line="240" w:lineRule="auto"/>
        <w:ind w:left="242"/>
      </w:pPr>
      <w:r>
        <w:t>290.5‒10</w:t>
      </w:r>
      <w:r>
        <w:tab/>
        <w:t>657</w:t>
      </w:r>
    </w:p>
    <w:p w:rsidR="00AD7907" w:rsidRDefault="00AD7907" w:rsidP="00AD7907">
      <w:pPr>
        <w:pStyle w:val="Rejstk2"/>
        <w:tabs>
          <w:tab w:val="right" w:leader="dot" w:pos="4171"/>
        </w:tabs>
        <w:spacing w:line="240" w:lineRule="auto"/>
        <w:ind w:left="242"/>
      </w:pPr>
      <w:r>
        <w:t>324.7‒11</w:t>
      </w:r>
      <w:r>
        <w:tab/>
        <w:t>653</w:t>
      </w:r>
    </w:p>
    <w:p w:rsidR="00AD7907" w:rsidRDefault="00AD7907" w:rsidP="00AD7907">
      <w:pPr>
        <w:pStyle w:val="Rejstk2"/>
        <w:tabs>
          <w:tab w:val="right" w:leader="dot" w:pos="4171"/>
        </w:tabs>
        <w:spacing w:line="240" w:lineRule="auto"/>
        <w:ind w:left="242"/>
      </w:pPr>
      <w:r>
        <w:t>370.4‒10</w:t>
      </w:r>
      <w:r>
        <w:tab/>
        <w:t>665</w:t>
      </w:r>
    </w:p>
    <w:p w:rsidR="00AD7907" w:rsidRDefault="00AD7907" w:rsidP="00AD7907">
      <w:pPr>
        <w:pStyle w:val="Rejstk1"/>
        <w:tabs>
          <w:tab w:val="right" w:leader="dot" w:pos="4171"/>
        </w:tabs>
        <w:ind w:left="0" w:firstLine="0"/>
        <w:rPr>
          <w:lang w:val="de-LU"/>
        </w:rPr>
      </w:pPr>
    </w:p>
    <w:p w:rsidR="00AD7907" w:rsidRDefault="00AD7907" w:rsidP="00AD7907">
      <w:pPr>
        <w:pStyle w:val="Rejstk1"/>
        <w:tabs>
          <w:tab w:val="right" w:leader="dot" w:pos="4171"/>
        </w:tabs>
        <w:ind w:left="0" w:firstLine="0"/>
        <w:rPr>
          <w:b/>
          <w:lang w:val="de-LU"/>
        </w:rPr>
      </w:pPr>
      <w:r w:rsidRPr="008757E5">
        <w:rPr>
          <w:b/>
          <w:lang w:val="de-LU"/>
        </w:rPr>
        <w:t>Siger de Brabantia</w:t>
      </w:r>
    </w:p>
    <w:p w:rsidR="00AD7907" w:rsidRDefault="00AD7907" w:rsidP="00AD7907">
      <w:pPr>
        <w:pStyle w:val="Rejstk2"/>
        <w:tabs>
          <w:tab w:val="right" w:leader="dot" w:pos="4171"/>
        </w:tabs>
        <w:spacing w:line="240" w:lineRule="auto"/>
        <w:ind w:left="242"/>
      </w:pPr>
      <w:r w:rsidRPr="004B4DFF">
        <w:rPr>
          <w:i/>
        </w:rPr>
        <w:t xml:space="preserve">De aeternitate mundi </w:t>
      </w:r>
      <w:r>
        <w:t>126.92‒98</w:t>
      </w:r>
      <w:r>
        <w:tab/>
        <w:t>301</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109.17‒20</w:t>
      </w:r>
      <w:r>
        <w:tab/>
        <w:t>344</w:t>
      </w:r>
    </w:p>
    <w:p w:rsidR="00AD7907" w:rsidRDefault="00AD7907" w:rsidP="00AD7907">
      <w:pPr>
        <w:pStyle w:val="Rejstk2"/>
        <w:tabs>
          <w:tab w:val="right" w:leader="dot" w:pos="4171"/>
        </w:tabs>
        <w:spacing w:line="240" w:lineRule="auto"/>
        <w:ind w:left="242"/>
      </w:pPr>
      <w:r w:rsidRPr="005C2DBB">
        <w:rPr>
          <w:i/>
        </w:rPr>
        <w:t>De anima intellectiva</w:t>
      </w:r>
      <w:r>
        <w:t xml:space="preserve"> 111.3‒6</w:t>
      </w:r>
      <w:r>
        <w:tab/>
        <w:t>354</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4.51‒56</w:t>
      </w:r>
      <w:r>
        <w:tab/>
        <w:t>347</w:t>
      </w:r>
    </w:p>
    <w:p w:rsidR="00AD7907" w:rsidRDefault="00AD7907" w:rsidP="00AD7907">
      <w:pPr>
        <w:pStyle w:val="Rejstk2"/>
        <w:tabs>
          <w:tab w:val="right" w:leader="dot" w:pos="4171"/>
        </w:tabs>
        <w:spacing w:line="240" w:lineRule="auto"/>
        <w:ind w:left="242"/>
      </w:pPr>
      <w:r w:rsidRPr="004B4DFF">
        <w:rPr>
          <w:i/>
        </w:rPr>
        <w:t xml:space="preserve">De anima intellectiva </w:t>
      </w:r>
      <w:r>
        <w:t>70.9‒11</w:t>
      </w:r>
      <w:r>
        <w:tab/>
        <w:t>444</w:t>
      </w:r>
    </w:p>
    <w:p w:rsidR="00AD7907" w:rsidRDefault="00AD7907" w:rsidP="00AD7907">
      <w:pPr>
        <w:pStyle w:val="Rejstk2"/>
        <w:tabs>
          <w:tab w:val="right" w:leader="dot" w:pos="4171"/>
        </w:tabs>
        <w:spacing w:line="240" w:lineRule="auto"/>
        <w:ind w:left="242"/>
      </w:pPr>
      <w:r>
        <w:t>De anima intellectiva 72.</w:t>
      </w:r>
      <w:r w:rsidRPr="004B4DFF">
        <w:rPr>
          <w:lang w:val="x-none" w:eastAsia="x-none"/>
        </w:rPr>
        <w:t>15‒22</w:t>
      </w:r>
      <w:r>
        <w:tab/>
        <w:t>317</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77.9‒12</w:t>
      </w:r>
      <w:r>
        <w:tab/>
        <w:t>321</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80.67‒70</w:t>
      </w:r>
      <w:r>
        <w:tab/>
        <w:t>323</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80.74</w:t>
      </w:r>
      <w:r>
        <w:tab/>
        <w:t>323</w:t>
      </w:r>
    </w:p>
    <w:p w:rsidR="00AD7907" w:rsidRDefault="00AD7907" w:rsidP="00AD7907">
      <w:pPr>
        <w:pStyle w:val="Rejstk2"/>
        <w:tabs>
          <w:tab w:val="right" w:leader="dot" w:pos="4171"/>
        </w:tabs>
        <w:spacing w:line="240" w:lineRule="auto"/>
        <w:ind w:left="242"/>
      </w:pPr>
      <w:r w:rsidRPr="004B4DFF">
        <w:rPr>
          <w:i/>
          <w:lang w:eastAsia="en-US"/>
        </w:rPr>
        <w:lastRenderedPageBreak/>
        <w:t>De anima intellectiva</w:t>
      </w:r>
      <w:r>
        <w:rPr>
          <w:lang w:eastAsia="en-US"/>
        </w:rPr>
        <w:t xml:space="preserve"> </w:t>
      </w:r>
      <w:r>
        <w:t>81.78‒82</w:t>
      </w:r>
      <w:r>
        <w:tab/>
        <w:t>324</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81.83‒89</w:t>
      </w:r>
      <w:r>
        <w:tab/>
        <w:t>330</w:t>
      </w:r>
    </w:p>
    <w:p w:rsidR="00AD7907" w:rsidRDefault="00AD7907" w:rsidP="00AD7907">
      <w:pPr>
        <w:pStyle w:val="Rejstk2"/>
        <w:tabs>
          <w:tab w:val="right" w:leader="dot" w:pos="4171"/>
        </w:tabs>
        <w:spacing w:line="240" w:lineRule="auto"/>
        <w:ind w:left="242"/>
      </w:pPr>
      <w:r w:rsidRPr="004B4DFF">
        <w:rPr>
          <w:i/>
        </w:rPr>
        <w:t>De anima intellectiva</w:t>
      </w:r>
      <w:r>
        <w:t xml:space="preserve"> 81.92‒82.97</w:t>
      </w:r>
      <w:r>
        <w:tab/>
        <w:t>189, 333</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81‒88</w:t>
      </w:r>
      <w:r>
        <w:tab/>
        <w:t>323</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82.98‒99</w:t>
      </w:r>
      <w:r>
        <w:tab/>
        <w:t>337</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83.39</w:t>
      </w:r>
      <w:r>
        <w:tab/>
        <w:t>340</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83.40‒43</w:t>
      </w:r>
      <w:r>
        <w:tab/>
        <w:t>341</w:t>
      </w:r>
    </w:p>
    <w:p w:rsidR="00AD7907" w:rsidRDefault="00AD7907" w:rsidP="00AD7907">
      <w:pPr>
        <w:pStyle w:val="Rejstk2"/>
        <w:tabs>
          <w:tab w:val="right" w:leader="dot" w:pos="4171"/>
        </w:tabs>
        <w:spacing w:line="240" w:lineRule="auto"/>
        <w:ind w:left="242"/>
      </w:pPr>
      <w:r w:rsidRPr="004B4DFF">
        <w:rPr>
          <w:i/>
          <w:lang w:eastAsia="en-US"/>
        </w:rPr>
        <w:t xml:space="preserve">De anima intellectiva </w:t>
      </w:r>
      <w:r>
        <w:t>83.44</w:t>
      </w:r>
      <w:r>
        <w:tab/>
        <w:t>356</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83.44‒84.48</w:t>
      </w:r>
      <w:r>
        <w:tab/>
        <w:t>340</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84.49‒51</w:t>
      </w:r>
      <w:r>
        <w:tab/>
        <w:t>342</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85.80‒85</w:t>
      </w:r>
      <w:r>
        <w:tab/>
        <w:t>345</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86.101‒106</w:t>
      </w:r>
      <w:r>
        <w:tab/>
        <w:t>345</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86.11‒87.16</w:t>
      </w:r>
      <w:r>
        <w:tab/>
        <w:t>350</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87.20‒25</w:t>
      </w:r>
      <w:r>
        <w:tab/>
        <w:t>352</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87.26‒32</w:t>
      </w:r>
      <w:r>
        <w:tab/>
        <w:t>353</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88.40‒44</w:t>
      </w:r>
      <w:r>
        <w:tab/>
        <w:t>354</w:t>
      </w:r>
    </w:p>
    <w:p w:rsidR="00AD7907" w:rsidRDefault="00AD7907" w:rsidP="00AD7907">
      <w:pPr>
        <w:pStyle w:val="Rejstk2"/>
        <w:tabs>
          <w:tab w:val="right" w:leader="dot" w:pos="4171"/>
        </w:tabs>
        <w:spacing w:line="240" w:lineRule="auto"/>
        <w:ind w:left="242"/>
      </w:pPr>
      <w:r w:rsidRPr="004B4DFF">
        <w:rPr>
          <w:i/>
          <w:lang w:eastAsia="en-US"/>
        </w:rPr>
        <w:t>De anima intellectiva</w:t>
      </w:r>
      <w:r>
        <w:rPr>
          <w:lang w:eastAsia="en-US"/>
        </w:rPr>
        <w:t xml:space="preserve"> </w:t>
      </w:r>
      <w:r>
        <w:t>88.51‒52</w:t>
      </w:r>
      <w:r>
        <w:tab/>
        <w:t>355</w:t>
      </w:r>
    </w:p>
    <w:p w:rsidR="00AD7907" w:rsidRDefault="00AD7907" w:rsidP="00AD7907">
      <w:pPr>
        <w:pStyle w:val="Rejstk2"/>
        <w:tabs>
          <w:tab w:val="right" w:leader="dot" w:pos="4171"/>
        </w:tabs>
        <w:spacing w:line="240" w:lineRule="auto"/>
        <w:ind w:left="242"/>
      </w:pPr>
      <w:r w:rsidRPr="004B4DFF">
        <w:rPr>
          <w:i/>
        </w:rPr>
        <w:t>De anima intellectiva</w:t>
      </w:r>
      <w:r>
        <w:t xml:space="preserve"> 98.58‒65</w:t>
      </w:r>
      <w:r>
        <w:tab/>
        <w:t>305</w:t>
      </w:r>
    </w:p>
    <w:p w:rsidR="00AD7907" w:rsidRDefault="00AD7907" w:rsidP="00AD7907">
      <w:pPr>
        <w:pStyle w:val="Rejstk2"/>
        <w:tabs>
          <w:tab w:val="right" w:leader="dot" w:pos="4171"/>
        </w:tabs>
        <w:spacing w:line="240" w:lineRule="auto"/>
        <w:ind w:left="242"/>
      </w:pPr>
      <w:r w:rsidRPr="004B4DFF">
        <w:rPr>
          <w:i/>
        </w:rPr>
        <w:t>Quaestiones in Metaphysicam</w:t>
      </w:r>
      <w:r>
        <w:t xml:space="preserve"> 135.3‒7</w:t>
      </w:r>
      <w:r>
        <w:tab/>
        <w:t>260</w:t>
      </w:r>
    </w:p>
    <w:p w:rsidR="00AD7907" w:rsidRDefault="00AD7907" w:rsidP="00AD7907">
      <w:pPr>
        <w:pStyle w:val="Rejstk2"/>
        <w:tabs>
          <w:tab w:val="right" w:leader="dot" w:pos="4171"/>
        </w:tabs>
        <w:spacing w:line="240" w:lineRule="auto"/>
        <w:ind w:left="242"/>
      </w:pPr>
      <w:r w:rsidRPr="004B4DFF">
        <w:rPr>
          <w:i/>
        </w:rPr>
        <w:t>Quaestiones in Metaphysicam</w:t>
      </w:r>
      <w:r>
        <w:t xml:space="preserve"> 135.5‒8</w:t>
      </w:r>
      <w:r>
        <w:tab/>
        <w:t>259</w:t>
      </w:r>
    </w:p>
    <w:p w:rsidR="00AD7907" w:rsidRDefault="00AD7907" w:rsidP="00AD7907">
      <w:pPr>
        <w:pStyle w:val="Rejstk2"/>
        <w:tabs>
          <w:tab w:val="right" w:leader="dot" w:pos="4171"/>
        </w:tabs>
        <w:spacing w:line="240" w:lineRule="auto"/>
        <w:ind w:left="242"/>
      </w:pPr>
      <w:r w:rsidRPr="004B4DFF">
        <w:rPr>
          <w:i/>
        </w:rPr>
        <w:t>Quaestiones in Metaphysicam</w:t>
      </w:r>
      <w:r>
        <w:t xml:space="preserve"> 137.15‒20</w:t>
      </w:r>
      <w:r>
        <w:tab/>
        <w:t>259</w:t>
      </w:r>
    </w:p>
    <w:p w:rsidR="00AD7907" w:rsidRDefault="00AD7907" w:rsidP="00AD7907">
      <w:pPr>
        <w:pStyle w:val="Rejstk2"/>
        <w:tabs>
          <w:tab w:val="right" w:leader="dot" w:pos="4171"/>
        </w:tabs>
        <w:spacing w:line="240" w:lineRule="auto"/>
        <w:ind w:left="242"/>
      </w:pPr>
      <w:r w:rsidRPr="004B4DFF">
        <w:rPr>
          <w:i/>
        </w:rPr>
        <w:t>Quaestiones in Metaphysicam</w:t>
      </w:r>
      <w:r>
        <w:t xml:space="preserve"> 137.9‒15</w:t>
      </w:r>
      <w:r>
        <w:tab/>
        <w:t>260</w:t>
      </w:r>
    </w:p>
    <w:p w:rsidR="00AD7907" w:rsidRDefault="00AD7907" w:rsidP="00AD7907">
      <w:pPr>
        <w:pStyle w:val="Rejstk2"/>
        <w:tabs>
          <w:tab w:val="right" w:leader="dot" w:pos="4171"/>
        </w:tabs>
        <w:spacing w:line="240" w:lineRule="auto"/>
        <w:ind w:left="242"/>
      </w:pPr>
      <w:r w:rsidRPr="004B4DFF">
        <w:rPr>
          <w:i/>
        </w:rPr>
        <w:t>Quaestiones in Metaphysicam</w:t>
      </w:r>
      <w:r>
        <w:t xml:space="preserve"> 32.67‒74</w:t>
      </w:r>
      <w:r>
        <w:tab/>
        <w:t>261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12.66‒70</w:t>
      </w:r>
      <w:r>
        <w:tab/>
        <w:t>173, 190</w:t>
      </w:r>
    </w:p>
    <w:p w:rsidR="00AD7907" w:rsidRDefault="00AD7907" w:rsidP="00AD7907">
      <w:pPr>
        <w:pStyle w:val="Rejstk2"/>
        <w:tabs>
          <w:tab w:val="right" w:leader="dot" w:pos="4171"/>
        </w:tabs>
        <w:spacing w:line="240" w:lineRule="auto"/>
        <w:ind w:left="242"/>
      </w:pPr>
      <w:r w:rsidRPr="004B4DFF">
        <w:rPr>
          <w:i/>
          <w:iCs/>
        </w:rPr>
        <w:t xml:space="preserve">Quaestiones in tertium De anima </w:t>
      </w:r>
      <w:r>
        <w:t>12.66‒70</w:t>
      </w:r>
      <w:r>
        <w:tab/>
        <w:t>407</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12.67</w:t>
      </w:r>
      <w:r>
        <w:tab/>
        <w:t>263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12.67‒70</w:t>
      </w:r>
      <w:r>
        <w:tab/>
        <w:t>265</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12.70</w:t>
      </w:r>
      <w:r>
        <w:tab/>
        <w:t>263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13.93‒94</w:t>
      </w:r>
      <w:r>
        <w:tab/>
        <w:t>269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14.10‒14</w:t>
      </w:r>
      <w:r>
        <w:tab/>
        <w:t>270</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14.16‒22</w:t>
      </w:r>
      <w:r>
        <w:tab/>
        <w:t>271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14.22‒30</w:t>
      </w:r>
      <w:r>
        <w:tab/>
        <w:t>272</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19.44‒47</w:t>
      </w:r>
      <w:r>
        <w:tab/>
        <w:t>248</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20.77‒79</w:t>
      </w:r>
      <w:r>
        <w:tab/>
        <w:t>249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22.12‒14</w:t>
      </w:r>
      <w:r>
        <w:tab/>
        <w:t>463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23.18‒24</w:t>
      </w:r>
      <w:r>
        <w:tab/>
        <w:t>463</w:t>
      </w:r>
    </w:p>
    <w:p w:rsidR="00AD7907" w:rsidRDefault="00AD7907" w:rsidP="00AD7907">
      <w:pPr>
        <w:pStyle w:val="Rejstk2"/>
        <w:tabs>
          <w:tab w:val="right" w:leader="dot" w:pos="4171"/>
        </w:tabs>
        <w:spacing w:line="240" w:lineRule="auto"/>
        <w:ind w:left="242"/>
      </w:pPr>
      <w:r>
        <w:t>Quaestiones in tertium De anima 23.38‒44</w:t>
      </w:r>
      <w:r>
        <w:tab/>
        <w:t>276</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25.3‒6</w:t>
      </w:r>
      <w:r>
        <w:tab/>
        <w:t>280</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26.10‒12</w:t>
      </w:r>
      <w:r>
        <w:tab/>
        <w:t>281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26.28‒30</w:t>
      </w:r>
      <w:r>
        <w:tab/>
        <w:t>282</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27.39‒40</w:t>
      </w:r>
      <w:r>
        <w:tab/>
        <w:t>282</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27.52‒54</w:t>
      </w:r>
      <w:r>
        <w:tab/>
        <w:t>282</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28.60‒63</w:t>
      </w:r>
      <w:r>
        <w:tab/>
        <w:t>283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28.65‒70</w:t>
      </w:r>
      <w:r>
        <w:tab/>
        <w:t>283</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28.70‒76</w:t>
      </w:r>
      <w:r>
        <w:tab/>
        <w:t>287, 407</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29.97‒101</w:t>
      </w:r>
      <w:r>
        <w:tab/>
        <w:t>291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3.39</w:t>
      </w:r>
      <w:r>
        <w:tab/>
        <w:t>249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3.48‒49</w:t>
      </w:r>
      <w:r>
        <w:tab/>
        <w:t>244</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3.58‒64</w:t>
      </w:r>
      <w:r>
        <w:tab/>
        <w:t>245</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3.65‒68</w:t>
      </w:r>
      <w:r>
        <w:tab/>
        <w:t>246</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34.101‒35.5</w:t>
      </w:r>
      <w:r>
        <w:tab/>
        <w:t>298</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39.102‒107</w:t>
      </w:r>
      <w:r>
        <w:tab/>
        <w:t>293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39.9‒13</w:t>
      </w:r>
      <w:r>
        <w:tab/>
        <w:t>295</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40.14‒17</w:t>
      </w:r>
      <w:r>
        <w:tab/>
        <w:t>296</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43.94</w:t>
      </w:r>
      <w:r w:rsidRPr="004B4DFF">
        <w:rPr>
          <w:rFonts w:ascii="Arial" w:hAnsi="Arial" w:cs="Arial"/>
        </w:rPr>
        <w:t>‒</w:t>
      </w:r>
      <w:r>
        <w:t>96</w:t>
      </w:r>
      <w:r>
        <w:tab/>
        <w:t>297</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46.7‒10</w:t>
      </w:r>
      <w:r>
        <w:tab/>
        <w:t>298</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47.28‒36</w:t>
      </w:r>
      <w:r>
        <w:tab/>
        <w:t>299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5.36‒41</w:t>
      </w:r>
      <w:r>
        <w:tab/>
        <w:t>247</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52.78‒84</w:t>
      </w:r>
      <w:r>
        <w:tab/>
        <w:t>303</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56.60‒61</w:t>
      </w:r>
      <w:r>
        <w:tab/>
        <w:t>446</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56.60‒71</w:t>
      </w:r>
      <w:r>
        <w:tab/>
        <w:t>349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57.18‒58.23</w:t>
      </w:r>
      <w:r>
        <w:tab/>
        <w:t>309</w:t>
      </w:r>
    </w:p>
    <w:p w:rsidR="00AD7907" w:rsidRDefault="00AD7907" w:rsidP="00AD7907">
      <w:pPr>
        <w:pStyle w:val="Rejstk2"/>
        <w:tabs>
          <w:tab w:val="right" w:leader="dot" w:pos="4171"/>
        </w:tabs>
        <w:spacing w:line="240" w:lineRule="auto"/>
        <w:ind w:left="242"/>
      </w:pPr>
      <w:r w:rsidRPr="004B4DFF">
        <w:rPr>
          <w:i/>
        </w:rPr>
        <w:lastRenderedPageBreak/>
        <w:t>Quaestiones in tertium De anima</w:t>
      </w:r>
      <w:r>
        <w:t xml:space="preserve"> 58.42‒48</w:t>
      </w:r>
      <w:r>
        <w:tab/>
        <w:t>310</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6.55‒61</w:t>
      </w:r>
      <w:r>
        <w:tab/>
        <w:t>249</w:t>
      </w:r>
    </w:p>
    <w:p w:rsidR="00AD7907" w:rsidRDefault="00AD7907" w:rsidP="00AD7907">
      <w:pPr>
        <w:pStyle w:val="Rejstk2"/>
        <w:tabs>
          <w:tab w:val="right" w:leader="dot" w:pos="4171"/>
        </w:tabs>
        <w:spacing w:line="240" w:lineRule="auto"/>
        <w:ind w:left="242"/>
      </w:pPr>
      <w:r>
        <w:t>Quaestiones in tertium De anima 66.55‒61</w:t>
      </w:r>
      <w:r>
        <w:tab/>
        <w:t>298</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68.10‒69.13</w:t>
      </w:r>
      <w:r>
        <w:tab/>
        <w:t>258</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7.70‒75</w:t>
      </w:r>
      <w:r>
        <w:tab/>
        <w:t>251</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7.76‒80</w:t>
      </w:r>
      <w:r>
        <w:tab/>
        <w:t>253</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7.81‒85</w:t>
      </w:r>
      <w:r>
        <w:tab/>
        <w:t>254</w:t>
      </w:r>
    </w:p>
    <w:p w:rsidR="00AD7907" w:rsidRDefault="00AD7907" w:rsidP="00AD7907">
      <w:pPr>
        <w:pStyle w:val="Rejstk2"/>
        <w:tabs>
          <w:tab w:val="right" w:leader="dot" w:pos="4171"/>
        </w:tabs>
        <w:spacing w:line="240" w:lineRule="auto"/>
        <w:ind w:left="242"/>
      </w:pPr>
      <w:r w:rsidRPr="004B4DFF">
        <w:rPr>
          <w:i/>
        </w:rPr>
        <w:t xml:space="preserve">Quaestiones in tertium De anima </w:t>
      </w:r>
      <w:r>
        <w:t>8.94‒99</w:t>
      </w:r>
      <w:r>
        <w:tab/>
        <w:t>255</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9.23‒26</w:t>
      </w:r>
      <w:r>
        <w:tab/>
        <w:t>249</w:t>
      </w:r>
    </w:p>
    <w:p w:rsidR="00AD7907" w:rsidRDefault="00AD7907" w:rsidP="00AD7907">
      <w:pPr>
        <w:pStyle w:val="Rejstk2"/>
        <w:tabs>
          <w:tab w:val="right" w:leader="dot" w:pos="4171"/>
        </w:tabs>
        <w:spacing w:line="240" w:lineRule="auto"/>
        <w:ind w:left="242"/>
      </w:pPr>
      <w:r w:rsidRPr="004B4DFF">
        <w:rPr>
          <w:i/>
        </w:rPr>
        <w:t>Quaestiones in tertium De anima</w:t>
      </w:r>
      <w:r>
        <w:t xml:space="preserve"> 9.39‒40</w:t>
      </w:r>
      <w:r>
        <w:tab/>
        <w:t>250</w:t>
      </w:r>
    </w:p>
    <w:p w:rsidR="00AD7907" w:rsidRDefault="00AD7907" w:rsidP="00AD7907">
      <w:pPr>
        <w:pStyle w:val="Rejstk2"/>
        <w:tabs>
          <w:tab w:val="right" w:leader="dot" w:pos="4171"/>
        </w:tabs>
        <w:spacing w:line="240" w:lineRule="auto"/>
        <w:ind w:left="242"/>
      </w:pPr>
      <w:r w:rsidRPr="004B4DFF">
        <w:rPr>
          <w:i/>
        </w:rPr>
        <w:t>Quaestiones super Librum de causis</w:t>
      </w:r>
      <w:r>
        <w:t xml:space="preserve"> 105.65‒74</w:t>
      </w:r>
      <w:r>
        <w:tab/>
        <w:t>465</w:t>
      </w:r>
    </w:p>
    <w:p w:rsidR="00AD7907" w:rsidRDefault="00AD7907" w:rsidP="00AD7907">
      <w:pPr>
        <w:pStyle w:val="Rejstk2"/>
        <w:tabs>
          <w:tab w:val="right" w:leader="dot" w:pos="4171"/>
        </w:tabs>
        <w:spacing w:line="240" w:lineRule="auto"/>
        <w:ind w:left="242"/>
      </w:pPr>
      <w:r w:rsidRPr="004B4DFF">
        <w:rPr>
          <w:i/>
        </w:rPr>
        <w:t>Quaestiones super Librum de causis</w:t>
      </w:r>
      <w:r>
        <w:t xml:space="preserve"> 106.106‒109</w:t>
      </w:r>
      <w:r>
        <w:tab/>
        <w:t>467</w:t>
      </w:r>
    </w:p>
    <w:p w:rsidR="00AD7907" w:rsidRDefault="00AD7907" w:rsidP="00AD7907">
      <w:pPr>
        <w:pStyle w:val="Rejstk2"/>
        <w:tabs>
          <w:tab w:val="right" w:leader="dot" w:pos="4171"/>
        </w:tabs>
        <w:spacing w:line="240" w:lineRule="auto"/>
        <w:ind w:left="242"/>
      </w:pPr>
      <w:r w:rsidRPr="004B4DFF">
        <w:rPr>
          <w:i/>
        </w:rPr>
        <w:t>Quaestiones super Librum de causis</w:t>
      </w:r>
      <w:r>
        <w:t xml:space="preserve"> 110.65‒72</w:t>
      </w:r>
      <w:r>
        <w:tab/>
        <w:t>285</w:t>
      </w:r>
    </w:p>
    <w:p w:rsidR="00AD7907" w:rsidRDefault="00AD7907" w:rsidP="00AD7907">
      <w:pPr>
        <w:pStyle w:val="Rejstk2"/>
        <w:tabs>
          <w:tab w:val="right" w:leader="dot" w:pos="4171"/>
        </w:tabs>
        <w:spacing w:line="240" w:lineRule="auto"/>
        <w:ind w:left="242"/>
      </w:pPr>
      <w:r w:rsidRPr="004B4DFF">
        <w:rPr>
          <w:i/>
        </w:rPr>
        <w:t xml:space="preserve">Quaestiones super Librum de causis </w:t>
      </w:r>
      <w:r>
        <w:t>112.136‒46</w:t>
      </w:r>
      <w:r>
        <w:tab/>
        <w:t>359</w:t>
      </w:r>
    </w:p>
    <w:p w:rsidR="00AD7907" w:rsidRDefault="00AD7907" w:rsidP="00AD7907">
      <w:pPr>
        <w:pStyle w:val="Rejstk2"/>
        <w:tabs>
          <w:tab w:val="right" w:leader="dot" w:pos="4171"/>
        </w:tabs>
        <w:spacing w:line="240" w:lineRule="auto"/>
        <w:ind w:left="242"/>
      </w:pPr>
      <w:r w:rsidRPr="004B4DFF">
        <w:rPr>
          <w:i/>
        </w:rPr>
        <w:t>Quaestiones super Librum de causis</w:t>
      </w:r>
      <w:r>
        <w:t xml:space="preserve"> 112.147‒52</w:t>
      </w:r>
      <w:r>
        <w:tab/>
        <w:t>360</w:t>
      </w:r>
    </w:p>
    <w:p w:rsidR="00AD7907" w:rsidRDefault="00AD7907" w:rsidP="00AD7907">
      <w:pPr>
        <w:pStyle w:val="Rejstk2"/>
        <w:tabs>
          <w:tab w:val="right" w:leader="dot" w:pos="4171"/>
        </w:tabs>
        <w:spacing w:line="240" w:lineRule="auto"/>
        <w:ind w:left="242"/>
      </w:pPr>
      <w:r w:rsidRPr="004B4DFF">
        <w:rPr>
          <w:i/>
        </w:rPr>
        <w:t xml:space="preserve">Quaestiones super Librum de causis </w:t>
      </w:r>
      <w:r>
        <w:t>84.26‒32</w:t>
      </w:r>
      <w:r>
        <w:tab/>
        <w:t>252</w:t>
      </w:r>
    </w:p>
    <w:p w:rsidR="00AD7907" w:rsidRDefault="00AD7907" w:rsidP="00AD7907">
      <w:pPr>
        <w:pStyle w:val="Rejstk2"/>
        <w:tabs>
          <w:tab w:val="right" w:leader="dot" w:pos="4171"/>
        </w:tabs>
        <w:ind w:left="0" w:firstLine="0"/>
      </w:pPr>
      <w:r w:rsidRPr="004B4DFF">
        <w:rPr>
          <w:i/>
        </w:rPr>
        <w:t xml:space="preserve">Quaestiones super Librum de causis </w:t>
      </w:r>
      <w:r>
        <w:t>87.104‒107</w:t>
      </w:r>
      <w:r>
        <w:tab/>
        <w:t>252</w:t>
      </w:r>
    </w:p>
    <w:p w:rsidR="00AD7907" w:rsidRDefault="00AD7907" w:rsidP="00AD7907">
      <w:pPr>
        <w:pStyle w:val="Rejstk2"/>
        <w:tabs>
          <w:tab w:val="right" w:leader="dot" w:pos="4171"/>
        </w:tabs>
        <w:ind w:left="0" w:firstLine="0"/>
      </w:pPr>
    </w:p>
    <w:p w:rsidR="00AD7907" w:rsidRPr="009D43F1" w:rsidRDefault="00AD7907" w:rsidP="00AD7907">
      <w:pPr>
        <w:pStyle w:val="Rejstk2"/>
        <w:tabs>
          <w:tab w:val="right" w:leader="dot" w:pos="4171"/>
        </w:tabs>
        <w:ind w:left="0" w:firstLine="0"/>
      </w:pPr>
      <w:r w:rsidRPr="008757E5">
        <w:rPr>
          <w:b/>
          <w:lang w:val="de-LU"/>
        </w:rPr>
        <w:t>Simplikios</w:t>
      </w:r>
    </w:p>
    <w:p w:rsidR="00AD7907" w:rsidRDefault="00AD7907" w:rsidP="00AD7907">
      <w:pPr>
        <w:pStyle w:val="Rejstk2"/>
        <w:tabs>
          <w:tab w:val="right" w:leader="dot" w:pos="4171"/>
        </w:tabs>
        <w:spacing w:line="240" w:lineRule="auto"/>
        <w:ind w:left="242"/>
      </w:pPr>
      <w:r w:rsidRPr="004B4DFF">
        <w:rPr>
          <w:i/>
        </w:rPr>
        <w:t>In Simpl. Cat</w:t>
      </w:r>
      <w:r>
        <w:t>. 163.31</w:t>
      </w:r>
      <w:r>
        <w:tab/>
        <w:t>615</w:t>
      </w:r>
    </w:p>
    <w:p w:rsidR="00AD7907" w:rsidRDefault="00AD7907" w:rsidP="00AD7907">
      <w:pPr>
        <w:pStyle w:val="Rejstk2"/>
        <w:tabs>
          <w:tab w:val="right" w:leader="dot" w:pos="4171"/>
        </w:tabs>
        <w:spacing w:line="240" w:lineRule="auto"/>
        <w:ind w:left="242"/>
        <w:rPr>
          <w:lang w:val="de-LU"/>
        </w:rPr>
      </w:pPr>
      <w:r w:rsidRPr="00C018BD">
        <w:rPr>
          <w:i/>
          <w:lang w:val="de-LU"/>
        </w:rPr>
        <w:t>In Simpl. Cat</w:t>
      </w:r>
      <w:r>
        <w:rPr>
          <w:lang w:val="de-LU"/>
        </w:rPr>
        <w:t>. 61.9‒10</w:t>
      </w:r>
      <w:r>
        <w:rPr>
          <w:lang w:val="de-LU"/>
        </w:rPr>
        <w:tab/>
        <w:t>617</w:t>
      </w:r>
    </w:p>
    <w:p w:rsidR="00AD7907" w:rsidRDefault="00AD7907" w:rsidP="00AD7907">
      <w:pPr>
        <w:pStyle w:val="Rejstk2"/>
        <w:tabs>
          <w:tab w:val="right" w:leader="dot" w:pos="4171"/>
        </w:tabs>
        <w:spacing w:line="240" w:lineRule="auto"/>
        <w:ind w:left="242"/>
      </w:pPr>
      <w:r w:rsidRPr="004B4DFF">
        <w:rPr>
          <w:i/>
        </w:rPr>
        <w:t>In Simpl. Cat</w:t>
      </w:r>
      <w:r>
        <w:t>. 85.10</w:t>
      </w:r>
      <w:r>
        <w:tab/>
        <w:t>666</w:t>
      </w:r>
    </w:p>
    <w:p w:rsidR="00AD7907" w:rsidRDefault="00AD7907" w:rsidP="00AD7907">
      <w:pPr>
        <w:pStyle w:val="Rejstk2"/>
        <w:tabs>
          <w:tab w:val="right" w:leader="dot" w:pos="4171"/>
        </w:tabs>
        <w:ind w:left="238"/>
      </w:pPr>
      <w:r w:rsidRPr="004B4DFF">
        <w:rPr>
          <w:i/>
        </w:rPr>
        <w:t>In Simpl. Cat</w:t>
      </w:r>
      <w:r>
        <w:t>. 85.11</w:t>
      </w:r>
      <w:r>
        <w:tab/>
        <w:t>666</w:t>
      </w:r>
    </w:p>
    <w:p w:rsidR="00AD7907" w:rsidRDefault="00AD7907" w:rsidP="00AD7907">
      <w:pPr>
        <w:pStyle w:val="Rejstk2"/>
        <w:tabs>
          <w:tab w:val="right" w:leader="dot" w:pos="4171"/>
        </w:tabs>
        <w:ind w:left="238"/>
        <w:rPr>
          <w:b/>
          <w:lang w:val="de-LU"/>
        </w:rPr>
      </w:pPr>
    </w:p>
    <w:p w:rsidR="00AD7907" w:rsidRPr="009D43F1" w:rsidRDefault="00AD7907" w:rsidP="00AD7907">
      <w:pPr>
        <w:pStyle w:val="Rejstk2"/>
        <w:tabs>
          <w:tab w:val="right" w:leader="dot" w:pos="4171"/>
        </w:tabs>
        <w:ind w:left="238"/>
      </w:pPr>
      <w:r w:rsidRPr="008757E5">
        <w:rPr>
          <w:b/>
          <w:lang w:val="de-LU"/>
        </w:rPr>
        <w:t>Sophokles</w:t>
      </w:r>
    </w:p>
    <w:p w:rsidR="00AD7907" w:rsidRDefault="00AD7907" w:rsidP="00AD7907">
      <w:pPr>
        <w:pStyle w:val="Rejstk2"/>
        <w:tabs>
          <w:tab w:val="right" w:leader="dot" w:pos="4171"/>
        </w:tabs>
        <w:spacing w:line="240" w:lineRule="auto"/>
        <w:ind w:left="242"/>
      </w:pPr>
      <w:r w:rsidRPr="004B4DFF">
        <w:rPr>
          <w:i/>
        </w:rPr>
        <w:t>Oedipus tyrannus</w:t>
      </w:r>
      <w:r>
        <w:t xml:space="preserve"> 1229‒31</w:t>
      </w:r>
      <w:r>
        <w:tab/>
        <w:t>940</w:t>
      </w:r>
    </w:p>
    <w:p w:rsidR="00AD7907" w:rsidRDefault="00AD7907" w:rsidP="00AD7907">
      <w:pPr>
        <w:pStyle w:val="Rejstk2"/>
        <w:tabs>
          <w:tab w:val="right" w:leader="dot" w:pos="4171"/>
        </w:tabs>
        <w:spacing w:line="240" w:lineRule="auto"/>
        <w:ind w:left="242"/>
      </w:pPr>
      <w:r w:rsidRPr="004B4DFF">
        <w:rPr>
          <w:i/>
        </w:rPr>
        <w:t>Oedipus tyrannus</w:t>
      </w:r>
      <w:r>
        <w:t xml:space="preserve"> 362</w:t>
      </w:r>
      <w:r>
        <w:tab/>
        <w:t>940</w:t>
      </w:r>
    </w:p>
    <w:p w:rsidR="00AD7907" w:rsidRDefault="00AD7907" w:rsidP="00AD7907">
      <w:pPr>
        <w:pStyle w:val="Rejstk2"/>
        <w:tabs>
          <w:tab w:val="right" w:leader="dot" w:pos="4171"/>
        </w:tabs>
        <w:ind w:left="238"/>
      </w:pPr>
      <w:r w:rsidRPr="004B4DFF">
        <w:rPr>
          <w:i/>
        </w:rPr>
        <w:t>Oedipus tyrannus</w:t>
      </w:r>
      <w:r>
        <w:t xml:space="preserve"> 380‒81</w:t>
      </w:r>
      <w:r>
        <w:tab/>
        <w:t>940</w:t>
      </w:r>
    </w:p>
    <w:p w:rsidR="00AD7907" w:rsidRDefault="00AD7907" w:rsidP="00AD7907">
      <w:pPr>
        <w:pStyle w:val="Rejstk2"/>
        <w:tabs>
          <w:tab w:val="right" w:leader="dot" w:pos="4171"/>
        </w:tabs>
        <w:ind w:left="238"/>
        <w:rPr>
          <w:b/>
          <w:lang w:val="de-LU"/>
        </w:rPr>
      </w:pPr>
    </w:p>
    <w:p w:rsidR="00AD7907" w:rsidRPr="009D43F1" w:rsidRDefault="00AD7907" w:rsidP="00AD7907">
      <w:pPr>
        <w:pStyle w:val="Rejstk2"/>
        <w:tabs>
          <w:tab w:val="right" w:leader="dot" w:pos="4171"/>
        </w:tabs>
        <w:ind w:left="238"/>
      </w:pPr>
      <w:r w:rsidRPr="008757E5">
        <w:rPr>
          <w:b/>
          <w:lang w:val="de-LU"/>
        </w:rPr>
        <w:t>Baruch</w:t>
      </w:r>
      <w:r>
        <w:rPr>
          <w:b/>
          <w:lang w:val="de-LU"/>
        </w:rPr>
        <w:t xml:space="preserve"> Spinoza</w:t>
      </w:r>
      <w:r w:rsidRPr="008757E5">
        <w:rPr>
          <w:b/>
          <w:lang w:val="de-LU"/>
        </w:rPr>
        <w:t xml:space="preserve"> </w:t>
      </w:r>
    </w:p>
    <w:p w:rsidR="00AD7907" w:rsidRDefault="00AD7907" w:rsidP="00AD7907">
      <w:pPr>
        <w:pStyle w:val="Rejstk2"/>
        <w:tabs>
          <w:tab w:val="right" w:leader="dot" w:pos="4171"/>
        </w:tabs>
        <w:spacing w:line="240" w:lineRule="auto"/>
        <w:ind w:left="242"/>
        <w:rPr>
          <w:lang w:val="de-LU"/>
        </w:rPr>
      </w:pPr>
      <w:r w:rsidRPr="00C018BD">
        <w:rPr>
          <w:i/>
          <w:lang w:val="de-LU"/>
        </w:rPr>
        <w:t>Ethica</w:t>
      </w:r>
      <w:r>
        <w:rPr>
          <w:lang w:val="de-LU"/>
        </w:rPr>
        <w:t xml:space="preserve"> III, arg. 6</w:t>
      </w:r>
      <w:r>
        <w:rPr>
          <w:lang w:val="de-LU"/>
        </w:rPr>
        <w:tab/>
        <w:t>46</w:t>
      </w:r>
    </w:p>
    <w:p w:rsidR="00AD7907" w:rsidRDefault="00AD7907" w:rsidP="00AD7907">
      <w:pPr>
        <w:pStyle w:val="Rejstk2"/>
        <w:tabs>
          <w:tab w:val="right" w:leader="dot" w:pos="4171"/>
        </w:tabs>
        <w:ind w:left="242"/>
        <w:rPr>
          <w:lang w:val="de-LU"/>
        </w:rPr>
      </w:pPr>
      <w:r w:rsidRPr="00C018BD">
        <w:rPr>
          <w:i/>
          <w:lang w:val="de-LU"/>
        </w:rPr>
        <w:t xml:space="preserve">Opera </w:t>
      </w:r>
      <w:r>
        <w:rPr>
          <w:lang w:val="de-LU"/>
        </w:rPr>
        <w:t>4.240.10‒15</w:t>
      </w:r>
      <w:r>
        <w:rPr>
          <w:lang w:val="de-LU"/>
        </w:rPr>
        <w:tab/>
        <w:t>589</w:t>
      </w:r>
    </w:p>
    <w:p w:rsidR="00AD7907" w:rsidRDefault="00AD7907" w:rsidP="00AD7907">
      <w:pPr>
        <w:pStyle w:val="Rejstk2"/>
        <w:tabs>
          <w:tab w:val="right" w:leader="dot" w:pos="4171"/>
        </w:tabs>
        <w:ind w:left="242"/>
        <w:rPr>
          <w:b/>
          <w:lang w:val="de-LU"/>
        </w:rPr>
      </w:pPr>
    </w:p>
    <w:p w:rsidR="00AD7907" w:rsidRPr="009D43F1" w:rsidRDefault="00AD7907" w:rsidP="00AD7907">
      <w:pPr>
        <w:pStyle w:val="Rejstk2"/>
        <w:tabs>
          <w:tab w:val="right" w:leader="dot" w:pos="4171"/>
        </w:tabs>
        <w:ind w:left="242"/>
        <w:rPr>
          <w:lang w:val="de-LU"/>
        </w:rPr>
      </w:pPr>
      <w:r w:rsidRPr="006E00EA">
        <w:rPr>
          <w:b/>
          <w:lang w:val="de-LU"/>
        </w:rPr>
        <w:t xml:space="preserve">Francisco Suárez </w:t>
      </w:r>
    </w:p>
    <w:p w:rsidR="00AD7907" w:rsidRDefault="00AD7907" w:rsidP="00AD7907">
      <w:pPr>
        <w:pStyle w:val="Rejstk2"/>
        <w:tabs>
          <w:tab w:val="right" w:leader="dot" w:pos="4171"/>
        </w:tabs>
        <w:ind w:left="0" w:firstLine="0"/>
        <w:rPr>
          <w:lang w:val="de-LU"/>
        </w:rPr>
      </w:pPr>
      <w:r w:rsidRPr="00C018BD">
        <w:rPr>
          <w:rFonts w:eastAsia="Batang"/>
          <w:i/>
          <w:iCs/>
          <w:lang w:val="de-LU"/>
        </w:rPr>
        <w:t>Disputationes Metaphysicae</w:t>
      </w:r>
      <w:r w:rsidRPr="00C018BD">
        <w:rPr>
          <w:rFonts w:eastAsia="Batang"/>
          <w:lang w:val="de-LU"/>
        </w:rPr>
        <w:t xml:space="preserve"> </w:t>
      </w:r>
      <w:r w:rsidRPr="00C018BD">
        <w:rPr>
          <w:color w:val="000000"/>
          <w:lang w:val="de-LU"/>
        </w:rPr>
        <w:t>8.1.1</w:t>
      </w:r>
      <w:r>
        <w:rPr>
          <w:lang w:val="de-LU"/>
        </w:rPr>
        <w:tab/>
        <w:t>670</w:t>
      </w:r>
    </w:p>
    <w:p w:rsidR="00AD7907" w:rsidRDefault="00AD7907" w:rsidP="00AD7907">
      <w:pPr>
        <w:pStyle w:val="Rejstk2"/>
        <w:tabs>
          <w:tab w:val="right" w:leader="dot" w:pos="4171"/>
        </w:tabs>
        <w:ind w:left="0" w:firstLine="0"/>
        <w:rPr>
          <w:lang w:val="de-LU"/>
        </w:rPr>
      </w:pPr>
    </w:p>
    <w:p w:rsidR="00AD7907" w:rsidRDefault="00AD7907" w:rsidP="00AD7907">
      <w:pPr>
        <w:pStyle w:val="Rejstk2"/>
        <w:tabs>
          <w:tab w:val="right" w:leader="dot" w:pos="4171"/>
        </w:tabs>
        <w:ind w:left="0" w:firstLine="0"/>
        <w:rPr>
          <w:b/>
          <w:lang w:val="de-LU"/>
        </w:rPr>
      </w:pPr>
      <w:r w:rsidRPr="009D43F1">
        <w:rPr>
          <w:b/>
          <w:lang w:val="de-LU"/>
        </w:rPr>
        <w:t>Starý zákon</w:t>
      </w:r>
    </w:p>
    <w:p w:rsidR="00AD7907" w:rsidRDefault="00AD7907" w:rsidP="00AD7907">
      <w:pPr>
        <w:pStyle w:val="Rejstk2"/>
        <w:tabs>
          <w:tab w:val="right" w:leader="dot" w:pos="4171"/>
        </w:tabs>
        <w:spacing w:line="240" w:lineRule="auto"/>
        <w:ind w:left="242"/>
      </w:pPr>
      <w:r>
        <w:t xml:space="preserve">1 </w:t>
      </w:r>
      <w:r w:rsidRPr="004B4DFF">
        <w:rPr>
          <w:i/>
        </w:rPr>
        <w:t>Sam</w:t>
      </w:r>
      <w:r>
        <w:t xml:space="preserve"> 12:1</w:t>
      </w:r>
      <w:r>
        <w:tab/>
        <w:t>892</w:t>
      </w:r>
    </w:p>
    <w:p w:rsidR="00AD7907" w:rsidRDefault="00AD7907" w:rsidP="00AD7907">
      <w:pPr>
        <w:pStyle w:val="Rejstk2"/>
        <w:tabs>
          <w:tab w:val="right" w:leader="dot" w:pos="4171"/>
        </w:tabs>
        <w:spacing w:line="240" w:lineRule="auto"/>
        <w:ind w:left="242"/>
      </w:pPr>
      <w:r>
        <w:t>Gn 1:2</w:t>
      </w:r>
      <w:r>
        <w:tab/>
        <w:t>45</w:t>
      </w:r>
    </w:p>
    <w:p w:rsidR="00AD7907" w:rsidRDefault="00AD7907" w:rsidP="00AD7907">
      <w:pPr>
        <w:pStyle w:val="Rejstk2"/>
        <w:tabs>
          <w:tab w:val="right" w:leader="dot" w:pos="4171"/>
        </w:tabs>
        <w:spacing w:line="240" w:lineRule="auto"/>
        <w:ind w:left="242"/>
      </w:pPr>
      <w:r>
        <w:t>Gn 1:28</w:t>
      </w:r>
      <w:r>
        <w:tab/>
        <w:t>924</w:t>
      </w:r>
    </w:p>
    <w:p w:rsidR="00AD7907" w:rsidRDefault="00AD7907" w:rsidP="00AD7907">
      <w:pPr>
        <w:pStyle w:val="Rejstk2"/>
        <w:tabs>
          <w:tab w:val="right" w:leader="dot" w:pos="4171"/>
        </w:tabs>
        <w:spacing w:line="240" w:lineRule="auto"/>
        <w:ind w:left="242"/>
      </w:pPr>
      <w:r w:rsidRPr="004B4DFF">
        <w:rPr>
          <w:i/>
        </w:rPr>
        <w:t>Iz</w:t>
      </w:r>
      <w:r>
        <w:t xml:space="preserve"> 53:2‒5</w:t>
      </w:r>
      <w:r>
        <w:tab/>
        <w:t>383</w:t>
      </w:r>
    </w:p>
    <w:p w:rsidR="00AD7907" w:rsidRDefault="00AD7907" w:rsidP="00AD7907">
      <w:pPr>
        <w:pStyle w:val="Rejstk2"/>
        <w:tabs>
          <w:tab w:val="right" w:leader="dot" w:pos="4171"/>
        </w:tabs>
        <w:spacing w:line="240" w:lineRule="auto"/>
        <w:ind w:left="242"/>
      </w:pPr>
      <w:r w:rsidRPr="004B4DFF">
        <w:rPr>
          <w:i/>
        </w:rPr>
        <w:t>Jos</w:t>
      </w:r>
      <w:r>
        <w:t xml:space="preserve"> 24:19‒25</w:t>
      </w:r>
      <w:r>
        <w:tab/>
        <w:t>892</w:t>
      </w:r>
    </w:p>
    <w:p w:rsidR="00AD7907" w:rsidRDefault="00AD7907" w:rsidP="00AD7907">
      <w:pPr>
        <w:pStyle w:val="Rejstk2"/>
        <w:tabs>
          <w:tab w:val="right" w:leader="dot" w:pos="4171"/>
        </w:tabs>
        <w:spacing w:line="240" w:lineRule="auto"/>
        <w:ind w:left="242"/>
      </w:pPr>
      <w:r>
        <w:t>Lv 16:10</w:t>
      </w:r>
      <w:r>
        <w:tab/>
        <w:t>610</w:t>
      </w:r>
    </w:p>
    <w:p w:rsidR="00AD7907" w:rsidRDefault="00AD7907" w:rsidP="00AD7907">
      <w:pPr>
        <w:pStyle w:val="Rejstk2"/>
        <w:tabs>
          <w:tab w:val="right" w:leader="dot" w:pos="4171"/>
        </w:tabs>
        <w:spacing w:line="240" w:lineRule="auto"/>
        <w:ind w:left="242"/>
      </w:pPr>
      <w:r>
        <w:t>Moudr</w:t>
      </w:r>
      <w:r w:rsidRPr="004B4DFF">
        <w:rPr>
          <w:i/>
        </w:rPr>
        <w:t>.</w:t>
      </w:r>
      <w:r>
        <w:t xml:space="preserve"> 11:21</w:t>
      </w:r>
      <w:r>
        <w:tab/>
        <w:t>100, 738</w:t>
      </w:r>
    </w:p>
    <w:p w:rsidR="00AD7907" w:rsidRDefault="00AD7907" w:rsidP="00AD7907">
      <w:pPr>
        <w:pStyle w:val="Rejstk2"/>
        <w:tabs>
          <w:tab w:val="right" w:leader="dot" w:pos="4171"/>
        </w:tabs>
        <w:ind w:left="238"/>
      </w:pPr>
      <w:r>
        <w:t>Žalm 4:7</w:t>
      </w:r>
      <w:r>
        <w:tab/>
        <w:t>99, 159, 434</w:t>
      </w:r>
    </w:p>
    <w:p w:rsidR="00AD7907" w:rsidRDefault="00AD7907" w:rsidP="00AD7907">
      <w:pPr>
        <w:pStyle w:val="Rejstk2"/>
        <w:tabs>
          <w:tab w:val="right" w:leader="dot" w:pos="4171"/>
        </w:tabs>
        <w:ind w:left="238"/>
      </w:pPr>
    </w:p>
    <w:p w:rsidR="00AD7907" w:rsidRPr="009D43F1" w:rsidRDefault="00AD7907" w:rsidP="00AD7907">
      <w:pPr>
        <w:pStyle w:val="Rejstk2"/>
        <w:tabs>
          <w:tab w:val="right" w:leader="dot" w:pos="4171"/>
        </w:tabs>
        <w:ind w:left="238" w:hanging="238"/>
      </w:pPr>
      <w:r>
        <w:rPr>
          <w:b/>
          <w:lang w:val="de-LU"/>
        </w:rPr>
        <w:t>T</w:t>
      </w:r>
      <w:r w:rsidRPr="008757E5">
        <w:rPr>
          <w:b/>
          <w:lang w:val="de-LU"/>
        </w:rPr>
        <w:t>hemistios</w:t>
      </w:r>
    </w:p>
    <w:p w:rsidR="00AD7907" w:rsidRDefault="00AD7907" w:rsidP="00AD7907">
      <w:pPr>
        <w:pStyle w:val="Rejstk2"/>
        <w:tabs>
          <w:tab w:val="right" w:leader="dot" w:pos="4171"/>
        </w:tabs>
        <w:spacing w:line="240" w:lineRule="auto"/>
        <w:ind w:left="0" w:firstLine="0"/>
        <w:rPr>
          <w:lang w:val="de-LU"/>
        </w:rPr>
      </w:pPr>
      <w:r w:rsidRPr="00C018BD">
        <w:rPr>
          <w:i/>
          <w:lang w:val="de-LU"/>
        </w:rPr>
        <w:t>In Aristotelis libros de anima paraphrasis</w:t>
      </w:r>
      <w:r>
        <w:rPr>
          <w:lang w:val="de-LU"/>
        </w:rPr>
        <w:t xml:space="preserve"> 94.5‒8</w:t>
      </w:r>
      <w:r>
        <w:rPr>
          <w:lang w:val="de-LU"/>
        </w:rPr>
        <w:tab/>
        <w:t>435</w:t>
      </w:r>
    </w:p>
    <w:p w:rsidR="00AD7907" w:rsidRDefault="00AD7907" w:rsidP="00AD7907">
      <w:pPr>
        <w:pStyle w:val="Rejstk2"/>
        <w:tabs>
          <w:tab w:val="right" w:leader="dot" w:pos="4171"/>
        </w:tabs>
        <w:ind w:left="238"/>
      </w:pPr>
    </w:p>
    <w:p w:rsidR="00AD7907" w:rsidRPr="008757E5" w:rsidRDefault="00AD7907" w:rsidP="00AD7907">
      <w:pPr>
        <w:pStyle w:val="Rejstk1"/>
        <w:tabs>
          <w:tab w:val="right" w:leader="dot" w:pos="4171"/>
        </w:tabs>
        <w:spacing w:line="240" w:lineRule="auto"/>
        <w:rPr>
          <w:b/>
          <w:lang w:val="de-LU"/>
        </w:rPr>
      </w:pPr>
      <w:r>
        <w:rPr>
          <w:b/>
          <w:lang w:val="de-LU"/>
        </w:rPr>
        <w:t>Ve</w:t>
      </w:r>
      <w:r w:rsidRPr="008757E5">
        <w:rPr>
          <w:b/>
          <w:lang w:val="de-LU"/>
        </w:rPr>
        <w:t>rgil</w:t>
      </w:r>
      <w:r>
        <w:rPr>
          <w:b/>
          <w:lang w:val="de-LU"/>
        </w:rPr>
        <w:t>us</w:t>
      </w:r>
    </w:p>
    <w:p w:rsidR="00AD7907" w:rsidRDefault="00AD7907" w:rsidP="00AD7907">
      <w:pPr>
        <w:pStyle w:val="Rejstk1"/>
        <w:tabs>
          <w:tab w:val="right" w:leader="dot" w:pos="4171"/>
        </w:tabs>
        <w:spacing w:line="240" w:lineRule="auto"/>
        <w:rPr>
          <w:lang w:val="de-LU"/>
        </w:rPr>
      </w:pPr>
      <w:r w:rsidRPr="00C018BD">
        <w:rPr>
          <w:i/>
          <w:lang w:val="de-LU"/>
        </w:rPr>
        <w:t>Eclogue</w:t>
      </w:r>
      <w:r>
        <w:rPr>
          <w:lang w:val="de-LU"/>
        </w:rPr>
        <w:t xml:space="preserve"> 4.5</w:t>
      </w:r>
      <w:r>
        <w:rPr>
          <w:lang w:val="de-LU"/>
        </w:rPr>
        <w:tab/>
        <w:t>639</w:t>
      </w:r>
    </w:p>
    <w:p w:rsidR="00AD7907" w:rsidRDefault="00AD7907" w:rsidP="00AD7907">
      <w:pPr>
        <w:pStyle w:val="Rejstk1"/>
        <w:tabs>
          <w:tab w:val="right" w:leader="dot" w:pos="4171"/>
        </w:tabs>
        <w:rPr>
          <w:b/>
          <w:lang w:val="de-LU"/>
        </w:rPr>
      </w:pPr>
    </w:p>
    <w:p w:rsidR="00AD7907" w:rsidRPr="008757E5" w:rsidRDefault="00AD7907" w:rsidP="00AD7907">
      <w:pPr>
        <w:pStyle w:val="Rejstk1"/>
        <w:tabs>
          <w:tab w:val="right" w:leader="dot" w:pos="4171"/>
        </w:tabs>
        <w:spacing w:line="240" w:lineRule="auto"/>
        <w:rPr>
          <w:b/>
          <w:lang w:val="de-LU"/>
        </w:rPr>
      </w:pPr>
      <w:r w:rsidRPr="008757E5">
        <w:rPr>
          <w:b/>
          <w:lang w:val="de-LU"/>
        </w:rPr>
        <w:lastRenderedPageBreak/>
        <w:t>Vernani Guido</w:t>
      </w:r>
    </w:p>
    <w:p w:rsidR="00AD7907" w:rsidRDefault="00AD7907" w:rsidP="00AD7907">
      <w:pPr>
        <w:pStyle w:val="Rejstk2"/>
        <w:tabs>
          <w:tab w:val="right" w:leader="dot" w:pos="4171"/>
        </w:tabs>
        <w:spacing w:line="240" w:lineRule="auto"/>
        <w:ind w:left="0" w:firstLine="0"/>
        <w:rPr>
          <w:lang w:val="de-LU"/>
        </w:rPr>
      </w:pPr>
      <w:r w:rsidRPr="00C018BD">
        <w:rPr>
          <w:i/>
          <w:lang w:val="de-LU"/>
        </w:rPr>
        <w:t>Contro Dante</w:t>
      </w:r>
      <w:r>
        <w:rPr>
          <w:lang w:val="de-LU"/>
        </w:rPr>
        <w:t xml:space="preserve"> 4</w:t>
      </w:r>
      <w:r>
        <w:rPr>
          <w:lang w:val="de-LU"/>
        </w:rPr>
        <w:tab/>
        <w:t>904</w:t>
      </w:r>
    </w:p>
    <w:p w:rsidR="00AD7907" w:rsidRDefault="00AD7907" w:rsidP="00AD7907">
      <w:pPr>
        <w:pStyle w:val="Rejstk2"/>
        <w:tabs>
          <w:tab w:val="right" w:leader="dot" w:pos="4171"/>
        </w:tabs>
        <w:ind w:left="238"/>
      </w:pPr>
    </w:p>
    <w:p w:rsidR="00AD7907" w:rsidRPr="008757E5" w:rsidRDefault="00AD7907" w:rsidP="00AD7907">
      <w:pPr>
        <w:pStyle w:val="Rejstk1"/>
        <w:tabs>
          <w:tab w:val="right" w:leader="dot" w:pos="4171"/>
        </w:tabs>
        <w:spacing w:line="240" w:lineRule="auto"/>
        <w:rPr>
          <w:b/>
          <w:lang w:val="de-LU"/>
        </w:rPr>
      </w:pPr>
      <w:r w:rsidRPr="008757E5">
        <w:rPr>
          <w:b/>
          <w:lang w:val="de-LU"/>
        </w:rPr>
        <w:t>Vincent de Beauvais</w:t>
      </w:r>
    </w:p>
    <w:p w:rsidR="00AD7907" w:rsidRDefault="00AD7907" w:rsidP="00AD7907">
      <w:pPr>
        <w:pStyle w:val="Rejstk1"/>
        <w:tabs>
          <w:tab w:val="right" w:leader="dot" w:pos="4171"/>
        </w:tabs>
        <w:spacing w:line="240" w:lineRule="auto"/>
        <w:rPr>
          <w:lang w:val="de-LU"/>
        </w:rPr>
      </w:pPr>
      <w:r w:rsidRPr="00C018BD">
        <w:rPr>
          <w:i/>
          <w:lang w:val="de-LU"/>
        </w:rPr>
        <w:t xml:space="preserve">De morali principiis institutione </w:t>
      </w:r>
      <w:r>
        <w:rPr>
          <w:lang w:val="de-LU"/>
        </w:rPr>
        <w:t>18.30‒35</w:t>
      </w:r>
      <w:r>
        <w:rPr>
          <w:lang w:val="de-LU"/>
        </w:rPr>
        <w:tab/>
        <w:t>848</w:t>
      </w:r>
    </w:p>
    <w:p w:rsidR="00AD7907" w:rsidRDefault="00AD7907" w:rsidP="00AD7907">
      <w:pPr>
        <w:pStyle w:val="Rejstk2"/>
        <w:tabs>
          <w:tab w:val="right" w:leader="dot" w:pos="4171"/>
        </w:tabs>
        <w:ind w:left="238"/>
      </w:pPr>
    </w:p>
    <w:p w:rsidR="00AD7907" w:rsidRPr="008757E5" w:rsidRDefault="00AD7907" w:rsidP="00AD7907">
      <w:pPr>
        <w:pStyle w:val="Rejstk1"/>
        <w:tabs>
          <w:tab w:val="right" w:leader="dot" w:pos="4171"/>
        </w:tabs>
        <w:spacing w:line="240" w:lineRule="auto"/>
        <w:rPr>
          <w:b/>
          <w:lang w:val="de-LU"/>
        </w:rPr>
      </w:pPr>
      <w:r w:rsidRPr="008757E5">
        <w:rPr>
          <w:b/>
          <w:lang w:val="de-LU"/>
        </w:rPr>
        <w:lastRenderedPageBreak/>
        <w:t>Vital du Four</w:t>
      </w:r>
    </w:p>
    <w:p w:rsidR="00AD7907" w:rsidRDefault="00AD7907" w:rsidP="00AD7907">
      <w:pPr>
        <w:pStyle w:val="Rejstk1"/>
        <w:tabs>
          <w:tab w:val="right" w:leader="dot" w:pos="4171"/>
        </w:tabs>
        <w:spacing w:line="240" w:lineRule="auto"/>
        <w:rPr>
          <w:lang w:val="de-LU"/>
        </w:rPr>
      </w:pPr>
      <w:r w:rsidRPr="00C018BD">
        <w:rPr>
          <w:i/>
          <w:lang w:val="de-LU"/>
        </w:rPr>
        <w:t xml:space="preserve">Q.D. De cognitione </w:t>
      </w:r>
      <w:r w:rsidRPr="00C018BD">
        <w:rPr>
          <w:rFonts w:eastAsia="NewAster"/>
          <w:lang w:val="de-LU"/>
        </w:rPr>
        <w:t>271</w:t>
      </w:r>
      <w:r>
        <w:rPr>
          <w:lang w:val="de-LU"/>
        </w:rPr>
        <w:tab/>
        <w:t>506</w:t>
      </w:r>
    </w:p>
    <w:p w:rsidR="00AD7907" w:rsidRDefault="00AD7907" w:rsidP="00AD7907">
      <w:pPr>
        <w:pStyle w:val="Rejstk2"/>
        <w:tabs>
          <w:tab w:val="right" w:leader="dot" w:pos="4171"/>
        </w:tabs>
        <w:ind w:left="238"/>
      </w:pPr>
    </w:p>
    <w:p w:rsidR="00AD7907" w:rsidRDefault="00AD7907" w:rsidP="00AD7907">
      <w:pPr>
        <w:pStyle w:val="Rejstk2"/>
        <w:tabs>
          <w:tab w:val="right" w:leader="dot" w:pos="4171"/>
        </w:tabs>
        <w:ind w:left="238"/>
      </w:pPr>
    </w:p>
    <w:p w:rsidR="00AD7907" w:rsidRPr="081E3B19" w:rsidRDefault="00AD7907" w:rsidP="00AD7907">
      <w:pPr>
        <w:spacing w:line="240" w:lineRule="auto"/>
        <w:rPr>
          <w:sz w:val="20"/>
          <w:lang w:val="de-LU"/>
        </w:rPr>
      </w:pPr>
    </w:p>
    <w:p w:rsidR="00AD7907" w:rsidRPr="081E3B19" w:rsidRDefault="00AD7907" w:rsidP="00AD7907">
      <w:pPr>
        <w:spacing w:line="240" w:lineRule="auto"/>
        <w:rPr>
          <w:sz w:val="20"/>
          <w:lang w:val="de-LU"/>
        </w:rPr>
        <w:sectPr w:rsidR="00AD7907" w:rsidRPr="081E3B19" w:rsidSect="00EF564D">
          <w:footerReference w:type="default" r:id="rId12"/>
          <w:type w:val="continuous"/>
          <w:pgSz w:w="11905" w:h="16837"/>
          <w:pgMar w:top="1417" w:right="1417" w:bottom="1417" w:left="1417" w:header="708" w:footer="720" w:gutter="0"/>
          <w:cols w:num="2" w:space="708"/>
          <w:docGrid w:linePitch="360"/>
        </w:sectPr>
      </w:pPr>
    </w:p>
    <w:p w:rsidR="00AD7907" w:rsidRDefault="00AD7907" w:rsidP="00AD7907"/>
    <w:p w:rsidR="00E911ED" w:rsidRPr="00466853" w:rsidRDefault="00AD7907" w:rsidP="00E911ED">
      <w:pPr>
        <w:pStyle w:val="Nadpis3"/>
      </w:pPr>
      <w:r>
        <w:br w:type="page"/>
      </w:r>
      <w:bookmarkStart w:id="125" w:name="_Toc12558336"/>
      <w:bookmarkStart w:id="126" w:name="_Toc180231691"/>
      <w:bookmarkStart w:id="127" w:name="_Toc36144179"/>
      <w:bookmarkEnd w:id="121"/>
      <w:bookmarkEnd w:id="122"/>
      <w:bookmarkEnd w:id="123"/>
      <w:bookmarkEnd w:id="124"/>
      <w:r w:rsidR="00E911ED" w:rsidRPr="00466853">
        <w:lastRenderedPageBreak/>
        <w:t>Jmenný a věcný rejstřík</w:t>
      </w:r>
      <w:bookmarkEnd w:id="125"/>
      <w:bookmarkEnd w:id="126"/>
    </w:p>
    <w:p w:rsidR="00E911ED" w:rsidRDefault="00E911ED" w:rsidP="00E911ED">
      <w:pPr>
        <w:pStyle w:val="Nadpis3"/>
        <w:spacing w:line="240" w:lineRule="auto"/>
        <w:sectPr w:rsidR="00E911ED" w:rsidSect="00E911ED">
          <w:footerReference w:type="default" r:id="rId13"/>
          <w:type w:val="continuous"/>
          <w:pgSz w:w="11905" w:h="16837"/>
          <w:pgMar w:top="1417" w:right="1417" w:bottom="1417" w:left="1417" w:header="708" w:footer="720" w:gutter="0"/>
          <w:cols w:space="708"/>
          <w:docGrid w:linePitch="360"/>
        </w:sectPr>
      </w:pPr>
      <w:r>
        <w:fldChar w:fldCharType="begin"/>
      </w:r>
      <w:r>
        <w:instrText xml:space="preserve"> INDEX \e "</w:instrText>
      </w:r>
      <w:r>
        <w:tab/>
        <w:instrText xml:space="preserve">" \c "2" \z "1029" </w:instrText>
      </w:r>
      <w:r>
        <w:fldChar w:fldCharType="separate"/>
      </w:r>
    </w:p>
    <w:p w:rsidR="00532A2C" w:rsidRPr="00F43866" w:rsidRDefault="00532A2C" w:rsidP="00532A2C">
      <w:pPr>
        <w:pStyle w:val="Hlavikarejstku"/>
        <w:keepNext/>
        <w:tabs>
          <w:tab w:val="right" w:leader="dot" w:pos="4171"/>
        </w:tabs>
        <w:spacing w:line="240" w:lineRule="auto"/>
        <w:rPr>
          <w:rFonts w:eastAsia="Times New Roman"/>
          <w:b w:val="0"/>
          <w:bCs w:val="0"/>
          <w:lang w:val="de-LU"/>
        </w:rPr>
      </w:pPr>
      <w:r>
        <w:rPr>
          <w:lang w:val="de-LU"/>
        </w:rPr>
        <w:lastRenderedPageBreak/>
        <w:t>A</w:t>
      </w:r>
    </w:p>
    <w:p w:rsidR="00E911ED" w:rsidRDefault="00E911ED" w:rsidP="00E911ED">
      <w:pPr>
        <w:pStyle w:val="Rejstk1"/>
        <w:tabs>
          <w:tab w:val="right" w:leader="dot" w:pos="4171"/>
        </w:tabs>
        <w:spacing w:line="240" w:lineRule="auto"/>
      </w:pPr>
      <w:r w:rsidRPr="004B4DFF">
        <w:rPr>
          <w:i/>
        </w:rPr>
        <w:t>a/létheia</w:t>
      </w:r>
      <w:r>
        <w:tab/>
        <w:t>14, 60, 110, 115, 242, 318, 460, 474, 750, 839, 906, 933, 951</w:t>
      </w:r>
    </w:p>
    <w:p w:rsidR="00E911ED" w:rsidRDefault="00E911ED" w:rsidP="00E911ED">
      <w:pPr>
        <w:pStyle w:val="Rejstk2"/>
        <w:tabs>
          <w:tab w:val="right" w:leader="dot" w:pos="4171"/>
        </w:tabs>
        <w:spacing w:line="240" w:lineRule="auto"/>
      </w:pPr>
      <w:r>
        <w:t>archaická</w:t>
      </w:r>
      <w:r>
        <w:tab/>
        <w:t>941</w:t>
      </w:r>
    </w:p>
    <w:p w:rsidR="00E911ED" w:rsidRDefault="00E911ED" w:rsidP="00E911ED">
      <w:pPr>
        <w:pStyle w:val="Rejstk2"/>
        <w:tabs>
          <w:tab w:val="right" w:leader="dot" w:pos="4171"/>
        </w:tabs>
        <w:spacing w:line="240" w:lineRule="auto"/>
      </w:pPr>
      <w:r>
        <w:t>humanismus</w:t>
      </w:r>
      <w:r>
        <w:tab/>
        <w:t>306</w:t>
      </w:r>
    </w:p>
    <w:p w:rsidR="00E911ED" w:rsidRDefault="00E911ED" w:rsidP="00E911ED">
      <w:pPr>
        <w:pStyle w:val="Rejstk2"/>
        <w:tabs>
          <w:tab w:val="right" w:leader="dot" w:pos="4171"/>
        </w:tabs>
        <w:spacing w:line="240" w:lineRule="auto"/>
      </w:pPr>
      <w:r>
        <w:t>moderna</w:t>
      </w:r>
      <w:r>
        <w:tab/>
        <w:t>417</w:t>
      </w:r>
    </w:p>
    <w:p w:rsidR="00E911ED" w:rsidRDefault="00E911ED" w:rsidP="00E911ED">
      <w:pPr>
        <w:pStyle w:val="Rejstk2"/>
        <w:tabs>
          <w:tab w:val="right" w:leader="dot" w:pos="4171"/>
        </w:tabs>
        <w:spacing w:line="240" w:lineRule="auto"/>
      </w:pPr>
      <w:r>
        <w:t>objektivity</w:t>
      </w:r>
      <w:r>
        <w:tab/>
        <w:t>2</w:t>
      </w:r>
    </w:p>
    <w:p w:rsidR="00E911ED" w:rsidRDefault="00E911ED" w:rsidP="00E911ED">
      <w:pPr>
        <w:pStyle w:val="Rejstk2"/>
        <w:tabs>
          <w:tab w:val="right" w:leader="dot" w:pos="4171"/>
        </w:tabs>
        <w:spacing w:line="240" w:lineRule="auto"/>
      </w:pPr>
      <w:r>
        <w:t>politická racionalita</w:t>
      </w:r>
      <w:r>
        <w:tab/>
        <w:t>906</w:t>
      </w:r>
    </w:p>
    <w:p w:rsidR="00E911ED" w:rsidRDefault="00E911ED" w:rsidP="00E911ED">
      <w:pPr>
        <w:pStyle w:val="Rejstk2"/>
        <w:tabs>
          <w:tab w:val="right" w:leader="dot" w:pos="4171"/>
        </w:tabs>
        <w:spacing w:line="240" w:lineRule="auto"/>
      </w:pPr>
      <w:r>
        <w:t>Scotus</w:t>
      </w:r>
      <w:r>
        <w:tab/>
        <w:t>708</w:t>
      </w:r>
    </w:p>
    <w:p w:rsidR="00E911ED" w:rsidRDefault="00E911ED" w:rsidP="00E911ED">
      <w:pPr>
        <w:pStyle w:val="Rejstk1"/>
        <w:tabs>
          <w:tab w:val="right" w:leader="dot" w:pos="4171"/>
        </w:tabs>
        <w:spacing w:line="240" w:lineRule="auto"/>
      </w:pPr>
      <w:r>
        <w:t>Abelard</w:t>
      </w:r>
      <w:r w:rsidR="00EE3861">
        <w:t xml:space="preserve">, viz </w:t>
      </w:r>
      <w:r w:rsidR="00EE3861" w:rsidRPr="00EE3861">
        <w:rPr>
          <w:i/>
        </w:rPr>
        <w:t>Index locorum</w:t>
      </w:r>
    </w:p>
    <w:p w:rsidR="00E911ED" w:rsidRDefault="00E911ED" w:rsidP="00E911ED">
      <w:pPr>
        <w:pStyle w:val="Rejstk1"/>
        <w:tabs>
          <w:tab w:val="right" w:leader="dot" w:pos="4171"/>
        </w:tabs>
        <w:spacing w:line="240" w:lineRule="auto"/>
      </w:pPr>
      <w:r>
        <w:t>abstrakce</w:t>
      </w:r>
    </w:p>
    <w:p w:rsidR="00E911ED" w:rsidRDefault="00E911ED" w:rsidP="00E911ED">
      <w:pPr>
        <w:pStyle w:val="Rejstk2"/>
        <w:tabs>
          <w:tab w:val="right" w:leader="dot" w:pos="4171"/>
        </w:tabs>
        <w:spacing w:line="240" w:lineRule="auto"/>
      </w:pPr>
      <w:r>
        <w:t>Aegidius Romanus</w:t>
      </w:r>
      <w:r>
        <w:tab/>
        <w:t>236</w:t>
      </w:r>
    </w:p>
    <w:p w:rsidR="00E911ED" w:rsidRDefault="00E911ED" w:rsidP="00E911ED">
      <w:pPr>
        <w:pStyle w:val="Rejstk2"/>
        <w:tabs>
          <w:tab w:val="right" w:leader="dot" w:pos="4171"/>
        </w:tabs>
        <w:spacing w:line="240" w:lineRule="auto"/>
      </w:pPr>
      <w:r>
        <w:t>Bonaventura</w:t>
      </w:r>
      <w:r>
        <w:tab/>
        <w:t>24, 26, 87</w:t>
      </w:r>
    </w:p>
    <w:p w:rsidR="00E911ED" w:rsidRDefault="00E911ED" w:rsidP="00E911ED">
      <w:pPr>
        <w:pStyle w:val="Rejstk2"/>
        <w:tabs>
          <w:tab w:val="right" w:leader="dot" w:pos="4171"/>
        </w:tabs>
        <w:spacing w:line="240" w:lineRule="auto"/>
      </w:pPr>
      <w:r>
        <w:t>matematická</w:t>
      </w:r>
      <w:r>
        <w:tab/>
        <w:t>22, 42, 44, 170, 248, 282, 503, 626, 629, 634, 764, 793, 951</w:t>
      </w:r>
    </w:p>
    <w:p w:rsidR="00E911ED" w:rsidRDefault="00E911ED" w:rsidP="00E911ED">
      <w:pPr>
        <w:pStyle w:val="Rejstk2"/>
        <w:tabs>
          <w:tab w:val="right" w:leader="dot" w:pos="4171"/>
        </w:tabs>
        <w:spacing w:line="240" w:lineRule="auto"/>
      </w:pPr>
      <w:r>
        <w:t>Ockham</w:t>
      </w:r>
      <w:r>
        <w:tab/>
        <w:t>796</w:t>
      </w:r>
    </w:p>
    <w:p w:rsidR="00E911ED" w:rsidRDefault="00E911ED" w:rsidP="00E911ED">
      <w:pPr>
        <w:pStyle w:val="Rejstk2"/>
        <w:tabs>
          <w:tab w:val="right" w:leader="dot" w:pos="4171"/>
        </w:tabs>
        <w:spacing w:line="240" w:lineRule="auto"/>
      </w:pPr>
      <w:r>
        <w:t>Siger</w:t>
      </w:r>
      <w:r>
        <w:tab/>
        <w:t>299</w:t>
      </w:r>
    </w:p>
    <w:p w:rsidR="00E911ED" w:rsidRDefault="00E911ED" w:rsidP="00E911ED">
      <w:pPr>
        <w:pStyle w:val="Rejstk1"/>
        <w:tabs>
          <w:tab w:val="right" w:leader="dot" w:pos="4171"/>
        </w:tabs>
        <w:spacing w:line="240" w:lineRule="auto"/>
      </w:pPr>
      <w:r w:rsidRPr="004B4DFF">
        <w:rPr>
          <w:i/>
        </w:rPr>
        <w:t>actus essendi</w:t>
      </w:r>
      <w:r>
        <w:tab/>
        <w:t>39, 171, 172, 213, 221, 312, 390, 392, 412, 624</w:t>
      </w:r>
    </w:p>
    <w:p w:rsidR="00E911ED" w:rsidRDefault="00E911ED" w:rsidP="00E911ED">
      <w:pPr>
        <w:pStyle w:val="Rejstk1"/>
        <w:tabs>
          <w:tab w:val="right" w:leader="dot" w:pos="4171"/>
        </w:tabs>
        <w:spacing w:line="240" w:lineRule="auto"/>
      </w:pPr>
      <w:r w:rsidRPr="004B4DFF">
        <w:rPr>
          <w:i/>
        </w:rPr>
        <w:t>ad mentem Averrois</w:t>
      </w:r>
      <w:r>
        <w:tab/>
        <w:t>2, 12, 23, 60, 93, 177, 224, 243, 257, 275, 326, 336, 371, 377, 449, 458, 469, 492, 647, 721, 854, 867</w:t>
      </w:r>
    </w:p>
    <w:p w:rsidR="00E911ED" w:rsidRDefault="00E911ED" w:rsidP="00EE3861">
      <w:pPr>
        <w:pStyle w:val="Rejstk1"/>
        <w:tabs>
          <w:tab w:val="right" w:leader="dot" w:pos="4171"/>
        </w:tabs>
        <w:spacing w:line="240" w:lineRule="auto"/>
      </w:pPr>
      <w:r w:rsidRPr="004B4DFF">
        <w:rPr>
          <w:i/>
        </w:rPr>
        <w:t>adaequatio</w:t>
      </w:r>
      <w:r>
        <w:tab/>
        <w:t>669</w:t>
      </w:r>
    </w:p>
    <w:p w:rsidR="00E911ED" w:rsidRDefault="00E911ED" w:rsidP="00E911ED">
      <w:pPr>
        <w:pStyle w:val="Rejstk1"/>
        <w:tabs>
          <w:tab w:val="right" w:leader="dot" w:pos="4171"/>
        </w:tabs>
        <w:spacing w:line="240" w:lineRule="auto"/>
      </w:pPr>
      <w:r>
        <w:t>Aegidius Romanus</w:t>
      </w:r>
      <w:r w:rsidR="00EE3861">
        <w:t xml:space="preserve">, viz </w:t>
      </w:r>
      <w:r w:rsidR="00EE3861" w:rsidRPr="00EE3861">
        <w:rPr>
          <w:i/>
        </w:rPr>
        <w:t>Index locorum</w:t>
      </w:r>
      <w:r>
        <w:tab/>
        <w:t>137, 177, 196, 199, 223, 241, 269, 270, 314, 337, 348, 360, 367, 402, 422, 433, 437, 480, 577, 612, 721, 760</w:t>
      </w:r>
    </w:p>
    <w:p w:rsidR="00E911ED" w:rsidRDefault="00E911ED" w:rsidP="00E911ED">
      <w:pPr>
        <w:pStyle w:val="Rejstk1"/>
        <w:tabs>
          <w:tab w:val="right" w:leader="dot" w:pos="4171"/>
        </w:tabs>
        <w:spacing w:line="240" w:lineRule="auto"/>
      </w:pPr>
      <w:r w:rsidRPr="004B4DFF">
        <w:rPr>
          <w:i/>
        </w:rPr>
        <w:t>agenda-setting</w:t>
      </w:r>
      <w:r>
        <w:tab/>
        <w:t>499</w:t>
      </w:r>
    </w:p>
    <w:p w:rsidR="00E911ED" w:rsidRDefault="00E911ED" w:rsidP="00E911ED">
      <w:pPr>
        <w:pStyle w:val="Rejstk1"/>
        <w:tabs>
          <w:tab w:val="right" w:leader="dot" w:pos="4171"/>
        </w:tabs>
        <w:spacing w:line="240" w:lineRule="auto"/>
      </w:pPr>
      <w:r>
        <w:t>Achillini, A.</w:t>
      </w:r>
      <w:r>
        <w:tab/>
        <w:t>494</w:t>
      </w:r>
    </w:p>
    <w:p w:rsidR="00E911ED" w:rsidRDefault="00EE3861" w:rsidP="00E911ED">
      <w:pPr>
        <w:pStyle w:val="Rejstk1"/>
        <w:tabs>
          <w:tab w:val="right" w:leader="dot" w:pos="4171"/>
        </w:tabs>
        <w:spacing w:line="240" w:lineRule="auto"/>
      </w:pPr>
      <w:r>
        <w:t>Aischyle</w:t>
      </w:r>
      <w:r w:rsidR="00E911ED">
        <w:t>s</w:t>
      </w:r>
      <w:r>
        <w:t xml:space="preserve">, viz </w:t>
      </w:r>
      <w:r w:rsidRPr="00EE3861">
        <w:rPr>
          <w:i/>
        </w:rPr>
        <w:t>Index locorum</w:t>
      </w:r>
    </w:p>
    <w:p w:rsidR="00E911ED" w:rsidRDefault="00E911ED" w:rsidP="00E911ED">
      <w:pPr>
        <w:pStyle w:val="Rejstk1"/>
        <w:tabs>
          <w:tab w:val="right" w:leader="dot" w:pos="4171"/>
        </w:tabs>
        <w:spacing w:line="240" w:lineRule="auto"/>
      </w:pPr>
      <w:r>
        <w:t>Akvinský</w:t>
      </w:r>
      <w:r w:rsidR="00EE3861">
        <w:t>, T., viz Index locorum</w:t>
      </w:r>
    </w:p>
    <w:p w:rsidR="00E911ED" w:rsidRPr="00EE3861" w:rsidRDefault="00E911ED" w:rsidP="00E911ED">
      <w:pPr>
        <w:pStyle w:val="Rejstk1"/>
        <w:tabs>
          <w:tab w:val="right" w:leader="dot" w:pos="4171"/>
        </w:tabs>
        <w:spacing w:line="240" w:lineRule="auto"/>
      </w:pPr>
      <w:r w:rsidRPr="00EE3861">
        <w:t>Albert</w:t>
      </w:r>
      <w:r w:rsidR="00EE3861">
        <w:t xml:space="preserve"> Vel</w:t>
      </w:r>
      <w:r w:rsidR="00EE3861" w:rsidRPr="00EE3861">
        <w:t xml:space="preserve">iký, viz </w:t>
      </w:r>
      <w:r w:rsidR="00EE3861" w:rsidRPr="00EE3861">
        <w:rPr>
          <w:i/>
        </w:rPr>
        <w:t>Index locorum</w:t>
      </w:r>
    </w:p>
    <w:p w:rsidR="00E911ED" w:rsidRDefault="00EE3861" w:rsidP="00E911ED">
      <w:pPr>
        <w:pStyle w:val="Rejstk1"/>
        <w:tabs>
          <w:tab w:val="right" w:leader="dot" w:pos="4171"/>
        </w:tabs>
        <w:spacing w:line="240" w:lineRule="auto"/>
      </w:pPr>
      <w:r>
        <w:rPr>
          <w:i/>
        </w:rPr>
        <w:t>a</w:t>
      </w:r>
      <w:r w:rsidR="00E911ED" w:rsidRPr="004B4DFF">
        <w:rPr>
          <w:i/>
        </w:rPr>
        <w:t>létheia</w:t>
      </w:r>
      <w:r w:rsidR="00E911ED">
        <w:tab/>
        <w:t>14, 16</w:t>
      </w:r>
    </w:p>
    <w:p w:rsidR="00E911ED" w:rsidRDefault="00E911ED" w:rsidP="00E911ED">
      <w:pPr>
        <w:pStyle w:val="Rejstk1"/>
        <w:tabs>
          <w:tab w:val="right" w:leader="dot" w:pos="4171"/>
        </w:tabs>
        <w:spacing w:line="240" w:lineRule="auto"/>
      </w:pPr>
      <w:r>
        <w:t>Alexander, Afrodisias</w:t>
      </w:r>
      <w:r w:rsidR="00EE3861">
        <w:t xml:space="preserve">, viz </w:t>
      </w:r>
      <w:r w:rsidR="00EE3861" w:rsidRPr="00EE3861">
        <w:rPr>
          <w:i/>
        </w:rPr>
        <w:t>Index locorum</w:t>
      </w:r>
      <w:r>
        <w:tab/>
        <w:t>78, 79, 289, 342, 348, 359, 419</w:t>
      </w:r>
    </w:p>
    <w:p w:rsidR="00E911ED" w:rsidRDefault="00E911ED" w:rsidP="00E911ED">
      <w:pPr>
        <w:pStyle w:val="Rejstk1"/>
        <w:tabs>
          <w:tab w:val="right" w:leader="dot" w:pos="4171"/>
        </w:tabs>
        <w:spacing w:line="240" w:lineRule="auto"/>
      </w:pPr>
      <w:r>
        <w:t>Alexander, Halský</w:t>
      </w:r>
      <w:r>
        <w:tab/>
        <w:t xml:space="preserve">21, </w:t>
      </w:r>
      <w:r w:rsidR="00EE3861">
        <w:t xml:space="preserve">55, </w:t>
      </w:r>
      <w:r>
        <w:t>385</w:t>
      </w:r>
    </w:p>
    <w:p w:rsidR="00E911ED" w:rsidRDefault="00E911ED" w:rsidP="00E911ED">
      <w:pPr>
        <w:pStyle w:val="Rejstk1"/>
        <w:tabs>
          <w:tab w:val="right" w:leader="dot" w:pos="4171"/>
        </w:tabs>
        <w:spacing w:line="240" w:lineRule="auto"/>
      </w:pPr>
      <w:r>
        <w:t>alexandrovci</w:t>
      </w:r>
      <w:r>
        <w:tab/>
        <w:t>59, 79, 126, 142, 143, 166, 167, 173, 202, 208, 263, 280, 312, 346, 348, 349, 433, 436, 447, 448, 468, 578, 774, 781</w:t>
      </w:r>
    </w:p>
    <w:p w:rsidR="00E911ED" w:rsidRDefault="00E911ED" w:rsidP="00E911ED">
      <w:pPr>
        <w:pStyle w:val="Rejstk1"/>
        <w:tabs>
          <w:tab w:val="right" w:leader="dot" w:pos="4171"/>
        </w:tabs>
        <w:spacing w:line="240" w:lineRule="auto"/>
      </w:pPr>
      <w:r>
        <w:t>Al-Ghazālī</w:t>
      </w:r>
      <w:r w:rsidR="00EE3861">
        <w:t xml:space="preserve">, viz </w:t>
      </w:r>
      <w:r w:rsidR="00EE3861" w:rsidRPr="00EE3861">
        <w:rPr>
          <w:i/>
        </w:rPr>
        <w:t>Index locorum</w:t>
      </w:r>
    </w:p>
    <w:p w:rsidR="00E911ED" w:rsidRDefault="00E911ED" w:rsidP="00E911ED">
      <w:pPr>
        <w:pStyle w:val="Rejstk1"/>
        <w:tabs>
          <w:tab w:val="right" w:leader="dot" w:pos="4171"/>
        </w:tabs>
        <w:spacing w:line="240" w:lineRule="auto"/>
      </w:pPr>
      <w:r w:rsidRPr="004B4DFF">
        <w:rPr>
          <w:i/>
        </w:rPr>
        <w:t>aliquitas</w:t>
      </w:r>
      <w:r>
        <w:tab/>
        <w:t>39, 623, 751, 754, 757, 761, 829</w:t>
      </w:r>
    </w:p>
    <w:p w:rsidR="00E911ED" w:rsidRDefault="00E911ED" w:rsidP="00E911ED">
      <w:pPr>
        <w:pStyle w:val="Rejstk1"/>
        <w:tabs>
          <w:tab w:val="right" w:leader="dot" w:pos="4171"/>
        </w:tabs>
        <w:spacing w:line="240" w:lineRule="auto"/>
      </w:pPr>
      <w:r>
        <w:rPr>
          <w:lang w:eastAsia="en-US"/>
        </w:rPr>
        <w:t>Al-Kindí</w:t>
      </w:r>
      <w:r>
        <w:tab/>
        <w:t>209</w:t>
      </w:r>
    </w:p>
    <w:p w:rsidR="00E911ED" w:rsidRDefault="00E911ED" w:rsidP="00E911ED">
      <w:pPr>
        <w:pStyle w:val="Rejstk1"/>
        <w:tabs>
          <w:tab w:val="right" w:leader="dot" w:pos="4171"/>
        </w:tabs>
        <w:spacing w:line="240" w:lineRule="auto"/>
      </w:pPr>
      <w:r>
        <w:t>Althusius</w:t>
      </w:r>
      <w:r w:rsidR="00EE3861">
        <w:t xml:space="preserve">, J., viz </w:t>
      </w:r>
      <w:r w:rsidR="00EE3861" w:rsidRPr="00EE3861">
        <w:rPr>
          <w:i/>
        </w:rPr>
        <w:t>Index locorum</w:t>
      </w:r>
    </w:p>
    <w:p w:rsidR="00E911ED" w:rsidRDefault="00E911ED" w:rsidP="00E911ED">
      <w:pPr>
        <w:pStyle w:val="Rejstk1"/>
        <w:tabs>
          <w:tab w:val="right" w:leader="dot" w:pos="4171"/>
        </w:tabs>
        <w:spacing w:line="240" w:lineRule="auto"/>
      </w:pPr>
      <w:r>
        <w:rPr>
          <w:lang w:eastAsia="en-US"/>
        </w:rPr>
        <w:t>amalriciáni</w:t>
      </w:r>
      <w:r>
        <w:tab/>
        <w:t>381</w:t>
      </w:r>
    </w:p>
    <w:p w:rsidR="00E911ED" w:rsidRDefault="00E911ED" w:rsidP="00E911ED">
      <w:pPr>
        <w:pStyle w:val="Rejstk1"/>
        <w:tabs>
          <w:tab w:val="right" w:leader="dot" w:pos="4171"/>
        </w:tabs>
        <w:spacing w:line="240" w:lineRule="auto"/>
      </w:pPr>
      <w:r>
        <w:t>amfibolia</w:t>
      </w:r>
      <w:r>
        <w:tab/>
        <w:t>22, 392, 645</w:t>
      </w:r>
    </w:p>
    <w:p w:rsidR="00E911ED" w:rsidRDefault="00E911ED" w:rsidP="00E911ED">
      <w:pPr>
        <w:pStyle w:val="Rejstk1"/>
        <w:tabs>
          <w:tab w:val="right" w:leader="dot" w:pos="4171"/>
        </w:tabs>
        <w:spacing w:line="240" w:lineRule="auto"/>
      </w:pPr>
      <w:r w:rsidRPr="004B4DFF">
        <w:rPr>
          <w:i/>
        </w:rPr>
        <w:t>analogia entis</w:t>
      </w:r>
      <w:r>
        <w:tab/>
        <w:t>109, 148, 197, 554, 557, 558, 597, 618, 620, 623, 625, 731</w:t>
      </w:r>
    </w:p>
    <w:p w:rsidR="00E911ED" w:rsidRDefault="00E911ED" w:rsidP="00E911ED">
      <w:pPr>
        <w:pStyle w:val="Rejstk1"/>
        <w:tabs>
          <w:tab w:val="right" w:leader="dot" w:pos="4171"/>
        </w:tabs>
        <w:spacing w:line="240" w:lineRule="auto"/>
      </w:pPr>
      <w:r w:rsidRPr="004B4DFF">
        <w:rPr>
          <w:i/>
        </w:rPr>
        <w:t>analogia voluntatis</w:t>
      </w:r>
      <w:r>
        <w:tab/>
        <w:t>554, 565, 569</w:t>
      </w:r>
    </w:p>
    <w:p w:rsidR="00E911ED" w:rsidRDefault="00E911ED" w:rsidP="00E911ED">
      <w:pPr>
        <w:pStyle w:val="Rejstk1"/>
        <w:tabs>
          <w:tab w:val="right" w:leader="dot" w:pos="4171"/>
        </w:tabs>
        <w:spacing w:line="240" w:lineRule="auto"/>
      </w:pPr>
      <w:r w:rsidRPr="004B4DFF">
        <w:rPr>
          <w:i/>
        </w:rPr>
        <w:t>Analogien der Efahrung</w:t>
      </w:r>
      <w:r>
        <w:tab/>
        <w:t>833</w:t>
      </w:r>
    </w:p>
    <w:p w:rsidR="00E911ED" w:rsidRDefault="00E911ED" w:rsidP="00E911ED">
      <w:pPr>
        <w:pStyle w:val="Rejstk1"/>
        <w:tabs>
          <w:tab w:val="right" w:leader="dot" w:pos="4171"/>
        </w:tabs>
        <w:spacing w:line="240" w:lineRule="auto"/>
      </w:pPr>
      <w:r>
        <w:t>analytická filosofie</w:t>
      </w:r>
      <w:r>
        <w:tab/>
        <w:t>411</w:t>
      </w:r>
    </w:p>
    <w:p w:rsidR="00E911ED" w:rsidRDefault="00E911ED" w:rsidP="00E911ED">
      <w:pPr>
        <w:pStyle w:val="Rejstk1"/>
        <w:tabs>
          <w:tab w:val="right" w:leader="dot" w:pos="4171"/>
        </w:tabs>
        <w:spacing w:line="240" w:lineRule="auto"/>
      </w:pPr>
      <w:r w:rsidRPr="004B4DFF">
        <w:rPr>
          <w:i/>
        </w:rPr>
        <w:t>Anfang</w:t>
      </w:r>
      <w:r>
        <w:tab/>
        <w:t>9, 477</w:t>
      </w:r>
    </w:p>
    <w:p w:rsidR="00E911ED" w:rsidRDefault="00E911ED" w:rsidP="00E911ED">
      <w:pPr>
        <w:pStyle w:val="Rejstk1"/>
        <w:tabs>
          <w:tab w:val="right" w:leader="dot" w:pos="4171"/>
        </w:tabs>
        <w:spacing w:line="240" w:lineRule="auto"/>
      </w:pPr>
      <w:r w:rsidRPr="004B4DFF">
        <w:rPr>
          <w:i/>
        </w:rPr>
        <w:t>Anfang/Beginn</w:t>
      </w:r>
      <w:r>
        <w:tab/>
        <w:t>937</w:t>
      </w:r>
    </w:p>
    <w:p w:rsidR="00E911ED" w:rsidRDefault="00E911ED" w:rsidP="00E911ED">
      <w:pPr>
        <w:pStyle w:val="Rejstk1"/>
        <w:tabs>
          <w:tab w:val="right" w:leader="dot" w:pos="4171"/>
        </w:tabs>
        <w:spacing w:line="240" w:lineRule="auto"/>
      </w:pPr>
      <w:r w:rsidRPr="004B4DFF">
        <w:rPr>
          <w:i/>
          <w:lang w:eastAsia="en-US"/>
        </w:rPr>
        <w:t>anima mundi</w:t>
      </w:r>
      <w:r>
        <w:tab/>
        <w:t>377</w:t>
      </w:r>
    </w:p>
    <w:p w:rsidR="00E911ED" w:rsidRDefault="00E911ED" w:rsidP="00E911ED">
      <w:pPr>
        <w:pStyle w:val="Rejstk1"/>
        <w:tabs>
          <w:tab w:val="right" w:leader="dot" w:pos="4171"/>
        </w:tabs>
        <w:spacing w:line="240" w:lineRule="auto"/>
      </w:pPr>
      <w:r w:rsidRPr="004B4DFF">
        <w:rPr>
          <w:i/>
        </w:rPr>
        <w:t>anima ut motor</w:t>
      </w:r>
      <w:r>
        <w:tab/>
        <w:t>141, 171, 275, 337</w:t>
      </w:r>
    </w:p>
    <w:p w:rsidR="00E911ED" w:rsidRDefault="00E911ED" w:rsidP="00E911ED">
      <w:pPr>
        <w:pStyle w:val="Rejstk1"/>
        <w:tabs>
          <w:tab w:val="right" w:leader="dot" w:pos="4171"/>
        </w:tabs>
        <w:spacing w:line="240" w:lineRule="auto"/>
      </w:pPr>
      <w:r w:rsidRPr="004B4DFF">
        <w:rPr>
          <w:i/>
        </w:rPr>
        <w:t>animal laborans</w:t>
      </w:r>
      <w:r>
        <w:tab/>
        <w:t>822</w:t>
      </w:r>
    </w:p>
    <w:p w:rsidR="002D049A" w:rsidRDefault="002D049A" w:rsidP="00E911ED">
      <w:pPr>
        <w:pStyle w:val="Rejstk1"/>
        <w:tabs>
          <w:tab w:val="right" w:leader="dot" w:pos="4171"/>
        </w:tabs>
        <w:spacing w:line="240" w:lineRule="auto"/>
        <w:rPr>
          <w:i/>
        </w:rPr>
      </w:pPr>
      <w:r>
        <w:rPr>
          <w:i/>
        </w:rPr>
        <w:t xml:space="preserve">Anonym Bazán, </w:t>
      </w:r>
      <w:r w:rsidRPr="002D049A">
        <w:t>viz</w:t>
      </w:r>
      <w:r>
        <w:rPr>
          <w:i/>
        </w:rPr>
        <w:t xml:space="preserve"> Index locorum</w:t>
      </w:r>
    </w:p>
    <w:p w:rsidR="002D049A" w:rsidRDefault="002D049A" w:rsidP="002D049A">
      <w:pPr>
        <w:pStyle w:val="Rejstk1"/>
        <w:tabs>
          <w:tab w:val="right" w:leader="dot" w:pos="4171"/>
        </w:tabs>
        <w:spacing w:line="240" w:lineRule="auto"/>
        <w:rPr>
          <w:i/>
        </w:rPr>
      </w:pPr>
      <w:r>
        <w:rPr>
          <w:i/>
        </w:rPr>
        <w:t xml:space="preserve">Anonym Giele, </w:t>
      </w:r>
      <w:r w:rsidRPr="002D049A">
        <w:t>viz</w:t>
      </w:r>
      <w:r>
        <w:rPr>
          <w:i/>
        </w:rPr>
        <w:t xml:space="preserve"> Index locorum</w:t>
      </w:r>
    </w:p>
    <w:p w:rsidR="00E911ED" w:rsidRDefault="00E911ED" w:rsidP="00E911ED">
      <w:pPr>
        <w:pStyle w:val="Rejstk1"/>
        <w:tabs>
          <w:tab w:val="right" w:leader="dot" w:pos="4171"/>
        </w:tabs>
        <w:spacing w:line="240" w:lineRule="auto"/>
      </w:pPr>
      <w:r>
        <w:t>Anselm</w:t>
      </w:r>
      <w:r w:rsidR="002D049A">
        <w:t xml:space="preserve">, viz </w:t>
      </w:r>
      <w:r w:rsidR="002D049A" w:rsidRPr="002D049A">
        <w:rPr>
          <w:i/>
        </w:rPr>
        <w:t>Index locorum</w:t>
      </w:r>
    </w:p>
    <w:p w:rsidR="00E911ED" w:rsidRDefault="00E911ED" w:rsidP="00E911ED">
      <w:pPr>
        <w:pStyle w:val="Rejstk1"/>
        <w:tabs>
          <w:tab w:val="right" w:leader="dot" w:pos="4171"/>
        </w:tabs>
        <w:spacing w:line="240" w:lineRule="auto"/>
      </w:pPr>
      <w:r>
        <w:t>Antikrist</w:t>
      </w:r>
      <w:r>
        <w:tab/>
        <w:t>40, 93, 413, 811, 841</w:t>
      </w:r>
    </w:p>
    <w:p w:rsidR="00E911ED" w:rsidRDefault="00E911ED" w:rsidP="00E911ED">
      <w:pPr>
        <w:pStyle w:val="Rejstk1"/>
        <w:tabs>
          <w:tab w:val="right" w:leader="dot" w:pos="4171"/>
        </w:tabs>
        <w:spacing w:line="240" w:lineRule="auto"/>
      </w:pPr>
      <w:r>
        <w:lastRenderedPageBreak/>
        <w:t>antropocén</w:t>
      </w:r>
      <w:r>
        <w:tab/>
        <w:t>14, 73, 834, 951</w:t>
      </w:r>
    </w:p>
    <w:p w:rsidR="00E911ED" w:rsidRDefault="00E911ED" w:rsidP="00E911ED">
      <w:pPr>
        <w:pStyle w:val="Rejstk1"/>
        <w:tabs>
          <w:tab w:val="right" w:leader="dot" w:pos="4171"/>
        </w:tabs>
        <w:spacing w:line="240" w:lineRule="auto"/>
      </w:pPr>
      <w:r>
        <w:t>antropologie</w:t>
      </w:r>
      <w:r>
        <w:tab/>
        <w:t>550</w:t>
      </w:r>
    </w:p>
    <w:p w:rsidR="00E911ED" w:rsidRDefault="00E911ED" w:rsidP="00E911ED">
      <w:pPr>
        <w:pStyle w:val="Rejstk1"/>
        <w:tabs>
          <w:tab w:val="right" w:leader="dot" w:pos="4171"/>
        </w:tabs>
        <w:spacing w:line="240" w:lineRule="auto"/>
      </w:pPr>
      <w:r w:rsidRPr="004B4DFF">
        <w:rPr>
          <w:i/>
        </w:rPr>
        <w:t>apaideusía</w:t>
      </w:r>
      <w:r>
        <w:tab/>
        <w:t>17</w:t>
      </w:r>
    </w:p>
    <w:p w:rsidR="00E911ED" w:rsidRDefault="00E911ED" w:rsidP="00E911ED">
      <w:pPr>
        <w:pStyle w:val="Rejstk1"/>
        <w:tabs>
          <w:tab w:val="right" w:leader="dot" w:pos="4171"/>
        </w:tabs>
        <w:spacing w:line="240" w:lineRule="auto"/>
      </w:pPr>
      <w:r w:rsidRPr="004B4DFF">
        <w:rPr>
          <w:i/>
        </w:rPr>
        <w:t>appetitus</w:t>
      </w:r>
      <w:r>
        <w:tab/>
        <w:t>45, 72, 74, 103, 116, 121, 502, 503, 521, 566, 572, 818, 857, 948</w:t>
      </w:r>
    </w:p>
    <w:p w:rsidR="00E911ED" w:rsidRDefault="00E911ED" w:rsidP="00E911ED">
      <w:pPr>
        <w:pStyle w:val="Rejstk1"/>
        <w:tabs>
          <w:tab w:val="right" w:leader="dot" w:pos="4171"/>
        </w:tabs>
        <w:spacing w:line="240" w:lineRule="auto"/>
      </w:pPr>
      <w:r>
        <w:t>Aquasparta, M.</w:t>
      </w:r>
      <w:r>
        <w:tab/>
        <w:t>81, 132, 134, 207, 505, 559, 576, 577, 593, 642, 677, 814</w:t>
      </w:r>
    </w:p>
    <w:p w:rsidR="00E911ED" w:rsidRDefault="00E911ED" w:rsidP="00E911ED">
      <w:pPr>
        <w:pStyle w:val="Rejstk1"/>
        <w:tabs>
          <w:tab w:val="right" w:leader="dot" w:pos="4171"/>
        </w:tabs>
        <w:spacing w:line="240" w:lineRule="auto"/>
      </w:pPr>
      <w:r w:rsidRPr="004B4DFF">
        <w:rPr>
          <w:i/>
        </w:rPr>
        <w:t>Arbor Porphyriana</w:t>
      </w:r>
      <w:r>
        <w:tab/>
        <w:t>52, 114, 673, 793, 843, 861, 948</w:t>
      </w:r>
    </w:p>
    <w:p w:rsidR="00E911ED" w:rsidRDefault="00E911ED" w:rsidP="00E911ED">
      <w:pPr>
        <w:pStyle w:val="Rejstk1"/>
        <w:tabs>
          <w:tab w:val="right" w:leader="dot" w:pos="4171"/>
        </w:tabs>
        <w:spacing w:line="240" w:lineRule="auto"/>
      </w:pPr>
      <w:r>
        <w:t>Arendt, H.</w:t>
      </w:r>
      <w:r>
        <w:tab/>
        <w:t>503, 563, 573, 905, 906, 921, 923</w:t>
      </w:r>
    </w:p>
    <w:p w:rsidR="00E911ED" w:rsidRDefault="00E911ED" w:rsidP="00E911ED">
      <w:pPr>
        <w:pStyle w:val="Rejstk1"/>
        <w:tabs>
          <w:tab w:val="right" w:leader="dot" w:pos="4171"/>
        </w:tabs>
        <w:spacing w:line="240" w:lineRule="auto"/>
      </w:pPr>
      <w:r>
        <w:t>Archytás</w:t>
      </w:r>
      <w:r>
        <w:tab/>
        <w:t>629</w:t>
      </w:r>
    </w:p>
    <w:p w:rsidR="00E911ED" w:rsidRDefault="00E911ED" w:rsidP="00E911ED">
      <w:pPr>
        <w:pStyle w:val="Rejstk1"/>
        <w:tabs>
          <w:tab w:val="right" w:leader="dot" w:pos="4171"/>
        </w:tabs>
        <w:spacing w:line="240" w:lineRule="auto"/>
      </w:pPr>
      <w:r>
        <w:t>Aristoteles</w:t>
      </w:r>
      <w:r w:rsidR="002D049A">
        <w:t xml:space="preserve">, viz </w:t>
      </w:r>
      <w:r w:rsidR="002D049A" w:rsidRPr="002D049A">
        <w:rPr>
          <w:i/>
        </w:rPr>
        <w:t>Index locorum</w:t>
      </w:r>
    </w:p>
    <w:p w:rsidR="00E911ED" w:rsidRDefault="00E911ED" w:rsidP="00E911ED">
      <w:pPr>
        <w:pStyle w:val="Rejstk1"/>
        <w:tabs>
          <w:tab w:val="right" w:leader="dot" w:pos="4171"/>
        </w:tabs>
        <w:spacing w:line="240" w:lineRule="auto"/>
      </w:pPr>
      <w:r>
        <w:t>Arnauld, A.</w:t>
      </w:r>
      <w:r>
        <w:tab/>
        <w:t>90, 506, 619, 688, 766</w:t>
      </w:r>
    </w:p>
    <w:p w:rsidR="00E911ED" w:rsidRDefault="00E911ED" w:rsidP="00E911ED">
      <w:pPr>
        <w:pStyle w:val="Rejstk1"/>
        <w:tabs>
          <w:tab w:val="right" w:leader="dot" w:pos="4171"/>
        </w:tabs>
        <w:spacing w:line="240" w:lineRule="auto"/>
      </w:pPr>
      <w:r>
        <w:t>Arnold z Provence</w:t>
      </w:r>
      <w:r>
        <w:tab/>
        <w:t>858</w:t>
      </w:r>
    </w:p>
    <w:p w:rsidR="00E911ED" w:rsidRDefault="00E911ED" w:rsidP="00E911ED">
      <w:pPr>
        <w:pStyle w:val="Rejstk1"/>
        <w:tabs>
          <w:tab w:val="right" w:leader="dot" w:pos="4171"/>
        </w:tabs>
        <w:spacing w:line="240" w:lineRule="auto"/>
      </w:pPr>
      <w:r w:rsidRPr="004B4DFF">
        <w:rPr>
          <w:i/>
        </w:rPr>
        <w:t>Aufhebung</w:t>
      </w:r>
      <w:r>
        <w:tab/>
        <w:t>608, 700, 724, 836, 933</w:t>
      </w:r>
    </w:p>
    <w:p w:rsidR="00E911ED" w:rsidRDefault="00E911ED" w:rsidP="00E911ED">
      <w:pPr>
        <w:pStyle w:val="Rejstk1"/>
        <w:tabs>
          <w:tab w:val="right" w:leader="dot" w:pos="4171"/>
        </w:tabs>
        <w:spacing w:line="240" w:lineRule="auto"/>
      </w:pPr>
      <w:r w:rsidRPr="004B4DFF">
        <w:rPr>
          <w:i/>
        </w:rPr>
        <w:t>augustinisme avicennisant</w:t>
      </w:r>
      <w:r>
        <w:tab/>
        <w:t>312</w:t>
      </w:r>
    </w:p>
    <w:p w:rsidR="00E911ED" w:rsidRDefault="00E911ED" w:rsidP="00E911ED">
      <w:pPr>
        <w:pStyle w:val="Rejstk1"/>
        <w:tabs>
          <w:tab w:val="right" w:leader="dot" w:pos="4171"/>
        </w:tabs>
        <w:spacing w:line="240" w:lineRule="auto"/>
      </w:pPr>
      <w:r>
        <w:t>Augustinus</w:t>
      </w:r>
      <w:r w:rsidR="00E61858">
        <w:t xml:space="preserve">, viz </w:t>
      </w:r>
      <w:r w:rsidR="00E61858" w:rsidRPr="00E61858">
        <w:rPr>
          <w:i/>
        </w:rPr>
        <w:t>Index locorum</w:t>
      </w:r>
    </w:p>
    <w:p w:rsidR="00E911ED" w:rsidRDefault="00E911ED" w:rsidP="00E911ED">
      <w:pPr>
        <w:pStyle w:val="Rejstk1"/>
        <w:tabs>
          <w:tab w:val="right" w:leader="dot" w:pos="4171"/>
        </w:tabs>
        <w:spacing w:line="240" w:lineRule="auto"/>
      </w:pPr>
      <w:r w:rsidRPr="004B4DFF">
        <w:rPr>
          <w:iCs/>
        </w:rPr>
        <w:t>Avempace</w:t>
      </w:r>
      <w:r>
        <w:tab/>
        <w:t>63</w:t>
      </w:r>
    </w:p>
    <w:p w:rsidR="00E911ED" w:rsidRDefault="00E911ED" w:rsidP="00E911ED">
      <w:pPr>
        <w:pStyle w:val="Rejstk1"/>
        <w:tabs>
          <w:tab w:val="right" w:leader="dot" w:pos="4171"/>
        </w:tabs>
        <w:spacing w:line="240" w:lineRule="auto"/>
      </w:pPr>
      <w:r>
        <w:t>Averroes</w:t>
      </w:r>
      <w:r w:rsidR="00E61858">
        <w:t xml:space="preserve">, viz </w:t>
      </w:r>
      <w:r w:rsidR="00E61858" w:rsidRPr="00E61858">
        <w:rPr>
          <w:i/>
        </w:rPr>
        <w:t>Index locorum</w:t>
      </w:r>
    </w:p>
    <w:p w:rsidR="00E911ED" w:rsidRDefault="00E911ED" w:rsidP="00E61858">
      <w:pPr>
        <w:pStyle w:val="Rejstk1"/>
        <w:tabs>
          <w:tab w:val="right" w:leader="dot" w:pos="4171"/>
        </w:tabs>
        <w:spacing w:line="240" w:lineRule="auto"/>
      </w:pPr>
      <w:r>
        <w:t>averroismus</w:t>
      </w:r>
      <w:r w:rsidR="00E61858">
        <w:t xml:space="preserve">, </w:t>
      </w:r>
      <w:r w:rsidRPr="004B4DFF">
        <w:rPr>
          <w:i/>
        </w:rPr>
        <w:t>Moderni</w:t>
      </w:r>
      <w:r>
        <w:tab/>
        <w:t>59, 89, 140, 203, 364, 369, 470, 477, 490, 858</w:t>
      </w:r>
    </w:p>
    <w:p w:rsidR="00E911ED" w:rsidRDefault="00E911ED" w:rsidP="00E911ED">
      <w:pPr>
        <w:pStyle w:val="Rejstk1"/>
        <w:tabs>
          <w:tab w:val="right" w:leader="dot" w:pos="4171"/>
        </w:tabs>
        <w:spacing w:line="240" w:lineRule="auto"/>
      </w:pPr>
      <w:r>
        <w:t>Avicebron</w:t>
      </w:r>
      <w:r w:rsidR="00E61858">
        <w:t xml:space="preserve">, viz </w:t>
      </w:r>
      <w:r w:rsidR="00E61858" w:rsidRPr="00E61858">
        <w:rPr>
          <w:i/>
        </w:rPr>
        <w:t>Index locorum</w:t>
      </w:r>
      <w:r>
        <w:tab/>
        <w:t>63, 501</w:t>
      </w: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B</w:t>
      </w:r>
    </w:p>
    <w:p w:rsidR="00E911ED" w:rsidRDefault="00E911ED" w:rsidP="00E911ED">
      <w:pPr>
        <w:pStyle w:val="Rejstk1"/>
        <w:tabs>
          <w:tab w:val="right" w:leader="dot" w:pos="4171"/>
        </w:tabs>
        <w:spacing w:line="240" w:lineRule="auto"/>
      </w:pPr>
      <w:r>
        <w:t>Bacon</w:t>
      </w:r>
      <w:r w:rsidR="00E61858">
        <w:t xml:space="preserve">, R., viz </w:t>
      </w:r>
      <w:r w:rsidR="00E61858" w:rsidRPr="00E61858">
        <w:rPr>
          <w:i/>
        </w:rPr>
        <w:t>Index locorum</w:t>
      </w:r>
    </w:p>
    <w:p w:rsidR="00E911ED" w:rsidRDefault="00E911ED" w:rsidP="00E911ED">
      <w:pPr>
        <w:pStyle w:val="Rejstk1"/>
        <w:tabs>
          <w:tab w:val="right" w:leader="dot" w:pos="4171"/>
        </w:tabs>
        <w:spacing w:line="240" w:lineRule="auto"/>
      </w:pPr>
      <w:r>
        <w:t>Baius, M.</w:t>
      </w:r>
      <w:r>
        <w:tab/>
        <w:t>112</w:t>
      </w:r>
    </w:p>
    <w:p w:rsidR="00E911ED" w:rsidRDefault="00E911ED" w:rsidP="00E911ED">
      <w:pPr>
        <w:pStyle w:val="Rejstk1"/>
        <w:tabs>
          <w:tab w:val="right" w:leader="dot" w:pos="4171"/>
        </w:tabs>
        <w:spacing w:line="240" w:lineRule="auto"/>
      </w:pPr>
      <w:r w:rsidRPr="004B4DFF">
        <w:rPr>
          <w:i/>
        </w:rPr>
        <w:t>Bajt al-Hikma</w:t>
      </w:r>
      <w:r>
        <w:tab/>
        <w:t>18</w:t>
      </w:r>
    </w:p>
    <w:p w:rsidR="00E911ED" w:rsidRDefault="00E911ED" w:rsidP="00E911ED">
      <w:pPr>
        <w:pStyle w:val="Rejstk1"/>
        <w:tabs>
          <w:tab w:val="right" w:leader="dot" w:pos="4171"/>
        </w:tabs>
        <w:spacing w:line="240" w:lineRule="auto"/>
      </w:pPr>
      <w:r w:rsidRPr="004B4DFF">
        <w:rPr>
          <w:i/>
        </w:rPr>
        <w:t>banksters</w:t>
      </w:r>
      <w:r>
        <w:tab/>
        <w:t>569, 574, 632, 686, 735</w:t>
      </w:r>
    </w:p>
    <w:p w:rsidR="00E911ED" w:rsidRDefault="00E911ED" w:rsidP="00E911ED">
      <w:pPr>
        <w:pStyle w:val="Rejstk1"/>
        <w:tabs>
          <w:tab w:val="right" w:leader="dot" w:pos="4171"/>
        </w:tabs>
        <w:spacing w:line="240" w:lineRule="auto"/>
      </w:pPr>
      <w:r>
        <w:t>baroko</w:t>
      </w:r>
      <w:r>
        <w:tab/>
        <w:t>491</w:t>
      </w:r>
    </w:p>
    <w:p w:rsidR="00E911ED" w:rsidRDefault="00E911ED" w:rsidP="00E911ED">
      <w:pPr>
        <w:pStyle w:val="Rejstk1"/>
        <w:tabs>
          <w:tab w:val="right" w:leader="dot" w:pos="4171"/>
        </w:tabs>
        <w:spacing w:line="240" w:lineRule="auto"/>
      </w:pPr>
      <w:r>
        <w:t>Bazán, C. B.</w:t>
      </w:r>
      <w:r>
        <w:tab/>
        <w:t>419, 420, 432, 462, 463</w:t>
      </w:r>
    </w:p>
    <w:p w:rsidR="00E911ED" w:rsidRDefault="00E911ED" w:rsidP="00E911ED">
      <w:pPr>
        <w:pStyle w:val="Rejstk1"/>
        <w:tabs>
          <w:tab w:val="right" w:leader="dot" w:pos="4171"/>
        </w:tabs>
        <w:spacing w:line="240" w:lineRule="auto"/>
      </w:pPr>
      <w:r w:rsidRPr="004B4DFF">
        <w:rPr>
          <w:i/>
        </w:rPr>
        <w:t>Beginn</w:t>
      </w:r>
      <w:r>
        <w:tab/>
        <w:t>9</w:t>
      </w:r>
    </w:p>
    <w:p w:rsidR="00E911ED" w:rsidRDefault="00E911ED" w:rsidP="00E911ED">
      <w:pPr>
        <w:pStyle w:val="Rejstk1"/>
        <w:tabs>
          <w:tab w:val="right" w:leader="dot" w:pos="4171"/>
        </w:tabs>
        <w:spacing w:line="240" w:lineRule="auto"/>
      </w:pPr>
      <w:r w:rsidRPr="004B4DFF">
        <w:rPr>
          <w:rFonts w:cs="Calibri"/>
        </w:rPr>
        <w:t>Benda, J.</w:t>
      </w:r>
      <w:r>
        <w:tab/>
        <w:t>487</w:t>
      </w:r>
    </w:p>
    <w:p w:rsidR="00E911ED" w:rsidRDefault="00E911ED" w:rsidP="00E911ED">
      <w:pPr>
        <w:pStyle w:val="Rejstk1"/>
        <w:tabs>
          <w:tab w:val="right" w:leader="dot" w:pos="4171"/>
        </w:tabs>
        <w:spacing w:line="240" w:lineRule="auto"/>
      </w:pPr>
      <w:r>
        <w:t>Berkeley, G.</w:t>
      </w:r>
      <w:r>
        <w:tab/>
        <w:t>124, 160, 722</w:t>
      </w:r>
    </w:p>
    <w:p w:rsidR="00E911ED" w:rsidRDefault="00E911ED" w:rsidP="00E911ED">
      <w:pPr>
        <w:pStyle w:val="Rejstk1"/>
        <w:tabs>
          <w:tab w:val="right" w:leader="dot" w:pos="4171"/>
        </w:tabs>
        <w:spacing w:line="240" w:lineRule="auto"/>
      </w:pPr>
      <w:r>
        <w:t>Bernard z Clairvaux</w:t>
      </w:r>
      <w:r>
        <w:tab/>
        <w:t>73</w:t>
      </w:r>
    </w:p>
    <w:p w:rsidR="00E911ED" w:rsidRDefault="000706F8" w:rsidP="00E911ED">
      <w:pPr>
        <w:pStyle w:val="Rejstk1"/>
        <w:tabs>
          <w:tab w:val="right" w:leader="dot" w:pos="4171"/>
        </w:tabs>
        <w:spacing w:line="240" w:lineRule="auto"/>
      </w:pPr>
      <w:r>
        <w:rPr>
          <w:i/>
          <w:iCs/>
        </w:rPr>
        <w:t>Bezugsinn</w:t>
      </w:r>
      <w:r w:rsidR="00E911ED">
        <w:tab/>
        <w:t>9, 16, 17, 271, 302, 317, 407, 419</w:t>
      </w:r>
    </w:p>
    <w:p w:rsidR="00E911ED" w:rsidRDefault="00E911ED" w:rsidP="00E911ED">
      <w:pPr>
        <w:pStyle w:val="Rejstk1"/>
        <w:tabs>
          <w:tab w:val="right" w:leader="dot" w:pos="4171"/>
        </w:tabs>
        <w:spacing w:line="240" w:lineRule="auto"/>
      </w:pPr>
      <w:r>
        <w:t>Boethius</w:t>
      </w:r>
      <w:r w:rsidR="00E61858">
        <w:t xml:space="preserve">, A., viz </w:t>
      </w:r>
      <w:r w:rsidR="00E61858" w:rsidRPr="00E61858">
        <w:rPr>
          <w:i/>
        </w:rPr>
        <w:t>Index locorum</w:t>
      </w:r>
    </w:p>
    <w:p w:rsidR="00E911ED" w:rsidRDefault="00E911ED" w:rsidP="00E911ED">
      <w:pPr>
        <w:pStyle w:val="Rejstk1"/>
        <w:tabs>
          <w:tab w:val="right" w:leader="dot" w:pos="4171"/>
        </w:tabs>
        <w:spacing w:line="240" w:lineRule="auto"/>
      </w:pPr>
      <w:r>
        <w:t>Boethius z Dácie</w:t>
      </w:r>
      <w:r>
        <w:tab/>
        <w:t>92, 173, 174, 175, 411, 435, 443, 450, 453, 472, 492, 507, 882, 887</w:t>
      </w:r>
    </w:p>
    <w:p w:rsidR="00E911ED" w:rsidRDefault="00E911ED" w:rsidP="00E911ED">
      <w:pPr>
        <w:pStyle w:val="Rejstk1"/>
        <w:tabs>
          <w:tab w:val="right" w:leader="dot" w:pos="4171"/>
        </w:tabs>
        <w:spacing w:line="240" w:lineRule="auto"/>
      </w:pPr>
      <w:r>
        <w:t>Boethius, Anicius</w:t>
      </w:r>
      <w:r>
        <w:tab/>
        <w:t>67, 143, 146, 148, 173, 436</w:t>
      </w:r>
    </w:p>
    <w:p w:rsidR="00E911ED" w:rsidRDefault="00E911ED" w:rsidP="00E911ED">
      <w:pPr>
        <w:pStyle w:val="Rejstk1"/>
        <w:tabs>
          <w:tab w:val="right" w:leader="dot" w:pos="4171"/>
        </w:tabs>
        <w:spacing w:line="240" w:lineRule="auto"/>
      </w:pPr>
      <w:r>
        <w:t>Bonaventura</w:t>
      </w:r>
      <w:r w:rsidR="00E61858">
        <w:t xml:space="preserve">, viz </w:t>
      </w:r>
      <w:r w:rsidR="00E61858" w:rsidRPr="00E61858">
        <w:rPr>
          <w:i/>
        </w:rPr>
        <w:t>Index locorum</w:t>
      </w:r>
    </w:p>
    <w:p w:rsidR="00E911ED" w:rsidRDefault="00E911ED" w:rsidP="00E911ED">
      <w:pPr>
        <w:pStyle w:val="Rejstk1"/>
        <w:tabs>
          <w:tab w:val="right" w:leader="dot" w:pos="4171"/>
        </w:tabs>
        <w:spacing w:line="240" w:lineRule="auto"/>
      </w:pPr>
      <w:r>
        <w:t>Bonhoeffer, D.</w:t>
      </w:r>
      <w:r>
        <w:tab/>
        <w:t>839</w:t>
      </w:r>
    </w:p>
    <w:p w:rsidR="00E911ED" w:rsidRDefault="00E911ED" w:rsidP="00E911ED">
      <w:pPr>
        <w:pStyle w:val="Rejstk1"/>
        <w:tabs>
          <w:tab w:val="right" w:leader="dot" w:pos="4171"/>
        </w:tabs>
        <w:spacing w:line="240" w:lineRule="auto"/>
      </w:pPr>
      <w:r w:rsidRPr="004B4DFF">
        <w:rPr>
          <w:i/>
        </w:rPr>
        <w:t>bonum humanum</w:t>
      </w:r>
      <w:r>
        <w:tab/>
        <w:t>861</w:t>
      </w:r>
    </w:p>
    <w:p w:rsidR="00E911ED" w:rsidRDefault="00E911ED" w:rsidP="00E911ED">
      <w:pPr>
        <w:pStyle w:val="Rejstk1"/>
        <w:tabs>
          <w:tab w:val="right" w:leader="dot" w:pos="4171"/>
        </w:tabs>
        <w:spacing w:line="240" w:lineRule="auto"/>
      </w:pPr>
      <w:r>
        <w:t>Boží Trojice</w:t>
      </w:r>
    </w:p>
    <w:p w:rsidR="00E911ED" w:rsidRDefault="00E911ED" w:rsidP="00E911ED">
      <w:pPr>
        <w:pStyle w:val="Rejstk2"/>
        <w:tabs>
          <w:tab w:val="right" w:leader="dot" w:pos="4171"/>
        </w:tabs>
        <w:spacing w:line="240" w:lineRule="auto"/>
      </w:pPr>
      <w:r>
        <w:t>Ibn-Ádí</w:t>
      </w:r>
      <w:r>
        <w:tab/>
        <w:t>611</w:t>
      </w:r>
    </w:p>
    <w:p w:rsidR="00E911ED" w:rsidRDefault="00E911ED" w:rsidP="00E911ED">
      <w:pPr>
        <w:pStyle w:val="Rejstk1"/>
        <w:tabs>
          <w:tab w:val="right" w:leader="dot" w:pos="4171"/>
        </w:tabs>
        <w:spacing w:line="240" w:lineRule="auto"/>
      </w:pPr>
      <w:r>
        <w:t>božská komedie</w:t>
      </w:r>
      <w:r>
        <w:tab/>
        <w:t>2, 302, 361, 629, 683, 688, 735, 901</w:t>
      </w:r>
    </w:p>
    <w:p w:rsidR="00E911ED" w:rsidRDefault="00E911ED" w:rsidP="00E911ED">
      <w:pPr>
        <w:pStyle w:val="Rejstk1"/>
        <w:tabs>
          <w:tab w:val="right" w:leader="dot" w:pos="4171"/>
        </w:tabs>
        <w:spacing w:line="240" w:lineRule="auto"/>
      </w:pPr>
      <w:r w:rsidRPr="004B4DFF">
        <w:rPr>
          <w:i/>
        </w:rPr>
        <w:t>Brain in a Vat</w:t>
      </w:r>
      <w:r>
        <w:tab/>
        <w:t>294, 686</w:t>
      </w:r>
    </w:p>
    <w:p w:rsidR="00E911ED" w:rsidRDefault="00E911ED" w:rsidP="00E911ED">
      <w:pPr>
        <w:pStyle w:val="Rejstk1"/>
        <w:tabs>
          <w:tab w:val="right" w:leader="dot" w:pos="4171"/>
        </w:tabs>
        <w:spacing w:line="240" w:lineRule="auto"/>
      </w:pPr>
      <w:r>
        <w:t>Burgundio z Pisy</w:t>
      </w:r>
      <w:r>
        <w:tab/>
        <w:t>847</w:t>
      </w:r>
    </w:p>
    <w:p w:rsidR="00D4324A" w:rsidRDefault="00D4324A" w:rsidP="00E911ED">
      <w:pPr>
        <w:pStyle w:val="Rejstk1"/>
        <w:tabs>
          <w:tab w:val="right" w:leader="dot" w:pos="4171"/>
        </w:tabs>
        <w:spacing w:line="240" w:lineRule="auto"/>
      </w:pP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C, Č</w:t>
      </w:r>
    </w:p>
    <w:p w:rsidR="00E911ED" w:rsidRDefault="00E911ED" w:rsidP="00E911ED">
      <w:pPr>
        <w:pStyle w:val="Rejstk1"/>
        <w:tabs>
          <w:tab w:val="right" w:leader="dot" w:pos="4171"/>
        </w:tabs>
        <w:spacing w:line="240" w:lineRule="auto"/>
      </w:pPr>
      <w:r>
        <w:t>Catillon, R.</w:t>
      </w:r>
      <w:r>
        <w:tab/>
        <w:t>844</w:t>
      </w:r>
    </w:p>
    <w:p w:rsidR="00E911ED" w:rsidRDefault="00E911ED" w:rsidP="00E911ED">
      <w:pPr>
        <w:pStyle w:val="Rejstk1"/>
        <w:tabs>
          <w:tab w:val="right" w:leader="dot" w:pos="4171"/>
        </w:tabs>
        <w:spacing w:line="240" w:lineRule="auto"/>
      </w:pPr>
      <w:r w:rsidRPr="004B4DFF">
        <w:rPr>
          <w:i/>
          <w:color w:val="000000"/>
        </w:rPr>
        <w:t>causa prima</w:t>
      </w:r>
      <w:r>
        <w:tab/>
        <w:t>262, 614, 673, 676, 678, 680, 712, 826</w:t>
      </w:r>
    </w:p>
    <w:p w:rsidR="008A65BB" w:rsidRDefault="008A65BB" w:rsidP="00E911ED">
      <w:pPr>
        <w:pStyle w:val="Rejstk1"/>
        <w:tabs>
          <w:tab w:val="right" w:leader="dot" w:pos="4171"/>
        </w:tabs>
        <w:spacing w:line="240" w:lineRule="auto"/>
        <w:rPr>
          <w:i/>
        </w:rPr>
      </w:pPr>
      <w:r>
        <w:rPr>
          <w:i/>
        </w:rPr>
        <w:t>Cargo cult</w:t>
      </w:r>
      <w:r>
        <w:rPr>
          <w:i/>
        </w:rPr>
        <w:tab/>
      </w:r>
      <w:r w:rsidRPr="008A65BB">
        <w:t>124, 168</w:t>
      </w:r>
    </w:p>
    <w:p w:rsidR="00E911ED" w:rsidRDefault="00E911ED" w:rsidP="00E911ED">
      <w:pPr>
        <w:pStyle w:val="Rejstk1"/>
        <w:tabs>
          <w:tab w:val="right" w:leader="dot" w:pos="4171"/>
        </w:tabs>
        <w:spacing w:line="240" w:lineRule="auto"/>
      </w:pPr>
      <w:r w:rsidRPr="004B4DFF">
        <w:rPr>
          <w:i/>
        </w:rPr>
        <w:t>causa sui</w:t>
      </w:r>
      <w:r>
        <w:tab/>
        <w:t>917, 920</w:t>
      </w:r>
    </w:p>
    <w:p w:rsidR="00E911ED" w:rsidRDefault="00E911ED" w:rsidP="00E911ED">
      <w:pPr>
        <w:pStyle w:val="Rejstk1"/>
        <w:tabs>
          <w:tab w:val="right" w:leader="dot" w:pos="4171"/>
        </w:tabs>
        <w:spacing w:line="240" w:lineRule="auto"/>
      </w:pPr>
      <w:r>
        <w:t>Certeau, M.</w:t>
      </w:r>
      <w:r>
        <w:tab/>
        <w:t>843</w:t>
      </w:r>
    </w:p>
    <w:p w:rsidR="00E911ED" w:rsidRDefault="00E911ED" w:rsidP="00E911ED">
      <w:pPr>
        <w:pStyle w:val="Rejstk1"/>
        <w:tabs>
          <w:tab w:val="right" w:leader="dot" w:pos="4171"/>
        </w:tabs>
        <w:spacing w:line="240" w:lineRule="auto"/>
      </w:pPr>
      <w:r>
        <w:t>Certeau. M.</w:t>
      </w:r>
      <w:r>
        <w:tab/>
        <w:t>937</w:t>
      </w:r>
    </w:p>
    <w:p w:rsidR="00E911ED" w:rsidRDefault="00E911ED" w:rsidP="00E911ED">
      <w:pPr>
        <w:pStyle w:val="Rejstk1"/>
        <w:tabs>
          <w:tab w:val="right" w:leader="dot" w:pos="4171"/>
        </w:tabs>
        <w:spacing w:line="240" w:lineRule="auto"/>
      </w:pPr>
      <w:r w:rsidRPr="004B4DFF">
        <w:rPr>
          <w:i/>
        </w:rPr>
        <w:t>City of London</w:t>
      </w:r>
      <w:r>
        <w:tab/>
        <w:t>707</w:t>
      </w:r>
    </w:p>
    <w:p w:rsidR="00E911ED" w:rsidRDefault="00E911ED" w:rsidP="00E911ED">
      <w:pPr>
        <w:pStyle w:val="Rejstk1"/>
        <w:tabs>
          <w:tab w:val="right" w:leader="dot" w:pos="4171"/>
        </w:tabs>
        <w:spacing w:line="240" w:lineRule="auto"/>
      </w:pPr>
      <w:r w:rsidRPr="004B4DFF">
        <w:rPr>
          <w:i/>
        </w:rPr>
        <w:lastRenderedPageBreak/>
        <w:t>cloud computing</w:t>
      </w:r>
      <w:r>
        <w:tab/>
        <w:t>140, 514, 516, 574, 611, 616, 689, 831, 951</w:t>
      </w:r>
    </w:p>
    <w:p w:rsidR="00E911ED" w:rsidRDefault="00E911ED" w:rsidP="00E911ED">
      <w:pPr>
        <w:pStyle w:val="Rejstk1"/>
        <w:tabs>
          <w:tab w:val="right" w:leader="dot" w:pos="4171"/>
        </w:tabs>
        <w:spacing w:line="240" w:lineRule="auto"/>
      </w:pPr>
      <w:r w:rsidRPr="004B4DFF">
        <w:rPr>
          <w:i/>
        </w:rPr>
        <w:t>cogito</w:t>
      </w:r>
      <w:r>
        <w:tab/>
        <w:t>272, 295, 296, 334, 363, 412, 584, 623, 731, 762, 944</w:t>
      </w:r>
    </w:p>
    <w:p w:rsidR="00E911ED" w:rsidRDefault="00E911ED" w:rsidP="00E911ED">
      <w:pPr>
        <w:pStyle w:val="Rejstk1"/>
        <w:tabs>
          <w:tab w:val="right" w:leader="dot" w:pos="4171"/>
        </w:tabs>
        <w:spacing w:line="240" w:lineRule="auto"/>
      </w:pPr>
      <w:r w:rsidRPr="004B4DFF">
        <w:rPr>
          <w:i/>
        </w:rPr>
        <w:t>cogito ergo aspecto</w:t>
      </w:r>
      <w:r>
        <w:tab/>
        <w:t>944</w:t>
      </w:r>
    </w:p>
    <w:p w:rsidR="00E911ED" w:rsidRDefault="00E911ED" w:rsidP="00E911ED">
      <w:pPr>
        <w:pStyle w:val="Rejstk1"/>
        <w:tabs>
          <w:tab w:val="right" w:leader="dot" w:pos="4171"/>
        </w:tabs>
        <w:spacing w:line="240" w:lineRule="auto"/>
      </w:pPr>
      <w:r w:rsidRPr="004B4DFF">
        <w:rPr>
          <w:i/>
        </w:rPr>
        <w:t>cogito</w:t>
      </w:r>
      <w:r>
        <w:t xml:space="preserve"> </w:t>
      </w:r>
      <w:r w:rsidRPr="004B4DFF">
        <w:rPr>
          <w:i/>
        </w:rPr>
        <w:t>ergo sum</w:t>
      </w:r>
      <w:r>
        <w:tab/>
        <w:t>90, 285, 419</w:t>
      </w:r>
    </w:p>
    <w:p w:rsidR="00E911ED" w:rsidRDefault="00E911ED" w:rsidP="00E911ED">
      <w:pPr>
        <w:pStyle w:val="Rejstk1"/>
        <w:tabs>
          <w:tab w:val="right" w:leader="dot" w:pos="4171"/>
        </w:tabs>
        <w:spacing w:line="240" w:lineRule="auto"/>
      </w:pPr>
      <w:r w:rsidRPr="004B4DFF">
        <w:rPr>
          <w:i/>
        </w:rPr>
        <w:t>cognitive neuroscience</w:t>
      </w:r>
      <w:r>
        <w:tab/>
        <w:t>131</w:t>
      </w:r>
    </w:p>
    <w:p w:rsidR="00E911ED" w:rsidRDefault="00E911ED" w:rsidP="00E911ED">
      <w:pPr>
        <w:pStyle w:val="Rejstk1"/>
        <w:tabs>
          <w:tab w:val="right" w:leader="dot" w:pos="4171"/>
        </w:tabs>
        <w:spacing w:line="240" w:lineRule="auto"/>
      </w:pPr>
      <w:r w:rsidRPr="004B4DFF">
        <w:rPr>
          <w:i/>
        </w:rPr>
        <w:t>collecta</w:t>
      </w:r>
      <w:r>
        <w:tab/>
        <w:t>171, 506, 517</w:t>
      </w:r>
    </w:p>
    <w:p w:rsidR="00E911ED" w:rsidRDefault="00E911ED" w:rsidP="00E911ED">
      <w:pPr>
        <w:pStyle w:val="Rejstk1"/>
        <w:tabs>
          <w:tab w:val="right" w:leader="dot" w:pos="4171"/>
        </w:tabs>
        <w:spacing w:line="240" w:lineRule="auto"/>
      </w:pPr>
      <w:r w:rsidRPr="004B4DFF">
        <w:rPr>
          <w:i/>
        </w:rPr>
        <w:t>collectio</w:t>
      </w:r>
      <w:r>
        <w:tab/>
        <w:t>474</w:t>
      </w:r>
    </w:p>
    <w:p w:rsidR="00E911ED" w:rsidRDefault="00E911ED" w:rsidP="00E911ED">
      <w:pPr>
        <w:pStyle w:val="Rejstk1"/>
        <w:tabs>
          <w:tab w:val="right" w:leader="dot" w:pos="4171"/>
        </w:tabs>
        <w:spacing w:line="240" w:lineRule="auto"/>
      </w:pPr>
      <w:r w:rsidRPr="004B4DFF">
        <w:rPr>
          <w:i/>
        </w:rPr>
        <w:t>colligatio</w:t>
      </w:r>
      <w:r>
        <w:tab/>
        <w:t>291, 438, 520, 545</w:t>
      </w:r>
    </w:p>
    <w:p w:rsidR="00E61858" w:rsidRDefault="00E911ED" w:rsidP="00E911ED">
      <w:pPr>
        <w:pStyle w:val="Rejstk1"/>
        <w:tabs>
          <w:tab w:val="right" w:leader="dot" w:pos="4171"/>
        </w:tabs>
        <w:spacing w:line="240" w:lineRule="auto"/>
        <w:rPr>
          <w:i/>
        </w:rPr>
      </w:pPr>
      <w:r w:rsidRPr="004B4DFF">
        <w:rPr>
          <w:i/>
        </w:rPr>
        <w:t>Commentarium Abrincense</w:t>
      </w:r>
      <w:r w:rsidR="00E61858">
        <w:rPr>
          <w:i/>
        </w:rPr>
        <w:t xml:space="preserve">, </w:t>
      </w:r>
      <w:r w:rsidR="00E61858" w:rsidRPr="00E61858">
        <w:t>viz</w:t>
      </w:r>
      <w:r w:rsidR="00E61858">
        <w:rPr>
          <w:i/>
        </w:rPr>
        <w:t xml:space="preserve"> Index locorum</w:t>
      </w:r>
    </w:p>
    <w:p w:rsidR="00E61858" w:rsidRDefault="00E911ED" w:rsidP="00E61858">
      <w:pPr>
        <w:pStyle w:val="Rejstk1"/>
        <w:tabs>
          <w:tab w:val="right" w:leader="dot" w:pos="4171"/>
        </w:tabs>
        <w:spacing w:line="240" w:lineRule="auto"/>
        <w:rPr>
          <w:i/>
        </w:rPr>
      </w:pPr>
      <w:r w:rsidRPr="004B4DFF">
        <w:rPr>
          <w:i/>
        </w:rPr>
        <w:t>Commentarium in Ethicam Nouam et Veterem</w:t>
      </w:r>
      <w:r w:rsidR="00E61858">
        <w:rPr>
          <w:i/>
        </w:rPr>
        <w:t xml:space="preserve">, </w:t>
      </w:r>
      <w:r w:rsidR="00E61858" w:rsidRPr="00E61858">
        <w:t>viz</w:t>
      </w:r>
      <w:r w:rsidR="00E61858">
        <w:rPr>
          <w:i/>
        </w:rPr>
        <w:t xml:space="preserve"> Index locorum</w:t>
      </w:r>
    </w:p>
    <w:p w:rsidR="00E911ED" w:rsidRDefault="00E911ED" w:rsidP="00E911ED">
      <w:pPr>
        <w:pStyle w:val="Rejstk1"/>
        <w:tabs>
          <w:tab w:val="right" w:leader="dot" w:pos="4171"/>
        </w:tabs>
        <w:spacing w:line="240" w:lineRule="auto"/>
      </w:pPr>
      <w:r w:rsidRPr="004B4DFF">
        <w:rPr>
          <w:i/>
        </w:rPr>
        <w:t>communicatio idiomatum</w:t>
      </w:r>
      <w:r>
        <w:tab/>
        <w:t>633, 636, 731</w:t>
      </w:r>
    </w:p>
    <w:p w:rsidR="00E911ED" w:rsidRDefault="00E911ED" w:rsidP="00E911ED">
      <w:pPr>
        <w:pStyle w:val="Rejstk1"/>
        <w:tabs>
          <w:tab w:val="right" w:leader="dot" w:pos="4171"/>
        </w:tabs>
        <w:spacing w:line="240" w:lineRule="auto"/>
      </w:pPr>
      <w:r w:rsidRPr="004B4DFF">
        <w:rPr>
          <w:i/>
        </w:rPr>
        <w:t>conatus</w:t>
      </w:r>
      <w:r>
        <w:tab/>
        <w:t>18, 46, 503, 550, 554, 819</w:t>
      </w:r>
    </w:p>
    <w:p w:rsidR="00E911ED" w:rsidRDefault="00E911ED" w:rsidP="00E911ED">
      <w:pPr>
        <w:pStyle w:val="Rejstk1"/>
        <w:tabs>
          <w:tab w:val="right" w:leader="dot" w:pos="4171"/>
        </w:tabs>
        <w:spacing w:line="240" w:lineRule="auto"/>
      </w:pPr>
      <w:r w:rsidRPr="004B4DFF">
        <w:rPr>
          <w:i/>
        </w:rPr>
        <w:t>conceptus simpliciter simplex</w:t>
      </w:r>
      <w:r>
        <w:tab/>
        <w:t>697, 698, 699, 701, 702, 751, 759, 805</w:t>
      </w:r>
    </w:p>
    <w:p w:rsidR="00E911ED" w:rsidRDefault="00E911ED" w:rsidP="00E911ED">
      <w:pPr>
        <w:pStyle w:val="Rejstk1"/>
        <w:tabs>
          <w:tab w:val="right" w:leader="dot" w:pos="4171"/>
        </w:tabs>
        <w:spacing w:line="240" w:lineRule="auto"/>
      </w:pPr>
      <w:r w:rsidRPr="004B4DFF">
        <w:rPr>
          <w:i/>
        </w:rPr>
        <w:t>concretum</w:t>
      </w:r>
      <w:r>
        <w:tab/>
        <w:t>36, 50, 119, 121, 123, 188, 395, 792, 830, 919</w:t>
      </w:r>
    </w:p>
    <w:p w:rsidR="00E911ED" w:rsidRDefault="00E911ED" w:rsidP="00E911ED">
      <w:pPr>
        <w:pStyle w:val="Rejstk2"/>
        <w:tabs>
          <w:tab w:val="right" w:leader="dot" w:pos="4171"/>
        </w:tabs>
        <w:spacing w:line="240" w:lineRule="auto"/>
      </w:pPr>
      <w:r>
        <w:t>moderna</w:t>
      </w:r>
      <w:r>
        <w:tab/>
        <w:t>506</w:t>
      </w:r>
    </w:p>
    <w:p w:rsidR="00E911ED" w:rsidRDefault="00E911ED" w:rsidP="00E61858">
      <w:pPr>
        <w:pStyle w:val="Rejstk1"/>
        <w:tabs>
          <w:tab w:val="right" w:leader="dot" w:pos="4171"/>
        </w:tabs>
        <w:spacing w:line="240" w:lineRule="auto"/>
      </w:pPr>
      <w:r w:rsidRPr="004B4DFF">
        <w:rPr>
          <w:i/>
        </w:rPr>
        <w:t>coniunctio</w:t>
      </w:r>
      <w:r>
        <w:tab/>
        <w:t>212</w:t>
      </w:r>
    </w:p>
    <w:p w:rsidR="00E911ED" w:rsidRDefault="00E911ED" w:rsidP="00E911ED">
      <w:pPr>
        <w:pStyle w:val="Rejstk1"/>
        <w:tabs>
          <w:tab w:val="right" w:leader="dot" w:pos="4171"/>
        </w:tabs>
        <w:spacing w:line="240" w:lineRule="auto"/>
      </w:pPr>
      <w:r w:rsidRPr="004B4DFF">
        <w:rPr>
          <w:i/>
        </w:rPr>
        <w:t>consimilitudo</w:t>
      </w:r>
      <w:r>
        <w:tab/>
        <w:t>367</w:t>
      </w:r>
    </w:p>
    <w:p w:rsidR="00E911ED" w:rsidRDefault="00E911ED" w:rsidP="00E911ED">
      <w:pPr>
        <w:pStyle w:val="Rejstk1"/>
        <w:tabs>
          <w:tab w:val="right" w:leader="dot" w:pos="4171"/>
        </w:tabs>
        <w:spacing w:line="240" w:lineRule="auto"/>
      </w:pPr>
      <w:r w:rsidRPr="004B4DFF">
        <w:rPr>
          <w:i/>
        </w:rPr>
        <w:t>creabilia</w:t>
      </w:r>
      <w:r>
        <w:tab/>
        <w:t>617, 632, 635</w:t>
      </w:r>
    </w:p>
    <w:p w:rsidR="00E911ED" w:rsidRDefault="00E911ED" w:rsidP="00E911ED">
      <w:pPr>
        <w:pStyle w:val="Rejstk1"/>
        <w:tabs>
          <w:tab w:val="right" w:leader="dot" w:pos="4171"/>
        </w:tabs>
        <w:spacing w:line="240" w:lineRule="auto"/>
      </w:pPr>
      <w:r w:rsidRPr="004B4DFF">
        <w:rPr>
          <w:i/>
        </w:rPr>
        <w:t>creatio ex nihilo</w:t>
      </w:r>
      <w:r>
        <w:tab/>
        <w:t>38, 43, 72, 249, 252, 254, 395, 400, 491, 510, 522, 555, 585, 590, 603, 608, 612, 617, 618, 632, 637, 792, 815, 943</w:t>
      </w:r>
    </w:p>
    <w:p w:rsidR="00E911ED" w:rsidRDefault="00E911ED" w:rsidP="00E911ED">
      <w:pPr>
        <w:pStyle w:val="Rejstk1"/>
        <w:tabs>
          <w:tab w:val="right" w:leader="dot" w:pos="4171"/>
        </w:tabs>
        <w:spacing w:line="240" w:lineRule="auto"/>
      </w:pPr>
      <w:r>
        <w:t>čarodějnické procesy</w:t>
      </w:r>
      <w:r>
        <w:tab/>
        <w:t>470</w:t>
      </w:r>
    </w:p>
    <w:p w:rsidR="00E911ED" w:rsidRDefault="00E911ED" w:rsidP="00E911ED">
      <w:pPr>
        <w:pStyle w:val="Rejstk1"/>
        <w:tabs>
          <w:tab w:val="right" w:leader="dot" w:pos="4171"/>
        </w:tabs>
        <w:spacing w:line="240" w:lineRule="auto"/>
      </w:pPr>
      <w:r>
        <w:t>čarodějnictví</w:t>
      </w:r>
      <w:r>
        <w:tab/>
        <w:t>842, 844</w:t>
      </w: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D</w:t>
      </w:r>
    </w:p>
    <w:p w:rsidR="00D4324A" w:rsidRDefault="00D4324A" w:rsidP="00E911ED">
      <w:pPr>
        <w:pStyle w:val="Rejstk1"/>
        <w:tabs>
          <w:tab w:val="right" w:leader="dot" w:pos="4171"/>
        </w:tabs>
        <w:spacing w:line="240" w:lineRule="auto"/>
        <w:rPr>
          <w:i/>
        </w:rPr>
      </w:pPr>
    </w:p>
    <w:p w:rsidR="00E911ED" w:rsidRDefault="00E911ED" w:rsidP="00E911ED">
      <w:pPr>
        <w:pStyle w:val="Rejstk1"/>
        <w:tabs>
          <w:tab w:val="right" w:leader="dot" w:pos="4171"/>
        </w:tabs>
        <w:spacing w:line="240" w:lineRule="auto"/>
      </w:pPr>
      <w:r w:rsidRPr="00E61858">
        <w:rPr>
          <w:i/>
        </w:rPr>
        <w:t>dalā'il</w:t>
      </w:r>
      <w:r>
        <w:tab/>
        <w:t>251, 397</w:t>
      </w:r>
    </w:p>
    <w:p w:rsidR="00E911ED" w:rsidRDefault="00E911ED" w:rsidP="00E911ED">
      <w:pPr>
        <w:pStyle w:val="Rejstk1"/>
        <w:tabs>
          <w:tab w:val="right" w:leader="dot" w:pos="4171"/>
        </w:tabs>
        <w:spacing w:line="240" w:lineRule="auto"/>
      </w:pPr>
      <w:r w:rsidRPr="004B4DFF">
        <w:rPr>
          <w:i/>
        </w:rPr>
        <w:t>damnatio memoriae</w:t>
      </w:r>
      <w:r>
        <w:tab/>
        <w:t>66, 241, 312, 358, 419, 471, 472, 610, 645, 837, 842, 886</w:t>
      </w:r>
    </w:p>
    <w:p w:rsidR="00E911ED" w:rsidRDefault="00E911ED" w:rsidP="00E911ED">
      <w:pPr>
        <w:pStyle w:val="Rejstk1"/>
        <w:tabs>
          <w:tab w:val="right" w:leader="dot" w:pos="4171"/>
        </w:tabs>
        <w:spacing w:line="240" w:lineRule="auto"/>
      </w:pPr>
      <w:r>
        <w:t>Dante, A.</w:t>
      </w:r>
      <w:r w:rsidR="00E61858">
        <w:t xml:space="preserve">, viz </w:t>
      </w:r>
      <w:r w:rsidR="00E61858" w:rsidRPr="00E61858">
        <w:rPr>
          <w:i/>
        </w:rPr>
        <w:t>Index locorum</w:t>
      </w:r>
      <w:r w:rsidR="00E61858">
        <w:t xml:space="preserve"> </w:t>
      </w:r>
      <w:r>
        <w:tab/>
        <w:t>241, 243, 305, 306, 308, 310, 347, 354, 361, 362, 443, 472, 477, 492, 493, 513, 809, 841, 850, 878, 886, 902, 904, 907, 922, 925</w:t>
      </w:r>
    </w:p>
    <w:p w:rsidR="00E911ED" w:rsidRDefault="00E911ED" w:rsidP="00E911ED">
      <w:pPr>
        <w:pStyle w:val="Rejstk1"/>
        <w:tabs>
          <w:tab w:val="right" w:leader="dot" w:pos="4171"/>
        </w:tabs>
        <w:spacing w:line="240" w:lineRule="auto"/>
      </w:pPr>
      <w:r w:rsidRPr="004B4DFF">
        <w:rPr>
          <w:i/>
          <w:iCs/>
        </w:rPr>
        <w:t>dativus auctoris</w:t>
      </w:r>
      <w:r>
        <w:tab/>
        <w:t>16, 19, 37, 101, 106, 107, 114, 274, 314, 419, 511, 556, 560, 602, 609, 615, 632, 633, 635, 815, 819, 946, 949</w:t>
      </w:r>
    </w:p>
    <w:p w:rsidR="00E911ED" w:rsidRDefault="00E911ED" w:rsidP="00E911ED">
      <w:pPr>
        <w:pStyle w:val="Rejstk1"/>
        <w:tabs>
          <w:tab w:val="right" w:leader="dot" w:pos="4171"/>
        </w:tabs>
        <w:spacing w:line="240" w:lineRule="auto"/>
      </w:pPr>
      <w:r w:rsidRPr="004B4DFF">
        <w:rPr>
          <w:i/>
          <w:iCs/>
        </w:rPr>
        <w:t>dativus ethicus</w:t>
      </w:r>
      <w:r>
        <w:tab/>
        <w:t>16, 634, 742, 821, 840, 846, 947</w:t>
      </w:r>
    </w:p>
    <w:p w:rsidR="00E911ED" w:rsidRDefault="00E911ED" w:rsidP="00E911ED">
      <w:pPr>
        <w:pStyle w:val="Rejstk1"/>
        <w:tabs>
          <w:tab w:val="right" w:leader="dot" w:pos="4171"/>
        </w:tabs>
        <w:spacing w:line="240" w:lineRule="auto"/>
      </w:pPr>
      <w:r w:rsidRPr="004B4DFF">
        <w:rPr>
          <w:i/>
          <w:iCs/>
        </w:rPr>
        <w:t>dativus finalis</w:t>
      </w:r>
      <w:r>
        <w:tab/>
        <w:t>16, 122, 130, 274, 306, 308, 511, 556, 575, 634, 819</w:t>
      </w:r>
    </w:p>
    <w:p w:rsidR="00E911ED" w:rsidRDefault="00E911ED" w:rsidP="00E911ED">
      <w:pPr>
        <w:pStyle w:val="Rejstk1"/>
        <w:tabs>
          <w:tab w:val="right" w:leader="dot" w:pos="4171"/>
        </w:tabs>
        <w:spacing w:line="240" w:lineRule="auto"/>
      </w:pPr>
      <w:r w:rsidRPr="004B4DFF">
        <w:rPr>
          <w:i/>
          <w:iCs/>
        </w:rPr>
        <w:t>dativus incommodi</w:t>
      </w:r>
      <w:r>
        <w:tab/>
        <w:t>16, 275, 469, 511, 550, 618, 642, 736, 741, 750, 825, 831, 837, 846, 920, 933</w:t>
      </w:r>
    </w:p>
    <w:p w:rsidR="00E911ED" w:rsidRDefault="00E911ED" w:rsidP="00E911ED">
      <w:pPr>
        <w:pStyle w:val="Rejstk1"/>
        <w:tabs>
          <w:tab w:val="right" w:leader="dot" w:pos="4171"/>
        </w:tabs>
        <w:spacing w:line="240" w:lineRule="auto"/>
      </w:pPr>
      <w:r w:rsidRPr="004B4DFF">
        <w:rPr>
          <w:i/>
          <w:iCs/>
        </w:rPr>
        <w:t>dativus instrumenti</w:t>
      </w:r>
      <w:r>
        <w:tab/>
        <w:t>16, 557, 635, 818, 821, 839, 946, 947</w:t>
      </w:r>
    </w:p>
    <w:p w:rsidR="00E911ED" w:rsidRDefault="00E911ED" w:rsidP="00E911ED">
      <w:pPr>
        <w:pStyle w:val="Rejstk1"/>
        <w:tabs>
          <w:tab w:val="right" w:leader="dot" w:pos="4171"/>
        </w:tabs>
        <w:spacing w:line="240" w:lineRule="auto"/>
      </w:pPr>
      <w:r w:rsidRPr="004B4DFF">
        <w:rPr>
          <w:i/>
          <w:iCs/>
        </w:rPr>
        <w:t>dativus mensurae</w:t>
      </w:r>
      <w:r>
        <w:tab/>
        <w:t>16, 625, 626, 633, 829, 830</w:t>
      </w:r>
    </w:p>
    <w:p w:rsidR="00E911ED" w:rsidRDefault="00E911ED" w:rsidP="00E911ED">
      <w:pPr>
        <w:pStyle w:val="Rejstk1"/>
        <w:tabs>
          <w:tab w:val="right" w:leader="dot" w:pos="4171"/>
        </w:tabs>
        <w:spacing w:line="240" w:lineRule="auto"/>
      </w:pPr>
      <w:r w:rsidRPr="004B4DFF">
        <w:rPr>
          <w:i/>
        </w:rPr>
        <w:t>dativus metaphysicus</w:t>
      </w:r>
      <w:r>
        <w:tab/>
        <w:t>6, 56, 86, 164, 174, 259, 289, 300, 335, 360, 393, 410, 512, 582, 650, 657, 665, 682, 752, 787, 801, 847, 861, 914, 923, 924, 938</w:t>
      </w:r>
    </w:p>
    <w:p w:rsidR="00E911ED" w:rsidRDefault="00E911ED" w:rsidP="00E911ED">
      <w:pPr>
        <w:pStyle w:val="Rejstk1"/>
        <w:tabs>
          <w:tab w:val="right" w:leader="dot" w:pos="4171"/>
        </w:tabs>
        <w:spacing w:line="240" w:lineRule="auto"/>
      </w:pPr>
      <w:r w:rsidRPr="004B4DFF">
        <w:rPr>
          <w:i/>
          <w:iCs/>
        </w:rPr>
        <w:t>dativus modi</w:t>
      </w:r>
      <w:r>
        <w:tab/>
        <w:t>16, 20, 73, 98, 107, 117, 302, 314, 368, 471, 511, 636, 683, 820</w:t>
      </w:r>
    </w:p>
    <w:p w:rsidR="00E911ED" w:rsidRDefault="00E911ED" w:rsidP="00E911ED">
      <w:pPr>
        <w:pStyle w:val="Rejstk1"/>
        <w:tabs>
          <w:tab w:val="right" w:leader="dot" w:pos="4171"/>
        </w:tabs>
        <w:spacing w:line="240" w:lineRule="auto"/>
      </w:pPr>
      <w:r w:rsidRPr="004B4DFF">
        <w:rPr>
          <w:i/>
          <w:iCs/>
        </w:rPr>
        <w:t>dativus obiectivus</w:t>
      </w:r>
      <w:r>
        <w:tab/>
        <w:t>575</w:t>
      </w:r>
    </w:p>
    <w:p w:rsidR="00E911ED" w:rsidRDefault="00E911ED" w:rsidP="00E911ED">
      <w:pPr>
        <w:pStyle w:val="Rejstk1"/>
        <w:tabs>
          <w:tab w:val="right" w:leader="dot" w:pos="4171"/>
        </w:tabs>
        <w:spacing w:line="240" w:lineRule="auto"/>
      </w:pPr>
      <w:r w:rsidRPr="004B4DFF">
        <w:rPr>
          <w:i/>
        </w:rPr>
        <w:t>dativus obiectivus</w:t>
      </w:r>
      <w:r>
        <w:tab/>
        <w:t>14, 19, 37, 119, 121, 419, 489, 510, 512, 535, 571</w:t>
      </w:r>
      <w:r w:rsidR="00FA4241">
        <w:t xml:space="preserve">, 575, 631, 650, 664, 665, 837, 950, </w:t>
      </w:r>
    </w:p>
    <w:p w:rsidR="00E911ED" w:rsidRDefault="00E911ED" w:rsidP="00E911ED">
      <w:pPr>
        <w:pStyle w:val="Rejstk1"/>
        <w:tabs>
          <w:tab w:val="right" w:leader="dot" w:pos="4171"/>
        </w:tabs>
        <w:spacing w:line="240" w:lineRule="auto"/>
      </w:pPr>
      <w:r w:rsidRPr="004B4DFF">
        <w:rPr>
          <w:i/>
        </w:rPr>
        <w:t>d</w:t>
      </w:r>
      <w:r w:rsidRPr="004B4DFF">
        <w:rPr>
          <w:i/>
          <w:iCs/>
        </w:rPr>
        <w:t>ativus possessivus</w:t>
      </w:r>
      <w:r>
        <w:tab/>
        <w:t xml:space="preserve">16, 17, 21, 23, 37, 99, 122, 125, 157, 267, </w:t>
      </w:r>
      <w:r w:rsidR="00FA4241">
        <w:t xml:space="preserve">318, </w:t>
      </w:r>
      <w:r>
        <w:t>469, 489, 509, 535, 556, 560, 602, 615, 631, 665, 705, 708, 792, 815, 816, 834, 939, 946, 949, 950</w:t>
      </w:r>
    </w:p>
    <w:p w:rsidR="00E911ED" w:rsidRDefault="00E911ED" w:rsidP="00E911ED">
      <w:pPr>
        <w:pStyle w:val="Rejstk1"/>
        <w:tabs>
          <w:tab w:val="right" w:leader="dot" w:pos="4171"/>
        </w:tabs>
        <w:spacing w:line="240" w:lineRule="auto"/>
      </w:pPr>
      <w:r w:rsidRPr="004B4DFF">
        <w:rPr>
          <w:i/>
        </w:rPr>
        <w:t>dativus principalis</w:t>
      </w:r>
      <w:r>
        <w:tab/>
        <w:t>15, 659</w:t>
      </w:r>
    </w:p>
    <w:p w:rsidR="00E911ED" w:rsidRDefault="001342FE" w:rsidP="00E911ED">
      <w:pPr>
        <w:pStyle w:val="Rejstk1"/>
        <w:tabs>
          <w:tab w:val="right" w:leader="dot" w:pos="4171"/>
        </w:tabs>
        <w:spacing w:line="240" w:lineRule="auto"/>
      </w:pPr>
      <w:r>
        <w:rPr>
          <w:i/>
        </w:rPr>
        <w:t>dator formarum</w:t>
      </w:r>
      <w:r w:rsidR="00E911ED">
        <w:tab/>
        <w:t>87, 153, 225, 394, 593, 612, 728</w:t>
      </w:r>
    </w:p>
    <w:p w:rsidR="00E911ED" w:rsidRDefault="00E911ED" w:rsidP="00E911ED">
      <w:pPr>
        <w:pStyle w:val="Rejstk1"/>
        <w:tabs>
          <w:tab w:val="right" w:leader="dot" w:pos="4171"/>
        </w:tabs>
        <w:spacing w:line="240" w:lineRule="auto"/>
      </w:pPr>
      <w:r>
        <w:t>David z Dinantu</w:t>
      </w:r>
      <w:r>
        <w:tab/>
        <w:t xml:space="preserve">10, 64, 82, 366, 368, 381, 382, </w:t>
      </w:r>
      <w:r w:rsidR="00FA4241">
        <w:t xml:space="preserve">499, </w:t>
      </w:r>
      <w:r>
        <w:t>559, 637, 724</w:t>
      </w:r>
    </w:p>
    <w:p w:rsidR="00E911ED" w:rsidRDefault="00E911ED" w:rsidP="00E911ED">
      <w:pPr>
        <w:pStyle w:val="Rejstk1"/>
        <w:tabs>
          <w:tab w:val="right" w:leader="dot" w:pos="4171"/>
        </w:tabs>
        <w:spacing w:line="240" w:lineRule="auto"/>
      </w:pPr>
      <w:r>
        <w:lastRenderedPageBreak/>
        <w:t>Dawkins, R.</w:t>
      </w:r>
      <w:r>
        <w:tab/>
        <w:t>518, 689, 949</w:t>
      </w:r>
    </w:p>
    <w:p w:rsidR="00E911ED" w:rsidRDefault="00E911ED" w:rsidP="00E911ED">
      <w:pPr>
        <w:pStyle w:val="Rejstk1"/>
        <w:tabs>
          <w:tab w:val="right" w:leader="dot" w:pos="4171"/>
        </w:tabs>
        <w:spacing w:line="240" w:lineRule="auto"/>
      </w:pPr>
      <w:r>
        <w:t>dedukce</w:t>
      </w:r>
    </w:p>
    <w:p w:rsidR="00E911ED" w:rsidRDefault="00E911ED" w:rsidP="00E911ED">
      <w:pPr>
        <w:pStyle w:val="Rejstk2"/>
        <w:tabs>
          <w:tab w:val="right" w:leader="dot" w:pos="4171"/>
        </w:tabs>
        <w:spacing w:line="240" w:lineRule="auto"/>
      </w:pPr>
      <w:r>
        <w:t>Bonaventura</w:t>
      </w:r>
      <w:r>
        <w:tab/>
        <w:t>25, 33</w:t>
      </w:r>
    </w:p>
    <w:p w:rsidR="00E911ED" w:rsidRDefault="00E911ED" w:rsidP="00E911ED">
      <w:pPr>
        <w:pStyle w:val="Rejstk2"/>
        <w:tabs>
          <w:tab w:val="right" w:leader="dot" w:pos="4171"/>
        </w:tabs>
        <w:spacing w:line="240" w:lineRule="auto"/>
      </w:pPr>
      <w:r>
        <w:t>objektivní</w:t>
      </w:r>
      <w:r>
        <w:tab/>
        <w:t>596, 598, 682, 718</w:t>
      </w:r>
    </w:p>
    <w:p w:rsidR="00E911ED" w:rsidRDefault="00E911ED" w:rsidP="00E911ED">
      <w:pPr>
        <w:pStyle w:val="Rejstk2"/>
        <w:tabs>
          <w:tab w:val="right" w:leader="dot" w:pos="4171"/>
        </w:tabs>
        <w:spacing w:line="240" w:lineRule="auto"/>
      </w:pPr>
      <w:r>
        <w:t>politická teorie</w:t>
      </w:r>
      <w:r>
        <w:tab/>
        <w:t>884</w:t>
      </w:r>
    </w:p>
    <w:p w:rsidR="00E911ED" w:rsidRDefault="00E911ED" w:rsidP="00E911ED">
      <w:pPr>
        <w:pStyle w:val="Rejstk2"/>
        <w:tabs>
          <w:tab w:val="right" w:leader="dot" w:pos="4171"/>
        </w:tabs>
        <w:spacing w:line="240" w:lineRule="auto"/>
      </w:pPr>
      <w:r w:rsidRPr="004B4DFF">
        <w:rPr>
          <w:i/>
        </w:rPr>
        <w:t>reditio completa</w:t>
      </w:r>
      <w:r>
        <w:tab/>
        <w:t>584</w:t>
      </w:r>
    </w:p>
    <w:p w:rsidR="00E911ED" w:rsidRDefault="00E911ED" w:rsidP="00E911ED">
      <w:pPr>
        <w:pStyle w:val="Rejstk1"/>
        <w:tabs>
          <w:tab w:val="right" w:leader="dot" w:pos="4171"/>
        </w:tabs>
        <w:spacing w:line="240" w:lineRule="auto"/>
      </w:pPr>
      <w:r>
        <w:t>deismus</w:t>
      </w:r>
      <w:r>
        <w:tab/>
        <w:t>623, 767</w:t>
      </w:r>
    </w:p>
    <w:p w:rsidR="00E911ED" w:rsidRDefault="00E911ED" w:rsidP="00E911ED">
      <w:pPr>
        <w:pStyle w:val="Rejstk1"/>
        <w:tabs>
          <w:tab w:val="right" w:leader="dot" w:pos="4171"/>
        </w:tabs>
        <w:spacing w:line="240" w:lineRule="auto"/>
      </w:pPr>
      <w:r>
        <w:t>dekonstrukce</w:t>
      </w:r>
      <w:r>
        <w:tab/>
        <w:t>96, 98, 665</w:t>
      </w:r>
    </w:p>
    <w:p w:rsidR="00E911ED" w:rsidRDefault="00E911ED" w:rsidP="00E911ED">
      <w:pPr>
        <w:pStyle w:val="Rejstk1"/>
        <w:tabs>
          <w:tab w:val="right" w:leader="dot" w:pos="4171"/>
        </w:tabs>
        <w:spacing w:line="240" w:lineRule="auto"/>
      </w:pPr>
      <w:r>
        <w:t>dekret artistů 1272</w:t>
      </w:r>
      <w:r>
        <w:tab/>
        <w:t>95, 311, 313, 340, 354, 355, 369, 440, 443, 450, 466, 481, 484, 592, 811, 885, 902</w:t>
      </w:r>
    </w:p>
    <w:p w:rsidR="00E911ED" w:rsidRDefault="00E911ED" w:rsidP="00E911ED">
      <w:pPr>
        <w:pStyle w:val="Rejstk1"/>
        <w:tabs>
          <w:tab w:val="right" w:leader="dot" w:pos="4171"/>
        </w:tabs>
        <w:spacing w:line="240" w:lineRule="auto"/>
      </w:pPr>
      <w:r>
        <w:t>Dekretalisté</w:t>
      </w:r>
      <w:r>
        <w:tab/>
        <w:t>852</w:t>
      </w:r>
    </w:p>
    <w:p w:rsidR="00E911ED" w:rsidRDefault="00E911ED" w:rsidP="00E911ED">
      <w:pPr>
        <w:pStyle w:val="Rejstk1"/>
        <w:tabs>
          <w:tab w:val="right" w:leader="dot" w:pos="4171"/>
        </w:tabs>
        <w:spacing w:line="240" w:lineRule="auto"/>
      </w:pPr>
      <w:r>
        <w:t>Delfy</w:t>
      </w:r>
      <w:r>
        <w:tab/>
        <w:t>14</w:t>
      </w:r>
    </w:p>
    <w:p w:rsidR="00E911ED" w:rsidRDefault="00E911ED" w:rsidP="00E911ED">
      <w:pPr>
        <w:pStyle w:val="Rejstk1"/>
        <w:tabs>
          <w:tab w:val="right" w:leader="dot" w:pos="4171"/>
        </w:tabs>
        <w:spacing w:line="240" w:lineRule="auto"/>
      </w:pPr>
      <w:r>
        <w:t>demiurg</w:t>
      </w:r>
      <w:r>
        <w:tab/>
        <w:t>45, 49, 51, 54, 55, 73, 103, 105, 107, 115, 118, 119, 120, 123, 151, 202, 253, 434, 490, 509, 512, 520, 537, 550, 553, 556, 560, 564, 602, 604, 621, 635, 732, 737, 816</w:t>
      </w:r>
    </w:p>
    <w:p w:rsidR="00E911ED" w:rsidRDefault="00E911ED" w:rsidP="00E911ED">
      <w:pPr>
        <w:pStyle w:val="Rejstk1"/>
        <w:tabs>
          <w:tab w:val="right" w:leader="dot" w:pos="4171"/>
        </w:tabs>
        <w:spacing w:line="240" w:lineRule="auto"/>
      </w:pPr>
      <w:r w:rsidRPr="004B4DFF">
        <w:rPr>
          <w:i/>
        </w:rPr>
        <w:t>demonstratio</w:t>
      </w:r>
    </w:p>
    <w:p w:rsidR="00E911ED" w:rsidRDefault="00E911ED" w:rsidP="00E911ED">
      <w:pPr>
        <w:pStyle w:val="Rejstk2"/>
        <w:tabs>
          <w:tab w:val="right" w:leader="dot" w:pos="4171"/>
        </w:tabs>
        <w:spacing w:line="240" w:lineRule="auto"/>
      </w:pPr>
      <w:r>
        <w:t>Abelard</w:t>
      </w:r>
      <w:r>
        <w:tab/>
        <w:t>47</w:t>
      </w:r>
    </w:p>
    <w:p w:rsidR="00E911ED" w:rsidRDefault="00E911ED" w:rsidP="00E911ED">
      <w:pPr>
        <w:pStyle w:val="Rejstk2"/>
        <w:tabs>
          <w:tab w:val="right" w:leader="dot" w:pos="4171"/>
        </w:tabs>
        <w:spacing w:line="240" w:lineRule="auto"/>
      </w:pPr>
      <w:r w:rsidRPr="00EE3DB2">
        <w:rPr>
          <w:i/>
        </w:rPr>
        <w:t>Anonym Giele</w:t>
      </w:r>
      <w:r>
        <w:tab/>
        <w:t>164</w:t>
      </w:r>
    </w:p>
    <w:p w:rsidR="00E911ED" w:rsidRDefault="00E911ED" w:rsidP="00E911ED">
      <w:pPr>
        <w:pStyle w:val="Rejstk2"/>
        <w:tabs>
          <w:tab w:val="right" w:leader="dot" w:pos="4171"/>
        </w:tabs>
        <w:spacing w:line="240" w:lineRule="auto"/>
      </w:pPr>
      <w:r>
        <w:t>Aristoteles</w:t>
      </w:r>
      <w:r>
        <w:tab/>
        <w:t>668, 799</w:t>
      </w:r>
    </w:p>
    <w:p w:rsidR="00E911ED" w:rsidRDefault="00E911ED" w:rsidP="00E911ED">
      <w:pPr>
        <w:pStyle w:val="Rejstk2"/>
        <w:tabs>
          <w:tab w:val="right" w:leader="dot" w:pos="4171"/>
        </w:tabs>
        <w:spacing w:line="240" w:lineRule="auto"/>
      </w:pPr>
      <w:r>
        <w:t>Averroes</w:t>
      </w:r>
      <w:r>
        <w:tab/>
        <w:t>300, 355, 398, 802</w:t>
      </w:r>
    </w:p>
    <w:p w:rsidR="00E911ED" w:rsidRDefault="00E911ED" w:rsidP="00E911ED">
      <w:pPr>
        <w:pStyle w:val="Rejstk2"/>
        <w:tabs>
          <w:tab w:val="right" w:leader="dot" w:pos="4171"/>
        </w:tabs>
        <w:spacing w:line="240" w:lineRule="auto"/>
      </w:pPr>
      <w:r>
        <w:t>Bonaventura</w:t>
      </w:r>
      <w:r>
        <w:tab/>
        <w:t>24</w:t>
      </w:r>
    </w:p>
    <w:p w:rsidR="00E911ED" w:rsidRDefault="00E911ED" w:rsidP="00E911ED">
      <w:pPr>
        <w:pStyle w:val="Rejstk2"/>
        <w:tabs>
          <w:tab w:val="right" w:leader="dot" w:pos="4171"/>
        </w:tabs>
        <w:spacing w:line="240" w:lineRule="auto"/>
      </w:pPr>
      <w:r>
        <w:t>etika</w:t>
      </w:r>
      <w:r>
        <w:tab/>
        <w:t>870</w:t>
      </w:r>
    </w:p>
    <w:p w:rsidR="00E911ED" w:rsidRDefault="00E911ED" w:rsidP="00E911ED">
      <w:pPr>
        <w:pStyle w:val="Rejstk2"/>
        <w:tabs>
          <w:tab w:val="right" w:leader="dot" w:pos="4171"/>
        </w:tabs>
        <w:spacing w:line="240" w:lineRule="auto"/>
      </w:pPr>
      <w:r w:rsidRPr="00EE3DB2">
        <w:rPr>
          <w:i/>
        </w:rPr>
        <w:t>Mnichovský anonym</w:t>
      </w:r>
      <w:r>
        <w:tab/>
        <w:t>179</w:t>
      </w:r>
    </w:p>
    <w:p w:rsidR="00E911ED" w:rsidRDefault="00E911ED" w:rsidP="00E911ED">
      <w:pPr>
        <w:pStyle w:val="Rejstk2"/>
        <w:tabs>
          <w:tab w:val="right" w:leader="dot" w:pos="4171"/>
        </w:tabs>
        <w:spacing w:line="240" w:lineRule="auto"/>
      </w:pPr>
      <w:r>
        <w:t>Ockham</w:t>
      </w:r>
      <w:r>
        <w:tab/>
        <w:t>788, 801</w:t>
      </w:r>
    </w:p>
    <w:p w:rsidR="00E911ED" w:rsidRDefault="00E911ED" w:rsidP="00E911ED">
      <w:pPr>
        <w:pStyle w:val="Rejstk2"/>
        <w:tabs>
          <w:tab w:val="right" w:leader="dot" w:pos="4171"/>
        </w:tabs>
        <w:spacing w:line="240" w:lineRule="auto"/>
      </w:pPr>
      <w:r>
        <w:t>politika</w:t>
      </w:r>
      <w:r>
        <w:tab/>
        <w:t>854</w:t>
      </w:r>
    </w:p>
    <w:p w:rsidR="00E911ED" w:rsidRDefault="00E911ED" w:rsidP="00E911ED">
      <w:pPr>
        <w:pStyle w:val="Rejstk2"/>
        <w:tabs>
          <w:tab w:val="right" w:leader="dot" w:pos="4171"/>
        </w:tabs>
        <w:spacing w:line="240" w:lineRule="auto"/>
      </w:pPr>
      <w:r>
        <w:t>první averroismus</w:t>
      </w:r>
      <w:r>
        <w:tab/>
        <w:t>95</w:t>
      </w:r>
    </w:p>
    <w:p w:rsidR="00E911ED" w:rsidRDefault="00E911ED" w:rsidP="00E911ED">
      <w:pPr>
        <w:pStyle w:val="Rejstk2"/>
        <w:tabs>
          <w:tab w:val="right" w:leader="dot" w:pos="4171"/>
        </w:tabs>
        <w:spacing w:line="240" w:lineRule="auto"/>
      </w:pPr>
      <w:r>
        <w:t>Scotus</w:t>
      </w:r>
      <w:r>
        <w:tab/>
        <w:t>677, 681, 690, 728, 737, 738</w:t>
      </w:r>
    </w:p>
    <w:p w:rsidR="00E911ED" w:rsidRDefault="00E911ED" w:rsidP="00E911ED">
      <w:pPr>
        <w:pStyle w:val="Rejstk2"/>
        <w:tabs>
          <w:tab w:val="right" w:leader="dot" w:pos="4171"/>
        </w:tabs>
        <w:spacing w:line="240" w:lineRule="auto"/>
      </w:pPr>
      <w:r>
        <w:t>Siger</w:t>
      </w:r>
      <w:r>
        <w:tab/>
        <w:t>258, 268, 319</w:t>
      </w:r>
    </w:p>
    <w:p w:rsidR="00E911ED" w:rsidRDefault="00E911ED" w:rsidP="00E911ED">
      <w:pPr>
        <w:pStyle w:val="Rejstk1"/>
        <w:tabs>
          <w:tab w:val="right" w:leader="dot" w:pos="4171"/>
        </w:tabs>
        <w:spacing w:line="240" w:lineRule="auto"/>
      </w:pPr>
      <w:r w:rsidRPr="004B4DFF">
        <w:rPr>
          <w:i/>
        </w:rPr>
        <w:t>denudatio</w:t>
      </w:r>
    </w:p>
    <w:p w:rsidR="00E911ED" w:rsidRDefault="00E911ED" w:rsidP="00E911ED">
      <w:pPr>
        <w:pStyle w:val="Rejstk2"/>
        <w:tabs>
          <w:tab w:val="right" w:leader="dot" w:pos="4171"/>
        </w:tabs>
        <w:spacing w:line="240" w:lineRule="auto"/>
      </w:pPr>
      <w:r>
        <w:t>Bonaventura</w:t>
      </w:r>
      <w:r>
        <w:tab/>
        <w:t>26</w:t>
      </w:r>
    </w:p>
    <w:p w:rsidR="00E911ED" w:rsidRDefault="00E911ED" w:rsidP="00E911ED">
      <w:pPr>
        <w:pStyle w:val="Rejstk2"/>
        <w:tabs>
          <w:tab w:val="right" w:leader="dot" w:pos="4171"/>
        </w:tabs>
        <w:spacing w:line="240" w:lineRule="auto"/>
      </w:pPr>
      <w:r>
        <w:t>druhý averroismus</w:t>
      </w:r>
      <w:r>
        <w:tab/>
        <w:t>170, 185, 231</w:t>
      </w:r>
    </w:p>
    <w:p w:rsidR="00E911ED" w:rsidRDefault="00E911ED" w:rsidP="00E911ED">
      <w:pPr>
        <w:pStyle w:val="Rejstk2"/>
        <w:tabs>
          <w:tab w:val="right" w:leader="dot" w:pos="4171"/>
        </w:tabs>
        <w:spacing w:line="240" w:lineRule="auto"/>
      </w:pPr>
      <w:r>
        <w:t>Gandavus</w:t>
      </w:r>
      <w:r>
        <w:tab/>
        <w:t>589, 594</w:t>
      </w:r>
    </w:p>
    <w:p w:rsidR="00E911ED" w:rsidRDefault="00E911ED" w:rsidP="00E911ED">
      <w:pPr>
        <w:pStyle w:val="Rejstk2"/>
        <w:tabs>
          <w:tab w:val="right" w:leader="dot" w:pos="4171"/>
        </w:tabs>
        <w:spacing w:line="240" w:lineRule="auto"/>
      </w:pPr>
      <w:r>
        <w:t>krika Ockhama</w:t>
      </w:r>
      <w:r>
        <w:tab/>
        <w:t>779</w:t>
      </w:r>
    </w:p>
    <w:p w:rsidR="00E911ED" w:rsidRDefault="00E911ED" w:rsidP="00E911ED">
      <w:pPr>
        <w:pStyle w:val="Rejstk2"/>
        <w:tabs>
          <w:tab w:val="right" w:leader="dot" w:pos="4171"/>
        </w:tabs>
        <w:spacing w:line="240" w:lineRule="auto"/>
      </w:pPr>
      <w:r>
        <w:t>moderna</w:t>
      </w:r>
      <w:r>
        <w:tab/>
        <w:t>593, 791</w:t>
      </w:r>
    </w:p>
    <w:p w:rsidR="00E911ED" w:rsidRDefault="00E911ED" w:rsidP="00E911ED">
      <w:pPr>
        <w:pStyle w:val="Rejstk2"/>
        <w:tabs>
          <w:tab w:val="right" w:leader="dot" w:pos="4171"/>
        </w:tabs>
        <w:spacing w:line="240" w:lineRule="auto"/>
      </w:pPr>
      <w:r>
        <w:t>Olivi</w:t>
      </w:r>
      <w:r>
        <w:tab/>
        <w:t>514</w:t>
      </w:r>
    </w:p>
    <w:p w:rsidR="00E911ED" w:rsidRDefault="00E911ED" w:rsidP="00E911ED">
      <w:pPr>
        <w:pStyle w:val="Rejstk2"/>
        <w:tabs>
          <w:tab w:val="right" w:leader="dot" w:pos="4171"/>
        </w:tabs>
        <w:spacing w:line="240" w:lineRule="auto"/>
      </w:pPr>
      <w:r>
        <w:t>Scotus</w:t>
      </w:r>
      <w:r>
        <w:tab/>
        <w:t>643, 663</w:t>
      </w:r>
    </w:p>
    <w:p w:rsidR="00E911ED" w:rsidRDefault="00E911ED" w:rsidP="00E911ED">
      <w:pPr>
        <w:pStyle w:val="Rejstk1"/>
        <w:tabs>
          <w:tab w:val="right" w:leader="dot" w:pos="4171"/>
        </w:tabs>
        <w:spacing w:line="240" w:lineRule="auto"/>
      </w:pPr>
      <w:r>
        <w:t>derivace</w:t>
      </w:r>
      <w:r>
        <w:tab/>
        <w:t>696, 830</w:t>
      </w:r>
    </w:p>
    <w:p w:rsidR="00E911ED" w:rsidRDefault="00E911ED" w:rsidP="00EE3DB2">
      <w:pPr>
        <w:pStyle w:val="Rejstk1"/>
        <w:tabs>
          <w:tab w:val="right" w:leader="dot" w:pos="4171"/>
        </w:tabs>
        <w:spacing w:line="240" w:lineRule="auto"/>
      </w:pPr>
      <w:r>
        <w:t>Derrida, J.</w:t>
      </w:r>
      <w:r w:rsidR="00EE3DB2">
        <w:t xml:space="preserve"> </w:t>
      </w:r>
      <w:r>
        <w:tab/>
        <w:t>43, 96, 99</w:t>
      </w:r>
    </w:p>
    <w:p w:rsidR="00E911ED" w:rsidRDefault="00E911ED" w:rsidP="00E911ED">
      <w:pPr>
        <w:pStyle w:val="Rejstk1"/>
        <w:tabs>
          <w:tab w:val="right" w:leader="dot" w:pos="4171"/>
        </w:tabs>
        <w:spacing w:line="240" w:lineRule="auto"/>
      </w:pPr>
      <w:r>
        <w:t>Descartes, R.</w:t>
      </w:r>
      <w:r w:rsidR="00EE3DB2">
        <w:t xml:space="preserve">, viz </w:t>
      </w:r>
      <w:r w:rsidR="00EE3DB2" w:rsidRPr="00EE3DB2">
        <w:rPr>
          <w:i/>
        </w:rPr>
        <w:t>Index locorum</w:t>
      </w:r>
      <w:r w:rsidR="00EE3DB2">
        <w:rPr>
          <w:i/>
        </w:rPr>
        <w:t xml:space="preserve"> </w:t>
      </w:r>
      <w:r>
        <w:tab/>
        <w:t>35, 44, 89, 105, 110, 123, 152, 292, 300, 485, 501, 503, 599, 607, 675, 677, 688, 690, 723, 785, 794, 799, 800, 802, 833</w:t>
      </w:r>
    </w:p>
    <w:p w:rsidR="00E911ED" w:rsidRDefault="00E911ED" w:rsidP="00E911ED">
      <w:pPr>
        <w:pStyle w:val="Rejstk1"/>
        <w:tabs>
          <w:tab w:val="right" w:leader="dot" w:pos="4171"/>
        </w:tabs>
        <w:spacing w:line="240" w:lineRule="auto"/>
      </w:pPr>
      <w:r w:rsidRPr="004B4DFF">
        <w:rPr>
          <w:i/>
          <w:lang w:eastAsia="en-US"/>
        </w:rPr>
        <w:t>destructio primis</w:t>
      </w:r>
      <w:r>
        <w:tab/>
        <w:t>374, 471, 664, 790, 924</w:t>
      </w:r>
    </w:p>
    <w:p w:rsidR="00E911ED" w:rsidRDefault="00E911ED" w:rsidP="00E911ED">
      <w:pPr>
        <w:pStyle w:val="Rejstk1"/>
        <w:tabs>
          <w:tab w:val="right" w:leader="dot" w:pos="4171"/>
        </w:tabs>
        <w:spacing w:line="240" w:lineRule="auto"/>
      </w:pPr>
      <w:r w:rsidRPr="004B4DFF">
        <w:rPr>
          <w:i/>
        </w:rPr>
        <w:t>deus malignus</w:t>
      </w:r>
      <w:r>
        <w:tab/>
        <w:t>684</w:t>
      </w:r>
    </w:p>
    <w:p w:rsidR="00E911ED" w:rsidRDefault="00E911ED" w:rsidP="00E911ED">
      <w:pPr>
        <w:pStyle w:val="Rejstk1"/>
        <w:tabs>
          <w:tab w:val="right" w:leader="dot" w:pos="4171"/>
        </w:tabs>
        <w:spacing w:line="240" w:lineRule="auto"/>
      </w:pPr>
      <w:r w:rsidRPr="004B4DFF">
        <w:rPr>
          <w:i/>
        </w:rPr>
        <w:t>deus otiosus</w:t>
      </w:r>
      <w:r>
        <w:tab/>
        <w:t>623, 630, 733, 735, 741, 831</w:t>
      </w:r>
    </w:p>
    <w:p w:rsidR="00E911ED" w:rsidRDefault="00E911ED" w:rsidP="00E911ED">
      <w:pPr>
        <w:pStyle w:val="Rejstk1"/>
        <w:tabs>
          <w:tab w:val="right" w:leader="dot" w:pos="4171"/>
        </w:tabs>
        <w:spacing w:line="240" w:lineRule="auto"/>
      </w:pPr>
      <w:r w:rsidRPr="004B4DFF">
        <w:rPr>
          <w:i/>
          <w:iCs/>
        </w:rPr>
        <w:t>devotio moderna</w:t>
      </w:r>
      <w:r>
        <w:tab/>
        <w:t>635</w:t>
      </w:r>
    </w:p>
    <w:p w:rsidR="00E911ED" w:rsidRDefault="00E911ED" w:rsidP="00E911ED">
      <w:pPr>
        <w:pStyle w:val="Rejstk1"/>
        <w:tabs>
          <w:tab w:val="right" w:leader="dot" w:pos="4171"/>
        </w:tabs>
        <w:spacing w:line="240" w:lineRule="auto"/>
      </w:pPr>
      <w:r>
        <w:t>diafanum</w:t>
      </w:r>
      <w:r>
        <w:tab/>
        <w:t>197, 434, 594</w:t>
      </w:r>
    </w:p>
    <w:p w:rsidR="00E911ED" w:rsidRDefault="00E911ED" w:rsidP="00E911ED">
      <w:pPr>
        <w:pStyle w:val="Rejstk2"/>
        <w:tabs>
          <w:tab w:val="right" w:leader="dot" w:pos="4171"/>
        </w:tabs>
        <w:spacing w:line="240" w:lineRule="auto"/>
      </w:pPr>
      <w:r w:rsidRPr="004B4DFF">
        <w:rPr>
          <w:iCs/>
        </w:rPr>
        <w:t>Akvinský</w:t>
      </w:r>
      <w:r>
        <w:tab/>
        <w:t>403, 451</w:t>
      </w:r>
    </w:p>
    <w:p w:rsidR="00E911ED" w:rsidRDefault="00E911ED" w:rsidP="00E911ED">
      <w:pPr>
        <w:pStyle w:val="Rejstk2"/>
        <w:tabs>
          <w:tab w:val="right" w:leader="dot" w:pos="4171"/>
        </w:tabs>
        <w:spacing w:line="240" w:lineRule="auto"/>
      </w:pPr>
      <w:r w:rsidRPr="00EE3DB2">
        <w:rPr>
          <w:i/>
        </w:rPr>
        <w:t>Anonym Bazán</w:t>
      </w:r>
      <w:r>
        <w:tab/>
        <w:t>222</w:t>
      </w:r>
    </w:p>
    <w:p w:rsidR="00E911ED" w:rsidRDefault="00E911ED" w:rsidP="00E911ED">
      <w:pPr>
        <w:pStyle w:val="Rejstk2"/>
        <w:tabs>
          <w:tab w:val="right" w:leader="dot" w:pos="4171"/>
        </w:tabs>
        <w:spacing w:line="240" w:lineRule="auto"/>
      </w:pPr>
      <w:r>
        <w:t>Averroes</w:t>
      </w:r>
      <w:r>
        <w:tab/>
        <w:t>452</w:t>
      </w:r>
    </w:p>
    <w:p w:rsidR="00E911ED" w:rsidRDefault="00E911ED" w:rsidP="00E911ED">
      <w:pPr>
        <w:pStyle w:val="Rejstk2"/>
        <w:tabs>
          <w:tab w:val="right" w:leader="dot" w:pos="4171"/>
        </w:tabs>
        <w:spacing w:line="240" w:lineRule="auto"/>
      </w:pPr>
      <w:r>
        <w:t>druhý averroismus</w:t>
      </w:r>
      <w:r>
        <w:tab/>
        <w:t>498</w:t>
      </w:r>
    </w:p>
    <w:p w:rsidR="00E911ED" w:rsidRDefault="00E911ED" w:rsidP="00E911ED">
      <w:pPr>
        <w:pStyle w:val="Rejstk2"/>
        <w:tabs>
          <w:tab w:val="right" w:leader="dot" w:pos="4171"/>
        </w:tabs>
        <w:spacing w:line="240" w:lineRule="auto"/>
      </w:pPr>
      <w:r>
        <w:t>moderna</w:t>
      </w:r>
      <w:r>
        <w:tab/>
        <w:t>645</w:t>
      </w:r>
    </w:p>
    <w:p w:rsidR="00E911ED" w:rsidRDefault="00E911ED" w:rsidP="00E911ED">
      <w:pPr>
        <w:pStyle w:val="Rejstk2"/>
        <w:tabs>
          <w:tab w:val="right" w:leader="dot" w:pos="4171"/>
        </w:tabs>
        <w:spacing w:line="240" w:lineRule="auto"/>
      </w:pPr>
      <w:r>
        <w:t>Ockham</w:t>
      </w:r>
      <w:r>
        <w:tab/>
        <w:t>803, 805, 806</w:t>
      </w:r>
    </w:p>
    <w:p w:rsidR="00E911ED" w:rsidRDefault="00E911ED" w:rsidP="00E911ED">
      <w:pPr>
        <w:pStyle w:val="Rejstk2"/>
        <w:tabs>
          <w:tab w:val="right" w:leader="dot" w:pos="4171"/>
        </w:tabs>
        <w:spacing w:line="240" w:lineRule="auto"/>
      </w:pPr>
      <w:r>
        <w:t>Siger</w:t>
      </w:r>
      <w:r>
        <w:tab/>
        <w:t>444</w:t>
      </w:r>
    </w:p>
    <w:p w:rsidR="00E911ED" w:rsidRDefault="00E911ED" w:rsidP="00E911ED">
      <w:pPr>
        <w:pStyle w:val="Rejstk1"/>
        <w:tabs>
          <w:tab w:val="right" w:leader="dot" w:pos="4171"/>
        </w:tabs>
        <w:spacing w:line="240" w:lineRule="auto"/>
      </w:pPr>
      <w:r>
        <w:t>diakosmos</w:t>
      </w:r>
      <w:r>
        <w:tab/>
        <w:t>23, 57, 106, 252, 560, 591, 613, 706, 747, 819</w:t>
      </w:r>
    </w:p>
    <w:p w:rsidR="00E911ED" w:rsidRDefault="00E911ED" w:rsidP="00E911ED">
      <w:pPr>
        <w:pStyle w:val="Rejstk1"/>
        <w:tabs>
          <w:tab w:val="right" w:leader="dot" w:pos="4171"/>
        </w:tabs>
        <w:spacing w:line="240" w:lineRule="auto"/>
      </w:pPr>
      <w:r w:rsidRPr="004B4DFF">
        <w:rPr>
          <w:i/>
        </w:rPr>
        <w:t>dialektische Darstellung</w:t>
      </w:r>
      <w:r>
        <w:tab/>
        <w:t>127</w:t>
      </w:r>
    </w:p>
    <w:p w:rsidR="00E911ED" w:rsidRDefault="00E911ED" w:rsidP="00E911ED">
      <w:pPr>
        <w:pStyle w:val="Rejstk1"/>
        <w:tabs>
          <w:tab w:val="right" w:leader="dot" w:pos="4171"/>
        </w:tabs>
        <w:spacing w:line="240" w:lineRule="auto"/>
      </w:pPr>
      <w:r>
        <w:t xml:space="preserve">dialog </w:t>
      </w:r>
      <w:r w:rsidRPr="004B4DFF">
        <w:rPr>
          <w:i/>
        </w:rPr>
        <w:t>Timaios</w:t>
      </w:r>
      <w:r>
        <w:tab/>
        <w:t>51, 53, 54, 105, 256, 519</w:t>
      </w:r>
    </w:p>
    <w:p w:rsidR="00E911ED" w:rsidRDefault="00E911ED" w:rsidP="00E911ED">
      <w:pPr>
        <w:pStyle w:val="Rejstk1"/>
        <w:tabs>
          <w:tab w:val="right" w:leader="dot" w:pos="4171"/>
        </w:tabs>
        <w:spacing w:line="240" w:lineRule="auto"/>
      </w:pPr>
      <w:r w:rsidRPr="004B4DFF">
        <w:rPr>
          <w:i/>
        </w:rPr>
        <w:t>différance</w:t>
      </w:r>
      <w:r>
        <w:tab/>
        <w:t>43</w:t>
      </w:r>
    </w:p>
    <w:p w:rsidR="00E911ED" w:rsidRDefault="00E911ED" w:rsidP="00E911ED">
      <w:pPr>
        <w:pStyle w:val="Rejstk1"/>
        <w:tabs>
          <w:tab w:val="right" w:leader="dot" w:pos="4171"/>
        </w:tabs>
        <w:spacing w:line="240" w:lineRule="auto"/>
      </w:pPr>
      <w:r>
        <w:t>Dionysius Thrax</w:t>
      </w:r>
      <w:r w:rsidR="00EE3DB2">
        <w:t xml:space="preserve">, viz </w:t>
      </w:r>
      <w:r w:rsidR="00EE3DB2" w:rsidRPr="00EE3DB2">
        <w:rPr>
          <w:i/>
        </w:rPr>
        <w:t>Index locorum</w:t>
      </w:r>
    </w:p>
    <w:p w:rsidR="00E911ED" w:rsidRDefault="00E911ED" w:rsidP="00E911ED">
      <w:pPr>
        <w:pStyle w:val="Rejstk1"/>
        <w:tabs>
          <w:tab w:val="right" w:leader="dot" w:pos="4171"/>
        </w:tabs>
        <w:spacing w:line="240" w:lineRule="auto"/>
      </w:pPr>
      <w:r w:rsidRPr="004B4DFF">
        <w:rPr>
          <w:i/>
        </w:rPr>
        <w:t>discrete videamus</w:t>
      </w:r>
      <w:r>
        <w:tab/>
        <w:t>122, 578, 696</w:t>
      </w:r>
    </w:p>
    <w:p w:rsidR="00E911ED" w:rsidRDefault="00E911ED" w:rsidP="00E911ED">
      <w:pPr>
        <w:pStyle w:val="Rejstk1"/>
        <w:tabs>
          <w:tab w:val="right" w:leader="dot" w:pos="4171"/>
        </w:tabs>
        <w:spacing w:line="240" w:lineRule="auto"/>
      </w:pPr>
      <w:r w:rsidRPr="004B4DFF">
        <w:rPr>
          <w:i/>
        </w:rPr>
        <w:t>Doctor Invidiosus</w:t>
      </w:r>
      <w:r>
        <w:tab/>
        <w:t>66, 176, 241, 256, 267, 290, 306, 312, 357, 383, 443, 455, 460, 470, 477, 478, 480, 483</w:t>
      </w:r>
    </w:p>
    <w:p w:rsidR="00E911ED" w:rsidRDefault="00E911ED" w:rsidP="00E911ED">
      <w:pPr>
        <w:pStyle w:val="Rejstk1"/>
        <w:tabs>
          <w:tab w:val="right" w:leader="dot" w:pos="4171"/>
        </w:tabs>
        <w:spacing w:line="240" w:lineRule="auto"/>
      </w:pPr>
      <w:r>
        <w:lastRenderedPageBreak/>
        <w:t>druhá intence</w:t>
      </w:r>
      <w:r>
        <w:tab/>
        <w:t>279</w:t>
      </w:r>
    </w:p>
    <w:p w:rsidR="00E911ED" w:rsidRDefault="00E911ED" w:rsidP="00E911ED">
      <w:pPr>
        <w:pStyle w:val="Rejstk1"/>
        <w:tabs>
          <w:tab w:val="right" w:leader="dot" w:pos="4171"/>
        </w:tabs>
        <w:spacing w:line="240" w:lineRule="auto"/>
      </w:pPr>
      <w:r>
        <w:t>druhý averroismus</w:t>
      </w:r>
    </w:p>
    <w:p w:rsidR="00E911ED" w:rsidRDefault="00E911ED" w:rsidP="00E911ED">
      <w:pPr>
        <w:pStyle w:val="Rejstk2"/>
        <w:tabs>
          <w:tab w:val="right" w:leader="dot" w:pos="4171"/>
        </w:tabs>
        <w:spacing w:line="240" w:lineRule="auto"/>
      </w:pPr>
      <w:r w:rsidRPr="004B4DFF">
        <w:rPr>
          <w:i/>
        </w:rPr>
        <w:t>augustinisme avicennisant</w:t>
      </w:r>
      <w:r>
        <w:tab/>
        <w:t>237, 254, 593, 629</w:t>
      </w:r>
    </w:p>
    <w:p w:rsidR="00E911ED" w:rsidRDefault="00E911ED" w:rsidP="00E911ED">
      <w:pPr>
        <w:pStyle w:val="Rejstk2"/>
        <w:tabs>
          <w:tab w:val="right" w:leader="dot" w:pos="4171"/>
        </w:tabs>
        <w:spacing w:line="240" w:lineRule="auto"/>
      </w:pPr>
      <w:r w:rsidRPr="004B4DFF">
        <w:rPr>
          <w:i/>
        </w:rPr>
        <w:t>Averroistae</w:t>
      </w:r>
      <w:r>
        <w:tab/>
        <w:t>73, 90</w:t>
      </w:r>
    </w:p>
    <w:p w:rsidR="00E911ED" w:rsidRDefault="00E911ED" w:rsidP="00E911ED">
      <w:pPr>
        <w:pStyle w:val="Rejstk2"/>
        <w:tabs>
          <w:tab w:val="right" w:leader="dot" w:pos="4171"/>
        </w:tabs>
        <w:spacing w:line="240" w:lineRule="auto"/>
      </w:pPr>
      <w:r w:rsidRPr="004B4DFF">
        <w:rPr>
          <w:i/>
        </w:rPr>
        <w:t>doctores Latini</w:t>
      </w:r>
      <w:r>
        <w:tab/>
        <w:t>543, 610, 847, 869</w:t>
      </w:r>
    </w:p>
    <w:p w:rsidR="00E911ED" w:rsidRDefault="00E911ED" w:rsidP="00E911ED">
      <w:pPr>
        <w:pStyle w:val="Rejstk2"/>
        <w:tabs>
          <w:tab w:val="right" w:leader="dot" w:pos="4171"/>
        </w:tabs>
        <w:spacing w:line="240" w:lineRule="auto"/>
      </w:pPr>
      <w:r w:rsidRPr="004B4DFF">
        <w:rPr>
          <w:i/>
        </w:rPr>
        <w:t>Grammatici</w:t>
      </w:r>
      <w:r>
        <w:tab/>
        <w:t>52, 217</w:t>
      </w:r>
    </w:p>
    <w:p w:rsidR="00E911ED" w:rsidRDefault="00E911ED" w:rsidP="00E911ED">
      <w:pPr>
        <w:pStyle w:val="Rejstk2"/>
        <w:tabs>
          <w:tab w:val="right" w:leader="dot" w:pos="4171"/>
        </w:tabs>
        <w:spacing w:line="240" w:lineRule="auto"/>
      </w:pPr>
      <w:r>
        <w:t>kritika Akvinského</w:t>
      </w:r>
      <w:r>
        <w:tab/>
        <w:t>395</w:t>
      </w:r>
    </w:p>
    <w:p w:rsidR="00E911ED" w:rsidRDefault="00E911ED" w:rsidP="00E911ED">
      <w:pPr>
        <w:pStyle w:val="Rejstk2"/>
        <w:tabs>
          <w:tab w:val="right" w:leader="dot" w:pos="4171"/>
        </w:tabs>
        <w:spacing w:line="240" w:lineRule="auto"/>
      </w:pPr>
      <w:r>
        <w:t>kritika Bacona</w:t>
      </w:r>
      <w:r>
        <w:tab/>
        <w:t>13, 52</w:t>
      </w:r>
    </w:p>
    <w:p w:rsidR="00E911ED" w:rsidRDefault="00E911ED" w:rsidP="00E911ED">
      <w:pPr>
        <w:pStyle w:val="Rejstk2"/>
        <w:tabs>
          <w:tab w:val="right" w:leader="dot" w:pos="4171"/>
        </w:tabs>
        <w:spacing w:line="240" w:lineRule="auto"/>
      </w:pPr>
      <w:r>
        <w:t>kritika Sigera</w:t>
      </w:r>
      <w:r>
        <w:tab/>
        <w:t>252</w:t>
      </w:r>
    </w:p>
    <w:p w:rsidR="00E911ED" w:rsidRDefault="00E911ED" w:rsidP="00E911ED">
      <w:pPr>
        <w:pStyle w:val="Rejstk2"/>
        <w:tabs>
          <w:tab w:val="right" w:leader="dot" w:pos="4171"/>
        </w:tabs>
        <w:spacing w:line="240" w:lineRule="auto"/>
      </w:pPr>
      <w:r w:rsidRPr="004B4DFF">
        <w:rPr>
          <w:i/>
        </w:rPr>
        <w:t>opinio Latinorum</w:t>
      </w:r>
      <w:r>
        <w:tab/>
        <w:t>52, 60, 75</w:t>
      </w:r>
    </w:p>
    <w:p w:rsidR="00E911ED" w:rsidRDefault="00E911ED" w:rsidP="00E911ED">
      <w:pPr>
        <w:pStyle w:val="Rejstk2"/>
        <w:tabs>
          <w:tab w:val="right" w:leader="dot" w:pos="4171"/>
        </w:tabs>
        <w:spacing w:line="240" w:lineRule="auto"/>
      </w:pPr>
      <w:r>
        <w:t>politická filosofie</w:t>
      </w:r>
      <w:r>
        <w:tab/>
        <w:t>848</w:t>
      </w:r>
    </w:p>
    <w:p w:rsidR="00E911ED" w:rsidRDefault="00E911ED" w:rsidP="00E911ED">
      <w:pPr>
        <w:pStyle w:val="Rejstk2"/>
        <w:tabs>
          <w:tab w:val="right" w:leader="dot" w:pos="4171"/>
        </w:tabs>
        <w:spacing w:line="240" w:lineRule="auto"/>
      </w:pPr>
      <w:r w:rsidRPr="004B4DFF">
        <w:rPr>
          <w:i/>
        </w:rPr>
        <w:t>sequaces Aristotelis</w:t>
      </w:r>
      <w:r>
        <w:tab/>
        <w:t>63, 141, 357, 395, 458, 480, 514, 529, 809</w:t>
      </w:r>
    </w:p>
    <w:p w:rsidR="00E911ED" w:rsidRDefault="00E911ED" w:rsidP="00E911ED">
      <w:pPr>
        <w:pStyle w:val="Rejstk2"/>
        <w:tabs>
          <w:tab w:val="right" w:leader="dot" w:pos="4171"/>
        </w:tabs>
        <w:spacing w:line="240" w:lineRule="auto"/>
      </w:pPr>
      <w:r w:rsidRPr="004B4DFF">
        <w:rPr>
          <w:i/>
          <w:lang w:eastAsia="en-US"/>
        </w:rPr>
        <w:t>sophistae Latini</w:t>
      </w:r>
      <w:r>
        <w:tab/>
        <w:t>200, 769, 841, 871</w:t>
      </w:r>
    </w:p>
    <w:p w:rsidR="00E911ED" w:rsidRDefault="00E911ED" w:rsidP="00E911ED">
      <w:pPr>
        <w:pStyle w:val="Rejstk1"/>
        <w:tabs>
          <w:tab w:val="right" w:leader="dot" w:pos="4171"/>
        </w:tabs>
        <w:spacing w:line="240" w:lineRule="auto"/>
      </w:pPr>
      <w:r w:rsidRPr="004B4DFF">
        <w:rPr>
          <w:i/>
        </w:rPr>
        <w:t>duplex negatio</w:t>
      </w:r>
      <w:r>
        <w:tab/>
        <w:t>646, 753</w:t>
      </w: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E</w:t>
      </w:r>
    </w:p>
    <w:p w:rsidR="00D4324A" w:rsidRDefault="00D4324A"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ekonomie</w:t>
      </w:r>
      <w:r>
        <w:tab/>
        <w:t>561</w:t>
      </w:r>
    </w:p>
    <w:p w:rsidR="00E911ED" w:rsidRDefault="00E911ED" w:rsidP="00E911ED">
      <w:pPr>
        <w:pStyle w:val="Rejstk1"/>
        <w:tabs>
          <w:tab w:val="right" w:leader="dot" w:pos="4171"/>
        </w:tabs>
        <w:spacing w:line="240" w:lineRule="auto"/>
      </w:pPr>
      <w:r w:rsidRPr="004B4DFF">
        <w:rPr>
          <w:i/>
        </w:rPr>
        <w:t>electio</w:t>
      </w:r>
      <w:r>
        <w:tab/>
        <w:t>535</w:t>
      </w:r>
    </w:p>
    <w:p w:rsidR="00E911ED" w:rsidRDefault="00E911ED" w:rsidP="00E911ED">
      <w:pPr>
        <w:pStyle w:val="Rejstk1"/>
        <w:tabs>
          <w:tab w:val="right" w:leader="dot" w:pos="4171"/>
        </w:tabs>
        <w:spacing w:line="240" w:lineRule="auto"/>
      </w:pPr>
      <w:r>
        <w:t>Eliášův krkavec</w:t>
      </w:r>
      <w:r>
        <w:tab/>
        <w:t>5, 413, 441, 490, 545, 689, 742, 800, 822, 946</w:t>
      </w:r>
    </w:p>
    <w:p w:rsidR="00E911ED" w:rsidRDefault="00E911ED" w:rsidP="00E911ED">
      <w:pPr>
        <w:pStyle w:val="Rejstk1"/>
        <w:tabs>
          <w:tab w:val="right" w:leader="dot" w:pos="4171"/>
        </w:tabs>
        <w:spacing w:line="240" w:lineRule="auto"/>
      </w:pPr>
      <w:r>
        <w:t>emanace</w:t>
      </w:r>
      <w:r>
        <w:tab/>
        <w:t>394, 644, 724, 738, 745, 748, 828</w:t>
      </w:r>
    </w:p>
    <w:p w:rsidR="00E911ED" w:rsidRDefault="00E911ED" w:rsidP="00E911ED">
      <w:pPr>
        <w:pStyle w:val="Rejstk1"/>
        <w:tabs>
          <w:tab w:val="right" w:leader="dot" w:pos="4171"/>
        </w:tabs>
        <w:spacing w:line="240" w:lineRule="auto"/>
      </w:pPr>
      <w:r w:rsidRPr="004B4DFF">
        <w:rPr>
          <w:rFonts w:eastAsia="Arial"/>
        </w:rPr>
        <w:t>Engelbertus Admontensis</w:t>
      </w:r>
      <w:r w:rsidR="00EE3DB2">
        <w:rPr>
          <w:rFonts w:eastAsia="Arial"/>
        </w:rPr>
        <w:t xml:space="preserve">, </w:t>
      </w:r>
      <w:r w:rsidR="00EE3DB2">
        <w:t xml:space="preserve">viz </w:t>
      </w:r>
      <w:r w:rsidR="00EE3DB2" w:rsidRPr="00EE3DB2">
        <w:rPr>
          <w:i/>
        </w:rPr>
        <w:t>Index locorum</w:t>
      </w:r>
    </w:p>
    <w:p w:rsidR="00E911ED" w:rsidRDefault="00E911ED" w:rsidP="00E911ED">
      <w:pPr>
        <w:pStyle w:val="Rejstk1"/>
        <w:tabs>
          <w:tab w:val="right" w:leader="dot" w:pos="4171"/>
        </w:tabs>
        <w:spacing w:line="240" w:lineRule="auto"/>
      </w:pPr>
      <w:r w:rsidRPr="004B4DFF">
        <w:rPr>
          <w:i/>
        </w:rPr>
        <w:t>ens</w:t>
      </w:r>
      <w:r>
        <w:t xml:space="preserve"> </w:t>
      </w:r>
      <w:r w:rsidRPr="004B4DFF">
        <w:rPr>
          <w:i/>
        </w:rPr>
        <w:t>debile</w:t>
      </w:r>
      <w:r>
        <w:tab/>
        <w:t>113</w:t>
      </w:r>
    </w:p>
    <w:p w:rsidR="00E911ED" w:rsidRDefault="00E911ED" w:rsidP="00E911ED">
      <w:pPr>
        <w:pStyle w:val="Rejstk1"/>
        <w:tabs>
          <w:tab w:val="right" w:leader="dot" w:pos="4171"/>
        </w:tabs>
        <w:spacing w:line="240" w:lineRule="auto"/>
      </w:pPr>
      <w:r w:rsidRPr="004B4DFF">
        <w:rPr>
          <w:i/>
        </w:rPr>
        <w:t>ens diminutum</w:t>
      </w:r>
      <w:r>
        <w:tab/>
        <w:t>609, 693, 950</w:t>
      </w:r>
    </w:p>
    <w:p w:rsidR="00E911ED" w:rsidRDefault="00E911ED" w:rsidP="00E911ED">
      <w:pPr>
        <w:pStyle w:val="Rejstk1"/>
        <w:tabs>
          <w:tab w:val="right" w:leader="dot" w:pos="4171"/>
        </w:tabs>
        <w:spacing w:line="240" w:lineRule="auto"/>
      </w:pPr>
      <w:r w:rsidRPr="004B4DFF">
        <w:rPr>
          <w:i/>
        </w:rPr>
        <w:t>ens inquantum ens</w:t>
      </w:r>
      <w:r>
        <w:tab/>
        <w:t>23, 25, 42, 46, 181, 258, 261, 312, 326, 372, 436, 579, 586, 597, 600, 643, 644, 651, 662, 663, 667, 668, 680, 687, 702, 703, 705, 711, 720, 756, 791</w:t>
      </w:r>
    </w:p>
    <w:p w:rsidR="00E911ED" w:rsidRDefault="00E911ED" w:rsidP="00E911ED">
      <w:pPr>
        <w:pStyle w:val="Rejstk1"/>
        <w:tabs>
          <w:tab w:val="right" w:leader="dot" w:pos="4171"/>
        </w:tabs>
        <w:spacing w:line="240" w:lineRule="auto"/>
      </w:pPr>
      <w:r w:rsidRPr="004B4DFF">
        <w:rPr>
          <w:i/>
        </w:rPr>
        <w:t>ens rationis</w:t>
      </w:r>
      <w:r>
        <w:tab/>
        <w:t>51</w:t>
      </w:r>
    </w:p>
    <w:p w:rsidR="00E911ED" w:rsidRDefault="00E911ED" w:rsidP="00E911ED">
      <w:pPr>
        <w:pStyle w:val="Rejstk1"/>
        <w:tabs>
          <w:tab w:val="right" w:leader="dot" w:pos="4171"/>
        </w:tabs>
        <w:spacing w:line="240" w:lineRule="auto"/>
      </w:pPr>
      <w:r w:rsidRPr="004B4DFF">
        <w:rPr>
          <w:i/>
        </w:rPr>
        <w:t>ens ratum</w:t>
      </w:r>
      <w:r>
        <w:tab/>
        <w:t>39</w:t>
      </w:r>
    </w:p>
    <w:p w:rsidR="00E911ED" w:rsidRDefault="00E911ED" w:rsidP="00E911ED">
      <w:pPr>
        <w:pStyle w:val="Rejstk2"/>
        <w:tabs>
          <w:tab w:val="right" w:leader="dot" w:pos="4171"/>
        </w:tabs>
        <w:spacing w:line="240" w:lineRule="auto"/>
      </w:pPr>
      <w:r>
        <w:t>Albert</w:t>
      </w:r>
      <w:r>
        <w:tab/>
        <w:t>159</w:t>
      </w:r>
    </w:p>
    <w:p w:rsidR="00E911ED" w:rsidRDefault="00E911ED" w:rsidP="00E911ED">
      <w:pPr>
        <w:pStyle w:val="Rejstk2"/>
        <w:tabs>
          <w:tab w:val="right" w:leader="dot" w:pos="4171"/>
        </w:tabs>
        <w:spacing w:line="240" w:lineRule="auto"/>
      </w:pPr>
      <w:r>
        <w:t>Bonaventura</w:t>
      </w:r>
      <w:r>
        <w:tab/>
        <w:t>35, 43</w:t>
      </w:r>
    </w:p>
    <w:p w:rsidR="00E911ED" w:rsidRDefault="00E911ED" w:rsidP="00E911ED">
      <w:pPr>
        <w:pStyle w:val="Rejstk2"/>
        <w:tabs>
          <w:tab w:val="right" w:leader="dot" w:pos="4171"/>
        </w:tabs>
        <w:spacing w:line="240" w:lineRule="auto"/>
      </w:pPr>
      <w:r>
        <w:t>druhý averroismus</w:t>
      </w:r>
      <w:r>
        <w:tab/>
        <w:t>579</w:t>
      </w:r>
    </w:p>
    <w:p w:rsidR="00E911ED" w:rsidRDefault="00E911ED" w:rsidP="00E911ED">
      <w:pPr>
        <w:pStyle w:val="Rejstk2"/>
        <w:tabs>
          <w:tab w:val="right" w:leader="dot" w:pos="4171"/>
        </w:tabs>
        <w:spacing w:line="240" w:lineRule="auto"/>
      </w:pPr>
      <w:r>
        <w:t>Gandavus</w:t>
      </w:r>
      <w:r>
        <w:tab/>
        <w:t>753, 825</w:t>
      </w:r>
    </w:p>
    <w:p w:rsidR="00E911ED" w:rsidRDefault="00E911ED" w:rsidP="00E911ED">
      <w:pPr>
        <w:pStyle w:val="Rejstk2"/>
        <w:tabs>
          <w:tab w:val="right" w:leader="dot" w:pos="4171"/>
        </w:tabs>
        <w:spacing w:line="240" w:lineRule="auto"/>
      </w:pPr>
      <w:r>
        <w:t>moderna</w:t>
      </w:r>
      <w:r>
        <w:tab/>
        <w:t>59, 113, 133</w:t>
      </w:r>
    </w:p>
    <w:p w:rsidR="00E911ED" w:rsidRDefault="00E911ED" w:rsidP="00E911ED">
      <w:pPr>
        <w:pStyle w:val="Rejstk2"/>
        <w:tabs>
          <w:tab w:val="right" w:leader="dot" w:pos="4171"/>
        </w:tabs>
        <w:spacing w:line="240" w:lineRule="auto"/>
      </w:pPr>
      <w:r>
        <w:t>Pecham</w:t>
      </w:r>
      <w:r>
        <w:tab/>
        <w:t>161</w:t>
      </w:r>
    </w:p>
    <w:p w:rsidR="00E911ED" w:rsidRDefault="00E911ED" w:rsidP="00E911ED">
      <w:pPr>
        <w:pStyle w:val="Rejstk2"/>
        <w:tabs>
          <w:tab w:val="right" w:leader="dot" w:pos="4171"/>
        </w:tabs>
        <w:spacing w:line="240" w:lineRule="auto"/>
      </w:pPr>
      <w:r>
        <w:t>Scotus</w:t>
      </w:r>
      <w:r>
        <w:tab/>
        <w:t>693, 694, 743, 744, 747, 751, 755, 756, 757, 759, 763, 764</w:t>
      </w:r>
    </w:p>
    <w:p w:rsidR="00E911ED" w:rsidRDefault="00E911ED" w:rsidP="00E911ED">
      <w:pPr>
        <w:pStyle w:val="Rejstk1"/>
        <w:tabs>
          <w:tab w:val="right" w:leader="dot" w:pos="4171"/>
        </w:tabs>
        <w:spacing w:line="240" w:lineRule="auto"/>
      </w:pPr>
      <w:r w:rsidRPr="004B4DFF">
        <w:rPr>
          <w:i/>
        </w:rPr>
        <w:t>Entente cordiale</w:t>
      </w:r>
      <w:r>
        <w:tab/>
        <w:t>561</w:t>
      </w:r>
    </w:p>
    <w:p w:rsidR="00E911ED" w:rsidRDefault="00E911ED" w:rsidP="00E911ED">
      <w:pPr>
        <w:pStyle w:val="Rejstk1"/>
        <w:tabs>
          <w:tab w:val="right" w:leader="dot" w:pos="4171"/>
        </w:tabs>
        <w:spacing w:line="240" w:lineRule="auto"/>
      </w:pPr>
      <w:r w:rsidRPr="004B4DFF">
        <w:rPr>
          <w:i/>
        </w:rPr>
        <w:t>enuntiatio</w:t>
      </w:r>
    </w:p>
    <w:p w:rsidR="00E911ED" w:rsidRDefault="00E911ED" w:rsidP="00E911ED">
      <w:pPr>
        <w:pStyle w:val="Rejstk2"/>
        <w:tabs>
          <w:tab w:val="right" w:leader="dot" w:pos="4171"/>
        </w:tabs>
        <w:spacing w:line="240" w:lineRule="auto"/>
      </w:pPr>
      <w:r>
        <w:t>Abelard</w:t>
      </w:r>
      <w:r>
        <w:tab/>
        <w:t>789</w:t>
      </w:r>
    </w:p>
    <w:p w:rsidR="00E911ED" w:rsidRDefault="00E911ED" w:rsidP="00E911ED">
      <w:pPr>
        <w:pStyle w:val="Rejstk2"/>
        <w:tabs>
          <w:tab w:val="right" w:leader="dot" w:pos="4171"/>
        </w:tabs>
        <w:spacing w:line="240" w:lineRule="auto"/>
      </w:pPr>
      <w:r>
        <w:t>Ockham</w:t>
      </w:r>
      <w:r>
        <w:tab/>
        <w:t>788, 801</w:t>
      </w:r>
    </w:p>
    <w:p w:rsidR="00E911ED" w:rsidRDefault="00E911ED" w:rsidP="00E911ED">
      <w:pPr>
        <w:pStyle w:val="Rejstk1"/>
        <w:tabs>
          <w:tab w:val="right" w:leader="dot" w:pos="4171"/>
        </w:tabs>
        <w:spacing w:line="240" w:lineRule="auto"/>
      </w:pPr>
      <w:r w:rsidRPr="004B4DFF">
        <w:rPr>
          <w:bCs/>
          <w:i/>
          <w:iCs/>
        </w:rPr>
        <w:t>epistémé</w:t>
      </w:r>
      <w:r>
        <w:tab/>
        <w:t>96, 114, 364, 413, 843, 871</w:t>
      </w:r>
    </w:p>
    <w:p w:rsidR="00E911ED" w:rsidRDefault="00E911ED" w:rsidP="00E911ED">
      <w:pPr>
        <w:pStyle w:val="Rejstk1"/>
        <w:tabs>
          <w:tab w:val="right" w:leader="dot" w:pos="4171"/>
        </w:tabs>
        <w:spacing w:line="240" w:lineRule="auto"/>
      </w:pPr>
      <w:r w:rsidRPr="004B4DFF">
        <w:rPr>
          <w:i/>
        </w:rPr>
        <w:t>epoché</w:t>
      </w:r>
      <w:r>
        <w:tab/>
        <w:t>110, 684, 685, 686, 702, 800, 807, 838</w:t>
      </w:r>
    </w:p>
    <w:p w:rsidR="00E911ED" w:rsidRDefault="00E911ED" w:rsidP="00E911ED">
      <w:pPr>
        <w:pStyle w:val="Rejstk1"/>
        <w:tabs>
          <w:tab w:val="right" w:leader="dot" w:pos="4171"/>
        </w:tabs>
        <w:spacing w:line="240" w:lineRule="auto"/>
      </w:pPr>
      <w:r w:rsidRPr="004B4DFF">
        <w:rPr>
          <w:i/>
        </w:rPr>
        <w:t>equinitas tantum</w:t>
      </w:r>
      <w:r>
        <w:tab/>
        <w:t>25, 589, 608, 692</w:t>
      </w:r>
    </w:p>
    <w:p w:rsidR="00E911ED" w:rsidRDefault="00E911ED" w:rsidP="00E911ED">
      <w:pPr>
        <w:pStyle w:val="Rejstk1"/>
        <w:tabs>
          <w:tab w:val="right" w:leader="dot" w:pos="4171"/>
        </w:tabs>
        <w:spacing w:line="240" w:lineRule="auto"/>
      </w:pPr>
      <w:r w:rsidRPr="004B4DFF">
        <w:rPr>
          <w:i/>
        </w:rPr>
        <w:t>Er-eignen</w:t>
      </w:r>
      <w:r>
        <w:tab/>
        <w:t>17</w:t>
      </w:r>
    </w:p>
    <w:p w:rsidR="00E911ED" w:rsidRDefault="00E911ED" w:rsidP="00E911ED">
      <w:pPr>
        <w:pStyle w:val="Rejstk1"/>
        <w:tabs>
          <w:tab w:val="right" w:leader="dot" w:pos="4171"/>
        </w:tabs>
        <w:spacing w:line="240" w:lineRule="auto"/>
      </w:pPr>
      <w:r w:rsidRPr="004B4DFF">
        <w:rPr>
          <w:i/>
        </w:rPr>
        <w:t>Ereignis</w:t>
      </w:r>
      <w:r>
        <w:tab/>
        <w:t>1, 5, 55, 107, 113, 362, 474, 512, 572, 626, 642, 708, 750, 837, 933, 935, 943, 946</w:t>
      </w:r>
    </w:p>
    <w:p w:rsidR="00E911ED" w:rsidRDefault="00E911ED" w:rsidP="00E911ED">
      <w:pPr>
        <w:pStyle w:val="Rejstk1"/>
        <w:tabs>
          <w:tab w:val="right" w:leader="dot" w:pos="4171"/>
        </w:tabs>
        <w:spacing w:line="240" w:lineRule="auto"/>
      </w:pPr>
      <w:r>
        <w:t>Erýni</w:t>
      </w:r>
      <w:r w:rsidR="00EE3DB2">
        <w:t>j</w:t>
      </w:r>
      <w:r>
        <w:t>e</w:t>
      </w:r>
      <w:r>
        <w:tab/>
      </w:r>
      <w:r w:rsidR="00EE3DB2">
        <w:t xml:space="preserve">12, </w:t>
      </w:r>
      <w:r>
        <w:t>73, 302, 428</w:t>
      </w:r>
      <w:r w:rsidR="00EE3DB2">
        <w:t>, 687</w:t>
      </w:r>
    </w:p>
    <w:p w:rsidR="00E911ED" w:rsidRDefault="00E911ED" w:rsidP="00E911ED">
      <w:pPr>
        <w:pStyle w:val="Rejstk1"/>
        <w:tabs>
          <w:tab w:val="right" w:leader="dot" w:pos="4171"/>
        </w:tabs>
        <w:spacing w:line="240" w:lineRule="auto"/>
      </w:pPr>
      <w:r w:rsidRPr="004B4DFF">
        <w:rPr>
          <w:i/>
        </w:rPr>
        <w:t>Es gibt</w:t>
      </w:r>
      <w:r>
        <w:tab/>
        <w:t>8, 99, 626</w:t>
      </w:r>
    </w:p>
    <w:p w:rsidR="00E911ED" w:rsidRDefault="00E911ED" w:rsidP="00E911ED">
      <w:pPr>
        <w:pStyle w:val="Rejstk1"/>
        <w:tabs>
          <w:tab w:val="right" w:leader="dot" w:pos="4171"/>
        </w:tabs>
        <w:spacing w:line="240" w:lineRule="auto"/>
      </w:pPr>
      <w:r>
        <w:t>esence</w:t>
      </w:r>
    </w:p>
    <w:p w:rsidR="00E911ED" w:rsidRDefault="00E911ED" w:rsidP="00E911ED">
      <w:pPr>
        <w:pStyle w:val="Rejstk2"/>
        <w:tabs>
          <w:tab w:val="right" w:leader="dot" w:pos="4171"/>
        </w:tabs>
        <w:spacing w:line="240" w:lineRule="auto"/>
      </w:pPr>
      <w:r w:rsidRPr="004B4DFF">
        <w:rPr>
          <w:i/>
        </w:rPr>
        <w:t>esse tale</w:t>
      </w:r>
      <w:r>
        <w:tab/>
        <w:t>731</w:t>
      </w:r>
    </w:p>
    <w:p w:rsidR="00E911ED" w:rsidRDefault="00E911ED" w:rsidP="00E911ED">
      <w:pPr>
        <w:pStyle w:val="Rejstk2"/>
        <w:tabs>
          <w:tab w:val="right" w:leader="dot" w:pos="4171"/>
        </w:tabs>
        <w:spacing w:line="240" w:lineRule="auto"/>
      </w:pPr>
      <w:r w:rsidRPr="004B4DFF">
        <w:rPr>
          <w:i/>
        </w:rPr>
        <w:t>essentia praecise</w:t>
      </w:r>
      <w:r>
        <w:tab/>
        <w:t>754</w:t>
      </w:r>
    </w:p>
    <w:p w:rsidR="00E911ED" w:rsidRDefault="00E911ED" w:rsidP="00E911ED">
      <w:pPr>
        <w:pStyle w:val="Rejstk2"/>
        <w:tabs>
          <w:tab w:val="right" w:leader="dot" w:pos="4171"/>
        </w:tabs>
        <w:spacing w:line="240" w:lineRule="auto"/>
      </w:pPr>
      <w:r w:rsidRPr="004B4DFF">
        <w:rPr>
          <w:i/>
        </w:rPr>
        <w:t>inesse</w:t>
      </w:r>
      <w:r>
        <w:tab/>
        <w:t>715</w:t>
      </w:r>
    </w:p>
    <w:p w:rsidR="00E911ED" w:rsidRDefault="00E911ED" w:rsidP="00E911ED">
      <w:pPr>
        <w:pStyle w:val="Rejstk2"/>
        <w:tabs>
          <w:tab w:val="right" w:leader="dot" w:pos="4171"/>
        </w:tabs>
        <w:spacing w:line="240" w:lineRule="auto"/>
      </w:pPr>
      <w:r>
        <w:t>objektivní</w:t>
      </w:r>
      <w:r>
        <w:tab/>
        <w:t>107, 802</w:t>
      </w:r>
    </w:p>
    <w:p w:rsidR="00E911ED" w:rsidRDefault="00E911ED" w:rsidP="00E911ED">
      <w:pPr>
        <w:pStyle w:val="Rejstk2"/>
        <w:tabs>
          <w:tab w:val="right" w:leader="dot" w:pos="4171"/>
        </w:tabs>
        <w:spacing w:line="240" w:lineRule="auto"/>
      </w:pPr>
      <w:r w:rsidRPr="004B4DFF">
        <w:rPr>
          <w:i/>
        </w:rPr>
        <w:t>secundum quid</w:t>
      </w:r>
      <w:r>
        <w:tab/>
        <w:t>727, 729, 730, 745</w:t>
      </w:r>
    </w:p>
    <w:p w:rsidR="00E911ED" w:rsidRDefault="00E911ED" w:rsidP="00E911ED">
      <w:pPr>
        <w:pStyle w:val="Rejstk1"/>
        <w:tabs>
          <w:tab w:val="right" w:leader="dot" w:pos="4171"/>
        </w:tabs>
        <w:spacing w:line="240" w:lineRule="auto"/>
      </w:pPr>
      <w:r>
        <w:t>eschatologie</w:t>
      </w:r>
      <w:r>
        <w:tab/>
        <w:t>9, 130</w:t>
      </w:r>
    </w:p>
    <w:p w:rsidR="00E911ED" w:rsidRDefault="00E911ED" w:rsidP="00E911ED">
      <w:pPr>
        <w:pStyle w:val="Rejstk1"/>
        <w:tabs>
          <w:tab w:val="right" w:leader="dot" w:pos="4171"/>
        </w:tabs>
        <w:spacing w:line="240" w:lineRule="auto"/>
      </w:pPr>
      <w:r w:rsidRPr="004B4DFF">
        <w:rPr>
          <w:i/>
        </w:rPr>
        <w:t>esse ad</w:t>
      </w:r>
    </w:p>
    <w:p w:rsidR="00E911ED" w:rsidRDefault="00E911ED" w:rsidP="00E911ED">
      <w:pPr>
        <w:pStyle w:val="Rejstk2"/>
        <w:tabs>
          <w:tab w:val="right" w:leader="dot" w:pos="4171"/>
        </w:tabs>
        <w:spacing w:line="240" w:lineRule="auto"/>
      </w:pPr>
      <w:r>
        <w:t>Bonaventura</w:t>
      </w:r>
      <w:r>
        <w:tab/>
        <w:t>39</w:t>
      </w:r>
    </w:p>
    <w:p w:rsidR="00E911ED" w:rsidRDefault="00E911ED" w:rsidP="00E911ED">
      <w:pPr>
        <w:pStyle w:val="Rejstk2"/>
        <w:tabs>
          <w:tab w:val="right" w:leader="dot" w:pos="4171"/>
        </w:tabs>
        <w:spacing w:line="240" w:lineRule="auto"/>
      </w:pPr>
      <w:r>
        <w:lastRenderedPageBreak/>
        <w:t>Gandavus</w:t>
      </w:r>
      <w:r w:rsidR="00EE3DB2">
        <w:t xml:space="preserve"> </w:t>
      </w:r>
      <w:r>
        <w:tab/>
        <w:t>614, 619, 621, 625, 627, 637, 644, 648, 666, 686, 694, 711, 719, 728, 739, 748, 751, 753, 825, 913</w:t>
      </w:r>
    </w:p>
    <w:p w:rsidR="00E911ED" w:rsidRDefault="00E911ED" w:rsidP="00E911ED">
      <w:pPr>
        <w:pStyle w:val="Rejstk2"/>
        <w:tabs>
          <w:tab w:val="right" w:leader="dot" w:pos="4171"/>
        </w:tabs>
        <w:spacing w:line="240" w:lineRule="auto"/>
      </w:pPr>
      <w:r>
        <w:t>Olivi</w:t>
      </w:r>
      <w:r>
        <w:tab/>
        <w:t>522, 527, 532, 533, 536, 552, 565, 566</w:t>
      </w:r>
    </w:p>
    <w:p w:rsidR="00E911ED" w:rsidRDefault="00E911ED" w:rsidP="00E911ED">
      <w:pPr>
        <w:pStyle w:val="Rejstk2"/>
        <w:tabs>
          <w:tab w:val="right" w:leader="dot" w:pos="4171"/>
        </w:tabs>
        <w:spacing w:line="240" w:lineRule="auto"/>
      </w:pPr>
      <w:r>
        <w:t>Scotus</w:t>
      </w:r>
      <w:r>
        <w:tab/>
        <w:t>670, 761</w:t>
      </w:r>
    </w:p>
    <w:p w:rsidR="00E911ED" w:rsidRDefault="00E911ED" w:rsidP="00E911ED">
      <w:pPr>
        <w:pStyle w:val="Rejstk2"/>
        <w:tabs>
          <w:tab w:val="right" w:leader="dot" w:pos="4171"/>
        </w:tabs>
        <w:spacing w:line="240" w:lineRule="auto"/>
      </w:pPr>
      <w:r>
        <w:t>Simplikius</w:t>
      </w:r>
      <w:r>
        <w:tab/>
        <w:t>615, 620, 725, 733</w:t>
      </w:r>
    </w:p>
    <w:p w:rsidR="00E911ED" w:rsidRDefault="00E911ED" w:rsidP="00E911ED">
      <w:pPr>
        <w:pStyle w:val="Rejstk1"/>
        <w:tabs>
          <w:tab w:val="right" w:leader="dot" w:pos="4171"/>
        </w:tabs>
        <w:spacing w:line="240" w:lineRule="auto"/>
      </w:pPr>
      <w:r w:rsidRPr="004B4DFF">
        <w:rPr>
          <w:i/>
        </w:rPr>
        <w:t>esse diminutum</w:t>
      </w:r>
      <w:r>
        <w:tab/>
        <w:t>589, 594, 604, 617, 619, 622, 626, 646, 653, 763</w:t>
      </w:r>
    </w:p>
    <w:p w:rsidR="00E911ED" w:rsidRDefault="00E911ED" w:rsidP="00E911ED">
      <w:pPr>
        <w:pStyle w:val="Rejstk1"/>
        <w:tabs>
          <w:tab w:val="right" w:leader="dot" w:pos="4171"/>
        </w:tabs>
        <w:spacing w:line="240" w:lineRule="auto"/>
      </w:pPr>
      <w:r w:rsidRPr="004B4DFF">
        <w:rPr>
          <w:i/>
        </w:rPr>
        <w:t>esse in</w:t>
      </w:r>
      <w:r>
        <w:tab/>
        <w:t>522, 614</w:t>
      </w:r>
    </w:p>
    <w:p w:rsidR="00E911ED" w:rsidRDefault="00E911ED" w:rsidP="00E911ED">
      <w:pPr>
        <w:pStyle w:val="Rejstk1"/>
        <w:tabs>
          <w:tab w:val="right" w:leader="dot" w:pos="4171"/>
        </w:tabs>
        <w:spacing w:line="240" w:lineRule="auto"/>
      </w:pPr>
      <w:r w:rsidRPr="004B4DFF">
        <w:rPr>
          <w:i/>
        </w:rPr>
        <w:t>esse ratum</w:t>
      </w:r>
      <w:r>
        <w:tab/>
        <w:t>38, 68, 594</w:t>
      </w:r>
    </w:p>
    <w:p w:rsidR="00E911ED" w:rsidRDefault="00E911ED" w:rsidP="00E911ED">
      <w:pPr>
        <w:pStyle w:val="Rejstk2"/>
        <w:tabs>
          <w:tab w:val="right" w:leader="dot" w:pos="4171"/>
        </w:tabs>
        <w:spacing w:line="240" w:lineRule="auto"/>
      </w:pPr>
      <w:r>
        <w:t>Albert</w:t>
      </w:r>
      <w:r>
        <w:tab/>
        <w:t>505, 579</w:t>
      </w:r>
    </w:p>
    <w:p w:rsidR="00E911ED" w:rsidRDefault="00E911ED" w:rsidP="00E911ED">
      <w:pPr>
        <w:pStyle w:val="Rejstk2"/>
        <w:tabs>
          <w:tab w:val="right" w:leader="dot" w:pos="4171"/>
        </w:tabs>
        <w:spacing w:line="240" w:lineRule="auto"/>
      </w:pPr>
      <w:r>
        <w:t>Gandavus</w:t>
      </w:r>
      <w:r>
        <w:tab/>
        <w:t>584, 589</w:t>
      </w:r>
    </w:p>
    <w:p w:rsidR="00E911ED" w:rsidRDefault="00E911ED" w:rsidP="00E911ED">
      <w:pPr>
        <w:pStyle w:val="Rejstk1"/>
        <w:tabs>
          <w:tab w:val="right" w:leader="dot" w:pos="4171"/>
        </w:tabs>
        <w:spacing w:line="240" w:lineRule="auto"/>
      </w:pPr>
      <w:r w:rsidRPr="004B4DFF">
        <w:rPr>
          <w:i/>
          <w:lang w:val="de-LU"/>
        </w:rPr>
        <w:t>esse subsistendi</w:t>
      </w:r>
      <w:r>
        <w:tab/>
        <w:t>662</w:t>
      </w:r>
    </w:p>
    <w:p w:rsidR="00E911ED" w:rsidRDefault="00E911ED" w:rsidP="00E911ED">
      <w:pPr>
        <w:pStyle w:val="Rejstk1"/>
        <w:tabs>
          <w:tab w:val="right" w:leader="dot" w:pos="4171"/>
        </w:tabs>
        <w:spacing w:line="240" w:lineRule="auto"/>
      </w:pPr>
      <w:r w:rsidRPr="004B4DFF">
        <w:rPr>
          <w:i/>
        </w:rPr>
        <w:t>esse</w:t>
      </w:r>
      <w:r>
        <w:t xml:space="preserve"> </w:t>
      </w:r>
      <w:r w:rsidRPr="004B4DFF">
        <w:rPr>
          <w:i/>
        </w:rPr>
        <w:t>subsistens</w:t>
      </w:r>
      <w:r>
        <w:tab/>
        <w:t>660, 661</w:t>
      </w:r>
    </w:p>
    <w:p w:rsidR="00E911ED" w:rsidRDefault="00E911ED" w:rsidP="00E911ED">
      <w:pPr>
        <w:pStyle w:val="Rejstk1"/>
        <w:tabs>
          <w:tab w:val="right" w:leader="dot" w:pos="4171"/>
        </w:tabs>
        <w:spacing w:line="240" w:lineRule="auto"/>
      </w:pPr>
      <w:r w:rsidRPr="004B4DFF">
        <w:rPr>
          <w:i/>
          <w:lang w:val="de-LU"/>
        </w:rPr>
        <w:t>esse substandi</w:t>
      </w:r>
      <w:r>
        <w:tab/>
        <w:t>662</w:t>
      </w:r>
    </w:p>
    <w:p w:rsidR="00E911ED" w:rsidRDefault="00E911ED" w:rsidP="00E911ED">
      <w:pPr>
        <w:pStyle w:val="Rejstk1"/>
        <w:tabs>
          <w:tab w:val="right" w:leader="dot" w:pos="4171"/>
        </w:tabs>
        <w:spacing w:line="240" w:lineRule="auto"/>
      </w:pPr>
      <w:r w:rsidRPr="004B4DFF">
        <w:rPr>
          <w:i/>
        </w:rPr>
        <w:t>esse</w:t>
      </w:r>
      <w:r>
        <w:t xml:space="preserve"> </w:t>
      </w:r>
      <w:r w:rsidRPr="004B4DFF">
        <w:rPr>
          <w:i/>
        </w:rPr>
        <w:t>substans</w:t>
      </w:r>
      <w:r>
        <w:tab/>
        <w:t>660, 662</w:t>
      </w:r>
    </w:p>
    <w:p w:rsidR="00E911ED" w:rsidRDefault="00E911ED" w:rsidP="00E911ED">
      <w:pPr>
        <w:pStyle w:val="Rejstk1"/>
        <w:tabs>
          <w:tab w:val="right" w:leader="dot" w:pos="4171"/>
        </w:tabs>
        <w:spacing w:line="240" w:lineRule="auto"/>
      </w:pPr>
      <w:r>
        <w:t>etika</w:t>
      </w:r>
    </w:p>
    <w:p w:rsidR="00E911ED" w:rsidRDefault="00E911ED" w:rsidP="00E911ED">
      <w:pPr>
        <w:pStyle w:val="Rejstk2"/>
        <w:tabs>
          <w:tab w:val="right" w:leader="dot" w:pos="4171"/>
        </w:tabs>
        <w:spacing w:line="240" w:lineRule="auto"/>
      </w:pPr>
      <w:r>
        <w:t>Albert</w:t>
      </w:r>
      <w:r>
        <w:tab/>
        <w:t>857, 873</w:t>
      </w:r>
    </w:p>
    <w:p w:rsidR="00E911ED" w:rsidRDefault="00E911ED" w:rsidP="00E911ED">
      <w:pPr>
        <w:pStyle w:val="Rejstk2"/>
        <w:tabs>
          <w:tab w:val="right" w:leader="dot" w:pos="4171"/>
        </w:tabs>
        <w:spacing w:line="240" w:lineRule="auto"/>
      </w:pPr>
      <w:r>
        <w:t>druhý averroismus</w:t>
      </w:r>
      <w:r>
        <w:tab/>
        <w:t>859, 861, 862, 863</w:t>
      </w:r>
    </w:p>
    <w:p w:rsidR="00E911ED" w:rsidRDefault="00E911ED" w:rsidP="00E911ED">
      <w:pPr>
        <w:pStyle w:val="Rejstk2"/>
        <w:tabs>
          <w:tab w:val="right" w:leader="dot" w:pos="4171"/>
        </w:tabs>
        <w:spacing w:line="240" w:lineRule="auto"/>
      </w:pPr>
      <w:r>
        <w:t>dvojí pojetí</w:t>
      </w:r>
      <w:r>
        <w:tab/>
        <w:t>881</w:t>
      </w:r>
    </w:p>
    <w:p w:rsidR="00E911ED" w:rsidRDefault="00E911ED" w:rsidP="00E911ED">
      <w:pPr>
        <w:pStyle w:val="Rejstk2"/>
        <w:tabs>
          <w:tab w:val="right" w:leader="dot" w:pos="4171"/>
        </w:tabs>
        <w:spacing w:line="240" w:lineRule="auto"/>
      </w:pPr>
      <w:r>
        <w:t>habitus</w:t>
      </w:r>
      <w:r>
        <w:tab/>
        <w:t>910</w:t>
      </w:r>
    </w:p>
    <w:p w:rsidR="00E911ED" w:rsidRDefault="00E911ED" w:rsidP="00E911ED">
      <w:pPr>
        <w:pStyle w:val="Rejstk2"/>
        <w:tabs>
          <w:tab w:val="right" w:leader="dot" w:pos="4171"/>
        </w:tabs>
        <w:spacing w:line="240" w:lineRule="auto"/>
      </w:pPr>
      <w:r>
        <w:t>nasvícení zepředu</w:t>
      </w:r>
      <w:r>
        <w:tab/>
        <w:t>868</w:t>
      </w:r>
    </w:p>
    <w:p w:rsidR="00E911ED" w:rsidRDefault="00E911ED" w:rsidP="00E911ED">
      <w:pPr>
        <w:pStyle w:val="Rejstk2"/>
        <w:tabs>
          <w:tab w:val="right" w:leader="dot" w:pos="4171"/>
        </w:tabs>
        <w:spacing w:line="240" w:lineRule="auto"/>
      </w:pPr>
      <w:r>
        <w:t>nasvícení zezadu</w:t>
      </w:r>
      <w:r>
        <w:tab/>
        <w:t>864, 865, 866</w:t>
      </w:r>
    </w:p>
    <w:p w:rsidR="00E911ED" w:rsidRDefault="00E911ED" w:rsidP="00E911ED">
      <w:pPr>
        <w:pStyle w:val="Rejstk2"/>
        <w:tabs>
          <w:tab w:val="right" w:leader="dot" w:pos="4171"/>
        </w:tabs>
        <w:spacing w:line="240" w:lineRule="auto"/>
      </w:pPr>
      <w:r>
        <w:t>objektivní</w:t>
      </w:r>
      <w:r>
        <w:tab/>
        <w:t>912, 919</w:t>
      </w:r>
    </w:p>
    <w:p w:rsidR="00E911ED" w:rsidRDefault="00E911ED" w:rsidP="00E911ED">
      <w:pPr>
        <w:pStyle w:val="Rejstk2"/>
        <w:tabs>
          <w:tab w:val="right" w:leader="dot" w:pos="4171"/>
        </w:tabs>
        <w:spacing w:line="240" w:lineRule="auto"/>
      </w:pPr>
      <w:r>
        <w:t>Ockham</w:t>
      </w:r>
      <w:r>
        <w:tab/>
        <w:t>908, 910, 915</w:t>
      </w:r>
    </w:p>
    <w:p w:rsidR="00E911ED" w:rsidRDefault="00E911ED" w:rsidP="00E911ED">
      <w:pPr>
        <w:pStyle w:val="Rejstk2"/>
        <w:tabs>
          <w:tab w:val="right" w:leader="dot" w:pos="4171"/>
        </w:tabs>
        <w:spacing w:line="240" w:lineRule="auto"/>
      </w:pPr>
      <w:r>
        <w:t>první averroismus</w:t>
      </w:r>
      <w:r>
        <w:tab/>
        <w:t>854, 869, 881</w:t>
      </w:r>
    </w:p>
    <w:p w:rsidR="00E911ED" w:rsidRDefault="00E911ED" w:rsidP="00E911ED">
      <w:pPr>
        <w:pStyle w:val="Rejstk2"/>
        <w:tabs>
          <w:tab w:val="right" w:leader="dot" w:pos="4171"/>
        </w:tabs>
        <w:spacing w:line="240" w:lineRule="auto"/>
      </w:pPr>
      <w:r w:rsidRPr="004B4DFF">
        <w:rPr>
          <w:i/>
        </w:rPr>
        <w:t>recta ratio</w:t>
      </w:r>
      <w:r>
        <w:tab/>
        <w:t>870, 909, 916, 920</w:t>
      </w:r>
    </w:p>
    <w:p w:rsidR="00E911ED" w:rsidRDefault="00E911ED" w:rsidP="00E911ED">
      <w:pPr>
        <w:pStyle w:val="Rejstk2"/>
        <w:tabs>
          <w:tab w:val="right" w:leader="dot" w:pos="4171"/>
        </w:tabs>
        <w:spacing w:line="240" w:lineRule="auto"/>
      </w:pPr>
      <w:r>
        <w:t>Rufus</w:t>
      </w:r>
      <w:r>
        <w:tab/>
        <w:t>865</w:t>
      </w:r>
    </w:p>
    <w:p w:rsidR="00E911ED" w:rsidRDefault="00E911ED" w:rsidP="00E911ED">
      <w:pPr>
        <w:pStyle w:val="Rejstk1"/>
        <w:tabs>
          <w:tab w:val="right" w:leader="dot" w:pos="4171"/>
        </w:tabs>
        <w:spacing w:line="240" w:lineRule="auto"/>
      </w:pPr>
      <w:r w:rsidRPr="004B4DFF">
        <w:rPr>
          <w:i/>
        </w:rPr>
        <w:t>etsi deus non daretur</w:t>
      </w:r>
      <w:r>
        <w:tab/>
        <w:t>734, 838</w:t>
      </w:r>
    </w:p>
    <w:p w:rsidR="00E911ED" w:rsidRDefault="00E911ED" w:rsidP="00E911ED">
      <w:pPr>
        <w:pStyle w:val="Rejstk1"/>
        <w:tabs>
          <w:tab w:val="right" w:leader="dot" w:pos="4171"/>
        </w:tabs>
        <w:spacing w:line="240" w:lineRule="auto"/>
      </w:pPr>
      <w:r>
        <w:t>eugenika</w:t>
      </w:r>
      <w:r>
        <w:tab/>
        <w:t>840</w:t>
      </w:r>
    </w:p>
    <w:p w:rsidR="00E911ED" w:rsidRDefault="00E911ED" w:rsidP="00E911ED">
      <w:pPr>
        <w:pStyle w:val="Rejstk1"/>
        <w:tabs>
          <w:tab w:val="right" w:leader="dot" w:pos="4171"/>
        </w:tabs>
        <w:spacing w:line="240" w:lineRule="auto"/>
      </w:pPr>
      <w:r>
        <w:t>Eusébius z Césareje</w:t>
      </w:r>
      <w:r>
        <w:tab/>
        <w:t>851</w:t>
      </w:r>
    </w:p>
    <w:p w:rsidR="00E911ED" w:rsidRDefault="00E911ED" w:rsidP="00E911ED">
      <w:pPr>
        <w:pStyle w:val="Rejstk1"/>
        <w:tabs>
          <w:tab w:val="right" w:leader="dot" w:pos="4171"/>
        </w:tabs>
        <w:spacing w:line="240" w:lineRule="auto"/>
      </w:pPr>
      <w:r>
        <w:t>Eustratius</w:t>
      </w:r>
      <w:r>
        <w:tab/>
        <w:t>847</w:t>
      </w:r>
    </w:p>
    <w:p w:rsidR="00E911ED" w:rsidRDefault="00E911ED" w:rsidP="00E911ED">
      <w:pPr>
        <w:pStyle w:val="Rejstk1"/>
        <w:tabs>
          <w:tab w:val="right" w:leader="dot" w:pos="4171"/>
        </w:tabs>
        <w:spacing w:line="240" w:lineRule="auto"/>
      </w:pPr>
      <w:r>
        <w:t>evidence</w:t>
      </w:r>
    </w:p>
    <w:p w:rsidR="00E911ED" w:rsidRDefault="00E911ED" w:rsidP="00E911ED">
      <w:pPr>
        <w:pStyle w:val="Rejstk2"/>
        <w:tabs>
          <w:tab w:val="right" w:leader="dot" w:pos="4171"/>
        </w:tabs>
        <w:spacing w:line="240" w:lineRule="auto"/>
      </w:pPr>
      <w:r>
        <w:t>Avicenna</w:t>
      </w:r>
      <w:r>
        <w:tab/>
        <w:t>530, 606</w:t>
      </w:r>
    </w:p>
    <w:p w:rsidR="00E911ED" w:rsidRDefault="00E911ED" w:rsidP="00E911ED">
      <w:pPr>
        <w:pStyle w:val="Rejstk2"/>
        <w:tabs>
          <w:tab w:val="right" w:leader="dot" w:pos="4171"/>
        </w:tabs>
        <w:spacing w:line="240" w:lineRule="auto"/>
      </w:pPr>
      <w:r>
        <w:t>Descartes</w:t>
      </w:r>
      <w:r>
        <w:tab/>
        <w:t>110</w:t>
      </w:r>
    </w:p>
    <w:p w:rsidR="00E911ED" w:rsidRDefault="00E911ED" w:rsidP="00E911ED">
      <w:pPr>
        <w:pStyle w:val="Rejstk2"/>
        <w:tabs>
          <w:tab w:val="right" w:leader="dot" w:pos="4171"/>
        </w:tabs>
        <w:spacing w:line="240" w:lineRule="auto"/>
      </w:pPr>
      <w:r>
        <w:t>moderna</w:t>
      </w:r>
      <w:r>
        <w:tab/>
        <w:t>606</w:t>
      </w:r>
    </w:p>
    <w:p w:rsidR="00E911ED" w:rsidRDefault="00E911ED" w:rsidP="00E911ED">
      <w:pPr>
        <w:pStyle w:val="Rejstk2"/>
        <w:tabs>
          <w:tab w:val="right" w:leader="dot" w:pos="4171"/>
        </w:tabs>
        <w:spacing w:line="240" w:lineRule="auto"/>
      </w:pPr>
      <w:r>
        <w:t>postmoderna</w:t>
      </w:r>
      <w:r>
        <w:tab/>
        <w:t>130</w:t>
      </w:r>
    </w:p>
    <w:p w:rsidR="00E911ED" w:rsidRDefault="00E911ED" w:rsidP="00E911ED">
      <w:pPr>
        <w:pStyle w:val="Rejstk1"/>
        <w:tabs>
          <w:tab w:val="right" w:leader="dot" w:pos="4171"/>
        </w:tabs>
        <w:spacing w:line="240" w:lineRule="auto"/>
      </w:pPr>
      <w:r>
        <w:t>evoluce</w:t>
      </w:r>
      <w:r>
        <w:tab/>
        <w:t>130, 518, 520, 521, 619, 690</w:t>
      </w:r>
    </w:p>
    <w:p w:rsidR="00E911ED" w:rsidRDefault="00E911ED" w:rsidP="00E911ED">
      <w:pPr>
        <w:pStyle w:val="Rejstk1"/>
        <w:tabs>
          <w:tab w:val="right" w:leader="dot" w:pos="4171"/>
        </w:tabs>
        <w:spacing w:line="240" w:lineRule="auto"/>
      </w:pPr>
      <w:r w:rsidRPr="004B4DFF">
        <w:rPr>
          <w:i/>
        </w:rPr>
        <w:t>excessus mentis</w:t>
      </w:r>
      <w:r>
        <w:tab/>
        <w:t>110</w:t>
      </w:r>
    </w:p>
    <w:p w:rsidR="00E911ED" w:rsidRDefault="00E911ED" w:rsidP="00E911ED">
      <w:pPr>
        <w:pStyle w:val="Rejstk1"/>
        <w:tabs>
          <w:tab w:val="right" w:leader="dot" w:pos="4171"/>
        </w:tabs>
        <w:spacing w:line="240" w:lineRule="auto"/>
      </w:pPr>
      <w:r>
        <w:t>exemplar</w:t>
      </w:r>
      <w:r>
        <w:tab/>
        <w:t>49, 54, 106, 150, 166, 231, 386, 502, 582, 583, 594, 605, 606, 617, 627, 634, 666, 686, 719, 723, 725, 736, 746, 754, 757, 828</w:t>
      </w:r>
    </w:p>
    <w:p w:rsidR="00E911ED" w:rsidRDefault="00E911ED" w:rsidP="00E911ED">
      <w:pPr>
        <w:pStyle w:val="Rejstk1"/>
        <w:tabs>
          <w:tab w:val="right" w:leader="dot" w:pos="4171"/>
        </w:tabs>
        <w:spacing w:line="240" w:lineRule="auto"/>
      </w:pPr>
      <w:r>
        <w:t>existenciály</w:t>
      </w:r>
      <w:r>
        <w:tab/>
        <w:t>16</w:t>
      </w:r>
    </w:p>
    <w:p w:rsidR="00E911ED" w:rsidRDefault="00E911ED" w:rsidP="00E911ED">
      <w:pPr>
        <w:pStyle w:val="Rejstk1"/>
        <w:tabs>
          <w:tab w:val="right" w:leader="dot" w:pos="4171"/>
        </w:tabs>
        <w:spacing w:line="240" w:lineRule="auto"/>
      </w:pPr>
      <w:r w:rsidRPr="004B4DFF">
        <w:rPr>
          <w:i/>
        </w:rPr>
        <w:t>Expositor Novus</w:t>
      </w:r>
      <w:r>
        <w:tab/>
        <w:t>66, 145, 215, 216, 222, 237, 277, 313, 315, 316, 321, 327, 340, 352, 357, 366, 389, 403, 419, 430, 435, 467, 469, 485, 576</w:t>
      </w:r>
    </w:p>
    <w:p w:rsidR="00E911ED" w:rsidRDefault="00E911ED" w:rsidP="00E911ED">
      <w:pPr>
        <w:pStyle w:val="Rejstk1"/>
        <w:tabs>
          <w:tab w:val="right" w:leader="dot" w:pos="4171"/>
        </w:tabs>
        <w:spacing w:line="240" w:lineRule="auto"/>
      </w:pPr>
      <w:r w:rsidRPr="004B4DFF">
        <w:rPr>
          <w:i/>
        </w:rPr>
        <w:t>exsistere</w:t>
      </w:r>
      <w:r>
        <w:tab/>
        <w:t>33, 68, 84, 106, 109, 155, 186, 195, 292, 446, 517, 535, 559, 727, 745, 757, 789, 866</w:t>
      </w:r>
    </w:p>
    <w:p w:rsidR="00E911ED" w:rsidRDefault="00E911ED" w:rsidP="00E911ED">
      <w:pPr>
        <w:pStyle w:val="Rejstk2"/>
        <w:tabs>
          <w:tab w:val="right" w:leader="dot" w:pos="4171"/>
        </w:tabs>
        <w:spacing w:line="240" w:lineRule="auto"/>
      </w:pPr>
      <w:r>
        <w:t>Gandavus</w:t>
      </w:r>
      <w:r>
        <w:tab/>
        <w:t>587</w:t>
      </w:r>
    </w:p>
    <w:p w:rsidR="00D4324A" w:rsidRPr="00F43866" w:rsidRDefault="00D4324A" w:rsidP="00D4324A">
      <w:pPr>
        <w:pStyle w:val="Hlavikarejstku"/>
        <w:keepNext/>
        <w:tabs>
          <w:tab w:val="right" w:leader="dot" w:pos="4171"/>
        </w:tabs>
        <w:spacing w:line="240" w:lineRule="auto"/>
        <w:rPr>
          <w:rFonts w:eastAsia="Times New Roman"/>
          <w:b w:val="0"/>
          <w:bCs w:val="0"/>
          <w:lang w:val="de-LU"/>
        </w:rPr>
      </w:pPr>
      <w:r>
        <w:rPr>
          <w:lang w:val="de-LU"/>
        </w:rPr>
        <w:t>F</w:t>
      </w:r>
    </w:p>
    <w:p w:rsidR="00D4324A" w:rsidRDefault="00D4324A" w:rsidP="00E911ED">
      <w:pPr>
        <w:pStyle w:val="Rejstk1"/>
        <w:tabs>
          <w:tab w:val="right" w:leader="dot" w:pos="4171"/>
        </w:tabs>
        <w:spacing w:line="240" w:lineRule="auto"/>
        <w:rPr>
          <w:i/>
        </w:rPr>
      </w:pPr>
    </w:p>
    <w:p w:rsidR="00E911ED" w:rsidRDefault="00E911ED" w:rsidP="00E911ED">
      <w:pPr>
        <w:pStyle w:val="Rejstk1"/>
        <w:tabs>
          <w:tab w:val="right" w:leader="dot" w:pos="4171"/>
        </w:tabs>
        <w:spacing w:line="240" w:lineRule="auto"/>
      </w:pPr>
      <w:r w:rsidRPr="004B4DFF">
        <w:rPr>
          <w:i/>
        </w:rPr>
        <w:t>factum</w:t>
      </w:r>
      <w:r>
        <w:tab/>
        <w:t>36, 44, 103, 108, 114, 119, 121, 123, 128, 271, 714, 716, 815</w:t>
      </w:r>
    </w:p>
    <w:p w:rsidR="00E911ED" w:rsidRDefault="00E911ED" w:rsidP="00E911ED">
      <w:pPr>
        <w:pStyle w:val="Rejstk1"/>
        <w:tabs>
          <w:tab w:val="right" w:leader="dot" w:pos="4171"/>
        </w:tabs>
        <w:spacing w:line="240" w:lineRule="auto"/>
      </w:pPr>
      <w:r w:rsidRPr="004B4DFF">
        <w:rPr>
          <w:i/>
        </w:rPr>
        <w:t>fallacia</w:t>
      </w:r>
      <w:r>
        <w:t xml:space="preserve"> </w:t>
      </w:r>
      <w:r w:rsidRPr="004B4DFF">
        <w:rPr>
          <w:i/>
        </w:rPr>
        <w:t>a dicto simpliciter ad dictum secundum quid</w:t>
      </w:r>
      <w:r>
        <w:tab/>
        <w:t>6</w:t>
      </w:r>
    </w:p>
    <w:p w:rsidR="00E911ED" w:rsidRDefault="00E911ED" w:rsidP="00E911ED">
      <w:pPr>
        <w:pStyle w:val="Rejstk1"/>
        <w:tabs>
          <w:tab w:val="right" w:leader="dot" w:pos="4171"/>
        </w:tabs>
        <w:spacing w:line="240" w:lineRule="auto"/>
      </w:pPr>
      <w:r w:rsidRPr="004B4DFF">
        <w:rPr>
          <w:i/>
        </w:rPr>
        <w:t>fallacia secundum quid et simpliciter</w:t>
      </w:r>
      <w:r>
        <w:tab/>
        <w:t>332, 431, 690, 789</w:t>
      </w:r>
    </w:p>
    <w:p w:rsidR="00E911ED" w:rsidRDefault="00E911ED" w:rsidP="00E911ED">
      <w:pPr>
        <w:pStyle w:val="Rejstk1"/>
        <w:tabs>
          <w:tab w:val="right" w:leader="dot" w:pos="4171"/>
        </w:tabs>
        <w:spacing w:line="240" w:lineRule="auto"/>
      </w:pPr>
      <w:r>
        <w:t>Feuerbach, L.</w:t>
      </w:r>
      <w:r>
        <w:tab/>
        <w:t>732</w:t>
      </w:r>
    </w:p>
    <w:p w:rsidR="00E911ED" w:rsidRDefault="00E911ED" w:rsidP="00E911ED">
      <w:pPr>
        <w:pStyle w:val="Rejstk1"/>
        <w:tabs>
          <w:tab w:val="right" w:leader="dot" w:pos="4171"/>
        </w:tabs>
        <w:spacing w:line="240" w:lineRule="auto"/>
      </w:pPr>
      <w:r>
        <w:t>Feyerabend, P. K.</w:t>
      </w:r>
      <w:r>
        <w:tab/>
        <w:t>470</w:t>
      </w:r>
    </w:p>
    <w:p w:rsidR="00E911ED" w:rsidRDefault="00E911ED" w:rsidP="00E911ED">
      <w:pPr>
        <w:pStyle w:val="Rejstk1"/>
        <w:tabs>
          <w:tab w:val="right" w:leader="dot" w:pos="4171"/>
        </w:tabs>
        <w:spacing w:line="240" w:lineRule="auto"/>
      </w:pPr>
      <w:r>
        <w:t>Filoponus</w:t>
      </w:r>
      <w:r>
        <w:tab/>
        <w:t>48</w:t>
      </w:r>
    </w:p>
    <w:p w:rsidR="00E911ED" w:rsidRDefault="00E911ED" w:rsidP="00E911ED">
      <w:pPr>
        <w:pStyle w:val="Rejstk1"/>
        <w:tabs>
          <w:tab w:val="right" w:leader="dot" w:pos="4171"/>
        </w:tabs>
        <w:spacing w:line="240" w:lineRule="auto"/>
      </w:pPr>
      <w:r>
        <w:t>finanční deriváty</w:t>
      </w:r>
      <w:r>
        <w:tab/>
        <w:t>129, 564, 949</w:t>
      </w:r>
    </w:p>
    <w:p w:rsidR="00E911ED" w:rsidRDefault="00E911ED" w:rsidP="00E911ED">
      <w:pPr>
        <w:pStyle w:val="Rejstk1"/>
        <w:tabs>
          <w:tab w:val="right" w:leader="dot" w:pos="4171"/>
        </w:tabs>
        <w:spacing w:line="240" w:lineRule="auto"/>
      </w:pPr>
      <w:r>
        <w:t>Fiore, J.</w:t>
      </w:r>
      <w:r w:rsidR="00EE3DB2">
        <w:t xml:space="preserve"> </w:t>
      </w:r>
      <w:r>
        <w:tab/>
        <w:t>706</w:t>
      </w:r>
    </w:p>
    <w:p w:rsidR="00E911ED" w:rsidRDefault="00E911ED" w:rsidP="00E911ED">
      <w:pPr>
        <w:pStyle w:val="Rejstk1"/>
        <w:tabs>
          <w:tab w:val="right" w:leader="dot" w:pos="4171"/>
        </w:tabs>
        <w:spacing w:line="240" w:lineRule="auto"/>
      </w:pPr>
      <w:r>
        <w:lastRenderedPageBreak/>
        <w:t>Foucault, M.</w:t>
      </w:r>
      <w:r>
        <w:tab/>
        <w:t>96, 114, 364, 510</w:t>
      </w:r>
    </w:p>
    <w:p w:rsidR="00E911ED" w:rsidRDefault="00E911ED" w:rsidP="00E911ED">
      <w:pPr>
        <w:pStyle w:val="Rejstk1"/>
        <w:tabs>
          <w:tab w:val="right" w:leader="dot" w:pos="4171"/>
        </w:tabs>
        <w:spacing w:line="240" w:lineRule="auto"/>
      </w:pPr>
      <w:r>
        <w:t>Freud, S.</w:t>
      </w:r>
      <w:r>
        <w:tab/>
        <w:t>7, 63, 840</w:t>
      </w:r>
    </w:p>
    <w:p w:rsidR="00E911ED" w:rsidRDefault="00E911ED" w:rsidP="00E911ED">
      <w:pPr>
        <w:pStyle w:val="Rejstk1"/>
        <w:tabs>
          <w:tab w:val="right" w:leader="dot" w:pos="4171"/>
        </w:tabs>
        <w:spacing w:line="240" w:lineRule="auto"/>
      </w:pPr>
      <w:r w:rsidRPr="004B4DFF">
        <w:rPr>
          <w:i/>
        </w:rPr>
        <w:t>fronésis</w:t>
      </w:r>
      <w:r>
        <w:tab/>
        <w:t>858, 867, 870, 888, 910</w:t>
      </w:r>
    </w:p>
    <w:p w:rsidR="00532A2C" w:rsidRDefault="00532A2C" w:rsidP="00532A2C">
      <w:pPr>
        <w:pStyle w:val="Rejstk2"/>
        <w:tabs>
          <w:tab w:val="right" w:leader="dot" w:pos="4171"/>
        </w:tabs>
        <w:spacing w:line="240" w:lineRule="auto"/>
        <w:ind w:left="0" w:firstLine="0"/>
      </w:pPr>
      <w:r w:rsidRPr="004B4DFF">
        <w:rPr>
          <w:i/>
        </w:rPr>
        <w:t>future contigents</w:t>
      </w:r>
      <w:r>
        <w:tab/>
        <w:t>811</w:t>
      </w:r>
    </w:p>
    <w:p w:rsidR="00FE2FE7" w:rsidRPr="00F43866" w:rsidRDefault="00FE2FE7" w:rsidP="00FE2FE7">
      <w:pPr>
        <w:pStyle w:val="Hlavikarejstku"/>
        <w:keepNext/>
        <w:tabs>
          <w:tab w:val="right" w:leader="dot" w:pos="4171"/>
        </w:tabs>
        <w:spacing w:line="240" w:lineRule="auto"/>
        <w:rPr>
          <w:rFonts w:eastAsia="Times New Roman"/>
          <w:b w:val="0"/>
          <w:bCs w:val="0"/>
          <w:lang w:val="de-LU"/>
        </w:rPr>
      </w:pPr>
      <w:r>
        <w:rPr>
          <w:lang w:val="de-LU"/>
        </w:rPr>
        <w:t>G</w:t>
      </w:r>
    </w:p>
    <w:p w:rsidR="00FE2FE7" w:rsidRDefault="00FE2FE7"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Galileo</w:t>
      </w:r>
      <w:r w:rsidR="00EE3DB2">
        <w:t xml:space="preserve">, G, viz </w:t>
      </w:r>
      <w:r w:rsidR="00EE3DB2" w:rsidRPr="00EE3DB2">
        <w:rPr>
          <w:i/>
        </w:rPr>
        <w:t>Index locorum</w:t>
      </w:r>
      <w:r>
        <w:tab/>
        <w:t>494</w:t>
      </w:r>
    </w:p>
    <w:p w:rsidR="00E911ED" w:rsidRDefault="00E911ED" w:rsidP="00E911ED">
      <w:pPr>
        <w:pStyle w:val="Rejstk1"/>
        <w:tabs>
          <w:tab w:val="right" w:leader="dot" w:pos="4171"/>
        </w:tabs>
        <w:spacing w:line="240" w:lineRule="auto"/>
      </w:pPr>
      <w:r>
        <w:t>Gandavus</w:t>
      </w:r>
      <w:r w:rsidR="00EE3DB2">
        <w:t xml:space="preserve">, H., viz </w:t>
      </w:r>
      <w:r w:rsidR="00EE3DB2" w:rsidRPr="00EE3DB2">
        <w:rPr>
          <w:i/>
        </w:rPr>
        <w:t>Index locorum</w:t>
      </w:r>
    </w:p>
    <w:p w:rsidR="00E911ED" w:rsidRDefault="00E911ED" w:rsidP="00E911ED">
      <w:pPr>
        <w:pStyle w:val="Rejstk1"/>
        <w:tabs>
          <w:tab w:val="right" w:leader="dot" w:pos="4171"/>
        </w:tabs>
        <w:spacing w:line="240" w:lineRule="auto"/>
      </w:pPr>
      <w:r>
        <w:rPr>
          <w:lang w:eastAsia="en-US"/>
        </w:rPr>
        <w:t>Gauthier, A. R.</w:t>
      </w:r>
      <w:r>
        <w:tab/>
        <w:t>214, 240, 243, 471, 813, 858</w:t>
      </w:r>
    </w:p>
    <w:p w:rsidR="00E911ED" w:rsidRDefault="00E911ED" w:rsidP="00E911ED">
      <w:pPr>
        <w:pStyle w:val="Rejstk1"/>
        <w:tabs>
          <w:tab w:val="right" w:leader="dot" w:pos="4171"/>
        </w:tabs>
        <w:spacing w:line="240" w:lineRule="auto"/>
      </w:pPr>
      <w:r w:rsidRPr="004B4DFF">
        <w:rPr>
          <w:i/>
          <w:iCs/>
        </w:rPr>
        <w:t>Gehaltsinn</w:t>
      </w:r>
      <w:r>
        <w:tab/>
        <w:t xml:space="preserve">8, </w:t>
      </w:r>
      <w:r w:rsidR="00EE3DB2">
        <w:t xml:space="preserve">9, </w:t>
      </w:r>
      <w:r>
        <w:t>17, 301, 407</w:t>
      </w:r>
    </w:p>
    <w:p w:rsidR="00E911ED" w:rsidRDefault="00E911ED" w:rsidP="00E911ED">
      <w:pPr>
        <w:pStyle w:val="Rejstk1"/>
        <w:tabs>
          <w:tab w:val="right" w:leader="dot" w:pos="4171"/>
        </w:tabs>
        <w:spacing w:line="240" w:lineRule="auto"/>
      </w:pPr>
      <w:r>
        <w:t>Gérard d'Abbeville</w:t>
      </w:r>
      <w:r>
        <w:tab/>
        <w:t>4, 62</w:t>
      </w:r>
    </w:p>
    <w:p w:rsidR="00E911ED" w:rsidRDefault="00E911ED" w:rsidP="00E911ED">
      <w:pPr>
        <w:pStyle w:val="Rejstk1"/>
        <w:tabs>
          <w:tab w:val="right" w:leader="dot" w:pos="4171"/>
        </w:tabs>
        <w:spacing w:line="240" w:lineRule="auto"/>
      </w:pPr>
      <w:r w:rsidRPr="004B4DFF">
        <w:rPr>
          <w:i/>
        </w:rPr>
        <w:t>Ge-Stell</w:t>
      </w:r>
      <w:r>
        <w:tab/>
        <w:t xml:space="preserve">6, </w:t>
      </w:r>
      <w:r w:rsidR="00EE3DB2">
        <w:t xml:space="preserve">19, </w:t>
      </w:r>
      <w:r>
        <w:t>107, 120, 548, 715, 717, 827, 943, 946</w:t>
      </w:r>
    </w:p>
    <w:p w:rsidR="00E911ED" w:rsidRDefault="00E911ED" w:rsidP="00E911ED">
      <w:pPr>
        <w:pStyle w:val="Rejstk1"/>
        <w:tabs>
          <w:tab w:val="right" w:leader="dot" w:pos="4171"/>
        </w:tabs>
        <w:spacing w:line="240" w:lineRule="auto"/>
      </w:pPr>
      <w:r w:rsidRPr="004B4DFF">
        <w:rPr>
          <w:i/>
        </w:rPr>
        <w:t>Geviert</w:t>
      </w:r>
      <w:r>
        <w:tab/>
        <w:t>2</w:t>
      </w:r>
    </w:p>
    <w:p w:rsidR="00E911ED" w:rsidRDefault="00E911ED" w:rsidP="00E911ED">
      <w:pPr>
        <w:pStyle w:val="Rejstk1"/>
        <w:tabs>
          <w:tab w:val="right" w:leader="dot" w:pos="4171"/>
        </w:tabs>
        <w:spacing w:line="240" w:lineRule="auto"/>
      </w:pPr>
      <w:r>
        <w:t>Gilgameš</w:t>
      </w:r>
      <w:r>
        <w:tab/>
        <w:t>941</w:t>
      </w:r>
    </w:p>
    <w:p w:rsidR="00E911ED" w:rsidRDefault="00E911ED" w:rsidP="00E911ED">
      <w:pPr>
        <w:pStyle w:val="Rejstk1"/>
        <w:tabs>
          <w:tab w:val="right" w:leader="dot" w:pos="4171"/>
        </w:tabs>
        <w:spacing w:line="240" w:lineRule="auto"/>
      </w:pPr>
      <w:r>
        <w:t>Gilson, E.</w:t>
      </w:r>
      <w:r>
        <w:tab/>
        <w:t>112, 134, 240, 256, 357, 489, 655</w:t>
      </w:r>
    </w:p>
    <w:p w:rsidR="00E911ED" w:rsidRDefault="00E911ED" w:rsidP="00E911ED">
      <w:pPr>
        <w:pStyle w:val="Rejstk1"/>
        <w:tabs>
          <w:tab w:val="right" w:leader="dot" w:pos="4171"/>
        </w:tabs>
        <w:spacing w:line="240" w:lineRule="auto"/>
      </w:pPr>
      <w:r>
        <w:t>Glanvill, J.</w:t>
      </w:r>
      <w:r>
        <w:tab/>
        <w:t>843</w:t>
      </w:r>
    </w:p>
    <w:p w:rsidR="00E911ED" w:rsidRDefault="00E911ED" w:rsidP="00E911ED">
      <w:pPr>
        <w:pStyle w:val="Rejstk1"/>
        <w:tabs>
          <w:tab w:val="right" w:leader="dot" w:pos="4171"/>
        </w:tabs>
        <w:spacing w:line="240" w:lineRule="auto"/>
      </w:pPr>
      <w:r>
        <w:t>globální oteplování</w:t>
      </w:r>
      <w:r>
        <w:tab/>
        <w:t>505</w:t>
      </w:r>
    </w:p>
    <w:p w:rsidR="00E911ED" w:rsidRDefault="00E911ED" w:rsidP="00E911ED">
      <w:pPr>
        <w:pStyle w:val="Rejstk1"/>
        <w:tabs>
          <w:tab w:val="right" w:leader="dot" w:pos="4171"/>
        </w:tabs>
        <w:spacing w:line="240" w:lineRule="auto"/>
      </w:pPr>
      <w:r>
        <w:t>Goclenius, R.</w:t>
      </w:r>
      <w:r w:rsidR="00213620">
        <w:t xml:space="preserve"> </w:t>
      </w:r>
      <w:r>
        <w:tab/>
        <w:t>113, 844</w:t>
      </w:r>
    </w:p>
    <w:p w:rsidR="00E911ED" w:rsidRPr="00213620" w:rsidRDefault="00E911ED" w:rsidP="00E911ED">
      <w:pPr>
        <w:pStyle w:val="Rejstk1"/>
        <w:tabs>
          <w:tab w:val="right" w:leader="dot" w:pos="4171"/>
        </w:tabs>
        <w:spacing w:line="240" w:lineRule="auto"/>
        <w:rPr>
          <w:i/>
        </w:rPr>
      </w:pPr>
      <w:r>
        <w:t>Godefroid de Fontaines</w:t>
      </w:r>
      <w:r w:rsidR="00213620">
        <w:t xml:space="preserve">, viz </w:t>
      </w:r>
      <w:r w:rsidR="00213620" w:rsidRPr="00213620">
        <w:rPr>
          <w:i/>
        </w:rPr>
        <w:t>Index locorum</w:t>
      </w:r>
    </w:p>
    <w:p w:rsidR="00E911ED" w:rsidRDefault="00E911ED" w:rsidP="00E911ED">
      <w:pPr>
        <w:pStyle w:val="Rejstk1"/>
        <w:tabs>
          <w:tab w:val="right" w:leader="dot" w:pos="4171"/>
        </w:tabs>
        <w:spacing w:line="240" w:lineRule="auto"/>
      </w:pPr>
      <w:r>
        <w:t>Goldschmidt, P.</w:t>
      </w:r>
      <w:r>
        <w:tab/>
        <w:t>843</w:t>
      </w:r>
    </w:p>
    <w:p w:rsidR="00E911ED" w:rsidRDefault="00E911ED" w:rsidP="00E911ED">
      <w:pPr>
        <w:pStyle w:val="Rejstk1"/>
        <w:tabs>
          <w:tab w:val="right" w:leader="dot" w:pos="4171"/>
        </w:tabs>
        <w:spacing w:line="240" w:lineRule="auto"/>
      </w:pPr>
      <w:r>
        <w:t>Gramsci, A.</w:t>
      </w:r>
      <w:r>
        <w:tab/>
        <w:t>488, 560</w:t>
      </w:r>
    </w:p>
    <w:p w:rsidR="00E911ED" w:rsidRDefault="00E911ED" w:rsidP="00E911ED">
      <w:pPr>
        <w:pStyle w:val="Rejstk1"/>
        <w:tabs>
          <w:tab w:val="right" w:leader="dot" w:pos="4171"/>
        </w:tabs>
        <w:spacing w:line="240" w:lineRule="auto"/>
      </w:pPr>
      <w:r>
        <w:t>Grotius</w:t>
      </w:r>
      <w:r w:rsidR="00213620">
        <w:t xml:space="preserve">, H., viz </w:t>
      </w:r>
      <w:r w:rsidR="00213620" w:rsidRPr="00213620">
        <w:rPr>
          <w:i/>
        </w:rPr>
        <w:t>Index locorum</w:t>
      </w:r>
    </w:p>
    <w:p w:rsidR="00E911ED" w:rsidRDefault="00E911ED" w:rsidP="00E911ED">
      <w:pPr>
        <w:pStyle w:val="Rejstk1"/>
        <w:tabs>
          <w:tab w:val="right" w:leader="dot" w:pos="4171"/>
        </w:tabs>
        <w:spacing w:line="240" w:lineRule="auto"/>
      </w:pPr>
      <w:r w:rsidRPr="004B4DFF">
        <w:rPr>
          <w:i/>
        </w:rPr>
        <w:t>Gründung</w:t>
      </w:r>
      <w:r>
        <w:tab/>
        <w:t>6, 105</w:t>
      </w:r>
    </w:p>
    <w:p w:rsidR="00E911ED" w:rsidRDefault="00E911ED" w:rsidP="00E911ED">
      <w:pPr>
        <w:pStyle w:val="Rejstk1"/>
        <w:tabs>
          <w:tab w:val="right" w:leader="dot" w:pos="4171"/>
        </w:tabs>
        <w:spacing w:line="240" w:lineRule="auto"/>
      </w:pPr>
      <w:r>
        <w:t>Gualterus Brugensis</w:t>
      </w:r>
      <w:r w:rsidR="00213620">
        <w:t xml:space="preserve">, viz </w:t>
      </w:r>
      <w:r w:rsidR="00213620" w:rsidRPr="00213620">
        <w:rPr>
          <w:i/>
        </w:rPr>
        <w:t>Index locorum</w:t>
      </w:r>
    </w:p>
    <w:p w:rsidR="00213620" w:rsidRDefault="00E911ED" w:rsidP="00213620">
      <w:pPr>
        <w:pStyle w:val="Rejstk1"/>
        <w:tabs>
          <w:tab w:val="right" w:leader="dot" w:pos="4171"/>
        </w:tabs>
        <w:spacing w:line="240" w:lineRule="auto"/>
      </w:pPr>
      <w:r w:rsidRPr="004B4DFF">
        <w:rPr>
          <w:i/>
        </w:rPr>
        <w:t>Guide de l'étudiant parisien</w:t>
      </w:r>
      <w:r w:rsidR="00213620">
        <w:t xml:space="preserve">, viz </w:t>
      </w:r>
      <w:r w:rsidR="00213620" w:rsidRPr="00213620">
        <w:rPr>
          <w:i/>
        </w:rPr>
        <w:t>Index locorum</w:t>
      </w:r>
    </w:p>
    <w:p w:rsidR="00E911ED" w:rsidRDefault="00E911ED" w:rsidP="00E911ED">
      <w:pPr>
        <w:pStyle w:val="Rejstk1"/>
        <w:tabs>
          <w:tab w:val="right" w:leader="dot" w:pos="4171"/>
        </w:tabs>
        <w:spacing w:line="240" w:lineRule="auto"/>
      </w:pPr>
      <w:r>
        <w:t>Guido Vernani</w:t>
      </w:r>
      <w:r>
        <w:tab/>
        <w:t>887, 903</w:t>
      </w:r>
    </w:p>
    <w:p w:rsidR="00E911ED" w:rsidRDefault="00E911ED" w:rsidP="00E911ED">
      <w:pPr>
        <w:pStyle w:val="Rejstk1"/>
        <w:tabs>
          <w:tab w:val="right" w:leader="dot" w:pos="4171"/>
        </w:tabs>
        <w:spacing w:line="240" w:lineRule="auto"/>
      </w:pPr>
      <w:r>
        <w:t>Guillaume de Bonkes</w:t>
      </w:r>
      <w:r>
        <w:tab/>
        <w:t>655</w:t>
      </w:r>
    </w:p>
    <w:p w:rsidR="00E911ED" w:rsidRDefault="00E911ED" w:rsidP="00E911ED">
      <w:pPr>
        <w:pStyle w:val="Rejstk1"/>
        <w:tabs>
          <w:tab w:val="right" w:leader="dot" w:pos="4171"/>
        </w:tabs>
        <w:spacing w:line="240" w:lineRule="auto"/>
      </w:pPr>
      <w:r>
        <w:t>Guillaume de Fontaine</w:t>
      </w:r>
      <w:r>
        <w:tab/>
        <w:t>642</w:t>
      </w:r>
    </w:p>
    <w:p w:rsidR="00E911ED" w:rsidRDefault="00E911ED" w:rsidP="00E911ED">
      <w:pPr>
        <w:pStyle w:val="Rejstk1"/>
        <w:tabs>
          <w:tab w:val="right" w:leader="dot" w:pos="4171"/>
        </w:tabs>
        <w:spacing w:line="240" w:lineRule="auto"/>
      </w:pPr>
      <w:r>
        <w:t>Guillaume de la Mare</w:t>
      </w:r>
      <w:r>
        <w:tab/>
        <w:t>505</w:t>
      </w:r>
    </w:p>
    <w:p w:rsidR="00E911ED" w:rsidRDefault="00E911ED" w:rsidP="00E911ED">
      <w:pPr>
        <w:pStyle w:val="Rejstk1"/>
        <w:tabs>
          <w:tab w:val="right" w:leader="dot" w:pos="4171"/>
        </w:tabs>
        <w:spacing w:line="240" w:lineRule="auto"/>
      </w:pPr>
      <w:r>
        <w:t>Guillaume de Walcote</w:t>
      </w:r>
      <w:r>
        <w:tab/>
        <w:t>655</w:t>
      </w:r>
    </w:p>
    <w:p w:rsidR="00E911ED" w:rsidRDefault="00E911ED" w:rsidP="00E911ED">
      <w:pPr>
        <w:pStyle w:val="Rejstk1"/>
        <w:tabs>
          <w:tab w:val="right" w:leader="dot" w:pos="4171"/>
        </w:tabs>
        <w:spacing w:line="240" w:lineRule="auto"/>
      </w:pPr>
      <w:r>
        <w:t>Guillelmus de Sancto Amore</w:t>
      </w:r>
      <w:r>
        <w:tab/>
      </w:r>
      <w:r w:rsidR="00213620">
        <w:t xml:space="preserve"> </w:t>
      </w:r>
      <w:r>
        <w:t xml:space="preserve">4, 62, 91, 131, 311, 325, </w:t>
      </w:r>
      <w:r w:rsidR="00213620">
        <w:t xml:space="preserve">366, </w:t>
      </w:r>
      <w:r>
        <w:t>369, 473, 477</w:t>
      </w:r>
    </w:p>
    <w:p w:rsidR="00E911ED" w:rsidRDefault="00E911ED" w:rsidP="00E911ED">
      <w:pPr>
        <w:pStyle w:val="Rejstk1"/>
        <w:tabs>
          <w:tab w:val="right" w:leader="dot" w:pos="4171"/>
        </w:tabs>
        <w:spacing w:line="240" w:lineRule="auto"/>
      </w:pPr>
      <w:r>
        <w:t>Gundissalinus, D.</w:t>
      </w:r>
      <w:r>
        <w:tab/>
        <w:t>859</w:t>
      </w:r>
    </w:p>
    <w:p w:rsidR="00FE2FE7" w:rsidRPr="00F43866" w:rsidRDefault="00FE2FE7" w:rsidP="00FE2FE7">
      <w:pPr>
        <w:pStyle w:val="Hlavikarejstku"/>
        <w:keepNext/>
        <w:tabs>
          <w:tab w:val="right" w:leader="dot" w:pos="4171"/>
        </w:tabs>
        <w:spacing w:line="240" w:lineRule="auto"/>
        <w:rPr>
          <w:rFonts w:eastAsia="Times New Roman"/>
          <w:b w:val="0"/>
          <w:bCs w:val="0"/>
          <w:lang w:val="de-LU"/>
        </w:rPr>
      </w:pPr>
      <w:r>
        <w:rPr>
          <w:lang w:val="de-LU"/>
        </w:rPr>
        <w:t>H</w:t>
      </w:r>
      <w:r w:rsidR="00E5505A">
        <w:rPr>
          <w:lang w:val="de-LU"/>
        </w:rPr>
        <w:t>, CH</w:t>
      </w:r>
    </w:p>
    <w:p w:rsidR="00FE2FE7" w:rsidRDefault="00FE2FE7" w:rsidP="00E911ED">
      <w:pPr>
        <w:pStyle w:val="Rejstk1"/>
        <w:tabs>
          <w:tab w:val="right" w:leader="dot" w:pos="4171"/>
        </w:tabs>
        <w:spacing w:line="240" w:lineRule="auto"/>
        <w:rPr>
          <w:i/>
        </w:rPr>
      </w:pPr>
    </w:p>
    <w:p w:rsidR="00E911ED" w:rsidRDefault="00E911ED" w:rsidP="00E911ED">
      <w:pPr>
        <w:pStyle w:val="Rejstk1"/>
        <w:tabs>
          <w:tab w:val="right" w:leader="dot" w:pos="4171"/>
        </w:tabs>
        <w:spacing w:line="240" w:lineRule="auto"/>
      </w:pPr>
      <w:r w:rsidRPr="004B4DFF">
        <w:rPr>
          <w:i/>
        </w:rPr>
        <w:t>habitus</w:t>
      </w:r>
      <w:r>
        <w:tab/>
        <w:t>122, 422, 524, 526, 553, 557, 622, 632, 648, 751, 753, 786</w:t>
      </w:r>
    </w:p>
    <w:p w:rsidR="00E911ED" w:rsidRDefault="00E911ED" w:rsidP="00E911ED">
      <w:pPr>
        <w:pStyle w:val="Rejstk1"/>
        <w:tabs>
          <w:tab w:val="right" w:leader="dot" w:pos="4171"/>
        </w:tabs>
        <w:spacing w:line="240" w:lineRule="auto"/>
      </w:pPr>
      <w:r w:rsidRPr="004B4DFF">
        <w:rPr>
          <w:i/>
        </w:rPr>
        <w:t>habitus innatus</w:t>
      </w:r>
      <w:r>
        <w:tab/>
        <w:t>207</w:t>
      </w:r>
    </w:p>
    <w:p w:rsidR="00E911ED" w:rsidRDefault="00E911ED" w:rsidP="00E911ED">
      <w:pPr>
        <w:pStyle w:val="Rejstk1"/>
        <w:tabs>
          <w:tab w:val="right" w:leader="dot" w:pos="4171"/>
        </w:tabs>
        <w:spacing w:line="240" w:lineRule="auto"/>
      </w:pPr>
      <w:r w:rsidRPr="004B4DFF">
        <w:rPr>
          <w:i/>
        </w:rPr>
        <w:t>haecceitas</w:t>
      </w:r>
      <w:r>
        <w:tab/>
        <w:t>589, 763, 830</w:t>
      </w:r>
    </w:p>
    <w:p w:rsidR="00E911ED" w:rsidRDefault="00E911ED" w:rsidP="00E911ED">
      <w:pPr>
        <w:pStyle w:val="Rejstk1"/>
        <w:tabs>
          <w:tab w:val="right" w:leader="dot" w:pos="4171"/>
        </w:tabs>
        <w:spacing w:line="240" w:lineRule="auto"/>
      </w:pPr>
      <w:r>
        <w:t>Hamilton, W.</w:t>
      </w:r>
      <w:r>
        <w:tab/>
        <w:t>770</w:t>
      </w:r>
    </w:p>
    <w:p w:rsidR="00E911ED" w:rsidRDefault="00E911ED" w:rsidP="00E911ED">
      <w:pPr>
        <w:pStyle w:val="Rejstk1"/>
        <w:tabs>
          <w:tab w:val="right" w:leader="dot" w:pos="4171"/>
        </w:tabs>
        <w:spacing w:line="240" w:lineRule="auto"/>
      </w:pPr>
      <w:r>
        <w:t>Hayek, F.</w:t>
      </w:r>
      <w:r>
        <w:tab/>
        <w:t>821</w:t>
      </w:r>
    </w:p>
    <w:p w:rsidR="00E911ED" w:rsidRDefault="00E911ED" w:rsidP="00E911ED">
      <w:pPr>
        <w:pStyle w:val="Rejstk1"/>
        <w:tabs>
          <w:tab w:val="right" w:leader="dot" w:pos="4171"/>
        </w:tabs>
        <w:spacing w:line="240" w:lineRule="auto"/>
      </w:pPr>
      <w:r>
        <w:t>Hegel, G. W.</w:t>
      </w:r>
      <w:r w:rsidR="00213620">
        <w:t xml:space="preserve"> F., viz </w:t>
      </w:r>
      <w:r w:rsidR="00213620" w:rsidRPr="00213620">
        <w:rPr>
          <w:i/>
        </w:rPr>
        <w:t>Index locorum</w:t>
      </w:r>
      <w:r>
        <w:tab/>
        <w:t>125, 126, 500, 589, 610, 917, 919, 922</w:t>
      </w:r>
    </w:p>
    <w:p w:rsidR="00E911ED" w:rsidRDefault="00E911ED" w:rsidP="00E911ED">
      <w:pPr>
        <w:pStyle w:val="Rejstk1"/>
        <w:tabs>
          <w:tab w:val="right" w:leader="dot" w:pos="4171"/>
        </w:tabs>
        <w:spacing w:line="240" w:lineRule="auto"/>
      </w:pPr>
      <w:r>
        <w:t>Heidegger</w:t>
      </w:r>
      <w:r w:rsidR="00213620">
        <w:t xml:space="preserve">, M., viz </w:t>
      </w:r>
      <w:r w:rsidR="00213620" w:rsidRPr="00213620">
        <w:rPr>
          <w:i/>
        </w:rPr>
        <w:t>Index locorum</w:t>
      </w:r>
    </w:p>
    <w:p w:rsidR="00E911ED" w:rsidRDefault="00E911ED" w:rsidP="00E911ED">
      <w:pPr>
        <w:pStyle w:val="Rejstk1"/>
        <w:tabs>
          <w:tab w:val="right" w:leader="dot" w:pos="4171"/>
        </w:tabs>
        <w:spacing w:line="240" w:lineRule="auto"/>
      </w:pPr>
      <w:r w:rsidRPr="004B4DFF">
        <w:rPr>
          <w:i/>
        </w:rPr>
        <w:t>héliotrope</w:t>
      </w:r>
      <w:r>
        <w:tab/>
        <w:t>687</w:t>
      </w:r>
    </w:p>
    <w:p w:rsidR="00213620" w:rsidRDefault="00E911ED" w:rsidP="00E911ED">
      <w:pPr>
        <w:pStyle w:val="Rejstk1"/>
        <w:tabs>
          <w:tab w:val="right" w:leader="dot" w:pos="4171"/>
        </w:tabs>
        <w:spacing w:line="240" w:lineRule="auto"/>
        <w:rPr>
          <w:i/>
        </w:rPr>
      </w:pPr>
      <w:r>
        <w:t>Hérakleitos z Efezu</w:t>
      </w:r>
      <w:r w:rsidR="00213620">
        <w:t xml:space="preserve">, viz </w:t>
      </w:r>
      <w:r w:rsidR="00213620" w:rsidRPr="00213620">
        <w:rPr>
          <w:i/>
        </w:rPr>
        <w:t>Index locorum</w:t>
      </w:r>
    </w:p>
    <w:p w:rsidR="00E911ED" w:rsidRDefault="00E911ED" w:rsidP="00E911ED">
      <w:pPr>
        <w:pStyle w:val="Rejstk1"/>
        <w:tabs>
          <w:tab w:val="right" w:leader="dot" w:pos="4171"/>
        </w:tabs>
        <w:spacing w:line="240" w:lineRule="auto"/>
      </w:pPr>
      <w:r>
        <w:t>hermeneutická triáda</w:t>
      </w:r>
      <w:r>
        <w:tab/>
        <w:t>474, 571, 572, 837, 886, 935</w:t>
      </w:r>
    </w:p>
    <w:p w:rsidR="00E911ED" w:rsidRDefault="00E911ED" w:rsidP="00E911ED">
      <w:pPr>
        <w:pStyle w:val="Rejstk1"/>
        <w:tabs>
          <w:tab w:val="right" w:leader="dot" w:pos="4171"/>
        </w:tabs>
        <w:spacing w:line="240" w:lineRule="auto"/>
      </w:pPr>
      <w:r>
        <w:t xml:space="preserve">hermeneutické </w:t>
      </w:r>
      <w:r w:rsidRPr="004B4DFF">
        <w:rPr>
          <w:i/>
        </w:rPr>
        <w:t>Wie</w:t>
      </w:r>
    </w:p>
    <w:p w:rsidR="00E911ED" w:rsidRDefault="00E911ED" w:rsidP="00E911ED">
      <w:pPr>
        <w:pStyle w:val="Rejstk2"/>
        <w:tabs>
          <w:tab w:val="right" w:leader="dot" w:pos="4171"/>
        </w:tabs>
        <w:spacing w:line="240" w:lineRule="auto"/>
      </w:pPr>
      <w:r>
        <w:t>Akvinský</w:t>
      </w:r>
      <w:r>
        <w:tab/>
        <w:t>407, 450</w:t>
      </w:r>
    </w:p>
    <w:p w:rsidR="00E911ED" w:rsidRDefault="00E911ED" w:rsidP="00E911ED">
      <w:pPr>
        <w:pStyle w:val="Rejstk2"/>
        <w:tabs>
          <w:tab w:val="right" w:leader="dot" w:pos="4171"/>
        </w:tabs>
        <w:spacing w:line="240" w:lineRule="auto"/>
      </w:pPr>
      <w:r>
        <w:t>autonomie politiky</w:t>
      </w:r>
      <w:r>
        <w:tab/>
        <w:t>900</w:t>
      </w:r>
    </w:p>
    <w:p w:rsidR="00E911ED" w:rsidRDefault="00E911ED" w:rsidP="00E911ED">
      <w:pPr>
        <w:pStyle w:val="Rejstk2"/>
        <w:tabs>
          <w:tab w:val="right" w:leader="dot" w:pos="4171"/>
        </w:tabs>
        <w:spacing w:line="240" w:lineRule="auto"/>
      </w:pPr>
      <w:r>
        <w:t>Dante</w:t>
      </w:r>
      <w:r>
        <w:tab/>
        <w:t>493</w:t>
      </w:r>
    </w:p>
    <w:p w:rsidR="00E911ED" w:rsidRDefault="00E911ED" w:rsidP="00E911ED">
      <w:pPr>
        <w:pStyle w:val="Rejstk2"/>
        <w:tabs>
          <w:tab w:val="right" w:leader="dot" w:pos="4171"/>
        </w:tabs>
        <w:spacing w:line="240" w:lineRule="auto"/>
      </w:pPr>
      <w:r>
        <w:t>Gandavus</w:t>
      </w:r>
      <w:r>
        <w:tab/>
        <w:t>623</w:t>
      </w:r>
    </w:p>
    <w:p w:rsidR="00E911ED" w:rsidRDefault="00E911ED" w:rsidP="00E911ED">
      <w:pPr>
        <w:pStyle w:val="Rejstk2"/>
        <w:tabs>
          <w:tab w:val="right" w:leader="dot" w:pos="4171"/>
        </w:tabs>
        <w:spacing w:line="240" w:lineRule="auto"/>
      </w:pPr>
      <w:r>
        <w:t>Heidegger</w:t>
      </w:r>
      <w:r>
        <w:tab/>
        <w:t>9</w:t>
      </w:r>
    </w:p>
    <w:p w:rsidR="00E911ED" w:rsidRDefault="00E911ED" w:rsidP="00E911ED">
      <w:pPr>
        <w:pStyle w:val="Rejstk2"/>
        <w:tabs>
          <w:tab w:val="right" w:leader="dot" w:pos="4171"/>
        </w:tabs>
        <w:spacing w:line="240" w:lineRule="auto"/>
      </w:pPr>
      <w:r>
        <w:t>kapitalismus</w:t>
      </w:r>
      <w:r>
        <w:tab/>
        <w:t>947</w:t>
      </w:r>
    </w:p>
    <w:p w:rsidR="00E911ED" w:rsidRDefault="00E911ED" w:rsidP="00E911ED">
      <w:pPr>
        <w:pStyle w:val="Rejstk2"/>
        <w:tabs>
          <w:tab w:val="right" w:leader="dot" w:pos="4171"/>
        </w:tabs>
        <w:spacing w:line="240" w:lineRule="auto"/>
      </w:pPr>
      <w:r>
        <w:t>Ockham</w:t>
      </w:r>
      <w:r>
        <w:tab/>
        <w:t>780</w:t>
      </w:r>
    </w:p>
    <w:p w:rsidR="00E911ED" w:rsidRDefault="00E911ED" w:rsidP="00E911ED">
      <w:pPr>
        <w:pStyle w:val="Rejstk2"/>
        <w:tabs>
          <w:tab w:val="right" w:leader="dot" w:pos="4171"/>
        </w:tabs>
        <w:spacing w:line="240" w:lineRule="auto"/>
      </w:pPr>
      <w:r>
        <w:t>Olivi</w:t>
      </w:r>
      <w:r>
        <w:tab/>
        <w:t>531, 558, 559</w:t>
      </w:r>
    </w:p>
    <w:p w:rsidR="00E911ED" w:rsidRDefault="00E911ED" w:rsidP="00E911ED">
      <w:pPr>
        <w:pStyle w:val="Rejstk2"/>
        <w:tabs>
          <w:tab w:val="right" w:leader="dot" w:pos="4171"/>
        </w:tabs>
        <w:spacing w:line="240" w:lineRule="auto"/>
      </w:pPr>
      <w:r>
        <w:t>Scotus</w:t>
      </w:r>
      <w:r>
        <w:tab/>
        <w:t>660</w:t>
      </w:r>
    </w:p>
    <w:p w:rsidR="00E911ED" w:rsidRDefault="00E911ED" w:rsidP="00E911ED">
      <w:pPr>
        <w:pStyle w:val="Rejstk2"/>
        <w:tabs>
          <w:tab w:val="right" w:leader="dot" w:pos="4171"/>
        </w:tabs>
        <w:spacing w:line="240" w:lineRule="auto"/>
      </w:pPr>
      <w:r>
        <w:t>Siger</w:t>
      </w:r>
      <w:r>
        <w:tab/>
        <w:t>173, 190, 220, 263, 264, 298, 340, 444</w:t>
      </w:r>
    </w:p>
    <w:p w:rsidR="00E911ED" w:rsidRDefault="00E911ED" w:rsidP="00E911ED">
      <w:pPr>
        <w:pStyle w:val="Rejstk1"/>
        <w:tabs>
          <w:tab w:val="right" w:leader="dot" w:pos="4171"/>
        </w:tabs>
        <w:spacing w:line="240" w:lineRule="auto"/>
      </w:pPr>
      <w:r>
        <w:lastRenderedPageBreak/>
        <w:t>hermeneutika</w:t>
      </w:r>
    </w:p>
    <w:p w:rsidR="00E911ED" w:rsidRDefault="00E911ED" w:rsidP="00E911ED">
      <w:pPr>
        <w:pStyle w:val="Rejstk2"/>
        <w:tabs>
          <w:tab w:val="right" w:leader="dot" w:pos="4171"/>
        </w:tabs>
        <w:spacing w:line="240" w:lineRule="auto"/>
      </w:pPr>
      <w:r w:rsidRPr="004B4DFF">
        <w:rPr>
          <w:i/>
        </w:rPr>
        <w:t>Dasein</w:t>
      </w:r>
      <w:r>
        <w:tab/>
        <w:t>322</w:t>
      </w:r>
    </w:p>
    <w:p w:rsidR="00E911ED" w:rsidRDefault="00E911ED" w:rsidP="00E911ED">
      <w:pPr>
        <w:pStyle w:val="Rejstk2"/>
        <w:tabs>
          <w:tab w:val="right" w:leader="dot" w:pos="4171"/>
        </w:tabs>
        <w:spacing w:line="240" w:lineRule="auto"/>
      </w:pPr>
      <w:r>
        <w:t>dějinnosti</w:t>
      </w:r>
      <w:r>
        <w:tab/>
        <w:t>708, 938</w:t>
      </w:r>
    </w:p>
    <w:p w:rsidR="00E911ED" w:rsidRDefault="00E911ED" w:rsidP="00E911ED">
      <w:pPr>
        <w:pStyle w:val="Rejstk2"/>
        <w:tabs>
          <w:tab w:val="right" w:leader="dot" w:pos="4171"/>
        </w:tabs>
        <w:spacing w:line="240" w:lineRule="auto"/>
      </w:pPr>
      <w:r>
        <w:t>fakticity</w:t>
      </w:r>
      <w:r>
        <w:tab/>
        <w:t>8, 316, 429, 836, 858</w:t>
      </w:r>
    </w:p>
    <w:p w:rsidR="00E911ED" w:rsidRDefault="00E911ED" w:rsidP="00E911ED">
      <w:pPr>
        <w:pStyle w:val="Rejstk2"/>
        <w:tabs>
          <w:tab w:val="right" w:leader="dot" w:pos="4171"/>
        </w:tabs>
        <w:spacing w:line="240" w:lineRule="auto"/>
      </w:pPr>
      <w:r>
        <w:t>literární</w:t>
      </w:r>
      <w:r>
        <w:tab/>
        <w:t>845</w:t>
      </w:r>
    </w:p>
    <w:p w:rsidR="00E911ED" w:rsidRDefault="00E911ED" w:rsidP="00E911ED">
      <w:pPr>
        <w:pStyle w:val="Rejstk2"/>
        <w:tabs>
          <w:tab w:val="right" w:leader="dot" w:pos="4171"/>
        </w:tabs>
        <w:spacing w:line="240" w:lineRule="auto"/>
      </w:pPr>
      <w:r>
        <w:t>vidět/vědět</w:t>
      </w:r>
      <w:r>
        <w:tab/>
        <w:t>940</w:t>
      </w:r>
    </w:p>
    <w:p w:rsidR="00213620" w:rsidRDefault="00E911ED" w:rsidP="00213620">
      <w:pPr>
        <w:pStyle w:val="Rejstk1"/>
        <w:tabs>
          <w:tab w:val="right" w:leader="dot" w:pos="4171"/>
        </w:tabs>
        <w:spacing w:line="240" w:lineRule="auto"/>
        <w:rPr>
          <w:i/>
        </w:rPr>
      </w:pPr>
      <w:r>
        <w:t>Hérodotos</w:t>
      </w:r>
      <w:r w:rsidR="00213620">
        <w:t xml:space="preserve">, viz </w:t>
      </w:r>
      <w:r w:rsidR="00213620" w:rsidRPr="00213620">
        <w:rPr>
          <w:i/>
        </w:rPr>
        <w:t>Index locorum</w:t>
      </w:r>
    </w:p>
    <w:p w:rsidR="00213620" w:rsidRDefault="00E911ED" w:rsidP="00213620">
      <w:pPr>
        <w:pStyle w:val="Rejstk1"/>
        <w:tabs>
          <w:tab w:val="right" w:leader="dot" w:pos="4171"/>
        </w:tabs>
        <w:spacing w:line="240" w:lineRule="auto"/>
        <w:rPr>
          <w:i/>
        </w:rPr>
      </w:pPr>
      <w:r>
        <w:t>Hesiod</w:t>
      </w:r>
      <w:r w:rsidR="00213620">
        <w:t xml:space="preserve">, , viz </w:t>
      </w:r>
      <w:r w:rsidR="00213620" w:rsidRPr="00213620">
        <w:rPr>
          <w:i/>
        </w:rPr>
        <w:t>Index locorum</w:t>
      </w:r>
    </w:p>
    <w:p w:rsidR="00E911ED" w:rsidRDefault="00E911ED" w:rsidP="00E911ED">
      <w:pPr>
        <w:pStyle w:val="Rejstk1"/>
        <w:tabs>
          <w:tab w:val="right" w:leader="dot" w:pos="4171"/>
        </w:tabs>
        <w:spacing w:line="240" w:lineRule="auto"/>
      </w:pPr>
      <w:r w:rsidRPr="004B4DFF">
        <w:rPr>
          <w:i/>
        </w:rPr>
        <w:t>High Frequency Trading</w:t>
      </w:r>
      <w:r>
        <w:tab/>
        <w:t>129</w:t>
      </w:r>
    </w:p>
    <w:p w:rsidR="00E911ED" w:rsidRDefault="00E911ED" w:rsidP="00E911ED">
      <w:pPr>
        <w:pStyle w:val="Rejstk1"/>
        <w:tabs>
          <w:tab w:val="right" w:leader="dot" w:pos="4171"/>
        </w:tabs>
        <w:spacing w:line="240" w:lineRule="auto"/>
      </w:pPr>
      <w:r>
        <w:t>Hobbes, T.</w:t>
      </w:r>
      <w:r>
        <w:tab/>
        <w:t>503, 848, 925</w:t>
      </w:r>
    </w:p>
    <w:p w:rsidR="00E911ED" w:rsidRDefault="00E911ED" w:rsidP="00E911ED">
      <w:pPr>
        <w:pStyle w:val="Rejstk1"/>
        <w:tabs>
          <w:tab w:val="right" w:leader="dot" w:pos="4171"/>
        </w:tabs>
        <w:spacing w:line="240" w:lineRule="auto"/>
      </w:pPr>
      <w:r w:rsidRPr="004B4DFF">
        <w:rPr>
          <w:i/>
        </w:rPr>
        <w:t>hoc aliquid</w:t>
      </w:r>
    </w:p>
    <w:p w:rsidR="00E911ED" w:rsidRDefault="00E911ED" w:rsidP="00E911ED">
      <w:pPr>
        <w:pStyle w:val="Rejstk2"/>
        <w:tabs>
          <w:tab w:val="right" w:leader="dot" w:pos="4171"/>
        </w:tabs>
        <w:spacing w:line="240" w:lineRule="auto"/>
      </w:pPr>
      <w:r>
        <w:t>Avicenna</w:t>
      </w:r>
      <w:r>
        <w:tab/>
        <w:t>71, 208, 287, 289</w:t>
      </w:r>
    </w:p>
    <w:p w:rsidR="00E911ED" w:rsidRDefault="00E911ED" w:rsidP="00E911ED">
      <w:pPr>
        <w:pStyle w:val="Rejstk2"/>
        <w:tabs>
          <w:tab w:val="right" w:leader="dot" w:pos="4171"/>
        </w:tabs>
        <w:spacing w:line="240" w:lineRule="auto"/>
      </w:pPr>
      <w:r>
        <w:t>intelekt</w:t>
      </w:r>
      <w:r>
        <w:tab/>
        <w:t>282, 423, 438</w:t>
      </w:r>
    </w:p>
    <w:p w:rsidR="00E911ED" w:rsidRDefault="00E911ED" w:rsidP="00E911ED">
      <w:pPr>
        <w:pStyle w:val="Rejstk2"/>
        <w:tabs>
          <w:tab w:val="right" w:leader="dot" w:pos="4171"/>
        </w:tabs>
        <w:spacing w:line="240" w:lineRule="auto"/>
      </w:pPr>
      <w:r>
        <w:t>materie</w:t>
      </w:r>
      <w:r>
        <w:tab/>
        <w:t>523</w:t>
      </w:r>
    </w:p>
    <w:p w:rsidR="00E911ED" w:rsidRDefault="00E911ED" w:rsidP="00E911ED">
      <w:pPr>
        <w:pStyle w:val="Rejstk2"/>
        <w:tabs>
          <w:tab w:val="right" w:leader="dot" w:pos="4171"/>
        </w:tabs>
        <w:spacing w:line="240" w:lineRule="auto"/>
      </w:pPr>
      <w:r>
        <w:t>moderna</w:t>
      </w:r>
      <w:r>
        <w:tab/>
        <w:t>22</w:t>
      </w:r>
    </w:p>
    <w:p w:rsidR="00E911ED" w:rsidRDefault="00E911ED" w:rsidP="00E911ED">
      <w:pPr>
        <w:pStyle w:val="Rejstk2"/>
        <w:tabs>
          <w:tab w:val="right" w:leader="dot" w:pos="4171"/>
        </w:tabs>
        <w:spacing w:line="240" w:lineRule="auto"/>
      </w:pPr>
      <w:r>
        <w:t>Olivi</w:t>
      </w:r>
      <w:r>
        <w:tab/>
        <w:t>528</w:t>
      </w:r>
    </w:p>
    <w:p w:rsidR="00E911ED" w:rsidRDefault="00E911ED" w:rsidP="00E911ED">
      <w:pPr>
        <w:pStyle w:val="Rejstk2"/>
        <w:tabs>
          <w:tab w:val="right" w:leader="dot" w:pos="4171"/>
        </w:tabs>
        <w:spacing w:line="240" w:lineRule="auto"/>
      </w:pPr>
      <w:r>
        <w:t>Siger</w:t>
      </w:r>
      <w:r>
        <w:tab/>
        <w:t>244</w:t>
      </w:r>
    </w:p>
    <w:p w:rsidR="00E911ED" w:rsidRDefault="00E911ED" w:rsidP="00E911ED">
      <w:pPr>
        <w:pStyle w:val="Rejstk1"/>
        <w:tabs>
          <w:tab w:val="right" w:leader="dot" w:pos="4171"/>
        </w:tabs>
        <w:spacing w:line="240" w:lineRule="auto"/>
      </w:pPr>
      <w:r w:rsidRPr="004B4DFF">
        <w:rPr>
          <w:i/>
          <w:lang w:eastAsia="en-US"/>
        </w:rPr>
        <w:t>hoc esse tantum</w:t>
      </w:r>
      <w:r>
        <w:tab/>
        <w:t>49, 57, 85, 486, 588, 591, 688, 731, 749</w:t>
      </w:r>
    </w:p>
    <w:p w:rsidR="00213620" w:rsidRDefault="00213620" w:rsidP="00213620">
      <w:pPr>
        <w:pStyle w:val="Rejstk1"/>
        <w:tabs>
          <w:tab w:val="right" w:leader="dot" w:pos="4171"/>
        </w:tabs>
        <w:spacing w:line="240" w:lineRule="auto"/>
        <w:rPr>
          <w:i/>
        </w:rPr>
      </w:pPr>
      <w:r>
        <w:t>Homé</w:t>
      </w:r>
      <w:r w:rsidR="00E911ED">
        <w:t>r</w:t>
      </w:r>
      <w:r>
        <w:t xml:space="preserve">, viz </w:t>
      </w:r>
      <w:r w:rsidRPr="00213620">
        <w:rPr>
          <w:i/>
        </w:rPr>
        <w:t>Index locorum</w:t>
      </w:r>
    </w:p>
    <w:p w:rsidR="00E911ED" w:rsidRDefault="00E911ED" w:rsidP="00E911ED">
      <w:pPr>
        <w:pStyle w:val="Rejstk2"/>
        <w:tabs>
          <w:tab w:val="right" w:leader="dot" w:pos="4171"/>
        </w:tabs>
        <w:spacing w:line="240" w:lineRule="auto"/>
      </w:pPr>
      <w:r w:rsidRPr="004B4DFF">
        <w:rPr>
          <w:i/>
        </w:rPr>
        <w:t>Odys</w:t>
      </w:r>
      <w:r>
        <w:t>. 18.359</w:t>
      </w:r>
      <w:r>
        <w:tab/>
        <w:t>15</w:t>
      </w:r>
    </w:p>
    <w:p w:rsidR="00E911ED" w:rsidRDefault="00E911ED" w:rsidP="00E911ED">
      <w:pPr>
        <w:pStyle w:val="Rejstk1"/>
        <w:tabs>
          <w:tab w:val="right" w:leader="dot" w:pos="4171"/>
        </w:tabs>
        <w:spacing w:line="240" w:lineRule="auto"/>
      </w:pPr>
      <w:r w:rsidRPr="004B4DFF">
        <w:rPr>
          <w:i/>
        </w:rPr>
        <w:t>homo ipse intelligit</w:t>
      </w:r>
      <w:r>
        <w:tab/>
        <w:t>318, 407</w:t>
      </w:r>
    </w:p>
    <w:p w:rsidR="00E911ED" w:rsidRDefault="00E911ED" w:rsidP="00E911ED">
      <w:pPr>
        <w:pStyle w:val="Rejstk1"/>
        <w:tabs>
          <w:tab w:val="right" w:leader="dot" w:pos="4171"/>
        </w:tabs>
        <w:spacing w:line="240" w:lineRule="auto"/>
      </w:pPr>
      <w:r w:rsidRPr="004B4DFF">
        <w:rPr>
          <w:i/>
        </w:rPr>
        <w:t>homo oeconomicus</w:t>
      </w:r>
      <w:r>
        <w:tab/>
        <w:t>561</w:t>
      </w:r>
    </w:p>
    <w:p w:rsidR="00E911ED" w:rsidRDefault="00E911ED" w:rsidP="00E911ED">
      <w:pPr>
        <w:pStyle w:val="Rejstk1"/>
        <w:tabs>
          <w:tab w:val="right" w:leader="dot" w:pos="4171"/>
        </w:tabs>
        <w:spacing w:line="240" w:lineRule="auto"/>
      </w:pPr>
      <w:r w:rsidRPr="004B4DFF">
        <w:rPr>
          <w:rFonts w:eastAsia="Brill-Roman"/>
        </w:rPr>
        <w:t>Honnefelder, L.</w:t>
      </w:r>
      <w:r>
        <w:tab/>
        <w:t>507, 699</w:t>
      </w:r>
    </w:p>
    <w:p w:rsidR="00E911ED" w:rsidRDefault="00E911ED" w:rsidP="00E911ED">
      <w:pPr>
        <w:pStyle w:val="Rejstk1"/>
        <w:tabs>
          <w:tab w:val="right" w:leader="dot" w:pos="4171"/>
        </w:tabs>
        <w:spacing w:line="240" w:lineRule="auto"/>
      </w:pPr>
      <w:r w:rsidRPr="004B4DFF">
        <w:rPr>
          <w:i/>
        </w:rPr>
        <w:t>hotspot</w:t>
      </w:r>
      <w:r>
        <w:tab/>
        <w:t>935</w:t>
      </w:r>
    </w:p>
    <w:p w:rsidR="00E911ED" w:rsidRDefault="00E911ED" w:rsidP="00E911ED">
      <w:pPr>
        <w:pStyle w:val="Rejstk1"/>
        <w:tabs>
          <w:tab w:val="right" w:leader="dot" w:pos="4171"/>
        </w:tabs>
        <w:spacing w:line="240" w:lineRule="auto"/>
      </w:pPr>
      <w:r>
        <w:t>humanismus</w:t>
      </w:r>
    </w:p>
    <w:p w:rsidR="00E911ED" w:rsidRDefault="00E911ED" w:rsidP="00E911ED">
      <w:pPr>
        <w:pStyle w:val="Rejstk2"/>
        <w:tabs>
          <w:tab w:val="right" w:leader="dot" w:pos="4171"/>
        </w:tabs>
        <w:spacing w:line="240" w:lineRule="auto"/>
      </w:pPr>
      <w:r>
        <w:t>aristotelský</w:t>
      </w:r>
      <w:r>
        <w:tab/>
        <w:t>354, 451, 471, 878</w:t>
      </w:r>
    </w:p>
    <w:p w:rsidR="00E911ED" w:rsidRDefault="00E911ED" w:rsidP="00E911ED">
      <w:pPr>
        <w:pStyle w:val="Rejstk2"/>
        <w:tabs>
          <w:tab w:val="right" w:leader="dot" w:pos="4171"/>
        </w:tabs>
        <w:spacing w:line="240" w:lineRule="auto"/>
      </w:pPr>
      <w:r>
        <w:t>čarodějnictví</w:t>
      </w:r>
      <w:r>
        <w:tab/>
        <w:t>844</w:t>
      </w:r>
    </w:p>
    <w:p w:rsidR="00E911ED" w:rsidRDefault="00E911ED" w:rsidP="00E911ED">
      <w:pPr>
        <w:pStyle w:val="Rejstk2"/>
        <w:tabs>
          <w:tab w:val="right" w:leader="dot" w:pos="4171"/>
        </w:tabs>
        <w:spacing w:line="240" w:lineRule="auto"/>
      </w:pPr>
      <w:r>
        <w:t>evoluční</w:t>
      </w:r>
      <w:r>
        <w:tab/>
        <w:t>521</w:t>
      </w:r>
    </w:p>
    <w:p w:rsidR="00E911ED" w:rsidRDefault="00E911ED" w:rsidP="00E911ED">
      <w:pPr>
        <w:pStyle w:val="Rejstk2"/>
        <w:tabs>
          <w:tab w:val="right" w:leader="dot" w:pos="4171"/>
        </w:tabs>
        <w:spacing w:line="240" w:lineRule="auto"/>
      </w:pPr>
      <w:r>
        <w:t>novověk</w:t>
      </w:r>
      <w:r>
        <w:tab/>
        <w:t>503</w:t>
      </w:r>
    </w:p>
    <w:p w:rsidR="00E911ED" w:rsidRDefault="00E911ED" w:rsidP="00E911ED">
      <w:pPr>
        <w:pStyle w:val="Rejstk2"/>
        <w:tabs>
          <w:tab w:val="right" w:leader="dot" w:pos="4171"/>
        </w:tabs>
        <w:spacing w:line="240" w:lineRule="auto"/>
      </w:pPr>
      <w:r>
        <w:t>objektivní</w:t>
      </w:r>
      <w:r>
        <w:tab/>
        <w:t>148, 337, 364, 475, 520, 752, 843</w:t>
      </w:r>
    </w:p>
    <w:p w:rsidR="00E911ED" w:rsidRDefault="00E911ED" w:rsidP="00E911ED">
      <w:pPr>
        <w:pStyle w:val="Rejstk2"/>
        <w:tabs>
          <w:tab w:val="right" w:leader="dot" w:pos="4171"/>
        </w:tabs>
        <w:spacing w:line="240" w:lineRule="auto"/>
      </w:pPr>
      <w:r w:rsidRPr="004B4DFF">
        <w:rPr>
          <w:i/>
        </w:rPr>
        <w:t>perfectibilité</w:t>
      </w:r>
      <w:r>
        <w:tab/>
        <w:t>708</w:t>
      </w:r>
    </w:p>
    <w:p w:rsidR="00E911ED" w:rsidRDefault="00E911ED" w:rsidP="00E911ED">
      <w:pPr>
        <w:pStyle w:val="Rejstk2"/>
        <w:tabs>
          <w:tab w:val="right" w:leader="dot" w:pos="4171"/>
        </w:tabs>
        <w:spacing w:line="240" w:lineRule="auto"/>
      </w:pPr>
      <w:r>
        <w:t>postmoderna</w:t>
      </w:r>
      <w:r>
        <w:tab/>
        <w:t>519</w:t>
      </w:r>
    </w:p>
    <w:p w:rsidR="00E911ED" w:rsidRDefault="00E911ED" w:rsidP="00E911ED">
      <w:pPr>
        <w:pStyle w:val="Rejstk2"/>
        <w:tabs>
          <w:tab w:val="right" w:leader="dot" w:pos="4171"/>
        </w:tabs>
        <w:spacing w:line="240" w:lineRule="auto"/>
      </w:pPr>
      <w:r>
        <w:t>renesance</w:t>
      </w:r>
      <w:r>
        <w:tab/>
        <w:t>611</w:t>
      </w:r>
    </w:p>
    <w:p w:rsidR="00E911ED" w:rsidRDefault="00E911ED" w:rsidP="00E911ED">
      <w:pPr>
        <w:pStyle w:val="Rejstk2"/>
        <w:tabs>
          <w:tab w:val="right" w:leader="dot" w:pos="4171"/>
        </w:tabs>
        <w:spacing w:line="240" w:lineRule="auto"/>
      </w:pPr>
      <w:r>
        <w:t>Siger</w:t>
      </w:r>
      <w:r>
        <w:tab/>
        <w:t>243, 250, 303, 306, 322, 492</w:t>
      </w:r>
    </w:p>
    <w:p w:rsidR="00E911ED" w:rsidRDefault="00E911ED" w:rsidP="00E911ED">
      <w:pPr>
        <w:pStyle w:val="Rejstk1"/>
        <w:tabs>
          <w:tab w:val="right" w:leader="dot" w:pos="4171"/>
        </w:tabs>
        <w:spacing w:line="240" w:lineRule="auto"/>
      </w:pPr>
      <w:r w:rsidRPr="004B4DFF">
        <w:rPr>
          <w:i/>
        </w:rPr>
        <w:t>humanitas</w:t>
      </w:r>
    </w:p>
    <w:p w:rsidR="00E911ED" w:rsidRDefault="00E911ED" w:rsidP="00E911ED">
      <w:pPr>
        <w:pStyle w:val="Rejstk2"/>
        <w:tabs>
          <w:tab w:val="right" w:leader="dot" w:pos="4171"/>
        </w:tabs>
        <w:spacing w:line="240" w:lineRule="auto"/>
      </w:pPr>
      <w:r>
        <w:t>Scotus</w:t>
      </w:r>
      <w:r>
        <w:tab/>
        <w:t>743, 752, 766</w:t>
      </w:r>
    </w:p>
    <w:p w:rsidR="00E911ED" w:rsidRDefault="00E911ED" w:rsidP="00E911ED">
      <w:pPr>
        <w:pStyle w:val="Rejstk1"/>
        <w:tabs>
          <w:tab w:val="right" w:leader="dot" w:pos="4171"/>
        </w:tabs>
        <w:spacing w:line="240" w:lineRule="auto"/>
      </w:pPr>
      <w:r>
        <w:t>Hume, D.</w:t>
      </w:r>
      <w:r>
        <w:tab/>
        <w:t>496, 832</w:t>
      </w:r>
    </w:p>
    <w:p w:rsidR="00E911ED" w:rsidRDefault="00E911ED" w:rsidP="00E911ED">
      <w:pPr>
        <w:pStyle w:val="Rejstk1"/>
        <w:tabs>
          <w:tab w:val="right" w:leader="dot" w:pos="4171"/>
        </w:tabs>
        <w:spacing w:line="240" w:lineRule="auto"/>
      </w:pPr>
      <w:r>
        <w:t>Husserl, E.</w:t>
      </w:r>
      <w:r w:rsidR="00F97BEC">
        <w:t xml:space="preserve">, viz </w:t>
      </w:r>
      <w:r w:rsidR="00F97BEC" w:rsidRPr="00F97BEC">
        <w:rPr>
          <w:i/>
        </w:rPr>
        <w:t>Index locorum</w:t>
      </w:r>
      <w:r w:rsidR="00F97BEC">
        <w:t xml:space="preserve"> </w:t>
      </w:r>
      <w:r>
        <w:tab/>
        <w:t>89, 292, 410, 434, 510, 598, 599, 607, 619, 785, 800, 802</w:t>
      </w:r>
    </w:p>
    <w:p w:rsidR="00E911ED" w:rsidRDefault="00E911ED" w:rsidP="00E911ED">
      <w:pPr>
        <w:pStyle w:val="Rejstk1"/>
        <w:tabs>
          <w:tab w:val="right" w:leader="dot" w:pos="4171"/>
        </w:tabs>
        <w:spacing w:line="240" w:lineRule="auto"/>
      </w:pPr>
      <w:r w:rsidRPr="004B4DFF">
        <w:rPr>
          <w:i/>
        </w:rPr>
        <w:t>hýbris</w:t>
      </w:r>
      <w:r>
        <w:tab/>
        <w:t>13, 441, 765, 823, 875, 941</w:t>
      </w:r>
    </w:p>
    <w:p w:rsidR="00E911ED" w:rsidRDefault="00E911ED" w:rsidP="00E911ED">
      <w:pPr>
        <w:pStyle w:val="Rejstk1"/>
        <w:tabs>
          <w:tab w:val="right" w:leader="dot" w:pos="4171"/>
        </w:tabs>
        <w:spacing w:line="240" w:lineRule="auto"/>
      </w:pPr>
      <w:r>
        <w:t>hypostatická unie</w:t>
      </w:r>
      <w:r>
        <w:tab/>
        <w:t>87</w:t>
      </w:r>
    </w:p>
    <w:p w:rsidR="00E911ED" w:rsidRDefault="00E911ED" w:rsidP="00E911ED">
      <w:pPr>
        <w:pStyle w:val="Rejstk1"/>
        <w:tabs>
          <w:tab w:val="right" w:leader="dot" w:pos="4171"/>
        </w:tabs>
        <w:spacing w:line="240" w:lineRule="auto"/>
      </w:pPr>
      <w:r>
        <w:t>Char, R.</w:t>
      </w:r>
      <w:r>
        <w:tab/>
        <w:t>325, 767, 839</w:t>
      </w:r>
    </w:p>
    <w:p w:rsidR="003E1753" w:rsidRDefault="003E1753" w:rsidP="003E1753">
      <w:pPr>
        <w:pStyle w:val="Rejstk1"/>
        <w:tabs>
          <w:tab w:val="right" w:leader="dot" w:pos="4171"/>
        </w:tabs>
        <w:spacing w:line="240" w:lineRule="auto"/>
        <w:rPr>
          <w:i/>
          <w:iCs/>
        </w:rPr>
      </w:pPr>
      <w:r w:rsidRPr="004B4DFF">
        <w:rPr>
          <w:i/>
          <w:iCs/>
        </w:rPr>
        <w:t>Chartularium</w:t>
      </w:r>
      <w:r>
        <w:rPr>
          <w:i/>
          <w:iCs/>
        </w:rPr>
        <w:t xml:space="preserve"> Parisiensis I, </w:t>
      </w:r>
      <w:r w:rsidRPr="003E1753">
        <w:rPr>
          <w:iCs/>
        </w:rPr>
        <w:t>viz</w:t>
      </w:r>
      <w:r>
        <w:rPr>
          <w:i/>
          <w:iCs/>
        </w:rPr>
        <w:t xml:space="preserve"> Index locorum</w:t>
      </w:r>
    </w:p>
    <w:p w:rsidR="00E911ED" w:rsidRDefault="00E911ED" w:rsidP="00E911ED">
      <w:pPr>
        <w:pStyle w:val="Rejstk1"/>
        <w:tabs>
          <w:tab w:val="right" w:leader="dot" w:pos="4171"/>
        </w:tabs>
        <w:spacing w:line="240" w:lineRule="auto"/>
      </w:pPr>
      <w:r>
        <w:t>chiméra</w:t>
      </w:r>
      <w:r>
        <w:tab/>
        <w:t>39, 580, 581, 591, 653, 696</w:t>
      </w:r>
    </w:p>
    <w:p w:rsidR="00E5505A" w:rsidRPr="00F43866" w:rsidRDefault="00E5505A" w:rsidP="00E5505A">
      <w:pPr>
        <w:pStyle w:val="Hlavikarejstku"/>
        <w:keepNext/>
        <w:tabs>
          <w:tab w:val="right" w:leader="dot" w:pos="4171"/>
        </w:tabs>
        <w:spacing w:line="240" w:lineRule="auto"/>
        <w:rPr>
          <w:rFonts w:eastAsia="Times New Roman"/>
          <w:b w:val="0"/>
          <w:bCs w:val="0"/>
          <w:lang w:val="de-LU"/>
        </w:rPr>
      </w:pPr>
      <w:r>
        <w:rPr>
          <w:lang w:val="de-LU"/>
        </w:rPr>
        <w:t>I</w:t>
      </w:r>
    </w:p>
    <w:p w:rsidR="00E5505A" w:rsidRDefault="00E5505A"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Ibn Bája</w:t>
      </w:r>
      <w:r>
        <w:tab/>
        <w:t>79</w:t>
      </w:r>
    </w:p>
    <w:p w:rsidR="00E911ED" w:rsidRDefault="00E911ED" w:rsidP="00E911ED">
      <w:pPr>
        <w:pStyle w:val="Rejstk1"/>
        <w:tabs>
          <w:tab w:val="right" w:leader="dot" w:pos="4171"/>
        </w:tabs>
        <w:spacing w:line="240" w:lineRule="auto"/>
      </w:pPr>
      <w:r>
        <w:t>ideologie</w:t>
      </w:r>
      <w:r>
        <w:tab/>
        <w:t>128, 501, 504, 640, 899, 910</w:t>
      </w:r>
    </w:p>
    <w:p w:rsidR="00E911ED" w:rsidRDefault="00E911ED" w:rsidP="00E911ED">
      <w:pPr>
        <w:pStyle w:val="Rejstk1"/>
        <w:tabs>
          <w:tab w:val="right" w:leader="dot" w:pos="4171"/>
        </w:tabs>
        <w:spacing w:line="240" w:lineRule="auto"/>
      </w:pPr>
      <w:r>
        <w:t>iluminace</w:t>
      </w:r>
      <w:r>
        <w:tab/>
        <w:t>50, 81, 154, 595, 597, 607, 675, 723</w:t>
      </w:r>
    </w:p>
    <w:p w:rsidR="00E911ED" w:rsidRDefault="00E911ED" w:rsidP="00E911ED">
      <w:pPr>
        <w:pStyle w:val="Rejstk1"/>
        <w:tabs>
          <w:tab w:val="right" w:leader="dot" w:pos="4171"/>
        </w:tabs>
        <w:spacing w:line="240" w:lineRule="auto"/>
      </w:pPr>
      <w:r>
        <w:t>ilumináti</w:t>
      </w:r>
      <w:r>
        <w:tab/>
        <w:t>53, 73, 88, 98, 99, 129, 162, 257, 490, 510, 518, 523, 567, 608, 639, 702, 717, 732, 742, 778, 786, 793, 800, 808, 817, 846, 884</w:t>
      </w:r>
    </w:p>
    <w:p w:rsidR="00E911ED" w:rsidRDefault="00E911ED" w:rsidP="00E911ED">
      <w:pPr>
        <w:pStyle w:val="Rejstk1"/>
        <w:tabs>
          <w:tab w:val="right" w:leader="dot" w:pos="4171"/>
        </w:tabs>
        <w:spacing w:line="240" w:lineRule="auto"/>
      </w:pPr>
      <w:r>
        <w:t>Imbach, R.</w:t>
      </w:r>
      <w:r>
        <w:tab/>
        <w:t>240</w:t>
      </w:r>
    </w:p>
    <w:p w:rsidR="00E911ED" w:rsidRDefault="00E911ED" w:rsidP="00E911ED">
      <w:pPr>
        <w:pStyle w:val="Rejstk1"/>
        <w:tabs>
          <w:tab w:val="right" w:leader="dot" w:pos="4171"/>
        </w:tabs>
        <w:spacing w:line="240" w:lineRule="auto"/>
      </w:pPr>
      <w:r>
        <w:t>impozice</w:t>
      </w:r>
    </w:p>
    <w:p w:rsidR="00E911ED" w:rsidRDefault="00E911ED" w:rsidP="00E911ED">
      <w:pPr>
        <w:pStyle w:val="Rejstk2"/>
        <w:tabs>
          <w:tab w:val="right" w:leader="dot" w:pos="4171"/>
        </w:tabs>
        <w:spacing w:line="240" w:lineRule="auto"/>
      </w:pPr>
      <w:r>
        <w:t>Galileo</w:t>
      </w:r>
      <w:r>
        <w:tab/>
        <w:t>494</w:t>
      </w:r>
    </w:p>
    <w:p w:rsidR="00E911ED" w:rsidRDefault="00E911ED" w:rsidP="00E911ED">
      <w:pPr>
        <w:pStyle w:val="Rejstk2"/>
        <w:tabs>
          <w:tab w:val="right" w:leader="dot" w:pos="4171"/>
        </w:tabs>
        <w:spacing w:line="240" w:lineRule="auto"/>
      </w:pPr>
      <w:r w:rsidRPr="004B4DFF">
        <w:rPr>
          <w:i/>
        </w:rPr>
        <w:t>impositio prima</w:t>
      </w:r>
      <w:r>
        <w:tab/>
        <w:t>650</w:t>
      </w:r>
    </w:p>
    <w:p w:rsidR="00E911ED" w:rsidRDefault="00E911ED" w:rsidP="00E911ED">
      <w:pPr>
        <w:pStyle w:val="Rejstk2"/>
        <w:tabs>
          <w:tab w:val="right" w:leader="dot" w:pos="4171"/>
        </w:tabs>
        <w:spacing w:line="240" w:lineRule="auto"/>
      </w:pPr>
      <w:r>
        <w:t>Ockham</w:t>
      </w:r>
      <w:r>
        <w:tab/>
        <w:t>809</w:t>
      </w:r>
    </w:p>
    <w:p w:rsidR="00E911ED" w:rsidRDefault="00E911ED" w:rsidP="00E911ED">
      <w:pPr>
        <w:pStyle w:val="Rejstk2"/>
        <w:tabs>
          <w:tab w:val="right" w:leader="dot" w:pos="4171"/>
        </w:tabs>
        <w:spacing w:line="240" w:lineRule="auto"/>
      </w:pPr>
      <w:r>
        <w:t>Scotus</w:t>
      </w:r>
      <w:r>
        <w:tab/>
        <w:t>651, 656, 659, 661</w:t>
      </w:r>
    </w:p>
    <w:p w:rsidR="00E911ED" w:rsidRDefault="00E911ED" w:rsidP="00E911ED">
      <w:pPr>
        <w:pStyle w:val="Rejstk2"/>
        <w:tabs>
          <w:tab w:val="right" w:leader="dot" w:pos="4171"/>
        </w:tabs>
        <w:spacing w:line="240" w:lineRule="auto"/>
      </w:pPr>
      <w:r w:rsidRPr="004B4DFF">
        <w:rPr>
          <w:i/>
        </w:rPr>
        <w:t>secundum quid</w:t>
      </w:r>
      <w:r>
        <w:tab/>
        <w:t>753</w:t>
      </w:r>
    </w:p>
    <w:p w:rsidR="00E911ED" w:rsidRDefault="00E911ED" w:rsidP="00E911ED">
      <w:pPr>
        <w:pStyle w:val="Rejstk2"/>
        <w:tabs>
          <w:tab w:val="right" w:leader="dot" w:pos="4171"/>
        </w:tabs>
        <w:spacing w:line="240" w:lineRule="auto"/>
      </w:pPr>
      <w:r>
        <w:t>Siger</w:t>
      </w:r>
      <w:r>
        <w:tab/>
        <w:t>429</w:t>
      </w:r>
    </w:p>
    <w:p w:rsidR="00E911ED" w:rsidRDefault="00E911ED" w:rsidP="00E911ED">
      <w:pPr>
        <w:pStyle w:val="Rejstk2"/>
        <w:tabs>
          <w:tab w:val="right" w:leader="dot" w:pos="4171"/>
        </w:tabs>
        <w:spacing w:line="240" w:lineRule="auto"/>
      </w:pPr>
      <w:r w:rsidRPr="004B4DFF">
        <w:rPr>
          <w:i/>
        </w:rPr>
        <w:lastRenderedPageBreak/>
        <w:t>suppositio personalis</w:t>
      </w:r>
      <w:r>
        <w:tab/>
        <w:t>787, 790</w:t>
      </w:r>
    </w:p>
    <w:p w:rsidR="00E911ED" w:rsidRDefault="00E911ED" w:rsidP="00E911ED">
      <w:pPr>
        <w:pStyle w:val="Rejstk1"/>
        <w:tabs>
          <w:tab w:val="right" w:leader="dot" w:pos="4171"/>
        </w:tabs>
        <w:spacing w:line="240" w:lineRule="auto"/>
      </w:pPr>
      <w:r>
        <w:t>informatika</w:t>
      </w:r>
      <w:r>
        <w:tab/>
        <w:t>49, 140</w:t>
      </w:r>
    </w:p>
    <w:p w:rsidR="00E911ED" w:rsidRDefault="00E911ED" w:rsidP="00E911ED">
      <w:pPr>
        <w:pStyle w:val="Rejstk1"/>
        <w:tabs>
          <w:tab w:val="right" w:leader="dot" w:pos="4171"/>
        </w:tabs>
        <w:spacing w:line="240" w:lineRule="auto"/>
      </w:pPr>
      <w:r w:rsidRPr="004B4DFF">
        <w:rPr>
          <w:i/>
        </w:rPr>
        <w:t>informatio</w:t>
      </w:r>
      <w:r>
        <w:tab/>
        <w:t>34, 49, 111, 115, 130, 157, 519, 717</w:t>
      </w:r>
    </w:p>
    <w:p w:rsidR="00E911ED" w:rsidRDefault="00E911ED" w:rsidP="00E911ED">
      <w:pPr>
        <w:pStyle w:val="Rejstk1"/>
        <w:tabs>
          <w:tab w:val="right" w:leader="dot" w:pos="4171"/>
        </w:tabs>
        <w:spacing w:line="240" w:lineRule="auto"/>
      </w:pPr>
      <w:r w:rsidRPr="004B4DFF">
        <w:rPr>
          <w:i/>
        </w:rPr>
        <w:t>inoboedientia materiae</w:t>
      </w:r>
      <w:r>
        <w:tab/>
        <w:t>263</w:t>
      </w:r>
    </w:p>
    <w:p w:rsidR="00E911ED" w:rsidRDefault="00E911ED" w:rsidP="00E911ED">
      <w:pPr>
        <w:pStyle w:val="Rejstk1"/>
        <w:tabs>
          <w:tab w:val="right" w:leader="dot" w:pos="4171"/>
        </w:tabs>
        <w:spacing w:line="240" w:lineRule="auto"/>
      </w:pPr>
      <w:r>
        <w:t>instrumentální racionalita</w:t>
      </w:r>
      <w:r>
        <w:tab/>
        <w:t>569</w:t>
      </w:r>
    </w:p>
    <w:p w:rsidR="00E911ED" w:rsidRDefault="00E911ED" w:rsidP="00E911ED">
      <w:pPr>
        <w:pStyle w:val="Rejstk1"/>
        <w:tabs>
          <w:tab w:val="right" w:leader="dot" w:pos="4171"/>
        </w:tabs>
        <w:spacing w:line="240" w:lineRule="auto"/>
      </w:pPr>
      <w:r>
        <w:t>integrace</w:t>
      </w:r>
      <w:r>
        <w:tab/>
        <w:t>696</w:t>
      </w:r>
    </w:p>
    <w:p w:rsidR="00E911ED" w:rsidRDefault="00E911ED" w:rsidP="00E911ED">
      <w:pPr>
        <w:pStyle w:val="Rejstk1"/>
        <w:tabs>
          <w:tab w:val="right" w:leader="dot" w:pos="4171"/>
        </w:tabs>
        <w:spacing w:line="240" w:lineRule="auto"/>
      </w:pPr>
      <w:r>
        <w:t>intelekt</w:t>
      </w:r>
    </w:p>
    <w:p w:rsidR="00E911ED" w:rsidRDefault="00E911ED" w:rsidP="00E911ED">
      <w:pPr>
        <w:pStyle w:val="Rejstk2"/>
        <w:tabs>
          <w:tab w:val="right" w:leader="dot" w:pos="4171"/>
        </w:tabs>
        <w:spacing w:line="240" w:lineRule="auto"/>
      </w:pPr>
      <w:r w:rsidRPr="004B4DFF">
        <w:rPr>
          <w:i/>
        </w:rPr>
        <w:t>ab extrinseco</w:t>
      </w:r>
      <w:r>
        <w:tab/>
        <w:t>245, 423</w:t>
      </w:r>
    </w:p>
    <w:p w:rsidR="00E911ED" w:rsidRDefault="00E911ED" w:rsidP="00E911ED">
      <w:pPr>
        <w:pStyle w:val="Rejstk2"/>
        <w:tabs>
          <w:tab w:val="right" w:leader="dot" w:pos="4171"/>
        </w:tabs>
        <w:spacing w:line="240" w:lineRule="auto"/>
      </w:pPr>
      <w:r>
        <w:t>Akvinský</w:t>
      </w:r>
      <w:r>
        <w:tab/>
        <w:t>404</w:t>
      </w:r>
    </w:p>
    <w:p w:rsidR="00E911ED" w:rsidRDefault="00E911ED" w:rsidP="00E911ED">
      <w:pPr>
        <w:pStyle w:val="Rejstk2"/>
        <w:tabs>
          <w:tab w:val="right" w:leader="dot" w:pos="4171"/>
        </w:tabs>
        <w:spacing w:line="240" w:lineRule="auto"/>
      </w:pPr>
      <w:r w:rsidRPr="004B4DFF">
        <w:rPr>
          <w:i/>
        </w:rPr>
        <w:t>conscii sumus</w:t>
      </w:r>
      <w:r>
        <w:t>/</w:t>
      </w:r>
      <w:r w:rsidRPr="004B4DFF">
        <w:rPr>
          <w:i/>
        </w:rPr>
        <w:t>experimur</w:t>
      </w:r>
      <w:r>
        <w:tab/>
        <w:t>429</w:t>
      </w:r>
    </w:p>
    <w:p w:rsidR="00E911ED" w:rsidRDefault="00E911ED" w:rsidP="00E911ED">
      <w:pPr>
        <w:pStyle w:val="Rejstk2"/>
        <w:tabs>
          <w:tab w:val="right" w:leader="dot" w:pos="4171"/>
        </w:tabs>
        <w:spacing w:line="240" w:lineRule="auto"/>
      </w:pPr>
      <w:r w:rsidRPr="004B4DFF">
        <w:rPr>
          <w:i/>
        </w:rPr>
        <w:t>copulatio</w:t>
      </w:r>
      <w:r>
        <w:tab/>
        <w:t>775</w:t>
      </w:r>
    </w:p>
    <w:p w:rsidR="00E911ED" w:rsidRDefault="00E911ED" w:rsidP="00E911ED">
      <w:pPr>
        <w:pStyle w:val="Rejstk2"/>
        <w:tabs>
          <w:tab w:val="right" w:leader="dot" w:pos="4171"/>
        </w:tabs>
        <w:spacing w:line="240" w:lineRule="auto"/>
      </w:pPr>
      <w:r>
        <w:t>dárce forem</w:t>
      </w:r>
      <w:r>
        <w:tab/>
        <w:t>582, 593, 826</w:t>
      </w:r>
    </w:p>
    <w:p w:rsidR="00E911ED" w:rsidRDefault="00E911ED" w:rsidP="00E911ED">
      <w:pPr>
        <w:pStyle w:val="Rejstk2"/>
        <w:tabs>
          <w:tab w:val="right" w:leader="dot" w:pos="4171"/>
        </w:tabs>
        <w:spacing w:line="240" w:lineRule="auto"/>
      </w:pPr>
      <w:r w:rsidRPr="004B4DFF">
        <w:rPr>
          <w:i/>
        </w:rPr>
        <w:t>esse/fieri</w:t>
      </w:r>
      <w:r>
        <w:tab/>
        <w:t>79, 271, 273, 300, 304, 305, 306, 307, 315, 317, 333, 339, 351, 426, 461</w:t>
      </w:r>
    </w:p>
    <w:p w:rsidR="00E911ED" w:rsidRDefault="00E911ED" w:rsidP="00E911ED">
      <w:pPr>
        <w:pStyle w:val="Rejstk2"/>
        <w:tabs>
          <w:tab w:val="right" w:leader="dot" w:pos="4171"/>
        </w:tabs>
        <w:spacing w:line="240" w:lineRule="auto"/>
      </w:pPr>
      <w:r w:rsidRPr="004B4DFF">
        <w:rPr>
          <w:i/>
        </w:rPr>
        <w:t>experimur</w:t>
      </w:r>
      <w:r>
        <w:t>/</w:t>
      </w:r>
      <w:r w:rsidRPr="004B4DFF">
        <w:rPr>
          <w:i/>
        </w:rPr>
        <w:t>conscii sumus</w:t>
      </w:r>
      <w:r>
        <w:tab/>
        <w:t>272, 273, 279, 285, 289, 299, 300, 318, 320, 328, 342, 457, 601, 780</w:t>
      </w:r>
    </w:p>
    <w:p w:rsidR="00E911ED" w:rsidRDefault="00E911ED" w:rsidP="00E911ED">
      <w:pPr>
        <w:pStyle w:val="Rejstk2"/>
        <w:tabs>
          <w:tab w:val="right" w:leader="dot" w:pos="4171"/>
        </w:tabs>
        <w:spacing w:line="240" w:lineRule="auto"/>
      </w:pPr>
      <w:r w:rsidRPr="004B4DFF">
        <w:rPr>
          <w:i/>
        </w:rPr>
        <w:t>extensione fit practicus</w:t>
      </w:r>
      <w:r>
        <w:tab/>
        <w:t>306, 307, 526, 864, 873, 878, 879, 880, 910</w:t>
      </w:r>
    </w:p>
    <w:p w:rsidR="00E911ED" w:rsidRDefault="00E911ED" w:rsidP="00E911ED">
      <w:pPr>
        <w:pStyle w:val="Rejstk2"/>
        <w:tabs>
          <w:tab w:val="right" w:leader="dot" w:pos="4171"/>
        </w:tabs>
        <w:spacing w:line="240" w:lineRule="auto"/>
      </w:pPr>
      <w:r w:rsidRPr="004B4DFF">
        <w:rPr>
          <w:i/>
        </w:rPr>
        <w:t>fieri/esse</w:t>
      </w:r>
      <w:r>
        <w:tab/>
        <w:t>355, 442</w:t>
      </w:r>
    </w:p>
    <w:p w:rsidR="00E911ED" w:rsidRDefault="00E911ED" w:rsidP="00E911ED">
      <w:pPr>
        <w:pStyle w:val="Rejstk2"/>
        <w:tabs>
          <w:tab w:val="right" w:leader="dot" w:pos="4171"/>
        </w:tabs>
        <w:spacing w:line="240" w:lineRule="auto"/>
      </w:pPr>
      <w:r w:rsidRPr="004B4DFF">
        <w:rPr>
          <w:i/>
        </w:rPr>
        <w:t>inmixtus</w:t>
      </w:r>
      <w:r>
        <w:tab/>
        <w:t>165, 246, 263, 301, 329, 341, 358, 414, 421, 463, 552</w:t>
      </w:r>
    </w:p>
    <w:p w:rsidR="00E911ED" w:rsidRDefault="00E911ED" w:rsidP="00E911ED">
      <w:pPr>
        <w:pStyle w:val="Rejstk2"/>
        <w:tabs>
          <w:tab w:val="right" w:leader="dot" w:pos="4171"/>
        </w:tabs>
        <w:spacing w:line="240" w:lineRule="auto"/>
      </w:pPr>
      <w:r>
        <w:t>instrumentální</w:t>
      </w:r>
      <w:r>
        <w:tab/>
        <w:t>550, 640, 824, 951</w:t>
      </w:r>
    </w:p>
    <w:p w:rsidR="00E911ED" w:rsidRDefault="00E911ED" w:rsidP="00E911ED">
      <w:pPr>
        <w:pStyle w:val="Rejstk2"/>
        <w:tabs>
          <w:tab w:val="right" w:leader="dot" w:pos="4171"/>
        </w:tabs>
        <w:spacing w:line="240" w:lineRule="auto"/>
      </w:pPr>
      <w:r w:rsidRPr="004B4DFF">
        <w:rPr>
          <w:i/>
        </w:rPr>
        <w:t>ipse</w:t>
      </w:r>
      <w:r>
        <w:t>/</w:t>
      </w:r>
      <w:r w:rsidRPr="004B4DFF">
        <w:rPr>
          <w:i/>
        </w:rPr>
        <w:t>idem</w:t>
      </w:r>
      <w:r>
        <w:tab/>
        <w:t>418, 432, 496</w:t>
      </w:r>
    </w:p>
    <w:p w:rsidR="00E911ED" w:rsidRDefault="00E911ED" w:rsidP="00E911ED">
      <w:pPr>
        <w:pStyle w:val="Rejstk2"/>
        <w:tabs>
          <w:tab w:val="right" w:leader="dot" w:pos="4171"/>
        </w:tabs>
        <w:spacing w:line="240" w:lineRule="auto"/>
      </w:pPr>
      <w:r>
        <w:t xml:space="preserve">modus </w:t>
      </w:r>
      <w:r w:rsidRPr="004B4DFF">
        <w:rPr>
          <w:i/>
        </w:rPr>
        <w:t>qua</w:t>
      </w:r>
      <w:r w:rsidRPr="004B4DFF">
        <w:rPr>
          <w:i/>
          <w:vertAlign w:val="superscript"/>
        </w:rPr>
        <w:t>1</w:t>
      </w:r>
      <w:r>
        <w:tab/>
        <w:t>359, 406, 438, 443, 457, 467</w:t>
      </w:r>
    </w:p>
    <w:p w:rsidR="00E911ED" w:rsidRDefault="00E911ED" w:rsidP="00E911ED">
      <w:pPr>
        <w:pStyle w:val="Rejstk2"/>
        <w:tabs>
          <w:tab w:val="right" w:leader="dot" w:pos="4171"/>
        </w:tabs>
        <w:spacing w:line="240" w:lineRule="auto"/>
      </w:pPr>
      <w:r>
        <w:t xml:space="preserve">modus </w:t>
      </w:r>
      <w:r w:rsidRPr="004B4DFF">
        <w:rPr>
          <w:i/>
        </w:rPr>
        <w:t>qua</w:t>
      </w:r>
      <w:r w:rsidRPr="004B4DFF">
        <w:rPr>
          <w:i/>
          <w:vertAlign w:val="superscript"/>
        </w:rPr>
        <w:t>2</w:t>
      </w:r>
      <w:r>
        <w:tab/>
        <w:t>189, 266, 325, 329, 330, 333, 334, 344, 347, 350, 351, 354, 358, 359, 406, 408, 422, 435, 437, 443, 445, 454, 457, 458, 460, 461, 462, 466, 467, 476, 480, 486, 774, 776</w:t>
      </w:r>
    </w:p>
    <w:p w:rsidR="00E911ED" w:rsidRDefault="00E911ED" w:rsidP="00E911ED">
      <w:pPr>
        <w:pStyle w:val="Rejstk2"/>
        <w:tabs>
          <w:tab w:val="right" w:leader="dot" w:pos="4171"/>
        </w:tabs>
        <w:spacing w:line="240" w:lineRule="auto"/>
      </w:pPr>
      <w:r>
        <w:t>nekonečnost/konečnost</w:t>
      </w:r>
      <w:r>
        <w:tab/>
        <w:t>712</w:t>
      </w:r>
    </w:p>
    <w:p w:rsidR="00E911ED" w:rsidRDefault="00E911ED" w:rsidP="00E911ED">
      <w:pPr>
        <w:pStyle w:val="Rejstk2"/>
        <w:tabs>
          <w:tab w:val="right" w:leader="dot" w:pos="4171"/>
        </w:tabs>
        <w:spacing w:line="240" w:lineRule="auto"/>
      </w:pPr>
      <w:r>
        <w:t>numericky jednotný</w:t>
      </w:r>
      <w:r>
        <w:tab/>
        <w:t>63, 65, 69, 135, 200, 212, 229, 327, 381</w:t>
      </w:r>
    </w:p>
    <w:p w:rsidR="00E911ED" w:rsidRDefault="00E911ED" w:rsidP="00E911ED">
      <w:pPr>
        <w:pStyle w:val="Rejstk2"/>
        <w:tabs>
          <w:tab w:val="right" w:leader="dot" w:pos="4171"/>
        </w:tabs>
        <w:spacing w:line="240" w:lineRule="auto"/>
      </w:pPr>
      <w:r>
        <w:t>numericky odlišný</w:t>
      </w:r>
      <w:r>
        <w:tab/>
        <w:t>280, 281</w:t>
      </w:r>
    </w:p>
    <w:p w:rsidR="00E911ED" w:rsidRDefault="00E911ED" w:rsidP="00E911ED">
      <w:pPr>
        <w:pStyle w:val="Rejstk2"/>
        <w:tabs>
          <w:tab w:val="right" w:leader="dot" w:pos="4171"/>
        </w:tabs>
        <w:spacing w:line="240" w:lineRule="auto"/>
      </w:pPr>
      <w:r>
        <w:t>objektivní</w:t>
      </w:r>
      <w:r>
        <w:tab/>
        <w:t>90</w:t>
      </w:r>
    </w:p>
    <w:p w:rsidR="00E911ED" w:rsidRDefault="00E911ED" w:rsidP="00E911ED">
      <w:pPr>
        <w:pStyle w:val="Rejstk2"/>
        <w:tabs>
          <w:tab w:val="right" w:leader="dot" w:pos="4171"/>
        </w:tabs>
        <w:spacing w:line="240" w:lineRule="auto"/>
      </w:pPr>
      <w:r>
        <w:t>objektivní substance</w:t>
      </w:r>
      <w:r>
        <w:tab/>
        <w:t>291, 292</w:t>
      </w:r>
    </w:p>
    <w:p w:rsidR="00E911ED" w:rsidRDefault="00E911ED" w:rsidP="00E911ED">
      <w:pPr>
        <w:pStyle w:val="Rejstk2"/>
        <w:tabs>
          <w:tab w:val="right" w:leader="dot" w:pos="4171"/>
        </w:tabs>
        <w:spacing w:line="240" w:lineRule="auto"/>
      </w:pPr>
      <w:r w:rsidRPr="004B4DFF">
        <w:rPr>
          <w:i/>
        </w:rPr>
        <w:t>operatio</w:t>
      </w:r>
      <w:r>
        <w:tab/>
        <w:t>264, 265</w:t>
      </w:r>
    </w:p>
    <w:p w:rsidR="00E911ED" w:rsidRDefault="00E911ED" w:rsidP="00E911ED">
      <w:pPr>
        <w:pStyle w:val="Rejstk2"/>
        <w:tabs>
          <w:tab w:val="right" w:leader="dot" w:pos="4171"/>
        </w:tabs>
        <w:spacing w:line="240" w:lineRule="auto"/>
      </w:pPr>
      <w:r w:rsidRPr="004B4DFF">
        <w:rPr>
          <w:i/>
        </w:rPr>
        <w:t>separabilis</w:t>
      </w:r>
      <w:r>
        <w:t>/</w:t>
      </w:r>
      <w:r w:rsidRPr="004B4DFF">
        <w:rPr>
          <w:i/>
        </w:rPr>
        <w:t>separatus</w:t>
      </w:r>
      <w:r>
        <w:tab/>
        <w:t>276, 277, 279, 286, 324, 335, 339, 422, 437, 446, 464</w:t>
      </w:r>
    </w:p>
    <w:p w:rsidR="00E911ED" w:rsidRDefault="00E911ED" w:rsidP="00E911ED">
      <w:pPr>
        <w:pStyle w:val="Rejstk2"/>
        <w:tabs>
          <w:tab w:val="right" w:leader="dot" w:pos="4171"/>
        </w:tabs>
        <w:spacing w:line="240" w:lineRule="auto"/>
      </w:pPr>
      <w:r w:rsidRPr="004B4DFF">
        <w:rPr>
          <w:i/>
        </w:rPr>
        <w:t>sicut obiecto</w:t>
      </w:r>
      <w:r>
        <w:tab/>
        <w:t>166</w:t>
      </w:r>
    </w:p>
    <w:p w:rsidR="00E911ED" w:rsidRDefault="00E911ED" w:rsidP="00E911ED">
      <w:pPr>
        <w:pStyle w:val="Rejstk2"/>
        <w:tabs>
          <w:tab w:val="right" w:leader="dot" w:pos="4171"/>
        </w:tabs>
        <w:spacing w:line="240" w:lineRule="auto"/>
      </w:pPr>
      <w:r>
        <w:t>Siger</w:t>
      </w:r>
      <w:r>
        <w:tab/>
        <w:t>247, 272</w:t>
      </w:r>
    </w:p>
    <w:p w:rsidR="00E911ED" w:rsidRDefault="00E911ED" w:rsidP="00E911ED">
      <w:pPr>
        <w:pStyle w:val="Rejstk2"/>
        <w:tabs>
          <w:tab w:val="right" w:leader="dot" w:pos="4171"/>
        </w:tabs>
        <w:spacing w:line="240" w:lineRule="auto"/>
      </w:pPr>
      <w:r w:rsidRPr="004B4DFF">
        <w:rPr>
          <w:i/>
        </w:rPr>
        <w:t>species</w:t>
      </w:r>
      <w:r>
        <w:t>/</w:t>
      </w:r>
      <w:r w:rsidRPr="004B4DFF">
        <w:rPr>
          <w:i/>
        </w:rPr>
        <w:t>conceptio</w:t>
      </w:r>
      <w:r>
        <w:tab/>
        <w:t>404</w:t>
      </w:r>
    </w:p>
    <w:p w:rsidR="00E911ED" w:rsidRDefault="00E911ED" w:rsidP="00E911ED">
      <w:pPr>
        <w:pStyle w:val="Rejstk2"/>
        <w:tabs>
          <w:tab w:val="right" w:leader="dot" w:pos="4171"/>
        </w:tabs>
        <w:spacing w:line="240" w:lineRule="auto"/>
      </w:pPr>
      <w:r w:rsidRPr="004B4DFF">
        <w:rPr>
          <w:i/>
        </w:rPr>
        <w:t>subiective</w:t>
      </w:r>
      <w:r>
        <w:t>/</w:t>
      </w:r>
      <w:r w:rsidRPr="004B4DFF">
        <w:rPr>
          <w:i/>
        </w:rPr>
        <w:t>obiective</w:t>
      </w:r>
      <w:r>
        <w:tab/>
        <w:t>165, 166, 220, 226, 229, 230, 233, 246, 272, 276, 301, 443, 453, 455, 463, 539, 775</w:t>
      </w:r>
    </w:p>
    <w:p w:rsidR="00E911ED" w:rsidRDefault="00E911ED" w:rsidP="00E911ED">
      <w:pPr>
        <w:pStyle w:val="Rejstk2"/>
        <w:tabs>
          <w:tab w:val="right" w:leader="dot" w:pos="4171"/>
        </w:tabs>
        <w:spacing w:line="240" w:lineRule="auto"/>
      </w:pPr>
      <w:r>
        <w:t>věčný</w:t>
      </w:r>
      <w:r>
        <w:tab/>
        <w:t>254</w:t>
      </w:r>
    </w:p>
    <w:p w:rsidR="00E911ED" w:rsidRDefault="00E911ED" w:rsidP="00E911ED">
      <w:pPr>
        <w:pStyle w:val="Rejstk1"/>
        <w:tabs>
          <w:tab w:val="right" w:leader="dot" w:pos="4171"/>
        </w:tabs>
        <w:spacing w:line="240" w:lineRule="auto"/>
      </w:pPr>
      <w:r>
        <w:t>intelekt-slunce</w:t>
      </w:r>
      <w:r>
        <w:tab/>
        <w:t>99, 150, 188, 198, 434, 444, 470, 480, 497, 684, 851</w:t>
      </w:r>
    </w:p>
    <w:p w:rsidR="00E911ED" w:rsidRDefault="00E911ED" w:rsidP="003E1753">
      <w:pPr>
        <w:pStyle w:val="Rejstk1"/>
        <w:tabs>
          <w:tab w:val="right" w:leader="dot" w:pos="4171"/>
        </w:tabs>
        <w:spacing w:line="240" w:lineRule="auto"/>
      </w:pPr>
      <w:r w:rsidRPr="004B4DFF">
        <w:rPr>
          <w:i/>
        </w:rPr>
        <w:t>intellectus adeptus</w:t>
      </w:r>
      <w:r>
        <w:tab/>
        <w:t>678</w:t>
      </w:r>
    </w:p>
    <w:p w:rsidR="00E911ED" w:rsidRDefault="00E911ED" w:rsidP="00E911ED">
      <w:pPr>
        <w:pStyle w:val="Rejstk1"/>
        <w:tabs>
          <w:tab w:val="right" w:leader="dot" w:pos="4171"/>
        </w:tabs>
        <w:spacing w:line="240" w:lineRule="auto"/>
      </w:pPr>
      <w:r w:rsidRPr="004B4DFF">
        <w:rPr>
          <w:i/>
        </w:rPr>
        <w:t>intellectus agens</w:t>
      </w:r>
    </w:p>
    <w:p w:rsidR="00E911ED" w:rsidRDefault="00E911ED" w:rsidP="00E911ED">
      <w:pPr>
        <w:pStyle w:val="Rejstk2"/>
        <w:tabs>
          <w:tab w:val="right" w:leader="dot" w:pos="4171"/>
        </w:tabs>
        <w:spacing w:line="240" w:lineRule="auto"/>
      </w:pPr>
      <w:r>
        <w:t>Alvernus</w:t>
      </w:r>
      <w:r>
        <w:tab/>
        <w:t>87</w:t>
      </w:r>
    </w:p>
    <w:p w:rsidR="00E911ED" w:rsidRDefault="00E911ED" w:rsidP="00E911ED">
      <w:pPr>
        <w:pStyle w:val="Rejstk2"/>
        <w:tabs>
          <w:tab w:val="right" w:leader="dot" w:pos="4171"/>
        </w:tabs>
        <w:spacing w:line="240" w:lineRule="auto"/>
      </w:pPr>
      <w:r w:rsidRPr="003E1753">
        <w:rPr>
          <w:i/>
        </w:rPr>
        <w:t>Anonym Bazán</w:t>
      </w:r>
      <w:r>
        <w:tab/>
        <w:t>222, 227</w:t>
      </w:r>
    </w:p>
    <w:p w:rsidR="00E911ED" w:rsidRDefault="00E911ED" w:rsidP="00E911ED">
      <w:pPr>
        <w:pStyle w:val="Rejstk2"/>
        <w:tabs>
          <w:tab w:val="right" w:leader="dot" w:pos="4171"/>
        </w:tabs>
        <w:spacing w:line="240" w:lineRule="auto"/>
      </w:pPr>
      <w:r>
        <w:t>Aquasparta</w:t>
      </w:r>
      <w:r>
        <w:tab/>
        <w:t>576</w:t>
      </w:r>
    </w:p>
    <w:p w:rsidR="00E911ED" w:rsidRDefault="00E911ED" w:rsidP="00E911ED">
      <w:pPr>
        <w:pStyle w:val="Rejstk2"/>
        <w:tabs>
          <w:tab w:val="right" w:leader="dot" w:pos="4171"/>
        </w:tabs>
        <w:spacing w:line="240" w:lineRule="auto"/>
      </w:pPr>
      <w:r>
        <w:t>Avicenna</w:t>
      </w:r>
      <w:r>
        <w:tab/>
        <w:t>295</w:t>
      </w:r>
    </w:p>
    <w:p w:rsidR="00E911ED" w:rsidRDefault="00E911ED" w:rsidP="00E911ED">
      <w:pPr>
        <w:pStyle w:val="Rejstk2"/>
        <w:tabs>
          <w:tab w:val="right" w:leader="dot" w:pos="4171"/>
        </w:tabs>
        <w:spacing w:line="240" w:lineRule="auto"/>
      </w:pPr>
      <w:r>
        <w:t>Bonaventura</w:t>
      </w:r>
      <w:r>
        <w:tab/>
        <w:t>82</w:t>
      </w:r>
    </w:p>
    <w:p w:rsidR="00E911ED" w:rsidRDefault="00E911ED" w:rsidP="00E911ED">
      <w:pPr>
        <w:pStyle w:val="Rejstk2"/>
        <w:tabs>
          <w:tab w:val="right" w:leader="dot" w:pos="4171"/>
        </w:tabs>
        <w:spacing w:line="240" w:lineRule="auto"/>
      </w:pPr>
      <w:r>
        <w:t>Bonaventura</w:t>
      </w:r>
      <w:r>
        <w:tab/>
        <w:t>82</w:t>
      </w:r>
    </w:p>
    <w:p w:rsidR="00E911ED" w:rsidRDefault="00E911ED" w:rsidP="00E911ED">
      <w:pPr>
        <w:pStyle w:val="Rejstk2"/>
        <w:tabs>
          <w:tab w:val="right" w:leader="dot" w:pos="4171"/>
        </w:tabs>
        <w:spacing w:line="240" w:lineRule="auto"/>
      </w:pPr>
      <w:r>
        <w:t>Bonavetura</w:t>
      </w:r>
      <w:r>
        <w:tab/>
        <w:t>82</w:t>
      </w:r>
    </w:p>
    <w:p w:rsidR="00E911ED" w:rsidRDefault="00E911ED" w:rsidP="00E911ED">
      <w:pPr>
        <w:pStyle w:val="Rejstk2"/>
        <w:tabs>
          <w:tab w:val="right" w:leader="dot" w:pos="4171"/>
        </w:tabs>
        <w:spacing w:line="240" w:lineRule="auto"/>
      </w:pPr>
      <w:r>
        <w:t>druhý averroismus</w:t>
      </w:r>
      <w:r>
        <w:tab/>
        <w:t>396, 612, 674, 875</w:t>
      </w:r>
    </w:p>
    <w:p w:rsidR="00E911ED" w:rsidRDefault="00E911ED" w:rsidP="00E911ED">
      <w:pPr>
        <w:pStyle w:val="Rejstk2"/>
        <w:tabs>
          <w:tab w:val="right" w:leader="dot" w:pos="4171"/>
        </w:tabs>
        <w:spacing w:line="240" w:lineRule="auto"/>
      </w:pPr>
      <w:r>
        <w:t>Gandavus</w:t>
      </w:r>
      <w:r>
        <w:tab/>
        <w:t>594</w:t>
      </w:r>
    </w:p>
    <w:p w:rsidR="00E911ED" w:rsidRDefault="00E911ED" w:rsidP="00E911ED">
      <w:pPr>
        <w:pStyle w:val="Rejstk2"/>
        <w:tabs>
          <w:tab w:val="right" w:leader="dot" w:pos="4171"/>
        </w:tabs>
        <w:spacing w:line="240" w:lineRule="auto"/>
      </w:pPr>
      <w:r>
        <w:t>Godefroid de Fontaines</w:t>
      </w:r>
      <w:r>
        <w:tab/>
        <w:t>577</w:t>
      </w:r>
    </w:p>
    <w:p w:rsidR="00E911ED" w:rsidRDefault="00E911ED" w:rsidP="00E911ED">
      <w:pPr>
        <w:pStyle w:val="Rejstk2"/>
        <w:tabs>
          <w:tab w:val="right" w:leader="dot" w:pos="4171"/>
        </w:tabs>
        <w:spacing w:line="240" w:lineRule="auto"/>
      </w:pPr>
      <w:r>
        <w:t>moderna</w:t>
      </w:r>
      <w:r>
        <w:tab/>
        <w:t>109, 577, 596, 626, 922</w:t>
      </w:r>
    </w:p>
    <w:p w:rsidR="00E911ED" w:rsidRDefault="00E911ED" w:rsidP="00E911ED">
      <w:pPr>
        <w:pStyle w:val="Rejstk2"/>
        <w:tabs>
          <w:tab w:val="right" w:leader="dot" w:pos="4171"/>
        </w:tabs>
        <w:spacing w:line="240" w:lineRule="auto"/>
      </w:pPr>
      <w:r>
        <w:t>neoplatonismus</w:t>
      </w:r>
      <w:r>
        <w:tab/>
        <w:t>142, 394, 440</w:t>
      </w:r>
    </w:p>
    <w:p w:rsidR="00E911ED" w:rsidRDefault="00E911ED" w:rsidP="00E911ED">
      <w:pPr>
        <w:pStyle w:val="Rejstk2"/>
        <w:tabs>
          <w:tab w:val="right" w:leader="dot" w:pos="4171"/>
        </w:tabs>
        <w:spacing w:line="240" w:lineRule="auto"/>
      </w:pPr>
      <w:r>
        <w:t>Ockham</w:t>
      </w:r>
      <w:r>
        <w:tab/>
        <w:t>772, 775, 778</w:t>
      </w:r>
    </w:p>
    <w:p w:rsidR="00E911ED" w:rsidRDefault="00E911ED" w:rsidP="00E911ED">
      <w:pPr>
        <w:pStyle w:val="Rejstk2"/>
        <w:tabs>
          <w:tab w:val="right" w:leader="dot" w:pos="4171"/>
        </w:tabs>
        <w:spacing w:line="240" w:lineRule="auto"/>
      </w:pPr>
      <w:r>
        <w:t>Olivi</w:t>
      </w:r>
      <w:r>
        <w:tab/>
        <w:t>514</w:t>
      </w:r>
    </w:p>
    <w:p w:rsidR="00E911ED" w:rsidRDefault="00E911ED" w:rsidP="00E911ED">
      <w:pPr>
        <w:pStyle w:val="Rejstk2"/>
        <w:tabs>
          <w:tab w:val="right" w:leader="dot" w:pos="4171"/>
        </w:tabs>
        <w:spacing w:line="240" w:lineRule="auto"/>
      </w:pPr>
      <w:r>
        <w:t>první averroismus</w:t>
      </w:r>
      <w:r>
        <w:tab/>
        <w:t>184</w:t>
      </w:r>
    </w:p>
    <w:p w:rsidR="00E911ED" w:rsidRDefault="00E911ED" w:rsidP="00E911ED">
      <w:pPr>
        <w:pStyle w:val="Rejstk2"/>
        <w:tabs>
          <w:tab w:val="right" w:leader="dot" w:pos="4171"/>
        </w:tabs>
        <w:spacing w:line="240" w:lineRule="auto"/>
      </w:pPr>
      <w:r>
        <w:lastRenderedPageBreak/>
        <w:t>Scotus</w:t>
      </w:r>
      <w:r>
        <w:tab/>
        <w:t>759</w:t>
      </w:r>
    </w:p>
    <w:p w:rsidR="00E911ED" w:rsidRDefault="00E911ED" w:rsidP="00E911ED">
      <w:pPr>
        <w:pStyle w:val="Rejstk2"/>
        <w:tabs>
          <w:tab w:val="right" w:leader="dot" w:pos="4171"/>
        </w:tabs>
        <w:spacing w:line="240" w:lineRule="auto"/>
      </w:pPr>
      <w:r>
        <w:t>Siger</w:t>
      </w:r>
      <w:r>
        <w:tab/>
        <w:t>298</w:t>
      </w:r>
    </w:p>
    <w:p w:rsidR="00E911ED" w:rsidRDefault="00E911ED" w:rsidP="00E911ED">
      <w:pPr>
        <w:pStyle w:val="Rejstk1"/>
        <w:tabs>
          <w:tab w:val="right" w:leader="dot" w:pos="4171"/>
        </w:tabs>
        <w:spacing w:line="240" w:lineRule="auto"/>
      </w:pPr>
      <w:r w:rsidRPr="004B4DFF">
        <w:rPr>
          <w:i/>
        </w:rPr>
        <w:t>intellectus</w:t>
      </w:r>
      <w:r>
        <w:t xml:space="preserve"> </w:t>
      </w:r>
      <w:r w:rsidRPr="004B4DFF">
        <w:rPr>
          <w:i/>
        </w:rPr>
        <w:t>cogitativus operativus</w:t>
      </w:r>
      <w:r>
        <w:tab/>
        <w:t>856</w:t>
      </w:r>
    </w:p>
    <w:p w:rsidR="00E911ED" w:rsidRDefault="00E911ED" w:rsidP="00E911ED">
      <w:pPr>
        <w:pStyle w:val="Rejstk1"/>
        <w:tabs>
          <w:tab w:val="right" w:leader="dot" w:pos="4171"/>
        </w:tabs>
        <w:spacing w:line="240" w:lineRule="auto"/>
      </w:pPr>
      <w:r w:rsidRPr="004B4DFF">
        <w:rPr>
          <w:i/>
        </w:rPr>
        <w:t>intellectus debilis</w:t>
      </w:r>
      <w:r>
        <w:tab/>
        <w:t>27, 662, 763</w:t>
      </w:r>
    </w:p>
    <w:p w:rsidR="00E911ED" w:rsidRDefault="00E911ED" w:rsidP="003E1753">
      <w:pPr>
        <w:pStyle w:val="Rejstk1"/>
        <w:tabs>
          <w:tab w:val="right" w:leader="dot" w:pos="4171"/>
        </w:tabs>
        <w:spacing w:line="240" w:lineRule="auto"/>
      </w:pPr>
      <w:r w:rsidRPr="004B4DFF">
        <w:rPr>
          <w:i/>
        </w:rPr>
        <w:t>intellectus formalis</w:t>
      </w:r>
      <w:r>
        <w:tab/>
        <w:t>408, 414, 416</w:t>
      </w:r>
    </w:p>
    <w:p w:rsidR="00E911ED" w:rsidRDefault="00E911ED" w:rsidP="00E911ED">
      <w:pPr>
        <w:pStyle w:val="Rejstk1"/>
        <w:tabs>
          <w:tab w:val="right" w:leader="dot" w:pos="4171"/>
        </w:tabs>
        <w:spacing w:line="240" w:lineRule="auto"/>
      </w:pPr>
      <w:r w:rsidRPr="004B4DFF">
        <w:rPr>
          <w:i/>
        </w:rPr>
        <w:t>intellectus materialis</w:t>
      </w:r>
    </w:p>
    <w:p w:rsidR="00E911ED" w:rsidRDefault="00E911ED" w:rsidP="00E911ED">
      <w:pPr>
        <w:pStyle w:val="Rejstk2"/>
        <w:tabs>
          <w:tab w:val="right" w:leader="dot" w:pos="4171"/>
        </w:tabs>
        <w:spacing w:line="240" w:lineRule="auto"/>
      </w:pPr>
      <w:r>
        <w:t>Alexander</w:t>
      </w:r>
      <w:r>
        <w:tab/>
        <w:t>167, 348</w:t>
      </w:r>
    </w:p>
    <w:p w:rsidR="00E911ED" w:rsidRDefault="00E911ED" w:rsidP="00E911ED">
      <w:pPr>
        <w:pStyle w:val="Rejstk2"/>
        <w:tabs>
          <w:tab w:val="right" w:leader="dot" w:pos="4171"/>
        </w:tabs>
        <w:spacing w:line="240" w:lineRule="auto"/>
      </w:pPr>
      <w:r>
        <w:t>Averroes</w:t>
      </w:r>
      <w:r>
        <w:tab/>
        <w:t>137, 342</w:t>
      </w:r>
    </w:p>
    <w:p w:rsidR="00E911ED" w:rsidRDefault="00E911ED" w:rsidP="00E911ED">
      <w:pPr>
        <w:pStyle w:val="Rejstk2"/>
        <w:tabs>
          <w:tab w:val="right" w:leader="dot" w:pos="4171"/>
        </w:tabs>
        <w:spacing w:line="240" w:lineRule="auto"/>
      </w:pPr>
      <w:r>
        <w:t>Avicenna</w:t>
      </w:r>
      <w:r>
        <w:tab/>
        <w:t>10, 289, 348</w:t>
      </w:r>
    </w:p>
    <w:p w:rsidR="00E911ED" w:rsidRDefault="00E911ED" w:rsidP="00E911ED">
      <w:pPr>
        <w:pStyle w:val="Rejstk2"/>
        <w:tabs>
          <w:tab w:val="right" w:leader="dot" w:pos="4171"/>
        </w:tabs>
        <w:spacing w:line="240" w:lineRule="auto"/>
      </w:pPr>
      <w:r>
        <w:t>Bonavetura</w:t>
      </w:r>
      <w:r>
        <w:tab/>
        <w:t>82</w:t>
      </w:r>
    </w:p>
    <w:p w:rsidR="00E911ED" w:rsidRDefault="00E911ED" w:rsidP="00E911ED">
      <w:pPr>
        <w:pStyle w:val="Rejstk2"/>
        <w:tabs>
          <w:tab w:val="right" w:leader="dot" w:pos="4171"/>
        </w:tabs>
        <w:spacing w:line="240" w:lineRule="auto"/>
      </w:pPr>
      <w:r>
        <w:t>moderna</w:t>
      </w:r>
      <w:r>
        <w:tab/>
        <w:t>78, 281, 358, 433</w:t>
      </w:r>
    </w:p>
    <w:p w:rsidR="00E911ED" w:rsidRDefault="00E911ED" w:rsidP="00E911ED">
      <w:pPr>
        <w:pStyle w:val="Rejstk2"/>
        <w:tabs>
          <w:tab w:val="right" w:leader="dot" w:pos="4171"/>
        </w:tabs>
        <w:spacing w:line="240" w:lineRule="auto"/>
      </w:pPr>
      <w:r>
        <w:t>Olivi</w:t>
      </w:r>
      <w:r>
        <w:tab/>
        <w:t>515</w:t>
      </w:r>
    </w:p>
    <w:p w:rsidR="00E911ED" w:rsidRDefault="00E911ED" w:rsidP="00E911ED">
      <w:pPr>
        <w:pStyle w:val="Rejstk2"/>
        <w:tabs>
          <w:tab w:val="right" w:leader="dot" w:pos="4171"/>
        </w:tabs>
        <w:spacing w:line="240" w:lineRule="auto"/>
      </w:pPr>
      <w:r>
        <w:t>Pecham</w:t>
      </w:r>
      <w:r>
        <w:tab/>
        <w:t>135</w:t>
      </w:r>
    </w:p>
    <w:p w:rsidR="00E911ED" w:rsidRDefault="00E911ED" w:rsidP="00E911ED">
      <w:pPr>
        <w:pStyle w:val="Rejstk1"/>
        <w:tabs>
          <w:tab w:val="right" w:leader="dot" w:pos="4171"/>
        </w:tabs>
        <w:spacing w:line="240" w:lineRule="auto"/>
      </w:pPr>
      <w:r w:rsidRPr="004B4DFF">
        <w:rPr>
          <w:i/>
        </w:rPr>
        <w:t>intellectus possibilis</w:t>
      </w:r>
      <w:r>
        <w:tab/>
        <w:t>136, 138, 299, 348, 456, 576, 596</w:t>
      </w:r>
    </w:p>
    <w:p w:rsidR="00E911ED" w:rsidRDefault="00E911ED" w:rsidP="00E911ED">
      <w:pPr>
        <w:pStyle w:val="Rejstk2"/>
        <w:tabs>
          <w:tab w:val="right" w:leader="dot" w:pos="4171"/>
        </w:tabs>
        <w:spacing w:line="240" w:lineRule="auto"/>
      </w:pPr>
      <w:r>
        <w:t>Aegidius Romanus</w:t>
      </w:r>
      <w:r>
        <w:tab/>
        <w:t>199</w:t>
      </w:r>
    </w:p>
    <w:p w:rsidR="00E911ED" w:rsidRDefault="00E911ED" w:rsidP="00E911ED">
      <w:pPr>
        <w:pStyle w:val="Rejstk2"/>
        <w:tabs>
          <w:tab w:val="right" w:leader="dot" w:pos="4171"/>
        </w:tabs>
        <w:spacing w:line="240" w:lineRule="auto"/>
      </w:pPr>
      <w:r>
        <w:t>Akvinský</w:t>
      </w:r>
      <w:r>
        <w:tab/>
        <w:t>375, 397, 420, 444, 448, 458, 459, 461, 467</w:t>
      </w:r>
    </w:p>
    <w:p w:rsidR="00E911ED" w:rsidRDefault="00E911ED" w:rsidP="00E911ED">
      <w:pPr>
        <w:pStyle w:val="Rejstk2"/>
        <w:tabs>
          <w:tab w:val="right" w:leader="dot" w:pos="4171"/>
        </w:tabs>
        <w:spacing w:line="240" w:lineRule="auto"/>
      </w:pPr>
      <w:r>
        <w:t>Albert</w:t>
      </w:r>
      <w:r>
        <w:tab/>
        <w:t>875</w:t>
      </w:r>
    </w:p>
    <w:p w:rsidR="00E911ED" w:rsidRDefault="00E911ED" w:rsidP="00E911ED">
      <w:pPr>
        <w:pStyle w:val="Rejstk2"/>
        <w:tabs>
          <w:tab w:val="right" w:leader="dot" w:pos="4171"/>
        </w:tabs>
        <w:spacing w:line="240" w:lineRule="auto"/>
      </w:pPr>
      <w:r>
        <w:t>Averroes</w:t>
      </w:r>
      <w:r>
        <w:tab/>
        <w:t>10, 58</w:t>
      </w:r>
    </w:p>
    <w:p w:rsidR="00E911ED" w:rsidRDefault="00E911ED" w:rsidP="00E911ED">
      <w:pPr>
        <w:pStyle w:val="Rejstk2"/>
        <w:tabs>
          <w:tab w:val="right" w:leader="dot" w:pos="4171"/>
        </w:tabs>
        <w:spacing w:line="240" w:lineRule="auto"/>
      </w:pPr>
      <w:r>
        <w:t>Bonaventura</w:t>
      </w:r>
      <w:r>
        <w:tab/>
        <w:t>76, 85, 135</w:t>
      </w:r>
    </w:p>
    <w:p w:rsidR="00E911ED" w:rsidRDefault="00E911ED" w:rsidP="00E911ED">
      <w:pPr>
        <w:pStyle w:val="Rejstk2"/>
        <w:tabs>
          <w:tab w:val="right" w:leader="dot" w:pos="4171"/>
        </w:tabs>
        <w:spacing w:line="240" w:lineRule="auto"/>
      </w:pPr>
      <w:r>
        <w:t>Bonavetura</w:t>
      </w:r>
      <w:r>
        <w:tab/>
        <w:t>82</w:t>
      </w:r>
    </w:p>
    <w:p w:rsidR="00E911ED" w:rsidRDefault="00E911ED" w:rsidP="00E911ED">
      <w:pPr>
        <w:pStyle w:val="Rejstk2"/>
        <w:tabs>
          <w:tab w:val="right" w:leader="dot" w:pos="4171"/>
        </w:tabs>
        <w:spacing w:line="240" w:lineRule="auto"/>
      </w:pPr>
      <w:r>
        <w:t>Dante</w:t>
      </w:r>
      <w:r>
        <w:tab/>
        <w:t>305, 306</w:t>
      </w:r>
    </w:p>
    <w:p w:rsidR="00E911ED" w:rsidRDefault="00E911ED" w:rsidP="00E911ED">
      <w:pPr>
        <w:pStyle w:val="Rejstk2"/>
        <w:tabs>
          <w:tab w:val="right" w:leader="dot" w:pos="4171"/>
        </w:tabs>
        <w:spacing w:line="240" w:lineRule="auto"/>
      </w:pPr>
      <w:r>
        <w:t>druhý averroismus</w:t>
      </w:r>
      <w:r>
        <w:tab/>
        <w:t>137</w:t>
      </w:r>
    </w:p>
    <w:p w:rsidR="00E911ED" w:rsidRDefault="00E911ED" w:rsidP="00E911ED">
      <w:pPr>
        <w:pStyle w:val="Rejstk2"/>
        <w:tabs>
          <w:tab w:val="right" w:leader="dot" w:pos="4171"/>
        </w:tabs>
        <w:spacing w:line="240" w:lineRule="auto"/>
      </w:pPr>
      <w:r>
        <w:t>moderna</w:t>
      </w:r>
      <w:r>
        <w:tab/>
        <w:t>489</w:t>
      </w:r>
    </w:p>
    <w:p w:rsidR="00E911ED" w:rsidRDefault="00E911ED" w:rsidP="00E911ED">
      <w:pPr>
        <w:pStyle w:val="Rejstk2"/>
        <w:tabs>
          <w:tab w:val="right" w:leader="dot" w:pos="4171"/>
        </w:tabs>
        <w:spacing w:line="240" w:lineRule="auto"/>
      </w:pPr>
      <w:r>
        <w:t>Ockham</w:t>
      </w:r>
      <w:r>
        <w:tab/>
        <w:t>771, 776, 781</w:t>
      </w:r>
    </w:p>
    <w:p w:rsidR="00E911ED" w:rsidRDefault="00E911ED" w:rsidP="00E911ED">
      <w:pPr>
        <w:pStyle w:val="Rejstk2"/>
        <w:tabs>
          <w:tab w:val="right" w:leader="dot" w:pos="4171"/>
        </w:tabs>
        <w:spacing w:line="240" w:lineRule="auto"/>
      </w:pPr>
      <w:r>
        <w:t>Olivi</w:t>
      </w:r>
      <w:r>
        <w:tab/>
        <w:t>514</w:t>
      </w:r>
    </w:p>
    <w:p w:rsidR="00E911ED" w:rsidRDefault="00E911ED" w:rsidP="00E911ED">
      <w:pPr>
        <w:pStyle w:val="Rejstk2"/>
        <w:tabs>
          <w:tab w:val="right" w:leader="dot" w:pos="4171"/>
        </w:tabs>
        <w:spacing w:line="240" w:lineRule="auto"/>
      </w:pPr>
      <w:r w:rsidRPr="003E1753">
        <w:rPr>
          <w:i/>
        </w:rPr>
        <w:t>Oxfordský Anonym</w:t>
      </w:r>
      <w:r>
        <w:tab/>
        <w:t>208</w:t>
      </w:r>
    </w:p>
    <w:p w:rsidR="00E911ED" w:rsidRDefault="00E911ED" w:rsidP="00E911ED">
      <w:pPr>
        <w:pStyle w:val="Rejstk2"/>
        <w:tabs>
          <w:tab w:val="right" w:leader="dot" w:pos="4171"/>
        </w:tabs>
        <w:spacing w:line="240" w:lineRule="auto"/>
      </w:pPr>
      <w:r>
        <w:t>první averroismus</w:t>
      </w:r>
      <w:r>
        <w:tab/>
        <w:t>166, 403, 594, 608</w:t>
      </w:r>
    </w:p>
    <w:p w:rsidR="00E911ED" w:rsidRDefault="00E911ED" w:rsidP="00E911ED">
      <w:pPr>
        <w:pStyle w:val="Rejstk2"/>
        <w:tabs>
          <w:tab w:val="right" w:leader="dot" w:pos="4171"/>
        </w:tabs>
        <w:spacing w:line="240" w:lineRule="auto"/>
      </w:pPr>
      <w:r>
        <w:t>Scotus</w:t>
      </w:r>
      <w:r>
        <w:tab/>
        <w:t>677, 718, 760</w:t>
      </w:r>
    </w:p>
    <w:p w:rsidR="00E911ED" w:rsidRDefault="00E911ED" w:rsidP="00E911ED">
      <w:pPr>
        <w:pStyle w:val="Rejstk2"/>
        <w:tabs>
          <w:tab w:val="right" w:leader="dot" w:pos="4171"/>
        </w:tabs>
        <w:spacing w:line="240" w:lineRule="auto"/>
      </w:pPr>
      <w:r>
        <w:t>Siger</w:t>
      </w:r>
      <w:r>
        <w:tab/>
        <w:t>275, 282, 288, 302, 304, 305, 350, 351</w:t>
      </w:r>
    </w:p>
    <w:p w:rsidR="00E911ED" w:rsidRDefault="00E911ED" w:rsidP="00E911ED">
      <w:pPr>
        <w:pStyle w:val="Rejstk2"/>
        <w:tabs>
          <w:tab w:val="right" w:leader="dot" w:pos="4171"/>
        </w:tabs>
        <w:spacing w:line="240" w:lineRule="auto"/>
      </w:pPr>
      <w:r>
        <w:t>Themistius</w:t>
      </w:r>
      <w:r>
        <w:tab/>
        <w:t>341, 344</w:t>
      </w:r>
    </w:p>
    <w:p w:rsidR="00E911ED" w:rsidRDefault="00E911ED" w:rsidP="00E911ED">
      <w:pPr>
        <w:pStyle w:val="Rejstk1"/>
        <w:tabs>
          <w:tab w:val="right" w:leader="dot" w:pos="4171"/>
        </w:tabs>
        <w:spacing w:line="240" w:lineRule="auto"/>
      </w:pPr>
      <w:r w:rsidRPr="004B4DFF">
        <w:rPr>
          <w:i/>
        </w:rPr>
        <w:t>intellectus practicus</w:t>
      </w:r>
      <w:r>
        <w:tab/>
        <w:t>306, 526, 550, 847, 854, 856, 857, 858, 872, 875, 877, 883, 918, 925</w:t>
      </w:r>
    </w:p>
    <w:p w:rsidR="00E911ED" w:rsidRDefault="00E911ED" w:rsidP="00E911ED">
      <w:pPr>
        <w:pStyle w:val="Rejstk1"/>
        <w:tabs>
          <w:tab w:val="right" w:leader="dot" w:pos="4171"/>
        </w:tabs>
        <w:spacing w:line="240" w:lineRule="auto"/>
      </w:pPr>
      <w:r w:rsidRPr="004B4DFF">
        <w:rPr>
          <w:i/>
        </w:rPr>
        <w:t>intellectus resolvens</w:t>
      </w:r>
      <w:r>
        <w:tab/>
        <w:t>23, 24, 99, 107</w:t>
      </w:r>
    </w:p>
    <w:p w:rsidR="00E911ED" w:rsidRDefault="00E911ED" w:rsidP="00E911ED">
      <w:pPr>
        <w:pStyle w:val="Rejstk1"/>
        <w:tabs>
          <w:tab w:val="right" w:leader="dot" w:pos="4171"/>
        </w:tabs>
        <w:spacing w:line="240" w:lineRule="auto"/>
      </w:pPr>
      <w:r w:rsidRPr="004B4DFF">
        <w:rPr>
          <w:i/>
        </w:rPr>
        <w:t>intellectus sanctus</w:t>
      </w:r>
      <w:r>
        <w:tab/>
        <w:t>25, 111, 809</w:t>
      </w:r>
    </w:p>
    <w:p w:rsidR="00E911ED" w:rsidRDefault="00E911ED" w:rsidP="00E911ED">
      <w:pPr>
        <w:pStyle w:val="Rejstk1"/>
        <w:tabs>
          <w:tab w:val="right" w:leader="dot" w:pos="4171"/>
        </w:tabs>
        <w:spacing w:line="240" w:lineRule="auto"/>
      </w:pPr>
      <w:r w:rsidRPr="004B4DFF">
        <w:rPr>
          <w:i/>
        </w:rPr>
        <w:t>intellectus speculativus</w:t>
      </w:r>
      <w:r>
        <w:tab/>
        <w:t>201, 307, 398, 404, 438, 468, 601, 857</w:t>
      </w:r>
    </w:p>
    <w:p w:rsidR="00E911ED" w:rsidRDefault="00E911ED" w:rsidP="00E911ED">
      <w:pPr>
        <w:pStyle w:val="Rejstk2"/>
        <w:tabs>
          <w:tab w:val="right" w:leader="dot" w:pos="4171"/>
        </w:tabs>
        <w:spacing w:line="240" w:lineRule="auto"/>
      </w:pPr>
      <w:r>
        <w:t>Albert</w:t>
      </w:r>
      <w:r>
        <w:tab/>
        <w:t>76, 79, 135, 149, 206, 246, 293, 449, 482</w:t>
      </w:r>
    </w:p>
    <w:p w:rsidR="00E911ED" w:rsidRDefault="00E911ED" w:rsidP="00E911ED">
      <w:pPr>
        <w:pStyle w:val="Rejstk2"/>
        <w:tabs>
          <w:tab w:val="right" w:leader="dot" w:pos="4171"/>
        </w:tabs>
        <w:spacing w:line="240" w:lineRule="auto"/>
      </w:pPr>
      <w:r w:rsidRPr="00BA44F1">
        <w:rPr>
          <w:i/>
        </w:rPr>
        <w:t>Anonym Giele</w:t>
      </w:r>
      <w:r>
        <w:tab/>
        <w:t>167</w:t>
      </w:r>
    </w:p>
    <w:p w:rsidR="00E911ED" w:rsidRDefault="00E911ED" w:rsidP="00E911ED">
      <w:pPr>
        <w:pStyle w:val="Rejstk2"/>
        <w:tabs>
          <w:tab w:val="right" w:leader="dot" w:pos="4171"/>
        </w:tabs>
        <w:spacing w:line="240" w:lineRule="auto"/>
      </w:pPr>
      <w:r>
        <w:t>Dante</w:t>
      </w:r>
      <w:r>
        <w:tab/>
        <w:t>850</w:t>
      </w:r>
    </w:p>
    <w:p w:rsidR="00E911ED" w:rsidRDefault="00E911ED" w:rsidP="00E911ED">
      <w:pPr>
        <w:pStyle w:val="Rejstk2"/>
        <w:tabs>
          <w:tab w:val="right" w:leader="dot" w:pos="4171"/>
        </w:tabs>
        <w:spacing w:line="240" w:lineRule="auto"/>
      </w:pPr>
      <w:r>
        <w:t>první averroismus</w:t>
      </w:r>
      <w:r>
        <w:tab/>
        <w:t>144</w:t>
      </w:r>
    </w:p>
    <w:p w:rsidR="00E911ED" w:rsidRDefault="00E911ED" w:rsidP="00E911ED">
      <w:pPr>
        <w:pStyle w:val="Rejstk2"/>
        <w:tabs>
          <w:tab w:val="right" w:leader="dot" w:pos="4171"/>
        </w:tabs>
        <w:spacing w:line="240" w:lineRule="auto"/>
      </w:pPr>
      <w:r>
        <w:t>Scotus</w:t>
      </w:r>
      <w:r>
        <w:tab/>
        <w:t>918</w:t>
      </w:r>
    </w:p>
    <w:p w:rsidR="00E911ED" w:rsidRDefault="00E911ED" w:rsidP="00E911ED">
      <w:pPr>
        <w:pStyle w:val="Rejstk1"/>
        <w:tabs>
          <w:tab w:val="right" w:leader="dot" w:pos="4171"/>
        </w:tabs>
        <w:spacing w:line="240" w:lineRule="auto"/>
      </w:pPr>
      <w:r w:rsidRPr="004B4DFF">
        <w:rPr>
          <w:i/>
        </w:rPr>
        <w:t>intelligentia spiritualis</w:t>
      </w:r>
      <w:r>
        <w:tab/>
        <w:t>5, 129, 488, 500, 518, 610, 649, 706, 716, 717, 743, 822, 824</w:t>
      </w:r>
    </w:p>
    <w:p w:rsidR="00E911ED" w:rsidRDefault="00E911ED" w:rsidP="00E911ED">
      <w:pPr>
        <w:pStyle w:val="Rejstk1"/>
        <w:tabs>
          <w:tab w:val="right" w:leader="dot" w:pos="4171"/>
        </w:tabs>
        <w:spacing w:line="240" w:lineRule="auto"/>
      </w:pPr>
      <w:r>
        <w:t>intencionalita</w:t>
      </w:r>
    </w:p>
    <w:p w:rsidR="00E911ED" w:rsidRDefault="00E911ED" w:rsidP="00E911ED">
      <w:pPr>
        <w:pStyle w:val="Rejstk2"/>
        <w:tabs>
          <w:tab w:val="right" w:leader="dot" w:pos="4171"/>
        </w:tabs>
        <w:spacing w:line="240" w:lineRule="auto"/>
      </w:pPr>
      <w:r>
        <w:t>Aegidius Romanus</w:t>
      </w:r>
      <w:r>
        <w:tab/>
        <w:t>182</w:t>
      </w:r>
    </w:p>
    <w:p w:rsidR="00E911ED" w:rsidRDefault="00E911ED" w:rsidP="00E911ED">
      <w:pPr>
        <w:pStyle w:val="Rejstk2"/>
        <w:tabs>
          <w:tab w:val="right" w:leader="dot" w:pos="4171"/>
        </w:tabs>
        <w:spacing w:line="240" w:lineRule="auto"/>
      </w:pPr>
      <w:r w:rsidRPr="004B4DFF">
        <w:rPr>
          <w:iCs/>
        </w:rPr>
        <w:t>Blund</w:t>
      </w:r>
      <w:r>
        <w:tab/>
        <w:t>403</w:t>
      </w:r>
    </w:p>
    <w:p w:rsidR="00E911ED" w:rsidRDefault="00E911ED" w:rsidP="00E911ED">
      <w:pPr>
        <w:pStyle w:val="Rejstk2"/>
        <w:tabs>
          <w:tab w:val="right" w:leader="dot" w:pos="4171"/>
        </w:tabs>
        <w:spacing w:line="240" w:lineRule="auto"/>
      </w:pPr>
      <w:r>
        <w:t>boží</w:t>
      </w:r>
      <w:r>
        <w:tab/>
        <w:t>400</w:t>
      </w:r>
    </w:p>
    <w:p w:rsidR="00E911ED" w:rsidRDefault="00E911ED" w:rsidP="00E911ED">
      <w:pPr>
        <w:pStyle w:val="Rejstk2"/>
        <w:tabs>
          <w:tab w:val="right" w:leader="dot" w:pos="4171"/>
        </w:tabs>
        <w:spacing w:line="240" w:lineRule="auto"/>
      </w:pPr>
      <w:r>
        <w:t>bůh</w:t>
      </w:r>
      <w:r>
        <w:tab/>
        <w:t>582, 594, 602, 620</w:t>
      </w:r>
    </w:p>
    <w:p w:rsidR="00E911ED" w:rsidRDefault="00E911ED" w:rsidP="00E911ED">
      <w:pPr>
        <w:pStyle w:val="Rejstk2"/>
        <w:tabs>
          <w:tab w:val="right" w:leader="dot" w:pos="4171"/>
        </w:tabs>
        <w:spacing w:line="240" w:lineRule="auto"/>
      </w:pPr>
      <w:r w:rsidRPr="004B4DFF">
        <w:rPr>
          <w:i/>
        </w:rPr>
        <w:t>deus creaturus</w:t>
      </w:r>
      <w:r>
        <w:tab/>
        <w:t>617</w:t>
      </w:r>
    </w:p>
    <w:p w:rsidR="00E911ED" w:rsidRDefault="00E911ED" w:rsidP="00E911ED">
      <w:pPr>
        <w:pStyle w:val="Rejstk2"/>
        <w:tabs>
          <w:tab w:val="right" w:leader="dot" w:pos="4171"/>
        </w:tabs>
        <w:spacing w:line="240" w:lineRule="auto"/>
      </w:pPr>
      <w:r>
        <w:t>Gandavus</w:t>
      </w:r>
      <w:r>
        <w:tab/>
        <w:t>599, 606</w:t>
      </w:r>
    </w:p>
    <w:p w:rsidR="00E911ED" w:rsidRDefault="00E911ED" w:rsidP="00E911ED">
      <w:pPr>
        <w:pStyle w:val="Rejstk2"/>
        <w:tabs>
          <w:tab w:val="right" w:leader="dot" w:pos="4171"/>
        </w:tabs>
        <w:spacing w:line="240" w:lineRule="auto"/>
      </w:pPr>
      <w:r>
        <w:t>Husserl</w:t>
      </w:r>
      <w:r>
        <w:tab/>
        <w:t>637</w:t>
      </w:r>
    </w:p>
    <w:p w:rsidR="00E911ED" w:rsidRDefault="00E911ED" w:rsidP="00E911ED">
      <w:pPr>
        <w:pStyle w:val="Rejstk2"/>
        <w:tabs>
          <w:tab w:val="right" w:leader="dot" w:pos="4171"/>
        </w:tabs>
        <w:spacing w:line="240" w:lineRule="auto"/>
      </w:pPr>
      <w:r>
        <w:t>moderna</w:t>
      </w:r>
      <w:r>
        <w:tab/>
        <w:t>498, 597, 645</w:t>
      </w:r>
    </w:p>
    <w:p w:rsidR="00E911ED" w:rsidRDefault="00E911ED" w:rsidP="00E911ED">
      <w:pPr>
        <w:pStyle w:val="Rejstk2"/>
        <w:tabs>
          <w:tab w:val="right" w:leader="dot" w:pos="4171"/>
        </w:tabs>
        <w:spacing w:line="240" w:lineRule="auto"/>
      </w:pPr>
      <w:r>
        <w:t>objektivní</w:t>
      </w:r>
      <w:r>
        <w:tab/>
        <w:t>510</w:t>
      </w:r>
    </w:p>
    <w:p w:rsidR="00E911ED" w:rsidRDefault="00E911ED" w:rsidP="00E911ED">
      <w:pPr>
        <w:pStyle w:val="Rejstk2"/>
        <w:tabs>
          <w:tab w:val="right" w:leader="dot" w:pos="4171"/>
        </w:tabs>
        <w:spacing w:line="240" w:lineRule="auto"/>
      </w:pPr>
      <w:r>
        <w:t>Olivi</w:t>
      </w:r>
      <w:r>
        <w:tab/>
        <w:t>515</w:t>
      </w:r>
    </w:p>
    <w:p w:rsidR="00E911ED" w:rsidRDefault="00E911ED" w:rsidP="00E911ED">
      <w:pPr>
        <w:pStyle w:val="Rejstk2"/>
        <w:tabs>
          <w:tab w:val="right" w:leader="dot" w:pos="4171"/>
        </w:tabs>
        <w:spacing w:line="240" w:lineRule="auto"/>
      </w:pPr>
      <w:r>
        <w:t>Pecham</w:t>
      </w:r>
      <w:r>
        <w:tab/>
        <w:t>136, 158</w:t>
      </w:r>
    </w:p>
    <w:p w:rsidR="00E911ED" w:rsidRDefault="00E911ED" w:rsidP="00E911ED">
      <w:pPr>
        <w:pStyle w:val="Rejstk2"/>
        <w:tabs>
          <w:tab w:val="right" w:leader="dot" w:pos="4171"/>
        </w:tabs>
        <w:spacing w:line="240" w:lineRule="auto"/>
      </w:pPr>
      <w:r>
        <w:t>postmoderna</w:t>
      </w:r>
      <w:r>
        <w:tab/>
        <w:t>609</w:t>
      </w:r>
    </w:p>
    <w:p w:rsidR="00E911ED" w:rsidRDefault="00E911ED" w:rsidP="00E911ED">
      <w:pPr>
        <w:pStyle w:val="Rejstk2"/>
        <w:tabs>
          <w:tab w:val="right" w:leader="dot" w:pos="4171"/>
        </w:tabs>
        <w:spacing w:line="240" w:lineRule="auto"/>
      </w:pPr>
      <w:r>
        <w:t>Scotus</w:t>
      </w:r>
      <w:r>
        <w:tab/>
        <w:t>723</w:t>
      </w:r>
    </w:p>
    <w:p w:rsidR="00E911ED" w:rsidRDefault="00E911ED" w:rsidP="00E911ED">
      <w:pPr>
        <w:pStyle w:val="Rejstk2"/>
        <w:tabs>
          <w:tab w:val="right" w:leader="dot" w:pos="4171"/>
        </w:tabs>
        <w:spacing w:line="240" w:lineRule="auto"/>
      </w:pPr>
      <w:r>
        <w:t>Siger</w:t>
      </w:r>
      <w:r>
        <w:tab/>
        <w:t>182</w:t>
      </w:r>
    </w:p>
    <w:p w:rsidR="00E911ED" w:rsidRDefault="00E911ED" w:rsidP="00E911ED">
      <w:pPr>
        <w:pStyle w:val="Rejstk1"/>
        <w:tabs>
          <w:tab w:val="right" w:leader="dot" w:pos="4171"/>
        </w:tabs>
        <w:spacing w:line="240" w:lineRule="auto"/>
      </w:pPr>
      <w:r w:rsidRPr="004B4DFF">
        <w:rPr>
          <w:i/>
        </w:rPr>
        <w:t>Irre</w:t>
      </w:r>
      <w:r>
        <w:tab/>
        <w:t>11, 90, 361, 555, 636, 709, 717</w:t>
      </w:r>
    </w:p>
    <w:p w:rsidR="00E911ED" w:rsidRDefault="00E911ED" w:rsidP="00E911ED">
      <w:pPr>
        <w:pStyle w:val="Rejstk1"/>
        <w:tabs>
          <w:tab w:val="right" w:leader="dot" w:pos="4171"/>
        </w:tabs>
        <w:spacing w:line="240" w:lineRule="auto"/>
      </w:pPr>
      <w:r w:rsidRPr="004B4DFF">
        <w:rPr>
          <w:i/>
        </w:rPr>
        <w:t>Irrtum</w:t>
      </w:r>
      <w:r>
        <w:tab/>
        <w:t>18, 325, 361, 708</w:t>
      </w:r>
    </w:p>
    <w:p w:rsidR="00E911ED" w:rsidRDefault="00E911ED" w:rsidP="00E911ED">
      <w:pPr>
        <w:pStyle w:val="Rejstk2"/>
        <w:tabs>
          <w:tab w:val="right" w:leader="dot" w:pos="4171"/>
        </w:tabs>
        <w:spacing w:line="240" w:lineRule="auto"/>
      </w:pPr>
      <w:r>
        <w:t>druhá metafyzika</w:t>
      </w:r>
      <w:r>
        <w:tab/>
        <w:t>644</w:t>
      </w:r>
    </w:p>
    <w:p w:rsidR="00E911ED" w:rsidRDefault="00E911ED" w:rsidP="00E911ED">
      <w:pPr>
        <w:pStyle w:val="Rejstk2"/>
        <w:tabs>
          <w:tab w:val="right" w:leader="dot" w:pos="4171"/>
        </w:tabs>
        <w:spacing w:line="240" w:lineRule="auto"/>
      </w:pPr>
      <w:r>
        <w:t>hermeneutika</w:t>
      </w:r>
      <w:r>
        <w:tab/>
        <w:t>932</w:t>
      </w:r>
    </w:p>
    <w:p w:rsidR="00E911ED" w:rsidRDefault="00E911ED" w:rsidP="00E911ED">
      <w:pPr>
        <w:pStyle w:val="Rejstk2"/>
        <w:tabs>
          <w:tab w:val="right" w:leader="dot" w:pos="4171"/>
        </w:tabs>
        <w:spacing w:line="240" w:lineRule="auto"/>
      </w:pPr>
      <w:r>
        <w:lastRenderedPageBreak/>
        <w:t>humanismus</w:t>
      </w:r>
      <w:r>
        <w:tab/>
        <w:t>363</w:t>
      </w:r>
    </w:p>
    <w:p w:rsidR="00E911ED" w:rsidRDefault="00E911ED" w:rsidP="00E911ED">
      <w:pPr>
        <w:pStyle w:val="Rejstk2"/>
        <w:tabs>
          <w:tab w:val="right" w:leader="dot" w:pos="4171"/>
        </w:tabs>
        <w:spacing w:line="240" w:lineRule="auto"/>
      </w:pPr>
      <w:r>
        <w:t>kapitalismus</w:t>
      </w:r>
      <w:r>
        <w:tab/>
        <w:t>946</w:t>
      </w:r>
    </w:p>
    <w:p w:rsidR="00E911ED" w:rsidRDefault="00E911ED" w:rsidP="00E911ED">
      <w:pPr>
        <w:pStyle w:val="Rejstk2"/>
        <w:tabs>
          <w:tab w:val="right" w:leader="dot" w:pos="4171"/>
        </w:tabs>
        <w:spacing w:line="240" w:lineRule="auto"/>
      </w:pPr>
      <w:r w:rsidRPr="004B4DFF">
        <w:rPr>
          <w:i/>
        </w:rPr>
        <w:t>moderna</w:t>
      </w:r>
      <w:r>
        <w:tab/>
        <w:t>503, 769</w:t>
      </w:r>
    </w:p>
    <w:p w:rsidR="00E911ED" w:rsidRDefault="00E911ED" w:rsidP="00E911ED">
      <w:pPr>
        <w:pStyle w:val="Rejstk2"/>
        <w:tabs>
          <w:tab w:val="right" w:leader="dot" w:pos="4171"/>
        </w:tabs>
        <w:spacing w:line="240" w:lineRule="auto"/>
      </w:pPr>
      <w:r>
        <w:t>politická věda</w:t>
      </w:r>
      <w:r>
        <w:tab/>
        <w:t>886, 917, 922</w:t>
      </w:r>
    </w:p>
    <w:p w:rsidR="00E911ED" w:rsidRDefault="00E911ED" w:rsidP="00E911ED">
      <w:pPr>
        <w:pStyle w:val="Rejstk1"/>
        <w:tabs>
          <w:tab w:val="right" w:leader="dot" w:pos="4171"/>
        </w:tabs>
        <w:spacing w:line="240" w:lineRule="auto"/>
      </w:pPr>
      <w:r>
        <w:t>isonomie</w:t>
      </w:r>
      <w:r>
        <w:tab/>
        <w:t>889, 891, 899, 900</w:t>
      </w:r>
    </w:p>
    <w:p w:rsidR="00E5505A" w:rsidRPr="00F43866" w:rsidRDefault="00E5505A" w:rsidP="00E5505A">
      <w:pPr>
        <w:pStyle w:val="Hlavikarejstku"/>
        <w:keepNext/>
        <w:tabs>
          <w:tab w:val="right" w:leader="dot" w:pos="4171"/>
        </w:tabs>
        <w:spacing w:line="240" w:lineRule="auto"/>
        <w:rPr>
          <w:rFonts w:eastAsia="Times New Roman"/>
          <w:b w:val="0"/>
          <w:bCs w:val="0"/>
          <w:lang w:val="de-LU"/>
        </w:rPr>
      </w:pPr>
      <w:r>
        <w:rPr>
          <w:lang w:val="de-LU"/>
        </w:rPr>
        <w:t>J, K</w:t>
      </w:r>
    </w:p>
    <w:p w:rsidR="00E5505A" w:rsidRDefault="00E5505A"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Jakubův žebřík</w:t>
      </w:r>
      <w:r>
        <w:tab/>
        <w:t>109, 119, 125, 126, 393, 503, 518, 520, 690, 694, 739</w:t>
      </w:r>
    </w:p>
    <w:p w:rsidR="00E911ED" w:rsidRDefault="00E911ED" w:rsidP="00E911ED">
      <w:pPr>
        <w:pStyle w:val="Rejstk1"/>
        <w:tabs>
          <w:tab w:val="right" w:leader="dot" w:pos="4171"/>
        </w:tabs>
        <w:spacing w:line="240" w:lineRule="auto"/>
      </w:pPr>
      <w:r>
        <w:t>Jamblichos</w:t>
      </w:r>
      <w:r>
        <w:tab/>
        <w:t>627</w:t>
      </w:r>
    </w:p>
    <w:p w:rsidR="00E911ED" w:rsidRDefault="00E911ED" w:rsidP="00E911ED">
      <w:pPr>
        <w:pStyle w:val="Rejstk1"/>
        <w:tabs>
          <w:tab w:val="right" w:leader="dot" w:pos="4171"/>
        </w:tabs>
        <w:spacing w:line="240" w:lineRule="auto"/>
      </w:pPr>
      <w:r>
        <w:t>Jansen, C.</w:t>
      </w:r>
      <w:r>
        <w:tab/>
        <w:t>112</w:t>
      </w:r>
    </w:p>
    <w:p w:rsidR="00E911ED" w:rsidRDefault="00E911ED" w:rsidP="00E911ED">
      <w:pPr>
        <w:pStyle w:val="Rejstk1"/>
        <w:tabs>
          <w:tab w:val="right" w:leader="dot" w:pos="4171"/>
        </w:tabs>
        <w:spacing w:line="240" w:lineRule="auto"/>
      </w:pPr>
      <w:r>
        <w:t>Joachim z Fiore</w:t>
      </w:r>
      <w:r>
        <w:tab/>
        <w:t>129, 716</w:t>
      </w:r>
    </w:p>
    <w:p w:rsidR="00E911ED" w:rsidRDefault="00E911ED" w:rsidP="00E911ED">
      <w:pPr>
        <w:pStyle w:val="Rejstk1"/>
        <w:tabs>
          <w:tab w:val="right" w:leader="dot" w:pos="4171"/>
        </w:tabs>
        <w:spacing w:line="240" w:lineRule="auto"/>
      </w:pPr>
      <w:r>
        <w:t>Johannes Quidort</w:t>
      </w:r>
      <w:r>
        <w:tab/>
        <w:t>850, 851, 885</w:t>
      </w:r>
    </w:p>
    <w:p w:rsidR="00E911ED" w:rsidRDefault="00E911ED" w:rsidP="00E911ED">
      <w:pPr>
        <w:pStyle w:val="Rejstk1"/>
        <w:tabs>
          <w:tab w:val="right" w:leader="dot" w:pos="4171"/>
        </w:tabs>
        <w:spacing w:line="240" w:lineRule="auto"/>
      </w:pPr>
      <w:r>
        <w:t>John of Reading</w:t>
      </w:r>
      <w:r>
        <w:tab/>
        <w:t>799</w:t>
      </w:r>
    </w:p>
    <w:p w:rsidR="00E911ED" w:rsidRDefault="00E911ED" w:rsidP="00E911ED">
      <w:pPr>
        <w:pStyle w:val="Rejstk1"/>
        <w:tabs>
          <w:tab w:val="right" w:leader="dot" w:pos="4171"/>
        </w:tabs>
        <w:spacing w:line="240" w:lineRule="auto"/>
      </w:pPr>
      <w:r>
        <w:t>Jonas z Orleansu</w:t>
      </w:r>
      <w:r>
        <w:tab/>
        <w:t>885</w:t>
      </w:r>
    </w:p>
    <w:p w:rsidR="00E911ED" w:rsidRDefault="00E911ED" w:rsidP="00E911ED">
      <w:pPr>
        <w:pStyle w:val="Rejstk1"/>
        <w:tabs>
          <w:tab w:val="right" w:leader="dot" w:pos="4171"/>
        </w:tabs>
        <w:spacing w:line="240" w:lineRule="auto"/>
      </w:pPr>
      <w:r>
        <w:t>Jünger, E.</w:t>
      </w:r>
      <w:r>
        <w:tab/>
        <w:t>573, 824, 946</w:t>
      </w:r>
    </w:p>
    <w:p w:rsidR="00E911ED" w:rsidRDefault="00E911ED" w:rsidP="00E911ED">
      <w:pPr>
        <w:pStyle w:val="Rejstk1"/>
        <w:tabs>
          <w:tab w:val="right" w:leader="dot" w:pos="4171"/>
        </w:tabs>
        <w:spacing w:line="240" w:lineRule="auto"/>
      </w:pPr>
      <w:r>
        <w:t>Kalvín, J.</w:t>
      </w:r>
      <w:r>
        <w:tab/>
        <w:t>567, 821</w:t>
      </w:r>
    </w:p>
    <w:p w:rsidR="00E911ED" w:rsidRDefault="00E911ED" w:rsidP="00E911ED">
      <w:pPr>
        <w:pStyle w:val="Rejstk1"/>
        <w:tabs>
          <w:tab w:val="right" w:leader="dot" w:pos="4171"/>
        </w:tabs>
        <w:spacing w:line="240" w:lineRule="auto"/>
      </w:pPr>
      <w:r>
        <w:t>Kant, I.</w:t>
      </w:r>
      <w:r w:rsidR="00297940">
        <w:t xml:space="preserve">, viz </w:t>
      </w:r>
      <w:r w:rsidR="00297940" w:rsidRPr="00297940">
        <w:rPr>
          <w:i/>
        </w:rPr>
        <w:t>Index locorum</w:t>
      </w:r>
      <w:r>
        <w:tab/>
        <w:t>489, 496, 734, 832, 834</w:t>
      </w:r>
    </w:p>
    <w:p w:rsidR="00E911ED" w:rsidRDefault="00E911ED" w:rsidP="00E911ED">
      <w:pPr>
        <w:pStyle w:val="Rejstk1"/>
        <w:tabs>
          <w:tab w:val="right" w:leader="dot" w:pos="4171"/>
        </w:tabs>
        <w:spacing w:line="240" w:lineRule="auto"/>
      </w:pPr>
      <w:r>
        <w:t>kapitál</w:t>
      </w:r>
      <w:r>
        <w:tab/>
        <w:t>562, 568, 569, 571, 630, 636, 713, 729, 767, 817, 827, 828, 839</w:t>
      </w:r>
    </w:p>
    <w:p w:rsidR="00E911ED" w:rsidRDefault="00E911ED" w:rsidP="00E911ED">
      <w:pPr>
        <w:pStyle w:val="Rejstk1"/>
        <w:tabs>
          <w:tab w:val="right" w:leader="dot" w:pos="4171"/>
        </w:tabs>
        <w:spacing w:line="240" w:lineRule="auto"/>
      </w:pPr>
      <w:r>
        <w:t>kapitalismus</w:t>
      </w:r>
      <w:r>
        <w:tab/>
        <w:t>511, 565, 570, 741</w:t>
      </w:r>
    </w:p>
    <w:p w:rsidR="00E911ED" w:rsidRDefault="00E911ED" w:rsidP="00E911ED">
      <w:pPr>
        <w:pStyle w:val="Rejstk1"/>
        <w:tabs>
          <w:tab w:val="right" w:leader="dot" w:pos="4171"/>
        </w:tabs>
        <w:spacing w:line="240" w:lineRule="auto"/>
      </w:pPr>
      <w:r>
        <w:t>kastrace pravdy</w:t>
      </w:r>
      <w:r>
        <w:tab/>
        <w:t>941</w:t>
      </w:r>
    </w:p>
    <w:p w:rsidR="00E911ED" w:rsidRDefault="00E911ED" w:rsidP="00E911ED">
      <w:pPr>
        <w:pStyle w:val="Rejstk1"/>
        <w:tabs>
          <w:tab w:val="right" w:leader="dot" w:pos="4171"/>
        </w:tabs>
        <w:spacing w:line="240" w:lineRule="auto"/>
      </w:pPr>
      <w:r>
        <w:t>kauzalita</w:t>
      </w:r>
    </w:p>
    <w:p w:rsidR="00E911ED" w:rsidRDefault="00E911ED" w:rsidP="00E911ED">
      <w:pPr>
        <w:pStyle w:val="Rejstk2"/>
        <w:tabs>
          <w:tab w:val="right" w:leader="dot" w:pos="4171"/>
        </w:tabs>
        <w:spacing w:line="240" w:lineRule="auto"/>
      </w:pPr>
      <w:r w:rsidRPr="004B4DFF">
        <w:rPr>
          <w:i/>
        </w:rPr>
        <w:t>causa efficiens</w:t>
      </w:r>
      <w:r>
        <w:tab/>
        <w:t>534</w:t>
      </w:r>
    </w:p>
    <w:p w:rsidR="00E911ED" w:rsidRDefault="00E911ED" w:rsidP="00E911ED">
      <w:pPr>
        <w:pStyle w:val="Rejstk2"/>
        <w:tabs>
          <w:tab w:val="right" w:leader="dot" w:pos="4171"/>
        </w:tabs>
        <w:spacing w:line="240" w:lineRule="auto"/>
      </w:pPr>
      <w:r w:rsidRPr="004B4DFF">
        <w:rPr>
          <w:i/>
        </w:rPr>
        <w:t>causa individuationis</w:t>
      </w:r>
      <w:r>
        <w:tab/>
        <w:t>585</w:t>
      </w:r>
    </w:p>
    <w:p w:rsidR="00E911ED" w:rsidRDefault="00E911ED" w:rsidP="00E911ED">
      <w:pPr>
        <w:pStyle w:val="Rejstk2"/>
        <w:tabs>
          <w:tab w:val="right" w:leader="dot" w:pos="4171"/>
        </w:tabs>
        <w:spacing w:line="240" w:lineRule="auto"/>
      </w:pPr>
      <w:r w:rsidRPr="004B4DFF">
        <w:rPr>
          <w:i/>
        </w:rPr>
        <w:t>causa remota</w:t>
      </w:r>
      <w:r>
        <w:tab/>
        <w:t>723, 734, 737, 740</w:t>
      </w:r>
    </w:p>
    <w:p w:rsidR="00E911ED" w:rsidRDefault="00E911ED" w:rsidP="00E911ED">
      <w:pPr>
        <w:pStyle w:val="Rejstk2"/>
        <w:tabs>
          <w:tab w:val="right" w:leader="dot" w:pos="4171"/>
        </w:tabs>
        <w:spacing w:line="240" w:lineRule="auto"/>
      </w:pPr>
      <w:r>
        <w:t>demiurga</w:t>
      </w:r>
      <w:r>
        <w:tab/>
        <w:t>118</w:t>
      </w:r>
    </w:p>
    <w:p w:rsidR="00E911ED" w:rsidRDefault="00E911ED" w:rsidP="00E911ED">
      <w:pPr>
        <w:pStyle w:val="Rejstk2"/>
        <w:tabs>
          <w:tab w:val="right" w:leader="dot" w:pos="4171"/>
        </w:tabs>
        <w:spacing w:line="240" w:lineRule="auto"/>
      </w:pPr>
      <w:r>
        <w:t>Kant</w:t>
      </w:r>
      <w:r>
        <w:tab/>
        <w:t>832</w:t>
      </w:r>
    </w:p>
    <w:p w:rsidR="00E911ED" w:rsidRDefault="00E911ED" w:rsidP="00E911ED">
      <w:pPr>
        <w:pStyle w:val="Rejstk2"/>
        <w:tabs>
          <w:tab w:val="right" w:leader="dot" w:pos="4171"/>
        </w:tabs>
        <w:spacing w:line="240" w:lineRule="auto"/>
      </w:pPr>
      <w:r>
        <w:t>objektivní</w:t>
      </w:r>
      <w:r>
        <w:tab/>
        <w:t>161</w:t>
      </w:r>
    </w:p>
    <w:p w:rsidR="00E911ED" w:rsidRDefault="00E911ED" w:rsidP="00E911ED">
      <w:pPr>
        <w:pStyle w:val="Rejstk2"/>
        <w:tabs>
          <w:tab w:val="right" w:leader="dot" w:pos="4171"/>
        </w:tabs>
        <w:spacing w:line="240" w:lineRule="auto"/>
      </w:pPr>
      <w:r>
        <w:t>Ockham</w:t>
      </w:r>
      <w:r>
        <w:tab/>
        <w:t>801</w:t>
      </w:r>
    </w:p>
    <w:p w:rsidR="00E911ED" w:rsidRDefault="00E911ED" w:rsidP="00E911ED">
      <w:pPr>
        <w:pStyle w:val="Rejstk2"/>
        <w:tabs>
          <w:tab w:val="right" w:leader="dot" w:pos="4171"/>
        </w:tabs>
        <w:spacing w:line="240" w:lineRule="auto"/>
      </w:pPr>
      <w:r>
        <w:t>vůle</w:t>
      </w:r>
      <w:r>
        <w:tab/>
        <w:t>530</w:t>
      </w:r>
    </w:p>
    <w:p w:rsidR="00E911ED" w:rsidRDefault="00E911ED" w:rsidP="00E911ED">
      <w:pPr>
        <w:pStyle w:val="Rejstk1"/>
        <w:tabs>
          <w:tab w:val="right" w:leader="dot" w:pos="4171"/>
        </w:tabs>
        <w:spacing w:line="240" w:lineRule="auto"/>
      </w:pPr>
      <w:r>
        <w:t>kenoze</w:t>
      </w:r>
      <w:r>
        <w:tab/>
        <w:t>619</w:t>
      </w:r>
    </w:p>
    <w:p w:rsidR="00E911ED" w:rsidRDefault="00E911ED" w:rsidP="00E911ED">
      <w:pPr>
        <w:pStyle w:val="Rejstk1"/>
        <w:tabs>
          <w:tab w:val="right" w:leader="dot" w:pos="4171"/>
        </w:tabs>
        <w:spacing w:line="240" w:lineRule="auto"/>
      </w:pPr>
      <w:r>
        <w:t>Kipling, R.</w:t>
      </w:r>
      <w:r w:rsidR="00297940">
        <w:t xml:space="preserve"> </w:t>
      </w:r>
      <w:r>
        <w:tab/>
        <w:t>18, 842</w:t>
      </w:r>
    </w:p>
    <w:p w:rsidR="00E911ED" w:rsidRDefault="00E911ED" w:rsidP="00E911ED">
      <w:pPr>
        <w:pStyle w:val="Rejstk1"/>
        <w:tabs>
          <w:tab w:val="right" w:leader="dot" w:pos="4171"/>
        </w:tabs>
        <w:spacing w:line="240" w:lineRule="auto"/>
      </w:pPr>
      <w:r>
        <w:t>Knapwell, R.</w:t>
      </w:r>
      <w:r>
        <w:tab/>
        <w:t>386</w:t>
      </w:r>
    </w:p>
    <w:p w:rsidR="00E911ED" w:rsidRDefault="00E911ED" w:rsidP="00E911ED">
      <w:pPr>
        <w:pStyle w:val="Rejstk1"/>
        <w:tabs>
          <w:tab w:val="right" w:leader="dot" w:pos="4171"/>
        </w:tabs>
        <w:spacing w:line="240" w:lineRule="auto"/>
      </w:pPr>
      <w:r>
        <w:t>komitace</w:t>
      </w:r>
      <w:r>
        <w:tab/>
        <w:t>153, 159, 225, 234, 375, 394, 612, 637, 644, 738, 828</w:t>
      </w:r>
    </w:p>
    <w:p w:rsidR="00E911ED" w:rsidRDefault="00E911ED" w:rsidP="00E911ED">
      <w:pPr>
        <w:pStyle w:val="Rejstk1"/>
        <w:tabs>
          <w:tab w:val="right" w:leader="dot" w:pos="4171"/>
        </w:tabs>
        <w:spacing w:line="240" w:lineRule="auto"/>
      </w:pPr>
      <w:r>
        <w:t>koncil</w:t>
      </w:r>
    </w:p>
    <w:p w:rsidR="00E911ED" w:rsidRDefault="00E911ED" w:rsidP="00E911ED">
      <w:pPr>
        <w:pStyle w:val="Rejstk2"/>
        <w:tabs>
          <w:tab w:val="right" w:leader="dot" w:pos="4171"/>
        </w:tabs>
        <w:spacing w:line="240" w:lineRule="auto"/>
      </w:pPr>
      <w:r>
        <w:t>Vatikán II</w:t>
      </w:r>
      <w:r>
        <w:tab/>
        <w:t>479</w:t>
      </w:r>
    </w:p>
    <w:p w:rsidR="00E911ED" w:rsidRDefault="00E911ED" w:rsidP="00E911ED">
      <w:pPr>
        <w:pStyle w:val="Rejstk2"/>
        <w:tabs>
          <w:tab w:val="right" w:leader="dot" w:pos="4171"/>
        </w:tabs>
        <w:spacing w:line="240" w:lineRule="auto"/>
      </w:pPr>
      <w:r>
        <w:t>Vienne</w:t>
      </w:r>
      <w:r>
        <w:tab/>
      </w:r>
      <w:r w:rsidR="00161CCA">
        <w:t xml:space="preserve">816, </w:t>
      </w:r>
      <w:r>
        <w:t>849</w:t>
      </w:r>
    </w:p>
    <w:p w:rsidR="00E911ED" w:rsidRDefault="00E911ED" w:rsidP="00E911ED">
      <w:pPr>
        <w:pStyle w:val="Rejstk1"/>
        <w:tabs>
          <w:tab w:val="right" w:leader="dot" w:pos="4171"/>
        </w:tabs>
        <w:spacing w:line="240" w:lineRule="auto"/>
      </w:pPr>
      <w:r>
        <w:t>konciliarismus</w:t>
      </w:r>
      <w:r>
        <w:tab/>
        <w:t>929, 930, 932</w:t>
      </w:r>
    </w:p>
    <w:p w:rsidR="00E911ED" w:rsidRDefault="00E911ED" w:rsidP="00E911ED">
      <w:pPr>
        <w:pStyle w:val="Rejstk1"/>
        <w:tabs>
          <w:tab w:val="right" w:leader="dot" w:pos="4171"/>
        </w:tabs>
        <w:spacing w:line="240" w:lineRule="auto"/>
      </w:pPr>
      <w:r>
        <w:t>Korán</w:t>
      </w:r>
      <w:r>
        <w:tab/>
        <w:t>57, 561</w:t>
      </w:r>
    </w:p>
    <w:p w:rsidR="00E911ED" w:rsidRDefault="00E911ED" w:rsidP="00E911ED">
      <w:pPr>
        <w:pStyle w:val="Rejstk1"/>
        <w:tabs>
          <w:tab w:val="right" w:leader="dot" w:pos="4171"/>
        </w:tabs>
        <w:spacing w:line="240" w:lineRule="auto"/>
      </w:pPr>
      <w:r>
        <w:t>Koyré, A.</w:t>
      </w:r>
      <w:r>
        <w:tab/>
        <w:t>44</w:t>
      </w:r>
    </w:p>
    <w:p w:rsidR="00E911ED" w:rsidRDefault="00E911ED" w:rsidP="00E911ED">
      <w:pPr>
        <w:pStyle w:val="Rejstk1"/>
        <w:tabs>
          <w:tab w:val="right" w:leader="dot" w:pos="4171"/>
        </w:tabs>
        <w:spacing w:line="240" w:lineRule="auto"/>
      </w:pPr>
      <w:r>
        <w:t>křížové výpravy</w:t>
      </w:r>
      <w:r>
        <w:tab/>
        <w:t>93, 103, 639</w:t>
      </w:r>
    </w:p>
    <w:p w:rsidR="00E911ED" w:rsidRDefault="00E911ED" w:rsidP="00E911ED">
      <w:pPr>
        <w:pStyle w:val="Rejstk1"/>
        <w:tabs>
          <w:tab w:val="right" w:leader="dot" w:pos="4171"/>
        </w:tabs>
        <w:spacing w:line="240" w:lineRule="auto"/>
      </w:pPr>
      <w:r>
        <w:t>kulturní hegemonie</w:t>
      </w:r>
      <w:r>
        <w:tab/>
        <w:t>488, 560, 609, 668, 729, 763, 867</w:t>
      </w:r>
    </w:p>
    <w:p w:rsidR="00E5505A" w:rsidRPr="00F43866" w:rsidRDefault="00E5505A" w:rsidP="00E5505A">
      <w:pPr>
        <w:pStyle w:val="Hlavikarejstku"/>
        <w:keepNext/>
        <w:tabs>
          <w:tab w:val="right" w:leader="dot" w:pos="4171"/>
        </w:tabs>
        <w:spacing w:line="240" w:lineRule="auto"/>
        <w:rPr>
          <w:rFonts w:eastAsia="Times New Roman"/>
          <w:b w:val="0"/>
          <w:bCs w:val="0"/>
          <w:lang w:val="de-LU"/>
        </w:rPr>
      </w:pPr>
      <w:r>
        <w:rPr>
          <w:lang w:val="de-LU"/>
        </w:rPr>
        <w:t>L</w:t>
      </w:r>
    </w:p>
    <w:p w:rsidR="00E5505A" w:rsidRDefault="00E5505A" w:rsidP="00E911ED">
      <w:pPr>
        <w:pStyle w:val="Rejstk1"/>
        <w:tabs>
          <w:tab w:val="right" w:leader="dot" w:pos="4171"/>
        </w:tabs>
        <w:spacing w:line="240" w:lineRule="auto"/>
      </w:pPr>
    </w:p>
    <w:p w:rsidR="00E911ED" w:rsidRDefault="00E911ED" w:rsidP="00E911ED">
      <w:pPr>
        <w:pStyle w:val="Rejstk1"/>
        <w:tabs>
          <w:tab w:val="right" w:leader="dot" w:pos="4171"/>
        </w:tabs>
        <w:spacing w:line="240" w:lineRule="auto"/>
      </w:pPr>
      <w:r>
        <w:t>La Rochelle</w:t>
      </w:r>
      <w:r w:rsidR="00161CCA">
        <w:t xml:space="preserve">, viz </w:t>
      </w:r>
      <w:r w:rsidR="00161CCA" w:rsidRPr="00161CCA">
        <w:rPr>
          <w:i/>
        </w:rPr>
        <w:t>Index locorum</w:t>
      </w:r>
    </w:p>
    <w:p w:rsidR="00E911ED" w:rsidRDefault="00E911ED" w:rsidP="00E911ED">
      <w:pPr>
        <w:pStyle w:val="Rejstk1"/>
        <w:tabs>
          <w:tab w:val="right" w:leader="dot" w:pos="4171"/>
        </w:tabs>
        <w:spacing w:line="240" w:lineRule="auto"/>
      </w:pPr>
      <w:r>
        <w:t>Latini, B.</w:t>
      </w:r>
      <w:r w:rsidR="00532A2C">
        <w:t>, viz</w:t>
      </w:r>
      <w:r w:rsidR="00532A2C" w:rsidRPr="00532A2C">
        <w:rPr>
          <w:i/>
        </w:rPr>
        <w:t xml:space="preserve"> Index locorum</w:t>
      </w:r>
      <w:r>
        <w:tab/>
        <w:t>885, 903</w:t>
      </w:r>
    </w:p>
    <w:p w:rsidR="00532A2C" w:rsidRDefault="00E911ED" w:rsidP="00E911ED">
      <w:pPr>
        <w:pStyle w:val="Rejstk1"/>
        <w:tabs>
          <w:tab w:val="right" w:leader="dot" w:pos="4171"/>
        </w:tabs>
        <w:spacing w:line="240" w:lineRule="auto"/>
        <w:rPr>
          <w:i/>
        </w:rPr>
      </w:pPr>
      <w:r w:rsidRPr="004B4DFF">
        <w:rPr>
          <w:i/>
        </w:rPr>
        <w:t xml:space="preserve">Lectura in Ethicam novam </w:t>
      </w:r>
      <w:r w:rsidRPr="004B4DFF">
        <w:rPr>
          <w:rFonts w:eastAsia="TeXGyreTermes-Regular"/>
          <w:i/>
        </w:rPr>
        <w:t xml:space="preserve">du </w:t>
      </w:r>
      <w:r w:rsidRPr="004B4DFF">
        <w:rPr>
          <w:i/>
        </w:rPr>
        <w:t>Commentaire de Paris</w:t>
      </w:r>
      <w:r w:rsidR="00532A2C">
        <w:t xml:space="preserve">, viz </w:t>
      </w:r>
      <w:r w:rsidR="00532A2C" w:rsidRPr="00532A2C">
        <w:rPr>
          <w:i/>
        </w:rPr>
        <w:t>Index locorum</w:t>
      </w:r>
    </w:p>
    <w:p w:rsidR="00E911ED" w:rsidRDefault="00E911ED" w:rsidP="00E911ED">
      <w:pPr>
        <w:pStyle w:val="Rejstk1"/>
        <w:tabs>
          <w:tab w:val="right" w:leader="dot" w:pos="4171"/>
        </w:tabs>
        <w:spacing w:line="240" w:lineRule="auto"/>
      </w:pPr>
      <w:r>
        <w:t>Lefort, C.</w:t>
      </w:r>
      <w:r>
        <w:tab/>
        <w:t>895</w:t>
      </w:r>
    </w:p>
    <w:p w:rsidR="00E911ED" w:rsidRDefault="00E911ED" w:rsidP="00E911ED">
      <w:pPr>
        <w:pStyle w:val="Rejstk1"/>
        <w:tabs>
          <w:tab w:val="right" w:leader="dot" w:pos="4171"/>
        </w:tabs>
        <w:spacing w:line="240" w:lineRule="auto"/>
      </w:pPr>
      <w:r>
        <w:t>Leibniz, G. W.</w:t>
      </w:r>
      <w:r w:rsidR="00532A2C">
        <w:t xml:space="preserve">, viz </w:t>
      </w:r>
      <w:r w:rsidR="00532A2C" w:rsidRPr="00532A2C">
        <w:rPr>
          <w:i/>
        </w:rPr>
        <w:t>Index locorum</w:t>
      </w:r>
      <w:r>
        <w:tab/>
        <w:t xml:space="preserve">123, 151, 496, 624, 633, </w:t>
      </w:r>
      <w:r w:rsidR="00532A2C">
        <w:t xml:space="preserve">715, </w:t>
      </w:r>
      <w:r>
        <w:t>734, 741, 767, 832</w:t>
      </w:r>
    </w:p>
    <w:p w:rsidR="00E911ED" w:rsidRDefault="00E911ED" w:rsidP="00E911ED">
      <w:pPr>
        <w:pStyle w:val="Rejstk1"/>
        <w:tabs>
          <w:tab w:val="right" w:leader="dot" w:pos="4171"/>
        </w:tabs>
        <w:spacing w:line="240" w:lineRule="auto"/>
      </w:pPr>
      <w:r>
        <w:t>Lenin, V. I.</w:t>
      </w:r>
      <w:r>
        <w:tab/>
        <w:t>741, 940</w:t>
      </w:r>
    </w:p>
    <w:p w:rsidR="00E911ED" w:rsidRDefault="00E911ED" w:rsidP="00E911ED">
      <w:pPr>
        <w:pStyle w:val="Rejstk1"/>
        <w:tabs>
          <w:tab w:val="right" w:leader="dot" w:pos="4171"/>
        </w:tabs>
        <w:spacing w:line="240" w:lineRule="auto"/>
      </w:pPr>
      <w:r>
        <w:t>létající muž</w:t>
      </w:r>
      <w:r>
        <w:tab/>
        <w:t>80, 89, 143, 186, 230, 269, 294, 334, 419, 457, 540, 602, 785, 814</w:t>
      </w:r>
    </w:p>
    <w:p w:rsidR="00E911ED" w:rsidRDefault="00E911ED" w:rsidP="00E911ED">
      <w:pPr>
        <w:pStyle w:val="Rejstk1"/>
        <w:tabs>
          <w:tab w:val="right" w:leader="dot" w:pos="4171"/>
        </w:tabs>
        <w:spacing w:line="240" w:lineRule="auto"/>
      </w:pPr>
      <w:r>
        <w:t>Lévinas, E.</w:t>
      </w:r>
      <w:r w:rsidR="00532A2C">
        <w:t xml:space="preserve"> </w:t>
      </w:r>
      <w:r>
        <w:tab/>
        <w:t>99, 363</w:t>
      </w:r>
    </w:p>
    <w:p w:rsidR="00E911ED" w:rsidRDefault="00E911ED" w:rsidP="00E911ED">
      <w:pPr>
        <w:pStyle w:val="Rejstk1"/>
        <w:tabs>
          <w:tab w:val="right" w:leader="dot" w:pos="4171"/>
        </w:tabs>
        <w:spacing w:line="240" w:lineRule="auto"/>
      </w:pPr>
      <w:r>
        <w:t>Lévi-Strauss, C.</w:t>
      </w:r>
      <w:r>
        <w:tab/>
        <w:t>520</w:t>
      </w:r>
    </w:p>
    <w:p w:rsidR="00E911ED" w:rsidRDefault="00E911ED" w:rsidP="00E911ED">
      <w:pPr>
        <w:pStyle w:val="Rejstk1"/>
        <w:tabs>
          <w:tab w:val="right" w:leader="dot" w:pos="4171"/>
        </w:tabs>
        <w:spacing w:line="240" w:lineRule="auto"/>
      </w:pPr>
      <w:r w:rsidRPr="004B4DFF">
        <w:rPr>
          <w:i/>
        </w:rPr>
        <w:lastRenderedPageBreak/>
        <w:t>Liber de causis</w:t>
      </w:r>
      <w:r w:rsidR="00532A2C">
        <w:rPr>
          <w:i/>
        </w:rPr>
        <w:t xml:space="preserve">, </w:t>
      </w:r>
      <w:r w:rsidR="00532A2C" w:rsidRPr="00532A2C">
        <w:t>viz</w:t>
      </w:r>
      <w:r w:rsidR="00532A2C">
        <w:rPr>
          <w:i/>
        </w:rPr>
        <w:t xml:space="preserve"> Index locorum</w:t>
      </w:r>
      <w:r>
        <w:tab/>
        <w:t>32, 51, 87, 153, 198, 484, 517, 583, 593, 596, 619, 667, 720, 739, 865</w:t>
      </w:r>
    </w:p>
    <w:p w:rsidR="00E911ED" w:rsidRDefault="00E911ED" w:rsidP="00E911ED">
      <w:pPr>
        <w:pStyle w:val="Rejstk1"/>
        <w:tabs>
          <w:tab w:val="right" w:leader="dot" w:pos="4171"/>
        </w:tabs>
        <w:spacing w:line="240" w:lineRule="auto"/>
      </w:pPr>
      <w:r>
        <w:t>Libera, A.</w:t>
      </w:r>
      <w:r>
        <w:tab/>
        <w:t>240, 882</w:t>
      </w:r>
    </w:p>
    <w:p w:rsidR="00E911ED" w:rsidRDefault="00E911ED" w:rsidP="00E911ED">
      <w:pPr>
        <w:pStyle w:val="Rejstk1"/>
        <w:tabs>
          <w:tab w:val="right" w:leader="dot" w:pos="4171"/>
        </w:tabs>
        <w:spacing w:line="240" w:lineRule="auto"/>
      </w:pPr>
      <w:r>
        <w:t>liberalismus</w:t>
      </w:r>
      <w:r>
        <w:tab/>
        <w:t>504, 906</w:t>
      </w:r>
    </w:p>
    <w:p w:rsidR="00E911ED" w:rsidRDefault="00E911ED" w:rsidP="00E911ED">
      <w:pPr>
        <w:pStyle w:val="Rejstk1"/>
        <w:tabs>
          <w:tab w:val="right" w:leader="dot" w:pos="4171"/>
        </w:tabs>
        <w:spacing w:line="240" w:lineRule="auto"/>
      </w:pPr>
      <w:r>
        <w:t>lidská práva</w:t>
      </w:r>
      <w:r>
        <w:tab/>
        <w:t>504</w:t>
      </w:r>
    </w:p>
    <w:p w:rsidR="00E911ED" w:rsidRDefault="00E911ED" w:rsidP="00E911ED">
      <w:pPr>
        <w:pStyle w:val="Rejstk1"/>
        <w:tabs>
          <w:tab w:val="right" w:leader="dot" w:pos="4171"/>
        </w:tabs>
        <w:spacing w:line="240" w:lineRule="auto"/>
      </w:pPr>
      <w:r>
        <w:t>lidské zoologické zahrady</w:t>
      </w:r>
      <w:r>
        <w:tab/>
        <w:t>521, 840</w:t>
      </w:r>
    </w:p>
    <w:p w:rsidR="00E911ED" w:rsidRDefault="00E911ED" w:rsidP="00E911ED">
      <w:pPr>
        <w:pStyle w:val="Rejstk1"/>
        <w:tabs>
          <w:tab w:val="right" w:leader="dot" w:pos="4171"/>
        </w:tabs>
        <w:spacing w:line="240" w:lineRule="auto"/>
      </w:pPr>
      <w:r w:rsidRPr="004B4DFF">
        <w:rPr>
          <w:i/>
        </w:rPr>
        <w:t>Lichtung</w:t>
      </w:r>
      <w:r>
        <w:tab/>
        <w:t>15, 35, 544</w:t>
      </w:r>
    </w:p>
    <w:p w:rsidR="00E911ED" w:rsidRDefault="00E911ED" w:rsidP="00E911ED">
      <w:pPr>
        <w:pStyle w:val="Rejstk2"/>
        <w:tabs>
          <w:tab w:val="right" w:leader="dot" w:pos="4171"/>
        </w:tabs>
        <w:spacing w:line="240" w:lineRule="auto"/>
      </w:pPr>
      <w:r w:rsidRPr="004B4DFF">
        <w:rPr>
          <w:i/>
        </w:rPr>
        <w:t>intellectus practicus</w:t>
      </w:r>
      <w:r>
        <w:tab/>
        <w:t>854</w:t>
      </w:r>
    </w:p>
    <w:p w:rsidR="00E911ED" w:rsidRDefault="00E911ED" w:rsidP="00E911ED">
      <w:pPr>
        <w:pStyle w:val="Rejstk2"/>
        <w:tabs>
          <w:tab w:val="right" w:leader="dot" w:pos="4171"/>
        </w:tabs>
        <w:spacing w:line="240" w:lineRule="auto"/>
      </w:pPr>
      <w:r>
        <w:t>kapitalismus</w:t>
      </w:r>
      <w:r>
        <w:tab/>
        <w:t>116, 571</w:t>
      </w:r>
    </w:p>
    <w:p w:rsidR="00E911ED" w:rsidRDefault="00E911ED" w:rsidP="00E911ED">
      <w:pPr>
        <w:pStyle w:val="Rejstk2"/>
        <w:tabs>
          <w:tab w:val="right" w:leader="dot" w:pos="4171"/>
        </w:tabs>
        <w:spacing w:line="240" w:lineRule="auto"/>
      </w:pPr>
      <w:r>
        <w:t>metafyzika</w:t>
      </w:r>
      <w:r>
        <w:tab/>
        <w:t>1</w:t>
      </w:r>
    </w:p>
    <w:p w:rsidR="00E911ED" w:rsidRDefault="00E911ED" w:rsidP="00E911ED">
      <w:pPr>
        <w:pStyle w:val="Rejstk2"/>
        <w:tabs>
          <w:tab w:val="right" w:leader="dot" w:pos="4171"/>
        </w:tabs>
        <w:spacing w:line="240" w:lineRule="auto"/>
      </w:pPr>
      <w:r>
        <w:t>moderní bůh</w:t>
      </w:r>
      <w:r>
        <w:tab/>
        <w:t>611</w:t>
      </w:r>
    </w:p>
    <w:p w:rsidR="00E911ED" w:rsidRDefault="00E911ED" w:rsidP="00E911ED">
      <w:pPr>
        <w:pStyle w:val="Rejstk2"/>
        <w:tabs>
          <w:tab w:val="right" w:leader="dot" w:pos="4171"/>
        </w:tabs>
        <w:spacing w:line="240" w:lineRule="auto"/>
      </w:pPr>
      <w:r>
        <w:t>moderní metafyzika</w:t>
      </w:r>
      <w:r>
        <w:tab/>
        <w:t>708</w:t>
      </w:r>
    </w:p>
    <w:p w:rsidR="00E911ED" w:rsidRDefault="00E911ED" w:rsidP="00E911ED">
      <w:pPr>
        <w:pStyle w:val="Rejstk2"/>
        <w:tabs>
          <w:tab w:val="right" w:leader="dot" w:pos="4171"/>
        </w:tabs>
        <w:spacing w:line="240" w:lineRule="auto"/>
      </w:pPr>
      <w:r>
        <w:t>Olivi</w:t>
      </w:r>
      <w:r>
        <w:tab/>
        <w:t>534</w:t>
      </w:r>
    </w:p>
    <w:p w:rsidR="00E911ED" w:rsidRDefault="00E911ED" w:rsidP="00E911ED">
      <w:pPr>
        <w:pStyle w:val="Rejstk2"/>
        <w:tabs>
          <w:tab w:val="right" w:leader="dot" w:pos="4171"/>
        </w:tabs>
        <w:spacing w:line="240" w:lineRule="auto"/>
      </w:pPr>
      <w:r>
        <w:t>osvícenství</w:t>
      </w:r>
      <w:r>
        <w:tab/>
        <w:t>557</w:t>
      </w:r>
    </w:p>
    <w:p w:rsidR="00E911ED" w:rsidRDefault="00E911ED" w:rsidP="00E911ED">
      <w:pPr>
        <w:pStyle w:val="Rejstk2"/>
        <w:tabs>
          <w:tab w:val="right" w:leader="dot" w:pos="4171"/>
        </w:tabs>
        <w:spacing w:line="240" w:lineRule="auto"/>
      </w:pPr>
      <w:r>
        <w:t>Siger/Akvinský</w:t>
      </w:r>
      <w:r>
        <w:tab/>
        <w:t>417</w:t>
      </w:r>
    </w:p>
    <w:p w:rsidR="00E911ED" w:rsidRDefault="00E911ED" w:rsidP="00E911ED">
      <w:pPr>
        <w:pStyle w:val="Rejstk2"/>
        <w:tabs>
          <w:tab w:val="right" w:leader="dot" w:pos="4171"/>
        </w:tabs>
        <w:spacing w:line="240" w:lineRule="auto"/>
      </w:pPr>
      <w:r>
        <w:t>tomismus</w:t>
      </w:r>
      <w:r>
        <w:tab/>
        <w:t>420</w:t>
      </w:r>
    </w:p>
    <w:p w:rsidR="00E911ED" w:rsidRDefault="00E911ED" w:rsidP="00E911ED">
      <w:pPr>
        <w:pStyle w:val="Rejstk1"/>
        <w:tabs>
          <w:tab w:val="right" w:leader="dot" w:pos="4171"/>
        </w:tabs>
        <w:spacing w:line="240" w:lineRule="auto"/>
      </w:pPr>
      <w:r>
        <w:t>Locke, J.</w:t>
      </w:r>
      <w:r w:rsidR="00532A2C">
        <w:t xml:space="preserve">, viz </w:t>
      </w:r>
      <w:r w:rsidR="00532A2C" w:rsidRPr="00532A2C">
        <w:rPr>
          <w:i/>
        </w:rPr>
        <w:t>Index locorum</w:t>
      </w:r>
      <w:r>
        <w:tab/>
        <w:t>140, 363, 518, 760</w:t>
      </w:r>
    </w:p>
    <w:p w:rsidR="00E911ED" w:rsidRDefault="00E911ED" w:rsidP="00E911ED">
      <w:pPr>
        <w:pStyle w:val="Rejstk1"/>
        <w:tabs>
          <w:tab w:val="right" w:leader="dot" w:pos="4171"/>
        </w:tabs>
        <w:spacing w:line="240" w:lineRule="auto"/>
      </w:pPr>
      <w:r w:rsidRPr="004B4DFF">
        <w:rPr>
          <w:i/>
        </w:rPr>
        <w:t>locus specierum</w:t>
      </w:r>
      <w:r>
        <w:tab/>
        <w:t>118, 138, 298, 512, 514, 517, 518, 576, 597, 607, 611, 616, 683, 688, 733, 760, 779, 785, 817</w:t>
      </w:r>
    </w:p>
    <w:p w:rsidR="00E911ED" w:rsidRDefault="00E911ED" w:rsidP="00E911ED">
      <w:pPr>
        <w:pStyle w:val="Rejstk1"/>
        <w:tabs>
          <w:tab w:val="right" w:leader="dot" w:pos="4171"/>
        </w:tabs>
        <w:spacing w:line="240" w:lineRule="auto"/>
      </w:pPr>
      <w:r w:rsidRPr="004B4DFF">
        <w:rPr>
          <w:i/>
        </w:rPr>
        <w:t>logica Modernorum</w:t>
      </w:r>
      <w:r>
        <w:tab/>
        <w:t>714, 809</w:t>
      </w:r>
    </w:p>
    <w:p w:rsidR="00E911ED" w:rsidRDefault="00E911ED" w:rsidP="00E911ED">
      <w:pPr>
        <w:pStyle w:val="Rejstk1"/>
        <w:tabs>
          <w:tab w:val="right" w:leader="dot" w:pos="4171"/>
        </w:tabs>
        <w:spacing w:line="240" w:lineRule="auto"/>
      </w:pPr>
      <w:r w:rsidRPr="004B4DFF">
        <w:rPr>
          <w:i/>
        </w:rPr>
        <w:t>Logica Modernorum II</w:t>
      </w:r>
      <w:r w:rsidR="00532A2C">
        <w:rPr>
          <w:i/>
        </w:rPr>
        <w:t xml:space="preserve">, </w:t>
      </w:r>
      <w:r w:rsidR="00532A2C">
        <w:t xml:space="preserve">, viz </w:t>
      </w:r>
      <w:r w:rsidR="00532A2C" w:rsidRPr="00532A2C">
        <w:rPr>
          <w:i/>
        </w:rPr>
        <w:t>Index locorum</w:t>
      </w:r>
    </w:p>
    <w:p w:rsidR="00E911ED" w:rsidRDefault="00E911ED" w:rsidP="00E911ED">
      <w:pPr>
        <w:pStyle w:val="Rejstk1"/>
        <w:tabs>
          <w:tab w:val="right" w:leader="dot" w:pos="4171"/>
        </w:tabs>
        <w:spacing w:line="240" w:lineRule="auto"/>
      </w:pPr>
      <w:r w:rsidRPr="004B4DFF">
        <w:rPr>
          <w:i/>
        </w:rPr>
        <w:t>logica Vetus</w:t>
      </w:r>
      <w:r>
        <w:tab/>
        <w:t>653, 655</w:t>
      </w:r>
    </w:p>
    <w:p w:rsidR="00E911ED" w:rsidRDefault="00E911ED" w:rsidP="00E911ED">
      <w:pPr>
        <w:pStyle w:val="Rejstk1"/>
        <w:tabs>
          <w:tab w:val="right" w:leader="dot" w:pos="4171"/>
        </w:tabs>
        <w:spacing w:line="240" w:lineRule="auto"/>
      </w:pPr>
      <w:r>
        <w:t>logocentrismus</w:t>
      </w:r>
      <w:r>
        <w:tab/>
        <w:t>687</w:t>
      </w:r>
    </w:p>
    <w:p w:rsidR="00E911ED" w:rsidRDefault="00E911ED" w:rsidP="00E911ED">
      <w:pPr>
        <w:pStyle w:val="Rejstk1"/>
        <w:tabs>
          <w:tab w:val="right" w:leader="dot" w:pos="4171"/>
        </w:tabs>
        <w:spacing w:line="240" w:lineRule="auto"/>
      </w:pPr>
      <w:r>
        <w:t>Lorhard, J.</w:t>
      </w:r>
      <w:r>
        <w:tab/>
        <w:t>113</w:t>
      </w:r>
    </w:p>
    <w:p w:rsidR="00E911ED" w:rsidRDefault="00E911ED" w:rsidP="00E911ED">
      <w:pPr>
        <w:pStyle w:val="Rejstk1"/>
        <w:tabs>
          <w:tab w:val="right" w:leader="dot" w:pos="4171"/>
        </w:tabs>
        <w:spacing w:line="240" w:lineRule="auto"/>
      </w:pPr>
      <w:r>
        <w:t>Lubac, H.</w:t>
      </w:r>
      <w:r>
        <w:tab/>
        <w:t>112, 595</w:t>
      </w:r>
    </w:p>
    <w:p w:rsidR="00E911ED" w:rsidRDefault="00E911ED" w:rsidP="00E911ED">
      <w:pPr>
        <w:pStyle w:val="Rejstk1"/>
        <w:tabs>
          <w:tab w:val="right" w:leader="dot" w:pos="4171"/>
        </w:tabs>
        <w:spacing w:line="240" w:lineRule="auto"/>
      </w:pPr>
      <w:r w:rsidRPr="004B4DFF">
        <w:rPr>
          <w:iCs/>
        </w:rPr>
        <w:t>Luther, M.</w:t>
      </w:r>
      <w:r>
        <w:tab/>
        <w:t>511, 567, 568, 820, 823</w:t>
      </w:r>
    </w:p>
    <w:p w:rsidR="00AF015E" w:rsidRPr="00F43866" w:rsidRDefault="00AF015E" w:rsidP="00AF015E">
      <w:pPr>
        <w:pStyle w:val="Hlavikarejstku"/>
        <w:keepNext/>
        <w:tabs>
          <w:tab w:val="right" w:leader="dot" w:pos="4171"/>
        </w:tabs>
        <w:spacing w:line="240" w:lineRule="auto"/>
        <w:rPr>
          <w:rFonts w:eastAsia="Times New Roman"/>
          <w:b w:val="0"/>
          <w:bCs w:val="0"/>
          <w:lang w:val="de-LU"/>
        </w:rPr>
      </w:pPr>
      <w:r>
        <w:rPr>
          <w:lang w:val="de-LU"/>
        </w:rPr>
        <w:t>M</w:t>
      </w:r>
      <w:r w:rsidR="00F57279">
        <w:rPr>
          <w:lang w:val="de-LU"/>
        </w:rPr>
        <w:t>, N</w:t>
      </w:r>
    </w:p>
    <w:p w:rsidR="00E911ED" w:rsidRDefault="00E911ED" w:rsidP="00E911ED">
      <w:pPr>
        <w:pStyle w:val="Rejstk1"/>
        <w:tabs>
          <w:tab w:val="right" w:leader="dot" w:pos="4171"/>
        </w:tabs>
        <w:spacing w:line="240" w:lineRule="auto"/>
      </w:pPr>
      <w:r>
        <w:t>Machiavelli, N.</w:t>
      </w:r>
      <w:r>
        <w:tab/>
        <w:t>923</w:t>
      </w:r>
    </w:p>
    <w:p w:rsidR="00E911ED" w:rsidRDefault="00E911ED" w:rsidP="00E911ED">
      <w:pPr>
        <w:pStyle w:val="Rejstk1"/>
        <w:tabs>
          <w:tab w:val="right" w:leader="dot" w:pos="4171"/>
        </w:tabs>
        <w:spacing w:line="240" w:lineRule="auto"/>
      </w:pPr>
      <w:r w:rsidRPr="004B4DFF">
        <w:rPr>
          <w:i/>
        </w:rPr>
        <w:t>maîtres du soupçon</w:t>
      </w:r>
      <w:r>
        <w:tab/>
        <w:t>838</w:t>
      </w:r>
    </w:p>
    <w:p w:rsidR="00E911ED" w:rsidRDefault="00E911ED" w:rsidP="00E911ED">
      <w:pPr>
        <w:pStyle w:val="Rejstk1"/>
        <w:tabs>
          <w:tab w:val="right" w:leader="dot" w:pos="4171"/>
        </w:tabs>
        <w:spacing w:line="240" w:lineRule="auto"/>
      </w:pPr>
      <w:r>
        <w:t>Mallet-Joris, F.</w:t>
      </w:r>
      <w:r>
        <w:tab/>
        <w:t>843</w:t>
      </w:r>
    </w:p>
    <w:p w:rsidR="00E911ED" w:rsidRDefault="00E911ED" w:rsidP="00E911ED">
      <w:pPr>
        <w:pStyle w:val="Rejstk1"/>
        <w:tabs>
          <w:tab w:val="right" w:leader="dot" w:pos="4171"/>
        </w:tabs>
        <w:spacing w:line="240" w:lineRule="auto"/>
      </w:pPr>
      <w:r w:rsidRPr="004B4DFF">
        <w:rPr>
          <w:i/>
          <w:iCs/>
        </w:rPr>
        <w:t>Malleus maleficarum</w:t>
      </w:r>
      <w:r>
        <w:tab/>
        <w:t>844</w:t>
      </w:r>
    </w:p>
    <w:p w:rsidR="00E911ED" w:rsidRDefault="00E911ED" w:rsidP="00E911ED">
      <w:pPr>
        <w:pStyle w:val="Rejstk1"/>
        <w:tabs>
          <w:tab w:val="right" w:leader="dot" w:pos="4171"/>
        </w:tabs>
        <w:spacing w:line="240" w:lineRule="auto"/>
      </w:pPr>
      <w:r>
        <w:t>Mandrou, R.</w:t>
      </w:r>
      <w:r>
        <w:tab/>
        <w:t>843</w:t>
      </w:r>
    </w:p>
    <w:p w:rsidR="00E911ED" w:rsidRDefault="00E911ED" w:rsidP="00E911ED">
      <w:pPr>
        <w:pStyle w:val="Rejstk1"/>
        <w:tabs>
          <w:tab w:val="right" w:leader="dot" w:pos="4171"/>
        </w:tabs>
        <w:spacing w:line="240" w:lineRule="auto"/>
      </w:pPr>
      <w:r>
        <w:t>Mannheim, K.</w:t>
      </w:r>
      <w:r>
        <w:tab/>
        <w:t>488</w:t>
      </w:r>
    </w:p>
    <w:p w:rsidR="00E911ED" w:rsidRDefault="00E911ED" w:rsidP="00E911ED">
      <w:pPr>
        <w:pStyle w:val="Rejstk1"/>
        <w:tabs>
          <w:tab w:val="right" w:leader="dot" w:pos="4171"/>
        </w:tabs>
        <w:spacing w:line="240" w:lineRule="auto"/>
      </w:pPr>
      <w:r>
        <w:t>Marsilius z Padovy</w:t>
      </w:r>
      <w:r>
        <w:tab/>
        <w:t>503, 853, 929, 930</w:t>
      </w:r>
    </w:p>
    <w:p w:rsidR="00E911ED" w:rsidRDefault="00E911ED" w:rsidP="00E911ED">
      <w:pPr>
        <w:pStyle w:val="Rejstk1"/>
        <w:tabs>
          <w:tab w:val="right" w:leader="dot" w:pos="4171"/>
        </w:tabs>
        <w:spacing w:line="240" w:lineRule="auto"/>
      </w:pPr>
      <w:r>
        <w:t>Marston, R.</w:t>
      </w:r>
      <w:r>
        <w:tab/>
        <w:t>387</w:t>
      </w:r>
    </w:p>
    <w:p w:rsidR="00E911ED" w:rsidRDefault="00E911ED" w:rsidP="00E911ED">
      <w:pPr>
        <w:pStyle w:val="Rejstk1"/>
        <w:tabs>
          <w:tab w:val="right" w:leader="dot" w:pos="4171"/>
        </w:tabs>
        <w:spacing w:line="240" w:lineRule="auto"/>
      </w:pPr>
      <w:r>
        <w:t>Marx, K.</w:t>
      </w:r>
      <w:r w:rsidR="006A29D7">
        <w:t xml:space="preserve">, viz </w:t>
      </w:r>
      <w:r w:rsidR="006A29D7" w:rsidRPr="006A29D7">
        <w:rPr>
          <w:i/>
        </w:rPr>
        <w:t>Index locorum</w:t>
      </w:r>
      <w:r>
        <w:tab/>
        <w:t>125, 126, 491, 501, 569, 610, 875, 919, 922</w:t>
      </w:r>
    </w:p>
    <w:p w:rsidR="00E911ED" w:rsidRDefault="00E911ED" w:rsidP="00E911ED">
      <w:pPr>
        <w:pStyle w:val="Rejstk1"/>
        <w:tabs>
          <w:tab w:val="right" w:leader="dot" w:pos="4171"/>
        </w:tabs>
        <w:spacing w:line="240" w:lineRule="auto"/>
      </w:pPr>
      <w:r>
        <w:t>matematika</w:t>
      </w:r>
      <w:r>
        <w:tab/>
        <w:t>105, 123, 151, 170, 585, 592, 635, 728</w:t>
      </w:r>
    </w:p>
    <w:p w:rsidR="00E911ED" w:rsidRDefault="00E911ED" w:rsidP="00E911ED">
      <w:pPr>
        <w:pStyle w:val="Rejstk1"/>
        <w:tabs>
          <w:tab w:val="right" w:leader="dot" w:pos="4171"/>
        </w:tabs>
        <w:spacing w:line="240" w:lineRule="auto"/>
      </w:pPr>
      <w:r>
        <w:t>materie</w:t>
      </w:r>
    </w:p>
    <w:p w:rsidR="00E911ED" w:rsidRDefault="00E911ED" w:rsidP="00E911ED">
      <w:pPr>
        <w:pStyle w:val="Rejstk2"/>
        <w:tabs>
          <w:tab w:val="right" w:leader="dot" w:pos="4171"/>
        </w:tabs>
        <w:spacing w:line="240" w:lineRule="auto"/>
      </w:pPr>
      <w:r>
        <w:t>Bonaventura</w:t>
      </w:r>
      <w:r>
        <w:tab/>
        <w:t>44</w:t>
      </w:r>
    </w:p>
    <w:p w:rsidR="00E911ED" w:rsidRDefault="00E911ED" w:rsidP="00E911ED">
      <w:pPr>
        <w:pStyle w:val="Rejstk2"/>
        <w:tabs>
          <w:tab w:val="right" w:leader="dot" w:pos="4171"/>
        </w:tabs>
        <w:spacing w:line="240" w:lineRule="auto"/>
      </w:pPr>
      <w:r w:rsidRPr="004B4DFF">
        <w:rPr>
          <w:i/>
        </w:rPr>
        <w:t>materia confusa</w:t>
      </w:r>
      <w:r>
        <w:tab/>
        <w:t>45, 103</w:t>
      </w:r>
    </w:p>
    <w:p w:rsidR="00E911ED" w:rsidRDefault="00E911ED" w:rsidP="00E911ED">
      <w:pPr>
        <w:pStyle w:val="Rejstk2"/>
        <w:tabs>
          <w:tab w:val="right" w:leader="dot" w:pos="4171"/>
        </w:tabs>
        <w:spacing w:line="240" w:lineRule="auto"/>
      </w:pPr>
      <w:r w:rsidRPr="004B4DFF">
        <w:rPr>
          <w:i/>
        </w:rPr>
        <w:t>materia prima</w:t>
      </w:r>
      <w:r>
        <w:tab/>
        <w:t>42, 45, 70, 220, 224, 228</w:t>
      </w:r>
    </w:p>
    <w:p w:rsidR="00E911ED" w:rsidRDefault="00E911ED" w:rsidP="00E911ED">
      <w:pPr>
        <w:pStyle w:val="Rejstk2"/>
        <w:tabs>
          <w:tab w:val="right" w:leader="dot" w:pos="4171"/>
        </w:tabs>
        <w:spacing w:line="240" w:lineRule="auto"/>
      </w:pPr>
      <w:r w:rsidRPr="004B4DFF">
        <w:rPr>
          <w:i/>
        </w:rPr>
        <w:t>materia spiritualis</w:t>
      </w:r>
      <w:r>
        <w:tab/>
        <w:t>44, 45, 67, 78, 83, 135, 142, 147, 222, 229, 282, 430, 433, 491, 518</w:t>
      </w:r>
    </w:p>
    <w:p w:rsidR="00E911ED" w:rsidRDefault="00E911ED" w:rsidP="00E911ED">
      <w:pPr>
        <w:pStyle w:val="Rejstk2"/>
        <w:tabs>
          <w:tab w:val="right" w:leader="dot" w:pos="4171"/>
        </w:tabs>
        <w:spacing w:line="240" w:lineRule="auto"/>
      </w:pPr>
      <w:r w:rsidRPr="004B4DFF">
        <w:rPr>
          <w:i/>
        </w:rPr>
        <w:t>materia universale</w:t>
      </w:r>
      <w:r>
        <w:tab/>
        <w:t>170</w:t>
      </w:r>
    </w:p>
    <w:p w:rsidR="00E911ED" w:rsidRDefault="00E911ED" w:rsidP="00E911ED">
      <w:pPr>
        <w:pStyle w:val="Rejstk2"/>
        <w:tabs>
          <w:tab w:val="right" w:leader="dot" w:pos="4171"/>
        </w:tabs>
        <w:spacing w:line="240" w:lineRule="auto"/>
      </w:pPr>
      <w:r>
        <w:t>neposlušnost</w:t>
      </w:r>
      <w:r>
        <w:tab/>
        <w:t>29, 490, 824</w:t>
      </w:r>
    </w:p>
    <w:p w:rsidR="00E911ED" w:rsidRDefault="00E911ED" w:rsidP="00E911ED">
      <w:pPr>
        <w:pStyle w:val="Rejstk2"/>
        <w:tabs>
          <w:tab w:val="right" w:leader="dot" w:pos="4171"/>
        </w:tabs>
        <w:spacing w:line="240" w:lineRule="auto"/>
      </w:pPr>
      <w:r w:rsidRPr="004B4DFF">
        <w:rPr>
          <w:i/>
        </w:rPr>
        <w:t>non repugnat esse</w:t>
      </w:r>
      <w:r>
        <w:tab/>
        <w:t>522</w:t>
      </w:r>
    </w:p>
    <w:p w:rsidR="00E911ED" w:rsidRDefault="00E911ED" w:rsidP="00E911ED">
      <w:pPr>
        <w:pStyle w:val="Rejstk2"/>
        <w:tabs>
          <w:tab w:val="right" w:leader="dot" w:pos="4171"/>
        </w:tabs>
        <w:spacing w:line="240" w:lineRule="auto"/>
      </w:pPr>
      <w:r>
        <w:t>objektivní</w:t>
      </w:r>
      <w:r>
        <w:tab/>
        <w:t>41, 44, 53, 121</w:t>
      </w:r>
    </w:p>
    <w:p w:rsidR="00E911ED" w:rsidRDefault="00E911ED" w:rsidP="00E911ED">
      <w:pPr>
        <w:pStyle w:val="Rejstk2"/>
        <w:tabs>
          <w:tab w:val="right" w:leader="dot" w:pos="4171"/>
        </w:tabs>
        <w:spacing w:line="240" w:lineRule="auto"/>
      </w:pPr>
      <w:r>
        <w:t>Olivi</w:t>
      </w:r>
      <w:r>
        <w:tab/>
        <w:t>522</w:t>
      </w:r>
    </w:p>
    <w:p w:rsidR="00E911ED" w:rsidRDefault="00E911ED" w:rsidP="00E911ED">
      <w:pPr>
        <w:pStyle w:val="Rejstk1"/>
        <w:tabs>
          <w:tab w:val="right" w:leader="dot" w:pos="4171"/>
        </w:tabs>
        <w:spacing w:line="240" w:lineRule="auto"/>
      </w:pPr>
      <w:r w:rsidRPr="004B4DFF">
        <w:rPr>
          <w:i/>
        </w:rPr>
        <w:t>mathesis universalis</w:t>
      </w:r>
      <w:r>
        <w:tab/>
        <w:t>96, 102, 105, 152, 500, 830, 831</w:t>
      </w:r>
    </w:p>
    <w:p w:rsidR="00E911ED" w:rsidRDefault="00E911ED" w:rsidP="00E911ED">
      <w:pPr>
        <w:pStyle w:val="Rejstk1"/>
        <w:tabs>
          <w:tab w:val="right" w:leader="dot" w:pos="4171"/>
        </w:tabs>
        <w:spacing w:line="240" w:lineRule="auto"/>
      </w:pPr>
      <w:r w:rsidRPr="004B4DFF">
        <w:rPr>
          <w:i/>
        </w:rPr>
        <w:t>medium</w:t>
      </w:r>
    </w:p>
    <w:p w:rsidR="00E911ED" w:rsidRDefault="00E911ED" w:rsidP="00E911ED">
      <w:pPr>
        <w:pStyle w:val="Rejstk2"/>
        <w:tabs>
          <w:tab w:val="right" w:leader="dot" w:pos="4171"/>
        </w:tabs>
        <w:spacing w:line="240" w:lineRule="auto"/>
      </w:pPr>
      <w:r>
        <w:t>Akvinský</w:t>
      </w:r>
      <w:r>
        <w:tab/>
        <w:t>328, 389, 397, 427, 449</w:t>
      </w:r>
    </w:p>
    <w:p w:rsidR="00E911ED" w:rsidRDefault="00E911ED" w:rsidP="00E911ED">
      <w:pPr>
        <w:pStyle w:val="Rejstk2"/>
        <w:tabs>
          <w:tab w:val="right" w:leader="dot" w:pos="4171"/>
        </w:tabs>
        <w:spacing w:line="240" w:lineRule="auto"/>
      </w:pPr>
      <w:r>
        <w:t>Albert</w:t>
      </w:r>
      <w:r>
        <w:tab/>
        <w:t>111, 293, 881</w:t>
      </w:r>
    </w:p>
    <w:p w:rsidR="00E911ED" w:rsidRDefault="00E911ED" w:rsidP="00E911ED">
      <w:pPr>
        <w:pStyle w:val="Rejstk2"/>
        <w:tabs>
          <w:tab w:val="right" w:leader="dot" w:pos="4171"/>
        </w:tabs>
        <w:spacing w:line="240" w:lineRule="auto"/>
      </w:pPr>
      <w:r>
        <w:t>Aristoteles</w:t>
      </w:r>
      <w:r>
        <w:tab/>
        <w:t>870</w:t>
      </w:r>
    </w:p>
    <w:p w:rsidR="00E911ED" w:rsidRDefault="00E911ED" w:rsidP="00E911ED">
      <w:pPr>
        <w:pStyle w:val="Rejstk2"/>
        <w:tabs>
          <w:tab w:val="right" w:leader="dot" w:pos="4171"/>
        </w:tabs>
        <w:spacing w:line="240" w:lineRule="auto"/>
      </w:pPr>
      <w:r>
        <w:t>Bacon</w:t>
      </w:r>
      <w:r>
        <w:tab/>
        <w:t>879</w:t>
      </w:r>
    </w:p>
    <w:p w:rsidR="00E911ED" w:rsidRDefault="00E911ED" w:rsidP="00E911ED">
      <w:pPr>
        <w:pStyle w:val="Rejstk2"/>
        <w:tabs>
          <w:tab w:val="right" w:leader="dot" w:pos="4171"/>
        </w:tabs>
        <w:spacing w:line="240" w:lineRule="auto"/>
      </w:pPr>
      <w:r>
        <w:t>Bonaventura</w:t>
      </w:r>
      <w:r>
        <w:tab/>
        <w:t>43, 52</w:t>
      </w:r>
    </w:p>
    <w:p w:rsidR="00E911ED" w:rsidRDefault="00E911ED" w:rsidP="00E911ED">
      <w:pPr>
        <w:pStyle w:val="Rejstk2"/>
        <w:tabs>
          <w:tab w:val="right" w:leader="dot" w:pos="4171"/>
        </w:tabs>
        <w:spacing w:line="240" w:lineRule="auto"/>
      </w:pPr>
      <w:r w:rsidRPr="004B4DFF">
        <w:rPr>
          <w:i/>
        </w:rPr>
        <w:t>Druhé analytiky</w:t>
      </w:r>
      <w:r>
        <w:tab/>
        <w:t>298</w:t>
      </w:r>
    </w:p>
    <w:p w:rsidR="00E911ED" w:rsidRDefault="00E911ED" w:rsidP="00E911ED">
      <w:pPr>
        <w:pStyle w:val="Rejstk2"/>
        <w:tabs>
          <w:tab w:val="right" w:leader="dot" w:pos="4171"/>
        </w:tabs>
        <w:spacing w:line="240" w:lineRule="auto"/>
      </w:pPr>
      <w:r w:rsidRPr="00431530">
        <w:t>Galileo</w:t>
      </w:r>
      <w:r>
        <w:tab/>
        <w:t>495</w:t>
      </w:r>
    </w:p>
    <w:p w:rsidR="00E911ED" w:rsidRDefault="00E911ED" w:rsidP="00E911ED">
      <w:pPr>
        <w:pStyle w:val="Rejstk2"/>
        <w:tabs>
          <w:tab w:val="right" w:leader="dot" w:pos="4171"/>
        </w:tabs>
        <w:spacing w:line="240" w:lineRule="auto"/>
      </w:pPr>
      <w:r>
        <w:t>Gandavus</w:t>
      </w:r>
      <w:r>
        <w:tab/>
        <w:t>603, 627</w:t>
      </w:r>
    </w:p>
    <w:p w:rsidR="00E911ED" w:rsidRDefault="00E911ED" w:rsidP="00E911ED">
      <w:pPr>
        <w:pStyle w:val="Rejstk2"/>
        <w:tabs>
          <w:tab w:val="right" w:leader="dot" w:pos="4171"/>
        </w:tabs>
        <w:spacing w:line="240" w:lineRule="auto"/>
      </w:pPr>
      <w:r w:rsidRPr="004B4DFF">
        <w:rPr>
          <w:i/>
        </w:rPr>
        <w:t>le politique</w:t>
      </w:r>
      <w:r>
        <w:tab/>
        <w:t>895</w:t>
      </w:r>
    </w:p>
    <w:p w:rsidR="00E911ED" w:rsidRDefault="00E911ED" w:rsidP="00E911ED">
      <w:pPr>
        <w:pStyle w:val="Rejstk2"/>
        <w:tabs>
          <w:tab w:val="right" w:leader="dot" w:pos="4171"/>
        </w:tabs>
        <w:spacing w:line="240" w:lineRule="auto"/>
      </w:pPr>
      <w:r>
        <w:lastRenderedPageBreak/>
        <w:t>moderna</w:t>
      </w:r>
      <w:r>
        <w:tab/>
        <w:t>146, 634</w:t>
      </w:r>
    </w:p>
    <w:p w:rsidR="00E911ED" w:rsidRDefault="00E911ED" w:rsidP="00E911ED">
      <w:pPr>
        <w:pStyle w:val="Rejstk2"/>
        <w:tabs>
          <w:tab w:val="right" w:leader="dot" w:pos="4171"/>
        </w:tabs>
        <w:spacing w:line="240" w:lineRule="auto"/>
      </w:pPr>
      <w:r>
        <w:t>objektivní etika</w:t>
      </w:r>
      <w:r>
        <w:tab/>
        <w:t>867</w:t>
      </w:r>
    </w:p>
    <w:p w:rsidR="00E911ED" w:rsidRDefault="00E911ED" w:rsidP="00E911ED">
      <w:pPr>
        <w:pStyle w:val="Rejstk2"/>
        <w:tabs>
          <w:tab w:val="right" w:leader="dot" w:pos="4171"/>
        </w:tabs>
        <w:spacing w:line="240" w:lineRule="auto"/>
      </w:pPr>
      <w:r>
        <w:t>Ockham</w:t>
      </w:r>
      <w:r>
        <w:tab/>
        <w:t>798, 910</w:t>
      </w:r>
    </w:p>
    <w:p w:rsidR="00E911ED" w:rsidRDefault="00E911ED" w:rsidP="00E911ED">
      <w:pPr>
        <w:pStyle w:val="Rejstk2"/>
        <w:tabs>
          <w:tab w:val="right" w:leader="dot" w:pos="4171"/>
        </w:tabs>
        <w:spacing w:line="240" w:lineRule="auto"/>
      </w:pPr>
      <w:r>
        <w:t>Olivi</w:t>
      </w:r>
      <w:r>
        <w:tab/>
        <w:t>521, 528</w:t>
      </w:r>
    </w:p>
    <w:p w:rsidR="00E911ED" w:rsidRDefault="00E911ED" w:rsidP="00E911ED">
      <w:pPr>
        <w:pStyle w:val="Rejstk2"/>
        <w:tabs>
          <w:tab w:val="right" w:leader="dot" w:pos="4171"/>
        </w:tabs>
        <w:spacing w:line="240" w:lineRule="auto"/>
      </w:pPr>
      <w:r w:rsidRPr="00407879">
        <w:rPr>
          <w:i/>
        </w:rPr>
        <w:t>Oxfordský anonym</w:t>
      </w:r>
      <w:r>
        <w:tab/>
        <w:t>179</w:t>
      </w:r>
    </w:p>
    <w:p w:rsidR="00E911ED" w:rsidRDefault="00E911ED" w:rsidP="00E911ED">
      <w:pPr>
        <w:pStyle w:val="Rejstk2"/>
        <w:tabs>
          <w:tab w:val="right" w:leader="dot" w:pos="4171"/>
        </w:tabs>
        <w:spacing w:line="240" w:lineRule="auto"/>
      </w:pPr>
      <w:r>
        <w:t>politická věda</w:t>
      </w:r>
      <w:r>
        <w:tab/>
        <w:t>893, 894, 897</w:t>
      </w:r>
    </w:p>
    <w:p w:rsidR="00E911ED" w:rsidRDefault="00E911ED" w:rsidP="00E911ED">
      <w:pPr>
        <w:pStyle w:val="Rejstk2"/>
        <w:tabs>
          <w:tab w:val="right" w:leader="dot" w:pos="4171"/>
        </w:tabs>
        <w:spacing w:line="240" w:lineRule="auto"/>
      </w:pPr>
      <w:r>
        <w:t>praktický syllogismus</w:t>
      </w:r>
      <w:r>
        <w:tab/>
        <w:t>875</w:t>
      </w:r>
    </w:p>
    <w:p w:rsidR="00E911ED" w:rsidRDefault="00E911ED" w:rsidP="00E911ED">
      <w:pPr>
        <w:pStyle w:val="Rejstk2"/>
        <w:tabs>
          <w:tab w:val="right" w:leader="dot" w:pos="4171"/>
        </w:tabs>
        <w:spacing w:line="240" w:lineRule="auto"/>
      </w:pPr>
      <w:r>
        <w:t>Scotus</w:t>
      </w:r>
      <w:r>
        <w:tab/>
        <w:t>674, 913</w:t>
      </w:r>
    </w:p>
    <w:p w:rsidR="00E911ED" w:rsidRDefault="00E911ED" w:rsidP="00E911ED">
      <w:pPr>
        <w:pStyle w:val="Rejstk2"/>
        <w:tabs>
          <w:tab w:val="right" w:leader="dot" w:pos="4171"/>
        </w:tabs>
        <w:spacing w:line="240" w:lineRule="auto"/>
      </w:pPr>
      <w:r>
        <w:t>Siger</w:t>
      </w:r>
      <w:r>
        <w:tab/>
        <w:t>319, 450</w:t>
      </w:r>
    </w:p>
    <w:p w:rsidR="00E911ED" w:rsidRDefault="00E911ED" w:rsidP="00E911ED">
      <w:pPr>
        <w:pStyle w:val="Rejstk2"/>
        <w:tabs>
          <w:tab w:val="right" w:leader="dot" w:pos="4171"/>
        </w:tabs>
        <w:spacing w:line="240" w:lineRule="auto"/>
      </w:pPr>
      <w:r>
        <w:t>Siger</w:t>
      </w:r>
      <w:r>
        <w:tab/>
        <w:t>268</w:t>
      </w:r>
    </w:p>
    <w:p w:rsidR="00E911ED" w:rsidRDefault="00E911ED" w:rsidP="00E911ED">
      <w:pPr>
        <w:pStyle w:val="Rejstk2"/>
        <w:tabs>
          <w:tab w:val="right" w:leader="dot" w:pos="4171"/>
        </w:tabs>
        <w:spacing w:line="240" w:lineRule="auto"/>
      </w:pPr>
      <w:r>
        <w:t>zákon obce</w:t>
      </w:r>
      <w:r>
        <w:tab/>
        <w:t>894</w:t>
      </w:r>
    </w:p>
    <w:p w:rsidR="00E911ED" w:rsidRDefault="00E911ED" w:rsidP="00E911ED">
      <w:pPr>
        <w:pStyle w:val="Rejstk1"/>
        <w:tabs>
          <w:tab w:val="right" w:leader="dot" w:pos="4171"/>
        </w:tabs>
        <w:spacing w:line="240" w:lineRule="auto"/>
      </w:pPr>
      <w:r w:rsidRPr="004B4DFF">
        <w:rPr>
          <w:i/>
        </w:rPr>
        <w:t>memoria</w:t>
      </w:r>
      <w:r>
        <w:tab/>
        <w:t>514, 817</w:t>
      </w:r>
    </w:p>
    <w:p w:rsidR="00E911ED" w:rsidRDefault="00E911ED" w:rsidP="00E911ED">
      <w:pPr>
        <w:pStyle w:val="Rejstk2"/>
        <w:tabs>
          <w:tab w:val="right" w:leader="dot" w:pos="4171"/>
        </w:tabs>
        <w:spacing w:line="240" w:lineRule="auto"/>
      </w:pPr>
      <w:r>
        <w:t>Dawkins</w:t>
      </w:r>
      <w:r>
        <w:tab/>
        <w:t>518</w:t>
      </w:r>
    </w:p>
    <w:p w:rsidR="00E911ED" w:rsidRDefault="00E911ED" w:rsidP="00E911ED">
      <w:pPr>
        <w:pStyle w:val="Rejstk2"/>
        <w:tabs>
          <w:tab w:val="right" w:leader="dot" w:pos="4171"/>
        </w:tabs>
        <w:spacing w:line="240" w:lineRule="auto"/>
      </w:pPr>
      <w:r>
        <w:t>druhý averroismus</w:t>
      </w:r>
      <w:r>
        <w:tab/>
        <w:t>137, 138, 139, 142, 298, 363, 512, 576, 603, 785</w:t>
      </w:r>
    </w:p>
    <w:p w:rsidR="00E911ED" w:rsidRDefault="00E911ED" w:rsidP="00E911ED">
      <w:pPr>
        <w:pStyle w:val="Rejstk2"/>
        <w:tabs>
          <w:tab w:val="right" w:leader="dot" w:pos="4171"/>
        </w:tabs>
        <w:spacing w:line="240" w:lineRule="auto"/>
      </w:pPr>
      <w:r>
        <w:t>Locke</w:t>
      </w:r>
      <w:r>
        <w:tab/>
        <w:t>140, 760</w:t>
      </w:r>
    </w:p>
    <w:p w:rsidR="00E911ED" w:rsidRDefault="00E911ED" w:rsidP="00E911ED">
      <w:pPr>
        <w:pStyle w:val="Rejstk2"/>
        <w:tabs>
          <w:tab w:val="right" w:leader="dot" w:pos="4171"/>
        </w:tabs>
        <w:spacing w:line="240" w:lineRule="auto"/>
      </w:pPr>
      <w:r w:rsidRPr="004B4DFF">
        <w:rPr>
          <w:i/>
          <w:iCs/>
        </w:rPr>
        <w:t>meme</w:t>
      </w:r>
      <w:r>
        <w:tab/>
        <w:t>519</w:t>
      </w:r>
    </w:p>
    <w:p w:rsidR="00E911ED" w:rsidRDefault="00E911ED" w:rsidP="00E911ED">
      <w:pPr>
        <w:pStyle w:val="Rejstk2"/>
        <w:tabs>
          <w:tab w:val="right" w:leader="dot" w:pos="4171"/>
        </w:tabs>
        <w:spacing w:line="240" w:lineRule="auto"/>
      </w:pPr>
      <w:r>
        <w:t>moderna</w:t>
      </w:r>
      <w:r>
        <w:tab/>
        <w:t>611</w:t>
      </w:r>
    </w:p>
    <w:p w:rsidR="00E911ED" w:rsidRDefault="00E911ED" w:rsidP="00E911ED">
      <w:pPr>
        <w:pStyle w:val="Rejstk2"/>
        <w:tabs>
          <w:tab w:val="right" w:leader="dot" w:pos="4171"/>
        </w:tabs>
        <w:spacing w:line="240" w:lineRule="auto"/>
      </w:pPr>
      <w:r>
        <w:t>Olivi</w:t>
      </w:r>
      <w:r>
        <w:tab/>
        <w:t>514, 515, 516, 521, 597</w:t>
      </w:r>
    </w:p>
    <w:p w:rsidR="00E911ED" w:rsidRDefault="00E911ED" w:rsidP="00E911ED">
      <w:pPr>
        <w:pStyle w:val="Rejstk2"/>
        <w:tabs>
          <w:tab w:val="right" w:leader="dot" w:pos="4171"/>
        </w:tabs>
        <w:spacing w:line="240" w:lineRule="auto"/>
      </w:pPr>
      <w:r w:rsidRPr="004B4DFF">
        <w:rPr>
          <w:i/>
        </w:rPr>
        <w:t>Random Access Memory</w:t>
      </w:r>
      <w:r>
        <w:tab/>
        <w:t>140, 515</w:t>
      </w:r>
    </w:p>
    <w:p w:rsidR="00E911ED" w:rsidRDefault="00E911ED" w:rsidP="00E911ED">
      <w:pPr>
        <w:pStyle w:val="Rejstk2"/>
        <w:tabs>
          <w:tab w:val="right" w:leader="dot" w:pos="4171"/>
        </w:tabs>
        <w:spacing w:line="240" w:lineRule="auto"/>
      </w:pPr>
      <w:r>
        <w:t>Scotus</w:t>
      </w:r>
      <w:r>
        <w:tab/>
        <w:t>760</w:t>
      </w:r>
    </w:p>
    <w:p w:rsidR="00E911ED" w:rsidRDefault="00E911ED" w:rsidP="00E911ED">
      <w:pPr>
        <w:pStyle w:val="Rejstk1"/>
        <w:tabs>
          <w:tab w:val="right" w:leader="dot" w:pos="4171"/>
        </w:tabs>
        <w:spacing w:line="240" w:lineRule="auto"/>
      </w:pPr>
      <w:r>
        <w:t>metafyzika</w:t>
      </w:r>
    </w:p>
    <w:p w:rsidR="00E911ED" w:rsidRDefault="00E911ED" w:rsidP="00E911ED">
      <w:pPr>
        <w:pStyle w:val="Rejstk2"/>
        <w:tabs>
          <w:tab w:val="right" w:leader="dot" w:pos="4171"/>
        </w:tabs>
        <w:spacing w:line="240" w:lineRule="auto"/>
      </w:pPr>
      <w:r>
        <w:t>Akvinský</w:t>
      </w:r>
      <w:r>
        <w:tab/>
        <w:t>397</w:t>
      </w:r>
    </w:p>
    <w:p w:rsidR="00E911ED" w:rsidRDefault="00E911ED" w:rsidP="00E911ED">
      <w:pPr>
        <w:pStyle w:val="Rejstk2"/>
        <w:tabs>
          <w:tab w:val="right" w:leader="dot" w:pos="4171"/>
        </w:tabs>
        <w:spacing w:line="240" w:lineRule="auto"/>
      </w:pPr>
      <w:r w:rsidRPr="004B4DFF">
        <w:rPr>
          <w:i/>
        </w:rPr>
        <w:t>Anfang</w:t>
      </w:r>
      <w:r>
        <w:t>/</w:t>
      </w:r>
      <w:r w:rsidRPr="004B4DFF">
        <w:rPr>
          <w:i/>
        </w:rPr>
        <w:t>Beginn</w:t>
      </w:r>
      <w:r>
        <w:tab/>
        <w:t>534, 644, 702</w:t>
      </w:r>
    </w:p>
    <w:p w:rsidR="00E911ED" w:rsidRDefault="00E911ED" w:rsidP="00E911ED">
      <w:pPr>
        <w:pStyle w:val="Rejstk2"/>
        <w:tabs>
          <w:tab w:val="right" w:leader="dot" w:pos="4171"/>
        </w:tabs>
        <w:spacing w:line="240" w:lineRule="auto"/>
      </w:pPr>
      <w:r>
        <w:t>antropocentrismus</w:t>
      </w:r>
      <w:r>
        <w:tab/>
        <w:t>636</w:t>
      </w:r>
    </w:p>
    <w:p w:rsidR="00E911ED" w:rsidRDefault="00E911ED" w:rsidP="00E911ED">
      <w:pPr>
        <w:pStyle w:val="Rejstk2"/>
        <w:tabs>
          <w:tab w:val="right" w:leader="dot" w:pos="4171"/>
        </w:tabs>
        <w:spacing w:line="240" w:lineRule="auto"/>
      </w:pPr>
      <w:r>
        <w:t>antropologie</w:t>
      </w:r>
      <w:r>
        <w:tab/>
        <w:t>638</w:t>
      </w:r>
    </w:p>
    <w:p w:rsidR="00E911ED" w:rsidRDefault="00E911ED" w:rsidP="00E911ED">
      <w:pPr>
        <w:pStyle w:val="Rejstk2"/>
        <w:tabs>
          <w:tab w:val="right" w:leader="dot" w:pos="4171"/>
        </w:tabs>
        <w:spacing w:line="240" w:lineRule="auto"/>
      </w:pPr>
      <w:r>
        <w:t>Averroes</w:t>
      </w:r>
      <w:r>
        <w:tab/>
        <w:t>391, 436, 495, 846</w:t>
      </w:r>
    </w:p>
    <w:p w:rsidR="00E911ED" w:rsidRDefault="00E911ED" w:rsidP="00E911ED">
      <w:pPr>
        <w:pStyle w:val="Rejstk2"/>
        <w:tabs>
          <w:tab w:val="right" w:leader="dot" w:pos="4171"/>
        </w:tabs>
        <w:spacing w:line="240" w:lineRule="auto"/>
      </w:pPr>
      <w:r>
        <w:t>Avicenna</w:t>
      </w:r>
      <w:r>
        <w:tab/>
        <w:t>601</w:t>
      </w:r>
    </w:p>
    <w:p w:rsidR="00E911ED" w:rsidRDefault="00E911ED" w:rsidP="00E911ED">
      <w:pPr>
        <w:pStyle w:val="Rejstk2"/>
        <w:tabs>
          <w:tab w:val="right" w:leader="dot" w:pos="4171"/>
        </w:tabs>
        <w:spacing w:line="240" w:lineRule="auto"/>
      </w:pPr>
      <w:r>
        <w:t>Bonaventura</w:t>
      </w:r>
      <w:r>
        <w:tab/>
        <w:t>104</w:t>
      </w:r>
    </w:p>
    <w:p w:rsidR="00E911ED" w:rsidRDefault="00E911ED" w:rsidP="00E911ED">
      <w:pPr>
        <w:pStyle w:val="Rejstk2"/>
        <w:tabs>
          <w:tab w:val="right" w:leader="dot" w:pos="4171"/>
        </w:tabs>
        <w:spacing w:line="240" w:lineRule="auto"/>
      </w:pPr>
      <w:r>
        <w:t>dogmatická</w:t>
      </w:r>
      <w:r>
        <w:tab/>
        <w:t>696, 831</w:t>
      </w:r>
    </w:p>
    <w:p w:rsidR="00E911ED" w:rsidRDefault="00E911ED" w:rsidP="00E911ED">
      <w:pPr>
        <w:pStyle w:val="Rejstk2"/>
        <w:tabs>
          <w:tab w:val="right" w:leader="dot" w:pos="4171"/>
        </w:tabs>
        <w:spacing w:line="240" w:lineRule="auto"/>
      </w:pPr>
      <w:r>
        <w:t>druhý začátek</w:t>
      </w:r>
      <w:r>
        <w:tab/>
        <w:t>507</w:t>
      </w:r>
    </w:p>
    <w:p w:rsidR="00E911ED" w:rsidRDefault="00E911ED" w:rsidP="00E911ED">
      <w:pPr>
        <w:pStyle w:val="Rejstk2"/>
        <w:tabs>
          <w:tab w:val="right" w:leader="dot" w:pos="4171"/>
        </w:tabs>
        <w:spacing w:line="240" w:lineRule="auto"/>
      </w:pPr>
      <w:r>
        <w:t>dvojí určení</w:t>
      </w:r>
      <w:r>
        <w:tab/>
        <w:t>112, 132, 133</w:t>
      </w:r>
    </w:p>
    <w:p w:rsidR="00E911ED" w:rsidRDefault="00E911ED" w:rsidP="00E911ED">
      <w:pPr>
        <w:pStyle w:val="Rejstk2"/>
        <w:tabs>
          <w:tab w:val="right" w:leader="dot" w:pos="4171"/>
        </w:tabs>
        <w:spacing w:line="240" w:lineRule="auto"/>
      </w:pPr>
      <w:r>
        <w:t>Gandavus</w:t>
      </w:r>
      <w:r>
        <w:tab/>
        <w:t>605</w:t>
      </w:r>
    </w:p>
    <w:p w:rsidR="00E911ED" w:rsidRDefault="00E911ED" w:rsidP="00E911ED">
      <w:pPr>
        <w:pStyle w:val="Rejstk2"/>
        <w:tabs>
          <w:tab w:val="right" w:leader="dot" w:pos="4171"/>
        </w:tabs>
        <w:spacing w:line="240" w:lineRule="auto"/>
      </w:pPr>
      <w:r>
        <w:t>gigantomachie</w:t>
      </w:r>
      <w:r>
        <w:tab/>
        <w:t>937, 943</w:t>
      </w:r>
    </w:p>
    <w:p w:rsidR="00E911ED" w:rsidRDefault="00E911ED" w:rsidP="00E911ED">
      <w:pPr>
        <w:pStyle w:val="Rejstk2"/>
        <w:tabs>
          <w:tab w:val="right" w:leader="dot" w:pos="4171"/>
        </w:tabs>
        <w:spacing w:line="240" w:lineRule="auto"/>
      </w:pPr>
      <w:r w:rsidRPr="004B4DFF">
        <w:rPr>
          <w:i/>
        </w:rPr>
        <w:t>Gründung</w:t>
      </w:r>
      <w:r>
        <w:tab/>
        <w:t>107, 111, 499, 533, 603, 719, 727</w:t>
      </w:r>
    </w:p>
    <w:p w:rsidR="00E911ED" w:rsidRDefault="00E911ED" w:rsidP="00E911ED">
      <w:pPr>
        <w:pStyle w:val="Rejstk2"/>
        <w:tabs>
          <w:tab w:val="right" w:leader="dot" w:pos="4171"/>
        </w:tabs>
        <w:spacing w:line="240" w:lineRule="auto"/>
      </w:pPr>
      <w:r>
        <w:t>nihilismus</w:t>
      </w:r>
      <w:r>
        <w:tab/>
        <w:t>591, 668, 839</w:t>
      </w:r>
    </w:p>
    <w:p w:rsidR="00E911ED" w:rsidRDefault="00E911ED" w:rsidP="00E911ED">
      <w:pPr>
        <w:pStyle w:val="Rejstk2"/>
        <w:tabs>
          <w:tab w:val="right" w:leader="dot" w:pos="4171"/>
        </w:tabs>
        <w:spacing w:line="240" w:lineRule="auto"/>
      </w:pPr>
      <w:r>
        <w:t>ontologie</w:t>
      </w:r>
      <w:r>
        <w:tab/>
        <w:t>113</w:t>
      </w:r>
    </w:p>
    <w:p w:rsidR="00E911ED" w:rsidRDefault="00E911ED" w:rsidP="00E911ED">
      <w:pPr>
        <w:pStyle w:val="Rejstk2"/>
        <w:tabs>
          <w:tab w:val="right" w:leader="dot" w:pos="4171"/>
        </w:tabs>
        <w:spacing w:line="240" w:lineRule="auto"/>
      </w:pPr>
      <w:r>
        <w:t>ontoteologie</w:t>
      </w:r>
      <w:r>
        <w:tab/>
        <w:t>34</w:t>
      </w:r>
    </w:p>
    <w:p w:rsidR="00E911ED" w:rsidRDefault="00E911ED" w:rsidP="00E911ED">
      <w:pPr>
        <w:pStyle w:val="Rejstk2"/>
        <w:tabs>
          <w:tab w:val="right" w:leader="dot" w:pos="4171"/>
        </w:tabs>
        <w:spacing w:line="240" w:lineRule="auto"/>
      </w:pPr>
      <w:r>
        <w:t>Pecham</w:t>
      </w:r>
      <w:r>
        <w:tab/>
        <w:t>161</w:t>
      </w:r>
    </w:p>
    <w:p w:rsidR="00E911ED" w:rsidRDefault="00E911ED" w:rsidP="00E911ED">
      <w:pPr>
        <w:pStyle w:val="Rejstk2"/>
        <w:tabs>
          <w:tab w:val="right" w:leader="dot" w:pos="4171"/>
        </w:tabs>
        <w:spacing w:line="240" w:lineRule="auto"/>
      </w:pPr>
      <w:r>
        <w:t>první věda</w:t>
      </w:r>
      <w:r>
        <w:tab/>
        <w:t>704</w:t>
      </w:r>
    </w:p>
    <w:p w:rsidR="00E911ED" w:rsidRDefault="00E911ED" w:rsidP="00E911ED">
      <w:pPr>
        <w:pStyle w:val="Rejstk2"/>
        <w:tabs>
          <w:tab w:val="right" w:leader="dot" w:pos="4171"/>
        </w:tabs>
        <w:spacing w:line="240" w:lineRule="auto"/>
      </w:pPr>
      <w:r w:rsidRPr="004B4DFF">
        <w:rPr>
          <w:i/>
        </w:rPr>
        <w:t>scientia transcendens</w:t>
      </w:r>
      <w:r>
        <w:tab/>
        <w:t>592, 644, 699, 749</w:t>
      </w:r>
    </w:p>
    <w:p w:rsidR="00E911ED" w:rsidRDefault="00E911ED" w:rsidP="00E911ED">
      <w:pPr>
        <w:pStyle w:val="Rejstk2"/>
        <w:tabs>
          <w:tab w:val="right" w:leader="dot" w:pos="4171"/>
        </w:tabs>
        <w:spacing w:line="240" w:lineRule="auto"/>
      </w:pPr>
      <w:r>
        <w:t>Scotus</w:t>
      </w:r>
      <w:r>
        <w:tab/>
        <w:t>659, 670</w:t>
      </w:r>
    </w:p>
    <w:p w:rsidR="00E911ED" w:rsidRDefault="00E911ED" w:rsidP="00E911ED">
      <w:pPr>
        <w:pStyle w:val="Rejstk2"/>
        <w:tabs>
          <w:tab w:val="right" w:leader="dot" w:pos="4171"/>
        </w:tabs>
        <w:spacing w:line="240" w:lineRule="auto"/>
      </w:pPr>
      <w:r>
        <w:t>Siger</w:t>
      </w:r>
      <w:r>
        <w:tab/>
        <w:t>262</w:t>
      </w:r>
    </w:p>
    <w:p w:rsidR="00E911ED" w:rsidRDefault="00E911ED" w:rsidP="00E911ED">
      <w:pPr>
        <w:pStyle w:val="Rejstk2"/>
        <w:tabs>
          <w:tab w:val="right" w:leader="dot" w:pos="4171"/>
        </w:tabs>
        <w:spacing w:line="240" w:lineRule="auto"/>
      </w:pPr>
      <w:r>
        <w:t xml:space="preserve">substance </w:t>
      </w:r>
      <w:r w:rsidRPr="004B4DFF">
        <w:rPr>
          <w:i/>
        </w:rPr>
        <w:t>qua</w:t>
      </w:r>
      <w:r>
        <w:t xml:space="preserve"> substance</w:t>
      </w:r>
      <w:r>
        <w:tab/>
        <w:t>312</w:t>
      </w:r>
    </w:p>
    <w:p w:rsidR="00E911ED" w:rsidRDefault="00E911ED" w:rsidP="00E911ED">
      <w:pPr>
        <w:pStyle w:val="Rejstk2"/>
        <w:tabs>
          <w:tab w:val="right" w:leader="dot" w:pos="4171"/>
        </w:tabs>
        <w:spacing w:line="240" w:lineRule="auto"/>
      </w:pPr>
      <w:r>
        <w:t>vůle</w:t>
      </w:r>
      <w:r>
        <w:tab/>
        <w:t>19</w:t>
      </w:r>
    </w:p>
    <w:p w:rsidR="00E911ED" w:rsidRDefault="00E911ED" w:rsidP="00E911ED">
      <w:pPr>
        <w:pStyle w:val="Rejstk1"/>
        <w:tabs>
          <w:tab w:val="right" w:leader="dot" w:pos="4171"/>
        </w:tabs>
        <w:spacing w:line="240" w:lineRule="auto"/>
      </w:pPr>
      <w:r w:rsidRPr="004B4DFF">
        <w:rPr>
          <w:i/>
        </w:rPr>
        <w:t>metaphysica generalis</w:t>
      </w:r>
      <w:r>
        <w:tab/>
        <w:t xml:space="preserve">110, 120, 132, 181, 257, 260, 312, 371, 372, </w:t>
      </w:r>
      <w:r w:rsidR="00C56BA3">
        <w:t xml:space="preserve">490, </w:t>
      </w:r>
      <w:r>
        <w:t>507, 579, 593, 598, 608, 616, 669, 671, 705, 712, 719, 722, 811, 834, 837</w:t>
      </w:r>
    </w:p>
    <w:p w:rsidR="00E911ED" w:rsidRDefault="00E911ED" w:rsidP="00E911ED">
      <w:pPr>
        <w:pStyle w:val="Rejstk1"/>
        <w:tabs>
          <w:tab w:val="right" w:leader="dot" w:pos="4171"/>
        </w:tabs>
        <w:spacing w:line="240" w:lineRule="auto"/>
      </w:pPr>
      <w:r w:rsidRPr="004B4DFF">
        <w:rPr>
          <w:i/>
        </w:rPr>
        <w:t>metaphysica specialis</w:t>
      </w:r>
      <w:r>
        <w:tab/>
        <w:t>593</w:t>
      </w:r>
      <w:r w:rsidR="00C56BA3">
        <w:t>, 608</w:t>
      </w:r>
    </w:p>
    <w:p w:rsidR="00E911ED" w:rsidRDefault="00E911ED" w:rsidP="00E911ED">
      <w:pPr>
        <w:pStyle w:val="Rejstk1"/>
        <w:tabs>
          <w:tab w:val="right" w:leader="dot" w:pos="4171"/>
        </w:tabs>
        <w:spacing w:line="240" w:lineRule="auto"/>
      </w:pPr>
      <w:r>
        <w:t>Michael z Efezu</w:t>
      </w:r>
      <w:r>
        <w:tab/>
        <w:t>847</w:t>
      </w:r>
    </w:p>
    <w:p w:rsidR="00E911ED" w:rsidRDefault="00E911ED" w:rsidP="00E911ED">
      <w:pPr>
        <w:pStyle w:val="Rejstk1"/>
        <w:tabs>
          <w:tab w:val="right" w:leader="dot" w:pos="4171"/>
        </w:tabs>
        <w:spacing w:line="240" w:lineRule="auto"/>
      </w:pPr>
      <w:r>
        <w:t>Michelet. J.</w:t>
      </w:r>
      <w:r w:rsidR="006D41D2">
        <w:t xml:space="preserve"> </w:t>
      </w:r>
      <w:r>
        <w:tab/>
        <w:t>937</w:t>
      </w:r>
    </w:p>
    <w:p w:rsidR="00A77E3D" w:rsidRPr="00A77E3D" w:rsidRDefault="00A77E3D" w:rsidP="00E911ED">
      <w:pPr>
        <w:pStyle w:val="Rejstk1"/>
        <w:tabs>
          <w:tab w:val="right" w:leader="dot" w:pos="4171"/>
        </w:tabs>
        <w:spacing w:line="240" w:lineRule="auto"/>
      </w:pPr>
      <w:r w:rsidRPr="004B4DFF">
        <w:rPr>
          <w:i/>
        </w:rPr>
        <w:t>Mnichovský Anonym</w:t>
      </w:r>
      <w:r>
        <w:t xml:space="preserve">, viz </w:t>
      </w:r>
      <w:r w:rsidRPr="00A77E3D">
        <w:rPr>
          <w:i/>
        </w:rPr>
        <w:t>Index locorum</w:t>
      </w:r>
    </w:p>
    <w:p w:rsidR="00E911ED" w:rsidRDefault="00E911ED" w:rsidP="00E911ED">
      <w:pPr>
        <w:pStyle w:val="Rejstk1"/>
        <w:tabs>
          <w:tab w:val="right" w:leader="dot" w:pos="4171"/>
        </w:tabs>
        <w:spacing w:line="240" w:lineRule="auto"/>
      </w:pPr>
      <w:r w:rsidRPr="004B4DFF">
        <w:rPr>
          <w:i/>
        </w:rPr>
        <w:t>Mobilmachung</w:t>
      </w:r>
      <w:r>
        <w:tab/>
        <w:t>98, 488, 573, 718, 824, 946</w:t>
      </w:r>
    </w:p>
    <w:p w:rsidR="00E911ED" w:rsidRDefault="00E911ED" w:rsidP="00E911ED">
      <w:pPr>
        <w:pStyle w:val="Rejstk1"/>
        <w:tabs>
          <w:tab w:val="right" w:leader="dot" w:pos="4171"/>
        </w:tabs>
        <w:spacing w:line="240" w:lineRule="auto"/>
      </w:pPr>
      <w:r>
        <w:t>Modisté</w:t>
      </w:r>
      <w:r>
        <w:tab/>
        <w:t>173, 401, 411</w:t>
      </w:r>
    </w:p>
    <w:p w:rsidR="00E911ED" w:rsidRDefault="00E911ED" w:rsidP="00E911ED">
      <w:pPr>
        <w:pStyle w:val="Rejstk1"/>
        <w:tabs>
          <w:tab w:val="right" w:leader="dot" w:pos="4171"/>
        </w:tabs>
        <w:spacing w:line="240" w:lineRule="auto"/>
      </w:pPr>
      <w:r w:rsidRPr="004B4DFF">
        <w:rPr>
          <w:i/>
        </w:rPr>
        <w:t>modo geometrico</w:t>
      </w:r>
      <w:r>
        <w:tab/>
        <w:t>33, 331, 519, 627, 656</w:t>
      </w:r>
    </w:p>
    <w:p w:rsidR="00E911ED" w:rsidRDefault="00E911ED" w:rsidP="00E911ED">
      <w:pPr>
        <w:pStyle w:val="Rejstk1"/>
        <w:tabs>
          <w:tab w:val="right" w:leader="dot" w:pos="4171"/>
        </w:tabs>
        <w:spacing w:line="240" w:lineRule="auto"/>
      </w:pPr>
      <w:r w:rsidRPr="004B4DFF">
        <w:rPr>
          <w:i/>
        </w:rPr>
        <w:t>modus ponens</w:t>
      </w:r>
      <w:r>
        <w:tab/>
        <w:t>5, 6, 13, 532, 533, 534, 546, 686, 937</w:t>
      </w:r>
    </w:p>
    <w:p w:rsidR="00E911ED" w:rsidRDefault="00E911ED" w:rsidP="00E911ED">
      <w:pPr>
        <w:pStyle w:val="Rejstk1"/>
        <w:tabs>
          <w:tab w:val="right" w:leader="dot" w:pos="4171"/>
        </w:tabs>
        <w:spacing w:line="240" w:lineRule="auto"/>
      </w:pPr>
      <w:r w:rsidRPr="004B4DFF">
        <w:rPr>
          <w:i/>
        </w:rPr>
        <w:t>modus tollens</w:t>
      </w:r>
      <w:r>
        <w:tab/>
        <w:t>374, 471, 686</w:t>
      </w:r>
    </w:p>
    <w:p w:rsidR="00E911ED" w:rsidRDefault="00E911ED" w:rsidP="00E911ED">
      <w:pPr>
        <w:pStyle w:val="Rejstk1"/>
        <w:tabs>
          <w:tab w:val="right" w:leader="dot" w:pos="4171"/>
        </w:tabs>
        <w:spacing w:line="240" w:lineRule="auto"/>
      </w:pPr>
      <w:r>
        <w:t>Moerbeke, W.</w:t>
      </w:r>
      <w:r>
        <w:tab/>
        <w:t>575, 615, 647, 848, 883</w:t>
      </w:r>
    </w:p>
    <w:p w:rsidR="00E911ED" w:rsidRDefault="00E911ED" w:rsidP="00E911ED">
      <w:pPr>
        <w:pStyle w:val="Rejstk1"/>
        <w:tabs>
          <w:tab w:val="right" w:leader="dot" w:pos="4171"/>
        </w:tabs>
        <w:spacing w:line="240" w:lineRule="auto"/>
      </w:pPr>
      <w:r>
        <w:t>Mohammed</w:t>
      </w:r>
      <w:r>
        <w:tab/>
        <w:t>809</w:t>
      </w:r>
    </w:p>
    <w:p w:rsidR="00E911ED" w:rsidRDefault="00E911ED" w:rsidP="00E911ED">
      <w:pPr>
        <w:pStyle w:val="Rejstk1"/>
        <w:tabs>
          <w:tab w:val="right" w:leader="dot" w:pos="4171"/>
        </w:tabs>
        <w:spacing w:line="240" w:lineRule="auto"/>
      </w:pPr>
      <w:r w:rsidRPr="004B4DFF">
        <w:rPr>
          <w:i/>
        </w:rPr>
        <w:t>Money laundering</w:t>
      </w:r>
      <w:r>
        <w:tab/>
        <w:t>573</w:t>
      </w:r>
    </w:p>
    <w:p w:rsidR="00E911ED" w:rsidRDefault="00E911ED" w:rsidP="00E911ED">
      <w:pPr>
        <w:pStyle w:val="Rejstk1"/>
        <w:tabs>
          <w:tab w:val="right" w:leader="dot" w:pos="4171"/>
        </w:tabs>
        <w:spacing w:line="240" w:lineRule="auto"/>
      </w:pPr>
      <w:r w:rsidRPr="004B4DFF">
        <w:rPr>
          <w:i/>
        </w:rPr>
        <w:t>mundus imaginalis</w:t>
      </w:r>
      <w:r>
        <w:tab/>
        <w:t>103, 253</w:t>
      </w:r>
    </w:p>
    <w:p w:rsidR="00E911ED" w:rsidRDefault="00E911ED" w:rsidP="00E911ED">
      <w:pPr>
        <w:pStyle w:val="Rejstk1"/>
        <w:tabs>
          <w:tab w:val="right" w:leader="dot" w:pos="4171"/>
        </w:tabs>
        <w:spacing w:line="240" w:lineRule="auto"/>
      </w:pPr>
      <w:r w:rsidRPr="004B4DFF">
        <w:rPr>
          <w:i/>
        </w:rPr>
        <w:t>mutakallim</w:t>
      </w:r>
      <w:r>
        <w:tab/>
        <w:t>478</w:t>
      </w:r>
    </w:p>
    <w:p w:rsidR="00E911ED" w:rsidRDefault="00E911ED" w:rsidP="00E911ED">
      <w:pPr>
        <w:pStyle w:val="Rejstk1"/>
        <w:tabs>
          <w:tab w:val="right" w:leader="dot" w:pos="4171"/>
        </w:tabs>
        <w:spacing w:line="240" w:lineRule="auto"/>
      </w:pPr>
      <w:r>
        <w:rPr>
          <w:lang w:eastAsia="en-US"/>
        </w:rPr>
        <w:lastRenderedPageBreak/>
        <w:t>Múzy</w:t>
      </w:r>
      <w:r>
        <w:tab/>
        <w:t>241, 443, 560, 610, 688, 709, 716, 823</w:t>
      </w:r>
    </w:p>
    <w:p w:rsidR="00E911ED" w:rsidRDefault="00E911ED" w:rsidP="00E911ED">
      <w:pPr>
        <w:pStyle w:val="Rejstk1"/>
        <w:tabs>
          <w:tab w:val="right" w:leader="dot" w:pos="4171"/>
        </w:tabs>
        <w:spacing w:line="240" w:lineRule="auto"/>
      </w:pPr>
      <w:r>
        <w:t>mystika</w:t>
      </w:r>
      <w:r>
        <w:tab/>
        <w:t>809</w:t>
      </w:r>
    </w:p>
    <w:p w:rsidR="00E911ED" w:rsidRDefault="00A50CE0" w:rsidP="00E911ED">
      <w:pPr>
        <w:pStyle w:val="Rejstk1"/>
        <w:tabs>
          <w:tab w:val="right" w:leader="dot" w:pos="4171"/>
        </w:tabs>
        <w:spacing w:line="240" w:lineRule="auto"/>
      </w:pPr>
      <w:r>
        <w:t>m</w:t>
      </w:r>
      <w:r w:rsidR="008B175F">
        <w:t>ytologie</w:t>
      </w:r>
      <w:r w:rsidR="00E911ED">
        <w:tab/>
        <w:t>609, 610, 623, 626, 766, 840</w:t>
      </w:r>
    </w:p>
    <w:p w:rsidR="00A77E3D" w:rsidRPr="00F43866" w:rsidRDefault="00A77E3D" w:rsidP="00A77E3D">
      <w:pPr>
        <w:pStyle w:val="Hlavikarejstku"/>
        <w:keepNext/>
        <w:tabs>
          <w:tab w:val="right" w:leader="dot" w:pos="4171"/>
        </w:tabs>
        <w:spacing w:line="240" w:lineRule="auto"/>
        <w:rPr>
          <w:rFonts w:eastAsia="Times New Roman"/>
          <w:b w:val="0"/>
          <w:bCs w:val="0"/>
          <w:lang w:val="de-LU"/>
        </w:rPr>
      </w:pPr>
      <w:r>
        <w:rPr>
          <w:lang w:val="de-LU"/>
        </w:rPr>
        <w:t>N</w:t>
      </w:r>
    </w:p>
    <w:p w:rsidR="00E911ED" w:rsidRDefault="00E911ED" w:rsidP="00E911ED">
      <w:pPr>
        <w:pStyle w:val="Rejstk1"/>
        <w:tabs>
          <w:tab w:val="right" w:leader="dot" w:pos="4171"/>
        </w:tabs>
        <w:spacing w:line="240" w:lineRule="auto"/>
      </w:pPr>
      <w:r>
        <w:t>námořní bitva</w:t>
      </w:r>
      <w:r>
        <w:tab/>
        <w:t>92, 811</w:t>
      </w:r>
    </w:p>
    <w:p w:rsidR="00E911ED" w:rsidRDefault="00E911ED" w:rsidP="00E911ED">
      <w:pPr>
        <w:pStyle w:val="Rejstk1"/>
        <w:tabs>
          <w:tab w:val="right" w:leader="dot" w:pos="4171"/>
        </w:tabs>
        <w:spacing w:line="240" w:lineRule="auto"/>
      </w:pPr>
      <w:r w:rsidRPr="004B4DFF">
        <w:rPr>
          <w:i/>
        </w:rPr>
        <w:t>natura pura</w:t>
      </w:r>
      <w:r>
        <w:tab/>
        <w:t>595, 718</w:t>
      </w:r>
    </w:p>
    <w:p w:rsidR="00E911ED" w:rsidRDefault="00E911ED" w:rsidP="00E911ED">
      <w:pPr>
        <w:pStyle w:val="Rejstk1"/>
        <w:tabs>
          <w:tab w:val="right" w:leader="dot" w:pos="4171"/>
        </w:tabs>
        <w:spacing w:line="240" w:lineRule="auto"/>
      </w:pPr>
      <w:r w:rsidRPr="004B4DFF">
        <w:rPr>
          <w:i/>
        </w:rPr>
        <w:t>New World Order</w:t>
      </w:r>
      <w:r>
        <w:tab/>
        <w:t>639</w:t>
      </w:r>
    </w:p>
    <w:p w:rsidR="00E911ED" w:rsidRDefault="00E911ED" w:rsidP="00E911ED">
      <w:pPr>
        <w:pStyle w:val="Rejstk1"/>
        <w:tabs>
          <w:tab w:val="right" w:leader="dot" w:pos="4171"/>
        </w:tabs>
        <w:spacing w:line="240" w:lineRule="auto"/>
      </w:pPr>
      <w:r>
        <w:t>Newton, I.</w:t>
      </w:r>
      <w:r>
        <w:tab/>
        <w:t>734</w:t>
      </w:r>
    </w:p>
    <w:p w:rsidR="00E911ED" w:rsidRDefault="00E911ED" w:rsidP="00E911ED">
      <w:pPr>
        <w:pStyle w:val="Rejstk1"/>
        <w:tabs>
          <w:tab w:val="right" w:leader="dot" w:pos="4171"/>
        </w:tabs>
        <w:spacing w:line="240" w:lineRule="auto"/>
      </w:pPr>
      <w:r>
        <w:t>Nicolas de Lisieux</w:t>
      </w:r>
      <w:r>
        <w:tab/>
        <w:t>4, 62</w:t>
      </w:r>
    </w:p>
    <w:p w:rsidR="00E911ED" w:rsidRDefault="00E911ED" w:rsidP="00E911ED">
      <w:pPr>
        <w:pStyle w:val="Rejstk1"/>
        <w:tabs>
          <w:tab w:val="right" w:leader="dot" w:pos="4171"/>
        </w:tabs>
        <w:spacing w:line="240" w:lineRule="auto"/>
      </w:pPr>
      <w:r>
        <w:t>Nietzsche, F.</w:t>
      </w:r>
      <w:r w:rsidR="00F57279">
        <w:t xml:space="preserve">, viz </w:t>
      </w:r>
      <w:r w:rsidR="00F57279" w:rsidRPr="00F57279">
        <w:rPr>
          <w:i/>
        </w:rPr>
        <w:t>Index locorum</w:t>
      </w:r>
      <w:r>
        <w:tab/>
        <w:t>4, 636, 831</w:t>
      </w:r>
    </w:p>
    <w:p w:rsidR="00E911ED" w:rsidRDefault="00E911ED" w:rsidP="00E911ED">
      <w:pPr>
        <w:pStyle w:val="Rejstk1"/>
        <w:tabs>
          <w:tab w:val="right" w:leader="dot" w:pos="4171"/>
        </w:tabs>
        <w:spacing w:line="240" w:lineRule="auto"/>
      </w:pPr>
      <w:r>
        <w:t>Nifo, A.</w:t>
      </w:r>
      <w:r w:rsidR="00F57279">
        <w:t xml:space="preserve"> </w:t>
      </w:r>
      <w:r>
        <w:tab/>
        <w:t>178, 189, 193, 310, 417</w:t>
      </w:r>
    </w:p>
    <w:p w:rsidR="00E911ED" w:rsidRDefault="00E911ED" w:rsidP="00E911ED">
      <w:pPr>
        <w:pStyle w:val="Rejstk1"/>
        <w:tabs>
          <w:tab w:val="right" w:leader="dot" w:pos="4171"/>
        </w:tabs>
        <w:spacing w:line="240" w:lineRule="auto"/>
      </w:pPr>
      <w:r>
        <w:t>nihilismus</w:t>
      </w:r>
      <w:r>
        <w:tab/>
        <w:t>42, 129, 559</w:t>
      </w:r>
    </w:p>
    <w:p w:rsidR="00E911ED" w:rsidRDefault="00E911ED" w:rsidP="00E911ED">
      <w:pPr>
        <w:pStyle w:val="Rejstk1"/>
        <w:tabs>
          <w:tab w:val="right" w:leader="dot" w:pos="4171"/>
        </w:tabs>
        <w:spacing w:line="240" w:lineRule="auto"/>
      </w:pPr>
      <w:r w:rsidRPr="004B4DFF">
        <w:rPr>
          <w:i/>
        </w:rPr>
        <w:t>Nominales</w:t>
      </w:r>
      <w:r>
        <w:tab/>
        <w:t>22</w:t>
      </w:r>
    </w:p>
    <w:p w:rsidR="00E911ED" w:rsidRDefault="00E911ED" w:rsidP="00E911ED">
      <w:pPr>
        <w:pStyle w:val="Rejstk1"/>
        <w:tabs>
          <w:tab w:val="right" w:leader="dot" w:pos="4171"/>
        </w:tabs>
        <w:spacing w:line="240" w:lineRule="auto"/>
      </w:pPr>
      <w:r w:rsidRPr="004B4DFF">
        <w:rPr>
          <w:i/>
        </w:rPr>
        <w:t>non repugnat esse</w:t>
      </w:r>
      <w:r>
        <w:tab/>
        <w:t>580, 586, 609, 628, 713, 751, 752, 754</w:t>
      </w:r>
    </w:p>
    <w:p w:rsidR="00E911ED" w:rsidRDefault="00E911ED" w:rsidP="00E911ED">
      <w:pPr>
        <w:pStyle w:val="Rejstk1"/>
        <w:tabs>
          <w:tab w:val="right" w:leader="dot" w:pos="4171"/>
        </w:tabs>
        <w:spacing w:line="240" w:lineRule="auto"/>
      </w:pPr>
      <w:r>
        <w:t>Nový zákon</w:t>
      </w:r>
      <w:r w:rsidR="00A77E3D">
        <w:t xml:space="preserve">, viz </w:t>
      </w:r>
      <w:r w:rsidR="00A77E3D" w:rsidRPr="00A77E3D">
        <w:rPr>
          <w:i/>
        </w:rPr>
        <w:t>Index locorum</w:t>
      </w:r>
    </w:p>
    <w:p w:rsidR="00E911ED" w:rsidRDefault="00E911ED" w:rsidP="00E911ED">
      <w:pPr>
        <w:pStyle w:val="Rejstk1"/>
        <w:tabs>
          <w:tab w:val="right" w:leader="dot" w:pos="4171"/>
        </w:tabs>
        <w:spacing w:line="240" w:lineRule="auto"/>
      </w:pPr>
      <w:r>
        <w:t>nulový bod</w:t>
      </w:r>
      <w:r>
        <w:tab/>
        <w:t>708</w:t>
      </w:r>
    </w:p>
    <w:p w:rsidR="00E911ED" w:rsidRDefault="00E911ED" w:rsidP="00F57279">
      <w:pPr>
        <w:pStyle w:val="Rejstk1"/>
        <w:tabs>
          <w:tab w:val="right" w:leader="dot" w:pos="4171"/>
        </w:tabs>
        <w:spacing w:line="240" w:lineRule="auto"/>
      </w:pPr>
      <w:r>
        <w:t>nutnost</w:t>
      </w:r>
      <w:r w:rsidR="00F57279">
        <w:t xml:space="preserve">, </w:t>
      </w:r>
      <w:r w:rsidRPr="004B4DFF">
        <w:rPr>
          <w:i/>
        </w:rPr>
        <w:t>per se</w:t>
      </w:r>
      <w:r>
        <w:tab/>
        <w:t>156, 319</w:t>
      </w:r>
    </w:p>
    <w:p w:rsidR="00F57279" w:rsidRPr="00F43866" w:rsidRDefault="00F57279" w:rsidP="00F57279">
      <w:pPr>
        <w:pStyle w:val="Hlavikarejstku"/>
        <w:keepNext/>
        <w:tabs>
          <w:tab w:val="right" w:leader="dot" w:pos="4171"/>
        </w:tabs>
        <w:spacing w:line="240" w:lineRule="auto"/>
        <w:rPr>
          <w:rFonts w:eastAsia="Times New Roman"/>
          <w:b w:val="0"/>
          <w:bCs w:val="0"/>
          <w:lang w:val="de-LU"/>
        </w:rPr>
      </w:pPr>
      <w:r>
        <w:rPr>
          <w:lang w:val="de-LU"/>
        </w:rPr>
        <w:t>O</w:t>
      </w:r>
    </w:p>
    <w:p w:rsidR="00E911ED" w:rsidRDefault="00E911ED" w:rsidP="00E911ED">
      <w:pPr>
        <w:pStyle w:val="Rejstk1"/>
        <w:tabs>
          <w:tab w:val="right" w:leader="dot" w:pos="4171"/>
        </w:tabs>
        <w:spacing w:line="240" w:lineRule="auto"/>
      </w:pPr>
      <w:r>
        <w:t>objektivita</w:t>
      </w:r>
    </w:p>
    <w:p w:rsidR="00E911ED" w:rsidRDefault="00E911ED" w:rsidP="00E911ED">
      <w:pPr>
        <w:pStyle w:val="Rejstk2"/>
        <w:tabs>
          <w:tab w:val="right" w:leader="dot" w:pos="4171"/>
        </w:tabs>
        <w:spacing w:line="240" w:lineRule="auto"/>
      </w:pPr>
      <w:r w:rsidRPr="004B4DFF">
        <w:rPr>
          <w:i/>
        </w:rPr>
        <w:t>Anfang</w:t>
      </w:r>
      <w:r>
        <w:t>/</w:t>
      </w:r>
      <w:r w:rsidRPr="004B4DFF">
        <w:rPr>
          <w:i/>
        </w:rPr>
        <w:t>Beginn</w:t>
      </w:r>
      <w:r>
        <w:tab/>
        <w:t>6, 59, 487</w:t>
      </w:r>
    </w:p>
    <w:p w:rsidR="00E911ED" w:rsidRDefault="00E911ED" w:rsidP="00E911ED">
      <w:pPr>
        <w:pStyle w:val="Rejstk2"/>
        <w:tabs>
          <w:tab w:val="right" w:leader="dot" w:pos="4171"/>
        </w:tabs>
        <w:spacing w:line="240" w:lineRule="auto"/>
      </w:pPr>
      <w:r>
        <w:t>bůh</w:t>
      </w:r>
      <w:r>
        <w:tab/>
        <w:t>630</w:t>
      </w:r>
    </w:p>
    <w:p w:rsidR="00E911ED" w:rsidRDefault="00E911ED" w:rsidP="00E911ED">
      <w:pPr>
        <w:pStyle w:val="Rejstk2"/>
        <w:tabs>
          <w:tab w:val="right" w:leader="dot" w:pos="4171"/>
        </w:tabs>
        <w:spacing w:line="240" w:lineRule="auto"/>
      </w:pPr>
      <w:r w:rsidRPr="004B4DFF">
        <w:rPr>
          <w:i/>
        </w:rPr>
        <w:t>conceptus simpliciter simplex</w:t>
      </w:r>
      <w:r>
        <w:tab/>
        <w:t>699</w:t>
      </w:r>
    </w:p>
    <w:p w:rsidR="00E911ED" w:rsidRDefault="00E911ED" w:rsidP="00E911ED">
      <w:pPr>
        <w:pStyle w:val="Rejstk2"/>
        <w:tabs>
          <w:tab w:val="right" w:leader="dot" w:pos="4171"/>
        </w:tabs>
        <w:spacing w:line="240" w:lineRule="auto"/>
      </w:pPr>
      <w:r w:rsidRPr="004B4DFF">
        <w:rPr>
          <w:i/>
        </w:rPr>
        <w:t>confusum</w:t>
      </w:r>
      <w:r>
        <w:t>/</w:t>
      </w:r>
      <w:r w:rsidRPr="004B4DFF">
        <w:rPr>
          <w:i/>
        </w:rPr>
        <w:t>confuse</w:t>
      </w:r>
      <w:r>
        <w:tab/>
        <w:t>697, 699, 700</w:t>
      </w:r>
    </w:p>
    <w:p w:rsidR="00E911ED" w:rsidRDefault="00E911ED" w:rsidP="00E911ED">
      <w:pPr>
        <w:pStyle w:val="Rejstk2"/>
        <w:tabs>
          <w:tab w:val="right" w:leader="dot" w:pos="4171"/>
        </w:tabs>
        <w:spacing w:line="240" w:lineRule="auto"/>
      </w:pPr>
      <w:r w:rsidRPr="004B4DFF">
        <w:rPr>
          <w:i/>
        </w:rPr>
        <w:t>dativus obiectivus</w:t>
      </w:r>
      <w:r>
        <w:tab/>
        <w:t>16</w:t>
      </w:r>
    </w:p>
    <w:p w:rsidR="00E911ED" w:rsidRDefault="00E911ED" w:rsidP="00E911ED">
      <w:pPr>
        <w:pStyle w:val="Rejstk2"/>
        <w:tabs>
          <w:tab w:val="right" w:leader="dot" w:pos="4171"/>
        </w:tabs>
        <w:spacing w:line="240" w:lineRule="auto"/>
      </w:pPr>
      <w:r>
        <w:t>dedukce</w:t>
      </w:r>
      <w:r>
        <w:tab/>
        <w:t>764</w:t>
      </w:r>
    </w:p>
    <w:p w:rsidR="00E911ED" w:rsidRDefault="00E911ED" w:rsidP="00E911ED">
      <w:pPr>
        <w:pStyle w:val="Rejstk2"/>
        <w:tabs>
          <w:tab w:val="right" w:leader="dot" w:pos="4171"/>
        </w:tabs>
        <w:spacing w:line="240" w:lineRule="auto"/>
      </w:pPr>
      <w:r w:rsidRPr="004B4DFF">
        <w:rPr>
          <w:i/>
        </w:rPr>
        <w:t>esse diminutum</w:t>
      </w:r>
      <w:r>
        <w:tab/>
        <w:t>584</w:t>
      </w:r>
    </w:p>
    <w:p w:rsidR="00E911ED" w:rsidRDefault="00E911ED" w:rsidP="00E911ED">
      <w:pPr>
        <w:pStyle w:val="Rejstk2"/>
        <w:tabs>
          <w:tab w:val="right" w:leader="dot" w:pos="4171"/>
        </w:tabs>
        <w:spacing w:line="240" w:lineRule="auto"/>
      </w:pPr>
      <w:r w:rsidRPr="004B4DFF">
        <w:rPr>
          <w:i/>
        </w:rPr>
        <w:t>esse intelligibile</w:t>
      </w:r>
      <w:r>
        <w:tab/>
        <w:t>724, 725, 728</w:t>
      </w:r>
    </w:p>
    <w:p w:rsidR="00E911ED" w:rsidRDefault="00E911ED" w:rsidP="00E911ED">
      <w:pPr>
        <w:pStyle w:val="Rejstk2"/>
        <w:tabs>
          <w:tab w:val="right" w:leader="dot" w:pos="4171"/>
        </w:tabs>
        <w:spacing w:line="240" w:lineRule="auto"/>
      </w:pPr>
      <w:r w:rsidRPr="004B4DFF">
        <w:rPr>
          <w:i/>
        </w:rPr>
        <w:t>factum</w:t>
      </w:r>
      <w:r>
        <w:tab/>
        <w:t>54</w:t>
      </w:r>
    </w:p>
    <w:p w:rsidR="00E911ED" w:rsidRDefault="00E911ED" w:rsidP="00E911ED">
      <w:pPr>
        <w:pStyle w:val="Rejstk2"/>
        <w:tabs>
          <w:tab w:val="right" w:leader="dot" w:pos="4171"/>
        </w:tabs>
        <w:spacing w:line="240" w:lineRule="auto"/>
      </w:pPr>
      <w:r>
        <w:t>Gandavus</w:t>
      </w:r>
      <w:r>
        <w:tab/>
        <w:t>620</w:t>
      </w:r>
    </w:p>
    <w:p w:rsidR="00E911ED" w:rsidRDefault="00E911ED" w:rsidP="00E911ED">
      <w:pPr>
        <w:pStyle w:val="Rejstk2"/>
        <w:tabs>
          <w:tab w:val="right" w:leader="dot" w:pos="4171"/>
        </w:tabs>
        <w:spacing w:line="240" w:lineRule="auto"/>
      </w:pPr>
      <w:r>
        <w:t>kapitalismus</w:t>
      </w:r>
      <w:r>
        <w:tab/>
        <w:t>947</w:t>
      </w:r>
    </w:p>
    <w:p w:rsidR="00E911ED" w:rsidRDefault="00E911ED" w:rsidP="00E911ED">
      <w:pPr>
        <w:pStyle w:val="Rejstk2"/>
        <w:tabs>
          <w:tab w:val="right" w:leader="dot" w:pos="4171"/>
        </w:tabs>
        <w:spacing w:line="240" w:lineRule="auto"/>
      </w:pPr>
      <w:r>
        <w:t>kritika Ockhama</w:t>
      </w:r>
      <w:r>
        <w:tab/>
        <w:t>789</w:t>
      </w:r>
    </w:p>
    <w:p w:rsidR="00E911ED" w:rsidRDefault="00E911ED" w:rsidP="00E911ED">
      <w:pPr>
        <w:pStyle w:val="Rejstk2"/>
        <w:tabs>
          <w:tab w:val="right" w:leader="dot" w:pos="4171"/>
        </w:tabs>
        <w:spacing w:line="240" w:lineRule="auto"/>
      </w:pPr>
      <w:r>
        <w:t>nekonečné univerzum</w:t>
      </w:r>
      <w:r>
        <w:tab/>
        <w:t>44, 695</w:t>
      </w:r>
    </w:p>
    <w:p w:rsidR="00E911ED" w:rsidRDefault="00E911ED" w:rsidP="00E911ED">
      <w:pPr>
        <w:pStyle w:val="Rejstk2"/>
        <w:tabs>
          <w:tab w:val="right" w:leader="dot" w:pos="4171"/>
        </w:tabs>
        <w:spacing w:line="240" w:lineRule="auto"/>
      </w:pPr>
      <w:r w:rsidRPr="004B4DFF">
        <w:rPr>
          <w:i/>
        </w:rPr>
        <w:t>objectité</w:t>
      </w:r>
      <w:r>
        <w:tab/>
        <w:t>592</w:t>
      </w:r>
    </w:p>
    <w:p w:rsidR="00E911ED" w:rsidRDefault="00E911ED" w:rsidP="00E911ED">
      <w:pPr>
        <w:pStyle w:val="Rejstk2"/>
        <w:tabs>
          <w:tab w:val="right" w:leader="dot" w:pos="4171"/>
        </w:tabs>
        <w:spacing w:line="240" w:lineRule="auto"/>
      </w:pPr>
      <w:r>
        <w:t>ontoteologie</w:t>
      </w:r>
      <w:r>
        <w:tab/>
        <w:t>102</w:t>
      </w:r>
    </w:p>
    <w:p w:rsidR="00E911ED" w:rsidRDefault="00E911ED" w:rsidP="00E911ED">
      <w:pPr>
        <w:pStyle w:val="Rejstk2"/>
        <w:tabs>
          <w:tab w:val="right" w:leader="dot" w:pos="4171"/>
        </w:tabs>
        <w:spacing w:line="240" w:lineRule="auto"/>
      </w:pPr>
      <w:r w:rsidRPr="004B4DFF">
        <w:rPr>
          <w:i/>
          <w:iCs/>
        </w:rPr>
        <w:t>religio</w:t>
      </w:r>
      <w:r>
        <w:tab/>
        <w:t>947</w:t>
      </w:r>
    </w:p>
    <w:p w:rsidR="00E911ED" w:rsidRDefault="00E911ED" w:rsidP="00E911ED">
      <w:pPr>
        <w:pStyle w:val="Rejstk2"/>
        <w:tabs>
          <w:tab w:val="right" w:leader="dot" w:pos="4171"/>
        </w:tabs>
        <w:spacing w:line="240" w:lineRule="auto"/>
      </w:pPr>
      <w:r w:rsidRPr="004B4DFF">
        <w:rPr>
          <w:i/>
        </w:rPr>
        <w:t>secundum quid simpliciter</w:t>
      </w:r>
      <w:r>
        <w:tab/>
        <w:t>764</w:t>
      </w:r>
    </w:p>
    <w:p w:rsidR="00E911ED" w:rsidRDefault="00E911ED" w:rsidP="00E911ED">
      <w:pPr>
        <w:pStyle w:val="Rejstk2"/>
        <w:tabs>
          <w:tab w:val="right" w:leader="dot" w:pos="4171"/>
        </w:tabs>
        <w:spacing w:line="240" w:lineRule="auto"/>
      </w:pPr>
      <w:r w:rsidRPr="004B4DFF">
        <w:rPr>
          <w:i/>
        </w:rPr>
        <w:t>tantum haec</w:t>
      </w:r>
      <w:r>
        <w:tab/>
        <w:t>588</w:t>
      </w:r>
    </w:p>
    <w:p w:rsidR="00E911ED" w:rsidRDefault="00E911ED" w:rsidP="00E911ED">
      <w:pPr>
        <w:pStyle w:val="Rejstk2"/>
        <w:tabs>
          <w:tab w:val="right" w:leader="dot" w:pos="4171"/>
        </w:tabs>
        <w:spacing w:line="240" w:lineRule="auto"/>
      </w:pPr>
      <w:r>
        <w:t>vznik</w:t>
      </w:r>
      <w:r>
        <w:tab/>
        <w:t>22</w:t>
      </w:r>
    </w:p>
    <w:p w:rsidR="00E911ED" w:rsidRDefault="00E911ED" w:rsidP="00E911ED">
      <w:pPr>
        <w:pStyle w:val="Rejstk1"/>
        <w:tabs>
          <w:tab w:val="right" w:leader="dot" w:pos="4171"/>
        </w:tabs>
        <w:spacing w:line="240" w:lineRule="auto"/>
      </w:pPr>
      <w:r>
        <w:t>objektivní aristotelismus</w:t>
      </w:r>
      <w:r>
        <w:tab/>
        <w:t>237</w:t>
      </w:r>
    </w:p>
    <w:p w:rsidR="00E911ED" w:rsidRDefault="00E911ED" w:rsidP="00E911ED">
      <w:pPr>
        <w:pStyle w:val="Rejstk1"/>
        <w:tabs>
          <w:tab w:val="right" w:leader="dot" w:pos="4171"/>
        </w:tabs>
        <w:spacing w:line="240" w:lineRule="auto"/>
      </w:pPr>
      <w:r w:rsidRPr="004B4DFF">
        <w:t>Ockham</w:t>
      </w:r>
      <w:r w:rsidR="00F57279">
        <w:t xml:space="preserve">, W., viz </w:t>
      </w:r>
      <w:r w:rsidR="00F57279" w:rsidRPr="00F57279">
        <w:rPr>
          <w:i/>
        </w:rPr>
        <w:t>Index locorum</w:t>
      </w:r>
    </w:p>
    <w:p w:rsidR="00E911ED" w:rsidRDefault="00E911ED" w:rsidP="00E911ED">
      <w:pPr>
        <w:pStyle w:val="Rejstk1"/>
        <w:tabs>
          <w:tab w:val="right" w:leader="dot" w:pos="4171"/>
        </w:tabs>
        <w:spacing w:line="240" w:lineRule="auto"/>
      </w:pPr>
      <w:r>
        <w:t>Ockhamova břitva</w:t>
      </w:r>
      <w:r>
        <w:tab/>
        <w:t>682, 770, 795</w:t>
      </w:r>
    </w:p>
    <w:p w:rsidR="00E911ED" w:rsidRDefault="00E911ED" w:rsidP="00E911ED">
      <w:pPr>
        <w:pStyle w:val="Rejstk1"/>
        <w:tabs>
          <w:tab w:val="right" w:leader="dot" w:pos="4171"/>
        </w:tabs>
        <w:spacing w:line="240" w:lineRule="auto"/>
      </w:pPr>
      <w:r>
        <w:t>očistec</w:t>
      </w:r>
      <w:r>
        <w:tab/>
        <w:t>561, 821</w:t>
      </w:r>
    </w:p>
    <w:p w:rsidR="00E911ED" w:rsidRDefault="00E911ED" w:rsidP="00E911ED">
      <w:pPr>
        <w:pStyle w:val="Rejstk1"/>
        <w:tabs>
          <w:tab w:val="right" w:leader="dot" w:pos="4171"/>
        </w:tabs>
        <w:spacing w:line="240" w:lineRule="auto"/>
      </w:pPr>
      <w:r>
        <w:t>odsouzení 1270</w:t>
      </w:r>
      <w:r>
        <w:tab/>
        <w:t>90, 94</w:t>
      </w:r>
    </w:p>
    <w:p w:rsidR="00E911ED" w:rsidRDefault="00E911ED" w:rsidP="00E911ED">
      <w:pPr>
        <w:pStyle w:val="Rejstk1"/>
        <w:tabs>
          <w:tab w:val="right" w:leader="dot" w:pos="4171"/>
        </w:tabs>
        <w:spacing w:line="240" w:lineRule="auto"/>
      </w:pPr>
      <w:r>
        <w:t>odsouzení 1277</w:t>
      </w:r>
      <w:r>
        <w:tab/>
        <w:t>58, 60, 132, 162, 257, 302, 507, 643, 799, 825, 849, 882</w:t>
      </w:r>
    </w:p>
    <w:p w:rsidR="00E911ED" w:rsidRDefault="00E911ED" w:rsidP="00E911ED">
      <w:pPr>
        <w:pStyle w:val="Rejstk1"/>
        <w:tabs>
          <w:tab w:val="right" w:leader="dot" w:pos="4171"/>
        </w:tabs>
        <w:spacing w:line="240" w:lineRule="auto"/>
      </w:pPr>
      <w:r>
        <w:t>Oidipus</w:t>
      </w:r>
      <w:r>
        <w:tab/>
        <w:t>940</w:t>
      </w:r>
    </w:p>
    <w:p w:rsidR="00E911ED" w:rsidRDefault="00E911ED" w:rsidP="00E911ED">
      <w:pPr>
        <w:pStyle w:val="Rejstk1"/>
        <w:tabs>
          <w:tab w:val="right" w:leader="dot" w:pos="4171"/>
        </w:tabs>
        <w:spacing w:line="240" w:lineRule="auto"/>
      </w:pPr>
      <w:r>
        <w:t>Oldradus de Ponte</w:t>
      </w:r>
      <w:r w:rsidR="00F57279">
        <w:t xml:space="preserve">, viz </w:t>
      </w:r>
      <w:r w:rsidR="00F57279" w:rsidRPr="00F57279">
        <w:rPr>
          <w:i/>
        </w:rPr>
        <w:t>Index locorum</w:t>
      </w:r>
      <w:r>
        <w:tab/>
        <w:t>852</w:t>
      </w:r>
    </w:p>
    <w:p w:rsidR="00E911ED" w:rsidRDefault="00E911ED" w:rsidP="00E911ED">
      <w:pPr>
        <w:pStyle w:val="Rejstk1"/>
        <w:tabs>
          <w:tab w:val="right" w:leader="dot" w:pos="4171"/>
        </w:tabs>
        <w:spacing w:line="240" w:lineRule="auto"/>
      </w:pPr>
      <w:r>
        <w:t>Olivi</w:t>
      </w:r>
      <w:r w:rsidR="00F57279">
        <w:t xml:space="preserve">, J., viz </w:t>
      </w:r>
      <w:r w:rsidR="00F57279" w:rsidRPr="00F57279">
        <w:rPr>
          <w:i/>
        </w:rPr>
        <w:t>Index locorum</w:t>
      </w:r>
    </w:p>
    <w:p w:rsidR="00E911ED" w:rsidRDefault="00E911ED" w:rsidP="00E911ED">
      <w:pPr>
        <w:pStyle w:val="Rejstk1"/>
        <w:tabs>
          <w:tab w:val="right" w:leader="dot" w:pos="4171"/>
        </w:tabs>
        <w:spacing w:line="240" w:lineRule="auto"/>
      </w:pPr>
      <w:r>
        <w:t>Omezené‒Neomezené</w:t>
      </w:r>
      <w:r>
        <w:tab/>
        <w:t>585</w:t>
      </w:r>
    </w:p>
    <w:p w:rsidR="00E911ED" w:rsidRDefault="00E911ED" w:rsidP="00E911ED">
      <w:pPr>
        <w:pStyle w:val="Rejstk1"/>
        <w:tabs>
          <w:tab w:val="right" w:leader="dot" w:pos="4171"/>
        </w:tabs>
        <w:spacing w:line="240" w:lineRule="auto"/>
      </w:pPr>
      <w:r>
        <w:t>ontoteologie</w:t>
      </w:r>
      <w:r>
        <w:tab/>
        <w:t>37</w:t>
      </w:r>
    </w:p>
    <w:p w:rsidR="00E911ED" w:rsidRDefault="00E911ED" w:rsidP="00E911ED">
      <w:pPr>
        <w:pStyle w:val="Rejstk2"/>
        <w:tabs>
          <w:tab w:val="right" w:leader="dot" w:pos="4171"/>
        </w:tabs>
        <w:spacing w:line="240" w:lineRule="auto"/>
      </w:pPr>
      <w:r>
        <w:t>Bonaventura</w:t>
      </w:r>
      <w:r>
        <w:tab/>
        <w:t>37, 47, 88, 490</w:t>
      </w:r>
    </w:p>
    <w:p w:rsidR="00E911ED" w:rsidRDefault="00E911ED" w:rsidP="00E911ED">
      <w:pPr>
        <w:pStyle w:val="Rejstk2"/>
        <w:tabs>
          <w:tab w:val="right" w:leader="dot" w:pos="4171"/>
        </w:tabs>
        <w:spacing w:line="240" w:lineRule="auto"/>
      </w:pPr>
      <w:r>
        <w:t>druhý averroismus</w:t>
      </w:r>
      <w:r>
        <w:tab/>
        <w:t>737, 884</w:t>
      </w:r>
    </w:p>
    <w:p w:rsidR="00E911ED" w:rsidRDefault="00E911ED" w:rsidP="00E911ED">
      <w:pPr>
        <w:pStyle w:val="Rejstk2"/>
        <w:tabs>
          <w:tab w:val="right" w:leader="dot" w:pos="4171"/>
        </w:tabs>
        <w:spacing w:line="240" w:lineRule="auto"/>
      </w:pPr>
      <w:r>
        <w:t>Gandavus</w:t>
      </w:r>
      <w:r>
        <w:tab/>
        <w:t>582, 602, 639, 643</w:t>
      </w:r>
    </w:p>
    <w:p w:rsidR="00E911ED" w:rsidRDefault="00E911ED" w:rsidP="00E911ED">
      <w:pPr>
        <w:pStyle w:val="Rejstk2"/>
        <w:tabs>
          <w:tab w:val="right" w:leader="dot" w:pos="4171"/>
        </w:tabs>
        <w:spacing w:line="240" w:lineRule="auto"/>
      </w:pPr>
      <w:r>
        <w:t>Jamblichos</w:t>
      </w:r>
      <w:r>
        <w:tab/>
        <w:t>53, 98, 249, 257, 575</w:t>
      </w:r>
    </w:p>
    <w:p w:rsidR="00E911ED" w:rsidRDefault="00E911ED" w:rsidP="00E911ED">
      <w:pPr>
        <w:pStyle w:val="Rejstk2"/>
        <w:tabs>
          <w:tab w:val="right" w:leader="dot" w:pos="4171"/>
        </w:tabs>
        <w:spacing w:line="240" w:lineRule="auto"/>
      </w:pPr>
      <w:r>
        <w:t>kritika Ockhama</w:t>
      </w:r>
      <w:r>
        <w:tab/>
        <w:t>810</w:t>
      </w:r>
    </w:p>
    <w:p w:rsidR="00E911ED" w:rsidRDefault="00E911ED" w:rsidP="00E911ED">
      <w:pPr>
        <w:pStyle w:val="Rejstk2"/>
        <w:tabs>
          <w:tab w:val="right" w:leader="dot" w:pos="4171"/>
        </w:tabs>
        <w:spacing w:line="240" w:lineRule="auto"/>
      </w:pPr>
      <w:r>
        <w:t>kritika Sigera</w:t>
      </w:r>
      <w:r>
        <w:tab/>
        <w:t>250, 256</w:t>
      </w:r>
    </w:p>
    <w:p w:rsidR="00E911ED" w:rsidRDefault="00E911ED" w:rsidP="00E911ED">
      <w:pPr>
        <w:pStyle w:val="Rejstk2"/>
        <w:tabs>
          <w:tab w:val="right" w:leader="dot" w:pos="4171"/>
        </w:tabs>
        <w:spacing w:line="240" w:lineRule="auto"/>
      </w:pPr>
      <w:r>
        <w:t>moderna</w:t>
      </w:r>
      <w:r>
        <w:tab/>
        <w:t>252, 254, 257, 498, 826</w:t>
      </w:r>
    </w:p>
    <w:p w:rsidR="00E911ED" w:rsidRDefault="00E911ED" w:rsidP="00E911ED">
      <w:pPr>
        <w:pStyle w:val="Rejstk2"/>
        <w:tabs>
          <w:tab w:val="right" w:leader="dot" w:pos="4171"/>
        </w:tabs>
        <w:spacing w:line="240" w:lineRule="auto"/>
      </w:pPr>
      <w:r>
        <w:t>Olivi</w:t>
      </w:r>
      <w:r>
        <w:tab/>
        <w:t>507</w:t>
      </w:r>
    </w:p>
    <w:p w:rsidR="00E911ED" w:rsidRDefault="00E911ED" w:rsidP="00E911ED">
      <w:pPr>
        <w:pStyle w:val="Rejstk2"/>
        <w:tabs>
          <w:tab w:val="right" w:leader="dot" w:pos="4171"/>
        </w:tabs>
        <w:spacing w:line="240" w:lineRule="auto"/>
      </w:pPr>
      <w:r>
        <w:lastRenderedPageBreak/>
        <w:t>Pecham</w:t>
      </w:r>
      <w:r>
        <w:tab/>
        <w:t>159</w:t>
      </w:r>
    </w:p>
    <w:p w:rsidR="00E911ED" w:rsidRDefault="00E911ED" w:rsidP="00E911ED">
      <w:pPr>
        <w:pStyle w:val="Rejstk1"/>
        <w:tabs>
          <w:tab w:val="right" w:leader="dot" w:pos="4171"/>
        </w:tabs>
        <w:spacing w:line="240" w:lineRule="auto"/>
      </w:pPr>
      <w:r w:rsidRPr="004B4DFF">
        <w:rPr>
          <w:i/>
        </w:rPr>
        <w:t>opinabile</w:t>
      </w:r>
      <w:r>
        <w:tab/>
        <w:t>47</w:t>
      </w:r>
    </w:p>
    <w:p w:rsidR="00E911ED" w:rsidRDefault="00E911ED" w:rsidP="00E911ED">
      <w:pPr>
        <w:pStyle w:val="Rejstk1"/>
        <w:tabs>
          <w:tab w:val="right" w:leader="dot" w:pos="4171"/>
        </w:tabs>
        <w:spacing w:line="240" w:lineRule="auto"/>
      </w:pPr>
      <w:r w:rsidRPr="004B4DFF">
        <w:rPr>
          <w:i/>
        </w:rPr>
        <w:t>opus magnum</w:t>
      </w:r>
      <w:r>
        <w:tab/>
        <w:t>827</w:t>
      </w:r>
    </w:p>
    <w:p w:rsidR="00E911ED" w:rsidRDefault="00E911ED" w:rsidP="00E911ED">
      <w:pPr>
        <w:pStyle w:val="Rejstk1"/>
        <w:tabs>
          <w:tab w:val="right" w:leader="dot" w:pos="4171"/>
        </w:tabs>
        <w:spacing w:line="240" w:lineRule="auto"/>
      </w:pPr>
      <w:r>
        <w:t>orthotomie</w:t>
      </w:r>
      <w:r>
        <w:tab/>
        <w:t>802</w:t>
      </w:r>
    </w:p>
    <w:p w:rsidR="00E911ED" w:rsidRDefault="00E911ED" w:rsidP="00E911ED">
      <w:pPr>
        <w:pStyle w:val="Rejstk1"/>
        <w:tabs>
          <w:tab w:val="right" w:leader="dot" w:pos="4171"/>
        </w:tabs>
        <w:spacing w:line="240" w:lineRule="auto"/>
      </w:pPr>
      <w:r w:rsidRPr="004B4DFF">
        <w:rPr>
          <w:i/>
        </w:rPr>
        <w:t>ortus scientiarum</w:t>
      </w:r>
      <w:r>
        <w:tab/>
        <w:t>2, 120, 514, 518, 553, 948</w:t>
      </w:r>
    </w:p>
    <w:p w:rsidR="00E911ED" w:rsidRDefault="00E911ED" w:rsidP="00E911ED">
      <w:pPr>
        <w:pStyle w:val="Rejstk1"/>
        <w:tabs>
          <w:tab w:val="right" w:leader="dot" w:pos="4171"/>
        </w:tabs>
        <w:spacing w:line="240" w:lineRule="auto"/>
      </w:pPr>
      <w:r>
        <w:t>osoba</w:t>
      </w:r>
    </w:p>
    <w:p w:rsidR="00E911ED" w:rsidRDefault="00E911ED" w:rsidP="00E911ED">
      <w:pPr>
        <w:pStyle w:val="Rejstk2"/>
        <w:tabs>
          <w:tab w:val="right" w:leader="dot" w:pos="4171"/>
        </w:tabs>
        <w:spacing w:line="240" w:lineRule="auto"/>
      </w:pPr>
      <w:r w:rsidRPr="004B4DFF">
        <w:rPr>
          <w:i/>
        </w:rPr>
        <w:t>animal laborans</w:t>
      </w:r>
      <w:r>
        <w:tab/>
        <w:t>573</w:t>
      </w:r>
    </w:p>
    <w:p w:rsidR="00E911ED" w:rsidRDefault="00E911ED" w:rsidP="00E911ED">
      <w:pPr>
        <w:pStyle w:val="Rejstk2"/>
        <w:tabs>
          <w:tab w:val="right" w:leader="dot" w:pos="4171"/>
        </w:tabs>
        <w:spacing w:line="240" w:lineRule="auto"/>
      </w:pPr>
      <w:r>
        <w:t>bezdomovec</w:t>
      </w:r>
      <w:r>
        <w:tab/>
        <w:t>504</w:t>
      </w:r>
    </w:p>
    <w:p w:rsidR="00E911ED" w:rsidRDefault="00E911ED" w:rsidP="00E911ED">
      <w:pPr>
        <w:pStyle w:val="Rejstk2"/>
        <w:tabs>
          <w:tab w:val="right" w:leader="dot" w:pos="4171"/>
        </w:tabs>
        <w:spacing w:line="240" w:lineRule="auto"/>
      </w:pPr>
      <w:r>
        <w:t>Boethius</w:t>
      </w:r>
      <w:r>
        <w:tab/>
        <w:t>143</w:t>
      </w:r>
    </w:p>
    <w:p w:rsidR="00E911ED" w:rsidRDefault="00E911ED" w:rsidP="00E911ED">
      <w:pPr>
        <w:pStyle w:val="Rejstk2"/>
        <w:tabs>
          <w:tab w:val="right" w:leader="dot" w:pos="4171"/>
        </w:tabs>
        <w:spacing w:line="240" w:lineRule="auto"/>
      </w:pPr>
      <w:r w:rsidRPr="004B4DFF">
        <w:rPr>
          <w:i/>
        </w:rPr>
        <w:t>causa sui</w:t>
      </w:r>
      <w:r>
        <w:tab/>
        <w:t>896</w:t>
      </w:r>
    </w:p>
    <w:p w:rsidR="00E911ED" w:rsidRDefault="00E911ED" w:rsidP="00E911ED">
      <w:pPr>
        <w:pStyle w:val="Rejstk2"/>
        <w:tabs>
          <w:tab w:val="right" w:leader="dot" w:pos="4171"/>
        </w:tabs>
        <w:spacing w:line="240" w:lineRule="auto"/>
      </w:pPr>
      <w:r>
        <w:t>čarodějnictví</w:t>
      </w:r>
      <w:r>
        <w:tab/>
        <w:t>842, 844</w:t>
      </w:r>
    </w:p>
    <w:p w:rsidR="00E911ED" w:rsidRDefault="00E911ED" w:rsidP="00E911ED">
      <w:pPr>
        <w:pStyle w:val="Rejstk2"/>
        <w:tabs>
          <w:tab w:val="right" w:leader="dot" w:pos="4171"/>
        </w:tabs>
        <w:spacing w:line="240" w:lineRule="auto"/>
      </w:pPr>
      <w:r>
        <w:t>druhý averroismus</w:t>
      </w:r>
      <w:r>
        <w:tab/>
        <w:t>141</w:t>
      </w:r>
    </w:p>
    <w:p w:rsidR="00E911ED" w:rsidRDefault="00E911ED" w:rsidP="00E911ED">
      <w:pPr>
        <w:pStyle w:val="Rejstk2"/>
        <w:tabs>
          <w:tab w:val="right" w:leader="dot" w:pos="4171"/>
        </w:tabs>
        <w:spacing w:line="240" w:lineRule="auto"/>
      </w:pPr>
      <w:r>
        <w:t>dualismus</w:t>
      </w:r>
      <w:r>
        <w:tab/>
        <w:t>79, 80, 89, 136, 158, 171, 223, 409, 448, 456, 465, 578, 775, 859, 908</w:t>
      </w:r>
    </w:p>
    <w:p w:rsidR="00E911ED" w:rsidRDefault="00E911ED" w:rsidP="00E911ED">
      <w:pPr>
        <w:pStyle w:val="Rejstk2"/>
        <w:tabs>
          <w:tab w:val="right" w:leader="dot" w:pos="4171"/>
        </w:tabs>
        <w:spacing w:line="240" w:lineRule="auto"/>
      </w:pPr>
      <w:r w:rsidRPr="004B4DFF">
        <w:rPr>
          <w:i/>
        </w:rPr>
        <w:t>electio</w:t>
      </w:r>
      <w:r>
        <w:tab/>
        <w:t>569, 570</w:t>
      </w:r>
    </w:p>
    <w:p w:rsidR="00E911ED" w:rsidRDefault="00E911ED" w:rsidP="00E911ED">
      <w:pPr>
        <w:pStyle w:val="Rejstk2"/>
        <w:tabs>
          <w:tab w:val="right" w:leader="dot" w:pos="4171"/>
        </w:tabs>
        <w:spacing w:line="240" w:lineRule="auto"/>
      </w:pPr>
      <w:r>
        <w:t>esenciální definice</w:t>
      </w:r>
      <w:r>
        <w:tab/>
        <w:t>267</w:t>
      </w:r>
    </w:p>
    <w:p w:rsidR="00E911ED" w:rsidRDefault="00E911ED" w:rsidP="00E911ED">
      <w:pPr>
        <w:pStyle w:val="Rejstk2"/>
        <w:tabs>
          <w:tab w:val="right" w:leader="dot" w:pos="4171"/>
        </w:tabs>
        <w:spacing w:line="240" w:lineRule="auto"/>
      </w:pPr>
      <w:r w:rsidRPr="004B4DFF">
        <w:rPr>
          <w:i/>
        </w:rPr>
        <w:t>experimur</w:t>
      </w:r>
      <w:r>
        <w:t>/</w:t>
      </w:r>
      <w:r w:rsidRPr="004B4DFF">
        <w:rPr>
          <w:i/>
        </w:rPr>
        <w:t>conscii sumus</w:t>
      </w:r>
      <w:r>
        <w:tab/>
        <w:t>351</w:t>
      </w:r>
    </w:p>
    <w:p w:rsidR="00E911ED" w:rsidRDefault="00E911ED" w:rsidP="00E911ED">
      <w:pPr>
        <w:pStyle w:val="Rejstk2"/>
        <w:tabs>
          <w:tab w:val="right" w:leader="dot" w:pos="4171"/>
        </w:tabs>
        <w:spacing w:line="240" w:lineRule="auto"/>
      </w:pPr>
      <w:r w:rsidRPr="004B4DFF">
        <w:rPr>
          <w:i/>
        </w:rPr>
        <w:t>homme capable</w:t>
      </w:r>
      <w:r>
        <w:tab/>
        <w:t>362</w:t>
      </w:r>
    </w:p>
    <w:p w:rsidR="00E911ED" w:rsidRDefault="00E911ED" w:rsidP="00E911ED">
      <w:pPr>
        <w:pStyle w:val="Rejstk2"/>
        <w:tabs>
          <w:tab w:val="right" w:leader="dot" w:pos="4171"/>
        </w:tabs>
        <w:spacing w:line="240" w:lineRule="auto"/>
      </w:pPr>
      <w:r w:rsidRPr="004B4DFF">
        <w:rPr>
          <w:i/>
        </w:rPr>
        <w:t>homo economicus</w:t>
      </w:r>
      <w:r>
        <w:tab/>
        <w:t>566</w:t>
      </w:r>
    </w:p>
    <w:p w:rsidR="00E911ED" w:rsidRDefault="00E911ED" w:rsidP="00E911ED">
      <w:pPr>
        <w:pStyle w:val="Rejstk2"/>
        <w:tabs>
          <w:tab w:val="right" w:leader="dot" w:pos="4171"/>
        </w:tabs>
        <w:spacing w:line="240" w:lineRule="auto"/>
      </w:pPr>
      <w:r w:rsidRPr="004B4DFF">
        <w:rPr>
          <w:i/>
          <w:lang w:eastAsia="en-US"/>
        </w:rPr>
        <w:t>homo intelligit</w:t>
      </w:r>
      <w:r>
        <w:tab/>
        <w:t>268, 339, 344, 415, 418, 435, 469, 475</w:t>
      </w:r>
    </w:p>
    <w:p w:rsidR="00E911ED" w:rsidRDefault="00E911ED" w:rsidP="00E911ED">
      <w:pPr>
        <w:pStyle w:val="Rejstk2"/>
        <w:tabs>
          <w:tab w:val="right" w:leader="dot" w:pos="4171"/>
        </w:tabs>
        <w:spacing w:line="240" w:lineRule="auto"/>
      </w:pPr>
      <w:r w:rsidRPr="004B4DFF">
        <w:rPr>
          <w:i/>
        </w:rPr>
        <w:t>homo ipse intelligit</w:t>
      </w:r>
      <w:r>
        <w:tab/>
        <w:t>175, 268, 275, 316, 322, 323, 330, 332, 333, 335, 336, 339, 343, 344, 346, 361, 408, 416, 418, 423, 428, 435, 438, 442, 444, 465, 475, 477, 485, 513, 537, 542, 774, 776, 817, 836</w:t>
      </w:r>
    </w:p>
    <w:p w:rsidR="00E911ED" w:rsidRDefault="00E911ED" w:rsidP="00E911ED">
      <w:pPr>
        <w:pStyle w:val="Rejstk2"/>
        <w:tabs>
          <w:tab w:val="right" w:leader="dot" w:pos="4171"/>
        </w:tabs>
        <w:spacing w:line="240" w:lineRule="auto"/>
      </w:pPr>
      <w:r>
        <w:t>hylemorfická jednota</w:t>
      </w:r>
      <w:r>
        <w:tab/>
        <w:t>220</w:t>
      </w:r>
    </w:p>
    <w:p w:rsidR="00E911ED" w:rsidRDefault="00E911ED" w:rsidP="00E911ED">
      <w:pPr>
        <w:pStyle w:val="Rejstk2"/>
        <w:tabs>
          <w:tab w:val="right" w:leader="dot" w:pos="4171"/>
        </w:tabs>
        <w:spacing w:line="240" w:lineRule="auto"/>
      </w:pPr>
      <w:r>
        <w:t>hylemorfická substance</w:t>
      </w:r>
      <w:r>
        <w:tab/>
        <w:t>221, 243, 246, 310</w:t>
      </w:r>
    </w:p>
    <w:p w:rsidR="00E911ED" w:rsidRDefault="00E911ED" w:rsidP="00E911ED">
      <w:pPr>
        <w:pStyle w:val="Rejstk2"/>
        <w:tabs>
          <w:tab w:val="right" w:leader="dot" w:pos="4171"/>
        </w:tabs>
        <w:spacing w:line="240" w:lineRule="auto"/>
      </w:pPr>
      <w:r>
        <w:t>identita DNA</w:t>
      </w:r>
      <w:r>
        <w:tab/>
        <w:t>520</w:t>
      </w:r>
    </w:p>
    <w:p w:rsidR="00E911ED" w:rsidRDefault="00E911ED" w:rsidP="00E911ED">
      <w:pPr>
        <w:pStyle w:val="Rejstk2"/>
        <w:tabs>
          <w:tab w:val="right" w:leader="dot" w:pos="4171"/>
        </w:tabs>
        <w:spacing w:line="240" w:lineRule="auto"/>
      </w:pPr>
      <w:r>
        <w:t>intimita</w:t>
      </w:r>
      <w:r>
        <w:tab/>
        <w:t>539, 622</w:t>
      </w:r>
    </w:p>
    <w:p w:rsidR="00E911ED" w:rsidRDefault="00E911ED" w:rsidP="00E911ED">
      <w:pPr>
        <w:pStyle w:val="Rejstk2"/>
        <w:tabs>
          <w:tab w:val="right" w:leader="dot" w:pos="4171"/>
        </w:tabs>
        <w:spacing w:line="240" w:lineRule="auto"/>
      </w:pPr>
      <w:r w:rsidRPr="004B4DFF">
        <w:rPr>
          <w:i/>
        </w:rPr>
        <w:t>ipsa fide</w:t>
      </w:r>
      <w:r>
        <w:tab/>
        <w:t>570</w:t>
      </w:r>
    </w:p>
    <w:p w:rsidR="00E911ED" w:rsidRDefault="00E911ED" w:rsidP="00E911ED">
      <w:pPr>
        <w:pStyle w:val="Rejstk2"/>
        <w:tabs>
          <w:tab w:val="right" w:leader="dot" w:pos="4171"/>
        </w:tabs>
        <w:spacing w:line="240" w:lineRule="auto"/>
      </w:pPr>
      <w:r w:rsidRPr="004B4DFF">
        <w:rPr>
          <w:i/>
        </w:rPr>
        <w:t>ipse</w:t>
      </w:r>
      <w:r>
        <w:t>/</w:t>
      </w:r>
      <w:r w:rsidRPr="004B4DFF">
        <w:rPr>
          <w:i/>
        </w:rPr>
        <w:t>idem</w:t>
      </w:r>
      <w:r>
        <w:tab/>
        <w:t>268, 275, 328, 339, 345, 350, 357, 360, 424, 429, 485</w:t>
      </w:r>
    </w:p>
    <w:p w:rsidR="00E911ED" w:rsidRDefault="00E911ED" w:rsidP="00E911ED">
      <w:pPr>
        <w:pStyle w:val="Rejstk2"/>
        <w:tabs>
          <w:tab w:val="right" w:leader="dot" w:pos="4171"/>
        </w:tabs>
        <w:spacing w:line="240" w:lineRule="auto"/>
      </w:pPr>
      <w:r w:rsidRPr="004B4DFF">
        <w:rPr>
          <w:i/>
        </w:rPr>
        <w:t>ipse</w:t>
      </w:r>
      <w:r>
        <w:t>‒</w:t>
      </w:r>
      <w:r w:rsidRPr="004B4DFF">
        <w:rPr>
          <w:i/>
        </w:rPr>
        <w:t>idem</w:t>
      </w:r>
      <w:r>
        <w:tab/>
        <w:t>363</w:t>
      </w:r>
    </w:p>
    <w:p w:rsidR="00E911ED" w:rsidRDefault="00E911ED" w:rsidP="00E911ED">
      <w:pPr>
        <w:pStyle w:val="Rejstk2"/>
        <w:tabs>
          <w:tab w:val="right" w:leader="dot" w:pos="4171"/>
        </w:tabs>
        <w:spacing w:line="240" w:lineRule="auto"/>
      </w:pPr>
      <w:r>
        <w:t>ipseita</w:t>
      </w:r>
      <w:r>
        <w:tab/>
        <w:t>175, 244, 261, 284, 316, 349, 513, 538, 612, 628, 780</w:t>
      </w:r>
    </w:p>
    <w:p w:rsidR="00E911ED" w:rsidRDefault="00E911ED" w:rsidP="00E911ED">
      <w:pPr>
        <w:pStyle w:val="Rejstk2"/>
        <w:tabs>
          <w:tab w:val="right" w:leader="dot" w:pos="4171"/>
        </w:tabs>
        <w:spacing w:line="240" w:lineRule="auto"/>
      </w:pPr>
      <w:r>
        <w:t>lidské zdroje</w:t>
      </w:r>
      <w:r>
        <w:tab/>
        <w:t>130, 148</w:t>
      </w:r>
    </w:p>
    <w:p w:rsidR="00E911ED" w:rsidRDefault="00E911ED" w:rsidP="00E911ED">
      <w:pPr>
        <w:pStyle w:val="Rejstk2"/>
        <w:tabs>
          <w:tab w:val="right" w:leader="dot" w:pos="4171"/>
        </w:tabs>
        <w:spacing w:line="240" w:lineRule="auto"/>
      </w:pPr>
      <w:r>
        <w:t>nihilismus</w:t>
      </w:r>
      <w:r>
        <w:tab/>
        <w:t>364</w:t>
      </w:r>
    </w:p>
    <w:p w:rsidR="00E911ED" w:rsidRDefault="00E911ED" w:rsidP="00E911ED">
      <w:pPr>
        <w:pStyle w:val="Rejstk2"/>
        <w:tabs>
          <w:tab w:val="right" w:leader="dot" w:pos="4171"/>
        </w:tabs>
        <w:spacing w:line="240" w:lineRule="auto"/>
      </w:pPr>
      <w:r>
        <w:t>pluralita forem</w:t>
      </w:r>
      <w:r>
        <w:tab/>
        <w:t>466</w:t>
      </w:r>
    </w:p>
    <w:p w:rsidR="00E911ED" w:rsidRDefault="00E911ED" w:rsidP="00E911ED">
      <w:pPr>
        <w:pStyle w:val="Rejstk2"/>
        <w:tabs>
          <w:tab w:val="right" w:leader="dot" w:pos="4171"/>
        </w:tabs>
        <w:spacing w:line="240" w:lineRule="auto"/>
      </w:pPr>
      <w:r>
        <w:t>pluralita substancí</w:t>
      </w:r>
      <w:r>
        <w:tab/>
        <w:t>67, 142, 144, 148, 209, 315, 401, 415, 498, 507, 816, 843</w:t>
      </w:r>
    </w:p>
    <w:p w:rsidR="00E911ED" w:rsidRDefault="00E911ED" w:rsidP="00E911ED">
      <w:pPr>
        <w:pStyle w:val="Rejstk2"/>
        <w:tabs>
          <w:tab w:val="right" w:leader="dot" w:pos="4171"/>
        </w:tabs>
        <w:spacing w:line="240" w:lineRule="auto"/>
      </w:pPr>
      <w:r>
        <w:t>politicky jednající</w:t>
      </w:r>
      <w:r>
        <w:tab/>
        <w:t>898</w:t>
      </w:r>
    </w:p>
    <w:p w:rsidR="00E911ED" w:rsidRDefault="00E911ED" w:rsidP="00E911ED">
      <w:pPr>
        <w:pStyle w:val="Rejstk2"/>
        <w:tabs>
          <w:tab w:val="right" w:leader="dot" w:pos="4171"/>
        </w:tabs>
        <w:spacing w:line="240" w:lineRule="auto"/>
      </w:pPr>
      <w:r w:rsidRPr="004B4DFF">
        <w:rPr>
          <w:i/>
        </w:rPr>
        <w:t>principium individuationis</w:t>
      </w:r>
      <w:r>
        <w:tab/>
        <w:t>363</w:t>
      </w:r>
    </w:p>
    <w:p w:rsidR="00E911ED" w:rsidRDefault="00E911ED" w:rsidP="00E911ED">
      <w:pPr>
        <w:pStyle w:val="Rejstk2"/>
        <w:tabs>
          <w:tab w:val="right" w:leader="dot" w:pos="4171"/>
        </w:tabs>
        <w:spacing w:line="240" w:lineRule="auto"/>
      </w:pPr>
      <w:r>
        <w:t>první averroismus</w:t>
      </w:r>
      <w:r>
        <w:tab/>
        <w:t>75, 143</w:t>
      </w:r>
    </w:p>
    <w:p w:rsidR="00E911ED" w:rsidRDefault="00E911ED" w:rsidP="00E911ED">
      <w:pPr>
        <w:pStyle w:val="Rejstk2"/>
        <w:tabs>
          <w:tab w:val="right" w:leader="dot" w:pos="4171"/>
        </w:tabs>
        <w:spacing w:line="240" w:lineRule="auto"/>
      </w:pPr>
      <w:r w:rsidRPr="004B4DFF">
        <w:rPr>
          <w:i/>
          <w:iCs/>
        </w:rPr>
        <w:t>sola fide</w:t>
      </w:r>
      <w:r>
        <w:tab/>
        <w:t>948</w:t>
      </w:r>
    </w:p>
    <w:p w:rsidR="00E911ED" w:rsidRDefault="00E911ED" w:rsidP="00E911ED">
      <w:pPr>
        <w:pStyle w:val="Rejstk2"/>
        <w:tabs>
          <w:tab w:val="right" w:leader="dot" w:pos="4171"/>
        </w:tabs>
        <w:spacing w:line="240" w:lineRule="auto"/>
      </w:pPr>
      <w:r>
        <w:t>svobodné jednání</w:t>
      </w:r>
      <w:r>
        <w:tab/>
        <w:t>918</w:t>
      </w:r>
    </w:p>
    <w:p w:rsidR="00E911ED" w:rsidRDefault="00E911ED" w:rsidP="00E911ED">
      <w:pPr>
        <w:pStyle w:val="Rejstk2"/>
        <w:tabs>
          <w:tab w:val="right" w:leader="dot" w:pos="4171"/>
        </w:tabs>
        <w:spacing w:line="240" w:lineRule="auto"/>
      </w:pPr>
      <w:r>
        <w:t>tomismus</w:t>
      </w:r>
      <w:r>
        <w:tab/>
        <w:t>325</w:t>
      </w:r>
    </w:p>
    <w:p w:rsidR="00E911ED" w:rsidRDefault="00E911ED" w:rsidP="00E911ED">
      <w:pPr>
        <w:pStyle w:val="Rejstk2"/>
        <w:tabs>
          <w:tab w:val="right" w:leader="dot" w:pos="4171"/>
        </w:tabs>
        <w:spacing w:line="240" w:lineRule="auto"/>
      </w:pPr>
      <w:r w:rsidRPr="004B4DFF">
        <w:rPr>
          <w:i/>
        </w:rPr>
        <w:t>totum virtuale</w:t>
      </w:r>
      <w:r>
        <w:tab/>
        <w:t>145, 146, 147, 148, 153, 158, 170, 172, 225, 229, 490, 504, 574, 819</w:t>
      </w:r>
    </w:p>
    <w:p w:rsidR="00E911ED" w:rsidRDefault="00E911ED" w:rsidP="00E911ED">
      <w:pPr>
        <w:pStyle w:val="Rejstk2"/>
        <w:tabs>
          <w:tab w:val="right" w:leader="dot" w:pos="4171"/>
        </w:tabs>
        <w:spacing w:line="240" w:lineRule="auto"/>
      </w:pPr>
      <w:r>
        <w:t>třetího druhu</w:t>
      </w:r>
      <w:r>
        <w:tab/>
        <w:t>845</w:t>
      </w:r>
    </w:p>
    <w:p w:rsidR="00E911ED" w:rsidRDefault="00E911ED" w:rsidP="00E911ED">
      <w:pPr>
        <w:pStyle w:val="Rejstk2"/>
        <w:tabs>
          <w:tab w:val="right" w:leader="dot" w:pos="4171"/>
        </w:tabs>
        <w:spacing w:line="240" w:lineRule="auto"/>
      </w:pPr>
      <w:r w:rsidRPr="004B4DFF">
        <w:rPr>
          <w:i/>
        </w:rPr>
        <w:t>visage d'</w:t>
      </w:r>
      <w:r w:rsidRPr="004B4DFF">
        <w:rPr>
          <w:bCs/>
          <w:i/>
        </w:rPr>
        <w:t>Autrui</w:t>
      </w:r>
      <w:r>
        <w:tab/>
        <w:t>362</w:t>
      </w:r>
    </w:p>
    <w:p w:rsidR="00E911ED" w:rsidRDefault="00E911ED" w:rsidP="00E911ED">
      <w:pPr>
        <w:pStyle w:val="Rejstk1"/>
        <w:tabs>
          <w:tab w:val="right" w:leader="dot" w:pos="4171"/>
        </w:tabs>
        <w:spacing w:line="240" w:lineRule="auto"/>
      </w:pPr>
      <w:r>
        <w:t>ospravedlnění</w:t>
      </w:r>
      <w:r>
        <w:tab/>
        <w:t>569, 570, 820, 821</w:t>
      </w:r>
    </w:p>
    <w:p w:rsidR="00E911ED" w:rsidRDefault="00E911ED" w:rsidP="00E911ED">
      <w:pPr>
        <w:pStyle w:val="Rejstk1"/>
        <w:tabs>
          <w:tab w:val="right" w:leader="dot" w:pos="4171"/>
        </w:tabs>
        <w:spacing w:line="240" w:lineRule="auto"/>
      </w:pPr>
      <w:r>
        <w:t>otroctví</w:t>
      </w:r>
      <w:r>
        <w:tab/>
        <w:t>824</w:t>
      </w:r>
    </w:p>
    <w:p w:rsidR="00E911ED" w:rsidRDefault="00E911ED" w:rsidP="00E911ED">
      <w:pPr>
        <w:pStyle w:val="Rejstk1"/>
        <w:tabs>
          <w:tab w:val="right" w:leader="dot" w:pos="4171"/>
        </w:tabs>
        <w:spacing w:line="240" w:lineRule="auto"/>
      </w:pPr>
      <w:r w:rsidRPr="004B4DFF">
        <w:rPr>
          <w:i/>
        </w:rPr>
        <w:t>Oxfordian Fallacy</w:t>
      </w:r>
      <w:r>
        <w:tab/>
        <w:t>5, 6</w:t>
      </w:r>
    </w:p>
    <w:p w:rsidR="00E911ED" w:rsidRDefault="00E911ED" w:rsidP="00E911ED">
      <w:pPr>
        <w:pStyle w:val="Rejstk2"/>
        <w:tabs>
          <w:tab w:val="right" w:leader="dot" w:pos="4171"/>
        </w:tabs>
        <w:spacing w:line="240" w:lineRule="auto"/>
      </w:pPr>
      <w:r>
        <w:t>Aegidius Romanus</w:t>
      </w:r>
      <w:r>
        <w:tab/>
        <w:t>177</w:t>
      </w:r>
    </w:p>
    <w:p w:rsidR="00E911ED" w:rsidRDefault="00E911ED" w:rsidP="00E911ED">
      <w:pPr>
        <w:pStyle w:val="Rejstk2"/>
        <w:tabs>
          <w:tab w:val="right" w:leader="dot" w:pos="4171"/>
        </w:tabs>
        <w:spacing w:line="240" w:lineRule="auto"/>
      </w:pPr>
      <w:r>
        <w:t>Akvinský</w:t>
      </w:r>
      <w:r>
        <w:tab/>
        <w:t>266, 318, 426, 428, 429, 442, 450, 460, 462, 465</w:t>
      </w:r>
    </w:p>
    <w:p w:rsidR="00E911ED" w:rsidRDefault="00015ECD" w:rsidP="00E911ED">
      <w:pPr>
        <w:pStyle w:val="Rejstk2"/>
        <w:tabs>
          <w:tab w:val="right" w:leader="dot" w:pos="4171"/>
        </w:tabs>
        <w:spacing w:line="240" w:lineRule="auto"/>
      </w:pPr>
      <w:r>
        <w:t xml:space="preserve">kritka </w:t>
      </w:r>
      <w:r w:rsidR="00E911ED">
        <w:t>Albert</w:t>
      </w:r>
      <w:r>
        <w:t>a</w:t>
      </w:r>
      <w:r w:rsidR="00E911ED">
        <w:tab/>
        <w:t>331</w:t>
      </w:r>
    </w:p>
    <w:p w:rsidR="00E911ED" w:rsidRDefault="00E911ED" w:rsidP="00E911ED">
      <w:pPr>
        <w:pStyle w:val="Rejstk2"/>
        <w:tabs>
          <w:tab w:val="right" w:leader="dot" w:pos="4171"/>
        </w:tabs>
        <w:spacing w:line="240" w:lineRule="auto"/>
      </w:pPr>
      <w:r w:rsidRPr="00015ECD">
        <w:rPr>
          <w:i/>
        </w:rPr>
        <w:t>Anonym Bazán</w:t>
      </w:r>
      <w:r>
        <w:tab/>
        <w:t>234</w:t>
      </w:r>
    </w:p>
    <w:p w:rsidR="00E911ED" w:rsidRDefault="00E911ED" w:rsidP="00E911ED">
      <w:pPr>
        <w:pStyle w:val="Rejstk2"/>
        <w:tabs>
          <w:tab w:val="right" w:leader="dot" w:pos="4171"/>
        </w:tabs>
        <w:spacing w:line="240" w:lineRule="auto"/>
      </w:pPr>
      <w:r>
        <w:t>Bonaventura</w:t>
      </w:r>
      <w:r>
        <w:tab/>
        <w:t>20, 31, 57, 101, 102</w:t>
      </w:r>
    </w:p>
    <w:p w:rsidR="00E911ED" w:rsidRDefault="00E911ED" w:rsidP="00E911ED">
      <w:pPr>
        <w:pStyle w:val="Rejstk2"/>
        <w:tabs>
          <w:tab w:val="right" w:leader="dot" w:pos="4171"/>
        </w:tabs>
        <w:spacing w:line="240" w:lineRule="auto"/>
      </w:pPr>
      <w:r>
        <w:t>čarodějnictví</w:t>
      </w:r>
      <w:r>
        <w:tab/>
        <w:t>843</w:t>
      </w:r>
    </w:p>
    <w:p w:rsidR="00E911ED" w:rsidRDefault="00E911ED" w:rsidP="00E911ED">
      <w:pPr>
        <w:pStyle w:val="Rejstk2"/>
        <w:tabs>
          <w:tab w:val="right" w:leader="dot" w:pos="4171"/>
        </w:tabs>
        <w:spacing w:line="240" w:lineRule="auto"/>
      </w:pPr>
      <w:r>
        <w:t>druhý averroismus</w:t>
      </w:r>
      <w:r>
        <w:tab/>
        <w:t>311, 389, 615</w:t>
      </w:r>
    </w:p>
    <w:p w:rsidR="00E911ED" w:rsidRDefault="00E911ED" w:rsidP="00E911ED">
      <w:pPr>
        <w:pStyle w:val="Rejstk2"/>
        <w:tabs>
          <w:tab w:val="right" w:leader="dot" w:pos="4171"/>
        </w:tabs>
        <w:spacing w:line="240" w:lineRule="auto"/>
      </w:pPr>
      <w:r>
        <w:t>etika</w:t>
      </w:r>
      <w:r>
        <w:tab/>
        <w:t>865, 910, 912, 914, 922</w:t>
      </w:r>
    </w:p>
    <w:p w:rsidR="00E911ED" w:rsidRDefault="00E911ED" w:rsidP="00E911ED">
      <w:pPr>
        <w:pStyle w:val="Rejstk2"/>
        <w:tabs>
          <w:tab w:val="right" w:leader="dot" w:pos="4171"/>
        </w:tabs>
        <w:spacing w:line="240" w:lineRule="auto"/>
      </w:pPr>
      <w:r>
        <w:t>Gandavus</w:t>
      </w:r>
      <w:r>
        <w:tab/>
        <w:t>622, 624, 629, 634</w:t>
      </w:r>
    </w:p>
    <w:p w:rsidR="00E911ED" w:rsidRDefault="00E911ED" w:rsidP="00E911ED">
      <w:pPr>
        <w:pStyle w:val="Rejstk2"/>
        <w:tabs>
          <w:tab w:val="right" w:leader="dot" w:pos="4171"/>
        </w:tabs>
        <w:spacing w:line="240" w:lineRule="auto"/>
      </w:pPr>
      <w:r>
        <w:lastRenderedPageBreak/>
        <w:t>Grosseteste</w:t>
      </w:r>
      <w:r>
        <w:tab/>
        <w:t>725</w:t>
      </w:r>
    </w:p>
    <w:p w:rsidR="00E911ED" w:rsidRDefault="00E911ED" w:rsidP="00E911ED">
      <w:pPr>
        <w:pStyle w:val="Rejstk2"/>
        <w:tabs>
          <w:tab w:val="right" w:leader="dot" w:pos="4171"/>
        </w:tabs>
        <w:spacing w:line="240" w:lineRule="auto"/>
      </w:pPr>
      <w:r>
        <w:t>Kant</w:t>
      </w:r>
      <w:r>
        <w:tab/>
        <w:t>833</w:t>
      </w:r>
    </w:p>
    <w:p w:rsidR="00E911ED" w:rsidRDefault="00E911ED" w:rsidP="00E911ED">
      <w:pPr>
        <w:pStyle w:val="Rejstk2"/>
        <w:tabs>
          <w:tab w:val="right" w:leader="dot" w:pos="4171"/>
        </w:tabs>
        <w:spacing w:line="240" w:lineRule="auto"/>
      </w:pPr>
      <w:r>
        <w:t>kauzalita</w:t>
      </w:r>
      <w:r>
        <w:tab/>
        <w:t>677</w:t>
      </w:r>
    </w:p>
    <w:p w:rsidR="00E911ED" w:rsidRDefault="00E911ED" w:rsidP="00E911ED">
      <w:pPr>
        <w:pStyle w:val="Rejstk2"/>
        <w:tabs>
          <w:tab w:val="right" w:leader="dot" w:pos="4171"/>
        </w:tabs>
        <w:spacing w:line="240" w:lineRule="auto"/>
      </w:pPr>
      <w:r>
        <w:t>Kilwardby</w:t>
      </w:r>
      <w:r>
        <w:tab/>
        <w:t>449</w:t>
      </w:r>
    </w:p>
    <w:p w:rsidR="00E911ED" w:rsidRDefault="00E911ED" w:rsidP="00E911ED">
      <w:pPr>
        <w:pStyle w:val="Rejstk2"/>
        <w:tabs>
          <w:tab w:val="right" w:leader="dot" w:pos="4171"/>
        </w:tabs>
        <w:spacing w:line="240" w:lineRule="auto"/>
      </w:pPr>
      <w:r>
        <w:t>korporátní</w:t>
      </w:r>
      <w:r w:rsidRPr="004B4DFF">
        <w:rPr>
          <w:i/>
        </w:rPr>
        <w:t xml:space="preserve"> </w:t>
      </w:r>
      <w:r>
        <w:t>kapitalismus</w:t>
      </w:r>
      <w:r>
        <w:tab/>
        <w:t>130</w:t>
      </w:r>
    </w:p>
    <w:p w:rsidR="00E911ED" w:rsidRDefault="00E911ED" w:rsidP="00E911ED">
      <w:pPr>
        <w:pStyle w:val="Rejstk2"/>
        <w:tabs>
          <w:tab w:val="right" w:leader="dot" w:pos="4171"/>
        </w:tabs>
        <w:spacing w:line="240" w:lineRule="auto"/>
      </w:pPr>
      <w:r>
        <w:t>kritika Akvinského</w:t>
      </w:r>
      <w:r>
        <w:tab/>
        <w:t>391, 415</w:t>
      </w:r>
    </w:p>
    <w:p w:rsidR="00E911ED" w:rsidRDefault="00E911ED" w:rsidP="00E911ED">
      <w:pPr>
        <w:pStyle w:val="Rejstk2"/>
        <w:tabs>
          <w:tab w:val="right" w:leader="dot" w:pos="4171"/>
        </w:tabs>
        <w:spacing w:line="240" w:lineRule="auto"/>
      </w:pPr>
      <w:r>
        <w:t>kritika Ockhama</w:t>
      </w:r>
      <w:r>
        <w:tab/>
        <w:t>769, 794, 798, 909</w:t>
      </w:r>
    </w:p>
    <w:p w:rsidR="00E911ED" w:rsidRDefault="00E911ED" w:rsidP="00E911ED">
      <w:pPr>
        <w:pStyle w:val="Rejstk2"/>
        <w:tabs>
          <w:tab w:val="right" w:leader="dot" w:pos="4171"/>
        </w:tabs>
        <w:spacing w:line="240" w:lineRule="auto"/>
      </w:pPr>
      <w:r>
        <w:t>kritika Sigera</w:t>
      </w:r>
      <w:r>
        <w:tab/>
        <w:t>255, 260, 272, 318, 354</w:t>
      </w:r>
    </w:p>
    <w:p w:rsidR="00E911ED" w:rsidRDefault="00E911ED" w:rsidP="00E911ED">
      <w:pPr>
        <w:pStyle w:val="Rejstk2"/>
        <w:tabs>
          <w:tab w:val="right" w:leader="dot" w:pos="4171"/>
        </w:tabs>
        <w:spacing w:line="240" w:lineRule="auto"/>
      </w:pPr>
      <w:r>
        <w:t>moderna</w:t>
      </w:r>
      <w:r>
        <w:tab/>
        <w:t>601, 602, 644, 655</w:t>
      </w:r>
    </w:p>
    <w:p w:rsidR="00E911ED" w:rsidRDefault="00E911ED" w:rsidP="00E911ED">
      <w:pPr>
        <w:pStyle w:val="Rejstk2"/>
        <w:tabs>
          <w:tab w:val="right" w:leader="dot" w:pos="4171"/>
        </w:tabs>
        <w:spacing w:line="240" w:lineRule="auto"/>
      </w:pPr>
      <w:r>
        <w:t>novověká věda</w:t>
      </w:r>
      <w:r>
        <w:tab/>
        <w:t>496</w:t>
      </w:r>
    </w:p>
    <w:p w:rsidR="00E911ED" w:rsidRDefault="00E911ED" w:rsidP="00E911ED">
      <w:pPr>
        <w:pStyle w:val="Rejstk2"/>
        <w:tabs>
          <w:tab w:val="right" w:leader="dot" w:pos="4171"/>
        </w:tabs>
        <w:spacing w:line="240" w:lineRule="auto"/>
      </w:pPr>
      <w:r>
        <w:t>objektivita</w:t>
      </w:r>
      <w:r>
        <w:tab/>
        <w:t>161</w:t>
      </w:r>
    </w:p>
    <w:p w:rsidR="00E911ED" w:rsidRDefault="00E911ED" w:rsidP="00E911ED">
      <w:pPr>
        <w:pStyle w:val="Rejstk2"/>
        <w:tabs>
          <w:tab w:val="right" w:leader="dot" w:pos="4171"/>
        </w:tabs>
        <w:spacing w:line="240" w:lineRule="auto"/>
      </w:pPr>
      <w:r>
        <w:t>Olivi</w:t>
      </w:r>
      <w:r>
        <w:tab/>
        <w:t>525, 528, 535, 549</w:t>
      </w:r>
    </w:p>
    <w:p w:rsidR="00E911ED" w:rsidRDefault="00E911ED" w:rsidP="00E911ED">
      <w:pPr>
        <w:pStyle w:val="Rejstk2"/>
        <w:tabs>
          <w:tab w:val="right" w:leader="dot" w:pos="4171"/>
        </w:tabs>
        <w:spacing w:line="240" w:lineRule="auto"/>
      </w:pPr>
      <w:r>
        <w:t>ontoteologie</w:t>
      </w:r>
      <w:r>
        <w:tab/>
        <w:t>257</w:t>
      </w:r>
    </w:p>
    <w:p w:rsidR="00E911ED" w:rsidRDefault="00E911ED" w:rsidP="00E911ED">
      <w:pPr>
        <w:pStyle w:val="Rejstk2"/>
        <w:tabs>
          <w:tab w:val="right" w:leader="dot" w:pos="4171"/>
        </w:tabs>
        <w:spacing w:line="240" w:lineRule="auto"/>
      </w:pPr>
      <w:r w:rsidRPr="00015ECD">
        <w:rPr>
          <w:i/>
        </w:rPr>
        <w:t>Oxfordský anonym</w:t>
      </w:r>
      <w:r>
        <w:tab/>
        <w:t>180, 196</w:t>
      </w:r>
    </w:p>
    <w:p w:rsidR="00E911ED" w:rsidRDefault="00E911ED" w:rsidP="00E911ED">
      <w:pPr>
        <w:pStyle w:val="Rejstk2"/>
        <w:tabs>
          <w:tab w:val="right" w:leader="dot" w:pos="4171"/>
        </w:tabs>
        <w:spacing w:line="240" w:lineRule="auto"/>
      </w:pPr>
      <w:r>
        <w:t>Pecham</w:t>
      </w:r>
      <w:r>
        <w:tab/>
        <w:t>160, 432</w:t>
      </w:r>
    </w:p>
    <w:p w:rsidR="00E911ED" w:rsidRDefault="00E911ED" w:rsidP="00E911ED">
      <w:pPr>
        <w:pStyle w:val="Rejstk2"/>
        <w:tabs>
          <w:tab w:val="right" w:leader="dot" w:pos="4171"/>
        </w:tabs>
        <w:spacing w:line="240" w:lineRule="auto"/>
      </w:pPr>
      <w:r>
        <w:t>politika</w:t>
      </w:r>
      <w:r>
        <w:tab/>
        <w:t>858, 862</w:t>
      </w:r>
    </w:p>
    <w:p w:rsidR="00E911ED" w:rsidRDefault="00E911ED" w:rsidP="00E911ED">
      <w:pPr>
        <w:pStyle w:val="Rejstk2"/>
        <w:tabs>
          <w:tab w:val="right" w:leader="dot" w:pos="4171"/>
        </w:tabs>
        <w:spacing w:line="240" w:lineRule="auto"/>
      </w:pPr>
      <w:r>
        <w:t>postmoderna</w:t>
      </w:r>
      <w:r>
        <w:tab/>
        <w:t>124, 831</w:t>
      </w:r>
    </w:p>
    <w:p w:rsidR="00E911ED" w:rsidRDefault="00E911ED" w:rsidP="00E911ED">
      <w:pPr>
        <w:pStyle w:val="Rejstk2"/>
        <w:tabs>
          <w:tab w:val="right" w:leader="dot" w:pos="4171"/>
        </w:tabs>
        <w:spacing w:line="240" w:lineRule="auto"/>
      </w:pPr>
      <w:r>
        <w:rPr>
          <w:lang w:eastAsia="en-US"/>
        </w:rPr>
        <w:t>predikace</w:t>
      </w:r>
      <w:r>
        <w:tab/>
        <w:t>648</w:t>
      </w:r>
    </w:p>
    <w:p w:rsidR="00E911ED" w:rsidRDefault="00E911ED" w:rsidP="00E911ED">
      <w:pPr>
        <w:pStyle w:val="Rejstk2"/>
        <w:tabs>
          <w:tab w:val="right" w:leader="dot" w:pos="4171"/>
        </w:tabs>
        <w:spacing w:line="240" w:lineRule="auto"/>
      </w:pPr>
      <w:r>
        <w:t>první averroismus</w:t>
      </w:r>
      <w:r>
        <w:tab/>
        <w:t>300</w:t>
      </w:r>
    </w:p>
    <w:p w:rsidR="00E911ED" w:rsidRDefault="00E911ED" w:rsidP="00E911ED">
      <w:pPr>
        <w:pStyle w:val="Rejstk2"/>
        <w:tabs>
          <w:tab w:val="right" w:leader="dot" w:pos="4171"/>
        </w:tabs>
        <w:spacing w:line="240" w:lineRule="auto"/>
      </w:pPr>
      <w:r>
        <w:t>původ</w:t>
      </w:r>
      <w:r>
        <w:tab/>
        <w:t>114</w:t>
      </w:r>
    </w:p>
    <w:p w:rsidR="00E911ED" w:rsidRDefault="00E911ED" w:rsidP="00E911ED">
      <w:pPr>
        <w:pStyle w:val="Rejstk2"/>
        <w:tabs>
          <w:tab w:val="right" w:leader="dot" w:pos="4171"/>
        </w:tabs>
        <w:spacing w:line="240" w:lineRule="auto"/>
      </w:pPr>
      <w:r>
        <w:t>Rufus</w:t>
      </w:r>
      <w:r>
        <w:tab/>
        <w:t>76, 620</w:t>
      </w:r>
    </w:p>
    <w:p w:rsidR="00E911ED" w:rsidRDefault="00E911ED" w:rsidP="00E911ED">
      <w:pPr>
        <w:pStyle w:val="Rejstk2"/>
        <w:tabs>
          <w:tab w:val="right" w:leader="dot" w:pos="4171"/>
        </w:tabs>
        <w:spacing w:line="240" w:lineRule="auto"/>
      </w:pPr>
      <w:r>
        <w:t>Scotus</w:t>
      </w:r>
      <w:r>
        <w:tab/>
        <w:t>262, 650, 657, 662, 674, 679, 680, 684, 685, 691, 732, 736, 753, 756</w:t>
      </w:r>
    </w:p>
    <w:p w:rsidR="00E911ED" w:rsidRDefault="00E911ED" w:rsidP="00E911ED">
      <w:pPr>
        <w:pStyle w:val="Rejstk2"/>
        <w:tabs>
          <w:tab w:val="right" w:leader="dot" w:pos="4171"/>
        </w:tabs>
        <w:spacing w:line="240" w:lineRule="auto"/>
      </w:pPr>
      <w:r>
        <w:t>semiaverroismus</w:t>
      </w:r>
      <w:r>
        <w:tab/>
        <w:t>236</w:t>
      </w:r>
    </w:p>
    <w:p w:rsidR="00015ECD" w:rsidRDefault="00E911ED" w:rsidP="00E911ED">
      <w:pPr>
        <w:pStyle w:val="Rejstk1"/>
        <w:tabs>
          <w:tab w:val="right" w:leader="dot" w:pos="4171"/>
        </w:tabs>
        <w:spacing w:line="240" w:lineRule="auto"/>
        <w:rPr>
          <w:i/>
        </w:rPr>
      </w:pPr>
      <w:r w:rsidRPr="004B4DFF">
        <w:rPr>
          <w:i/>
        </w:rPr>
        <w:t>Oxfordský Anonym</w:t>
      </w:r>
      <w:r w:rsidR="00015ECD" w:rsidRPr="00015ECD">
        <w:t xml:space="preserve">, viz </w:t>
      </w:r>
      <w:r w:rsidR="00015ECD">
        <w:rPr>
          <w:i/>
        </w:rPr>
        <w:t>Index locorum</w:t>
      </w:r>
    </w:p>
    <w:p w:rsidR="00616545" w:rsidRPr="00F43866" w:rsidRDefault="00616545" w:rsidP="00616545">
      <w:pPr>
        <w:pStyle w:val="Hlavikarejstku"/>
        <w:keepNext/>
        <w:tabs>
          <w:tab w:val="right" w:leader="dot" w:pos="4171"/>
        </w:tabs>
        <w:spacing w:line="240" w:lineRule="auto"/>
        <w:rPr>
          <w:rFonts w:eastAsia="Times New Roman"/>
          <w:b w:val="0"/>
          <w:bCs w:val="0"/>
          <w:lang w:val="de-LU"/>
        </w:rPr>
      </w:pPr>
      <w:r>
        <w:rPr>
          <w:lang w:val="de-LU"/>
        </w:rPr>
        <w:t>P, Q</w:t>
      </w:r>
    </w:p>
    <w:p w:rsidR="00E911ED" w:rsidRDefault="00E911ED" w:rsidP="00E911ED">
      <w:pPr>
        <w:pStyle w:val="Rejstk1"/>
        <w:tabs>
          <w:tab w:val="right" w:leader="dot" w:pos="4171"/>
        </w:tabs>
        <w:spacing w:line="240" w:lineRule="auto"/>
      </w:pPr>
      <w:r>
        <w:t>Pagus, J</w:t>
      </w:r>
      <w:r w:rsidR="00015ECD">
        <w:t>.</w:t>
      </w:r>
      <w:r>
        <w:tab/>
        <w:t>647</w:t>
      </w:r>
    </w:p>
    <w:p w:rsidR="00E911ED" w:rsidRDefault="00E911ED" w:rsidP="00E911ED">
      <w:pPr>
        <w:pStyle w:val="Rejstk1"/>
        <w:tabs>
          <w:tab w:val="right" w:leader="dot" w:pos="4171"/>
        </w:tabs>
        <w:spacing w:line="240" w:lineRule="auto"/>
      </w:pPr>
      <w:r w:rsidRPr="004B4DFF">
        <w:rPr>
          <w:i/>
        </w:rPr>
        <w:t>paideía</w:t>
      </w:r>
      <w:r>
        <w:tab/>
        <w:t>17</w:t>
      </w:r>
    </w:p>
    <w:p w:rsidR="00E911ED" w:rsidRDefault="00E911ED" w:rsidP="00E911ED">
      <w:pPr>
        <w:pStyle w:val="Rejstk1"/>
        <w:tabs>
          <w:tab w:val="right" w:leader="dot" w:pos="4171"/>
        </w:tabs>
        <w:spacing w:line="240" w:lineRule="auto"/>
      </w:pPr>
      <w:r>
        <w:t>panteismus</w:t>
      </w:r>
      <w:r>
        <w:tab/>
        <w:t>559</w:t>
      </w:r>
    </w:p>
    <w:p w:rsidR="00E911ED" w:rsidRDefault="00E911ED" w:rsidP="00E911ED">
      <w:pPr>
        <w:pStyle w:val="Rejstk1"/>
        <w:tabs>
          <w:tab w:val="right" w:leader="dot" w:pos="4171"/>
        </w:tabs>
        <w:spacing w:line="240" w:lineRule="auto"/>
      </w:pPr>
      <w:r>
        <w:t>papežský primát</w:t>
      </w:r>
      <w:r>
        <w:tab/>
        <w:t>852, 884</w:t>
      </w:r>
    </w:p>
    <w:p w:rsidR="00015ECD" w:rsidRDefault="00E911ED" w:rsidP="00015ECD">
      <w:pPr>
        <w:pStyle w:val="Rejstk1"/>
        <w:tabs>
          <w:tab w:val="right" w:leader="dot" w:pos="4171"/>
        </w:tabs>
        <w:spacing w:line="240" w:lineRule="auto"/>
        <w:rPr>
          <w:i/>
        </w:rPr>
      </w:pPr>
      <w:r>
        <w:t>Parmenides</w:t>
      </w:r>
      <w:r w:rsidR="00015ECD">
        <w:t xml:space="preserve">, </w:t>
      </w:r>
      <w:r w:rsidR="00015ECD" w:rsidRPr="00015ECD">
        <w:t xml:space="preserve">, viz </w:t>
      </w:r>
      <w:r w:rsidR="00015ECD">
        <w:rPr>
          <w:i/>
        </w:rPr>
        <w:t>Index locorum</w:t>
      </w:r>
    </w:p>
    <w:p w:rsidR="00E911ED" w:rsidRDefault="00E911ED" w:rsidP="00E911ED">
      <w:pPr>
        <w:pStyle w:val="Rejstk1"/>
        <w:tabs>
          <w:tab w:val="right" w:leader="dot" w:pos="4171"/>
        </w:tabs>
        <w:spacing w:line="240" w:lineRule="auto"/>
      </w:pPr>
      <w:r>
        <w:t>parousie</w:t>
      </w:r>
      <w:r>
        <w:tab/>
        <w:t>659, 661, 682</w:t>
      </w:r>
    </w:p>
    <w:p w:rsidR="00E911ED" w:rsidRDefault="00E911ED" w:rsidP="00E911ED">
      <w:pPr>
        <w:pStyle w:val="Rejstk1"/>
        <w:tabs>
          <w:tab w:val="right" w:leader="dot" w:pos="4171"/>
        </w:tabs>
        <w:spacing w:line="240" w:lineRule="auto"/>
      </w:pPr>
      <w:r>
        <w:t>Pascal, B.</w:t>
      </w:r>
      <w:r>
        <w:tab/>
        <w:t>635</w:t>
      </w:r>
    </w:p>
    <w:p w:rsidR="00E911ED" w:rsidRDefault="00E911ED" w:rsidP="00E911ED">
      <w:pPr>
        <w:pStyle w:val="Rejstk1"/>
        <w:tabs>
          <w:tab w:val="right" w:leader="dot" w:pos="4171"/>
        </w:tabs>
        <w:spacing w:line="240" w:lineRule="auto"/>
      </w:pPr>
      <w:r w:rsidRPr="004B4DFF">
        <w:rPr>
          <w:i/>
        </w:rPr>
        <w:t>passio entis</w:t>
      </w:r>
      <w:r>
        <w:tab/>
        <w:t>109, 507, 576, 601</w:t>
      </w:r>
    </w:p>
    <w:p w:rsidR="00E911ED" w:rsidRDefault="00E911ED" w:rsidP="00E911ED">
      <w:pPr>
        <w:pStyle w:val="Rejstk1"/>
        <w:tabs>
          <w:tab w:val="right" w:leader="dot" w:pos="4171"/>
        </w:tabs>
        <w:spacing w:line="240" w:lineRule="auto"/>
      </w:pPr>
      <w:r>
        <w:t>Patočka, J.</w:t>
      </w:r>
      <w:r>
        <w:tab/>
        <w:t>824</w:t>
      </w:r>
    </w:p>
    <w:p w:rsidR="00E911ED" w:rsidRDefault="00E911ED" w:rsidP="00E911ED">
      <w:pPr>
        <w:pStyle w:val="Rejstk1"/>
        <w:tabs>
          <w:tab w:val="right" w:leader="dot" w:pos="4171"/>
        </w:tabs>
        <w:spacing w:line="240" w:lineRule="auto"/>
      </w:pPr>
      <w:r w:rsidRPr="004B4DFF">
        <w:rPr>
          <w:i/>
        </w:rPr>
        <w:t>Patris Aeterni</w:t>
      </w:r>
      <w:r>
        <w:tab/>
        <w:t>851</w:t>
      </w:r>
    </w:p>
    <w:p w:rsidR="00E911ED" w:rsidRDefault="00E911ED" w:rsidP="00E911ED">
      <w:pPr>
        <w:pStyle w:val="Rejstk1"/>
        <w:tabs>
          <w:tab w:val="right" w:leader="dot" w:pos="4171"/>
        </w:tabs>
        <w:spacing w:line="240" w:lineRule="auto"/>
      </w:pPr>
      <w:r>
        <w:t>Pecham</w:t>
      </w:r>
      <w:r w:rsidR="00015ECD">
        <w:t xml:space="preserve">, J., viz </w:t>
      </w:r>
      <w:r w:rsidR="00015ECD" w:rsidRPr="00015ECD">
        <w:rPr>
          <w:i/>
        </w:rPr>
        <w:t>Index locorum</w:t>
      </w:r>
    </w:p>
    <w:p w:rsidR="00E911ED" w:rsidRDefault="00E911ED" w:rsidP="00E911ED">
      <w:pPr>
        <w:pStyle w:val="Rejstk1"/>
        <w:tabs>
          <w:tab w:val="right" w:leader="dot" w:pos="4171"/>
        </w:tabs>
        <w:spacing w:line="240" w:lineRule="auto"/>
      </w:pPr>
      <w:r w:rsidRPr="004B4DFF">
        <w:rPr>
          <w:i/>
        </w:rPr>
        <w:t>perspicuum</w:t>
      </w:r>
      <w:r>
        <w:tab/>
        <w:t>197, 209, 806</w:t>
      </w:r>
    </w:p>
    <w:p w:rsidR="00015ECD" w:rsidRDefault="00E911ED" w:rsidP="00015ECD">
      <w:pPr>
        <w:pStyle w:val="Rejstk1"/>
        <w:tabs>
          <w:tab w:val="right" w:leader="dot" w:pos="4171"/>
        </w:tabs>
        <w:spacing w:line="240" w:lineRule="auto"/>
      </w:pPr>
      <w:r>
        <w:t>Petrus de Alvernia</w:t>
      </w:r>
      <w:r w:rsidR="00015ECD">
        <w:t xml:space="preserve">, viz </w:t>
      </w:r>
      <w:r w:rsidR="00015ECD" w:rsidRPr="00015ECD">
        <w:rPr>
          <w:i/>
        </w:rPr>
        <w:t>Index locorum</w:t>
      </w:r>
    </w:p>
    <w:p w:rsidR="00E911ED" w:rsidRDefault="00E911ED" w:rsidP="00E911ED">
      <w:pPr>
        <w:pStyle w:val="Rejstk1"/>
        <w:tabs>
          <w:tab w:val="right" w:leader="dot" w:pos="4171"/>
        </w:tabs>
        <w:spacing w:line="240" w:lineRule="auto"/>
      </w:pPr>
      <w:r>
        <w:t>Petrus Hispanus</w:t>
      </w:r>
      <w:r>
        <w:tab/>
        <w:t>647</w:t>
      </w:r>
    </w:p>
    <w:p w:rsidR="00E911ED" w:rsidRDefault="00E911ED" w:rsidP="00E911ED">
      <w:pPr>
        <w:pStyle w:val="Rejstk1"/>
        <w:tabs>
          <w:tab w:val="right" w:leader="dot" w:pos="4171"/>
        </w:tabs>
        <w:spacing w:line="240" w:lineRule="auto"/>
      </w:pPr>
      <w:r w:rsidRPr="004B4DFF">
        <w:rPr>
          <w:bCs/>
        </w:rPr>
        <w:t>Piketty, T.</w:t>
      </w:r>
      <w:r>
        <w:tab/>
        <w:t>129</w:t>
      </w:r>
    </w:p>
    <w:p w:rsidR="00015ECD" w:rsidRDefault="00E911ED" w:rsidP="00015ECD">
      <w:pPr>
        <w:pStyle w:val="Rejstk1"/>
        <w:tabs>
          <w:tab w:val="right" w:leader="dot" w:pos="4171"/>
        </w:tabs>
        <w:spacing w:line="240" w:lineRule="auto"/>
      </w:pPr>
      <w:r>
        <w:t>Platon</w:t>
      </w:r>
      <w:r w:rsidR="00015ECD">
        <w:t xml:space="preserve">, viz </w:t>
      </w:r>
      <w:r w:rsidR="00015ECD" w:rsidRPr="00015ECD">
        <w:rPr>
          <w:i/>
        </w:rPr>
        <w:t>Index locorum</w:t>
      </w:r>
    </w:p>
    <w:p w:rsidR="00015ECD" w:rsidRDefault="00E911ED" w:rsidP="00015ECD">
      <w:pPr>
        <w:pStyle w:val="Rejstk2"/>
        <w:tabs>
          <w:tab w:val="right" w:leader="dot" w:pos="4171"/>
        </w:tabs>
        <w:spacing w:line="240" w:lineRule="auto"/>
      </w:pPr>
      <w:r>
        <w:t>Plotinos</w:t>
      </w:r>
      <w:r w:rsidR="00015ECD">
        <w:t xml:space="preserve">, </w:t>
      </w:r>
      <w:r w:rsidR="00015ECD" w:rsidRPr="004B4DFF">
        <w:rPr>
          <w:i/>
        </w:rPr>
        <w:t>Rep</w:t>
      </w:r>
      <w:r w:rsidR="00015ECD">
        <w:t>. 517a5‒6</w:t>
      </w:r>
      <w:r w:rsidR="00015ECD">
        <w:tab/>
        <w:t>470</w:t>
      </w:r>
    </w:p>
    <w:p w:rsidR="00015ECD" w:rsidRDefault="00015ECD" w:rsidP="00015ECD">
      <w:pPr>
        <w:pStyle w:val="Rejstk2"/>
        <w:tabs>
          <w:tab w:val="right" w:leader="dot" w:pos="4171"/>
        </w:tabs>
        <w:spacing w:line="240" w:lineRule="auto"/>
      </w:pPr>
      <w:r w:rsidRPr="004B4DFF">
        <w:rPr>
          <w:i/>
        </w:rPr>
        <w:t>Soph.</w:t>
      </w:r>
      <w:r>
        <w:t xml:space="preserve"> 243d7</w:t>
      </w:r>
      <w:r>
        <w:tab/>
        <w:t>470</w:t>
      </w:r>
    </w:p>
    <w:p w:rsidR="00015ECD" w:rsidRDefault="00015ECD" w:rsidP="00015ECD">
      <w:pPr>
        <w:pStyle w:val="Rejstk2"/>
        <w:tabs>
          <w:tab w:val="right" w:leader="dot" w:pos="4171"/>
        </w:tabs>
        <w:spacing w:line="240" w:lineRule="auto"/>
      </w:pPr>
      <w:r w:rsidRPr="004B4DFF">
        <w:rPr>
          <w:i/>
        </w:rPr>
        <w:t>Symp</w:t>
      </w:r>
      <w:r>
        <w:t>. 191d1‒5</w:t>
      </w:r>
      <w:r>
        <w:tab/>
        <w:t>74</w:t>
      </w:r>
    </w:p>
    <w:p w:rsidR="00015ECD" w:rsidRDefault="00015ECD" w:rsidP="00015ECD">
      <w:pPr>
        <w:pStyle w:val="Rejstk2"/>
        <w:tabs>
          <w:tab w:val="right" w:leader="dot" w:pos="4171"/>
        </w:tabs>
        <w:spacing w:line="240" w:lineRule="auto"/>
      </w:pPr>
      <w:r w:rsidRPr="004B4DFF">
        <w:rPr>
          <w:i/>
        </w:rPr>
        <w:t>Theait</w:t>
      </w:r>
      <w:r>
        <w:t>. 172d4‒9</w:t>
      </w:r>
      <w:r>
        <w:tab/>
        <w:t>439</w:t>
      </w:r>
    </w:p>
    <w:p w:rsidR="00015ECD" w:rsidRDefault="00015ECD" w:rsidP="00015ECD">
      <w:pPr>
        <w:pStyle w:val="Rejstk2"/>
        <w:tabs>
          <w:tab w:val="right" w:leader="dot" w:pos="4171"/>
        </w:tabs>
        <w:spacing w:line="240" w:lineRule="auto"/>
      </w:pPr>
      <w:r w:rsidRPr="004B4DFF">
        <w:rPr>
          <w:i/>
        </w:rPr>
        <w:t>Theait</w:t>
      </w:r>
      <w:r>
        <w:t>. 172d9</w:t>
      </w:r>
      <w:r>
        <w:tab/>
        <w:t>439</w:t>
      </w:r>
    </w:p>
    <w:p w:rsidR="00E911ED" w:rsidRDefault="00E911ED" w:rsidP="00E911ED">
      <w:pPr>
        <w:pStyle w:val="Rejstk1"/>
        <w:tabs>
          <w:tab w:val="right" w:leader="dot" w:pos="4171"/>
        </w:tabs>
        <w:spacing w:line="240" w:lineRule="auto"/>
      </w:pPr>
      <w:r>
        <w:t>pluralita substanciálních forem</w:t>
      </w:r>
      <w:r>
        <w:tab/>
        <w:t>135</w:t>
      </w:r>
    </w:p>
    <w:p w:rsidR="00015ECD" w:rsidRDefault="00E911ED" w:rsidP="00E911ED">
      <w:pPr>
        <w:pStyle w:val="Rejstk1"/>
        <w:tabs>
          <w:tab w:val="right" w:leader="dot" w:pos="4171"/>
        </w:tabs>
        <w:spacing w:line="240" w:lineRule="auto"/>
        <w:rPr>
          <w:i/>
        </w:rPr>
      </w:pPr>
      <w:r>
        <w:t>Plutarchos</w:t>
      </w:r>
      <w:r w:rsidR="00015ECD">
        <w:t xml:space="preserve">, viz </w:t>
      </w:r>
      <w:r w:rsidR="00015ECD" w:rsidRPr="00015ECD">
        <w:rPr>
          <w:i/>
        </w:rPr>
        <w:t>Index locorum</w:t>
      </w:r>
    </w:p>
    <w:p w:rsidR="00E911ED" w:rsidRDefault="00E911ED" w:rsidP="00E911ED">
      <w:pPr>
        <w:pStyle w:val="Rejstk1"/>
        <w:tabs>
          <w:tab w:val="right" w:leader="dot" w:pos="4171"/>
        </w:tabs>
        <w:spacing w:line="240" w:lineRule="auto"/>
      </w:pPr>
      <w:r>
        <w:t>politická racionalita</w:t>
      </w:r>
    </w:p>
    <w:p w:rsidR="00E911ED" w:rsidRDefault="00E911ED" w:rsidP="00E911ED">
      <w:pPr>
        <w:pStyle w:val="Rejstk2"/>
        <w:tabs>
          <w:tab w:val="right" w:leader="dot" w:pos="4171"/>
        </w:tabs>
        <w:spacing w:line="240" w:lineRule="auto"/>
      </w:pPr>
      <w:r>
        <w:t>Akvinský</w:t>
      </w:r>
      <w:r>
        <w:tab/>
        <w:t>899, 906</w:t>
      </w:r>
    </w:p>
    <w:p w:rsidR="00E911ED" w:rsidRDefault="00E911ED" w:rsidP="00E911ED">
      <w:pPr>
        <w:pStyle w:val="Rejstk2"/>
        <w:tabs>
          <w:tab w:val="right" w:leader="dot" w:pos="4171"/>
        </w:tabs>
        <w:spacing w:line="240" w:lineRule="auto"/>
      </w:pPr>
      <w:r w:rsidRPr="004B4DFF">
        <w:rPr>
          <w:i/>
        </w:rPr>
        <w:t>auctoritas/potestas</w:t>
      </w:r>
      <w:r>
        <w:tab/>
        <w:t>930</w:t>
      </w:r>
    </w:p>
    <w:p w:rsidR="00E911ED" w:rsidRDefault="00E911ED" w:rsidP="00E911ED">
      <w:pPr>
        <w:pStyle w:val="Rejstk2"/>
        <w:tabs>
          <w:tab w:val="right" w:leader="dot" w:pos="4171"/>
        </w:tabs>
        <w:spacing w:line="240" w:lineRule="auto"/>
      </w:pPr>
      <w:r>
        <w:t>Dante</w:t>
      </w:r>
      <w:r>
        <w:tab/>
        <w:t>903</w:t>
      </w:r>
    </w:p>
    <w:p w:rsidR="00E911ED" w:rsidRDefault="00E911ED" w:rsidP="00E911ED">
      <w:pPr>
        <w:pStyle w:val="Rejstk2"/>
        <w:tabs>
          <w:tab w:val="right" w:leader="dot" w:pos="4171"/>
        </w:tabs>
        <w:spacing w:line="240" w:lineRule="auto"/>
      </w:pPr>
      <w:r w:rsidRPr="004B4DFF">
        <w:rPr>
          <w:i/>
        </w:rPr>
        <w:t>demonstratio</w:t>
      </w:r>
      <w:r>
        <w:tab/>
        <w:t>901</w:t>
      </w:r>
    </w:p>
    <w:p w:rsidR="00E911ED" w:rsidRDefault="00E911ED" w:rsidP="00E911ED">
      <w:pPr>
        <w:pStyle w:val="Rejstk2"/>
        <w:tabs>
          <w:tab w:val="right" w:leader="dot" w:pos="4171"/>
        </w:tabs>
        <w:spacing w:line="240" w:lineRule="auto"/>
      </w:pPr>
      <w:r>
        <w:t>druhý averroismus</w:t>
      </w:r>
      <w:r>
        <w:tab/>
        <w:t>904</w:t>
      </w:r>
    </w:p>
    <w:p w:rsidR="00E911ED" w:rsidRDefault="00E911ED" w:rsidP="00E911ED">
      <w:pPr>
        <w:pStyle w:val="Rejstk2"/>
        <w:tabs>
          <w:tab w:val="right" w:leader="dot" w:pos="4171"/>
        </w:tabs>
        <w:spacing w:line="240" w:lineRule="auto"/>
      </w:pPr>
      <w:r>
        <w:t>etika/politika</w:t>
      </w:r>
      <w:r>
        <w:tab/>
        <w:t>906</w:t>
      </w:r>
    </w:p>
    <w:p w:rsidR="00E911ED" w:rsidRDefault="00E911ED" w:rsidP="00E911ED">
      <w:pPr>
        <w:pStyle w:val="Rejstk2"/>
        <w:tabs>
          <w:tab w:val="right" w:leader="dot" w:pos="4171"/>
        </w:tabs>
        <w:spacing w:line="240" w:lineRule="auto"/>
      </w:pPr>
      <w:r>
        <w:t>Ockham</w:t>
      </w:r>
      <w:r>
        <w:tab/>
        <w:t>908, 918, 927</w:t>
      </w:r>
    </w:p>
    <w:p w:rsidR="00E911ED" w:rsidRDefault="00E911ED" w:rsidP="00E911ED">
      <w:pPr>
        <w:pStyle w:val="Rejstk2"/>
        <w:tabs>
          <w:tab w:val="right" w:leader="dot" w:pos="4171"/>
        </w:tabs>
        <w:spacing w:line="240" w:lineRule="auto"/>
      </w:pPr>
      <w:r>
        <w:t>politika/etika</w:t>
      </w:r>
      <w:r>
        <w:tab/>
        <w:t>902</w:t>
      </w:r>
    </w:p>
    <w:p w:rsidR="00E911ED" w:rsidRDefault="00E911ED" w:rsidP="00E911ED">
      <w:pPr>
        <w:pStyle w:val="Rejstk2"/>
        <w:tabs>
          <w:tab w:val="right" w:leader="dot" w:pos="4171"/>
        </w:tabs>
        <w:spacing w:line="240" w:lineRule="auto"/>
      </w:pPr>
      <w:r w:rsidRPr="004B4DFF">
        <w:rPr>
          <w:i/>
        </w:rPr>
        <w:t>regnabile</w:t>
      </w:r>
      <w:r>
        <w:tab/>
        <w:t>923, 925</w:t>
      </w:r>
    </w:p>
    <w:p w:rsidR="00E911ED" w:rsidRDefault="00E911ED" w:rsidP="00E911ED">
      <w:pPr>
        <w:pStyle w:val="Rejstk2"/>
        <w:tabs>
          <w:tab w:val="right" w:leader="dot" w:pos="4171"/>
        </w:tabs>
        <w:spacing w:line="240" w:lineRule="auto"/>
      </w:pPr>
      <w:r w:rsidRPr="004B4DFF">
        <w:rPr>
          <w:i/>
        </w:rPr>
        <w:t>regnabilis/regnativus</w:t>
      </w:r>
      <w:r>
        <w:tab/>
        <w:t>927, 931</w:t>
      </w:r>
    </w:p>
    <w:p w:rsidR="00E911ED" w:rsidRDefault="00E911ED" w:rsidP="00E911ED">
      <w:pPr>
        <w:pStyle w:val="Rejstk2"/>
        <w:tabs>
          <w:tab w:val="right" w:leader="dot" w:pos="4171"/>
        </w:tabs>
        <w:spacing w:line="240" w:lineRule="auto"/>
      </w:pPr>
      <w:r>
        <w:lastRenderedPageBreak/>
        <w:t>teorie dvou mečů</w:t>
      </w:r>
      <w:r>
        <w:tab/>
        <w:t>929</w:t>
      </w:r>
    </w:p>
    <w:p w:rsidR="00E911ED" w:rsidRDefault="00E911ED" w:rsidP="00E911ED">
      <w:pPr>
        <w:pStyle w:val="Rejstk1"/>
        <w:tabs>
          <w:tab w:val="right" w:leader="dot" w:pos="4171"/>
        </w:tabs>
        <w:spacing w:line="240" w:lineRule="auto"/>
      </w:pPr>
      <w:r>
        <w:t>politická věda</w:t>
      </w:r>
    </w:p>
    <w:p w:rsidR="00E911ED" w:rsidRDefault="00E911ED" w:rsidP="00E911ED">
      <w:pPr>
        <w:pStyle w:val="Rejstk2"/>
        <w:tabs>
          <w:tab w:val="right" w:leader="dot" w:pos="4171"/>
        </w:tabs>
        <w:spacing w:line="240" w:lineRule="auto"/>
      </w:pPr>
      <w:r>
        <w:t>Albert</w:t>
      </w:r>
      <w:r>
        <w:tab/>
        <w:t>887, 890</w:t>
      </w:r>
    </w:p>
    <w:p w:rsidR="00E911ED" w:rsidRDefault="00E911ED" w:rsidP="00E911ED">
      <w:pPr>
        <w:pStyle w:val="Rejstk2"/>
        <w:tabs>
          <w:tab w:val="right" w:leader="dot" w:pos="4171"/>
        </w:tabs>
        <w:spacing w:line="240" w:lineRule="auto"/>
      </w:pPr>
      <w:r>
        <w:t>Althusius</w:t>
      </w:r>
      <w:r>
        <w:tab/>
        <w:t>892</w:t>
      </w:r>
    </w:p>
    <w:p w:rsidR="00E911ED" w:rsidRDefault="00E911ED" w:rsidP="00E911ED">
      <w:pPr>
        <w:pStyle w:val="Rejstk2"/>
        <w:tabs>
          <w:tab w:val="right" w:leader="dot" w:pos="4171"/>
        </w:tabs>
        <w:spacing w:line="240" w:lineRule="auto"/>
      </w:pPr>
      <w:r>
        <w:t>autonomie</w:t>
      </w:r>
      <w:r>
        <w:tab/>
        <w:t>897</w:t>
      </w:r>
    </w:p>
    <w:p w:rsidR="00E911ED" w:rsidRDefault="00E911ED" w:rsidP="00E911ED">
      <w:pPr>
        <w:pStyle w:val="Rejstk2"/>
        <w:tabs>
          <w:tab w:val="right" w:leader="dot" w:pos="4171"/>
        </w:tabs>
        <w:spacing w:line="240" w:lineRule="auto"/>
      </w:pPr>
      <w:r w:rsidRPr="004B4DFF">
        <w:rPr>
          <w:i/>
        </w:rPr>
        <w:t>demonstratio</w:t>
      </w:r>
      <w:r>
        <w:tab/>
        <w:t>893</w:t>
      </w:r>
    </w:p>
    <w:p w:rsidR="00E911ED" w:rsidRDefault="00E911ED" w:rsidP="00E911ED">
      <w:pPr>
        <w:pStyle w:val="Rejstk2"/>
        <w:tabs>
          <w:tab w:val="right" w:leader="dot" w:pos="4171"/>
        </w:tabs>
        <w:spacing w:line="240" w:lineRule="auto"/>
      </w:pPr>
      <w:r w:rsidRPr="004B4DFF">
        <w:rPr>
          <w:i/>
        </w:rPr>
        <w:t>regnabile</w:t>
      </w:r>
      <w:r>
        <w:tab/>
        <w:t>852, 891, 895</w:t>
      </w:r>
    </w:p>
    <w:p w:rsidR="00E911ED" w:rsidRDefault="00E911ED" w:rsidP="00E911ED">
      <w:pPr>
        <w:pStyle w:val="Rejstk2"/>
        <w:tabs>
          <w:tab w:val="right" w:leader="dot" w:pos="4171"/>
        </w:tabs>
        <w:spacing w:line="240" w:lineRule="auto"/>
      </w:pPr>
      <w:r w:rsidRPr="004B4DFF">
        <w:rPr>
          <w:i/>
        </w:rPr>
        <w:t>regnabilis/regnativus</w:t>
      </w:r>
      <w:r>
        <w:tab/>
        <w:t>892</w:t>
      </w:r>
    </w:p>
    <w:p w:rsidR="00015ECD" w:rsidRDefault="00015ECD" w:rsidP="00015ECD">
      <w:pPr>
        <w:pStyle w:val="Rejstk2"/>
        <w:tabs>
          <w:tab w:val="right" w:leader="dot" w:pos="4171"/>
        </w:tabs>
        <w:spacing w:line="240" w:lineRule="auto"/>
      </w:pPr>
      <w:r>
        <w:t>nasvícení zepředu</w:t>
      </w:r>
      <w:r>
        <w:tab/>
        <w:t>900, 919</w:t>
      </w:r>
    </w:p>
    <w:p w:rsidR="00E911ED" w:rsidRDefault="00E911ED" w:rsidP="00E911ED">
      <w:pPr>
        <w:pStyle w:val="Rejstk1"/>
        <w:tabs>
          <w:tab w:val="right" w:leader="dot" w:pos="4171"/>
        </w:tabs>
        <w:spacing w:line="240" w:lineRule="auto"/>
      </w:pPr>
      <w:r>
        <w:t>politický augustinianismus</w:t>
      </w:r>
      <w:r>
        <w:tab/>
        <w:t>851</w:t>
      </w:r>
    </w:p>
    <w:p w:rsidR="00E911ED" w:rsidRDefault="00E911ED" w:rsidP="00E911ED">
      <w:pPr>
        <w:pStyle w:val="Rejstk1"/>
        <w:tabs>
          <w:tab w:val="right" w:leader="dot" w:pos="4171"/>
        </w:tabs>
        <w:spacing w:line="240" w:lineRule="auto"/>
      </w:pPr>
      <w:r>
        <w:t>politika</w:t>
      </w:r>
      <w:r w:rsidR="00015ECD">
        <w:t xml:space="preserve">, </w:t>
      </w:r>
    </w:p>
    <w:p w:rsidR="00E911ED" w:rsidRDefault="00E911ED" w:rsidP="00E911ED">
      <w:pPr>
        <w:pStyle w:val="Rejstk1"/>
        <w:tabs>
          <w:tab w:val="right" w:leader="dot" w:pos="4171"/>
        </w:tabs>
        <w:spacing w:line="240" w:lineRule="auto"/>
      </w:pPr>
      <w:r>
        <w:t>Ponce, J.</w:t>
      </w:r>
      <w:r>
        <w:tab/>
        <w:t>770</w:t>
      </w:r>
    </w:p>
    <w:p w:rsidR="00E911ED" w:rsidRDefault="00E911ED" w:rsidP="00E911ED">
      <w:pPr>
        <w:pStyle w:val="Rejstk1"/>
        <w:tabs>
          <w:tab w:val="right" w:leader="dot" w:pos="4171"/>
        </w:tabs>
        <w:spacing w:line="240" w:lineRule="auto"/>
      </w:pPr>
      <w:r>
        <w:t>Popper, K. R.</w:t>
      </w:r>
      <w:r>
        <w:tab/>
        <w:t>802</w:t>
      </w:r>
    </w:p>
    <w:p w:rsidR="00E911ED" w:rsidRDefault="00E911ED" w:rsidP="00E911ED">
      <w:pPr>
        <w:pStyle w:val="Rejstk1"/>
        <w:tabs>
          <w:tab w:val="right" w:leader="dot" w:pos="4171"/>
        </w:tabs>
        <w:spacing w:line="240" w:lineRule="auto"/>
      </w:pPr>
      <w:r>
        <w:t>Porfyrius</w:t>
      </w:r>
      <w:r>
        <w:tab/>
        <w:t>657</w:t>
      </w:r>
    </w:p>
    <w:p w:rsidR="00E911ED" w:rsidRDefault="00E911ED" w:rsidP="00E911ED">
      <w:pPr>
        <w:pStyle w:val="Rejstk1"/>
        <w:tabs>
          <w:tab w:val="right" w:leader="dot" w:pos="4171"/>
        </w:tabs>
        <w:spacing w:line="240" w:lineRule="auto"/>
      </w:pPr>
      <w:r>
        <w:t>porretáni</w:t>
      </w:r>
      <w:r>
        <w:tab/>
        <w:t>31</w:t>
      </w:r>
    </w:p>
    <w:p w:rsidR="00E911ED" w:rsidRDefault="00E911ED" w:rsidP="00E911ED">
      <w:pPr>
        <w:pStyle w:val="Rejstk1"/>
        <w:tabs>
          <w:tab w:val="right" w:leader="dot" w:pos="4171"/>
        </w:tabs>
        <w:spacing w:line="240" w:lineRule="auto"/>
      </w:pPr>
      <w:r w:rsidRPr="004B4DFF">
        <w:rPr>
          <w:i/>
        </w:rPr>
        <w:t>positum</w:t>
      </w:r>
      <w:r>
        <w:tab/>
        <w:t>687, 730, 756</w:t>
      </w:r>
    </w:p>
    <w:p w:rsidR="00E911ED" w:rsidRDefault="00E911ED" w:rsidP="00E911ED">
      <w:pPr>
        <w:pStyle w:val="Rejstk1"/>
        <w:tabs>
          <w:tab w:val="right" w:leader="dot" w:pos="4171"/>
        </w:tabs>
        <w:spacing w:line="240" w:lineRule="auto"/>
      </w:pPr>
      <w:r w:rsidRPr="004B4DFF">
        <w:rPr>
          <w:i/>
        </w:rPr>
        <w:t>postpraedicamenta</w:t>
      </w:r>
      <w:r>
        <w:tab/>
        <w:t>646</w:t>
      </w:r>
    </w:p>
    <w:p w:rsidR="00E911ED" w:rsidRDefault="00E911ED" w:rsidP="00E911ED">
      <w:pPr>
        <w:pStyle w:val="Rejstk1"/>
        <w:tabs>
          <w:tab w:val="right" w:leader="dot" w:pos="4171"/>
        </w:tabs>
        <w:spacing w:line="240" w:lineRule="auto"/>
      </w:pPr>
      <w:r w:rsidRPr="004B4DFF">
        <w:rPr>
          <w:i/>
        </w:rPr>
        <w:t>post-truth</w:t>
      </w:r>
      <w:r>
        <w:tab/>
        <w:t>790</w:t>
      </w:r>
    </w:p>
    <w:p w:rsidR="00E911ED" w:rsidRDefault="00E911ED" w:rsidP="00E911ED">
      <w:pPr>
        <w:pStyle w:val="Rejstk1"/>
        <w:tabs>
          <w:tab w:val="right" w:leader="dot" w:pos="4171"/>
        </w:tabs>
        <w:spacing w:line="240" w:lineRule="auto"/>
      </w:pPr>
      <w:r w:rsidRPr="004B4DFF">
        <w:rPr>
          <w:i/>
        </w:rPr>
        <w:t>post-truths</w:t>
      </w:r>
      <w:r>
        <w:tab/>
        <w:t>55, 98, 312</w:t>
      </w:r>
    </w:p>
    <w:p w:rsidR="00E911ED" w:rsidRDefault="00E911ED" w:rsidP="00E911ED">
      <w:pPr>
        <w:pStyle w:val="Rejstk1"/>
        <w:tabs>
          <w:tab w:val="right" w:leader="dot" w:pos="4171"/>
        </w:tabs>
        <w:spacing w:line="240" w:lineRule="auto"/>
      </w:pPr>
      <w:r w:rsidRPr="004B4DFF">
        <w:rPr>
          <w:i/>
        </w:rPr>
        <w:t>potentia accidentalis</w:t>
      </w:r>
      <w:r>
        <w:tab/>
        <w:t>207, 540, 713, 782, 784, 824, 844</w:t>
      </w:r>
    </w:p>
    <w:p w:rsidR="00E911ED" w:rsidRDefault="00E911ED" w:rsidP="00E911ED">
      <w:pPr>
        <w:pStyle w:val="Rejstk1"/>
        <w:tabs>
          <w:tab w:val="right" w:leader="dot" w:pos="4171"/>
        </w:tabs>
        <w:spacing w:line="240" w:lineRule="auto"/>
      </w:pPr>
      <w:r w:rsidRPr="004B4DFF">
        <w:rPr>
          <w:i/>
        </w:rPr>
        <w:t>potentia essentialis</w:t>
      </w:r>
      <w:r>
        <w:tab/>
        <w:t>106, 526, 527, 785, 786, 816, 916</w:t>
      </w:r>
    </w:p>
    <w:p w:rsidR="00E911ED" w:rsidRDefault="00E911ED" w:rsidP="00E911ED">
      <w:pPr>
        <w:pStyle w:val="Rejstk1"/>
        <w:tabs>
          <w:tab w:val="right" w:leader="dot" w:pos="4171"/>
        </w:tabs>
        <w:spacing w:line="240" w:lineRule="auto"/>
      </w:pPr>
      <w:r w:rsidRPr="004B4DFF">
        <w:rPr>
          <w:i/>
        </w:rPr>
        <w:t>potentia substantialis</w:t>
      </w:r>
      <w:r>
        <w:tab/>
        <w:t>77, 156, 511, 548, 619, 622, 713, 748, 750, 782, 783, 828, 834, 844, 916</w:t>
      </w:r>
    </w:p>
    <w:p w:rsidR="00E911ED" w:rsidRDefault="00E911ED" w:rsidP="00E911ED">
      <w:pPr>
        <w:pStyle w:val="Rejstk1"/>
        <w:tabs>
          <w:tab w:val="right" w:leader="dot" w:pos="4171"/>
        </w:tabs>
        <w:spacing w:line="240" w:lineRule="auto"/>
      </w:pPr>
      <w:r w:rsidRPr="004B4DFF">
        <w:rPr>
          <w:i/>
        </w:rPr>
        <w:t>potestas transferendi imperium</w:t>
      </w:r>
      <w:r>
        <w:tab/>
        <w:t>926</w:t>
      </w:r>
    </w:p>
    <w:p w:rsidR="00E911ED" w:rsidRDefault="00E911ED" w:rsidP="00E911ED">
      <w:pPr>
        <w:pStyle w:val="Rejstk1"/>
        <w:tabs>
          <w:tab w:val="right" w:leader="dot" w:pos="4171"/>
        </w:tabs>
        <w:spacing w:line="240" w:lineRule="auto"/>
      </w:pPr>
      <w:r>
        <w:t>praktický sylogismus</w:t>
      </w:r>
      <w:r>
        <w:tab/>
        <w:t>736, 870, 880, 882, 893, 897, 906, 912, 913</w:t>
      </w:r>
    </w:p>
    <w:p w:rsidR="00E911ED" w:rsidRDefault="00E911ED" w:rsidP="00E911ED">
      <w:pPr>
        <w:pStyle w:val="Rejstk1"/>
        <w:tabs>
          <w:tab w:val="right" w:leader="dot" w:pos="4171"/>
        </w:tabs>
        <w:spacing w:line="240" w:lineRule="auto"/>
      </w:pPr>
      <w:r>
        <w:t>pravda</w:t>
      </w:r>
    </w:p>
    <w:p w:rsidR="00E911ED" w:rsidRDefault="00E911ED" w:rsidP="00E911ED">
      <w:pPr>
        <w:pStyle w:val="Rejstk2"/>
        <w:tabs>
          <w:tab w:val="right" w:leader="dot" w:pos="4171"/>
        </w:tabs>
        <w:spacing w:line="240" w:lineRule="auto"/>
      </w:pPr>
      <w:r w:rsidRPr="004B4DFF">
        <w:rPr>
          <w:i/>
        </w:rPr>
        <w:t>adaequatio</w:t>
      </w:r>
      <w:r>
        <w:tab/>
        <w:t>231, 403</w:t>
      </w:r>
    </w:p>
    <w:p w:rsidR="00E911ED" w:rsidRDefault="00E911ED" w:rsidP="00E911ED">
      <w:pPr>
        <w:pStyle w:val="Rejstk2"/>
        <w:tabs>
          <w:tab w:val="right" w:leader="dot" w:pos="4171"/>
        </w:tabs>
        <w:spacing w:line="240" w:lineRule="auto"/>
      </w:pPr>
      <w:r>
        <w:t>asimilace</w:t>
      </w:r>
      <w:r>
        <w:tab/>
        <w:t>157, 159</w:t>
      </w:r>
    </w:p>
    <w:p w:rsidR="00E911ED" w:rsidRDefault="00E911ED" w:rsidP="00E911ED">
      <w:pPr>
        <w:pStyle w:val="Rejstk2"/>
        <w:tabs>
          <w:tab w:val="right" w:leader="dot" w:pos="4171"/>
        </w:tabs>
        <w:spacing w:line="240" w:lineRule="auto"/>
      </w:pPr>
      <w:r w:rsidRPr="004B4DFF">
        <w:rPr>
          <w:i/>
        </w:rPr>
        <w:t>Bildung</w:t>
      </w:r>
      <w:r>
        <w:tab/>
        <w:t>19</w:t>
      </w:r>
    </w:p>
    <w:p w:rsidR="00E911ED" w:rsidRDefault="00E911ED" w:rsidP="00E911ED">
      <w:pPr>
        <w:pStyle w:val="Rejstk2"/>
        <w:tabs>
          <w:tab w:val="right" w:leader="dot" w:pos="4171"/>
        </w:tabs>
        <w:spacing w:line="240" w:lineRule="auto"/>
      </w:pPr>
      <w:r w:rsidRPr="004B4DFF">
        <w:rPr>
          <w:i/>
        </w:rPr>
        <w:t>certitudo</w:t>
      </w:r>
      <w:r>
        <w:tab/>
        <w:t>570, 593, 750, 816</w:t>
      </w:r>
    </w:p>
    <w:p w:rsidR="00E911ED" w:rsidRDefault="00E911ED" w:rsidP="00E911ED">
      <w:pPr>
        <w:pStyle w:val="Rejstk2"/>
        <w:tabs>
          <w:tab w:val="right" w:leader="dot" w:pos="4171"/>
        </w:tabs>
        <w:spacing w:line="240" w:lineRule="auto"/>
      </w:pPr>
      <w:r w:rsidRPr="004B4DFF">
        <w:rPr>
          <w:i/>
        </w:rPr>
        <w:t>coaequalitas</w:t>
      </w:r>
      <w:r>
        <w:tab/>
        <w:t>563</w:t>
      </w:r>
    </w:p>
    <w:p w:rsidR="00E911ED" w:rsidRDefault="00E911ED" w:rsidP="00E911ED">
      <w:pPr>
        <w:pStyle w:val="Rejstk2"/>
        <w:tabs>
          <w:tab w:val="right" w:leader="dot" w:pos="4171"/>
        </w:tabs>
        <w:spacing w:line="240" w:lineRule="auto"/>
      </w:pPr>
      <w:r w:rsidRPr="004B4DFF">
        <w:rPr>
          <w:i/>
        </w:rPr>
        <w:t>coaequatio</w:t>
      </w:r>
      <w:r>
        <w:tab/>
        <w:t>19, 26, 30, 33, 75, 98, 130, 139, 150, 195, 257, 411, 415, 491, 500, 504, 551, 567, 585, 611, 717, 791, 915</w:t>
      </w:r>
    </w:p>
    <w:p w:rsidR="00E911ED" w:rsidRDefault="00E911ED" w:rsidP="00E911ED">
      <w:pPr>
        <w:pStyle w:val="Rejstk2"/>
        <w:tabs>
          <w:tab w:val="right" w:leader="dot" w:pos="4171"/>
        </w:tabs>
        <w:spacing w:line="240" w:lineRule="auto"/>
      </w:pPr>
      <w:r w:rsidRPr="004B4DFF">
        <w:rPr>
          <w:i/>
        </w:rPr>
        <w:t>confusum</w:t>
      </w:r>
      <w:r>
        <w:t>/</w:t>
      </w:r>
      <w:r w:rsidRPr="004B4DFF">
        <w:rPr>
          <w:i/>
        </w:rPr>
        <w:t>confuse</w:t>
      </w:r>
      <w:r>
        <w:tab/>
        <w:t>762</w:t>
      </w:r>
    </w:p>
    <w:p w:rsidR="00E911ED" w:rsidRDefault="00E911ED" w:rsidP="00E911ED">
      <w:pPr>
        <w:pStyle w:val="Rejstk2"/>
        <w:tabs>
          <w:tab w:val="right" w:leader="dot" w:pos="4171"/>
        </w:tabs>
        <w:spacing w:line="240" w:lineRule="auto"/>
      </w:pPr>
      <w:r w:rsidRPr="004B4DFF">
        <w:rPr>
          <w:i/>
        </w:rPr>
        <w:t>consimile</w:t>
      </w:r>
      <w:r>
        <w:tab/>
        <w:t>452, 454</w:t>
      </w:r>
    </w:p>
    <w:p w:rsidR="00E911ED" w:rsidRDefault="00E911ED" w:rsidP="00E911ED">
      <w:pPr>
        <w:pStyle w:val="Rejstk2"/>
        <w:tabs>
          <w:tab w:val="right" w:leader="dot" w:pos="4171"/>
        </w:tabs>
        <w:spacing w:line="240" w:lineRule="auto"/>
      </w:pPr>
      <w:r w:rsidRPr="004B4DFF">
        <w:rPr>
          <w:i/>
          <w:lang w:eastAsia="en-US"/>
        </w:rPr>
        <w:t>consimilitudo</w:t>
      </w:r>
      <w:r>
        <w:tab/>
        <w:t>270, 398</w:t>
      </w:r>
    </w:p>
    <w:p w:rsidR="00E911ED" w:rsidRDefault="00E911ED" w:rsidP="00E911ED">
      <w:pPr>
        <w:pStyle w:val="Rejstk2"/>
        <w:tabs>
          <w:tab w:val="right" w:leader="dot" w:pos="4171"/>
        </w:tabs>
        <w:spacing w:line="240" w:lineRule="auto"/>
      </w:pPr>
      <w:r>
        <w:t>deontologie</w:t>
      </w:r>
      <w:r>
        <w:tab/>
        <w:t>3, 105</w:t>
      </w:r>
    </w:p>
    <w:p w:rsidR="00E911ED" w:rsidRDefault="00E911ED" w:rsidP="00E911ED">
      <w:pPr>
        <w:pStyle w:val="Rejstk2"/>
        <w:tabs>
          <w:tab w:val="right" w:leader="dot" w:pos="4171"/>
        </w:tabs>
        <w:spacing w:line="240" w:lineRule="auto"/>
      </w:pPr>
      <w:r w:rsidRPr="004B4DFF">
        <w:rPr>
          <w:i/>
        </w:rPr>
        <w:t>duplex veritas</w:t>
      </w:r>
      <w:r>
        <w:tab/>
        <w:t>257</w:t>
      </w:r>
    </w:p>
    <w:p w:rsidR="00E911ED" w:rsidRDefault="00E911ED" w:rsidP="00E911ED">
      <w:pPr>
        <w:pStyle w:val="Rejstk2"/>
        <w:tabs>
          <w:tab w:val="right" w:leader="dot" w:pos="4171"/>
        </w:tabs>
        <w:spacing w:line="240" w:lineRule="auto"/>
      </w:pPr>
      <w:r w:rsidRPr="004B4DFF">
        <w:rPr>
          <w:i/>
        </w:rPr>
        <w:t>esse intelligibile</w:t>
      </w:r>
      <w:r>
        <w:tab/>
        <w:t>727</w:t>
      </w:r>
    </w:p>
    <w:p w:rsidR="00E911ED" w:rsidRDefault="00E911ED" w:rsidP="00E911ED">
      <w:pPr>
        <w:pStyle w:val="Rejstk2"/>
        <w:tabs>
          <w:tab w:val="right" w:leader="dot" w:pos="4171"/>
        </w:tabs>
        <w:spacing w:line="240" w:lineRule="auto"/>
      </w:pPr>
      <w:r w:rsidRPr="004B4DFF">
        <w:rPr>
          <w:i/>
        </w:rPr>
        <w:t>exemplar</w:t>
      </w:r>
      <w:r>
        <w:t>/</w:t>
      </w:r>
      <w:r w:rsidR="00884743">
        <w:rPr>
          <w:i/>
        </w:rPr>
        <w:t>vestigium</w:t>
      </w:r>
      <w:r>
        <w:tab/>
        <w:t>810</w:t>
      </w:r>
    </w:p>
    <w:p w:rsidR="00E911ED" w:rsidRDefault="00E911ED" w:rsidP="00E911ED">
      <w:pPr>
        <w:pStyle w:val="Rejstk2"/>
        <w:tabs>
          <w:tab w:val="right" w:leader="dot" w:pos="4171"/>
        </w:tabs>
        <w:spacing w:line="240" w:lineRule="auto"/>
      </w:pPr>
      <w:r>
        <w:t>Gandavus</w:t>
      </w:r>
      <w:r>
        <w:tab/>
        <w:t>607</w:t>
      </w:r>
    </w:p>
    <w:p w:rsidR="00E911ED" w:rsidRDefault="00E911ED" w:rsidP="00E911ED">
      <w:pPr>
        <w:pStyle w:val="Rejstk2"/>
        <w:tabs>
          <w:tab w:val="right" w:leader="dot" w:pos="4171"/>
        </w:tabs>
        <w:spacing w:line="240" w:lineRule="auto"/>
      </w:pPr>
      <w:r>
        <w:t>moderního subjektu</w:t>
      </w:r>
      <w:r>
        <w:tab/>
        <w:t>145</w:t>
      </w:r>
    </w:p>
    <w:p w:rsidR="00E911ED" w:rsidRDefault="00E911ED" w:rsidP="00E911ED">
      <w:pPr>
        <w:pStyle w:val="Rejstk2"/>
        <w:tabs>
          <w:tab w:val="right" w:leader="dot" w:pos="4171"/>
        </w:tabs>
        <w:spacing w:line="240" w:lineRule="auto"/>
      </w:pPr>
      <w:r>
        <w:t>objektivní</w:t>
      </w:r>
      <w:r>
        <w:tab/>
        <w:t>151, 153, 605, 606</w:t>
      </w:r>
    </w:p>
    <w:p w:rsidR="00E911ED" w:rsidRDefault="00E911ED" w:rsidP="00E911ED">
      <w:pPr>
        <w:pStyle w:val="Rejstk2"/>
        <w:tabs>
          <w:tab w:val="right" w:leader="dot" w:pos="4171"/>
        </w:tabs>
        <w:spacing w:line="240" w:lineRule="auto"/>
      </w:pPr>
      <w:r>
        <w:t>objektivní</w:t>
      </w:r>
      <w:r w:rsidRPr="004B4DFF">
        <w:rPr>
          <w:i/>
        </w:rPr>
        <w:t xml:space="preserve"> certitudo</w:t>
      </w:r>
      <w:r>
        <w:tab/>
        <w:t>665</w:t>
      </w:r>
    </w:p>
    <w:p w:rsidR="00E911ED" w:rsidRDefault="00E911ED" w:rsidP="00E911ED">
      <w:pPr>
        <w:pStyle w:val="Rejstk2"/>
        <w:tabs>
          <w:tab w:val="right" w:leader="dot" w:pos="4171"/>
        </w:tabs>
        <w:spacing w:line="240" w:lineRule="auto"/>
      </w:pPr>
      <w:r>
        <w:t>objektivní</w:t>
      </w:r>
      <w:r w:rsidRPr="004B4DFF">
        <w:rPr>
          <w:i/>
        </w:rPr>
        <w:t xml:space="preserve"> rectitudo</w:t>
      </w:r>
      <w:r>
        <w:tab/>
        <w:t>665</w:t>
      </w:r>
    </w:p>
    <w:p w:rsidR="00E911ED" w:rsidRDefault="00E911ED" w:rsidP="00E911ED">
      <w:pPr>
        <w:pStyle w:val="Rejstk2"/>
        <w:tabs>
          <w:tab w:val="right" w:leader="dot" w:pos="4171"/>
        </w:tabs>
        <w:spacing w:line="240" w:lineRule="auto"/>
      </w:pPr>
      <w:r>
        <w:t>praktická</w:t>
      </w:r>
      <w:r>
        <w:tab/>
        <w:t>545</w:t>
      </w:r>
    </w:p>
    <w:p w:rsidR="00E911ED" w:rsidRDefault="00E911ED" w:rsidP="00E911ED">
      <w:pPr>
        <w:pStyle w:val="Rejstk2"/>
        <w:tabs>
          <w:tab w:val="right" w:leader="dot" w:pos="4171"/>
        </w:tabs>
        <w:spacing w:line="240" w:lineRule="auto"/>
      </w:pPr>
      <w:r w:rsidRPr="004B4DFF">
        <w:rPr>
          <w:i/>
        </w:rPr>
        <w:t>proportio</w:t>
      </w:r>
      <w:r>
        <w:tab/>
        <w:t>19, 149, 199, 223, 279, 443, 448, 739, 782, 802, 804, 835</w:t>
      </w:r>
    </w:p>
    <w:p w:rsidR="00E911ED" w:rsidRDefault="00E911ED" w:rsidP="00E911ED">
      <w:pPr>
        <w:pStyle w:val="Rejstk2"/>
        <w:tabs>
          <w:tab w:val="right" w:leader="dot" w:pos="4171"/>
        </w:tabs>
        <w:spacing w:line="240" w:lineRule="auto"/>
      </w:pPr>
      <w:r w:rsidRPr="004B4DFF">
        <w:rPr>
          <w:i/>
        </w:rPr>
        <w:t>rectitudo</w:t>
      </w:r>
      <w:r>
        <w:tab/>
        <w:t>411, 434, 568, 584, 591, 599</w:t>
      </w:r>
    </w:p>
    <w:p w:rsidR="00E911ED" w:rsidRDefault="00E911ED" w:rsidP="00E911ED">
      <w:pPr>
        <w:pStyle w:val="Rejstk2"/>
        <w:tabs>
          <w:tab w:val="right" w:leader="dot" w:pos="4171"/>
        </w:tabs>
        <w:spacing w:line="240" w:lineRule="auto"/>
      </w:pPr>
      <w:r w:rsidRPr="004B4DFF">
        <w:rPr>
          <w:i/>
        </w:rPr>
        <w:t>Scotus</w:t>
      </w:r>
      <w:r>
        <w:tab/>
        <w:t>730</w:t>
      </w:r>
    </w:p>
    <w:p w:rsidR="00E911ED" w:rsidRDefault="00E911ED" w:rsidP="00E911ED">
      <w:pPr>
        <w:pStyle w:val="Rejstk2"/>
        <w:tabs>
          <w:tab w:val="right" w:leader="dot" w:pos="4171"/>
        </w:tabs>
        <w:spacing w:line="240" w:lineRule="auto"/>
      </w:pPr>
      <w:r w:rsidRPr="004B4DFF">
        <w:rPr>
          <w:i/>
        </w:rPr>
        <w:t>semel</w:t>
      </w:r>
      <w:r>
        <w:t>‒</w:t>
      </w:r>
      <w:r w:rsidRPr="004B4DFF">
        <w:rPr>
          <w:i/>
        </w:rPr>
        <w:t>semper</w:t>
      </w:r>
      <w:r>
        <w:tab/>
        <w:t>753, 810</w:t>
      </w:r>
    </w:p>
    <w:p w:rsidR="00E911ED" w:rsidRDefault="00E911ED" w:rsidP="00E911ED">
      <w:pPr>
        <w:pStyle w:val="Rejstk2"/>
        <w:tabs>
          <w:tab w:val="right" w:leader="dot" w:pos="4171"/>
        </w:tabs>
        <w:spacing w:line="240" w:lineRule="auto"/>
      </w:pPr>
      <w:r w:rsidRPr="004B4DFF">
        <w:rPr>
          <w:i/>
        </w:rPr>
        <w:t>similitudo</w:t>
      </w:r>
      <w:r>
        <w:tab/>
        <w:t>414, 559</w:t>
      </w:r>
    </w:p>
    <w:p w:rsidR="00E911ED" w:rsidRDefault="00E911ED" w:rsidP="00E911ED">
      <w:pPr>
        <w:pStyle w:val="Rejstk2"/>
        <w:tabs>
          <w:tab w:val="right" w:leader="dot" w:pos="4171"/>
        </w:tabs>
        <w:spacing w:line="240" w:lineRule="auto"/>
      </w:pPr>
      <w:r w:rsidRPr="004B4DFF">
        <w:rPr>
          <w:i/>
        </w:rPr>
        <w:t>sincera</w:t>
      </w:r>
      <w:r>
        <w:t xml:space="preserve"> </w:t>
      </w:r>
      <w:r w:rsidRPr="004B4DFF">
        <w:rPr>
          <w:i/>
        </w:rPr>
        <w:t>veritas</w:t>
      </w:r>
      <w:r>
        <w:tab/>
        <w:t>644, 722, 732</w:t>
      </w:r>
    </w:p>
    <w:p w:rsidR="00E911ED" w:rsidRDefault="00E911ED" w:rsidP="00E911ED">
      <w:pPr>
        <w:pStyle w:val="Rejstk2"/>
        <w:tabs>
          <w:tab w:val="right" w:leader="dot" w:pos="4171"/>
        </w:tabs>
        <w:spacing w:line="240" w:lineRule="auto"/>
      </w:pPr>
      <w:r w:rsidRPr="004B4DFF">
        <w:rPr>
          <w:i/>
        </w:rPr>
        <w:t>veritas</w:t>
      </w:r>
      <w:r>
        <w:tab/>
        <w:t>2, 599, 835</w:t>
      </w:r>
    </w:p>
    <w:p w:rsidR="00E911ED" w:rsidRDefault="00E911ED" w:rsidP="00E911ED">
      <w:pPr>
        <w:pStyle w:val="Rejstk2"/>
        <w:tabs>
          <w:tab w:val="right" w:leader="dot" w:pos="4171"/>
        </w:tabs>
        <w:spacing w:line="240" w:lineRule="auto"/>
      </w:pPr>
      <w:r w:rsidRPr="004B4DFF">
        <w:rPr>
          <w:i/>
        </w:rPr>
        <w:t>vestigium/imago</w:t>
      </w:r>
      <w:r>
        <w:tab/>
        <w:t>720, 721, 723, 738, 747</w:t>
      </w:r>
    </w:p>
    <w:p w:rsidR="00E911ED" w:rsidRDefault="00E911ED" w:rsidP="00E911ED">
      <w:pPr>
        <w:pStyle w:val="Rejstk1"/>
        <w:tabs>
          <w:tab w:val="right" w:leader="dot" w:pos="4171"/>
        </w:tabs>
        <w:spacing w:line="240" w:lineRule="auto"/>
      </w:pPr>
      <w:r>
        <w:t>predikace</w:t>
      </w:r>
    </w:p>
    <w:p w:rsidR="00E911ED" w:rsidRDefault="00E911ED" w:rsidP="00E911ED">
      <w:pPr>
        <w:pStyle w:val="Rejstk2"/>
        <w:tabs>
          <w:tab w:val="right" w:leader="dot" w:pos="4171"/>
        </w:tabs>
        <w:spacing w:line="240" w:lineRule="auto"/>
      </w:pPr>
      <w:r>
        <w:t>amfibolní</w:t>
      </w:r>
      <w:r>
        <w:tab/>
        <w:t>48, 655</w:t>
      </w:r>
    </w:p>
    <w:p w:rsidR="00E911ED" w:rsidRDefault="00E911ED" w:rsidP="00E911ED">
      <w:pPr>
        <w:pStyle w:val="Rejstk2"/>
        <w:tabs>
          <w:tab w:val="right" w:leader="dot" w:pos="4171"/>
        </w:tabs>
        <w:spacing w:line="240" w:lineRule="auto"/>
      </w:pPr>
      <w:r>
        <w:t>analogická</w:t>
      </w:r>
      <w:r>
        <w:tab/>
        <w:t>597</w:t>
      </w:r>
    </w:p>
    <w:p w:rsidR="00E911ED" w:rsidRDefault="00E911ED" w:rsidP="00E911ED">
      <w:pPr>
        <w:pStyle w:val="Rejstk2"/>
        <w:tabs>
          <w:tab w:val="right" w:leader="dot" w:pos="4171"/>
        </w:tabs>
        <w:spacing w:line="240" w:lineRule="auto"/>
      </w:pPr>
      <w:r>
        <w:t>běloba</w:t>
      </w:r>
      <w:r>
        <w:tab/>
        <w:t>591, 653, 693, 703, 710, 797</w:t>
      </w:r>
    </w:p>
    <w:p w:rsidR="00E911ED" w:rsidRDefault="00E911ED" w:rsidP="00E911ED">
      <w:pPr>
        <w:pStyle w:val="Rejstk2"/>
        <w:tabs>
          <w:tab w:val="right" w:leader="dot" w:pos="4171"/>
        </w:tabs>
        <w:spacing w:line="240" w:lineRule="auto"/>
      </w:pPr>
      <w:r w:rsidRPr="004B4DFF">
        <w:rPr>
          <w:i/>
        </w:rPr>
        <w:lastRenderedPageBreak/>
        <w:t>in artificialibus</w:t>
      </w:r>
      <w:r>
        <w:tab/>
        <w:t>23, 48, 54, 56, 102, 106, 117, 118, 120, 294, 297, 394, 502, 509, 519, 531, 600, 613, 629, 679, 714, 735, 756, 876, 877, 909, 913, 916, 920, 921</w:t>
      </w:r>
    </w:p>
    <w:p w:rsidR="00E911ED" w:rsidRDefault="00E911ED" w:rsidP="00E911ED">
      <w:pPr>
        <w:pStyle w:val="Rejstk2"/>
        <w:tabs>
          <w:tab w:val="right" w:leader="dot" w:pos="4171"/>
        </w:tabs>
        <w:spacing w:line="240" w:lineRule="auto"/>
      </w:pPr>
      <w:r>
        <w:t>konkrétní</w:t>
      </w:r>
      <w:r>
        <w:tab/>
        <w:t>32, 474</w:t>
      </w:r>
    </w:p>
    <w:p w:rsidR="00E911ED" w:rsidRDefault="00E911ED" w:rsidP="00E911ED">
      <w:pPr>
        <w:pStyle w:val="Rejstk2"/>
        <w:tabs>
          <w:tab w:val="right" w:leader="dot" w:pos="4171"/>
        </w:tabs>
        <w:spacing w:line="240" w:lineRule="auto"/>
      </w:pPr>
      <w:r w:rsidRPr="004B4DFF">
        <w:rPr>
          <w:i/>
        </w:rPr>
        <w:t>modo geometrico</w:t>
      </w:r>
      <w:r>
        <w:tab/>
        <w:t>153, 559</w:t>
      </w:r>
    </w:p>
    <w:p w:rsidR="00E911ED" w:rsidRDefault="00E911ED" w:rsidP="00E911ED">
      <w:pPr>
        <w:pStyle w:val="Rejstk2"/>
        <w:tabs>
          <w:tab w:val="right" w:leader="dot" w:pos="4171"/>
        </w:tabs>
        <w:spacing w:line="240" w:lineRule="auto"/>
      </w:pPr>
      <w:r>
        <w:t xml:space="preserve">modus </w:t>
      </w:r>
      <w:r w:rsidRPr="004B4DFF">
        <w:rPr>
          <w:i/>
        </w:rPr>
        <w:t>absolute</w:t>
      </w:r>
      <w:r>
        <w:tab/>
        <w:t>398, 510, 600, 615, 632, 664, 751, 815</w:t>
      </w:r>
    </w:p>
    <w:p w:rsidR="00E911ED" w:rsidRDefault="00E911ED" w:rsidP="00E911ED">
      <w:pPr>
        <w:pStyle w:val="Rejstk2"/>
        <w:tabs>
          <w:tab w:val="right" w:leader="dot" w:pos="4171"/>
        </w:tabs>
        <w:spacing w:line="240" w:lineRule="auto"/>
      </w:pPr>
      <w:r w:rsidRPr="004B4DFF">
        <w:rPr>
          <w:i/>
        </w:rPr>
        <w:t>modus prophetiae</w:t>
      </w:r>
      <w:r>
        <w:tab/>
        <w:t>111, 809</w:t>
      </w:r>
    </w:p>
    <w:p w:rsidR="00E911ED" w:rsidRDefault="00E911ED" w:rsidP="00E911ED">
      <w:pPr>
        <w:pStyle w:val="Rejstk2"/>
        <w:tabs>
          <w:tab w:val="right" w:leader="dot" w:pos="4171"/>
        </w:tabs>
        <w:spacing w:line="240" w:lineRule="auto"/>
      </w:pPr>
      <w:r>
        <w:t>objektivní</w:t>
      </w:r>
      <w:r>
        <w:tab/>
        <w:t>52, 582, 591, 602</w:t>
      </w:r>
    </w:p>
    <w:p w:rsidR="00E911ED" w:rsidRDefault="00E911ED" w:rsidP="00E911ED">
      <w:pPr>
        <w:pStyle w:val="Rejstk2"/>
        <w:tabs>
          <w:tab w:val="right" w:leader="dot" w:pos="4171"/>
        </w:tabs>
        <w:spacing w:line="240" w:lineRule="auto"/>
      </w:pPr>
      <w:r w:rsidRPr="004B4DFF">
        <w:rPr>
          <w:i/>
        </w:rPr>
        <w:t>per absurdum</w:t>
      </w:r>
      <w:r>
        <w:tab/>
        <w:t>684</w:t>
      </w:r>
    </w:p>
    <w:p w:rsidR="00E911ED" w:rsidRDefault="00E911ED" w:rsidP="00E911ED">
      <w:pPr>
        <w:pStyle w:val="Rejstk2"/>
        <w:tabs>
          <w:tab w:val="right" w:leader="dot" w:pos="4171"/>
        </w:tabs>
        <w:spacing w:line="240" w:lineRule="auto"/>
      </w:pPr>
      <w:r w:rsidRPr="004B4DFF">
        <w:rPr>
          <w:i/>
        </w:rPr>
        <w:t>per posterius</w:t>
      </w:r>
      <w:r>
        <w:tab/>
        <w:t>14, 170, 623, 650</w:t>
      </w:r>
    </w:p>
    <w:p w:rsidR="00E911ED" w:rsidRDefault="00E911ED" w:rsidP="00E911ED">
      <w:pPr>
        <w:pStyle w:val="Rejstk2"/>
        <w:tabs>
          <w:tab w:val="right" w:leader="dot" w:pos="4171"/>
        </w:tabs>
        <w:spacing w:line="240" w:lineRule="auto"/>
      </w:pPr>
      <w:r w:rsidRPr="004B4DFF">
        <w:rPr>
          <w:i/>
        </w:rPr>
        <w:t>per prius</w:t>
      </w:r>
      <w:r>
        <w:tab/>
        <w:t>21, 153, 162, 258, 581, 583, 629, 664, 700, 708</w:t>
      </w:r>
    </w:p>
    <w:p w:rsidR="00E911ED" w:rsidRDefault="00E911ED" w:rsidP="00E911ED">
      <w:pPr>
        <w:pStyle w:val="Rejstk2"/>
        <w:tabs>
          <w:tab w:val="right" w:leader="dot" w:pos="4171"/>
        </w:tabs>
        <w:spacing w:line="240" w:lineRule="auto"/>
      </w:pPr>
      <w:r>
        <w:t>pozitivní</w:t>
      </w:r>
      <w:r>
        <w:tab/>
        <w:t>755</w:t>
      </w:r>
    </w:p>
    <w:p w:rsidR="00E911ED" w:rsidRDefault="00D3648F" w:rsidP="00E911ED">
      <w:pPr>
        <w:pStyle w:val="Rejstk2"/>
        <w:tabs>
          <w:tab w:val="right" w:leader="dot" w:pos="4171"/>
        </w:tabs>
        <w:spacing w:line="240" w:lineRule="auto"/>
      </w:pPr>
      <w:r>
        <w:t>prohyparchick</w:t>
      </w:r>
      <w:r w:rsidR="00E911ED">
        <w:t>á</w:t>
      </w:r>
      <w:r w:rsidR="00E911ED">
        <w:tab/>
        <w:t>657</w:t>
      </w:r>
    </w:p>
    <w:p w:rsidR="00E911ED" w:rsidRDefault="00E911ED" w:rsidP="00E911ED">
      <w:pPr>
        <w:pStyle w:val="Rejstk2"/>
        <w:tabs>
          <w:tab w:val="right" w:leader="dot" w:pos="4171"/>
        </w:tabs>
        <w:spacing w:line="240" w:lineRule="auto"/>
      </w:pPr>
      <w:r>
        <w:t>Scotus</w:t>
      </w:r>
      <w:r>
        <w:tab/>
        <w:t>655</w:t>
      </w:r>
    </w:p>
    <w:p w:rsidR="00E911ED" w:rsidRDefault="00E911ED" w:rsidP="00E911ED">
      <w:pPr>
        <w:pStyle w:val="Rejstk2"/>
        <w:tabs>
          <w:tab w:val="right" w:leader="dot" w:pos="4171"/>
        </w:tabs>
        <w:spacing w:line="240" w:lineRule="auto"/>
      </w:pPr>
      <w:r w:rsidRPr="004B4DFF">
        <w:rPr>
          <w:i/>
        </w:rPr>
        <w:t>secundum quid</w:t>
      </w:r>
      <w:r>
        <w:tab/>
        <w:t>724, 735</w:t>
      </w:r>
    </w:p>
    <w:p w:rsidR="00E911ED" w:rsidRDefault="00E911ED" w:rsidP="00E911ED">
      <w:pPr>
        <w:pStyle w:val="Rejstk2"/>
        <w:tabs>
          <w:tab w:val="right" w:leader="dot" w:pos="4171"/>
        </w:tabs>
        <w:spacing w:line="240" w:lineRule="auto"/>
      </w:pPr>
      <w:r w:rsidRPr="004B4DFF">
        <w:rPr>
          <w:i/>
        </w:rPr>
        <w:t>semel‒semper</w:t>
      </w:r>
      <w:r>
        <w:tab/>
        <w:t>29, 106, 118, 156, 438, 542, 570, 602, 613, 692, 733, 871</w:t>
      </w:r>
    </w:p>
    <w:p w:rsidR="00E911ED" w:rsidRDefault="00E911ED" w:rsidP="00E911ED">
      <w:pPr>
        <w:pStyle w:val="Rejstk2"/>
        <w:tabs>
          <w:tab w:val="right" w:leader="dot" w:pos="4171"/>
        </w:tabs>
        <w:spacing w:line="240" w:lineRule="auto"/>
      </w:pPr>
      <w:r w:rsidRPr="004B4DFF">
        <w:rPr>
          <w:i/>
        </w:rPr>
        <w:t>sufficientia praedicamentorum</w:t>
      </w:r>
      <w:r>
        <w:tab/>
        <w:t>646</w:t>
      </w:r>
    </w:p>
    <w:p w:rsidR="00E911ED" w:rsidRDefault="00E911ED" w:rsidP="00E911ED">
      <w:pPr>
        <w:pStyle w:val="Rejstk2"/>
        <w:tabs>
          <w:tab w:val="right" w:leader="dot" w:pos="4171"/>
        </w:tabs>
        <w:spacing w:line="240" w:lineRule="auto"/>
      </w:pPr>
      <w:r>
        <w:t>univoční</w:t>
      </w:r>
      <w:r>
        <w:tab/>
        <w:t>674, 709</w:t>
      </w:r>
    </w:p>
    <w:p w:rsidR="00E911ED" w:rsidRDefault="00E911ED" w:rsidP="00E911ED">
      <w:pPr>
        <w:pStyle w:val="Rejstk1"/>
        <w:tabs>
          <w:tab w:val="right" w:leader="dot" w:pos="4171"/>
        </w:tabs>
        <w:spacing w:line="240" w:lineRule="auto"/>
      </w:pPr>
      <w:r>
        <w:t>princip dostatečného důvodu</w:t>
      </w:r>
      <w:r>
        <w:tab/>
        <w:t>151</w:t>
      </w:r>
    </w:p>
    <w:p w:rsidR="00E911ED" w:rsidRDefault="00E911ED" w:rsidP="00E911ED">
      <w:pPr>
        <w:pStyle w:val="Rejstk1"/>
        <w:tabs>
          <w:tab w:val="right" w:leader="dot" w:pos="4171"/>
        </w:tabs>
        <w:spacing w:line="240" w:lineRule="auto"/>
      </w:pPr>
      <w:r>
        <w:t xml:space="preserve">princip </w:t>
      </w:r>
      <w:r w:rsidRPr="004B4DFF">
        <w:rPr>
          <w:i/>
        </w:rPr>
        <w:t>ex inmediatis</w:t>
      </w:r>
      <w:r>
        <w:tab/>
        <w:t>1, 6, 26, 101, 156, 179, 196, 299, 338, 354, 389, 539, 540, 551,</w:t>
      </w:r>
      <w:r w:rsidR="002F7939">
        <w:t xml:space="preserve"> 660,</w:t>
      </w:r>
      <w:r>
        <w:t xml:space="preserve"> 682, 705, 787, 798, 801, 870, 872, 901, 914, </w:t>
      </w:r>
      <w:r w:rsidR="002F7939">
        <w:t xml:space="preserve">919, </w:t>
      </w:r>
      <w:r>
        <w:t>939</w:t>
      </w:r>
    </w:p>
    <w:p w:rsidR="00E911ED" w:rsidRDefault="00E911ED" w:rsidP="00E911ED">
      <w:pPr>
        <w:pStyle w:val="Rejstk1"/>
        <w:tabs>
          <w:tab w:val="right" w:leader="dot" w:pos="4171"/>
        </w:tabs>
        <w:spacing w:line="240" w:lineRule="auto"/>
      </w:pPr>
      <w:r w:rsidRPr="004B4DFF">
        <w:rPr>
          <w:i/>
        </w:rPr>
        <w:t>principium individuationis</w:t>
      </w:r>
      <w:r>
        <w:tab/>
        <w:t>555</w:t>
      </w:r>
    </w:p>
    <w:p w:rsidR="00E911ED" w:rsidRDefault="00E911ED" w:rsidP="00E911ED">
      <w:pPr>
        <w:pStyle w:val="Rejstk1"/>
        <w:tabs>
          <w:tab w:val="right" w:leader="dot" w:pos="4171"/>
        </w:tabs>
        <w:spacing w:line="240" w:lineRule="auto"/>
      </w:pPr>
      <w:r>
        <w:t>procesy se zvířaty</w:t>
      </w:r>
      <w:r>
        <w:tab/>
        <w:t>840</w:t>
      </w:r>
    </w:p>
    <w:p w:rsidR="00E911ED" w:rsidRDefault="00E911ED" w:rsidP="00E911ED">
      <w:pPr>
        <w:pStyle w:val="Rejstk1"/>
        <w:tabs>
          <w:tab w:val="right" w:leader="dot" w:pos="4171"/>
        </w:tabs>
        <w:spacing w:line="240" w:lineRule="auto"/>
      </w:pPr>
      <w:r>
        <w:t>produkce</w:t>
      </w:r>
    </w:p>
    <w:p w:rsidR="00E911ED" w:rsidRDefault="00E911ED" w:rsidP="00E911ED">
      <w:pPr>
        <w:pStyle w:val="Rejstk2"/>
        <w:tabs>
          <w:tab w:val="right" w:leader="dot" w:pos="4171"/>
        </w:tabs>
        <w:spacing w:line="240" w:lineRule="auto"/>
      </w:pPr>
      <w:r>
        <w:t>demiurg</w:t>
      </w:r>
      <w:r>
        <w:tab/>
        <w:t>116, 117</w:t>
      </w:r>
    </w:p>
    <w:p w:rsidR="00E911ED" w:rsidRDefault="00E911ED" w:rsidP="00E911ED">
      <w:pPr>
        <w:pStyle w:val="Rejstk2"/>
        <w:tabs>
          <w:tab w:val="right" w:leader="dot" w:pos="4171"/>
        </w:tabs>
        <w:spacing w:line="240" w:lineRule="auto"/>
      </w:pPr>
      <w:r>
        <w:t>jsoucna</w:t>
      </w:r>
      <w:r>
        <w:tab/>
        <w:t>124</w:t>
      </w:r>
    </w:p>
    <w:p w:rsidR="00E911ED" w:rsidRDefault="00E911ED" w:rsidP="00E911ED">
      <w:pPr>
        <w:pStyle w:val="Rejstk2"/>
        <w:tabs>
          <w:tab w:val="right" w:leader="dot" w:pos="4171"/>
        </w:tabs>
        <w:spacing w:line="240" w:lineRule="auto"/>
      </w:pPr>
      <w:r>
        <w:t>kapitalismus</w:t>
      </w:r>
      <w:r>
        <w:tab/>
        <w:t>105, 127</w:t>
      </w:r>
    </w:p>
    <w:p w:rsidR="00E911ED" w:rsidRDefault="00E911ED" w:rsidP="00E911ED">
      <w:pPr>
        <w:pStyle w:val="Rejstk2"/>
        <w:tabs>
          <w:tab w:val="right" w:leader="dot" w:pos="4171"/>
        </w:tabs>
        <w:spacing w:line="240" w:lineRule="auto"/>
      </w:pPr>
      <w:r>
        <w:t>stvořitelská</w:t>
      </w:r>
      <w:r>
        <w:tab/>
        <w:t>123</w:t>
      </w:r>
    </w:p>
    <w:p w:rsidR="00E911ED" w:rsidRDefault="00E911ED" w:rsidP="00E911ED">
      <w:pPr>
        <w:pStyle w:val="Rejstk1"/>
        <w:tabs>
          <w:tab w:val="right" w:leader="dot" w:pos="4171"/>
        </w:tabs>
        <w:spacing w:line="240" w:lineRule="auto"/>
      </w:pPr>
      <w:r>
        <w:t>první averroismus</w:t>
      </w:r>
    </w:p>
    <w:p w:rsidR="00E911ED" w:rsidRDefault="00E911ED" w:rsidP="00E911ED">
      <w:pPr>
        <w:pStyle w:val="Rejstk2"/>
        <w:tabs>
          <w:tab w:val="right" w:leader="dot" w:pos="4171"/>
        </w:tabs>
        <w:spacing w:line="240" w:lineRule="auto"/>
      </w:pPr>
      <w:r>
        <w:t>Blund</w:t>
      </w:r>
      <w:r>
        <w:tab/>
        <w:t>691</w:t>
      </w:r>
    </w:p>
    <w:p w:rsidR="00E911ED" w:rsidRDefault="00E911ED" w:rsidP="00E911ED">
      <w:pPr>
        <w:pStyle w:val="Rejstk2"/>
        <w:tabs>
          <w:tab w:val="right" w:leader="dot" w:pos="4171"/>
        </w:tabs>
        <w:spacing w:line="240" w:lineRule="auto"/>
      </w:pPr>
      <w:r>
        <w:t>etika</w:t>
      </w:r>
      <w:r>
        <w:tab/>
        <w:t>876</w:t>
      </w:r>
    </w:p>
    <w:p w:rsidR="00E911ED" w:rsidRDefault="00E911ED" w:rsidP="00E911ED">
      <w:pPr>
        <w:pStyle w:val="Rejstk2"/>
        <w:tabs>
          <w:tab w:val="right" w:leader="dot" w:pos="4171"/>
        </w:tabs>
        <w:spacing w:line="240" w:lineRule="auto"/>
      </w:pPr>
      <w:r w:rsidRPr="004B4DFF">
        <w:rPr>
          <w:i/>
        </w:rPr>
        <w:t>intellectus possibilis</w:t>
      </w:r>
      <w:r>
        <w:tab/>
        <w:t>480</w:t>
      </w:r>
    </w:p>
    <w:p w:rsidR="00E911ED" w:rsidRDefault="00E911ED" w:rsidP="00E911ED">
      <w:pPr>
        <w:pStyle w:val="Rejstk2"/>
        <w:tabs>
          <w:tab w:val="right" w:leader="dot" w:pos="4171"/>
        </w:tabs>
        <w:spacing w:line="240" w:lineRule="auto"/>
      </w:pPr>
      <w:r>
        <w:t>Modisté</w:t>
      </w:r>
      <w:r>
        <w:tab/>
        <w:t>453, 455, 584, 614, 630, 670, 677, 694, 747</w:t>
      </w:r>
    </w:p>
    <w:p w:rsidR="00E911ED" w:rsidRDefault="00E911ED" w:rsidP="00E911ED">
      <w:pPr>
        <w:pStyle w:val="Rejstk2"/>
        <w:tabs>
          <w:tab w:val="right" w:leader="dot" w:pos="4171"/>
        </w:tabs>
        <w:spacing w:line="240" w:lineRule="auto"/>
      </w:pPr>
      <w:r w:rsidRPr="004B4DFF">
        <w:rPr>
          <w:i/>
        </w:rPr>
        <w:t>pars Sigeri</w:t>
      </w:r>
      <w:r>
        <w:tab/>
        <w:t>62, 131, 175, 215, 233, 235, 256, 311, 337, 416, 435, 444, 475, 477</w:t>
      </w:r>
    </w:p>
    <w:p w:rsidR="00E911ED" w:rsidRDefault="00E911ED" w:rsidP="00E911ED">
      <w:pPr>
        <w:pStyle w:val="Rejstk2"/>
        <w:tabs>
          <w:tab w:val="right" w:leader="dot" w:pos="4171"/>
        </w:tabs>
        <w:spacing w:line="240" w:lineRule="auto"/>
      </w:pPr>
      <w:r>
        <w:t>politická filosofie</w:t>
      </w:r>
      <w:r>
        <w:tab/>
        <w:t>847</w:t>
      </w:r>
    </w:p>
    <w:p w:rsidR="00E911ED" w:rsidRDefault="00E911ED" w:rsidP="00E911ED">
      <w:pPr>
        <w:pStyle w:val="Rejstk2"/>
        <w:tabs>
          <w:tab w:val="right" w:leader="dot" w:pos="4171"/>
        </w:tabs>
        <w:spacing w:line="240" w:lineRule="auto"/>
      </w:pPr>
      <w:r>
        <w:t>renesance</w:t>
      </w:r>
      <w:r>
        <w:tab/>
        <w:t>494</w:t>
      </w:r>
    </w:p>
    <w:p w:rsidR="00E911ED" w:rsidRDefault="00E911ED" w:rsidP="00E911ED">
      <w:pPr>
        <w:pStyle w:val="Rejstk2"/>
        <w:tabs>
          <w:tab w:val="right" w:leader="dot" w:pos="4171"/>
        </w:tabs>
        <w:spacing w:line="240" w:lineRule="auto"/>
      </w:pPr>
      <w:r>
        <w:t>semiaverroismus</w:t>
      </w:r>
      <w:r>
        <w:tab/>
        <w:t>324, 339</w:t>
      </w:r>
    </w:p>
    <w:p w:rsidR="00E911ED" w:rsidRDefault="00E911ED" w:rsidP="00E911ED">
      <w:pPr>
        <w:pStyle w:val="Rejstk2"/>
        <w:tabs>
          <w:tab w:val="right" w:leader="dot" w:pos="4171"/>
        </w:tabs>
        <w:spacing w:line="240" w:lineRule="auto"/>
      </w:pPr>
      <w:r w:rsidRPr="004B4DFF">
        <w:rPr>
          <w:i/>
        </w:rPr>
        <w:t>sequaces Aristotelis</w:t>
      </w:r>
      <w:r>
        <w:tab/>
        <w:t>328, 329, 356</w:t>
      </w:r>
    </w:p>
    <w:p w:rsidR="00E911ED" w:rsidRDefault="00E911ED" w:rsidP="00E911ED">
      <w:pPr>
        <w:pStyle w:val="Rejstk1"/>
        <w:tabs>
          <w:tab w:val="right" w:leader="dot" w:pos="4171"/>
        </w:tabs>
        <w:spacing w:line="240" w:lineRule="auto"/>
      </w:pPr>
      <w:r>
        <w:t>Pseudo-Peckham</w:t>
      </w:r>
      <w:r w:rsidR="002F7939">
        <w:t xml:space="preserve">, viz </w:t>
      </w:r>
      <w:r w:rsidR="002F7939" w:rsidRPr="002F7939">
        <w:rPr>
          <w:i/>
        </w:rPr>
        <w:t>Index locorum</w:t>
      </w:r>
    </w:p>
    <w:p w:rsidR="00E911ED" w:rsidRDefault="00E911ED" w:rsidP="00E911ED">
      <w:pPr>
        <w:pStyle w:val="Rejstk1"/>
        <w:tabs>
          <w:tab w:val="right" w:leader="dot" w:pos="4171"/>
        </w:tabs>
        <w:spacing w:line="240" w:lineRule="auto"/>
      </w:pPr>
      <w:r>
        <w:t>psychologie</w:t>
      </w:r>
      <w:r>
        <w:tab/>
        <w:t>597, 844</w:t>
      </w:r>
    </w:p>
    <w:p w:rsidR="00E911ED" w:rsidRDefault="00E911ED" w:rsidP="00E911ED">
      <w:pPr>
        <w:pStyle w:val="Rejstk1"/>
        <w:tabs>
          <w:tab w:val="right" w:leader="dot" w:pos="4171"/>
        </w:tabs>
        <w:spacing w:line="240" w:lineRule="auto"/>
      </w:pPr>
      <w:r>
        <w:t>Putallaz, F.-X.</w:t>
      </w:r>
      <w:r>
        <w:tab/>
        <w:t>240</w:t>
      </w:r>
    </w:p>
    <w:p w:rsidR="00E911ED" w:rsidRDefault="00E911ED" w:rsidP="00E911ED">
      <w:pPr>
        <w:pStyle w:val="Rejstk1"/>
        <w:tabs>
          <w:tab w:val="right" w:leader="dot" w:pos="4171"/>
        </w:tabs>
        <w:spacing w:line="240" w:lineRule="auto"/>
      </w:pPr>
      <w:r w:rsidRPr="004B4DFF">
        <w:rPr>
          <w:i/>
        </w:rPr>
        <w:t>quartum genus</w:t>
      </w:r>
      <w:r>
        <w:tab/>
        <w:t>69, 142, 165, 168, 206, 229, 250, 274, 285, 286, 300, 302, 304, 338, 359, 404, 438, 445, 446, 453, 461, 535, 772, 780, 782, 783, 786, 850, 854, 875, 898, 909, 925, 932</w:t>
      </w:r>
    </w:p>
    <w:p w:rsidR="00E911ED" w:rsidRDefault="00E911ED" w:rsidP="00E911ED">
      <w:pPr>
        <w:pStyle w:val="Rejstk1"/>
        <w:tabs>
          <w:tab w:val="right" w:leader="dot" w:pos="4171"/>
        </w:tabs>
        <w:spacing w:line="240" w:lineRule="auto"/>
      </w:pPr>
      <w:r w:rsidRPr="004B4DFF">
        <w:rPr>
          <w:i/>
          <w:iCs/>
        </w:rPr>
        <w:t>quidditas</w:t>
      </w:r>
      <w:r>
        <w:tab/>
        <w:t>17, 56, 75, 163, 914</w:t>
      </w:r>
    </w:p>
    <w:p w:rsidR="00E911ED" w:rsidRDefault="00E911ED" w:rsidP="00E911ED">
      <w:pPr>
        <w:pStyle w:val="Rejstk2"/>
        <w:tabs>
          <w:tab w:val="right" w:leader="dot" w:pos="4171"/>
        </w:tabs>
        <w:spacing w:line="240" w:lineRule="auto"/>
      </w:pPr>
      <w:r w:rsidRPr="002F7939">
        <w:rPr>
          <w:i/>
        </w:rPr>
        <w:t>Anonym Bazán</w:t>
      </w:r>
      <w:r>
        <w:tab/>
        <w:t>234</w:t>
      </w:r>
    </w:p>
    <w:p w:rsidR="00E911ED" w:rsidRDefault="00E911ED" w:rsidP="00E911ED">
      <w:pPr>
        <w:pStyle w:val="Rejstk2"/>
        <w:tabs>
          <w:tab w:val="right" w:leader="dot" w:pos="4171"/>
        </w:tabs>
        <w:spacing w:line="240" w:lineRule="auto"/>
      </w:pPr>
      <w:r>
        <w:t>moderna</w:t>
      </w:r>
      <w:r>
        <w:tab/>
        <w:t>595</w:t>
      </w:r>
    </w:p>
    <w:p w:rsidR="00E911ED" w:rsidRDefault="00E911ED" w:rsidP="00E911ED">
      <w:pPr>
        <w:pStyle w:val="Rejstk1"/>
        <w:tabs>
          <w:tab w:val="right" w:leader="dot" w:pos="4171"/>
        </w:tabs>
        <w:spacing w:line="240" w:lineRule="auto"/>
      </w:pPr>
      <w:r>
        <w:t>Quidort</w:t>
      </w:r>
      <w:r w:rsidR="002F7939">
        <w:t xml:space="preserve">, J, viz </w:t>
      </w:r>
      <w:r w:rsidR="002F7939" w:rsidRPr="002F7939">
        <w:rPr>
          <w:i/>
        </w:rPr>
        <w:t>Index locorum</w:t>
      </w:r>
    </w:p>
    <w:p w:rsidR="00E911ED" w:rsidRDefault="00E911ED" w:rsidP="00E911ED">
      <w:pPr>
        <w:pStyle w:val="Rejstk1"/>
        <w:tabs>
          <w:tab w:val="right" w:leader="dot" w:pos="4171"/>
        </w:tabs>
        <w:spacing w:line="240" w:lineRule="auto"/>
      </w:pPr>
      <w:r w:rsidRPr="004B4DFF">
        <w:rPr>
          <w:i/>
        </w:rPr>
        <w:t>quo est</w:t>
      </w:r>
      <w:r>
        <w:tab/>
        <w:t>41, 67, 106, 206, 359, 405, 666, 743, 744, 749, 766, 791, 862</w:t>
      </w:r>
    </w:p>
    <w:p w:rsidR="00E911ED" w:rsidRDefault="00E911ED" w:rsidP="00E911ED">
      <w:pPr>
        <w:pStyle w:val="Rejstk1"/>
        <w:tabs>
          <w:tab w:val="right" w:leader="dot" w:pos="4171"/>
        </w:tabs>
        <w:spacing w:line="240" w:lineRule="auto"/>
      </w:pPr>
      <w:r>
        <w:t>racionalita</w:t>
      </w:r>
    </w:p>
    <w:p w:rsidR="00E911ED" w:rsidRDefault="00E911ED" w:rsidP="00E911ED">
      <w:pPr>
        <w:pStyle w:val="Rejstk2"/>
        <w:tabs>
          <w:tab w:val="right" w:leader="dot" w:pos="4171"/>
        </w:tabs>
        <w:spacing w:line="240" w:lineRule="auto"/>
      </w:pPr>
      <w:r>
        <w:t>instrumentální</w:t>
      </w:r>
      <w:r>
        <w:tab/>
        <w:t>148</w:t>
      </w:r>
    </w:p>
    <w:p w:rsidR="00E911ED" w:rsidRDefault="00E911ED" w:rsidP="00E911ED">
      <w:pPr>
        <w:pStyle w:val="Rejstk2"/>
        <w:tabs>
          <w:tab w:val="right" w:leader="dot" w:pos="4171"/>
        </w:tabs>
        <w:spacing w:line="240" w:lineRule="auto"/>
      </w:pPr>
      <w:r>
        <w:t>virtuální</w:t>
      </w:r>
      <w:r>
        <w:tab/>
        <w:t>148</w:t>
      </w:r>
    </w:p>
    <w:p w:rsidR="00E911ED" w:rsidRDefault="00E911ED" w:rsidP="00E911ED">
      <w:pPr>
        <w:pStyle w:val="Rejstk1"/>
        <w:tabs>
          <w:tab w:val="right" w:leader="dot" w:pos="4171"/>
        </w:tabs>
        <w:spacing w:line="240" w:lineRule="auto"/>
      </w:pPr>
      <w:r>
        <w:t>Radulphus Brito</w:t>
      </w:r>
      <w:r>
        <w:tab/>
        <w:t>647</w:t>
      </w:r>
    </w:p>
    <w:p w:rsidR="00616545" w:rsidRPr="00F43866" w:rsidRDefault="00616545" w:rsidP="00616545">
      <w:pPr>
        <w:pStyle w:val="Hlavikarejstku"/>
        <w:keepNext/>
        <w:tabs>
          <w:tab w:val="right" w:leader="dot" w:pos="4171"/>
        </w:tabs>
        <w:spacing w:line="240" w:lineRule="auto"/>
        <w:rPr>
          <w:rFonts w:eastAsia="Times New Roman"/>
          <w:b w:val="0"/>
          <w:bCs w:val="0"/>
          <w:lang w:val="de-LU"/>
        </w:rPr>
      </w:pPr>
      <w:r>
        <w:rPr>
          <w:lang w:val="de-LU"/>
        </w:rPr>
        <w:lastRenderedPageBreak/>
        <w:t>R</w:t>
      </w:r>
    </w:p>
    <w:p w:rsidR="00E911ED" w:rsidRDefault="00E911ED" w:rsidP="00E911ED">
      <w:pPr>
        <w:pStyle w:val="Rejstk1"/>
        <w:tabs>
          <w:tab w:val="right" w:leader="dot" w:pos="4171"/>
        </w:tabs>
        <w:spacing w:line="240" w:lineRule="auto"/>
      </w:pPr>
      <w:r>
        <w:t>Rahner, K.</w:t>
      </w:r>
      <w:r>
        <w:tab/>
        <w:t>326</w:t>
      </w:r>
    </w:p>
    <w:p w:rsidR="00E911ED" w:rsidRDefault="00E911ED" w:rsidP="00E911ED">
      <w:pPr>
        <w:pStyle w:val="Rejstk1"/>
        <w:tabs>
          <w:tab w:val="right" w:leader="dot" w:pos="4171"/>
        </w:tabs>
        <w:spacing w:line="240" w:lineRule="auto"/>
      </w:pPr>
      <w:r w:rsidRPr="004B4DFF">
        <w:rPr>
          <w:i/>
        </w:rPr>
        <w:t>ratio seminalis</w:t>
      </w:r>
      <w:r>
        <w:tab/>
        <w:t>102, 104, 106, 111, 115, 123, 186, 719</w:t>
      </w:r>
    </w:p>
    <w:p w:rsidR="00E911ED" w:rsidRDefault="00E911ED" w:rsidP="00E911ED">
      <w:pPr>
        <w:pStyle w:val="Rejstk1"/>
        <w:tabs>
          <w:tab w:val="right" w:leader="dot" w:pos="4171"/>
        </w:tabs>
        <w:spacing w:line="240" w:lineRule="auto"/>
      </w:pPr>
      <w:r w:rsidRPr="004B4DFF">
        <w:rPr>
          <w:i/>
        </w:rPr>
        <w:t>rationes</w:t>
      </w:r>
      <w:r>
        <w:t xml:space="preserve"> </w:t>
      </w:r>
      <w:r w:rsidRPr="004B4DFF">
        <w:rPr>
          <w:i/>
        </w:rPr>
        <w:t>exemplares</w:t>
      </w:r>
      <w:r>
        <w:tab/>
        <w:t>151, 740</w:t>
      </w:r>
    </w:p>
    <w:p w:rsidR="00E911ED" w:rsidRDefault="00E911ED" w:rsidP="00E911ED">
      <w:pPr>
        <w:pStyle w:val="Rejstk1"/>
        <w:tabs>
          <w:tab w:val="right" w:leader="dot" w:pos="4171"/>
        </w:tabs>
        <w:spacing w:line="240" w:lineRule="auto"/>
      </w:pPr>
      <w:r w:rsidRPr="004B4DFF">
        <w:rPr>
          <w:i/>
        </w:rPr>
        <w:t>rationes seminales</w:t>
      </w:r>
      <w:r>
        <w:tab/>
        <w:t>49, 107, 108, 111, 151, 161, 225, 329, 394, 502, 576, 737, 740</w:t>
      </w:r>
    </w:p>
    <w:p w:rsidR="00E911ED" w:rsidRDefault="00E911ED" w:rsidP="00E911ED">
      <w:pPr>
        <w:pStyle w:val="Rejstk1"/>
        <w:tabs>
          <w:tab w:val="right" w:leader="dot" w:pos="4171"/>
        </w:tabs>
        <w:spacing w:line="240" w:lineRule="auto"/>
      </w:pPr>
      <w:r w:rsidRPr="004B4DFF">
        <w:rPr>
          <w:i/>
        </w:rPr>
        <w:t>reductio ad absurdum</w:t>
      </w:r>
      <w:r>
        <w:tab/>
        <w:t>756</w:t>
      </w:r>
    </w:p>
    <w:p w:rsidR="00E911ED" w:rsidRDefault="00E911ED" w:rsidP="00E911ED">
      <w:pPr>
        <w:pStyle w:val="Rejstk1"/>
        <w:tabs>
          <w:tab w:val="right" w:leader="dot" w:pos="4171"/>
        </w:tabs>
        <w:spacing w:line="240" w:lineRule="auto"/>
      </w:pPr>
      <w:r w:rsidRPr="004B4DFF">
        <w:rPr>
          <w:iCs/>
        </w:rPr>
        <w:t>Reformace</w:t>
      </w:r>
      <w:r>
        <w:tab/>
        <w:t>511</w:t>
      </w:r>
    </w:p>
    <w:p w:rsidR="00E911ED" w:rsidRDefault="00E911ED" w:rsidP="00E911ED">
      <w:pPr>
        <w:pStyle w:val="Rejstk1"/>
        <w:tabs>
          <w:tab w:val="right" w:leader="dot" w:pos="4171"/>
        </w:tabs>
        <w:spacing w:line="240" w:lineRule="auto"/>
      </w:pPr>
      <w:r w:rsidRPr="004B4DFF">
        <w:rPr>
          <w:i/>
        </w:rPr>
        <w:t>Reformed Epistemology</w:t>
      </w:r>
      <w:r>
        <w:tab/>
        <w:t>257</w:t>
      </w:r>
    </w:p>
    <w:p w:rsidR="00E911ED" w:rsidRDefault="00E911ED" w:rsidP="00E911ED">
      <w:pPr>
        <w:pStyle w:val="Rejstk1"/>
        <w:tabs>
          <w:tab w:val="right" w:leader="dot" w:pos="4171"/>
        </w:tabs>
        <w:spacing w:line="240" w:lineRule="auto"/>
      </w:pPr>
      <w:r>
        <w:t>regule</w:t>
      </w:r>
    </w:p>
    <w:p w:rsidR="00E911ED" w:rsidRDefault="00E911ED" w:rsidP="00E911ED">
      <w:pPr>
        <w:pStyle w:val="Rejstk2"/>
        <w:tabs>
          <w:tab w:val="right" w:leader="dot" w:pos="4171"/>
        </w:tabs>
        <w:spacing w:line="240" w:lineRule="auto"/>
      </w:pPr>
      <w:r w:rsidRPr="004B4DFF">
        <w:rPr>
          <w:i/>
        </w:rPr>
        <w:t>agentis creati</w:t>
      </w:r>
      <w:r>
        <w:tab/>
        <w:t>565</w:t>
      </w:r>
    </w:p>
    <w:p w:rsidR="00E911ED" w:rsidRDefault="00E911ED" w:rsidP="00E911ED">
      <w:pPr>
        <w:pStyle w:val="Rejstk2"/>
        <w:tabs>
          <w:tab w:val="right" w:leader="dot" w:pos="4171"/>
        </w:tabs>
        <w:spacing w:line="240" w:lineRule="auto"/>
      </w:pPr>
      <w:r w:rsidRPr="004B4DFF">
        <w:rPr>
          <w:i/>
        </w:rPr>
        <w:t>agentis in/creati</w:t>
      </w:r>
      <w:r>
        <w:tab/>
        <w:t xml:space="preserve">101, 104, 105, 106, 133, 148, 254, 401, 413, </w:t>
      </w:r>
      <w:r w:rsidR="001A0DB1">
        <w:t xml:space="preserve">498, </w:t>
      </w:r>
      <w:r>
        <w:t>509, 569, 570, 604, 614, 695, 737, 813</w:t>
      </w:r>
    </w:p>
    <w:p w:rsidR="00E911ED" w:rsidRDefault="00E911ED" w:rsidP="00E911ED">
      <w:pPr>
        <w:pStyle w:val="Rejstk2"/>
        <w:tabs>
          <w:tab w:val="right" w:leader="dot" w:pos="4171"/>
        </w:tabs>
        <w:spacing w:line="240" w:lineRule="auto"/>
      </w:pPr>
      <w:r w:rsidRPr="004B4DFF">
        <w:rPr>
          <w:i/>
        </w:rPr>
        <w:t>agentis increati</w:t>
      </w:r>
      <w:r>
        <w:tab/>
        <w:t>109, 155</w:t>
      </w:r>
    </w:p>
    <w:p w:rsidR="00E911ED" w:rsidRDefault="00E911ED" w:rsidP="00E911ED">
      <w:pPr>
        <w:pStyle w:val="Rejstk2"/>
        <w:tabs>
          <w:tab w:val="right" w:leader="dot" w:pos="4171"/>
        </w:tabs>
        <w:spacing w:line="240" w:lineRule="auto"/>
      </w:pPr>
      <w:r>
        <w:t>Akvinský</w:t>
      </w:r>
      <w:r>
        <w:tab/>
        <w:t>390</w:t>
      </w:r>
    </w:p>
    <w:p w:rsidR="00E911ED" w:rsidRDefault="00E911ED" w:rsidP="00E911ED">
      <w:pPr>
        <w:pStyle w:val="Rejstk2"/>
        <w:tabs>
          <w:tab w:val="right" w:leader="dot" w:pos="4171"/>
        </w:tabs>
        <w:spacing w:line="240" w:lineRule="auto"/>
      </w:pPr>
      <w:r>
        <w:t>Bonaventura</w:t>
      </w:r>
      <w:r>
        <w:tab/>
        <w:t>102, 490</w:t>
      </w:r>
    </w:p>
    <w:p w:rsidR="00E911ED" w:rsidRDefault="00E911ED" w:rsidP="00E911ED">
      <w:pPr>
        <w:pStyle w:val="Rejstk2"/>
        <w:tabs>
          <w:tab w:val="right" w:leader="dot" w:pos="4171"/>
        </w:tabs>
        <w:spacing w:line="240" w:lineRule="auto"/>
      </w:pPr>
      <w:r>
        <w:t>demiurg</w:t>
      </w:r>
      <w:r>
        <w:tab/>
        <w:t>103, 118</w:t>
      </w:r>
    </w:p>
    <w:p w:rsidR="00E911ED" w:rsidRDefault="00E911ED" w:rsidP="00E911ED">
      <w:pPr>
        <w:pStyle w:val="Rejstk2"/>
        <w:tabs>
          <w:tab w:val="right" w:leader="dot" w:pos="4171"/>
        </w:tabs>
        <w:spacing w:line="240" w:lineRule="auto"/>
      </w:pPr>
      <w:r>
        <w:t>Descartes</w:t>
      </w:r>
      <w:r>
        <w:tab/>
        <w:t>501</w:t>
      </w:r>
    </w:p>
    <w:p w:rsidR="00E911ED" w:rsidRDefault="00E911ED" w:rsidP="00E911ED">
      <w:pPr>
        <w:pStyle w:val="Rejstk2"/>
        <w:tabs>
          <w:tab w:val="right" w:leader="dot" w:pos="4171"/>
        </w:tabs>
        <w:spacing w:line="240" w:lineRule="auto"/>
      </w:pPr>
      <w:r>
        <w:t>františkánská</w:t>
      </w:r>
      <w:r>
        <w:tab/>
        <w:t>59</w:t>
      </w:r>
    </w:p>
    <w:p w:rsidR="00E911ED" w:rsidRDefault="00E911ED" w:rsidP="00E911ED">
      <w:pPr>
        <w:pStyle w:val="Rejstk2"/>
        <w:tabs>
          <w:tab w:val="right" w:leader="dot" w:pos="4171"/>
        </w:tabs>
        <w:spacing w:line="240" w:lineRule="auto"/>
      </w:pPr>
      <w:r>
        <w:t>Hegel</w:t>
      </w:r>
      <w:r>
        <w:tab/>
        <w:t>126</w:t>
      </w:r>
    </w:p>
    <w:p w:rsidR="00E911ED" w:rsidRDefault="00E911ED" w:rsidP="00E911ED">
      <w:pPr>
        <w:pStyle w:val="Rejstk2"/>
        <w:tabs>
          <w:tab w:val="right" w:leader="dot" w:pos="4171"/>
        </w:tabs>
        <w:spacing w:line="240" w:lineRule="auto"/>
      </w:pPr>
      <w:r>
        <w:t>kapitalismus</w:t>
      </w:r>
      <w:r>
        <w:tab/>
        <w:t>564, 950</w:t>
      </w:r>
    </w:p>
    <w:p w:rsidR="00E911ED" w:rsidRDefault="00E911ED" w:rsidP="00E911ED">
      <w:pPr>
        <w:pStyle w:val="Rejstk2"/>
        <w:tabs>
          <w:tab w:val="right" w:leader="dot" w:pos="4171"/>
        </w:tabs>
        <w:spacing w:line="240" w:lineRule="auto"/>
      </w:pPr>
      <w:r>
        <w:t>matematická</w:t>
      </w:r>
      <w:r>
        <w:tab/>
        <w:t>732</w:t>
      </w:r>
    </w:p>
    <w:p w:rsidR="00E911ED" w:rsidRDefault="00E911ED" w:rsidP="00E911ED">
      <w:pPr>
        <w:pStyle w:val="Rejstk2"/>
        <w:tabs>
          <w:tab w:val="right" w:leader="dot" w:pos="4171"/>
        </w:tabs>
        <w:spacing w:line="240" w:lineRule="auto"/>
      </w:pPr>
      <w:r>
        <w:t>objektivní</w:t>
      </w:r>
      <w:r>
        <w:tab/>
        <w:t>108, 728, 741, 747</w:t>
      </w:r>
    </w:p>
    <w:p w:rsidR="00E911ED" w:rsidRDefault="00E911ED" w:rsidP="00E911ED">
      <w:pPr>
        <w:pStyle w:val="Rejstk2"/>
        <w:tabs>
          <w:tab w:val="right" w:leader="dot" w:pos="4171"/>
        </w:tabs>
        <w:spacing w:line="240" w:lineRule="auto"/>
      </w:pPr>
      <w:r>
        <w:t>stvořitele</w:t>
      </w:r>
      <w:r>
        <w:tab/>
        <w:t>23</w:t>
      </w:r>
    </w:p>
    <w:p w:rsidR="00E911ED" w:rsidRDefault="00E911ED" w:rsidP="00E911ED">
      <w:pPr>
        <w:pStyle w:val="Rejstk1"/>
        <w:tabs>
          <w:tab w:val="right" w:leader="dot" w:pos="4171"/>
        </w:tabs>
        <w:spacing w:line="240" w:lineRule="auto"/>
      </w:pPr>
      <w:r w:rsidRPr="004B4DFF">
        <w:rPr>
          <w:i/>
        </w:rPr>
        <w:t>relatio</w:t>
      </w:r>
      <w:r>
        <w:tab/>
        <w:t>400, 536, 615, 620, 624, 632, 648, 748, 749, 750, 753, 762, 825</w:t>
      </w:r>
    </w:p>
    <w:p w:rsidR="00E911ED" w:rsidRDefault="00E911ED" w:rsidP="00E911ED">
      <w:pPr>
        <w:pStyle w:val="Rejstk1"/>
        <w:tabs>
          <w:tab w:val="right" w:leader="dot" w:pos="4171"/>
        </w:tabs>
        <w:spacing w:line="240" w:lineRule="auto"/>
      </w:pPr>
      <w:r>
        <w:t>relativní utopie</w:t>
      </w:r>
      <w:r>
        <w:tab/>
        <w:t>729</w:t>
      </w:r>
    </w:p>
    <w:p w:rsidR="00E911ED" w:rsidRDefault="00E911ED" w:rsidP="00E911ED">
      <w:pPr>
        <w:pStyle w:val="Rejstk1"/>
        <w:tabs>
          <w:tab w:val="right" w:leader="dot" w:pos="4171"/>
        </w:tabs>
        <w:spacing w:line="240" w:lineRule="auto"/>
      </w:pPr>
      <w:r>
        <w:t>Renan, E.</w:t>
      </w:r>
      <w:r>
        <w:tab/>
        <w:t>132</w:t>
      </w:r>
    </w:p>
    <w:p w:rsidR="00E911ED" w:rsidRDefault="00E911ED" w:rsidP="00E911ED">
      <w:pPr>
        <w:pStyle w:val="Rejstk1"/>
        <w:tabs>
          <w:tab w:val="right" w:leader="dot" w:pos="4171"/>
        </w:tabs>
        <w:spacing w:line="240" w:lineRule="auto"/>
      </w:pPr>
      <w:r w:rsidRPr="004B4DFF">
        <w:rPr>
          <w:i/>
        </w:rPr>
        <w:t>res cogitans</w:t>
      </w:r>
      <w:r>
        <w:tab/>
        <w:t>274, 282, 291, 408, 423, 496, 689, 777, 781, 833</w:t>
      </w:r>
    </w:p>
    <w:p w:rsidR="00E911ED" w:rsidRDefault="00E911ED" w:rsidP="00E911ED">
      <w:pPr>
        <w:pStyle w:val="Rejstk1"/>
        <w:tabs>
          <w:tab w:val="right" w:leader="dot" w:pos="4171"/>
        </w:tabs>
        <w:spacing w:line="240" w:lineRule="auto"/>
      </w:pPr>
      <w:r w:rsidRPr="004B4DFF">
        <w:rPr>
          <w:i/>
        </w:rPr>
        <w:t>resolutio</w:t>
      </w:r>
    </w:p>
    <w:p w:rsidR="00E911ED" w:rsidRDefault="00E911ED" w:rsidP="00E911ED">
      <w:pPr>
        <w:pStyle w:val="Rejstk2"/>
        <w:tabs>
          <w:tab w:val="right" w:leader="dot" w:pos="4171"/>
        </w:tabs>
        <w:spacing w:line="240" w:lineRule="auto"/>
      </w:pPr>
      <w:r>
        <w:t>Akvinský</w:t>
      </w:r>
      <w:r>
        <w:tab/>
        <w:t>392, 398</w:t>
      </w:r>
    </w:p>
    <w:p w:rsidR="00E911ED" w:rsidRDefault="00E911ED" w:rsidP="00E911ED">
      <w:pPr>
        <w:pStyle w:val="Rejstk2"/>
        <w:tabs>
          <w:tab w:val="right" w:leader="dot" w:pos="4171"/>
        </w:tabs>
        <w:spacing w:line="240" w:lineRule="auto"/>
      </w:pPr>
      <w:r>
        <w:t>Bonaventura</w:t>
      </w:r>
      <w:r>
        <w:tab/>
        <w:t>22, 28, 35, 101, 102, 107, 110</w:t>
      </w:r>
    </w:p>
    <w:p w:rsidR="00E911ED" w:rsidRDefault="00E911ED" w:rsidP="00E911ED">
      <w:pPr>
        <w:pStyle w:val="Rejstk2"/>
        <w:tabs>
          <w:tab w:val="right" w:leader="dot" w:pos="4171"/>
        </w:tabs>
        <w:spacing w:line="240" w:lineRule="auto"/>
      </w:pPr>
      <w:r>
        <w:t>druhý averroismus</w:t>
      </w:r>
      <w:r>
        <w:tab/>
        <w:t>21</w:t>
      </w:r>
    </w:p>
    <w:p w:rsidR="00E911ED" w:rsidRDefault="00E911ED" w:rsidP="00E911ED">
      <w:pPr>
        <w:pStyle w:val="Rejstk2"/>
        <w:tabs>
          <w:tab w:val="right" w:leader="dot" w:pos="4171"/>
        </w:tabs>
        <w:spacing w:line="240" w:lineRule="auto"/>
      </w:pPr>
      <w:r>
        <w:t>Gandavus</w:t>
      </w:r>
      <w:r>
        <w:tab/>
        <w:t>580, 581, 615, 623</w:t>
      </w:r>
    </w:p>
    <w:p w:rsidR="00E911ED" w:rsidRDefault="00E911ED" w:rsidP="00E911ED">
      <w:pPr>
        <w:pStyle w:val="Rejstk2"/>
        <w:tabs>
          <w:tab w:val="right" w:leader="dot" w:pos="4171"/>
        </w:tabs>
        <w:spacing w:line="240" w:lineRule="auto"/>
      </w:pPr>
      <w:r w:rsidRPr="004B4DFF">
        <w:rPr>
          <w:i/>
        </w:rPr>
        <w:t>in quid</w:t>
      </w:r>
      <w:r>
        <w:tab/>
        <w:t>707, 751, 755, 759, 805</w:t>
      </w:r>
    </w:p>
    <w:p w:rsidR="00E911ED" w:rsidRDefault="00E911ED" w:rsidP="00E911ED">
      <w:pPr>
        <w:pStyle w:val="Rejstk2"/>
        <w:tabs>
          <w:tab w:val="right" w:leader="dot" w:pos="4171"/>
        </w:tabs>
        <w:spacing w:line="240" w:lineRule="auto"/>
      </w:pPr>
      <w:r w:rsidRPr="004B4DFF">
        <w:rPr>
          <w:i/>
        </w:rPr>
        <w:t>naturalis</w:t>
      </w:r>
      <w:r>
        <w:tab/>
        <w:t>24</w:t>
      </w:r>
    </w:p>
    <w:p w:rsidR="00E911ED" w:rsidRDefault="00E911ED" w:rsidP="00E911ED">
      <w:pPr>
        <w:pStyle w:val="Rejstk2"/>
        <w:tabs>
          <w:tab w:val="right" w:leader="dot" w:pos="4171"/>
        </w:tabs>
        <w:spacing w:line="240" w:lineRule="auto"/>
      </w:pPr>
      <w:r>
        <w:t>Olivi</w:t>
      </w:r>
      <w:r>
        <w:tab/>
        <w:t>552, 558, 572</w:t>
      </w:r>
    </w:p>
    <w:p w:rsidR="00E911ED" w:rsidRDefault="00E911ED" w:rsidP="00E911ED">
      <w:pPr>
        <w:pStyle w:val="Rejstk2"/>
        <w:tabs>
          <w:tab w:val="right" w:leader="dot" w:pos="4171"/>
        </w:tabs>
        <w:spacing w:line="240" w:lineRule="auto"/>
      </w:pPr>
      <w:r>
        <w:t>Pecham</w:t>
      </w:r>
      <w:r>
        <w:tab/>
        <w:t>153, 154, 158, 386</w:t>
      </w:r>
    </w:p>
    <w:p w:rsidR="00E911ED" w:rsidRDefault="00E911ED" w:rsidP="00E911ED">
      <w:pPr>
        <w:pStyle w:val="Rejstk2"/>
        <w:tabs>
          <w:tab w:val="right" w:leader="dot" w:pos="4171"/>
        </w:tabs>
        <w:spacing w:line="240" w:lineRule="auto"/>
      </w:pPr>
      <w:r w:rsidRPr="004B4DFF">
        <w:rPr>
          <w:i/>
        </w:rPr>
        <w:t>plena</w:t>
      </w:r>
      <w:r>
        <w:tab/>
        <w:t>25, 99</w:t>
      </w:r>
    </w:p>
    <w:p w:rsidR="00E911ED" w:rsidRDefault="00E911ED" w:rsidP="00E911ED">
      <w:pPr>
        <w:pStyle w:val="Rejstk2"/>
        <w:tabs>
          <w:tab w:val="right" w:leader="dot" w:pos="4171"/>
        </w:tabs>
        <w:spacing w:line="240" w:lineRule="auto"/>
      </w:pPr>
      <w:r>
        <w:t>první averroismus</w:t>
      </w:r>
      <w:r>
        <w:tab/>
        <w:t>260</w:t>
      </w:r>
    </w:p>
    <w:p w:rsidR="00E911ED" w:rsidRDefault="00E911ED" w:rsidP="00E911ED">
      <w:pPr>
        <w:pStyle w:val="Rejstk2"/>
        <w:tabs>
          <w:tab w:val="right" w:leader="dot" w:pos="4171"/>
        </w:tabs>
        <w:spacing w:line="240" w:lineRule="auto"/>
      </w:pPr>
      <w:r>
        <w:t>Scotus</w:t>
      </w:r>
      <w:r>
        <w:tab/>
        <w:t>660, 667, 698, 699, 703, 710, 720, 753, 830</w:t>
      </w:r>
    </w:p>
    <w:p w:rsidR="00E911ED" w:rsidRDefault="00E911ED" w:rsidP="00E911ED">
      <w:pPr>
        <w:pStyle w:val="Rejstk1"/>
        <w:tabs>
          <w:tab w:val="right" w:leader="dot" w:pos="4171"/>
        </w:tabs>
        <w:spacing w:line="240" w:lineRule="auto"/>
      </w:pPr>
      <w:r w:rsidRPr="004B4DFF">
        <w:rPr>
          <w:i/>
        </w:rPr>
        <w:t>restitutio ad integrum</w:t>
      </w:r>
      <w:r>
        <w:tab/>
        <w:t>611</w:t>
      </w:r>
    </w:p>
    <w:p w:rsidR="00E911ED" w:rsidRPr="001A0DB1" w:rsidRDefault="00E911ED" w:rsidP="00E911ED">
      <w:pPr>
        <w:pStyle w:val="Rejstk1"/>
        <w:tabs>
          <w:tab w:val="right" w:leader="dot" w:pos="4171"/>
        </w:tabs>
        <w:spacing w:line="240" w:lineRule="auto"/>
        <w:rPr>
          <w:i/>
        </w:rPr>
      </w:pPr>
      <w:r>
        <w:t>Ricardi de Mediavilla</w:t>
      </w:r>
      <w:r w:rsidR="001A0DB1">
        <w:t xml:space="preserve">, viz </w:t>
      </w:r>
      <w:r w:rsidR="001A0DB1" w:rsidRPr="001A0DB1">
        <w:rPr>
          <w:i/>
        </w:rPr>
        <w:t>Index locorum</w:t>
      </w:r>
    </w:p>
    <w:p w:rsidR="00E911ED" w:rsidRDefault="00E911ED" w:rsidP="00E911ED">
      <w:pPr>
        <w:pStyle w:val="Rejstk1"/>
        <w:tabs>
          <w:tab w:val="right" w:leader="dot" w:pos="4171"/>
        </w:tabs>
        <w:spacing w:line="240" w:lineRule="auto"/>
      </w:pPr>
      <w:r>
        <w:t>Ricoeur, P.</w:t>
      </w:r>
      <w:r>
        <w:tab/>
        <w:t>256, 822, 838</w:t>
      </w:r>
    </w:p>
    <w:p w:rsidR="00E911ED" w:rsidRDefault="00E911ED" w:rsidP="00E911ED">
      <w:pPr>
        <w:pStyle w:val="Rejstk1"/>
        <w:tabs>
          <w:tab w:val="right" w:leader="dot" w:pos="4171"/>
        </w:tabs>
        <w:spacing w:line="240" w:lineRule="auto"/>
      </w:pPr>
      <w:r>
        <w:t>Rohmer, J.</w:t>
      </w:r>
      <w:r>
        <w:tab/>
        <w:t>27, 134, 150</w:t>
      </w:r>
    </w:p>
    <w:p w:rsidR="00E911ED" w:rsidRDefault="00E911ED" w:rsidP="00E911ED">
      <w:pPr>
        <w:pStyle w:val="Rejstk1"/>
        <w:tabs>
          <w:tab w:val="right" w:leader="dot" w:pos="4171"/>
        </w:tabs>
        <w:spacing w:line="240" w:lineRule="auto"/>
      </w:pPr>
      <w:r>
        <w:t>Rorty, R.</w:t>
      </w:r>
      <w:r>
        <w:tab/>
        <w:t>96, 97</w:t>
      </w:r>
    </w:p>
    <w:p w:rsidR="00E911ED" w:rsidRDefault="00E911ED" w:rsidP="00E911ED">
      <w:pPr>
        <w:pStyle w:val="Rejstk1"/>
        <w:tabs>
          <w:tab w:val="right" w:leader="dot" w:pos="4171"/>
        </w:tabs>
        <w:spacing w:line="240" w:lineRule="auto"/>
      </w:pPr>
      <w:r>
        <w:t>Rousseau, J. J.</w:t>
      </w:r>
      <w:r>
        <w:tab/>
        <w:t>708</w:t>
      </w:r>
    </w:p>
    <w:p w:rsidR="00E911ED" w:rsidRDefault="00E911ED" w:rsidP="00E911ED">
      <w:pPr>
        <w:pStyle w:val="Rejstk1"/>
        <w:tabs>
          <w:tab w:val="right" w:leader="dot" w:pos="4171"/>
        </w:tabs>
        <w:spacing w:line="240" w:lineRule="auto"/>
      </w:pPr>
      <w:r>
        <w:t>rozsažnost</w:t>
      </w:r>
      <w:r>
        <w:tab/>
        <w:t>225, 230</w:t>
      </w:r>
    </w:p>
    <w:p w:rsidR="00E911ED" w:rsidRDefault="00E911ED" w:rsidP="00E911ED">
      <w:pPr>
        <w:pStyle w:val="Rejstk1"/>
        <w:tabs>
          <w:tab w:val="right" w:leader="dot" w:pos="4171"/>
        </w:tabs>
        <w:spacing w:line="240" w:lineRule="auto"/>
      </w:pPr>
      <w:r>
        <w:t>Rufus</w:t>
      </w:r>
      <w:r w:rsidR="001A0DB1">
        <w:t xml:space="preserve">, R., viz </w:t>
      </w:r>
      <w:r w:rsidR="001A0DB1" w:rsidRPr="001A0DB1">
        <w:rPr>
          <w:i/>
        </w:rPr>
        <w:t>Index locorum</w:t>
      </w:r>
    </w:p>
    <w:p w:rsidR="0072256B" w:rsidRPr="00F43866" w:rsidRDefault="0072256B" w:rsidP="0072256B">
      <w:pPr>
        <w:pStyle w:val="Hlavikarejstku"/>
        <w:keepNext/>
        <w:tabs>
          <w:tab w:val="right" w:leader="dot" w:pos="4171"/>
        </w:tabs>
        <w:spacing w:line="240" w:lineRule="auto"/>
        <w:rPr>
          <w:rFonts w:eastAsia="Times New Roman"/>
          <w:b w:val="0"/>
          <w:bCs w:val="0"/>
          <w:lang w:val="de-LU"/>
        </w:rPr>
      </w:pPr>
      <w:r>
        <w:rPr>
          <w:lang w:val="de-LU"/>
        </w:rPr>
        <w:t>S</w:t>
      </w:r>
    </w:p>
    <w:p w:rsidR="00E911ED" w:rsidRDefault="00E911ED" w:rsidP="00E911ED">
      <w:pPr>
        <w:pStyle w:val="Rejstk1"/>
        <w:tabs>
          <w:tab w:val="right" w:leader="dot" w:pos="4171"/>
        </w:tabs>
        <w:spacing w:line="240" w:lineRule="auto"/>
      </w:pPr>
      <w:r>
        <w:t>Saussure, F.</w:t>
      </w:r>
      <w:r>
        <w:tab/>
        <w:t>96</w:t>
      </w:r>
    </w:p>
    <w:p w:rsidR="00E911ED" w:rsidRDefault="00E911ED" w:rsidP="00E911ED">
      <w:pPr>
        <w:pStyle w:val="Rejstk1"/>
        <w:tabs>
          <w:tab w:val="right" w:leader="dot" w:pos="4171"/>
        </w:tabs>
        <w:spacing w:line="240" w:lineRule="auto"/>
      </w:pPr>
      <w:r w:rsidRPr="004B4DFF">
        <w:rPr>
          <w:i/>
        </w:rPr>
        <w:t>scibile</w:t>
      </w:r>
      <w:r>
        <w:tab/>
        <w:t>115, 273, 514, 638, 909</w:t>
      </w:r>
    </w:p>
    <w:p w:rsidR="00E911ED" w:rsidRDefault="00E911ED" w:rsidP="00E911ED">
      <w:pPr>
        <w:pStyle w:val="Rejstk2"/>
        <w:tabs>
          <w:tab w:val="right" w:leader="dot" w:pos="4171"/>
        </w:tabs>
        <w:spacing w:line="240" w:lineRule="auto"/>
      </w:pPr>
      <w:r>
        <w:t>Bonaventura</w:t>
      </w:r>
      <w:r>
        <w:tab/>
        <w:t>48, 53</w:t>
      </w:r>
    </w:p>
    <w:p w:rsidR="00E911ED" w:rsidRDefault="00E911ED" w:rsidP="00E911ED">
      <w:pPr>
        <w:pStyle w:val="Rejstk2"/>
        <w:tabs>
          <w:tab w:val="right" w:leader="dot" w:pos="4171"/>
        </w:tabs>
        <w:spacing w:line="240" w:lineRule="auto"/>
      </w:pPr>
      <w:r>
        <w:t>čarodějnictví</w:t>
      </w:r>
      <w:r>
        <w:tab/>
        <w:t>842</w:t>
      </w:r>
    </w:p>
    <w:p w:rsidR="00E911ED" w:rsidRDefault="00E911ED" w:rsidP="00E911ED">
      <w:pPr>
        <w:pStyle w:val="Rejstk2"/>
        <w:tabs>
          <w:tab w:val="right" w:leader="dot" w:pos="4171"/>
        </w:tabs>
        <w:spacing w:line="240" w:lineRule="auto"/>
      </w:pPr>
      <w:r>
        <w:t>etika</w:t>
      </w:r>
      <w:r>
        <w:tab/>
        <w:t>865, 914, 919</w:t>
      </w:r>
    </w:p>
    <w:p w:rsidR="00E911ED" w:rsidRDefault="00E911ED" w:rsidP="00E911ED">
      <w:pPr>
        <w:pStyle w:val="Rejstk2"/>
        <w:tabs>
          <w:tab w:val="right" w:leader="dot" w:pos="4171"/>
        </w:tabs>
        <w:spacing w:line="240" w:lineRule="auto"/>
      </w:pPr>
      <w:r>
        <w:t>Gandavus</w:t>
      </w:r>
      <w:r>
        <w:tab/>
        <w:t>607</w:t>
      </w:r>
    </w:p>
    <w:p w:rsidR="00E911ED" w:rsidRDefault="00E911ED" w:rsidP="00E911ED">
      <w:pPr>
        <w:pStyle w:val="Rejstk2"/>
        <w:tabs>
          <w:tab w:val="right" w:leader="dot" w:pos="4171"/>
        </w:tabs>
        <w:spacing w:line="240" w:lineRule="auto"/>
      </w:pPr>
      <w:r>
        <w:t>Husserl</w:t>
      </w:r>
      <w:r>
        <w:tab/>
        <w:t>762</w:t>
      </w:r>
    </w:p>
    <w:p w:rsidR="00E911ED" w:rsidRDefault="00E911ED" w:rsidP="00E911ED">
      <w:pPr>
        <w:pStyle w:val="Rejstk2"/>
        <w:tabs>
          <w:tab w:val="right" w:leader="dot" w:pos="4171"/>
        </w:tabs>
        <w:spacing w:line="240" w:lineRule="auto"/>
      </w:pPr>
      <w:r w:rsidRPr="004B4DFF">
        <w:rPr>
          <w:bCs/>
        </w:rPr>
        <w:lastRenderedPageBreak/>
        <w:t>kapitál</w:t>
      </w:r>
      <w:r>
        <w:tab/>
        <w:t>128, 501, 573, 950</w:t>
      </w:r>
    </w:p>
    <w:p w:rsidR="00E911ED" w:rsidRDefault="00E911ED" w:rsidP="00E911ED">
      <w:pPr>
        <w:pStyle w:val="Rejstk2"/>
        <w:tabs>
          <w:tab w:val="right" w:leader="dot" w:pos="4171"/>
        </w:tabs>
        <w:spacing w:line="240" w:lineRule="auto"/>
      </w:pPr>
      <w:r>
        <w:t>kapitalismus</w:t>
      </w:r>
      <w:r>
        <w:tab/>
        <w:t>571, 828</w:t>
      </w:r>
    </w:p>
    <w:p w:rsidR="00E911ED" w:rsidRDefault="00E911ED" w:rsidP="00E911ED">
      <w:pPr>
        <w:pStyle w:val="Rejstk2"/>
        <w:tabs>
          <w:tab w:val="right" w:leader="dot" w:pos="4171"/>
        </w:tabs>
        <w:spacing w:line="240" w:lineRule="auto"/>
      </w:pPr>
      <w:r>
        <w:t>kritika Ockhama</w:t>
      </w:r>
      <w:r>
        <w:tab/>
        <w:t>777</w:t>
      </w:r>
    </w:p>
    <w:p w:rsidR="00E911ED" w:rsidRDefault="00E911ED" w:rsidP="00E911ED">
      <w:pPr>
        <w:pStyle w:val="Rejstk2"/>
        <w:tabs>
          <w:tab w:val="right" w:leader="dot" w:pos="4171"/>
        </w:tabs>
        <w:spacing w:line="240" w:lineRule="auto"/>
      </w:pPr>
      <w:r>
        <w:t>moderna</w:t>
      </w:r>
      <w:r>
        <w:tab/>
        <w:t>2, 292, 410, 608, 717, 791</w:t>
      </w:r>
    </w:p>
    <w:p w:rsidR="00E911ED" w:rsidRDefault="00E911ED" w:rsidP="00E911ED">
      <w:pPr>
        <w:pStyle w:val="Rejstk2"/>
        <w:tabs>
          <w:tab w:val="right" w:leader="dot" w:pos="4171"/>
        </w:tabs>
        <w:spacing w:line="240" w:lineRule="auto"/>
      </w:pPr>
      <w:r>
        <w:t>mzda</w:t>
      </w:r>
      <w:r>
        <w:tab/>
        <w:t>563</w:t>
      </w:r>
    </w:p>
    <w:p w:rsidR="00E911ED" w:rsidRDefault="00E911ED" w:rsidP="00E911ED">
      <w:pPr>
        <w:pStyle w:val="Rejstk2"/>
        <w:tabs>
          <w:tab w:val="right" w:leader="dot" w:pos="4171"/>
        </w:tabs>
        <w:spacing w:line="240" w:lineRule="auto"/>
      </w:pPr>
      <w:r>
        <w:t>objektivní</w:t>
      </w:r>
      <w:r>
        <w:tab/>
        <w:t>634</w:t>
      </w:r>
    </w:p>
    <w:p w:rsidR="00E911ED" w:rsidRDefault="00E911ED" w:rsidP="00E911ED">
      <w:pPr>
        <w:pStyle w:val="Rejstk2"/>
        <w:tabs>
          <w:tab w:val="right" w:leader="dot" w:pos="4171"/>
        </w:tabs>
        <w:spacing w:line="240" w:lineRule="auto"/>
      </w:pPr>
      <w:r>
        <w:t>objektivní</w:t>
      </w:r>
      <w:r w:rsidRPr="004B4DFF">
        <w:rPr>
          <w:i/>
        </w:rPr>
        <w:t xml:space="preserve"> </w:t>
      </w:r>
      <w:r>
        <w:t>etika</w:t>
      </w:r>
      <w:r>
        <w:tab/>
        <w:t>871</w:t>
      </w:r>
    </w:p>
    <w:p w:rsidR="00E911ED" w:rsidRDefault="00E911ED" w:rsidP="00E911ED">
      <w:pPr>
        <w:pStyle w:val="Rejstk2"/>
        <w:tabs>
          <w:tab w:val="right" w:leader="dot" w:pos="4171"/>
        </w:tabs>
        <w:spacing w:line="240" w:lineRule="auto"/>
      </w:pPr>
      <w:r>
        <w:t>Olivi</w:t>
      </w:r>
      <w:r>
        <w:tab/>
        <w:t>528</w:t>
      </w:r>
    </w:p>
    <w:p w:rsidR="00E911ED" w:rsidRDefault="00E911ED" w:rsidP="00E911ED">
      <w:pPr>
        <w:pStyle w:val="Rejstk2"/>
        <w:tabs>
          <w:tab w:val="right" w:leader="dot" w:pos="4171"/>
        </w:tabs>
        <w:spacing w:line="240" w:lineRule="auto"/>
      </w:pPr>
      <w:r>
        <w:t>Pecham</w:t>
      </w:r>
      <w:r>
        <w:tab/>
        <w:t>156, 161</w:t>
      </w:r>
    </w:p>
    <w:p w:rsidR="00E911ED" w:rsidRDefault="00E911ED" w:rsidP="00E911ED">
      <w:pPr>
        <w:pStyle w:val="Rejstk2"/>
        <w:tabs>
          <w:tab w:val="right" w:leader="dot" w:pos="4171"/>
        </w:tabs>
        <w:spacing w:line="240" w:lineRule="auto"/>
      </w:pPr>
      <w:r>
        <w:t>politické dobro</w:t>
      </w:r>
      <w:r>
        <w:tab/>
        <w:t>906</w:t>
      </w:r>
    </w:p>
    <w:p w:rsidR="00E911ED" w:rsidRDefault="00E911ED" w:rsidP="00E911ED">
      <w:pPr>
        <w:pStyle w:val="Rejstk2"/>
        <w:tabs>
          <w:tab w:val="right" w:leader="dot" w:pos="4171"/>
        </w:tabs>
        <w:spacing w:line="240" w:lineRule="auto"/>
      </w:pPr>
      <w:r>
        <w:t>postmoderna</w:t>
      </w:r>
      <w:r>
        <w:tab/>
        <w:t>96, 741, 824</w:t>
      </w:r>
    </w:p>
    <w:p w:rsidR="00E911ED" w:rsidRDefault="00E911ED" w:rsidP="00E911ED">
      <w:pPr>
        <w:pStyle w:val="Rejstk2"/>
        <w:tabs>
          <w:tab w:val="right" w:leader="dot" w:pos="4171"/>
        </w:tabs>
        <w:spacing w:line="240" w:lineRule="auto"/>
      </w:pPr>
      <w:r>
        <w:t>Scotus</w:t>
      </w:r>
      <w:r>
        <w:tab/>
        <w:t>665, 689, 698, 758, 830</w:t>
      </w:r>
    </w:p>
    <w:p w:rsidR="00E911ED" w:rsidRDefault="00E911ED" w:rsidP="00E911ED">
      <w:pPr>
        <w:pStyle w:val="Rejstk2"/>
        <w:tabs>
          <w:tab w:val="right" w:leader="dot" w:pos="4171"/>
        </w:tabs>
        <w:spacing w:line="240" w:lineRule="auto"/>
      </w:pPr>
      <w:r>
        <w:t>sekularizace</w:t>
      </w:r>
      <w:r>
        <w:tab/>
        <w:t>838</w:t>
      </w:r>
    </w:p>
    <w:p w:rsidR="00E911ED" w:rsidRDefault="00E911ED" w:rsidP="00E911ED">
      <w:pPr>
        <w:pStyle w:val="Rejstk2"/>
        <w:tabs>
          <w:tab w:val="right" w:leader="dot" w:pos="4171"/>
        </w:tabs>
        <w:spacing w:line="240" w:lineRule="auto"/>
      </w:pPr>
      <w:r>
        <w:t>semiaverroismus</w:t>
      </w:r>
      <w:r>
        <w:tab/>
        <w:t>194</w:t>
      </w:r>
    </w:p>
    <w:p w:rsidR="00E911ED" w:rsidRDefault="00E911ED" w:rsidP="00E911ED">
      <w:pPr>
        <w:pStyle w:val="Rejstk2"/>
        <w:tabs>
          <w:tab w:val="right" w:leader="dot" w:pos="4171"/>
        </w:tabs>
        <w:spacing w:line="240" w:lineRule="auto"/>
      </w:pPr>
      <w:r>
        <w:t>vůle</w:t>
      </w:r>
      <w:r>
        <w:tab/>
        <w:t>545, 551</w:t>
      </w:r>
    </w:p>
    <w:p w:rsidR="00E911ED" w:rsidRDefault="00E911ED" w:rsidP="00E911ED">
      <w:pPr>
        <w:pStyle w:val="Rejstk1"/>
        <w:tabs>
          <w:tab w:val="right" w:leader="dot" w:pos="4171"/>
        </w:tabs>
        <w:spacing w:line="240" w:lineRule="auto"/>
      </w:pPr>
      <w:r w:rsidRPr="004B4DFF">
        <w:rPr>
          <w:i/>
        </w:rPr>
        <w:t>science-fiction</w:t>
      </w:r>
      <w:r>
        <w:tab/>
        <w:t>98</w:t>
      </w:r>
    </w:p>
    <w:p w:rsidR="00E911ED" w:rsidRDefault="00E911ED" w:rsidP="00E911ED">
      <w:pPr>
        <w:pStyle w:val="Rejstk1"/>
        <w:tabs>
          <w:tab w:val="right" w:leader="dot" w:pos="4171"/>
        </w:tabs>
        <w:spacing w:line="240" w:lineRule="auto"/>
      </w:pPr>
      <w:r>
        <w:t>Scotus</w:t>
      </w:r>
      <w:r w:rsidR="001A0DB1">
        <w:t xml:space="preserve">, D., viz </w:t>
      </w:r>
      <w:r w:rsidR="001A0DB1" w:rsidRPr="001A0DB1">
        <w:rPr>
          <w:i/>
        </w:rPr>
        <w:t>Index locorum</w:t>
      </w:r>
    </w:p>
    <w:p w:rsidR="00E911ED" w:rsidRDefault="00E911ED" w:rsidP="00E911ED">
      <w:pPr>
        <w:pStyle w:val="Rejstk1"/>
        <w:tabs>
          <w:tab w:val="right" w:leader="dot" w:pos="4171"/>
        </w:tabs>
        <w:spacing w:line="240" w:lineRule="auto"/>
      </w:pPr>
      <w:r w:rsidRPr="004B4DFF">
        <w:rPr>
          <w:i/>
        </w:rPr>
        <w:t>Seinsvergessenheit</w:t>
      </w:r>
      <w:r>
        <w:tab/>
        <w:t>1, 5, 6, 60, 107, 242, 357, 599, 635, 794, 839</w:t>
      </w:r>
    </w:p>
    <w:p w:rsidR="00E911ED" w:rsidRDefault="00E911ED" w:rsidP="00E911ED">
      <w:pPr>
        <w:pStyle w:val="Rejstk1"/>
        <w:tabs>
          <w:tab w:val="right" w:leader="dot" w:pos="4171"/>
        </w:tabs>
        <w:spacing w:line="240" w:lineRule="auto"/>
      </w:pPr>
      <w:r w:rsidRPr="004B4DFF">
        <w:rPr>
          <w:i/>
        </w:rPr>
        <w:t>Seinsverlassenheit</w:t>
      </w:r>
      <w:r>
        <w:tab/>
        <w:t>3, 6</w:t>
      </w:r>
    </w:p>
    <w:p w:rsidR="00E911ED" w:rsidRDefault="00E911ED" w:rsidP="00E911ED">
      <w:pPr>
        <w:pStyle w:val="Rejstk1"/>
        <w:tabs>
          <w:tab w:val="right" w:leader="dot" w:pos="4171"/>
        </w:tabs>
        <w:spacing w:line="240" w:lineRule="auto"/>
      </w:pPr>
      <w:r>
        <w:t>sekularizace</w:t>
      </w:r>
      <w:r>
        <w:tab/>
        <w:t>60, 95, 572, 733</w:t>
      </w:r>
    </w:p>
    <w:p w:rsidR="00E911ED" w:rsidRDefault="00E911ED" w:rsidP="00E911ED">
      <w:pPr>
        <w:pStyle w:val="Rejstk1"/>
        <w:tabs>
          <w:tab w:val="right" w:leader="dot" w:pos="4171"/>
        </w:tabs>
        <w:spacing w:line="240" w:lineRule="auto"/>
      </w:pPr>
      <w:r>
        <w:t>semiaverroismus</w:t>
      </w:r>
      <w:r>
        <w:tab/>
        <w:t>175, 176, 189, 194, 203, 204, 211, 234, 269, 309, 311, 338, 406, 422, 426, 435, 437, 479, 642, 677, 760, 836, 900, 906</w:t>
      </w:r>
    </w:p>
    <w:p w:rsidR="00E911ED" w:rsidRDefault="00E911ED" w:rsidP="00E911ED">
      <w:pPr>
        <w:pStyle w:val="Rejstk1"/>
        <w:tabs>
          <w:tab w:val="right" w:leader="dot" w:pos="4171"/>
        </w:tabs>
        <w:spacing w:line="240" w:lineRule="auto"/>
      </w:pPr>
      <w:r w:rsidRPr="004B4DFF">
        <w:rPr>
          <w:i/>
        </w:rPr>
        <w:t>sensus communis</w:t>
      </w:r>
      <w:r>
        <w:tab/>
        <w:t>226, 412, 905</w:t>
      </w:r>
    </w:p>
    <w:p w:rsidR="00E911ED" w:rsidRDefault="00E911ED" w:rsidP="00E911ED">
      <w:pPr>
        <w:pStyle w:val="Rejstk1"/>
        <w:tabs>
          <w:tab w:val="right" w:leader="dot" w:pos="4171"/>
        </w:tabs>
        <w:spacing w:line="240" w:lineRule="auto"/>
      </w:pPr>
      <w:r>
        <w:t>Sherwood, W.</w:t>
      </w:r>
      <w:r>
        <w:tab/>
        <w:t>647</w:t>
      </w:r>
    </w:p>
    <w:p w:rsidR="00E911ED" w:rsidRDefault="00E911ED" w:rsidP="004B3859">
      <w:pPr>
        <w:pStyle w:val="Rejstk1"/>
        <w:tabs>
          <w:tab w:val="right" w:leader="dot" w:pos="4171"/>
        </w:tabs>
        <w:spacing w:line="240" w:lineRule="auto"/>
      </w:pPr>
      <w:r>
        <w:t>scholastika</w:t>
      </w:r>
      <w:r w:rsidR="004B3859">
        <w:t xml:space="preserve">, </w:t>
      </w:r>
      <w:r>
        <w:t>druhý začátek</w:t>
      </w:r>
      <w:r>
        <w:tab/>
        <w:t>716</w:t>
      </w:r>
    </w:p>
    <w:p w:rsidR="00E911ED" w:rsidRDefault="00E911ED" w:rsidP="00E911ED">
      <w:pPr>
        <w:pStyle w:val="Rejstk1"/>
        <w:tabs>
          <w:tab w:val="right" w:leader="dot" w:pos="4171"/>
        </w:tabs>
        <w:spacing w:line="240" w:lineRule="auto"/>
      </w:pPr>
      <w:r w:rsidRPr="004B4DFF">
        <w:rPr>
          <w:i/>
        </w:rPr>
        <w:t>scholé</w:t>
      </w:r>
      <w:r>
        <w:tab/>
        <w:t>439, 610</w:t>
      </w:r>
    </w:p>
    <w:p w:rsidR="00E911ED" w:rsidRDefault="00E911ED" w:rsidP="00E911ED">
      <w:pPr>
        <w:pStyle w:val="Rejstk1"/>
        <w:tabs>
          <w:tab w:val="right" w:leader="dot" w:pos="4171"/>
        </w:tabs>
        <w:spacing w:line="240" w:lineRule="auto"/>
      </w:pPr>
      <w:r>
        <w:t>Sicilská škola</w:t>
      </w:r>
      <w:r>
        <w:tab/>
        <w:t>30, 60, 64, 77, 110, 143, 177, 181, 183, 213, 218, 243, 256, 268, 290, 326, 372, 416, 418, 456, 464, 723, 766, 774, 803, 835, 855, 868, 869, 886, 900, 920</w:t>
      </w:r>
    </w:p>
    <w:p w:rsidR="00E911ED" w:rsidRDefault="00E911ED" w:rsidP="00E911ED">
      <w:pPr>
        <w:pStyle w:val="Rejstk1"/>
        <w:tabs>
          <w:tab w:val="right" w:leader="dot" w:pos="4171"/>
        </w:tabs>
        <w:spacing w:line="240" w:lineRule="auto"/>
      </w:pPr>
      <w:r>
        <w:t>Siger</w:t>
      </w:r>
      <w:r w:rsidR="004B3859">
        <w:t xml:space="preserve"> de Brabantia, viz </w:t>
      </w:r>
      <w:r w:rsidR="004B3859" w:rsidRPr="004B3859">
        <w:rPr>
          <w:i/>
        </w:rPr>
        <w:t>Index locorum</w:t>
      </w:r>
    </w:p>
    <w:p w:rsidR="00E911ED" w:rsidRDefault="00E911ED" w:rsidP="00E911ED">
      <w:pPr>
        <w:pStyle w:val="Rejstk1"/>
        <w:tabs>
          <w:tab w:val="right" w:leader="dot" w:pos="4171"/>
        </w:tabs>
        <w:spacing w:line="240" w:lineRule="auto"/>
      </w:pPr>
      <w:r w:rsidRPr="004B4DFF">
        <w:rPr>
          <w:i/>
        </w:rPr>
        <w:t>signatum</w:t>
      </w:r>
      <w:r>
        <w:tab/>
        <w:t>99, 100, 115, 128, 150, 160, 434</w:t>
      </w:r>
    </w:p>
    <w:p w:rsidR="00E911ED" w:rsidRDefault="00E911ED" w:rsidP="00E911ED">
      <w:pPr>
        <w:pStyle w:val="Rejstk1"/>
        <w:tabs>
          <w:tab w:val="right" w:leader="dot" w:pos="4171"/>
        </w:tabs>
        <w:spacing w:line="240" w:lineRule="auto"/>
      </w:pPr>
      <w:r>
        <w:t>signifikace</w:t>
      </w:r>
    </w:p>
    <w:p w:rsidR="00E911ED" w:rsidRDefault="00E911ED" w:rsidP="00E911ED">
      <w:pPr>
        <w:pStyle w:val="Rejstk2"/>
        <w:tabs>
          <w:tab w:val="right" w:leader="dot" w:pos="4171"/>
        </w:tabs>
        <w:spacing w:line="240" w:lineRule="auto"/>
      </w:pPr>
      <w:r>
        <w:t>Bonaventura</w:t>
      </w:r>
      <w:r>
        <w:tab/>
        <w:t>99</w:t>
      </w:r>
    </w:p>
    <w:p w:rsidR="00E911ED" w:rsidRDefault="00E911ED" w:rsidP="00E911ED">
      <w:pPr>
        <w:pStyle w:val="Rejstk2"/>
        <w:tabs>
          <w:tab w:val="right" w:leader="dot" w:pos="4171"/>
        </w:tabs>
        <w:spacing w:line="240" w:lineRule="auto"/>
      </w:pPr>
      <w:r w:rsidRPr="004B4DFF">
        <w:rPr>
          <w:i/>
        </w:rPr>
        <w:t>épiphanie du Visage</w:t>
      </w:r>
      <w:r>
        <w:tab/>
        <w:t>99</w:t>
      </w:r>
    </w:p>
    <w:p w:rsidR="00E911ED" w:rsidRDefault="00E911ED" w:rsidP="00E911ED">
      <w:pPr>
        <w:pStyle w:val="Rejstk1"/>
        <w:tabs>
          <w:tab w:val="right" w:leader="dot" w:pos="4171"/>
        </w:tabs>
        <w:spacing w:line="240" w:lineRule="auto"/>
      </w:pPr>
      <w:r>
        <w:t>Simon du Val</w:t>
      </w:r>
      <w:r>
        <w:tab/>
        <w:t>357</w:t>
      </w:r>
    </w:p>
    <w:p w:rsidR="00E911ED" w:rsidRDefault="00E911ED" w:rsidP="00E911ED">
      <w:pPr>
        <w:pStyle w:val="Rejstk1"/>
        <w:tabs>
          <w:tab w:val="right" w:leader="dot" w:pos="4171"/>
        </w:tabs>
        <w:spacing w:line="240" w:lineRule="auto"/>
      </w:pPr>
      <w:r>
        <w:t>Simon Faversham</w:t>
      </w:r>
      <w:r>
        <w:tab/>
        <w:t>647</w:t>
      </w:r>
    </w:p>
    <w:p w:rsidR="00E911ED" w:rsidRDefault="00E911ED" w:rsidP="00E911ED">
      <w:pPr>
        <w:pStyle w:val="Rejstk1"/>
        <w:tabs>
          <w:tab w:val="right" w:leader="dot" w:pos="4171"/>
        </w:tabs>
        <w:spacing w:line="240" w:lineRule="auto"/>
      </w:pPr>
      <w:r>
        <w:t>Simplikius</w:t>
      </w:r>
      <w:r w:rsidR="004B3859">
        <w:t xml:space="preserve">, viz </w:t>
      </w:r>
      <w:r w:rsidR="004B3859" w:rsidRPr="004B3859">
        <w:rPr>
          <w:i/>
        </w:rPr>
        <w:t>Index locorum</w:t>
      </w:r>
    </w:p>
    <w:p w:rsidR="00E911ED" w:rsidRDefault="00E911ED" w:rsidP="00E911ED">
      <w:pPr>
        <w:pStyle w:val="Rejstk1"/>
        <w:tabs>
          <w:tab w:val="right" w:leader="dot" w:pos="4171"/>
        </w:tabs>
        <w:spacing w:line="240" w:lineRule="auto"/>
      </w:pPr>
      <w:r>
        <w:t>simulákrum</w:t>
      </w:r>
      <w:r>
        <w:tab/>
        <w:t>10, 31, 49, 52, 90, 130, 139, 147, 148, 269, 292, 297, 413, 449, 470, 472, 499, 505, 511, 516, 561, 591, 609, 636, 685, 717, 781, 787, 793, 825, 826, 845, 919</w:t>
      </w:r>
    </w:p>
    <w:p w:rsidR="00E911ED" w:rsidRDefault="00E911ED" w:rsidP="00E911ED">
      <w:pPr>
        <w:pStyle w:val="Rejstk1"/>
        <w:tabs>
          <w:tab w:val="right" w:leader="dot" w:pos="4171"/>
        </w:tabs>
        <w:spacing w:line="240" w:lineRule="auto"/>
      </w:pPr>
      <w:r w:rsidRPr="004B4DFF">
        <w:rPr>
          <w:i/>
        </w:rPr>
        <w:t>sincera veritas</w:t>
      </w:r>
      <w:r>
        <w:tab/>
        <w:t>718</w:t>
      </w:r>
    </w:p>
    <w:p w:rsidR="00E911ED" w:rsidRDefault="00E911ED" w:rsidP="00E911ED">
      <w:pPr>
        <w:pStyle w:val="Rejstk1"/>
        <w:tabs>
          <w:tab w:val="right" w:leader="dot" w:pos="4171"/>
        </w:tabs>
        <w:spacing w:line="240" w:lineRule="auto"/>
      </w:pPr>
      <w:r>
        <w:t>Smith, A.</w:t>
      </w:r>
      <w:r>
        <w:tab/>
        <w:t>821</w:t>
      </w:r>
    </w:p>
    <w:p w:rsidR="00E911ED" w:rsidRDefault="00E911ED" w:rsidP="00E911ED">
      <w:pPr>
        <w:pStyle w:val="Rejstk1"/>
        <w:tabs>
          <w:tab w:val="right" w:leader="dot" w:pos="4171"/>
        </w:tabs>
        <w:spacing w:line="240" w:lineRule="auto"/>
      </w:pPr>
      <w:r>
        <w:t>smrt boha</w:t>
      </w:r>
      <w:r>
        <w:tab/>
        <w:t>53, 55, 73, 95, 98, 113, 155, 312, 362, 401, 491, 500, 501, 510, 520, 573, 584, 585, 608, 635, 636, 637, 689, 733, 734, 740, 741, 742, 767, 831, 839, 943, 948</w:t>
      </w:r>
    </w:p>
    <w:p w:rsidR="00E911ED" w:rsidRDefault="00E911ED" w:rsidP="00E911ED">
      <w:pPr>
        <w:pStyle w:val="Rejstk1"/>
        <w:tabs>
          <w:tab w:val="right" w:leader="dot" w:pos="4171"/>
        </w:tabs>
        <w:spacing w:line="240" w:lineRule="auto"/>
      </w:pPr>
      <w:r>
        <w:t>smrt subjektu</w:t>
      </w:r>
      <w:r>
        <w:tab/>
        <w:t>665</w:t>
      </w:r>
    </w:p>
    <w:p w:rsidR="00E911ED" w:rsidRDefault="00E911ED" w:rsidP="00E911ED">
      <w:pPr>
        <w:pStyle w:val="Rejstk1"/>
        <w:tabs>
          <w:tab w:val="right" w:leader="dot" w:pos="4171"/>
        </w:tabs>
        <w:spacing w:line="240" w:lineRule="auto"/>
      </w:pPr>
      <w:r>
        <w:t>sofisma člověk-mrtvola</w:t>
      </w:r>
      <w:r>
        <w:tab/>
        <w:t>47, 53, 305, 343, 653, 753, 790, 795, 845, 949</w:t>
      </w:r>
    </w:p>
    <w:p w:rsidR="00E911ED" w:rsidRDefault="00E911ED" w:rsidP="00E911ED">
      <w:pPr>
        <w:pStyle w:val="Rejstk1"/>
        <w:tabs>
          <w:tab w:val="right" w:leader="dot" w:pos="4171"/>
        </w:tabs>
        <w:spacing w:line="240" w:lineRule="auto"/>
      </w:pPr>
      <w:r>
        <w:t>Sofokles</w:t>
      </w:r>
      <w:r>
        <w:tab/>
        <w:t>940</w:t>
      </w:r>
    </w:p>
    <w:p w:rsidR="00E911ED" w:rsidRDefault="00E911ED" w:rsidP="00E911ED">
      <w:pPr>
        <w:pStyle w:val="Rejstk1"/>
        <w:tabs>
          <w:tab w:val="right" w:leader="dot" w:pos="4171"/>
        </w:tabs>
        <w:spacing w:line="240" w:lineRule="auto"/>
      </w:pPr>
      <w:r w:rsidRPr="004B4DFF">
        <w:rPr>
          <w:i/>
          <w:lang w:eastAsia="en-US"/>
        </w:rPr>
        <w:t>sophistae Latini</w:t>
      </w:r>
      <w:r>
        <w:tab/>
        <w:t>73</w:t>
      </w:r>
    </w:p>
    <w:p w:rsidR="00E911ED" w:rsidRDefault="00E911ED" w:rsidP="00E911ED">
      <w:pPr>
        <w:pStyle w:val="Rejstk1"/>
        <w:tabs>
          <w:tab w:val="right" w:leader="dot" w:pos="4171"/>
        </w:tabs>
        <w:spacing w:line="240" w:lineRule="auto"/>
      </w:pPr>
      <w:r>
        <w:t>species</w:t>
      </w:r>
    </w:p>
    <w:p w:rsidR="00E911ED" w:rsidRDefault="00E911ED" w:rsidP="00E911ED">
      <w:pPr>
        <w:pStyle w:val="Rejstk2"/>
        <w:tabs>
          <w:tab w:val="right" w:leader="dot" w:pos="4171"/>
        </w:tabs>
        <w:spacing w:line="240" w:lineRule="auto"/>
      </w:pPr>
      <w:r>
        <w:t>Bonaventura</w:t>
      </w:r>
      <w:r>
        <w:tab/>
        <w:t>31</w:t>
      </w:r>
    </w:p>
    <w:p w:rsidR="00E911ED" w:rsidRDefault="00E911ED" w:rsidP="00E911ED">
      <w:pPr>
        <w:pStyle w:val="Rejstk2"/>
        <w:tabs>
          <w:tab w:val="right" w:leader="dot" w:pos="4171"/>
        </w:tabs>
        <w:spacing w:line="240" w:lineRule="auto"/>
      </w:pPr>
      <w:r w:rsidRPr="004B4DFF">
        <w:rPr>
          <w:i/>
        </w:rPr>
        <w:t>druhý averroismus</w:t>
      </w:r>
      <w:r>
        <w:tab/>
        <w:t>139</w:t>
      </w:r>
    </w:p>
    <w:p w:rsidR="00E911ED" w:rsidRDefault="00E911ED" w:rsidP="00E911ED">
      <w:pPr>
        <w:pStyle w:val="Rejstk2"/>
        <w:tabs>
          <w:tab w:val="right" w:leader="dot" w:pos="4171"/>
        </w:tabs>
        <w:spacing w:line="240" w:lineRule="auto"/>
      </w:pPr>
      <w:r>
        <w:t>dvojí určení</w:t>
      </w:r>
      <w:r>
        <w:tab/>
        <w:t>27, 34, 83, 516</w:t>
      </w:r>
    </w:p>
    <w:p w:rsidR="00E911ED" w:rsidRDefault="00E911ED" w:rsidP="00E911ED">
      <w:pPr>
        <w:pStyle w:val="Rejstk2"/>
        <w:tabs>
          <w:tab w:val="right" w:leader="dot" w:pos="4171"/>
        </w:tabs>
        <w:spacing w:line="240" w:lineRule="auto"/>
      </w:pPr>
      <w:r>
        <w:t>objektivní</w:t>
      </w:r>
      <w:r>
        <w:tab/>
        <w:t>137, 205, 687, 688</w:t>
      </w:r>
    </w:p>
    <w:p w:rsidR="00E911ED" w:rsidRDefault="00E911ED" w:rsidP="00E911ED">
      <w:pPr>
        <w:pStyle w:val="Rejstk2"/>
        <w:tabs>
          <w:tab w:val="right" w:leader="dot" w:pos="4171"/>
        </w:tabs>
        <w:spacing w:line="240" w:lineRule="auto"/>
      </w:pPr>
      <w:r>
        <w:t>Pecham</w:t>
      </w:r>
      <w:r>
        <w:tab/>
        <w:t>232</w:t>
      </w:r>
    </w:p>
    <w:p w:rsidR="00E911ED" w:rsidRDefault="00E911ED" w:rsidP="00E911ED">
      <w:pPr>
        <w:pStyle w:val="Rejstk2"/>
        <w:tabs>
          <w:tab w:val="right" w:leader="dot" w:pos="4171"/>
        </w:tabs>
        <w:spacing w:line="240" w:lineRule="auto"/>
      </w:pPr>
      <w:r>
        <w:t>první averroismus</w:t>
      </w:r>
      <w:r>
        <w:tab/>
        <w:t>231</w:t>
      </w:r>
    </w:p>
    <w:p w:rsidR="00E911ED" w:rsidRDefault="00E911ED" w:rsidP="00E911ED">
      <w:pPr>
        <w:pStyle w:val="Rejstk2"/>
        <w:tabs>
          <w:tab w:val="right" w:leader="dot" w:pos="4171"/>
        </w:tabs>
        <w:spacing w:line="240" w:lineRule="auto"/>
      </w:pPr>
      <w:r>
        <w:t>Scotus</w:t>
      </w:r>
      <w:r>
        <w:tab/>
        <w:t>683</w:t>
      </w:r>
    </w:p>
    <w:p w:rsidR="00E911ED" w:rsidRDefault="00E911ED" w:rsidP="00E911ED">
      <w:pPr>
        <w:pStyle w:val="Rejstk2"/>
        <w:tabs>
          <w:tab w:val="right" w:leader="dot" w:pos="4171"/>
        </w:tabs>
        <w:spacing w:line="240" w:lineRule="auto"/>
      </w:pPr>
      <w:r>
        <w:lastRenderedPageBreak/>
        <w:t>Siger</w:t>
      </w:r>
      <w:r>
        <w:tab/>
        <w:t>271</w:t>
      </w:r>
    </w:p>
    <w:p w:rsidR="00E911ED" w:rsidRDefault="00E911ED" w:rsidP="00E911ED">
      <w:pPr>
        <w:pStyle w:val="Rejstk1"/>
        <w:tabs>
          <w:tab w:val="right" w:leader="dot" w:pos="4171"/>
        </w:tabs>
        <w:spacing w:line="240" w:lineRule="auto"/>
      </w:pPr>
      <w:r w:rsidRPr="004B4DFF">
        <w:rPr>
          <w:i/>
        </w:rPr>
        <w:t>species innata</w:t>
      </w:r>
      <w:r>
        <w:tab/>
        <w:t>27, 32, 675</w:t>
      </w:r>
    </w:p>
    <w:p w:rsidR="00E911ED" w:rsidRDefault="00E911ED" w:rsidP="00E911ED">
      <w:pPr>
        <w:pStyle w:val="Rejstk1"/>
        <w:tabs>
          <w:tab w:val="right" w:leader="dot" w:pos="4171"/>
        </w:tabs>
        <w:spacing w:line="240" w:lineRule="auto"/>
      </w:pPr>
      <w:r w:rsidRPr="004B4DFF">
        <w:rPr>
          <w:i/>
        </w:rPr>
        <w:t>species intelligibilis</w:t>
      </w:r>
    </w:p>
    <w:p w:rsidR="00E911ED" w:rsidRDefault="00E911ED" w:rsidP="00E911ED">
      <w:pPr>
        <w:pStyle w:val="Rejstk2"/>
        <w:tabs>
          <w:tab w:val="right" w:leader="dot" w:pos="4171"/>
        </w:tabs>
        <w:spacing w:line="240" w:lineRule="auto"/>
      </w:pPr>
      <w:r>
        <w:t>Akvinský</w:t>
      </w:r>
      <w:r>
        <w:tab/>
        <w:t>206, 402, 405, 424, 448, 452</w:t>
      </w:r>
    </w:p>
    <w:p w:rsidR="00E911ED" w:rsidRDefault="00E911ED" w:rsidP="00E911ED">
      <w:pPr>
        <w:pStyle w:val="Rejstk2"/>
        <w:tabs>
          <w:tab w:val="right" w:leader="dot" w:pos="4171"/>
        </w:tabs>
        <w:spacing w:line="240" w:lineRule="auto"/>
      </w:pPr>
      <w:r>
        <w:t>Avicenna</w:t>
      </w:r>
      <w:r>
        <w:tab/>
        <w:t>288, 403, 410, 600</w:t>
      </w:r>
    </w:p>
    <w:p w:rsidR="00E911ED" w:rsidRDefault="00E911ED" w:rsidP="00E911ED">
      <w:pPr>
        <w:pStyle w:val="Rejstk2"/>
        <w:tabs>
          <w:tab w:val="right" w:leader="dot" w:pos="4171"/>
        </w:tabs>
        <w:spacing w:line="240" w:lineRule="auto"/>
      </w:pPr>
      <w:r>
        <w:t>Avinský</w:t>
      </w:r>
      <w:r>
        <w:tab/>
        <w:t>402, 412</w:t>
      </w:r>
    </w:p>
    <w:p w:rsidR="00E911ED" w:rsidRDefault="00E911ED" w:rsidP="00E911ED">
      <w:pPr>
        <w:pStyle w:val="Rejstk2"/>
        <w:tabs>
          <w:tab w:val="right" w:leader="dot" w:pos="4171"/>
        </w:tabs>
        <w:spacing w:line="240" w:lineRule="auto"/>
      </w:pPr>
      <w:r>
        <w:t>Ockham</w:t>
      </w:r>
      <w:r>
        <w:tab/>
        <w:t>797</w:t>
      </w:r>
    </w:p>
    <w:p w:rsidR="00E911ED" w:rsidRDefault="00E911ED" w:rsidP="00E911ED">
      <w:pPr>
        <w:pStyle w:val="Rejstk2"/>
        <w:tabs>
          <w:tab w:val="right" w:leader="dot" w:pos="4171"/>
        </w:tabs>
        <w:spacing w:line="240" w:lineRule="auto"/>
      </w:pPr>
      <w:r>
        <w:t>Pecham</w:t>
      </w:r>
      <w:r>
        <w:tab/>
        <w:t>137</w:t>
      </w:r>
    </w:p>
    <w:p w:rsidR="00E911ED" w:rsidRDefault="00E911ED" w:rsidP="00E911ED">
      <w:pPr>
        <w:pStyle w:val="Rejstk2"/>
        <w:tabs>
          <w:tab w:val="right" w:leader="dot" w:pos="4171"/>
        </w:tabs>
        <w:spacing w:line="240" w:lineRule="auto"/>
      </w:pPr>
      <w:r>
        <w:t>první averroismus</w:t>
      </w:r>
      <w:r>
        <w:tab/>
        <w:t>298</w:t>
      </w:r>
    </w:p>
    <w:p w:rsidR="00E911ED" w:rsidRDefault="00E911ED" w:rsidP="00E911ED">
      <w:pPr>
        <w:pStyle w:val="Rejstk2"/>
        <w:tabs>
          <w:tab w:val="right" w:leader="dot" w:pos="4171"/>
        </w:tabs>
        <w:spacing w:line="240" w:lineRule="auto"/>
      </w:pPr>
      <w:r>
        <w:t>Scotus</w:t>
      </w:r>
      <w:r>
        <w:tab/>
        <w:t>720, 759, 761</w:t>
      </w:r>
    </w:p>
    <w:p w:rsidR="00E911ED" w:rsidRDefault="00E911ED" w:rsidP="00E911ED">
      <w:pPr>
        <w:pStyle w:val="Rejstk2"/>
        <w:tabs>
          <w:tab w:val="right" w:leader="dot" w:pos="4171"/>
        </w:tabs>
        <w:spacing w:line="240" w:lineRule="auto"/>
      </w:pPr>
      <w:r>
        <w:t>Siger</w:t>
      </w:r>
      <w:r>
        <w:tab/>
        <w:t>269, 345, 424</w:t>
      </w:r>
    </w:p>
    <w:p w:rsidR="00E911ED" w:rsidRDefault="00E911ED" w:rsidP="00E911ED">
      <w:pPr>
        <w:pStyle w:val="Rejstk1"/>
        <w:tabs>
          <w:tab w:val="right" w:leader="dot" w:pos="4171"/>
        </w:tabs>
        <w:spacing w:line="240" w:lineRule="auto"/>
      </w:pPr>
      <w:r w:rsidRPr="004B4DFF">
        <w:rPr>
          <w:i/>
        </w:rPr>
        <w:t>species</w:t>
      </w:r>
      <w:r>
        <w:t xml:space="preserve"> </w:t>
      </w:r>
      <w:r w:rsidRPr="004B4DFF">
        <w:rPr>
          <w:i/>
        </w:rPr>
        <w:t>obiecti exsistentis</w:t>
      </w:r>
      <w:r>
        <w:tab/>
        <w:t>1, 21, 34, 52, 68, 109, 149, 153, 474, 578, 666, 699, 700</w:t>
      </w:r>
    </w:p>
    <w:p w:rsidR="00E911ED" w:rsidRDefault="00E911ED" w:rsidP="00E911ED">
      <w:pPr>
        <w:pStyle w:val="Rejstk1"/>
        <w:tabs>
          <w:tab w:val="right" w:leader="dot" w:pos="4171"/>
        </w:tabs>
        <w:spacing w:line="240" w:lineRule="auto"/>
      </w:pPr>
      <w:r w:rsidRPr="004B4DFF">
        <w:rPr>
          <w:i/>
        </w:rPr>
        <w:t>species sensibilis</w:t>
      </w:r>
      <w:r>
        <w:tab/>
        <w:t>31, 137, 227, 288, 345, 407, 412, 452, 454, 578, 673, 691, 760, 777, 797</w:t>
      </w:r>
    </w:p>
    <w:p w:rsidR="00E911ED" w:rsidRDefault="00E911ED" w:rsidP="00E911ED">
      <w:pPr>
        <w:pStyle w:val="Rejstk1"/>
        <w:tabs>
          <w:tab w:val="right" w:leader="dot" w:pos="4171"/>
        </w:tabs>
        <w:spacing w:line="240" w:lineRule="auto"/>
      </w:pPr>
      <w:r w:rsidRPr="004B4DFF">
        <w:rPr>
          <w:i/>
        </w:rPr>
        <w:t>species specialissima</w:t>
      </w:r>
      <w:r>
        <w:tab/>
        <w:t>51, 520, 589, 752, 791, 861</w:t>
      </w:r>
    </w:p>
    <w:p w:rsidR="00E911ED" w:rsidRDefault="00E911ED" w:rsidP="00E911ED">
      <w:pPr>
        <w:pStyle w:val="Rejstk1"/>
        <w:tabs>
          <w:tab w:val="right" w:leader="dot" w:pos="4171"/>
        </w:tabs>
        <w:spacing w:line="240" w:lineRule="auto"/>
      </w:pPr>
      <w:r w:rsidRPr="004B4DFF">
        <w:rPr>
          <w:i/>
        </w:rPr>
        <w:t>speculum</w:t>
      </w:r>
      <w:r>
        <w:tab/>
        <w:t>90, 128, 410</w:t>
      </w:r>
    </w:p>
    <w:p w:rsidR="00E911ED" w:rsidRDefault="00E911ED" w:rsidP="00E911ED">
      <w:pPr>
        <w:pStyle w:val="Rejstk1"/>
        <w:tabs>
          <w:tab w:val="right" w:leader="dot" w:pos="4171"/>
        </w:tabs>
        <w:spacing w:line="240" w:lineRule="auto"/>
      </w:pPr>
      <w:r>
        <w:t>Spinoza, B.</w:t>
      </w:r>
      <w:r w:rsidR="0089249E">
        <w:t xml:space="preserve">, viz Index locorum </w:t>
      </w:r>
      <w:r>
        <w:tab/>
        <w:t>46, 523, 559, 589, 637, 838</w:t>
      </w:r>
    </w:p>
    <w:p w:rsidR="00E911ED" w:rsidRDefault="00E911ED" w:rsidP="00E911ED">
      <w:pPr>
        <w:pStyle w:val="Rejstk1"/>
        <w:tabs>
          <w:tab w:val="right" w:leader="dot" w:pos="4171"/>
        </w:tabs>
        <w:spacing w:line="240" w:lineRule="auto"/>
      </w:pPr>
      <w:r w:rsidRPr="004B4DFF">
        <w:rPr>
          <w:i/>
        </w:rPr>
        <w:t>spor De auxiliis</w:t>
      </w:r>
      <w:r>
        <w:tab/>
        <w:t>715</w:t>
      </w:r>
    </w:p>
    <w:p w:rsidR="00E911ED" w:rsidRDefault="00E911ED" w:rsidP="00E911ED">
      <w:pPr>
        <w:pStyle w:val="Rejstk1"/>
        <w:tabs>
          <w:tab w:val="right" w:leader="dot" w:pos="4171"/>
        </w:tabs>
        <w:spacing w:line="240" w:lineRule="auto"/>
      </w:pPr>
      <w:r>
        <w:t>spor o univerzália</w:t>
      </w:r>
      <w:r>
        <w:tab/>
        <w:t>56, 111, 163, 186, 187, 796, 835</w:t>
      </w:r>
    </w:p>
    <w:p w:rsidR="00E911ED" w:rsidRDefault="00E911ED" w:rsidP="00E911ED">
      <w:pPr>
        <w:pStyle w:val="Rejstk1"/>
        <w:tabs>
          <w:tab w:val="right" w:leader="dot" w:pos="4171"/>
        </w:tabs>
        <w:spacing w:line="240" w:lineRule="auto"/>
      </w:pPr>
      <w:r w:rsidRPr="0089249E">
        <w:rPr>
          <w:i/>
        </w:rPr>
        <w:t>Starý zákon</w:t>
      </w:r>
      <w:r w:rsidR="0089249E">
        <w:t xml:space="preserve">, viz </w:t>
      </w:r>
      <w:r w:rsidR="0089249E" w:rsidRPr="0089249E">
        <w:rPr>
          <w:i/>
        </w:rPr>
        <w:t>Index locorum</w:t>
      </w:r>
    </w:p>
    <w:p w:rsidR="00E911ED" w:rsidRDefault="00E911ED" w:rsidP="00E911ED">
      <w:pPr>
        <w:pStyle w:val="Rejstk1"/>
        <w:tabs>
          <w:tab w:val="right" w:leader="dot" w:pos="4171"/>
        </w:tabs>
        <w:spacing w:line="240" w:lineRule="auto"/>
      </w:pPr>
      <w:r>
        <w:t>Suárez, F.</w:t>
      </w:r>
      <w:r w:rsidR="0089249E">
        <w:t xml:space="preserve">, viz </w:t>
      </w:r>
      <w:r w:rsidR="0089249E" w:rsidRPr="0089249E">
        <w:rPr>
          <w:i/>
        </w:rPr>
        <w:t>Index locorum</w:t>
      </w:r>
      <w:r w:rsidR="0089249E">
        <w:t xml:space="preserve"> </w:t>
      </w:r>
      <w:r>
        <w:tab/>
        <w:t>132, 490, 592, 624, 669, 834</w:t>
      </w:r>
    </w:p>
    <w:p w:rsidR="00E911ED" w:rsidRDefault="00E911ED" w:rsidP="00E911ED">
      <w:pPr>
        <w:pStyle w:val="Rejstk1"/>
        <w:tabs>
          <w:tab w:val="right" w:leader="dot" w:pos="4171"/>
        </w:tabs>
        <w:spacing w:line="240" w:lineRule="auto"/>
      </w:pPr>
      <w:r w:rsidRPr="004B4DFF">
        <w:rPr>
          <w:i/>
        </w:rPr>
        <w:t>subiectum</w:t>
      </w:r>
    </w:p>
    <w:p w:rsidR="00E911ED" w:rsidRDefault="00E911ED" w:rsidP="00E911ED">
      <w:pPr>
        <w:pStyle w:val="Rejstk2"/>
        <w:tabs>
          <w:tab w:val="right" w:leader="dot" w:pos="4171"/>
        </w:tabs>
        <w:spacing w:line="240" w:lineRule="auto"/>
      </w:pPr>
      <w:r>
        <w:t>kapitalismus</w:t>
      </w:r>
      <w:r>
        <w:tab/>
        <w:t>561, 568, 571</w:t>
      </w:r>
    </w:p>
    <w:p w:rsidR="00E911ED" w:rsidRDefault="00E911ED" w:rsidP="00E911ED">
      <w:pPr>
        <w:pStyle w:val="Rejstk2"/>
        <w:tabs>
          <w:tab w:val="right" w:leader="dot" w:pos="4171"/>
        </w:tabs>
        <w:spacing w:line="240" w:lineRule="auto"/>
      </w:pPr>
      <w:r>
        <w:t>Luther</w:t>
      </w:r>
      <w:r>
        <w:tab/>
        <w:t>820</w:t>
      </w:r>
    </w:p>
    <w:p w:rsidR="00E911ED" w:rsidRDefault="00E911ED" w:rsidP="00E911ED">
      <w:pPr>
        <w:pStyle w:val="Rejstk2"/>
        <w:tabs>
          <w:tab w:val="right" w:leader="dot" w:pos="4171"/>
        </w:tabs>
        <w:spacing w:line="240" w:lineRule="auto"/>
      </w:pPr>
      <w:r>
        <w:t>moderní subjekt</w:t>
      </w:r>
      <w:r>
        <w:tab/>
        <w:t>498, 506</w:t>
      </w:r>
    </w:p>
    <w:p w:rsidR="00E911ED" w:rsidRDefault="00E911ED" w:rsidP="00E911ED">
      <w:pPr>
        <w:pStyle w:val="Rejstk2"/>
        <w:tabs>
          <w:tab w:val="right" w:leader="dot" w:pos="4171"/>
        </w:tabs>
        <w:spacing w:line="240" w:lineRule="auto"/>
      </w:pPr>
      <w:r>
        <w:t>Ockham</w:t>
      </w:r>
      <w:r>
        <w:tab/>
        <w:t>780</w:t>
      </w:r>
    </w:p>
    <w:p w:rsidR="00E911ED" w:rsidRDefault="00E911ED" w:rsidP="00E911ED">
      <w:pPr>
        <w:pStyle w:val="Rejstk2"/>
        <w:tabs>
          <w:tab w:val="right" w:leader="dot" w:pos="4171"/>
        </w:tabs>
        <w:spacing w:line="240" w:lineRule="auto"/>
      </w:pPr>
      <w:r>
        <w:t>Olivi</w:t>
      </w:r>
      <w:r>
        <w:tab/>
        <w:t>523, 558, 819</w:t>
      </w:r>
    </w:p>
    <w:p w:rsidR="00E911ED" w:rsidRDefault="00E911ED" w:rsidP="00E911ED">
      <w:pPr>
        <w:pStyle w:val="Rejstk2"/>
        <w:tabs>
          <w:tab w:val="right" w:leader="dot" w:pos="4171"/>
        </w:tabs>
        <w:spacing w:line="240" w:lineRule="auto"/>
      </w:pPr>
      <w:r>
        <w:t>ontoteologie</w:t>
      </w:r>
      <w:r>
        <w:tab/>
        <w:t>498</w:t>
      </w:r>
    </w:p>
    <w:p w:rsidR="00E911ED" w:rsidRDefault="00E911ED" w:rsidP="00E911ED">
      <w:pPr>
        <w:pStyle w:val="Rejstk2"/>
        <w:tabs>
          <w:tab w:val="right" w:leader="dot" w:pos="4171"/>
        </w:tabs>
        <w:spacing w:line="240" w:lineRule="auto"/>
      </w:pPr>
      <w:r>
        <w:t>postmoderna</w:t>
      </w:r>
      <w:r>
        <w:tab/>
        <w:t>120</w:t>
      </w:r>
    </w:p>
    <w:p w:rsidR="00E911ED" w:rsidRDefault="00E911ED" w:rsidP="00E911ED">
      <w:pPr>
        <w:pStyle w:val="Rejstk2"/>
        <w:tabs>
          <w:tab w:val="right" w:leader="dot" w:pos="4171"/>
        </w:tabs>
        <w:spacing w:line="240" w:lineRule="auto"/>
      </w:pPr>
      <w:r>
        <w:t>Rufus</w:t>
      </w:r>
      <w:r>
        <w:tab/>
        <w:t>499, 648</w:t>
      </w:r>
    </w:p>
    <w:p w:rsidR="00E911ED" w:rsidRDefault="00E911ED" w:rsidP="00E911ED">
      <w:pPr>
        <w:pStyle w:val="Rejstk2"/>
        <w:tabs>
          <w:tab w:val="right" w:leader="dot" w:pos="4171"/>
        </w:tabs>
        <w:spacing w:line="240" w:lineRule="auto"/>
      </w:pPr>
      <w:r>
        <w:t>Scotus</w:t>
      </w:r>
      <w:r>
        <w:tab/>
        <w:t>667, 755, 756</w:t>
      </w:r>
    </w:p>
    <w:p w:rsidR="00E911ED" w:rsidRDefault="00E911ED" w:rsidP="00E911ED">
      <w:pPr>
        <w:pStyle w:val="Rejstk2"/>
        <w:tabs>
          <w:tab w:val="right" w:leader="dot" w:pos="4171"/>
        </w:tabs>
        <w:spacing w:line="240" w:lineRule="auto"/>
      </w:pPr>
      <w:r>
        <w:t>semiaverroismus</w:t>
      </w:r>
      <w:r>
        <w:tab/>
        <w:t>320, 321</w:t>
      </w:r>
    </w:p>
    <w:p w:rsidR="00E911ED" w:rsidRDefault="00E911ED" w:rsidP="00E911ED">
      <w:pPr>
        <w:pStyle w:val="Rejstk2"/>
        <w:tabs>
          <w:tab w:val="right" w:leader="dot" w:pos="4171"/>
        </w:tabs>
        <w:spacing w:line="240" w:lineRule="auto"/>
      </w:pPr>
      <w:r>
        <w:t>Siger</w:t>
      </w:r>
      <w:r>
        <w:tab/>
        <w:t>247, 272, 275, 344</w:t>
      </w:r>
    </w:p>
    <w:p w:rsidR="00E911ED" w:rsidRDefault="00E911ED" w:rsidP="00E911ED">
      <w:pPr>
        <w:pStyle w:val="Rejstk2"/>
        <w:tabs>
          <w:tab w:val="right" w:leader="dot" w:pos="4171"/>
        </w:tabs>
        <w:spacing w:line="240" w:lineRule="auto"/>
      </w:pPr>
      <w:r>
        <w:t>spasení</w:t>
      </w:r>
      <w:r>
        <w:tab/>
        <w:t>568</w:t>
      </w:r>
    </w:p>
    <w:p w:rsidR="00E911ED" w:rsidRDefault="00E911ED" w:rsidP="00E911ED">
      <w:pPr>
        <w:pStyle w:val="Rejstk2"/>
        <w:tabs>
          <w:tab w:val="right" w:leader="dot" w:pos="4171"/>
        </w:tabs>
        <w:spacing w:line="240" w:lineRule="auto"/>
      </w:pPr>
      <w:r>
        <w:t>třetího druhu</w:t>
      </w:r>
      <w:r>
        <w:tab/>
        <w:t>118, 119, 165, 651</w:t>
      </w:r>
    </w:p>
    <w:p w:rsidR="00E911ED" w:rsidRDefault="00E911ED" w:rsidP="00E911ED">
      <w:pPr>
        <w:pStyle w:val="Rejstk1"/>
        <w:tabs>
          <w:tab w:val="right" w:leader="dot" w:pos="4171"/>
        </w:tabs>
        <w:spacing w:line="240" w:lineRule="auto"/>
      </w:pPr>
      <w:r>
        <w:t>subsistence</w:t>
      </w:r>
    </w:p>
    <w:p w:rsidR="00E911ED" w:rsidRDefault="00E911ED" w:rsidP="00E911ED">
      <w:pPr>
        <w:pStyle w:val="Rejstk2"/>
        <w:tabs>
          <w:tab w:val="right" w:leader="dot" w:pos="4171"/>
        </w:tabs>
        <w:spacing w:line="240" w:lineRule="auto"/>
      </w:pPr>
      <w:r>
        <w:t>Bonaventura</w:t>
      </w:r>
      <w:r>
        <w:tab/>
        <w:t>33</w:t>
      </w:r>
    </w:p>
    <w:p w:rsidR="00E911ED" w:rsidRDefault="00E911ED" w:rsidP="00E911ED">
      <w:pPr>
        <w:pStyle w:val="Rejstk2"/>
        <w:tabs>
          <w:tab w:val="right" w:leader="dot" w:pos="4171"/>
        </w:tabs>
        <w:spacing w:line="240" w:lineRule="auto"/>
      </w:pPr>
      <w:r>
        <w:t>druhý averroismus</w:t>
      </w:r>
      <w:r>
        <w:tab/>
        <w:t>5</w:t>
      </w:r>
    </w:p>
    <w:p w:rsidR="00E911ED" w:rsidRDefault="00E911ED" w:rsidP="00E911ED">
      <w:pPr>
        <w:pStyle w:val="Rejstk2"/>
        <w:tabs>
          <w:tab w:val="right" w:leader="dot" w:pos="4171"/>
        </w:tabs>
        <w:spacing w:line="240" w:lineRule="auto"/>
      </w:pPr>
      <w:r>
        <w:t>duše</w:t>
      </w:r>
      <w:r>
        <w:tab/>
        <w:t>71, 171</w:t>
      </w:r>
    </w:p>
    <w:p w:rsidR="00E911ED" w:rsidRDefault="00E911ED" w:rsidP="00E911ED">
      <w:pPr>
        <w:pStyle w:val="Rejstk2"/>
        <w:tabs>
          <w:tab w:val="right" w:leader="dot" w:pos="4171"/>
        </w:tabs>
        <w:spacing w:line="240" w:lineRule="auto"/>
      </w:pPr>
      <w:r>
        <w:t>etika</w:t>
      </w:r>
      <w:r>
        <w:tab/>
        <w:t>863</w:t>
      </w:r>
    </w:p>
    <w:p w:rsidR="00E911ED" w:rsidRDefault="00E911ED" w:rsidP="00E911ED">
      <w:pPr>
        <w:pStyle w:val="Rejstk2"/>
        <w:tabs>
          <w:tab w:val="right" w:leader="dot" w:pos="4171"/>
        </w:tabs>
        <w:spacing w:line="240" w:lineRule="auto"/>
      </w:pPr>
      <w:r>
        <w:t>intelekt</w:t>
      </w:r>
      <w:r>
        <w:tab/>
        <w:t>76, 86</w:t>
      </w:r>
    </w:p>
    <w:p w:rsidR="00E911ED" w:rsidRDefault="00E911ED" w:rsidP="00E911ED">
      <w:pPr>
        <w:pStyle w:val="Rejstk2"/>
        <w:tabs>
          <w:tab w:val="right" w:leader="dot" w:pos="4171"/>
        </w:tabs>
        <w:spacing w:line="240" w:lineRule="auto"/>
      </w:pPr>
      <w:r>
        <w:t>moderna</w:t>
      </w:r>
      <w:r>
        <w:tab/>
        <w:t>120</w:t>
      </w:r>
    </w:p>
    <w:p w:rsidR="00E911ED" w:rsidRDefault="00E911ED" w:rsidP="00E911ED">
      <w:pPr>
        <w:pStyle w:val="Rejstk2"/>
        <w:tabs>
          <w:tab w:val="right" w:leader="dot" w:pos="4171"/>
        </w:tabs>
        <w:spacing w:line="240" w:lineRule="auto"/>
      </w:pPr>
      <w:r>
        <w:t>objektivní</w:t>
      </w:r>
      <w:r>
        <w:tab/>
        <w:t>142</w:t>
      </w:r>
    </w:p>
    <w:p w:rsidR="00E911ED" w:rsidRDefault="00E911ED" w:rsidP="00E911ED">
      <w:pPr>
        <w:pStyle w:val="Rejstk2"/>
        <w:tabs>
          <w:tab w:val="right" w:leader="dot" w:pos="4171"/>
        </w:tabs>
        <w:spacing w:line="240" w:lineRule="auto"/>
      </w:pPr>
      <w:r>
        <w:t>Ockham</w:t>
      </w:r>
      <w:r>
        <w:tab/>
        <w:t>781</w:t>
      </w:r>
    </w:p>
    <w:p w:rsidR="00E911ED" w:rsidRDefault="00E911ED" w:rsidP="00E911ED">
      <w:pPr>
        <w:pStyle w:val="Rejstk2"/>
        <w:tabs>
          <w:tab w:val="right" w:leader="dot" w:pos="4171"/>
        </w:tabs>
        <w:spacing w:line="240" w:lineRule="auto"/>
      </w:pPr>
      <w:r>
        <w:t>osoba</w:t>
      </w:r>
      <w:r>
        <w:tab/>
        <w:t>244</w:t>
      </w:r>
    </w:p>
    <w:p w:rsidR="00E911ED" w:rsidRDefault="00E911ED" w:rsidP="00E911ED">
      <w:pPr>
        <w:pStyle w:val="Rejstk2"/>
        <w:tabs>
          <w:tab w:val="right" w:leader="dot" w:pos="4171"/>
        </w:tabs>
        <w:spacing w:line="240" w:lineRule="auto"/>
      </w:pPr>
      <w:r>
        <w:t>Scotus</w:t>
      </w:r>
      <w:r>
        <w:tab/>
        <w:t>661</w:t>
      </w:r>
    </w:p>
    <w:p w:rsidR="00E911ED" w:rsidRDefault="00E911ED" w:rsidP="00E911ED">
      <w:pPr>
        <w:pStyle w:val="Rejstk2"/>
        <w:tabs>
          <w:tab w:val="right" w:leader="dot" w:pos="4171"/>
        </w:tabs>
        <w:spacing w:line="240" w:lineRule="auto"/>
      </w:pPr>
      <w:r>
        <w:t>vůle</w:t>
      </w:r>
      <w:r>
        <w:tab/>
        <w:t>546, 549</w:t>
      </w:r>
    </w:p>
    <w:p w:rsidR="00E911ED" w:rsidRDefault="00E911ED" w:rsidP="00E911ED">
      <w:pPr>
        <w:pStyle w:val="Rejstk1"/>
        <w:tabs>
          <w:tab w:val="right" w:leader="dot" w:pos="4171"/>
        </w:tabs>
        <w:spacing w:line="240" w:lineRule="auto"/>
      </w:pPr>
      <w:r>
        <w:t>substance</w:t>
      </w:r>
    </w:p>
    <w:p w:rsidR="00E911ED" w:rsidRDefault="00E911ED" w:rsidP="00E911ED">
      <w:pPr>
        <w:pStyle w:val="Rejstk2"/>
        <w:tabs>
          <w:tab w:val="right" w:leader="dot" w:pos="4171"/>
        </w:tabs>
        <w:spacing w:line="240" w:lineRule="auto"/>
      </w:pPr>
      <w:r>
        <w:t>Akvinský</w:t>
      </w:r>
      <w:r>
        <w:tab/>
        <w:t>354</w:t>
      </w:r>
    </w:p>
    <w:p w:rsidR="00E911ED" w:rsidRDefault="00E911ED" w:rsidP="00E911ED">
      <w:pPr>
        <w:pStyle w:val="Rejstk2"/>
        <w:tabs>
          <w:tab w:val="right" w:leader="dot" w:pos="4171"/>
        </w:tabs>
        <w:spacing w:line="240" w:lineRule="auto"/>
      </w:pPr>
      <w:r>
        <w:t>Aristoteles</w:t>
      </w:r>
      <w:r>
        <w:tab/>
        <w:t>70</w:t>
      </w:r>
    </w:p>
    <w:p w:rsidR="00E911ED" w:rsidRDefault="00E911ED" w:rsidP="00E911ED">
      <w:pPr>
        <w:pStyle w:val="Rejstk2"/>
        <w:tabs>
          <w:tab w:val="right" w:leader="dot" w:pos="4171"/>
        </w:tabs>
        <w:spacing w:line="240" w:lineRule="auto"/>
      </w:pPr>
      <w:r>
        <w:t>atomární</w:t>
      </w:r>
      <w:r>
        <w:tab/>
        <w:t>52, 645</w:t>
      </w:r>
    </w:p>
    <w:p w:rsidR="00E911ED" w:rsidRDefault="00E911ED" w:rsidP="00E911ED">
      <w:pPr>
        <w:pStyle w:val="Rejstk2"/>
        <w:tabs>
          <w:tab w:val="right" w:leader="dot" w:pos="4171"/>
        </w:tabs>
        <w:spacing w:line="240" w:lineRule="auto"/>
      </w:pPr>
      <w:r>
        <w:t>Bonaventura</w:t>
      </w:r>
      <w:r>
        <w:tab/>
        <w:t>29, 41</w:t>
      </w:r>
    </w:p>
    <w:p w:rsidR="00E911ED" w:rsidRDefault="00E911ED" w:rsidP="00E911ED">
      <w:pPr>
        <w:pStyle w:val="Rejstk2"/>
        <w:tabs>
          <w:tab w:val="right" w:leader="dot" w:pos="4171"/>
        </w:tabs>
        <w:spacing w:line="240" w:lineRule="auto"/>
      </w:pPr>
      <w:r>
        <w:t>bůh</w:t>
      </w:r>
      <w:r>
        <w:tab/>
        <w:t>619, 632, 825</w:t>
      </w:r>
    </w:p>
    <w:p w:rsidR="00E911ED" w:rsidRDefault="00E911ED" w:rsidP="00E911ED">
      <w:pPr>
        <w:pStyle w:val="Rejstk2"/>
        <w:tabs>
          <w:tab w:val="right" w:leader="dot" w:pos="4171"/>
        </w:tabs>
        <w:spacing w:line="240" w:lineRule="auto"/>
      </w:pPr>
      <w:r w:rsidRPr="004B4DFF">
        <w:rPr>
          <w:i/>
        </w:rPr>
        <w:t>conceptus fictitius</w:t>
      </w:r>
      <w:r>
        <w:tab/>
        <w:t>580, 593, 696, 751</w:t>
      </w:r>
    </w:p>
    <w:p w:rsidR="00E911ED" w:rsidRDefault="00E911ED" w:rsidP="00E911ED">
      <w:pPr>
        <w:pStyle w:val="Rejstk2"/>
        <w:tabs>
          <w:tab w:val="right" w:leader="dot" w:pos="4171"/>
        </w:tabs>
        <w:spacing w:line="240" w:lineRule="auto"/>
      </w:pPr>
      <w:r>
        <w:t>DNA</w:t>
      </w:r>
      <w:r>
        <w:tab/>
        <w:t>518</w:t>
      </w:r>
    </w:p>
    <w:p w:rsidR="00E911ED" w:rsidRDefault="00E911ED" w:rsidP="00E911ED">
      <w:pPr>
        <w:pStyle w:val="Rejstk2"/>
        <w:tabs>
          <w:tab w:val="right" w:leader="dot" w:pos="4171"/>
        </w:tabs>
        <w:spacing w:line="240" w:lineRule="auto"/>
      </w:pPr>
      <w:r>
        <w:t>dobro</w:t>
      </w:r>
      <w:r>
        <w:tab/>
        <w:t>862, 864</w:t>
      </w:r>
    </w:p>
    <w:p w:rsidR="00E911ED" w:rsidRDefault="00E911ED" w:rsidP="00E911ED">
      <w:pPr>
        <w:pStyle w:val="Rejstk2"/>
        <w:tabs>
          <w:tab w:val="right" w:leader="dot" w:pos="4171"/>
        </w:tabs>
        <w:spacing w:line="240" w:lineRule="auto"/>
      </w:pPr>
      <w:r>
        <w:t>druhá</w:t>
      </w:r>
      <w:r>
        <w:tab/>
        <w:t>163, 169, 453, 621, 697, 700, 709</w:t>
      </w:r>
    </w:p>
    <w:p w:rsidR="00E911ED" w:rsidRDefault="00E911ED" w:rsidP="00E911ED">
      <w:pPr>
        <w:pStyle w:val="Rejstk2"/>
        <w:tabs>
          <w:tab w:val="right" w:leader="dot" w:pos="4171"/>
        </w:tabs>
        <w:spacing w:line="240" w:lineRule="auto"/>
      </w:pPr>
      <w:r w:rsidRPr="004B4DFF">
        <w:rPr>
          <w:i/>
        </w:rPr>
        <w:t>duplex negatio</w:t>
      </w:r>
      <w:r>
        <w:tab/>
        <w:t>588, 590, 593</w:t>
      </w:r>
    </w:p>
    <w:p w:rsidR="00E911ED" w:rsidRDefault="00E911ED" w:rsidP="00E911ED">
      <w:pPr>
        <w:pStyle w:val="Rejstk2"/>
        <w:tabs>
          <w:tab w:val="right" w:leader="dot" w:pos="4171"/>
        </w:tabs>
        <w:spacing w:line="240" w:lineRule="auto"/>
      </w:pPr>
      <w:r>
        <w:t>duše</w:t>
      </w:r>
      <w:r>
        <w:tab/>
        <w:t>68, 73, 77, 142, 210, 324</w:t>
      </w:r>
    </w:p>
    <w:p w:rsidR="00E911ED" w:rsidRDefault="00E911ED" w:rsidP="00E911ED">
      <w:pPr>
        <w:pStyle w:val="Rejstk2"/>
        <w:tabs>
          <w:tab w:val="right" w:leader="dot" w:pos="4171"/>
        </w:tabs>
        <w:spacing w:line="240" w:lineRule="auto"/>
      </w:pPr>
      <w:r w:rsidRPr="004B4DFF">
        <w:rPr>
          <w:i/>
        </w:rPr>
        <w:t>ens completum</w:t>
      </w:r>
      <w:r>
        <w:tab/>
        <w:t>799</w:t>
      </w:r>
    </w:p>
    <w:p w:rsidR="00E911ED" w:rsidRDefault="00E911ED" w:rsidP="00E911ED">
      <w:pPr>
        <w:pStyle w:val="Rejstk2"/>
        <w:tabs>
          <w:tab w:val="right" w:leader="dot" w:pos="4171"/>
        </w:tabs>
        <w:spacing w:line="240" w:lineRule="auto"/>
      </w:pPr>
      <w:r w:rsidRPr="004B4DFF">
        <w:rPr>
          <w:i/>
        </w:rPr>
        <w:lastRenderedPageBreak/>
        <w:t>ens</w:t>
      </w:r>
      <w:r>
        <w:t xml:space="preserve"> </w:t>
      </w:r>
      <w:r w:rsidRPr="004B4DFF">
        <w:rPr>
          <w:i/>
        </w:rPr>
        <w:t>incomplexum</w:t>
      </w:r>
      <w:r>
        <w:tab/>
        <w:t>652</w:t>
      </w:r>
    </w:p>
    <w:p w:rsidR="00E911ED" w:rsidRDefault="00E911ED" w:rsidP="00E911ED">
      <w:pPr>
        <w:pStyle w:val="Rejstk2"/>
        <w:tabs>
          <w:tab w:val="right" w:leader="dot" w:pos="4171"/>
        </w:tabs>
        <w:spacing w:line="240" w:lineRule="auto"/>
      </w:pPr>
      <w:r>
        <w:t>esence</w:t>
      </w:r>
      <w:r>
        <w:tab/>
        <w:t>645</w:t>
      </w:r>
    </w:p>
    <w:p w:rsidR="00E911ED" w:rsidRDefault="00E911ED" w:rsidP="00E911ED">
      <w:pPr>
        <w:pStyle w:val="Rejstk2"/>
        <w:tabs>
          <w:tab w:val="right" w:leader="dot" w:pos="4171"/>
        </w:tabs>
        <w:spacing w:line="240" w:lineRule="auto"/>
      </w:pPr>
      <w:r w:rsidRPr="004B4DFF">
        <w:rPr>
          <w:i/>
        </w:rPr>
        <w:t>esse in</w:t>
      </w:r>
      <w:r>
        <w:tab/>
        <w:t>749, 750</w:t>
      </w:r>
    </w:p>
    <w:p w:rsidR="00E911ED" w:rsidRDefault="00E911ED" w:rsidP="00E911ED">
      <w:pPr>
        <w:pStyle w:val="Rejstk2"/>
        <w:tabs>
          <w:tab w:val="right" w:leader="dot" w:pos="4171"/>
        </w:tabs>
        <w:spacing w:line="240" w:lineRule="auto"/>
      </w:pPr>
      <w:r>
        <w:t>Gandavus</w:t>
      </w:r>
      <w:r>
        <w:tab/>
        <w:t>594, 616</w:t>
      </w:r>
    </w:p>
    <w:p w:rsidR="00E911ED" w:rsidRDefault="00E911ED" w:rsidP="00E911ED">
      <w:pPr>
        <w:pStyle w:val="Rejstk2"/>
        <w:tabs>
          <w:tab w:val="right" w:leader="dot" w:pos="4171"/>
        </w:tabs>
        <w:spacing w:line="240" w:lineRule="auto"/>
      </w:pPr>
      <w:r>
        <w:t>gigantomachie</w:t>
      </w:r>
      <w:r>
        <w:tab/>
        <w:t>2, 14, 650, 794, 836, 935</w:t>
      </w:r>
    </w:p>
    <w:p w:rsidR="00E911ED" w:rsidRDefault="00E911ED" w:rsidP="00E911ED">
      <w:pPr>
        <w:pStyle w:val="Rejstk2"/>
        <w:tabs>
          <w:tab w:val="right" w:leader="dot" w:pos="4171"/>
        </w:tabs>
        <w:spacing w:line="240" w:lineRule="auto"/>
      </w:pPr>
      <w:r>
        <w:t>hylemorfická</w:t>
      </w:r>
      <w:r>
        <w:tab/>
        <w:t>143, 154, 228, 678, 798</w:t>
      </w:r>
    </w:p>
    <w:p w:rsidR="00E911ED" w:rsidRDefault="00E911ED" w:rsidP="00E911ED">
      <w:pPr>
        <w:pStyle w:val="Rejstk2"/>
        <w:tabs>
          <w:tab w:val="right" w:leader="dot" w:pos="4171"/>
        </w:tabs>
        <w:spacing w:line="240" w:lineRule="auto"/>
      </w:pPr>
      <w:r>
        <w:t>individuum</w:t>
      </w:r>
      <w:r>
        <w:tab/>
        <w:t>571, 588, 638</w:t>
      </w:r>
    </w:p>
    <w:p w:rsidR="00E911ED" w:rsidRDefault="00E911ED" w:rsidP="00E911ED">
      <w:pPr>
        <w:pStyle w:val="Rejstk2"/>
        <w:tabs>
          <w:tab w:val="right" w:leader="dot" w:pos="4171"/>
        </w:tabs>
        <w:spacing w:line="240" w:lineRule="auto"/>
      </w:pPr>
      <w:r w:rsidRPr="004B4DFF">
        <w:rPr>
          <w:i/>
        </w:rPr>
        <w:t>individuum vagum</w:t>
      </w:r>
      <w:r>
        <w:tab/>
        <w:t>506, 521, 589, 634, 702</w:t>
      </w:r>
    </w:p>
    <w:p w:rsidR="00E911ED" w:rsidRDefault="00E911ED" w:rsidP="00E911ED">
      <w:pPr>
        <w:pStyle w:val="Rejstk2"/>
        <w:tabs>
          <w:tab w:val="right" w:leader="dot" w:pos="4171"/>
        </w:tabs>
        <w:spacing w:line="240" w:lineRule="auto"/>
      </w:pPr>
      <w:r>
        <w:t>intelekt</w:t>
      </w:r>
      <w:r>
        <w:tab/>
        <w:t>89, 135, 204, 212, 224, 268, 359, 423, 785, 860</w:t>
      </w:r>
    </w:p>
    <w:p w:rsidR="00E911ED" w:rsidRDefault="00E911ED" w:rsidP="00E911ED">
      <w:pPr>
        <w:pStyle w:val="Rejstk2"/>
        <w:tabs>
          <w:tab w:val="right" w:leader="dot" w:pos="4171"/>
        </w:tabs>
        <w:spacing w:line="240" w:lineRule="auto"/>
      </w:pPr>
      <w:r>
        <w:t>matematická</w:t>
      </w:r>
      <w:r>
        <w:tab/>
        <w:t>40</w:t>
      </w:r>
    </w:p>
    <w:p w:rsidR="00E911ED" w:rsidRDefault="00E911ED" w:rsidP="00E911ED">
      <w:pPr>
        <w:pStyle w:val="Rejstk2"/>
        <w:tabs>
          <w:tab w:val="right" w:leader="dot" w:pos="4171"/>
        </w:tabs>
        <w:spacing w:line="240" w:lineRule="auto"/>
      </w:pPr>
      <w:r>
        <w:t>moderna</w:t>
      </w:r>
      <w:r>
        <w:tab/>
        <w:t>524</w:t>
      </w:r>
    </w:p>
    <w:p w:rsidR="00E911ED" w:rsidRDefault="00E911ED" w:rsidP="00E911ED">
      <w:pPr>
        <w:pStyle w:val="Rejstk2"/>
        <w:tabs>
          <w:tab w:val="right" w:leader="dot" w:pos="4171"/>
        </w:tabs>
        <w:spacing w:line="240" w:lineRule="auto"/>
      </w:pPr>
      <w:r w:rsidRPr="004B4DFF">
        <w:rPr>
          <w:i/>
        </w:rPr>
        <w:t>non repugnat esse</w:t>
      </w:r>
      <w:r>
        <w:tab/>
        <w:t>523, 524</w:t>
      </w:r>
    </w:p>
    <w:p w:rsidR="00E911ED" w:rsidRDefault="00E911ED" w:rsidP="00E911ED">
      <w:pPr>
        <w:pStyle w:val="Rejstk2"/>
        <w:tabs>
          <w:tab w:val="right" w:leader="dot" w:pos="4171"/>
        </w:tabs>
        <w:spacing w:line="240" w:lineRule="auto"/>
      </w:pPr>
      <w:r w:rsidRPr="004B4DFF">
        <w:rPr>
          <w:i/>
        </w:rPr>
        <w:t>Noumenon</w:t>
      </w:r>
      <w:r>
        <w:tab/>
        <w:t>489</w:t>
      </w:r>
    </w:p>
    <w:p w:rsidR="00E911ED" w:rsidRDefault="00E911ED" w:rsidP="00E911ED">
      <w:pPr>
        <w:pStyle w:val="Rejstk2"/>
        <w:tabs>
          <w:tab w:val="right" w:leader="dot" w:pos="4171"/>
        </w:tabs>
        <w:spacing w:line="240" w:lineRule="auto"/>
      </w:pPr>
      <w:r>
        <w:t>občan polis</w:t>
      </w:r>
      <w:r>
        <w:tab/>
        <w:t>893</w:t>
      </w:r>
    </w:p>
    <w:p w:rsidR="00E911ED" w:rsidRDefault="00E911ED" w:rsidP="00E911ED">
      <w:pPr>
        <w:pStyle w:val="Rejstk2"/>
        <w:tabs>
          <w:tab w:val="right" w:leader="dot" w:pos="4171"/>
        </w:tabs>
        <w:spacing w:line="240" w:lineRule="auto"/>
      </w:pPr>
      <w:r>
        <w:t>objektivní</w:t>
      </w:r>
      <w:r>
        <w:tab/>
        <w:t>42, 157, 474, 501, 579, 589, 591, 702, 704, 793</w:t>
      </w:r>
    </w:p>
    <w:p w:rsidR="00E911ED" w:rsidRDefault="00E911ED" w:rsidP="00E911ED">
      <w:pPr>
        <w:pStyle w:val="Rejstk2"/>
        <w:tabs>
          <w:tab w:val="right" w:leader="dot" w:pos="4171"/>
        </w:tabs>
        <w:spacing w:line="240" w:lineRule="auto"/>
      </w:pPr>
      <w:r>
        <w:t>osoba</w:t>
      </w:r>
      <w:r>
        <w:tab/>
        <w:t>245</w:t>
      </w:r>
    </w:p>
    <w:p w:rsidR="00E911ED" w:rsidRDefault="00E911ED" w:rsidP="00E911ED">
      <w:pPr>
        <w:pStyle w:val="Rejstk2"/>
        <w:tabs>
          <w:tab w:val="right" w:leader="dot" w:pos="4171"/>
        </w:tabs>
        <w:spacing w:line="240" w:lineRule="auto"/>
      </w:pPr>
      <w:r>
        <w:t>porretáni</w:t>
      </w:r>
      <w:r>
        <w:tab/>
        <w:t>46, 779</w:t>
      </w:r>
    </w:p>
    <w:p w:rsidR="00E911ED" w:rsidRDefault="00E911ED" w:rsidP="00E911ED">
      <w:pPr>
        <w:pStyle w:val="Rejstk2"/>
        <w:tabs>
          <w:tab w:val="right" w:leader="dot" w:pos="4171"/>
        </w:tabs>
        <w:spacing w:line="240" w:lineRule="auto"/>
      </w:pPr>
      <w:r>
        <w:t>první</w:t>
      </w:r>
      <w:r>
        <w:tab/>
        <w:t>3, 38, 113, 256, 260, 296, 398, 414, 506, 582, 601, 651, 656, 657, 703, 750, 755, 787, 795, 805</w:t>
      </w:r>
    </w:p>
    <w:p w:rsidR="00E911ED" w:rsidRDefault="00E911ED" w:rsidP="00E911ED">
      <w:pPr>
        <w:pStyle w:val="Rejstk2"/>
        <w:tabs>
          <w:tab w:val="right" w:leader="dot" w:pos="4171"/>
        </w:tabs>
        <w:spacing w:line="240" w:lineRule="auto"/>
      </w:pPr>
      <w:r w:rsidRPr="004B4DFF">
        <w:rPr>
          <w:i/>
        </w:rPr>
        <w:t>ratio individuationis</w:t>
      </w:r>
      <w:r>
        <w:tab/>
        <w:t>586</w:t>
      </w:r>
    </w:p>
    <w:p w:rsidR="00E911ED" w:rsidRDefault="00E911ED" w:rsidP="00E911ED">
      <w:pPr>
        <w:pStyle w:val="Rejstk2"/>
        <w:tabs>
          <w:tab w:val="right" w:leader="dot" w:pos="4171"/>
        </w:tabs>
        <w:spacing w:line="240" w:lineRule="auto"/>
      </w:pPr>
      <w:r>
        <w:t>Scotus</w:t>
      </w:r>
      <w:r>
        <w:tab/>
        <w:t>653, 664, 693</w:t>
      </w:r>
    </w:p>
    <w:p w:rsidR="00E911ED" w:rsidRDefault="00E911ED" w:rsidP="00E911ED">
      <w:pPr>
        <w:pStyle w:val="Rejstk2"/>
        <w:tabs>
          <w:tab w:val="right" w:leader="dot" w:pos="4171"/>
        </w:tabs>
        <w:spacing w:line="240" w:lineRule="auto"/>
      </w:pPr>
      <w:r w:rsidRPr="004B4DFF">
        <w:rPr>
          <w:i/>
        </w:rPr>
        <w:t>species</w:t>
      </w:r>
      <w:r>
        <w:tab/>
        <w:t>685</w:t>
      </w:r>
    </w:p>
    <w:p w:rsidR="00E911ED" w:rsidRDefault="00E911ED" w:rsidP="00E911ED">
      <w:pPr>
        <w:pStyle w:val="Rejstk2"/>
        <w:tabs>
          <w:tab w:val="right" w:leader="dot" w:pos="4171"/>
        </w:tabs>
        <w:spacing w:line="240" w:lineRule="auto"/>
      </w:pPr>
      <w:r>
        <w:t>stvořená</w:t>
      </w:r>
      <w:r>
        <w:tab/>
        <w:t>107</w:t>
      </w:r>
    </w:p>
    <w:p w:rsidR="00E911ED" w:rsidRDefault="00E911ED" w:rsidP="00E911ED">
      <w:pPr>
        <w:pStyle w:val="Rejstk2"/>
        <w:tabs>
          <w:tab w:val="right" w:leader="dot" w:pos="4171"/>
        </w:tabs>
        <w:spacing w:line="240" w:lineRule="auto"/>
      </w:pPr>
      <w:r>
        <w:t>stvořené</w:t>
      </w:r>
      <w:r>
        <w:tab/>
        <w:t>604</w:t>
      </w:r>
    </w:p>
    <w:p w:rsidR="00E911ED" w:rsidRDefault="00E911ED" w:rsidP="00E911ED">
      <w:pPr>
        <w:pStyle w:val="Rejstk2"/>
        <w:tabs>
          <w:tab w:val="right" w:leader="dot" w:pos="4171"/>
        </w:tabs>
        <w:spacing w:line="240" w:lineRule="auto"/>
      </w:pPr>
      <w:r w:rsidRPr="004B4DFF">
        <w:rPr>
          <w:i/>
        </w:rPr>
        <w:t>subsistendi/substandi</w:t>
      </w:r>
      <w:r>
        <w:tab/>
        <w:t>661</w:t>
      </w:r>
    </w:p>
    <w:p w:rsidR="00E911ED" w:rsidRDefault="00E911ED" w:rsidP="00E911ED">
      <w:pPr>
        <w:pStyle w:val="Rejstk2"/>
        <w:tabs>
          <w:tab w:val="right" w:leader="dot" w:pos="4171"/>
        </w:tabs>
        <w:spacing w:line="240" w:lineRule="auto"/>
      </w:pPr>
      <w:r w:rsidRPr="004B4DFF">
        <w:rPr>
          <w:i/>
        </w:rPr>
        <w:t>tantum haec</w:t>
      </w:r>
      <w:r>
        <w:tab/>
        <w:t>594, 646</w:t>
      </w:r>
    </w:p>
    <w:p w:rsidR="00E911ED" w:rsidRDefault="00E911ED" w:rsidP="00E911ED">
      <w:pPr>
        <w:pStyle w:val="Rejstk2"/>
        <w:tabs>
          <w:tab w:val="right" w:leader="dot" w:pos="4171"/>
        </w:tabs>
        <w:spacing w:line="240" w:lineRule="auto"/>
      </w:pPr>
      <w:r>
        <w:t>virtuální</w:t>
      </w:r>
      <w:r>
        <w:tab/>
        <w:t>147, 149</w:t>
      </w:r>
    </w:p>
    <w:p w:rsidR="00E911ED" w:rsidRDefault="00E911ED" w:rsidP="00E911ED">
      <w:pPr>
        <w:pStyle w:val="Rejstk2"/>
        <w:tabs>
          <w:tab w:val="right" w:leader="dot" w:pos="4171"/>
        </w:tabs>
        <w:spacing w:line="240" w:lineRule="auto"/>
      </w:pPr>
      <w:r>
        <w:t>vůle</w:t>
      </w:r>
      <w:r>
        <w:tab/>
        <w:t>527, 531, 534, 554, 559, 813</w:t>
      </w:r>
    </w:p>
    <w:p w:rsidR="00E911ED" w:rsidRDefault="00E911ED" w:rsidP="00E911ED">
      <w:pPr>
        <w:pStyle w:val="Rejstk2"/>
        <w:tabs>
          <w:tab w:val="right" w:leader="dot" w:pos="4171"/>
        </w:tabs>
        <w:spacing w:line="240" w:lineRule="auto"/>
      </w:pPr>
      <w:r>
        <w:t>zatmění</w:t>
      </w:r>
      <w:r>
        <w:tab/>
        <w:t>352</w:t>
      </w:r>
    </w:p>
    <w:p w:rsidR="00E911ED" w:rsidRDefault="00E911ED" w:rsidP="00E911ED">
      <w:pPr>
        <w:pStyle w:val="Rejstk2"/>
        <w:tabs>
          <w:tab w:val="right" w:leader="dot" w:pos="4171"/>
        </w:tabs>
        <w:spacing w:line="240" w:lineRule="auto"/>
      </w:pPr>
      <w:r>
        <w:t>τό τί ἦν εἶναι</w:t>
      </w:r>
      <w:r>
        <w:tab/>
        <w:t>914</w:t>
      </w:r>
    </w:p>
    <w:p w:rsidR="00E911ED" w:rsidRDefault="00E911ED" w:rsidP="00E911ED">
      <w:pPr>
        <w:pStyle w:val="Rejstk2"/>
        <w:tabs>
          <w:tab w:val="right" w:leader="dot" w:pos="4171"/>
        </w:tabs>
        <w:spacing w:line="240" w:lineRule="auto"/>
      </w:pPr>
      <w:r>
        <w:t>τόδε τι</w:t>
      </w:r>
      <w:r>
        <w:tab/>
        <w:t>70, 287, 391, 523, 590</w:t>
      </w:r>
    </w:p>
    <w:p w:rsidR="00E911ED" w:rsidRDefault="00E911ED" w:rsidP="00E911ED">
      <w:pPr>
        <w:pStyle w:val="Rejstk1"/>
        <w:tabs>
          <w:tab w:val="right" w:leader="dot" w:pos="4171"/>
        </w:tabs>
        <w:spacing w:line="240" w:lineRule="auto"/>
      </w:pPr>
      <w:r>
        <w:t xml:space="preserve">substance </w:t>
      </w:r>
      <w:r w:rsidRPr="004B4DFF">
        <w:rPr>
          <w:i/>
        </w:rPr>
        <w:t>qua</w:t>
      </w:r>
      <w:r>
        <w:t xml:space="preserve"> substance</w:t>
      </w:r>
      <w:r>
        <w:tab/>
        <w:t>181, 259, 266, 268, 326, 371, 436, 459, 495, 707</w:t>
      </w:r>
    </w:p>
    <w:p w:rsidR="00E911ED" w:rsidRDefault="00E911ED" w:rsidP="00E911ED">
      <w:pPr>
        <w:pStyle w:val="Rejstk1"/>
        <w:tabs>
          <w:tab w:val="right" w:leader="dot" w:pos="4171"/>
        </w:tabs>
        <w:spacing w:line="240" w:lineRule="auto"/>
      </w:pPr>
      <w:r w:rsidRPr="004B4DFF">
        <w:rPr>
          <w:i/>
        </w:rPr>
        <w:t>Summa Duacensis</w:t>
      </w:r>
      <w:r>
        <w:tab/>
        <w:t>475, 859</w:t>
      </w:r>
    </w:p>
    <w:p w:rsidR="00E911ED" w:rsidRDefault="00E911ED" w:rsidP="00E911ED">
      <w:pPr>
        <w:pStyle w:val="Rejstk1"/>
        <w:tabs>
          <w:tab w:val="right" w:leader="dot" w:pos="4171"/>
        </w:tabs>
        <w:spacing w:line="240" w:lineRule="auto"/>
      </w:pPr>
      <w:r w:rsidRPr="004B4DFF">
        <w:rPr>
          <w:i/>
        </w:rPr>
        <w:t>Summa Halensis</w:t>
      </w:r>
      <w:r>
        <w:tab/>
        <w:t>4, 20, 22, 55, 61, 76, 153, 562, 847, 860, 867, 868</w:t>
      </w:r>
    </w:p>
    <w:p w:rsidR="00E911ED" w:rsidRDefault="00E911ED" w:rsidP="00E911ED">
      <w:pPr>
        <w:pStyle w:val="Rejstk1"/>
        <w:tabs>
          <w:tab w:val="right" w:leader="dot" w:pos="4171"/>
        </w:tabs>
        <w:spacing w:line="240" w:lineRule="auto"/>
      </w:pPr>
      <w:r>
        <w:t>supozice</w:t>
      </w:r>
    </w:p>
    <w:p w:rsidR="00E911ED" w:rsidRDefault="00E911ED" w:rsidP="00E911ED">
      <w:pPr>
        <w:pStyle w:val="Rejstk2"/>
        <w:tabs>
          <w:tab w:val="right" w:leader="dot" w:pos="4171"/>
        </w:tabs>
        <w:spacing w:line="240" w:lineRule="auto"/>
      </w:pPr>
      <w:r>
        <w:t>druhý averroismus</w:t>
      </w:r>
      <w:r>
        <w:tab/>
        <w:t>647</w:t>
      </w:r>
    </w:p>
    <w:p w:rsidR="00E911ED" w:rsidRDefault="00E911ED" w:rsidP="00E911ED">
      <w:pPr>
        <w:pStyle w:val="Rejstk2"/>
        <w:tabs>
          <w:tab w:val="right" w:leader="dot" w:pos="4171"/>
        </w:tabs>
        <w:spacing w:line="240" w:lineRule="auto"/>
      </w:pPr>
      <w:r w:rsidRPr="004B4DFF">
        <w:rPr>
          <w:i/>
        </w:rPr>
        <w:t>ens inquantum ens</w:t>
      </w:r>
      <w:r>
        <w:tab/>
        <w:t>669</w:t>
      </w:r>
    </w:p>
    <w:p w:rsidR="00E911ED" w:rsidRDefault="00E911ED" w:rsidP="00E911ED">
      <w:pPr>
        <w:pStyle w:val="Rejstk2"/>
        <w:tabs>
          <w:tab w:val="right" w:leader="dot" w:pos="4171"/>
        </w:tabs>
        <w:spacing w:line="240" w:lineRule="auto"/>
      </w:pPr>
      <w:r>
        <w:t>Gandavus</w:t>
      </w:r>
      <w:r>
        <w:tab/>
        <w:t>586</w:t>
      </w:r>
    </w:p>
    <w:p w:rsidR="00E911ED" w:rsidRDefault="00E911ED" w:rsidP="00E911ED">
      <w:pPr>
        <w:pStyle w:val="Rejstk2"/>
        <w:tabs>
          <w:tab w:val="right" w:leader="dot" w:pos="4171"/>
        </w:tabs>
        <w:spacing w:line="240" w:lineRule="auto"/>
      </w:pPr>
      <w:r>
        <w:t>objektivní</w:t>
      </w:r>
      <w:r>
        <w:tab/>
        <w:t>170, 590</w:t>
      </w:r>
    </w:p>
    <w:p w:rsidR="00E911ED" w:rsidRDefault="00E911ED" w:rsidP="00E911ED">
      <w:pPr>
        <w:pStyle w:val="Rejstk2"/>
        <w:tabs>
          <w:tab w:val="right" w:leader="dot" w:pos="4171"/>
        </w:tabs>
        <w:spacing w:line="240" w:lineRule="auto"/>
      </w:pPr>
      <w:r>
        <w:t>Ockham</w:t>
      </w:r>
      <w:r>
        <w:tab/>
        <w:t>774, 788</w:t>
      </w:r>
    </w:p>
    <w:p w:rsidR="00E911ED" w:rsidRDefault="00E911ED" w:rsidP="00E911ED">
      <w:pPr>
        <w:pStyle w:val="Rejstk2"/>
        <w:tabs>
          <w:tab w:val="right" w:leader="dot" w:pos="4171"/>
        </w:tabs>
        <w:spacing w:line="240" w:lineRule="auto"/>
      </w:pPr>
      <w:r>
        <w:t>první averroismus</w:t>
      </w:r>
      <w:r>
        <w:tab/>
        <w:t>30</w:t>
      </w:r>
    </w:p>
    <w:p w:rsidR="00E911ED" w:rsidRDefault="00E911ED" w:rsidP="00E911ED">
      <w:pPr>
        <w:pStyle w:val="Rejstk2"/>
        <w:tabs>
          <w:tab w:val="right" w:leader="dot" w:pos="4171"/>
        </w:tabs>
        <w:spacing w:line="240" w:lineRule="auto"/>
      </w:pPr>
      <w:r>
        <w:t>Scotus</w:t>
      </w:r>
      <w:r>
        <w:tab/>
        <w:t>662, 693</w:t>
      </w:r>
    </w:p>
    <w:p w:rsidR="00E911ED" w:rsidRDefault="00E911ED" w:rsidP="00E911ED">
      <w:pPr>
        <w:pStyle w:val="Rejstk2"/>
        <w:tabs>
          <w:tab w:val="right" w:leader="dot" w:pos="4171"/>
        </w:tabs>
        <w:spacing w:line="240" w:lineRule="auto"/>
      </w:pPr>
      <w:r w:rsidRPr="004B4DFF">
        <w:rPr>
          <w:i/>
        </w:rPr>
        <w:t>secunda intentio</w:t>
      </w:r>
      <w:r>
        <w:tab/>
        <w:t>788, 790</w:t>
      </w:r>
    </w:p>
    <w:p w:rsidR="00E911ED" w:rsidRDefault="00E911ED" w:rsidP="00E911ED">
      <w:pPr>
        <w:pStyle w:val="Rejstk1"/>
        <w:tabs>
          <w:tab w:val="right" w:leader="dot" w:pos="4171"/>
        </w:tabs>
        <w:spacing w:line="240" w:lineRule="auto"/>
      </w:pPr>
      <w:r w:rsidRPr="004B4DFF">
        <w:rPr>
          <w:i/>
        </w:rPr>
        <w:t>surnaturel</w:t>
      </w:r>
      <w:r>
        <w:tab/>
        <w:t>112, 595</w:t>
      </w:r>
    </w:p>
    <w:p w:rsidR="0089249E" w:rsidRPr="00F43866" w:rsidRDefault="0089249E" w:rsidP="0089249E">
      <w:pPr>
        <w:pStyle w:val="Hlavikarejstku"/>
        <w:keepNext/>
        <w:tabs>
          <w:tab w:val="right" w:leader="dot" w:pos="4171"/>
        </w:tabs>
        <w:spacing w:line="240" w:lineRule="auto"/>
        <w:rPr>
          <w:rFonts w:eastAsia="Times New Roman"/>
          <w:b w:val="0"/>
          <w:bCs w:val="0"/>
          <w:lang w:val="de-LU"/>
        </w:rPr>
      </w:pPr>
      <w:r>
        <w:rPr>
          <w:lang w:val="de-LU"/>
        </w:rPr>
        <w:t>T</w:t>
      </w:r>
    </w:p>
    <w:p w:rsidR="00A062F9" w:rsidRDefault="00A062F9" w:rsidP="00E911ED">
      <w:pPr>
        <w:pStyle w:val="Rejstk1"/>
        <w:tabs>
          <w:tab w:val="right" w:leader="dot" w:pos="4171"/>
        </w:tabs>
        <w:spacing w:line="240" w:lineRule="auto"/>
        <w:rPr>
          <w:i/>
        </w:rPr>
      </w:pPr>
      <w:r>
        <w:t>τό τί ἦν εἶναι</w:t>
      </w:r>
      <w:r>
        <w:tab/>
        <w:t>1, 335, 938</w:t>
      </w:r>
    </w:p>
    <w:p w:rsidR="00E911ED" w:rsidRDefault="00E911ED" w:rsidP="00E911ED">
      <w:pPr>
        <w:pStyle w:val="Rejstk1"/>
        <w:tabs>
          <w:tab w:val="right" w:leader="dot" w:pos="4171"/>
        </w:tabs>
        <w:spacing w:line="240" w:lineRule="auto"/>
      </w:pPr>
      <w:r w:rsidRPr="004B4DFF">
        <w:rPr>
          <w:i/>
        </w:rPr>
        <w:t>tabula nuda</w:t>
      </w:r>
      <w:r>
        <w:tab/>
        <w:t>31</w:t>
      </w:r>
    </w:p>
    <w:p w:rsidR="00E911ED" w:rsidRDefault="00E911ED" w:rsidP="00E911ED">
      <w:pPr>
        <w:pStyle w:val="Rejstk1"/>
        <w:tabs>
          <w:tab w:val="right" w:leader="dot" w:pos="4171"/>
        </w:tabs>
        <w:spacing w:line="240" w:lineRule="auto"/>
      </w:pPr>
      <w:r w:rsidRPr="004B4DFF">
        <w:rPr>
          <w:i/>
        </w:rPr>
        <w:t>tabula rasa</w:t>
      </w:r>
      <w:r>
        <w:tab/>
        <w:t>29, 79, 139, 152, 163, 186, 190, 204, 207, 208, 231, 234, 279, 289, 292, 293, 296, 334, 396, 403, 410, 448, 514, 527, 540, 576, 585, 600, 674, 677, 760, 779, 783, 785, 786, 834, 872</w:t>
      </w:r>
    </w:p>
    <w:p w:rsidR="00E911ED" w:rsidRDefault="00E911ED" w:rsidP="00E911ED">
      <w:pPr>
        <w:pStyle w:val="Rejstk1"/>
        <w:tabs>
          <w:tab w:val="right" w:leader="dot" w:pos="4171"/>
        </w:tabs>
        <w:spacing w:line="240" w:lineRule="auto"/>
      </w:pPr>
      <w:r w:rsidRPr="004B4DFF">
        <w:rPr>
          <w:i/>
        </w:rPr>
        <w:t>tantum esse</w:t>
      </w:r>
      <w:r>
        <w:tab/>
        <w:t>669</w:t>
      </w:r>
    </w:p>
    <w:p w:rsidR="00E911ED" w:rsidRDefault="00E911ED" w:rsidP="00E911ED">
      <w:pPr>
        <w:pStyle w:val="Rejstk1"/>
        <w:tabs>
          <w:tab w:val="right" w:leader="dot" w:pos="4171"/>
        </w:tabs>
        <w:spacing w:line="240" w:lineRule="auto"/>
      </w:pPr>
      <w:r>
        <w:t>technologie</w:t>
      </w:r>
      <w:r>
        <w:tab/>
        <w:t>116, 117</w:t>
      </w:r>
    </w:p>
    <w:p w:rsidR="00E911ED" w:rsidRDefault="00E911ED" w:rsidP="00E911ED">
      <w:pPr>
        <w:pStyle w:val="Rejstk1"/>
        <w:tabs>
          <w:tab w:val="right" w:leader="dot" w:pos="4171"/>
        </w:tabs>
        <w:spacing w:line="240" w:lineRule="auto"/>
      </w:pPr>
      <w:r>
        <w:t>Teirésiás</w:t>
      </w:r>
      <w:r>
        <w:tab/>
        <w:t>940</w:t>
      </w:r>
    </w:p>
    <w:p w:rsidR="00E911ED" w:rsidRDefault="00E911ED" w:rsidP="0089249E">
      <w:pPr>
        <w:pStyle w:val="Rejstk1"/>
        <w:tabs>
          <w:tab w:val="right" w:leader="dot" w:pos="4171"/>
        </w:tabs>
        <w:spacing w:line="240" w:lineRule="auto"/>
      </w:pPr>
      <w:r>
        <w:t>těleso</w:t>
      </w:r>
      <w:r w:rsidR="0089249E">
        <w:t xml:space="preserve">, </w:t>
      </w:r>
      <w:r w:rsidRPr="004B4DFF">
        <w:rPr>
          <w:i/>
        </w:rPr>
        <w:t>concretum</w:t>
      </w:r>
      <w:r>
        <w:tab/>
        <w:t>10</w:t>
      </w:r>
    </w:p>
    <w:p w:rsidR="00E911ED" w:rsidRDefault="00E911ED" w:rsidP="00E911ED">
      <w:pPr>
        <w:pStyle w:val="Rejstk1"/>
        <w:tabs>
          <w:tab w:val="right" w:leader="dot" w:pos="4171"/>
        </w:tabs>
        <w:spacing w:line="240" w:lineRule="auto"/>
      </w:pPr>
      <w:r w:rsidRPr="004B4DFF">
        <w:rPr>
          <w:iCs/>
        </w:rPr>
        <w:t>teodicea</w:t>
      </w:r>
      <w:r>
        <w:tab/>
        <w:t>633, 741</w:t>
      </w:r>
    </w:p>
    <w:p w:rsidR="00E911ED" w:rsidRDefault="00E911ED" w:rsidP="00E911ED">
      <w:pPr>
        <w:pStyle w:val="Rejstk1"/>
        <w:tabs>
          <w:tab w:val="right" w:leader="dot" w:pos="4171"/>
        </w:tabs>
        <w:spacing w:line="240" w:lineRule="auto"/>
      </w:pPr>
      <w:r>
        <w:lastRenderedPageBreak/>
        <w:t>teorie dvojí pravdy</w:t>
      </w:r>
      <w:r>
        <w:tab/>
        <w:t>19, 28, 58, 90, 92, 95, 111, 132, 161, 251, 255, 256, 311, 346, 356, 431, 441, 471, 478, 481, 570, 596, 645, 811, 851</w:t>
      </w:r>
    </w:p>
    <w:p w:rsidR="00E911ED" w:rsidRDefault="00E911ED" w:rsidP="00E911ED">
      <w:pPr>
        <w:pStyle w:val="Rejstk1"/>
        <w:tabs>
          <w:tab w:val="right" w:leader="dot" w:pos="4171"/>
        </w:tabs>
        <w:spacing w:line="240" w:lineRule="auto"/>
      </w:pPr>
      <w:r w:rsidRPr="004B4DFF">
        <w:rPr>
          <w:i/>
          <w:color w:val="000000"/>
        </w:rPr>
        <w:t>terminus</w:t>
      </w:r>
      <w:r>
        <w:tab/>
        <w:t>761</w:t>
      </w:r>
    </w:p>
    <w:p w:rsidR="00E911ED" w:rsidRDefault="00E911ED" w:rsidP="00E911ED">
      <w:pPr>
        <w:pStyle w:val="Rejstk1"/>
        <w:tabs>
          <w:tab w:val="right" w:leader="dot" w:pos="4171"/>
        </w:tabs>
        <w:spacing w:line="240" w:lineRule="auto"/>
      </w:pPr>
      <w:r w:rsidRPr="004B4DFF">
        <w:rPr>
          <w:i/>
        </w:rPr>
        <w:t>tertium ens</w:t>
      </w:r>
      <w:r>
        <w:tab/>
        <w:t>404</w:t>
      </w:r>
    </w:p>
    <w:p w:rsidR="00E911ED" w:rsidRDefault="00E911ED" w:rsidP="00E911ED">
      <w:pPr>
        <w:pStyle w:val="Rejstk2"/>
        <w:tabs>
          <w:tab w:val="right" w:leader="dot" w:pos="4171"/>
        </w:tabs>
        <w:spacing w:line="240" w:lineRule="auto"/>
      </w:pPr>
      <w:r>
        <w:t>dobro</w:t>
      </w:r>
      <w:r>
        <w:tab/>
        <w:t>864</w:t>
      </w:r>
    </w:p>
    <w:p w:rsidR="00E911ED" w:rsidRDefault="00E911ED" w:rsidP="00E911ED">
      <w:pPr>
        <w:pStyle w:val="Rejstk2"/>
        <w:tabs>
          <w:tab w:val="right" w:leader="dot" w:pos="4171"/>
        </w:tabs>
        <w:spacing w:line="240" w:lineRule="auto"/>
      </w:pPr>
      <w:r>
        <w:t>Gandavus</w:t>
      </w:r>
      <w:r>
        <w:tab/>
        <w:t>592, 604</w:t>
      </w:r>
    </w:p>
    <w:p w:rsidR="00E911ED" w:rsidRDefault="00E911ED" w:rsidP="00E911ED">
      <w:pPr>
        <w:pStyle w:val="Rejstk2"/>
        <w:tabs>
          <w:tab w:val="right" w:leader="dot" w:pos="4171"/>
        </w:tabs>
        <w:spacing w:line="240" w:lineRule="auto"/>
      </w:pPr>
      <w:r>
        <w:t>intelekt</w:t>
      </w:r>
      <w:r>
        <w:tab/>
        <w:t>282</w:t>
      </w:r>
    </w:p>
    <w:p w:rsidR="00E911ED" w:rsidRDefault="00E911ED" w:rsidP="00E911ED">
      <w:pPr>
        <w:pStyle w:val="Rejstk2"/>
        <w:tabs>
          <w:tab w:val="right" w:leader="dot" w:pos="4171"/>
        </w:tabs>
        <w:spacing w:line="240" w:lineRule="auto"/>
      </w:pPr>
      <w:r>
        <w:t>kapitál</w:t>
      </w:r>
      <w:r>
        <w:tab/>
        <w:t>128</w:t>
      </w:r>
    </w:p>
    <w:p w:rsidR="00E911ED" w:rsidRDefault="00E911ED" w:rsidP="00E911ED">
      <w:pPr>
        <w:pStyle w:val="Rejstk2"/>
        <w:tabs>
          <w:tab w:val="right" w:leader="dot" w:pos="4171"/>
        </w:tabs>
        <w:spacing w:line="240" w:lineRule="auto"/>
      </w:pPr>
      <w:r>
        <w:t>kritika Akvinského</w:t>
      </w:r>
      <w:r>
        <w:tab/>
        <w:t>399</w:t>
      </w:r>
    </w:p>
    <w:p w:rsidR="00E911ED" w:rsidRDefault="00E911ED" w:rsidP="00E911ED">
      <w:pPr>
        <w:pStyle w:val="Rejstk2"/>
        <w:tabs>
          <w:tab w:val="right" w:leader="dot" w:pos="4171"/>
        </w:tabs>
        <w:spacing w:line="240" w:lineRule="auto"/>
      </w:pPr>
      <w:r>
        <w:t>kritika Ockhama</w:t>
      </w:r>
      <w:r>
        <w:tab/>
        <w:t>770, 776, 795</w:t>
      </w:r>
    </w:p>
    <w:p w:rsidR="00E911ED" w:rsidRDefault="00E911ED" w:rsidP="00E911ED">
      <w:pPr>
        <w:pStyle w:val="Rejstk2"/>
        <w:tabs>
          <w:tab w:val="right" w:leader="dot" w:pos="4171"/>
        </w:tabs>
        <w:spacing w:line="240" w:lineRule="auto"/>
      </w:pPr>
      <w:r>
        <w:t>kritika Scota</w:t>
      </w:r>
      <w:r>
        <w:tab/>
        <w:t>667, 739</w:t>
      </w:r>
    </w:p>
    <w:p w:rsidR="00E911ED" w:rsidRDefault="00E911ED" w:rsidP="00E911ED">
      <w:pPr>
        <w:pStyle w:val="Rejstk2"/>
        <w:tabs>
          <w:tab w:val="right" w:leader="dot" w:pos="4171"/>
        </w:tabs>
        <w:spacing w:line="240" w:lineRule="auto"/>
      </w:pPr>
      <w:r>
        <w:t>materie</w:t>
      </w:r>
      <w:r>
        <w:tab/>
        <w:t>169</w:t>
      </w:r>
    </w:p>
    <w:p w:rsidR="00E911ED" w:rsidRDefault="00E911ED" w:rsidP="00E911ED">
      <w:pPr>
        <w:pStyle w:val="Rejstk2"/>
        <w:tabs>
          <w:tab w:val="right" w:leader="dot" w:pos="4171"/>
        </w:tabs>
        <w:spacing w:line="240" w:lineRule="auto"/>
      </w:pPr>
      <w:r>
        <w:t>moderna</w:t>
      </w:r>
      <w:r>
        <w:tab/>
        <w:t>800</w:t>
      </w:r>
    </w:p>
    <w:p w:rsidR="00E911ED" w:rsidRDefault="00E911ED" w:rsidP="00E911ED">
      <w:pPr>
        <w:pStyle w:val="Rejstk2"/>
        <w:tabs>
          <w:tab w:val="right" w:leader="dot" w:pos="4171"/>
        </w:tabs>
        <w:spacing w:line="240" w:lineRule="auto"/>
      </w:pPr>
      <w:r>
        <w:t>objektivní</w:t>
      </w:r>
      <w:r>
        <w:tab/>
        <w:t>602</w:t>
      </w:r>
    </w:p>
    <w:p w:rsidR="00E911ED" w:rsidRDefault="00E911ED" w:rsidP="00E911ED">
      <w:pPr>
        <w:pStyle w:val="Rejstk2"/>
        <w:tabs>
          <w:tab w:val="right" w:leader="dot" w:pos="4171"/>
        </w:tabs>
        <w:spacing w:line="240" w:lineRule="auto"/>
      </w:pPr>
      <w:r>
        <w:t>porretáni</w:t>
      </w:r>
      <w:r>
        <w:tab/>
        <w:t>745</w:t>
      </w:r>
    </w:p>
    <w:p w:rsidR="00E911ED" w:rsidRDefault="00E911ED" w:rsidP="00E911ED">
      <w:pPr>
        <w:pStyle w:val="Rejstk2"/>
        <w:tabs>
          <w:tab w:val="right" w:leader="dot" w:pos="4171"/>
        </w:tabs>
        <w:spacing w:line="240" w:lineRule="auto"/>
      </w:pPr>
      <w:r>
        <w:t>Scotus</w:t>
      </w:r>
      <w:r>
        <w:tab/>
        <w:t>662</w:t>
      </w:r>
    </w:p>
    <w:p w:rsidR="00E911ED" w:rsidRDefault="00E911ED" w:rsidP="00E911ED">
      <w:pPr>
        <w:pStyle w:val="Rejstk2"/>
        <w:tabs>
          <w:tab w:val="right" w:leader="dot" w:pos="4171"/>
        </w:tabs>
        <w:spacing w:line="240" w:lineRule="auto"/>
      </w:pPr>
      <w:r>
        <w:t>Simplikius</w:t>
      </w:r>
      <w:r>
        <w:tab/>
        <w:t>575</w:t>
      </w:r>
    </w:p>
    <w:p w:rsidR="00E911ED" w:rsidRDefault="00E911ED" w:rsidP="00E911ED">
      <w:pPr>
        <w:pStyle w:val="Rejstk2"/>
        <w:tabs>
          <w:tab w:val="right" w:leader="dot" w:pos="4171"/>
        </w:tabs>
        <w:spacing w:line="240" w:lineRule="auto"/>
      </w:pPr>
      <w:r>
        <w:t>vůle</w:t>
      </w:r>
      <w:r>
        <w:tab/>
        <w:t>512, 560</w:t>
      </w:r>
    </w:p>
    <w:p w:rsidR="00E911ED" w:rsidRDefault="00E911ED" w:rsidP="00E911ED">
      <w:pPr>
        <w:pStyle w:val="Rejstk1"/>
        <w:tabs>
          <w:tab w:val="right" w:leader="dot" w:pos="4171"/>
        </w:tabs>
        <w:spacing w:line="240" w:lineRule="auto"/>
      </w:pPr>
      <w:r w:rsidRPr="004B4DFF">
        <w:rPr>
          <w:i/>
        </w:rPr>
        <w:t>tertium genus</w:t>
      </w:r>
      <w:r>
        <w:tab/>
        <w:t>69, 168, 265, 274, 286, 300, 304, 330, 341, 342, 353, 359, 404, 421, 438, 440, 445, 452, 461, 493, 531, 535, 578, 601, 772, 782, 784, 854, 875, 898, 920</w:t>
      </w:r>
    </w:p>
    <w:p w:rsidR="00E911ED" w:rsidRDefault="00E911ED" w:rsidP="00E911ED">
      <w:pPr>
        <w:pStyle w:val="Rejstk1"/>
        <w:tabs>
          <w:tab w:val="right" w:leader="dot" w:pos="4171"/>
        </w:tabs>
        <w:spacing w:line="240" w:lineRule="auto"/>
      </w:pPr>
      <w:r>
        <w:t>Themistius</w:t>
      </w:r>
      <w:r w:rsidR="00764219">
        <w:t xml:space="preserve">, viz </w:t>
      </w:r>
      <w:r w:rsidR="00764219" w:rsidRPr="00764219">
        <w:rPr>
          <w:i/>
        </w:rPr>
        <w:t>Index locorum</w:t>
      </w:r>
      <w:r>
        <w:tab/>
        <w:t>78, 142, 183, 202, 289, 341, 353, 354, 419, 434</w:t>
      </w:r>
    </w:p>
    <w:p w:rsidR="00E911ED" w:rsidRDefault="00E911ED" w:rsidP="00E911ED">
      <w:pPr>
        <w:pStyle w:val="Rejstk1"/>
        <w:tabs>
          <w:tab w:val="right" w:leader="dot" w:pos="4171"/>
        </w:tabs>
        <w:spacing w:line="240" w:lineRule="auto"/>
      </w:pPr>
      <w:r>
        <w:t>theurgie</w:t>
      </w:r>
      <w:r>
        <w:tab/>
        <w:t>114, 133, 706</w:t>
      </w:r>
    </w:p>
    <w:p w:rsidR="00E911ED" w:rsidRDefault="00E911ED" w:rsidP="00E911ED">
      <w:pPr>
        <w:pStyle w:val="Rejstk1"/>
        <w:tabs>
          <w:tab w:val="right" w:leader="dot" w:pos="4171"/>
        </w:tabs>
        <w:spacing w:line="240" w:lineRule="auto"/>
      </w:pPr>
      <w:r w:rsidRPr="004B4DFF">
        <w:rPr>
          <w:i/>
        </w:rPr>
        <w:t>Thought Experiments</w:t>
      </w:r>
      <w:r>
        <w:tab/>
        <w:t>492</w:t>
      </w:r>
    </w:p>
    <w:p w:rsidR="00E911ED" w:rsidRDefault="00E911ED" w:rsidP="00E911ED">
      <w:pPr>
        <w:pStyle w:val="Rejstk1"/>
        <w:tabs>
          <w:tab w:val="right" w:leader="dot" w:pos="4171"/>
        </w:tabs>
        <w:spacing w:line="240" w:lineRule="auto"/>
      </w:pPr>
      <w:r>
        <w:t>Tithonos</w:t>
      </w:r>
      <w:r>
        <w:tab/>
        <w:t>619</w:t>
      </w:r>
    </w:p>
    <w:p w:rsidR="00E911ED" w:rsidRDefault="00E911ED" w:rsidP="00E911ED">
      <w:pPr>
        <w:pStyle w:val="Rejstk1"/>
        <w:tabs>
          <w:tab w:val="right" w:leader="dot" w:pos="4171"/>
        </w:tabs>
        <w:spacing w:line="240" w:lineRule="auto"/>
      </w:pPr>
      <w:r>
        <w:t>Tocqueville, A.</w:t>
      </w:r>
      <w:r>
        <w:tab/>
        <w:t>923</w:t>
      </w:r>
    </w:p>
    <w:p w:rsidR="00E911ED" w:rsidRDefault="00E911ED" w:rsidP="00E911ED">
      <w:pPr>
        <w:pStyle w:val="Rejstk1"/>
        <w:tabs>
          <w:tab w:val="right" w:leader="dot" w:pos="4171"/>
        </w:tabs>
        <w:spacing w:line="240" w:lineRule="auto"/>
      </w:pPr>
      <w:r>
        <w:t>Toledská škola</w:t>
      </w:r>
      <w:r>
        <w:tab/>
        <w:t>10, 22, 26, 35, 60, 77, 110, 181, 197, 212, 213, 218, 264, 329, 356, 365, 374, 393, 396, 416, 446, 485, 612, 721, 766, 855, 868, 872</w:t>
      </w:r>
    </w:p>
    <w:p w:rsidR="00E911ED" w:rsidRDefault="00E911ED" w:rsidP="00E911ED">
      <w:pPr>
        <w:pStyle w:val="Rejstk1"/>
        <w:tabs>
          <w:tab w:val="right" w:leader="dot" w:pos="4171"/>
        </w:tabs>
        <w:spacing w:line="240" w:lineRule="auto"/>
      </w:pPr>
      <w:r>
        <w:t>Tolomeo da Lucca</w:t>
      </w:r>
      <w:r>
        <w:tab/>
        <w:t>900</w:t>
      </w:r>
    </w:p>
    <w:p w:rsidR="00E911ED" w:rsidRDefault="00E911ED" w:rsidP="00E911ED">
      <w:pPr>
        <w:pStyle w:val="Rejstk1"/>
        <w:tabs>
          <w:tab w:val="right" w:leader="dot" w:pos="4171"/>
        </w:tabs>
        <w:spacing w:line="240" w:lineRule="auto"/>
      </w:pPr>
      <w:r>
        <w:t>tomismus</w:t>
      </w:r>
      <w:r>
        <w:tab/>
        <w:t>81, 363, 372, 383, 425, 426, 430, 470, 476, 479, 784</w:t>
      </w:r>
    </w:p>
    <w:p w:rsidR="00E911ED" w:rsidRDefault="00E911ED" w:rsidP="00E911ED">
      <w:pPr>
        <w:pStyle w:val="Rejstk1"/>
        <w:tabs>
          <w:tab w:val="right" w:leader="dot" w:pos="4171"/>
        </w:tabs>
        <w:spacing w:line="240" w:lineRule="auto"/>
      </w:pPr>
      <w:r w:rsidRPr="004B4DFF">
        <w:rPr>
          <w:bCs/>
        </w:rPr>
        <w:t>totalitarismus</w:t>
      </w:r>
      <w:r>
        <w:tab/>
        <w:t>129, 148, 364, 504, 640, 839, 950</w:t>
      </w:r>
    </w:p>
    <w:p w:rsidR="00E911ED" w:rsidRDefault="00E911ED" w:rsidP="00E911ED">
      <w:pPr>
        <w:pStyle w:val="Rejstk1"/>
        <w:tabs>
          <w:tab w:val="right" w:leader="dot" w:pos="4171"/>
        </w:tabs>
        <w:spacing w:line="240" w:lineRule="auto"/>
      </w:pPr>
      <w:r w:rsidRPr="004B4DFF">
        <w:rPr>
          <w:i/>
        </w:rPr>
        <w:t>totum integrum</w:t>
      </w:r>
      <w:r>
        <w:tab/>
        <w:t>146</w:t>
      </w:r>
    </w:p>
    <w:p w:rsidR="00E911ED" w:rsidRDefault="00E911ED" w:rsidP="00E911ED">
      <w:pPr>
        <w:pStyle w:val="Rejstk1"/>
        <w:tabs>
          <w:tab w:val="right" w:leader="dot" w:pos="4171"/>
        </w:tabs>
        <w:spacing w:line="240" w:lineRule="auto"/>
      </w:pPr>
      <w:r w:rsidRPr="004B4DFF">
        <w:rPr>
          <w:i/>
        </w:rPr>
        <w:t>totum universale</w:t>
      </w:r>
      <w:r>
        <w:tab/>
        <w:t>145, 146, 170</w:t>
      </w:r>
    </w:p>
    <w:p w:rsidR="00E911ED" w:rsidRDefault="00E911ED" w:rsidP="00E911ED">
      <w:pPr>
        <w:pStyle w:val="Rejstk1"/>
        <w:tabs>
          <w:tab w:val="right" w:leader="dot" w:pos="4171"/>
        </w:tabs>
        <w:spacing w:line="240" w:lineRule="auto"/>
      </w:pPr>
      <w:r w:rsidRPr="004B4DFF">
        <w:rPr>
          <w:i/>
        </w:rPr>
        <w:t>translatio studiorum</w:t>
      </w:r>
      <w:r>
        <w:tab/>
        <w:t>15, 767</w:t>
      </w:r>
    </w:p>
    <w:p w:rsidR="00E911ED" w:rsidRDefault="00E911ED" w:rsidP="00E911ED">
      <w:pPr>
        <w:pStyle w:val="Rejstk1"/>
        <w:tabs>
          <w:tab w:val="right" w:leader="dot" w:pos="4171"/>
        </w:tabs>
        <w:spacing w:line="240" w:lineRule="auto"/>
      </w:pPr>
      <w:r>
        <w:t>triteismus</w:t>
      </w:r>
      <w:r>
        <w:tab/>
        <w:t>401, 492</w:t>
      </w:r>
    </w:p>
    <w:p w:rsidR="00E911ED" w:rsidRDefault="00E911ED" w:rsidP="00E911ED">
      <w:pPr>
        <w:pStyle w:val="Rejstk1"/>
        <w:tabs>
          <w:tab w:val="right" w:leader="dot" w:pos="4171"/>
        </w:tabs>
        <w:spacing w:line="240" w:lineRule="auto"/>
      </w:pPr>
      <w:r>
        <w:t>třetí svět</w:t>
      </w:r>
      <w:r>
        <w:tab/>
        <w:t>747, 948</w:t>
      </w:r>
    </w:p>
    <w:p w:rsidR="00E911ED" w:rsidRDefault="00E911ED" w:rsidP="00E911ED">
      <w:pPr>
        <w:pStyle w:val="Rejstk1"/>
        <w:tabs>
          <w:tab w:val="right" w:leader="dot" w:pos="4171"/>
        </w:tabs>
        <w:spacing w:line="240" w:lineRule="auto"/>
      </w:pPr>
      <w:r>
        <w:t>Tzara, T.</w:t>
      </w:r>
      <w:r>
        <w:tab/>
        <w:t>940</w:t>
      </w:r>
    </w:p>
    <w:p w:rsidR="00E911ED" w:rsidRDefault="00E911ED" w:rsidP="00E911ED">
      <w:pPr>
        <w:pStyle w:val="Rejstk1"/>
        <w:tabs>
          <w:tab w:val="right" w:leader="dot" w:pos="4171"/>
        </w:tabs>
        <w:spacing w:line="240" w:lineRule="auto"/>
      </w:pPr>
      <w:r w:rsidRPr="004B4DFF">
        <w:rPr>
          <w:i/>
        </w:rPr>
        <w:t>Unam Sanctam</w:t>
      </w:r>
      <w:r>
        <w:tab/>
        <w:t>610, 849, 851, 854, 863, 886, 900, 924, 925, 928</w:t>
      </w:r>
    </w:p>
    <w:p w:rsidR="00E911ED" w:rsidRDefault="00E911ED" w:rsidP="00E911ED">
      <w:pPr>
        <w:pStyle w:val="Rejstk1"/>
        <w:tabs>
          <w:tab w:val="right" w:leader="dot" w:pos="4171"/>
        </w:tabs>
        <w:spacing w:line="240" w:lineRule="auto"/>
      </w:pPr>
      <w:r w:rsidRPr="004B4DFF">
        <w:rPr>
          <w:i/>
        </w:rPr>
        <w:t>Unified Science</w:t>
      </w:r>
      <w:r>
        <w:tab/>
        <w:t>95, 196, 311, 441, 481, 592, 609, 766</w:t>
      </w:r>
    </w:p>
    <w:p w:rsidR="00E911ED" w:rsidRDefault="00E911ED" w:rsidP="00E911ED">
      <w:pPr>
        <w:pStyle w:val="Rejstk1"/>
        <w:tabs>
          <w:tab w:val="right" w:leader="dot" w:pos="4171"/>
        </w:tabs>
        <w:spacing w:line="240" w:lineRule="auto"/>
      </w:pPr>
      <w:r w:rsidRPr="004B4DFF">
        <w:rPr>
          <w:i/>
        </w:rPr>
        <w:t>universitas humana</w:t>
      </w:r>
      <w:r>
        <w:tab/>
        <w:t>285, 306, 308, 362, 438, 442, 485, 493, 850, 898, 925</w:t>
      </w:r>
    </w:p>
    <w:p w:rsidR="00E911ED" w:rsidRDefault="00E911ED" w:rsidP="00E911ED">
      <w:pPr>
        <w:pStyle w:val="Rejstk1"/>
        <w:tabs>
          <w:tab w:val="right" w:leader="dot" w:pos="4171"/>
        </w:tabs>
        <w:spacing w:line="240" w:lineRule="auto"/>
      </w:pPr>
      <w:r>
        <w:t>univerzální hylemorfismus</w:t>
      </w:r>
      <w:r>
        <w:tab/>
        <w:t>20, 40, 67, 74, 77, 103, 115, 135, 141, 170, 183, 196, 221, 225, 226, 228, 230, 280, 314, 315, 395, 433, 447, 461, 516, 521, 531, 791, 867</w:t>
      </w:r>
    </w:p>
    <w:p w:rsidR="00E911ED" w:rsidRDefault="00E911ED" w:rsidP="00E911ED">
      <w:pPr>
        <w:pStyle w:val="Rejstk1"/>
        <w:tabs>
          <w:tab w:val="right" w:leader="dot" w:pos="4171"/>
        </w:tabs>
        <w:spacing w:line="240" w:lineRule="auto"/>
      </w:pPr>
      <w:r>
        <w:t>utopie</w:t>
      </w:r>
      <w:r>
        <w:tab/>
        <w:t>488, 875</w:t>
      </w:r>
    </w:p>
    <w:p w:rsidR="004F3159" w:rsidRPr="00F43866" w:rsidRDefault="004F3159" w:rsidP="004F3159">
      <w:pPr>
        <w:pStyle w:val="Hlavikarejstku"/>
        <w:keepNext/>
        <w:tabs>
          <w:tab w:val="right" w:leader="dot" w:pos="4171"/>
        </w:tabs>
        <w:spacing w:line="240" w:lineRule="auto"/>
        <w:rPr>
          <w:rFonts w:eastAsia="Times New Roman"/>
          <w:b w:val="0"/>
          <w:bCs w:val="0"/>
          <w:lang w:val="de-LU"/>
        </w:rPr>
      </w:pPr>
      <w:r>
        <w:rPr>
          <w:lang w:val="de-LU"/>
        </w:rPr>
        <w:t>V, W</w:t>
      </w:r>
      <w:r w:rsidR="001363A6">
        <w:rPr>
          <w:lang w:val="de-LU"/>
        </w:rPr>
        <w:t>, Z</w:t>
      </w:r>
    </w:p>
    <w:p w:rsidR="00E911ED" w:rsidRDefault="00E911ED" w:rsidP="00E911ED">
      <w:pPr>
        <w:pStyle w:val="Rejstk1"/>
        <w:tabs>
          <w:tab w:val="right" w:leader="dot" w:pos="4171"/>
        </w:tabs>
        <w:spacing w:line="240" w:lineRule="auto"/>
      </w:pPr>
      <w:r w:rsidRPr="004B4DFF">
        <w:rPr>
          <w:i/>
          <w:iCs/>
        </w:rPr>
        <w:t>vaticinium ex eventu</w:t>
      </w:r>
      <w:r>
        <w:tab/>
        <w:t>819</w:t>
      </w:r>
    </w:p>
    <w:p w:rsidR="00E911ED" w:rsidRDefault="00E911ED" w:rsidP="00E911ED">
      <w:pPr>
        <w:pStyle w:val="Rejstk1"/>
        <w:tabs>
          <w:tab w:val="right" w:leader="dot" w:pos="4171"/>
        </w:tabs>
        <w:spacing w:line="240" w:lineRule="auto"/>
      </w:pPr>
      <w:r>
        <w:t>věc</w:t>
      </w:r>
    </w:p>
    <w:p w:rsidR="00E911ED" w:rsidRDefault="00E911ED" w:rsidP="00E911ED">
      <w:pPr>
        <w:pStyle w:val="Rejstk2"/>
        <w:tabs>
          <w:tab w:val="right" w:leader="dot" w:pos="4171"/>
        </w:tabs>
        <w:spacing w:line="240" w:lineRule="auto"/>
      </w:pPr>
      <w:r>
        <w:t xml:space="preserve">objektivní </w:t>
      </w:r>
      <w:r w:rsidRPr="004B4DFF">
        <w:rPr>
          <w:i/>
        </w:rPr>
        <w:t>res</w:t>
      </w:r>
      <w:r>
        <w:tab/>
        <w:t>826</w:t>
      </w:r>
    </w:p>
    <w:p w:rsidR="00E911ED" w:rsidRDefault="00E911ED" w:rsidP="00E911ED">
      <w:pPr>
        <w:pStyle w:val="Rejstk2"/>
        <w:tabs>
          <w:tab w:val="right" w:leader="dot" w:pos="4171"/>
        </w:tabs>
        <w:spacing w:line="240" w:lineRule="auto"/>
      </w:pPr>
      <w:r w:rsidRPr="004B4DFF">
        <w:rPr>
          <w:i/>
        </w:rPr>
        <w:t>res a ratitudine</w:t>
      </w:r>
      <w:r>
        <w:tab/>
        <w:t>582, 586</w:t>
      </w:r>
    </w:p>
    <w:p w:rsidR="00E911ED" w:rsidRDefault="00E911ED" w:rsidP="00E911ED">
      <w:pPr>
        <w:pStyle w:val="Rejstk2"/>
        <w:tabs>
          <w:tab w:val="right" w:leader="dot" w:pos="4171"/>
        </w:tabs>
        <w:spacing w:line="240" w:lineRule="auto"/>
      </w:pPr>
      <w:r w:rsidRPr="004B4DFF">
        <w:rPr>
          <w:i/>
        </w:rPr>
        <w:t>res dicta a reor reris</w:t>
      </w:r>
      <w:r>
        <w:tab/>
        <w:t>582, 583, 648</w:t>
      </w:r>
    </w:p>
    <w:p w:rsidR="00E911ED" w:rsidRDefault="00E911ED" w:rsidP="00E911ED">
      <w:pPr>
        <w:pStyle w:val="Rejstk2"/>
        <w:tabs>
          <w:tab w:val="right" w:leader="dot" w:pos="4171"/>
        </w:tabs>
        <w:spacing w:line="240" w:lineRule="auto"/>
      </w:pPr>
      <w:r>
        <w:t>vlastnictví/majetek</w:t>
      </w:r>
      <w:r>
        <w:tab/>
        <w:t>563</w:t>
      </w:r>
    </w:p>
    <w:p w:rsidR="00E911ED" w:rsidRDefault="00E911ED" w:rsidP="00E911ED">
      <w:pPr>
        <w:pStyle w:val="Rejstk1"/>
        <w:tabs>
          <w:tab w:val="right" w:leader="dot" w:pos="4171"/>
        </w:tabs>
        <w:spacing w:line="240" w:lineRule="auto"/>
      </w:pPr>
      <w:r>
        <w:t>věčnost světa</w:t>
      </w:r>
      <w:r>
        <w:tab/>
        <w:t>92, 162, 250, 251, 255, 399, 613</w:t>
      </w:r>
    </w:p>
    <w:p w:rsidR="00E911ED" w:rsidRDefault="00E911ED" w:rsidP="00E911ED">
      <w:pPr>
        <w:pStyle w:val="Rejstk1"/>
        <w:tabs>
          <w:tab w:val="right" w:leader="dot" w:pos="4171"/>
        </w:tabs>
        <w:spacing w:line="240" w:lineRule="auto"/>
      </w:pPr>
      <w:r>
        <w:t>Vergilus</w:t>
      </w:r>
      <w:r w:rsidR="00764219">
        <w:t xml:space="preserve">, viz </w:t>
      </w:r>
      <w:r w:rsidR="00764219" w:rsidRPr="00764219">
        <w:rPr>
          <w:i/>
        </w:rPr>
        <w:t>Index locorum</w:t>
      </w:r>
    </w:p>
    <w:p w:rsidR="00E911ED" w:rsidRDefault="00E911ED" w:rsidP="00E911ED">
      <w:pPr>
        <w:pStyle w:val="Rejstk1"/>
        <w:tabs>
          <w:tab w:val="right" w:leader="dot" w:pos="4171"/>
        </w:tabs>
        <w:spacing w:line="240" w:lineRule="auto"/>
      </w:pPr>
      <w:r>
        <w:lastRenderedPageBreak/>
        <w:t>Verkehrung ins Gegenteil</w:t>
      </w:r>
      <w:r>
        <w:tab/>
        <w:t>7, 63, 75, 93, 97, 131, 238, 241, 312, 337, 382, 435, 451, 471, 472, 560, 610, 716, 792, 836, 842, 944</w:t>
      </w:r>
    </w:p>
    <w:p w:rsidR="00E911ED" w:rsidRDefault="00E911ED" w:rsidP="00E911ED">
      <w:pPr>
        <w:pStyle w:val="Rejstk1"/>
        <w:tabs>
          <w:tab w:val="right" w:leader="dot" w:pos="4171"/>
        </w:tabs>
        <w:spacing w:line="240" w:lineRule="auto"/>
      </w:pPr>
      <w:r w:rsidRPr="004B4DFF">
        <w:rPr>
          <w:i/>
        </w:rPr>
        <w:t>Verkehung ins Gegenteil</w:t>
      </w:r>
      <w:r>
        <w:tab/>
        <w:t>292</w:t>
      </w:r>
    </w:p>
    <w:p w:rsidR="00E911ED" w:rsidRDefault="00E911ED" w:rsidP="00E911ED">
      <w:pPr>
        <w:pStyle w:val="Rejstk1"/>
        <w:tabs>
          <w:tab w:val="right" w:leader="dot" w:pos="4171"/>
        </w:tabs>
        <w:spacing w:line="240" w:lineRule="auto"/>
      </w:pPr>
      <w:r>
        <w:t>Vernani</w:t>
      </w:r>
      <w:r w:rsidR="00764219">
        <w:t xml:space="preserve">, G. viz </w:t>
      </w:r>
      <w:r w:rsidR="00764219" w:rsidRPr="00764219">
        <w:rPr>
          <w:i/>
        </w:rPr>
        <w:t>Index locorum</w:t>
      </w:r>
    </w:p>
    <w:p w:rsidR="00E911ED" w:rsidRDefault="00E911ED" w:rsidP="00E911ED">
      <w:pPr>
        <w:pStyle w:val="Rejstk1"/>
        <w:tabs>
          <w:tab w:val="right" w:leader="dot" w:pos="4171"/>
        </w:tabs>
        <w:spacing w:line="240" w:lineRule="auto"/>
      </w:pPr>
      <w:r w:rsidRPr="004B4DFF">
        <w:rPr>
          <w:i/>
        </w:rPr>
        <w:t>vestigium</w:t>
      </w:r>
      <w:r>
        <w:tab/>
        <w:t xml:space="preserve">115, 671, 715, 719, 736, 744, 756, 758, 759, </w:t>
      </w:r>
      <w:r w:rsidR="00764219">
        <w:t xml:space="preserve">828, </w:t>
      </w:r>
      <w:r>
        <w:t>830</w:t>
      </w:r>
    </w:p>
    <w:p w:rsidR="00E911ED" w:rsidRDefault="00E911ED" w:rsidP="00E911ED">
      <w:pPr>
        <w:pStyle w:val="Rejstk1"/>
        <w:tabs>
          <w:tab w:val="right" w:leader="dot" w:pos="4171"/>
        </w:tabs>
        <w:spacing w:line="240" w:lineRule="auto"/>
      </w:pPr>
      <w:r w:rsidRPr="004B4DFF">
        <w:rPr>
          <w:i/>
        </w:rPr>
        <w:t>via Modernorum</w:t>
      </w:r>
      <w:r>
        <w:tab/>
        <w:t>17, 47, 60, 90, 113, 145, 162, 176, 239, 261, 267, 415, 462, 485, 488, 496, 636, 644, 671, 747, 769, 779, 812, 826, 836, 846, 933, 941</w:t>
      </w:r>
    </w:p>
    <w:p w:rsidR="00E911ED" w:rsidRDefault="00E911ED" w:rsidP="00E911ED">
      <w:pPr>
        <w:pStyle w:val="Rejstk1"/>
        <w:tabs>
          <w:tab w:val="right" w:leader="dot" w:pos="4171"/>
        </w:tabs>
        <w:spacing w:line="240" w:lineRule="auto"/>
      </w:pPr>
      <w:r>
        <w:t>Vico, G.</w:t>
      </w:r>
      <w:r>
        <w:tab/>
        <w:t>716</w:t>
      </w:r>
    </w:p>
    <w:p w:rsidR="00E911ED" w:rsidRDefault="00E911ED" w:rsidP="00E911ED">
      <w:pPr>
        <w:pStyle w:val="Rejstk1"/>
        <w:tabs>
          <w:tab w:val="right" w:leader="dot" w:pos="4171"/>
        </w:tabs>
        <w:spacing w:line="240" w:lineRule="auto"/>
      </w:pPr>
      <w:r>
        <w:t>vidění</w:t>
      </w:r>
    </w:p>
    <w:p w:rsidR="00E911ED" w:rsidRDefault="00E911ED" w:rsidP="00E911ED">
      <w:pPr>
        <w:pStyle w:val="Rejstk2"/>
        <w:tabs>
          <w:tab w:val="right" w:leader="dot" w:pos="4171"/>
        </w:tabs>
        <w:spacing w:line="240" w:lineRule="auto"/>
      </w:pPr>
      <w:r w:rsidRPr="004B4DFF">
        <w:rPr>
          <w:i/>
        </w:rPr>
        <w:t>ad modum universalis</w:t>
      </w:r>
      <w:r>
        <w:tab/>
        <w:t>372</w:t>
      </w:r>
    </w:p>
    <w:p w:rsidR="00E911ED" w:rsidRDefault="00E911ED" w:rsidP="00E911ED">
      <w:pPr>
        <w:pStyle w:val="Rejstk2"/>
        <w:tabs>
          <w:tab w:val="right" w:leader="dot" w:pos="4171"/>
        </w:tabs>
        <w:spacing w:line="240" w:lineRule="auto"/>
      </w:pPr>
      <w:r>
        <w:t>eidetické</w:t>
      </w:r>
      <w:r>
        <w:tab/>
        <w:t>32, 264, 396, 600, 603, 626, 700, 808</w:t>
      </w:r>
    </w:p>
    <w:p w:rsidR="00E911ED" w:rsidRDefault="00E911ED" w:rsidP="00E911ED">
      <w:pPr>
        <w:pStyle w:val="Rejstk2"/>
        <w:tabs>
          <w:tab w:val="right" w:leader="dot" w:pos="4171"/>
        </w:tabs>
        <w:spacing w:line="240" w:lineRule="auto"/>
      </w:pPr>
      <w:r>
        <w:t>paranoické</w:t>
      </w:r>
      <w:r>
        <w:tab/>
        <w:t>152</w:t>
      </w:r>
    </w:p>
    <w:p w:rsidR="00E911ED" w:rsidRDefault="00E911ED" w:rsidP="00E911ED">
      <w:pPr>
        <w:pStyle w:val="Rejstk2"/>
        <w:tabs>
          <w:tab w:val="right" w:leader="dot" w:pos="4171"/>
        </w:tabs>
        <w:spacing w:line="240" w:lineRule="auto"/>
      </w:pPr>
      <w:r>
        <w:t>vidění/vědění</w:t>
      </w:r>
      <w:r>
        <w:tab/>
        <w:t>941</w:t>
      </w:r>
    </w:p>
    <w:p w:rsidR="00764219" w:rsidRDefault="00E911ED" w:rsidP="00E911ED">
      <w:pPr>
        <w:pStyle w:val="Rejstk1"/>
        <w:tabs>
          <w:tab w:val="right" w:leader="dot" w:pos="4171"/>
        </w:tabs>
        <w:spacing w:line="240" w:lineRule="auto"/>
      </w:pPr>
      <w:r>
        <w:t>Vincent de Beauvais</w:t>
      </w:r>
      <w:r w:rsidR="00764219">
        <w:t xml:space="preserve">, viz </w:t>
      </w:r>
      <w:r w:rsidR="00764219" w:rsidRPr="00764219">
        <w:rPr>
          <w:i/>
        </w:rPr>
        <w:t>Index locorum</w:t>
      </w:r>
    </w:p>
    <w:p w:rsidR="00E911ED" w:rsidRDefault="00E911ED" w:rsidP="00E911ED">
      <w:pPr>
        <w:pStyle w:val="Rejstk1"/>
        <w:tabs>
          <w:tab w:val="right" w:leader="dot" w:pos="4171"/>
        </w:tabs>
        <w:spacing w:line="240" w:lineRule="auto"/>
      </w:pPr>
      <w:r w:rsidRPr="004B4DFF">
        <w:rPr>
          <w:i/>
        </w:rPr>
        <w:t>vis aestimativa</w:t>
      </w:r>
      <w:r>
        <w:tab/>
        <w:t>397, 741, 864</w:t>
      </w:r>
    </w:p>
    <w:p w:rsidR="00E911ED" w:rsidRDefault="00E911ED" w:rsidP="00E911ED">
      <w:pPr>
        <w:pStyle w:val="Rejstk1"/>
        <w:tabs>
          <w:tab w:val="right" w:leader="dot" w:pos="4171"/>
        </w:tabs>
        <w:spacing w:line="240" w:lineRule="auto"/>
      </w:pPr>
      <w:r w:rsidRPr="004B4DFF">
        <w:rPr>
          <w:i/>
        </w:rPr>
        <w:t>vis coactiva</w:t>
      </w:r>
      <w:r>
        <w:tab/>
        <w:t>931</w:t>
      </w:r>
    </w:p>
    <w:p w:rsidR="00E911ED" w:rsidRDefault="00E911ED" w:rsidP="00E911ED">
      <w:pPr>
        <w:pStyle w:val="Rejstk1"/>
        <w:tabs>
          <w:tab w:val="right" w:leader="dot" w:pos="4171"/>
        </w:tabs>
        <w:spacing w:line="240" w:lineRule="auto"/>
      </w:pPr>
      <w:r>
        <w:t>Vital du Four</w:t>
      </w:r>
      <w:r w:rsidR="00764219">
        <w:t xml:space="preserve">, viz </w:t>
      </w:r>
      <w:r w:rsidR="00764219" w:rsidRPr="00764219">
        <w:rPr>
          <w:i/>
        </w:rPr>
        <w:t>Index locorum</w:t>
      </w:r>
      <w:r>
        <w:tab/>
        <w:t>506</w:t>
      </w:r>
    </w:p>
    <w:p w:rsidR="00E911ED" w:rsidRDefault="00764219" w:rsidP="00E911ED">
      <w:pPr>
        <w:pStyle w:val="Rejstk1"/>
        <w:tabs>
          <w:tab w:val="right" w:leader="dot" w:pos="4171"/>
        </w:tabs>
        <w:spacing w:line="240" w:lineRule="auto"/>
      </w:pPr>
      <w:r>
        <w:rPr>
          <w:i/>
          <w:iCs/>
        </w:rPr>
        <w:t>Vollzug</w:t>
      </w:r>
      <w:r w:rsidR="00E911ED" w:rsidRPr="004B4DFF">
        <w:rPr>
          <w:i/>
          <w:iCs/>
        </w:rPr>
        <w:t>sinn</w:t>
      </w:r>
      <w:r w:rsidR="00E911ED">
        <w:tab/>
        <w:t>9, 18, 301</w:t>
      </w:r>
    </w:p>
    <w:p w:rsidR="00E911ED" w:rsidRDefault="00E911ED" w:rsidP="00E911ED">
      <w:pPr>
        <w:pStyle w:val="Rejstk1"/>
        <w:tabs>
          <w:tab w:val="right" w:leader="dot" w:pos="4171"/>
        </w:tabs>
        <w:spacing w:line="240" w:lineRule="auto"/>
      </w:pPr>
      <w:r w:rsidRPr="004B4DFF">
        <w:rPr>
          <w:i/>
        </w:rPr>
        <w:t>Vor-b</w:t>
      </w:r>
      <w:r w:rsidRPr="004B4DFF">
        <w:rPr>
          <w:i/>
          <w:iCs/>
        </w:rPr>
        <w:t>lickbahn</w:t>
      </w:r>
      <w:r>
        <w:tab/>
        <w:t>117, 455, 512, 553</w:t>
      </w:r>
    </w:p>
    <w:p w:rsidR="00E911ED" w:rsidRDefault="00E911ED" w:rsidP="00E911ED">
      <w:pPr>
        <w:pStyle w:val="Rejstk2"/>
        <w:tabs>
          <w:tab w:val="right" w:leader="dot" w:pos="4171"/>
        </w:tabs>
        <w:spacing w:line="240" w:lineRule="auto"/>
      </w:pPr>
      <w:r w:rsidRPr="004B4DFF">
        <w:rPr>
          <w:iCs/>
        </w:rPr>
        <w:t>Bonaventura</w:t>
      </w:r>
      <w:r>
        <w:tab/>
        <w:t>34, 101</w:t>
      </w:r>
    </w:p>
    <w:p w:rsidR="00E911ED" w:rsidRDefault="00E911ED" w:rsidP="00E911ED">
      <w:pPr>
        <w:pStyle w:val="Rejstk2"/>
        <w:tabs>
          <w:tab w:val="right" w:leader="dot" w:pos="4171"/>
        </w:tabs>
        <w:spacing w:line="240" w:lineRule="auto"/>
      </w:pPr>
      <w:r w:rsidRPr="004B4DFF">
        <w:rPr>
          <w:iCs/>
        </w:rPr>
        <w:t>Gandavus</w:t>
      </w:r>
      <w:r>
        <w:tab/>
        <w:t>622</w:t>
      </w:r>
    </w:p>
    <w:p w:rsidR="00E911ED" w:rsidRDefault="00E911ED" w:rsidP="00E911ED">
      <w:pPr>
        <w:pStyle w:val="Rejstk2"/>
        <w:tabs>
          <w:tab w:val="right" w:leader="dot" w:pos="4171"/>
        </w:tabs>
        <w:spacing w:line="240" w:lineRule="auto"/>
      </w:pPr>
      <w:r w:rsidRPr="004B4DFF">
        <w:rPr>
          <w:iCs/>
        </w:rPr>
        <w:t>Heidegger</w:t>
      </w:r>
      <w:r>
        <w:tab/>
        <w:t>424</w:t>
      </w:r>
    </w:p>
    <w:p w:rsidR="00E911ED" w:rsidRDefault="00E911ED" w:rsidP="00E911ED">
      <w:pPr>
        <w:pStyle w:val="Rejstk2"/>
        <w:tabs>
          <w:tab w:val="right" w:leader="dot" w:pos="4171"/>
        </w:tabs>
        <w:spacing w:line="240" w:lineRule="auto"/>
      </w:pPr>
      <w:r w:rsidRPr="004B4DFF">
        <w:rPr>
          <w:iCs/>
        </w:rPr>
        <w:t>Scotus</w:t>
      </w:r>
      <w:r>
        <w:tab/>
        <w:t>661, 692</w:t>
      </w:r>
    </w:p>
    <w:p w:rsidR="00E911ED" w:rsidRDefault="00E911ED" w:rsidP="00E911ED">
      <w:pPr>
        <w:pStyle w:val="Rejstk2"/>
        <w:tabs>
          <w:tab w:val="right" w:leader="dot" w:pos="4171"/>
        </w:tabs>
        <w:spacing w:line="240" w:lineRule="auto"/>
      </w:pPr>
      <w:r w:rsidRPr="004B4DFF">
        <w:rPr>
          <w:iCs/>
        </w:rPr>
        <w:t>Siger</w:t>
      </w:r>
      <w:r>
        <w:tab/>
        <w:t>253, 264, 299, 352</w:t>
      </w:r>
    </w:p>
    <w:p w:rsidR="00E911ED" w:rsidRDefault="00E911ED" w:rsidP="00E911ED">
      <w:pPr>
        <w:pStyle w:val="Rejstk1"/>
        <w:tabs>
          <w:tab w:val="right" w:leader="dot" w:pos="4171"/>
        </w:tabs>
        <w:spacing w:line="240" w:lineRule="auto"/>
      </w:pPr>
      <w:r>
        <w:t>vůle</w:t>
      </w:r>
    </w:p>
    <w:p w:rsidR="00E911ED" w:rsidRDefault="00E911ED" w:rsidP="00E911ED">
      <w:pPr>
        <w:pStyle w:val="Rejstk2"/>
        <w:tabs>
          <w:tab w:val="right" w:leader="dot" w:pos="4171"/>
        </w:tabs>
        <w:spacing w:line="240" w:lineRule="auto"/>
      </w:pPr>
      <w:r w:rsidRPr="004B4DFF">
        <w:rPr>
          <w:i/>
        </w:rPr>
        <w:t>aspectus</w:t>
      </w:r>
      <w:r>
        <w:tab/>
        <w:t>553, 557, 564, 571, 573</w:t>
      </w:r>
    </w:p>
    <w:p w:rsidR="00E911ED" w:rsidRDefault="00E911ED" w:rsidP="00E911ED">
      <w:pPr>
        <w:pStyle w:val="Rejstk2"/>
        <w:tabs>
          <w:tab w:val="right" w:leader="dot" w:pos="4171"/>
        </w:tabs>
        <w:spacing w:line="240" w:lineRule="auto"/>
      </w:pPr>
      <w:r w:rsidRPr="004B4DFF">
        <w:rPr>
          <w:i/>
        </w:rPr>
        <w:t>causa sui</w:t>
      </w:r>
      <w:r>
        <w:tab/>
        <w:t>532, 533</w:t>
      </w:r>
    </w:p>
    <w:p w:rsidR="00E911ED" w:rsidRDefault="00E911ED" w:rsidP="00E911ED">
      <w:pPr>
        <w:pStyle w:val="Rejstk2"/>
        <w:tabs>
          <w:tab w:val="right" w:leader="dot" w:pos="4171"/>
        </w:tabs>
        <w:spacing w:line="240" w:lineRule="auto"/>
      </w:pPr>
      <w:r>
        <w:t>demiurgická</w:t>
      </w:r>
      <w:r>
        <w:tab/>
        <w:t>108, 503, 554, 563</w:t>
      </w:r>
    </w:p>
    <w:p w:rsidR="00E911ED" w:rsidRDefault="00E911ED" w:rsidP="00E911ED">
      <w:pPr>
        <w:pStyle w:val="Rejstk2"/>
        <w:tabs>
          <w:tab w:val="right" w:leader="dot" w:pos="4171"/>
        </w:tabs>
        <w:spacing w:line="240" w:lineRule="auto"/>
      </w:pPr>
      <w:r w:rsidRPr="004B4DFF">
        <w:rPr>
          <w:i/>
        </w:rPr>
        <w:t>essentia potentialis</w:t>
      </w:r>
      <w:r>
        <w:tab/>
        <w:t>533</w:t>
      </w:r>
    </w:p>
    <w:p w:rsidR="00E911ED" w:rsidRDefault="00E911ED" w:rsidP="00E911ED">
      <w:pPr>
        <w:pStyle w:val="Rejstk2"/>
        <w:tabs>
          <w:tab w:val="right" w:leader="dot" w:pos="4171"/>
        </w:tabs>
        <w:spacing w:line="240" w:lineRule="auto"/>
      </w:pPr>
      <w:r w:rsidRPr="004B4DFF">
        <w:rPr>
          <w:i/>
        </w:rPr>
        <w:t>experimur/conscii sumus</w:t>
      </w:r>
      <w:r>
        <w:tab/>
        <w:t>537, 538</w:t>
      </w:r>
    </w:p>
    <w:p w:rsidR="00E911ED" w:rsidRDefault="00E911ED" w:rsidP="00E911ED">
      <w:pPr>
        <w:pStyle w:val="Rejstk2"/>
        <w:tabs>
          <w:tab w:val="right" w:leader="dot" w:pos="4171"/>
        </w:tabs>
        <w:spacing w:line="240" w:lineRule="auto"/>
      </w:pPr>
      <w:r w:rsidRPr="004B4DFF">
        <w:rPr>
          <w:i/>
        </w:rPr>
        <w:t>Faktum der Vernunft</w:t>
      </w:r>
      <w:r>
        <w:tab/>
        <w:t>889</w:t>
      </w:r>
    </w:p>
    <w:p w:rsidR="00E911ED" w:rsidRDefault="00E911ED" w:rsidP="00E911ED">
      <w:pPr>
        <w:pStyle w:val="Rejstk2"/>
        <w:tabs>
          <w:tab w:val="right" w:leader="dot" w:pos="4171"/>
        </w:tabs>
        <w:spacing w:line="240" w:lineRule="auto"/>
      </w:pPr>
      <w:r>
        <w:t>habitus</w:t>
      </w:r>
      <w:r>
        <w:tab/>
        <w:t>565</w:t>
      </w:r>
    </w:p>
    <w:p w:rsidR="00E911ED" w:rsidRDefault="00E911ED" w:rsidP="00E911ED">
      <w:pPr>
        <w:pStyle w:val="Rejstk2"/>
        <w:tabs>
          <w:tab w:val="right" w:leader="dot" w:pos="4171"/>
        </w:tabs>
        <w:spacing w:line="240" w:lineRule="auto"/>
      </w:pPr>
      <w:r>
        <w:t>intelekt-slunce</w:t>
      </w:r>
      <w:r>
        <w:tab/>
        <w:t>556</w:t>
      </w:r>
    </w:p>
    <w:p w:rsidR="00E911ED" w:rsidRDefault="00E911ED" w:rsidP="00E911ED">
      <w:pPr>
        <w:pStyle w:val="Rejstk2"/>
        <w:tabs>
          <w:tab w:val="right" w:leader="dot" w:pos="4171"/>
        </w:tabs>
        <w:spacing w:line="240" w:lineRule="auto"/>
      </w:pPr>
      <w:r>
        <w:t>intimní kauzalita</w:t>
      </w:r>
      <w:r>
        <w:tab/>
        <w:t>535, 544</w:t>
      </w:r>
    </w:p>
    <w:p w:rsidR="00E911ED" w:rsidRDefault="00E911ED" w:rsidP="00E911ED">
      <w:pPr>
        <w:pStyle w:val="Rejstk2"/>
        <w:tabs>
          <w:tab w:val="right" w:leader="dot" w:pos="4171"/>
        </w:tabs>
        <w:spacing w:line="240" w:lineRule="auto"/>
      </w:pPr>
      <w:r>
        <w:t>ipseita</w:t>
      </w:r>
      <w:r>
        <w:tab/>
        <w:t>531, 556, 563, 814</w:t>
      </w:r>
    </w:p>
    <w:p w:rsidR="00E911ED" w:rsidRDefault="00E911ED" w:rsidP="00E911ED">
      <w:pPr>
        <w:pStyle w:val="Rejstk2"/>
        <w:tabs>
          <w:tab w:val="right" w:leader="dot" w:pos="4171"/>
        </w:tabs>
        <w:spacing w:line="240" w:lineRule="auto"/>
      </w:pPr>
      <w:r>
        <w:t>kapitalismus</w:t>
      </w:r>
      <w:r>
        <w:tab/>
        <w:t>563</w:t>
      </w:r>
    </w:p>
    <w:p w:rsidR="00E911ED" w:rsidRDefault="00E911ED" w:rsidP="00E911ED">
      <w:pPr>
        <w:pStyle w:val="Rejstk2"/>
        <w:tabs>
          <w:tab w:val="right" w:leader="dot" w:pos="4171"/>
        </w:tabs>
        <w:spacing w:line="240" w:lineRule="auto"/>
      </w:pPr>
      <w:r>
        <w:t xml:space="preserve">kauzalita </w:t>
      </w:r>
      <w:r w:rsidRPr="004B4DFF">
        <w:rPr>
          <w:i/>
        </w:rPr>
        <w:t>per prius</w:t>
      </w:r>
      <w:r>
        <w:tab/>
        <w:t>541</w:t>
      </w:r>
    </w:p>
    <w:p w:rsidR="00E911ED" w:rsidRDefault="00E911ED" w:rsidP="00E911ED">
      <w:pPr>
        <w:pStyle w:val="Rejstk2"/>
        <w:tabs>
          <w:tab w:val="right" w:leader="dot" w:pos="4171"/>
        </w:tabs>
        <w:spacing w:line="240" w:lineRule="auto"/>
      </w:pPr>
      <w:r w:rsidRPr="004B4DFF">
        <w:rPr>
          <w:i/>
        </w:rPr>
        <w:t>liberum arbitrium</w:t>
      </w:r>
      <w:r>
        <w:tab/>
        <w:t>503, 504, 535, 546, 548, 889, 921</w:t>
      </w:r>
    </w:p>
    <w:p w:rsidR="00E911ED" w:rsidRDefault="00E911ED" w:rsidP="00E911ED">
      <w:pPr>
        <w:pStyle w:val="Rejstk2"/>
        <w:tabs>
          <w:tab w:val="right" w:leader="dot" w:pos="4171"/>
        </w:tabs>
        <w:spacing w:line="240" w:lineRule="auto"/>
      </w:pPr>
      <w:r>
        <w:t xml:space="preserve">modus </w:t>
      </w:r>
      <w:r w:rsidRPr="004B4DFF">
        <w:rPr>
          <w:i/>
        </w:rPr>
        <w:t>qua</w:t>
      </w:r>
      <w:r w:rsidRPr="004B4DFF">
        <w:rPr>
          <w:i/>
          <w:vertAlign w:val="superscript"/>
        </w:rPr>
        <w:t>2</w:t>
      </w:r>
      <w:r>
        <w:tab/>
        <w:t>530, 531, 538</w:t>
      </w:r>
    </w:p>
    <w:p w:rsidR="00E911ED" w:rsidRDefault="00E911ED" w:rsidP="00E911ED">
      <w:pPr>
        <w:pStyle w:val="Rejstk2"/>
        <w:tabs>
          <w:tab w:val="right" w:leader="dot" w:pos="4171"/>
        </w:tabs>
        <w:spacing w:line="240" w:lineRule="auto"/>
      </w:pPr>
      <w:r>
        <w:t>nihilismus</w:t>
      </w:r>
      <w:r>
        <w:tab/>
        <w:t>544</w:t>
      </w:r>
    </w:p>
    <w:p w:rsidR="00E911ED" w:rsidRDefault="00E911ED" w:rsidP="00E911ED">
      <w:pPr>
        <w:pStyle w:val="Rejstk2"/>
        <w:tabs>
          <w:tab w:val="right" w:leader="dot" w:pos="4171"/>
        </w:tabs>
        <w:spacing w:line="240" w:lineRule="auto"/>
      </w:pPr>
      <w:r w:rsidRPr="004B4DFF">
        <w:rPr>
          <w:i/>
        </w:rPr>
        <w:t>nolle</w:t>
      </w:r>
      <w:r>
        <w:t>/</w:t>
      </w:r>
      <w:r w:rsidRPr="004B4DFF">
        <w:rPr>
          <w:i/>
        </w:rPr>
        <w:t>velle</w:t>
      </w:r>
      <w:r>
        <w:tab/>
        <w:t>548, 549</w:t>
      </w:r>
    </w:p>
    <w:p w:rsidR="00E911ED" w:rsidRDefault="00E911ED" w:rsidP="00E911ED">
      <w:pPr>
        <w:pStyle w:val="Rejstk2"/>
        <w:tabs>
          <w:tab w:val="right" w:leader="dot" w:pos="4171"/>
        </w:tabs>
        <w:spacing w:line="240" w:lineRule="auto"/>
      </w:pPr>
      <w:r>
        <w:t>objektivní</w:t>
      </w:r>
      <w:r>
        <w:tab/>
        <w:t>531, 533, 557, 560</w:t>
      </w:r>
    </w:p>
    <w:p w:rsidR="00E911ED" w:rsidRDefault="00E911ED" w:rsidP="00E911ED">
      <w:pPr>
        <w:pStyle w:val="Rejstk2"/>
        <w:tabs>
          <w:tab w:val="right" w:leader="dot" w:pos="4171"/>
        </w:tabs>
        <w:spacing w:line="240" w:lineRule="auto"/>
      </w:pPr>
      <w:r>
        <w:t>Ockham</w:t>
      </w:r>
      <w:r>
        <w:tab/>
        <w:t>917</w:t>
      </w:r>
    </w:p>
    <w:p w:rsidR="00E911ED" w:rsidRDefault="00E911ED" w:rsidP="00E911ED">
      <w:pPr>
        <w:pStyle w:val="Rejstk2"/>
        <w:tabs>
          <w:tab w:val="right" w:leader="dot" w:pos="4171"/>
        </w:tabs>
        <w:spacing w:line="240" w:lineRule="auto"/>
      </w:pPr>
      <w:r>
        <w:t>Olivi</w:t>
      </w:r>
      <w:r>
        <w:tab/>
        <w:t>539</w:t>
      </w:r>
    </w:p>
    <w:p w:rsidR="00E911ED" w:rsidRDefault="00E911ED" w:rsidP="00E911ED">
      <w:pPr>
        <w:pStyle w:val="Rejstk2"/>
        <w:tabs>
          <w:tab w:val="right" w:leader="dot" w:pos="4171"/>
        </w:tabs>
        <w:spacing w:line="240" w:lineRule="auto"/>
      </w:pPr>
      <w:r w:rsidRPr="004B4DFF">
        <w:rPr>
          <w:i/>
        </w:rPr>
        <w:t>per posterius</w:t>
      </w:r>
      <w:r>
        <w:tab/>
        <w:t>540</w:t>
      </w:r>
    </w:p>
    <w:p w:rsidR="00E911ED" w:rsidRDefault="00E911ED" w:rsidP="00E911ED">
      <w:pPr>
        <w:pStyle w:val="Rejstk2"/>
        <w:tabs>
          <w:tab w:val="right" w:leader="dot" w:pos="4171"/>
        </w:tabs>
        <w:spacing w:line="240" w:lineRule="auto"/>
      </w:pPr>
      <w:r w:rsidRPr="004B4DFF">
        <w:rPr>
          <w:i/>
        </w:rPr>
        <w:t>per prius</w:t>
      </w:r>
      <w:r>
        <w:tab/>
        <w:t>530, 564</w:t>
      </w:r>
    </w:p>
    <w:p w:rsidR="00E911ED" w:rsidRDefault="00E911ED" w:rsidP="00E911ED">
      <w:pPr>
        <w:pStyle w:val="Rejstk2"/>
        <w:tabs>
          <w:tab w:val="right" w:leader="dot" w:pos="4171"/>
        </w:tabs>
        <w:spacing w:line="240" w:lineRule="auto"/>
      </w:pPr>
      <w:r w:rsidRPr="004B4DFF">
        <w:rPr>
          <w:i/>
        </w:rPr>
        <w:t>potentia accidentalis</w:t>
      </w:r>
      <w:r>
        <w:tab/>
        <w:t>528, 565, 571</w:t>
      </w:r>
    </w:p>
    <w:p w:rsidR="00E911ED" w:rsidRDefault="00E911ED" w:rsidP="00E911ED">
      <w:pPr>
        <w:pStyle w:val="Rejstk2"/>
        <w:tabs>
          <w:tab w:val="right" w:leader="dot" w:pos="4171"/>
        </w:tabs>
        <w:spacing w:line="240" w:lineRule="auto"/>
      </w:pPr>
      <w:r w:rsidRPr="004B4DFF">
        <w:rPr>
          <w:i/>
          <w:iCs/>
        </w:rPr>
        <w:t>potentia essentialis</w:t>
      </w:r>
      <w:r>
        <w:tab/>
        <w:t>527</w:t>
      </w:r>
    </w:p>
    <w:p w:rsidR="00E911ED" w:rsidRDefault="00E911ED" w:rsidP="00E911ED">
      <w:pPr>
        <w:pStyle w:val="Rejstk2"/>
        <w:tabs>
          <w:tab w:val="right" w:leader="dot" w:pos="4171"/>
        </w:tabs>
        <w:spacing w:line="240" w:lineRule="auto"/>
      </w:pPr>
      <w:r w:rsidRPr="004B4DFF">
        <w:rPr>
          <w:i/>
        </w:rPr>
        <w:t>potentia substantialis</w:t>
      </w:r>
      <w:r>
        <w:tab/>
        <w:t>543, 557, 565, 571</w:t>
      </w:r>
    </w:p>
    <w:p w:rsidR="00E911ED" w:rsidRDefault="00E911ED" w:rsidP="00E911ED">
      <w:pPr>
        <w:pStyle w:val="Rejstk2"/>
        <w:tabs>
          <w:tab w:val="right" w:leader="dot" w:pos="4171"/>
        </w:tabs>
        <w:spacing w:line="240" w:lineRule="auto"/>
      </w:pPr>
      <w:r w:rsidRPr="004B4DFF">
        <w:rPr>
          <w:i/>
        </w:rPr>
        <w:t>realis distinctio</w:t>
      </w:r>
      <w:r>
        <w:tab/>
        <w:t>552, 554, 564</w:t>
      </w:r>
    </w:p>
    <w:p w:rsidR="00E911ED" w:rsidRDefault="00E911ED" w:rsidP="00E911ED">
      <w:pPr>
        <w:pStyle w:val="Rejstk1"/>
        <w:tabs>
          <w:tab w:val="right" w:leader="dot" w:pos="4171"/>
        </w:tabs>
        <w:spacing w:line="240" w:lineRule="auto"/>
      </w:pPr>
      <w:r>
        <w:rPr>
          <w:lang w:eastAsia="en-US"/>
        </w:rPr>
        <w:t>Wéber, E. H.</w:t>
      </w:r>
      <w:r>
        <w:tab/>
        <w:t xml:space="preserve">378, </w:t>
      </w:r>
      <w:r w:rsidR="0060379F">
        <w:t xml:space="preserve">420, 437, 462, </w:t>
      </w:r>
      <w:r>
        <w:t>463</w:t>
      </w:r>
    </w:p>
    <w:p w:rsidR="00E911ED" w:rsidRDefault="00E911ED" w:rsidP="00E911ED">
      <w:pPr>
        <w:pStyle w:val="Rejstk1"/>
        <w:tabs>
          <w:tab w:val="right" w:leader="dot" w:pos="4171"/>
        </w:tabs>
        <w:spacing w:line="240" w:lineRule="auto"/>
      </w:pPr>
      <w:r>
        <w:t>Weber, M.</w:t>
      </w:r>
      <w:r>
        <w:tab/>
        <w:t>568, 821</w:t>
      </w:r>
    </w:p>
    <w:p w:rsidR="00E911ED" w:rsidRDefault="00E911ED" w:rsidP="00E911ED">
      <w:pPr>
        <w:pStyle w:val="Rejstk1"/>
        <w:tabs>
          <w:tab w:val="right" w:leader="dot" w:pos="4171"/>
        </w:tabs>
        <w:spacing w:line="240" w:lineRule="auto"/>
      </w:pPr>
      <w:r w:rsidRPr="004B4DFF">
        <w:rPr>
          <w:i/>
          <w:lang w:val="de-DE"/>
        </w:rPr>
        <w:t>welfare state</w:t>
      </w:r>
      <w:r>
        <w:tab/>
        <w:t>899</w:t>
      </w:r>
    </w:p>
    <w:p w:rsidR="00E911ED" w:rsidRDefault="00E911ED" w:rsidP="00E911ED">
      <w:pPr>
        <w:pStyle w:val="Rejstk1"/>
        <w:tabs>
          <w:tab w:val="right" w:leader="dot" w:pos="4171"/>
        </w:tabs>
        <w:spacing w:line="240" w:lineRule="auto"/>
      </w:pPr>
      <w:r w:rsidRPr="004B4DFF">
        <w:rPr>
          <w:i/>
        </w:rPr>
        <w:t>Weltanschauung</w:t>
      </w:r>
      <w:r>
        <w:tab/>
        <w:t>17, 109, 110, 117, 511</w:t>
      </w:r>
    </w:p>
    <w:p w:rsidR="00E911ED" w:rsidRDefault="00E911ED" w:rsidP="00E911ED">
      <w:pPr>
        <w:pStyle w:val="Rejstk1"/>
        <w:tabs>
          <w:tab w:val="right" w:leader="dot" w:pos="4171"/>
        </w:tabs>
        <w:spacing w:line="240" w:lineRule="auto"/>
      </w:pPr>
      <w:r w:rsidRPr="004B4DFF">
        <w:rPr>
          <w:i/>
        </w:rPr>
        <w:t>Weltlosigkeit</w:t>
      </w:r>
      <w:r>
        <w:tab/>
        <w:t>504</w:t>
      </w:r>
    </w:p>
    <w:p w:rsidR="00E911ED" w:rsidRDefault="00E911ED" w:rsidP="00E911ED">
      <w:pPr>
        <w:pStyle w:val="Rejstk1"/>
        <w:tabs>
          <w:tab w:val="right" w:leader="dot" w:pos="4171"/>
        </w:tabs>
        <w:spacing w:line="240" w:lineRule="auto"/>
      </w:pPr>
      <w:r w:rsidRPr="004B4DFF">
        <w:rPr>
          <w:i/>
        </w:rPr>
        <w:t>White Man's Burden</w:t>
      </w:r>
      <w:r>
        <w:tab/>
        <w:t>18, 742</w:t>
      </w:r>
    </w:p>
    <w:p w:rsidR="00E911ED" w:rsidRDefault="00E911ED" w:rsidP="00E911ED">
      <w:pPr>
        <w:pStyle w:val="Rejstk1"/>
        <w:tabs>
          <w:tab w:val="right" w:leader="dot" w:pos="4171"/>
        </w:tabs>
        <w:spacing w:line="240" w:lineRule="auto"/>
      </w:pPr>
      <w:r w:rsidRPr="004B4DFF">
        <w:rPr>
          <w:rFonts w:eastAsia="TrumpMediaeval-Roman"/>
        </w:rPr>
        <w:t>William z Alnwicku</w:t>
      </w:r>
      <w:r>
        <w:tab/>
        <w:t>799</w:t>
      </w:r>
    </w:p>
    <w:p w:rsidR="00E911ED" w:rsidRDefault="00E911ED" w:rsidP="00E911ED">
      <w:pPr>
        <w:pStyle w:val="Rejstk1"/>
        <w:tabs>
          <w:tab w:val="right" w:leader="dot" w:pos="4171"/>
        </w:tabs>
        <w:spacing w:line="240" w:lineRule="auto"/>
      </w:pPr>
      <w:r w:rsidRPr="004B4DFF">
        <w:rPr>
          <w:i/>
        </w:rPr>
        <w:t>Wirkungsgeschichte</w:t>
      </w:r>
      <w:r>
        <w:tab/>
        <w:t>708, 765, 769, 945</w:t>
      </w:r>
    </w:p>
    <w:p w:rsidR="00E911ED" w:rsidRDefault="00E911ED" w:rsidP="00E911ED">
      <w:pPr>
        <w:pStyle w:val="Rejstk1"/>
        <w:tabs>
          <w:tab w:val="right" w:leader="dot" w:pos="4171"/>
        </w:tabs>
        <w:spacing w:line="240" w:lineRule="auto"/>
      </w:pPr>
      <w:r>
        <w:t>Wolff, Ch.</w:t>
      </w:r>
      <w:r>
        <w:tab/>
        <w:t>834</w:t>
      </w:r>
    </w:p>
    <w:p w:rsidR="00E911ED" w:rsidRDefault="00E911ED" w:rsidP="00E911ED">
      <w:pPr>
        <w:pStyle w:val="Rejstk1"/>
        <w:tabs>
          <w:tab w:val="right" w:leader="dot" w:pos="4171"/>
        </w:tabs>
        <w:spacing w:line="240" w:lineRule="auto"/>
      </w:pPr>
      <w:r>
        <w:rPr>
          <w:lang w:eastAsia="en-US"/>
        </w:rPr>
        <w:lastRenderedPageBreak/>
        <w:t>Zahradníček, J.</w:t>
      </w:r>
      <w:r>
        <w:tab/>
        <w:t>839</w:t>
      </w:r>
    </w:p>
    <w:p w:rsidR="00E911ED" w:rsidRDefault="00E911ED" w:rsidP="00E911ED">
      <w:pPr>
        <w:pStyle w:val="Rejstk1"/>
        <w:tabs>
          <w:tab w:val="right" w:leader="dot" w:pos="4171"/>
        </w:tabs>
        <w:spacing w:line="240" w:lineRule="auto"/>
      </w:pPr>
      <w:r>
        <w:t>zatmění</w:t>
      </w:r>
    </w:p>
    <w:p w:rsidR="00E911ED" w:rsidRDefault="00E911ED" w:rsidP="00E911ED">
      <w:pPr>
        <w:pStyle w:val="Rejstk2"/>
        <w:tabs>
          <w:tab w:val="right" w:leader="dot" w:pos="4171"/>
        </w:tabs>
        <w:spacing w:line="240" w:lineRule="auto"/>
      </w:pPr>
      <w:r w:rsidRPr="004B4DFF">
        <w:rPr>
          <w:i/>
        </w:rPr>
        <w:t>Druhé analytiky</w:t>
      </w:r>
      <w:r>
        <w:tab/>
        <w:t>2, 96, 801, 806, 832</w:t>
      </w:r>
    </w:p>
    <w:p w:rsidR="00E911ED" w:rsidRDefault="00E911ED" w:rsidP="00E911ED">
      <w:pPr>
        <w:pStyle w:val="Rejstk2"/>
        <w:tabs>
          <w:tab w:val="right" w:leader="dot" w:pos="4171"/>
        </w:tabs>
        <w:spacing w:line="240" w:lineRule="auto"/>
      </w:pPr>
      <w:r>
        <w:t>politiky</w:t>
      </w:r>
      <w:r>
        <w:tab/>
        <w:t>906</w:t>
      </w:r>
    </w:p>
    <w:p w:rsidR="00E911ED" w:rsidRDefault="00E911ED" w:rsidP="00E911ED">
      <w:pPr>
        <w:pStyle w:val="Rejstk2"/>
        <w:tabs>
          <w:tab w:val="right" w:leader="dot" w:pos="4171"/>
        </w:tabs>
        <w:spacing w:line="240" w:lineRule="auto"/>
      </w:pPr>
      <w:r>
        <w:t>substance</w:t>
      </w:r>
      <w:r>
        <w:tab/>
        <w:t>8, 81, 109, 121, 160, 186, 259, 292, 413, 469, 510, 555, 583, 624, 655, 663, 685, 690, 709, 750, 794, 800, 803, 831, 944, 946</w:t>
      </w:r>
    </w:p>
    <w:p w:rsidR="00E911ED" w:rsidRDefault="00E911ED" w:rsidP="00E911ED">
      <w:pPr>
        <w:pStyle w:val="Rejstk1"/>
        <w:tabs>
          <w:tab w:val="right" w:leader="dot" w:pos="4171"/>
        </w:tabs>
        <w:spacing w:line="240" w:lineRule="auto"/>
      </w:pPr>
      <w:r>
        <w:t>zdvojení bytí</w:t>
      </w:r>
      <w:r>
        <w:tab/>
        <w:t>657</w:t>
      </w:r>
    </w:p>
    <w:p w:rsidR="00E911ED" w:rsidRDefault="00E911ED" w:rsidP="00E911ED">
      <w:pPr>
        <w:pStyle w:val="Rejstk1"/>
        <w:tabs>
          <w:tab w:val="right" w:leader="dot" w:pos="4171"/>
        </w:tabs>
        <w:spacing w:line="240" w:lineRule="auto"/>
      </w:pPr>
      <w:r>
        <w:t>zjevování</w:t>
      </w:r>
    </w:p>
    <w:p w:rsidR="00E911ED" w:rsidRDefault="00E911ED" w:rsidP="00E911ED">
      <w:pPr>
        <w:pStyle w:val="Rejstk2"/>
        <w:tabs>
          <w:tab w:val="right" w:leader="dot" w:pos="4171"/>
        </w:tabs>
        <w:spacing w:line="240" w:lineRule="auto"/>
      </w:pPr>
      <w:r>
        <w:lastRenderedPageBreak/>
        <w:t>nasvícení zepředu</w:t>
      </w:r>
      <w:r>
        <w:tab/>
        <w:t>166, 207, 259, 266, 316, 403, 617, 773</w:t>
      </w:r>
    </w:p>
    <w:p w:rsidR="00E911ED" w:rsidRDefault="00E911ED" w:rsidP="00E911ED">
      <w:pPr>
        <w:pStyle w:val="Rejstk2"/>
        <w:tabs>
          <w:tab w:val="right" w:leader="dot" w:pos="4171"/>
        </w:tabs>
        <w:spacing w:line="240" w:lineRule="auto"/>
      </w:pPr>
      <w:r>
        <w:t>nasvícení zezadu</w:t>
      </w:r>
      <w:r>
        <w:tab/>
        <w:t>30, 150, 212, 264, 328, 387, 429, 530, 577, 585, 605, 651, 680, 714, 857</w:t>
      </w:r>
    </w:p>
    <w:p w:rsidR="00E911ED" w:rsidRDefault="00E911ED" w:rsidP="00E911ED">
      <w:pPr>
        <w:pStyle w:val="Rejstk2"/>
        <w:tabs>
          <w:tab w:val="right" w:leader="dot" w:pos="4171"/>
        </w:tabs>
        <w:spacing w:line="240" w:lineRule="auto"/>
      </w:pPr>
      <w:r>
        <w:t>objektivní averroismus</w:t>
      </w:r>
      <w:r>
        <w:tab/>
        <w:t>578</w:t>
      </w:r>
    </w:p>
    <w:p w:rsidR="00E911ED" w:rsidRDefault="00E911ED" w:rsidP="00E911ED">
      <w:pPr>
        <w:pStyle w:val="Rejstk1"/>
        <w:tabs>
          <w:tab w:val="right" w:leader="dot" w:pos="4171"/>
        </w:tabs>
        <w:spacing w:line="240" w:lineRule="auto"/>
      </w:pPr>
      <w:r>
        <w:t>zoopsychologie</w:t>
      </w:r>
      <w:r>
        <w:tab/>
        <w:t>840</w:t>
      </w:r>
    </w:p>
    <w:p w:rsidR="00E911ED" w:rsidRDefault="00E911ED" w:rsidP="00E911ED">
      <w:pPr>
        <w:pStyle w:val="Rejstk1"/>
        <w:tabs>
          <w:tab w:val="right" w:leader="dot" w:pos="4171"/>
        </w:tabs>
        <w:spacing w:line="240" w:lineRule="auto"/>
      </w:pPr>
    </w:p>
    <w:p w:rsidR="00A062F9" w:rsidRPr="00A062F9" w:rsidRDefault="00A062F9" w:rsidP="00A062F9"/>
    <w:p w:rsidR="00E911ED" w:rsidRDefault="00E911ED" w:rsidP="00E911ED">
      <w:pPr>
        <w:pStyle w:val="Nadpis3"/>
        <w:spacing w:line="240" w:lineRule="auto"/>
        <w:sectPr w:rsidR="00E911ED" w:rsidSect="00E911ED">
          <w:type w:val="continuous"/>
          <w:pgSz w:w="11905" w:h="16837"/>
          <w:pgMar w:top="1417" w:right="1417" w:bottom="1417" w:left="1417" w:header="708" w:footer="720" w:gutter="0"/>
          <w:cols w:num="2" w:space="708"/>
          <w:docGrid w:linePitch="360"/>
        </w:sectPr>
      </w:pPr>
    </w:p>
    <w:p w:rsidR="086B78D0" w:rsidRPr="00273106" w:rsidRDefault="00E911ED" w:rsidP="00E911ED">
      <w:pPr>
        <w:pStyle w:val="Nadpis3"/>
        <w:spacing w:line="240" w:lineRule="auto"/>
      </w:pPr>
      <w:r>
        <w:lastRenderedPageBreak/>
        <w:fldChar w:fldCharType="end"/>
      </w:r>
      <w:r>
        <w:br w:type="page"/>
      </w:r>
      <w:bookmarkStart w:id="128" w:name="_Toc180231692"/>
      <w:r w:rsidR="086B78D0">
        <w:lastRenderedPageBreak/>
        <w:t>L</w:t>
      </w:r>
      <w:r w:rsidR="086B78D0" w:rsidRPr="00273106">
        <w:t>iteratura</w:t>
      </w:r>
      <w:bookmarkEnd w:id="127"/>
      <w:bookmarkEnd w:id="128"/>
    </w:p>
    <w:p w:rsidR="08CB038F" w:rsidRPr="00273106" w:rsidRDefault="08CB038F" w:rsidP="08CB038F">
      <w:pPr>
        <w:pStyle w:val="Literatura"/>
        <w:rPr>
          <w:lang w:eastAsia="en-US"/>
        </w:rPr>
      </w:pPr>
      <w:r>
        <w:rPr>
          <w:lang w:eastAsia="en-US"/>
        </w:rPr>
        <w:t xml:space="preserve">Seznam obsahuje autory a díla citovaná ve všech třech svazcích. Citace řeckých textů </w:t>
      </w:r>
      <w:r w:rsidRPr="00273106">
        <w:rPr>
          <w:lang w:eastAsia="en-US"/>
        </w:rPr>
        <w:t>bez výslovného uvedení kritického vydání jsou převzaty z digitální edice</w:t>
      </w:r>
      <w:r w:rsidRPr="00273106">
        <w:rPr>
          <w:b/>
          <w:lang w:eastAsia="en-US"/>
        </w:rPr>
        <w:t xml:space="preserve"> </w:t>
      </w:r>
      <w:r w:rsidRPr="00273106">
        <w:rPr>
          <w:rStyle w:val="Zvraznn"/>
        </w:rPr>
        <w:t>Thesaurus Linguae Graecae</w:t>
      </w:r>
      <w:r w:rsidRPr="00273106">
        <w:t xml:space="preserve">, the Packard Humanities Institute, </w:t>
      </w:r>
      <w:r w:rsidRPr="00273106">
        <w:rPr>
          <w:i/>
        </w:rPr>
        <w:t>The Perseus Project and others</w:t>
      </w:r>
      <w:r w:rsidRPr="00273106">
        <w:t>, 1999–2007.</w:t>
      </w:r>
    </w:p>
    <w:p w:rsidR="004B45E4" w:rsidRDefault="004B45E4" w:rsidP="004B45E4">
      <w:pPr>
        <w:pStyle w:val="Literatura"/>
      </w:pPr>
    </w:p>
    <w:p w:rsidR="00D5715A" w:rsidRPr="00FB3EE7" w:rsidRDefault="00D5715A" w:rsidP="00D5715A">
      <w:pPr>
        <w:pStyle w:val="Literatura"/>
        <w:rPr>
          <w:b/>
          <w:i/>
        </w:rPr>
      </w:pPr>
      <w:r w:rsidRPr="00FB3EE7">
        <w:rPr>
          <w:b/>
          <w:i/>
        </w:rPr>
        <w:t>Literaturu vzít z OBJ_1_CZ</w:t>
      </w:r>
      <w:r>
        <w:rPr>
          <w:b/>
          <w:i/>
        </w:rPr>
        <w:t xml:space="preserve"> – platí pro všechny díly a překlady</w:t>
      </w:r>
    </w:p>
    <w:p w:rsidR="00D5715A" w:rsidRDefault="00D5715A" w:rsidP="004B45E4">
      <w:pPr>
        <w:pStyle w:val="Literatura"/>
      </w:pPr>
    </w:p>
    <w:p w:rsidR="004B45E4" w:rsidRDefault="004B45E4" w:rsidP="08CB038F">
      <w:pPr>
        <w:pStyle w:val="Literatura"/>
        <w:rPr>
          <w:lang w:eastAsia="en-US"/>
        </w:rPr>
      </w:pPr>
    </w:p>
    <w:p w:rsidR="086B78D0" w:rsidRDefault="08497C9C" w:rsidP="086B78D0">
      <w:pPr>
        <w:pStyle w:val="Nadpis3"/>
      </w:pPr>
      <w:r>
        <w:br w:type="page"/>
      </w:r>
      <w:bookmarkStart w:id="129" w:name="_Toc36144180"/>
      <w:bookmarkStart w:id="130" w:name="_Toc180231693"/>
      <w:r w:rsidR="086B78D0" w:rsidRPr="08D843DB">
        <w:lastRenderedPageBreak/>
        <w:t>Obsah</w:t>
      </w:r>
      <w:bookmarkEnd w:id="129"/>
      <w:bookmarkEnd w:id="130"/>
    </w:p>
    <w:p w:rsidR="0082090A" w:rsidRDefault="00DD4205">
      <w:pPr>
        <w:pStyle w:val="Obsah1"/>
        <w:tabs>
          <w:tab w:val="right" w:leader="dot" w:pos="9061"/>
        </w:tabs>
        <w:rPr>
          <w:rFonts w:asciiTheme="minorHAnsi" w:eastAsiaTheme="minorEastAsia" w:hAnsiTheme="minorHAnsi" w:cstheme="minorBidi"/>
          <w:b w:val="0"/>
          <w:bCs w:val="0"/>
          <w:caps w:val="0"/>
          <w:noProof/>
          <w:sz w:val="22"/>
          <w:szCs w:val="22"/>
        </w:rPr>
      </w:pPr>
      <w:r>
        <w:fldChar w:fldCharType="begin"/>
      </w:r>
      <w:r>
        <w:instrText xml:space="preserve"> TOC \o "1-3" \h \z \u </w:instrText>
      </w:r>
      <w:r>
        <w:fldChar w:fldCharType="separate"/>
      </w:r>
      <w:hyperlink w:anchor="_Toc180231640" w:history="1">
        <w:r w:rsidR="0082090A" w:rsidRPr="00CA2E1F">
          <w:rPr>
            <w:rStyle w:val="Hypertextovodkaz"/>
            <w:noProof/>
          </w:rPr>
          <w:t>Hermeneutika objektivity III.</w:t>
        </w:r>
        <w:r w:rsidR="0082090A">
          <w:rPr>
            <w:noProof/>
            <w:webHidden/>
          </w:rPr>
          <w:tab/>
        </w:r>
        <w:r w:rsidR="0082090A">
          <w:rPr>
            <w:noProof/>
            <w:webHidden/>
          </w:rPr>
          <w:fldChar w:fldCharType="begin"/>
        </w:r>
        <w:r w:rsidR="0082090A">
          <w:rPr>
            <w:noProof/>
            <w:webHidden/>
          </w:rPr>
          <w:instrText xml:space="preserve"> PAGEREF _Toc180231640 \h </w:instrText>
        </w:r>
        <w:r w:rsidR="0082090A">
          <w:rPr>
            <w:noProof/>
            <w:webHidden/>
          </w:rPr>
        </w:r>
        <w:r w:rsidR="0082090A">
          <w:rPr>
            <w:noProof/>
            <w:webHidden/>
          </w:rPr>
          <w:fldChar w:fldCharType="separate"/>
        </w:r>
        <w:r w:rsidR="0082090A">
          <w:rPr>
            <w:noProof/>
            <w:webHidden/>
          </w:rPr>
          <w:t>1</w:t>
        </w:r>
        <w:r w:rsidR="0082090A">
          <w:rPr>
            <w:noProof/>
            <w:webHidden/>
          </w:rPr>
          <w:fldChar w:fldCharType="end"/>
        </w:r>
      </w:hyperlink>
    </w:p>
    <w:p w:rsidR="0082090A" w:rsidRDefault="00C57F26">
      <w:pPr>
        <w:pStyle w:val="Obsah1"/>
        <w:tabs>
          <w:tab w:val="right" w:leader="dot" w:pos="9061"/>
        </w:tabs>
        <w:rPr>
          <w:rFonts w:asciiTheme="minorHAnsi" w:eastAsiaTheme="minorEastAsia" w:hAnsiTheme="minorHAnsi" w:cstheme="minorBidi"/>
          <w:b w:val="0"/>
          <w:bCs w:val="0"/>
          <w:caps w:val="0"/>
          <w:noProof/>
          <w:sz w:val="22"/>
          <w:szCs w:val="22"/>
        </w:rPr>
      </w:pPr>
      <w:hyperlink w:anchor="_Toc180231641" w:history="1">
        <w:r w:rsidR="0082090A" w:rsidRPr="00CA2E1F">
          <w:rPr>
            <w:rStyle w:val="Hypertextovodkaz"/>
            <w:noProof/>
          </w:rPr>
          <w:t>Tragikomedie scholastické moderny</w:t>
        </w:r>
        <w:r w:rsidR="0082090A">
          <w:rPr>
            <w:noProof/>
            <w:webHidden/>
          </w:rPr>
          <w:tab/>
        </w:r>
        <w:r w:rsidR="0082090A">
          <w:rPr>
            <w:noProof/>
            <w:webHidden/>
          </w:rPr>
          <w:fldChar w:fldCharType="begin"/>
        </w:r>
        <w:r w:rsidR="0082090A">
          <w:rPr>
            <w:noProof/>
            <w:webHidden/>
          </w:rPr>
          <w:instrText xml:space="preserve"> PAGEREF _Toc180231641 \h </w:instrText>
        </w:r>
        <w:r w:rsidR="0082090A">
          <w:rPr>
            <w:noProof/>
            <w:webHidden/>
          </w:rPr>
        </w:r>
        <w:r w:rsidR="0082090A">
          <w:rPr>
            <w:noProof/>
            <w:webHidden/>
          </w:rPr>
          <w:fldChar w:fldCharType="separate"/>
        </w:r>
        <w:r w:rsidR="0082090A">
          <w:rPr>
            <w:noProof/>
            <w:webHidden/>
          </w:rPr>
          <w:t>1</w:t>
        </w:r>
        <w:r w:rsidR="0082090A">
          <w:rPr>
            <w:noProof/>
            <w:webHidden/>
          </w:rPr>
          <w:fldChar w:fldCharType="end"/>
        </w:r>
      </w:hyperlink>
    </w:p>
    <w:p w:rsidR="0082090A" w:rsidRDefault="00C57F26">
      <w:pPr>
        <w:pStyle w:val="Obsah1"/>
        <w:tabs>
          <w:tab w:val="right" w:leader="dot" w:pos="9061"/>
        </w:tabs>
        <w:rPr>
          <w:rFonts w:asciiTheme="minorHAnsi" w:eastAsiaTheme="minorEastAsia" w:hAnsiTheme="minorHAnsi" w:cstheme="minorBidi"/>
          <w:b w:val="0"/>
          <w:bCs w:val="0"/>
          <w:caps w:val="0"/>
          <w:noProof/>
          <w:sz w:val="22"/>
          <w:szCs w:val="22"/>
        </w:rPr>
      </w:pPr>
      <w:hyperlink w:anchor="_Toc180231642" w:history="1">
        <w:r w:rsidR="0082090A" w:rsidRPr="00CA2E1F">
          <w:rPr>
            <w:rStyle w:val="Hypertextovodkaz"/>
            <w:noProof/>
          </w:rPr>
          <w:t>4. Objektivní ontoteologie moderny (Matrice IV)</w:t>
        </w:r>
        <w:r w:rsidR="0082090A">
          <w:rPr>
            <w:noProof/>
            <w:webHidden/>
          </w:rPr>
          <w:tab/>
        </w:r>
        <w:r w:rsidR="0082090A">
          <w:rPr>
            <w:noProof/>
            <w:webHidden/>
          </w:rPr>
          <w:fldChar w:fldCharType="begin"/>
        </w:r>
        <w:r w:rsidR="0082090A">
          <w:rPr>
            <w:noProof/>
            <w:webHidden/>
          </w:rPr>
          <w:instrText xml:space="preserve"> PAGEREF _Toc180231642 \h </w:instrText>
        </w:r>
        <w:r w:rsidR="0082090A">
          <w:rPr>
            <w:noProof/>
            <w:webHidden/>
          </w:rPr>
        </w:r>
        <w:r w:rsidR="0082090A">
          <w:rPr>
            <w:noProof/>
            <w:webHidden/>
          </w:rPr>
          <w:fldChar w:fldCharType="separate"/>
        </w:r>
        <w:r w:rsidR="0082090A">
          <w:rPr>
            <w:noProof/>
            <w:webHidden/>
          </w:rPr>
          <w:t>10</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43" w:history="1">
        <w:r w:rsidR="0082090A" w:rsidRPr="00CA2E1F">
          <w:rPr>
            <w:rStyle w:val="Hypertextovodkaz"/>
            <w:noProof/>
          </w:rPr>
          <w:t>4.1 Ontoteologická struktura objektivity (Bonaventura z Bagnoreggia)</w:t>
        </w:r>
        <w:r w:rsidR="0082090A">
          <w:rPr>
            <w:noProof/>
            <w:webHidden/>
          </w:rPr>
          <w:tab/>
        </w:r>
        <w:r w:rsidR="0082090A">
          <w:rPr>
            <w:noProof/>
            <w:webHidden/>
          </w:rPr>
          <w:fldChar w:fldCharType="begin"/>
        </w:r>
        <w:r w:rsidR="0082090A">
          <w:rPr>
            <w:noProof/>
            <w:webHidden/>
          </w:rPr>
          <w:instrText xml:space="preserve"> PAGEREF _Toc180231643 \h </w:instrText>
        </w:r>
        <w:r w:rsidR="0082090A">
          <w:rPr>
            <w:noProof/>
            <w:webHidden/>
          </w:rPr>
        </w:r>
        <w:r w:rsidR="0082090A">
          <w:rPr>
            <w:noProof/>
            <w:webHidden/>
          </w:rPr>
          <w:fldChar w:fldCharType="separate"/>
        </w:r>
        <w:r w:rsidR="0082090A">
          <w:rPr>
            <w:noProof/>
            <w:webHidden/>
          </w:rPr>
          <w:t>21</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44" w:history="1">
        <w:r w:rsidR="0082090A" w:rsidRPr="00CA2E1F">
          <w:rPr>
            <w:rStyle w:val="Hypertextovodkaz"/>
            <w:noProof/>
          </w:rPr>
          <w:t>4.1.1 Vznik ontoteologické metafyziky</w:t>
        </w:r>
        <w:r w:rsidR="0082090A">
          <w:rPr>
            <w:noProof/>
            <w:webHidden/>
          </w:rPr>
          <w:tab/>
        </w:r>
        <w:r w:rsidR="0082090A">
          <w:rPr>
            <w:noProof/>
            <w:webHidden/>
          </w:rPr>
          <w:fldChar w:fldCharType="begin"/>
        </w:r>
        <w:r w:rsidR="0082090A">
          <w:rPr>
            <w:noProof/>
            <w:webHidden/>
          </w:rPr>
          <w:instrText xml:space="preserve"> PAGEREF _Toc180231644 \h </w:instrText>
        </w:r>
        <w:r w:rsidR="0082090A">
          <w:rPr>
            <w:noProof/>
            <w:webHidden/>
          </w:rPr>
        </w:r>
        <w:r w:rsidR="0082090A">
          <w:rPr>
            <w:noProof/>
            <w:webHidden/>
          </w:rPr>
          <w:fldChar w:fldCharType="separate"/>
        </w:r>
        <w:r w:rsidR="0082090A">
          <w:rPr>
            <w:noProof/>
            <w:webHidden/>
          </w:rPr>
          <w:t>26</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45" w:history="1">
        <w:r w:rsidR="0082090A" w:rsidRPr="00CA2E1F">
          <w:rPr>
            <w:rStyle w:val="Hypertextovodkaz"/>
            <w:noProof/>
          </w:rPr>
          <w:t>4.1.2 Založení objektivního averroismu</w:t>
        </w:r>
        <w:r w:rsidR="0082090A">
          <w:rPr>
            <w:noProof/>
            <w:webHidden/>
          </w:rPr>
          <w:tab/>
        </w:r>
        <w:r w:rsidR="0082090A">
          <w:rPr>
            <w:noProof/>
            <w:webHidden/>
          </w:rPr>
          <w:fldChar w:fldCharType="begin"/>
        </w:r>
        <w:r w:rsidR="0082090A">
          <w:rPr>
            <w:noProof/>
            <w:webHidden/>
          </w:rPr>
          <w:instrText xml:space="preserve"> PAGEREF _Toc180231645 \h </w:instrText>
        </w:r>
        <w:r w:rsidR="0082090A">
          <w:rPr>
            <w:noProof/>
            <w:webHidden/>
          </w:rPr>
        </w:r>
        <w:r w:rsidR="0082090A">
          <w:rPr>
            <w:noProof/>
            <w:webHidden/>
          </w:rPr>
          <w:fldChar w:fldCharType="separate"/>
        </w:r>
        <w:r w:rsidR="0082090A">
          <w:rPr>
            <w:noProof/>
            <w:webHidden/>
          </w:rPr>
          <w:t>62</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46" w:history="1">
        <w:r w:rsidR="0082090A" w:rsidRPr="00CA2E1F">
          <w:rPr>
            <w:rStyle w:val="Hypertextovodkaz"/>
            <w:noProof/>
          </w:rPr>
          <w:t>4.1.3 Odyssea moderního subjektu</w:t>
        </w:r>
        <w:r w:rsidR="0082090A">
          <w:rPr>
            <w:noProof/>
            <w:webHidden/>
          </w:rPr>
          <w:tab/>
        </w:r>
        <w:r w:rsidR="0082090A">
          <w:rPr>
            <w:noProof/>
            <w:webHidden/>
          </w:rPr>
          <w:fldChar w:fldCharType="begin"/>
        </w:r>
        <w:r w:rsidR="0082090A">
          <w:rPr>
            <w:noProof/>
            <w:webHidden/>
          </w:rPr>
          <w:instrText xml:space="preserve"> PAGEREF _Toc180231646 \h </w:instrText>
        </w:r>
        <w:r w:rsidR="0082090A">
          <w:rPr>
            <w:noProof/>
            <w:webHidden/>
          </w:rPr>
        </w:r>
        <w:r w:rsidR="0082090A">
          <w:rPr>
            <w:noProof/>
            <w:webHidden/>
          </w:rPr>
          <w:fldChar w:fldCharType="separate"/>
        </w:r>
        <w:r w:rsidR="0082090A">
          <w:rPr>
            <w:noProof/>
            <w:webHidden/>
          </w:rPr>
          <w:t>100</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47" w:history="1">
        <w:r w:rsidR="0082090A" w:rsidRPr="00CA2E1F">
          <w:rPr>
            <w:rStyle w:val="Hypertextovodkaz"/>
            <w:noProof/>
          </w:rPr>
          <w:t>4.1.4 Zrození kapitalistického demiurga</w:t>
        </w:r>
        <w:r w:rsidR="0082090A">
          <w:rPr>
            <w:noProof/>
            <w:webHidden/>
          </w:rPr>
          <w:tab/>
        </w:r>
        <w:r w:rsidR="0082090A">
          <w:rPr>
            <w:noProof/>
            <w:webHidden/>
          </w:rPr>
          <w:fldChar w:fldCharType="begin"/>
        </w:r>
        <w:r w:rsidR="0082090A">
          <w:rPr>
            <w:noProof/>
            <w:webHidden/>
          </w:rPr>
          <w:instrText xml:space="preserve"> PAGEREF _Toc180231647 \h </w:instrText>
        </w:r>
        <w:r w:rsidR="0082090A">
          <w:rPr>
            <w:noProof/>
            <w:webHidden/>
          </w:rPr>
        </w:r>
        <w:r w:rsidR="0082090A">
          <w:rPr>
            <w:noProof/>
            <w:webHidden/>
          </w:rPr>
          <w:fldChar w:fldCharType="separate"/>
        </w:r>
        <w:r w:rsidR="0082090A">
          <w:rPr>
            <w:noProof/>
            <w:webHidden/>
          </w:rPr>
          <w:t>116</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48" w:history="1">
        <w:r w:rsidR="0082090A" w:rsidRPr="00CA2E1F">
          <w:rPr>
            <w:rStyle w:val="Hypertextovodkaz"/>
            <w:noProof/>
          </w:rPr>
          <w:t>4.2 Objektivní struktura jsoucna (John Pecham)</w:t>
        </w:r>
        <w:r w:rsidR="0082090A">
          <w:rPr>
            <w:noProof/>
            <w:webHidden/>
          </w:rPr>
          <w:tab/>
        </w:r>
        <w:r w:rsidR="0082090A">
          <w:rPr>
            <w:noProof/>
            <w:webHidden/>
          </w:rPr>
          <w:fldChar w:fldCharType="begin"/>
        </w:r>
        <w:r w:rsidR="0082090A">
          <w:rPr>
            <w:noProof/>
            <w:webHidden/>
          </w:rPr>
          <w:instrText xml:space="preserve"> PAGEREF _Toc180231648 \h </w:instrText>
        </w:r>
        <w:r w:rsidR="0082090A">
          <w:rPr>
            <w:noProof/>
            <w:webHidden/>
          </w:rPr>
        </w:r>
        <w:r w:rsidR="0082090A">
          <w:rPr>
            <w:noProof/>
            <w:webHidden/>
          </w:rPr>
          <w:fldChar w:fldCharType="separate"/>
        </w:r>
        <w:r w:rsidR="0082090A">
          <w:rPr>
            <w:noProof/>
            <w:webHidden/>
          </w:rPr>
          <w:t>136</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49" w:history="1">
        <w:r w:rsidR="0082090A" w:rsidRPr="00CA2E1F">
          <w:rPr>
            <w:rStyle w:val="Hypertextovodkaz"/>
            <w:noProof/>
          </w:rPr>
          <w:t>4.2.1 Virtualita člověka</w:t>
        </w:r>
        <w:r w:rsidR="0082090A">
          <w:rPr>
            <w:noProof/>
            <w:webHidden/>
          </w:rPr>
          <w:tab/>
        </w:r>
        <w:r w:rsidR="0082090A">
          <w:rPr>
            <w:noProof/>
            <w:webHidden/>
          </w:rPr>
          <w:fldChar w:fldCharType="begin"/>
        </w:r>
        <w:r w:rsidR="0082090A">
          <w:rPr>
            <w:noProof/>
            <w:webHidden/>
          </w:rPr>
          <w:instrText xml:space="preserve"> PAGEREF _Toc180231649 \h </w:instrText>
        </w:r>
        <w:r w:rsidR="0082090A">
          <w:rPr>
            <w:noProof/>
            <w:webHidden/>
          </w:rPr>
        </w:r>
        <w:r w:rsidR="0082090A">
          <w:rPr>
            <w:noProof/>
            <w:webHidden/>
          </w:rPr>
          <w:fldChar w:fldCharType="separate"/>
        </w:r>
        <w:r w:rsidR="0082090A">
          <w:rPr>
            <w:noProof/>
            <w:webHidden/>
          </w:rPr>
          <w:t>138</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50" w:history="1">
        <w:r w:rsidR="0082090A" w:rsidRPr="00CA2E1F">
          <w:rPr>
            <w:rStyle w:val="Hypertextovodkaz"/>
            <w:noProof/>
          </w:rPr>
          <w:t>4.2.2 Poznání jako objektivní kopulace</w:t>
        </w:r>
        <w:r w:rsidR="0082090A">
          <w:rPr>
            <w:noProof/>
            <w:webHidden/>
          </w:rPr>
          <w:tab/>
        </w:r>
        <w:r w:rsidR="0082090A">
          <w:rPr>
            <w:noProof/>
            <w:webHidden/>
          </w:rPr>
          <w:fldChar w:fldCharType="begin"/>
        </w:r>
        <w:r w:rsidR="0082090A">
          <w:rPr>
            <w:noProof/>
            <w:webHidden/>
          </w:rPr>
          <w:instrText xml:space="preserve"> PAGEREF _Toc180231650 \h </w:instrText>
        </w:r>
        <w:r w:rsidR="0082090A">
          <w:rPr>
            <w:noProof/>
            <w:webHidden/>
          </w:rPr>
        </w:r>
        <w:r w:rsidR="0082090A">
          <w:rPr>
            <w:noProof/>
            <w:webHidden/>
          </w:rPr>
          <w:fldChar w:fldCharType="separate"/>
        </w:r>
        <w:r w:rsidR="0082090A">
          <w:rPr>
            <w:noProof/>
            <w:webHidden/>
          </w:rPr>
          <w:t>154</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51" w:history="1">
        <w:r w:rsidR="0082090A" w:rsidRPr="00CA2E1F">
          <w:rPr>
            <w:rStyle w:val="Hypertextovodkaz"/>
            <w:noProof/>
          </w:rPr>
          <w:t>4.3 Spor o averroismus  v letech 1270‒75 (</w:t>
        </w:r>
        <w:r w:rsidR="0082090A" w:rsidRPr="00CA2E1F">
          <w:rPr>
            <w:rStyle w:val="Hypertextovodkaz"/>
            <w:i/>
            <w:noProof/>
          </w:rPr>
          <w:t>Anonymi</w:t>
        </w:r>
        <w:r w:rsidR="0082090A" w:rsidRPr="00CA2E1F">
          <w:rPr>
            <w:rStyle w:val="Hypertextovodkaz"/>
            <w:noProof/>
          </w:rPr>
          <w:t>)</w:t>
        </w:r>
        <w:r w:rsidR="0082090A">
          <w:rPr>
            <w:noProof/>
            <w:webHidden/>
          </w:rPr>
          <w:tab/>
        </w:r>
        <w:r w:rsidR="0082090A">
          <w:rPr>
            <w:noProof/>
            <w:webHidden/>
          </w:rPr>
          <w:fldChar w:fldCharType="begin"/>
        </w:r>
        <w:r w:rsidR="0082090A">
          <w:rPr>
            <w:noProof/>
            <w:webHidden/>
          </w:rPr>
          <w:instrText xml:space="preserve"> PAGEREF _Toc180231651 \h </w:instrText>
        </w:r>
        <w:r w:rsidR="0082090A">
          <w:rPr>
            <w:noProof/>
            <w:webHidden/>
          </w:rPr>
        </w:r>
        <w:r w:rsidR="0082090A">
          <w:rPr>
            <w:noProof/>
            <w:webHidden/>
          </w:rPr>
          <w:fldChar w:fldCharType="separate"/>
        </w:r>
        <w:r w:rsidR="0082090A">
          <w:rPr>
            <w:noProof/>
            <w:webHidden/>
          </w:rPr>
          <w:t>168</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52" w:history="1">
        <w:r w:rsidR="0082090A" w:rsidRPr="00CA2E1F">
          <w:rPr>
            <w:rStyle w:val="Hypertextovodkaz"/>
            <w:noProof/>
          </w:rPr>
          <w:t>4.3.1 Anonymus Giele</w:t>
        </w:r>
        <w:r w:rsidR="0082090A">
          <w:rPr>
            <w:noProof/>
            <w:webHidden/>
          </w:rPr>
          <w:tab/>
        </w:r>
        <w:r w:rsidR="0082090A">
          <w:rPr>
            <w:noProof/>
            <w:webHidden/>
          </w:rPr>
          <w:fldChar w:fldCharType="begin"/>
        </w:r>
        <w:r w:rsidR="0082090A">
          <w:rPr>
            <w:noProof/>
            <w:webHidden/>
          </w:rPr>
          <w:instrText xml:space="preserve"> PAGEREF _Toc180231652 \h </w:instrText>
        </w:r>
        <w:r w:rsidR="0082090A">
          <w:rPr>
            <w:noProof/>
            <w:webHidden/>
          </w:rPr>
        </w:r>
        <w:r w:rsidR="0082090A">
          <w:rPr>
            <w:noProof/>
            <w:webHidden/>
          </w:rPr>
          <w:fldChar w:fldCharType="separate"/>
        </w:r>
        <w:r w:rsidR="0082090A">
          <w:rPr>
            <w:noProof/>
            <w:webHidden/>
          </w:rPr>
          <w:t>170</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53" w:history="1">
        <w:r w:rsidR="0082090A" w:rsidRPr="00CA2E1F">
          <w:rPr>
            <w:rStyle w:val="Hypertextovodkaz"/>
            <w:noProof/>
          </w:rPr>
          <w:t>4.3.2 Oxfordský a Mnichovský komentář De anima</w:t>
        </w:r>
        <w:r w:rsidR="0082090A">
          <w:rPr>
            <w:noProof/>
            <w:webHidden/>
          </w:rPr>
          <w:tab/>
        </w:r>
        <w:r w:rsidR="0082090A">
          <w:rPr>
            <w:noProof/>
            <w:webHidden/>
          </w:rPr>
          <w:fldChar w:fldCharType="begin"/>
        </w:r>
        <w:r w:rsidR="0082090A">
          <w:rPr>
            <w:noProof/>
            <w:webHidden/>
          </w:rPr>
          <w:instrText xml:space="preserve"> PAGEREF _Toc180231653 \h </w:instrText>
        </w:r>
        <w:r w:rsidR="0082090A">
          <w:rPr>
            <w:noProof/>
            <w:webHidden/>
          </w:rPr>
        </w:r>
        <w:r w:rsidR="0082090A">
          <w:rPr>
            <w:noProof/>
            <w:webHidden/>
          </w:rPr>
          <w:fldChar w:fldCharType="separate"/>
        </w:r>
        <w:r w:rsidR="0082090A">
          <w:rPr>
            <w:noProof/>
            <w:webHidden/>
          </w:rPr>
          <w:t>183</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54" w:history="1">
        <w:r w:rsidR="0082090A" w:rsidRPr="00CA2E1F">
          <w:rPr>
            <w:rStyle w:val="Hypertextovodkaz"/>
            <w:noProof/>
          </w:rPr>
          <w:t>4.3.3 Anonymus Bazán</w:t>
        </w:r>
        <w:r w:rsidR="0082090A">
          <w:rPr>
            <w:noProof/>
            <w:webHidden/>
          </w:rPr>
          <w:tab/>
        </w:r>
        <w:r w:rsidR="0082090A">
          <w:rPr>
            <w:noProof/>
            <w:webHidden/>
          </w:rPr>
          <w:fldChar w:fldCharType="begin"/>
        </w:r>
        <w:r w:rsidR="0082090A">
          <w:rPr>
            <w:noProof/>
            <w:webHidden/>
          </w:rPr>
          <w:instrText xml:space="preserve"> PAGEREF _Toc180231654 \h </w:instrText>
        </w:r>
        <w:r w:rsidR="0082090A">
          <w:rPr>
            <w:noProof/>
            <w:webHidden/>
          </w:rPr>
        </w:r>
        <w:r w:rsidR="0082090A">
          <w:rPr>
            <w:noProof/>
            <w:webHidden/>
          </w:rPr>
          <w:fldChar w:fldCharType="separate"/>
        </w:r>
        <w:r w:rsidR="0082090A">
          <w:rPr>
            <w:noProof/>
            <w:webHidden/>
          </w:rPr>
          <w:t>227</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55" w:history="1">
        <w:r w:rsidR="0082090A" w:rsidRPr="00CA2E1F">
          <w:rPr>
            <w:rStyle w:val="Hypertextovodkaz"/>
            <w:noProof/>
          </w:rPr>
          <w:t>4.4 Syntéza prvního averroismu (Siger z Brabantu)</w:t>
        </w:r>
        <w:r w:rsidR="0082090A">
          <w:rPr>
            <w:noProof/>
            <w:webHidden/>
          </w:rPr>
          <w:tab/>
        </w:r>
        <w:r w:rsidR="0082090A">
          <w:rPr>
            <w:noProof/>
            <w:webHidden/>
          </w:rPr>
          <w:fldChar w:fldCharType="begin"/>
        </w:r>
        <w:r w:rsidR="0082090A">
          <w:rPr>
            <w:noProof/>
            <w:webHidden/>
          </w:rPr>
          <w:instrText xml:space="preserve"> PAGEREF _Toc180231655 \h </w:instrText>
        </w:r>
        <w:r w:rsidR="0082090A">
          <w:rPr>
            <w:noProof/>
            <w:webHidden/>
          </w:rPr>
        </w:r>
        <w:r w:rsidR="0082090A">
          <w:rPr>
            <w:noProof/>
            <w:webHidden/>
          </w:rPr>
          <w:fldChar w:fldCharType="separate"/>
        </w:r>
        <w:r w:rsidR="0082090A">
          <w:rPr>
            <w:noProof/>
            <w:webHidden/>
          </w:rPr>
          <w:t>248</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56" w:history="1">
        <w:r w:rsidR="0082090A" w:rsidRPr="00CA2E1F">
          <w:rPr>
            <w:rStyle w:val="Hypertextovodkaz"/>
            <w:noProof/>
          </w:rPr>
          <w:t>4.4.1 Spor o dvojí pravdu</w:t>
        </w:r>
        <w:r w:rsidR="0082090A">
          <w:rPr>
            <w:noProof/>
            <w:webHidden/>
          </w:rPr>
          <w:tab/>
        </w:r>
        <w:r w:rsidR="0082090A">
          <w:rPr>
            <w:noProof/>
            <w:webHidden/>
          </w:rPr>
          <w:fldChar w:fldCharType="begin"/>
        </w:r>
        <w:r w:rsidR="0082090A">
          <w:rPr>
            <w:noProof/>
            <w:webHidden/>
          </w:rPr>
          <w:instrText xml:space="preserve"> PAGEREF _Toc180231656 \h </w:instrText>
        </w:r>
        <w:r w:rsidR="0082090A">
          <w:rPr>
            <w:noProof/>
            <w:webHidden/>
          </w:rPr>
        </w:r>
        <w:r w:rsidR="0082090A">
          <w:rPr>
            <w:noProof/>
            <w:webHidden/>
          </w:rPr>
          <w:fldChar w:fldCharType="separate"/>
        </w:r>
        <w:r w:rsidR="0082090A">
          <w:rPr>
            <w:noProof/>
            <w:webHidden/>
          </w:rPr>
          <w:t>253</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57" w:history="1">
        <w:r w:rsidR="0082090A" w:rsidRPr="00CA2E1F">
          <w:rPr>
            <w:rStyle w:val="Hypertextovodkaz"/>
            <w:noProof/>
          </w:rPr>
          <w:t>4.4.2 Fenomenologie intelektu</w:t>
        </w:r>
        <w:r w:rsidR="0082090A">
          <w:rPr>
            <w:noProof/>
            <w:webHidden/>
          </w:rPr>
          <w:tab/>
        </w:r>
        <w:r w:rsidR="0082090A">
          <w:rPr>
            <w:noProof/>
            <w:webHidden/>
          </w:rPr>
          <w:fldChar w:fldCharType="begin"/>
        </w:r>
        <w:r w:rsidR="0082090A">
          <w:rPr>
            <w:noProof/>
            <w:webHidden/>
          </w:rPr>
          <w:instrText xml:space="preserve"> PAGEREF _Toc180231657 \h </w:instrText>
        </w:r>
        <w:r w:rsidR="0082090A">
          <w:rPr>
            <w:noProof/>
            <w:webHidden/>
          </w:rPr>
        </w:r>
        <w:r w:rsidR="0082090A">
          <w:rPr>
            <w:noProof/>
            <w:webHidden/>
          </w:rPr>
          <w:fldChar w:fldCharType="separate"/>
        </w:r>
        <w:r w:rsidR="0082090A">
          <w:rPr>
            <w:noProof/>
            <w:webHidden/>
          </w:rPr>
          <w:t>273</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58" w:history="1">
        <w:r w:rsidR="0082090A" w:rsidRPr="00CA2E1F">
          <w:rPr>
            <w:rStyle w:val="Hypertextovodkaz"/>
            <w:noProof/>
          </w:rPr>
          <w:t>4.4.3 Jednota osoby</w:t>
        </w:r>
        <w:r w:rsidR="0082090A">
          <w:rPr>
            <w:noProof/>
            <w:webHidden/>
          </w:rPr>
          <w:tab/>
        </w:r>
        <w:r w:rsidR="0082090A">
          <w:rPr>
            <w:noProof/>
            <w:webHidden/>
          </w:rPr>
          <w:fldChar w:fldCharType="begin"/>
        </w:r>
        <w:r w:rsidR="0082090A">
          <w:rPr>
            <w:noProof/>
            <w:webHidden/>
          </w:rPr>
          <w:instrText xml:space="preserve"> PAGEREF _Toc180231658 \h </w:instrText>
        </w:r>
        <w:r w:rsidR="0082090A">
          <w:rPr>
            <w:noProof/>
            <w:webHidden/>
          </w:rPr>
        </w:r>
        <w:r w:rsidR="0082090A">
          <w:rPr>
            <w:noProof/>
            <w:webHidden/>
          </w:rPr>
          <w:fldChar w:fldCharType="separate"/>
        </w:r>
        <w:r w:rsidR="0082090A">
          <w:rPr>
            <w:noProof/>
            <w:webHidden/>
          </w:rPr>
          <w:t>302</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59" w:history="1">
        <w:r w:rsidR="0082090A" w:rsidRPr="00CA2E1F">
          <w:rPr>
            <w:rStyle w:val="Hypertextovodkaz"/>
            <w:noProof/>
          </w:rPr>
          <w:t>4.4.4 Spor o titul Expositor Novus</w:t>
        </w:r>
        <w:r w:rsidR="0082090A">
          <w:rPr>
            <w:noProof/>
            <w:webHidden/>
          </w:rPr>
          <w:tab/>
        </w:r>
        <w:r w:rsidR="0082090A">
          <w:rPr>
            <w:noProof/>
            <w:webHidden/>
          </w:rPr>
          <w:fldChar w:fldCharType="begin"/>
        </w:r>
        <w:r w:rsidR="0082090A">
          <w:rPr>
            <w:noProof/>
            <w:webHidden/>
          </w:rPr>
          <w:instrText xml:space="preserve"> PAGEREF _Toc180231659 \h </w:instrText>
        </w:r>
        <w:r w:rsidR="0082090A">
          <w:rPr>
            <w:noProof/>
            <w:webHidden/>
          </w:rPr>
        </w:r>
        <w:r w:rsidR="0082090A">
          <w:rPr>
            <w:noProof/>
            <w:webHidden/>
          </w:rPr>
          <w:fldChar w:fldCharType="separate"/>
        </w:r>
        <w:r w:rsidR="0082090A">
          <w:rPr>
            <w:noProof/>
            <w:webHidden/>
          </w:rPr>
          <w:t>323</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60" w:history="1">
        <w:r w:rsidR="0082090A" w:rsidRPr="00CA2E1F">
          <w:rPr>
            <w:rStyle w:val="Hypertextovodkaz"/>
            <w:noProof/>
          </w:rPr>
          <w:t>4.5 Vznik objektivního semiaverroismu (Tomáš Akvinský)</w:t>
        </w:r>
        <w:r w:rsidR="0082090A">
          <w:rPr>
            <w:noProof/>
            <w:webHidden/>
          </w:rPr>
          <w:tab/>
        </w:r>
        <w:r w:rsidR="0082090A">
          <w:rPr>
            <w:noProof/>
            <w:webHidden/>
          </w:rPr>
          <w:fldChar w:fldCharType="begin"/>
        </w:r>
        <w:r w:rsidR="0082090A">
          <w:rPr>
            <w:noProof/>
            <w:webHidden/>
          </w:rPr>
          <w:instrText xml:space="preserve"> PAGEREF _Toc180231660 \h </w:instrText>
        </w:r>
        <w:r w:rsidR="0082090A">
          <w:rPr>
            <w:noProof/>
            <w:webHidden/>
          </w:rPr>
        </w:r>
        <w:r w:rsidR="0082090A">
          <w:rPr>
            <w:noProof/>
            <w:webHidden/>
          </w:rPr>
          <w:fldChar w:fldCharType="separate"/>
        </w:r>
        <w:r w:rsidR="0082090A">
          <w:rPr>
            <w:noProof/>
            <w:webHidden/>
          </w:rPr>
          <w:t>369</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61" w:history="1">
        <w:r w:rsidR="0082090A" w:rsidRPr="00CA2E1F">
          <w:rPr>
            <w:rStyle w:val="Hypertextovodkaz"/>
            <w:noProof/>
          </w:rPr>
          <w:t>4.5.1 Modernizace Avicennovy metafyziky</w:t>
        </w:r>
        <w:r w:rsidR="0082090A">
          <w:rPr>
            <w:noProof/>
            <w:webHidden/>
          </w:rPr>
          <w:tab/>
        </w:r>
        <w:r w:rsidR="0082090A">
          <w:rPr>
            <w:noProof/>
            <w:webHidden/>
          </w:rPr>
          <w:fldChar w:fldCharType="begin"/>
        </w:r>
        <w:r w:rsidR="0082090A">
          <w:rPr>
            <w:noProof/>
            <w:webHidden/>
          </w:rPr>
          <w:instrText xml:space="preserve"> PAGEREF _Toc180231661 \h </w:instrText>
        </w:r>
        <w:r w:rsidR="0082090A">
          <w:rPr>
            <w:noProof/>
            <w:webHidden/>
          </w:rPr>
        </w:r>
        <w:r w:rsidR="0082090A">
          <w:rPr>
            <w:noProof/>
            <w:webHidden/>
          </w:rPr>
          <w:fldChar w:fldCharType="separate"/>
        </w:r>
        <w:r w:rsidR="0082090A">
          <w:rPr>
            <w:noProof/>
            <w:webHidden/>
          </w:rPr>
          <w:t>374</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62" w:history="1">
        <w:r w:rsidR="0082090A" w:rsidRPr="00CA2E1F">
          <w:rPr>
            <w:rStyle w:val="Hypertextovodkaz"/>
            <w:noProof/>
          </w:rPr>
          <w:t>4.5.2 Formální jednota osoby a intelektu</w:t>
        </w:r>
        <w:r w:rsidR="0082090A">
          <w:rPr>
            <w:noProof/>
            <w:webHidden/>
          </w:rPr>
          <w:tab/>
        </w:r>
        <w:r w:rsidR="0082090A">
          <w:rPr>
            <w:noProof/>
            <w:webHidden/>
          </w:rPr>
          <w:fldChar w:fldCharType="begin"/>
        </w:r>
        <w:r w:rsidR="0082090A">
          <w:rPr>
            <w:noProof/>
            <w:webHidden/>
          </w:rPr>
          <w:instrText xml:space="preserve"> PAGEREF _Toc180231662 \h </w:instrText>
        </w:r>
        <w:r w:rsidR="0082090A">
          <w:rPr>
            <w:noProof/>
            <w:webHidden/>
          </w:rPr>
        </w:r>
        <w:r w:rsidR="0082090A">
          <w:rPr>
            <w:noProof/>
            <w:webHidden/>
          </w:rPr>
          <w:fldChar w:fldCharType="separate"/>
        </w:r>
        <w:r w:rsidR="0082090A">
          <w:rPr>
            <w:noProof/>
            <w:webHidden/>
          </w:rPr>
          <w:t>404</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63" w:history="1">
        <w:r w:rsidR="0082090A" w:rsidRPr="00CA2E1F">
          <w:rPr>
            <w:rStyle w:val="Hypertextovodkaz"/>
            <w:noProof/>
          </w:rPr>
          <w:t>4.5.3 Moderní výklad De anima</w:t>
        </w:r>
        <w:r w:rsidR="0082090A">
          <w:rPr>
            <w:noProof/>
            <w:webHidden/>
          </w:rPr>
          <w:tab/>
        </w:r>
        <w:r w:rsidR="0082090A">
          <w:rPr>
            <w:noProof/>
            <w:webHidden/>
          </w:rPr>
          <w:fldChar w:fldCharType="begin"/>
        </w:r>
        <w:r w:rsidR="0082090A">
          <w:rPr>
            <w:noProof/>
            <w:webHidden/>
          </w:rPr>
          <w:instrText xml:space="preserve"> PAGEREF _Toc180231663 \h </w:instrText>
        </w:r>
        <w:r w:rsidR="0082090A">
          <w:rPr>
            <w:noProof/>
            <w:webHidden/>
          </w:rPr>
        </w:r>
        <w:r w:rsidR="0082090A">
          <w:rPr>
            <w:noProof/>
            <w:webHidden/>
          </w:rPr>
          <w:fldChar w:fldCharType="separate"/>
        </w:r>
        <w:r w:rsidR="0082090A">
          <w:rPr>
            <w:noProof/>
            <w:webHidden/>
          </w:rPr>
          <w:t>422</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64" w:history="1">
        <w:r w:rsidR="0082090A" w:rsidRPr="00CA2E1F">
          <w:rPr>
            <w:rStyle w:val="Hypertextovodkaz"/>
            <w:noProof/>
          </w:rPr>
          <w:t>4.5.4 Vznik objektivního tomismu</w:t>
        </w:r>
        <w:r w:rsidR="0082090A">
          <w:rPr>
            <w:noProof/>
            <w:webHidden/>
          </w:rPr>
          <w:tab/>
        </w:r>
        <w:r w:rsidR="0082090A">
          <w:rPr>
            <w:noProof/>
            <w:webHidden/>
          </w:rPr>
          <w:fldChar w:fldCharType="begin"/>
        </w:r>
        <w:r w:rsidR="0082090A">
          <w:rPr>
            <w:noProof/>
            <w:webHidden/>
          </w:rPr>
          <w:instrText xml:space="preserve"> PAGEREF _Toc180231664 \h </w:instrText>
        </w:r>
        <w:r w:rsidR="0082090A">
          <w:rPr>
            <w:noProof/>
            <w:webHidden/>
          </w:rPr>
        </w:r>
        <w:r w:rsidR="0082090A">
          <w:rPr>
            <w:noProof/>
            <w:webHidden/>
          </w:rPr>
          <w:fldChar w:fldCharType="separate"/>
        </w:r>
        <w:r w:rsidR="0082090A">
          <w:rPr>
            <w:noProof/>
            <w:webHidden/>
          </w:rPr>
          <w:t>439</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65" w:history="1">
        <w:r w:rsidR="0082090A" w:rsidRPr="00CA2E1F">
          <w:rPr>
            <w:rStyle w:val="Hypertextovodkaz"/>
            <w:noProof/>
          </w:rPr>
          <w:t>4.6 Averroismus a nástup moderny</w:t>
        </w:r>
        <w:r w:rsidR="0082090A">
          <w:rPr>
            <w:noProof/>
            <w:webHidden/>
          </w:rPr>
          <w:tab/>
        </w:r>
        <w:r w:rsidR="0082090A">
          <w:rPr>
            <w:noProof/>
            <w:webHidden/>
          </w:rPr>
          <w:fldChar w:fldCharType="begin"/>
        </w:r>
        <w:r w:rsidR="0082090A">
          <w:rPr>
            <w:noProof/>
            <w:webHidden/>
          </w:rPr>
          <w:instrText xml:space="preserve"> PAGEREF _Toc180231665 \h </w:instrText>
        </w:r>
        <w:r w:rsidR="0082090A">
          <w:rPr>
            <w:noProof/>
            <w:webHidden/>
          </w:rPr>
        </w:r>
        <w:r w:rsidR="0082090A">
          <w:rPr>
            <w:noProof/>
            <w:webHidden/>
          </w:rPr>
          <w:fldChar w:fldCharType="separate"/>
        </w:r>
        <w:r w:rsidR="0082090A">
          <w:rPr>
            <w:noProof/>
            <w:webHidden/>
          </w:rPr>
          <w:t>475</w:t>
        </w:r>
        <w:r w:rsidR="0082090A">
          <w:rPr>
            <w:noProof/>
            <w:webHidden/>
          </w:rPr>
          <w:fldChar w:fldCharType="end"/>
        </w:r>
      </w:hyperlink>
    </w:p>
    <w:p w:rsidR="0082090A" w:rsidRDefault="00C57F26">
      <w:pPr>
        <w:pStyle w:val="Obsah1"/>
        <w:tabs>
          <w:tab w:val="right" w:leader="dot" w:pos="9061"/>
        </w:tabs>
        <w:rPr>
          <w:rFonts w:asciiTheme="minorHAnsi" w:eastAsiaTheme="minorEastAsia" w:hAnsiTheme="minorHAnsi" w:cstheme="minorBidi"/>
          <w:b w:val="0"/>
          <w:bCs w:val="0"/>
          <w:caps w:val="0"/>
          <w:noProof/>
          <w:sz w:val="22"/>
          <w:szCs w:val="22"/>
        </w:rPr>
      </w:pPr>
      <w:hyperlink w:anchor="_Toc180231666" w:history="1">
        <w:r w:rsidR="0082090A" w:rsidRPr="00CA2E1F">
          <w:rPr>
            <w:rStyle w:val="Hypertextovodkaz"/>
            <w:noProof/>
          </w:rPr>
          <w:t>5. Vznik antropocentrické metafyziky (Matrice V)</w:t>
        </w:r>
        <w:r w:rsidR="0082090A">
          <w:rPr>
            <w:noProof/>
            <w:webHidden/>
          </w:rPr>
          <w:tab/>
        </w:r>
        <w:r w:rsidR="0082090A">
          <w:rPr>
            <w:noProof/>
            <w:webHidden/>
          </w:rPr>
          <w:fldChar w:fldCharType="begin"/>
        </w:r>
        <w:r w:rsidR="0082090A">
          <w:rPr>
            <w:noProof/>
            <w:webHidden/>
          </w:rPr>
          <w:instrText xml:space="preserve"> PAGEREF _Toc180231666 \h </w:instrText>
        </w:r>
        <w:r w:rsidR="0082090A">
          <w:rPr>
            <w:noProof/>
            <w:webHidden/>
          </w:rPr>
        </w:r>
        <w:r w:rsidR="0082090A">
          <w:rPr>
            <w:noProof/>
            <w:webHidden/>
          </w:rPr>
          <w:fldChar w:fldCharType="separate"/>
        </w:r>
        <w:r w:rsidR="0082090A">
          <w:rPr>
            <w:noProof/>
            <w:webHidden/>
          </w:rPr>
          <w:t>488</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67" w:history="1">
        <w:r w:rsidR="0082090A" w:rsidRPr="00CA2E1F">
          <w:rPr>
            <w:rStyle w:val="Hypertextovodkaz"/>
            <w:noProof/>
          </w:rPr>
          <w:t>5.1 Vznik kapitalistického subjektu (Petrus Olivi)</w:t>
        </w:r>
        <w:r w:rsidR="0082090A">
          <w:rPr>
            <w:noProof/>
            <w:webHidden/>
          </w:rPr>
          <w:tab/>
        </w:r>
        <w:r w:rsidR="0082090A">
          <w:rPr>
            <w:noProof/>
            <w:webHidden/>
          </w:rPr>
          <w:fldChar w:fldCharType="begin"/>
        </w:r>
        <w:r w:rsidR="0082090A">
          <w:rPr>
            <w:noProof/>
            <w:webHidden/>
          </w:rPr>
          <w:instrText xml:space="preserve"> PAGEREF _Toc180231667 \h </w:instrText>
        </w:r>
        <w:r w:rsidR="0082090A">
          <w:rPr>
            <w:noProof/>
            <w:webHidden/>
          </w:rPr>
        </w:r>
        <w:r w:rsidR="0082090A">
          <w:rPr>
            <w:noProof/>
            <w:webHidden/>
          </w:rPr>
          <w:fldChar w:fldCharType="separate"/>
        </w:r>
        <w:r w:rsidR="0082090A">
          <w:rPr>
            <w:noProof/>
            <w:webHidden/>
          </w:rPr>
          <w:t>499</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68" w:history="1">
        <w:r w:rsidR="0082090A" w:rsidRPr="00CA2E1F">
          <w:rPr>
            <w:rStyle w:val="Hypertextovodkaz"/>
            <w:noProof/>
          </w:rPr>
          <w:t>5.1.1 Moderní subjekt a materiální paměť</w:t>
        </w:r>
        <w:r w:rsidR="0082090A">
          <w:rPr>
            <w:noProof/>
            <w:webHidden/>
          </w:rPr>
          <w:tab/>
        </w:r>
        <w:r w:rsidR="0082090A">
          <w:rPr>
            <w:noProof/>
            <w:webHidden/>
          </w:rPr>
          <w:fldChar w:fldCharType="begin"/>
        </w:r>
        <w:r w:rsidR="0082090A">
          <w:rPr>
            <w:noProof/>
            <w:webHidden/>
          </w:rPr>
          <w:instrText xml:space="preserve"> PAGEREF _Toc180231668 \h </w:instrText>
        </w:r>
        <w:r w:rsidR="0082090A">
          <w:rPr>
            <w:noProof/>
            <w:webHidden/>
          </w:rPr>
        </w:r>
        <w:r w:rsidR="0082090A">
          <w:rPr>
            <w:noProof/>
            <w:webHidden/>
          </w:rPr>
          <w:fldChar w:fldCharType="separate"/>
        </w:r>
        <w:r w:rsidR="0082090A">
          <w:rPr>
            <w:noProof/>
            <w:webHidden/>
          </w:rPr>
          <w:t>505</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69" w:history="1">
        <w:r w:rsidR="0082090A" w:rsidRPr="00CA2E1F">
          <w:rPr>
            <w:rStyle w:val="Hypertextovodkaz"/>
            <w:noProof/>
          </w:rPr>
          <w:t>5.1.2 Vůle jako intimní kauza třetího druhu</w:t>
        </w:r>
        <w:r w:rsidR="0082090A">
          <w:rPr>
            <w:noProof/>
            <w:webHidden/>
          </w:rPr>
          <w:tab/>
        </w:r>
        <w:r w:rsidR="0082090A">
          <w:rPr>
            <w:noProof/>
            <w:webHidden/>
          </w:rPr>
          <w:fldChar w:fldCharType="begin"/>
        </w:r>
        <w:r w:rsidR="0082090A">
          <w:rPr>
            <w:noProof/>
            <w:webHidden/>
          </w:rPr>
          <w:instrText xml:space="preserve"> PAGEREF _Toc180231669 \h </w:instrText>
        </w:r>
        <w:r w:rsidR="0082090A">
          <w:rPr>
            <w:noProof/>
            <w:webHidden/>
          </w:rPr>
        </w:r>
        <w:r w:rsidR="0082090A">
          <w:rPr>
            <w:noProof/>
            <w:webHidden/>
          </w:rPr>
          <w:fldChar w:fldCharType="separate"/>
        </w:r>
        <w:r w:rsidR="0082090A">
          <w:rPr>
            <w:noProof/>
            <w:webHidden/>
          </w:rPr>
          <w:t>517</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70" w:history="1">
        <w:r w:rsidR="0082090A" w:rsidRPr="00CA2E1F">
          <w:rPr>
            <w:rStyle w:val="Hypertextovodkaz"/>
            <w:noProof/>
          </w:rPr>
          <w:t>5.1.3 Metafyzika a ekonomie</w:t>
        </w:r>
        <w:r w:rsidR="0082090A">
          <w:rPr>
            <w:noProof/>
            <w:webHidden/>
          </w:rPr>
          <w:tab/>
        </w:r>
        <w:r w:rsidR="0082090A">
          <w:rPr>
            <w:noProof/>
            <w:webHidden/>
          </w:rPr>
          <w:fldChar w:fldCharType="begin"/>
        </w:r>
        <w:r w:rsidR="0082090A">
          <w:rPr>
            <w:noProof/>
            <w:webHidden/>
          </w:rPr>
          <w:instrText xml:space="preserve"> PAGEREF _Toc180231670 \h </w:instrText>
        </w:r>
        <w:r w:rsidR="0082090A">
          <w:rPr>
            <w:noProof/>
            <w:webHidden/>
          </w:rPr>
        </w:r>
        <w:r w:rsidR="0082090A">
          <w:rPr>
            <w:noProof/>
            <w:webHidden/>
          </w:rPr>
          <w:fldChar w:fldCharType="separate"/>
        </w:r>
        <w:r w:rsidR="0082090A">
          <w:rPr>
            <w:noProof/>
            <w:webHidden/>
          </w:rPr>
          <w:t>554</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71" w:history="1">
        <w:r w:rsidR="0082090A" w:rsidRPr="00CA2E1F">
          <w:rPr>
            <w:rStyle w:val="Hypertextovodkaz"/>
            <w:noProof/>
          </w:rPr>
          <w:t>5.2 Systematizace objektivity (Henry z Gentu)</w:t>
        </w:r>
        <w:r w:rsidR="0082090A">
          <w:rPr>
            <w:noProof/>
            <w:webHidden/>
          </w:rPr>
          <w:tab/>
        </w:r>
        <w:r w:rsidR="0082090A">
          <w:rPr>
            <w:noProof/>
            <w:webHidden/>
          </w:rPr>
          <w:fldChar w:fldCharType="begin"/>
        </w:r>
        <w:r w:rsidR="0082090A">
          <w:rPr>
            <w:noProof/>
            <w:webHidden/>
          </w:rPr>
          <w:instrText xml:space="preserve"> PAGEREF _Toc180231671 \h </w:instrText>
        </w:r>
        <w:r w:rsidR="0082090A">
          <w:rPr>
            <w:noProof/>
            <w:webHidden/>
          </w:rPr>
        </w:r>
        <w:r w:rsidR="0082090A">
          <w:rPr>
            <w:noProof/>
            <w:webHidden/>
          </w:rPr>
          <w:fldChar w:fldCharType="separate"/>
        </w:r>
        <w:r w:rsidR="0082090A">
          <w:rPr>
            <w:noProof/>
            <w:webHidden/>
          </w:rPr>
          <w:t>568</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72" w:history="1">
        <w:r w:rsidR="0082090A" w:rsidRPr="00CA2E1F">
          <w:rPr>
            <w:rStyle w:val="Hypertextovodkaz"/>
            <w:noProof/>
          </w:rPr>
          <w:t>5.2.1 Koncept objektivního jsoucna</w:t>
        </w:r>
        <w:r w:rsidR="0082090A">
          <w:rPr>
            <w:noProof/>
            <w:webHidden/>
          </w:rPr>
          <w:tab/>
        </w:r>
        <w:r w:rsidR="0082090A">
          <w:rPr>
            <w:noProof/>
            <w:webHidden/>
          </w:rPr>
          <w:fldChar w:fldCharType="begin"/>
        </w:r>
        <w:r w:rsidR="0082090A">
          <w:rPr>
            <w:noProof/>
            <w:webHidden/>
          </w:rPr>
          <w:instrText xml:space="preserve"> PAGEREF _Toc180231672 \h </w:instrText>
        </w:r>
        <w:r w:rsidR="0082090A">
          <w:rPr>
            <w:noProof/>
            <w:webHidden/>
          </w:rPr>
        </w:r>
        <w:r w:rsidR="0082090A">
          <w:rPr>
            <w:noProof/>
            <w:webHidden/>
          </w:rPr>
          <w:fldChar w:fldCharType="separate"/>
        </w:r>
        <w:r w:rsidR="0082090A">
          <w:rPr>
            <w:noProof/>
            <w:webHidden/>
          </w:rPr>
          <w:t>573</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73" w:history="1">
        <w:r w:rsidR="0082090A" w:rsidRPr="00CA2E1F">
          <w:rPr>
            <w:rStyle w:val="Hypertextovodkaz"/>
            <w:noProof/>
          </w:rPr>
          <w:t>5.2.2 Objektivní správnost jsoucna</w:t>
        </w:r>
        <w:r w:rsidR="0082090A">
          <w:rPr>
            <w:noProof/>
            <w:webHidden/>
          </w:rPr>
          <w:tab/>
        </w:r>
        <w:r w:rsidR="0082090A">
          <w:rPr>
            <w:noProof/>
            <w:webHidden/>
          </w:rPr>
          <w:fldChar w:fldCharType="begin"/>
        </w:r>
        <w:r w:rsidR="0082090A">
          <w:rPr>
            <w:noProof/>
            <w:webHidden/>
          </w:rPr>
          <w:instrText xml:space="preserve"> PAGEREF _Toc180231673 \h </w:instrText>
        </w:r>
        <w:r w:rsidR="0082090A">
          <w:rPr>
            <w:noProof/>
            <w:webHidden/>
          </w:rPr>
        </w:r>
        <w:r w:rsidR="0082090A">
          <w:rPr>
            <w:noProof/>
            <w:webHidden/>
          </w:rPr>
          <w:fldChar w:fldCharType="separate"/>
        </w:r>
        <w:r w:rsidR="0082090A">
          <w:rPr>
            <w:noProof/>
            <w:webHidden/>
          </w:rPr>
          <w:t>586</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74" w:history="1">
        <w:r w:rsidR="0082090A" w:rsidRPr="00CA2E1F">
          <w:rPr>
            <w:rStyle w:val="Hypertextovodkaz"/>
            <w:noProof/>
          </w:rPr>
          <w:t>5.2.3 Objektivní ontoteologie a moderní bůh</w:t>
        </w:r>
        <w:r w:rsidR="0082090A">
          <w:rPr>
            <w:noProof/>
            <w:webHidden/>
          </w:rPr>
          <w:tab/>
        </w:r>
        <w:r w:rsidR="0082090A">
          <w:rPr>
            <w:noProof/>
            <w:webHidden/>
          </w:rPr>
          <w:fldChar w:fldCharType="begin"/>
        </w:r>
        <w:r w:rsidR="0082090A">
          <w:rPr>
            <w:noProof/>
            <w:webHidden/>
          </w:rPr>
          <w:instrText xml:space="preserve"> PAGEREF _Toc180231674 \h </w:instrText>
        </w:r>
        <w:r w:rsidR="0082090A">
          <w:rPr>
            <w:noProof/>
            <w:webHidden/>
          </w:rPr>
        </w:r>
        <w:r w:rsidR="0082090A">
          <w:rPr>
            <w:noProof/>
            <w:webHidden/>
          </w:rPr>
          <w:fldChar w:fldCharType="separate"/>
        </w:r>
        <w:r w:rsidR="0082090A">
          <w:rPr>
            <w:noProof/>
            <w:webHidden/>
          </w:rPr>
          <w:t>602</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75" w:history="1">
        <w:r w:rsidR="0082090A" w:rsidRPr="00CA2E1F">
          <w:rPr>
            <w:rStyle w:val="Hypertextovodkaz"/>
            <w:noProof/>
          </w:rPr>
          <w:t>5.3 Vznik objektivní metafyziky (Duns Scotus)</w:t>
        </w:r>
        <w:r w:rsidR="0082090A">
          <w:rPr>
            <w:noProof/>
            <w:webHidden/>
          </w:rPr>
          <w:tab/>
        </w:r>
        <w:r w:rsidR="0082090A">
          <w:rPr>
            <w:noProof/>
            <w:webHidden/>
          </w:rPr>
          <w:fldChar w:fldCharType="begin"/>
        </w:r>
        <w:r w:rsidR="0082090A">
          <w:rPr>
            <w:noProof/>
            <w:webHidden/>
          </w:rPr>
          <w:instrText xml:space="preserve"> PAGEREF _Toc180231675 \h </w:instrText>
        </w:r>
        <w:r w:rsidR="0082090A">
          <w:rPr>
            <w:noProof/>
            <w:webHidden/>
          </w:rPr>
        </w:r>
        <w:r w:rsidR="0082090A">
          <w:rPr>
            <w:noProof/>
            <w:webHidden/>
          </w:rPr>
          <w:fldChar w:fldCharType="separate"/>
        </w:r>
        <w:r w:rsidR="0082090A">
          <w:rPr>
            <w:noProof/>
            <w:webHidden/>
          </w:rPr>
          <w:t>623</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76" w:history="1">
        <w:r w:rsidR="0082090A" w:rsidRPr="00CA2E1F">
          <w:rPr>
            <w:rStyle w:val="Hypertextovodkaz"/>
            <w:noProof/>
          </w:rPr>
          <w:t>5.3.1 Nihilismus první substance</w:t>
        </w:r>
        <w:r w:rsidR="0082090A">
          <w:rPr>
            <w:noProof/>
            <w:webHidden/>
          </w:rPr>
          <w:tab/>
        </w:r>
        <w:r w:rsidR="0082090A">
          <w:rPr>
            <w:noProof/>
            <w:webHidden/>
          </w:rPr>
          <w:fldChar w:fldCharType="begin"/>
        </w:r>
        <w:r w:rsidR="0082090A">
          <w:rPr>
            <w:noProof/>
            <w:webHidden/>
          </w:rPr>
          <w:instrText xml:space="preserve"> PAGEREF _Toc180231676 \h </w:instrText>
        </w:r>
        <w:r w:rsidR="0082090A">
          <w:rPr>
            <w:noProof/>
            <w:webHidden/>
          </w:rPr>
        </w:r>
        <w:r w:rsidR="0082090A">
          <w:rPr>
            <w:noProof/>
            <w:webHidden/>
          </w:rPr>
          <w:fldChar w:fldCharType="separate"/>
        </w:r>
        <w:r w:rsidR="0082090A">
          <w:rPr>
            <w:noProof/>
            <w:webHidden/>
          </w:rPr>
          <w:t>627</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77" w:history="1">
        <w:r w:rsidR="0082090A" w:rsidRPr="00CA2E1F">
          <w:rPr>
            <w:rStyle w:val="Hypertextovodkaz"/>
            <w:noProof/>
          </w:rPr>
          <w:t>5.3.2 Metafyzická dedukce objektivity</w:t>
        </w:r>
        <w:r w:rsidR="0082090A">
          <w:rPr>
            <w:noProof/>
            <w:webHidden/>
          </w:rPr>
          <w:tab/>
        </w:r>
        <w:r w:rsidR="0082090A">
          <w:rPr>
            <w:noProof/>
            <w:webHidden/>
          </w:rPr>
          <w:fldChar w:fldCharType="begin"/>
        </w:r>
        <w:r w:rsidR="0082090A">
          <w:rPr>
            <w:noProof/>
            <w:webHidden/>
          </w:rPr>
          <w:instrText xml:space="preserve"> PAGEREF _Toc180231677 \h </w:instrText>
        </w:r>
        <w:r w:rsidR="0082090A">
          <w:rPr>
            <w:noProof/>
            <w:webHidden/>
          </w:rPr>
        </w:r>
        <w:r w:rsidR="0082090A">
          <w:rPr>
            <w:noProof/>
            <w:webHidden/>
          </w:rPr>
          <w:fldChar w:fldCharType="separate"/>
        </w:r>
        <w:r w:rsidR="0082090A">
          <w:rPr>
            <w:noProof/>
            <w:webHidden/>
          </w:rPr>
          <w:t>649</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78" w:history="1">
        <w:r w:rsidR="0082090A" w:rsidRPr="00CA2E1F">
          <w:rPr>
            <w:rStyle w:val="Hypertextovodkaz"/>
            <w:noProof/>
          </w:rPr>
          <w:t>5.3.3 Systém objektivní metafyziky</w:t>
        </w:r>
        <w:r w:rsidR="0082090A">
          <w:rPr>
            <w:noProof/>
            <w:webHidden/>
          </w:rPr>
          <w:tab/>
        </w:r>
        <w:r w:rsidR="0082090A">
          <w:rPr>
            <w:noProof/>
            <w:webHidden/>
          </w:rPr>
          <w:fldChar w:fldCharType="begin"/>
        </w:r>
        <w:r w:rsidR="0082090A">
          <w:rPr>
            <w:noProof/>
            <w:webHidden/>
          </w:rPr>
          <w:instrText xml:space="preserve"> PAGEREF _Toc180231678 \h </w:instrText>
        </w:r>
        <w:r w:rsidR="0082090A">
          <w:rPr>
            <w:noProof/>
            <w:webHidden/>
          </w:rPr>
        </w:r>
        <w:r w:rsidR="0082090A">
          <w:rPr>
            <w:noProof/>
            <w:webHidden/>
          </w:rPr>
          <w:fldChar w:fldCharType="separate"/>
        </w:r>
        <w:r w:rsidR="0082090A">
          <w:rPr>
            <w:noProof/>
            <w:webHidden/>
          </w:rPr>
          <w:t>697</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79" w:history="1">
        <w:r w:rsidR="0082090A" w:rsidRPr="00CA2E1F">
          <w:rPr>
            <w:rStyle w:val="Hypertextovodkaz"/>
            <w:noProof/>
          </w:rPr>
          <w:t>5.4.4 Smrt moderního boha a nástup postmoderny</w:t>
        </w:r>
        <w:r w:rsidR="0082090A">
          <w:rPr>
            <w:noProof/>
            <w:webHidden/>
          </w:rPr>
          <w:tab/>
        </w:r>
        <w:r w:rsidR="0082090A">
          <w:rPr>
            <w:noProof/>
            <w:webHidden/>
          </w:rPr>
          <w:fldChar w:fldCharType="begin"/>
        </w:r>
        <w:r w:rsidR="0082090A">
          <w:rPr>
            <w:noProof/>
            <w:webHidden/>
          </w:rPr>
          <w:instrText xml:space="preserve"> PAGEREF _Toc180231679 \h </w:instrText>
        </w:r>
        <w:r w:rsidR="0082090A">
          <w:rPr>
            <w:noProof/>
            <w:webHidden/>
          </w:rPr>
        </w:r>
        <w:r w:rsidR="0082090A">
          <w:rPr>
            <w:noProof/>
            <w:webHidden/>
          </w:rPr>
          <w:fldChar w:fldCharType="separate"/>
        </w:r>
        <w:r w:rsidR="0082090A">
          <w:rPr>
            <w:noProof/>
            <w:webHidden/>
          </w:rPr>
          <w:t>739</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80" w:history="1">
        <w:r w:rsidR="0082090A" w:rsidRPr="00CA2E1F">
          <w:rPr>
            <w:rStyle w:val="Hypertextovodkaz"/>
            <w:noProof/>
          </w:rPr>
          <w:t>5.4 Don Quijote prvního averroismu (William Ockham)</w:t>
        </w:r>
        <w:r w:rsidR="0082090A">
          <w:rPr>
            <w:noProof/>
            <w:webHidden/>
          </w:rPr>
          <w:tab/>
        </w:r>
        <w:r w:rsidR="0082090A">
          <w:rPr>
            <w:noProof/>
            <w:webHidden/>
          </w:rPr>
          <w:fldChar w:fldCharType="begin"/>
        </w:r>
        <w:r w:rsidR="0082090A">
          <w:rPr>
            <w:noProof/>
            <w:webHidden/>
          </w:rPr>
          <w:instrText xml:space="preserve"> PAGEREF _Toc180231680 \h </w:instrText>
        </w:r>
        <w:r w:rsidR="0082090A">
          <w:rPr>
            <w:noProof/>
            <w:webHidden/>
          </w:rPr>
        </w:r>
        <w:r w:rsidR="0082090A">
          <w:rPr>
            <w:noProof/>
            <w:webHidden/>
          </w:rPr>
          <w:fldChar w:fldCharType="separate"/>
        </w:r>
        <w:r w:rsidR="0082090A">
          <w:rPr>
            <w:noProof/>
            <w:webHidden/>
          </w:rPr>
          <w:t>749</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81" w:history="1">
        <w:r w:rsidR="0082090A" w:rsidRPr="00CA2E1F">
          <w:rPr>
            <w:rStyle w:val="Hypertextovodkaz"/>
            <w:noProof/>
          </w:rPr>
          <w:t>5.4.1 Obrana autentického aristotelismu</w:t>
        </w:r>
        <w:r w:rsidR="0082090A">
          <w:rPr>
            <w:noProof/>
            <w:webHidden/>
          </w:rPr>
          <w:tab/>
        </w:r>
        <w:r w:rsidR="0082090A">
          <w:rPr>
            <w:noProof/>
            <w:webHidden/>
          </w:rPr>
          <w:fldChar w:fldCharType="begin"/>
        </w:r>
        <w:r w:rsidR="0082090A">
          <w:rPr>
            <w:noProof/>
            <w:webHidden/>
          </w:rPr>
          <w:instrText xml:space="preserve"> PAGEREF _Toc180231681 \h </w:instrText>
        </w:r>
        <w:r w:rsidR="0082090A">
          <w:rPr>
            <w:noProof/>
            <w:webHidden/>
          </w:rPr>
        </w:r>
        <w:r w:rsidR="0082090A">
          <w:rPr>
            <w:noProof/>
            <w:webHidden/>
          </w:rPr>
          <w:fldChar w:fldCharType="separate"/>
        </w:r>
        <w:r w:rsidR="0082090A">
          <w:rPr>
            <w:noProof/>
            <w:webHidden/>
          </w:rPr>
          <w:t>756</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82" w:history="1">
        <w:r w:rsidR="0082090A" w:rsidRPr="00CA2E1F">
          <w:rPr>
            <w:rStyle w:val="Hypertextovodkaz"/>
            <w:noProof/>
          </w:rPr>
          <w:t>5.4.2 Realita versus metafyzika</w:t>
        </w:r>
        <w:r w:rsidR="0082090A">
          <w:rPr>
            <w:noProof/>
            <w:webHidden/>
          </w:rPr>
          <w:tab/>
        </w:r>
        <w:r w:rsidR="0082090A">
          <w:rPr>
            <w:noProof/>
            <w:webHidden/>
          </w:rPr>
          <w:fldChar w:fldCharType="begin"/>
        </w:r>
        <w:r w:rsidR="0082090A">
          <w:rPr>
            <w:noProof/>
            <w:webHidden/>
          </w:rPr>
          <w:instrText xml:space="preserve"> PAGEREF _Toc180231682 \h </w:instrText>
        </w:r>
        <w:r w:rsidR="0082090A">
          <w:rPr>
            <w:noProof/>
            <w:webHidden/>
          </w:rPr>
        </w:r>
        <w:r w:rsidR="0082090A">
          <w:rPr>
            <w:noProof/>
            <w:webHidden/>
          </w:rPr>
          <w:fldChar w:fldCharType="separate"/>
        </w:r>
        <w:r w:rsidR="0082090A">
          <w:rPr>
            <w:noProof/>
            <w:webHidden/>
          </w:rPr>
          <w:t>775</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83" w:history="1">
        <w:r w:rsidR="0082090A" w:rsidRPr="00CA2E1F">
          <w:rPr>
            <w:rStyle w:val="Hypertextovodkaz"/>
            <w:noProof/>
          </w:rPr>
          <w:t>5.5 Objektivní věda a čarodějnické procesy</w:t>
        </w:r>
        <w:r w:rsidR="0082090A">
          <w:rPr>
            <w:noProof/>
            <w:webHidden/>
          </w:rPr>
          <w:tab/>
        </w:r>
        <w:r w:rsidR="0082090A">
          <w:rPr>
            <w:noProof/>
            <w:webHidden/>
          </w:rPr>
          <w:fldChar w:fldCharType="begin"/>
        </w:r>
        <w:r w:rsidR="0082090A">
          <w:rPr>
            <w:noProof/>
            <w:webHidden/>
          </w:rPr>
          <w:instrText xml:space="preserve"> PAGEREF _Toc180231683 \h </w:instrText>
        </w:r>
        <w:r w:rsidR="0082090A">
          <w:rPr>
            <w:noProof/>
            <w:webHidden/>
          </w:rPr>
        </w:r>
        <w:r w:rsidR="0082090A">
          <w:rPr>
            <w:noProof/>
            <w:webHidden/>
          </w:rPr>
          <w:fldChar w:fldCharType="separate"/>
        </w:r>
        <w:r w:rsidR="0082090A">
          <w:rPr>
            <w:noProof/>
            <w:webHidden/>
          </w:rPr>
          <w:t>799</w:t>
        </w:r>
        <w:r w:rsidR="0082090A">
          <w:rPr>
            <w:noProof/>
            <w:webHidden/>
          </w:rPr>
          <w:fldChar w:fldCharType="end"/>
        </w:r>
      </w:hyperlink>
    </w:p>
    <w:p w:rsidR="0082090A" w:rsidRDefault="00C57F26">
      <w:pPr>
        <w:pStyle w:val="Obsah1"/>
        <w:tabs>
          <w:tab w:val="right" w:leader="dot" w:pos="9061"/>
        </w:tabs>
        <w:rPr>
          <w:rFonts w:asciiTheme="minorHAnsi" w:eastAsiaTheme="minorEastAsia" w:hAnsiTheme="minorHAnsi" w:cstheme="minorBidi"/>
          <w:b w:val="0"/>
          <w:bCs w:val="0"/>
          <w:caps w:val="0"/>
          <w:noProof/>
          <w:sz w:val="22"/>
          <w:szCs w:val="22"/>
        </w:rPr>
      </w:pPr>
      <w:hyperlink w:anchor="_Toc180231684" w:history="1">
        <w:r w:rsidR="0082090A" w:rsidRPr="00CA2E1F">
          <w:rPr>
            <w:rStyle w:val="Hypertextovodkaz"/>
            <w:noProof/>
          </w:rPr>
          <w:t>6. Nástup politického averroismu (Matrice VI)</w:t>
        </w:r>
        <w:r w:rsidR="0082090A">
          <w:rPr>
            <w:noProof/>
            <w:webHidden/>
          </w:rPr>
          <w:tab/>
        </w:r>
        <w:r w:rsidR="0082090A">
          <w:rPr>
            <w:noProof/>
            <w:webHidden/>
          </w:rPr>
          <w:fldChar w:fldCharType="begin"/>
        </w:r>
        <w:r w:rsidR="0082090A">
          <w:rPr>
            <w:noProof/>
            <w:webHidden/>
          </w:rPr>
          <w:instrText xml:space="preserve"> PAGEREF _Toc180231684 \h </w:instrText>
        </w:r>
        <w:r w:rsidR="0082090A">
          <w:rPr>
            <w:noProof/>
            <w:webHidden/>
          </w:rPr>
        </w:r>
        <w:r w:rsidR="0082090A">
          <w:rPr>
            <w:noProof/>
            <w:webHidden/>
          </w:rPr>
          <w:fldChar w:fldCharType="separate"/>
        </w:r>
        <w:r w:rsidR="0082090A">
          <w:rPr>
            <w:noProof/>
            <w:webHidden/>
          </w:rPr>
          <w:t>813</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85" w:history="1">
        <w:r w:rsidR="0082090A" w:rsidRPr="00CA2E1F">
          <w:rPr>
            <w:rStyle w:val="Hypertextovodkaz"/>
            <w:noProof/>
          </w:rPr>
          <w:t xml:space="preserve">6.1 Dvojí výklad </w:t>
        </w:r>
        <w:r w:rsidR="0082090A" w:rsidRPr="00CA2E1F">
          <w:rPr>
            <w:rStyle w:val="Hypertextovodkaz"/>
            <w:i/>
            <w:noProof/>
          </w:rPr>
          <w:t>Etiky Nikomachovy</w:t>
        </w:r>
        <w:r w:rsidR="0082090A">
          <w:rPr>
            <w:noProof/>
            <w:webHidden/>
          </w:rPr>
          <w:tab/>
        </w:r>
        <w:r w:rsidR="0082090A">
          <w:rPr>
            <w:noProof/>
            <w:webHidden/>
          </w:rPr>
          <w:fldChar w:fldCharType="begin"/>
        </w:r>
        <w:r w:rsidR="0082090A">
          <w:rPr>
            <w:noProof/>
            <w:webHidden/>
          </w:rPr>
          <w:instrText xml:space="preserve"> PAGEREF _Toc180231685 \h </w:instrText>
        </w:r>
        <w:r w:rsidR="0082090A">
          <w:rPr>
            <w:noProof/>
            <w:webHidden/>
          </w:rPr>
        </w:r>
        <w:r w:rsidR="0082090A">
          <w:rPr>
            <w:noProof/>
            <w:webHidden/>
          </w:rPr>
          <w:fldChar w:fldCharType="separate"/>
        </w:r>
        <w:r w:rsidR="0082090A">
          <w:rPr>
            <w:noProof/>
            <w:webHidden/>
          </w:rPr>
          <w:t>821</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86" w:history="1">
        <w:r w:rsidR="0082090A" w:rsidRPr="00CA2E1F">
          <w:rPr>
            <w:rStyle w:val="Hypertextovodkaz"/>
            <w:noProof/>
          </w:rPr>
          <w:t>6.2 Vznik autonomní politické vědy</w:t>
        </w:r>
        <w:r w:rsidR="0082090A">
          <w:rPr>
            <w:noProof/>
            <w:webHidden/>
          </w:rPr>
          <w:tab/>
        </w:r>
        <w:r w:rsidR="0082090A">
          <w:rPr>
            <w:noProof/>
            <w:webHidden/>
          </w:rPr>
          <w:fldChar w:fldCharType="begin"/>
        </w:r>
        <w:r w:rsidR="0082090A">
          <w:rPr>
            <w:noProof/>
            <w:webHidden/>
          </w:rPr>
          <w:instrText xml:space="preserve"> PAGEREF _Toc180231686 \h </w:instrText>
        </w:r>
        <w:r w:rsidR="0082090A">
          <w:rPr>
            <w:noProof/>
            <w:webHidden/>
          </w:rPr>
        </w:r>
        <w:r w:rsidR="0082090A">
          <w:rPr>
            <w:noProof/>
            <w:webHidden/>
          </w:rPr>
          <w:fldChar w:fldCharType="separate"/>
        </w:r>
        <w:r w:rsidR="0082090A">
          <w:rPr>
            <w:noProof/>
            <w:webHidden/>
          </w:rPr>
          <w:t>850</w:t>
        </w:r>
        <w:r w:rsidR="0082090A">
          <w:rPr>
            <w:noProof/>
            <w:webHidden/>
          </w:rPr>
          <w:fldChar w:fldCharType="end"/>
        </w:r>
      </w:hyperlink>
    </w:p>
    <w:p w:rsidR="0082090A" w:rsidRDefault="00C57F26">
      <w:pPr>
        <w:pStyle w:val="Obsah2"/>
        <w:tabs>
          <w:tab w:val="right" w:leader="dot" w:pos="9061"/>
        </w:tabs>
        <w:rPr>
          <w:rFonts w:asciiTheme="minorHAnsi" w:eastAsiaTheme="minorEastAsia" w:hAnsiTheme="minorHAnsi" w:cstheme="minorBidi"/>
          <w:smallCaps w:val="0"/>
          <w:noProof/>
          <w:sz w:val="22"/>
          <w:szCs w:val="22"/>
        </w:rPr>
      </w:pPr>
      <w:hyperlink w:anchor="_Toc180231687" w:history="1">
        <w:r w:rsidR="0082090A" w:rsidRPr="00CA2E1F">
          <w:rPr>
            <w:rStyle w:val="Hypertextovodkaz"/>
            <w:noProof/>
          </w:rPr>
          <w:t>6.3 Zatmění etické a politické praxe</w:t>
        </w:r>
        <w:r w:rsidR="0082090A">
          <w:rPr>
            <w:noProof/>
            <w:webHidden/>
          </w:rPr>
          <w:tab/>
        </w:r>
        <w:r w:rsidR="0082090A">
          <w:rPr>
            <w:noProof/>
            <w:webHidden/>
          </w:rPr>
          <w:fldChar w:fldCharType="begin"/>
        </w:r>
        <w:r w:rsidR="0082090A">
          <w:rPr>
            <w:noProof/>
            <w:webHidden/>
          </w:rPr>
          <w:instrText xml:space="preserve"> PAGEREF _Toc180231687 \h </w:instrText>
        </w:r>
        <w:r w:rsidR="0082090A">
          <w:rPr>
            <w:noProof/>
            <w:webHidden/>
          </w:rPr>
        </w:r>
        <w:r w:rsidR="0082090A">
          <w:rPr>
            <w:noProof/>
            <w:webHidden/>
          </w:rPr>
          <w:fldChar w:fldCharType="separate"/>
        </w:r>
        <w:r w:rsidR="0082090A">
          <w:rPr>
            <w:noProof/>
            <w:webHidden/>
          </w:rPr>
          <w:t>874</w:t>
        </w:r>
        <w:r w:rsidR="0082090A">
          <w:rPr>
            <w:noProof/>
            <w:webHidden/>
          </w:rPr>
          <w:fldChar w:fldCharType="end"/>
        </w:r>
      </w:hyperlink>
    </w:p>
    <w:p w:rsidR="0082090A" w:rsidRDefault="00C57F26">
      <w:pPr>
        <w:pStyle w:val="Obsah1"/>
        <w:tabs>
          <w:tab w:val="right" w:leader="dot" w:pos="9061"/>
        </w:tabs>
        <w:rPr>
          <w:rFonts w:asciiTheme="minorHAnsi" w:eastAsiaTheme="minorEastAsia" w:hAnsiTheme="minorHAnsi" w:cstheme="minorBidi"/>
          <w:b w:val="0"/>
          <w:bCs w:val="0"/>
          <w:caps w:val="0"/>
          <w:noProof/>
          <w:sz w:val="22"/>
          <w:szCs w:val="22"/>
        </w:rPr>
      </w:pPr>
      <w:hyperlink w:anchor="_Toc180231688" w:history="1">
        <w:r w:rsidR="0082090A" w:rsidRPr="00CA2E1F">
          <w:rPr>
            <w:rStyle w:val="Hypertextovodkaz"/>
            <w:noProof/>
          </w:rPr>
          <w:t>7. Oidipův objektivní komplex</w:t>
        </w:r>
        <w:r w:rsidR="0082090A">
          <w:rPr>
            <w:noProof/>
            <w:webHidden/>
          </w:rPr>
          <w:tab/>
        </w:r>
        <w:r w:rsidR="0082090A">
          <w:rPr>
            <w:noProof/>
            <w:webHidden/>
          </w:rPr>
          <w:fldChar w:fldCharType="begin"/>
        </w:r>
        <w:r w:rsidR="0082090A">
          <w:rPr>
            <w:noProof/>
            <w:webHidden/>
          </w:rPr>
          <w:instrText xml:space="preserve"> PAGEREF _Toc180231688 \h </w:instrText>
        </w:r>
        <w:r w:rsidR="0082090A">
          <w:rPr>
            <w:noProof/>
            <w:webHidden/>
          </w:rPr>
        </w:r>
        <w:r w:rsidR="0082090A">
          <w:rPr>
            <w:noProof/>
            <w:webHidden/>
          </w:rPr>
          <w:fldChar w:fldCharType="separate"/>
        </w:r>
        <w:r w:rsidR="0082090A">
          <w:rPr>
            <w:noProof/>
            <w:webHidden/>
          </w:rPr>
          <w:t>903</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89" w:history="1">
        <w:r w:rsidR="0082090A" w:rsidRPr="00CA2E1F">
          <w:rPr>
            <w:rStyle w:val="Hypertextovodkaz"/>
            <w:noProof/>
          </w:rPr>
          <w:t>Použité zkratky</w:t>
        </w:r>
        <w:r w:rsidR="0082090A">
          <w:rPr>
            <w:noProof/>
            <w:webHidden/>
          </w:rPr>
          <w:tab/>
        </w:r>
        <w:r w:rsidR="0082090A">
          <w:rPr>
            <w:noProof/>
            <w:webHidden/>
          </w:rPr>
          <w:fldChar w:fldCharType="begin"/>
        </w:r>
        <w:r w:rsidR="0082090A">
          <w:rPr>
            <w:noProof/>
            <w:webHidden/>
          </w:rPr>
          <w:instrText xml:space="preserve"> PAGEREF _Toc180231689 \h </w:instrText>
        </w:r>
        <w:r w:rsidR="0082090A">
          <w:rPr>
            <w:noProof/>
            <w:webHidden/>
          </w:rPr>
        </w:r>
        <w:r w:rsidR="0082090A">
          <w:rPr>
            <w:noProof/>
            <w:webHidden/>
          </w:rPr>
          <w:fldChar w:fldCharType="separate"/>
        </w:r>
        <w:r w:rsidR="0082090A">
          <w:rPr>
            <w:noProof/>
            <w:webHidden/>
          </w:rPr>
          <w:t>920</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90" w:history="1">
        <w:r w:rsidR="0082090A" w:rsidRPr="00CA2E1F">
          <w:rPr>
            <w:rStyle w:val="Hypertextovodkaz"/>
            <w:noProof/>
            <w:lang w:val="en-US"/>
          </w:rPr>
          <w:t>Index locorum</w:t>
        </w:r>
        <w:r w:rsidR="0082090A">
          <w:rPr>
            <w:noProof/>
            <w:webHidden/>
          </w:rPr>
          <w:tab/>
        </w:r>
        <w:r w:rsidR="0082090A">
          <w:rPr>
            <w:noProof/>
            <w:webHidden/>
          </w:rPr>
          <w:fldChar w:fldCharType="begin"/>
        </w:r>
        <w:r w:rsidR="0082090A">
          <w:rPr>
            <w:noProof/>
            <w:webHidden/>
          </w:rPr>
          <w:instrText xml:space="preserve"> PAGEREF _Toc180231690 \h </w:instrText>
        </w:r>
        <w:r w:rsidR="0082090A">
          <w:rPr>
            <w:noProof/>
            <w:webHidden/>
          </w:rPr>
        </w:r>
        <w:r w:rsidR="0082090A">
          <w:rPr>
            <w:noProof/>
            <w:webHidden/>
          </w:rPr>
          <w:fldChar w:fldCharType="separate"/>
        </w:r>
        <w:r w:rsidR="0082090A">
          <w:rPr>
            <w:noProof/>
            <w:webHidden/>
          </w:rPr>
          <w:t>921</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91" w:history="1">
        <w:r w:rsidR="0082090A" w:rsidRPr="00CA2E1F">
          <w:rPr>
            <w:rStyle w:val="Hypertextovodkaz"/>
            <w:noProof/>
          </w:rPr>
          <w:t>Jmenný a věcný rejstřík</w:t>
        </w:r>
        <w:r w:rsidR="0082090A">
          <w:rPr>
            <w:noProof/>
            <w:webHidden/>
          </w:rPr>
          <w:tab/>
        </w:r>
        <w:r w:rsidR="0082090A">
          <w:rPr>
            <w:noProof/>
            <w:webHidden/>
          </w:rPr>
          <w:fldChar w:fldCharType="begin"/>
        </w:r>
        <w:r w:rsidR="0082090A">
          <w:rPr>
            <w:noProof/>
            <w:webHidden/>
          </w:rPr>
          <w:instrText xml:space="preserve"> PAGEREF _Toc180231691 \h </w:instrText>
        </w:r>
        <w:r w:rsidR="0082090A">
          <w:rPr>
            <w:noProof/>
            <w:webHidden/>
          </w:rPr>
        </w:r>
        <w:r w:rsidR="0082090A">
          <w:rPr>
            <w:noProof/>
            <w:webHidden/>
          </w:rPr>
          <w:fldChar w:fldCharType="separate"/>
        </w:r>
        <w:r w:rsidR="0082090A">
          <w:rPr>
            <w:noProof/>
            <w:webHidden/>
          </w:rPr>
          <w:t>930</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92" w:history="1">
        <w:r w:rsidR="0082090A" w:rsidRPr="00CA2E1F">
          <w:rPr>
            <w:rStyle w:val="Hypertextovodkaz"/>
            <w:noProof/>
          </w:rPr>
          <w:t>Literatura</w:t>
        </w:r>
        <w:r w:rsidR="0082090A">
          <w:rPr>
            <w:noProof/>
            <w:webHidden/>
          </w:rPr>
          <w:tab/>
        </w:r>
        <w:r w:rsidR="0082090A">
          <w:rPr>
            <w:noProof/>
            <w:webHidden/>
          </w:rPr>
          <w:fldChar w:fldCharType="begin"/>
        </w:r>
        <w:r w:rsidR="0082090A">
          <w:rPr>
            <w:noProof/>
            <w:webHidden/>
          </w:rPr>
          <w:instrText xml:space="preserve"> PAGEREF _Toc180231692 \h </w:instrText>
        </w:r>
        <w:r w:rsidR="0082090A">
          <w:rPr>
            <w:noProof/>
            <w:webHidden/>
          </w:rPr>
        </w:r>
        <w:r w:rsidR="0082090A">
          <w:rPr>
            <w:noProof/>
            <w:webHidden/>
          </w:rPr>
          <w:fldChar w:fldCharType="separate"/>
        </w:r>
        <w:r w:rsidR="0082090A">
          <w:rPr>
            <w:noProof/>
            <w:webHidden/>
          </w:rPr>
          <w:t>943</w:t>
        </w:r>
        <w:r w:rsidR="0082090A">
          <w:rPr>
            <w:noProof/>
            <w:webHidden/>
          </w:rPr>
          <w:fldChar w:fldCharType="end"/>
        </w:r>
      </w:hyperlink>
    </w:p>
    <w:p w:rsidR="0082090A" w:rsidRDefault="00C57F26">
      <w:pPr>
        <w:pStyle w:val="Obsah3"/>
        <w:tabs>
          <w:tab w:val="right" w:leader="dot" w:pos="9061"/>
        </w:tabs>
        <w:rPr>
          <w:rFonts w:asciiTheme="minorHAnsi" w:eastAsiaTheme="minorEastAsia" w:hAnsiTheme="minorHAnsi" w:cstheme="minorBidi"/>
          <w:i w:val="0"/>
          <w:iCs w:val="0"/>
          <w:noProof/>
          <w:sz w:val="22"/>
          <w:szCs w:val="22"/>
        </w:rPr>
      </w:pPr>
      <w:hyperlink w:anchor="_Toc180231693" w:history="1">
        <w:r w:rsidR="0082090A" w:rsidRPr="00CA2E1F">
          <w:rPr>
            <w:rStyle w:val="Hypertextovodkaz"/>
            <w:noProof/>
          </w:rPr>
          <w:t>Obsah</w:t>
        </w:r>
        <w:r w:rsidR="0082090A">
          <w:rPr>
            <w:noProof/>
            <w:webHidden/>
          </w:rPr>
          <w:tab/>
        </w:r>
        <w:r w:rsidR="0082090A">
          <w:rPr>
            <w:noProof/>
            <w:webHidden/>
          </w:rPr>
          <w:fldChar w:fldCharType="begin"/>
        </w:r>
        <w:r w:rsidR="0082090A">
          <w:rPr>
            <w:noProof/>
            <w:webHidden/>
          </w:rPr>
          <w:instrText xml:space="preserve"> PAGEREF _Toc180231693 \h </w:instrText>
        </w:r>
        <w:r w:rsidR="0082090A">
          <w:rPr>
            <w:noProof/>
            <w:webHidden/>
          </w:rPr>
        </w:r>
        <w:r w:rsidR="0082090A">
          <w:rPr>
            <w:noProof/>
            <w:webHidden/>
          </w:rPr>
          <w:fldChar w:fldCharType="separate"/>
        </w:r>
        <w:r w:rsidR="0082090A">
          <w:rPr>
            <w:noProof/>
            <w:webHidden/>
          </w:rPr>
          <w:t>944</w:t>
        </w:r>
        <w:r w:rsidR="0082090A">
          <w:rPr>
            <w:noProof/>
            <w:webHidden/>
          </w:rPr>
          <w:fldChar w:fldCharType="end"/>
        </w:r>
      </w:hyperlink>
    </w:p>
    <w:p w:rsidR="00DD4205" w:rsidRDefault="00DD4205" w:rsidP="00DD4205">
      <w:pPr>
        <w:spacing w:line="240" w:lineRule="auto"/>
      </w:pPr>
      <w:r>
        <w:rPr>
          <w:b/>
          <w:bCs/>
        </w:rPr>
        <w:fldChar w:fldCharType="end"/>
      </w:r>
    </w:p>
    <w:p w:rsidR="0055465D" w:rsidRPr="0055465D" w:rsidRDefault="0055465D" w:rsidP="0055465D">
      <w:pPr>
        <w:rPr>
          <w:lang w:eastAsia="en-US"/>
        </w:rPr>
      </w:pPr>
    </w:p>
    <w:sectPr w:rsidR="0055465D" w:rsidRPr="0055465D" w:rsidSect="00E911ED">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5ECF" w:rsidRDefault="006E5ECF" w:rsidP="00035EA2">
      <w:pPr>
        <w:spacing w:line="240" w:lineRule="auto"/>
      </w:pPr>
      <w:r>
        <w:separator/>
      </w:r>
    </w:p>
  </w:endnote>
  <w:endnote w:type="continuationSeparator" w:id="0">
    <w:p w:rsidR="006E5ECF" w:rsidRDefault="006E5ECF"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AGaramondPro-Regular">
    <w:altName w:val="Arial Unicode MS"/>
    <w:charset w:val="88"/>
    <w:family w:val="auto"/>
    <w:pitch w:val="default"/>
    <w:sig w:usb0="00000005" w:usb1="00000000" w:usb2="00000000" w:usb3="00000000" w:csb0="00000002" w:csb1="00000000"/>
  </w:font>
  <w:font w:name="AGaramondPro-Italic">
    <w:altName w:val="MS Mincho"/>
    <w:charset w:val="80"/>
    <w:family w:val="auto"/>
    <w:pitch w:val="default"/>
  </w:font>
  <w:font w:name="ArialMT">
    <w:panose1 w:val="00000000000000000000"/>
    <w:charset w:val="EE"/>
    <w:family w:val="auto"/>
    <w:notTrueType/>
    <w:pitch w:val="default"/>
    <w:sig w:usb0="00000005" w:usb1="00000000" w:usb2="00000000" w:usb3="00000000" w:csb0="00000002" w:csb1="00000000"/>
  </w:font>
  <w:font w:name="Code2000">
    <w:altName w:val="MS Gothic"/>
    <w:charset w:val="80"/>
    <w:family w:val="auto"/>
    <w:pitch w:val="default"/>
    <w:sig w:usb0="00000001" w:usb1="08070000" w:usb2="00000010" w:usb3="00000000" w:csb0="00020000" w:csb1="00000000"/>
  </w:font>
  <w:font w:name="Brill-Roman">
    <w:altName w:val="MS Mincho"/>
    <w:charset w:val="80"/>
    <w:family w:val="auto"/>
    <w:pitch w:val="default"/>
  </w:font>
  <w:font w:name="NewAster">
    <w:altName w:val="MS Mincho"/>
    <w:charset w:val="80"/>
    <w:family w:val="auto"/>
    <w:pitch w:val="default"/>
  </w:font>
  <w:font w:name="TimesNewRomanPSMT">
    <w:altName w:val="Yu Gothic UI"/>
    <w:panose1 w:val="00000000000000000000"/>
    <w:charset w:val="80"/>
    <w:family w:val="roman"/>
    <w:notTrueType/>
    <w:pitch w:val="default"/>
    <w:sig w:usb0="00000000" w:usb1="08070000" w:usb2="00000010" w:usb3="00000000" w:csb0="00020003" w:csb1="00000000"/>
  </w:font>
  <w:font w:name="TrumpMediaeval-Roman">
    <w:altName w:val="Arial Unicode MS"/>
    <w:charset w:val="88"/>
    <w:family w:val="auto"/>
    <w:pitch w:val="default"/>
  </w:font>
  <w:font w:name="Fd705617-Identity-H">
    <w:altName w:val="Arial Unicode MS"/>
    <w:charset w:val="81"/>
    <w:family w:val="auto"/>
    <w:pitch w:val="default"/>
  </w:font>
  <w:font w:name="TeXGyreTermes-Regular">
    <w:altName w:val="Arial Unicode MS"/>
    <w:charset w:val="8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5ECF" w:rsidRDefault="006E5ECF">
    <w:pPr>
      <w:pStyle w:val="Zpat"/>
      <w:jc w:val="center"/>
    </w:pPr>
    <w:r>
      <w:fldChar w:fldCharType="begin"/>
    </w:r>
    <w:r>
      <w:instrText xml:space="preserve"> PAGE   \* MERGEFORMAT </w:instrText>
    </w:r>
    <w:r>
      <w:fldChar w:fldCharType="separate"/>
    </w:r>
    <w:r w:rsidR="00C57F26">
      <w:rPr>
        <w:noProof/>
      </w:rPr>
      <w:t>338</w:t>
    </w:r>
    <w:r>
      <w:fldChar w:fldCharType="end"/>
    </w:r>
  </w:p>
  <w:p w:rsidR="006E5ECF" w:rsidRDefault="006E5ECF">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5ECF" w:rsidRDefault="006E5ECF">
    <w:pPr>
      <w:pStyle w:val="Zpat"/>
      <w:jc w:val="center"/>
    </w:pPr>
    <w:r>
      <w:fldChar w:fldCharType="begin"/>
    </w:r>
    <w:r>
      <w:instrText xml:space="preserve"> PAGE   \* MERGEFORMAT </w:instrText>
    </w:r>
    <w:r>
      <w:fldChar w:fldCharType="separate"/>
    </w:r>
    <w:r w:rsidR="00C57F26">
      <w:rPr>
        <w:noProof/>
      </w:rPr>
      <w:t>983</w:t>
    </w:r>
    <w:r>
      <w:fldChar w:fldCharType="end"/>
    </w:r>
  </w:p>
  <w:p w:rsidR="006E5ECF" w:rsidRDefault="006E5ECF">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5ECF" w:rsidRDefault="006E5ECF">
    <w:pPr>
      <w:pStyle w:val="Zpat"/>
      <w:jc w:val="center"/>
    </w:pPr>
    <w:r>
      <w:fldChar w:fldCharType="begin"/>
    </w:r>
    <w:r>
      <w:instrText xml:space="preserve"> PAGE   \* MERGEFORMAT </w:instrText>
    </w:r>
    <w:r>
      <w:fldChar w:fldCharType="separate"/>
    </w:r>
    <w:r w:rsidR="00C57F26">
      <w:rPr>
        <w:noProof/>
      </w:rPr>
      <w:t>999</w:t>
    </w:r>
    <w:r>
      <w:fldChar w:fldCharType="end"/>
    </w:r>
  </w:p>
  <w:p w:rsidR="006E5ECF" w:rsidRDefault="006E5EC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5ECF" w:rsidRDefault="006E5ECF" w:rsidP="00035EA2">
      <w:pPr>
        <w:spacing w:line="240" w:lineRule="auto"/>
      </w:pPr>
      <w:r>
        <w:separator/>
      </w:r>
    </w:p>
  </w:footnote>
  <w:footnote w:type="continuationSeparator" w:id="0">
    <w:p w:rsidR="006E5ECF" w:rsidRDefault="006E5ECF" w:rsidP="00035EA2">
      <w:pPr>
        <w:spacing w:line="240" w:lineRule="auto"/>
      </w:pPr>
      <w:r>
        <w:continuationSeparator/>
      </w:r>
    </w:p>
  </w:footnote>
  <w:footnote w:id="1">
    <w:p w:rsidR="006E5ECF" w:rsidRPr="00F42488" w:rsidRDefault="006E5ECF" w:rsidP="08A15494">
      <w:pPr>
        <w:pStyle w:val="Textpoznpodarou"/>
        <w:rPr>
          <w:lang w:val="cs-CZ"/>
        </w:rPr>
      </w:pPr>
      <w:r>
        <w:rPr>
          <w:rStyle w:val="Znakapoznpodarou"/>
        </w:rPr>
        <w:footnoteRef/>
      </w:r>
      <w:r>
        <w:rPr>
          <w:lang w:val="cs-CZ"/>
        </w:rPr>
        <w:t xml:space="preserve"> „</w:t>
      </w:r>
      <w:r>
        <w:rPr>
          <w:rStyle w:val="srexcerpt"/>
          <w:rFonts w:eastAsia="Georgia"/>
        </w:rPr>
        <w:t xml:space="preserve">Eine Rasse solcher Menschen des </w:t>
      </w:r>
      <w:r>
        <w:rPr>
          <w:rStyle w:val="Zvraznn"/>
        </w:rPr>
        <w:t>Ressentiment</w:t>
      </w:r>
      <w:r>
        <w:rPr>
          <w:rStyle w:val="srexcerpt"/>
          <w:rFonts w:eastAsia="Georgia"/>
        </w:rPr>
        <w:t xml:space="preserve"> wird nothwendig endlich klüger sein als irgend eine vornehme Rasse, sie wird die Klugheit auch in ganz andrem Maasse ehren: nämlich als eine Existenzbedingung ersten Ranges</w:t>
      </w:r>
      <w:r>
        <w:rPr>
          <w:rStyle w:val="srexcerpt"/>
          <w:rFonts w:eastAsia="Georgia"/>
          <w:lang w:val="cs-CZ"/>
        </w:rPr>
        <w:t xml:space="preserve">...“ </w:t>
      </w:r>
      <w:r>
        <w:rPr>
          <w:lang w:val="cs-CZ"/>
        </w:rPr>
        <w:t>(</w:t>
      </w:r>
      <w:r w:rsidRPr="003B19F8">
        <w:rPr>
          <w:i/>
        </w:rPr>
        <w:t>Zur Genealogie der Moral</w:t>
      </w:r>
      <w:r w:rsidRPr="003B19F8">
        <w:rPr>
          <w:i/>
          <w:lang w:val="cs-CZ"/>
        </w:rPr>
        <w:t xml:space="preserve"> </w:t>
      </w:r>
      <w:r>
        <w:rPr>
          <w:lang w:val="cs-CZ"/>
        </w:rPr>
        <w:t>I.10; KSA 5, 272</w:t>
      </w:r>
      <w:r>
        <w:rPr>
          <w:lang w:val="cs-CZ"/>
        </w:rPr>
        <w:fldChar w:fldCharType="begin"/>
      </w:r>
      <w:r>
        <w:instrText xml:space="preserve"> XE "</w:instrText>
      </w:r>
      <w:r>
        <w:rPr>
          <w:lang w:val="cs-CZ"/>
        </w:rPr>
        <w:instrText>Nietzsche:</w:instrText>
      </w:r>
      <w:r w:rsidRPr="00C940CD">
        <w:rPr>
          <w:i/>
        </w:rPr>
        <w:instrText>Zur Genealogie der Moral</w:instrText>
      </w:r>
      <w:r w:rsidRPr="00C940CD">
        <w:rPr>
          <w:i/>
          <w:lang w:val="cs-CZ"/>
        </w:rPr>
        <w:instrText xml:space="preserve"> </w:instrText>
      </w:r>
      <w:r>
        <w:rPr>
          <w:i/>
          <w:lang w:val="cs-CZ"/>
        </w:rPr>
        <w:instrText xml:space="preserve">5, </w:instrText>
      </w:r>
      <w:r w:rsidRPr="00C940CD">
        <w:rPr>
          <w:lang w:val="cs-CZ"/>
        </w:rPr>
        <w:instrText>272</w:instrText>
      </w:r>
      <w:r>
        <w:instrText xml:space="preserve">" </w:instrText>
      </w:r>
      <w:r>
        <w:rPr>
          <w:lang w:val="cs-CZ"/>
        </w:rPr>
        <w:fldChar w:fldCharType="end"/>
      </w:r>
      <w:r>
        <w:rPr>
          <w:lang w:val="cs-CZ"/>
        </w:rPr>
        <w:t>)</w:t>
      </w:r>
    </w:p>
  </w:footnote>
  <w:footnote w:id="2">
    <w:p w:rsidR="006E5ECF" w:rsidRPr="00972BC2" w:rsidRDefault="006E5ECF" w:rsidP="00CC1FDD">
      <w:pPr>
        <w:pStyle w:val="Textpoznpodarou"/>
      </w:pPr>
      <w:r>
        <w:t xml:space="preserve"> </w:t>
      </w:r>
      <w:r>
        <w:rPr>
          <w:rStyle w:val="Znakapoznpodarou"/>
          <w:rFonts w:eastAsia="Times"/>
        </w:rPr>
        <w:footnoteRef/>
      </w:r>
      <w:r>
        <w:t xml:space="preserve"> „Bien sûr, l’histoire depuis longtemps ne cherche plus à comprendre les événements par un jeu de causes et d’effets dans l’unité informe d’un grand devenir, vaguement homogène ou durement hiérarchisé ; mais ce n’est pas pour retrouver des structures antérieures, étrangères, hostiles à l’événement. C’est pour établir les séries diverses, entrecroisées, divergentes souvent, mais non autonomes, qui permettent de circonscrire le “lieu” de l’événement, les marges de son aléa, les conditions de son apparition.“ (Foucault 1971, 58)</w:t>
      </w:r>
    </w:p>
  </w:footnote>
  <w:footnote w:id="3">
    <w:p w:rsidR="006E5ECF" w:rsidRPr="00760686" w:rsidRDefault="006E5ECF" w:rsidP="00FE7256">
      <w:pPr>
        <w:pStyle w:val="Textpoznpodarou"/>
      </w:pPr>
      <w:r w:rsidRPr="00290583">
        <w:rPr>
          <w:rStyle w:val="Znakapoznpodarou"/>
        </w:rPr>
        <w:footnoteRef/>
      </w:r>
      <w:r>
        <w:rPr>
          <w:lang w:val="cs-CZ"/>
        </w:rPr>
        <w:t xml:space="preserve"> </w:t>
      </w:r>
      <w:r w:rsidRPr="00290583">
        <w:t xml:space="preserve">„Das Fragen hat als Fragen nach... sein </w:t>
      </w:r>
      <w:r w:rsidRPr="00290583">
        <w:rPr>
          <w:i/>
        </w:rPr>
        <w:t>Gefragtes</w:t>
      </w:r>
      <w:r w:rsidRPr="00290583">
        <w:t xml:space="preserve">. Alles Fragen nach ... ist in irgendeiner Weise Anfragen bei... Zum Fragen gehört außer dem Gefragten ein </w:t>
      </w:r>
      <w:r w:rsidRPr="00290583">
        <w:rPr>
          <w:i/>
        </w:rPr>
        <w:t>Befragtes</w:t>
      </w:r>
      <w:r w:rsidRPr="00290583">
        <w:t xml:space="preserve">. In der untersuchenden, d. h. spezifisch theoretischen Frage soll das Gefragte bestimmt und zu Begriff gebracht werden. Im Gefragten liegt dann als das eigentlich Intendierte das </w:t>
      </w:r>
      <w:r w:rsidRPr="00290583">
        <w:rPr>
          <w:i/>
        </w:rPr>
        <w:t>Erfragte</w:t>
      </w:r>
      <w:r w:rsidRPr="00290583">
        <w:t>, das, wobei das Fragen ins Ziel kommt.“ (SZ 5</w:t>
      </w:r>
      <w:r>
        <w:fldChar w:fldCharType="begin"/>
      </w:r>
      <w:r>
        <w:instrText xml:space="preserve"> XE "</w:instrText>
      </w:r>
      <w:r>
        <w:rPr>
          <w:lang w:val="cs-CZ"/>
        </w:rPr>
        <w:instrText>Heidegger:</w:instrText>
      </w:r>
      <w:r w:rsidRPr="00914B0E">
        <w:instrText>SZ 5</w:instrText>
      </w:r>
      <w:r>
        <w:instrText xml:space="preserve">" </w:instrText>
      </w:r>
      <w:r>
        <w:fldChar w:fldCharType="end"/>
      </w:r>
      <w:r w:rsidRPr="00290583">
        <w:t>)</w:t>
      </w:r>
    </w:p>
  </w:footnote>
  <w:footnote w:id="4">
    <w:p w:rsidR="006E5ECF" w:rsidRPr="001E51A4" w:rsidRDefault="006E5ECF" w:rsidP="00963634">
      <w:pPr>
        <w:pStyle w:val="Textpoznpodarou"/>
        <w:rPr>
          <w:lang w:val="cs-CZ"/>
        </w:rPr>
      </w:pPr>
      <w:r>
        <w:rPr>
          <w:rStyle w:val="Znakapoznpodarou"/>
        </w:rPr>
        <w:footnoteRef/>
      </w:r>
      <w:r>
        <w:t xml:space="preserve"> „</w:t>
      </w:r>
      <w:r w:rsidRPr="00A01E98">
        <w:t>Dieses wunderbare Wort &gt;Ver-sammlung&lt; kennen wir freilich nur noch in einer arg beschränkten und gewöhnlichen Bedeutung. Jetzt dagegen denken wir es in dem geklärten Sinne der Lese, wobei wir vor allem darauf achten, daß jetzt die Sammlung nicht das bloß dazukommende Zusammenbringen ist, sondern die ursprüngliche Gesammeltheit des Aufzubewahrenden meint, aus der alles Sammeln entspringt und in der es gehalten bleibt, d. h. ver-sammelt, d. h. aus ursprünglicher Sammlung gesammelt und in sie geborgen ist.</w:t>
      </w:r>
      <w:r>
        <w:rPr>
          <w:lang w:val="cs-CZ"/>
        </w:rPr>
        <w:t>“ (</w:t>
      </w:r>
      <w:r w:rsidRPr="00A01E98">
        <w:t>GA 55</w:t>
      </w:r>
      <w:r>
        <w:rPr>
          <w:lang w:val="cs-CZ"/>
        </w:rPr>
        <w:t>, 268–69</w:t>
      </w:r>
      <w:r>
        <w:rPr>
          <w:lang w:val="cs-CZ"/>
        </w:rPr>
        <w:fldChar w:fldCharType="begin"/>
      </w:r>
      <w:r>
        <w:instrText xml:space="preserve"> XE "</w:instrText>
      </w:r>
      <w:r w:rsidRPr="0027033D">
        <w:instrText>Heidegger:GA 55</w:instrText>
      </w:r>
      <w:r w:rsidRPr="0027033D">
        <w:rPr>
          <w:lang w:val="cs-CZ"/>
        </w:rPr>
        <w:instrText>, 268–69</w:instrText>
      </w:r>
      <w:r>
        <w:instrText xml:space="preserve">" </w:instrText>
      </w:r>
      <w:r>
        <w:rPr>
          <w:lang w:val="cs-CZ"/>
        </w:rPr>
        <w:fldChar w:fldCharType="end"/>
      </w:r>
      <w:r>
        <w:rPr>
          <w:lang w:val="cs-CZ"/>
        </w:rPr>
        <w:t>)</w:t>
      </w:r>
    </w:p>
    <w:p w:rsidR="006E5ECF" w:rsidRPr="00A01E98" w:rsidRDefault="006E5ECF" w:rsidP="00963634">
      <w:pPr>
        <w:pStyle w:val="Textpoznpodarou"/>
        <w:rPr>
          <w:lang w:val="cs-CZ"/>
        </w:rPr>
      </w:pPr>
    </w:p>
  </w:footnote>
  <w:footnote w:id="5">
    <w:p w:rsidR="006E5ECF" w:rsidRPr="00BE2A7F" w:rsidRDefault="006E5ECF" w:rsidP="08FD69BF">
      <w:pPr>
        <w:pStyle w:val="Textpoznpodarou"/>
      </w:pPr>
      <w:r>
        <w:rPr>
          <w:rStyle w:val="Znakapoznpodarou"/>
        </w:rPr>
        <w:footnoteRef/>
      </w:r>
      <w:r>
        <w:t xml:space="preserve"> „</w:t>
      </w:r>
      <w:r w:rsidRPr="00BE2A7F">
        <w:t xml:space="preserve">Bonaventure's thought would provide the point of departure for a sizeable group of masters during the next generation. Among the characteristic doctrines of this group were: 1- plurality of forms; 2- universal hylomorphism; 3- the soul's being a </w:t>
      </w:r>
      <w:r w:rsidRPr="007B56E4">
        <w:rPr>
          <w:i/>
        </w:rPr>
        <w:t>hoc aliquid</w:t>
      </w:r>
      <w:r w:rsidRPr="00BE2A7F">
        <w:t>; 4- the two faces of the soul; 5- the simplicity of the soul (although they had some difficulty in reconciling this with a theory of plurality of forms). In addition, they added an insistence on the formula that the rational soul was the substantial form of the body.</w:t>
      </w:r>
      <w:r>
        <w:t>“</w:t>
      </w:r>
      <w:r w:rsidRPr="00BE2A7F">
        <w:t xml:space="preserve"> </w:t>
      </w:r>
      <w:r>
        <w:t>(Dales 1995, 106)</w:t>
      </w:r>
    </w:p>
  </w:footnote>
  <w:footnote w:id="6">
    <w:p w:rsidR="006E5ECF" w:rsidRPr="00AD28D0" w:rsidRDefault="006E5ECF" w:rsidP="08163013">
      <w:pPr>
        <w:pStyle w:val="Textpoznpodarou"/>
        <w:rPr>
          <w:lang w:val="cs-CZ"/>
        </w:rPr>
      </w:pPr>
      <w:r>
        <w:rPr>
          <w:rStyle w:val="Znakapoznpodarou"/>
        </w:rPr>
        <w:footnoteRef/>
      </w:r>
      <w:r>
        <w:t xml:space="preserve"> </w:t>
      </w:r>
      <w:r w:rsidRPr="00273106">
        <w:rPr>
          <w:noProof/>
        </w:rPr>
        <w:t>„Alio modo contingit aliquid intelligere praeter alterum, intellectu resolvente; et iste intellectus considerat ea quae sunt rei essentialia, sicut potest intelligi su</w:t>
      </w:r>
      <w:r>
        <w:rPr>
          <w:noProof/>
        </w:rPr>
        <w:t xml:space="preserve">biectum sine propria passione. </w:t>
      </w:r>
      <w:r w:rsidRPr="00273106">
        <w:rPr>
          <w:noProof/>
        </w:rPr>
        <w:t>Et hoc potest esse dupliciter:  aut i</w:t>
      </w:r>
      <w:r>
        <w:rPr>
          <w:noProof/>
        </w:rPr>
        <w:t>ntellectu resolvente plene et p</w:t>
      </w:r>
      <w:r w:rsidRPr="00273106">
        <w:rPr>
          <w:noProof/>
        </w:rPr>
        <w:t>e</w:t>
      </w:r>
      <w:r>
        <w:rPr>
          <w:noProof/>
          <w:lang w:val="cs-CZ"/>
        </w:rPr>
        <w:t>r</w:t>
      </w:r>
      <w:r w:rsidRPr="00273106">
        <w:rPr>
          <w:noProof/>
        </w:rPr>
        <w:t>fecte, aut intellectu deficiente et resolvente semiplene. Intellectu resolvente semiplene, potest intelligi aliquid es</w:t>
      </w:r>
      <w:r>
        <w:rPr>
          <w:noProof/>
        </w:rPr>
        <w:t xml:space="preserve">se, non intellecto primo ente. </w:t>
      </w:r>
      <w:r w:rsidRPr="00273106">
        <w:rPr>
          <w:noProof/>
        </w:rPr>
        <w:t>Intellectu autem resolvente perfecte, non potest intelligi aliquid, primo ente non intellecto.“ (</w:t>
      </w:r>
      <w:r w:rsidRPr="00273106">
        <w:rPr>
          <w:i/>
          <w:noProof/>
        </w:rPr>
        <w:t>In I Sent</w:t>
      </w:r>
      <w:r w:rsidRPr="00273106">
        <w:rPr>
          <w:noProof/>
        </w:rPr>
        <w:t xml:space="preserve">., d. </w:t>
      </w:r>
      <w:r>
        <w:rPr>
          <w:noProof/>
        </w:rPr>
        <w:t xml:space="preserve">28, dub. 1; </w:t>
      </w:r>
      <w:r w:rsidRPr="00970BE9">
        <w:rPr>
          <w:i/>
          <w:noProof/>
        </w:rPr>
        <w:t>Opera omnia</w:t>
      </w:r>
      <w:r>
        <w:rPr>
          <w:noProof/>
        </w:rPr>
        <w:t xml:space="preserve"> </w:t>
      </w:r>
      <w:r>
        <w:rPr>
          <w:noProof/>
          <w:lang w:val="cs-CZ"/>
        </w:rPr>
        <w:t>1</w:t>
      </w:r>
      <w:r>
        <w:rPr>
          <w:noProof/>
        </w:rPr>
        <w:t>.2,</w:t>
      </w:r>
      <w:r>
        <w:rPr>
          <w:noProof/>
          <w:lang w:val="cs-CZ"/>
        </w:rPr>
        <w:t xml:space="preserve"> </w:t>
      </w:r>
      <w:r w:rsidRPr="00273106">
        <w:rPr>
          <w:noProof/>
        </w:rPr>
        <w:t>504</w:t>
      </w:r>
      <w:r>
        <w:rPr>
          <w:noProof/>
        </w:rPr>
        <w:t>a‒</w:t>
      </w:r>
      <w:r w:rsidRPr="00273106">
        <w:rPr>
          <w:noProof/>
        </w:rPr>
        <w:t>b</w:t>
      </w:r>
      <w:r>
        <w:rPr>
          <w:noProof/>
        </w:rPr>
        <w:fldChar w:fldCharType="begin"/>
      </w:r>
      <w:r>
        <w:instrText xml:space="preserve"> XE "</w:instrText>
      </w:r>
      <w:r>
        <w:rPr>
          <w:lang w:val="cs-CZ"/>
        </w:rPr>
        <w:instrText>Bonaventura:</w:instrText>
      </w:r>
      <w:r w:rsidRPr="00906D19">
        <w:rPr>
          <w:i/>
          <w:noProof/>
        </w:rPr>
        <w:instrText>In I Sent</w:instrText>
      </w:r>
      <w:r>
        <w:rPr>
          <w:noProof/>
        </w:rPr>
        <w:instrText>.</w:instrText>
      </w:r>
      <w:r>
        <w:rPr>
          <w:noProof/>
          <w:lang w:val="cs-CZ"/>
        </w:rPr>
        <w:instrText xml:space="preserve"> </w:instrText>
      </w:r>
      <w:r w:rsidRPr="00906D19">
        <w:rPr>
          <w:noProof/>
        </w:rPr>
        <w:instrText>504a‒b</w:instrText>
      </w:r>
      <w:r>
        <w:instrText xml:space="preserve">" </w:instrText>
      </w:r>
      <w:r>
        <w:rPr>
          <w:noProof/>
        </w:rPr>
        <w:fldChar w:fldCharType="end"/>
      </w:r>
      <w:r w:rsidRPr="00273106">
        <w:rPr>
          <w:noProof/>
        </w:rPr>
        <w:t>)</w:t>
      </w:r>
    </w:p>
  </w:footnote>
  <w:footnote w:id="7">
    <w:p w:rsidR="006E5ECF" w:rsidRPr="003410A9" w:rsidRDefault="006E5ECF" w:rsidP="08163013">
      <w:pPr>
        <w:pStyle w:val="Textpoznpodarou"/>
      </w:pPr>
      <w:r>
        <w:rPr>
          <w:rStyle w:val="Znakapoznpodarou"/>
        </w:rPr>
        <w:footnoteRef/>
      </w:r>
      <w:r>
        <w:t xml:space="preserve"> „</w:t>
      </w:r>
      <w:r w:rsidRPr="002C7D2D">
        <w:t>Unde licet anima secundum Augustinum connexa sit legibus aeternis, quia aliquomodo illud lumen attingit secundum supremam aciem intellectus agentis et</w:t>
      </w:r>
      <w:r>
        <w:t xml:space="preserve"> </w:t>
      </w:r>
      <w:r w:rsidRPr="002C7D2D">
        <w:t>superiorem portionem rationis; indubitanter tamen verum est, secundum quod dicit Philosophus, cognitionem generari in nobis via sensus, memoriae et experientiae, ex quibus colligitur universale in nobis, quod est principium artis et scientiae.</w:t>
      </w:r>
      <w:r>
        <w:t xml:space="preserve">“ </w:t>
      </w:r>
      <w:r w:rsidRPr="003410A9">
        <w:t>(</w:t>
      </w:r>
      <w:r w:rsidRPr="003410A9">
        <w:rPr>
          <w:i/>
        </w:rPr>
        <w:t>Sermones selecti de rebus theologicis</w:t>
      </w:r>
      <w:r>
        <w:t>, Se</w:t>
      </w:r>
      <w:r w:rsidRPr="003410A9">
        <w:t xml:space="preserve">rmo </w:t>
      </w:r>
      <w:r>
        <w:t>IV.18</w:t>
      </w:r>
      <w:r>
        <w:rPr>
          <w:lang w:val="cs-CZ"/>
        </w:rPr>
        <w:t xml:space="preserve">; </w:t>
      </w:r>
      <w:r w:rsidRPr="00970BE9">
        <w:rPr>
          <w:i/>
        </w:rPr>
        <w:t>Opera omnia</w:t>
      </w:r>
      <w:r>
        <w:t xml:space="preserve"> </w:t>
      </w:r>
      <w:r>
        <w:rPr>
          <w:lang w:val="cs-CZ"/>
        </w:rPr>
        <w:t>5</w:t>
      </w:r>
      <w:r>
        <w:t>,</w:t>
      </w:r>
      <w:r>
        <w:rPr>
          <w:lang w:val="cs-CZ"/>
        </w:rPr>
        <w:t xml:space="preserve"> </w:t>
      </w:r>
      <w:r w:rsidRPr="003410A9">
        <w:t>572</w:t>
      </w:r>
      <w:r>
        <w:t>a</w:t>
      </w:r>
      <w:r>
        <w:fldChar w:fldCharType="begin"/>
      </w:r>
      <w:r>
        <w:instrText xml:space="preserve"> XE "</w:instrText>
      </w:r>
      <w:r>
        <w:rPr>
          <w:lang w:val="cs-CZ"/>
        </w:rPr>
        <w:instrText>Bonaventura:</w:instrText>
      </w:r>
      <w:r w:rsidRPr="00262161">
        <w:rPr>
          <w:i/>
        </w:rPr>
        <w:instrText>Sermones selecti de rebus theologicis</w:instrText>
      </w:r>
      <w:r w:rsidRPr="00262161">
        <w:instrText xml:space="preserve"> 572a</w:instrText>
      </w:r>
      <w:r>
        <w:instrText xml:space="preserve">" </w:instrText>
      </w:r>
      <w:r>
        <w:fldChar w:fldCharType="end"/>
      </w:r>
      <w:r w:rsidRPr="003410A9">
        <w:t>)</w:t>
      </w:r>
    </w:p>
  </w:footnote>
  <w:footnote w:id="8">
    <w:p w:rsidR="006E5ECF" w:rsidRPr="00134584" w:rsidRDefault="006E5ECF" w:rsidP="08163013">
      <w:pPr>
        <w:pStyle w:val="Textpoznpodarou"/>
        <w:rPr>
          <w:lang w:val="cs-CZ"/>
        </w:rPr>
      </w:pPr>
      <w:r>
        <w:rPr>
          <w:rStyle w:val="Znakapoznpodarou"/>
        </w:rPr>
        <w:footnoteRef/>
      </w:r>
      <w:r>
        <w:rPr>
          <w:rStyle w:val="Znakapoznpodarou"/>
        </w:rPr>
        <w:footnoteRef/>
      </w:r>
      <w:r>
        <w:rPr>
          <w:lang w:val="cs-CZ"/>
        </w:rPr>
        <w:t xml:space="preserve"> </w:t>
      </w:r>
      <w:r>
        <w:t>„</w:t>
      </w:r>
      <w:r w:rsidRPr="000B1FB1">
        <w:t>Uno modo abstr</w:t>
      </w:r>
      <w:r>
        <w:t xml:space="preserve">actio est, quae ortum habet a </w:t>
      </w:r>
      <w:r w:rsidRPr="000B1FB1">
        <w:rPr>
          <w:i/>
        </w:rPr>
        <w:t>natura rei</w:t>
      </w:r>
      <w:r w:rsidRPr="000B1FB1">
        <w:t>; et sic abstrahitur univers</w:t>
      </w:r>
      <w:r>
        <w:t>ale a particulari, et forma a m</w:t>
      </w:r>
      <w:r w:rsidRPr="000B1FB1">
        <w:t>ateria, quoniam utrobique est compositio et diversitas. Alio modo est abstracti</w:t>
      </w:r>
      <w:r>
        <w:t xml:space="preserve">o, quae ortum habet ab </w:t>
      </w:r>
      <w:r w:rsidRPr="000B1FB1">
        <w:rPr>
          <w:i/>
        </w:rPr>
        <w:t>intellectu nostro</w:t>
      </w:r>
      <w:r w:rsidRPr="000B1FB1">
        <w:t>. Intellectus enim noster c</w:t>
      </w:r>
      <w:r>
        <w:t>um intelligit aliquid completum</w:t>
      </w:r>
      <w:r w:rsidRPr="000B1FB1">
        <w:t xml:space="preserve">, de necessitale dupliciter intelligit sive sub duplici ratione, scilicet per modum ipsius </w:t>
      </w:r>
      <w:r w:rsidRPr="000B1FB1">
        <w:rPr>
          <w:i/>
        </w:rPr>
        <w:t>quod est</w:t>
      </w:r>
      <w:r w:rsidRPr="000B1FB1">
        <w:t xml:space="preserve"> et ipsius </w:t>
      </w:r>
      <w:r w:rsidRPr="000B1FB1">
        <w:rPr>
          <w:i/>
        </w:rPr>
        <w:t>quo</w:t>
      </w:r>
      <w:r w:rsidRPr="000B1FB1">
        <w:t>.</w:t>
      </w:r>
      <w:r>
        <w:t>“ (</w:t>
      </w:r>
      <w:r w:rsidRPr="00DB480C">
        <w:rPr>
          <w:i/>
        </w:rPr>
        <w:t>In I Sent</w:t>
      </w:r>
      <w:r>
        <w:t xml:space="preserve">., d. 27, p. 1, a. 1, q. 3, resp.; </w:t>
      </w:r>
      <w:r w:rsidRPr="007405DA">
        <w:rPr>
          <w:i/>
        </w:rPr>
        <w:t>Opera omnia</w:t>
      </w:r>
      <w:r>
        <w:t xml:space="preserve"> 1.2,</w:t>
      </w:r>
      <w:r>
        <w:rPr>
          <w:lang w:val="cs-CZ"/>
        </w:rPr>
        <w:t xml:space="preserve"> </w:t>
      </w:r>
      <w:r>
        <w:t>476</w:t>
      </w:r>
      <w:r>
        <w:rPr>
          <w:lang w:val="cs-CZ"/>
        </w:rPr>
        <w:t>a</w:t>
      </w:r>
      <w:r>
        <w:rPr>
          <w:lang w:val="cs-CZ"/>
        </w:rPr>
        <w:fldChar w:fldCharType="begin"/>
      </w:r>
      <w:r>
        <w:instrText xml:space="preserve"> XE "</w:instrText>
      </w:r>
      <w:r>
        <w:rPr>
          <w:lang w:val="cs-CZ"/>
        </w:rPr>
        <w:instrText>Bonaventura:</w:instrText>
      </w:r>
      <w:r w:rsidRPr="00EF3444">
        <w:rPr>
          <w:i/>
        </w:rPr>
        <w:instrText>In I Sent</w:instrText>
      </w:r>
      <w:r>
        <w:rPr>
          <w:i/>
          <w:lang w:val="cs-CZ"/>
        </w:rPr>
        <w:instrText xml:space="preserve"> </w:instrText>
      </w:r>
      <w:r w:rsidRPr="00EF3444">
        <w:instrText>476</w:instrText>
      </w:r>
      <w:r w:rsidRPr="00EF3444">
        <w:rPr>
          <w:lang w:val="cs-CZ"/>
        </w:rPr>
        <w:instrText>a</w:instrText>
      </w:r>
      <w:r>
        <w:instrText xml:space="preserve">" </w:instrText>
      </w:r>
      <w:r>
        <w:rPr>
          <w:lang w:val="cs-CZ"/>
        </w:rPr>
        <w:fldChar w:fldCharType="end"/>
      </w:r>
      <w:r>
        <w:t>)</w:t>
      </w:r>
    </w:p>
  </w:footnote>
  <w:footnote w:id="9">
    <w:p w:rsidR="006E5ECF" w:rsidRPr="00BE36C9" w:rsidRDefault="006E5ECF" w:rsidP="08163013">
      <w:pPr>
        <w:pStyle w:val="Textpoznpodarou"/>
        <w:rPr>
          <w:szCs w:val="14"/>
        </w:rPr>
      </w:pPr>
      <w:r>
        <w:rPr>
          <w:rStyle w:val="Znakapoznpodarou"/>
        </w:rPr>
        <w:footnoteRef/>
      </w:r>
      <w:r>
        <w:rPr>
          <w:szCs w:val="14"/>
        </w:rPr>
        <w:t xml:space="preserve"> „Le problè</w:t>
      </w:r>
      <w:r w:rsidRPr="00BE36C9">
        <w:rPr>
          <w:szCs w:val="14"/>
        </w:rPr>
        <w:t>me</w:t>
      </w:r>
      <w:r>
        <w:rPr>
          <w:szCs w:val="14"/>
        </w:rPr>
        <w:t xml:space="preserve"> </w:t>
      </w:r>
      <w:r w:rsidRPr="00BE36C9">
        <w:rPr>
          <w:szCs w:val="14"/>
        </w:rPr>
        <w:t>de l'</w:t>
      </w:r>
      <w:r>
        <w:rPr>
          <w:szCs w:val="14"/>
        </w:rPr>
        <w:t>abstraction, à</w:t>
      </w:r>
      <w:r w:rsidRPr="00BE36C9">
        <w:rPr>
          <w:szCs w:val="14"/>
        </w:rPr>
        <w:t xml:space="preserve"> </w:t>
      </w:r>
      <w:r>
        <w:rPr>
          <w:szCs w:val="14"/>
        </w:rPr>
        <w:t>vrai dire, ne se pose mê</w:t>
      </w:r>
      <w:r w:rsidRPr="00BE36C9">
        <w:rPr>
          <w:szCs w:val="14"/>
        </w:rPr>
        <w:t>me pas</w:t>
      </w:r>
      <w:r>
        <w:rPr>
          <w:szCs w:val="14"/>
        </w:rPr>
        <w:t>:</w:t>
      </w:r>
      <w:r w:rsidRPr="00BE36C9">
        <w:rPr>
          <w:szCs w:val="14"/>
        </w:rPr>
        <w:t xml:space="preserve"> il ne</w:t>
      </w:r>
      <w:r>
        <w:rPr>
          <w:szCs w:val="14"/>
        </w:rPr>
        <w:t xml:space="preserve"> </w:t>
      </w:r>
      <w:r w:rsidRPr="00BE36C9">
        <w:rPr>
          <w:szCs w:val="14"/>
        </w:rPr>
        <w:t>s'agi</w:t>
      </w:r>
      <w:r>
        <w:rPr>
          <w:szCs w:val="14"/>
        </w:rPr>
        <w:t>t pas de faire sortir d'une espèce individuelle une espè</w:t>
      </w:r>
      <w:r w:rsidRPr="00BE36C9">
        <w:rPr>
          <w:szCs w:val="14"/>
        </w:rPr>
        <w:t>ce universelle,</w:t>
      </w:r>
      <w:r>
        <w:rPr>
          <w:szCs w:val="14"/>
        </w:rPr>
        <w:t xml:space="preserve"> </w:t>
      </w:r>
      <w:r w:rsidRPr="00BE36C9">
        <w:rPr>
          <w:szCs w:val="14"/>
        </w:rPr>
        <w:t>il</w:t>
      </w:r>
      <w:r>
        <w:rPr>
          <w:szCs w:val="14"/>
        </w:rPr>
        <w:t xml:space="preserve"> s'agit de faire tomber la lumiè</w:t>
      </w:r>
      <w:r w:rsidRPr="00BE36C9">
        <w:rPr>
          <w:szCs w:val="14"/>
        </w:rPr>
        <w:t>re des vérités éternelles</w:t>
      </w:r>
      <w:r>
        <w:rPr>
          <w:szCs w:val="14"/>
        </w:rPr>
        <w:t xml:space="preserve"> sur les espè</w:t>
      </w:r>
      <w:r w:rsidRPr="00BE36C9">
        <w:rPr>
          <w:szCs w:val="14"/>
        </w:rPr>
        <w:t>ces sensib</w:t>
      </w:r>
      <w:r>
        <w:rPr>
          <w:szCs w:val="14"/>
        </w:rPr>
        <w:t xml:space="preserve">les pour en faire sortir une </w:t>
      </w:r>
      <w:r w:rsidRPr="00BE36C9">
        <w:rPr>
          <w:i/>
          <w:szCs w:val="14"/>
        </w:rPr>
        <w:t>vérité</w:t>
      </w:r>
      <w:r w:rsidRPr="00BE36C9">
        <w:rPr>
          <w:szCs w:val="14"/>
        </w:rPr>
        <w:t>, ce qui est</w:t>
      </w:r>
      <w:r>
        <w:rPr>
          <w:szCs w:val="14"/>
        </w:rPr>
        <w:t xml:space="preserve"> </w:t>
      </w:r>
      <w:r w:rsidRPr="00BE36C9">
        <w:rPr>
          <w:szCs w:val="14"/>
        </w:rPr>
        <w:t>autre chose.</w:t>
      </w:r>
      <w:r>
        <w:rPr>
          <w:szCs w:val="14"/>
        </w:rPr>
        <w:t>“ (Rohmer 1928, 150)</w:t>
      </w:r>
    </w:p>
  </w:footnote>
  <w:footnote w:id="10">
    <w:p w:rsidR="006E5ECF" w:rsidRPr="00D02EE3" w:rsidRDefault="006E5ECF" w:rsidP="08163013">
      <w:pPr>
        <w:pStyle w:val="Textpoznpodarou"/>
      </w:pPr>
      <w:r>
        <w:rPr>
          <w:rStyle w:val="Znakapoznpodarou"/>
        </w:rPr>
        <w:footnoteRef/>
      </w:r>
      <w:r>
        <w:t xml:space="preserve"> </w:t>
      </w:r>
      <w:r w:rsidRPr="00872D6F">
        <w:t>„Quid igitur de illa excellentia Trinitatis sive specialiter sive generaliter novimus, quasi multae sint tales trinitates, quarum aliquas experti sumus, ut per regulam similitudinis impressam vel specialem vel</w:t>
      </w:r>
      <w:r>
        <w:t xml:space="preserve"> </w:t>
      </w:r>
      <w:r w:rsidRPr="00872D6F">
        <w:t>generalem notitiam, illam quoque talem esse credamus.“ (</w:t>
      </w:r>
      <w:r w:rsidRPr="00872D6F">
        <w:rPr>
          <w:i/>
        </w:rPr>
        <w:t>De Trinitate</w:t>
      </w:r>
      <w:r>
        <w:t xml:space="preserve"> </w:t>
      </w:r>
      <w:r>
        <w:rPr>
          <w:lang w:val="cs-CZ"/>
        </w:rPr>
        <w:t>8</w:t>
      </w:r>
      <w:r>
        <w:t>.5.</w:t>
      </w:r>
      <w:r>
        <w:rPr>
          <w:lang w:val="cs-CZ"/>
        </w:rPr>
        <w:t>8</w:t>
      </w:r>
      <w:r w:rsidRPr="00872D6F">
        <w:t xml:space="preserve">; PL 42, </w:t>
      </w:r>
      <w:r>
        <w:t>953</w:t>
      </w:r>
      <w:r>
        <w:rPr>
          <w:lang w:val="cs-CZ"/>
        </w:rPr>
        <w:t>B</w:t>
      </w:r>
      <w:r>
        <w:fldChar w:fldCharType="begin"/>
      </w:r>
      <w:r>
        <w:instrText xml:space="preserve"> XE "</w:instrText>
      </w:r>
      <w:r>
        <w:rPr>
          <w:lang w:val="cs-CZ"/>
        </w:rPr>
        <w:instrText>Augustinus:</w:instrText>
      </w:r>
      <w:r w:rsidRPr="00C64A9A">
        <w:rPr>
          <w:i/>
        </w:rPr>
        <w:instrText>De Trinitate</w:instrText>
      </w:r>
      <w:r w:rsidRPr="00C64A9A">
        <w:instrText xml:space="preserve"> </w:instrText>
      </w:r>
      <w:r w:rsidRPr="00872D6F">
        <w:instrText xml:space="preserve">PL 42, </w:instrText>
      </w:r>
      <w:r>
        <w:instrText>953</w:instrText>
      </w:r>
      <w:r>
        <w:rPr>
          <w:lang w:val="cs-CZ"/>
        </w:rPr>
        <w:instrText>B</w:instrText>
      </w:r>
      <w:r>
        <w:instrText xml:space="preserve">" </w:instrText>
      </w:r>
      <w:r>
        <w:fldChar w:fldCharType="end"/>
      </w:r>
      <w:r w:rsidRPr="00872D6F">
        <w:t>)</w:t>
      </w:r>
    </w:p>
  </w:footnote>
  <w:footnote w:id="11">
    <w:p w:rsidR="006E5ECF" w:rsidRPr="00B437E6" w:rsidRDefault="006E5ECF" w:rsidP="08163013">
      <w:pPr>
        <w:pStyle w:val="Textpoznpodarou"/>
        <w:rPr>
          <w:lang w:val="cs-CZ"/>
        </w:rPr>
      </w:pPr>
      <w:r>
        <w:rPr>
          <w:rStyle w:val="Znakapoznpodarou"/>
        </w:rPr>
        <w:footnoteRef/>
      </w:r>
      <w:r>
        <w:t xml:space="preserve"> </w:t>
      </w:r>
      <w:r w:rsidRPr="00273106">
        <w:rPr>
          <w:noProof/>
          <w:szCs w:val="17"/>
        </w:rPr>
        <w:t xml:space="preserve">„Secundum </w:t>
      </w:r>
      <w:r w:rsidRPr="00273106">
        <w:rPr>
          <w:noProof/>
        </w:rPr>
        <w:t xml:space="preserve">sententiam </w:t>
      </w:r>
      <w:r w:rsidRPr="00273106">
        <w:rPr>
          <w:noProof/>
          <w:szCs w:val="18"/>
        </w:rPr>
        <w:t xml:space="preserve">omnium </w:t>
      </w:r>
      <w:r w:rsidRPr="00273106">
        <w:rPr>
          <w:noProof/>
          <w:szCs w:val="16"/>
        </w:rPr>
        <w:t xml:space="preserve">doctorum </w:t>
      </w:r>
      <w:r w:rsidRPr="00273106">
        <w:rPr>
          <w:noProof/>
        </w:rPr>
        <w:t xml:space="preserve">Christus </w:t>
      </w:r>
      <w:r w:rsidRPr="00273106">
        <w:rPr>
          <w:noProof/>
          <w:szCs w:val="12"/>
        </w:rPr>
        <w:t xml:space="preserve">est </w:t>
      </w:r>
      <w:r w:rsidRPr="00273106">
        <w:rPr>
          <w:noProof/>
        </w:rPr>
        <w:t xml:space="preserve">doctor </w:t>
      </w:r>
      <w:r w:rsidRPr="00273106">
        <w:rPr>
          <w:noProof/>
          <w:szCs w:val="13"/>
        </w:rPr>
        <w:t xml:space="preserve">interius, </w:t>
      </w:r>
      <w:r w:rsidRPr="00273106">
        <w:rPr>
          <w:noProof/>
          <w:szCs w:val="15"/>
        </w:rPr>
        <w:t xml:space="preserve">nec </w:t>
      </w:r>
      <w:r w:rsidRPr="00273106">
        <w:rPr>
          <w:noProof/>
          <w:szCs w:val="13"/>
        </w:rPr>
        <w:t xml:space="preserve">seitur </w:t>
      </w:r>
      <w:r w:rsidRPr="00273106">
        <w:rPr>
          <w:noProof/>
        </w:rPr>
        <w:t xml:space="preserve">aliqua </w:t>
      </w:r>
      <w:r w:rsidRPr="00273106">
        <w:rPr>
          <w:noProof/>
          <w:szCs w:val="12"/>
        </w:rPr>
        <w:t xml:space="preserve">veritas </w:t>
      </w:r>
      <w:r w:rsidRPr="00273106">
        <w:rPr>
          <w:noProof/>
          <w:szCs w:val="11"/>
        </w:rPr>
        <w:t xml:space="preserve">nisi </w:t>
      </w:r>
      <w:r w:rsidRPr="00273106">
        <w:rPr>
          <w:noProof/>
        </w:rPr>
        <w:t xml:space="preserve">per </w:t>
      </w:r>
      <w:r w:rsidRPr="00273106">
        <w:rPr>
          <w:noProof/>
          <w:szCs w:val="19"/>
        </w:rPr>
        <w:t>eum</w:t>
      </w:r>
      <w:r w:rsidRPr="00273106">
        <w:rPr>
          <w:noProof/>
          <w:szCs w:val="5"/>
        </w:rPr>
        <w:t xml:space="preserve">, </w:t>
      </w:r>
      <w:r w:rsidRPr="00273106">
        <w:rPr>
          <w:noProof/>
          <w:szCs w:val="16"/>
        </w:rPr>
        <w:t xml:space="preserve">non </w:t>
      </w:r>
      <w:r w:rsidRPr="00273106">
        <w:rPr>
          <w:noProof/>
          <w:szCs w:val="15"/>
        </w:rPr>
        <w:t>loquendo</w:t>
      </w:r>
      <w:r w:rsidRPr="00273106">
        <w:rPr>
          <w:noProof/>
          <w:szCs w:val="5"/>
        </w:rPr>
        <w:t xml:space="preserve">, </w:t>
      </w:r>
      <w:r w:rsidRPr="00273106">
        <w:rPr>
          <w:noProof/>
          <w:szCs w:val="12"/>
        </w:rPr>
        <w:t xml:space="preserve">sicut </w:t>
      </w:r>
      <w:r w:rsidRPr="00273106">
        <w:rPr>
          <w:noProof/>
          <w:szCs w:val="15"/>
        </w:rPr>
        <w:t>nos</w:t>
      </w:r>
      <w:r w:rsidRPr="00273106">
        <w:rPr>
          <w:noProof/>
          <w:szCs w:val="5"/>
        </w:rPr>
        <w:t xml:space="preserve">, </w:t>
      </w:r>
      <w:r w:rsidRPr="00273106">
        <w:rPr>
          <w:noProof/>
        </w:rPr>
        <w:t xml:space="preserve">sed </w:t>
      </w:r>
      <w:r w:rsidRPr="00273106">
        <w:rPr>
          <w:noProof/>
          <w:szCs w:val="12"/>
        </w:rPr>
        <w:t>in</w:t>
      </w:r>
      <w:r w:rsidRPr="00273106">
        <w:rPr>
          <w:noProof/>
          <w:szCs w:val="13"/>
        </w:rPr>
        <w:t xml:space="preserve">terius illustrando; </w:t>
      </w:r>
      <w:r w:rsidRPr="00273106">
        <w:rPr>
          <w:noProof/>
          <w:szCs w:val="12"/>
        </w:rPr>
        <w:t xml:space="preserve">et </w:t>
      </w:r>
      <w:r w:rsidRPr="00273106">
        <w:rPr>
          <w:noProof/>
          <w:szCs w:val="13"/>
        </w:rPr>
        <w:t xml:space="preserve">ideo </w:t>
      </w:r>
      <w:r w:rsidRPr="00273106">
        <w:rPr>
          <w:noProof/>
        </w:rPr>
        <w:t xml:space="preserve">necesse </w:t>
      </w:r>
      <w:r w:rsidRPr="00273106">
        <w:rPr>
          <w:noProof/>
          <w:szCs w:val="13"/>
        </w:rPr>
        <w:t xml:space="preserve">est, </w:t>
      </w:r>
      <w:r w:rsidRPr="00273106">
        <w:rPr>
          <w:noProof/>
        </w:rPr>
        <w:t xml:space="preserve">ut habeat </w:t>
      </w:r>
      <w:r w:rsidRPr="00273106">
        <w:rPr>
          <w:i/>
          <w:noProof/>
          <w:szCs w:val="15"/>
        </w:rPr>
        <w:t xml:space="preserve">clarissimas </w:t>
      </w:r>
      <w:r>
        <w:rPr>
          <w:i/>
          <w:noProof/>
          <w:szCs w:val="13"/>
        </w:rPr>
        <w:t>species</w:t>
      </w:r>
      <w:r w:rsidRPr="00273106">
        <w:rPr>
          <w:noProof/>
          <w:szCs w:val="13"/>
        </w:rPr>
        <w:t xml:space="preserve"> </w:t>
      </w:r>
      <w:r w:rsidRPr="00273106">
        <w:rPr>
          <w:noProof/>
          <w:szCs w:val="16"/>
        </w:rPr>
        <w:t xml:space="preserve">apud </w:t>
      </w:r>
      <w:r w:rsidRPr="00273106">
        <w:rPr>
          <w:noProof/>
          <w:szCs w:val="12"/>
        </w:rPr>
        <w:t xml:space="preserve">se, </w:t>
      </w:r>
      <w:r w:rsidRPr="00273106">
        <w:rPr>
          <w:noProof/>
          <w:szCs w:val="16"/>
        </w:rPr>
        <w:t xml:space="preserve">neque tamen ab </w:t>
      </w:r>
      <w:r w:rsidRPr="00273106">
        <w:rPr>
          <w:noProof/>
          <w:szCs w:val="12"/>
        </w:rPr>
        <w:t>alio</w:t>
      </w:r>
      <w:r w:rsidRPr="00273106">
        <w:rPr>
          <w:noProof/>
          <w:szCs w:val="8"/>
        </w:rPr>
        <w:t xml:space="preserve"> </w:t>
      </w:r>
      <w:r w:rsidRPr="00273106">
        <w:rPr>
          <w:noProof/>
          <w:szCs w:val="13"/>
        </w:rPr>
        <w:t xml:space="preserve">acceperit. Ipse </w:t>
      </w:r>
      <w:r w:rsidRPr="00273106">
        <w:rPr>
          <w:noProof/>
          <w:szCs w:val="16"/>
        </w:rPr>
        <w:t xml:space="preserve">enim </w:t>
      </w:r>
      <w:r w:rsidRPr="00273106">
        <w:rPr>
          <w:noProof/>
        </w:rPr>
        <w:t xml:space="preserve">intimus </w:t>
      </w:r>
      <w:r w:rsidRPr="00273106">
        <w:rPr>
          <w:noProof/>
          <w:szCs w:val="12"/>
        </w:rPr>
        <w:t xml:space="preserve">est </w:t>
      </w:r>
      <w:r w:rsidRPr="00273106">
        <w:rPr>
          <w:noProof/>
          <w:szCs w:val="16"/>
        </w:rPr>
        <w:t xml:space="preserve">omni animae </w:t>
      </w:r>
      <w:r w:rsidRPr="00273106">
        <w:rPr>
          <w:noProof/>
          <w:szCs w:val="12"/>
        </w:rPr>
        <w:t xml:space="preserve">et </w:t>
      </w:r>
      <w:r w:rsidRPr="00273106">
        <w:rPr>
          <w:noProof/>
          <w:szCs w:val="13"/>
        </w:rPr>
        <w:t xml:space="preserve">suis </w:t>
      </w:r>
      <w:r w:rsidRPr="00273106">
        <w:rPr>
          <w:noProof/>
        </w:rPr>
        <w:t xml:space="preserve">speciebus </w:t>
      </w:r>
      <w:r w:rsidRPr="00273106">
        <w:rPr>
          <w:noProof/>
          <w:szCs w:val="13"/>
        </w:rPr>
        <w:t xml:space="preserve">clarissimis refulget </w:t>
      </w:r>
      <w:r w:rsidRPr="00273106">
        <w:rPr>
          <w:noProof/>
          <w:szCs w:val="15"/>
        </w:rPr>
        <w:t xml:space="preserve">super </w:t>
      </w:r>
      <w:r w:rsidRPr="00273106">
        <w:rPr>
          <w:noProof/>
          <w:szCs w:val="13"/>
        </w:rPr>
        <w:t xml:space="preserve">species </w:t>
      </w:r>
      <w:r w:rsidRPr="00273106">
        <w:rPr>
          <w:noProof/>
          <w:szCs w:val="12"/>
        </w:rPr>
        <w:t xml:space="preserve">intellectus nostri </w:t>
      </w:r>
      <w:r w:rsidRPr="00273106">
        <w:rPr>
          <w:noProof/>
        </w:rPr>
        <w:t>tenebrosas...“ (</w:t>
      </w:r>
      <w:r w:rsidRPr="00273106">
        <w:rPr>
          <w:i/>
          <w:noProof/>
        </w:rPr>
        <w:t>Collationes in Hexaëmeron</w:t>
      </w:r>
      <w:r>
        <w:rPr>
          <w:noProof/>
        </w:rPr>
        <w:t xml:space="preserve"> 12.5; </w:t>
      </w:r>
      <w:r w:rsidRPr="007405DA">
        <w:rPr>
          <w:i/>
          <w:noProof/>
        </w:rPr>
        <w:t>Opera omnia</w:t>
      </w:r>
      <w:r>
        <w:rPr>
          <w:noProof/>
        </w:rPr>
        <w:t xml:space="preserve"> </w:t>
      </w:r>
      <w:r>
        <w:rPr>
          <w:noProof/>
          <w:lang w:val="cs-CZ"/>
        </w:rPr>
        <w:t>5</w:t>
      </w:r>
      <w:r>
        <w:rPr>
          <w:noProof/>
        </w:rPr>
        <w:t>,</w:t>
      </w:r>
      <w:r w:rsidRPr="00273106">
        <w:rPr>
          <w:noProof/>
        </w:rPr>
        <w:t xml:space="preserve"> 385a</w:t>
      </w:r>
      <w:r>
        <w:rPr>
          <w:noProof/>
        </w:rPr>
        <w:fldChar w:fldCharType="begin"/>
      </w:r>
      <w:r>
        <w:instrText xml:space="preserve"> XE "</w:instrText>
      </w:r>
      <w:r>
        <w:rPr>
          <w:lang w:val="cs-CZ"/>
        </w:rPr>
        <w:instrText>Bonaventura:</w:instrText>
      </w:r>
      <w:r w:rsidRPr="00D661AD">
        <w:rPr>
          <w:i/>
          <w:noProof/>
        </w:rPr>
        <w:instrText>Collationes in Hexaëmeron</w:instrText>
      </w:r>
      <w:r w:rsidRPr="00D661AD">
        <w:rPr>
          <w:noProof/>
        </w:rPr>
        <w:instrText xml:space="preserve"> 385a</w:instrText>
      </w:r>
      <w:r>
        <w:instrText xml:space="preserve">" </w:instrText>
      </w:r>
      <w:r>
        <w:rPr>
          <w:noProof/>
        </w:rPr>
        <w:fldChar w:fldCharType="end"/>
      </w:r>
      <w:r>
        <w:rPr>
          <w:noProof/>
        </w:rPr>
        <w:t>)</w:t>
      </w:r>
    </w:p>
  </w:footnote>
  <w:footnote w:id="12">
    <w:p w:rsidR="006E5ECF" w:rsidRPr="00DD37F4" w:rsidRDefault="006E5ECF" w:rsidP="08163013">
      <w:pPr>
        <w:pStyle w:val="Textpoznpodarou"/>
        <w:rPr>
          <w:noProof/>
          <w:szCs w:val="14"/>
          <w:lang w:val="cs-CZ"/>
        </w:rPr>
      </w:pPr>
      <w:r>
        <w:rPr>
          <w:rStyle w:val="Znakapoznpodarou"/>
        </w:rPr>
        <w:footnoteRef/>
      </w:r>
      <w:r>
        <w:t xml:space="preserve"> </w:t>
      </w:r>
      <w:r w:rsidRPr="00273106">
        <w:rPr>
          <w:noProof/>
        </w:rPr>
        <w:t xml:space="preserve">„Species </w:t>
      </w:r>
      <w:r w:rsidRPr="00273106">
        <w:rPr>
          <w:noProof/>
          <w:szCs w:val="9"/>
        </w:rPr>
        <w:t xml:space="preserve">autem </w:t>
      </w:r>
      <w:r w:rsidRPr="00273106">
        <w:rPr>
          <w:noProof/>
          <w:szCs w:val="7"/>
        </w:rPr>
        <w:t xml:space="preserve">innata potest esse dupliciter: </w:t>
      </w:r>
      <w:r w:rsidRPr="00273106">
        <w:rPr>
          <w:noProof/>
        </w:rPr>
        <w:t xml:space="preserve">aut </w:t>
      </w:r>
      <w:r w:rsidRPr="00273106">
        <w:rPr>
          <w:i/>
          <w:noProof/>
        </w:rPr>
        <w:t xml:space="preserve">similitudo </w:t>
      </w:r>
      <w:r w:rsidRPr="00273106">
        <w:rPr>
          <w:i/>
          <w:noProof/>
          <w:szCs w:val="9"/>
        </w:rPr>
        <w:t>tantum</w:t>
      </w:r>
      <w:r w:rsidRPr="00273106">
        <w:rPr>
          <w:noProof/>
          <w:szCs w:val="9"/>
        </w:rPr>
        <w:t xml:space="preserve">, </w:t>
      </w:r>
      <w:r w:rsidRPr="00273106">
        <w:rPr>
          <w:noProof/>
          <w:szCs w:val="7"/>
        </w:rPr>
        <w:t xml:space="preserve">sicut species lapidis, </w:t>
      </w:r>
      <w:r w:rsidRPr="00273106">
        <w:rPr>
          <w:noProof/>
        </w:rPr>
        <w:t xml:space="preserve">aut </w:t>
      </w:r>
      <w:r w:rsidRPr="00273106">
        <w:rPr>
          <w:noProof/>
          <w:szCs w:val="6"/>
        </w:rPr>
        <w:t xml:space="preserve">ita </w:t>
      </w:r>
      <w:r w:rsidRPr="00273106">
        <w:rPr>
          <w:i/>
          <w:noProof/>
          <w:szCs w:val="6"/>
        </w:rPr>
        <w:t>si</w:t>
      </w:r>
      <w:r w:rsidRPr="00273106">
        <w:rPr>
          <w:i/>
          <w:noProof/>
        </w:rPr>
        <w:t>militudo</w:t>
      </w:r>
      <w:r w:rsidRPr="00273106">
        <w:rPr>
          <w:noProof/>
        </w:rPr>
        <w:t xml:space="preserve">, </w:t>
      </w:r>
      <w:r w:rsidRPr="00273106">
        <w:rPr>
          <w:noProof/>
          <w:szCs w:val="9"/>
        </w:rPr>
        <w:t xml:space="preserve">quod </w:t>
      </w:r>
      <w:r w:rsidRPr="00273106">
        <w:rPr>
          <w:noProof/>
        </w:rPr>
        <w:t xml:space="preserve">etiam </w:t>
      </w:r>
      <w:r w:rsidRPr="00273106">
        <w:rPr>
          <w:noProof/>
          <w:szCs w:val="9"/>
        </w:rPr>
        <w:t xml:space="preserve">quaedam </w:t>
      </w:r>
      <w:r w:rsidRPr="00273106">
        <w:rPr>
          <w:i/>
          <w:noProof/>
        </w:rPr>
        <w:t>veritas</w:t>
      </w:r>
      <w:r w:rsidRPr="00273106">
        <w:rPr>
          <w:noProof/>
        </w:rPr>
        <w:t xml:space="preserve"> </w:t>
      </w:r>
      <w:r w:rsidRPr="00273106">
        <w:rPr>
          <w:noProof/>
          <w:szCs w:val="7"/>
        </w:rPr>
        <w:t xml:space="preserve">in se ipsa. </w:t>
      </w:r>
      <w:r w:rsidRPr="00273106">
        <w:rPr>
          <w:noProof/>
          <w:szCs w:val="9"/>
        </w:rPr>
        <w:t xml:space="preserve">Prima </w:t>
      </w:r>
      <w:r w:rsidRPr="00273106">
        <w:rPr>
          <w:noProof/>
          <w:szCs w:val="7"/>
        </w:rPr>
        <w:t>species est sicut pictura</w:t>
      </w:r>
      <w:r w:rsidRPr="00273106">
        <w:rPr>
          <w:noProof/>
          <w:szCs w:val="3"/>
        </w:rPr>
        <w:t xml:space="preserve">; </w:t>
      </w:r>
      <w:r w:rsidRPr="00273106">
        <w:rPr>
          <w:noProof/>
          <w:szCs w:val="6"/>
        </w:rPr>
        <w:t xml:space="preserve">et </w:t>
      </w:r>
      <w:r w:rsidRPr="00273106">
        <w:rPr>
          <w:noProof/>
          <w:szCs w:val="9"/>
        </w:rPr>
        <w:t xml:space="preserve">ab </w:t>
      </w:r>
      <w:r w:rsidRPr="00273106">
        <w:rPr>
          <w:noProof/>
        </w:rPr>
        <w:t xml:space="preserve">hac </w:t>
      </w:r>
      <w:r w:rsidRPr="00273106">
        <w:rPr>
          <w:noProof/>
          <w:szCs w:val="7"/>
        </w:rPr>
        <w:t xml:space="preserve">creata est </w:t>
      </w:r>
      <w:r w:rsidRPr="00273106">
        <w:rPr>
          <w:noProof/>
          <w:szCs w:val="9"/>
        </w:rPr>
        <w:t xml:space="preserve">anima </w:t>
      </w:r>
      <w:r w:rsidRPr="00273106">
        <w:rPr>
          <w:noProof/>
        </w:rPr>
        <w:t xml:space="preserve">nuda. </w:t>
      </w:r>
      <w:r w:rsidRPr="00273106">
        <w:rPr>
          <w:noProof/>
          <w:szCs w:val="9"/>
        </w:rPr>
        <w:t xml:space="preserve">Secunda </w:t>
      </w:r>
      <w:r w:rsidRPr="00273106">
        <w:rPr>
          <w:noProof/>
          <w:szCs w:val="7"/>
        </w:rPr>
        <w:t xml:space="preserve">species est </w:t>
      </w:r>
      <w:r w:rsidRPr="00273106">
        <w:rPr>
          <w:noProof/>
        </w:rPr>
        <w:t xml:space="preserve">impressio </w:t>
      </w:r>
      <w:r w:rsidRPr="00273106">
        <w:rPr>
          <w:noProof/>
          <w:szCs w:val="7"/>
        </w:rPr>
        <w:t xml:space="preserve">aliqua </w:t>
      </w:r>
      <w:r w:rsidRPr="00273106">
        <w:rPr>
          <w:noProof/>
          <w:szCs w:val="10"/>
        </w:rPr>
        <w:t xml:space="preserve">summae </w:t>
      </w:r>
      <w:r w:rsidRPr="00273106">
        <w:rPr>
          <w:noProof/>
          <w:szCs w:val="7"/>
        </w:rPr>
        <w:t xml:space="preserve">veritatis in </w:t>
      </w:r>
      <w:r w:rsidRPr="00273106">
        <w:rPr>
          <w:noProof/>
          <w:szCs w:val="9"/>
        </w:rPr>
        <w:t>anima</w:t>
      </w:r>
      <w:r w:rsidRPr="00273106">
        <w:rPr>
          <w:noProof/>
          <w:szCs w:val="3"/>
        </w:rPr>
        <w:t xml:space="preserve">, </w:t>
      </w:r>
      <w:r w:rsidRPr="00273106">
        <w:rPr>
          <w:noProof/>
          <w:szCs w:val="7"/>
        </w:rPr>
        <w:t>sicut verbi gratia ani</w:t>
      </w:r>
      <w:r w:rsidRPr="00273106">
        <w:rPr>
          <w:noProof/>
          <w:szCs w:val="10"/>
        </w:rPr>
        <w:t xml:space="preserve">mae </w:t>
      </w:r>
      <w:r w:rsidRPr="00273106">
        <w:rPr>
          <w:noProof/>
        </w:rPr>
        <w:t xml:space="preserve">a conditione sua </w:t>
      </w:r>
      <w:r w:rsidRPr="00273106">
        <w:rPr>
          <w:noProof/>
          <w:szCs w:val="9"/>
        </w:rPr>
        <w:t xml:space="preserve">datum </w:t>
      </w:r>
      <w:r w:rsidRPr="00273106">
        <w:rPr>
          <w:noProof/>
          <w:szCs w:val="7"/>
        </w:rPr>
        <w:t xml:space="preserve">est </w:t>
      </w:r>
      <w:r w:rsidRPr="00273106">
        <w:rPr>
          <w:i/>
          <w:noProof/>
          <w:szCs w:val="9"/>
        </w:rPr>
        <w:t>lumen</w:t>
      </w:r>
      <w:r w:rsidRPr="00273106">
        <w:rPr>
          <w:noProof/>
          <w:szCs w:val="9"/>
        </w:rPr>
        <w:t xml:space="preserve"> </w:t>
      </w:r>
      <w:r w:rsidRPr="00273106">
        <w:rPr>
          <w:noProof/>
          <w:szCs w:val="10"/>
        </w:rPr>
        <w:t xml:space="preserve">quoddam </w:t>
      </w:r>
      <w:r w:rsidRPr="00273106">
        <w:rPr>
          <w:noProof/>
        </w:rPr>
        <w:t xml:space="preserve">directivum </w:t>
      </w:r>
      <w:r w:rsidRPr="00273106">
        <w:rPr>
          <w:noProof/>
          <w:szCs w:val="6"/>
        </w:rPr>
        <w:t xml:space="preserve">et </w:t>
      </w:r>
      <w:r w:rsidRPr="00273106">
        <w:rPr>
          <w:noProof/>
        </w:rPr>
        <w:t xml:space="preserve">quaedam </w:t>
      </w:r>
      <w:r w:rsidRPr="00273106">
        <w:rPr>
          <w:i/>
          <w:noProof/>
          <w:szCs w:val="7"/>
        </w:rPr>
        <w:t>directio</w:t>
      </w:r>
      <w:r w:rsidRPr="00273106">
        <w:rPr>
          <w:noProof/>
          <w:szCs w:val="7"/>
        </w:rPr>
        <w:t xml:space="preserve"> naturalis.“ </w:t>
      </w:r>
      <w:r w:rsidRPr="00273106">
        <w:rPr>
          <w:noProof/>
        </w:rPr>
        <w:t>(</w:t>
      </w:r>
      <w:r w:rsidRPr="00273106">
        <w:rPr>
          <w:i/>
          <w:noProof/>
        </w:rPr>
        <w:t>In I Sent.</w:t>
      </w:r>
      <w:r w:rsidRPr="00273106">
        <w:rPr>
          <w:noProof/>
        </w:rPr>
        <w:t xml:space="preserve"> d. 17, a. 1. q.</w:t>
      </w:r>
      <w:r>
        <w:rPr>
          <w:noProof/>
        </w:rPr>
        <w:t xml:space="preserve"> 4, resp.;  </w:t>
      </w:r>
      <w:r w:rsidRPr="007405DA">
        <w:rPr>
          <w:i/>
          <w:noProof/>
        </w:rPr>
        <w:t>Opera omnia</w:t>
      </w:r>
      <w:r>
        <w:rPr>
          <w:noProof/>
        </w:rPr>
        <w:t xml:space="preserve"> </w:t>
      </w:r>
      <w:r>
        <w:rPr>
          <w:noProof/>
          <w:lang w:val="cs-CZ"/>
        </w:rPr>
        <w:t>1</w:t>
      </w:r>
      <w:r>
        <w:rPr>
          <w:noProof/>
        </w:rPr>
        <w:t xml:space="preserve">.1, </w:t>
      </w:r>
      <w:r w:rsidRPr="00273106">
        <w:rPr>
          <w:noProof/>
        </w:rPr>
        <w:t>301b</w:t>
      </w:r>
      <w:r>
        <w:rPr>
          <w:lang w:val="cs-CZ"/>
        </w:rPr>
        <w:fldChar w:fldCharType="begin"/>
      </w:r>
      <w:r>
        <w:instrText xml:space="preserve"> XE "</w:instrText>
      </w:r>
      <w:r>
        <w:rPr>
          <w:lang w:val="cs-CZ"/>
        </w:rPr>
        <w:instrText>Bonaventura:</w:instrText>
      </w:r>
      <w:r w:rsidRPr="00EF3444">
        <w:rPr>
          <w:i/>
        </w:rPr>
        <w:instrText>In I Sent</w:instrText>
      </w:r>
      <w:r>
        <w:rPr>
          <w:i/>
          <w:lang w:val="cs-CZ"/>
        </w:rPr>
        <w:instrText xml:space="preserve"> </w:instrText>
      </w:r>
      <w:r>
        <w:rPr>
          <w:lang w:val="cs-CZ"/>
        </w:rPr>
        <w:instrText>301b</w:instrText>
      </w:r>
      <w:r>
        <w:instrText xml:space="preserve">" </w:instrText>
      </w:r>
      <w:r>
        <w:rPr>
          <w:lang w:val="cs-CZ"/>
        </w:rPr>
        <w:fldChar w:fldCharType="end"/>
      </w:r>
      <w:r w:rsidRPr="00273106">
        <w:rPr>
          <w:noProof/>
        </w:rPr>
        <w:t>)</w:t>
      </w:r>
    </w:p>
  </w:footnote>
  <w:footnote w:id="13">
    <w:p w:rsidR="006E5ECF" w:rsidRPr="00697C20" w:rsidRDefault="006E5ECF" w:rsidP="08163013">
      <w:pPr>
        <w:pStyle w:val="Textpoznpodarou"/>
      </w:pPr>
      <w:r>
        <w:rPr>
          <w:rStyle w:val="Znakapoznpodarou"/>
        </w:rPr>
        <w:footnoteRef/>
      </w:r>
      <w:r>
        <w:t xml:space="preserve"> „Si enim «veritas, ut dicit Anselmus, est rectitudo sola mente percep</w:t>
      </w:r>
      <w:r>
        <w:rPr>
          <w:lang w:val="cs-CZ"/>
        </w:rPr>
        <w:t>t</w:t>
      </w:r>
      <w:r>
        <w:t>ibilis», et rectitudini non potest aequari nisi rectum; cum intellectus noster aequatur veritati, necessario rectificatur. Tunc autem aequatur, quando actualiter se convertit ad veritatem. Veritas enim in actu definitur, quod «est adaequatio rei et intellectus».“ (</w:t>
      </w:r>
      <w:r w:rsidRPr="00064861">
        <w:rPr>
          <w:i/>
        </w:rPr>
        <w:t>In II Sent.</w:t>
      </w:r>
      <w:r>
        <w:t>, proem.</w:t>
      </w:r>
      <w:r>
        <w:rPr>
          <w:lang w:val="cs-CZ"/>
        </w:rPr>
        <w:t xml:space="preserve">; </w:t>
      </w:r>
      <w:r w:rsidRPr="007405DA">
        <w:rPr>
          <w:i/>
        </w:rPr>
        <w:t>Opera omnia</w:t>
      </w:r>
      <w:r>
        <w:t xml:space="preserve"> </w:t>
      </w:r>
      <w:r>
        <w:rPr>
          <w:lang w:val="cs-CZ"/>
        </w:rPr>
        <w:t>2</w:t>
      </w:r>
      <w:r>
        <w:t>, 4a</w:t>
      </w:r>
      <w:r>
        <w:fldChar w:fldCharType="begin"/>
      </w:r>
      <w:r>
        <w:instrText xml:space="preserve"> XE "</w:instrText>
      </w:r>
      <w:r>
        <w:rPr>
          <w:lang w:val="cs-CZ"/>
        </w:rPr>
        <w:instrText>Bonaventura:</w:instrText>
      </w:r>
      <w:r w:rsidRPr="0035406E">
        <w:rPr>
          <w:i/>
        </w:rPr>
        <w:instrText>In II Sent.</w:instrText>
      </w:r>
      <w:r w:rsidRPr="0035406E">
        <w:instrText xml:space="preserve"> 4a</w:instrText>
      </w:r>
      <w:r>
        <w:instrText xml:space="preserve">" </w:instrText>
      </w:r>
      <w:r>
        <w:fldChar w:fldCharType="end"/>
      </w:r>
      <w:r>
        <w:t>)</w:t>
      </w:r>
    </w:p>
  </w:footnote>
  <w:footnote w:id="14">
    <w:p w:rsidR="006E5ECF" w:rsidRPr="00426CDF" w:rsidRDefault="006E5ECF" w:rsidP="08163013">
      <w:pPr>
        <w:pStyle w:val="Textpoznpodarou"/>
        <w:rPr>
          <w:lang w:val="cs-CZ"/>
        </w:rPr>
      </w:pPr>
      <w:r>
        <w:rPr>
          <w:rStyle w:val="Znakapoznpodarou"/>
        </w:rPr>
        <w:footnoteRef/>
      </w:r>
      <w:r>
        <w:t xml:space="preserve"> </w:t>
      </w:r>
      <w:r w:rsidRPr="00273106">
        <w:rPr>
          <w:noProof/>
        </w:rPr>
        <w:t>„</w:t>
      </w:r>
      <w:r w:rsidRPr="00273106">
        <w:rPr>
          <w:i/>
          <w:noProof/>
        </w:rPr>
        <w:t>Tertio modo sentire</w:t>
      </w:r>
      <w:r w:rsidRPr="00273106">
        <w:rPr>
          <w:noProof/>
        </w:rPr>
        <w:t xml:space="preserve"> idem est, quod speciem existentem in materia praeter materiam mediante organo corporeo suscipere; et sic accipit Philosophus in secundo de Anima, cum dicit, quod «sensus est susceptivus specierum in materia praeter materiam».“ (</w:t>
      </w:r>
      <w:r w:rsidRPr="00273106">
        <w:rPr>
          <w:i/>
          <w:noProof/>
        </w:rPr>
        <w:t>In II Sent</w:t>
      </w:r>
      <w:r w:rsidRPr="00273106">
        <w:rPr>
          <w:noProof/>
        </w:rPr>
        <w:t xml:space="preserve">., d. 8, p. I, a. 3, q. 2, resp., ad 4; </w:t>
      </w:r>
      <w:r w:rsidRPr="007405DA">
        <w:rPr>
          <w:i/>
          <w:noProof/>
        </w:rPr>
        <w:t>Opera omnia</w:t>
      </w:r>
      <w:r>
        <w:rPr>
          <w:noProof/>
        </w:rPr>
        <w:t xml:space="preserve"> </w:t>
      </w:r>
      <w:r>
        <w:rPr>
          <w:noProof/>
          <w:lang w:val="cs-CZ"/>
        </w:rPr>
        <w:t>2</w:t>
      </w:r>
      <w:r>
        <w:rPr>
          <w:noProof/>
        </w:rPr>
        <w:t xml:space="preserve">, </w:t>
      </w:r>
      <w:r w:rsidRPr="00273106">
        <w:rPr>
          <w:noProof/>
        </w:rPr>
        <w:t>222b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222b</w:instrText>
      </w:r>
      <w:r>
        <w:instrText xml:space="preserve">" </w:instrText>
      </w:r>
      <w:r>
        <w:fldChar w:fldCharType="end"/>
      </w:r>
      <w:r w:rsidRPr="00273106">
        <w:rPr>
          <w:noProof/>
        </w:rPr>
        <w:t>)</w:t>
      </w:r>
    </w:p>
  </w:footnote>
  <w:footnote w:id="15">
    <w:p w:rsidR="006E5ECF" w:rsidRPr="000E4844" w:rsidRDefault="006E5ECF" w:rsidP="08163013">
      <w:pPr>
        <w:pStyle w:val="Textpoznpodarou"/>
      </w:pPr>
      <w:r>
        <w:rPr>
          <w:rStyle w:val="Znakapoznpodarou"/>
        </w:rPr>
        <w:footnoteRef/>
      </w:r>
      <w:r>
        <w:t xml:space="preserve"> </w:t>
      </w:r>
      <w:r w:rsidRPr="000E4844">
        <w:rPr>
          <w:rStyle w:val="TextpoznpodarouChar"/>
          <w:rFonts w:eastAsia="Times"/>
        </w:rPr>
        <w:t>„Item, quanto aliquid simplicius, tanto prius; sed forma quanto universalior, tanto simplicior: ergo  tanto prior.“ (</w:t>
      </w:r>
      <w:r w:rsidRPr="000E4844">
        <w:rPr>
          <w:rStyle w:val="TextpoznpodarouChar"/>
          <w:rFonts w:eastAsia="Times"/>
          <w:i/>
        </w:rPr>
        <w:t>In II. Sent</w:t>
      </w:r>
      <w:r w:rsidRPr="000E4844">
        <w:rPr>
          <w:rStyle w:val="TextpoznpodarouChar"/>
          <w:rFonts w:eastAsia="Times"/>
        </w:rPr>
        <w:t xml:space="preserve">., d. 18, a. 1, q. 3, ad 2; </w:t>
      </w:r>
      <w:r w:rsidRPr="000E4844">
        <w:rPr>
          <w:rStyle w:val="TextpoznpodarouChar"/>
          <w:rFonts w:eastAsia="Times"/>
          <w:i/>
        </w:rPr>
        <w:t>Opera omnia</w:t>
      </w:r>
      <w:r>
        <w:rPr>
          <w:rStyle w:val="TextpoznpodarouChar"/>
          <w:rFonts w:eastAsia="Times"/>
        </w:rPr>
        <w:t xml:space="preserve"> </w:t>
      </w:r>
      <w:r>
        <w:rPr>
          <w:rStyle w:val="TextpoznpodarouChar"/>
          <w:rFonts w:eastAsia="Times"/>
          <w:lang w:val="cs-CZ"/>
        </w:rPr>
        <w:t>2</w:t>
      </w:r>
      <w:r>
        <w:rPr>
          <w:rStyle w:val="TextpoznpodarouChar"/>
          <w:rFonts w:eastAsia="Times"/>
        </w:rPr>
        <w:t xml:space="preserve">, </w:t>
      </w:r>
      <w:r w:rsidRPr="000E4844">
        <w:rPr>
          <w:rStyle w:val="TextpoznpodarouChar"/>
          <w:rFonts w:eastAsia="Times"/>
        </w:rPr>
        <w:t>439</w:t>
      </w:r>
      <w:r>
        <w:rPr>
          <w:rStyle w:val="TextpoznpodarouChar"/>
          <w:rFonts w:eastAsia="Times"/>
        </w:rPr>
        <w:t>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439</w:instrText>
      </w:r>
      <w:r w:rsidRPr="0035406E">
        <w:instrText>a</w:instrText>
      </w:r>
      <w:r>
        <w:instrText xml:space="preserve">" </w:instrText>
      </w:r>
      <w:r>
        <w:fldChar w:fldCharType="end"/>
      </w:r>
      <w:r w:rsidRPr="000E4844">
        <w:rPr>
          <w:rStyle w:val="TextpoznpodarouChar"/>
          <w:rFonts w:eastAsia="Times"/>
        </w:rPr>
        <w:t>)</w:t>
      </w:r>
    </w:p>
  </w:footnote>
  <w:footnote w:id="16">
    <w:p w:rsidR="006E5ECF" w:rsidRPr="00F44E3B" w:rsidRDefault="006E5ECF" w:rsidP="08163013">
      <w:pPr>
        <w:pStyle w:val="Textpoznpodarou"/>
        <w:rPr>
          <w:noProof/>
          <w:lang w:val="cs-CZ"/>
        </w:rPr>
      </w:pPr>
      <w:r>
        <w:rPr>
          <w:rStyle w:val="Znakapoznpodarou"/>
        </w:rPr>
        <w:footnoteRef/>
      </w:r>
      <w:r>
        <w:t xml:space="preserve"> </w:t>
      </w:r>
      <w:r w:rsidRPr="00273106">
        <w:rPr>
          <w:noProof/>
        </w:rPr>
        <w:t>„Item, intellectus, si verus est, intelligit, sicut est in re; alioquin, si non respondet ei ita in re, sicut intelligit, falsus est et vanus; sed tam rationalis philosophus quam etiam metaphysicus dicit, differentias extrahi de potentia generis: ergo oportet, quod ita sit in re, quod formae minus universales exeant in esse a formis magis universalibus; aut consideratio logici et philosophi est omnino vana.“ (</w:t>
      </w:r>
      <w:r w:rsidRPr="00273106">
        <w:rPr>
          <w:i/>
          <w:noProof/>
        </w:rPr>
        <w:t>In II. Sent</w:t>
      </w:r>
      <w:r w:rsidRPr="00273106">
        <w:rPr>
          <w:noProof/>
        </w:rPr>
        <w:t>., d. 18, a. 1,</w:t>
      </w:r>
      <w:r>
        <w:rPr>
          <w:noProof/>
        </w:rPr>
        <w:t xml:space="preserve"> q. 3, ad 3; </w:t>
      </w:r>
      <w:r w:rsidRPr="007405DA">
        <w:rPr>
          <w:i/>
          <w:noProof/>
        </w:rPr>
        <w:t>Opera omnia</w:t>
      </w:r>
      <w:r>
        <w:rPr>
          <w:noProof/>
        </w:rPr>
        <w:t xml:space="preserve"> </w:t>
      </w:r>
      <w:r>
        <w:rPr>
          <w:noProof/>
          <w:lang w:val="cs-CZ"/>
        </w:rPr>
        <w:t>2</w:t>
      </w:r>
      <w:r>
        <w:rPr>
          <w:noProof/>
        </w:rPr>
        <w:t xml:space="preserve">, </w:t>
      </w:r>
      <w:r w:rsidRPr="00273106">
        <w:rPr>
          <w:noProof/>
        </w:rPr>
        <w:t>439a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439a</w:instrText>
      </w:r>
      <w:r>
        <w:instrText xml:space="preserve">" </w:instrText>
      </w:r>
      <w:r>
        <w:fldChar w:fldCharType="end"/>
      </w:r>
      <w:r w:rsidRPr="00273106">
        <w:rPr>
          <w:noProof/>
        </w:rPr>
        <w:t>)</w:t>
      </w:r>
    </w:p>
  </w:footnote>
  <w:footnote w:id="17">
    <w:p w:rsidR="006E5ECF" w:rsidRPr="007222E3" w:rsidRDefault="006E5ECF" w:rsidP="08163013">
      <w:pPr>
        <w:pStyle w:val="Textpoznpodarou"/>
        <w:rPr>
          <w:noProof/>
          <w:szCs w:val="13"/>
          <w:lang w:val="cs-CZ"/>
        </w:rPr>
      </w:pPr>
      <w:r>
        <w:rPr>
          <w:rStyle w:val="Znakapoznpodarou"/>
        </w:rPr>
        <w:footnoteRef/>
      </w:r>
      <w:r>
        <w:t xml:space="preserve"> </w:t>
      </w:r>
      <w:r w:rsidRPr="00273106">
        <w:rPr>
          <w:noProof/>
        </w:rPr>
        <w:t>„Dicendum</w:t>
      </w:r>
      <w:r w:rsidRPr="00273106">
        <w:rPr>
          <w:noProof/>
          <w:szCs w:val="6"/>
        </w:rPr>
        <w:t xml:space="preserve">, </w:t>
      </w:r>
      <w:r w:rsidRPr="00273106">
        <w:rPr>
          <w:noProof/>
        </w:rPr>
        <w:t xml:space="preserve">quod </w:t>
      </w:r>
      <w:r w:rsidRPr="00273106">
        <w:rPr>
          <w:i/>
          <w:noProof/>
          <w:szCs w:val="13"/>
        </w:rPr>
        <w:t>res</w:t>
      </w:r>
      <w:r w:rsidRPr="00273106">
        <w:rPr>
          <w:noProof/>
          <w:szCs w:val="13"/>
        </w:rPr>
        <w:t xml:space="preserve"> </w:t>
      </w:r>
      <w:r w:rsidRPr="00273106">
        <w:rPr>
          <w:noProof/>
          <w:szCs w:val="12"/>
        </w:rPr>
        <w:t xml:space="preserve">accipitur </w:t>
      </w:r>
      <w:r w:rsidRPr="00273106">
        <w:rPr>
          <w:i/>
          <w:noProof/>
        </w:rPr>
        <w:t>communiter</w:t>
      </w:r>
      <w:r w:rsidRPr="00273106">
        <w:rPr>
          <w:noProof/>
        </w:rPr>
        <w:t xml:space="preserve"> et </w:t>
      </w:r>
      <w:r w:rsidRPr="00273106">
        <w:rPr>
          <w:i/>
          <w:noProof/>
          <w:szCs w:val="14"/>
        </w:rPr>
        <w:t>proprie</w:t>
      </w:r>
      <w:r w:rsidRPr="00273106">
        <w:rPr>
          <w:noProof/>
          <w:szCs w:val="14"/>
        </w:rPr>
        <w:t xml:space="preserve"> </w:t>
      </w:r>
      <w:r w:rsidRPr="00273106">
        <w:rPr>
          <w:noProof/>
          <w:szCs w:val="11"/>
        </w:rPr>
        <w:t xml:space="preserve">et </w:t>
      </w:r>
      <w:r w:rsidRPr="00273106">
        <w:rPr>
          <w:i/>
          <w:noProof/>
          <w:szCs w:val="16"/>
        </w:rPr>
        <w:t>magis p</w:t>
      </w:r>
      <w:r w:rsidRPr="00273106">
        <w:rPr>
          <w:i/>
          <w:noProof/>
          <w:szCs w:val="13"/>
        </w:rPr>
        <w:t>roprie</w:t>
      </w:r>
      <w:r w:rsidRPr="00273106">
        <w:rPr>
          <w:noProof/>
          <w:szCs w:val="13"/>
        </w:rPr>
        <w:t xml:space="preserve">. Res, secundum </w:t>
      </w:r>
      <w:r w:rsidRPr="00273106">
        <w:rPr>
          <w:noProof/>
        </w:rPr>
        <w:t xml:space="preserve">quod </w:t>
      </w:r>
      <w:r w:rsidRPr="00273106">
        <w:rPr>
          <w:i/>
          <w:noProof/>
          <w:szCs w:val="17"/>
        </w:rPr>
        <w:t>communiter</w:t>
      </w:r>
      <w:r w:rsidRPr="00273106">
        <w:rPr>
          <w:noProof/>
          <w:szCs w:val="17"/>
        </w:rPr>
        <w:t xml:space="preserve"> </w:t>
      </w:r>
      <w:r w:rsidRPr="00273106">
        <w:rPr>
          <w:noProof/>
          <w:szCs w:val="12"/>
        </w:rPr>
        <w:t xml:space="preserve">dicitur, dicitur </w:t>
      </w:r>
      <w:r w:rsidRPr="00273106">
        <w:rPr>
          <w:noProof/>
          <w:szCs w:val="13"/>
        </w:rPr>
        <w:t xml:space="preserve">a </w:t>
      </w:r>
      <w:r w:rsidRPr="00273106">
        <w:rPr>
          <w:i/>
          <w:noProof/>
          <w:szCs w:val="13"/>
        </w:rPr>
        <w:t>reor</w:t>
      </w:r>
      <w:r w:rsidRPr="00273106">
        <w:rPr>
          <w:noProof/>
          <w:szCs w:val="13"/>
        </w:rPr>
        <w:t xml:space="preserve">, </w:t>
      </w:r>
      <w:r w:rsidRPr="00273106">
        <w:rPr>
          <w:i/>
          <w:noProof/>
          <w:szCs w:val="11"/>
        </w:rPr>
        <w:t>reris</w:t>
      </w:r>
      <w:r w:rsidRPr="00273106">
        <w:rPr>
          <w:noProof/>
          <w:szCs w:val="11"/>
        </w:rPr>
        <w:t xml:space="preserve">; et </w:t>
      </w:r>
      <w:r w:rsidRPr="00273106">
        <w:rPr>
          <w:noProof/>
          <w:szCs w:val="10"/>
        </w:rPr>
        <w:t xml:space="preserve">sic </w:t>
      </w:r>
      <w:r w:rsidRPr="00273106">
        <w:rPr>
          <w:noProof/>
          <w:szCs w:val="14"/>
        </w:rPr>
        <w:t xml:space="preserve">comprehendit </w:t>
      </w:r>
      <w:r w:rsidRPr="00273106">
        <w:rPr>
          <w:noProof/>
          <w:szCs w:val="16"/>
        </w:rPr>
        <w:t xml:space="preserve">omne </w:t>
      </w:r>
      <w:r w:rsidRPr="00273106">
        <w:rPr>
          <w:noProof/>
          <w:szCs w:val="11"/>
        </w:rPr>
        <w:t>illud</w:t>
      </w:r>
      <w:r w:rsidRPr="00273106">
        <w:rPr>
          <w:noProof/>
          <w:szCs w:val="5"/>
        </w:rPr>
        <w:t xml:space="preserve">, </w:t>
      </w:r>
      <w:r w:rsidRPr="00273106">
        <w:rPr>
          <w:noProof/>
        </w:rPr>
        <w:t xml:space="preserve">quod </w:t>
      </w:r>
      <w:r w:rsidRPr="00273106">
        <w:rPr>
          <w:noProof/>
          <w:szCs w:val="12"/>
        </w:rPr>
        <w:t xml:space="preserve">cadit </w:t>
      </w:r>
      <w:r w:rsidRPr="00273106">
        <w:rPr>
          <w:noProof/>
          <w:szCs w:val="11"/>
        </w:rPr>
        <w:t>in co</w:t>
      </w:r>
      <w:r w:rsidRPr="00273106">
        <w:rPr>
          <w:noProof/>
          <w:szCs w:val="12"/>
        </w:rPr>
        <w:t xml:space="preserve">gnitione, </w:t>
      </w:r>
      <w:r w:rsidRPr="00273106">
        <w:rPr>
          <w:noProof/>
          <w:szCs w:val="11"/>
        </w:rPr>
        <w:t xml:space="preserve">sive </w:t>
      </w:r>
      <w:r w:rsidRPr="00273106">
        <w:rPr>
          <w:noProof/>
          <w:szCs w:val="9"/>
        </w:rPr>
        <w:t xml:space="preserve">sit </w:t>
      </w:r>
      <w:r w:rsidRPr="00273106">
        <w:rPr>
          <w:noProof/>
          <w:szCs w:val="12"/>
        </w:rPr>
        <w:t xml:space="preserve">res exterius, sive </w:t>
      </w:r>
      <w:r w:rsidRPr="00273106">
        <w:rPr>
          <w:noProof/>
          <w:szCs w:val="11"/>
        </w:rPr>
        <w:t xml:space="preserve">in </w:t>
      </w:r>
      <w:r w:rsidRPr="00273106">
        <w:rPr>
          <w:noProof/>
          <w:szCs w:val="12"/>
        </w:rPr>
        <w:t xml:space="preserve">sola opinione. </w:t>
      </w:r>
      <w:r w:rsidRPr="00273106">
        <w:rPr>
          <w:i/>
          <w:noProof/>
        </w:rPr>
        <w:t>Proprie</w:t>
      </w:r>
      <w:r w:rsidRPr="00273106">
        <w:rPr>
          <w:noProof/>
        </w:rPr>
        <w:t xml:space="preserve"> </w:t>
      </w:r>
      <w:r w:rsidRPr="00273106">
        <w:rPr>
          <w:noProof/>
          <w:szCs w:val="13"/>
        </w:rPr>
        <w:t xml:space="preserve">vero </w:t>
      </w:r>
      <w:r w:rsidRPr="00273106">
        <w:rPr>
          <w:noProof/>
          <w:szCs w:val="12"/>
        </w:rPr>
        <w:t xml:space="preserve">dicitur res </w:t>
      </w:r>
      <w:r w:rsidRPr="00273106">
        <w:rPr>
          <w:noProof/>
          <w:szCs w:val="14"/>
        </w:rPr>
        <w:t xml:space="preserve">a </w:t>
      </w:r>
      <w:r w:rsidRPr="00273106">
        <w:rPr>
          <w:i/>
          <w:noProof/>
          <w:szCs w:val="14"/>
        </w:rPr>
        <w:t>ratus</w:t>
      </w:r>
      <w:r w:rsidRPr="00273106">
        <w:rPr>
          <w:noProof/>
          <w:szCs w:val="14"/>
        </w:rPr>
        <w:t xml:space="preserve">, </w:t>
      </w:r>
      <w:r w:rsidRPr="00273106">
        <w:rPr>
          <w:i/>
          <w:noProof/>
          <w:szCs w:val="14"/>
        </w:rPr>
        <w:t>rata</w:t>
      </w:r>
      <w:r w:rsidRPr="00273106">
        <w:rPr>
          <w:noProof/>
          <w:szCs w:val="7"/>
        </w:rPr>
        <w:t xml:space="preserve">, </w:t>
      </w:r>
      <w:r w:rsidRPr="00273106">
        <w:rPr>
          <w:i/>
          <w:noProof/>
          <w:szCs w:val="16"/>
        </w:rPr>
        <w:t>ratum</w:t>
      </w:r>
      <w:r w:rsidRPr="00273106">
        <w:rPr>
          <w:noProof/>
          <w:szCs w:val="16"/>
        </w:rPr>
        <w:t xml:space="preserve">, </w:t>
      </w:r>
      <w:r w:rsidRPr="00273106">
        <w:rPr>
          <w:noProof/>
        </w:rPr>
        <w:t xml:space="preserve">secundum quod </w:t>
      </w:r>
      <w:r w:rsidRPr="00273106">
        <w:rPr>
          <w:i/>
          <w:noProof/>
          <w:szCs w:val="16"/>
        </w:rPr>
        <w:t>ratum</w:t>
      </w:r>
      <w:r w:rsidRPr="00273106">
        <w:rPr>
          <w:noProof/>
          <w:szCs w:val="16"/>
        </w:rPr>
        <w:t xml:space="preserve"> </w:t>
      </w:r>
      <w:r w:rsidRPr="00273106">
        <w:rPr>
          <w:noProof/>
          <w:szCs w:val="12"/>
        </w:rPr>
        <w:t xml:space="preserve">dicitur esse </w:t>
      </w:r>
      <w:r w:rsidRPr="00273106">
        <w:rPr>
          <w:noProof/>
          <w:szCs w:val="11"/>
        </w:rPr>
        <w:t xml:space="preserve">illud </w:t>
      </w:r>
      <w:r w:rsidRPr="00273106">
        <w:rPr>
          <w:noProof/>
        </w:rPr>
        <w:t xml:space="preserve">quod </w:t>
      </w:r>
      <w:r w:rsidRPr="00273106">
        <w:rPr>
          <w:noProof/>
          <w:szCs w:val="14"/>
        </w:rPr>
        <w:t xml:space="preserve">non </w:t>
      </w:r>
      <w:r w:rsidRPr="00273106">
        <w:rPr>
          <w:noProof/>
        </w:rPr>
        <w:t xml:space="preserve">tantummodo </w:t>
      </w:r>
      <w:r w:rsidRPr="00273106">
        <w:rPr>
          <w:noProof/>
          <w:szCs w:val="11"/>
        </w:rPr>
        <w:t xml:space="preserve">est in </w:t>
      </w:r>
      <w:r w:rsidRPr="00273106">
        <w:rPr>
          <w:noProof/>
          <w:szCs w:val="12"/>
        </w:rPr>
        <w:t xml:space="preserve">cognitione, </w:t>
      </w:r>
      <w:r w:rsidRPr="00273106">
        <w:rPr>
          <w:noProof/>
          <w:szCs w:val="17"/>
        </w:rPr>
        <w:t xml:space="preserve">immo </w:t>
      </w:r>
      <w:r w:rsidRPr="00273106">
        <w:rPr>
          <w:noProof/>
          <w:szCs w:val="12"/>
        </w:rPr>
        <w:t xml:space="preserve">est </w:t>
      </w:r>
      <w:r w:rsidRPr="00273106">
        <w:rPr>
          <w:noProof/>
          <w:szCs w:val="11"/>
        </w:rPr>
        <w:t xml:space="preserve">in </w:t>
      </w:r>
      <w:r w:rsidRPr="00273106">
        <w:rPr>
          <w:noProof/>
          <w:szCs w:val="16"/>
        </w:rPr>
        <w:t xml:space="preserve">rerum </w:t>
      </w:r>
      <w:r w:rsidRPr="00273106">
        <w:rPr>
          <w:noProof/>
          <w:szCs w:val="13"/>
        </w:rPr>
        <w:t xml:space="preserve">natura, </w:t>
      </w:r>
      <w:r w:rsidRPr="00273106">
        <w:rPr>
          <w:noProof/>
          <w:szCs w:val="12"/>
        </w:rPr>
        <w:t xml:space="preserve">sive </w:t>
      </w:r>
      <w:r w:rsidRPr="00273106">
        <w:rPr>
          <w:noProof/>
          <w:szCs w:val="9"/>
        </w:rPr>
        <w:t xml:space="preserve">sit </w:t>
      </w:r>
      <w:r w:rsidRPr="00273106">
        <w:rPr>
          <w:noProof/>
          <w:szCs w:val="13"/>
        </w:rPr>
        <w:t xml:space="preserve">ens </w:t>
      </w:r>
      <w:r w:rsidRPr="00273106">
        <w:rPr>
          <w:i/>
          <w:noProof/>
          <w:szCs w:val="12"/>
        </w:rPr>
        <w:t>in se</w:t>
      </w:r>
      <w:r w:rsidRPr="00273106">
        <w:rPr>
          <w:noProof/>
          <w:szCs w:val="12"/>
        </w:rPr>
        <w:t xml:space="preserve">, sive </w:t>
      </w:r>
      <w:r w:rsidRPr="00273106">
        <w:rPr>
          <w:i/>
          <w:noProof/>
          <w:szCs w:val="12"/>
        </w:rPr>
        <w:t>in alio</w:t>
      </w:r>
      <w:r w:rsidRPr="00273106">
        <w:rPr>
          <w:noProof/>
          <w:szCs w:val="12"/>
        </w:rPr>
        <w:t xml:space="preserve">; </w:t>
      </w:r>
      <w:r w:rsidRPr="00273106">
        <w:rPr>
          <w:noProof/>
          <w:szCs w:val="11"/>
        </w:rPr>
        <w:t xml:space="preserve">et </w:t>
      </w:r>
      <w:r w:rsidRPr="00273106">
        <w:rPr>
          <w:noProof/>
          <w:szCs w:val="14"/>
        </w:rPr>
        <w:t xml:space="preserve">hoc </w:t>
      </w:r>
      <w:r w:rsidRPr="00273106">
        <w:rPr>
          <w:noProof/>
          <w:szCs w:val="17"/>
        </w:rPr>
        <w:t xml:space="preserve">modo </w:t>
      </w:r>
      <w:r w:rsidRPr="00273106">
        <w:rPr>
          <w:noProof/>
          <w:szCs w:val="13"/>
        </w:rPr>
        <w:t xml:space="preserve">res convertitur </w:t>
      </w:r>
      <w:r w:rsidRPr="00273106">
        <w:rPr>
          <w:noProof/>
          <w:szCs w:val="17"/>
        </w:rPr>
        <w:t xml:space="preserve">cum </w:t>
      </w:r>
      <w:r w:rsidRPr="00273106">
        <w:rPr>
          <w:i/>
          <w:noProof/>
          <w:szCs w:val="11"/>
        </w:rPr>
        <w:t>ente</w:t>
      </w:r>
      <w:r w:rsidRPr="00273106">
        <w:rPr>
          <w:noProof/>
          <w:szCs w:val="11"/>
        </w:rPr>
        <w:t xml:space="preserve">. </w:t>
      </w:r>
      <w:r w:rsidRPr="00273106">
        <w:rPr>
          <w:noProof/>
          <w:szCs w:val="12"/>
        </w:rPr>
        <w:t xml:space="preserve">Tertio </w:t>
      </w:r>
      <w:r w:rsidRPr="00273106">
        <w:rPr>
          <w:noProof/>
          <w:szCs w:val="16"/>
        </w:rPr>
        <w:t xml:space="preserve">modo </w:t>
      </w:r>
      <w:r w:rsidRPr="00273106">
        <w:rPr>
          <w:noProof/>
          <w:szCs w:val="12"/>
        </w:rPr>
        <w:t xml:space="preserve">dicitur res </w:t>
      </w:r>
      <w:r w:rsidRPr="00273106">
        <w:rPr>
          <w:i/>
          <w:noProof/>
          <w:szCs w:val="16"/>
        </w:rPr>
        <w:t xml:space="preserve">magis </w:t>
      </w:r>
      <w:r w:rsidRPr="00273106">
        <w:rPr>
          <w:i/>
          <w:noProof/>
          <w:szCs w:val="14"/>
        </w:rPr>
        <w:t>proprie</w:t>
      </w:r>
      <w:r w:rsidRPr="00273106">
        <w:rPr>
          <w:noProof/>
          <w:szCs w:val="14"/>
        </w:rPr>
        <w:t xml:space="preserve">, </w:t>
      </w:r>
      <w:r w:rsidRPr="00273106">
        <w:rPr>
          <w:noProof/>
          <w:szCs w:val="16"/>
        </w:rPr>
        <w:t xml:space="preserve">secundum </w:t>
      </w:r>
      <w:r w:rsidRPr="00273106">
        <w:rPr>
          <w:noProof/>
        </w:rPr>
        <w:t xml:space="preserve">quod </w:t>
      </w:r>
      <w:r w:rsidRPr="00273106">
        <w:rPr>
          <w:noProof/>
          <w:szCs w:val="12"/>
        </w:rPr>
        <w:t xml:space="preserve">dicitur a </w:t>
      </w:r>
      <w:r w:rsidRPr="00273106">
        <w:rPr>
          <w:i/>
          <w:noProof/>
          <w:szCs w:val="11"/>
        </w:rPr>
        <w:t>ratus</w:t>
      </w:r>
      <w:r w:rsidRPr="00273106">
        <w:rPr>
          <w:noProof/>
          <w:szCs w:val="6"/>
        </w:rPr>
        <w:t xml:space="preserve">, </w:t>
      </w:r>
      <w:r w:rsidRPr="00273106">
        <w:rPr>
          <w:i/>
          <w:noProof/>
          <w:szCs w:val="14"/>
        </w:rPr>
        <w:t>rata</w:t>
      </w:r>
      <w:r w:rsidRPr="00273106">
        <w:rPr>
          <w:noProof/>
          <w:szCs w:val="14"/>
        </w:rPr>
        <w:t xml:space="preserve">, </w:t>
      </w:r>
      <w:r w:rsidRPr="00273106">
        <w:rPr>
          <w:i/>
          <w:noProof/>
          <w:szCs w:val="16"/>
        </w:rPr>
        <w:t>ratum</w:t>
      </w:r>
      <w:r w:rsidRPr="00273106">
        <w:rPr>
          <w:noProof/>
          <w:szCs w:val="16"/>
        </w:rPr>
        <w:t xml:space="preserve">, </w:t>
      </w:r>
      <w:r w:rsidRPr="00273106">
        <w:rPr>
          <w:noProof/>
          <w:szCs w:val="14"/>
        </w:rPr>
        <w:t xml:space="preserve">prout </w:t>
      </w:r>
      <w:r w:rsidRPr="00273106">
        <w:rPr>
          <w:i/>
          <w:noProof/>
          <w:szCs w:val="16"/>
        </w:rPr>
        <w:t>ratum</w:t>
      </w:r>
      <w:r w:rsidRPr="00273106">
        <w:rPr>
          <w:noProof/>
          <w:szCs w:val="16"/>
        </w:rPr>
        <w:t xml:space="preserve"> </w:t>
      </w:r>
      <w:r w:rsidRPr="00273106">
        <w:rPr>
          <w:noProof/>
          <w:szCs w:val="12"/>
        </w:rPr>
        <w:t xml:space="preserve">dicitur </w:t>
      </w:r>
      <w:r w:rsidRPr="00273106">
        <w:rPr>
          <w:noProof/>
          <w:szCs w:val="11"/>
        </w:rPr>
        <w:t xml:space="preserve">illud </w:t>
      </w:r>
      <w:r w:rsidRPr="00273106">
        <w:rPr>
          <w:noProof/>
        </w:rPr>
        <w:t xml:space="preserve">quod </w:t>
      </w:r>
      <w:r w:rsidRPr="00273106">
        <w:rPr>
          <w:noProof/>
          <w:szCs w:val="11"/>
        </w:rPr>
        <w:t xml:space="preserve">est </w:t>
      </w:r>
      <w:r w:rsidRPr="00273106">
        <w:rPr>
          <w:noProof/>
          <w:szCs w:val="13"/>
        </w:rPr>
        <w:t xml:space="preserve">ens </w:t>
      </w:r>
      <w:r w:rsidRPr="00273106">
        <w:rPr>
          <w:i/>
          <w:noProof/>
          <w:szCs w:val="10"/>
        </w:rPr>
        <w:t xml:space="preserve">per </w:t>
      </w:r>
      <w:r w:rsidRPr="00273106">
        <w:rPr>
          <w:i/>
          <w:noProof/>
          <w:szCs w:val="12"/>
        </w:rPr>
        <w:t>se</w:t>
      </w:r>
      <w:r w:rsidRPr="00273106">
        <w:rPr>
          <w:noProof/>
          <w:szCs w:val="12"/>
        </w:rPr>
        <w:t xml:space="preserve"> </w:t>
      </w:r>
      <w:r w:rsidRPr="00273106">
        <w:rPr>
          <w:noProof/>
          <w:szCs w:val="11"/>
        </w:rPr>
        <w:t xml:space="preserve">et </w:t>
      </w:r>
      <w:r w:rsidRPr="00273106">
        <w:rPr>
          <w:noProof/>
          <w:szCs w:val="14"/>
        </w:rPr>
        <w:t xml:space="preserve">fixum; </w:t>
      </w:r>
      <w:r w:rsidRPr="00273106">
        <w:rPr>
          <w:noProof/>
          <w:szCs w:val="11"/>
        </w:rPr>
        <w:t xml:space="preserve">et </w:t>
      </w:r>
      <w:r w:rsidRPr="00273106">
        <w:rPr>
          <w:noProof/>
          <w:szCs w:val="10"/>
        </w:rPr>
        <w:t xml:space="preserve">sic </w:t>
      </w:r>
      <w:r w:rsidRPr="00273106">
        <w:rPr>
          <w:noProof/>
          <w:szCs w:val="12"/>
        </w:rPr>
        <w:t xml:space="preserve">res dicitur </w:t>
      </w:r>
      <w:r w:rsidRPr="00273106">
        <w:rPr>
          <w:noProof/>
          <w:szCs w:val="14"/>
        </w:rPr>
        <w:t xml:space="preserve">solum de </w:t>
      </w:r>
      <w:r>
        <w:rPr>
          <w:noProof/>
          <w:szCs w:val="12"/>
        </w:rPr>
        <w:t>crea</w:t>
      </w:r>
      <w:r>
        <w:rPr>
          <w:noProof/>
          <w:szCs w:val="12"/>
          <w:lang w:val="cs-CZ"/>
        </w:rPr>
        <w:t>t</w:t>
      </w:r>
      <w:r w:rsidRPr="00273106">
        <w:rPr>
          <w:noProof/>
          <w:szCs w:val="12"/>
        </w:rPr>
        <w:t xml:space="preserve">uris </w:t>
      </w:r>
      <w:r w:rsidRPr="00273106">
        <w:rPr>
          <w:noProof/>
          <w:szCs w:val="11"/>
        </w:rPr>
        <w:t xml:space="preserve">et </w:t>
      </w:r>
      <w:r w:rsidRPr="00273106">
        <w:rPr>
          <w:noProof/>
          <w:szCs w:val="12"/>
        </w:rPr>
        <w:t xml:space="preserve">substantiis </w:t>
      </w:r>
      <w:r w:rsidRPr="00273106">
        <w:rPr>
          <w:noProof/>
          <w:szCs w:val="13"/>
        </w:rPr>
        <w:t xml:space="preserve">per </w:t>
      </w:r>
      <w:r w:rsidRPr="00273106">
        <w:rPr>
          <w:noProof/>
          <w:szCs w:val="11"/>
        </w:rPr>
        <w:t xml:space="preserve">se </w:t>
      </w:r>
      <w:r w:rsidRPr="00273106">
        <w:rPr>
          <w:noProof/>
          <w:szCs w:val="13"/>
        </w:rPr>
        <w:t>entibus.“ (</w:t>
      </w:r>
      <w:r w:rsidRPr="00273106">
        <w:rPr>
          <w:i/>
          <w:noProof/>
        </w:rPr>
        <w:t>In II Sent</w:t>
      </w:r>
      <w:r>
        <w:rPr>
          <w:noProof/>
        </w:rPr>
        <w:t xml:space="preserve">. d. 37, a. 2. q. 3, dub. 1;  </w:t>
      </w:r>
      <w:r w:rsidRPr="007405DA">
        <w:rPr>
          <w:i/>
          <w:noProof/>
        </w:rPr>
        <w:t>Opera omnia</w:t>
      </w:r>
      <w:r>
        <w:rPr>
          <w:noProof/>
        </w:rPr>
        <w:t xml:space="preserve"> </w:t>
      </w:r>
      <w:r>
        <w:rPr>
          <w:noProof/>
          <w:lang w:val="cs-CZ"/>
        </w:rPr>
        <w:t>2</w:t>
      </w:r>
      <w:r>
        <w:rPr>
          <w:noProof/>
        </w:rPr>
        <w:t xml:space="preserve">, </w:t>
      </w:r>
      <w:r w:rsidRPr="00273106">
        <w:rPr>
          <w:noProof/>
        </w:rPr>
        <w:t>876a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876</w:instrText>
      </w:r>
      <w:r w:rsidRPr="0035406E">
        <w:instrText>a</w:instrText>
      </w:r>
      <w:r>
        <w:instrText xml:space="preserve">" </w:instrText>
      </w:r>
      <w:r>
        <w:fldChar w:fldCharType="end"/>
      </w:r>
      <w:r w:rsidRPr="00273106">
        <w:rPr>
          <w:noProof/>
        </w:rPr>
        <w:t>)</w:t>
      </w:r>
    </w:p>
  </w:footnote>
  <w:footnote w:id="18">
    <w:p w:rsidR="006E5ECF" w:rsidRPr="00233B9F" w:rsidRDefault="006E5ECF" w:rsidP="08163013">
      <w:pPr>
        <w:pStyle w:val="Textpoznpodarou"/>
        <w:rPr>
          <w:lang w:val="cs-CZ"/>
        </w:rPr>
      </w:pPr>
      <w:r>
        <w:rPr>
          <w:rStyle w:val="Znakapoznpodarou"/>
        </w:rPr>
        <w:footnoteRef/>
      </w:r>
      <w:r>
        <w:t xml:space="preserve"> </w:t>
      </w:r>
      <w:r w:rsidRPr="00273106">
        <w:rPr>
          <w:noProof/>
        </w:rPr>
        <w:t>„</w:t>
      </w:r>
      <w:r>
        <w:rPr>
          <w:noProof/>
          <w:lang w:val="cs-CZ"/>
        </w:rPr>
        <w:t>O</w:t>
      </w:r>
      <w:r w:rsidRPr="00273106">
        <w:rPr>
          <w:noProof/>
        </w:rPr>
        <w:t xml:space="preserve">mne quod intellectus capit, vel est ens, vel capit sive imaginatur per comparationem ad ens; ideo omnis significatio et veritas orationis significantis vel fundatur </w:t>
      </w:r>
      <w:r w:rsidRPr="00273106">
        <w:rPr>
          <w:i/>
          <w:noProof/>
        </w:rPr>
        <w:t>simpliciter</w:t>
      </w:r>
      <w:r w:rsidRPr="00273106">
        <w:rPr>
          <w:noProof/>
        </w:rPr>
        <w:t xml:space="preserve"> super ens, ut si dicatur: Petrus est, vel </w:t>
      </w:r>
      <w:r w:rsidRPr="00273106">
        <w:rPr>
          <w:i/>
          <w:noProof/>
        </w:rPr>
        <w:t>in ordine</w:t>
      </w:r>
      <w:r w:rsidRPr="00273106">
        <w:rPr>
          <w:noProof/>
        </w:rPr>
        <w:t xml:space="preserve"> ad ens. Unde propositio de praeterito fundatur super ordinem eius ad praesens; similiter propositio de futuro, sicut propositio negativa</w:t>
      </w:r>
      <w:r>
        <w:rPr>
          <w:noProof/>
        </w:rPr>
        <w:t>, ut si dicatur: Caesar non est</w:t>
      </w:r>
      <w:r w:rsidRPr="00273106">
        <w:rPr>
          <w:noProof/>
        </w:rPr>
        <w:t>; aliquod enim ens est, quod non est Caesar, et sic de aliis; similiter si dicatur: chimaera non est hircocervus.“ (</w:t>
      </w:r>
      <w:r w:rsidRPr="00273106">
        <w:rPr>
          <w:i/>
          <w:noProof/>
        </w:rPr>
        <w:t>In I Sent</w:t>
      </w:r>
      <w:r w:rsidRPr="00273106">
        <w:rPr>
          <w:noProof/>
        </w:rPr>
        <w:t xml:space="preserve">. d. 46, art. unicus, q. 4, ad 4; </w:t>
      </w:r>
      <w:r w:rsidRPr="007405DA">
        <w:rPr>
          <w:i/>
          <w:noProof/>
        </w:rPr>
        <w:t>Opera omnia</w:t>
      </w:r>
      <w:r>
        <w:rPr>
          <w:noProof/>
        </w:rPr>
        <w:t xml:space="preserve"> </w:t>
      </w:r>
      <w:r>
        <w:rPr>
          <w:noProof/>
          <w:lang w:val="cs-CZ"/>
        </w:rPr>
        <w:t>1</w:t>
      </w:r>
      <w:r>
        <w:rPr>
          <w:noProof/>
        </w:rPr>
        <w:t xml:space="preserve">.2, </w:t>
      </w:r>
      <w:r w:rsidRPr="00273106">
        <w:rPr>
          <w:noProof/>
        </w:rPr>
        <w:t>829b</w:t>
      </w:r>
      <w:r>
        <w:fldChar w:fldCharType="begin"/>
      </w:r>
      <w:r>
        <w:instrText xml:space="preserve"> XE "</w:instrText>
      </w:r>
      <w:r>
        <w:rPr>
          <w:lang w:val="cs-CZ"/>
        </w:rPr>
        <w:instrText>Bonaventura:</w:instrText>
      </w:r>
      <w:r>
        <w:rPr>
          <w:i/>
        </w:rPr>
        <w:instrText>In I</w:instrText>
      </w:r>
      <w:r w:rsidRPr="0035406E">
        <w:rPr>
          <w:i/>
        </w:rPr>
        <w:instrText xml:space="preserve"> Sent.</w:instrText>
      </w:r>
      <w:r>
        <w:instrText xml:space="preserve"> </w:instrText>
      </w:r>
      <w:r>
        <w:rPr>
          <w:lang w:val="cs-CZ"/>
        </w:rPr>
        <w:instrText>829b</w:instrText>
      </w:r>
      <w:r>
        <w:instrText xml:space="preserve">" </w:instrText>
      </w:r>
      <w:r>
        <w:fldChar w:fldCharType="end"/>
      </w:r>
      <w:r w:rsidRPr="00273106">
        <w:rPr>
          <w:noProof/>
        </w:rPr>
        <w:t>)</w:t>
      </w:r>
    </w:p>
  </w:footnote>
  <w:footnote w:id="19">
    <w:p w:rsidR="006E5ECF" w:rsidRPr="008E5A82" w:rsidRDefault="006E5ECF" w:rsidP="08163013">
      <w:pPr>
        <w:pStyle w:val="Textpoznpodarou"/>
        <w:rPr>
          <w:lang w:val="cs-CZ"/>
        </w:rPr>
      </w:pPr>
      <w:r>
        <w:rPr>
          <w:rStyle w:val="Znakapoznpodarou"/>
        </w:rPr>
        <w:footnoteRef/>
      </w:r>
      <w:r>
        <w:rPr>
          <w:lang w:val="cs-CZ"/>
        </w:rPr>
        <w:t xml:space="preserve"> „</w:t>
      </w:r>
      <w:r w:rsidRPr="008E5A82">
        <w:t xml:space="preserve">In proof </w:t>
      </w:r>
      <w:r w:rsidRPr="008E5A82">
        <w:rPr>
          <w:szCs w:val="14"/>
        </w:rPr>
        <w:t xml:space="preserve">of </w:t>
      </w:r>
      <w:r w:rsidRPr="008E5A82">
        <w:rPr>
          <w:szCs w:val="12"/>
        </w:rPr>
        <w:t xml:space="preserve">this, </w:t>
      </w:r>
      <w:r w:rsidRPr="008E5A82">
        <w:t xml:space="preserve">consider the </w:t>
      </w:r>
      <w:r w:rsidRPr="008E5A82">
        <w:rPr>
          <w:szCs w:val="18"/>
        </w:rPr>
        <w:t>word</w:t>
      </w:r>
      <w:r>
        <w:rPr>
          <w:szCs w:val="18"/>
          <w:lang w:val="cs-CZ"/>
        </w:rPr>
        <w:t xml:space="preserve"> '</w:t>
      </w:r>
      <w:r>
        <w:t>goat-stag'</w:t>
      </w:r>
      <w:r>
        <w:rPr>
          <w:lang w:val="cs-CZ"/>
        </w:rPr>
        <w:t xml:space="preserve"> (</w:t>
      </w:r>
      <w:r>
        <w:t>τραγέλαϕος</w:t>
      </w:r>
      <w:r>
        <w:rPr>
          <w:lang w:val="cs-CZ"/>
        </w:rPr>
        <w:t>)</w:t>
      </w:r>
      <w:r w:rsidRPr="008E5A82">
        <w:rPr>
          <w:szCs w:val="4"/>
        </w:rPr>
        <w:t xml:space="preserve">. </w:t>
      </w:r>
      <w:r w:rsidRPr="008E5A82">
        <w:rPr>
          <w:szCs w:val="13"/>
        </w:rPr>
        <w:t xml:space="preserve">It </w:t>
      </w:r>
      <w:r w:rsidRPr="008E5A82">
        <w:rPr>
          <w:szCs w:val="16"/>
        </w:rPr>
        <w:t xml:space="preserve">has </w:t>
      </w:r>
      <w:r w:rsidRPr="008E5A82">
        <w:rPr>
          <w:szCs w:val="13"/>
        </w:rPr>
        <w:t xml:space="preserve">significance, </w:t>
      </w:r>
      <w:r w:rsidRPr="008E5A82">
        <w:rPr>
          <w:szCs w:val="16"/>
        </w:rPr>
        <w:t xml:space="preserve">but </w:t>
      </w:r>
      <w:r w:rsidRPr="008E5A82">
        <w:t xml:space="preserve">there </w:t>
      </w:r>
      <w:r w:rsidRPr="008E5A82">
        <w:rPr>
          <w:szCs w:val="10"/>
        </w:rPr>
        <w:t xml:space="preserve">is </w:t>
      </w:r>
      <w:r w:rsidRPr="008E5A82">
        <w:rPr>
          <w:szCs w:val="17"/>
        </w:rPr>
        <w:t xml:space="preserve">no </w:t>
      </w:r>
      <w:r w:rsidRPr="008E5A82">
        <w:rPr>
          <w:szCs w:val="14"/>
        </w:rPr>
        <w:t xml:space="preserve">truth </w:t>
      </w:r>
      <w:r w:rsidRPr="008E5A82">
        <w:t>or</w:t>
      </w:r>
      <w:r>
        <w:rPr>
          <w:lang w:val="cs-CZ"/>
        </w:rPr>
        <w:t xml:space="preserve"> </w:t>
      </w:r>
      <w:r w:rsidRPr="008E5A82">
        <w:rPr>
          <w:szCs w:val="12"/>
        </w:rPr>
        <w:t xml:space="preserve">falsity </w:t>
      </w:r>
      <w:r w:rsidRPr="008E5A82">
        <w:rPr>
          <w:szCs w:val="16"/>
        </w:rPr>
        <w:t xml:space="preserve">about </w:t>
      </w:r>
      <w:r w:rsidRPr="008E5A82">
        <w:rPr>
          <w:szCs w:val="9"/>
        </w:rPr>
        <w:t xml:space="preserve">it, </w:t>
      </w:r>
      <w:r w:rsidRPr="008E5A82">
        <w:rPr>
          <w:szCs w:val="14"/>
        </w:rPr>
        <w:t xml:space="preserve">unless </w:t>
      </w:r>
      <w:r>
        <w:rPr>
          <w:szCs w:val="14"/>
        </w:rPr>
        <w:t>'</w:t>
      </w:r>
      <w:r w:rsidRPr="008E5A82">
        <w:rPr>
          <w:szCs w:val="10"/>
        </w:rPr>
        <w:t>is</w:t>
      </w:r>
      <w:r>
        <w:rPr>
          <w:szCs w:val="10"/>
        </w:rPr>
        <w:t>'</w:t>
      </w:r>
      <w:r w:rsidRPr="008E5A82">
        <w:rPr>
          <w:szCs w:val="10"/>
        </w:rPr>
        <w:t xml:space="preserve"> </w:t>
      </w:r>
      <w:r w:rsidRPr="008E5A82">
        <w:rPr>
          <w:szCs w:val="14"/>
        </w:rPr>
        <w:t xml:space="preserve">or </w:t>
      </w:r>
      <w:r>
        <w:rPr>
          <w:szCs w:val="14"/>
        </w:rPr>
        <w:t>'</w:t>
      </w:r>
      <w:r w:rsidRPr="008E5A82">
        <w:rPr>
          <w:szCs w:val="10"/>
        </w:rPr>
        <w:t xml:space="preserve">is </w:t>
      </w:r>
      <w:r w:rsidRPr="008E5A82">
        <w:t>not</w:t>
      </w:r>
      <w:r>
        <w:t>'</w:t>
      </w:r>
      <w:r w:rsidRPr="008E5A82">
        <w:t xml:space="preserve"> </w:t>
      </w:r>
      <w:r w:rsidRPr="008E5A82">
        <w:rPr>
          <w:szCs w:val="10"/>
        </w:rPr>
        <w:t xml:space="preserve">is </w:t>
      </w:r>
      <w:r w:rsidRPr="008E5A82">
        <w:rPr>
          <w:szCs w:val="16"/>
        </w:rPr>
        <w:t xml:space="preserve">added, </w:t>
      </w:r>
      <w:r w:rsidRPr="008E5A82">
        <w:rPr>
          <w:szCs w:val="14"/>
        </w:rPr>
        <w:t xml:space="preserve">either </w:t>
      </w:r>
      <w:r w:rsidRPr="008E5A82">
        <w:rPr>
          <w:szCs w:val="13"/>
        </w:rPr>
        <w:t xml:space="preserve">in </w:t>
      </w:r>
      <w:r w:rsidRPr="008E5A82">
        <w:t>the</w:t>
      </w:r>
      <w:r>
        <w:rPr>
          <w:lang w:val="cs-CZ"/>
        </w:rPr>
        <w:t xml:space="preserve"> </w:t>
      </w:r>
      <w:r w:rsidRPr="008E5A82">
        <w:t xml:space="preserve">present </w:t>
      </w:r>
      <w:r w:rsidRPr="008E5A82">
        <w:rPr>
          <w:szCs w:val="14"/>
        </w:rPr>
        <w:t xml:space="preserve">or </w:t>
      </w:r>
      <w:r w:rsidRPr="008E5A82">
        <w:rPr>
          <w:szCs w:val="13"/>
        </w:rPr>
        <w:t xml:space="preserve">in </w:t>
      </w:r>
      <w:r w:rsidRPr="008E5A82">
        <w:rPr>
          <w:szCs w:val="18"/>
        </w:rPr>
        <w:t xml:space="preserve">some </w:t>
      </w:r>
      <w:r w:rsidRPr="008E5A82">
        <w:t xml:space="preserve">other </w:t>
      </w:r>
      <w:r w:rsidRPr="008E5A82">
        <w:rPr>
          <w:szCs w:val="13"/>
        </w:rPr>
        <w:t>tense.</w:t>
      </w:r>
      <w:r>
        <w:rPr>
          <w:lang w:val="cs-CZ"/>
        </w:rPr>
        <w:t>“ (</w:t>
      </w:r>
      <w:r w:rsidRPr="008E5A82">
        <w:rPr>
          <w:i/>
          <w:lang w:val="cs-CZ"/>
        </w:rPr>
        <w:t>De Int</w:t>
      </w:r>
      <w:r>
        <w:rPr>
          <w:lang w:val="cs-CZ"/>
        </w:rPr>
        <w:t>. 16a16‒19</w:t>
      </w:r>
      <w:r>
        <w:rPr>
          <w:lang w:val="cs-CZ"/>
        </w:rPr>
        <w:fldChar w:fldCharType="begin"/>
      </w:r>
      <w:r>
        <w:instrText xml:space="preserve"> XE "</w:instrText>
      </w:r>
      <w:r>
        <w:rPr>
          <w:lang w:val="cs-CZ"/>
        </w:rPr>
        <w:instrText>Aristoteles:</w:instrText>
      </w:r>
      <w:r w:rsidRPr="007926FD">
        <w:rPr>
          <w:i/>
          <w:lang w:val="cs-CZ"/>
        </w:rPr>
        <w:instrText>De Int</w:instrText>
      </w:r>
      <w:r>
        <w:rPr>
          <w:i/>
          <w:lang w:val="cs-CZ"/>
        </w:rPr>
        <w:instrText>erpretatione</w:instrText>
      </w:r>
      <w:r w:rsidRPr="007926FD">
        <w:rPr>
          <w:lang w:val="cs-CZ"/>
        </w:rPr>
        <w:instrText xml:space="preserve"> 16a16‒19</w:instrText>
      </w:r>
      <w:r>
        <w:instrText xml:space="preserve">" </w:instrText>
      </w:r>
      <w:r>
        <w:rPr>
          <w:lang w:val="cs-CZ"/>
        </w:rPr>
        <w:fldChar w:fldCharType="end"/>
      </w:r>
      <w:r>
        <w:rPr>
          <w:lang w:val="cs-CZ"/>
        </w:rPr>
        <w:t>; trad. Edgehill, WA 1)</w:t>
      </w:r>
    </w:p>
  </w:footnote>
  <w:footnote w:id="20">
    <w:p w:rsidR="006E5ECF" w:rsidRPr="00847047" w:rsidRDefault="006E5ECF" w:rsidP="08163013">
      <w:pPr>
        <w:pStyle w:val="Textpoznpodarou"/>
        <w:rPr>
          <w:lang w:val="cs-CZ"/>
        </w:rPr>
      </w:pPr>
      <w:r>
        <w:rPr>
          <w:rStyle w:val="Znakapoznpodarou"/>
        </w:rPr>
        <w:footnoteRef/>
      </w:r>
      <w:r>
        <w:t xml:space="preserve"> „</w:t>
      </w:r>
      <w:r>
        <w:rPr>
          <w:lang w:val="cs-CZ"/>
        </w:rPr>
        <w:t>E</w:t>
      </w:r>
      <w:r w:rsidRPr="00BF7953">
        <w:t xml:space="preserve">rgo in genere substantiae est unum aliquod, quo mensurantur omnia in illo genere.  Sed illud non potest esse principium </w:t>
      </w:r>
      <w:r w:rsidRPr="005C5D91">
        <w:rPr>
          <w:i/>
        </w:rPr>
        <w:t>extrinsecum</w:t>
      </w:r>
      <w:r w:rsidRPr="00BF7953">
        <w:t>, cum secundum huius maiorem et mino</w:t>
      </w:r>
      <w:r>
        <w:t>rem participationem intrinsecam</w:t>
      </w:r>
      <w:r w:rsidRPr="00BF7953">
        <w:t xml:space="preserve"> res illius generis magis et minus sint</w:t>
      </w:r>
      <w:r>
        <w:t>...“ (</w:t>
      </w:r>
      <w:r w:rsidRPr="005C5D91">
        <w:rPr>
          <w:i/>
        </w:rPr>
        <w:t>In II Sent</w:t>
      </w:r>
      <w:r>
        <w:t xml:space="preserve">., d. 3, p. 1, a. 1, q. 2, item 2; </w:t>
      </w:r>
      <w:r w:rsidRPr="007405DA">
        <w:rPr>
          <w:i/>
        </w:rPr>
        <w:t>Opera omnia</w:t>
      </w:r>
      <w:r>
        <w:t xml:space="preserve"> </w:t>
      </w:r>
      <w:r>
        <w:rPr>
          <w:lang w:val="cs-CZ"/>
        </w:rPr>
        <w:t>2</w:t>
      </w:r>
      <w:r>
        <w:t>, 94a‒b</w:t>
      </w:r>
      <w:r>
        <w:fldChar w:fldCharType="begin"/>
      </w:r>
      <w:r>
        <w:instrText xml:space="preserve"> XE "</w:instrText>
      </w:r>
      <w:r>
        <w:rPr>
          <w:lang w:val="cs-CZ"/>
        </w:rPr>
        <w:instrText>Bonaventura:</w:instrText>
      </w:r>
      <w:r w:rsidRPr="0035406E">
        <w:rPr>
          <w:i/>
        </w:rPr>
        <w:instrText>In II Sent.</w:instrText>
      </w:r>
      <w:r>
        <w:instrText xml:space="preserve"> 94a‒b" </w:instrText>
      </w:r>
      <w:r>
        <w:fldChar w:fldCharType="end"/>
      </w:r>
      <w:r>
        <w:t>)</w:t>
      </w:r>
    </w:p>
  </w:footnote>
  <w:footnote w:id="21">
    <w:p w:rsidR="006E5ECF" w:rsidRPr="00D71DA8" w:rsidRDefault="006E5ECF" w:rsidP="08163013">
      <w:pPr>
        <w:pStyle w:val="Textpoznpodarou"/>
        <w:rPr>
          <w:lang w:val="cs-CZ"/>
        </w:rPr>
      </w:pPr>
      <w:r>
        <w:rPr>
          <w:rStyle w:val="Znakapoznpodarou"/>
        </w:rPr>
        <w:footnoteRef/>
      </w:r>
      <w:r>
        <w:t xml:space="preserve"> </w:t>
      </w:r>
      <w:r w:rsidRPr="00273106">
        <w:rPr>
          <w:noProof/>
        </w:rPr>
        <w:t xml:space="preserve">„Nam materia secundum sui </w:t>
      </w:r>
      <w:r w:rsidRPr="00273106">
        <w:rPr>
          <w:i/>
          <w:noProof/>
        </w:rPr>
        <w:t>essentiam</w:t>
      </w:r>
      <w:r w:rsidRPr="00273106">
        <w:rPr>
          <w:noProof/>
        </w:rPr>
        <w:t xml:space="preserve"> est informis per possibilitatem omnimodam; et dum sic consideratur, ipsa formarum </w:t>
      </w:r>
      <w:r w:rsidRPr="00273106">
        <w:rPr>
          <w:i/>
          <w:noProof/>
        </w:rPr>
        <w:t>capacitas</w:t>
      </w:r>
      <w:r w:rsidRPr="00273106">
        <w:rPr>
          <w:noProof/>
        </w:rPr>
        <w:t xml:space="preserve"> sive </w:t>
      </w:r>
      <w:r w:rsidRPr="00273106">
        <w:rPr>
          <w:i/>
          <w:noProof/>
        </w:rPr>
        <w:t>possibilitas</w:t>
      </w:r>
      <w:r w:rsidRPr="00273106">
        <w:rPr>
          <w:noProof/>
        </w:rPr>
        <w:t xml:space="preserve"> est sibi pro forma.</w:t>
      </w:r>
      <w:r>
        <w:rPr>
          <w:noProof/>
        </w:rPr>
        <w:t xml:space="preserve"> (...) </w:t>
      </w:r>
      <w:r>
        <w:rPr>
          <w:noProof/>
          <w:lang w:val="cs-CZ"/>
        </w:rPr>
        <w:t>I</w:t>
      </w:r>
      <w:r w:rsidRPr="00273106">
        <w:rPr>
          <w:noProof/>
        </w:rPr>
        <w:t>mmo etiam impossibile est, materiam informem existere per privationem omnis formae.“ (</w:t>
      </w:r>
      <w:r w:rsidRPr="00273106">
        <w:rPr>
          <w:i/>
          <w:noProof/>
        </w:rPr>
        <w:t>In II Sent.</w:t>
      </w:r>
      <w:r w:rsidRPr="00273106">
        <w:rPr>
          <w:noProof/>
        </w:rPr>
        <w:t xml:space="preserve"> d. 12. a. 1, q. 1, resp., ad 1, 2; </w:t>
      </w:r>
      <w:r w:rsidRPr="00970BE9">
        <w:rPr>
          <w:i/>
          <w:noProof/>
        </w:rPr>
        <w:t>Opera omnia</w:t>
      </w:r>
      <w:r>
        <w:rPr>
          <w:noProof/>
        </w:rPr>
        <w:t xml:space="preserve"> </w:t>
      </w:r>
      <w:r>
        <w:rPr>
          <w:noProof/>
          <w:lang w:val="cs-CZ"/>
        </w:rPr>
        <w:t>2</w:t>
      </w:r>
      <w:r>
        <w:rPr>
          <w:noProof/>
        </w:rPr>
        <w:t xml:space="preserve">, </w:t>
      </w:r>
      <w:r w:rsidRPr="00273106">
        <w:rPr>
          <w:noProof/>
        </w:rPr>
        <w:t>294a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2</w:instrText>
      </w:r>
      <w:r>
        <w:instrText xml:space="preserve">94a" </w:instrText>
      </w:r>
      <w:r>
        <w:fldChar w:fldCharType="end"/>
      </w:r>
      <w:r w:rsidRPr="00273106">
        <w:rPr>
          <w:noProof/>
        </w:rPr>
        <w:t>)</w:t>
      </w:r>
    </w:p>
  </w:footnote>
  <w:footnote w:id="22">
    <w:p w:rsidR="006E5ECF" w:rsidRPr="0083186C" w:rsidRDefault="006E5ECF" w:rsidP="08163013">
      <w:pPr>
        <w:pStyle w:val="Textpoznpodarou"/>
        <w:rPr>
          <w:noProof/>
          <w:lang w:val="cs-CZ"/>
        </w:rPr>
      </w:pPr>
      <w:r>
        <w:rPr>
          <w:rStyle w:val="Znakapoznpodarou"/>
        </w:rPr>
        <w:footnoteRef/>
      </w:r>
      <w:r>
        <w:t xml:space="preserve"> </w:t>
      </w:r>
      <w:r w:rsidRPr="00273106">
        <w:rPr>
          <w:noProof/>
        </w:rPr>
        <w:t xml:space="preserve">„Quia enim materia omnino est ens in potentia, ideo per sui essentiam nullum habet actum, nullam formam, ergo nullam distinctionem;  si nullam distinctionem habet et non est nihil, oportet ergo, quod sit una sine multitudine, et ita </w:t>
      </w:r>
      <w:r w:rsidRPr="00273106">
        <w:rPr>
          <w:i/>
          <w:noProof/>
        </w:rPr>
        <w:t>numero una</w:t>
      </w:r>
      <w:r w:rsidRPr="00273106">
        <w:rPr>
          <w:noProof/>
        </w:rPr>
        <w:t>.“ (</w:t>
      </w:r>
      <w:r w:rsidRPr="00273106">
        <w:rPr>
          <w:i/>
          <w:noProof/>
        </w:rPr>
        <w:t>In II Sent</w:t>
      </w:r>
      <w:r w:rsidRPr="00273106">
        <w:rPr>
          <w:noProof/>
        </w:rPr>
        <w:t xml:space="preserve">. d. 3, p. 1, a. 1, </w:t>
      </w:r>
      <w:r>
        <w:rPr>
          <w:noProof/>
        </w:rPr>
        <w:t xml:space="preserve">q. 3, resp.; </w:t>
      </w:r>
      <w:r w:rsidRPr="00970BE9">
        <w:rPr>
          <w:i/>
          <w:noProof/>
        </w:rPr>
        <w:t>Opera omnia</w:t>
      </w:r>
      <w:r>
        <w:rPr>
          <w:noProof/>
        </w:rPr>
        <w:t xml:space="preserve"> </w:t>
      </w:r>
      <w:r>
        <w:rPr>
          <w:noProof/>
          <w:lang w:val="cs-CZ"/>
        </w:rPr>
        <w:t>2</w:t>
      </w:r>
      <w:r>
        <w:rPr>
          <w:noProof/>
        </w:rPr>
        <w:t xml:space="preserve">, </w:t>
      </w:r>
      <w:r w:rsidRPr="00273106">
        <w:rPr>
          <w:noProof/>
        </w:rPr>
        <w:t>100b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100</w:instrText>
      </w:r>
      <w:r>
        <w:instrText xml:space="preserve">b" </w:instrText>
      </w:r>
      <w:r>
        <w:fldChar w:fldCharType="end"/>
      </w:r>
      <w:r w:rsidRPr="00273106">
        <w:rPr>
          <w:noProof/>
        </w:rPr>
        <w:t>)</w:t>
      </w:r>
    </w:p>
  </w:footnote>
  <w:footnote w:id="23">
    <w:p w:rsidR="006E5ECF" w:rsidRPr="00B57122" w:rsidRDefault="006E5ECF" w:rsidP="08163013">
      <w:pPr>
        <w:pStyle w:val="Textpoznpodarou"/>
      </w:pPr>
      <w:r>
        <w:rPr>
          <w:rStyle w:val="Znakapoznpodarou"/>
        </w:rPr>
        <w:footnoteRef/>
      </w:r>
      <w:r>
        <w:rPr>
          <w:lang w:val="cs-CZ"/>
        </w:rPr>
        <w:t xml:space="preserve"> </w:t>
      </w:r>
      <w:r>
        <w:t>„</w:t>
      </w:r>
      <w:r w:rsidRPr="00B57122">
        <w:t>Therefore, the nature of that subject that receives the substantial forms, that is to say, the</w:t>
      </w:r>
      <w:r>
        <w:t xml:space="preserve"> subject called prime matter, </w:t>
      </w:r>
      <w:r w:rsidRPr="00B57122">
        <w:t>is the nature of the potential, that is to say, being potential</w:t>
      </w:r>
      <w:r>
        <w:t xml:space="preserve"> is the essential differentia </w:t>
      </w:r>
      <w:r w:rsidRPr="00B57122">
        <w:t>of prime matter [as a subject]. Therefore, prime matter has no proper form nor does it have a nature existing in actuality, but its essence is to be only potential. It is for this reason that it can receive all forms.</w:t>
      </w:r>
      <w:r>
        <w:t>“ (</w:t>
      </w:r>
      <w:r>
        <w:rPr>
          <w:i/>
        </w:rPr>
        <w:t>De substantia o</w:t>
      </w:r>
      <w:r w:rsidRPr="00B57122">
        <w:rPr>
          <w:i/>
        </w:rPr>
        <w:t>rbis</w:t>
      </w:r>
      <w:r>
        <w:t xml:space="preserve"> I</w:t>
      </w:r>
      <w:r>
        <w:rPr>
          <w:lang w:val="cs-CZ"/>
        </w:rPr>
        <w:t xml:space="preserve">; </w:t>
      </w:r>
      <w:r>
        <w:t>ed. Hyman, p. 50.49‒51.54</w:t>
      </w:r>
      <w:r>
        <w:fldChar w:fldCharType="begin"/>
      </w:r>
      <w:r>
        <w:instrText xml:space="preserve"> XE "</w:instrText>
      </w:r>
      <w:r>
        <w:rPr>
          <w:lang w:val="cs-CZ"/>
        </w:rPr>
        <w:instrText>Averroes:</w:instrText>
      </w:r>
      <w:r w:rsidRPr="008F66CB">
        <w:rPr>
          <w:i/>
        </w:rPr>
        <w:instrText>De substantia orbis</w:instrText>
      </w:r>
      <w:r w:rsidRPr="008F66CB">
        <w:instrText xml:space="preserve"> 50.49‒51.54</w:instrText>
      </w:r>
      <w:r>
        <w:instrText xml:space="preserve">" </w:instrText>
      </w:r>
      <w:r>
        <w:fldChar w:fldCharType="end"/>
      </w:r>
      <w:r>
        <w:t>)</w:t>
      </w:r>
    </w:p>
  </w:footnote>
  <w:footnote w:id="24">
    <w:p w:rsidR="006E5ECF" w:rsidRPr="009742A4" w:rsidRDefault="006E5ECF" w:rsidP="08163013">
      <w:pPr>
        <w:pStyle w:val="Textpoznpodarou"/>
        <w:rPr>
          <w:lang w:val="cs-CZ"/>
        </w:rPr>
      </w:pPr>
      <w:r>
        <w:rPr>
          <w:rStyle w:val="Znakapoznpodarou"/>
        </w:rPr>
        <w:footnoteRef/>
      </w:r>
      <w:r>
        <w:t xml:space="preserve"> „Et ideo, quamvis </w:t>
      </w:r>
      <w:r w:rsidRPr="00B50948">
        <w:t xml:space="preserve">ens in </w:t>
      </w:r>
      <w:r>
        <w:t>poten</w:t>
      </w:r>
      <w:r w:rsidRPr="00B50948">
        <w:t>tia simpliciter inter non-ens et ens actu sit medium</w:t>
      </w:r>
      <w:r>
        <w:t xml:space="preserve">, non oportet  </w:t>
      </w:r>
      <w:r w:rsidRPr="008E0311">
        <w:rPr>
          <w:szCs w:val="18"/>
        </w:rPr>
        <w:t xml:space="preserve">quod </w:t>
      </w:r>
      <w:r w:rsidRPr="008E0311">
        <w:t xml:space="preserve">duratione sequatur unum </w:t>
      </w:r>
      <w:r w:rsidRPr="008E0311">
        <w:rPr>
          <w:szCs w:val="13"/>
        </w:rPr>
        <w:t xml:space="preserve">et </w:t>
      </w:r>
      <w:r w:rsidRPr="008E0311">
        <w:t>praecedat</w:t>
      </w:r>
      <w:r>
        <w:t xml:space="preserve"> </w:t>
      </w:r>
      <w:r w:rsidRPr="008E0311">
        <w:rPr>
          <w:szCs w:val="15"/>
        </w:rPr>
        <w:t>alterum</w:t>
      </w:r>
      <w:r>
        <w:rPr>
          <w:szCs w:val="15"/>
        </w:rPr>
        <w:t>.“</w:t>
      </w:r>
      <w:r>
        <w:t xml:space="preserve"> (</w:t>
      </w:r>
      <w:r>
        <w:rPr>
          <w:i/>
        </w:rPr>
        <w:t>In II</w:t>
      </w:r>
      <w:r w:rsidRPr="00F9300D">
        <w:rPr>
          <w:i/>
        </w:rPr>
        <w:t xml:space="preserve"> Sent.</w:t>
      </w:r>
      <w:r>
        <w:t xml:space="preserve"> d. 12, a. 1, q. 1, ad 6; </w:t>
      </w:r>
      <w:r w:rsidRPr="007405DA">
        <w:rPr>
          <w:i/>
        </w:rPr>
        <w:t>Opera omnia</w:t>
      </w:r>
      <w:r>
        <w:t xml:space="preserve"> </w:t>
      </w:r>
      <w:r>
        <w:rPr>
          <w:lang w:val="cs-CZ"/>
        </w:rPr>
        <w:t>2</w:t>
      </w:r>
      <w:r>
        <w:t>, 294b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294</w:instrText>
      </w:r>
      <w:r>
        <w:instrText xml:space="preserve">b" </w:instrText>
      </w:r>
      <w:r>
        <w:fldChar w:fldCharType="end"/>
      </w:r>
      <w:r>
        <w:t>)</w:t>
      </w:r>
    </w:p>
  </w:footnote>
  <w:footnote w:id="25">
    <w:p w:rsidR="006E5ECF" w:rsidRPr="00E440DE" w:rsidRDefault="006E5ECF" w:rsidP="08163013">
      <w:pPr>
        <w:pStyle w:val="Textpoznpodarou"/>
      </w:pPr>
      <w:r>
        <w:rPr>
          <w:rStyle w:val="Znakapoznpodarou"/>
        </w:rPr>
        <w:footnoteRef/>
      </w:r>
      <w:r>
        <w:t xml:space="preserve"> </w:t>
      </w:r>
      <w:r>
        <w:rPr>
          <w:szCs w:val="9"/>
        </w:rPr>
        <w:t>„</w:t>
      </w:r>
      <w:r w:rsidRPr="005821A6">
        <w:t xml:space="preserve">Necesse </w:t>
      </w:r>
      <w:r w:rsidRPr="005821A6">
        <w:rPr>
          <w:szCs w:val="11"/>
        </w:rPr>
        <w:t xml:space="preserve">est </w:t>
      </w:r>
      <w:r w:rsidRPr="005821A6">
        <w:t xml:space="preserve">ergo, </w:t>
      </w:r>
      <w:r w:rsidRPr="005821A6">
        <w:rPr>
          <w:szCs w:val="15"/>
        </w:rPr>
        <w:t xml:space="preserve">quod </w:t>
      </w:r>
      <w:r w:rsidRPr="005821A6">
        <w:t xml:space="preserve">habeat </w:t>
      </w:r>
      <w:r w:rsidRPr="005821A6">
        <w:rPr>
          <w:szCs w:val="15"/>
        </w:rPr>
        <w:t xml:space="preserve">causam </w:t>
      </w:r>
      <w:r w:rsidRPr="005821A6">
        <w:rPr>
          <w:szCs w:val="14"/>
        </w:rPr>
        <w:t xml:space="preserve">dicentem </w:t>
      </w:r>
      <w:r>
        <w:t>positionem</w:t>
      </w:r>
      <w:r w:rsidRPr="005821A6">
        <w:rPr>
          <w:szCs w:val="6"/>
        </w:rPr>
        <w:t xml:space="preserve">; </w:t>
      </w:r>
      <w:r w:rsidRPr="005821A6">
        <w:t xml:space="preserve">sed </w:t>
      </w:r>
      <w:r w:rsidRPr="005821A6">
        <w:rPr>
          <w:szCs w:val="14"/>
        </w:rPr>
        <w:t xml:space="preserve">non </w:t>
      </w:r>
      <w:r w:rsidRPr="005821A6">
        <w:t xml:space="preserve">positionem </w:t>
      </w:r>
      <w:r w:rsidRPr="005821A6">
        <w:rPr>
          <w:szCs w:val="16"/>
        </w:rPr>
        <w:t xml:space="preserve">omnimodam, </w:t>
      </w:r>
      <w:r w:rsidRPr="005821A6">
        <w:rPr>
          <w:szCs w:val="17"/>
        </w:rPr>
        <w:t xml:space="preserve">cum </w:t>
      </w:r>
      <w:r>
        <w:t>et</w:t>
      </w:r>
      <w:r w:rsidRPr="005821A6">
        <w:t xml:space="preserve">iam </w:t>
      </w:r>
      <w:r w:rsidRPr="005821A6">
        <w:rPr>
          <w:szCs w:val="12"/>
        </w:rPr>
        <w:t xml:space="preserve">dicat </w:t>
      </w:r>
      <w:r w:rsidRPr="005821A6">
        <w:t xml:space="preserve">privationem: ergo </w:t>
      </w:r>
      <w:r w:rsidRPr="005821A6">
        <w:rPr>
          <w:szCs w:val="9"/>
        </w:rPr>
        <w:t>ali</w:t>
      </w:r>
      <w:r>
        <w:t>quid,</w:t>
      </w:r>
      <w:r w:rsidRPr="005821A6">
        <w:t xml:space="preserve"> </w:t>
      </w:r>
      <w:r w:rsidRPr="005821A6">
        <w:rPr>
          <w:szCs w:val="15"/>
        </w:rPr>
        <w:t xml:space="preserve">quod non </w:t>
      </w:r>
      <w:r w:rsidRPr="005821A6">
        <w:rPr>
          <w:szCs w:val="11"/>
        </w:rPr>
        <w:t xml:space="preserve">est </w:t>
      </w:r>
      <w:r w:rsidRPr="005821A6">
        <w:rPr>
          <w:szCs w:val="15"/>
        </w:rPr>
        <w:t xml:space="preserve">omnino </w:t>
      </w:r>
      <w:r w:rsidRPr="005821A6">
        <w:rPr>
          <w:szCs w:val="12"/>
        </w:rPr>
        <w:t xml:space="preserve">aliquid, </w:t>
      </w:r>
      <w:r w:rsidRPr="005821A6">
        <w:rPr>
          <w:szCs w:val="14"/>
        </w:rPr>
        <w:t xml:space="preserve">nec </w:t>
      </w:r>
      <w:r>
        <w:t>om</w:t>
      </w:r>
      <w:r w:rsidRPr="005821A6">
        <w:t xml:space="preserve">nino </w:t>
      </w:r>
      <w:r w:rsidRPr="005821A6">
        <w:rPr>
          <w:szCs w:val="10"/>
        </w:rPr>
        <w:t>ni</w:t>
      </w:r>
      <w:r>
        <w:rPr>
          <w:szCs w:val="11"/>
        </w:rPr>
        <w:t>hil,</w:t>
      </w:r>
      <w:r w:rsidRPr="005821A6">
        <w:rPr>
          <w:szCs w:val="11"/>
        </w:rPr>
        <w:t xml:space="preserve"> </w:t>
      </w:r>
      <w:r w:rsidRPr="005821A6">
        <w:t xml:space="preserve">sed </w:t>
      </w:r>
      <w:r w:rsidRPr="005821A6">
        <w:rPr>
          <w:szCs w:val="15"/>
        </w:rPr>
        <w:t xml:space="preserve">quod </w:t>
      </w:r>
      <w:r w:rsidRPr="005821A6">
        <w:rPr>
          <w:szCs w:val="11"/>
        </w:rPr>
        <w:t xml:space="preserve">est </w:t>
      </w:r>
      <w:r>
        <w:rPr>
          <w:szCs w:val="14"/>
        </w:rPr>
        <w:t>medium</w:t>
      </w:r>
      <w:r w:rsidRPr="005821A6">
        <w:rPr>
          <w:szCs w:val="14"/>
        </w:rPr>
        <w:t xml:space="preserve"> </w:t>
      </w:r>
      <w:r w:rsidRPr="005821A6">
        <w:rPr>
          <w:szCs w:val="11"/>
        </w:rPr>
        <w:t xml:space="preserve">inter </w:t>
      </w:r>
      <w:r w:rsidRPr="005821A6">
        <w:rPr>
          <w:szCs w:val="12"/>
        </w:rPr>
        <w:t xml:space="preserve">aliquid </w:t>
      </w:r>
      <w:r w:rsidRPr="005821A6">
        <w:rPr>
          <w:szCs w:val="11"/>
        </w:rPr>
        <w:t xml:space="preserve">et nihil; </w:t>
      </w:r>
      <w:r w:rsidRPr="005821A6">
        <w:rPr>
          <w:szCs w:val="14"/>
        </w:rPr>
        <w:t xml:space="preserve">hoc </w:t>
      </w:r>
      <w:r w:rsidRPr="005821A6">
        <w:rPr>
          <w:szCs w:val="15"/>
        </w:rPr>
        <w:t xml:space="preserve">autem </w:t>
      </w:r>
      <w:r w:rsidRPr="005821A6">
        <w:rPr>
          <w:szCs w:val="11"/>
        </w:rPr>
        <w:t xml:space="preserve">dicit </w:t>
      </w:r>
      <w:r>
        <w:rPr>
          <w:szCs w:val="14"/>
        </w:rPr>
        <w:t>Augustinus</w:t>
      </w:r>
      <w:r w:rsidRPr="005821A6">
        <w:rPr>
          <w:szCs w:val="7"/>
        </w:rPr>
        <w:t xml:space="preserve"> </w:t>
      </w:r>
      <w:r w:rsidRPr="005821A6">
        <w:rPr>
          <w:i/>
          <w:szCs w:val="15"/>
        </w:rPr>
        <w:t>materiam</w:t>
      </w:r>
      <w:r>
        <w:rPr>
          <w:szCs w:val="10"/>
        </w:rPr>
        <w:t>.“ (</w:t>
      </w:r>
      <w:r w:rsidRPr="005C5D91">
        <w:rPr>
          <w:i/>
        </w:rPr>
        <w:t>In II Sent</w:t>
      </w:r>
      <w:r>
        <w:t xml:space="preserve">., d. 3, p. 1, a. 1, q. 1; </w:t>
      </w:r>
      <w:r w:rsidRPr="00970BE9">
        <w:rPr>
          <w:i/>
        </w:rPr>
        <w:t>Opera omnia</w:t>
      </w:r>
      <w:r>
        <w:t xml:space="preserve"> </w:t>
      </w:r>
      <w:r>
        <w:rPr>
          <w:lang w:val="cs-CZ"/>
        </w:rPr>
        <w:t>2</w:t>
      </w:r>
      <w:r>
        <w:t>, 89a</w:t>
      </w:r>
      <w:r>
        <w:fldChar w:fldCharType="begin"/>
      </w:r>
      <w:r>
        <w:instrText xml:space="preserve"> XE "</w:instrText>
      </w:r>
      <w:r>
        <w:rPr>
          <w:lang w:val="cs-CZ"/>
        </w:rPr>
        <w:instrText>Bonaventura:</w:instrText>
      </w:r>
      <w:r w:rsidRPr="003D4B6D">
        <w:rPr>
          <w:i/>
        </w:rPr>
        <w:instrText>In II Sent</w:instrText>
      </w:r>
      <w:r>
        <w:rPr>
          <w:i/>
          <w:lang w:val="cs-CZ"/>
        </w:rPr>
        <w:instrText xml:space="preserve"> </w:instrText>
      </w:r>
      <w:r w:rsidRPr="003D4B6D">
        <w:instrText>89a</w:instrText>
      </w:r>
      <w:r>
        <w:instrText xml:space="preserve">" </w:instrText>
      </w:r>
      <w:r>
        <w:fldChar w:fldCharType="end"/>
      </w:r>
      <w:r>
        <w:rPr>
          <w:szCs w:val="10"/>
        </w:rPr>
        <w:t>)</w:t>
      </w:r>
    </w:p>
  </w:footnote>
  <w:footnote w:id="26">
    <w:p w:rsidR="006E5ECF" w:rsidRPr="00127595" w:rsidRDefault="006E5ECF" w:rsidP="08163013">
      <w:pPr>
        <w:pStyle w:val="Textpoznpodarou"/>
      </w:pPr>
      <w:r>
        <w:rPr>
          <w:rStyle w:val="Znakapoznpodarou"/>
        </w:rPr>
        <w:footnoteRef/>
      </w:r>
      <w:r>
        <w:t xml:space="preserve"> „</w:t>
      </w:r>
      <w:r w:rsidRPr="00687682">
        <w:rPr>
          <w:szCs w:val="11"/>
        </w:rPr>
        <w:t xml:space="preserve">Augustinus </w:t>
      </w:r>
      <w:r w:rsidRPr="00687682">
        <w:rPr>
          <w:szCs w:val="8"/>
        </w:rPr>
        <w:t xml:space="preserve">in </w:t>
      </w:r>
      <w:r w:rsidRPr="00687682">
        <w:rPr>
          <w:szCs w:val="12"/>
        </w:rPr>
        <w:t xml:space="preserve">duodecimo Confessionum </w:t>
      </w:r>
      <w:r w:rsidRPr="00687682">
        <w:rPr>
          <w:szCs w:val="11"/>
        </w:rPr>
        <w:t xml:space="preserve">docet </w:t>
      </w:r>
      <w:r w:rsidRPr="00687682">
        <w:rPr>
          <w:szCs w:val="9"/>
        </w:rPr>
        <w:t xml:space="preserve">salis </w:t>
      </w:r>
      <w:r w:rsidRPr="00687682">
        <w:t>ap</w:t>
      </w:r>
      <w:r>
        <w:rPr>
          <w:lang w:val="cs-CZ"/>
        </w:rPr>
        <w:t>Pl</w:t>
      </w:r>
      <w:r w:rsidRPr="00687682">
        <w:t>erte,</w:t>
      </w:r>
      <w:r>
        <w:t xml:space="preserve"> </w:t>
      </w:r>
      <w:r w:rsidRPr="00687682">
        <w:rPr>
          <w:szCs w:val="9"/>
        </w:rPr>
        <w:t xml:space="preserve">et in libro </w:t>
      </w:r>
      <w:r w:rsidRPr="00687682">
        <w:rPr>
          <w:szCs w:val="12"/>
        </w:rPr>
        <w:t xml:space="preserve">de Vera </w:t>
      </w:r>
      <w:r w:rsidRPr="00687682">
        <w:rPr>
          <w:szCs w:val="11"/>
        </w:rPr>
        <w:t xml:space="preserve">Religione </w:t>
      </w:r>
      <w:r w:rsidRPr="00687682">
        <w:rPr>
          <w:szCs w:val="9"/>
        </w:rPr>
        <w:t xml:space="preserve">dicit, </w:t>
      </w:r>
      <w:r w:rsidRPr="00687682">
        <w:rPr>
          <w:szCs w:val="13"/>
        </w:rPr>
        <w:t xml:space="preserve">quod </w:t>
      </w:r>
      <w:r w:rsidRPr="00687682">
        <w:rPr>
          <w:szCs w:val="9"/>
        </w:rPr>
        <w:t xml:space="preserve">est </w:t>
      </w:r>
      <w:r w:rsidRPr="00687682">
        <w:rPr>
          <w:szCs w:val="11"/>
        </w:rPr>
        <w:t xml:space="preserve">quasi </w:t>
      </w:r>
      <w:r w:rsidRPr="00687682">
        <w:rPr>
          <w:szCs w:val="14"/>
        </w:rPr>
        <w:t>medium</w:t>
      </w:r>
      <w:r>
        <w:rPr>
          <w:szCs w:val="14"/>
        </w:rPr>
        <w:t xml:space="preserve"> </w:t>
      </w:r>
      <w:r w:rsidRPr="00687682">
        <w:rPr>
          <w:szCs w:val="9"/>
        </w:rPr>
        <w:t xml:space="preserve">inter </w:t>
      </w:r>
      <w:r w:rsidRPr="00687682">
        <w:rPr>
          <w:szCs w:val="11"/>
        </w:rPr>
        <w:t xml:space="preserve">aliquod </w:t>
      </w:r>
      <w:r w:rsidRPr="00687682">
        <w:rPr>
          <w:szCs w:val="9"/>
        </w:rPr>
        <w:t xml:space="preserve">et nihil, et </w:t>
      </w:r>
      <w:r w:rsidRPr="00687682">
        <w:t xml:space="preserve">Philosoplius </w:t>
      </w:r>
      <w:r w:rsidRPr="00687682">
        <w:rPr>
          <w:szCs w:val="9"/>
        </w:rPr>
        <w:t xml:space="preserve">in </w:t>
      </w:r>
      <w:r w:rsidRPr="00687682">
        <w:rPr>
          <w:szCs w:val="12"/>
        </w:rPr>
        <w:t xml:space="preserve">primo </w:t>
      </w:r>
      <w:r w:rsidRPr="00687682">
        <w:rPr>
          <w:szCs w:val="9"/>
        </w:rPr>
        <w:t xml:space="preserve">libro </w:t>
      </w:r>
      <w:r w:rsidRPr="00687682">
        <w:rPr>
          <w:szCs w:val="12"/>
        </w:rPr>
        <w:t>de Gene</w:t>
      </w:r>
      <w:r w:rsidRPr="00687682">
        <w:t>ratione</w:t>
      </w:r>
      <w:r>
        <w:t xml:space="preserve"> </w:t>
      </w:r>
      <w:r w:rsidRPr="00687682">
        <w:rPr>
          <w:szCs w:val="9"/>
        </w:rPr>
        <w:t xml:space="preserve">dicit, </w:t>
      </w:r>
      <w:r w:rsidRPr="00687682">
        <w:rPr>
          <w:szCs w:val="13"/>
        </w:rPr>
        <w:t xml:space="preserve">quod </w:t>
      </w:r>
      <w:r w:rsidRPr="00687682">
        <w:rPr>
          <w:szCs w:val="9"/>
        </w:rPr>
        <w:t xml:space="preserve">est </w:t>
      </w:r>
      <w:r w:rsidRPr="00687682">
        <w:rPr>
          <w:szCs w:val="8"/>
        </w:rPr>
        <w:t xml:space="preserve">ita </w:t>
      </w:r>
      <w:r w:rsidRPr="00687682">
        <w:rPr>
          <w:szCs w:val="11"/>
        </w:rPr>
        <w:t xml:space="preserve">simplex </w:t>
      </w:r>
      <w:r w:rsidRPr="00687682">
        <w:rPr>
          <w:szCs w:val="9"/>
        </w:rPr>
        <w:t xml:space="preserve">sicut </w:t>
      </w:r>
      <w:r w:rsidRPr="00687682">
        <w:t>punctus.</w:t>
      </w:r>
      <w:r>
        <w:t>“ (</w:t>
      </w:r>
      <w:r w:rsidRPr="005C5D91">
        <w:rPr>
          <w:i/>
        </w:rPr>
        <w:t>In II Sent</w:t>
      </w:r>
      <w:r>
        <w:t xml:space="preserve">., d. 3, p. 1, a. 1, q. 3; </w:t>
      </w:r>
      <w:r w:rsidRPr="00970BE9">
        <w:rPr>
          <w:i/>
        </w:rPr>
        <w:t>Opera omnia</w:t>
      </w:r>
      <w:r>
        <w:t xml:space="preserve"> </w:t>
      </w:r>
      <w:r>
        <w:rPr>
          <w:lang w:val="cs-CZ"/>
        </w:rPr>
        <w:t>2</w:t>
      </w:r>
      <w:r>
        <w:t>, 102a</w:t>
      </w:r>
      <w:r>
        <w:fldChar w:fldCharType="begin"/>
      </w:r>
      <w:r>
        <w:instrText xml:space="preserve"> XE "</w:instrText>
      </w:r>
      <w:r>
        <w:rPr>
          <w:lang w:val="cs-CZ"/>
        </w:rPr>
        <w:instrText>Bonaventura:</w:instrText>
      </w:r>
      <w:r w:rsidRPr="003D4B6D">
        <w:rPr>
          <w:i/>
        </w:rPr>
        <w:instrText>In II Sent</w:instrText>
      </w:r>
      <w:r>
        <w:rPr>
          <w:i/>
          <w:lang w:val="cs-CZ"/>
        </w:rPr>
        <w:instrText xml:space="preserve"> </w:instrText>
      </w:r>
      <w:r>
        <w:rPr>
          <w:lang w:val="cs-CZ"/>
        </w:rPr>
        <w:instrText>102</w:instrText>
      </w:r>
      <w:r w:rsidRPr="003D4B6D">
        <w:instrText>a</w:instrText>
      </w:r>
      <w:r>
        <w:instrText xml:space="preserve">" </w:instrText>
      </w:r>
      <w:r>
        <w:fldChar w:fldCharType="end"/>
      </w:r>
      <w:r>
        <w:t>)</w:t>
      </w:r>
    </w:p>
  </w:footnote>
  <w:footnote w:id="27">
    <w:p w:rsidR="006E5ECF" w:rsidRPr="00C025F9" w:rsidRDefault="006E5ECF" w:rsidP="08163013">
      <w:pPr>
        <w:pStyle w:val="Textpoznpodarou"/>
        <w:rPr>
          <w:lang w:val="cs-CZ"/>
        </w:rPr>
      </w:pPr>
      <w:r>
        <w:rPr>
          <w:rStyle w:val="Znakapoznpodarou"/>
        </w:rPr>
        <w:footnoteRef/>
      </w:r>
      <w:r>
        <w:t xml:space="preserve"> </w:t>
      </w:r>
      <w:r w:rsidRPr="00273106">
        <w:t>„</w:t>
      </w:r>
      <w:r w:rsidRPr="00DE5281">
        <w:rPr>
          <w:i/>
        </w:rPr>
        <w:t>Rursus</w:t>
      </w:r>
      <w:r w:rsidRPr="00DE5281">
        <w:t>, quia est ens omnino in potentia, ideo de se est infinita et ad form</w:t>
      </w:r>
      <w:r>
        <w:t>as inf</w:t>
      </w:r>
      <w:r>
        <w:rPr>
          <w:lang w:val="cs-CZ"/>
        </w:rPr>
        <w:t>in</w:t>
      </w:r>
      <w:r>
        <w:t>itas</w:t>
      </w:r>
      <w:r>
        <w:rPr>
          <w:lang w:val="cs-CZ"/>
        </w:rPr>
        <w:t>...“ (</w:t>
      </w:r>
      <w:r w:rsidRPr="00D77B9D">
        <w:rPr>
          <w:i/>
          <w:lang w:val="cs-CZ"/>
        </w:rPr>
        <w:t xml:space="preserve">In </w:t>
      </w:r>
      <w:r w:rsidRPr="00D77B9D">
        <w:rPr>
          <w:i/>
        </w:rPr>
        <w:t>II S</w:t>
      </w:r>
      <w:r w:rsidRPr="00D77B9D">
        <w:rPr>
          <w:i/>
          <w:lang w:val="cs-CZ"/>
        </w:rPr>
        <w:t>ent</w:t>
      </w:r>
      <w:r>
        <w:rPr>
          <w:lang w:val="cs-CZ"/>
        </w:rPr>
        <w:t xml:space="preserve">. </w:t>
      </w:r>
      <w:r w:rsidRPr="000336A9">
        <w:t>d. 3</w:t>
      </w:r>
      <w:r>
        <w:rPr>
          <w:lang w:val="cs-CZ"/>
        </w:rPr>
        <w:t xml:space="preserve">, </w:t>
      </w:r>
      <w:r w:rsidRPr="000336A9">
        <w:t xml:space="preserve">p. </w:t>
      </w:r>
      <w:r>
        <w:rPr>
          <w:lang w:val="cs-CZ"/>
        </w:rPr>
        <w:t xml:space="preserve">1, </w:t>
      </w:r>
      <w:r w:rsidRPr="000336A9">
        <w:t xml:space="preserve">a. </w:t>
      </w:r>
      <w:r>
        <w:rPr>
          <w:lang w:val="cs-CZ"/>
        </w:rPr>
        <w:t xml:space="preserve">1, </w:t>
      </w:r>
      <w:r w:rsidRPr="000336A9">
        <w:t xml:space="preserve">q. </w:t>
      </w:r>
      <w:r>
        <w:t>3</w:t>
      </w:r>
      <w:r>
        <w:rPr>
          <w:lang w:val="cs-CZ"/>
        </w:rPr>
        <w:t xml:space="preserve">, resp.; </w:t>
      </w:r>
      <w:r w:rsidRPr="00970BE9">
        <w:rPr>
          <w:i/>
          <w:lang w:val="cs-CZ"/>
        </w:rPr>
        <w:t>Opera omnia</w:t>
      </w:r>
      <w:r>
        <w:rPr>
          <w:lang w:val="cs-CZ"/>
        </w:rPr>
        <w:t xml:space="preserve"> 2, 100b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100</w:instrText>
      </w:r>
      <w:r>
        <w:instrText xml:space="preserve">b" </w:instrText>
      </w:r>
      <w:r>
        <w:fldChar w:fldCharType="end"/>
      </w:r>
      <w:r>
        <w:rPr>
          <w:lang w:val="cs-CZ"/>
        </w:rPr>
        <w:t>)</w:t>
      </w:r>
    </w:p>
  </w:footnote>
  <w:footnote w:id="28">
    <w:p w:rsidR="006E5ECF" w:rsidRPr="00E46F24" w:rsidRDefault="006E5ECF" w:rsidP="08163013">
      <w:pPr>
        <w:pStyle w:val="Textpoznpodarou"/>
      </w:pPr>
      <w:r>
        <w:rPr>
          <w:rStyle w:val="Znakapoznpodarou"/>
        </w:rPr>
        <w:footnoteRef/>
      </w:r>
      <w:r>
        <w:t xml:space="preserve"> „</w:t>
      </w:r>
      <w:r w:rsidRPr="00E46F24">
        <w:t xml:space="preserve">Facta est ergo illa materia in forma </w:t>
      </w:r>
      <w:r w:rsidRPr="00E46F24">
        <w:rPr>
          <w:i/>
        </w:rPr>
        <w:t>confusionis</w:t>
      </w:r>
      <w:r w:rsidRPr="00E46F24">
        <w:t xml:space="preserve"> ante formam </w:t>
      </w:r>
      <w:r w:rsidRPr="00E46F24">
        <w:rPr>
          <w:i/>
        </w:rPr>
        <w:t>dispositionis</w:t>
      </w:r>
      <w:r w:rsidRPr="00E46F24">
        <w:t xml:space="preserve">. In forma </w:t>
      </w:r>
      <w:r w:rsidRPr="005F24F9">
        <w:rPr>
          <w:i/>
        </w:rPr>
        <w:t>confusionis</w:t>
      </w:r>
      <w:r w:rsidRPr="00E46F24">
        <w:t xml:space="preserve"> prius omnia corporalia materialiter simul et semel sunt creata, postmodum in forma</w:t>
      </w:r>
      <w:r>
        <w:t xml:space="preserve"> </w:t>
      </w:r>
      <w:r w:rsidRPr="005F24F9">
        <w:rPr>
          <w:i/>
        </w:rPr>
        <w:t>dispositionis</w:t>
      </w:r>
      <w:r w:rsidRPr="00E46F24">
        <w:t xml:space="preserve"> sex diebus sunt ordinata.</w:t>
      </w:r>
      <w:r>
        <w:t>“ (</w:t>
      </w:r>
      <w:r w:rsidRPr="00887F94">
        <w:rPr>
          <w:i/>
        </w:rPr>
        <w:t>In II. Sent</w:t>
      </w:r>
      <w:r>
        <w:t xml:space="preserve">, d. 12, cap. V; </w:t>
      </w:r>
      <w:r w:rsidRPr="007405DA">
        <w:rPr>
          <w:i/>
        </w:rPr>
        <w:t>Opera omnia</w:t>
      </w:r>
      <w:r>
        <w:t xml:space="preserve"> </w:t>
      </w:r>
      <w:r>
        <w:rPr>
          <w:lang w:val="cs-CZ"/>
        </w:rPr>
        <w:t>2</w:t>
      </w:r>
      <w:r>
        <w:t>, 291b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291</w:instrText>
      </w:r>
      <w:r>
        <w:instrText xml:space="preserve">b" </w:instrText>
      </w:r>
      <w:r>
        <w:fldChar w:fldCharType="end"/>
      </w:r>
      <w:r>
        <w:t>)</w:t>
      </w:r>
    </w:p>
  </w:footnote>
  <w:footnote w:id="29">
    <w:p w:rsidR="006E5ECF" w:rsidRPr="00C5465A" w:rsidRDefault="006E5ECF" w:rsidP="08163013">
      <w:pPr>
        <w:pStyle w:val="Textpoznpodarou"/>
      </w:pPr>
      <w:r>
        <w:rPr>
          <w:rStyle w:val="Znakapoznpodarou"/>
        </w:rPr>
        <w:footnoteRef/>
      </w:r>
      <w:r>
        <w:t xml:space="preserve"> Aristoteles dává </w:t>
      </w:r>
      <w:r w:rsidRPr="0009289C">
        <w:t xml:space="preserve">ὄρεξις </w:t>
      </w:r>
      <w:r>
        <w:t xml:space="preserve">jako </w:t>
      </w:r>
      <w:r w:rsidRPr="0009289C">
        <w:t xml:space="preserve">společné určení </w:t>
      </w:r>
      <w:r>
        <w:t xml:space="preserve">v rámci predikace </w:t>
      </w:r>
      <w:r>
        <w:rPr>
          <w:lang w:val="cs-CZ"/>
        </w:rPr>
        <w:t>„</w:t>
      </w:r>
      <w:r w:rsidRPr="00751182">
        <w:rPr>
          <w:i/>
        </w:rPr>
        <w:t>pros hen</w:t>
      </w:r>
      <w:r>
        <w:rPr>
          <w:lang w:val="cs-CZ"/>
        </w:rPr>
        <w:t>“</w:t>
      </w:r>
      <w:r>
        <w:t xml:space="preserve"> (</w:t>
      </w:r>
      <w:r w:rsidRPr="0009289C">
        <w:t>μίαν τῶν αἰσθήσεων</w:t>
      </w:r>
      <w:r>
        <w:t xml:space="preserve">) </w:t>
      </w:r>
      <w:r w:rsidRPr="0009289C">
        <w:t>pro všechny vnímavé živočichy (ὄρεξις μὲν γὰρ ... τὰ δὲ ζῷα πάντ' ἔχουσ</w:t>
      </w:r>
      <w:r>
        <w:t>ι μίαν γε τῶν αἰσθήσεων). Tato rodová univocita</w:t>
      </w:r>
      <w:r>
        <w:rPr>
          <w:lang w:val="cs-CZ"/>
        </w:rPr>
        <w:t xml:space="preserve"> daná</w:t>
      </w:r>
      <w:r>
        <w:t xml:space="preserve"> </w:t>
      </w:r>
      <w:r w:rsidRPr="0009289C">
        <w:rPr>
          <w:i/>
        </w:rPr>
        <w:t>per prius</w:t>
      </w:r>
      <w:r>
        <w:t xml:space="preserve"> jde skrze specifickou diferenci </w:t>
      </w:r>
      <w:r w:rsidRPr="006B004C">
        <w:rPr>
          <w:i/>
        </w:rPr>
        <w:t>per posterius</w:t>
      </w:r>
      <w:r>
        <w:t xml:space="preserve"> také směrem k</w:t>
      </w:r>
      <w:r>
        <w:rPr>
          <w:lang w:val="cs-CZ"/>
        </w:rPr>
        <w:t xml:space="preserve"> určení animální </w:t>
      </w:r>
      <w:r w:rsidRPr="008650EF">
        <w:t>species</w:t>
      </w:r>
      <w:r>
        <w:t xml:space="preserve">, protože živočichové jsou </w:t>
      </w:r>
      <w:r w:rsidRPr="0009289C">
        <w:t xml:space="preserve">navíc vybaveni třemi odlišnými druhy žádostivosti (ἐπιθυμία καὶ θυμὸς καὶ βούλησις, </w:t>
      </w:r>
      <w:r w:rsidRPr="00837E3C">
        <w:rPr>
          <w:i/>
        </w:rPr>
        <w:t>De anima</w:t>
      </w:r>
      <w:r w:rsidRPr="0009289C">
        <w:t xml:space="preserve"> </w:t>
      </w:r>
      <w:r>
        <w:t>414b2‒</w:t>
      </w:r>
      <w:r w:rsidRPr="0009289C">
        <w:t>3</w:t>
      </w:r>
      <w:r>
        <w:fldChar w:fldCharType="begin"/>
      </w:r>
      <w:r>
        <w:instrText xml:space="preserve"> XE "</w:instrText>
      </w:r>
      <w:r>
        <w:rPr>
          <w:lang w:val="cs-CZ"/>
        </w:rPr>
        <w:instrText>Aristoteles:</w:instrText>
      </w:r>
      <w:r w:rsidRPr="00DE7959">
        <w:rPr>
          <w:i/>
        </w:rPr>
        <w:instrText>De anima</w:instrText>
      </w:r>
      <w:r w:rsidRPr="00DE7959">
        <w:instrText xml:space="preserve"> 414b2‒3</w:instrText>
      </w:r>
      <w:r>
        <w:instrText xml:space="preserve">" </w:instrText>
      </w:r>
      <w:r>
        <w:fldChar w:fldCharType="end"/>
      </w:r>
      <w:r w:rsidRPr="0009289C">
        <w:t>)</w:t>
      </w:r>
      <w:r>
        <w:t xml:space="preserve">. </w:t>
      </w:r>
    </w:p>
  </w:footnote>
  <w:footnote w:id="30">
    <w:p w:rsidR="006E5ECF" w:rsidRPr="005014DD" w:rsidRDefault="006E5ECF" w:rsidP="08163013">
      <w:pPr>
        <w:pStyle w:val="Textpoznpodarou"/>
        <w:rPr>
          <w:lang w:val="cs-CZ"/>
        </w:rPr>
      </w:pPr>
      <w:r>
        <w:rPr>
          <w:rStyle w:val="Znakapoznpodarou"/>
        </w:rPr>
        <w:footnoteRef/>
      </w:r>
      <w:r>
        <w:t xml:space="preserve"> </w:t>
      </w:r>
      <w:r w:rsidRPr="00273106">
        <w:rPr>
          <w:noProof/>
        </w:rPr>
        <w:t>„Ad illud quod obiicitur, quod compositum ex materia et forma est ens completum, et ita venit ad constitutionem tertii; dicendum, quod hoc non est verum generaliter, sed tunc, quando materia terminat omnem appetitum formae, et forma omnem appetitum materiae; tunc non est appetitus ad aliquid extra, et ita nec possibilitas ad compositionem, quae praeexigit in componentibus appetitum et inclinationem.“ (</w:t>
      </w:r>
      <w:r w:rsidRPr="00273106">
        <w:rPr>
          <w:i/>
          <w:noProof/>
        </w:rPr>
        <w:t>In II Sent</w:t>
      </w:r>
      <w:r w:rsidRPr="00273106">
        <w:rPr>
          <w:noProof/>
        </w:rPr>
        <w:t xml:space="preserve">., d. 17, a. 1, q. 2, resp., ad 6; </w:t>
      </w:r>
      <w:r w:rsidRPr="00970BE9">
        <w:rPr>
          <w:i/>
          <w:noProof/>
        </w:rPr>
        <w:t>Opera omnia</w:t>
      </w:r>
      <w:r>
        <w:rPr>
          <w:noProof/>
        </w:rPr>
        <w:t xml:space="preserve"> </w:t>
      </w:r>
      <w:r>
        <w:rPr>
          <w:noProof/>
          <w:lang w:val="cs-CZ"/>
        </w:rPr>
        <w:t>2</w:t>
      </w:r>
      <w:r w:rsidRPr="00273106">
        <w:rPr>
          <w:noProof/>
        </w:rPr>
        <w:t>, 415</w:t>
      </w:r>
      <w:r>
        <w:rPr>
          <w:noProof/>
        </w:rPr>
        <w:t>b</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sidRPr="00273106">
        <w:rPr>
          <w:noProof/>
        </w:rPr>
        <w:instrText>415</w:instrText>
      </w:r>
      <w:r>
        <w:rPr>
          <w:noProof/>
        </w:rPr>
        <w:instrText>b</w:instrText>
      </w:r>
      <w:r w:rsidRPr="00273106">
        <w:rPr>
          <w:noProof/>
        </w:rPr>
        <w:instrText>‒416</w:instrText>
      </w:r>
      <w:r>
        <w:rPr>
          <w:noProof/>
          <w:lang w:val="cs-CZ"/>
        </w:rPr>
        <w:instrText>a</w:instrText>
      </w:r>
      <w:r>
        <w:instrText xml:space="preserve">" </w:instrText>
      </w:r>
      <w:r>
        <w:rPr>
          <w:noProof/>
          <w:lang w:val="cs-CZ"/>
        </w:rPr>
        <w:fldChar w:fldCharType="end"/>
      </w:r>
      <w:r w:rsidRPr="00273106">
        <w:rPr>
          <w:noProof/>
        </w:rPr>
        <w:t>)</w:t>
      </w:r>
    </w:p>
  </w:footnote>
  <w:footnote w:id="31">
    <w:p w:rsidR="006E5ECF" w:rsidRPr="00B06AF2" w:rsidRDefault="006E5ECF" w:rsidP="08163013">
      <w:pPr>
        <w:pStyle w:val="Textpoznpodarou"/>
        <w:rPr>
          <w:lang w:val="cs-CZ"/>
        </w:rPr>
      </w:pPr>
      <w:r>
        <w:rPr>
          <w:rStyle w:val="Znakapoznpodarou"/>
        </w:rPr>
        <w:footnoteRef/>
      </w:r>
      <w:r>
        <w:t xml:space="preserve"> </w:t>
      </w:r>
      <w:r w:rsidRPr="00273106">
        <w:rPr>
          <w:noProof/>
        </w:rPr>
        <w:t xml:space="preserve"> „Alio modo potest intelligi sic, ut essentiae formarum sint in materia in potentia non solum </w:t>
      </w:r>
      <w:r w:rsidRPr="00273106">
        <w:rPr>
          <w:i/>
          <w:noProof/>
        </w:rPr>
        <w:t>latentes</w:t>
      </w:r>
      <w:r w:rsidRPr="00273106">
        <w:rPr>
          <w:noProof/>
        </w:rPr>
        <w:t xml:space="preserve">, sed </w:t>
      </w:r>
      <w:r w:rsidRPr="00273106">
        <w:rPr>
          <w:i/>
          <w:noProof/>
        </w:rPr>
        <w:t>entes</w:t>
      </w:r>
      <w:r w:rsidRPr="00273106">
        <w:rPr>
          <w:noProof/>
        </w:rPr>
        <w:t xml:space="preserve"> </w:t>
      </w:r>
      <w:r w:rsidRPr="00273106">
        <w:rPr>
          <w:i/>
          <w:noProof/>
        </w:rPr>
        <w:t>in potentia</w:t>
      </w:r>
      <w:r w:rsidRPr="00273106">
        <w:rPr>
          <w:noProof/>
        </w:rPr>
        <w:t xml:space="preserve">, ut materia habeat in se seminales omnium formarum rationes sibi a primaria conditione inditas ‒ et illud concordat et philosophiae et sacrae Scripturae ‒ </w:t>
      </w:r>
      <w:r w:rsidRPr="00273106">
        <w:rPr>
          <w:noProof/>
          <w:szCs w:val="11"/>
        </w:rPr>
        <w:t xml:space="preserve">et </w:t>
      </w:r>
      <w:r w:rsidRPr="00273106">
        <w:rPr>
          <w:noProof/>
          <w:szCs w:val="13"/>
        </w:rPr>
        <w:t xml:space="preserve">per </w:t>
      </w:r>
      <w:r w:rsidRPr="00273106">
        <w:rPr>
          <w:noProof/>
          <w:szCs w:val="14"/>
        </w:rPr>
        <w:t xml:space="preserve">actionem </w:t>
      </w:r>
      <w:r w:rsidRPr="00273106">
        <w:rPr>
          <w:noProof/>
          <w:szCs w:val="12"/>
        </w:rPr>
        <w:t xml:space="preserve">agentis </w:t>
      </w:r>
      <w:r w:rsidRPr="00273106">
        <w:rPr>
          <w:noProof/>
          <w:szCs w:val="14"/>
        </w:rPr>
        <w:t xml:space="preserve">educerentur </w:t>
      </w:r>
      <w:r w:rsidRPr="00273106">
        <w:rPr>
          <w:noProof/>
          <w:szCs w:val="11"/>
        </w:rPr>
        <w:t xml:space="preserve">in </w:t>
      </w:r>
      <w:r w:rsidRPr="00273106">
        <w:rPr>
          <w:noProof/>
          <w:szCs w:val="14"/>
        </w:rPr>
        <w:t>actum</w:t>
      </w:r>
      <w:r w:rsidRPr="00273106">
        <w:rPr>
          <w:noProof/>
        </w:rPr>
        <w:t>.“ (</w:t>
      </w:r>
      <w:r w:rsidRPr="00273106">
        <w:rPr>
          <w:i/>
          <w:noProof/>
        </w:rPr>
        <w:t>In II Sent.</w:t>
      </w:r>
      <w:r w:rsidRPr="00273106">
        <w:rPr>
          <w:noProof/>
        </w:rPr>
        <w:t>, d. 7. p. II. a. 2. q</w:t>
      </w:r>
      <w:r>
        <w:rPr>
          <w:noProof/>
        </w:rPr>
        <w:t xml:space="preserve">. I, resp.;  </w:t>
      </w:r>
      <w:r w:rsidRPr="007405DA">
        <w:rPr>
          <w:i/>
          <w:noProof/>
        </w:rPr>
        <w:t xml:space="preserve">Opera omnia </w:t>
      </w:r>
      <w:r>
        <w:rPr>
          <w:noProof/>
          <w:lang w:val="cs-CZ"/>
        </w:rPr>
        <w:t>2</w:t>
      </w:r>
      <w:r>
        <w:rPr>
          <w:noProof/>
        </w:rPr>
        <w:t xml:space="preserve">, </w:t>
      </w:r>
      <w:r w:rsidRPr="00273106">
        <w:rPr>
          <w:noProof/>
        </w:rPr>
        <w:t>198a</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198</w:instrText>
      </w:r>
      <w:r>
        <w:instrText xml:space="preserve">a" </w:instrText>
      </w:r>
      <w:r>
        <w:fldChar w:fldCharType="end"/>
      </w:r>
      <w:r w:rsidRPr="00273106">
        <w:rPr>
          <w:noProof/>
        </w:rPr>
        <w:t>)</w:t>
      </w:r>
    </w:p>
  </w:footnote>
  <w:footnote w:id="32">
    <w:p w:rsidR="006E5ECF" w:rsidRPr="00F22FCC" w:rsidRDefault="006E5ECF" w:rsidP="08163013">
      <w:pPr>
        <w:pStyle w:val="Textpoznpodarou"/>
        <w:rPr>
          <w:lang w:val="cs-CZ"/>
        </w:rPr>
      </w:pPr>
      <w:r>
        <w:rPr>
          <w:rStyle w:val="Znakapoznpodarou"/>
        </w:rPr>
        <w:footnoteRef/>
      </w:r>
      <w:r>
        <w:t xml:space="preserve"> </w:t>
      </w:r>
      <w:r w:rsidRPr="00273106">
        <w:rPr>
          <w:noProof/>
          <w:szCs w:val="16"/>
        </w:rPr>
        <w:t>„</w:t>
      </w:r>
      <w:r w:rsidRPr="00273106">
        <w:rPr>
          <w:noProof/>
        </w:rPr>
        <w:t xml:space="preserve">Et ita </w:t>
      </w:r>
      <w:r w:rsidRPr="00273106">
        <w:rPr>
          <w:noProof/>
          <w:szCs w:val="14"/>
        </w:rPr>
        <w:t xml:space="preserve">non </w:t>
      </w:r>
      <w:r w:rsidRPr="00273106">
        <w:rPr>
          <w:noProof/>
          <w:szCs w:val="10"/>
        </w:rPr>
        <w:t>diffe</w:t>
      </w:r>
      <w:r w:rsidRPr="00273106">
        <w:rPr>
          <w:noProof/>
          <w:szCs w:val="13"/>
        </w:rPr>
        <w:t xml:space="preserve">runt </w:t>
      </w:r>
      <w:r w:rsidRPr="00273106">
        <w:rPr>
          <w:noProof/>
        </w:rPr>
        <w:t xml:space="preserve">forma </w:t>
      </w:r>
      <w:r w:rsidRPr="00273106">
        <w:rPr>
          <w:i/>
          <w:noProof/>
          <w:szCs w:val="13"/>
        </w:rPr>
        <w:t>universalis</w:t>
      </w:r>
      <w:r w:rsidRPr="00273106">
        <w:rPr>
          <w:noProof/>
          <w:szCs w:val="13"/>
        </w:rPr>
        <w:t xml:space="preserve"> </w:t>
      </w:r>
      <w:r w:rsidRPr="00273106">
        <w:rPr>
          <w:noProof/>
        </w:rPr>
        <w:t xml:space="preserve">et </w:t>
      </w:r>
      <w:r w:rsidRPr="00273106">
        <w:rPr>
          <w:i/>
          <w:noProof/>
          <w:szCs w:val="13"/>
        </w:rPr>
        <w:t>singularis</w:t>
      </w:r>
      <w:r w:rsidRPr="00273106">
        <w:rPr>
          <w:noProof/>
          <w:szCs w:val="13"/>
        </w:rPr>
        <w:t xml:space="preserve"> </w:t>
      </w:r>
      <w:r w:rsidRPr="00273106">
        <w:rPr>
          <w:i/>
          <w:noProof/>
          <w:szCs w:val="13"/>
        </w:rPr>
        <w:t>per abstra</w:t>
      </w:r>
      <w:r w:rsidRPr="00273106">
        <w:rPr>
          <w:i/>
          <w:noProof/>
          <w:szCs w:val="14"/>
        </w:rPr>
        <w:t>ctionem</w:t>
      </w:r>
      <w:r w:rsidRPr="00273106">
        <w:rPr>
          <w:noProof/>
          <w:szCs w:val="14"/>
        </w:rPr>
        <w:t xml:space="preserve"> a </w:t>
      </w:r>
      <w:r w:rsidRPr="00273106">
        <w:rPr>
          <w:noProof/>
          <w:szCs w:val="13"/>
        </w:rPr>
        <w:t xml:space="preserve">materia, </w:t>
      </w:r>
      <w:r w:rsidRPr="00273106">
        <w:rPr>
          <w:noProof/>
        </w:rPr>
        <w:t xml:space="preserve">et </w:t>
      </w:r>
      <w:r w:rsidRPr="00273106">
        <w:rPr>
          <w:i/>
          <w:noProof/>
          <w:szCs w:val="14"/>
        </w:rPr>
        <w:t>concretionem</w:t>
      </w:r>
      <w:r w:rsidRPr="00273106">
        <w:rPr>
          <w:noProof/>
          <w:szCs w:val="14"/>
        </w:rPr>
        <w:t xml:space="preserve"> </w:t>
      </w:r>
      <w:r w:rsidRPr="00273106">
        <w:rPr>
          <w:noProof/>
          <w:szCs w:val="10"/>
        </w:rPr>
        <w:t xml:space="preserve">in </w:t>
      </w:r>
      <w:r w:rsidRPr="00273106">
        <w:rPr>
          <w:noProof/>
          <w:szCs w:val="13"/>
        </w:rPr>
        <w:t xml:space="preserve">materia, sed </w:t>
      </w:r>
      <w:r w:rsidRPr="00273106">
        <w:rPr>
          <w:noProof/>
          <w:szCs w:val="12"/>
        </w:rPr>
        <w:t xml:space="preserve">differunt </w:t>
      </w:r>
      <w:r w:rsidRPr="00273106">
        <w:rPr>
          <w:i/>
          <w:noProof/>
          <w:szCs w:val="13"/>
        </w:rPr>
        <w:t xml:space="preserve">per </w:t>
      </w:r>
      <w:r w:rsidRPr="00273106">
        <w:rPr>
          <w:i/>
          <w:noProof/>
          <w:szCs w:val="14"/>
        </w:rPr>
        <w:t>additionem</w:t>
      </w:r>
      <w:r w:rsidRPr="00273106">
        <w:rPr>
          <w:noProof/>
          <w:szCs w:val="14"/>
        </w:rPr>
        <w:t xml:space="preserve"> </w:t>
      </w:r>
      <w:r w:rsidRPr="00273106">
        <w:rPr>
          <w:noProof/>
          <w:szCs w:val="13"/>
        </w:rPr>
        <w:t xml:space="preserve">unius </w:t>
      </w:r>
      <w:r w:rsidRPr="00273106">
        <w:rPr>
          <w:noProof/>
          <w:szCs w:val="14"/>
        </w:rPr>
        <w:t xml:space="preserve">ad </w:t>
      </w:r>
      <w:r w:rsidRPr="00273106">
        <w:rPr>
          <w:noProof/>
          <w:szCs w:val="13"/>
        </w:rPr>
        <w:t>alteram e</w:t>
      </w:r>
      <w:r w:rsidRPr="00273106">
        <w:rPr>
          <w:noProof/>
        </w:rPr>
        <w:t xml:space="preserve">t </w:t>
      </w:r>
      <w:r w:rsidRPr="00273106">
        <w:rPr>
          <w:noProof/>
          <w:szCs w:val="13"/>
        </w:rPr>
        <w:t xml:space="preserve">per </w:t>
      </w:r>
      <w:r w:rsidRPr="00273106">
        <w:rPr>
          <w:noProof/>
          <w:szCs w:val="14"/>
        </w:rPr>
        <w:t xml:space="preserve">magis </w:t>
      </w:r>
      <w:r w:rsidRPr="00273106">
        <w:rPr>
          <w:noProof/>
        </w:rPr>
        <w:t xml:space="preserve">completum et </w:t>
      </w:r>
      <w:r w:rsidRPr="00273106">
        <w:rPr>
          <w:noProof/>
          <w:szCs w:val="13"/>
        </w:rPr>
        <w:t xml:space="preserve">minus </w:t>
      </w:r>
      <w:r w:rsidRPr="00273106">
        <w:rPr>
          <w:noProof/>
          <w:szCs w:val="14"/>
        </w:rPr>
        <w:t xml:space="preserve">completum. </w:t>
      </w:r>
      <w:r w:rsidRPr="00273106">
        <w:rPr>
          <w:noProof/>
        </w:rPr>
        <w:t xml:space="preserve">Cuius </w:t>
      </w:r>
      <w:r w:rsidRPr="00273106">
        <w:rPr>
          <w:noProof/>
          <w:szCs w:val="9"/>
        </w:rPr>
        <w:t>si</w:t>
      </w:r>
      <w:r w:rsidRPr="00273106">
        <w:rPr>
          <w:noProof/>
          <w:szCs w:val="17"/>
        </w:rPr>
        <w:t xml:space="preserve">gnum </w:t>
      </w:r>
      <w:r w:rsidRPr="00273106">
        <w:rPr>
          <w:noProof/>
          <w:szCs w:val="11"/>
        </w:rPr>
        <w:t xml:space="preserve">est, </w:t>
      </w:r>
      <w:r w:rsidRPr="00273106">
        <w:rPr>
          <w:noProof/>
          <w:szCs w:val="13"/>
        </w:rPr>
        <w:t xml:space="preserve">quia </w:t>
      </w:r>
      <w:r w:rsidRPr="00273106">
        <w:rPr>
          <w:noProof/>
          <w:szCs w:val="11"/>
        </w:rPr>
        <w:t xml:space="preserve">in </w:t>
      </w:r>
      <w:r w:rsidRPr="00273106">
        <w:rPr>
          <w:noProof/>
          <w:szCs w:val="13"/>
        </w:rPr>
        <w:t xml:space="preserve">coordinatione </w:t>
      </w:r>
      <w:r w:rsidRPr="00273106">
        <w:rPr>
          <w:noProof/>
          <w:szCs w:val="16"/>
        </w:rPr>
        <w:t xml:space="preserve">generum </w:t>
      </w:r>
      <w:r w:rsidRPr="00273106">
        <w:rPr>
          <w:noProof/>
          <w:szCs w:val="11"/>
        </w:rPr>
        <w:t xml:space="preserve">et </w:t>
      </w:r>
      <w:r w:rsidRPr="00273106">
        <w:rPr>
          <w:noProof/>
          <w:szCs w:val="12"/>
        </w:rPr>
        <w:t>spe</w:t>
      </w:r>
      <w:r w:rsidRPr="00273106">
        <w:rPr>
          <w:noProof/>
        </w:rPr>
        <w:t xml:space="preserve">cierum forma </w:t>
      </w:r>
      <w:r w:rsidRPr="00273106">
        <w:rPr>
          <w:i/>
          <w:noProof/>
          <w:szCs w:val="12"/>
        </w:rPr>
        <w:t>speciei</w:t>
      </w:r>
      <w:r w:rsidRPr="00273106">
        <w:rPr>
          <w:noProof/>
          <w:szCs w:val="12"/>
        </w:rPr>
        <w:t xml:space="preserve"> </w:t>
      </w:r>
      <w:r w:rsidRPr="00273106">
        <w:rPr>
          <w:noProof/>
          <w:szCs w:val="11"/>
        </w:rPr>
        <w:t xml:space="preserve">est </w:t>
      </w:r>
      <w:r w:rsidRPr="00273106">
        <w:rPr>
          <w:noProof/>
          <w:szCs w:val="13"/>
        </w:rPr>
        <w:t xml:space="preserve">completissima </w:t>
      </w:r>
      <w:r w:rsidRPr="00273106">
        <w:rPr>
          <w:noProof/>
          <w:szCs w:val="11"/>
        </w:rPr>
        <w:t xml:space="preserve">et </w:t>
      </w:r>
      <w:r w:rsidRPr="00273106">
        <w:rPr>
          <w:noProof/>
          <w:szCs w:val="13"/>
        </w:rPr>
        <w:t>composi</w:t>
      </w:r>
      <w:r w:rsidRPr="00273106">
        <w:rPr>
          <w:noProof/>
          <w:szCs w:val="11"/>
        </w:rPr>
        <w:t xml:space="preserve">tissima. </w:t>
      </w:r>
      <w:r w:rsidRPr="00273106">
        <w:rPr>
          <w:noProof/>
          <w:szCs w:val="16"/>
        </w:rPr>
        <w:t xml:space="preserve">Forma </w:t>
      </w:r>
      <w:r w:rsidRPr="00273106">
        <w:rPr>
          <w:noProof/>
          <w:szCs w:val="13"/>
        </w:rPr>
        <w:t xml:space="preserve">vero </w:t>
      </w:r>
      <w:r w:rsidRPr="00273106">
        <w:rPr>
          <w:i/>
          <w:noProof/>
          <w:szCs w:val="13"/>
        </w:rPr>
        <w:t>generis</w:t>
      </w:r>
      <w:r w:rsidRPr="00273106">
        <w:rPr>
          <w:noProof/>
          <w:szCs w:val="13"/>
        </w:rPr>
        <w:t xml:space="preserve"> respectu </w:t>
      </w:r>
      <w:r w:rsidRPr="00273106">
        <w:rPr>
          <w:noProof/>
          <w:szCs w:val="10"/>
        </w:rPr>
        <w:t xml:space="preserve">illius </w:t>
      </w:r>
      <w:r w:rsidRPr="00273106">
        <w:rPr>
          <w:noProof/>
          <w:szCs w:val="11"/>
        </w:rPr>
        <w:t xml:space="preserve">est </w:t>
      </w:r>
      <w:r w:rsidRPr="00273106">
        <w:rPr>
          <w:i/>
          <w:noProof/>
          <w:szCs w:val="13"/>
        </w:rPr>
        <w:t>ens in potentia</w:t>
      </w:r>
      <w:r w:rsidRPr="00273106">
        <w:rPr>
          <w:noProof/>
          <w:szCs w:val="13"/>
        </w:rPr>
        <w:t xml:space="preserve">, </w:t>
      </w:r>
      <w:r w:rsidRPr="00273106">
        <w:rPr>
          <w:noProof/>
          <w:szCs w:val="11"/>
        </w:rPr>
        <w:t xml:space="preserve">et </w:t>
      </w:r>
      <w:r w:rsidRPr="00273106">
        <w:rPr>
          <w:noProof/>
          <w:szCs w:val="8"/>
        </w:rPr>
        <w:t xml:space="preserve">fit </w:t>
      </w:r>
      <w:r w:rsidRPr="00273106">
        <w:rPr>
          <w:noProof/>
        </w:rPr>
        <w:t xml:space="preserve">magis </w:t>
      </w:r>
      <w:r w:rsidRPr="00273106">
        <w:rPr>
          <w:i/>
          <w:noProof/>
          <w:szCs w:val="12"/>
        </w:rPr>
        <w:t xml:space="preserve">in </w:t>
      </w:r>
      <w:r w:rsidRPr="00273106">
        <w:rPr>
          <w:i/>
          <w:noProof/>
        </w:rPr>
        <w:t>actu</w:t>
      </w:r>
      <w:r w:rsidRPr="00273106">
        <w:rPr>
          <w:noProof/>
        </w:rPr>
        <w:t xml:space="preserve"> </w:t>
      </w:r>
      <w:r w:rsidRPr="00273106">
        <w:rPr>
          <w:noProof/>
          <w:szCs w:val="13"/>
        </w:rPr>
        <w:t xml:space="preserve">per differentiam </w:t>
      </w:r>
      <w:r w:rsidRPr="00273106">
        <w:rPr>
          <w:noProof/>
          <w:szCs w:val="10"/>
        </w:rPr>
        <w:t xml:space="preserve">sibi </w:t>
      </w:r>
      <w:r w:rsidRPr="00273106">
        <w:rPr>
          <w:noProof/>
        </w:rPr>
        <w:t>superadditam.“ (</w:t>
      </w:r>
      <w:r w:rsidRPr="00273106">
        <w:rPr>
          <w:i/>
          <w:noProof/>
        </w:rPr>
        <w:t>In II Sent</w:t>
      </w:r>
      <w:r w:rsidRPr="00273106">
        <w:rPr>
          <w:noProof/>
        </w:rPr>
        <w:t>. d. 18, a.</w:t>
      </w:r>
      <w:r>
        <w:rPr>
          <w:noProof/>
        </w:rPr>
        <w:t xml:space="preserve"> 1. q. 3, resp.;  </w:t>
      </w:r>
      <w:r w:rsidRPr="007405DA">
        <w:rPr>
          <w:i/>
          <w:noProof/>
        </w:rPr>
        <w:t>Opera omnia</w:t>
      </w:r>
      <w:r>
        <w:rPr>
          <w:noProof/>
        </w:rPr>
        <w:t xml:space="preserve"> </w:t>
      </w:r>
      <w:r>
        <w:rPr>
          <w:noProof/>
          <w:lang w:val="cs-CZ"/>
        </w:rPr>
        <w:t>2</w:t>
      </w:r>
      <w:r w:rsidRPr="00273106">
        <w:rPr>
          <w:noProof/>
        </w:rPr>
        <w:t>,</w:t>
      </w:r>
      <w:r>
        <w:rPr>
          <w:noProof/>
          <w:lang w:val="cs-CZ"/>
        </w:rPr>
        <w:t xml:space="preserve"> </w:t>
      </w:r>
      <w:r w:rsidRPr="00273106">
        <w:rPr>
          <w:noProof/>
        </w:rPr>
        <w:t>440b</w:t>
      </w:r>
      <w:r>
        <w:fldChar w:fldCharType="begin"/>
      </w:r>
      <w:r>
        <w:instrText xml:space="preserve"> XE "</w:instrText>
      </w:r>
      <w:r>
        <w:rPr>
          <w:lang w:val="cs-CZ"/>
        </w:rPr>
        <w:instrText>Bonaventura:</w:instrText>
      </w:r>
      <w:r w:rsidRPr="0035406E">
        <w:rPr>
          <w:i/>
        </w:rPr>
        <w:instrText>In II Sent.</w:instrText>
      </w:r>
      <w:r>
        <w:instrText xml:space="preserve"> </w:instrText>
      </w:r>
      <w:r>
        <w:rPr>
          <w:lang w:val="cs-CZ"/>
        </w:rPr>
        <w:instrText>440b</w:instrText>
      </w:r>
      <w:r>
        <w:instrText xml:space="preserve">" </w:instrText>
      </w:r>
      <w:r>
        <w:fldChar w:fldCharType="end"/>
      </w:r>
      <w:r>
        <w:rPr>
          <w:noProof/>
          <w:lang w:val="cs-CZ"/>
        </w:rPr>
        <w:t>)</w:t>
      </w:r>
    </w:p>
  </w:footnote>
  <w:footnote w:id="33">
    <w:p w:rsidR="006E5ECF" w:rsidRPr="00135EE5" w:rsidRDefault="006E5ECF" w:rsidP="08163013">
      <w:pPr>
        <w:pStyle w:val="Textpoznpodarou"/>
        <w:rPr>
          <w:noProof/>
          <w:lang w:val="cs-CZ"/>
        </w:rPr>
      </w:pPr>
      <w:r>
        <w:rPr>
          <w:rStyle w:val="Znakapoznpodarou"/>
        </w:rPr>
        <w:footnoteRef/>
      </w:r>
      <w:r>
        <w:t xml:space="preserve"> </w:t>
      </w:r>
      <w:r w:rsidRPr="00273106">
        <w:rPr>
          <w:noProof/>
        </w:rPr>
        <w:t xml:space="preserve">„Hoc est medium </w:t>
      </w:r>
      <w:r w:rsidRPr="00273106">
        <w:rPr>
          <w:i/>
          <w:noProof/>
        </w:rPr>
        <w:t>metaphysicum</w:t>
      </w:r>
      <w:r w:rsidRPr="00273106">
        <w:rPr>
          <w:noProof/>
        </w:rPr>
        <w:t xml:space="preserve"> reducens, et haec est tota nostra metaphysica: de emanatione, de exemplaritate, de consummatione, scilicet illuminari per radios spirituales et reduci ad summum. Et sic eris verus metaphysicus.“ (</w:t>
      </w:r>
      <w:r w:rsidRPr="00273106">
        <w:rPr>
          <w:i/>
          <w:noProof/>
        </w:rPr>
        <w:t>Collationes in Hexaëmeron</w:t>
      </w:r>
      <w:r>
        <w:rPr>
          <w:i/>
          <w:noProof/>
          <w:lang w:val="cs-CZ"/>
        </w:rPr>
        <w:t xml:space="preserve"> I</w:t>
      </w:r>
      <w:r>
        <w:rPr>
          <w:noProof/>
        </w:rPr>
        <w:t xml:space="preserve">; </w:t>
      </w:r>
      <w:r w:rsidRPr="007405DA">
        <w:rPr>
          <w:i/>
          <w:noProof/>
        </w:rPr>
        <w:t>Opera omnia</w:t>
      </w:r>
      <w:r>
        <w:rPr>
          <w:noProof/>
        </w:rPr>
        <w:t xml:space="preserve"> </w:t>
      </w:r>
      <w:r>
        <w:rPr>
          <w:noProof/>
          <w:lang w:val="cs-CZ"/>
        </w:rPr>
        <w:t>5</w:t>
      </w:r>
      <w:r>
        <w:rPr>
          <w:noProof/>
        </w:rPr>
        <w:t xml:space="preserve">, </w:t>
      </w:r>
      <w:r w:rsidRPr="00273106">
        <w:rPr>
          <w:noProof/>
        </w:rPr>
        <w:t>332b</w:t>
      </w:r>
      <w:r>
        <w:rPr>
          <w:noProof/>
        </w:rPr>
        <w:fldChar w:fldCharType="begin"/>
      </w:r>
      <w:r>
        <w:instrText xml:space="preserve"> XE "</w:instrText>
      </w:r>
      <w:r>
        <w:rPr>
          <w:lang w:val="cs-CZ"/>
        </w:rPr>
        <w:instrText>Bonaventura:</w:instrText>
      </w:r>
      <w:r w:rsidRPr="00214FE8">
        <w:rPr>
          <w:i/>
          <w:noProof/>
        </w:rPr>
        <w:instrText>Collationes in Hexaëmeron</w:instrText>
      </w:r>
      <w:r>
        <w:rPr>
          <w:lang w:val="cs-CZ"/>
        </w:rPr>
        <w:instrText xml:space="preserve"> </w:instrText>
      </w:r>
      <w:r w:rsidRPr="00214FE8">
        <w:rPr>
          <w:noProof/>
        </w:rPr>
        <w:instrText>332b</w:instrText>
      </w:r>
      <w:r>
        <w:instrText xml:space="preserve">" </w:instrText>
      </w:r>
      <w:r>
        <w:rPr>
          <w:noProof/>
        </w:rPr>
        <w:fldChar w:fldCharType="end"/>
      </w:r>
      <w:r>
        <w:rPr>
          <w:noProof/>
        </w:rPr>
        <w:t>)</w:t>
      </w:r>
    </w:p>
  </w:footnote>
  <w:footnote w:id="34">
    <w:p w:rsidR="006E5ECF" w:rsidRPr="009165FD" w:rsidRDefault="006E5ECF" w:rsidP="08163013">
      <w:pPr>
        <w:pStyle w:val="Textpoznpodarou"/>
        <w:rPr>
          <w:lang w:val="cs-CZ"/>
        </w:rPr>
      </w:pPr>
      <w:r>
        <w:rPr>
          <w:rStyle w:val="Znakapoznpodarou"/>
        </w:rPr>
        <w:footnoteRef/>
      </w:r>
      <w:r>
        <w:t xml:space="preserve"> </w:t>
      </w:r>
      <w:r w:rsidRPr="00273106">
        <w:rPr>
          <w:noProof/>
        </w:rPr>
        <w:t xml:space="preserve">„Potest iterum connotare bonitatem in </w:t>
      </w:r>
      <w:r w:rsidRPr="00273106">
        <w:rPr>
          <w:i/>
          <w:noProof/>
        </w:rPr>
        <w:t>potentia</w:t>
      </w:r>
      <w:r w:rsidRPr="00273106">
        <w:rPr>
          <w:noProof/>
        </w:rPr>
        <w:t xml:space="preserve">, sicut exemplar connotat rei entitatem, non quia sit, sed quia Deus potest eam facere; et sic nihil est in Deo, nisi quod cognoscit notitia approbationis, quia sic cognoscit omne bonum, quod </w:t>
      </w:r>
      <w:r w:rsidRPr="00273106">
        <w:rPr>
          <w:i/>
          <w:noProof/>
        </w:rPr>
        <w:t>est</w:t>
      </w:r>
      <w:r w:rsidRPr="00273106">
        <w:rPr>
          <w:noProof/>
        </w:rPr>
        <w:t xml:space="preserve"> vel quod </w:t>
      </w:r>
      <w:r w:rsidRPr="00273106">
        <w:rPr>
          <w:i/>
          <w:noProof/>
        </w:rPr>
        <w:t>potest facere</w:t>
      </w:r>
      <w:r w:rsidRPr="00273106">
        <w:rPr>
          <w:noProof/>
        </w:rPr>
        <w:t>, et illius habet exemplar; et ideo illud tantum est in Deo.“ (</w:t>
      </w:r>
      <w:r w:rsidRPr="00273106">
        <w:rPr>
          <w:i/>
          <w:noProof/>
        </w:rPr>
        <w:t>In I Sent</w:t>
      </w:r>
      <w:r w:rsidRPr="00273106">
        <w:rPr>
          <w:noProof/>
        </w:rPr>
        <w:t>. d. 36, dub</w:t>
      </w:r>
      <w:r>
        <w:rPr>
          <w:noProof/>
        </w:rPr>
        <w:t xml:space="preserve">. 3, resp.; </w:t>
      </w:r>
      <w:r w:rsidRPr="007405DA">
        <w:rPr>
          <w:i/>
          <w:noProof/>
        </w:rPr>
        <w:t>Opera omnia</w:t>
      </w:r>
      <w:r>
        <w:rPr>
          <w:noProof/>
        </w:rPr>
        <w:t xml:space="preserve"> 1.2, </w:t>
      </w:r>
      <w:r w:rsidRPr="00273106">
        <w:rPr>
          <w:noProof/>
        </w:rPr>
        <w:t>631b</w:t>
      </w:r>
      <w:r>
        <w:fldChar w:fldCharType="begin"/>
      </w:r>
      <w:r>
        <w:instrText xml:space="preserve"> XE "</w:instrText>
      </w:r>
      <w:r>
        <w:rPr>
          <w:lang w:val="cs-CZ"/>
        </w:rPr>
        <w:instrText>Bonaventura:</w:instrText>
      </w:r>
      <w:r>
        <w:rPr>
          <w:i/>
        </w:rPr>
        <w:instrText>In I</w:instrText>
      </w:r>
      <w:r w:rsidRPr="0035406E">
        <w:rPr>
          <w:i/>
        </w:rPr>
        <w:instrText xml:space="preserve"> Sent.</w:instrText>
      </w:r>
      <w:r>
        <w:instrText xml:space="preserve"> </w:instrText>
      </w:r>
      <w:r>
        <w:rPr>
          <w:lang w:val="cs-CZ"/>
        </w:rPr>
        <w:instrText>631b</w:instrText>
      </w:r>
      <w:r>
        <w:instrText xml:space="preserve">" </w:instrText>
      </w:r>
      <w:r>
        <w:fldChar w:fldCharType="end"/>
      </w:r>
      <w:r>
        <w:rPr>
          <w:noProof/>
        </w:rPr>
        <w:t>)</w:t>
      </w:r>
    </w:p>
  </w:footnote>
  <w:footnote w:id="35">
    <w:p w:rsidR="006E5ECF" w:rsidRPr="00043512" w:rsidRDefault="006E5ECF" w:rsidP="00FE1EED">
      <w:pPr>
        <w:pStyle w:val="Textpoznpodarou"/>
      </w:pPr>
      <w:r>
        <w:rPr>
          <w:rStyle w:val="Znakapoznpodarou"/>
        </w:rPr>
        <w:footnoteRef/>
      </w:r>
      <w:r>
        <w:t xml:space="preserve"> „</w:t>
      </w:r>
      <w:r w:rsidRPr="00043512">
        <w:t>Et propter hoc materia artificialis de artificialibus predicatur, quia ipsa es</w:t>
      </w:r>
      <w:r>
        <w:t>t tota veritas rei artificialis</w:t>
      </w:r>
      <w:r w:rsidRPr="00043512">
        <w:t>; forma enim artificialis non est nova natura vel essentia, set est dispositio solum, ut extentio, circulatio, vel aliquid hujusmodi, unde convenie</w:t>
      </w:r>
      <w:r>
        <w:t>nter dicitur «anulus est aurum»</w:t>
      </w:r>
      <w:r w:rsidRPr="00043512">
        <w:t>.</w:t>
      </w:r>
      <w:r>
        <w:t>“ (</w:t>
      </w:r>
      <w:r>
        <w:rPr>
          <w:i/>
        </w:rPr>
        <w:t>Quaestiones</w:t>
      </w:r>
      <w:r w:rsidRPr="00273106">
        <w:rPr>
          <w:i/>
        </w:rPr>
        <w:t xml:space="preserve"> altere supra libros prime philosophie Aristotelis</w:t>
      </w:r>
      <w:r w:rsidRPr="00C75938">
        <w:rPr>
          <w:lang w:val="cs-CZ"/>
        </w:rPr>
        <w:t>,</w:t>
      </w:r>
      <w:r>
        <w:rPr>
          <w:lang w:val="cs-CZ"/>
        </w:rPr>
        <w:t xml:space="preserve"> </w:t>
      </w:r>
      <w:r w:rsidRPr="00906CF2">
        <w:rPr>
          <w:rFonts w:eastAsia="Times"/>
        </w:rPr>
        <w:t>ed. Steele</w:t>
      </w:r>
      <w:r w:rsidRPr="00906CF2">
        <w:t xml:space="preserve">, </w:t>
      </w:r>
      <w:r>
        <w:rPr>
          <w:lang w:val="cs-CZ"/>
        </w:rPr>
        <w:t xml:space="preserve">OHI 11, </w:t>
      </w:r>
      <w:r>
        <w:t>75.16‒21</w:t>
      </w:r>
      <w:r>
        <w:fldChar w:fldCharType="begin"/>
      </w:r>
      <w:r>
        <w:instrText xml:space="preserve"> XE "</w:instrText>
      </w:r>
      <w:r>
        <w:rPr>
          <w:lang w:val="cs-CZ"/>
        </w:rPr>
        <w:instrText>Bacon:</w:instrText>
      </w:r>
      <w:r>
        <w:rPr>
          <w:i/>
        </w:rPr>
        <w:instrText>Quaestiones</w:instrText>
      </w:r>
      <w:r w:rsidRPr="00665928">
        <w:rPr>
          <w:i/>
        </w:rPr>
        <w:instrText xml:space="preserve"> altere supra libros prime philosophie Aristotelis</w:instrText>
      </w:r>
      <w:r>
        <w:rPr>
          <w:lang w:val="cs-CZ"/>
        </w:rPr>
        <w:instrText xml:space="preserve"> </w:instrText>
      </w:r>
      <w:r w:rsidRPr="00665928">
        <w:instrText>75.16‒21</w:instrText>
      </w:r>
      <w:r>
        <w:instrText xml:space="preserve">" </w:instrText>
      </w:r>
      <w:r>
        <w:fldChar w:fldCharType="end"/>
      </w:r>
      <w:r>
        <w:t>)</w:t>
      </w:r>
    </w:p>
  </w:footnote>
  <w:footnote w:id="36">
    <w:p w:rsidR="006E5ECF" w:rsidRPr="080E31E7" w:rsidRDefault="006E5ECF" w:rsidP="080E31E7">
      <w:pPr>
        <w:pStyle w:val="Textpoznpodarou"/>
      </w:pPr>
      <w:r w:rsidRPr="080E31E7">
        <w:rPr>
          <w:rStyle w:val="Znakapoznpodarou"/>
        </w:rPr>
        <w:footnoteRef/>
      </w:r>
      <w:r w:rsidRPr="080E31E7">
        <w:t xml:space="preserve"> </w:t>
      </w:r>
      <w:r w:rsidRPr="080E31E7">
        <w:rPr>
          <w:rStyle w:val="CitaceChar"/>
          <w:color w:val="auto"/>
          <w:sz w:val="20"/>
        </w:rPr>
        <w:t>„Quartus modus universalium esse non potuit, scilicet quod esse(t) quoddam universale quod esset in pluribus actu et non (in potentia), quia in eodem potentia precedit actum, set posito posteriori ponitur prius, et ita posito actu ponitur potentia.“ (</w:t>
      </w:r>
      <w:r w:rsidRPr="080E31E7">
        <w:rPr>
          <w:i/>
        </w:rPr>
        <w:t>Quaestiones altere supra libros prime philosophie Aristotelis</w:t>
      </w:r>
      <w:r w:rsidRPr="080E31E7">
        <w:rPr>
          <w:rStyle w:val="CitaceChar"/>
          <w:color w:val="auto"/>
          <w:sz w:val="20"/>
        </w:rPr>
        <w:t>; ed. Steele, OHI 11, 154.13‒17</w:t>
      </w:r>
      <w:r w:rsidRPr="080E31E7">
        <w:fldChar w:fldCharType="begin"/>
      </w:r>
      <w:r w:rsidRPr="080E31E7">
        <w:instrText xml:space="preserve"> XE "Bacon:Quaestiones altere supra libros prime philosophie Aristotelis 154.13‒17" </w:instrText>
      </w:r>
      <w:r w:rsidRPr="080E31E7">
        <w:fldChar w:fldCharType="end"/>
      </w:r>
      <w:r w:rsidRPr="080E31E7">
        <w:rPr>
          <w:rStyle w:val="CitaceChar"/>
          <w:color w:val="auto"/>
          <w:sz w:val="20"/>
        </w:rPr>
        <w:t>)</w:t>
      </w:r>
    </w:p>
  </w:footnote>
  <w:footnote w:id="37">
    <w:p w:rsidR="006E5ECF" w:rsidRPr="00F51CF2" w:rsidRDefault="006E5ECF" w:rsidP="001B24C7">
      <w:pPr>
        <w:pStyle w:val="Textpoznpodarou"/>
      </w:pPr>
      <w:r w:rsidRPr="00F51CF2">
        <w:rPr>
          <w:rStyle w:val="Znakapoznpodarou"/>
        </w:rPr>
        <w:footnoteRef/>
      </w:r>
      <w:r w:rsidRPr="00F51CF2">
        <w:rPr>
          <w:rStyle w:val="Znakapoznpodarou"/>
        </w:rPr>
        <w:t xml:space="preserve"> </w:t>
      </w:r>
      <w:r>
        <w:rPr>
          <w:lang w:val="cs-CZ"/>
        </w:rPr>
        <w:t xml:space="preserve">Výklad zásadně nesouhlasí </w:t>
      </w:r>
      <w:r w:rsidRPr="00F51CF2">
        <w:t xml:space="preserve">s názorem, že Baconova kritika míří představitele tzv. „Latin Averroism, which began about 1262 under leadership of Siger of Brabant and Boethius of Dacia“ (Hackett 1997b, 141). Autor </w:t>
      </w:r>
      <w:r>
        <w:rPr>
          <w:lang w:val="cs-CZ"/>
        </w:rPr>
        <w:t xml:space="preserve">ale </w:t>
      </w:r>
      <w:r w:rsidRPr="00F51CF2">
        <w:t>v citované části tvrdí, že Baconův útok na Rufuse ve skutečnosti mířil i na Bonaventuru, což potvrzuje i tato studie.</w:t>
      </w:r>
    </w:p>
  </w:footnote>
  <w:footnote w:id="38">
    <w:p w:rsidR="006E5ECF" w:rsidRPr="00F51CF2" w:rsidRDefault="006E5ECF" w:rsidP="00CA6257">
      <w:pPr>
        <w:pStyle w:val="Textpoznpodarou"/>
      </w:pPr>
      <w:r w:rsidRPr="00F51CF2">
        <w:rPr>
          <w:rStyle w:val="Znakapoznpodarou"/>
        </w:rPr>
        <w:footnoteRef/>
      </w:r>
      <w:r>
        <w:t xml:space="preserve"> „</w:t>
      </w:r>
      <w:r>
        <w:rPr>
          <w:lang w:val="cs-CZ"/>
        </w:rPr>
        <w:t>V</w:t>
      </w:r>
      <w:r w:rsidRPr="00F51CF2">
        <w:t>itatis scandalis, ut tenemur, Regulae, quam vovimus, sine cuius observatione salvari non possumus et veritatem perspicaciter videamus et impleamus professionem et totis viribus puritatem custodiamus...“</w:t>
      </w:r>
      <w:r>
        <w:t xml:space="preserve"> (</w:t>
      </w:r>
      <w:r w:rsidRPr="00CB2F56">
        <w:rPr>
          <w:i/>
        </w:rPr>
        <w:t>Epist</w:t>
      </w:r>
      <w:r>
        <w:t xml:space="preserve">. 1.5; </w:t>
      </w:r>
      <w:r w:rsidRPr="007405DA">
        <w:rPr>
          <w:i/>
        </w:rPr>
        <w:t>Opera omnia</w:t>
      </w:r>
      <w:r>
        <w:t xml:space="preserve"> 8, </w:t>
      </w:r>
      <w:r w:rsidRPr="00F51CF2">
        <w:t>469b</w:t>
      </w:r>
      <w:r>
        <w:fldChar w:fldCharType="begin"/>
      </w:r>
      <w:r>
        <w:instrText xml:space="preserve"> XE "</w:instrText>
      </w:r>
      <w:r>
        <w:rPr>
          <w:lang w:val="cs-CZ"/>
        </w:rPr>
        <w:instrText>Bonaventura:</w:instrText>
      </w:r>
      <w:r w:rsidRPr="00DC33BB">
        <w:rPr>
          <w:i/>
        </w:rPr>
        <w:instrText>Epist</w:instrText>
      </w:r>
      <w:r>
        <w:instrText>.</w:instrText>
      </w:r>
      <w:r w:rsidRPr="004E3AA8">
        <w:rPr>
          <w:i/>
          <w:lang w:val="cs-CZ"/>
        </w:rPr>
        <w:instrText>1</w:instrText>
      </w:r>
      <w:r>
        <w:rPr>
          <w:lang w:val="cs-CZ"/>
        </w:rPr>
        <w:instrText xml:space="preserve"> </w:instrText>
      </w:r>
      <w:r w:rsidRPr="00DC33BB">
        <w:instrText>469b</w:instrText>
      </w:r>
      <w:r>
        <w:instrText xml:space="preserve">" </w:instrText>
      </w:r>
      <w:r>
        <w:fldChar w:fldCharType="end"/>
      </w:r>
      <w:r w:rsidRPr="00F51CF2">
        <w:t>)</w:t>
      </w:r>
    </w:p>
  </w:footnote>
  <w:footnote w:id="39">
    <w:p w:rsidR="006E5ECF" w:rsidRPr="006D0D30" w:rsidRDefault="006E5ECF" w:rsidP="08163013">
      <w:pPr>
        <w:pStyle w:val="Textpoznpodarou"/>
        <w:rPr>
          <w:lang w:val="cs-CZ"/>
        </w:rPr>
      </w:pPr>
      <w:r>
        <w:rPr>
          <w:rStyle w:val="Znakapoznpodarou"/>
        </w:rPr>
        <w:footnoteRef/>
      </w:r>
      <w:r>
        <w:t xml:space="preserve"> </w:t>
      </w:r>
      <w:r>
        <w:rPr>
          <w:lang w:val="cs-CZ"/>
        </w:rPr>
        <w:t xml:space="preserve"> „</w:t>
      </w:r>
      <w:r w:rsidRPr="00AD374D">
        <w:rPr>
          <w:lang w:val="cs-CZ"/>
        </w:rPr>
        <w:t xml:space="preserve">In </w:t>
      </w:r>
      <w:r w:rsidRPr="00AD374D">
        <w:rPr>
          <w:i/>
          <w:lang w:val="cs-CZ"/>
        </w:rPr>
        <w:t>Quasi lignum vitae</w:t>
      </w:r>
      <w:r w:rsidRPr="00AD374D">
        <w:rPr>
          <w:lang w:val="cs-CZ"/>
        </w:rPr>
        <w:t xml:space="preserve">, issued 14 April 1255, Alexander spelled out the papal conception of the magisterium, a conception deeply antithetical to that of the masters. Alexander annulled the legislation against the friars and, de </w:t>
      </w:r>
      <w:r w:rsidRPr="00AD374D">
        <w:rPr>
          <w:i/>
          <w:lang w:val="cs-CZ"/>
        </w:rPr>
        <w:t>potestatis plenitudine</w:t>
      </w:r>
      <w:r w:rsidRPr="00AD374D">
        <w:rPr>
          <w:lang w:val="cs-CZ"/>
        </w:rPr>
        <w:t xml:space="preserve">, ordered the masters to reinstate the Dominican professors into their </w:t>
      </w:r>
      <w:r w:rsidRPr="00AD374D">
        <w:rPr>
          <w:i/>
          <w:lang w:val="cs-CZ"/>
        </w:rPr>
        <w:t>consortium</w:t>
      </w:r>
      <w:r w:rsidRPr="00AD374D">
        <w:rPr>
          <w:lang w:val="cs-CZ"/>
        </w:rPr>
        <w:t xml:space="preserve">. Next, he ordered the chancellor to offer the magisterial title as an enticement to naturally </w:t>
      </w:r>
      <w:r>
        <w:rPr>
          <w:lang w:val="cs-CZ"/>
        </w:rPr>
        <w:t xml:space="preserve">gifted students. </w:t>
      </w:r>
      <w:r w:rsidRPr="00AD374D">
        <w:rPr>
          <w:lang w:val="cs-CZ"/>
        </w:rPr>
        <w:t xml:space="preserve">The pope then restated the position that the chancellor should grant the license to men whom he finds worthy on the basis of the investigation prescribed in </w:t>
      </w:r>
      <w:r w:rsidRPr="00AD374D">
        <w:rPr>
          <w:i/>
          <w:lang w:val="cs-CZ"/>
        </w:rPr>
        <w:t>Parens scientiarum</w:t>
      </w:r>
      <w:r>
        <w:rPr>
          <w:lang w:val="cs-CZ"/>
        </w:rPr>
        <w:t xml:space="preserve">. </w:t>
      </w:r>
      <w:r w:rsidRPr="00AD374D">
        <w:rPr>
          <w:lang w:val="cs-CZ"/>
        </w:rPr>
        <w:t>Thus, in two consecutive sentences, Alexander used the terms "</w:t>
      </w:r>
      <w:r w:rsidRPr="005E6D48">
        <w:rPr>
          <w:lang w:val="cs-CZ"/>
        </w:rPr>
        <w:t>magisterium''</w:t>
      </w:r>
      <w:r w:rsidRPr="00AD374D">
        <w:rPr>
          <w:lang w:val="cs-CZ"/>
        </w:rPr>
        <w:t xml:space="preserve"> and "</w:t>
      </w:r>
      <w:r w:rsidRPr="005E6D48">
        <w:rPr>
          <w:lang w:val="cs-CZ"/>
        </w:rPr>
        <w:t>licentia</w:t>
      </w:r>
      <w:r w:rsidRPr="00AD374D">
        <w:rPr>
          <w:lang w:val="cs-CZ"/>
        </w:rPr>
        <w:t>" in analogous positions, as if they were synonymous. It is clear that Alexander knew that he was advancing beyond the earlier distinction between the license and the magisterium.</w:t>
      </w:r>
      <w:r>
        <w:rPr>
          <w:lang w:val="cs-CZ"/>
        </w:rPr>
        <w:t>“ (Bernstein 1978, 302)</w:t>
      </w:r>
    </w:p>
  </w:footnote>
  <w:footnote w:id="40">
    <w:p w:rsidR="006E5ECF" w:rsidRPr="007279F1" w:rsidRDefault="006E5ECF" w:rsidP="08163013">
      <w:pPr>
        <w:pStyle w:val="Textpoznpodarou"/>
      </w:pPr>
      <w:r w:rsidRPr="007279F1">
        <w:rPr>
          <w:rStyle w:val="Znakapoznpodarou"/>
        </w:rPr>
        <w:footnoteRef/>
      </w:r>
      <w:r>
        <w:t xml:space="preserve"> </w:t>
      </w:r>
      <w:r w:rsidRPr="007279F1">
        <w:t>Barcelonský kodex (Archivo general de la Corona de Arag</w:t>
      </w:r>
      <w:r>
        <w:rPr>
          <w:lang w:val="cs-CZ"/>
        </w:rPr>
        <w:t>ó</w:t>
      </w:r>
      <w:r w:rsidRPr="007279F1">
        <w:t xml:space="preserve">n, </w:t>
      </w:r>
      <w:r w:rsidRPr="007279F1">
        <w:rPr>
          <w:i/>
        </w:rPr>
        <w:t>Cod. Ripoll 109</w:t>
      </w:r>
      <w:r w:rsidRPr="007279F1">
        <w:t xml:space="preserve">) obsahuje kompendium klíčových textů pařížské artistické fakulty komentujících </w:t>
      </w:r>
      <w:r w:rsidRPr="00543656">
        <w:rPr>
          <w:i/>
        </w:rPr>
        <w:t>Corpus Aristotelicum</w:t>
      </w:r>
      <w:r>
        <w:t xml:space="preserve"> z let 1230‒40</w:t>
      </w:r>
      <w:r>
        <w:rPr>
          <w:lang w:val="cs-CZ"/>
        </w:rPr>
        <w:t xml:space="preserve">. Pro </w:t>
      </w:r>
      <w:r w:rsidRPr="007279F1">
        <w:rPr>
          <w:szCs w:val="15"/>
        </w:rPr>
        <w:t>Guilelm</w:t>
      </w:r>
      <w:r>
        <w:rPr>
          <w:szCs w:val="15"/>
        </w:rPr>
        <w:t>ov</w:t>
      </w:r>
      <w:r>
        <w:rPr>
          <w:szCs w:val="15"/>
          <w:lang w:val="cs-CZ"/>
        </w:rPr>
        <w:t>y</w:t>
      </w:r>
      <w:r w:rsidRPr="007279F1">
        <w:rPr>
          <w:szCs w:val="15"/>
        </w:rPr>
        <w:t xml:space="preserve"> </w:t>
      </w:r>
      <w:r>
        <w:rPr>
          <w:szCs w:val="15"/>
        </w:rPr>
        <w:t>výklad</w:t>
      </w:r>
      <w:r>
        <w:rPr>
          <w:szCs w:val="15"/>
          <w:lang w:val="cs-CZ"/>
        </w:rPr>
        <w:t xml:space="preserve">y </w:t>
      </w:r>
      <w:r w:rsidRPr="00301A8E">
        <w:rPr>
          <w:i/>
          <w:szCs w:val="15"/>
        </w:rPr>
        <w:t>Prvních</w:t>
      </w:r>
      <w:r w:rsidRPr="007279F1">
        <w:rPr>
          <w:szCs w:val="15"/>
        </w:rPr>
        <w:t xml:space="preserve"> a </w:t>
      </w:r>
      <w:r w:rsidRPr="00301A8E">
        <w:rPr>
          <w:i/>
          <w:szCs w:val="15"/>
        </w:rPr>
        <w:t>Druhých Analytik</w:t>
      </w:r>
      <w:r>
        <w:rPr>
          <w:szCs w:val="15"/>
          <w:lang w:val="cs-CZ"/>
        </w:rPr>
        <w:t xml:space="preserve"> a </w:t>
      </w:r>
      <w:r w:rsidRPr="00301A8E">
        <w:rPr>
          <w:i/>
          <w:szCs w:val="15"/>
          <w:lang w:val="cs-CZ"/>
        </w:rPr>
        <w:t>Organonu</w:t>
      </w:r>
      <w:r>
        <w:rPr>
          <w:szCs w:val="15"/>
          <w:lang w:val="cs-CZ"/>
        </w:rPr>
        <w:t xml:space="preserve"> mimo ms. Ripoll 109, viz Andrews 2008, 100‒103</w:t>
      </w:r>
      <w:r w:rsidRPr="007279F1">
        <w:rPr>
          <w:szCs w:val="15"/>
        </w:rPr>
        <w:t>.</w:t>
      </w:r>
      <w:r>
        <w:rPr>
          <w:szCs w:val="15"/>
          <w:lang w:val="cs-CZ"/>
        </w:rPr>
        <w:t xml:space="preserve"> </w:t>
      </w:r>
    </w:p>
  </w:footnote>
  <w:footnote w:id="41">
    <w:p w:rsidR="006E5ECF" w:rsidRPr="084E67E2" w:rsidRDefault="006E5ECF" w:rsidP="08163013">
      <w:pPr>
        <w:pStyle w:val="Textpoznpodarou"/>
        <w:rPr>
          <w:lang w:val="cs-CZ"/>
        </w:rPr>
      </w:pPr>
      <w:r>
        <w:rPr>
          <w:rStyle w:val="Znakapoznpodarou"/>
        </w:rPr>
        <w:footnoteRef/>
      </w:r>
      <w:r>
        <w:rPr>
          <w:lang w:val="cs-CZ"/>
        </w:rPr>
        <w:t xml:space="preserve"> Připomeňme v této souvislosti následující krok Bonavetury jako generála řádu učiněný v roce 1266 po generální kapitule: „</w:t>
      </w:r>
      <w:r>
        <w:rPr>
          <w:color w:val="000000"/>
          <w:lang w:val="en-US"/>
        </w:rPr>
        <w:t xml:space="preserve">After the general chapter of Paris, at Pentecost of 1266, Bonaventure wrote a letter to each of the provincials. He bitterly complains that even those responsible in the order had lost their focus on the real goal: 'They spend themselves for worthless things, that is for earthly goods, and allow the holiness of the souls which are their most precious goods to perish.' Here Bonaventure refers to his experiences during his numerous journeys. He had observed that the Friars Minor liked to take on tasks which by right belonged to the parish clergy, whose hatred they thus aroused.” </w:t>
      </w:r>
      <w:r w:rsidRPr="003F26F8">
        <w:rPr>
          <w:color w:val="000000"/>
          <w:lang w:val="fr-FR"/>
        </w:rPr>
        <w:t>(Hammond 2013, 46)</w:t>
      </w:r>
    </w:p>
  </w:footnote>
  <w:footnote w:id="42">
    <w:p w:rsidR="006E5ECF" w:rsidRPr="001E2EE7" w:rsidRDefault="006E5ECF" w:rsidP="08163013">
      <w:pPr>
        <w:pStyle w:val="Textpoznpodarou"/>
        <w:rPr>
          <w:lang w:val="cs-CZ"/>
        </w:rPr>
      </w:pPr>
      <w:r>
        <w:rPr>
          <w:rStyle w:val="Znakapoznpodarou"/>
        </w:rPr>
        <w:footnoteRef/>
      </w:r>
      <w:r>
        <w:t xml:space="preserve"> </w:t>
      </w:r>
      <w:r w:rsidRPr="00273106">
        <w:rPr>
          <w:noProof/>
        </w:rPr>
        <w:t>„</w:t>
      </w:r>
      <w:r w:rsidRPr="00273106">
        <w:rPr>
          <w:rStyle w:val="CittHTML"/>
          <w:i w:val="0"/>
          <w:iCs w:val="0"/>
          <w:noProof/>
          <w:lang w:val="cs-CZ"/>
        </w:rPr>
        <w:t>Cum sit [anima] incorruptibilis, non indiget multiplicari, cum una numero conservari possit. − Et haec fuit positio Commentatoris super librum de Anima (...)</w:t>
      </w:r>
      <w:r w:rsidRPr="00273106">
        <w:rPr>
          <w:rStyle w:val="CittHTML"/>
          <w:noProof/>
          <w:lang w:val="cs-CZ"/>
        </w:rPr>
        <w:t xml:space="preserve"> </w:t>
      </w:r>
      <w:r w:rsidRPr="00273106">
        <w:rPr>
          <w:noProof/>
        </w:rPr>
        <w:t xml:space="preserve">Quantumcumque autem hanc opinionem coloret, pessima est et haeretica.  Est enim contra </w:t>
      </w:r>
      <w:r w:rsidRPr="00273106">
        <w:rPr>
          <w:i/>
          <w:iCs/>
          <w:noProof/>
        </w:rPr>
        <w:t>christianam religionem</w:t>
      </w:r>
      <w:r w:rsidRPr="00273106">
        <w:rPr>
          <w:noProof/>
        </w:rPr>
        <w:t xml:space="preserve">, dum aufert meritorum retributionem, quae non esset, si omnium anima una esset. − Et etiam contra </w:t>
      </w:r>
      <w:r w:rsidRPr="00273106">
        <w:rPr>
          <w:i/>
          <w:iCs/>
          <w:noProof/>
        </w:rPr>
        <w:t>rectam rationem</w:t>
      </w:r>
      <w:r w:rsidRPr="00273106">
        <w:rPr>
          <w:noProof/>
        </w:rPr>
        <w:t xml:space="preserve">.  Planum est enim, quod anima intellectiva, ut intellectiva est, est perfectio hominis, secundum quod </w:t>
      </w:r>
      <w:r w:rsidRPr="00273106">
        <w:rPr>
          <w:i/>
          <w:iCs/>
          <w:noProof/>
        </w:rPr>
        <w:t>homo</w:t>
      </w:r>
      <w:r w:rsidRPr="00273106">
        <w:rPr>
          <w:noProof/>
        </w:rPr>
        <w:t>.“ (</w:t>
      </w:r>
      <w:r w:rsidRPr="00273106">
        <w:rPr>
          <w:i/>
          <w:iCs/>
          <w:noProof/>
        </w:rPr>
        <w:t>In II. Sent.</w:t>
      </w:r>
      <w:r w:rsidRPr="00273106">
        <w:rPr>
          <w:noProof/>
        </w:rPr>
        <w:t xml:space="preserve">, d. 28, a. 1, q. 1, resp.; </w:t>
      </w:r>
      <w:r w:rsidRPr="00273106">
        <w:rPr>
          <w:i/>
          <w:iCs/>
          <w:noProof/>
        </w:rPr>
        <w:t>Opera omnia</w:t>
      </w:r>
      <w:r>
        <w:rPr>
          <w:noProof/>
        </w:rPr>
        <w:t xml:space="preserve"> </w:t>
      </w:r>
      <w:r>
        <w:rPr>
          <w:noProof/>
          <w:lang w:val="cs-CZ"/>
        </w:rPr>
        <w:t>2</w:t>
      </w:r>
      <w:r w:rsidRPr="00273106">
        <w:rPr>
          <w:noProof/>
        </w:rPr>
        <w:t>, 446</w:t>
      </w:r>
      <w:r>
        <w:rPr>
          <w:noProof/>
          <w:lang w:val="cs-CZ"/>
        </w:rPr>
        <w:t>b</w:t>
      </w:r>
      <w:r w:rsidRPr="00273106">
        <w:rPr>
          <w:noProof/>
        </w:rPr>
        <w:t>−447</w:t>
      </w:r>
      <w:r>
        <w:rPr>
          <w:noProof/>
          <w:lang w:val="cs-CZ"/>
        </w:rPr>
        <w:t>a</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446</w:instrText>
      </w:r>
      <w:r w:rsidRPr="00A76C41">
        <w:rPr>
          <w:noProof/>
          <w:lang w:val="cs-CZ"/>
        </w:rPr>
        <w:instrText>b</w:instrText>
      </w:r>
      <w:r w:rsidRPr="00A76C41">
        <w:rPr>
          <w:noProof/>
        </w:rPr>
        <w:instrText>−447</w:instrText>
      </w:r>
      <w:r w:rsidRPr="00A76C41">
        <w:rPr>
          <w:noProof/>
          <w:lang w:val="cs-CZ"/>
        </w:rPr>
        <w:instrText>a</w:instrText>
      </w:r>
      <w:r>
        <w:instrText xml:space="preserve">" </w:instrText>
      </w:r>
      <w:r>
        <w:rPr>
          <w:noProof/>
          <w:lang w:val="cs-CZ"/>
        </w:rPr>
        <w:fldChar w:fldCharType="end"/>
      </w:r>
      <w:r w:rsidRPr="00273106">
        <w:rPr>
          <w:noProof/>
        </w:rPr>
        <w:t>)</w:t>
      </w:r>
    </w:p>
  </w:footnote>
  <w:footnote w:id="43">
    <w:p w:rsidR="006E5ECF" w:rsidRPr="00584494" w:rsidRDefault="006E5ECF" w:rsidP="08163013">
      <w:pPr>
        <w:pStyle w:val="Textpoznpodarou"/>
        <w:rPr>
          <w:lang w:val="cs-CZ"/>
        </w:rPr>
      </w:pPr>
      <w:r>
        <w:rPr>
          <w:rStyle w:val="Znakapoznpodarou"/>
        </w:rPr>
        <w:footnoteRef/>
      </w:r>
      <w:r>
        <w:t xml:space="preserve"> </w:t>
      </w:r>
      <w:r w:rsidRPr="00273106">
        <w:rPr>
          <w:noProof/>
        </w:rPr>
        <w:t>„</w:t>
      </w:r>
      <w:r>
        <w:rPr>
          <w:noProof/>
          <w:lang w:val="cs-CZ"/>
        </w:rPr>
        <w:t xml:space="preserve">Anima rationalis, cum sit hoc aliquid et per se nata subsistere et agere et pati, movere et moveri, quod habet intra se </w:t>
      </w:r>
      <w:r w:rsidRPr="00FF72CE">
        <w:rPr>
          <w:i/>
          <w:noProof/>
          <w:lang w:val="cs-CZ"/>
        </w:rPr>
        <w:t>fundamentum</w:t>
      </w:r>
      <w:r>
        <w:rPr>
          <w:noProof/>
          <w:lang w:val="cs-CZ"/>
        </w:rPr>
        <w:t xml:space="preserve"> suae existentiae et </w:t>
      </w:r>
      <w:r w:rsidRPr="00FF72CE">
        <w:rPr>
          <w:i/>
          <w:noProof/>
          <w:lang w:val="cs-CZ"/>
        </w:rPr>
        <w:t>principium materiale</w:t>
      </w:r>
      <w:r>
        <w:rPr>
          <w:noProof/>
          <w:lang w:val="cs-CZ"/>
        </w:rPr>
        <w:t xml:space="preserve">, a quo habet </w:t>
      </w:r>
      <w:r w:rsidRPr="00FF72CE">
        <w:rPr>
          <w:i/>
          <w:noProof/>
          <w:lang w:val="cs-CZ"/>
        </w:rPr>
        <w:t>existere</w:t>
      </w:r>
      <w:r>
        <w:rPr>
          <w:noProof/>
          <w:lang w:val="cs-CZ"/>
        </w:rPr>
        <w:t xml:space="preserve">, et </w:t>
      </w:r>
      <w:r w:rsidRPr="00FF72CE">
        <w:rPr>
          <w:i/>
          <w:noProof/>
          <w:lang w:val="cs-CZ"/>
        </w:rPr>
        <w:t>formale</w:t>
      </w:r>
      <w:r>
        <w:rPr>
          <w:noProof/>
          <w:lang w:val="cs-CZ"/>
        </w:rPr>
        <w:t xml:space="preserve">, a quo habet </w:t>
      </w:r>
      <w:r w:rsidRPr="00FF72CE">
        <w:rPr>
          <w:i/>
          <w:noProof/>
          <w:lang w:val="cs-CZ"/>
        </w:rPr>
        <w:t>esse</w:t>
      </w:r>
      <w:r>
        <w:rPr>
          <w:noProof/>
          <w:lang w:val="cs-CZ"/>
        </w:rPr>
        <w:t xml:space="preserve">. De brutali autem non oportet illud dicere, cum ipsa fundetur in corpore. </w:t>
      </w:r>
      <w:r w:rsidRPr="00273106">
        <w:rPr>
          <w:noProof/>
        </w:rPr>
        <w:t>“ (</w:t>
      </w:r>
      <w:r w:rsidRPr="00273106">
        <w:rPr>
          <w:i/>
          <w:noProof/>
        </w:rPr>
        <w:t>In II Sent</w:t>
      </w:r>
      <w:r w:rsidRPr="00273106">
        <w:rPr>
          <w:noProof/>
        </w:rPr>
        <w:t xml:space="preserve">., d. 17, a. 1, q. 2, resp.; </w:t>
      </w:r>
      <w:r w:rsidRPr="007405DA">
        <w:rPr>
          <w:i/>
          <w:noProof/>
        </w:rPr>
        <w:t>Opera omnia</w:t>
      </w:r>
      <w:r>
        <w:rPr>
          <w:noProof/>
        </w:rPr>
        <w:t xml:space="preserve"> </w:t>
      </w:r>
      <w:r>
        <w:rPr>
          <w:noProof/>
          <w:lang w:val="cs-CZ"/>
        </w:rPr>
        <w:t>2</w:t>
      </w:r>
      <w:r w:rsidRPr="00273106">
        <w:rPr>
          <w:noProof/>
        </w:rPr>
        <w:t>, 414b</w:t>
      </w:r>
      <w:r>
        <w:rPr>
          <w:noProof/>
          <w:lang w:val="cs-CZ"/>
        </w:rPr>
        <w:t>‒415a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4</w:instrText>
      </w:r>
      <w:r>
        <w:rPr>
          <w:noProof/>
          <w:lang w:val="cs-CZ"/>
        </w:rPr>
        <w:instrText>14</w:instrText>
      </w:r>
      <w:r w:rsidRPr="00A76C41">
        <w:rPr>
          <w:noProof/>
          <w:lang w:val="cs-CZ"/>
        </w:rPr>
        <w:instrText>b</w:instrText>
      </w:r>
      <w:r w:rsidRPr="00A76C41">
        <w:rPr>
          <w:noProof/>
        </w:rPr>
        <w:instrText>−4</w:instrText>
      </w:r>
      <w:r>
        <w:rPr>
          <w:noProof/>
          <w:lang w:val="cs-CZ"/>
        </w:rPr>
        <w:instrText>15</w:instrText>
      </w:r>
      <w:r w:rsidRPr="00A76C41">
        <w:rPr>
          <w:noProof/>
          <w:lang w:val="cs-CZ"/>
        </w:rPr>
        <w:instrText>a</w:instrText>
      </w:r>
      <w:r>
        <w:instrText xml:space="preserve">" </w:instrText>
      </w:r>
      <w:r>
        <w:rPr>
          <w:noProof/>
          <w:lang w:val="cs-CZ"/>
        </w:rPr>
        <w:fldChar w:fldCharType="end"/>
      </w:r>
      <w:r w:rsidRPr="00273106">
        <w:rPr>
          <w:noProof/>
        </w:rPr>
        <w:t>)</w:t>
      </w:r>
    </w:p>
  </w:footnote>
  <w:footnote w:id="44">
    <w:p w:rsidR="006E5ECF" w:rsidRPr="005F4FA1" w:rsidRDefault="006E5ECF" w:rsidP="08163013">
      <w:pPr>
        <w:pStyle w:val="Textpoznpodarou"/>
        <w:rPr>
          <w:lang w:val="cs-CZ"/>
        </w:rPr>
      </w:pPr>
      <w:r>
        <w:rPr>
          <w:rStyle w:val="Znakapoznpodarou"/>
        </w:rPr>
        <w:footnoteRef/>
      </w:r>
      <w:r>
        <w:t xml:space="preserve"> </w:t>
      </w:r>
      <w:r w:rsidRPr="00273106">
        <w:rPr>
          <w:noProof/>
        </w:rPr>
        <w:t xml:space="preserve">„Cum igitur principium, a quo est </w:t>
      </w:r>
      <w:r w:rsidRPr="00273106">
        <w:rPr>
          <w:i/>
          <w:noProof/>
        </w:rPr>
        <w:t>fixa existentia</w:t>
      </w:r>
      <w:r w:rsidRPr="00273106">
        <w:rPr>
          <w:noProof/>
        </w:rPr>
        <w:t xml:space="preserve"> creaturae in se, sit principium materiale; concedendum est, animam humanam materiam habere. Illa autem materia sublevata est supra </w:t>
      </w:r>
      <w:r w:rsidRPr="00273106">
        <w:rPr>
          <w:i/>
          <w:noProof/>
        </w:rPr>
        <w:t>esse</w:t>
      </w:r>
      <w:r w:rsidRPr="00273106">
        <w:rPr>
          <w:noProof/>
        </w:rPr>
        <w:t xml:space="preserve"> extensionis, et supra </w:t>
      </w:r>
      <w:r w:rsidRPr="00273106">
        <w:rPr>
          <w:i/>
          <w:noProof/>
        </w:rPr>
        <w:t>esse</w:t>
      </w:r>
      <w:r w:rsidRPr="00273106">
        <w:rPr>
          <w:noProof/>
        </w:rPr>
        <w:t xml:space="preserve"> privationis et corruptionis, et ideo dicitur materia spiritualis.“ (</w:t>
      </w:r>
      <w:r w:rsidRPr="00273106">
        <w:rPr>
          <w:i/>
          <w:noProof/>
        </w:rPr>
        <w:t>In II Sent</w:t>
      </w:r>
      <w:r w:rsidRPr="00273106">
        <w:rPr>
          <w:noProof/>
        </w:rPr>
        <w:t xml:space="preserve">., d. 17, a. 1, q. 2, resp.; </w:t>
      </w:r>
      <w:r w:rsidRPr="007405DA">
        <w:rPr>
          <w:i/>
          <w:noProof/>
        </w:rPr>
        <w:t>Opera omnia</w:t>
      </w:r>
      <w:r>
        <w:rPr>
          <w:noProof/>
        </w:rPr>
        <w:t xml:space="preserve"> </w:t>
      </w:r>
      <w:r>
        <w:rPr>
          <w:noProof/>
          <w:lang w:val="cs-CZ"/>
        </w:rPr>
        <w:t>2</w:t>
      </w:r>
      <w:r w:rsidRPr="00273106">
        <w:rPr>
          <w:noProof/>
        </w:rPr>
        <w:t>,</w:t>
      </w:r>
      <w:r>
        <w:rPr>
          <w:noProof/>
          <w:lang w:val="cs-CZ"/>
        </w:rPr>
        <w:t xml:space="preserve"> </w:t>
      </w:r>
      <w:r w:rsidRPr="00273106">
        <w:rPr>
          <w:noProof/>
        </w:rPr>
        <w:t>415a</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w:instrText>
      </w:r>
      <w:r>
        <w:rPr>
          <w:noProof/>
          <w:lang w:val="cs-CZ"/>
        </w:rPr>
        <w:instrText>15a</w:instrText>
      </w:r>
      <w:r>
        <w:instrText xml:space="preserve">" </w:instrText>
      </w:r>
      <w:r>
        <w:rPr>
          <w:noProof/>
          <w:lang w:val="cs-CZ"/>
        </w:rPr>
        <w:fldChar w:fldCharType="end"/>
      </w:r>
      <w:r w:rsidRPr="00273106">
        <w:rPr>
          <w:noProof/>
        </w:rPr>
        <w:t>)</w:t>
      </w:r>
    </w:p>
  </w:footnote>
  <w:footnote w:id="45">
    <w:p w:rsidR="006E5ECF" w:rsidRPr="00576CFC" w:rsidRDefault="006E5ECF" w:rsidP="08163013">
      <w:pPr>
        <w:pStyle w:val="Textpoznpodarou"/>
        <w:rPr>
          <w:noProof/>
          <w:lang w:val="cs-CZ"/>
        </w:rPr>
      </w:pPr>
      <w:r>
        <w:rPr>
          <w:rStyle w:val="Znakapoznpodarou"/>
        </w:rPr>
        <w:footnoteRef/>
      </w:r>
      <w:r>
        <w:t xml:space="preserve"> </w:t>
      </w:r>
      <w:r w:rsidRPr="00273106">
        <w:rPr>
          <w:noProof/>
        </w:rPr>
        <w:t xml:space="preserve">„Ad illud quod obiicitur, quod intellectus est impassibilis et impermixtus; dicendum, quod Philosophus removet ab intellectu materiam, secundum quod consideratur sub </w:t>
      </w:r>
      <w:r w:rsidRPr="00273106">
        <w:rPr>
          <w:i/>
          <w:noProof/>
        </w:rPr>
        <w:t>privatione</w:t>
      </w:r>
      <w:r w:rsidRPr="00273106">
        <w:rPr>
          <w:noProof/>
        </w:rPr>
        <w:t xml:space="preserve"> et sub potentia ad transmutationem secundum </w:t>
      </w:r>
      <w:r w:rsidRPr="00273106">
        <w:rPr>
          <w:i/>
          <w:noProof/>
        </w:rPr>
        <w:t>esse</w:t>
      </w:r>
      <w:r w:rsidRPr="00273106">
        <w:rPr>
          <w:noProof/>
        </w:rPr>
        <w:t xml:space="preserve">; non removet materiam </w:t>
      </w:r>
      <w:r w:rsidRPr="00273106">
        <w:rPr>
          <w:i/>
          <w:noProof/>
        </w:rPr>
        <w:t>universaliter</w:t>
      </w:r>
      <w:r w:rsidRPr="00273106">
        <w:rPr>
          <w:noProof/>
        </w:rPr>
        <w:t xml:space="preserve">, immo ponit, cum dicit, quod in intellectu est natura, qua est </w:t>
      </w:r>
      <w:r w:rsidRPr="00273106">
        <w:rPr>
          <w:i/>
          <w:noProof/>
        </w:rPr>
        <w:t>facere</w:t>
      </w:r>
      <w:r w:rsidRPr="00273106">
        <w:rPr>
          <w:noProof/>
        </w:rPr>
        <w:t xml:space="preserve">, et qua est </w:t>
      </w:r>
      <w:r w:rsidRPr="00273106">
        <w:rPr>
          <w:i/>
          <w:noProof/>
        </w:rPr>
        <w:t>fieri</w:t>
      </w:r>
      <w:r w:rsidRPr="00273106">
        <w:rPr>
          <w:noProof/>
        </w:rPr>
        <w:t>.“ (</w:t>
      </w:r>
      <w:r w:rsidRPr="00273106">
        <w:rPr>
          <w:i/>
          <w:noProof/>
        </w:rPr>
        <w:t>In II Sent</w:t>
      </w:r>
      <w:r w:rsidRPr="00273106">
        <w:rPr>
          <w:noProof/>
        </w:rPr>
        <w:t xml:space="preserve">., d. 17, a. 1, q. 2, resp., ad 2; </w:t>
      </w:r>
      <w:r w:rsidRPr="007405DA">
        <w:rPr>
          <w:i/>
          <w:noProof/>
        </w:rPr>
        <w:t>Opera omnia</w:t>
      </w:r>
      <w:r>
        <w:rPr>
          <w:noProof/>
        </w:rPr>
        <w:t xml:space="preserve"> </w:t>
      </w:r>
      <w:r>
        <w:rPr>
          <w:noProof/>
          <w:lang w:val="cs-CZ"/>
        </w:rPr>
        <w:t xml:space="preserve">2, </w:t>
      </w:r>
      <w:r w:rsidRPr="00273106">
        <w:rPr>
          <w:noProof/>
        </w:rPr>
        <w:t>415a</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w:instrText>
      </w:r>
      <w:r>
        <w:rPr>
          <w:noProof/>
          <w:lang w:val="cs-CZ"/>
        </w:rPr>
        <w:instrText>15a</w:instrText>
      </w:r>
      <w:r>
        <w:instrText xml:space="preserve">" </w:instrText>
      </w:r>
      <w:r>
        <w:rPr>
          <w:noProof/>
          <w:lang w:val="cs-CZ"/>
        </w:rPr>
        <w:fldChar w:fldCharType="end"/>
      </w:r>
      <w:r w:rsidRPr="00273106">
        <w:rPr>
          <w:noProof/>
        </w:rPr>
        <w:t>)</w:t>
      </w:r>
    </w:p>
  </w:footnote>
  <w:footnote w:id="46">
    <w:p w:rsidR="006E5ECF" w:rsidRPr="0022715C" w:rsidRDefault="006E5ECF" w:rsidP="08163013">
      <w:pPr>
        <w:pStyle w:val="Textpoznpodarou"/>
      </w:pPr>
      <w:r>
        <w:rPr>
          <w:rStyle w:val="Znakapoznpodarou"/>
        </w:rPr>
        <w:footnoteRef/>
      </w:r>
      <w:r>
        <w:t xml:space="preserve"> „</w:t>
      </w:r>
      <w:r w:rsidRPr="0022715C">
        <w:t>Quemadmodum enim sensibile esse dividitur in formam et materiam, sic intelligibile esse oportet dividi in consimilia hiis duobus, scilicet in aliquod simile forme et in aliquod simile materie.</w:t>
      </w:r>
      <w:r>
        <w:t xml:space="preserve">“ </w:t>
      </w:r>
      <w:r>
        <w:rPr>
          <w:lang w:val="cs-CZ"/>
        </w:rPr>
        <w:t>(</w:t>
      </w:r>
      <w:r>
        <w:t xml:space="preserve">CMDA </w:t>
      </w:r>
      <w:r>
        <w:rPr>
          <w:lang w:val="cs-CZ"/>
        </w:rPr>
        <w:t xml:space="preserve">III.4; </w:t>
      </w:r>
      <w:r>
        <w:t>409.654</w:t>
      </w:r>
      <w:r>
        <w:rPr>
          <w:noProof/>
        </w:rPr>
        <w:t>–62</w:t>
      </w:r>
      <w:r>
        <w:rPr>
          <w:noProof/>
        </w:rPr>
        <w:fldChar w:fldCharType="begin"/>
      </w:r>
      <w:r>
        <w:instrText xml:space="preserve"> XE "</w:instrText>
      </w:r>
      <w:r>
        <w:rPr>
          <w:lang w:val="cs-CZ"/>
        </w:rPr>
        <w:instrText>Averroes:</w:instrText>
      </w:r>
      <w:r w:rsidRPr="00DB1439">
        <w:instrText>CMDA 409.654</w:instrText>
      </w:r>
      <w:r>
        <w:rPr>
          <w:noProof/>
        </w:rPr>
        <w:instrText>–</w:instrText>
      </w:r>
      <w:r w:rsidRPr="00DB1439">
        <w:rPr>
          <w:noProof/>
        </w:rPr>
        <w:instrText>62</w:instrText>
      </w:r>
      <w:r>
        <w:instrText xml:space="preserve">" </w:instrText>
      </w:r>
      <w:r>
        <w:rPr>
          <w:noProof/>
        </w:rPr>
        <w:fldChar w:fldCharType="end"/>
      </w:r>
      <w:r>
        <w:rPr>
          <w:lang w:val="cs-CZ"/>
        </w:rPr>
        <w:t>)</w:t>
      </w:r>
    </w:p>
  </w:footnote>
  <w:footnote w:id="47">
    <w:p w:rsidR="006E5ECF" w:rsidRPr="000007C9" w:rsidRDefault="006E5ECF" w:rsidP="00C40567">
      <w:pPr>
        <w:pStyle w:val="Textpoznpodarou"/>
        <w:rPr>
          <w:rStyle w:val="TextpoznpodarouChar"/>
          <w:rFonts w:eastAsia="Times"/>
        </w:rPr>
      </w:pPr>
      <w:r w:rsidRPr="00B0519B">
        <w:rPr>
          <w:rStyle w:val="Znakapoznpodarou"/>
        </w:rPr>
        <w:footnoteRef/>
      </w:r>
      <w:r w:rsidRPr="00B0519B">
        <w:rPr>
          <w:rStyle w:val="Znakapoznpodarou"/>
        </w:rPr>
        <w:t xml:space="preserve"> </w:t>
      </w:r>
      <w:r w:rsidRPr="00B0519B">
        <w:t>„If there is some primary stuff, which is not further called the material of some other thing, this is primary matter</w:t>
      </w:r>
      <w:r>
        <w:t xml:space="preserve"> (</w:t>
      </w:r>
      <w:r w:rsidRPr="007F79B4">
        <w:t>τοῦτο πρώτη ὕλη</w:t>
      </w:r>
      <w:r>
        <w:t>)</w:t>
      </w:r>
      <w:r w:rsidRPr="00B0519B">
        <w:t xml:space="preserve">. E.g., if earth is </w:t>
      </w:r>
      <w:r>
        <w:t>‘</w:t>
      </w:r>
      <w:r w:rsidRPr="00B0519B">
        <w:t>made of air,</w:t>
      </w:r>
      <w:r>
        <w:t>’</w:t>
      </w:r>
      <w:r w:rsidRPr="00B0519B">
        <w:t xml:space="preserve"> and air is not fire, but </w:t>
      </w:r>
      <w:r>
        <w:t>‘</w:t>
      </w:r>
      <w:r w:rsidRPr="00B0519B">
        <w:t>made of fire</w:t>
      </w:r>
      <w:r>
        <w:t>’</w:t>
      </w:r>
      <w:r w:rsidRPr="00B0519B">
        <w:t>, then fire is primary matter, not being an individual thing (</w:t>
      </w:r>
      <w:r>
        <w:t>τὸ πῦρ ὕλη πρώτη οὐ τόδε τι οὖσα)</w:t>
      </w:r>
      <w:r w:rsidRPr="00B0519B">
        <w:t xml:space="preserve">. For the subject or substrate is distinguishable into two kinds by either being or not being an individual thing (τῷ εἶναι τόδε τι ἢ μὴ εἶναι). Take for example as the subject of the attributes </w:t>
      </w:r>
      <w:r>
        <w:t>'</w:t>
      </w:r>
      <w:r w:rsidRPr="00B0519B">
        <w:t>man</w:t>
      </w:r>
      <w:r>
        <w:t>'</w:t>
      </w:r>
      <w:r w:rsidRPr="00B0519B">
        <w:t xml:space="preserve">, or </w:t>
      </w:r>
      <w:r>
        <w:t>'</w:t>
      </w:r>
      <w:r w:rsidRPr="00B0519B">
        <w:t>body</w:t>
      </w:r>
      <w:r>
        <w:t>'</w:t>
      </w:r>
      <w:r w:rsidRPr="00B0519B">
        <w:t xml:space="preserve"> or </w:t>
      </w:r>
      <w:r>
        <w:t>'</w:t>
      </w:r>
      <w:r w:rsidRPr="00B0519B">
        <w:t xml:space="preserve">soul, and as an attribute </w:t>
      </w:r>
      <w:r>
        <w:t>'cultured'</w:t>
      </w:r>
      <w:r w:rsidRPr="00B0519B">
        <w:t xml:space="preserve"> or </w:t>
      </w:r>
      <w:r>
        <w:t>'</w:t>
      </w:r>
      <w:r w:rsidRPr="00B0519B">
        <w:t>white</w:t>
      </w:r>
      <w:r>
        <w:t>'</w:t>
      </w:r>
      <w:r w:rsidRPr="00B0519B">
        <w:t>.“ (</w:t>
      </w:r>
      <w:r w:rsidRPr="00047BF8">
        <w:rPr>
          <w:i/>
        </w:rPr>
        <w:t>Met</w:t>
      </w:r>
      <w:r w:rsidRPr="00B0519B">
        <w:t>. 1049a24‒29</w:t>
      </w:r>
      <w:r>
        <w:fldChar w:fldCharType="begin"/>
      </w:r>
      <w:r>
        <w:instrText xml:space="preserve"> XE "Aristoteles</w:instrText>
      </w:r>
      <w:r w:rsidRPr="00EA4EF6">
        <w:rPr>
          <w:i/>
        </w:rPr>
        <w:instrText>:Met</w:instrText>
      </w:r>
      <w:r w:rsidRPr="00EA4EF6">
        <w:instrText xml:space="preserve">. </w:instrText>
      </w:r>
      <w:r w:rsidRPr="00B0519B">
        <w:instrText>1049a24‒29</w:instrText>
      </w:r>
      <w:r>
        <w:instrText xml:space="preserve">" </w:instrText>
      </w:r>
      <w:r>
        <w:fldChar w:fldCharType="end"/>
      </w:r>
      <w:r>
        <w:t>; WA 8</w:t>
      </w:r>
      <w:r w:rsidRPr="00B0519B">
        <w:t>, trad. Ross)</w:t>
      </w:r>
    </w:p>
  </w:footnote>
  <w:footnote w:id="48">
    <w:p w:rsidR="006E5ECF" w:rsidRPr="00392ABD" w:rsidRDefault="006E5ECF" w:rsidP="08163013">
      <w:pPr>
        <w:pStyle w:val="Textpoznpodarou"/>
        <w:rPr>
          <w:lang w:val="cs-CZ"/>
        </w:rPr>
      </w:pPr>
      <w:r>
        <w:rPr>
          <w:rStyle w:val="Znakapoznpodarou"/>
        </w:rPr>
        <w:footnoteRef/>
      </w:r>
      <w:r>
        <w:t xml:space="preserve"> „</w:t>
      </w:r>
      <w:r>
        <w:rPr>
          <w:lang w:val="cs-CZ"/>
        </w:rPr>
        <w:t>A</w:t>
      </w:r>
      <w:r w:rsidRPr="00273106">
        <w:t xml:space="preserve">nima autem non tantum est forma, immo etiam est </w:t>
      </w:r>
      <w:r w:rsidRPr="00273106">
        <w:rPr>
          <w:i/>
        </w:rPr>
        <w:t>hoc aliquid</w:t>
      </w:r>
      <w:r w:rsidRPr="00273106">
        <w:t>.“ (</w:t>
      </w:r>
      <w:r w:rsidRPr="00273106">
        <w:rPr>
          <w:i/>
        </w:rPr>
        <w:t>In II Sent</w:t>
      </w:r>
      <w:r w:rsidRPr="00273106">
        <w:t xml:space="preserve">., d. 17, a. 1, q. 2, resp., ad 5; </w:t>
      </w:r>
      <w:r w:rsidRPr="00342990">
        <w:rPr>
          <w:i/>
        </w:rPr>
        <w:t>Opera omnia</w:t>
      </w:r>
      <w:r>
        <w:t xml:space="preserve"> </w:t>
      </w:r>
      <w:r>
        <w:rPr>
          <w:lang w:val="cs-CZ"/>
        </w:rPr>
        <w:t>2</w:t>
      </w:r>
      <w:r w:rsidRPr="00273106">
        <w:t>, 415b</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w:instrText>
      </w:r>
      <w:r>
        <w:rPr>
          <w:noProof/>
          <w:lang w:val="cs-CZ"/>
        </w:rPr>
        <w:instrText>15b</w:instrText>
      </w:r>
      <w:r>
        <w:instrText xml:space="preserve">" </w:instrText>
      </w:r>
      <w:r>
        <w:rPr>
          <w:noProof/>
          <w:lang w:val="cs-CZ"/>
        </w:rPr>
        <w:fldChar w:fldCharType="end"/>
      </w:r>
      <w:r w:rsidRPr="00273106">
        <w:t>)</w:t>
      </w:r>
    </w:p>
  </w:footnote>
  <w:footnote w:id="49">
    <w:p w:rsidR="006E5ECF" w:rsidRPr="00DD29AD" w:rsidRDefault="006E5ECF" w:rsidP="08163013">
      <w:pPr>
        <w:pStyle w:val="Textpoznpodarou"/>
        <w:rPr>
          <w:noProof/>
          <w:lang w:val="cs-CZ"/>
        </w:rPr>
      </w:pPr>
      <w:r>
        <w:rPr>
          <w:rStyle w:val="Znakapoznpodarou"/>
        </w:rPr>
        <w:footnoteRef/>
      </w:r>
      <w:r>
        <w:t xml:space="preserve"> </w:t>
      </w:r>
      <w:r w:rsidRPr="00273106">
        <w:rPr>
          <w:noProof/>
        </w:rPr>
        <w:t xml:space="preserve">„Quamvis </w:t>
      </w:r>
      <w:r w:rsidRPr="00273106">
        <w:rPr>
          <w:noProof/>
          <w:szCs w:val="11"/>
        </w:rPr>
        <w:t xml:space="preserve">igitur </w:t>
      </w:r>
      <w:r w:rsidRPr="00273106">
        <w:rPr>
          <w:noProof/>
        </w:rPr>
        <w:t xml:space="preserve">anima </w:t>
      </w:r>
      <w:r w:rsidRPr="00273106">
        <w:rPr>
          <w:noProof/>
          <w:szCs w:val="14"/>
        </w:rPr>
        <w:t xml:space="preserve">non </w:t>
      </w:r>
      <w:r w:rsidRPr="00273106">
        <w:rPr>
          <w:noProof/>
          <w:szCs w:val="9"/>
        </w:rPr>
        <w:t xml:space="preserve">sit </w:t>
      </w:r>
      <w:r w:rsidRPr="00273106">
        <w:rPr>
          <w:noProof/>
          <w:szCs w:val="10"/>
        </w:rPr>
        <w:t xml:space="preserve">aliis </w:t>
      </w:r>
      <w:r w:rsidRPr="00273106">
        <w:rPr>
          <w:noProof/>
          <w:szCs w:val="13"/>
        </w:rPr>
        <w:t xml:space="preserve">formis </w:t>
      </w:r>
      <w:r w:rsidRPr="00273106">
        <w:rPr>
          <w:noProof/>
          <w:szCs w:val="12"/>
        </w:rPr>
        <w:t xml:space="preserve">simplicior </w:t>
      </w:r>
      <w:r w:rsidRPr="00273106">
        <w:rPr>
          <w:noProof/>
          <w:szCs w:val="16"/>
        </w:rPr>
        <w:t xml:space="preserve">quantum </w:t>
      </w:r>
      <w:r w:rsidRPr="00273106">
        <w:rPr>
          <w:noProof/>
          <w:szCs w:val="14"/>
        </w:rPr>
        <w:t xml:space="preserve">ad </w:t>
      </w:r>
      <w:r w:rsidRPr="00273106">
        <w:rPr>
          <w:noProof/>
          <w:szCs w:val="12"/>
        </w:rPr>
        <w:t xml:space="preserve">partes </w:t>
      </w:r>
      <w:r w:rsidRPr="00273106">
        <w:rPr>
          <w:i/>
          <w:noProof/>
          <w:szCs w:val="12"/>
        </w:rPr>
        <w:t>constitutivas</w:t>
      </w:r>
      <w:r w:rsidRPr="00273106">
        <w:rPr>
          <w:noProof/>
          <w:szCs w:val="6"/>
        </w:rPr>
        <w:t xml:space="preserve">, </w:t>
      </w:r>
      <w:r w:rsidRPr="00273106">
        <w:rPr>
          <w:noProof/>
          <w:szCs w:val="13"/>
        </w:rPr>
        <w:t xml:space="preserve">quia </w:t>
      </w:r>
      <w:r w:rsidRPr="00273106">
        <w:rPr>
          <w:noProof/>
          <w:szCs w:val="11"/>
        </w:rPr>
        <w:t xml:space="preserve">tales </w:t>
      </w:r>
      <w:r w:rsidRPr="00273106">
        <w:rPr>
          <w:noProof/>
          <w:szCs w:val="12"/>
        </w:rPr>
        <w:t xml:space="preserve">partes </w:t>
      </w:r>
      <w:r w:rsidRPr="00273106">
        <w:rPr>
          <w:noProof/>
          <w:szCs w:val="14"/>
        </w:rPr>
        <w:t xml:space="preserve">habere </w:t>
      </w:r>
      <w:r w:rsidRPr="00273106">
        <w:rPr>
          <w:noProof/>
          <w:szCs w:val="12"/>
        </w:rPr>
        <w:t xml:space="preserve">spectat </w:t>
      </w:r>
      <w:r w:rsidRPr="00273106">
        <w:rPr>
          <w:noProof/>
          <w:szCs w:val="14"/>
        </w:rPr>
        <w:t xml:space="preserve">ad </w:t>
      </w:r>
      <w:r w:rsidRPr="00273106">
        <w:rPr>
          <w:noProof/>
          <w:szCs w:val="16"/>
        </w:rPr>
        <w:t xml:space="preserve">complementum </w:t>
      </w:r>
      <w:r w:rsidRPr="00273106">
        <w:rPr>
          <w:noProof/>
          <w:szCs w:val="10"/>
        </w:rPr>
        <w:t xml:space="preserve">et </w:t>
      </w:r>
      <w:r w:rsidRPr="00273106">
        <w:rPr>
          <w:noProof/>
          <w:szCs w:val="12"/>
        </w:rPr>
        <w:t>per</w:t>
      </w:r>
      <w:r w:rsidRPr="00273106">
        <w:rPr>
          <w:noProof/>
          <w:szCs w:val="13"/>
        </w:rPr>
        <w:t xml:space="preserve">fectionem; </w:t>
      </w:r>
      <w:r w:rsidRPr="00273106">
        <w:rPr>
          <w:noProof/>
          <w:szCs w:val="14"/>
        </w:rPr>
        <w:t xml:space="preserve">hoc </w:t>
      </w:r>
      <w:r w:rsidRPr="00273106">
        <w:rPr>
          <w:noProof/>
        </w:rPr>
        <w:t xml:space="preserve">enim </w:t>
      </w:r>
      <w:r w:rsidRPr="00273106">
        <w:rPr>
          <w:noProof/>
          <w:szCs w:val="10"/>
        </w:rPr>
        <w:t xml:space="preserve">facit, </w:t>
      </w:r>
      <w:r w:rsidRPr="00273106">
        <w:rPr>
          <w:noProof/>
        </w:rPr>
        <w:t xml:space="preserve">rem </w:t>
      </w:r>
      <w:r w:rsidRPr="00273106">
        <w:rPr>
          <w:i/>
          <w:noProof/>
          <w:szCs w:val="12"/>
        </w:rPr>
        <w:t xml:space="preserve">esse </w:t>
      </w:r>
      <w:r w:rsidRPr="00273106">
        <w:rPr>
          <w:i/>
          <w:noProof/>
          <w:szCs w:val="14"/>
        </w:rPr>
        <w:t xml:space="preserve">per </w:t>
      </w:r>
      <w:r w:rsidRPr="00273106">
        <w:rPr>
          <w:i/>
          <w:noProof/>
          <w:szCs w:val="12"/>
        </w:rPr>
        <w:t>se</w:t>
      </w:r>
      <w:r w:rsidRPr="00273106">
        <w:rPr>
          <w:noProof/>
          <w:szCs w:val="12"/>
        </w:rPr>
        <w:t xml:space="preserve">; simplicior </w:t>
      </w:r>
      <w:r w:rsidRPr="00273106">
        <w:rPr>
          <w:noProof/>
        </w:rPr>
        <w:t xml:space="preserve">tamen </w:t>
      </w:r>
      <w:r w:rsidRPr="00273106">
        <w:rPr>
          <w:noProof/>
          <w:szCs w:val="11"/>
        </w:rPr>
        <w:t xml:space="preserve">est </w:t>
      </w:r>
      <w:r w:rsidRPr="00273106">
        <w:rPr>
          <w:noProof/>
          <w:szCs w:val="16"/>
        </w:rPr>
        <w:t xml:space="preserve">quantum </w:t>
      </w:r>
      <w:r w:rsidRPr="00273106">
        <w:rPr>
          <w:noProof/>
          <w:szCs w:val="13"/>
        </w:rPr>
        <w:t xml:space="preserve">ad privationem </w:t>
      </w:r>
      <w:r w:rsidRPr="00273106">
        <w:rPr>
          <w:noProof/>
          <w:szCs w:val="14"/>
        </w:rPr>
        <w:t xml:space="preserve">partium </w:t>
      </w:r>
      <w:r w:rsidRPr="00273106">
        <w:rPr>
          <w:i/>
          <w:noProof/>
          <w:szCs w:val="13"/>
        </w:rPr>
        <w:t>quanti</w:t>
      </w:r>
      <w:r w:rsidRPr="00273106">
        <w:rPr>
          <w:i/>
          <w:noProof/>
          <w:szCs w:val="14"/>
        </w:rPr>
        <w:t>tativarum</w:t>
      </w:r>
      <w:r w:rsidRPr="00273106">
        <w:rPr>
          <w:noProof/>
          <w:szCs w:val="14"/>
        </w:rPr>
        <w:t xml:space="preserve">.“ </w:t>
      </w:r>
      <w:r w:rsidRPr="00273106">
        <w:rPr>
          <w:noProof/>
        </w:rPr>
        <w:t>(</w:t>
      </w:r>
      <w:r w:rsidRPr="00273106">
        <w:rPr>
          <w:i/>
          <w:noProof/>
        </w:rPr>
        <w:t>In II Sent</w:t>
      </w:r>
      <w:r w:rsidRPr="00273106">
        <w:rPr>
          <w:noProof/>
        </w:rPr>
        <w:t xml:space="preserve">., d. 17, a. 1, q. </w:t>
      </w:r>
      <w:r>
        <w:rPr>
          <w:noProof/>
        </w:rPr>
        <w:t xml:space="preserve">2, resp., ad 5; </w:t>
      </w:r>
      <w:r w:rsidRPr="00342990">
        <w:rPr>
          <w:i/>
          <w:noProof/>
        </w:rPr>
        <w:t>Opera omnia</w:t>
      </w:r>
      <w:r>
        <w:rPr>
          <w:noProof/>
        </w:rPr>
        <w:t xml:space="preserve"> </w:t>
      </w:r>
      <w:r>
        <w:rPr>
          <w:noProof/>
          <w:lang w:val="cs-CZ"/>
        </w:rPr>
        <w:t>2</w:t>
      </w:r>
      <w:r>
        <w:rPr>
          <w:noProof/>
        </w:rPr>
        <w:t>,</w:t>
      </w:r>
      <w:r>
        <w:rPr>
          <w:noProof/>
          <w:lang w:val="cs-CZ"/>
        </w:rPr>
        <w:t xml:space="preserve"> </w:t>
      </w:r>
      <w:r w:rsidRPr="00273106">
        <w:rPr>
          <w:noProof/>
        </w:rPr>
        <w:t>415b</w:t>
      </w:r>
      <w:r>
        <w:rPr>
          <w:noProof/>
          <w:lang w:val="cs-CZ"/>
        </w:rPr>
        <w:fldChar w:fldCharType="begin"/>
      </w:r>
      <w:r>
        <w:instrText xml:space="preserve"> XE "</w:instrText>
      </w:r>
      <w:r>
        <w:rPr>
          <w:lang w:val="cs-CZ"/>
        </w:rPr>
        <w:instrText>Bonaventura:</w:instrText>
      </w:r>
      <w:r w:rsidRPr="00A76C41">
        <w:rPr>
          <w:i/>
          <w:iCs/>
          <w:noProof/>
        </w:rPr>
        <w:instrText>In II. Sent.</w:instrText>
      </w:r>
      <w:r w:rsidRPr="00A76C41">
        <w:rPr>
          <w:noProof/>
        </w:rPr>
        <w:instrText xml:space="preserve"> 4</w:instrText>
      </w:r>
      <w:r>
        <w:rPr>
          <w:noProof/>
          <w:lang w:val="cs-CZ"/>
        </w:rPr>
        <w:instrText>15b</w:instrText>
      </w:r>
      <w:r>
        <w:instrText xml:space="preserve">" </w:instrText>
      </w:r>
      <w:r>
        <w:rPr>
          <w:noProof/>
          <w:lang w:val="cs-CZ"/>
        </w:rPr>
        <w:fldChar w:fldCharType="end"/>
      </w:r>
      <w:r w:rsidRPr="00273106">
        <w:rPr>
          <w:noProof/>
        </w:rPr>
        <w:t>)</w:t>
      </w:r>
    </w:p>
  </w:footnote>
  <w:footnote w:id="50">
    <w:p w:rsidR="006E5ECF" w:rsidRPr="005014DD" w:rsidRDefault="006E5ECF" w:rsidP="08163013">
      <w:pPr>
        <w:pStyle w:val="Textpoznpodarou"/>
        <w:rPr>
          <w:lang w:val="cs-CZ"/>
        </w:rPr>
      </w:pPr>
      <w:r>
        <w:rPr>
          <w:rStyle w:val="Znakapoznpodarou"/>
        </w:rPr>
        <w:footnoteRef/>
      </w:r>
      <w:r>
        <w:t xml:space="preserve"> </w:t>
      </w:r>
      <w:r w:rsidRPr="00273106">
        <w:rPr>
          <w:noProof/>
        </w:rPr>
        <w:t>„Licet autem anima rationalis compositionem habeat ex materia et forma, appetitum tamen habet ad perficiendam corporalem naturam; sicut corpus organicum ex materia et forma compositum est, et tamen habet appetitum ad suscipiendam animam.“ (</w:t>
      </w:r>
      <w:r w:rsidRPr="00273106">
        <w:rPr>
          <w:i/>
          <w:noProof/>
        </w:rPr>
        <w:t>In II Sent</w:t>
      </w:r>
      <w:r w:rsidRPr="00273106">
        <w:rPr>
          <w:noProof/>
        </w:rPr>
        <w:t xml:space="preserve">., d. 17, a. 1, q. 2, resp., ad 6; </w:t>
      </w:r>
      <w:r w:rsidRPr="00970BE9">
        <w:rPr>
          <w:i/>
          <w:noProof/>
        </w:rPr>
        <w:t>Opera omnia</w:t>
      </w:r>
      <w:r>
        <w:rPr>
          <w:noProof/>
        </w:rPr>
        <w:t xml:space="preserve"> </w:t>
      </w:r>
      <w:r>
        <w:rPr>
          <w:noProof/>
          <w:lang w:val="cs-CZ"/>
        </w:rPr>
        <w:t>2</w:t>
      </w:r>
      <w:r>
        <w:rPr>
          <w:noProof/>
        </w:rPr>
        <w:t xml:space="preserve">, </w:t>
      </w:r>
      <w:r w:rsidRPr="00273106">
        <w:rPr>
          <w:noProof/>
        </w:rPr>
        <w:t>416</w:t>
      </w:r>
      <w:r>
        <w:rPr>
          <w:noProof/>
        </w:rPr>
        <w:t>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sidRPr="00273106">
        <w:rPr>
          <w:noProof/>
        </w:rPr>
        <w:instrText>416</w:instrText>
      </w:r>
      <w:r>
        <w:rPr>
          <w:noProof/>
          <w:lang w:val="cs-CZ"/>
        </w:rPr>
        <w:instrText>a</w:instrText>
      </w:r>
      <w:r>
        <w:instrText xml:space="preserve">" </w:instrText>
      </w:r>
      <w:r>
        <w:rPr>
          <w:noProof/>
          <w:lang w:val="cs-CZ"/>
        </w:rPr>
        <w:fldChar w:fldCharType="end"/>
      </w:r>
      <w:r w:rsidRPr="00273106">
        <w:rPr>
          <w:noProof/>
        </w:rPr>
        <w:t>)</w:t>
      </w:r>
    </w:p>
  </w:footnote>
  <w:footnote w:id="51">
    <w:p w:rsidR="006E5ECF" w:rsidRPr="003B2A5F" w:rsidRDefault="006E5ECF" w:rsidP="08163013">
      <w:pPr>
        <w:pStyle w:val="Textpoznpodarou"/>
      </w:pPr>
      <w:r>
        <w:rPr>
          <w:rStyle w:val="Znakapoznpodarou"/>
        </w:rPr>
        <w:footnoteRef/>
      </w:r>
      <w:r>
        <w:rPr>
          <w:lang w:val="cs-CZ"/>
        </w:rPr>
        <w:t xml:space="preserve"> </w:t>
      </w:r>
      <w:r>
        <w:t>„</w:t>
      </w:r>
      <w:r w:rsidRPr="00B80222">
        <w:t>Et ho</w:t>
      </w:r>
      <w:r>
        <w:t>c videtur dicere Philosophus, «</w:t>
      </w:r>
      <w:r w:rsidRPr="00B80222">
        <w:t>quod vegetativum est in sensiti</w:t>
      </w:r>
      <w:r>
        <w:t>vo, sicut trigonum in tetragono»</w:t>
      </w:r>
      <w:r>
        <w:rPr>
          <w:lang w:val="cs-CZ"/>
        </w:rPr>
        <w:t xml:space="preserve"> </w:t>
      </w:r>
      <w:r>
        <w:t>[</w:t>
      </w:r>
      <w:r w:rsidRPr="084B2931">
        <w:rPr>
          <w:i/>
        </w:rPr>
        <w:t>De anima</w:t>
      </w:r>
      <w:r>
        <w:rPr>
          <w:i/>
        </w:rPr>
        <w:t xml:space="preserve"> </w:t>
      </w:r>
      <w:r>
        <w:t>414b3</w:t>
      </w:r>
      <w:r>
        <w:rPr>
          <w:lang w:val="cs-CZ"/>
        </w:rPr>
        <w:t>1</w:t>
      </w:r>
      <w:r>
        <w:t>], et hoc in rationali. S</w:t>
      </w:r>
      <w:r w:rsidRPr="00B80222">
        <w:t>icut tetragonum in pentagono; sed nunquam Deus facit tetragonu</w:t>
      </w:r>
      <w:r>
        <w:t>m sine trigono, nec pentagonum</w:t>
      </w:r>
      <w:r w:rsidRPr="00B80222">
        <w:t xml:space="preserve"> sine tetragono et trigono.</w:t>
      </w:r>
      <w:r>
        <w:t>“ (</w:t>
      </w:r>
      <w:r w:rsidRPr="00B80222">
        <w:rPr>
          <w:i/>
        </w:rPr>
        <w:t>In II Sent</w:t>
      </w:r>
      <w:r>
        <w:t xml:space="preserve">., d. 1, p. 2, a. 1, q. 2, item 4; </w:t>
      </w:r>
      <w:r w:rsidRPr="00970BE9">
        <w:rPr>
          <w:i/>
        </w:rPr>
        <w:t>Opera omnia</w:t>
      </w:r>
      <w:r>
        <w:t xml:space="preserve"> </w:t>
      </w:r>
      <w:r>
        <w:rPr>
          <w:lang w:val="cs-CZ"/>
        </w:rPr>
        <w:t>2</w:t>
      </w:r>
      <w:r>
        <w:t>, 41b</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sidRPr="00273106">
        <w:rPr>
          <w:noProof/>
        </w:rPr>
        <w:instrText>41</w:instrText>
      </w:r>
      <w:r>
        <w:rPr>
          <w:noProof/>
        </w:rPr>
        <w:instrText>b</w:instrText>
      </w:r>
      <w:r>
        <w:instrText xml:space="preserve">" </w:instrText>
      </w:r>
      <w:r>
        <w:rPr>
          <w:noProof/>
          <w:lang w:val="cs-CZ"/>
        </w:rPr>
        <w:fldChar w:fldCharType="end"/>
      </w:r>
      <w:r>
        <w:t>)</w:t>
      </w:r>
    </w:p>
  </w:footnote>
  <w:footnote w:id="52">
    <w:p w:rsidR="006E5ECF" w:rsidRPr="00A25F58" w:rsidRDefault="006E5ECF" w:rsidP="08163013">
      <w:pPr>
        <w:pStyle w:val="Textpoznpodarou"/>
        <w:rPr>
          <w:lang w:val="cs-CZ"/>
        </w:rPr>
      </w:pPr>
      <w:r>
        <w:rPr>
          <w:rStyle w:val="Znakapoznpodarou"/>
        </w:rPr>
        <w:footnoteRef/>
      </w:r>
      <w:r>
        <w:t xml:space="preserve"> </w:t>
      </w:r>
      <w:r w:rsidRPr="00273106">
        <w:rPr>
          <w:noProof/>
          <w:szCs w:val="9"/>
        </w:rPr>
        <w:t>„</w:t>
      </w:r>
      <w:r w:rsidRPr="00273106">
        <w:rPr>
          <w:noProof/>
          <w:szCs w:val="10"/>
        </w:rPr>
        <w:t>«</w:t>
      </w:r>
      <w:r w:rsidRPr="00273106">
        <w:rPr>
          <w:noProof/>
          <w:szCs w:val="11"/>
        </w:rPr>
        <w:t xml:space="preserve">In </w:t>
      </w:r>
      <w:r w:rsidRPr="00273106">
        <w:rPr>
          <w:noProof/>
          <w:szCs w:val="13"/>
        </w:rPr>
        <w:t xml:space="preserve">perpetuis </w:t>
      </w:r>
      <w:r w:rsidRPr="00273106">
        <w:rPr>
          <w:noProof/>
          <w:szCs w:val="14"/>
        </w:rPr>
        <w:t xml:space="preserve">non </w:t>
      </w:r>
      <w:r w:rsidRPr="00273106">
        <w:rPr>
          <w:noProof/>
          <w:szCs w:val="11"/>
        </w:rPr>
        <w:t xml:space="preserve">differt </w:t>
      </w:r>
      <w:r w:rsidRPr="00273106">
        <w:rPr>
          <w:noProof/>
          <w:szCs w:val="14"/>
        </w:rPr>
        <w:t xml:space="preserve">esse </w:t>
      </w:r>
      <w:r w:rsidRPr="00273106">
        <w:rPr>
          <w:noProof/>
          <w:szCs w:val="11"/>
        </w:rPr>
        <w:t xml:space="preserve">et </w:t>
      </w:r>
      <w:r w:rsidRPr="00273106">
        <w:rPr>
          <w:noProof/>
          <w:szCs w:val="14"/>
        </w:rPr>
        <w:t xml:space="preserve">posse», </w:t>
      </w:r>
      <w:r w:rsidRPr="00273106">
        <w:rPr>
          <w:noProof/>
          <w:szCs w:val="11"/>
        </w:rPr>
        <w:t xml:space="preserve">sicut </w:t>
      </w:r>
      <w:r w:rsidRPr="00273106">
        <w:rPr>
          <w:noProof/>
        </w:rPr>
        <w:t xml:space="preserve">vult </w:t>
      </w:r>
      <w:r w:rsidRPr="00273106">
        <w:rPr>
          <w:noProof/>
          <w:szCs w:val="14"/>
        </w:rPr>
        <w:t xml:space="preserve">Philosophus, </w:t>
      </w:r>
      <w:r w:rsidRPr="00273106">
        <w:rPr>
          <w:noProof/>
          <w:szCs w:val="13"/>
        </w:rPr>
        <w:t xml:space="preserve">ergo nec actus </w:t>
      </w:r>
      <w:r w:rsidRPr="00273106">
        <w:rPr>
          <w:noProof/>
          <w:szCs w:val="11"/>
        </w:rPr>
        <w:t xml:space="preserve">et </w:t>
      </w:r>
      <w:r w:rsidRPr="00273106">
        <w:rPr>
          <w:noProof/>
        </w:rPr>
        <w:t xml:space="preserve">potentia, </w:t>
      </w:r>
      <w:r w:rsidRPr="00273106">
        <w:rPr>
          <w:noProof/>
          <w:szCs w:val="14"/>
        </w:rPr>
        <w:t xml:space="preserve">multo </w:t>
      </w:r>
      <w:r w:rsidRPr="00273106">
        <w:rPr>
          <w:noProof/>
          <w:szCs w:val="15"/>
        </w:rPr>
        <w:t xml:space="preserve">minus </w:t>
      </w:r>
      <w:r w:rsidRPr="00273106">
        <w:rPr>
          <w:noProof/>
          <w:szCs w:val="13"/>
        </w:rPr>
        <w:t xml:space="preserve">nec </w:t>
      </w:r>
      <w:r w:rsidRPr="00273106">
        <w:rPr>
          <w:noProof/>
        </w:rPr>
        <w:t xml:space="preserve">potentia activa </w:t>
      </w:r>
      <w:r w:rsidRPr="00273106">
        <w:rPr>
          <w:noProof/>
          <w:szCs w:val="11"/>
        </w:rPr>
        <w:t xml:space="preserve">et </w:t>
      </w:r>
      <w:r w:rsidRPr="00273106">
        <w:rPr>
          <w:noProof/>
        </w:rPr>
        <w:t xml:space="preserve">passiva; </w:t>
      </w:r>
      <w:r w:rsidRPr="00273106">
        <w:rPr>
          <w:noProof/>
          <w:szCs w:val="13"/>
        </w:rPr>
        <w:t xml:space="preserve">sed </w:t>
      </w:r>
      <w:r w:rsidRPr="00273106">
        <w:rPr>
          <w:noProof/>
          <w:szCs w:val="15"/>
        </w:rPr>
        <w:t xml:space="preserve">anima </w:t>
      </w:r>
      <w:r w:rsidRPr="00273106">
        <w:rPr>
          <w:noProof/>
          <w:szCs w:val="11"/>
        </w:rPr>
        <w:t xml:space="preserve">est </w:t>
      </w:r>
      <w:r w:rsidRPr="00273106">
        <w:rPr>
          <w:noProof/>
          <w:szCs w:val="14"/>
        </w:rPr>
        <w:t xml:space="preserve">perpetua </w:t>
      </w:r>
      <w:r w:rsidRPr="00273106">
        <w:rPr>
          <w:noProof/>
          <w:szCs w:val="10"/>
        </w:rPr>
        <w:t xml:space="preserve">et </w:t>
      </w:r>
      <w:r w:rsidRPr="00273106">
        <w:rPr>
          <w:noProof/>
        </w:rPr>
        <w:t xml:space="preserve">eius </w:t>
      </w:r>
      <w:r w:rsidRPr="00273106">
        <w:rPr>
          <w:noProof/>
          <w:szCs w:val="11"/>
        </w:rPr>
        <w:t>intellectus</w:t>
      </w:r>
      <w:r w:rsidRPr="00273106">
        <w:rPr>
          <w:noProof/>
          <w:szCs w:val="4"/>
        </w:rPr>
        <w:t xml:space="preserve">: </w:t>
      </w:r>
      <w:r w:rsidRPr="00273106">
        <w:rPr>
          <w:noProof/>
          <w:szCs w:val="13"/>
        </w:rPr>
        <w:t xml:space="preserve">ergo </w:t>
      </w:r>
      <w:r w:rsidRPr="00273106">
        <w:rPr>
          <w:noProof/>
          <w:szCs w:val="14"/>
        </w:rPr>
        <w:t xml:space="preserve">non </w:t>
      </w:r>
      <w:r w:rsidRPr="00273106">
        <w:rPr>
          <w:noProof/>
          <w:szCs w:val="11"/>
        </w:rPr>
        <w:t xml:space="preserve">est </w:t>
      </w:r>
      <w:r w:rsidRPr="00273106">
        <w:rPr>
          <w:noProof/>
        </w:rPr>
        <w:t xml:space="preserve">differentia potentiae </w:t>
      </w:r>
      <w:r w:rsidRPr="00273106">
        <w:rPr>
          <w:noProof/>
          <w:szCs w:val="11"/>
        </w:rPr>
        <w:t xml:space="preserve">possibilis </w:t>
      </w:r>
      <w:r w:rsidRPr="00273106">
        <w:rPr>
          <w:noProof/>
          <w:szCs w:val="14"/>
        </w:rPr>
        <w:t>ad agentem.“ (</w:t>
      </w:r>
      <w:r w:rsidRPr="00273106">
        <w:rPr>
          <w:i/>
          <w:noProof/>
          <w:szCs w:val="14"/>
        </w:rPr>
        <w:t>In II Sent</w:t>
      </w:r>
      <w:r w:rsidRPr="00273106">
        <w:rPr>
          <w:noProof/>
          <w:szCs w:val="14"/>
        </w:rPr>
        <w:t xml:space="preserve">., d. 24, p. 1, a. 2, q. 4, sed contra, ad 1; </w:t>
      </w:r>
      <w:r w:rsidRPr="00970BE9">
        <w:rPr>
          <w:i/>
          <w:noProof/>
          <w:szCs w:val="14"/>
        </w:rPr>
        <w:t>Opera omnia</w:t>
      </w:r>
      <w:r>
        <w:rPr>
          <w:noProof/>
          <w:szCs w:val="14"/>
        </w:rPr>
        <w:t xml:space="preserve"> </w:t>
      </w:r>
      <w:r>
        <w:rPr>
          <w:noProof/>
          <w:szCs w:val="14"/>
          <w:lang w:val="cs-CZ"/>
        </w:rPr>
        <w:t>2</w:t>
      </w:r>
      <w:r w:rsidRPr="00273106">
        <w:rPr>
          <w:noProof/>
          <w:szCs w:val="14"/>
        </w:rPr>
        <w:t>, 567b</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567</w:instrText>
      </w:r>
      <w:r>
        <w:rPr>
          <w:noProof/>
        </w:rPr>
        <w:instrText>b</w:instrText>
      </w:r>
      <w:r>
        <w:instrText xml:space="preserve">" </w:instrText>
      </w:r>
      <w:r>
        <w:rPr>
          <w:noProof/>
          <w:lang w:val="cs-CZ"/>
        </w:rPr>
        <w:fldChar w:fldCharType="end"/>
      </w:r>
      <w:r w:rsidRPr="00273106">
        <w:rPr>
          <w:noProof/>
          <w:szCs w:val="14"/>
        </w:rPr>
        <w:t>)</w:t>
      </w:r>
    </w:p>
  </w:footnote>
  <w:footnote w:id="53">
    <w:p w:rsidR="006E5ECF" w:rsidRPr="006830C4" w:rsidRDefault="006E5ECF" w:rsidP="08163013">
      <w:pPr>
        <w:pStyle w:val="Textpoznpodarou"/>
        <w:rPr>
          <w:lang w:val="cs-CZ"/>
        </w:rPr>
      </w:pPr>
      <w:r>
        <w:rPr>
          <w:rStyle w:val="Znakapoznpodarou"/>
        </w:rPr>
        <w:footnoteRef/>
      </w:r>
      <w:r>
        <w:t xml:space="preserve"> </w:t>
      </w:r>
      <w:r w:rsidRPr="00273106">
        <w:rPr>
          <w:noProof/>
        </w:rPr>
        <w:t xml:space="preserve">„Unde si aliquando dicat Philosophus, quod «nihil est in intellectu, quod prius non fuerit in sensu» et quod «omnis cognitio habet ortum a sensu»; intelligendum est de illis quae quidem habent </w:t>
      </w:r>
      <w:r w:rsidRPr="00273106">
        <w:rPr>
          <w:i/>
          <w:noProof/>
        </w:rPr>
        <w:t>esse</w:t>
      </w:r>
      <w:r w:rsidRPr="00273106">
        <w:rPr>
          <w:noProof/>
        </w:rPr>
        <w:t xml:space="preserve"> in anima per </w:t>
      </w:r>
      <w:r w:rsidRPr="00273106">
        <w:rPr>
          <w:i/>
          <w:noProof/>
        </w:rPr>
        <w:t>similitudinem abstractam</w:t>
      </w:r>
      <w:r w:rsidRPr="00273106">
        <w:rPr>
          <w:noProof/>
        </w:rPr>
        <w:t xml:space="preserve">; et illa dicuntur esse in anima ad modum scripturae. Et propterea valde notabiliter dicit Philosophus, quod in anima </w:t>
      </w:r>
      <w:r w:rsidRPr="00273106">
        <w:rPr>
          <w:i/>
          <w:noProof/>
        </w:rPr>
        <w:t>nihil scriptum</w:t>
      </w:r>
      <w:r w:rsidRPr="00273106">
        <w:rPr>
          <w:noProof/>
        </w:rPr>
        <w:t xml:space="preserve"> est, non quia nulla sit in ea notitia, sed quia nulla est in ea pictura vel </w:t>
      </w:r>
      <w:r w:rsidRPr="00273106">
        <w:rPr>
          <w:i/>
          <w:noProof/>
        </w:rPr>
        <w:t>similitudo abstracta</w:t>
      </w:r>
      <w:r w:rsidRPr="00273106">
        <w:rPr>
          <w:noProof/>
        </w:rPr>
        <w:t>.“ (</w:t>
      </w:r>
      <w:r w:rsidRPr="009F285F">
        <w:rPr>
          <w:i/>
          <w:noProof/>
        </w:rPr>
        <w:t xml:space="preserve">In </w:t>
      </w:r>
      <w:r>
        <w:rPr>
          <w:i/>
          <w:noProof/>
          <w:lang w:val="cs-CZ"/>
        </w:rPr>
        <w:t xml:space="preserve">II </w:t>
      </w:r>
      <w:r w:rsidRPr="009F285F">
        <w:rPr>
          <w:i/>
          <w:noProof/>
        </w:rPr>
        <w:t>Sent</w:t>
      </w:r>
      <w:r>
        <w:rPr>
          <w:i/>
          <w:noProof/>
          <w:lang w:val="cs-CZ"/>
        </w:rPr>
        <w:t>.</w:t>
      </w:r>
      <w:r w:rsidRPr="00273106">
        <w:rPr>
          <w:noProof/>
        </w:rPr>
        <w:t>, d. 39, a. 1, q. 2</w:t>
      </w:r>
      <w:r>
        <w:rPr>
          <w:noProof/>
          <w:lang w:val="cs-CZ"/>
        </w:rPr>
        <w:t>;</w:t>
      </w:r>
      <w:r w:rsidRPr="00273106">
        <w:rPr>
          <w:noProof/>
        </w:rPr>
        <w:t xml:space="preserve"> </w:t>
      </w:r>
      <w:r w:rsidRPr="00970BE9">
        <w:rPr>
          <w:i/>
          <w:noProof/>
        </w:rPr>
        <w:t>Opera omnia</w:t>
      </w:r>
      <w:r>
        <w:rPr>
          <w:noProof/>
        </w:rPr>
        <w:t xml:space="preserve"> </w:t>
      </w:r>
      <w:r>
        <w:rPr>
          <w:noProof/>
          <w:lang w:val="cs-CZ"/>
        </w:rPr>
        <w:t>2</w:t>
      </w:r>
      <w:r>
        <w:rPr>
          <w:noProof/>
        </w:rPr>
        <w:t>,</w:t>
      </w:r>
      <w:r w:rsidRPr="00273106">
        <w:rPr>
          <w:noProof/>
        </w:rPr>
        <w:t xml:space="preserve"> 904b</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904</w:instrText>
      </w:r>
      <w:r>
        <w:rPr>
          <w:noProof/>
        </w:rPr>
        <w:instrText>b</w:instrText>
      </w:r>
      <w:r>
        <w:instrText xml:space="preserve">" </w:instrText>
      </w:r>
      <w:r>
        <w:rPr>
          <w:noProof/>
          <w:lang w:val="cs-CZ"/>
        </w:rPr>
        <w:fldChar w:fldCharType="end"/>
      </w:r>
      <w:r w:rsidRPr="00273106">
        <w:rPr>
          <w:noProof/>
        </w:rPr>
        <w:t>)</w:t>
      </w:r>
    </w:p>
  </w:footnote>
  <w:footnote w:id="54">
    <w:p w:rsidR="006E5ECF" w:rsidRPr="00811FEC" w:rsidRDefault="006E5ECF" w:rsidP="08163013">
      <w:pPr>
        <w:pStyle w:val="Textpoznpodarou"/>
      </w:pPr>
      <w:r>
        <w:rPr>
          <w:rStyle w:val="Znakapoznpodarou"/>
        </w:rPr>
        <w:footnoteRef/>
      </w:r>
      <w:r>
        <w:t xml:space="preserve"> „</w:t>
      </w:r>
      <w:r w:rsidRPr="00811FEC">
        <w:t>Ce que S. Bonaventure, Matthieu d'Aquasparta</w:t>
      </w:r>
      <w:r>
        <w:fldChar w:fldCharType="begin"/>
      </w:r>
      <w:r>
        <w:instrText xml:space="preserve"> XE "</w:instrText>
      </w:r>
      <w:r w:rsidRPr="003B1826">
        <w:instrText>Aquasparta, M.</w:instrText>
      </w:r>
      <w:r>
        <w:instrText xml:space="preserve">" </w:instrText>
      </w:r>
      <w:r>
        <w:fldChar w:fldCharType="end"/>
      </w:r>
      <w:r w:rsidRPr="00811FEC">
        <w:t xml:space="preserve"> et Roger Marston ont lu dans ses écrits, c'est une explicatio</w:t>
      </w:r>
      <w:r>
        <w:t xml:space="preserve">n de la </w:t>
      </w:r>
      <w:r w:rsidRPr="00811FEC">
        <w:rPr>
          <w:i/>
        </w:rPr>
        <w:t>scientia certitudinalis</w:t>
      </w:r>
      <w:r w:rsidRPr="00811FEC">
        <w:t xml:space="preserve">; le point d'application de leur réflexion a toujours été </w:t>
      </w:r>
      <w:r>
        <w:t xml:space="preserve">la </w:t>
      </w:r>
      <w:r w:rsidRPr="00811FEC">
        <w:rPr>
          <w:i/>
        </w:rPr>
        <w:t>certitudinalitas scientiae</w:t>
      </w:r>
      <w:r>
        <w:t xml:space="preserve"> </w:t>
      </w:r>
      <w:r w:rsidRPr="00811FEC">
        <w:t>de sorte que la doctrine au</w:t>
      </w:r>
      <w:r>
        <w:t>gustinienne de l'illumination, essen</w:t>
      </w:r>
      <w:r w:rsidRPr="00811FEC">
        <w:t>tiellement faite pour rendre raison de la vérité des jugements nécessaires, s'est trouvée aux prises avec une tâche pour laquelle elle n'était pas faite, lorsqu'elle s'est vue mise en demeure d'expliquer l'origine des concepts.</w:t>
      </w:r>
      <w:r>
        <w:t>“ (Gilson 1934, 323)</w:t>
      </w:r>
    </w:p>
  </w:footnote>
  <w:footnote w:id="55">
    <w:p w:rsidR="006E5ECF" w:rsidRPr="000825A3" w:rsidRDefault="006E5ECF" w:rsidP="08163013">
      <w:pPr>
        <w:pStyle w:val="Textpoznpodarou"/>
        <w:rPr>
          <w:noProof/>
          <w:lang w:val="cs-CZ"/>
        </w:rPr>
      </w:pPr>
      <w:r>
        <w:rPr>
          <w:rStyle w:val="Znakapoznpodarou"/>
        </w:rPr>
        <w:footnoteRef/>
      </w:r>
      <w:r>
        <w:t xml:space="preserve"> </w:t>
      </w:r>
      <w:r w:rsidRPr="00273106">
        <w:rPr>
          <w:noProof/>
          <w:szCs w:val="10"/>
        </w:rPr>
        <w:t>„I</w:t>
      </w:r>
      <w:r w:rsidRPr="00273106">
        <w:rPr>
          <w:noProof/>
        </w:rPr>
        <w:t xml:space="preserve">ntellectus </w:t>
      </w:r>
      <w:r w:rsidRPr="00273106">
        <w:rPr>
          <w:i/>
          <w:noProof/>
          <w:szCs w:val="14"/>
        </w:rPr>
        <w:t>agens</w:t>
      </w:r>
      <w:r w:rsidRPr="00273106">
        <w:rPr>
          <w:noProof/>
          <w:szCs w:val="14"/>
        </w:rPr>
        <w:t xml:space="preserve"> </w:t>
      </w:r>
      <w:r w:rsidRPr="00273106">
        <w:rPr>
          <w:noProof/>
        </w:rPr>
        <w:t xml:space="preserve">aut </w:t>
      </w:r>
      <w:r w:rsidRPr="00273106">
        <w:rPr>
          <w:i/>
          <w:noProof/>
        </w:rPr>
        <w:t>intelligit</w:t>
      </w:r>
      <w:r w:rsidRPr="00273106">
        <w:rPr>
          <w:noProof/>
        </w:rPr>
        <w:t xml:space="preserve">, aut </w:t>
      </w:r>
      <w:r w:rsidRPr="00273106">
        <w:rPr>
          <w:i/>
          <w:noProof/>
        </w:rPr>
        <w:t>non</w:t>
      </w:r>
      <w:r w:rsidRPr="00273106">
        <w:rPr>
          <w:noProof/>
        </w:rPr>
        <w:t xml:space="preserve">. </w:t>
      </w:r>
      <w:r w:rsidRPr="00273106">
        <w:rPr>
          <w:noProof/>
          <w:szCs w:val="10"/>
        </w:rPr>
        <w:t xml:space="preserve">Si </w:t>
      </w:r>
      <w:r w:rsidRPr="00273106">
        <w:rPr>
          <w:noProof/>
          <w:szCs w:val="16"/>
        </w:rPr>
        <w:t>non</w:t>
      </w:r>
      <w:r w:rsidRPr="00273106">
        <w:rPr>
          <w:noProof/>
          <w:szCs w:val="6"/>
        </w:rPr>
        <w:t xml:space="preserve">: </w:t>
      </w:r>
      <w:r w:rsidRPr="00273106">
        <w:rPr>
          <w:noProof/>
        </w:rPr>
        <w:t xml:space="preserve">ergo </w:t>
      </w:r>
      <w:r w:rsidRPr="00273106">
        <w:rPr>
          <w:noProof/>
          <w:szCs w:val="15"/>
        </w:rPr>
        <w:t xml:space="preserve">non </w:t>
      </w:r>
      <w:r w:rsidRPr="00273106">
        <w:rPr>
          <w:noProof/>
        </w:rPr>
        <w:t xml:space="preserve">debet </w:t>
      </w:r>
      <w:r w:rsidRPr="00273106">
        <w:rPr>
          <w:noProof/>
          <w:szCs w:val="10"/>
        </w:rPr>
        <w:t xml:space="preserve">dici </w:t>
      </w:r>
      <w:r w:rsidRPr="00273106">
        <w:rPr>
          <w:noProof/>
        </w:rPr>
        <w:t xml:space="preserve">intellectus nec </w:t>
      </w:r>
      <w:r w:rsidRPr="00273106">
        <w:rPr>
          <w:noProof/>
          <w:szCs w:val="12"/>
        </w:rPr>
        <w:t xml:space="preserve">potentia </w:t>
      </w:r>
      <w:r w:rsidRPr="00273106">
        <w:rPr>
          <w:noProof/>
        </w:rPr>
        <w:t xml:space="preserve">intellectiva. Si </w:t>
      </w:r>
      <w:r w:rsidRPr="00273106">
        <w:rPr>
          <w:i/>
          <w:noProof/>
          <w:szCs w:val="12"/>
        </w:rPr>
        <w:t>sic</w:t>
      </w:r>
      <w:r w:rsidRPr="00273106">
        <w:rPr>
          <w:noProof/>
          <w:szCs w:val="12"/>
        </w:rPr>
        <w:t xml:space="preserve">; </w:t>
      </w:r>
      <w:r w:rsidRPr="00273106">
        <w:rPr>
          <w:noProof/>
          <w:szCs w:val="17"/>
        </w:rPr>
        <w:t xml:space="preserve">cum </w:t>
      </w:r>
      <w:r w:rsidRPr="00273106">
        <w:rPr>
          <w:noProof/>
        </w:rPr>
        <w:t xml:space="preserve">intellectus </w:t>
      </w:r>
      <w:r w:rsidRPr="00273106">
        <w:rPr>
          <w:noProof/>
          <w:szCs w:val="14"/>
        </w:rPr>
        <w:t xml:space="preserve">non </w:t>
      </w:r>
      <w:r w:rsidRPr="00273106">
        <w:rPr>
          <w:noProof/>
          <w:szCs w:val="12"/>
        </w:rPr>
        <w:t>pos</w:t>
      </w:r>
      <w:r w:rsidRPr="00273106">
        <w:rPr>
          <w:noProof/>
          <w:szCs w:val="10"/>
        </w:rPr>
        <w:t xml:space="preserve">sit </w:t>
      </w:r>
      <w:r w:rsidRPr="00273106">
        <w:rPr>
          <w:noProof/>
        </w:rPr>
        <w:t xml:space="preserve">intelligere </w:t>
      </w:r>
      <w:r w:rsidRPr="00273106">
        <w:rPr>
          <w:noProof/>
          <w:szCs w:val="12"/>
        </w:rPr>
        <w:t xml:space="preserve">aliud </w:t>
      </w:r>
      <w:r w:rsidRPr="00273106">
        <w:rPr>
          <w:noProof/>
        </w:rPr>
        <w:t xml:space="preserve">a </w:t>
      </w:r>
      <w:r w:rsidRPr="00273106">
        <w:rPr>
          <w:noProof/>
          <w:szCs w:val="10"/>
        </w:rPr>
        <w:t xml:space="preserve">se, nisi </w:t>
      </w:r>
      <w:r w:rsidRPr="00273106">
        <w:rPr>
          <w:noProof/>
          <w:szCs w:val="14"/>
        </w:rPr>
        <w:t xml:space="preserve">speciem </w:t>
      </w:r>
      <w:r w:rsidRPr="00273106">
        <w:rPr>
          <w:noProof/>
          <w:szCs w:val="10"/>
        </w:rPr>
        <w:t xml:space="preserve">illius </w:t>
      </w:r>
      <w:r w:rsidRPr="00273106">
        <w:rPr>
          <w:noProof/>
          <w:szCs w:val="12"/>
        </w:rPr>
        <w:t xml:space="preserve">habeat </w:t>
      </w:r>
      <w:r w:rsidRPr="00273106">
        <w:rPr>
          <w:noProof/>
        </w:rPr>
        <w:t xml:space="preserve">in </w:t>
      </w:r>
      <w:r w:rsidRPr="00273106">
        <w:rPr>
          <w:noProof/>
          <w:szCs w:val="12"/>
        </w:rPr>
        <w:t xml:space="preserve">se </w:t>
      </w:r>
      <w:r w:rsidRPr="00273106">
        <w:rPr>
          <w:noProof/>
        </w:rPr>
        <w:t xml:space="preserve">et </w:t>
      </w:r>
      <w:r w:rsidRPr="00273106">
        <w:rPr>
          <w:noProof/>
          <w:szCs w:val="14"/>
        </w:rPr>
        <w:t xml:space="preserve">penes </w:t>
      </w:r>
      <w:r w:rsidRPr="00273106">
        <w:rPr>
          <w:noProof/>
          <w:szCs w:val="10"/>
        </w:rPr>
        <w:t xml:space="preserve">se, et </w:t>
      </w:r>
      <w:r w:rsidRPr="00273106">
        <w:rPr>
          <w:noProof/>
          <w:szCs w:val="16"/>
        </w:rPr>
        <w:t xml:space="preserve">omne </w:t>
      </w:r>
      <w:r w:rsidRPr="00273106">
        <w:rPr>
          <w:noProof/>
        </w:rPr>
        <w:t xml:space="preserve">illud </w:t>
      </w:r>
      <w:r w:rsidRPr="00273106">
        <w:rPr>
          <w:noProof/>
          <w:szCs w:val="15"/>
        </w:rPr>
        <w:t xml:space="preserve">quod </w:t>
      </w:r>
      <w:r w:rsidRPr="00273106">
        <w:rPr>
          <w:noProof/>
        </w:rPr>
        <w:t xml:space="preserve">est </w:t>
      </w:r>
      <w:r w:rsidRPr="00273106">
        <w:rPr>
          <w:noProof/>
          <w:szCs w:val="12"/>
        </w:rPr>
        <w:t xml:space="preserve">susceptibile </w:t>
      </w:r>
      <w:r w:rsidRPr="00273106">
        <w:rPr>
          <w:noProof/>
        </w:rPr>
        <w:t>speciei</w:t>
      </w:r>
      <w:r w:rsidRPr="00273106">
        <w:rPr>
          <w:noProof/>
          <w:szCs w:val="5"/>
        </w:rPr>
        <w:t xml:space="preserve">, </w:t>
      </w:r>
      <w:r w:rsidRPr="00273106">
        <w:rPr>
          <w:noProof/>
          <w:szCs w:val="9"/>
        </w:rPr>
        <w:t xml:space="preserve">sit </w:t>
      </w:r>
      <w:r w:rsidRPr="00273106">
        <w:rPr>
          <w:noProof/>
        </w:rPr>
        <w:t xml:space="preserve">aliquo </w:t>
      </w:r>
      <w:r w:rsidRPr="00273106">
        <w:rPr>
          <w:noProof/>
          <w:szCs w:val="17"/>
        </w:rPr>
        <w:t xml:space="preserve">modo </w:t>
      </w:r>
      <w:r w:rsidRPr="00273106">
        <w:rPr>
          <w:noProof/>
          <w:szCs w:val="12"/>
        </w:rPr>
        <w:t>possibile</w:t>
      </w:r>
      <w:r w:rsidRPr="00273106">
        <w:rPr>
          <w:noProof/>
          <w:szCs w:val="4"/>
        </w:rPr>
        <w:t xml:space="preserve">: </w:t>
      </w:r>
      <w:r w:rsidRPr="00273106">
        <w:rPr>
          <w:noProof/>
        </w:rPr>
        <w:t xml:space="preserve">ergo intellectus </w:t>
      </w:r>
      <w:r w:rsidRPr="00273106">
        <w:rPr>
          <w:noProof/>
          <w:szCs w:val="14"/>
        </w:rPr>
        <w:t xml:space="preserve">agens </w:t>
      </w:r>
      <w:r w:rsidRPr="00273106">
        <w:rPr>
          <w:noProof/>
        </w:rPr>
        <w:t xml:space="preserve">est aliquo </w:t>
      </w:r>
      <w:r w:rsidRPr="00273106">
        <w:rPr>
          <w:noProof/>
          <w:szCs w:val="16"/>
        </w:rPr>
        <w:t xml:space="preserve">modo </w:t>
      </w:r>
      <w:r w:rsidRPr="00273106">
        <w:rPr>
          <w:noProof/>
        </w:rPr>
        <w:t>possibilis</w:t>
      </w:r>
      <w:r w:rsidRPr="00273106">
        <w:rPr>
          <w:noProof/>
          <w:szCs w:val="3"/>
        </w:rPr>
        <w:t xml:space="preserve">: </w:t>
      </w:r>
      <w:r w:rsidRPr="00273106">
        <w:rPr>
          <w:noProof/>
        </w:rPr>
        <w:t xml:space="preserve">ergo </w:t>
      </w:r>
      <w:r w:rsidRPr="00273106">
        <w:rPr>
          <w:noProof/>
          <w:szCs w:val="14"/>
        </w:rPr>
        <w:t xml:space="preserve">non </w:t>
      </w:r>
      <w:r w:rsidRPr="00273106">
        <w:rPr>
          <w:noProof/>
        </w:rPr>
        <w:t>dividi</w:t>
      </w:r>
      <w:r w:rsidRPr="00273106">
        <w:rPr>
          <w:noProof/>
          <w:szCs w:val="12"/>
        </w:rPr>
        <w:t xml:space="preserve">tur </w:t>
      </w:r>
      <w:r w:rsidRPr="00273106">
        <w:rPr>
          <w:noProof/>
        </w:rPr>
        <w:t xml:space="preserve">per essentiam </w:t>
      </w:r>
      <w:r w:rsidRPr="00273106">
        <w:rPr>
          <w:noProof/>
          <w:szCs w:val="12"/>
        </w:rPr>
        <w:t xml:space="preserve">a </w:t>
      </w:r>
      <w:r w:rsidRPr="00273106">
        <w:rPr>
          <w:noProof/>
        </w:rPr>
        <w:t>possibili.“ (</w:t>
      </w:r>
      <w:r w:rsidRPr="00273106">
        <w:rPr>
          <w:i/>
          <w:noProof/>
        </w:rPr>
        <w:t>In II. Sent</w:t>
      </w:r>
      <w:r w:rsidRPr="00273106">
        <w:rPr>
          <w:noProof/>
        </w:rPr>
        <w:t xml:space="preserve">., d. 24, p. 1, a. 2, q. 4, item 6; </w:t>
      </w:r>
      <w:r w:rsidRPr="00970BE9">
        <w:rPr>
          <w:i/>
          <w:noProof/>
        </w:rPr>
        <w:t>Opera omnia</w:t>
      </w:r>
      <w:r>
        <w:rPr>
          <w:noProof/>
        </w:rPr>
        <w:t xml:space="preserve"> </w:t>
      </w:r>
      <w:r>
        <w:rPr>
          <w:noProof/>
          <w:lang w:val="cs-CZ"/>
        </w:rPr>
        <w:t>2</w:t>
      </w:r>
      <w:r w:rsidRPr="00273106">
        <w:rPr>
          <w:noProof/>
        </w:rPr>
        <w:t xml:space="preserve">, </w:t>
      </w:r>
      <w:r>
        <w:rPr>
          <w:noProof/>
        </w:rPr>
        <w:t>568a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568a</w:instrText>
      </w:r>
      <w:r>
        <w:instrText xml:space="preserve">" </w:instrText>
      </w:r>
      <w:r>
        <w:rPr>
          <w:noProof/>
          <w:lang w:val="cs-CZ"/>
        </w:rPr>
        <w:fldChar w:fldCharType="end"/>
      </w:r>
      <w:r>
        <w:rPr>
          <w:noProof/>
          <w:lang w:val="cs-CZ"/>
        </w:rPr>
        <w:t>)</w:t>
      </w:r>
    </w:p>
  </w:footnote>
  <w:footnote w:id="56">
    <w:p w:rsidR="006E5ECF" w:rsidRPr="00CC1502" w:rsidRDefault="006E5ECF" w:rsidP="08163013">
      <w:pPr>
        <w:pStyle w:val="Textpoznpodarou"/>
        <w:rPr>
          <w:noProof/>
          <w:lang w:val="cs-CZ"/>
        </w:rPr>
      </w:pPr>
      <w:r>
        <w:rPr>
          <w:rStyle w:val="Znakapoznpodarou"/>
        </w:rPr>
        <w:footnoteRef/>
      </w:r>
      <w:r>
        <w:t xml:space="preserve"> </w:t>
      </w:r>
      <w:r w:rsidRPr="00273106">
        <w:rPr>
          <w:noProof/>
        </w:rPr>
        <w:t xml:space="preserve">„Appropriatur autem </w:t>
      </w:r>
      <w:r w:rsidRPr="00273106">
        <w:rPr>
          <w:noProof/>
          <w:szCs w:val="10"/>
        </w:rPr>
        <w:t>in</w:t>
      </w:r>
      <w:r w:rsidRPr="00273106">
        <w:rPr>
          <w:noProof/>
          <w:szCs w:val="11"/>
        </w:rPr>
        <w:t xml:space="preserve">tellectus </w:t>
      </w:r>
      <w:r w:rsidRPr="00273106">
        <w:rPr>
          <w:noProof/>
          <w:szCs w:val="13"/>
        </w:rPr>
        <w:t xml:space="preserve">agens </w:t>
      </w:r>
      <w:r w:rsidRPr="00273106">
        <w:rPr>
          <w:i/>
          <w:noProof/>
          <w:szCs w:val="13"/>
        </w:rPr>
        <w:t>formae</w:t>
      </w:r>
      <w:r w:rsidRPr="00273106">
        <w:rPr>
          <w:noProof/>
          <w:szCs w:val="13"/>
        </w:rPr>
        <w:t xml:space="preserve"> </w:t>
      </w:r>
      <w:r w:rsidRPr="00273106">
        <w:rPr>
          <w:noProof/>
          <w:szCs w:val="10"/>
        </w:rPr>
        <w:t xml:space="preserve">et </w:t>
      </w:r>
      <w:r w:rsidRPr="00273106">
        <w:rPr>
          <w:noProof/>
          <w:szCs w:val="11"/>
        </w:rPr>
        <w:t xml:space="preserve">possibilis </w:t>
      </w:r>
      <w:r w:rsidRPr="00273106">
        <w:rPr>
          <w:i/>
          <w:noProof/>
          <w:szCs w:val="14"/>
        </w:rPr>
        <w:t>materiae</w:t>
      </w:r>
      <w:r w:rsidRPr="00273106">
        <w:rPr>
          <w:noProof/>
          <w:szCs w:val="6"/>
        </w:rPr>
        <w:t xml:space="preserve">, </w:t>
      </w:r>
      <w:r w:rsidRPr="00273106">
        <w:rPr>
          <w:noProof/>
          <w:szCs w:val="13"/>
        </w:rPr>
        <w:t xml:space="preserve">quia </w:t>
      </w:r>
      <w:r w:rsidRPr="00273106">
        <w:rPr>
          <w:noProof/>
          <w:szCs w:val="11"/>
        </w:rPr>
        <w:t xml:space="preserve">intellectus possibilis </w:t>
      </w:r>
      <w:r w:rsidRPr="00273106">
        <w:rPr>
          <w:noProof/>
          <w:szCs w:val="13"/>
        </w:rPr>
        <w:t xml:space="preserve">ordinatur </w:t>
      </w:r>
      <w:r w:rsidRPr="00273106">
        <w:rPr>
          <w:noProof/>
          <w:szCs w:val="14"/>
        </w:rPr>
        <w:t xml:space="preserve">ad </w:t>
      </w:r>
      <w:r w:rsidRPr="00273106">
        <w:rPr>
          <w:i/>
          <w:noProof/>
          <w:szCs w:val="16"/>
        </w:rPr>
        <w:t>suscipiendum</w:t>
      </w:r>
      <w:r w:rsidRPr="00273106">
        <w:rPr>
          <w:noProof/>
          <w:szCs w:val="16"/>
        </w:rPr>
        <w:t xml:space="preserve">, </w:t>
      </w:r>
      <w:r w:rsidRPr="00273106">
        <w:rPr>
          <w:noProof/>
          <w:szCs w:val="10"/>
        </w:rPr>
        <w:t>in</w:t>
      </w:r>
      <w:r w:rsidRPr="00273106">
        <w:rPr>
          <w:noProof/>
          <w:szCs w:val="11"/>
        </w:rPr>
        <w:t xml:space="preserve">tellectus </w:t>
      </w:r>
      <w:r w:rsidRPr="00273106">
        <w:rPr>
          <w:noProof/>
          <w:szCs w:val="13"/>
        </w:rPr>
        <w:t xml:space="preserve">agens ordinatur ad </w:t>
      </w:r>
      <w:r w:rsidRPr="00273106">
        <w:rPr>
          <w:i/>
          <w:noProof/>
        </w:rPr>
        <w:t>abstrahendum</w:t>
      </w:r>
      <w:r w:rsidRPr="00273106">
        <w:rPr>
          <w:noProof/>
          <w:szCs w:val="6"/>
        </w:rPr>
        <w:t xml:space="preserve">; </w:t>
      </w:r>
      <w:r w:rsidRPr="00273106">
        <w:rPr>
          <w:noProof/>
          <w:szCs w:val="13"/>
        </w:rPr>
        <w:t xml:space="preserve">nec </w:t>
      </w:r>
      <w:r w:rsidRPr="00273106">
        <w:rPr>
          <w:noProof/>
          <w:szCs w:val="11"/>
        </w:rPr>
        <w:t xml:space="preserve">intellectus possibilis est </w:t>
      </w:r>
      <w:r w:rsidRPr="00273106">
        <w:rPr>
          <w:i/>
          <w:noProof/>
        </w:rPr>
        <w:t xml:space="preserve">pure </w:t>
      </w:r>
      <w:r w:rsidRPr="00273106">
        <w:rPr>
          <w:i/>
          <w:noProof/>
          <w:szCs w:val="14"/>
        </w:rPr>
        <w:t>passivus</w:t>
      </w:r>
      <w:r w:rsidRPr="00273106">
        <w:rPr>
          <w:noProof/>
          <w:szCs w:val="7"/>
        </w:rPr>
        <w:t xml:space="preserve">; </w:t>
      </w:r>
      <w:r w:rsidRPr="00273106">
        <w:rPr>
          <w:noProof/>
          <w:szCs w:val="13"/>
        </w:rPr>
        <w:t xml:space="preserve">habet </w:t>
      </w:r>
      <w:r w:rsidRPr="00273106">
        <w:rPr>
          <w:noProof/>
        </w:rPr>
        <w:t xml:space="preserve">enim </w:t>
      </w:r>
      <w:r w:rsidRPr="00273106">
        <w:rPr>
          <w:noProof/>
          <w:szCs w:val="14"/>
        </w:rPr>
        <w:t xml:space="preserve">supra speciem </w:t>
      </w:r>
      <w:r w:rsidRPr="00273106">
        <w:rPr>
          <w:noProof/>
          <w:szCs w:val="13"/>
        </w:rPr>
        <w:t xml:space="preserve">existentem </w:t>
      </w:r>
      <w:r w:rsidRPr="00273106">
        <w:rPr>
          <w:noProof/>
          <w:szCs w:val="10"/>
        </w:rPr>
        <w:t xml:space="preserve">in </w:t>
      </w:r>
      <w:r w:rsidRPr="00273106">
        <w:rPr>
          <w:noProof/>
          <w:szCs w:val="14"/>
        </w:rPr>
        <w:t xml:space="preserve">phantasmate </w:t>
      </w:r>
      <w:r w:rsidRPr="00273106">
        <w:rPr>
          <w:noProof/>
          <w:szCs w:val="11"/>
        </w:rPr>
        <w:t xml:space="preserve">se </w:t>
      </w:r>
      <w:r w:rsidRPr="00273106">
        <w:rPr>
          <w:i/>
          <w:noProof/>
          <w:szCs w:val="13"/>
        </w:rPr>
        <w:t>con</w:t>
      </w:r>
      <w:r w:rsidRPr="00273106">
        <w:rPr>
          <w:i/>
          <w:noProof/>
          <w:szCs w:val="12"/>
        </w:rPr>
        <w:t>vertere</w:t>
      </w:r>
      <w:r w:rsidRPr="00273106">
        <w:rPr>
          <w:noProof/>
          <w:szCs w:val="7"/>
        </w:rPr>
        <w:t xml:space="preserve">, </w:t>
      </w:r>
      <w:r w:rsidRPr="00273106">
        <w:rPr>
          <w:noProof/>
          <w:szCs w:val="11"/>
        </w:rPr>
        <w:t xml:space="preserve">et </w:t>
      </w:r>
      <w:r w:rsidRPr="00273106">
        <w:rPr>
          <w:noProof/>
          <w:szCs w:val="14"/>
        </w:rPr>
        <w:t xml:space="preserve">convertendo </w:t>
      </w:r>
      <w:r w:rsidRPr="00273106">
        <w:rPr>
          <w:noProof/>
          <w:szCs w:val="13"/>
        </w:rPr>
        <w:t xml:space="preserve">per </w:t>
      </w:r>
      <w:r w:rsidRPr="00273106">
        <w:rPr>
          <w:noProof/>
          <w:szCs w:val="14"/>
        </w:rPr>
        <w:t xml:space="preserve">auxilium </w:t>
      </w:r>
      <w:r w:rsidRPr="00273106">
        <w:rPr>
          <w:noProof/>
          <w:szCs w:val="11"/>
        </w:rPr>
        <w:t xml:space="preserve">intellectus </w:t>
      </w:r>
      <w:r w:rsidRPr="00273106">
        <w:rPr>
          <w:noProof/>
          <w:szCs w:val="12"/>
        </w:rPr>
        <w:t xml:space="preserve">agentis illam </w:t>
      </w:r>
      <w:r w:rsidRPr="00273106">
        <w:rPr>
          <w:i/>
          <w:noProof/>
          <w:szCs w:val="13"/>
        </w:rPr>
        <w:t>suscipere</w:t>
      </w:r>
      <w:r w:rsidRPr="00273106">
        <w:rPr>
          <w:noProof/>
          <w:szCs w:val="6"/>
        </w:rPr>
        <w:t xml:space="preserve">, et </w:t>
      </w:r>
      <w:r w:rsidRPr="00273106">
        <w:rPr>
          <w:noProof/>
          <w:szCs w:val="14"/>
        </w:rPr>
        <w:t xml:space="preserve">de </w:t>
      </w:r>
      <w:r w:rsidRPr="00273106">
        <w:rPr>
          <w:noProof/>
          <w:szCs w:val="13"/>
        </w:rPr>
        <w:t xml:space="preserve">ea </w:t>
      </w:r>
      <w:r w:rsidRPr="00273106">
        <w:rPr>
          <w:i/>
          <w:noProof/>
          <w:szCs w:val="13"/>
        </w:rPr>
        <w:t>iudicare</w:t>
      </w:r>
      <w:r w:rsidRPr="00273106">
        <w:rPr>
          <w:noProof/>
          <w:szCs w:val="13"/>
        </w:rPr>
        <w:t xml:space="preserve">. </w:t>
      </w:r>
      <w:r w:rsidRPr="00273106">
        <w:rPr>
          <w:noProof/>
          <w:szCs w:val="12"/>
        </w:rPr>
        <w:t xml:space="preserve">Similiter </w:t>
      </w:r>
      <w:r w:rsidRPr="00273106">
        <w:rPr>
          <w:noProof/>
          <w:szCs w:val="13"/>
        </w:rPr>
        <w:t xml:space="preserve">nec </w:t>
      </w:r>
      <w:r w:rsidRPr="00273106">
        <w:rPr>
          <w:noProof/>
          <w:szCs w:val="11"/>
        </w:rPr>
        <w:t xml:space="preserve">intellectus </w:t>
      </w:r>
      <w:r w:rsidRPr="00273106">
        <w:rPr>
          <w:noProof/>
          <w:szCs w:val="13"/>
        </w:rPr>
        <w:t xml:space="preserve">agens </w:t>
      </w:r>
      <w:r w:rsidRPr="00273106">
        <w:rPr>
          <w:noProof/>
          <w:szCs w:val="11"/>
        </w:rPr>
        <w:t xml:space="preserve">est </w:t>
      </w:r>
      <w:r w:rsidRPr="00273106">
        <w:rPr>
          <w:i/>
          <w:noProof/>
          <w:szCs w:val="16"/>
        </w:rPr>
        <w:t>omnino</w:t>
      </w:r>
      <w:r w:rsidRPr="00273106">
        <w:rPr>
          <w:noProof/>
          <w:szCs w:val="16"/>
        </w:rPr>
        <w:t xml:space="preserve"> </w:t>
      </w:r>
      <w:r w:rsidRPr="00273106">
        <w:rPr>
          <w:i/>
          <w:noProof/>
          <w:szCs w:val="12"/>
        </w:rPr>
        <w:t xml:space="preserve">in </w:t>
      </w:r>
      <w:r w:rsidRPr="00273106">
        <w:rPr>
          <w:i/>
          <w:noProof/>
          <w:szCs w:val="14"/>
        </w:rPr>
        <w:t>actu</w:t>
      </w:r>
      <w:r w:rsidRPr="00273106">
        <w:rPr>
          <w:noProof/>
          <w:szCs w:val="8"/>
        </w:rPr>
        <w:t xml:space="preserve">; </w:t>
      </w:r>
      <w:r w:rsidRPr="00273106">
        <w:rPr>
          <w:noProof/>
          <w:szCs w:val="14"/>
        </w:rPr>
        <w:t xml:space="preserve">non </w:t>
      </w:r>
      <w:r w:rsidRPr="00273106">
        <w:rPr>
          <w:noProof/>
          <w:szCs w:val="12"/>
        </w:rPr>
        <w:t xml:space="preserve">enim potest </w:t>
      </w:r>
      <w:r w:rsidRPr="00273106">
        <w:rPr>
          <w:noProof/>
          <w:szCs w:val="11"/>
        </w:rPr>
        <w:t xml:space="preserve">intelligere </w:t>
      </w:r>
      <w:r w:rsidRPr="00273106">
        <w:rPr>
          <w:noProof/>
          <w:szCs w:val="12"/>
        </w:rPr>
        <w:t xml:space="preserve">aliud </w:t>
      </w:r>
      <w:r w:rsidRPr="00273106">
        <w:rPr>
          <w:noProof/>
          <w:szCs w:val="13"/>
        </w:rPr>
        <w:t xml:space="preserve">a </w:t>
      </w:r>
      <w:r w:rsidRPr="00273106">
        <w:rPr>
          <w:noProof/>
          <w:szCs w:val="12"/>
        </w:rPr>
        <w:t xml:space="preserve">se, </w:t>
      </w:r>
      <w:r w:rsidRPr="00273106">
        <w:rPr>
          <w:noProof/>
          <w:szCs w:val="10"/>
        </w:rPr>
        <w:t xml:space="preserve">nisi </w:t>
      </w:r>
      <w:r w:rsidRPr="00273106">
        <w:rPr>
          <w:noProof/>
          <w:szCs w:val="13"/>
        </w:rPr>
        <w:t xml:space="preserve">adiuvetur a </w:t>
      </w:r>
      <w:r w:rsidRPr="00273106">
        <w:rPr>
          <w:i/>
          <w:noProof/>
          <w:szCs w:val="12"/>
        </w:rPr>
        <w:t>spe</w:t>
      </w:r>
      <w:r w:rsidRPr="00273106">
        <w:rPr>
          <w:i/>
          <w:noProof/>
          <w:szCs w:val="11"/>
        </w:rPr>
        <w:t>cie</w:t>
      </w:r>
      <w:r w:rsidRPr="00273106">
        <w:rPr>
          <w:noProof/>
          <w:szCs w:val="11"/>
        </w:rPr>
        <w:t xml:space="preserve">, </w:t>
      </w:r>
      <w:r w:rsidRPr="00273106">
        <w:rPr>
          <w:noProof/>
          <w:szCs w:val="14"/>
        </w:rPr>
        <w:t xml:space="preserve">quae </w:t>
      </w:r>
      <w:r w:rsidRPr="00273106">
        <w:rPr>
          <w:noProof/>
          <w:szCs w:val="12"/>
        </w:rPr>
        <w:t xml:space="preserve">abstracta a </w:t>
      </w:r>
      <w:r w:rsidRPr="00273106">
        <w:rPr>
          <w:noProof/>
          <w:szCs w:val="14"/>
        </w:rPr>
        <w:t xml:space="preserve">phantasmate </w:t>
      </w:r>
      <w:r w:rsidRPr="00273106">
        <w:rPr>
          <w:noProof/>
          <w:szCs w:val="11"/>
        </w:rPr>
        <w:t xml:space="preserve">intellectui </w:t>
      </w:r>
      <w:r w:rsidRPr="00273106">
        <w:rPr>
          <w:noProof/>
          <w:szCs w:val="13"/>
        </w:rPr>
        <w:t xml:space="preserve">habet </w:t>
      </w:r>
      <w:r w:rsidRPr="00273106">
        <w:rPr>
          <w:noProof/>
          <w:szCs w:val="11"/>
        </w:rPr>
        <w:t>uniri.“ (</w:t>
      </w:r>
      <w:r w:rsidRPr="00273106">
        <w:rPr>
          <w:i/>
          <w:noProof/>
          <w:szCs w:val="11"/>
        </w:rPr>
        <w:t>In II. Sent</w:t>
      </w:r>
      <w:r w:rsidRPr="00273106">
        <w:rPr>
          <w:noProof/>
          <w:szCs w:val="11"/>
        </w:rPr>
        <w:t xml:space="preserve">., d. 24, p. 1, a. 2, q. 4, resp., ad 4; </w:t>
      </w:r>
      <w:r w:rsidRPr="00970BE9">
        <w:rPr>
          <w:i/>
          <w:noProof/>
          <w:szCs w:val="11"/>
        </w:rPr>
        <w:t>Opera omnia</w:t>
      </w:r>
      <w:r>
        <w:rPr>
          <w:noProof/>
          <w:szCs w:val="11"/>
        </w:rPr>
        <w:t xml:space="preserve"> </w:t>
      </w:r>
      <w:r>
        <w:rPr>
          <w:noProof/>
          <w:szCs w:val="11"/>
          <w:lang w:val="cs-CZ"/>
        </w:rPr>
        <w:t>2</w:t>
      </w:r>
      <w:r w:rsidRPr="00273106">
        <w:rPr>
          <w:noProof/>
          <w:szCs w:val="11"/>
        </w:rPr>
        <w:t>, 569a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569a</w:instrText>
      </w:r>
      <w:r>
        <w:instrText xml:space="preserve">" </w:instrText>
      </w:r>
      <w:r>
        <w:rPr>
          <w:noProof/>
          <w:lang w:val="cs-CZ"/>
        </w:rPr>
        <w:fldChar w:fldCharType="end"/>
      </w:r>
      <w:r w:rsidRPr="00273106">
        <w:rPr>
          <w:noProof/>
          <w:szCs w:val="11"/>
        </w:rPr>
        <w:t>)</w:t>
      </w:r>
    </w:p>
  </w:footnote>
  <w:footnote w:id="57">
    <w:p w:rsidR="006E5ECF" w:rsidRPr="006523B0" w:rsidRDefault="006E5ECF" w:rsidP="08163013">
      <w:pPr>
        <w:pStyle w:val="Textpoznpodarou"/>
        <w:rPr>
          <w:noProof/>
          <w:lang w:val="cs-CZ"/>
        </w:rPr>
      </w:pPr>
      <w:r>
        <w:rPr>
          <w:rStyle w:val="Znakapoznpodarou"/>
        </w:rPr>
        <w:footnoteRef/>
      </w:r>
      <w:r>
        <w:t xml:space="preserve"> </w:t>
      </w:r>
      <w:r w:rsidRPr="00273106">
        <w:rPr>
          <w:noProof/>
        </w:rPr>
        <w:t xml:space="preserve">„Quia </w:t>
      </w:r>
      <w:r w:rsidRPr="00273106">
        <w:rPr>
          <w:noProof/>
          <w:szCs w:val="15"/>
        </w:rPr>
        <w:t xml:space="preserve">enim </w:t>
      </w:r>
      <w:r w:rsidRPr="00273106">
        <w:rPr>
          <w:noProof/>
          <w:szCs w:val="13"/>
        </w:rPr>
        <w:t xml:space="preserve">diversae sunt </w:t>
      </w:r>
      <w:r w:rsidRPr="00273106">
        <w:rPr>
          <w:noProof/>
        </w:rPr>
        <w:t xml:space="preserve">differentiae </w:t>
      </w:r>
      <w:r w:rsidRPr="00273106">
        <w:rPr>
          <w:noProof/>
          <w:szCs w:val="10"/>
        </w:rPr>
        <w:t>intelle</w:t>
      </w:r>
      <w:r w:rsidRPr="00273106">
        <w:rPr>
          <w:noProof/>
        </w:rPr>
        <w:t xml:space="preserve">ctus, quae </w:t>
      </w:r>
      <w:r w:rsidRPr="00273106">
        <w:rPr>
          <w:noProof/>
          <w:szCs w:val="10"/>
        </w:rPr>
        <w:t xml:space="preserve">etsi </w:t>
      </w:r>
      <w:r w:rsidRPr="00273106">
        <w:rPr>
          <w:noProof/>
        </w:rPr>
        <w:t xml:space="preserve">respiciant totum </w:t>
      </w:r>
      <w:r w:rsidRPr="00273106">
        <w:rPr>
          <w:noProof/>
          <w:szCs w:val="15"/>
        </w:rPr>
        <w:t>compositum, una</w:t>
      </w:r>
      <w:r w:rsidRPr="00273106">
        <w:rPr>
          <w:noProof/>
          <w:szCs w:val="2"/>
        </w:rPr>
        <w:t xml:space="preserve"> </w:t>
      </w:r>
      <w:r w:rsidRPr="00273106">
        <w:rPr>
          <w:noProof/>
          <w:szCs w:val="15"/>
        </w:rPr>
        <w:t xml:space="preserve">tamen </w:t>
      </w:r>
      <w:r w:rsidRPr="00273106">
        <w:rPr>
          <w:noProof/>
        </w:rPr>
        <w:t xml:space="preserve">magis </w:t>
      </w:r>
      <w:r w:rsidRPr="00273106">
        <w:rPr>
          <w:noProof/>
          <w:szCs w:val="11"/>
        </w:rPr>
        <w:t xml:space="preserve">respicit </w:t>
      </w:r>
      <w:r w:rsidRPr="00273106">
        <w:rPr>
          <w:noProof/>
          <w:szCs w:val="15"/>
        </w:rPr>
        <w:t xml:space="preserve">animae </w:t>
      </w:r>
      <w:r w:rsidRPr="00273106">
        <w:rPr>
          <w:i/>
          <w:noProof/>
        </w:rPr>
        <w:t>complementum</w:t>
      </w:r>
      <w:r w:rsidRPr="00273106">
        <w:rPr>
          <w:noProof/>
        </w:rPr>
        <w:t xml:space="preserve">, </w:t>
      </w:r>
      <w:r w:rsidRPr="00273106">
        <w:rPr>
          <w:noProof/>
          <w:szCs w:val="11"/>
        </w:rPr>
        <w:t xml:space="preserve">alia </w:t>
      </w:r>
      <w:r w:rsidRPr="00273106">
        <w:rPr>
          <w:noProof/>
          <w:szCs w:val="13"/>
        </w:rPr>
        <w:t xml:space="preserve">vero </w:t>
      </w:r>
      <w:r w:rsidRPr="00273106">
        <w:rPr>
          <w:i/>
          <w:noProof/>
        </w:rPr>
        <w:t xml:space="preserve">materiale </w:t>
      </w:r>
      <w:r w:rsidRPr="00273106">
        <w:rPr>
          <w:i/>
          <w:noProof/>
          <w:szCs w:val="15"/>
        </w:rPr>
        <w:t>principium</w:t>
      </w:r>
      <w:r w:rsidRPr="00273106">
        <w:rPr>
          <w:noProof/>
          <w:szCs w:val="15"/>
        </w:rPr>
        <w:t xml:space="preserve">; </w:t>
      </w:r>
      <w:r w:rsidRPr="00273106">
        <w:rPr>
          <w:noProof/>
          <w:szCs w:val="13"/>
        </w:rPr>
        <w:t xml:space="preserve">hinc </w:t>
      </w:r>
      <w:r w:rsidRPr="00273106">
        <w:rPr>
          <w:noProof/>
          <w:szCs w:val="11"/>
        </w:rPr>
        <w:t xml:space="preserve">est, </w:t>
      </w:r>
      <w:r w:rsidRPr="00273106">
        <w:rPr>
          <w:noProof/>
          <w:szCs w:val="15"/>
        </w:rPr>
        <w:t xml:space="preserve">quod una non </w:t>
      </w:r>
      <w:r w:rsidRPr="00273106">
        <w:rPr>
          <w:noProof/>
        </w:rPr>
        <w:t>solum tenet rationem potentiae</w:t>
      </w:r>
      <w:r w:rsidRPr="00273106">
        <w:rPr>
          <w:noProof/>
          <w:szCs w:val="5"/>
        </w:rPr>
        <w:t xml:space="preserve">, </w:t>
      </w:r>
      <w:r w:rsidRPr="00273106">
        <w:rPr>
          <w:noProof/>
          <w:szCs w:val="17"/>
        </w:rPr>
        <w:t xml:space="preserve">immo </w:t>
      </w:r>
      <w:r w:rsidRPr="00273106">
        <w:rPr>
          <w:noProof/>
          <w:szCs w:val="13"/>
        </w:rPr>
        <w:t xml:space="preserve">etiam </w:t>
      </w:r>
      <w:r w:rsidRPr="00273106">
        <w:rPr>
          <w:i/>
          <w:noProof/>
          <w:szCs w:val="13"/>
        </w:rPr>
        <w:t>poten</w:t>
      </w:r>
      <w:r w:rsidRPr="00273106">
        <w:rPr>
          <w:i/>
          <w:noProof/>
          <w:szCs w:val="11"/>
        </w:rPr>
        <w:t xml:space="preserve">tiae </w:t>
      </w:r>
      <w:r w:rsidRPr="00273106">
        <w:rPr>
          <w:i/>
          <w:noProof/>
          <w:szCs w:val="13"/>
        </w:rPr>
        <w:t>habitualis</w:t>
      </w:r>
      <w:r w:rsidRPr="00273106">
        <w:rPr>
          <w:noProof/>
          <w:szCs w:val="7"/>
        </w:rPr>
        <w:t xml:space="preserve">; </w:t>
      </w:r>
      <w:r w:rsidRPr="00273106">
        <w:rPr>
          <w:noProof/>
        </w:rPr>
        <w:t xml:space="preserve">altera </w:t>
      </w:r>
      <w:r w:rsidRPr="00273106">
        <w:rPr>
          <w:noProof/>
          <w:szCs w:val="13"/>
        </w:rPr>
        <w:t xml:space="preserve">vero </w:t>
      </w:r>
      <w:r w:rsidRPr="00273106">
        <w:rPr>
          <w:noProof/>
        </w:rPr>
        <w:t xml:space="preserve">tenet </w:t>
      </w:r>
      <w:r w:rsidRPr="00273106">
        <w:rPr>
          <w:i/>
          <w:noProof/>
          <w:szCs w:val="15"/>
        </w:rPr>
        <w:t>pure</w:t>
      </w:r>
      <w:r w:rsidRPr="00273106">
        <w:rPr>
          <w:noProof/>
          <w:szCs w:val="15"/>
        </w:rPr>
        <w:t xml:space="preserve"> </w:t>
      </w:r>
      <w:r w:rsidRPr="00273106">
        <w:rPr>
          <w:noProof/>
          <w:szCs w:val="13"/>
        </w:rPr>
        <w:t>rationem po</w:t>
      </w:r>
      <w:r w:rsidRPr="00273106">
        <w:rPr>
          <w:noProof/>
          <w:szCs w:val="11"/>
        </w:rPr>
        <w:t xml:space="preserve">tentiae. </w:t>
      </w:r>
      <w:r w:rsidRPr="00273106">
        <w:rPr>
          <w:noProof/>
          <w:szCs w:val="12"/>
        </w:rPr>
        <w:t xml:space="preserve">Et </w:t>
      </w:r>
      <w:r w:rsidRPr="00273106">
        <w:rPr>
          <w:noProof/>
          <w:szCs w:val="13"/>
        </w:rPr>
        <w:t xml:space="preserve">hinc </w:t>
      </w:r>
      <w:r w:rsidRPr="00273106">
        <w:rPr>
          <w:noProof/>
          <w:szCs w:val="11"/>
        </w:rPr>
        <w:t xml:space="preserve">est, </w:t>
      </w:r>
      <w:r w:rsidRPr="00273106">
        <w:rPr>
          <w:noProof/>
          <w:szCs w:val="15"/>
        </w:rPr>
        <w:t xml:space="preserve">quod una </w:t>
      </w:r>
      <w:r w:rsidRPr="00273106">
        <w:rPr>
          <w:noProof/>
          <w:szCs w:val="12"/>
        </w:rPr>
        <w:t xml:space="preserve">dicitur </w:t>
      </w:r>
      <w:r w:rsidRPr="00273106">
        <w:rPr>
          <w:noProof/>
          <w:szCs w:val="13"/>
        </w:rPr>
        <w:t xml:space="preserve">convenire </w:t>
      </w:r>
      <w:r w:rsidRPr="00273106">
        <w:rPr>
          <w:noProof/>
          <w:szCs w:val="11"/>
        </w:rPr>
        <w:t>animae</w:t>
      </w:r>
      <w:r w:rsidRPr="00273106">
        <w:rPr>
          <w:noProof/>
          <w:szCs w:val="17"/>
        </w:rPr>
        <w:t xml:space="preserve"> </w:t>
      </w:r>
      <w:r w:rsidRPr="00273106">
        <w:rPr>
          <w:i/>
          <w:noProof/>
          <w:szCs w:val="16"/>
        </w:rPr>
        <w:t xml:space="preserve">secundum </w:t>
      </w:r>
      <w:r w:rsidRPr="00273106">
        <w:rPr>
          <w:i/>
          <w:noProof/>
          <w:szCs w:val="12"/>
        </w:rPr>
        <w:t>se</w:t>
      </w:r>
      <w:r w:rsidRPr="00273106">
        <w:rPr>
          <w:noProof/>
          <w:szCs w:val="6"/>
        </w:rPr>
        <w:t xml:space="preserve">, </w:t>
      </w:r>
      <w:r w:rsidRPr="00273106">
        <w:rPr>
          <w:noProof/>
          <w:szCs w:val="12"/>
        </w:rPr>
        <w:t xml:space="preserve">altera </w:t>
      </w:r>
      <w:r w:rsidRPr="00273106">
        <w:rPr>
          <w:noProof/>
          <w:szCs w:val="13"/>
        </w:rPr>
        <w:t xml:space="preserve">vero </w:t>
      </w:r>
      <w:r w:rsidRPr="00273106">
        <w:rPr>
          <w:noProof/>
          <w:szCs w:val="11"/>
        </w:rPr>
        <w:t xml:space="preserve">in </w:t>
      </w:r>
      <w:r w:rsidRPr="00273106">
        <w:rPr>
          <w:i/>
          <w:noProof/>
          <w:szCs w:val="15"/>
        </w:rPr>
        <w:t xml:space="preserve">comparatione </w:t>
      </w:r>
      <w:r w:rsidRPr="00273106">
        <w:rPr>
          <w:i/>
          <w:noProof/>
          <w:szCs w:val="17"/>
        </w:rPr>
        <w:t xml:space="preserve">ad </w:t>
      </w:r>
      <w:r w:rsidRPr="00273106">
        <w:rPr>
          <w:i/>
          <w:noProof/>
          <w:szCs w:val="14"/>
        </w:rPr>
        <w:t>corpus</w:t>
      </w:r>
      <w:r w:rsidRPr="00273106">
        <w:rPr>
          <w:noProof/>
          <w:szCs w:val="6"/>
        </w:rPr>
        <w:t xml:space="preserve">, </w:t>
      </w:r>
      <w:r w:rsidRPr="00273106">
        <w:rPr>
          <w:noProof/>
          <w:szCs w:val="11"/>
        </w:rPr>
        <w:t xml:space="preserve">et </w:t>
      </w:r>
      <w:r w:rsidRPr="00273106">
        <w:rPr>
          <w:noProof/>
          <w:szCs w:val="15"/>
        </w:rPr>
        <w:t xml:space="preserve">una semper </w:t>
      </w:r>
      <w:r w:rsidRPr="00273106">
        <w:rPr>
          <w:noProof/>
          <w:szCs w:val="12"/>
        </w:rPr>
        <w:t xml:space="preserve">esse </w:t>
      </w:r>
      <w:r w:rsidRPr="00273106">
        <w:rPr>
          <w:i/>
          <w:noProof/>
          <w:szCs w:val="12"/>
        </w:rPr>
        <w:t xml:space="preserve">in </w:t>
      </w:r>
      <w:r w:rsidRPr="00273106">
        <w:rPr>
          <w:i/>
          <w:noProof/>
          <w:szCs w:val="13"/>
        </w:rPr>
        <w:t>actu</w:t>
      </w:r>
      <w:r w:rsidRPr="00273106">
        <w:rPr>
          <w:noProof/>
          <w:szCs w:val="13"/>
        </w:rPr>
        <w:t xml:space="preserve">, </w:t>
      </w:r>
      <w:r w:rsidRPr="00273106">
        <w:rPr>
          <w:noProof/>
          <w:szCs w:val="12"/>
        </w:rPr>
        <w:t xml:space="preserve">altera </w:t>
      </w:r>
      <w:r w:rsidRPr="00273106">
        <w:rPr>
          <w:noProof/>
          <w:szCs w:val="13"/>
        </w:rPr>
        <w:t xml:space="preserve">vero </w:t>
      </w:r>
      <w:r w:rsidRPr="00273106">
        <w:rPr>
          <w:noProof/>
          <w:szCs w:val="11"/>
        </w:rPr>
        <w:t>non...“ (</w:t>
      </w:r>
      <w:r w:rsidRPr="00273106">
        <w:rPr>
          <w:i/>
          <w:noProof/>
          <w:szCs w:val="11"/>
        </w:rPr>
        <w:t>In II. Sent</w:t>
      </w:r>
      <w:r w:rsidRPr="00273106">
        <w:rPr>
          <w:noProof/>
          <w:szCs w:val="11"/>
        </w:rPr>
        <w:t xml:space="preserve">., d. 24, p. 1, a. 2, q. 4, resp.; </w:t>
      </w:r>
      <w:r w:rsidRPr="00970BE9">
        <w:rPr>
          <w:i/>
          <w:noProof/>
          <w:szCs w:val="11"/>
        </w:rPr>
        <w:t>Opera omnia</w:t>
      </w:r>
      <w:r>
        <w:rPr>
          <w:noProof/>
          <w:szCs w:val="11"/>
        </w:rPr>
        <w:t xml:space="preserve"> </w:t>
      </w:r>
      <w:r>
        <w:rPr>
          <w:noProof/>
          <w:szCs w:val="11"/>
          <w:lang w:val="cs-CZ"/>
        </w:rPr>
        <w:t>2</w:t>
      </w:r>
      <w:r w:rsidRPr="00273106">
        <w:rPr>
          <w:noProof/>
          <w:szCs w:val="11"/>
        </w:rPr>
        <w:t>, 570a</w:t>
      </w:r>
      <w:r>
        <w:rPr>
          <w:noProof/>
          <w:lang w:val="cs-CZ"/>
        </w:rPr>
        <w:fldChar w:fldCharType="begin"/>
      </w:r>
      <w:r>
        <w:instrText xml:space="preserve"> XE "</w:instrText>
      </w:r>
      <w:r>
        <w:rPr>
          <w:lang w:val="cs-CZ"/>
        </w:rPr>
        <w:instrText>Bonaventura:</w:instrText>
      </w:r>
      <w:r w:rsidRPr="00A76C41">
        <w:rPr>
          <w:i/>
          <w:iCs/>
          <w:noProof/>
        </w:rPr>
        <w:instrText>In II. Sent.</w:instrText>
      </w:r>
      <w:r>
        <w:rPr>
          <w:noProof/>
        </w:rPr>
        <w:instrText xml:space="preserve"> </w:instrText>
      </w:r>
      <w:r>
        <w:rPr>
          <w:noProof/>
          <w:lang w:val="cs-CZ"/>
        </w:rPr>
        <w:instrText>570a</w:instrText>
      </w:r>
      <w:r>
        <w:instrText xml:space="preserve">" </w:instrText>
      </w:r>
      <w:r>
        <w:rPr>
          <w:noProof/>
          <w:lang w:val="cs-CZ"/>
        </w:rPr>
        <w:fldChar w:fldCharType="end"/>
      </w:r>
      <w:r w:rsidRPr="00273106">
        <w:rPr>
          <w:noProof/>
          <w:szCs w:val="11"/>
        </w:rPr>
        <w:t>)</w:t>
      </w:r>
    </w:p>
  </w:footnote>
  <w:footnote w:id="58">
    <w:p w:rsidR="006E5ECF" w:rsidRPr="000E5AA7" w:rsidRDefault="006E5ECF" w:rsidP="08163013">
      <w:pPr>
        <w:pStyle w:val="Textpoznpodarou"/>
        <w:rPr>
          <w:lang w:val="cs-CZ"/>
        </w:rPr>
      </w:pPr>
      <w:r>
        <w:rPr>
          <w:rStyle w:val="Znakapoznpodarou"/>
        </w:rPr>
        <w:footnoteRef/>
      </w:r>
      <w:r>
        <w:t xml:space="preserve"> </w:t>
      </w:r>
      <w:r w:rsidRPr="00273106">
        <w:rPr>
          <w:noProof/>
          <w:szCs w:val="15"/>
        </w:rPr>
        <w:t xml:space="preserve">„Tres </w:t>
      </w:r>
      <w:r w:rsidRPr="00273106">
        <w:rPr>
          <w:noProof/>
        </w:rPr>
        <w:t xml:space="preserve">sunt errores cavendi </w:t>
      </w:r>
      <w:r w:rsidRPr="00273106">
        <w:rPr>
          <w:noProof/>
          <w:szCs w:val="12"/>
        </w:rPr>
        <w:t xml:space="preserve">in scientiis, </w:t>
      </w:r>
      <w:r w:rsidRPr="00273106">
        <w:rPr>
          <w:noProof/>
        </w:rPr>
        <w:t xml:space="preserve">qui </w:t>
      </w:r>
      <w:r w:rsidRPr="00273106">
        <w:rPr>
          <w:noProof/>
          <w:szCs w:val="15"/>
        </w:rPr>
        <w:t xml:space="preserve">sacram </w:t>
      </w:r>
      <w:r w:rsidRPr="00273106">
        <w:rPr>
          <w:noProof/>
          <w:szCs w:val="17"/>
        </w:rPr>
        <w:t xml:space="preserve">Scripturam </w:t>
      </w:r>
      <w:r w:rsidRPr="00273106">
        <w:rPr>
          <w:noProof/>
          <w:szCs w:val="12"/>
        </w:rPr>
        <w:t xml:space="preserve">et </w:t>
      </w:r>
      <w:r w:rsidRPr="00273106">
        <w:rPr>
          <w:noProof/>
        </w:rPr>
        <w:t xml:space="preserve">fidem </w:t>
      </w:r>
      <w:r w:rsidRPr="00273106">
        <w:rPr>
          <w:noProof/>
          <w:szCs w:val="16"/>
        </w:rPr>
        <w:t xml:space="preserve">christianam </w:t>
      </w:r>
      <w:r w:rsidRPr="00273106">
        <w:rPr>
          <w:noProof/>
          <w:szCs w:val="12"/>
        </w:rPr>
        <w:t xml:space="preserve">et </w:t>
      </w:r>
      <w:r w:rsidRPr="00273106">
        <w:rPr>
          <w:noProof/>
          <w:szCs w:val="19"/>
        </w:rPr>
        <w:t xml:space="preserve">omnem </w:t>
      </w:r>
      <w:r w:rsidRPr="00273106">
        <w:rPr>
          <w:noProof/>
        </w:rPr>
        <w:t xml:space="preserve">sapientiam </w:t>
      </w:r>
      <w:r w:rsidRPr="00273106">
        <w:rPr>
          <w:noProof/>
          <w:szCs w:val="15"/>
        </w:rPr>
        <w:t xml:space="preserve">exterminant; </w:t>
      </w:r>
      <w:r w:rsidRPr="00273106">
        <w:rPr>
          <w:noProof/>
          <w:szCs w:val="18"/>
        </w:rPr>
        <w:t xml:space="preserve">quorum </w:t>
      </w:r>
      <w:r w:rsidRPr="00273106">
        <w:rPr>
          <w:noProof/>
          <w:szCs w:val="16"/>
        </w:rPr>
        <w:t xml:space="preserve">unus </w:t>
      </w:r>
      <w:r w:rsidRPr="00273106">
        <w:rPr>
          <w:noProof/>
          <w:szCs w:val="12"/>
        </w:rPr>
        <w:t xml:space="preserve">est </w:t>
      </w:r>
      <w:r w:rsidRPr="00273106">
        <w:rPr>
          <w:noProof/>
        </w:rPr>
        <w:t xml:space="preserve">contra </w:t>
      </w:r>
      <w:r w:rsidRPr="00273106">
        <w:rPr>
          <w:i/>
          <w:noProof/>
          <w:szCs w:val="18"/>
        </w:rPr>
        <w:t xml:space="preserve">causam </w:t>
      </w:r>
      <w:r w:rsidRPr="00273106">
        <w:rPr>
          <w:i/>
          <w:noProof/>
        </w:rPr>
        <w:t>essendi</w:t>
      </w:r>
      <w:r w:rsidRPr="00273106">
        <w:rPr>
          <w:noProof/>
        </w:rPr>
        <w:t xml:space="preserve">, </w:t>
      </w:r>
      <w:r w:rsidRPr="00273106">
        <w:rPr>
          <w:noProof/>
          <w:szCs w:val="12"/>
        </w:rPr>
        <w:t xml:space="preserve">alius </w:t>
      </w:r>
      <w:r w:rsidRPr="00273106">
        <w:rPr>
          <w:noProof/>
        </w:rPr>
        <w:t xml:space="preserve">contra </w:t>
      </w:r>
      <w:r w:rsidRPr="00273106">
        <w:rPr>
          <w:i/>
          <w:noProof/>
          <w:szCs w:val="16"/>
        </w:rPr>
        <w:t xml:space="preserve">rationem </w:t>
      </w:r>
      <w:r w:rsidRPr="00273106">
        <w:rPr>
          <w:i/>
          <w:noProof/>
          <w:szCs w:val="12"/>
        </w:rPr>
        <w:t>intelligendi</w:t>
      </w:r>
      <w:r w:rsidRPr="00273106">
        <w:rPr>
          <w:noProof/>
          <w:szCs w:val="12"/>
        </w:rPr>
        <w:t xml:space="preserve">, et tertius </w:t>
      </w:r>
      <w:r w:rsidRPr="00273106">
        <w:rPr>
          <w:noProof/>
        </w:rPr>
        <w:t xml:space="preserve">contra </w:t>
      </w:r>
      <w:r w:rsidRPr="00273106">
        <w:rPr>
          <w:i/>
          <w:noProof/>
          <w:szCs w:val="16"/>
        </w:rPr>
        <w:t xml:space="preserve">ordinem </w:t>
      </w:r>
      <w:r w:rsidRPr="00273106">
        <w:rPr>
          <w:i/>
          <w:noProof/>
          <w:szCs w:val="15"/>
        </w:rPr>
        <w:t>vivendi</w:t>
      </w:r>
      <w:r w:rsidRPr="00273106">
        <w:rPr>
          <w:noProof/>
          <w:szCs w:val="15"/>
        </w:rPr>
        <w:t xml:space="preserve">. Error </w:t>
      </w:r>
      <w:r w:rsidRPr="00273106">
        <w:rPr>
          <w:noProof/>
        </w:rPr>
        <w:t xml:space="preserve">contra </w:t>
      </w:r>
      <w:r w:rsidRPr="00273106">
        <w:rPr>
          <w:noProof/>
          <w:szCs w:val="16"/>
        </w:rPr>
        <w:t xml:space="preserve">causam </w:t>
      </w:r>
      <w:r w:rsidRPr="00273106">
        <w:rPr>
          <w:noProof/>
          <w:szCs w:val="13"/>
        </w:rPr>
        <w:t xml:space="preserve">essendi </w:t>
      </w:r>
      <w:r w:rsidRPr="00273106">
        <w:rPr>
          <w:noProof/>
          <w:szCs w:val="12"/>
        </w:rPr>
        <w:t xml:space="preserve">est </w:t>
      </w:r>
      <w:r w:rsidRPr="00273106">
        <w:rPr>
          <w:noProof/>
          <w:szCs w:val="15"/>
        </w:rPr>
        <w:t xml:space="preserve">de </w:t>
      </w:r>
      <w:r w:rsidRPr="00273106">
        <w:rPr>
          <w:noProof/>
          <w:szCs w:val="13"/>
        </w:rPr>
        <w:t xml:space="preserve">aeternitate </w:t>
      </w:r>
      <w:r w:rsidRPr="00273106">
        <w:rPr>
          <w:noProof/>
          <w:szCs w:val="16"/>
        </w:rPr>
        <w:t xml:space="preserve">mundi, </w:t>
      </w:r>
      <w:r w:rsidRPr="00273106">
        <w:rPr>
          <w:noProof/>
        </w:rPr>
        <w:t xml:space="preserve">ut </w:t>
      </w:r>
      <w:r w:rsidRPr="00273106">
        <w:rPr>
          <w:noProof/>
          <w:szCs w:val="15"/>
        </w:rPr>
        <w:t xml:space="preserve">ponere </w:t>
      </w:r>
      <w:r w:rsidRPr="00273106">
        <w:rPr>
          <w:noProof/>
        </w:rPr>
        <w:t xml:space="preserve">mundum </w:t>
      </w:r>
      <w:r w:rsidRPr="00273106">
        <w:rPr>
          <w:noProof/>
          <w:szCs w:val="15"/>
        </w:rPr>
        <w:t xml:space="preserve">aeternum. Error </w:t>
      </w:r>
      <w:r w:rsidRPr="00273106">
        <w:rPr>
          <w:noProof/>
        </w:rPr>
        <w:t xml:space="preserve">contra </w:t>
      </w:r>
      <w:r w:rsidRPr="00273106">
        <w:rPr>
          <w:noProof/>
          <w:szCs w:val="15"/>
        </w:rPr>
        <w:t xml:space="preserve">rationem </w:t>
      </w:r>
      <w:r w:rsidRPr="00273106">
        <w:rPr>
          <w:noProof/>
          <w:szCs w:val="12"/>
        </w:rPr>
        <w:t xml:space="preserve">intelligendi est </w:t>
      </w:r>
      <w:r w:rsidRPr="00273106">
        <w:rPr>
          <w:noProof/>
        </w:rPr>
        <w:t xml:space="preserve">de </w:t>
      </w:r>
      <w:r w:rsidRPr="00273106">
        <w:rPr>
          <w:noProof/>
          <w:szCs w:val="13"/>
        </w:rPr>
        <w:t xml:space="preserve">necessitate </w:t>
      </w:r>
      <w:r w:rsidRPr="00273106">
        <w:rPr>
          <w:noProof/>
          <w:szCs w:val="11"/>
        </w:rPr>
        <w:t xml:space="preserve">fatali, </w:t>
      </w:r>
      <w:r w:rsidRPr="00273106">
        <w:rPr>
          <w:noProof/>
          <w:szCs w:val="12"/>
        </w:rPr>
        <w:t xml:space="preserve">sicut </w:t>
      </w:r>
      <w:r w:rsidRPr="00273106">
        <w:rPr>
          <w:noProof/>
        </w:rPr>
        <w:t xml:space="preserve">ponere, </w:t>
      </w:r>
      <w:r w:rsidRPr="00273106">
        <w:rPr>
          <w:noProof/>
          <w:szCs w:val="16"/>
        </w:rPr>
        <w:t xml:space="preserve">quod omnia </w:t>
      </w:r>
      <w:r w:rsidRPr="00273106">
        <w:rPr>
          <w:noProof/>
        </w:rPr>
        <w:t xml:space="preserve">eveniunt </w:t>
      </w:r>
      <w:r w:rsidRPr="00273106">
        <w:rPr>
          <w:noProof/>
          <w:szCs w:val="15"/>
        </w:rPr>
        <w:t xml:space="preserve">de </w:t>
      </w:r>
      <w:r w:rsidRPr="00273106">
        <w:rPr>
          <w:noProof/>
          <w:szCs w:val="12"/>
        </w:rPr>
        <w:t xml:space="preserve">necessitate. </w:t>
      </w:r>
      <w:r w:rsidRPr="00273106">
        <w:rPr>
          <w:noProof/>
        </w:rPr>
        <w:t xml:space="preserve">Tertius </w:t>
      </w:r>
      <w:r w:rsidRPr="00273106">
        <w:rPr>
          <w:noProof/>
          <w:szCs w:val="12"/>
        </w:rPr>
        <w:t xml:space="preserve">est </w:t>
      </w:r>
      <w:r w:rsidRPr="00273106">
        <w:rPr>
          <w:noProof/>
        </w:rPr>
        <w:t xml:space="preserve">de </w:t>
      </w:r>
      <w:r w:rsidRPr="00273106">
        <w:rPr>
          <w:noProof/>
          <w:szCs w:val="13"/>
        </w:rPr>
        <w:t xml:space="preserve">unitate </w:t>
      </w:r>
      <w:r w:rsidRPr="00273106">
        <w:rPr>
          <w:noProof/>
          <w:szCs w:val="12"/>
        </w:rPr>
        <w:t>intelle</w:t>
      </w:r>
      <w:r w:rsidRPr="00273106">
        <w:rPr>
          <w:noProof/>
          <w:szCs w:val="13"/>
        </w:rPr>
        <w:t xml:space="preserve">ctus </w:t>
      </w:r>
      <w:r w:rsidRPr="00273106">
        <w:rPr>
          <w:noProof/>
          <w:szCs w:val="16"/>
        </w:rPr>
        <w:t xml:space="preserve">humani, </w:t>
      </w:r>
      <w:r w:rsidRPr="00273106">
        <w:rPr>
          <w:noProof/>
          <w:szCs w:val="12"/>
        </w:rPr>
        <w:t xml:space="preserve">sicut </w:t>
      </w:r>
      <w:r w:rsidRPr="00273106">
        <w:rPr>
          <w:noProof/>
          <w:szCs w:val="15"/>
        </w:rPr>
        <w:t xml:space="preserve">ponere, </w:t>
      </w:r>
      <w:r w:rsidRPr="00273106">
        <w:rPr>
          <w:noProof/>
          <w:szCs w:val="16"/>
        </w:rPr>
        <w:t xml:space="preserve">quod unus </w:t>
      </w:r>
      <w:r w:rsidRPr="00273106">
        <w:rPr>
          <w:noProof/>
          <w:szCs w:val="12"/>
        </w:rPr>
        <w:t>est intelle</w:t>
      </w:r>
      <w:r w:rsidRPr="00273106">
        <w:rPr>
          <w:noProof/>
          <w:szCs w:val="13"/>
        </w:rPr>
        <w:t xml:space="preserve">ctus </w:t>
      </w:r>
      <w:r w:rsidRPr="00273106">
        <w:rPr>
          <w:noProof/>
          <w:szCs w:val="12"/>
        </w:rPr>
        <w:t xml:space="preserve">in </w:t>
      </w:r>
      <w:r w:rsidRPr="00273106">
        <w:rPr>
          <w:noProof/>
          <w:szCs w:val="15"/>
        </w:rPr>
        <w:t xml:space="preserve">omnibus. </w:t>
      </w:r>
      <w:r w:rsidRPr="00273106">
        <w:rPr>
          <w:noProof/>
        </w:rPr>
        <w:t>Isti errores significantur in Apocalypsi in numero nominis bestiae.“ (</w:t>
      </w:r>
      <w:r w:rsidRPr="00273106">
        <w:rPr>
          <w:i/>
          <w:noProof/>
        </w:rPr>
        <w:t>Collationes de septem donis Spiritus Sancti</w:t>
      </w:r>
      <w:r w:rsidRPr="00273106">
        <w:rPr>
          <w:noProof/>
        </w:rPr>
        <w:t xml:space="preserve">, collatio VIII.16, </w:t>
      </w:r>
      <w:r w:rsidRPr="00970BE9">
        <w:rPr>
          <w:i/>
          <w:noProof/>
        </w:rPr>
        <w:t>Opera omnia</w:t>
      </w:r>
      <w:r>
        <w:rPr>
          <w:noProof/>
        </w:rPr>
        <w:t xml:space="preserve"> </w:t>
      </w:r>
      <w:r>
        <w:rPr>
          <w:noProof/>
          <w:lang w:val="cs-CZ"/>
        </w:rPr>
        <w:t>5</w:t>
      </w:r>
      <w:r w:rsidRPr="00273106">
        <w:rPr>
          <w:noProof/>
        </w:rPr>
        <w:t>, 497b</w:t>
      </w:r>
      <w:r>
        <w:rPr>
          <w:noProof/>
          <w:lang w:val="cs-CZ"/>
        </w:rPr>
        <w:fldChar w:fldCharType="begin"/>
      </w:r>
      <w:r>
        <w:instrText xml:space="preserve"> XE "</w:instrText>
      </w:r>
      <w:r>
        <w:rPr>
          <w:lang w:val="cs-CZ"/>
        </w:rPr>
        <w:instrText>Bonaventura:</w:instrText>
      </w:r>
      <w:r w:rsidRPr="00273106">
        <w:rPr>
          <w:i/>
          <w:noProof/>
        </w:rPr>
        <w:instrText>Collationes de septem donis Spiritus Sancti</w:instrText>
      </w:r>
      <w:r>
        <w:instrText xml:space="preserve"> </w:instrText>
      </w:r>
      <w:r>
        <w:rPr>
          <w:lang w:val="cs-CZ"/>
        </w:rPr>
        <w:instrText>497b</w:instrText>
      </w:r>
      <w:r>
        <w:instrText xml:space="preserve">" </w:instrText>
      </w:r>
      <w:r>
        <w:rPr>
          <w:noProof/>
          <w:lang w:val="cs-CZ"/>
        </w:rPr>
        <w:fldChar w:fldCharType="end"/>
      </w:r>
      <w:r w:rsidRPr="00273106">
        <w:rPr>
          <w:noProof/>
        </w:rPr>
        <w:t>)</w:t>
      </w:r>
    </w:p>
  </w:footnote>
  <w:footnote w:id="59">
    <w:p w:rsidR="006E5ECF" w:rsidRPr="00561DF3" w:rsidRDefault="006E5ECF" w:rsidP="08F833F9">
      <w:pPr>
        <w:pStyle w:val="Textpoznpodarou"/>
      </w:pPr>
      <w:r w:rsidRPr="00561DF3">
        <w:rPr>
          <w:rStyle w:val="Znakapoznpodarou"/>
        </w:rPr>
        <w:footnoteRef/>
      </w:r>
      <w:r w:rsidRPr="00561DF3">
        <w:t xml:space="preserve"> </w:t>
      </w:r>
      <w:r>
        <w:t>„</w:t>
      </w:r>
      <w:r w:rsidRPr="00561DF3">
        <w:t>Unde non ita proprie contradictiones recipiebant in propositionibus de futuro huiusmodi sicut in praesenti et praeterito. Iuxta quorum opinionem Aristoteles hoc loco proprie contradictionem his</w:t>
      </w:r>
      <w:r>
        <w:t xml:space="preserve"> </w:t>
      </w:r>
      <w:r w:rsidRPr="00561DF3">
        <w:t>assignat propositionibus, quae de praesenti vel de praeterito fiunt et ab his quae de futuro sunt, removet.</w:t>
      </w:r>
      <w:r>
        <w:t>“ (</w:t>
      </w:r>
      <w:r w:rsidRPr="00E32493">
        <w:rPr>
          <w:i/>
        </w:rPr>
        <w:t>Glossae super P</w:t>
      </w:r>
      <w:r>
        <w:rPr>
          <w:i/>
        </w:rPr>
        <w:t>eri ermeneias</w:t>
      </w:r>
      <w:r>
        <w:t>, cap. 3; ed. Geyer, p. 419, 9–13</w:t>
      </w:r>
      <w:r>
        <w:fldChar w:fldCharType="begin"/>
      </w:r>
      <w:r>
        <w:instrText xml:space="preserve"> XE "</w:instrText>
      </w:r>
      <w:r>
        <w:rPr>
          <w:lang w:val="cs-CZ"/>
        </w:rPr>
        <w:instrText>Abelard:</w:instrText>
      </w:r>
      <w:r w:rsidRPr="082951EC">
        <w:rPr>
          <w:i/>
        </w:rPr>
        <w:instrText>Glossae super Peri ermeneias</w:instrText>
      </w:r>
      <w:r>
        <w:rPr>
          <w:i/>
          <w:lang w:val="cs-CZ"/>
        </w:rPr>
        <w:instrText xml:space="preserve"> </w:instrText>
      </w:r>
      <w:r w:rsidRPr="082951EC">
        <w:instrText xml:space="preserve"> 419, 9–13</w:instrText>
      </w:r>
      <w:r>
        <w:instrText xml:space="preserve">" </w:instrText>
      </w:r>
      <w:r>
        <w:fldChar w:fldCharType="end"/>
      </w:r>
      <w:r>
        <w:t>)</w:t>
      </w:r>
    </w:p>
  </w:footnote>
  <w:footnote w:id="60">
    <w:p w:rsidR="006E5ECF" w:rsidRPr="089C3D76" w:rsidRDefault="006E5ECF" w:rsidP="00386197">
      <w:pPr>
        <w:pStyle w:val="Textpoznpodarou"/>
        <w:rPr>
          <w:lang w:val="cs-CZ"/>
        </w:rPr>
      </w:pPr>
      <w:r>
        <w:rPr>
          <w:rStyle w:val="Znakapoznpodarou"/>
        </w:rPr>
        <w:footnoteRef/>
      </w:r>
      <w:r>
        <w:t xml:space="preserve"> </w:t>
      </w:r>
      <w:r>
        <w:rPr>
          <w:lang w:val="cs-CZ"/>
        </w:rPr>
        <w:t>„</w:t>
      </w:r>
      <w:r w:rsidRPr="08500C55">
        <w:rPr>
          <w:lang w:val="cs-CZ"/>
        </w:rPr>
        <w:t>Všichni dospělí</w:t>
      </w:r>
      <w:r>
        <w:rPr>
          <w:lang w:val="cs-CZ"/>
        </w:rPr>
        <w:t xml:space="preserve"> Efesané si zaslouží, aby je pověsili a zanechali obec infantilům</w:t>
      </w:r>
      <w:r w:rsidRPr="08500C55">
        <w:rPr>
          <w:lang w:val="cs-CZ"/>
        </w:rPr>
        <w:t>, neboť vyhnali Hermodora z nich nejznamenitějšího</w:t>
      </w:r>
      <w:r>
        <w:rPr>
          <w:lang w:val="cs-CZ"/>
        </w:rPr>
        <w:t xml:space="preserve"> s tímto výrokem</w:t>
      </w:r>
      <w:r w:rsidRPr="08500C55">
        <w:rPr>
          <w:lang w:val="cs-CZ"/>
        </w:rPr>
        <w:t>:</w:t>
      </w:r>
      <w:r>
        <w:rPr>
          <w:lang w:val="cs-CZ"/>
        </w:rPr>
        <w:t xml:space="preserve"> '</w:t>
      </w:r>
      <w:r w:rsidRPr="08500C55">
        <w:rPr>
          <w:lang w:val="cs-CZ"/>
        </w:rPr>
        <w:t>Nikdo z nás ať není nejlepší a pokud někdo takový je, ať je jinde a u jiných.</w:t>
      </w:r>
      <w:r>
        <w:rPr>
          <w:lang w:val="cs-CZ"/>
        </w:rPr>
        <w:t xml:space="preserve">'“ </w:t>
      </w:r>
      <w:r>
        <w:rPr>
          <w:snapToGrid w:val="0"/>
        </w:rPr>
        <w:t>(</w:t>
      </w:r>
      <w:r w:rsidRPr="00273106">
        <w:rPr>
          <w:snapToGrid w:val="0"/>
        </w:rPr>
        <w:t>Diels</w:t>
      </w:r>
      <w:r>
        <w:rPr>
          <w:snapToGrid w:val="0"/>
        </w:rPr>
        <w:t>, B 1</w:t>
      </w:r>
      <w:r>
        <w:rPr>
          <w:snapToGrid w:val="0"/>
          <w:lang w:val="cs-CZ"/>
        </w:rPr>
        <w:t>21</w:t>
      </w:r>
      <w:r>
        <w:fldChar w:fldCharType="begin"/>
      </w:r>
      <w:r>
        <w:instrText xml:space="preserve"> XE "</w:instrText>
      </w:r>
      <w:r w:rsidRPr="00E97F17">
        <w:instrText>Hérakleitos z Efezu:</w:instrText>
      </w:r>
      <w:r>
        <w:instrText xml:space="preserve">B </w:instrText>
      </w:r>
      <w:r>
        <w:rPr>
          <w:lang w:val="cs-CZ"/>
        </w:rPr>
        <w:instrText>121</w:instrText>
      </w:r>
      <w:r>
        <w:instrText xml:space="preserve">" </w:instrText>
      </w:r>
      <w:r>
        <w:fldChar w:fldCharType="end"/>
      </w:r>
      <w:r>
        <w:rPr>
          <w:snapToGrid w:val="0"/>
        </w:rPr>
        <w:t>)</w:t>
      </w:r>
    </w:p>
  </w:footnote>
  <w:footnote w:id="61">
    <w:p w:rsidR="006E5ECF" w:rsidRPr="00616F0B" w:rsidRDefault="006E5ECF" w:rsidP="086E4298">
      <w:pPr>
        <w:pStyle w:val="Textpoznpodarou"/>
        <w:rPr>
          <w:szCs w:val="24"/>
        </w:rPr>
      </w:pPr>
      <w:r>
        <w:rPr>
          <w:rStyle w:val="Znakapoznpodarou"/>
        </w:rPr>
        <w:footnoteRef/>
      </w:r>
      <w:r>
        <w:t xml:space="preserve"> </w:t>
      </w:r>
      <w:r w:rsidRPr="00B67151">
        <w:rPr>
          <w:szCs w:val="24"/>
        </w:rPr>
        <w:t>„</w:t>
      </w:r>
      <w:r>
        <w:rPr>
          <w:szCs w:val="24"/>
          <w:lang w:val="cs-CZ"/>
        </w:rPr>
        <w:t>S</w:t>
      </w:r>
      <w:r>
        <w:rPr>
          <w:szCs w:val="24"/>
        </w:rPr>
        <w:t xml:space="preserve">tatuimus et ordinamus quod </w:t>
      </w:r>
      <w:r w:rsidRPr="00B67151">
        <w:rPr>
          <w:szCs w:val="24"/>
        </w:rPr>
        <w:t>nullus magister vel bachellarius nostre facultatis aliquam questionem pure theologicam, utpote de Trinitate et Incarnatione sicque de consimilibus omnibus, determinare seu etiam disputare presumat, tanquam sibi determinatos limites transgrediens</w:t>
      </w:r>
      <w:r>
        <w:rPr>
          <w:szCs w:val="24"/>
        </w:rPr>
        <w:t>, cum sicut dicit philosophus non geometram cum geometra sit penitus inconveniens disputare</w:t>
      </w:r>
      <w:r w:rsidRPr="00B67151">
        <w:rPr>
          <w:szCs w:val="24"/>
        </w:rPr>
        <w:t>.“ (</w:t>
      </w:r>
      <w:r w:rsidRPr="00E94516">
        <w:rPr>
          <w:i/>
          <w:szCs w:val="24"/>
        </w:rPr>
        <w:t>Chartularium</w:t>
      </w:r>
      <w:r>
        <w:rPr>
          <w:szCs w:val="24"/>
        </w:rPr>
        <w:t xml:space="preserve"> I, </w:t>
      </w:r>
      <w:r>
        <w:rPr>
          <w:szCs w:val="24"/>
          <w:lang w:val="cs-CZ"/>
        </w:rPr>
        <w:t>n</w:t>
      </w:r>
      <w:r>
        <w:rPr>
          <w:szCs w:val="24"/>
        </w:rPr>
        <w:t>o. 441</w:t>
      </w:r>
      <w:r>
        <w:rPr>
          <w:szCs w:val="24"/>
          <w:lang w:val="cs-CZ"/>
        </w:rPr>
        <w:t xml:space="preserve">, p. </w:t>
      </w:r>
      <w:r>
        <w:rPr>
          <w:szCs w:val="24"/>
        </w:rPr>
        <w:t>499</w:t>
      </w:r>
      <w:r>
        <w:rPr>
          <w:szCs w:val="24"/>
        </w:rPr>
        <w:fldChar w:fldCharType="begin"/>
      </w:r>
      <w:r>
        <w:instrText xml:space="preserve"> XE "</w:instrText>
      </w:r>
      <w:r w:rsidRPr="00685658">
        <w:rPr>
          <w:i/>
          <w:szCs w:val="24"/>
        </w:rPr>
        <w:instrText>Chartularium</w:instrText>
      </w:r>
      <w:r>
        <w:rPr>
          <w:i/>
          <w:szCs w:val="24"/>
          <w:lang w:val="cs-CZ"/>
        </w:rPr>
        <w:instrText xml:space="preserve"> I, </w:instrText>
      </w:r>
      <w:r>
        <w:rPr>
          <w:szCs w:val="24"/>
          <w:lang w:val="cs-CZ"/>
        </w:rPr>
        <w:instrText>n</w:instrText>
      </w:r>
      <w:r>
        <w:rPr>
          <w:szCs w:val="24"/>
        </w:rPr>
        <w:instrText>o. 441</w:instrText>
      </w:r>
      <w:r>
        <w:rPr>
          <w:szCs w:val="24"/>
          <w:lang w:val="cs-CZ"/>
        </w:rPr>
        <w:instrText xml:space="preserve">, p. </w:instrText>
      </w:r>
      <w:r>
        <w:rPr>
          <w:szCs w:val="24"/>
        </w:rPr>
        <w:instrText>499</w:instrText>
      </w:r>
      <w:r>
        <w:instrText xml:space="preserve">" </w:instrText>
      </w:r>
      <w:r>
        <w:rPr>
          <w:szCs w:val="24"/>
        </w:rPr>
        <w:fldChar w:fldCharType="end"/>
      </w:r>
      <w:r w:rsidRPr="00B67151">
        <w:rPr>
          <w:szCs w:val="24"/>
        </w:rPr>
        <w:t>)</w:t>
      </w:r>
    </w:p>
  </w:footnote>
  <w:footnote w:id="62">
    <w:p w:rsidR="006E5ECF" w:rsidRPr="007276E8" w:rsidRDefault="006E5ECF" w:rsidP="08163013">
      <w:pPr>
        <w:pStyle w:val="Textpoznpodarou"/>
        <w:rPr>
          <w:lang w:val="cs-CZ"/>
        </w:rPr>
      </w:pPr>
      <w:r>
        <w:rPr>
          <w:rStyle w:val="Znakapoznpodarou"/>
        </w:rPr>
        <w:footnoteRef/>
      </w:r>
      <w:r>
        <w:t xml:space="preserve"> </w:t>
      </w:r>
      <w:r>
        <w:rPr>
          <w:lang w:val="cs-CZ"/>
        </w:rPr>
        <w:t>„</w:t>
      </w:r>
      <w:r w:rsidRPr="007276E8">
        <w:t>Pour le P. Mandonnet, la conclusion est évidente : le statut du 1</w:t>
      </w:r>
      <w:r w:rsidRPr="007276E8">
        <w:rPr>
          <w:vertAlign w:val="superscript"/>
        </w:rPr>
        <w:t>er</w:t>
      </w:r>
      <w:r>
        <w:t xml:space="preserve"> avril 1272 est le «</w:t>
      </w:r>
      <w:r w:rsidRPr="007276E8">
        <w:t>manifeste</w:t>
      </w:r>
      <w:r>
        <w:t>»</w:t>
      </w:r>
      <w:r>
        <w:rPr>
          <w:lang w:val="cs-CZ"/>
        </w:rPr>
        <w:t xml:space="preserve"> </w:t>
      </w:r>
      <w:r w:rsidRPr="007276E8">
        <w:t xml:space="preserve">du  </w:t>
      </w:r>
      <w:r>
        <w:t>«</w:t>
      </w:r>
      <w:r>
        <w:rPr>
          <w:lang w:val="cs-CZ"/>
        </w:rPr>
        <w:t>parti</w:t>
      </w:r>
      <w:r>
        <w:t>»</w:t>
      </w:r>
      <w:r>
        <w:rPr>
          <w:lang w:val="cs-CZ"/>
        </w:rPr>
        <w:t xml:space="preserve"> </w:t>
      </w:r>
      <w:r w:rsidRPr="007276E8">
        <w:t xml:space="preserve">d'Aubry, et c'est un </w:t>
      </w:r>
      <w:r>
        <w:t>«</w:t>
      </w:r>
      <w:r w:rsidRPr="007276E8">
        <w:t>coup droit</w:t>
      </w:r>
      <w:r>
        <w:t>»</w:t>
      </w:r>
      <w:r>
        <w:rPr>
          <w:lang w:val="cs-CZ"/>
        </w:rPr>
        <w:t xml:space="preserve"> </w:t>
      </w:r>
      <w:r>
        <w:t xml:space="preserve">contre </w:t>
      </w:r>
      <w:r>
        <w:rPr>
          <w:lang w:val="cs-CZ"/>
        </w:rPr>
        <w:t xml:space="preserve">le </w:t>
      </w:r>
      <w:r>
        <w:t>«</w:t>
      </w:r>
      <w:r w:rsidRPr="007276E8">
        <w:t>parti de Siger</w:t>
      </w:r>
      <w:r>
        <w:t>»</w:t>
      </w:r>
      <w:r w:rsidRPr="007276E8">
        <w:t>. Rien, dans le texte, n'autorise cette interprétation, et tout, dans le contexte historique, l'exclut.</w:t>
      </w:r>
      <w:r>
        <w:rPr>
          <w:lang w:val="cs-CZ"/>
        </w:rPr>
        <w:t>“ (Gauthier 1984, 23)</w:t>
      </w:r>
    </w:p>
  </w:footnote>
  <w:footnote w:id="63">
    <w:p w:rsidR="006E5ECF" w:rsidRPr="00CA2BD2" w:rsidRDefault="006E5ECF" w:rsidP="08163013">
      <w:pPr>
        <w:pStyle w:val="Textpoznpodarou"/>
        <w:rPr>
          <w:lang w:val="cs-CZ"/>
        </w:rPr>
      </w:pPr>
      <w:r w:rsidRPr="00CA2BD2">
        <w:rPr>
          <w:rStyle w:val="Znakapoznpodarou"/>
        </w:rPr>
        <w:footnoteRef/>
      </w:r>
      <w:r>
        <w:rPr>
          <w:lang w:val="cs-CZ"/>
        </w:rPr>
        <w:t xml:space="preserve"> </w:t>
      </w:r>
      <w:r w:rsidRPr="00CA2BD2">
        <w:t>„</w:t>
      </w:r>
      <w:r>
        <w:t>Avant la fin du XVIII</w:t>
      </w:r>
      <w:r w:rsidRPr="004866B1">
        <w:rPr>
          <w:vertAlign w:val="superscript"/>
        </w:rPr>
        <w:t xml:space="preserve">e </w:t>
      </w:r>
      <w:r>
        <w:t xml:space="preserve">siècle, </w:t>
      </w:r>
      <w:r w:rsidRPr="004866B1">
        <w:rPr>
          <w:iCs/>
        </w:rPr>
        <w:t>l'</w:t>
      </w:r>
      <w:r>
        <w:rPr>
          <w:i/>
          <w:iCs/>
        </w:rPr>
        <w:t xml:space="preserve">homme </w:t>
      </w:r>
      <w:r>
        <w:t>n'existait pas.</w:t>
      </w:r>
      <w:r>
        <w:rPr>
          <w:lang w:val="cs-CZ"/>
        </w:rPr>
        <w:t xml:space="preserve"> </w:t>
      </w:r>
      <w:r w:rsidRPr="00CA2BD2">
        <w:t>Il n’a ni puissance de vie, ni fécondité du travail, ni épaisseur historique du langage. C’est une toute récente créature que la démiurgie du savoir a fabriquée de ses</w:t>
      </w:r>
      <w:r w:rsidRPr="00CA2BD2">
        <w:rPr>
          <w:szCs w:val="24"/>
        </w:rPr>
        <w:t xml:space="preserve"> mains, depuis deux cents ans.“ (</w:t>
      </w:r>
      <w:r w:rsidRPr="00CA2BD2">
        <w:t>Foucault</w:t>
      </w:r>
      <w:r w:rsidRPr="00CA2BD2">
        <w:rPr>
          <w:szCs w:val="24"/>
        </w:rPr>
        <w:t xml:space="preserve"> 1966</w:t>
      </w:r>
      <w:r w:rsidRPr="00CA2BD2">
        <w:t>, 319</w:t>
      </w:r>
      <w:r w:rsidRPr="00CA2BD2">
        <w:rPr>
          <w:szCs w:val="24"/>
        </w:rPr>
        <w:t>)</w:t>
      </w:r>
    </w:p>
  </w:footnote>
  <w:footnote w:id="64">
    <w:p w:rsidR="006E5ECF" w:rsidRPr="086703B3" w:rsidRDefault="006E5ECF" w:rsidP="08163013">
      <w:pPr>
        <w:pStyle w:val="Textpoznpodarou"/>
        <w:rPr>
          <w:lang w:val="cs-CZ"/>
        </w:rPr>
      </w:pPr>
      <w:r>
        <w:rPr>
          <w:rStyle w:val="Znakapoznpodarou"/>
        </w:rPr>
        <w:footnoteRef/>
      </w:r>
      <w:r>
        <w:t xml:space="preserve"> </w:t>
      </w:r>
      <w:r>
        <w:rPr>
          <w:lang w:val="cs-CZ"/>
        </w:rPr>
        <w:t>„</w:t>
      </w:r>
      <w:r w:rsidRPr="086703B3">
        <w:rPr>
          <w:lang w:val="cs-CZ"/>
        </w:rPr>
        <w:t>In this conception, "philosophy" is not a name for a discipline which confronts permanent issues, and unfortunately keeps misstating them, or attacking them with clumsy dialectical instruments. Rather, it is a cultural genre, a "voice in the conversation of mankind" (to use Michael Oakeshott's phrase), which centers on one topic rather than another at some given time not by dialectical necessity but as a result of various things happening elsewhere in the conversation (the New Science, the French Revolution, the modern novel) or of individual men of genius who think of something new (Hegel, Marx, Frege, Freud, Wittgenstein, Heidegger), or perhaps of the re</w:t>
      </w:r>
      <w:r>
        <w:rPr>
          <w:lang w:val="cs-CZ"/>
        </w:rPr>
        <w:t xml:space="preserve">sultant of several such forces.“ </w:t>
      </w:r>
      <w:r w:rsidRPr="086703B3">
        <w:rPr>
          <w:lang w:val="cs-CZ"/>
        </w:rPr>
        <w:t>(</w:t>
      </w:r>
      <w:r>
        <w:rPr>
          <w:lang w:val="cs-CZ"/>
        </w:rPr>
        <w:t xml:space="preserve">Rorty 1979, </w:t>
      </w:r>
      <w:r w:rsidRPr="086703B3">
        <w:rPr>
          <w:lang w:val="cs-CZ"/>
        </w:rPr>
        <w:t>264)</w:t>
      </w:r>
    </w:p>
  </w:footnote>
  <w:footnote w:id="65">
    <w:p w:rsidR="006E5ECF" w:rsidRPr="00B77033" w:rsidRDefault="006E5ECF" w:rsidP="08163013">
      <w:pPr>
        <w:pStyle w:val="Textpoznpodarou"/>
      </w:pPr>
      <w:r w:rsidRPr="00B77033">
        <w:rPr>
          <w:rStyle w:val="Znakapoznpodarou"/>
        </w:rPr>
        <w:footnoteRef/>
      </w:r>
      <w:r>
        <w:rPr>
          <w:lang w:val="cs-CZ"/>
        </w:rPr>
        <w:t xml:space="preserve"> </w:t>
      </w:r>
      <w:r w:rsidRPr="00B77033">
        <w:t>„</w:t>
      </w:r>
      <w:r w:rsidRPr="00B77033">
        <w:rPr>
          <w:szCs w:val="22"/>
        </w:rPr>
        <w:t>Le verbe doit non seulement être verbe de quelqu'un; il doit déborder vers l'autre ce qu'on appelle le sujet parlant. Ni les philosophies du neutre ni les philosophies de la subjectivité ne peuvent reconnaître ce trajet de la parole qu'aucune parole ne peut totaliser.</w:t>
      </w:r>
      <w:r>
        <w:rPr>
          <w:szCs w:val="22"/>
          <w:lang w:val="cs-CZ"/>
        </w:rPr>
        <w:t xml:space="preserve"> </w:t>
      </w:r>
      <w:r w:rsidRPr="00B77033">
        <w:rPr>
          <w:szCs w:val="22"/>
          <w:lang w:val="cs-CZ"/>
        </w:rPr>
        <w:t>Par définition, si l'autre est l'autre et si toute parole est pour l'autre, aucun logos comme savoir absolu ne peut comprendre le dialogue et le trajet vers l'autre.</w:t>
      </w:r>
      <w:r w:rsidRPr="00B77033">
        <w:t>“ (</w:t>
      </w:r>
      <w:r>
        <w:rPr>
          <w:lang w:val="cs-CZ"/>
        </w:rPr>
        <w:t>Derrida 1967, 145</w:t>
      </w:r>
      <w:r w:rsidRPr="00B77033">
        <w:t>).</w:t>
      </w:r>
    </w:p>
  </w:footnote>
  <w:footnote w:id="66">
    <w:p w:rsidR="006E5ECF" w:rsidRPr="00B77033" w:rsidRDefault="006E5ECF" w:rsidP="08163013">
      <w:pPr>
        <w:pStyle w:val="Textpoznpodarou"/>
        <w:rPr>
          <w:lang w:val="cs-CZ"/>
        </w:rPr>
      </w:pPr>
      <w:r>
        <w:rPr>
          <w:rStyle w:val="Znakapoznpodarou"/>
        </w:rPr>
        <w:footnoteRef/>
      </w:r>
      <w:r>
        <w:t xml:space="preserve"> </w:t>
      </w:r>
      <w:r w:rsidRPr="00273106">
        <w:rPr>
          <w:noProof/>
        </w:rPr>
        <w:t xml:space="preserve">„Quoniam autem contingit contemplari Deum non solum </w:t>
      </w:r>
      <w:r w:rsidRPr="00273106">
        <w:rPr>
          <w:i/>
          <w:iCs/>
          <w:noProof/>
        </w:rPr>
        <w:t xml:space="preserve">extra nos </w:t>
      </w:r>
      <w:r w:rsidRPr="00273106">
        <w:rPr>
          <w:noProof/>
        </w:rPr>
        <w:t xml:space="preserve">et </w:t>
      </w:r>
      <w:r w:rsidRPr="00273106">
        <w:rPr>
          <w:i/>
          <w:iCs/>
          <w:noProof/>
        </w:rPr>
        <w:t>intra nos</w:t>
      </w:r>
      <w:r w:rsidRPr="00273106">
        <w:rPr>
          <w:noProof/>
        </w:rPr>
        <w:t xml:space="preserve">, verum etiam </w:t>
      </w:r>
      <w:r w:rsidRPr="00273106">
        <w:rPr>
          <w:i/>
          <w:iCs/>
          <w:noProof/>
        </w:rPr>
        <w:t>supra nos</w:t>
      </w:r>
      <w:r w:rsidRPr="00273106">
        <w:rPr>
          <w:noProof/>
        </w:rPr>
        <w:t xml:space="preserve">: </w:t>
      </w:r>
      <w:r w:rsidRPr="00273106">
        <w:rPr>
          <w:i/>
          <w:iCs/>
          <w:noProof/>
        </w:rPr>
        <w:t xml:space="preserve">extra </w:t>
      </w:r>
      <w:r w:rsidRPr="00273106">
        <w:rPr>
          <w:noProof/>
        </w:rPr>
        <w:t xml:space="preserve">per vestigium, </w:t>
      </w:r>
      <w:r w:rsidRPr="00273106">
        <w:rPr>
          <w:i/>
          <w:iCs/>
          <w:noProof/>
        </w:rPr>
        <w:t xml:space="preserve">intra </w:t>
      </w:r>
      <w:r w:rsidRPr="00273106">
        <w:rPr>
          <w:noProof/>
        </w:rPr>
        <w:t xml:space="preserve">per imaginem et </w:t>
      </w:r>
      <w:r w:rsidRPr="00273106">
        <w:rPr>
          <w:i/>
          <w:iCs/>
          <w:noProof/>
        </w:rPr>
        <w:t xml:space="preserve">supra </w:t>
      </w:r>
      <w:r w:rsidRPr="00273106">
        <w:rPr>
          <w:noProof/>
        </w:rPr>
        <w:t>per lumen, quod est signatum supra mentem nostram,</w:t>
      </w:r>
      <w:r w:rsidRPr="00273106">
        <w:rPr>
          <w:b/>
          <w:bCs/>
          <w:noProof/>
        </w:rPr>
        <w:t xml:space="preserve"> </w:t>
      </w:r>
      <w:r w:rsidRPr="00273106">
        <w:rPr>
          <w:noProof/>
        </w:rPr>
        <w:t>quod est lumen Veritatis aeternae, cum «ipsa mens nostra inmediate ab ipsa Veritate formetur»...“ (</w:t>
      </w:r>
      <w:r w:rsidRPr="00273106">
        <w:rPr>
          <w:i/>
          <w:noProof/>
        </w:rPr>
        <w:t xml:space="preserve">Itinerarium mentis in Deum </w:t>
      </w:r>
      <w:r>
        <w:rPr>
          <w:noProof/>
        </w:rPr>
        <w:t>V.1</w:t>
      </w:r>
      <w:r>
        <w:rPr>
          <w:noProof/>
          <w:lang w:val="cs-CZ"/>
        </w:rPr>
        <w:t>;</w:t>
      </w:r>
      <w:r w:rsidRPr="00273106">
        <w:rPr>
          <w:noProof/>
        </w:rPr>
        <w:t xml:space="preserve"> </w:t>
      </w:r>
      <w:r w:rsidRPr="00970BE9">
        <w:rPr>
          <w:i/>
          <w:noProof/>
        </w:rPr>
        <w:t>Opera omnia</w:t>
      </w:r>
      <w:r>
        <w:rPr>
          <w:noProof/>
        </w:rPr>
        <w:t xml:space="preserve"> </w:t>
      </w:r>
      <w:r>
        <w:rPr>
          <w:noProof/>
          <w:lang w:val="cs-CZ"/>
        </w:rPr>
        <w:t>5</w:t>
      </w:r>
      <w:r w:rsidRPr="00273106">
        <w:rPr>
          <w:noProof/>
        </w:rPr>
        <w:t>, 308a</w:t>
      </w:r>
      <w:r>
        <w:rPr>
          <w:noProof/>
        </w:rPr>
        <w:fldChar w:fldCharType="begin"/>
      </w:r>
      <w:r>
        <w:instrText xml:space="preserve"> XE "</w:instrText>
      </w:r>
      <w:r>
        <w:rPr>
          <w:lang w:val="cs-CZ"/>
        </w:rPr>
        <w:instrText>Bonaventura:</w:instrText>
      </w:r>
      <w:r w:rsidRPr="004D46F7">
        <w:rPr>
          <w:i/>
          <w:noProof/>
        </w:rPr>
        <w:instrText xml:space="preserve">Itinerarium mentis in Deum </w:instrText>
      </w:r>
      <w:r w:rsidRPr="004D46F7">
        <w:rPr>
          <w:noProof/>
        </w:rPr>
        <w:instrText>308a</w:instrText>
      </w:r>
      <w:r>
        <w:instrText xml:space="preserve">" </w:instrText>
      </w:r>
      <w:r>
        <w:rPr>
          <w:noProof/>
        </w:rPr>
        <w:fldChar w:fldCharType="end"/>
      </w:r>
      <w:r w:rsidRPr="00273106">
        <w:rPr>
          <w:noProof/>
        </w:rPr>
        <w:t>)</w:t>
      </w:r>
    </w:p>
  </w:footnote>
  <w:footnote w:id="67">
    <w:p w:rsidR="006E5ECF" w:rsidRPr="00820BA1" w:rsidRDefault="006E5ECF" w:rsidP="08163013">
      <w:pPr>
        <w:pStyle w:val="Textpoznpodarou"/>
        <w:rPr>
          <w:lang w:val="cs-CZ"/>
        </w:rPr>
      </w:pPr>
      <w:r>
        <w:rPr>
          <w:rStyle w:val="Znakapoznpodarou"/>
        </w:rPr>
        <w:footnoteRef/>
      </w:r>
      <w:r>
        <w:t xml:space="preserve"> </w:t>
      </w:r>
      <w:r w:rsidRPr="00273106">
        <w:rPr>
          <w:noProof/>
        </w:rPr>
        <w:t xml:space="preserve">„Differunt autem </w:t>
      </w:r>
      <w:r w:rsidRPr="00273106">
        <w:rPr>
          <w:i/>
          <w:noProof/>
        </w:rPr>
        <w:t>causa</w:t>
      </w:r>
      <w:r w:rsidRPr="00273106">
        <w:rPr>
          <w:noProof/>
        </w:rPr>
        <w:t xml:space="preserve"> et </w:t>
      </w:r>
      <w:r w:rsidRPr="00273106">
        <w:rPr>
          <w:i/>
          <w:noProof/>
        </w:rPr>
        <w:t>ratio causalis</w:t>
      </w:r>
      <w:r w:rsidRPr="00273106">
        <w:rPr>
          <w:noProof/>
        </w:rPr>
        <w:t xml:space="preserve">, quia </w:t>
      </w:r>
      <w:r w:rsidRPr="00273106">
        <w:rPr>
          <w:i/>
          <w:noProof/>
        </w:rPr>
        <w:t>causa</w:t>
      </w:r>
      <w:r w:rsidRPr="00273106">
        <w:rPr>
          <w:noProof/>
        </w:rPr>
        <w:t xml:space="preserve"> dicit principium productivum, </w:t>
      </w:r>
      <w:r w:rsidRPr="00273106">
        <w:rPr>
          <w:i/>
          <w:noProof/>
        </w:rPr>
        <w:t>ratio</w:t>
      </w:r>
      <w:r w:rsidRPr="00273106">
        <w:rPr>
          <w:noProof/>
        </w:rPr>
        <w:t xml:space="preserve"> vero </w:t>
      </w:r>
      <w:r w:rsidRPr="00273106">
        <w:rPr>
          <w:i/>
          <w:noProof/>
        </w:rPr>
        <w:t>causalis</w:t>
      </w:r>
      <w:r w:rsidRPr="00273106">
        <w:rPr>
          <w:noProof/>
        </w:rPr>
        <w:t xml:space="preserve"> dici</w:t>
      </w:r>
      <w:r>
        <w:rPr>
          <w:noProof/>
        </w:rPr>
        <w:t>t regulam dirigentem illud prin</w:t>
      </w:r>
      <w:r w:rsidRPr="00273106">
        <w:rPr>
          <w:noProof/>
        </w:rPr>
        <w:t xml:space="preserve">cipium in sua operatione. Similiter per hunc modum differt </w:t>
      </w:r>
      <w:r w:rsidRPr="00273106">
        <w:rPr>
          <w:i/>
          <w:noProof/>
        </w:rPr>
        <w:t>semen</w:t>
      </w:r>
      <w:r w:rsidRPr="00273106">
        <w:rPr>
          <w:noProof/>
        </w:rPr>
        <w:t xml:space="preserve"> et </w:t>
      </w:r>
      <w:r>
        <w:rPr>
          <w:i/>
          <w:noProof/>
        </w:rPr>
        <w:t>ratio semi</w:t>
      </w:r>
      <w:r w:rsidRPr="00273106">
        <w:rPr>
          <w:i/>
          <w:noProof/>
        </w:rPr>
        <w:t>nalis</w:t>
      </w:r>
      <w:r w:rsidRPr="00273106">
        <w:rPr>
          <w:noProof/>
        </w:rPr>
        <w:t>.“ (</w:t>
      </w:r>
      <w:r w:rsidRPr="00273106">
        <w:rPr>
          <w:i/>
          <w:noProof/>
        </w:rPr>
        <w:t>In II Sent</w:t>
      </w:r>
      <w:r w:rsidRPr="00273106">
        <w:rPr>
          <w:noProof/>
        </w:rPr>
        <w:t xml:space="preserve">. d. 18, a. 1, q. 2, resp.; </w:t>
      </w:r>
      <w:r w:rsidRPr="00970BE9">
        <w:rPr>
          <w:i/>
          <w:noProof/>
        </w:rPr>
        <w:t>Opera omnia</w:t>
      </w:r>
      <w:r>
        <w:rPr>
          <w:noProof/>
        </w:rPr>
        <w:t xml:space="preserve"> </w:t>
      </w:r>
      <w:r>
        <w:rPr>
          <w:noProof/>
          <w:lang w:val="cs-CZ"/>
        </w:rPr>
        <w:t>2</w:t>
      </w:r>
      <w:r>
        <w:rPr>
          <w:noProof/>
        </w:rPr>
        <w:t xml:space="preserve">, </w:t>
      </w:r>
      <w:r w:rsidRPr="00273106">
        <w:rPr>
          <w:noProof/>
        </w:rPr>
        <w:t>436</w:t>
      </w:r>
      <w:r>
        <w:rPr>
          <w:noProof/>
        </w:rPr>
        <w:t>a</w:t>
      </w:r>
      <w:r>
        <w:rPr>
          <w:noProof/>
        </w:rPr>
        <w:fldChar w:fldCharType="begin"/>
      </w:r>
      <w:r>
        <w:instrText xml:space="preserve"> XE "</w:instrText>
      </w:r>
      <w:r>
        <w:rPr>
          <w:lang w:val="cs-CZ"/>
        </w:rPr>
        <w:instrText>Bonaventura:</w:instrText>
      </w:r>
      <w:r w:rsidRPr="00166020">
        <w:rPr>
          <w:i/>
          <w:noProof/>
        </w:rPr>
        <w:instrText>In II Sent</w:instrText>
      </w:r>
      <w:r>
        <w:rPr>
          <w:noProof/>
        </w:rPr>
        <w:instrText>. 436a</w:instrText>
      </w:r>
      <w:r>
        <w:instrText xml:space="preserve">" </w:instrText>
      </w:r>
      <w:r>
        <w:rPr>
          <w:noProof/>
        </w:rPr>
        <w:fldChar w:fldCharType="end"/>
      </w:r>
      <w:r w:rsidRPr="00273106">
        <w:rPr>
          <w:noProof/>
        </w:rPr>
        <w:t>)</w:t>
      </w:r>
    </w:p>
  </w:footnote>
  <w:footnote w:id="68">
    <w:p w:rsidR="006E5ECF" w:rsidRPr="00BA4EBF" w:rsidRDefault="006E5ECF" w:rsidP="08163013">
      <w:pPr>
        <w:pStyle w:val="Textpoznpodarou"/>
        <w:rPr>
          <w:rStyle w:val="TextpoznpodarouChar"/>
          <w:rFonts w:eastAsia="Times"/>
        </w:rPr>
      </w:pPr>
      <w:r>
        <w:rPr>
          <w:rStyle w:val="Znakapoznpodarou"/>
        </w:rPr>
        <w:footnoteRef/>
      </w:r>
      <w:r>
        <w:t xml:space="preserve"> </w:t>
      </w:r>
      <w:r w:rsidRPr="00BA4EBF">
        <w:rPr>
          <w:rStyle w:val="TextpoznpodarouChar"/>
          <w:rFonts w:eastAsia="Times"/>
        </w:rPr>
        <w:t>„M: Quia materia prima uniuersalis simplicior est omni materia et est finis ultimus omnis materiae; similiter forma uniuersalis simplicior est omni forma et ipsa forma est coniuntrix omnis formae. D: Resolutio omnium in haec est in actu, aut in opinione? M: Non in actu, sed in opinione.“ (</w:t>
      </w:r>
      <w:r w:rsidRPr="00BA4EBF">
        <w:rPr>
          <w:rStyle w:val="TextpoznpodarouChar"/>
          <w:rFonts w:eastAsia="Times"/>
          <w:i/>
        </w:rPr>
        <w:t>Avencebrolis Fons Vitae</w:t>
      </w:r>
      <w:r w:rsidRPr="00BA4EBF">
        <w:rPr>
          <w:rStyle w:val="TextpoznpodarouChar"/>
          <w:rFonts w:eastAsia="Times"/>
        </w:rPr>
        <w:t xml:space="preserve"> I.6, ed. Bäumker, p. 8.1‒5</w:t>
      </w:r>
      <w:r>
        <w:rPr>
          <w:rStyle w:val="TextpoznpodarouChar"/>
          <w:rFonts w:eastAsia="Times"/>
        </w:rPr>
        <w:fldChar w:fldCharType="begin"/>
      </w:r>
      <w:r>
        <w:instrText xml:space="preserve"> XE "</w:instrText>
      </w:r>
      <w:r>
        <w:rPr>
          <w:rStyle w:val="TextpoznpodarouChar"/>
          <w:rFonts w:eastAsia="Times"/>
          <w:lang w:val="cs-CZ"/>
        </w:rPr>
        <w:instrText>Avicebron:</w:instrText>
      </w:r>
      <w:r w:rsidRPr="009D22DE">
        <w:rPr>
          <w:rStyle w:val="TextpoznpodarouChar"/>
          <w:rFonts w:eastAsia="Times"/>
          <w:i/>
        </w:rPr>
        <w:instrText>Avencebrolis Fons Vitae</w:instrText>
      </w:r>
      <w:r w:rsidRPr="009D22DE">
        <w:rPr>
          <w:rStyle w:val="TextpoznpodarouChar"/>
          <w:rFonts w:eastAsia="Times"/>
        </w:rPr>
        <w:instrText xml:space="preserve"> 8.1‒5</w:instrText>
      </w:r>
      <w:r>
        <w:instrText xml:space="preserve">" </w:instrText>
      </w:r>
      <w:r>
        <w:rPr>
          <w:rStyle w:val="TextpoznpodarouChar"/>
          <w:rFonts w:eastAsia="Times"/>
        </w:rPr>
        <w:fldChar w:fldCharType="end"/>
      </w:r>
      <w:r w:rsidRPr="00BA4EBF">
        <w:rPr>
          <w:rStyle w:val="TextpoznpodarouChar"/>
          <w:rFonts w:eastAsia="Times"/>
        </w:rPr>
        <w:t>)</w:t>
      </w:r>
    </w:p>
  </w:footnote>
  <w:footnote w:id="69">
    <w:p w:rsidR="006E5ECF" w:rsidRPr="00820BA1" w:rsidRDefault="006E5ECF" w:rsidP="08163013">
      <w:pPr>
        <w:pStyle w:val="Textpoznpodarou"/>
        <w:rPr>
          <w:lang w:val="cs-CZ"/>
        </w:rPr>
      </w:pPr>
      <w:r>
        <w:rPr>
          <w:rStyle w:val="Znakapoznpodarou"/>
        </w:rPr>
        <w:footnoteRef/>
      </w:r>
      <w:r>
        <w:t xml:space="preserve"> </w:t>
      </w:r>
      <w:r w:rsidRPr="00273106">
        <w:rPr>
          <w:noProof/>
        </w:rPr>
        <w:t xml:space="preserve">„Regula autem agentis </w:t>
      </w:r>
      <w:r w:rsidRPr="00273106">
        <w:rPr>
          <w:i/>
          <w:noProof/>
        </w:rPr>
        <w:t>increati</w:t>
      </w:r>
      <w:r w:rsidRPr="00273106">
        <w:rPr>
          <w:noProof/>
        </w:rPr>
        <w:t xml:space="preserve"> est forma exemplaris sive idealis, regula vero agentis </w:t>
      </w:r>
      <w:r w:rsidRPr="00273106">
        <w:rPr>
          <w:i/>
          <w:noProof/>
        </w:rPr>
        <w:t>creati</w:t>
      </w:r>
      <w:r w:rsidRPr="00273106">
        <w:rPr>
          <w:noProof/>
        </w:rPr>
        <w:t xml:space="preserve"> est forma naturalis; et ita </w:t>
      </w:r>
      <w:r w:rsidRPr="00273106">
        <w:rPr>
          <w:i/>
          <w:noProof/>
        </w:rPr>
        <w:t>rationes causales</w:t>
      </w:r>
      <w:r w:rsidRPr="00273106">
        <w:rPr>
          <w:noProof/>
        </w:rPr>
        <w:t xml:space="preserve"> sunt formae ideales sive exemplares, </w:t>
      </w:r>
      <w:r w:rsidRPr="00273106">
        <w:rPr>
          <w:i/>
          <w:noProof/>
        </w:rPr>
        <w:t>rationes</w:t>
      </w:r>
      <w:r w:rsidRPr="00273106">
        <w:rPr>
          <w:noProof/>
        </w:rPr>
        <w:t xml:space="preserve"> vero </w:t>
      </w:r>
      <w:r w:rsidRPr="00273106">
        <w:rPr>
          <w:i/>
          <w:noProof/>
        </w:rPr>
        <w:t>seminales</w:t>
      </w:r>
      <w:r w:rsidRPr="00273106">
        <w:rPr>
          <w:noProof/>
        </w:rPr>
        <w:t xml:space="preserve"> sunt formae naturales</w:t>
      </w:r>
      <w:r w:rsidRPr="08C1383B">
        <w:t xml:space="preserve">. </w:t>
      </w:r>
      <w:r w:rsidRPr="08C1383B">
        <w:rPr>
          <w:rFonts w:eastAsia="Times"/>
        </w:rPr>
        <w:t xml:space="preserve">Rationes causales et seminales uno modo, se habent </w:t>
      </w:r>
      <w:r w:rsidRPr="08C1383B">
        <w:t>sicut generale et speciale</w:t>
      </w:r>
      <w:r w:rsidRPr="00273106">
        <w:rPr>
          <w:noProof/>
        </w:rPr>
        <w:t>.“ (</w:t>
      </w:r>
      <w:r w:rsidRPr="00273106">
        <w:rPr>
          <w:i/>
          <w:noProof/>
        </w:rPr>
        <w:t>In II Sent</w:t>
      </w:r>
      <w:r w:rsidRPr="00273106">
        <w:rPr>
          <w:noProof/>
        </w:rPr>
        <w:t xml:space="preserve">. d. 18, a. 1, q. 2, resp.; </w:t>
      </w:r>
      <w:r w:rsidRPr="00970BE9">
        <w:rPr>
          <w:i/>
          <w:noProof/>
        </w:rPr>
        <w:t>Opera omnia</w:t>
      </w:r>
      <w:r>
        <w:rPr>
          <w:noProof/>
        </w:rPr>
        <w:t xml:space="preserve"> </w:t>
      </w:r>
      <w:r>
        <w:rPr>
          <w:noProof/>
          <w:lang w:val="cs-CZ"/>
        </w:rPr>
        <w:t>2</w:t>
      </w:r>
      <w:r>
        <w:rPr>
          <w:noProof/>
        </w:rPr>
        <w:t xml:space="preserve">, </w:t>
      </w:r>
      <w:r w:rsidRPr="00273106">
        <w:rPr>
          <w:noProof/>
        </w:rPr>
        <w:t>436b</w:t>
      </w:r>
      <w:r>
        <w:rPr>
          <w:noProof/>
        </w:rPr>
        <w:fldChar w:fldCharType="begin"/>
      </w:r>
      <w:r>
        <w:instrText xml:space="preserve"> XE "</w:instrText>
      </w:r>
      <w:r>
        <w:rPr>
          <w:lang w:val="cs-CZ"/>
        </w:rPr>
        <w:instrText>Bonaventura:</w:instrText>
      </w:r>
      <w:r w:rsidRPr="00166020">
        <w:rPr>
          <w:i/>
          <w:noProof/>
        </w:rPr>
        <w:instrText>In II Sent</w:instrText>
      </w:r>
      <w:r>
        <w:rPr>
          <w:noProof/>
        </w:rPr>
        <w:instrText>. 436</w:instrText>
      </w:r>
      <w:r w:rsidRPr="00166020">
        <w:rPr>
          <w:noProof/>
        </w:rPr>
        <w:instrText>b</w:instrText>
      </w:r>
      <w:r>
        <w:instrText xml:space="preserve">" </w:instrText>
      </w:r>
      <w:r>
        <w:rPr>
          <w:noProof/>
        </w:rPr>
        <w:fldChar w:fldCharType="end"/>
      </w:r>
      <w:r w:rsidRPr="00273106">
        <w:rPr>
          <w:noProof/>
        </w:rPr>
        <w:t>)</w:t>
      </w:r>
    </w:p>
  </w:footnote>
  <w:footnote w:id="70">
    <w:p w:rsidR="006E5ECF" w:rsidRPr="00D04F89" w:rsidRDefault="006E5ECF" w:rsidP="084D5365">
      <w:pPr>
        <w:pStyle w:val="Textpoznpodarou"/>
      </w:pPr>
      <w:r>
        <w:rPr>
          <w:rStyle w:val="Znakapoznpodarou"/>
        </w:rPr>
        <w:footnoteRef/>
      </w:r>
      <w:r>
        <w:rPr>
          <w:lang w:val="cs-CZ"/>
        </w:rPr>
        <w:t xml:space="preserve"> </w:t>
      </w:r>
      <w:r>
        <w:t>„</w:t>
      </w:r>
      <w:r w:rsidRPr="00AA720C">
        <w:rPr>
          <w:i/>
        </w:rPr>
        <w:t>Excessivum</w:t>
      </w:r>
      <w:r>
        <w:t xml:space="preserve"> autem modum cognoscendi dico</w:t>
      </w:r>
      <w:r w:rsidRPr="00AA720C">
        <w:t xml:space="preserve">, non </w:t>
      </w:r>
      <w:r>
        <w:t>quo cognoscens excedat cognitum</w:t>
      </w:r>
      <w:r w:rsidRPr="00AA720C">
        <w:t>, sed quo cognoscens fertur in obiectum</w:t>
      </w:r>
      <w:r>
        <w:t xml:space="preserve"> excedens excessivo quodam modo</w:t>
      </w:r>
      <w:r w:rsidRPr="00AA720C">
        <w:t>, erigendo se supra se ipsum.</w:t>
      </w:r>
      <w:r>
        <w:t>“ (</w:t>
      </w:r>
      <w:r w:rsidRPr="00AA720C">
        <w:rPr>
          <w:i/>
        </w:rPr>
        <w:t>De scientia Christi</w:t>
      </w:r>
      <w:r>
        <w:t xml:space="preserve">, q. 7,  resp., ad 4; </w:t>
      </w:r>
      <w:r w:rsidRPr="00970BE9">
        <w:rPr>
          <w:i/>
        </w:rPr>
        <w:t>Opera omnia</w:t>
      </w:r>
      <w:r>
        <w:t xml:space="preserve"> </w:t>
      </w:r>
      <w:r>
        <w:rPr>
          <w:lang w:val="cs-CZ"/>
        </w:rPr>
        <w:t>5</w:t>
      </w:r>
      <w:r>
        <w:t>, 40a</w:t>
      </w:r>
      <w:r>
        <w:fldChar w:fldCharType="begin"/>
      </w:r>
      <w:r>
        <w:instrText xml:space="preserve"> XE "</w:instrText>
      </w:r>
      <w:r>
        <w:rPr>
          <w:lang w:val="cs-CZ"/>
        </w:rPr>
        <w:instrText>Bonaventura:</w:instrText>
      </w:r>
      <w:r w:rsidRPr="003923B4">
        <w:rPr>
          <w:i/>
        </w:rPr>
        <w:instrText>De scientia Christi</w:instrText>
      </w:r>
      <w:r>
        <w:rPr>
          <w:lang w:val="cs-CZ"/>
        </w:rPr>
        <w:instrText xml:space="preserve"> 40a</w:instrText>
      </w:r>
      <w:r>
        <w:instrText xml:space="preserve">" </w:instrText>
      </w:r>
      <w:r>
        <w:fldChar w:fldCharType="end"/>
      </w:r>
      <w:r>
        <w:t>)</w:t>
      </w:r>
    </w:p>
  </w:footnote>
  <w:footnote w:id="71">
    <w:p w:rsidR="006E5ECF" w:rsidRPr="0068758B" w:rsidRDefault="006E5ECF" w:rsidP="084D5365">
      <w:pPr>
        <w:pStyle w:val="Textpoznpodarou"/>
      </w:pPr>
      <w:r>
        <w:rPr>
          <w:rStyle w:val="Znakapoznpodarou"/>
        </w:rPr>
        <w:footnoteRef/>
      </w:r>
      <w:r>
        <w:t xml:space="preserve"> „Ad primum itaque me convertens, optarem exponere hoc in loco quid sit mens hominis, quid corpus, quomodo hoc ab illa informetur...“ (</w:t>
      </w:r>
      <w:r w:rsidRPr="0068758B">
        <w:rPr>
          <w:rStyle w:val="TextpoznpodarouChar"/>
          <w:rFonts w:eastAsia="Times"/>
          <w:i/>
        </w:rPr>
        <w:t>Regulae ad directionem ingenii</w:t>
      </w:r>
      <w:r>
        <w:rPr>
          <w:rStyle w:val="TextpoznpodarouChar"/>
          <w:rFonts w:eastAsia="Times"/>
          <w:lang w:val="cs-CZ"/>
        </w:rPr>
        <w:t xml:space="preserve"> </w:t>
      </w:r>
      <w:r>
        <w:t xml:space="preserve">XII.3; </w:t>
      </w:r>
      <w:r>
        <w:rPr>
          <w:rStyle w:val="TextpoznpodarouChar"/>
          <w:rFonts w:eastAsia="Times"/>
          <w:lang w:val="cs-CZ"/>
        </w:rPr>
        <w:t xml:space="preserve">ed. Tannery 10, </w:t>
      </w:r>
      <w:r>
        <w:rPr>
          <w:rStyle w:val="TextpoznpodarouChar"/>
          <w:rFonts w:eastAsia="Times"/>
        </w:rPr>
        <w:t>411.17‒18</w:t>
      </w:r>
      <w:r>
        <w:rPr>
          <w:rStyle w:val="TextpoznpodarouChar"/>
          <w:rFonts w:eastAsia="Times"/>
        </w:rPr>
        <w:fldChar w:fldCharType="begin"/>
      </w:r>
      <w:r>
        <w:instrText xml:space="preserve"> XE "</w:instrText>
      </w:r>
      <w:r>
        <w:rPr>
          <w:lang w:val="cs-CZ"/>
        </w:rPr>
        <w:instrText>Descartes:</w:instrText>
      </w:r>
      <w:r w:rsidRPr="00205693">
        <w:rPr>
          <w:rStyle w:val="TextpoznpodarouChar"/>
          <w:rFonts w:eastAsia="Times"/>
          <w:i/>
        </w:rPr>
        <w:instrText>Regulae ad directionem ingenii</w:instrText>
      </w:r>
      <w:r w:rsidRPr="00205693">
        <w:rPr>
          <w:rStyle w:val="TextpoznpodarouChar"/>
          <w:rFonts w:eastAsia="Times"/>
          <w:lang w:val="cs-CZ"/>
        </w:rPr>
        <w:instrText xml:space="preserve"> </w:instrText>
      </w:r>
      <w:r w:rsidRPr="007950CA">
        <w:rPr>
          <w:lang w:val="cs-CZ"/>
        </w:rPr>
        <w:instrText>12</w:instrText>
      </w:r>
      <w:r>
        <w:rPr>
          <w:i/>
          <w:lang w:val="cs-CZ"/>
        </w:rPr>
        <w:instrText>.</w:instrText>
      </w:r>
      <w:r w:rsidRPr="00205693">
        <w:rPr>
          <w:rStyle w:val="TextpoznpodarouChar"/>
          <w:rFonts w:eastAsia="Times"/>
        </w:rPr>
        <w:instrText>411.17‒18</w:instrText>
      </w:r>
      <w:r>
        <w:instrText xml:space="preserve">" </w:instrText>
      </w:r>
      <w:r>
        <w:rPr>
          <w:rStyle w:val="TextpoznpodarouChar"/>
          <w:rFonts w:eastAsia="Times"/>
        </w:rPr>
        <w:fldChar w:fldCharType="end"/>
      </w:r>
      <w:r>
        <w:t>)</w:t>
      </w:r>
    </w:p>
  </w:footnote>
  <w:footnote w:id="72">
    <w:p w:rsidR="006E5ECF" w:rsidRPr="003525BA" w:rsidRDefault="006E5ECF" w:rsidP="084D5365">
      <w:pPr>
        <w:pStyle w:val="Textpoznpodarou"/>
      </w:pPr>
      <w:r>
        <w:rPr>
          <w:rStyle w:val="Znakapoznpodarou"/>
        </w:rPr>
        <w:footnoteRef/>
      </w:r>
      <w:r>
        <w:rPr>
          <w:lang w:val="cs-CZ"/>
        </w:rPr>
        <w:t xml:space="preserve"> </w:t>
      </w:r>
      <w:r>
        <w:t>„Et sicut est particulariter in semine, ita est universaliter in luce agentis intellectus respectu universitatis totius ordinis sibi subjectae materiae: ipsa enim lux sua scientia est, et sua ars est certa ratione omnia ad esse intelligentis producens, et omnia construere faciens in intellectu possibili.“ (</w:t>
      </w:r>
      <w:r w:rsidRPr="003525BA">
        <w:rPr>
          <w:i/>
        </w:rPr>
        <w:t>De intellectu et intelligibili</w:t>
      </w:r>
      <w:r>
        <w:t xml:space="preserve"> II.1.3; ed. Borgnet 9, 508a‒b</w:t>
      </w:r>
      <w:r>
        <w:fldChar w:fldCharType="begin"/>
      </w:r>
      <w:r>
        <w:instrText xml:space="preserve"> XE "</w:instrText>
      </w:r>
      <w:r>
        <w:rPr>
          <w:lang w:val="cs-CZ"/>
        </w:rPr>
        <w:instrText>Albert:</w:instrText>
      </w:r>
      <w:r w:rsidRPr="00C33E95">
        <w:rPr>
          <w:i/>
        </w:rPr>
        <w:instrText>De intellectu et intelligibili</w:instrText>
      </w:r>
      <w:r w:rsidRPr="00C33E95">
        <w:instrText xml:space="preserve"> 508a‒b</w:instrText>
      </w:r>
      <w:r>
        <w:instrText xml:space="preserve">" </w:instrText>
      </w:r>
      <w:r>
        <w:fldChar w:fldCharType="end"/>
      </w:r>
      <w:r>
        <w:t xml:space="preserve">) </w:t>
      </w:r>
    </w:p>
  </w:footnote>
  <w:footnote w:id="73">
    <w:p w:rsidR="006E5ECF" w:rsidRPr="00C93AF0" w:rsidRDefault="006E5ECF" w:rsidP="084D5365">
      <w:pPr>
        <w:pStyle w:val="Textpoznpodarou"/>
      </w:pPr>
      <w:r>
        <w:rPr>
          <w:rStyle w:val="Znakapoznpodarou"/>
        </w:rPr>
        <w:footnoteRef/>
      </w:r>
      <w:r>
        <w:rPr>
          <w:lang w:val="cs-CZ"/>
        </w:rPr>
        <w:t xml:space="preserve"> </w:t>
      </w:r>
      <w:r>
        <w:t>„</w:t>
      </w:r>
      <w:r w:rsidRPr="005248F9">
        <w:t>Si cette illumination est une action spéciale</w:t>
      </w:r>
      <w:r>
        <w:t>, elle prend aussitôt un caractè</w:t>
      </w:r>
      <w:r w:rsidRPr="005248F9">
        <w:t>re surnaturel.</w:t>
      </w:r>
      <w:r>
        <w:t xml:space="preserve">“ (Gilson 1934, 329) </w:t>
      </w:r>
      <w:r>
        <w:rPr>
          <w:lang w:val="cs-CZ"/>
        </w:rPr>
        <w:t xml:space="preserve">Gilson </w:t>
      </w:r>
      <w:r>
        <w:t xml:space="preserve">klade důraz </w:t>
      </w:r>
      <w:r>
        <w:rPr>
          <w:lang w:val="cs-CZ"/>
        </w:rPr>
        <w:t xml:space="preserve">nikoliv na dichotomii jako Lubac, ale </w:t>
      </w:r>
      <w:r>
        <w:t xml:space="preserve">na </w:t>
      </w:r>
      <w:r>
        <w:rPr>
          <w:lang w:val="cs-CZ"/>
        </w:rPr>
        <w:t xml:space="preserve">Bonaventurův </w:t>
      </w:r>
      <w:r>
        <w:t>„</w:t>
      </w:r>
      <w:r w:rsidRPr="00AF6FF6">
        <w:rPr>
          <w:i/>
        </w:rPr>
        <w:t>tertius modus intelligendi, quasi medium tenens inter utramque viam</w:t>
      </w:r>
      <w:r>
        <w:t>“ (</w:t>
      </w:r>
      <w:r w:rsidRPr="00C93AF0">
        <w:rPr>
          <w:i/>
        </w:rPr>
        <w:t>De scientia Christi</w:t>
      </w:r>
      <w:r>
        <w:t xml:space="preserve"> IV</w:t>
      </w:r>
      <w:r>
        <w:rPr>
          <w:lang w:val="cs-CZ"/>
        </w:rPr>
        <w:t xml:space="preserve">; </w:t>
      </w:r>
      <w:r w:rsidRPr="00970BE9">
        <w:rPr>
          <w:i/>
        </w:rPr>
        <w:t>Opera Omnia</w:t>
      </w:r>
      <w:r>
        <w:t xml:space="preserve"> </w:t>
      </w:r>
      <w:r>
        <w:rPr>
          <w:lang w:val="cs-CZ"/>
        </w:rPr>
        <w:t>5</w:t>
      </w:r>
      <w:r>
        <w:t>, 23b</w:t>
      </w:r>
      <w:r>
        <w:fldChar w:fldCharType="begin"/>
      </w:r>
      <w:r>
        <w:instrText xml:space="preserve"> XE "</w:instrText>
      </w:r>
      <w:r>
        <w:rPr>
          <w:lang w:val="cs-CZ"/>
        </w:rPr>
        <w:instrText>Bonaventura:</w:instrText>
      </w:r>
      <w:r w:rsidRPr="003923B4">
        <w:rPr>
          <w:i/>
        </w:rPr>
        <w:instrText>De scientia Christi</w:instrText>
      </w:r>
      <w:r>
        <w:rPr>
          <w:lang w:val="cs-CZ"/>
        </w:rPr>
        <w:instrText xml:space="preserve"> </w:instrText>
      </w:r>
      <w:r w:rsidRPr="003923B4">
        <w:instrText>23b</w:instrText>
      </w:r>
      <w:r>
        <w:instrText xml:space="preserve">" </w:instrText>
      </w:r>
      <w:r>
        <w:fldChar w:fldCharType="end"/>
      </w:r>
      <w:r>
        <w:t>)</w:t>
      </w:r>
      <w:r>
        <w:rPr>
          <w:lang w:val="cs-CZ"/>
        </w:rPr>
        <w:t xml:space="preserve">. </w:t>
      </w:r>
    </w:p>
  </w:footnote>
  <w:footnote w:id="74">
    <w:p w:rsidR="006E5ECF" w:rsidRPr="00FC7237" w:rsidRDefault="006E5ECF" w:rsidP="084D5365">
      <w:pPr>
        <w:pStyle w:val="Textpoznpodarou"/>
      </w:pPr>
      <w:r>
        <w:rPr>
          <w:rStyle w:val="Znakapoznpodarou"/>
        </w:rPr>
        <w:footnoteRef/>
      </w:r>
      <w:r>
        <w:t xml:space="preserve"> „Ordo </w:t>
      </w:r>
      <w:r w:rsidRPr="00F754A7">
        <w:rPr>
          <w:i/>
        </w:rPr>
        <w:t>sapientiae</w:t>
      </w:r>
      <w:r>
        <w:t xml:space="preserve"> hoc requirebat, ut, sicut </w:t>
      </w:r>
      <w:r w:rsidRPr="00F754A7">
        <w:rPr>
          <w:i/>
        </w:rPr>
        <w:t>esse</w:t>
      </w:r>
      <w:r>
        <w:t xml:space="preserve"> gratuitum est alterius generis quam </w:t>
      </w:r>
      <w:r w:rsidRPr="00F754A7">
        <w:rPr>
          <w:i/>
        </w:rPr>
        <w:t>esse</w:t>
      </w:r>
      <w:r>
        <w:t xml:space="preserve"> naturale, sic in diversis temporibus homini conferretur; et sicut elementa mundi prius tempore sunt </w:t>
      </w:r>
      <w:r w:rsidRPr="00F754A7">
        <w:rPr>
          <w:i/>
        </w:rPr>
        <w:t>creata</w:t>
      </w:r>
      <w:r>
        <w:t xml:space="preserve"> et </w:t>
      </w:r>
      <w:r w:rsidRPr="00F754A7">
        <w:rPr>
          <w:i/>
        </w:rPr>
        <w:t>distincta</w:t>
      </w:r>
      <w:r>
        <w:t xml:space="preserve"> quam </w:t>
      </w:r>
      <w:r w:rsidRPr="00F754A7">
        <w:rPr>
          <w:i/>
        </w:rPr>
        <w:t>ornata</w:t>
      </w:r>
      <w:r>
        <w:t>, propter ordinem sapientiae commendandum; sic etiam fieret circa hominem, qui est minor mundus. (</w:t>
      </w:r>
      <w:r w:rsidRPr="00FC7237">
        <w:rPr>
          <w:i/>
        </w:rPr>
        <w:t>In II Sent</w:t>
      </w:r>
      <w:r>
        <w:t xml:space="preserve">., d. 29. a. 2, q. 2; </w:t>
      </w:r>
      <w:r w:rsidRPr="001D297B">
        <w:rPr>
          <w:i/>
        </w:rPr>
        <w:t>Oper</w:t>
      </w:r>
      <w:r w:rsidRPr="001D297B">
        <w:rPr>
          <w:i/>
          <w:lang w:val="cs-CZ"/>
        </w:rPr>
        <w:t>a</w:t>
      </w:r>
      <w:r w:rsidRPr="001D297B">
        <w:rPr>
          <w:i/>
        </w:rPr>
        <w:t xml:space="preserve"> omnia</w:t>
      </w:r>
      <w:r>
        <w:t xml:space="preserve"> </w:t>
      </w:r>
      <w:r>
        <w:rPr>
          <w:lang w:val="cs-CZ"/>
        </w:rPr>
        <w:t>2</w:t>
      </w:r>
      <w:r>
        <w:t>,</w:t>
      </w:r>
      <w:r>
        <w:rPr>
          <w:lang w:val="cs-CZ"/>
        </w:rPr>
        <w:t xml:space="preserve"> </w:t>
      </w:r>
      <w:r>
        <w:t>703b</w:t>
      </w:r>
      <w:r>
        <w:rPr>
          <w:noProof/>
        </w:rPr>
        <w:fldChar w:fldCharType="begin"/>
      </w:r>
      <w:r>
        <w:instrText xml:space="preserve"> XE "</w:instrText>
      </w:r>
      <w:r>
        <w:rPr>
          <w:lang w:val="cs-CZ"/>
        </w:rPr>
        <w:instrText>Bonaventura:</w:instrText>
      </w:r>
      <w:r w:rsidRPr="00166020">
        <w:rPr>
          <w:i/>
          <w:noProof/>
        </w:rPr>
        <w:instrText>In II Sent</w:instrText>
      </w:r>
      <w:r w:rsidRPr="00166020">
        <w:rPr>
          <w:noProof/>
        </w:rPr>
        <w:instrText xml:space="preserve">. </w:instrText>
      </w:r>
      <w:r>
        <w:rPr>
          <w:noProof/>
          <w:lang w:val="cs-CZ"/>
        </w:rPr>
        <w:instrText>703b</w:instrText>
      </w:r>
      <w:r>
        <w:instrText xml:space="preserve">" </w:instrText>
      </w:r>
      <w:r>
        <w:rPr>
          <w:noProof/>
        </w:rPr>
        <w:fldChar w:fldCharType="end"/>
      </w:r>
      <w:r>
        <w:t>)</w:t>
      </w:r>
    </w:p>
  </w:footnote>
  <w:footnote w:id="75">
    <w:p w:rsidR="006E5ECF" w:rsidRPr="000800C4" w:rsidRDefault="006E5ECF" w:rsidP="08163013">
      <w:pPr>
        <w:pStyle w:val="Textpoznpodarou"/>
        <w:rPr>
          <w:lang w:val="cs-CZ"/>
        </w:rPr>
      </w:pPr>
      <w:r>
        <w:rPr>
          <w:rStyle w:val="Znakapoznpodarou"/>
        </w:rPr>
        <w:footnoteRef/>
      </w:r>
      <w:r>
        <w:t xml:space="preserve"> </w:t>
      </w:r>
      <w:r w:rsidRPr="00273106">
        <w:rPr>
          <w:noProof/>
        </w:rPr>
        <w:t>„</w:t>
      </w:r>
      <w:r>
        <w:rPr>
          <w:noProof/>
          <w:lang w:val="cs-CZ"/>
        </w:rPr>
        <w:t>R</w:t>
      </w:r>
      <w:r w:rsidRPr="00273106">
        <w:rPr>
          <w:noProof/>
        </w:rPr>
        <w:t>es tripliciter sunt in Deo, videlicet ut in principio producente, et sic sunt in ratione potentiae; ut in exemplari exprimente, et sic sunt in ratione notitiae; et ut in fine conservante, in ratione voluntatis.“ (</w:t>
      </w:r>
      <w:r w:rsidRPr="00273106">
        <w:rPr>
          <w:i/>
          <w:noProof/>
        </w:rPr>
        <w:t>In I Sent.</w:t>
      </w:r>
      <w:r w:rsidRPr="00273106">
        <w:rPr>
          <w:noProof/>
        </w:rPr>
        <w:t xml:space="preserve">, d. 36, a. 2. q. I, resp.;  </w:t>
      </w:r>
      <w:r w:rsidRPr="00970BE9">
        <w:rPr>
          <w:i/>
          <w:noProof/>
        </w:rPr>
        <w:t>Opera omnia</w:t>
      </w:r>
      <w:r>
        <w:rPr>
          <w:noProof/>
        </w:rPr>
        <w:t xml:space="preserve"> </w:t>
      </w:r>
      <w:r>
        <w:rPr>
          <w:noProof/>
          <w:lang w:val="cs-CZ"/>
        </w:rPr>
        <w:t>1</w:t>
      </w:r>
      <w:r>
        <w:rPr>
          <w:noProof/>
        </w:rPr>
        <w:t xml:space="preserve">.2, </w:t>
      </w:r>
      <w:r w:rsidRPr="00273106">
        <w:rPr>
          <w:noProof/>
        </w:rPr>
        <w:t>624a</w:t>
      </w:r>
      <w:r>
        <w:rPr>
          <w:noProof/>
        </w:rPr>
        <w:fldChar w:fldCharType="begin"/>
      </w:r>
      <w:r>
        <w:instrText xml:space="preserve"> XE "</w:instrText>
      </w:r>
      <w:r>
        <w:rPr>
          <w:lang w:val="cs-CZ"/>
        </w:rPr>
        <w:instrText>Bonaventura:</w:instrText>
      </w:r>
      <w:r w:rsidRPr="006307BE">
        <w:rPr>
          <w:i/>
          <w:noProof/>
        </w:rPr>
        <w:instrText>In I Sent.</w:instrText>
      </w:r>
      <w:r w:rsidRPr="006307BE">
        <w:rPr>
          <w:noProof/>
        </w:rPr>
        <w:instrText xml:space="preserve"> 624a</w:instrText>
      </w:r>
      <w:r>
        <w:instrText xml:space="preserve">" </w:instrText>
      </w:r>
      <w:r>
        <w:rPr>
          <w:noProof/>
        </w:rPr>
        <w:fldChar w:fldCharType="end"/>
      </w:r>
      <w:r w:rsidRPr="00273106">
        <w:rPr>
          <w:noProof/>
        </w:rPr>
        <w:t>)</w:t>
      </w:r>
    </w:p>
  </w:footnote>
  <w:footnote w:id="76">
    <w:p w:rsidR="006E5ECF" w:rsidRPr="00F626A9" w:rsidRDefault="006E5ECF" w:rsidP="08163013">
      <w:pPr>
        <w:pStyle w:val="Textpoznpodarou"/>
        <w:rPr>
          <w:rFonts w:eastAsia="Batang"/>
          <w:szCs w:val="8"/>
          <w:lang w:val="cs-CZ"/>
        </w:rPr>
      </w:pPr>
      <w:r w:rsidRPr="08B17736">
        <w:rPr>
          <w:rStyle w:val="Znakapoznpodarou"/>
        </w:rPr>
        <w:footnoteRef/>
      </w:r>
      <w:r w:rsidRPr="08B17736">
        <w:t xml:space="preserve"> „</w:t>
      </w:r>
      <w:r w:rsidRPr="08B17736">
        <w:rPr>
          <w:rFonts w:eastAsia="Batang"/>
        </w:rPr>
        <w:t>Et iterum Augustinus libro Octoginta trium Quaestionum dicit, quod «ratio est, etiamsi nunquam aliquid per illam fiat»; sed constat, quod ratio in mente artificis vivit, non quia res extra producitur: vivit enim, etiamsi res corrumpatur, et exterius esse omnino nihil facit ad vitam. Et ideo patet, quod non solum praesentia vel futura vivunt in Deo.“ (</w:t>
      </w:r>
      <w:r w:rsidRPr="08B17736">
        <w:rPr>
          <w:i/>
        </w:rPr>
        <w:t>In I Sent</w:t>
      </w:r>
      <w:r w:rsidRPr="08B17736">
        <w:t>., d. 36, a. 2. q. I, r</w:t>
      </w:r>
      <w:r>
        <w:t xml:space="preserve">esp.; </w:t>
      </w:r>
      <w:r w:rsidRPr="08B17736">
        <w:rPr>
          <w:i/>
        </w:rPr>
        <w:t>Opera omnia</w:t>
      </w:r>
      <w:r w:rsidRPr="08B17736">
        <w:t xml:space="preserve"> 1.2, 624b</w:t>
      </w:r>
      <w:r w:rsidRPr="08B17736">
        <w:fldChar w:fldCharType="begin"/>
      </w:r>
      <w:r w:rsidRPr="08B17736">
        <w:instrText xml:space="preserve"> XE "Bonaventura:</w:instrText>
      </w:r>
      <w:r w:rsidRPr="08B17736">
        <w:rPr>
          <w:i/>
        </w:rPr>
        <w:instrText>In I Sent</w:instrText>
      </w:r>
      <w:r w:rsidRPr="08B17736">
        <w:instrText xml:space="preserve">. 624b" </w:instrText>
      </w:r>
      <w:r w:rsidRPr="08B17736">
        <w:fldChar w:fldCharType="end"/>
      </w:r>
      <w:r>
        <w:rPr>
          <w:rStyle w:val="Zkladntext13"/>
          <w:lang w:val="cs-CZ"/>
        </w:rPr>
        <w:t>)</w:t>
      </w:r>
    </w:p>
  </w:footnote>
  <w:footnote w:id="77">
    <w:p w:rsidR="006E5ECF" w:rsidRPr="004C0D8F" w:rsidRDefault="006E5ECF" w:rsidP="08163013">
      <w:pPr>
        <w:pStyle w:val="Textpoznpodarou"/>
        <w:rPr>
          <w:lang w:val="cs-CZ"/>
        </w:rPr>
      </w:pPr>
      <w:r>
        <w:rPr>
          <w:rStyle w:val="Znakapoznpodarou"/>
        </w:rPr>
        <w:footnoteRef/>
      </w:r>
      <w:r>
        <w:t xml:space="preserve"> </w:t>
      </w:r>
      <w:r w:rsidRPr="00273106">
        <w:rPr>
          <w:noProof/>
        </w:rPr>
        <w:t xml:space="preserve">„Et quoniam sola voluntas est domina sui actus et sola est se ipsam movens, ideo ipsa sola est, cuius est active uti. Aliis autem potentiis contingit uti materialiter et passive, quia habent </w:t>
      </w:r>
      <w:r w:rsidRPr="00273106">
        <w:rPr>
          <w:i/>
          <w:noProof/>
        </w:rPr>
        <w:t>referri</w:t>
      </w:r>
      <w:r w:rsidRPr="00273106">
        <w:rPr>
          <w:noProof/>
        </w:rPr>
        <w:t xml:space="preserve">, et non </w:t>
      </w:r>
      <w:r w:rsidRPr="00273106">
        <w:rPr>
          <w:i/>
          <w:noProof/>
        </w:rPr>
        <w:t>referre</w:t>
      </w:r>
      <w:r w:rsidRPr="00273106">
        <w:rPr>
          <w:noProof/>
        </w:rPr>
        <w:t>.“ (</w:t>
      </w:r>
      <w:r w:rsidRPr="00273106">
        <w:rPr>
          <w:i/>
          <w:noProof/>
        </w:rPr>
        <w:t>In I Sent</w:t>
      </w:r>
      <w:r w:rsidRPr="00273106">
        <w:rPr>
          <w:noProof/>
        </w:rPr>
        <w:t xml:space="preserve">., d. 1, a. 1, </w:t>
      </w:r>
      <w:r>
        <w:rPr>
          <w:noProof/>
        </w:rPr>
        <w:t xml:space="preserve">q. 1, resp., ad 2; </w:t>
      </w:r>
      <w:r w:rsidRPr="00970BE9">
        <w:rPr>
          <w:i/>
          <w:noProof/>
        </w:rPr>
        <w:t>Opera omnia</w:t>
      </w:r>
      <w:r>
        <w:rPr>
          <w:noProof/>
        </w:rPr>
        <w:t xml:space="preserve"> </w:t>
      </w:r>
      <w:r>
        <w:rPr>
          <w:noProof/>
          <w:lang w:val="cs-CZ"/>
        </w:rPr>
        <w:t>1</w:t>
      </w:r>
      <w:r>
        <w:rPr>
          <w:noProof/>
        </w:rPr>
        <w:t xml:space="preserve">.1, </w:t>
      </w:r>
      <w:r w:rsidRPr="00273106">
        <w:rPr>
          <w:noProof/>
        </w:rPr>
        <w:t>31b</w:t>
      </w:r>
      <w:r>
        <w:rPr>
          <w:noProof/>
        </w:rPr>
        <w:fldChar w:fldCharType="begin"/>
      </w:r>
      <w:r>
        <w:instrText xml:space="preserve"> XE "</w:instrText>
      </w:r>
      <w:r>
        <w:rPr>
          <w:lang w:val="cs-CZ"/>
        </w:rPr>
        <w:instrText>Bonaventura:</w:instrText>
      </w:r>
      <w:r w:rsidRPr="003941A8">
        <w:rPr>
          <w:i/>
          <w:noProof/>
        </w:rPr>
        <w:instrText>In I Sent</w:instrText>
      </w:r>
      <w:r w:rsidRPr="003941A8">
        <w:rPr>
          <w:noProof/>
        </w:rPr>
        <w:instrText>. 31b</w:instrText>
      </w:r>
      <w:r>
        <w:instrText xml:space="preserve">" </w:instrText>
      </w:r>
      <w:r>
        <w:rPr>
          <w:noProof/>
        </w:rPr>
        <w:fldChar w:fldCharType="end"/>
      </w:r>
      <w:r w:rsidRPr="00273106">
        <w:rPr>
          <w:noProof/>
        </w:rPr>
        <w:t>)</w:t>
      </w:r>
    </w:p>
  </w:footnote>
  <w:footnote w:id="78">
    <w:p w:rsidR="006E5ECF" w:rsidRPr="008542D9" w:rsidRDefault="006E5ECF" w:rsidP="08163013">
      <w:pPr>
        <w:pStyle w:val="Textpoznpodarou"/>
        <w:rPr>
          <w:lang w:val="cs-CZ"/>
        </w:rPr>
      </w:pPr>
      <w:r>
        <w:rPr>
          <w:rStyle w:val="Znakapoznpodarou"/>
        </w:rPr>
        <w:footnoteRef/>
      </w:r>
      <w:r>
        <w:t xml:space="preserve"> </w:t>
      </w:r>
      <w:r w:rsidRPr="00273106">
        <w:rPr>
          <w:noProof/>
        </w:rPr>
        <w:t xml:space="preserve">„Hanc autem necessariam habitudinem percipit non solum in rebus entibus, verum etiam </w:t>
      </w:r>
      <w:r w:rsidRPr="00273106">
        <w:rPr>
          <w:bCs/>
          <w:noProof/>
        </w:rPr>
        <w:t>in non entibus</w:t>
      </w:r>
      <w:r w:rsidRPr="00273106">
        <w:rPr>
          <w:noProof/>
        </w:rPr>
        <w:t xml:space="preserve">. Sicut enim, homine existente, sequitur: si homo currit, homo movetur; sic etiam, non existente. </w:t>
      </w:r>
      <w:r w:rsidRPr="00273106">
        <w:rPr>
          <w:bCs/>
          <w:noProof/>
        </w:rPr>
        <w:t xml:space="preserve">Huiusmodi igitur </w:t>
      </w:r>
      <w:r w:rsidRPr="00273106">
        <w:rPr>
          <w:bCs/>
          <w:i/>
          <w:noProof/>
        </w:rPr>
        <w:t>illationis necessitas</w:t>
      </w:r>
      <w:r w:rsidRPr="00273106">
        <w:rPr>
          <w:bCs/>
          <w:noProof/>
        </w:rPr>
        <w:t xml:space="preserve"> non venit ab existentia rei in </w:t>
      </w:r>
      <w:r w:rsidRPr="00273106">
        <w:rPr>
          <w:bCs/>
          <w:i/>
          <w:noProof/>
        </w:rPr>
        <w:t>materia</w:t>
      </w:r>
      <w:r w:rsidRPr="00273106">
        <w:rPr>
          <w:noProof/>
        </w:rPr>
        <w:t xml:space="preserve">, quia est contingens, nec ab existentia rei in </w:t>
      </w:r>
      <w:r w:rsidRPr="00273106">
        <w:rPr>
          <w:i/>
          <w:noProof/>
        </w:rPr>
        <w:t>anima</w:t>
      </w:r>
      <w:r w:rsidRPr="00273106">
        <w:rPr>
          <w:noProof/>
        </w:rPr>
        <w:t xml:space="preserve">, quia tunc esset fictio, si non esset in re: venit </w:t>
      </w:r>
      <w:r w:rsidRPr="00273106">
        <w:rPr>
          <w:bCs/>
          <w:noProof/>
        </w:rPr>
        <w:t>igitur ab exemplaritate in arte aeterna</w:t>
      </w:r>
      <w:r w:rsidRPr="00273106">
        <w:rPr>
          <w:noProof/>
        </w:rPr>
        <w:t xml:space="preserve">, secundum quam res habent aptitudinem et habitudinem ad invicem </w:t>
      </w:r>
      <w:r w:rsidRPr="00273106">
        <w:rPr>
          <w:bCs/>
          <w:noProof/>
        </w:rPr>
        <w:t xml:space="preserve">secundum illius aeternae artis </w:t>
      </w:r>
      <w:r w:rsidRPr="00273106">
        <w:rPr>
          <w:bCs/>
          <w:i/>
          <w:noProof/>
        </w:rPr>
        <w:t>repraesentationem</w:t>
      </w:r>
      <w:r w:rsidRPr="00273106">
        <w:rPr>
          <w:noProof/>
        </w:rPr>
        <w:t>.“ (</w:t>
      </w:r>
      <w:r w:rsidRPr="00273106">
        <w:rPr>
          <w:i/>
          <w:noProof/>
        </w:rPr>
        <w:t>Itinerarium mentis in Deum</w:t>
      </w:r>
      <w:r>
        <w:rPr>
          <w:noProof/>
        </w:rPr>
        <w:t xml:space="preserve"> III.3; </w:t>
      </w:r>
      <w:r w:rsidRPr="00970BE9">
        <w:rPr>
          <w:i/>
          <w:noProof/>
        </w:rPr>
        <w:t>Opera omnia</w:t>
      </w:r>
      <w:r>
        <w:rPr>
          <w:noProof/>
        </w:rPr>
        <w:t xml:space="preserve"> </w:t>
      </w:r>
      <w:r>
        <w:rPr>
          <w:noProof/>
          <w:lang w:val="cs-CZ"/>
        </w:rPr>
        <w:t>5</w:t>
      </w:r>
      <w:r>
        <w:rPr>
          <w:noProof/>
        </w:rPr>
        <w:t xml:space="preserve">, </w:t>
      </w:r>
      <w:r w:rsidRPr="00273106">
        <w:rPr>
          <w:noProof/>
        </w:rPr>
        <w:t>304b</w:t>
      </w:r>
      <w:r>
        <w:rPr>
          <w:noProof/>
        </w:rPr>
        <w:fldChar w:fldCharType="begin"/>
      </w:r>
      <w:r>
        <w:instrText xml:space="preserve"> XE "</w:instrText>
      </w:r>
      <w:r>
        <w:rPr>
          <w:lang w:val="cs-CZ"/>
        </w:rPr>
        <w:instrText>Bonaventura:</w:instrText>
      </w:r>
      <w:r w:rsidRPr="009912E0">
        <w:rPr>
          <w:i/>
          <w:noProof/>
        </w:rPr>
        <w:instrText>Itinerarium mentis in Deum</w:instrText>
      </w:r>
      <w:r w:rsidRPr="009912E0">
        <w:rPr>
          <w:noProof/>
        </w:rPr>
        <w:instrText xml:space="preserve"> 304b</w:instrText>
      </w:r>
      <w:r>
        <w:instrText xml:space="preserve">" </w:instrText>
      </w:r>
      <w:r>
        <w:rPr>
          <w:noProof/>
        </w:rPr>
        <w:fldChar w:fldCharType="end"/>
      </w:r>
      <w:r w:rsidRPr="00273106">
        <w:rPr>
          <w:noProof/>
        </w:rPr>
        <w:t>)</w:t>
      </w:r>
    </w:p>
  </w:footnote>
  <w:footnote w:id="79">
    <w:p w:rsidR="006E5ECF" w:rsidRPr="08101784" w:rsidRDefault="006E5ECF" w:rsidP="08F91A9F">
      <w:pPr>
        <w:pStyle w:val="Textpoznpodarou"/>
        <w:rPr>
          <w:lang w:val="cs-CZ"/>
        </w:rPr>
      </w:pPr>
      <w:r>
        <w:rPr>
          <w:rStyle w:val="Znakapoznpodarou"/>
        </w:rPr>
        <w:footnoteRef/>
      </w:r>
      <w:r>
        <w:t xml:space="preserve"> </w:t>
      </w:r>
      <w:r>
        <w:rPr>
          <w:lang w:val="cs-CZ"/>
        </w:rPr>
        <w:t xml:space="preserve">„Es erhellt: im Angriffskrieg versagt das Feudalsystem; man muβ die Dienste des Ritters gegen Geld kaufen. Das ist der erste Ansatz zum Eindringen des Kapitalismus in das Kriegswesen. Man kauft sich die benötigen Reiterdienste gegen Geld und das Versprechen von Anteil am Gewinn, an der Beute. Noch mehr finden wir das Eindringen von kapitalistischen Prinzipien bei den übrigen Mannschaften, die neben den Ritter zur Verwundung kamen. Das waren die Bogen- und Armbrustschützen. Sie sollten durch einen Regen von Pfeilen die anstürmenden  Ritter überschütten und so demoralisieren. Sie waren von Anfang an gegen Geld gedungene freie Arbeitskräfte. Dasselbe gilt vom Train und vor allem von den Banden zügelloser Söldner, den </w:t>
      </w:r>
      <w:r w:rsidRPr="08916766">
        <w:rPr>
          <w:i/>
          <w:lang w:val="cs-CZ"/>
        </w:rPr>
        <w:t>ruptuarii</w:t>
      </w:r>
      <w:r>
        <w:rPr>
          <w:lang w:val="cs-CZ"/>
        </w:rPr>
        <w:t>, wie die Quellen sie nennen, Werbertruppen, die so sehr rabten und mordeten, daβ die Kirche widerholt, wenn auch vergeblich, ihre Verwendung verbot.“  (Brentano 1913, 40–41)</w:t>
      </w:r>
    </w:p>
  </w:footnote>
  <w:footnote w:id="80">
    <w:p w:rsidR="006E5ECF" w:rsidRPr="08D8710C" w:rsidRDefault="006E5ECF" w:rsidP="08B71D18">
      <w:pPr>
        <w:pStyle w:val="Textpoznpodarou"/>
        <w:rPr>
          <w:lang w:val="cs-CZ"/>
        </w:rPr>
      </w:pPr>
      <w:r>
        <w:rPr>
          <w:rStyle w:val="Znakapoznpodarou"/>
        </w:rPr>
        <w:footnoteRef/>
      </w:r>
      <w:r>
        <w:t xml:space="preserve"> </w:t>
      </w:r>
      <w:r>
        <w:rPr>
          <w:lang w:val="cs-CZ"/>
        </w:rPr>
        <w:t>„</w:t>
      </w:r>
      <w:r w:rsidRPr="08D8710C">
        <w:rPr>
          <w:lang w:val="cs-CZ"/>
        </w:rPr>
        <w:t>Besonders interessant für unsere Betrachtung ist der kapitalistische Charakter und</w:t>
      </w:r>
      <w:r>
        <w:rPr>
          <w:lang w:val="cs-CZ"/>
        </w:rPr>
        <w:t xml:space="preserve"> </w:t>
      </w:r>
      <w:r w:rsidRPr="08D8710C">
        <w:rPr>
          <w:lang w:val="cs-CZ"/>
        </w:rPr>
        <w:t>die kapitalistische Organisation der kriegerischen Unternehmungen der Genuesen schon im 11. Jahrhundert; am 1. Kreuzzug haben sie sich beteiligt,</w:t>
      </w:r>
      <w:r>
        <w:rPr>
          <w:lang w:val="cs-CZ"/>
        </w:rPr>
        <w:t xml:space="preserve"> </w:t>
      </w:r>
      <w:r w:rsidRPr="08D8710C">
        <w:rPr>
          <w:lang w:val="cs-CZ"/>
        </w:rPr>
        <w:t>indem sie eine Aktiengesellschaft (Maona) ins Leben riefen, welche 12 Galeeren ausrüstete und demjenigen, der sich beteiligte, einen Anteil an der</w:t>
      </w:r>
      <w:r>
        <w:rPr>
          <w:lang w:val="cs-CZ"/>
        </w:rPr>
        <w:t xml:space="preserve"> </w:t>
      </w:r>
      <w:r w:rsidRPr="08D8710C">
        <w:rPr>
          <w:lang w:val="cs-CZ"/>
        </w:rPr>
        <w:t>zu erwartenden Beute, je nach seiner Beteiligung, versprach. Wer sich nur</w:t>
      </w:r>
      <w:r>
        <w:rPr>
          <w:lang w:val="cs-CZ"/>
        </w:rPr>
        <w:t xml:space="preserve"> </w:t>
      </w:r>
      <w:r w:rsidRPr="08D8710C">
        <w:rPr>
          <w:lang w:val="cs-CZ"/>
        </w:rPr>
        <w:t>als Krieger beteiligte, sollte weniger erhalten, als wer eine Kapitaleinlage</w:t>
      </w:r>
      <w:r>
        <w:rPr>
          <w:lang w:val="cs-CZ"/>
        </w:rPr>
        <w:t xml:space="preserve"> </w:t>
      </w:r>
      <w:r w:rsidRPr="08D8710C">
        <w:rPr>
          <w:lang w:val="cs-CZ"/>
        </w:rPr>
        <w:t>machte.</w:t>
      </w:r>
      <w:r>
        <w:rPr>
          <w:lang w:val="cs-CZ"/>
        </w:rPr>
        <w:t>“  (Brentano 1913, 93)</w:t>
      </w:r>
    </w:p>
  </w:footnote>
  <w:footnote w:id="81">
    <w:p w:rsidR="006E5ECF" w:rsidRPr="08686F11" w:rsidRDefault="006E5ECF" w:rsidP="002F0D17">
      <w:pPr>
        <w:pStyle w:val="Textpoznpodarou"/>
        <w:rPr>
          <w:lang w:val="cs-CZ"/>
        </w:rPr>
      </w:pPr>
      <w:r w:rsidRPr="08A11006">
        <w:rPr>
          <w:rStyle w:val="Znakapoznpodarou"/>
        </w:rPr>
        <w:footnoteRef/>
      </w:r>
      <w:r w:rsidRPr="08A11006">
        <w:t xml:space="preserve"> „</w:t>
      </w:r>
      <w:r>
        <w:t>Es wäre also unt</w:t>
      </w:r>
      <w:r>
        <w:rPr>
          <w:lang w:val="cs-CZ"/>
        </w:rPr>
        <w:t>a</w:t>
      </w:r>
      <w:r>
        <w:t>u</w:t>
      </w:r>
      <w:r>
        <w:rPr>
          <w:lang w:val="cs-CZ"/>
        </w:rPr>
        <w:t>ch</w:t>
      </w:r>
      <w:r>
        <w:t>bar und falsch, die ökonomischen Kategorien in der Folge aufeinander folgen zu lassen, in der sie historisch die bestimmenden waren. (...) Das Kapital als Handels- oder Geldkapital erscheint eben in dieser Abstraktion, wo das Kapital noch nicht das beherrschende Element der Gesellschaften ist.</w:t>
      </w:r>
      <w:r w:rsidRPr="08A11006">
        <w:t xml:space="preserve">“ </w:t>
      </w:r>
      <w:r w:rsidRPr="08B4076F">
        <w:t>(</w:t>
      </w:r>
      <w:r w:rsidRPr="08B4076F">
        <w:rPr>
          <w:i/>
        </w:rPr>
        <w:t>Einleitung zur Kritik der politischen Ökonomie</w:t>
      </w:r>
      <w:r>
        <w:t>, kap. 3; MEW Auflage 13, 63</w:t>
      </w:r>
      <w:r>
        <w:rPr>
          <w:lang w:val="cs-CZ"/>
        </w:rPr>
        <w:t>8</w:t>
      </w:r>
      <w:r>
        <w:fldChar w:fldCharType="begin"/>
      </w:r>
      <w:r>
        <w:instrText xml:space="preserve"> XE "</w:instrText>
      </w:r>
      <w:r>
        <w:rPr>
          <w:lang w:val="cs-CZ"/>
        </w:rPr>
        <w:instrText>Marx:</w:instrText>
      </w:r>
      <w:r w:rsidRPr="0862672C">
        <w:rPr>
          <w:i/>
        </w:rPr>
        <w:instrText>Einleitung zur Kritik der politischen Ökonomie</w:instrText>
      </w:r>
      <w:r w:rsidRPr="0862672C">
        <w:instrText xml:space="preserve"> 63</w:instrText>
      </w:r>
      <w:r>
        <w:rPr>
          <w:lang w:val="cs-CZ"/>
        </w:rPr>
        <w:instrText>8</w:instrText>
      </w:r>
      <w:r>
        <w:instrText xml:space="preserve">" </w:instrText>
      </w:r>
      <w:r>
        <w:fldChar w:fldCharType="end"/>
      </w:r>
      <w:r w:rsidRPr="08B4076F">
        <w:t>)</w:t>
      </w:r>
    </w:p>
  </w:footnote>
  <w:footnote w:id="82">
    <w:p w:rsidR="006E5ECF" w:rsidRPr="00FA022A" w:rsidRDefault="006E5ECF" w:rsidP="00070F80">
      <w:pPr>
        <w:pStyle w:val="Textpoznpodarou"/>
        <w:rPr>
          <w:lang w:val="cs-CZ"/>
        </w:rPr>
      </w:pPr>
      <w:r>
        <w:rPr>
          <w:rStyle w:val="Znakapoznpodarou"/>
          <w:rFonts w:eastAsia="Times"/>
        </w:rPr>
        <w:footnoteRef/>
      </w:r>
      <w:r>
        <w:t xml:space="preserve"> “</w:t>
      </w:r>
      <w:r>
        <w:rPr>
          <w:lang w:val="cs-CZ"/>
        </w:rPr>
        <w:t xml:space="preserve">More significantly, the English, particularly Locke, took the argument a major step further by justifying the seizure of land that was indeed occupied, and perhaps even cultivated, on the grounds that the occupants had failed to use the land productively and profitably enough, by the standards of English commercial agriculture. For both John Davies and John Locke, in their various ways, the critical issue is not simply occupancy but relative value. The Irish farmer or the Indian hunter-gatherer, indeed, the Indian cultivator, may occupy and work the land, but he has failed to add sufficient exchange value to it by means of improvement. In effect, the English had redefined vacancy by redefining </w:t>
      </w:r>
      <w:r>
        <w:rPr>
          <w:i/>
          <w:iCs/>
          <w:lang w:val="cs-CZ"/>
        </w:rPr>
        <w:t xml:space="preserve">waste, </w:t>
      </w:r>
      <w:r>
        <w:rPr>
          <w:lang w:val="cs-CZ"/>
        </w:rPr>
        <w:t>and the context in which they took that fateful step in imperialist ideology is, again, their own domestic economy.“ (</w:t>
      </w:r>
      <w:r w:rsidRPr="00FA022A">
        <w:rPr>
          <w:lang w:val="cs-CZ"/>
        </w:rPr>
        <w:t>Wood</w:t>
      </w:r>
      <w:r>
        <w:rPr>
          <w:lang w:val="cs-CZ"/>
        </w:rPr>
        <w:t xml:space="preserve"> 2002, 162–63)</w:t>
      </w:r>
    </w:p>
  </w:footnote>
  <w:footnote w:id="83">
    <w:p w:rsidR="006E5ECF" w:rsidRPr="08B30A06" w:rsidRDefault="006E5ECF" w:rsidP="08163013">
      <w:pPr>
        <w:pStyle w:val="Textpoznpodarou"/>
        <w:rPr>
          <w:lang w:val="cs-CZ"/>
        </w:rPr>
      </w:pPr>
      <w:r w:rsidRPr="08B30A06">
        <w:rPr>
          <w:rStyle w:val="Znakapoznpodarou"/>
        </w:rPr>
        <w:footnoteRef/>
      </w:r>
      <w:r w:rsidRPr="08B30A06">
        <w:t xml:space="preserve"> „Während jedoch Nietzsches Verhältnis zur Aufklärung, und damit zu Homer, selber zwiespältig blieb; während er in der Aufklärung sowohl die universale Bewegung souveränen Geistes erblickte, als deren Vollender er sich empfand, wie die lebensfeindliche, »nihilistische« Macht, ist bei seinen vorfaschistischen Nachfahren das zweite Moment allein übriggeblieben und zur Ideologie pervertiert. Diese wird zum blinden Lob des blinden Lebens, dem die gleiche Praxis sich verschreibt, von der alles Lebendige unterdrückt wird.“</w:t>
      </w:r>
      <w:r>
        <w:rPr>
          <w:lang w:val="cs-CZ"/>
        </w:rPr>
        <w:t xml:space="preserve"> (</w:t>
      </w:r>
      <w:r>
        <w:t>Horkheimer&amp;Adorno</w:t>
      </w:r>
      <w:r>
        <w:rPr>
          <w:lang w:val="cs-CZ"/>
        </w:rPr>
        <w:t xml:space="preserve"> 2000, 63</w:t>
      </w:r>
      <w:r w:rsidRPr="08B30A06">
        <w:t>)</w:t>
      </w:r>
    </w:p>
  </w:footnote>
  <w:footnote w:id="84">
    <w:p w:rsidR="006E5ECF" w:rsidRPr="007920A8" w:rsidRDefault="006E5ECF" w:rsidP="08163013">
      <w:pPr>
        <w:pStyle w:val="Textpoznpodarou"/>
      </w:pPr>
      <w:r w:rsidRPr="007920A8">
        <w:rPr>
          <w:rStyle w:val="Znakapoznpodarou"/>
        </w:rPr>
        <w:footnoteRef/>
      </w:r>
      <w:r w:rsidRPr="007920A8">
        <w:t xml:space="preserve"> </w:t>
      </w:r>
      <w:r>
        <w:rPr>
          <w:lang w:val="cs-CZ"/>
        </w:rPr>
        <w:t>„</w:t>
      </w:r>
      <w:r w:rsidRPr="007920A8">
        <w:t>Wie die alten Völker ihre Vorgeschichte in der Imagination erlebten, in der Mythologie, so haben wir Deutsche unsre Nachgeschichte im Gedanken erlebt, in der Philosophie. Wir sind philosophische Zeitgenossen der Gegenwart, ohne ihre historischen Zeitgenossen zu sein.</w:t>
      </w:r>
      <w:r>
        <w:rPr>
          <w:lang w:val="cs-CZ"/>
        </w:rPr>
        <w:t>“</w:t>
      </w:r>
      <w:r w:rsidRPr="007920A8">
        <w:t xml:space="preserve"> (</w:t>
      </w:r>
      <w:r w:rsidRPr="00CD52E9">
        <w:rPr>
          <w:i/>
        </w:rPr>
        <w:t>Zur Kritik der Hegelschen Rechtsphilosophie</w:t>
      </w:r>
      <w:r>
        <w:rPr>
          <w:i/>
          <w:lang w:val="cs-CZ"/>
        </w:rPr>
        <w:t>, Einleitung</w:t>
      </w:r>
      <w:r>
        <w:rPr>
          <w:lang w:val="cs-CZ"/>
        </w:rPr>
        <w:t xml:space="preserve">; </w:t>
      </w:r>
      <w:r w:rsidRPr="00DA2234">
        <w:rPr>
          <w:rFonts w:eastAsia="AGaramondPro-Regular"/>
        </w:rPr>
        <w:t>MEW Ausgabe</w:t>
      </w:r>
      <w:r w:rsidRPr="007920A8">
        <w:t xml:space="preserve"> 1, 383</w:t>
      </w:r>
      <w:r>
        <w:fldChar w:fldCharType="begin"/>
      </w:r>
      <w:r>
        <w:instrText xml:space="preserve"> XE "</w:instrText>
      </w:r>
      <w:r>
        <w:rPr>
          <w:lang w:val="cs-CZ"/>
        </w:rPr>
        <w:instrText>Marx:</w:instrText>
      </w:r>
      <w:r w:rsidRPr="0883393F">
        <w:rPr>
          <w:i/>
        </w:rPr>
        <w:instrText>Zur Kritik der Hegelschen Rechtsphilosophie</w:instrText>
      </w:r>
      <w:r>
        <w:rPr>
          <w:i/>
          <w:lang w:val="cs-CZ"/>
        </w:rPr>
        <w:instrText xml:space="preserve"> </w:instrText>
      </w:r>
      <w:r w:rsidRPr="0883393F">
        <w:instrText>383</w:instrText>
      </w:r>
      <w:r>
        <w:instrText xml:space="preserve">" </w:instrText>
      </w:r>
      <w:r>
        <w:fldChar w:fldCharType="end"/>
      </w:r>
      <w:r w:rsidRPr="007920A8">
        <w:t>)</w:t>
      </w:r>
    </w:p>
  </w:footnote>
  <w:footnote w:id="85">
    <w:p w:rsidR="006E5ECF" w:rsidRPr="08AD57A8" w:rsidRDefault="006E5ECF" w:rsidP="08AD57A8">
      <w:pPr>
        <w:pStyle w:val="Textpoznpodarou"/>
      </w:pPr>
      <w:r w:rsidRPr="08AD57A8">
        <w:rPr>
          <w:rStyle w:val="Znakapoznpodarou"/>
        </w:rPr>
        <w:footnoteRef/>
      </w:r>
      <w:r w:rsidRPr="08AD57A8">
        <w:t xml:space="preserve"> „</w:t>
      </w:r>
      <w:r w:rsidRPr="08AD57A8">
        <w:rPr>
          <w:rFonts w:eastAsia="Batang"/>
        </w:rPr>
        <w:t>Da</w:t>
      </w:r>
      <w:r w:rsidRPr="08AD57A8">
        <w:rPr>
          <w:rFonts w:eastAsia="Batang" w:hint="eastAsia"/>
        </w:rPr>
        <w:t>ß</w:t>
      </w:r>
      <w:r w:rsidRPr="08AD57A8">
        <w:rPr>
          <w:rFonts w:eastAsia="Batang"/>
        </w:rPr>
        <w:t xml:space="preserve"> ein lebendiges, nat</w:t>
      </w:r>
      <w:r w:rsidRPr="08AD57A8">
        <w:rPr>
          <w:rFonts w:eastAsia="Batang" w:hint="eastAsia"/>
        </w:rPr>
        <w:t>ü</w:t>
      </w:r>
      <w:r w:rsidRPr="08AD57A8">
        <w:rPr>
          <w:rFonts w:eastAsia="Batang"/>
        </w:rPr>
        <w:t>rliches, mit gegenst</w:t>
      </w:r>
      <w:r w:rsidRPr="08AD57A8">
        <w:rPr>
          <w:rFonts w:eastAsia="Batang" w:hint="eastAsia"/>
        </w:rPr>
        <w:t>ä</w:t>
      </w:r>
      <w:r w:rsidRPr="08AD57A8">
        <w:rPr>
          <w:rFonts w:eastAsia="Batang"/>
        </w:rPr>
        <w:t>ndlichen, i.e. materiellen Wesenskr</w:t>
      </w:r>
      <w:r w:rsidRPr="08AD57A8">
        <w:rPr>
          <w:rFonts w:eastAsia="Batang" w:hint="eastAsia"/>
        </w:rPr>
        <w:t>ä</w:t>
      </w:r>
      <w:r w:rsidRPr="08AD57A8">
        <w:rPr>
          <w:rFonts w:eastAsia="Batang"/>
        </w:rPr>
        <w:t>ften ausger</w:t>
      </w:r>
      <w:r w:rsidRPr="08AD57A8">
        <w:rPr>
          <w:rFonts w:eastAsia="Batang" w:hint="eastAsia"/>
        </w:rPr>
        <w:t>ü</w:t>
      </w:r>
      <w:r w:rsidRPr="08AD57A8">
        <w:rPr>
          <w:rFonts w:eastAsia="Batang"/>
        </w:rPr>
        <w:t xml:space="preserve">stetes und begabtes Wesen auch sowohl </w:t>
      </w:r>
      <w:r w:rsidRPr="08AD57A8">
        <w:rPr>
          <w:rFonts w:eastAsia="Batang"/>
          <w:i/>
        </w:rPr>
        <w:t>wirkliche</w:t>
      </w:r>
      <w:r w:rsidRPr="08AD57A8">
        <w:rPr>
          <w:rFonts w:eastAsia="Batang"/>
        </w:rPr>
        <w:t xml:space="preserve"> nat</w:t>
      </w:r>
      <w:r w:rsidRPr="08AD57A8">
        <w:rPr>
          <w:rFonts w:eastAsia="Batang" w:hint="eastAsia"/>
        </w:rPr>
        <w:t>ü</w:t>
      </w:r>
      <w:r w:rsidRPr="08AD57A8">
        <w:rPr>
          <w:rFonts w:eastAsia="Batang"/>
        </w:rPr>
        <w:t xml:space="preserve">rliche </w:t>
      </w:r>
      <w:r w:rsidRPr="08AD57A8">
        <w:rPr>
          <w:rFonts w:eastAsia="Batang"/>
          <w:i/>
        </w:rPr>
        <w:t>Gegenstände</w:t>
      </w:r>
      <w:r w:rsidRPr="08AD57A8">
        <w:rPr>
          <w:rFonts w:eastAsia="Batang"/>
        </w:rPr>
        <w:t xml:space="preserve"> seines Wesens hat, als da</w:t>
      </w:r>
      <w:r w:rsidRPr="08AD57A8">
        <w:rPr>
          <w:rFonts w:eastAsia="Batang" w:hint="eastAsia"/>
        </w:rPr>
        <w:t>ß</w:t>
      </w:r>
      <w:r w:rsidRPr="08AD57A8">
        <w:rPr>
          <w:rFonts w:eastAsia="Batang"/>
        </w:rPr>
        <w:t xml:space="preserve"> seine Selbstent</w:t>
      </w:r>
      <w:r w:rsidRPr="08AD57A8">
        <w:rPr>
          <w:rFonts w:eastAsia="Batang" w:hint="eastAsia"/>
        </w:rPr>
        <w:t>ä</w:t>
      </w:r>
      <w:r w:rsidRPr="08AD57A8">
        <w:rPr>
          <w:rFonts w:eastAsia="Batang"/>
        </w:rPr>
        <w:t>u</w:t>
      </w:r>
      <w:r w:rsidRPr="08AD57A8">
        <w:rPr>
          <w:rFonts w:eastAsia="Batang" w:hint="eastAsia"/>
        </w:rPr>
        <w:t>ß</w:t>
      </w:r>
      <w:r w:rsidRPr="08AD57A8">
        <w:rPr>
          <w:rFonts w:eastAsia="Batang"/>
        </w:rPr>
        <w:t xml:space="preserve">erung die Setzung einer </w:t>
      </w:r>
      <w:r w:rsidRPr="08F73E4B">
        <w:rPr>
          <w:rFonts w:eastAsia="Batang"/>
          <w:i/>
        </w:rPr>
        <w:t>wirklichen</w:t>
      </w:r>
      <w:r w:rsidRPr="08AD57A8">
        <w:rPr>
          <w:rFonts w:eastAsia="Batang"/>
        </w:rPr>
        <w:t>, aber unter der Form der Äußerlichkeit, also zu seinem Wesen nicht geh</w:t>
      </w:r>
      <w:r w:rsidRPr="08AD57A8">
        <w:rPr>
          <w:rFonts w:eastAsia="Batang" w:hint="eastAsia"/>
        </w:rPr>
        <w:t>ö</w:t>
      </w:r>
      <w:r w:rsidRPr="08AD57A8">
        <w:rPr>
          <w:rFonts w:eastAsia="Batang"/>
        </w:rPr>
        <w:t xml:space="preserve">rigen und </w:t>
      </w:r>
      <w:r w:rsidRPr="08AD57A8">
        <w:rPr>
          <w:rFonts w:eastAsia="Batang" w:hint="eastAsia"/>
        </w:rPr>
        <w:t>ü</w:t>
      </w:r>
      <w:r w:rsidRPr="08AD57A8">
        <w:rPr>
          <w:rFonts w:eastAsia="Batang"/>
        </w:rPr>
        <w:t>berm</w:t>
      </w:r>
      <w:r w:rsidRPr="08AD57A8">
        <w:rPr>
          <w:rFonts w:eastAsia="Batang" w:hint="eastAsia"/>
        </w:rPr>
        <w:t>ä</w:t>
      </w:r>
      <w:r w:rsidRPr="08AD57A8">
        <w:rPr>
          <w:rFonts w:eastAsia="Batang"/>
        </w:rPr>
        <w:t>chtigen, gegenst</w:t>
      </w:r>
      <w:r w:rsidRPr="08AD57A8">
        <w:rPr>
          <w:rFonts w:eastAsia="Batang" w:hint="eastAsia"/>
        </w:rPr>
        <w:t>ä</w:t>
      </w:r>
      <w:r w:rsidRPr="08AD57A8">
        <w:rPr>
          <w:rFonts w:eastAsia="Batang"/>
        </w:rPr>
        <w:t>ndlichen Welt ist, ist ganz nat</w:t>
      </w:r>
      <w:r w:rsidRPr="08AD57A8">
        <w:rPr>
          <w:rFonts w:eastAsia="Batang" w:hint="eastAsia"/>
        </w:rPr>
        <w:t>ü</w:t>
      </w:r>
      <w:r w:rsidRPr="08AD57A8">
        <w:rPr>
          <w:rFonts w:eastAsia="Batang"/>
        </w:rPr>
        <w:t>rlich. Es ist nichts Unbegreifliches und R</w:t>
      </w:r>
      <w:r w:rsidRPr="08AD57A8">
        <w:rPr>
          <w:rFonts w:eastAsia="Batang" w:hint="eastAsia"/>
        </w:rPr>
        <w:t>ä</w:t>
      </w:r>
      <w:r w:rsidRPr="08AD57A8">
        <w:rPr>
          <w:rFonts w:eastAsia="Batang"/>
        </w:rPr>
        <w:t>tselhaftes dabei. Vielmehr w</w:t>
      </w:r>
      <w:r w:rsidRPr="08AD57A8">
        <w:rPr>
          <w:rFonts w:eastAsia="Batang" w:hint="eastAsia"/>
        </w:rPr>
        <w:t>ä</w:t>
      </w:r>
      <w:r w:rsidRPr="08AD57A8">
        <w:rPr>
          <w:rFonts w:eastAsia="Batang"/>
        </w:rPr>
        <w:t>re das Gegenteil r</w:t>
      </w:r>
      <w:r w:rsidRPr="08AD57A8">
        <w:rPr>
          <w:rFonts w:eastAsia="Batang" w:hint="eastAsia"/>
        </w:rPr>
        <w:t>ä</w:t>
      </w:r>
      <w:r w:rsidRPr="08AD57A8">
        <w:rPr>
          <w:rFonts w:eastAsia="Batang"/>
        </w:rPr>
        <w:t>tselhaft.“ (</w:t>
      </w:r>
      <w:r w:rsidRPr="08AD57A8">
        <w:rPr>
          <w:rFonts w:eastAsia="Batang"/>
          <w:i/>
        </w:rPr>
        <w:t>Ökonomisch-philosophische Manuskripte</w:t>
      </w:r>
      <w:r>
        <w:rPr>
          <w:rFonts w:eastAsia="Batang"/>
        </w:rPr>
        <w:t xml:space="preserve"> 23; MEW Ausgabe 40, 57</w:t>
      </w:r>
      <w:r>
        <w:rPr>
          <w:rFonts w:eastAsia="Batang"/>
          <w:lang w:val="cs-CZ"/>
        </w:rPr>
        <w:t>7</w:t>
      </w:r>
      <w:r w:rsidRPr="08AD57A8">
        <w:rPr>
          <w:rFonts w:eastAsia="Batang"/>
        </w:rPr>
        <w:fldChar w:fldCharType="begin"/>
      </w:r>
      <w:r w:rsidRPr="08AD57A8">
        <w:instrText xml:space="preserve"> XE "Marx:</w:instrText>
      </w:r>
      <w:r w:rsidRPr="08AD57A8">
        <w:rPr>
          <w:rFonts w:eastAsia="Batang"/>
          <w:i/>
        </w:rPr>
        <w:instrText>Ökonomisch-philosophische Manuskripte</w:instrText>
      </w:r>
      <w:r w:rsidRPr="08AD57A8">
        <w:rPr>
          <w:rFonts w:eastAsia="Batang"/>
        </w:rPr>
        <w:instrText xml:space="preserve"> 57</w:instrText>
      </w:r>
      <w:r>
        <w:rPr>
          <w:rFonts w:eastAsia="Batang"/>
          <w:lang w:val="cs-CZ"/>
        </w:rPr>
        <w:instrText>7</w:instrText>
      </w:r>
      <w:r w:rsidRPr="08AD57A8">
        <w:instrText xml:space="preserve">" </w:instrText>
      </w:r>
      <w:r w:rsidRPr="08AD57A8">
        <w:rPr>
          <w:rFonts w:eastAsia="Batang"/>
        </w:rPr>
        <w:fldChar w:fldCharType="end"/>
      </w:r>
      <w:r w:rsidRPr="08AD57A8">
        <w:rPr>
          <w:rFonts w:eastAsia="Batang"/>
        </w:rPr>
        <w:t>)</w:t>
      </w:r>
    </w:p>
  </w:footnote>
  <w:footnote w:id="86">
    <w:p w:rsidR="006E5ECF" w:rsidRPr="08034631" w:rsidRDefault="006E5ECF" w:rsidP="08034631">
      <w:pPr>
        <w:pStyle w:val="Textpoznpodarou"/>
        <w:rPr>
          <w:lang w:val="cs-CZ"/>
        </w:rPr>
      </w:pPr>
      <w:r>
        <w:rPr>
          <w:rStyle w:val="Znakapoznpodarou"/>
        </w:rPr>
        <w:footnoteRef/>
      </w:r>
      <w:r>
        <w:t xml:space="preserve"> </w:t>
      </w:r>
      <w:r>
        <w:rPr>
          <w:lang w:val="cs-CZ"/>
        </w:rPr>
        <w:t>„</w:t>
      </w:r>
      <w:r w:rsidRPr="08034631">
        <w:rPr>
          <w:lang w:val="cs-CZ"/>
        </w:rPr>
        <w:t>Die unmittelbare F</w:t>
      </w:r>
      <w:r>
        <w:rPr>
          <w:lang w:val="cs-CZ"/>
        </w:rPr>
        <w:t>orm der Warenzirkulation ist W–G–</w:t>
      </w:r>
      <w:r w:rsidRPr="08034631">
        <w:rPr>
          <w:lang w:val="cs-CZ"/>
        </w:rPr>
        <w:t>W, Verwandlung</w:t>
      </w:r>
      <w:r>
        <w:rPr>
          <w:lang w:val="cs-CZ"/>
        </w:rPr>
        <w:t xml:space="preserve"> </w:t>
      </w:r>
      <w:r w:rsidRPr="08034631">
        <w:rPr>
          <w:lang w:val="cs-CZ"/>
        </w:rPr>
        <w:t>von Ware in Geld und Rückverwandlung von Geld in Ware, verkaufen,</w:t>
      </w:r>
      <w:r>
        <w:rPr>
          <w:lang w:val="cs-CZ"/>
        </w:rPr>
        <w:t xml:space="preserve"> </w:t>
      </w:r>
      <w:r w:rsidRPr="08034631">
        <w:rPr>
          <w:lang w:val="cs-CZ"/>
        </w:rPr>
        <w:t>um zu kaufen. Neben dieser Form finden wir aber eine zweite,</w:t>
      </w:r>
      <w:r>
        <w:rPr>
          <w:lang w:val="cs-CZ"/>
        </w:rPr>
        <w:t xml:space="preserve"> </w:t>
      </w:r>
      <w:r w:rsidRPr="08034631">
        <w:rPr>
          <w:lang w:val="cs-CZ"/>
        </w:rPr>
        <w:t>spezifisch unterschiedne vor, die Form G - W - G, Verwandlung von Geld</w:t>
      </w:r>
      <w:r>
        <w:rPr>
          <w:lang w:val="cs-CZ"/>
        </w:rPr>
        <w:t xml:space="preserve"> </w:t>
      </w:r>
      <w:r w:rsidRPr="08034631">
        <w:rPr>
          <w:lang w:val="cs-CZ"/>
        </w:rPr>
        <w:t>in Ware und Rückverwandlung von Ware in Geld, kaufen, um zu verkaufen.</w:t>
      </w:r>
      <w:r>
        <w:rPr>
          <w:lang w:val="cs-CZ"/>
        </w:rPr>
        <w:t xml:space="preserve"> </w:t>
      </w:r>
      <w:r w:rsidRPr="08034631">
        <w:rPr>
          <w:lang w:val="cs-CZ"/>
        </w:rPr>
        <w:t>Geld, das in seiner Bewegung diese letztre Zirkulation beschreibt, verwandelt</w:t>
      </w:r>
      <w:r>
        <w:rPr>
          <w:lang w:val="cs-CZ"/>
        </w:rPr>
        <w:t xml:space="preserve"> </w:t>
      </w:r>
      <w:r w:rsidRPr="08034631">
        <w:rPr>
          <w:lang w:val="cs-CZ"/>
        </w:rPr>
        <w:t>sich in Kapital, wird Kapital und ist schon seiner Bestimmung nach</w:t>
      </w:r>
      <w:r>
        <w:rPr>
          <w:lang w:val="cs-CZ"/>
        </w:rPr>
        <w:t xml:space="preserve"> </w:t>
      </w:r>
      <w:r w:rsidRPr="08034631">
        <w:rPr>
          <w:lang w:val="cs-CZ"/>
        </w:rPr>
        <w:t>Kapital.</w:t>
      </w:r>
      <w:r>
        <w:rPr>
          <w:lang w:val="cs-CZ"/>
        </w:rPr>
        <w:t>“ (</w:t>
      </w:r>
      <w:r w:rsidRPr="08034631">
        <w:rPr>
          <w:i/>
          <w:lang w:val="cs-CZ"/>
        </w:rPr>
        <w:t>Das Kapital</w:t>
      </w:r>
      <w:r>
        <w:rPr>
          <w:i/>
          <w:lang w:val="cs-CZ"/>
        </w:rPr>
        <w:t xml:space="preserve"> </w:t>
      </w:r>
      <w:r>
        <w:rPr>
          <w:lang w:val="cs-CZ"/>
        </w:rPr>
        <w:t>1.</w:t>
      </w:r>
      <w:r w:rsidRPr="08D2308A">
        <w:rPr>
          <w:lang w:val="cs-CZ"/>
        </w:rPr>
        <w:t>2.4.1</w:t>
      </w:r>
      <w:r>
        <w:rPr>
          <w:lang w:val="cs-CZ"/>
        </w:rPr>
        <w:t>; MEW Ausgabe 23, 162</w:t>
      </w:r>
      <w:r>
        <w:rPr>
          <w:lang w:val="cs-CZ"/>
        </w:rPr>
        <w:fldChar w:fldCharType="begin"/>
      </w:r>
      <w:r>
        <w:instrText xml:space="preserve"> XE "</w:instrText>
      </w:r>
      <w:r>
        <w:rPr>
          <w:lang w:val="cs-CZ"/>
        </w:rPr>
        <w:instrText>Marx:</w:instrText>
      </w:r>
      <w:r w:rsidRPr="08936B29">
        <w:rPr>
          <w:i/>
          <w:lang w:val="cs-CZ"/>
        </w:rPr>
        <w:instrText xml:space="preserve">Das Kapital </w:instrText>
      </w:r>
      <w:r w:rsidRPr="08936B29">
        <w:rPr>
          <w:lang w:val="cs-CZ"/>
        </w:rPr>
        <w:instrText>162</w:instrText>
      </w:r>
      <w:r>
        <w:instrText xml:space="preserve">" </w:instrText>
      </w:r>
      <w:r>
        <w:rPr>
          <w:lang w:val="cs-CZ"/>
        </w:rPr>
        <w:fldChar w:fldCharType="end"/>
      </w:r>
      <w:r>
        <w:rPr>
          <w:lang w:val="cs-CZ"/>
        </w:rPr>
        <w:t>)</w:t>
      </w:r>
    </w:p>
  </w:footnote>
  <w:footnote w:id="87">
    <w:p w:rsidR="006E5ECF" w:rsidRPr="086660A0" w:rsidRDefault="006E5ECF">
      <w:pPr>
        <w:pStyle w:val="Textpoznpodarou"/>
        <w:rPr>
          <w:lang w:val="cs-CZ"/>
        </w:rPr>
      </w:pPr>
      <w:r>
        <w:rPr>
          <w:rStyle w:val="Znakapoznpodarou"/>
        </w:rPr>
        <w:footnoteRef/>
      </w:r>
      <w:r>
        <w:t xml:space="preserve"> </w:t>
      </w:r>
      <w:r w:rsidRPr="08B4076F">
        <w:t>„Es scheint das Richtige zu sein, mit dem Realen und Konkreten, der wirklichen Voraussetzung zu beginnen, also z. B. in der Ökonomie mit der Bevölkerung, die die Grundlage und das Subjekt des ganzen gesellschaftlichen Produktionsakts ist. Indes zeigt sich dies bei näherer Betrachtung [als] falsch. Die Bevölkerung ist eine Abstraktion, wenn ich z. B. die Klassen, aus denen sie besteht, weglasse. Diese Klassen sind wieder ein leeres Wort, wenn ich die Elemente nicht kenne, auf denen sie beruhn, z. B. Lohnarbeit, Kapital etc. Diese unterstellen Austausch, Teilung der Arbeit, Preise etc.“ (</w:t>
      </w:r>
      <w:r w:rsidRPr="08B4076F">
        <w:rPr>
          <w:i/>
        </w:rPr>
        <w:t>Einleitung zur Kritik der politischen Ökonomie</w:t>
      </w:r>
      <w:r w:rsidRPr="08B4076F">
        <w:t>, kap. 3; MEW Auflage 13, 631</w:t>
      </w:r>
      <w:r>
        <w:fldChar w:fldCharType="begin"/>
      </w:r>
      <w:r>
        <w:instrText xml:space="preserve"> XE "</w:instrText>
      </w:r>
      <w:r>
        <w:rPr>
          <w:lang w:val="cs-CZ"/>
        </w:rPr>
        <w:instrText>Marx:</w:instrText>
      </w:r>
      <w:r w:rsidRPr="0862672C">
        <w:rPr>
          <w:i/>
        </w:rPr>
        <w:instrText>Einleitung zur Kritik der politischen Ökonomie</w:instrText>
      </w:r>
      <w:r w:rsidRPr="0862672C">
        <w:instrText xml:space="preserve"> 631</w:instrText>
      </w:r>
      <w:r>
        <w:instrText xml:space="preserve">" </w:instrText>
      </w:r>
      <w:r>
        <w:fldChar w:fldCharType="end"/>
      </w:r>
      <w:r w:rsidRPr="08B4076F">
        <w:t>)</w:t>
      </w:r>
    </w:p>
  </w:footnote>
  <w:footnote w:id="88">
    <w:p w:rsidR="006E5ECF" w:rsidRPr="00CC1579" w:rsidRDefault="006E5ECF" w:rsidP="08163013">
      <w:pPr>
        <w:pStyle w:val="Textpoznpodarou"/>
        <w:rPr>
          <w:lang w:val="cs-CZ"/>
        </w:rPr>
      </w:pPr>
      <w:r>
        <w:rPr>
          <w:rStyle w:val="Znakapoznpodarou"/>
        </w:rPr>
        <w:footnoteRef/>
      </w:r>
      <w:r>
        <w:t xml:space="preserve"> </w:t>
      </w:r>
      <w:r w:rsidRPr="00273106">
        <w:rPr>
          <w:noProof/>
        </w:rPr>
        <w:t>„Adhuc autem in ista disputatione, eo quod volumus loqui nisi ad sapientes, nihil volumus fingere, sed omnia ad veritatem rei cogere virtute demonstrationis: scitum autem est, sicut</w:t>
      </w:r>
      <w:r>
        <w:rPr>
          <w:noProof/>
        </w:rPr>
        <w:t xml:space="preserve"> in duodecimo primae philosophi</w:t>
      </w:r>
      <w:r>
        <w:rPr>
          <w:noProof/>
          <w:lang w:val="cs-CZ"/>
        </w:rPr>
        <w:t>a</w:t>
      </w:r>
      <w:r w:rsidRPr="00273106">
        <w:rPr>
          <w:noProof/>
        </w:rPr>
        <w:t>e dictum est, quod coactum est ad disputationem.“ (</w:t>
      </w:r>
      <w:r w:rsidRPr="00273106">
        <w:rPr>
          <w:i/>
          <w:noProof/>
        </w:rPr>
        <w:t>De unitate intellectus</w:t>
      </w:r>
      <w:r>
        <w:rPr>
          <w:noProof/>
        </w:rPr>
        <w:t>, cap. III</w:t>
      </w:r>
      <w:r>
        <w:rPr>
          <w:noProof/>
          <w:lang w:val="cs-CZ"/>
        </w:rPr>
        <w:t>;</w:t>
      </w:r>
      <w:r w:rsidRPr="00273106">
        <w:rPr>
          <w:noProof/>
        </w:rPr>
        <w:t xml:space="preserve"> ed. Borgnet t. 9, 441a</w:t>
      </w:r>
      <w:r>
        <w:rPr>
          <w:noProof/>
        </w:rPr>
        <w:fldChar w:fldCharType="begin"/>
      </w:r>
      <w:r>
        <w:instrText xml:space="preserve"> XE "</w:instrText>
      </w:r>
      <w:r>
        <w:rPr>
          <w:lang w:val="cs-CZ"/>
        </w:rPr>
        <w:instrText>Albert:</w:instrText>
      </w:r>
      <w:r w:rsidRPr="003B6ADC">
        <w:rPr>
          <w:i/>
          <w:noProof/>
        </w:rPr>
        <w:instrText>De unitate intellectus</w:instrText>
      </w:r>
      <w:r>
        <w:rPr>
          <w:noProof/>
          <w:lang w:val="cs-CZ"/>
        </w:rPr>
        <w:instrText xml:space="preserve"> </w:instrText>
      </w:r>
      <w:r w:rsidRPr="003B6ADC">
        <w:rPr>
          <w:noProof/>
        </w:rPr>
        <w:instrText>441a</w:instrText>
      </w:r>
      <w:r>
        <w:instrText xml:space="preserve">" </w:instrText>
      </w:r>
      <w:r>
        <w:rPr>
          <w:noProof/>
        </w:rPr>
        <w:fldChar w:fldCharType="end"/>
      </w:r>
      <w:r>
        <w:rPr>
          <w:noProof/>
          <w:lang w:val="cs-CZ"/>
        </w:rPr>
        <w:t>)</w:t>
      </w:r>
    </w:p>
  </w:footnote>
  <w:footnote w:id="89">
    <w:p w:rsidR="006E5ECF" w:rsidRPr="004275AC" w:rsidRDefault="006E5ECF" w:rsidP="08163013">
      <w:pPr>
        <w:pStyle w:val="Textpoznpodarou"/>
      </w:pPr>
      <w:r>
        <w:rPr>
          <w:rStyle w:val="Znakapoznpodarou"/>
        </w:rPr>
        <w:footnoteRef/>
      </w:r>
      <w:r>
        <w:t xml:space="preserve"> Expozici 30 sporných bodů viz </w:t>
      </w:r>
      <w:r w:rsidRPr="00A71D08">
        <w:rPr>
          <w:i/>
        </w:rPr>
        <w:t>Johannis Pechami</w:t>
      </w:r>
      <w:r>
        <w:t xml:space="preserve"> </w:t>
      </w:r>
      <w:r>
        <w:rPr>
          <w:i/>
        </w:rPr>
        <w:t>Quaestiones tractantes De anima</w:t>
      </w:r>
      <w:r>
        <w:rPr>
          <w:i/>
        </w:rPr>
        <w:fldChar w:fldCharType="begin"/>
      </w:r>
      <w:r>
        <w:instrText xml:space="preserve"> XE "</w:instrText>
      </w:r>
      <w:r>
        <w:rPr>
          <w:lang w:val="cs-CZ"/>
        </w:rPr>
        <w:instrText>Pecham:</w:instrText>
      </w:r>
      <w:r w:rsidRPr="00385341">
        <w:rPr>
          <w:i/>
        </w:rPr>
        <w:instrText>Johannis Pechami</w:instrText>
      </w:r>
      <w:r w:rsidRPr="00385341">
        <w:instrText xml:space="preserve"> </w:instrText>
      </w:r>
      <w:r>
        <w:rPr>
          <w:i/>
        </w:rPr>
        <w:instrText>Quaestiones tractantes De anima</w:instrText>
      </w:r>
      <w:r>
        <w:rPr>
          <w:i/>
          <w:lang w:val="cs-CZ"/>
        </w:rPr>
        <w:instrText xml:space="preserve"> q. 4</w:instrText>
      </w:r>
      <w:r>
        <w:instrText xml:space="preserve">" </w:instrText>
      </w:r>
      <w:r>
        <w:rPr>
          <w:i/>
        </w:rPr>
        <w:fldChar w:fldCharType="end"/>
      </w:r>
      <w:r>
        <w:rPr>
          <w:i/>
        </w:rPr>
        <w:t xml:space="preserve">, </w:t>
      </w:r>
      <w:r>
        <w:t>ed. Spettmann</w:t>
      </w:r>
      <w:r>
        <w:rPr>
          <w:lang w:val="cs-CZ"/>
        </w:rPr>
        <w:t xml:space="preserve">. </w:t>
      </w:r>
      <w:r w:rsidRPr="00C03415">
        <w:rPr>
          <w:i/>
          <w:lang w:val="cs-CZ"/>
        </w:rPr>
        <w:t>Questio</w:t>
      </w:r>
      <w:r>
        <w:rPr>
          <w:lang w:val="cs-CZ"/>
        </w:rPr>
        <w:t xml:space="preserve"> </w:t>
      </w:r>
      <w:r>
        <w:t>4 zahajuje jejich výčet (</w:t>
      </w:r>
      <w:r>
        <w:rPr>
          <w:i/>
        </w:rPr>
        <w:t>e</w:t>
      </w:r>
      <w:r w:rsidRPr="004275AC">
        <w:rPr>
          <w:i/>
        </w:rPr>
        <w:t xml:space="preserve">t ostenditur quod </w:t>
      </w:r>
      <w:r>
        <w:rPr>
          <w:i/>
        </w:rPr>
        <w:t xml:space="preserve">sic, </w:t>
      </w:r>
      <w:r>
        <w:t xml:space="preserve">pp. 38‒45); následuje část </w:t>
      </w:r>
      <w:r>
        <w:rPr>
          <w:lang w:val="cs-CZ"/>
        </w:rPr>
        <w:t>„</w:t>
      </w:r>
      <w:r w:rsidRPr="004275AC">
        <w:rPr>
          <w:i/>
        </w:rPr>
        <w:t>contra</w:t>
      </w:r>
      <w:r>
        <w:rPr>
          <w:lang w:val="cs-CZ"/>
        </w:rPr>
        <w:t>“</w:t>
      </w:r>
      <w:r>
        <w:t xml:space="preserve"> (pp. 45‒49) a </w:t>
      </w:r>
      <w:r>
        <w:rPr>
          <w:lang w:val="cs-CZ"/>
        </w:rPr>
        <w:t>„</w:t>
      </w:r>
      <w:r w:rsidRPr="004275AC">
        <w:rPr>
          <w:i/>
        </w:rPr>
        <w:t>responsio</w:t>
      </w:r>
      <w:r>
        <w:rPr>
          <w:lang w:val="cs-CZ"/>
        </w:rPr>
        <w:t>“</w:t>
      </w:r>
      <w:r>
        <w:t xml:space="preserve"> shrnující celkovou linii argumentace (pp. 49‒5</w:t>
      </w:r>
      <w:r>
        <w:rPr>
          <w:lang w:val="cs-CZ"/>
        </w:rPr>
        <w:t>2</w:t>
      </w:r>
      <w:r>
        <w:t xml:space="preserve">). </w:t>
      </w:r>
      <w:r>
        <w:rPr>
          <w:lang w:val="cs-CZ"/>
        </w:rPr>
        <w:t>Shrnutí argumentace p</w:t>
      </w:r>
      <w:r>
        <w:t xml:space="preserve">odává konečné </w:t>
      </w:r>
      <w:r>
        <w:rPr>
          <w:lang w:val="cs-CZ"/>
        </w:rPr>
        <w:t>„</w:t>
      </w:r>
      <w:r w:rsidRPr="004275AC">
        <w:rPr>
          <w:i/>
        </w:rPr>
        <w:t>solutio</w:t>
      </w:r>
      <w:r>
        <w:t xml:space="preserve"> </w:t>
      </w:r>
      <w:r w:rsidRPr="008719F6">
        <w:rPr>
          <w:i/>
        </w:rPr>
        <w:t>obiectorum</w:t>
      </w:r>
      <w:r>
        <w:rPr>
          <w:lang w:val="cs-CZ"/>
        </w:rPr>
        <w:t>“</w:t>
      </w:r>
      <w:r>
        <w:t xml:space="preserve"> (pp. 52‒59). </w:t>
      </w:r>
    </w:p>
  </w:footnote>
  <w:footnote w:id="90">
    <w:p w:rsidR="006E5ECF" w:rsidRPr="00CA54DE" w:rsidRDefault="006E5ECF" w:rsidP="08163013">
      <w:pPr>
        <w:pStyle w:val="Textpoznpodarou"/>
        <w:rPr>
          <w:lang w:val="cs-CZ"/>
        </w:rPr>
      </w:pPr>
      <w:r>
        <w:rPr>
          <w:rStyle w:val="Znakapoznpodarou"/>
        </w:rPr>
        <w:footnoteRef/>
      </w:r>
      <w:r>
        <w:t xml:space="preserve"> </w:t>
      </w:r>
      <w:r>
        <w:rPr>
          <w:lang w:val="cs-CZ"/>
        </w:rPr>
        <w:t>A</w:t>
      </w:r>
      <w:r>
        <w:t>nalýzu Pechamova pojetí duše a intelektu a rozbor oněch 30 argumentů v závislosti na Bonaventurovi, viz Spettmann 1919, 79‒83. Přesný rozbor Pechamova pojetí poznání podává již citovaná studie o teorii abstrakce ve františkánských školách (Rohmer 1928, 178‒84). Gilsonova studie o augustiniánské iluminaci analyzuje následovníky Pechama jako byli Aquasparta</w:t>
      </w:r>
      <w:r>
        <w:fldChar w:fldCharType="begin"/>
      </w:r>
      <w:r>
        <w:instrText xml:space="preserve"> XE "</w:instrText>
      </w:r>
      <w:r w:rsidRPr="003B1826">
        <w:instrText>Aquasparta, M.</w:instrText>
      </w:r>
      <w:r>
        <w:instrText xml:space="preserve">" </w:instrText>
      </w:r>
      <w:r>
        <w:fldChar w:fldCharType="end"/>
      </w:r>
      <w:r>
        <w:t xml:space="preserve"> a Marston a ukazuje jejich </w:t>
      </w:r>
      <w:r>
        <w:rPr>
          <w:lang w:val="cs-CZ"/>
        </w:rPr>
        <w:t xml:space="preserve">odmítnutí </w:t>
      </w:r>
      <w:r>
        <w:t>aristotelsk</w:t>
      </w:r>
      <w:r>
        <w:rPr>
          <w:lang w:val="cs-CZ"/>
        </w:rPr>
        <w:t>é</w:t>
      </w:r>
      <w:r>
        <w:t xml:space="preserve"> teori</w:t>
      </w:r>
      <w:r>
        <w:rPr>
          <w:lang w:val="cs-CZ"/>
        </w:rPr>
        <w:t>e</w:t>
      </w:r>
      <w:r>
        <w:t xml:space="preserve"> abstrakce (Gilson 1936).</w:t>
      </w:r>
    </w:p>
  </w:footnote>
  <w:footnote w:id="91">
    <w:p w:rsidR="006E5ECF" w:rsidRPr="001C2C0C" w:rsidRDefault="006E5ECF" w:rsidP="08163013">
      <w:pPr>
        <w:pStyle w:val="Textpoznpodarou"/>
      </w:pPr>
      <w:r>
        <w:rPr>
          <w:rStyle w:val="Znakapoznpodarou"/>
        </w:rPr>
        <w:footnoteRef/>
      </w:r>
      <w:r>
        <w:t xml:space="preserve"> Pecham mohl </w:t>
      </w:r>
      <w:r>
        <w:rPr>
          <w:lang w:val="cs-CZ"/>
        </w:rPr>
        <w:t xml:space="preserve">s velkou pravděpodobností </w:t>
      </w:r>
      <w:r>
        <w:t>znát tato soudobá díla prvního averroismu, která se zabývala jednotou intelekt</w:t>
      </w:r>
      <w:r>
        <w:rPr>
          <w:lang w:val="cs-CZ"/>
        </w:rPr>
        <w:t xml:space="preserve">u: </w:t>
      </w:r>
      <w:r>
        <w:t xml:space="preserve">Albert Veliký: </w:t>
      </w:r>
      <w:r w:rsidRPr="00A029D5">
        <w:rPr>
          <w:i/>
        </w:rPr>
        <w:t>De unitate intellectus</w:t>
      </w:r>
      <w:r w:rsidRPr="00A029D5">
        <w:t xml:space="preserve"> (1263</w:t>
      </w:r>
      <w:r>
        <w:t xml:space="preserve">);  Siger z Brabantu: </w:t>
      </w:r>
      <w:r>
        <w:rPr>
          <w:i/>
        </w:rPr>
        <w:t xml:space="preserve">Quaestiones in Tertium de Anima </w:t>
      </w:r>
      <w:r>
        <w:t xml:space="preserve">(1265); </w:t>
      </w:r>
      <w:r>
        <w:rPr>
          <w:lang w:val="cs-CZ"/>
        </w:rPr>
        <w:t xml:space="preserve">Roger </w:t>
      </w:r>
      <w:r>
        <w:t>Bacon:</w:t>
      </w:r>
      <w:r w:rsidRPr="088600F1">
        <w:rPr>
          <w:i/>
        </w:rPr>
        <w:t xml:space="preserve"> </w:t>
      </w:r>
      <w:r w:rsidRPr="003B146E">
        <w:rPr>
          <w:i/>
        </w:rPr>
        <w:t>Distinccio tercia de anima</w:t>
      </w:r>
      <w:r w:rsidRPr="00F73B4A">
        <w:rPr>
          <w:i/>
        </w:rPr>
        <w:t xml:space="preserve"> </w:t>
      </w:r>
      <w:r>
        <w:t>(12</w:t>
      </w:r>
      <w:r>
        <w:rPr>
          <w:lang w:val="cs-CZ"/>
        </w:rPr>
        <w:t>55</w:t>
      </w:r>
      <w:r>
        <w:t xml:space="preserve">); </w:t>
      </w:r>
      <w:r>
        <w:rPr>
          <w:lang w:val="cs-CZ"/>
        </w:rPr>
        <w:t xml:space="preserve">Tomáš </w:t>
      </w:r>
      <w:r>
        <w:t xml:space="preserve">Akvinský: </w:t>
      </w:r>
      <w:r w:rsidRPr="00DE6661">
        <w:rPr>
          <w:rStyle w:val="st"/>
          <w:bCs/>
          <w:i/>
        </w:rPr>
        <w:t>Quaestiones</w:t>
      </w:r>
      <w:r w:rsidRPr="00DE6661">
        <w:rPr>
          <w:rStyle w:val="st"/>
          <w:i/>
        </w:rPr>
        <w:t xml:space="preserve"> disputatae </w:t>
      </w:r>
      <w:r w:rsidRPr="00DE6661">
        <w:rPr>
          <w:rStyle w:val="st"/>
          <w:bCs/>
          <w:i/>
        </w:rPr>
        <w:t>De anima</w:t>
      </w:r>
      <w:r>
        <w:t xml:space="preserve"> (1267), </w:t>
      </w:r>
      <w:r w:rsidRPr="00995DF0">
        <w:rPr>
          <w:i/>
        </w:rPr>
        <w:t>Quaestiones disputatae De potentia</w:t>
      </w:r>
      <w:r w:rsidRPr="00813200">
        <w:rPr>
          <w:i/>
        </w:rPr>
        <w:t xml:space="preserve"> Dei</w:t>
      </w:r>
      <w:r w:rsidRPr="00813200">
        <w:t xml:space="preserve"> </w:t>
      </w:r>
      <w:r>
        <w:t xml:space="preserve">(1268), </w:t>
      </w:r>
      <w:r w:rsidRPr="0009076F">
        <w:rPr>
          <w:i/>
        </w:rPr>
        <w:t>Quaestiones disputatae de spiritualibus creaturis</w:t>
      </w:r>
      <w:r>
        <w:t xml:space="preserve"> (1269), </w:t>
      </w:r>
      <w:r w:rsidRPr="00A12BF8">
        <w:rPr>
          <w:i/>
        </w:rPr>
        <w:t>Quodlibet</w:t>
      </w:r>
      <w:r>
        <w:t xml:space="preserve"> III (1269), </w:t>
      </w:r>
      <w:r w:rsidRPr="00E42978">
        <w:rPr>
          <w:i/>
        </w:rPr>
        <w:t>De unitate intellectus</w:t>
      </w:r>
      <w:r>
        <w:rPr>
          <w:i/>
        </w:rPr>
        <w:t xml:space="preserve"> </w:t>
      </w:r>
      <w:r>
        <w:t>(1270). Všechny tyto spisy byly kritické vůči druhému averroismu, zejména vůči tezi o pluralitě substanc</w:t>
      </w:r>
      <w:r>
        <w:rPr>
          <w:lang w:val="cs-CZ"/>
        </w:rPr>
        <w:t xml:space="preserve">í </w:t>
      </w:r>
      <w:r>
        <w:t xml:space="preserve">v člověku. K podobnému výpisu aktérů, témat a spisů vztažených k tzv. </w:t>
      </w:r>
      <w:r>
        <w:rPr>
          <w:lang w:val="cs-CZ"/>
        </w:rPr>
        <w:t>„</w:t>
      </w:r>
      <w:r w:rsidRPr="002D186F">
        <w:rPr>
          <w:i/>
        </w:rPr>
        <w:t>moment de 1270</w:t>
      </w:r>
      <w:r>
        <w:rPr>
          <w:lang w:val="cs-CZ"/>
        </w:rPr>
        <w:t>“</w:t>
      </w:r>
      <w:r>
        <w:t xml:space="preserve"> viz citovanou studii (Wéber 1976).</w:t>
      </w:r>
    </w:p>
  </w:footnote>
  <w:footnote w:id="92">
    <w:p w:rsidR="006E5ECF" w:rsidRPr="00AC4865" w:rsidRDefault="006E5ECF" w:rsidP="08163013">
      <w:pPr>
        <w:pStyle w:val="Textpoznpodarou"/>
      </w:pPr>
      <w:r w:rsidRPr="00AC4865">
        <w:rPr>
          <w:rStyle w:val="Znakapoznpodarou"/>
        </w:rPr>
        <w:footnoteRef/>
      </w:r>
      <w:r w:rsidRPr="00AC4865">
        <w:t xml:space="preserve"> </w:t>
      </w:r>
      <w:r w:rsidRPr="00AC4865">
        <w:rPr>
          <w:rStyle w:val="CitaceChar"/>
        </w:rPr>
        <w:t>„Intellectus est substantia immaterialis. Sed non est plurificatio nisi per materiam.“ (</w:t>
      </w:r>
      <w:r>
        <w:rPr>
          <w:rStyle w:val="CitaceChar"/>
          <w:i/>
        </w:rPr>
        <w:t>Quaestiones tractantes De anima</w:t>
      </w:r>
      <w:r w:rsidRPr="00AC4865">
        <w:rPr>
          <w:rStyle w:val="CitaceChar"/>
        </w:rPr>
        <w:t>, q. 4, item 14</w:t>
      </w:r>
      <w:r>
        <w:rPr>
          <w:rStyle w:val="CitaceChar"/>
          <w:lang w:val="cs-CZ"/>
        </w:rPr>
        <w:t xml:space="preserve">; </w:t>
      </w:r>
      <w:r w:rsidRPr="00AC4865">
        <w:rPr>
          <w:rStyle w:val="CitaceChar"/>
        </w:rPr>
        <w:t xml:space="preserve">ed. Spettmann, </w:t>
      </w:r>
      <w:r>
        <w:rPr>
          <w:rStyle w:val="CitaceChar"/>
          <w:lang w:val="cs-CZ"/>
        </w:rPr>
        <w:t xml:space="preserve">p. </w:t>
      </w:r>
      <w:r w:rsidRPr="00AC4865">
        <w:rPr>
          <w:rStyle w:val="CitaceChar"/>
        </w:rPr>
        <w:t>41.8‒9</w:t>
      </w:r>
      <w:r>
        <w:rPr>
          <w:rStyle w:val="CitaceChar"/>
        </w:rPr>
        <w:fldChar w:fldCharType="begin"/>
      </w:r>
      <w:r>
        <w:instrText xml:space="preserve"> XE "</w:instrText>
      </w:r>
      <w:r>
        <w:rPr>
          <w:lang w:val="cs-CZ"/>
        </w:rPr>
        <w:instrText>Pecham:</w:instrText>
      </w:r>
      <w:r>
        <w:rPr>
          <w:rStyle w:val="CitaceChar"/>
          <w:i/>
        </w:rPr>
        <w:instrText>Quaestiones tractantes De anima</w:instrText>
      </w:r>
      <w:r w:rsidRPr="00F1645C">
        <w:rPr>
          <w:rStyle w:val="CitaceChar"/>
        </w:rPr>
        <w:instrText xml:space="preserve"> 41.8‒9</w:instrText>
      </w:r>
      <w:r>
        <w:instrText xml:space="preserve">" </w:instrText>
      </w:r>
      <w:r>
        <w:rPr>
          <w:rStyle w:val="CitaceChar"/>
        </w:rPr>
        <w:fldChar w:fldCharType="end"/>
      </w:r>
      <w:r w:rsidRPr="00AC4865">
        <w:rPr>
          <w:rStyle w:val="CitaceChar"/>
        </w:rPr>
        <w:t>)</w:t>
      </w:r>
    </w:p>
  </w:footnote>
  <w:footnote w:id="93">
    <w:p w:rsidR="006E5ECF" w:rsidRPr="005A0A39" w:rsidRDefault="006E5ECF" w:rsidP="08163013">
      <w:pPr>
        <w:pStyle w:val="Textpoznpodarou"/>
        <w:rPr>
          <w:lang w:val="cs-CZ"/>
        </w:rPr>
      </w:pPr>
      <w:r>
        <w:rPr>
          <w:rStyle w:val="Znakapoznpodarou"/>
        </w:rPr>
        <w:footnoteRef/>
      </w:r>
      <w:r>
        <w:t xml:space="preserve"> </w:t>
      </w:r>
      <w:r w:rsidRPr="00273106">
        <w:rPr>
          <w:noProof/>
        </w:rPr>
        <w:t>„Item dicit idem Commentator quod definitio intellectus materialis est, quia est id quod est in potentia omnes intentiones formarum materialium universalium, et non est in actu aliquid entium, antequam intelligat ipsum.“ (</w:t>
      </w:r>
      <w:r>
        <w:rPr>
          <w:i/>
          <w:noProof/>
        </w:rPr>
        <w:t>Quaestiones tractantes De anima</w:t>
      </w:r>
      <w:r w:rsidRPr="00273106">
        <w:rPr>
          <w:noProof/>
        </w:rPr>
        <w:t>,</w:t>
      </w:r>
      <w:r>
        <w:rPr>
          <w:noProof/>
        </w:rPr>
        <w:t xml:space="preserve"> q. 4, </w:t>
      </w:r>
      <w:r>
        <w:rPr>
          <w:noProof/>
          <w:lang w:val="cs-CZ"/>
        </w:rPr>
        <w:t>ad</w:t>
      </w:r>
      <w:r w:rsidRPr="00273106">
        <w:rPr>
          <w:noProof/>
        </w:rPr>
        <w:t xml:space="preserve"> 8; ed. Spettmann, p. 40.13‒16</w:t>
      </w:r>
      <w:r>
        <w:rPr>
          <w:rStyle w:val="CitaceChar"/>
        </w:rPr>
        <w:fldChar w:fldCharType="begin"/>
      </w:r>
      <w:r>
        <w:instrText xml:space="preserve"> XE "</w:instrText>
      </w:r>
      <w:r>
        <w:rPr>
          <w:lang w:val="cs-CZ"/>
        </w:rPr>
        <w:instrText>Pecham:</w:instrText>
      </w:r>
      <w:r>
        <w:rPr>
          <w:rStyle w:val="CitaceChar"/>
          <w:i/>
        </w:rPr>
        <w:instrText>Quaestiones tractantes De anima</w:instrText>
      </w:r>
      <w:r>
        <w:rPr>
          <w:rStyle w:val="CitaceChar"/>
          <w:i/>
          <w:lang w:val="cs-CZ"/>
        </w:rPr>
        <w:instrText xml:space="preserve"> </w:instrText>
      </w:r>
      <w:r>
        <w:rPr>
          <w:rStyle w:val="CitaceChar"/>
        </w:rPr>
        <w:instrText>4</w:instrText>
      </w:r>
      <w:r>
        <w:rPr>
          <w:rStyle w:val="CitaceChar"/>
          <w:lang w:val="cs-CZ"/>
        </w:rPr>
        <w:instrText>0</w:instrText>
      </w:r>
      <w:r w:rsidRPr="00F1645C">
        <w:rPr>
          <w:rStyle w:val="CitaceChar"/>
        </w:rPr>
        <w:instrText>.</w:instrText>
      </w:r>
      <w:r>
        <w:rPr>
          <w:rStyle w:val="CitaceChar"/>
          <w:lang w:val="cs-CZ"/>
        </w:rPr>
        <w:instrText>13</w:instrText>
      </w:r>
      <w:r w:rsidRPr="00F1645C">
        <w:rPr>
          <w:rStyle w:val="CitaceChar"/>
        </w:rPr>
        <w:instrText>‒</w:instrText>
      </w:r>
      <w:r>
        <w:rPr>
          <w:rStyle w:val="CitaceChar"/>
          <w:lang w:val="cs-CZ"/>
        </w:rPr>
        <w:instrText>16</w:instrText>
      </w:r>
      <w:r>
        <w:instrText xml:space="preserve">" </w:instrText>
      </w:r>
      <w:r>
        <w:rPr>
          <w:rStyle w:val="CitaceChar"/>
        </w:rPr>
        <w:fldChar w:fldCharType="end"/>
      </w:r>
      <w:r w:rsidRPr="00273106">
        <w:rPr>
          <w:noProof/>
        </w:rPr>
        <w:t>)</w:t>
      </w:r>
    </w:p>
  </w:footnote>
  <w:footnote w:id="94">
    <w:p w:rsidR="006E5ECF" w:rsidRPr="08BB4CE9" w:rsidRDefault="006E5ECF" w:rsidP="08163013">
      <w:pPr>
        <w:pStyle w:val="Textpoznpodarou"/>
        <w:rPr>
          <w:lang w:val="cs-CZ"/>
        </w:rPr>
      </w:pPr>
      <w:r>
        <w:rPr>
          <w:rStyle w:val="Znakapoznpodarou"/>
        </w:rPr>
        <w:footnoteRef/>
      </w:r>
      <w:r>
        <w:t xml:space="preserve"> „</w:t>
      </w:r>
      <w:r w:rsidRPr="08101151">
        <w:t>Item intellectus est substantia immaterialis. Sed non est plurificatio nisi per materiam. Ergo intellectus non habet materiam. Quod sit immaterialis, id est carens materia, probat Commentator. Quoniam si haberet formam in materia, tunc haberet intelligibile in potentia sicut res sensibiles materiales et non posset intellig</w:t>
      </w:r>
      <w:r>
        <w:t>i nisi per abstractionem. Unde Ph</w:t>
      </w:r>
      <w:r w:rsidRPr="08101151">
        <w:t xml:space="preserve">iIosophus, III. </w:t>
      </w:r>
      <w:r w:rsidRPr="08BB4CE9">
        <w:rPr>
          <w:i/>
        </w:rPr>
        <w:t>De Anima</w:t>
      </w:r>
      <w:r>
        <w:t>: «In h</w:t>
      </w:r>
      <w:r w:rsidRPr="08101151">
        <w:t>abentibus materiam potentia u</w:t>
      </w:r>
      <w:r>
        <w:t>numquodque intelligibilium est.» Quod falsum est</w:t>
      </w:r>
      <w:r w:rsidRPr="08101151">
        <w:t>.</w:t>
      </w:r>
      <w:r>
        <w:t xml:space="preserve">“ </w:t>
      </w:r>
      <w:r w:rsidRPr="00273106">
        <w:t>(</w:t>
      </w:r>
      <w:r>
        <w:rPr>
          <w:i/>
        </w:rPr>
        <w:t>Quaestiones tractantes De anima</w:t>
      </w:r>
      <w:r w:rsidRPr="00273106">
        <w:t>,</w:t>
      </w:r>
      <w:r>
        <w:t xml:space="preserve"> q. 4, ad 14; ed. Spettmann, p. 41.8</w:t>
      </w:r>
      <w:r w:rsidRPr="00273106">
        <w:t>‒</w:t>
      </w:r>
      <w:r>
        <w:t>14</w:t>
      </w:r>
      <w:r>
        <w:rPr>
          <w:rStyle w:val="CitaceChar"/>
        </w:rPr>
        <w:fldChar w:fldCharType="begin"/>
      </w:r>
      <w:r>
        <w:instrText xml:space="preserve"> XE "Pecham:</w:instrText>
      </w:r>
      <w:r>
        <w:rPr>
          <w:rStyle w:val="CitaceChar"/>
          <w:i/>
        </w:rPr>
        <w:instrText xml:space="preserve">Quaestiones tractantes De anima </w:instrText>
      </w:r>
      <w:r>
        <w:rPr>
          <w:rStyle w:val="CitaceChar"/>
        </w:rPr>
        <w:instrText>40</w:instrText>
      </w:r>
      <w:r w:rsidRPr="00F1645C">
        <w:rPr>
          <w:rStyle w:val="CitaceChar"/>
        </w:rPr>
        <w:instrText>.</w:instrText>
      </w:r>
      <w:r>
        <w:rPr>
          <w:rStyle w:val="CitaceChar"/>
        </w:rPr>
        <w:instrText>13</w:instrText>
      </w:r>
      <w:r w:rsidRPr="00F1645C">
        <w:rPr>
          <w:rStyle w:val="CitaceChar"/>
        </w:rPr>
        <w:instrText>‒</w:instrText>
      </w:r>
      <w:r>
        <w:rPr>
          <w:rStyle w:val="CitaceChar"/>
        </w:rPr>
        <w:instrText>16</w:instrText>
      </w:r>
      <w:r>
        <w:instrText xml:space="preserve">" </w:instrText>
      </w:r>
      <w:r>
        <w:rPr>
          <w:rStyle w:val="CitaceChar"/>
        </w:rPr>
        <w:fldChar w:fldCharType="end"/>
      </w:r>
      <w:r w:rsidRPr="00273106">
        <w:t>)</w:t>
      </w:r>
    </w:p>
  </w:footnote>
  <w:footnote w:id="95">
    <w:p w:rsidR="006E5ECF" w:rsidRPr="00E81A55" w:rsidRDefault="006E5ECF" w:rsidP="08163013">
      <w:pPr>
        <w:pStyle w:val="Textpoznpodarou"/>
        <w:rPr>
          <w:lang w:val="cs-CZ"/>
        </w:rPr>
      </w:pPr>
      <w:r>
        <w:rPr>
          <w:rStyle w:val="Znakapoznpodarou"/>
        </w:rPr>
        <w:footnoteRef/>
      </w:r>
      <w:r>
        <w:t xml:space="preserve"> „Commentator dicit</w:t>
      </w:r>
      <w:r w:rsidRPr="00273106">
        <w:t xml:space="preserve"> </w:t>
      </w:r>
      <w:r w:rsidRPr="00273106">
        <w:rPr>
          <w:szCs w:val="16"/>
        </w:rPr>
        <w:t xml:space="preserve">quod anima </w:t>
      </w:r>
      <w:r w:rsidRPr="00273106">
        <w:t xml:space="preserve">nihil </w:t>
      </w:r>
      <w:r w:rsidRPr="00273106">
        <w:rPr>
          <w:szCs w:val="11"/>
        </w:rPr>
        <w:t xml:space="preserve">intelligit </w:t>
      </w:r>
      <w:r w:rsidRPr="00273106">
        <w:rPr>
          <w:szCs w:val="13"/>
        </w:rPr>
        <w:t xml:space="preserve">sine </w:t>
      </w:r>
      <w:r w:rsidRPr="00273106">
        <w:rPr>
          <w:szCs w:val="14"/>
        </w:rPr>
        <w:t xml:space="preserve">imaginatione, quia </w:t>
      </w:r>
      <w:r w:rsidRPr="00273106">
        <w:rPr>
          <w:szCs w:val="16"/>
        </w:rPr>
        <w:t xml:space="preserve">instrumentum </w:t>
      </w:r>
      <w:r w:rsidRPr="00273106">
        <w:rPr>
          <w:szCs w:val="15"/>
        </w:rPr>
        <w:t xml:space="preserve">sensus </w:t>
      </w:r>
      <w:r w:rsidRPr="00273106">
        <w:t xml:space="preserve">nihil sentit </w:t>
      </w:r>
      <w:r w:rsidRPr="00273106">
        <w:rPr>
          <w:szCs w:val="13"/>
        </w:rPr>
        <w:t xml:space="preserve">sine </w:t>
      </w:r>
      <w:r w:rsidRPr="00273106">
        <w:rPr>
          <w:szCs w:val="14"/>
        </w:rPr>
        <w:t xml:space="preserve">praesentia </w:t>
      </w:r>
      <w:r w:rsidRPr="00273106">
        <w:t>se</w:t>
      </w:r>
      <w:r>
        <w:t>nsibilis.“ (</w:t>
      </w:r>
      <w:r>
        <w:rPr>
          <w:i/>
          <w:noProof/>
        </w:rPr>
        <w:t>Quaestiones tractantes De anima</w:t>
      </w:r>
      <w:r w:rsidRPr="00273106">
        <w:rPr>
          <w:noProof/>
        </w:rPr>
        <w:t>,</w:t>
      </w:r>
      <w:r>
        <w:rPr>
          <w:noProof/>
        </w:rPr>
        <w:t xml:space="preserve"> q. </w:t>
      </w:r>
      <w:r>
        <w:rPr>
          <w:noProof/>
          <w:lang w:val="cs-CZ"/>
        </w:rPr>
        <w:t xml:space="preserve">9, ad 6; </w:t>
      </w:r>
      <w:r w:rsidRPr="00273106">
        <w:rPr>
          <w:noProof/>
        </w:rPr>
        <w:t xml:space="preserve">ed. Spettmann, </w:t>
      </w:r>
      <w:r>
        <w:t>p. 84.13‒14</w:t>
      </w:r>
      <w:r>
        <w:rPr>
          <w:rStyle w:val="CitaceChar"/>
        </w:rPr>
        <w:fldChar w:fldCharType="begin"/>
      </w:r>
      <w:r>
        <w:instrText xml:space="preserve"> XE "</w:instrText>
      </w:r>
      <w:r>
        <w:rPr>
          <w:lang w:val="cs-CZ"/>
        </w:rPr>
        <w:instrText>Pecham:</w:instrText>
      </w:r>
      <w:r>
        <w:rPr>
          <w:rStyle w:val="CitaceChar"/>
          <w:i/>
        </w:rPr>
        <w:instrText>Quaestiones tractantes De anima</w:instrText>
      </w:r>
      <w:r>
        <w:rPr>
          <w:rStyle w:val="CitaceChar"/>
        </w:rPr>
        <w:instrText xml:space="preserve"> </w:instrText>
      </w:r>
      <w:r>
        <w:rPr>
          <w:rStyle w:val="CitaceChar"/>
          <w:lang w:val="cs-CZ"/>
        </w:rPr>
        <w:instrText>84</w:instrText>
      </w:r>
      <w:r>
        <w:rPr>
          <w:rStyle w:val="CitaceChar"/>
        </w:rPr>
        <w:instrText>.</w:instrText>
      </w:r>
      <w:r>
        <w:rPr>
          <w:rStyle w:val="CitaceChar"/>
          <w:lang w:val="cs-CZ"/>
        </w:rPr>
        <w:instrText>13</w:instrText>
      </w:r>
      <w:r w:rsidRPr="00F1645C">
        <w:rPr>
          <w:rStyle w:val="CitaceChar"/>
        </w:rPr>
        <w:instrText>‒</w:instrText>
      </w:r>
      <w:r>
        <w:rPr>
          <w:rStyle w:val="CitaceChar"/>
          <w:lang w:val="cs-CZ"/>
        </w:rPr>
        <w:instrText>14</w:instrText>
      </w:r>
      <w:r>
        <w:instrText xml:space="preserve">" </w:instrText>
      </w:r>
      <w:r>
        <w:rPr>
          <w:rStyle w:val="CitaceChar"/>
        </w:rPr>
        <w:fldChar w:fldCharType="end"/>
      </w:r>
      <w:r>
        <w:t>)</w:t>
      </w:r>
    </w:p>
  </w:footnote>
  <w:footnote w:id="96">
    <w:p w:rsidR="006E5ECF" w:rsidRPr="00832A6B" w:rsidRDefault="006E5ECF" w:rsidP="08163013">
      <w:pPr>
        <w:pStyle w:val="Textpoznpodarou"/>
        <w:rPr>
          <w:lang w:val="cs-CZ"/>
        </w:rPr>
      </w:pPr>
      <w:r>
        <w:rPr>
          <w:rStyle w:val="Znakapoznpodarou"/>
        </w:rPr>
        <w:footnoteRef/>
      </w:r>
      <w:r>
        <w:t xml:space="preserve"> </w:t>
      </w:r>
      <w:r w:rsidRPr="00273106">
        <w:rPr>
          <w:noProof/>
        </w:rPr>
        <w:t xml:space="preserve">„Dico </w:t>
      </w:r>
      <w:r w:rsidRPr="00273106">
        <w:rPr>
          <w:noProof/>
          <w:szCs w:val="16"/>
        </w:rPr>
        <w:t xml:space="preserve">imaginariam quae </w:t>
      </w:r>
      <w:r w:rsidRPr="00273106">
        <w:rPr>
          <w:noProof/>
          <w:szCs w:val="14"/>
        </w:rPr>
        <w:t xml:space="preserve">imprimitur </w:t>
      </w:r>
      <w:r w:rsidRPr="00273106">
        <w:rPr>
          <w:noProof/>
          <w:szCs w:val="12"/>
        </w:rPr>
        <w:t xml:space="preserve">in </w:t>
      </w:r>
      <w:r w:rsidRPr="00273106">
        <w:rPr>
          <w:noProof/>
          <w:szCs w:val="14"/>
        </w:rPr>
        <w:t xml:space="preserve">sensu, </w:t>
      </w:r>
      <w:r w:rsidRPr="00273106">
        <w:rPr>
          <w:noProof/>
        </w:rPr>
        <w:t xml:space="preserve">deinde </w:t>
      </w:r>
      <w:r w:rsidRPr="00273106">
        <w:rPr>
          <w:noProof/>
          <w:szCs w:val="12"/>
        </w:rPr>
        <w:t xml:space="preserve">in spiritu. </w:t>
      </w:r>
      <w:r w:rsidRPr="00273106">
        <w:rPr>
          <w:noProof/>
          <w:szCs w:val="16"/>
        </w:rPr>
        <w:t xml:space="preserve">Per </w:t>
      </w:r>
      <w:r w:rsidRPr="00273106">
        <w:rPr>
          <w:noProof/>
          <w:szCs w:val="18"/>
        </w:rPr>
        <w:t xml:space="preserve">quam </w:t>
      </w:r>
      <w:r w:rsidRPr="00273106">
        <w:rPr>
          <w:noProof/>
          <w:szCs w:val="14"/>
        </w:rPr>
        <w:t xml:space="preserve">res videtur praesens, </w:t>
      </w:r>
      <w:r w:rsidRPr="00273106">
        <w:rPr>
          <w:noProof/>
          <w:szCs w:val="12"/>
        </w:rPr>
        <w:t xml:space="preserve">et </w:t>
      </w:r>
      <w:r w:rsidRPr="00273106">
        <w:rPr>
          <w:noProof/>
          <w:szCs w:val="13"/>
        </w:rPr>
        <w:t xml:space="preserve">cogitatur </w:t>
      </w:r>
      <w:r w:rsidRPr="00273106">
        <w:rPr>
          <w:noProof/>
          <w:szCs w:val="14"/>
        </w:rPr>
        <w:t xml:space="preserve">absens. Et </w:t>
      </w:r>
      <w:r w:rsidRPr="00273106">
        <w:rPr>
          <w:noProof/>
          <w:szCs w:val="13"/>
        </w:rPr>
        <w:t xml:space="preserve">re </w:t>
      </w:r>
      <w:r w:rsidRPr="00273106">
        <w:rPr>
          <w:noProof/>
        </w:rPr>
        <w:t xml:space="preserve">praesente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sensibiliter, </w:t>
      </w:r>
      <w:r w:rsidRPr="00273106">
        <w:rPr>
          <w:noProof/>
          <w:szCs w:val="13"/>
        </w:rPr>
        <w:t xml:space="preserve">re </w:t>
      </w:r>
      <w:r w:rsidRPr="00273106">
        <w:rPr>
          <w:noProof/>
        </w:rPr>
        <w:t xml:space="preserve">absente per </w:t>
      </w:r>
      <w:r w:rsidRPr="00273106">
        <w:rPr>
          <w:noProof/>
          <w:szCs w:val="18"/>
        </w:rPr>
        <w:t xml:space="preserve">motum </w:t>
      </w:r>
      <w:r w:rsidRPr="00273106">
        <w:rPr>
          <w:noProof/>
        </w:rPr>
        <w:t xml:space="preserve">a sensu factum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spiritualiter </w:t>
      </w:r>
      <w:r w:rsidRPr="00273106">
        <w:rPr>
          <w:noProof/>
          <w:szCs w:val="13"/>
        </w:rPr>
        <w:t xml:space="preserve">vel </w:t>
      </w:r>
      <w:r w:rsidRPr="00273106">
        <w:rPr>
          <w:noProof/>
          <w:szCs w:val="14"/>
        </w:rPr>
        <w:t xml:space="preserve">imaginarie. </w:t>
      </w:r>
      <w:r w:rsidRPr="00273106">
        <w:rPr>
          <w:noProof/>
        </w:rPr>
        <w:t xml:space="preserve">Et </w:t>
      </w:r>
      <w:r w:rsidRPr="00273106">
        <w:rPr>
          <w:noProof/>
          <w:szCs w:val="13"/>
        </w:rPr>
        <w:t xml:space="preserve">haec </w:t>
      </w:r>
      <w:r w:rsidRPr="00273106">
        <w:rPr>
          <w:noProof/>
          <w:szCs w:val="14"/>
        </w:rPr>
        <w:t xml:space="preserve">species </w:t>
      </w:r>
      <w:r w:rsidRPr="00273106">
        <w:rPr>
          <w:noProof/>
          <w:szCs w:val="11"/>
        </w:rPr>
        <w:t>ita</w:t>
      </w:r>
      <w:r w:rsidRPr="00273106">
        <w:rPr>
          <w:noProof/>
          <w:szCs w:val="9"/>
        </w:rPr>
        <w:t xml:space="preserve"> </w:t>
      </w:r>
      <w:r w:rsidRPr="00273106">
        <w:rPr>
          <w:noProof/>
          <w:szCs w:val="13"/>
        </w:rPr>
        <w:t xml:space="preserve">est </w:t>
      </w:r>
      <w:r w:rsidRPr="00273106">
        <w:rPr>
          <w:noProof/>
          <w:szCs w:val="12"/>
        </w:rPr>
        <w:t xml:space="preserve">in </w:t>
      </w:r>
      <w:r w:rsidRPr="00273106">
        <w:rPr>
          <w:noProof/>
        </w:rPr>
        <w:t xml:space="preserve">anima, </w:t>
      </w:r>
      <w:r w:rsidRPr="00273106">
        <w:rPr>
          <w:noProof/>
          <w:szCs w:val="16"/>
        </w:rPr>
        <w:t xml:space="preserve">quod </w:t>
      </w:r>
      <w:r w:rsidRPr="00273106">
        <w:rPr>
          <w:noProof/>
          <w:szCs w:val="17"/>
        </w:rPr>
        <w:t xml:space="preserve">non </w:t>
      </w:r>
      <w:r w:rsidRPr="00273106">
        <w:rPr>
          <w:noProof/>
          <w:szCs w:val="14"/>
        </w:rPr>
        <w:t xml:space="preserve">res cuius </w:t>
      </w:r>
      <w:r w:rsidRPr="00273106">
        <w:rPr>
          <w:noProof/>
          <w:szCs w:val="11"/>
        </w:rPr>
        <w:t xml:space="preserve">est. </w:t>
      </w:r>
      <w:r w:rsidRPr="00273106">
        <w:rPr>
          <w:noProof/>
          <w:szCs w:val="14"/>
        </w:rPr>
        <w:t xml:space="preserve">Lapis </w:t>
      </w:r>
      <w:r w:rsidRPr="00273106">
        <w:rPr>
          <w:noProof/>
          <w:szCs w:val="16"/>
        </w:rPr>
        <w:t xml:space="preserve">enim </w:t>
      </w:r>
      <w:r w:rsidRPr="00273106">
        <w:rPr>
          <w:noProof/>
          <w:szCs w:val="17"/>
        </w:rPr>
        <w:t xml:space="preserve">non </w:t>
      </w:r>
      <w:r w:rsidRPr="00273106">
        <w:rPr>
          <w:noProof/>
          <w:szCs w:val="13"/>
        </w:rPr>
        <w:t xml:space="preserve">est in </w:t>
      </w:r>
      <w:r w:rsidRPr="00273106">
        <w:rPr>
          <w:noProof/>
        </w:rPr>
        <w:t xml:space="preserve">anima, sed </w:t>
      </w:r>
      <w:r w:rsidRPr="00273106">
        <w:rPr>
          <w:noProof/>
          <w:szCs w:val="14"/>
        </w:rPr>
        <w:t xml:space="preserve">species </w:t>
      </w:r>
      <w:r w:rsidRPr="00273106">
        <w:rPr>
          <w:noProof/>
          <w:szCs w:val="12"/>
        </w:rPr>
        <w:t xml:space="preserve">lapidis. </w:t>
      </w:r>
      <w:r w:rsidRPr="00273106">
        <w:rPr>
          <w:noProof/>
          <w:szCs w:val="13"/>
        </w:rPr>
        <w:t xml:space="preserve">Alia est </w:t>
      </w:r>
      <w:r w:rsidRPr="00273106">
        <w:rPr>
          <w:noProof/>
          <w:szCs w:val="14"/>
        </w:rPr>
        <w:t xml:space="preserve">species </w:t>
      </w:r>
      <w:r w:rsidRPr="00273106">
        <w:rPr>
          <w:noProof/>
          <w:szCs w:val="12"/>
        </w:rPr>
        <w:t xml:space="preserve">intellectualis, </w:t>
      </w:r>
      <w:r w:rsidRPr="00273106">
        <w:rPr>
          <w:noProof/>
          <w:szCs w:val="13"/>
        </w:rPr>
        <w:t xml:space="preserve">sive </w:t>
      </w:r>
      <w:r w:rsidRPr="00273106">
        <w:rPr>
          <w:noProof/>
          <w:szCs w:val="16"/>
        </w:rPr>
        <w:t xml:space="preserve">quae </w:t>
      </w:r>
      <w:r w:rsidRPr="00273106">
        <w:rPr>
          <w:noProof/>
          <w:szCs w:val="13"/>
        </w:rPr>
        <w:t xml:space="preserve">est in acie </w:t>
      </w:r>
      <w:r w:rsidRPr="00273106">
        <w:rPr>
          <w:noProof/>
          <w:szCs w:val="12"/>
        </w:rPr>
        <w:t xml:space="preserve">intelligentiae, </w:t>
      </w:r>
      <w:r w:rsidRPr="00273106">
        <w:rPr>
          <w:noProof/>
          <w:szCs w:val="13"/>
        </w:rPr>
        <w:t xml:space="preserve">sive </w:t>
      </w:r>
      <w:r w:rsidRPr="00273106">
        <w:rPr>
          <w:noProof/>
          <w:szCs w:val="16"/>
        </w:rPr>
        <w:t xml:space="preserve">quae </w:t>
      </w:r>
      <w:r w:rsidRPr="00273106">
        <w:rPr>
          <w:noProof/>
          <w:szCs w:val="13"/>
        </w:rPr>
        <w:t xml:space="preserve">est in </w:t>
      </w:r>
      <w:r w:rsidRPr="00273106">
        <w:rPr>
          <w:noProof/>
        </w:rPr>
        <w:t xml:space="preserve">thesauro </w:t>
      </w:r>
      <w:r w:rsidRPr="00273106">
        <w:rPr>
          <w:noProof/>
          <w:szCs w:val="12"/>
        </w:rPr>
        <w:t xml:space="preserve">intellectualis </w:t>
      </w:r>
      <w:r w:rsidRPr="00273106">
        <w:rPr>
          <w:noProof/>
          <w:szCs w:val="16"/>
        </w:rPr>
        <w:t>memoriae.“ (</w:t>
      </w:r>
      <w:r>
        <w:rPr>
          <w:i/>
          <w:noProof/>
        </w:rPr>
        <w:t>Quaestiones tractantes De anima</w:t>
      </w:r>
      <w:r w:rsidRPr="00273106">
        <w:rPr>
          <w:noProof/>
        </w:rPr>
        <w:t>, q. 9, resp.; ed. Spettmann, p. 85.6‒13</w:t>
      </w:r>
      <w:r>
        <w:rPr>
          <w:rStyle w:val="CitaceChar"/>
        </w:rPr>
        <w:fldChar w:fldCharType="begin"/>
      </w:r>
      <w:r>
        <w:instrText xml:space="preserve"> XE "</w:instrText>
      </w:r>
      <w:r>
        <w:rPr>
          <w:lang w:val="cs-CZ"/>
        </w:rPr>
        <w:instrText>Pecham:</w:instrText>
      </w:r>
      <w:r>
        <w:rPr>
          <w:rStyle w:val="CitaceChar"/>
          <w:i/>
        </w:rPr>
        <w:instrText>Quaestiones tractantes De anima</w:instrText>
      </w:r>
      <w:r>
        <w:rPr>
          <w:rStyle w:val="CitaceChar"/>
        </w:rPr>
        <w:instrText xml:space="preserve"> </w:instrText>
      </w:r>
      <w:r>
        <w:rPr>
          <w:rStyle w:val="CitaceChar"/>
          <w:lang w:val="cs-CZ"/>
        </w:rPr>
        <w:instrText>85</w:instrText>
      </w:r>
      <w:r>
        <w:rPr>
          <w:rStyle w:val="CitaceChar"/>
        </w:rPr>
        <w:instrText>.</w:instrText>
      </w:r>
      <w:r>
        <w:rPr>
          <w:rStyle w:val="CitaceChar"/>
          <w:lang w:val="cs-CZ"/>
        </w:rPr>
        <w:instrText>6</w:instrText>
      </w:r>
      <w:r w:rsidRPr="00F1645C">
        <w:rPr>
          <w:rStyle w:val="CitaceChar"/>
        </w:rPr>
        <w:instrText>‒</w:instrText>
      </w:r>
      <w:r>
        <w:rPr>
          <w:rStyle w:val="CitaceChar"/>
          <w:lang w:val="cs-CZ"/>
        </w:rPr>
        <w:instrText>13</w:instrText>
      </w:r>
      <w:r>
        <w:instrText xml:space="preserve">" </w:instrText>
      </w:r>
      <w:r>
        <w:rPr>
          <w:rStyle w:val="CitaceChar"/>
        </w:rPr>
        <w:fldChar w:fldCharType="end"/>
      </w:r>
      <w:r w:rsidRPr="00273106">
        <w:rPr>
          <w:noProof/>
          <w:szCs w:val="16"/>
        </w:rPr>
        <w:t>)</w:t>
      </w:r>
    </w:p>
  </w:footnote>
  <w:footnote w:id="97">
    <w:p w:rsidR="006E5ECF" w:rsidRPr="008D4005" w:rsidRDefault="006E5ECF" w:rsidP="08163013">
      <w:pPr>
        <w:pStyle w:val="Textpoznpodarou"/>
        <w:rPr>
          <w:lang w:val="cs-CZ"/>
        </w:rPr>
      </w:pPr>
      <w:r>
        <w:rPr>
          <w:rStyle w:val="Znakapoznpodarou"/>
        </w:rPr>
        <w:footnoteRef/>
      </w:r>
      <w:r>
        <w:t xml:space="preserve"> „</w:t>
      </w:r>
      <w:r w:rsidRPr="00AB7F13">
        <w:t>Alia est species intellectualis, sive quae est in acie intelligentiae, sive quae est in thesauro intellectualis memoriae. Et haec intenditur sex modis. Est enim quaedam secundum quosdam species abstracta, quaedam innata, quaedam impressa, quaedam expressa, quaedam relicta, quaedam collecta.</w:t>
      </w:r>
      <w:r>
        <w:t>“ (</w:t>
      </w:r>
      <w:r>
        <w:rPr>
          <w:i/>
        </w:rPr>
        <w:t>Quaestiones tractantes De anima</w:t>
      </w:r>
      <w:r>
        <w:t>, q. 8, resp.; ed. Spettmann,</w:t>
      </w:r>
      <w:r w:rsidRPr="00C86FE0">
        <w:t xml:space="preserve"> </w:t>
      </w:r>
      <w:r>
        <w:t>p. 85.12‒16</w:t>
      </w:r>
      <w:r>
        <w:fldChar w:fldCharType="begin"/>
      </w:r>
      <w:r>
        <w:instrText xml:space="preserve"> XE "</w:instrText>
      </w:r>
      <w:r>
        <w:rPr>
          <w:lang w:val="cs-CZ"/>
        </w:rPr>
        <w:instrText>Pecham:</w:instrText>
      </w:r>
      <w:r>
        <w:rPr>
          <w:i/>
        </w:rPr>
        <w:instrText>Quaestiones tractantes De anima</w:instrText>
      </w:r>
      <w:r w:rsidRPr="009F593A">
        <w:instrText xml:space="preserve"> 85.12‒16</w:instrText>
      </w:r>
      <w:r>
        <w:instrText xml:space="preserve">" </w:instrText>
      </w:r>
      <w:r>
        <w:fldChar w:fldCharType="end"/>
      </w:r>
      <w:r>
        <w:t>)</w:t>
      </w:r>
    </w:p>
  </w:footnote>
  <w:footnote w:id="98">
    <w:p w:rsidR="006E5ECF" w:rsidRPr="009C40B2" w:rsidRDefault="006E5ECF" w:rsidP="08163013">
      <w:pPr>
        <w:pStyle w:val="Textpoznpodarou"/>
      </w:pPr>
      <w:r>
        <w:rPr>
          <w:rStyle w:val="Znakapoznpodarou"/>
        </w:rPr>
        <w:footnoteRef/>
      </w:r>
      <w:r>
        <w:t xml:space="preserve"> „Ad septimum dicendum</w:t>
      </w:r>
      <w:r w:rsidRPr="009C40B2">
        <w:t xml:space="preserve"> quod universale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t>“ (</w:t>
      </w:r>
      <w:r>
        <w:rPr>
          <w:i/>
        </w:rPr>
        <w:t>Quaestiones tractantes De anima</w:t>
      </w:r>
      <w:r>
        <w:t xml:space="preserve">, </w:t>
      </w:r>
      <w:r w:rsidRPr="0002035E">
        <w:rPr>
          <w:szCs w:val="12"/>
        </w:rPr>
        <w:t>q</w:t>
      </w:r>
      <w:r>
        <w:rPr>
          <w:szCs w:val="12"/>
        </w:rPr>
        <w:t xml:space="preserve">. 4, resp., ad 7; </w:t>
      </w:r>
      <w:r>
        <w:t>ed. Spettmann</w:t>
      </w:r>
      <w:r>
        <w:rPr>
          <w:szCs w:val="12"/>
        </w:rPr>
        <w:t xml:space="preserve">, </w:t>
      </w:r>
      <w:r>
        <w:rPr>
          <w:szCs w:val="14"/>
        </w:rPr>
        <w:t>p. 54.32‒37</w:t>
      </w:r>
      <w:r>
        <w:rPr>
          <w:szCs w:val="14"/>
        </w:rP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sidRPr="00C67DD4">
        <w:rPr>
          <w:szCs w:val="14"/>
        </w:rPr>
        <w:instrText>54.32‒37</w:instrText>
      </w:r>
      <w:r>
        <w:instrText xml:space="preserve">" </w:instrText>
      </w:r>
      <w:r>
        <w:rPr>
          <w:szCs w:val="14"/>
        </w:rPr>
        <w:fldChar w:fldCharType="end"/>
      </w:r>
      <w:r>
        <w:t>)</w:t>
      </w:r>
    </w:p>
  </w:footnote>
  <w:footnote w:id="99">
    <w:p w:rsidR="006E5ECF" w:rsidRPr="00524224" w:rsidRDefault="006E5ECF" w:rsidP="08163013">
      <w:pPr>
        <w:pStyle w:val="Textpoznpodarou"/>
      </w:pPr>
      <w:r>
        <w:rPr>
          <w:rStyle w:val="Znakapoznpodarou"/>
        </w:rPr>
        <w:footnoteRef/>
      </w:r>
      <w:r>
        <w:t xml:space="preserve"> „</w:t>
      </w:r>
      <w:r w:rsidRPr="00524224">
        <w:rPr>
          <w:szCs w:val="14"/>
        </w:rPr>
        <w:t xml:space="preserve">Et ideo </w:t>
      </w:r>
      <w:r w:rsidRPr="00524224">
        <w:rPr>
          <w:szCs w:val="15"/>
        </w:rPr>
        <w:t xml:space="preserve">per </w:t>
      </w:r>
      <w:r w:rsidRPr="00524224">
        <w:rPr>
          <w:szCs w:val="14"/>
        </w:rPr>
        <w:t xml:space="preserve">inclinationem essentiae potentiae superiores </w:t>
      </w:r>
      <w:r w:rsidRPr="00524224">
        <w:rPr>
          <w:szCs w:val="15"/>
        </w:rPr>
        <w:t xml:space="preserve">partim </w:t>
      </w:r>
      <w:r>
        <w:rPr>
          <w:szCs w:val="13"/>
        </w:rPr>
        <w:t>inclina</w:t>
      </w:r>
      <w:r w:rsidRPr="00524224">
        <w:rPr>
          <w:szCs w:val="13"/>
        </w:rPr>
        <w:t xml:space="preserve">ntur </w:t>
      </w:r>
      <w:r w:rsidRPr="00524224">
        <w:rPr>
          <w:szCs w:val="18"/>
        </w:rPr>
        <w:t xml:space="preserve">cum </w:t>
      </w:r>
      <w:r w:rsidRPr="00524224">
        <w:rPr>
          <w:szCs w:val="15"/>
        </w:rPr>
        <w:t xml:space="preserve">sua </w:t>
      </w:r>
      <w:r w:rsidRPr="00524224">
        <w:rPr>
          <w:szCs w:val="13"/>
        </w:rPr>
        <w:t xml:space="preserve">radice; </w:t>
      </w:r>
      <w:r w:rsidRPr="00524224">
        <w:rPr>
          <w:szCs w:val="16"/>
        </w:rPr>
        <w:t xml:space="preserve">quamvis </w:t>
      </w:r>
      <w:r w:rsidRPr="00524224">
        <w:rPr>
          <w:szCs w:val="13"/>
        </w:rPr>
        <w:t xml:space="preserve">nulla </w:t>
      </w:r>
      <w:r w:rsidRPr="00524224">
        <w:rPr>
          <w:szCs w:val="14"/>
        </w:rPr>
        <w:t xml:space="preserve">potentia </w:t>
      </w:r>
      <w:r w:rsidRPr="00524224">
        <w:rPr>
          <w:szCs w:val="13"/>
        </w:rPr>
        <w:t xml:space="preserve">possit </w:t>
      </w:r>
      <w:r w:rsidRPr="00524224">
        <w:rPr>
          <w:szCs w:val="15"/>
        </w:rPr>
        <w:t xml:space="preserve">aliam </w:t>
      </w:r>
      <w:r w:rsidRPr="00524224">
        <w:rPr>
          <w:szCs w:val="13"/>
        </w:rPr>
        <w:t xml:space="preserve">attrahere, </w:t>
      </w:r>
      <w:r w:rsidRPr="00524224">
        <w:rPr>
          <w:szCs w:val="14"/>
        </w:rPr>
        <w:t xml:space="preserve">quia </w:t>
      </w:r>
      <w:r w:rsidRPr="00524224">
        <w:rPr>
          <w:szCs w:val="12"/>
        </w:rPr>
        <w:t xml:space="preserve">cuilibet </w:t>
      </w:r>
      <w:r w:rsidRPr="00524224">
        <w:rPr>
          <w:szCs w:val="14"/>
        </w:rPr>
        <w:t xml:space="preserve">praescriptus </w:t>
      </w:r>
      <w:r w:rsidRPr="00524224">
        <w:rPr>
          <w:szCs w:val="13"/>
        </w:rPr>
        <w:t xml:space="preserve">est </w:t>
      </w:r>
      <w:r w:rsidRPr="00524224">
        <w:rPr>
          <w:szCs w:val="18"/>
        </w:rPr>
        <w:t xml:space="preserve">modus </w:t>
      </w:r>
      <w:r w:rsidRPr="00524224">
        <w:rPr>
          <w:szCs w:val="15"/>
        </w:rPr>
        <w:t xml:space="preserve">suus </w:t>
      </w:r>
      <w:r w:rsidRPr="00524224">
        <w:rPr>
          <w:szCs w:val="13"/>
        </w:rPr>
        <w:t xml:space="preserve">naturalis, ut video, </w:t>
      </w:r>
      <w:r w:rsidRPr="00524224">
        <w:rPr>
          <w:szCs w:val="16"/>
        </w:rPr>
        <w:t xml:space="preserve">quod </w:t>
      </w:r>
      <w:r w:rsidRPr="00524224">
        <w:rPr>
          <w:szCs w:val="14"/>
        </w:rPr>
        <w:t xml:space="preserve">propter </w:t>
      </w:r>
      <w:r w:rsidRPr="00524224">
        <w:rPr>
          <w:szCs w:val="15"/>
        </w:rPr>
        <w:t xml:space="preserve">cognitionem </w:t>
      </w:r>
      <w:r w:rsidRPr="00524224">
        <w:rPr>
          <w:szCs w:val="12"/>
        </w:rPr>
        <w:t xml:space="preserve">uniri </w:t>
      </w:r>
      <w:r w:rsidRPr="00524224">
        <w:rPr>
          <w:szCs w:val="13"/>
        </w:rPr>
        <w:t xml:space="preserve">appetat, </w:t>
      </w:r>
      <w:r w:rsidRPr="00524224">
        <w:rPr>
          <w:szCs w:val="18"/>
        </w:rPr>
        <w:t xml:space="preserve">cum </w:t>
      </w:r>
      <w:r w:rsidRPr="00524224">
        <w:rPr>
          <w:szCs w:val="14"/>
        </w:rPr>
        <w:t xml:space="preserve">limpidius </w:t>
      </w:r>
      <w:r w:rsidRPr="00524224">
        <w:rPr>
          <w:szCs w:val="15"/>
        </w:rPr>
        <w:t xml:space="preserve">cognoscat </w:t>
      </w:r>
      <w:r w:rsidRPr="00524224">
        <w:rPr>
          <w:szCs w:val="14"/>
        </w:rPr>
        <w:t xml:space="preserve">separata </w:t>
      </w:r>
      <w:r w:rsidRPr="00524224">
        <w:rPr>
          <w:szCs w:val="18"/>
        </w:rPr>
        <w:t xml:space="preserve">quam </w:t>
      </w:r>
      <w:r w:rsidRPr="00524224">
        <w:rPr>
          <w:szCs w:val="15"/>
        </w:rPr>
        <w:t xml:space="preserve">coniuncta </w:t>
      </w:r>
      <w:r w:rsidRPr="00524224">
        <w:rPr>
          <w:szCs w:val="14"/>
        </w:rPr>
        <w:t xml:space="preserve">corpori anima. </w:t>
      </w:r>
      <w:r w:rsidRPr="00524224">
        <w:rPr>
          <w:szCs w:val="16"/>
        </w:rPr>
        <w:t xml:space="preserve">Sed </w:t>
      </w:r>
      <w:r w:rsidRPr="00524224">
        <w:rPr>
          <w:szCs w:val="14"/>
        </w:rPr>
        <w:t xml:space="preserve">praedicta </w:t>
      </w:r>
      <w:r w:rsidRPr="00524224">
        <w:rPr>
          <w:szCs w:val="17"/>
        </w:rPr>
        <w:t xml:space="preserve">non </w:t>
      </w:r>
      <w:r w:rsidRPr="00524224">
        <w:rPr>
          <w:szCs w:val="14"/>
        </w:rPr>
        <w:t xml:space="preserve">potest </w:t>
      </w:r>
      <w:r w:rsidRPr="00524224">
        <w:rPr>
          <w:szCs w:val="15"/>
        </w:rPr>
        <w:t xml:space="preserve">habere </w:t>
      </w:r>
      <w:r w:rsidRPr="00524224">
        <w:rPr>
          <w:szCs w:val="12"/>
        </w:rPr>
        <w:t xml:space="preserve">nisi in </w:t>
      </w:r>
      <w:r w:rsidRPr="00524224">
        <w:rPr>
          <w:szCs w:val="14"/>
        </w:rPr>
        <w:t>corpore.</w:t>
      </w:r>
      <w:r>
        <w:rPr>
          <w:szCs w:val="14"/>
        </w:rPr>
        <w:t>“ (</w:t>
      </w:r>
      <w:r>
        <w:rPr>
          <w:i/>
        </w:rPr>
        <w:t>Quaestiones tractantes De anima</w:t>
      </w:r>
      <w:r>
        <w:t xml:space="preserve">, </w:t>
      </w:r>
      <w:r w:rsidRPr="0002035E">
        <w:rPr>
          <w:szCs w:val="12"/>
        </w:rPr>
        <w:t>q</w:t>
      </w:r>
      <w:r>
        <w:rPr>
          <w:szCs w:val="12"/>
        </w:rPr>
        <w:t xml:space="preserve">. 11, resp.; </w:t>
      </w:r>
      <w:r>
        <w:t>ed. Spettmann</w:t>
      </w:r>
      <w:r>
        <w:rPr>
          <w:szCs w:val="12"/>
        </w:rPr>
        <w:t xml:space="preserve">, </w:t>
      </w:r>
      <w:r>
        <w:rPr>
          <w:szCs w:val="14"/>
        </w:rPr>
        <w:t>p. 102.15‒23</w:t>
      </w:r>
      <w:r>
        <w:rPr>
          <w:szCs w:val="14"/>
        </w:rP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Pr>
          <w:szCs w:val="14"/>
          <w:lang w:val="cs-CZ"/>
        </w:rPr>
        <w:instrText>102</w:instrText>
      </w:r>
      <w:r>
        <w:rPr>
          <w:szCs w:val="14"/>
        </w:rPr>
        <w:instrText>.</w:instrText>
      </w:r>
      <w:r>
        <w:rPr>
          <w:szCs w:val="14"/>
          <w:lang w:val="cs-CZ"/>
        </w:rPr>
        <w:instrText>15</w:instrText>
      </w:r>
      <w:r>
        <w:rPr>
          <w:szCs w:val="14"/>
        </w:rPr>
        <w:instrText>‒</w:instrText>
      </w:r>
      <w:r>
        <w:rPr>
          <w:szCs w:val="14"/>
          <w:lang w:val="cs-CZ"/>
        </w:rPr>
        <w:instrText>23</w:instrText>
      </w:r>
      <w:r>
        <w:instrText xml:space="preserve">" </w:instrText>
      </w:r>
      <w:r>
        <w:rPr>
          <w:szCs w:val="14"/>
        </w:rPr>
        <w:fldChar w:fldCharType="end"/>
      </w:r>
      <w:r>
        <w:rPr>
          <w:szCs w:val="14"/>
        </w:rPr>
        <w:t xml:space="preserve">) </w:t>
      </w:r>
    </w:p>
  </w:footnote>
  <w:footnote w:id="100">
    <w:p w:rsidR="006E5ECF" w:rsidRPr="00E10451" w:rsidRDefault="006E5ECF" w:rsidP="08163013">
      <w:pPr>
        <w:pStyle w:val="Textpoznpodarou"/>
        <w:rPr>
          <w:lang w:val="cs-CZ"/>
        </w:rPr>
      </w:pPr>
      <w:r>
        <w:rPr>
          <w:rStyle w:val="Znakapoznpodarou"/>
        </w:rPr>
        <w:footnoteRef/>
      </w:r>
      <w:r>
        <w:t xml:space="preserve"> </w:t>
      </w:r>
      <w:r w:rsidRPr="00273106">
        <w:rPr>
          <w:noProof/>
        </w:rPr>
        <w:t xml:space="preserve">„Igitur in </w:t>
      </w:r>
      <w:r w:rsidRPr="00273106">
        <w:rPr>
          <w:noProof/>
          <w:szCs w:val="16"/>
        </w:rPr>
        <w:t xml:space="preserve">omni </w:t>
      </w:r>
      <w:r w:rsidRPr="00273106">
        <w:rPr>
          <w:noProof/>
          <w:szCs w:val="14"/>
        </w:rPr>
        <w:t xml:space="preserve">substantia creata </w:t>
      </w:r>
      <w:r w:rsidRPr="00273106">
        <w:rPr>
          <w:noProof/>
          <w:szCs w:val="16"/>
        </w:rPr>
        <w:t xml:space="preserve">pono </w:t>
      </w:r>
      <w:r w:rsidRPr="00273106">
        <w:rPr>
          <w:noProof/>
          <w:szCs w:val="14"/>
        </w:rPr>
        <w:t xml:space="preserve">substantialem </w:t>
      </w:r>
      <w:r w:rsidRPr="00273106">
        <w:rPr>
          <w:noProof/>
          <w:szCs w:val="15"/>
        </w:rPr>
        <w:t xml:space="preserve">potentiam </w:t>
      </w:r>
      <w:r w:rsidRPr="00273106">
        <w:rPr>
          <w:noProof/>
        </w:rPr>
        <w:t xml:space="preserve">et </w:t>
      </w:r>
      <w:r w:rsidRPr="00273106">
        <w:rPr>
          <w:noProof/>
          <w:szCs w:val="14"/>
        </w:rPr>
        <w:t xml:space="preserve">accidentalem, existimans </w:t>
      </w:r>
      <w:r w:rsidRPr="00273106">
        <w:rPr>
          <w:noProof/>
          <w:szCs w:val="16"/>
        </w:rPr>
        <w:t xml:space="preserve">quod </w:t>
      </w:r>
      <w:r w:rsidRPr="00273106">
        <w:rPr>
          <w:noProof/>
        </w:rPr>
        <w:t xml:space="preserve">sicut </w:t>
      </w:r>
      <w:r w:rsidRPr="00273106">
        <w:rPr>
          <w:noProof/>
          <w:szCs w:val="14"/>
        </w:rPr>
        <w:t xml:space="preserve">accidens </w:t>
      </w:r>
      <w:r w:rsidRPr="00273106">
        <w:rPr>
          <w:noProof/>
          <w:szCs w:val="17"/>
        </w:rPr>
        <w:t xml:space="preserve">non </w:t>
      </w:r>
      <w:r w:rsidRPr="00273106">
        <w:rPr>
          <w:noProof/>
          <w:szCs w:val="13"/>
        </w:rPr>
        <w:t xml:space="preserve">est </w:t>
      </w:r>
      <w:r w:rsidRPr="00273106">
        <w:rPr>
          <w:noProof/>
        </w:rPr>
        <w:t xml:space="preserve">nisi </w:t>
      </w:r>
      <w:r w:rsidRPr="00273106">
        <w:rPr>
          <w:noProof/>
          <w:szCs w:val="16"/>
        </w:rPr>
        <w:t xml:space="preserve">mediante </w:t>
      </w:r>
      <w:r w:rsidRPr="00273106">
        <w:rPr>
          <w:noProof/>
          <w:szCs w:val="13"/>
        </w:rPr>
        <w:t xml:space="preserve">substantia, </w:t>
      </w:r>
      <w:r w:rsidRPr="00273106">
        <w:rPr>
          <w:noProof/>
          <w:szCs w:val="11"/>
        </w:rPr>
        <w:t xml:space="preserve">ita </w:t>
      </w:r>
      <w:r w:rsidRPr="00273106">
        <w:rPr>
          <w:noProof/>
          <w:szCs w:val="16"/>
        </w:rPr>
        <w:t xml:space="preserve">nec </w:t>
      </w:r>
      <w:r w:rsidRPr="00273106">
        <w:rPr>
          <w:noProof/>
          <w:szCs w:val="14"/>
        </w:rPr>
        <w:t xml:space="preserve">operatur </w:t>
      </w:r>
      <w:r w:rsidRPr="00273106">
        <w:rPr>
          <w:noProof/>
        </w:rPr>
        <w:t xml:space="preserve">nisi </w:t>
      </w:r>
      <w:r w:rsidRPr="00273106">
        <w:rPr>
          <w:noProof/>
          <w:szCs w:val="15"/>
        </w:rPr>
        <w:t xml:space="preserve">mediante </w:t>
      </w:r>
      <w:r w:rsidRPr="00273106">
        <w:rPr>
          <w:noProof/>
        </w:rPr>
        <w:t>ea.“ (</w:t>
      </w:r>
      <w:r>
        <w:rPr>
          <w:i/>
          <w:noProof/>
        </w:rPr>
        <w:t>Quaestiones tractantes De anima</w:t>
      </w:r>
      <w:r w:rsidRPr="00273106">
        <w:rPr>
          <w:noProof/>
        </w:rPr>
        <w:t>, q. 31, resp.; ed. Spettmann, p. 203.10‒13</w:t>
      </w:r>
      <w:r>
        <w:rPr>
          <w:szCs w:val="14"/>
        </w:rP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Pr>
          <w:szCs w:val="14"/>
          <w:lang w:val="cs-CZ"/>
        </w:rPr>
        <w:instrText>203</w:instrText>
      </w:r>
      <w:r>
        <w:rPr>
          <w:szCs w:val="14"/>
        </w:rPr>
        <w:instrText>.</w:instrText>
      </w:r>
      <w:r>
        <w:rPr>
          <w:szCs w:val="14"/>
          <w:lang w:val="cs-CZ"/>
        </w:rPr>
        <w:instrText>10</w:instrText>
      </w:r>
      <w:r>
        <w:rPr>
          <w:szCs w:val="14"/>
        </w:rPr>
        <w:instrText>‒</w:instrText>
      </w:r>
      <w:r>
        <w:rPr>
          <w:szCs w:val="14"/>
          <w:lang w:val="cs-CZ"/>
        </w:rPr>
        <w:instrText>13</w:instrText>
      </w:r>
      <w:r>
        <w:instrText xml:space="preserve">" </w:instrText>
      </w:r>
      <w:r>
        <w:rPr>
          <w:szCs w:val="14"/>
        </w:rPr>
        <w:fldChar w:fldCharType="end"/>
      </w:r>
      <w:r w:rsidRPr="00273106">
        <w:rPr>
          <w:noProof/>
        </w:rPr>
        <w:t>)</w:t>
      </w:r>
    </w:p>
  </w:footnote>
  <w:footnote w:id="101">
    <w:p w:rsidR="006E5ECF" w:rsidRPr="000614CB" w:rsidRDefault="006E5ECF" w:rsidP="08163013">
      <w:pPr>
        <w:pStyle w:val="Textpoznpodarou"/>
      </w:pPr>
      <w:r>
        <w:rPr>
          <w:rStyle w:val="Znakapoznpodarou"/>
        </w:rPr>
        <w:footnoteRef/>
      </w:r>
      <w:r>
        <w:t xml:space="preserve"> Průběh jedné z důležitých debat z roku 1276 máme </w:t>
      </w:r>
      <w:r>
        <w:rPr>
          <w:lang w:val="cs-CZ"/>
        </w:rPr>
        <w:t xml:space="preserve">zaznamenán </w:t>
      </w:r>
      <w:r>
        <w:t xml:space="preserve">z první ruky. Magistr Henry z Gentu zaznamenal v </w:t>
      </w:r>
      <w:r w:rsidRPr="008E58EE">
        <w:rPr>
          <w:i/>
        </w:rPr>
        <w:t>Quodlibet X</w:t>
      </w:r>
      <w:r>
        <w:t xml:space="preserve"> průběh sezení, kterému předsedal papežský legát Simon de Brion za přítomnosti pařížského biskupa Étienna. Brion si vzal stranou váhajícího magistra Henryho (který </w:t>
      </w:r>
      <w:r>
        <w:rPr>
          <w:lang w:val="cs-CZ"/>
        </w:rPr>
        <w:t xml:space="preserve">umírněně obhajoval </w:t>
      </w:r>
      <w:r>
        <w:t>pluralitu forem) a nařídil mu, že musí vyučovat pluralitu substanciálních forem v člověku (Wéber 1991, 115‒18).</w:t>
      </w:r>
    </w:p>
  </w:footnote>
  <w:footnote w:id="102">
    <w:p w:rsidR="006E5ECF" w:rsidRPr="00982F77" w:rsidRDefault="006E5ECF" w:rsidP="08163013">
      <w:pPr>
        <w:pStyle w:val="Textpoznpodarou"/>
        <w:rPr>
          <w:lang w:val="cs-CZ"/>
        </w:rPr>
      </w:pPr>
      <w:r>
        <w:rPr>
          <w:rStyle w:val="Znakapoznpodarou"/>
        </w:rPr>
        <w:footnoteRef/>
      </w:r>
      <w:r>
        <w:t xml:space="preserve"> </w:t>
      </w:r>
      <w:r>
        <w:rPr>
          <w:noProof/>
          <w:lang w:val="cs-CZ"/>
        </w:rPr>
        <w:t>„</w:t>
      </w:r>
      <w:r w:rsidRPr="00273106">
        <w:rPr>
          <w:noProof/>
        </w:rPr>
        <w:t>Sed non est anima horum genus, sed totum, partes enim hae animae sunt, sed non ut in quantitate, sed ut in aliqua potestate et virtute.“ (</w:t>
      </w:r>
      <w:r w:rsidRPr="00273106">
        <w:rPr>
          <w:i/>
          <w:noProof/>
        </w:rPr>
        <w:t>Liber de divisione</w:t>
      </w:r>
      <w:r>
        <w:rPr>
          <w:noProof/>
          <w:lang w:val="cs-CZ"/>
        </w:rPr>
        <w:t xml:space="preserve">; </w:t>
      </w:r>
      <w:r>
        <w:rPr>
          <w:noProof/>
        </w:rPr>
        <w:t>PL 64, 888</w:t>
      </w:r>
      <w:r w:rsidRPr="00273106">
        <w:rPr>
          <w:noProof/>
        </w:rPr>
        <w:t>B</w:t>
      </w:r>
      <w:r>
        <w:rPr>
          <w:noProof/>
        </w:rPr>
        <w:fldChar w:fldCharType="begin"/>
      </w:r>
      <w:r>
        <w:instrText xml:space="preserve"> XE "</w:instrText>
      </w:r>
      <w:r>
        <w:rPr>
          <w:lang w:val="cs-CZ"/>
        </w:rPr>
        <w:instrText>Boethius:</w:instrText>
      </w:r>
      <w:r w:rsidRPr="00DF5450">
        <w:rPr>
          <w:i/>
          <w:noProof/>
        </w:rPr>
        <w:instrText>Liber de divisione</w:instrText>
      </w:r>
      <w:r>
        <w:rPr>
          <w:noProof/>
        </w:rPr>
        <w:instrText xml:space="preserve"> PL 64, 888</w:instrText>
      </w:r>
      <w:r w:rsidRPr="00273106">
        <w:rPr>
          <w:noProof/>
        </w:rPr>
        <w:instrText>B</w:instrText>
      </w:r>
      <w:r>
        <w:instrText xml:space="preserve">" </w:instrText>
      </w:r>
      <w:r>
        <w:rPr>
          <w:noProof/>
        </w:rPr>
        <w:fldChar w:fldCharType="end"/>
      </w:r>
      <w:r w:rsidRPr="00273106">
        <w:rPr>
          <w:noProof/>
        </w:rPr>
        <w:t>)</w:t>
      </w:r>
    </w:p>
  </w:footnote>
  <w:footnote w:id="103">
    <w:p w:rsidR="006E5ECF" w:rsidRPr="00FD1FD1" w:rsidRDefault="006E5ECF" w:rsidP="08163013">
      <w:pPr>
        <w:pStyle w:val="Textpoznpodarou"/>
      </w:pPr>
      <w:r>
        <w:rPr>
          <w:rStyle w:val="Znakapoznpodarou"/>
        </w:rPr>
        <w:footnoteRef/>
      </w:r>
      <w:r>
        <w:t xml:space="preserve"> „</w:t>
      </w:r>
      <w:r w:rsidRPr="00FD1FD1">
        <w:t xml:space="preserve">Er </w:t>
      </w:r>
      <w:r>
        <w:t xml:space="preserve">[Pecham] </w:t>
      </w:r>
      <w:r w:rsidRPr="00FD1FD1">
        <w:t>sucht seine Auffassung etwas näher darzulegen, indem er mit einer dem Boëthius entnommenen Unterscheidung die Seele mit ihren Vermögen als</w:t>
      </w:r>
      <w:r>
        <w:t xml:space="preserve"> ein </w:t>
      </w:r>
      <w:r w:rsidRPr="00FD1FD1">
        <w:rPr>
          <w:i/>
        </w:rPr>
        <w:t>totum virtuale</w:t>
      </w:r>
      <w:r>
        <w:t xml:space="preserve"> bezeichnet. </w:t>
      </w:r>
      <w:r w:rsidRPr="00FD1FD1">
        <w:t xml:space="preserve">Dieser Begriff eines dynamischen Ganzen stehe in der Mitte zwischen dem </w:t>
      </w:r>
      <w:r w:rsidRPr="00FD1FD1">
        <w:rPr>
          <w:i/>
        </w:rPr>
        <w:t>totum universale</w:t>
      </w:r>
      <w:r w:rsidRPr="00FD1FD1">
        <w:t xml:space="preserve"> und dem </w:t>
      </w:r>
      <w:r w:rsidRPr="00FD1FD1">
        <w:rPr>
          <w:i/>
        </w:rPr>
        <w:t>totum integrale</w:t>
      </w:r>
      <w:r w:rsidRPr="00FD1FD1">
        <w:t>.</w:t>
      </w:r>
      <w:r>
        <w:t>“ (Spettmann 1919, 65)</w:t>
      </w:r>
    </w:p>
  </w:footnote>
  <w:footnote w:id="104">
    <w:p w:rsidR="006E5ECF" w:rsidRPr="00D045B8" w:rsidRDefault="006E5ECF" w:rsidP="08163013">
      <w:pPr>
        <w:pStyle w:val="Textpoznpodarou"/>
        <w:rPr>
          <w:noProof/>
          <w:lang w:val="cs-CZ"/>
        </w:rPr>
      </w:pPr>
      <w:r>
        <w:rPr>
          <w:rStyle w:val="Znakapoznpodarou"/>
        </w:rPr>
        <w:footnoteRef/>
      </w:r>
      <w:r>
        <w:t xml:space="preserve"> </w:t>
      </w:r>
      <w:r w:rsidRPr="00273106">
        <w:rPr>
          <w:noProof/>
        </w:rPr>
        <w:t>„</w:t>
      </w:r>
      <w:r w:rsidRPr="00273106">
        <w:rPr>
          <w:noProof/>
          <w:szCs w:val="18"/>
        </w:rPr>
        <w:t xml:space="preserve">Philosophus </w:t>
      </w:r>
      <w:r w:rsidRPr="00273106">
        <w:rPr>
          <w:noProof/>
          <w:szCs w:val="12"/>
        </w:rPr>
        <w:t xml:space="preserve">dicit </w:t>
      </w:r>
      <w:r w:rsidRPr="00273106">
        <w:rPr>
          <w:noProof/>
          <w:szCs w:val="16"/>
        </w:rPr>
        <w:t xml:space="preserve">quod </w:t>
      </w:r>
      <w:r w:rsidRPr="00273106">
        <w:rPr>
          <w:noProof/>
          <w:szCs w:val="12"/>
        </w:rPr>
        <w:t xml:space="preserve">sicut </w:t>
      </w:r>
      <w:r w:rsidRPr="00273106">
        <w:rPr>
          <w:noProof/>
          <w:szCs w:val="13"/>
        </w:rPr>
        <w:t xml:space="preserve">se </w:t>
      </w:r>
      <w:r w:rsidRPr="00273106">
        <w:rPr>
          <w:noProof/>
        </w:rPr>
        <w:t xml:space="preserve">habet </w:t>
      </w:r>
      <w:r w:rsidRPr="00273106">
        <w:rPr>
          <w:noProof/>
          <w:szCs w:val="16"/>
        </w:rPr>
        <w:t xml:space="preserve">anima </w:t>
      </w:r>
      <w:r w:rsidRPr="00273106">
        <w:rPr>
          <w:noProof/>
        </w:rPr>
        <w:t xml:space="preserve">ad </w:t>
      </w:r>
      <w:r w:rsidRPr="00273106">
        <w:rPr>
          <w:noProof/>
          <w:szCs w:val="13"/>
        </w:rPr>
        <w:t>cor</w:t>
      </w:r>
      <w:r w:rsidRPr="00273106">
        <w:rPr>
          <w:noProof/>
        </w:rPr>
        <w:t xml:space="preserve">pus </w:t>
      </w:r>
      <w:r w:rsidRPr="00273106">
        <w:rPr>
          <w:noProof/>
          <w:szCs w:val="14"/>
        </w:rPr>
        <w:t xml:space="preserve">totum, </w:t>
      </w:r>
      <w:r w:rsidRPr="00273106">
        <w:rPr>
          <w:noProof/>
          <w:szCs w:val="11"/>
        </w:rPr>
        <w:t xml:space="preserve">ita </w:t>
      </w:r>
      <w:r w:rsidRPr="00273106">
        <w:rPr>
          <w:noProof/>
          <w:szCs w:val="14"/>
        </w:rPr>
        <w:t xml:space="preserve">partes </w:t>
      </w:r>
      <w:r w:rsidRPr="00273106">
        <w:rPr>
          <w:noProof/>
          <w:szCs w:val="16"/>
        </w:rPr>
        <w:t xml:space="preserve">animae ad </w:t>
      </w:r>
      <w:r w:rsidRPr="00273106">
        <w:rPr>
          <w:noProof/>
          <w:szCs w:val="14"/>
        </w:rPr>
        <w:t xml:space="preserve">partes </w:t>
      </w:r>
      <w:r w:rsidRPr="00273106">
        <w:rPr>
          <w:noProof/>
          <w:szCs w:val="13"/>
        </w:rPr>
        <w:t xml:space="preserve">corporis. </w:t>
      </w:r>
      <w:r w:rsidRPr="00273106">
        <w:rPr>
          <w:noProof/>
          <w:szCs w:val="16"/>
        </w:rPr>
        <w:t xml:space="preserve">Ergo </w:t>
      </w:r>
      <w:r w:rsidRPr="00273106">
        <w:rPr>
          <w:noProof/>
          <w:szCs w:val="18"/>
        </w:rPr>
        <w:t xml:space="preserve">cum </w:t>
      </w:r>
      <w:r w:rsidRPr="00273106">
        <w:rPr>
          <w:noProof/>
          <w:szCs w:val="14"/>
        </w:rPr>
        <w:t xml:space="preserve">partes </w:t>
      </w:r>
      <w:r w:rsidRPr="00273106">
        <w:rPr>
          <w:noProof/>
          <w:szCs w:val="16"/>
        </w:rPr>
        <w:t xml:space="preserve">animae </w:t>
      </w:r>
      <w:r w:rsidRPr="00273106">
        <w:rPr>
          <w:noProof/>
          <w:szCs w:val="12"/>
        </w:rPr>
        <w:t xml:space="preserve">tales </w:t>
      </w:r>
      <w:r w:rsidRPr="00273106">
        <w:rPr>
          <w:noProof/>
          <w:szCs w:val="14"/>
        </w:rPr>
        <w:t xml:space="preserve">esse </w:t>
      </w:r>
      <w:r w:rsidRPr="00273106">
        <w:rPr>
          <w:noProof/>
          <w:szCs w:val="17"/>
        </w:rPr>
        <w:t xml:space="preserve">non </w:t>
      </w:r>
      <w:r w:rsidRPr="00273106">
        <w:rPr>
          <w:noProof/>
        </w:rPr>
        <w:t xml:space="preserve">possunt </w:t>
      </w:r>
      <w:r w:rsidRPr="00273106">
        <w:rPr>
          <w:noProof/>
          <w:szCs w:val="12"/>
        </w:rPr>
        <w:t xml:space="preserve">nisi </w:t>
      </w:r>
      <w:r w:rsidRPr="00273106">
        <w:rPr>
          <w:noProof/>
          <w:szCs w:val="13"/>
        </w:rPr>
        <w:t xml:space="preserve">potentiae, </w:t>
      </w:r>
      <w:r w:rsidRPr="00273106">
        <w:rPr>
          <w:noProof/>
          <w:szCs w:val="14"/>
        </w:rPr>
        <w:t xml:space="preserve">potentiae </w:t>
      </w:r>
      <w:r w:rsidRPr="00273106">
        <w:rPr>
          <w:noProof/>
          <w:szCs w:val="17"/>
        </w:rPr>
        <w:t xml:space="preserve">non </w:t>
      </w:r>
      <w:r w:rsidRPr="00273106">
        <w:rPr>
          <w:noProof/>
          <w:szCs w:val="14"/>
        </w:rPr>
        <w:t xml:space="preserve">erunt </w:t>
      </w:r>
      <w:r w:rsidRPr="00273106">
        <w:rPr>
          <w:noProof/>
          <w:szCs w:val="12"/>
        </w:rPr>
        <w:t>acci</w:t>
      </w:r>
      <w:r w:rsidRPr="00273106">
        <w:rPr>
          <w:noProof/>
          <w:szCs w:val="14"/>
        </w:rPr>
        <w:t xml:space="preserve">dentia </w:t>
      </w:r>
      <w:r w:rsidRPr="00273106">
        <w:rPr>
          <w:noProof/>
        </w:rPr>
        <w:t xml:space="preserve">animae, </w:t>
      </w:r>
      <w:r w:rsidRPr="00273106">
        <w:rPr>
          <w:noProof/>
          <w:szCs w:val="18"/>
        </w:rPr>
        <w:t xml:space="preserve">cum </w:t>
      </w:r>
      <w:r w:rsidRPr="00273106">
        <w:rPr>
          <w:noProof/>
          <w:szCs w:val="14"/>
        </w:rPr>
        <w:t xml:space="preserve">accidens </w:t>
      </w:r>
      <w:r w:rsidRPr="00273106">
        <w:rPr>
          <w:noProof/>
          <w:szCs w:val="16"/>
        </w:rPr>
        <w:t xml:space="preserve">non </w:t>
      </w:r>
      <w:r w:rsidRPr="00273106">
        <w:rPr>
          <w:noProof/>
          <w:szCs w:val="10"/>
        </w:rPr>
        <w:t xml:space="preserve">sit </w:t>
      </w:r>
      <w:r w:rsidRPr="00273106">
        <w:rPr>
          <w:noProof/>
          <w:szCs w:val="14"/>
        </w:rPr>
        <w:t xml:space="preserve">pars </w:t>
      </w:r>
      <w:r w:rsidRPr="00273106">
        <w:rPr>
          <w:noProof/>
          <w:szCs w:val="13"/>
        </w:rPr>
        <w:t xml:space="preserve">substantiae. </w:t>
      </w:r>
      <w:r w:rsidRPr="00273106">
        <w:rPr>
          <w:noProof/>
        </w:rPr>
        <w:t xml:space="preserve">Item </w:t>
      </w:r>
      <w:r w:rsidRPr="00273106">
        <w:rPr>
          <w:noProof/>
          <w:szCs w:val="16"/>
        </w:rPr>
        <w:t xml:space="preserve">anima </w:t>
      </w:r>
      <w:r w:rsidRPr="00273106">
        <w:rPr>
          <w:noProof/>
        </w:rPr>
        <w:t xml:space="preserve">habet essentiam </w:t>
      </w:r>
      <w:r w:rsidRPr="00273106">
        <w:rPr>
          <w:noProof/>
          <w:szCs w:val="12"/>
        </w:rPr>
        <w:t xml:space="preserve">et </w:t>
      </w:r>
      <w:r w:rsidRPr="00273106">
        <w:rPr>
          <w:noProof/>
          <w:szCs w:val="13"/>
        </w:rPr>
        <w:t xml:space="preserve">virtutem. </w:t>
      </w:r>
      <w:r w:rsidRPr="00273106">
        <w:rPr>
          <w:noProof/>
          <w:szCs w:val="17"/>
        </w:rPr>
        <w:t xml:space="preserve">Nec </w:t>
      </w:r>
      <w:r w:rsidRPr="00273106">
        <w:rPr>
          <w:noProof/>
          <w:szCs w:val="13"/>
        </w:rPr>
        <w:t xml:space="preserve">virtus est eius </w:t>
      </w:r>
      <w:r w:rsidRPr="00273106">
        <w:rPr>
          <w:noProof/>
          <w:szCs w:val="14"/>
        </w:rPr>
        <w:t xml:space="preserve">accidens, </w:t>
      </w:r>
      <w:r w:rsidRPr="00273106">
        <w:rPr>
          <w:noProof/>
          <w:szCs w:val="18"/>
        </w:rPr>
        <w:t xml:space="preserve">cum </w:t>
      </w:r>
      <w:r w:rsidRPr="00273106">
        <w:rPr>
          <w:noProof/>
          <w:szCs w:val="16"/>
        </w:rPr>
        <w:t xml:space="preserve">a </w:t>
      </w:r>
      <w:r w:rsidRPr="00273106">
        <w:rPr>
          <w:noProof/>
          <w:szCs w:val="13"/>
        </w:rPr>
        <w:t xml:space="preserve">virtute </w:t>
      </w:r>
      <w:r w:rsidRPr="00273106">
        <w:rPr>
          <w:noProof/>
          <w:szCs w:val="14"/>
        </w:rPr>
        <w:t xml:space="preserve">dicatur </w:t>
      </w:r>
      <w:r w:rsidRPr="00273106">
        <w:rPr>
          <w:noProof/>
          <w:szCs w:val="16"/>
        </w:rPr>
        <w:t xml:space="preserve">anima </w:t>
      </w:r>
      <w:r w:rsidRPr="00273106">
        <w:rPr>
          <w:noProof/>
        </w:rPr>
        <w:t xml:space="preserve">totum </w:t>
      </w:r>
      <w:r w:rsidRPr="00273106">
        <w:rPr>
          <w:noProof/>
          <w:szCs w:val="12"/>
        </w:rPr>
        <w:t xml:space="preserve">virtuale. </w:t>
      </w:r>
      <w:r w:rsidRPr="00273106">
        <w:rPr>
          <w:noProof/>
          <w:szCs w:val="16"/>
        </w:rPr>
        <w:t xml:space="preserve">Sed </w:t>
      </w:r>
      <w:r w:rsidRPr="00273106">
        <w:rPr>
          <w:noProof/>
          <w:szCs w:val="14"/>
        </w:rPr>
        <w:t xml:space="preserve">essentia </w:t>
      </w:r>
      <w:r w:rsidRPr="00273106">
        <w:rPr>
          <w:noProof/>
        </w:rPr>
        <w:t xml:space="preserve">habet </w:t>
      </w:r>
      <w:r w:rsidRPr="00273106">
        <w:rPr>
          <w:noProof/>
          <w:szCs w:val="14"/>
        </w:rPr>
        <w:t xml:space="preserve">partes </w:t>
      </w:r>
      <w:r w:rsidRPr="00273106">
        <w:rPr>
          <w:noProof/>
          <w:szCs w:val="12"/>
        </w:rPr>
        <w:t xml:space="preserve">in </w:t>
      </w:r>
      <w:r w:rsidRPr="00273106">
        <w:rPr>
          <w:noProof/>
          <w:szCs w:val="13"/>
        </w:rPr>
        <w:t xml:space="preserve">se integrantes, </w:t>
      </w:r>
      <w:r w:rsidRPr="00273106">
        <w:rPr>
          <w:noProof/>
          <w:szCs w:val="12"/>
        </w:rPr>
        <w:t xml:space="preserve">scilicet </w:t>
      </w:r>
      <w:r w:rsidRPr="00273106">
        <w:rPr>
          <w:noProof/>
          <w:szCs w:val="16"/>
        </w:rPr>
        <w:t xml:space="preserve">materiam </w:t>
      </w:r>
      <w:r w:rsidRPr="00273106">
        <w:rPr>
          <w:noProof/>
          <w:szCs w:val="12"/>
        </w:rPr>
        <w:t xml:space="preserve">et </w:t>
      </w:r>
      <w:r w:rsidRPr="00273106">
        <w:rPr>
          <w:noProof/>
          <w:szCs w:val="16"/>
        </w:rPr>
        <w:t xml:space="preserve">formam. Ergo </w:t>
      </w:r>
      <w:r w:rsidRPr="00273106">
        <w:rPr>
          <w:noProof/>
          <w:szCs w:val="12"/>
        </w:rPr>
        <w:t xml:space="preserve">et </w:t>
      </w:r>
      <w:r w:rsidRPr="00273106">
        <w:rPr>
          <w:noProof/>
          <w:szCs w:val="13"/>
        </w:rPr>
        <w:t xml:space="preserve">virtutes </w:t>
      </w:r>
      <w:r w:rsidRPr="00273106">
        <w:rPr>
          <w:noProof/>
          <w:szCs w:val="14"/>
        </w:rPr>
        <w:t xml:space="preserve">habebit subiecto </w:t>
      </w:r>
      <w:r w:rsidRPr="00273106">
        <w:rPr>
          <w:noProof/>
        </w:rPr>
        <w:t>correspondentes.“ (</w:t>
      </w:r>
      <w:r>
        <w:rPr>
          <w:i/>
          <w:noProof/>
        </w:rPr>
        <w:t>Quaestiones tractantes De anima</w:t>
      </w:r>
      <w:r w:rsidRPr="00273106">
        <w:rPr>
          <w:noProof/>
        </w:rPr>
        <w:t>, q. 31, contra 6,7; ed. Spettmann, p. 200.28‒35</w:t>
      </w:r>
      <w:r>
        <w:rPr>
          <w:szCs w:val="14"/>
        </w:rP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Pr>
          <w:szCs w:val="14"/>
          <w:lang w:val="cs-CZ"/>
        </w:rPr>
        <w:instrText>200</w:instrText>
      </w:r>
      <w:r>
        <w:rPr>
          <w:szCs w:val="14"/>
        </w:rPr>
        <w:instrText>.</w:instrText>
      </w:r>
      <w:r>
        <w:rPr>
          <w:szCs w:val="14"/>
          <w:lang w:val="cs-CZ"/>
        </w:rPr>
        <w:instrText>28</w:instrText>
      </w:r>
      <w:r>
        <w:rPr>
          <w:szCs w:val="14"/>
        </w:rPr>
        <w:instrText>‒3</w:instrText>
      </w:r>
      <w:r>
        <w:rPr>
          <w:szCs w:val="14"/>
          <w:lang w:val="cs-CZ"/>
        </w:rPr>
        <w:instrText>5</w:instrText>
      </w:r>
      <w:r>
        <w:instrText xml:space="preserve">" </w:instrText>
      </w:r>
      <w:r>
        <w:rPr>
          <w:szCs w:val="14"/>
        </w:rPr>
        <w:fldChar w:fldCharType="end"/>
      </w:r>
      <w:r w:rsidRPr="00273106">
        <w:rPr>
          <w:noProof/>
        </w:rPr>
        <w:t>)</w:t>
      </w:r>
    </w:p>
  </w:footnote>
  <w:footnote w:id="105">
    <w:p w:rsidR="006E5ECF" w:rsidRPr="0002530E" w:rsidRDefault="006E5ECF" w:rsidP="08163013">
      <w:pPr>
        <w:pStyle w:val="Textpoznpodarou"/>
        <w:rPr>
          <w:lang w:val="cs-CZ"/>
        </w:rPr>
      </w:pPr>
      <w:r>
        <w:rPr>
          <w:rStyle w:val="Znakapoznpodarou"/>
        </w:rPr>
        <w:footnoteRef/>
      </w:r>
      <w:r>
        <w:t xml:space="preserve"> </w:t>
      </w:r>
      <w:r w:rsidRPr="08153AB5">
        <w:t>„Ad tertium dicendum similiter quod una scientia est in doctore et discente obiective, non formaliter, quia habitus est alius et alius, et a</w:t>
      </w:r>
      <w:r w:rsidRPr="08153AB5">
        <w:rPr>
          <w:rFonts w:eastAsia="Times"/>
        </w:rPr>
        <w:t>lia numero grammatica in me et in te. Tamen lux manifestans principia</w:t>
      </w:r>
      <w:r w:rsidRPr="08153AB5">
        <w:t xml:space="preserve"> </w:t>
      </w:r>
      <w:r w:rsidRPr="08153AB5">
        <w:rPr>
          <w:rFonts w:eastAsia="Times"/>
        </w:rPr>
        <w:t>omnium actuum est una in omnibus.</w:t>
      </w:r>
      <w:r w:rsidRPr="08153AB5">
        <w:t xml:space="preserve"> Quia i</w:t>
      </w:r>
      <w:r w:rsidRPr="08153AB5">
        <w:rPr>
          <w:rFonts w:eastAsia="Times"/>
        </w:rPr>
        <w:t>gitur mens discipuli excitatur</w:t>
      </w:r>
      <w:r w:rsidRPr="08153AB5">
        <w:t xml:space="preserve"> </w:t>
      </w:r>
      <w:r w:rsidRPr="08153AB5">
        <w:rPr>
          <w:rFonts w:eastAsia="Times"/>
        </w:rPr>
        <w:t>ad istam lucem per doctorem, ideo dicitur una scientia,</w:t>
      </w:r>
      <w:r w:rsidRPr="08153AB5">
        <w:t xml:space="preserve"> et tamen nata ista de illa.“</w:t>
      </w:r>
      <w:r w:rsidRPr="00273106">
        <w:rPr>
          <w:noProof/>
        </w:rPr>
        <w:t xml:space="preserve"> (</w:t>
      </w:r>
      <w:r>
        <w:rPr>
          <w:i/>
          <w:noProof/>
        </w:rPr>
        <w:t>Quaestiones tractantes De anima</w:t>
      </w:r>
      <w:r w:rsidRPr="00273106">
        <w:rPr>
          <w:noProof/>
        </w:rPr>
        <w:t>, q. 4, solutio, ad 3; ed. Spettmann, p. 53.34‒55.4</w:t>
      </w:r>
      <w:r>
        <w:rPr>
          <w:noProof/>
        </w:rPr>
        <w:fldChar w:fldCharType="begin"/>
      </w:r>
      <w:r>
        <w:instrText xml:space="preserve"> XE "</w:instrText>
      </w:r>
      <w:r>
        <w:rPr>
          <w:lang w:val="cs-CZ"/>
        </w:rPr>
        <w:instrText>Pecham:</w:instrText>
      </w:r>
      <w:r>
        <w:rPr>
          <w:i/>
          <w:noProof/>
        </w:rPr>
        <w:instrText>Quaestiones tractantes De anima</w:instrText>
      </w:r>
      <w:r w:rsidRPr="00736A27">
        <w:rPr>
          <w:noProof/>
        </w:rPr>
        <w:instrText xml:space="preserve"> 53.34‒55.4</w:instrText>
      </w:r>
      <w:r>
        <w:instrText xml:space="preserve">" </w:instrText>
      </w:r>
      <w:r>
        <w:rPr>
          <w:noProof/>
        </w:rPr>
        <w:fldChar w:fldCharType="end"/>
      </w:r>
      <w:r w:rsidRPr="00273106">
        <w:rPr>
          <w:noProof/>
        </w:rPr>
        <w:t>)</w:t>
      </w:r>
    </w:p>
  </w:footnote>
  <w:footnote w:id="106">
    <w:p w:rsidR="006E5ECF" w:rsidRPr="00C86FE0" w:rsidRDefault="006E5ECF" w:rsidP="08163013">
      <w:pPr>
        <w:pStyle w:val="Textpoznpodarou"/>
      </w:pPr>
      <w:r>
        <w:rPr>
          <w:rStyle w:val="Znakapoznpodarou"/>
        </w:rPr>
        <w:footnoteRef/>
      </w:r>
      <w:r>
        <w:rPr>
          <w:lang w:val="cs-CZ"/>
        </w:rPr>
        <w:t xml:space="preserve"> </w:t>
      </w:r>
      <w:r w:rsidRPr="00C86FE0">
        <w:t>„Part</w:t>
      </w:r>
      <w:r>
        <w:t xml:space="preserve">ant de </w:t>
      </w:r>
      <w:r>
        <w:rPr>
          <w:lang w:val="cs-CZ"/>
        </w:rPr>
        <w:t>c</w:t>
      </w:r>
      <w:r w:rsidRPr="00C86FE0">
        <w:t>e point de vue, la pensée apparaît à Jean Peckam comme une passion commune à une multiplicité d'intellects. Tous subissent les premiers principes qui sont connus par eux-mêmes, et cette unité dans la passivité des sujets suppose l'unité d'un principe agent.</w:t>
      </w:r>
      <w:r>
        <w:t>“ (Rohmer 1928, 178)</w:t>
      </w:r>
    </w:p>
  </w:footnote>
  <w:footnote w:id="107">
    <w:p w:rsidR="006E5ECF" w:rsidRPr="00FE7165" w:rsidRDefault="006E5ECF" w:rsidP="08163013">
      <w:pPr>
        <w:pStyle w:val="Textpoznpodarou"/>
        <w:rPr>
          <w:lang w:val="cs-CZ"/>
        </w:rPr>
      </w:pPr>
      <w:r>
        <w:rPr>
          <w:rStyle w:val="Znakapoznpodarou"/>
        </w:rPr>
        <w:footnoteRef/>
      </w:r>
      <w:r>
        <w:t xml:space="preserve"> </w:t>
      </w:r>
      <w:r w:rsidRPr="00273106">
        <w:rPr>
          <w:noProof/>
        </w:rPr>
        <w:t xml:space="preserve">„Et </w:t>
      </w:r>
      <w:r w:rsidRPr="00273106">
        <w:rPr>
          <w:noProof/>
          <w:szCs w:val="15"/>
        </w:rPr>
        <w:t xml:space="preserve">nota </w:t>
      </w:r>
      <w:r w:rsidRPr="00273106">
        <w:rPr>
          <w:noProof/>
          <w:szCs w:val="16"/>
        </w:rPr>
        <w:t xml:space="preserve">quod </w:t>
      </w:r>
      <w:r w:rsidRPr="00273106">
        <w:rPr>
          <w:noProof/>
          <w:szCs w:val="13"/>
        </w:rPr>
        <w:t xml:space="preserve">veritas </w:t>
      </w:r>
      <w:r w:rsidRPr="00273106">
        <w:rPr>
          <w:noProof/>
          <w:szCs w:val="12"/>
        </w:rPr>
        <w:t xml:space="preserve">dicit </w:t>
      </w:r>
      <w:r w:rsidRPr="00273106">
        <w:rPr>
          <w:noProof/>
          <w:szCs w:val="15"/>
        </w:rPr>
        <w:t xml:space="preserve">habitudinem </w:t>
      </w:r>
      <w:r w:rsidRPr="00273106">
        <w:rPr>
          <w:noProof/>
          <w:szCs w:val="12"/>
        </w:rPr>
        <w:t xml:space="preserve">rei </w:t>
      </w:r>
      <w:r w:rsidRPr="00273106">
        <w:rPr>
          <w:noProof/>
          <w:szCs w:val="16"/>
        </w:rPr>
        <w:t xml:space="preserve">ad exemplar </w:t>
      </w:r>
      <w:r w:rsidRPr="00273106">
        <w:rPr>
          <w:noProof/>
          <w:szCs w:val="15"/>
        </w:rPr>
        <w:t xml:space="preserve">aeternum, </w:t>
      </w:r>
      <w:r w:rsidRPr="00273106">
        <w:rPr>
          <w:noProof/>
          <w:szCs w:val="16"/>
        </w:rPr>
        <w:t xml:space="preserve">quo omnia </w:t>
      </w:r>
      <w:r w:rsidRPr="00273106">
        <w:rPr>
          <w:noProof/>
        </w:rPr>
        <w:t xml:space="preserve">ostenduntur, </w:t>
      </w:r>
      <w:r w:rsidRPr="00273106">
        <w:rPr>
          <w:noProof/>
          <w:szCs w:val="12"/>
        </w:rPr>
        <w:t xml:space="preserve">sicut </w:t>
      </w:r>
      <w:r w:rsidRPr="00273106">
        <w:rPr>
          <w:noProof/>
        </w:rPr>
        <w:t xml:space="preserve">bonitas habitudinem </w:t>
      </w:r>
      <w:r w:rsidRPr="00273106">
        <w:rPr>
          <w:noProof/>
          <w:szCs w:val="15"/>
        </w:rPr>
        <w:t xml:space="preserve">ad </w:t>
      </w:r>
      <w:r w:rsidRPr="00273106">
        <w:rPr>
          <w:noProof/>
        </w:rPr>
        <w:t xml:space="preserve">finem. Et ideo </w:t>
      </w:r>
      <w:r w:rsidRPr="00273106">
        <w:rPr>
          <w:noProof/>
          <w:szCs w:val="12"/>
        </w:rPr>
        <w:t xml:space="preserve">veritati </w:t>
      </w:r>
      <w:r w:rsidRPr="00273106">
        <w:rPr>
          <w:noProof/>
        </w:rPr>
        <w:t xml:space="preserve">creatae </w:t>
      </w:r>
      <w:r w:rsidRPr="00273106">
        <w:rPr>
          <w:noProof/>
          <w:szCs w:val="13"/>
        </w:rPr>
        <w:t xml:space="preserve">attribuitur ratio </w:t>
      </w:r>
      <w:r w:rsidRPr="00273106">
        <w:rPr>
          <w:noProof/>
        </w:rPr>
        <w:t xml:space="preserve">manifestandi, </w:t>
      </w:r>
      <w:r w:rsidRPr="00273106">
        <w:rPr>
          <w:noProof/>
          <w:szCs w:val="13"/>
        </w:rPr>
        <w:t xml:space="preserve">ut </w:t>
      </w:r>
      <w:r w:rsidRPr="00273106">
        <w:rPr>
          <w:noProof/>
          <w:szCs w:val="18"/>
        </w:rPr>
        <w:t xml:space="preserve">cum </w:t>
      </w:r>
      <w:r w:rsidRPr="00273106">
        <w:rPr>
          <w:noProof/>
          <w:szCs w:val="12"/>
        </w:rPr>
        <w:t xml:space="preserve">dicitur, </w:t>
      </w:r>
      <w:r w:rsidRPr="00273106">
        <w:rPr>
          <w:noProof/>
          <w:szCs w:val="16"/>
        </w:rPr>
        <w:t xml:space="preserve">quod </w:t>
      </w:r>
      <w:r w:rsidRPr="00273106">
        <w:rPr>
          <w:noProof/>
          <w:szCs w:val="13"/>
        </w:rPr>
        <w:t xml:space="preserve">est indivisio </w:t>
      </w:r>
      <w:r w:rsidRPr="00273106">
        <w:rPr>
          <w:noProof/>
          <w:szCs w:val="15"/>
        </w:rPr>
        <w:t xml:space="preserve">a </w:t>
      </w:r>
      <w:r w:rsidRPr="00273106">
        <w:rPr>
          <w:noProof/>
        </w:rPr>
        <w:t xml:space="preserve">propria </w:t>
      </w:r>
      <w:r w:rsidRPr="00273106">
        <w:rPr>
          <w:noProof/>
          <w:szCs w:val="13"/>
        </w:rPr>
        <w:t>specie.“ (</w:t>
      </w:r>
      <w:r>
        <w:rPr>
          <w:i/>
          <w:noProof/>
        </w:rPr>
        <w:t>Quaestiones tractantes De anima</w:t>
      </w:r>
      <w:r w:rsidRPr="00273106">
        <w:rPr>
          <w:noProof/>
        </w:rPr>
        <w:t>, q. 41, resp.; ed. Spettmann, p. 220.4‒7</w:t>
      </w:r>
      <w:r>
        <w:rPr>
          <w:noProof/>
        </w:rPr>
        <w:fldChar w:fldCharType="begin"/>
      </w:r>
      <w:r>
        <w:instrText xml:space="preserve"> XE </w:instrText>
      </w:r>
      <w:r w:rsidRPr="005802F5">
        <w:instrText xml:space="preserve">Stanovuje pravdu jako trvalou kvalitu věcí a hypostatický habitus daný "in re" odpovídá věčným paradigmatům (habitudinem rei ad exemplar aeternum). </w:instrText>
      </w:r>
      <w:r>
        <w:instrText>"</w:instrText>
      </w:r>
      <w:r>
        <w:rPr>
          <w:lang w:val="cs-CZ"/>
        </w:rPr>
        <w:instrText>Pecham:</w:instrText>
      </w:r>
      <w:r>
        <w:rPr>
          <w:i/>
          <w:noProof/>
        </w:rPr>
        <w:instrText>Quaestiones tractantes De anima</w:instrText>
      </w:r>
      <w:r>
        <w:rPr>
          <w:noProof/>
        </w:rPr>
        <w:instrText xml:space="preserve"> </w:instrText>
      </w:r>
      <w:r>
        <w:rPr>
          <w:noProof/>
          <w:lang w:val="cs-CZ"/>
        </w:rPr>
        <w:instrText>220</w:instrText>
      </w:r>
      <w:r>
        <w:rPr>
          <w:noProof/>
        </w:rPr>
        <w:instrText>.</w:instrText>
      </w:r>
      <w:r w:rsidRPr="00736A27">
        <w:rPr>
          <w:noProof/>
        </w:rPr>
        <w:instrText>4‒</w:instrText>
      </w:r>
      <w:r>
        <w:rPr>
          <w:noProof/>
          <w:lang w:val="cs-CZ"/>
        </w:rPr>
        <w:instrText>7</w:instrText>
      </w:r>
      <w:r>
        <w:instrText xml:space="preserve">" </w:instrText>
      </w:r>
      <w:r>
        <w:rPr>
          <w:noProof/>
        </w:rPr>
        <w:fldChar w:fldCharType="end"/>
      </w:r>
      <w:r w:rsidRPr="00273106">
        <w:rPr>
          <w:noProof/>
          <w:szCs w:val="13"/>
        </w:rPr>
        <w:t>)</w:t>
      </w:r>
    </w:p>
  </w:footnote>
  <w:footnote w:id="108">
    <w:p w:rsidR="006E5ECF" w:rsidRPr="00EC43C0" w:rsidRDefault="006E5ECF" w:rsidP="08163013">
      <w:pPr>
        <w:pStyle w:val="Textpoznpodarou"/>
        <w:rPr>
          <w:noProof/>
          <w:lang w:val="cs-CZ"/>
        </w:rPr>
      </w:pPr>
      <w:r>
        <w:rPr>
          <w:rStyle w:val="Znakapoznpodarou"/>
        </w:rPr>
        <w:footnoteRef/>
      </w:r>
      <w:r>
        <w:t xml:space="preserve"> </w:t>
      </w:r>
      <w:r w:rsidRPr="00273106">
        <w:rPr>
          <w:noProof/>
          <w:szCs w:val="19"/>
        </w:rPr>
        <w:t xml:space="preserve">„Ad </w:t>
      </w:r>
      <w:r w:rsidRPr="00273106">
        <w:rPr>
          <w:noProof/>
          <w:szCs w:val="18"/>
        </w:rPr>
        <w:t xml:space="preserve">nonum </w:t>
      </w:r>
      <w:r w:rsidRPr="00273106">
        <w:rPr>
          <w:noProof/>
          <w:szCs w:val="16"/>
        </w:rPr>
        <w:t xml:space="preserve">quod </w:t>
      </w:r>
      <w:r w:rsidRPr="00273106">
        <w:rPr>
          <w:noProof/>
          <w:szCs w:val="15"/>
        </w:rPr>
        <w:t xml:space="preserve">quanto </w:t>
      </w:r>
      <w:r w:rsidRPr="00273106">
        <w:rPr>
          <w:noProof/>
          <w:szCs w:val="13"/>
        </w:rPr>
        <w:t xml:space="preserve">aliquid simplicius, </w:t>
      </w:r>
      <w:r w:rsidRPr="00273106">
        <w:rPr>
          <w:noProof/>
        </w:rPr>
        <w:t xml:space="preserve">tanto </w:t>
      </w:r>
      <w:r w:rsidRPr="00273106">
        <w:rPr>
          <w:noProof/>
          <w:szCs w:val="13"/>
        </w:rPr>
        <w:t xml:space="preserve">est </w:t>
      </w:r>
      <w:r w:rsidRPr="00273106">
        <w:rPr>
          <w:noProof/>
          <w:szCs w:val="15"/>
        </w:rPr>
        <w:t>impropor</w:t>
      </w:r>
      <w:r w:rsidRPr="00273106">
        <w:rPr>
          <w:noProof/>
          <w:szCs w:val="13"/>
        </w:rPr>
        <w:t xml:space="preserve">tionabilius </w:t>
      </w:r>
      <w:r w:rsidRPr="00273106">
        <w:rPr>
          <w:noProof/>
          <w:szCs w:val="12"/>
        </w:rPr>
        <w:t xml:space="preserve">in </w:t>
      </w:r>
      <w:r w:rsidRPr="00273106">
        <w:rPr>
          <w:noProof/>
        </w:rPr>
        <w:t xml:space="preserve">cognitione composita, </w:t>
      </w:r>
      <w:r w:rsidRPr="00273106">
        <w:rPr>
          <w:noProof/>
          <w:szCs w:val="15"/>
        </w:rPr>
        <w:t xml:space="preserve">sed </w:t>
      </w:r>
      <w:r w:rsidRPr="00273106">
        <w:rPr>
          <w:noProof/>
          <w:szCs w:val="17"/>
        </w:rPr>
        <w:t xml:space="preserve">non </w:t>
      </w:r>
      <w:r w:rsidRPr="00273106">
        <w:rPr>
          <w:noProof/>
          <w:szCs w:val="13"/>
        </w:rPr>
        <w:t xml:space="preserve">in </w:t>
      </w:r>
      <w:r w:rsidRPr="00273106">
        <w:rPr>
          <w:noProof/>
        </w:rPr>
        <w:t xml:space="preserve">cognitione </w:t>
      </w:r>
      <w:r w:rsidRPr="00273106">
        <w:rPr>
          <w:noProof/>
          <w:szCs w:val="12"/>
        </w:rPr>
        <w:t xml:space="preserve">simplici, in </w:t>
      </w:r>
      <w:r w:rsidRPr="00273106">
        <w:rPr>
          <w:noProof/>
          <w:szCs w:val="16"/>
        </w:rPr>
        <w:t xml:space="preserve">qua </w:t>
      </w:r>
      <w:r w:rsidRPr="00273106">
        <w:rPr>
          <w:noProof/>
          <w:szCs w:val="15"/>
        </w:rPr>
        <w:t xml:space="preserve">necesse </w:t>
      </w:r>
      <w:r w:rsidRPr="00273106">
        <w:rPr>
          <w:noProof/>
          <w:szCs w:val="13"/>
        </w:rPr>
        <w:t xml:space="preserve">est </w:t>
      </w:r>
      <w:r w:rsidRPr="00273106">
        <w:rPr>
          <w:noProof/>
          <w:szCs w:val="11"/>
        </w:rPr>
        <w:t xml:space="preserve">fieri </w:t>
      </w:r>
      <w:r w:rsidRPr="00273106">
        <w:rPr>
          <w:noProof/>
          <w:szCs w:val="15"/>
        </w:rPr>
        <w:t xml:space="preserve">resolutionem ad </w:t>
      </w:r>
      <w:r w:rsidRPr="00273106">
        <w:rPr>
          <w:noProof/>
          <w:szCs w:val="16"/>
        </w:rPr>
        <w:t xml:space="preserve">ultimam </w:t>
      </w:r>
      <w:r w:rsidRPr="00273106">
        <w:rPr>
          <w:noProof/>
          <w:szCs w:val="12"/>
        </w:rPr>
        <w:t xml:space="preserve">et </w:t>
      </w:r>
      <w:r w:rsidRPr="00273106">
        <w:rPr>
          <w:noProof/>
          <w:szCs w:val="15"/>
        </w:rPr>
        <w:t xml:space="preserve">certissimam rationem </w:t>
      </w:r>
      <w:r w:rsidRPr="00273106">
        <w:rPr>
          <w:noProof/>
        </w:rPr>
        <w:t>cognoscendi.“ (</w:t>
      </w:r>
      <w:r>
        <w:rPr>
          <w:i/>
          <w:noProof/>
        </w:rPr>
        <w:t>Quaestiones tractantes De anima</w:t>
      </w:r>
      <w:r w:rsidRPr="00273106">
        <w:rPr>
          <w:noProof/>
        </w:rPr>
        <w:t>, ed. Spettmann, q. 5, solutio, ad 20; p. 71.7‒10</w:t>
      </w:r>
      <w:r>
        <w:rPr>
          <w:noProof/>
        </w:rPr>
        <w:fldChar w:fldCharType="begin"/>
      </w:r>
      <w:r>
        <w:instrText xml:space="preserve"> XE "</w:instrText>
      </w:r>
      <w:r>
        <w:rPr>
          <w:lang w:val="cs-CZ"/>
        </w:rPr>
        <w:instrText>Pecham:</w:instrText>
      </w:r>
      <w:r>
        <w:rPr>
          <w:i/>
          <w:noProof/>
        </w:rPr>
        <w:instrText>Quaestiones tractantes De anima</w:instrText>
      </w:r>
      <w:r>
        <w:rPr>
          <w:noProof/>
        </w:rPr>
        <w:instrText xml:space="preserve"> </w:instrText>
      </w:r>
      <w:r>
        <w:rPr>
          <w:noProof/>
          <w:lang w:val="cs-CZ"/>
        </w:rPr>
        <w:instrText>71</w:instrText>
      </w:r>
      <w:r w:rsidRPr="00736A27">
        <w:rPr>
          <w:noProof/>
        </w:rPr>
        <w:instrText>.</w:instrText>
      </w:r>
      <w:r>
        <w:rPr>
          <w:noProof/>
          <w:lang w:val="cs-CZ"/>
        </w:rPr>
        <w:instrText>7</w:instrText>
      </w:r>
      <w:r w:rsidRPr="00736A27">
        <w:rPr>
          <w:noProof/>
        </w:rPr>
        <w:instrText>‒</w:instrText>
      </w:r>
      <w:r>
        <w:rPr>
          <w:noProof/>
          <w:lang w:val="cs-CZ"/>
        </w:rPr>
        <w:instrText>10</w:instrText>
      </w:r>
      <w:r>
        <w:instrText xml:space="preserve">" </w:instrText>
      </w:r>
      <w:r>
        <w:rPr>
          <w:noProof/>
        </w:rPr>
        <w:fldChar w:fldCharType="end"/>
      </w:r>
      <w:r w:rsidRPr="00273106">
        <w:rPr>
          <w:noProof/>
        </w:rPr>
        <w:t>)</w:t>
      </w:r>
    </w:p>
  </w:footnote>
  <w:footnote w:id="109">
    <w:p w:rsidR="006E5ECF" w:rsidRPr="00BF0636" w:rsidRDefault="006E5ECF" w:rsidP="08163013">
      <w:pPr>
        <w:pStyle w:val="Textpoznpodarou"/>
        <w:rPr>
          <w:lang w:val="cs-CZ"/>
        </w:rPr>
      </w:pPr>
      <w:r>
        <w:rPr>
          <w:rStyle w:val="Znakapoznpodarou"/>
        </w:rPr>
        <w:footnoteRef/>
      </w:r>
      <w:r>
        <w:t xml:space="preserve"> </w:t>
      </w:r>
      <w:r w:rsidRPr="00273106">
        <w:rPr>
          <w:noProof/>
          <w:szCs w:val="17"/>
        </w:rPr>
        <w:t xml:space="preserve">„Ad </w:t>
      </w:r>
      <w:r w:rsidRPr="00273106">
        <w:rPr>
          <w:noProof/>
        </w:rPr>
        <w:t xml:space="preserve">tertium </w:t>
      </w:r>
      <w:r w:rsidRPr="00273106">
        <w:rPr>
          <w:noProof/>
          <w:szCs w:val="16"/>
        </w:rPr>
        <w:t xml:space="preserve">dicendum quod </w:t>
      </w:r>
      <w:r w:rsidRPr="00273106">
        <w:rPr>
          <w:noProof/>
          <w:szCs w:val="17"/>
        </w:rPr>
        <w:t xml:space="preserve">secundum </w:t>
      </w:r>
      <w:r w:rsidRPr="00273106">
        <w:rPr>
          <w:noProof/>
          <w:szCs w:val="19"/>
        </w:rPr>
        <w:t xml:space="preserve">Augustinum </w:t>
      </w:r>
      <w:r w:rsidRPr="00273106">
        <w:rPr>
          <w:noProof/>
        </w:rPr>
        <w:t xml:space="preserve">lux increata ipsa </w:t>
      </w:r>
      <w:r w:rsidRPr="00273106">
        <w:rPr>
          <w:noProof/>
          <w:szCs w:val="13"/>
        </w:rPr>
        <w:t xml:space="preserve">ostendit </w:t>
      </w:r>
      <w:r w:rsidRPr="00273106">
        <w:rPr>
          <w:noProof/>
          <w:szCs w:val="15"/>
        </w:rPr>
        <w:t xml:space="preserve">omnia, </w:t>
      </w:r>
      <w:r w:rsidRPr="00273106">
        <w:rPr>
          <w:noProof/>
          <w:szCs w:val="16"/>
        </w:rPr>
        <w:t xml:space="preserve">nec </w:t>
      </w:r>
      <w:r w:rsidRPr="00273106">
        <w:rPr>
          <w:noProof/>
          <w:szCs w:val="17"/>
        </w:rPr>
        <w:t xml:space="preserve">tamen </w:t>
      </w:r>
      <w:r w:rsidRPr="00273106">
        <w:rPr>
          <w:noProof/>
        </w:rPr>
        <w:t xml:space="preserve">se </w:t>
      </w:r>
      <w:r w:rsidRPr="00273106">
        <w:rPr>
          <w:noProof/>
          <w:szCs w:val="16"/>
        </w:rPr>
        <w:t xml:space="preserve">ipsam </w:t>
      </w:r>
      <w:r w:rsidRPr="00273106">
        <w:rPr>
          <w:noProof/>
          <w:szCs w:val="13"/>
        </w:rPr>
        <w:t xml:space="preserve">ostendit obiective. </w:t>
      </w:r>
      <w:r w:rsidRPr="00273106">
        <w:rPr>
          <w:noProof/>
          <w:szCs w:val="15"/>
        </w:rPr>
        <w:t xml:space="preserve">Cuius </w:t>
      </w:r>
      <w:r w:rsidRPr="00273106">
        <w:rPr>
          <w:noProof/>
          <w:szCs w:val="17"/>
        </w:rPr>
        <w:t>exem</w:t>
      </w:r>
      <w:r w:rsidRPr="00273106">
        <w:rPr>
          <w:noProof/>
          <w:szCs w:val="16"/>
        </w:rPr>
        <w:t xml:space="preserve">plum </w:t>
      </w:r>
      <w:r w:rsidRPr="00273106">
        <w:rPr>
          <w:noProof/>
          <w:szCs w:val="13"/>
        </w:rPr>
        <w:t xml:space="preserve">est in </w:t>
      </w:r>
      <w:r w:rsidRPr="00273106">
        <w:rPr>
          <w:noProof/>
        </w:rPr>
        <w:t xml:space="preserve">specie </w:t>
      </w:r>
      <w:r w:rsidRPr="00273106">
        <w:rPr>
          <w:noProof/>
          <w:szCs w:val="12"/>
        </w:rPr>
        <w:t xml:space="preserve">rei </w:t>
      </w:r>
      <w:r w:rsidRPr="00273106">
        <w:rPr>
          <w:noProof/>
          <w:szCs w:val="11"/>
        </w:rPr>
        <w:t xml:space="preserve">visibilis </w:t>
      </w:r>
      <w:r w:rsidRPr="00273106">
        <w:rPr>
          <w:noProof/>
          <w:szCs w:val="13"/>
        </w:rPr>
        <w:t xml:space="preserve">corporalis, </w:t>
      </w:r>
      <w:r w:rsidRPr="00273106">
        <w:rPr>
          <w:noProof/>
          <w:szCs w:val="16"/>
        </w:rPr>
        <w:t xml:space="preserve">quae </w:t>
      </w:r>
      <w:r w:rsidRPr="00273106">
        <w:rPr>
          <w:noProof/>
          <w:szCs w:val="13"/>
        </w:rPr>
        <w:t xml:space="preserve">ostendit </w:t>
      </w:r>
      <w:r w:rsidRPr="00273106">
        <w:rPr>
          <w:noProof/>
          <w:szCs w:val="10"/>
        </w:rPr>
        <w:t xml:space="preserve">id, </w:t>
      </w:r>
      <w:r w:rsidRPr="00273106">
        <w:rPr>
          <w:noProof/>
        </w:rPr>
        <w:t xml:space="preserve">cuius </w:t>
      </w:r>
      <w:r w:rsidRPr="00273106">
        <w:rPr>
          <w:noProof/>
          <w:szCs w:val="13"/>
        </w:rPr>
        <w:t xml:space="preserve">est species, </w:t>
      </w:r>
      <w:r w:rsidRPr="00273106">
        <w:rPr>
          <w:noProof/>
          <w:szCs w:val="16"/>
        </w:rPr>
        <w:t xml:space="preserve">nec </w:t>
      </w:r>
      <w:r w:rsidRPr="00273106">
        <w:rPr>
          <w:noProof/>
          <w:szCs w:val="17"/>
        </w:rPr>
        <w:t xml:space="preserve">tamen </w:t>
      </w:r>
      <w:r w:rsidRPr="00273106">
        <w:rPr>
          <w:noProof/>
        </w:rPr>
        <w:t xml:space="preserve">ostendit </w:t>
      </w:r>
      <w:r w:rsidRPr="00273106">
        <w:rPr>
          <w:noProof/>
          <w:szCs w:val="15"/>
        </w:rPr>
        <w:t xml:space="preserve">essentiam suam, </w:t>
      </w:r>
      <w:r w:rsidRPr="00273106">
        <w:rPr>
          <w:noProof/>
          <w:szCs w:val="12"/>
        </w:rPr>
        <w:t xml:space="preserve">nisi </w:t>
      </w:r>
      <w:r w:rsidRPr="00273106">
        <w:rPr>
          <w:noProof/>
          <w:szCs w:val="13"/>
        </w:rPr>
        <w:t xml:space="preserve">ut est alterius </w:t>
      </w:r>
      <w:r w:rsidRPr="00273106">
        <w:rPr>
          <w:noProof/>
          <w:szCs w:val="12"/>
        </w:rPr>
        <w:t>similitudo.“ (</w:t>
      </w:r>
      <w:r>
        <w:rPr>
          <w:i/>
          <w:noProof/>
        </w:rPr>
        <w:t>Quaestiones tractantes De anima</w:t>
      </w:r>
      <w:r w:rsidRPr="00273106">
        <w:rPr>
          <w:noProof/>
        </w:rPr>
        <w:t xml:space="preserve">, </w:t>
      </w:r>
      <w:r w:rsidRPr="00273106">
        <w:rPr>
          <w:noProof/>
          <w:szCs w:val="14"/>
        </w:rPr>
        <w:t xml:space="preserve">q. 22, solutio, ad 3; </w:t>
      </w:r>
      <w:r w:rsidRPr="00273106">
        <w:rPr>
          <w:noProof/>
        </w:rPr>
        <w:t xml:space="preserve">ed. Spettmann, </w:t>
      </w:r>
      <w:r w:rsidRPr="00273106">
        <w:rPr>
          <w:noProof/>
          <w:szCs w:val="14"/>
        </w:rPr>
        <w:t>p. 175.28‒31</w:t>
      </w:r>
      <w:r>
        <w:rPr>
          <w:noProof/>
        </w:rPr>
        <w:fldChar w:fldCharType="begin"/>
      </w:r>
      <w:r>
        <w:instrText xml:space="preserve"> XE "</w:instrText>
      </w:r>
      <w:r>
        <w:rPr>
          <w:lang w:val="cs-CZ"/>
        </w:rPr>
        <w:instrText>Pecham:</w:instrText>
      </w:r>
      <w:r>
        <w:rPr>
          <w:i/>
          <w:noProof/>
        </w:rPr>
        <w:instrText>Quaestiones tractantes De anima</w:instrText>
      </w:r>
      <w:r>
        <w:rPr>
          <w:noProof/>
        </w:rPr>
        <w:instrText xml:space="preserve"> </w:instrText>
      </w:r>
      <w:r>
        <w:rPr>
          <w:noProof/>
          <w:lang w:val="cs-CZ"/>
        </w:rPr>
        <w:instrText>175</w:instrText>
      </w:r>
      <w:r>
        <w:rPr>
          <w:noProof/>
        </w:rPr>
        <w:instrText>.</w:instrText>
      </w:r>
      <w:r>
        <w:rPr>
          <w:noProof/>
          <w:lang w:val="cs-CZ"/>
        </w:rPr>
        <w:instrText>28</w:instrText>
      </w:r>
      <w:r w:rsidRPr="00736A27">
        <w:rPr>
          <w:noProof/>
        </w:rPr>
        <w:instrText>‒</w:instrText>
      </w:r>
      <w:r>
        <w:rPr>
          <w:noProof/>
          <w:lang w:val="cs-CZ"/>
        </w:rPr>
        <w:instrText>31</w:instrText>
      </w:r>
      <w:r>
        <w:instrText xml:space="preserve">" </w:instrText>
      </w:r>
      <w:r>
        <w:rPr>
          <w:noProof/>
        </w:rPr>
        <w:fldChar w:fldCharType="end"/>
      </w:r>
      <w:r w:rsidRPr="00273106">
        <w:rPr>
          <w:noProof/>
          <w:szCs w:val="12"/>
        </w:rPr>
        <w:t>)</w:t>
      </w:r>
    </w:p>
  </w:footnote>
  <w:footnote w:id="110">
    <w:p w:rsidR="006E5ECF" w:rsidRPr="00A435BD" w:rsidRDefault="006E5ECF" w:rsidP="08163013">
      <w:pPr>
        <w:pStyle w:val="Textpoznpodarou"/>
        <w:rPr>
          <w:lang w:val="cs-CZ"/>
        </w:rPr>
      </w:pPr>
      <w:r>
        <w:rPr>
          <w:rStyle w:val="Znakapoznpodarou"/>
        </w:rPr>
        <w:footnoteRef/>
      </w:r>
      <w:r>
        <w:t xml:space="preserve"> </w:t>
      </w:r>
      <w:r w:rsidRPr="00273106">
        <w:rPr>
          <w:noProof/>
        </w:rPr>
        <w:t xml:space="preserve">„Sed illa quae sunt essentialiter in intellectu, non videntur per aliam similitudinem nisi quod ipsa potentia cognitiva assimilatur ipsi cognoscibili, ut possit ipsum videre, quod per se est praesens intellectui.“ </w:t>
      </w:r>
      <w:r w:rsidRPr="00273106">
        <w:rPr>
          <w:noProof/>
          <w:szCs w:val="12"/>
        </w:rPr>
        <w:t>(</w:t>
      </w:r>
      <w:r>
        <w:rPr>
          <w:i/>
          <w:noProof/>
        </w:rPr>
        <w:t>Quaestiones tractantes De anima</w:t>
      </w:r>
      <w:r w:rsidRPr="00273106">
        <w:rPr>
          <w:noProof/>
        </w:rPr>
        <w:t xml:space="preserve">, </w:t>
      </w:r>
      <w:r w:rsidRPr="00273106">
        <w:rPr>
          <w:noProof/>
          <w:szCs w:val="14"/>
        </w:rPr>
        <w:t xml:space="preserve">q. 23, resp.; </w:t>
      </w:r>
      <w:r w:rsidRPr="00273106">
        <w:rPr>
          <w:noProof/>
        </w:rPr>
        <w:t xml:space="preserve">ed. Spettmann, </w:t>
      </w:r>
      <w:r w:rsidRPr="00273106">
        <w:rPr>
          <w:noProof/>
          <w:szCs w:val="14"/>
        </w:rPr>
        <w:t>p. 175.37‒40</w:t>
      </w:r>
      <w:r>
        <w:rPr>
          <w:noProof/>
        </w:rPr>
        <w:fldChar w:fldCharType="begin"/>
      </w:r>
      <w:r>
        <w:instrText xml:space="preserve"> XE "</w:instrText>
      </w:r>
      <w:r>
        <w:rPr>
          <w:lang w:val="cs-CZ"/>
        </w:rPr>
        <w:instrText>Pecham:</w:instrText>
      </w:r>
      <w:r>
        <w:rPr>
          <w:i/>
          <w:noProof/>
        </w:rPr>
        <w:instrText>Quaestiones tractantes De anima</w:instrText>
      </w:r>
      <w:r w:rsidRPr="00736A27">
        <w:rPr>
          <w:noProof/>
        </w:rPr>
        <w:instrText xml:space="preserve"> </w:instrText>
      </w:r>
      <w:r>
        <w:rPr>
          <w:noProof/>
          <w:lang w:val="cs-CZ"/>
        </w:rPr>
        <w:instrText>175</w:instrText>
      </w:r>
      <w:r>
        <w:rPr>
          <w:noProof/>
        </w:rPr>
        <w:instrText>.3</w:instrText>
      </w:r>
      <w:r>
        <w:rPr>
          <w:noProof/>
          <w:lang w:val="cs-CZ"/>
        </w:rPr>
        <w:instrText>7</w:instrText>
      </w:r>
      <w:r w:rsidRPr="00736A27">
        <w:rPr>
          <w:noProof/>
        </w:rPr>
        <w:instrText>‒</w:instrText>
      </w:r>
      <w:r>
        <w:rPr>
          <w:noProof/>
          <w:lang w:val="cs-CZ"/>
        </w:rPr>
        <w:instrText>40</w:instrText>
      </w:r>
      <w:r>
        <w:instrText xml:space="preserve">" </w:instrText>
      </w:r>
      <w:r>
        <w:rPr>
          <w:noProof/>
        </w:rPr>
        <w:fldChar w:fldCharType="end"/>
      </w:r>
      <w:r w:rsidRPr="00273106">
        <w:rPr>
          <w:noProof/>
          <w:szCs w:val="12"/>
        </w:rPr>
        <w:t>)</w:t>
      </w:r>
    </w:p>
  </w:footnote>
  <w:footnote w:id="111">
    <w:p w:rsidR="006E5ECF" w:rsidRPr="00DB7F9B" w:rsidRDefault="006E5ECF" w:rsidP="08163013">
      <w:pPr>
        <w:pStyle w:val="Textpoznpodarou"/>
        <w:rPr>
          <w:noProof/>
          <w:lang w:val="cs-CZ"/>
        </w:rPr>
      </w:pPr>
      <w:r>
        <w:rPr>
          <w:rStyle w:val="Znakapoznpodarou"/>
        </w:rPr>
        <w:footnoteRef/>
      </w:r>
      <w:r>
        <w:t xml:space="preserve"> </w:t>
      </w:r>
      <w:r w:rsidRPr="00273106">
        <w:rPr>
          <w:noProof/>
          <w:szCs w:val="15"/>
        </w:rPr>
        <w:t xml:space="preserve">„Item </w:t>
      </w:r>
      <w:r w:rsidRPr="00273106">
        <w:rPr>
          <w:noProof/>
        </w:rPr>
        <w:t xml:space="preserve">res </w:t>
      </w:r>
      <w:r w:rsidRPr="00273106">
        <w:rPr>
          <w:noProof/>
          <w:szCs w:val="12"/>
        </w:rPr>
        <w:t xml:space="preserve">et </w:t>
      </w:r>
      <w:r w:rsidRPr="00273106">
        <w:rPr>
          <w:noProof/>
        </w:rPr>
        <w:t xml:space="preserve">intentio essentialiter </w:t>
      </w:r>
      <w:r w:rsidRPr="00273106">
        <w:rPr>
          <w:noProof/>
          <w:szCs w:val="12"/>
        </w:rPr>
        <w:t xml:space="preserve">differunt. </w:t>
      </w:r>
      <w:r w:rsidRPr="00273106">
        <w:rPr>
          <w:noProof/>
          <w:szCs w:val="14"/>
        </w:rPr>
        <w:t xml:space="preserve">Et impossibile </w:t>
      </w:r>
      <w:r w:rsidRPr="00273106">
        <w:rPr>
          <w:noProof/>
        </w:rPr>
        <w:t xml:space="preserve">est </w:t>
      </w:r>
      <w:r w:rsidRPr="00273106">
        <w:rPr>
          <w:noProof/>
          <w:szCs w:val="16"/>
        </w:rPr>
        <w:t xml:space="preserve">idem </w:t>
      </w:r>
      <w:r w:rsidRPr="00273106">
        <w:rPr>
          <w:noProof/>
          <w:szCs w:val="14"/>
        </w:rPr>
        <w:t xml:space="preserve">esse </w:t>
      </w:r>
      <w:r w:rsidRPr="00273106">
        <w:rPr>
          <w:noProof/>
          <w:szCs w:val="17"/>
        </w:rPr>
        <w:t xml:space="preserve">rem </w:t>
      </w:r>
      <w:r w:rsidRPr="00273106">
        <w:rPr>
          <w:noProof/>
          <w:szCs w:val="12"/>
        </w:rPr>
        <w:t xml:space="preserve">et </w:t>
      </w:r>
      <w:r w:rsidRPr="00273106">
        <w:rPr>
          <w:noProof/>
          <w:szCs w:val="14"/>
        </w:rPr>
        <w:t xml:space="preserve">intentionem. </w:t>
      </w:r>
      <w:r w:rsidRPr="00273106">
        <w:rPr>
          <w:noProof/>
          <w:szCs w:val="16"/>
        </w:rPr>
        <w:t xml:space="preserve">Sed quod </w:t>
      </w:r>
      <w:r w:rsidRPr="00273106">
        <w:rPr>
          <w:noProof/>
        </w:rPr>
        <w:t xml:space="preserve">est </w:t>
      </w:r>
      <w:r w:rsidRPr="00273106">
        <w:rPr>
          <w:noProof/>
          <w:szCs w:val="12"/>
        </w:rPr>
        <w:t xml:space="preserve">in intellectu </w:t>
      </w:r>
      <w:r w:rsidRPr="00273106">
        <w:rPr>
          <w:noProof/>
        </w:rPr>
        <w:t xml:space="preserve">formaliter, est </w:t>
      </w:r>
      <w:r w:rsidRPr="00273106">
        <w:rPr>
          <w:noProof/>
          <w:szCs w:val="12"/>
        </w:rPr>
        <w:t xml:space="preserve">intentio, </w:t>
      </w:r>
      <w:r w:rsidRPr="00273106">
        <w:rPr>
          <w:noProof/>
          <w:szCs w:val="16"/>
        </w:rPr>
        <w:t xml:space="preserve">quod </w:t>
      </w:r>
      <w:r w:rsidRPr="00273106">
        <w:rPr>
          <w:noProof/>
          <w:szCs w:val="17"/>
        </w:rPr>
        <w:t xml:space="preserve">movet </w:t>
      </w:r>
      <w:r w:rsidRPr="00273106">
        <w:rPr>
          <w:noProof/>
          <w:szCs w:val="14"/>
        </w:rPr>
        <w:t xml:space="preserve">intellectum </w:t>
      </w:r>
      <w:r w:rsidRPr="00273106">
        <w:rPr>
          <w:noProof/>
        </w:rPr>
        <w:t xml:space="preserve">obiective, est </w:t>
      </w:r>
      <w:r w:rsidRPr="00273106">
        <w:rPr>
          <w:noProof/>
          <w:szCs w:val="12"/>
        </w:rPr>
        <w:t xml:space="preserve">res. </w:t>
      </w:r>
      <w:r w:rsidRPr="00273106">
        <w:rPr>
          <w:noProof/>
          <w:szCs w:val="16"/>
        </w:rPr>
        <w:t xml:space="preserve">Ergo </w:t>
      </w:r>
      <w:r w:rsidRPr="00273106">
        <w:rPr>
          <w:noProof/>
          <w:szCs w:val="14"/>
        </w:rPr>
        <w:t>impossi</w:t>
      </w:r>
      <w:r w:rsidRPr="00273106">
        <w:rPr>
          <w:noProof/>
          <w:szCs w:val="12"/>
        </w:rPr>
        <w:t xml:space="preserve">bile est </w:t>
      </w:r>
      <w:r w:rsidRPr="00273106">
        <w:rPr>
          <w:noProof/>
          <w:szCs w:val="17"/>
        </w:rPr>
        <w:t xml:space="preserve">rem </w:t>
      </w:r>
      <w:r w:rsidRPr="00273106">
        <w:rPr>
          <w:noProof/>
          <w:szCs w:val="15"/>
        </w:rPr>
        <w:t xml:space="preserve">cognosci </w:t>
      </w:r>
      <w:r w:rsidRPr="00273106">
        <w:rPr>
          <w:noProof/>
          <w:szCs w:val="16"/>
        </w:rPr>
        <w:t xml:space="preserve">ab </w:t>
      </w:r>
      <w:r w:rsidRPr="00273106">
        <w:rPr>
          <w:noProof/>
          <w:szCs w:val="12"/>
        </w:rPr>
        <w:t xml:space="preserve">intellectu nisi </w:t>
      </w:r>
      <w:r w:rsidRPr="00273106">
        <w:rPr>
          <w:noProof/>
          <w:szCs w:val="15"/>
        </w:rPr>
        <w:t xml:space="preserve">per </w:t>
      </w:r>
      <w:r w:rsidRPr="00273106">
        <w:rPr>
          <w:noProof/>
          <w:szCs w:val="14"/>
        </w:rPr>
        <w:t xml:space="preserve">intentionem.“ </w:t>
      </w:r>
      <w:r w:rsidRPr="00273106">
        <w:rPr>
          <w:noProof/>
          <w:szCs w:val="12"/>
        </w:rPr>
        <w:t>(</w:t>
      </w:r>
      <w:r>
        <w:rPr>
          <w:i/>
          <w:noProof/>
        </w:rPr>
        <w:t>Quaestiones tractantes De anima</w:t>
      </w:r>
      <w:r w:rsidRPr="00273106">
        <w:rPr>
          <w:noProof/>
        </w:rPr>
        <w:t xml:space="preserve">, </w:t>
      </w:r>
      <w:r w:rsidRPr="00273106">
        <w:rPr>
          <w:noProof/>
          <w:szCs w:val="14"/>
        </w:rPr>
        <w:t xml:space="preserve">q. 9, contra, ad 8; </w:t>
      </w:r>
      <w:r w:rsidRPr="00273106">
        <w:rPr>
          <w:noProof/>
        </w:rPr>
        <w:t xml:space="preserve">ed. Spettmann, </w:t>
      </w:r>
      <w:r w:rsidRPr="00273106">
        <w:rPr>
          <w:noProof/>
          <w:szCs w:val="14"/>
        </w:rPr>
        <w:t>p. 83.6‒9</w:t>
      </w:r>
      <w:r>
        <w:rPr>
          <w:noProof/>
        </w:rPr>
        <w:fldChar w:fldCharType="begin"/>
      </w:r>
      <w:r>
        <w:instrText xml:space="preserve"> XE "</w:instrText>
      </w:r>
      <w:r>
        <w:rPr>
          <w:lang w:val="cs-CZ"/>
        </w:rPr>
        <w:instrText>Pecham:</w:instrText>
      </w:r>
      <w:r>
        <w:rPr>
          <w:i/>
          <w:noProof/>
        </w:rPr>
        <w:instrText>Quaestiones tractantes De anima</w:instrText>
      </w:r>
      <w:r>
        <w:rPr>
          <w:noProof/>
        </w:rPr>
        <w:instrText xml:space="preserve"> </w:instrText>
      </w:r>
      <w:r>
        <w:rPr>
          <w:noProof/>
          <w:lang w:val="cs-CZ"/>
        </w:rPr>
        <w:instrText>8</w:instrText>
      </w:r>
      <w:r w:rsidRPr="00736A27">
        <w:rPr>
          <w:noProof/>
        </w:rPr>
        <w:instrText>3.</w:instrText>
      </w:r>
      <w:r>
        <w:rPr>
          <w:noProof/>
          <w:lang w:val="cs-CZ"/>
        </w:rPr>
        <w:instrText>6</w:instrText>
      </w:r>
      <w:r w:rsidRPr="00736A27">
        <w:rPr>
          <w:noProof/>
        </w:rPr>
        <w:instrText>‒</w:instrText>
      </w:r>
      <w:r>
        <w:rPr>
          <w:noProof/>
          <w:lang w:val="cs-CZ"/>
        </w:rPr>
        <w:instrText>9</w:instrText>
      </w:r>
      <w:r>
        <w:instrText xml:space="preserve">" </w:instrText>
      </w:r>
      <w:r>
        <w:rPr>
          <w:noProof/>
        </w:rPr>
        <w:fldChar w:fldCharType="end"/>
      </w:r>
      <w:r w:rsidRPr="00273106">
        <w:rPr>
          <w:noProof/>
          <w:szCs w:val="12"/>
        </w:rPr>
        <w:t>)</w:t>
      </w:r>
    </w:p>
  </w:footnote>
  <w:footnote w:id="112">
    <w:p w:rsidR="006E5ECF" w:rsidRPr="003D09DA" w:rsidRDefault="006E5ECF" w:rsidP="08163013">
      <w:pPr>
        <w:pStyle w:val="Textpoznpodarou"/>
        <w:rPr>
          <w:noProof/>
          <w:szCs w:val="12"/>
          <w:lang w:val="cs-CZ"/>
        </w:rPr>
      </w:pPr>
      <w:r>
        <w:rPr>
          <w:rStyle w:val="Znakapoznpodarou"/>
        </w:rPr>
        <w:footnoteRef/>
      </w:r>
      <w:r>
        <w:t xml:space="preserve"> </w:t>
      </w:r>
      <w:r w:rsidRPr="00273106">
        <w:rPr>
          <w:noProof/>
        </w:rPr>
        <w:t xml:space="preserve">„Veritas </w:t>
      </w:r>
      <w:r w:rsidRPr="00273106">
        <w:rPr>
          <w:noProof/>
          <w:szCs w:val="13"/>
        </w:rPr>
        <w:t xml:space="preserve">particularis </w:t>
      </w:r>
      <w:r w:rsidRPr="00273106">
        <w:rPr>
          <w:noProof/>
          <w:szCs w:val="17"/>
        </w:rPr>
        <w:t xml:space="preserve">quaedam </w:t>
      </w:r>
      <w:r w:rsidRPr="00273106">
        <w:rPr>
          <w:noProof/>
          <w:szCs w:val="12"/>
        </w:rPr>
        <w:t xml:space="preserve">est </w:t>
      </w:r>
      <w:r w:rsidRPr="00273106">
        <w:rPr>
          <w:noProof/>
          <w:szCs w:val="15"/>
        </w:rPr>
        <w:t xml:space="preserve">complexa, </w:t>
      </w:r>
      <w:r w:rsidRPr="00273106">
        <w:rPr>
          <w:noProof/>
          <w:szCs w:val="17"/>
        </w:rPr>
        <w:t xml:space="preserve">quaedam </w:t>
      </w:r>
      <w:r w:rsidRPr="00273106">
        <w:rPr>
          <w:noProof/>
          <w:szCs w:val="15"/>
        </w:rPr>
        <w:t xml:space="preserve">incomplexa. </w:t>
      </w:r>
      <w:r w:rsidRPr="00273106">
        <w:rPr>
          <w:noProof/>
        </w:rPr>
        <w:t xml:space="preserve">Veritas </w:t>
      </w:r>
      <w:r>
        <w:rPr>
          <w:noProof/>
          <w:szCs w:val="15"/>
        </w:rPr>
        <w:t>incom</w:t>
      </w:r>
      <w:r w:rsidRPr="00273106">
        <w:rPr>
          <w:noProof/>
          <w:szCs w:val="15"/>
        </w:rPr>
        <w:t xml:space="preserve">plexa, </w:t>
      </w:r>
      <w:r w:rsidRPr="00273106">
        <w:rPr>
          <w:noProof/>
          <w:szCs w:val="16"/>
        </w:rPr>
        <w:t xml:space="preserve">quae </w:t>
      </w:r>
      <w:r w:rsidRPr="00273106">
        <w:rPr>
          <w:noProof/>
          <w:szCs w:val="13"/>
        </w:rPr>
        <w:t xml:space="preserve">est </w:t>
      </w:r>
      <w:r w:rsidRPr="00273106">
        <w:rPr>
          <w:noProof/>
          <w:szCs w:val="15"/>
        </w:rPr>
        <w:t xml:space="preserve">vera </w:t>
      </w:r>
      <w:r w:rsidRPr="00273106">
        <w:rPr>
          <w:noProof/>
          <w:szCs w:val="12"/>
        </w:rPr>
        <w:t xml:space="preserve">rei entitas, </w:t>
      </w:r>
      <w:r w:rsidRPr="00273106">
        <w:rPr>
          <w:noProof/>
        </w:rPr>
        <w:t xml:space="preserve">cognoscitur </w:t>
      </w:r>
      <w:r w:rsidRPr="00273106">
        <w:rPr>
          <w:noProof/>
          <w:szCs w:val="15"/>
        </w:rPr>
        <w:t xml:space="preserve">per </w:t>
      </w:r>
      <w:r w:rsidRPr="00273106">
        <w:rPr>
          <w:noProof/>
        </w:rPr>
        <w:t xml:space="preserve">speciem, </w:t>
      </w:r>
      <w:r w:rsidRPr="00273106">
        <w:rPr>
          <w:noProof/>
          <w:szCs w:val="13"/>
        </w:rPr>
        <w:t xml:space="preserve">sicut res </w:t>
      </w:r>
      <w:r w:rsidRPr="00273106">
        <w:rPr>
          <w:noProof/>
        </w:rPr>
        <w:t xml:space="preserve">cuius </w:t>
      </w:r>
      <w:r w:rsidRPr="00273106">
        <w:rPr>
          <w:noProof/>
          <w:szCs w:val="13"/>
        </w:rPr>
        <w:t xml:space="preserve">est </w:t>
      </w:r>
      <w:r w:rsidRPr="00273106">
        <w:rPr>
          <w:noProof/>
          <w:szCs w:val="12"/>
        </w:rPr>
        <w:t xml:space="preserve">veritas. </w:t>
      </w:r>
      <w:r w:rsidRPr="00273106">
        <w:rPr>
          <w:noProof/>
        </w:rPr>
        <w:t xml:space="preserve">Veritas </w:t>
      </w:r>
      <w:r w:rsidRPr="00273106">
        <w:rPr>
          <w:noProof/>
          <w:szCs w:val="13"/>
        </w:rPr>
        <w:t xml:space="preserve">enuntiabilis </w:t>
      </w:r>
      <w:r w:rsidRPr="00273106">
        <w:rPr>
          <w:noProof/>
        </w:rPr>
        <w:t xml:space="preserve">cognoscitur </w:t>
      </w:r>
      <w:r w:rsidRPr="00273106">
        <w:rPr>
          <w:noProof/>
          <w:szCs w:val="13"/>
        </w:rPr>
        <w:t xml:space="preserve">effective </w:t>
      </w:r>
      <w:r w:rsidRPr="00273106">
        <w:rPr>
          <w:noProof/>
          <w:szCs w:val="15"/>
        </w:rPr>
        <w:t xml:space="preserve">per </w:t>
      </w:r>
      <w:r w:rsidRPr="00273106">
        <w:rPr>
          <w:noProof/>
          <w:szCs w:val="16"/>
        </w:rPr>
        <w:t xml:space="preserve">lucem </w:t>
      </w:r>
      <w:r w:rsidRPr="00273106">
        <w:rPr>
          <w:noProof/>
          <w:szCs w:val="15"/>
        </w:rPr>
        <w:t xml:space="preserve">aeternam, </w:t>
      </w:r>
      <w:r w:rsidRPr="00273106">
        <w:rPr>
          <w:noProof/>
        </w:rPr>
        <w:t xml:space="preserve">obiective </w:t>
      </w:r>
      <w:r w:rsidRPr="00273106">
        <w:rPr>
          <w:noProof/>
          <w:szCs w:val="15"/>
        </w:rPr>
        <w:t xml:space="preserve">per </w:t>
      </w:r>
      <w:r w:rsidRPr="00273106">
        <w:rPr>
          <w:noProof/>
        </w:rPr>
        <w:t xml:space="preserve">species </w:t>
      </w:r>
      <w:r w:rsidRPr="00273106">
        <w:rPr>
          <w:noProof/>
          <w:szCs w:val="15"/>
        </w:rPr>
        <w:t xml:space="preserve">simplicium </w:t>
      </w:r>
      <w:r w:rsidRPr="00273106">
        <w:rPr>
          <w:noProof/>
          <w:szCs w:val="16"/>
        </w:rPr>
        <w:t xml:space="preserve">terminorum </w:t>
      </w:r>
      <w:r w:rsidRPr="00273106">
        <w:rPr>
          <w:noProof/>
          <w:szCs w:val="15"/>
        </w:rPr>
        <w:t>enun</w:t>
      </w:r>
      <w:r w:rsidRPr="00273106">
        <w:rPr>
          <w:noProof/>
          <w:szCs w:val="12"/>
        </w:rPr>
        <w:t xml:space="preserve">tiabile </w:t>
      </w:r>
      <w:r w:rsidRPr="00273106">
        <w:rPr>
          <w:noProof/>
        </w:rPr>
        <w:t xml:space="preserve">constituentium, </w:t>
      </w:r>
      <w:r w:rsidRPr="00273106">
        <w:rPr>
          <w:noProof/>
          <w:szCs w:val="15"/>
        </w:rPr>
        <w:t xml:space="preserve">completive per relationem </w:t>
      </w:r>
      <w:r w:rsidRPr="00273106">
        <w:rPr>
          <w:noProof/>
          <w:szCs w:val="16"/>
        </w:rPr>
        <w:t xml:space="preserve">ad lucem </w:t>
      </w:r>
      <w:r w:rsidRPr="00273106">
        <w:rPr>
          <w:noProof/>
          <w:szCs w:val="17"/>
        </w:rPr>
        <w:t>incommu</w:t>
      </w:r>
      <w:r w:rsidRPr="00273106">
        <w:rPr>
          <w:noProof/>
        </w:rPr>
        <w:t xml:space="preserve">tabilem iuxta </w:t>
      </w:r>
      <w:r w:rsidRPr="00273106">
        <w:rPr>
          <w:noProof/>
          <w:szCs w:val="13"/>
        </w:rPr>
        <w:t xml:space="preserve">illam </w:t>
      </w:r>
      <w:r w:rsidRPr="00273106">
        <w:rPr>
          <w:noProof/>
        </w:rPr>
        <w:t xml:space="preserve">auctoritatem </w:t>
      </w:r>
      <w:r w:rsidRPr="00273106">
        <w:rPr>
          <w:noProof/>
          <w:szCs w:val="18"/>
        </w:rPr>
        <w:t xml:space="preserve">Augustini </w:t>
      </w:r>
      <w:r w:rsidRPr="00273106">
        <w:rPr>
          <w:noProof/>
          <w:szCs w:val="15"/>
        </w:rPr>
        <w:t xml:space="preserve">praetactam </w:t>
      </w:r>
      <w:r w:rsidRPr="00273106">
        <w:rPr>
          <w:noProof/>
          <w:szCs w:val="17"/>
        </w:rPr>
        <w:t xml:space="preserve">«Secundum </w:t>
      </w:r>
      <w:r w:rsidRPr="00273106">
        <w:rPr>
          <w:noProof/>
          <w:szCs w:val="13"/>
        </w:rPr>
        <w:t xml:space="preserve">illam </w:t>
      </w:r>
      <w:r w:rsidRPr="00273106">
        <w:rPr>
          <w:noProof/>
          <w:szCs w:val="15"/>
        </w:rPr>
        <w:t xml:space="preserve">iudicamus </w:t>
      </w:r>
      <w:r w:rsidRPr="00273106">
        <w:rPr>
          <w:noProof/>
          <w:szCs w:val="12"/>
        </w:rPr>
        <w:t>etc.»“ (</w:t>
      </w:r>
      <w:r>
        <w:rPr>
          <w:i/>
          <w:noProof/>
        </w:rPr>
        <w:t>Quaestiones tractantes De anima</w:t>
      </w:r>
      <w:r w:rsidRPr="00273106">
        <w:rPr>
          <w:noProof/>
        </w:rPr>
        <w:t>, ed. Spettmann, q. 42, resp.; p. 221.15‒21</w:t>
      </w:r>
      <w:r>
        <w:rPr>
          <w:noProof/>
        </w:rPr>
        <w:fldChar w:fldCharType="begin"/>
      </w:r>
      <w:r>
        <w:instrText xml:space="preserve"> XE "</w:instrText>
      </w:r>
      <w:r>
        <w:rPr>
          <w:lang w:val="cs-CZ"/>
        </w:rPr>
        <w:instrText>Pecham:</w:instrText>
      </w:r>
      <w:r>
        <w:rPr>
          <w:i/>
          <w:noProof/>
        </w:rPr>
        <w:instrText>Quaestiones tractantes De anima</w:instrText>
      </w:r>
      <w:r>
        <w:rPr>
          <w:noProof/>
          <w:lang w:val="cs-CZ"/>
        </w:rPr>
        <w:instrText xml:space="preserve"> </w:instrText>
      </w:r>
      <w:r w:rsidRPr="00B831EB">
        <w:rPr>
          <w:noProof/>
        </w:rPr>
        <w:instrText>221.15‒21</w:instrText>
      </w:r>
      <w:r>
        <w:instrText xml:space="preserve">" </w:instrText>
      </w:r>
      <w:r>
        <w:rPr>
          <w:noProof/>
        </w:rPr>
        <w:fldChar w:fldCharType="end"/>
      </w:r>
      <w:r w:rsidRPr="00273106">
        <w:rPr>
          <w:noProof/>
          <w:szCs w:val="12"/>
        </w:rPr>
        <w:t>)</w:t>
      </w:r>
    </w:p>
  </w:footnote>
  <w:footnote w:id="113">
    <w:p w:rsidR="006E5ECF" w:rsidRPr="00C53741" w:rsidRDefault="006E5ECF" w:rsidP="08163013">
      <w:pPr>
        <w:pStyle w:val="Textpoznpodarou"/>
        <w:rPr>
          <w:lang w:val="cs-CZ"/>
        </w:rPr>
      </w:pPr>
      <w:r>
        <w:rPr>
          <w:rStyle w:val="Znakapoznpodarou"/>
        </w:rPr>
        <w:footnoteRef/>
      </w:r>
      <w:r>
        <w:t xml:space="preserve"> </w:t>
      </w:r>
      <w:r w:rsidRPr="00273106">
        <w:rPr>
          <w:noProof/>
        </w:rPr>
        <w:t>„Et potest haec obiectio fieri contra dictum modum ponendi universale esse in intellectu. Et est sophistica. Et est dissolutio huius talis. Quaedam sunt quae seipsis distinctionem habent et numerum essentialiter, ut sunt partes quantitativae diversorum continuorum, distinctos situs habentes in suis subiectis, ita quod subiecta quanta diversa seipsis distinguuntur, non per accidens sibi...“  (</w:t>
      </w:r>
      <w:r w:rsidRPr="00273106">
        <w:rPr>
          <w:i/>
          <w:noProof/>
        </w:rPr>
        <w:t>Anon. Giele</w:t>
      </w:r>
      <w:r w:rsidRPr="00273106">
        <w:rPr>
          <w:noProof/>
        </w:rPr>
        <w:t xml:space="preserve"> I.5; p. 36.60‒65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36</w:instrText>
      </w:r>
      <w:r>
        <w:instrText>.</w:instrText>
      </w:r>
      <w:r>
        <w:rPr>
          <w:lang w:val="cs-CZ"/>
        </w:rPr>
        <w:instrText>60</w:instrText>
      </w:r>
      <w:r>
        <w:instrText>‒</w:instrText>
      </w:r>
      <w:r>
        <w:rPr>
          <w:lang w:val="cs-CZ"/>
        </w:rPr>
        <w:instrText>65</w:instrText>
      </w:r>
      <w:r>
        <w:instrText xml:space="preserve">" </w:instrText>
      </w:r>
      <w:r>
        <w:fldChar w:fldCharType="end"/>
      </w:r>
      <w:r w:rsidRPr="00273106">
        <w:rPr>
          <w:noProof/>
        </w:rPr>
        <w:t>)</w:t>
      </w:r>
    </w:p>
  </w:footnote>
  <w:footnote w:id="114">
    <w:p w:rsidR="006E5ECF" w:rsidRPr="00C41EAC" w:rsidRDefault="006E5ECF" w:rsidP="08163013">
      <w:pPr>
        <w:pStyle w:val="Textpoznpodarou"/>
      </w:pPr>
      <w:r>
        <w:rPr>
          <w:rStyle w:val="Znakapoznpodarou"/>
        </w:rPr>
        <w:footnoteRef/>
      </w:r>
      <w:r>
        <w:t xml:space="preserve"> </w:t>
      </w:r>
      <w:r w:rsidRPr="00C41EAC">
        <w:t>„Item, si aliqua una esset scientia docens vel demonstrans quod quid est in singulis rebus, i</w:t>
      </w:r>
      <w:r w:rsidRPr="00C41EAC">
        <w:rPr>
          <w:rFonts w:eastAsia="Times"/>
        </w:rPr>
        <w:t>lla esset scientia realis;</w:t>
      </w:r>
      <w:r w:rsidRPr="00C41EAC">
        <w:t xml:space="preserve"> sed scientia docens modum demonstrandi et venandi quod quid est in singulis rebus, ipsa est modalis; differunt igitur, etc. I</w:t>
      </w:r>
      <w:r w:rsidRPr="00C41EAC">
        <w:rPr>
          <w:rFonts w:eastAsia="Times"/>
        </w:rPr>
        <w:t>ntelligendum tunc quod non est possibile esse unam scientiam</w:t>
      </w:r>
      <w:r w:rsidRPr="00C41EAC">
        <w:t xml:space="preserve"> aliquam communem docentem sive demonstrantem quod quid est </w:t>
      </w:r>
      <w:r w:rsidRPr="00C41EAC">
        <w:rPr>
          <w:rFonts w:eastAsia="Times"/>
        </w:rPr>
        <w:t xml:space="preserve">in singulis rebus...“ </w:t>
      </w:r>
      <w:r w:rsidRPr="00C41EAC">
        <w:t>(</w:t>
      </w:r>
      <w:r w:rsidRPr="00C41EAC">
        <w:rPr>
          <w:i/>
        </w:rPr>
        <w:t>Anon. Giele</w:t>
      </w:r>
      <w:r>
        <w:t xml:space="preserve"> I, Commentum I</w:t>
      </w:r>
      <w:r>
        <w:rPr>
          <w:lang w:val="cs-CZ"/>
        </w:rPr>
        <w:t xml:space="preserve">; </w:t>
      </w:r>
      <w:r w:rsidRPr="00C41EAC">
        <w:t>p. 33.15‒22</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w:instrText>
      </w:r>
      <w:r>
        <w:instrText>3.</w:instrText>
      </w:r>
      <w:r>
        <w:rPr>
          <w:lang w:val="cs-CZ"/>
        </w:rPr>
        <w:instrText>15</w:instrText>
      </w:r>
      <w:r>
        <w:instrText>‒</w:instrText>
      </w:r>
      <w:r>
        <w:rPr>
          <w:lang w:val="cs-CZ"/>
        </w:rPr>
        <w:instrText>22</w:instrText>
      </w:r>
      <w:r>
        <w:instrText xml:space="preserve">" </w:instrText>
      </w:r>
      <w:r>
        <w:fldChar w:fldCharType="end"/>
      </w:r>
      <w:r w:rsidRPr="00C41EAC">
        <w:t>)</w:t>
      </w:r>
    </w:p>
  </w:footnote>
  <w:footnote w:id="115">
    <w:p w:rsidR="006E5ECF" w:rsidRPr="00A80729" w:rsidRDefault="006E5ECF" w:rsidP="08163013">
      <w:pPr>
        <w:pStyle w:val="Textpoznpodarou"/>
        <w:rPr>
          <w:lang w:val="cs-CZ"/>
        </w:rPr>
      </w:pPr>
      <w:r>
        <w:rPr>
          <w:rStyle w:val="Znakapoznpodarou"/>
        </w:rPr>
        <w:footnoteRef/>
      </w:r>
      <w:r>
        <w:t xml:space="preserve"> </w:t>
      </w:r>
      <w:r w:rsidRPr="00273106">
        <w:rPr>
          <w:noProof/>
        </w:rPr>
        <w:t>„Si igitur intelligere operatio separata, ex ea non probatur substantiam intelligentem esse actum corporis. Item, in positione hac implicantur contradictoria: dicit enim quod nos intelligimus ex modo quo intelligere sit passio in materia, quia dicit quod intelligimus per intellectum qui est actus corporis; et haec contradictoria primo dicto quod dicit intelligere passionem esse separatam; ideo positio haec stare non potest.“ (</w:t>
      </w:r>
      <w:r w:rsidRPr="00273106">
        <w:rPr>
          <w:i/>
          <w:noProof/>
        </w:rPr>
        <w:t>Anon. Giele</w:t>
      </w:r>
      <w:r w:rsidRPr="00273106">
        <w:rPr>
          <w:noProof/>
        </w:rPr>
        <w:t xml:space="preserve"> I.6; p. 38.49‒55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38</w:instrText>
      </w:r>
      <w:r>
        <w:instrText>.</w:instrText>
      </w:r>
      <w:r>
        <w:rPr>
          <w:lang w:val="cs-CZ"/>
        </w:rPr>
        <w:instrText>49</w:instrText>
      </w:r>
      <w:r>
        <w:instrText>‒</w:instrText>
      </w:r>
      <w:r>
        <w:rPr>
          <w:lang w:val="cs-CZ"/>
        </w:rPr>
        <w:instrText>55</w:instrText>
      </w:r>
      <w:r>
        <w:instrText xml:space="preserve">" </w:instrText>
      </w:r>
      <w:r>
        <w:fldChar w:fldCharType="end"/>
      </w:r>
      <w:r w:rsidRPr="00273106">
        <w:rPr>
          <w:noProof/>
        </w:rPr>
        <w:t>)</w:t>
      </w:r>
    </w:p>
  </w:footnote>
  <w:footnote w:id="116">
    <w:p w:rsidR="006E5ECF" w:rsidRPr="00D83D5D" w:rsidRDefault="006E5ECF" w:rsidP="08163013">
      <w:pPr>
        <w:pStyle w:val="Textpoznpodarou"/>
        <w:rPr>
          <w:lang w:val="cs-CZ"/>
        </w:rPr>
      </w:pPr>
      <w:r>
        <w:rPr>
          <w:rStyle w:val="Znakapoznpodarou"/>
        </w:rPr>
        <w:footnoteRef/>
      </w:r>
      <w:r>
        <w:t xml:space="preserve"> </w:t>
      </w:r>
      <w:r>
        <w:rPr>
          <w:lang w:val="cs-CZ"/>
        </w:rPr>
        <w:t>„I</w:t>
      </w:r>
      <w:r w:rsidRPr="0077048F">
        <w:t>ntelligibile esse oportet dividi in consimilia hiis duobus, scilicet in aliquod simile forme et in aliquod simile materie</w:t>
      </w:r>
      <w:r w:rsidRPr="0077048F">
        <w:rPr>
          <w:lang w:val="cs-CZ"/>
        </w:rPr>
        <w:t>..</w:t>
      </w:r>
      <w:r>
        <w:rPr>
          <w:lang w:val="cs-CZ"/>
        </w:rPr>
        <w:t>.</w:t>
      </w:r>
      <w:r w:rsidRPr="0077048F">
        <w:rPr>
          <w:lang w:val="cs-CZ"/>
        </w:rPr>
        <w:t>“</w:t>
      </w:r>
      <w:r w:rsidRPr="00D83D5D">
        <w:t xml:space="preserve"> </w:t>
      </w:r>
      <w:r>
        <w:rPr>
          <w:lang w:val="cs-CZ"/>
        </w:rPr>
        <w:t>(</w:t>
      </w:r>
      <w:r>
        <w:t xml:space="preserve">CMDA </w:t>
      </w:r>
      <w:r>
        <w:rPr>
          <w:lang w:val="cs-CZ"/>
        </w:rPr>
        <w:t xml:space="preserve">III.4; </w:t>
      </w:r>
      <w:r>
        <w:t>409.654</w:t>
      </w:r>
      <w:r>
        <w:rPr>
          <w:noProof/>
        </w:rPr>
        <w:t>–62</w:t>
      </w:r>
      <w:r>
        <w:rPr>
          <w:noProof/>
        </w:rPr>
        <w:fldChar w:fldCharType="begin"/>
      </w:r>
      <w:r>
        <w:instrText xml:space="preserve"> XE "Averroes</w:instrText>
      </w:r>
      <w:r w:rsidRPr="007A1A5A">
        <w:instrText>:CMDA 409.654–</w:instrText>
      </w:r>
      <w:r w:rsidRPr="007A1A5A">
        <w:rPr>
          <w:noProof/>
        </w:rPr>
        <w:instrText>62</w:instrText>
      </w:r>
      <w:r>
        <w:instrText xml:space="preserve">" </w:instrText>
      </w:r>
      <w:r>
        <w:rPr>
          <w:noProof/>
        </w:rPr>
        <w:fldChar w:fldCharType="end"/>
      </w:r>
      <w:r>
        <w:t>)</w:t>
      </w:r>
    </w:p>
  </w:footnote>
  <w:footnote w:id="117">
    <w:p w:rsidR="006E5ECF" w:rsidRPr="00C1401B" w:rsidRDefault="006E5ECF" w:rsidP="08163013">
      <w:pPr>
        <w:pStyle w:val="Textpoznpodarou"/>
        <w:rPr>
          <w:noProof/>
          <w:lang w:val="cs-CZ"/>
        </w:rPr>
      </w:pPr>
      <w:r>
        <w:rPr>
          <w:rStyle w:val="Znakapoznpodarou"/>
        </w:rPr>
        <w:footnoteRef/>
      </w:r>
      <w:r>
        <w:t xml:space="preserve"> </w:t>
      </w:r>
      <w:r>
        <w:rPr>
          <w:noProof/>
        </w:rPr>
        <w:t>„</w:t>
      </w:r>
      <w:r>
        <w:rPr>
          <w:noProof/>
          <w:lang w:val="cs-CZ"/>
        </w:rPr>
        <w:t>I</w:t>
      </w:r>
      <w:r w:rsidRPr="00273106">
        <w:rPr>
          <w:noProof/>
        </w:rPr>
        <w:t>ntelligere aliquid commune est animae et corpori et indiget anima ad explendum hanc operationem corpore sicut obiecto.“ (</w:t>
      </w:r>
      <w:r w:rsidRPr="00273106">
        <w:rPr>
          <w:i/>
          <w:noProof/>
        </w:rPr>
        <w:t>Anon. Giele</w:t>
      </w:r>
      <w:r w:rsidRPr="00273106">
        <w:rPr>
          <w:noProof/>
        </w:rPr>
        <w:t xml:space="preserve"> I.6; p. 39.84‒85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39</w:instrText>
      </w:r>
      <w:r>
        <w:instrText>.</w:instrText>
      </w:r>
      <w:r>
        <w:rPr>
          <w:lang w:val="cs-CZ"/>
        </w:rPr>
        <w:instrText>84</w:instrText>
      </w:r>
      <w:r>
        <w:instrText>‒</w:instrText>
      </w:r>
      <w:r>
        <w:rPr>
          <w:lang w:val="cs-CZ"/>
        </w:rPr>
        <w:instrText>85</w:instrText>
      </w:r>
      <w:r>
        <w:instrText xml:space="preserve">" </w:instrText>
      </w:r>
      <w:r>
        <w:fldChar w:fldCharType="end"/>
      </w:r>
      <w:r w:rsidRPr="00273106">
        <w:rPr>
          <w:noProof/>
        </w:rPr>
        <w:t>)</w:t>
      </w:r>
    </w:p>
  </w:footnote>
  <w:footnote w:id="118">
    <w:p w:rsidR="006E5ECF" w:rsidRPr="0086735D" w:rsidRDefault="006E5ECF" w:rsidP="08163013">
      <w:pPr>
        <w:pStyle w:val="Textpoznpodarou"/>
        <w:rPr>
          <w:lang w:val="cs-CZ"/>
        </w:rPr>
      </w:pPr>
      <w:r>
        <w:rPr>
          <w:rStyle w:val="Znakapoznpodarou"/>
        </w:rPr>
        <w:footnoteRef/>
      </w:r>
      <w:r>
        <w:t xml:space="preserve"> </w:t>
      </w:r>
      <w:r w:rsidRPr="00273106">
        <w:rPr>
          <w:noProof/>
        </w:rPr>
        <w:t>„Ita quod, qui cumque quaerit intellectum nobis copulatum sicut formam secundum substantiam, non potest ad hoc devenire nisi ponat, sicut, posuit Alexander, intellectum esse virtutem generabilem et corruptibilem.“ (</w:t>
      </w:r>
      <w:r w:rsidRPr="00273106">
        <w:rPr>
          <w:i/>
          <w:noProof/>
        </w:rPr>
        <w:t>Anon. Giele</w:t>
      </w:r>
      <w:r w:rsidRPr="00273106">
        <w:rPr>
          <w:noProof/>
        </w:rPr>
        <w:t xml:space="preserve"> I.6; p. 39.85‒89</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39</w:instrText>
      </w:r>
      <w:r>
        <w:instrText>.</w:instrText>
      </w:r>
      <w:r>
        <w:rPr>
          <w:lang w:val="cs-CZ"/>
        </w:rPr>
        <w:instrText>85</w:instrText>
      </w:r>
      <w:r>
        <w:instrText>‒</w:instrText>
      </w:r>
      <w:r>
        <w:rPr>
          <w:lang w:val="cs-CZ"/>
        </w:rPr>
        <w:instrText>89</w:instrText>
      </w:r>
      <w:r>
        <w:instrText xml:space="preserve">" </w:instrText>
      </w:r>
      <w:r>
        <w:fldChar w:fldCharType="end"/>
      </w:r>
      <w:r w:rsidRPr="00273106">
        <w:rPr>
          <w:noProof/>
        </w:rPr>
        <w:t>)</w:t>
      </w:r>
    </w:p>
  </w:footnote>
  <w:footnote w:id="119">
    <w:p w:rsidR="006E5ECF" w:rsidRPr="00492185" w:rsidRDefault="006E5ECF" w:rsidP="08163013">
      <w:pPr>
        <w:pStyle w:val="Textpoznpodarou"/>
        <w:rPr>
          <w:lang w:val="cs-CZ"/>
        </w:rPr>
      </w:pPr>
      <w:r>
        <w:rPr>
          <w:rStyle w:val="Znakapoznpodarou"/>
        </w:rPr>
        <w:footnoteRef/>
      </w:r>
      <w:r>
        <w:t xml:space="preserve"> </w:t>
      </w:r>
      <w:r>
        <w:rPr>
          <w:noProof/>
        </w:rPr>
        <w:t>„</w:t>
      </w:r>
      <w:r w:rsidRPr="00273106">
        <w:rPr>
          <w:noProof/>
        </w:rPr>
        <w:t xml:space="preserve">Unde Averroes </w:t>
      </w:r>
      <w:r w:rsidRPr="00273106">
        <w:rPr>
          <w:i/>
          <w:noProof/>
        </w:rPr>
        <w:t>tertio huius</w:t>
      </w:r>
      <w:r w:rsidRPr="00273106">
        <w:rPr>
          <w:noProof/>
        </w:rPr>
        <w:t xml:space="preserve"> dicit quod licet intellectus agens et possibilis sint aeterni, speculativus tamen corruptibilis et generabilis est, quia non sibi sufficiunt agens et possibilis, sed et phantasmata necessaria sunt: unde intellectus speculativus generatur in phantasmatibus, ita tamen quod iste intellectus naturaliter, quantum ex se est, semper intelligit, sicut illae substantiae separatae, quantum ex se est, semper movent: unde exiguntur phantasmata, etc. Et ideo haec dicta sunt quia non unitur intellectus phantasmatibus sicut visus coloribus. Per hoc solvuntur omnes rationes.“ (</w:t>
      </w:r>
      <w:r w:rsidRPr="00273106">
        <w:rPr>
          <w:i/>
          <w:noProof/>
        </w:rPr>
        <w:t>Anon. Giele</w:t>
      </w:r>
      <w:r w:rsidRPr="00273106">
        <w:rPr>
          <w:noProof/>
        </w:rPr>
        <w:t xml:space="preserve"> I.6; p. 40.18‒27</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40</w:instrText>
      </w:r>
      <w:r>
        <w:instrText>.1</w:instrText>
      </w:r>
      <w:r>
        <w:rPr>
          <w:lang w:val="cs-CZ"/>
        </w:rPr>
        <w:instrText>8</w:instrText>
      </w:r>
      <w:r>
        <w:instrText>‒</w:instrText>
      </w:r>
      <w:r>
        <w:rPr>
          <w:lang w:val="cs-CZ"/>
        </w:rPr>
        <w:instrText>2</w:instrText>
      </w:r>
      <w:r w:rsidRPr="00B75F07">
        <w:instrText>7</w:instrText>
      </w:r>
      <w:r>
        <w:instrText xml:space="preserve">" </w:instrText>
      </w:r>
      <w:r>
        <w:fldChar w:fldCharType="end"/>
      </w:r>
      <w:r w:rsidRPr="00273106">
        <w:rPr>
          <w:noProof/>
        </w:rPr>
        <w:t>)</w:t>
      </w:r>
    </w:p>
  </w:footnote>
  <w:footnote w:id="120">
    <w:p w:rsidR="006E5ECF" w:rsidRPr="08E33534" w:rsidRDefault="006E5ECF" w:rsidP="08E33534">
      <w:pPr>
        <w:pStyle w:val="Textpoznpodarou"/>
      </w:pPr>
      <w:r w:rsidRPr="08E33534">
        <w:rPr>
          <w:rStyle w:val="Znakapoznpodarou"/>
        </w:rPr>
        <w:footnoteRef/>
      </w:r>
      <w:r w:rsidRPr="08E33534">
        <w:t xml:space="preserve"> </w:t>
      </w:r>
      <w:r w:rsidRPr="08E33534">
        <w:rPr>
          <w:rStyle w:val="Zkladntext1"/>
          <w:rFonts w:ascii="Calibri" w:eastAsia="Times" w:hAnsi="Calibri"/>
          <w:color w:val="auto"/>
          <w:spacing w:val="0"/>
          <w:sz w:val="20"/>
          <w:szCs w:val="20"/>
          <w:u w:val="none"/>
          <w:lang w:val="x-none"/>
        </w:rPr>
        <w:t>„Ita quod abstractio qua fit materia universale non oportet quod sit abstractio cuiusdam re</w:t>
      </w:r>
      <w:r w:rsidRPr="08E33534">
        <w:t xml:space="preserve">i ab </w:t>
      </w:r>
      <w:r w:rsidRPr="08E33534">
        <w:rPr>
          <w:rStyle w:val="Zkladntext1"/>
          <w:rFonts w:ascii="Calibri" w:eastAsia="Times" w:hAnsi="Calibri"/>
          <w:color w:val="auto"/>
          <w:spacing w:val="0"/>
          <w:sz w:val="20"/>
          <w:szCs w:val="20"/>
          <w:u w:val="none"/>
          <w:lang w:val="x-none"/>
        </w:rPr>
        <w:t xml:space="preserve">alia re, ut in mathematicis, sed est abstractio eiusdem secundum </w:t>
      </w:r>
      <w:r w:rsidRPr="08E33534">
        <w:t>esse, ita q</w:t>
      </w:r>
      <w:r w:rsidRPr="08E33534">
        <w:rPr>
          <w:rStyle w:val="Zkladntext1"/>
          <w:rFonts w:ascii="Calibri" w:eastAsia="Times" w:hAnsi="Calibri"/>
          <w:color w:val="auto"/>
          <w:spacing w:val="0"/>
          <w:sz w:val="20"/>
          <w:szCs w:val="20"/>
          <w:u w:val="none"/>
          <w:lang w:val="x-none"/>
        </w:rPr>
        <w:t xml:space="preserve">uod abstractum habeat esse illo a quo </w:t>
      </w:r>
      <w:r w:rsidRPr="08E33534">
        <w:t>abstr</w:t>
      </w:r>
      <w:r w:rsidRPr="08E33534">
        <w:rPr>
          <w:rStyle w:val="Zkladntext1"/>
          <w:rFonts w:ascii="Calibri" w:eastAsia="Times" w:hAnsi="Calibri"/>
          <w:color w:val="auto"/>
          <w:spacing w:val="0"/>
          <w:sz w:val="20"/>
          <w:szCs w:val="20"/>
          <w:u w:val="none"/>
          <w:lang w:val="x-none"/>
        </w:rPr>
        <w:t>ahitur. Isto modo materia potest fieri universalis.“ (</w:t>
      </w:r>
      <w:r w:rsidRPr="08E33534">
        <w:rPr>
          <w:i/>
        </w:rPr>
        <w:t>Anon. Giele</w:t>
      </w:r>
      <w:r w:rsidRPr="08E33534">
        <w:t xml:space="preserve"> I.9; p. 45.</w:t>
      </w:r>
      <w:r w:rsidRPr="08E33534">
        <w:rPr>
          <w:rStyle w:val="Zkladntext1"/>
          <w:rFonts w:ascii="Calibri" w:eastAsia="Times" w:hAnsi="Calibri"/>
          <w:color w:val="auto"/>
          <w:spacing w:val="0"/>
          <w:sz w:val="20"/>
          <w:szCs w:val="20"/>
          <w:u w:val="none"/>
          <w:lang w:val="x-none"/>
        </w:rPr>
        <w:t>50‒54</w:t>
      </w:r>
      <w:r w:rsidRPr="08E33534">
        <w:fldChar w:fldCharType="begin"/>
      </w:r>
      <w:r w:rsidRPr="08E33534">
        <w:instrText xml:space="preserve"> XE "Anonym Giele 45.50‒54" </w:instrText>
      </w:r>
      <w:r w:rsidRPr="08E33534">
        <w:fldChar w:fldCharType="end"/>
      </w:r>
      <w:r w:rsidRPr="08E33534">
        <w:rPr>
          <w:rStyle w:val="Zkladntext1"/>
          <w:rFonts w:ascii="Calibri" w:eastAsia="Times" w:hAnsi="Calibri"/>
          <w:color w:val="auto"/>
          <w:spacing w:val="0"/>
          <w:sz w:val="20"/>
          <w:szCs w:val="20"/>
          <w:u w:val="none"/>
          <w:lang w:val="x-none"/>
        </w:rPr>
        <w:t>)</w:t>
      </w:r>
    </w:p>
  </w:footnote>
  <w:footnote w:id="121">
    <w:p w:rsidR="006E5ECF" w:rsidRPr="00752E4D" w:rsidRDefault="006E5ECF" w:rsidP="08163013">
      <w:pPr>
        <w:pStyle w:val="Textpoznpodarou"/>
        <w:rPr>
          <w:lang w:val="cs-CZ"/>
        </w:rPr>
      </w:pPr>
      <w:r>
        <w:rPr>
          <w:rStyle w:val="Znakapoznpodarou"/>
        </w:rPr>
        <w:footnoteRef/>
      </w:r>
      <w:r>
        <w:t xml:space="preserve"> </w:t>
      </w:r>
      <w:r w:rsidRPr="00273106">
        <w:rPr>
          <w:noProof/>
        </w:rPr>
        <w:t>„Unde [intellectus] non intelligit nisi a phantasmate corporis sicut ab obiecto, non quia intellectus communicet intelligere corpori sicut subiecto.“ (</w:t>
      </w:r>
      <w:r w:rsidRPr="00273106">
        <w:rPr>
          <w:i/>
          <w:noProof/>
        </w:rPr>
        <w:t>Anon. Giele</w:t>
      </w:r>
      <w:r w:rsidRPr="00273106">
        <w:rPr>
          <w:noProof/>
        </w:rPr>
        <w:t xml:space="preserve"> II.4; p. 72.39‒41</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72</w:instrText>
      </w:r>
      <w:r>
        <w:instrText>.</w:instrText>
      </w:r>
      <w:r>
        <w:rPr>
          <w:lang w:val="cs-CZ"/>
        </w:rPr>
        <w:instrText>39</w:instrText>
      </w:r>
      <w:r>
        <w:instrText>‒</w:instrText>
      </w:r>
      <w:r>
        <w:rPr>
          <w:lang w:val="cs-CZ"/>
        </w:rPr>
        <w:instrText>41</w:instrText>
      </w:r>
      <w:r>
        <w:instrText xml:space="preserve">" </w:instrText>
      </w:r>
      <w:r>
        <w:fldChar w:fldCharType="end"/>
      </w:r>
      <w:r w:rsidRPr="00273106">
        <w:rPr>
          <w:noProof/>
        </w:rPr>
        <w:t>)</w:t>
      </w:r>
    </w:p>
  </w:footnote>
  <w:footnote w:id="122">
    <w:p w:rsidR="006E5ECF" w:rsidRPr="08532A82" w:rsidRDefault="006E5ECF" w:rsidP="08532A82">
      <w:pPr>
        <w:pStyle w:val="Textpoznpodarou"/>
      </w:pPr>
      <w:r w:rsidRPr="08532A82">
        <w:rPr>
          <w:rStyle w:val="Znakapoznpodarou"/>
        </w:rPr>
        <w:footnoteRef/>
      </w:r>
      <w:r w:rsidRPr="08532A82">
        <w:t xml:space="preserve"> „Praeterea</w:t>
      </w:r>
      <w:r w:rsidRPr="08532A82">
        <w:rPr>
          <w:rStyle w:val="Zkladntext1"/>
          <w:rFonts w:ascii="Calibri" w:eastAsia="Times" w:hAnsi="Calibri"/>
          <w:color w:val="auto"/>
          <w:spacing w:val="0"/>
          <w:sz w:val="20"/>
          <w:szCs w:val="20"/>
          <w:u w:val="none"/>
          <w:lang w:val="x-none"/>
        </w:rPr>
        <w:t>, si tu dicas quod unum fit ex intellectu moto</w:t>
      </w:r>
      <w:r w:rsidRPr="08532A82">
        <w:t xml:space="preserve">re et corpore moto, quaero utrum homo sit nomen </w:t>
      </w:r>
      <w:r w:rsidRPr="08532A82">
        <w:rPr>
          <w:rStyle w:val="Zkladntext1"/>
          <w:rFonts w:ascii="Calibri" w:eastAsia="Times" w:hAnsi="Calibri"/>
          <w:color w:val="auto"/>
          <w:spacing w:val="0"/>
          <w:sz w:val="20"/>
          <w:szCs w:val="20"/>
          <w:u w:val="none"/>
          <w:lang w:val="x-none"/>
        </w:rPr>
        <w:t>corporis</w:t>
      </w:r>
      <w:r w:rsidRPr="08532A82">
        <w:t xml:space="preserve"> tantum, aut aggregati ex intellectu et corpore animato, aut intellectus tantum. Et quocumque modo dicas, </w:t>
      </w:r>
      <w:r w:rsidRPr="08532A82">
        <w:rPr>
          <w:rStyle w:val="Zkladntext1"/>
          <w:rFonts w:ascii="Calibri" w:eastAsia="Times" w:hAnsi="Calibri"/>
          <w:color w:val="auto"/>
          <w:spacing w:val="0"/>
          <w:sz w:val="20"/>
          <w:szCs w:val="20"/>
          <w:u w:val="none"/>
          <w:lang w:val="x-none"/>
        </w:rPr>
        <w:t xml:space="preserve">impossibile est quod homo </w:t>
      </w:r>
      <w:r w:rsidRPr="08532A82">
        <w:t xml:space="preserve">intelligat </w:t>
      </w:r>
      <w:r w:rsidRPr="08532A82">
        <w:rPr>
          <w:rStyle w:val="Zkladntext1"/>
          <w:rFonts w:ascii="Calibri" w:eastAsia="Times" w:hAnsi="Calibri"/>
          <w:color w:val="auto"/>
          <w:spacing w:val="0"/>
          <w:sz w:val="20"/>
          <w:szCs w:val="20"/>
          <w:u w:val="none"/>
          <w:lang w:val="x-none"/>
        </w:rPr>
        <w:t>dummodo non sit unum ex intellectu et corpore, sicut unum ex mater</w:t>
      </w:r>
      <w:r w:rsidRPr="08532A82">
        <w:t xml:space="preserve">ia </w:t>
      </w:r>
      <w:r w:rsidRPr="08532A82">
        <w:rPr>
          <w:rStyle w:val="Zkladntext1"/>
          <w:rFonts w:ascii="Calibri" w:eastAsia="Times" w:hAnsi="Calibri"/>
          <w:color w:val="auto"/>
          <w:spacing w:val="0"/>
          <w:sz w:val="20"/>
          <w:szCs w:val="20"/>
          <w:u w:val="none"/>
          <w:lang w:val="x-none"/>
        </w:rPr>
        <w:t>et forma</w:t>
      </w:r>
      <w:r w:rsidRPr="08532A82">
        <w:t>.“ (</w:t>
      </w:r>
      <w:r w:rsidRPr="08146BDB">
        <w:rPr>
          <w:i/>
        </w:rPr>
        <w:t>Anon. Giele</w:t>
      </w:r>
      <w:r w:rsidRPr="08532A82">
        <w:t xml:space="preserve"> II.4; p. 73.81‒86</w:t>
      </w:r>
      <w:r w:rsidRPr="08532A82">
        <w:fldChar w:fldCharType="begin"/>
      </w:r>
      <w:r w:rsidRPr="08532A82">
        <w:instrText xml:space="preserve"> XE "Anonym Giele 73.81‒86" </w:instrText>
      </w:r>
      <w:r w:rsidRPr="08532A82">
        <w:fldChar w:fldCharType="end"/>
      </w:r>
      <w:r w:rsidRPr="08532A82">
        <w:t>)</w:t>
      </w:r>
    </w:p>
  </w:footnote>
  <w:footnote w:id="123">
    <w:p w:rsidR="006E5ECF" w:rsidRPr="005459E6" w:rsidRDefault="006E5ECF" w:rsidP="08163013">
      <w:pPr>
        <w:pStyle w:val="Textpoznpodarou"/>
        <w:rPr>
          <w:lang w:val="cs-CZ"/>
        </w:rPr>
      </w:pPr>
      <w:r>
        <w:rPr>
          <w:rStyle w:val="Znakapoznpodarou"/>
        </w:rPr>
        <w:footnoteRef/>
      </w:r>
      <w:r>
        <w:t xml:space="preserve"> </w:t>
      </w:r>
      <w:r w:rsidRPr="00273106">
        <w:rPr>
          <w:noProof/>
        </w:rPr>
        <w:t>„Et inde verum est quod operationes animae cognoscibiles sunt et causa est sic: ex hoc sequitur cognitio cuiusdam alterius entis; nam passiones non sunt aliquod ens per se subsistens, sed sunt ens in alio et non sunt ex his quae nata sunt per se subsistere: propter quod quoddam aliud ens demonstrant. Ita quod, si non essent hae operationes animae, nihil sciremus de ea: et ideo animam cognoscimus non secundum se, sed secundum quod refertur ad ista. Unde dicimus quod anima est quae facit hoc, ut audire, videre, intelligere etc.“ (</w:t>
      </w:r>
      <w:r w:rsidRPr="00273106">
        <w:rPr>
          <w:i/>
          <w:noProof/>
        </w:rPr>
        <w:t>Anon. Giele</w:t>
      </w:r>
      <w:r w:rsidRPr="00273106">
        <w:rPr>
          <w:noProof/>
        </w:rPr>
        <w:t>, q. 1; p. 24.23‒31</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24</w:instrText>
      </w:r>
      <w:r>
        <w:instrText>.</w:instrText>
      </w:r>
      <w:r>
        <w:rPr>
          <w:lang w:val="cs-CZ"/>
        </w:rPr>
        <w:instrText>23</w:instrText>
      </w:r>
      <w:r>
        <w:instrText>‒</w:instrText>
      </w:r>
      <w:r>
        <w:rPr>
          <w:lang w:val="cs-CZ"/>
        </w:rPr>
        <w:instrText>31</w:instrText>
      </w:r>
      <w:r>
        <w:instrText xml:space="preserve">" </w:instrText>
      </w:r>
      <w:r>
        <w:fldChar w:fldCharType="end"/>
      </w:r>
      <w:r w:rsidRPr="00273106">
        <w:rPr>
          <w:noProof/>
        </w:rPr>
        <w:t>)</w:t>
      </w:r>
    </w:p>
  </w:footnote>
  <w:footnote w:id="124">
    <w:p w:rsidR="006E5ECF" w:rsidRPr="00461335" w:rsidRDefault="006E5ECF" w:rsidP="08163013">
      <w:pPr>
        <w:pStyle w:val="Textpoznpodarou"/>
      </w:pPr>
      <w:r>
        <w:rPr>
          <w:rStyle w:val="Znakapoznpodarou"/>
        </w:rPr>
        <w:footnoteRef/>
      </w:r>
      <w:r>
        <w:t xml:space="preserve"> „</w:t>
      </w:r>
      <w:r w:rsidRPr="00461335">
        <w:t>Minor patet p</w:t>
      </w:r>
      <w:r>
        <w:t xml:space="preserve">er Aristotelem </w:t>
      </w:r>
      <w:r w:rsidRPr="00461335">
        <w:rPr>
          <w:i/>
        </w:rPr>
        <w:t>decimo Ethicorum</w:t>
      </w:r>
      <w:r w:rsidRPr="00461335">
        <w:t>: actiones</w:t>
      </w:r>
      <w:r>
        <w:t xml:space="preserve"> sapientiae et scientiae non </w:t>
      </w:r>
      <w:r w:rsidRPr="00461335">
        <w:t xml:space="preserve">sunt in homine secundum quod homo, sed sunt in homine secundum aliquid divinum in eo. Unde ibidem dicit </w:t>
      </w:r>
      <w:r>
        <w:t>Aristoteles</w:t>
      </w:r>
      <w:r w:rsidRPr="00461335">
        <w:t xml:space="preserve"> quod causa hominis non debet esse humana, nec appetitus eius, quamvis ipse homo sit, sed debet esse appetitus eius et causa ut transferatur ad divina secundum quod possibile est, etc. </w:t>
      </w:r>
      <w:r>
        <w:t xml:space="preserve">Nam homo, ut ibidem dicitur, </w:t>
      </w:r>
      <w:r w:rsidRPr="00461335">
        <w:t xml:space="preserve">licet sit parvus quantitate, tamen est magnus potestate. Praeterea </w:t>
      </w:r>
      <w:r w:rsidRPr="00461335">
        <w:rPr>
          <w:i/>
        </w:rPr>
        <w:t>primo Ethicorum</w:t>
      </w:r>
      <w:r w:rsidRPr="00461335">
        <w:t xml:space="preserve"> dicit </w:t>
      </w:r>
      <w:r>
        <w:t>Aristoteles</w:t>
      </w:r>
      <w:r w:rsidRPr="00461335">
        <w:t xml:space="preserve"> quod felicitas hominis non est de &lt;genere&gt; laudabilium, sed honorabilium ; sed scire felicitas est hominis, secundum </w:t>
      </w:r>
      <w:r>
        <w:t xml:space="preserve">Aristotelem in </w:t>
      </w:r>
      <w:r w:rsidRPr="00461335">
        <w:rPr>
          <w:i/>
        </w:rPr>
        <w:t>quarto Ethicorum</w:t>
      </w:r>
      <w:r>
        <w:t>.“ (</w:t>
      </w:r>
      <w:r w:rsidRPr="00BF30B9">
        <w:rPr>
          <w:i/>
        </w:rPr>
        <w:t>An</w:t>
      </w:r>
      <w:r>
        <w:rPr>
          <w:i/>
        </w:rPr>
        <w:t>on</w:t>
      </w:r>
      <w:r w:rsidRPr="00BF30B9">
        <w:rPr>
          <w:i/>
        </w:rPr>
        <w:t>. Giele</w:t>
      </w:r>
      <w:r>
        <w:t xml:space="preserve"> 1.5; p. 29.28‒38</w:t>
      </w:r>
      <w:r>
        <w:fldChar w:fldCharType="begin"/>
      </w:r>
      <w:r>
        <w:instrText xml:space="preserve"> XE "</w:instrText>
      </w:r>
      <w:r>
        <w:rPr>
          <w:i/>
        </w:rPr>
        <w:instrText>Anonym</w:instrText>
      </w:r>
      <w:r w:rsidRPr="00B279FE">
        <w:rPr>
          <w:i/>
        </w:rPr>
        <w:instrText xml:space="preserve"> Giele</w:instrText>
      </w:r>
      <w:r w:rsidRPr="00B75F07">
        <w:instrText xml:space="preserve"> </w:instrText>
      </w:r>
      <w:r>
        <w:rPr>
          <w:lang w:val="cs-CZ"/>
        </w:rPr>
        <w:instrText>29</w:instrText>
      </w:r>
      <w:r>
        <w:instrText>.</w:instrText>
      </w:r>
      <w:r>
        <w:rPr>
          <w:lang w:val="cs-CZ"/>
        </w:rPr>
        <w:instrText>28</w:instrText>
      </w:r>
      <w:r>
        <w:instrText>‒</w:instrText>
      </w:r>
      <w:r>
        <w:rPr>
          <w:lang w:val="cs-CZ"/>
        </w:rPr>
        <w:instrText>38</w:instrText>
      </w:r>
      <w:r>
        <w:instrText xml:space="preserve">" </w:instrText>
      </w:r>
      <w:r>
        <w:fldChar w:fldCharType="end"/>
      </w:r>
      <w:r>
        <w:t>)</w:t>
      </w:r>
    </w:p>
  </w:footnote>
  <w:footnote w:id="125">
    <w:p w:rsidR="006E5ECF" w:rsidRPr="00FB30D6" w:rsidRDefault="006E5ECF" w:rsidP="08163013">
      <w:pPr>
        <w:pStyle w:val="Textpoznpodarou"/>
        <w:rPr>
          <w:lang w:val="cs-CZ" w:eastAsia="en-US"/>
        </w:rPr>
      </w:pPr>
      <w:r w:rsidRPr="003F13D7">
        <w:rPr>
          <w:rStyle w:val="Znakapoznpodarou"/>
        </w:rPr>
        <w:footnoteRef/>
      </w:r>
      <w:r>
        <w:t xml:space="preserve"> K celé debatě viz úvod ke kritickému vydání </w:t>
      </w:r>
      <w:r w:rsidRPr="00BE6BAF">
        <w:rPr>
          <w:i/>
        </w:rPr>
        <w:t>De intelectu</w:t>
      </w:r>
      <w:r>
        <w:t xml:space="preserve"> (ed. Spruit, Brill, 2011), především pasáž o ztracených dílech Sigera (pp. 18‒24). K obsahu díla viz </w:t>
      </w:r>
      <w:r w:rsidRPr="00F96CE3">
        <w:rPr>
          <w:szCs w:val="25"/>
        </w:rPr>
        <w:t xml:space="preserve">Steenberghen 1977, </w:t>
      </w:r>
      <w:r>
        <w:rPr>
          <w:szCs w:val="23"/>
        </w:rPr>
        <w:t xml:space="preserve">360‒63. </w:t>
      </w:r>
      <w:r>
        <w:t xml:space="preserve">Pozdější datace ztraceného spisu kolem 1272, vycházejí </w:t>
      </w:r>
      <w:r>
        <w:rPr>
          <w:lang w:val="cs-CZ"/>
        </w:rPr>
        <w:t xml:space="preserve">z </w:t>
      </w:r>
      <w:r>
        <w:t xml:space="preserve">Nifovy poznámky, že Siger tento spis poslal Akvinskému jako odpověď na </w:t>
      </w:r>
      <w:r w:rsidRPr="008B47F6">
        <w:rPr>
          <w:i/>
        </w:rPr>
        <w:t>De unitate</w:t>
      </w:r>
      <w:r>
        <w:rPr>
          <w:i/>
        </w:rPr>
        <w:t xml:space="preserve"> inte</w:t>
      </w:r>
      <w:r w:rsidRPr="008B47F6">
        <w:rPr>
          <w:i/>
        </w:rPr>
        <w:t>l</w:t>
      </w:r>
      <w:r>
        <w:rPr>
          <w:i/>
        </w:rPr>
        <w:t>le</w:t>
      </w:r>
      <w:r w:rsidRPr="008B47F6">
        <w:rPr>
          <w:i/>
        </w:rPr>
        <w:t>ctus</w:t>
      </w:r>
      <w:r>
        <w:t xml:space="preserve"> (1270)</w:t>
      </w:r>
      <w:r>
        <w:rPr>
          <w:lang w:val="cs-CZ" w:eastAsia="en-US"/>
        </w:rPr>
        <w:t>.</w:t>
      </w:r>
    </w:p>
  </w:footnote>
  <w:footnote w:id="126">
    <w:p w:rsidR="006E5ECF" w:rsidRPr="00CA06FA" w:rsidRDefault="006E5ECF" w:rsidP="08163013">
      <w:pPr>
        <w:pStyle w:val="Textpoznpodarou"/>
      </w:pPr>
      <w:r>
        <w:rPr>
          <w:rStyle w:val="Znakapoznpodarou"/>
        </w:rPr>
        <w:footnoteRef/>
      </w:r>
      <w:r>
        <w:t xml:space="preserve"> </w:t>
      </w:r>
      <w:r>
        <w:rPr>
          <w:lang w:val="cs-CZ"/>
        </w:rPr>
        <w:t xml:space="preserve">Anonym komentuje </w:t>
      </w:r>
      <w:r>
        <w:t>centrální část vědeckého důkazu</w:t>
      </w:r>
      <w:r>
        <w:rPr>
          <w:szCs w:val="26"/>
        </w:rPr>
        <w:t xml:space="preserve"> (</w:t>
      </w:r>
      <w:r w:rsidRPr="002D4B77">
        <w:rPr>
          <w:i/>
          <w:szCs w:val="26"/>
        </w:rPr>
        <w:t>Anal. Post</w:t>
      </w:r>
      <w:r>
        <w:rPr>
          <w:szCs w:val="26"/>
        </w:rPr>
        <w:t>. 79b39-b2</w:t>
      </w:r>
      <w:r>
        <w:rPr>
          <w:szCs w:val="26"/>
        </w:rPr>
        <w:fldChar w:fldCharType="begin"/>
      </w:r>
      <w:r>
        <w:instrText xml:space="preserve"> XE "</w:instrText>
      </w:r>
      <w:r>
        <w:rPr>
          <w:lang w:val="cs-CZ"/>
        </w:rPr>
        <w:instrText>Aristoteles:</w:instrText>
      </w:r>
      <w:r w:rsidRPr="000D4639">
        <w:rPr>
          <w:i/>
          <w:szCs w:val="26"/>
        </w:rPr>
        <w:instrText>Anal. Post</w:instrText>
      </w:r>
      <w:r w:rsidRPr="000D4639">
        <w:rPr>
          <w:szCs w:val="26"/>
        </w:rPr>
        <w:instrText>. 79b39-b2</w:instrText>
      </w:r>
      <w:r>
        <w:instrText xml:space="preserve">" </w:instrText>
      </w:r>
      <w:r>
        <w:rPr>
          <w:szCs w:val="26"/>
        </w:rPr>
        <w:fldChar w:fldCharType="end"/>
      </w:r>
      <w:r>
        <w:rPr>
          <w:szCs w:val="26"/>
        </w:rPr>
        <w:t>)</w:t>
      </w:r>
      <w:r>
        <w:rPr>
          <w:szCs w:val="26"/>
          <w:lang w:val="cs-CZ"/>
        </w:rPr>
        <w:t>, klíčové je toto tvrzení:</w:t>
      </w:r>
      <w:r w:rsidRPr="00273106">
        <w:rPr>
          <w:noProof/>
        </w:rPr>
        <w:t xml:space="preserve"> „Iterum, illud de quo est scientia oportet quod habeat passiones: scientia enim est generis subiecti partes et passiones considereans: </w:t>
      </w:r>
      <w:r w:rsidRPr="00273106">
        <w:rPr>
          <w:i/>
          <w:noProof/>
        </w:rPr>
        <w:t>libro Posteriorum</w:t>
      </w:r>
      <w:r w:rsidRPr="00273106">
        <w:rPr>
          <w:noProof/>
        </w:rPr>
        <w:t>.“ (M 1.1.2; p. 138.20‒23</w:t>
      </w:r>
      <w:r>
        <w:fldChar w:fldCharType="begin"/>
      </w:r>
      <w:r>
        <w:instrText xml:space="preserve"> XE "</w:instrText>
      </w:r>
      <w:r w:rsidRPr="00F53B8E">
        <w:rPr>
          <w:i/>
        </w:rPr>
        <w:instrText>Mnichovský Anonym</w:instrText>
      </w:r>
      <w:r>
        <w:instrText xml:space="preserve"> 138.2</w:instrText>
      </w:r>
      <w:r>
        <w:rPr>
          <w:lang w:val="cs-CZ"/>
        </w:rPr>
        <w:instrText>0</w:instrText>
      </w:r>
      <w:r w:rsidRPr="00DE6CA6">
        <w:instrText>‒</w:instrText>
      </w:r>
      <w:r>
        <w:instrText>2</w:instrText>
      </w:r>
      <w:r>
        <w:rPr>
          <w:lang w:val="cs-CZ"/>
        </w:rPr>
        <w:instrText>3</w:instrText>
      </w:r>
      <w:r>
        <w:instrText xml:space="preserve">" </w:instrText>
      </w:r>
      <w:r>
        <w:fldChar w:fldCharType="end"/>
      </w:r>
      <w:r w:rsidRPr="00273106">
        <w:rPr>
          <w:noProof/>
        </w:rPr>
        <w:t>)</w:t>
      </w:r>
      <w:r>
        <w:rPr>
          <w:noProof/>
          <w:lang w:val="cs-CZ"/>
        </w:rPr>
        <w:t xml:space="preserve"> </w:t>
      </w:r>
      <w:r>
        <w:rPr>
          <w:szCs w:val="26"/>
        </w:rPr>
        <w:t xml:space="preserve">Odkaz </w:t>
      </w:r>
      <w:r>
        <w:rPr>
          <w:szCs w:val="26"/>
          <w:lang w:val="cs-CZ"/>
        </w:rPr>
        <w:t xml:space="preserve">zmiňuje </w:t>
      </w:r>
      <w:r>
        <w:rPr>
          <w:szCs w:val="26"/>
        </w:rPr>
        <w:t xml:space="preserve">princip </w:t>
      </w:r>
      <w:r>
        <w:rPr>
          <w:i/>
          <w:szCs w:val="26"/>
        </w:rPr>
        <w:t>i</w:t>
      </w:r>
      <w:r>
        <w:rPr>
          <w:i/>
          <w:szCs w:val="26"/>
          <w:lang w:val="cs-CZ"/>
        </w:rPr>
        <w:t>n</w:t>
      </w:r>
      <w:r w:rsidRPr="00CA06FA">
        <w:rPr>
          <w:i/>
          <w:szCs w:val="26"/>
        </w:rPr>
        <w:t>mediate</w:t>
      </w:r>
      <w:r>
        <w:rPr>
          <w:szCs w:val="26"/>
        </w:rPr>
        <w:t xml:space="preserve">, tj. definici reálné substance dané jako </w:t>
      </w:r>
      <w:r w:rsidRPr="00A0771A">
        <w:rPr>
          <w:i/>
          <w:szCs w:val="26"/>
        </w:rPr>
        <w:t>subiectum</w:t>
      </w:r>
      <w:r>
        <w:rPr>
          <w:szCs w:val="26"/>
        </w:rPr>
        <w:t xml:space="preserve"> důkazu </w:t>
      </w:r>
      <w:r w:rsidRPr="00CA06FA">
        <w:t xml:space="preserve">(τρίτον τὸ γένος τὸ ὑποκείμενον, οὗ τὰ πάθη καὶ τὰ καθ' αὑτὰ συμβεβηκότα δηλοῖ ἡ ἀπόδειξις, </w:t>
      </w:r>
      <w:r>
        <w:rPr>
          <w:i/>
        </w:rPr>
        <w:t xml:space="preserve">Anal. </w:t>
      </w:r>
      <w:r>
        <w:rPr>
          <w:i/>
          <w:lang w:val="cs-CZ"/>
        </w:rPr>
        <w:t>P</w:t>
      </w:r>
      <w:r w:rsidRPr="002D4B77">
        <w:rPr>
          <w:i/>
        </w:rPr>
        <w:t>ost</w:t>
      </w:r>
      <w:r w:rsidRPr="00CA06FA">
        <w:t>. 75b1</w:t>
      </w:r>
      <w:r>
        <w:t>‒2</w:t>
      </w:r>
      <w:r>
        <w:fldChar w:fldCharType="begin"/>
      </w:r>
      <w:r>
        <w:instrText xml:space="preserve"> XE "</w:instrText>
      </w:r>
      <w:r>
        <w:rPr>
          <w:lang w:val="cs-CZ"/>
        </w:rPr>
        <w:instrText>Aristoteles:</w:instrText>
      </w:r>
      <w:r w:rsidRPr="000A2ADA">
        <w:rPr>
          <w:i/>
        </w:rPr>
        <w:instrText>Anal. post</w:instrText>
      </w:r>
      <w:r w:rsidRPr="000A2ADA">
        <w:instrText>. 75b1‒2</w:instrText>
      </w:r>
      <w:r>
        <w:instrText xml:space="preserve">" </w:instrText>
      </w:r>
      <w:r>
        <w:fldChar w:fldCharType="end"/>
      </w:r>
      <w:r w:rsidRPr="00CA06FA">
        <w:t>)</w:t>
      </w:r>
      <w:r>
        <w:t>.</w:t>
      </w:r>
    </w:p>
  </w:footnote>
  <w:footnote w:id="127">
    <w:p w:rsidR="006E5ECF" w:rsidRPr="00411966" w:rsidRDefault="006E5ECF" w:rsidP="08163013">
      <w:pPr>
        <w:pStyle w:val="Textpoznpodarou"/>
        <w:rPr>
          <w:lang w:val="cs-CZ"/>
        </w:rPr>
      </w:pPr>
      <w:r>
        <w:rPr>
          <w:rStyle w:val="Znakapoznpodarou"/>
        </w:rPr>
        <w:footnoteRef/>
      </w:r>
      <w:r>
        <w:t xml:space="preserve"> </w:t>
      </w:r>
      <w:r w:rsidRPr="00273106">
        <w:rPr>
          <w:noProof/>
        </w:rPr>
        <w:t>„Quarto exigitur quod cognitio subiecti primo occurrat intellectui circa naturam illam et in scientia illa, quia cognitio subiecti in scientia est principium omnium aliorum, quia principia fundantur in ratione subiecti; item cognitio subiecti est principium cognitionis propriae passionis, cum subiectum ponatur in ratione eius: ideo subiectum debet esse tale quod eius cognitio primo occurrat int</w:t>
      </w:r>
      <w:r>
        <w:rPr>
          <w:noProof/>
        </w:rPr>
        <w:t xml:space="preserve">ellectui in scientia illa.“ (O </w:t>
      </w:r>
      <w:r>
        <w:rPr>
          <w:noProof/>
          <w:lang w:val="cs-CZ"/>
        </w:rPr>
        <w:t>1</w:t>
      </w:r>
      <w:r w:rsidRPr="00273106">
        <w:rPr>
          <w:noProof/>
        </w:rPr>
        <w:t>.1.2, p. 138.22‒25</w:t>
      </w:r>
      <w:r>
        <w:fldChar w:fldCharType="begin"/>
      </w:r>
      <w:r>
        <w:instrText xml:space="preserve"> XE "</w:instrText>
      </w:r>
      <w:r w:rsidRPr="005C2CE4">
        <w:rPr>
          <w:i/>
          <w:lang w:val="cs-CZ"/>
        </w:rPr>
        <w:instrText>Oxfordský</w:instrText>
      </w:r>
      <w:r w:rsidRPr="00F53B8E">
        <w:rPr>
          <w:i/>
        </w:rPr>
        <w:instrText xml:space="preserve"> Anonym</w:instrText>
      </w:r>
      <w:r>
        <w:instrText xml:space="preserve"> </w:instrText>
      </w:r>
      <w:r w:rsidRPr="00DE6CA6">
        <w:instrText>138.22‒25</w:instrText>
      </w:r>
      <w:r>
        <w:instrText xml:space="preserve">" </w:instrText>
      </w:r>
      <w:r>
        <w:fldChar w:fldCharType="end"/>
      </w:r>
      <w:r w:rsidRPr="00273106">
        <w:rPr>
          <w:noProof/>
        </w:rPr>
        <w:t>)</w:t>
      </w:r>
    </w:p>
  </w:footnote>
  <w:footnote w:id="128">
    <w:p w:rsidR="006E5ECF" w:rsidRPr="00C51AAB" w:rsidRDefault="006E5ECF" w:rsidP="08163013">
      <w:pPr>
        <w:pStyle w:val="Textpoznpodarou"/>
        <w:rPr>
          <w:lang w:val="cs-CZ"/>
        </w:rPr>
      </w:pPr>
      <w:r>
        <w:rPr>
          <w:rStyle w:val="Znakapoznpodarou"/>
        </w:rPr>
        <w:footnoteRef/>
      </w:r>
      <w:r>
        <w:t xml:space="preserve"> „</w:t>
      </w:r>
      <w:r>
        <w:rPr>
          <w:lang w:val="cs-CZ"/>
        </w:rPr>
        <w:t>P</w:t>
      </w:r>
      <w:r w:rsidRPr="00C51AAB">
        <w:rPr>
          <w:rFonts w:eastAsia="Times"/>
        </w:rPr>
        <w:t>rimi philosophi sit considerare de ent</w:t>
      </w:r>
      <w:r w:rsidRPr="00C51AAB">
        <w:t xml:space="preserve">e </w:t>
      </w:r>
      <w:r w:rsidRPr="00C51AAB">
        <w:rPr>
          <w:rFonts w:eastAsia="Times"/>
        </w:rPr>
        <w:t>secundum quod ens, pertinet etiam ad ipsum considerare de eo qu</w:t>
      </w:r>
      <w:r w:rsidRPr="00C51AAB">
        <w:t xml:space="preserve">od </w:t>
      </w:r>
      <w:r w:rsidRPr="00C51AAB">
        <w:rPr>
          <w:rFonts w:eastAsia="Times"/>
        </w:rPr>
        <w:t>est actus entis. Alio</w:t>
      </w:r>
      <w:r w:rsidRPr="00C51AAB">
        <w:t xml:space="preserve"> modo potest considerari secundum quod est substantia et actus corporis sensibilis, et sic pertinet ad considerationem naturalis...“ (M </w:t>
      </w:r>
      <w:r>
        <w:rPr>
          <w:lang w:val="cs-CZ"/>
        </w:rPr>
        <w:t>I.</w:t>
      </w:r>
      <w:r w:rsidRPr="00C51AAB">
        <w:t>2, p. 142.29‒31</w:t>
      </w:r>
      <w:r>
        <w:fldChar w:fldCharType="begin"/>
      </w:r>
      <w:r>
        <w:instrText xml:space="preserve"> XE "</w:instrText>
      </w:r>
      <w:r w:rsidRPr="00F53B8E">
        <w:rPr>
          <w:i/>
        </w:rPr>
        <w:instrText>Mnichovský Anonym</w:instrText>
      </w:r>
      <w:r>
        <w:instrText xml:space="preserve"> </w:instrText>
      </w:r>
      <w:r>
        <w:rPr>
          <w:lang w:val="cs-CZ"/>
        </w:rPr>
        <w:instrText>142</w:instrText>
      </w:r>
      <w:r>
        <w:instrText>.2</w:instrText>
      </w:r>
      <w:r>
        <w:rPr>
          <w:lang w:val="cs-CZ"/>
        </w:rPr>
        <w:instrText>9</w:instrText>
      </w:r>
      <w:r w:rsidRPr="00DE6CA6">
        <w:instrText>‒</w:instrText>
      </w:r>
      <w:r>
        <w:rPr>
          <w:lang w:val="cs-CZ"/>
        </w:rPr>
        <w:instrText>31</w:instrText>
      </w:r>
      <w:r>
        <w:instrText xml:space="preserve">" </w:instrText>
      </w:r>
      <w:r>
        <w:fldChar w:fldCharType="end"/>
      </w:r>
      <w:r w:rsidRPr="00C51AAB">
        <w:t>)</w:t>
      </w:r>
    </w:p>
  </w:footnote>
  <w:footnote w:id="129">
    <w:p w:rsidR="006E5ECF" w:rsidRPr="00C51AAB" w:rsidRDefault="006E5ECF" w:rsidP="08163013">
      <w:pPr>
        <w:pStyle w:val="Textpoznpodarou"/>
        <w:rPr>
          <w:lang w:val="cs-CZ"/>
        </w:rPr>
      </w:pPr>
      <w:r>
        <w:rPr>
          <w:rStyle w:val="Znakapoznpodarou"/>
        </w:rPr>
        <w:footnoteRef/>
      </w:r>
      <w:r>
        <w:t xml:space="preserve"> </w:t>
      </w:r>
      <w:r w:rsidRPr="00C51AAB">
        <w:rPr>
          <w:rFonts w:eastAsia="Times"/>
        </w:rPr>
        <w:t>„Philosophus autem primus</w:t>
      </w:r>
      <w:r w:rsidRPr="00C51AAB">
        <w:t xml:space="preserve"> </w:t>
      </w:r>
      <w:r w:rsidRPr="00C51AAB">
        <w:rPr>
          <w:rFonts w:eastAsia="Times"/>
        </w:rPr>
        <w:t>considerat ens inquantum ens; e</w:t>
      </w:r>
      <w:r w:rsidRPr="00C51AAB">
        <w:t>t omne ens quod refertur ad sub</w:t>
      </w:r>
      <w:r w:rsidRPr="00C51AAB">
        <w:softHyphen/>
        <w:t xml:space="preserve">stantiam sensibilem est de consideratione physici.“ (O </w:t>
      </w:r>
      <w:r>
        <w:rPr>
          <w:lang w:val="cs-CZ"/>
        </w:rPr>
        <w:t>1.</w:t>
      </w:r>
      <w:r w:rsidRPr="00C51AAB">
        <w:t>2, p. 142.23‒25</w:t>
      </w:r>
      <w:r>
        <w:fldChar w:fldCharType="begin"/>
      </w:r>
      <w:r>
        <w:instrText xml:space="preserve"> XE "</w:instrText>
      </w:r>
      <w:r w:rsidRPr="00B507CB">
        <w:rPr>
          <w:i/>
          <w:lang w:val="cs-CZ"/>
        </w:rPr>
        <w:instrText>Oxfordský</w:instrText>
      </w:r>
      <w:r>
        <w:rPr>
          <w:lang w:val="cs-CZ"/>
        </w:rPr>
        <w:instrText xml:space="preserve"> </w:instrText>
      </w:r>
      <w:r w:rsidRPr="00F53B8E">
        <w:rPr>
          <w:i/>
        </w:rPr>
        <w:instrText>Anonym</w:instrText>
      </w:r>
      <w:r>
        <w:instrText xml:space="preserve"> 1</w:instrText>
      </w:r>
      <w:r>
        <w:rPr>
          <w:lang w:val="cs-CZ"/>
        </w:rPr>
        <w:instrText>42</w:instrText>
      </w:r>
      <w:r>
        <w:instrText>.2</w:instrText>
      </w:r>
      <w:r>
        <w:rPr>
          <w:lang w:val="cs-CZ"/>
        </w:rPr>
        <w:instrText>3</w:instrText>
      </w:r>
      <w:r w:rsidRPr="00DE6CA6">
        <w:instrText>‒</w:instrText>
      </w:r>
      <w:r>
        <w:instrText>2</w:instrText>
      </w:r>
      <w:r>
        <w:rPr>
          <w:lang w:val="cs-CZ"/>
        </w:rPr>
        <w:instrText>5</w:instrText>
      </w:r>
      <w:r>
        <w:instrText xml:space="preserve">" </w:instrText>
      </w:r>
      <w:r>
        <w:fldChar w:fldCharType="end"/>
      </w:r>
      <w:r w:rsidRPr="00C51AAB">
        <w:t>)</w:t>
      </w:r>
    </w:p>
  </w:footnote>
  <w:footnote w:id="130">
    <w:p w:rsidR="006E5ECF" w:rsidRPr="00024BFB" w:rsidRDefault="006E5ECF" w:rsidP="08163013">
      <w:pPr>
        <w:pStyle w:val="Textpoznpodarou"/>
      </w:pPr>
      <w:r w:rsidRPr="0014671D">
        <w:rPr>
          <w:rStyle w:val="Znakapoznpodarou"/>
        </w:rPr>
        <w:footnoteRef/>
      </w:r>
      <w:r>
        <w:t xml:space="preserve"> </w:t>
      </w:r>
      <w:r>
        <w:rPr>
          <w:rStyle w:val="TextpoznpodarouChar"/>
          <w:rFonts w:eastAsia="Times"/>
        </w:rPr>
        <w:t>„</w:t>
      </w:r>
      <w:r w:rsidRPr="0014671D">
        <w:rPr>
          <w:rStyle w:val="TextpoznpodarouChar"/>
          <w:rFonts w:eastAsia="Times"/>
        </w:rPr>
        <w:t>Commentator septimo Metaphysicae dicit quod materia metaphysicae considerationis est, secundum quod ens est vel substantia quaedam; secundum tamen quod est subiectum alicuius transmutationis, sic est physicae considerationis.“</w:t>
      </w:r>
      <w:r>
        <w:rPr>
          <w:rStyle w:val="TextpoznpodarouChar"/>
          <w:rFonts w:eastAsia="Times"/>
          <w:lang w:val="cs-CZ"/>
        </w:rPr>
        <w:t xml:space="preserve"> </w:t>
      </w:r>
      <w:r w:rsidRPr="0014671D">
        <w:rPr>
          <w:rStyle w:val="TextpoznpodarouChar"/>
          <w:rFonts w:eastAsia="Times"/>
        </w:rPr>
        <w:t xml:space="preserve">(O </w:t>
      </w:r>
      <w:r>
        <w:rPr>
          <w:rStyle w:val="TextpoznpodarouChar"/>
          <w:rFonts w:eastAsia="Times"/>
          <w:lang w:val="cs-CZ"/>
        </w:rPr>
        <w:t>1.</w:t>
      </w:r>
      <w:r w:rsidRPr="0014671D">
        <w:rPr>
          <w:rStyle w:val="TextpoznpodarouChar"/>
          <w:rFonts w:eastAsia="Times"/>
        </w:rPr>
        <w:t>2, p. 143.32‒35</w:t>
      </w:r>
      <w:r>
        <w:fldChar w:fldCharType="begin"/>
      </w:r>
      <w:r>
        <w:instrText xml:space="preserve"> XE "</w:instrText>
      </w:r>
      <w:r w:rsidRPr="00B507CB">
        <w:rPr>
          <w:i/>
          <w:lang w:val="cs-CZ"/>
        </w:rPr>
        <w:instrText>Oxfordský</w:instrText>
      </w:r>
      <w:r>
        <w:rPr>
          <w:lang w:val="cs-CZ"/>
        </w:rPr>
        <w:instrText xml:space="preserve"> </w:instrText>
      </w:r>
      <w:r w:rsidRPr="00F53B8E">
        <w:rPr>
          <w:i/>
        </w:rPr>
        <w:instrText>Anonym</w:instrText>
      </w:r>
      <w:r>
        <w:instrText xml:space="preserve"> 1</w:instrText>
      </w:r>
      <w:r>
        <w:rPr>
          <w:lang w:val="cs-CZ"/>
        </w:rPr>
        <w:instrText>43</w:instrText>
      </w:r>
      <w:r>
        <w:instrText>.</w:instrText>
      </w:r>
      <w:r>
        <w:rPr>
          <w:lang w:val="cs-CZ"/>
        </w:rPr>
        <w:instrText>32</w:instrText>
      </w:r>
      <w:r w:rsidRPr="00DE6CA6">
        <w:instrText>‒</w:instrText>
      </w:r>
      <w:r>
        <w:rPr>
          <w:lang w:val="cs-CZ"/>
        </w:rPr>
        <w:instrText>35</w:instrText>
      </w:r>
      <w:r>
        <w:instrText xml:space="preserve">" </w:instrText>
      </w:r>
      <w:r>
        <w:fldChar w:fldCharType="end"/>
      </w:r>
      <w:r w:rsidRPr="0014671D">
        <w:rPr>
          <w:rStyle w:val="TextpoznpodarouChar"/>
          <w:rFonts w:eastAsia="Times"/>
        </w:rPr>
        <w:t>)</w:t>
      </w:r>
    </w:p>
  </w:footnote>
  <w:footnote w:id="131">
    <w:p w:rsidR="006E5ECF" w:rsidRPr="00267DB1" w:rsidRDefault="006E5ECF" w:rsidP="08163013">
      <w:pPr>
        <w:pStyle w:val="Textpoznpodarou"/>
      </w:pPr>
      <w:r>
        <w:rPr>
          <w:rStyle w:val="Znakapoznpodarou"/>
        </w:rPr>
        <w:footnoteRef/>
      </w:r>
      <w:r>
        <w:t xml:space="preserve"> „</w:t>
      </w:r>
      <w:r w:rsidRPr="0894051D">
        <w:t>Et loquendo de tali universali, dico quod posterius est, quoniam illud quod sequitur ipsa particularia ex operatione intellectus est posterius particularibus; universalia sunt huiusmodi: dicuntur enim universalia</w:t>
      </w:r>
      <w:r w:rsidRPr="0894051D">
        <w:br/>
        <w:t>quia actu intellect</w:t>
      </w:r>
      <w:r w:rsidRPr="0894051D">
        <w:rPr>
          <w:rFonts w:eastAsia="Georgia"/>
        </w:rPr>
        <w:t>a; et intellectus agens est qui agit universalitatem in rebus; unde universale in actu est aliquid aggregatum ex natura rei ei intentione superaddita...“ (M 1.9, p. 164.24‒29</w:t>
      </w:r>
      <w:r w:rsidRPr="0894051D">
        <w:fldChar w:fldCharType="begin"/>
      </w:r>
      <w:r w:rsidRPr="0894051D">
        <w:instrText xml:space="preserve"> XE "Mnichovský Anonym 164.24‒29" </w:instrText>
      </w:r>
      <w:r w:rsidRPr="0894051D">
        <w:fldChar w:fldCharType="end"/>
      </w:r>
      <w:r w:rsidRPr="0894051D">
        <w:rPr>
          <w:rFonts w:eastAsia="Georgia"/>
        </w:rPr>
        <w:t>)</w:t>
      </w:r>
    </w:p>
  </w:footnote>
  <w:footnote w:id="132">
    <w:p w:rsidR="006E5ECF" w:rsidRPr="009C7FC1" w:rsidRDefault="006E5ECF" w:rsidP="08163013">
      <w:pPr>
        <w:pStyle w:val="Textpoznpodarou"/>
      </w:pPr>
      <w:r>
        <w:rPr>
          <w:rStyle w:val="Znakapoznpodarou"/>
        </w:rPr>
        <w:footnoteRef/>
      </w:r>
      <w:r>
        <w:t xml:space="preserve"> Rukopis O v tomto bodu přesně shrnuje pozici rukopisu M</w:t>
      </w:r>
      <w:r>
        <w:rPr>
          <w:lang w:val="cs-CZ"/>
        </w:rPr>
        <w:t xml:space="preserve">: </w:t>
      </w:r>
      <w:r>
        <w:t>„</w:t>
      </w:r>
      <w:r w:rsidRPr="009C7FC1">
        <w:t>Item, conceptus ipsius intellectus est intellectu concipi ente sicut sensatio in sensu; sed universalia conceptus qu</w:t>
      </w:r>
      <w:r>
        <w:t>idam sunt: dicit enim Themistius</w:t>
      </w:r>
      <w:r w:rsidRPr="009C7FC1">
        <w:t xml:space="preserve"> quod genus est</w:t>
      </w:r>
      <w:r>
        <w:t xml:space="preserve"> conceptus sine hypostasi, quia </w:t>
      </w:r>
      <w:r w:rsidRPr="009C7FC1">
        <w:t>ei nihil respondet in re, ex tenui similitudine singula</w:t>
      </w:r>
      <w:r>
        <w:t>rium collectus; item Commentator undecimo Metaphysicae</w:t>
      </w:r>
      <w:r w:rsidRPr="009C7FC1">
        <w:t>; universalia sunt in intellectu collecta ex singularibus, ab anima faciente ea intentionem unam.</w:t>
      </w:r>
      <w:r>
        <w:t xml:space="preserve">“ (O </w:t>
      </w:r>
      <w:r>
        <w:rPr>
          <w:lang w:val="cs-CZ"/>
        </w:rPr>
        <w:t>1</w:t>
      </w:r>
      <w:r>
        <w:t>.8; p. 157.11‒14</w:t>
      </w:r>
      <w:r>
        <w:fldChar w:fldCharType="begin"/>
      </w:r>
      <w:r>
        <w:instrText xml:space="preserve"> XE "</w:instrText>
      </w:r>
      <w:r w:rsidRPr="00D61EBA">
        <w:rPr>
          <w:i/>
          <w:lang w:val="cs-CZ"/>
        </w:rPr>
        <w:instrText>Oxfordský</w:instrText>
      </w:r>
      <w:r w:rsidRPr="00F53B8E">
        <w:rPr>
          <w:i/>
        </w:rPr>
        <w:instrText xml:space="preserve"> Anonym</w:instrText>
      </w:r>
      <w:r>
        <w:instrText xml:space="preserve"> 1</w:instrText>
      </w:r>
      <w:r>
        <w:rPr>
          <w:lang w:val="cs-CZ"/>
        </w:rPr>
        <w:instrText>57</w:instrText>
      </w:r>
      <w:r>
        <w:instrText>.</w:instrText>
      </w:r>
      <w:r>
        <w:rPr>
          <w:lang w:val="cs-CZ"/>
        </w:rPr>
        <w:instrText>11</w:instrText>
      </w:r>
      <w:r w:rsidRPr="00DE6CA6">
        <w:instrText>‒</w:instrText>
      </w:r>
      <w:r>
        <w:rPr>
          <w:lang w:val="cs-CZ"/>
        </w:rPr>
        <w:instrText>14</w:instrText>
      </w:r>
      <w:r>
        <w:instrText xml:space="preserve">" </w:instrText>
      </w:r>
      <w:r>
        <w:fldChar w:fldCharType="end"/>
      </w:r>
      <w:r>
        <w:t>).</w:t>
      </w:r>
    </w:p>
  </w:footnote>
  <w:footnote w:id="133">
    <w:p w:rsidR="006E5ECF" w:rsidRPr="00B369D5" w:rsidRDefault="006E5ECF" w:rsidP="08163013">
      <w:pPr>
        <w:pStyle w:val="Textpoznpodarou"/>
      </w:pPr>
      <w:r>
        <w:rPr>
          <w:rStyle w:val="Znakapoznpodarou"/>
        </w:rPr>
        <w:footnoteRef/>
      </w:r>
      <w:r>
        <w:t xml:space="preserve"> </w:t>
      </w:r>
      <w:r w:rsidRPr="00B369D5">
        <w:rPr>
          <w:rStyle w:val="TextpoznpodarouChar"/>
          <w:rFonts w:eastAsia="Times"/>
        </w:rPr>
        <w:t>„Et iterum, cum agens sit nobilior patiente, necesse est quod sit aliquid nobilius intellectu possibili; et ideo oportet quod illud sit intellectus agens, qui per se movet ipsum intellectum possibilem agendo de potentia universali actu universale.“ (M 1.10, p. 168.44‒47</w:t>
      </w:r>
      <w:r>
        <w:fldChar w:fldCharType="begin"/>
      </w:r>
      <w:r>
        <w:instrText xml:space="preserve"> XE "</w:instrText>
      </w:r>
      <w:r w:rsidRPr="00F53B8E">
        <w:rPr>
          <w:i/>
        </w:rPr>
        <w:instrText>Mnichovský Anonym</w:instrText>
      </w:r>
      <w:r>
        <w:instrText xml:space="preserve"> 16</w:instrText>
      </w:r>
      <w:r>
        <w:rPr>
          <w:lang w:val="cs-CZ"/>
        </w:rPr>
        <w:instrText>8</w:instrText>
      </w:r>
      <w:r>
        <w:instrText>.</w:instrText>
      </w:r>
      <w:r>
        <w:rPr>
          <w:lang w:val="cs-CZ"/>
        </w:rPr>
        <w:instrText>44</w:instrText>
      </w:r>
      <w:r w:rsidRPr="00DE6CA6">
        <w:instrText>‒</w:instrText>
      </w:r>
      <w:r>
        <w:rPr>
          <w:lang w:val="cs-CZ"/>
        </w:rPr>
        <w:instrText>47</w:instrText>
      </w:r>
      <w:r>
        <w:instrText xml:space="preserve">" </w:instrText>
      </w:r>
      <w:r>
        <w:fldChar w:fldCharType="end"/>
      </w:r>
      <w:r w:rsidRPr="00B369D5">
        <w:rPr>
          <w:rStyle w:val="TextpoznpodarouChar"/>
          <w:rFonts w:eastAsia="Times"/>
        </w:rPr>
        <w:t>)</w:t>
      </w:r>
    </w:p>
  </w:footnote>
  <w:footnote w:id="134">
    <w:p w:rsidR="006E5ECF" w:rsidRPr="009A62EB" w:rsidRDefault="006E5ECF" w:rsidP="08163013">
      <w:pPr>
        <w:pStyle w:val="Textpoznpodarou"/>
        <w:rPr>
          <w:lang w:val="cs-CZ"/>
        </w:rPr>
      </w:pPr>
      <w:r>
        <w:rPr>
          <w:rStyle w:val="Znakapoznpodarou"/>
        </w:rPr>
        <w:footnoteRef/>
      </w:r>
      <w:r>
        <w:t xml:space="preserve"> </w:t>
      </w:r>
      <w:r w:rsidRPr="00273106">
        <w:rPr>
          <w:noProof/>
        </w:rPr>
        <w:t>„Sed quomodo hoc contingat, intelligendum quod secundum Quosdam in phantasmatibus, quae se habent ad intellectum possibilem sicut sensibilia ad sensum, non est ratio universalis in actu, sed in potentia. Tunc igitur intellectus agens, ab huiusmodi intentione vel ratione universali in potentia circumscribens principia individuantia, facit quod illud quod erat potentia universale est actu universale: et ita intellectus agens per se agit universale, universale autem factum in actu movet intellectum possibilem; propter quod Quidam dixerunt universale praeexistere in rebus operationi intellectus.</w:t>
      </w:r>
      <w:r>
        <w:rPr>
          <w:noProof/>
        </w:rPr>
        <w:t>“ (</w:t>
      </w:r>
      <w:r>
        <w:rPr>
          <w:noProof/>
          <w:lang w:val="cs-CZ"/>
        </w:rPr>
        <w:t>M</w:t>
      </w:r>
      <w:r w:rsidRPr="00273106">
        <w:rPr>
          <w:noProof/>
        </w:rPr>
        <w:t xml:space="preserve"> 1.10, p. 168.48‒56</w:t>
      </w:r>
      <w:r>
        <w:fldChar w:fldCharType="begin"/>
      </w:r>
      <w:r>
        <w:instrText xml:space="preserve"> XE "</w:instrText>
      </w:r>
      <w:r w:rsidRPr="00F53B8E">
        <w:rPr>
          <w:i/>
        </w:rPr>
        <w:instrText>Mnichovský Anonym</w:instrText>
      </w:r>
      <w:r>
        <w:instrText xml:space="preserve"> 16</w:instrText>
      </w:r>
      <w:r>
        <w:rPr>
          <w:lang w:val="cs-CZ"/>
        </w:rPr>
        <w:instrText>8</w:instrText>
      </w:r>
      <w:r>
        <w:instrText>.</w:instrText>
      </w:r>
      <w:r>
        <w:rPr>
          <w:lang w:val="cs-CZ"/>
        </w:rPr>
        <w:instrText>48</w:instrText>
      </w:r>
      <w:r w:rsidRPr="00DE6CA6">
        <w:instrText>‒</w:instrText>
      </w:r>
      <w:r>
        <w:rPr>
          <w:lang w:val="cs-CZ"/>
        </w:rPr>
        <w:instrText>56</w:instrText>
      </w:r>
      <w:r>
        <w:instrText xml:space="preserve">" </w:instrText>
      </w:r>
      <w:r>
        <w:fldChar w:fldCharType="end"/>
      </w:r>
      <w:r w:rsidRPr="00273106">
        <w:rPr>
          <w:noProof/>
        </w:rPr>
        <w:t>)</w:t>
      </w:r>
    </w:p>
  </w:footnote>
  <w:footnote w:id="135">
    <w:p w:rsidR="006E5ECF" w:rsidRPr="00676F14" w:rsidRDefault="006E5ECF" w:rsidP="08163013">
      <w:pPr>
        <w:pStyle w:val="Textpoznpodarou"/>
        <w:rPr>
          <w:lang w:val="cs-CZ"/>
        </w:rPr>
      </w:pPr>
      <w:r>
        <w:rPr>
          <w:rStyle w:val="Znakapoznpodarou"/>
        </w:rPr>
        <w:footnoteRef/>
      </w:r>
      <w:r>
        <w:t xml:space="preserve"> </w:t>
      </w:r>
      <w:r w:rsidRPr="00273106">
        <w:rPr>
          <w:noProof/>
        </w:rPr>
        <w:t>„Sed contra: illud quod generatur per se est aggregatum ex materia et forma, quia non forma per se, quoniam tunc esset aggregatum; nec materia, quoniam tunc haberet aliquam materiam; sed universale non est aliquod aggregatum per se; ergo per se non generatur; intellectus ergo agens non agit universale per se.“ (M 1.10, p. 168.57‒61</w:t>
      </w:r>
      <w:r>
        <w:fldChar w:fldCharType="begin"/>
      </w:r>
      <w:r>
        <w:instrText xml:space="preserve"> XE "</w:instrText>
      </w:r>
      <w:r w:rsidRPr="00F53B8E">
        <w:rPr>
          <w:i/>
        </w:rPr>
        <w:instrText>Mnichovský Anonym</w:instrText>
      </w:r>
      <w:r>
        <w:instrText xml:space="preserve"> 16</w:instrText>
      </w:r>
      <w:r>
        <w:rPr>
          <w:lang w:val="cs-CZ"/>
        </w:rPr>
        <w:instrText>8</w:instrText>
      </w:r>
      <w:r>
        <w:instrText>.</w:instrText>
      </w:r>
      <w:r>
        <w:rPr>
          <w:lang w:val="cs-CZ"/>
        </w:rPr>
        <w:instrText>57</w:instrText>
      </w:r>
      <w:r w:rsidRPr="00DE6CA6">
        <w:instrText>‒</w:instrText>
      </w:r>
      <w:r>
        <w:rPr>
          <w:lang w:val="cs-CZ"/>
        </w:rPr>
        <w:instrText>61</w:instrText>
      </w:r>
      <w:r>
        <w:instrText xml:space="preserve">" </w:instrText>
      </w:r>
      <w:r>
        <w:fldChar w:fldCharType="end"/>
      </w:r>
      <w:r w:rsidRPr="00273106">
        <w:rPr>
          <w:noProof/>
        </w:rPr>
        <w:t>)</w:t>
      </w:r>
    </w:p>
  </w:footnote>
  <w:footnote w:id="136">
    <w:p w:rsidR="006E5ECF" w:rsidRPr="00E42203" w:rsidRDefault="006E5ECF" w:rsidP="08163013">
      <w:pPr>
        <w:pStyle w:val="Textpoznpodarou"/>
      </w:pPr>
      <w:r>
        <w:rPr>
          <w:rStyle w:val="Znakapoznpodarou"/>
        </w:rPr>
        <w:footnoteRef/>
      </w:r>
      <w:r>
        <w:t xml:space="preserve"> </w:t>
      </w:r>
      <w:r w:rsidRPr="0065095C">
        <w:t>„Ratio autem</w:t>
      </w:r>
      <w:r w:rsidRPr="0065095C">
        <w:rPr>
          <w:rStyle w:val="Zkladntext399pt6"/>
          <w:smallCaps w:val="0"/>
          <w:sz w:val="21"/>
        </w:rPr>
        <w:t xml:space="preserve"> Thomae</w:t>
      </w:r>
      <w:r w:rsidRPr="0065095C">
        <w:t xml:space="preserve"> est haec, quod intelligere fit secundum ipsum intellectum; sed intelligere attribuitur non solum intellectui sed etiam homini ipsi; hoc autem non contingeret si anima intellectiva haberet esse separatum a materia et corpore. Unde et Philosophus in </w:t>
      </w:r>
      <w:r w:rsidRPr="0065095C">
        <w:rPr>
          <w:i/>
        </w:rPr>
        <w:t>secundo</w:t>
      </w:r>
      <w:r w:rsidRPr="0065095C">
        <w:t xml:space="preserve"> </w:t>
      </w:r>
      <w:r w:rsidRPr="0065095C">
        <w:rPr>
          <w:rStyle w:val="Zkladntext39Kurzva"/>
          <w:iCs w:val="0"/>
          <w:sz w:val="21"/>
        </w:rPr>
        <w:t>De anima</w:t>
      </w:r>
      <w:r w:rsidRPr="0065095C">
        <w:rPr>
          <w:rStyle w:val="Zkladntext39Kurzva"/>
          <w:i w:val="0"/>
          <w:iCs w:val="0"/>
          <w:sz w:val="21"/>
        </w:rPr>
        <w:t>,</w:t>
      </w:r>
      <w:r>
        <w:t xml:space="preserve"> quia </w:t>
      </w:r>
      <w:r w:rsidRPr="082F03E1">
        <w:t>anima est qua intelligimus</w:t>
      </w:r>
      <w:r>
        <w:t>, concludit eam</w:t>
      </w:r>
      <w:r w:rsidRPr="0065095C">
        <w:t xml:space="preserve"> esse actum et perfectionem corporis.</w:t>
      </w:r>
      <w:r>
        <w:t>“ (</w:t>
      </w:r>
      <w:r w:rsidRPr="00E42203">
        <w:rPr>
          <w:i/>
        </w:rPr>
        <w:t>De anima intellectiva</w:t>
      </w:r>
      <w:r>
        <w:t xml:space="preserve"> 3</w:t>
      </w:r>
      <w:r>
        <w:rPr>
          <w:lang w:val="cs-CZ"/>
        </w:rPr>
        <w:t>;</w:t>
      </w:r>
      <w:r>
        <w:t xml:space="preserve"> ed. Bazán, pp. 81.92‒82.97</w:t>
      </w:r>
      <w:r>
        <w:fldChar w:fldCharType="begin"/>
      </w:r>
      <w:r>
        <w:instrText xml:space="preserve"> XE "</w:instrText>
      </w:r>
      <w:r>
        <w:rPr>
          <w:lang w:val="cs-CZ"/>
        </w:rPr>
        <w:instrText>Siger:</w:instrText>
      </w:r>
      <w:r w:rsidRPr="002530A4">
        <w:rPr>
          <w:i/>
        </w:rPr>
        <w:instrText>De anima intellectiva</w:instrText>
      </w:r>
      <w:r w:rsidRPr="002530A4">
        <w:instrText xml:space="preserve"> 81.92‒82.97</w:instrText>
      </w:r>
      <w:r>
        <w:instrText xml:space="preserve">" </w:instrText>
      </w:r>
      <w:r>
        <w:fldChar w:fldCharType="end"/>
      </w:r>
      <w:r>
        <w:t>)</w:t>
      </w:r>
    </w:p>
  </w:footnote>
  <w:footnote w:id="137">
    <w:p w:rsidR="006E5ECF" w:rsidRPr="00A56359" w:rsidRDefault="006E5ECF" w:rsidP="08163013">
      <w:pPr>
        <w:pStyle w:val="Textpoznpodarou"/>
        <w:rPr>
          <w:lang w:val="cs-CZ"/>
        </w:rPr>
      </w:pPr>
      <w:r>
        <w:rPr>
          <w:rStyle w:val="Znakapoznpodarou"/>
        </w:rPr>
        <w:footnoteRef/>
      </w:r>
      <w:r>
        <w:t xml:space="preserve"> </w:t>
      </w:r>
      <w:r w:rsidRPr="00273106">
        <w:rPr>
          <w:noProof/>
        </w:rPr>
        <w:t>„Sed intelligendum quod difficultas aliqua in cognitione animae potest esse ex parte substantiae animae vel ex parte nostra. Non autem est difficultas cognitionis ex parte animae, quoniam quod multum habet de natura entitatis maxime cognoscibile est; anima est huiusmodi; et ideo ipsa multum est cognoscibilis; et ideo non est ex parte substan</w:t>
      </w:r>
      <w:r w:rsidRPr="00273106">
        <w:rPr>
          <w:noProof/>
        </w:rPr>
        <w:softHyphen/>
        <w:t>tiae animae difficultas in cognitione eius, sed ex parte nostra, quoniam non possumus devenire in cognitionem principiorum operationum nisi ex cognitione passionum et operationum...“ (M 1.7, p. 155.23‒30</w:t>
      </w:r>
      <w:r>
        <w:fldChar w:fldCharType="begin"/>
      </w:r>
      <w:r>
        <w:instrText xml:space="preserve"> XE "</w:instrText>
      </w:r>
      <w:r w:rsidRPr="00F53B8E">
        <w:rPr>
          <w:i/>
        </w:rPr>
        <w:instrText>Mnichovský Anonym</w:instrText>
      </w:r>
      <w:r>
        <w:instrText xml:space="preserve"> 1</w:instrText>
      </w:r>
      <w:r>
        <w:rPr>
          <w:lang w:val="cs-CZ"/>
        </w:rPr>
        <w:instrText>55</w:instrText>
      </w:r>
      <w:r>
        <w:instrText>.</w:instrText>
      </w:r>
      <w:r>
        <w:rPr>
          <w:lang w:val="cs-CZ"/>
        </w:rPr>
        <w:instrText>23</w:instrText>
      </w:r>
      <w:r w:rsidRPr="00DE6CA6">
        <w:instrText>‒</w:instrText>
      </w:r>
      <w:r>
        <w:rPr>
          <w:lang w:val="cs-CZ"/>
        </w:rPr>
        <w:instrText>30</w:instrText>
      </w:r>
      <w:r>
        <w:instrText xml:space="preserve">" </w:instrText>
      </w:r>
      <w:r>
        <w:fldChar w:fldCharType="end"/>
      </w:r>
      <w:r w:rsidRPr="00273106">
        <w:rPr>
          <w:noProof/>
        </w:rPr>
        <w:t>)</w:t>
      </w:r>
    </w:p>
  </w:footnote>
  <w:footnote w:id="138">
    <w:p w:rsidR="006E5ECF" w:rsidRPr="08D31354" w:rsidRDefault="006E5ECF" w:rsidP="08D31354">
      <w:pPr>
        <w:pStyle w:val="Textpoznpodarou"/>
      </w:pPr>
      <w:r w:rsidRPr="08D31354">
        <w:rPr>
          <w:rStyle w:val="Znakapoznpodarou"/>
        </w:rPr>
        <w:footnoteRef/>
      </w:r>
      <w:r w:rsidRPr="08D31354">
        <w:t xml:space="preserve"> „Item, intelligendum quod aliquando agit per medium ut per instrumentum; </w:t>
      </w:r>
      <w:r w:rsidRPr="08D31354">
        <w:rPr>
          <w:rStyle w:val="Zkladntext53"/>
          <w:rFonts w:ascii="Calibri" w:eastAsia="Times" w:hAnsi="Calibri" w:cs="Times New Roman"/>
          <w:color w:val="auto"/>
          <w:spacing w:val="0"/>
          <w:sz w:val="20"/>
          <w:szCs w:val="20"/>
          <w:u w:val="none"/>
        </w:rPr>
        <w:t>agit enim intellectus agens in possibilem per principia prima;</w:t>
      </w:r>
      <w:r w:rsidRPr="08D31354">
        <w:t xml:space="preserve"> </w:t>
      </w:r>
      <w:r w:rsidRPr="08D31354">
        <w:rPr>
          <w:rStyle w:val="Zkladntext53"/>
          <w:rFonts w:ascii="Calibri" w:eastAsia="Times" w:hAnsi="Calibri" w:cs="Times New Roman"/>
          <w:color w:val="auto"/>
          <w:spacing w:val="0"/>
          <w:sz w:val="20"/>
          <w:szCs w:val="20"/>
          <w:u w:val="none"/>
        </w:rPr>
        <w:t>unde agit conclusiones in intellectu possibili per principia prima;</w:t>
      </w:r>
      <w:r w:rsidRPr="08D31354">
        <w:t xml:space="preserve"> tamen prima </w:t>
      </w:r>
      <w:r w:rsidRPr="08D31354">
        <w:rPr>
          <w:rStyle w:val="Zkladntext53"/>
          <w:rFonts w:ascii="Calibri" w:eastAsia="Times" w:hAnsi="Calibri" w:cs="Times New Roman"/>
          <w:color w:val="auto"/>
          <w:spacing w:val="0"/>
          <w:sz w:val="20"/>
          <w:szCs w:val="20"/>
          <w:u w:val="none"/>
        </w:rPr>
        <w:t>principia agit in ipsum sine medio.</w:t>
      </w:r>
      <w:r w:rsidRPr="08D31354">
        <w:t xml:space="preserve"> Quia ergo intellectus refertur ad rem et naturam rei quae sunt multiplicata in particularibus, particularia autem referuntur ad intellectum per accidens, quia natura illorum est intellecta per aliquid quod est in intell</w:t>
      </w:r>
      <w:r w:rsidRPr="08D31354">
        <w:rPr>
          <w:rStyle w:val="Zkladntext53"/>
          <w:rFonts w:ascii="Calibri" w:eastAsia="Times" w:hAnsi="Calibri" w:cs="Times New Roman"/>
          <w:color w:val="auto"/>
          <w:spacing w:val="0"/>
          <w:sz w:val="20"/>
          <w:szCs w:val="20"/>
          <w:u w:val="none"/>
        </w:rPr>
        <w:t>ectu, ideo verum</w:t>
      </w:r>
      <w:r w:rsidRPr="08D31354">
        <w:t xml:space="preserve"> </w:t>
      </w:r>
      <w:r w:rsidRPr="08D31354">
        <w:rPr>
          <w:rStyle w:val="Zkladntext53"/>
          <w:rFonts w:ascii="Calibri" w:eastAsia="Times" w:hAnsi="Calibri" w:cs="Times New Roman"/>
          <w:color w:val="auto"/>
          <w:spacing w:val="0"/>
          <w:sz w:val="20"/>
          <w:szCs w:val="20"/>
          <w:u w:val="none"/>
        </w:rPr>
        <w:t>est dicere quod intellectus facit universalitatem in rebus</w:t>
      </w:r>
      <w:r w:rsidRPr="08D31354">
        <w:t>: verbi gratia: scientia refertur ad scibile; si autem aliquis generaret scientiam sub ratione scientiae, generaret scibile in actu.“ (O 1.10, p. 170.91‒101</w:t>
      </w:r>
      <w:r w:rsidRPr="08D31354">
        <w:fldChar w:fldCharType="begin"/>
      </w:r>
      <w:r w:rsidRPr="08D31354">
        <w:instrText xml:space="preserve"> XE "Oxfordský Anonym 170.91‒101" </w:instrText>
      </w:r>
      <w:r w:rsidRPr="08D31354">
        <w:fldChar w:fldCharType="end"/>
      </w:r>
      <w:r w:rsidRPr="08D31354">
        <w:t>)</w:t>
      </w:r>
    </w:p>
  </w:footnote>
  <w:footnote w:id="139">
    <w:p w:rsidR="006E5ECF" w:rsidRPr="08D31354" w:rsidRDefault="006E5ECF" w:rsidP="08D31354">
      <w:pPr>
        <w:pStyle w:val="Textpoznpodarou"/>
      </w:pPr>
      <w:r w:rsidRPr="08D31354">
        <w:rPr>
          <w:rStyle w:val="Znakapoznpodarou"/>
        </w:rPr>
        <w:footnoteRef/>
      </w:r>
      <w:r w:rsidRPr="08D31354">
        <w:t xml:space="preserve"> „</w:t>
      </w:r>
      <w:r w:rsidRPr="08D31354">
        <w:rPr>
          <w:rStyle w:val="CitaceChar"/>
          <w:color w:val="auto"/>
          <w:sz w:val="20"/>
        </w:rPr>
        <w:t>Et hoc est concedendum, quod rationes intelligendi manent, ipso intellectu non considerante actu. Istae autem rationes intelligendi sunt illud quo intellectus considerat secundum actum, et se habent ad intellectum et ad considerare secundum actum...“ (O 2.19, p. 229.79‒82</w:t>
      </w:r>
      <w:r w:rsidRPr="08D31354">
        <w:fldChar w:fldCharType="begin"/>
      </w:r>
      <w:r w:rsidRPr="08D31354">
        <w:instrText xml:space="preserve"> XE "Oxfordský Anonym 229.79‒82" </w:instrText>
      </w:r>
      <w:r w:rsidRPr="08D31354">
        <w:fldChar w:fldCharType="end"/>
      </w:r>
      <w:r w:rsidRPr="08D31354">
        <w:rPr>
          <w:rStyle w:val="CitaceChar"/>
          <w:color w:val="auto"/>
          <w:sz w:val="20"/>
        </w:rPr>
        <w:t>)</w:t>
      </w:r>
    </w:p>
  </w:footnote>
  <w:footnote w:id="140">
    <w:p w:rsidR="006E5ECF" w:rsidRPr="002E4189" w:rsidRDefault="006E5ECF" w:rsidP="08163013">
      <w:pPr>
        <w:pStyle w:val="Textpoznpodarou"/>
      </w:pPr>
      <w:r>
        <w:rPr>
          <w:rStyle w:val="Znakapoznpodarou"/>
        </w:rPr>
        <w:footnoteRef/>
      </w:r>
      <w:r>
        <w:rPr>
          <w:lang w:val="cs-CZ"/>
        </w:rPr>
        <w:t xml:space="preserve"> </w:t>
      </w:r>
      <w:r>
        <w:t>„</w:t>
      </w:r>
      <w:r w:rsidRPr="002E4189">
        <w:t>Ad aliud dico quod non est simile, quia intellectus movetur ab intelligibilibus; intelligibilia autem, secundum quod intelligibilia, non sunt entia in actu, ut universalia, sed in potentia tantum; quare universalia secundum quod sunt in rerum natura, non possunt agere intellectum possibilem in actu; ideo, ut educatur de potentia ad actum, exigitur aliquid actu, cuiusmodi est intellectus agens.</w:t>
      </w:r>
      <w:r>
        <w:t xml:space="preserve">“ (O </w:t>
      </w:r>
      <w:r>
        <w:rPr>
          <w:lang w:val="cs-CZ"/>
        </w:rPr>
        <w:t>2</w:t>
      </w:r>
      <w:r>
        <w:t>.18, p. 226.57‒62</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226</w:instrText>
      </w:r>
      <w:r>
        <w:instrText>.</w:instrText>
      </w:r>
      <w:r>
        <w:rPr>
          <w:lang w:val="cs-CZ"/>
        </w:rPr>
        <w:instrText>57</w:instrText>
      </w:r>
      <w:r>
        <w:instrText>‒</w:instrText>
      </w:r>
      <w:r>
        <w:rPr>
          <w:lang w:val="cs-CZ"/>
        </w:rPr>
        <w:instrText>62</w:instrText>
      </w:r>
      <w:r>
        <w:instrText xml:space="preserve">" </w:instrText>
      </w:r>
      <w:r>
        <w:fldChar w:fldCharType="end"/>
      </w:r>
      <w:r>
        <w:t xml:space="preserve">) </w:t>
      </w:r>
    </w:p>
  </w:footnote>
  <w:footnote w:id="141">
    <w:p w:rsidR="006E5ECF" w:rsidRPr="002A09E6" w:rsidRDefault="006E5ECF" w:rsidP="08163013">
      <w:pPr>
        <w:pStyle w:val="Textpoznpodarou"/>
      </w:pPr>
      <w:r>
        <w:rPr>
          <w:rStyle w:val="Znakapoznpodarou"/>
        </w:rPr>
        <w:footnoteRef/>
      </w:r>
      <w:r>
        <w:t xml:space="preserve"> „</w:t>
      </w:r>
      <w:r w:rsidRPr="002A09E6">
        <w:t xml:space="preserve">Et dico quod forma prius est substantia secundum esse et naturam, quia omnia alia habent rationem substantiae </w:t>
      </w:r>
      <w:r>
        <w:t xml:space="preserve">per formam: esse et subsistere </w:t>
      </w:r>
      <w:r w:rsidRPr="002A09E6">
        <w:t xml:space="preserve">sunt in </w:t>
      </w:r>
      <w:r>
        <w:t>materia et composito per formam</w:t>
      </w:r>
      <w:r w:rsidRPr="002A09E6">
        <w:t xml:space="preserve">: materia enim subsistit per formam; item compositum non habet esse </w:t>
      </w:r>
      <w:r>
        <w:t xml:space="preserve">nisi per formam </w:t>
      </w:r>
      <w:r w:rsidRPr="002A09E6">
        <w:t>per quam participat istud; si ergo hoc est primo substantia, in quo reperitur primo ratio esse et subsistendi, tunc hoc erit forma, et ita forma est prius substantia secundum naturam.</w:t>
      </w:r>
      <w:r>
        <w:t>“ (O 2.1</w:t>
      </w:r>
      <w:r>
        <w:rPr>
          <w:lang w:val="cs-CZ"/>
        </w:rPr>
        <w:t>;</w:t>
      </w:r>
      <w:r>
        <w:t xml:space="preserve"> p. 197.52‒58</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1</w:instrText>
      </w:r>
      <w:r>
        <w:rPr>
          <w:lang w:val="cs-CZ"/>
        </w:rPr>
        <w:instrText>97</w:instrText>
      </w:r>
      <w:r>
        <w:instrText>.</w:instrText>
      </w:r>
      <w:r>
        <w:rPr>
          <w:lang w:val="cs-CZ"/>
        </w:rPr>
        <w:instrText>52</w:instrText>
      </w:r>
      <w:r>
        <w:instrText>‒</w:instrText>
      </w:r>
      <w:r>
        <w:rPr>
          <w:lang w:val="cs-CZ"/>
        </w:rPr>
        <w:instrText>58</w:instrText>
      </w:r>
      <w:r>
        <w:instrText xml:space="preserve">" </w:instrText>
      </w:r>
      <w:r>
        <w:fldChar w:fldCharType="end"/>
      </w:r>
      <w:r>
        <w:t>)</w:t>
      </w:r>
    </w:p>
  </w:footnote>
  <w:footnote w:id="142">
    <w:p w:rsidR="006E5ECF" w:rsidRPr="08487DA0" w:rsidRDefault="006E5ECF" w:rsidP="08487DA0">
      <w:pPr>
        <w:pStyle w:val="Textpoznpodarou"/>
      </w:pPr>
      <w:r w:rsidRPr="08487DA0">
        <w:rPr>
          <w:rStyle w:val="Znakapoznpodarou"/>
        </w:rPr>
        <w:footnoteRef/>
      </w:r>
      <w:r w:rsidRPr="08487DA0">
        <w:t xml:space="preserve"> „(...) sed p</w:t>
      </w:r>
      <w:r w:rsidRPr="08487DA0">
        <w:rPr>
          <w:rStyle w:val="Zkladntext53dkovn0pt"/>
          <w:rFonts w:ascii="Calibri" w:eastAsia="Times" w:hAnsi="Calibri" w:cs="Times New Roman"/>
          <w:color w:val="auto"/>
          <w:spacing w:val="0"/>
          <w:sz w:val="20"/>
          <w:szCs w:val="20"/>
        </w:rPr>
        <w:t xml:space="preserve">erspicuum in superioribus est incorruptibile, in inferioribus corruptibile; quare. Item, nec est penitus diversae rationis, quia perspicuum utrobique recipit lumen ut suum actum, et lumen non est alterius rationis et alterius penitus, quia eodem sensu judicamus utrumque: sed reperitur perspicuum in inferioribus secundum proportionem quamdam in superioribus. Unde per prius dicitur de perspicuo in superioribus, et per posterius in inferioribus.“ </w:t>
      </w:r>
      <w:r w:rsidRPr="08487DA0">
        <w:t>(O 2.27; p. 250.23‒29</w:t>
      </w:r>
      <w:r w:rsidRPr="08487DA0">
        <w:fldChar w:fldCharType="begin"/>
      </w:r>
      <w:r w:rsidRPr="08487DA0">
        <w:instrText xml:space="preserve"> XE "Oxfordský Anonym 250.23‒29" </w:instrText>
      </w:r>
      <w:r w:rsidRPr="08487DA0">
        <w:fldChar w:fldCharType="end"/>
      </w:r>
      <w:r w:rsidRPr="08487DA0">
        <w:t>)</w:t>
      </w:r>
    </w:p>
  </w:footnote>
  <w:footnote w:id="143">
    <w:p w:rsidR="006E5ECF" w:rsidRPr="00FE4E00" w:rsidRDefault="006E5ECF" w:rsidP="08163013">
      <w:pPr>
        <w:pStyle w:val="Textpoznpodarou"/>
      </w:pPr>
      <w:r>
        <w:rPr>
          <w:rStyle w:val="Znakapoznpodarou"/>
        </w:rPr>
        <w:footnoteRef/>
      </w:r>
      <w:r>
        <w:t xml:space="preserve"> „</w:t>
      </w:r>
      <w:r w:rsidRPr="003D168A">
        <w:t>Intelligendum quod perspicuitas idem est quod transparent</w:t>
      </w:r>
      <w:r>
        <w:t>ia et passio quaedam secundum q</w:t>
      </w:r>
      <w:r w:rsidRPr="003D168A">
        <w:t xml:space="preserve">uam perspicuum recipit lumen, et perspicuum non est nisi potentia receptiva luminis; et ideo lumen est actus perspicui. </w:t>
      </w:r>
      <w:r>
        <w:t xml:space="preserve">In </w:t>
      </w:r>
      <w:r w:rsidRPr="003D168A">
        <w:t xml:space="preserve">superioribus autem et inferioribus perspicuum non est penitus unius rationis, quoniam corruptibile et incorruptibile </w:t>
      </w:r>
      <w:r>
        <w:t>non sunt unius rationis penitus</w:t>
      </w:r>
      <w:r w:rsidRPr="003D168A">
        <w:t>; sed diaphanum in s</w:t>
      </w:r>
      <w:r>
        <w:t xml:space="preserve">uperioribus est incorruptibile, in </w:t>
      </w:r>
      <w:r w:rsidRPr="003D168A">
        <w:t>inferioribus autem corruptibile; ideo etc.</w:t>
      </w:r>
      <w:r>
        <w:t>“ (M 2.27, p. 250.18‒24</w:t>
      </w:r>
      <w:r>
        <w:fldChar w:fldCharType="begin"/>
      </w:r>
      <w:r>
        <w:instrText xml:space="preserve"> XE "</w:instrText>
      </w:r>
      <w:r w:rsidRPr="00143299">
        <w:rPr>
          <w:i/>
          <w:lang w:val="cs-CZ"/>
        </w:rPr>
        <w:instrText>Mnichovský</w:instrText>
      </w:r>
      <w:r w:rsidRPr="00F53B8E">
        <w:rPr>
          <w:i/>
        </w:rPr>
        <w:instrText xml:space="preserve"> Anonym</w:instrText>
      </w:r>
      <w:r>
        <w:instrText xml:space="preserve"> </w:instrText>
      </w:r>
      <w:r>
        <w:rPr>
          <w:lang w:val="cs-CZ"/>
        </w:rPr>
        <w:instrText>250</w:instrText>
      </w:r>
      <w:r>
        <w:instrText>.</w:instrText>
      </w:r>
      <w:r>
        <w:rPr>
          <w:lang w:val="cs-CZ"/>
        </w:rPr>
        <w:instrText>18</w:instrText>
      </w:r>
      <w:r>
        <w:instrText>‒</w:instrText>
      </w:r>
      <w:r>
        <w:rPr>
          <w:lang w:val="cs-CZ"/>
        </w:rPr>
        <w:instrText>24</w:instrText>
      </w:r>
      <w:r>
        <w:instrText xml:space="preserve">" </w:instrText>
      </w:r>
      <w:r>
        <w:fldChar w:fldCharType="end"/>
      </w:r>
      <w:r>
        <w:t>)</w:t>
      </w:r>
    </w:p>
  </w:footnote>
  <w:footnote w:id="144">
    <w:p w:rsidR="006E5ECF" w:rsidRPr="00B1593D" w:rsidRDefault="006E5ECF" w:rsidP="08163013">
      <w:pPr>
        <w:pStyle w:val="Textpoznpodarou"/>
      </w:pPr>
      <w:r>
        <w:rPr>
          <w:rStyle w:val="Znakapoznpodarou"/>
        </w:rPr>
        <w:footnoteRef/>
      </w:r>
      <w:r>
        <w:rPr>
          <w:lang w:val="cs-CZ"/>
        </w:rPr>
        <w:t xml:space="preserve"> </w:t>
      </w:r>
      <w:r>
        <w:t>„</w:t>
      </w:r>
      <w:r w:rsidRPr="000930CC">
        <w:t xml:space="preserve">Hoc autem volens designare Philosophus, quod intellectus in essentia animae fundatur ut in subiecto, sensus tamen in organo, ait, quod </w:t>
      </w:r>
      <w:r>
        <w:t>'</w:t>
      </w:r>
      <w:r w:rsidRPr="000930CC">
        <w:t>anima est locus specierum n</w:t>
      </w:r>
      <w:r>
        <w:t>on tota, sed intellectiva solum'</w:t>
      </w:r>
      <w:r w:rsidRPr="000930CC">
        <w:t>. Nam locus specierum visibilium est oculus, in quo fundatur virtus visiva ut in subiecto, et simile est de aliis sensibus. Sed locus specierum intelligibium est essentia animae intellectivae, cum in ea fundetur intellectus ut in subiecto. His patefactis argumenta Commentatoris de facili solvuntur.</w:t>
      </w:r>
      <w:r>
        <w:t>“ (</w:t>
      </w:r>
      <w:r w:rsidRPr="006E6489">
        <w:rPr>
          <w:i/>
        </w:rPr>
        <w:t>De plurificatione possibilis intellectus</w:t>
      </w:r>
      <w:r>
        <w:t xml:space="preserve"> 4</w:t>
      </w:r>
      <w:r>
        <w:rPr>
          <w:lang w:val="cs-CZ"/>
        </w:rPr>
        <w:t>;</w:t>
      </w:r>
      <w:r>
        <w:t xml:space="preserve"> ed. Olszewski, p. 156.1199-1207</w:t>
      </w:r>
      <w:r>
        <w:fldChar w:fldCharType="begin"/>
      </w:r>
      <w:r>
        <w:instrText xml:space="preserve"> XE "Aegidius</w:instrText>
      </w:r>
      <w:r w:rsidRPr="00FE3A8F">
        <w:instrText xml:space="preserve"> Romanus</w:instrText>
      </w:r>
      <w:r w:rsidRPr="0074379C">
        <w:rPr>
          <w:i/>
        </w:rPr>
        <w:instrText>:De plurificatione possibilis intellectus</w:instrText>
      </w:r>
      <w:r w:rsidRPr="0074379C">
        <w:instrText xml:space="preserve"> 156.1199-1207</w:instrText>
      </w:r>
      <w:r>
        <w:instrText xml:space="preserve">" </w:instrText>
      </w:r>
      <w:r>
        <w:fldChar w:fldCharType="end"/>
      </w:r>
      <w:r>
        <w:t>)</w:t>
      </w:r>
    </w:p>
  </w:footnote>
  <w:footnote w:id="145">
    <w:p w:rsidR="006E5ECF" w:rsidRPr="002D6CAA" w:rsidRDefault="006E5ECF" w:rsidP="08163013">
      <w:pPr>
        <w:pStyle w:val="Textpoznpodarou"/>
      </w:pPr>
      <w:r>
        <w:rPr>
          <w:rStyle w:val="Znakapoznpodarou"/>
        </w:rPr>
        <w:footnoteRef/>
      </w:r>
      <w:r>
        <w:t xml:space="preserve"> </w:t>
      </w:r>
      <w:r>
        <w:rPr>
          <w:lang w:val="cs-CZ"/>
        </w:rPr>
        <w:t>Tento a</w:t>
      </w:r>
      <w:r w:rsidRPr="003140D6">
        <w:t xml:space="preserve">rgument o </w:t>
      </w:r>
      <w:r>
        <w:rPr>
          <w:lang w:val="cs-CZ"/>
        </w:rPr>
        <w:t xml:space="preserve">tzv. „averroistické“ </w:t>
      </w:r>
      <w:r w:rsidRPr="003140D6">
        <w:t xml:space="preserve">jednotě </w:t>
      </w:r>
      <w:r w:rsidRPr="00724287">
        <w:rPr>
          <w:i/>
        </w:rPr>
        <w:t>intellectus possibilis</w:t>
      </w:r>
      <w:r w:rsidRPr="003140D6">
        <w:t xml:space="preserve"> </w:t>
      </w:r>
      <w:r>
        <w:t>najdeme u Aegidia</w:t>
      </w:r>
      <w:r w:rsidRPr="003140D6">
        <w:t>: „</w:t>
      </w:r>
      <w:r w:rsidRPr="003140D6">
        <w:rPr>
          <w:lang w:val="fr-FR"/>
        </w:rPr>
        <w:t>Nam</w:t>
      </w:r>
      <w:r w:rsidRPr="003140D6">
        <w:t xml:space="preserve"> si esset </w:t>
      </w:r>
      <w:r w:rsidRPr="003140D6">
        <w:rPr>
          <w:lang w:val="fr-FR"/>
        </w:rPr>
        <w:t>unus intellectus possibilis numero, tunc intellectus speculativus esset aeternus et ingenerabilis et incorrupt</w:t>
      </w:r>
      <w:r>
        <w:rPr>
          <w:lang w:val="fr-FR"/>
        </w:rPr>
        <w:t xml:space="preserve">ibilis, quia, ex quo recipiens </w:t>
      </w:r>
      <w:r w:rsidRPr="003140D6">
        <w:rPr>
          <w:lang w:val="fr-FR"/>
        </w:rPr>
        <w:t>est aeternum et agens aeternum, necess</w:t>
      </w:r>
      <w:r w:rsidRPr="003140D6">
        <w:t>e est, ut receptum sit aeternum.</w:t>
      </w:r>
      <w:r>
        <w:t>“ (</w:t>
      </w:r>
      <w:r w:rsidRPr="003140D6">
        <w:rPr>
          <w:i/>
        </w:rPr>
        <w:t>De plurificatione possibilis intellectus</w:t>
      </w:r>
      <w:r w:rsidRPr="003140D6">
        <w:t xml:space="preserve"> 1</w:t>
      </w:r>
      <w:r>
        <w:rPr>
          <w:lang w:val="cs-CZ"/>
        </w:rPr>
        <w:t>;</w:t>
      </w:r>
      <w:r w:rsidRPr="003140D6">
        <w:t xml:space="preserve"> ed. Olszewski, p. 113.</w:t>
      </w:r>
      <w:r>
        <w:t>153‒</w:t>
      </w:r>
      <w:r w:rsidRPr="003140D6">
        <w:t>56</w:t>
      </w:r>
      <w:r>
        <w:fldChar w:fldCharType="begin"/>
      </w:r>
      <w:r>
        <w:instrText xml:space="preserve"> XE "</w:instrText>
      </w:r>
      <w:r>
        <w:rPr>
          <w:lang w:val="cs-CZ"/>
        </w:rPr>
        <w:instrText>Aegidius Romanus:</w:instrText>
      </w:r>
      <w:r w:rsidRPr="005B1A76">
        <w:rPr>
          <w:i/>
        </w:rPr>
        <w:instrText>De plurificatione possibilis intellectus</w:instrText>
      </w:r>
      <w:r>
        <w:instrText xml:space="preserve"> 113.153‒</w:instrText>
      </w:r>
      <w:r w:rsidRPr="005B1A76">
        <w:instrText>56</w:instrText>
      </w:r>
      <w:r>
        <w:instrText xml:space="preserve">" </w:instrText>
      </w:r>
      <w:r>
        <w:fldChar w:fldCharType="end"/>
      </w:r>
      <w:r>
        <w:t>)</w:t>
      </w:r>
      <w:r w:rsidRPr="003140D6">
        <w:rPr>
          <w:rFonts w:eastAsia="David"/>
        </w:rPr>
        <w:t>.</w:t>
      </w:r>
      <w:r>
        <w:t xml:space="preserve"> </w:t>
      </w:r>
    </w:p>
  </w:footnote>
  <w:footnote w:id="146">
    <w:p w:rsidR="006E5ECF" w:rsidRPr="00A23B91" w:rsidRDefault="006E5ECF" w:rsidP="00C507E8">
      <w:pPr>
        <w:pStyle w:val="Textpoznpodarou"/>
        <w:rPr>
          <w:lang w:val="cs-CZ"/>
        </w:rPr>
      </w:pPr>
      <w:r>
        <w:rPr>
          <w:rStyle w:val="Znakapoznpodarou"/>
        </w:rPr>
        <w:footnoteRef/>
      </w:r>
      <w:r>
        <w:t xml:space="preserve"> </w:t>
      </w:r>
      <w:r w:rsidRPr="00273106">
        <w:rPr>
          <w:noProof/>
        </w:rPr>
        <w:t>„Sed arguatur quod intellectus speculativus non numeretur numeratione hominum, et etiam quod intellectus possibilis non sit unus numero in omnibus hominibus, per rationes quas ponit Commentator contra seipsum.“ (O 3.7</w:t>
      </w:r>
      <w:r>
        <w:rPr>
          <w:noProof/>
          <w:lang w:val="cs-CZ"/>
        </w:rPr>
        <w:t>;</w:t>
      </w:r>
      <w:r w:rsidRPr="00273106">
        <w:rPr>
          <w:noProof/>
        </w:rPr>
        <w:t xml:space="preserve"> p. 314.51</w:t>
      </w:r>
      <w:r w:rsidRPr="00273106">
        <w:rPr>
          <w:rFonts w:ascii="Arial" w:hAnsi="Arial" w:cs="Arial"/>
          <w:noProof/>
        </w:rPr>
        <w:t>‒</w:t>
      </w:r>
      <w:r w:rsidRPr="00273106">
        <w:rPr>
          <w:rFonts w:cs="Calibri"/>
          <w:noProof/>
        </w:rPr>
        <w:t>54</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314</w:instrText>
      </w:r>
      <w:r>
        <w:instrText>.</w:instrText>
      </w:r>
      <w:r>
        <w:rPr>
          <w:lang w:val="cs-CZ"/>
        </w:rPr>
        <w:instrText>51</w:instrText>
      </w:r>
      <w:r>
        <w:instrText>‒</w:instrText>
      </w:r>
      <w:r>
        <w:rPr>
          <w:lang w:val="cs-CZ"/>
        </w:rPr>
        <w:instrText>54</w:instrText>
      </w:r>
      <w:r>
        <w:instrText xml:space="preserve">" </w:instrText>
      </w:r>
      <w:r>
        <w:fldChar w:fldCharType="end"/>
      </w:r>
      <w:r w:rsidRPr="00273106">
        <w:rPr>
          <w:rFonts w:cs="Calibri"/>
          <w:noProof/>
        </w:rPr>
        <w:t>)</w:t>
      </w:r>
    </w:p>
  </w:footnote>
  <w:footnote w:id="147">
    <w:p w:rsidR="006E5ECF" w:rsidRPr="0042155A" w:rsidRDefault="006E5ECF" w:rsidP="08163013">
      <w:pPr>
        <w:pStyle w:val="Textpoznpodarou"/>
        <w:rPr>
          <w:noProof/>
          <w:lang w:val="cs-CZ"/>
        </w:rPr>
      </w:pPr>
      <w:r>
        <w:rPr>
          <w:rStyle w:val="Znakapoznpodarou"/>
        </w:rPr>
        <w:footnoteRef/>
      </w:r>
      <w:r>
        <w:t xml:space="preserve"> </w:t>
      </w:r>
      <w:r w:rsidRPr="00273106">
        <w:rPr>
          <w:noProof/>
        </w:rPr>
        <w:t>„Item, species existentes in phantasmatibus nostris existunt sub conditionibus individuantibus; secundum quod actu sunt intelligibiles, necesse est quod sint actu abstractae a phantasmatibus. Si sic, intellectus non potest, nobis uniri per formam, videlicet per speciem intelligibilem quam vocat Commentator for</w:t>
      </w:r>
      <w:r>
        <w:rPr>
          <w:noProof/>
        </w:rPr>
        <w:t>mam intellectus speculativi.“ (</w:t>
      </w:r>
      <w:r>
        <w:rPr>
          <w:noProof/>
          <w:lang w:val="cs-CZ"/>
        </w:rPr>
        <w:t>O</w:t>
      </w:r>
      <w:r>
        <w:rPr>
          <w:noProof/>
        </w:rPr>
        <w:t xml:space="preserve"> </w:t>
      </w:r>
      <w:r>
        <w:rPr>
          <w:noProof/>
          <w:lang w:val="cs-CZ"/>
        </w:rPr>
        <w:t>3</w:t>
      </w:r>
      <w:r>
        <w:rPr>
          <w:noProof/>
        </w:rPr>
        <w:t>.7.6</w:t>
      </w:r>
      <w:r>
        <w:rPr>
          <w:noProof/>
          <w:lang w:val="cs-CZ"/>
        </w:rPr>
        <w:t>;</w:t>
      </w:r>
      <w:r w:rsidRPr="00273106">
        <w:rPr>
          <w:noProof/>
        </w:rPr>
        <w:t xml:space="preserve"> p. 316.13‒17</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316</w:instrText>
      </w:r>
      <w:r>
        <w:instrText>.</w:instrText>
      </w:r>
      <w:r>
        <w:rPr>
          <w:lang w:val="cs-CZ"/>
        </w:rPr>
        <w:instrText>13</w:instrText>
      </w:r>
      <w:r>
        <w:instrText>‒</w:instrText>
      </w:r>
      <w:r>
        <w:rPr>
          <w:lang w:val="cs-CZ"/>
        </w:rPr>
        <w:instrText>17</w:instrText>
      </w:r>
      <w:r>
        <w:instrText xml:space="preserve">" </w:instrText>
      </w:r>
      <w:r>
        <w:fldChar w:fldCharType="end"/>
      </w:r>
      <w:r w:rsidRPr="00273106">
        <w:rPr>
          <w:noProof/>
        </w:rPr>
        <w:t>)</w:t>
      </w:r>
    </w:p>
  </w:footnote>
  <w:footnote w:id="148">
    <w:p w:rsidR="006E5ECF" w:rsidRPr="00767001" w:rsidRDefault="006E5ECF" w:rsidP="08163013">
      <w:pPr>
        <w:pStyle w:val="Textpoznpodarou"/>
      </w:pPr>
      <w:r>
        <w:rPr>
          <w:rStyle w:val="Znakapoznpodarou"/>
        </w:rPr>
        <w:footnoteRef/>
      </w:r>
      <w:r>
        <w:t xml:space="preserve"> „</w:t>
      </w:r>
      <w:r w:rsidRPr="004B45F9">
        <w:t>Commentator ponit quod intellectus possibilis sit, unus numero omnium et quod sit, aeternus sicut species humana. Ex hoc arguitur quod nullus hominum nunc</w:t>
      </w:r>
      <w:r>
        <w:t xml:space="preserve"> existentium possit intelligere</w:t>
      </w:r>
      <w:r w:rsidRPr="004B45F9">
        <w:t>: quia non intelligimus nisi ex hoc quod species quae sunt in phantasmatibus recipiuntur in intellectu possibili; et sequitur hoc quod, quia est unus numero intellectus et recepit omnes species intelligibiles, erit plenus formis.</w:t>
      </w:r>
      <w:r>
        <w:t>“ (</w:t>
      </w:r>
      <w:r>
        <w:rPr>
          <w:lang w:val="cs-CZ"/>
        </w:rPr>
        <w:t>O</w:t>
      </w:r>
      <w:r>
        <w:t xml:space="preserve"> 3.7.4</w:t>
      </w:r>
      <w:r>
        <w:rPr>
          <w:lang w:val="cs-CZ"/>
        </w:rPr>
        <w:t>;</w:t>
      </w:r>
      <w:r>
        <w:t xml:space="preserve"> p. 316.1‒7</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316</w:instrText>
      </w:r>
      <w:r>
        <w:instrText>.</w:instrText>
      </w:r>
      <w:r>
        <w:rPr>
          <w:lang w:val="cs-CZ"/>
        </w:rPr>
        <w:instrText>1</w:instrText>
      </w:r>
      <w:r>
        <w:instrText>‒</w:instrText>
      </w:r>
      <w:r>
        <w:rPr>
          <w:lang w:val="cs-CZ"/>
        </w:rPr>
        <w:instrText>7</w:instrText>
      </w:r>
      <w:r>
        <w:instrText xml:space="preserve">" </w:instrText>
      </w:r>
      <w:r>
        <w:fldChar w:fldCharType="end"/>
      </w:r>
      <w:r>
        <w:t>)</w:t>
      </w:r>
    </w:p>
  </w:footnote>
  <w:footnote w:id="149">
    <w:p w:rsidR="006E5ECF" w:rsidRPr="086B6962" w:rsidRDefault="006E5ECF" w:rsidP="086B6962">
      <w:pPr>
        <w:pStyle w:val="Textpoznpodarou"/>
      </w:pPr>
      <w:r w:rsidRPr="086B6962">
        <w:rPr>
          <w:rStyle w:val="Znakapoznpodarou"/>
        </w:rPr>
        <w:footnoteRef/>
      </w:r>
      <w:r w:rsidRPr="086B6962">
        <w:t xml:space="preserve"> „Item, non tenent viam </w:t>
      </w:r>
      <w:r w:rsidRPr="086B6962">
        <w:rPr>
          <w:rStyle w:val="Zkladntext53BookmanOldStyle65ptdkovn0pt"/>
          <w:rFonts w:ascii="Calibri" w:eastAsia="Times" w:hAnsi="Calibri" w:cs="Times New Roman"/>
          <w:color w:val="auto"/>
          <w:spacing w:val="0"/>
          <w:sz w:val="20"/>
          <w:szCs w:val="20"/>
        </w:rPr>
        <w:t xml:space="preserve">Commentatoris, </w:t>
      </w:r>
      <w:r w:rsidRPr="086B6962">
        <w:t xml:space="preserve">quia, quamvis </w:t>
      </w:r>
      <w:r w:rsidRPr="086B6962">
        <w:rPr>
          <w:rStyle w:val="Zkladntext53BookmanOldStyle65ptdkovn0pt"/>
          <w:rFonts w:ascii="Calibri" w:eastAsia="Times" w:hAnsi="Calibri" w:cs="Times New Roman"/>
          <w:color w:val="auto"/>
          <w:spacing w:val="0"/>
          <w:sz w:val="20"/>
          <w:szCs w:val="20"/>
        </w:rPr>
        <w:t xml:space="preserve">Commentator </w:t>
      </w:r>
      <w:r w:rsidRPr="086B6962">
        <w:t>ponat intellectum possibilem esse substantiam separatam secundum esse, non tamen ponit intellectum intelligere, sed homines per intellectum.“ (O 3.7; p. 317.30‒33</w:t>
      </w:r>
      <w:r w:rsidRPr="086B6962">
        <w:fldChar w:fldCharType="begin"/>
      </w:r>
      <w:r w:rsidRPr="086B6962">
        <w:instrText xml:space="preserve"> XE "Oxfordský Anonym 317.30‒33" </w:instrText>
      </w:r>
      <w:r w:rsidRPr="086B6962">
        <w:fldChar w:fldCharType="end"/>
      </w:r>
      <w:r w:rsidRPr="086B6962">
        <w:t>)</w:t>
      </w:r>
    </w:p>
  </w:footnote>
  <w:footnote w:id="150">
    <w:p w:rsidR="006E5ECF" w:rsidRPr="00F274BC" w:rsidRDefault="006E5ECF" w:rsidP="08163013">
      <w:pPr>
        <w:pStyle w:val="Textpoznpodarou"/>
      </w:pPr>
      <w:r>
        <w:rPr>
          <w:rStyle w:val="Znakapoznpodarou"/>
        </w:rPr>
        <w:footnoteRef/>
      </w:r>
      <w:r>
        <w:rPr>
          <w:lang w:val="cs-CZ"/>
        </w:rPr>
        <w:t xml:space="preserve"> </w:t>
      </w:r>
      <w:r>
        <w:t>„</w:t>
      </w:r>
      <w:r w:rsidRPr="00F274BC">
        <w:t xml:space="preserve">De isto contradicebant </w:t>
      </w:r>
      <w:r>
        <w:t>Aristoteles</w:t>
      </w:r>
      <w:r w:rsidRPr="00F274BC">
        <w:t xml:space="preserve"> et Avicenna. Dixit autem Avicenna quod, cum intellectus non intelligat, </w:t>
      </w:r>
      <w:r>
        <w:t xml:space="preserve">non </w:t>
      </w:r>
      <w:r w:rsidRPr="00F274BC">
        <w:t>manent species intelligibiles; et ex hoc motus fuit quod, praesente activo passivo, necessario fit actio: et posuit in sphaera activorum et passivorum intelligentiam motricem, ad quam convertens se intellectus, intelligit; et quando divertit se intellectus ab illa intelligentia, non intelligit. Sed il</w:t>
      </w:r>
      <w:r>
        <w:t xml:space="preserve">lud est contra Aristotelem, et </w:t>
      </w:r>
      <w:r w:rsidRPr="00F274BC">
        <w:t>e</w:t>
      </w:r>
      <w:r>
        <w:t>st idem cum positione Platonis.“ (</w:t>
      </w:r>
      <w:r>
        <w:rPr>
          <w:lang w:val="cs-CZ"/>
        </w:rPr>
        <w:t>O</w:t>
      </w:r>
      <w:r>
        <w:t xml:space="preserve"> 3.11</w:t>
      </w:r>
      <w:r>
        <w:rPr>
          <w:lang w:val="cs-CZ"/>
        </w:rPr>
        <w:t>;</w:t>
      </w:r>
      <w:r>
        <w:t xml:space="preserve"> p. 324.18‒25</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324</w:instrText>
      </w:r>
      <w:r>
        <w:instrText>.</w:instrText>
      </w:r>
      <w:r>
        <w:rPr>
          <w:lang w:val="cs-CZ"/>
        </w:rPr>
        <w:instrText>18</w:instrText>
      </w:r>
      <w:r>
        <w:instrText>‒</w:instrText>
      </w:r>
      <w:r>
        <w:rPr>
          <w:lang w:val="cs-CZ"/>
        </w:rPr>
        <w:instrText>25</w:instrText>
      </w:r>
      <w:r>
        <w:instrText xml:space="preserve">" </w:instrText>
      </w:r>
      <w:r>
        <w:fldChar w:fldCharType="end"/>
      </w:r>
      <w:r>
        <w:t>)</w:t>
      </w:r>
    </w:p>
  </w:footnote>
  <w:footnote w:id="151">
    <w:p w:rsidR="006E5ECF" w:rsidRPr="00D63D21" w:rsidRDefault="006E5ECF" w:rsidP="08163013">
      <w:pPr>
        <w:pStyle w:val="Textpoznpodarou"/>
        <w:rPr>
          <w:lang w:val="cs-CZ"/>
        </w:rPr>
      </w:pPr>
      <w:r>
        <w:rPr>
          <w:rStyle w:val="Znakapoznpodarou"/>
        </w:rPr>
        <w:footnoteRef/>
      </w:r>
      <w:r>
        <w:t xml:space="preserve"> </w:t>
      </w:r>
      <w:r w:rsidRPr="00273106">
        <w:rPr>
          <w:noProof/>
        </w:rPr>
        <w:t>„Ista autem species se habet ad intellectum possibilem sic videlicet sicut movens instrumentale, quia quod quid est extra est movens principale, et ipsum non est simul cum intellectu qui movetur, nisi per similitudinem. Et ideo ista species non est illud quod principaliter intelligitur, sed est illud quo intelligitur quod quid est, cuius est species seu similitudo. Et verum est quod ista similitudo ex consequenti potest intelligi, et hoc erit acces</w:t>
      </w:r>
      <w:r>
        <w:rPr>
          <w:noProof/>
        </w:rPr>
        <w:t>sorie, ut dicit Commentator.“ (</w:t>
      </w:r>
      <w:r>
        <w:rPr>
          <w:noProof/>
          <w:lang w:val="cs-CZ"/>
        </w:rPr>
        <w:t>O</w:t>
      </w:r>
      <w:r>
        <w:rPr>
          <w:noProof/>
        </w:rPr>
        <w:t xml:space="preserve"> 3.10</w:t>
      </w:r>
      <w:r>
        <w:rPr>
          <w:noProof/>
          <w:lang w:val="cs-CZ"/>
        </w:rPr>
        <w:t xml:space="preserve">; </w:t>
      </w:r>
      <w:r w:rsidRPr="00273106">
        <w:rPr>
          <w:noProof/>
        </w:rPr>
        <w:t>p. 321.27‒33</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321</w:instrText>
      </w:r>
      <w:r>
        <w:instrText>.</w:instrText>
      </w:r>
      <w:r>
        <w:rPr>
          <w:lang w:val="cs-CZ"/>
        </w:rPr>
        <w:instrText>27</w:instrText>
      </w:r>
      <w:r>
        <w:instrText>‒</w:instrText>
      </w:r>
      <w:r>
        <w:rPr>
          <w:lang w:val="cs-CZ"/>
        </w:rPr>
        <w:instrText>33</w:instrText>
      </w:r>
      <w:r>
        <w:instrText xml:space="preserve">" </w:instrText>
      </w:r>
      <w:r>
        <w:fldChar w:fldCharType="end"/>
      </w:r>
      <w:r w:rsidRPr="00273106">
        <w:rPr>
          <w:noProof/>
        </w:rPr>
        <w:t>)</w:t>
      </w:r>
    </w:p>
  </w:footnote>
  <w:footnote w:id="152">
    <w:p w:rsidR="006E5ECF" w:rsidRPr="00326FF2" w:rsidRDefault="006E5ECF" w:rsidP="08163013">
      <w:pPr>
        <w:pStyle w:val="Textpoznpodarou"/>
        <w:rPr>
          <w:noProof/>
          <w:lang w:val="cs-CZ"/>
        </w:rPr>
      </w:pPr>
      <w:r>
        <w:rPr>
          <w:rStyle w:val="Znakapoznpodarou"/>
        </w:rPr>
        <w:footnoteRef/>
      </w:r>
      <w:r>
        <w:t xml:space="preserve"> </w:t>
      </w:r>
      <w:r w:rsidRPr="00273106">
        <w:rPr>
          <w:noProof/>
        </w:rPr>
        <w:t>„Aliqui dixerunt quod intellectus agens est, habitus intellectus possibilis, et diversificati sunt: Quidam enim dixerunt quod est habitus acquisitus et Quidam ut innatus. Sed neutri verum dixerunt, quia non potest esse habitus innatus, quia sic intellectus possibilis non esset sicut tabula nuda; item, nec potest esse habitus acquisitus, quia omne quod recipitur in intellectu nostro, tantum est potentia intelligibile, et cum intellectus possibilis sit tantum in potentia, non vadit ad actum intelligendi de se.“ (O</w:t>
      </w:r>
      <w:r>
        <w:rPr>
          <w:noProof/>
        </w:rPr>
        <w:t xml:space="preserve"> 3.16, p. 332.18‒25</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332</w:instrText>
      </w:r>
      <w:r>
        <w:instrText>.</w:instrText>
      </w:r>
      <w:r>
        <w:rPr>
          <w:lang w:val="cs-CZ"/>
        </w:rPr>
        <w:instrText>18</w:instrText>
      </w:r>
      <w:r>
        <w:instrText>‒</w:instrText>
      </w:r>
      <w:r>
        <w:rPr>
          <w:lang w:val="cs-CZ"/>
        </w:rPr>
        <w:instrText>25</w:instrText>
      </w:r>
      <w:r>
        <w:instrText xml:space="preserve">" </w:instrText>
      </w:r>
      <w:r>
        <w:fldChar w:fldCharType="end"/>
      </w:r>
      <w:r>
        <w:rPr>
          <w:noProof/>
        </w:rPr>
        <w:t>)</w:t>
      </w:r>
    </w:p>
  </w:footnote>
  <w:footnote w:id="153">
    <w:p w:rsidR="006E5ECF" w:rsidRPr="00753058" w:rsidRDefault="006E5ECF" w:rsidP="08163013">
      <w:pPr>
        <w:pStyle w:val="Textpoznpodarou"/>
      </w:pPr>
      <w:r w:rsidRPr="087A36F8">
        <w:rPr>
          <w:rStyle w:val="Znakapoznpodarou"/>
        </w:rPr>
        <w:footnoteRef/>
      </w:r>
      <w:r w:rsidRPr="00753058">
        <w:t xml:space="preserve"> </w:t>
      </w:r>
      <w:r w:rsidRPr="00753058">
        <w:rPr>
          <w:rFonts w:eastAsia="Code2000"/>
        </w:rPr>
        <w:t xml:space="preserve">„Nulla lex est vera, licet possit esse utilis.“ (Aegidius Romanus, </w:t>
      </w:r>
      <w:r>
        <w:rPr>
          <w:i/>
        </w:rPr>
        <w:t xml:space="preserve">De erroribus </w:t>
      </w:r>
      <w:r>
        <w:rPr>
          <w:i/>
          <w:lang w:val="cs-CZ"/>
        </w:rPr>
        <w:t>P</w:t>
      </w:r>
      <w:r w:rsidRPr="00753058">
        <w:rPr>
          <w:i/>
        </w:rPr>
        <w:t>hilosophorum</w:t>
      </w:r>
      <w:r>
        <w:rPr>
          <w:lang w:val="cs-CZ"/>
        </w:rPr>
        <w:t xml:space="preserve">; </w:t>
      </w:r>
      <w:r w:rsidRPr="00753058">
        <w:t>ed. Mandonnet</w:t>
      </w:r>
      <w:r>
        <w:rPr>
          <w:lang w:val="cs-CZ"/>
        </w:rPr>
        <w:t xml:space="preserve">, </w:t>
      </w:r>
      <w:r w:rsidRPr="00753058">
        <w:t xml:space="preserve"> p. </w:t>
      </w:r>
      <w:r w:rsidRPr="00753058">
        <w:rPr>
          <w:rFonts w:eastAsia="Code2000"/>
        </w:rPr>
        <w:t>11.15</w:t>
      </w:r>
      <w:r w:rsidRPr="00753058">
        <w:fldChar w:fldCharType="begin"/>
      </w:r>
      <w:r w:rsidRPr="00753058">
        <w:instrText xml:space="preserve"> XE "</w:instrText>
      </w:r>
      <w:r w:rsidRPr="00753058">
        <w:rPr>
          <w:rFonts w:eastAsia="Code2000"/>
        </w:rPr>
        <w:instrText>Aegidius Romanus:</w:instrText>
      </w:r>
      <w:r>
        <w:rPr>
          <w:i/>
        </w:rPr>
        <w:instrText xml:space="preserve">De erroribus </w:instrText>
      </w:r>
      <w:r>
        <w:rPr>
          <w:i/>
          <w:lang w:val="cs-CZ"/>
        </w:rPr>
        <w:instrText>P</w:instrText>
      </w:r>
      <w:r w:rsidRPr="006B19B1">
        <w:rPr>
          <w:i/>
        </w:rPr>
        <w:instrText>hilosophorum</w:instrText>
      </w:r>
      <w:r w:rsidRPr="00753058">
        <w:instrText xml:space="preserve"> </w:instrText>
      </w:r>
      <w:r w:rsidRPr="00753058">
        <w:rPr>
          <w:rFonts w:eastAsia="Code2000"/>
        </w:rPr>
        <w:instrText>11.15</w:instrText>
      </w:r>
      <w:r w:rsidRPr="00753058">
        <w:instrText xml:space="preserve">" </w:instrText>
      </w:r>
      <w:r w:rsidRPr="00753058">
        <w:fldChar w:fldCharType="end"/>
      </w:r>
      <w:r w:rsidRPr="00753058">
        <w:rPr>
          <w:rFonts w:eastAsia="Code2000"/>
        </w:rPr>
        <w:t>)</w:t>
      </w:r>
    </w:p>
  </w:footnote>
  <w:footnote w:id="154">
    <w:p w:rsidR="006E5ECF" w:rsidRPr="00497663" w:rsidRDefault="006E5ECF" w:rsidP="08163013">
      <w:pPr>
        <w:pStyle w:val="Textpoznpodarou"/>
      </w:pPr>
      <w:r>
        <w:rPr>
          <w:rStyle w:val="Znakapoznpodarou"/>
        </w:rPr>
        <w:footnoteRef/>
      </w:r>
      <w:r>
        <w:t xml:space="preserve"> „</w:t>
      </w:r>
      <w:r w:rsidRPr="000C222D">
        <w:t>Et ideo credo esse dicendum quod intellectus agens et intellectus possibilis</w:t>
      </w:r>
      <w:r>
        <w:t xml:space="preserve"> sint diversae potentiae animae</w:t>
      </w:r>
      <w:r w:rsidRPr="000C222D">
        <w:t>; tamen sunt potentiae eiusdem substantiae animae. Quod patet, quia, secundum Commentatorem, duas operationes animae experimur in nobis, abstrahere intelligibilia et percipere intellig</w:t>
      </w:r>
      <w:r>
        <w:t>ibilia, quae differunt inter se</w:t>
      </w:r>
      <w:r w:rsidRPr="000C222D">
        <w:t xml:space="preserve">; et etiam obiecta istorum differunt, </w:t>
      </w:r>
      <w:r>
        <w:t>q</w:t>
      </w:r>
      <w:r w:rsidRPr="000C222D">
        <w:t xml:space="preserve">uia obiectum virtutis abstrahentis </w:t>
      </w:r>
      <w:r>
        <w:t>est phantasma singulare, obiect</w:t>
      </w:r>
      <w:r w:rsidRPr="000C222D">
        <w:t>u</w:t>
      </w:r>
      <w:r>
        <w:t>m</w:t>
      </w:r>
      <w:r w:rsidRPr="000C222D">
        <w:t xml:space="preserve"> recipientis e</w:t>
      </w:r>
      <w:r>
        <w:t>st phantasma abstractum</w:t>
      </w:r>
      <w:r w:rsidRPr="000C222D">
        <w:t>: et ideo differunt istae potentiae.</w:t>
      </w:r>
      <w:r>
        <w:t xml:space="preserve"> Et quod sint potentiae eiusdem substantiae animae patet...“ (O 3.17</w:t>
      </w:r>
      <w:r>
        <w:rPr>
          <w:lang w:val="cs-CZ"/>
        </w:rPr>
        <w:t xml:space="preserve">; </w:t>
      </w:r>
      <w:r>
        <w:t>p. 334.25‒33</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334</w:instrText>
      </w:r>
      <w:r>
        <w:instrText>.</w:instrText>
      </w:r>
      <w:r>
        <w:rPr>
          <w:lang w:val="cs-CZ"/>
        </w:rPr>
        <w:instrText>25</w:instrText>
      </w:r>
      <w:r>
        <w:instrText>‒</w:instrText>
      </w:r>
      <w:r>
        <w:rPr>
          <w:lang w:val="cs-CZ"/>
        </w:rPr>
        <w:instrText>33</w:instrText>
      </w:r>
      <w:r>
        <w:instrText xml:space="preserve">" </w:instrText>
      </w:r>
      <w:r>
        <w:fldChar w:fldCharType="end"/>
      </w:r>
      <w:r>
        <w:t>)</w:t>
      </w:r>
    </w:p>
  </w:footnote>
  <w:footnote w:id="155">
    <w:p w:rsidR="006E5ECF" w:rsidRPr="009A1CAB" w:rsidRDefault="006E5ECF" w:rsidP="08163013">
      <w:pPr>
        <w:pStyle w:val="Textpoznpodarou"/>
      </w:pPr>
      <w:r>
        <w:rPr>
          <w:rStyle w:val="Znakapoznpodarou"/>
        </w:rPr>
        <w:footnoteRef/>
      </w:r>
      <w:r>
        <w:rPr>
          <w:lang w:val="cs-CZ"/>
        </w:rPr>
        <w:t xml:space="preserve"> </w:t>
      </w:r>
      <w:r>
        <w:t>„</w:t>
      </w:r>
      <w:r w:rsidRPr="009A1CAB">
        <w:t>Et quando dicitur quod primum principium est quod naturaliter venit ad habentem, et etiam Commentator dicit quod prima principia speculabilia sunt nobis innata, dicendum quod principia respectu conclusionum et principiatorum sunt nobis innata; non tamen simpliciter sunt innata. Et etiam hoc dicit quia non fiunt nobis nota ex alio, sicut conclusiones.</w:t>
      </w:r>
      <w:r>
        <w:t>“ (O 3.20</w:t>
      </w:r>
      <w:r>
        <w:rPr>
          <w:lang w:val="cs-CZ"/>
        </w:rPr>
        <w:t xml:space="preserve">; </w:t>
      </w:r>
      <w:r>
        <w:t>p. 337.25‒30</w:t>
      </w:r>
      <w:r>
        <w:fldChar w:fldCharType="begin"/>
      </w:r>
      <w:r>
        <w:instrText xml:space="preserve"> XE "</w:instrText>
      </w:r>
      <w:r w:rsidRPr="00622E6B">
        <w:rPr>
          <w:i/>
          <w:lang w:val="cs-CZ"/>
        </w:rPr>
        <w:instrText>Oxfordský</w:instrText>
      </w:r>
      <w:r w:rsidRPr="00F53B8E">
        <w:rPr>
          <w:i/>
        </w:rPr>
        <w:instrText xml:space="preserve"> Anonym</w:instrText>
      </w:r>
      <w:r>
        <w:instrText xml:space="preserve"> </w:instrText>
      </w:r>
      <w:r>
        <w:rPr>
          <w:lang w:val="cs-CZ"/>
        </w:rPr>
        <w:instrText>337</w:instrText>
      </w:r>
      <w:r>
        <w:instrText>.</w:instrText>
      </w:r>
      <w:r>
        <w:rPr>
          <w:lang w:val="cs-CZ"/>
        </w:rPr>
        <w:instrText>25</w:instrText>
      </w:r>
      <w:r>
        <w:instrText>‒</w:instrText>
      </w:r>
      <w:r>
        <w:rPr>
          <w:lang w:val="cs-CZ"/>
        </w:rPr>
        <w:instrText>30</w:instrText>
      </w:r>
      <w:r>
        <w:instrText xml:space="preserve">" </w:instrText>
      </w:r>
      <w:r>
        <w:fldChar w:fldCharType="end"/>
      </w:r>
      <w:r>
        <w:t>)</w:t>
      </w:r>
    </w:p>
  </w:footnote>
  <w:footnote w:id="156">
    <w:p w:rsidR="006E5ECF" w:rsidRPr="08055E23" w:rsidRDefault="006E5ECF" w:rsidP="08163013">
      <w:pPr>
        <w:pStyle w:val="Textpoznpodarou"/>
        <w:rPr>
          <w:lang w:val="cs-CZ"/>
        </w:rPr>
      </w:pPr>
      <w:r>
        <w:rPr>
          <w:rStyle w:val="Znakapoznpodarou"/>
        </w:rPr>
        <w:footnoteRef/>
      </w:r>
      <w:r>
        <w:t xml:space="preserve"> Toto stanovisko odpovídá pojetí Akvinského od 1267: „Intellectus autem possibilis recipit species alterius generis quam sint in imaginatione; cum intellectus possibilis recipiat species universales, et imaginatio non contineat nisi particulares. Et ideo in intelligibilibus indigemus intellectu agente, non autem in sensibilibus alia potentia activa; sed omnes potentiae sensitivae sunt potentiae passivae.“ (</w:t>
      </w:r>
      <w:r>
        <w:rPr>
          <w:rStyle w:val="ref"/>
          <w:rFonts w:eastAsia="Times"/>
          <w:i/>
        </w:rPr>
        <w:t>Quaestiones</w:t>
      </w:r>
      <w:r w:rsidRPr="00535B83">
        <w:rPr>
          <w:rStyle w:val="ref"/>
          <w:rFonts w:eastAsia="Times"/>
          <w:i/>
        </w:rPr>
        <w:t xml:space="preserve"> d</w:t>
      </w:r>
      <w:r>
        <w:rPr>
          <w:rStyle w:val="ref"/>
          <w:rFonts w:eastAsia="Times"/>
          <w:i/>
        </w:rPr>
        <w:t>isputata</w:t>
      </w:r>
      <w:r>
        <w:rPr>
          <w:rStyle w:val="ref"/>
          <w:rFonts w:eastAsia="Times"/>
          <w:i/>
          <w:lang w:val="cs-CZ"/>
        </w:rPr>
        <w:t>e</w:t>
      </w:r>
      <w:r w:rsidRPr="00535B83">
        <w:rPr>
          <w:rStyle w:val="ref"/>
          <w:rFonts w:eastAsia="Times"/>
          <w:i/>
        </w:rPr>
        <w:t xml:space="preserve"> de anima</w:t>
      </w:r>
      <w:r>
        <w:rPr>
          <w:rStyle w:val="ref"/>
          <w:rFonts w:eastAsia="Times"/>
        </w:rPr>
        <w:t>, a. 4, ad 5</w:t>
      </w:r>
      <w:r>
        <w:rPr>
          <w:rStyle w:val="ref"/>
          <w:rFonts w:eastAsia="Times"/>
          <w:lang w:val="cs-CZ"/>
        </w:rPr>
        <w:t>; ed. Marietti, p. 296b</w:t>
      </w:r>
      <w:r>
        <w:rPr>
          <w:rStyle w:val="ref"/>
          <w:rFonts w:eastAsia="Times"/>
          <w:lang w:val="cs-CZ"/>
        </w:rPr>
        <w:fldChar w:fldCharType="begin"/>
      </w:r>
      <w:r>
        <w:instrText xml:space="preserve"> XE "</w:instrText>
      </w:r>
      <w:r>
        <w:rPr>
          <w:lang w:val="cs-CZ"/>
        </w:rPr>
        <w:instrText>Akvinský:</w:instrText>
      </w:r>
      <w:r>
        <w:rPr>
          <w:rStyle w:val="ref"/>
          <w:rFonts w:eastAsia="Times"/>
          <w:i/>
        </w:rPr>
        <w:instrText>Quaestiones</w:instrText>
      </w:r>
      <w:r w:rsidRPr="00D132F7">
        <w:rPr>
          <w:rStyle w:val="ref"/>
          <w:rFonts w:eastAsia="Times"/>
          <w:i/>
        </w:rPr>
        <w:instrText xml:space="preserve"> disputata</w:instrText>
      </w:r>
      <w:r>
        <w:rPr>
          <w:rStyle w:val="ref"/>
          <w:rFonts w:eastAsia="Times"/>
          <w:i/>
          <w:lang w:val="cs-CZ"/>
        </w:rPr>
        <w:instrText>e</w:instrText>
      </w:r>
      <w:r w:rsidRPr="00D132F7">
        <w:rPr>
          <w:rStyle w:val="ref"/>
          <w:rFonts w:eastAsia="Times"/>
          <w:i/>
        </w:rPr>
        <w:instrText xml:space="preserve"> de anima</w:instrText>
      </w:r>
      <w:r>
        <w:instrText xml:space="preserve"> </w:instrText>
      </w:r>
      <w:r>
        <w:rPr>
          <w:lang w:val="cs-CZ"/>
        </w:rPr>
        <w:instrText>296b</w:instrText>
      </w:r>
      <w:r>
        <w:instrText xml:space="preserve">" </w:instrText>
      </w:r>
      <w:r>
        <w:rPr>
          <w:rStyle w:val="ref"/>
          <w:rFonts w:eastAsia="Times"/>
          <w:lang w:val="cs-CZ"/>
        </w:rPr>
        <w:fldChar w:fldCharType="end"/>
      </w:r>
      <w:r>
        <w:t>)</w:t>
      </w:r>
    </w:p>
  </w:footnote>
  <w:footnote w:id="157">
    <w:p w:rsidR="006E5ECF" w:rsidRPr="00632BA3" w:rsidRDefault="006E5ECF" w:rsidP="08163013">
      <w:pPr>
        <w:pStyle w:val="Textpoznpodarou"/>
      </w:pPr>
      <w:r>
        <w:rPr>
          <w:rStyle w:val="Znakapoznpodarou"/>
        </w:rPr>
        <w:footnoteRef/>
      </w:r>
      <w:r>
        <w:t xml:space="preserve"> Opět jde o pojetí Akvinského a dalších představitelů prvního averroismu: „Secundum hoc ergo, ex parte phantasmatum intellectualis operatio a sensu causatur. Sed quia phantasmata non sufficiunt immutare intellectum possibilem, sed oportet quod fiant intelligibilia actu per intellectum agentem; non potest dici quod sensibilis cognitio sit totalis et perfecta causa intellectualis cognitionis, sed magis quodammodo est materia causae.“ (ST I</w:t>
      </w:r>
      <w:r>
        <w:rPr>
          <w:lang w:val="cs-CZ"/>
        </w:rPr>
        <w:t xml:space="preserve">, q. </w:t>
      </w:r>
      <w:r>
        <w:t>84</w:t>
      </w:r>
      <w:r>
        <w:rPr>
          <w:lang w:val="cs-CZ"/>
        </w:rPr>
        <w:t xml:space="preserve">, a. </w:t>
      </w:r>
      <w:r>
        <w:t>6, resp.</w:t>
      </w:r>
      <w:r>
        <w:rPr>
          <w:lang w:val="cs-CZ"/>
        </w:rPr>
        <w:t>; ed. Leonina</w:t>
      </w:r>
      <w:r>
        <w:rPr>
          <w:lang w:val="cs-CZ"/>
        </w:rPr>
        <w:fldChar w:fldCharType="begin"/>
      </w:r>
      <w:r>
        <w:instrText xml:space="preserve"> XE "</w:instrText>
      </w:r>
      <w:r>
        <w:rPr>
          <w:lang w:val="cs-CZ"/>
        </w:rPr>
        <w:instrText>Akvinský:</w:instrText>
      </w:r>
      <w:r w:rsidRPr="00774974">
        <w:instrText>ST I</w:instrText>
      </w:r>
      <w:r>
        <w:rPr>
          <w:lang w:val="cs-CZ"/>
        </w:rPr>
        <w:instrText>.</w:instrText>
      </w:r>
      <w:r w:rsidRPr="00774974">
        <w:instrText>84</w:instrText>
      </w:r>
      <w:r>
        <w:rPr>
          <w:lang w:val="cs-CZ"/>
        </w:rPr>
        <w:instrText>.6</w:instrText>
      </w:r>
      <w:r>
        <w:instrText xml:space="preserve">" </w:instrText>
      </w:r>
      <w:r>
        <w:rPr>
          <w:lang w:val="cs-CZ"/>
        </w:rPr>
        <w:fldChar w:fldCharType="end"/>
      </w:r>
      <w:r>
        <w:rPr>
          <w:lang w:val="cs-CZ"/>
        </w:rPr>
        <w:t xml:space="preserve"> 5, 324</w:t>
      </w:r>
      <w:r>
        <w:t>)</w:t>
      </w:r>
    </w:p>
  </w:footnote>
  <w:footnote w:id="158">
    <w:p w:rsidR="006E5ECF" w:rsidRPr="00B51449" w:rsidRDefault="006E5ECF" w:rsidP="08163013">
      <w:pPr>
        <w:pStyle w:val="Textpoznpodarou"/>
      </w:pPr>
      <w:r w:rsidRPr="082340B3">
        <w:rPr>
          <w:rStyle w:val="Znakapoznpodarou"/>
        </w:rPr>
        <w:footnoteRef/>
      </w:r>
      <w:r w:rsidRPr="082340B3">
        <w:rPr>
          <w:rStyle w:val="Znakapoznpodarou"/>
        </w:rPr>
        <w:t xml:space="preserve"> </w:t>
      </w:r>
      <w:r w:rsidRPr="082340B3">
        <w:t>„</w:t>
      </w:r>
      <w:r w:rsidRPr="082340B3">
        <w:rPr>
          <w:rFonts w:eastAsia="David"/>
        </w:rPr>
        <w:t>Sicut una et eadem natura est, quae</w:t>
      </w:r>
      <w:r>
        <w:rPr>
          <w:rFonts w:eastAsia="David"/>
        </w:rPr>
        <w:t xml:space="preserve"> consideratur cum condicio</w:t>
      </w:r>
      <w:r w:rsidRPr="082340B3">
        <w:rPr>
          <w:rFonts w:eastAsia="David"/>
        </w:rPr>
        <w:t>nibus et sine condicionibus, ita una et eadem species esse poterit, quae informabit phantasiam et intellectum, et tunc intellectus copulabitur nobis per formam suam. Et ista est sententia Commentatoris, quia vult, quod intellectu</w:t>
      </w:r>
      <w:r>
        <w:rPr>
          <w:rFonts w:eastAsia="David"/>
        </w:rPr>
        <w:t>s copu</w:t>
      </w:r>
      <w:r w:rsidRPr="082340B3">
        <w:rPr>
          <w:rFonts w:eastAsia="David"/>
        </w:rPr>
        <w:t xml:space="preserve">letur nobis per intentiones </w:t>
      </w:r>
      <w:r>
        <w:rPr>
          <w:rFonts w:eastAsia="David"/>
        </w:rPr>
        <w:t>imaginatas, quae sunt quasi for</w:t>
      </w:r>
      <w:r w:rsidRPr="082340B3">
        <w:rPr>
          <w:rFonts w:eastAsia="David"/>
        </w:rPr>
        <w:t xml:space="preserve">ma ipsius. Et quia intellectus copulatur nobis per formam suam, sequitur ex hoc, quod ipse intellectus quodammodo sit forma nostra, licet non eodem modo, sicut aliae formae sunt formae nostrae.“ </w:t>
      </w:r>
      <w:r w:rsidRPr="00B6033C">
        <w:rPr>
          <w:rStyle w:val="Zkladntextdkovn0pt"/>
          <w:rFonts w:ascii="Calibri" w:hAnsi="Calibri"/>
          <w:color w:val="auto"/>
          <w:u w:val="none"/>
          <w:lang w:val="cs-CZ"/>
        </w:rPr>
        <w:t>(</w:t>
      </w:r>
      <w:r w:rsidRPr="006E6489">
        <w:rPr>
          <w:i/>
        </w:rPr>
        <w:t>De plurificatione possibilis intellectus</w:t>
      </w:r>
      <w:r>
        <w:t xml:space="preserve"> 2</w:t>
      </w:r>
      <w:r>
        <w:rPr>
          <w:lang w:val="cs-CZ"/>
        </w:rPr>
        <w:t>;</w:t>
      </w:r>
      <w:r>
        <w:t xml:space="preserve"> ed. Olszewski,</w:t>
      </w:r>
      <w:r>
        <w:rPr>
          <w:i/>
        </w:rPr>
        <w:t xml:space="preserve"> </w:t>
      </w:r>
      <w:r>
        <w:t>p. 122.379‒</w:t>
      </w:r>
      <w:r w:rsidRPr="00B51449">
        <w:t>85</w:t>
      </w:r>
      <w:r>
        <w:fldChar w:fldCharType="begin"/>
      </w:r>
      <w:r>
        <w:instrText xml:space="preserve"> XE "</w:instrText>
      </w:r>
      <w:r>
        <w:rPr>
          <w:lang w:val="cs-CZ"/>
        </w:rPr>
        <w:instrText>Aegidius Romanus:</w:instrText>
      </w:r>
      <w:r w:rsidRPr="00DE1598">
        <w:rPr>
          <w:i/>
        </w:rPr>
        <w:instrText>De plurificatione possibilis intellectus</w:instrText>
      </w:r>
      <w:r>
        <w:instrText xml:space="preserve"> 122.379‒</w:instrText>
      </w:r>
      <w:r w:rsidRPr="00DE1598">
        <w:instrText>85</w:instrText>
      </w:r>
      <w:r>
        <w:instrText xml:space="preserve">" </w:instrText>
      </w:r>
      <w:r>
        <w:fldChar w:fldCharType="end"/>
      </w:r>
      <w:r>
        <w:rPr>
          <w:rStyle w:val="Zkladntextdkovn0pt"/>
          <w:rFonts w:ascii="Calibri" w:hAnsi="Calibri"/>
          <w:color w:val="auto"/>
          <w:lang w:val="cs-CZ"/>
        </w:rPr>
        <w:t>)</w:t>
      </w:r>
      <w:r w:rsidRPr="003F26F8">
        <w:rPr>
          <w:rStyle w:val="Zkladntextdkovn0pt"/>
          <w:rFonts w:ascii="Calibri" w:hAnsi="Calibri"/>
          <w:color w:val="auto"/>
          <w:lang w:val="fr-FR"/>
        </w:rPr>
        <w:t xml:space="preserve"> </w:t>
      </w:r>
      <w:r w:rsidRPr="00B51449">
        <w:t xml:space="preserve"> </w:t>
      </w:r>
    </w:p>
  </w:footnote>
  <w:footnote w:id="159">
    <w:p w:rsidR="006E5ECF" w:rsidRPr="080A1CC9" w:rsidRDefault="006E5ECF" w:rsidP="080A1CC9">
      <w:pPr>
        <w:pStyle w:val="Textpoznpodarou"/>
      </w:pPr>
      <w:r w:rsidRPr="080A1CC9">
        <w:rPr>
          <w:rStyle w:val="Znakapoznpodarou"/>
        </w:rPr>
        <w:footnoteRef/>
      </w:r>
      <w:r w:rsidRPr="080A1CC9">
        <w:t xml:space="preserve"> „</w:t>
      </w:r>
      <w:r w:rsidRPr="080A1CC9">
        <w:rPr>
          <w:rStyle w:val="Zkladntextdkovn0pt"/>
          <w:rFonts w:ascii="Calibri" w:hAnsi="Calibri" w:cs="Times New Roman"/>
          <w:color w:val="auto"/>
          <w:spacing w:val="0"/>
          <w:sz w:val="20"/>
          <w:szCs w:val="20"/>
          <w:u w:val="none"/>
          <w:lang w:val="x-none"/>
        </w:rPr>
        <w:t>Quia non unitur [ie. intellectus] nobis, secundum quod huiusmodi phantasmata respicit, sed magis sic a nobis separatur, quia quamdiu species est in phantasia, non est forma intellectus possibilis, ut autem a ph</w:t>
      </w:r>
      <w:r>
        <w:rPr>
          <w:rStyle w:val="Zkladntextdkovn0pt"/>
          <w:rFonts w:ascii="Calibri" w:hAnsi="Calibri" w:cs="Times New Roman"/>
          <w:color w:val="auto"/>
          <w:spacing w:val="0"/>
          <w:sz w:val="20"/>
          <w:szCs w:val="20"/>
          <w:u w:val="none"/>
          <w:lang w:val="x-none"/>
        </w:rPr>
        <w:t>antasia est separata et abstrac</w:t>
      </w:r>
      <w:r w:rsidRPr="080A1CC9">
        <w:rPr>
          <w:rStyle w:val="Zkladntextdkovn0pt"/>
          <w:rFonts w:ascii="Calibri" w:hAnsi="Calibri" w:cs="Times New Roman"/>
          <w:color w:val="auto"/>
          <w:spacing w:val="0"/>
          <w:sz w:val="20"/>
          <w:szCs w:val="20"/>
          <w:u w:val="none"/>
          <w:lang w:val="x-none"/>
        </w:rPr>
        <w:t>ta, sic efficitur forma intellectus possibilis. Tamen accidit intellectui, ut est unitus nobis, respicere phantasmata, quia isto modo magis est separatus quam unitus.“ (</w:t>
      </w:r>
      <w:r w:rsidRPr="080A1CC9">
        <w:rPr>
          <w:i/>
        </w:rPr>
        <w:t>De plurificatione possibilis intellectus</w:t>
      </w:r>
      <w:r w:rsidRPr="080A1CC9">
        <w:t xml:space="preserve"> 3; ed. Olszewski, p. 128.523‒29</w:t>
      </w:r>
      <w:r w:rsidRPr="080A1CC9">
        <w:fldChar w:fldCharType="begin"/>
      </w:r>
      <w:r w:rsidRPr="080A1CC9">
        <w:instrText xml:space="preserve"> XE "Aegidius Romanus:De plurificatione possibilis intellectus 128.523‒29" </w:instrText>
      </w:r>
      <w:r w:rsidRPr="080A1CC9">
        <w:fldChar w:fldCharType="end"/>
      </w:r>
      <w:r w:rsidRPr="080A1CC9">
        <w:rPr>
          <w:rStyle w:val="Zkladntextdkovn0pt"/>
          <w:rFonts w:ascii="Calibri" w:hAnsi="Calibri" w:cs="Times New Roman"/>
          <w:color w:val="auto"/>
          <w:spacing w:val="0"/>
          <w:sz w:val="20"/>
          <w:szCs w:val="20"/>
          <w:u w:val="none"/>
          <w:lang w:val="x-none"/>
        </w:rPr>
        <w:t>)</w:t>
      </w:r>
    </w:p>
  </w:footnote>
  <w:footnote w:id="160">
    <w:p w:rsidR="006E5ECF" w:rsidRPr="00EB3975" w:rsidRDefault="006E5ECF" w:rsidP="08163013">
      <w:pPr>
        <w:pStyle w:val="Textpoznpodarou"/>
        <w:rPr>
          <w:lang w:val="cs-CZ"/>
        </w:rPr>
      </w:pPr>
      <w:r>
        <w:rPr>
          <w:rStyle w:val="Znakapoznpodarou"/>
        </w:rPr>
        <w:footnoteRef/>
      </w:r>
      <w:r>
        <w:t xml:space="preserve"> </w:t>
      </w:r>
      <w:r w:rsidRPr="00281735">
        <w:t>„</w:t>
      </w:r>
      <w:r w:rsidRPr="00281735">
        <w:rPr>
          <w:szCs w:val="24"/>
        </w:rPr>
        <w:t>Praeterea, Commentator dicit, in II Metaphys. quod si substantiae abstractae non possent intelligi a nobis, tunc natura otiose egisset, quia fecit illud quod est naturaliter in se intellectum, non intellectum ab aliquo. Sed nihil est otiosum sive frustra in natura.</w:t>
      </w:r>
      <w:r>
        <w:rPr>
          <w:szCs w:val="24"/>
        </w:rPr>
        <w:t>“ (</w:t>
      </w:r>
      <w:r>
        <w:t>ST I</w:t>
      </w:r>
      <w:r>
        <w:rPr>
          <w:lang w:val="cs-CZ"/>
        </w:rPr>
        <w:t xml:space="preserve">, q. </w:t>
      </w:r>
      <w:r>
        <w:t>88</w:t>
      </w:r>
      <w:r>
        <w:rPr>
          <w:lang w:val="cs-CZ"/>
        </w:rPr>
        <w:t>, a</w:t>
      </w:r>
      <w:r>
        <w:t>.1, arg. 4</w:t>
      </w:r>
      <w:r>
        <w:rPr>
          <w:lang w:val="cs-CZ"/>
        </w:rPr>
        <w:t>; ed. Leonina 5,</w:t>
      </w:r>
      <w:r>
        <w:rPr>
          <w:lang w:val="cs-CZ"/>
        </w:rPr>
        <w:fldChar w:fldCharType="begin"/>
      </w:r>
      <w:r>
        <w:instrText xml:space="preserve"> XE "</w:instrText>
      </w:r>
      <w:r>
        <w:rPr>
          <w:lang w:val="cs-CZ"/>
        </w:rPr>
        <w:instrText>Akvinský:</w:instrText>
      </w:r>
      <w:r w:rsidRPr="00EE6740">
        <w:instrText>ST I</w:instrText>
      </w:r>
      <w:r>
        <w:rPr>
          <w:lang w:val="cs-CZ"/>
        </w:rPr>
        <w:instrText>.</w:instrText>
      </w:r>
      <w:r w:rsidRPr="00EE6740">
        <w:instrText>88</w:instrText>
      </w:r>
      <w:r>
        <w:rPr>
          <w:lang w:val="cs-CZ"/>
        </w:rPr>
        <w:instrText>.1</w:instrText>
      </w:r>
      <w:r>
        <w:instrText xml:space="preserve">" </w:instrText>
      </w:r>
      <w:r>
        <w:rPr>
          <w:lang w:val="cs-CZ"/>
        </w:rPr>
        <w:fldChar w:fldCharType="end"/>
      </w:r>
      <w:r>
        <w:rPr>
          <w:lang w:val="cs-CZ"/>
        </w:rPr>
        <w:t xml:space="preserve"> 364</w:t>
      </w:r>
      <w:r>
        <w:rPr>
          <w:szCs w:val="24"/>
        </w:rPr>
        <w:t>)</w:t>
      </w:r>
    </w:p>
  </w:footnote>
  <w:footnote w:id="161">
    <w:p w:rsidR="006E5ECF" w:rsidRPr="08B87D0B" w:rsidRDefault="006E5ECF" w:rsidP="08163013">
      <w:pPr>
        <w:pStyle w:val="Textpoznpodarou"/>
      </w:pPr>
      <w:r>
        <w:rPr>
          <w:rStyle w:val="Znakapoznpodarou"/>
        </w:rPr>
        <w:footnoteRef/>
      </w:r>
      <w:r>
        <w:t xml:space="preserve"> </w:t>
      </w:r>
      <w:r>
        <w:rPr>
          <w:lang w:val="cs-CZ"/>
        </w:rPr>
        <w:t>„</w:t>
      </w:r>
      <w:r>
        <w:t>Sed tamen Averroes, in Comment. tertii de anima, ponit quod in fine in hac vita homo pervenire potest ad hoc quod intelligat substantias separatas, per continuationem vel unionem cuiusdam substantiae separatae nobis, quam vocat intellectum agentem, qui quidem, cum sit substantia separata, naturaliter substantias separatas intelligit.</w:t>
      </w:r>
      <w:r>
        <w:rPr>
          <w:lang w:val="cs-CZ"/>
        </w:rPr>
        <w:t>“</w:t>
      </w:r>
      <w:r>
        <w:t xml:space="preserve"> (ibid, a.</w:t>
      </w:r>
      <w:r>
        <w:rPr>
          <w:lang w:val="cs-CZ"/>
        </w:rPr>
        <w:t xml:space="preserve"> </w:t>
      </w:r>
      <w:r>
        <w:t>1, ad 4</w:t>
      </w:r>
      <w:r>
        <w:rPr>
          <w:lang w:val="cs-CZ"/>
        </w:rPr>
        <w:t>; ed. Leonina 5, 365</w:t>
      </w:r>
      <w:r>
        <w:rPr>
          <w:lang w:val="cs-CZ"/>
        </w:rPr>
        <w:fldChar w:fldCharType="begin"/>
      </w:r>
      <w:r>
        <w:instrText xml:space="preserve"> XE "</w:instrText>
      </w:r>
      <w:r>
        <w:rPr>
          <w:lang w:val="cs-CZ"/>
        </w:rPr>
        <w:instrText>Akvinský:</w:instrText>
      </w:r>
      <w:r w:rsidRPr="00EE6740">
        <w:instrText>ST I</w:instrText>
      </w:r>
      <w:r>
        <w:rPr>
          <w:lang w:val="cs-CZ"/>
        </w:rPr>
        <w:instrText>.</w:instrText>
      </w:r>
      <w:r w:rsidRPr="00EE6740">
        <w:instrText>88</w:instrText>
      </w:r>
      <w:r>
        <w:rPr>
          <w:lang w:val="cs-CZ"/>
        </w:rPr>
        <w:instrText>.1</w:instrText>
      </w:r>
      <w:r>
        <w:instrText xml:space="preserve">" </w:instrText>
      </w:r>
      <w:r>
        <w:rPr>
          <w:lang w:val="cs-CZ"/>
        </w:rPr>
        <w:fldChar w:fldCharType="end"/>
      </w:r>
      <w:r>
        <w:t>).</w:t>
      </w:r>
    </w:p>
  </w:footnote>
  <w:footnote w:id="162">
    <w:p w:rsidR="006E5ECF" w:rsidRPr="003B76E2" w:rsidRDefault="006E5ECF" w:rsidP="08163013">
      <w:pPr>
        <w:pStyle w:val="Textpoznpodarou"/>
      </w:pPr>
      <w:r>
        <w:rPr>
          <w:rStyle w:val="Znakapoznpodarou"/>
        </w:rPr>
        <w:footnoteRef/>
      </w:r>
      <w:r>
        <w:t xml:space="preserve"> </w:t>
      </w:r>
      <w:r>
        <w:rPr>
          <w:lang w:val="cs-CZ"/>
        </w:rPr>
        <w:t xml:space="preserve">Traktát vede </w:t>
      </w:r>
      <w:r>
        <w:t>debat</w:t>
      </w:r>
      <w:r>
        <w:rPr>
          <w:lang w:val="cs-CZ"/>
        </w:rPr>
        <w:t>u</w:t>
      </w:r>
      <w:r>
        <w:t xml:space="preserve"> s imaginárním protivníkem</w:t>
      </w:r>
      <w:r>
        <w:rPr>
          <w:lang w:val="cs-CZ"/>
        </w:rPr>
        <w:t xml:space="preserve"> ve stylu klasického </w:t>
      </w:r>
      <w:r w:rsidRPr="00353EB5">
        <w:rPr>
          <w:i/>
          <w:lang w:val="cs-CZ"/>
        </w:rPr>
        <w:t>disputatio</w:t>
      </w:r>
      <w:r>
        <w:t xml:space="preserve">. </w:t>
      </w:r>
      <w:r>
        <w:rPr>
          <w:lang w:val="cs-CZ"/>
        </w:rPr>
        <w:t>Tento ž</w:t>
      </w:r>
      <w:r>
        <w:t>ánr quodlibetálního diskurzu analyzovala studie o argumentačních postupech Henryho z Gentu (</w:t>
      </w:r>
      <w:r w:rsidRPr="00087FAC">
        <w:rPr>
          <w:i/>
        </w:rPr>
        <w:t>Quodlibeta</w:t>
      </w:r>
      <w:r>
        <w:t xml:space="preserve">, </w:t>
      </w:r>
      <w:r w:rsidRPr="00087FAC">
        <w:rPr>
          <w:i/>
        </w:rPr>
        <w:t>Summa</w:t>
      </w:r>
      <w:r>
        <w:t>) po roce 1277 (</w:t>
      </w:r>
      <w:r w:rsidRPr="003B76E2">
        <w:t>König-Pralong</w:t>
      </w:r>
      <w:r>
        <w:t xml:space="preserve"> 2008). Henryho pojetí debaty dané v první v osobě</w:t>
      </w:r>
      <w:r>
        <w:rPr>
          <w:lang w:val="cs-CZ"/>
        </w:rPr>
        <w:t xml:space="preserve"> analyzoval </w:t>
      </w:r>
      <w:r>
        <w:t xml:space="preserve">Porro 2006. </w:t>
      </w:r>
    </w:p>
  </w:footnote>
  <w:footnote w:id="163">
    <w:p w:rsidR="006E5ECF" w:rsidRPr="00764706" w:rsidRDefault="006E5ECF" w:rsidP="08163013">
      <w:pPr>
        <w:pStyle w:val="Textpoznpodarou"/>
        <w:rPr>
          <w:lang w:val="cs-CZ"/>
        </w:rPr>
      </w:pPr>
      <w:r>
        <w:rPr>
          <w:rStyle w:val="Znakapoznpodarou"/>
        </w:rPr>
        <w:footnoteRef/>
      </w:r>
      <w:r>
        <w:t xml:space="preserve"> </w:t>
      </w:r>
      <w:r>
        <w:rPr>
          <w:lang w:val="cs-CZ"/>
        </w:rPr>
        <w:t>„</w:t>
      </w:r>
      <w:r w:rsidRPr="001B27F0">
        <w:t xml:space="preserve">Uno modo aliquid dicitur esse actus </w:t>
      </w:r>
      <w:r>
        <w:t>corporis prout est sub</w:t>
      </w:r>
      <w:r>
        <w:rPr>
          <w:lang w:val="cs-CZ"/>
        </w:rPr>
        <w:t>i</w:t>
      </w:r>
      <w:r>
        <w:t>ective in corpore, ut videre e</w:t>
      </w:r>
      <w:r w:rsidRPr="001B27F0">
        <w:t>b actus oculi, et haec potentia videndi subjective est in oculo. Alio modo aliquid dicitur esse actus c</w:t>
      </w:r>
      <w:r>
        <w:t>orporis prout est in corpore ob</w:t>
      </w:r>
      <w:r>
        <w:rPr>
          <w:lang w:val="cs-CZ"/>
        </w:rPr>
        <w:t>i</w:t>
      </w:r>
      <w:r w:rsidRPr="001B27F0">
        <w:t>ective, sicut anima. Et ita anima bene exercet s</w:t>
      </w:r>
      <w:r>
        <w:t>uas operationes in corpore ob</w:t>
      </w:r>
      <w:r>
        <w:rPr>
          <w:lang w:val="cs-CZ"/>
        </w:rPr>
        <w:t>i</w:t>
      </w:r>
      <w:r>
        <w:t>ective et non sub</w:t>
      </w:r>
      <w:r>
        <w:rPr>
          <w:lang w:val="cs-CZ"/>
        </w:rPr>
        <w:t>i</w:t>
      </w:r>
      <w:r w:rsidRPr="001B27F0">
        <w:t>ective.</w:t>
      </w:r>
      <w:r>
        <w:rPr>
          <w:lang w:val="cs-CZ"/>
        </w:rPr>
        <w:t>“ (</w:t>
      </w:r>
      <w:r>
        <w:rPr>
          <w:i/>
        </w:rPr>
        <w:t>Quaestiones</w:t>
      </w:r>
      <w:r>
        <w:rPr>
          <w:lang w:val="cs-CZ"/>
        </w:rPr>
        <w:t xml:space="preserve"> 1.2; </w:t>
      </w:r>
      <w:r>
        <w:t xml:space="preserve">ed. Bazán, p. </w:t>
      </w:r>
      <w:r>
        <w:rPr>
          <w:lang w:val="cs-CZ"/>
        </w:rPr>
        <w:t>392</w:t>
      </w:r>
      <w:r>
        <w:t>.</w:t>
      </w:r>
      <w:r>
        <w:rPr>
          <w:lang w:val="cs-CZ"/>
        </w:rPr>
        <w:t>40</w:t>
      </w:r>
      <w:r>
        <w:t>‒</w:t>
      </w:r>
      <w:r>
        <w:rPr>
          <w:lang w:val="cs-CZ"/>
        </w:rPr>
        <w:t>44</w:t>
      </w:r>
      <w:r>
        <w:fldChar w:fldCharType="begin"/>
      </w:r>
      <w:r>
        <w:instrText xml:space="preserve"> XE "</w:instrText>
      </w:r>
      <w:r w:rsidRPr="00076C06">
        <w:rPr>
          <w:i/>
        </w:rPr>
        <w:instrText>Anonym Bazán</w:instrText>
      </w:r>
      <w:r>
        <w:instrText xml:space="preserve"> </w:instrText>
      </w:r>
      <w:r>
        <w:rPr>
          <w:lang w:val="cs-CZ"/>
        </w:rPr>
        <w:instrText>392</w:instrText>
      </w:r>
      <w:r>
        <w:instrText>.</w:instrText>
      </w:r>
      <w:r>
        <w:rPr>
          <w:lang w:val="cs-CZ"/>
        </w:rPr>
        <w:instrText>4</w:instrText>
      </w:r>
      <w:r>
        <w:instrText>0‒</w:instrText>
      </w:r>
      <w:r>
        <w:rPr>
          <w:lang w:val="cs-CZ"/>
        </w:rPr>
        <w:instrText>4</w:instrText>
      </w:r>
      <w:r w:rsidRPr="00273106">
        <w:instrText>4</w:instrText>
      </w:r>
      <w:r>
        <w:instrText xml:space="preserve">" </w:instrText>
      </w:r>
      <w:r>
        <w:fldChar w:fldCharType="end"/>
      </w:r>
      <w:r>
        <w:rPr>
          <w:lang w:val="cs-CZ"/>
        </w:rPr>
        <w:t>)</w:t>
      </w:r>
    </w:p>
  </w:footnote>
  <w:footnote w:id="164">
    <w:p w:rsidR="006E5ECF" w:rsidRPr="00C56091" w:rsidRDefault="006E5ECF" w:rsidP="00045E06">
      <w:pPr>
        <w:pStyle w:val="Textpoznpodarou"/>
        <w:rPr>
          <w:szCs w:val="26"/>
        </w:rPr>
      </w:pPr>
      <w:r>
        <w:rPr>
          <w:rStyle w:val="Znakapoznpodarou"/>
        </w:rPr>
        <w:footnoteRef/>
      </w:r>
      <w:r>
        <w:t xml:space="preserve"> Viz významem shodná pasáž u Aegidia Romana: </w:t>
      </w:r>
      <w:r>
        <w:rPr>
          <w:szCs w:val="21"/>
        </w:rPr>
        <w:t>„</w:t>
      </w:r>
      <w:r>
        <w:rPr>
          <w:szCs w:val="21"/>
          <w:lang w:val="cs-CZ"/>
        </w:rPr>
        <w:t>H</w:t>
      </w:r>
      <w:r w:rsidRPr="00E620E5">
        <w:rPr>
          <w:szCs w:val="21"/>
        </w:rPr>
        <w:t>oc pro tanto dictum est, quia intelligere non fit sine phantasmate et sine organo corporali, non quod ipse intellectus phantasmate indigeat ut subiecto, sed ut obiecto.</w:t>
      </w:r>
      <w:r>
        <w:rPr>
          <w:szCs w:val="21"/>
        </w:rPr>
        <w:t>“ (</w:t>
      </w:r>
      <w:r w:rsidRPr="006E6489">
        <w:rPr>
          <w:i/>
        </w:rPr>
        <w:t>De plurificatione possibilis intellectus</w:t>
      </w:r>
      <w:r>
        <w:t xml:space="preserve"> 3</w:t>
      </w:r>
      <w:r>
        <w:rPr>
          <w:lang w:val="cs-CZ"/>
        </w:rPr>
        <w:t xml:space="preserve">; </w:t>
      </w:r>
      <w:r>
        <w:t>ed. Olszewski, p. 135.675‒78</w:t>
      </w:r>
      <w:r>
        <w:fldChar w:fldCharType="begin"/>
      </w:r>
      <w:r>
        <w:instrText xml:space="preserve"> XE "</w:instrText>
      </w:r>
      <w:r>
        <w:rPr>
          <w:szCs w:val="21"/>
          <w:lang w:val="cs-CZ"/>
        </w:rPr>
        <w:instrText>Aegidius Romanus:</w:instrText>
      </w:r>
      <w:r w:rsidRPr="009F3751">
        <w:rPr>
          <w:i/>
        </w:rPr>
        <w:instrText>De plurificatione possibilis intellectus</w:instrText>
      </w:r>
      <w:r>
        <w:instrText xml:space="preserve"> 135.675‒</w:instrText>
      </w:r>
      <w:r w:rsidRPr="009F3751">
        <w:instrText>78</w:instrText>
      </w:r>
      <w:r>
        <w:instrText xml:space="preserve">" </w:instrText>
      </w:r>
      <w:r>
        <w:fldChar w:fldCharType="end"/>
      </w:r>
      <w:r>
        <w:rPr>
          <w:szCs w:val="21"/>
        </w:rPr>
        <w:t>)</w:t>
      </w:r>
    </w:p>
  </w:footnote>
  <w:footnote w:id="165">
    <w:p w:rsidR="006E5ECF" w:rsidRPr="00674BB2" w:rsidRDefault="006E5ECF" w:rsidP="00F8400A">
      <w:pPr>
        <w:pStyle w:val="Textpoznpodarou"/>
        <w:rPr>
          <w:lang w:val="cs-CZ"/>
        </w:rPr>
      </w:pPr>
      <w:r>
        <w:rPr>
          <w:rStyle w:val="Znakapoznpodarou"/>
        </w:rPr>
        <w:footnoteRef/>
      </w:r>
      <w:r>
        <w:t xml:space="preserve"> </w:t>
      </w:r>
      <w:r>
        <w:rPr>
          <w:lang w:val="cs-CZ"/>
        </w:rPr>
        <w:t>„</w:t>
      </w:r>
      <w:r w:rsidRPr="00674BB2">
        <w:t xml:space="preserve">Unde verum est </w:t>
      </w:r>
      <w:r>
        <w:rPr>
          <w:lang w:val="cs-CZ"/>
        </w:rPr>
        <w:t xml:space="preserve">si </w:t>
      </w:r>
      <w:r w:rsidRPr="00674BB2">
        <w:t xml:space="preserve">in cognoscendo animam a posteriori procedimus de obiectis ad operationes, et ultra de actibus ad potentias, et tunc de </w:t>
      </w:r>
      <w:r>
        <w:t>potentiis ad substantiam. Ist</w:t>
      </w:r>
      <w:r>
        <w:rPr>
          <w:lang w:val="cs-CZ"/>
        </w:rPr>
        <w:t xml:space="preserve">e modus </w:t>
      </w:r>
      <w:r w:rsidRPr="00674BB2">
        <w:t xml:space="preserve">enim facilis </w:t>
      </w:r>
      <w:r>
        <w:rPr>
          <w:lang w:val="cs-CZ"/>
        </w:rPr>
        <w:t>est</w:t>
      </w:r>
      <w:r>
        <w:t xml:space="preserve">. </w:t>
      </w:r>
      <w:r>
        <w:rPr>
          <w:lang w:val="cs-CZ"/>
        </w:rPr>
        <w:t>E</w:t>
      </w:r>
      <w:r>
        <w:t>t tunc dico ad auctoritatem «propter haec utraque»</w:t>
      </w:r>
      <w:r w:rsidRPr="00674BB2">
        <w:t xml:space="preserve"> etc., quod Philosophus intellexit a posteriori modo.</w:t>
      </w:r>
      <w:r>
        <w:rPr>
          <w:lang w:val="cs-CZ"/>
        </w:rPr>
        <w:t>“</w:t>
      </w:r>
      <w:r w:rsidRPr="00674BB2">
        <w:t xml:space="preserve"> </w:t>
      </w:r>
      <w:r>
        <w:rPr>
          <w:lang w:val="cs-CZ"/>
        </w:rPr>
        <w:t>(</w:t>
      </w:r>
      <w:r>
        <w:rPr>
          <w:i/>
        </w:rPr>
        <w:t>Quaestiones</w:t>
      </w:r>
      <w:r>
        <w:rPr>
          <w:lang w:val="cs-CZ"/>
        </w:rPr>
        <w:t xml:space="preserve"> 1.5; </w:t>
      </w:r>
      <w:r>
        <w:t xml:space="preserve">ed. Bazán, </w:t>
      </w:r>
      <w:r w:rsidRPr="00273106">
        <w:t>p. 398.55‒59</w:t>
      </w:r>
      <w:r>
        <w:fldChar w:fldCharType="begin"/>
      </w:r>
      <w:r>
        <w:instrText xml:space="preserve"> XE "</w:instrText>
      </w:r>
      <w:r w:rsidRPr="00076C06">
        <w:rPr>
          <w:i/>
        </w:rPr>
        <w:instrText>Anonym Bazán</w:instrText>
      </w:r>
      <w:r>
        <w:instrText xml:space="preserve"> </w:instrText>
      </w:r>
      <w:r>
        <w:rPr>
          <w:lang w:val="cs-CZ"/>
        </w:rPr>
        <w:instrText>398</w:instrText>
      </w:r>
      <w:r>
        <w:instrText>.5</w:instrText>
      </w:r>
      <w:r>
        <w:rPr>
          <w:lang w:val="cs-CZ"/>
        </w:rPr>
        <w:instrText>5</w:instrText>
      </w:r>
      <w:r>
        <w:instrText>‒5</w:instrText>
      </w:r>
      <w:r>
        <w:rPr>
          <w:lang w:val="cs-CZ"/>
        </w:rPr>
        <w:instrText>9</w:instrText>
      </w:r>
      <w:r>
        <w:instrText xml:space="preserve">" </w:instrText>
      </w:r>
      <w:r>
        <w:fldChar w:fldCharType="end"/>
      </w:r>
      <w:r>
        <w:rPr>
          <w:lang w:val="cs-CZ"/>
        </w:rPr>
        <w:t>)</w:t>
      </w:r>
    </w:p>
  </w:footnote>
  <w:footnote w:id="166">
    <w:p w:rsidR="006E5ECF" w:rsidRPr="00141E41" w:rsidRDefault="006E5ECF" w:rsidP="08163013">
      <w:pPr>
        <w:pStyle w:val="Textpoznpodarou"/>
        <w:rPr>
          <w:lang w:val="cs-CZ"/>
        </w:rPr>
      </w:pPr>
      <w:r>
        <w:rPr>
          <w:rStyle w:val="Znakapoznpodarou"/>
        </w:rPr>
        <w:footnoteRef/>
      </w:r>
      <w:r>
        <w:t xml:space="preserve"> </w:t>
      </w:r>
      <w:r>
        <w:rPr>
          <w:lang w:val="cs-CZ"/>
        </w:rPr>
        <w:t>„I</w:t>
      </w:r>
      <w:r w:rsidRPr="00141E41">
        <w:rPr>
          <w:lang w:val="cs-CZ"/>
        </w:rPr>
        <w:t>n oppositum est Philosophus et omnes alii qui volunt quod corpus animatum sit subiectum huius libri, et non anima.</w:t>
      </w:r>
      <w:r>
        <w:rPr>
          <w:lang w:val="cs-CZ"/>
        </w:rPr>
        <w:t>“ (</w:t>
      </w:r>
      <w:r>
        <w:rPr>
          <w:i/>
        </w:rPr>
        <w:t>Quaestiones</w:t>
      </w:r>
      <w:r>
        <w:rPr>
          <w:lang w:val="cs-CZ"/>
        </w:rPr>
        <w:t xml:space="preserve"> 1.3; </w:t>
      </w:r>
      <w:r>
        <w:t xml:space="preserve">ed. Bazán, p. </w:t>
      </w:r>
      <w:r>
        <w:rPr>
          <w:lang w:val="cs-CZ"/>
        </w:rPr>
        <w:t>393</w:t>
      </w:r>
      <w:r>
        <w:t>.</w:t>
      </w:r>
      <w:r>
        <w:rPr>
          <w:lang w:val="cs-CZ"/>
        </w:rPr>
        <w:t>21</w:t>
      </w:r>
      <w:r>
        <w:t>‒</w:t>
      </w:r>
      <w:r>
        <w:rPr>
          <w:lang w:val="cs-CZ"/>
        </w:rPr>
        <w:t>22</w:t>
      </w:r>
      <w:r>
        <w:fldChar w:fldCharType="begin"/>
      </w:r>
      <w:r>
        <w:instrText xml:space="preserve"> XE "</w:instrText>
      </w:r>
      <w:r w:rsidRPr="00076C06">
        <w:rPr>
          <w:i/>
        </w:rPr>
        <w:instrText xml:space="preserve">Anonym Bazán </w:instrText>
      </w:r>
      <w:r>
        <w:rPr>
          <w:lang w:val="cs-CZ"/>
        </w:rPr>
        <w:instrText>393</w:instrText>
      </w:r>
      <w:r>
        <w:instrText>.</w:instrText>
      </w:r>
      <w:r>
        <w:rPr>
          <w:lang w:val="cs-CZ"/>
        </w:rPr>
        <w:instrText>21</w:instrText>
      </w:r>
      <w:r>
        <w:instrText>‒</w:instrText>
      </w:r>
      <w:r>
        <w:rPr>
          <w:lang w:val="cs-CZ"/>
        </w:rPr>
        <w:instrText>22</w:instrText>
      </w:r>
      <w:r>
        <w:instrText xml:space="preserve">" </w:instrText>
      </w:r>
      <w:r>
        <w:fldChar w:fldCharType="end"/>
      </w:r>
      <w:r>
        <w:rPr>
          <w:lang w:val="cs-CZ"/>
        </w:rPr>
        <w:t>)</w:t>
      </w:r>
    </w:p>
  </w:footnote>
  <w:footnote w:id="167">
    <w:p w:rsidR="006E5ECF" w:rsidRPr="003015E2" w:rsidRDefault="006E5ECF" w:rsidP="08163013">
      <w:pPr>
        <w:pStyle w:val="Textpoznpodarou"/>
        <w:rPr>
          <w:lang w:val="cs-CZ"/>
        </w:rPr>
      </w:pPr>
      <w:r>
        <w:rPr>
          <w:rStyle w:val="Znakapoznpodarou"/>
        </w:rPr>
        <w:footnoteRef/>
      </w:r>
      <w:r>
        <w:t xml:space="preserve"> </w:t>
      </w:r>
      <w:r>
        <w:rPr>
          <w:lang w:val="cs-CZ"/>
        </w:rPr>
        <w:t>„</w:t>
      </w:r>
      <w:r w:rsidRPr="003015E2">
        <w:t>Et dicis quod anima est simplex et potentiae sunt multae, so ergo non potest facere potentias, dico: quamvis anima per se non possit facere potentias, tamen mediantibus organis potest facere potentias et hoc est per accidens.</w:t>
      </w:r>
      <w:r>
        <w:rPr>
          <w:lang w:val="cs-CZ"/>
        </w:rPr>
        <w:t>“ (</w:t>
      </w:r>
      <w:r>
        <w:rPr>
          <w:i/>
        </w:rPr>
        <w:t>Quaestiones</w:t>
      </w:r>
      <w:r>
        <w:t xml:space="preserve"> 2</w:t>
      </w:r>
      <w:r w:rsidRPr="00273106">
        <w:t xml:space="preserve">.4, </w:t>
      </w:r>
      <w:r>
        <w:t>ed. Bazán, p. 409.</w:t>
      </w:r>
      <w:r>
        <w:rPr>
          <w:lang w:val="cs-CZ"/>
        </w:rPr>
        <w:t>49</w:t>
      </w:r>
      <w:r>
        <w:t>‒</w:t>
      </w:r>
      <w:r>
        <w:rPr>
          <w:lang w:val="cs-CZ"/>
        </w:rPr>
        <w:t>52</w:t>
      </w:r>
      <w:r>
        <w:fldChar w:fldCharType="begin"/>
      </w:r>
      <w:r>
        <w:instrText xml:space="preserve"> XE "</w:instrText>
      </w:r>
      <w:r w:rsidRPr="00076C06">
        <w:rPr>
          <w:i/>
        </w:rPr>
        <w:instrText>Anonym Bazán</w:instrText>
      </w:r>
      <w:r>
        <w:instrText xml:space="preserve"> </w:instrText>
      </w:r>
      <w:r>
        <w:rPr>
          <w:lang w:val="cs-CZ"/>
        </w:rPr>
        <w:instrText>409</w:instrText>
      </w:r>
      <w:r>
        <w:instrText>.</w:instrText>
      </w:r>
      <w:r>
        <w:rPr>
          <w:lang w:val="cs-CZ"/>
        </w:rPr>
        <w:instrText>49</w:instrText>
      </w:r>
      <w:r>
        <w:instrText>‒</w:instrText>
      </w:r>
      <w:r>
        <w:rPr>
          <w:lang w:val="cs-CZ"/>
        </w:rPr>
        <w:instrText>52</w:instrText>
      </w:r>
      <w:r>
        <w:instrText xml:space="preserve">" </w:instrText>
      </w:r>
      <w:r>
        <w:fldChar w:fldCharType="end"/>
      </w:r>
      <w:r>
        <w:rPr>
          <w:lang w:val="cs-CZ"/>
        </w:rPr>
        <w:t>)</w:t>
      </w:r>
    </w:p>
  </w:footnote>
  <w:footnote w:id="168">
    <w:p w:rsidR="006E5ECF" w:rsidRPr="000B27CD" w:rsidRDefault="006E5ECF" w:rsidP="005307BC">
      <w:pPr>
        <w:pStyle w:val="Textpoznpodarou"/>
      </w:pPr>
      <w:r>
        <w:rPr>
          <w:rStyle w:val="Znakapoznpodarou"/>
        </w:rPr>
        <w:footnoteRef/>
      </w:r>
      <w:r w:rsidRPr="00B84AA7">
        <w:t xml:space="preserve"> </w:t>
      </w:r>
      <w:r w:rsidRPr="000B27CD">
        <w:t>„</w:t>
      </w:r>
      <w:r w:rsidRPr="000B27CD">
        <w:rPr>
          <w:rFonts w:eastAsia="Batang"/>
        </w:rPr>
        <w:t>Avicenna</w:t>
      </w:r>
      <w:r w:rsidRPr="000B27CD">
        <w:rPr>
          <w:rFonts w:eastAsia="Century Schoolbook"/>
        </w:rPr>
        <w:t xml:space="preserve"> enim dicit: completum et incompletum non </w:t>
      </w:r>
      <w:r w:rsidRPr="000B27CD">
        <w:t xml:space="preserve">diversificant essentiam; sed materia est tamquam incompletum, forma </w:t>
      </w:r>
      <w:r w:rsidRPr="000B27CD">
        <w:rPr>
          <w:rFonts w:eastAsia="Century Schoolbook"/>
        </w:rPr>
        <w:t>est tamquam completum; ergo materia et forma non diversificant</w:t>
      </w:r>
      <w:r w:rsidRPr="000B27CD">
        <w:t xml:space="preserve"> essentiam, sed sunt tantum una essentia.“ (Quaestiones 2.10; ed. Bazán, p. 418.6‒9</w:t>
      </w:r>
      <w:r w:rsidRPr="000B27CD">
        <w:fldChar w:fldCharType="begin"/>
      </w:r>
      <w:r w:rsidRPr="000B27CD">
        <w:instrText xml:space="preserve"> XE "Anonym Bazán 418.6‒9" </w:instrText>
      </w:r>
      <w:r w:rsidRPr="000B27CD">
        <w:fldChar w:fldCharType="end"/>
      </w:r>
      <w:r w:rsidRPr="000B27CD">
        <w:t>)</w:t>
      </w:r>
    </w:p>
  </w:footnote>
  <w:footnote w:id="169">
    <w:p w:rsidR="006E5ECF" w:rsidRPr="00220383" w:rsidRDefault="006E5ECF" w:rsidP="08163013">
      <w:pPr>
        <w:pStyle w:val="Textpoznpodarou"/>
        <w:rPr>
          <w:lang w:val="cs-CZ"/>
        </w:rPr>
      </w:pPr>
      <w:r>
        <w:rPr>
          <w:rStyle w:val="Znakapoznpodarou"/>
        </w:rPr>
        <w:footnoteRef/>
      </w:r>
      <w:r>
        <w:t xml:space="preserve"> „</w:t>
      </w:r>
      <w:r w:rsidRPr="009B2F0F">
        <w:t>Ad primum, cum di</w:t>
      </w:r>
      <w:r>
        <w:t>citur opinione Avempace et Avicenn</w:t>
      </w:r>
      <w:r w:rsidRPr="009B2F0F">
        <w:t>ae quod lumen requiritur propter colorem et non propter medium, dico quod opinio eorum est fa</w:t>
      </w:r>
      <w:r>
        <w:t xml:space="preserve">lsa. Ergo dictum illorum non </w:t>
      </w:r>
      <w:r w:rsidRPr="009B2F0F">
        <w:t>valet.</w:t>
      </w:r>
      <w:r>
        <w:t>“ (</w:t>
      </w:r>
      <w:r>
        <w:rPr>
          <w:i/>
        </w:rPr>
        <w:t xml:space="preserve">Quaestiones </w:t>
      </w:r>
      <w:r>
        <w:rPr>
          <w:lang w:val="cs-CZ"/>
        </w:rPr>
        <w:t>2.</w:t>
      </w:r>
      <w:r>
        <w:t>18</w:t>
      </w:r>
      <w:r>
        <w:rPr>
          <w:lang w:val="cs-CZ"/>
        </w:rPr>
        <w:t>;</w:t>
      </w:r>
      <w:r>
        <w:t xml:space="preserve"> ed. Bazán, p. 432.33‒35</w:t>
      </w:r>
      <w:r>
        <w:fldChar w:fldCharType="begin"/>
      </w:r>
      <w:r>
        <w:instrText xml:space="preserve"> XE "</w:instrText>
      </w:r>
      <w:r w:rsidRPr="00076C06">
        <w:rPr>
          <w:i/>
        </w:rPr>
        <w:instrText>Anonym Bazán</w:instrText>
      </w:r>
      <w:r>
        <w:instrText xml:space="preserve"> 43</w:instrText>
      </w:r>
      <w:r>
        <w:rPr>
          <w:lang w:val="cs-CZ"/>
        </w:rPr>
        <w:instrText>2</w:instrText>
      </w:r>
      <w:r>
        <w:instrText>.</w:instrText>
      </w:r>
      <w:r>
        <w:rPr>
          <w:lang w:val="cs-CZ"/>
        </w:rPr>
        <w:instrText>33</w:instrText>
      </w:r>
      <w:r>
        <w:instrText>‒</w:instrText>
      </w:r>
      <w:r>
        <w:rPr>
          <w:lang w:val="cs-CZ"/>
        </w:rPr>
        <w:instrText>35</w:instrText>
      </w:r>
      <w:r>
        <w:instrText xml:space="preserve">" </w:instrText>
      </w:r>
      <w:r>
        <w:fldChar w:fldCharType="end"/>
      </w:r>
      <w:r>
        <w:t>)</w:t>
      </w:r>
    </w:p>
  </w:footnote>
  <w:footnote w:id="170">
    <w:p w:rsidR="006E5ECF" w:rsidRPr="08557472" w:rsidRDefault="006E5ECF" w:rsidP="08163013">
      <w:pPr>
        <w:pStyle w:val="Textpoznpodarou"/>
        <w:rPr>
          <w:lang w:val="cs-CZ"/>
        </w:rPr>
      </w:pPr>
      <w:r>
        <w:rPr>
          <w:rStyle w:val="Znakapoznpodarou"/>
        </w:rPr>
        <w:footnoteRef/>
      </w:r>
      <w:r>
        <w:t xml:space="preserve"> </w:t>
      </w:r>
      <w:r>
        <w:rPr>
          <w:lang w:val="cs-CZ"/>
        </w:rPr>
        <w:t>„</w:t>
      </w:r>
      <w:r>
        <w:rPr>
          <w:rStyle w:val="aur"/>
        </w:rPr>
        <w:t>Alii</w:t>
      </w:r>
      <w:r>
        <w:t xml:space="preserve"> </w:t>
      </w:r>
      <w:r>
        <w:rPr>
          <w:rStyle w:val="aur"/>
        </w:rPr>
        <w:t>dicunt,</w:t>
      </w:r>
      <w:r>
        <w:t xml:space="preserve"> </w:t>
      </w:r>
      <w:r>
        <w:rPr>
          <w:rStyle w:val="aur"/>
        </w:rPr>
        <w:t>quod</w:t>
      </w:r>
      <w:r>
        <w:t xml:space="preserve"> </w:t>
      </w:r>
      <w:r>
        <w:rPr>
          <w:rStyle w:val="aus"/>
          <w:rFonts w:eastAsia="Times"/>
        </w:rPr>
        <w:t>lux</w:t>
      </w:r>
      <w:r>
        <w:t xml:space="preserve"> </w:t>
      </w:r>
      <w:r>
        <w:rPr>
          <w:rStyle w:val="aus"/>
          <w:rFonts w:eastAsia="Times"/>
        </w:rPr>
        <w:t>non</w:t>
      </w:r>
      <w:r>
        <w:t xml:space="preserve"> </w:t>
      </w:r>
      <w:r>
        <w:rPr>
          <w:rStyle w:val="aus"/>
          <w:rFonts w:eastAsia="Times"/>
        </w:rPr>
        <w:t>habet</w:t>
      </w:r>
      <w:r>
        <w:t xml:space="preserve"> </w:t>
      </w:r>
      <w:r>
        <w:rPr>
          <w:rStyle w:val="aus"/>
          <w:rFonts w:eastAsia="Times"/>
        </w:rPr>
        <w:t>esse</w:t>
      </w:r>
      <w:r>
        <w:t xml:space="preserve"> </w:t>
      </w:r>
      <w:r>
        <w:rPr>
          <w:rStyle w:val="aus"/>
          <w:rFonts w:eastAsia="Times"/>
        </w:rPr>
        <w:t>firmum</w:t>
      </w:r>
      <w:r>
        <w:t xml:space="preserve"> </w:t>
      </w:r>
      <w:r>
        <w:rPr>
          <w:rStyle w:val="aus"/>
          <w:rFonts w:eastAsia="Times"/>
        </w:rPr>
        <w:t>et</w:t>
      </w:r>
      <w:r>
        <w:t xml:space="preserve"> </w:t>
      </w:r>
      <w:r>
        <w:rPr>
          <w:rStyle w:val="aus"/>
          <w:rFonts w:eastAsia="Times"/>
        </w:rPr>
        <w:t>ratum</w:t>
      </w:r>
      <w:r>
        <w:t xml:space="preserve"> </w:t>
      </w:r>
      <w:r>
        <w:rPr>
          <w:rStyle w:val="aus"/>
          <w:rFonts w:eastAsia="Times"/>
        </w:rPr>
        <w:t>in</w:t>
      </w:r>
      <w:r>
        <w:t xml:space="preserve"> </w:t>
      </w:r>
      <w:r>
        <w:rPr>
          <w:rStyle w:val="aus"/>
          <w:rFonts w:eastAsia="Times"/>
        </w:rPr>
        <w:t>natura,</w:t>
      </w:r>
      <w:r>
        <w:t xml:space="preserve"> </w:t>
      </w:r>
      <w:r>
        <w:rPr>
          <w:rStyle w:val="aus"/>
          <w:rFonts w:eastAsia="Times"/>
        </w:rPr>
        <w:t>sed</w:t>
      </w:r>
      <w:r>
        <w:t xml:space="preserve"> </w:t>
      </w:r>
      <w:r>
        <w:rPr>
          <w:rStyle w:val="aus"/>
          <w:rFonts w:eastAsia="Times"/>
        </w:rPr>
        <w:t>est</w:t>
      </w:r>
      <w:r>
        <w:t xml:space="preserve"> </w:t>
      </w:r>
      <w:r>
        <w:rPr>
          <w:rStyle w:val="aus"/>
          <w:rFonts w:eastAsia="Times"/>
        </w:rPr>
        <w:t>tantum</w:t>
      </w:r>
      <w:r>
        <w:t xml:space="preserve"> </w:t>
      </w:r>
      <w:r>
        <w:rPr>
          <w:rStyle w:val="aus"/>
          <w:rFonts w:eastAsia="Times"/>
        </w:rPr>
        <w:t>intentio:</w:t>
      </w:r>
      <w:r>
        <w:t xml:space="preserve"> </w:t>
      </w:r>
      <w:r>
        <w:rPr>
          <w:rStyle w:val="aus"/>
          <w:rFonts w:eastAsia="Times"/>
        </w:rPr>
        <w:t>sicut</w:t>
      </w:r>
      <w:r>
        <w:t xml:space="preserve"> </w:t>
      </w:r>
      <w:r>
        <w:rPr>
          <w:rStyle w:val="aus"/>
          <w:rFonts w:eastAsia="Times"/>
        </w:rPr>
        <w:t>enim</w:t>
      </w:r>
      <w:r>
        <w:t xml:space="preserve"> </w:t>
      </w:r>
      <w:r>
        <w:rPr>
          <w:rStyle w:val="aus"/>
          <w:rFonts w:eastAsia="Times"/>
        </w:rPr>
        <w:t>dicitur,</w:t>
      </w:r>
      <w:r>
        <w:t xml:space="preserve"> </w:t>
      </w:r>
      <w:r>
        <w:rPr>
          <w:rStyle w:val="aus"/>
          <w:rFonts w:eastAsia="Times"/>
        </w:rPr>
        <w:t>quod</w:t>
      </w:r>
      <w:r>
        <w:t xml:space="preserve"> </w:t>
      </w:r>
      <w:r>
        <w:rPr>
          <w:rStyle w:val="aus"/>
          <w:rFonts w:eastAsia="Times"/>
        </w:rPr>
        <w:t>species</w:t>
      </w:r>
      <w:r>
        <w:t xml:space="preserve"> </w:t>
      </w:r>
      <w:r>
        <w:rPr>
          <w:rStyle w:val="aus"/>
          <w:rFonts w:eastAsia="Times"/>
        </w:rPr>
        <w:t>coloris</w:t>
      </w:r>
      <w:r>
        <w:t xml:space="preserve"> </w:t>
      </w:r>
      <w:r>
        <w:rPr>
          <w:rStyle w:val="aus"/>
          <w:rFonts w:eastAsia="Times"/>
        </w:rPr>
        <w:t>per</w:t>
      </w:r>
      <w:r>
        <w:t xml:space="preserve"> </w:t>
      </w:r>
      <w:r>
        <w:rPr>
          <w:rStyle w:val="aus"/>
          <w:rFonts w:eastAsia="Times"/>
        </w:rPr>
        <w:t>aerem</w:t>
      </w:r>
      <w:r>
        <w:t xml:space="preserve"> </w:t>
      </w:r>
      <w:r>
        <w:rPr>
          <w:rStyle w:val="aus"/>
          <w:rFonts w:eastAsia="Times"/>
        </w:rPr>
        <w:t>ad</w:t>
      </w:r>
      <w:r>
        <w:t xml:space="preserve"> </w:t>
      </w:r>
      <w:r>
        <w:rPr>
          <w:rStyle w:val="aus"/>
          <w:rFonts w:eastAsia="Times"/>
        </w:rPr>
        <w:t>pupillam</w:t>
      </w:r>
      <w:r>
        <w:t xml:space="preserve"> </w:t>
      </w:r>
      <w:r>
        <w:rPr>
          <w:rStyle w:val="aus"/>
          <w:rFonts w:eastAsia="Times"/>
        </w:rPr>
        <w:t>delata,</w:t>
      </w:r>
      <w:r>
        <w:t xml:space="preserve"> </w:t>
      </w:r>
      <w:r>
        <w:rPr>
          <w:rStyle w:val="aus"/>
          <w:rFonts w:eastAsia="Times"/>
        </w:rPr>
        <w:t>in</w:t>
      </w:r>
      <w:r>
        <w:t xml:space="preserve"> </w:t>
      </w:r>
      <w:r>
        <w:rPr>
          <w:rStyle w:val="aus"/>
          <w:rFonts w:eastAsia="Times"/>
        </w:rPr>
        <w:t>aere</w:t>
      </w:r>
      <w:r>
        <w:t xml:space="preserve"> </w:t>
      </w:r>
      <w:r>
        <w:rPr>
          <w:rStyle w:val="aus"/>
          <w:rFonts w:eastAsia="Times"/>
        </w:rPr>
        <w:t>non</w:t>
      </w:r>
      <w:r>
        <w:t xml:space="preserve"> </w:t>
      </w:r>
      <w:r>
        <w:rPr>
          <w:rStyle w:val="aus"/>
          <w:rFonts w:eastAsia="Times"/>
        </w:rPr>
        <w:t>habet</w:t>
      </w:r>
      <w:r>
        <w:t xml:space="preserve"> </w:t>
      </w:r>
      <w:r>
        <w:rPr>
          <w:rStyle w:val="aus"/>
          <w:rFonts w:eastAsia="Times"/>
        </w:rPr>
        <w:t>esse</w:t>
      </w:r>
      <w:r>
        <w:t xml:space="preserve"> </w:t>
      </w:r>
      <w:r>
        <w:rPr>
          <w:rStyle w:val="aus"/>
          <w:rFonts w:eastAsia="Times"/>
        </w:rPr>
        <w:t>naturale,</w:t>
      </w:r>
      <w:r>
        <w:t xml:space="preserve"> </w:t>
      </w:r>
      <w:r>
        <w:rPr>
          <w:rStyle w:val="aus"/>
          <w:rFonts w:eastAsia="Times"/>
        </w:rPr>
        <w:t>sed</w:t>
      </w:r>
      <w:r>
        <w:t xml:space="preserve"> </w:t>
      </w:r>
      <w:r>
        <w:rPr>
          <w:rStyle w:val="aus"/>
          <w:rFonts w:eastAsia="Times"/>
        </w:rPr>
        <w:t>spirituale</w:t>
      </w:r>
      <w:r>
        <w:t xml:space="preserve"> </w:t>
      </w:r>
      <w:r>
        <w:rPr>
          <w:rStyle w:val="aus"/>
          <w:rFonts w:eastAsia="Times"/>
        </w:rPr>
        <w:t>(unde</w:t>
      </w:r>
      <w:r>
        <w:t xml:space="preserve"> </w:t>
      </w:r>
      <w:r>
        <w:rPr>
          <w:rStyle w:val="aus"/>
          <w:rFonts w:eastAsia="Times"/>
        </w:rPr>
        <w:t>et</w:t>
      </w:r>
      <w:r>
        <w:t xml:space="preserve"> </w:t>
      </w:r>
      <w:r>
        <w:rPr>
          <w:rStyle w:val="aus"/>
          <w:rFonts w:eastAsia="Times"/>
        </w:rPr>
        <w:t>per</w:t>
      </w:r>
      <w:r>
        <w:t xml:space="preserve"> </w:t>
      </w:r>
      <w:r>
        <w:rPr>
          <w:rStyle w:val="aus"/>
          <w:rFonts w:eastAsia="Times"/>
        </w:rPr>
        <w:t>eamdem</w:t>
      </w:r>
      <w:r>
        <w:t xml:space="preserve"> </w:t>
      </w:r>
      <w:r>
        <w:rPr>
          <w:rStyle w:val="aus"/>
          <w:rFonts w:eastAsia="Times"/>
        </w:rPr>
        <w:t>partem</w:t>
      </w:r>
      <w:r>
        <w:t xml:space="preserve"> </w:t>
      </w:r>
      <w:r>
        <w:rPr>
          <w:rStyle w:val="aus"/>
          <w:rFonts w:eastAsia="Times"/>
        </w:rPr>
        <w:t>aeris</w:t>
      </w:r>
      <w:r>
        <w:t xml:space="preserve"> </w:t>
      </w:r>
      <w:r>
        <w:rPr>
          <w:rStyle w:val="aus"/>
          <w:rFonts w:eastAsia="Times"/>
        </w:rPr>
        <w:t>species</w:t>
      </w:r>
      <w:r>
        <w:t xml:space="preserve"> </w:t>
      </w:r>
      <w:r>
        <w:rPr>
          <w:rStyle w:val="aus"/>
          <w:rFonts w:eastAsia="Times"/>
        </w:rPr>
        <w:t>albedinis</w:t>
      </w:r>
      <w:r>
        <w:t xml:space="preserve"> </w:t>
      </w:r>
      <w:r>
        <w:rPr>
          <w:rStyle w:val="aus"/>
          <w:rFonts w:eastAsia="Times"/>
        </w:rPr>
        <w:t>et</w:t>
      </w:r>
      <w:r>
        <w:t xml:space="preserve"> </w:t>
      </w:r>
      <w:r>
        <w:rPr>
          <w:rStyle w:val="aus"/>
          <w:rFonts w:eastAsia="Times"/>
        </w:rPr>
        <w:t>nigredinis</w:t>
      </w:r>
      <w:r>
        <w:t xml:space="preserve"> </w:t>
      </w:r>
      <w:r>
        <w:rPr>
          <w:rStyle w:val="aus"/>
          <w:rFonts w:eastAsia="Times"/>
        </w:rPr>
        <w:t>deferuntur),</w:t>
      </w:r>
      <w:r>
        <w:t xml:space="preserve"> </w:t>
      </w:r>
      <w:r>
        <w:rPr>
          <w:rStyle w:val="aus"/>
          <w:rFonts w:eastAsia="Times"/>
        </w:rPr>
        <w:t>ita</w:t>
      </w:r>
      <w:r>
        <w:t xml:space="preserve"> </w:t>
      </w:r>
      <w:r>
        <w:rPr>
          <w:rStyle w:val="aus"/>
          <w:rFonts w:eastAsia="Times"/>
        </w:rPr>
        <w:t>etiam</w:t>
      </w:r>
      <w:r>
        <w:t xml:space="preserve"> </w:t>
      </w:r>
      <w:r>
        <w:rPr>
          <w:rStyle w:val="aus"/>
          <w:rFonts w:eastAsia="Times"/>
        </w:rPr>
        <w:t>intentio</w:t>
      </w:r>
      <w:r>
        <w:t xml:space="preserve"> </w:t>
      </w:r>
      <w:r>
        <w:rPr>
          <w:rStyle w:val="aus"/>
          <w:rFonts w:eastAsia="Times"/>
        </w:rPr>
        <w:t>corporis</w:t>
      </w:r>
      <w:r>
        <w:t xml:space="preserve"> </w:t>
      </w:r>
      <w:r>
        <w:rPr>
          <w:rStyle w:val="aus"/>
          <w:rFonts w:eastAsia="Times"/>
        </w:rPr>
        <w:t>lucidi</w:t>
      </w:r>
      <w:r>
        <w:t xml:space="preserve"> </w:t>
      </w:r>
      <w:r>
        <w:rPr>
          <w:rStyle w:val="aus"/>
          <w:rFonts w:eastAsia="Times"/>
        </w:rPr>
        <w:t>in</w:t>
      </w:r>
      <w:r>
        <w:t xml:space="preserve"> </w:t>
      </w:r>
      <w:r>
        <w:rPr>
          <w:rStyle w:val="aus"/>
          <w:rFonts w:eastAsia="Times"/>
        </w:rPr>
        <w:t>aere</w:t>
      </w:r>
      <w:r>
        <w:t xml:space="preserve"> </w:t>
      </w:r>
      <w:r>
        <w:rPr>
          <w:rStyle w:val="aus"/>
          <w:rFonts w:eastAsia="Times"/>
        </w:rPr>
        <w:t>relicta</w:t>
      </w:r>
      <w:r>
        <w:t xml:space="preserve"> </w:t>
      </w:r>
      <w:r>
        <w:rPr>
          <w:rStyle w:val="aus"/>
          <w:rFonts w:eastAsia="Times"/>
        </w:rPr>
        <w:t>est</w:t>
      </w:r>
      <w:r>
        <w:t xml:space="preserve"> </w:t>
      </w:r>
      <w:r>
        <w:rPr>
          <w:rStyle w:val="aus"/>
          <w:rFonts w:eastAsia="Times"/>
        </w:rPr>
        <w:t>lumen.</w:t>
      </w:r>
      <w:r>
        <w:rPr>
          <w:rStyle w:val="aus"/>
          <w:rFonts w:eastAsia="Times"/>
          <w:lang w:val="cs-CZ"/>
        </w:rPr>
        <w:t xml:space="preserve"> (...) </w:t>
      </w:r>
      <w:r w:rsidRPr="083F0B8B">
        <w:t>Et haec opinio valde probabilis est.</w:t>
      </w:r>
      <w:r>
        <w:rPr>
          <w:rStyle w:val="aus"/>
          <w:rFonts w:eastAsia="Times"/>
          <w:lang w:val="cs-CZ"/>
        </w:rPr>
        <w:t>“ (</w:t>
      </w:r>
      <w:r w:rsidRPr="088921AB">
        <w:rPr>
          <w:rStyle w:val="ref"/>
          <w:rFonts w:eastAsia="Times"/>
          <w:i/>
        </w:rPr>
        <w:t>Super Sent</w:t>
      </w:r>
      <w:r>
        <w:rPr>
          <w:rStyle w:val="ref"/>
          <w:rFonts w:eastAsia="Times"/>
        </w:rPr>
        <w:t>., lib. 2</w:t>
      </w:r>
      <w:r>
        <w:rPr>
          <w:rStyle w:val="ref"/>
          <w:rFonts w:eastAsia="Times"/>
          <w:lang w:val="cs-CZ"/>
        </w:rPr>
        <w:t xml:space="preserve">, </w:t>
      </w:r>
      <w:r>
        <w:rPr>
          <w:rStyle w:val="ref"/>
          <w:rFonts w:eastAsia="Times"/>
        </w:rPr>
        <w:t>d. 13</w:t>
      </w:r>
      <w:r>
        <w:rPr>
          <w:rStyle w:val="ref"/>
          <w:rFonts w:eastAsia="Times"/>
          <w:lang w:val="cs-CZ"/>
        </w:rPr>
        <w:t>,</w:t>
      </w:r>
      <w:r>
        <w:rPr>
          <w:rStyle w:val="ref"/>
          <w:rFonts w:eastAsia="Times"/>
        </w:rPr>
        <w:t xml:space="preserve"> q. 1</w:t>
      </w:r>
      <w:r>
        <w:rPr>
          <w:rStyle w:val="ref"/>
          <w:rFonts w:eastAsia="Times"/>
          <w:lang w:val="cs-CZ"/>
        </w:rPr>
        <w:t>,</w:t>
      </w:r>
      <w:r>
        <w:rPr>
          <w:rStyle w:val="ref"/>
          <w:rFonts w:eastAsia="Times"/>
        </w:rPr>
        <w:t xml:space="preserve"> a. 3</w:t>
      </w:r>
      <w:r>
        <w:rPr>
          <w:rStyle w:val="ref"/>
          <w:rFonts w:eastAsia="Times"/>
          <w:lang w:val="cs-CZ"/>
        </w:rPr>
        <w:t>, resp.; ed. Marietti, p. 334</w:t>
      </w:r>
      <w:r>
        <w:rPr>
          <w:rStyle w:val="ref"/>
          <w:rFonts w:eastAsia="Times"/>
          <w:lang w:val="cs-CZ"/>
        </w:rPr>
        <w:fldChar w:fldCharType="begin"/>
      </w:r>
      <w:r>
        <w:instrText xml:space="preserve"> XE "</w:instrText>
      </w:r>
      <w:r>
        <w:rPr>
          <w:lang w:val="cs-CZ"/>
        </w:rPr>
        <w:instrText>Akvinský:</w:instrText>
      </w:r>
      <w:r w:rsidRPr="08D44AE1">
        <w:rPr>
          <w:i/>
          <w:lang w:val="cs-CZ"/>
        </w:rPr>
        <w:instrText xml:space="preserve"> </w:instrText>
      </w:r>
      <w:r w:rsidRPr="00FA2AC2">
        <w:rPr>
          <w:i/>
          <w:lang w:val="cs-CZ"/>
        </w:rPr>
        <w:instrText>Super Sententiarum</w:instrText>
      </w:r>
      <w:r>
        <w:rPr>
          <w:i/>
          <w:lang w:val="cs-CZ"/>
        </w:rPr>
        <w:instrText xml:space="preserve"> </w:instrText>
      </w:r>
      <w:r>
        <w:rPr>
          <w:lang w:val="cs-CZ"/>
        </w:rPr>
        <w:instrText>II</w:instrText>
      </w:r>
      <w:r>
        <w:rPr>
          <w:rStyle w:val="ref"/>
          <w:rFonts w:eastAsia="Times"/>
          <w:lang w:val="cs-CZ"/>
        </w:rPr>
        <w:instrText xml:space="preserve">, </w:instrText>
      </w:r>
      <w:r w:rsidRPr="087E43B4">
        <w:rPr>
          <w:rStyle w:val="ref"/>
          <w:rFonts w:eastAsia="Times"/>
          <w:lang w:val="cs-CZ"/>
        </w:rPr>
        <w:instrText>33</w:instrText>
      </w:r>
      <w:r>
        <w:rPr>
          <w:rStyle w:val="ref"/>
          <w:rFonts w:eastAsia="Times"/>
          <w:lang w:val="cs-CZ"/>
        </w:rPr>
        <w:instrText>4</w:instrText>
      </w:r>
      <w:r>
        <w:instrText xml:space="preserve">" </w:instrText>
      </w:r>
      <w:r>
        <w:rPr>
          <w:rStyle w:val="ref"/>
          <w:rFonts w:eastAsia="Times"/>
          <w:lang w:val="cs-CZ"/>
        </w:rPr>
        <w:fldChar w:fldCharType="end"/>
      </w:r>
      <w:r>
        <w:rPr>
          <w:rStyle w:val="aus"/>
          <w:rFonts w:eastAsia="Times"/>
          <w:lang w:val="cs-CZ"/>
        </w:rPr>
        <w:t>)</w:t>
      </w:r>
    </w:p>
  </w:footnote>
  <w:footnote w:id="171">
    <w:p w:rsidR="006E5ECF" w:rsidRPr="0070154C" w:rsidRDefault="006E5ECF" w:rsidP="08163013">
      <w:pPr>
        <w:pStyle w:val="Textpoznpodarou"/>
      </w:pPr>
      <w:r>
        <w:rPr>
          <w:rStyle w:val="Znakapoznpodarou"/>
        </w:rPr>
        <w:footnoteRef/>
      </w:r>
      <w:r>
        <w:rPr>
          <w:lang w:val="cs-CZ"/>
        </w:rPr>
        <w:t xml:space="preserve"> </w:t>
      </w:r>
      <w:r>
        <w:t>„Hoc etiam patet per Commentatorem et per Themistium, dicentes quod intellectus non est virtus orga</w:t>
      </w:r>
      <w:r>
        <w:rPr>
          <w:lang w:val="cs-CZ"/>
        </w:rPr>
        <w:t>n</w:t>
      </w:r>
      <w:r>
        <w:t>ica: quia intellectus et anima intellectiva idem sunt, et omne organicum est corruptibile, ergo anima intellectiva est incorruptibilis.“ (</w:t>
      </w:r>
      <w:r>
        <w:rPr>
          <w:i/>
        </w:rPr>
        <w:t>Quaestiones</w:t>
      </w:r>
      <w:r>
        <w:rPr>
          <w:i/>
          <w:lang w:val="cs-CZ"/>
        </w:rPr>
        <w:t xml:space="preserve"> </w:t>
      </w:r>
      <w:r>
        <w:rPr>
          <w:lang w:val="cs-CZ"/>
        </w:rPr>
        <w:t>3.</w:t>
      </w:r>
      <w:r>
        <w:t>3</w:t>
      </w:r>
      <w:r>
        <w:rPr>
          <w:lang w:val="cs-CZ"/>
        </w:rPr>
        <w:t xml:space="preserve">; </w:t>
      </w:r>
      <w:r>
        <w:t>ed. Bazán, p. 471.37‒40</w:t>
      </w:r>
      <w:r>
        <w:fldChar w:fldCharType="begin"/>
      </w:r>
      <w:r>
        <w:instrText xml:space="preserve"> XE "</w:instrText>
      </w:r>
      <w:r w:rsidRPr="00076C06">
        <w:rPr>
          <w:i/>
        </w:rPr>
        <w:instrText>Anonym Bazán</w:instrText>
      </w:r>
      <w:r>
        <w:instrText xml:space="preserve"> 47</w:instrText>
      </w:r>
      <w:r>
        <w:rPr>
          <w:lang w:val="cs-CZ"/>
        </w:rPr>
        <w:instrText>1</w:instrText>
      </w:r>
      <w:r>
        <w:instrText>.</w:instrText>
      </w:r>
      <w:r>
        <w:rPr>
          <w:lang w:val="cs-CZ"/>
        </w:rPr>
        <w:instrText>37</w:instrText>
      </w:r>
      <w:r>
        <w:instrText>‒</w:instrText>
      </w:r>
      <w:r>
        <w:rPr>
          <w:lang w:val="cs-CZ"/>
        </w:rPr>
        <w:instrText>40</w:instrText>
      </w:r>
      <w:r>
        <w:instrText xml:space="preserve">" </w:instrText>
      </w:r>
      <w:r>
        <w:fldChar w:fldCharType="end"/>
      </w:r>
      <w:r>
        <w:t>)</w:t>
      </w:r>
    </w:p>
  </w:footnote>
  <w:footnote w:id="172">
    <w:p w:rsidR="006E5ECF" w:rsidRPr="00774DED" w:rsidRDefault="006E5ECF" w:rsidP="08163013">
      <w:pPr>
        <w:pStyle w:val="Textpoznpodarou"/>
        <w:rPr>
          <w:lang w:val="cs-CZ"/>
        </w:rPr>
      </w:pPr>
      <w:r>
        <w:rPr>
          <w:rStyle w:val="Znakapoznpodarou"/>
        </w:rPr>
        <w:footnoteRef/>
      </w:r>
      <w:r>
        <w:t xml:space="preserve"> </w:t>
      </w:r>
      <w:r w:rsidRPr="00774DED">
        <w:t>„Commentator voluit quod anima intellectiva esset separata a corpore quod non valet.“ (</w:t>
      </w:r>
      <w:r>
        <w:rPr>
          <w:i/>
        </w:rPr>
        <w:t>Quaestiones</w:t>
      </w:r>
      <w:r w:rsidRPr="00774DED">
        <w:t xml:space="preserve"> 3.6, p. 477.43‒44</w:t>
      </w:r>
      <w:r>
        <w:fldChar w:fldCharType="begin"/>
      </w:r>
      <w:r>
        <w:instrText xml:space="preserve"> XE "</w:instrText>
      </w:r>
      <w:r w:rsidRPr="00076C06">
        <w:rPr>
          <w:i/>
        </w:rPr>
        <w:instrText>Anonym Bazán</w:instrText>
      </w:r>
      <w:r>
        <w:instrText xml:space="preserve"> 4</w:instrText>
      </w:r>
      <w:r>
        <w:rPr>
          <w:lang w:val="cs-CZ"/>
        </w:rPr>
        <w:instrText>7</w:instrText>
      </w:r>
      <w:r>
        <w:instrText>7.</w:instrText>
      </w:r>
      <w:r>
        <w:rPr>
          <w:lang w:val="cs-CZ"/>
        </w:rPr>
        <w:instrText>43</w:instrText>
      </w:r>
      <w:r>
        <w:instrText>‒</w:instrText>
      </w:r>
      <w:r>
        <w:rPr>
          <w:lang w:val="cs-CZ"/>
        </w:rPr>
        <w:instrText>44</w:instrText>
      </w:r>
      <w:r>
        <w:instrText xml:space="preserve">" </w:instrText>
      </w:r>
      <w:r>
        <w:fldChar w:fldCharType="end"/>
      </w:r>
      <w:r w:rsidRPr="00774DED">
        <w:t>)</w:t>
      </w:r>
    </w:p>
  </w:footnote>
  <w:footnote w:id="173">
    <w:p w:rsidR="006E5ECF" w:rsidRPr="00A17602" w:rsidRDefault="006E5ECF" w:rsidP="08163013">
      <w:pPr>
        <w:pStyle w:val="Textpoznpodarou"/>
      </w:pPr>
      <w:r>
        <w:rPr>
          <w:rStyle w:val="Znakapoznpodarou"/>
        </w:rPr>
        <w:footnoteRef/>
      </w:r>
      <w:r>
        <w:rPr>
          <w:lang w:val="cs-CZ"/>
        </w:rPr>
        <w:t xml:space="preserve"> </w:t>
      </w:r>
      <w:r>
        <w:t>„</w:t>
      </w:r>
      <w:r w:rsidRPr="00A17602">
        <w:t>Propter quod sicut universale numquam secundum esse potest separari, quin habeat esse in aliquo particulari, sic numquam potest intelligi ab intellectu nisi in phantasia alicuius particularis rei.</w:t>
      </w:r>
      <w:r>
        <w:t>“ (</w:t>
      </w:r>
      <w:r w:rsidRPr="00E31891">
        <w:rPr>
          <w:i/>
        </w:rPr>
        <w:t xml:space="preserve">Expositio </w:t>
      </w:r>
      <w:r w:rsidRPr="00E31891">
        <w:rPr>
          <w:i/>
          <w:lang w:val="fr-FR"/>
        </w:rPr>
        <w:t xml:space="preserve">super </w:t>
      </w:r>
      <w:r w:rsidRPr="00E31891">
        <w:rPr>
          <w:i/>
        </w:rPr>
        <w:t>libros De anima</w:t>
      </w:r>
      <w:r w:rsidRPr="00A17602">
        <w:t xml:space="preserve">, </w:t>
      </w:r>
      <w:r>
        <w:rPr>
          <w:lang w:val="fr-FR"/>
        </w:rPr>
        <w:t>3.</w:t>
      </w:r>
      <w:r w:rsidRPr="00A17602">
        <w:rPr>
          <w:lang w:val="fr-FR"/>
        </w:rPr>
        <w:t xml:space="preserve">39, f. </w:t>
      </w:r>
      <w:r>
        <w:t>75r</w:t>
      </w:r>
      <w:r w:rsidRPr="00A17602">
        <w:t>а</w:t>
      </w:r>
      <w:r>
        <w:t>; cit podle Olszewski 2012, p. 44</w:t>
      </w:r>
      <w:r>
        <w:fldChar w:fldCharType="begin"/>
      </w:r>
      <w:r>
        <w:instrText xml:space="preserve"> XE "</w:instrText>
      </w:r>
      <w:r>
        <w:rPr>
          <w:lang w:val="cs-CZ"/>
        </w:rPr>
        <w:instrText>Aegidius Romanus:</w:instrText>
      </w:r>
      <w:r w:rsidRPr="007C3B29">
        <w:rPr>
          <w:i/>
        </w:rPr>
        <w:instrText xml:space="preserve">Expositio </w:instrText>
      </w:r>
      <w:r w:rsidRPr="007C3B29">
        <w:rPr>
          <w:i/>
          <w:lang w:val="fr-FR"/>
        </w:rPr>
        <w:instrText xml:space="preserve">super </w:instrText>
      </w:r>
      <w:r w:rsidRPr="007C3B29">
        <w:rPr>
          <w:i/>
        </w:rPr>
        <w:instrText>libros De anima</w:instrText>
      </w:r>
      <w:r>
        <w:rPr>
          <w:i/>
          <w:lang w:val="cs-CZ"/>
        </w:rPr>
        <w:instrText xml:space="preserve"> </w:instrText>
      </w:r>
      <w:r w:rsidRPr="007C3B29">
        <w:rPr>
          <w:lang w:val="fr-FR"/>
        </w:rPr>
        <w:instrText xml:space="preserve">f. </w:instrText>
      </w:r>
      <w:r w:rsidRPr="007C3B29">
        <w:instrText>75rа</w:instrText>
      </w:r>
      <w:r>
        <w:instrText xml:space="preserve">" </w:instrText>
      </w:r>
      <w:r>
        <w:fldChar w:fldCharType="end"/>
      </w:r>
      <w:r>
        <w:t>)</w:t>
      </w:r>
    </w:p>
  </w:footnote>
  <w:footnote w:id="174">
    <w:p w:rsidR="006E5ECF" w:rsidRPr="002A0CEB" w:rsidRDefault="006E5ECF" w:rsidP="08163013">
      <w:pPr>
        <w:pStyle w:val="Textpoznpodarou"/>
      </w:pPr>
      <w:r>
        <w:rPr>
          <w:rStyle w:val="Znakapoznpodarou"/>
        </w:rPr>
        <w:footnoteRef/>
      </w:r>
      <w:r>
        <w:t xml:space="preserve"> „</w:t>
      </w:r>
      <w:r w:rsidRPr="00365DED">
        <w:t>Quod autem potentia materiae primae sit quoddam essentiale, ratio huius est quia illud est essentiale alicuius quod immediate concomitatur essentiam illius; sed potentia immediate concomitatur essentiam materiae primae; ergo materiae primae potentia est essentiale, quod essentiale est medium quoddam inter substantiam et accidens, quod tamen nec est materiae primae substantia nec accidens.</w:t>
      </w:r>
      <w:r>
        <w:t>“ (</w:t>
      </w:r>
      <w:r>
        <w:rPr>
          <w:i/>
        </w:rPr>
        <w:t xml:space="preserve">Quaestiones </w:t>
      </w:r>
      <w:r>
        <w:rPr>
          <w:lang w:val="cs-CZ"/>
        </w:rPr>
        <w:t>2.</w:t>
      </w:r>
      <w:r>
        <w:t>35</w:t>
      </w:r>
      <w:r>
        <w:rPr>
          <w:lang w:val="cs-CZ"/>
        </w:rPr>
        <w:t>;</w:t>
      </w:r>
      <w:r>
        <w:t xml:space="preserve"> </w:t>
      </w:r>
      <w:r w:rsidRPr="00857FCB">
        <w:t>ed. Bazán</w:t>
      </w:r>
      <w:r>
        <w:rPr>
          <w:lang w:val="cs-CZ"/>
        </w:rPr>
        <w:t xml:space="preserve">, </w:t>
      </w:r>
      <w:r>
        <w:t>p. 456.27‒33</w:t>
      </w:r>
      <w:r>
        <w:fldChar w:fldCharType="begin"/>
      </w:r>
      <w:r>
        <w:instrText xml:space="preserve"> XE "</w:instrText>
      </w:r>
      <w:r w:rsidRPr="00076C06">
        <w:rPr>
          <w:i/>
        </w:rPr>
        <w:instrText>Anonym Bazán</w:instrText>
      </w:r>
      <w:r>
        <w:instrText xml:space="preserve"> 4</w:instrText>
      </w:r>
      <w:r>
        <w:rPr>
          <w:lang w:val="cs-CZ"/>
        </w:rPr>
        <w:instrText>56</w:instrText>
      </w:r>
      <w:r>
        <w:instrText>.2</w:instrText>
      </w:r>
      <w:r>
        <w:rPr>
          <w:lang w:val="cs-CZ"/>
        </w:rPr>
        <w:instrText>7</w:instrText>
      </w:r>
      <w:r>
        <w:instrText>‒</w:instrText>
      </w:r>
      <w:r>
        <w:rPr>
          <w:lang w:val="cs-CZ"/>
        </w:rPr>
        <w:instrText>33</w:instrText>
      </w:r>
      <w:r>
        <w:instrText xml:space="preserve">" </w:instrText>
      </w:r>
      <w:r>
        <w:fldChar w:fldCharType="end"/>
      </w:r>
      <w:r>
        <w:t>)</w:t>
      </w:r>
    </w:p>
  </w:footnote>
  <w:footnote w:id="175">
    <w:p w:rsidR="006E5ECF" w:rsidRPr="007C2BC0" w:rsidRDefault="006E5ECF" w:rsidP="08163013">
      <w:pPr>
        <w:pStyle w:val="Textpoznpodarou"/>
        <w:rPr>
          <w:lang w:val="cs-CZ"/>
        </w:rPr>
      </w:pPr>
      <w:r>
        <w:rPr>
          <w:rStyle w:val="Znakapoznpodarou"/>
        </w:rPr>
        <w:footnoteRef/>
      </w:r>
      <w:r>
        <w:t xml:space="preserve"> </w:t>
      </w:r>
      <w:r>
        <w:rPr>
          <w:lang w:val="cs-CZ"/>
        </w:rPr>
        <w:t>„</w:t>
      </w:r>
      <w:r w:rsidRPr="007C2BC0">
        <w:rPr>
          <w:lang w:val="cs-CZ"/>
        </w:rPr>
        <w:t xml:space="preserve">In oppositum </w:t>
      </w:r>
      <w:r>
        <w:rPr>
          <w:lang w:val="cs-CZ"/>
        </w:rPr>
        <w:t>est Philosophus i</w:t>
      </w:r>
      <w:r w:rsidRPr="007C2BC0">
        <w:rPr>
          <w:lang w:val="cs-CZ"/>
        </w:rPr>
        <w:t>n</w:t>
      </w:r>
      <w:r>
        <w:rPr>
          <w:lang w:val="cs-CZ"/>
        </w:rPr>
        <w:t xml:space="preserve"> </w:t>
      </w:r>
      <w:r w:rsidRPr="007C2BC0">
        <w:rPr>
          <w:i/>
          <w:lang w:val="cs-CZ"/>
        </w:rPr>
        <w:t>tertio De anima</w:t>
      </w:r>
      <w:r>
        <w:rPr>
          <w:lang w:val="cs-CZ"/>
        </w:rPr>
        <w:t xml:space="preserve"> dicens: «necesse est inteligentem p</w:t>
      </w:r>
      <w:r w:rsidRPr="007C2BC0">
        <w:rPr>
          <w:lang w:val="cs-CZ"/>
        </w:rPr>
        <w:t>hantasmata speculari</w:t>
      </w:r>
      <w:r>
        <w:rPr>
          <w:lang w:val="cs-CZ"/>
        </w:rPr>
        <w:t>», id</w:t>
      </w:r>
      <w:r w:rsidRPr="007C2BC0">
        <w:rPr>
          <w:lang w:val="cs-CZ"/>
        </w:rPr>
        <w:t xml:space="preserve">est quandocumque </w:t>
      </w:r>
      <w:r>
        <w:rPr>
          <w:lang w:val="cs-CZ"/>
        </w:rPr>
        <w:t>ali</w:t>
      </w:r>
      <w:r w:rsidRPr="007C2BC0">
        <w:rPr>
          <w:lang w:val="cs-CZ"/>
        </w:rPr>
        <w:t>quis vult intelligere aliqua, necesse est prius speculari phantasmata illius quod debet intelligere: sed phantasmata non potest speculari sine organo corporali; ergo anima intellectiva</w:t>
      </w:r>
      <w:r>
        <w:rPr>
          <w:lang w:val="cs-CZ"/>
        </w:rPr>
        <w:t xml:space="preserve"> non habet in hoc saeculo </w:t>
      </w:r>
      <w:r w:rsidRPr="007C2BC0">
        <w:rPr>
          <w:lang w:val="cs-CZ"/>
        </w:rPr>
        <w:t>propriam operationem sine corpore.</w:t>
      </w:r>
      <w:r>
        <w:rPr>
          <w:lang w:val="cs-CZ"/>
        </w:rPr>
        <w:t>“ (</w:t>
      </w:r>
      <w:r>
        <w:rPr>
          <w:i/>
          <w:lang w:val="cs-CZ"/>
        </w:rPr>
        <w:t>Quaestiones</w:t>
      </w:r>
      <w:r>
        <w:rPr>
          <w:lang w:val="cs-CZ"/>
        </w:rPr>
        <w:t xml:space="preserve"> 3.4, ed. Bazán, p. 473.25‒30</w:t>
      </w:r>
      <w:r>
        <w:fldChar w:fldCharType="begin"/>
      </w:r>
      <w:r>
        <w:instrText xml:space="preserve"> XE "</w:instrText>
      </w:r>
      <w:r w:rsidRPr="00076C06">
        <w:rPr>
          <w:i/>
        </w:rPr>
        <w:instrText>Anonym Bazán</w:instrText>
      </w:r>
      <w:r>
        <w:instrText xml:space="preserve"> 47</w:instrText>
      </w:r>
      <w:r>
        <w:rPr>
          <w:lang w:val="cs-CZ"/>
        </w:rPr>
        <w:instrText>3</w:instrText>
      </w:r>
      <w:r>
        <w:instrText>.2</w:instrText>
      </w:r>
      <w:r>
        <w:rPr>
          <w:lang w:val="cs-CZ"/>
        </w:rPr>
        <w:instrText>5</w:instrText>
      </w:r>
      <w:r>
        <w:instrText>‒</w:instrText>
      </w:r>
      <w:r>
        <w:rPr>
          <w:lang w:val="cs-CZ"/>
        </w:rPr>
        <w:instrText>30</w:instrText>
      </w:r>
      <w:r>
        <w:instrText xml:space="preserve">" </w:instrText>
      </w:r>
      <w:r>
        <w:fldChar w:fldCharType="end"/>
      </w:r>
      <w:r>
        <w:rPr>
          <w:lang w:val="cs-CZ"/>
        </w:rPr>
        <w:t>)</w:t>
      </w:r>
    </w:p>
  </w:footnote>
  <w:footnote w:id="176">
    <w:p w:rsidR="006E5ECF" w:rsidRPr="00857FCB" w:rsidRDefault="006E5ECF" w:rsidP="08163013">
      <w:pPr>
        <w:pStyle w:val="Textpoznpodarou"/>
        <w:rPr>
          <w:lang w:val="cs-CZ"/>
        </w:rPr>
      </w:pPr>
      <w:r>
        <w:rPr>
          <w:rStyle w:val="Znakapoznpodarou"/>
        </w:rPr>
        <w:footnoteRef/>
      </w:r>
      <w:r>
        <w:t xml:space="preserve"> </w:t>
      </w:r>
      <w:r w:rsidRPr="00857FCB">
        <w:rPr>
          <w:rFonts w:eastAsia="Times"/>
        </w:rPr>
        <w:t>„Et dicis quod omnes venae radicantur circa cerebrum, nego. Et tu probas auctoritate Medicorum, dico quod omnes venae concurrunt circa cor, et ilii sunt magis et spiritualiter quam circa cerebrum.“ (</w:t>
      </w:r>
      <w:r>
        <w:rPr>
          <w:i/>
        </w:rPr>
        <w:t>Quaestiones</w:t>
      </w:r>
      <w:r>
        <w:t xml:space="preserve"> </w:t>
      </w:r>
      <w:r>
        <w:rPr>
          <w:lang w:val="cs-CZ"/>
        </w:rPr>
        <w:t>2</w:t>
      </w:r>
      <w:r w:rsidRPr="00857FCB">
        <w:rPr>
          <w:rFonts w:eastAsia="Times"/>
        </w:rPr>
        <w:t xml:space="preserve">.40;  </w:t>
      </w:r>
      <w:r w:rsidRPr="00857FCB">
        <w:t>ed. Bazán</w:t>
      </w:r>
      <w:r w:rsidRPr="00857FCB">
        <w:rPr>
          <w:rFonts w:eastAsia="Times"/>
        </w:rPr>
        <w:t>, p. 465.49‒51</w:t>
      </w:r>
      <w:r>
        <w:fldChar w:fldCharType="begin"/>
      </w:r>
      <w:r>
        <w:instrText xml:space="preserve"> XE "</w:instrText>
      </w:r>
      <w:r w:rsidRPr="00076C06">
        <w:rPr>
          <w:i/>
        </w:rPr>
        <w:instrText>Anonym Bazán</w:instrText>
      </w:r>
      <w:r>
        <w:instrText xml:space="preserve"> 4</w:instrText>
      </w:r>
      <w:r>
        <w:rPr>
          <w:lang w:val="cs-CZ"/>
        </w:rPr>
        <w:instrText>65</w:instrText>
      </w:r>
      <w:r>
        <w:instrText>.</w:instrText>
      </w:r>
      <w:r>
        <w:rPr>
          <w:lang w:val="cs-CZ"/>
        </w:rPr>
        <w:instrText>49</w:instrText>
      </w:r>
      <w:r>
        <w:instrText>‒</w:instrText>
      </w:r>
      <w:r>
        <w:rPr>
          <w:lang w:val="cs-CZ"/>
        </w:rPr>
        <w:instrText>51</w:instrText>
      </w:r>
      <w:r>
        <w:instrText xml:space="preserve">" </w:instrText>
      </w:r>
      <w:r>
        <w:fldChar w:fldCharType="end"/>
      </w:r>
      <w:r w:rsidRPr="00857FCB">
        <w:rPr>
          <w:rFonts w:eastAsia="Times"/>
        </w:rPr>
        <w:t>)</w:t>
      </w:r>
    </w:p>
  </w:footnote>
  <w:footnote w:id="177">
    <w:p w:rsidR="006E5ECF" w:rsidRPr="009A5B4B" w:rsidRDefault="006E5ECF" w:rsidP="08163013">
      <w:pPr>
        <w:pStyle w:val="Textpoznpodarou"/>
      </w:pPr>
      <w:r>
        <w:rPr>
          <w:rStyle w:val="Znakapoznpodarou"/>
        </w:rPr>
        <w:footnoteRef/>
      </w:r>
      <w:r>
        <w:t xml:space="preserve"> „Dicente Commentatore: «</w:t>
      </w:r>
      <w:r w:rsidRPr="009A5B4B">
        <w:t>Virtus cogitativa apud Aristotelem est distinctiva indivi</w:t>
      </w:r>
      <w:r>
        <w:t xml:space="preserve">dualis et est in medio cerebri.» </w:t>
      </w:r>
      <w:r w:rsidRPr="009A5B4B">
        <w:t>Haec est etiam sententia Avice</w:t>
      </w:r>
      <w:r>
        <w:t>nnae VI. Naturalium et AIgazel</w:t>
      </w:r>
      <w:r w:rsidRPr="009A5B4B">
        <w:t>is.</w:t>
      </w:r>
      <w:r>
        <w:t>“ (</w:t>
      </w:r>
      <w:r>
        <w:rPr>
          <w:i/>
        </w:rPr>
        <w:t>Quaestiones tractantes De anima</w:t>
      </w:r>
      <w:r>
        <w:t>, q. 7, resp.; ed. Spettmann, p. 75.32‒35</w:t>
      </w:r>
      <w:r>
        <w:fldChar w:fldCharType="begin"/>
      </w:r>
      <w:r>
        <w:instrText xml:space="preserve"> XE "</w:instrText>
      </w:r>
      <w:r>
        <w:rPr>
          <w:lang w:val="cs-CZ"/>
        </w:rPr>
        <w:instrText>Pecham:</w:instrText>
      </w:r>
      <w:r>
        <w:rPr>
          <w:i/>
        </w:rPr>
        <w:instrText>Quaestiones tractantes De anima</w:instrText>
      </w:r>
      <w:r w:rsidRPr="00AA4FC2">
        <w:instrText xml:space="preserve"> 75.32‒35</w:instrText>
      </w:r>
      <w:r>
        <w:instrText xml:space="preserve">" </w:instrText>
      </w:r>
      <w:r>
        <w:fldChar w:fldCharType="end"/>
      </w:r>
      <w:r>
        <w:t>) Dále</w:t>
      </w:r>
      <w:r>
        <w:rPr>
          <w:lang w:val="cs-CZ"/>
        </w:rPr>
        <w:t xml:space="preserve"> najdeme totéž</w:t>
      </w:r>
      <w:r>
        <w:t>: „</w:t>
      </w:r>
      <w:r w:rsidRPr="00B714B6">
        <w:t>Damascenus</w:t>
      </w:r>
      <w:r>
        <w:t xml:space="preserve"> etiam dicit, II. lib., cap. 20</w:t>
      </w:r>
      <w:r w:rsidRPr="00B714B6">
        <w:t>, quod imaginativum per sensus suscipiens materias tradit cogitativo et discretivo, et inde traditur memorativo, cuius organum est posterior ventriculus cerebri. Ite</w:t>
      </w:r>
      <w:r>
        <w:t>m Avicenna dicit VI. Naturalium...  (ibid, q. 29, p. 197.6‒10</w:t>
      </w:r>
      <w:r>
        <w:fldChar w:fldCharType="begin"/>
      </w:r>
      <w:r>
        <w:instrText xml:space="preserve"> XE "</w:instrText>
      </w:r>
      <w:r>
        <w:rPr>
          <w:lang w:val="cs-CZ"/>
        </w:rPr>
        <w:instrText>Pecham:</w:instrText>
      </w:r>
      <w:r>
        <w:rPr>
          <w:i/>
        </w:rPr>
        <w:instrText>Quaestiones tractantes De anima</w:instrText>
      </w:r>
      <w:r>
        <w:instrText xml:space="preserve"> </w:instrText>
      </w:r>
      <w:r>
        <w:rPr>
          <w:lang w:val="cs-CZ"/>
        </w:rPr>
        <w:instrText>197</w:instrText>
      </w:r>
      <w:r>
        <w:instrText>.</w:instrText>
      </w:r>
      <w:r>
        <w:rPr>
          <w:lang w:val="cs-CZ"/>
        </w:rPr>
        <w:instrText>6</w:instrText>
      </w:r>
      <w:r>
        <w:instrText>‒</w:instrText>
      </w:r>
      <w:r>
        <w:rPr>
          <w:lang w:val="cs-CZ"/>
        </w:rPr>
        <w:instrText>10</w:instrText>
      </w:r>
      <w:r>
        <w:instrText xml:space="preserve">" </w:instrText>
      </w:r>
      <w:r>
        <w:fldChar w:fldCharType="end"/>
      </w:r>
      <w:r>
        <w:t>)</w:t>
      </w:r>
    </w:p>
  </w:footnote>
  <w:footnote w:id="178">
    <w:p w:rsidR="006E5ECF" w:rsidRPr="0085767E" w:rsidRDefault="006E5ECF" w:rsidP="08163013">
      <w:pPr>
        <w:pStyle w:val="Textpoznpodarou"/>
        <w:rPr>
          <w:lang w:val="cs-CZ"/>
        </w:rPr>
      </w:pPr>
      <w:r>
        <w:rPr>
          <w:rStyle w:val="Znakapoznpodarou"/>
        </w:rPr>
        <w:footnoteRef/>
      </w:r>
      <w:r>
        <w:t xml:space="preserve"> </w:t>
      </w:r>
      <w:r w:rsidRPr="0085767E">
        <w:t>„Et dicis quod anima intellectiva exercet suam operationem sine organo corporali, nego. Ad probationem dico quod anima intellectiva bene exercet suam operationem sine organo corporali subjective, non tamen objective, quia necesse est intelligentem phantasmata speculari...“ (</w:t>
      </w:r>
      <w:r>
        <w:rPr>
          <w:i/>
        </w:rPr>
        <w:t>Quaestiones</w:t>
      </w:r>
      <w:r>
        <w:t xml:space="preserve"> </w:t>
      </w:r>
      <w:r>
        <w:rPr>
          <w:lang w:val="cs-CZ"/>
        </w:rPr>
        <w:t>3</w:t>
      </w:r>
      <w:r>
        <w:rPr>
          <w:rFonts w:eastAsia="Times"/>
          <w:lang w:val="cs-CZ"/>
        </w:rPr>
        <w:t>.</w:t>
      </w:r>
      <w:r w:rsidRPr="0085767E">
        <w:rPr>
          <w:rFonts w:eastAsia="Times"/>
        </w:rPr>
        <w:t xml:space="preserve">4; </w:t>
      </w:r>
      <w:r w:rsidRPr="0085767E">
        <w:t>ed. Bazán</w:t>
      </w:r>
      <w:r w:rsidRPr="0085767E">
        <w:rPr>
          <w:rFonts w:eastAsia="Times"/>
        </w:rPr>
        <w:t>, p. 473.44‒50</w:t>
      </w:r>
      <w:r>
        <w:fldChar w:fldCharType="begin"/>
      </w:r>
      <w:r>
        <w:instrText xml:space="preserve"> XE "</w:instrText>
      </w:r>
      <w:r w:rsidRPr="00076C06">
        <w:rPr>
          <w:i/>
        </w:rPr>
        <w:instrText>Anonym Bazán</w:instrText>
      </w:r>
      <w:r>
        <w:instrText xml:space="preserve"> 4</w:instrText>
      </w:r>
      <w:r>
        <w:rPr>
          <w:lang w:val="cs-CZ"/>
        </w:rPr>
        <w:instrText>73</w:instrText>
      </w:r>
      <w:r>
        <w:instrText>.</w:instrText>
      </w:r>
      <w:r>
        <w:rPr>
          <w:lang w:val="cs-CZ"/>
        </w:rPr>
        <w:instrText>44</w:instrText>
      </w:r>
      <w:r>
        <w:instrText>‒</w:instrText>
      </w:r>
      <w:r>
        <w:rPr>
          <w:lang w:val="cs-CZ"/>
        </w:rPr>
        <w:instrText>50</w:instrText>
      </w:r>
      <w:r>
        <w:instrText xml:space="preserve">" </w:instrText>
      </w:r>
      <w:r>
        <w:fldChar w:fldCharType="end"/>
      </w:r>
      <w:r w:rsidRPr="0085767E">
        <w:t>)</w:t>
      </w:r>
    </w:p>
  </w:footnote>
  <w:footnote w:id="179">
    <w:p w:rsidR="006E5ECF" w:rsidRPr="00A03EA6" w:rsidRDefault="006E5ECF" w:rsidP="08163013">
      <w:pPr>
        <w:pStyle w:val="Textpoznpodarou"/>
        <w:rPr>
          <w:noProof/>
          <w:lang w:val="cs-CZ"/>
        </w:rPr>
      </w:pPr>
      <w:r>
        <w:rPr>
          <w:rStyle w:val="Znakapoznpodarou"/>
        </w:rPr>
        <w:footnoteRef/>
      </w:r>
      <w:r>
        <w:t xml:space="preserve"> </w:t>
      </w:r>
      <w:r w:rsidRPr="00273106">
        <w:rPr>
          <w:noProof/>
        </w:rPr>
        <w:t>„Ad secundum, cum dicitur: si intellectus esset in pura potentia, tunc intellectus differret a materia prima, nego. Et tu probas quia, sicut intellectus est in potentia ad intelligibilia, sic materia prima est in potentia ad recipiendum omnes formas, dico quod non est simile, quia materia prima est in potentia ad recipiendum omnes formas naturales et particulares, sed intellectus est potentia ad recipiendum omnes formas intelligibilis et spirituales et intentionales, et intellectus est materia prima ad hoc. Hoc non obstante maxime differunt.“ (</w:t>
      </w:r>
      <w:r>
        <w:rPr>
          <w:i/>
          <w:noProof/>
        </w:rPr>
        <w:t xml:space="preserve">Quaestiones </w:t>
      </w:r>
      <w:r>
        <w:rPr>
          <w:noProof/>
          <w:lang w:val="cs-CZ"/>
        </w:rPr>
        <w:t>3.</w:t>
      </w:r>
      <w:r>
        <w:rPr>
          <w:noProof/>
        </w:rPr>
        <w:t>5</w:t>
      </w:r>
      <w:r>
        <w:rPr>
          <w:noProof/>
          <w:lang w:val="cs-CZ"/>
        </w:rPr>
        <w:t>;</w:t>
      </w:r>
      <w:r w:rsidRPr="00273106">
        <w:rPr>
          <w:noProof/>
        </w:rPr>
        <w:t xml:space="preserve"> ed. Bazán, p. 475.52‒60</w:t>
      </w:r>
      <w:r>
        <w:fldChar w:fldCharType="begin"/>
      </w:r>
      <w:r>
        <w:instrText xml:space="preserve"> XE "</w:instrText>
      </w:r>
      <w:r w:rsidRPr="00076C06">
        <w:rPr>
          <w:i/>
        </w:rPr>
        <w:instrText>Anonym Bazán</w:instrText>
      </w:r>
      <w:r>
        <w:instrText xml:space="preserve"> 4</w:instrText>
      </w:r>
      <w:r>
        <w:rPr>
          <w:lang w:val="cs-CZ"/>
        </w:rPr>
        <w:instrText>75</w:instrText>
      </w:r>
      <w:r>
        <w:instrText>.</w:instrText>
      </w:r>
      <w:r>
        <w:rPr>
          <w:lang w:val="cs-CZ"/>
        </w:rPr>
        <w:instrText>52</w:instrText>
      </w:r>
      <w:r>
        <w:instrText>‒</w:instrText>
      </w:r>
      <w:r>
        <w:rPr>
          <w:lang w:val="cs-CZ"/>
        </w:rPr>
        <w:instrText>60</w:instrText>
      </w:r>
      <w:r>
        <w:instrText xml:space="preserve">" </w:instrText>
      </w:r>
      <w:r>
        <w:fldChar w:fldCharType="end"/>
      </w:r>
      <w:r w:rsidRPr="00273106">
        <w:rPr>
          <w:noProof/>
        </w:rPr>
        <w:t>)</w:t>
      </w:r>
    </w:p>
  </w:footnote>
  <w:footnote w:id="180">
    <w:p w:rsidR="006E5ECF" w:rsidRPr="00880893" w:rsidRDefault="006E5ECF" w:rsidP="08163013">
      <w:pPr>
        <w:pStyle w:val="Textpoznpodarou"/>
        <w:rPr>
          <w:szCs w:val="19"/>
        </w:rPr>
      </w:pPr>
      <w:r>
        <w:rPr>
          <w:rStyle w:val="Znakapoznpodarou"/>
        </w:rPr>
        <w:footnoteRef/>
      </w:r>
      <w:r>
        <w:t xml:space="preserve"> </w:t>
      </w:r>
      <w:r>
        <w:rPr>
          <w:szCs w:val="19"/>
        </w:rPr>
        <w:t>„</w:t>
      </w:r>
      <w:r w:rsidRPr="00842B99">
        <w:rPr>
          <w:szCs w:val="19"/>
        </w:rPr>
        <w:t>Ad hoc quod dicit quod materia prima est simplicior quam materia animae, quia in anima est contracta, dico quod non omnis additio vel contractio minuit simplicitatem, sed illa quae est per rem materialem. V. g. intellectus, cum acquirit cognitionem rei ignotae, determinatur per speciem intelligentem nec tamen propter hoc minuitur eius simplicitas. Forma igitur materiae rationalis animae, quia simplex est, materiae animae simplicitatem non minuit, sed perficit.</w:t>
      </w:r>
      <w:r>
        <w:rPr>
          <w:szCs w:val="19"/>
        </w:rPr>
        <w:t>“ (</w:t>
      </w:r>
      <w:r>
        <w:rPr>
          <w:i/>
        </w:rPr>
        <w:t>Quaestiones tractantes De anima</w:t>
      </w:r>
      <w:r>
        <w:t>, q. 1, solutio, ad 20; ed. Spettmann, p. 11.14‒20</w:t>
      </w:r>
      <w:r>
        <w:fldChar w:fldCharType="begin"/>
      </w:r>
      <w:r>
        <w:instrText xml:space="preserve"> XE "</w:instrText>
      </w:r>
      <w:r>
        <w:rPr>
          <w:lang w:val="cs-CZ"/>
        </w:rPr>
        <w:instrText>Pecham:</w:instrText>
      </w:r>
      <w:r>
        <w:rPr>
          <w:i/>
        </w:rPr>
        <w:instrText>Quaestiones tractantes De anima</w:instrText>
      </w:r>
      <w:r w:rsidRPr="006508DD">
        <w:instrText xml:space="preserve"> 11.14‒20</w:instrText>
      </w:r>
      <w:r>
        <w:instrText xml:space="preserve">" </w:instrText>
      </w:r>
      <w:r>
        <w:fldChar w:fldCharType="end"/>
      </w:r>
      <w:r>
        <w:rPr>
          <w:szCs w:val="19"/>
        </w:rPr>
        <w:t>)</w:t>
      </w:r>
    </w:p>
  </w:footnote>
  <w:footnote w:id="181">
    <w:p w:rsidR="006E5ECF" w:rsidRPr="002559D8" w:rsidRDefault="006E5ECF" w:rsidP="08163013">
      <w:pPr>
        <w:pStyle w:val="Textpoznpodarou"/>
        <w:rPr>
          <w:lang w:val="cs-CZ"/>
        </w:rPr>
      </w:pPr>
      <w:r>
        <w:rPr>
          <w:rStyle w:val="Znakapoznpodarou"/>
        </w:rPr>
        <w:footnoteRef/>
      </w:r>
      <w:r>
        <w:t xml:space="preserve"> „Amplius</w:t>
      </w:r>
      <w:r w:rsidRPr="006319F1">
        <w:rPr>
          <w:szCs w:val="4"/>
        </w:rPr>
        <w:t xml:space="preserve">: </w:t>
      </w:r>
      <w:r w:rsidRPr="006319F1">
        <w:rPr>
          <w:szCs w:val="14"/>
        </w:rPr>
        <w:t xml:space="preserve">species </w:t>
      </w:r>
      <w:r w:rsidRPr="006319F1">
        <w:rPr>
          <w:szCs w:val="11"/>
        </w:rPr>
        <w:t xml:space="preserve">intelligitur, </w:t>
      </w:r>
      <w:r w:rsidRPr="006319F1">
        <w:rPr>
          <w:szCs w:val="18"/>
        </w:rPr>
        <w:t xml:space="preserve">cum </w:t>
      </w:r>
      <w:r w:rsidRPr="006319F1">
        <w:t xml:space="preserve">iam </w:t>
      </w:r>
      <w:r w:rsidRPr="006319F1">
        <w:rPr>
          <w:szCs w:val="14"/>
        </w:rPr>
        <w:t xml:space="preserve">unita </w:t>
      </w:r>
      <w:r w:rsidRPr="006319F1">
        <w:rPr>
          <w:szCs w:val="12"/>
        </w:rPr>
        <w:t xml:space="preserve">intellectui </w:t>
      </w:r>
      <w:r w:rsidRPr="006319F1">
        <w:rPr>
          <w:szCs w:val="13"/>
        </w:rPr>
        <w:t xml:space="preserve">spoliata est </w:t>
      </w:r>
      <w:r w:rsidRPr="006319F1">
        <w:rPr>
          <w:szCs w:val="15"/>
        </w:rPr>
        <w:t xml:space="preserve">a </w:t>
      </w:r>
      <w:r w:rsidRPr="006319F1">
        <w:rPr>
          <w:szCs w:val="14"/>
        </w:rPr>
        <w:t xml:space="preserve">conditionibus materialibus </w:t>
      </w:r>
      <w:r w:rsidRPr="006319F1">
        <w:t xml:space="preserve">omnino </w:t>
      </w:r>
      <w:r w:rsidRPr="006319F1">
        <w:rPr>
          <w:szCs w:val="12"/>
        </w:rPr>
        <w:t xml:space="preserve">et </w:t>
      </w:r>
      <w:r w:rsidRPr="006319F1">
        <w:rPr>
          <w:szCs w:val="13"/>
        </w:rPr>
        <w:t xml:space="preserve">unita </w:t>
      </w:r>
      <w:r w:rsidRPr="006319F1">
        <w:rPr>
          <w:szCs w:val="12"/>
        </w:rPr>
        <w:t xml:space="preserve">intellectui </w:t>
      </w:r>
      <w:r w:rsidRPr="006319F1">
        <w:rPr>
          <w:szCs w:val="17"/>
        </w:rPr>
        <w:t xml:space="preserve">secundum </w:t>
      </w:r>
      <w:r w:rsidRPr="006319F1">
        <w:rPr>
          <w:szCs w:val="11"/>
        </w:rPr>
        <w:t xml:space="preserve">se. </w:t>
      </w:r>
      <w:r w:rsidRPr="006319F1">
        <w:t xml:space="preserve">Ergo omnis </w:t>
      </w:r>
      <w:r w:rsidRPr="006319F1">
        <w:rPr>
          <w:szCs w:val="11"/>
        </w:rPr>
        <w:t xml:space="preserve">talis </w:t>
      </w:r>
      <w:r w:rsidRPr="006319F1">
        <w:rPr>
          <w:szCs w:val="14"/>
        </w:rPr>
        <w:t xml:space="preserve">species </w:t>
      </w:r>
      <w:r w:rsidRPr="006319F1">
        <w:rPr>
          <w:szCs w:val="13"/>
        </w:rPr>
        <w:t xml:space="preserve">aequaliter se </w:t>
      </w:r>
      <w:r w:rsidRPr="006319F1">
        <w:rPr>
          <w:szCs w:val="15"/>
        </w:rPr>
        <w:t xml:space="preserve">haberet ad omnes, </w:t>
      </w:r>
      <w:r w:rsidRPr="006319F1">
        <w:rPr>
          <w:szCs w:val="10"/>
        </w:rPr>
        <w:t xml:space="preserve">si </w:t>
      </w:r>
      <w:r w:rsidRPr="006319F1">
        <w:rPr>
          <w:szCs w:val="13"/>
        </w:rPr>
        <w:t>esset</w:t>
      </w:r>
      <w:r>
        <w:rPr>
          <w:szCs w:val="13"/>
        </w:rPr>
        <w:t xml:space="preserve"> </w:t>
      </w:r>
      <w:r w:rsidRPr="006319F1">
        <w:rPr>
          <w:szCs w:val="12"/>
        </w:rPr>
        <w:t xml:space="preserve">intellectus </w:t>
      </w:r>
      <w:r w:rsidRPr="006319F1">
        <w:rPr>
          <w:szCs w:val="14"/>
        </w:rPr>
        <w:t>unus.</w:t>
      </w:r>
      <w:r>
        <w:rPr>
          <w:szCs w:val="14"/>
        </w:rPr>
        <w:t>“ (</w:t>
      </w:r>
      <w:r>
        <w:rPr>
          <w:i/>
        </w:rPr>
        <w:t>Quaestiones tractantes De anima</w:t>
      </w:r>
      <w:r>
        <w:t>, q. 4, solutio, ad 20; ed. Spettmann, p. 48.21‒24</w:t>
      </w:r>
      <w:r>
        <w:fldChar w:fldCharType="begin"/>
      </w:r>
      <w:r>
        <w:instrText xml:space="preserve"> XE "</w:instrText>
      </w:r>
      <w:r>
        <w:rPr>
          <w:lang w:val="cs-CZ"/>
        </w:rPr>
        <w:instrText>Pecham:</w:instrText>
      </w:r>
      <w:r>
        <w:rPr>
          <w:i/>
        </w:rPr>
        <w:instrText>Quaestiones tractantes De anima</w:instrText>
      </w:r>
      <w:r>
        <w:instrText xml:space="preserve"> </w:instrText>
      </w:r>
      <w:r>
        <w:rPr>
          <w:lang w:val="cs-CZ"/>
        </w:rPr>
        <w:instrText>48</w:instrText>
      </w:r>
      <w:r>
        <w:instrText>.</w:instrText>
      </w:r>
      <w:r>
        <w:rPr>
          <w:lang w:val="cs-CZ"/>
        </w:rPr>
        <w:instrText>21</w:instrText>
      </w:r>
      <w:r w:rsidRPr="006508DD">
        <w:instrText>‒</w:instrText>
      </w:r>
      <w:r>
        <w:instrText>2</w:instrText>
      </w:r>
      <w:r>
        <w:rPr>
          <w:lang w:val="cs-CZ"/>
        </w:rPr>
        <w:instrText>4</w:instrText>
      </w:r>
      <w:r>
        <w:instrText xml:space="preserve">" </w:instrText>
      </w:r>
      <w:r>
        <w:fldChar w:fldCharType="end"/>
      </w:r>
      <w:r>
        <w:rPr>
          <w:szCs w:val="14"/>
        </w:rPr>
        <w:t>)</w:t>
      </w:r>
    </w:p>
  </w:footnote>
  <w:footnote w:id="182">
    <w:p w:rsidR="006E5ECF" w:rsidRPr="004756DE" w:rsidRDefault="006E5ECF" w:rsidP="00CA1EBD">
      <w:pPr>
        <w:pStyle w:val="Textpoznpodarou"/>
      </w:pPr>
      <w:r>
        <w:rPr>
          <w:rStyle w:val="Znakapoznpodarou"/>
        </w:rPr>
        <w:footnoteRef/>
      </w:r>
      <w:r>
        <w:t xml:space="preserve"> „</w:t>
      </w:r>
      <w:r w:rsidRPr="003A256D">
        <w:t>Et dicis quod hoc esset impossibile quod anima intellectiva esset individua, nego, imo non est impossibile. Et tu probas: si anima intellectiva esset individua, tunc non posset causare speciem universalis, quia quidquid recipitur per modum recipientis et non recepti recipitur, et ita, quia anima est particularis, species universalis etiam est, dico ad hoc quod, quia anima est particularis, ergo ista species universalis est particularis, tamen in quantum ista species est similitudo plurium, sic est universalis.</w:t>
      </w:r>
      <w:r>
        <w:t>“ (</w:t>
      </w:r>
      <w:r>
        <w:rPr>
          <w:i/>
        </w:rPr>
        <w:t xml:space="preserve">Quaestiones </w:t>
      </w:r>
      <w:r>
        <w:rPr>
          <w:lang w:val="cs-CZ"/>
        </w:rPr>
        <w:t>3.</w:t>
      </w:r>
      <w:r>
        <w:t>6</w:t>
      </w:r>
      <w:r>
        <w:rPr>
          <w:lang w:val="cs-CZ"/>
        </w:rPr>
        <w:t xml:space="preserve">; </w:t>
      </w:r>
      <w:r>
        <w:t>ed. Bazán, p. 478.68‒75</w:t>
      </w:r>
      <w:r>
        <w:fldChar w:fldCharType="begin"/>
      </w:r>
      <w:r>
        <w:instrText xml:space="preserve"> XE "</w:instrText>
      </w:r>
      <w:r w:rsidRPr="00076C06">
        <w:rPr>
          <w:i/>
        </w:rPr>
        <w:instrText>Anonym Bazán</w:instrText>
      </w:r>
      <w:r>
        <w:instrText xml:space="preserve"> 4</w:instrText>
      </w:r>
      <w:r>
        <w:rPr>
          <w:lang w:val="cs-CZ"/>
        </w:rPr>
        <w:instrText>78</w:instrText>
      </w:r>
      <w:r>
        <w:instrText>.</w:instrText>
      </w:r>
      <w:r>
        <w:rPr>
          <w:lang w:val="cs-CZ"/>
        </w:rPr>
        <w:instrText>68</w:instrText>
      </w:r>
      <w:r>
        <w:instrText>‒</w:instrText>
      </w:r>
      <w:r>
        <w:rPr>
          <w:lang w:val="cs-CZ"/>
        </w:rPr>
        <w:instrText>75</w:instrText>
      </w:r>
      <w:r>
        <w:instrText xml:space="preserve">" </w:instrText>
      </w:r>
      <w:r>
        <w:fldChar w:fldCharType="end"/>
      </w:r>
      <w:r>
        <w:t>)</w:t>
      </w:r>
    </w:p>
  </w:footnote>
  <w:footnote w:id="183">
    <w:p w:rsidR="006E5ECF" w:rsidRPr="00276FDC" w:rsidRDefault="006E5ECF" w:rsidP="08163013">
      <w:pPr>
        <w:pStyle w:val="Textpoznpodarou"/>
        <w:rPr>
          <w:noProof/>
          <w:lang w:val="cs-CZ"/>
        </w:rPr>
      </w:pPr>
      <w:r>
        <w:rPr>
          <w:rStyle w:val="Znakapoznpodarou"/>
        </w:rPr>
        <w:footnoteRef/>
      </w:r>
      <w:r>
        <w:t xml:space="preserve"> </w:t>
      </w:r>
      <w:r w:rsidRPr="00273106">
        <w:rPr>
          <w:noProof/>
        </w:rPr>
        <w:t>„In oppositum est Philosophus in littera, dicens quod «aliud est magnitudo», idest individuum, «et magnitudinis esse», idest quidditas rei, sive universale.“ (</w:t>
      </w:r>
      <w:r>
        <w:rPr>
          <w:i/>
          <w:noProof/>
        </w:rPr>
        <w:t>Quaestiones</w:t>
      </w:r>
      <w:r w:rsidRPr="00273106">
        <w:rPr>
          <w:i/>
          <w:noProof/>
        </w:rPr>
        <w:t xml:space="preserve"> </w:t>
      </w:r>
      <w:r>
        <w:rPr>
          <w:noProof/>
          <w:lang w:val="cs-CZ"/>
        </w:rPr>
        <w:t>3.</w:t>
      </w:r>
      <w:r w:rsidRPr="00273106">
        <w:rPr>
          <w:noProof/>
        </w:rPr>
        <w:t>7</w:t>
      </w:r>
      <w:r>
        <w:rPr>
          <w:noProof/>
          <w:lang w:val="cs-CZ"/>
        </w:rPr>
        <w:t>;</w:t>
      </w:r>
      <w:r w:rsidRPr="00273106">
        <w:rPr>
          <w:noProof/>
        </w:rPr>
        <w:t xml:space="preserve"> ed. Bazán, p. 479.24‒26</w:t>
      </w:r>
      <w:r>
        <w:fldChar w:fldCharType="begin"/>
      </w:r>
      <w:r>
        <w:instrText xml:space="preserve"> XE "</w:instrText>
      </w:r>
      <w:r w:rsidRPr="00076C06">
        <w:rPr>
          <w:i/>
        </w:rPr>
        <w:instrText>Anonym Bazán</w:instrText>
      </w:r>
      <w:r>
        <w:instrText xml:space="preserve"> 4</w:instrText>
      </w:r>
      <w:r>
        <w:rPr>
          <w:lang w:val="cs-CZ"/>
        </w:rPr>
        <w:instrText>79</w:instrText>
      </w:r>
      <w:r>
        <w:instrText>.</w:instrText>
      </w:r>
      <w:r>
        <w:rPr>
          <w:lang w:val="cs-CZ"/>
        </w:rPr>
        <w:instrText>24</w:instrText>
      </w:r>
      <w:r>
        <w:instrText>‒</w:instrText>
      </w:r>
      <w:r>
        <w:rPr>
          <w:lang w:val="cs-CZ"/>
        </w:rPr>
        <w:instrText>26</w:instrText>
      </w:r>
      <w:r>
        <w:instrText xml:space="preserve">" </w:instrText>
      </w:r>
      <w:r>
        <w:fldChar w:fldCharType="end"/>
      </w:r>
      <w:r w:rsidRPr="00273106">
        <w:rPr>
          <w:noProof/>
        </w:rPr>
        <w:t>)</w:t>
      </w:r>
    </w:p>
  </w:footnote>
  <w:footnote w:id="184">
    <w:p w:rsidR="006E5ECF" w:rsidRPr="001E646A" w:rsidRDefault="006E5ECF" w:rsidP="08163013">
      <w:pPr>
        <w:pStyle w:val="Textpoznpodarou"/>
      </w:pPr>
      <w:r>
        <w:rPr>
          <w:rStyle w:val="Znakapoznpodarou"/>
        </w:rPr>
        <w:footnoteRef/>
      </w:r>
      <w:r>
        <w:t xml:space="preserve"> „</w:t>
      </w:r>
      <w:r w:rsidRPr="005D41AC">
        <w:rPr>
          <w:szCs w:val="15"/>
        </w:rPr>
        <w:t>Esse naturale sequitur esse magnitudinis. Sed esse magnitudinis corporis gloriosi est sublimatum super omnem magnitudinem corporum caelestium per dotem subtilitatis. Ergo et esse naturale eiusdem consequens magnitudinem e</w:t>
      </w:r>
      <w:r>
        <w:rPr>
          <w:szCs w:val="15"/>
        </w:rPr>
        <w:t>st sublimatum super omnem propr</w:t>
      </w:r>
      <w:r>
        <w:rPr>
          <w:szCs w:val="15"/>
          <w:lang w:val="cs-CZ"/>
        </w:rPr>
        <w:t>i</w:t>
      </w:r>
      <w:r w:rsidRPr="005D41AC">
        <w:rPr>
          <w:szCs w:val="15"/>
        </w:rPr>
        <w:t>etatem naturalem cuiuslibet corporis.</w:t>
      </w:r>
      <w:r>
        <w:rPr>
          <w:szCs w:val="15"/>
        </w:rPr>
        <w:t>“ (</w:t>
      </w:r>
      <w:r>
        <w:rPr>
          <w:i/>
        </w:rPr>
        <w:t>Quaestiones tractantes De anima</w:t>
      </w:r>
      <w:r>
        <w:t>, q. 19; ed. Spettmann, p. 152.28‒32</w:t>
      </w:r>
      <w:r>
        <w:fldChar w:fldCharType="begin"/>
      </w:r>
      <w:r>
        <w:instrText xml:space="preserve"> XE "</w:instrText>
      </w:r>
      <w:r>
        <w:rPr>
          <w:lang w:val="cs-CZ"/>
        </w:rPr>
        <w:instrText>Pecham:</w:instrText>
      </w:r>
      <w:r>
        <w:rPr>
          <w:i/>
        </w:rPr>
        <w:instrText>Quaestiones tractantes De anima</w:instrText>
      </w:r>
      <w:r>
        <w:rPr>
          <w:i/>
          <w:lang w:val="cs-CZ"/>
        </w:rPr>
        <w:instrText xml:space="preserve"> </w:instrText>
      </w:r>
      <w:r w:rsidRPr="00433DDE">
        <w:instrText>152.28‒32</w:instrText>
      </w:r>
      <w:r>
        <w:instrText xml:space="preserve">" </w:instrText>
      </w:r>
      <w:r>
        <w:fldChar w:fldCharType="end"/>
      </w:r>
      <w:r>
        <w:rPr>
          <w:szCs w:val="15"/>
        </w:rPr>
        <w:t>)</w:t>
      </w:r>
    </w:p>
  </w:footnote>
  <w:footnote w:id="185">
    <w:p w:rsidR="006E5ECF" w:rsidRPr="00350B60" w:rsidRDefault="006E5ECF" w:rsidP="08163013">
      <w:pPr>
        <w:pStyle w:val="Textpoznpodarou"/>
        <w:rPr>
          <w:noProof/>
          <w:lang w:val="cs-CZ"/>
        </w:rPr>
      </w:pPr>
      <w:r>
        <w:rPr>
          <w:rStyle w:val="Znakapoznpodarou"/>
        </w:rPr>
        <w:footnoteRef/>
      </w:r>
      <w:r>
        <w:t xml:space="preserve"> </w:t>
      </w:r>
      <w:r w:rsidRPr="00273106">
        <w:rPr>
          <w:noProof/>
        </w:rPr>
        <w:t>„Et nota tamen quod non est ita intelligendum quod species rei et intellectus sunt idem, quod intellectus intelligat speciem rei; sed intellectus intelligit primo et principaliter quidditatem rei mediante specie, et tunc, ex quadam relucentia intellectus, intellectus intelligit speciem rei.“ (</w:t>
      </w:r>
      <w:r>
        <w:rPr>
          <w:i/>
          <w:noProof/>
        </w:rPr>
        <w:t>Quaestiones</w:t>
      </w:r>
      <w:r>
        <w:rPr>
          <w:noProof/>
        </w:rPr>
        <w:t xml:space="preserve"> </w:t>
      </w:r>
      <w:r>
        <w:rPr>
          <w:noProof/>
          <w:lang w:val="cs-CZ"/>
        </w:rPr>
        <w:t>3.</w:t>
      </w:r>
      <w:r>
        <w:rPr>
          <w:noProof/>
        </w:rPr>
        <w:t>8</w:t>
      </w:r>
      <w:r>
        <w:rPr>
          <w:noProof/>
          <w:lang w:val="cs-CZ"/>
        </w:rPr>
        <w:t>;</w:t>
      </w:r>
      <w:r w:rsidRPr="00273106">
        <w:rPr>
          <w:noProof/>
        </w:rPr>
        <w:t xml:space="preserve"> ed. Bazán, p. </w:t>
      </w:r>
      <w:r w:rsidRPr="00350B60">
        <w:t>482.43‒47</w:t>
      </w:r>
      <w:r>
        <w:fldChar w:fldCharType="begin"/>
      </w:r>
      <w:r>
        <w:instrText xml:space="preserve"> XE "</w:instrText>
      </w:r>
      <w:r w:rsidRPr="00076C06">
        <w:rPr>
          <w:i/>
        </w:rPr>
        <w:instrText>Anonym Bazán</w:instrText>
      </w:r>
      <w:r>
        <w:instrText xml:space="preserve"> 4</w:instrText>
      </w:r>
      <w:r>
        <w:rPr>
          <w:lang w:val="cs-CZ"/>
        </w:rPr>
        <w:instrText>82</w:instrText>
      </w:r>
      <w:r>
        <w:instrText>.</w:instrText>
      </w:r>
      <w:r>
        <w:rPr>
          <w:lang w:val="cs-CZ"/>
        </w:rPr>
        <w:instrText>43</w:instrText>
      </w:r>
      <w:r>
        <w:instrText>‒</w:instrText>
      </w:r>
      <w:r>
        <w:rPr>
          <w:lang w:val="cs-CZ"/>
        </w:rPr>
        <w:instrText>47</w:instrText>
      </w:r>
      <w:r>
        <w:instrText xml:space="preserve">" </w:instrText>
      </w:r>
      <w:r>
        <w:fldChar w:fldCharType="end"/>
      </w:r>
      <w:r w:rsidRPr="00273106">
        <w:rPr>
          <w:noProof/>
        </w:rPr>
        <w:t>)</w:t>
      </w:r>
    </w:p>
  </w:footnote>
  <w:footnote w:id="186">
    <w:p w:rsidR="006E5ECF" w:rsidRPr="00EF77A0" w:rsidRDefault="006E5ECF" w:rsidP="08163013">
      <w:pPr>
        <w:pStyle w:val="Textpoznpodarou"/>
      </w:pPr>
      <w:r>
        <w:rPr>
          <w:rStyle w:val="Znakapoznpodarou"/>
        </w:rPr>
        <w:footnoteRef/>
      </w:r>
      <w:r>
        <w:t xml:space="preserve"> „</w:t>
      </w:r>
      <w:r>
        <w:rPr>
          <w:lang w:val="cs-CZ"/>
        </w:rPr>
        <w:t>U</w:t>
      </w:r>
      <w:r w:rsidRPr="00EF77A0">
        <w:t>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t>“ (</w:t>
      </w:r>
      <w:r>
        <w:rPr>
          <w:i/>
        </w:rPr>
        <w:t>Quaestiones tractantes De anima</w:t>
      </w:r>
      <w:r>
        <w:t>, q. 4, solutio, ad 7; ed. Spettmann, p. 54.33‒37</w:t>
      </w:r>
      <w:r>
        <w:fldChar w:fldCharType="begin"/>
      </w:r>
      <w:r>
        <w:instrText xml:space="preserve"> XE "</w:instrText>
      </w:r>
      <w:r>
        <w:rPr>
          <w:lang w:val="cs-CZ"/>
        </w:rPr>
        <w:instrText>Pecham:</w:instrText>
      </w:r>
      <w:r>
        <w:rPr>
          <w:i/>
        </w:rPr>
        <w:instrText>Quaestiones tractantes De anima</w:instrText>
      </w:r>
      <w:r w:rsidRPr="00DA1DAE">
        <w:instrText xml:space="preserve"> 54.33‒37</w:instrText>
      </w:r>
      <w:r>
        <w:instrText xml:space="preserve">" </w:instrText>
      </w:r>
      <w:r>
        <w:fldChar w:fldCharType="end"/>
      </w:r>
      <w:r>
        <w:t>)</w:t>
      </w:r>
    </w:p>
  </w:footnote>
  <w:footnote w:id="187">
    <w:p w:rsidR="006E5ECF" w:rsidRPr="004A0F26" w:rsidRDefault="006E5ECF" w:rsidP="08163013">
      <w:pPr>
        <w:pStyle w:val="Textpoznpodarou"/>
      </w:pPr>
      <w:r>
        <w:rPr>
          <w:rStyle w:val="Znakapoznpodarou"/>
        </w:rPr>
        <w:footnoteRef/>
      </w:r>
      <w:r>
        <w:t xml:space="preserve"> „</w:t>
      </w:r>
      <w:r w:rsidRPr="004A0F26">
        <w:t>Praeterea, hoc quinto sic arguitur ratione Commentatoris, qui vult quod intellectus agens sit separatus a nobis dicens: si intellectus agens nob</w:t>
      </w:r>
      <w:r>
        <w:t xml:space="preserve">is coniunctus </w:t>
      </w:r>
      <w:r w:rsidRPr="004A0F26">
        <w:t xml:space="preserve">esset, tunc ipse esset individuus, et si esset individuus, tunc ipse non posset causare universalitatem in rebus; et quia intellectus agens causat universalitatem in rebus, ergo intellectus agens est separatus a nobis. In oppositum est </w:t>
      </w:r>
      <w:r>
        <w:t>Aristoteles in littera, dicens...“ (</w:t>
      </w:r>
      <w:r>
        <w:rPr>
          <w:i/>
        </w:rPr>
        <w:t xml:space="preserve">Quaestiones </w:t>
      </w:r>
      <w:r>
        <w:rPr>
          <w:lang w:val="cs-CZ"/>
        </w:rPr>
        <w:t>3.</w:t>
      </w:r>
      <w:r>
        <w:t>12</w:t>
      </w:r>
      <w:r>
        <w:rPr>
          <w:lang w:val="cs-CZ"/>
        </w:rPr>
        <w:t>;</w:t>
      </w:r>
      <w:r>
        <w:t xml:space="preserve"> ed. Bazán, p. 489.33‒38</w:t>
      </w:r>
      <w:r>
        <w:fldChar w:fldCharType="begin"/>
      </w:r>
      <w:r>
        <w:instrText xml:space="preserve"> XE "</w:instrText>
      </w:r>
      <w:r w:rsidRPr="00076C06">
        <w:rPr>
          <w:i/>
        </w:rPr>
        <w:instrText>Anonym Bazán</w:instrText>
      </w:r>
      <w:r>
        <w:instrText xml:space="preserve"> 4</w:instrText>
      </w:r>
      <w:r>
        <w:rPr>
          <w:lang w:val="cs-CZ"/>
        </w:rPr>
        <w:instrText>89</w:instrText>
      </w:r>
      <w:r>
        <w:instrText>.</w:instrText>
      </w:r>
      <w:r>
        <w:rPr>
          <w:lang w:val="cs-CZ"/>
        </w:rPr>
        <w:instrText>33</w:instrText>
      </w:r>
      <w:r>
        <w:instrText>‒</w:instrText>
      </w:r>
      <w:r>
        <w:rPr>
          <w:lang w:val="cs-CZ"/>
        </w:rPr>
        <w:instrText>38</w:instrText>
      </w:r>
      <w:r>
        <w:instrText xml:space="preserve">" </w:instrText>
      </w:r>
      <w:r>
        <w:fldChar w:fldCharType="end"/>
      </w:r>
      <w:r>
        <w:t>)</w:t>
      </w:r>
    </w:p>
  </w:footnote>
  <w:footnote w:id="188">
    <w:p w:rsidR="006E5ECF" w:rsidRPr="009A20CC" w:rsidRDefault="006E5ECF" w:rsidP="00495A85">
      <w:pPr>
        <w:pStyle w:val="Textpoznpodarou"/>
      </w:pPr>
      <w:r>
        <w:rPr>
          <w:rStyle w:val="Znakapoznpodarou"/>
        </w:rPr>
        <w:footnoteRef/>
      </w:r>
      <w:r>
        <w:t xml:space="preserve"> Monografiie Spettmanna (</w:t>
      </w:r>
      <w:r w:rsidRPr="003345C4">
        <w:rPr>
          <w:i/>
        </w:rPr>
        <w:t>Die Psychologie des Johannes Pecham</w:t>
      </w:r>
      <w:r>
        <w:t>, 1919) jasně rozlišuje rozdílné pozice v otázce jednoty osoby, duše a inte</w:t>
      </w:r>
      <w:r>
        <w:rPr>
          <w:lang w:val="cs-CZ"/>
        </w:rPr>
        <w:t>le</w:t>
      </w:r>
      <w:r>
        <w:t xml:space="preserve">ktu mezi aristoteliky a avicennisty, i mezi Akvinským a Sigerem, který </w:t>
      </w:r>
      <w:r>
        <w:rPr>
          <w:lang w:val="cs-CZ"/>
        </w:rPr>
        <w:t xml:space="preserve">i v této přesné studii </w:t>
      </w:r>
      <w:r>
        <w:t>z</w:t>
      </w:r>
      <w:r>
        <w:rPr>
          <w:lang w:val="cs-CZ"/>
        </w:rPr>
        <w:t>ů</w:t>
      </w:r>
      <w:r>
        <w:t>stá</w:t>
      </w:r>
      <w:r>
        <w:rPr>
          <w:lang w:val="cs-CZ"/>
        </w:rPr>
        <w:t>v</w:t>
      </w:r>
      <w:r>
        <w:t xml:space="preserve">á averroistou. K jednostrannostem Kilwardbyho na Oxfordu, který podle vlastních slov </w:t>
      </w:r>
      <w:r>
        <w:rPr>
          <w:lang w:val="cs-CZ"/>
        </w:rPr>
        <w:t xml:space="preserve">nikdy </w:t>
      </w:r>
      <w:r>
        <w:t xml:space="preserve">nepochopil argument o jednotě substanciální formy v člověku, viz např. </w:t>
      </w:r>
      <w:r>
        <w:rPr>
          <w:rStyle w:val="addmd"/>
        </w:rPr>
        <w:t xml:space="preserve">Larsen 2011, 30‒38. </w:t>
      </w:r>
    </w:p>
  </w:footnote>
  <w:footnote w:id="189">
    <w:p w:rsidR="006E5ECF" w:rsidRPr="08683E6E" w:rsidRDefault="006E5ECF" w:rsidP="08163013">
      <w:pPr>
        <w:pStyle w:val="Textpoznpodarou"/>
      </w:pPr>
      <w:r>
        <w:rPr>
          <w:rStyle w:val="Znakapoznpodarou"/>
        </w:rPr>
        <w:footnoteRef/>
      </w:r>
      <w:r>
        <w:t xml:space="preserve"> </w:t>
      </w:r>
      <w:r w:rsidRPr="00A770BE">
        <w:t xml:space="preserve">„Ad aliud dico quod non est simile, quia intellectus movetur ab intelligilibus; intelligilia autem, </w:t>
      </w:r>
      <w:r w:rsidRPr="00A770BE">
        <w:rPr>
          <w:rFonts w:eastAsia="Century Schoolbook"/>
        </w:rPr>
        <w:t xml:space="preserve">secundum quod </w:t>
      </w:r>
      <w:r w:rsidRPr="00A770BE">
        <w:t>intelligilia,</w:t>
      </w:r>
      <w:r w:rsidRPr="00A770BE">
        <w:rPr>
          <w:rFonts w:eastAsia="Century Schoolbook"/>
        </w:rPr>
        <w:t xml:space="preserve"> </w:t>
      </w:r>
      <w:r w:rsidRPr="00A770BE">
        <w:rPr>
          <w:rFonts w:eastAsia="Constantia"/>
        </w:rPr>
        <w:t xml:space="preserve">non </w:t>
      </w:r>
      <w:r w:rsidRPr="00A770BE">
        <w:rPr>
          <w:rFonts w:eastAsia="Century Schoolbook"/>
        </w:rPr>
        <w:t>su</w:t>
      </w:r>
      <w:r w:rsidRPr="00A770BE">
        <w:t xml:space="preserve">nt </w:t>
      </w:r>
      <w:r w:rsidRPr="00A770BE">
        <w:rPr>
          <w:rFonts w:eastAsia="Century Schoolbook"/>
        </w:rPr>
        <w:t>entia in actu, ut universalia, sed in potentia tantum; quare universalia</w:t>
      </w:r>
      <w:r w:rsidRPr="00A770BE">
        <w:t xml:space="preserve"> </w:t>
      </w:r>
      <w:r w:rsidRPr="00A770BE">
        <w:rPr>
          <w:rFonts w:eastAsia="Times"/>
        </w:rPr>
        <w:t>se</w:t>
      </w:r>
      <w:r w:rsidRPr="00A770BE">
        <w:rPr>
          <w:rFonts w:eastAsia="Century Schoolbook"/>
        </w:rPr>
        <w:t>cundum</w:t>
      </w:r>
      <w:r w:rsidRPr="00A770BE">
        <w:t xml:space="preserve"> quod sunt in rerum natura, non </w:t>
      </w:r>
      <w:r w:rsidRPr="00A770BE">
        <w:rPr>
          <w:rFonts w:eastAsia="Century Schoolbook"/>
        </w:rPr>
        <w:t>possunt</w:t>
      </w:r>
      <w:r w:rsidRPr="00A770BE">
        <w:t xml:space="preserve"> agere intellectum possibilem in actu; ideo, ut educatur de potentia ad actum, exigitur </w:t>
      </w:r>
      <w:r w:rsidRPr="00A770BE">
        <w:rPr>
          <w:rFonts w:eastAsia="Times"/>
        </w:rPr>
        <w:t>aliquid in actu, cui</w:t>
      </w:r>
      <w:r w:rsidRPr="00A770BE">
        <w:t>smodi est intellectus</w:t>
      </w:r>
      <w:r w:rsidRPr="00A770BE">
        <w:rPr>
          <w:rFonts w:eastAsia="Century Schoolbook"/>
        </w:rPr>
        <w:t xml:space="preserve"> agens</w:t>
      </w:r>
      <w:r w:rsidRPr="00A770BE">
        <w:t>.“ (O 2.18, p. 226.57‒64</w:t>
      </w:r>
      <w:r w:rsidRPr="00A770BE">
        <w:fldChar w:fldCharType="begin"/>
      </w:r>
      <w:r w:rsidRPr="00A770BE">
        <w:instrText xml:space="preserve"> XE "Oxfordský Anonym 226.57‒64" </w:instrText>
      </w:r>
      <w:r w:rsidRPr="00A770BE">
        <w:fldChar w:fldCharType="end"/>
      </w:r>
      <w:r w:rsidRPr="00A770BE">
        <w:t>)</w:t>
      </w:r>
    </w:p>
  </w:footnote>
  <w:footnote w:id="190">
    <w:p w:rsidR="006E5ECF" w:rsidRPr="00705483" w:rsidRDefault="006E5ECF" w:rsidP="08163013">
      <w:pPr>
        <w:pStyle w:val="Textpoznpodarou"/>
      </w:pPr>
      <w:r>
        <w:rPr>
          <w:rStyle w:val="Znakapoznpodarou"/>
        </w:rPr>
        <w:footnoteRef/>
      </w:r>
      <w:r>
        <w:t xml:space="preserve"> „At vero quando intellectus se convertit supra ipsum esse essentiae et videt quod illud sit commune multis, tunc dicit quod illud esse sit quid universale. Ideo cognitio essentiae est intentio prima. Dico 'prima' quia est obiectum intellectus secundum lationem primam. Cognitio autem universalis est intentio secunda. Dico 'secunda' quia est obiectum intellectus non secundum lationem primam, sed prout reflectit se supra illud quod cognovit et nunc videt esse commune multis.“ (</w:t>
      </w:r>
      <w:r w:rsidRPr="00D6543B">
        <w:rPr>
          <w:i/>
        </w:rPr>
        <w:t>Quodlibet</w:t>
      </w:r>
      <w:r>
        <w:t xml:space="preserve"> II, q. 6; ed. De Conninc, p. 62b‒63a</w:t>
      </w:r>
      <w:r>
        <w:fldChar w:fldCharType="begin"/>
      </w:r>
      <w:r>
        <w:instrText xml:space="preserve"> XE "</w:instrText>
      </w:r>
      <w:r>
        <w:rPr>
          <w:lang w:val="cs-CZ"/>
        </w:rPr>
        <w:instrText>Aegidius Romanus:</w:instrText>
      </w:r>
      <w:r w:rsidRPr="00A9538B">
        <w:rPr>
          <w:i/>
        </w:rPr>
        <w:instrText>Quodlibet</w:instrText>
      </w:r>
      <w:r w:rsidRPr="00A9538B">
        <w:instrText xml:space="preserve"> II</w:instrText>
      </w:r>
      <w:r>
        <w:instrText xml:space="preserve"> 62b‒</w:instrText>
      </w:r>
      <w:r w:rsidRPr="00A9538B">
        <w:instrText>63a</w:instrText>
      </w:r>
      <w:r>
        <w:instrText xml:space="preserve">" </w:instrText>
      </w:r>
      <w:r>
        <w:fldChar w:fldCharType="end"/>
      </w:r>
      <w:r>
        <w:t>)</w:t>
      </w:r>
    </w:p>
  </w:footnote>
  <w:footnote w:id="191">
    <w:p w:rsidR="006E5ECF" w:rsidRPr="00000410" w:rsidRDefault="006E5ECF" w:rsidP="08163013">
      <w:pPr>
        <w:pStyle w:val="Textpoznpodarou"/>
        <w:rPr>
          <w:lang w:val="cs-CZ"/>
        </w:rPr>
      </w:pPr>
      <w:r>
        <w:rPr>
          <w:rStyle w:val="Znakapoznpodarou"/>
        </w:rPr>
        <w:footnoteRef/>
      </w:r>
      <w:r>
        <w:t xml:space="preserve"> Rehabilitaci Sigera jako prvního intelektuála Západu a povoláním filosofa provedli R. Imbach</w:t>
      </w:r>
      <w:r>
        <w:fldChar w:fldCharType="begin"/>
      </w:r>
      <w:r>
        <w:instrText xml:space="preserve"> XE "</w:instrText>
      </w:r>
      <w:r w:rsidRPr="089F7BC1">
        <w:instrText>Imbach, R.</w:instrText>
      </w:r>
      <w:r>
        <w:instrText xml:space="preserve">" </w:instrText>
      </w:r>
      <w:r>
        <w:fldChar w:fldCharType="end"/>
      </w:r>
      <w:r>
        <w:t xml:space="preserve"> a F.-X. Putallaz</w:t>
      </w:r>
      <w:r>
        <w:fldChar w:fldCharType="begin"/>
      </w:r>
      <w:r>
        <w:instrText xml:space="preserve"> XE "</w:instrText>
      </w:r>
      <w:r w:rsidRPr="084B4B20">
        <w:instrText>Putallaz, F.-X.</w:instrText>
      </w:r>
      <w:r>
        <w:instrText xml:space="preserve">" </w:instrText>
      </w:r>
      <w:r>
        <w:fldChar w:fldCharType="end"/>
      </w:r>
      <w:r>
        <w:t xml:space="preserve"> (</w:t>
      </w:r>
      <w:r>
        <w:rPr>
          <w:rStyle w:val="a-size-large"/>
          <w:rFonts w:eastAsia="Arial"/>
          <w:i/>
        </w:rPr>
        <w:t xml:space="preserve">Profession: </w:t>
      </w:r>
      <w:r w:rsidRPr="007B42B9">
        <w:rPr>
          <w:rStyle w:val="a-size-large"/>
          <w:rFonts w:eastAsia="Arial"/>
          <w:i/>
        </w:rPr>
        <w:t>philosophe</w:t>
      </w:r>
      <w:r>
        <w:rPr>
          <w:rStyle w:val="a-size-large"/>
          <w:rFonts w:eastAsia="Arial"/>
          <w:i/>
        </w:rPr>
        <w:t xml:space="preserve">. </w:t>
      </w:r>
      <w:r w:rsidRPr="007B42B9">
        <w:rPr>
          <w:rStyle w:val="a-size-large"/>
          <w:rFonts w:eastAsia="Arial"/>
          <w:i/>
        </w:rPr>
        <w:t>Siger de Brabant</w:t>
      </w:r>
      <w:r>
        <w:rPr>
          <w:rStyle w:val="a-size-large"/>
          <w:rFonts w:eastAsia="Arial"/>
          <w:lang w:val="cs-CZ"/>
        </w:rPr>
        <w:t xml:space="preserve">, </w:t>
      </w:r>
      <w:r>
        <w:rPr>
          <w:rStyle w:val="a-size-large"/>
          <w:rFonts w:eastAsia="Arial"/>
        </w:rPr>
        <w:t>1977</w:t>
      </w:r>
      <w:r>
        <w:t>). Alain de  Libera</w:t>
      </w:r>
      <w:r>
        <w:fldChar w:fldCharType="begin"/>
      </w:r>
      <w:r>
        <w:instrText xml:space="preserve"> XE "</w:instrText>
      </w:r>
      <w:r w:rsidRPr="00E90EF0">
        <w:instrText>Libera, A.</w:instrText>
      </w:r>
      <w:r>
        <w:instrText xml:space="preserve">" </w:instrText>
      </w:r>
      <w:r>
        <w:fldChar w:fldCharType="end"/>
      </w:r>
      <w:r>
        <w:t xml:space="preserve"> </w:t>
      </w:r>
      <w:r>
        <w:rPr>
          <w:lang w:val="cs-CZ"/>
        </w:rPr>
        <w:t xml:space="preserve">pokračoval </w:t>
      </w:r>
      <w:r>
        <w:t xml:space="preserve">rozborem problematických částí dekretu 1277 v modelu </w:t>
      </w:r>
      <w:r>
        <w:rPr>
          <w:lang w:val="cs-CZ"/>
        </w:rPr>
        <w:t>„</w:t>
      </w:r>
      <w:r w:rsidRPr="08644A81">
        <w:rPr>
          <w:i/>
        </w:rPr>
        <w:t>système du sexe</w:t>
      </w:r>
      <w:r>
        <w:rPr>
          <w:lang w:val="cs-CZ"/>
        </w:rPr>
        <w:t xml:space="preserve">“ </w:t>
      </w:r>
      <w:r>
        <w:t xml:space="preserve">(Libera 1991, 181−245) a </w:t>
      </w:r>
      <w:r>
        <w:rPr>
          <w:lang w:val="cs-CZ"/>
        </w:rPr>
        <w:t>vypracoval rozbor tzv. „</w:t>
      </w:r>
      <w:r w:rsidRPr="08644A81">
        <w:rPr>
          <w:i/>
        </w:rPr>
        <w:t>averroïsme éthique</w:t>
      </w:r>
      <w:r>
        <w:rPr>
          <w:lang w:val="cs-CZ"/>
        </w:rPr>
        <w:t>“</w:t>
      </w:r>
      <w:r>
        <w:t xml:space="preserve"> (Libera 1994).</w:t>
      </w:r>
      <w:r>
        <w:rPr>
          <w:lang w:val="cs-CZ"/>
        </w:rPr>
        <w:t xml:space="preserve"> </w:t>
      </w:r>
    </w:p>
  </w:footnote>
  <w:footnote w:id="192">
    <w:p w:rsidR="006E5ECF" w:rsidRPr="009B2F5E" w:rsidRDefault="006E5ECF" w:rsidP="08163013">
      <w:pPr>
        <w:pStyle w:val="Textpoznpodarou"/>
        <w:rPr>
          <w:lang w:val="cs-CZ"/>
        </w:rPr>
      </w:pPr>
      <w:r>
        <w:rPr>
          <w:rStyle w:val="Znakapoznpodarou"/>
        </w:rPr>
        <w:footnoteRef/>
      </w:r>
      <w:r>
        <w:rPr>
          <w:lang w:val="cs-CZ"/>
        </w:rPr>
        <w:t xml:space="preserve"> </w:t>
      </w:r>
      <w:r w:rsidRPr="009B2F5E">
        <w:t>„Essa è la luce etterna di Sigieri, / che, leggendo nel Vico de li Stra</w:t>
      </w:r>
      <w:r>
        <w:t>mi, / silogizzò invidïosi veri.</w:t>
      </w:r>
      <w:r>
        <w:rPr>
          <w:lang w:val="cs-CZ"/>
        </w:rPr>
        <w:t>“</w:t>
      </w:r>
      <w:r w:rsidRPr="009B2F5E">
        <w:t xml:space="preserve"> (</w:t>
      </w:r>
      <w:r w:rsidRPr="009B2F5E">
        <w:rPr>
          <w:i/>
        </w:rPr>
        <w:t>Paradiso</w:t>
      </w:r>
      <w:r w:rsidRPr="009B2F5E">
        <w:t xml:space="preserve"> 10.136–</w:t>
      </w:r>
      <w:r>
        <w:rPr>
          <w:lang w:val="cs-CZ"/>
        </w:rPr>
        <w:t>3</w:t>
      </w:r>
      <w:r w:rsidRPr="009B2F5E">
        <w:t>8</w:t>
      </w:r>
      <w:r>
        <w:fldChar w:fldCharType="begin"/>
      </w:r>
      <w:r>
        <w:instrText xml:space="preserve"> XE "Dante:</w:instrText>
      </w:r>
      <w:r w:rsidRPr="00C97461">
        <w:rPr>
          <w:i/>
        </w:rPr>
        <w:instrText>Paradiso</w:instrText>
      </w:r>
      <w:r w:rsidRPr="00C97461">
        <w:instrText xml:space="preserve"> 10</w:instrText>
      </w:r>
      <w:r>
        <w:instrText>.</w:instrText>
      </w:r>
      <w:r>
        <w:rPr>
          <w:lang w:val="cs-CZ"/>
        </w:rPr>
        <w:instrText>136</w:instrText>
      </w:r>
      <w:r>
        <w:instrText>‒</w:instrText>
      </w:r>
      <w:r>
        <w:rPr>
          <w:lang w:val="cs-CZ"/>
        </w:rPr>
        <w:instrText>38</w:instrText>
      </w:r>
      <w:r>
        <w:instrText xml:space="preserve">" </w:instrText>
      </w:r>
      <w:r>
        <w:fldChar w:fldCharType="end"/>
      </w:r>
      <w:r w:rsidRPr="009B2F5E">
        <w:t>)</w:t>
      </w:r>
    </w:p>
  </w:footnote>
  <w:footnote w:id="193">
    <w:p w:rsidR="006E5ECF" w:rsidRPr="08637CFC" w:rsidRDefault="006E5ECF" w:rsidP="007E775C">
      <w:pPr>
        <w:pStyle w:val="Textpoznpodarou"/>
        <w:rPr>
          <w:lang w:val="cs-CZ"/>
        </w:rPr>
      </w:pPr>
      <w:r>
        <w:rPr>
          <w:rStyle w:val="Znakapoznpodarou"/>
        </w:rPr>
        <w:footnoteRef/>
      </w:r>
      <w:r>
        <w:t xml:space="preserve"> </w:t>
      </w:r>
      <w:r>
        <w:rPr>
          <w:lang w:val="cs-CZ"/>
        </w:rPr>
        <w:t>Citace Arendtové „</w:t>
      </w:r>
      <w:r w:rsidRPr="087452C0">
        <w:rPr>
          <w:i/>
          <w:lang w:val="cs-CZ"/>
        </w:rPr>
        <w:t>n</w:t>
      </w:r>
      <w:r w:rsidRPr="087452C0">
        <w:rPr>
          <w:i/>
        </w:rPr>
        <w:t>otre héritage n’est précédé d’aucun testament</w:t>
      </w:r>
      <w:r>
        <w:rPr>
          <w:lang w:val="cs-CZ"/>
        </w:rPr>
        <w:t>“ v úvodu esejů o modernitě (</w:t>
      </w:r>
      <w:r w:rsidRPr="08D92A9A">
        <w:rPr>
          <w:i/>
          <w:lang w:val="cs-CZ"/>
        </w:rPr>
        <w:t>Between</w:t>
      </w:r>
      <w:r>
        <w:rPr>
          <w:lang w:val="cs-CZ"/>
        </w:rPr>
        <w:t xml:space="preserve"> </w:t>
      </w:r>
      <w:r w:rsidRPr="08D92A9A">
        <w:rPr>
          <w:i/>
          <w:lang w:val="cs-CZ"/>
        </w:rPr>
        <w:t>Past and Future</w:t>
      </w:r>
      <w:r>
        <w:rPr>
          <w:lang w:val="cs-CZ"/>
        </w:rPr>
        <w:t xml:space="preserve">) je vzata ze sbírky </w:t>
      </w:r>
      <w:r w:rsidRPr="08637CFC">
        <w:rPr>
          <w:bCs/>
          <w:i/>
          <w:iCs/>
        </w:rPr>
        <w:t xml:space="preserve">Feuillets </w:t>
      </w:r>
      <w:r w:rsidRPr="007E3A1C">
        <w:rPr>
          <w:bCs/>
          <w:i/>
          <w:iCs/>
        </w:rPr>
        <w:t>d'Hypnos</w:t>
      </w:r>
      <w:r>
        <w:rPr>
          <w:bCs/>
          <w:iCs/>
          <w:lang w:val="cs-CZ"/>
        </w:rPr>
        <w:t xml:space="preserve"> (</w:t>
      </w:r>
      <w:r w:rsidRPr="081349D4">
        <w:t>1946</w:t>
      </w:r>
      <w:r>
        <w:rPr>
          <w:lang w:val="cs-CZ"/>
        </w:rPr>
        <w:t xml:space="preserve">). René Char ji psal v letech </w:t>
      </w:r>
      <w:r>
        <w:t>1943‒44</w:t>
      </w:r>
      <w:r>
        <w:rPr>
          <w:lang w:val="cs-CZ"/>
        </w:rPr>
        <w:t xml:space="preserve">, když bojoval ve francouzské </w:t>
      </w:r>
      <w:r w:rsidRPr="08637CFC">
        <w:rPr>
          <w:i/>
        </w:rPr>
        <w:t>Résistance</w:t>
      </w:r>
      <w:r>
        <w:t xml:space="preserve"> </w:t>
      </w:r>
      <w:r>
        <w:rPr>
          <w:lang w:val="cs-CZ"/>
        </w:rPr>
        <w:t>proti nacismu.</w:t>
      </w:r>
    </w:p>
  </w:footnote>
  <w:footnote w:id="194">
    <w:p w:rsidR="006E5ECF" w:rsidRPr="00604F85" w:rsidRDefault="006E5ECF" w:rsidP="08163013">
      <w:pPr>
        <w:pStyle w:val="Textpoznpodarou"/>
        <w:rPr>
          <w:lang w:val="cs-CZ"/>
        </w:rPr>
      </w:pPr>
      <w:r>
        <w:rPr>
          <w:rStyle w:val="Znakapoznpodarou"/>
        </w:rPr>
        <w:footnoteRef/>
      </w:r>
      <w:r>
        <w:t xml:space="preserve"> </w:t>
      </w:r>
      <w:r w:rsidRPr="00273106">
        <w:rPr>
          <w:noProof/>
        </w:rPr>
        <w:t>„</w:t>
      </w:r>
      <w:r>
        <w:rPr>
          <w:noProof/>
          <w:lang w:val="cs-CZ"/>
        </w:rPr>
        <w:t>Dicendum enim quod i</w:t>
      </w:r>
      <w:r w:rsidRPr="00273106">
        <w:rPr>
          <w:noProof/>
        </w:rPr>
        <w:t>ntellectivum non radicatur in eadem anima simplici cum vegetativo et sensitivo, sicut vegetativum et sensitivum radicantur in eadem simplici, sed radicatur cum ipsis in eadem anima composita. Unde cum intellectus simplex sit, cum advenit, tum in suo adventu unitur vegetativo et sensitivo, et sic ipsa unita non faciunt animam simplicem, sed compositam.“ (</w:t>
      </w:r>
      <w:r w:rsidRPr="08C63294">
        <w:rPr>
          <w:noProof/>
        </w:rPr>
        <w:t>QIIIDA</w:t>
      </w:r>
      <w:r w:rsidRPr="00273106">
        <w:rPr>
          <w:i/>
          <w:noProof/>
        </w:rPr>
        <w:t xml:space="preserve">, </w:t>
      </w:r>
      <w:r w:rsidRPr="00273106">
        <w:rPr>
          <w:noProof/>
        </w:rPr>
        <w:t>q. 1</w:t>
      </w:r>
      <w:r>
        <w:rPr>
          <w:noProof/>
          <w:lang w:val="cs-CZ"/>
        </w:rPr>
        <w:t>;</w:t>
      </w:r>
      <w:r w:rsidRPr="00273106">
        <w:rPr>
          <w:noProof/>
        </w:rPr>
        <w:t xml:space="preserve"> ed. Bazán, p. 3.58‒64</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instrText>3.</w:instrText>
      </w:r>
      <w:r>
        <w:rPr>
          <w:lang w:val="cs-CZ"/>
        </w:rPr>
        <w:instrText>5</w:instrText>
      </w:r>
      <w:r>
        <w:instrText>8‒</w:instrText>
      </w:r>
      <w:r>
        <w:rPr>
          <w:lang w:val="cs-CZ"/>
        </w:rPr>
        <w:instrText>64</w:instrText>
      </w:r>
      <w:r>
        <w:instrText xml:space="preserve">" </w:instrText>
      </w:r>
      <w:r>
        <w:fldChar w:fldCharType="end"/>
      </w:r>
      <w:r w:rsidRPr="00273106">
        <w:rPr>
          <w:noProof/>
        </w:rPr>
        <w:t>)</w:t>
      </w:r>
    </w:p>
  </w:footnote>
  <w:footnote w:id="195">
    <w:p w:rsidR="006E5ECF" w:rsidRPr="00721E91" w:rsidRDefault="006E5ECF" w:rsidP="08163013">
      <w:pPr>
        <w:pStyle w:val="Textpoznpodarou"/>
        <w:rPr>
          <w:lang w:val="cs-CZ"/>
        </w:rPr>
      </w:pPr>
      <w:r>
        <w:rPr>
          <w:rStyle w:val="Znakapoznpodarou"/>
        </w:rPr>
        <w:footnoteRef/>
      </w:r>
      <w:r>
        <w:t xml:space="preserve"> </w:t>
      </w:r>
      <w:r w:rsidRPr="00273106">
        <w:rPr>
          <w:noProof/>
        </w:rPr>
        <w:t xml:space="preserve">„Per hoc patet ad illud quod dicit Averroes quod </w:t>
      </w:r>
      <w:r>
        <w:rPr>
          <w:noProof/>
        </w:rPr>
        <w:t>Aristotele</w:t>
      </w:r>
      <w:r w:rsidRPr="00273106">
        <w:rPr>
          <w:noProof/>
        </w:rPr>
        <w:t>s opinatur vegetativum, sensitivum et intellectivum esse unam animam in subiecto. Verum est: unam compositam, non autem unam simplicem.“ (</w:t>
      </w:r>
      <w:r w:rsidRPr="08AC596A">
        <w:rPr>
          <w:noProof/>
        </w:rPr>
        <w:t>QIIIDA</w:t>
      </w:r>
      <w:r w:rsidRPr="00273106">
        <w:rPr>
          <w:i/>
          <w:noProof/>
        </w:rPr>
        <w:t xml:space="preserve">, </w:t>
      </w:r>
      <w:r w:rsidRPr="00273106">
        <w:rPr>
          <w:noProof/>
        </w:rPr>
        <w:t>q. 1</w:t>
      </w:r>
      <w:r>
        <w:rPr>
          <w:noProof/>
          <w:lang w:val="cs-CZ"/>
        </w:rPr>
        <w:t>;</w:t>
      </w:r>
      <w:r w:rsidRPr="00273106">
        <w:rPr>
          <w:noProof/>
        </w:rPr>
        <w:t xml:space="preserve"> ed. Bazán, p. 3.65‒68</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instrText>3.</w:instrText>
      </w:r>
      <w:r>
        <w:rPr>
          <w:lang w:val="cs-CZ"/>
        </w:rPr>
        <w:instrText>65</w:instrText>
      </w:r>
      <w:r>
        <w:instrText>‒</w:instrText>
      </w:r>
      <w:r>
        <w:rPr>
          <w:lang w:val="cs-CZ"/>
        </w:rPr>
        <w:instrText>68</w:instrText>
      </w:r>
      <w:r>
        <w:instrText xml:space="preserve">" </w:instrText>
      </w:r>
      <w:r>
        <w:fldChar w:fldCharType="end"/>
      </w:r>
      <w:r w:rsidRPr="00273106">
        <w:rPr>
          <w:noProof/>
        </w:rPr>
        <w:t>)</w:t>
      </w:r>
    </w:p>
  </w:footnote>
  <w:footnote w:id="196">
    <w:p w:rsidR="006E5ECF" w:rsidRPr="00793078" w:rsidRDefault="006E5ECF" w:rsidP="08163013">
      <w:pPr>
        <w:pStyle w:val="Textpoznpodarou"/>
        <w:rPr>
          <w:lang w:val="cs-CZ"/>
        </w:rPr>
      </w:pPr>
      <w:r>
        <w:rPr>
          <w:rStyle w:val="Znakapoznpodarou"/>
        </w:rPr>
        <w:footnoteRef/>
      </w:r>
      <w:r>
        <w:t xml:space="preserve"> </w:t>
      </w:r>
      <w:r w:rsidRPr="00273106">
        <w:rPr>
          <w:noProof/>
        </w:rPr>
        <w:t>„</w:t>
      </w:r>
      <w:r>
        <w:rPr>
          <w:noProof/>
          <w:lang w:val="cs-CZ"/>
        </w:rPr>
        <w:t>(...) i</w:t>
      </w:r>
      <w:r w:rsidRPr="00273106">
        <w:rPr>
          <w:noProof/>
        </w:rPr>
        <w:t>ntellectus enim, qui Primum Agens, est in fine bonitatis et simplicitatis et perfectionis. Intellectus autem noster non est in fine bonitatis, simplicitatis et perfectionis cum sit ei admixta potentia. Est intellectus noster potentia unumquodque intelligibilium et etiam intelligit cum phantasmate.“ (</w:t>
      </w:r>
      <w:r w:rsidRPr="08810334">
        <w:rPr>
          <w:noProof/>
        </w:rPr>
        <w:t>QIIIDA</w:t>
      </w:r>
      <w:r w:rsidRPr="00273106">
        <w:rPr>
          <w:i/>
          <w:noProof/>
        </w:rPr>
        <w:t xml:space="preserve">, </w:t>
      </w:r>
      <w:r w:rsidRPr="00273106">
        <w:rPr>
          <w:noProof/>
        </w:rPr>
        <w:t>q. 2</w:t>
      </w:r>
      <w:r>
        <w:rPr>
          <w:noProof/>
          <w:lang w:val="cs-CZ"/>
        </w:rPr>
        <w:t>;</w:t>
      </w:r>
      <w:r w:rsidRPr="00273106">
        <w:rPr>
          <w:noProof/>
        </w:rPr>
        <w:t xml:space="preserve"> ed. Bazán, p. 5.36‒41</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5</w:instrText>
      </w:r>
      <w:r>
        <w:instrText>.</w:instrText>
      </w:r>
      <w:r>
        <w:rPr>
          <w:lang w:val="cs-CZ"/>
        </w:rPr>
        <w:instrText>36</w:instrText>
      </w:r>
      <w:r>
        <w:instrText>‒</w:instrText>
      </w:r>
      <w:r>
        <w:rPr>
          <w:lang w:val="cs-CZ"/>
        </w:rPr>
        <w:instrText>41</w:instrText>
      </w:r>
      <w:r>
        <w:instrText xml:space="preserve">" </w:instrText>
      </w:r>
      <w:r>
        <w:fldChar w:fldCharType="end"/>
      </w:r>
      <w:r w:rsidRPr="00273106">
        <w:rPr>
          <w:noProof/>
        </w:rPr>
        <w:t>)</w:t>
      </w:r>
    </w:p>
  </w:footnote>
  <w:footnote w:id="197">
    <w:p w:rsidR="006E5ECF" w:rsidRPr="00262321" w:rsidRDefault="006E5ECF" w:rsidP="08163013">
      <w:pPr>
        <w:pStyle w:val="Textpoznpodarou"/>
      </w:pPr>
      <w:r>
        <w:rPr>
          <w:rStyle w:val="Znakapoznpodarou"/>
        </w:rPr>
        <w:footnoteRef/>
      </w:r>
      <w:r>
        <w:rPr>
          <w:lang w:val="cs-CZ"/>
        </w:rPr>
        <w:t xml:space="preserve"> </w:t>
      </w:r>
      <w:r>
        <w:t>„</w:t>
      </w:r>
      <w:r w:rsidRPr="00262321">
        <w:t>Propter quod dicitur a Quibusdam qu</w:t>
      </w:r>
      <w:r>
        <w:t>od duplex est materia, intelligibilis et non, scilicet</w:t>
      </w:r>
      <w:r w:rsidRPr="00262321">
        <w:t xml:space="preserve"> </w:t>
      </w:r>
      <w:r>
        <w:t xml:space="preserve"> </w:t>
      </w:r>
      <w:r w:rsidRPr="00262321">
        <w:t xml:space="preserve">materia sensibilis. Sed contra hoc est </w:t>
      </w:r>
      <w:r>
        <w:t>Aristoteles</w:t>
      </w:r>
      <w:r w:rsidRPr="00262321">
        <w:t>. Dicit enim quod materia</w:t>
      </w:r>
      <w:r>
        <w:t xml:space="preserve"> quae est intelligibilis est il</w:t>
      </w:r>
      <w:r>
        <w:rPr>
          <w:lang w:val="cs-CZ"/>
        </w:rPr>
        <w:t>l</w:t>
      </w:r>
      <w:r w:rsidRPr="00262321">
        <w:t>a eadem sensibilis. Unde, licet in mathematicis sit materia sensibilis</w:t>
      </w:r>
      <w:r>
        <w:t xml:space="preserve"> intelligibilis, nihilominus il</w:t>
      </w:r>
      <w:r>
        <w:rPr>
          <w:lang w:val="cs-CZ"/>
        </w:rPr>
        <w:t>l</w:t>
      </w:r>
      <w:r w:rsidRPr="00262321">
        <w:t>a quantum ad suum esse est sensibilis.</w:t>
      </w:r>
      <w:r>
        <w:t>“ (</w:t>
      </w:r>
      <w:r w:rsidRPr="08810334">
        <w:t>QIIIDA</w:t>
      </w:r>
      <w:r>
        <w:rPr>
          <w:i/>
        </w:rPr>
        <w:t xml:space="preserve">, </w:t>
      </w:r>
      <w:r>
        <w:t>q. 6</w:t>
      </w:r>
      <w:r>
        <w:rPr>
          <w:lang w:val="cs-CZ"/>
        </w:rPr>
        <w:t>;</w:t>
      </w:r>
      <w:r>
        <w:t xml:space="preserve"> ed. Bazán, p. 19.</w:t>
      </w:r>
      <w:r>
        <w:rPr>
          <w:lang w:val="cs-CZ"/>
        </w:rPr>
        <w:t>44</w:t>
      </w:r>
      <w:r>
        <w:t>‒</w:t>
      </w:r>
      <w:r>
        <w:rPr>
          <w:lang w:val="cs-CZ"/>
        </w:rPr>
        <w:t>4</w:t>
      </w:r>
      <w:r>
        <w:t>7</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19</w:instrText>
      </w:r>
      <w:r>
        <w:instrText>.</w:instrText>
      </w:r>
      <w:r>
        <w:rPr>
          <w:lang w:val="cs-CZ"/>
        </w:rPr>
        <w:instrText>44</w:instrText>
      </w:r>
      <w:r>
        <w:instrText>‒</w:instrText>
      </w:r>
      <w:r>
        <w:rPr>
          <w:lang w:val="cs-CZ"/>
        </w:rPr>
        <w:instrText>47</w:instrText>
      </w:r>
      <w:r>
        <w:instrText xml:space="preserve">" </w:instrText>
      </w:r>
      <w:r>
        <w:fldChar w:fldCharType="end"/>
      </w:r>
      <w:r>
        <w:t xml:space="preserve">) </w:t>
      </w:r>
    </w:p>
  </w:footnote>
  <w:footnote w:id="198">
    <w:p w:rsidR="006E5ECF" w:rsidRPr="00686A48" w:rsidRDefault="006E5ECF" w:rsidP="08163013">
      <w:pPr>
        <w:pStyle w:val="Textpoznpodarou"/>
        <w:rPr>
          <w:noProof/>
          <w:lang w:val="cs-CZ"/>
        </w:rPr>
      </w:pPr>
      <w:r>
        <w:rPr>
          <w:rStyle w:val="Znakapoznpodarou"/>
        </w:rPr>
        <w:footnoteRef/>
      </w:r>
      <w:r>
        <w:t xml:space="preserve"> </w:t>
      </w:r>
      <w:r w:rsidRPr="00273106">
        <w:rPr>
          <w:noProof/>
        </w:rPr>
        <w:t>„</w:t>
      </w:r>
      <w:r w:rsidRPr="085A3A77">
        <w:t>Positio ergo Aristotelis et Averrois</w:t>
      </w:r>
      <w:r w:rsidRPr="00273106">
        <w:rPr>
          <w:noProof/>
        </w:rPr>
        <w:t xml:space="preserve"> est quod in quo nulla est transmutatio, in eo nulla est materia secundum ipsos. Et hoc est verum.“ (</w:t>
      </w:r>
      <w:r>
        <w:rPr>
          <w:noProof/>
          <w:lang w:val="cs-CZ"/>
        </w:rPr>
        <w:t>QIIIDA</w:t>
      </w:r>
      <w:r>
        <w:rPr>
          <w:noProof/>
        </w:rPr>
        <w:t>, q. 6</w:t>
      </w:r>
      <w:r>
        <w:rPr>
          <w:noProof/>
          <w:lang w:val="cs-CZ"/>
        </w:rPr>
        <w:t xml:space="preserve">; </w:t>
      </w:r>
      <w:r w:rsidRPr="00273106">
        <w:rPr>
          <w:noProof/>
        </w:rPr>
        <w:t>ed. Bazán, p. 20.77‒79</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20</w:instrText>
      </w:r>
      <w:r>
        <w:instrText>.</w:instrText>
      </w:r>
      <w:r>
        <w:rPr>
          <w:lang w:val="cs-CZ"/>
        </w:rPr>
        <w:instrText>77</w:instrText>
      </w:r>
      <w:r>
        <w:instrText>‒</w:instrText>
      </w:r>
      <w:r>
        <w:rPr>
          <w:lang w:val="cs-CZ"/>
        </w:rPr>
        <w:instrText>79</w:instrText>
      </w:r>
      <w:r>
        <w:instrText xml:space="preserve">" </w:instrText>
      </w:r>
      <w:r>
        <w:fldChar w:fldCharType="end"/>
      </w:r>
      <w:r w:rsidRPr="00273106">
        <w:rPr>
          <w:noProof/>
        </w:rPr>
        <w:t>)</w:t>
      </w:r>
    </w:p>
  </w:footnote>
  <w:footnote w:id="199">
    <w:p w:rsidR="006E5ECF" w:rsidRPr="0075512D" w:rsidRDefault="006E5ECF" w:rsidP="08163013">
      <w:pPr>
        <w:pStyle w:val="Textpoznpodarou"/>
      </w:pPr>
      <w:r w:rsidRPr="0075512D">
        <w:rPr>
          <w:rStyle w:val="Znakapoznpodarou"/>
        </w:rPr>
        <w:footnoteRef/>
      </w:r>
      <w:r>
        <w:t xml:space="preserve"> „</w:t>
      </w:r>
      <w:r w:rsidRPr="0075512D">
        <w:t xml:space="preserve">Dicit enim </w:t>
      </w:r>
      <w:r>
        <w:t>Aristoteles</w:t>
      </w:r>
      <w:r w:rsidRPr="0075512D">
        <w:t xml:space="preserve"> in principio </w:t>
      </w:r>
      <w:r w:rsidRPr="0075512D">
        <w:rPr>
          <w:i/>
        </w:rPr>
        <w:t>octavi</w:t>
      </w:r>
      <w:r>
        <w:t xml:space="preserve"> </w:t>
      </w:r>
      <w:r w:rsidRPr="0075512D">
        <w:rPr>
          <w:i/>
        </w:rPr>
        <w:t>Physicorum</w:t>
      </w:r>
      <w:r w:rsidRPr="0075512D">
        <w:t xml:space="preserve"> quod omne agens faciens de novo est transmutatum. Si ergo Prima Causa aliquid facit de novo, oportet quod sua voluntas sit nova et quod transmutetur. Sed sua voluntas est sua actio. Oporteret ergo quod sua actio esset nova et transmutaretur, si aliquid faceret de novo. Et propterea, cum hoc sit inconveniens, eo propter hoc ipse dicit mundum esse aeternum.“</w:t>
      </w:r>
      <w:r>
        <w:t xml:space="preserve"> </w:t>
      </w:r>
      <w:r w:rsidRPr="00756965">
        <w:t>(</w:t>
      </w:r>
      <w:r w:rsidRPr="080362F1">
        <w:t>QIIIDA</w:t>
      </w:r>
      <w:r w:rsidRPr="00DD5D2F">
        <w:t xml:space="preserve">, </w:t>
      </w:r>
      <w:r>
        <w:t>q. 2</w:t>
      </w:r>
      <w:r>
        <w:rPr>
          <w:lang w:val="cs-CZ"/>
        </w:rPr>
        <w:t>;</w:t>
      </w:r>
      <w:r>
        <w:t xml:space="preserve"> ed. Bazán, p. 6.55</w:t>
      </w:r>
      <w:r w:rsidRPr="00DD5D2F">
        <w:t>‒</w:t>
      </w:r>
      <w:r>
        <w:t>61</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6</w:instrText>
      </w:r>
      <w:r>
        <w:instrText>.</w:instrText>
      </w:r>
      <w:r>
        <w:rPr>
          <w:lang w:val="cs-CZ"/>
        </w:rPr>
        <w:instrText>55</w:instrText>
      </w:r>
      <w:r>
        <w:instrText>‒</w:instrText>
      </w:r>
      <w:r>
        <w:rPr>
          <w:lang w:val="cs-CZ"/>
        </w:rPr>
        <w:instrText>61</w:instrText>
      </w:r>
      <w:r>
        <w:instrText xml:space="preserve">" </w:instrText>
      </w:r>
      <w:r>
        <w:fldChar w:fldCharType="end"/>
      </w:r>
      <w:r w:rsidRPr="00756965">
        <w:t>)</w:t>
      </w:r>
    </w:p>
  </w:footnote>
  <w:footnote w:id="200">
    <w:p w:rsidR="006E5ECF" w:rsidRPr="0024542C" w:rsidRDefault="006E5ECF" w:rsidP="08163013">
      <w:pPr>
        <w:pStyle w:val="Textpoznpodarou"/>
      </w:pPr>
      <w:r>
        <w:rPr>
          <w:rStyle w:val="Znakapoznpodarou"/>
        </w:rPr>
        <w:footnoteRef/>
      </w:r>
      <w:r>
        <w:t xml:space="preserve"> „</w:t>
      </w:r>
      <w:r w:rsidRPr="0024542C">
        <w:t>Transmutatio enim omnis est de opposito in oppositum, quae non possunt simul esse. Omnis ergo transmutatio est in tempore, ex quo opposita, inter quae est transmutatio, non possunt esse simul.</w:t>
      </w:r>
      <w:r>
        <w:t xml:space="preserve">“ </w:t>
      </w:r>
      <w:r w:rsidRPr="00756965">
        <w:t>(</w:t>
      </w:r>
      <w:r w:rsidRPr="080362F1">
        <w:t>QIIIDA</w:t>
      </w:r>
      <w:r w:rsidRPr="00DD5D2F">
        <w:t xml:space="preserve">, </w:t>
      </w:r>
      <w:r>
        <w:t>q. 3</w:t>
      </w:r>
      <w:r>
        <w:rPr>
          <w:lang w:val="cs-CZ"/>
        </w:rPr>
        <w:t>;</w:t>
      </w:r>
      <w:r>
        <w:t xml:space="preserve"> ed. Bazán, p. 9.23</w:t>
      </w:r>
      <w:r w:rsidRPr="00DD5D2F">
        <w:t>‒</w:t>
      </w:r>
      <w:r>
        <w:t>26</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9</w:instrText>
      </w:r>
      <w:r>
        <w:instrText>.</w:instrText>
      </w:r>
      <w:r>
        <w:rPr>
          <w:lang w:val="cs-CZ"/>
        </w:rPr>
        <w:instrText>23</w:instrText>
      </w:r>
      <w:r>
        <w:instrText>‒</w:instrText>
      </w:r>
      <w:r>
        <w:rPr>
          <w:lang w:val="cs-CZ"/>
        </w:rPr>
        <w:instrText>26</w:instrText>
      </w:r>
      <w:r>
        <w:instrText xml:space="preserve">" </w:instrText>
      </w:r>
      <w:r>
        <w:fldChar w:fldCharType="end"/>
      </w:r>
      <w:r w:rsidRPr="00756965">
        <w:t>)</w:t>
      </w:r>
    </w:p>
  </w:footnote>
  <w:footnote w:id="201">
    <w:p w:rsidR="006E5ECF" w:rsidRPr="00956A95" w:rsidRDefault="006E5ECF" w:rsidP="08163013">
      <w:pPr>
        <w:pStyle w:val="Textpoznpodarou"/>
        <w:rPr>
          <w:lang w:val="cs-CZ"/>
        </w:rPr>
      </w:pPr>
      <w:r>
        <w:rPr>
          <w:rStyle w:val="Znakapoznpodarou"/>
        </w:rPr>
        <w:footnoteRef/>
      </w:r>
      <w:r>
        <w:t xml:space="preserve"> „</w:t>
      </w:r>
      <w:r>
        <w:rPr>
          <w:lang w:val="cs-CZ"/>
        </w:rPr>
        <w:t>Hoc autem non ostedunt, sed unum falsum supponunt: quod s</w:t>
      </w:r>
      <w:r>
        <w:t>pecies humana non possit esse facta sempiterna a Deo nisi facta sit in aliquo individuo determinato et aeterno, sicut species caeli facta est aeterna.“ (</w:t>
      </w:r>
      <w:r w:rsidRPr="0066169A">
        <w:rPr>
          <w:i/>
        </w:rPr>
        <w:t>De aeternitate mundi</w:t>
      </w:r>
      <w:r>
        <w:t xml:space="preserve"> </w:t>
      </w:r>
      <w:r>
        <w:rPr>
          <w:lang w:val="cs-CZ"/>
        </w:rPr>
        <w:t>2;</w:t>
      </w:r>
      <w:r>
        <w:t xml:space="preserve"> ed. Bazán, p. 120.5</w:t>
      </w:r>
      <w:r>
        <w:rPr>
          <w:lang w:val="cs-CZ"/>
        </w:rPr>
        <w:t>2</w:t>
      </w:r>
      <w:r>
        <w:t>‒55</w:t>
      </w:r>
      <w:r>
        <w:fldChar w:fldCharType="begin"/>
      </w:r>
      <w:r>
        <w:instrText xml:space="preserve"> XE Siger:</w:instrText>
      </w:r>
      <w:r>
        <w:rPr>
          <w:i/>
        </w:rPr>
        <w:instrText>De</w:instrText>
      </w:r>
      <w:r>
        <w:rPr>
          <w:i/>
          <w:lang w:val="cs-CZ"/>
        </w:rPr>
        <w:instrText xml:space="preserve"> </w:instrText>
      </w:r>
      <w:r w:rsidRPr="0066169A">
        <w:rPr>
          <w:i/>
        </w:rPr>
        <w:instrText>aeternitate mundi</w:instrText>
      </w:r>
      <w:r w:rsidRPr="00D33583">
        <w:instrText xml:space="preserve"> </w:instrText>
      </w:r>
      <w:r>
        <w:instrText>120.</w:instrText>
      </w:r>
      <w:r>
        <w:rPr>
          <w:lang w:val="cs-CZ"/>
        </w:rPr>
        <w:instrText>52‒55</w:instrText>
      </w:r>
      <w:r>
        <w:instrText xml:space="preserve">" </w:instrText>
      </w:r>
      <w:r>
        <w:fldChar w:fldCharType="end"/>
      </w:r>
      <w:r>
        <w:t>)</w:t>
      </w:r>
    </w:p>
  </w:footnote>
  <w:footnote w:id="202">
    <w:p w:rsidR="006E5ECF" w:rsidRPr="00BC71AD" w:rsidRDefault="006E5ECF" w:rsidP="08163013">
      <w:pPr>
        <w:pStyle w:val="Textpoznpodarou"/>
        <w:rPr>
          <w:lang w:val="cs-CZ"/>
        </w:rPr>
      </w:pPr>
      <w:r>
        <w:rPr>
          <w:rStyle w:val="Znakapoznpodarou"/>
        </w:rPr>
        <w:footnoteRef/>
      </w:r>
      <w:r>
        <w:t xml:space="preserve"> </w:t>
      </w:r>
      <w:r w:rsidRPr="00273106">
        <w:rPr>
          <w:noProof/>
          <w:lang w:eastAsia="de-DE"/>
        </w:rPr>
        <w:t xml:space="preserve">„Et </w:t>
      </w:r>
      <w:r w:rsidRPr="00273106">
        <w:rPr>
          <w:noProof/>
        </w:rPr>
        <w:t xml:space="preserve">si </w:t>
      </w:r>
      <w:r>
        <w:rPr>
          <w:noProof/>
        </w:rPr>
        <w:t>[</w:t>
      </w:r>
      <w:r>
        <w:rPr>
          <w:noProof/>
          <w:lang w:val="cs-CZ"/>
        </w:rPr>
        <w:t>Agens Primus</w:t>
      </w:r>
      <w:r>
        <w:rPr>
          <w:noProof/>
        </w:rPr>
        <w:t>]</w:t>
      </w:r>
      <w:r>
        <w:rPr>
          <w:noProof/>
          <w:lang w:val="cs-CZ"/>
        </w:rPr>
        <w:t xml:space="preserve"> </w:t>
      </w:r>
      <w:r w:rsidRPr="00273106">
        <w:rPr>
          <w:noProof/>
        </w:rPr>
        <w:t xml:space="preserve">voluit </w:t>
      </w:r>
      <w:r w:rsidRPr="00273106">
        <w:rPr>
          <w:noProof/>
          <w:lang w:eastAsia="de-DE"/>
        </w:rPr>
        <w:t xml:space="preserve">ab aeterno </w:t>
      </w:r>
      <w:r w:rsidRPr="00273106">
        <w:rPr>
          <w:noProof/>
        </w:rPr>
        <w:t xml:space="preserve">intellectum fieri aeternum, intellectus factus est aeternus, quia aliter volitum suum non fieret secundum formam voluntatis suae. Qui ergo voluerit scire utrum intellectus factus sit </w:t>
      </w:r>
      <w:r w:rsidRPr="00273106">
        <w:rPr>
          <w:noProof/>
          <w:lang w:eastAsia="de-DE"/>
        </w:rPr>
        <w:t xml:space="preserve">de </w:t>
      </w:r>
      <w:r w:rsidRPr="00273106">
        <w:rPr>
          <w:noProof/>
        </w:rPr>
        <w:t xml:space="preserve">novo vel factus sit aeternus, </w:t>
      </w:r>
      <w:r w:rsidRPr="00273106">
        <w:rPr>
          <w:noProof/>
          <w:lang w:eastAsia="de-DE"/>
        </w:rPr>
        <w:t xml:space="preserve">oportet </w:t>
      </w:r>
      <w:r w:rsidRPr="00273106">
        <w:rPr>
          <w:noProof/>
        </w:rPr>
        <w:t>eum investigare formam voluntatis Primi. Sed quis erit qui eam investigabit?“ (</w:t>
      </w:r>
      <w:r w:rsidRPr="08957348">
        <w:rPr>
          <w:noProof/>
        </w:rPr>
        <w:t>QIIIDA</w:t>
      </w:r>
      <w:r>
        <w:rPr>
          <w:noProof/>
        </w:rPr>
        <w:t>, q. 2</w:t>
      </w:r>
      <w:r>
        <w:rPr>
          <w:noProof/>
          <w:lang w:val="cs-CZ"/>
        </w:rPr>
        <w:t>;</w:t>
      </w:r>
      <w:r>
        <w:rPr>
          <w:noProof/>
        </w:rPr>
        <w:t xml:space="preserve"> ed. Bazán, p. 7.70‒75</w:t>
      </w:r>
      <w:r>
        <w:fldChar w:fldCharType="begin"/>
      </w:r>
      <w:r>
        <w:instrText xml:space="preserve"> XE "</w:instrText>
      </w:r>
      <w:r w:rsidRPr="00C40514">
        <w:instrText>Siger:</w:instrText>
      </w:r>
      <w:r>
        <w:rPr>
          <w:i/>
        </w:rPr>
        <w:instrText xml:space="preserve">Quaestiones in tertium </w:instrText>
      </w:r>
      <w:r>
        <w:rPr>
          <w:i/>
          <w:lang w:val="cs-CZ"/>
        </w:rPr>
        <w:instrText>D</w:instrText>
      </w:r>
      <w:r w:rsidRPr="00472F38">
        <w:rPr>
          <w:i/>
        </w:rPr>
        <w:instrText>e anima</w:instrText>
      </w:r>
      <w:r w:rsidRPr="0019480E">
        <w:instrText xml:space="preserve"> </w:instrText>
      </w:r>
      <w:r>
        <w:rPr>
          <w:lang w:val="cs-CZ"/>
        </w:rPr>
        <w:instrText>7</w:instrText>
      </w:r>
      <w:r>
        <w:instrText>.</w:instrText>
      </w:r>
      <w:r>
        <w:rPr>
          <w:lang w:val="cs-CZ"/>
        </w:rPr>
        <w:instrText>70</w:instrText>
      </w:r>
      <w:r>
        <w:instrText>‒</w:instrText>
      </w:r>
      <w:r>
        <w:rPr>
          <w:lang w:val="cs-CZ"/>
        </w:rPr>
        <w:instrText>75</w:instrText>
      </w:r>
      <w:r>
        <w:instrText xml:space="preserve">" </w:instrText>
      </w:r>
      <w:r>
        <w:fldChar w:fldCharType="end"/>
      </w:r>
      <w:r>
        <w:rPr>
          <w:noProof/>
          <w:lang w:val="cs-CZ"/>
        </w:rPr>
        <w:t>)</w:t>
      </w:r>
    </w:p>
  </w:footnote>
  <w:footnote w:id="203">
    <w:p w:rsidR="006E5ECF" w:rsidRPr="00455A2D" w:rsidRDefault="006E5ECF" w:rsidP="08163013">
      <w:pPr>
        <w:pStyle w:val="Textpoznpodarou"/>
      </w:pPr>
      <w:r w:rsidRPr="00455A2D">
        <w:rPr>
          <w:rStyle w:val="Znakapoznpodarou"/>
        </w:rPr>
        <w:footnoteRef/>
      </w:r>
      <w:r w:rsidRPr="00455A2D">
        <w:t xml:space="preserve"> </w:t>
      </w:r>
      <w:r>
        <w:t>„</w:t>
      </w:r>
      <w:r w:rsidRPr="00455A2D">
        <w:t>Nihil implicans in se contradictionem possibile est esse. Creatio est huiusmodi. Ergo no</w:t>
      </w:r>
      <w:r>
        <w:t>n potest esse. Probatio minoris</w:t>
      </w:r>
      <w:r w:rsidRPr="00455A2D">
        <w:t xml:space="preserve">: unde per creationem ponitur esse aliquod novum factum et novum verum, ponitur apud creationem esse mutatio quaedam, quia sicut dicitur </w:t>
      </w:r>
      <w:r w:rsidRPr="00455A2D">
        <w:rPr>
          <w:i/>
        </w:rPr>
        <w:t>nono Metaphysicae</w:t>
      </w:r>
      <w:r w:rsidRPr="00455A2D">
        <w:t xml:space="preserve">, in immobilibus quod aliquando verum </w:t>
      </w:r>
      <w:r>
        <w:t>semper verum</w:t>
      </w:r>
      <w:r w:rsidRPr="00455A2D">
        <w:t>; et ideo aliquando esse verum et aliquando non esse verum est nisi in his quae mutationi sunt adiuncta.</w:t>
      </w:r>
      <w:r>
        <w:t>“ (</w:t>
      </w:r>
      <w:r>
        <w:rPr>
          <w:i/>
        </w:rPr>
        <w:t>Quaestiones</w:t>
      </w:r>
      <w:r w:rsidRPr="003447C4">
        <w:rPr>
          <w:i/>
        </w:rPr>
        <w:t xml:space="preserve"> super Librum de causis</w:t>
      </w:r>
      <w:r>
        <w:t>, q. 20, item 6; ed. Marlasca, p. 84.26‒32</w:t>
      </w:r>
      <w:r>
        <w:fldChar w:fldCharType="begin"/>
      </w:r>
      <w:r>
        <w:instrText xml:space="preserve"> XE "Siger</w:instrText>
      </w:r>
      <w:r>
        <w:rPr>
          <w:i/>
        </w:rPr>
        <w:instrText>:Quaestiones</w:instrText>
      </w:r>
      <w:r w:rsidRPr="007B5A7F">
        <w:rPr>
          <w:i/>
        </w:rPr>
        <w:instrText xml:space="preserve"> super Librum de causis</w:instrText>
      </w:r>
      <w:r>
        <w:rPr>
          <w:i/>
        </w:rPr>
        <w:instrText xml:space="preserve"> </w:instrText>
      </w:r>
      <w:r>
        <w:instrText>8</w:instrText>
      </w:r>
      <w:r>
        <w:rPr>
          <w:lang w:val="cs-CZ"/>
        </w:rPr>
        <w:instrText>4</w:instrText>
      </w:r>
      <w:r>
        <w:instrText>.</w:instrText>
      </w:r>
      <w:r>
        <w:rPr>
          <w:lang w:val="cs-CZ"/>
        </w:rPr>
        <w:instrText>26</w:instrText>
      </w:r>
      <w:r>
        <w:instrText>‒</w:instrText>
      </w:r>
      <w:r>
        <w:rPr>
          <w:lang w:val="cs-CZ"/>
        </w:rPr>
        <w:instrText>32</w:instrText>
      </w:r>
      <w:r>
        <w:instrText xml:space="preserve">" </w:instrText>
      </w:r>
      <w:r>
        <w:fldChar w:fldCharType="end"/>
      </w:r>
      <w:r>
        <w:t>)</w:t>
      </w:r>
    </w:p>
  </w:footnote>
  <w:footnote w:id="204">
    <w:p w:rsidR="006E5ECF" w:rsidRPr="003E4F4B" w:rsidRDefault="006E5ECF" w:rsidP="08163013">
      <w:pPr>
        <w:pStyle w:val="Textpoznpodarou"/>
        <w:rPr>
          <w:lang w:val="cs-CZ"/>
        </w:rPr>
      </w:pPr>
      <w:r>
        <w:rPr>
          <w:rStyle w:val="Znakapoznpodarou"/>
        </w:rPr>
        <w:footnoteRef/>
      </w:r>
      <w:r>
        <w:t xml:space="preserve"> </w:t>
      </w:r>
      <w:r w:rsidRPr="00273106">
        <w:rPr>
          <w:noProof/>
        </w:rPr>
        <w:t>„Et si tu quaeras: si voluit intellectum fieri aeternum, quare magis voluit sic quam quod factus esset de novo, dico quod sic voluit, quia voluit. Voluntas enim eius non dependet a rebus sicut voluntas nostra, quae licet non possit cogi a rebus, tamen trahitur et excitatur a rebus. Voluntas autem Primi nec a rebus cogitur nec trahitur.“ (</w:t>
      </w:r>
      <w:r w:rsidRPr="08D575FA">
        <w:rPr>
          <w:noProof/>
        </w:rPr>
        <w:t>QIIIDA</w:t>
      </w:r>
      <w:r w:rsidRPr="00273106">
        <w:rPr>
          <w:noProof/>
        </w:rPr>
        <w:t>, q. 2</w:t>
      </w:r>
      <w:r>
        <w:rPr>
          <w:noProof/>
          <w:lang w:val="cs-CZ"/>
        </w:rPr>
        <w:t>;</w:t>
      </w:r>
      <w:r w:rsidRPr="00273106">
        <w:rPr>
          <w:noProof/>
        </w:rPr>
        <w:t xml:space="preserve"> ed. Bazán, p. 7.76‒80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571CA8">
        <w:rPr>
          <w:i/>
          <w:noProof/>
        </w:rPr>
        <w:instrText>e anima</w:instrText>
      </w:r>
      <w:r w:rsidRPr="00571CA8">
        <w:rPr>
          <w:noProof/>
        </w:rPr>
        <w:instrText xml:space="preserve"> 7.76‒80</w:instrText>
      </w:r>
      <w:r>
        <w:instrText xml:space="preserve">" </w:instrText>
      </w:r>
      <w:r>
        <w:rPr>
          <w:noProof/>
        </w:rPr>
        <w:fldChar w:fldCharType="end"/>
      </w:r>
      <w:r w:rsidRPr="00273106">
        <w:rPr>
          <w:noProof/>
        </w:rPr>
        <w:t>)</w:t>
      </w:r>
    </w:p>
  </w:footnote>
  <w:footnote w:id="205">
    <w:p w:rsidR="006E5ECF" w:rsidRPr="00756965" w:rsidRDefault="006E5ECF" w:rsidP="08163013">
      <w:pPr>
        <w:pStyle w:val="Textpoznpodarou"/>
      </w:pPr>
      <w:r>
        <w:rPr>
          <w:rStyle w:val="Znakapoznpodarou"/>
        </w:rPr>
        <w:footnoteRef/>
      </w:r>
      <w:r>
        <w:rPr>
          <w:lang w:val="cs-CZ"/>
        </w:rPr>
        <w:t xml:space="preserve"> </w:t>
      </w:r>
      <w:r w:rsidRPr="00756965">
        <w:t>„Dico autem quod, licet non sit necessaria positio</w:t>
      </w:r>
      <w:r w:rsidRPr="00756965">
        <w:rPr>
          <w:rFonts w:eastAsia="Sylfaen"/>
        </w:rPr>
        <w:t xml:space="preserve"> Aristotelis, </w:t>
      </w:r>
      <w:r>
        <w:t xml:space="preserve">sicut ostensum est, ipsa tamen </w:t>
      </w:r>
      <w:r w:rsidRPr="00756965">
        <w:t xml:space="preserve">est probabilior quam positio </w:t>
      </w:r>
      <w:r w:rsidRPr="00756965">
        <w:rPr>
          <w:rFonts w:eastAsia="Sylfaen"/>
        </w:rPr>
        <w:t>Augustini</w:t>
      </w:r>
      <w:r w:rsidRPr="00756965">
        <w:t>, quia non possumus inquirere novitatem vel aeternitatem facti a voluntate Primi, scilicet quod non possumus cogitare formam voluntatis suae.“ (</w:t>
      </w:r>
      <w:r w:rsidRPr="086773D6">
        <w:t>QIIIDA</w:t>
      </w:r>
      <w:r w:rsidRPr="00DD5D2F">
        <w:t xml:space="preserve">, </w:t>
      </w:r>
      <w:r>
        <w:t>q. 2</w:t>
      </w:r>
      <w:r>
        <w:rPr>
          <w:lang w:val="cs-CZ"/>
        </w:rPr>
        <w:t>;</w:t>
      </w:r>
      <w:r>
        <w:t xml:space="preserve"> ed. Bazán, p. 7.81</w:t>
      </w:r>
      <w:r w:rsidRPr="00DD5D2F">
        <w:t>‒</w:t>
      </w:r>
      <w:r>
        <w:t>85</w:t>
      </w:r>
      <w:r>
        <w:fldChar w:fldCharType="begin"/>
      </w:r>
      <w:r>
        <w:instrText xml:space="preserve"> XE "Siger</w:instrText>
      </w:r>
      <w:r>
        <w:rPr>
          <w:i/>
        </w:rPr>
        <w:instrText xml:space="preserve">:Quaestiones in tertium </w:instrText>
      </w:r>
      <w:r>
        <w:rPr>
          <w:i/>
          <w:lang w:val="cs-CZ"/>
        </w:rPr>
        <w:instrText>D</w:instrText>
      </w:r>
      <w:r w:rsidRPr="00472F38">
        <w:rPr>
          <w:i/>
        </w:rPr>
        <w:instrText>e anima</w:instrText>
      </w:r>
      <w:r>
        <w:rPr>
          <w:i/>
        </w:rPr>
        <w:instrText xml:space="preserve"> </w:instrText>
      </w:r>
      <w:r>
        <w:instrText>7.</w:instrText>
      </w:r>
      <w:r>
        <w:rPr>
          <w:lang w:val="cs-CZ"/>
        </w:rPr>
        <w:instrText>81</w:instrText>
      </w:r>
      <w:r>
        <w:instrText>‒</w:instrText>
      </w:r>
      <w:r>
        <w:rPr>
          <w:lang w:val="cs-CZ"/>
        </w:rPr>
        <w:instrText>85</w:instrText>
      </w:r>
      <w:r>
        <w:instrText xml:space="preserve">" </w:instrText>
      </w:r>
      <w:r>
        <w:fldChar w:fldCharType="end"/>
      </w:r>
      <w:r w:rsidRPr="00756965">
        <w:t>)</w:t>
      </w:r>
    </w:p>
  </w:footnote>
  <w:footnote w:id="206">
    <w:p w:rsidR="006E5ECF" w:rsidRPr="002C1A07" w:rsidRDefault="006E5ECF" w:rsidP="08163013">
      <w:pPr>
        <w:pStyle w:val="Textpoznpodarou"/>
        <w:rPr>
          <w:lang w:val="cs-CZ"/>
        </w:rPr>
      </w:pPr>
      <w:r>
        <w:rPr>
          <w:rStyle w:val="Znakapoznpodarou"/>
        </w:rPr>
        <w:footnoteRef/>
      </w:r>
      <w:r>
        <w:t xml:space="preserve"> </w:t>
      </w:r>
      <w:r w:rsidRPr="00273106">
        <w:rPr>
          <w:noProof/>
        </w:rPr>
        <w:t>„Et sic intellectus, quantum est de natura propria, est factum aeternum et de novo. Propter hoc positio Aristotelis probabilior est quam positio Augustini. Si igitur credatur Aristoteli, planum est quod non est credendum Augustino. Si vero credatur Augustino, erit aequaliter.“ (</w:t>
      </w:r>
      <w:r w:rsidRPr="084A00A3">
        <w:rPr>
          <w:noProof/>
        </w:rPr>
        <w:t>QIIIDA</w:t>
      </w:r>
      <w:r w:rsidRPr="00273106">
        <w:rPr>
          <w:noProof/>
        </w:rPr>
        <w:t>, q. 2</w:t>
      </w:r>
      <w:r>
        <w:rPr>
          <w:noProof/>
          <w:lang w:val="cs-CZ"/>
        </w:rPr>
        <w:t>;</w:t>
      </w:r>
      <w:r w:rsidRPr="00273106">
        <w:rPr>
          <w:noProof/>
        </w:rPr>
        <w:t xml:space="preserve"> ed. Bazán, p. 8.94‒99</w:t>
      </w:r>
      <w:r>
        <w:fldChar w:fldCharType="begin"/>
      </w:r>
      <w:r>
        <w:instrText xml:space="preserve"> XE "Siger</w:instrText>
      </w:r>
      <w:r>
        <w:rPr>
          <w:i/>
        </w:rPr>
        <w:instrText xml:space="preserve">:Quaestiones in tertium </w:instrText>
      </w:r>
      <w:r>
        <w:rPr>
          <w:i/>
          <w:lang w:val="cs-CZ"/>
        </w:rPr>
        <w:instrText>D</w:instrText>
      </w:r>
      <w:r w:rsidRPr="00472F38">
        <w:rPr>
          <w:i/>
        </w:rPr>
        <w:instrText>e anima</w:instrText>
      </w:r>
      <w:r>
        <w:rPr>
          <w:i/>
        </w:rPr>
        <w:instrText xml:space="preserve"> </w:instrText>
      </w:r>
      <w:r>
        <w:rPr>
          <w:lang w:val="cs-CZ"/>
        </w:rPr>
        <w:instrText>8</w:instrText>
      </w:r>
      <w:r>
        <w:instrText>.</w:instrText>
      </w:r>
      <w:r>
        <w:rPr>
          <w:lang w:val="cs-CZ"/>
        </w:rPr>
        <w:instrText>94</w:instrText>
      </w:r>
      <w:r>
        <w:instrText>‒</w:instrText>
      </w:r>
      <w:r>
        <w:rPr>
          <w:lang w:val="cs-CZ"/>
        </w:rPr>
        <w:instrText>99</w:instrText>
      </w:r>
      <w:r>
        <w:instrText xml:space="preserve">" </w:instrText>
      </w:r>
      <w:r>
        <w:fldChar w:fldCharType="end"/>
      </w:r>
      <w:r w:rsidRPr="00273106">
        <w:rPr>
          <w:noProof/>
        </w:rPr>
        <w:t>)</w:t>
      </w:r>
    </w:p>
  </w:footnote>
  <w:footnote w:id="207">
    <w:p w:rsidR="006E5ECF" w:rsidRPr="08B863CD" w:rsidRDefault="006E5ECF" w:rsidP="08163013">
      <w:pPr>
        <w:pStyle w:val="Textpoznpodarou"/>
      </w:pPr>
      <w:r>
        <w:rPr>
          <w:rStyle w:val="Znakapoznpodarou"/>
        </w:rPr>
        <w:footnoteRef/>
      </w:r>
      <w:r>
        <w:t xml:space="preserve"> „Unde nota quod duplex est universale: quoddam est universale quod est intentio pura universalis abstracta, non praedicabilis de particularibus extra; aliud est universale quod non est intentio pura, sed est forma realis, existens in pluribus, praedicabilis de eisdem.“ (</w:t>
      </w:r>
      <w:r w:rsidRPr="08933BE0">
        <w:t>QIIIDA</w:t>
      </w:r>
      <w:r w:rsidRPr="00DD5D2F">
        <w:t xml:space="preserve">, </w:t>
      </w:r>
      <w:r>
        <w:t>q. 18</w:t>
      </w:r>
      <w:r>
        <w:rPr>
          <w:lang w:val="cs-CZ"/>
        </w:rPr>
        <w:t>;</w:t>
      </w:r>
      <w:r w:rsidRPr="00DD5D2F">
        <w:t xml:space="preserve"> ed. Bazán,</w:t>
      </w:r>
      <w:r>
        <w:t xml:space="preserve"> pp. 68.10‒69.13</w:t>
      </w:r>
      <w:r>
        <w:fldChar w:fldCharType="begin"/>
      </w:r>
      <w:r>
        <w:instrText xml:space="preserve"> XE "Siger</w:instrText>
      </w:r>
      <w:r>
        <w:rPr>
          <w:i/>
        </w:rPr>
        <w:instrText xml:space="preserve">:Quaestiones in tertium </w:instrText>
      </w:r>
      <w:r>
        <w:rPr>
          <w:i/>
          <w:lang w:val="cs-CZ"/>
        </w:rPr>
        <w:instrText>D</w:instrText>
      </w:r>
      <w:r w:rsidRPr="00472F38">
        <w:rPr>
          <w:i/>
        </w:rPr>
        <w:instrText>e anima</w:instrText>
      </w:r>
      <w:r>
        <w:rPr>
          <w:i/>
        </w:rPr>
        <w:instrText xml:space="preserve"> </w:instrText>
      </w:r>
      <w:r>
        <w:instrText xml:space="preserve">68.10‒69.13" </w:instrText>
      </w:r>
      <w:r>
        <w:fldChar w:fldCharType="end"/>
      </w:r>
      <w:r>
        <w:t>)</w:t>
      </w:r>
    </w:p>
  </w:footnote>
  <w:footnote w:id="208">
    <w:p w:rsidR="006E5ECF" w:rsidRPr="009930B7" w:rsidRDefault="006E5ECF" w:rsidP="003E683E">
      <w:pPr>
        <w:pStyle w:val="Textpoznpodarou"/>
        <w:rPr>
          <w:lang w:val="cs-CZ"/>
        </w:rPr>
      </w:pPr>
      <w:r>
        <w:rPr>
          <w:rStyle w:val="Znakapoznpodarou"/>
        </w:rPr>
        <w:footnoteRef/>
      </w:r>
      <w:r>
        <w:t xml:space="preserve"> „Nam, ut dictum </w:t>
      </w:r>
      <w:r w:rsidRPr="000107C4">
        <w:rPr>
          <w:lang w:val="cs-CZ"/>
        </w:rPr>
        <w:t xml:space="preserve">est, </w:t>
      </w:r>
      <w:r>
        <w:t xml:space="preserve">unum quod convertitur cum </w:t>
      </w:r>
      <w:r w:rsidRPr="000107C4">
        <w:rPr>
          <w:lang w:val="cs-CZ"/>
        </w:rPr>
        <w:t xml:space="preserve">ente </w:t>
      </w:r>
      <w:r>
        <w:t xml:space="preserve">non praedicat dispositionem additam ipsi enti, convertibile existens cum eo in suppositis. Unum autem quod </w:t>
      </w:r>
      <w:r>
        <w:rPr>
          <w:lang w:val="fr-FR"/>
        </w:rPr>
        <w:t xml:space="preserve">est </w:t>
      </w:r>
      <w:r>
        <w:t xml:space="preserve">principium numeri significat dispositionem additam rei substantiae, ut rationem primae mensurae, quod </w:t>
      </w:r>
      <w:r>
        <w:rPr>
          <w:lang w:val="fr-FR"/>
        </w:rPr>
        <w:t xml:space="preserve">est de </w:t>
      </w:r>
      <w:r>
        <w:t xml:space="preserve">ratione quantitatis, ut apparebit </w:t>
      </w:r>
      <w:r w:rsidRPr="0003243C">
        <w:t xml:space="preserve">X° </w:t>
      </w:r>
      <w:r w:rsidRPr="0003243C">
        <w:rPr>
          <w:i/>
        </w:rPr>
        <w:t>huius</w:t>
      </w:r>
      <w:r>
        <w:t xml:space="preserve">; ex quo sequitur quod unum istud non </w:t>
      </w:r>
      <w:r>
        <w:rPr>
          <w:lang w:val="fr-FR"/>
        </w:rPr>
        <w:t xml:space="preserve">est </w:t>
      </w:r>
      <w:r>
        <w:t xml:space="preserve">convertibile cum </w:t>
      </w:r>
      <w:r>
        <w:rPr>
          <w:lang w:val="fr-FR"/>
        </w:rPr>
        <w:t xml:space="preserve">ente </w:t>
      </w:r>
      <w:r>
        <w:t xml:space="preserve">in suppositis.“ </w:t>
      </w:r>
      <w:r>
        <w:rPr>
          <w:lang w:val="cs-CZ"/>
        </w:rPr>
        <w:t>(</w:t>
      </w:r>
      <w:r>
        <w:rPr>
          <w:i/>
          <w:lang w:val="cs-CZ"/>
        </w:rPr>
        <w:t>Quaestiones</w:t>
      </w:r>
      <w:r w:rsidRPr="00E65D0C">
        <w:rPr>
          <w:i/>
          <w:lang w:val="cs-CZ"/>
        </w:rPr>
        <w:t xml:space="preserve"> in Metaphysicam</w:t>
      </w:r>
      <w:r>
        <w:rPr>
          <w:lang w:val="cs-CZ"/>
        </w:rPr>
        <w:t xml:space="preserve"> IV, q. 2, comm. 2; ed. Maurer, p. 137.15‒20</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Pr>
          <w:lang w:val="cs-CZ"/>
        </w:rPr>
        <w:instrText xml:space="preserve"> 137.15‒20</w:instrText>
      </w:r>
      <w:r>
        <w:instrText xml:space="preserve">" </w:instrText>
      </w:r>
      <w:r>
        <w:rPr>
          <w:lang w:val="cs-CZ"/>
        </w:rPr>
        <w:fldChar w:fldCharType="end"/>
      </w:r>
      <w:r>
        <w:rPr>
          <w:lang w:val="cs-CZ"/>
        </w:rPr>
        <w:t>)</w:t>
      </w:r>
    </w:p>
  </w:footnote>
  <w:footnote w:id="209">
    <w:p w:rsidR="006E5ECF" w:rsidRPr="0075111E" w:rsidRDefault="006E5ECF" w:rsidP="00F14AF7">
      <w:pPr>
        <w:pStyle w:val="Textpoznpodarou"/>
        <w:rPr>
          <w:lang w:val="cs-CZ"/>
        </w:rPr>
      </w:pPr>
      <w:r>
        <w:rPr>
          <w:rStyle w:val="Znakapoznpodarou"/>
        </w:rPr>
        <w:footnoteRef/>
      </w:r>
      <w:r>
        <w:t xml:space="preserve"> „</w:t>
      </w:r>
      <w:r w:rsidRPr="00C21224">
        <w:t xml:space="preserve">Primo autem probat quod scientia ista </w:t>
      </w:r>
      <w:r>
        <w:t>considera</w:t>
      </w:r>
      <w:r w:rsidRPr="00C21224">
        <w:t xml:space="preserve">t ens inquantum ens per hoc quod scientia ista </w:t>
      </w:r>
      <w:r>
        <w:t>consid</w:t>
      </w:r>
      <w:r>
        <w:rPr>
          <w:lang w:val="cs-CZ"/>
        </w:rPr>
        <w:t>e</w:t>
      </w:r>
      <w:r>
        <w:t>ra</w:t>
      </w:r>
      <w:r w:rsidRPr="00C21224">
        <w:t xml:space="preserve">t causas primas et prima principia, ut probatum est </w:t>
      </w:r>
      <w:r>
        <w:rPr>
          <w:lang w:val="cs-CZ"/>
        </w:rPr>
        <w:t>I</w:t>
      </w:r>
      <w:r w:rsidRPr="0003243C">
        <w:t xml:space="preserve">° </w:t>
      </w:r>
      <w:r w:rsidRPr="0003243C">
        <w:rPr>
          <w:i/>
        </w:rPr>
        <w:t>huius</w:t>
      </w:r>
      <w:r w:rsidRPr="00C21224">
        <w:t>; haec autem sunt principia et causae entis inquantum ens.</w:t>
      </w:r>
      <w:r>
        <w:t>“</w:t>
      </w:r>
      <w:r>
        <w:rPr>
          <w:lang w:val="cs-CZ"/>
        </w:rPr>
        <w:t xml:space="preserve"> (</w:t>
      </w:r>
      <w:r>
        <w:rPr>
          <w:i/>
          <w:lang w:val="cs-CZ"/>
        </w:rPr>
        <w:t>Quaestiones</w:t>
      </w:r>
      <w:r w:rsidRPr="00E65D0C">
        <w:rPr>
          <w:i/>
          <w:lang w:val="cs-CZ"/>
        </w:rPr>
        <w:t xml:space="preserve"> in Metaphysicam</w:t>
      </w:r>
      <w:r>
        <w:rPr>
          <w:lang w:val="cs-CZ"/>
        </w:rPr>
        <w:t xml:space="preserve"> IV, proem.; ed. Maurer, p. 135.5‒8</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sidRPr="00DB1D86">
        <w:rPr>
          <w:lang w:val="cs-CZ"/>
        </w:rPr>
        <w:instrText xml:space="preserve"> 135.5‒8</w:instrText>
      </w:r>
      <w:r>
        <w:instrText xml:space="preserve">" </w:instrText>
      </w:r>
      <w:r>
        <w:rPr>
          <w:lang w:val="cs-CZ"/>
        </w:rPr>
        <w:fldChar w:fldCharType="end"/>
      </w:r>
      <w:r>
        <w:rPr>
          <w:lang w:val="cs-CZ"/>
        </w:rPr>
        <w:t>)</w:t>
      </w:r>
    </w:p>
  </w:footnote>
  <w:footnote w:id="210">
    <w:p w:rsidR="006E5ECF" w:rsidRPr="00C21224" w:rsidRDefault="006E5ECF" w:rsidP="08163013">
      <w:pPr>
        <w:pStyle w:val="Textpoznpodarou"/>
        <w:rPr>
          <w:lang w:val="cs-CZ"/>
        </w:rPr>
      </w:pPr>
      <w:r>
        <w:rPr>
          <w:rStyle w:val="Znakapoznpodarou"/>
        </w:rPr>
        <w:footnoteRef/>
      </w:r>
      <w:r>
        <w:t xml:space="preserve"> </w:t>
      </w:r>
      <w:r>
        <w:rPr>
          <w:lang w:val="cs-CZ"/>
        </w:rPr>
        <w:t>„</w:t>
      </w:r>
      <w:r w:rsidRPr="00C21224">
        <w:t>Ideo quaeritur hic utrum entis secundum quod ens sint causae et principia.</w:t>
      </w:r>
      <w:r>
        <w:rPr>
          <w:lang w:val="cs-CZ"/>
        </w:rPr>
        <w:t xml:space="preserve"> </w:t>
      </w:r>
      <w:r w:rsidRPr="00C21224">
        <w:t xml:space="preserve">Et quod non videtur, primo auctoritate </w:t>
      </w:r>
      <w:r w:rsidRPr="0822201E">
        <w:t xml:space="preserve">Avicennae </w:t>
      </w:r>
      <w:r w:rsidRPr="0822201E">
        <w:rPr>
          <w:rFonts w:eastAsia="Times"/>
          <w:i/>
        </w:rPr>
        <w:t>primo Tractatu</w:t>
      </w:r>
      <w:r w:rsidRPr="0822201E">
        <w:rPr>
          <w:rFonts w:eastAsia="Times"/>
        </w:rPr>
        <w:t xml:space="preserve">. </w:t>
      </w:r>
      <w:r w:rsidRPr="0822201E">
        <w:t>Dicit</w:t>
      </w:r>
      <w:r w:rsidRPr="00C21224">
        <w:t xml:space="preserve"> enim expresse quod ens secundum quod ens causas et principia non habet.</w:t>
      </w:r>
      <w:r>
        <w:rPr>
          <w:lang w:val="cs-CZ"/>
        </w:rPr>
        <w:t>“ (</w:t>
      </w:r>
      <w:r>
        <w:rPr>
          <w:i/>
          <w:lang w:val="cs-CZ"/>
        </w:rPr>
        <w:t>Quaestiones</w:t>
      </w:r>
      <w:r w:rsidRPr="00E65D0C">
        <w:rPr>
          <w:i/>
          <w:lang w:val="cs-CZ"/>
        </w:rPr>
        <w:t xml:space="preserve"> in Metaphysicam</w:t>
      </w:r>
      <w:r>
        <w:rPr>
          <w:lang w:val="cs-CZ"/>
        </w:rPr>
        <w:t xml:space="preserve"> IV, q. 1; ed. Maurer, p. 135.3‒7</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Pr>
          <w:lang w:val="cs-CZ"/>
        </w:rPr>
        <w:instrText xml:space="preserve"> 135.3‒7</w:instrText>
      </w:r>
      <w:r>
        <w:instrText xml:space="preserve">" </w:instrText>
      </w:r>
      <w:r>
        <w:rPr>
          <w:lang w:val="cs-CZ"/>
        </w:rPr>
        <w:fldChar w:fldCharType="end"/>
      </w:r>
      <w:r>
        <w:rPr>
          <w:lang w:val="cs-CZ"/>
        </w:rPr>
        <w:t>)</w:t>
      </w:r>
    </w:p>
  </w:footnote>
  <w:footnote w:id="211">
    <w:p w:rsidR="006E5ECF" w:rsidRPr="00A51E3D" w:rsidRDefault="006E5ECF" w:rsidP="08163013">
      <w:pPr>
        <w:pStyle w:val="Textpoznpodarou"/>
        <w:rPr>
          <w:lang w:val="cs-CZ"/>
        </w:rPr>
      </w:pPr>
      <w:r>
        <w:rPr>
          <w:rStyle w:val="Znakapoznpodarou"/>
        </w:rPr>
        <w:footnoteRef/>
      </w:r>
      <w:r>
        <w:t xml:space="preserve"> </w:t>
      </w:r>
      <w:r w:rsidRPr="0003243C">
        <w:t>„Item, unum et ens praedicata de aliis entibus, solum praedicant naturas ipsorum; ex quo patet quod sunt substantialia praedicata de entibus. Et hoc in principio huius operis fuit ostensum, quamvis Avicenna</w:t>
      </w:r>
      <w:r w:rsidRPr="0003243C">
        <w:rPr>
          <w:rStyle w:val="Zkladntext7ptMalpsmena"/>
          <w:rFonts w:eastAsia="Times"/>
          <w:smallCaps w:val="0"/>
          <w:sz w:val="22"/>
        </w:rPr>
        <w:t xml:space="preserve"> </w:t>
      </w:r>
      <w:r w:rsidRPr="0003243C">
        <w:t>diceret oppositum, sicut recitat hic Commentator</w:t>
      </w:r>
      <w:r w:rsidRPr="0003243C">
        <w:rPr>
          <w:rStyle w:val="Zkladntext7ptMalpsmena"/>
          <w:rFonts w:eastAsia="Times"/>
          <w:smallCaps w:val="0"/>
          <w:sz w:val="22"/>
        </w:rPr>
        <w:t xml:space="preserve">. </w:t>
      </w:r>
      <w:r w:rsidRPr="0003243C">
        <w:t>Una autem causa deceptionis Avicennae</w:t>
      </w:r>
      <w:r w:rsidRPr="0003243C">
        <w:rPr>
          <w:rStyle w:val="Zkladntext7ptMalpsmena"/>
          <w:rFonts w:eastAsia="Times"/>
          <w:smallCaps w:val="0"/>
          <w:sz w:val="22"/>
        </w:rPr>
        <w:t xml:space="preserve"> </w:t>
      </w:r>
      <w:r w:rsidRPr="0003243C">
        <w:t>fuit, quia non distinxit inter unum quod convertitur cum ente et unum quod est principium numeri, cum tamen multum differant.</w:t>
      </w:r>
      <w:r>
        <w:rPr>
          <w:lang w:val="cs-CZ"/>
        </w:rPr>
        <w:t>“ (</w:t>
      </w:r>
      <w:r>
        <w:rPr>
          <w:i/>
          <w:lang w:val="cs-CZ"/>
        </w:rPr>
        <w:t>Quaestiones</w:t>
      </w:r>
      <w:r w:rsidRPr="00E65D0C">
        <w:rPr>
          <w:i/>
          <w:lang w:val="cs-CZ"/>
        </w:rPr>
        <w:t xml:space="preserve"> in Metaphysicam</w:t>
      </w:r>
      <w:r>
        <w:rPr>
          <w:lang w:val="cs-CZ"/>
        </w:rPr>
        <w:t xml:space="preserve"> IV, q. 2, comm. 2; ed. Maurer, p. 137.9‒15</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Pr>
          <w:lang w:val="cs-CZ"/>
        </w:rPr>
        <w:instrText xml:space="preserve"> 137.9‒15</w:instrText>
      </w:r>
      <w:r>
        <w:instrText xml:space="preserve">" </w:instrText>
      </w:r>
      <w:r>
        <w:rPr>
          <w:lang w:val="cs-CZ"/>
        </w:rPr>
        <w:fldChar w:fldCharType="end"/>
      </w:r>
      <w:r>
        <w:rPr>
          <w:lang w:val="cs-CZ"/>
        </w:rPr>
        <w:t>)</w:t>
      </w:r>
    </w:p>
  </w:footnote>
  <w:footnote w:id="212">
    <w:p w:rsidR="006E5ECF" w:rsidRPr="00701C01" w:rsidRDefault="006E5ECF" w:rsidP="08163013">
      <w:pPr>
        <w:pStyle w:val="Textpoznpodarou"/>
        <w:rPr>
          <w:lang w:val="cs-CZ"/>
        </w:rPr>
      </w:pPr>
      <w:r>
        <w:rPr>
          <w:rStyle w:val="Znakapoznpodarou"/>
        </w:rPr>
        <w:footnoteRef/>
      </w:r>
      <w:r>
        <w:t xml:space="preserve"> </w:t>
      </w:r>
      <w:r w:rsidRPr="00273106">
        <w:rPr>
          <w:noProof/>
        </w:rPr>
        <w:t>„Ad hoc dicunt quidam quod unaquaeque res causata est ens per dispositionem additam essentiae suae. Et secundum eos res et ens significant duas intentiones. Et fuit haec opinio Avicennae, ut superius arguebatur. Fuit etiam opinio Alberti</w:t>
      </w:r>
      <w:r w:rsidRPr="00273106">
        <w:rPr>
          <w:rStyle w:val="Zkladntext7ptTun"/>
          <w:rFonts w:eastAsia="Constantia"/>
          <w:b w:val="0"/>
          <w:bCs w:val="0"/>
          <w:noProof/>
          <w:lang w:val="cs-CZ"/>
        </w:rPr>
        <w:t xml:space="preserve">. </w:t>
      </w:r>
      <w:r w:rsidRPr="00273106">
        <w:rPr>
          <w:noProof/>
        </w:rPr>
        <w:t>Et ratio eius ad hoc est quia res est id quod est per essentiam suam et non per causam aliam. Res tamen est per aliam causam, ut homo est homo per se et non per aliam causam; homo tamen est per causam aliam: esse enim hominis est ex alio, ut ex Primo. Quare differt homo et esse hominis.“ (</w:t>
      </w:r>
      <w:r>
        <w:rPr>
          <w:i/>
          <w:noProof/>
        </w:rPr>
        <w:t>Quaestiones</w:t>
      </w:r>
      <w:r w:rsidRPr="00273106">
        <w:rPr>
          <w:i/>
          <w:noProof/>
        </w:rPr>
        <w:t xml:space="preserve"> in metaphysicam</w:t>
      </w:r>
      <w:r w:rsidRPr="00273106">
        <w:rPr>
          <w:noProof/>
        </w:rPr>
        <w:t xml:space="preserve">, </w:t>
      </w:r>
      <w:r>
        <w:rPr>
          <w:noProof/>
          <w:lang w:val="cs-CZ"/>
        </w:rPr>
        <w:t xml:space="preserve">introductio, </w:t>
      </w:r>
      <w:r w:rsidRPr="00273106">
        <w:rPr>
          <w:noProof/>
        </w:rPr>
        <w:t>q. 7; ed. Maurer, p. 32.67‒74</w:t>
      </w:r>
      <w:r>
        <w:rPr>
          <w:lang w:val="cs-CZ"/>
        </w:rPr>
        <w:fldChar w:fldCharType="begin"/>
      </w:r>
      <w:r>
        <w:instrText xml:space="preserve"> XE "</w:instrText>
      </w:r>
      <w:r>
        <w:rPr>
          <w:lang w:val="cs-CZ"/>
        </w:rPr>
        <w:instrText>Siger:</w:instrText>
      </w:r>
      <w:r>
        <w:rPr>
          <w:i/>
          <w:lang w:val="cs-CZ"/>
        </w:rPr>
        <w:instrText>Quaestiones</w:instrText>
      </w:r>
      <w:r w:rsidRPr="00DB1D86">
        <w:rPr>
          <w:i/>
          <w:lang w:val="cs-CZ"/>
        </w:rPr>
        <w:instrText xml:space="preserve"> in Metaphysicam</w:instrText>
      </w:r>
      <w:r>
        <w:rPr>
          <w:lang w:val="cs-CZ"/>
        </w:rPr>
        <w:instrText xml:space="preserve"> </w:instrText>
      </w:r>
      <w:r w:rsidRPr="00273106">
        <w:rPr>
          <w:noProof/>
        </w:rPr>
        <w:instrText>32.67‒74</w:instrText>
      </w:r>
      <w:r>
        <w:instrText xml:space="preserve">" </w:instrText>
      </w:r>
      <w:r>
        <w:rPr>
          <w:lang w:val="cs-CZ"/>
        </w:rPr>
        <w:fldChar w:fldCharType="end"/>
      </w:r>
      <w:r w:rsidRPr="00273106">
        <w:rPr>
          <w:noProof/>
        </w:rPr>
        <w:t>)</w:t>
      </w:r>
    </w:p>
  </w:footnote>
  <w:footnote w:id="213">
    <w:p w:rsidR="006E5ECF" w:rsidRPr="00243AD5" w:rsidRDefault="006E5ECF" w:rsidP="007B1755">
      <w:pPr>
        <w:pStyle w:val="Textpoznpodarou"/>
        <w:rPr>
          <w:noProof/>
          <w:lang w:val="cs-CZ"/>
        </w:rPr>
      </w:pPr>
      <w:r>
        <w:rPr>
          <w:rStyle w:val="Znakapoznpodarou"/>
        </w:rPr>
        <w:footnoteRef/>
      </w:r>
      <w:r>
        <w:t xml:space="preserve"> </w:t>
      </w:r>
      <w:r w:rsidRPr="00273106">
        <w:rPr>
          <w:noProof/>
        </w:rPr>
        <w:t xml:space="preserve">„Deinde dixit: </w:t>
      </w:r>
      <w:r w:rsidRPr="00273106">
        <w:rPr>
          <w:i/>
          <w:iCs/>
          <w:noProof/>
        </w:rPr>
        <w:t>et quomodo est formare per intellectum</w:t>
      </w:r>
      <w:r w:rsidRPr="00273106">
        <w:rPr>
          <w:iCs/>
          <w:noProof/>
        </w:rPr>
        <w:t xml:space="preserve"> [</w:t>
      </w:r>
      <w:r w:rsidRPr="00273106">
        <w:rPr>
          <w:noProof/>
        </w:rPr>
        <w:t xml:space="preserve">πῶς ποτὲ γίνεται τὸ νοεῖν, </w:t>
      </w:r>
      <w:r>
        <w:rPr>
          <w:i/>
          <w:noProof/>
        </w:rPr>
        <w:t>De anima</w:t>
      </w:r>
      <w:r w:rsidRPr="00273106">
        <w:rPr>
          <w:noProof/>
        </w:rPr>
        <w:t xml:space="preserve"> 439a13</w:t>
      </w:r>
      <w:r>
        <w:fldChar w:fldCharType="begin"/>
      </w:r>
      <w:r>
        <w:instrText xml:space="preserve"> XE "</w:instrText>
      </w:r>
      <w:r>
        <w:rPr>
          <w:i/>
        </w:rPr>
        <w:instrText>Aristoteles</w:instrText>
      </w:r>
      <w:r w:rsidRPr="00043415">
        <w:rPr>
          <w:i/>
        </w:rPr>
        <w:instrText>:De anima</w:instrText>
      </w:r>
      <w:r>
        <w:instrText xml:space="preserve"> 4</w:instrText>
      </w:r>
      <w:r>
        <w:rPr>
          <w:lang w:val="cs-CZ"/>
        </w:rPr>
        <w:instrText>39a13</w:instrText>
      </w:r>
      <w:r>
        <w:instrText xml:space="preserve">" </w:instrText>
      </w:r>
      <w:r>
        <w:fldChar w:fldCharType="end"/>
      </w:r>
      <w:r w:rsidRPr="00273106">
        <w:rPr>
          <w:iCs/>
          <w:noProof/>
        </w:rPr>
        <w:t>]</w:t>
      </w:r>
      <w:r w:rsidRPr="00273106">
        <w:rPr>
          <w:i/>
          <w:iCs/>
          <w:noProof/>
        </w:rPr>
        <w:t xml:space="preserve">. </w:t>
      </w:r>
      <w:r w:rsidRPr="00273106">
        <w:rPr>
          <w:noProof/>
        </w:rPr>
        <w:t>Idest, et prius est perscrutandum quomodo est formare per intellectum, utrum sit actio aut receptio; scire enim actiones anime prius est apud nos quam scire eius substantiam.“ (CMDA III.1</w:t>
      </w:r>
      <w:r>
        <w:rPr>
          <w:noProof/>
          <w:lang w:val="cs-CZ"/>
        </w:rPr>
        <w:t>;</w:t>
      </w:r>
      <w:r w:rsidRPr="00273106">
        <w:rPr>
          <w:noProof/>
        </w:rPr>
        <w:t xml:space="preserve"> 380.37‒41</w:t>
      </w:r>
      <w:r>
        <w:rPr>
          <w:noProof/>
        </w:rPr>
        <w:fldChar w:fldCharType="begin"/>
      </w:r>
      <w:r>
        <w:instrText xml:space="preserve"> XE "</w:instrText>
      </w:r>
      <w:r>
        <w:rPr>
          <w:lang w:val="cs-CZ"/>
        </w:rPr>
        <w:instrText>Averroes:</w:instrText>
      </w:r>
      <w:r>
        <w:rPr>
          <w:noProof/>
        </w:rPr>
        <w:instrText>CMDA</w:instrText>
      </w:r>
      <w:r w:rsidRPr="00DD68A6">
        <w:rPr>
          <w:noProof/>
        </w:rPr>
        <w:instrText xml:space="preserve"> 380.37‒41</w:instrText>
      </w:r>
      <w:r>
        <w:instrText xml:space="preserve">" </w:instrText>
      </w:r>
      <w:r>
        <w:rPr>
          <w:noProof/>
        </w:rPr>
        <w:fldChar w:fldCharType="end"/>
      </w:r>
      <w:r w:rsidRPr="00273106">
        <w:rPr>
          <w:noProof/>
        </w:rPr>
        <w:t>)</w:t>
      </w:r>
    </w:p>
  </w:footnote>
  <w:footnote w:id="214">
    <w:p w:rsidR="006E5ECF" w:rsidRPr="00D14012" w:rsidRDefault="006E5ECF" w:rsidP="08163013">
      <w:pPr>
        <w:pStyle w:val="Textpoznpodarou"/>
        <w:rPr>
          <w:lang w:val="cs-CZ"/>
        </w:rPr>
      </w:pPr>
      <w:r>
        <w:rPr>
          <w:rStyle w:val="Znakapoznpodarou"/>
        </w:rPr>
        <w:footnoteRef/>
      </w:r>
      <w:r>
        <w:t xml:space="preserve"> </w:t>
      </w:r>
      <w:r w:rsidRPr="00273106">
        <w:rPr>
          <w:noProof/>
        </w:rPr>
        <w:t xml:space="preserve">„Dicit Commentator super hunc </w:t>
      </w:r>
      <w:r w:rsidRPr="00273106">
        <w:rPr>
          <w:i/>
          <w:noProof/>
        </w:rPr>
        <w:t>tertium</w:t>
      </w:r>
      <w:r w:rsidRPr="00273106">
        <w:rPr>
          <w:noProof/>
        </w:rPr>
        <w:t xml:space="preserve"> quod «scire actiones animae prius est apud nos quam scire eius substantiam». Ergo actio intellectus facit nos scire substantiam eius et sic, per consequens, si est generabilis aut non.“ (</w:t>
      </w:r>
      <w:r w:rsidRPr="08CE3231">
        <w:rPr>
          <w:noProof/>
        </w:rPr>
        <w:t>QIIIDA</w:t>
      </w:r>
      <w:r>
        <w:rPr>
          <w:noProof/>
        </w:rPr>
        <w:t>, q. 4</w:t>
      </w:r>
      <w:r>
        <w:rPr>
          <w:noProof/>
          <w:lang w:val="cs-CZ"/>
        </w:rPr>
        <w:t>;</w:t>
      </w:r>
      <w:r>
        <w:rPr>
          <w:noProof/>
        </w:rPr>
        <w:t xml:space="preserve"> ed. Bazán, p. 12.6</w:t>
      </w:r>
      <w:r>
        <w:rPr>
          <w:noProof/>
          <w:lang w:val="cs-CZ"/>
        </w:rPr>
        <w:t>7</w:t>
      </w:r>
      <w:r w:rsidRPr="00273106">
        <w:rPr>
          <w:noProof/>
        </w:rPr>
        <w:t>‒70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F61947">
        <w:rPr>
          <w:i/>
          <w:noProof/>
        </w:rPr>
        <w:instrText>e anima</w:instrText>
      </w:r>
      <w:r>
        <w:rPr>
          <w:noProof/>
          <w:lang w:val="cs-CZ"/>
        </w:rPr>
        <w:instrText xml:space="preserve"> </w:instrText>
      </w:r>
      <w:r w:rsidRPr="00F61947">
        <w:rPr>
          <w:noProof/>
        </w:rPr>
        <w:instrText>12.6</w:instrText>
      </w:r>
      <w:r w:rsidRPr="00F61947">
        <w:rPr>
          <w:noProof/>
          <w:lang w:val="cs-CZ"/>
        </w:rPr>
        <w:instrText>7</w:instrText>
      </w:r>
      <w:r w:rsidRPr="00F61947">
        <w:rPr>
          <w:noProof/>
        </w:rPr>
        <w:instrText>‒70</w:instrText>
      </w:r>
      <w:r>
        <w:instrText xml:space="preserve">" </w:instrText>
      </w:r>
      <w:r>
        <w:rPr>
          <w:noProof/>
        </w:rPr>
        <w:fldChar w:fldCharType="end"/>
      </w:r>
      <w:r w:rsidRPr="00273106">
        <w:rPr>
          <w:noProof/>
        </w:rPr>
        <w:t>)</w:t>
      </w:r>
    </w:p>
  </w:footnote>
  <w:footnote w:id="215">
    <w:p w:rsidR="006E5ECF" w:rsidRPr="08EA6CC4" w:rsidRDefault="006E5ECF">
      <w:pPr>
        <w:pStyle w:val="Textpoznpodarou"/>
        <w:rPr>
          <w:lang w:val="cs-CZ"/>
        </w:rPr>
      </w:pPr>
      <w:r>
        <w:rPr>
          <w:rStyle w:val="Znakapoznpodarou"/>
        </w:rPr>
        <w:footnoteRef/>
      </w:r>
      <w:r>
        <w:t xml:space="preserve"> </w:t>
      </w:r>
      <w:r>
        <w:rPr>
          <w:lang w:val="cs-CZ"/>
        </w:rPr>
        <w:t xml:space="preserve">Fenomenologická hermeneutika zakládající fundamentální pochopení první substance zvané </w:t>
      </w:r>
      <w:r w:rsidRPr="08EA6CC4">
        <w:rPr>
          <w:i/>
          <w:lang w:val="cs-CZ"/>
        </w:rPr>
        <w:t>Dasein</w:t>
      </w:r>
      <w:r>
        <w:rPr>
          <w:lang w:val="cs-CZ"/>
        </w:rPr>
        <w:t xml:space="preserve"> dostala zásadní aristotelský impulz v letním semestru 1922 (GA 62). Heidegger vypracovává tzv. „</w:t>
      </w:r>
      <w:r w:rsidRPr="08EA6CC4">
        <w:rPr>
          <w:i/>
          <w:lang w:val="cs-CZ"/>
        </w:rPr>
        <w:t>N</w:t>
      </w:r>
      <w:r>
        <w:rPr>
          <w:i/>
          <w:lang w:val="cs-CZ"/>
        </w:rPr>
        <w:t>atorp-</w:t>
      </w:r>
      <w:r w:rsidRPr="08EA6CC4">
        <w:rPr>
          <w:i/>
          <w:lang w:val="cs-CZ"/>
        </w:rPr>
        <w:t>Bericht</w:t>
      </w:r>
      <w:r>
        <w:rPr>
          <w:lang w:val="cs-CZ"/>
        </w:rPr>
        <w:t>“ kvůli přijetí na univerzitu v Marburku jako extraordinarius pro výuku filosofie.</w:t>
      </w:r>
      <w:r>
        <w:t xml:space="preserve"> </w:t>
      </w:r>
      <w:r>
        <w:rPr>
          <w:lang w:val="cs-CZ"/>
        </w:rPr>
        <w:t xml:space="preserve">Pasáž zvaná </w:t>
      </w:r>
      <w:r>
        <w:t>"</w:t>
      </w:r>
      <w:r w:rsidRPr="08EA6CC4">
        <w:rPr>
          <w:i/>
        </w:rPr>
        <w:t>Phänomenologische Interpretationen zu Aristoteles (Anzeige der hermeneutischen Situation)</w:t>
      </w:r>
      <w:r>
        <w:t xml:space="preserve">" </w:t>
      </w:r>
      <w:r>
        <w:rPr>
          <w:lang w:val="cs-CZ"/>
        </w:rPr>
        <w:t xml:space="preserve">představuje program nové hermeneutiky, kterou uzavřelo dílo </w:t>
      </w:r>
      <w:r w:rsidRPr="08E2114A">
        <w:rPr>
          <w:i/>
          <w:lang w:val="cs-CZ"/>
        </w:rPr>
        <w:t>Sein und Zeit</w:t>
      </w:r>
      <w:r>
        <w:rPr>
          <w:lang w:val="cs-CZ"/>
        </w:rPr>
        <w:t xml:space="preserve"> (1927).</w:t>
      </w:r>
    </w:p>
  </w:footnote>
  <w:footnote w:id="216">
    <w:p w:rsidR="006E5ECF" w:rsidRPr="006E7F2D" w:rsidRDefault="006E5ECF" w:rsidP="08163013">
      <w:pPr>
        <w:pStyle w:val="Textpoznpodarou"/>
        <w:rPr>
          <w:lang w:val="cs-CZ"/>
        </w:rPr>
      </w:pPr>
      <w:r>
        <w:rPr>
          <w:rStyle w:val="Znakapoznpodarou"/>
        </w:rPr>
        <w:footnoteRef/>
      </w:r>
      <w:r>
        <w:t xml:space="preserve"> </w:t>
      </w:r>
      <w:r w:rsidRPr="00273106">
        <w:rPr>
          <w:noProof/>
        </w:rPr>
        <w:t>„Veritas est quod intelligimus cum phantasmate abstractione formae intelligibilis, sed in ipso actu intelligendi non utitur intellectus organo. Unde sub phantasmatibus sensibilibus intellectus accipit quidditates rerum insensibiles, quod non faceret imaginatio vel sensus.“ (</w:t>
      </w:r>
      <w:r w:rsidRPr="081B1D98">
        <w:rPr>
          <w:noProof/>
        </w:rPr>
        <w:t>QIIIDA</w:t>
      </w:r>
      <w:r>
        <w:rPr>
          <w:noProof/>
        </w:rPr>
        <w:t>, q. 4</w:t>
      </w:r>
      <w:r>
        <w:rPr>
          <w:noProof/>
          <w:lang w:val="cs-CZ"/>
        </w:rPr>
        <w:t>;</w:t>
      </w:r>
      <w:r w:rsidRPr="00273106">
        <w:rPr>
          <w:noProof/>
        </w:rPr>
        <w:t xml:space="preserve"> ed. Bazán, p. 14.10‒14</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F61947">
        <w:rPr>
          <w:i/>
          <w:noProof/>
        </w:rPr>
        <w:instrText>e anima</w:instrText>
      </w:r>
      <w:r>
        <w:rPr>
          <w:noProof/>
          <w:lang w:val="cs-CZ"/>
        </w:rPr>
        <w:instrText xml:space="preserve"> </w:instrText>
      </w:r>
      <w:r>
        <w:rPr>
          <w:noProof/>
        </w:rPr>
        <w:instrText>1</w:instrText>
      </w:r>
      <w:r>
        <w:rPr>
          <w:noProof/>
          <w:lang w:val="cs-CZ"/>
        </w:rPr>
        <w:instrText>4</w:instrText>
      </w:r>
      <w:r>
        <w:rPr>
          <w:noProof/>
        </w:rPr>
        <w:instrText>.</w:instrText>
      </w:r>
      <w:r>
        <w:rPr>
          <w:noProof/>
          <w:lang w:val="cs-CZ"/>
        </w:rPr>
        <w:instrText>10</w:instrText>
      </w:r>
      <w:r>
        <w:rPr>
          <w:noProof/>
        </w:rPr>
        <w:instrText>‒</w:instrText>
      </w:r>
      <w:r>
        <w:rPr>
          <w:noProof/>
          <w:lang w:val="cs-CZ"/>
        </w:rPr>
        <w:instrText>14</w:instrText>
      </w:r>
      <w:r>
        <w:instrText xml:space="preserve">" </w:instrText>
      </w:r>
      <w:r>
        <w:rPr>
          <w:noProof/>
        </w:rPr>
        <w:fldChar w:fldCharType="end"/>
      </w:r>
      <w:r w:rsidRPr="00273106">
        <w:rPr>
          <w:noProof/>
        </w:rPr>
        <w:t>)</w:t>
      </w:r>
    </w:p>
  </w:footnote>
  <w:footnote w:id="217">
    <w:p w:rsidR="006E5ECF" w:rsidRPr="006A581A" w:rsidRDefault="006E5ECF" w:rsidP="08163013">
      <w:pPr>
        <w:pStyle w:val="Textpoznpodarou"/>
        <w:rPr>
          <w:noProof/>
          <w:lang w:val="cs-CZ"/>
        </w:rPr>
      </w:pPr>
      <w:r>
        <w:rPr>
          <w:rStyle w:val="Znakapoznpodarou"/>
        </w:rPr>
        <w:footnoteRef/>
      </w:r>
      <w:r>
        <w:t xml:space="preserve"> </w:t>
      </w:r>
      <w:r w:rsidRPr="00273106">
        <w:rPr>
          <w:noProof/>
        </w:rPr>
        <w:t>„Si tu quaeres: qualiter ergo experimur acceptionem formae com</w:t>
      </w:r>
      <w:r w:rsidRPr="00273106">
        <w:rPr>
          <w:noProof/>
        </w:rPr>
        <w:softHyphen/>
        <w:t>munis in nobis fieri ab intellectu? Numquid est igitur haec ei propria operatio? Dico quod quodammodo est ei propria operatio, et dico quod hoc experimur, quia intellectus noster est quodammodo sicut aliquid compositum ex materia et forma: in toto enim potentia percipitur operatio quae debetur formae unde forma est, et etiam quae debetur materiae unde materia est.“ (</w:t>
      </w:r>
      <w:r w:rsidRPr="081B1D98">
        <w:rPr>
          <w:noProof/>
        </w:rPr>
        <w:t>QIIIDA</w:t>
      </w:r>
      <w:r w:rsidRPr="00273106">
        <w:rPr>
          <w:noProof/>
        </w:rPr>
        <w:t>, q. 4</w:t>
      </w:r>
      <w:r>
        <w:rPr>
          <w:noProof/>
          <w:lang w:val="cs-CZ"/>
        </w:rPr>
        <w:t>;</w:t>
      </w:r>
      <w:r w:rsidRPr="00273106">
        <w:rPr>
          <w:noProof/>
        </w:rPr>
        <w:t xml:space="preserve"> ed. Bazán, p. 14.16‒22</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F61947">
        <w:rPr>
          <w:i/>
          <w:noProof/>
        </w:rPr>
        <w:instrText>e anima</w:instrText>
      </w:r>
      <w:r>
        <w:rPr>
          <w:noProof/>
          <w:lang w:val="cs-CZ"/>
        </w:rPr>
        <w:instrText xml:space="preserve"> </w:instrText>
      </w:r>
      <w:r>
        <w:rPr>
          <w:noProof/>
        </w:rPr>
        <w:instrText>1</w:instrText>
      </w:r>
      <w:r>
        <w:rPr>
          <w:noProof/>
          <w:lang w:val="cs-CZ"/>
        </w:rPr>
        <w:instrText>4</w:instrText>
      </w:r>
      <w:r>
        <w:rPr>
          <w:noProof/>
        </w:rPr>
        <w:instrText>.</w:instrText>
      </w:r>
      <w:r>
        <w:rPr>
          <w:noProof/>
          <w:lang w:val="cs-CZ"/>
        </w:rPr>
        <w:instrText>16</w:instrText>
      </w:r>
      <w:r>
        <w:rPr>
          <w:noProof/>
        </w:rPr>
        <w:instrText>‒</w:instrText>
      </w:r>
      <w:r>
        <w:rPr>
          <w:noProof/>
          <w:lang w:val="cs-CZ"/>
        </w:rPr>
        <w:instrText>22</w:instrText>
      </w:r>
      <w:r>
        <w:instrText xml:space="preserve">" </w:instrText>
      </w:r>
      <w:r>
        <w:rPr>
          <w:noProof/>
        </w:rPr>
        <w:fldChar w:fldCharType="end"/>
      </w:r>
      <w:r w:rsidRPr="00273106">
        <w:rPr>
          <w:noProof/>
        </w:rPr>
        <w:t>)</w:t>
      </w:r>
    </w:p>
  </w:footnote>
  <w:footnote w:id="218">
    <w:p w:rsidR="006E5ECF" w:rsidRPr="009E3D8C" w:rsidRDefault="006E5ECF" w:rsidP="08163013">
      <w:pPr>
        <w:pStyle w:val="Textpoznpodarou"/>
        <w:rPr>
          <w:lang w:val="cs-CZ"/>
        </w:rPr>
      </w:pPr>
      <w:r>
        <w:rPr>
          <w:rStyle w:val="Znakapoznpodarou"/>
        </w:rPr>
        <w:footnoteRef/>
      </w:r>
      <w:r>
        <w:t xml:space="preserve"> </w:t>
      </w:r>
      <w:r w:rsidRPr="00273106">
        <w:rPr>
          <w:noProof/>
        </w:rPr>
        <w:t xml:space="preserve">„Nos enim conscii sumus ex virtutibus corporis intellectum. Et percipimus operationes quae in nobis sunt vel fiunt ratione virtutum corporis et materiae, et similiter nos percipimus operationes quae fiunt in nobis ratione intellectus. </w:t>
      </w:r>
      <w:r w:rsidRPr="00273106">
        <w:rPr>
          <w:noProof/>
          <w:lang w:eastAsia="en-US"/>
        </w:rPr>
        <w:t>Unde ipse est intellectus noster, per quem experimur huiusmodi acceptionem universalem fieri in nobis. Intellec</w:t>
      </w:r>
      <w:r w:rsidRPr="00273106">
        <w:rPr>
          <w:noProof/>
          <w:lang w:eastAsia="en-US"/>
        </w:rPr>
        <w:softHyphen/>
        <w:t>tus enim noster apprehendit se ipsum sicut operari. Si ergo accipiantur praedicta, liquebit intellectum esse immaterialem et sic ingenerabilem.</w:t>
      </w:r>
      <w:r w:rsidRPr="00273106">
        <w:rPr>
          <w:noProof/>
        </w:rPr>
        <w:t>“ (</w:t>
      </w:r>
      <w:r w:rsidRPr="08441CA7">
        <w:rPr>
          <w:noProof/>
        </w:rPr>
        <w:t>QIIIDA</w:t>
      </w:r>
      <w:r w:rsidRPr="00273106">
        <w:rPr>
          <w:noProof/>
        </w:rPr>
        <w:t>, q. 4</w:t>
      </w:r>
      <w:r>
        <w:rPr>
          <w:noProof/>
          <w:lang w:val="cs-CZ"/>
        </w:rPr>
        <w:t>;</w:t>
      </w:r>
      <w:r w:rsidRPr="00273106">
        <w:rPr>
          <w:noProof/>
        </w:rPr>
        <w:t xml:space="preserve"> ed. Bazán, p. 14.22‒30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F61947">
        <w:rPr>
          <w:i/>
          <w:noProof/>
        </w:rPr>
        <w:instrText>e anima</w:instrText>
      </w:r>
      <w:r>
        <w:rPr>
          <w:noProof/>
          <w:lang w:val="cs-CZ"/>
        </w:rPr>
        <w:instrText xml:space="preserve"> </w:instrText>
      </w:r>
      <w:r>
        <w:rPr>
          <w:noProof/>
        </w:rPr>
        <w:instrText>1</w:instrText>
      </w:r>
      <w:r>
        <w:rPr>
          <w:noProof/>
          <w:lang w:val="cs-CZ"/>
        </w:rPr>
        <w:instrText>4</w:instrText>
      </w:r>
      <w:r>
        <w:rPr>
          <w:noProof/>
        </w:rPr>
        <w:instrText>.</w:instrText>
      </w:r>
      <w:r>
        <w:rPr>
          <w:noProof/>
          <w:lang w:val="cs-CZ"/>
        </w:rPr>
        <w:instrText>22</w:instrText>
      </w:r>
      <w:r>
        <w:rPr>
          <w:noProof/>
        </w:rPr>
        <w:instrText>‒</w:instrText>
      </w:r>
      <w:r>
        <w:rPr>
          <w:noProof/>
          <w:lang w:val="cs-CZ"/>
        </w:rPr>
        <w:instrText>30</w:instrText>
      </w:r>
      <w:r>
        <w:instrText xml:space="preserve">" </w:instrText>
      </w:r>
      <w:r>
        <w:rPr>
          <w:noProof/>
        </w:rPr>
        <w:fldChar w:fldCharType="end"/>
      </w:r>
      <w:r w:rsidRPr="00273106">
        <w:rPr>
          <w:noProof/>
        </w:rPr>
        <w:t>)</w:t>
      </w:r>
    </w:p>
  </w:footnote>
  <w:footnote w:id="219">
    <w:p w:rsidR="006E5ECF" w:rsidRPr="08BA392D" w:rsidRDefault="006E5ECF" w:rsidP="08163013">
      <w:pPr>
        <w:pStyle w:val="Textpoznpodarou"/>
      </w:pPr>
      <w:r>
        <w:rPr>
          <w:rStyle w:val="Znakapoznpodarou"/>
        </w:rPr>
        <w:footnoteRef/>
      </w:r>
      <w:r>
        <w:t xml:space="preserve"> </w:t>
      </w:r>
      <w:r w:rsidRPr="08BA392D">
        <w:t>„Intellectus perficit corpus, non per suam substantiam, sed per suam potentiam, quia, si per suam substantiam perficeret, non esset separabilis. Averroes attendens hoc in secundo dixit: cum non utatur corpore, non potest ipsum perficere per suam substantiam, quod attendens Aristoteles dixit in secundo quod intellectus nullius corporis est ad substantiam actus, id est, nullius partis corporis, ita quod legatur transitive.“ (QIIIDA, q. 7; ed. Bazán, p. 23.38‒44</w:t>
      </w:r>
      <w:r w:rsidRPr="08BA392D">
        <w:fldChar w:fldCharType="begin"/>
      </w:r>
      <w:r w:rsidRPr="08BA392D">
        <w:instrText xml:space="preserve"> XE "Siger:Quaestiones in tertium De anima 23.38‒44" </w:instrText>
      </w:r>
      <w:r w:rsidRPr="08BA392D">
        <w:fldChar w:fldCharType="end"/>
      </w:r>
      <w:r w:rsidRPr="08BA392D">
        <w:t>)</w:t>
      </w:r>
    </w:p>
  </w:footnote>
  <w:footnote w:id="220">
    <w:p w:rsidR="006E5ECF" w:rsidRPr="00BE162D" w:rsidRDefault="006E5ECF" w:rsidP="00226A30">
      <w:pPr>
        <w:pStyle w:val="Textpoznpodarou"/>
        <w:rPr>
          <w:noProof/>
          <w:lang w:val="cs-CZ"/>
        </w:rPr>
      </w:pPr>
      <w:r>
        <w:rPr>
          <w:rStyle w:val="Znakapoznpodarou"/>
        </w:rPr>
        <w:footnoteRef/>
      </w:r>
      <w:r>
        <w:t xml:space="preserve"> </w:t>
      </w:r>
      <w:r w:rsidRPr="00273106">
        <w:rPr>
          <w:noProof/>
        </w:rPr>
        <w:t xml:space="preserve">„Consequenter quaeritur qualiter intellectus nobis copulatur, utrum scilicet sit unus intellectus in omnibus, </w:t>
      </w:r>
      <w:r w:rsidRPr="00273106">
        <w:rPr>
          <w:noProof/>
          <w:lang w:eastAsia="fr-FR"/>
        </w:rPr>
        <w:t xml:space="preserve">non </w:t>
      </w:r>
      <w:r w:rsidRPr="00273106">
        <w:rPr>
          <w:noProof/>
        </w:rPr>
        <w:t xml:space="preserve">numeratus numeratione hominum, vel sit intellectus plurificatus </w:t>
      </w:r>
      <w:r w:rsidRPr="00273106">
        <w:rPr>
          <w:noProof/>
          <w:lang w:eastAsia="fr-FR"/>
        </w:rPr>
        <w:t xml:space="preserve">et </w:t>
      </w:r>
      <w:r w:rsidRPr="00273106">
        <w:rPr>
          <w:noProof/>
        </w:rPr>
        <w:t>numeratus secundum numerationem hominum.“ (</w:t>
      </w:r>
      <w:r w:rsidRPr="083F3476">
        <w:rPr>
          <w:noProof/>
        </w:rPr>
        <w:t>QIIIDA</w:t>
      </w:r>
      <w:r>
        <w:rPr>
          <w:noProof/>
        </w:rPr>
        <w:t>, q. 9</w:t>
      </w:r>
      <w:r>
        <w:rPr>
          <w:noProof/>
          <w:lang w:val="cs-CZ"/>
        </w:rPr>
        <w:t>;</w:t>
      </w:r>
      <w:r w:rsidRPr="00273106">
        <w:rPr>
          <w:noProof/>
        </w:rPr>
        <w:t xml:space="preserve"> ed. Bazán, p. 25.3‒6</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855A14">
        <w:rPr>
          <w:i/>
          <w:noProof/>
        </w:rPr>
        <w:instrText>e anima</w:instrText>
      </w:r>
      <w:r>
        <w:rPr>
          <w:i/>
          <w:noProof/>
          <w:lang w:val="cs-CZ"/>
        </w:rPr>
        <w:instrText xml:space="preserve"> </w:instrText>
      </w:r>
      <w:r>
        <w:rPr>
          <w:noProof/>
        </w:rPr>
        <w:instrText>2</w:instrText>
      </w:r>
      <w:r>
        <w:rPr>
          <w:noProof/>
          <w:lang w:val="cs-CZ"/>
        </w:rPr>
        <w:instrText>5</w:instrText>
      </w:r>
      <w:r w:rsidRPr="00855A14">
        <w:rPr>
          <w:noProof/>
        </w:rPr>
        <w:instrText>.3‒</w:instrText>
      </w:r>
      <w:r>
        <w:rPr>
          <w:noProof/>
          <w:lang w:val="cs-CZ"/>
        </w:rPr>
        <w:instrText>6</w:instrText>
      </w:r>
      <w:r>
        <w:instrText xml:space="preserve">" </w:instrText>
      </w:r>
      <w:r>
        <w:rPr>
          <w:noProof/>
        </w:rPr>
        <w:fldChar w:fldCharType="end"/>
      </w:r>
      <w:r w:rsidRPr="00273106">
        <w:rPr>
          <w:noProof/>
        </w:rPr>
        <w:t>)</w:t>
      </w:r>
    </w:p>
  </w:footnote>
  <w:footnote w:id="221">
    <w:p w:rsidR="006E5ECF" w:rsidRPr="00301E34" w:rsidRDefault="006E5ECF" w:rsidP="08163013">
      <w:pPr>
        <w:pStyle w:val="Textpoznpodarou"/>
        <w:rPr>
          <w:lang w:val="cs-CZ"/>
        </w:rPr>
      </w:pPr>
      <w:r>
        <w:rPr>
          <w:rStyle w:val="Znakapoznpodarou"/>
        </w:rPr>
        <w:footnoteRef/>
      </w:r>
      <w:r>
        <w:t xml:space="preserve"> </w:t>
      </w:r>
      <w:r>
        <w:rPr>
          <w:lang w:val="cs-CZ"/>
        </w:rPr>
        <w:t>„</w:t>
      </w:r>
      <w:r w:rsidRPr="00273106">
        <w:rPr>
          <w:noProof/>
        </w:rPr>
        <w:t>Item ratio</w:t>
      </w:r>
      <w:r w:rsidRPr="00273106">
        <w:rPr>
          <w:rStyle w:val="Zkladntext259pt"/>
          <w:rFonts w:ascii="Calibri" w:hAnsi="Calibri"/>
          <w:smallCaps w:val="0"/>
          <w:noProof/>
          <w:sz w:val="21"/>
          <w:lang w:val="cs-CZ"/>
        </w:rPr>
        <w:t xml:space="preserve"> Commentatoris</w:t>
      </w:r>
      <w:r w:rsidRPr="00273106">
        <w:rPr>
          <w:noProof/>
        </w:rPr>
        <w:t xml:space="preserve"> ad illud. Si intellectus numeraretur numeratione hominum, intellectus esset virtus in corpore. Intellectus non est virtus in corpore. Ergo non numeratur numeratione hominum.“ (</w:t>
      </w:r>
      <w:r w:rsidRPr="0823646E">
        <w:rPr>
          <w:noProof/>
        </w:rPr>
        <w:t>QIIIDA</w:t>
      </w:r>
      <w:r>
        <w:rPr>
          <w:noProof/>
        </w:rPr>
        <w:t>, q. 9</w:t>
      </w:r>
      <w:r>
        <w:rPr>
          <w:noProof/>
          <w:lang w:val="cs-CZ"/>
        </w:rPr>
        <w:t>;</w:t>
      </w:r>
      <w:r w:rsidRPr="00273106">
        <w:rPr>
          <w:noProof/>
        </w:rPr>
        <w:t xml:space="preserve"> ed. Bazán, p. 26.10‒12</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855A14">
        <w:rPr>
          <w:i/>
          <w:noProof/>
        </w:rPr>
        <w:instrText>e anima</w:instrText>
      </w:r>
      <w:r>
        <w:rPr>
          <w:i/>
          <w:noProof/>
          <w:lang w:val="cs-CZ"/>
        </w:rPr>
        <w:instrText xml:space="preserve"> </w:instrText>
      </w:r>
      <w:r>
        <w:rPr>
          <w:noProof/>
        </w:rPr>
        <w:instrText>2</w:instrText>
      </w:r>
      <w:r>
        <w:rPr>
          <w:noProof/>
          <w:lang w:val="cs-CZ"/>
        </w:rPr>
        <w:instrText>6</w:instrText>
      </w:r>
      <w:r>
        <w:rPr>
          <w:noProof/>
        </w:rPr>
        <w:instrText>.</w:instrText>
      </w:r>
      <w:r>
        <w:rPr>
          <w:noProof/>
          <w:lang w:val="cs-CZ"/>
        </w:rPr>
        <w:instrText>10</w:instrText>
      </w:r>
      <w:r>
        <w:rPr>
          <w:noProof/>
        </w:rPr>
        <w:instrText>‒</w:instrText>
      </w:r>
      <w:r>
        <w:rPr>
          <w:noProof/>
          <w:lang w:val="cs-CZ"/>
        </w:rPr>
        <w:instrText>12</w:instrText>
      </w:r>
      <w:r>
        <w:instrText xml:space="preserve">" </w:instrText>
      </w:r>
      <w:r>
        <w:rPr>
          <w:noProof/>
        </w:rPr>
        <w:fldChar w:fldCharType="end"/>
      </w:r>
      <w:r w:rsidRPr="00273106">
        <w:rPr>
          <w:noProof/>
        </w:rPr>
        <w:t>)</w:t>
      </w:r>
    </w:p>
  </w:footnote>
  <w:footnote w:id="222">
    <w:p w:rsidR="006E5ECF" w:rsidRPr="00B3417A" w:rsidRDefault="006E5ECF" w:rsidP="08163013">
      <w:pPr>
        <w:pStyle w:val="Textpoznpodarou"/>
        <w:rPr>
          <w:lang w:val="cs-CZ"/>
        </w:rPr>
      </w:pPr>
      <w:r>
        <w:rPr>
          <w:rStyle w:val="Znakapoznpodarou"/>
        </w:rPr>
        <w:footnoteRef/>
      </w:r>
      <w:r>
        <w:t xml:space="preserve"> </w:t>
      </w:r>
      <w:r w:rsidRPr="00273106">
        <w:rPr>
          <w:noProof/>
        </w:rPr>
        <w:t>„Ex his praenotantis</w:t>
      </w:r>
      <w:r>
        <w:rPr>
          <w:noProof/>
        </w:rPr>
        <w:t xml:space="preserve"> concluditur quod intellectus, </w:t>
      </w:r>
      <w:r w:rsidRPr="00273106">
        <w:rPr>
          <w:noProof/>
        </w:rPr>
        <w:t xml:space="preserve">cum sit immaterialis, in eius </w:t>
      </w:r>
      <w:r w:rsidRPr="00273106">
        <w:rPr>
          <w:noProof/>
          <w:lang w:eastAsia="de-DE"/>
        </w:rPr>
        <w:t xml:space="preserve">natura </w:t>
      </w:r>
      <w:r w:rsidRPr="00273106">
        <w:rPr>
          <w:noProof/>
        </w:rPr>
        <w:t>non est quod multiplicetur secundum numerum.“ (</w:t>
      </w:r>
      <w:r w:rsidRPr="0823646E">
        <w:rPr>
          <w:noProof/>
        </w:rPr>
        <w:t>QIIIDA</w:t>
      </w:r>
      <w:r>
        <w:rPr>
          <w:noProof/>
        </w:rPr>
        <w:t>, q. 9</w:t>
      </w:r>
      <w:r>
        <w:rPr>
          <w:noProof/>
          <w:lang w:val="cs-CZ"/>
        </w:rPr>
        <w:t xml:space="preserve">; </w:t>
      </w:r>
      <w:r w:rsidRPr="00273106">
        <w:rPr>
          <w:noProof/>
        </w:rPr>
        <w:t>ed. Bazán, p. 26.28‒30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sidRPr="009E569D">
        <w:rPr>
          <w:noProof/>
        </w:rPr>
        <w:instrText xml:space="preserve"> 26.28‒30</w:instrText>
      </w:r>
      <w:r>
        <w:instrText xml:space="preserve">" </w:instrText>
      </w:r>
      <w:r>
        <w:rPr>
          <w:noProof/>
        </w:rPr>
        <w:fldChar w:fldCharType="end"/>
      </w:r>
      <w:r w:rsidRPr="00273106">
        <w:rPr>
          <w:noProof/>
        </w:rPr>
        <w:t>)</w:t>
      </w:r>
    </w:p>
  </w:footnote>
  <w:footnote w:id="223">
    <w:p w:rsidR="006E5ECF" w:rsidRPr="00B93BF4" w:rsidRDefault="006E5ECF" w:rsidP="08163013">
      <w:pPr>
        <w:pStyle w:val="Textpoznpodarou"/>
        <w:rPr>
          <w:lang w:val="cs-CZ"/>
        </w:rPr>
      </w:pPr>
      <w:r>
        <w:rPr>
          <w:rStyle w:val="Znakapoznpodarou"/>
        </w:rPr>
        <w:footnoteRef/>
      </w:r>
      <w:r>
        <w:t xml:space="preserve"> </w:t>
      </w:r>
      <w:r w:rsidRPr="00273106">
        <w:t>„Haec videtur esse positio Avicennae, scilicet quod intellectus multiplicetur a principiis corporis.“ (</w:t>
      </w:r>
      <w:r w:rsidRPr="0823646E">
        <w:rPr>
          <w:noProof/>
        </w:rPr>
        <w:t>QIIIDA</w:t>
      </w:r>
      <w:r w:rsidRPr="00273106">
        <w:t>, q. 9, p. 27.39‒40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Pr>
          <w:noProof/>
        </w:rPr>
        <w:instrText xml:space="preserve"> 2</w:instrText>
      </w:r>
      <w:r>
        <w:rPr>
          <w:noProof/>
          <w:lang w:val="cs-CZ"/>
        </w:rPr>
        <w:instrText>7</w:instrText>
      </w:r>
      <w:r>
        <w:rPr>
          <w:noProof/>
        </w:rPr>
        <w:instrText>.</w:instrText>
      </w:r>
      <w:r>
        <w:rPr>
          <w:noProof/>
          <w:lang w:val="cs-CZ"/>
        </w:rPr>
        <w:instrText>39</w:instrText>
      </w:r>
      <w:r>
        <w:rPr>
          <w:noProof/>
        </w:rPr>
        <w:instrText>‒</w:instrText>
      </w:r>
      <w:r>
        <w:rPr>
          <w:noProof/>
          <w:lang w:val="cs-CZ"/>
        </w:rPr>
        <w:instrText>40</w:instrText>
      </w:r>
      <w:r>
        <w:instrText xml:space="preserve">" </w:instrText>
      </w:r>
      <w:r>
        <w:rPr>
          <w:noProof/>
        </w:rPr>
        <w:fldChar w:fldCharType="end"/>
      </w:r>
      <w:r w:rsidRPr="00273106">
        <w:t>)</w:t>
      </w:r>
      <w:r w:rsidRPr="00187BEA">
        <w:t xml:space="preserve"> </w:t>
      </w:r>
      <w:r>
        <w:rPr>
          <w:lang w:val="cs-CZ"/>
        </w:rPr>
        <w:t xml:space="preserve">... </w:t>
      </w:r>
      <w:r>
        <w:t>„</w:t>
      </w:r>
      <w:r w:rsidRPr="000250D1">
        <w:rPr>
          <w:rStyle w:val="TextpoznpodarouChar"/>
          <w:rFonts w:eastAsia="Times"/>
        </w:rPr>
        <w:t>Et ideo arguit Averroes quod, si intellectus multiplicaretur secundum multiplicationem hominum individuorum, esset virtus in corpore.</w:t>
      </w:r>
      <w:r>
        <w:rPr>
          <w:rStyle w:val="TextpoznpodarouChar"/>
          <w:rFonts w:eastAsia="Times"/>
        </w:rPr>
        <w:t xml:space="preserve">“ </w:t>
      </w:r>
      <w:r>
        <w:t>(</w:t>
      </w:r>
      <w:r w:rsidRPr="0823646E">
        <w:rPr>
          <w:noProof/>
        </w:rPr>
        <w:t>QIIIDA</w:t>
      </w:r>
      <w:r>
        <w:rPr>
          <w:noProof/>
        </w:rPr>
        <w:t>, q. 9</w:t>
      </w:r>
      <w:r>
        <w:rPr>
          <w:noProof/>
          <w:lang w:val="cs-CZ"/>
        </w:rPr>
        <w:t>;</w:t>
      </w:r>
      <w:r w:rsidRPr="0823646E">
        <w:rPr>
          <w:noProof/>
        </w:rPr>
        <w:t xml:space="preserve"> </w:t>
      </w:r>
      <w:r w:rsidRPr="00273106">
        <w:rPr>
          <w:noProof/>
        </w:rPr>
        <w:t xml:space="preserve">ed. Bazán </w:t>
      </w:r>
      <w:r>
        <w:t>p. 27.52‒54</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Pr>
          <w:noProof/>
        </w:rPr>
        <w:instrText xml:space="preserve"> 2</w:instrText>
      </w:r>
      <w:r>
        <w:rPr>
          <w:noProof/>
          <w:lang w:val="cs-CZ"/>
        </w:rPr>
        <w:instrText>7</w:instrText>
      </w:r>
      <w:r>
        <w:rPr>
          <w:noProof/>
        </w:rPr>
        <w:instrText>.</w:instrText>
      </w:r>
      <w:r>
        <w:rPr>
          <w:noProof/>
          <w:lang w:val="cs-CZ"/>
        </w:rPr>
        <w:instrText>52</w:instrText>
      </w:r>
      <w:r>
        <w:rPr>
          <w:noProof/>
        </w:rPr>
        <w:instrText>‒</w:instrText>
      </w:r>
      <w:r>
        <w:rPr>
          <w:noProof/>
          <w:lang w:val="cs-CZ"/>
        </w:rPr>
        <w:instrText>54</w:instrText>
      </w:r>
      <w:r>
        <w:instrText xml:space="preserve">" </w:instrText>
      </w:r>
      <w:r>
        <w:rPr>
          <w:noProof/>
        </w:rPr>
        <w:fldChar w:fldCharType="end"/>
      </w:r>
      <w:r>
        <w:t>)</w:t>
      </w:r>
    </w:p>
  </w:footnote>
  <w:footnote w:id="224">
    <w:p w:rsidR="006E5ECF" w:rsidRPr="008E0D40" w:rsidRDefault="006E5ECF" w:rsidP="08163013">
      <w:pPr>
        <w:pStyle w:val="Textpoznpodarou"/>
      </w:pPr>
      <w:r>
        <w:rPr>
          <w:rStyle w:val="Znakapoznpodarou"/>
        </w:rPr>
        <w:footnoteRef/>
      </w:r>
      <w:r>
        <w:t xml:space="preserve"> „Unus est intellectus diversorum</w:t>
      </w:r>
      <w:r w:rsidRPr="00B76302">
        <w:t>: eo una enim est substantia intellectus, et similiter una potestas. Ex quo intentionum imaginatarum est una ratio, manifestum quod ipsius est una potestas.</w:t>
      </w:r>
      <w:r>
        <w:t>“ (</w:t>
      </w:r>
      <w:r w:rsidRPr="0823646E">
        <w:rPr>
          <w:noProof/>
        </w:rPr>
        <w:t>QIIIDA</w:t>
      </w:r>
      <w:r>
        <w:t>, q. 9</w:t>
      </w:r>
      <w:r>
        <w:rPr>
          <w:lang w:val="cs-CZ"/>
        </w:rPr>
        <w:t xml:space="preserve">; </w:t>
      </w:r>
      <w:r w:rsidRPr="00273106">
        <w:rPr>
          <w:noProof/>
        </w:rPr>
        <w:t xml:space="preserve">ed. Bazán, </w:t>
      </w:r>
      <w:r>
        <w:t>p. 28.60‒63</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Pr>
          <w:noProof/>
        </w:rPr>
        <w:instrText xml:space="preserve"> 2</w:instrText>
      </w:r>
      <w:r>
        <w:rPr>
          <w:noProof/>
          <w:lang w:val="cs-CZ"/>
        </w:rPr>
        <w:instrText>8</w:instrText>
      </w:r>
      <w:r>
        <w:rPr>
          <w:noProof/>
        </w:rPr>
        <w:instrText>.</w:instrText>
      </w:r>
      <w:r>
        <w:rPr>
          <w:noProof/>
          <w:lang w:val="cs-CZ"/>
        </w:rPr>
        <w:instrText>60</w:instrText>
      </w:r>
      <w:r>
        <w:rPr>
          <w:noProof/>
        </w:rPr>
        <w:instrText>‒</w:instrText>
      </w:r>
      <w:r>
        <w:rPr>
          <w:noProof/>
          <w:lang w:val="cs-CZ"/>
        </w:rPr>
        <w:instrText>63</w:instrText>
      </w:r>
      <w:r>
        <w:instrText xml:space="preserve">" </w:instrText>
      </w:r>
      <w:r>
        <w:rPr>
          <w:noProof/>
        </w:rPr>
        <w:fldChar w:fldCharType="end"/>
      </w:r>
      <w:r>
        <w:t>)</w:t>
      </w:r>
    </w:p>
  </w:footnote>
  <w:footnote w:id="225">
    <w:p w:rsidR="006E5ECF" w:rsidRPr="00E6705A" w:rsidRDefault="006E5ECF" w:rsidP="08163013">
      <w:pPr>
        <w:pStyle w:val="Textpoznpodarou"/>
        <w:rPr>
          <w:noProof/>
          <w:lang w:val="cs-CZ"/>
        </w:rPr>
      </w:pPr>
      <w:r>
        <w:rPr>
          <w:rStyle w:val="Znakapoznpodarou"/>
        </w:rPr>
        <w:footnoteRef/>
      </w:r>
      <w:r>
        <w:t xml:space="preserve"> </w:t>
      </w:r>
      <w:r w:rsidRPr="00273106">
        <w:rPr>
          <w:noProof/>
        </w:rPr>
        <w:t>„</w:t>
      </w:r>
      <w:r w:rsidRPr="00273106">
        <w:rPr>
          <w:noProof/>
          <w:lang w:eastAsia="en-US"/>
        </w:rPr>
        <w:t xml:space="preserve">Sensus enim copulatur nobis per partem eius quae est materia. Sed intellectus copulatur nobis per partem eius quae est forma. </w:t>
      </w:r>
      <w:r w:rsidRPr="00273106">
        <w:rPr>
          <w:noProof/>
        </w:rPr>
        <w:t>Unde, quia sensus copulatur nobis, ideo sensata copulantur nobis. Non sic de intellectu, sed e converso: non enim per hoc quod intellectus copulatur nobis, ideo intellecta copulantur nobis, sed quia intellecta copulantur nobis.“ (</w:t>
      </w:r>
      <w:r w:rsidRPr="0823646E">
        <w:rPr>
          <w:noProof/>
        </w:rPr>
        <w:t>QIIIDA</w:t>
      </w:r>
      <w:r>
        <w:rPr>
          <w:noProof/>
        </w:rPr>
        <w:t xml:space="preserve">, q. </w:t>
      </w:r>
      <w:r>
        <w:rPr>
          <w:noProof/>
          <w:lang w:val="cs-CZ"/>
        </w:rPr>
        <w:t>9;</w:t>
      </w:r>
      <w:r>
        <w:rPr>
          <w:noProof/>
        </w:rPr>
        <w:t xml:space="preserve"> ed. Bazán</w:t>
      </w:r>
      <w:r w:rsidRPr="00273106">
        <w:rPr>
          <w:noProof/>
        </w:rPr>
        <w:t>, p. 28.65‒70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E569D">
        <w:rPr>
          <w:i/>
          <w:noProof/>
        </w:rPr>
        <w:instrText>e anima</w:instrText>
      </w:r>
      <w:r>
        <w:rPr>
          <w:noProof/>
        </w:rPr>
        <w:instrText xml:space="preserve"> 2</w:instrText>
      </w:r>
      <w:r>
        <w:rPr>
          <w:noProof/>
          <w:lang w:val="cs-CZ"/>
        </w:rPr>
        <w:instrText>8</w:instrText>
      </w:r>
      <w:r>
        <w:rPr>
          <w:noProof/>
        </w:rPr>
        <w:instrText>.</w:instrText>
      </w:r>
      <w:r>
        <w:rPr>
          <w:noProof/>
          <w:lang w:val="cs-CZ"/>
        </w:rPr>
        <w:instrText>65</w:instrText>
      </w:r>
      <w:r>
        <w:rPr>
          <w:noProof/>
        </w:rPr>
        <w:instrText>‒</w:instrText>
      </w:r>
      <w:r>
        <w:rPr>
          <w:noProof/>
          <w:lang w:val="cs-CZ"/>
        </w:rPr>
        <w:instrText>70</w:instrText>
      </w:r>
      <w:r>
        <w:instrText xml:space="preserve">" </w:instrText>
      </w:r>
      <w:r>
        <w:rPr>
          <w:noProof/>
        </w:rPr>
        <w:fldChar w:fldCharType="end"/>
      </w:r>
      <w:r w:rsidRPr="00273106">
        <w:rPr>
          <w:noProof/>
        </w:rPr>
        <w:t>)</w:t>
      </w:r>
    </w:p>
  </w:footnote>
  <w:footnote w:id="226">
    <w:p w:rsidR="006E5ECF" w:rsidRPr="007658B4" w:rsidRDefault="006E5ECF" w:rsidP="08163013">
      <w:pPr>
        <w:pStyle w:val="Textpoznpodarou"/>
      </w:pPr>
      <w:r>
        <w:rPr>
          <w:rStyle w:val="Znakapoznpodarou"/>
        </w:rPr>
        <w:footnoteRef/>
      </w:r>
      <w:r>
        <w:t xml:space="preserve"> „</w:t>
      </w:r>
      <w:r w:rsidRPr="007658B4">
        <w:t>Sed si inte</w:t>
      </w:r>
      <w:r>
        <w:t>llectus humanus</w:t>
      </w:r>
      <w:r w:rsidRPr="007658B4">
        <w:t xml:space="preserve"> multiplicetur multiplicatione </w:t>
      </w:r>
      <w:r>
        <w:t>corporum humanorum erit indivi</w:t>
      </w:r>
      <w:r w:rsidRPr="007658B4">
        <w:t xml:space="preserve">duatus per materiam, nam differentia secundum numerum formarum in </w:t>
      </w:r>
      <w:r>
        <w:t>eadem</w:t>
      </w:r>
      <w:r w:rsidRPr="007658B4">
        <w:t xml:space="preserve"> specie non invenitur nisi in formis per materiam individuatis, ut superius apparuit. Ergo secundum </w:t>
      </w:r>
      <w:r>
        <w:t>h</w:t>
      </w:r>
      <w:r w:rsidRPr="007658B4">
        <w:t>oc s</w:t>
      </w:r>
      <w:r>
        <w:t>pecies intelligibilis in intel</w:t>
      </w:r>
      <w:r w:rsidRPr="007658B4">
        <w:t>lectu recepta non erit principium cognit</w:t>
      </w:r>
      <w:r>
        <w:t xml:space="preserve">ionis universalis sed tantum </w:t>
      </w:r>
      <w:r w:rsidRPr="007658B4">
        <w:t>singularis, et non differet sec</w:t>
      </w:r>
      <w:r>
        <w:t>undum hoc intellectus a sensu vel imagi</w:t>
      </w:r>
      <w:r w:rsidRPr="007658B4">
        <w:t>natione. Quae omnia cum falsa sint, multiplicabitur intellectus hominum multiplicatione corporum humanorum per materiam sic individuatus</w:t>
      </w:r>
      <w:r>
        <w:t>.“ (</w:t>
      </w:r>
      <w:r>
        <w:rPr>
          <w:i/>
        </w:rPr>
        <w:t>Quaestiones</w:t>
      </w:r>
      <w:r w:rsidRPr="003447C4">
        <w:rPr>
          <w:i/>
        </w:rPr>
        <w:t xml:space="preserve"> super Librum de causis</w:t>
      </w:r>
      <w:r>
        <w:t>, q. 27, item 9; ed. Marlasca, p. 110.65‒72</w:t>
      </w:r>
      <w:r>
        <w:fldChar w:fldCharType="begin"/>
      </w:r>
      <w:r>
        <w:instrText xml:space="preserve"> XE "</w:instrText>
      </w:r>
      <w:r>
        <w:rPr>
          <w:lang w:val="cs-CZ"/>
        </w:rPr>
        <w:instrText>Siger:</w:instrText>
      </w:r>
      <w:r>
        <w:rPr>
          <w:i/>
        </w:rPr>
        <w:instrText>Quaestiones</w:instrText>
      </w:r>
      <w:r w:rsidRPr="00D1337C">
        <w:rPr>
          <w:i/>
        </w:rPr>
        <w:instrText xml:space="preserve"> super Librum de causis</w:instrText>
      </w:r>
      <w:r w:rsidRPr="00D1337C">
        <w:instrText xml:space="preserve"> 110.65‒72</w:instrText>
      </w:r>
      <w:r>
        <w:instrText xml:space="preserve">" </w:instrText>
      </w:r>
      <w:r>
        <w:fldChar w:fldCharType="end"/>
      </w:r>
      <w:r>
        <w:t>)</w:t>
      </w:r>
    </w:p>
  </w:footnote>
  <w:footnote w:id="227">
    <w:p w:rsidR="006E5ECF" w:rsidRPr="006C7CF2" w:rsidRDefault="006E5ECF" w:rsidP="08163013">
      <w:pPr>
        <w:pStyle w:val="Textpoznpodarou"/>
        <w:rPr>
          <w:lang w:val="cs-CZ"/>
        </w:rPr>
      </w:pPr>
      <w:r>
        <w:rPr>
          <w:rStyle w:val="Znakapoznpodarou"/>
        </w:rPr>
        <w:footnoteRef/>
      </w:r>
      <w:r>
        <w:t xml:space="preserve"> </w:t>
      </w:r>
      <w:r w:rsidRPr="00273106">
        <w:rPr>
          <w:noProof/>
        </w:rPr>
        <w:t>„</w:t>
      </w:r>
      <w:r>
        <w:rPr>
          <w:noProof/>
          <w:lang w:val="cs-CZ"/>
        </w:rPr>
        <w:t>Unde nota quod, s</w:t>
      </w:r>
      <w:r w:rsidRPr="00273106">
        <w:rPr>
          <w:noProof/>
        </w:rPr>
        <w:t>icut intellectus, quantum est de natura sua, est in potentia ad intentiones im</w:t>
      </w:r>
      <w:r>
        <w:rPr>
          <w:noProof/>
        </w:rPr>
        <w:t>aginatas (sic enim in potentia est</w:t>
      </w:r>
      <w:r w:rsidRPr="00273106">
        <w:rPr>
          <w:noProof/>
        </w:rPr>
        <w:t xml:space="preserve"> ad hoc, ut copuletur nobis), per hoc quod copulatur actu intentionibus imaginatis, cum se haberet in potentia ad illas, per hoc copulatur nobis in actu. Et propter hoc, cum huiusmodi intentiones imaginatae numerentur secundum hominum numerationem, ideo per intentiones imaginatas intellectus numeratur in nobis.“ (</w:t>
      </w:r>
      <w:r w:rsidRPr="08BF3B3D">
        <w:rPr>
          <w:noProof/>
        </w:rPr>
        <w:t>QIIIDA</w:t>
      </w:r>
      <w:r>
        <w:rPr>
          <w:noProof/>
        </w:rPr>
        <w:t xml:space="preserve">, q. </w:t>
      </w:r>
      <w:r>
        <w:rPr>
          <w:noProof/>
          <w:lang w:val="cs-CZ"/>
        </w:rPr>
        <w:t>9;</w:t>
      </w:r>
      <w:r w:rsidRPr="00273106">
        <w:rPr>
          <w:noProof/>
        </w:rPr>
        <w:t xml:space="preserve"> ed. Bazán, p. 28.70‒76</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B64590">
        <w:rPr>
          <w:i/>
          <w:noProof/>
        </w:rPr>
        <w:instrText>e anima</w:instrText>
      </w:r>
      <w:r>
        <w:rPr>
          <w:i/>
          <w:noProof/>
          <w:lang w:val="cs-CZ"/>
        </w:rPr>
        <w:instrText xml:space="preserve"> </w:instrText>
      </w:r>
      <w:r w:rsidRPr="00B64590">
        <w:rPr>
          <w:noProof/>
        </w:rPr>
        <w:instrText>28.70‒76</w:instrText>
      </w:r>
      <w:r>
        <w:instrText xml:space="preserve">" </w:instrText>
      </w:r>
      <w:r>
        <w:rPr>
          <w:noProof/>
        </w:rPr>
        <w:fldChar w:fldCharType="end"/>
      </w:r>
      <w:r>
        <w:rPr>
          <w:noProof/>
        </w:rPr>
        <w:t>)</w:t>
      </w:r>
    </w:p>
  </w:footnote>
  <w:footnote w:id="228">
    <w:p w:rsidR="006E5ECF" w:rsidRPr="00052E99" w:rsidRDefault="006E5ECF" w:rsidP="08163013">
      <w:pPr>
        <w:pStyle w:val="Textpoznpodarou"/>
      </w:pPr>
      <w:r>
        <w:rPr>
          <w:rStyle w:val="Znakapoznpodarou"/>
        </w:rPr>
        <w:footnoteRef/>
      </w:r>
      <w:r w:rsidRPr="00083BBB">
        <w:t>„</w:t>
      </w:r>
      <w:r>
        <w:rPr>
          <w:lang w:val="cs-CZ"/>
        </w:rPr>
        <w:t>I</w:t>
      </w:r>
      <w:r w:rsidRPr="00083BBB">
        <w:t>ntelligibile esse oportet dividi in consimilia hiis duobus, scilicet in aliquod simile forme et in aliquod simile materie.“</w:t>
      </w:r>
      <w:r>
        <w:t xml:space="preserve"> (CMDA </w:t>
      </w:r>
      <w:r>
        <w:rPr>
          <w:lang w:val="cs-CZ"/>
        </w:rPr>
        <w:t xml:space="preserve">III.5; </w:t>
      </w:r>
      <w:r>
        <w:t>409.654</w:t>
      </w:r>
      <w:r>
        <w:rPr>
          <w:noProof/>
        </w:rPr>
        <w:t>–62</w:t>
      </w:r>
      <w:r>
        <w:rPr>
          <w:noProof/>
        </w:rPr>
        <w:fldChar w:fldCharType="begin"/>
      </w:r>
      <w:r>
        <w:instrText xml:space="preserve"> XE "</w:instrText>
      </w:r>
      <w:r>
        <w:rPr>
          <w:lang w:val="cs-CZ"/>
        </w:rPr>
        <w:instrText>Averroes:</w:instrText>
      </w:r>
      <w:r w:rsidRPr="006C3272">
        <w:instrText>CMDA 409.654</w:instrText>
      </w:r>
      <w:r>
        <w:rPr>
          <w:noProof/>
        </w:rPr>
        <w:instrText>–</w:instrText>
      </w:r>
      <w:r w:rsidRPr="006C3272">
        <w:rPr>
          <w:noProof/>
        </w:rPr>
        <w:instrText>62</w:instrText>
      </w:r>
      <w:r>
        <w:instrText xml:space="preserve">" </w:instrText>
      </w:r>
      <w:r>
        <w:rPr>
          <w:noProof/>
        </w:rPr>
        <w:fldChar w:fldCharType="end"/>
      </w:r>
      <w:r>
        <w:t>).</w:t>
      </w:r>
    </w:p>
  </w:footnote>
  <w:footnote w:id="229">
    <w:p w:rsidR="006E5ECF" w:rsidRPr="00750982" w:rsidRDefault="006E5ECF" w:rsidP="08163013">
      <w:pPr>
        <w:pStyle w:val="Textpoznpodarou"/>
        <w:rPr>
          <w:lang w:val="cs-CZ"/>
        </w:rPr>
      </w:pPr>
      <w:r>
        <w:rPr>
          <w:rStyle w:val="Znakapoznpodarou"/>
        </w:rPr>
        <w:footnoteRef/>
      </w:r>
      <w:r>
        <w:t xml:space="preserve"> </w:t>
      </w:r>
      <w:r w:rsidRPr="00273106">
        <w:rPr>
          <w:noProof/>
        </w:rPr>
        <w:t>„Sumit enim ibi oppositum suppositionis</w:t>
      </w:r>
      <w:r w:rsidRPr="00273106">
        <w:rPr>
          <w:rStyle w:val="Zkladntext259pt4"/>
          <w:noProof/>
          <w:lang w:val="cs-CZ" w:eastAsia="en-US"/>
        </w:rPr>
        <w:t xml:space="preserve"> </w:t>
      </w:r>
      <w:r w:rsidRPr="00273106">
        <w:rPr>
          <w:noProof/>
        </w:rPr>
        <w:t>Averrois. Cum enim dicitur quod intellecta non continuantur nobis nisi per hoc quod intellectus continuatur nobis</w:t>
      </w:r>
      <w:r>
        <w:rPr>
          <w:noProof/>
        </w:rPr>
        <w:t xml:space="preserve">, falsum est, immo intellectus </w:t>
      </w:r>
      <w:r w:rsidRPr="00273106">
        <w:rPr>
          <w:noProof/>
        </w:rPr>
        <w:t>non continuatur nobis nisi per hoc quod intellecta nobis.“ (</w:t>
      </w:r>
      <w:r w:rsidRPr="08BF3B3D">
        <w:rPr>
          <w:noProof/>
        </w:rPr>
        <w:t>QIIIDA</w:t>
      </w:r>
      <w:r>
        <w:rPr>
          <w:noProof/>
        </w:rPr>
        <w:t xml:space="preserve">, q. </w:t>
      </w:r>
      <w:r>
        <w:rPr>
          <w:noProof/>
          <w:lang w:val="cs-CZ"/>
        </w:rPr>
        <w:t>9;</w:t>
      </w:r>
      <w:r w:rsidRPr="00273106">
        <w:rPr>
          <w:noProof/>
        </w:rPr>
        <w:t xml:space="preserve"> ed. Bazán</w:t>
      </w:r>
      <w:r>
        <w:rPr>
          <w:noProof/>
          <w:lang w:val="cs-CZ"/>
        </w:rPr>
        <w:t xml:space="preserve">, </w:t>
      </w:r>
      <w:r w:rsidRPr="00273106">
        <w:rPr>
          <w:noProof/>
        </w:rPr>
        <w:t>p. 29.97‒101</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B64590">
        <w:rPr>
          <w:i/>
          <w:noProof/>
        </w:rPr>
        <w:instrText>e anima</w:instrText>
      </w:r>
      <w:r>
        <w:rPr>
          <w:i/>
          <w:noProof/>
          <w:lang w:val="cs-CZ"/>
        </w:rPr>
        <w:instrText xml:space="preserve"> </w:instrText>
      </w:r>
      <w:r>
        <w:rPr>
          <w:noProof/>
        </w:rPr>
        <w:instrText>2</w:instrText>
      </w:r>
      <w:r>
        <w:rPr>
          <w:noProof/>
          <w:lang w:val="cs-CZ"/>
        </w:rPr>
        <w:instrText>9</w:instrText>
      </w:r>
      <w:r>
        <w:rPr>
          <w:noProof/>
        </w:rPr>
        <w:instrText>.</w:instrText>
      </w:r>
      <w:r>
        <w:rPr>
          <w:noProof/>
          <w:lang w:val="cs-CZ"/>
        </w:rPr>
        <w:instrText>97</w:instrText>
      </w:r>
      <w:r>
        <w:rPr>
          <w:noProof/>
        </w:rPr>
        <w:instrText>‒</w:instrText>
      </w:r>
      <w:r>
        <w:rPr>
          <w:noProof/>
          <w:lang w:val="cs-CZ"/>
        </w:rPr>
        <w:instrText>101</w:instrText>
      </w:r>
      <w:r>
        <w:instrText xml:space="preserve">" </w:instrText>
      </w:r>
      <w:r>
        <w:rPr>
          <w:noProof/>
        </w:rPr>
        <w:fldChar w:fldCharType="end"/>
      </w:r>
      <w:r w:rsidRPr="00273106">
        <w:rPr>
          <w:noProof/>
        </w:rPr>
        <w:t>)</w:t>
      </w:r>
    </w:p>
  </w:footnote>
  <w:footnote w:id="230">
    <w:p w:rsidR="006E5ECF" w:rsidRPr="00892E60" w:rsidRDefault="006E5ECF" w:rsidP="08163013">
      <w:pPr>
        <w:pStyle w:val="Textpoznpodarou"/>
        <w:rPr>
          <w:lang w:val="cs-CZ"/>
        </w:rPr>
      </w:pPr>
      <w:r>
        <w:rPr>
          <w:rStyle w:val="Znakapoznpodarou"/>
        </w:rPr>
        <w:footnoteRef/>
      </w:r>
      <w:r>
        <w:t xml:space="preserve"> </w:t>
      </w:r>
      <w:r w:rsidRPr="00273106">
        <w:rPr>
          <w:noProof/>
        </w:rPr>
        <w:t>„</w:t>
      </w:r>
      <w:r w:rsidRPr="003F26F8">
        <w:rPr>
          <w:rStyle w:val="Zkladntext299pt4"/>
          <w:rFonts w:eastAsia="Calibri"/>
          <w:smallCaps w:val="0"/>
          <w:noProof/>
          <w:sz w:val="21"/>
          <w:lang w:val="fr-FR"/>
        </w:rPr>
        <w:t>Alii</w:t>
      </w:r>
      <w:r w:rsidRPr="00273106">
        <w:rPr>
          <w:noProof/>
        </w:rPr>
        <w:t xml:space="preserve"> dicunt, et videtur esse positio</w:t>
      </w:r>
      <w:r w:rsidRPr="003F26F8">
        <w:rPr>
          <w:rStyle w:val="Zkladntext299pt4"/>
          <w:rFonts w:eastAsia="Calibri"/>
          <w:smallCaps w:val="0"/>
          <w:noProof/>
          <w:sz w:val="21"/>
          <w:lang w:val="fr-FR"/>
        </w:rPr>
        <w:t xml:space="preserve"> Alberti</w:t>
      </w:r>
      <w:r w:rsidRPr="00273106">
        <w:rPr>
          <w:noProof/>
        </w:rPr>
        <w:t>, quod intellectui nostro est innata aliqua cognito, ut scilicet primorum principiorum, quae neminem latent, ut puta de quolibet affirmatio vel negatio, et similia; non quod ipsa sint intellectus agens, sed sunt instrumenta intellectus agentis, per quae educit intellectum possibilem ad actum. Sed ista positio non valet.“ (</w:t>
      </w:r>
      <w:r w:rsidRPr="08BF3B3D">
        <w:rPr>
          <w:noProof/>
        </w:rPr>
        <w:t>QIIIDA</w:t>
      </w:r>
      <w:r>
        <w:rPr>
          <w:noProof/>
        </w:rPr>
        <w:t>, q. 12</w:t>
      </w:r>
      <w:r>
        <w:rPr>
          <w:noProof/>
          <w:lang w:val="cs-CZ"/>
        </w:rPr>
        <w:t>;</w:t>
      </w:r>
      <w:r w:rsidRPr="00273106">
        <w:rPr>
          <w:noProof/>
        </w:rPr>
        <w:t xml:space="preserve"> ed. Bazán, p. 39.102‒107</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sidRPr="00603622">
        <w:rPr>
          <w:noProof/>
        </w:rPr>
        <w:instrText xml:space="preserve"> 39.102‒107</w:instrText>
      </w:r>
      <w:r>
        <w:instrText xml:space="preserve">" </w:instrText>
      </w:r>
      <w:r>
        <w:rPr>
          <w:noProof/>
        </w:rPr>
        <w:fldChar w:fldCharType="end"/>
      </w:r>
      <w:r w:rsidRPr="00273106">
        <w:rPr>
          <w:noProof/>
        </w:rPr>
        <w:t>)</w:t>
      </w:r>
    </w:p>
  </w:footnote>
  <w:footnote w:id="231">
    <w:p w:rsidR="006E5ECF" w:rsidRPr="00B32CB1" w:rsidRDefault="006E5ECF" w:rsidP="08163013">
      <w:pPr>
        <w:pStyle w:val="Textpoznpodarou"/>
      </w:pPr>
      <w:r>
        <w:rPr>
          <w:rStyle w:val="Znakapoznpodarou"/>
        </w:rPr>
        <w:footnoteRef/>
      </w:r>
      <w:r>
        <w:rPr>
          <w:lang w:val="cs-CZ"/>
        </w:rPr>
        <w:t xml:space="preserve"> </w:t>
      </w:r>
      <w:r>
        <w:t>„</w:t>
      </w:r>
      <w:r>
        <w:rPr>
          <w:lang w:val="cs-CZ"/>
        </w:rPr>
        <w:t>O</w:t>
      </w:r>
      <w:r>
        <w:t>portet ergo immediatorum principiorum cognitionem esse ante demonstrationem, ex quo est cognitio talis in omni demonstratione supposita, eo quod non nisi ipsa causa existente incipit demonstratio.“  (</w:t>
      </w:r>
      <w:r w:rsidRPr="00B32CB1">
        <w:rPr>
          <w:i/>
        </w:rPr>
        <w:t>Analytica posteriora</w:t>
      </w:r>
      <w:r>
        <w:t xml:space="preserve"> II.5.1; ed. Borgnet  2, 228a</w:t>
      </w:r>
      <w:r>
        <w:fldChar w:fldCharType="begin"/>
      </w:r>
      <w:r>
        <w:instrText xml:space="preserve"> XE "</w:instrText>
      </w:r>
      <w:r>
        <w:rPr>
          <w:lang w:val="cs-CZ"/>
        </w:rPr>
        <w:instrText>Albert:</w:instrText>
      </w:r>
      <w:r w:rsidRPr="0063351E">
        <w:rPr>
          <w:i/>
        </w:rPr>
        <w:instrText>Analytica posteriora</w:instrText>
      </w:r>
      <w:r w:rsidRPr="0063351E">
        <w:instrText xml:space="preserve"> 228a</w:instrText>
      </w:r>
      <w:r>
        <w:instrText xml:space="preserve">" </w:instrText>
      </w:r>
      <w:r>
        <w:fldChar w:fldCharType="end"/>
      </w:r>
      <w:r>
        <w:t>)</w:t>
      </w:r>
    </w:p>
  </w:footnote>
  <w:footnote w:id="232">
    <w:p w:rsidR="006E5ECF" w:rsidRPr="00F44AF5" w:rsidRDefault="006E5ECF" w:rsidP="005E1343">
      <w:pPr>
        <w:pStyle w:val="Textpoznpodarou"/>
      </w:pPr>
      <w:r w:rsidRPr="00F44AF5">
        <w:rPr>
          <w:rStyle w:val="Znakapoznpodarou"/>
        </w:rPr>
        <w:footnoteRef/>
      </w:r>
      <w:r>
        <w:t xml:space="preserve"> „</w:t>
      </w:r>
      <w:r>
        <w:rPr>
          <w:lang w:val="cs-CZ"/>
        </w:rPr>
        <w:t>I</w:t>
      </w:r>
      <w:r w:rsidRPr="00F44AF5">
        <w:t>deo dicit Philosophus, quod principia scimus in quantum terminos cognoscimus. Si autem inductio per se stabiliret intellectum, pro certo impossibile esset evadere conclusionem. Quamvis autem intellectus sit primorum principiorum, quae necessaria sunt et perficiunt et nobilitant suum posse: tamen modos habet, sicut et aliae virtutes tam morales quam intellectuales.” (</w:t>
      </w:r>
      <w:r w:rsidRPr="00F44AF5">
        <w:rPr>
          <w:i/>
        </w:rPr>
        <w:t>Ethica</w:t>
      </w:r>
      <w:r w:rsidRPr="00F44AF5">
        <w:t xml:space="preserve"> VI.2.18; ed. Borgnet 7, 434a</w:t>
      </w:r>
      <w:r>
        <w:fldChar w:fldCharType="begin"/>
      </w:r>
      <w:r>
        <w:instrText xml:space="preserve"> XE "</w:instrText>
      </w:r>
      <w:r>
        <w:rPr>
          <w:lang w:val="cs-CZ"/>
        </w:rPr>
        <w:instrText>Albert:</w:instrText>
      </w:r>
      <w:r w:rsidRPr="00AE1239">
        <w:rPr>
          <w:i/>
        </w:rPr>
        <w:instrText>Ethica</w:instrText>
      </w:r>
      <w:r w:rsidRPr="00AE1239">
        <w:instrText xml:space="preserve"> 434a</w:instrText>
      </w:r>
      <w:r>
        <w:instrText xml:space="preserve">" </w:instrText>
      </w:r>
      <w:r>
        <w:fldChar w:fldCharType="end"/>
      </w:r>
      <w:r w:rsidRPr="00F44AF5">
        <w:t>)</w:t>
      </w:r>
    </w:p>
  </w:footnote>
  <w:footnote w:id="233">
    <w:p w:rsidR="006E5ECF" w:rsidRPr="007932F0" w:rsidRDefault="006E5ECF" w:rsidP="08163013">
      <w:pPr>
        <w:pStyle w:val="Textpoznpodarou"/>
        <w:rPr>
          <w:lang w:val="cs-CZ"/>
        </w:rPr>
      </w:pPr>
      <w:r>
        <w:rPr>
          <w:rStyle w:val="Znakapoznpodarou"/>
        </w:rPr>
        <w:footnoteRef/>
      </w:r>
      <w:r>
        <w:t xml:space="preserve"> </w:t>
      </w:r>
      <w:r w:rsidRPr="00273106">
        <w:rPr>
          <w:noProof/>
        </w:rPr>
        <w:t>„Et licet dicat</w:t>
      </w:r>
      <w:r w:rsidRPr="08A861A0">
        <w:rPr>
          <w:rStyle w:val="Zkladntext299pt4"/>
          <w:rFonts w:eastAsia="Calibri"/>
          <w:smallCaps w:val="0"/>
          <w:noProof/>
          <w:sz w:val="21"/>
          <w:lang w:val="en-US"/>
        </w:rPr>
        <w:t xml:space="preserve"> Aristoteles</w:t>
      </w:r>
      <w:r w:rsidRPr="00273106">
        <w:rPr>
          <w:noProof/>
        </w:rPr>
        <w:t xml:space="preserve"> quod intellectus agens est id quo est «omnia facere ut ars ad materiam sustinuit», differenter tamen agunt intellectus et ars. Nam ars per se sufficit ad ponendum formam in materia. Non sic intellectus, sed eget intentionibus imaginatis. Hoc dicit</w:t>
      </w:r>
      <w:r w:rsidRPr="003F26F8">
        <w:rPr>
          <w:rStyle w:val="Zkladntext299pt4"/>
          <w:rFonts w:eastAsia="Calibri"/>
          <w:smallCaps w:val="0"/>
          <w:noProof/>
          <w:sz w:val="21"/>
          <w:lang w:val="fr-FR"/>
        </w:rPr>
        <w:t xml:space="preserve"> Averroes</w:t>
      </w:r>
      <w:r w:rsidRPr="00273106">
        <w:rPr>
          <w:noProof/>
        </w:rPr>
        <w:t>.“ (</w:t>
      </w:r>
      <w:r w:rsidRPr="08BF3B3D">
        <w:rPr>
          <w:noProof/>
        </w:rPr>
        <w:t>QIIIDA</w:t>
      </w:r>
      <w:r w:rsidRPr="00273106">
        <w:rPr>
          <w:noProof/>
        </w:rPr>
        <w:t>, q. 12</w:t>
      </w:r>
      <w:r>
        <w:rPr>
          <w:noProof/>
          <w:lang w:val="cs-CZ"/>
        </w:rPr>
        <w:t>;</w:t>
      </w:r>
      <w:r w:rsidRPr="00273106">
        <w:rPr>
          <w:noProof/>
        </w:rPr>
        <w:t xml:space="preserve"> ed. Bazán, p. 39.9‒13</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39.</w:instrText>
      </w:r>
      <w:r>
        <w:rPr>
          <w:noProof/>
          <w:lang w:val="cs-CZ"/>
        </w:rPr>
        <w:instrText>9</w:instrText>
      </w:r>
      <w:r>
        <w:rPr>
          <w:noProof/>
        </w:rPr>
        <w:instrText>‒1</w:instrText>
      </w:r>
      <w:r>
        <w:rPr>
          <w:noProof/>
          <w:lang w:val="cs-CZ"/>
        </w:rPr>
        <w:instrText>3</w:instrText>
      </w:r>
      <w:r>
        <w:instrText xml:space="preserve">" </w:instrText>
      </w:r>
      <w:r>
        <w:rPr>
          <w:noProof/>
        </w:rPr>
        <w:fldChar w:fldCharType="end"/>
      </w:r>
      <w:r w:rsidRPr="00273106">
        <w:rPr>
          <w:noProof/>
        </w:rPr>
        <w:t>)</w:t>
      </w:r>
    </w:p>
  </w:footnote>
  <w:footnote w:id="234">
    <w:p w:rsidR="006E5ECF" w:rsidRPr="00A17A88" w:rsidRDefault="006E5ECF" w:rsidP="08163013">
      <w:pPr>
        <w:pStyle w:val="Textpoznpodarou"/>
        <w:rPr>
          <w:lang w:val="cs-CZ"/>
        </w:rPr>
      </w:pPr>
      <w:r>
        <w:rPr>
          <w:rStyle w:val="Znakapoznpodarou"/>
        </w:rPr>
        <w:footnoteRef/>
      </w:r>
      <w:r>
        <w:t xml:space="preserve"> </w:t>
      </w:r>
      <w:r w:rsidRPr="00A17A88">
        <w:t>„Dico et credo quod intellectui nostro non est innata aliqua cognitio intelligibilium, sed est in pura potentia ad omnia intelligibilia, nullius intus habens innatam cognitionem, sed ex phantasmatibus intelligit quidquid intelligit.“ (</w:t>
      </w:r>
      <w:r w:rsidRPr="08BF3B3D">
        <w:t>QIIIDA</w:t>
      </w:r>
      <w:r w:rsidRPr="00A17A88">
        <w:t>, q. 12</w:t>
      </w:r>
      <w:r>
        <w:rPr>
          <w:lang w:val="cs-CZ"/>
        </w:rPr>
        <w:t>;</w:t>
      </w:r>
      <w:r w:rsidRPr="00A17A88">
        <w:t xml:space="preserve"> ed. Bazán, p. 40.14‒17</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w:instrText>
      </w:r>
      <w:r>
        <w:rPr>
          <w:noProof/>
          <w:lang w:val="cs-CZ"/>
        </w:rPr>
        <w:instrText>40</w:instrText>
      </w:r>
      <w:r>
        <w:rPr>
          <w:noProof/>
        </w:rPr>
        <w:instrText>.1</w:instrText>
      </w:r>
      <w:r>
        <w:rPr>
          <w:noProof/>
          <w:lang w:val="cs-CZ"/>
        </w:rPr>
        <w:instrText>4</w:instrText>
      </w:r>
      <w:r>
        <w:rPr>
          <w:noProof/>
        </w:rPr>
        <w:instrText>‒1</w:instrText>
      </w:r>
      <w:r w:rsidRPr="00603622">
        <w:rPr>
          <w:noProof/>
        </w:rPr>
        <w:instrText>7</w:instrText>
      </w:r>
      <w:r>
        <w:instrText xml:space="preserve">" </w:instrText>
      </w:r>
      <w:r>
        <w:rPr>
          <w:noProof/>
        </w:rPr>
        <w:fldChar w:fldCharType="end"/>
      </w:r>
      <w:r w:rsidRPr="00A17A88">
        <w:t>)</w:t>
      </w:r>
    </w:p>
  </w:footnote>
  <w:footnote w:id="235">
    <w:p w:rsidR="006E5ECF" w:rsidRPr="089A4ABA" w:rsidRDefault="006E5ECF" w:rsidP="089A4ABA">
      <w:pPr>
        <w:pStyle w:val="Textpoznpodarou"/>
      </w:pPr>
      <w:r w:rsidRPr="089A4ABA">
        <w:rPr>
          <w:rStyle w:val="Znakapoznpodarou"/>
        </w:rPr>
        <w:footnoteRef/>
      </w:r>
      <w:r w:rsidRPr="089A4ABA">
        <w:t xml:space="preserve"> „</w:t>
      </w:r>
      <w:r w:rsidRPr="089A4ABA">
        <w:rPr>
          <w:rStyle w:val="Zkladntext39"/>
          <w:rFonts w:ascii="Calibri" w:hAnsi="Calibri"/>
          <w:lang w:val="x-none"/>
        </w:rPr>
        <w:t xml:space="preserve">ldeo credo et dico quod intellectus, etiam secundum quod noster est, particulare particulariter non intelligit, nec primo nec ex consequenti. Intellectus enim noster non est talis ut intelligat per </w:t>
      </w:r>
      <w:r w:rsidRPr="089A4ABA">
        <w:rPr>
          <w:rStyle w:val="Zkladntext381"/>
          <w:rFonts w:ascii="Calibri" w:hAnsi="Calibri"/>
          <w:b w:val="0"/>
          <w:bCs w:val="0"/>
          <w:sz w:val="20"/>
          <w:szCs w:val="20"/>
          <w:lang w:val="x-none" w:eastAsia="x-none"/>
        </w:rPr>
        <w:t>organum,</w:t>
      </w:r>
      <w:r w:rsidRPr="089A4ABA">
        <w:rPr>
          <w:rStyle w:val="Zkladntext39"/>
          <w:rFonts w:ascii="Calibri" w:hAnsi="Calibri"/>
          <w:lang w:val="x-none"/>
        </w:rPr>
        <w:t xml:space="preserve"> sed separatus est secundum utramque</w:t>
      </w:r>
      <w:r w:rsidRPr="089A4ABA">
        <w:rPr>
          <w:rStyle w:val="Zkladntext39pt6"/>
          <w:rFonts w:ascii="Calibri" w:hAnsi="Calibri"/>
          <w:b w:val="0"/>
          <w:bCs w:val="0"/>
          <w:sz w:val="20"/>
          <w:szCs w:val="20"/>
          <w:lang w:val="x-none" w:eastAsia="x-none"/>
        </w:rPr>
        <w:t xml:space="preserve"> partem</w:t>
      </w:r>
      <w:r w:rsidRPr="089A4ABA">
        <w:rPr>
          <w:rStyle w:val="Zkladntext39"/>
          <w:rFonts w:ascii="Calibri" w:hAnsi="Calibri"/>
          <w:lang w:val="x-none"/>
        </w:rPr>
        <w:t xml:space="preserve"> suae virtutis, et secundum possibilem et secundum agentem; communicat tamen operanti per</w:t>
      </w:r>
      <w:r w:rsidRPr="089A4ABA">
        <w:rPr>
          <w:rStyle w:val="Zkladntext39pt6"/>
          <w:rFonts w:ascii="Calibri" w:hAnsi="Calibri"/>
          <w:b w:val="0"/>
          <w:bCs w:val="0"/>
          <w:sz w:val="20"/>
          <w:szCs w:val="20"/>
          <w:lang w:val="x-none" w:eastAsia="x-none"/>
        </w:rPr>
        <w:t xml:space="preserve"> organum</w:t>
      </w:r>
      <w:r w:rsidRPr="089A4ABA">
        <w:rPr>
          <w:rStyle w:val="Zkladntext39"/>
          <w:rFonts w:ascii="Calibri" w:hAnsi="Calibri"/>
          <w:lang w:val="x-none"/>
        </w:rPr>
        <w:t>.“ (</w:t>
      </w:r>
      <w:r w:rsidRPr="089A4ABA">
        <w:t>QIIIDA, q. 18; ed. Bazán, p. 66.55‒61</w:t>
      </w:r>
      <w:r w:rsidRPr="089A4ABA">
        <w:fldChar w:fldCharType="begin"/>
      </w:r>
      <w:r w:rsidRPr="089A4ABA">
        <w:instrText xml:space="preserve"> XE "Siger:Quaestiones in tertium De anima 66.55‒61" </w:instrText>
      </w:r>
      <w:r w:rsidRPr="089A4ABA">
        <w:fldChar w:fldCharType="end"/>
      </w:r>
      <w:r w:rsidRPr="089A4ABA">
        <w:rPr>
          <w:rStyle w:val="Zkladntext39"/>
          <w:rFonts w:ascii="Calibri" w:hAnsi="Calibri"/>
          <w:lang w:val="x-none"/>
        </w:rPr>
        <w:t>) </w:t>
      </w:r>
    </w:p>
  </w:footnote>
  <w:footnote w:id="236">
    <w:p w:rsidR="006E5ECF" w:rsidRPr="001A0917" w:rsidRDefault="006E5ECF" w:rsidP="08163013">
      <w:pPr>
        <w:pStyle w:val="Textpoznpodarou"/>
      </w:pPr>
      <w:r>
        <w:rPr>
          <w:rStyle w:val="Znakapoznpodarou"/>
        </w:rPr>
        <w:footnoteRef/>
      </w:r>
      <w:r>
        <w:t xml:space="preserve"> „</w:t>
      </w:r>
      <w:r w:rsidRPr="001A0917">
        <w:t>Unde, cum intellectus in potentia se habeat ad intentiones imaginatas, determinate respicit intentiones imaginatas hominum, e</w:t>
      </w:r>
      <w:r>
        <w:t>o quod omnes intentiones imagi</w:t>
      </w:r>
      <w:r w:rsidRPr="001A0917">
        <w:t>natae hominum unius rationis sunt. Ideo intellectus unicus in omnibus est et secundum substantiam suam et secundum suam potestatem.</w:t>
      </w:r>
      <w:r>
        <w:t>“ (</w:t>
      </w:r>
      <w:r w:rsidRPr="08BF3B3D">
        <w:t>QIIIDA</w:t>
      </w:r>
      <w:r>
        <w:t>, q. 11</w:t>
      </w:r>
      <w:r>
        <w:rPr>
          <w:lang w:val="cs-CZ"/>
        </w:rPr>
        <w:t>;</w:t>
      </w:r>
      <w:r>
        <w:t xml:space="preserve"> ed. Bazán, pp. 34.101</w:t>
      </w:r>
      <w:r w:rsidRPr="00EB0491">
        <w:t>‒</w:t>
      </w:r>
      <w:r>
        <w:t>35.5</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3</w:instrText>
      </w:r>
      <w:r>
        <w:rPr>
          <w:noProof/>
          <w:lang w:val="cs-CZ"/>
        </w:rPr>
        <w:instrText>4</w:instrText>
      </w:r>
      <w:r>
        <w:rPr>
          <w:noProof/>
        </w:rPr>
        <w:instrText>.10</w:instrText>
      </w:r>
      <w:r>
        <w:rPr>
          <w:noProof/>
          <w:lang w:val="cs-CZ"/>
        </w:rPr>
        <w:instrText>1</w:instrText>
      </w:r>
      <w:r>
        <w:rPr>
          <w:noProof/>
        </w:rPr>
        <w:instrText>‒</w:instrText>
      </w:r>
      <w:r>
        <w:rPr>
          <w:noProof/>
          <w:lang w:val="cs-CZ"/>
        </w:rPr>
        <w:instrText>35.5</w:instrText>
      </w:r>
      <w:r>
        <w:instrText xml:space="preserve">" </w:instrText>
      </w:r>
      <w:r>
        <w:rPr>
          <w:noProof/>
        </w:rPr>
        <w:fldChar w:fldCharType="end"/>
      </w:r>
      <w:r>
        <w:t>)</w:t>
      </w:r>
    </w:p>
  </w:footnote>
  <w:footnote w:id="237">
    <w:p w:rsidR="006E5ECF" w:rsidRPr="001B2FCD" w:rsidRDefault="006E5ECF" w:rsidP="08163013">
      <w:pPr>
        <w:pStyle w:val="Textpoznpodarou"/>
      </w:pPr>
      <w:r w:rsidRPr="001B2FCD">
        <w:rPr>
          <w:rStyle w:val="Znakapoznpodarou"/>
        </w:rPr>
        <w:footnoteRef/>
      </w:r>
      <w:r w:rsidRPr="001B2FCD">
        <w:t xml:space="preserve"> </w:t>
      </w:r>
      <w:r w:rsidRPr="08E472F3">
        <w:t>„Dicit Aristoteles quod anima est locus specierum, scilicet intellectiva. Sed non est locus specierum nisi per actum intelligendi. Quare videtur quod ad actum intelligendi requirantur rationes receptae in intellectu possibili.“</w:t>
      </w:r>
      <w:r w:rsidRPr="001B2FCD">
        <w:t xml:space="preserve"> (</w:t>
      </w:r>
      <w:r w:rsidRPr="08BF3B3D">
        <w:t>QIIIDA</w:t>
      </w:r>
      <w:r w:rsidRPr="001B2FCD">
        <w:t>, q. 14; ed. Bazán, p. 46.7‒10</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w:instrText>
      </w:r>
      <w:r>
        <w:rPr>
          <w:noProof/>
          <w:lang w:val="cs-CZ"/>
        </w:rPr>
        <w:instrText>46</w:instrText>
      </w:r>
      <w:r>
        <w:rPr>
          <w:noProof/>
        </w:rPr>
        <w:instrText>.</w:instrText>
      </w:r>
      <w:r>
        <w:rPr>
          <w:noProof/>
          <w:lang w:val="cs-CZ"/>
        </w:rPr>
        <w:instrText>7</w:instrText>
      </w:r>
      <w:r>
        <w:rPr>
          <w:noProof/>
        </w:rPr>
        <w:instrText>‒10</w:instrText>
      </w:r>
      <w:r>
        <w:instrText xml:space="preserve">" </w:instrText>
      </w:r>
      <w:r>
        <w:rPr>
          <w:noProof/>
        </w:rPr>
        <w:fldChar w:fldCharType="end"/>
      </w:r>
      <w:r w:rsidRPr="001B2FCD">
        <w:t>)</w:t>
      </w:r>
    </w:p>
  </w:footnote>
  <w:footnote w:id="238">
    <w:p w:rsidR="006E5ECF" w:rsidRPr="006C6C34" w:rsidRDefault="006E5ECF" w:rsidP="08163013">
      <w:pPr>
        <w:pStyle w:val="Textpoznpodarou"/>
        <w:rPr>
          <w:lang w:val="cs-CZ"/>
        </w:rPr>
      </w:pPr>
      <w:r>
        <w:rPr>
          <w:rStyle w:val="Znakapoznpodarou"/>
        </w:rPr>
        <w:footnoteRef/>
      </w:r>
      <w:r>
        <w:t xml:space="preserve"> </w:t>
      </w:r>
      <w:r w:rsidRPr="00273106">
        <w:rPr>
          <w:noProof/>
        </w:rPr>
        <w:t xml:space="preserve">„Experimur autem in nobis duas operationes abstractas. Prima operatio abstracta est receptio intelligibilium universalium abstractorum. Alia operatio abstracta, quam in nobis experimur, est abstractio intelligibilium, cum prius essent intentiones imaginatae. Per hoc ergo quod in nobis experimur has duas operationes fieri, scimus quod necesse est in nobis duas virtutes esse, quibus mediantibus fiant istae operationes. </w:t>
      </w:r>
      <w:r w:rsidRPr="00273106">
        <w:rPr>
          <w:noProof/>
          <w:lang w:eastAsia="en-US"/>
        </w:rPr>
        <w:t>Scire enim actiones animae prius est apud nos quam scire eius substantiam.</w:t>
      </w:r>
      <w:r w:rsidRPr="00273106">
        <w:rPr>
          <w:noProof/>
        </w:rPr>
        <w:t>“ (</w:t>
      </w:r>
      <w:r w:rsidRPr="08BF3B3D">
        <w:rPr>
          <w:noProof/>
        </w:rPr>
        <w:t>QIIIDA</w:t>
      </w:r>
      <w:r w:rsidRPr="00273106">
        <w:rPr>
          <w:noProof/>
        </w:rPr>
        <w:t>, q. 14</w:t>
      </w:r>
      <w:r>
        <w:rPr>
          <w:noProof/>
          <w:lang w:val="cs-CZ"/>
        </w:rPr>
        <w:t>;</w:t>
      </w:r>
      <w:r w:rsidRPr="00273106">
        <w:rPr>
          <w:noProof/>
        </w:rPr>
        <w:t xml:space="preserve"> ed. Bazán, p. 47.28‒36</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603622">
        <w:rPr>
          <w:i/>
          <w:noProof/>
        </w:rPr>
        <w:instrText>e anima</w:instrText>
      </w:r>
      <w:r>
        <w:rPr>
          <w:noProof/>
        </w:rPr>
        <w:instrText xml:space="preserve"> </w:instrText>
      </w:r>
      <w:r>
        <w:rPr>
          <w:noProof/>
          <w:lang w:val="cs-CZ"/>
        </w:rPr>
        <w:instrText>47</w:instrText>
      </w:r>
      <w:r>
        <w:rPr>
          <w:noProof/>
        </w:rPr>
        <w:instrText>.</w:instrText>
      </w:r>
      <w:r>
        <w:rPr>
          <w:noProof/>
          <w:lang w:val="cs-CZ"/>
        </w:rPr>
        <w:instrText>28</w:instrText>
      </w:r>
      <w:r>
        <w:rPr>
          <w:noProof/>
        </w:rPr>
        <w:instrText>‒</w:instrText>
      </w:r>
      <w:r>
        <w:rPr>
          <w:noProof/>
          <w:lang w:val="cs-CZ"/>
        </w:rPr>
        <w:instrText>36</w:instrText>
      </w:r>
      <w:r>
        <w:instrText xml:space="preserve">" </w:instrText>
      </w:r>
      <w:r>
        <w:rPr>
          <w:noProof/>
        </w:rPr>
        <w:fldChar w:fldCharType="end"/>
      </w:r>
      <w:r w:rsidRPr="00273106">
        <w:rPr>
          <w:noProof/>
        </w:rPr>
        <w:t>)</w:t>
      </w:r>
    </w:p>
  </w:footnote>
  <w:footnote w:id="239">
    <w:p w:rsidR="006E5ECF" w:rsidRPr="00133AAD" w:rsidRDefault="006E5ECF" w:rsidP="08163013">
      <w:pPr>
        <w:pStyle w:val="Textpoznpodarou"/>
      </w:pPr>
      <w:r>
        <w:rPr>
          <w:rStyle w:val="Znakapoznpodarou"/>
        </w:rPr>
        <w:footnoteRef/>
      </w:r>
      <w:r>
        <w:rPr>
          <w:lang w:val="cs-CZ"/>
        </w:rPr>
        <w:t xml:space="preserve"> </w:t>
      </w:r>
      <w:r>
        <w:t>„</w:t>
      </w:r>
      <w:r w:rsidRPr="00133AAD">
        <w:t>Sed hic nobis dicendum est quod universale non est universale ante conceptum et actum intelligendi, saltem prout est</w:t>
      </w:r>
      <w:r>
        <w:t xml:space="preserve"> agentis ipse actus, intellectus rei qui est in possibili, cum sit possibilis sicut subiecti, est ipsius agentis ut efficientis. Unde universale n</w:t>
      </w:r>
      <w:r w:rsidRPr="00133AAD">
        <w:t>on habet formaliter quod ipsum sit tale a natura quae causat actum intelligendi, sed, ut prius dictum est, hi</w:t>
      </w:r>
      <w:r>
        <w:t>c</w:t>
      </w:r>
      <w:r w:rsidRPr="00133AAD">
        <w:t xml:space="preserve"> conceptus et actus est unde universale habet quod sit tale. Sic ergo universalia, secundum q</w:t>
      </w:r>
      <w:r>
        <w:t>uod talia, tantum sunt in anima...“ (</w:t>
      </w:r>
      <w:r w:rsidRPr="00AE0D8C">
        <w:rPr>
          <w:i/>
        </w:rPr>
        <w:t>De aeternitate mundi</w:t>
      </w:r>
      <w:r>
        <w:rPr>
          <w:i/>
        </w:rPr>
        <w:t xml:space="preserve"> </w:t>
      </w:r>
      <w:r w:rsidRPr="00AE0D8C">
        <w:t>3</w:t>
      </w:r>
      <w:r>
        <w:rPr>
          <w:lang w:val="cs-CZ"/>
        </w:rPr>
        <w:t>;</w:t>
      </w:r>
      <w:r>
        <w:t xml:space="preserve"> ed. Bazán, p. 126.92‒98</w:t>
      </w:r>
      <w:r>
        <w:fldChar w:fldCharType="begin"/>
      </w:r>
      <w:r>
        <w:instrText xml:space="preserve"> XE "</w:instrText>
      </w:r>
      <w:r>
        <w:rPr>
          <w:lang w:val="cs-CZ"/>
        </w:rPr>
        <w:instrText>Siger:</w:instrText>
      </w:r>
      <w:r w:rsidRPr="00FF3BA1">
        <w:rPr>
          <w:i/>
        </w:rPr>
        <w:instrText xml:space="preserve">De aeternitate mundi </w:instrText>
      </w:r>
      <w:r w:rsidRPr="00FF3BA1">
        <w:instrText>126.92‒98</w:instrText>
      </w:r>
      <w:r>
        <w:instrText xml:space="preserve">" </w:instrText>
      </w:r>
      <w:r>
        <w:fldChar w:fldCharType="end"/>
      </w:r>
      <w:r>
        <w:t>)</w:t>
      </w:r>
    </w:p>
  </w:footnote>
  <w:footnote w:id="240">
    <w:p w:rsidR="006E5ECF" w:rsidRPr="00520D61" w:rsidRDefault="006E5ECF" w:rsidP="08163013">
      <w:pPr>
        <w:pStyle w:val="Textpoznpodarou"/>
      </w:pPr>
      <w:r w:rsidRPr="00520D61">
        <w:rPr>
          <w:rStyle w:val="Znakapoznpodarou"/>
        </w:rPr>
        <w:footnoteRef/>
      </w:r>
      <w:r w:rsidRPr="00520D61">
        <w:t xml:space="preserve"> </w:t>
      </w:r>
      <w:r>
        <w:t>„</w:t>
      </w:r>
      <w:r w:rsidRPr="00520D61">
        <w:rPr>
          <w:rStyle w:val="Zkladntext329pt"/>
          <w:smallCaps w:val="0"/>
        </w:rPr>
        <w:t>Commentator</w:t>
      </w:r>
      <w:r w:rsidRPr="00520D61">
        <w:t xml:space="preserve"> solvit: intellectus copulatur humanae speciei, et intellectus copulatur </w:t>
      </w:r>
      <w:r>
        <w:t>h</w:t>
      </w:r>
      <w:r w:rsidRPr="00520D61">
        <w:t xml:space="preserve">uic individuo humanae speciei. Et intellectus copulatio humanae speciei essentialior est quam copulatio quae est </w:t>
      </w:r>
      <w:r>
        <w:t>h</w:t>
      </w:r>
      <w:r w:rsidRPr="00520D61">
        <w:t xml:space="preserve">uic </w:t>
      </w:r>
      <w:r>
        <w:t>individuo, propter hoc quod humana species aeterna est et quia intellectus qui</w:t>
      </w:r>
      <w:r w:rsidRPr="00520D61">
        <w:t xml:space="preserve"> ei copulatur aeternus est</w:t>
      </w:r>
      <w:r>
        <w:t>. Copulatio autem intellectus hu</w:t>
      </w:r>
      <w:r w:rsidRPr="00520D61">
        <w:t>ic individuo humanae speciei minus essentialis est. Unde etiam individuum separatur, licet intellectus a specie humana numquam separetur.“</w:t>
      </w:r>
      <w:r>
        <w:t xml:space="preserve"> (</w:t>
      </w:r>
      <w:r w:rsidRPr="08BF3B3D">
        <w:t>QIIIDA</w:t>
      </w:r>
      <w:r>
        <w:t>, q. 14</w:t>
      </w:r>
      <w:r>
        <w:rPr>
          <w:lang w:val="cs-CZ"/>
        </w:rPr>
        <w:t>;</w:t>
      </w:r>
      <w:r>
        <w:t xml:space="preserve"> ed. Bazán, p. 52.78</w:t>
      </w:r>
      <w:r w:rsidRPr="00EB0491">
        <w:t>‒</w:t>
      </w:r>
      <w:r>
        <w:t>84</w:t>
      </w:r>
      <w:r>
        <w:fldChar w:fldCharType="begin"/>
      </w:r>
      <w:r>
        <w:instrText xml:space="preserve"> XE "</w:instrText>
      </w:r>
      <w:r>
        <w:rPr>
          <w:lang w:val="cs-CZ"/>
        </w:rPr>
        <w:instrText>Siger:</w:instrText>
      </w:r>
      <w:r>
        <w:rPr>
          <w:i/>
        </w:rPr>
        <w:instrText xml:space="preserve">Quaestiones in tertium </w:instrText>
      </w:r>
      <w:r>
        <w:rPr>
          <w:i/>
          <w:lang w:val="cs-CZ"/>
        </w:rPr>
        <w:instrText>D</w:instrText>
      </w:r>
      <w:r w:rsidRPr="006123CF">
        <w:rPr>
          <w:i/>
        </w:rPr>
        <w:instrText>e anima</w:instrText>
      </w:r>
      <w:r w:rsidRPr="006123CF">
        <w:instrText xml:space="preserve"> 52.78‒84</w:instrText>
      </w:r>
      <w:r>
        <w:instrText xml:space="preserve">" </w:instrText>
      </w:r>
      <w:r>
        <w:fldChar w:fldCharType="end"/>
      </w:r>
      <w:r>
        <w:t>)</w:t>
      </w:r>
    </w:p>
  </w:footnote>
  <w:footnote w:id="241">
    <w:p w:rsidR="006E5ECF" w:rsidRPr="006A6C36" w:rsidRDefault="006E5ECF" w:rsidP="08163013">
      <w:pPr>
        <w:pStyle w:val="Textpoznpodarou"/>
      </w:pPr>
      <w:r>
        <w:rPr>
          <w:rStyle w:val="Znakapoznpodarou"/>
        </w:rPr>
        <w:footnoteRef/>
      </w:r>
      <w:r>
        <w:t xml:space="preserve"> „</w:t>
      </w:r>
      <w:r>
        <w:rPr>
          <w:lang w:val="cs-CZ"/>
        </w:rPr>
        <w:t>S</w:t>
      </w:r>
      <w:r w:rsidRPr="003D3603">
        <w:t>impliciter autem et respectu speciei semper intelligit hoc universale, nisi species humana deficiat omnino, quod est impossib</w:t>
      </w:r>
      <w:r>
        <w:t>i</w:t>
      </w:r>
      <w:r w:rsidRPr="003D3603">
        <w:t>le</w:t>
      </w:r>
      <w:r>
        <w:t>...“ (CMDA III.20</w:t>
      </w:r>
      <w:r>
        <w:rPr>
          <w:lang w:val="cs-CZ"/>
        </w:rPr>
        <w:t xml:space="preserve">; </w:t>
      </w:r>
      <w:r>
        <w:t>448.142‒44</w:t>
      </w:r>
      <w:r>
        <w:fldChar w:fldCharType="begin"/>
      </w:r>
      <w:r>
        <w:instrText xml:space="preserve"> XE "</w:instrText>
      </w:r>
      <w:r>
        <w:rPr>
          <w:lang w:val="cs-CZ"/>
        </w:rPr>
        <w:instrText>Averroes:</w:instrText>
      </w:r>
      <w:r w:rsidRPr="00652BBF">
        <w:instrText>CMDA 448.142‒44</w:instrText>
      </w:r>
      <w:r>
        <w:instrText xml:space="preserve">" </w:instrText>
      </w:r>
      <w:r>
        <w:fldChar w:fldCharType="end"/>
      </w:r>
      <w:r>
        <w:t>)</w:t>
      </w:r>
    </w:p>
  </w:footnote>
  <w:footnote w:id="242">
    <w:p w:rsidR="006E5ECF" w:rsidRPr="003D3603" w:rsidRDefault="006E5ECF" w:rsidP="08163013">
      <w:pPr>
        <w:pStyle w:val="Textpoznpodarou"/>
      </w:pPr>
      <w:r>
        <w:rPr>
          <w:rStyle w:val="Znakapoznpodarou"/>
        </w:rPr>
        <w:footnoteRef/>
      </w:r>
      <w:r>
        <w:t xml:space="preserve"> „</w:t>
      </w:r>
      <w:r w:rsidRPr="006A6C36">
        <w:t>Quoniam cum sapientiam esse in aliquo modo proprio hominum est sicut modos artificiorum esse in modis propriis hominum, existimatur quod impossibile est ut tota habitatio</w:t>
      </w:r>
      <w:r>
        <w:t xml:space="preserve"> </w:t>
      </w:r>
      <w:r w:rsidRPr="006A6C36">
        <w:t>fugiat a Philosophia, sicut opinandum est quod impossibile est ut fugiat ab artificiis naturalibus.</w:t>
      </w:r>
      <w:r>
        <w:t>“ (CMDA III.5</w:t>
      </w:r>
      <w:r>
        <w:rPr>
          <w:lang w:val="cs-CZ"/>
        </w:rPr>
        <w:t xml:space="preserve">; </w:t>
      </w:r>
      <w:r>
        <w:t>408.610‒15</w:t>
      </w:r>
      <w:r>
        <w:fldChar w:fldCharType="begin"/>
      </w:r>
      <w:r>
        <w:instrText xml:space="preserve"> XE "</w:instrText>
      </w:r>
      <w:r>
        <w:rPr>
          <w:lang w:val="cs-CZ"/>
        </w:rPr>
        <w:instrText>Averroes:</w:instrText>
      </w:r>
      <w:r>
        <w:instrText>CMDA</w:instrText>
      </w:r>
      <w:r>
        <w:rPr>
          <w:lang w:val="cs-CZ"/>
        </w:rPr>
        <w:instrText xml:space="preserve"> </w:instrText>
      </w:r>
      <w:r>
        <w:instrText>408.610‒</w:instrText>
      </w:r>
      <w:r w:rsidRPr="00297075">
        <w:instrText>15</w:instrText>
      </w:r>
      <w:r>
        <w:instrText xml:space="preserve">" </w:instrText>
      </w:r>
      <w:r>
        <w:fldChar w:fldCharType="end"/>
      </w:r>
      <w:r>
        <w:rPr>
          <w:lang w:val="cs-CZ"/>
        </w:rPr>
        <w:t>)</w:t>
      </w:r>
    </w:p>
  </w:footnote>
  <w:footnote w:id="243">
    <w:p w:rsidR="006E5ECF" w:rsidRPr="00A81579" w:rsidRDefault="006E5ECF" w:rsidP="08163013">
      <w:pPr>
        <w:pStyle w:val="Textpoznpodarou"/>
      </w:pPr>
      <w:r>
        <w:rPr>
          <w:rStyle w:val="Znakapoznpodarou"/>
        </w:rPr>
        <w:footnoteRef/>
      </w:r>
      <w:r>
        <w:t xml:space="preserve"> „</w:t>
      </w:r>
      <w:r>
        <w:rPr>
          <w:lang w:val="cs-CZ"/>
        </w:rPr>
        <w:t>(...) s</w:t>
      </w:r>
      <w:r>
        <w:t>ecun</w:t>
      </w:r>
      <w:r w:rsidRPr="00A81579">
        <w:t>dum intentionem</w:t>
      </w:r>
      <w:r w:rsidRPr="001E646A">
        <w:rPr>
          <w:rStyle w:val="Zkladntext489pt5"/>
          <w:rFonts w:ascii="Calibri" w:hAnsi="Calibri"/>
          <w:smallCaps w:val="0"/>
          <w:sz w:val="20"/>
          <w:lang w:val="cs-CZ"/>
        </w:rPr>
        <w:t xml:space="preserve"> Philosophi</w:t>
      </w:r>
      <w:r w:rsidRPr="00A81579">
        <w:t xml:space="preserve"> species humana sit aeterna sicut et eius perfectio quae </w:t>
      </w:r>
      <w:r>
        <w:t>est anima intell</w:t>
      </w:r>
      <w:r w:rsidRPr="00A81579">
        <w:t xml:space="preserve">ectiva. Et ita videtur quid iudicandum sit de anima secundum </w:t>
      </w:r>
      <w:r>
        <w:t>apparentia de ipsa</w:t>
      </w:r>
      <w:r w:rsidRPr="00A81579">
        <w:t xml:space="preserve">: cum enim in opere eius non </w:t>
      </w:r>
      <w:r>
        <w:t>dependeat ex hoc corpore sicut e</w:t>
      </w:r>
      <w:r w:rsidRPr="00A81579">
        <w:t>x organo corporeo in quo habeat esse, intelligere</w:t>
      </w:r>
      <w:r>
        <w:rPr>
          <w:rStyle w:val="Zkladntext4873"/>
          <w:rFonts w:ascii="Calibri" w:eastAsia="Century Schoolbook" w:hAnsi="Calibri"/>
          <w:sz w:val="20"/>
        </w:rPr>
        <w:t xml:space="preserve"> </w:t>
      </w:r>
      <w:r w:rsidRPr="00A81579">
        <w:t>debet corrumpi, hoc corpore corrupto, sed manere; quia tamen non habet opus sine corpore, nec manet sine corpore nec totaliter videtur a corpore separari.</w:t>
      </w:r>
      <w:r>
        <w:t>“ (</w:t>
      </w:r>
      <w:r w:rsidRPr="00396FE3">
        <w:rPr>
          <w:i/>
        </w:rPr>
        <w:t>De anima intellectiva</w:t>
      </w:r>
      <w:r>
        <w:t xml:space="preserve"> 6</w:t>
      </w:r>
      <w:r>
        <w:rPr>
          <w:lang w:val="cs-CZ"/>
        </w:rPr>
        <w:t>;</w:t>
      </w:r>
      <w:r w:rsidRPr="00396FE3">
        <w:t xml:space="preserve"> ed. Bazán, p.</w:t>
      </w:r>
      <w:r>
        <w:t xml:space="preserve"> 98.58‒65</w:t>
      </w:r>
      <w:r>
        <w:fldChar w:fldCharType="begin"/>
      </w:r>
      <w:r>
        <w:instrText xml:space="preserve"> XE "</w:instrText>
      </w:r>
      <w:r>
        <w:rPr>
          <w:lang w:val="cs-CZ"/>
        </w:rPr>
        <w:instrText>Siger:</w:instrText>
      </w:r>
      <w:r w:rsidRPr="00EB7AC1">
        <w:rPr>
          <w:i/>
        </w:rPr>
        <w:instrText>De anima intellectiva</w:instrText>
      </w:r>
      <w:r>
        <w:rPr>
          <w:lang w:val="cs-CZ"/>
        </w:rPr>
        <w:instrText xml:space="preserve"> </w:instrText>
      </w:r>
      <w:r w:rsidRPr="00EB7AC1">
        <w:instrText>98.58‒65</w:instrText>
      </w:r>
      <w:r>
        <w:instrText xml:space="preserve">" </w:instrText>
      </w:r>
      <w:r>
        <w:fldChar w:fldCharType="end"/>
      </w:r>
      <w:r>
        <w:t xml:space="preserve">) </w:t>
      </w:r>
    </w:p>
  </w:footnote>
  <w:footnote w:id="244">
    <w:p w:rsidR="006E5ECF" w:rsidRPr="005A4A11" w:rsidRDefault="006E5ECF" w:rsidP="08163013">
      <w:pPr>
        <w:pStyle w:val="Textpoznpodarou"/>
      </w:pPr>
      <w:r>
        <w:rPr>
          <w:rStyle w:val="Znakapoznpodarou"/>
        </w:rPr>
        <w:footnoteRef/>
      </w:r>
      <w:r>
        <w:t xml:space="preserve"> „Et cum dicitur: intentiones intellectae sunt unius intellectus, dico quod, licet intentiones intellectae sint unius intellectus simpliciter in se, tamen sunt secundum quod copulatur isti et non absolute. Similiter alii copulatur. Unde in se intellectus, quantum est de sua natura, eodem modo copulatur om</w:t>
      </w:r>
      <w:r>
        <w:rPr>
          <w:lang w:val="cs-CZ"/>
        </w:rPr>
        <w:t>n</w:t>
      </w:r>
      <w:r>
        <w:t>i homini.“ (</w:t>
      </w:r>
      <w:r w:rsidRPr="08BF3B3D">
        <w:t>QIIIDA</w:t>
      </w:r>
      <w:r>
        <w:t>, q. 15</w:t>
      </w:r>
      <w:r>
        <w:rPr>
          <w:lang w:val="cs-CZ"/>
        </w:rPr>
        <w:t>;</w:t>
      </w:r>
      <w:r>
        <w:t xml:space="preserve"> ed. Bazán, pp. 57.18</w:t>
      </w:r>
      <w:r w:rsidRPr="00EB0491">
        <w:t>‒</w:t>
      </w:r>
      <w:r>
        <w:t>58.2</w:t>
      </w:r>
      <w:r>
        <w:rPr>
          <w:lang w:val="cs-CZ"/>
        </w:rPr>
        <w:t>3</w:t>
      </w:r>
      <w:r>
        <w:rPr>
          <w:lang w:val="cs-CZ"/>
        </w:rPr>
        <w:fldChar w:fldCharType="begin"/>
      </w:r>
      <w:r>
        <w:instrText xml:space="preserve"> XE "</w:instrText>
      </w:r>
      <w:r>
        <w:rPr>
          <w:lang w:val="cs-CZ"/>
        </w:rPr>
        <w:instrText>Siger:</w:instrText>
      </w:r>
      <w:r>
        <w:rPr>
          <w:i/>
        </w:rPr>
        <w:instrText xml:space="preserve">Quaestiones in tertium </w:instrText>
      </w:r>
      <w:r>
        <w:rPr>
          <w:i/>
          <w:lang w:val="cs-CZ"/>
        </w:rPr>
        <w:instrText>D</w:instrText>
      </w:r>
      <w:r w:rsidRPr="00E8029D">
        <w:rPr>
          <w:i/>
        </w:rPr>
        <w:instrText>e anima</w:instrText>
      </w:r>
      <w:r>
        <w:rPr>
          <w:lang w:val="cs-CZ"/>
        </w:rPr>
        <w:instrText xml:space="preserve"> </w:instrText>
      </w:r>
      <w:r w:rsidRPr="00E8029D">
        <w:instrText>57.18‒58.2</w:instrText>
      </w:r>
      <w:r w:rsidRPr="00E8029D">
        <w:rPr>
          <w:lang w:val="cs-CZ"/>
        </w:rPr>
        <w:instrText>3</w:instrText>
      </w:r>
      <w:r>
        <w:instrText xml:space="preserve">" </w:instrText>
      </w:r>
      <w:r>
        <w:rPr>
          <w:lang w:val="cs-CZ"/>
        </w:rPr>
        <w:fldChar w:fldCharType="end"/>
      </w:r>
      <w:r>
        <w:t>)</w:t>
      </w:r>
    </w:p>
  </w:footnote>
  <w:footnote w:id="245">
    <w:p w:rsidR="006E5ECF" w:rsidRPr="00DB6987" w:rsidRDefault="006E5ECF" w:rsidP="08163013">
      <w:pPr>
        <w:pStyle w:val="Textpoznpodarou"/>
        <w:rPr>
          <w:lang w:val="cs-CZ"/>
        </w:rPr>
      </w:pPr>
      <w:r>
        <w:rPr>
          <w:rStyle w:val="Znakapoznpodarou"/>
        </w:rPr>
        <w:footnoteRef/>
      </w:r>
      <w:r>
        <w:t xml:space="preserve"> </w:t>
      </w:r>
      <w:r w:rsidRPr="00273106">
        <w:rPr>
          <w:noProof/>
        </w:rPr>
        <w:t xml:space="preserve">„Adhuc de intellectu agente et possibili intelligendum quod non sunt duae substantiae, sed sunt duae virtutes eiusdem substantiae. </w:t>
      </w:r>
      <w:r w:rsidRPr="08877A1B">
        <w:t xml:space="preserve">Hoc sentit Aristoteles cum dicit in hoc </w:t>
      </w:r>
      <w:r w:rsidRPr="08877A1B">
        <w:rPr>
          <w:i/>
        </w:rPr>
        <w:t>tertio</w:t>
      </w:r>
      <w:r w:rsidRPr="08877A1B">
        <w:t xml:space="preserve"> quod in</w:t>
      </w:r>
      <w:r w:rsidRPr="00273106">
        <w:rPr>
          <w:noProof/>
        </w:rPr>
        <w:t xml:space="preserve"> unoquoque genere est aliquid quo est omnia facere et aliquod aliud quod est in potentia omnia. In anima intellectu agente et possibili recipimus et abstrahimus ad libitum nostrum. Quare videntur esse virtutes eiusdem substantiae, scilicet intellectus nostri.“ (</w:t>
      </w:r>
      <w:r w:rsidRPr="08BF3B3D">
        <w:rPr>
          <w:noProof/>
        </w:rPr>
        <w:t>QIIIDA</w:t>
      </w:r>
      <w:r w:rsidRPr="00273106">
        <w:rPr>
          <w:noProof/>
        </w:rPr>
        <w:t>, q. 15, a. 3, solutio, ad 3; ed. Bazán, p. 58.42‒48</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E04E13">
        <w:rPr>
          <w:i/>
          <w:noProof/>
        </w:rPr>
        <w:instrText>e anima</w:instrText>
      </w:r>
      <w:r w:rsidRPr="00E04E13">
        <w:rPr>
          <w:noProof/>
        </w:rPr>
        <w:instrText xml:space="preserve"> 58.42‒48</w:instrText>
      </w:r>
      <w:r>
        <w:instrText xml:space="preserve">" </w:instrText>
      </w:r>
      <w:r>
        <w:rPr>
          <w:noProof/>
        </w:rPr>
        <w:fldChar w:fldCharType="end"/>
      </w:r>
      <w:r w:rsidRPr="00273106">
        <w:rPr>
          <w:noProof/>
        </w:rPr>
        <w:t>)</w:t>
      </w:r>
    </w:p>
  </w:footnote>
  <w:footnote w:id="246">
    <w:p w:rsidR="006E5ECF" w:rsidRPr="000B56CF" w:rsidRDefault="006E5ECF" w:rsidP="00707556">
      <w:pPr>
        <w:pStyle w:val="Textpoznpodarou"/>
      </w:pPr>
      <w:r>
        <w:rPr>
          <w:rStyle w:val="Znakapoznpodarou"/>
        </w:rPr>
        <w:footnoteRef/>
      </w:r>
      <w:r>
        <w:t xml:space="preserve"> „Nam, etsi alie sunt essentie intellectum participantes, non tamen intellectus earum est possibilis ut hominis, quia essentie tales speties quedam sunt intellectuales et non aliud, et earum esse nichil est aliud quam intelligere quod est quod sunt; quod est sine interpolatione, aliter sempiterne non essent. Patet igitur quod ultimum de potentia ipsius humanitatis est potentia sive virtus intellectiva.“ (</w:t>
      </w:r>
      <w:r w:rsidRPr="000B56CF">
        <w:rPr>
          <w:i/>
        </w:rPr>
        <w:t>Mona</w:t>
      </w:r>
      <w:r>
        <w:rPr>
          <w:i/>
        </w:rPr>
        <w:t>r</w:t>
      </w:r>
      <w:r w:rsidRPr="000B56CF">
        <w:rPr>
          <w:i/>
        </w:rPr>
        <w:t>chia</w:t>
      </w:r>
      <w:r>
        <w:t xml:space="preserve"> </w:t>
      </w:r>
      <w:r>
        <w:rPr>
          <w:lang w:val="cs-CZ"/>
        </w:rPr>
        <w:t>1</w:t>
      </w:r>
      <w:r>
        <w:t>.3.7</w:t>
      </w:r>
      <w:r>
        <w:fldChar w:fldCharType="begin"/>
      </w:r>
      <w:r>
        <w:instrText xml:space="preserve"> XE "</w:instrText>
      </w:r>
      <w:r>
        <w:rPr>
          <w:lang w:val="cs-CZ"/>
        </w:rPr>
        <w:instrText>Dante:</w:instrText>
      </w:r>
      <w:r w:rsidRPr="00EF6A31">
        <w:rPr>
          <w:i/>
        </w:rPr>
        <w:instrText>Monarchia</w:instrText>
      </w:r>
      <w:r w:rsidRPr="00EF6A31">
        <w:instrText xml:space="preserve"> </w:instrText>
      </w:r>
      <w:r w:rsidRPr="00EF6A31">
        <w:rPr>
          <w:lang w:val="cs-CZ"/>
        </w:rPr>
        <w:instrText>1</w:instrText>
      </w:r>
      <w:r w:rsidRPr="00EF6A31">
        <w:instrText>.3.7</w:instrText>
      </w:r>
      <w:r>
        <w:instrText xml:space="preserve">" </w:instrText>
      </w:r>
      <w:r>
        <w:fldChar w:fldCharType="end"/>
      </w:r>
      <w:r>
        <w:rPr>
          <w:lang w:val="cs-CZ"/>
        </w:rPr>
        <w:t xml:space="preserve">; ed. digitalis </w:t>
      </w:r>
      <w:r w:rsidRPr="00CB399C">
        <w:rPr>
          <w:i/>
          <w:lang w:val="cs-CZ"/>
        </w:rPr>
        <w:t>Dante Project</w:t>
      </w:r>
      <w:r>
        <w:t>)</w:t>
      </w:r>
    </w:p>
  </w:footnote>
  <w:footnote w:id="247">
    <w:p w:rsidR="006E5ECF" w:rsidRPr="007637DA" w:rsidRDefault="006E5ECF" w:rsidP="00707556">
      <w:pPr>
        <w:pStyle w:val="Textpoznpodarou"/>
      </w:pPr>
      <w:r w:rsidRPr="007637DA">
        <w:rPr>
          <w:rStyle w:val="Znakapoznpodarou"/>
        </w:rPr>
        <w:footnoteRef/>
      </w:r>
      <w:r w:rsidRPr="007637DA">
        <w:t xml:space="preserve"> </w:t>
      </w:r>
      <w:r>
        <w:t>„</w:t>
      </w:r>
      <w:r w:rsidRPr="007637DA">
        <w:t>Et sicut se habet pars ad totum, sic ordo partialis ad totalem. Pars ad totum se habet sicut ad finem et optimum: ergo et ordo in parte ad ordinem in toto, sicut ad finem et optimum.</w:t>
      </w:r>
      <w:r>
        <w:t>“ (</w:t>
      </w:r>
      <w:r w:rsidRPr="007637DA">
        <w:rPr>
          <w:i/>
        </w:rPr>
        <w:t>Mon</w:t>
      </w:r>
      <w:r>
        <w:rPr>
          <w:i/>
        </w:rPr>
        <w:t>archia</w:t>
      </w:r>
      <w:r w:rsidRPr="007637DA">
        <w:t xml:space="preserve"> 1.6.1</w:t>
      </w:r>
      <w:r>
        <w:rPr>
          <w:lang w:val="cs-CZ"/>
        </w:rPr>
        <w:t xml:space="preserve">; ed. digitalis </w:t>
      </w:r>
      <w:r w:rsidRPr="00CB399C">
        <w:rPr>
          <w:i/>
          <w:lang w:val="cs-CZ"/>
        </w:rPr>
        <w:t>Dante Project</w:t>
      </w:r>
      <w:r w:rsidRPr="007637DA">
        <w:t xml:space="preserve">). </w:t>
      </w:r>
    </w:p>
  </w:footnote>
  <w:footnote w:id="248">
    <w:p w:rsidR="006E5ECF" w:rsidRPr="08BF7BE7" w:rsidRDefault="006E5ECF" w:rsidP="08BF7BE7">
      <w:pPr>
        <w:pStyle w:val="Textpoznpodarou"/>
      </w:pPr>
      <w:r w:rsidRPr="08BF7BE7">
        <w:rPr>
          <w:rStyle w:val="Znakapoznpodarou"/>
        </w:rPr>
        <w:footnoteRef/>
      </w:r>
      <w:r w:rsidRPr="08BF7BE7">
        <w:t xml:space="preserve"> „</w:t>
      </w:r>
      <w:r w:rsidRPr="08BF7BE7">
        <w:rPr>
          <w:rStyle w:val="Zkladntext331"/>
          <w:rFonts w:ascii="Calibri" w:hAnsi="Calibri"/>
          <w:lang w:val="x-none" w:eastAsia="x-none"/>
        </w:rPr>
        <w:t xml:space="preserve">Sed praedictis adiciendum est quod uno modo per vivere intelligimus vel possumus intelligere esse primum viventis corporis, et sic dicit </w:t>
      </w:r>
      <w:r w:rsidRPr="08BF7BE7">
        <w:rPr>
          <w:rStyle w:val="Zkladntext39pt"/>
          <w:rFonts w:ascii="Calibri" w:hAnsi="Calibri"/>
          <w:smallCaps w:val="0"/>
          <w:sz w:val="20"/>
          <w:szCs w:val="20"/>
          <w:lang w:val="x-none" w:eastAsia="x-none"/>
        </w:rPr>
        <w:t>Philosophus,</w:t>
      </w:r>
      <w:r w:rsidRPr="08BF7BE7">
        <w:rPr>
          <w:rStyle w:val="Zkladntext391"/>
          <w:rFonts w:ascii="Calibri" w:hAnsi="Calibri"/>
          <w:i w:val="0"/>
          <w:iCs w:val="0"/>
          <w:sz w:val="20"/>
          <w:szCs w:val="20"/>
          <w:lang w:val="x-none" w:eastAsia="x-none"/>
        </w:rPr>
        <w:t xml:space="preserve"> secundo De anima</w:t>
      </w:r>
      <w:r w:rsidRPr="08BF7BE7">
        <w:rPr>
          <w:rStyle w:val="Zkladntext331"/>
          <w:rFonts w:ascii="Calibri" w:hAnsi="Calibri"/>
          <w:lang w:val="x-none" w:eastAsia="x-none"/>
        </w:rPr>
        <w:t>, quod vivere viventibus est esse; alio modo per vivere habemus intelligere praedicta opera vitae et animae. Et vivere, utroque modo dictum, est ab anima. Sed non manifestatur vivere primo modo dictum, quod est esse viventium, nec etiam anima in corporibus animatis, nisi per vivere quod est opus animae et vitae.“ (</w:t>
      </w:r>
      <w:r w:rsidRPr="08BF7BE7">
        <w:rPr>
          <w:i/>
        </w:rPr>
        <w:t>De anima intellectiva</w:t>
      </w:r>
      <w:r w:rsidRPr="08BF7BE7">
        <w:t xml:space="preserve"> 1, ed. Bazán, p. 72.</w:t>
      </w:r>
      <w:r w:rsidRPr="08BF7BE7">
        <w:rPr>
          <w:rStyle w:val="Zkladntext331"/>
          <w:rFonts w:ascii="Calibri" w:hAnsi="Calibri"/>
          <w:lang w:val="x-none" w:eastAsia="x-none"/>
        </w:rPr>
        <w:t>15‒22</w:t>
      </w:r>
      <w:r w:rsidRPr="08BF7BE7">
        <w:rPr>
          <w:rStyle w:val="Zkladntext331"/>
          <w:rFonts w:ascii="Calibri" w:hAnsi="Calibri"/>
          <w:lang w:val="x-none" w:eastAsia="x-none"/>
        </w:rPr>
        <w:fldChar w:fldCharType="begin"/>
      </w:r>
      <w:r w:rsidRPr="08BF7BE7">
        <w:instrText xml:space="preserve"> XE "Siger:De anima intellectiva 72.</w:instrText>
      </w:r>
      <w:r w:rsidRPr="08BF7BE7">
        <w:rPr>
          <w:rStyle w:val="Zkladntext331"/>
          <w:rFonts w:ascii="Calibri" w:hAnsi="Calibri"/>
          <w:lang w:val="x-none" w:eastAsia="x-none"/>
        </w:rPr>
        <w:instrText>15‒22</w:instrText>
      </w:r>
      <w:r w:rsidRPr="08BF7BE7">
        <w:instrText xml:space="preserve">" </w:instrText>
      </w:r>
      <w:r w:rsidRPr="08BF7BE7">
        <w:rPr>
          <w:rStyle w:val="Zkladntext331"/>
          <w:rFonts w:ascii="Calibri" w:hAnsi="Calibri"/>
          <w:lang w:val="x-none" w:eastAsia="x-none"/>
        </w:rPr>
        <w:fldChar w:fldCharType="end"/>
      </w:r>
      <w:r w:rsidRPr="08BF7BE7">
        <w:rPr>
          <w:rStyle w:val="Zkladntext331"/>
          <w:rFonts w:ascii="Calibri" w:hAnsi="Calibri"/>
          <w:lang w:val="x-none" w:eastAsia="x-none"/>
        </w:rPr>
        <w:t>)</w:t>
      </w:r>
    </w:p>
  </w:footnote>
  <w:footnote w:id="249">
    <w:p w:rsidR="006E5ECF" w:rsidRPr="00611DCF" w:rsidRDefault="006E5ECF" w:rsidP="08163013">
      <w:pPr>
        <w:pStyle w:val="Textpoznpodarou"/>
        <w:rPr>
          <w:lang w:val="cs-CZ"/>
        </w:rPr>
      </w:pPr>
      <w:r>
        <w:rPr>
          <w:rStyle w:val="Znakapoznpodarou"/>
        </w:rPr>
        <w:footnoteRef/>
      </w:r>
      <w:r>
        <w:t xml:space="preserve"> </w:t>
      </w:r>
      <w:r>
        <w:rPr>
          <w:lang w:val="cs-CZ"/>
        </w:rPr>
        <w:t>„</w:t>
      </w:r>
      <w:r>
        <w:t xml:space="preserve">Videtur quod vita non convenienter dividatur per activam et contemplativam. Anima enim est principium vitae per suam essentiam, </w:t>
      </w:r>
      <w:r>
        <w:rPr>
          <w:rStyle w:val="aur"/>
        </w:rPr>
        <w:t>dicit</w:t>
      </w:r>
      <w:r>
        <w:t xml:space="preserve"> </w:t>
      </w:r>
      <w:r>
        <w:rPr>
          <w:rStyle w:val="aur"/>
        </w:rPr>
        <w:t>enim</w:t>
      </w:r>
      <w:r>
        <w:t xml:space="preserve"> </w:t>
      </w:r>
      <w:r>
        <w:rPr>
          <w:rStyle w:val="aur"/>
        </w:rPr>
        <w:t>philosophus,</w:t>
      </w:r>
      <w:r>
        <w:t xml:space="preserve"> </w:t>
      </w:r>
      <w:r>
        <w:rPr>
          <w:rStyle w:val="aur"/>
        </w:rPr>
        <w:t>in</w:t>
      </w:r>
      <w:r>
        <w:t xml:space="preserve"> </w:t>
      </w:r>
      <w:r>
        <w:rPr>
          <w:rStyle w:val="aur"/>
        </w:rPr>
        <w:t>II</w:t>
      </w:r>
      <w:r>
        <w:t xml:space="preserve"> </w:t>
      </w:r>
      <w:r>
        <w:rPr>
          <w:rStyle w:val="aur"/>
        </w:rPr>
        <w:t>de</w:t>
      </w:r>
      <w:r>
        <w:t xml:space="preserve"> </w:t>
      </w:r>
      <w:r>
        <w:rPr>
          <w:rStyle w:val="aur"/>
        </w:rPr>
        <w:t>anima,</w:t>
      </w:r>
      <w:r>
        <w:t xml:space="preserve"> </w:t>
      </w:r>
      <w:r w:rsidRPr="00D43850">
        <w:t>quod vivere viventibus est esse.“ (</w:t>
      </w:r>
      <w:r w:rsidRPr="00044C92">
        <w:t>ST</w:t>
      </w:r>
      <w:r w:rsidRPr="008B403E">
        <w:rPr>
          <w:i/>
        </w:rPr>
        <w:t xml:space="preserve"> </w:t>
      </w:r>
      <w:r w:rsidRPr="00D43850">
        <w:t>II-II, q. 179, a. 1, arg. 1</w:t>
      </w:r>
      <w:r>
        <w:rPr>
          <w:lang w:val="cs-CZ"/>
        </w:rPr>
        <w:t>; ed. Leonina</w:t>
      </w:r>
      <w:r>
        <w:rPr>
          <w:lang w:val="cs-CZ"/>
        </w:rPr>
        <w:fldChar w:fldCharType="begin"/>
      </w:r>
      <w:r>
        <w:instrText xml:space="preserve"> XE "</w:instrText>
      </w:r>
      <w:r>
        <w:rPr>
          <w:lang w:val="cs-CZ"/>
        </w:rPr>
        <w:instrText>Akvinský:</w:instrText>
      </w:r>
      <w:r w:rsidRPr="00A14A24">
        <w:instrText>ST</w:instrText>
      </w:r>
      <w:r w:rsidRPr="00A14A24">
        <w:rPr>
          <w:i/>
        </w:rPr>
        <w:instrText xml:space="preserve"> </w:instrText>
      </w:r>
      <w:r w:rsidRPr="00A14A24">
        <w:instrText>II-II</w:instrText>
      </w:r>
      <w:r>
        <w:rPr>
          <w:lang w:val="cs-CZ"/>
        </w:rPr>
        <w:instrText>.179.1</w:instrText>
      </w:r>
      <w:r>
        <w:instrText xml:space="preserve"> </w:instrText>
      </w:r>
      <w:r>
        <w:rPr>
          <w:lang w:val="cs-CZ"/>
        </w:rPr>
        <w:fldChar w:fldCharType="end"/>
      </w:r>
      <w:r>
        <w:rPr>
          <w:lang w:val="cs-CZ"/>
        </w:rPr>
        <w:t xml:space="preserve"> 10, 421</w:t>
      </w:r>
      <w:r w:rsidRPr="00D43850">
        <w:t>)</w:t>
      </w:r>
    </w:p>
  </w:footnote>
  <w:footnote w:id="250">
    <w:p w:rsidR="006E5ECF" w:rsidRPr="00ED2399" w:rsidRDefault="006E5ECF" w:rsidP="08163013">
      <w:pPr>
        <w:pStyle w:val="Textpoznpodarou"/>
        <w:rPr>
          <w:lang w:val="cs-CZ"/>
        </w:rPr>
      </w:pPr>
      <w:r>
        <w:rPr>
          <w:rStyle w:val="Znakapoznpodarou"/>
        </w:rPr>
        <w:footnoteRef/>
      </w:r>
      <w:r>
        <w:t xml:space="preserve"> </w:t>
      </w:r>
      <w:r w:rsidRPr="00273106">
        <w:rPr>
          <w:rStyle w:val="Zkladntext350"/>
          <w:noProof/>
          <w:lang w:val="cs-CZ"/>
        </w:rPr>
        <w:t>„Omne quod agit et operatur agit per suam formam, et agit aliquid per illud quod est ab eo in esse separatum. Nunc autem, non tantum anima intelligit, sed etiam ipse homo per animam intellectivam. Ergo anima intellectiva est hominis forma et perfectio, et non ab eo in esse separata.“ (</w:t>
      </w:r>
      <w:r w:rsidRPr="00273106">
        <w:rPr>
          <w:i/>
          <w:noProof/>
          <w:lang w:eastAsia="en-US"/>
        </w:rPr>
        <w:t>De anima intellectiva</w:t>
      </w:r>
      <w:r w:rsidRPr="00273106">
        <w:rPr>
          <w:noProof/>
          <w:lang w:eastAsia="en-US"/>
        </w:rPr>
        <w:t xml:space="preserve"> </w:t>
      </w:r>
      <w:r w:rsidRPr="00273106">
        <w:rPr>
          <w:noProof/>
        </w:rPr>
        <w:t>3</w:t>
      </w:r>
      <w:r>
        <w:rPr>
          <w:noProof/>
          <w:lang w:val="cs-CZ"/>
        </w:rPr>
        <w:t>;</w:t>
      </w:r>
      <w:r w:rsidRPr="00273106">
        <w:rPr>
          <w:noProof/>
        </w:rPr>
        <w:t xml:space="preserve"> ed. Bazán, p. 77.9‒12</w:t>
      </w:r>
      <w:r>
        <w:rPr>
          <w:noProof/>
        </w:rPr>
        <w:fldChar w:fldCharType="begin"/>
      </w:r>
      <w:r>
        <w:instrText xml:space="preserve"> XE "</w:instrText>
      </w:r>
      <w:r>
        <w:rPr>
          <w:lang w:val="cs-CZ"/>
        </w:rPr>
        <w:instrText>Siger:</w:instrText>
      </w:r>
      <w:r w:rsidRPr="008B3D77">
        <w:rPr>
          <w:i/>
          <w:noProof/>
          <w:lang w:eastAsia="en-US"/>
        </w:rPr>
        <w:instrText>De anima intellectiva</w:instrText>
      </w:r>
      <w:r w:rsidRPr="008B3D77">
        <w:rPr>
          <w:noProof/>
          <w:lang w:eastAsia="en-US"/>
        </w:rPr>
        <w:instrText xml:space="preserve"> </w:instrText>
      </w:r>
      <w:r w:rsidRPr="008B3D77">
        <w:rPr>
          <w:noProof/>
        </w:rPr>
        <w:instrText>77.9‒12</w:instrText>
      </w:r>
      <w:r>
        <w:instrText xml:space="preserve">" </w:instrText>
      </w:r>
      <w:r>
        <w:rPr>
          <w:noProof/>
        </w:rPr>
        <w:fldChar w:fldCharType="end"/>
      </w:r>
      <w:r w:rsidRPr="00273106">
        <w:rPr>
          <w:rStyle w:val="Zkladntext350"/>
          <w:noProof/>
          <w:lang w:val="cs-CZ"/>
        </w:rPr>
        <w:t>)</w:t>
      </w:r>
    </w:p>
  </w:footnote>
  <w:footnote w:id="251">
    <w:p w:rsidR="006E5ECF" w:rsidRPr="00A47DE8" w:rsidRDefault="006E5ECF" w:rsidP="08163013">
      <w:pPr>
        <w:pStyle w:val="Textpoznpodarou"/>
        <w:rPr>
          <w:lang w:val="cs-CZ"/>
        </w:rPr>
      </w:pPr>
      <w:r>
        <w:rPr>
          <w:rStyle w:val="Znakapoznpodarou"/>
        </w:rPr>
        <w:footnoteRef/>
      </w:r>
      <w:r>
        <w:t xml:space="preserve"> </w:t>
      </w:r>
      <w:r w:rsidRPr="00273106">
        <w:rPr>
          <w:noProof/>
        </w:rPr>
        <w:t xml:space="preserve">„Anima intellectiva non </w:t>
      </w:r>
      <w:r w:rsidRPr="081975D5">
        <w:t>cognoscitur nisi ex eius opere, scilicet</w:t>
      </w:r>
      <w:r w:rsidRPr="00273106">
        <w:rPr>
          <w:noProof/>
        </w:rPr>
        <w:t xml:space="preserve"> intelligere. Intelligere autem est quodammodo unitum materiae et quodammodo separatum. Nisi enim intelligere esset unitum aliquo modo ad materiam, non esset verum dicere quod homo ipse intelligit.“ </w:t>
      </w:r>
      <w:r w:rsidRPr="00273106">
        <w:rPr>
          <w:rStyle w:val="Zkladntext350"/>
          <w:noProof/>
          <w:lang w:val="cs-CZ"/>
        </w:rPr>
        <w:t>(</w:t>
      </w:r>
      <w:r w:rsidRPr="00273106">
        <w:rPr>
          <w:i/>
          <w:noProof/>
          <w:lang w:eastAsia="en-US"/>
        </w:rPr>
        <w:t>De anima intellectiva</w:t>
      </w:r>
      <w:r w:rsidRPr="00273106">
        <w:rPr>
          <w:noProof/>
          <w:lang w:eastAsia="en-US"/>
        </w:rPr>
        <w:t xml:space="preserve"> </w:t>
      </w:r>
      <w:r>
        <w:rPr>
          <w:noProof/>
        </w:rPr>
        <w:t>3</w:t>
      </w:r>
      <w:r>
        <w:rPr>
          <w:noProof/>
          <w:lang w:val="cs-CZ"/>
        </w:rPr>
        <w:t>;</w:t>
      </w:r>
      <w:r>
        <w:rPr>
          <w:noProof/>
        </w:rPr>
        <w:t xml:space="preserve"> ed. Bazán, p. 80.67‒7</w:t>
      </w:r>
      <w:r>
        <w:rPr>
          <w:noProof/>
          <w:lang w:val="cs-CZ"/>
        </w:rPr>
        <w:t>0</w:t>
      </w:r>
      <w:r>
        <w:rPr>
          <w:noProof/>
        </w:rPr>
        <w:fldChar w:fldCharType="begin"/>
      </w:r>
      <w:r>
        <w:instrText xml:space="preserve"> XE "</w:instrText>
      </w:r>
      <w:r>
        <w:rPr>
          <w:lang w:val="cs-CZ"/>
        </w:rPr>
        <w:instrText>Siger:</w:instrText>
      </w:r>
      <w:r w:rsidRPr="008B3D77">
        <w:rPr>
          <w:i/>
          <w:noProof/>
          <w:lang w:eastAsia="en-US"/>
        </w:rPr>
        <w:instrText>De anima intellectiva</w:instrText>
      </w:r>
      <w:r w:rsidRPr="008B3D77">
        <w:rPr>
          <w:noProof/>
          <w:lang w:eastAsia="en-US"/>
        </w:rPr>
        <w:instrText xml:space="preserve"> </w:instrText>
      </w:r>
      <w:r>
        <w:rPr>
          <w:noProof/>
          <w:lang w:val="cs-CZ"/>
        </w:rPr>
        <w:instrText>80</w:instrText>
      </w:r>
      <w:r>
        <w:rPr>
          <w:noProof/>
        </w:rPr>
        <w:instrText>.</w:instrText>
      </w:r>
      <w:r>
        <w:rPr>
          <w:noProof/>
          <w:lang w:val="cs-CZ"/>
        </w:rPr>
        <w:instrText>67</w:instrText>
      </w:r>
      <w:r>
        <w:rPr>
          <w:noProof/>
        </w:rPr>
        <w:instrText>‒</w:instrText>
      </w:r>
      <w:r>
        <w:rPr>
          <w:noProof/>
          <w:lang w:val="cs-CZ"/>
        </w:rPr>
        <w:instrText>70</w:instrText>
      </w:r>
      <w:r>
        <w:instrText xml:space="preserve">" </w:instrText>
      </w:r>
      <w:r>
        <w:rPr>
          <w:noProof/>
        </w:rPr>
        <w:fldChar w:fldCharType="end"/>
      </w:r>
      <w:r w:rsidRPr="00273106">
        <w:rPr>
          <w:rStyle w:val="Zkladntext350"/>
          <w:noProof/>
          <w:lang w:val="cs-CZ"/>
        </w:rPr>
        <w:t>)</w:t>
      </w:r>
    </w:p>
  </w:footnote>
  <w:footnote w:id="252">
    <w:p w:rsidR="006E5ECF" w:rsidRPr="008F1C4A" w:rsidRDefault="006E5ECF" w:rsidP="08163013">
      <w:pPr>
        <w:pStyle w:val="Textpoznpodarou"/>
        <w:rPr>
          <w:noProof/>
          <w:lang w:val="cs-CZ"/>
        </w:rPr>
      </w:pPr>
      <w:r>
        <w:rPr>
          <w:rStyle w:val="Znakapoznpodarou"/>
        </w:rPr>
        <w:footnoteRef/>
      </w:r>
      <w:r>
        <w:t xml:space="preserve"> </w:t>
      </w:r>
      <w:r w:rsidRPr="00273106">
        <w:rPr>
          <w:noProof/>
        </w:rPr>
        <w:t xml:space="preserve">„Per quem autem modum anima intellectiva sit unita corpori, et separata ab eodem, dicunt praecipui viri in </w:t>
      </w:r>
      <w:r w:rsidRPr="00FB547C">
        <w:t>philosophia Albertus et Thomas quod substantia animae intellectivae unita est corpori dans esse eidem, sed potentia animae intellectivae separata est a</w:t>
      </w:r>
      <w:r w:rsidRPr="00273106">
        <w:rPr>
          <w:noProof/>
        </w:rPr>
        <w:t xml:space="preserve"> corpore, cum per organum corporeum non operetur.“ (</w:t>
      </w:r>
      <w:r w:rsidRPr="00273106">
        <w:rPr>
          <w:i/>
          <w:noProof/>
          <w:lang w:eastAsia="en-US"/>
        </w:rPr>
        <w:t>De anima intellectiva</w:t>
      </w:r>
      <w:r w:rsidRPr="00273106">
        <w:rPr>
          <w:noProof/>
          <w:lang w:eastAsia="en-US"/>
        </w:rPr>
        <w:t xml:space="preserve"> </w:t>
      </w:r>
      <w:r>
        <w:rPr>
          <w:noProof/>
        </w:rPr>
        <w:t>3</w:t>
      </w:r>
      <w:r>
        <w:rPr>
          <w:noProof/>
          <w:lang w:val="cs-CZ"/>
        </w:rPr>
        <w:t>;</w:t>
      </w:r>
      <w:r w:rsidRPr="00273106">
        <w:rPr>
          <w:noProof/>
        </w:rPr>
        <w:t xml:space="preserve"> ed. Bazán, p. 81.78‒82</w:t>
      </w:r>
      <w:r>
        <w:rPr>
          <w:noProof/>
        </w:rPr>
        <w:fldChar w:fldCharType="begin"/>
      </w:r>
      <w:r>
        <w:instrText xml:space="preserve"> XE "</w:instrText>
      </w:r>
      <w:r>
        <w:rPr>
          <w:lang w:val="cs-CZ"/>
        </w:rPr>
        <w:instrText>Siger:</w:instrText>
      </w:r>
      <w:r w:rsidRPr="00E22D72">
        <w:rPr>
          <w:i/>
          <w:noProof/>
          <w:lang w:eastAsia="en-US"/>
        </w:rPr>
        <w:instrText>De anima intellectiva</w:instrText>
      </w:r>
      <w:r w:rsidRPr="00E22D72">
        <w:rPr>
          <w:noProof/>
          <w:lang w:eastAsia="en-US"/>
        </w:rPr>
        <w:instrText xml:space="preserve"> </w:instrText>
      </w:r>
      <w:r w:rsidRPr="00E22D72">
        <w:rPr>
          <w:noProof/>
        </w:rPr>
        <w:instrText>81.78‒82</w:instrText>
      </w:r>
      <w:r>
        <w:instrText xml:space="preserve">" </w:instrText>
      </w:r>
      <w:r>
        <w:rPr>
          <w:noProof/>
        </w:rPr>
        <w:fldChar w:fldCharType="end"/>
      </w:r>
      <w:r w:rsidRPr="00273106">
        <w:rPr>
          <w:noProof/>
        </w:rPr>
        <w:t>)</w:t>
      </w:r>
    </w:p>
  </w:footnote>
  <w:footnote w:id="253">
    <w:p w:rsidR="006E5ECF" w:rsidRPr="088A141E" w:rsidRDefault="006E5ECF" w:rsidP="08163013">
      <w:pPr>
        <w:pStyle w:val="Textpoznpodarou"/>
        <w:rPr>
          <w:lang w:val="cs-CZ"/>
        </w:rPr>
      </w:pPr>
      <w:r>
        <w:rPr>
          <w:rStyle w:val="Znakapoznpodarou"/>
        </w:rPr>
        <w:footnoteRef/>
      </w:r>
      <w:r>
        <w:t xml:space="preserve"> </w:t>
      </w:r>
      <w:r>
        <w:rPr>
          <w:lang w:val="cs-CZ"/>
        </w:rPr>
        <w:t>„Hi sunt pueri duorum ordi</w:t>
      </w:r>
      <w:r w:rsidRPr="08385EA5">
        <w:rPr>
          <w:lang w:val="cs-CZ"/>
        </w:rPr>
        <w:t>num studentium, ut Alb</w:t>
      </w:r>
      <w:r>
        <w:rPr>
          <w:lang w:val="cs-CZ"/>
        </w:rPr>
        <w:t>ertus, et Thomas, et alii, qui u</w:t>
      </w:r>
      <w:r w:rsidRPr="08385EA5">
        <w:rPr>
          <w:lang w:val="cs-CZ"/>
        </w:rPr>
        <w:t>t in pluribus ingrediuntur ordines, quum sunt viginti annorum et infra.</w:t>
      </w:r>
      <w:r>
        <w:rPr>
          <w:lang w:val="cs-CZ"/>
        </w:rPr>
        <w:t>“ (</w:t>
      </w:r>
      <w:r w:rsidRPr="08385EA5">
        <w:rPr>
          <w:i/>
        </w:rPr>
        <w:t xml:space="preserve">Compendium </w:t>
      </w:r>
      <w:r>
        <w:rPr>
          <w:i/>
          <w:lang w:val="cs-CZ"/>
        </w:rPr>
        <w:t xml:space="preserve">studii </w:t>
      </w:r>
      <w:r w:rsidRPr="08385EA5">
        <w:rPr>
          <w:i/>
        </w:rPr>
        <w:t>philosophiae</w:t>
      </w:r>
      <w:r w:rsidRPr="08385EA5">
        <w:rPr>
          <w:lang w:val="cs-CZ"/>
        </w:rPr>
        <w:t>, cap. V; e</w:t>
      </w:r>
      <w:r w:rsidRPr="08385EA5">
        <w:t>d</w:t>
      </w:r>
      <w:r w:rsidRPr="08385EA5">
        <w:rPr>
          <w:lang w:val="cs-CZ"/>
        </w:rPr>
        <w:t>.</w:t>
      </w:r>
      <w:r>
        <w:rPr>
          <w:lang w:val="cs-CZ"/>
        </w:rPr>
        <w:t xml:space="preserve"> </w:t>
      </w:r>
      <w:r>
        <w:t>Brewer</w:t>
      </w:r>
      <w:r>
        <w:rPr>
          <w:lang w:val="cs-CZ"/>
        </w:rPr>
        <w:t>, p. 426</w:t>
      </w:r>
      <w:r>
        <w:rPr>
          <w:lang w:val="cs-CZ"/>
        </w:rPr>
        <w:fldChar w:fldCharType="begin"/>
      </w:r>
      <w:r>
        <w:instrText xml:space="preserve"> XE "</w:instrText>
      </w:r>
      <w:r>
        <w:rPr>
          <w:lang w:val="cs-CZ"/>
        </w:rPr>
        <w:instrText>Bacon:</w:instrText>
      </w:r>
      <w:r w:rsidRPr="0858511E">
        <w:rPr>
          <w:i/>
        </w:rPr>
        <w:instrText>Compendium philosophiae</w:instrText>
      </w:r>
      <w:r w:rsidRPr="0858511E">
        <w:rPr>
          <w:lang w:val="cs-CZ"/>
        </w:rPr>
        <w:instrText xml:space="preserve"> 426</w:instrText>
      </w:r>
      <w:r>
        <w:instrText xml:space="preserve">" </w:instrText>
      </w:r>
      <w:r>
        <w:rPr>
          <w:lang w:val="cs-CZ"/>
        </w:rPr>
        <w:fldChar w:fldCharType="end"/>
      </w:r>
      <w:r>
        <w:rPr>
          <w:lang w:val="cs-CZ"/>
        </w:rPr>
        <w:t>)</w:t>
      </w:r>
    </w:p>
  </w:footnote>
  <w:footnote w:id="254">
    <w:p w:rsidR="006E5ECF" w:rsidRPr="088B7E9C" w:rsidRDefault="006E5ECF" w:rsidP="08163013">
      <w:pPr>
        <w:pStyle w:val="Textpoznpodarou"/>
        <w:rPr>
          <w:lang w:val="cs-CZ"/>
        </w:rPr>
      </w:pPr>
      <w:r>
        <w:rPr>
          <w:rStyle w:val="Znakapoznpodarou"/>
        </w:rPr>
        <w:footnoteRef/>
      </w:r>
      <w:r>
        <w:t xml:space="preserve"> </w:t>
      </w:r>
      <w:r>
        <w:rPr>
          <w:lang w:val="cs-CZ"/>
        </w:rPr>
        <w:t>„</w:t>
      </w:r>
      <w:r w:rsidRPr="088B7E9C">
        <w:t>Cert</w:t>
      </w:r>
      <w:r>
        <w:rPr>
          <w:lang w:val="cs-CZ"/>
        </w:rPr>
        <w:t>e</w:t>
      </w:r>
      <w:r w:rsidRPr="088B7E9C">
        <w:t xml:space="preserve">s </w:t>
      </w:r>
      <w:r w:rsidRPr="088B7E9C">
        <w:rPr>
          <w:szCs w:val="14"/>
        </w:rPr>
        <w:t xml:space="preserve">igitur </w:t>
      </w:r>
      <w:r w:rsidRPr="088B7E9C">
        <w:rPr>
          <w:szCs w:val="16"/>
        </w:rPr>
        <w:t xml:space="preserve">sum, </w:t>
      </w:r>
      <w:r w:rsidRPr="088B7E9C">
        <w:rPr>
          <w:szCs w:val="17"/>
        </w:rPr>
        <w:t xml:space="preserve">quod </w:t>
      </w:r>
      <w:r w:rsidRPr="088B7E9C">
        <w:t xml:space="preserve">melius </w:t>
      </w:r>
      <w:r w:rsidRPr="088B7E9C">
        <w:rPr>
          <w:szCs w:val="14"/>
        </w:rPr>
        <w:t xml:space="preserve">esset </w:t>
      </w:r>
      <w:r w:rsidRPr="088B7E9C">
        <w:rPr>
          <w:szCs w:val="16"/>
        </w:rPr>
        <w:t>La</w:t>
      </w:r>
      <w:r w:rsidRPr="088B7E9C">
        <w:rPr>
          <w:szCs w:val="12"/>
        </w:rPr>
        <w:t>tinis,</w:t>
      </w:r>
      <w:r>
        <w:rPr>
          <w:szCs w:val="12"/>
          <w:lang w:val="cs-CZ"/>
        </w:rPr>
        <w:t xml:space="preserve"> </w:t>
      </w:r>
      <w:r w:rsidRPr="088B7E9C">
        <w:rPr>
          <w:szCs w:val="17"/>
        </w:rPr>
        <w:t xml:space="preserve">quod </w:t>
      </w:r>
      <w:r w:rsidRPr="088B7E9C">
        <w:rPr>
          <w:szCs w:val="14"/>
        </w:rPr>
        <w:t xml:space="preserve">sapientia Aristotelis </w:t>
      </w:r>
      <w:r w:rsidRPr="088B7E9C">
        <w:rPr>
          <w:szCs w:val="18"/>
        </w:rPr>
        <w:t xml:space="preserve">non </w:t>
      </w:r>
      <w:r w:rsidRPr="088B7E9C">
        <w:rPr>
          <w:szCs w:val="13"/>
        </w:rPr>
        <w:t>esset translata,</w:t>
      </w:r>
      <w:r>
        <w:rPr>
          <w:szCs w:val="13"/>
          <w:lang w:val="cs-CZ"/>
        </w:rPr>
        <w:t xml:space="preserve"> </w:t>
      </w:r>
      <w:r w:rsidRPr="088B7E9C">
        <w:rPr>
          <w:szCs w:val="19"/>
        </w:rPr>
        <w:t xml:space="preserve">quam </w:t>
      </w:r>
      <w:r w:rsidRPr="088B7E9C">
        <w:rPr>
          <w:szCs w:val="12"/>
        </w:rPr>
        <w:t xml:space="preserve">tali </w:t>
      </w:r>
      <w:r w:rsidRPr="088B7E9C">
        <w:rPr>
          <w:szCs w:val="14"/>
        </w:rPr>
        <w:t xml:space="preserve">obscuritate </w:t>
      </w:r>
      <w:r w:rsidRPr="088B7E9C">
        <w:rPr>
          <w:szCs w:val="13"/>
        </w:rPr>
        <w:t xml:space="preserve">et </w:t>
      </w:r>
      <w:r w:rsidRPr="088B7E9C">
        <w:rPr>
          <w:szCs w:val="14"/>
        </w:rPr>
        <w:t xml:space="preserve">perversitate </w:t>
      </w:r>
      <w:r w:rsidRPr="088B7E9C">
        <w:rPr>
          <w:szCs w:val="13"/>
        </w:rPr>
        <w:t xml:space="preserve">tradita, sicut </w:t>
      </w:r>
      <w:r w:rsidRPr="088B7E9C">
        <w:rPr>
          <w:szCs w:val="12"/>
        </w:rPr>
        <w:t>eis</w:t>
      </w:r>
      <w:r>
        <w:rPr>
          <w:szCs w:val="12"/>
          <w:lang w:val="cs-CZ"/>
        </w:rPr>
        <w:t xml:space="preserve"> </w:t>
      </w:r>
      <w:r w:rsidRPr="088B7E9C">
        <w:t xml:space="preserve">qui </w:t>
      </w:r>
      <w:r w:rsidRPr="088B7E9C">
        <w:rPr>
          <w:szCs w:val="17"/>
        </w:rPr>
        <w:t xml:space="preserve">ponuntur </w:t>
      </w:r>
      <w:r w:rsidRPr="088B7E9C">
        <w:rPr>
          <w:szCs w:val="13"/>
        </w:rPr>
        <w:t xml:space="preserve">ibi </w:t>
      </w:r>
      <w:r w:rsidRPr="088B7E9C">
        <w:rPr>
          <w:szCs w:val="14"/>
        </w:rPr>
        <w:t xml:space="preserve">triginta vel </w:t>
      </w:r>
      <w:r>
        <w:rPr>
          <w:szCs w:val="16"/>
        </w:rPr>
        <w:t>quadraginta annos</w:t>
      </w:r>
      <w:r>
        <w:rPr>
          <w:szCs w:val="16"/>
          <w:lang w:val="cs-CZ"/>
        </w:rPr>
        <w:t xml:space="preserve"> (...) </w:t>
      </w:r>
      <w:r w:rsidRPr="088D6E32">
        <w:rPr>
          <w:lang w:val="cs-CZ"/>
        </w:rPr>
        <w:t xml:space="preserve">Et quoniam labores Aristotelis </w:t>
      </w:r>
      <w:r>
        <w:rPr>
          <w:lang w:val="cs-CZ"/>
        </w:rPr>
        <w:t>sunt fundamenta totius sapientiae, ideo nemo potest aestimare quantum disp</w:t>
      </w:r>
      <w:r w:rsidRPr="088D6E32">
        <w:rPr>
          <w:lang w:val="cs-CZ"/>
        </w:rPr>
        <w:t>endium accidit Latinis, quia malas translationes receperunt philosophi. Et ideo non est remedium plenum ubique.</w:t>
      </w:r>
      <w:r>
        <w:rPr>
          <w:lang w:val="cs-CZ"/>
        </w:rPr>
        <w:t>“ (</w:t>
      </w:r>
      <w:r w:rsidRPr="08385EA5">
        <w:rPr>
          <w:i/>
        </w:rPr>
        <w:t xml:space="preserve">Compendium </w:t>
      </w:r>
      <w:r>
        <w:rPr>
          <w:i/>
          <w:lang w:val="cs-CZ"/>
        </w:rPr>
        <w:t xml:space="preserve">studii </w:t>
      </w:r>
      <w:r w:rsidRPr="08385EA5">
        <w:rPr>
          <w:i/>
        </w:rPr>
        <w:t>philosophiae</w:t>
      </w:r>
      <w:r w:rsidRPr="08385EA5">
        <w:rPr>
          <w:lang w:val="cs-CZ"/>
        </w:rPr>
        <w:t>, cap. V</w:t>
      </w:r>
      <w:r>
        <w:rPr>
          <w:lang w:val="cs-CZ"/>
        </w:rPr>
        <w:t>II</w:t>
      </w:r>
      <w:r w:rsidRPr="08385EA5">
        <w:rPr>
          <w:lang w:val="cs-CZ"/>
        </w:rPr>
        <w:t>; e</w:t>
      </w:r>
      <w:r w:rsidRPr="08385EA5">
        <w:t>d</w:t>
      </w:r>
      <w:r w:rsidRPr="08385EA5">
        <w:rPr>
          <w:lang w:val="cs-CZ"/>
        </w:rPr>
        <w:t>.</w:t>
      </w:r>
      <w:r>
        <w:rPr>
          <w:lang w:val="cs-CZ"/>
        </w:rPr>
        <w:t xml:space="preserve"> </w:t>
      </w:r>
      <w:r>
        <w:t>Brewer</w:t>
      </w:r>
      <w:r>
        <w:rPr>
          <w:lang w:val="cs-CZ"/>
        </w:rPr>
        <w:t>, p. 469</w:t>
      </w:r>
      <w:r>
        <w:rPr>
          <w:lang w:val="cs-CZ"/>
        </w:rPr>
        <w:fldChar w:fldCharType="begin"/>
      </w:r>
      <w:r>
        <w:instrText xml:space="preserve"> XE "</w:instrText>
      </w:r>
      <w:r>
        <w:rPr>
          <w:lang w:val="cs-CZ"/>
        </w:rPr>
        <w:instrText>Bacon:</w:instrText>
      </w:r>
      <w:r w:rsidRPr="0858511E">
        <w:rPr>
          <w:i/>
        </w:rPr>
        <w:instrText>Compendium philosophiae</w:instrText>
      </w:r>
      <w:r w:rsidRPr="0858511E">
        <w:rPr>
          <w:lang w:val="cs-CZ"/>
        </w:rPr>
        <w:instrText xml:space="preserve"> </w:instrText>
      </w:r>
      <w:r>
        <w:rPr>
          <w:lang w:val="cs-CZ"/>
        </w:rPr>
        <w:instrText>4</w:instrText>
      </w:r>
      <w:r w:rsidRPr="0858511E">
        <w:rPr>
          <w:lang w:val="cs-CZ"/>
        </w:rPr>
        <w:instrText>6</w:instrText>
      </w:r>
      <w:r>
        <w:rPr>
          <w:lang w:val="cs-CZ"/>
        </w:rPr>
        <w:instrText>9</w:instrText>
      </w:r>
      <w:r>
        <w:instrText xml:space="preserve">" </w:instrText>
      </w:r>
      <w:r>
        <w:rPr>
          <w:lang w:val="cs-CZ"/>
        </w:rPr>
        <w:fldChar w:fldCharType="end"/>
      </w:r>
      <w:r>
        <w:rPr>
          <w:lang w:val="cs-CZ"/>
        </w:rPr>
        <w:t>)</w:t>
      </w:r>
    </w:p>
  </w:footnote>
  <w:footnote w:id="255">
    <w:p w:rsidR="006E5ECF" w:rsidRPr="00920737" w:rsidRDefault="006E5ECF" w:rsidP="08163013">
      <w:pPr>
        <w:pStyle w:val="Textpoznpodarou"/>
        <w:rPr>
          <w:noProof/>
          <w:lang w:val="cs-CZ"/>
        </w:rPr>
      </w:pPr>
      <w:r>
        <w:rPr>
          <w:rStyle w:val="Znakapoznpodarou"/>
        </w:rPr>
        <w:footnoteRef/>
      </w:r>
      <w:r>
        <w:t xml:space="preserve"> </w:t>
      </w:r>
      <w:r w:rsidRPr="00273106">
        <w:rPr>
          <w:noProof/>
        </w:rPr>
        <w:t>„</w:t>
      </w:r>
      <w:r>
        <w:rPr>
          <w:noProof/>
          <w:lang w:val="cs-CZ"/>
        </w:rPr>
        <w:t xml:space="preserve">Ratio autem Alberti, quod substantia animae intellectivae debet esse unita corpori dans esse eidem, est ista: quia, cum in homine </w:t>
      </w:r>
      <w:r w:rsidRPr="00920737">
        <w:rPr>
          <w:noProof/>
          <w:lang w:val="cs-CZ"/>
        </w:rPr>
        <w:t xml:space="preserve">potentia vegetandi et sentiendi pertineant ad eamdem formam et substantiam ad quam potentia intelligendi, </w:t>
      </w:r>
      <w:r w:rsidRPr="00273106">
        <w:rPr>
          <w:noProof/>
        </w:rPr>
        <w:t>certum est autem substantiam ad quam pertinet potentia vegetandi et sentiendi dare esse materiae et corpori, ergo et substantia ad quam pertinet potentia intelligendi dabit esse materiae et corpori; sed substantiam ad quam pertinet potentia intelligendi dicimus animam intellectivam; anima igitur intellectiva dat esse materiae et corpori.“ (</w:t>
      </w:r>
      <w:r w:rsidRPr="00273106">
        <w:rPr>
          <w:i/>
          <w:noProof/>
          <w:lang w:eastAsia="en-US"/>
        </w:rPr>
        <w:t>De anima intellectiva</w:t>
      </w:r>
      <w:r w:rsidRPr="00273106">
        <w:rPr>
          <w:noProof/>
          <w:lang w:eastAsia="en-US"/>
        </w:rPr>
        <w:t xml:space="preserve"> </w:t>
      </w:r>
      <w:r>
        <w:rPr>
          <w:noProof/>
        </w:rPr>
        <w:t>3</w:t>
      </w:r>
      <w:r>
        <w:rPr>
          <w:noProof/>
          <w:lang w:val="cs-CZ"/>
        </w:rPr>
        <w:t>;</w:t>
      </w:r>
      <w:r>
        <w:rPr>
          <w:noProof/>
        </w:rPr>
        <w:t xml:space="preserve"> ed. Bazán, p. 81.8</w:t>
      </w:r>
      <w:r>
        <w:rPr>
          <w:noProof/>
          <w:lang w:val="cs-CZ"/>
        </w:rPr>
        <w:t>3</w:t>
      </w:r>
      <w:r w:rsidRPr="00273106">
        <w:rPr>
          <w:noProof/>
        </w:rPr>
        <w:t>‒89</w:t>
      </w:r>
      <w:r>
        <w:rPr>
          <w:noProof/>
        </w:rPr>
        <w:fldChar w:fldCharType="begin"/>
      </w:r>
      <w:r>
        <w:instrText xml:space="preserve"> XE "</w:instrText>
      </w:r>
      <w:r>
        <w:rPr>
          <w:lang w:val="cs-CZ"/>
        </w:rPr>
        <w:instrText>Siger:</w:instrText>
      </w:r>
      <w:r w:rsidRPr="00921B30">
        <w:rPr>
          <w:i/>
          <w:noProof/>
          <w:lang w:eastAsia="en-US"/>
        </w:rPr>
        <w:instrText>De anima intellectiva</w:instrText>
      </w:r>
      <w:r w:rsidRPr="00921B30">
        <w:rPr>
          <w:noProof/>
          <w:lang w:eastAsia="en-US"/>
        </w:rPr>
        <w:instrText xml:space="preserve"> </w:instrText>
      </w:r>
      <w:r w:rsidRPr="00921B30">
        <w:rPr>
          <w:noProof/>
        </w:rPr>
        <w:instrText>81.8</w:instrText>
      </w:r>
      <w:r>
        <w:rPr>
          <w:noProof/>
          <w:lang w:val="cs-CZ"/>
        </w:rPr>
        <w:instrText>3</w:instrText>
      </w:r>
      <w:r w:rsidRPr="00921B30">
        <w:rPr>
          <w:noProof/>
        </w:rPr>
        <w:instrText>‒89</w:instrText>
      </w:r>
      <w:r>
        <w:instrText xml:space="preserve">" </w:instrText>
      </w:r>
      <w:r>
        <w:rPr>
          <w:noProof/>
        </w:rPr>
        <w:fldChar w:fldCharType="end"/>
      </w:r>
      <w:r w:rsidRPr="00273106">
        <w:rPr>
          <w:noProof/>
        </w:rPr>
        <w:t>)</w:t>
      </w:r>
    </w:p>
  </w:footnote>
  <w:footnote w:id="256">
    <w:p w:rsidR="006E5ECF" w:rsidRPr="00962AE4" w:rsidRDefault="006E5ECF" w:rsidP="08163013">
      <w:pPr>
        <w:pStyle w:val="Textpoznpodarou"/>
        <w:rPr>
          <w:noProof/>
          <w:lang w:val="cs-CZ"/>
        </w:rPr>
      </w:pPr>
      <w:r>
        <w:rPr>
          <w:rStyle w:val="Znakapoznpodarou"/>
        </w:rPr>
        <w:footnoteRef/>
      </w:r>
      <w:r>
        <w:t xml:space="preserve"> </w:t>
      </w:r>
      <w:r w:rsidRPr="00273106">
        <w:rPr>
          <w:noProof/>
        </w:rPr>
        <w:t>„Ratio autem</w:t>
      </w:r>
      <w:r w:rsidRPr="00273106">
        <w:rPr>
          <w:rStyle w:val="Zkladntext399pt6"/>
          <w:smallCaps w:val="0"/>
          <w:noProof/>
          <w:sz w:val="21"/>
          <w:lang w:val="cs-CZ"/>
        </w:rPr>
        <w:t xml:space="preserve"> </w:t>
      </w:r>
      <w:r w:rsidRPr="08C42703">
        <w:t>Thomae</w:t>
      </w:r>
      <w:r w:rsidRPr="00273106">
        <w:rPr>
          <w:noProof/>
        </w:rPr>
        <w:t xml:space="preserve"> est haec, quod intelligere fit secundum ipsum intellectum; sed intelligere attribuitur non solum intellectui sed etiam homini ipsi; hoc autem non contingeret si anima intellectiva haberet esse separatum a materia et corpore. </w:t>
      </w:r>
      <w:r w:rsidRPr="000F5B40">
        <w:t>Unde et Philosophus in secundo De anima, quia anima est qua intelligimus, concludit eam esse actum et perfectionem corporis.“</w:t>
      </w:r>
      <w:r w:rsidRPr="00273106">
        <w:rPr>
          <w:noProof/>
        </w:rPr>
        <w:t xml:space="preserve"> (</w:t>
      </w:r>
      <w:r w:rsidRPr="00273106">
        <w:rPr>
          <w:i/>
          <w:noProof/>
          <w:lang w:eastAsia="en-US"/>
        </w:rPr>
        <w:t>De anima intellectiva</w:t>
      </w:r>
      <w:r w:rsidRPr="00273106">
        <w:rPr>
          <w:noProof/>
          <w:lang w:eastAsia="en-US"/>
        </w:rPr>
        <w:t xml:space="preserve"> </w:t>
      </w:r>
      <w:r>
        <w:rPr>
          <w:noProof/>
        </w:rPr>
        <w:t>3</w:t>
      </w:r>
      <w:r>
        <w:rPr>
          <w:noProof/>
          <w:lang w:val="cs-CZ"/>
        </w:rPr>
        <w:t xml:space="preserve">; </w:t>
      </w:r>
      <w:r>
        <w:rPr>
          <w:noProof/>
        </w:rPr>
        <w:t>ed. Bazán</w:t>
      </w:r>
      <w:r w:rsidRPr="00273106">
        <w:rPr>
          <w:noProof/>
        </w:rPr>
        <w:t>, pp. 81.92‒82.97</w:t>
      </w:r>
      <w:r>
        <w:rPr>
          <w:noProof/>
        </w:rPr>
        <w:fldChar w:fldCharType="begin"/>
      </w:r>
      <w:r>
        <w:instrText xml:space="preserve"> XE "</w:instrText>
      </w:r>
      <w:r>
        <w:rPr>
          <w:lang w:val="cs-CZ"/>
        </w:rPr>
        <w:instrText>Siger:</w:instrText>
      </w:r>
      <w:r w:rsidRPr="00574481">
        <w:rPr>
          <w:i/>
          <w:noProof/>
          <w:lang w:eastAsia="en-US"/>
        </w:rPr>
        <w:instrText>De anima intellectiva</w:instrText>
      </w:r>
      <w:r w:rsidRPr="00574481">
        <w:rPr>
          <w:noProof/>
          <w:lang w:eastAsia="en-US"/>
        </w:rPr>
        <w:instrText xml:space="preserve"> </w:instrText>
      </w:r>
      <w:r>
        <w:rPr>
          <w:noProof/>
          <w:lang w:val="cs-CZ" w:eastAsia="en-US"/>
        </w:rPr>
        <w:instrText>8</w:instrText>
      </w:r>
      <w:r w:rsidRPr="00574481">
        <w:rPr>
          <w:noProof/>
        </w:rPr>
        <w:instrText>1.92‒82.97</w:instrText>
      </w:r>
      <w:r>
        <w:instrText xml:space="preserve">" </w:instrText>
      </w:r>
      <w:r>
        <w:rPr>
          <w:noProof/>
        </w:rPr>
        <w:fldChar w:fldCharType="end"/>
      </w:r>
      <w:r w:rsidRPr="00273106">
        <w:rPr>
          <w:noProof/>
        </w:rPr>
        <w:t>)</w:t>
      </w:r>
    </w:p>
  </w:footnote>
  <w:footnote w:id="257">
    <w:p w:rsidR="006E5ECF" w:rsidRPr="005D00C9" w:rsidRDefault="006E5ECF" w:rsidP="08163013">
      <w:pPr>
        <w:pStyle w:val="Textpoznpodarou"/>
        <w:rPr>
          <w:noProof/>
          <w:lang w:val="cs-CZ"/>
        </w:rPr>
      </w:pPr>
      <w:r>
        <w:rPr>
          <w:rStyle w:val="Znakapoznpodarou"/>
        </w:rPr>
        <w:footnoteRef/>
      </w:r>
      <w:r>
        <w:t xml:space="preserve"> </w:t>
      </w:r>
      <w:r w:rsidRPr="00273106">
        <w:rPr>
          <w:noProof/>
        </w:rPr>
        <w:t>„Nam ex tali unione intellectus ad nos, quam Commentator ponit, non sequitur, quod homo intelligat, sed magis quod intelligatur.“ (</w:t>
      </w:r>
      <w:r w:rsidRPr="00273106">
        <w:rPr>
          <w:i/>
          <w:noProof/>
        </w:rPr>
        <w:t>De plurificatione possibilis intellectus</w:t>
      </w:r>
      <w:r>
        <w:rPr>
          <w:noProof/>
        </w:rPr>
        <w:t xml:space="preserve"> 3</w:t>
      </w:r>
      <w:r>
        <w:rPr>
          <w:noProof/>
          <w:lang w:val="cs-CZ"/>
        </w:rPr>
        <w:t>;</w:t>
      </w:r>
      <w:r>
        <w:rPr>
          <w:noProof/>
        </w:rPr>
        <w:t xml:space="preserve"> ed. Olszewski, p. 127.506‒</w:t>
      </w:r>
      <w:r>
        <w:rPr>
          <w:noProof/>
          <w:lang w:val="cs-CZ"/>
        </w:rPr>
        <w:t>50</w:t>
      </w:r>
      <w:r>
        <w:rPr>
          <w:noProof/>
        </w:rPr>
        <w:t>9</w:t>
      </w:r>
      <w:r>
        <w:fldChar w:fldCharType="begin"/>
      </w:r>
      <w:r>
        <w:instrText xml:space="preserve"> XE "</w:instrText>
      </w:r>
      <w:r>
        <w:rPr>
          <w:lang w:val="cs-CZ"/>
        </w:rPr>
        <w:instrText>Aegidius Romanus:</w:instrText>
      </w:r>
      <w:r w:rsidRPr="00DE1598">
        <w:rPr>
          <w:i/>
        </w:rPr>
        <w:instrText>De plurificatione possibilis intellectus</w:instrText>
      </w:r>
      <w:r>
        <w:instrText xml:space="preserve"> 12</w:instrText>
      </w:r>
      <w:r>
        <w:rPr>
          <w:lang w:val="cs-CZ"/>
        </w:rPr>
        <w:instrText>7</w:instrText>
      </w:r>
      <w:r>
        <w:instrText>.</w:instrText>
      </w:r>
      <w:r>
        <w:rPr>
          <w:lang w:val="cs-CZ"/>
        </w:rPr>
        <w:instrText>506</w:instrText>
      </w:r>
      <w:r>
        <w:instrText>‒</w:instrText>
      </w:r>
      <w:r>
        <w:rPr>
          <w:lang w:val="cs-CZ"/>
        </w:rPr>
        <w:instrText>509</w:instrText>
      </w:r>
      <w:r>
        <w:instrText xml:space="preserve">" </w:instrText>
      </w:r>
      <w:r>
        <w:fldChar w:fldCharType="end"/>
      </w:r>
      <w:r>
        <w:rPr>
          <w:noProof/>
        </w:rPr>
        <w:t>)</w:t>
      </w:r>
    </w:p>
  </w:footnote>
  <w:footnote w:id="258">
    <w:p w:rsidR="006E5ECF" w:rsidRPr="000A76A7" w:rsidRDefault="006E5ECF" w:rsidP="08163013">
      <w:pPr>
        <w:pStyle w:val="Textpoznpodarou"/>
      </w:pPr>
      <w:r>
        <w:rPr>
          <w:rStyle w:val="Znakapoznpodarou"/>
        </w:rPr>
        <w:footnoteRef/>
      </w:r>
      <w:r>
        <w:t xml:space="preserve"> „</w:t>
      </w:r>
      <w:r w:rsidRPr="000A76A7">
        <w:t>Quaerimus enim hic solum intentionem philosophorum et praecipue Aristotelis, etsi forte Philosophus senserit aliter quam veritas se habeat et sapientia, quae per revelationem de anima sunt tradita, quae per rationes naturales concludi non possunt. Sed nihil ad nos nunc de Dei miraculis, cum de natu</w:t>
      </w:r>
      <w:r>
        <w:t>ralibus naturaliter disseramus.“ (</w:t>
      </w:r>
      <w:r w:rsidRPr="00C7401B">
        <w:rPr>
          <w:i/>
          <w:lang w:eastAsia="en-US"/>
        </w:rPr>
        <w:t>De anima intellectiva</w:t>
      </w:r>
      <w:r>
        <w:rPr>
          <w:lang w:eastAsia="en-US"/>
        </w:rPr>
        <w:t xml:space="preserve"> </w:t>
      </w:r>
      <w:r>
        <w:t>3</w:t>
      </w:r>
      <w:r>
        <w:rPr>
          <w:lang w:val="cs-CZ"/>
        </w:rPr>
        <w:t>;</w:t>
      </w:r>
      <w:r>
        <w:t xml:space="preserve"> ed. Bazán, pp. 83.44‒84.48</w:t>
      </w:r>
      <w:r>
        <w:fldChar w:fldCharType="begin"/>
      </w:r>
      <w:r>
        <w:instrText xml:space="preserve"> XE "</w:instrText>
      </w:r>
      <w:r>
        <w:rPr>
          <w:lang w:val="cs-CZ"/>
        </w:rPr>
        <w:instrText>Siger:</w:instrText>
      </w:r>
      <w:r w:rsidRPr="00C90DA7">
        <w:rPr>
          <w:i/>
          <w:lang w:eastAsia="en-US"/>
        </w:rPr>
        <w:instrText>De anima intellectiva</w:instrText>
      </w:r>
      <w:r w:rsidRPr="00C90DA7">
        <w:rPr>
          <w:lang w:eastAsia="en-US"/>
        </w:rPr>
        <w:instrText xml:space="preserve"> </w:instrText>
      </w:r>
      <w:r w:rsidRPr="00C90DA7">
        <w:instrText>83.44‒84.48</w:instrText>
      </w:r>
      <w:r>
        <w:instrText xml:space="preserve">" </w:instrText>
      </w:r>
      <w:r>
        <w:fldChar w:fldCharType="end"/>
      </w:r>
      <w:r>
        <w:t>)</w:t>
      </w:r>
    </w:p>
  </w:footnote>
  <w:footnote w:id="259">
    <w:p w:rsidR="006E5ECF" w:rsidRPr="00140FAE" w:rsidRDefault="006E5ECF" w:rsidP="08163013">
      <w:pPr>
        <w:pStyle w:val="Textpoznpodarou"/>
        <w:rPr>
          <w:noProof/>
          <w:lang w:val="cs-CZ"/>
        </w:rPr>
      </w:pPr>
      <w:r>
        <w:rPr>
          <w:rStyle w:val="Znakapoznpodarou"/>
        </w:rPr>
        <w:footnoteRef/>
      </w:r>
      <w:r>
        <w:t xml:space="preserve"> </w:t>
      </w:r>
      <w:r w:rsidRPr="00273106">
        <w:rPr>
          <w:noProof/>
        </w:rPr>
        <w:t>„Supponit e</w:t>
      </w:r>
      <w:r>
        <w:rPr>
          <w:noProof/>
        </w:rPr>
        <w:t>nim quod potentia vegetandi et potentia</w:t>
      </w:r>
      <w:r w:rsidRPr="00273106">
        <w:rPr>
          <w:noProof/>
        </w:rPr>
        <w:t xml:space="preserve"> sentiendi pertineant ad illam substantiam ad quam pertinet potentia intelligendi, quod non est verum secundum Philosophum et Themistium eius expositorem, et inferius inquiretur.“ (</w:t>
      </w:r>
      <w:r w:rsidRPr="00273106">
        <w:rPr>
          <w:i/>
          <w:noProof/>
          <w:lang w:eastAsia="en-US"/>
        </w:rPr>
        <w:t>De anima intellectiva</w:t>
      </w:r>
      <w:r w:rsidRPr="00273106">
        <w:rPr>
          <w:noProof/>
          <w:lang w:eastAsia="en-US"/>
        </w:rPr>
        <w:t xml:space="preserve"> </w:t>
      </w:r>
      <w:r>
        <w:rPr>
          <w:noProof/>
        </w:rPr>
        <w:t>3</w:t>
      </w:r>
      <w:r>
        <w:rPr>
          <w:noProof/>
          <w:lang w:val="cs-CZ"/>
        </w:rPr>
        <w:t>;</w:t>
      </w:r>
      <w:r w:rsidRPr="00273106">
        <w:rPr>
          <w:noProof/>
        </w:rPr>
        <w:t xml:space="preserve"> ed. Bazán, p. 83.40‒43</w:t>
      </w:r>
      <w:r>
        <w:rPr>
          <w:noProof/>
        </w:rPr>
        <w:fldChar w:fldCharType="begin"/>
      </w:r>
      <w:r>
        <w:instrText xml:space="preserve"> XE "</w:instrText>
      </w:r>
      <w:r>
        <w:rPr>
          <w:lang w:val="cs-CZ"/>
        </w:rPr>
        <w:instrText>Siger:</w:instrText>
      </w:r>
      <w:r w:rsidRPr="006A1F46">
        <w:rPr>
          <w:i/>
          <w:noProof/>
          <w:lang w:eastAsia="en-US"/>
        </w:rPr>
        <w:instrText>De anima intellectiva</w:instrText>
      </w:r>
      <w:r w:rsidRPr="006A1F46">
        <w:rPr>
          <w:noProof/>
          <w:lang w:eastAsia="en-US"/>
        </w:rPr>
        <w:instrText xml:space="preserve"> </w:instrText>
      </w:r>
      <w:r w:rsidRPr="006A1F46">
        <w:rPr>
          <w:noProof/>
        </w:rPr>
        <w:instrText>83.40‒43</w:instrText>
      </w:r>
      <w:r>
        <w:instrText xml:space="preserve">" </w:instrText>
      </w:r>
      <w:r>
        <w:rPr>
          <w:noProof/>
        </w:rPr>
        <w:fldChar w:fldCharType="end"/>
      </w:r>
      <w:r w:rsidRPr="00273106">
        <w:rPr>
          <w:noProof/>
        </w:rPr>
        <w:t>)</w:t>
      </w:r>
    </w:p>
  </w:footnote>
  <w:footnote w:id="260">
    <w:p w:rsidR="006E5ECF" w:rsidRPr="00C4264E" w:rsidRDefault="006E5ECF" w:rsidP="08163013">
      <w:pPr>
        <w:pStyle w:val="Textpoznpodarou"/>
        <w:rPr>
          <w:lang w:val="cs-CZ"/>
        </w:rPr>
      </w:pPr>
      <w:r>
        <w:rPr>
          <w:rStyle w:val="Znakapoznpodarou"/>
        </w:rPr>
        <w:footnoteRef/>
      </w:r>
      <w:r>
        <w:t xml:space="preserve"> </w:t>
      </w:r>
      <w:r w:rsidRPr="00273106">
        <w:rPr>
          <w:rStyle w:val="Zkladntext399pt4"/>
          <w:rFonts w:ascii="Calibri" w:eastAsia="Calibri" w:hAnsi="Calibri"/>
          <w:smallCaps w:val="0"/>
          <w:noProof/>
          <w:sz w:val="21"/>
          <w:lang w:val="cs-CZ"/>
        </w:rPr>
        <w:t>„Thomas</w:t>
      </w:r>
      <w:r w:rsidRPr="00273106">
        <w:rPr>
          <w:noProof/>
        </w:rPr>
        <w:t xml:space="preserve"> etiam intentum non arguit, sed solum quaerit eius ratio quomodo compositum materiale intelligeret, ut homo, si anima intellectiva in essendo sit separata a materia et corpore.“ (</w:t>
      </w:r>
      <w:r w:rsidRPr="00273106">
        <w:rPr>
          <w:i/>
          <w:noProof/>
          <w:lang w:eastAsia="en-US"/>
        </w:rPr>
        <w:t>De anima intellectiva</w:t>
      </w:r>
      <w:r w:rsidRPr="00273106">
        <w:rPr>
          <w:noProof/>
          <w:lang w:eastAsia="en-US"/>
        </w:rPr>
        <w:t xml:space="preserve"> </w:t>
      </w:r>
      <w:r>
        <w:rPr>
          <w:noProof/>
        </w:rPr>
        <w:t>3</w:t>
      </w:r>
      <w:r>
        <w:rPr>
          <w:noProof/>
          <w:lang w:val="cs-CZ"/>
        </w:rPr>
        <w:t>;</w:t>
      </w:r>
      <w:r>
        <w:rPr>
          <w:noProof/>
        </w:rPr>
        <w:t xml:space="preserve"> ed. Bazán, p</w:t>
      </w:r>
      <w:r w:rsidRPr="00273106">
        <w:rPr>
          <w:noProof/>
        </w:rPr>
        <w:t>. 84.49‒51</w:t>
      </w:r>
      <w:r>
        <w:rPr>
          <w:noProof/>
        </w:rPr>
        <w:fldChar w:fldCharType="begin"/>
      </w:r>
      <w:r>
        <w:instrText xml:space="preserve"> XE "</w:instrText>
      </w:r>
      <w:r>
        <w:rPr>
          <w:lang w:val="cs-CZ"/>
        </w:rPr>
        <w:instrText>Siger:</w:instrText>
      </w:r>
      <w:r w:rsidRPr="009479BB">
        <w:rPr>
          <w:i/>
          <w:noProof/>
          <w:lang w:eastAsia="en-US"/>
        </w:rPr>
        <w:instrText>De anima intellectiva</w:instrText>
      </w:r>
      <w:r w:rsidRPr="009479BB">
        <w:rPr>
          <w:noProof/>
          <w:lang w:eastAsia="en-US"/>
        </w:rPr>
        <w:instrText xml:space="preserve"> </w:instrText>
      </w:r>
      <w:r w:rsidRPr="009479BB">
        <w:rPr>
          <w:noProof/>
        </w:rPr>
        <w:instrText>84.49‒51</w:instrText>
      </w:r>
      <w:r>
        <w:instrText xml:space="preserve">" </w:instrText>
      </w:r>
      <w:r>
        <w:rPr>
          <w:noProof/>
        </w:rPr>
        <w:fldChar w:fldCharType="end"/>
      </w:r>
      <w:r w:rsidRPr="00273106">
        <w:rPr>
          <w:noProof/>
        </w:rPr>
        <w:t>)</w:t>
      </w:r>
    </w:p>
  </w:footnote>
  <w:footnote w:id="261">
    <w:p w:rsidR="006E5ECF" w:rsidRPr="006B266C" w:rsidRDefault="006E5ECF" w:rsidP="08163013">
      <w:pPr>
        <w:pStyle w:val="Textpoznpodarou"/>
      </w:pPr>
      <w:r>
        <w:rPr>
          <w:rStyle w:val="Znakapoznpodarou"/>
        </w:rPr>
        <w:footnoteRef/>
      </w:r>
      <w:r>
        <w:t xml:space="preserve"> </w:t>
      </w:r>
      <w:r w:rsidRPr="006B266C">
        <w:t xml:space="preserve">„Ex quo etiam patet falsum esse quod dicunt, quod intellectus non est actus corporis, sed ipsum intelligere. Non enim potest esse alicuius actus intelligere, cuius non sit actus intellectus: quia intelligere non est nisi in intellectu, sicut nec visio nisi in visu; unde nec visio potest esse alicuius, nisi illius cuius actus est visus.“ </w:t>
      </w:r>
      <w:r>
        <w:t>(</w:t>
      </w:r>
      <w:r w:rsidRPr="006B266C">
        <w:rPr>
          <w:i/>
        </w:rPr>
        <w:t>De unitate intell</w:t>
      </w:r>
      <w:r>
        <w:rPr>
          <w:i/>
        </w:rPr>
        <w:t>e</w:t>
      </w:r>
      <w:r w:rsidRPr="006B266C">
        <w:rPr>
          <w:i/>
        </w:rPr>
        <w:t>ctus</w:t>
      </w:r>
      <w:r>
        <w:rPr>
          <w:lang w:val="cs-CZ"/>
        </w:rPr>
        <w:t xml:space="preserve">, cap. 3; </w:t>
      </w:r>
      <w:r>
        <w:t>ed. Leonina 43</w:t>
      </w:r>
      <w:r>
        <w:rPr>
          <w:lang w:val="cs-CZ"/>
        </w:rPr>
        <w:t>, 304.190‒96</w:t>
      </w:r>
      <w:r>
        <w:rPr>
          <w:lang w:val="cs-CZ"/>
        </w:rPr>
        <w:fldChar w:fldCharType="begin"/>
      </w:r>
      <w:r>
        <w:instrText xml:space="preserve"> XE "</w:instrText>
      </w:r>
      <w:r>
        <w:rPr>
          <w:lang w:val="cs-CZ"/>
        </w:rPr>
        <w:instrText>Akvinský:</w:instrText>
      </w:r>
      <w:r w:rsidRPr="009D42E7">
        <w:rPr>
          <w:i/>
        </w:rPr>
        <w:instrText>De unitate intellectus</w:instrText>
      </w:r>
      <w:r w:rsidRPr="009D42E7">
        <w:instrText xml:space="preserve"> </w:instrText>
      </w:r>
      <w:r>
        <w:rPr>
          <w:lang w:val="cs-CZ"/>
        </w:rPr>
        <w:instrText>304.190‒96</w:instrText>
      </w:r>
      <w:r>
        <w:instrText xml:space="preserve">" </w:instrText>
      </w:r>
      <w:r>
        <w:rPr>
          <w:lang w:val="cs-CZ"/>
        </w:rPr>
        <w:fldChar w:fldCharType="end"/>
      </w:r>
      <w:r>
        <w:t>)</w:t>
      </w:r>
    </w:p>
  </w:footnote>
  <w:footnote w:id="262">
    <w:p w:rsidR="006E5ECF" w:rsidRPr="00D251B1" w:rsidRDefault="006E5ECF" w:rsidP="08163013">
      <w:pPr>
        <w:pStyle w:val="Textpoznpodarou"/>
        <w:rPr>
          <w:rStyle w:val="TextpoznpodarouChar"/>
          <w:rFonts w:eastAsia="Times"/>
        </w:rPr>
      </w:pPr>
      <w:r>
        <w:rPr>
          <w:rStyle w:val="Znakapoznpodarou"/>
        </w:rPr>
        <w:footnoteRef/>
      </w:r>
      <w:r>
        <w:t xml:space="preserve"> </w:t>
      </w:r>
      <w:r w:rsidRPr="00D251B1">
        <w:rPr>
          <w:rStyle w:val="TextpoznpodarouChar"/>
          <w:rFonts w:eastAsia="Times"/>
        </w:rPr>
        <w:t>„Ubi dicit Themistius aliam rationem esse de intellectivo quia est substantia quaedam dignior sensitivo, veniens ab extrinseco; sensitivum autem, quod non est sine vegetativo, unius est substantiae cum vegetativo.“ (</w:t>
      </w:r>
      <w:r w:rsidRPr="00D251B1">
        <w:rPr>
          <w:rStyle w:val="TextpoznpodarouChar"/>
          <w:rFonts w:eastAsia="Times"/>
          <w:i/>
        </w:rPr>
        <w:t>De anima intellectiva</w:t>
      </w:r>
      <w:r w:rsidRPr="00D251B1">
        <w:rPr>
          <w:rStyle w:val="TextpoznpodarouChar"/>
          <w:rFonts w:eastAsia="Times"/>
        </w:rPr>
        <w:t xml:space="preserve"> 8</w:t>
      </w:r>
      <w:r>
        <w:rPr>
          <w:rStyle w:val="TextpoznpodarouChar"/>
          <w:rFonts w:eastAsia="Times"/>
          <w:lang w:val="cs-CZ"/>
        </w:rPr>
        <w:t>;</w:t>
      </w:r>
      <w:r w:rsidRPr="00D251B1">
        <w:rPr>
          <w:rStyle w:val="TextpoznpodarouChar"/>
          <w:rFonts w:eastAsia="Times"/>
        </w:rPr>
        <w:t xml:space="preserve"> ed. Bazán, p. 109.17‒20</w:t>
      </w:r>
      <w:r>
        <w:rPr>
          <w:noProof/>
        </w:rPr>
        <w:fldChar w:fldCharType="begin"/>
      </w:r>
      <w:r>
        <w:instrText xml:space="preserve"> XE "</w:instrText>
      </w:r>
      <w:r>
        <w:rPr>
          <w:lang w:val="cs-CZ"/>
        </w:rPr>
        <w:instrText>Siger:</w:instrText>
      </w:r>
      <w:r w:rsidRPr="009479BB">
        <w:rPr>
          <w:i/>
          <w:noProof/>
          <w:lang w:eastAsia="en-US"/>
        </w:rPr>
        <w:instrText>De anima intellectiva</w:instrText>
      </w:r>
      <w:r w:rsidRPr="009479BB">
        <w:rPr>
          <w:noProof/>
          <w:lang w:eastAsia="en-US"/>
        </w:rPr>
        <w:instrText xml:space="preserve"> </w:instrText>
      </w:r>
      <w:r>
        <w:rPr>
          <w:noProof/>
          <w:lang w:val="cs-CZ"/>
        </w:rPr>
        <w:instrText>109</w:instrText>
      </w:r>
      <w:r>
        <w:rPr>
          <w:noProof/>
        </w:rPr>
        <w:instrText>.</w:instrText>
      </w:r>
      <w:r>
        <w:rPr>
          <w:noProof/>
          <w:lang w:val="cs-CZ"/>
        </w:rPr>
        <w:instrText>17</w:instrText>
      </w:r>
      <w:r>
        <w:rPr>
          <w:noProof/>
        </w:rPr>
        <w:instrText>‒</w:instrText>
      </w:r>
      <w:r>
        <w:rPr>
          <w:noProof/>
          <w:lang w:val="cs-CZ"/>
        </w:rPr>
        <w:instrText>20</w:instrText>
      </w:r>
      <w:r>
        <w:instrText xml:space="preserve">" </w:instrText>
      </w:r>
      <w:r>
        <w:rPr>
          <w:noProof/>
        </w:rPr>
        <w:fldChar w:fldCharType="end"/>
      </w:r>
      <w:r w:rsidRPr="00D251B1">
        <w:rPr>
          <w:rStyle w:val="TextpoznpodarouChar"/>
          <w:rFonts w:eastAsia="Times"/>
        </w:rPr>
        <w:t>)</w:t>
      </w:r>
    </w:p>
  </w:footnote>
  <w:footnote w:id="263">
    <w:p w:rsidR="006E5ECF" w:rsidRPr="00503BCF" w:rsidRDefault="006E5ECF" w:rsidP="08163013">
      <w:pPr>
        <w:pStyle w:val="Textpoznpodarou"/>
        <w:rPr>
          <w:lang w:val="cs-CZ"/>
        </w:rPr>
      </w:pPr>
      <w:r>
        <w:rPr>
          <w:rStyle w:val="Znakapoznpodarou"/>
        </w:rPr>
        <w:footnoteRef/>
      </w:r>
      <w:r>
        <w:t xml:space="preserve"> </w:t>
      </w:r>
      <w:r w:rsidRPr="00273106">
        <w:rPr>
          <w:noProof/>
        </w:rPr>
        <w:t>„Unde quia intellectus in intelligendo est operans intrinsecum ad corpus per suam naturam, operationes autem intrinsecorum operantium, sive sint motus, sive sint operationes sine motu, attribuuntur compositis ex intrinseco operanti et eo ad quod sic intrinsece operatur, immo etiam apud philosophos intrinseci motores, vel intrinsece ad aliqua operantes, formae et perfectiones eorum appellantur.“ (</w:t>
      </w:r>
      <w:r w:rsidRPr="00273106">
        <w:rPr>
          <w:i/>
          <w:noProof/>
          <w:lang w:eastAsia="en-US"/>
        </w:rPr>
        <w:t>De anima intellectiva</w:t>
      </w:r>
      <w:r w:rsidRPr="00273106">
        <w:rPr>
          <w:noProof/>
          <w:lang w:eastAsia="en-US"/>
        </w:rPr>
        <w:t xml:space="preserve"> </w:t>
      </w:r>
      <w:r w:rsidRPr="00273106">
        <w:rPr>
          <w:noProof/>
        </w:rPr>
        <w:t>3</w:t>
      </w:r>
      <w:r>
        <w:rPr>
          <w:noProof/>
          <w:lang w:val="cs-CZ"/>
        </w:rPr>
        <w:t>;</w:t>
      </w:r>
      <w:r>
        <w:rPr>
          <w:noProof/>
        </w:rPr>
        <w:t xml:space="preserve"> ed. Bazán, p</w:t>
      </w:r>
      <w:r w:rsidRPr="00273106">
        <w:rPr>
          <w:noProof/>
        </w:rPr>
        <w:t>. 85.80‒85</w:t>
      </w:r>
      <w:r>
        <w:rPr>
          <w:noProof/>
        </w:rPr>
        <w:fldChar w:fldCharType="begin"/>
      </w:r>
      <w:r>
        <w:instrText xml:space="preserve"> XE "</w:instrText>
      </w:r>
      <w:r>
        <w:rPr>
          <w:lang w:val="cs-CZ"/>
        </w:rPr>
        <w:instrText>Siger:</w:instrText>
      </w:r>
      <w:r w:rsidRPr="0009487C">
        <w:rPr>
          <w:i/>
          <w:noProof/>
          <w:lang w:eastAsia="en-US"/>
        </w:rPr>
        <w:instrText>De anima intellectiva</w:instrText>
      </w:r>
      <w:r w:rsidRPr="0009487C">
        <w:rPr>
          <w:noProof/>
          <w:lang w:eastAsia="en-US"/>
        </w:rPr>
        <w:instrText xml:space="preserve"> </w:instrText>
      </w:r>
      <w:r w:rsidRPr="0009487C">
        <w:rPr>
          <w:noProof/>
        </w:rPr>
        <w:instrText>85.80‒85</w:instrText>
      </w:r>
      <w:r>
        <w:instrText xml:space="preserve">" </w:instrText>
      </w:r>
      <w:r>
        <w:rPr>
          <w:noProof/>
        </w:rPr>
        <w:fldChar w:fldCharType="end"/>
      </w:r>
      <w:r w:rsidRPr="00273106">
        <w:rPr>
          <w:noProof/>
        </w:rPr>
        <w:t>)</w:t>
      </w:r>
    </w:p>
  </w:footnote>
  <w:footnote w:id="264">
    <w:p w:rsidR="006E5ECF" w:rsidRPr="008830BD" w:rsidRDefault="006E5ECF" w:rsidP="08163013">
      <w:pPr>
        <w:pStyle w:val="Textpoznpodarou"/>
        <w:rPr>
          <w:noProof/>
          <w:lang w:val="cs-CZ"/>
        </w:rPr>
      </w:pPr>
      <w:r>
        <w:rPr>
          <w:rStyle w:val="Znakapoznpodarou"/>
        </w:rPr>
        <w:footnoteRef/>
      </w:r>
      <w:r>
        <w:t xml:space="preserve"> </w:t>
      </w:r>
      <w:r w:rsidRPr="00273106">
        <w:rPr>
          <w:noProof/>
        </w:rPr>
        <w:t>„Et secundum modum quem dicit</w:t>
      </w:r>
      <w:r w:rsidRPr="00273106">
        <w:rPr>
          <w:rStyle w:val="Zkladntext419pt4"/>
          <w:smallCaps w:val="0"/>
          <w:noProof/>
          <w:sz w:val="21"/>
          <w:lang w:val="cs-CZ"/>
        </w:rPr>
        <w:t xml:space="preserve"> Thomas,</w:t>
      </w:r>
      <w:r w:rsidRPr="00273106">
        <w:rPr>
          <w:noProof/>
        </w:rPr>
        <w:t xml:space="preserve"> homo intelligeret non tantum secundum intellectum, sed etiam secundum corpus, sicut et est ipsum videre anima visiva et corpore oculi, propter hoc quod modus unionis animae visivae ad corpus oculi est sicut figurae ad ceram, et formae esse tribuentis ad materiam.“ (</w:t>
      </w:r>
      <w:r w:rsidRPr="00273106">
        <w:rPr>
          <w:i/>
          <w:noProof/>
          <w:lang w:eastAsia="en-US"/>
        </w:rPr>
        <w:t>De anima intellectiva</w:t>
      </w:r>
      <w:r w:rsidRPr="00273106">
        <w:rPr>
          <w:noProof/>
          <w:lang w:eastAsia="en-US"/>
        </w:rPr>
        <w:t xml:space="preserve"> </w:t>
      </w:r>
      <w:r w:rsidRPr="00273106">
        <w:rPr>
          <w:noProof/>
        </w:rPr>
        <w:t>3</w:t>
      </w:r>
      <w:r>
        <w:rPr>
          <w:noProof/>
          <w:lang w:val="cs-CZ"/>
        </w:rPr>
        <w:t>;</w:t>
      </w:r>
      <w:r w:rsidRPr="00273106">
        <w:rPr>
          <w:noProof/>
        </w:rPr>
        <w:t xml:space="preserve"> ed. Bazán, p. 86.101‒106</w:t>
      </w:r>
      <w:r>
        <w:rPr>
          <w:noProof/>
        </w:rPr>
        <w:fldChar w:fldCharType="begin"/>
      </w:r>
      <w:r>
        <w:instrText xml:space="preserve"> XE "</w:instrText>
      </w:r>
      <w:r>
        <w:rPr>
          <w:lang w:val="cs-CZ"/>
        </w:rPr>
        <w:instrText>Siger:</w:instrText>
      </w:r>
      <w:r w:rsidRPr="0009487C">
        <w:rPr>
          <w:i/>
          <w:noProof/>
          <w:lang w:eastAsia="en-US"/>
        </w:rPr>
        <w:instrText>De anima intellectiva</w:instrText>
      </w:r>
      <w:r w:rsidRPr="0009487C">
        <w:rPr>
          <w:noProof/>
          <w:lang w:eastAsia="en-US"/>
        </w:rPr>
        <w:instrText xml:space="preserve"> </w:instrText>
      </w:r>
      <w:r>
        <w:rPr>
          <w:noProof/>
        </w:rPr>
        <w:instrText>8</w:instrText>
      </w:r>
      <w:r>
        <w:rPr>
          <w:noProof/>
          <w:lang w:val="cs-CZ"/>
        </w:rPr>
        <w:instrText>6</w:instrText>
      </w:r>
      <w:r>
        <w:rPr>
          <w:noProof/>
        </w:rPr>
        <w:instrText>.</w:instrText>
      </w:r>
      <w:r>
        <w:rPr>
          <w:noProof/>
          <w:lang w:val="cs-CZ"/>
        </w:rPr>
        <w:instrText>101</w:instrText>
      </w:r>
      <w:r>
        <w:rPr>
          <w:noProof/>
        </w:rPr>
        <w:instrText>‒</w:instrText>
      </w:r>
      <w:r>
        <w:rPr>
          <w:noProof/>
          <w:lang w:val="cs-CZ"/>
        </w:rPr>
        <w:instrText>106</w:instrText>
      </w:r>
      <w:r>
        <w:instrText xml:space="preserve">" </w:instrText>
      </w:r>
      <w:r>
        <w:rPr>
          <w:noProof/>
        </w:rPr>
        <w:fldChar w:fldCharType="end"/>
      </w:r>
      <w:r w:rsidRPr="00273106">
        <w:rPr>
          <w:noProof/>
        </w:rPr>
        <w:t>)</w:t>
      </w:r>
    </w:p>
  </w:footnote>
  <w:footnote w:id="265">
    <w:p w:rsidR="006E5ECF" w:rsidRPr="004E61AF" w:rsidRDefault="006E5ECF" w:rsidP="009D666B">
      <w:pPr>
        <w:pStyle w:val="Textpoznpodarou"/>
        <w:rPr>
          <w:lang w:val="cs-CZ"/>
        </w:rPr>
      </w:pPr>
      <w:r>
        <w:rPr>
          <w:rStyle w:val="Znakapoznpodarou"/>
        </w:rPr>
        <w:footnoteRef/>
      </w:r>
      <w:r>
        <w:t xml:space="preserve"> </w:t>
      </w:r>
      <w:r>
        <w:rPr>
          <w:lang w:val="cs-CZ"/>
        </w:rPr>
        <w:t xml:space="preserve">Následující shrnutí Akvinského učení ukazuje postup nasvícení stvoření pouze od Boha směrem dolů, a dokonce v modu porretánského </w:t>
      </w:r>
      <w:r w:rsidRPr="0097266E">
        <w:rPr>
          <w:i/>
          <w:lang w:val="cs-CZ"/>
        </w:rPr>
        <w:t>exsistere</w:t>
      </w:r>
      <w:r>
        <w:rPr>
          <w:lang w:val="cs-CZ"/>
        </w:rPr>
        <w:t>: „</w:t>
      </w:r>
      <w:r w:rsidRPr="0097266E">
        <w:rPr>
          <w:lang w:val="cs-CZ"/>
        </w:rPr>
        <w:t>Quindi discende a l'ultime potenze</w:t>
      </w:r>
      <w:r>
        <w:rPr>
          <w:lang w:val="cs-CZ"/>
        </w:rPr>
        <w:t xml:space="preserve"> / </w:t>
      </w:r>
      <w:r w:rsidRPr="0097266E">
        <w:rPr>
          <w:lang w:val="cs-CZ"/>
        </w:rPr>
        <w:t>giu d'atto in atto, tanto divenendo</w:t>
      </w:r>
      <w:r>
        <w:rPr>
          <w:lang w:val="cs-CZ"/>
        </w:rPr>
        <w:t xml:space="preserve"> / </w:t>
      </w:r>
      <w:r w:rsidRPr="0097266E">
        <w:rPr>
          <w:lang w:val="cs-CZ"/>
        </w:rPr>
        <w:t>che piu non fa che brevi contingenze</w:t>
      </w:r>
      <w:r>
        <w:rPr>
          <w:lang w:val="cs-CZ"/>
        </w:rPr>
        <w:t>“ (</w:t>
      </w:r>
      <w:r w:rsidRPr="006F3245">
        <w:rPr>
          <w:i/>
          <w:lang w:val="cs-CZ"/>
        </w:rPr>
        <w:t>Paradiso</w:t>
      </w:r>
      <w:r>
        <w:rPr>
          <w:lang w:val="cs-CZ"/>
        </w:rPr>
        <w:t xml:space="preserve"> 13.61‒63</w:t>
      </w:r>
      <w:r>
        <w:rPr>
          <w:lang w:val="cs-CZ"/>
        </w:rPr>
        <w:fldChar w:fldCharType="begin"/>
      </w:r>
      <w:r>
        <w:instrText xml:space="preserve"> XE "</w:instrText>
      </w:r>
      <w:r>
        <w:rPr>
          <w:lang w:val="cs-CZ"/>
        </w:rPr>
        <w:instrText>Dante:</w:instrText>
      </w:r>
      <w:r w:rsidRPr="00DC4F9B">
        <w:rPr>
          <w:i/>
          <w:lang w:val="cs-CZ"/>
        </w:rPr>
        <w:instrText>Paradiso</w:instrText>
      </w:r>
      <w:r>
        <w:rPr>
          <w:lang w:val="cs-CZ"/>
        </w:rPr>
        <w:instrText xml:space="preserve"> 13</w:instrText>
      </w:r>
      <w:r w:rsidRPr="00DC4F9B">
        <w:rPr>
          <w:lang w:val="cs-CZ"/>
        </w:rPr>
        <w:instrText>.61‒63</w:instrText>
      </w:r>
      <w:r>
        <w:instrText xml:space="preserve">" </w:instrText>
      </w:r>
      <w:r>
        <w:rPr>
          <w:lang w:val="cs-CZ"/>
        </w:rPr>
        <w:fldChar w:fldCharType="end"/>
      </w:r>
      <w:r>
        <w:rPr>
          <w:lang w:val="cs-CZ"/>
        </w:rPr>
        <w:t xml:space="preserve">) Tuto poetickou licenci by Akvinský určitě odmítl. Objektivistické řešení dané nasvícením jsoucna zezadu patří pouze Bonaventurově škole druhého averroismu dané komitací objektivních exemplarů do stvoření (kap. 4.1.3). </w:t>
      </w:r>
    </w:p>
  </w:footnote>
  <w:footnote w:id="266">
    <w:p w:rsidR="006E5ECF" w:rsidRPr="00F22460" w:rsidRDefault="006E5ECF" w:rsidP="08163013">
      <w:pPr>
        <w:pStyle w:val="Textpoznpodarou"/>
        <w:rPr>
          <w:noProof/>
          <w:lang w:val="cs-CZ"/>
        </w:rPr>
      </w:pPr>
      <w:r>
        <w:rPr>
          <w:rStyle w:val="Znakapoznpodarou"/>
        </w:rPr>
        <w:footnoteRef/>
      </w:r>
      <w:r>
        <w:t xml:space="preserve"> </w:t>
      </w:r>
      <w:r w:rsidRPr="00273106">
        <w:rPr>
          <w:noProof/>
        </w:rPr>
        <w:t xml:space="preserve">„Iam autem hoc dicetur quando assignabitur qualiter anima intellectiva est unita corpori et qualiter ab eo est separata. Et iterum, apparet hominem ipsum non intelligere ex causa quam assignat: quia, si sic, </w:t>
      </w:r>
      <w:r w:rsidRPr="00273106">
        <w:rPr>
          <w:rStyle w:val="Zkladntext39dkovn-1pt1"/>
          <w:rFonts w:ascii="Calibri" w:eastAsia="Calibri" w:hAnsi="Calibri"/>
          <w:noProof/>
          <w:sz w:val="21"/>
          <w:lang w:val="cs-CZ"/>
        </w:rPr>
        <w:t xml:space="preserve">non </w:t>
      </w:r>
      <w:r w:rsidRPr="00273106">
        <w:rPr>
          <w:noProof/>
        </w:rPr>
        <w:t>solum homo ipse intelligeret, sed pars materialis huius compositi, adeo quod</w:t>
      </w:r>
      <w:r w:rsidRPr="00273106">
        <w:rPr>
          <w:rStyle w:val="Zkladntext39Constantia2"/>
          <w:rFonts w:ascii="Calibri" w:eastAsia="Calibri" w:hAnsi="Calibri"/>
          <w:noProof/>
          <w:sz w:val="21"/>
          <w:lang w:val="cs-CZ"/>
        </w:rPr>
        <w:t xml:space="preserve"> </w:t>
      </w:r>
      <w:r w:rsidRPr="00273106">
        <w:rPr>
          <w:noProof/>
        </w:rPr>
        <w:t>intelligere esset in corpore et in organo, ut etiam prius dictum est.“ (</w:t>
      </w:r>
      <w:r w:rsidRPr="00273106">
        <w:rPr>
          <w:i/>
          <w:noProof/>
          <w:lang w:eastAsia="en-US"/>
        </w:rPr>
        <w:t>De anima intellectiva</w:t>
      </w:r>
      <w:r w:rsidRPr="00273106">
        <w:rPr>
          <w:noProof/>
          <w:lang w:eastAsia="en-US"/>
        </w:rPr>
        <w:t xml:space="preserve"> </w:t>
      </w:r>
      <w:r>
        <w:rPr>
          <w:noProof/>
        </w:rPr>
        <w:t>3</w:t>
      </w:r>
      <w:r>
        <w:rPr>
          <w:noProof/>
          <w:lang w:val="cs-CZ"/>
        </w:rPr>
        <w:t xml:space="preserve">; </w:t>
      </w:r>
      <w:r>
        <w:rPr>
          <w:noProof/>
        </w:rPr>
        <w:t>ed. Bazán, p. 84.51‒56</w:t>
      </w:r>
      <w:r>
        <w:rPr>
          <w:noProof/>
        </w:rPr>
        <w:fldChar w:fldCharType="begin"/>
      </w:r>
      <w:r>
        <w:instrText xml:space="preserve"> XE "</w:instrText>
      </w:r>
      <w:r>
        <w:rPr>
          <w:lang w:val="cs-CZ"/>
        </w:rPr>
        <w:instrText>Siger:</w:instrText>
      </w:r>
      <w:r w:rsidRPr="00FE0419">
        <w:rPr>
          <w:i/>
          <w:noProof/>
          <w:lang w:eastAsia="en-US"/>
        </w:rPr>
        <w:instrText>De anima intellectiva</w:instrText>
      </w:r>
      <w:r>
        <w:rPr>
          <w:noProof/>
          <w:lang w:val="cs-CZ" w:eastAsia="en-US"/>
        </w:rPr>
        <w:instrText xml:space="preserve"> </w:instrText>
      </w:r>
      <w:r w:rsidRPr="00FE0419">
        <w:rPr>
          <w:noProof/>
        </w:rPr>
        <w:instrText>4.51‒56</w:instrText>
      </w:r>
      <w:r>
        <w:instrText xml:space="preserve">" </w:instrText>
      </w:r>
      <w:r>
        <w:rPr>
          <w:noProof/>
        </w:rPr>
        <w:fldChar w:fldCharType="end"/>
      </w:r>
      <w:r>
        <w:rPr>
          <w:noProof/>
          <w:lang w:val="cs-CZ"/>
        </w:rPr>
        <w:t>)</w:t>
      </w:r>
    </w:p>
  </w:footnote>
  <w:footnote w:id="267">
    <w:p w:rsidR="006E5ECF" w:rsidRPr="00F42DAB" w:rsidRDefault="006E5ECF" w:rsidP="08163013">
      <w:pPr>
        <w:pStyle w:val="Textpoznpodarou"/>
        <w:rPr>
          <w:lang w:val="cs-CZ"/>
        </w:rPr>
      </w:pPr>
      <w:r>
        <w:rPr>
          <w:rStyle w:val="Znakapoznpodarou"/>
        </w:rPr>
        <w:footnoteRef/>
      </w:r>
      <w:r>
        <w:t xml:space="preserve"> </w:t>
      </w:r>
      <w:r w:rsidRPr="00273106">
        <w:rPr>
          <w:noProof/>
        </w:rPr>
        <w:t>„Et dico quod intellectus nobis actu copulatur eo quod intelligit ex intentionibus imaginat</w:t>
      </w:r>
      <w:r>
        <w:rPr>
          <w:noProof/>
        </w:rPr>
        <w:t xml:space="preserve">is: quia nobis actu copulantur </w:t>
      </w:r>
      <w:r w:rsidRPr="00273106">
        <w:rPr>
          <w:noProof/>
        </w:rPr>
        <w:t xml:space="preserve">intentiones, ideo intellectus, cum eas intelligit, actu nobis copulatur, ita quod non copulatur nobis per partem eius quae est materia, sicut sensus est actus corporis per partem eius quae est materia. </w:t>
      </w:r>
      <w:r w:rsidRPr="006E0E99">
        <w:rPr>
          <w:noProof/>
        </w:rPr>
        <w:t xml:space="preserve">Nec intelligo dicere quod intellectus in sui natura aliquam habeat copulationem. </w:t>
      </w:r>
      <w:r w:rsidRPr="006E0E99">
        <w:rPr>
          <w:noProof/>
          <w:lang w:eastAsia="de-DE"/>
        </w:rPr>
        <w:t xml:space="preserve">De </w:t>
      </w:r>
      <w:r w:rsidRPr="006E0E99">
        <w:rPr>
          <w:noProof/>
        </w:rPr>
        <w:t xml:space="preserve">natura sua solum est in potentia ut nobis copuletur. </w:t>
      </w:r>
      <w:r>
        <w:rPr>
          <w:noProof/>
        </w:rPr>
        <w:t xml:space="preserve">Nisi enim de natura sua esset </w:t>
      </w:r>
      <w:r w:rsidRPr="00273106">
        <w:rPr>
          <w:noProof/>
        </w:rPr>
        <w:t>solum in potentia ut nobis copuletur, copulari autem deberet nobiscum, necesse esset forma et actus corporis nostri per suam substantiam. Et necessarium est ei qui ponit unum intellectum in omnibus, quod hoc sit per intentiones imaginatas.“ (</w:t>
      </w:r>
      <w:r w:rsidRPr="08BF3B3D">
        <w:rPr>
          <w:noProof/>
        </w:rPr>
        <w:t>QIIIDA</w:t>
      </w:r>
      <w:r>
        <w:rPr>
          <w:noProof/>
        </w:rPr>
        <w:t>, q. 15</w:t>
      </w:r>
      <w:r>
        <w:rPr>
          <w:noProof/>
          <w:lang w:val="cs-CZ"/>
        </w:rPr>
        <w:t xml:space="preserve">; </w:t>
      </w:r>
      <w:r w:rsidRPr="00273106">
        <w:rPr>
          <w:noProof/>
        </w:rPr>
        <w:t>ed. Bazán, p. 56.60‒71</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956A78">
        <w:rPr>
          <w:i/>
          <w:noProof/>
        </w:rPr>
        <w:instrText>e anima</w:instrText>
      </w:r>
      <w:r>
        <w:rPr>
          <w:i/>
          <w:noProof/>
          <w:lang w:val="cs-CZ"/>
        </w:rPr>
        <w:instrText xml:space="preserve"> </w:instrText>
      </w:r>
      <w:r w:rsidRPr="00956A78">
        <w:rPr>
          <w:noProof/>
        </w:rPr>
        <w:instrText>56.60‒71</w:instrText>
      </w:r>
      <w:r>
        <w:instrText xml:space="preserve">" </w:instrText>
      </w:r>
      <w:r>
        <w:rPr>
          <w:noProof/>
        </w:rPr>
        <w:fldChar w:fldCharType="end"/>
      </w:r>
      <w:r w:rsidRPr="00273106">
        <w:rPr>
          <w:noProof/>
        </w:rPr>
        <w:t>)</w:t>
      </w:r>
    </w:p>
  </w:footnote>
  <w:footnote w:id="268">
    <w:p w:rsidR="006E5ECF" w:rsidRPr="00275F67" w:rsidRDefault="006E5ECF" w:rsidP="008B515D">
      <w:pPr>
        <w:pStyle w:val="Textpoznpodarou"/>
        <w:rPr>
          <w:lang w:val="cs-CZ"/>
        </w:rPr>
      </w:pPr>
      <w:r>
        <w:rPr>
          <w:rStyle w:val="Znakapoznpodarou"/>
        </w:rPr>
        <w:footnoteRef/>
      </w:r>
      <w:r>
        <w:rPr>
          <w:lang w:val="cs-CZ"/>
        </w:rPr>
        <w:t xml:space="preserve"> </w:t>
      </w:r>
      <w:r>
        <w:t>„</w:t>
      </w:r>
      <w:r w:rsidRPr="002A2B2F">
        <w:t xml:space="preserve">Die Analytik stellt die ontologische Frage nach dem Sein des </w:t>
      </w:r>
      <w:r w:rsidRPr="00A4578F">
        <w:rPr>
          <w:i/>
        </w:rPr>
        <w:t>sum</w:t>
      </w:r>
      <w:r w:rsidRPr="002A2B2F">
        <w:t>.</w:t>
      </w:r>
      <w:r>
        <w:t xml:space="preserve"> </w:t>
      </w:r>
      <w:r w:rsidRPr="002A2B2F">
        <w:t xml:space="preserve">Ist dieses bestimmt, dann wird die Seinsart der </w:t>
      </w:r>
      <w:r w:rsidRPr="00A4578F">
        <w:rPr>
          <w:i/>
        </w:rPr>
        <w:t>cogitationes</w:t>
      </w:r>
      <w:r w:rsidRPr="002A2B2F">
        <w:t xml:space="preserve"> erst</w:t>
      </w:r>
      <w:r>
        <w:t xml:space="preserve"> </w:t>
      </w:r>
      <w:r w:rsidRPr="002A2B2F">
        <w:t>faßbar.</w:t>
      </w:r>
      <w:r>
        <w:t>“ (</w:t>
      </w:r>
      <w:r>
        <w:rPr>
          <w:lang w:val="cs-CZ"/>
        </w:rPr>
        <w:t>SZ 46</w:t>
      </w:r>
      <w:r>
        <w:rPr>
          <w:lang w:val="cs-CZ"/>
        </w:rPr>
        <w:fldChar w:fldCharType="begin"/>
      </w:r>
      <w:r>
        <w:instrText xml:space="preserve"> XE "</w:instrText>
      </w:r>
      <w:r w:rsidRPr="08A4095A">
        <w:instrText>Heidegger:SZ 46</w:instrText>
      </w:r>
      <w:r>
        <w:instrText xml:space="preserve">" </w:instrText>
      </w:r>
      <w:r>
        <w:rPr>
          <w:lang w:val="cs-CZ"/>
        </w:rPr>
        <w:fldChar w:fldCharType="end"/>
      </w:r>
      <w:r w:rsidRPr="002A2B2F">
        <w:t>).</w:t>
      </w:r>
    </w:p>
  </w:footnote>
  <w:footnote w:id="269">
    <w:p w:rsidR="006E5ECF" w:rsidRPr="008C4065" w:rsidRDefault="006E5ECF" w:rsidP="08163013">
      <w:pPr>
        <w:pStyle w:val="Textpoznpodarou"/>
        <w:rPr>
          <w:noProof/>
          <w:lang w:val="cs-CZ"/>
        </w:rPr>
      </w:pPr>
      <w:r>
        <w:rPr>
          <w:rStyle w:val="Znakapoznpodarou"/>
        </w:rPr>
        <w:footnoteRef/>
      </w:r>
      <w:r>
        <w:t xml:space="preserve"> </w:t>
      </w:r>
      <w:r w:rsidRPr="00273106">
        <w:rPr>
          <w:noProof/>
        </w:rPr>
        <w:t>„Nec est intelligendum quod homo ideo intelligat, quod intellectus sit motor hominis: intelligere enim in homine motum naturaliter praecedit; nec etiam homo intelligit quia intelligibilia phantasmata sint nobis unita; sed quia, sicut prius dictum est, cum intellectus intelligendo sit operans sine motu, est operans in operando unite se habens ad corpus per suam naturam.“ (</w:t>
      </w:r>
      <w:r w:rsidRPr="00273106">
        <w:rPr>
          <w:i/>
          <w:noProof/>
          <w:lang w:eastAsia="en-US"/>
        </w:rPr>
        <w:t>De anima intellectiva</w:t>
      </w:r>
      <w:r w:rsidRPr="00273106">
        <w:rPr>
          <w:noProof/>
          <w:lang w:eastAsia="en-US"/>
        </w:rPr>
        <w:t xml:space="preserve"> </w:t>
      </w:r>
      <w:r w:rsidRPr="00273106">
        <w:rPr>
          <w:noProof/>
        </w:rPr>
        <w:t>3</w:t>
      </w:r>
      <w:r>
        <w:rPr>
          <w:noProof/>
        </w:rPr>
        <w:t>;</w:t>
      </w:r>
      <w:r w:rsidRPr="00273106">
        <w:rPr>
          <w:noProof/>
        </w:rPr>
        <w:t xml:space="preserve"> ed. Bazán, p</w:t>
      </w:r>
      <w:r>
        <w:rPr>
          <w:noProof/>
          <w:lang w:val="cs-CZ"/>
        </w:rPr>
        <w:t>p</w:t>
      </w:r>
      <w:r w:rsidRPr="00273106">
        <w:rPr>
          <w:noProof/>
        </w:rPr>
        <w:t>. 86.11‒87.16</w:t>
      </w:r>
      <w:r>
        <w:rPr>
          <w:noProof/>
        </w:rPr>
        <w:fldChar w:fldCharType="begin"/>
      </w:r>
      <w:r>
        <w:instrText xml:space="preserve"> XE "</w:instrText>
      </w:r>
      <w:r>
        <w:rPr>
          <w:lang w:val="cs-CZ"/>
        </w:rPr>
        <w:instrText>Siger:</w:instrText>
      </w:r>
      <w:r w:rsidRPr="00AA5325">
        <w:rPr>
          <w:i/>
          <w:noProof/>
          <w:lang w:eastAsia="en-US"/>
        </w:rPr>
        <w:instrText>De anima intellectiva</w:instrText>
      </w:r>
      <w:r w:rsidRPr="00AA5325">
        <w:rPr>
          <w:noProof/>
          <w:lang w:eastAsia="en-US"/>
        </w:rPr>
        <w:instrText xml:space="preserve"> </w:instrText>
      </w:r>
      <w:r w:rsidRPr="00AA5325">
        <w:rPr>
          <w:noProof/>
        </w:rPr>
        <w:instrText>86.11‒87.16</w:instrText>
      </w:r>
      <w:r>
        <w:instrText xml:space="preserve">" </w:instrText>
      </w:r>
      <w:r>
        <w:rPr>
          <w:noProof/>
        </w:rPr>
        <w:fldChar w:fldCharType="end"/>
      </w:r>
      <w:r w:rsidRPr="00273106">
        <w:rPr>
          <w:noProof/>
        </w:rPr>
        <w:t>)</w:t>
      </w:r>
    </w:p>
  </w:footnote>
  <w:footnote w:id="270">
    <w:p w:rsidR="006E5ECF" w:rsidRPr="0044510C" w:rsidRDefault="006E5ECF" w:rsidP="08163013">
      <w:pPr>
        <w:pStyle w:val="Textpoznpodarou"/>
        <w:rPr>
          <w:noProof/>
          <w:lang w:val="cs-CZ"/>
        </w:rPr>
      </w:pPr>
      <w:r>
        <w:rPr>
          <w:rStyle w:val="Znakapoznpodarou"/>
        </w:rPr>
        <w:footnoteRef/>
      </w:r>
      <w:r>
        <w:t xml:space="preserve"> </w:t>
      </w:r>
      <w:r w:rsidRPr="00273106">
        <w:rPr>
          <w:noProof/>
        </w:rPr>
        <w:t xml:space="preserve">„Et est attendendum quod, cum homo denominetur intelligens ab opere intellectus, et a substantia eius habet denominationem. Quod enim denominatur ab eius accidente, et ab eius substantia. Quoties autem est denominari et dici, toties est esse, ut </w:t>
      </w:r>
      <w:r w:rsidRPr="00733915">
        <w:t xml:space="preserve">dicit Philosophus, </w:t>
      </w:r>
      <w:r w:rsidRPr="00733915">
        <w:rPr>
          <w:i/>
        </w:rPr>
        <w:t>quinto Metaphysicae</w:t>
      </w:r>
      <w:r w:rsidRPr="00733915">
        <w:t>.</w:t>
      </w:r>
      <w:r w:rsidRPr="00273106">
        <w:rPr>
          <w:rStyle w:val="Zkladntext429"/>
          <w:rFonts w:ascii="Calibri" w:hAnsi="Calibri"/>
          <w:i w:val="0"/>
          <w:iCs w:val="0"/>
          <w:noProof/>
          <w:sz w:val="21"/>
          <w:lang w:val="cs-CZ"/>
        </w:rPr>
        <w:t xml:space="preserve"> </w:t>
      </w:r>
      <w:r w:rsidRPr="00273106">
        <w:rPr>
          <w:noProof/>
        </w:rPr>
        <w:t>Unde per intellectum homo est homo, et sic denominatur.“ (</w:t>
      </w:r>
      <w:r w:rsidRPr="00273106">
        <w:rPr>
          <w:i/>
          <w:noProof/>
          <w:lang w:eastAsia="en-US"/>
        </w:rPr>
        <w:t>De anima intellectiva</w:t>
      </w:r>
      <w:r w:rsidRPr="00273106">
        <w:rPr>
          <w:noProof/>
          <w:lang w:eastAsia="en-US"/>
        </w:rPr>
        <w:t xml:space="preserve"> </w:t>
      </w:r>
      <w:r w:rsidRPr="00273106">
        <w:rPr>
          <w:noProof/>
        </w:rPr>
        <w:t>3</w:t>
      </w:r>
      <w:r>
        <w:rPr>
          <w:noProof/>
        </w:rPr>
        <w:t>;</w:t>
      </w:r>
      <w:r w:rsidRPr="00273106">
        <w:rPr>
          <w:noProof/>
        </w:rPr>
        <w:t xml:space="preserve"> ed. Bazán, p. 87.20‒25</w:t>
      </w:r>
      <w:r>
        <w:rPr>
          <w:noProof/>
        </w:rPr>
        <w:fldChar w:fldCharType="begin"/>
      </w:r>
      <w:r>
        <w:instrText xml:space="preserve"> XE "</w:instrText>
      </w:r>
      <w:r>
        <w:rPr>
          <w:lang w:val="cs-CZ"/>
        </w:rPr>
        <w:instrText>Siger:</w:instrText>
      </w:r>
      <w:r w:rsidRPr="00953D69">
        <w:rPr>
          <w:i/>
          <w:noProof/>
          <w:lang w:eastAsia="en-US"/>
        </w:rPr>
        <w:instrText>De anima intellectiva</w:instrText>
      </w:r>
      <w:r w:rsidRPr="00953D69">
        <w:rPr>
          <w:noProof/>
          <w:lang w:eastAsia="en-US"/>
        </w:rPr>
        <w:instrText xml:space="preserve"> </w:instrText>
      </w:r>
      <w:r w:rsidRPr="00953D69">
        <w:rPr>
          <w:noProof/>
        </w:rPr>
        <w:instrText>87.20‒25</w:instrText>
      </w:r>
      <w:r>
        <w:instrText xml:space="preserve">" </w:instrText>
      </w:r>
      <w:r>
        <w:rPr>
          <w:noProof/>
        </w:rPr>
        <w:fldChar w:fldCharType="end"/>
      </w:r>
      <w:r w:rsidRPr="00273106">
        <w:rPr>
          <w:noProof/>
        </w:rPr>
        <w:t>)</w:t>
      </w:r>
    </w:p>
  </w:footnote>
  <w:footnote w:id="271">
    <w:p w:rsidR="006E5ECF" w:rsidRPr="00377AB8" w:rsidRDefault="006E5ECF" w:rsidP="08163013">
      <w:pPr>
        <w:pStyle w:val="Textpoznpodarou"/>
        <w:rPr>
          <w:noProof/>
          <w:lang w:val="cs-CZ"/>
        </w:rPr>
      </w:pPr>
      <w:r>
        <w:rPr>
          <w:rStyle w:val="Znakapoznpodarou"/>
        </w:rPr>
        <w:footnoteRef/>
      </w:r>
      <w:r>
        <w:t xml:space="preserve"> </w:t>
      </w:r>
      <w:r w:rsidRPr="00273106">
        <w:rPr>
          <w:noProof/>
        </w:rPr>
        <w:t>„Ad tertium dicendum quod sine dubio propria operatio hominis est intelligere, et in hoc felicitatur, ut dicitur</w:t>
      </w:r>
      <w:r w:rsidRPr="00273106">
        <w:rPr>
          <w:rStyle w:val="Zkladntext429"/>
          <w:rFonts w:ascii="Calibri" w:hAnsi="Calibri"/>
          <w:i w:val="0"/>
          <w:iCs w:val="0"/>
          <w:noProof/>
          <w:sz w:val="21"/>
          <w:lang w:val="cs-CZ"/>
        </w:rPr>
        <w:t xml:space="preserve"> </w:t>
      </w:r>
      <w:r w:rsidRPr="00A44805">
        <w:rPr>
          <w:i/>
        </w:rPr>
        <w:t>decimo Moralium</w:t>
      </w:r>
      <w:r w:rsidRPr="00273106">
        <w:rPr>
          <w:rStyle w:val="Zkladntext429"/>
          <w:rFonts w:ascii="Calibri" w:hAnsi="Calibri"/>
          <w:i w:val="0"/>
          <w:iCs w:val="0"/>
          <w:noProof/>
          <w:sz w:val="21"/>
          <w:lang w:val="cs-CZ"/>
        </w:rPr>
        <w:t xml:space="preserve">. </w:t>
      </w:r>
      <w:r w:rsidRPr="00273106">
        <w:rPr>
          <w:noProof/>
        </w:rPr>
        <w:t>Nam intellectus a quo est intelligere suprema est virtus in homine et propria homini. Sed ad hoc quod intelligere sit homini propria operatio, non oportet quod ipsius hominis compositi substantia a qua est intelligere uniatur alteri parti compositi ut figura cerae, sed sufficit quod modo praedicto.“ (</w:t>
      </w:r>
      <w:r w:rsidRPr="00273106">
        <w:rPr>
          <w:i/>
          <w:noProof/>
          <w:lang w:eastAsia="en-US"/>
        </w:rPr>
        <w:t>De anima intellectiva</w:t>
      </w:r>
      <w:r w:rsidRPr="00273106">
        <w:rPr>
          <w:noProof/>
          <w:lang w:eastAsia="en-US"/>
        </w:rPr>
        <w:t xml:space="preserve"> </w:t>
      </w:r>
      <w:r w:rsidRPr="00273106">
        <w:rPr>
          <w:noProof/>
        </w:rPr>
        <w:t>3</w:t>
      </w:r>
      <w:r>
        <w:rPr>
          <w:noProof/>
        </w:rPr>
        <w:t>;</w:t>
      </w:r>
      <w:r w:rsidRPr="00273106">
        <w:rPr>
          <w:noProof/>
        </w:rPr>
        <w:t xml:space="preserve"> ed. Bazán, p. 87.26‒32</w:t>
      </w:r>
      <w:r>
        <w:rPr>
          <w:noProof/>
        </w:rPr>
        <w:fldChar w:fldCharType="begin"/>
      </w:r>
      <w:r>
        <w:instrText xml:space="preserve"> XE "</w:instrText>
      </w:r>
      <w:r>
        <w:rPr>
          <w:lang w:val="cs-CZ"/>
        </w:rPr>
        <w:instrText>Siger:</w:instrText>
      </w:r>
      <w:r w:rsidRPr="00953D69">
        <w:rPr>
          <w:i/>
          <w:noProof/>
          <w:lang w:eastAsia="en-US"/>
        </w:rPr>
        <w:instrText>De anima intellectiva</w:instrText>
      </w:r>
      <w:r w:rsidRPr="00953D69">
        <w:rPr>
          <w:noProof/>
          <w:lang w:eastAsia="en-US"/>
        </w:rPr>
        <w:instrText xml:space="preserve"> </w:instrText>
      </w:r>
      <w:r>
        <w:rPr>
          <w:noProof/>
        </w:rPr>
        <w:instrText>87.2</w:instrText>
      </w:r>
      <w:r>
        <w:rPr>
          <w:noProof/>
          <w:lang w:val="cs-CZ"/>
        </w:rPr>
        <w:instrText>6</w:instrText>
      </w:r>
      <w:r>
        <w:rPr>
          <w:noProof/>
        </w:rPr>
        <w:instrText>‒</w:instrText>
      </w:r>
      <w:r>
        <w:rPr>
          <w:noProof/>
          <w:lang w:val="cs-CZ"/>
        </w:rPr>
        <w:instrText>32</w:instrText>
      </w:r>
      <w:r>
        <w:instrText xml:space="preserve">" </w:instrText>
      </w:r>
      <w:r>
        <w:rPr>
          <w:noProof/>
        </w:rPr>
        <w:fldChar w:fldCharType="end"/>
      </w:r>
      <w:r w:rsidRPr="00273106">
        <w:rPr>
          <w:noProof/>
        </w:rPr>
        <w:t>)</w:t>
      </w:r>
    </w:p>
  </w:footnote>
  <w:footnote w:id="272">
    <w:p w:rsidR="006E5ECF" w:rsidRPr="007658B4" w:rsidRDefault="006E5ECF" w:rsidP="08163013">
      <w:pPr>
        <w:pStyle w:val="Textpoznpodarou"/>
        <w:rPr>
          <w:rStyle w:val="TextpoznpodarouChar"/>
          <w:rFonts w:eastAsia="Times"/>
        </w:rPr>
      </w:pPr>
      <w:r>
        <w:rPr>
          <w:rStyle w:val="Znakapoznpodarou"/>
        </w:rPr>
        <w:footnoteRef/>
      </w:r>
      <w:r>
        <w:t xml:space="preserve"> </w:t>
      </w:r>
      <w:r w:rsidRPr="007658B4">
        <w:rPr>
          <w:rStyle w:val="TextpoznpodarouChar"/>
          <w:rFonts w:eastAsia="Times"/>
        </w:rPr>
        <w:t>„Unde Philosophus innuit quod definitio animae in communi, qua dicitur quod sit actus corporis, magis est multipliciter dicti quam generis. Et Themistius elicit quod anima definita est in universali, sicut potest definiri universaliter quod non est universale.“ (</w:t>
      </w:r>
      <w:r w:rsidRPr="007658B4">
        <w:rPr>
          <w:rStyle w:val="TextpoznpodarouChar"/>
          <w:rFonts w:eastAsia="Times"/>
          <w:i/>
        </w:rPr>
        <w:t>De anima intellectiva</w:t>
      </w:r>
      <w:r w:rsidRPr="007658B4">
        <w:rPr>
          <w:rStyle w:val="TextpoznpodarouChar"/>
          <w:rFonts w:eastAsia="Times"/>
        </w:rPr>
        <w:t xml:space="preserve"> 3</w:t>
      </w:r>
      <w:r>
        <w:rPr>
          <w:rStyle w:val="TextpoznpodarouChar"/>
          <w:rFonts w:eastAsia="Times"/>
          <w:lang w:val="cs-CZ"/>
        </w:rPr>
        <w:t>;</w:t>
      </w:r>
      <w:r w:rsidRPr="007658B4">
        <w:rPr>
          <w:rStyle w:val="TextpoznpodarouChar"/>
          <w:rFonts w:eastAsia="Times"/>
        </w:rPr>
        <w:t xml:space="preserve"> ed. Bazán, p. 88.40‒44</w:t>
      </w:r>
      <w:r>
        <w:rPr>
          <w:noProof/>
        </w:rPr>
        <w:fldChar w:fldCharType="begin"/>
      </w:r>
      <w:r>
        <w:instrText xml:space="preserve"> XE "</w:instrText>
      </w:r>
      <w:r>
        <w:rPr>
          <w:lang w:val="cs-CZ"/>
        </w:rPr>
        <w:instrText>Siger:</w:instrText>
      </w:r>
      <w:r w:rsidRPr="00953D69">
        <w:rPr>
          <w:i/>
          <w:noProof/>
          <w:lang w:eastAsia="en-US"/>
        </w:rPr>
        <w:instrText>De anima intellectiva</w:instrText>
      </w:r>
      <w:r w:rsidRPr="00953D69">
        <w:rPr>
          <w:noProof/>
          <w:lang w:eastAsia="en-US"/>
        </w:rPr>
        <w:instrText xml:space="preserve"> </w:instrText>
      </w:r>
      <w:r>
        <w:rPr>
          <w:noProof/>
        </w:rPr>
        <w:instrText>8</w:instrText>
      </w:r>
      <w:r>
        <w:rPr>
          <w:noProof/>
          <w:lang w:val="cs-CZ"/>
        </w:rPr>
        <w:instrText>8</w:instrText>
      </w:r>
      <w:r>
        <w:rPr>
          <w:noProof/>
        </w:rPr>
        <w:instrText>.</w:instrText>
      </w:r>
      <w:r>
        <w:rPr>
          <w:noProof/>
          <w:lang w:val="cs-CZ"/>
        </w:rPr>
        <w:instrText>40</w:instrText>
      </w:r>
      <w:r>
        <w:rPr>
          <w:noProof/>
        </w:rPr>
        <w:instrText>‒</w:instrText>
      </w:r>
      <w:r>
        <w:rPr>
          <w:noProof/>
          <w:lang w:val="cs-CZ"/>
        </w:rPr>
        <w:instrText>44</w:instrText>
      </w:r>
      <w:r>
        <w:instrText xml:space="preserve">" </w:instrText>
      </w:r>
      <w:r>
        <w:rPr>
          <w:noProof/>
        </w:rPr>
        <w:fldChar w:fldCharType="end"/>
      </w:r>
      <w:r w:rsidRPr="007658B4">
        <w:rPr>
          <w:rStyle w:val="TextpoznpodarouChar"/>
          <w:rFonts w:eastAsia="Times"/>
        </w:rPr>
        <w:t>)</w:t>
      </w:r>
    </w:p>
  </w:footnote>
  <w:footnote w:id="273">
    <w:p w:rsidR="006E5ECF" w:rsidRPr="081F4255" w:rsidRDefault="006E5ECF" w:rsidP="081F4255">
      <w:pPr>
        <w:pStyle w:val="Textpoznpodarou"/>
      </w:pPr>
      <w:r w:rsidRPr="081F4255">
        <w:rPr>
          <w:rStyle w:val="Znakapoznpodarou"/>
        </w:rPr>
        <w:footnoteRef/>
      </w:r>
      <w:r w:rsidRPr="081F4255">
        <w:t xml:space="preserve"> „</w:t>
      </w:r>
      <w:r w:rsidRPr="081F4255">
        <w:rPr>
          <w:rStyle w:val="Zkladntext515"/>
          <w:rFonts w:ascii="Calibri" w:hAnsi="Calibri" w:cs="Times New Roman"/>
          <w:sz w:val="20"/>
          <w:szCs w:val="20"/>
        </w:rPr>
        <w:t>Circa nonum a principio propositorum sensit</w:t>
      </w:r>
      <w:r w:rsidRPr="081F4255">
        <w:rPr>
          <w:rStyle w:val="Zkladntext51TimesNewRoman9"/>
          <w:rFonts w:ascii="Calibri" w:hAnsi="Calibri"/>
          <w:smallCaps w:val="0"/>
          <w:sz w:val="20"/>
          <w:szCs w:val="20"/>
        </w:rPr>
        <w:t xml:space="preserve"> Rabbi Moyses</w:t>
      </w:r>
      <w:r w:rsidRPr="081F4255">
        <w:rPr>
          <w:rStyle w:val="Zkladntext515"/>
          <w:rFonts w:ascii="Calibri" w:hAnsi="Calibri" w:cs="Times New Roman"/>
          <w:sz w:val="20"/>
          <w:szCs w:val="20"/>
        </w:rPr>
        <w:t xml:space="preserve"> quod operatio intellectus esset substantia eius, ita quod intellectus ante intelligere eius in actu vel in habitu, non habet substantiam nisi in potentia...“ (</w:t>
      </w:r>
      <w:r w:rsidRPr="081F4255">
        <w:rPr>
          <w:i/>
        </w:rPr>
        <w:t>De anima intellectiva</w:t>
      </w:r>
      <w:r w:rsidRPr="081F4255">
        <w:t xml:space="preserve"> 9; ed. Bazán, p. 111.3‒6</w:t>
      </w:r>
      <w:r w:rsidRPr="081F4255">
        <w:fldChar w:fldCharType="begin"/>
      </w:r>
      <w:r w:rsidRPr="081F4255">
        <w:instrText xml:space="preserve"> XE "Siger:De anima intellectiva 111.3‒6" </w:instrText>
      </w:r>
      <w:r w:rsidRPr="081F4255">
        <w:fldChar w:fldCharType="end"/>
      </w:r>
      <w:r w:rsidRPr="081F4255">
        <w:rPr>
          <w:rStyle w:val="Zkladntext515"/>
          <w:rFonts w:ascii="Calibri" w:hAnsi="Calibri" w:cs="Times New Roman"/>
          <w:sz w:val="20"/>
          <w:szCs w:val="20"/>
        </w:rPr>
        <w:t>)</w:t>
      </w:r>
    </w:p>
  </w:footnote>
  <w:footnote w:id="274">
    <w:p w:rsidR="006E5ECF" w:rsidRPr="00A81E3F" w:rsidRDefault="006E5ECF" w:rsidP="08163013">
      <w:pPr>
        <w:pStyle w:val="Textpoznpodarou"/>
        <w:rPr>
          <w:lang w:val="cs-CZ"/>
        </w:rPr>
      </w:pPr>
      <w:r>
        <w:rPr>
          <w:rStyle w:val="Znakapoznpodarou"/>
        </w:rPr>
        <w:footnoteRef/>
      </w:r>
      <w:r>
        <w:t xml:space="preserve"> </w:t>
      </w:r>
      <w:r w:rsidRPr="00273106">
        <w:rPr>
          <w:noProof/>
        </w:rPr>
        <w:t>„Averroes enim non posuit corpus communicare in hoc quod est intelligere ita quod esset subiectum eius, nec intelligendo intellectum egere corpore ut corpore subiecto, sed magis sicut obiecto, cui naturaliter intellectus unitur. Intelligere enim dixit commune ex modo quo non est sine phantasmate; et, ideo Socratem dixit communicare intelligere quod Plato non communicavit, et quo intelligere non intellexit secundum quod intellectus intelligit ex phantasmatibus Socratis; et sic vitare voluit ne Socrate sciente aliquid oporteret illud scire Platonem, cum non oporteat intellectum intelligentem ut in hoc corpore et non sine huius corporis phantasmate in alio corpore intelligere ex phantasmatibus eiusdem corporis.“ (</w:t>
      </w:r>
      <w:r>
        <w:rPr>
          <w:i/>
          <w:noProof/>
        </w:rPr>
        <w:t>Quaestiones</w:t>
      </w:r>
      <w:r w:rsidRPr="00273106">
        <w:rPr>
          <w:i/>
          <w:noProof/>
        </w:rPr>
        <w:t xml:space="preserve"> super Librum de causis</w:t>
      </w:r>
      <w:r w:rsidRPr="00273106">
        <w:rPr>
          <w:noProof/>
        </w:rPr>
        <w:t>, q. 27, sol</w:t>
      </w:r>
      <w:r>
        <w:rPr>
          <w:noProof/>
        </w:rPr>
        <w:t>utio; ed. Marlasca, p. 112.136‒</w:t>
      </w:r>
      <w:r w:rsidRPr="00273106">
        <w:rPr>
          <w:noProof/>
        </w:rPr>
        <w:t>46</w:t>
      </w:r>
      <w:r>
        <w:rPr>
          <w:noProof/>
        </w:rPr>
        <w:fldChar w:fldCharType="begin"/>
      </w:r>
      <w:r>
        <w:instrText xml:space="preserve"> XE "</w:instrText>
      </w:r>
      <w:r>
        <w:rPr>
          <w:lang w:val="cs-CZ"/>
        </w:rPr>
        <w:instrText>Siger:</w:instrText>
      </w:r>
      <w:r>
        <w:rPr>
          <w:i/>
          <w:noProof/>
        </w:rPr>
        <w:instrText>Quaestiones</w:instrText>
      </w:r>
      <w:r w:rsidRPr="007B2140">
        <w:rPr>
          <w:i/>
          <w:noProof/>
        </w:rPr>
        <w:instrText xml:space="preserve"> super Librum de causis</w:instrText>
      </w:r>
      <w:r>
        <w:rPr>
          <w:i/>
          <w:noProof/>
          <w:lang w:val="cs-CZ"/>
        </w:rPr>
        <w:instrText xml:space="preserve"> </w:instrText>
      </w:r>
      <w:r>
        <w:rPr>
          <w:noProof/>
        </w:rPr>
        <w:instrText>112.136‒</w:instrText>
      </w:r>
      <w:r w:rsidRPr="007B2140">
        <w:rPr>
          <w:noProof/>
        </w:rPr>
        <w:instrText>46</w:instrText>
      </w:r>
      <w:r>
        <w:instrText xml:space="preserve">" </w:instrText>
      </w:r>
      <w:r>
        <w:rPr>
          <w:noProof/>
        </w:rPr>
        <w:fldChar w:fldCharType="end"/>
      </w:r>
      <w:r w:rsidRPr="00273106">
        <w:rPr>
          <w:noProof/>
        </w:rPr>
        <w:t>)</w:t>
      </w:r>
    </w:p>
  </w:footnote>
  <w:footnote w:id="275">
    <w:p w:rsidR="006E5ECF" w:rsidRPr="00AF1768" w:rsidRDefault="006E5ECF" w:rsidP="08163013">
      <w:pPr>
        <w:pStyle w:val="Textpoznpodarou"/>
        <w:rPr>
          <w:lang w:val="cs-CZ"/>
        </w:rPr>
      </w:pPr>
      <w:r>
        <w:rPr>
          <w:rStyle w:val="Znakapoznpodarou"/>
        </w:rPr>
        <w:footnoteRef/>
      </w:r>
      <w:r>
        <w:t xml:space="preserve"> </w:t>
      </w:r>
      <w:r w:rsidRPr="00273106">
        <w:rPr>
          <w:noProof/>
        </w:rPr>
        <w:t xml:space="preserve">„Sed ista positio in fide nostra est haeretica, et irrationalis etiam sic apparet. Intellectu enim existente forma corporis, sicut vult </w:t>
      </w:r>
      <w:r>
        <w:rPr>
          <w:noProof/>
        </w:rPr>
        <w:t>Aristotel</w:t>
      </w:r>
      <w:r>
        <w:rPr>
          <w:noProof/>
          <w:lang w:val="cs-CZ"/>
        </w:rPr>
        <w:t>e</w:t>
      </w:r>
      <w:r w:rsidRPr="00273106">
        <w:rPr>
          <w:noProof/>
        </w:rPr>
        <w:t>s universaliter de anima, satis planum est qualiter oportet intellectum numerari et multiplicari multiplicatione humanorum corporum; sed qualitercumque hoc quis ponat, apparet intellectum non posse unum esse numero hominum omnium.“ (</w:t>
      </w:r>
      <w:r>
        <w:rPr>
          <w:i/>
          <w:noProof/>
        </w:rPr>
        <w:t>Quaestiones</w:t>
      </w:r>
      <w:r w:rsidRPr="00273106">
        <w:rPr>
          <w:i/>
          <w:noProof/>
        </w:rPr>
        <w:t xml:space="preserve"> super Librum de causis</w:t>
      </w:r>
      <w:r w:rsidRPr="00273106">
        <w:rPr>
          <w:noProof/>
        </w:rPr>
        <w:t xml:space="preserve">, </w:t>
      </w:r>
      <w:r>
        <w:rPr>
          <w:noProof/>
        </w:rPr>
        <w:t>q. 27, solutio; ed. Marlasca, p. 112.147‒</w:t>
      </w:r>
      <w:r w:rsidRPr="00273106">
        <w:rPr>
          <w:noProof/>
        </w:rPr>
        <w:t>52</w:t>
      </w:r>
      <w:r>
        <w:rPr>
          <w:noProof/>
        </w:rPr>
        <w:fldChar w:fldCharType="begin"/>
      </w:r>
      <w:r>
        <w:instrText xml:space="preserve"> XE "</w:instrText>
      </w:r>
      <w:r>
        <w:rPr>
          <w:lang w:val="cs-CZ"/>
        </w:rPr>
        <w:instrText>Siger:</w:instrText>
      </w:r>
      <w:r>
        <w:rPr>
          <w:i/>
          <w:noProof/>
        </w:rPr>
        <w:instrText>Quaestiones</w:instrText>
      </w:r>
      <w:r w:rsidRPr="00B37B2A">
        <w:rPr>
          <w:i/>
          <w:noProof/>
        </w:rPr>
        <w:instrText xml:space="preserve"> super Librum de causis</w:instrText>
      </w:r>
      <w:r>
        <w:rPr>
          <w:noProof/>
        </w:rPr>
        <w:instrText xml:space="preserve"> 112.147‒</w:instrText>
      </w:r>
      <w:r w:rsidRPr="00B37B2A">
        <w:rPr>
          <w:noProof/>
        </w:rPr>
        <w:instrText>52</w:instrText>
      </w:r>
      <w:r>
        <w:instrText xml:space="preserve">" </w:instrText>
      </w:r>
      <w:r>
        <w:rPr>
          <w:noProof/>
        </w:rPr>
        <w:fldChar w:fldCharType="end"/>
      </w:r>
      <w:r w:rsidRPr="00273106">
        <w:rPr>
          <w:noProof/>
        </w:rPr>
        <w:t>)</w:t>
      </w:r>
    </w:p>
  </w:footnote>
  <w:footnote w:id="276">
    <w:p w:rsidR="006E5ECF" w:rsidRPr="087E35FE" w:rsidRDefault="006E5ECF" w:rsidP="08163013">
      <w:pPr>
        <w:pStyle w:val="Textpoznpodarou"/>
      </w:pPr>
      <w:r>
        <w:rPr>
          <w:rStyle w:val="Znakapoznpodarou"/>
        </w:rPr>
        <w:footnoteRef/>
      </w:r>
      <w:r>
        <w:t xml:space="preserve"> </w:t>
      </w:r>
      <w:r>
        <w:rPr>
          <w:lang w:val="cs-CZ"/>
        </w:rPr>
        <w:t>„</w:t>
      </w:r>
      <w:r>
        <w:t>Si l’homme pouvait n'être que machine, et avoir avec cela de la consciosité, il faudrait être de votre avis, monsieur; mais je tiens que ce cas n'est point possible au moins naturellement. Je ne voudrais point dire non plus que l’</w:t>
      </w:r>
      <w:r>
        <w:rPr>
          <w:i/>
          <w:iCs/>
        </w:rPr>
        <w:t>identité personnelle</w:t>
      </w:r>
      <w:r>
        <w:t xml:space="preserve"> et même le </w:t>
      </w:r>
      <w:r>
        <w:rPr>
          <w:i/>
          <w:iCs/>
        </w:rPr>
        <w:t>soi</w:t>
      </w:r>
      <w:r>
        <w:t xml:space="preserve"> ne demeurent point en nous et que je ne suis point ce </w:t>
      </w:r>
      <w:r>
        <w:rPr>
          <w:i/>
          <w:iCs/>
        </w:rPr>
        <w:t>moi</w:t>
      </w:r>
      <w:r>
        <w:t xml:space="preserve"> qui ai été dans le berceau, sous prétexte que je ne me souviens plus de rien de tout ce que j’ai fait alors.</w:t>
      </w:r>
      <w:r>
        <w:rPr>
          <w:lang w:val="cs-CZ"/>
        </w:rPr>
        <w:t xml:space="preserve">“ </w:t>
      </w:r>
      <w:r>
        <w:t>(</w:t>
      </w:r>
      <w:r w:rsidRPr="00346B24">
        <w:rPr>
          <w:bCs/>
          <w:i/>
          <w:iCs/>
        </w:rPr>
        <w:t>Nouveaux Essais sur l'entendement humain</w:t>
      </w:r>
      <w:r>
        <w:rPr>
          <w:bCs/>
          <w:i/>
          <w:iCs/>
        </w:rPr>
        <w:t xml:space="preserve"> </w:t>
      </w:r>
      <w:r>
        <w:rPr>
          <w:bCs/>
          <w:iCs/>
        </w:rPr>
        <w:t>1.27.</w:t>
      </w:r>
      <w:r w:rsidRPr="001E2FB7">
        <w:rPr>
          <w:bCs/>
          <w:iCs/>
        </w:rPr>
        <w:t>9</w:t>
      </w:r>
      <w:r>
        <w:rPr>
          <w:bCs/>
          <w:iCs/>
          <w:lang w:val="cs-CZ"/>
        </w:rPr>
        <w:t>, editio digitalis</w:t>
      </w:r>
      <w:r>
        <w:rPr>
          <w:bCs/>
          <w:iCs/>
        </w:rPr>
        <w:fldChar w:fldCharType="begin"/>
      </w:r>
      <w:r>
        <w:instrText xml:space="preserve"> XE "Leibniz:</w:instrText>
      </w:r>
      <w:r w:rsidRPr="00F36982">
        <w:rPr>
          <w:bCs/>
          <w:i/>
          <w:iCs/>
        </w:rPr>
        <w:instrText xml:space="preserve">Nouveaux Essais sur l'entendement humain </w:instrText>
      </w:r>
      <w:r>
        <w:rPr>
          <w:bCs/>
          <w:iCs/>
          <w:lang w:val="cs-CZ"/>
        </w:rPr>
        <w:instrText>1.</w:instrText>
      </w:r>
      <w:r w:rsidRPr="00F36982">
        <w:rPr>
          <w:bCs/>
          <w:iCs/>
        </w:rPr>
        <w:instrText>27.9</w:instrText>
      </w:r>
      <w:r>
        <w:instrText xml:space="preserve">" </w:instrText>
      </w:r>
      <w:r>
        <w:rPr>
          <w:bCs/>
          <w:iCs/>
        </w:rPr>
        <w:fldChar w:fldCharType="end"/>
      </w:r>
      <w:r w:rsidRPr="001E2FB7">
        <w:t>)</w:t>
      </w:r>
    </w:p>
  </w:footnote>
  <w:footnote w:id="277">
    <w:p w:rsidR="006E5ECF" w:rsidRPr="00847F17" w:rsidRDefault="006E5ECF" w:rsidP="08163013">
      <w:pPr>
        <w:pStyle w:val="Textpoznpodarou"/>
        <w:rPr>
          <w:lang w:val="cs-CZ"/>
        </w:rPr>
      </w:pPr>
      <w:r>
        <w:rPr>
          <w:rStyle w:val="Znakapoznpodarou"/>
        </w:rPr>
        <w:footnoteRef/>
      </w:r>
      <w:r>
        <w:t xml:space="preserve"> </w:t>
      </w:r>
      <w:r>
        <w:rPr>
          <w:lang w:val="cs-CZ"/>
        </w:rPr>
        <w:t>„</w:t>
      </w:r>
      <w:r>
        <w:t>The other way of retention is, the power to revive again in our minds those ideas which, after imprinting, have disappeared, or have been as it were laid aside out of sight. And thus we do, when we conceive heat or light, yellow or sweet — the object being removed. This is memory, which is as it were the storehouse of our ideas.</w:t>
      </w:r>
      <w:r>
        <w:rPr>
          <w:lang w:val="cs-CZ"/>
        </w:rPr>
        <w:t>“ (</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.10.2</w:t>
      </w:r>
      <w:r>
        <w:rPr>
          <w:lang w:val="cs-CZ"/>
        </w:rPr>
        <w:t xml:space="preserve">;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150</w:t>
      </w:r>
      <w:r>
        <w:rPr>
          <w:lang w:val="cs-CZ"/>
        </w:rPr>
        <w:t>)</w:t>
      </w:r>
      <w:r>
        <w:fldChar w:fldCharType="begin"/>
      </w:r>
      <w:r>
        <w:instrText xml:space="preserve"> XE "</w:instrText>
      </w:r>
      <w:r>
        <w:rPr>
          <w:lang w:val="cs-CZ"/>
        </w:rPr>
        <w:instrText>Locke:</w:instrText>
      </w:r>
      <w:r w:rsidRPr="00756A7B">
        <w:rPr>
          <w:rStyle w:val="st"/>
          <w:i/>
        </w:rPr>
        <w:instrText xml:space="preserve">An </w:instrText>
      </w:r>
      <w:r w:rsidRPr="00756A7B">
        <w:rPr>
          <w:rStyle w:val="st"/>
          <w:bCs/>
          <w:i/>
        </w:rPr>
        <w:instrText>Essay</w:instrText>
      </w:r>
      <w:r w:rsidRPr="00756A7B">
        <w:rPr>
          <w:rStyle w:val="st"/>
          <w:i/>
        </w:rPr>
        <w:instrText xml:space="preserve"> Concerning </w:instrText>
      </w:r>
      <w:r w:rsidRPr="00756A7B">
        <w:rPr>
          <w:rStyle w:val="st"/>
          <w:bCs/>
          <w:i/>
        </w:rPr>
        <w:instrText>Human Understanding</w:instrText>
      </w:r>
      <w:r>
        <w:instrText xml:space="preserve"> </w:instrText>
      </w:r>
      <w:r>
        <w:rPr>
          <w:lang w:val="cs-CZ"/>
        </w:rPr>
        <w:instrText>150</w:instrText>
      </w:r>
      <w:r>
        <w:instrText xml:space="preserve">" </w:instrText>
      </w:r>
      <w:r>
        <w:fldChar w:fldCharType="end"/>
      </w:r>
    </w:p>
  </w:footnote>
  <w:footnote w:id="278">
    <w:p w:rsidR="006E5ECF" w:rsidRPr="08A50042" w:rsidRDefault="006E5ECF" w:rsidP="081E102D">
      <w:pPr>
        <w:pStyle w:val="Textpoznpodarou"/>
        <w:rPr>
          <w:lang w:val="cs-CZ"/>
        </w:rPr>
      </w:pPr>
      <w:r>
        <w:rPr>
          <w:rStyle w:val="Znakapoznpodarou"/>
        </w:rPr>
        <w:footnoteRef/>
      </w:r>
      <w:r>
        <w:t xml:space="preserve"> </w:t>
      </w:r>
      <w:r>
        <w:rPr>
          <w:lang w:val="cs-CZ"/>
        </w:rPr>
        <w:t xml:space="preserve">Žoldnéř, který vypálil vesnici a její obyvatele se odmítl vyzpovídat a přijmout trest. Podle nauky o numericky jednotném intelektu pro všechny lidi totiž jeho činy promyslel a vedl svatý Petr. Žoldnéř se žhářstvím a vraždami tudíž neměl nic společného a nemusel se jít zpovídat. Podobné absurdity odmítla celá škola prvního averroismu, viz </w:t>
      </w:r>
      <w:r w:rsidRPr="087F5088">
        <w:rPr>
          <w:i/>
          <w:lang w:val="cs-CZ"/>
        </w:rPr>
        <w:t>Quaestiones de anima</w:t>
      </w:r>
      <w:r>
        <w:rPr>
          <w:lang w:val="cs-CZ"/>
        </w:rPr>
        <w:t xml:space="preserve"> III, q. 21, ed. Bazán, p. 511.45‒51</w:t>
      </w:r>
      <w:r>
        <w:fldChar w:fldCharType="begin"/>
      </w:r>
      <w:r>
        <w:instrText xml:space="preserve"> XE "</w:instrText>
      </w:r>
      <w:r w:rsidRPr="00076C06">
        <w:rPr>
          <w:i/>
        </w:rPr>
        <w:instrText>Anonym Bazán</w:instrText>
      </w:r>
      <w:r>
        <w:instrText xml:space="preserve"> </w:instrText>
      </w:r>
      <w:r>
        <w:rPr>
          <w:lang w:val="cs-CZ"/>
        </w:rPr>
        <w:instrText>511</w:instrText>
      </w:r>
      <w:r>
        <w:instrText>.</w:instrText>
      </w:r>
      <w:r>
        <w:rPr>
          <w:lang w:val="cs-CZ"/>
        </w:rPr>
        <w:instrText>45</w:instrText>
      </w:r>
      <w:r>
        <w:instrText>‒5</w:instrText>
      </w:r>
      <w:r>
        <w:rPr>
          <w:lang w:val="cs-CZ"/>
        </w:rPr>
        <w:instrText>1</w:instrText>
      </w:r>
      <w:r>
        <w:instrText xml:space="preserve">" </w:instrText>
      </w:r>
      <w:r>
        <w:fldChar w:fldCharType="end"/>
      </w:r>
      <w:r>
        <w:rPr>
          <w:lang w:val="cs-CZ"/>
        </w:rPr>
        <w:t xml:space="preserve">. To byl hlavní pastorační důvod vydání Tempierova dekretu z roku 1277. </w:t>
      </w:r>
    </w:p>
  </w:footnote>
  <w:footnote w:id="279">
    <w:p w:rsidR="006E5ECF" w:rsidRPr="08C621CB" w:rsidRDefault="006E5ECF" w:rsidP="08163013">
      <w:pPr>
        <w:pStyle w:val="Textpoznpodarou"/>
        <w:rPr>
          <w:lang w:val="cs-CZ"/>
        </w:rPr>
      </w:pPr>
      <w:r>
        <w:rPr>
          <w:rStyle w:val="Znakapoznpodarou"/>
        </w:rPr>
        <w:footnoteRef/>
      </w:r>
      <w:r>
        <w:t xml:space="preserve"> </w:t>
      </w:r>
      <w:r>
        <w:rPr>
          <w:lang w:val="cs-CZ"/>
        </w:rPr>
        <w:t>„</w:t>
      </w:r>
      <w:r>
        <w:rPr>
          <w:color w:val="000000"/>
          <w:lang w:val="la"/>
        </w:rPr>
        <w:t xml:space="preserve">Episcopo Parisiensi. </w:t>
      </w:r>
      <w:r>
        <w:rPr>
          <w:color w:val="000000"/>
          <w:lang w:val="cs-CZ"/>
        </w:rPr>
        <w:t xml:space="preserve">... quod </w:t>
      </w:r>
      <w:r>
        <w:rPr>
          <w:color w:val="000000"/>
          <w:lang w:val="la"/>
        </w:rPr>
        <w:t>Parisius</w:t>
      </w:r>
      <w:r>
        <w:rPr>
          <w:color w:val="000000"/>
          <w:lang w:val="cs-CZ"/>
        </w:rPr>
        <w:t>...</w:t>
      </w:r>
      <w:r>
        <w:rPr>
          <w:color w:val="000000"/>
          <w:lang w:val="la"/>
        </w:rPr>
        <w:t>quidam errores in projudicium ejusdem fidei de novo pullulasse dicuntur. Volumus itaque tibique auctoritate presentium districte precipiendo mandamus quatinus diligenter facias inspici vel inquiri, a quibus personis et in quibus locis errores hujusmodi dicti sunt sive scripti, et que didiceris sive inveneris, conscripta fideliter nobis per tuum nuntium transmittere quamcitius non omittas.</w:t>
      </w:r>
      <w:r>
        <w:rPr>
          <w:color w:val="000000"/>
          <w:lang w:val="cs-CZ"/>
        </w:rPr>
        <w:t xml:space="preserve">“ </w:t>
      </w:r>
      <w:r>
        <w:rPr>
          <w:lang w:val="cs-CZ"/>
        </w:rPr>
        <w:t>(</w:t>
      </w:r>
      <w:r>
        <w:rPr>
          <w:i/>
          <w:iCs/>
        </w:rPr>
        <w:t>Chartular</w:t>
      </w:r>
      <w:r w:rsidRPr="00273106">
        <w:rPr>
          <w:i/>
          <w:iCs/>
        </w:rPr>
        <w:t>ium</w:t>
      </w:r>
      <w:r>
        <w:rPr>
          <w:i/>
          <w:iCs/>
          <w:lang w:val="cs-CZ"/>
        </w:rPr>
        <w:t xml:space="preserve"> I,</w:t>
      </w:r>
      <w:r>
        <w:rPr>
          <w:i/>
          <w:iCs/>
        </w:rPr>
        <w:t xml:space="preserve"> </w:t>
      </w:r>
      <w:r>
        <w:rPr>
          <w:iCs/>
          <w:lang w:val="cs-CZ"/>
        </w:rPr>
        <w:t>n</w:t>
      </w:r>
      <w:r>
        <w:rPr>
          <w:iCs/>
        </w:rPr>
        <w:t xml:space="preserve">o. </w:t>
      </w:r>
      <w:r>
        <w:t>47</w:t>
      </w:r>
      <w:r>
        <w:rPr>
          <w:lang w:val="cs-CZ"/>
        </w:rPr>
        <w:t>1</w:t>
      </w:r>
      <w:r w:rsidRPr="00273106">
        <w:t>, p. 54</w:t>
      </w:r>
      <w:r>
        <w:rPr>
          <w:lang w:val="cs-CZ"/>
        </w:rPr>
        <w:t>1</w:t>
      </w:r>
      <w:r>
        <w:fldChar w:fldCharType="begin"/>
      </w:r>
      <w:r>
        <w:instrText xml:space="preserve"> XE "</w:instrText>
      </w:r>
      <w:r>
        <w:rPr>
          <w:i/>
          <w:iCs/>
        </w:rPr>
        <w:instrText>Chartular</w:instrText>
      </w:r>
      <w:r w:rsidRPr="001D6555">
        <w:rPr>
          <w:i/>
          <w:iCs/>
        </w:rPr>
        <w:instrText>ium</w:instrText>
      </w:r>
      <w:r>
        <w:rPr>
          <w:i/>
          <w:iCs/>
          <w:lang w:val="cs-CZ"/>
        </w:rPr>
        <w:instrText xml:space="preserve"> I, </w:instrText>
      </w:r>
      <w:r>
        <w:rPr>
          <w:iCs/>
          <w:lang w:val="cs-CZ"/>
        </w:rPr>
        <w:instrText>n</w:instrText>
      </w:r>
      <w:r>
        <w:rPr>
          <w:iCs/>
        </w:rPr>
        <w:instrText xml:space="preserve">o. </w:instrText>
      </w:r>
      <w:r>
        <w:instrText>47</w:instrText>
      </w:r>
      <w:r>
        <w:rPr>
          <w:lang w:val="cs-CZ"/>
        </w:rPr>
        <w:instrText>1</w:instrText>
      </w:r>
      <w:r>
        <w:instrText>, p. 54</w:instrText>
      </w:r>
      <w:r>
        <w:rPr>
          <w:lang w:val="cs-CZ"/>
        </w:rPr>
        <w:instrText>1</w:instrText>
      </w:r>
      <w:r>
        <w:instrText xml:space="preserve">" </w:instrText>
      </w:r>
      <w:r>
        <w:fldChar w:fldCharType="end"/>
      </w:r>
      <w:r w:rsidRPr="00273106">
        <w:t>)</w:t>
      </w:r>
      <w:r>
        <w:rPr>
          <w:color w:val="000000"/>
          <w:lang w:val="cs-CZ"/>
        </w:rPr>
        <w:t xml:space="preserve"> </w:t>
      </w:r>
    </w:p>
  </w:footnote>
  <w:footnote w:id="280">
    <w:p w:rsidR="006E5ECF" w:rsidRPr="08CE7566" w:rsidRDefault="006E5ECF" w:rsidP="08163013">
      <w:pPr>
        <w:pStyle w:val="Textpoznpodarou"/>
        <w:rPr>
          <w:lang w:val="cs-CZ"/>
        </w:rPr>
      </w:pPr>
      <w:r>
        <w:rPr>
          <w:rStyle w:val="Znakapoznpodarou"/>
        </w:rPr>
        <w:footnoteRef/>
      </w:r>
      <w:r>
        <w:t xml:space="preserve"> </w:t>
      </w:r>
      <w:r>
        <w:rPr>
          <w:lang w:val="cs-CZ"/>
        </w:rPr>
        <w:t xml:space="preserve">„Magnarum et gravium personarum crebra zeloque </w:t>
      </w:r>
      <w:r w:rsidRPr="08CE7566">
        <w:rPr>
          <w:lang w:val="cs-CZ"/>
        </w:rPr>
        <w:t>fidei accensa insinuavit relatio, quod nonnulli Parisius</w:t>
      </w:r>
      <w:r>
        <w:rPr>
          <w:lang w:val="cs-CZ"/>
        </w:rPr>
        <w:t xml:space="preserve"> studentes in artibus proprie facultatis limites excedentes quosdam manifestos et execrabiles errores, immo potius van</w:t>
      </w:r>
      <w:r w:rsidRPr="08CE7566">
        <w:rPr>
          <w:lang w:val="cs-CZ"/>
        </w:rPr>
        <w:t>itates et insanias falsas in ro</w:t>
      </w:r>
      <w:r>
        <w:rPr>
          <w:lang w:val="cs-CZ"/>
        </w:rPr>
        <w:t>tuIo seu cedu</w:t>
      </w:r>
      <w:r w:rsidRPr="08CE7566">
        <w:rPr>
          <w:lang w:val="cs-CZ"/>
        </w:rPr>
        <w:t>lis, presentibus hiis</w:t>
      </w:r>
      <w:r>
        <w:rPr>
          <w:lang w:val="cs-CZ"/>
        </w:rPr>
        <w:t xml:space="preserve"> annexo seu annexis contentos quasi du</w:t>
      </w:r>
      <w:r w:rsidRPr="08CE7566">
        <w:rPr>
          <w:lang w:val="cs-CZ"/>
        </w:rPr>
        <w:t>bi</w:t>
      </w:r>
      <w:r>
        <w:rPr>
          <w:lang w:val="cs-CZ"/>
        </w:rPr>
        <w:t>ta</w:t>
      </w:r>
      <w:r w:rsidRPr="08CE7566">
        <w:rPr>
          <w:lang w:val="cs-CZ"/>
        </w:rPr>
        <w:t xml:space="preserve">biles in </w:t>
      </w:r>
      <w:r>
        <w:rPr>
          <w:lang w:val="cs-CZ"/>
        </w:rPr>
        <w:t>scolis tractare et disputare pre</w:t>
      </w:r>
      <w:r w:rsidRPr="08CE7566">
        <w:rPr>
          <w:lang w:val="cs-CZ"/>
        </w:rPr>
        <w:t>sumunt...</w:t>
      </w:r>
      <w:r>
        <w:rPr>
          <w:lang w:val="cs-CZ"/>
        </w:rPr>
        <w:t>“ (</w:t>
      </w:r>
      <w:r>
        <w:rPr>
          <w:i/>
          <w:iCs/>
        </w:rPr>
        <w:t>Chartular</w:t>
      </w:r>
      <w:r w:rsidRPr="00273106">
        <w:rPr>
          <w:i/>
          <w:iCs/>
        </w:rPr>
        <w:t>ium</w:t>
      </w:r>
      <w:r>
        <w:rPr>
          <w:i/>
          <w:iCs/>
          <w:lang w:val="cs-CZ"/>
        </w:rPr>
        <w:t xml:space="preserve"> I,</w:t>
      </w:r>
      <w:r>
        <w:rPr>
          <w:i/>
          <w:iCs/>
        </w:rPr>
        <w:t xml:space="preserve"> </w:t>
      </w:r>
      <w:r>
        <w:rPr>
          <w:iCs/>
          <w:lang w:val="cs-CZ"/>
        </w:rPr>
        <w:t>n</w:t>
      </w:r>
      <w:r>
        <w:rPr>
          <w:iCs/>
        </w:rPr>
        <w:t xml:space="preserve">o. </w:t>
      </w:r>
      <w:r>
        <w:t>47</w:t>
      </w:r>
      <w:r>
        <w:rPr>
          <w:lang w:val="cs-CZ"/>
        </w:rPr>
        <w:t>2</w:t>
      </w:r>
      <w:r>
        <w:t>, p. 54</w:t>
      </w:r>
      <w:r>
        <w:rPr>
          <w:lang w:val="cs-CZ"/>
        </w:rPr>
        <w:t>2</w:t>
      </w:r>
      <w:r>
        <w:fldChar w:fldCharType="begin"/>
      </w:r>
      <w:r>
        <w:instrText xml:space="preserve"> XE "</w:instrText>
      </w:r>
      <w:r>
        <w:rPr>
          <w:i/>
          <w:iCs/>
        </w:rPr>
        <w:instrText>Chartular</w:instrText>
      </w:r>
      <w:r w:rsidRPr="001D6555">
        <w:rPr>
          <w:i/>
          <w:iCs/>
        </w:rPr>
        <w:instrText>ium</w:instrText>
      </w:r>
      <w:r>
        <w:rPr>
          <w:i/>
          <w:iCs/>
          <w:lang w:val="cs-CZ"/>
        </w:rPr>
        <w:instrText xml:space="preserve"> I, </w:instrText>
      </w:r>
      <w:r>
        <w:rPr>
          <w:iCs/>
          <w:lang w:val="cs-CZ"/>
        </w:rPr>
        <w:instrText>n</w:instrText>
      </w:r>
      <w:r>
        <w:rPr>
          <w:iCs/>
        </w:rPr>
        <w:instrText xml:space="preserve">o. </w:instrText>
      </w:r>
      <w:r>
        <w:instrText>47</w:instrText>
      </w:r>
      <w:r>
        <w:rPr>
          <w:lang w:val="cs-CZ"/>
        </w:rPr>
        <w:instrText>2</w:instrText>
      </w:r>
      <w:r>
        <w:instrText>, p. 54</w:instrText>
      </w:r>
      <w:r>
        <w:rPr>
          <w:lang w:val="cs-CZ"/>
        </w:rPr>
        <w:instrText>2</w:instrText>
      </w:r>
      <w:r>
        <w:instrText xml:space="preserve">" </w:instrText>
      </w:r>
      <w:r>
        <w:fldChar w:fldCharType="end"/>
      </w:r>
      <w:r w:rsidRPr="00273106">
        <w:t>)</w:t>
      </w:r>
    </w:p>
  </w:footnote>
  <w:footnote w:id="281">
    <w:p w:rsidR="006E5ECF" w:rsidRPr="005A5A67" w:rsidRDefault="006E5ECF" w:rsidP="08163013">
      <w:pPr>
        <w:pStyle w:val="Textpoznpodarou"/>
      </w:pPr>
      <w:r>
        <w:rPr>
          <w:rStyle w:val="Znakapoznpodarou"/>
        </w:rPr>
        <w:footnoteRef/>
      </w:r>
      <w:r>
        <w:t xml:space="preserve"> „</w:t>
      </w:r>
      <w:r w:rsidRPr="00221853">
        <w:t xml:space="preserve">Ipsa enim natura humana in intellectu habet esse abstractum ab omnibus indiuiduantibus; et ideo habet rationem uniformem ad omnia indiuidua que sunt extra animam, prout equaliter est similitudo omnium et ducens in omnium cognitionem in quantum sunt homines. Et ex hoc quod talem relationem habet </w:t>
      </w:r>
      <w:r>
        <w:t>[</w:t>
      </w:r>
      <w:r w:rsidRPr="00221853">
        <w:t>natura humana in intellectu</w:t>
      </w:r>
      <w:r>
        <w:t>]</w:t>
      </w:r>
      <w:r>
        <w:rPr>
          <w:lang w:val="cs-CZ"/>
        </w:rPr>
        <w:t xml:space="preserve"> </w:t>
      </w:r>
      <w:r w:rsidRPr="00221853">
        <w:t>ad omnia indiuidua, intellectus adinuenit rationem speciei et attribuit sibi; unde dicit Commenta</w:t>
      </w:r>
      <w:r>
        <w:t>tor in principio De anima quod '</w:t>
      </w:r>
      <w:r w:rsidRPr="00221853">
        <w:t>intellectus est qu</w:t>
      </w:r>
      <w:r>
        <w:t>i agit in rebus uniuersalitatem'</w:t>
      </w:r>
      <w:r w:rsidRPr="00221853">
        <w:t>; hoc etiam Auicenna dicit in sua Methaphisica.</w:t>
      </w:r>
      <w:r>
        <w:t>“</w:t>
      </w:r>
      <w:r>
        <w:rPr>
          <w:lang w:val="cs-CZ"/>
        </w:rPr>
        <w:t xml:space="preserve"> (</w:t>
      </w:r>
      <w:r w:rsidRPr="00221853">
        <w:rPr>
          <w:i/>
          <w:lang w:val="cs-CZ"/>
        </w:rPr>
        <w:t>De ente et essentia</w:t>
      </w:r>
      <w:r>
        <w:rPr>
          <w:lang w:val="cs-CZ"/>
        </w:rPr>
        <w:t>, cap. 3; Leonina 43, 375.90‒102</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sidRPr="0016351A">
        <w:rPr>
          <w:lang w:val="cs-CZ"/>
        </w:rPr>
        <w:instrText>37</w:instrText>
      </w:r>
      <w:r>
        <w:rPr>
          <w:lang w:val="cs-CZ"/>
        </w:rPr>
        <w:instrText>5</w:instrText>
      </w:r>
      <w:r w:rsidRPr="0016351A">
        <w:rPr>
          <w:lang w:val="cs-CZ"/>
        </w:rPr>
        <w:instrText>.</w:instrText>
      </w:r>
      <w:r>
        <w:rPr>
          <w:lang w:val="cs-CZ"/>
        </w:rPr>
        <w:instrText>90</w:instrText>
      </w:r>
      <w:r w:rsidRPr="0016351A">
        <w:rPr>
          <w:lang w:val="cs-CZ"/>
        </w:rPr>
        <w:instrText>‒1</w:instrText>
      </w:r>
      <w:r>
        <w:rPr>
          <w:lang w:val="cs-CZ"/>
        </w:rPr>
        <w:instrText>02</w:instrText>
      </w:r>
      <w:r>
        <w:instrText xml:space="preserve">" </w:instrText>
      </w:r>
      <w:r>
        <w:rPr>
          <w:lang w:val="cs-CZ"/>
        </w:rPr>
        <w:fldChar w:fldCharType="end"/>
      </w:r>
      <w:r>
        <w:rPr>
          <w:lang w:val="cs-CZ"/>
        </w:rPr>
        <w:t>)</w:t>
      </w:r>
    </w:p>
  </w:footnote>
  <w:footnote w:id="282">
    <w:p w:rsidR="006E5ECF" w:rsidRPr="08636106" w:rsidRDefault="006E5ECF" w:rsidP="08163013">
      <w:pPr>
        <w:pStyle w:val="Textpoznpodarou"/>
        <w:rPr>
          <w:lang w:val="cs-CZ"/>
        </w:rPr>
      </w:pPr>
      <w:r>
        <w:rPr>
          <w:rStyle w:val="Znakapoznpodarou"/>
        </w:rPr>
        <w:footnoteRef/>
      </w:r>
      <w:r>
        <w:rPr>
          <w:lang w:val="cs-CZ"/>
        </w:rPr>
        <w:t xml:space="preserve"> </w:t>
      </w:r>
      <w:r>
        <w:rPr>
          <w:lang w:eastAsia="en-US"/>
        </w:rPr>
        <w:t>Citovaná pasáž je důležitá pro vývoj Tomášov</w:t>
      </w:r>
      <w:r>
        <w:rPr>
          <w:lang w:val="cs-CZ" w:eastAsia="en-US"/>
        </w:rPr>
        <w:t>a pojetí poznání a signifikace</w:t>
      </w:r>
      <w:r>
        <w:rPr>
          <w:lang w:val="cs-CZ"/>
        </w:rPr>
        <w:t>: „...n</w:t>
      </w:r>
      <w:r>
        <w:t>on sicut partem significationis nominis, quia subjectum non includitur in significatione nominis significantis accidens concretive, ut dicit Commentator</w:t>
      </w:r>
      <w:r>
        <w:rPr>
          <w:lang w:val="cs-CZ"/>
        </w:rPr>
        <w:t xml:space="preserve">, V </w:t>
      </w:r>
      <w:r w:rsidRPr="08636106">
        <w:rPr>
          <w:i/>
          <w:lang w:val="cs-CZ"/>
        </w:rPr>
        <w:t>Metaph</w:t>
      </w:r>
      <w:r>
        <w:rPr>
          <w:lang w:val="cs-CZ"/>
        </w:rPr>
        <w:t>., text 14.</w:t>
      </w:r>
      <w:r>
        <w:t>, quamvis Avicenna</w:t>
      </w:r>
      <w:r>
        <w:rPr>
          <w:lang w:val="cs-CZ"/>
        </w:rPr>
        <w:t xml:space="preserve">, VI </w:t>
      </w:r>
      <w:r w:rsidRPr="08636106">
        <w:rPr>
          <w:i/>
          <w:lang w:val="cs-CZ"/>
        </w:rPr>
        <w:t>Natural</w:t>
      </w:r>
      <w:r>
        <w:rPr>
          <w:lang w:val="cs-CZ"/>
        </w:rPr>
        <w:t>.</w:t>
      </w:r>
      <w:r>
        <w:t xml:space="preserve">, </w:t>
      </w:r>
      <w:r>
        <w:rPr>
          <w:lang w:val="cs-CZ"/>
        </w:rPr>
        <w:t xml:space="preserve">part I, cap. II, </w:t>
      </w:r>
      <w:r>
        <w:t>contrarium senserit</w:t>
      </w:r>
      <w:r>
        <w:rPr>
          <w:lang w:val="cs-CZ"/>
        </w:rPr>
        <w:t>.“ (</w:t>
      </w:r>
      <w:bookmarkStart w:id="48" w:name="1428"/>
      <w:r w:rsidRPr="08636106">
        <w:rPr>
          <w:rStyle w:val="ref"/>
          <w:rFonts w:eastAsia="Times"/>
          <w:i/>
        </w:rPr>
        <w:t>Super Se</w:t>
      </w:r>
      <w:r>
        <w:rPr>
          <w:rStyle w:val="ref"/>
          <w:rFonts w:eastAsia="Times"/>
          <w:i/>
        </w:rPr>
        <w:t>nt</w:t>
      </w:r>
      <w:r>
        <w:rPr>
          <w:rStyle w:val="ref"/>
          <w:rFonts w:eastAsia="Times"/>
          <w:i/>
          <w:lang w:val="cs-CZ"/>
        </w:rPr>
        <w:t xml:space="preserve">., </w:t>
      </w:r>
      <w:r>
        <w:rPr>
          <w:rStyle w:val="ref"/>
          <w:rFonts w:eastAsia="Times"/>
          <w:lang w:val="cs-CZ"/>
        </w:rPr>
        <w:t xml:space="preserve">lib. 1, </w:t>
      </w:r>
      <w:r>
        <w:rPr>
          <w:rStyle w:val="ref"/>
          <w:rFonts w:eastAsia="Times"/>
        </w:rPr>
        <w:t>d. 18</w:t>
      </w:r>
      <w:r>
        <w:rPr>
          <w:rStyle w:val="ref"/>
          <w:rFonts w:eastAsia="Times"/>
          <w:lang w:val="cs-CZ"/>
        </w:rPr>
        <w:t>,</w:t>
      </w:r>
      <w:r>
        <w:rPr>
          <w:rStyle w:val="ref"/>
          <w:rFonts w:eastAsia="Times"/>
        </w:rPr>
        <w:t xml:space="preserve"> q. 1</w:t>
      </w:r>
      <w:r>
        <w:rPr>
          <w:rStyle w:val="ref"/>
          <w:rFonts w:eastAsia="Times"/>
          <w:lang w:val="cs-CZ"/>
        </w:rPr>
        <w:t>,</w:t>
      </w:r>
      <w:r>
        <w:rPr>
          <w:rStyle w:val="ref"/>
          <w:rFonts w:eastAsia="Times"/>
        </w:rPr>
        <w:t xml:space="preserve"> a. 2</w:t>
      </w:r>
      <w:r>
        <w:rPr>
          <w:rStyle w:val="ref"/>
          <w:rFonts w:eastAsia="Times"/>
          <w:lang w:val="cs-CZ"/>
        </w:rPr>
        <w:t>,</w:t>
      </w:r>
      <w:r>
        <w:rPr>
          <w:rStyle w:val="ref"/>
          <w:rFonts w:eastAsia="Times"/>
        </w:rPr>
        <w:t xml:space="preserve"> ad 3</w:t>
      </w:r>
      <w:bookmarkEnd w:id="48"/>
      <w:r>
        <w:rPr>
          <w:rStyle w:val="ref"/>
          <w:rFonts w:eastAsia="Times"/>
          <w:lang w:val="cs-CZ"/>
        </w:rPr>
        <w:t>; ed. Mandonnet, p. 440</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I.440</w:instrText>
      </w:r>
      <w:r>
        <w:instrText xml:space="preserve">" </w:instrText>
      </w:r>
      <w:r>
        <w:rPr>
          <w:lang w:val="cs-CZ"/>
        </w:rPr>
        <w:fldChar w:fldCharType="end"/>
      </w:r>
      <w:r>
        <w:rPr>
          <w:lang w:val="cs-CZ"/>
        </w:rPr>
        <w:t>)</w:t>
      </w:r>
      <w:r>
        <w:rPr>
          <w:lang w:eastAsia="en-US"/>
        </w:rPr>
        <w:t>.</w:t>
      </w:r>
    </w:p>
  </w:footnote>
  <w:footnote w:id="283">
    <w:p w:rsidR="006E5ECF" w:rsidRPr="007C6B80" w:rsidRDefault="006E5ECF" w:rsidP="08163013">
      <w:pPr>
        <w:pStyle w:val="Textpoznpodarou"/>
        <w:rPr>
          <w:lang w:val="cs-CZ"/>
        </w:rPr>
      </w:pPr>
      <w:r>
        <w:rPr>
          <w:rStyle w:val="Znakapoznpodarou"/>
        </w:rPr>
        <w:footnoteRef/>
      </w:r>
      <w:r>
        <w:t xml:space="preserve"> „Unde Avicenna peccavit maxime, cum dixit quod primus Philosophus demonstravit primum principium  esse, et processit in hoc in suo </w:t>
      </w:r>
      <w:r w:rsidRPr="08E20868">
        <w:rPr>
          <w:i/>
        </w:rPr>
        <w:t>Liber de scientia divina</w:t>
      </w:r>
      <w:r>
        <w:t>, per viam quam existimavit esse necessariam et essentialem in illa scientia et peccavit peccato manifesto in illorum sermonum...“ (</w:t>
      </w:r>
      <w:r w:rsidRPr="08723323">
        <w:rPr>
          <w:rStyle w:val="style30"/>
          <w:rFonts w:eastAsia="FrankRuehl"/>
          <w:i/>
        </w:rPr>
        <w:t>Aristotelis Stagiritae de physico auditu libri octo</w:t>
      </w:r>
      <w:r>
        <w:t>, lib. I</w:t>
      </w:r>
      <w:r>
        <w:rPr>
          <w:lang w:val="cs-CZ"/>
        </w:rPr>
        <w:t xml:space="preserve">; </w:t>
      </w:r>
      <w:r>
        <w:t xml:space="preserve">ed. Juntina </w:t>
      </w:r>
      <w:r>
        <w:rPr>
          <w:lang w:val="cs-CZ"/>
        </w:rPr>
        <w:t>secunda 1562, fol. 47 G‒H</w:t>
      </w:r>
      <w:r>
        <w:rPr>
          <w:i/>
          <w:lang w:eastAsia="en-US"/>
        </w:rPr>
        <w:fldChar w:fldCharType="begin"/>
      </w:r>
      <w:r>
        <w:instrText xml:space="preserve"> XE "</w:instrText>
      </w:r>
      <w:r>
        <w:rPr>
          <w:lang w:val="cs-CZ"/>
        </w:rPr>
        <w:instrText>Averroes:</w:instrText>
      </w:r>
      <w:r w:rsidRPr="08723323">
        <w:rPr>
          <w:rStyle w:val="style30"/>
          <w:rFonts w:eastAsia="FrankRuehl"/>
          <w:i/>
        </w:rPr>
        <w:instrText>Aristotelis Stagiritae de physico auditu libri octo</w:instrText>
      </w:r>
      <w:r>
        <w:rPr>
          <w:rStyle w:val="style30"/>
          <w:rFonts w:eastAsia="FrankRuehl"/>
          <w:i/>
          <w:lang w:val="cs-CZ"/>
        </w:rPr>
        <w:instrText xml:space="preserve"> </w:instrText>
      </w:r>
      <w:r w:rsidRPr="008B2B70">
        <w:rPr>
          <w:rStyle w:val="style30"/>
          <w:rFonts w:eastAsia="FrankRuehl"/>
          <w:i/>
          <w:lang w:val="cs-CZ"/>
        </w:rPr>
        <w:instrText>I</w:instrText>
      </w:r>
      <w:r w:rsidRPr="00184496">
        <w:rPr>
          <w:rStyle w:val="style30"/>
          <w:rFonts w:eastAsia="FrankRuehl"/>
          <w:lang w:val="cs-CZ"/>
        </w:rPr>
        <w:instrText>.</w:instrText>
      </w:r>
      <w:r>
        <w:rPr>
          <w:lang w:val="cs-CZ"/>
        </w:rPr>
        <w:instrText xml:space="preserve">47 G‒H </w:instrText>
      </w:r>
      <w:r>
        <w:instrText xml:space="preserve">" </w:instrText>
      </w:r>
      <w:r>
        <w:rPr>
          <w:i/>
          <w:lang w:eastAsia="en-US"/>
        </w:rPr>
        <w:fldChar w:fldCharType="end"/>
      </w:r>
      <w:r>
        <w:t>)</w:t>
      </w:r>
    </w:p>
  </w:footnote>
  <w:footnote w:id="284">
    <w:p w:rsidR="006E5ECF" w:rsidRPr="00956987" w:rsidRDefault="006E5ECF" w:rsidP="08163013">
      <w:pPr>
        <w:pStyle w:val="Textpoznpodarou"/>
        <w:rPr>
          <w:lang w:val="cs-CZ"/>
        </w:rPr>
      </w:pPr>
      <w:r>
        <w:rPr>
          <w:rStyle w:val="Znakapoznpodarou"/>
        </w:rPr>
        <w:footnoteRef/>
      </w:r>
      <w:r>
        <w:t xml:space="preserve"> </w:t>
      </w:r>
      <w:r>
        <w:rPr>
          <w:lang w:val="cs-CZ"/>
        </w:rPr>
        <w:t>„</w:t>
      </w:r>
      <w:r w:rsidRPr="00956987">
        <w:rPr>
          <w:lang w:val="cs-CZ"/>
        </w:rPr>
        <w:t>Quia autem id cui conuenit ratio generis uel speciei uel differentie predicatur de hoc singulari signato, impossibile est quod ratio uniuersalis, scilicet generis uel speciei, conueniat essentie secundum quod per modum partis significatur, ut nomine humanitatis uel animalitatis; et ideo dicit Auicenna quod rationalitas non est differentia sed differentie principium; et eadem ratione humanitas non est species, nec animalitas genus.</w:t>
      </w:r>
      <w:r>
        <w:rPr>
          <w:lang w:val="cs-CZ"/>
        </w:rPr>
        <w:t>“ (</w:t>
      </w:r>
      <w:r w:rsidRPr="00221853">
        <w:rPr>
          <w:i/>
          <w:lang w:val="cs-CZ"/>
        </w:rPr>
        <w:t>De ente et essentia</w:t>
      </w:r>
      <w:r>
        <w:rPr>
          <w:lang w:val="cs-CZ"/>
        </w:rPr>
        <w:t>, cap. 3; Leonina 43, 374.3‒13</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Pr>
          <w:lang w:val="cs-CZ"/>
        </w:rPr>
        <w:instrText>374.3</w:instrText>
      </w:r>
      <w:r w:rsidRPr="0016351A">
        <w:rPr>
          <w:lang w:val="cs-CZ"/>
        </w:rPr>
        <w:instrText>‒13</w:instrText>
      </w:r>
      <w:r>
        <w:instrText xml:space="preserve">" </w:instrText>
      </w:r>
      <w:r>
        <w:rPr>
          <w:lang w:val="cs-CZ"/>
        </w:rPr>
        <w:fldChar w:fldCharType="end"/>
      </w:r>
      <w:r>
        <w:rPr>
          <w:lang w:val="cs-CZ"/>
        </w:rPr>
        <w:t>)</w:t>
      </w:r>
    </w:p>
  </w:footnote>
  <w:footnote w:id="285">
    <w:p w:rsidR="006E5ECF" w:rsidRPr="00DC5AD5" w:rsidRDefault="006E5ECF" w:rsidP="08163013">
      <w:pPr>
        <w:pStyle w:val="Literatura"/>
      </w:pPr>
      <w:r>
        <w:rPr>
          <w:rStyle w:val="Znakapoznpodarou"/>
        </w:rPr>
        <w:footnoteRef/>
      </w:r>
      <w:r>
        <w:t xml:space="preserve"> „Et nisi esset hoc genus entium quod scivimus in scientia anime, non possemus intelligere multitudinem in rebus abstractis, quemadmodum, nisi sciremus hic naturam intellectus, non possemus intelligere quod virtutes moventes abstracte debent esse intellectus.“ (</w:t>
      </w:r>
      <w:r w:rsidRPr="00DC5AD5">
        <w:t>CMDA III.5; 410.667‒72</w:t>
      </w:r>
      <w:r>
        <w:fldChar w:fldCharType="begin"/>
      </w:r>
      <w:r>
        <w:instrText xml:space="preserve"> XE "Averroes:</w:instrText>
      </w:r>
      <w:r w:rsidRPr="00D805B7">
        <w:instrText>CMDA 410.667‒72</w:instrText>
      </w:r>
      <w:r>
        <w:instrText xml:space="preserve">" </w:instrText>
      </w:r>
      <w:r>
        <w:fldChar w:fldCharType="end"/>
      </w:r>
      <w:r>
        <w:t>)</w:t>
      </w:r>
    </w:p>
  </w:footnote>
  <w:footnote w:id="286">
    <w:p w:rsidR="006E5ECF" w:rsidRPr="08D6533E" w:rsidRDefault="006E5ECF" w:rsidP="08163013">
      <w:pPr>
        <w:pStyle w:val="Textpoznpodarou"/>
        <w:rPr>
          <w:lang w:val="cs-CZ"/>
        </w:rPr>
      </w:pPr>
      <w:r>
        <w:rPr>
          <w:rStyle w:val="Znakapoznpodarou"/>
        </w:rPr>
        <w:footnoteRef/>
      </w:r>
      <w:r>
        <w:t xml:space="preserve"> </w:t>
      </w:r>
      <w:r>
        <w:rPr>
          <w:lang w:val="cs-CZ"/>
        </w:rPr>
        <w:t>„</w:t>
      </w:r>
      <w:r>
        <w:t>Unde esse earum non est absolutum, sed receptum et ideo limitatum et finitum ad capacitatem naturae recipientis, sed natura vel quiditas earum est absoluta, non recepta in aliqua materia. Et ideo dicitur in libro de causis quod intelligentiae sunt infinitae inferius et finitae superius. Sunt enim finitae quantum ad esse suum, quod a superiori recipiunt, non tamen finiuntur inferius, quia earum formae non limitantur ad capacitatem alicuius materiae recipientis eas. Et ideo in talibus substantiis non invenitur multitudo individuorum in una specie, ut dictum est, nisi in anima humana propter corpus, cui unitur</w:t>
      </w:r>
      <w:r w:rsidRPr="00DC5AD5">
        <w:t>.</w:t>
      </w:r>
      <w:r>
        <w:t>“ (</w:t>
      </w:r>
      <w:r w:rsidRPr="00221853">
        <w:rPr>
          <w:i/>
          <w:lang w:val="cs-CZ"/>
        </w:rPr>
        <w:t>De ente et essentia</w:t>
      </w:r>
      <w:r>
        <w:rPr>
          <w:lang w:val="cs-CZ"/>
        </w:rPr>
        <w:t>, cap. 5; Leonina 43, 378.47‒59</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sidRPr="0016351A">
        <w:rPr>
          <w:lang w:val="cs-CZ"/>
        </w:rPr>
        <w:instrText>37</w:instrText>
      </w:r>
      <w:r>
        <w:rPr>
          <w:lang w:val="cs-CZ"/>
        </w:rPr>
        <w:instrText>8</w:instrText>
      </w:r>
      <w:r w:rsidRPr="0016351A">
        <w:rPr>
          <w:lang w:val="cs-CZ"/>
        </w:rPr>
        <w:instrText>.</w:instrText>
      </w:r>
      <w:r>
        <w:rPr>
          <w:lang w:val="cs-CZ"/>
        </w:rPr>
        <w:instrText>47</w:instrText>
      </w:r>
      <w:r w:rsidRPr="0016351A">
        <w:rPr>
          <w:lang w:val="cs-CZ"/>
        </w:rPr>
        <w:instrText>‒</w:instrText>
      </w:r>
      <w:r>
        <w:rPr>
          <w:lang w:val="cs-CZ"/>
        </w:rPr>
        <w:instrText>59</w:instrText>
      </w:r>
      <w:r>
        <w:instrText xml:space="preserve">" </w:instrText>
      </w:r>
      <w:r>
        <w:rPr>
          <w:lang w:val="cs-CZ"/>
        </w:rPr>
        <w:fldChar w:fldCharType="end"/>
      </w:r>
      <w:r>
        <w:t>)</w:t>
      </w:r>
    </w:p>
  </w:footnote>
  <w:footnote w:id="287">
    <w:p w:rsidR="006E5ECF" w:rsidRPr="00DC5AD5" w:rsidRDefault="006E5ECF" w:rsidP="08163013">
      <w:pPr>
        <w:pStyle w:val="Textpoznpodarou"/>
        <w:rPr>
          <w:lang w:val="cs-CZ"/>
        </w:rPr>
      </w:pPr>
      <w:r>
        <w:rPr>
          <w:rStyle w:val="Znakapoznpodarou"/>
        </w:rPr>
        <w:footnoteRef/>
      </w:r>
      <w:r>
        <w:t xml:space="preserve"> </w:t>
      </w:r>
      <w:r>
        <w:rPr>
          <w:lang w:eastAsia="en-US"/>
        </w:rPr>
        <w:t xml:space="preserve">„Vnde Commentator dicit </w:t>
      </w:r>
      <w:r w:rsidRPr="00DC5AD5">
        <w:rPr>
          <w:lang w:eastAsia="en-US"/>
        </w:rPr>
        <w:t>in III De anima quod si natura intellectus possibilis esset ignota, non possemus inuenire multitudinem in substantiis separatis. Est ergo distinctio earum ad inuicem secundum gradum potentie et actus, ita quod intelligentia sup</w:t>
      </w:r>
      <w:r>
        <w:rPr>
          <w:lang w:eastAsia="en-US"/>
        </w:rPr>
        <w:t xml:space="preserve">erior </w:t>
      </w:r>
      <w:r w:rsidRPr="00DC5AD5">
        <w:rPr>
          <w:lang w:eastAsia="en-US"/>
        </w:rPr>
        <w:t>que magis propinqua est primo habet plus de actu et minus de potentia, et sic de aliis.</w:t>
      </w:r>
      <w:r>
        <w:rPr>
          <w:lang w:eastAsia="en-US"/>
        </w:rPr>
        <w:t>“ (</w:t>
      </w:r>
      <w:r w:rsidRPr="00221853">
        <w:rPr>
          <w:i/>
          <w:lang w:val="cs-CZ"/>
        </w:rPr>
        <w:t>De ente et essentia</w:t>
      </w:r>
      <w:r>
        <w:rPr>
          <w:lang w:val="cs-CZ"/>
        </w:rPr>
        <w:t>, cap. 4; Leonina 43, 377.170‒77</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sidRPr="0016351A">
        <w:rPr>
          <w:lang w:val="cs-CZ"/>
        </w:rPr>
        <w:instrText>37</w:instrText>
      </w:r>
      <w:r>
        <w:rPr>
          <w:lang w:val="cs-CZ"/>
        </w:rPr>
        <w:instrText>7</w:instrText>
      </w:r>
      <w:r w:rsidRPr="0016351A">
        <w:rPr>
          <w:lang w:val="cs-CZ"/>
        </w:rPr>
        <w:instrText>.</w:instrText>
      </w:r>
      <w:r>
        <w:rPr>
          <w:lang w:val="cs-CZ"/>
        </w:rPr>
        <w:instrText>170‒77</w:instrText>
      </w:r>
      <w:r>
        <w:instrText xml:space="preserve">" </w:instrText>
      </w:r>
      <w:r>
        <w:rPr>
          <w:lang w:val="cs-CZ"/>
        </w:rPr>
        <w:fldChar w:fldCharType="end"/>
      </w:r>
      <w:r>
        <w:rPr>
          <w:lang w:eastAsia="en-US"/>
        </w:rPr>
        <w:t>)</w:t>
      </w:r>
    </w:p>
  </w:footnote>
  <w:footnote w:id="288">
    <w:p w:rsidR="006E5ECF" w:rsidRPr="00305955" w:rsidRDefault="006E5ECF" w:rsidP="08163013">
      <w:pPr>
        <w:pStyle w:val="Textpoznpodarou"/>
        <w:rPr>
          <w:lang w:val="cs-CZ"/>
        </w:rPr>
      </w:pPr>
      <w:r>
        <w:rPr>
          <w:rStyle w:val="Znakapoznpodarou"/>
        </w:rPr>
        <w:footnoteRef/>
      </w:r>
      <w:r>
        <w:t xml:space="preserve"> „</w:t>
      </w:r>
      <w:r w:rsidRPr="00DC5AD5">
        <w:t>Et hoc completur in anima humana, que tenet ultimum gradum in substantiis intellectualibus. Vnde intellectus possibilis eius se habet ad formas intelligibiles sicut materia prima, que tenet ultimum gradum in esse sensibili, ad formas sensibiles, ut Commentator in III De anima dicit; et ideo Philosophus comparat eam tabule in qua nichil est scriptum. Et propter hoc quod inter alias substantias intellectuales plus habet de potentia, ideo efficitur in tantum propinqua rebus materialibus ut res materialis trahatur ad participandum esse suum : ita scilicet quod ex anima et corpore resultat unum esse in uno composito, quamuis illud esse prout est anime non sit dependens a corpore.</w:t>
      </w:r>
      <w:r>
        <w:t>“ (</w:t>
      </w:r>
      <w:r w:rsidRPr="00221853">
        <w:rPr>
          <w:i/>
          <w:lang w:val="cs-CZ"/>
        </w:rPr>
        <w:t>De ente et essentia</w:t>
      </w:r>
      <w:r>
        <w:rPr>
          <w:lang w:val="cs-CZ"/>
        </w:rPr>
        <w:t>, cap. 4; Leonina 43, 377.</w:t>
      </w:r>
      <w:r>
        <w:t>178</w:t>
      </w:r>
      <w:r>
        <w:rPr>
          <w:lang w:val="cs-CZ"/>
        </w:rPr>
        <w:t>‒9</w:t>
      </w:r>
      <w:r>
        <w:t>2</w:t>
      </w:r>
      <w:r>
        <w:rPr>
          <w:lang w:val="cs-CZ"/>
        </w:rPr>
        <w:fldChar w:fldCharType="begin"/>
      </w:r>
      <w:r>
        <w:instrText xml:space="preserve"> XE "</w:instrText>
      </w:r>
      <w:r>
        <w:rPr>
          <w:lang w:val="cs-CZ"/>
        </w:rPr>
        <w:instrText>Akvinský:</w:instrText>
      </w:r>
      <w:r w:rsidRPr="0016351A">
        <w:rPr>
          <w:i/>
          <w:lang w:val="cs-CZ"/>
        </w:rPr>
        <w:instrText>De ente et essentia</w:instrText>
      </w:r>
      <w:r>
        <w:rPr>
          <w:i/>
          <w:lang w:val="cs-CZ"/>
        </w:rPr>
        <w:instrText xml:space="preserve"> </w:instrText>
      </w:r>
      <w:r w:rsidRPr="0016351A">
        <w:rPr>
          <w:lang w:val="cs-CZ"/>
        </w:rPr>
        <w:instrText>37</w:instrText>
      </w:r>
      <w:r>
        <w:rPr>
          <w:lang w:val="cs-CZ"/>
        </w:rPr>
        <w:instrText>7</w:instrText>
      </w:r>
      <w:r w:rsidRPr="0016351A">
        <w:rPr>
          <w:lang w:val="cs-CZ"/>
        </w:rPr>
        <w:instrText>.</w:instrText>
      </w:r>
      <w:r>
        <w:instrText>178</w:instrText>
      </w:r>
      <w:r w:rsidRPr="0016351A">
        <w:rPr>
          <w:lang w:val="cs-CZ"/>
        </w:rPr>
        <w:instrText>‒</w:instrText>
      </w:r>
      <w:r>
        <w:rPr>
          <w:lang w:val="cs-CZ"/>
        </w:rPr>
        <w:instrText>9</w:instrText>
      </w:r>
      <w:r>
        <w:instrText xml:space="preserve">2" </w:instrText>
      </w:r>
      <w:r>
        <w:rPr>
          <w:lang w:val="cs-CZ"/>
        </w:rPr>
        <w:fldChar w:fldCharType="end"/>
      </w:r>
      <w:r>
        <w:t xml:space="preserve">) </w:t>
      </w:r>
    </w:p>
  </w:footnote>
  <w:footnote w:id="289">
    <w:p w:rsidR="006E5ECF" w:rsidRPr="009734EE" w:rsidRDefault="006E5ECF" w:rsidP="08163013">
      <w:pPr>
        <w:pStyle w:val="Textpoznpodarou"/>
      </w:pPr>
      <w:r>
        <w:rPr>
          <w:rStyle w:val="Znakapoznpodarou"/>
        </w:rPr>
        <w:footnoteRef/>
      </w:r>
      <w:r>
        <w:t xml:space="preserve"> </w:t>
      </w:r>
      <w:r>
        <w:rPr>
          <w:lang w:val="cs-CZ"/>
        </w:rPr>
        <w:t>„</w:t>
      </w:r>
      <w:r w:rsidRPr="00192DFE">
        <w:t xml:space="preserve">Et ideo tertia opinio est Avicennae, </w:t>
      </w:r>
      <w:r w:rsidRPr="00192DFE">
        <w:rPr>
          <w:rStyle w:val="ZkladntextKurzva"/>
          <w:rFonts w:ascii="Calibri" w:hAnsi="Calibri" w:cs="Times New Roman"/>
          <w:iCs w:val="0"/>
          <w:color w:val="auto"/>
          <w:spacing w:val="0"/>
          <w:sz w:val="20"/>
        </w:rPr>
        <w:t>Tract. de anima</w:t>
      </w:r>
      <w:r w:rsidRPr="00192DFE">
        <w:rPr>
          <w:rStyle w:val="ZkladntextKurzva"/>
          <w:rFonts w:ascii="Calibri" w:hAnsi="Calibri" w:cs="Times New Roman"/>
          <w:i w:val="0"/>
          <w:iCs w:val="0"/>
          <w:color w:val="auto"/>
          <w:spacing w:val="0"/>
          <w:sz w:val="20"/>
        </w:rPr>
        <w:t>,</w:t>
      </w:r>
      <w:r w:rsidRPr="00192DFE">
        <w:t xml:space="preserve"> cap. VII, part. V et VI, qui ponit intellectum possibilem in diversis diversum, fundatum in essentia animae rationalis, et non esse virtutem corporalem, et cum corpore</w:t>
      </w:r>
      <w:r>
        <w:t xml:space="preserve"> incipere, sed non cum</w:t>
      </w:r>
      <w:r>
        <w:rPr>
          <w:lang w:val="cs-CZ"/>
        </w:rPr>
        <w:t xml:space="preserve"> </w:t>
      </w:r>
      <w:r>
        <w:t xml:space="preserve">corpore </w:t>
      </w:r>
      <w:r>
        <w:rPr>
          <w:lang w:val="cs-CZ"/>
        </w:rPr>
        <w:t>f</w:t>
      </w:r>
      <w:r w:rsidRPr="00192DFE">
        <w:t xml:space="preserve">iniri. Unde quantum ad intellectum possibilem, ejus opinio est quam tenemus secundum fidem catholicam, quamvis erret cum aliis de </w:t>
      </w:r>
      <w:r>
        <w:t>intellectu agente, ut dictum es</w:t>
      </w:r>
      <w:r>
        <w:rPr>
          <w:lang w:val="cs-CZ"/>
        </w:rPr>
        <w:t>t</w:t>
      </w:r>
      <w:r w:rsidRPr="00192DFE">
        <w:t>.</w:t>
      </w:r>
      <w:r>
        <w:rPr>
          <w:lang w:val="cs-CZ"/>
        </w:rPr>
        <w:t>“ (</w:t>
      </w:r>
      <w:bookmarkStart w:id="49" w:name="4970"/>
      <w:r w:rsidRPr="00CD21B5">
        <w:rPr>
          <w:rStyle w:val="ref"/>
          <w:rFonts w:eastAsia="Times"/>
          <w:i/>
        </w:rPr>
        <w:t>Super Sent</w:t>
      </w:r>
      <w:r>
        <w:rPr>
          <w:rStyle w:val="ref"/>
          <w:rFonts w:eastAsia="Times"/>
        </w:rPr>
        <w:t>., lib. 2, dist. 17, q. 2, a. 1</w:t>
      </w:r>
      <w:bookmarkEnd w:id="49"/>
      <w:r>
        <w:rPr>
          <w:rStyle w:val="ref"/>
          <w:rFonts w:eastAsia="Times"/>
          <w:lang w:val="cs-CZ"/>
        </w:rPr>
        <w:t>, solutio; ed. Mandonnet, p. 424</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II.424</w:instrText>
      </w:r>
      <w:r>
        <w:instrText xml:space="preserve">" </w:instrText>
      </w:r>
      <w:r>
        <w:rPr>
          <w:lang w:val="cs-CZ"/>
        </w:rPr>
        <w:fldChar w:fldCharType="end"/>
      </w:r>
      <w:r>
        <w:rPr>
          <w:lang w:val="cs-CZ"/>
        </w:rPr>
        <w:t>)</w:t>
      </w:r>
    </w:p>
  </w:footnote>
  <w:footnote w:id="290">
    <w:p w:rsidR="006E5ECF" w:rsidRPr="00EF4EBD" w:rsidRDefault="006E5ECF" w:rsidP="08163013">
      <w:pPr>
        <w:pStyle w:val="Textpoznpodarou"/>
        <w:rPr>
          <w:lang w:val="cs-CZ"/>
        </w:rPr>
      </w:pPr>
      <w:r>
        <w:rPr>
          <w:rStyle w:val="Znakapoznpodarou"/>
        </w:rPr>
        <w:footnoteRef/>
      </w:r>
      <w:r>
        <w:t xml:space="preserve"> </w:t>
      </w:r>
      <w:r>
        <w:rPr>
          <w:lang w:eastAsia="en-US"/>
        </w:rPr>
        <w:t>„</w:t>
      </w:r>
      <w:r w:rsidRPr="00593DA4">
        <w:t xml:space="preserve">Unde </w:t>
      </w:r>
      <w:r>
        <w:rPr>
          <w:lang w:val="la"/>
        </w:rPr>
        <w:t xml:space="preserve">concludit </w:t>
      </w:r>
      <w:r>
        <w:t xml:space="preserve">quod illud quod </w:t>
      </w:r>
      <w:r w:rsidRPr="00593DA4">
        <w:t xml:space="preserve">est in nobis </w:t>
      </w:r>
      <w:r>
        <w:rPr>
          <w:lang w:val="la"/>
        </w:rPr>
        <w:t>de intellectu, quodammodo est corruptibile, et quodammodo est incorruptibile : quia ex parte illa unde multiplicantur phantasmata, accidit corruptio ; sed ex parte intellectus possibilis est incorruptibilitas. Unde sequitur etiam ex hoc quod post corporum corruptionem nulla diversitas animarum remaneat. Sed ha</w:t>
      </w:r>
      <w:r>
        <w:rPr>
          <w:lang w:val="cs-CZ"/>
        </w:rPr>
        <w:t>e</w:t>
      </w:r>
      <w:r>
        <w:rPr>
          <w:lang w:val="la"/>
        </w:rPr>
        <w:t>c ratio ostenditur esse frivola multipliciter.</w:t>
      </w:r>
      <w:r>
        <w:t xml:space="preserve">“ </w:t>
      </w:r>
      <w:r>
        <w:rPr>
          <w:lang w:val="cs-CZ"/>
        </w:rPr>
        <w:t>(</w:t>
      </w:r>
      <w:r w:rsidRPr="00CD21B5">
        <w:rPr>
          <w:rStyle w:val="ref"/>
          <w:rFonts w:eastAsia="Times"/>
          <w:i/>
        </w:rPr>
        <w:t>Super Sent</w:t>
      </w:r>
      <w:r>
        <w:rPr>
          <w:rStyle w:val="ref"/>
          <w:rFonts w:eastAsia="Times"/>
        </w:rPr>
        <w:t>., lib. 2, dist. 17, q. 2, a. 1</w:t>
      </w:r>
      <w:r>
        <w:rPr>
          <w:rStyle w:val="ref"/>
          <w:rFonts w:eastAsia="Times"/>
          <w:lang w:val="cs-CZ"/>
        </w:rPr>
        <w:t>, solutio; ed. Mandonnet, p. 427</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II.427</w:instrText>
      </w:r>
      <w:r>
        <w:instrText xml:space="preserve">" </w:instrText>
      </w:r>
      <w:r>
        <w:rPr>
          <w:lang w:val="cs-CZ"/>
        </w:rPr>
        <w:fldChar w:fldCharType="end"/>
      </w:r>
      <w:r>
        <w:rPr>
          <w:lang w:val="cs-CZ"/>
        </w:rPr>
        <w:t>)</w:t>
      </w:r>
    </w:p>
  </w:footnote>
  <w:footnote w:id="291">
    <w:p w:rsidR="006E5ECF" w:rsidRPr="081C7946" w:rsidRDefault="006E5ECF" w:rsidP="08163013">
      <w:pPr>
        <w:pStyle w:val="Textpoznpodarou"/>
        <w:rPr>
          <w:lang w:val="cs-CZ"/>
        </w:rPr>
      </w:pPr>
      <w:r>
        <w:rPr>
          <w:rStyle w:val="Znakapoznpodarou"/>
        </w:rPr>
        <w:footnoteRef/>
      </w:r>
      <w:r>
        <w:t xml:space="preserve"> „Haec igitur sunt quae in destructionem praedicti erroris conscripsimus, non per documenta fidei, sed per ipsorum philosophorum rationes et dicta.</w:t>
      </w:r>
      <w:r>
        <w:rPr>
          <w:lang w:val="cs-CZ"/>
        </w:rPr>
        <w:t xml:space="preserve"> </w:t>
      </w:r>
      <w:r>
        <w:t>Si quis autem gloriabundus de falsi nominis scientia, velit contra haec quae scripsimus aliquid dicere, non loquatur in angulis nec coram pueris qui nesciunt de tam arduis iudicare; sed contra hoc scriptum rescribat, si audet; et inveniet non solum me, qui aliorum sum minimus, sed multos alios veritatis zelatores, per quos eius errori resistetur, vel ignorantiae consuletur.“ (</w:t>
      </w:r>
      <w:r w:rsidRPr="00AF3B04">
        <w:rPr>
          <w:i/>
        </w:rPr>
        <w:t>De unitate intellectus</w:t>
      </w:r>
      <w:r w:rsidRPr="081C7946">
        <w:rPr>
          <w:lang w:val="cs-CZ"/>
        </w:rPr>
        <w:t xml:space="preserve">, cap. </w:t>
      </w:r>
      <w:r w:rsidRPr="081C7946">
        <w:t>V</w:t>
      </w:r>
      <w:r w:rsidRPr="081C7946">
        <w:rPr>
          <w:lang w:val="cs-CZ"/>
        </w:rPr>
        <w:t>;</w:t>
      </w:r>
      <w:r>
        <w:t xml:space="preserve"> ed. Leonina</w:t>
      </w:r>
      <w:r>
        <w:rPr>
          <w:lang w:val="cs-CZ"/>
        </w:rPr>
        <w:t xml:space="preserve"> </w:t>
      </w:r>
      <w:r>
        <w:t>43,</w:t>
      </w:r>
      <w:r>
        <w:rPr>
          <w:lang w:val="cs-CZ"/>
        </w:rPr>
        <w:t xml:space="preserve"> 314.431‒41</w:t>
      </w:r>
      <w:r>
        <w:rPr>
          <w:lang w:val="cs-CZ"/>
        </w:rPr>
        <w:fldChar w:fldCharType="begin"/>
      </w:r>
      <w:r>
        <w:instrText xml:space="preserve"> XE "</w:instrText>
      </w:r>
      <w:r>
        <w:rPr>
          <w:lang w:val="cs-CZ"/>
        </w:rPr>
        <w:instrText>Akvinský:</w:instrText>
      </w:r>
      <w:r w:rsidRPr="080C0F62">
        <w:rPr>
          <w:i/>
        </w:rPr>
        <w:instrText>De unitate intellectus</w:instrText>
      </w:r>
      <w:r>
        <w:rPr>
          <w:i/>
          <w:lang w:val="cs-CZ"/>
        </w:rPr>
        <w:instrText xml:space="preserve"> </w:instrText>
      </w:r>
      <w:r w:rsidRPr="080C0F62">
        <w:rPr>
          <w:lang w:val="cs-CZ"/>
        </w:rPr>
        <w:instrText>314.431‒41</w:instrText>
      </w:r>
      <w:r>
        <w:instrText xml:space="preserve">" </w:instrText>
      </w:r>
      <w:r>
        <w:rPr>
          <w:lang w:val="cs-CZ"/>
        </w:rPr>
        <w:fldChar w:fldCharType="end"/>
      </w:r>
      <w:r>
        <w:t>)</w:t>
      </w:r>
    </w:p>
  </w:footnote>
  <w:footnote w:id="292">
    <w:p w:rsidR="006E5ECF" w:rsidRPr="001E00DB" w:rsidRDefault="006E5ECF" w:rsidP="08163013">
      <w:pPr>
        <w:pStyle w:val="Textpoznpodarou"/>
      </w:pPr>
      <w:r>
        <w:rPr>
          <w:rStyle w:val="Znakapoznpodarou"/>
        </w:rPr>
        <w:footnoteRef/>
      </w:r>
      <w:r>
        <w:t xml:space="preserve"> </w:t>
      </w:r>
      <w:r w:rsidRPr="0053215F">
        <w:t>„Preterea noverit ipse, quod philoso</w:t>
      </w:r>
      <w:r w:rsidRPr="0053215F">
        <w:softHyphen/>
        <w:t xml:space="preserve">phorum studia minime </w:t>
      </w:r>
      <w:r w:rsidRPr="0053215F">
        <w:rPr>
          <w:rFonts w:eastAsia="Times"/>
        </w:rPr>
        <w:t>reprobamus, quatinus mysteriis theologicis famulantur; set profanas</w:t>
      </w:r>
      <w:r w:rsidRPr="0053215F">
        <w:t xml:space="preserve"> voc</w:t>
      </w:r>
      <w:r w:rsidRPr="0053215F">
        <w:rPr>
          <w:rFonts w:eastAsia="Times"/>
        </w:rPr>
        <w:t>um novitates, que contra philosophicam veritatem sunt in sanctorum injuriam citra</w:t>
      </w:r>
      <w:r w:rsidRPr="0053215F">
        <w:t xml:space="preserve"> </w:t>
      </w:r>
      <w:r w:rsidRPr="0053215F">
        <w:rPr>
          <w:rFonts w:eastAsia="Times"/>
        </w:rPr>
        <w:t>viginti annos in altitudines theologicas introducte, abjectis et vilipensis sanctorum asser</w:t>
      </w:r>
      <w:r w:rsidRPr="0053215F">
        <w:t xml:space="preserve">tionibus evidenter.“ </w:t>
      </w:r>
      <w:r>
        <w:t>(</w:t>
      </w:r>
      <w:r w:rsidRPr="001E00DB">
        <w:rPr>
          <w:i/>
        </w:rPr>
        <w:t>Iohannis Pecham</w:t>
      </w:r>
      <w:r>
        <w:t xml:space="preserve">, Junii 1, 1285; </w:t>
      </w:r>
      <w:r w:rsidRPr="08C07D74">
        <w:rPr>
          <w:i/>
        </w:rPr>
        <w:t>Chartularium</w:t>
      </w:r>
      <w:r>
        <w:t xml:space="preserve"> I, </w:t>
      </w:r>
      <w:r>
        <w:rPr>
          <w:lang w:val="cs-CZ"/>
        </w:rPr>
        <w:t>n</w:t>
      </w:r>
      <w:r>
        <w:t>o. 523, p. 634</w:t>
      </w:r>
      <w:r>
        <w:fldChar w:fldCharType="begin"/>
      </w:r>
      <w:r>
        <w:instrText xml:space="preserve"> XE "</w:instrText>
      </w:r>
      <w:r w:rsidRPr="0045204C">
        <w:rPr>
          <w:i/>
        </w:rPr>
        <w:instrText>Chartularium</w:instrText>
      </w:r>
      <w:r w:rsidRPr="002D6831">
        <w:instrText xml:space="preserve"> </w:instrText>
      </w:r>
      <w:r>
        <w:instrText xml:space="preserve">I, </w:instrText>
      </w:r>
      <w:r>
        <w:rPr>
          <w:lang w:val="cs-CZ"/>
        </w:rPr>
        <w:instrText>n</w:instrText>
      </w:r>
      <w:r>
        <w:instrText xml:space="preserve">o. 523, p. 634" </w:instrText>
      </w:r>
      <w:r>
        <w:fldChar w:fldCharType="end"/>
      </w:r>
      <w:r>
        <w:t>)</w:t>
      </w:r>
    </w:p>
  </w:footnote>
  <w:footnote w:id="293">
    <w:p w:rsidR="006E5ECF" w:rsidRPr="08167D90" w:rsidRDefault="006E5ECF" w:rsidP="08167D90">
      <w:pPr>
        <w:pStyle w:val="Textpoznpodarou"/>
      </w:pPr>
      <w:r w:rsidRPr="08167D90">
        <w:rPr>
          <w:rStyle w:val="Znakapoznpodarou"/>
        </w:rPr>
        <w:footnoteRef/>
      </w:r>
      <w:r w:rsidRPr="08167D90">
        <w:t xml:space="preserve"> „Vel illa novella quasi tota contraria, qu</w:t>
      </w:r>
      <w:r w:rsidRPr="08167D90">
        <w:rPr>
          <w:rStyle w:val="Zkladntext1"/>
          <w:rFonts w:ascii="Calibri" w:eastAsia="Times" w:hAnsi="Calibri"/>
          <w:color w:val="auto"/>
          <w:spacing w:val="0"/>
          <w:sz w:val="20"/>
          <w:szCs w:val="20"/>
          <w:u w:val="none"/>
          <w:lang w:val="x-none"/>
        </w:rPr>
        <w:t>e quicquid docet Augustinus de regulis eternis, de luce incommu</w:t>
      </w:r>
      <w:r w:rsidRPr="08167D90">
        <w:t>tabi</w:t>
      </w:r>
      <w:r w:rsidRPr="08167D90">
        <w:rPr>
          <w:rStyle w:val="Zkladntext1"/>
          <w:rFonts w:ascii="Calibri" w:eastAsia="Times" w:hAnsi="Calibri"/>
          <w:color w:val="auto"/>
          <w:spacing w:val="0"/>
          <w:sz w:val="20"/>
          <w:szCs w:val="20"/>
          <w:u w:val="none"/>
          <w:lang w:val="x-none"/>
        </w:rPr>
        <w:t>li, de potentiis anime, de rationibus seminalibus inditis materie, et consimilibu</w:t>
      </w:r>
      <w:r w:rsidRPr="08167D90">
        <w:t xml:space="preserve">s </w:t>
      </w:r>
      <w:r w:rsidRPr="08167D90">
        <w:rPr>
          <w:rStyle w:val="Zkladntext1"/>
          <w:rFonts w:ascii="Calibri" w:eastAsia="Times" w:hAnsi="Calibri"/>
          <w:color w:val="auto"/>
          <w:spacing w:val="0"/>
          <w:sz w:val="20"/>
          <w:szCs w:val="20"/>
          <w:u w:val="none"/>
          <w:lang w:val="x-none"/>
        </w:rPr>
        <w:t>innumeris, destruit pro viribus et enervat, pugnas verborum inferens toti mundo</w:t>
      </w:r>
      <w:r w:rsidRPr="08167D90">
        <w:t>? Videant antiqui in quibus est sapientia, videat at corrigat Deus celi.“ (</w:t>
      </w:r>
      <w:r w:rsidRPr="0859454C">
        <w:rPr>
          <w:i/>
        </w:rPr>
        <w:t>Iohannis Pecham</w:t>
      </w:r>
      <w:r w:rsidRPr="08167D90">
        <w:t xml:space="preserve">, Junii 1, 1285; </w:t>
      </w:r>
      <w:r w:rsidRPr="08167D90">
        <w:rPr>
          <w:i/>
        </w:rPr>
        <w:t>Chartularium</w:t>
      </w:r>
      <w:r w:rsidRPr="08167D90">
        <w:t xml:space="preserve"> I, no. 523, pp. 634‒35</w:t>
      </w:r>
      <w:r w:rsidRPr="08167D90">
        <w:fldChar w:fldCharType="begin"/>
      </w:r>
      <w:r w:rsidRPr="08167D90">
        <w:instrText xml:space="preserve"> XE "Chartularium I, no. 523, pp. 634‒35" </w:instrText>
      </w:r>
      <w:r w:rsidRPr="08167D90">
        <w:fldChar w:fldCharType="end"/>
      </w:r>
      <w:r w:rsidRPr="08167D90">
        <w:t>)</w:t>
      </w:r>
    </w:p>
  </w:footnote>
  <w:footnote w:id="294">
    <w:p w:rsidR="006E5ECF" w:rsidRPr="08A411EF" w:rsidRDefault="006E5ECF" w:rsidP="08163013">
      <w:pPr>
        <w:pStyle w:val="Textpoznpodarou"/>
      </w:pPr>
      <w:r>
        <w:rPr>
          <w:rStyle w:val="Znakapoznpodarou"/>
        </w:rPr>
        <w:footnoteRef/>
      </w:r>
      <w:r>
        <w:t xml:space="preserve"> „H</w:t>
      </w:r>
      <w:r w:rsidRPr="084F5B5A">
        <w:t xml:space="preserve">e entered into a well-documented controversy with Archbishop Peckham after Peckham's renewal in 1284 of Kilwardby's Oxford condemnations. The controversy culminated two years later when Knapwell was charged with heretical opinions by a provincial synod presided over by Peckham. Knapwell took his case to Rome. There he was met by a newly elected Franciscan pope who condemned him to perpetual silence. According to one chronicler, at least, Knapwell retreated to Bologna and began to teach again, only </w:t>
      </w:r>
      <w:r>
        <w:t>to end his life in despair and '</w:t>
      </w:r>
      <w:r w:rsidRPr="084F5B5A">
        <w:t>very great misery</w:t>
      </w:r>
      <w:r>
        <w:t>'</w:t>
      </w:r>
      <w:r w:rsidRPr="084F5B5A">
        <w:t>.</w:t>
      </w:r>
      <w:r>
        <w:t>“</w:t>
      </w:r>
      <w:r w:rsidRPr="084F5B5A">
        <w:t xml:space="preserve"> (</w:t>
      </w:r>
      <w:r>
        <w:t>Jordan 1982, 294‒95</w:t>
      </w:r>
      <w:r w:rsidRPr="084F5B5A">
        <w:t>)</w:t>
      </w:r>
    </w:p>
  </w:footnote>
  <w:footnote w:id="295">
    <w:p w:rsidR="006E5ECF" w:rsidRPr="00EA4628" w:rsidRDefault="006E5ECF" w:rsidP="08163013">
      <w:pPr>
        <w:pStyle w:val="Textpoznpodarou"/>
      </w:pPr>
      <w:r>
        <w:rPr>
          <w:rStyle w:val="Znakapoznpodarou"/>
        </w:rPr>
        <w:footnoteRef/>
      </w:r>
      <w:r>
        <w:t xml:space="preserve"> „Quod autem Augustinus non sic intellexerit omnia cognosci </w:t>
      </w:r>
      <w:r w:rsidRPr="00A94C3A">
        <w:rPr>
          <w:i/>
        </w:rPr>
        <w:t>in rationibus aeternis</w:t>
      </w:r>
      <w:r>
        <w:t xml:space="preserve">, vel </w:t>
      </w:r>
      <w:r w:rsidRPr="00A94C3A">
        <w:rPr>
          <w:i/>
        </w:rPr>
        <w:t>in incommutabili veritate</w:t>
      </w:r>
      <w:r>
        <w:t xml:space="preserve">, quasi ipsae rationes aeternae videantur, patet per hoc quod ipse dicit in libro </w:t>
      </w:r>
      <w:r>
        <w:rPr>
          <w:i/>
          <w:lang w:val="cs-CZ"/>
        </w:rPr>
        <w:t>O</w:t>
      </w:r>
      <w:r>
        <w:rPr>
          <w:i/>
        </w:rPr>
        <w:t xml:space="preserve">ctoginta trium </w:t>
      </w:r>
      <w:r>
        <w:rPr>
          <w:i/>
          <w:lang w:val="cs-CZ"/>
        </w:rPr>
        <w:t>Q</w:t>
      </w:r>
      <w:r w:rsidRPr="00A94C3A">
        <w:rPr>
          <w:i/>
        </w:rPr>
        <w:t>uaest</w:t>
      </w:r>
      <w:r>
        <w:t xml:space="preserve">., quod </w:t>
      </w:r>
      <w:r>
        <w:rPr>
          <w:i/>
          <w:iCs/>
        </w:rPr>
        <w:t>rationalis anima non omnis et quaelibet, sed quae sancta et pura fuerit, asseritur illi visioni</w:t>
      </w:r>
      <w:r>
        <w:t xml:space="preserve">, scilicet rationum aeternarum, </w:t>
      </w:r>
      <w:r w:rsidRPr="004153FF">
        <w:rPr>
          <w:i/>
        </w:rPr>
        <w:t>esse idonea</w:t>
      </w:r>
      <w:r>
        <w:t xml:space="preserve">; sicut sunt animae beatorum.“ (ST </w:t>
      </w:r>
      <w:r>
        <w:rPr>
          <w:lang w:val="cs-CZ"/>
        </w:rPr>
        <w:t>I</w:t>
      </w:r>
      <w:r>
        <w:t>, q. 85, a. 5, resp.</w:t>
      </w:r>
      <w:r>
        <w:rPr>
          <w:lang w:val="cs-CZ"/>
        </w:rPr>
        <w:t>; ed. Leonina 5, 322</w:t>
      </w:r>
      <w:r>
        <w:rPr>
          <w:lang w:val="cs-CZ"/>
        </w:rPr>
        <w:fldChar w:fldCharType="begin"/>
      </w:r>
      <w:r>
        <w:instrText xml:space="preserve"> XE "</w:instrText>
      </w:r>
      <w:r>
        <w:rPr>
          <w:lang w:val="cs-CZ"/>
        </w:rPr>
        <w:instrText>Akvinský:</w:instrText>
      </w:r>
      <w:r w:rsidRPr="00B2176A">
        <w:instrText xml:space="preserve">ST </w:instrText>
      </w:r>
      <w:r>
        <w:rPr>
          <w:lang w:val="cs-CZ"/>
        </w:rPr>
        <w:instrText>I.85.5</w:instrText>
      </w:r>
      <w:r>
        <w:instrText xml:space="preserve">" </w:instrText>
      </w:r>
      <w:r>
        <w:rPr>
          <w:lang w:val="cs-CZ"/>
        </w:rPr>
        <w:fldChar w:fldCharType="end"/>
      </w:r>
      <w:r>
        <w:t>)</w:t>
      </w:r>
    </w:p>
  </w:footnote>
  <w:footnote w:id="296">
    <w:p w:rsidR="006E5ECF" w:rsidRPr="004B756B" w:rsidRDefault="006E5ECF" w:rsidP="08163013">
      <w:pPr>
        <w:pStyle w:val="Textpoznpodarou"/>
        <w:rPr>
          <w:lang w:val="cs-CZ"/>
        </w:rPr>
      </w:pPr>
      <w:r>
        <w:rPr>
          <w:rStyle w:val="Znakapoznpodarou"/>
        </w:rPr>
        <w:footnoteRef/>
      </w:r>
      <w:r>
        <w:t xml:space="preserve"> </w:t>
      </w:r>
      <w:r>
        <w:rPr>
          <w:lang w:val="cs-CZ"/>
        </w:rPr>
        <w:t>„Respondeo dicendum quod i</w:t>
      </w:r>
      <w:r w:rsidRPr="004B756B">
        <w:t>mpossibile est intellectum nostrum, secundum praesentis vitae statum, quo passibili corpori coniungitur, aliquid intelligere in actu, nisi convertendo se ad phantasmata</w:t>
      </w:r>
      <w:r>
        <w:rPr>
          <w:lang w:val="cs-CZ"/>
        </w:rPr>
        <w:t>.“ (</w:t>
      </w:r>
      <w:r>
        <w:t xml:space="preserve">ST </w:t>
      </w:r>
      <w:r>
        <w:rPr>
          <w:lang w:val="cs-CZ"/>
        </w:rPr>
        <w:t>I</w:t>
      </w:r>
      <w:r>
        <w:t>, q. 85</w:t>
      </w:r>
      <w:r w:rsidRPr="00273106">
        <w:t>, a. 7, resp.</w:t>
      </w:r>
      <w:r>
        <w:rPr>
          <w:lang w:val="cs-CZ"/>
        </w:rPr>
        <w:t>; ed. Leonina 5, 325</w:t>
      </w:r>
      <w:r>
        <w:rPr>
          <w:lang w:val="cs-CZ"/>
        </w:rPr>
        <w:fldChar w:fldCharType="begin"/>
      </w:r>
      <w:r>
        <w:instrText xml:space="preserve"> XE "</w:instrText>
      </w:r>
      <w:r>
        <w:rPr>
          <w:lang w:val="cs-CZ"/>
        </w:rPr>
        <w:instrText>Akvinský:</w:instrText>
      </w:r>
      <w:r w:rsidRPr="00B2176A">
        <w:instrText xml:space="preserve">ST </w:instrText>
      </w:r>
      <w:r>
        <w:rPr>
          <w:lang w:val="cs-CZ"/>
        </w:rPr>
        <w:instrText>I.85.7</w:instrText>
      </w:r>
      <w:r>
        <w:instrText xml:space="preserve">" </w:instrText>
      </w:r>
      <w:r>
        <w:rPr>
          <w:lang w:val="cs-CZ"/>
        </w:rPr>
        <w:fldChar w:fldCharType="end"/>
      </w:r>
      <w:r>
        <w:rPr>
          <w:lang w:val="cs-CZ"/>
        </w:rPr>
        <w:t>)</w:t>
      </w:r>
    </w:p>
  </w:footnote>
  <w:footnote w:id="297">
    <w:p w:rsidR="006E5ECF" w:rsidRPr="083B6BD3" w:rsidRDefault="006E5ECF" w:rsidP="08163013">
      <w:pPr>
        <w:pStyle w:val="Textpoznpodarou"/>
      </w:pPr>
      <w:r>
        <w:rPr>
          <w:rStyle w:val="Znakapoznpodarou"/>
        </w:rPr>
        <w:footnoteRef/>
      </w:r>
      <w:r>
        <w:t xml:space="preserve"> „Vel hoc modo quod illud et</w:t>
      </w:r>
      <w:r w:rsidRPr="083B6BD3">
        <w:t>iam intelligatur esse particeps operationis</w:t>
      </w:r>
      <w:r>
        <w:t>, sicut organum virtutis visivae</w:t>
      </w:r>
      <w:r w:rsidRPr="083B6BD3">
        <w:t xml:space="preserve"> simul cum virtute visiva videt, quia videre est compositi, et sic intellectus omnino sine corpore intelligit, quia haec operatio non perficitur mediante organo corporali ; vel ita quod illud sit objectum operationis, sicut visus non potest videre sine colore, et hoc modo etiam intellectus in statu via</w:t>
      </w:r>
      <w:r>
        <w:rPr>
          <w:lang w:val="cs-CZ"/>
        </w:rPr>
        <w:t>e</w:t>
      </w:r>
      <w:r w:rsidRPr="083B6BD3">
        <w:t xml:space="preserve"> non potest intelligere sine phantasmate, quod se habet ad intellectum sicut color ad visum, ut Philosophus in III De anima, text. 30, dicit.</w:t>
      </w:r>
      <w:r>
        <w:t xml:space="preserve">“ </w:t>
      </w:r>
      <w:r>
        <w:rPr>
          <w:rStyle w:val="aus"/>
          <w:rFonts w:eastAsia="Times"/>
          <w:lang w:val="cs-CZ"/>
        </w:rPr>
        <w:t>(</w:t>
      </w:r>
      <w:r>
        <w:rPr>
          <w:rStyle w:val="ref"/>
          <w:rFonts w:eastAsia="Times"/>
          <w:i/>
          <w:lang w:val="cs-CZ"/>
        </w:rPr>
        <w:t>Super</w:t>
      </w:r>
      <w:r w:rsidRPr="00273106">
        <w:rPr>
          <w:rStyle w:val="ref"/>
          <w:rFonts w:eastAsia="Times"/>
          <w:i/>
        </w:rPr>
        <w:t xml:space="preserve"> II Sent</w:t>
      </w:r>
      <w:r w:rsidRPr="00273106">
        <w:rPr>
          <w:rStyle w:val="ref"/>
          <w:rFonts w:eastAsia="Times"/>
        </w:rPr>
        <w:t>., dist. 19, q. 1, a. 1, ad 6</w:t>
      </w:r>
      <w:r>
        <w:rPr>
          <w:rStyle w:val="ref"/>
          <w:rFonts w:eastAsia="Times"/>
          <w:lang w:val="cs-CZ"/>
        </w:rPr>
        <w:t>; ed. Mandonnet, p. 484</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II.484</w:instrText>
      </w:r>
      <w:r>
        <w:instrText xml:space="preserve">" </w:instrText>
      </w:r>
      <w:r>
        <w:rPr>
          <w:lang w:val="cs-CZ"/>
        </w:rPr>
        <w:fldChar w:fldCharType="end"/>
      </w:r>
      <w:r>
        <w:rPr>
          <w:rStyle w:val="ref"/>
          <w:rFonts w:eastAsia="Times"/>
          <w:lang w:val="cs-CZ"/>
        </w:rPr>
        <w:t>)</w:t>
      </w:r>
    </w:p>
  </w:footnote>
  <w:footnote w:id="298">
    <w:p w:rsidR="006E5ECF" w:rsidRPr="08A64BD6" w:rsidRDefault="006E5ECF" w:rsidP="08163013">
      <w:pPr>
        <w:pStyle w:val="Literatura"/>
        <w:rPr>
          <w:rStyle w:val="TextpoznpodarouChar"/>
        </w:rPr>
      </w:pPr>
      <w:r>
        <w:rPr>
          <w:rStyle w:val="Znakapoznpodarou"/>
        </w:rPr>
        <w:footnoteRef/>
      </w:r>
      <w:r>
        <w:t xml:space="preserve"> „Primo, ponit consequentiam, qua demonstrationis materialis definitio concluditur ex praemissis, dicens quod si </w:t>
      </w:r>
      <w:r>
        <w:rPr>
          <w:rStyle w:val="aul"/>
        </w:rPr>
        <w:t>scire</w:t>
      </w:r>
      <w:r>
        <w:t xml:space="preserve"> hoc significat quod diximus, scilicet, </w:t>
      </w:r>
      <w:r>
        <w:rPr>
          <w:rStyle w:val="aul"/>
        </w:rPr>
        <w:t>causam</w:t>
      </w:r>
      <w:r>
        <w:t xml:space="preserve"> </w:t>
      </w:r>
      <w:r>
        <w:rPr>
          <w:rStyle w:val="aul"/>
        </w:rPr>
        <w:t>rei</w:t>
      </w:r>
      <w:r>
        <w:t xml:space="preserve"> </w:t>
      </w:r>
      <w:r>
        <w:rPr>
          <w:rStyle w:val="aul"/>
        </w:rPr>
        <w:t>cognoscere</w:t>
      </w:r>
      <w:r>
        <w:t xml:space="preserve"> etc. necesse est quod </w:t>
      </w:r>
      <w:r>
        <w:rPr>
          <w:rStyle w:val="aul"/>
        </w:rPr>
        <w:t>demonstrativa</w:t>
      </w:r>
      <w:r>
        <w:t xml:space="preserve"> </w:t>
      </w:r>
      <w:r>
        <w:rPr>
          <w:rStyle w:val="aul"/>
        </w:rPr>
        <w:t>scientia,</w:t>
      </w:r>
      <w:r>
        <w:t xml:space="preserve"> idest quae per demonstrationem acquiritur, procedat ex propositionibus </w:t>
      </w:r>
      <w:r>
        <w:rPr>
          <w:rStyle w:val="aul"/>
        </w:rPr>
        <w:t>veris,</w:t>
      </w:r>
      <w:r>
        <w:t xml:space="preserve"> </w:t>
      </w:r>
      <w:r>
        <w:rPr>
          <w:rStyle w:val="aul"/>
        </w:rPr>
        <w:t>primis</w:t>
      </w:r>
      <w:r>
        <w:t xml:space="preserve"> </w:t>
      </w:r>
      <w:r w:rsidRPr="007F3036">
        <w:t>et immediatis,</w:t>
      </w:r>
      <w:r>
        <w:t xml:space="preserve"> idest quae non per aliquod medium demonstrantur, sed per seipsas sunt manifestae... et iterum ex notioribus, et prioribus, et causis conclusionis.“ </w:t>
      </w:r>
      <w:r w:rsidRPr="08A64BD6">
        <w:rPr>
          <w:rStyle w:val="TextpoznpodarouChar"/>
        </w:rPr>
        <w:t>(</w:t>
      </w:r>
      <w:r w:rsidRPr="08A64BD6">
        <w:rPr>
          <w:rStyle w:val="TextpoznpodarouChar"/>
          <w:i/>
        </w:rPr>
        <w:t>Expositio Posteriorum Analyticorum</w:t>
      </w:r>
      <w:r w:rsidRPr="08A64BD6">
        <w:rPr>
          <w:rStyle w:val="TextpoznpodarouChar"/>
        </w:rPr>
        <w:t xml:space="preserve">, cap. 2. lec. 4, par. 10; ed. Leonina 1, </w:t>
      </w:r>
      <w:r w:rsidRPr="08E56E81">
        <w:rPr>
          <w:rStyle w:val="TextpoznpodarouChar"/>
        </w:rPr>
        <w:t>152</w:t>
      </w:r>
      <w:r w:rsidRPr="08E56E81">
        <w:rPr>
          <w:rStyle w:val="TextpoznpodarouChar"/>
        </w:rPr>
        <w:fldChar w:fldCharType="begin"/>
      </w:r>
      <w:r w:rsidRPr="08E56E81">
        <w:rPr>
          <w:rStyle w:val="TextpoznpodarouChar"/>
        </w:rPr>
        <w:instrText xml:space="preserve"> XE "Akvinský:</w:instrText>
      </w:r>
      <w:r w:rsidRPr="08E56E81">
        <w:rPr>
          <w:rStyle w:val="TextpoznpodarouChar"/>
          <w:i/>
        </w:rPr>
        <w:instrText>Expositio Posteriorum Analyticorum</w:instrText>
      </w:r>
      <w:r w:rsidRPr="08E56E81">
        <w:rPr>
          <w:rStyle w:val="TextpoznpodarouChar"/>
        </w:rPr>
        <w:instrText xml:space="preserve"> 1.152" </w:instrText>
      </w:r>
      <w:r w:rsidRPr="08E56E81">
        <w:rPr>
          <w:rStyle w:val="TextpoznpodarouChar"/>
        </w:rPr>
        <w:fldChar w:fldCharType="end"/>
      </w:r>
      <w:r w:rsidRPr="08A64BD6">
        <w:rPr>
          <w:rStyle w:val="TextpoznpodarouChar"/>
        </w:rPr>
        <w:t>)</w:t>
      </w:r>
    </w:p>
  </w:footnote>
  <w:footnote w:id="299">
    <w:p w:rsidR="006E5ECF" w:rsidRPr="007F3036" w:rsidRDefault="006E5ECF" w:rsidP="08163013">
      <w:pPr>
        <w:pStyle w:val="Textpoznpodarou"/>
      </w:pPr>
      <w:r>
        <w:rPr>
          <w:rStyle w:val="Znakapoznpodarou"/>
        </w:rPr>
        <w:footnoteRef/>
      </w:r>
      <w:r>
        <w:t xml:space="preserve"> </w:t>
      </w:r>
      <w:r w:rsidRPr="002F4C66">
        <w:t xml:space="preserve">„Dicit ergo primo: superius dictum est quod demonstratio est syllogismus faciens scire, et quod demonstratio </w:t>
      </w:r>
      <w:r w:rsidRPr="08EE01E5">
        <w:rPr>
          <w:i/>
        </w:rPr>
        <w:t>ex causis rei</w:t>
      </w:r>
      <w:r w:rsidRPr="002F4C66">
        <w:t xml:space="preserve"> procedit et </w:t>
      </w:r>
      <w:r w:rsidRPr="08EE01E5">
        <w:rPr>
          <w:i/>
        </w:rPr>
        <w:t>primis et immediatis</w:t>
      </w:r>
      <w:r w:rsidRPr="002F4C66">
        <w:t>. Quod intelligendum est de demonstratione propter quid.“ (</w:t>
      </w:r>
      <w:r w:rsidRPr="002F4C66">
        <w:rPr>
          <w:i/>
        </w:rPr>
        <w:t>Expositio Posteriorum Analyticorum</w:t>
      </w:r>
      <w:r>
        <w:rPr>
          <w:lang w:val="cs-CZ"/>
        </w:rPr>
        <w:t xml:space="preserve">, </w:t>
      </w:r>
      <w:r w:rsidRPr="00BA533F">
        <w:rPr>
          <w:lang w:val="cs-CZ"/>
        </w:rPr>
        <w:t>cap. 13, lect. 23, odst. 2</w:t>
      </w:r>
      <w:r>
        <w:rPr>
          <w:lang w:val="cs-CZ"/>
        </w:rPr>
        <w:t>; ed. Leonina 1, 229‒30</w:t>
      </w:r>
      <w:r>
        <w:rPr>
          <w:i/>
        </w:rPr>
        <w:fldChar w:fldCharType="begin"/>
      </w:r>
      <w:r>
        <w:instrText xml:space="preserve"> XE "</w:instrText>
      </w:r>
      <w:r>
        <w:rPr>
          <w:lang w:val="cs-CZ"/>
        </w:rPr>
        <w:instrText>Akvinský:</w:instrText>
      </w:r>
      <w:r w:rsidRPr="004973F7">
        <w:rPr>
          <w:i/>
        </w:rPr>
        <w:instrText>Expositio Posteriorum Analyticorum</w:instrText>
      </w:r>
      <w:r>
        <w:instrText xml:space="preserve">" </w:instrText>
      </w:r>
      <w:r>
        <w:rPr>
          <w:lang w:val="cs-CZ"/>
        </w:rPr>
        <w:instrText>1.229‒30</w:instrText>
      </w:r>
      <w:r>
        <w:rPr>
          <w:i/>
        </w:rPr>
        <w:fldChar w:fldCharType="end"/>
      </w:r>
      <w:r>
        <w:t>)</w:t>
      </w:r>
    </w:p>
  </w:footnote>
  <w:footnote w:id="300">
    <w:p w:rsidR="006E5ECF" w:rsidRPr="00CE15D0" w:rsidRDefault="006E5ECF" w:rsidP="08163013">
      <w:pPr>
        <w:pStyle w:val="Textpoznpodarou"/>
        <w:rPr>
          <w:lang w:val="cs-CZ"/>
        </w:rPr>
      </w:pPr>
      <w:r>
        <w:rPr>
          <w:rStyle w:val="Znakapoznpodarou"/>
        </w:rPr>
        <w:footnoteRef/>
      </w:r>
      <w:r>
        <w:rPr>
          <w:lang w:val="cs-CZ"/>
        </w:rPr>
        <w:t xml:space="preserve"> „</w:t>
      </w:r>
      <w:r w:rsidRPr="08A20059">
        <w:rPr>
          <w:szCs w:val="24"/>
        </w:rPr>
        <w:t xml:space="preserve">Dicit ergo primo quod </w:t>
      </w:r>
      <w:r w:rsidRPr="08A20059">
        <w:rPr>
          <w:i/>
          <w:szCs w:val="25"/>
        </w:rPr>
        <w:t>diue</w:t>
      </w:r>
      <w:r w:rsidRPr="08A20059">
        <w:rPr>
          <w:i/>
          <w:szCs w:val="25"/>
          <w:lang w:val="cs-CZ"/>
        </w:rPr>
        <w:t xml:space="preserve">rum est </w:t>
      </w:r>
      <w:r w:rsidRPr="08A20059">
        <w:rPr>
          <w:i/>
          <w:szCs w:val="25"/>
        </w:rPr>
        <w:t>esse et id quod</w:t>
      </w:r>
      <w:r w:rsidRPr="08A20059">
        <w:rPr>
          <w:i/>
          <w:szCs w:val="25"/>
          <w:lang w:val="cs-CZ"/>
        </w:rPr>
        <w:t xml:space="preserve"> </w:t>
      </w:r>
      <w:r w:rsidRPr="08A20059">
        <w:rPr>
          <w:i/>
          <w:szCs w:val="25"/>
        </w:rPr>
        <w:t>est</w:t>
      </w:r>
      <w:r w:rsidRPr="08A20059">
        <w:rPr>
          <w:szCs w:val="25"/>
        </w:rPr>
        <w:t xml:space="preserve">, </w:t>
      </w:r>
      <w:r w:rsidRPr="08A20059">
        <w:rPr>
          <w:szCs w:val="24"/>
        </w:rPr>
        <w:t>que quidem d</w:t>
      </w:r>
      <w:r>
        <w:rPr>
          <w:szCs w:val="24"/>
        </w:rPr>
        <w:t>iuersitas non est hic referenda</w:t>
      </w:r>
      <w:r>
        <w:rPr>
          <w:szCs w:val="24"/>
          <w:lang w:val="cs-CZ"/>
        </w:rPr>
        <w:t xml:space="preserve"> </w:t>
      </w:r>
      <w:r w:rsidRPr="08A20059">
        <w:rPr>
          <w:szCs w:val="24"/>
        </w:rPr>
        <w:t>ad res de quibus adhuc non loquitur, set ad ipsas</w:t>
      </w:r>
      <w:r>
        <w:rPr>
          <w:szCs w:val="24"/>
          <w:lang w:val="cs-CZ"/>
        </w:rPr>
        <w:t xml:space="preserve"> </w:t>
      </w:r>
      <w:r w:rsidRPr="08A20059">
        <w:rPr>
          <w:szCs w:val="24"/>
        </w:rPr>
        <w:t>rationes seu intentiones.</w:t>
      </w:r>
      <w:r>
        <w:rPr>
          <w:szCs w:val="24"/>
          <w:lang w:val="cs-CZ"/>
        </w:rPr>
        <w:t xml:space="preserve">“ </w:t>
      </w:r>
      <w:r>
        <w:rPr>
          <w:lang w:val="cs-CZ"/>
        </w:rPr>
        <w:t>(</w:t>
      </w:r>
      <w:bookmarkStart w:id="50" w:name="84829"/>
      <w:r w:rsidRPr="00545C0B">
        <w:rPr>
          <w:rStyle w:val="ref"/>
          <w:rFonts w:eastAsia="Times"/>
          <w:i/>
        </w:rPr>
        <w:t>Expositio De ebdomadibus</w:t>
      </w:r>
      <w:bookmarkEnd w:id="50"/>
      <w:r>
        <w:rPr>
          <w:rStyle w:val="ref"/>
          <w:rFonts w:eastAsia="Times"/>
          <w:lang w:val="cs-CZ"/>
        </w:rPr>
        <w:t xml:space="preserve">, lect. 2; </w:t>
      </w:r>
      <w:r>
        <w:rPr>
          <w:lang w:val="cs-CZ"/>
        </w:rPr>
        <w:t>Leonina 50, 270.36‒39</w:t>
      </w:r>
      <w:r>
        <w:rPr>
          <w:rStyle w:val="ref"/>
          <w:rFonts w:eastAsia="Times"/>
        </w:rPr>
        <w:fldChar w:fldCharType="begin"/>
      </w:r>
      <w:r>
        <w:instrText xml:space="preserve"> XE "</w:instrText>
      </w:r>
      <w:r>
        <w:rPr>
          <w:lang w:val="cs-CZ"/>
        </w:rPr>
        <w:instrText>Akvinský:</w:instrText>
      </w:r>
      <w:r w:rsidRPr="0043298B">
        <w:rPr>
          <w:rStyle w:val="ref"/>
          <w:rFonts w:eastAsia="Times"/>
          <w:i/>
        </w:rPr>
        <w:instrText>Expositio De ebdomadibus</w:instrText>
      </w:r>
      <w:r w:rsidRPr="0043298B">
        <w:rPr>
          <w:rStyle w:val="ref"/>
          <w:rFonts w:eastAsia="Times"/>
          <w:lang w:val="cs-CZ"/>
        </w:rPr>
        <w:instrText xml:space="preserve"> </w:instrText>
      </w:r>
      <w:r>
        <w:rPr>
          <w:lang w:val="cs-CZ"/>
        </w:rPr>
        <w:instrText>270.36‒39</w:instrText>
      </w:r>
      <w:r>
        <w:instrText xml:space="preserve">" </w:instrText>
      </w:r>
      <w:r>
        <w:rPr>
          <w:rStyle w:val="ref"/>
          <w:rFonts w:eastAsia="Times"/>
        </w:rPr>
        <w:fldChar w:fldCharType="end"/>
      </w:r>
      <w:r>
        <w:rPr>
          <w:lang w:val="cs-CZ"/>
        </w:rPr>
        <w:t>)</w:t>
      </w:r>
    </w:p>
  </w:footnote>
  <w:footnote w:id="301">
    <w:p w:rsidR="006E5ECF" w:rsidRPr="00034361" w:rsidRDefault="006E5ECF" w:rsidP="08163013">
      <w:pPr>
        <w:pStyle w:val="Textpoznpodarou"/>
      </w:pPr>
      <w:r w:rsidRPr="00034361">
        <w:rPr>
          <w:rStyle w:val="Znakapoznpodarou"/>
        </w:rPr>
        <w:footnoteRef/>
      </w:r>
      <w:r>
        <w:rPr>
          <w:rStyle w:val="TextpoznpodarouChar"/>
          <w:rFonts w:eastAsia="Times"/>
        </w:rPr>
        <w:t xml:space="preserve"> </w:t>
      </w:r>
      <w:r w:rsidRPr="00034361">
        <w:rPr>
          <w:rStyle w:val="TextpoznpodarouChar"/>
          <w:rFonts w:eastAsia="Times"/>
        </w:rPr>
        <w:t>„Possunt ergo huiusmodi rationes sic abstractae considerari dupliciter. Uno modo secundum se, et sic considerantur sine motu et materia signata, et hoc non invenitur in eis nisi secundum esse quod habent in intellectu. Alio modo secundum quod comparantur ad res, quarum sunt rationes; quae quidem res sunt in materia et motu. Et sic sunt principia cognoscendi illa, quia omnis res cognoscitur per suam formam.“ (</w:t>
      </w:r>
      <w:r w:rsidRPr="00FA1CCB">
        <w:rPr>
          <w:i/>
        </w:rPr>
        <w:t>Expositio super librum Boethii De trinitate</w:t>
      </w:r>
      <w:r w:rsidRPr="00034361">
        <w:rPr>
          <w:rStyle w:val="TextpoznpodarouChar"/>
          <w:rFonts w:eastAsia="Times"/>
        </w:rPr>
        <w:t>, q. 5, a. 2, resp.</w:t>
      </w:r>
      <w:r>
        <w:rPr>
          <w:rStyle w:val="TextpoznpodarouChar"/>
          <w:rFonts w:eastAsia="Times"/>
          <w:lang w:val="cs-CZ"/>
        </w:rPr>
        <w:t xml:space="preserve">; </w:t>
      </w:r>
      <w:r>
        <w:rPr>
          <w:lang w:val="cs-CZ"/>
        </w:rPr>
        <w:t>ed. Leonina 50, 143.109‒17</w:t>
      </w:r>
      <w:r>
        <w:rPr>
          <w:i/>
        </w:rPr>
        <w:fldChar w:fldCharType="begin"/>
      </w:r>
      <w:r>
        <w:instrText xml:space="preserve"> XE "</w:instrText>
      </w:r>
      <w:r>
        <w:rPr>
          <w:lang w:val="cs-CZ"/>
        </w:rPr>
        <w:instrText>Akvinský:</w:instrText>
      </w:r>
      <w:r w:rsidRPr="00990684">
        <w:rPr>
          <w:i/>
        </w:rPr>
        <w:instrText>Expositio super librum Boethii De trinitate</w:instrText>
      </w:r>
      <w:r>
        <w:rPr>
          <w:i/>
          <w:lang w:val="cs-CZ"/>
        </w:rPr>
        <w:instrText xml:space="preserve"> </w:instrText>
      </w:r>
      <w:r>
        <w:rPr>
          <w:lang w:val="cs-CZ"/>
        </w:rPr>
        <w:instrText>143.109‒17</w:instrText>
      </w:r>
      <w:r>
        <w:instrText xml:space="preserve">" </w:instrText>
      </w:r>
      <w:r>
        <w:rPr>
          <w:i/>
        </w:rPr>
        <w:fldChar w:fldCharType="end"/>
      </w:r>
      <w:r w:rsidRPr="00034361">
        <w:rPr>
          <w:rStyle w:val="TextpoznpodarouChar"/>
          <w:rFonts w:eastAsia="Times"/>
        </w:rPr>
        <w:t>)</w:t>
      </w:r>
    </w:p>
  </w:footnote>
  <w:footnote w:id="302">
    <w:p w:rsidR="006E5ECF" w:rsidRPr="00437456" w:rsidRDefault="006E5ECF" w:rsidP="08163013">
      <w:pPr>
        <w:pStyle w:val="Textpoznpodarou"/>
      </w:pPr>
      <w:r>
        <w:rPr>
          <w:rStyle w:val="Znakapoznpodarou"/>
        </w:rPr>
        <w:footnoteRef/>
      </w:r>
      <w:r>
        <w:rPr>
          <w:lang w:val="cs-CZ"/>
        </w:rPr>
        <w:t xml:space="preserve"> </w:t>
      </w:r>
      <w:r>
        <w:t>„But the great argument with Platonism that Thomas takes on from Aristotle is that we cannot assume that things must exist as we think them. Our ability to formulate a notion of substance which does not include matter and motion is no warrant for asserting there exist immaterial substances. The point of distinguishing separation from abstraction is precisely here. The distinction arises in the context of talking about mathematicals and, like Aristotle, Thomas does not think that our abilility to fashion concepts which do not include sensible matter, as the concepts of line and triangle and circle do not, commits us to the existence of these things in the way they are talked of in mathematics.” (</w:t>
      </w:r>
      <w:r w:rsidRPr="002B2418">
        <w:t>McInerny</w:t>
      </w:r>
      <w:r>
        <w:t xml:space="preserve"> 1990, 147)</w:t>
      </w:r>
    </w:p>
  </w:footnote>
  <w:footnote w:id="303">
    <w:p w:rsidR="006E5ECF" w:rsidRPr="08D77052" w:rsidRDefault="006E5ECF" w:rsidP="08163013">
      <w:pPr>
        <w:pStyle w:val="Textpoznpodarou"/>
        <w:rPr>
          <w:lang w:val="cs-CZ"/>
        </w:rPr>
      </w:pPr>
      <w:r>
        <w:rPr>
          <w:rStyle w:val="Znakapoznpodarou"/>
        </w:rPr>
        <w:footnoteRef/>
      </w:r>
      <w:r>
        <w:t xml:space="preserve"> </w:t>
      </w:r>
      <w:r>
        <w:rPr>
          <w:lang w:val="cs-CZ"/>
        </w:rPr>
        <w:t>„</w:t>
      </w:r>
      <w:r>
        <w:t>Omnis enim forma, in quantum huiusmodi, universalis est; nisi forte sit forma subsistens, quae, ex hoc ipso quod subsistit, incommunicabilis est.</w:t>
      </w:r>
      <w:r>
        <w:rPr>
          <w:lang w:val="cs-CZ"/>
        </w:rPr>
        <w:t xml:space="preserve">“ </w:t>
      </w:r>
      <w:r w:rsidRPr="00034361">
        <w:rPr>
          <w:rStyle w:val="TextpoznpodarouChar"/>
          <w:rFonts w:eastAsia="Times"/>
        </w:rPr>
        <w:t>(</w:t>
      </w:r>
      <w:r w:rsidRPr="08D77052">
        <w:rPr>
          <w:i/>
        </w:rPr>
        <w:t>Quaestiones disputatae de veritate</w:t>
      </w:r>
      <w:r>
        <w:rPr>
          <w:rStyle w:val="TextpoznpodarouChar"/>
          <w:rFonts w:eastAsia="Times"/>
        </w:rPr>
        <w:t xml:space="preserve">, q. </w:t>
      </w:r>
      <w:r>
        <w:rPr>
          <w:rStyle w:val="TextpoznpodarouChar"/>
          <w:rFonts w:eastAsia="Times"/>
          <w:lang w:val="cs-CZ"/>
        </w:rPr>
        <w:t>2</w:t>
      </w:r>
      <w:r>
        <w:rPr>
          <w:rStyle w:val="TextpoznpodarouChar"/>
          <w:rFonts w:eastAsia="Times"/>
        </w:rPr>
        <w:t xml:space="preserve">, a. </w:t>
      </w:r>
      <w:r>
        <w:rPr>
          <w:rStyle w:val="TextpoznpodarouChar"/>
          <w:rFonts w:eastAsia="Times"/>
          <w:lang w:val="cs-CZ"/>
        </w:rPr>
        <w:t>6</w:t>
      </w:r>
      <w:r w:rsidRPr="00034361">
        <w:rPr>
          <w:rStyle w:val="TextpoznpodarouChar"/>
          <w:rFonts w:eastAsia="Times"/>
        </w:rPr>
        <w:t>, resp.</w:t>
      </w:r>
      <w:r>
        <w:rPr>
          <w:rStyle w:val="TextpoznpodarouChar"/>
          <w:rFonts w:eastAsia="Times"/>
          <w:lang w:val="cs-CZ"/>
        </w:rPr>
        <w:t xml:space="preserve">; </w:t>
      </w:r>
      <w:r>
        <w:rPr>
          <w:lang w:val="cs-CZ"/>
        </w:rPr>
        <w:t>ed. Leonina 22/1, pp. 65.53‒66.57</w:t>
      </w:r>
      <w:r>
        <w:rPr>
          <w:i/>
        </w:rPr>
        <w:fldChar w:fldCharType="begin"/>
      </w:r>
      <w:r>
        <w:instrText xml:space="preserve"> XE "</w:instrText>
      </w:r>
      <w:r>
        <w:rPr>
          <w:lang w:val="cs-CZ"/>
        </w:rPr>
        <w:instrText>Akvinský:</w:instrText>
      </w:r>
      <w:r w:rsidRPr="08D77052">
        <w:rPr>
          <w:i/>
        </w:rPr>
        <w:instrText>Quaestiones disputatae de veritate</w:instrText>
      </w:r>
      <w:r>
        <w:rPr>
          <w:i/>
          <w:lang w:val="cs-CZ"/>
        </w:rPr>
        <w:instrText xml:space="preserve"> </w:instrText>
      </w:r>
      <w:r>
        <w:rPr>
          <w:lang w:val="cs-CZ"/>
        </w:rPr>
        <w:instrText>65.53‒66.57</w:instrText>
      </w:r>
      <w:r>
        <w:instrText xml:space="preserve">" </w:instrText>
      </w:r>
      <w:r>
        <w:rPr>
          <w:i/>
        </w:rPr>
        <w:fldChar w:fldCharType="end"/>
      </w:r>
      <w:r w:rsidRPr="00034361">
        <w:rPr>
          <w:rStyle w:val="TextpoznpodarouChar"/>
          <w:rFonts w:eastAsia="Times"/>
        </w:rPr>
        <w:t>)</w:t>
      </w:r>
    </w:p>
  </w:footnote>
  <w:footnote w:id="304">
    <w:p w:rsidR="006E5ECF" w:rsidRPr="081D7C57" w:rsidRDefault="006E5ECF" w:rsidP="08163013">
      <w:pPr>
        <w:pStyle w:val="Textpoznpodarou"/>
        <w:rPr>
          <w:lang w:val="cs-CZ"/>
        </w:rPr>
      </w:pPr>
      <w:r>
        <w:rPr>
          <w:rStyle w:val="Znakapoznpodarou"/>
        </w:rPr>
        <w:footnoteRef/>
      </w:r>
      <w:r>
        <w:rPr>
          <w:lang w:val="cs-CZ"/>
        </w:rPr>
        <w:t xml:space="preserve"> „</w:t>
      </w:r>
      <w:r w:rsidRPr="08434C62">
        <w:t xml:space="preserve">Ad </w:t>
      </w:r>
      <w:r w:rsidRPr="08434C62">
        <w:rPr>
          <w:rStyle w:val="Zkladntext55ptTundkovn0pt"/>
          <w:rFonts w:ascii="Calibri" w:hAnsi="Calibri"/>
          <w:b w:val="0"/>
          <w:bCs w:val="0"/>
          <w:sz w:val="20"/>
        </w:rPr>
        <w:t>octavum</w:t>
      </w:r>
      <w:r w:rsidRPr="08434C62">
        <w:rPr>
          <w:rStyle w:val="Zkladntext55pt"/>
        </w:rPr>
        <w:t xml:space="preserve"> </w:t>
      </w:r>
      <w:r w:rsidRPr="08434C62">
        <w:t>dicendum, quod licet effectus non possit excedere causam suam, tamen cau</w:t>
      </w:r>
      <w:r w:rsidRPr="08434C62">
        <w:softHyphen/>
        <w:t>sa potest excedere effectum; et ideo licet ab una causa possint procedere plures effectus, tamen non potest unus effectus a pluribus causis immediate procedere.</w:t>
      </w:r>
      <w:r>
        <w:rPr>
          <w:lang w:val="cs-CZ"/>
        </w:rPr>
        <w:t xml:space="preserve">“ </w:t>
      </w:r>
      <w:r w:rsidRPr="00B4380B">
        <w:rPr>
          <w:lang w:val="cs-CZ"/>
        </w:rPr>
        <w:t>(</w:t>
      </w:r>
      <w:bookmarkStart w:id="51" w:name="59164"/>
      <w:r>
        <w:rPr>
          <w:i/>
        </w:rPr>
        <w:t>Quaestiones disputatae D</w:t>
      </w:r>
      <w:r w:rsidRPr="00273106">
        <w:rPr>
          <w:i/>
        </w:rPr>
        <w:t>e potentia</w:t>
      </w:r>
      <w:r w:rsidRPr="00273106">
        <w:t xml:space="preserve"> </w:t>
      </w:r>
      <w:r w:rsidRPr="0851706E">
        <w:rPr>
          <w:i/>
        </w:rPr>
        <w:t>Dei</w:t>
      </w:r>
      <w:r w:rsidRPr="00F74856">
        <w:rPr>
          <w:rStyle w:val="ref"/>
          <w:rFonts w:eastAsia="Times"/>
        </w:rPr>
        <w:t xml:space="preserve">, q. 3, a. 17, </w:t>
      </w:r>
      <w:r>
        <w:rPr>
          <w:rStyle w:val="ref"/>
          <w:rFonts w:eastAsia="Times"/>
          <w:lang w:val="cs-CZ"/>
        </w:rPr>
        <w:t>ad</w:t>
      </w:r>
      <w:bookmarkEnd w:id="51"/>
      <w:r>
        <w:rPr>
          <w:rStyle w:val="ref"/>
          <w:rFonts w:eastAsia="Times"/>
          <w:lang w:val="cs-CZ"/>
        </w:rPr>
        <w:t xml:space="preserve"> 8; ed. Marietti, p. 89</w:t>
      </w:r>
      <w:r>
        <w:rPr>
          <w:rStyle w:val="ref"/>
          <w:rFonts w:eastAsia="Times"/>
          <w:lang w:val="cs-CZ"/>
        </w:rPr>
        <w:fldChar w:fldCharType="begin"/>
      </w:r>
      <w:r>
        <w:instrText xml:space="preserve"> XE "</w:instrText>
      </w:r>
      <w:r w:rsidRPr="080F2D80">
        <w:rPr>
          <w:i/>
        </w:rPr>
        <w:instrText>Quaestiones disputatae De potentia</w:instrText>
      </w:r>
      <w:r w:rsidRPr="080F2D80">
        <w:instrText xml:space="preserve"> </w:instrText>
      </w:r>
      <w:r w:rsidRPr="080F2D80">
        <w:rPr>
          <w:rStyle w:val="ref"/>
          <w:rFonts w:eastAsia="Times"/>
          <w:lang w:val="cs-CZ"/>
        </w:rPr>
        <w:instrText>89</w:instrText>
      </w:r>
      <w:r>
        <w:instrText xml:space="preserve">" </w:instrText>
      </w:r>
      <w:r>
        <w:rPr>
          <w:rStyle w:val="ref"/>
          <w:rFonts w:eastAsia="Times"/>
          <w:lang w:val="cs-CZ"/>
        </w:rPr>
        <w:fldChar w:fldCharType="end"/>
      </w:r>
      <w:r w:rsidRPr="00F74856">
        <w:rPr>
          <w:rStyle w:val="ref"/>
          <w:rFonts w:eastAsia="Times"/>
        </w:rPr>
        <w:t>)</w:t>
      </w:r>
    </w:p>
  </w:footnote>
  <w:footnote w:id="305">
    <w:p w:rsidR="006E5ECF" w:rsidRPr="007661E8" w:rsidRDefault="006E5ECF" w:rsidP="08163013">
      <w:pPr>
        <w:pStyle w:val="Textpoznpodarou"/>
      </w:pPr>
      <w:r>
        <w:rPr>
          <w:rStyle w:val="Znakapoznpodarou"/>
        </w:rPr>
        <w:footnoteRef/>
      </w:r>
      <w:r>
        <w:t xml:space="preserve"> „Ad primum ergo dicendum quod materia non est individuationis principium nisi secundum quod est sub dimensionibus signatis exsistens. Et sic etiam scientia naturalis a materia abstrahit.“ (</w:t>
      </w:r>
      <w:r w:rsidRPr="007661E8">
        <w:rPr>
          <w:i/>
        </w:rPr>
        <w:t>Expositio super librum Boethii De trinitate</w:t>
      </w:r>
      <w:r w:rsidRPr="00034361">
        <w:rPr>
          <w:rStyle w:val="TextpoznpodarouChar"/>
          <w:rFonts w:eastAsia="Times"/>
        </w:rPr>
        <w:t xml:space="preserve">, q. 5, a. 2, </w:t>
      </w:r>
      <w:r>
        <w:rPr>
          <w:rStyle w:val="TextpoznpodarouChar"/>
          <w:rFonts w:eastAsia="Times"/>
        </w:rPr>
        <w:t xml:space="preserve">resp., </w:t>
      </w:r>
      <w:r w:rsidRPr="00034361">
        <w:rPr>
          <w:rStyle w:val="TextpoznpodarouChar"/>
          <w:rFonts w:eastAsia="Times"/>
        </w:rPr>
        <w:t xml:space="preserve">ad </w:t>
      </w:r>
      <w:r>
        <w:rPr>
          <w:rStyle w:val="TextpoznpodarouChar"/>
          <w:rFonts w:eastAsia="Times"/>
        </w:rPr>
        <w:t>1</w:t>
      </w:r>
      <w:r>
        <w:rPr>
          <w:lang w:val="cs-CZ"/>
        </w:rPr>
        <w:t>; ed. Leonina 50, 143.122‒25</w:t>
      </w:r>
      <w:r>
        <w:rPr>
          <w:i/>
        </w:rPr>
        <w:fldChar w:fldCharType="begin"/>
      </w:r>
      <w:r>
        <w:instrText xml:space="preserve"> XE "</w:instrText>
      </w:r>
      <w:r>
        <w:rPr>
          <w:lang w:val="cs-CZ"/>
        </w:rPr>
        <w:instrText>Akvinský:</w:instrText>
      </w:r>
      <w:r w:rsidRPr="001F7CA8">
        <w:rPr>
          <w:i/>
        </w:rPr>
        <w:instrText>Expositio super librum Boethii De trinitate</w:instrText>
      </w:r>
      <w:r>
        <w:rPr>
          <w:lang w:val="cs-CZ"/>
        </w:rPr>
        <w:instrText xml:space="preserve"> 143.122‒25</w:instrText>
      </w:r>
      <w:r>
        <w:instrText xml:space="preserve">" </w:instrText>
      </w:r>
      <w:r>
        <w:rPr>
          <w:i/>
        </w:rPr>
        <w:fldChar w:fldCharType="end"/>
      </w:r>
      <w:r>
        <w:t>)</w:t>
      </w:r>
    </w:p>
  </w:footnote>
  <w:footnote w:id="306">
    <w:p w:rsidR="006E5ECF" w:rsidRPr="00B11A43" w:rsidRDefault="006E5ECF" w:rsidP="08163013">
      <w:pPr>
        <w:pStyle w:val="Textpoznpodarou"/>
      </w:pPr>
      <w:r>
        <w:rPr>
          <w:rStyle w:val="Znakapoznpodarou"/>
        </w:rPr>
        <w:footnoteRef/>
      </w:r>
      <w:r>
        <w:t xml:space="preserve"> „Ad tertium dicendum, quod hoc nomen donum vel datum, praeter relationem ex qua dicitur donum vel datum, dat intelligere rem quamdam quae datur; quamvis forte non sicut partem significationis nominis, </w:t>
      </w:r>
      <w:r>
        <w:rPr>
          <w:rStyle w:val="aus"/>
          <w:rFonts w:eastAsia="Times"/>
        </w:rPr>
        <w:t>quia</w:t>
      </w:r>
      <w:r>
        <w:t xml:space="preserve"> </w:t>
      </w:r>
      <w:r>
        <w:rPr>
          <w:rStyle w:val="aus"/>
          <w:rFonts w:eastAsia="Times"/>
        </w:rPr>
        <w:t>subjectum</w:t>
      </w:r>
      <w:r>
        <w:t xml:space="preserve"> </w:t>
      </w:r>
      <w:r>
        <w:rPr>
          <w:rStyle w:val="aus"/>
          <w:rFonts w:eastAsia="Times"/>
        </w:rPr>
        <w:t>non</w:t>
      </w:r>
      <w:r>
        <w:t xml:space="preserve"> </w:t>
      </w:r>
      <w:r>
        <w:rPr>
          <w:rStyle w:val="aus"/>
          <w:rFonts w:eastAsia="Times"/>
        </w:rPr>
        <w:t>includitur</w:t>
      </w:r>
      <w:r>
        <w:t xml:space="preserve"> </w:t>
      </w:r>
      <w:r>
        <w:rPr>
          <w:rStyle w:val="aus"/>
          <w:rFonts w:eastAsia="Times"/>
        </w:rPr>
        <w:t>in</w:t>
      </w:r>
      <w:r>
        <w:t xml:space="preserve"> </w:t>
      </w:r>
      <w:r>
        <w:rPr>
          <w:rStyle w:val="aus"/>
          <w:rFonts w:eastAsia="Times"/>
        </w:rPr>
        <w:t>significatione</w:t>
      </w:r>
      <w:r>
        <w:t xml:space="preserve"> </w:t>
      </w:r>
      <w:r>
        <w:rPr>
          <w:rStyle w:val="aus"/>
          <w:rFonts w:eastAsia="Times"/>
        </w:rPr>
        <w:t>nominis</w:t>
      </w:r>
      <w:r>
        <w:t xml:space="preserve"> </w:t>
      </w:r>
      <w:r>
        <w:rPr>
          <w:rStyle w:val="aus"/>
          <w:rFonts w:eastAsia="Times"/>
        </w:rPr>
        <w:t>significantis</w:t>
      </w:r>
      <w:r>
        <w:t xml:space="preserve"> </w:t>
      </w:r>
      <w:r>
        <w:rPr>
          <w:rStyle w:val="aus"/>
          <w:rFonts w:eastAsia="Times"/>
        </w:rPr>
        <w:t>accidens</w:t>
      </w:r>
      <w:r>
        <w:t xml:space="preserve"> </w:t>
      </w:r>
      <w:r>
        <w:rPr>
          <w:rStyle w:val="aus"/>
          <w:rFonts w:eastAsia="Times"/>
        </w:rPr>
        <w:t>concretive,</w:t>
      </w:r>
      <w:r>
        <w:t xml:space="preserve"> </w:t>
      </w:r>
      <w:r>
        <w:rPr>
          <w:rStyle w:val="aur"/>
        </w:rPr>
        <w:t>ut</w:t>
      </w:r>
      <w:r>
        <w:t xml:space="preserve"> </w:t>
      </w:r>
      <w:r>
        <w:rPr>
          <w:rStyle w:val="aur"/>
        </w:rPr>
        <w:t>dicit</w:t>
      </w:r>
      <w:r>
        <w:t xml:space="preserve"> </w:t>
      </w:r>
      <w:r w:rsidRPr="00B11A43">
        <w:rPr>
          <w:rStyle w:val="aur"/>
          <w:bCs/>
        </w:rPr>
        <w:t>Commentator</w:t>
      </w:r>
      <w:r>
        <w:rPr>
          <w:rStyle w:val="aur"/>
          <w:b/>
          <w:bCs/>
        </w:rPr>
        <w:t>,</w:t>
      </w:r>
      <w:r>
        <w:t xml:space="preserve"> </w:t>
      </w:r>
      <w:r>
        <w:rPr>
          <w:rStyle w:val="aur"/>
        </w:rPr>
        <w:t>quamvis</w:t>
      </w:r>
      <w:r>
        <w:t xml:space="preserve"> </w:t>
      </w:r>
      <w:r>
        <w:rPr>
          <w:rStyle w:val="aur"/>
        </w:rPr>
        <w:t>Avicenna,</w:t>
      </w:r>
      <w:r>
        <w:t xml:space="preserve"> </w:t>
      </w:r>
      <w:r>
        <w:rPr>
          <w:rStyle w:val="aur"/>
        </w:rPr>
        <w:t>contrarium</w:t>
      </w:r>
      <w:r>
        <w:t xml:space="preserve"> </w:t>
      </w:r>
      <w:r>
        <w:rPr>
          <w:rStyle w:val="aur"/>
        </w:rPr>
        <w:t>senserit.“ (</w:t>
      </w:r>
      <w:r w:rsidRPr="00B11A43">
        <w:rPr>
          <w:i/>
        </w:rPr>
        <w:t>Scriptum super libros Sententiarum</w:t>
      </w:r>
      <w:r>
        <w:rPr>
          <w:rStyle w:val="ref"/>
          <w:rFonts w:eastAsia="Times"/>
        </w:rPr>
        <w:t>, lib. 1, d. 18, q. 1, a. 2, ad 3</w:t>
      </w:r>
      <w:r>
        <w:rPr>
          <w:rStyle w:val="ref"/>
          <w:rFonts w:eastAsia="Times"/>
          <w:lang w:val="cs-CZ"/>
        </w:rPr>
        <w:t xml:space="preserve">; </w:t>
      </w:r>
      <w:r>
        <w:rPr>
          <w:lang w:val="cs-CZ"/>
        </w:rPr>
        <w:t>ed. Marietti, p. 440</w:t>
      </w:r>
      <w:r>
        <w:rPr>
          <w:lang w:val="cs-CZ"/>
        </w:rPr>
        <w:fldChar w:fldCharType="begin"/>
      </w:r>
      <w:r>
        <w:instrText xml:space="preserve"> XE "</w:instrText>
      </w:r>
      <w:r>
        <w:rPr>
          <w:lang w:val="cs-CZ"/>
        </w:rPr>
        <w:instrText>Akvinský:</w:instrText>
      </w:r>
      <w:r w:rsidRPr="00FA2AC2">
        <w:rPr>
          <w:i/>
          <w:lang w:val="cs-CZ"/>
        </w:rPr>
        <w:instrText>Super Sententiarum</w:instrText>
      </w:r>
      <w:r>
        <w:rPr>
          <w:i/>
          <w:lang w:val="cs-CZ"/>
        </w:rPr>
        <w:instrText xml:space="preserve"> </w:instrText>
      </w:r>
      <w:r>
        <w:rPr>
          <w:lang w:val="cs-CZ"/>
        </w:rPr>
        <w:instrText>I.440</w:instrText>
      </w:r>
      <w:r>
        <w:instrText xml:space="preserve">" </w:instrText>
      </w:r>
      <w:r>
        <w:rPr>
          <w:lang w:val="cs-CZ"/>
        </w:rPr>
        <w:fldChar w:fldCharType="end"/>
      </w:r>
      <w:r>
        <w:rPr>
          <w:rStyle w:val="aur"/>
        </w:rPr>
        <w:t>)</w:t>
      </w:r>
    </w:p>
  </w:footnote>
  <w:footnote w:id="307">
    <w:p w:rsidR="006E5ECF" w:rsidRPr="004D385C" w:rsidRDefault="006E5ECF" w:rsidP="08163013">
      <w:pPr>
        <w:pStyle w:val="Textpoznpodarou"/>
      </w:pPr>
      <w:r>
        <w:rPr>
          <w:rStyle w:val="Znakapoznpodarou"/>
        </w:rPr>
        <w:footnoteRef/>
      </w:r>
      <w:r>
        <w:t xml:space="preserve"> „</w:t>
      </w:r>
      <w:r w:rsidRPr="004D385C">
        <w:t>Ad secundum dicendum quod forma intelligibilis est quiditas rei. Obiectum enim intellectus est quid, ut dicitur in III de anima. Quiditas autem compositi universalis, ut hominis aut animalis, includit in se materiam universalem, non autem particularem, ut dicitur in VII metaphysicae. Unde intellectus communiter abstrahit a materia signata et condicionibus eius</w:t>
      </w:r>
      <w:r>
        <w:rPr>
          <w:lang w:val="cs-CZ"/>
        </w:rPr>
        <w:t>...</w:t>
      </w:r>
      <w:r>
        <w:t>“ (</w:t>
      </w:r>
      <w:r w:rsidRPr="007661E8">
        <w:rPr>
          <w:i/>
        </w:rPr>
        <w:t>Expositio super librum Boethii De trinitate</w:t>
      </w:r>
      <w:r w:rsidRPr="00034361">
        <w:rPr>
          <w:rStyle w:val="TextpoznpodarouChar"/>
          <w:rFonts w:eastAsia="Times"/>
        </w:rPr>
        <w:t xml:space="preserve">, q. 5, a. 2, </w:t>
      </w:r>
      <w:r>
        <w:rPr>
          <w:rStyle w:val="TextpoznpodarouChar"/>
          <w:rFonts w:eastAsia="Times"/>
        </w:rPr>
        <w:t xml:space="preserve">resp., </w:t>
      </w:r>
      <w:r w:rsidRPr="00034361">
        <w:rPr>
          <w:rStyle w:val="TextpoznpodarouChar"/>
          <w:rFonts w:eastAsia="Times"/>
        </w:rPr>
        <w:t xml:space="preserve">ad </w:t>
      </w:r>
      <w:r>
        <w:rPr>
          <w:rStyle w:val="TextpoznpodarouChar"/>
          <w:rFonts w:eastAsia="Times"/>
        </w:rPr>
        <w:t>2</w:t>
      </w:r>
      <w:r>
        <w:rPr>
          <w:rStyle w:val="TextpoznpodarouChar"/>
          <w:rFonts w:eastAsia="Times"/>
          <w:lang w:val="cs-CZ"/>
        </w:rPr>
        <w:t xml:space="preserve">; ed. Leonina 50, 143.126‒144.133 </w:t>
      </w:r>
      <w:r>
        <w:rPr>
          <w:i/>
        </w:rPr>
        <w:fldChar w:fldCharType="begin"/>
      </w:r>
      <w:r>
        <w:instrText xml:space="preserve"> XE "</w:instrText>
      </w:r>
      <w:r>
        <w:rPr>
          <w:lang w:val="cs-CZ"/>
        </w:rPr>
        <w:instrText>Akvinský:</w:instrText>
      </w:r>
      <w:r w:rsidRPr="005417AB">
        <w:rPr>
          <w:i/>
        </w:rPr>
        <w:instrText>Expositio super librum Boethii De trinitate</w:instrText>
      </w:r>
      <w:r>
        <w:rPr>
          <w:i/>
          <w:lang w:val="cs-CZ"/>
        </w:rPr>
        <w:instrText xml:space="preserve"> </w:instrText>
      </w:r>
      <w:r>
        <w:rPr>
          <w:rStyle w:val="TextpoznpodarouChar"/>
          <w:rFonts w:eastAsia="Times"/>
          <w:lang w:val="cs-CZ"/>
        </w:rPr>
        <w:instrText>143.126‒144.133</w:instrText>
      </w:r>
      <w:r>
        <w:instrText xml:space="preserve">" </w:instrText>
      </w:r>
      <w:r>
        <w:rPr>
          <w:i/>
        </w:rPr>
        <w:fldChar w:fldCharType="end"/>
      </w:r>
      <w:r>
        <w:t>)</w:t>
      </w:r>
    </w:p>
  </w:footnote>
  <w:footnote w:id="308">
    <w:p w:rsidR="006E5ECF" w:rsidRPr="00DF3208" w:rsidRDefault="006E5ECF" w:rsidP="08163013">
      <w:pPr>
        <w:pStyle w:val="Textpoznpodarou"/>
      </w:pPr>
      <w:r>
        <w:rPr>
          <w:rStyle w:val="Znakapoznpodarou"/>
        </w:rPr>
        <w:footnoteRef/>
      </w:r>
      <w:r>
        <w:t xml:space="preserve"> </w:t>
      </w:r>
      <w:r w:rsidRPr="00CB251C">
        <w:t xml:space="preserve">„Dicit enim praedictus Averroes quod homo differt specie a brutis per intellectum quem </w:t>
      </w:r>
      <w:r>
        <w:t>Aristoteles</w:t>
      </w:r>
      <w:r w:rsidRPr="00CB251C">
        <w:t xml:space="preserve"> vocat passivum, qui est ipsa vis cogitativa, quae est propria homini loco cuius alia animalia habent quandam aestimativam naturalem. Huius autem cogitativae virtutis est distinguere intentiones individuales, et comparare eas ad invicem: sicut intellectus qui est separatus et immixtus, comparat et distinguit inter intentiones universales. Et quia per hanc virtutem, simul cum imaginativa et memorativa, praeparantur phantasmata ut recipiant actionem intellectus agentis, a quo fiunt intelligibilia actu...“ (</w:t>
      </w:r>
      <w:r>
        <w:rPr>
          <w:i/>
        </w:rPr>
        <w:t xml:space="preserve">Summa contra </w:t>
      </w:r>
      <w:r>
        <w:rPr>
          <w:i/>
          <w:lang w:val="cs-CZ"/>
        </w:rPr>
        <w:t>G</w:t>
      </w:r>
      <w:r w:rsidRPr="08E834F0">
        <w:rPr>
          <w:i/>
        </w:rPr>
        <w:t xml:space="preserve">entiles </w:t>
      </w:r>
      <w:r>
        <w:t>II.60</w:t>
      </w:r>
      <w:r>
        <w:rPr>
          <w:lang w:val="cs-CZ"/>
        </w:rPr>
        <w:t xml:space="preserve">; </w:t>
      </w:r>
      <w:r>
        <w:t xml:space="preserve">ed. Leonina </w:t>
      </w:r>
      <w:r>
        <w:rPr>
          <w:lang w:val="cs-CZ"/>
        </w:rPr>
        <w:t xml:space="preserve">13, pp. </w:t>
      </w:r>
      <w:r w:rsidRPr="00CB251C">
        <w:t>419</w:t>
      </w:r>
      <w:r>
        <w:t>‒</w:t>
      </w:r>
      <w:r>
        <w:rPr>
          <w:lang w:val="cs-CZ"/>
        </w:rPr>
        <w:t>20</w:t>
      </w:r>
      <w:r>
        <w:fldChar w:fldCharType="begin"/>
      </w:r>
      <w:r>
        <w:instrText xml:space="preserve"> XE "</w:instrText>
      </w:r>
      <w:r>
        <w:rPr>
          <w:lang w:val="cs-CZ"/>
        </w:rPr>
        <w:instrText>Akvinský:</w:instrText>
      </w:r>
      <w:r w:rsidRPr="00C05CDA">
        <w:rPr>
          <w:i/>
        </w:rPr>
        <w:instrText xml:space="preserve">Summa contra </w:instrText>
      </w:r>
      <w:r w:rsidRPr="00C05CDA">
        <w:rPr>
          <w:i/>
          <w:lang w:val="cs-CZ"/>
        </w:rPr>
        <w:instrText>G</w:instrText>
      </w:r>
      <w:r w:rsidRPr="00C05CDA">
        <w:rPr>
          <w:i/>
        </w:rPr>
        <w:instrText xml:space="preserve">entiles </w:instrText>
      </w:r>
      <w:r w:rsidRPr="080D754A">
        <w:rPr>
          <w:lang w:val="cs-CZ"/>
        </w:rPr>
        <w:instrText>II.60</w:instrText>
      </w:r>
      <w:r>
        <w:instrText xml:space="preserve">" </w:instrText>
      </w:r>
      <w:r>
        <w:fldChar w:fldCharType="end"/>
      </w:r>
      <w:r w:rsidRPr="00CB251C">
        <w:t>).</w:t>
      </w:r>
    </w:p>
  </w:footnote>
  <w:footnote w:id="309">
    <w:p w:rsidR="006E5ECF" w:rsidRPr="08A546B0" w:rsidRDefault="006E5ECF" w:rsidP="08163013">
      <w:pPr>
        <w:pStyle w:val="Textpoznpodarou"/>
      </w:pPr>
      <w:r>
        <w:rPr>
          <w:rStyle w:val="Znakapoznpodarou"/>
        </w:rPr>
        <w:footnoteRef/>
      </w:r>
      <w:r>
        <w:t xml:space="preserve"> </w:t>
      </w:r>
      <w:r>
        <w:rPr>
          <w:lang w:val="cs-CZ"/>
        </w:rPr>
        <w:t>„</w:t>
      </w:r>
      <w:r w:rsidRPr="083512C0">
        <w:rPr>
          <w:lang w:val="cs-CZ"/>
        </w:rPr>
        <w:t>Respondeo. Dicendum quod quidam dixerunt creationem aliquid esse in rerum natura medium inter creatorem et creaturam. Et quia medium neutrum extremorum est, ideo sequebatur quod creatio neque esset creator neque creatura. Sed hoc a magistris erroneum est iudicatum, cum omnis res quocumque modo existens non habeat esse n</w:t>
      </w:r>
      <w:r>
        <w:rPr>
          <w:lang w:val="cs-CZ"/>
        </w:rPr>
        <w:t xml:space="preserve">isi a Deo, et sic est creatura.“ </w:t>
      </w:r>
      <w:r w:rsidRPr="00273106">
        <w:t>(</w:t>
      </w:r>
      <w:r w:rsidRPr="08914E08">
        <w:rPr>
          <w:i/>
          <w:lang w:val="cs-CZ"/>
        </w:rPr>
        <w:t>Questiones disputatae</w:t>
      </w:r>
      <w:r>
        <w:rPr>
          <w:lang w:val="cs-CZ"/>
        </w:rPr>
        <w:t xml:space="preserve"> </w:t>
      </w:r>
      <w:r>
        <w:rPr>
          <w:i/>
          <w:iCs/>
          <w:lang w:val="cs-CZ"/>
        </w:rPr>
        <w:t>D</w:t>
      </w:r>
      <w:r w:rsidRPr="00273106">
        <w:rPr>
          <w:i/>
          <w:iCs/>
        </w:rPr>
        <w:t>e potentia</w:t>
      </w:r>
      <w:r w:rsidRPr="00273106">
        <w:rPr>
          <w:iCs/>
        </w:rPr>
        <w:t>, q. 3, a. 3, resp.</w:t>
      </w:r>
      <w:r>
        <w:rPr>
          <w:iCs/>
          <w:lang w:val="cs-CZ"/>
        </w:rPr>
        <w:t>, ed. Marietti, p. 43</w:t>
      </w:r>
      <w:r>
        <w:rPr>
          <w:i/>
          <w:iCs/>
        </w:rPr>
        <w:fldChar w:fldCharType="begin"/>
      </w:r>
      <w:r>
        <w:instrText xml:space="preserve"> XE "Akvinský:</w:instrText>
      </w:r>
      <w:r w:rsidRPr="00815697">
        <w:rPr>
          <w:i/>
          <w:iCs/>
        </w:rPr>
        <w:instrText>De potentia</w:instrText>
      </w:r>
      <w:r>
        <w:rPr>
          <w:iCs/>
          <w:lang w:val="cs-CZ"/>
        </w:rPr>
        <w:instrText xml:space="preserve"> 43</w:instrText>
      </w:r>
      <w:r>
        <w:instrText xml:space="preserve">" </w:instrText>
      </w:r>
      <w:r>
        <w:rPr>
          <w:i/>
          <w:iCs/>
        </w:rPr>
        <w:fldChar w:fldCharType="end"/>
      </w:r>
      <w:r w:rsidRPr="00273106">
        <w:t>)</w:t>
      </w:r>
    </w:p>
  </w:footnote>
  <w:footnote w:id="310">
    <w:p w:rsidR="006E5ECF" w:rsidRPr="00C228B4" w:rsidRDefault="006E5ECF" w:rsidP="08163013">
      <w:pPr>
        <w:pStyle w:val="Textpoznpodarou"/>
      </w:pPr>
      <w:r>
        <w:rPr>
          <w:rStyle w:val="Znakapoznpodarou"/>
        </w:rPr>
        <w:footnoteRef/>
      </w:r>
      <w:r>
        <w:t xml:space="preserve"> </w:t>
      </w:r>
      <w:r w:rsidRPr="00BE1F05">
        <w:t>„Actionem dico non quae in aliquod patiens transeat: quia in Deo nihil potest esse patiens, cum non sit ibi materia; ad id autem quod est extra Deum, non est in Deo realis relatio, ut ostensum est. Relinquitur ergo quod consequatur relatio realis in Deo actionem manentem in agente: cuiusmodi actiones sunt intelligere et velle in Deo.“</w:t>
      </w:r>
      <w:r>
        <w:t xml:space="preserve"> (</w:t>
      </w:r>
      <w:r w:rsidRPr="08914E08">
        <w:rPr>
          <w:i/>
          <w:lang w:val="cs-CZ"/>
        </w:rPr>
        <w:t>Questiones disputatae</w:t>
      </w:r>
      <w:r>
        <w:rPr>
          <w:lang w:val="cs-CZ"/>
        </w:rPr>
        <w:t xml:space="preserve"> </w:t>
      </w:r>
      <w:r>
        <w:rPr>
          <w:i/>
          <w:iCs/>
          <w:lang w:val="cs-CZ"/>
        </w:rPr>
        <w:t>D</w:t>
      </w:r>
      <w:r w:rsidRPr="00273106">
        <w:rPr>
          <w:i/>
          <w:iCs/>
        </w:rPr>
        <w:t>e potentia</w:t>
      </w:r>
      <w:r w:rsidRPr="00BE1F05">
        <w:t>, q. 8, a. 1, resp.</w:t>
      </w:r>
      <w:r>
        <w:rPr>
          <w:lang w:val="cs-CZ"/>
        </w:rPr>
        <w:t xml:space="preserve">; </w:t>
      </w:r>
      <w:r>
        <w:rPr>
          <w:iCs/>
          <w:lang w:val="cs-CZ"/>
        </w:rPr>
        <w:t>ed. Marietti, p. 214</w:t>
      </w:r>
      <w:r>
        <w:rPr>
          <w:i/>
        </w:rPr>
        <w:fldChar w:fldCharType="begin"/>
      </w:r>
      <w:r>
        <w:instrText xml:space="preserve"> XE "</w:instrText>
      </w:r>
      <w:r>
        <w:rPr>
          <w:lang w:val="cs-CZ"/>
        </w:rPr>
        <w:instrText>Akvinský:</w:instrText>
      </w:r>
      <w:r w:rsidRPr="00995DF0">
        <w:rPr>
          <w:i/>
          <w:lang w:val="cs-CZ"/>
        </w:rPr>
        <w:instrText>Quaestiones disputatae De potentia</w:instrText>
      </w:r>
      <w:r>
        <w:rPr>
          <w:i/>
          <w:lang w:val="cs-CZ"/>
        </w:rPr>
        <w:instrText xml:space="preserve"> </w:instrText>
      </w:r>
      <w:r>
        <w:rPr>
          <w:lang w:val="cs-CZ"/>
        </w:rPr>
        <w:instrText>214</w:instrText>
      </w:r>
      <w:r>
        <w:instrText xml:space="preserve">" </w:instrText>
      </w:r>
      <w:r>
        <w:rPr>
          <w:i/>
        </w:rPr>
        <w:fldChar w:fldCharType="end"/>
      </w:r>
      <w:r>
        <w:t>)</w:t>
      </w:r>
    </w:p>
  </w:footnote>
  <w:footnote w:id="311">
    <w:p w:rsidR="006E5ECF" w:rsidRPr="08531E1A" w:rsidRDefault="006E5ECF" w:rsidP="08163013">
      <w:pPr>
        <w:pStyle w:val="Textpoznpodarou"/>
        <w:rPr>
          <w:lang w:val="cs-CZ"/>
        </w:rPr>
      </w:pPr>
      <w:r>
        <w:rPr>
          <w:rStyle w:val="Znakapoznpodarou"/>
        </w:rPr>
        <w:footnoteRef/>
      </w:r>
      <w:r>
        <w:t xml:space="preserve"> „Sciendum est ergo, quod cum realis relatio intelligi non possit, nisi consequens quantitatem vel actionem seu passionem,</w:t>
      </w:r>
      <w:r>
        <w:rPr>
          <w:lang w:val="cs-CZ"/>
        </w:rPr>
        <w:t xml:space="preserve"> </w:t>
      </w:r>
      <w:r>
        <w:t>oportet quod aliquo istorum modorum ponamus in Deo relationem esse.“ (</w:t>
      </w:r>
      <w:r>
        <w:rPr>
          <w:i/>
          <w:noProof/>
        </w:rPr>
        <w:t xml:space="preserve">Quaestiones disputatae </w:t>
      </w:r>
      <w:r>
        <w:rPr>
          <w:i/>
          <w:noProof/>
          <w:lang w:val="cs-CZ"/>
        </w:rPr>
        <w:t>D</w:t>
      </w:r>
      <w:r w:rsidRPr="00273106">
        <w:rPr>
          <w:i/>
          <w:noProof/>
        </w:rPr>
        <w:t>e potentia</w:t>
      </w:r>
      <w:r>
        <w:t>, q. 8, a. 1</w:t>
      </w:r>
      <w:r>
        <w:rPr>
          <w:lang w:val="cs-CZ"/>
        </w:rPr>
        <w:t>, resp.</w:t>
      </w:r>
      <w:r>
        <w:t xml:space="preserve">; </w:t>
      </w:r>
      <w:r>
        <w:rPr>
          <w:lang w:val="cs-CZ"/>
        </w:rPr>
        <w:t xml:space="preserve">ed. Marietti, </w:t>
      </w:r>
      <w:r>
        <w:rPr>
          <w:iCs/>
          <w:lang w:val="cs-CZ"/>
        </w:rPr>
        <w:t>p. 214</w:t>
      </w:r>
      <w:r>
        <w:rPr>
          <w:i/>
        </w:rPr>
        <w:fldChar w:fldCharType="begin"/>
      </w:r>
      <w:r>
        <w:instrText xml:space="preserve"> XE "</w:instrText>
      </w:r>
      <w:r>
        <w:rPr>
          <w:lang w:val="cs-CZ"/>
        </w:rPr>
        <w:instrText>Akvinský:</w:instrText>
      </w:r>
      <w:r w:rsidRPr="00995DF0">
        <w:rPr>
          <w:i/>
          <w:lang w:val="cs-CZ"/>
        </w:rPr>
        <w:instrText>Quaestiones disputatae De potentia</w:instrText>
      </w:r>
      <w:r>
        <w:rPr>
          <w:i/>
          <w:lang w:val="cs-CZ"/>
        </w:rPr>
        <w:instrText xml:space="preserve"> </w:instrText>
      </w:r>
      <w:r>
        <w:rPr>
          <w:lang w:val="cs-CZ"/>
        </w:rPr>
        <w:instrText>214</w:instrText>
      </w:r>
      <w:r>
        <w:instrText xml:space="preserve">" </w:instrText>
      </w:r>
      <w:r>
        <w:rPr>
          <w:i/>
        </w:rPr>
        <w:fldChar w:fldCharType="end"/>
      </w:r>
      <w:r>
        <w:t>)</w:t>
      </w:r>
    </w:p>
  </w:footnote>
  <w:footnote w:id="312">
    <w:p w:rsidR="006E5ECF" w:rsidRPr="00CE52ED" w:rsidRDefault="006E5ECF" w:rsidP="08163013">
      <w:pPr>
        <w:pStyle w:val="Textpoznpodarou"/>
        <w:rPr>
          <w:lang w:val="cs-CZ"/>
        </w:rPr>
      </w:pPr>
      <w:r>
        <w:rPr>
          <w:rStyle w:val="Znakapoznpodarou"/>
        </w:rPr>
        <w:footnoteRef/>
      </w:r>
      <w:r>
        <w:t xml:space="preserve"> </w:t>
      </w:r>
      <w:r w:rsidRPr="00273106">
        <w:rPr>
          <w:noProof/>
        </w:rPr>
        <w:t>„Intelligens autem in intelligendo ad quatuor potest habere ordinem: scilicet ad rem quae intellig</w:t>
      </w:r>
      <w:r>
        <w:rPr>
          <w:noProof/>
        </w:rPr>
        <w:t>itur, ad speciem intelligibilem</w:t>
      </w:r>
      <w:r>
        <w:rPr>
          <w:noProof/>
          <w:lang w:val="cs-CZ"/>
        </w:rPr>
        <w:t xml:space="preserve"> </w:t>
      </w:r>
      <w:r w:rsidRPr="00273106">
        <w:rPr>
          <w:noProof/>
        </w:rPr>
        <w:t>qua fit intellectus in actu, ad suum intelligere, et ad conceptionem intellectus.“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0273106">
        <w:rPr>
          <w:noProof/>
        </w:rPr>
        <w:t>)</w:t>
      </w:r>
    </w:p>
  </w:footnote>
  <w:footnote w:id="313">
    <w:p w:rsidR="006E5ECF" w:rsidRPr="088A128B" w:rsidRDefault="006E5ECF" w:rsidP="08163013">
      <w:pPr>
        <w:pStyle w:val="Textpoznpodarou"/>
        <w:rPr>
          <w:lang w:val="cs-CZ"/>
        </w:rPr>
      </w:pPr>
      <w:r>
        <w:rPr>
          <w:rStyle w:val="Znakapoznpodarou"/>
        </w:rPr>
        <w:footnoteRef/>
      </w:r>
      <w:r>
        <w:t xml:space="preserve"> </w:t>
      </w:r>
      <w:r w:rsidRPr="00273106">
        <w:rPr>
          <w:noProof/>
        </w:rPr>
        <w:t>„Quae quidem conceptio a tribus praedictis differt. A re quidem intellecta, quia res intellecta est interdum extra intellectum, conceptio autem intellectus non est nisi in intellectu; et iterum conceptio intellectus ordinatur ad rem intellectam sicut ad finem: propter hoc enim intellectus conceptionem rei in se format ut rem intellectam cognoscat.“ (</w:t>
      </w:r>
      <w:r w:rsidRPr="00273106">
        <w:rPr>
          <w:i/>
          <w:noProof/>
        </w:rPr>
        <w:t>Quaestiones d</w:t>
      </w:r>
      <w:r>
        <w:rPr>
          <w:i/>
          <w:noProof/>
        </w:rPr>
        <w:t xml:space="preserve">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4">
    <w:p w:rsidR="006E5ECF" w:rsidRPr="00453E9F" w:rsidRDefault="006E5ECF" w:rsidP="08163013">
      <w:pPr>
        <w:pStyle w:val="Textpoznpodarou"/>
        <w:rPr>
          <w:lang w:val="cs-CZ"/>
        </w:rPr>
      </w:pPr>
      <w:r>
        <w:rPr>
          <w:rStyle w:val="Znakapoznpodarou"/>
        </w:rPr>
        <w:footnoteRef/>
      </w:r>
      <w:r>
        <w:t xml:space="preserve"> </w:t>
      </w:r>
      <w:r w:rsidRPr="00273106">
        <w:rPr>
          <w:noProof/>
        </w:rPr>
        <w:t>„Differt autem a specie intelligibili: nam species intelligibilis, qua fit intellectus in actu, consideratur ut principium actionis intellectus, cum omne agens agat secundum quod est in actu; actu autem fit per aliquam formam, quam oportet esse actionis principium.“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5">
    <w:p w:rsidR="006E5ECF" w:rsidRPr="004C60B5" w:rsidRDefault="006E5ECF" w:rsidP="08163013">
      <w:pPr>
        <w:pStyle w:val="Textpoznpodarou"/>
        <w:rPr>
          <w:lang w:val="cs-CZ"/>
        </w:rPr>
      </w:pPr>
      <w:r>
        <w:rPr>
          <w:rStyle w:val="Znakapoznpodarou"/>
        </w:rPr>
        <w:footnoteRef/>
      </w:r>
      <w:r>
        <w:rPr>
          <w:lang w:val="cs-CZ"/>
        </w:rPr>
        <w:t xml:space="preserve"> </w:t>
      </w:r>
      <w:r>
        <w:t>„</w:t>
      </w:r>
      <w:r w:rsidRPr="00194EAE">
        <w:t xml:space="preserve">lpsum igitur intellectuale </w:t>
      </w:r>
      <w:r>
        <w:t>principium</w:t>
      </w:r>
      <w:r w:rsidRPr="00194EAE">
        <w:t xml:space="preserve">, </w:t>
      </w:r>
      <w:r w:rsidRPr="00194EAE">
        <w:rPr>
          <w:szCs w:val="23"/>
        </w:rPr>
        <w:t xml:space="preserve">quod </w:t>
      </w:r>
      <w:r w:rsidRPr="00194EAE">
        <w:t xml:space="preserve">dicitur mens </w:t>
      </w:r>
      <w:r w:rsidRPr="00194EAE">
        <w:rPr>
          <w:szCs w:val="23"/>
        </w:rPr>
        <w:t xml:space="preserve">vel </w:t>
      </w:r>
      <w:r w:rsidRPr="00194EAE">
        <w:t xml:space="preserve">intellectus, habet operationem per </w:t>
      </w:r>
      <w:r w:rsidRPr="00194EAE">
        <w:rPr>
          <w:szCs w:val="23"/>
        </w:rPr>
        <w:t xml:space="preserve">se, </w:t>
      </w:r>
      <w:r w:rsidRPr="00194EAE">
        <w:t xml:space="preserve">cui non communicat corpus. Nihil </w:t>
      </w:r>
      <w:r w:rsidRPr="00194EAE">
        <w:rPr>
          <w:szCs w:val="23"/>
        </w:rPr>
        <w:t xml:space="preserve">autem </w:t>
      </w:r>
      <w:r w:rsidRPr="00194EAE">
        <w:t>potest per se operari, nisi quod per</w:t>
      </w:r>
      <w:r>
        <w:rPr>
          <w:lang w:val="cs-CZ"/>
        </w:rPr>
        <w:t xml:space="preserve"> </w:t>
      </w:r>
      <w:r w:rsidRPr="00194EAE">
        <w:t xml:space="preserve">se subsistit. Non enim est operari nisi </w:t>
      </w:r>
      <w:r w:rsidRPr="00194EAE">
        <w:rPr>
          <w:szCs w:val="23"/>
        </w:rPr>
        <w:t xml:space="preserve">entis </w:t>
      </w:r>
      <w:r w:rsidRPr="00194EAE">
        <w:t xml:space="preserve">in actu; </w:t>
      </w:r>
      <w:r w:rsidRPr="00194EAE">
        <w:rPr>
          <w:szCs w:val="27"/>
        </w:rPr>
        <w:t xml:space="preserve">unde </w:t>
      </w:r>
      <w:r w:rsidRPr="00194EAE">
        <w:rPr>
          <w:szCs w:val="24"/>
        </w:rPr>
        <w:t xml:space="preserve">eo </w:t>
      </w:r>
      <w:r w:rsidRPr="00194EAE">
        <w:t>modo aliquid operatur, quo est.“</w:t>
      </w:r>
      <w:r>
        <w:rPr>
          <w:lang w:val="cs-CZ"/>
        </w:rPr>
        <w:t xml:space="preserve"> (</w:t>
      </w:r>
      <w:r>
        <w:t xml:space="preserve">ST </w:t>
      </w:r>
      <w:r>
        <w:rPr>
          <w:lang w:val="cs-CZ"/>
        </w:rPr>
        <w:t xml:space="preserve">I, q. </w:t>
      </w:r>
      <w:r w:rsidRPr="00194EAE">
        <w:t>75</w:t>
      </w:r>
      <w:r>
        <w:rPr>
          <w:lang w:val="cs-CZ"/>
        </w:rPr>
        <w:t>, a.</w:t>
      </w:r>
      <w:r w:rsidRPr="00194EAE">
        <w:t>2</w:t>
      </w:r>
      <w:r>
        <w:rPr>
          <w:lang w:val="cs-CZ"/>
        </w:rPr>
        <w:t>, s.</w:t>
      </w:r>
      <w:r>
        <w:t>c</w:t>
      </w:r>
      <w:r>
        <w:rPr>
          <w:lang w:val="cs-CZ"/>
        </w:rPr>
        <w:t>.</w:t>
      </w:r>
      <w:r>
        <w:rPr>
          <w:rStyle w:val="ref"/>
          <w:rFonts w:eastAsia="Times"/>
          <w:lang w:val="cs-CZ"/>
        </w:rPr>
        <w:t>; ed. Leonina 5, 196</w:t>
      </w:r>
      <w:r>
        <w:rPr>
          <w:i/>
        </w:rPr>
        <w:fldChar w:fldCharType="begin"/>
      </w:r>
      <w:r>
        <w:instrText xml:space="preserve"> XE "</w:instrText>
      </w:r>
      <w:r>
        <w:rPr>
          <w:lang w:val="cs-CZ"/>
        </w:rPr>
        <w:instrText>Akvinský:ST I.75.2</w:instrText>
      </w:r>
      <w:r>
        <w:instrText xml:space="preserve">" </w:instrText>
      </w:r>
      <w:r>
        <w:rPr>
          <w:i/>
        </w:rPr>
        <w:fldChar w:fldCharType="end"/>
      </w:r>
      <w:r>
        <w:rPr>
          <w:lang w:val="cs-CZ"/>
        </w:rPr>
        <w:t>)</w:t>
      </w:r>
    </w:p>
  </w:footnote>
  <w:footnote w:id="316">
    <w:p w:rsidR="006E5ECF" w:rsidRPr="005328C4" w:rsidRDefault="006E5ECF" w:rsidP="08163013">
      <w:pPr>
        <w:pStyle w:val="Textpoznpodarou"/>
        <w:rPr>
          <w:lang w:val="cs-CZ"/>
        </w:rPr>
      </w:pPr>
      <w:r>
        <w:rPr>
          <w:rStyle w:val="Znakapoznpodarou"/>
        </w:rPr>
        <w:footnoteRef/>
      </w:r>
      <w:r>
        <w:t xml:space="preserve"> </w:t>
      </w:r>
      <w:r w:rsidRPr="00273106">
        <w:rPr>
          <w:noProof/>
        </w:rPr>
        <w:t>„Differt autem ab actione intellectus: quia praedicta conceptio consideratur ut terminus actionis, et quasi quoddam per ipsam constitutum. Intellectus enim sua actione format rei definitionem, vel etiam propositionem affirmativam seu negativam.“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7">
    <w:p w:rsidR="006E5ECF" w:rsidRPr="00E34131" w:rsidRDefault="006E5ECF" w:rsidP="08163013">
      <w:pPr>
        <w:pStyle w:val="Textpoznpodarou"/>
        <w:rPr>
          <w:lang w:val="cs-CZ"/>
        </w:rPr>
      </w:pPr>
      <w:r>
        <w:rPr>
          <w:rStyle w:val="Znakapoznpodarou"/>
        </w:rPr>
        <w:footnoteRef/>
      </w:r>
      <w:r>
        <w:t xml:space="preserve"> </w:t>
      </w:r>
      <w:r w:rsidRPr="00273106">
        <w:rPr>
          <w:noProof/>
        </w:rPr>
        <w:t>„Haec autem conceptio intellectus in nobis proprie verbum dicitur: hoc enim est quod verbo exteriori significatur: vox enim exterior neque significat ipsum intellectum, neque speciem intelligibilem, neque actum intellectus, sed intellectus conceptionem qua mediante refertur ad rem.“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8">
    <w:p w:rsidR="006E5ECF" w:rsidRPr="005B228D" w:rsidRDefault="006E5ECF" w:rsidP="08163013">
      <w:pPr>
        <w:pStyle w:val="Textpoznpodarou"/>
        <w:rPr>
          <w:lang w:val="cs-CZ"/>
        </w:rPr>
      </w:pPr>
      <w:r>
        <w:rPr>
          <w:rStyle w:val="Znakapoznpodarou"/>
        </w:rPr>
        <w:footnoteRef/>
      </w:r>
      <w:r>
        <w:t xml:space="preserve"> </w:t>
      </w:r>
      <w:r w:rsidRPr="00273106">
        <w:rPr>
          <w:noProof/>
        </w:rPr>
        <w:t xml:space="preserve">„Huiusmodi ergo conceptio, sive verbum, qua intellectus noster intelligit rem aliam a se, ab alio exoritur, et aliud repraesentat. Oritur quidem ab intellectu per suum actum; est vero similitudo rei intellectae. Cum vero intellectus seipsum intelligit, verbum praedictum, sive </w:t>
      </w:r>
      <w:r w:rsidRPr="00273106">
        <w:rPr>
          <w:bCs/>
          <w:noProof/>
        </w:rPr>
        <w:t>conceptio</w:t>
      </w:r>
      <w:r w:rsidRPr="00273106">
        <w:rPr>
          <w:noProof/>
        </w:rPr>
        <w:t>, eiusdem est propago et similitudo, scilicet intellectus seipsum intelligentis.“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19">
    <w:p w:rsidR="006E5ECF" w:rsidRPr="00F60078" w:rsidRDefault="006E5ECF" w:rsidP="08163013">
      <w:pPr>
        <w:pStyle w:val="Textpoznpodarou"/>
        <w:rPr>
          <w:lang w:val="cs-CZ"/>
        </w:rPr>
      </w:pPr>
      <w:r>
        <w:rPr>
          <w:rStyle w:val="Znakapoznpodarou"/>
        </w:rPr>
        <w:footnoteRef/>
      </w:r>
      <w:r>
        <w:t xml:space="preserve"> </w:t>
      </w:r>
      <w:r w:rsidRPr="00273106">
        <w:rPr>
          <w:noProof/>
        </w:rPr>
        <w:t>„Et hoc ideo contingit, quia effectus similatur causae secundum suam formam: forma autem intellectus est res intellecta. Et ideo verbum quod oritur ab intellectu, est similitudo rei intellectae, sive sit idem quod intellectus, sive aliud.“ (</w:t>
      </w:r>
      <w:r>
        <w:rPr>
          <w:i/>
          <w:noProof/>
        </w:rPr>
        <w:t xml:space="preserve">Quaestiones disputatae </w:t>
      </w:r>
      <w:r>
        <w:rPr>
          <w:i/>
          <w:noProof/>
          <w:lang w:val="cs-CZ"/>
        </w:rPr>
        <w:t>D</w:t>
      </w:r>
      <w:r w:rsidRPr="00273106">
        <w:rPr>
          <w:i/>
          <w:noProof/>
        </w:rPr>
        <w:t>e potentia</w:t>
      </w:r>
      <w:r w:rsidRPr="00273106">
        <w:rPr>
          <w:noProof/>
        </w:rPr>
        <w:t xml:space="preserve">, </w:t>
      </w:r>
      <w:r w:rsidRPr="00273106">
        <w:rPr>
          <w:rStyle w:val="ref"/>
          <w:rFonts w:eastAsia="Times"/>
          <w:lang w:val="cs-CZ"/>
        </w:rPr>
        <w:t>q. 8, a. 1, resp.</w:t>
      </w:r>
      <w:r>
        <w:rPr>
          <w:rStyle w:val="ref"/>
          <w:rFonts w:eastAsia="Times"/>
          <w:lang w:val="cs-CZ"/>
        </w:rPr>
        <w:t>; ed. Marietti, p. 215</w:t>
      </w:r>
      <w:r>
        <w:rPr>
          <w:i/>
        </w:rPr>
        <w:fldChar w:fldCharType="begin"/>
      </w:r>
      <w:r>
        <w:instrText xml:space="preserve"> XE "</w:instrText>
      </w:r>
      <w:r>
        <w:rPr>
          <w:lang w:val="cs-CZ"/>
        </w:rPr>
        <w:instrText>Akvinský:</w:instrText>
      </w:r>
      <w:r w:rsidRPr="00995DF0">
        <w:rPr>
          <w:i/>
          <w:lang w:val="cs-CZ"/>
        </w:rPr>
        <w:instrText>Quaestiones disputatae De potentia</w:instrText>
      </w:r>
      <w:r>
        <w:rPr>
          <w:lang w:val="cs-CZ"/>
        </w:rPr>
        <w:instrText xml:space="preserve"> 215</w:instrText>
      </w:r>
      <w:r>
        <w:instrText xml:space="preserve">" </w:instrText>
      </w:r>
      <w:r>
        <w:rPr>
          <w:i/>
        </w:rPr>
        <w:fldChar w:fldCharType="end"/>
      </w:r>
      <w:r w:rsidRPr="088A128B">
        <w:rPr>
          <w:lang w:val="cs-CZ"/>
        </w:rPr>
        <w:t>)</w:t>
      </w:r>
    </w:p>
  </w:footnote>
  <w:footnote w:id="320">
    <w:p w:rsidR="006E5ECF" w:rsidRPr="00B27D6E" w:rsidRDefault="006E5ECF" w:rsidP="08163013">
      <w:pPr>
        <w:pStyle w:val="Textpoznpodarou"/>
        <w:rPr>
          <w:noProof/>
          <w:lang w:val="cs-CZ"/>
        </w:rPr>
      </w:pPr>
      <w:r>
        <w:rPr>
          <w:rStyle w:val="Znakapoznpodarou"/>
        </w:rPr>
        <w:footnoteRef/>
      </w:r>
      <w:r>
        <w:t xml:space="preserve"> </w:t>
      </w:r>
      <w:r w:rsidRPr="00273106">
        <w:rPr>
          <w:noProof/>
        </w:rPr>
        <w:t>„Quantum igitur ad actualem cognitionem</w:t>
      </w:r>
      <w:r w:rsidRPr="00273106">
        <w:rPr>
          <w:b/>
          <w:bCs/>
          <w:noProof/>
        </w:rPr>
        <w:t>,</w:t>
      </w:r>
      <w:r w:rsidRPr="00273106">
        <w:rPr>
          <w:noProof/>
        </w:rPr>
        <w:t xml:space="preserve"> qua aliquis se in actu considerat animam habere, sic dico, quod anima cognoscitur per actus suos. In hoc enim aliquis percipit se animam habere, et vivere, et esse, quod percipit se sentire et intelligere, et alia huiusmodi vitae opera exercere; </w:t>
      </w:r>
      <w:r w:rsidRPr="00273106">
        <w:rPr>
          <w:rStyle w:val="aur"/>
          <w:noProof/>
          <w:lang w:val="cs-CZ"/>
        </w:rPr>
        <w:t>unde</w:t>
      </w:r>
      <w:r w:rsidRPr="00273106">
        <w:rPr>
          <w:noProof/>
        </w:rPr>
        <w:t xml:space="preserve"> </w:t>
      </w:r>
      <w:r w:rsidRPr="00273106">
        <w:rPr>
          <w:rStyle w:val="aur"/>
          <w:noProof/>
          <w:lang w:val="cs-CZ"/>
        </w:rPr>
        <w:t>dicit</w:t>
      </w:r>
      <w:r w:rsidRPr="00273106">
        <w:rPr>
          <w:noProof/>
        </w:rPr>
        <w:t xml:space="preserve"> </w:t>
      </w:r>
      <w:r w:rsidRPr="00273106">
        <w:rPr>
          <w:rStyle w:val="aur"/>
          <w:noProof/>
          <w:lang w:val="cs-CZ"/>
        </w:rPr>
        <w:t>philosophus</w:t>
      </w:r>
      <w:r w:rsidRPr="00273106">
        <w:rPr>
          <w:noProof/>
        </w:rPr>
        <w:t xml:space="preserve"> </w:t>
      </w:r>
      <w:r w:rsidRPr="00273106">
        <w:rPr>
          <w:rStyle w:val="aur"/>
          <w:noProof/>
          <w:lang w:val="cs-CZ"/>
        </w:rPr>
        <w:t>in</w:t>
      </w:r>
      <w:r w:rsidRPr="00273106">
        <w:rPr>
          <w:noProof/>
        </w:rPr>
        <w:t xml:space="preserve"> </w:t>
      </w:r>
      <w:r w:rsidRPr="00273106">
        <w:rPr>
          <w:rStyle w:val="aur"/>
          <w:noProof/>
          <w:lang w:val="cs-CZ"/>
        </w:rPr>
        <w:t>IX</w:t>
      </w:r>
      <w:r w:rsidRPr="00273106">
        <w:rPr>
          <w:noProof/>
        </w:rPr>
        <w:t xml:space="preserve"> </w:t>
      </w:r>
      <w:r w:rsidRPr="00273106">
        <w:rPr>
          <w:rStyle w:val="aur"/>
          <w:i/>
          <w:noProof/>
          <w:lang w:val="cs-CZ"/>
        </w:rPr>
        <w:t>Ethicorum</w:t>
      </w:r>
      <w:r w:rsidRPr="00273106">
        <w:rPr>
          <w:rStyle w:val="aur"/>
          <w:noProof/>
          <w:lang w:val="cs-CZ"/>
        </w:rPr>
        <w:t>:</w:t>
      </w:r>
      <w:r w:rsidRPr="00273106">
        <w:rPr>
          <w:noProof/>
        </w:rPr>
        <w:t xml:space="preserve"> </w:t>
      </w:r>
      <w:r>
        <w:rPr>
          <w:noProof/>
        </w:rPr>
        <w:t>«</w:t>
      </w:r>
      <w:r>
        <w:rPr>
          <w:noProof/>
          <w:lang w:val="cs-CZ"/>
        </w:rPr>
        <w:t>S</w:t>
      </w:r>
      <w:r w:rsidRPr="00273106">
        <w:rPr>
          <w:rStyle w:val="aul"/>
          <w:noProof/>
          <w:lang w:val="cs-CZ"/>
        </w:rPr>
        <w:t>entimus</w:t>
      </w:r>
      <w:r w:rsidRPr="00273106">
        <w:rPr>
          <w:noProof/>
        </w:rPr>
        <w:t xml:space="preserve"> </w:t>
      </w:r>
      <w:r w:rsidRPr="00273106">
        <w:rPr>
          <w:rStyle w:val="aul"/>
          <w:noProof/>
          <w:lang w:val="cs-CZ"/>
        </w:rPr>
        <w:t>autem</w:t>
      </w:r>
      <w:r w:rsidRPr="00273106">
        <w:rPr>
          <w:noProof/>
        </w:rPr>
        <w:t xml:space="preserve"> </w:t>
      </w:r>
      <w:r w:rsidRPr="00273106">
        <w:rPr>
          <w:rStyle w:val="aul"/>
          <w:noProof/>
          <w:lang w:val="cs-CZ"/>
        </w:rPr>
        <w:t>quoniam</w:t>
      </w:r>
      <w:r w:rsidRPr="00273106">
        <w:rPr>
          <w:noProof/>
        </w:rPr>
        <w:t xml:space="preserve"> </w:t>
      </w:r>
      <w:r w:rsidRPr="00273106">
        <w:rPr>
          <w:rStyle w:val="aul"/>
          <w:noProof/>
          <w:lang w:val="cs-CZ"/>
        </w:rPr>
        <w:t>sentimus;</w:t>
      </w:r>
      <w:r w:rsidRPr="00273106">
        <w:rPr>
          <w:noProof/>
        </w:rPr>
        <w:t xml:space="preserve"> </w:t>
      </w:r>
      <w:r w:rsidRPr="00273106">
        <w:rPr>
          <w:rStyle w:val="aul"/>
          <w:noProof/>
          <w:lang w:val="cs-CZ"/>
        </w:rPr>
        <w:t>et</w:t>
      </w:r>
      <w:r w:rsidRPr="00273106">
        <w:rPr>
          <w:noProof/>
        </w:rPr>
        <w:t xml:space="preserve"> </w:t>
      </w:r>
      <w:r w:rsidRPr="00273106">
        <w:rPr>
          <w:rStyle w:val="aul"/>
          <w:noProof/>
          <w:lang w:val="cs-CZ"/>
        </w:rPr>
        <w:t>intelligimus</w:t>
      </w:r>
      <w:r w:rsidRPr="00273106">
        <w:rPr>
          <w:noProof/>
        </w:rPr>
        <w:t xml:space="preserve"> </w:t>
      </w:r>
      <w:r w:rsidRPr="00273106">
        <w:rPr>
          <w:rStyle w:val="aul"/>
          <w:noProof/>
          <w:lang w:val="cs-CZ"/>
        </w:rPr>
        <w:t>quoniam</w:t>
      </w:r>
      <w:r w:rsidRPr="00273106">
        <w:rPr>
          <w:noProof/>
        </w:rPr>
        <w:t xml:space="preserve"> </w:t>
      </w:r>
      <w:r w:rsidRPr="00273106">
        <w:rPr>
          <w:rStyle w:val="aul"/>
          <w:noProof/>
          <w:lang w:val="cs-CZ"/>
        </w:rPr>
        <w:t>intelligimus;</w:t>
      </w:r>
      <w:r w:rsidRPr="00273106">
        <w:rPr>
          <w:noProof/>
        </w:rPr>
        <w:t xml:space="preserve"> </w:t>
      </w:r>
      <w:r w:rsidRPr="00273106">
        <w:rPr>
          <w:rStyle w:val="aul"/>
          <w:noProof/>
          <w:lang w:val="cs-CZ"/>
        </w:rPr>
        <w:t>et</w:t>
      </w:r>
      <w:r w:rsidRPr="00273106">
        <w:rPr>
          <w:noProof/>
        </w:rPr>
        <w:t xml:space="preserve"> </w:t>
      </w:r>
      <w:r w:rsidRPr="00273106">
        <w:rPr>
          <w:rStyle w:val="aul"/>
          <w:noProof/>
          <w:lang w:val="cs-CZ"/>
        </w:rPr>
        <w:t>quia</w:t>
      </w:r>
      <w:r w:rsidRPr="00273106">
        <w:rPr>
          <w:noProof/>
        </w:rPr>
        <w:t xml:space="preserve"> </w:t>
      </w:r>
      <w:r w:rsidRPr="00273106">
        <w:rPr>
          <w:rStyle w:val="aul"/>
          <w:noProof/>
          <w:lang w:val="cs-CZ"/>
        </w:rPr>
        <w:t>hoc</w:t>
      </w:r>
      <w:r w:rsidRPr="00273106">
        <w:rPr>
          <w:noProof/>
        </w:rPr>
        <w:t xml:space="preserve"> </w:t>
      </w:r>
      <w:r w:rsidRPr="00273106">
        <w:rPr>
          <w:rStyle w:val="aul"/>
          <w:noProof/>
          <w:lang w:val="cs-CZ"/>
        </w:rPr>
        <w:t>sentimus,</w:t>
      </w:r>
      <w:r w:rsidRPr="00273106">
        <w:rPr>
          <w:noProof/>
        </w:rPr>
        <w:t xml:space="preserve"> </w:t>
      </w:r>
      <w:r w:rsidRPr="00273106">
        <w:rPr>
          <w:rStyle w:val="aul"/>
          <w:noProof/>
          <w:lang w:val="cs-CZ"/>
        </w:rPr>
        <w:t>intelligimus</w:t>
      </w:r>
      <w:r w:rsidRPr="00273106">
        <w:rPr>
          <w:noProof/>
        </w:rPr>
        <w:t xml:space="preserve"> </w:t>
      </w:r>
      <w:r w:rsidRPr="00273106">
        <w:rPr>
          <w:rStyle w:val="aul"/>
          <w:noProof/>
          <w:lang w:val="cs-CZ"/>
        </w:rPr>
        <w:t>quoniam</w:t>
      </w:r>
      <w:r w:rsidRPr="00273106">
        <w:rPr>
          <w:noProof/>
        </w:rPr>
        <w:t xml:space="preserve"> </w:t>
      </w:r>
      <w:r w:rsidRPr="00273106">
        <w:rPr>
          <w:rStyle w:val="aul"/>
          <w:noProof/>
          <w:lang w:val="cs-CZ"/>
        </w:rPr>
        <w:t>sumus</w:t>
      </w:r>
      <w:r>
        <w:rPr>
          <w:rStyle w:val="aul"/>
          <w:noProof/>
          <w:lang w:val="cs-CZ"/>
        </w:rPr>
        <w:t>»</w:t>
      </w:r>
      <w:r w:rsidRPr="00273106">
        <w:rPr>
          <w:rStyle w:val="aul"/>
          <w:noProof/>
          <w:lang w:val="cs-CZ"/>
        </w:rPr>
        <w:t>.“ (</w:t>
      </w:r>
      <w:r>
        <w:rPr>
          <w:i/>
        </w:rPr>
        <w:t xml:space="preserve">Quaestiones disputatae </w:t>
      </w:r>
      <w:r>
        <w:rPr>
          <w:i/>
          <w:lang w:val="cs-CZ"/>
        </w:rPr>
        <w:t>D</w:t>
      </w:r>
      <w:r w:rsidRPr="00F2637A">
        <w:rPr>
          <w:i/>
        </w:rPr>
        <w:t>e veritate</w:t>
      </w:r>
      <w:r w:rsidRPr="00273106">
        <w:rPr>
          <w:rStyle w:val="ref"/>
          <w:rFonts w:eastAsia="Times"/>
          <w:lang w:val="cs-CZ"/>
        </w:rPr>
        <w:t>, q. 10, a. 8, resp.</w:t>
      </w:r>
      <w:r>
        <w:rPr>
          <w:rStyle w:val="ref"/>
          <w:rFonts w:eastAsia="Times"/>
          <w:lang w:val="cs-CZ"/>
        </w:rPr>
        <w:t>; ed. Leonina 22/2, 321.219‒29</w:t>
      </w:r>
      <w:r>
        <w:rPr>
          <w:rStyle w:val="ref"/>
          <w:rFonts w:eastAsia="Times"/>
          <w:lang w:val="cs-CZ"/>
        </w:rPr>
        <w:fldChar w:fldCharType="begin"/>
      </w:r>
      <w:r>
        <w:instrText xml:space="preserve"> XE "</w:instrText>
      </w:r>
      <w:r>
        <w:rPr>
          <w:lang w:val="cs-CZ"/>
        </w:rPr>
        <w:instrText>Akvinský:</w:instrText>
      </w:r>
      <w:r w:rsidRPr="080A2F83">
        <w:rPr>
          <w:i/>
        </w:rPr>
        <w:instrText xml:space="preserve">Quaestiones disputatae </w:instrText>
      </w:r>
      <w:r w:rsidRPr="080A2F83">
        <w:rPr>
          <w:i/>
          <w:lang w:val="cs-CZ"/>
        </w:rPr>
        <w:instrText>D</w:instrText>
      </w:r>
      <w:r w:rsidRPr="080A2F83">
        <w:rPr>
          <w:i/>
        </w:rPr>
        <w:instrText>e veritate</w:instrText>
      </w:r>
      <w:r>
        <w:rPr>
          <w:i/>
          <w:lang w:val="cs-CZ"/>
        </w:rPr>
        <w:instrText xml:space="preserve"> </w:instrText>
      </w:r>
      <w:r w:rsidRPr="080A2F83">
        <w:rPr>
          <w:rStyle w:val="ref"/>
          <w:rFonts w:eastAsia="Times"/>
          <w:lang w:val="cs-CZ"/>
        </w:rPr>
        <w:instrText>321.219‒29</w:instrText>
      </w:r>
      <w:r>
        <w:instrText xml:space="preserve">" </w:instrText>
      </w:r>
      <w:r>
        <w:rPr>
          <w:rStyle w:val="ref"/>
          <w:rFonts w:eastAsia="Times"/>
          <w:lang w:val="cs-CZ"/>
        </w:rPr>
        <w:fldChar w:fldCharType="end"/>
      </w:r>
      <w:r w:rsidRPr="00273106">
        <w:rPr>
          <w:rStyle w:val="aul"/>
          <w:noProof/>
          <w:lang w:val="cs-CZ"/>
        </w:rPr>
        <w:t>)</w:t>
      </w:r>
    </w:p>
  </w:footnote>
  <w:footnote w:id="321">
    <w:p w:rsidR="006E5ECF" w:rsidRPr="009A3AFA" w:rsidRDefault="006E5ECF" w:rsidP="08163013">
      <w:pPr>
        <w:pStyle w:val="Textpoznpodarou"/>
      </w:pPr>
      <w:r>
        <w:rPr>
          <w:rStyle w:val="Znakapoznpodarou"/>
        </w:rPr>
        <w:footnoteRef/>
      </w:r>
      <w:r>
        <w:rPr>
          <w:lang w:val="cs-CZ"/>
        </w:rPr>
        <w:t xml:space="preserve"> </w:t>
      </w:r>
      <w:r w:rsidRPr="008002E2">
        <w:rPr>
          <w:rStyle w:val="TextpoznpodarouChar"/>
          <w:rFonts w:eastAsia="Times"/>
        </w:rPr>
        <w:t xml:space="preserve">„Relinquitur ergo solus modus quem </w:t>
      </w:r>
      <w:r>
        <w:rPr>
          <w:rStyle w:val="TextpoznpodarouChar"/>
          <w:rFonts w:eastAsia="Times"/>
        </w:rPr>
        <w:t>Aristoteles</w:t>
      </w:r>
      <w:r w:rsidRPr="008002E2">
        <w:rPr>
          <w:rStyle w:val="TextpoznpodarouChar"/>
          <w:rFonts w:eastAsia="Times"/>
        </w:rPr>
        <w:t xml:space="preserve"> ponit quod hic homo intelligit, quia principium intellectivum est forma ipsius. Sic ergo ex ipsa operationes intellectus apparet quod intellectivum principium unitur corpori forma."</w:t>
      </w:r>
      <w:r>
        <w:rPr>
          <w:rStyle w:val="TextpoznpodarouChar"/>
          <w:rFonts w:eastAsia="Times"/>
        </w:rPr>
        <w:t xml:space="preserve"> (</w:t>
      </w:r>
      <w:r>
        <w:t>ST</w:t>
      </w:r>
      <w:r>
        <w:rPr>
          <w:lang w:val="cs-CZ"/>
        </w:rPr>
        <w:t xml:space="preserve"> I, q. </w:t>
      </w:r>
      <w:r>
        <w:t>76</w:t>
      </w:r>
      <w:r>
        <w:rPr>
          <w:lang w:val="cs-CZ"/>
        </w:rPr>
        <w:t>, a</w:t>
      </w:r>
      <w:r>
        <w:t>.</w:t>
      </w:r>
      <w:r>
        <w:rPr>
          <w:lang w:val="cs-CZ"/>
        </w:rPr>
        <w:t xml:space="preserve"> </w:t>
      </w:r>
      <w:r>
        <w:t>1</w:t>
      </w:r>
      <w:r>
        <w:rPr>
          <w:lang w:val="cs-CZ"/>
        </w:rPr>
        <w:t xml:space="preserve">, </w:t>
      </w:r>
      <w:r>
        <w:t>s.c.</w:t>
      </w:r>
      <w:r>
        <w:rPr>
          <w:lang w:val="cs-CZ"/>
        </w:rPr>
        <w:t>, ed. Leonina 5, 209</w:t>
      </w:r>
      <w:r>
        <w:rPr>
          <w:lang w:val="cs-CZ"/>
        </w:rPr>
        <w:fldChar w:fldCharType="begin"/>
      </w:r>
      <w:r>
        <w:instrText xml:space="preserve"> XE "</w:instrText>
      </w:r>
      <w:r>
        <w:rPr>
          <w:lang w:val="cs-CZ"/>
        </w:rPr>
        <w:instrText>Akvinský:</w:instrText>
      </w:r>
      <w:r w:rsidRPr="00040EEB">
        <w:instrText>ST</w:instrText>
      </w:r>
      <w:r w:rsidRPr="00040EEB">
        <w:rPr>
          <w:lang w:val="cs-CZ"/>
        </w:rPr>
        <w:instrText xml:space="preserve"> I</w:instrText>
      </w:r>
      <w:r>
        <w:rPr>
          <w:lang w:val="cs-CZ"/>
        </w:rPr>
        <w:instrText>.76.1</w:instrText>
      </w:r>
      <w:r>
        <w:instrText xml:space="preserve">" </w:instrText>
      </w:r>
      <w:r>
        <w:rPr>
          <w:lang w:val="cs-CZ"/>
        </w:rPr>
        <w:fldChar w:fldCharType="end"/>
      </w:r>
      <w:r>
        <w:rPr>
          <w:rStyle w:val="TextpoznpodarouChar"/>
          <w:rFonts w:eastAsia="Times"/>
        </w:rPr>
        <w:t>)</w:t>
      </w:r>
    </w:p>
  </w:footnote>
  <w:footnote w:id="322">
    <w:p w:rsidR="006E5ECF" w:rsidRPr="00C51EF7" w:rsidRDefault="006E5ECF" w:rsidP="08163013">
      <w:pPr>
        <w:pStyle w:val="Textpoznpodarou"/>
        <w:rPr>
          <w:lang w:val="cs-CZ"/>
        </w:rPr>
      </w:pPr>
      <w:r>
        <w:rPr>
          <w:rStyle w:val="Znakapoznpodarou"/>
        </w:rPr>
        <w:footnoteRef/>
      </w:r>
      <w:r>
        <w:t xml:space="preserve"> </w:t>
      </w:r>
      <w:r w:rsidRPr="00273106">
        <w:rPr>
          <w:noProof/>
        </w:rPr>
        <w:t xml:space="preserve">„Homo autem intelligit, et non nisi per intellectum: unde et </w:t>
      </w:r>
      <w:r>
        <w:rPr>
          <w:noProof/>
        </w:rPr>
        <w:t>Aristotel</w:t>
      </w:r>
      <w:r>
        <w:rPr>
          <w:noProof/>
          <w:lang w:val="cs-CZ"/>
        </w:rPr>
        <w:t>e</w:t>
      </w:r>
      <w:r w:rsidRPr="00273106">
        <w:rPr>
          <w:noProof/>
        </w:rPr>
        <w:t>s, inquirens de principio quo intelligimus, tradit nobis naturam intellectus possibilis. Oportet igitur intellectum possibilem formaliter uniri nobis, et non solum per suum obiectum.“ (</w:t>
      </w:r>
      <w:r w:rsidRPr="00273106">
        <w:rPr>
          <w:i/>
          <w:noProof/>
        </w:rPr>
        <w:t xml:space="preserve">Summa </w:t>
      </w:r>
      <w:r>
        <w:rPr>
          <w:rStyle w:val="ref"/>
          <w:rFonts w:eastAsia="Times"/>
          <w:i/>
          <w:lang w:val="cs-CZ"/>
        </w:rPr>
        <w:t>contra G</w:t>
      </w:r>
      <w:r w:rsidRPr="00273106">
        <w:rPr>
          <w:rStyle w:val="ref"/>
          <w:rFonts w:eastAsia="Times"/>
          <w:i/>
          <w:lang w:val="cs-CZ"/>
        </w:rPr>
        <w:t>entiles</w:t>
      </w:r>
      <w:r w:rsidRPr="00273106">
        <w:rPr>
          <w:rStyle w:val="ref"/>
          <w:rFonts w:eastAsia="Times"/>
          <w:lang w:val="cs-CZ"/>
        </w:rPr>
        <w:t xml:space="preserve"> 2.59.12</w:t>
      </w:r>
      <w:r>
        <w:rPr>
          <w:rStyle w:val="ref"/>
          <w:rFonts w:eastAsia="Times"/>
          <w:lang w:val="cs-CZ"/>
        </w:rPr>
        <w:t>, ed. Leonina 13, 415</w:t>
      </w:r>
      <w:r>
        <w:rPr>
          <w:rStyle w:val="ref"/>
          <w:rFonts w:eastAsia="Times"/>
          <w:i/>
          <w:lang w:val="cs-CZ"/>
        </w:rPr>
        <w:fldChar w:fldCharType="begin"/>
      </w:r>
      <w:r>
        <w:instrText xml:space="preserve"> XE "</w:instrText>
      </w:r>
      <w:r>
        <w:rPr>
          <w:lang w:val="cs-CZ"/>
        </w:rPr>
        <w:instrText>Akvinský:</w:instrText>
      </w:r>
      <w:r w:rsidRPr="00E36A67">
        <w:rPr>
          <w:i/>
          <w:noProof/>
        </w:rPr>
        <w:instrText xml:space="preserve">Summa </w:instrText>
      </w:r>
      <w:r w:rsidRPr="00E36A67">
        <w:rPr>
          <w:rStyle w:val="ref"/>
          <w:rFonts w:eastAsia="Times"/>
          <w:i/>
          <w:lang w:val="cs-CZ"/>
        </w:rPr>
        <w:instrText>contra Gentiles</w:instrText>
      </w:r>
      <w:r>
        <w:rPr>
          <w:rStyle w:val="ref"/>
          <w:rFonts w:eastAsia="Times"/>
          <w:lang w:val="cs-CZ"/>
        </w:rPr>
        <w:instrText xml:space="preserve"> II.59</w:instrText>
      </w:r>
      <w:r>
        <w:instrText xml:space="preserve">" </w:instrText>
      </w:r>
      <w:r>
        <w:rPr>
          <w:rStyle w:val="ref"/>
          <w:rFonts w:eastAsia="Times"/>
          <w:i/>
          <w:lang w:val="cs-CZ"/>
        </w:rPr>
        <w:fldChar w:fldCharType="end"/>
      </w:r>
      <w:r w:rsidRPr="00273106">
        <w:rPr>
          <w:noProof/>
        </w:rPr>
        <w:t>)</w:t>
      </w:r>
    </w:p>
  </w:footnote>
  <w:footnote w:id="323">
    <w:p w:rsidR="006E5ECF" w:rsidRPr="081E679E" w:rsidRDefault="006E5ECF" w:rsidP="08163013">
      <w:pPr>
        <w:pStyle w:val="Textpoznpodarou"/>
      </w:pPr>
      <w:r>
        <w:rPr>
          <w:rStyle w:val="Znakapoznpodarou"/>
        </w:rPr>
        <w:footnoteRef/>
      </w:r>
      <w:r>
        <w:rPr>
          <w:lang w:val="cs-CZ"/>
        </w:rPr>
        <w:t xml:space="preserve"> </w:t>
      </w:r>
      <w:r w:rsidRPr="081E679E">
        <w:rPr>
          <w:rFonts w:eastAsia="Times"/>
        </w:rPr>
        <w:t>„Ergo,</w:t>
      </w:r>
      <w:r w:rsidRPr="081E679E">
        <w:t xml:space="preserve"> si intelligere est simile ei quod est sentire, et partem intellectiuam </w:t>
      </w:r>
      <w:r w:rsidRPr="081E679E">
        <w:rPr>
          <w:rFonts w:eastAsia="Times"/>
        </w:rPr>
        <w:t>oportet esse inpassibilem</w:t>
      </w:r>
      <w:r w:rsidRPr="081E679E">
        <w:t xml:space="preserve"> passione proprie accepta, set oportet quod habeat aliquid simile passibilitati, quia oportet huiusmodi partem esse </w:t>
      </w:r>
      <w:r w:rsidRPr="081E679E">
        <w:rPr>
          <w:rFonts w:eastAsia="Times"/>
        </w:rPr>
        <w:t>susceptiuam speciei</w:t>
      </w:r>
      <w:r w:rsidRPr="081E679E">
        <w:t xml:space="preserve"> intelligibilis </w:t>
      </w:r>
      <w:r w:rsidRPr="081E679E">
        <w:rPr>
          <w:rFonts w:eastAsia="Times"/>
        </w:rPr>
        <w:t>et</w:t>
      </w:r>
      <w:r w:rsidRPr="081E679E">
        <w:t xml:space="preserve"> quod sit in </w:t>
      </w:r>
      <w:r w:rsidRPr="081E679E">
        <w:rPr>
          <w:rFonts w:eastAsia="Times"/>
        </w:rPr>
        <w:t>potentia</w:t>
      </w:r>
      <w:r w:rsidRPr="081E679E">
        <w:t xml:space="preserve"> ad </w:t>
      </w:r>
      <w:r w:rsidRPr="081E679E">
        <w:rPr>
          <w:rFonts w:eastAsia="Times"/>
        </w:rPr>
        <w:t>huiusmodi</w:t>
      </w:r>
      <w:r w:rsidRPr="081E679E">
        <w:t xml:space="preserve"> speciem </w:t>
      </w:r>
      <w:r w:rsidRPr="081E679E">
        <w:rPr>
          <w:rFonts w:eastAsia="Times"/>
        </w:rPr>
        <w:t>set non</w:t>
      </w:r>
      <w:r w:rsidRPr="081E679E">
        <w:t xml:space="preserve"> sit </w:t>
      </w:r>
      <w:r w:rsidRPr="081E679E">
        <w:rPr>
          <w:rFonts w:eastAsia="Times"/>
        </w:rPr>
        <w:t>hoc</w:t>
      </w:r>
      <w:r w:rsidRPr="081E679E">
        <w:t xml:space="preserve"> in actu, </w:t>
      </w:r>
      <w:r w:rsidRPr="081E679E">
        <w:rPr>
          <w:rFonts w:eastAsia="Times"/>
        </w:rPr>
        <w:t>et sic</w:t>
      </w:r>
      <w:r w:rsidRPr="081E679E">
        <w:t xml:space="preserve"> oportet, </w:t>
      </w:r>
      <w:r w:rsidRPr="081E679E">
        <w:rPr>
          <w:rFonts w:eastAsia="Times"/>
        </w:rPr>
        <w:t>sicut</w:t>
      </w:r>
      <w:r w:rsidRPr="081E679E">
        <w:t xml:space="preserve"> se habet </w:t>
      </w:r>
      <w:r w:rsidRPr="081E679E">
        <w:rPr>
          <w:rFonts w:eastAsia="Times"/>
        </w:rPr>
        <w:t>sensitiuum ad sensibilia</w:t>
      </w:r>
      <w:r w:rsidRPr="081E679E">
        <w:t xml:space="preserve">, </w:t>
      </w:r>
      <w:r w:rsidRPr="081E679E">
        <w:rPr>
          <w:rFonts w:eastAsia="Times"/>
        </w:rPr>
        <w:t>similiter se habere intellectum ad intelligibilia</w:t>
      </w:r>
      <w:r w:rsidRPr="081E679E">
        <w:t>, quia utrumque est in potencia ad suum obiectum et susceptiuum eius.“</w:t>
      </w:r>
      <w:r w:rsidRPr="081E679E">
        <w:rPr>
          <w:rFonts w:eastAsia="Times"/>
        </w:rPr>
        <w:t xml:space="preserve"> (</w:t>
      </w:r>
      <w:r w:rsidRPr="081E679E">
        <w:rPr>
          <w:rFonts w:eastAsia="Times"/>
          <w:i/>
        </w:rPr>
        <w:t>Sentencia libri De anima</w:t>
      </w:r>
      <w:r w:rsidRPr="081E679E">
        <w:rPr>
          <w:rFonts w:eastAsia="Times"/>
        </w:rPr>
        <w:t>, lib. III, cap. 11; ed. Leonina 45, 202.80‒90</w:t>
      </w:r>
      <w:r w:rsidRPr="081E679E">
        <w:rPr>
          <w:rFonts w:eastAsia="Times"/>
        </w:rPr>
        <w:fldChar w:fldCharType="begin"/>
      </w:r>
      <w:r w:rsidRPr="081E679E">
        <w:instrText xml:space="preserve"> XE "</w:instrText>
      </w:r>
      <w:r w:rsidRPr="081E679E">
        <w:rPr>
          <w:rFonts w:eastAsia="Times"/>
          <w:i/>
        </w:rPr>
        <w:instrText>Sentencia libri De anima</w:instrText>
      </w:r>
      <w:r w:rsidRPr="081E679E">
        <w:rPr>
          <w:rFonts w:eastAsia="Times"/>
        </w:rPr>
        <w:instrText xml:space="preserve"> 202.80‒90</w:instrText>
      </w:r>
      <w:r w:rsidRPr="081E679E">
        <w:instrText xml:space="preserve">" </w:instrText>
      </w:r>
      <w:r w:rsidRPr="081E679E">
        <w:rPr>
          <w:rFonts w:eastAsia="Times"/>
        </w:rPr>
        <w:fldChar w:fldCharType="end"/>
      </w:r>
      <w:r w:rsidRPr="081E679E">
        <w:rPr>
          <w:rFonts w:eastAsia="Times"/>
        </w:rPr>
        <w:t>)</w:t>
      </w:r>
    </w:p>
  </w:footnote>
  <w:footnote w:id="324">
    <w:p w:rsidR="006E5ECF" w:rsidRPr="00CB6CD3" w:rsidRDefault="006E5ECF" w:rsidP="08163013">
      <w:pPr>
        <w:pStyle w:val="Textpoznpodarou"/>
        <w:rPr>
          <w:lang w:val="cs-CZ"/>
        </w:rPr>
      </w:pPr>
      <w:r>
        <w:rPr>
          <w:rStyle w:val="Znakapoznpodarou"/>
        </w:rPr>
        <w:footnoteRef/>
      </w:r>
      <w:r>
        <w:t xml:space="preserve"> „Sed sicut actus intellectus principaliter quidem et formaliter est in ipso intellectu, materialiter autem et dispositive in inferioribus viribus, idem etiam dicendum est de habitu. Quantum ergo ad id quod aliquis praesentis scientiae habet in inferioribus viribus, non remanebit in anima separata, sed quantum ad id quod habet in ipso intellectu, necesse est ut remaneat.“ (ST I</w:t>
      </w:r>
      <w:r>
        <w:rPr>
          <w:lang w:val="cs-CZ"/>
        </w:rPr>
        <w:t xml:space="preserve">, q. </w:t>
      </w:r>
      <w:r>
        <w:t>89</w:t>
      </w:r>
      <w:r>
        <w:rPr>
          <w:lang w:val="cs-CZ"/>
        </w:rPr>
        <w:t xml:space="preserve">, a. </w:t>
      </w:r>
      <w:r>
        <w:t>5,</w:t>
      </w:r>
      <w:r>
        <w:rPr>
          <w:lang w:val="cs-CZ"/>
        </w:rPr>
        <w:t xml:space="preserve"> </w:t>
      </w:r>
      <w:r>
        <w:t>resp.</w:t>
      </w:r>
      <w:r>
        <w:rPr>
          <w:lang w:val="cs-CZ"/>
        </w:rPr>
        <w:t xml:space="preserve">; </w:t>
      </w:r>
      <w:r>
        <w:rPr>
          <w:rStyle w:val="ref"/>
          <w:rFonts w:eastAsia="Times"/>
          <w:lang w:val="cs-CZ"/>
        </w:rPr>
        <w:t>ed. Leonina 5, 380</w:t>
      </w:r>
      <w:r>
        <w:fldChar w:fldCharType="begin"/>
      </w:r>
      <w:r>
        <w:instrText xml:space="preserve"> XE "</w:instrText>
      </w:r>
      <w:r>
        <w:rPr>
          <w:lang w:val="cs-CZ"/>
        </w:rPr>
        <w:instrText>Akvinský:</w:instrText>
      </w:r>
      <w:r w:rsidRPr="001A0BBE">
        <w:instrText>ST I</w:instrText>
      </w:r>
      <w:r>
        <w:rPr>
          <w:lang w:val="cs-CZ"/>
        </w:rPr>
        <w:instrText>.89.5</w:instrText>
      </w:r>
      <w:r>
        <w:instrText xml:space="preserve">" </w:instrText>
      </w:r>
      <w:r>
        <w:fldChar w:fldCharType="end"/>
      </w:r>
      <w:r>
        <w:t>)</w:t>
      </w:r>
    </w:p>
  </w:footnote>
  <w:footnote w:id="325">
    <w:p w:rsidR="006E5ECF" w:rsidRPr="007F240D" w:rsidRDefault="006E5ECF">
      <w:pPr>
        <w:pStyle w:val="Textpoznpodarou"/>
        <w:rPr>
          <w:lang w:val="cs-CZ"/>
        </w:rPr>
      </w:pPr>
      <w:r>
        <w:rPr>
          <w:rStyle w:val="Znakapoznpodarou"/>
        </w:rPr>
        <w:footnoteRef/>
      </w:r>
      <w:r>
        <w:t xml:space="preserve"> „Ecce quomodo mediat </w:t>
      </w:r>
      <w:r w:rsidRPr="007F240D">
        <w:t>[i.e. Siger]</w:t>
      </w:r>
      <w:r>
        <w:t xml:space="preserve"> inter </w:t>
      </w:r>
      <w:r>
        <w:rPr>
          <w:lang w:val="cs-CZ"/>
        </w:rPr>
        <w:t>L</w:t>
      </w:r>
      <w:r>
        <w:t>atinos et Averroicos; ab Averroicis enim accepit intellectus impartibilitatem,</w:t>
      </w:r>
      <w:r>
        <w:rPr>
          <w:lang w:val="cs-CZ"/>
        </w:rPr>
        <w:t xml:space="preserve"> </w:t>
      </w:r>
      <w:r>
        <w:t xml:space="preserve">immaterialitatem et unitatem, a </w:t>
      </w:r>
      <w:r>
        <w:rPr>
          <w:lang w:val="cs-CZ"/>
        </w:rPr>
        <w:t>L</w:t>
      </w:r>
      <w:r>
        <w:t>atinis autem quod sit forma constituens hominem.“ (</w:t>
      </w:r>
      <w:r w:rsidRPr="007F240D">
        <w:rPr>
          <w:i/>
        </w:rPr>
        <w:t>De intellectu</w:t>
      </w:r>
      <w:r>
        <w:t>, lib. 3, cap. 16, f. 30rb</w:t>
      </w:r>
      <w:r>
        <w:rPr>
          <w:lang w:val="cs-CZ"/>
        </w:rPr>
        <w:t>; viz Haase 2007, 327</w:t>
      </w:r>
      <w:r>
        <w:t>)</w:t>
      </w:r>
    </w:p>
  </w:footnote>
  <w:footnote w:id="326">
    <w:p w:rsidR="006E5ECF" w:rsidRPr="08EB798C" w:rsidRDefault="006E5ECF" w:rsidP="08163013">
      <w:pPr>
        <w:pStyle w:val="Textpoznpodarou"/>
        <w:rPr>
          <w:lang w:val="cs-CZ"/>
        </w:rPr>
      </w:pPr>
      <w:r>
        <w:rPr>
          <w:rStyle w:val="Znakapoznpodarou"/>
        </w:rPr>
        <w:footnoteRef/>
      </w:r>
      <w:r>
        <w:t xml:space="preserve"> </w:t>
      </w:r>
      <w:r w:rsidRPr="00273106">
        <w:rPr>
          <w:noProof/>
        </w:rPr>
        <w:t>„</w:t>
      </w:r>
      <w:r w:rsidRPr="08EB798C">
        <w:rPr>
          <w:i/>
          <w:noProof/>
        </w:rPr>
        <w:t>Sed dicebat</w:t>
      </w:r>
      <w:r w:rsidRPr="00273106">
        <w:rPr>
          <w:noProof/>
        </w:rPr>
        <w:t xml:space="preserve"> quod intellectus, id est potentia intellectiva, non habet organum; sed ipsa essentia animae intellectivae unitur corpori ut forma. </w:t>
      </w:r>
      <w:r>
        <w:rPr>
          <w:noProof/>
        </w:rPr>
        <w:t>‒</w:t>
      </w:r>
      <w:r>
        <w:rPr>
          <w:noProof/>
          <w:lang w:val="cs-CZ"/>
        </w:rPr>
        <w:t xml:space="preserve"> </w:t>
      </w:r>
      <w:r w:rsidRPr="08EB798C">
        <w:rPr>
          <w:i/>
          <w:noProof/>
        </w:rPr>
        <w:t>Sed contra</w:t>
      </w:r>
      <w:r w:rsidRPr="00273106">
        <w:rPr>
          <w:noProof/>
        </w:rPr>
        <w:t xml:space="preserve">, effectus non est simplicior sua causa. Sed potentia animae est effectus essentiae eius, quia omnes potentiae fluunt ab esse eius. Nulla ergo potentia animae est simplicior esse animae. Si ergo intellectus non potest esse actus corporis, ut probatur in III </w:t>
      </w:r>
      <w:r>
        <w:rPr>
          <w:i/>
          <w:noProof/>
        </w:rPr>
        <w:t xml:space="preserve">de </w:t>
      </w:r>
      <w:r>
        <w:rPr>
          <w:i/>
          <w:noProof/>
          <w:lang w:val="cs-CZ"/>
        </w:rPr>
        <w:t>A</w:t>
      </w:r>
      <w:r w:rsidRPr="08EB798C">
        <w:rPr>
          <w:i/>
          <w:noProof/>
        </w:rPr>
        <w:t>nima</w:t>
      </w:r>
      <w:r>
        <w:rPr>
          <w:i/>
          <w:noProof/>
          <w:lang w:val="cs-CZ"/>
        </w:rPr>
        <w:t xml:space="preserve"> </w:t>
      </w:r>
      <w:r w:rsidRPr="08EB798C">
        <w:rPr>
          <w:noProof/>
        </w:rPr>
        <w:t>[</w:t>
      </w:r>
      <w:r>
        <w:rPr>
          <w:noProof/>
          <w:lang w:val="cs-CZ"/>
        </w:rPr>
        <w:t>comm. 6</w:t>
      </w:r>
      <w:r w:rsidRPr="08EB798C">
        <w:rPr>
          <w:noProof/>
        </w:rPr>
        <w:t>]</w:t>
      </w:r>
      <w:r w:rsidRPr="00273106">
        <w:rPr>
          <w:noProof/>
        </w:rPr>
        <w:t xml:space="preserve">, neque anima intellectiva poterit uniri corpori ut forma.“ </w:t>
      </w:r>
      <w:r>
        <w:rPr>
          <w:rStyle w:val="ref"/>
          <w:rFonts w:eastAsia="Times"/>
          <w:lang w:val="cs-CZ"/>
        </w:rPr>
        <w:t>(</w:t>
      </w:r>
      <w:r w:rsidRPr="08EB798C">
        <w:rPr>
          <w:rStyle w:val="ref"/>
          <w:rFonts w:eastAsia="Times"/>
          <w:i/>
          <w:lang w:val="cs-CZ"/>
        </w:rPr>
        <w:t>Quaestiones disputatae De anima</w:t>
      </w:r>
      <w:r>
        <w:rPr>
          <w:rStyle w:val="ref"/>
          <w:rFonts w:eastAsia="Times"/>
          <w:lang w:val="cs-CZ"/>
        </w:rPr>
        <w:t>, q. unica, a. 2, ad 4; ed. Marietti, p. 286</w:t>
      </w:r>
      <w:r>
        <w:rPr>
          <w:rStyle w:val="ref"/>
          <w:rFonts w:eastAsia="Times"/>
          <w:lang w:val="cs-CZ"/>
        </w:rPr>
        <w:fldChar w:fldCharType="begin"/>
      </w:r>
      <w:r>
        <w:instrText xml:space="preserve"> XE "</w:instrText>
      </w:r>
      <w:r>
        <w:rPr>
          <w:lang w:val="cs-CZ"/>
        </w:rPr>
        <w:instrText>Akvinský:</w:instrText>
      </w:r>
      <w:r w:rsidRPr="08EF1960">
        <w:rPr>
          <w:rStyle w:val="ref"/>
          <w:rFonts w:eastAsia="Times"/>
          <w:i/>
          <w:lang w:val="cs-CZ"/>
        </w:rPr>
        <w:instrText>Quaestiones disputatae De anima</w:instrText>
      </w:r>
      <w:r>
        <w:rPr>
          <w:rStyle w:val="ref"/>
          <w:rFonts w:eastAsia="Times"/>
          <w:i/>
          <w:lang w:val="cs-CZ"/>
        </w:rPr>
        <w:instrText xml:space="preserve"> </w:instrText>
      </w:r>
      <w:r w:rsidRPr="08EF1960">
        <w:rPr>
          <w:rStyle w:val="ref"/>
          <w:rFonts w:eastAsia="Times"/>
          <w:lang w:val="cs-CZ"/>
        </w:rPr>
        <w:instrText>286</w:instrText>
      </w:r>
      <w:r>
        <w:instrText xml:space="preserve">" </w:instrText>
      </w:r>
      <w:r>
        <w:rPr>
          <w:rStyle w:val="ref"/>
          <w:rFonts w:eastAsia="Times"/>
          <w:lang w:val="cs-CZ"/>
        </w:rPr>
        <w:fldChar w:fldCharType="end"/>
      </w:r>
      <w:r>
        <w:rPr>
          <w:rStyle w:val="ref"/>
          <w:rFonts w:eastAsia="Times"/>
          <w:lang w:val="cs-CZ"/>
        </w:rPr>
        <w:t>)</w:t>
      </w:r>
    </w:p>
  </w:footnote>
  <w:footnote w:id="327">
    <w:p w:rsidR="006E5ECF" w:rsidRPr="08CF31FD" w:rsidRDefault="006E5ECF" w:rsidP="08CF31FD">
      <w:pPr>
        <w:pStyle w:val="Textpoznpodarou"/>
      </w:pPr>
      <w:r w:rsidRPr="08CF31FD">
        <w:rPr>
          <w:rStyle w:val="Znakapoznpodarou"/>
        </w:rPr>
        <w:footnoteRef/>
      </w:r>
      <w:r w:rsidRPr="08CF31FD">
        <w:rPr>
          <w:rStyle w:val="Znakapoznpodarou"/>
          <w:vertAlign w:val="baseline"/>
        </w:rPr>
        <w:t xml:space="preserve"> </w:t>
      </w:r>
      <w:r w:rsidRPr="08CF31FD">
        <w:t>„</w:t>
      </w:r>
      <w:r w:rsidRPr="08CF31FD">
        <w:rPr>
          <w:rStyle w:val="Zkladntext35dkovn0pt"/>
          <w:rFonts w:ascii="Calibri" w:hAnsi="Calibri" w:cs="Times New Roman"/>
          <w:b w:val="0"/>
          <w:bCs w:val="0"/>
          <w:color w:val="auto"/>
          <w:spacing w:val="0"/>
          <w:sz w:val="20"/>
          <w:szCs w:val="20"/>
          <w:shd w:val="clear" w:color="auto" w:fill="auto"/>
          <w:lang w:val="x-none"/>
        </w:rPr>
        <w:t>Non enim dicimus animam huma</w:t>
      </w:r>
      <w:r w:rsidRPr="08CF31FD">
        <w:rPr>
          <w:rStyle w:val="Zkladntext35dkovn0pt"/>
          <w:rFonts w:ascii="Calibri" w:hAnsi="Calibri" w:cs="Times New Roman"/>
          <w:b w:val="0"/>
          <w:bCs w:val="0"/>
          <w:color w:val="auto"/>
          <w:spacing w:val="0"/>
          <w:sz w:val="20"/>
          <w:szCs w:val="20"/>
          <w:shd w:val="clear" w:color="auto" w:fill="auto"/>
          <w:lang w:val="x-none"/>
        </w:rPr>
        <w:softHyphen/>
        <w:t xml:space="preserve">nam esse formam corporis secundum intellectiuam potentiam, que secundum doctrinam Aristotilis nullius organi actus est : unde remanet quod anima, quantum ad intellectiuam potentiam, sit immaterialis et immaterialiter recipiens et se ipsam intelligens. Vnde et Aristotiles signanter dicit quod anima est locus specierum «non tota sed intellectus».“ </w:t>
      </w:r>
      <w:r w:rsidRPr="08CF31FD">
        <w:t>(</w:t>
      </w:r>
      <w:r w:rsidRPr="08CF31FD">
        <w:rPr>
          <w:i/>
        </w:rPr>
        <w:t>De unitate intellectus</w:t>
      </w:r>
      <w:r w:rsidRPr="08CF31FD">
        <w:t>, cap. III; ed. Leonina 43, 307.378‒86</w:t>
      </w:r>
      <w:r w:rsidRPr="08CF31FD">
        <w:fldChar w:fldCharType="begin"/>
      </w:r>
      <w:r w:rsidRPr="08CF31FD">
        <w:instrText xml:space="preserve"> XE "Akvinský:</w:instrText>
      </w:r>
      <w:r w:rsidRPr="08CF31FD">
        <w:rPr>
          <w:i/>
        </w:rPr>
        <w:instrText>De unitate intellectus</w:instrText>
      </w:r>
      <w:r w:rsidRPr="08CF31FD">
        <w:instrText xml:space="preserve"> 307.378‒86" </w:instrText>
      </w:r>
      <w:r w:rsidRPr="08CF31FD">
        <w:fldChar w:fldCharType="end"/>
      </w:r>
      <w:r w:rsidRPr="08CF31FD">
        <w:t>)</w:t>
      </w:r>
    </w:p>
  </w:footnote>
  <w:footnote w:id="328">
    <w:p w:rsidR="006E5ECF" w:rsidRPr="0820265B" w:rsidRDefault="006E5ECF" w:rsidP="08163013">
      <w:pPr>
        <w:pStyle w:val="Textpoznpodarou"/>
        <w:rPr>
          <w:lang w:val="cs-CZ"/>
        </w:rPr>
      </w:pPr>
      <w:r>
        <w:rPr>
          <w:rStyle w:val="Znakapoznpodarou"/>
        </w:rPr>
        <w:footnoteRef/>
      </w:r>
      <w:r>
        <w:t xml:space="preserve"> </w:t>
      </w:r>
      <w:r w:rsidRPr="00273106">
        <w:rPr>
          <w:noProof/>
        </w:rPr>
        <w:t xml:space="preserve">„Si autem contra hoc obiiciatur, quod potentia animae non potest esse immaterialior aut simplicior quam eius essentia: optime quidem procederet ratio si essentia humanae animae sic esset forma materiae, quod non per esse suum esset, sed per esse compositi, sicut est de aliis formis, quae secundum se nec esse nec operationem habent praeter communicationem materiae, quae propter hoc materiae immersae dicuntur. Anima autem humana, quia secundum suum esse est, cui aliqualiter communicat materia non totaliter comprehendens ipsam, eo quod maior est dignitas huius formae quam capacitas materiae; nihil prohibet quin habeat aliquam operationem vel virtutem ad quam materia non attingit.“ </w:t>
      </w:r>
      <w:r w:rsidRPr="00A50779">
        <w:rPr>
          <w:lang w:val="cs-CZ"/>
        </w:rPr>
        <w:t>(</w:t>
      </w:r>
      <w:r>
        <w:rPr>
          <w:i/>
          <w:lang w:val="cs-CZ"/>
        </w:rPr>
        <w:t>D</w:t>
      </w:r>
      <w:r w:rsidRPr="00273106">
        <w:rPr>
          <w:i/>
        </w:rPr>
        <w:t>e unitate intellectus</w:t>
      </w:r>
      <w:r>
        <w:rPr>
          <w:lang w:val="cs-CZ"/>
        </w:rPr>
        <w:t xml:space="preserve">, cap. </w:t>
      </w:r>
      <w:r w:rsidRPr="00273106">
        <w:t>III</w:t>
      </w:r>
      <w:r>
        <w:rPr>
          <w:lang w:val="cs-CZ"/>
        </w:rPr>
        <w:t>; ed. Leonina 43, 307.387‒401</w:t>
      </w:r>
      <w:r>
        <w:rPr>
          <w:i/>
        </w:rPr>
        <w:fldChar w:fldCharType="begin"/>
      </w:r>
      <w:r>
        <w:instrText xml:space="preserve"> XE "</w:instrText>
      </w:r>
      <w:r>
        <w:rPr>
          <w:lang w:val="cs-CZ"/>
        </w:rPr>
        <w:instrText>Akvinský:</w:instrText>
      </w:r>
      <w:r w:rsidRPr="009D09BF">
        <w:rPr>
          <w:i/>
          <w:lang w:val="cs-CZ"/>
        </w:rPr>
        <w:instrText>D</w:instrText>
      </w:r>
      <w:r w:rsidRPr="009D09BF">
        <w:rPr>
          <w:i/>
        </w:rPr>
        <w:instrText>e unitate intellectus</w:instrText>
      </w:r>
      <w:r>
        <w:rPr>
          <w:i/>
          <w:lang w:val="cs-CZ"/>
        </w:rPr>
        <w:instrText xml:space="preserve"> </w:instrText>
      </w:r>
      <w:r>
        <w:rPr>
          <w:lang w:val="cs-CZ"/>
        </w:rPr>
        <w:instrText>307.387‒401</w:instrText>
      </w:r>
      <w:r>
        <w:instrText xml:space="preserve">" </w:instrText>
      </w:r>
      <w:r>
        <w:rPr>
          <w:i/>
        </w:rPr>
        <w:fldChar w:fldCharType="end"/>
      </w:r>
      <w:r w:rsidRPr="00273106">
        <w:t>)</w:t>
      </w:r>
    </w:p>
  </w:footnote>
  <w:footnote w:id="329">
    <w:p w:rsidR="006E5ECF" w:rsidRPr="00A12C7D" w:rsidRDefault="006E5ECF" w:rsidP="08163013">
      <w:pPr>
        <w:pStyle w:val="Textpoznpodarou"/>
        <w:rPr>
          <w:lang w:val="cs-CZ"/>
        </w:rPr>
      </w:pPr>
      <w:r>
        <w:rPr>
          <w:rStyle w:val="Znakapoznpodarou"/>
        </w:rPr>
        <w:footnoteRef/>
      </w:r>
      <w:r>
        <w:rPr>
          <w:lang w:val="cs-CZ"/>
        </w:rPr>
        <w:t xml:space="preserve"> „</w:t>
      </w:r>
      <w:r>
        <w:t>Si ergo ipsa essentia animae esset immediatum operationis principium, semper habens animam actu haberet opera vitae; sicut semper habens animam actu est vivum. Non enim, inquantum est forma, est actus ordinatus ad ulteriorem actum, sed est ultimus terminus generationis. Unde quod sit in potentia adhuc ad alium actum, hoc non competit ei secundum suam essentiam, inquantum est forma; sed secundum suam potentiam. Et sic ipsa anima, secundum quod subest suae potentiae, dicitur actus primus, ordinatus ad actum secundum. Invenitur autem habens animam non semper esse in actu operum vitae.</w:t>
      </w:r>
      <w:r>
        <w:rPr>
          <w:lang w:val="cs-CZ"/>
        </w:rPr>
        <w:t>“ (ST I, q. 77, a. 1, resp.; ed. Leonina 5, 236‒37</w:t>
      </w:r>
      <w:r>
        <w:rPr>
          <w:lang w:val="cs-CZ"/>
        </w:rPr>
        <w:fldChar w:fldCharType="begin"/>
      </w:r>
      <w:r>
        <w:instrText xml:space="preserve"> XE "</w:instrText>
      </w:r>
      <w:r>
        <w:rPr>
          <w:lang w:val="cs-CZ"/>
        </w:rPr>
        <w:instrText>Akvinský:</w:instrText>
      </w:r>
      <w:r w:rsidRPr="00667C3C">
        <w:rPr>
          <w:lang w:val="cs-CZ"/>
        </w:rPr>
        <w:instrText>ST I</w:instrText>
      </w:r>
      <w:r>
        <w:rPr>
          <w:lang w:val="cs-CZ"/>
        </w:rPr>
        <w:instrText>.77.1</w:instrText>
      </w:r>
      <w:r>
        <w:instrText xml:space="preserve">" </w:instrText>
      </w:r>
      <w:r>
        <w:rPr>
          <w:lang w:val="cs-CZ"/>
        </w:rPr>
        <w:fldChar w:fldCharType="end"/>
      </w:r>
      <w:r>
        <w:rPr>
          <w:lang w:val="cs-CZ"/>
        </w:rPr>
        <w:t xml:space="preserve">) </w:t>
      </w:r>
    </w:p>
  </w:footnote>
  <w:footnote w:id="330">
    <w:p w:rsidR="006E5ECF" w:rsidRPr="00F34429" w:rsidRDefault="006E5ECF" w:rsidP="007121AB">
      <w:pPr>
        <w:pStyle w:val="Textpoznpodarou"/>
      </w:pPr>
      <w:r>
        <w:rPr>
          <w:rStyle w:val="Znakapoznpodarou"/>
          <w:rFonts w:eastAsia="Times"/>
        </w:rPr>
        <w:footnoteRef/>
      </w:r>
      <w:r>
        <w:t xml:space="preserve"> “À</w:t>
      </w:r>
      <w:r w:rsidRPr="00F34429">
        <w:t xml:space="preserve"> la différence d</w:t>
      </w:r>
      <w:r>
        <w:t>’</w:t>
      </w:r>
      <w:r w:rsidRPr="00F34429">
        <w:t>Albert réservant tout l</w:t>
      </w:r>
      <w:r>
        <w:t>’</w:t>
      </w:r>
      <w:r w:rsidRPr="00F34429">
        <w:t>influx illuminateur au seul intellect agent (trop peu distinct de l</w:t>
      </w:r>
      <w:r>
        <w:t>’</w:t>
      </w:r>
      <w:r w:rsidRPr="00F34429">
        <w:t>intellect créateur), Thomas attribue la causalité dont bénéficie l</w:t>
      </w:r>
      <w:r>
        <w:t>’</w:t>
      </w:r>
      <w:r w:rsidRPr="00F34429">
        <w:t>intellect possible deux instances en synergie mais bien distinctes : l</w:t>
      </w:r>
      <w:r>
        <w:t>’</w:t>
      </w:r>
      <w:r w:rsidRPr="00F34429">
        <w:t>intellect agent personnel qui assure le dégagement du sens intelligible latent</w:t>
      </w:r>
      <w:r>
        <w:t xml:space="preserve"> dans les formes sensibles, et l’</w:t>
      </w:r>
      <w:r w:rsidRPr="00F34429">
        <w:t>ensemble des réalités qui</w:t>
      </w:r>
      <w:r>
        <w:t xml:space="preserve"> sensibles ou suprasensibles ‒</w:t>
      </w:r>
      <w:r w:rsidRPr="00F34429">
        <w:t xml:space="preserve"> son</w:t>
      </w:r>
      <w:r>
        <w:t>t objet de connaissance intellective et à</w:t>
      </w:r>
      <w:r w:rsidRPr="00F34429">
        <w:t xml:space="preserve"> ce titre exercent en synergie avec l</w:t>
      </w:r>
      <w:r>
        <w:t>’</w:t>
      </w:r>
      <w:r w:rsidRPr="00F34429">
        <w:t>intellect agent personnel, un milieu causal relai de l</w:t>
      </w:r>
      <w:r>
        <w:t>’</w:t>
      </w:r>
      <w:r w:rsidRPr="00F34429">
        <w:t>illumination noétique transcendante diffusée par la Pensée créatrice.</w:t>
      </w:r>
      <w:r>
        <w:t>” (Wéber 1991, 367)</w:t>
      </w:r>
    </w:p>
  </w:footnote>
  <w:footnote w:id="331">
    <w:p w:rsidR="006E5ECF" w:rsidRPr="08CC286C" w:rsidRDefault="006E5ECF" w:rsidP="08163013">
      <w:pPr>
        <w:pStyle w:val="Textpoznpodarou"/>
        <w:rPr>
          <w:lang w:val="cs-CZ"/>
        </w:rPr>
      </w:pPr>
      <w:r>
        <w:rPr>
          <w:rStyle w:val="Znakapoznpodarou"/>
        </w:rPr>
        <w:footnoteRef/>
      </w:r>
      <w:r>
        <w:t xml:space="preserve"> </w:t>
      </w:r>
      <w:r>
        <w:rPr>
          <w:lang w:val="cs-CZ"/>
        </w:rPr>
        <w:t>„</w:t>
      </w:r>
      <w:r w:rsidRPr="00C2541A">
        <w:t>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“would be affected” has to be understood in just the same way [as with perception] (τὸ πάσχοι δ' ἂν καὶ ἐνταῦθα ἀκουστέον παραπλησίως).</w:t>
      </w:r>
      <w:r>
        <w:rPr>
          <w:lang w:val="cs-CZ"/>
        </w:rPr>
        <w:t>“ (</w:t>
      </w:r>
      <w:r>
        <w:rPr>
          <w:i/>
          <w:lang w:val="cs-CZ"/>
        </w:rPr>
        <w:t>In Aristotelis libros d</w:t>
      </w:r>
      <w:r w:rsidRPr="00F17506">
        <w:rPr>
          <w:i/>
          <w:lang w:val="cs-CZ"/>
        </w:rPr>
        <w:t>e anima paraphrasis</w:t>
      </w:r>
      <w:r>
        <w:rPr>
          <w:lang w:val="cs-CZ"/>
        </w:rPr>
        <w:t xml:space="preserve"> </w:t>
      </w:r>
      <w:r>
        <w:rPr>
          <w:rStyle w:val="TextpoznpodarouChar"/>
          <w:rFonts w:eastAsia="Times"/>
          <w:lang w:val="cs-CZ"/>
        </w:rPr>
        <w:t>94.5‒8</w:t>
      </w:r>
      <w:r>
        <w:rPr>
          <w:rStyle w:val="TextpoznpodarouChar"/>
          <w:rFonts w:eastAsia="Times"/>
          <w:lang w:val="cs-CZ"/>
        </w:rPr>
        <w:fldChar w:fldCharType="begin"/>
      </w:r>
      <w:r>
        <w:instrText xml:space="preserve"> XE "</w:instrText>
      </w:r>
      <w:r w:rsidRPr="005250EA">
        <w:instrText>Themistius:</w:instrText>
      </w:r>
      <w:r w:rsidRPr="00AC457D">
        <w:rPr>
          <w:i/>
        </w:rPr>
        <w:instrText>In Aristotelis libros de anima paraphrasis</w:instrText>
      </w:r>
      <w:r>
        <w:instrText xml:space="preserve"> 94.5‒</w:instrText>
      </w:r>
      <w:r>
        <w:rPr>
          <w:lang w:val="cs-CZ"/>
        </w:rPr>
        <w:instrText>8</w:instrText>
      </w:r>
      <w:r>
        <w:instrText xml:space="preserve">" </w:instrText>
      </w:r>
      <w:r>
        <w:rPr>
          <w:rStyle w:val="TextpoznpodarouChar"/>
          <w:rFonts w:eastAsia="Times"/>
          <w:lang w:val="cs-CZ"/>
        </w:rPr>
        <w:fldChar w:fldCharType="end"/>
      </w:r>
      <w:r>
        <w:rPr>
          <w:rStyle w:val="TextpoznpodarouChar"/>
          <w:rFonts w:eastAsia="Times"/>
          <w:lang w:val="cs-CZ"/>
        </w:rPr>
        <w:t>; trad. Schroeder, pp. 77)</w:t>
      </w:r>
    </w:p>
  </w:footnote>
  <w:footnote w:id="332">
    <w:p w:rsidR="006E5ECF" w:rsidRPr="00132ED6" w:rsidRDefault="006E5ECF" w:rsidP="08163013">
      <w:pPr>
        <w:pStyle w:val="Textpoznpodarou"/>
        <w:rPr>
          <w:noProof/>
          <w:lang w:val="cs-CZ"/>
        </w:rPr>
      </w:pPr>
      <w:r>
        <w:rPr>
          <w:rStyle w:val="Znakapoznpodarou"/>
        </w:rPr>
        <w:footnoteRef/>
      </w:r>
      <w:r>
        <w:t xml:space="preserve"> </w:t>
      </w:r>
      <w:r w:rsidRPr="00273106">
        <w:rPr>
          <w:noProof/>
        </w:rPr>
        <w:t xml:space="preserve">„Unde, et sicut dicit Commentator super prologum </w:t>
      </w:r>
      <w:r w:rsidRPr="00273106">
        <w:rPr>
          <w:i/>
          <w:noProof/>
        </w:rPr>
        <w:t>De anima</w:t>
      </w:r>
      <w:r w:rsidRPr="00273106">
        <w:rPr>
          <w:noProof/>
        </w:rPr>
        <w:t>, hanc quaestionem semper «debemus ponere in directo oculorum nostrorum».“ (</w:t>
      </w:r>
      <w:r w:rsidRPr="00273106">
        <w:rPr>
          <w:i/>
          <w:noProof/>
        </w:rPr>
        <w:t>De anima intellectiva</w:t>
      </w:r>
      <w:r w:rsidRPr="00273106">
        <w:rPr>
          <w:noProof/>
        </w:rPr>
        <w:t>, Prol</w:t>
      </w:r>
      <w:r>
        <w:rPr>
          <w:noProof/>
        </w:rPr>
        <w:t>ogus</w:t>
      </w:r>
      <w:r>
        <w:rPr>
          <w:noProof/>
          <w:lang w:val="cs-CZ"/>
        </w:rPr>
        <w:t xml:space="preserve">; </w:t>
      </w:r>
      <w:r>
        <w:rPr>
          <w:noProof/>
        </w:rPr>
        <w:t>ed. Bazán, p. 70.9‒</w:t>
      </w:r>
      <w:r w:rsidRPr="00273106">
        <w:rPr>
          <w:noProof/>
        </w:rPr>
        <w:t>11</w:t>
      </w:r>
      <w:r>
        <w:rPr>
          <w:noProof/>
        </w:rPr>
        <w:fldChar w:fldCharType="begin"/>
      </w:r>
      <w:r>
        <w:instrText xml:space="preserve"> XE "</w:instrText>
      </w:r>
      <w:r>
        <w:rPr>
          <w:lang w:val="cs-CZ"/>
        </w:rPr>
        <w:instrText>Siger:</w:instrText>
      </w:r>
      <w:r w:rsidRPr="004D1AF5">
        <w:rPr>
          <w:i/>
          <w:noProof/>
        </w:rPr>
        <w:instrText>De anima intellectiva</w:instrText>
      </w:r>
      <w:r>
        <w:rPr>
          <w:i/>
          <w:noProof/>
          <w:lang w:val="cs-CZ"/>
        </w:rPr>
        <w:instrText xml:space="preserve"> </w:instrText>
      </w:r>
      <w:r w:rsidRPr="004D1AF5">
        <w:rPr>
          <w:noProof/>
        </w:rPr>
        <w:instrText>70.9‒11</w:instrText>
      </w:r>
      <w:r>
        <w:instrText xml:space="preserve">" </w:instrText>
      </w:r>
      <w:r>
        <w:rPr>
          <w:noProof/>
        </w:rPr>
        <w:fldChar w:fldCharType="end"/>
      </w:r>
      <w:r w:rsidRPr="00273106">
        <w:rPr>
          <w:noProof/>
        </w:rPr>
        <w:t>)</w:t>
      </w:r>
    </w:p>
  </w:footnote>
  <w:footnote w:id="333">
    <w:p w:rsidR="006E5ECF" w:rsidRPr="00C67D6E" w:rsidRDefault="006E5ECF" w:rsidP="08163013">
      <w:pPr>
        <w:pStyle w:val="Textpoznpodarou"/>
        <w:rPr>
          <w:lang w:val="cs-CZ"/>
        </w:rPr>
      </w:pPr>
      <w:r>
        <w:rPr>
          <w:rStyle w:val="Znakapoznpodarou"/>
        </w:rPr>
        <w:footnoteRef/>
      </w:r>
      <w:r>
        <w:t xml:space="preserve"> </w:t>
      </w:r>
      <w:r>
        <w:rPr>
          <w:noProof/>
        </w:rPr>
        <w:t>„Quorum Averroë</w:t>
      </w:r>
      <w:r w:rsidRPr="00273106">
        <w:rPr>
          <w:noProof/>
        </w:rPr>
        <w:t>s posuit intellectum possibilem, secundum esse, separatum a corpore. Vidit tamen quod nisi esset aliqua unio eius ad hunc hominem, actio eius ad hunc hominem pertinere non posset. Si enim sint duae substantiae omnino disiunctae, una agente vel operante, alia non dicitur operari. Unde posuit intellectum illum, quem dicebat separatum omnino secundum esse a corpore, continuari cum hoc homine per phantasmata, hac ratione, quia species intelligibilis, quae est perfectio intellectus possibilis, fundatur in phantasmatibus a quibus abstrahitur.</w:t>
      </w:r>
      <w:r>
        <w:rPr>
          <w:noProof/>
          <w:lang w:val="cs-CZ"/>
        </w:rPr>
        <w:t>“</w:t>
      </w:r>
      <w:r w:rsidRPr="00273106">
        <w:rPr>
          <w:noProof/>
        </w:rPr>
        <w:t xml:space="preserve"> (</w:t>
      </w:r>
      <w:r w:rsidRPr="00273106">
        <w:rPr>
          <w:i/>
          <w:noProof/>
        </w:rPr>
        <w:t>De spiritualibus creaturis</w:t>
      </w:r>
      <w:r w:rsidRPr="00273106">
        <w:rPr>
          <w:noProof/>
        </w:rPr>
        <w:t xml:space="preserve">, </w:t>
      </w:r>
      <w:r>
        <w:rPr>
          <w:noProof/>
          <w:lang w:val="cs-CZ"/>
        </w:rPr>
        <w:t xml:space="preserve">q. unica, </w:t>
      </w:r>
      <w:r w:rsidRPr="00273106">
        <w:rPr>
          <w:noProof/>
        </w:rPr>
        <w:t>a. 2</w:t>
      </w:r>
      <w:r>
        <w:rPr>
          <w:noProof/>
          <w:lang w:val="cs-CZ"/>
        </w:rPr>
        <w:t>, resp.; ed. Marietti, p. 375</w:t>
      </w:r>
      <w:r>
        <w:rPr>
          <w:i/>
          <w:noProof/>
        </w:rPr>
        <w:fldChar w:fldCharType="begin"/>
      </w:r>
      <w:r>
        <w:instrText xml:space="preserve"> XE "</w:instrText>
      </w:r>
      <w:r>
        <w:rPr>
          <w:lang w:val="cs-CZ"/>
        </w:rPr>
        <w:instrText>Akvinský:</w:instrText>
      </w:r>
      <w:r w:rsidRPr="00082C57">
        <w:rPr>
          <w:i/>
          <w:noProof/>
        </w:rPr>
        <w:instrText>De spiritualibus creaturis</w:instrText>
      </w:r>
      <w:r>
        <w:rPr>
          <w:i/>
          <w:noProof/>
          <w:lang w:val="cs-CZ"/>
        </w:rPr>
        <w:instrText xml:space="preserve"> </w:instrText>
      </w:r>
      <w:r w:rsidRPr="085C55F1">
        <w:rPr>
          <w:noProof/>
          <w:lang w:val="cs-CZ"/>
        </w:rPr>
        <w:instrText>375</w:instrText>
      </w:r>
      <w:r>
        <w:instrText xml:space="preserve">" </w:instrText>
      </w:r>
      <w:r>
        <w:rPr>
          <w:i/>
          <w:noProof/>
        </w:rPr>
        <w:fldChar w:fldCharType="end"/>
      </w:r>
      <w:r w:rsidRPr="00273106">
        <w:rPr>
          <w:noProof/>
        </w:rPr>
        <w:t>)</w:t>
      </w:r>
    </w:p>
  </w:footnote>
  <w:footnote w:id="334">
    <w:p w:rsidR="006E5ECF" w:rsidRPr="00601FF7" w:rsidRDefault="006E5ECF" w:rsidP="08163013">
      <w:pPr>
        <w:pStyle w:val="Textpoznpodarou"/>
        <w:rPr>
          <w:lang w:val="cs-CZ"/>
        </w:rPr>
      </w:pPr>
      <w:r>
        <w:rPr>
          <w:rStyle w:val="Znakapoznpodarou"/>
        </w:rPr>
        <w:footnoteRef/>
      </w:r>
      <w:r>
        <w:t xml:space="preserve"> </w:t>
      </w:r>
      <w:r w:rsidRPr="00601FF7">
        <w:t>„Nec intelligo dicere quod intellectus in sui natura aliquam habeat copulationem. De natura sua solum est in potentia ut nobis copuletur.</w:t>
      </w:r>
      <w:r>
        <w:t>“</w:t>
      </w:r>
      <w:r w:rsidRPr="00601FF7">
        <w:t xml:space="preserve"> </w:t>
      </w:r>
      <w:r w:rsidRPr="00273106">
        <w:rPr>
          <w:noProof/>
        </w:rPr>
        <w:t>(</w:t>
      </w:r>
      <w:r w:rsidRPr="08BF3B3D">
        <w:rPr>
          <w:noProof/>
        </w:rPr>
        <w:t>QIIIDA</w:t>
      </w:r>
      <w:r>
        <w:rPr>
          <w:noProof/>
        </w:rPr>
        <w:t>, q. 15</w:t>
      </w:r>
      <w:r>
        <w:rPr>
          <w:noProof/>
          <w:lang w:val="cs-CZ"/>
        </w:rPr>
        <w:t xml:space="preserve">; </w:t>
      </w:r>
      <w:r>
        <w:t>ed. Bazán, p. 56.60‒6</w:t>
      </w:r>
      <w:r w:rsidRPr="00273106">
        <w:rPr>
          <w:noProof/>
        </w:rPr>
        <w:t>1</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380CB1">
        <w:rPr>
          <w:i/>
          <w:noProof/>
        </w:rPr>
        <w:instrText>e anima</w:instrText>
      </w:r>
      <w:r w:rsidRPr="00380CB1">
        <w:instrText xml:space="preserve"> 56.60‒6</w:instrText>
      </w:r>
      <w:r w:rsidRPr="00380CB1">
        <w:rPr>
          <w:noProof/>
        </w:rPr>
        <w:instrText>1</w:instrText>
      </w:r>
      <w:r>
        <w:instrText xml:space="preserve">" </w:instrText>
      </w:r>
      <w:r>
        <w:rPr>
          <w:noProof/>
        </w:rPr>
        <w:fldChar w:fldCharType="end"/>
      </w:r>
      <w:r>
        <w:t>)</w:t>
      </w:r>
    </w:p>
  </w:footnote>
  <w:footnote w:id="335">
    <w:p w:rsidR="006E5ECF" w:rsidRPr="081B5C18" w:rsidRDefault="006E5ECF" w:rsidP="08163013">
      <w:pPr>
        <w:pStyle w:val="Textpoznpodarou"/>
        <w:rPr>
          <w:lang w:val="cs-CZ"/>
        </w:rPr>
      </w:pPr>
      <w:r>
        <w:rPr>
          <w:rStyle w:val="Znakapoznpodarou"/>
        </w:rPr>
        <w:footnoteRef/>
      </w:r>
      <w:r>
        <w:t xml:space="preserve"> </w:t>
      </w:r>
      <w:r w:rsidRPr="00273106">
        <w:rPr>
          <w:noProof/>
        </w:rPr>
        <w:t>Sic ergo habet duplex esse: unum in intellectu possibili, cuius est forma; et aliud in phantasmatibus, a quibus abstrahitur. Phantasmata autem sunt in hoc homine, quia virtus imaginativa est virtus in corpore, id est habens organum corporale. Ipsa ergo species intelligibilis est medium coniungens intellectum possibilem homini singulari.“ (</w:t>
      </w:r>
      <w:r w:rsidRPr="00273106">
        <w:rPr>
          <w:i/>
          <w:noProof/>
        </w:rPr>
        <w:t>De spiritualibus creaturis</w:t>
      </w:r>
      <w:r w:rsidRPr="00273106">
        <w:rPr>
          <w:noProof/>
        </w:rPr>
        <w:t xml:space="preserve">, </w:t>
      </w:r>
      <w:r>
        <w:rPr>
          <w:noProof/>
          <w:lang w:val="cs-CZ"/>
        </w:rPr>
        <w:t xml:space="preserve">q. unica, </w:t>
      </w:r>
      <w:r w:rsidRPr="00273106">
        <w:rPr>
          <w:noProof/>
        </w:rPr>
        <w:t>a. 2</w:t>
      </w:r>
      <w:r>
        <w:rPr>
          <w:noProof/>
          <w:lang w:val="cs-CZ"/>
        </w:rPr>
        <w:t>, resp.; ed. Marietti, p. 375</w:t>
      </w:r>
      <w:r>
        <w:rPr>
          <w:i/>
          <w:noProof/>
        </w:rPr>
        <w:fldChar w:fldCharType="begin"/>
      </w:r>
      <w:r>
        <w:instrText xml:space="preserve"> XE "</w:instrText>
      </w:r>
      <w:r>
        <w:rPr>
          <w:lang w:val="cs-CZ"/>
        </w:rPr>
        <w:instrText>Akvinský:</w:instrText>
      </w:r>
      <w:r w:rsidRPr="00082C57">
        <w:rPr>
          <w:i/>
          <w:noProof/>
        </w:rPr>
        <w:instrText>De spiritualibus creaturis</w:instrText>
      </w:r>
      <w:r>
        <w:rPr>
          <w:i/>
          <w:noProof/>
          <w:lang w:val="cs-CZ"/>
        </w:rPr>
        <w:instrText xml:space="preserve"> </w:instrText>
      </w:r>
      <w:r w:rsidRPr="085C55F1">
        <w:rPr>
          <w:noProof/>
          <w:lang w:val="cs-CZ"/>
        </w:rPr>
        <w:instrText>375</w:instrText>
      </w:r>
      <w:r>
        <w:instrText xml:space="preserve">" </w:instrText>
      </w:r>
      <w:r>
        <w:rPr>
          <w:i/>
          <w:noProof/>
        </w:rPr>
        <w:fldChar w:fldCharType="end"/>
      </w:r>
      <w:r>
        <w:rPr>
          <w:noProof/>
          <w:lang w:val="cs-CZ"/>
        </w:rPr>
        <w:t>)</w:t>
      </w:r>
    </w:p>
  </w:footnote>
  <w:footnote w:id="336">
    <w:p w:rsidR="006E5ECF" w:rsidRPr="00467CDC" w:rsidRDefault="006E5ECF" w:rsidP="08163013">
      <w:pPr>
        <w:pStyle w:val="Textpoznpodarou"/>
        <w:rPr>
          <w:lang w:val="cs-CZ"/>
        </w:rPr>
      </w:pPr>
      <w:r>
        <w:rPr>
          <w:rStyle w:val="Znakapoznpodarou"/>
        </w:rPr>
        <w:footnoteRef/>
      </w:r>
      <w:r>
        <w:t xml:space="preserve"> </w:t>
      </w:r>
      <w:r w:rsidRPr="00273106">
        <w:rPr>
          <w:noProof/>
        </w:rPr>
        <w:t>„Sed haec continuatio nullo modo sufficit ad hoc quod hic homo singularis intelligat. Ut enim Aristote</w:t>
      </w:r>
      <w:r>
        <w:rPr>
          <w:noProof/>
        </w:rPr>
        <w:t>l</w:t>
      </w:r>
      <w:r>
        <w:rPr>
          <w:noProof/>
          <w:lang w:val="cs-CZ"/>
        </w:rPr>
        <w:t>e</w:t>
      </w:r>
      <w:r w:rsidRPr="00273106">
        <w:rPr>
          <w:noProof/>
        </w:rPr>
        <w:t>s dicit in Lib. III de anima, phantasmata comparantur ad intellectum possibilem sicut color ad visum. Sic igitur species intelligibilis a phantasmatibus abstracta, est in intellectu possibili, sicut species coloris in sensu visus; sic autem est in phantasmatibus intelligibilis species sicut species visibilis est in colore parietis.“ (</w:t>
      </w:r>
      <w:r w:rsidRPr="00273106">
        <w:rPr>
          <w:i/>
          <w:noProof/>
        </w:rPr>
        <w:t>De spiritualibus creaturis</w:t>
      </w:r>
      <w:r w:rsidRPr="00273106">
        <w:rPr>
          <w:noProof/>
        </w:rPr>
        <w:t xml:space="preserve">, </w:t>
      </w:r>
      <w:r>
        <w:rPr>
          <w:noProof/>
          <w:lang w:val="cs-CZ"/>
        </w:rPr>
        <w:t xml:space="preserve">q. unica, </w:t>
      </w:r>
      <w:r w:rsidRPr="00273106">
        <w:rPr>
          <w:noProof/>
        </w:rPr>
        <w:t>a. 2, resp.</w:t>
      </w:r>
      <w:r>
        <w:rPr>
          <w:noProof/>
          <w:lang w:val="cs-CZ"/>
        </w:rPr>
        <w:t>; ed. Marietti, p. 75</w:t>
      </w:r>
      <w:r>
        <w:rPr>
          <w:i/>
          <w:noProof/>
        </w:rPr>
        <w:fldChar w:fldCharType="begin"/>
      </w:r>
      <w:r>
        <w:instrText xml:space="preserve"> XE "</w:instrText>
      </w:r>
      <w:r>
        <w:rPr>
          <w:lang w:val="cs-CZ"/>
        </w:rPr>
        <w:instrText>Akvinský:</w:instrText>
      </w:r>
      <w:r w:rsidRPr="00A97F97">
        <w:rPr>
          <w:i/>
          <w:noProof/>
        </w:rPr>
        <w:instrText>De spiritualibus creaturis</w:instrText>
      </w:r>
      <w:r>
        <w:rPr>
          <w:noProof/>
          <w:lang w:val="cs-CZ"/>
        </w:rPr>
        <w:instrText xml:space="preserve"> 75</w:instrText>
      </w:r>
      <w:r>
        <w:instrText xml:space="preserve">" </w:instrText>
      </w:r>
      <w:r>
        <w:rPr>
          <w:i/>
          <w:noProof/>
        </w:rPr>
        <w:fldChar w:fldCharType="end"/>
      </w:r>
      <w:r w:rsidRPr="00273106">
        <w:rPr>
          <w:noProof/>
        </w:rPr>
        <w:t>)</w:t>
      </w:r>
    </w:p>
  </w:footnote>
  <w:footnote w:id="337">
    <w:p w:rsidR="006E5ECF" w:rsidRPr="009F73F3" w:rsidRDefault="006E5ECF" w:rsidP="08163013">
      <w:pPr>
        <w:pStyle w:val="Textpoznpodarou"/>
        <w:rPr>
          <w:noProof/>
          <w:lang w:val="cs-CZ"/>
        </w:rPr>
      </w:pPr>
      <w:r>
        <w:rPr>
          <w:rStyle w:val="Znakapoznpodarou"/>
        </w:rPr>
        <w:footnoteRef/>
      </w:r>
      <w:r>
        <w:t xml:space="preserve"> </w:t>
      </w:r>
      <w:r w:rsidRPr="00273106">
        <w:rPr>
          <w:noProof/>
        </w:rPr>
        <w:t>„Ad tertium dicendum quod corpus requiritur ad actionem intellectus, non sicut organum quo talis actio exerceatur, sed ratione obiecti, phantasma enim comparatur ad intellectum sicut c</w:t>
      </w:r>
      <w:r>
        <w:rPr>
          <w:noProof/>
        </w:rPr>
        <w:t xml:space="preserve">olor ad visum.“ (ST </w:t>
      </w:r>
      <w:r>
        <w:rPr>
          <w:noProof/>
          <w:lang w:val="cs-CZ"/>
        </w:rPr>
        <w:t xml:space="preserve">I, q. </w:t>
      </w:r>
      <w:r>
        <w:rPr>
          <w:noProof/>
        </w:rPr>
        <w:t>75</w:t>
      </w:r>
      <w:r>
        <w:rPr>
          <w:noProof/>
          <w:lang w:val="cs-CZ"/>
        </w:rPr>
        <w:t xml:space="preserve">, a. </w:t>
      </w:r>
      <w:r>
        <w:rPr>
          <w:noProof/>
        </w:rPr>
        <w:t>2</w:t>
      </w:r>
      <w:r>
        <w:rPr>
          <w:noProof/>
          <w:lang w:val="cs-CZ"/>
        </w:rPr>
        <w:t xml:space="preserve">, </w:t>
      </w:r>
      <w:r>
        <w:rPr>
          <w:noProof/>
        </w:rPr>
        <w:t>ad 3</w:t>
      </w:r>
      <w:r>
        <w:rPr>
          <w:noProof/>
          <w:lang w:val="cs-CZ"/>
        </w:rPr>
        <w:t>; ed. Leonina 5, 197</w:t>
      </w:r>
      <w:r>
        <w:rPr>
          <w:noProof/>
          <w:lang w:val="cs-CZ"/>
        </w:rPr>
        <w:fldChar w:fldCharType="begin"/>
      </w:r>
      <w:r>
        <w:instrText xml:space="preserve"> XE "</w:instrText>
      </w:r>
      <w:r>
        <w:rPr>
          <w:lang w:val="cs-CZ"/>
        </w:rPr>
        <w:instrText>Akvinský:</w:instrText>
      </w:r>
      <w:r w:rsidRPr="009B0696">
        <w:rPr>
          <w:noProof/>
        </w:rPr>
        <w:instrText xml:space="preserve">ST </w:instrText>
      </w:r>
      <w:r w:rsidRPr="009B0696">
        <w:rPr>
          <w:noProof/>
          <w:lang w:val="cs-CZ"/>
        </w:rPr>
        <w:instrText>I</w:instrText>
      </w:r>
      <w:r>
        <w:rPr>
          <w:noProof/>
          <w:lang w:val="cs-CZ"/>
        </w:rPr>
        <w:instrText>.75.2</w:instrText>
      </w:r>
      <w:r>
        <w:instrText xml:space="preserve">" </w:instrText>
      </w:r>
      <w:r>
        <w:rPr>
          <w:noProof/>
          <w:lang w:val="cs-CZ"/>
        </w:rPr>
        <w:fldChar w:fldCharType="end"/>
      </w:r>
      <w:r>
        <w:rPr>
          <w:noProof/>
          <w:lang w:val="cs-CZ"/>
        </w:rPr>
        <w:t>)</w:t>
      </w:r>
    </w:p>
  </w:footnote>
  <w:footnote w:id="338">
    <w:p w:rsidR="006E5ECF" w:rsidRPr="008D2DA5" w:rsidRDefault="006E5ECF" w:rsidP="002F23CF">
      <w:pPr>
        <w:pStyle w:val="Textpoznpodarou"/>
      </w:pPr>
      <w:r>
        <w:rPr>
          <w:rStyle w:val="Znakapoznpodarou"/>
          <w:rFonts w:eastAsia="Times"/>
        </w:rPr>
        <w:footnoteRef/>
      </w:r>
      <w:r>
        <w:t xml:space="preserve"> </w:t>
      </w:r>
      <w:r>
        <w:rPr>
          <w:lang w:val="cs-CZ"/>
        </w:rPr>
        <w:t>„S</w:t>
      </w:r>
      <w:r w:rsidRPr="008D2DA5">
        <w:rPr>
          <w:lang w:val="cs-CZ"/>
        </w:rPr>
        <w:t>imiliter dicendum esset quod vegetativum et sensitivum sunt in intellectivo, ut trigonum et tetragonum in pentagono. Est autem tetragonum quidem a trigono simpliciter alia figura specie, non autem a trigono quod est potentia in ipso</w:t>
      </w:r>
      <w:r>
        <w:rPr>
          <w:lang w:val="cs-CZ"/>
        </w:rPr>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I; ed. Leonina 43, 300.819‒21</w:t>
      </w:r>
      <w:r>
        <w:rPr>
          <w:i/>
          <w:noProof/>
        </w:rPr>
        <w:fldChar w:fldCharType="begin"/>
      </w:r>
      <w:r>
        <w:instrText xml:space="preserve"> XE "Aquin:</w:instrText>
      </w:r>
      <w:r w:rsidRPr="001D243F">
        <w:rPr>
          <w:i/>
          <w:noProof/>
        </w:rPr>
        <w:instrText>De unitate intellectus</w:instrText>
      </w:r>
      <w:r>
        <w:rPr>
          <w:noProof/>
        </w:rPr>
        <w:instrText xml:space="preserve"> 300.819‒21</w:instrText>
      </w:r>
      <w:r>
        <w:instrText xml:space="preserve">" </w:instrText>
      </w:r>
      <w:r>
        <w:rPr>
          <w:i/>
          <w:noProof/>
        </w:rPr>
        <w:fldChar w:fldCharType="end"/>
      </w:r>
      <w:r w:rsidRPr="00273106">
        <w:rPr>
          <w:noProof/>
        </w:rPr>
        <w:t>)</w:t>
      </w:r>
    </w:p>
  </w:footnote>
  <w:footnote w:id="339">
    <w:p w:rsidR="006E5ECF" w:rsidRPr="00A223EF" w:rsidRDefault="006E5ECF" w:rsidP="08163013">
      <w:pPr>
        <w:pStyle w:val="Textpoznpodarou"/>
        <w:rPr>
          <w:lang w:val="cs-CZ"/>
        </w:rPr>
      </w:pPr>
      <w:r w:rsidRPr="00A223EF">
        <w:rPr>
          <w:rStyle w:val="Znakapoznpodarou"/>
        </w:rPr>
        <w:footnoteRef/>
      </w:r>
      <w:r w:rsidRPr="00A223EF">
        <w:t xml:space="preserve"> „</w:t>
      </w:r>
      <w:r w:rsidRPr="08821276">
        <w:t xml:space="preserve">Patet etiam quod Auerroys peruerse refert sententiam Themistii et Theophrasti de intellectu possibili et agente; unde merito supra diximus eum philosophie peripatetice peruersorem. </w:t>
      </w:r>
      <w:r w:rsidRPr="00A223EF">
        <w:t xml:space="preserve">Unde mirum est quomodo aliqui, solum commentum Averrois videntes, pronuntiare praesumunt, quod ipse dicit, hoc sensisse omnes philosophos Graecos et Arabes, praeter Latinos.“ </w:t>
      </w:r>
      <w:r w:rsidRPr="00273106">
        <w:rPr>
          <w:noProof/>
        </w:rPr>
        <w:t>(</w:t>
      </w:r>
      <w:r w:rsidRPr="00273106">
        <w:rPr>
          <w:i/>
          <w:noProof/>
        </w:rPr>
        <w:t>De unitate intellectus</w:t>
      </w:r>
      <w:r>
        <w:rPr>
          <w:i/>
          <w:noProof/>
          <w:lang w:val="cs-CZ"/>
        </w:rPr>
        <w:t xml:space="preserve">, </w:t>
      </w:r>
      <w:r w:rsidRPr="08AF6E83">
        <w:rPr>
          <w:noProof/>
          <w:lang w:val="cs-CZ"/>
        </w:rPr>
        <w:t xml:space="preserve">cap. </w:t>
      </w:r>
      <w:r>
        <w:rPr>
          <w:noProof/>
          <w:lang w:val="cs-CZ"/>
        </w:rPr>
        <w:t>V; ed. Leonina 43, 314.389‒96</w:t>
      </w:r>
      <w:r>
        <w:rPr>
          <w:i/>
          <w:noProof/>
        </w:rPr>
        <w:fldChar w:fldCharType="begin"/>
      </w:r>
      <w:r>
        <w:instrText xml:space="preserve"> XE "</w:instrText>
      </w:r>
      <w:r>
        <w:rPr>
          <w:lang w:val="cs-CZ"/>
        </w:rPr>
        <w:instrText>Akvinský:</w:instrText>
      </w:r>
      <w:r w:rsidRPr="001D243F">
        <w:rPr>
          <w:i/>
          <w:noProof/>
        </w:rPr>
        <w:instrText>De unitate intellectus</w:instrText>
      </w:r>
      <w:r>
        <w:rPr>
          <w:noProof/>
          <w:lang w:val="cs-CZ"/>
        </w:rPr>
        <w:instrText xml:space="preserve"> 314.389‒96</w:instrText>
      </w:r>
      <w:r>
        <w:instrText xml:space="preserve">" </w:instrText>
      </w:r>
      <w:r>
        <w:rPr>
          <w:i/>
          <w:noProof/>
        </w:rPr>
        <w:fldChar w:fldCharType="end"/>
      </w:r>
      <w:r w:rsidRPr="00273106">
        <w:rPr>
          <w:noProof/>
        </w:rPr>
        <w:t>)</w:t>
      </w:r>
    </w:p>
  </w:footnote>
  <w:footnote w:id="340">
    <w:p w:rsidR="006E5ECF" w:rsidRPr="000D2291" w:rsidRDefault="006E5ECF" w:rsidP="08163013">
      <w:pPr>
        <w:pStyle w:val="Textpoznpodarou"/>
        <w:rPr>
          <w:lang w:val="cs-CZ"/>
        </w:rPr>
      </w:pPr>
      <w:r>
        <w:rPr>
          <w:rStyle w:val="Znakapoznpodarou"/>
        </w:rPr>
        <w:footnoteRef/>
      </w:r>
      <w:r>
        <w:t xml:space="preserve"> </w:t>
      </w:r>
      <w:r w:rsidRPr="00273106">
        <w:rPr>
          <w:noProof/>
        </w:rPr>
        <w:t xml:space="preserve">„Nihil operatur nisi per aliquam virtutem quae formaliter in ipso est: unde </w:t>
      </w:r>
      <w:r>
        <w:rPr>
          <w:noProof/>
        </w:rPr>
        <w:t>Aristotel</w:t>
      </w:r>
      <w:r>
        <w:rPr>
          <w:noProof/>
          <w:lang w:val="cs-CZ"/>
        </w:rPr>
        <w:t>e</w:t>
      </w:r>
      <w:r w:rsidRPr="00273106">
        <w:rPr>
          <w:noProof/>
        </w:rPr>
        <w:t>s, in II de anima, ostendit quod quo vivimus et sentimus, est forma et actus. Sed utraque actio, scilicet intellectus possibilis et intellectus agentis, convenit homini: homo enim abstrahit a phantasmatibus, et recipit mente intelligibilia in actu; non enim aliter in notitiam harum actionum venissemus nisi eas in nobis experiremur. Oportet igitur quod principia quibus attribuuntur hae actiones, scilicet intellectus possibilis et agens, sint virtutes quaedam in nobis formaliter existentes.“ (</w:t>
      </w:r>
      <w:r>
        <w:rPr>
          <w:i/>
          <w:noProof/>
        </w:rPr>
        <w:t xml:space="preserve">Summa contra </w:t>
      </w:r>
      <w:r>
        <w:rPr>
          <w:i/>
          <w:noProof/>
          <w:lang w:val="cs-CZ"/>
        </w:rPr>
        <w:t>G</w:t>
      </w:r>
      <w:r w:rsidRPr="00273106">
        <w:rPr>
          <w:i/>
          <w:noProof/>
        </w:rPr>
        <w:t>entiles</w:t>
      </w:r>
      <w:r w:rsidRPr="00273106">
        <w:rPr>
          <w:rStyle w:val="ref"/>
          <w:rFonts w:eastAsia="Times"/>
          <w:lang w:val="cs-CZ"/>
        </w:rPr>
        <w:t>, lib. 2, cap. 76, n. 18</w:t>
      </w:r>
      <w:r>
        <w:rPr>
          <w:rStyle w:val="ref"/>
          <w:rFonts w:eastAsia="Times"/>
          <w:lang w:val="cs-CZ"/>
        </w:rPr>
        <w:t>; ed. Leonina 13, 482</w:t>
      </w:r>
      <w:r>
        <w:rPr>
          <w:i/>
          <w:noProof/>
        </w:rPr>
        <w:fldChar w:fldCharType="begin"/>
      </w:r>
      <w:r>
        <w:instrText xml:space="preserve"> XE "</w:instrText>
      </w:r>
      <w:r>
        <w:rPr>
          <w:lang w:val="cs-CZ"/>
        </w:rPr>
        <w:instrText>Akvinský:</w:instrText>
      </w:r>
      <w:r>
        <w:rPr>
          <w:i/>
          <w:noProof/>
        </w:rPr>
        <w:instrText xml:space="preserve">Summa contra </w:instrText>
      </w:r>
      <w:r>
        <w:rPr>
          <w:i/>
          <w:noProof/>
          <w:lang w:val="cs-CZ"/>
        </w:rPr>
        <w:instrText>G</w:instrText>
      </w:r>
      <w:r w:rsidRPr="00273106">
        <w:rPr>
          <w:i/>
          <w:noProof/>
        </w:rPr>
        <w:instrText>entiles</w:instrText>
      </w:r>
      <w:r>
        <w:rPr>
          <w:i/>
          <w:noProof/>
          <w:lang w:val="cs-CZ"/>
        </w:rPr>
        <w:instrText xml:space="preserve"> </w:instrText>
      </w:r>
      <w:r w:rsidRPr="00A72692">
        <w:rPr>
          <w:noProof/>
          <w:lang w:val="cs-CZ"/>
        </w:rPr>
        <w:instrText>II</w:instrText>
      </w:r>
      <w:r>
        <w:rPr>
          <w:lang w:val="cs-CZ"/>
        </w:rPr>
        <w:instrText>.76</w:instrText>
      </w:r>
      <w:r>
        <w:instrText xml:space="preserve">" </w:instrText>
      </w:r>
      <w:r>
        <w:rPr>
          <w:i/>
          <w:noProof/>
        </w:rPr>
        <w:fldChar w:fldCharType="end"/>
      </w:r>
      <w:r>
        <w:rPr>
          <w:noProof/>
          <w:lang w:val="cs-CZ"/>
        </w:rPr>
        <w:t>)</w:t>
      </w:r>
    </w:p>
  </w:footnote>
  <w:footnote w:id="341">
    <w:p w:rsidR="006E5ECF" w:rsidRPr="00C12B30" w:rsidRDefault="006E5ECF" w:rsidP="08163013">
      <w:pPr>
        <w:pStyle w:val="Textpoznpodarou"/>
        <w:rPr>
          <w:lang w:val="cs-CZ"/>
        </w:rPr>
      </w:pPr>
      <w:r>
        <w:rPr>
          <w:rStyle w:val="Znakapoznpodarou"/>
        </w:rPr>
        <w:footnoteRef/>
      </w:r>
      <w:r>
        <w:t xml:space="preserve"> </w:t>
      </w:r>
      <w:r w:rsidRPr="00273106">
        <w:rPr>
          <w:noProof/>
        </w:rPr>
        <w:t xml:space="preserve">„Sed ne aliquis dicat, quod id quo intelligimus non dicit hic intellectum possibilem, sed aliquid aliud, manifeste hoc excluditur per id quod </w:t>
      </w:r>
      <w:r>
        <w:rPr>
          <w:noProof/>
        </w:rPr>
        <w:t>Aristotel</w:t>
      </w:r>
      <w:r>
        <w:rPr>
          <w:noProof/>
          <w:lang w:val="cs-CZ"/>
        </w:rPr>
        <w:t>e</w:t>
      </w:r>
      <w:r w:rsidRPr="00273106">
        <w:rPr>
          <w:noProof/>
        </w:rPr>
        <w:t>s in tertio de anima dicit, de intellectu possibili loquens: dico autem intellectum, quo opinatur et intelligit anima.“ (</w:t>
      </w:r>
      <w:r w:rsidRPr="00273106">
        <w:rPr>
          <w:i/>
          <w:noProof/>
        </w:rPr>
        <w:t>De unitate intellectus</w:t>
      </w:r>
      <w:r>
        <w:rPr>
          <w:i/>
          <w:noProof/>
          <w:lang w:val="cs-CZ"/>
        </w:rPr>
        <w:t xml:space="preserve">, </w:t>
      </w:r>
      <w:r w:rsidRPr="08AF6E83">
        <w:rPr>
          <w:noProof/>
          <w:lang w:val="cs-CZ"/>
        </w:rPr>
        <w:t>cap.</w:t>
      </w:r>
      <w:r>
        <w:rPr>
          <w:noProof/>
          <w:lang w:val="cs-CZ"/>
        </w:rPr>
        <w:t xml:space="preserve"> I; ed. Leonina 43, 293.212‒17</w:t>
      </w:r>
      <w:r>
        <w:rPr>
          <w:i/>
          <w:noProof/>
        </w:rPr>
        <w:fldChar w:fldCharType="begin"/>
      </w:r>
      <w:r>
        <w:instrText xml:space="preserve"> XE "</w:instrText>
      </w:r>
      <w:r>
        <w:rPr>
          <w:lang w:val="cs-CZ"/>
        </w:rPr>
        <w:instrText>Akvinský:</w:instrText>
      </w:r>
      <w:r w:rsidRPr="001D243F">
        <w:rPr>
          <w:i/>
          <w:noProof/>
        </w:rPr>
        <w:instrText>De unitate intellectus</w:instrText>
      </w:r>
      <w:r>
        <w:rPr>
          <w:noProof/>
          <w:lang w:val="cs-CZ"/>
        </w:rPr>
        <w:instrText xml:space="preserve"> 293.212‒17</w:instrText>
      </w:r>
      <w:r>
        <w:instrText xml:space="preserve">" </w:instrText>
      </w:r>
      <w:r>
        <w:rPr>
          <w:i/>
          <w:noProof/>
        </w:rPr>
        <w:fldChar w:fldCharType="end"/>
      </w:r>
      <w:r w:rsidRPr="00273106">
        <w:rPr>
          <w:noProof/>
        </w:rPr>
        <w:t>)</w:t>
      </w:r>
    </w:p>
  </w:footnote>
  <w:footnote w:id="342">
    <w:p w:rsidR="006E5ECF" w:rsidRPr="00920837" w:rsidRDefault="006E5ECF" w:rsidP="08163013">
      <w:pPr>
        <w:pStyle w:val="Textpoznpodarou"/>
        <w:rPr>
          <w:lang w:val="cs-CZ"/>
        </w:rPr>
      </w:pPr>
      <w:r>
        <w:rPr>
          <w:rStyle w:val="Znakapoznpodarou"/>
        </w:rPr>
        <w:footnoteRef/>
      </w:r>
      <w:r>
        <w:t xml:space="preserve"> </w:t>
      </w:r>
      <w:r w:rsidRPr="00273106">
        <w:rPr>
          <w:noProof/>
        </w:rPr>
        <w:t>„Si autem dicas quod principium huius actus, qui est intelligere, quod nominamus intellectu</w:t>
      </w:r>
      <w:r>
        <w:rPr>
          <w:noProof/>
        </w:rPr>
        <w:t>m, non sit forma, oportet te in</w:t>
      </w:r>
      <w:r>
        <w:rPr>
          <w:noProof/>
          <w:lang w:val="cs-CZ"/>
        </w:rPr>
        <w:t>u</w:t>
      </w:r>
      <w:r w:rsidRPr="00273106">
        <w:rPr>
          <w:noProof/>
        </w:rPr>
        <w:t>enire modum quo actio illius principii sit actio huius hominis.“ (</w:t>
      </w:r>
      <w:r w:rsidRPr="00273106">
        <w:rPr>
          <w:i/>
          <w:noProof/>
        </w:rPr>
        <w:t>De unitate intellectus</w:t>
      </w:r>
      <w:r>
        <w:rPr>
          <w:i/>
          <w:noProof/>
          <w:lang w:val="cs-CZ"/>
        </w:rPr>
        <w:t xml:space="preserve">, </w:t>
      </w:r>
      <w:r w:rsidRPr="08AF6E83">
        <w:rPr>
          <w:noProof/>
          <w:lang w:val="cs-CZ"/>
        </w:rPr>
        <w:t>cap.</w:t>
      </w:r>
      <w:r>
        <w:rPr>
          <w:noProof/>
          <w:lang w:val="cs-CZ"/>
        </w:rPr>
        <w:t xml:space="preserve"> III; ed. Leonina 43, 303.41‒44</w:t>
      </w:r>
      <w:r>
        <w:rPr>
          <w:i/>
          <w:noProof/>
        </w:rPr>
        <w:fldChar w:fldCharType="begin"/>
      </w:r>
      <w:r>
        <w:instrText xml:space="preserve"> XE "</w:instrText>
      </w:r>
      <w:r>
        <w:rPr>
          <w:lang w:val="cs-CZ"/>
        </w:rPr>
        <w:instrText>Akvinský:</w:instrText>
      </w:r>
      <w:r w:rsidRPr="001D243F">
        <w:rPr>
          <w:i/>
          <w:noProof/>
        </w:rPr>
        <w:instrText>De unitate intellectus</w:instrText>
      </w:r>
      <w:r>
        <w:rPr>
          <w:noProof/>
          <w:lang w:val="cs-CZ"/>
        </w:rPr>
        <w:instrText xml:space="preserve"> 303.41‒44</w:instrText>
      </w:r>
      <w:r>
        <w:instrText xml:space="preserve">" </w:instrText>
      </w:r>
      <w:r>
        <w:rPr>
          <w:i/>
          <w:noProof/>
        </w:rPr>
        <w:fldChar w:fldCharType="end"/>
      </w:r>
      <w:r w:rsidRPr="00273106">
        <w:rPr>
          <w:noProof/>
        </w:rPr>
        <w:t>)</w:t>
      </w:r>
    </w:p>
  </w:footnote>
  <w:footnote w:id="343">
    <w:p w:rsidR="006E5ECF" w:rsidRPr="00811B12" w:rsidRDefault="006E5ECF" w:rsidP="08163013">
      <w:pPr>
        <w:pStyle w:val="Textpoznpodarou"/>
        <w:rPr>
          <w:lang w:val="cs-CZ"/>
        </w:rPr>
      </w:pPr>
      <w:r>
        <w:rPr>
          <w:rStyle w:val="Znakapoznpodarou"/>
        </w:rPr>
        <w:footnoteRef/>
      </w:r>
      <w:r>
        <w:t xml:space="preserve"> </w:t>
      </w:r>
      <w:r w:rsidRPr="00273106">
        <w:rPr>
          <w:noProof/>
        </w:rPr>
        <w:t>„</w:t>
      </w:r>
      <w:r>
        <w:t xml:space="preserve">Quorum unus Auerroys, ponens huiusmodi principium intelligendi quod dicitur intellectus possibilis non esse animam nec partem anime nisi equiuoce, sed potius quod sit substantia quedam separata, dixit quod intelligere illius substantie separate est intelligere mei uel illius, in quantum intellectus ille possibilis copulatur michi uel tibi </w:t>
      </w:r>
      <w:r>
        <w:rPr>
          <w:lang w:val="cs-CZ"/>
        </w:rPr>
        <w:t>per fantas</w:t>
      </w:r>
      <w:r>
        <w:rPr>
          <w:lang w:val="cs-CZ"/>
        </w:rPr>
        <w:softHyphen/>
        <w:t xml:space="preserve">mata </w:t>
      </w:r>
      <w:r>
        <w:t>que sunt in me et in te</w:t>
      </w:r>
      <w:r w:rsidRPr="00273106">
        <w:rPr>
          <w:noProof/>
        </w:rPr>
        <w:t>.“ (</w:t>
      </w:r>
      <w:r w:rsidRPr="00273106">
        <w:rPr>
          <w:i/>
          <w:noProof/>
        </w:rPr>
        <w:t>De unitate intellectus</w:t>
      </w:r>
      <w:r>
        <w:rPr>
          <w:i/>
          <w:noProof/>
          <w:lang w:val="cs-CZ"/>
        </w:rPr>
        <w:t xml:space="preserve">, </w:t>
      </w:r>
      <w:r w:rsidRPr="08AF6E83">
        <w:rPr>
          <w:noProof/>
          <w:lang w:val="cs-CZ"/>
        </w:rPr>
        <w:t>cap.</w:t>
      </w:r>
      <w:r>
        <w:rPr>
          <w:noProof/>
          <w:lang w:val="cs-CZ"/>
        </w:rPr>
        <w:t xml:space="preserve"> III; ed. Leonina 43, 303.46‒53</w:t>
      </w:r>
      <w:r>
        <w:rPr>
          <w:i/>
          <w:noProof/>
        </w:rPr>
        <w:fldChar w:fldCharType="begin"/>
      </w:r>
      <w:r>
        <w:instrText xml:space="preserve"> XE "</w:instrText>
      </w:r>
      <w:r>
        <w:rPr>
          <w:lang w:val="cs-CZ"/>
        </w:rPr>
        <w:instrText>Akvinský:</w:instrText>
      </w:r>
      <w:r w:rsidRPr="001D243F">
        <w:rPr>
          <w:i/>
          <w:noProof/>
        </w:rPr>
        <w:instrText>De unitate intellectus</w:instrText>
      </w:r>
      <w:r>
        <w:rPr>
          <w:noProof/>
          <w:lang w:val="cs-CZ"/>
        </w:rPr>
        <w:instrText xml:space="preserve"> 303.46‒53</w:instrText>
      </w:r>
      <w:r>
        <w:instrText xml:space="preserve">" </w:instrText>
      </w:r>
      <w:r>
        <w:rPr>
          <w:i/>
          <w:noProof/>
        </w:rPr>
        <w:fldChar w:fldCharType="end"/>
      </w:r>
      <w:r w:rsidRPr="00273106">
        <w:rPr>
          <w:noProof/>
        </w:rPr>
        <w:t>)</w:t>
      </w:r>
    </w:p>
  </w:footnote>
  <w:footnote w:id="344">
    <w:p w:rsidR="006E5ECF" w:rsidRPr="00B628A6" w:rsidRDefault="006E5ECF" w:rsidP="08163013">
      <w:pPr>
        <w:pStyle w:val="Textpoznpodarou"/>
        <w:rPr>
          <w:lang w:val="cs-CZ"/>
        </w:rPr>
      </w:pPr>
      <w:r>
        <w:rPr>
          <w:rStyle w:val="Znakapoznpodarou"/>
        </w:rPr>
        <w:footnoteRef/>
      </w:r>
      <w:r>
        <w:t xml:space="preserve"> </w:t>
      </w:r>
      <w:r w:rsidRPr="00273106">
        <w:rPr>
          <w:noProof/>
        </w:rPr>
        <w:t>„Intelligo autem intellectum esse perfectionem quantum ad suam potestatem, quia perficit corpus quoad suam cooperationem.“ (</w:t>
      </w:r>
      <w:r w:rsidRPr="08BF3B3D">
        <w:rPr>
          <w:noProof/>
        </w:rPr>
        <w:t>QIIIDA</w:t>
      </w:r>
      <w:r>
        <w:rPr>
          <w:noProof/>
        </w:rPr>
        <w:t>, q. 7</w:t>
      </w:r>
      <w:r>
        <w:rPr>
          <w:noProof/>
          <w:lang w:val="cs-CZ"/>
        </w:rPr>
        <w:t xml:space="preserve">; </w:t>
      </w:r>
      <w:r w:rsidRPr="00273106">
        <w:rPr>
          <w:noProof/>
        </w:rPr>
        <w:t xml:space="preserve">ed. Bazán, </w:t>
      </w:r>
      <w:r>
        <w:rPr>
          <w:noProof/>
          <w:lang w:val="cs-CZ"/>
        </w:rPr>
        <w:t xml:space="preserve">p. </w:t>
      </w:r>
      <w:r w:rsidRPr="00273106">
        <w:rPr>
          <w:noProof/>
        </w:rPr>
        <w:t>22.12‒14</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A118E7">
        <w:rPr>
          <w:i/>
          <w:noProof/>
        </w:rPr>
        <w:instrText>e anima</w:instrText>
      </w:r>
      <w:r w:rsidRPr="00A118E7">
        <w:rPr>
          <w:noProof/>
          <w:lang w:val="cs-CZ"/>
        </w:rPr>
        <w:instrText xml:space="preserve"> </w:instrText>
      </w:r>
      <w:r w:rsidRPr="00A118E7">
        <w:rPr>
          <w:noProof/>
        </w:rPr>
        <w:instrText>22.12‒14</w:instrText>
      </w:r>
      <w:r>
        <w:instrText xml:space="preserve">" </w:instrText>
      </w:r>
      <w:r>
        <w:rPr>
          <w:noProof/>
        </w:rPr>
        <w:fldChar w:fldCharType="end"/>
      </w:r>
      <w:r w:rsidRPr="00273106">
        <w:rPr>
          <w:noProof/>
        </w:rPr>
        <w:t>)</w:t>
      </w:r>
    </w:p>
  </w:footnote>
  <w:footnote w:id="345">
    <w:p w:rsidR="006E5ECF" w:rsidRPr="00E35B97" w:rsidRDefault="006E5ECF" w:rsidP="08163013">
      <w:pPr>
        <w:pStyle w:val="Textpoznpodarou"/>
      </w:pPr>
      <w:r>
        <w:rPr>
          <w:rStyle w:val="Znakapoznpodarou"/>
        </w:rPr>
        <w:footnoteRef/>
      </w:r>
      <w:r>
        <w:t xml:space="preserve"> „Probatio: p</w:t>
      </w:r>
      <w:r w:rsidRPr="004B04A0">
        <w:t xml:space="preserve">otentia </w:t>
      </w:r>
      <w:r w:rsidRPr="004B04A0">
        <w:rPr>
          <w:lang w:eastAsia="en-US"/>
        </w:rPr>
        <w:t xml:space="preserve">a </w:t>
      </w:r>
      <w:r w:rsidRPr="004B04A0">
        <w:t xml:space="preserve">qua egreditur operatio non est simplicior </w:t>
      </w:r>
      <w:r w:rsidRPr="004B04A0">
        <w:rPr>
          <w:lang w:eastAsia="en-US"/>
        </w:rPr>
        <w:t xml:space="preserve">sua substantia; si </w:t>
      </w:r>
      <w:r w:rsidRPr="004B04A0">
        <w:t>igitur intellectus per</w:t>
      </w:r>
      <w:r>
        <w:t xml:space="preserve"> </w:t>
      </w:r>
      <w:r w:rsidRPr="004B04A0">
        <w:t xml:space="preserve">suam substantiam perficiat corpus, eius operatio non </w:t>
      </w:r>
      <w:r w:rsidRPr="004B04A0">
        <w:rPr>
          <w:lang w:eastAsia="en-US"/>
        </w:rPr>
        <w:t xml:space="preserve">potest esse nisi </w:t>
      </w:r>
      <w:r w:rsidRPr="004B04A0">
        <w:t xml:space="preserve">in corpore; quare in operando necessario utetur corpore, cum potentia, </w:t>
      </w:r>
      <w:r w:rsidRPr="004B04A0">
        <w:rPr>
          <w:lang w:eastAsia="en-US"/>
        </w:rPr>
        <w:t xml:space="preserve">a </w:t>
      </w:r>
      <w:r w:rsidRPr="004B04A0">
        <w:t xml:space="preserve">qua egreditur operatio, non </w:t>
      </w:r>
      <w:r w:rsidRPr="004B04A0">
        <w:rPr>
          <w:lang w:eastAsia="en-US"/>
        </w:rPr>
        <w:t xml:space="preserve">sit </w:t>
      </w:r>
      <w:r w:rsidRPr="004B04A0">
        <w:t xml:space="preserve">simplicior </w:t>
      </w:r>
      <w:r w:rsidRPr="004B04A0">
        <w:rPr>
          <w:lang w:eastAsia="en-US"/>
        </w:rPr>
        <w:t xml:space="preserve">sua substantia, nam </w:t>
      </w:r>
      <w:r w:rsidRPr="004B04A0">
        <w:t xml:space="preserve">actus, </w:t>
      </w:r>
      <w:r w:rsidRPr="004B04A0">
        <w:rPr>
          <w:lang w:eastAsia="en-US"/>
        </w:rPr>
        <w:t xml:space="preserve">qui </w:t>
      </w:r>
      <w:r w:rsidRPr="004B04A0">
        <w:t>per substantiam suam est actus corporis, est actus organicus; quare etc.</w:t>
      </w:r>
      <w:r>
        <w:t>“ (</w:t>
      </w:r>
      <w:r w:rsidRPr="08BF3B3D">
        <w:t>QIIIDA</w:t>
      </w:r>
      <w:r w:rsidRPr="004B04A0">
        <w:t>, q. 7</w:t>
      </w:r>
      <w:r>
        <w:rPr>
          <w:lang w:val="cs-CZ"/>
        </w:rPr>
        <w:t>;</w:t>
      </w:r>
      <w:r w:rsidRPr="004B04A0">
        <w:t xml:space="preserve"> ed. Bazán, p. 23.18‒24</w:t>
      </w:r>
      <w:r>
        <w:rPr>
          <w:noProof/>
        </w:rPr>
        <w:fldChar w:fldCharType="begin"/>
      </w:r>
      <w:r>
        <w:instrText xml:space="preserve"> XE "</w:instrText>
      </w:r>
      <w:r>
        <w:rPr>
          <w:lang w:val="cs-CZ"/>
        </w:rPr>
        <w:instrText>Siger:</w:instrText>
      </w:r>
      <w:r>
        <w:rPr>
          <w:i/>
          <w:noProof/>
        </w:rPr>
        <w:instrText xml:space="preserve">Quaestiones in tertium </w:instrText>
      </w:r>
      <w:r>
        <w:rPr>
          <w:i/>
          <w:noProof/>
          <w:lang w:val="cs-CZ"/>
        </w:rPr>
        <w:instrText>D</w:instrText>
      </w:r>
      <w:r w:rsidRPr="00A118E7">
        <w:rPr>
          <w:i/>
          <w:noProof/>
        </w:rPr>
        <w:instrText>e anima</w:instrText>
      </w:r>
      <w:r w:rsidRPr="00A118E7">
        <w:rPr>
          <w:noProof/>
          <w:lang w:val="cs-CZ"/>
        </w:rPr>
        <w:instrText xml:space="preserve"> </w:instrText>
      </w:r>
      <w:r>
        <w:rPr>
          <w:noProof/>
        </w:rPr>
        <w:instrText>2</w:instrText>
      </w:r>
      <w:r>
        <w:rPr>
          <w:noProof/>
          <w:lang w:val="cs-CZ"/>
        </w:rPr>
        <w:instrText>3</w:instrText>
      </w:r>
      <w:r>
        <w:rPr>
          <w:noProof/>
        </w:rPr>
        <w:instrText>.1</w:instrText>
      </w:r>
      <w:r>
        <w:rPr>
          <w:noProof/>
          <w:lang w:val="cs-CZ"/>
        </w:rPr>
        <w:instrText>8</w:instrText>
      </w:r>
      <w:r>
        <w:rPr>
          <w:noProof/>
        </w:rPr>
        <w:instrText>‒</w:instrText>
      </w:r>
      <w:r>
        <w:rPr>
          <w:noProof/>
          <w:lang w:val="cs-CZ"/>
        </w:rPr>
        <w:instrText>2</w:instrText>
      </w:r>
      <w:r w:rsidRPr="00A118E7">
        <w:rPr>
          <w:noProof/>
        </w:rPr>
        <w:instrText>4</w:instrText>
      </w:r>
      <w:r>
        <w:instrText xml:space="preserve">" </w:instrText>
      </w:r>
      <w:r>
        <w:rPr>
          <w:noProof/>
        </w:rPr>
        <w:fldChar w:fldCharType="end"/>
      </w:r>
      <w:r>
        <w:t>)</w:t>
      </w:r>
    </w:p>
  </w:footnote>
  <w:footnote w:id="346">
    <w:p w:rsidR="006E5ECF" w:rsidRPr="00F277A0" w:rsidRDefault="006E5ECF" w:rsidP="08163013">
      <w:pPr>
        <w:pStyle w:val="Textpoznpodarou"/>
        <w:rPr>
          <w:lang w:val="cs-CZ"/>
        </w:rPr>
      </w:pPr>
      <w:r>
        <w:rPr>
          <w:rStyle w:val="Znakapoznpodarou"/>
        </w:rPr>
        <w:footnoteRef/>
      </w:r>
      <w:r>
        <w:rPr>
          <w:lang w:val="cs-CZ"/>
        </w:rPr>
        <w:t xml:space="preserve"> </w:t>
      </w:r>
      <w:r w:rsidRPr="00273106">
        <w:rPr>
          <w:noProof/>
        </w:rPr>
        <w:t>„Quidam volunt quod substantia animae intellectivae sit hominis forma, potentia tamen animae intellectivae sit separata, non materiae perfectio nec organum habens. Et ad hanc positionem inducitur ex hoc sic ponens: unde enim homo intelligit oportet esse hominis formam; unde autem intelligit separatum est, non habens materiam et organum cuius sit perfectio, sicut sentire et amare, est potentia a materia separata. Sed haec positio stare non potest. Cum enim intellectiva anima sit hominis forma et perfectio, sicut rei veritas est, non potest esse potentia et operatio separata.“ (</w:t>
      </w:r>
      <w:r>
        <w:rPr>
          <w:i/>
          <w:noProof/>
        </w:rPr>
        <w:t>Quaestiones</w:t>
      </w:r>
      <w:r w:rsidRPr="00273106">
        <w:rPr>
          <w:i/>
          <w:noProof/>
        </w:rPr>
        <w:t xml:space="preserve"> super Librum de causis</w:t>
      </w:r>
      <w:r w:rsidRPr="00273106">
        <w:rPr>
          <w:noProof/>
        </w:rPr>
        <w:t>, q. 26</w:t>
      </w:r>
      <w:r>
        <w:rPr>
          <w:noProof/>
          <w:lang w:val="cs-CZ"/>
        </w:rPr>
        <w:t>;</w:t>
      </w:r>
      <w:r w:rsidRPr="00273106">
        <w:rPr>
          <w:noProof/>
        </w:rPr>
        <w:t xml:space="preserve"> ed. Marlasca, p. 105.65‒74</w:t>
      </w:r>
      <w:r>
        <w:rPr>
          <w:noProof/>
        </w:rPr>
        <w:fldChar w:fldCharType="begin"/>
      </w:r>
      <w:r>
        <w:instrText xml:space="preserve"> XE "</w:instrText>
      </w:r>
      <w:r>
        <w:rPr>
          <w:lang w:val="cs-CZ"/>
        </w:rPr>
        <w:instrText>Siger:</w:instrText>
      </w:r>
      <w:r>
        <w:rPr>
          <w:i/>
          <w:noProof/>
        </w:rPr>
        <w:instrText>Quaestiones</w:instrText>
      </w:r>
      <w:r w:rsidRPr="00E554F6">
        <w:rPr>
          <w:i/>
          <w:noProof/>
        </w:rPr>
        <w:instrText xml:space="preserve"> super Librum de causis</w:instrText>
      </w:r>
      <w:r w:rsidRPr="00E554F6">
        <w:rPr>
          <w:noProof/>
        </w:rPr>
        <w:instrText xml:space="preserve"> 105.65‒74</w:instrText>
      </w:r>
      <w:r>
        <w:instrText xml:space="preserve">" </w:instrText>
      </w:r>
      <w:r>
        <w:rPr>
          <w:noProof/>
        </w:rPr>
        <w:fldChar w:fldCharType="end"/>
      </w:r>
      <w:r w:rsidRPr="00273106">
        <w:rPr>
          <w:noProof/>
        </w:rPr>
        <w:t>)</w:t>
      </w:r>
    </w:p>
  </w:footnote>
  <w:footnote w:id="347">
    <w:p w:rsidR="006E5ECF" w:rsidRPr="007645E0" w:rsidRDefault="006E5ECF" w:rsidP="08163013">
      <w:pPr>
        <w:pStyle w:val="Textpoznpodarou"/>
      </w:pPr>
      <w:r>
        <w:rPr>
          <w:rStyle w:val="Znakapoznpodarou"/>
        </w:rPr>
        <w:footnoteRef/>
      </w:r>
      <w:r>
        <w:t xml:space="preserve"> „Quod enim est subsistens, dicitur hoc aliquid. Anima autem non est hoc aliquid, </w:t>
      </w:r>
      <w:r>
        <w:rPr>
          <w:szCs w:val="24"/>
        </w:rPr>
        <w:t xml:space="preserve">sed </w:t>
      </w:r>
      <w:r>
        <w:t xml:space="preserve">compositum </w:t>
      </w:r>
      <w:r>
        <w:rPr>
          <w:szCs w:val="24"/>
        </w:rPr>
        <w:t xml:space="preserve">ex </w:t>
      </w:r>
      <w:r>
        <w:t xml:space="preserve">anima et corpore. </w:t>
      </w:r>
      <w:r w:rsidRPr="007645E0">
        <w:t>Ergo anima non est aliquid subsistens</w:t>
      </w:r>
      <w:r>
        <w:t xml:space="preserve">.“ (ST </w:t>
      </w:r>
      <w:r>
        <w:rPr>
          <w:lang w:val="cs-CZ"/>
        </w:rPr>
        <w:t xml:space="preserve">I, q. </w:t>
      </w:r>
      <w:r>
        <w:t>75</w:t>
      </w:r>
      <w:r>
        <w:rPr>
          <w:lang w:val="cs-CZ"/>
        </w:rPr>
        <w:t xml:space="preserve">, a. </w:t>
      </w:r>
      <w:r w:rsidRPr="007645E0">
        <w:t>2, arg. 1</w:t>
      </w:r>
      <w:r>
        <w:rPr>
          <w:lang w:val="cs-CZ"/>
        </w:rPr>
        <w:t>; ed. Leonina 5, 196</w:t>
      </w:r>
      <w:r>
        <w:rPr>
          <w:lang w:val="cs-CZ"/>
        </w:rPr>
        <w:fldChar w:fldCharType="begin"/>
      </w:r>
      <w:r>
        <w:instrText xml:space="preserve"> XE "</w:instrText>
      </w:r>
      <w:r>
        <w:rPr>
          <w:lang w:val="cs-CZ"/>
        </w:rPr>
        <w:instrText>Akvinský:</w:instrText>
      </w:r>
      <w:r w:rsidRPr="002E0D39">
        <w:instrText xml:space="preserve">ST </w:instrText>
      </w:r>
      <w:r w:rsidRPr="002E0D39">
        <w:rPr>
          <w:lang w:val="cs-CZ"/>
        </w:rPr>
        <w:instrText>I</w:instrText>
      </w:r>
      <w:r>
        <w:rPr>
          <w:lang w:val="cs-CZ"/>
        </w:rPr>
        <w:instrText>.75.2</w:instrText>
      </w:r>
      <w:r>
        <w:instrText xml:space="preserve">" </w:instrText>
      </w:r>
      <w:r>
        <w:rPr>
          <w:lang w:val="cs-CZ"/>
        </w:rPr>
        <w:fldChar w:fldCharType="end"/>
      </w:r>
      <w:r w:rsidRPr="007645E0">
        <w:t>)</w:t>
      </w:r>
    </w:p>
  </w:footnote>
  <w:footnote w:id="348">
    <w:p w:rsidR="006E5ECF" w:rsidRPr="002B6E26" w:rsidRDefault="006E5ECF" w:rsidP="08163013">
      <w:pPr>
        <w:pStyle w:val="Textpoznpodarou"/>
        <w:rPr>
          <w:lang w:val="cs-CZ"/>
        </w:rPr>
      </w:pPr>
      <w:r>
        <w:rPr>
          <w:rStyle w:val="Znakapoznpodarou"/>
        </w:rPr>
        <w:footnoteRef/>
      </w:r>
      <w:r>
        <w:t xml:space="preserve"> </w:t>
      </w:r>
      <w:r w:rsidRPr="00273106">
        <w:rPr>
          <w:noProof/>
        </w:rPr>
        <w:t>„Ideo aliter dicendum est, quod anima intellectiva est corporis perfectio et forma, non sic tamen quod potentia eius sit separata, immo cum eius substantia sit actus et perfectio ipsius materiae sic etiam et eius potentia.“ (</w:t>
      </w:r>
      <w:r>
        <w:rPr>
          <w:i/>
          <w:noProof/>
        </w:rPr>
        <w:t>Quaestiones</w:t>
      </w:r>
      <w:r w:rsidRPr="00273106">
        <w:rPr>
          <w:i/>
          <w:noProof/>
        </w:rPr>
        <w:t xml:space="preserve"> super Librum de causis</w:t>
      </w:r>
      <w:r>
        <w:rPr>
          <w:noProof/>
        </w:rPr>
        <w:t>, q. 26</w:t>
      </w:r>
      <w:r>
        <w:rPr>
          <w:noProof/>
          <w:lang w:val="cs-CZ"/>
        </w:rPr>
        <w:t xml:space="preserve">; </w:t>
      </w:r>
      <w:r w:rsidRPr="00273106">
        <w:rPr>
          <w:noProof/>
        </w:rPr>
        <w:t>ed. Marlasca, p. 106.106‒109</w:t>
      </w:r>
      <w:r>
        <w:rPr>
          <w:noProof/>
        </w:rPr>
        <w:fldChar w:fldCharType="begin"/>
      </w:r>
      <w:r>
        <w:instrText xml:space="preserve"> XE "</w:instrText>
      </w:r>
      <w:r>
        <w:rPr>
          <w:lang w:val="cs-CZ"/>
        </w:rPr>
        <w:instrText>Siger:</w:instrText>
      </w:r>
      <w:r>
        <w:rPr>
          <w:i/>
          <w:noProof/>
        </w:rPr>
        <w:instrText>Quaestiones</w:instrText>
      </w:r>
      <w:r w:rsidRPr="00E008DB">
        <w:rPr>
          <w:i/>
          <w:noProof/>
        </w:rPr>
        <w:instrText xml:space="preserve"> super Librum de causis</w:instrText>
      </w:r>
      <w:r w:rsidRPr="00E008DB">
        <w:rPr>
          <w:noProof/>
        </w:rPr>
        <w:instrText xml:space="preserve"> 106.106‒109</w:instrText>
      </w:r>
      <w:r>
        <w:instrText xml:space="preserve">" </w:instrText>
      </w:r>
      <w:r>
        <w:rPr>
          <w:noProof/>
        </w:rPr>
        <w:fldChar w:fldCharType="end"/>
      </w:r>
      <w:r w:rsidRPr="00273106">
        <w:rPr>
          <w:noProof/>
        </w:rPr>
        <w:t>)</w:t>
      </w:r>
    </w:p>
  </w:footnote>
  <w:footnote w:id="349">
    <w:p w:rsidR="006E5ECF" w:rsidRPr="00FD54C4" w:rsidRDefault="006E5ECF" w:rsidP="08163013">
      <w:pPr>
        <w:pStyle w:val="Textpoznpodarou"/>
        <w:rPr>
          <w:lang w:val="cs-CZ"/>
        </w:rPr>
      </w:pPr>
      <w:r>
        <w:rPr>
          <w:rStyle w:val="Znakapoznpodarou"/>
        </w:rPr>
        <w:footnoteRef/>
      </w:r>
      <w:r>
        <w:t xml:space="preserve"> </w:t>
      </w:r>
      <w:r w:rsidRPr="00273106">
        <w:rPr>
          <w:rStyle w:val="ref"/>
          <w:rFonts w:eastAsia="Times"/>
          <w:lang w:val="cs-CZ"/>
        </w:rPr>
        <w:t>„</w:t>
      </w:r>
      <w:r w:rsidRPr="00273106">
        <w:rPr>
          <w:noProof/>
        </w:rPr>
        <w:t xml:space="preserve">Quod patet ex hoc quod dicit in III de anima, incipiens tractare de intellectu possibili: </w:t>
      </w:r>
      <w:r w:rsidRPr="00273106">
        <w:rPr>
          <w:i/>
          <w:iCs/>
          <w:noProof/>
        </w:rPr>
        <w:t>de parte autem animae, qua cognoscit anima et sapit, considerandum est</w:t>
      </w:r>
      <w:r w:rsidRPr="00273106">
        <w:rPr>
          <w:noProof/>
        </w:rPr>
        <w:t xml:space="preserve"> etc.; et iterum: </w:t>
      </w:r>
      <w:r w:rsidRPr="00273106">
        <w:rPr>
          <w:bCs/>
          <w:i/>
          <w:iCs/>
          <w:noProof/>
        </w:rPr>
        <w:t>dico autem intellectum possibilem, quo intelligit anima</w:t>
      </w:r>
      <w:r w:rsidRPr="00273106">
        <w:rPr>
          <w:bCs/>
          <w:noProof/>
        </w:rPr>
        <w:t>. Si autem intellectus</w:t>
      </w:r>
      <w:r w:rsidRPr="00273106">
        <w:rPr>
          <w:noProof/>
        </w:rPr>
        <w:t xml:space="preserve"> </w:t>
      </w:r>
      <w:r w:rsidRPr="00273106">
        <w:rPr>
          <w:bCs/>
          <w:noProof/>
        </w:rPr>
        <w:t>possibilis esset substantia separata, impossibile esset quod eo intelligeret homo:</w:t>
      </w:r>
      <w:r w:rsidRPr="00273106">
        <w:rPr>
          <w:noProof/>
        </w:rPr>
        <w:t xml:space="preserve"> non enim est possibile, si aliqua substantia operatur aliquam operationem, quod illa operatio sit alterius substantiae ab ea diversa.“ (</w:t>
      </w:r>
      <w:bookmarkStart w:id="62" w:name="64513"/>
      <w:r>
        <w:rPr>
          <w:rStyle w:val="ref"/>
          <w:rFonts w:eastAsia="Times"/>
          <w:i/>
          <w:lang w:val="cs-CZ"/>
        </w:rPr>
        <w:t>Quaestiones</w:t>
      </w:r>
      <w:r w:rsidRPr="00273106">
        <w:rPr>
          <w:rStyle w:val="ref"/>
          <w:rFonts w:eastAsia="Times"/>
          <w:i/>
          <w:lang w:val="cs-CZ"/>
        </w:rPr>
        <w:t xml:space="preserve"> </w:t>
      </w:r>
      <w:r>
        <w:rPr>
          <w:rStyle w:val="ref"/>
          <w:rFonts w:eastAsia="Times"/>
          <w:i/>
          <w:lang w:val="cs-CZ"/>
        </w:rPr>
        <w:t>disputatae D</w:t>
      </w:r>
      <w:r w:rsidRPr="00273106">
        <w:rPr>
          <w:rStyle w:val="ref"/>
          <w:rFonts w:eastAsia="Times"/>
          <w:i/>
          <w:lang w:val="cs-CZ"/>
        </w:rPr>
        <w:t>e anima</w:t>
      </w:r>
      <w:r w:rsidRPr="00273106">
        <w:rPr>
          <w:rStyle w:val="ref"/>
          <w:rFonts w:eastAsia="Times"/>
          <w:lang w:val="cs-CZ"/>
        </w:rPr>
        <w:t xml:space="preserve">, </w:t>
      </w:r>
      <w:r>
        <w:rPr>
          <w:rStyle w:val="ref"/>
          <w:rFonts w:eastAsia="Times"/>
          <w:lang w:val="cs-CZ"/>
        </w:rPr>
        <w:t xml:space="preserve">q. unica, </w:t>
      </w:r>
      <w:r w:rsidRPr="00273106">
        <w:rPr>
          <w:rStyle w:val="ref"/>
          <w:rFonts w:eastAsia="Times"/>
          <w:lang w:val="cs-CZ"/>
        </w:rPr>
        <w:t>a. 2</w:t>
      </w:r>
      <w:bookmarkEnd w:id="62"/>
      <w:r w:rsidRPr="00273106">
        <w:rPr>
          <w:rStyle w:val="ref"/>
          <w:rFonts w:eastAsia="Times"/>
          <w:lang w:val="cs-CZ"/>
        </w:rPr>
        <w:t>, resp.</w:t>
      </w:r>
      <w:r>
        <w:rPr>
          <w:rStyle w:val="ref"/>
          <w:rFonts w:eastAsia="Times"/>
          <w:lang w:val="cs-CZ"/>
        </w:rPr>
        <w:t>; ed. Marietti, p. 287</w:t>
      </w:r>
      <w:r>
        <w:rPr>
          <w:rStyle w:val="ref"/>
          <w:rFonts w:eastAsia="Times"/>
          <w:i/>
          <w:lang w:val="cs-CZ"/>
        </w:rPr>
        <w:fldChar w:fldCharType="begin"/>
      </w:r>
      <w:r>
        <w:instrText xml:space="preserve"> XE "</w:instrText>
      </w:r>
      <w:r>
        <w:rPr>
          <w:lang w:val="cs-CZ"/>
        </w:rPr>
        <w:instrText>Akvinský:</w:instrText>
      </w:r>
      <w:r>
        <w:rPr>
          <w:rStyle w:val="ref"/>
          <w:rFonts w:eastAsia="Times"/>
          <w:i/>
          <w:lang w:val="cs-CZ"/>
        </w:rPr>
        <w:instrText>Quaestiones</w:instrText>
      </w:r>
      <w:r w:rsidRPr="00416E14">
        <w:rPr>
          <w:rStyle w:val="ref"/>
          <w:rFonts w:eastAsia="Times"/>
          <w:i/>
          <w:lang w:val="cs-CZ"/>
        </w:rPr>
        <w:instrText xml:space="preserve"> disputat</w:instrText>
      </w:r>
      <w:r>
        <w:rPr>
          <w:rStyle w:val="ref"/>
          <w:rFonts w:eastAsia="Times"/>
          <w:i/>
          <w:lang w:val="cs-CZ"/>
        </w:rPr>
        <w:instrText>a</w:instrText>
      </w:r>
      <w:r w:rsidRPr="00416E14">
        <w:rPr>
          <w:rStyle w:val="ref"/>
          <w:rFonts w:eastAsia="Times"/>
          <w:i/>
          <w:lang w:val="cs-CZ"/>
        </w:rPr>
        <w:instrText>e de anima</w:instrText>
      </w:r>
      <w:r>
        <w:rPr>
          <w:rStyle w:val="ref"/>
          <w:rFonts w:eastAsia="Times"/>
          <w:i/>
          <w:lang w:val="cs-CZ"/>
        </w:rPr>
        <w:instrText xml:space="preserve"> </w:instrText>
      </w:r>
      <w:r>
        <w:rPr>
          <w:rStyle w:val="ref"/>
          <w:rFonts w:eastAsia="Times"/>
          <w:lang w:val="cs-CZ"/>
        </w:rPr>
        <w:instrText>287</w:instrText>
      </w:r>
      <w:r>
        <w:instrText xml:space="preserve">" </w:instrText>
      </w:r>
      <w:r>
        <w:rPr>
          <w:rStyle w:val="ref"/>
          <w:rFonts w:eastAsia="Times"/>
          <w:i/>
          <w:lang w:val="cs-CZ"/>
        </w:rPr>
        <w:fldChar w:fldCharType="end"/>
      </w:r>
      <w:r w:rsidRPr="00273106">
        <w:rPr>
          <w:noProof/>
        </w:rPr>
        <w:t>)</w:t>
      </w:r>
    </w:p>
  </w:footnote>
  <w:footnote w:id="350">
    <w:p w:rsidR="006E5ECF" w:rsidRPr="009D1BAA" w:rsidRDefault="006E5ECF" w:rsidP="08163013">
      <w:pPr>
        <w:pStyle w:val="Textpoznpodarou"/>
      </w:pPr>
      <w:r>
        <w:rPr>
          <w:rStyle w:val="Znakapoznpodarou"/>
        </w:rPr>
        <w:footnoteRef/>
      </w:r>
      <w:r>
        <w:rPr>
          <w:lang w:val="cs-CZ"/>
        </w:rPr>
        <w:t xml:space="preserve"> </w:t>
      </w:r>
      <w:r>
        <w:t>„</w:t>
      </w:r>
      <w:r>
        <w:rPr>
          <w:lang w:val="cs-CZ"/>
        </w:rPr>
        <w:t>I</w:t>
      </w:r>
      <w:r w:rsidRPr="009D1BAA">
        <w:t>deo cum tam agens quam speculativus intellectus comparantur ad possibilem intellectum, agens erit simpliciter forma, et speculativus erit non simpl</w:t>
      </w:r>
      <w:r>
        <w:t>iciter forma, sed ut instrumentum</w:t>
      </w:r>
      <w:r w:rsidRPr="009D1BAA">
        <w:t>: ni</w:t>
      </w:r>
      <w:r>
        <w:t>si enim ita ponamus, non evade</w:t>
      </w:r>
      <w:r w:rsidRPr="009D1BAA">
        <w:t>mus obje</w:t>
      </w:r>
      <w:r>
        <w:t>ctionem inductam contra Avicen</w:t>
      </w:r>
      <w:r w:rsidRPr="009D1BAA">
        <w:t>nam, quia cum agens sit una et simplex essentia, n</w:t>
      </w:r>
      <w:r>
        <w:t>on potest esse causa distinctarum specierum in speculando</w:t>
      </w:r>
      <w:r w:rsidRPr="009D1BAA">
        <w:t>: et ideo speculativus est ut instrumentum ejus ad distinguendum intellectum possibilem.</w:t>
      </w:r>
      <w:r>
        <w:t>“ (</w:t>
      </w:r>
      <w:r w:rsidRPr="009D1BAA">
        <w:rPr>
          <w:i/>
        </w:rPr>
        <w:t>In III De anima</w:t>
      </w:r>
      <w:r>
        <w:t>, tract. 3</w:t>
      </w:r>
      <w:r>
        <w:rPr>
          <w:lang w:val="cs-CZ"/>
        </w:rPr>
        <w:t xml:space="preserve">; </w:t>
      </w:r>
      <w:r>
        <w:t>ed. Borgnet</w:t>
      </w:r>
      <w:r>
        <w:rPr>
          <w:lang w:val="cs-CZ"/>
        </w:rPr>
        <w:t xml:space="preserve"> </w:t>
      </w:r>
      <w:r>
        <w:t>5, 387a</w:t>
      </w:r>
      <w:r>
        <w:fldChar w:fldCharType="begin"/>
      </w:r>
      <w:r>
        <w:instrText xml:space="preserve"> XE "</w:instrText>
      </w:r>
      <w:r>
        <w:rPr>
          <w:lang w:val="cs-CZ"/>
        </w:rPr>
        <w:instrText>Albert:</w:instrText>
      </w:r>
      <w:r>
        <w:rPr>
          <w:i/>
          <w:lang w:val="cs-CZ"/>
        </w:rPr>
        <w:instrText xml:space="preserve">Liber </w:instrText>
      </w:r>
      <w:r w:rsidRPr="00356E01">
        <w:rPr>
          <w:i/>
        </w:rPr>
        <w:instrText>III De anima</w:instrText>
      </w:r>
      <w:r w:rsidRPr="00356E01">
        <w:instrText xml:space="preserve"> 387a</w:instrText>
      </w:r>
      <w:r>
        <w:instrText xml:space="preserve">" </w:instrText>
      </w:r>
      <w:r>
        <w:fldChar w:fldCharType="end"/>
      </w:r>
      <w:r>
        <w:t>)</w:t>
      </w:r>
    </w:p>
  </w:footnote>
  <w:footnote w:id="351">
    <w:p w:rsidR="006E5ECF" w:rsidRPr="000525FC" w:rsidRDefault="006E5ECF" w:rsidP="08163013">
      <w:pPr>
        <w:pStyle w:val="Textpoznpodarou"/>
        <w:rPr>
          <w:lang w:val="cs-CZ"/>
        </w:rPr>
      </w:pPr>
      <w:r>
        <w:rPr>
          <w:rStyle w:val="Znakapoznpodarou"/>
        </w:rPr>
        <w:footnoteRef/>
      </w:r>
      <w:r>
        <w:t xml:space="preserve"> „Dicunt enim ea esse vera secundum philosophiam, sed non secundum fidem catholicam, quasi sint due contrarie veritates, et quasi contra veritatem sacre scripture sit veritas in dictis gentilium dampnatorum, de quibus scriptum est: </w:t>
      </w:r>
      <w:r w:rsidRPr="00BA0E02">
        <w:rPr>
          <w:i/>
        </w:rPr>
        <w:t>Perdam sapientiam sapientium</w:t>
      </w:r>
      <w:r>
        <w:t xml:space="preserve"> [</w:t>
      </w:r>
      <w:r w:rsidRPr="089E7A9C">
        <w:t xml:space="preserve">1 Co </w:t>
      </w:r>
      <w:r w:rsidRPr="089E7A9C">
        <w:rPr>
          <w:iCs/>
        </w:rPr>
        <w:t>1:19</w:t>
      </w:r>
      <w:r>
        <w:t>], quia vera sapientia perdit falsam sapientiam.“ (</w:t>
      </w:r>
      <w:r>
        <w:rPr>
          <w:i/>
          <w:iCs/>
        </w:rPr>
        <w:t>Chartularium I</w:t>
      </w:r>
      <w:r>
        <w:t>, no. 473, p. 543</w:t>
      </w:r>
      <w:r>
        <w:fldChar w:fldCharType="begin"/>
      </w:r>
      <w:r>
        <w:instrText xml:space="preserve"> XE "</w:instrText>
      </w:r>
      <w:r w:rsidRPr="00B32072">
        <w:rPr>
          <w:i/>
          <w:iCs/>
        </w:rPr>
        <w:instrText xml:space="preserve">Chartularium </w:instrText>
      </w:r>
      <w:r>
        <w:rPr>
          <w:i/>
          <w:iCs/>
        </w:rPr>
        <w:instrText>I</w:instrText>
      </w:r>
      <w:r>
        <w:instrText xml:space="preserve">, no. 473, p. 543" </w:instrText>
      </w:r>
      <w:r>
        <w:fldChar w:fldCharType="end"/>
      </w:r>
      <w:r>
        <w:t>)</w:t>
      </w:r>
    </w:p>
  </w:footnote>
  <w:footnote w:id="352">
    <w:p w:rsidR="006E5ECF" w:rsidRPr="082E5EB2" w:rsidRDefault="006E5ECF" w:rsidP="08D76E7C">
      <w:pPr>
        <w:pStyle w:val="Textpoznpodarou"/>
      </w:pPr>
      <w:r w:rsidRPr="082E5EB2">
        <w:rPr>
          <w:rStyle w:val="Znakapoznpodarou"/>
        </w:rPr>
        <w:footnoteRef/>
      </w:r>
      <w:r w:rsidRPr="082E5EB2">
        <w:t xml:space="preserve"> „If someone asks: “Now that you have discussed in detail the teachings of these [philosophers], do you [also] say decisively that they hold unbelief (</w:t>
      </w:r>
      <w:r w:rsidRPr="082E5EB2">
        <w:rPr>
          <w:i/>
        </w:rPr>
        <w:t>kufr</w:t>
      </w:r>
      <w:r w:rsidRPr="082E5EB2">
        <w:t xml:space="preserve">) and that the killing of someone who upholds their convictions is obligatory?” We answer: Pronouncing them unbelievers must be done in three questions. One of them is the question of the world’s preeternity and their saying that the substances are all pre-eternal. The second is their statement that God’s knowledge does not encompass the temporally created particulars among individual [existents]. The third is their denial of the resurrection of bodies and assembly of bodies [on Judgment Day]. These three teachings do not agree with Islam in any way.“ (Al-Ghazālī, </w:t>
      </w:r>
      <w:r w:rsidRPr="082E5EB2">
        <w:rPr>
          <w:i/>
        </w:rPr>
        <w:t>Tahāfut</w:t>
      </w:r>
      <w:r w:rsidRPr="082E5EB2">
        <w:t xml:space="preserve"> 376.2–10</w:t>
      </w:r>
      <w:r>
        <w:fldChar w:fldCharType="begin"/>
      </w:r>
      <w:r>
        <w:instrText xml:space="preserve"> XE "</w:instrText>
      </w:r>
      <w:r w:rsidRPr="086E485A">
        <w:instrText>Al-Ghazālī:</w:instrText>
      </w:r>
      <w:r w:rsidRPr="086E485A">
        <w:rPr>
          <w:i/>
        </w:rPr>
        <w:instrText>Tahāfut</w:instrText>
      </w:r>
      <w:r w:rsidRPr="086E485A">
        <w:instrText xml:space="preserve"> 376.2–10</w:instrText>
      </w:r>
      <w:r>
        <w:instrText xml:space="preserve">" </w:instrText>
      </w:r>
      <w:r>
        <w:fldChar w:fldCharType="end"/>
      </w:r>
      <w:r>
        <w:t>; trad</w:t>
      </w:r>
      <w:r>
        <w:rPr>
          <w:lang w:val="cs-CZ"/>
        </w:rPr>
        <w:t>.</w:t>
      </w:r>
      <w:r w:rsidRPr="082E5EB2">
        <w:t xml:space="preserve"> Griffel 2009, 101)</w:t>
      </w:r>
    </w:p>
  </w:footnote>
  <w:footnote w:id="353">
    <w:p w:rsidR="006E5ECF" w:rsidRPr="0092061C" w:rsidRDefault="006E5ECF" w:rsidP="001A6993">
      <w:pPr>
        <w:pStyle w:val="Textpoznpodarou"/>
      </w:pPr>
      <w:r>
        <w:rPr>
          <w:rStyle w:val="Znakapoznpodarou"/>
        </w:rPr>
        <w:footnoteRef/>
      </w:r>
      <w:r>
        <w:t xml:space="preserve"> „Ad primum ergo dicendum quod intellectus noster speciem intelligibilem abstrahit a principiis individuantibus, unde species intelligibilis nostri intellectus non potest esse similitudo principiorum individualium. Et propter hoc, intellectus noster singularia non cognoscit.“ (ST </w:t>
      </w:r>
      <w:r>
        <w:rPr>
          <w:rStyle w:val="ref"/>
          <w:rFonts w:eastAsia="Times"/>
        </w:rPr>
        <w:t>I, q. 14</w:t>
      </w:r>
      <w:r>
        <w:rPr>
          <w:rStyle w:val="ref"/>
          <w:rFonts w:eastAsia="Times"/>
          <w:lang w:val="cs-CZ"/>
        </w:rPr>
        <w:t>,</w:t>
      </w:r>
      <w:r>
        <w:rPr>
          <w:rStyle w:val="ref"/>
          <w:rFonts w:eastAsia="Times"/>
        </w:rPr>
        <w:t xml:space="preserve"> a. 11, ad 1</w:t>
      </w:r>
      <w:r>
        <w:rPr>
          <w:rStyle w:val="ref"/>
          <w:rFonts w:eastAsia="Times"/>
          <w:lang w:val="cs-CZ"/>
        </w:rPr>
        <w:t>; ed. Leonina 4, 183</w:t>
      </w:r>
      <w:r>
        <w:rPr>
          <w:rStyle w:val="ref"/>
          <w:rFonts w:eastAsia="Times"/>
        </w:rPr>
        <w:fldChar w:fldCharType="begin"/>
      </w:r>
      <w:r>
        <w:instrText xml:space="preserve"> XE "</w:instrText>
      </w:r>
      <w:r>
        <w:rPr>
          <w:lang w:val="cs-CZ"/>
        </w:rPr>
        <w:instrText>Akvinský:</w:instrText>
      </w:r>
      <w:r w:rsidRPr="00236931">
        <w:instrText xml:space="preserve">ST </w:instrText>
      </w:r>
      <w:r w:rsidRPr="00236931">
        <w:rPr>
          <w:rStyle w:val="ref"/>
          <w:rFonts w:eastAsia="Times"/>
        </w:rPr>
        <w:instrText>I</w:instrText>
      </w:r>
      <w:r>
        <w:rPr>
          <w:rStyle w:val="ref"/>
          <w:rFonts w:eastAsia="Times"/>
          <w:lang w:val="cs-CZ"/>
        </w:rPr>
        <w:instrText>.14.11</w:instrText>
      </w:r>
      <w:r>
        <w:instrText xml:space="preserve">" </w:instrText>
      </w:r>
      <w:r>
        <w:rPr>
          <w:rStyle w:val="ref"/>
          <w:rFonts w:eastAsia="Times"/>
        </w:rPr>
        <w:fldChar w:fldCharType="end"/>
      </w:r>
      <w:r>
        <w:rPr>
          <w:rStyle w:val="ref"/>
          <w:rFonts w:eastAsia="Times"/>
        </w:rPr>
        <w:t>)</w:t>
      </w:r>
    </w:p>
  </w:footnote>
  <w:footnote w:id="354">
    <w:p w:rsidR="006E5ECF" w:rsidRPr="00411C2D" w:rsidRDefault="006E5ECF" w:rsidP="001A6993">
      <w:pPr>
        <w:pStyle w:val="Textpoznpodarou"/>
        <w:rPr>
          <w:rStyle w:val="TextpoznpodarouChar"/>
          <w:rFonts w:eastAsia="Times"/>
        </w:rPr>
      </w:pPr>
      <w:r w:rsidRPr="00A673FB">
        <w:rPr>
          <w:rStyle w:val="Znakapoznpodarou"/>
        </w:rPr>
        <w:footnoteRef/>
      </w:r>
      <w:r w:rsidRPr="00A673FB">
        <w:t xml:space="preserve"> </w:t>
      </w:r>
      <w:r w:rsidRPr="00EE0D2E">
        <w:rPr>
          <w:rStyle w:val="TextpoznpodarouChar"/>
          <w:rFonts w:eastAsia="Times"/>
        </w:rPr>
        <w:t>„Sic ergo puto quod intellectus cognoscat rei substantiam per speciem collectam, quae non facit intuitionem, sed est quodam modo terminus arguitivae cognitionis.“</w:t>
      </w:r>
      <w:r w:rsidRPr="00EE0D2E">
        <w:rPr>
          <w:rStyle w:val="TextpoznpodarouChar"/>
          <w:rFonts w:eastAsia="NewAster"/>
        </w:rPr>
        <w:t xml:space="preserve"> (</w:t>
      </w:r>
      <w:r w:rsidRPr="009B426C">
        <w:rPr>
          <w:rStyle w:val="TextpoznpodarouChar"/>
          <w:rFonts w:eastAsia="Times"/>
          <w:i/>
        </w:rPr>
        <w:t xml:space="preserve">Quaestiones </w:t>
      </w:r>
      <w:r>
        <w:rPr>
          <w:rStyle w:val="TextpoznpodarouChar"/>
          <w:rFonts w:eastAsia="Times"/>
          <w:i/>
          <w:lang w:val="cs-CZ"/>
        </w:rPr>
        <w:t>disputatae D</w:t>
      </w:r>
      <w:r w:rsidRPr="009B426C">
        <w:rPr>
          <w:rStyle w:val="TextpoznpodarouChar"/>
          <w:rFonts w:eastAsia="Times"/>
          <w:i/>
        </w:rPr>
        <w:t>e cognitione</w:t>
      </w:r>
      <w:r w:rsidRPr="00EE0D2E">
        <w:rPr>
          <w:rStyle w:val="TextpoznpodarouChar"/>
          <w:rFonts w:eastAsia="Times"/>
        </w:rPr>
        <w:t>, q. 5</w:t>
      </w:r>
      <w:r>
        <w:rPr>
          <w:rStyle w:val="TextpoznpodarouChar"/>
          <w:rFonts w:eastAsia="Times"/>
          <w:lang w:val="cs-CZ"/>
        </w:rPr>
        <w:t>;</w:t>
      </w:r>
      <w:r w:rsidRPr="00EE0D2E">
        <w:rPr>
          <w:rStyle w:val="TextpoznpodarouChar"/>
          <w:rFonts w:eastAsia="Times"/>
        </w:rPr>
        <w:t xml:space="preserve"> ed. </w:t>
      </w:r>
      <w:r w:rsidRPr="00EE0D2E">
        <w:rPr>
          <w:rStyle w:val="TextpoznpodarouChar"/>
          <w:rFonts w:eastAsia="NewAster"/>
        </w:rPr>
        <w:t>D</w:t>
      </w:r>
      <w:r>
        <w:rPr>
          <w:rStyle w:val="TextpoznpodarouChar"/>
          <w:rFonts w:eastAsia="NewAster"/>
        </w:rPr>
        <w:t>elorme</w:t>
      </w:r>
      <w:r w:rsidRPr="00EE0D2E">
        <w:rPr>
          <w:rStyle w:val="TextpoznpodarouChar"/>
          <w:rFonts w:eastAsia="NewAster"/>
        </w:rPr>
        <w:t xml:space="preserve">, p. </w:t>
      </w:r>
      <w:r>
        <w:rPr>
          <w:rStyle w:val="TextpoznpodarouChar"/>
          <w:rFonts w:eastAsia="NewAster"/>
        </w:rPr>
        <w:t>271</w:t>
      </w:r>
      <w:r>
        <w:rPr>
          <w:rStyle w:val="TextpoznpodarouChar"/>
          <w:rFonts w:eastAsia="NewAster"/>
        </w:rPr>
        <w:fldChar w:fldCharType="begin"/>
      </w:r>
      <w:r>
        <w:instrText xml:space="preserve"> XE "</w:instrText>
      </w:r>
      <w:r>
        <w:rPr>
          <w:lang w:val="cs-CZ"/>
        </w:rPr>
        <w:instrText>Vital du Four</w:instrText>
      </w:r>
      <w:r>
        <w:rPr>
          <w:rStyle w:val="TextpoznpodarouChar"/>
          <w:rFonts w:eastAsia="Times"/>
          <w:i/>
          <w:lang w:val="cs-CZ"/>
        </w:rPr>
        <w:instrText>:</w:instrText>
      </w:r>
      <w:r w:rsidRPr="00C60A47">
        <w:rPr>
          <w:rStyle w:val="TextpoznpodarouChar"/>
          <w:rFonts w:eastAsia="Times"/>
          <w:i/>
        </w:rPr>
        <w:instrText>Q</w:instrText>
      </w:r>
      <w:r>
        <w:rPr>
          <w:rStyle w:val="TextpoznpodarouChar"/>
          <w:rFonts w:eastAsia="Times"/>
          <w:i/>
          <w:lang w:val="cs-CZ"/>
        </w:rPr>
        <w:instrText>.D.</w:instrText>
      </w:r>
      <w:r>
        <w:rPr>
          <w:rStyle w:val="TextpoznpodarouChar"/>
          <w:rFonts w:eastAsia="Times"/>
          <w:i/>
        </w:rPr>
        <w:instrText xml:space="preserve"> </w:instrText>
      </w:r>
      <w:r>
        <w:rPr>
          <w:rStyle w:val="TextpoznpodarouChar"/>
          <w:rFonts w:eastAsia="Times"/>
          <w:i/>
          <w:lang w:val="cs-CZ"/>
        </w:rPr>
        <w:instrText>D</w:instrText>
      </w:r>
      <w:r w:rsidRPr="00C60A47">
        <w:rPr>
          <w:rStyle w:val="TextpoznpodarouChar"/>
          <w:rFonts w:eastAsia="Times"/>
          <w:i/>
        </w:rPr>
        <w:instrText>e cognitione</w:instrText>
      </w:r>
      <w:r>
        <w:rPr>
          <w:rStyle w:val="TextpoznpodarouChar"/>
          <w:rFonts w:eastAsia="Times"/>
          <w:i/>
          <w:lang w:val="cs-CZ"/>
        </w:rPr>
        <w:instrText xml:space="preserve"> </w:instrText>
      </w:r>
      <w:r w:rsidRPr="00C60A47">
        <w:rPr>
          <w:rStyle w:val="TextpoznpodarouChar"/>
          <w:rFonts w:eastAsia="NewAster"/>
        </w:rPr>
        <w:instrText>271</w:instrText>
      </w:r>
      <w:r>
        <w:instrText xml:space="preserve">" </w:instrText>
      </w:r>
      <w:r>
        <w:rPr>
          <w:rStyle w:val="TextpoznpodarouChar"/>
          <w:rFonts w:eastAsia="NewAster"/>
        </w:rPr>
        <w:fldChar w:fldCharType="end"/>
      </w:r>
      <w:r w:rsidRPr="00EE0D2E">
        <w:rPr>
          <w:rStyle w:val="TextpoznpodarouChar"/>
          <w:rFonts w:eastAsia="NewAster"/>
        </w:rPr>
        <w:t>)</w:t>
      </w:r>
      <w:r>
        <w:rPr>
          <w:rStyle w:val="TextpoznpodarouChar"/>
          <w:rFonts w:eastAsia="NewAster"/>
        </w:rPr>
        <w:t>. K problému abstrakce ve františkánských školách kolem 1300 viz Aurélien, 2007.</w:t>
      </w:r>
    </w:p>
  </w:footnote>
  <w:footnote w:id="355">
    <w:p w:rsidR="006E5ECF" w:rsidRPr="00B50FD2" w:rsidRDefault="006E5ECF" w:rsidP="001A6993">
      <w:pPr>
        <w:pStyle w:val="Textpoznpodarou"/>
        <w:rPr>
          <w:color w:val="000000"/>
          <w:lang w:val="cs-CZ"/>
        </w:rPr>
      </w:pPr>
      <w:r>
        <w:rPr>
          <w:rStyle w:val="Znakapoznpodarou"/>
        </w:rPr>
        <w:footnoteRef/>
      </w:r>
      <w:r>
        <w:t xml:space="preserve"> </w:t>
      </w:r>
      <w:r>
        <w:rPr>
          <w:lang w:val="cs-CZ"/>
        </w:rPr>
        <w:t>„P</w:t>
      </w:r>
      <w:r>
        <w:rPr>
          <w:color w:val="000000"/>
          <w:lang w:val="la"/>
        </w:rPr>
        <w:t>er intellectum cognoscimus nos cognoscere singulare, sed cognoscere cognitionem singularis dependet ex cognitione singularis, ergo per intellectum cognoscimus singulare</w:t>
      </w:r>
      <w:r>
        <w:rPr>
          <w:color w:val="000000"/>
          <w:lang w:val="cs-CZ"/>
        </w:rPr>
        <w:t>.“ (</w:t>
      </w:r>
      <w:r w:rsidRPr="00B50FD2">
        <w:rPr>
          <w:i/>
          <w:color w:val="000000"/>
          <w:lang w:val="cs-CZ"/>
        </w:rPr>
        <w:t>In II Sent</w:t>
      </w:r>
      <w:r>
        <w:rPr>
          <w:color w:val="000000"/>
          <w:lang w:val="cs-CZ"/>
        </w:rPr>
        <w:t>., dist. 24, a. 3, q. 4, ad 4; cit. podle Simonin 1930, 298</w:t>
      </w:r>
      <w:r>
        <w:rPr>
          <w:color w:val="000000"/>
          <w:lang w:val="cs-CZ"/>
        </w:rPr>
        <w:fldChar w:fldCharType="begin"/>
      </w:r>
      <w:r>
        <w:instrText xml:space="preserve"> XE "</w:instrText>
      </w:r>
      <w:r w:rsidRPr="00726AC7">
        <w:instrText>Ricardi de Mediavilla</w:instrText>
      </w:r>
      <w:r>
        <w:rPr>
          <w:rStyle w:val="st"/>
          <w:lang w:val="cs-CZ"/>
        </w:rPr>
        <w:instrText>:</w:instrText>
      </w:r>
      <w:r w:rsidRPr="00B53752">
        <w:rPr>
          <w:i/>
          <w:color w:val="000000"/>
          <w:lang w:val="cs-CZ"/>
        </w:rPr>
        <w:instrText>In II Sent</w:instrText>
      </w:r>
      <w:r>
        <w:rPr>
          <w:i/>
          <w:color w:val="000000"/>
          <w:lang w:val="cs-CZ"/>
        </w:rPr>
        <w:instrText xml:space="preserve">. </w:instrText>
      </w:r>
      <w:r w:rsidRPr="00B53752">
        <w:rPr>
          <w:color w:val="000000"/>
          <w:lang w:val="cs-CZ"/>
        </w:rPr>
        <w:instrText>298</w:instrText>
      </w:r>
      <w:r>
        <w:instrText xml:space="preserve">" </w:instrText>
      </w:r>
      <w:r>
        <w:rPr>
          <w:color w:val="000000"/>
          <w:lang w:val="cs-CZ"/>
        </w:rPr>
        <w:fldChar w:fldCharType="end"/>
      </w:r>
      <w:r>
        <w:rPr>
          <w:color w:val="000000"/>
          <w:lang w:val="cs-CZ"/>
        </w:rPr>
        <w:t>)</w:t>
      </w:r>
    </w:p>
  </w:footnote>
  <w:footnote w:id="356">
    <w:p w:rsidR="006E5ECF" w:rsidRPr="00C4015D" w:rsidRDefault="006E5ECF" w:rsidP="08163013">
      <w:pPr>
        <w:pStyle w:val="Textpoznpodarou"/>
        <w:rPr>
          <w:noProof/>
          <w:lang w:val="cs-CZ"/>
        </w:rPr>
      </w:pPr>
      <w:r>
        <w:rPr>
          <w:rStyle w:val="Znakapoznpodarou"/>
        </w:rPr>
        <w:footnoteRef/>
      </w:r>
      <w:r>
        <w:t xml:space="preserve"> </w:t>
      </w:r>
      <w:r w:rsidRPr="00273106">
        <w:rPr>
          <w:noProof/>
        </w:rPr>
        <w:t>„Materia et forma sunt rami voluntatis. Praeter hoc autem impossibile est aliquid dicere, donec scias scientiam materiae et formae et voluntatis.“  (</w:t>
      </w:r>
      <w:r w:rsidRPr="00273106">
        <w:rPr>
          <w:i/>
          <w:noProof/>
        </w:rPr>
        <w:t>Avencebrolis Fons Vitae</w:t>
      </w:r>
      <w:r w:rsidRPr="00273106">
        <w:rPr>
          <w:noProof/>
        </w:rPr>
        <w:t xml:space="preserve"> I.7‒8., ed. Bäumker, p. 10.20‒23</w:t>
      </w:r>
      <w:r>
        <w:rPr>
          <w:noProof/>
        </w:rPr>
        <w:fldChar w:fldCharType="begin"/>
      </w:r>
      <w:r>
        <w:instrText xml:space="preserve"> XE "</w:instrText>
      </w:r>
      <w:r>
        <w:rPr>
          <w:noProof/>
          <w:lang w:val="cs-CZ"/>
        </w:rPr>
        <w:instrText>Avicebron:</w:instrText>
      </w:r>
      <w:r w:rsidRPr="001E0A70">
        <w:rPr>
          <w:i/>
          <w:noProof/>
        </w:rPr>
        <w:instrText>Avencebrolis Fons Vitae</w:instrText>
      </w:r>
      <w:r w:rsidRPr="001E0A70">
        <w:rPr>
          <w:noProof/>
        </w:rPr>
        <w:instrText xml:space="preserve"> 10.20‒23</w:instrText>
      </w:r>
      <w:r>
        <w:instrText xml:space="preserve">" </w:instrText>
      </w:r>
      <w:r>
        <w:rPr>
          <w:noProof/>
        </w:rPr>
        <w:fldChar w:fldCharType="end"/>
      </w:r>
      <w:r w:rsidRPr="00273106">
        <w:rPr>
          <w:noProof/>
        </w:rPr>
        <w:t>)</w:t>
      </w:r>
    </w:p>
  </w:footnote>
  <w:footnote w:id="357">
    <w:p w:rsidR="006E5ECF" w:rsidRPr="08E61FF1" w:rsidRDefault="006E5ECF" w:rsidP="08E61FF1">
      <w:pPr>
        <w:pStyle w:val="Textpoznpodarou"/>
      </w:pPr>
      <w:r w:rsidRPr="08E61FF1">
        <w:rPr>
          <w:rStyle w:val="Znakapoznpodarou"/>
        </w:rPr>
        <w:footnoteRef/>
      </w:r>
      <w:r w:rsidRPr="08E61FF1">
        <w:t xml:space="preserve"> </w:t>
      </w:r>
      <w:r w:rsidRPr="08E61FF1">
        <w:rPr>
          <w:rStyle w:val="Zkladntextdkovn0pt"/>
          <w:rFonts w:ascii="Calibri" w:hAnsi="Calibri" w:cs="Times New Roman"/>
          <w:color w:val="auto"/>
          <w:spacing w:val="0"/>
          <w:sz w:val="20"/>
          <w:szCs w:val="20"/>
          <w:u w:val="none"/>
          <w:lang w:val="x-none"/>
        </w:rPr>
        <w:t>„Once they had left their homeland they remained homeless, once they had left their state they became stateless; once they had been deprived of their human rights they were rightless, the scum of the earth.“ (Arendt 1962, 267)</w:t>
      </w:r>
    </w:p>
  </w:footnote>
  <w:footnote w:id="358">
    <w:p w:rsidR="006E5ECF" w:rsidRPr="00026C13" w:rsidRDefault="006E5ECF" w:rsidP="005D017C">
      <w:pPr>
        <w:pStyle w:val="Textpoznpodarou"/>
        <w:rPr>
          <w:lang w:val="cs-CZ"/>
        </w:rPr>
      </w:pPr>
      <w:r>
        <w:rPr>
          <w:rStyle w:val="Znakapoznpodarou"/>
        </w:rPr>
        <w:footnoteRef/>
      </w:r>
      <w:r>
        <w:t xml:space="preserve"> </w:t>
      </w:r>
      <w:r>
        <w:rPr>
          <w:lang w:val="cs-CZ"/>
        </w:rPr>
        <w:t>„</w:t>
      </w:r>
      <w:r w:rsidRPr="00026C13">
        <w:rPr>
          <w:lang w:val="cs-CZ"/>
        </w:rPr>
        <w:t>Das Kriterium für Ideologie und Utopie ist die Verwirklichung. Ideen, von denen es sich nachträglich herausstellte, dass sie über einer</w:t>
      </w:r>
      <w:r>
        <w:rPr>
          <w:lang w:val="cs-CZ"/>
        </w:rPr>
        <w:t xml:space="preserve"> </w:t>
      </w:r>
      <w:r w:rsidRPr="00026C13">
        <w:rPr>
          <w:lang w:val="cs-CZ"/>
        </w:rPr>
        <w:t>gewesenen oder aufstrebenden Lebensordnung nur als verdeckende Vorstellungen schwebten, waren Ideologien; was von ihnen in der</w:t>
      </w:r>
      <w:r>
        <w:rPr>
          <w:lang w:val="cs-CZ"/>
        </w:rPr>
        <w:t xml:space="preserve"> </w:t>
      </w:r>
      <w:r w:rsidRPr="00026C13">
        <w:rPr>
          <w:lang w:val="cs-CZ"/>
        </w:rPr>
        <w:t>nächsten gewordenen Lebensordnung adäquat verwirklichbar wurde, war relative Utopie.</w:t>
      </w:r>
      <w:r>
        <w:rPr>
          <w:lang w:val="cs-CZ"/>
        </w:rPr>
        <w:t>“ (Mannheim [1929] 1995, 178‒79)</w:t>
      </w:r>
    </w:p>
  </w:footnote>
  <w:footnote w:id="359">
    <w:p w:rsidR="006E5ECF" w:rsidRPr="088D5268" w:rsidRDefault="006E5ECF" w:rsidP="088D5268">
      <w:pPr>
        <w:pStyle w:val="Textpoznpodarou"/>
      </w:pPr>
      <w:r w:rsidRPr="088D5268">
        <w:rPr>
          <w:rStyle w:val="Znakapoznpodarou"/>
        </w:rPr>
        <w:footnoteRef/>
      </w:r>
      <w:r w:rsidRPr="088D5268">
        <w:t xml:space="preserve"> „On this scale </w:t>
      </w:r>
      <w:r w:rsidRPr="088D5268">
        <w:rPr>
          <w:rStyle w:val="Zkladntext1"/>
          <w:rFonts w:ascii="Calibri" w:eastAsia="Century Schoolbook" w:hAnsi="Calibri"/>
          <w:color w:val="auto"/>
          <w:spacing w:val="0"/>
          <w:sz w:val="20"/>
          <w:szCs w:val="20"/>
          <w:u w:val="none"/>
          <w:lang w:val="x-none"/>
        </w:rPr>
        <w:t>Olivi clearly count as a voluntarist</w:t>
      </w:r>
      <w:r w:rsidRPr="088D5268">
        <w:t xml:space="preserve">. As we have seen, </w:t>
      </w:r>
      <w:r w:rsidRPr="088D5268">
        <w:rPr>
          <w:rStyle w:val="Zkladntext1"/>
          <w:rFonts w:ascii="Calibri" w:eastAsia="Century Schoolbook" w:hAnsi="Calibri"/>
          <w:color w:val="auto"/>
          <w:spacing w:val="0"/>
          <w:sz w:val="20"/>
          <w:szCs w:val="20"/>
          <w:u w:val="none"/>
          <w:lang w:val="x-none"/>
        </w:rPr>
        <w:t>he explains freedom of choice in terms of the will's capacity to be a sel</w:t>
      </w:r>
      <w:r w:rsidRPr="088D5268">
        <w:t xml:space="preserve">f mover. For Olivi, </w:t>
      </w:r>
      <w:r w:rsidRPr="088D5268">
        <w:rPr>
          <w:rStyle w:val="Zkladntext1"/>
          <w:rFonts w:ascii="Calibri" w:eastAsia="Century Schoolbook" w:hAnsi="Calibri"/>
          <w:color w:val="auto"/>
          <w:spacing w:val="0"/>
          <w:sz w:val="20"/>
          <w:szCs w:val="20"/>
          <w:u w:val="none"/>
          <w:lang w:val="x-none"/>
        </w:rPr>
        <w:t xml:space="preserve">the scholastic power of </w:t>
      </w:r>
      <w:r w:rsidRPr="088D5268">
        <w:rPr>
          <w:rStyle w:val="ZkladntextKurzvadkovn0pt"/>
          <w:rFonts w:ascii="Calibri" w:eastAsia="Times" w:hAnsi="Calibri"/>
          <w:iCs w:val="0"/>
          <w:color w:val="auto"/>
          <w:spacing w:val="0"/>
          <w:sz w:val="20"/>
          <w:szCs w:val="20"/>
          <w:u w:val="none"/>
          <w:lang w:val="x-none"/>
        </w:rPr>
        <w:t>liberum arbitrium</w:t>
      </w:r>
      <w:r w:rsidRPr="088D5268">
        <w:rPr>
          <w:rStyle w:val="Zkladntext1"/>
          <w:rFonts w:ascii="Calibri" w:eastAsia="Century Schoolbook" w:hAnsi="Calibri"/>
          <w:color w:val="auto"/>
          <w:spacing w:val="0"/>
          <w:sz w:val="20"/>
          <w:szCs w:val="20"/>
          <w:u w:val="none"/>
          <w:lang w:val="x-none"/>
        </w:rPr>
        <w:t xml:space="preserve"> (free decision) is entirely a power on the side of will, and this may seem dramatically different from</w:t>
      </w:r>
      <w:r w:rsidRPr="088D5268">
        <w:t xml:space="preserve"> </w:t>
      </w:r>
      <w:r w:rsidRPr="088D5268">
        <w:rPr>
          <w:rStyle w:val="Zkladntext1"/>
          <w:rFonts w:ascii="Calibri" w:eastAsia="Century Schoolbook" w:hAnsi="Calibri"/>
          <w:color w:val="auto"/>
          <w:spacing w:val="0"/>
          <w:sz w:val="20"/>
          <w:szCs w:val="20"/>
          <w:u w:val="none"/>
          <w:lang w:val="x-none"/>
        </w:rPr>
        <w:t>how other scholastics understand</w:t>
      </w:r>
      <w:r w:rsidRPr="088D5268">
        <w:rPr>
          <w:rStyle w:val="ZkladntextKurzvadkovn0pt"/>
          <w:rFonts w:ascii="Calibri" w:eastAsia="Times" w:hAnsi="Calibri"/>
          <w:i w:val="0"/>
          <w:iCs w:val="0"/>
          <w:color w:val="auto"/>
          <w:spacing w:val="0"/>
          <w:sz w:val="20"/>
          <w:szCs w:val="20"/>
          <w:u w:val="none"/>
          <w:lang w:val="x-none"/>
        </w:rPr>
        <w:t xml:space="preserve"> </w:t>
      </w:r>
      <w:r w:rsidRPr="088D5268">
        <w:rPr>
          <w:rStyle w:val="ZkladntextKurzvadkovn0pt"/>
          <w:rFonts w:ascii="Calibri" w:eastAsia="Times" w:hAnsi="Calibri"/>
          <w:iCs w:val="0"/>
          <w:color w:val="auto"/>
          <w:spacing w:val="0"/>
          <w:sz w:val="20"/>
          <w:szCs w:val="20"/>
          <w:u w:val="none"/>
          <w:lang w:val="x-none"/>
        </w:rPr>
        <w:t>liberum arbitrium</w:t>
      </w:r>
      <w:r w:rsidRPr="088D5268">
        <w:t>.“ (Pasnau 1999, 18)</w:t>
      </w:r>
    </w:p>
  </w:footnote>
  <w:footnote w:id="360">
    <w:p w:rsidR="006E5ECF" w:rsidRPr="00021D69" w:rsidRDefault="006E5ECF" w:rsidP="08163013">
      <w:pPr>
        <w:pStyle w:val="Textpoznpodarou"/>
        <w:rPr>
          <w:noProof/>
          <w:lang w:val="cs-CZ"/>
        </w:rPr>
      </w:pPr>
      <w:r>
        <w:rPr>
          <w:rStyle w:val="Znakapoznpodarou"/>
        </w:rPr>
        <w:footnoteRef/>
      </w:r>
      <w:r>
        <w:t xml:space="preserve"> </w:t>
      </w:r>
      <w:r w:rsidRPr="00273106">
        <w:rPr>
          <w:noProof/>
        </w:rPr>
        <w:t xml:space="preserve">„In memoria autem ponimus species illas ad quas conspiciendas convertitur intellectus tanquam ad sua objecta. Convenit tamen memoria cum intellectu in susceptibilitate expressionum intellectualium.“ </w:t>
      </w:r>
      <w:r w:rsidRPr="00273106">
        <w:rPr>
          <w:rStyle w:val="FontStyle116"/>
          <w:rFonts w:eastAsia="Sylfaen"/>
          <w:noProof/>
          <w:lang w:val="cs-CZ"/>
        </w:rPr>
        <w:t>(</w:t>
      </w:r>
      <w:r>
        <w:rPr>
          <w:i/>
          <w:noProof/>
        </w:rPr>
        <w:t>Quaestiones in secundum librum Sententiarum</w:t>
      </w:r>
      <w:r w:rsidRPr="00273106">
        <w:rPr>
          <w:noProof/>
        </w:rPr>
        <w:t>, q. 58, resp., ad 4; ed. Jansen, t. II, 485</w:t>
      </w:r>
      <w:r>
        <w:rPr>
          <w:noProof/>
        </w:rPr>
        <w:fldChar w:fldCharType="begin"/>
      </w:r>
      <w:r>
        <w:instrText xml:space="preserve"> XE "</w:instrText>
      </w:r>
      <w:r>
        <w:rPr>
          <w:lang w:val="cs-CZ"/>
        </w:rPr>
        <w:instrText>Olivi:</w:instrText>
      </w:r>
      <w:r>
        <w:rPr>
          <w:i/>
          <w:noProof/>
        </w:rPr>
        <w:instrText>Quaestiones in secundum librum Sententiarum</w:instrText>
      </w:r>
      <w:r w:rsidRPr="0082182F">
        <w:rPr>
          <w:noProof/>
        </w:rPr>
        <w:instrText xml:space="preserve"> 485</w:instrText>
      </w:r>
      <w:r>
        <w:instrText xml:space="preserve">" </w:instrText>
      </w:r>
      <w:r>
        <w:rPr>
          <w:noProof/>
        </w:rPr>
        <w:fldChar w:fldCharType="end"/>
      </w:r>
      <w:r w:rsidRPr="00273106">
        <w:rPr>
          <w:rStyle w:val="FontStyle116"/>
          <w:rFonts w:eastAsia="Sylfaen"/>
          <w:noProof/>
          <w:lang w:val="cs-CZ"/>
        </w:rPr>
        <w:t>)</w:t>
      </w:r>
    </w:p>
  </w:footnote>
  <w:footnote w:id="361">
    <w:p w:rsidR="006E5ECF" w:rsidRPr="08672A6A" w:rsidRDefault="006E5ECF" w:rsidP="009E668C">
      <w:pPr>
        <w:pStyle w:val="Textpoznpodarou"/>
      </w:pPr>
      <w:r w:rsidRPr="08672A6A">
        <w:rPr>
          <w:rStyle w:val="Znakapoznpodarou"/>
        </w:rPr>
        <w:footnoteRef/>
      </w:r>
      <w:r w:rsidRPr="08672A6A">
        <w:t xml:space="preserve"> </w:t>
      </w:r>
      <w:r w:rsidRPr="08672A6A">
        <w:rPr>
          <w:rStyle w:val="FontStyle127"/>
          <w:rFonts w:ascii="Calibri" w:eastAsia="Georgia" w:hAnsi="Calibri"/>
          <w:sz w:val="20"/>
          <w:szCs w:val="20"/>
        </w:rPr>
        <w:t>„In hominibus vero est aliter, quia ipsae potentiae habent duplicem materiam, spiritualem scilicet et corporalem, et ideo, sicut ipsae principalius existunt in sua materia spirituali et secundario in materia corporali, sic et ipsi actus et species principalius existunt in materia spirituali, secundario vero in corporali; non enim sunt in materia spirituali absolute, sed prout habent ordinem et colligantiam ad materiam corporalem.“ (</w:t>
      </w:r>
      <w:r w:rsidRPr="08672A6A">
        <w:rPr>
          <w:i/>
        </w:rPr>
        <w:t>Quaestiones in secundum librum Sententiarum</w:t>
      </w:r>
      <w:r w:rsidRPr="08672A6A">
        <w:t>, q. 58, resp.; ed. Jansen, t. II, p. 513</w:t>
      </w:r>
      <w:r w:rsidRPr="08672A6A">
        <w:fldChar w:fldCharType="begin"/>
      </w:r>
      <w:r w:rsidRPr="08672A6A">
        <w:instrText xml:space="preserve"> XE "Olivi:</w:instrText>
      </w:r>
      <w:r w:rsidRPr="08672A6A">
        <w:rPr>
          <w:i/>
        </w:rPr>
        <w:instrText>Quaestiones in secundum librum Sententiarum</w:instrText>
      </w:r>
      <w:r w:rsidRPr="08672A6A">
        <w:instrText xml:space="preserve"> 513" </w:instrText>
      </w:r>
      <w:r w:rsidRPr="08672A6A">
        <w:fldChar w:fldCharType="end"/>
      </w:r>
      <w:r w:rsidRPr="08672A6A">
        <w:rPr>
          <w:rStyle w:val="FontStyle127"/>
          <w:rFonts w:ascii="Calibri" w:eastAsia="Georgia" w:hAnsi="Calibri"/>
          <w:sz w:val="20"/>
          <w:szCs w:val="20"/>
        </w:rPr>
        <w:t>)</w:t>
      </w:r>
    </w:p>
  </w:footnote>
  <w:footnote w:id="362">
    <w:p w:rsidR="006E5ECF" w:rsidRPr="00F85A0A" w:rsidRDefault="006E5ECF" w:rsidP="08163013">
      <w:pPr>
        <w:pStyle w:val="Textpoznpodarou"/>
      </w:pPr>
      <w:r>
        <w:rPr>
          <w:rStyle w:val="Znakapoznpodarou"/>
        </w:rPr>
        <w:footnoteRef/>
      </w:r>
      <w:r>
        <w:t xml:space="preserve"> </w:t>
      </w:r>
      <w:r w:rsidRPr="0004048A">
        <w:t>„</w:t>
      </w:r>
      <w:r w:rsidRPr="0004048A">
        <w:rPr>
          <w:rFonts w:eastAsia="Constantia"/>
        </w:rPr>
        <w:t xml:space="preserve">Quia sicut formae posteriores quae habent naturalem ordinem et consequentiam ad priores non possunt recipi in materia, nisi prius </w:t>
      </w:r>
      <w:r w:rsidRPr="0004048A">
        <w:t>sit informata formis prio</w:t>
      </w:r>
      <w:r w:rsidRPr="0004048A">
        <w:rPr>
          <w:rFonts w:eastAsia="Constantia"/>
        </w:rPr>
        <w:t>ribus</w:t>
      </w:r>
      <w:r w:rsidRPr="0004048A">
        <w:t>,</w:t>
      </w:r>
      <w:r w:rsidRPr="0004048A">
        <w:rPr>
          <w:rFonts w:eastAsia="Constantia"/>
        </w:rPr>
        <w:t xml:space="preserve"> sic nec actus possunt recipi in organis</w:t>
      </w:r>
      <w:r w:rsidRPr="0004048A">
        <w:t>, nisi prout sunt informata</w:t>
      </w:r>
      <w:r>
        <w:t>..</w:t>
      </w:r>
      <w:r w:rsidRPr="0004048A">
        <w:rPr>
          <w:rFonts w:eastAsia="Constantia"/>
        </w:rPr>
        <w:t>.“</w:t>
      </w:r>
      <w:r>
        <w:rPr>
          <w:rStyle w:val="FontStyle127"/>
          <w:rFonts w:eastAsia="Constantia"/>
        </w:rPr>
        <w:t xml:space="preserve"> (</w:t>
      </w:r>
      <w:r>
        <w:rPr>
          <w:i/>
        </w:rPr>
        <w:t>Quaestiones in secundum librum Sententiarum</w:t>
      </w:r>
      <w:r>
        <w:t xml:space="preserve">, q. 58, resp.; </w:t>
      </w:r>
      <w:r w:rsidRPr="00756846">
        <w:t>ed. Jansen, t. II, p.</w:t>
      </w:r>
      <w:r>
        <w:t xml:space="preserve"> 513</w:t>
      </w:r>
      <w:r>
        <w:rPr>
          <w:noProof/>
        </w:rPr>
        <w:fldChar w:fldCharType="begin"/>
      </w:r>
      <w:r>
        <w:instrText xml:space="preserve"> XE "</w:instrText>
      </w:r>
      <w:r>
        <w:rPr>
          <w:lang w:val="cs-CZ"/>
        </w:rPr>
        <w:instrText>Olivi:</w:instrText>
      </w:r>
      <w:r>
        <w:rPr>
          <w:i/>
          <w:noProof/>
        </w:rPr>
        <w:instrText>Quaestiones in secundum librum Sententiarum</w:instrText>
      </w:r>
      <w:r>
        <w:rPr>
          <w:noProof/>
        </w:rPr>
        <w:instrText xml:space="preserve"> </w:instrText>
      </w:r>
      <w:r>
        <w:rPr>
          <w:noProof/>
          <w:lang w:val="cs-CZ"/>
        </w:rPr>
        <w:instrText>513</w:instrText>
      </w:r>
      <w:r>
        <w:instrText xml:space="preserve">" </w:instrText>
      </w:r>
      <w:r>
        <w:rPr>
          <w:noProof/>
        </w:rPr>
        <w:fldChar w:fldCharType="end"/>
      </w:r>
      <w:r>
        <w:rPr>
          <w:rStyle w:val="FontStyle127"/>
          <w:rFonts w:eastAsia="Constantia"/>
        </w:rPr>
        <w:t>)</w:t>
      </w:r>
    </w:p>
  </w:footnote>
  <w:footnote w:id="363">
    <w:p w:rsidR="006E5ECF" w:rsidRPr="00433EB7" w:rsidRDefault="006E5ECF" w:rsidP="08163013">
      <w:pPr>
        <w:pStyle w:val="Textpoznpodarou"/>
        <w:rPr>
          <w:lang w:val="cs-CZ"/>
        </w:rPr>
      </w:pPr>
      <w:r>
        <w:rPr>
          <w:rStyle w:val="Znakapoznpodarou"/>
        </w:rPr>
        <w:footnoteRef/>
      </w:r>
      <w:r>
        <w:t xml:space="preserve"> </w:t>
      </w:r>
      <w:r>
        <w:rPr>
          <w:noProof/>
        </w:rPr>
        <w:t>„</w:t>
      </w:r>
      <w:r>
        <w:rPr>
          <w:noProof/>
          <w:lang w:val="cs-CZ"/>
        </w:rPr>
        <w:t>I</w:t>
      </w:r>
      <w:r w:rsidRPr="00273106">
        <w:rPr>
          <w:noProof/>
        </w:rPr>
        <w:t>psa [sc. materia] sic est ens quod eius actualitati non repugnat esse in potentia et esse indeterminatum; sed potius hoc convenit sibi essentialiter, esse scilicet in potentia, non respectu sui, sed respectu aliorum quae in ea possunt fieri.“  (</w:t>
      </w:r>
      <w:r>
        <w:rPr>
          <w:i/>
          <w:noProof/>
        </w:rPr>
        <w:t>Quaestiones in secundum librum Sententiarum</w:t>
      </w:r>
      <w:r w:rsidRPr="00273106">
        <w:rPr>
          <w:noProof/>
        </w:rPr>
        <w:t>, q. 16; ed. Jansen, t. I,</w:t>
      </w:r>
      <w:r w:rsidRPr="00273106">
        <w:rPr>
          <w:rFonts w:eastAsia="Sylfaen"/>
          <w:noProof/>
        </w:rPr>
        <w:t xml:space="preserve"> </w:t>
      </w:r>
      <w:r>
        <w:rPr>
          <w:rFonts w:eastAsia="Sylfaen"/>
          <w:noProof/>
        </w:rPr>
        <w:t xml:space="preserve">p. </w:t>
      </w:r>
      <w:r w:rsidRPr="00273106">
        <w:rPr>
          <w:rFonts w:eastAsia="Sylfaen"/>
          <w:noProof/>
        </w:rPr>
        <w:t>309</w:t>
      </w:r>
      <w:r>
        <w:rPr>
          <w:rFonts w:eastAsia="Sylfaen"/>
          <w:noProof/>
        </w:rPr>
        <w:fldChar w:fldCharType="begin"/>
      </w:r>
      <w:r>
        <w:instrText xml:space="preserve"> XE "</w:instrText>
      </w:r>
      <w:r>
        <w:rPr>
          <w:lang w:val="cs-CZ"/>
        </w:rPr>
        <w:instrText>Olivi:</w:instrText>
      </w:r>
      <w:r>
        <w:rPr>
          <w:i/>
          <w:noProof/>
        </w:rPr>
        <w:instrText>Quaestiones in secundum librum Sententiarum</w:instrText>
      </w:r>
      <w:r w:rsidRPr="002B7087">
        <w:rPr>
          <w:rFonts w:eastAsia="Sylfaen"/>
          <w:noProof/>
        </w:rPr>
        <w:instrText xml:space="preserve"> 309</w:instrText>
      </w:r>
      <w:r>
        <w:instrText xml:space="preserve">" </w:instrText>
      </w:r>
      <w:r>
        <w:rPr>
          <w:rFonts w:eastAsia="Sylfaen"/>
          <w:noProof/>
        </w:rPr>
        <w:fldChar w:fldCharType="end"/>
      </w:r>
      <w:r w:rsidRPr="00273106">
        <w:rPr>
          <w:noProof/>
        </w:rPr>
        <w:t>)</w:t>
      </w:r>
    </w:p>
  </w:footnote>
  <w:footnote w:id="364">
    <w:p w:rsidR="006E5ECF" w:rsidRPr="001A3FD3" w:rsidRDefault="006E5ECF" w:rsidP="08163013">
      <w:pPr>
        <w:pStyle w:val="Textpoznpodarou"/>
      </w:pPr>
      <w:r>
        <w:rPr>
          <w:rStyle w:val="Znakapoznpodarou"/>
        </w:rPr>
        <w:footnoteRef/>
      </w:r>
      <w:r>
        <w:t xml:space="preserve"> „Est autem haec diffinitio potestatis facta secundum usum, non secundum proprietatem potestatis: quidquid enim aliquomodo potest, hac diffinitione potestetais potest; ut lignum potest incidi, et homo potest incidere...“ (</w:t>
      </w:r>
      <w:r w:rsidRPr="0024381A">
        <w:rPr>
          <w:i/>
        </w:rPr>
        <w:t xml:space="preserve">Liber </w:t>
      </w:r>
      <w:r>
        <w:rPr>
          <w:i/>
        </w:rPr>
        <w:t>d</w:t>
      </w:r>
      <w:r w:rsidRPr="0024381A">
        <w:rPr>
          <w:i/>
        </w:rPr>
        <w:t>e voluntate</w:t>
      </w:r>
      <w:r>
        <w:rPr>
          <w:lang w:val="cs-CZ"/>
        </w:rPr>
        <w:t xml:space="preserve">; </w:t>
      </w:r>
      <w:r>
        <w:t>PL 158, 490A</w:t>
      </w:r>
      <w:r>
        <w:fldChar w:fldCharType="begin"/>
      </w:r>
      <w:r>
        <w:instrText xml:space="preserve"> XE "</w:instrText>
      </w:r>
      <w:r>
        <w:rPr>
          <w:lang w:val="cs-CZ"/>
        </w:rPr>
        <w:instrText>Anselm:</w:instrText>
      </w:r>
      <w:r w:rsidRPr="00D632C4">
        <w:rPr>
          <w:i/>
        </w:rPr>
        <w:instrText>Liber de voluntate</w:instrText>
      </w:r>
      <w:r w:rsidRPr="00D632C4">
        <w:instrText xml:space="preserve"> </w:instrText>
      </w:r>
      <w:r>
        <w:instrText xml:space="preserve">PL 158, 490A" </w:instrText>
      </w:r>
      <w:r>
        <w:fldChar w:fldCharType="end"/>
      </w:r>
      <w:r>
        <w:t>)</w:t>
      </w:r>
    </w:p>
  </w:footnote>
  <w:footnote w:id="365">
    <w:p w:rsidR="006E5ECF" w:rsidRPr="003013EE" w:rsidRDefault="006E5ECF" w:rsidP="08163013">
      <w:pPr>
        <w:pStyle w:val="Textpoznpodarou"/>
      </w:pPr>
      <w:r>
        <w:rPr>
          <w:rStyle w:val="Znakapoznpodarou"/>
        </w:rPr>
        <w:footnoteRef/>
      </w:r>
      <w:r>
        <w:t xml:space="preserve"> </w:t>
      </w:r>
      <w:r>
        <w:rPr>
          <w:rStyle w:val="TextpoznpodarouChar"/>
          <w:rFonts w:eastAsia="Times"/>
        </w:rPr>
        <w:t>„</w:t>
      </w:r>
      <w:r w:rsidRPr="003013EE">
        <w:rPr>
          <w:rStyle w:val="TextpoznpodarouChar"/>
          <w:rFonts w:eastAsia="Times"/>
        </w:rPr>
        <w:t>Quando igitur dicit Anselmus quod voluntas non movet se nisi per suos habitus seu affectiones: nomine habitus oportebit intelligi non solum habitus superadditos, sed etiam ipsam essentiam libertatis, prout est ad aliqua obiecta sibi connaturalia quasi per modum habitualem determinate, quamvis ad verificationem verbi praedicti adhuc amplius oporteat addi.“ (</w:t>
      </w:r>
      <w:r>
        <w:rPr>
          <w:rStyle w:val="TextpoznpodarouChar"/>
          <w:rFonts w:eastAsia="Times"/>
          <w:i/>
        </w:rPr>
        <w:t>Quaestiones in secundum librum Sententiarum</w:t>
      </w:r>
      <w:r w:rsidRPr="003013EE">
        <w:rPr>
          <w:rStyle w:val="TextpoznpodarouChar"/>
          <w:rFonts w:eastAsia="Times"/>
        </w:rPr>
        <w:t>, q. 57, ad 28; ed. Jansen, t. II, p. 376</w:t>
      </w:r>
      <w:r>
        <w:rPr>
          <w:rStyle w:val="TextpoznpodarouChar"/>
          <w:rFonts w:eastAsia="Times"/>
        </w:rPr>
        <w:fldChar w:fldCharType="begin"/>
      </w:r>
      <w:r>
        <w:instrText xml:space="preserve"> XE "</w:instrText>
      </w:r>
      <w:r>
        <w:rPr>
          <w:lang w:val="cs-CZ"/>
        </w:rPr>
        <w:instrText>Olivi:</w:instrText>
      </w:r>
      <w:r>
        <w:rPr>
          <w:rStyle w:val="TextpoznpodarouChar"/>
          <w:rFonts w:eastAsia="Times"/>
          <w:i/>
        </w:rPr>
        <w:instrText>Quaestiones in secundum librum Sententiarum</w:instrText>
      </w:r>
      <w:r w:rsidRPr="00747022">
        <w:rPr>
          <w:rStyle w:val="TextpoznpodarouChar"/>
          <w:rFonts w:eastAsia="Times"/>
        </w:rPr>
        <w:instrText xml:space="preserve"> 376</w:instrText>
      </w:r>
      <w:r>
        <w:instrText xml:space="preserve">" </w:instrText>
      </w:r>
      <w:r>
        <w:rPr>
          <w:rStyle w:val="TextpoznpodarouChar"/>
          <w:rFonts w:eastAsia="Times"/>
        </w:rPr>
        <w:fldChar w:fldCharType="end"/>
      </w:r>
      <w:r w:rsidRPr="003013EE">
        <w:rPr>
          <w:rStyle w:val="TextpoznpodarouChar"/>
          <w:rFonts w:eastAsia="Times"/>
        </w:rPr>
        <w:t>)</w:t>
      </w:r>
    </w:p>
  </w:footnote>
  <w:footnote w:id="366">
    <w:p w:rsidR="006E5ECF" w:rsidRPr="008D53CB" w:rsidRDefault="006E5ECF" w:rsidP="08163013">
      <w:pPr>
        <w:pStyle w:val="Textpoznpodarou"/>
      </w:pPr>
      <w:r>
        <w:rPr>
          <w:rStyle w:val="Znakapoznpodarou"/>
        </w:rPr>
        <w:footnoteRef/>
      </w:r>
      <w:r>
        <w:t xml:space="preserve"> </w:t>
      </w:r>
      <w:r w:rsidRPr="008D53CB">
        <w:t>„</w:t>
      </w:r>
      <w:r w:rsidRPr="008D53CB">
        <w:rPr>
          <w:rFonts w:eastAsia="Sylfaen"/>
        </w:rPr>
        <w:t xml:space="preserve">Unde et ab Anselmo, in libro </w:t>
      </w:r>
      <w:r w:rsidRPr="008D53CB">
        <w:t xml:space="preserve">De libertate arbitrii, </w:t>
      </w:r>
      <w:r w:rsidRPr="008D53CB">
        <w:rPr>
          <w:rFonts w:eastAsia="Sylfaen"/>
        </w:rPr>
        <w:t xml:space="preserve">iustitia per quam intelligit rectitudinem virtutum et gratiae ponitur esse in potestate liberi arbitrii, ita quod potest eam servare et deserere. Quod non posset esse verum, si a gratia et virtutibus haberet moveri et regi et ita quod ipsum non posset eas movere et regere seu voluntatem ut ipsis informatam.“ </w:t>
      </w:r>
      <w:r w:rsidRPr="008D53CB">
        <w:t>(Quaestiones in secundum librum Sententiarum, q. 57, resp., ad 27; ed. Jansen, t. II, p. 374</w:t>
      </w:r>
      <w:r w:rsidRPr="008D53CB">
        <w:rPr>
          <w:rFonts w:eastAsia="Times"/>
        </w:rPr>
        <w:fldChar w:fldCharType="begin"/>
      </w:r>
      <w:r w:rsidRPr="008D53CB">
        <w:instrText xml:space="preserve"> XE "Olivi:</w:instrText>
      </w:r>
      <w:r w:rsidRPr="008D53CB">
        <w:rPr>
          <w:rFonts w:eastAsia="Times"/>
        </w:rPr>
        <w:instrText>Quaestiones in secundum librum Sententiarum 374</w:instrText>
      </w:r>
      <w:r w:rsidRPr="008D53CB">
        <w:instrText xml:space="preserve">" </w:instrText>
      </w:r>
      <w:r w:rsidRPr="008D53CB">
        <w:rPr>
          <w:rFonts w:eastAsia="Times"/>
        </w:rPr>
        <w:fldChar w:fldCharType="end"/>
      </w:r>
      <w:r w:rsidRPr="008D53CB">
        <w:t>)</w:t>
      </w:r>
    </w:p>
  </w:footnote>
  <w:footnote w:id="367">
    <w:p w:rsidR="006E5ECF" w:rsidRPr="002B59DD" w:rsidRDefault="006E5ECF" w:rsidP="08163013">
      <w:pPr>
        <w:pStyle w:val="Textpoznpodarou"/>
        <w:rPr>
          <w:lang w:val="cs-CZ"/>
        </w:rPr>
      </w:pPr>
      <w:r>
        <w:rPr>
          <w:rStyle w:val="Znakapoznpodarou"/>
        </w:rPr>
        <w:footnoteRef/>
      </w:r>
      <w:r>
        <w:t xml:space="preserve"> </w:t>
      </w:r>
      <w:r>
        <w:rPr>
          <w:lang w:val="cs-CZ"/>
        </w:rPr>
        <w:t>Viz např. Akvinského tezi přebírající Albertovo pojetí extenze spekulativního intelektu do praktického podle  CMDA (</w:t>
      </w:r>
      <w:r w:rsidRPr="00CB303A">
        <w:rPr>
          <w:i/>
        </w:rPr>
        <w:t>intellectus speculativus extensione fit practicus</w:t>
      </w:r>
      <w:r>
        <w:rPr>
          <w:rStyle w:val="ref"/>
          <w:rFonts w:eastAsia="Times"/>
          <w:lang w:val="cs-CZ"/>
        </w:rPr>
        <w:t xml:space="preserve">; </w:t>
      </w:r>
      <w:r>
        <w:rPr>
          <w:rStyle w:val="ref"/>
          <w:rFonts w:eastAsia="Times"/>
        </w:rPr>
        <w:t>S</w:t>
      </w:r>
      <w:r>
        <w:rPr>
          <w:rStyle w:val="ref"/>
          <w:rFonts w:eastAsia="Times"/>
          <w:lang w:val="cs-CZ"/>
        </w:rPr>
        <w:t xml:space="preserve">T </w:t>
      </w:r>
      <w:r>
        <w:rPr>
          <w:rStyle w:val="ref"/>
          <w:rFonts w:eastAsia="Times"/>
        </w:rPr>
        <w:t>II</w:t>
      </w:r>
      <w:r>
        <w:rPr>
          <w:rStyle w:val="ref"/>
          <w:rFonts w:eastAsia="Times"/>
          <w:lang w:val="cs-CZ"/>
        </w:rPr>
        <w:t>-</w:t>
      </w:r>
      <w:r>
        <w:rPr>
          <w:rStyle w:val="ref"/>
          <w:rFonts w:eastAsia="Times"/>
        </w:rPr>
        <w:t>II, q. 4</w:t>
      </w:r>
      <w:r>
        <w:rPr>
          <w:rStyle w:val="ref"/>
          <w:rFonts w:eastAsia="Times"/>
          <w:lang w:val="cs-CZ"/>
        </w:rPr>
        <w:t>,</w:t>
      </w:r>
      <w:r>
        <w:rPr>
          <w:rStyle w:val="ref"/>
          <w:rFonts w:eastAsia="Times"/>
        </w:rPr>
        <w:t xml:space="preserve"> a. 2</w:t>
      </w:r>
      <w:r>
        <w:rPr>
          <w:rStyle w:val="ref"/>
          <w:rFonts w:eastAsia="Times"/>
          <w:lang w:val="cs-CZ"/>
        </w:rPr>
        <w:t>,</w:t>
      </w:r>
      <w:r>
        <w:rPr>
          <w:rStyle w:val="ref"/>
          <w:rFonts w:eastAsia="Times"/>
        </w:rPr>
        <w:t xml:space="preserve"> ad 3</w:t>
      </w:r>
      <w:r>
        <w:rPr>
          <w:rStyle w:val="ref"/>
          <w:rFonts w:eastAsia="Times"/>
          <w:lang w:val="cs-CZ"/>
        </w:rPr>
        <w:t>; ed. Leonina 8, 45</w:t>
      </w:r>
      <w:r>
        <w:rPr>
          <w:rStyle w:val="ref"/>
          <w:rFonts w:eastAsia="Times"/>
          <w:lang w:val="cs-CZ"/>
        </w:rPr>
        <w:fldChar w:fldCharType="begin"/>
      </w:r>
      <w:r>
        <w:instrText xml:space="preserve"> XE "</w:instrText>
      </w:r>
      <w:r>
        <w:rPr>
          <w:lang w:val="cs-CZ"/>
        </w:rPr>
        <w:instrText>Akvinský:</w:instrText>
      </w:r>
      <w:r w:rsidRPr="00DC7007">
        <w:rPr>
          <w:rStyle w:val="ref"/>
          <w:rFonts w:eastAsia="Times"/>
        </w:rPr>
        <w:instrText>S</w:instrText>
      </w:r>
      <w:r w:rsidRPr="00DC7007">
        <w:rPr>
          <w:rStyle w:val="ref"/>
          <w:rFonts w:eastAsia="Times"/>
          <w:lang w:val="cs-CZ"/>
        </w:rPr>
        <w:instrText xml:space="preserve">T </w:instrText>
      </w:r>
      <w:r w:rsidRPr="00DC7007">
        <w:rPr>
          <w:rStyle w:val="ref"/>
          <w:rFonts w:eastAsia="Times"/>
        </w:rPr>
        <w:instrText>II</w:instrText>
      </w:r>
      <w:r w:rsidRPr="00DC7007">
        <w:rPr>
          <w:rStyle w:val="ref"/>
          <w:rFonts w:eastAsia="Times"/>
          <w:lang w:val="cs-CZ"/>
        </w:rPr>
        <w:instrText>-</w:instrText>
      </w:r>
      <w:r w:rsidRPr="00DC7007">
        <w:rPr>
          <w:rStyle w:val="ref"/>
          <w:rFonts w:eastAsia="Times"/>
        </w:rPr>
        <w:instrText>II</w:instrText>
      </w:r>
      <w:r>
        <w:rPr>
          <w:rStyle w:val="ref"/>
          <w:rFonts w:eastAsia="Times"/>
          <w:lang w:val="cs-CZ"/>
        </w:rPr>
        <w:instrText>.4.2</w:instrText>
      </w:r>
      <w:r>
        <w:instrText xml:space="preserve">" </w:instrText>
      </w:r>
      <w:r>
        <w:rPr>
          <w:rStyle w:val="ref"/>
          <w:rFonts w:eastAsia="Times"/>
          <w:lang w:val="cs-CZ"/>
        </w:rPr>
        <w:fldChar w:fldCharType="end"/>
      </w:r>
      <w:r>
        <w:rPr>
          <w:rStyle w:val="ref"/>
          <w:rFonts w:eastAsia="Times"/>
          <w:lang w:val="cs-CZ"/>
        </w:rPr>
        <w:t xml:space="preserve">). Nebo pojetí Pechama podle druhého averroismu platné pro aktivní intelekt </w:t>
      </w:r>
      <w:r w:rsidRPr="00045362">
        <w:rPr>
          <w:rStyle w:val="ref"/>
          <w:rFonts w:eastAsia="Times"/>
          <w:lang w:val="cs-CZ"/>
        </w:rPr>
        <w:t>(</w:t>
      </w:r>
      <w:r w:rsidRPr="00CB303A">
        <w:rPr>
          <w:i/>
        </w:rPr>
        <w:t xml:space="preserve">intellectus </w:t>
      </w:r>
      <w:r w:rsidRPr="00CB303A">
        <w:rPr>
          <w:i/>
          <w:lang w:val="cs-CZ"/>
        </w:rPr>
        <w:t>agens</w:t>
      </w:r>
      <w:r w:rsidRPr="00CB303A">
        <w:rPr>
          <w:i/>
        </w:rPr>
        <w:t xml:space="preserve"> extensione fit practicus</w:t>
      </w:r>
      <w:r>
        <w:rPr>
          <w:lang w:val="cs-CZ"/>
        </w:rPr>
        <w:t>;</w:t>
      </w:r>
      <w:r w:rsidRPr="00045362">
        <w:rPr>
          <w:rStyle w:val="ref"/>
          <w:rFonts w:eastAsia="Times"/>
          <w:i/>
          <w:lang w:val="cs-CZ"/>
        </w:rPr>
        <w:t xml:space="preserve"> </w:t>
      </w:r>
      <w:r>
        <w:rPr>
          <w:rStyle w:val="ref"/>
          <w:rFonts w:eastAsia="Times"/>
          <w:i/>
          <w:lang w:val="cs-CZ"/>
        </w:rPr>
        <w:t>Quaestiones tractantes De anima</w:t>
      </w:r>
      <w:r>
        <w:rPr>
          <w:rStyle w:val="ref"/>
          <w:rFonts w:eastAsia="Times"/>
          <w:lang w:val="cs-CZ"/>
        </w:rPr>
        <w:t xml:space="preserve">, q. 6, contra; </w:t>
      </w:r>
      <w:r>
        <w:t>ed. Spettmann</w:t>
      </w:r>
      <w:r>
        <w:rPr>
          <w:rStyle w:val="ref"/>
          <w:rFonts w:eastAsia="Times"/>
          <w:lang w:val="cs-CZ"/>
        </w:rPr>
        <w:t>, pp. 72.37‒73.1</w:t>
      </w:r>
      <w:r>
        <w:rPr>
          <w:rStyle w:val="ref"/>
          <w:rFonts w:eastAsia="Times"/>
          <w:lang w:val="cs-CZ"/>
        </w:rPr>
        <w:fldChar w:fldCharType="begin"/>
      </w:r>
      <w:r>
        <w:instrText xml:space="preserve"> XE "</w:instrText>
      </w:r>
      <w:r>
        <w:rPr>
          <w:lang w:val="cs-CZ"/>
        </w:rPr>
        <w:instrText>Pecham:</w:instrText>
      </w:r>
      <w:r>
        <w:rPr>
          <w:rStyle w:val="ref"/>
          <w:rFonts w:eastAsia="Times"/>
          <w:i/>
          <w:lang w:val="cs-CZ"/>
        </w:rPr>
        <w:instrText>Quaestiones tractantes De anima</w:instrText>
      </w:r>
      <w:r w:rsidRPr="003B7447">
        <w:rPr>
          <w:rStyle w:val="ref"/>
          <w:rFonts w:eastAsia="Times"/>
          <w:lang w:val="cs-CZ"/>
        </w:rPr>
        <w:instrText xml:space="preserve"> 72.37‒73.1</w:instrText>
      </w:r>
      <w:r>
        <w:instrText xml:space="preserve">" </w:instrText>
      </w:r>
      <w:r>
        <w:rPr>
          <w:rStyle w:val="ref"/>
          <w:rFonts w:eastAsia="Times"/>
          <w:lang w:val="cs-CZ"/>
        </w:rPr>
        <w:fldChar w:fldCharType="end"/>
      </w:r>
      <w:r>
        <w:rPr>
          <w:rStyle w:val="ref"/>
          <w:rFonts w:eastAsia="Times"/>
          <w:lang w:val="cs-CZ"/>
        </w:rPr>
        <w:t>)</w:t>
      </w:r>
      <w:r>
        <w:rPr>
          <w:lang w:val="cs-CZ"/>
        </w:rPr>
        <w:t xml:space="preserve">. </w:t>
      </w:r>
    </w:p>
  </w:footnote>
  <w:footnote w:id="368">
    <w:p w:rsidR="006E5ECF" w:rsidRPr="084155AB" w:rsidRDefault="006E5ECF" w:rsidP="084155AB">
      <w:pPr>
        <w:pStyle w:val="Textpoznpodarou"/>
      </w:pPr>
      <w:r w:rsidRPr="084155AB">
        <w:rPr>
          <w:rStyle w:val="Znakapoznpodarou"/>
        </w:rPr>
        <w:footnoteRef/>
      </w:r>
      <w:r w:rsidRPr="084155AB">
        <w:t xml:space="preserve"> </w:t>
      </w:r>
      <w:r w:rsidRPr="084155AB">
        <w:rPr>
          <w:rStyle w:val="FontStyle116"/>
          <w:rFonts w:ascii="Calibri" w:hAnsi="Calibri"/>
          <w:sz w:val="20"/>
          <w:szCs w:val="20"/>
        </w:rPr>
        <w:t>„Actus qui est velle est perfectio ipsius potentiae, et ita ante ipsum erat in potentia etiam es</w:t>
      </w:r>
      <w:r w:rsidRPr="084155AB">
        <w:rPr>
          <w:rStyle w:val="FontStyle116"/>
          <w:rFonts w:ascii="Calibri" w:hAnsi="Calibri"/>
          <w:sz w:val="20"/>
          <w:szCs w:val="20"/>
        </w:rPr>
        <w:softHyphen/>
        <w:t>sentiali ad hanc perfectionem in se recipiendam: dicendum quod divisio ilia, prout fuit data ab Aristotele, non fuit data in hoc respectu.“ (</w:t>
      </w:r>
      <w:r w:rsidRPr="084155AB">
        <w:rPr>
          <w:i/>
        </w:rPr>
        <w:t>Quaestiones in secundum librum Sententiarum</w:t>
      </w:r>
      <w:r w:rsidRPr="084155AB">
        <w:t>, q. 57, resp., ad 9; ed. Jansen, t. II, p. 347</w:t>
      </w:r>
      <w:r w:rsidRPr="084155AB">
        <w:fldChar w:fldCharType="begin"/>
      </w:r>
      <w:r w:rsidRPr="084155AB">
        <w:instrText xml:space="preserve"> XE "Olivi:</w:instrText>
      </w:r>
      <w:r w:rsidRPr="084155AB">
        <w:rPr>
          <w:i/>
        </w:rPr>
        <w:instrText>Quaestiones in secundum librum Sententiarum</w:instrText>
      </w:r>
      <w:r w:rsidRPr="084155AB">
        <w:instrText xml:space="preserve"> 347" </w:instrText>
      </w:r>
      <w:r w:rsidRPr="084155AB">
        <w:fldChar w:fldCharType="end"/>
      </w:r>
      <w:r w:rsidRPr="084155AB">
        <w:rPr>
          <w:rStyle w:val="FontStyle116"/>
          <w:rFonts w:ascii="Calibri" w:hAnsi="Calibri"/>
          <w:sz w:val="20"/>
          <w:szCs w:val="20"/>
        </w:rPr>
        <w:t>)</w:t>
      </w:r>
    </w:p>
  </w:footnote>
  <w:footnote w:id="369">
    <w:p w:rsidR="006E5ECF" w:rsidRPr="08F53293" w:rsidRDefault="006E5ECF" w:rsidP="08F53293">
      <w:pPr>
        <w:pStyle w:val="Textpoznpodarou"/>
        <w:rPr>
          <w:rFonts w:eastAsia="Sylfaen"/>
        </w:rPr>
      </w:pPr>
      <w:r w:rsidRPr="08F53293">
        <w:rPr>
          <w:rStyle w:val="Znakapoznpodarou"/>
        </w:rPr>
        <w:footnoteRef/>
      </w:r>
      <w:r w:rsidRPr="08F53293">
        <w:t xml:space="preserve"> „</w:t>
      </w:r>
      <w:r w:rsidRPr="08F53293">
        <w:rPr>
          <w:rStyle w:val="FontStyle116"/>
          <w:rFonts w:ascii="Calibri" w:eastAsia="Sylfaen" w:hAnsi="Calibri"/>
          <w:sz w:val="20"/>
          <w:szCs w:val="20"/>
        </w:rPr>
        <w:t>Secundum omnem enim statum, scilicet, gloriae, innocentiae, gratiae et poenae possunt mentes nostrae reflecti immediate super se absque adiutorio alicuius phantasmatis, immo potius ad hoc phantasmata eas impediunt quam iuvent, sicut in quaestione an anima possit se intelligere per se et immediate plenius habet tangi. Nec curo si Aristoteles et eius sequaces contrarium dicant.“ (</w:t>
      </w:r>
      <w:r w:rsidRPr="08E72BB1">
        <w:rPr>
          <w:i/>
        </w:rPr>
        <w:t>Quaestiones in secundum librum Sententiarum</w:t>
      </w:r>
      <w:r w:rsidRPr="08F53293">
        <w:t>, q. 57, resp., ad 20; ed. Jansen, t. II, p. 365</w:t>
      </w:r>
      <w:r w:rsidRPr="08F53293">
        <w:rPr>
          <w:rStyle w:val="TextpoznpodarouChar"/>
          <w:rFonts w:eastAsia="Times"/>
        </w:rPr>
        <w:fldChar w:fldCharType="begin"/>
      </w:r>
      <w:r w:rsidRPr="08F53293">
        <w:instrText xml:space="preserve"> XE "Olivi:</w:instrText>
      </w:r>
      <w:r w:rsidRPr="08F53293">
        <w:rPr>
          <w:rStyle w:val="TextpoznpodarouChar"/>
          <w:rFonts w:eastAsia="Times"/>
          <w:i/>
        </w:rPr>
        <w:instrText>Quaestiones in secundum librum Sententiarum</w:instrText>
      </w:r>
      <w:r w:rsidRPr="08F53293">
        <w:rPr>
          <w:rStyle w:val="TextpoznpodarouChar"/>
          <w:rFonts w:eastAsia="Times"/>
        </w:rPr>
        <w:instrText xml:space="preserve"> 365</w:instrText>
      </w:r>
      <w:r w:rsidRPr="08F53293">
        <w:instrText xml:space="preserve">" </w:instrText>
      </w:r>
      <w:r w:rsidRPr="08F53293">
        <w:rPr>
          <w:rStyle w:val="TextpoznpodarouChar"/>
          <w:rFonts w:eastAsia="Times"/>
        </w:rPr>
        <w:fldChar w:fldCharType="end"/>
      </w:r>
      <w:r w:rsidRPr="08F53293">
        <w:rPr>
          <w:rStyle w:val="FontStyle116"/>
          <w:rFonts w:ascii="Calibri" w:eastAsia="Sylfaen" w:hAnsi="Calibri"/>
          <w:sz w:val="20"/>
          <w:szCs w:val="20"/>
        </w:rPr>
        <w:t>)</w:t>
      </w:r>
    </w:p>
  </w:footnote>
  <w:footnote w:id="370">
    <w:p w:rsidR="006E5ECF" w:rsidRPr="00930396" w:rsidRDefault="006E5ECF" w:rsidP="08163013">
      <w:pPr>
        <w:pStyle w:val="Textpoznpodarou"/>
        <w:rPr>
          <w:lang w:val="cs-CZ"/>
        </w:rPr>
      </w:pPr>
      <w:r>
        <w:rPr>
          <w:rStyle w:val="Znakapoznpodarou"/>
        </w:rPr>
        <w:footnoteRef/>
      </w:r>
      <w:r>
        <w:t xml:space="preserve"> „Omnis enim actus trahit a sua causa effectiva rationes suae essentiae essentialissimas et nobilissimas. Summae autem rationes quae sunt in actibus mentis nostrae sunt ratio vitae seu vivi et simplicitatis et intellectualitatis et consimiles.“</w:t>
      </w:r>
      <w:r>
        <w:rPr>
          <w:lang w:val="cs-CZ"/>
        </w:rPr>
        <w:t xml:space="preserve"> </w:t>
      </w:r>
      <w:r w:rsidRPr="000E095E">
        <w:t>(</w:t>
      </w:r>
      <w:r>
        <w:rPr>
          <w:i/>
        </w:rPr>
        <w:t>Quaestiones in secundum librum Sententiarum</w:t>
      </w:r>
      <w:r w:rsidRPr="000E095E">
        <w:t>, q. 58, i</w:t>
      </w:r>
      <w:r>
        <w:t xml:space="preserve">tem </w:t>
      </w:r>
      <w:r>
        <w:rPr>
          <w:lang w:val="cs-CZ"/>
        </w:rPr>
        <w:t>3</w:t>
      </w:r>
      <w:r>
        <w:t xml:space="preserve">; ed. Jansen, t. II, p. </w:t>
      </w:r>
      <w:r w:rsidRPr="003B57AC">
        <w:t>412</w:t>
      </w:r>
      <w:r>
        <w:fldChar w:fldCharType="begin"/>
      </w:r>
      <w:r>
        <w:instrText xml:space="preserve"> XE "</w:instrText>
      </w:r>
      <w:r>
        <w:rPr>
          <w:lang w:val="cs-CZ"/>
        </w:rPr>
        <w:instrText>Olivi:</w:instrText>
      </w:r>
      <w:r>
        <w:rPr>
          <w:i/>
        </w:rPr>
        <w:instrText>Quaestiones in secundum librum Sententiarum</w:instrText>
      </w:r>
      <w:r w:rsidRPr="008E0BBD">
        <w:instrText xml:space="preserve"> 412</w:instrText>
      </w:r>
      <w:r>
        <w:instrText xml:space="preserve">" </w:instrText>
      </w:r>
      <w:r>
        <w:fldChar w:fldCharType="end"/>
      </w:r>
      <w:r w:rsidRPr="000E095E">
        <w:t>)</w:t>
      </w:r>
    </w:p>
  </w:footnote>
  <w:footnote w:id="371">
    <w:p w:rsidR="006E5ECF" w:rsidRPr="08E7470F" w:rsidRDefault="006E5ECF" w:rsidP="003A2CA4">
      <w:pPr>
        <w:pStyle w:val="Textpoznpodarou"/>
      </w:pPr>
      <w:r>
        <w:rPr>
          <w:rStyle w:val="Znakapoznpodarou"/>
        </w:rPr>
        <w:footnoteRef/>
      </w:r>
      <w:r>
        <w:t xml:space="preserve"> „</w:t>
      </w:r>
      <w:r w:rsidRPr="08C23A77">
        <w:t>Sicut intellectus per prima principia, quae sunt actus ejus, exit de potentia ad cognitionem conclusionum respectu quarum fuit in potentia et ita idem educit se de potentia ad actum, sed non secundum idem, ita voluntas est in actu et determinata respectu boni communiter vel ultimi finis, per cujus actum exit de potentia volendi hoc vel illud propositum cum consilio rationis.</w:t>
      </w:r>
      <w:r>
        <w:t>“ (</w:t>
      </w:r>
      <w:r>
        <w:rPr>
          <w:i/>
        </w:rPr>
        <w:t>Quaestiones</w:t>
      </w:r>
      <w:r w:rsidRPr="08C23A77">
        <w:rPr>
          <w:i/>
        </w:rPr>
        <w:t xml:space="preserve"> disputatae</w:t>
      </w:r>
      <w:r w:rsidRPr="08C23A77">
        <w:t>, q. 4, resp.</w:t>
      </w:r>
      <w:r>
        <w:t>; ed. Longpré, p. 41</w:t>
      </w:r>
      <w:r>
        <w:fldChar w:fldCharType="begin"/>
      </w:r>
      <w:r>
        <w:instrText xml:space="preserve"> XE "</w:instrText>
      </w:r>
      <w:r>
        <w:rPr>
          <w:lang w:val="cs-CZ"/>
        </w:rPr>
        <w:instrText xml:space="preserve">Gualterus </w:instrText>
      </w:r>
      <w:r w:rsidRPr="00273106">
        <w:instrText>Brugensis</w:instrText>
      </w:r>
      <w:r>
        <w:rPr>
          <w:i/>
          <w:lang w:val="cs-CZ"/>
        </w:rPr>
        <w:instrText>:</w:instrText>
      </w:r>
      <w:r>
        <w:rPr>
          <w:i/>
        </w:rPr>
        <w:instrText>Quaestiones</w:instrText>
      </w:r>
      <w:r w:rsidRPr="00E85560">
        <w:rPr>
          <w:i/>
        </w:rPr>
        <w:instrText xml:space="preserve"> disputatae</w:instrText>
      </w:r>
      <w:r w:rsidRPr="00E85560">
        <w:instrText xml:space="preserve"> 41</w:instrText>
      </w:r>
      <w:r>
        <w:instrText xml:space="preserve">" </w:instrText>
      </w:r>
      <w:r>
        <w:fldChar w:fldCharType="end"/>
      </w:r>
      <w:r>
        <w:t>)</w:t>
      </w:r>
    </w:p>
  </w:footnote>
  <w:footnote w:id="372">
    <w:p w:rsidR="006E5ECF" w:rsidRPr="082712FC" w:rsidRDefault="006E5ECF" w:rsidP="003A2CA4">
      <w:pPr>
        <w:pStyle w:val="Textpoznpodarou"/>
      </w:pPr>
      <w:r w:rsidRPr="082712FC">
        <w:rPr>
          <w:rStyle w:val="Znakapoznpodarou"/>
        </w:rPr>
        <w:footnoteRef/>
      </w:r>
      <w:r w:rsidRPr="082712FC">
        <w:t xml:space="preserve"> „</w:t>
      </w:r>
      <w:r w:rsidRPr="082712FC">
        <w:rPr>
          <w:rStyle w:val="FontStyle116"/>
          <w:rFonts w:ascii="Calibri" w:eastAsia="Sylfaen" w:hAnsi="Calibri"/>
          <w:sz w:val="20"/>
          <w:szCs w:val="20"/>
        </w:rPr>
        <w:t xml:space="preserve">Praeterea, si sunt ab alio quam a nobis, non poterunt fieri in nobis ab aliquo agente cuius virtus et aspectus non attingit intimissime interiora nostrae mentis, quia nihil nobis intimius quam actus nostrae mentis et quam intrinseca principia eorum; in tantum enim sunt nobis intimi quod non possunt videri nobis nolentibus ab alio quam a Deo.“ </w:t>
      </w:r>
      <w:r w:rsidRPr="082712FC">
        <w:t>(</w:t>
      </w:r>
      <w:r w:rsidRPr="082712FC">
        <w:rPr>
          <w:i/>
        </w:rPr>
        <w:t>Quaestiones in secundum librum Sententiarum</w:t>
      </w:r>
      <w:r w:rsidRPr="082712FC">
        <w:t>, q. 58, item 4; ed. Jansen, t. II, p. 413</w:t>
      </w:r>
      <w:r w:rsidRPr="082712FC">
        <w:fldChar w:fldCharType="begin"/>
      </w:r>
      <w:r w:rsidRPr="082712FC">
        <w:instrText xml:space="preserve"> XE "Olivi:</w:instrText>
      </w:r>
      <w:r w:rsidRPr="082712FC">
        <w:rPr>
          <w:i/>
        </w:rPr>
        <w:instrText>Quaestiones in secundum librum Sententiarum</w:instrText>
      </w:r>
      <w:r w:rsidRPr="082712FC">
        <w:instrText xml:space="preserve"> 413" </w:instrText>
      </w:r>
      <w:r w:rsidRPr="082712FC">
        <w:fldChar w:fldCharType="end"/>
      </w:r>
      <w:r w:rsidRPr="082712FC">
        <w:t>)</w:t>
      </w:r>
    </w:p>
  </w:footnote>
  <w:footnote w:id="373">
    <w:p w:rsidR="006E5ECF" w:rsidRPr="088F062C" w:rsidRDefault="006E5ECF" w:rsidP="088F062C">
      <w:pPr>
        <w:pStyle w:val="Textpoznpodarou"/>
      </w:pPr>
      <w:r w:rsidRPr="088F062C">
        <w:rPr>
          <w:rStyle w:val="Znakapoznpodarou"/>
        </w:rPr>
        <w:footnoteRef/>
      </w:r>
      <w:r w:rsidRPr="088F062C">
        <w:t xml:space="preserve"> </w:t>
      </w:r>
      <w:r w:rsidRPr="088F062C">
        <w:rPr>
          <w:rStyle w:val="FontStyle116"/>
          <w:rFonts w:ascii="Calibri" w:hAnsi="Calibri"/>
          <w:sz w:val="20"/>
          <w:szCs w:val="20"/>
        </w:rPr>
        <w:t>„Si enim omnis forma substantialis, in quantum talis, est aliquo modo virtus activa vel saltem habet aliquam potentiam activam a se originatam et respectu sui quasi instrumentalem: impossibile est quin summa omnium formarum creatarum hoc habeat. Sed forma substantialis mentis nostrae in qua potissimum gradum tenet forma substantialis nostrae voluntatis seu libertatis est summa inter formas substantiates creatas.“ (</w:t>
      </w:r>
      <w:r w:rsidRPr="088F062C">
        <w:rPr>
          <w:i/>
        </w:rPr>
        <w:t>Quaestiones in secundum librum Sententiarum</w:t>
      </w:r>
      <w:r w:rsidRPr="088F062C">
        <w:t>, q. 58; ed. Jansen, t. II, p. 411</w:t>
      </w:r>
      <w:r w:rsidRPr="088F062C">
        <w:fldChar w:fldCharType="begin"/>
      </w:r>
      <w:r w:rsidRPr="088F062C">
        <w:instrText xml:space="preserve"> XE "Olivi:</w:instrText>
      </w:r>
      <w:r w:rsidRPr="088F062C">
        <w:rPr>
          <w:i/>
        </w:rPr>
        <w:instrText>Quaestiones in secundum librum Sententiarum</w:instrText>
      </w:r>
      <w:r w:rsidRPr="088F062C">
        <w:instrText xml:space="preserve"> 411" </w:instrText>
      </w:r>
      <w:r w:rsidRPr="088F062C">
        <w:fldChar w:fldCharType="end"/>
      </w:r>
      <w:r w:rsidRPr="088F062C">
        <w:rPr>
          <w:rStyle w:val="FontStyle116"/>
          <w:rFonts w:ascii="Calibri" w:hAnsi="Calibri"/>
          <w:sz w:val="20"/>
          <w:szCs w:val="20"/>
        </w:rPr>
        <w:t>)</w:t>
      </w:r>
    </w:p>
  </w:footnote>
  <w:footnote w:id="374">
    <w:p w:rsidR="006E5ECF" w:rsidRPr="0881089B" w:rsidRDefault="006E5ECF" w:rsidP="0881089B">
      <w:pPr>
        <w:pStyle w:val="Textpoznpodarou"/>
      </w:pPr>
      <w:r w:rsidRPr="0881089B">
        <w:rPr>
          <w:rStyle w:val="Znakapoznpodarou"/>
        </w:rPr>
        <w:footnoteRef/>
      </w:r>
      <w:r w:rsidRPr="0881089B">
        <w:t xml:space="preserve"> </w:t>
      </w:r>
      <w:r w:rsidRPr="0881089B">
        <w:rPr>
          <w:rStyle w:val="FontStyle116"/>
          <w:rFonts w:ascii="Calibri" w:hAnsi="Calibri"/>
          <w:sz w:val="20"/>
          <w:szCs w:val="20"/>
        </w:rPr>
        <w:t xml:space="preserve">„Et hoc modo falsum est consequens praedictae conditionalis, et quantum ad hoc non est verum quod causa eodem modo se haberet ad esse sui effectus et ad eius non esse.“ </w:t>
      </w:r>
      <w:r w:rsidRPr="0881089B">
        <w:rPr>
          <w:rStyle w:val="FontStyle116"/>
          <w:rFonts w:ascii="Calibri" w:eastAsia="Sylfaen" w:hAnsi="Calibri"/>
          <w:sz w:val="20"/>
          <w:szCs w:val="20"/>
        </w:rPr>
        <w:t>(</w:t>
      </w:r>
      <w:r w:rsidRPr="0881089B">
        <w:rPr>
          <w:i/>
        </w:rPr>
        <w:t>Quaestiones in secundum librum Sententiarum</w:t>
      </w:r>
      <w:r w:rsidRPr="0881089B">
        <w:t>, q. 57, resp., ad 7; ed. Jansen, t. II, 345</w:t>
      </w:r>
      <w:r w:rsidRPr="0881089B">
        <w:fldChar w:fldCharType="begin"/>
      </w:r>
      <w:r w:rsidRPr="0881089B">
        <w:instrText xml:space="preserve"> XE "Olivi:</w:instrText>
      </w:r>
      <w:r w:rsidRPr="0881089B">
        <w:rPr>
          <w:i/>
        </w:rPr>
        <w:instrText>Quaestiones in secundum librum Sententiarum</w:instrText>
      </w:r>
      <w:r w:rsidRPr="0881089B">
        <w:instrText xml:space="preserve"> 345" </w:instrText>
      </w:r>
      <w:r w:rsidRPr="0881089B">
        <w:fldChar w:fldCharType="end"/>
      </w:r>
      <w:r w:rsidRPr="0881089B">
        <w:rPr>
          <w:rStyle w:val="FontStyle116"/>
          <w:rFonts w:ascii="Calibri" w:eastAsia="Sylfaen" w:hAnsi="Calibri"/>
          <w:sz w:val="20"/>
          <w:szCs w:val="20"/>
        </w:rPr>
        <w:t>)</w:t>
      </w:r>
    </w:p>
  </w:footnote>
  <w:footnote w:id="375">
    <w:p w:rsidR="006E5ECF" w:rsidRPr="0881089B" w:rsidRDefault="006E5ECF" w:rsidP="0881089B">
      <w:pPr>
        <w:pStyle w:val="Textpoznpodarou"/>
      </w:pPr>
      <w:r w:rsidRPr="0881089B">
        <w:rPr>
          <w:rStyle w:val="Znakapoznpodarou"/>
        </w:rPr>
        <w:footnoteRef/>
      </w:r>
      <w:r w:rsidRPr="0881089B">
        <w:t xml:space="preserve"> </w:t>
      </w:r>
      <w:r w:rsidRPr="0881089B">
        <w:rPr>
          <w:rStyle w:val="FontStyle116"/>
          <w:rFonts w:ascii="Calibri" w:hAnsi="Calibri"/>
          <w:sz w:val="20"/>
          <w:szCs w:val="20"/>
        </w:rPr>
        <w:t xml:space="preserve">„Licet enim secundum se et secundum suam virtutem effectivam non se habeat aliter ad ipsa, tamen secundum facere et non facere multo aliter se habet ad ea.“ </w:t>
      </w:r>
      <w:r w:rsidRPr="0881089B">
        <w:rPr>
          <w:rStyle w:val="FontStyle116"/>
          <w:rFonts w:ascii="Calibri" w:eastAsia="Sylfaen" w:hAnsi="Calibri"/>
          <w:sz w:val="20"/>
          <w:szCs w:val="20"/>
        </w:rPr>
        <w:t>(</w:t>
      </w:r>
      <w:r w:rsidRPr="0881089B">
        <w:rPr>
          <w:i/>
        </w:rPr>
        <w:t>Quaestiones in secundum librum Sententiarum</w:t>
      </w:r>
      <w:r w:rsidRPr="0881089B">
        <w:t>, q. 57, resp., ad 7; ed. Jansen, t. II, 345</w:t>
      </w:r>
      <w:r w:rsidRPr="0881089B">
        <w:fldChar w:fldCharType="begin"/>
      </w:r>
      <w:r w:rsidRPr="0881089B">
        <w:instrText xml:space="preserve"> XE "Olivi:</w:instrText>
      </w:r>
      <w:r w:rsidRPr="0881089B">
        <w:rPr>
          <w:i/>
        </w:rPr>
        <w:instrText>Quaestiones in secundum librum Sententiarum</w:instrText>
      </w:r>
      <w:r w:rsidRPr="0881089B">
        <w:instrText xml:space="preserve"> 345" </w:instrText>
      </w:r>
      <w:r w:rsidRPr="0881089B">
        <w:fldChar w:fldCharType="end"/>
      </w:r>
      <w:r w:rsidRPr="0881089B">
        <w:rPr>
          <w:rStyle w:val="FontStyle116"/>
          <w:rFonts w:ascii="Calibri" w:eastAsia="Sylfaen" w:hAnsi="Calibri"/>
          <w:sz w:val="20"/>
          <w:szCs w:val="20"/>
        </w:rPr>
        <w:t>)</w:t>
      </w:r>
    </w:p>
  </w:footnote>
  <w:footnote w:id="376">
    <w:p w:rsidR="006E5ECF" w:rsidRPr="00EE78B8" w:rsidRDefault="006E5ECF" w:rsidP="08163013">
      <w:pPr>
        <w:pStyle w:val="Textpoznpodarou"/>
        <w:rPr>
          <w:lang w:val="cs-CZ"/>
        </w:rPr>
      </w:pPr>
      <w:r>
        <w:rPr>
          <w:rStyle w:val="Znakapoznpodarou"/>
        </w:rPr>
        <w:footnoteRef/>
      </w:r>
      <w:r>
        <w:t xml:space="preserve"> </w:t>
      </w:r>
      <w:r w:rsidRPr="00120AFC">
        <w:t xml:space="preserve">„Ratio enim essendi a causa vel non essendi potest significare virtutem effectivam et sufficientem ipsius causae. Et hoc modo verum est consequens primae conditionalis. Vel potest significare ordinem ipsius effectus et factionis eius seu exitus secundum quem se habet ad suam causam seu potius secundum quem est a sua causa, quia ille ordo potius dicit esse ab quam esse ad. Et hoc modo falsura est consequens praedictae conditionalis, et quantum ad hoc non est verum quod causa eodem modo se haberet ad esse sui effectus et ad eius non esse.“ </w:t>
      </w:r>
      <w:r w:rsidRPr="00273106">
        <w:rPr>
          <w:noProof/>
        </w:rPr>
        <w:t>(</w:t>
      </w:r>
      <w:r>
        <w:rPr>
          <w:i/>
          <w:noProof/>
        </w:rPr>
        <w:t>Quaestiones in secundum librum Sententiarum</w:t>
      </w:r>
      <w:r w:rsidRPr="00273106">
        <w:rPr>
          <w:noProof/>
        </w:rPr>
        <w:t xml:space="preserve">, q. 58, solutio; ed. Jansen, t. II, </w:t>
      </w:r>
      <w:r>
        <w:rPr>
          <w:noProof/>
          <w:lang w:val="cs-CZ"/>
        </w:rPr>
        <w:t xml:space="preserve">p. </w:t>
      </w:r>
      <w:r w:rsidRPr="00273106">
        <w:rPr>
          <w:noProof/>
        </w:rPr>
        <w:t>345</w:t>
      </w:r>
      <w:r>
        <w:rPr>
          <w:noProof/>
        </w:rPr>
        <w:fldChar w:fldCharType="begin"/>
      </w:r>
      <w:r>
        <w:instrText xml:space="preserve"> XE "</w:instrText>
      </w:r>
      <w:r>
        <w:rPr>
          <w:lang w:val="cs-CZ"/>
        </w:rPr>
        <w:instrText>Olivi:</w:instrText>
      </w:r>
      <w:r>
        <w:rPr>
          <w:i/>
          <w:noProof/>
        </w:rPr>
        <w:instrText>Quaestiones in secundum librum Sententiarum</w:instrText>
      </w:r>
      <w:r w:rsidRPr="00227A8A">
        <w:rPr>
          <w:noProof/>
          <w:lang w:val="cs-CZ"/>
        </w:rPr>
        <w:instrText xml:space="preserve"> </w:instrText>
      </w:r>
      <w:r w:rsidRPr="00227A8A">
        <w:rPr>
          <w:noProof/>
        </w:rPr>
        <w:instrText>345</w:instrText>
      </w:r>
      <w:r>
        <w:instrText xml:space="preserve">" </w:instrText>
      </w:r>
      <w:r>
        <w:rPr>
          <w:noProof/>
        </w:rPr>
        <w:fldChar w:fldCharType="end"/>
      </w:r>
      <w:r w:rsidRPr="00273106">
        <w:rPr>
          <w:noProof/>
        </w:rPr>
        <w:t>)</w:t>
      </w:r>
    </w:p>
  </w:footnote>
  <w:footnote w:id="377">
    <w:p w:rsidR="006E5ECF" w:rsidRPr="003962DF" w:rsidRDefault="006E5ECF" w:rsidP="08163013">
      <w:pPr>
        <w:pStyle w:val="Textpoznpodarou"/>
      </w:pPr>
      <w:r>
        <w:rPr>
          <w:rStyle w:val="Znakapoznpodarou"/>
        </w:rPr>
        <w:footnoteRef/>
      </w:r>
      <w:r>
        <w:t xml:space="preserve"> „Sed illud quod est prius simpliciter et secundum naturae ordinem, est perfectius, sic enim actus est prior potentia. Et hoc modo intellectus est prior voluntate, sicut motivum mobili, et activum passivo, bonum enim intellectum movet voluntatem.“ (</w:t>
      </w:r>
      <w:bookmarkStart w:id="75" w:name="31893"/>
      <w:r>
        <w:t xml:space="preserve">ST I, </w:t>
      </w:r>
      <w:r>
        <w:rPr>
          <w:rStyle w:val="ref"/>
          <w:rFonts w:eastAsia="Times"/>
        </w:rPr>
        <w:t>q. 82, a. 3, ad 2</w:t>
      </w:r>
      <w:bookmarkEnd w:id="75"/>
      <w:r>
        <w:rPr>
          <w:rStyle w:val="ref"/>
          <w:rFonts w:eastAsia="Times"/>
          <w:lang w:val="cs-CZ"/>
        </w:rPr>
        <w:t>; ed. Leonina 5, 299</w:t>
      </w:r>
      <w:r>
        <w:fldChar w:fldCharType="begin"/>
      </w:r>
      <w:r>
        <w:instrText xml:space="preserve"> XE "</w:instrText>
      </w:r>
      <w:r>
        <w:rPr>
          <w:lang w:val="cs-CZ"/>
        </w:rPr>
        <w:instrText>Akvinský:</w:instrText>
      </w:r>
      <w:r w:rsidRPr="001959E4">
        <w:instrText>ST I</w:instrText>
      </w:r>
      <w:r>
        <w:rPr>
          <w:lang w:val="cs-CZ"/>
        </w:rPr>
        <w:instrText>.82.3</w:instrText>
      </w:r>
      <w:r>
        <w:instrText xml:space="preserve">" </w:instrText>
      </w:r>
      <w:r>
        <w:fldChar w:fldCharType="end"/>
      </w:r>
      <w:r>
        <w:t>)</w:t>
      </w:r>
    </w:p>
  </w:footnote>
  <w:footnote w:id="378">
    <w:p w:rsidR="006E5ECF" w:rsidRPr="08505FC5" w:rsidRDefault="006E5ECF" w:rsidP="08505FC5">
      <w:pPr>
        <w:pStyle w:val="Textpoznpodarou"/>
      </w:pPr>
      <w:r w:rsidRPr="08505FC5">
        <w:rPr>
          <w:rStyle w:val="Znakapoznpodarou"/>
        </w:rPr>
        <w:footnoteRef/>
      </w:r>
      <w:r w:rsidRPr="08505FC5">
        <w:t xml:space="preserve"> </w:t>
      </w:r>
      <w:r w:rsidRPr="08505FC5">
        <w:rPr>
          <w:rStyle w:val="FontStyle116"/>
          <w:rFonts w:ascii="Calibri" w:hAnsi="Calibri"/>
          <w:sz w:val="20"/>
          <w:szCs w:val="20"/>
        </w:rPr>
        <w:t>„Illi enim actus quos intime sentimus esse a nobis et quos summe sentimus esse in potestate nostra dicere quod non sunt a nobis est negare omnem sensum intimum et certissimum nobis. Si autem non sunt a nostra forma substantiali per se et immediate sive immediantibus aliquibus potentiis a se originatis, tunc quasi omnino per accidens dicentur esse a nobis, quia tunc aut erunt solum ab obiectis aut ab aliquibus accidentibus non plus radicatis in nobis quam lumen infusum aeri radicetur in aere.“ (</w:t>
      </w:r>
      <w:r w:rsidRPr="08505FC5">
        <w:rPr>
          <w:i/>
        </w:rPr>
        <w:t>Quaestiones in secundum librum Sententiarum</w:t>
      </w:r>
      <w:r w:rsidRPr="08505FC5">
        <w:t>, q. 58, item 4; ed. Jansen, t. II, 413</w:t>
      </w:r>
      <w:r w:rsidRPr="08505FC5">
        <w:fldChar w:fldCharType="begin"/>
      </w:r>
      <w:r w:rsidRPr="08505FC5">
        <w:instrText xml:space="preserve"> XE "Olivi:</w:instrText>
      </w:r>
      <w:r w:rsidRPr="08390D2A">
        <w:rPr>
          <w:i/>
        </w:rPr>
        <w:instrText>Quaestiones in secundum librum Sententiarum</w:instrText>
      </w:r>
      <w:r w:rsidRPr="08505FC5">
        <w:instrText xml:space="preserve"> 413" </w:instrText>
      </w:r>
      <w:r w:rsidRPr="08505FC5">
        <w:fldChar w:fldCharType="end"/>
      </w:r>
      <w:r w:rsidRPr="08505FC5">
        <w:rPr>
          <w:rStyle w:val="FontStyle116"/>
          <w:rFonts w:ascii="Calibri" w:hAnsi="Calibri"/>
          <w:sz w:val="20"/>
          <w:szCs w:val="20"/>
        </w:rPr>
        <w:t>)</w:t>
      </w:r>
    </w:p>
  </w:footnote>
  <w:footnote w:id="379">
    <w:p w:rsidR="006E5ECF" w:rsidRPr="008172AA" w:rsidRDefault="006E5ECF" w:rsidP="08163013">
      <w:pPr>
        <w:pStyle w:val="Textpoznpodarou"/>
      </w:pPr>
      <w:r>
        <w:rPr>
          <w:rStyle w:val="Znakapoznpodarou"/>
        </w:rPr>
        <w:footnoteRef/>
      </w:r>
      <w:r>
        <w:t xml:space="preserve"> „</w:t>
      </w:r>
      <w:r w:rsidRPr="008172AA">
        <w:t>Nos enim manifestissime experimur in nobis quod mens nostra tam per cogitationem quam per amorem reflectitur seu convertitur ad se directe et immediate tanquam ad obiectum sui ipsius directum et immediatum. Sed nulla virtus potest se reflectere immediate super se, nisi habeat libertatem.</w:t>
      </w:r>
      <w:r>
        <w:t>“ (</w:t>
      </w:r>
      <w:r>
        <w:rPr>
          <w:i/>
        </w:rPr>
        <w:t>Quaestiones in secundum librum Sententiarum</w:t>
      </w:r>
      <w:r>
        <w:t>, q. 57;</w:t>
      </w:r>
      <w:r w:rsidRPr="00756846">
        <w:t xml:space="preserve"> ed. Jansen, t. II, p. </w:t>
      </w:r>
      <w:r>
        <w:t>324</w:t>
      </w:r>
      <w:r>
        <w:fldChar w:fldCharType="begin"/>
      </w:r>
      <w:r>
        <w:instrText xml:space="preserve"> XE "</w:instrText>
      </w:r>
      <w:r>
        <w:rPr>
          <w:lang w:val="cs-CZ"/>
        </w:rPr>
        <w:instrText>Olivi:</w:instrText>
      </w:r>
      <w:r>
        <w:rPr>
          <w:i/>
        </w:rPr>
        <w:instrText>Quaestiones in secundum librum Sententiarum</w:instrText>
      </w:r>
      <w:r w:rsidRPr="00C36B43">
        <w:instrText xml:space="preserve"> </w:instrText>
      </w:r>
      <w:r>
        <w:rPr>
          <w:lang w:val="cs-CZ"/>
        </w:rPr>
        <w:instrText>324</w:instrText>
      </w:r>
      <w:r>
        <w:instrText xml:space="preserve">" </w:instrText>
      </w:r>
      <w:r>
        <w:fldChar w:fldCharType="end"/>
      </w:r>
      <w:r>
        <w:t>)</w:t>
      </w:r>
    </w:p>
  </w:footnote>
  <w:footnote w:id="380">
    <w:p w:rsidR="006E5ECF" w:rsidRPr="0815690F" w:rsidRDefault="006E5ECF" w:rsidP="0815690F">
      <w:pPr>
        <w:pStyle w:val="Textpoznpodarou"/>
      </w:pPr>
      <w:r w:rsidRPr="0815690F">
        <w:rPr>
          <w:rStyle w:val="Znakapoznpodarou"/>
        </w:rPr>
        <w:footnoteRef/>
      </w:r>
      <w:r w:rsidRPr="0815690F">
        <w:t xml:space="preserve"> </w:t>
      </w:r>
      <w:r w:rsidRPr="0815690F">
        <w:rPr>
          <w:rStyle w:val="FontStyle116"/>
          <w:rFonts w:ascii="Calibri" w:hAnsi="Calibri"/>
          <w:sz w:val="20"/>
          <w:szCs w:val="20"/>
        </w:rPr>
        <w:t>„Voluntas dicitur habere libertatem primo et per se, quia id quod operatur tanquam a se et non quasi ab alio applicata et mota, sed potius ipsa se ipsam applicat ad opus. Secundario vero dicitur libera, quia potest in utramque partem oppositorum; hoc autem idcirco dixi secundario, quia in hoc non habet libertatem nisi ex eo quod hoc sibi convenit per hoc quod operatur quasi a se et non ut ab alio applicata.“ (</w:t>
      </w:r>
      <w:r w:rsidRPr="0815690F">
        <w:rPr>
          <w:i/>
        </w:rPr>
        <w:t>Quaestiones in secundum librum Sententiarum</w:t>
      </w:r>
      <w:r w:rsidRPr="0815690F">
        <w:t>, q. 57, resp., ad 27; ed. Jansen, t. II,</w:t>
      </w:r>
      <w:r w:rsidRPr="0815690F">
        <w:rPr>
          <w:rFonts w:eastAsia="Sylfaen"/>
        </w:rPr>
        <w:t xml:space="preserve"> p. 358</w:t>
      </w:r>
      <w:r w:rsidRPr="0815690F">
        <w:rPr>
          <w:rFonts w:eastAsia="Sylfaen"/>
        </w:rPr>
        <w:fldChar w:fldCharType="begin"/>
      </w:r>
      <w:r w:rsidRPr="0815690F">
        <w:instrText xml:space="preserve"> XE "Olivi:</w:instrText>
      </w:r>
      <w:r w:rsidRPr="0815690F">
        <w:rPr>
          <w:i/>
        </w:rPr>
        <w:instrText>Quaestiones in secundum librum Sententiarum</w:instrText>
      </w:r>
      <w:r w:rsidRPr="0815690F">
        <w:rPr>
          <w:rFonts w:eastAsia="Sylfaen"/>
        </w:rPr>
        <w:instrText xml:space="preserve"> 358</w:instrText>
      </w:r>
      <w:r w:rsidRPr="0815690F">
        <w:instrText xml:space="preserve">" </w:instrText>
      </w:r>
      <w:r w:rsidRPr="0815690F">
        <w:rPr>
          <w:rFonts w:eastAsia="Sylfaen"/>
        </w:rPr>
        <w:fldChar w:fldCharType="end"/>
      </w:r>
      <w:r w:rsidRPr="0815690F">
        <w:rPr>
          <w:rStyle w:val="FontStyle116"/>
          <w:rFonts w:ascii="Calibri" w:hAnsi="Calibri"/>
          <w:sz w:val="20"/>
          <w:szCs w:val="20"/>
        </w:rPr>
        <w:t>)</w:t>
      </w:r>
    </w:p>
  </w:footnote>
  <w:footnote w:id="381">
    <w:p w:rsidR="006E5ECF" w:rsidRPr="089E5B39" w:rsidRDefault="006E5ECF" w:rsidP="089E5B39">
      <w:pPr>
        <w:pStyle w:val="Textpoznpodarou"/>
      </w:pPr>
      <w:r w:rsidRPr="089E5B39">
        <w:rPr>
          <w:rStyle w:val="Znakapoznpodarou"/>
        </w:rPr>
        <w:footnoteRef/>
      </w:r>
      <w:r w:rsidRPr="089E5B39">
        <w:rPr>
          <w:rStyle w:val="FontStyle116"/>
          <w:rFonts w:ascii="Calibri" w:eastAsia="Sylfaen" w:hAnsi="Calibri"/>
          <w:sz w:val="20"/>
          <w:szCs w:val="20"/>
        </w:rPr>
        <w:t xml:space="preserve"> „Sicut etiam in sequenti quaestione ostendetur, voluntas, saltem prout est libera, nihil penitus recipit ab intellectu et eius actu nec exigitur ad eius actum nisi pro sola repraesentatione obiecti. Praeterea, cum Aristoteles dictum suum non probet, sed solum supponat: credere dictum hominis infidelis abs</w:t>
      </w:r>
      <w:r w:rsidRPr="089E5B39">
        <w:rPr>
          <w:rStyle w:val="FontStyle116"/>
          <w:rFonts w:ascii="Calibri" w:eastAsia="Sylfaen" w:hAnsi="Calibri"/>
          <w:sz w:val="20"/>
          <w:szCs w:val="20"/>
        </w:rPr>
        <w:softHyphen/>
        <w:t>que omni probatione in periculum fidei christianae et contra rationem expresse videtur esse actus magnae infidelitatis et magnae dementiae.“ (</w:t>
      </w:r>
      <w:r w:rsidRPr="089E5B39">
        <w:rPr>
          <w:i/>
        </w:rPr>
        <w:t>Quaestiones in secundum librum Sententiarum</w:t>
      </w:r>
      <w:r w:rsidRPr="089E5B39">
        <w:t>, q. 57, resp., ad 12; ed. Jansen, t. II, p. 354</w:t>
      </w:r>
      <w:r w:rsidRPr="089E5B39">
        <w:fldChar w:fldCharType="begin"/>
      </w:r>
      <w:r w:rsidRPr="089E5B39">
        <w:instrText xml:space="preserve"> XE "Olivi:</w:instrText>
      </w:r>
      <w:r w:rsidRPr="089E5B39">
        <w:rPr>
          <w:i/>
        </w:rPr>
        <w:instrText>Quaestiones in secundum librum Sententiarum</w:instrText>
      </w:r>
      <w:r w:rsidRPr="089E5B39">
        <w:instrText xml:space="preserve"> 354" </w:instrText>
      </w:r>
      <w:r w:rsidRPr="089E5B39">
        <w:fldChar w:fldCharType="end"/>
      </w:r>
      <w:r w:rsidRPr="089E5B39">
        <w:rPr>
          <w:rStyle w:val="FontStyle116"/>
          <w:rFonts w:ascii="Calibri" w:eastAsia="Sylfaen" w:hAnsi="Calibri"/>
          <w:sz w:val="20"/>
          <w:szCs w:val="20"/>
        </w:rPr>
        <w:t>)</w:t>
      </w:r>
    </w:p>
  </w:footnote>
  <w:footnote w:id="382">
    <w:p w:rsidR="006E5ECF" w:rsidRPr="088C3124" w:rsidRDefault="006E5ECF" w:rsidP="088C3124">
      <w:pPr>
        <w:pStyle w:val="Textpoznpodarou"/>
      </w:pPr>
      <w:r w:rsidRPr="088C3124">
        <w:rPr>
          <w:rStyle w:val="Znakapoznpodarou"/>
        </w:rPr>
        <w:footnoteRef/>
      </w:r>
      <w:r w:rsidRPr="088C3124">
        <w:t xml:space="preserve"> </w:t>
      </w:r>
      <w:r w:rsidRPr="088C3124">
        <w:rPr>
          <w:rStyle w:val="FontStyle116"/>
          <w:rFonts w:ascii="Calibri" w:hAnsi="Calibri"/>
          <w:sz w:val="20"/>
          <w:szCs w:val="20"/>
        </w:rPr>
        <w:t>„Non habeo autem in proposito pro inconvenienti, immo pro magna veritate quod praesente causa sufficiente et in quantum tali effectus possit non esse; sed bene haberem pro inconvenienti, si causa sufficiente et dante esse suo effectui simul, dum dat, posset effectus non esse.“ (</w:t>
      </w:r>
      <w:r w:rsidRPr="088C3124">
        <w:rPr>
          <w:i/>
        </w:rPr>
        <w:t>Quaestiones in secundum librum Sententiarum</w:t>
      </w:r>
      <w:r w:rsidRPr="088C3124">
        <w:t>, q. 57, resp. ad 7; ed. Jansen, t. II, 344</w:t>
      </w:r>
      <w:r w:rsidRPr="088C3124">
        <w:fldChar w:fldCharType="begin"/>
      </w:r>
      <w:r w:rsidRPr="088C3124">
        <w:instrText xml:space="preserve"> XE "Olivi:</w:instrText>
      </w:r>
      <w:r w:rsidRPr="088C3124">
        <w:rPr>
          <w:i/>
        </w:rPr>
        <w:instrText>Quaestiones in secundum librum Sententiarum</w:instrText>
      </w:r>
      <w:r w:rsidRPr="088C3124">
        <w:instrText xml:space="preserve"> 344" </w:instrText>
      </w:r>
      <w:r w:rsidRPr="088C3124">
        <w:fldChar w:fldCharType="end"/>
      </w:r>
      <w:r w:rsidRPr="088C3124">
        <w:rPr>
          <w:rStyle w:val="FontStyle116"/>
          <w:rFonts w:ascii="Calibri" w:hAnsi="Calibri"/>
          <w:sz w:val="20"/>
          <w:szCs w:val="20"/>
        </w:rPr>
        <w:t>)</w:t>
      </w:r>
    </w:p>
  </w:footnote>
  <w:footnote w:id="383">
    <w:p w:rsidR="006E5ECF" w:rsidRPr="08EC7554" w:rsidRDefault="006E5ECF" w:rsidP="08EC7554">
      <w:pPr>
        <w:pStyle w:val="Textpoznpodarou"/>
      </w:pPr>
      <w:r w:rsidRPr="08EC7554">
        <w:rPr>
          <w:rStyle w:val="Znakapoznpodarou"/>
        </w:rPr>
        <w:footnoteRef/>
      </w:r>
      <w:r w:rsidRPr="08EC7554">
        <w:rPr>
          <w:rStyle w:val="FontStyle116"/>
          <w:rFonts w:ascii="Calibri" w:eastAsia="Sylfaen" w:hAnsi="Calibri"/>
          <w:sz w:val="20"/>
          <w:szCs w:val="20"/>
        </w:rPr>
        <w:t xml:space="preserve"> „Totus enim vigor formalis ipsius voluntatis dilatatur ad obiectum quadam dilatatione spirituali et unitur et quasi imbibitur ipsi obiecto, et sic de aliis modis se habendi spiritualibus quos sensibiliter in actibus et habitibus nostrae mentis experimur.“ (</w:t>
      </w:r>
      <w:r w:rsidRPr="08EC7554">
        <w:rPr>
          <w:i/>
        </w:rPr>
        <w:t>Quaestiones in secundum librum Sententiarum</w:t>
      </w:r>
      <w:r w:rsidRPr="08EC7554">
        <w:t>, q. 58; solutio, ad 10; ed. Jansen, t. II, p. 432</w:t>
      </w:r>
      <w:r w:rsidRPr="08EC7554">
        <w:fldChar w:fldCharType="begin"/>
      </w:r>
      <w:r w:rsidRPr="08EC7554">
        <w:instrText xml:space="preserve"> XE "Olivi:</w:instrText>
      </w:r>
      <w:r w:rsidRPr="08EC7554">
        <w:rPr>
          <w:i/>
        </w:rPr>
        <w:instrText>Quaestiones in secundum librum Sententiarum</w:instrText>
      </w:r>
      <w:r w:rsidRPr="08EC7554">
        <w:instrText xml:space="preserve"> 432" </w:instrText>
      </w:r>
      <w:r w:rsidRPr="08EC7554">
        <w:fldChar w:fldCharType="end"/>
      </w:r>
      <w:r w:rsidRPr="08EC7554">
        <w:rPr>
          <w:rStyle w:val="FontStyle116"/>
          <w:rFonts w:ascii="Calibri" w:eastAsia="Sylfaen" w:hAnsi="Calibri"/>
          <w:sz w:val="20"/>
          <w:szCs w:val="20"/>
        </w:rPr>
        <w:t xml:space="preserve">) </w:t>
      </w:r>
    </w:p>
  </w:footnote>
  <w:footnote w:id="384">
    <w:p w:rsidR="006E5ECF" w:rsidRPr="088B5734" w:rsidRDefault="006E5ECF" w:rsidP="088B5734">
      <w:pPr>
        <w:pStyle w:val="Textpoznpodarou"/>
      </w:pPr>
      <w:r w:rsidRPr="088B5734">
        <w:rPr>
          <w:rStyle w:val="Znakapoznpodarou"/>
        </w:rPr>
        <w:footnoteRef/>
      </w:r>
      <w:r w:rsidRPr="088B5734">
        <w:t xml:space="preserve"> </w:t>
      </w:r>
      <w:r w:rsidRPr="088B5734">
        <w:rPr>
          <w:rStyle w:val="FontStyle116"/>
          <w:rFonts w:ascii="Calibri" w:hAnsi="Calibri"/>
          <w:sz w:val="20"/>
          <w:szCs w:val="20"/>
        </w:rPr>
        <w:t>„Et etiam si in ipso actu posset poni realis distinctio inter suam essentiam et inter huiusmodi ordinem seu similitudinem quam habet cum obiecto, sicut est realis distinctio inter essentiam voluntatis et suos aspectus: tunc esset quasi totum simile hinc et inde, quia essentia ipsorum actuum absque tali ordine et similitudine cogitata omnino est unius rationis et naturae in omnibus actibus voluntatis; quoniam, in quantum talis, non est nisi quaedam similitudo analoga ipsius voluntatis participans formam seu naturam ipsius voluntatis per quandam analogiam...“ (</w:t>
      </w:r>
      <w:r w:rsidRPr="088B5734">
        <w:rPr>
          <w:i/>
        </w:rPr>
        <w:t>Quaestiones in secundum librum Sententiarum</w:t>
      </w:r>
      <w:r w:rsidRPr="088B5734">
        <w:t>, q. 58, s</w:t>
      </w:r>
      <w:r w:rsidRPr="088B5734">
        <w:rPr>
          <w:rStyle w:val="FontStyle116"/>
          <w:rFonts w:ascii="Calibri" w:hAnsi="Calibri"/>
          <w:sz w:val="20"/>
          <w:szCs w:val="20"/>
        </w:rPr>
        <w:t xml:space="preserve">olutio, ad 2; </w:t>
      </w:r>
      <w:r w:rsidRPr="088B5734">
        <w:t>ed. Jansen, t. II,</w:t>
      </w:r>
      <w:r w:rsidRPr="088B5734">
        <w:rPr>
          <w:rStyle w:val="FontStyle116"/>
          <w:rFonts w:ascii="Calibri" w:hAnsi="Calibri"/>
          <w:sz w:val="20"/>
          <w:szCs w:val="20"/>
        </w:rPr>
        <w:t xml:space="preserve"> p. 417</w:t>
      </w:r>
      <w:r w:rsidRPr="088B5734">
        <w:rPr>
          <w:rStyle w:val="FontStyle116"/>
          <w:rFonts w:ascii="Calibri" w:hAnsi="Calibri"/>
          <w:sz w:val="20"/>
          <w:szCs w:val="20"/>
        </w:rPr>
        <w:fldChar w:fldCharType="begin"/>
      </w:r>
      <w:r w:rsidRPr="088B5734">
        <w:instrText xml:space="preserve"> XE "Olivi:</w:instrText>
      </w:r>
      <w:r w:rsidRPr="088B5734">
        <w:rPr>
          <w:i/>
        </w:rPr>
        <w:instrText>Quaestiones in secundum librum Sententiarum</w:instrText>
      </w:r>
      <w:r w:rsidRPr="088B5734">
        <w:rPr>
          <w:rStyle w:val="FontStyle116"/>
          <w:rFonts w:ascii="Calibri" w:hAnsi="Calibri"/>
          <w:sz w:val="20"/>
          <w:szCs w:val="20"/>
        </w:rPr>
        <w:instrText xml:space="preserve"> 417</w:instrText>
      </w:r>
      <w:r w:rsidRPr="088B5734">
        <w:instrText xml:space="preserve">" </w:instrText>
      </w:r>
      <w:r w:rsidRPr="088B5734">
        <w:rPr>
          <w:rStyle w:val="FontStyle116"/>
          <w:rFonts w:ascii="Calibri" w:hAnsi="Calibri"/>
          <w:sz w:val="20"/>
          <w:szCs w:val="20"/>
        </w:rPr>
        <w:fldChar w:fldCharType="end"/>
      </w:r>
      <w:r w:rsidRPr="088B5734">
        <w:rPr>
          <w:rStyle w:val="FontStyle116"/>
          <w:rFonts w:ascii="Calibri" w:hAnsi="Calibri"/>
          <w:sz w:val="20"/>
          <w:szCs w:val="20"/>
        </w:rPr>
        <w:t>)</w:t>
      </w:r>
    </w:p>
  </w:footnote>
  <w:footnote w:id="385">
    <w:p w:rsidR="006E5ECF" w:rsidRPr="006015F5" w:rsidRDefault="006E5ECF" w:rsidP="08163013">
      <w:pPr>
        <w:pStyle w:val="Textpoznpodarou"/>
        <w:rPr>
          <w:lang w:val="cs-CZ"/>
        </w:rPr>
      </w:pPr>
      <w:r>
        <w:rPr>
          <w:rStyle w:val="Znakapoznpodarou"/>
        </w:rPr>
        <w:footnoteRef/>
      </w:r>
      <w:r>
        <w:t xml:space="preserve"> </w:t>
      </w:r>
      <w:r w:rsidRPr="006015F5">
        <w:t>„Alio vero modo, quia si rationi divinae voluntatis convenit libertas proprie et per se, si voluntas intellectualis super omnia imitatur eam tanquam quaedam emanatio eius sibi simillima: ergo imitatur et participat libertatem ipsius super omne aliud genus entis quod sit vel esse possit.“ (</w:t>
      </w:r>
      <w:r>
        <w:rPr>
          <w:i/>
        </w:rPr>
        <w:t>Quaestiones in secundum librum Sententiarum</w:t>
      </w:r>
      <w:r w:rsidRPr="006015F5">
        <w:t>, q. 57; ed. Jansen, t. II,</w:t>
      </w:r>
      <w:r w:rsidRPr="006015F5">
        <w:rPr>
          <w:rStyle w:val="FontStyle116"/>
        </w:rPr>
        <w:t xml:space="preserve"> </w:t>
      </w:r>
      <w:r>
        <w:rPr>
          <w:rStyle w:val="FontStyle116"/>
          <w:lang w:val="cs-CZ"/>
        </w:rPr>
        <w:t xml:space="preserve">p. </w:t>
      </w:r>
      <w:r w:rsidRPr="006015F5">
        <w:rPr>
          <w:rStyle w:val="FontStyle116"/>
        </w:rPr>
        <w:t>333</w:t>
      </w:r>
      <w:r>
        <w:rPr>
          <w:rStyle w:val="FontStyle116"/>
        </w:rPr>
        <w:fldChar w:fldCharType="begin"/>
      </w:r>
      <w:r>
        <w:instrText xml:space="preserve"> XE "</w:instrText>
      </w:r>
      <w:r>
        <w:rPr>
          <w:lang w:val="cs-CZ"/>
        </w:rPr>
        <w:instrText>Olivi:</w:instrText>
      </w:r>
      <w:r>
        <w:rPr>
          <w:i/>
        </w:rPr>
        <w:instrText>Quaestiones in secundum librum Sententiarum</w:instrText>
      </w:r>
      <w:r w:rsidRPr="00970E09">
        <w:rPr>
          <w:rStyle w:val="FontStyle116"/>
          <w:lang w:val="cs-CZ"/>
        </w:rPr>
        <w:instrText xml:space="preserve"> </w:instrText>
      </w:r>
      <w:r w:rsidRPr="00970E09">
        <w:rPr>
          <w:rStyle w:val="FontStyle116"/>
        </w:rPr>
        <w:instrText>333</w:instrText>
      </w:r>
      <w:r>
        <w:instrText xml:space="preserve">" </w:instrText>
      </w:r>
      <w:r>
        <w:rPr>
          <w:rStyle w:val="FontStyle116"/>
        </w:rPr>
        <w:fldChar w:fldCharType="end"/>
      </w:r>
      <w:r>
        <w:rPr>
          <w:lang w:val="cs-CZ"/>
        </w:rPr>
        <w:t>)</w:t>
      </w:r>
    </w:p>
  </w:footnote>
  <w:footnote w:id="386">
    <w:p w:rsidR="006E5ECF" w:rsidRPr="005371BE" w:rsidRDefault="006E5ECF" w:rsidP="08163013">
      <w:pPr>
        <w:pStyle w:val="Textpoznpodarou"/>
      </w:pPr>
      <w:r>
        <w:rPr>
          <w:rStyle w:val="Znakapoznpodarou"/>
        </w:rPr>
        <w:footnoteRef/>
      </w:r>
      <w:r>
        <w:t xml:space="preserve"> „</w:t>
      </w:r>
      <w:r w:rsidRPr="005371BE">
        <w:t>Quod ideo dico quia iustum pretium rerum quandoque non est punctaliter determinatum, sed magis in quadam aestimatione consistit, ita quod modica additio vel minutio non videtur tollere aequalitatem iustitiae.</w:t>
      </w:r>
      <w:r>
        <w:t xml:space="preserve">“ (ST II-II, </w:t>
      </w:r>
      <w:r>
        <w:rPr>
          <w:rStyle w:val="ref"/>
          <w:rFonts w:eastAsia="Times"/>
        </w:rPr>
        <w:t>q. 77, a. 1, ad 1</w:t>
      </w:r>
      <w:r>
        <w:rPr>
          <w:rStyle w:val="ref"/>
          <w:rFonts w:eastAsia="Times"/>
          <w:lang w:val="cs-CZ"/>
        </w:rPr>
        <w:t>; ed. Leonina 9, 148</w:t>
      </w:r>
      <w:r>
        <w:fldChar w:fldCharType="begin"/>
      </w:r>
      <w:r>
        <w:instrText xml:space="preserve"> XE "</w:instrText>
      </w:r>
      <w:r>
        <w:rPr>
          <w:lang w:val="cs-CZ"/>
        </w:rPr>
        <w:instrText>Akvinský:</w:instrText>
      </w:r>
      <w:r w:rsidRPr="0037522A">
        <w:instrText>ST II-II.77</w:instrText>
      </w:r>
      <w:r>
        <w:rPr>
          <w:lang w:val="cs-CZ"/>
        </w:rPr>
        <w:instrText>.1</w:instrText>
      </w:r>
      <w:r>
        <w:instrText xml:space="preserve">" </w:instrText>
      </w:r>
      <w:r>
        <w:fldChar w:fldCharType="end"/>
      </w:r>
      <w:r>
        <w:rPr>
          <w:rStyle w:val="ref"/>
          <w:rFonts w:eastAsia="Times"/>
        </w:rPr>
        <w:t>)</w:t>
      </w:r>
    </w:p>
  </w:footnote>
  <w:footnote w:id="387">
    <w:p w:rsidR="006E5ECF" w:rsidRPr="004D48DB" w:rsidRDefault="006E5ECF" w:rsidP="08163013">
      <w:pPr>
        <w:pStyle w:val="Textpoznpodarou"/>
        <w:rPr>
          <w:lang w:val="cs-CZ"/>
        </w:rPr>
      </w:pPr>
      <w:r>
        <w:rPr>
          <w:rStyle w:val="Znakapoznpodarou"/>
        </w:rPr>
        <w:footnoteRef/>
      </w:r>
      <w:r>
        <w:t xml:space="preserve"> </w:t>
      </w:r>
      <w:r>
        <w:rPr>
          <w:lang w:val="cs-CZ"/>
        </w:rPr>
        <w:t>„</w:t>
      </w:r>
      <w:r w:rsidRPr="00BE495C">
        <w:rPr>
          <w:lang w:val="cs-CZ"/>
        </w:rPr>
        <w:t>Predictorum autem radicalis ratio est quia periculum tollens usuram, debet apud lucrantem ex eo includere dominium et usum rei</w:t>
      </w:r>
      <w:r>
        <w:rPr>
          <w:lang w:val="cs-CZ"/>
        </w:rPr>
        <w:t xml:space="preserve"> </w:t>
      </w:r>
      <w:r w:rsidRPr="00BE495C">
        <w:rPr>
          <w:lang w:val="cs-CZ"/>
        </w:rPr>
        <w:t>periclitans.</w:t>
      </w:r>
      <w:r>
        <w:rPr>
          <w:lang w:val="cs-CZ"/>
        </w:rPr>
        <w:t>“ (</w:t>
      </w:r>
      <w:r w:rsidRPr="00B5184A">
        <w:rPr>
          <w:rStyle w:val="fn"/>
          <w:rFonts w:eastAsia="SimHei"/>
          <w:i/>
        </w:rPr>
        <w:t>De emptionibus et venditionibus, de usuris, de restitionibus</w:t>
      </w:r>
      <w:r>
        <w:rPr>
          <w:lang w:val="cs-CZ"/>
        </w:rPr>
        <w:t xml:space="preserve">, ed. </w:t>
      </w:r>
      <w:r>
        <w:rPr>
          <w:rStyle w:val="Siln"/>
          <w:b w:val="0"/>
          <w:bCs/>
        </w:rPr>
        <w:t>Todeschini</w:t>
      </w:r>
      <w:r>
        <w:rPr>
          <w:lang w:val="cs-CZ"/>
        </w:rPr>
        <w:t>, p. 81</w:t>
      </w:r>
      <w:r>
        <w:rPr>
          <w:lang w:val="cs-CZ"/>
        </w:rPr>
        <w:fldChar w:fldCharType="begin"/>
      </w:r>
      <w:r>
        <w:instrText xml:space="preserve"> XE "</w:instrText>
      </w:r>
      <w:r>
        <w:rPr>
          <w:lang w:val="cs-CZ"/>
        </w:rPr>
        <w:instrText>Olivi:</w:instrText>
      </w:r>
      <w:r w:rsidRPr="00276F2B">
        <w:rPr>
          <w:rStyle w:val="fn"/>
          <w:rFonts w:eastAsia="SimHei"/>
          <w:i/>
        </w:rPr>
        <w:instrText>De emptionibus et venditionibus, de usuris, de restitionibus</w:instrText>
      </w:r>
      <w:r w:rsidRPr="00276F2B">
        <w:rPr>
          <w:lang w:val="cs-CZ"/>
        </w:rPr>
        <w:instrText xml:space="preserve"> 81</w:instrText>
      </w:r>
      <w:r>
        <w:instrText xml:space="preserve">" </w:instrText>
      </w:r>
      <w:r>
        <w:rPr>
          <w:lang w:val="cs-CZ"/>
        </w:rPr>
        <w:fldChar w:fldCharType="end"/>
      </w:r>
      <w:r>
        <w:rPr>
          <w:lang w:val="cs-CZ"/>
        </w:rPr>
        <w:t>)</w:t>
      </w:r>
    </w:p>
  </w:footnote>
  <w:footnote w:id="388">
    <w:p w:rsidR="006E5ECF" w:rsidRPr="00545DA2" w:rsidRDefault="006E5ECF" w:rsidP="08163013">
      <w:pPr>
        <w:pStyle w:val="Textpoznpodarou"/>
        <w:rPr>
          <w:lang w:val="cs-CZ"/>
        </w:rPr>
      </w:pPr>
      <w:r>
        <w:rPr>
          <w:rStyle w:val="Znakapoznpodarou"/>
        </w:rPr>
        <w:footnoteRef/>
      </w:r>
      <w:r>
        <w:t xml:space="preserve"> „Ulterius sciendum, quod licet contractus meretricius sit respectu suae materiae vitiosus, nihilominus ipsa fidelitas, quae includitur in observantia pacti, non est vitiosa, sed bona. Licet etiam mulier corpus vendat sive locet ad usum nefarium, locat tamen rem suam; et ideo vere facit pretium locationis corporis sui: atque ita absque ejus consensu non licet illud alteri dare, im</w:t>
      </w:r>
      <w:r>
        <w:rPr>
          <w:lang w:val="cs-CZ"/>
        </w:rPr>
        <w:t>m</w:t>
      </w:r>
      <w:r>
        <w:t>o est sibi solvendum.“ (</w:t>
      </w:r>
      <w:bookmarkStart w:id="78" w:name="90311"/>
      <w:r w:rsidRPr="00D301FB">
        <w:rPr>
          <w:rStyle w:val="ref"/>
          <w:rFonts w:eastAsia="Times"/>
          <w:i/>
        </w:rPr>
        <w:t>Postilla in libros Geneseos</w:t>
      </w:r>
      <w:bookmarkEnd w:id="78"/>
      <w:r>
        <w:t>, cap. 38</w:t>
      </w:r>
      <w:r>
        <w:rPr>
          <w:lang w:val="cs-CZ"/>
        </w:rPr>
        <w:t>; ed. Antverpiae 1573, p. 146a</w:t>
      </w:r>
      <w:r>
        <w:rPr>
          <w:lang w:val="cs-CZ"/>
        </w:rPr>
        <w:fldChar w:fldCharType="begin"/>
      </w:r>
      <w:r>
        <w:instrText xml:space="preserve"> XE "</w:instrText>
      </w:r>
      <w:r>
        <w:rPr>
          <w:lang w:val="cs-CZ"/>
        </w:rPr>
        <w:instrText>Olivi:</w:instrText>
      </w:r>
      <w:r w:rsidRPr="003A1B46">
        <w:rPr>
          <w:rStyle w:val="ref"/>
          <w:rFonts w:eastAsia="Times"/>
          <w:i/>
        </w:rPr>
        <w:instrText>Postilla in libros Geneseos</w:instrText>
      </w:r>
      <w:r>
        <w:rPr>
          <w:rStyle w:val="ref"/>
          <w:rFonts w:eastAsia="Times"/>
          <w:i/>
          <w:lang w:val="cs-CZ"/>
        </w:rPr>
        <w:instrText xml:space="preserve"> </w:instrText>
      </w:r>
      <w:r w:rsidRPr="003A1B46">
        <w:rPr>
          <w:lang w:val="cs-CZ"/>
        </w:rPr>
        <w:instrText>146a</w:instrText>
      </w:r>
      <w:r>
        <w:instrText xml:space="preserve">" </w:instrText>
      </w:r>
      <w:r>
        <w:rPr>
          <w:lang w:val="cs-CZ"/>
        </w:rPr>
        <w:fldChar w:fldCharType="end"/>
      </w:r>
      <w:r>
        <w:t>)</w:t>
      </w:r>
    </w:p>
  </w:footnote>
  <w:footnote w:id="389">
    <w:p w:rsidR="006E5ECF" w:rsidRPr="08C21F07" w:rsidRDefault="006E5ECF" w:rsidP="08163013">
      <w:pPr>
        <w:pStyle w:val="Textpoznpodarou"/>
        <w:rPr>
          <w:lang w:val="cs-CZ"/>
        </w:rPr>
      </w:pPr>
      <w:r>
        <w:rPr>
          <w:rStyle w:val="Znakapoznpodarou"/>
        </w:rPr>
        <w:footnoteRef/>
      </w:r>
      <w:r>
        <w:t xml:space="preserve"> </w:t>
      </w:r>
      <w:r>
        <w:rPr>
          <w:lang w:val="cs-CZ"/>
        </w:rPr>
        <w:t>„</w:t>
      </w:r>
      <w:r>
        <w:t xml:space="preserve">Though the Earth, and all inferior Creatures be common to all Men, yet every Man has a </w:t>
      </w:r>
      <w:r>
        <w:rPr>
          <w:i/>
          <w:iCs/>
        </w:rPr>
        <w:t>Property</w:t>
      </w:r>
      <w:r>
        <w:t xml:space="preserve"> in his own </w:t>
      </w:r>
      <w:r>
        <w:rPr>
          <w:i/>
          <w:iCs/>
        </w:rPr>
        <w:t>Person</w:t>
      </w:r>
      <w:r>
        <w:t xml:space="preserve">. This no Body has any Right to but himself. The </w:t>
      </w:r>
      <w:r>
        <w:rPr>
          <w:i/>
          <w:iCs/>
        </w:rPr>
        <w:t>Labour</w:t>
      </w:r>
      <w:r>
        <w:t xml:space="preserve"> of his Body, and the </w:t>
      </w:r>
      <w:r>
        <w:rPr>
          <w:i/>
          <w:iCs/>
        </w:rPr>
        <w:t>Work</w:t>
      </w:r>
      <w:r>
        <w:t xml:space="preserve"> of his Hands, we may say, are properly his. Whatsoever then he removes out of the State that Nature hath provided, and left it in, he hath mixed his </w:t>
      </w:r>
      <w:r>
        <w:rPr>
          <w:i/>
          <w:iCs/>
        </w:rPr>
        <w:t>Labour</w:t>
      </w:r>
      <w:r>
        <w:t xml:space="preserve"> with, and joyned to it something that is his own, and thereby makes it his </w:t>
      </w:r>
      <w:r>
        <w:rPr>
          <w:i/>
          <w:iCs/>
        </w:rPr>
        <w:t>Property</w:t>
      </w:r>
      <w:r>
        <w:t>.</w:t>
      </w:r>
      <w:r>
        <w:rPr>
          <w:lang w:val="cs-CZ"/>
        </w:rPr>
        <w:t>“ (</w:t>
      </w:r>
      <w:r w:rsidRPr="08C21F07">
        <w:rPr>
          <w:rStyle w:val="Nzev1"/>
          <w:i/>
        </w:rPr>
        <w:t>Second Treatise</w:t>
      </w:r>
      <w:r w:rsidRPr="08C21F07">
        <w:rPr>
          <w:rStyle w:val="Nzev1"/>
          <w:i/>
          <w:lang w:val="cs-CZ"/>
        </w:rPr>
        <w:t xml:space="preserve"> </w:t>
      </w:r>
      <w:r w:rsidRPr="08C21F07">
        <w:rPr>
          <w:rStyle w:val="Nzev1"/>
          <w:i/>
        </w:rPr>
        <w:t>of</w:t>
      </w:r>
      <w:r w:rsidRPr="08C21F07">
        <w:rPr>
          <w:rStyle w:val="Nzev1"/>
          <w:i/>
          <w:lang w:val="cs-CZ"/>
        </w:rPr>
        <w:t xml:space="preserve"> </w:t>
      </w:r>
      <w:r w:rsidRPr="08C21F07">
        <w:rPr>
          <w:rStyle w:val="fs150"/>
          <w:i/>
        </w:rPr>
        <w:t>Civil Government</w:t>
      </w:r>
      <w:r>
        <w:rPr>
          <w:rStyle w:val="fs150"/>
          <w:lang w:val="cs-CZ"/>
        </w:rPr>
        <w:t xml:space="preserve"> </w:t>
      </w:r>
      <w:r>
        <w:rPr>
          <w:lang w:val="cs-CZ"/>
        </w:rPr>
        <w:t xml:space="preserve">V.27, ed. </w:t>
      </w:r>
      <w:r>
        <w:rPr>
          <w:rStyle w:val="addmd"/>
        </w:rPr>
        <w:t>Macpherson</w:t>
      </w:r>
      <w:r>
        <w:rPr>
          <w:rStyle w:val="addmd"/>
          <w:lang w:val="cs-CZ"/>
        </w:rPr>
        <w:t>,</w:t>
      </w:r>
      <w:r>
        <w:rPr>
          <w:lang w:val="cs-CZ"/>
        </w:rPr>
        <w:t xml:space="preserve"> p. 19</w:t>
      </w:r>
      <w:r>
        <w:rPr>
          <w:lang w:val="cs-CZ"/>
        </w:rPr>
        <w:fldChar w:fldCharType="begin"/>
      </w:r>
      <w:r>
        <w:instrText xml:space="preserve"> XE "</w:instrText>
      </w:r>
      <w:r>
        <w:rPr>
          <w:lang w:val="cs-CZ"/>
        </w:rPr>
        <w:instrText>Locke:</w:instrText>
      </w:r>
      <w:r w:rsidRPr="08484C68">
        <w:rPr>
          <w:rStyle w:val="Nzev1"/>
          <w:i/>
        </w:rPr>
        <w:instrText>Second Treatise</w:instrText>
      </w:r>
      <w:r w:rsidRPr="08484C68">
        <w:rPr>
          <w:rStyle w:val="Nzev1"/>
          <w:i/>
          <w:lang w:val="cs-CZ"/>
        </w:rPr>
        <w:instrText xml:space="preserve"> </w:instrText>
      </w:r>
      <w:r w:rsidRPr="08484C68">
        <w:rPr>
          <w:rStyle w:val="Nzev1"/>
          <w:i/>
        </w:rPr>
        <w:instrText>of</w:instrText>
      </w:r>
      <w:r w:rsidRPr="08484C68">
        <w:rPr>
          <w:rStyle w:val="Nzev1"/>
          <w:i/>
          <w:lang w:val="cs-CZ"/>
        </w:rPr>
        <w:instrText xml:space="preserve"> </w:instrText>
      </w:r>
      <w:r w:rsidRPr="08484C68">
        <w:rPr>
          <w:rStyle w:val="fs150"/>
          <w:i/>
        </w:rPr>
        <w:instrText>Civil Government</w:instrText>
      </w:r>
      <w:r w:rsidRPr="08484C68">
        <w:rPr>
          <w:rStyle w:val="fs150"/>
          <w:lang w:val="cs-CZ"/>
        </w:rPr>
        <w:instrText xml:space="preserve"> </w:instrText>
      </w:r>
      <w:r>
        <w:rPr>
          <w:lang w:val="cs-CZ"/>
        </w:rPr>
        <w:instrText>5</w:instrText>
      </w:r>
      <w:r w:rsidRPr="08484C68">
        <w:rPr>
          <w:lang w:val="cs-CZ"/>
        </w:rPr>
        <w:instrText>.27</w:instrText>
      </w:r>
      <w:r>
        <w:instrText xml:space="preserve">" </w:instrText>
      </w:r>
      <w:r>
        <w:rPr>
          <w:lang w:val="cs-CZ"/>
        </w:rPr>
        <w:fldChar w:fldCharType="end"/>
      </w:r>
      <w:r>
        <w:rPr>
          <w:lang w:val="cs-CZ"/>
        </w:rPr>
        <w:t>)</w:t>
      </w:r>
    </w:p>
  </w:footnote>
  <w:footnote w:id="390">
    <w:p w:rsidR="006E5ECF" w:rsidRPr="00C652C3" w:rsidRDefault="006E5ECF" w:rsidP="08163013">
      <w:pPr>
        <w:pStyle w:val="Textpoznpodarou"/>
      </w:pPr>
      <w:r>
        <w:rPr>
          <w:rStyle w:val="Znakapoznpodarou"/>
        </w:rPr>
        <w:footnoteRef/>
      </w:r>
      <w:r>
        <w:rPr>
          <w:lang w:val="cs-CZ"/>
        </w:rPr>
        <w:t xml:space="preserve"> „</w:t>
      </w:r>
      <w:r w:rsidRPr="00C652C3">
        <w:rPr>
          <w:szCs w:val="28"/>
        </w:rPr>
        <w:t>Thus modern property lost its worldly character and was located in the person himself, that is, in what an individual could lose only along with his life.</w:t>
      </w:r>
      <w:r>
        <w:rPr>
          <w:szCs w:val="28"/>
          <w:lang w:val="cs-CZ"/>
        </w:rPr>
        <w:t>“ (Arendt 1958, 70)</w:t>
      </w:r>
    </w:p>
  </w:footnote>
  <w:footnote w:id="391">
    <w:p w:rsidR="006E5ECF" w:rsidRPr="085B0B53" w:rsidRDefault="006E5ECF" w:rsidP="085B0B53">
      <w:pPr>
        <w:pStyle w:val="Textpoznpodarou"/>
      </w:pPr>
      <w:r w:rsidRPr="085B0B53">
        <w:rPr>
          <w:rStyle w:val="Znakapoznpodarou"/>
        </w:rPr>
        <w:footnoteRef/>
      </w:r>
      <w:r w:rsidRPr="085B0B53">
        <w:t xml:space="preserve"> </w:t>
      </w:r>
      <w:r w:rsidRPr="085B0B53">
        <w:rPr>
          <w:rStyle w:val="FontStyle116"/>
          <w:rFonts w:ascii="Calibri" w:hAnsi="Calibri"/>
          <w:sz w:val="20"/>
          <w:szCs w:val="20"/>
        </w:rPr>
        <w:t xml:space="preserve">„Ipsa igitur, in quantum est potens libere agere et in quantum non est ad hoc potens, non est alia et alia secundum substantiam et speciem, sed solum alio et alio modo se habens.“ </w:t>
      </w:r>
      <w:r w:rsidRPr="085B0B53">
        <w:t>(</w:t>
      </w:r>
      <w:r w:rsidRPr="085B0B53">
        <w:rPr>
          <w:i/>
        </w:rPr>
        <w:t>Quaestiones in secundum librum Sententiarum</w:t>
      </w:r>
      <w:r w:rsidRPr="085B0B53">
        <w:t>, q. 58; solutio, ad 9; ed. Jansen, t. II, p. 429</w:t>
      </w:r>
      <w:r w:rsidRPr="085B0B53">
        <w:fldChar w:fldCharType="begin"/>
      </w:r>
      <w:r w:rsidRPr="085B0B53">
        <w:instrText xml:space="preserve"> XE "Olivi:</w:instrText>
      </w:r>
      <w:r w:rsidRPr="085B0B53">
        <w:rPr>
          <w:i/>
        </w:rPr>
        <w:instrText>Quaestiones in secundum librum Sententiarum</w:instrText>
      </w:r>
      <w:r w:rsidRPr="085B0B53">
        <w:instrText xml:space="preserve"> p. 429" </w:instrText>
      </w:r>
      <w:r w:rsidRPr="085B0B53">
        <w:fldChar w:fldCharType="end"/>
      </w:r>
      <w:r w:rsidRPr="085B0B53">
        <w:t xml:space="preserve">) </w:t>
      </w:r>
    </w:p>
  </w:footnote>
  <w:footnote w:id="392">
    <w:p w:rsidR="006E5ECF" w:rsidRPr="00B356B7" w:rsidRDefault="006E5ECF" w:rsidP="08163013">
      <w:pPr>
        <w:pStyle w:val="Textpoznpodarou"/>
      </w:pPr>
      <w:r>
        <w:rPr>
          <w:rStyle w:val="Znakapoznpodarou"/>
        </w:rPr>
        <w:footnoteRef/>
      </w:r>
      <w:r>
        <w:t xml:space="preserve"> „</w:t>
      </w:r>
      <w:r w:rsidRPr="006078A7">
        <w:t>Quod enim intellectus agens primo et immediate agat aliquid sive aliquam dispositionem vel virtutem circa phantasmata ipsa, qua phantasmata quae prius erant potentia intelligibilia fiant actu intelligibilia sive in actu moventia intellectum possibilem, non videtur.</w:t>
      </w:r>
      <w:r>
        <w:t>“ (</w:t>
      </w:r>
      <w:r w:rsidRPr="00E628FF">
        <w:rPr>
          <w:i/>
        </w:rPr>
        <w:t>Quodlibet</w:t>
      </w:r>
      <w:r>
        <w:t xml:space="preserve"> V, q.  10; ed. Wulf, p. 36</w:t>
      </w:r>
      <w:r>
        <w:fldChar w:fldCharType="begin"/>
      </w:r>
      <w:r>
        <w:instrText xml:space="preserve"> XE "</w:instrText>
      </w:r>
      <w:r w:rsidRPr="00273106">
        <w:rPr>
          <w:rStyle w:val="st"/>
        </w:rPr>
        <w:instrText>Godefroid de Fontaines</w:instrText>
      </w:r>
      <w:r>
        <w:rPr>
          <w:i/>
          <w:lang w:val="cs-CZ"/>
        </w:rPr>
        <w:instrText>:</w:instrText>
      </w:r>
      <w:r w:rsidRPr="00F66F83">
        <w:rPr>
          <w:i/>
        </w:rPr>
        <w:instrText>Quodlibet</w:instrText>
      </w:r>
      <w:r>
        <w:instrText xml:space="preserve"> </w:instrText>
      </w:r>
      <w:r>
        <w:rPr>
          <w:lang w:val="cs-CZ"/>
        </w:rPr>
        <w:instrText>5.</w:instrText>
      </w:r>
      <w:r w:rsidRPr="00F66F83">
        <w:instrText>36</w:instrText>
      </w:r>
      <w:r>
        <w:instrText xml:space="preserve">" </w:instrText>
      </w:r>
      <w:r>
        <w:fldChar w:fldCharType="end"/>
      </w:r>
      <w:r>
        <w:t>)</w:t>
      </w:r>
    </w:p>
  </w:footnote>
  <w:footnote w:id="393">
    <w:p w:rsidR="006E5ECF" w:rsidRPr="00EC44BA" w:rsidRDefault="006E5ECF" w:rsidP="08163013">
      <w:pPr>
        <w:pStyle w:val="Textpoznpodarou"/>
      </w:pPr>
      <w:r>
        <w:rPr>
          <w:rStyle w:val="Znakapoznpodarou"/>
        </w:rPr>
        <w:footnoteRef/>
      </w:r>
      <w:r>
        <w:t xml:space="preserve"> </w:t>
      </w:r>
      <w:r>
        <w:rPr>
          <w:color w:val="000000"/>
        </w:rPr>
        <w:t>„</w:t>
      </w:r>
      <w:r>
        <w:rPr>
          <w:color w:val="000000"/>
          <w:lang w:val="cs-CZ"/>
        </w:rPr>
        <w:t>O</w:t>
      </w:r>
      <w:r w:rsidRPr="00E628FF">
        <w:rPr>
          <w:color w:val="000000"/>
        </w:rPr>
        <w:t>mnis dispositio possibilis esse in phantasmate vel in phantastico est singulare et modum singularis habens, cum tali autem dispositione non potest phantasma movere intellectum, ideo videtur dice</w:t>
      </w:r>
      <w:r>
        <w:rPr>
          <w:color w:val="000000"/>
        </w:rPr>
        <w:t>ndum quod huiusmodi actio vel op</w:t>
      </w:r>
      <w:r w:rsidRPr="00E628FF">
        <w:rPr>
          <w:color w:val="000000"/>
        </w:rPr>
        <w:t>eratio intellectus agentis non est positiva sic quod faciat aliquam dispositionem positivam et formalem subjective in phantasmate.</w:t>
      </w:r>
      <w:r>
        <w:rPr>
          <w:color w:val="000000"/>
        </w:rPr>
        <w:t xml:space="preserve">“ </w:t>
      </w:r>
      <w:r>
        <w:t>(</w:t>
      </w:r>
      <w:r w:rsidRPr="00E628FF">
        <w:rPr>
          <w:i/>
        </w:rPr>
        <w:t>Quodlibet</w:t>
      </w:r>
      <w:r>
        <w:t xml:space="preserve"> V, q.  10; ed. Wulf, p. 37</w:t>
      </w:r>
      <w:r>
        <w:fldChar w:fldCharType="begin"/>
      </w:r>
      <w:r>
        <w:instrText xml:space="preserve"> XE "</w:instrText>
      </w:r>
      <w:r w:rsidRPr="00273106">
        <w:rPr>
          <w:rStyle w:val="st"/>
        </w:rPr>
        <w:instrText>Godefroid de Fontaines</w:instrText>
      </w:r>
      <w:r>
        <w:rPr>
          <w:i/>
          <w:lang w:val="cs-CZ"/>
        </w:rPr>
        <w:instrText>:</w:instrText>
      </w:r>
      <w:r w:rsidRPr="00F66F83">
        <w:rPr>
          <w:i/>
        </w:rPr>
        <w:instrText>Quodlibet</w:instrText>
      </w:r>
      <w:r>
        <w:instrText xml:space="preserve"> </w:instrText>
      </w:r>
      <w:r>
        <w:rPr>
          <w:lang w:val="cs-CZ"/>
        </w:rPr>
        <w:instrText>5.</w:instrText>
      </w:r>
      <w:r>
        <w:instrText>3</w:instrText>
      </w:r>
      <w:r>
        <w:rPr>
          <w:lang w:val="cs-CZ"/>
        </w:rPr>
        <w:instrText>7</w:instrText>
      </w:r>
      <w:r>
        <w:instrText xml:space="preserve">" </w:instrText>
      </w:r>
      <w:r>
        <w:fldChar w:fldCharType="end"/>
      </w:r>
      <w:r>
        <w:t>)</w:t>
      </w:r>
    </w:p>
  </w:footnote>
  <w:footnote w:id="394">
    <w:p w:rsidR="006E5ECF" w:rsidRPr="000B2E55" w:rsidRDefault="006E5ECF" w:rsidP="08163013">
      <w:pPr>
        <w:pStyle w:val="Textpoznpodarou"/>
        <w:rPr>
          <w:lang w:val="cs-CZ"/>
        </w:rPr>
      </w:pPr>
      <w:r>
        <w:rPr>
          <w:rStyle w:val="Znakapoznpodarou"/>
        </w:rPr>
        <w:footnoteRef/>
      </w:r>
      <w:r>
        <w:t xml:space="preserve"> </w:t>
      </w:r>
      <w:r>
        <w:rPr>
          <w:noProof/>
        </w:rPr>
        <w:t>„</w:t>
      </w:r>
      <w:r>
        <w:rPr>
          <w:noProof/>
          <w:lang w:val="cs-CZ"/>
        </w:rPr>
        <w:t>P</w:t>
      </w:r>
      <w:r w:rsidRPr="00273106">
        <w:rPr>
          <w:noProof/>
        </w:rPr>
        <w:t>rimus conceptus communissimus, et communis ad conceptum vanum, quo concipitur saltem modo privatorio id, cui nihil natum est respondere in re, ut est conceptus fictitius chimaerae vel hircocervi, et ad conceptum verum, quo concipitur modo positivo...“ (</w:t>
      </w:r>
      <w:r w:rsidRPr="00273106">
        <w:rPr>
          <w:i/>
          <w:noProof/>
        </w:rPr>
        <w:t>Quodlibet</w:t>
      </w:r>
      <w:r w:rsidRPr="00273106">
        <w:rPr>
          <w:noProof/>
        </w:rPr>
        <w:t xml:space="preserve"> V, q.</w:t>
      </w:r>
      <w:r>
        <w:rPr>
          <w:noProof/>
        </w:rPr>
        <w:t xml:space="preserve"> 2; ed. Venetiis 1613, p. 228</w:t>
      </w:r>
      <w:r>
        <w:rPr>
          <w:noProof/>
        </w:rPr>
        <w:fldChar w:fldCharType="begin"/>
      </w:r>
      <w:r>
        <w:instrText xml:space="preserve"> XE "</w:instrText>
      </w:r>
      <w:r>
        <w:rPr>
          <w:lang w:val="cs-CZ"/>
        </w:rPr>
        <w:instrText>Gandavus:</w:instrText>
      </w:r>
      <w:r w:rsidRPr="0066314D">
        <w:rPr>
          <w:i/>
          <w:noProof/>
        </w:rPr>
        <w:instrText>Quodlibet</w:instrText>
      </w:r>
      <w:r>
        <w:rPr>
          <w:noProof/>
        </w:rPr>
        <w:instrText xml:space="preserve"> </w:instrText>
      </w:r>
      <w:r>
        <w:rPr>
          <w:noProof/>
          <w:lang w:val="cs-CZ"/>
        </w:rPr>
        <w:instrText>5.</w:instrText>
      </w:r>
      <w:r>
        <w:rPr>
          <w:noProof/>
        </w:rPr>
        <w:instrText>228</w:instrText>
      </w:r>
      <w:r>
        <w:instrText xml:space="preserve">" </w:instrText>
      </w:r>
      <w:r>
        <w:rPr>
          <w:noProof/>
        </w:rPr>
        <w:fldChar w:fldCharType="end"/>
      </w:r>
      <w:r w:rsidRPr="00273106">
        <w:rPr>
          <w:noProof/>
        </w:rPr>
        <w:t>)</w:t>
      </w:r>
    </w:p>
  </w:footnote>
  <w:footnote w:id="395">
    <w:p w:rsidR="006E5ECF" w:rsidRPr="004C6497" w:rsidRDefault="006E5ECF" w:rsidP="08163013">
      <w:pPr>
        <w:pStyle w:val="Textpoznpodarou"/>
        <w:rPr>
          <w:lang w:val="cs-CZ"/>
        </w:rPr>
      </w:pPr>
      <w:r>
        <w:rPr>
          <w:rStyle w:val="Znakapoznpodarou"/>
        </w:rPr>
        <w:footnoteRef/>
      </w:r>
      <w:r>
        <w:rPr>
          <w:lang w:val="cs-CZ"/>
        </w:rPr>
        <w:t xml:space="preserve"> </w:t>
      </w:r>
      <w:r w:rsidRPr="00273106">
        <w:rPr>
          <w:noProof/>
        </w:rPr>
        <w:t>„</w:t>
      </w:r>
      <w:r>
        <w:rPr>
          <w:noProof/>
          <w:lang w:val="cs-CZ"/>
        </w:rPr>
        <w:t>(...) quod p</w:t>
      </w:r>
      <w:r w:rsidRPr="00273106">
        <w:rPr>
          <w:noProof/>
        </w:rPr>
        <w:t xml:space="preserve">rimus inquam conceptus communissimus et communis ad illum conceptum et ad istum, est conceptus quo concipitur res a reor reris dicta, quae continet sub se rem imaginariam, quae est purum non ens, quia neque ens per essentiam, neque natum esse per existentiam.“ </w:t>
      </w:r>
      <w:r w:rsidRPr="00D56FF3">
        <w:rPr>
          <w:rFonts w:eastAsia="Times"/>
        </w:rPr>
        <w:t>(</w:t>
      </w:r>
      <w:r w:rsidRPr="00D56FF3">
        <w:rPr>
          <w:rFonts w:eastAsia="Times"/>
          <w:i/>
        </w:rPr>
        <w:t>Quodlibet</w:t>
      </w:r>
      <w:r w:rsidRPr="00D56FF3">
        <w:t xml:space="preserve"> V, q. 2; ed.</w:t>
      </w:r>
      <w:r>
        <w:rPr>
          <w:noProof/>
        </w:rPr>
        <w:t xml:space="preserve"> Venetiis 1613, p. 22</w:t>
      </w:r>
      <w:r>
        <w:rPr>
          <w:noProof/>
          <w:lang w:val="cs-CZ"/>
        </w:rPr>
        <w:t>8</w:t>
      </w:r>
      <w:r>
        <w:rPr>
          <w:noProof/>
        </w:rPr>
        <w:fldChar w:fldCharType="begin"/>
      </w:r>
      <w:r>
        <w:instrText xml:space="preserve"> XE "</w:instrText>
      </w:r>
      <w:r>
        <w:rPr>
          <w:lang w:val="cs-CZ"/>
        </w:rPr>
        <w:instrText>Gandavus:</w:instrText>
      </w:r>
      <w:r w:rsidRPr="0066314D">
        <w:rPr>
          <w:i/>
          <w:noProof/>
        </w:rPr>
        <w:instrText>Quodlibet</w:instrText>
      </w:r>
      <w:r>
        <w:rPr>
          <w:noProof/>
        </w:rPr>
        <w:instrText xml:space="preserve"> </w:instrText>
      </w:r>
      <w:r>
        <w:rPr>
          <w:noProof/>
          <w:lang w:val="cs-CZ"/>
        </w:rPr>
        <w:instrText>5.</w:instrText>
      </w:r>
      <w:r w:rsidRPr="0066314D">
        <w:rPr>
          <w:noProof/>
        </w:rPr>
        <w:instrText>22</w:instrText>
      </w:r>
      <w:r>
        <w:rPr>
          <w:noProof/>
          <w:lang w:val="cs-CZ"/>
        </w:rPr>
        <w:instrText>8</w:instrText>
      </w:r>
      <w:r>
        <w:instrText xml:space="preserve">" </w:instrText>
      </w:r>
      <w:r>
        <w:rPr>
          <w:noProof/>
        </w:rPr>
        <w:fldChar w:fldCharType="end"/>
      </w:r>
      <w:r w:rsidRPr="00273106">
        <w:rPr>
          <w:noProof/>
        </w:rPr>
        <w:t>)</w:t>
      </w:r>
    </w:p>
  </w:footnote>
  <w:footnote w:id="396">
    <w:p w:rsidR="006E5ECF" w:rsidRPr="00D478EE" w:rsidRDefault="006E5ECF" w:rsidP="08163013">
      <w:pPr>
        <w:pStyle w:val="Textpoznpodarou"/>
      </w:pPr>
      <w:r>
        <w:rPr>
          <w:rStyle w:val="Znakapoznpodarou"/>
        </w:rPr>
        <w:footnoteRef/>
      </w:r>
      <w:r>
        <w:t xml:space="preserve"> </w:t>
      </w:r>
      <w:r w:rsidRPr="00D478EE">
        <w:t xml:space="preserve">„Res enim quaecumque sive existens sive non existens, si habet </w:t>
      </w:r>
      <w:r w:rsidRPr="00D478EE">
        <w:rPr>
          <w:rFonts w:eastAsia="Times"/>
        </w:rPr>
        <w:t>esse</w:t>
      </w:r>
      <w:r w:rsidRPr="00D478EE">
        <w:t xml:space="preserve"> in deo secundum exemplarem rationem, non solum dicitur quod est res dicta a reor reris, sed etiam </w:t>
      </w:r>
      <w:r w:rsidRPr="00D478EE">
        <w:rPr>
          <w:rFonts w:eastAsia="Times"/>
        </w:rPr>
        <w:t xml:space="preserve">quod sit natura et </w:t>
      </w:r>
      <w:r w:rsidRPr="00D478EE">
        <w:t>essentia aliqua, et ideo dicitur res a ratitudine.“</w:t>
      </w:r>
      <w:r w:rsidRPr="00D478EE">
        <w:rPr>
          <w:rFonts w:eastAsia="Times"/>
        </w:rPr>
        <w:t xml:space="preserve"> (</w:t>
      </w:r>
      <w:r w:rsidRPr="00D478EE">
        <w:rPr>
          <w:rFonts w:eastAsia="Times"/>
          <w:i/>
        </w:rPr>
        <w:t>Quodlibet</w:t>
      </w:r>
      <w:r w:rsidRPr="00D478EE">
        <w:t xml:space="preserve"> V, </w:t>
      </w:r>
      <w:r>
        <w:t>q. 2; ed. Venetiis 1613, p. 229</w:t>
      </w:r>
      <w:r>
        <w:rPr>
          <w:noProof/>
        </w:rPr>
        <w:fldChar w:fldCharType="begin"/>
      </w:r>
      <w:r>
        <w:instrText xml:space="preserve"> XE "</w:instrText>
      </w:r>
      <w:r>
        <w:rPr>
          <w:lang w:val="cs-CZ"/>
        </w:rPr>
        <w:instrText>Gandavus:</w:instrText>
      </w:r>
      <w:r w:rsidRPr="0066314D">
        <w:rPr>
          <w:i/>
          <w:noProof/>
        </w:rPr>
        <w:instrText>Quodlibet</w:instrText>
      </w:r>
      <w:r>
        <w:rPr>
          <w:noProof/>
        </w:rPr>
        <w:instrText xml:space="preserve"> </w:instrText>
      </w:r>
      <w:r>
        <w:rPr>
          <w:noProof/>
          <w:lang w:val="cs-CZ"/>
        </w:rPr>
        <w:instrText>5.</w:instrText>
      </w:r>
      <w:r w:rsidRPr="0066314D">
        <w:rPr>
          <w:noProof/>
        </w:rPr>
        <w:instrText>22</w:instrText>
      </w:r>
      <w:r>
        <w:rPr>
          <w:noProof/>
          <w:lang w:val="cs-CZ"/>
        </w:rPr>
        <w:instrText>9</w:instrText>
      </w:r>
      <w:r>
        <w:instrText xml:space="preserve">" </w:instrText>
      </w:r>
      <w:r>
        <w:rPr>
          <w:noProof/>
        </w:rPr>
        <w:fldChar w:fldCharType="end"/>
      </w:r>
      <w:r w:rsidRPr="00D478EE">
        <w:t>)</w:t>
      </w:r>
    </w:p>
  </w:footnote>
  <w:footnote w:id="397">
    <w:p w:rsidR="006E5ECF" w:rsidRPr="00F73486" w:rsidRDefault="006E5ECF" w:rsidP="08163013">
      <w:pPr>
        <w:pStyle w:val="Textpoznpodarou"/>
      </w:pPr>
      <w:r>
        <w:rPr>
          <w:rStyle w:val="Znakapoznpodarou"/>
        </w:rPr>
        <w:footnoteRef/>
      </w:r>
      <w:r>
        <w:t xml:space="preserve"> </w:t>
      </w:r>
      <w:r w:rsidRPr="004F6F5C">
        <w:rPr>
          <w:rStyle w:val="TextpoznpodarouChar"/>
          <w:rFonts w:eastAsia="Times"/>
        </w:rPr>
        <w:t>„Quod est quia oportet ut sit res esse in primis, deinde vivum, postea homo.“ (</w:t>
      </w:r>
      <w:r w:rsidRPr="004F6F5C">
        <w:rPr>
          <w:rStyle w:val="TextpoznpodarouChar"/>
          <w:rFonts w:eastAsia="Times"/>
          <w:i/>
        </w:rPr>
        <w:t>Liber de causis</w:t>
      </w:r>
      <w:r>
        <w:rPr>
          <w:rStyle w:val="TextpoznpodarouChar"/>
          <w:rFonts w:eastAsia="Times"/>
        </w:rPr>
        <w:t xml:space="preserve"> I, ed. </w:t>
      </w:r>
      <w:r>
        <w:rPr>
          <w:rStyle w:val="TextpoznpodarouChar"/>
          <w:rFonts w:eastAsia="Times"/>
          <w:lang w:val="cs-CZ"/>
        </w:rPr>
        <w:t xml:space="preserve">digitalis </w:t>
      </w:r>
      <w:r>
        <w:rPr>
          <w:rStyle w:val="TextpoznpodarouChar"/>
          <w:rFonts w:eastAsia="Times"/>
        </w:rPr>
        <w:t>Pattin‒Zimmermann</w:t>
      </w:r>
      <w:r w:rsidRPr="004F6F5C">
        <w:rPr>
          <w:rStyle w:val="TextpoznpodarouChar"/>
          <w:rFonts w:eastAsia="Times"/>
        </w:rPr>
        <w:t xml:space="preserve">, § </w:t>
      </w:r>
      <w:r w:rsidRPr="00F73486">
        <w:t>7</w:t>
      </w:r>
      <w:r>
        <w:rPr>
          <w:rStyle w:val="TextpoznpodarouChar"/>
          <w:rFonts w:eastAsia="Times"/>
          <w:i/>
        </w:rPr>
        <w:fldChar w:fldCharType="begin"/>
      </w:r>
      <w:r>
        <w:instrText xml:space="preserve"> XE "</w:instrText>
      </w:r>
      <w:r w:rsidRPr="00C46BD8">
        <w:rPr>
          <w:i/>
        </w:rPr>
        <w:instrText>Liber de causis</w:instrText>
      </w:r>
      <w:r>
        <w:rPr>
          <w:i/>
          <w:lang w:val="cs-CZ"/>
        </w:rPr>
        <w:instrText xml:space="preserve"> </w:instrText>
      </w:r>
      <w:r w:rsidRPr="00677510">
        <w:rPr>
          <w:lang w:val="cs-CZ"/>
        </w:rPr>
        <w:instrText>1.7</w:instrText>
      </w:r>
      <w:r>
        <w:instrText xml:space="preserve">" </w:instrText>
      </w:r>
      <w:r>
        <w:rPr>
          <w:rStyle w:val="TextpoznpodarouChar"/>
          <w:rFonts w:eastAsia="Times"/>
          <w:i/>
        </w:rPr>
        <w:fldChar w:fldCharType="end"/>
      </w:r>
      <w:r w:rsidRPr="00F73486">
        <w:t>)</w:t>
      </w:r>
    </w:p>
  </w:footnote>
  <w:footnote w:id="398">
    <w:p w:rsidR="006E5ECF" w:rsidRPr="00F73486" w:rsidRDefault="006E5ECF" w:rsidP="08163013">
      <w:pPr>
        <w:pStyle w:val="Textpoznpodarou"/>
      </w:pPr>
      <w:r>
        <w:rPr>
          <w:rStyle w:val="Znakapoznpodarou"/>
        </w:rPr>
        <w:footnoteRef/>
      </w:r>
      <w:r>
        <w:t xml:space="preserve"> </w:t>
      </w:r>
      <w:r w:rsidRPr="007D3E17">
        <w:t>„Quod si aliquis dicat: possibile est ut sit generata ex re alia, dicemus: si possibile est ut substantia stans per essentiam suam sit generata ex re alia, procul dubio</w:t>
      </w:r>
      <w:r>
        <w:t xml:space="preserve"> </w:t>
      </w:r>
      <w:r w:rsidRPr="007D3E17">
        <w:t>est substantia illa diminuta, indigens ut compleat eam illud ex</w:t>
      </w:r>
      <w:r>
        <w:t xml:space="preserve"> </w:t>
      </w:r>
      <w:r w:rsidRPr="007D3E17">
        <w:t>quo</w:t>
      </w:r>
      <w:r>
        <w:t xml:space="preserve"> </w:t>
      </w:r>
      <w:r w:rsidRPr="007D3E17">
        <w:t>generatur.“</w:t>
      </w:r>
      <w:r>
        <w:t xml:space="preserve"> (</w:t>
      </w:r>
      <w:r w:rsidRPr="004F6F5C">
        <w:rPr>
          <w:rStyle w:val="TextpoznpodarouChar"/>
          <w:rFonts w:eastAsia="Times"/>
          <w:i/>
        </w:rPr>
        <w:t>Liber de causis</w:t>
      </w:r>
      <w:r>
        <w:rPr>
          <w:rStyle w:val="TextpoznpodarouChar"/>
          <w:rFonts w:eastAsia="Times"/>
        </w:rPr>
        <w:t xml:space="preserve"> </w:t>
      </w:r>
      <w:r>
        <w:t>XIV</w:t>
      </w:r>
      <w:r>
        <w:rPr>
          <w:rStyle w:val="TextpoznpodarouChar"/>
          <w:rFonts w:eastAsia="Times"/>
          <w:lang w:val="cs-CZ"/>
        </w:rPr>
        <w:t>;</w:t>
      </w:r>
      <w:r>
        <w:rPr>
          <w:rStyle w:val="TextpoznpodarouChar"/>
          <w:rFonts w:eastAsia="Times"/>
        </w:rPr>
        <w:t xml:space="preserve"> ed. </w:t>
      </w:r>
      <w:r>
        <w:rPr>
          <w:rStyle w:val="TextpoznpodarouChar"/>
          <w:rFonts w:eastAsia="Times"/>
          <w:lang w:val="cs-CZ"/>
        </w:rPr>
        <w:t xml:space="preserve">digitalis </w:t>
      </w:r>
      <w:r>
        <w:rPr>
          <w:rStyle w:val="TextpoznpodarouChar"/>
          <w:rFonts w:eastAsia="Times"/>
        </w:rPr>
        <w:t>Pattin‒Zimmermann</w:t>
      </w:r>
      <w:r>
        <w:t>, § 182</w:t>
      </w:r>
      <w:r>
        <w:rPr>
          <w:rStyle w:val="TextpoznpodarouChar"/>
          <w:rFonts w:eastAsia="Times"/>
          <w:i/>
        </w:rPr>
        <w:fldChar w:fldCharType="begin"/>
      </w:r>
      <w:r>
        <w:instrText xml:space="preserve"> XE "</w:instrText>
      </w:r>
      <w:r w:rsidRPr="00C46BD8">
        <w:rPr>
          <w:i/>
        </w:rPr>
        <w:instrText>Liber de causis</w:instrText>
      </w:r>
      <w:r>
        <w:rPr>
          <w:i/>
          <w:lang w:val="cs-CZ"/>
        </w:rPr>
        <w:instrText xml:space="preserve"> </w:instrText>
      </w:r>
      <w:r w:rsidRPr="00677510">
        <w:rPr>
          <w:lang w:val="cs-CZ"/>
        </w:rPr>
        <w:instrText>14.182</w:instrText>
      </w:r>
      <w:r>
        <w:instrText xml:space="preserve">" </w:instrText>
      </w:r>
      <w:r>
        <w:rPr>
          <w:rStyle w:val="TextpoznpodarouChar"/>
          <w:rFonts w:eastAsia="Times"/>
          <w:i/>
        </w:rPr>
        <w:fldChar w:fldCharType="end"/>
      </w:r>
      <w:r>
        <w:t>)</w:t>
      </w:r>
    </w:p>
  </w:footnote>
  <w:footnote w:id="399">
    <w:p w:rsidR="006E5ECF" w:rsidRPr="00F73486" w:rsidRDefault="006E5ECF" w:rsidP="08163013">
      <w:pPr>
        <w:pStyle w:val="Textpoznpodarou"/>
      </w:pPr>
      <w:r>
        <w:rPr>
          <w:rStyle w:val="Znakapoznpodarou"/>
        </w:rPr>
        <w:footnoteRef/>
      </w:r>
      <w:r>
        <w:rPr>
          <w:lang w:val="cs-CZ"/>
        </w:rPr>
        <w:t xml:space="preserve"> </w:t>
      </w:r>
      <w:r>
        <w:t>„Omnis sciens qui scit essentiam suam est rediens ad essentiam suam reditione completa.“ (</w:t>
      </w:r>
      <w:r w:rsidRPr="004F6F5C">
        <w:rPr>
          <w:rStyle w:val="TextpoznpodarouChar"/>
          <w:rFonts w:eastAsia="Times"/>
          <w:i/>
        </w:rPr>
        <w:t>Liber de causis</w:t>
      </w:r>
      <w:r>
        <w:rPr>
          <w:rStyle w:val="TextpoznpodarouChar"/>
          <w:rFonts w:eastAsia="Times"/>
        </w:rPr>
        <w:t xml:space="preserve"> </w:t>
      </w:r>
      <w:r>
        <w:t>XIV</w:t>
      </w:r>
      <w:r>
        <w:rPr>
          <w:lang w:val="cs-CZ"/>
        </w:rPr>
        <w:t>;</w:t>
      </w:r>
      <w:r>
        <w:rPr>
          <w:rStyle w:val="TextpoznpodarouChar"/>
          <w:rFonts w:eastAsia="Times"/>
        </w:rPr>
        <w:t xml:space="preserve"> ed. </w:t>
      </w:r>
      <w:r>
        <w:rPr>
          <w:rStyle w:val="TextpoznpodarouChar"/>
          <w:rFonts w:eastAsia="Times"/>
          <w:lang w:val="cs-CZ"/>
        </w:rPr>
        <w:t xml:space="preserve">digitalis </w:t>
      </w:r>
      <w:r>
        <w:rPr>
          <w:rStyle w:val="TextpoznpodarouChar"/>
          <w:rFonts w:eastAsia="Times"/>
        </w:rPr>
        <w:t>Pattin‒Zimmermann</w:t>
      </w:r>
      <w:r>
        <w:t>, § 124</w:t>
      </w:r>
      <w:r>
        <w:rPr>
          <w:rStyle w:val="TextpoznpodarouChar"/>
          <w:rFonts w:eastAsia="Times"/>
          <w:i/>
        </w:rPr>
        <w:fldChar w:fldCharType="begin"/>
      </w:r>
      <w:r>
        <w:instrText xml:space="preserve"> XE "</w:instrText>
      </w:r>
      <w:r w:rsidRPr="00C46BD8">
        <w:rPr>
          <w:i/>
        </w:rPr>
        <w:instrText>Liber de causis</w:instrText>
      </w:r>
      <w:r>
        <w:rPr>
          <w:lang w:val="cs-CZ"/>
        </w:rPr>
        <w:instrText xml:space="preserve"> 14.124</w:instrText>
      </w:r>
      <w:r>
        <w:instrText xml:space="preserve">" </w:instrText>
      </w:r>
      <w:r>
        <w:rPr>
          <w:rStyle w:val="TextpoznpodarouChar"/>
          <w:rFonts w:eastAsia="Times"/>
          <w:i/>
        </w:rPr>
        <w:fldChar w:fldCharType="end"/>
      </w:r>
      <w:r>
        <w:t>)</w:t>
      </w:r>
    </w:p>
  </w:footnote>
  <w:footnote w:id="400">
    <w:p w:rsidR="006E5ECF" w:rsidRPr="00B531A5" w:rsidRDefault="006E5ECF" w:rsidP="08163013">
      <w:pPr>
        <w:pStyle w:val="Textpoznpodarou"/>
        <w:rPr>
          <w:lang w:val="cs-CZ"/>
        </w:rPr>
      </w:pPr>
      <w:r>
        <w:rPr>
          <w:rStyle w:val="Znakapoznpodarou"/>
        </w:rPr>
        <w:footnoteRef/>
      </w:r>
      <w:r>
        <w:t xml:space="preserve"> </w:t>
      </w:r>
      <w:r w:rsidRPr="00273106">
        <w:rPr>
          <w:noProof/>
        </w:rPr>
        <w:t>„</w:t>
      </w:r>
      <w:r>
        <w:rPr>
          <w:noProof/>
        </w:rPr>
        <w:t>I</w:t>
      </w:r>
      <w:r w:rsidRPr="00273106">
        <w:rPr>
          <w:noProof/>
        </w:rPr>
        <w:t>n formis creans specificis, ut specificae sunt, ratio individuationis ipsarum, qua determinantur in suppositis, et quae est ratio constitutiva suppositi, est negatio qua forma ipsa, quae ex se est specifica in esse rationis, ut est terminus factionis, facta est individua omnino in supposito.“ (</w:t>
      </w:r>
      <w:r w:rsidRPr="00273106">
        <w:rPr>
          <w:i/>
          <w:noProof/>
        </w:rPr>
        <w:t>Quodlibet</w:t>
      </w:r>
      <w:r w:rsidRPr="00273106">
        <w:rPr>
          <w:noProof/>
        </w:rPr>
        <w:t xml:space="preserve"> V.8</w:t>
      </w:r>
      <w:r>
        <w:rPr>
          <w:noProof/>
          <w:lang w:val="cs-CZ"/>
        </w:rPr>
        <w:t>;</w:t>
      </w:r>
      <w:r>
        <w:rPr>
          <w:noProof/>
        </w:rPr>
        <w:t xml:space="preserve"> ed. Venetiis 1613, p. 246</w:t>
      </w:r>
      <w:r>
        <w:rPr>
          <w:noProof/>
        </w:rPr>
        <w:fldChar w:fldCharType="begin"/>
      </w:r>
      <w:r>
        <w:instrText xml:space="preserve"> XE "</w:instrText>
      </w:r>
      <w:r>
        <w:rPr>
          <w:lang w:val="cs-CZ"/>
        </w:rPr>
        <w:instrText>Gandavus:</w:instrText>
      </w:r>
      <w:r w:rsidRPr="00A669D0">
        <w:rPr>
          <w:i/>
          <w:noProof/>
        </w:rPr>
        <w:instrText>Quodlibet</w:instrText>
      </w:r>
      <w:r>
        <w:rPr>
          <w:noProof/>
        </w:rPr>
        <w:instrText xml:space="preserve"> </w:instrText>
      </w:r>
      <w:r>
        <w:rPr>
          <w:noProof/>
          <w:lang w:val="cs-CZ"/>
        </w:rPr>
        <w:instrText>5</w:instrText>
      </w:r>
      <w:r>
        <w:rPr>
          <w:noProof/>
        </w:rPr>
        <w:instrText>.246</w:instrText>
      </w:r>
      <w:r>
        <w:instrText xml:space="preserve">" </w:instrText>
      </w:r>
      <w:r>
        <w:rPr>
          <w:noProof/>
        </w:rPr>
        <w:fldChar w:fldCharType="end"/>
      </w:r>
      <w:r w:rsidRPr="00273106">
        <w:rPr>
          <w:noProof/>
        </w:rPr>
        <w:t>)</w:t>
      </w:r>
    </w:p>
  </w:footnote>
  <w:footnote w:id="401">
    <w:p w:rsidR="006E5ECF" w:rsidRPr="00905FE9" w:rsidRDefault="006E5ECF" w:rsidP="08163013">
      <w:pPr>
        <w:pStyle w:val="Textpoznpodarou"/>
        <w:rPr>
          <w:lang w:val="cs-CZ"/>
        </w:rPr>
      </w:pPr>
      <w:r>
        <w:rPr>
          <w:rStyle w:val="Znakapoznpodarou"/>
        </w:rPr>
        <w:footnoteRef/>
      </w:r>
      <w:r>
        <w:t xml:space="preserve"> </w:t>
      </w:r>
      <w:r w:rsidRPr="00273106">
        <w:rPr>
          <w:noProof/>
        </w:rPr>
        <w:t>„Quae quidem negatio non est simplex, sed duplex, quia est removens ad intra omnem plurificabilitatem, et diversitatem, et ab extra omnem identitatem, ut dicatur ita haec, quod tantum haec, non habedo scilicet, intra se possibilitatem ad esse aliud et aliud, sicut habet forma speciei, et iterum tantum haec, quod non fit alioqua aliarum suae speciei.“ (</w:t>
      </w:r>
      <w:r w:rsidRPr="00273106">
        <w:rPr>
          <w:i/>
          <w:noProof/>
        </w:rPr>
        <w:t>Quodlibet</w:t>
      </w:r>
      <w:r w:rsidRPr="00273106">
        <w:rPr>
          <w:noProof/>
        </w:rPr>
        <w:t xml:space="preserve"> V.8</w:t>
      </w:r>
      <w:r>
        <w:rPr>
          <w:noProof/>
          <w:lang w:val="cs-CZ"/>
        </w:rPr>
        <w:t>;</w:t>
      </w:r>
      <w:r>
        <w:rPr>
          <w:noProof/>
        </w:rPr>
        <w:t xml:space="preserve"> ed. Venetiis 1613, p. 246</w:t>
      </w:r>
      <w:r>
        <w:rPr>
          <w:noProof/>
        </w:rPr>
        <w:fldChar w:fldCharType="begin"/>
      </w:r>
      <w:r>
        <w:instrText xml:space="preserve"> XE "</w:instrText>
      </w:r>
      <w:r>
        <w:rPr>
          <w:lang w:val="cs-CZ"/>
        </w:rPr>
        <w:instrText>Gandavus:</w:instrText>
      </w:r>
      <w:r w:rsidRPr="00BB4088">
        <w:rPr>
          <w:i/>
          <w:noProof/>
        </w:rPr>
        <w:instrText>Quodlibet</w:instrText>
      </w:r>
      <w:r w:rsidRPr="00BB4088">
        <w:rPr>
          <w:noProof/>
        </w:rPr>
        <w:instrText xml:space="preserve"> </w:instrText>
      </w:r>
      <w:r>
        <w:rPr>
          <w:noProof/>
          <w:lang w:val="cs-CZ"/>
        </w:rPr>
        <w:instrText>5.</w:instrText>
      </w:r>
      <w:r>
        <w:rPr>
          <w:noProof/>
        </w:rPr>
        <w:instrText>246</w:instrText>
      </w:r>
      <w:r>
        <w:instrText xml:space="preserve">" </w:instrText>
      </w:r>
      <w:r>
        <w:rPr>
          <w:noProof/>
        </w:rPr>
        <w:fldChar w:fldCharType="end"/>
      </w:r>
      <w:r w:rsidRPr="00273106">
        <w:rPr>
          <w:noProof/>
        </w:rPr>
        <w:t>)</w:t>
      </w:r>
    </w:p>
  </w:footnote>
  <w:footnote w:id="402">
    <w:p w:rsidR="006E5ECF" w:rsidRPr="003742E4" w:rsidRDefault="006E5ECF" w:rsidP="08163013">
      <w:pPr>
        <w:pStyle w:val="Textpoznpodarou"/>
        <w:rPr>
          <w:lang w:val="cs-CZ"/>
        </w:rPr>
      </w:pPr>
      <w:r>
        <w:rPr>
          <w:rStyle w:val="Znakapoznpodarou"/>
        </w:rPr>
        <w:footnoteRef/>
      </w:r>
      <w:r>
        <w:rPr>
          <w:lang w:val="cs-CZ"/>
        </w:rPr>
        <w:t xml:space="preserve"> </w:t>
      </w:r>
      <w:r w:rsidRPr="00523829">
        <w:t>„Qui enim se figuram percipere ait, nil aliud eo indicat, quam se rem determinatam, et quo pacto ea sit determinata, concipere. Haec ergo determinatio rem iuxta suum esse non pertinet; sed e contra est eius non-esse. Quia ergo figura non aliud quam determinatio, et determinatio negatio est, non poterit, ut dictum, aliud quam negatio esse.</w:t>
      </w:r>
      <w:r>
        <w:rPr>
          <w:lang w:val="cs-CZ"/>
        </w:rPr>
        <w:t>“</w:t>
      </w:r>
      <w:r w:rsidRPr="00523829">
        <w:t xml:space="preserve"> (</w:t>
      </w:r>
      <w:r>
        <w:rPr>
          <w:lang w:val="cs-CZ"/>
        </w:rPr>
        <w:t xml:space="preserve">Spinoza, </w:t>
      </w:r>
      <w:r w:rsidRPr="003742E4">
        <w:rPr>
          <w:i/>
          <w:lang w:val="cs-CZ"/>
        </w:rPr>
        <w:t>Opera</w:t>
      </w:r>
      <w:r w:rsidRPr="004A3209">
        <w:rPr>
          <w:lang w:val="cs-CZ"/>
        </w:rPr>
        <w:t xml:space="preserve"> </w:t>
      </w:r>
      <w:r>
        <w:rPr>
          <w:lang w:val="cs-CZ"/>
        </w:rPr>
        <w:t>IV; ed. Gebhardt, p. 240.10‒15</w:t>
      </w:r>
      <w:r>
        <w:rPr>
          <w:lang w:val="cs-CZ"/>
        </w:rPr>
        <w:fldChar w:fldCharType="begin"/>
      </w:r>
      <w:r>
        <w:instrText xml:space="preserve"> XE "</w:instrText>
      </w:r>
      <w:r w:rsidRPr="00935288">
        <w:rPr>
          <w:lang w:val="cs-CZ"/>
        </w:rPr>
        <w:instrText>Spinoza</w:instrText>
      </w:r>
      <w:r>
        <w:rPr>
          <w:lang w:val="cs-CZ"/>
        </w:rPr>
        <w:instrText>:</w:instrText>
      </w:r>
      <w:r w:rsidRPr="00935288">
        <w:rPr>
          <w:lang w:val="cs-CZ"/>
        </w:rPr>
        <w:instrText xml:space="preserve"> </w:instrText>
      </w:r>
      <w:r w:rsidRPr="00935288">
        <w:rPr>
          <w:i/>
          <w:lang w:val="cs-CZ"/>
        </w:rPr>
        <w:instrText>Opera</w:instrText>
      </w:r>
      <w:r>
        <w:rPr>
          <w:i/>
          <w:lang w:val="cs-CZ"/>
        </w:rPr>
        <w:instrText xml:space="preserve"> </w:instrText>
      </w:r>
      <w:r w:rsidRPr="006D5997">
        <w:rPr>
          <w:lang w:val="cs-CZ"/>
        </w:rPr>
        <w:instrText>4.</w:instrText>
      </w:r>
      <w:r w:rsidRPr="00935288">
        <w:rPr>
          <w:lang w:val="cs-CZ"/>
        </w:rPr>
        <w:instrText>240.10‒15</w:instrText>
      </w:r>
      <w:r>
        <w:instrText xml:space="preserve">" </w:instrText>
      </w:r>
      <w:r>
        <w:rPr>
          <w:lang w:val="cs-CZ"/>
        </w:rPr>
        <w:fldChar w:fldCharType="end"/>
      </w:r>
      <w:r>
        <w:t>)</w:t>
      </w:r>
    </w:p>
  </w:footnote>
  <w:footnote w:id="403">
    <w:p w:rsidR="006E5ECF" w:rsidRPr="0087759D" w:rsidRDefault="006E5ECF" w:rsidP="08163013">
      <w:pPr>
        <w:pStyle w:val="Textpoznpodarou"/>
      </w:pPr>
      <w:r>
        <w:rPr>
          <w:rStyle w:val="Znakapoznpodarou"/>
        </w:rPr>
        <w:footnoteRef/>
      </w:r>
      <w:r>
        <w:t xml:space="preserve"> „</w:t>
      </w:r>
      <w:r w:rsidRPr="0087759D">
        <w:rPr>
          <w:rStyle w:val="TextpoznpodarouChar"/>
          <w:rFonts w:eastAsia="Times"/>
        </w:rPr>
        <w:t xml:space="preserve">Die Bestimmtheit ist die Negation als affirmativ gesetzt, ist der Satz des Spinoza: </w:t>
      </w:r>
      <w:r w:rsidRPr="0087759D">
        <w:rPr>
          <w:rStyle w:val="TextpoznpodarouChar"/>
          <w:rFonts w:eastAsia="Times"/>
          <w:i/>
        </w:rPr>
        <w:t>Omnis determinatio est negatio</w:t>
      </w:r>
      <w:r w:rsidRPr="0087759D">
        <w:rPr>
          <w:rStyle w:val="TextpoznpodarouChar"/>
          <w:rFonts w:eastAsia="Times"/>
        </w:rPr>
        <w:t>. Dieser Satz ist von unendlicher Wichtigkeit; nur ist die Negation als solche die formlose Abstraktion; der spekulativen Philosophie muß aber nicht schuld gegeben werden, daß ihr die Negation oder das Nichts ein Letztes sei; dies ist es ihr soweni</w:t>
      </w:r>
      <w:r>
        <w:rPr>
          <w:rStyle w:val="TextpoznpodarouChar"/>
          <w:rFonts w:eastAsia="Times"/>
        </w:rPr>
        <w:t>g als die Realität das Wahrhafte</w:t>
      </w:r>
      <w:r>
        <w:t>.</w:t>
      </w:r>
      <w:r>
        <w:rPr>
          <w:lang w:val="cs-CZ"/>
        </w:rPr>
        <w:t>“</w:t>
      </w:r>
      <w:r>
        <w:t xml:space="preserve"> (Hegel 5, 121</w:t>
      </w:r>
      <w:r>
        <w:fldChar w:fldCharType="begin"/>
      </w:r>
      <w:r>
        <w:instrText xml:space="preserve"> XE "Hegel:</w:instrText>
      </w:r>
      <w:r w:rsidRPr="00AE6124">
        <w:rPr>
          <w:i/>
        </w:rPr>
        <w:instrText>Wissenchaft der Logik</w:instrText>
      </w:r>
      <w:r>
        <w:instrText xml:space="preserve"> </w:instrText>
      </w:r>
      <w:r>
        <w:rPr>
          <w:lang w:val="cs-CZ"/>
        </w:rPr>
        <w:instrText>5.</w:instrText>
      </w:r>
      <w:r>
        <w:instrText>1</w:instrText>
      </w:r>
      <w:r>
        <w:rPr>
          <w:lang w:val="cs-CZ"/>
        </w:rPr>
        <w:instrText>2</w:instrText>
      </w:r>
      <w:r>
        <w:instrText xml:space="preserve">1" </w:instrText>
      </w:r>
      <w:r>
        <w:fldChar w:fldCharType="end"/>
      </w:r>
      <w:r>
        <w:t>)</w:t>
      </w:r>
    </w:p>
  </w:footnote>
  <w:footnote w:id="404">
    <w:p w:rsidR="006E5ECF" w:rsidRPr="00905FE9" w:rsidRDefault="006E5ECF" w:rsidP="08163013">
      <w:pPr>
        <w:pStyle w:val="Textpoznpodarou"/>
        <w:rPr>
          <w:lang w:val="cs-CZ"/>
        </w:rPr>
      </w:pPr>
      <w:r>
        <w:rPr>
          <w:rStyle w:val="Znakapoznpodarou"/>
        </w:rPr>
        <w:footnoteRef/>
      </w:r>
      <w:r>
        <w:t xml:space="preserve"> </w:t>
      </w:r>
      <w:r w:rsidRPr="00273106">
        <w:rPr>
          <w:noProof/>
        </w:rPr>
        <w:t>„Et haec duplex negatio omnino formaliter ratione, formae determinat qua determinatione supra essentiam formae constituitur suppositum absolutum quod vere dicitur hoc aliquid, quasi tantum hoc, et non aliud, nec intra se, nec extra, et sic nullo modo aliud quid.“ (</w:t>
      </w:r>
      <w:r w:rsidRPr="00273106">
        <w:rPr>
          <w:i/>
          <w:noProof/>
        </w:rPr>
        <w:t>Quodlibet</w:t>
      </w:r>
      <w:r w:rsidRPr="00273106">
        <w:rPr>
          <w:noProof/>
        </w:rPr>
        <w:t xml:space="preserve"> V.8</w:t>
      </w:r>
      <w:r>
        <w:rPr>
          <w:noProof/>
          <w:lang w:val="cs-CZ"/>
        </w:rPr>
        <w:t>;</w:t>
      </w:r>
      <w:r>
        <w:rPr>
          <w:noProof/>
        </w:rPr>
        <w:t xml:space="preserve"> ed. Venetiis 1613, p. 246</w:t>
      </w:r>
      <w:r>
        <w:rPr>
          <w:noProof/>
        </w:rPr>
        <w:fldChar w:fldCharType="begin"/>
      </w:r>
      <w:r>
        <w:instrText xml:space="preserve"> XE "</w:instrText>
      </w:r>
      <w:r>
        <w:rPr>
          <w:lang w:val="cs-CZ"/>
        </w:rPr>
        <w:instrText>Gandavus:</w:instrText>
      </w:r>
      <w:r w:rsidRPr="00F61E09">
        <w:rPr>
          <w:i/>
          <w:noProof/>
        </w:rPr>
        <w:instrText>Quodlibet</w:instrText>
      </w:r>
      <w:r w:rsidRPr="00F61E09">
        <w:rPr>
          <w:noProof/>
        </w:rPr>
        <w:instrText xml:space="preserve"> </w:instrText>
      </w:r>
      <w:r>
        <w:rPr>
          <w:noProof/>
          <w:lang w:val="cs-CZ"/>
        </w:rPr>
        <w:instrText>5.</w:instrText>
      </w:r>
      <w:r>
        <w:rPr>
          <w:noProof/>
        </w:rPr>
        <w:instrText>246</w:instrText>
      </w:r>
      <w:r>
        <w:instrText xml:space="preserve">" </w:instrText>
      </w:r>
      <w:r>
        <w:rPr>
          <w:noProof/>
        </w:rPr>
        <w:fldChar w:fldCharType="end"/>
      </w:r>
      <w:r w:rsidRPr="00273106">
        <w:rPr>
          <w:noProof/>
        </w:rPr>
        <w:t>)</w:t>
      </w:r>
    </w:p>
  </w:footnote>
  <w:footnote w:id="405">
    <w:p w:rsidR="006E5ECF" w:rsidRPr="00C54886" w:rsidRDefault="006E5ECF" w:rsidP="000529D7">
      <w:pPr>
        <w:pStyle w:val="Textpoznpodarou"/>
        <w:rPr>
          <w:noProof/>
          <w:lang w:val="cs-CZ"/>
        </w:rPr>
      </w:pPr>
      <w:r>
        <w:rPr>
          <w:rStyle w:val="Znakapoznpodarou"/>
        </w:rPr>
        <w:footnoteRef/>
      </w:r>
      <w:r>
        <w:t xml:space="preserve"> </w:t>
      </w:r>
      <w:r w:rsidRPr="00273106">
        <w:rPr>
          <w:noProof/>
        </w:rPr>
        <w:t>„</w:t>
      </w:r>
      <w:r>
        <w:t>Si enim homo ex puris naturalibus sine omni speciali illustratione divina poterit attingere ad cognitione primorum principiorum speculabilium, similiter er ex puris naturalibus sine sine omni speciali illustratione divina poterit attingere ad cognitioneme omnium conclusionum sequentium post principia.</w:t>
      </w:r>
      <w:r w:rsidRPr="00273106">
        <w:rPr>
          <w:noProof/>
        </w:rPr>
        <w:t>“ (</w:t>
      </w:r>
      <w:r w:rsidRPr="00273106">
        <w:rPr>
          <w:i/>
          <w:noProof/>
        </w:rPr>
        <w:t>Summa</w:t>
      </w:r>
      <w:r w:rsidRPr="00273106">
        <w:rPr>
          <w:noProof/>
        </w:rPr>
        <w:t xml:space="preserve">, a. 1, </w:t>
      </w:r>
      <w:r>
        <w:rPr>
          <w:noProof/>
        </w:rPr>
        <w:t>q. 2, solutio; ed. Wilson, p. 3</w:t>
      </w:r>
      <w:r>
        <w:rPr>
          <w:noProof/>
          <w:lang w:val="cs-CZ"/>
        </w:rPr>
        <w:t>1</w:t>
      </w:r>
      <w:r>
        <w:rPr>
          <w:noProof/>
        </w:rPr>
        <w:t>.</w:t>
      </w:r>
      <w:r>
        <w:rPr>
          <w:noProof/>
          <w:lang w:val="cs-CZ"/>
        </w:rPr>
        <w:t>49</w:t>
      </w:r>
      <w:r w:rsidRPr="00273106">
        <w:rPr>
          <w:noProof/>
        </w:rPr>
        <w:t>‒</w:t>
      </w:r>
      <w:r>
        <w:rPr>
          <w:noProof/>
          <w:lang w:val="cs-CZ"/>
        </w:rPr>
        <w:t>54</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31.49‒54</w:instrText>
      </w:r>
      <w:r>
        <w:instrText xml:space="preserve">" </w:instrText>
      </w:r>
      <w:r>
        <w:rPr>
          <w:noProof/>
        </w:rPr>
        <w:fldChar w:fldCharType="end"/>
      </w:r>
      <w:r w:rsidRPr="00273106">
        <w:rPr>
          <w:noProof/>
        </w:rPr>
        <w:t>)</w:t>
      </w:r>
    </w:p>
  </w:footnote>
  <w:footnote w:id="406">
    <w:p w:rsidR="006E5ECF" w:rsidRPr="00114B06" w:rsidRDefault="006E5ECF" w:rsidP="08163013">
      <w:pPr>
        <w:pStyle w:val="Textpoznpodarou"/>
        <w:rPr>
          <w:lang w:val="cs-CZ"/>
        </w:rPr>
      </w:pPr>
      <w:r>
        <w:rPr>
          <w:rStyle w:val="Znakapoznpodarou"/>
        </w:rPr>
        <w:footnoteRef/>
      </w:r>
      <w:r>
        <w:t xml:space="preserve"> </w:t>
      </w:r>
      <w:r w:rsidRPr="00273106">
        <w:rPr>
          <w:noProof/>
        </w:rPr>
        <w:t>„Cognitione igitur intellectiva de re creata duplex potest haberi cognitio: una qua praecise scitur sive cognoscitur simplici intelligentia id quod res est; alia qua scitur et cognoscitur intelligentia componente et dividente veritas ipsius rei.“ (</w:t>
      </w:r>
      <w:r w:rsidRPr="00273106">
        <w:rPr>
          <w:i/>
          <w:noProof/>
        </w:rPr>
        <w:t>Summa</w:t>
      </w:r>
      <w:r w:rsidRPr="00273106">
        <w:rPr>
          <w:noProof/>
        </w:rPr>
        <w:t>, a. 1, q. 2, solutio; ed. Wilson, p. 36.155‒</w:t>
      </w:r>
      <w:r>
        <w:rPr>
          <w:noProof/>
          <w:lang w:val="cs-CZ"/>
        </w:rPr>
        <w:t>5</w:t>
      </w:r>
      <w:r w:rsidRPr="00273106">
        <w:rPr>
          <w:noProof/>
        </w:rPr>
        <w:t>8</w:t>
      </w:r>
      <w:r>
        <w:rPr>
          <w:noProof/>
        </w:rPr>
        <w:fldChar w:fldCharType="begin"/>
      </w:r>
      <w:r>
        <w:instrText xml:space="preserve"> XE "</w:instrText>
      </w:r>
      <w:r>
        <w:rPr>
          <w:lang w:val="cs-CZ"/>
        </w:rPr>
        <w:instrText>Gandavus:</w:instrText>
      </w:r>
      <w:r w:rsidRPr="00800EDD">
        <w:rPr>
          <w:i/>
          <w:noProof/>
        </w:rPr>
        <w:instrText>Summa</w:instrText>
      </w:r>
      <w:r>
        <w:rPr>
          <w:i/>
          <w:noProof/>
          <w:lang w:val="cs-CZ"/>
        </w:rPr>
        <w:instrText xml:space="preserve"> </w:instrText>
      </w:r>
      <w:r>
        <w:rPr>
          <w:noProof/>
        </w:rPr>
        <w:instrText>3</w:instrText>
      </w:r>
      <w:r>
        <w:rPr>
          <w:noProof/>
          <w:lang w:val="cs-CZ"/>
        </w:rPr>
        <w:instrText>6</w:instrText>
      </w:r>
      <w:r>
        <w:rPr>
          <w:noProof/>
        </w:rPr>
        <w:instrText>.1</w:instrText>
      </w:r>
      <w:r>
        <w:rPr>
          <w:noProof/>
          <w:lang w:val="cs-CZ"/>
        </w:rPr>
        <w:instrText>55</w:instrText>
      </w:r>
      <w:r w:rsidRPr="00800EDD">
        <w:rPr>
          <w:noProof/>
        </w:rPr>
        <w:instrText>‒</w:instrText>
      </w:r>
      <w:r>
        <w:rPr>
          <w:noProof/>
          <w:lang w:val="cs-CZ"/>
        </w:rPr>
        <w:instrText>5</w:instrText>
      </w:r>
      <w:r w:rsidRPr="00800EDD">
        <w:rPr>
          <w:noProof/>
        </w:rPr>
        <w:instrText>8</w:instrText>
      </w:r>
      <w:r>
        <w:instrText xml:space="preserve">" </w:instrText>
      </w:r>
      <w:r>
        <w:rPr>
          <w:noProof/>
        </w:rPr>
        <w:fldChar w:fldCharType="end"/>
      </w:r>
      <w:r w:rsidRPr="00273106">
        <w:rPr>
          <w:noProof/>
        </w:rPr>
        <w:t>)</w:t>
      </w:r>
    </w:p>
  </w:footnote>
  <w:footnote w:id="407">
    <w:p w:rsidR="006E5ECF" w:rsidRPr="00480042" w:rsidRDefault="006E5ECF" w:rsidP="08163013">
      <w:pPr>
        <w:pStyle w:val="Textpoznpodarou"/>
        <w:rPr>
          <w:noProof/>
          <w:lang w:val="cs-CZ"/>
        </w:rPr>
      </w:pPr>
      <w:r>
        <w:rPr>
          <w:rStyle w:val="Znakapoznpodarou"/>
        </w:rPr>
        <w:footnoteRef/>
      </w:r>
      <w:r>
        <w:t xml:space="preserve"> </w:t>
      </w:r>
      <w:r w:rsidRPr="002920F8">
        <w:t>„Quia igitur verum dicit intentionem rei in respectu ad suum exemplar, quae non est prima, sed secundaria, ens autem dicit intentionem rei p</w:t>
      </w:r>
      <w:r w:rsidRPr="002920F8">
        <w:rPr>
          <w:rFonts w:eastAsia="Times"/>
        </w:rPr>
        <w:t>rim</w:t>
      </w:r>
      <w:r w:rsidRPr="002920F8">
        <w:t>a</w:t>
      </w:r>
      <w:r w:rsidRPr="002920F8">
        <w:rPr>
          <w:rFonts w:eastAsia="Times"/>
        </w:rPr>
        <w:t>m</w:t>
      </w:r>
      <w:r w:rsidRPr="002920F8">
        <w:t xml:space="preserve"> et absolutam, id quod est ens et verum in re bene potest apprehendi ab intellectu absque hoc quod intentio veritatis eius ab ipso apprehendatur. Intentio enim veritatis in re apprehendi non potest nisi apprehendendo conformitatem eius ad suum exemplar; intentio vero entis apprehenditur in re absoluta sine omni tali respectu.“</w:t>
      </w:r>
      <w:r w:rsidRPr="00273106">
        <w:rPr>
          <w:noProof/>
        </w:rPr>
        <w:t xml:space="preserve"> (</w:t>
      </w:r>
      <w:r w:rsidRPr="00273106">
        <w:rPr>
          <w:i/>
          <w:noProof/>
        </w:rPr>
        <w:t>Summa</w:t>
      </w:r>
      <w:r w:rsidRPr="00273106">
        <w:rPr>
          <w:noProof/>
        </w:rPr>
        <w:t>, a. 1, q. 2, solutio; ed. Wilson, p. 39.205‒11</w:t>
      </w:r>
      <w:r>
        <w:rPr>
          <w:noProof/>
        </w:rPr>
        <w:fldChar w:fldCharType="begin"/>
      </w:r>
      <w:r>
        <w:instrText xml:space="preserve"> XE "</w:instrText>
      </w:r>
      <w:r>
        <w:rPr>
          <w:lang w:val="cs-CZ"/>
        </w:rPr>
        <w:instrText>Gandavus:</w:instrText>
      </w:r>
      <w:r w:rsidRPr="00800EDD">
        <w:rPr>
          <w:i/>
          <w:noProof/>
        </w:rPr>
        <w:instrText>Summa</w:instrText>
      </w:r>
      <w:r>
        <w:rPr>
          <w:i/>
          <w:noProof/>
          <w:lang w:val="cs-CZ"/>
        </w:rPr>
        <w:instrText xml:space="preserve"> </w:instrText>
      </w:r>
      <w:r>
        <w:rPr>
          <w:noProof/>
        </w:rPr>
        <w:instrText>3</w:instrText>
      </w:r>
      <w:r>
        <w:rPr>
          <w:noProof/>
          <w:lang w:val="cs-CZ"/>
        </w:rPr>
        <w:instrText>9</w:instrText>
      </w:r>
      <w:r>
        <w:rPr>
          <w:noProof/>
        </w:rPr>
        <w:instrText>.</w:instrText>
      </w:r>
      <w:r>
        <w:rPr>
          <w:noProof/>
          <w:lang w:val="cs-CZ"/>
        </w:rPr>
        <w:instrText>205</w:instrText>
      </w:r>
      <w:r>
        <w:rPr>
          <w:noProof/>
        </w:rPr>
        <w:instrText>‒</w:instrText>
      </w:r>
      <w:r>
        <w:rPr>
          <w:noProof/>
          <w:lang w:val="cs-CZ"/>
        </w:rPr>
        <w:instrText>11</w:instrText>
      </w:r>
      <w:r>
        <w:instrText xml:space="preserve">" </w:instrText>
      </w:r>
      <w:r>
        <w:rPr>
          <w:noProof/>
        </w:rPr>
        <w:fldChar w:fldCharType="end"/>
      </w:r>
      <w:r w:rsidRPr="00273106">
        <w:rPr>
          <w:noProof/>
        </w:rPr>
        <w:t>)</w:t>
      </w:r>
    </w:p>
  </w:footnote>
  <w:footnote w:id="408">
    <w:p w:rsidR="006E5ECF" w:rsidRPr="008912A6" w:rsidRDefault="006E5ECF" w:rsidP="08163013">
      <w:pPr>
        <w:pStyle w:val="Textpoznpodarou"/>
      </w:pPr>
      <w:r>
        <w:rPr>
          <w:rStyle w:val="Znakapoznpodarou"/>
        </w:rPr>
        <w:footnoteRef/>
      </w:r>
      <w:r>
        <w:t xml:space="preserve"> „</w:t>
      </w:r>
      <w:r>
        <w:rPr>
          <w:lang w:val="cs-CZ"/>
        </w:rPr>
        <w:t>N</w:t>
      </w:r>
      <w:r w:rsidRPr="00727D6E">
        <w:t>on sunt in cognitione intellectus nostri ut obiecta cognita et operata ab intellectu, sed ut obiecta agentia intellectum et facientia ut intellectus noster sit intellectus secundum actum, per quod se ipsa faciunt esse in esse cognito intellectus, quod non facerent nisi ex se secundum actum essent entia vera, respectu quorum intellectus quodam modo est ens in potentia, sic enim ista eadem entia respectu entis quod Deus est, sunt diminuta entia, non tamen sic diminuta sicut sunt entia operata ab intellectu nostro, quia illa nullo modo nata sunt habere aliquod esse verum extra intellectum praeter esse cognitum quod habent in intellectu.</w:t>
      </w:r>
      <w:r>
        <w:t>“ (</w:t>
      </w:r>
      <w:r w:rsidRPr="00774898">
        <w:rPr>
          <w:i/>
        </w:rPr>
        <w:t>Quodlibet</w:t>
      </w:r>
      <w:r>
        <w:t xml:space="preserve"> </w:t>
      </w:r>
      <w:r w:rsidRPr="00CC5EED">
        <w:t>IX</w:t>
      </w:r>
      <w:r>
        <w:t>, q. 2, solutio; ed. Macken, p. 31.39‒47</w:t>
      </w:r>
      <w:r>
        <w:fldChar w:fldCharType="begin"/>
      </w:r>
      <w:r>
        <w:instrText xml:space="preserve"> XE "</w:instrText>
      </w:r>
      <w:r>
        <w:rPr>
          <w:lang w:val="cs-CZ"/>
        </w:rPr>
        <w:instrText>Gandavus:</w:instrText>
      </w:r>
      <w:r w:rsidRPr="000856E2">
        <w:rPr>
          <w:i/>
        </w:rPr>
        <w:instrText>Quodlibet</w:instrText>
      </w:r>
      <w:r w:rsidRPr="000856E2">
        <w:instrText xml:space="preserve"> </w:instrText>
      </w:r>
      <w:r>
        <w:rPr>
          <w:lang w:val="cs-CZ"/>
        </w:rPr>
        <w:instrText>9.</w:instrText>
      </w:r>
      <w:r w:rsidRPr="000856E2">
        <w:instrText>31.39‒47</w:instrText>
      </w:r>
      <w:r>
        <w:instrText xml:space="preserve">" </w:instrText>
      </w:r>
      <w:r>
        <w:fldChar w:fldCharType="end"/>
      </w:r>
      <w:r>
        <w:t>)</w:t>
      </w:r>
    </w:p>
  </w:footnote>
  <w:footnote w:id="409">
    <w:p w:rsidR="006E5ECF" w:rsidRPr="006418BA" w:rsidRDefault="006E5ECF" w:rsidP="08163013">
      <w:pPr>
        <w:pStyle w:val="Textpoznpodarou"/>
        <w:rPr>
          <w:lang w:val="cs-CZ"/>
        </w:rPr>
      </w:pPr>
      <w:r>
        <w:rPr>
          <w:rStyle w:val="Znakapoznpodarou"/>
        </w:rPr>
        <w:footnoteRef/>
      </w:r>
      <w:r>
        <w:t xml:space="preserve"> </w:t>
      </w:r>
      <w:r w:rsidRPr="00273106">
        <w:rPr>
          <w:noProof/>
        </w:rPr>
        <w:t>„Sed quod per tale exemplar acquisitum in nobis habeatur a nobis certa omnino et infallibilis notitia veritatis, hoc omnino est impossibile triplici ratione, quarum prima sumitur ex parte rei de qua exemplar huiusmodi abstractum est, secunda ex parte animae in qua huiusmodi exemplar susceptum est, tertia ex parte ipsius exemplaris quod a re in anima susceptum est.“ (</w:t>
      </w:r>
      <w:r w:rsidRPr="00273106">
        <w:rPr>
          <w:i/>
          <w:noProof/>
        </w:rPr>
        <w:t>Summa</w:t>
      </w:r>
      <w:r w:rsidRPr="00273106">
        <w:rPr>
          <w:noProof/>
        </w:rPr>
        <w:t>, a. 1, q. 2, solutio; ed. Wilson, p. 43.282‒87</w:t>
      </w:r>
      <w:r>
        <w:rPr>
          <w:noProof/>
        </w:rPr>
        <w:fldChar w:fldCharType="begin"/>
      </w:r>
      <w:r>
        <w:instrText xml:space="preserve"> XE "</w:instrText>
      </w:r>
      <w:r>
        <w:rPr>
          <w:lang w:val="cs-CZ"/>
        </w:rPr>
        <w:instrText>Gandavus:</w:instrText>
      </w:r>
      <w:r w:rsidRPr="00025E7A">
        <w:rPr>
          <w:i/>
          <w:noProof/>
        </w:rPr>
        <w:instrText>Summa</w:instrText>
      </w:r>
      <w:r w:rsidRPr="00025E7A">
        <w:rPr>
          <w:noProof/>
        </w:rPr>
        <w:instrText xml:space="preserve"> 43.282‒87</w:instrText>
      </w:r>
      <w:r>
        <w:instrText xml:space="preserve">" </w:instrText>
      </w:r>
      <w:r>
        <w:rPr>
          <w:noProof/>
        </w:rPr>
        <w:fldChar w:fldCharType="end"/>
      </w:r>
      <w:r w:rsidRPr="00273106">
        <w:rPr>
          <w:noProof/>
        </w:rPr>
        <w:t>)</w:t>
      </w:r>
    </w:p>
  </w:footnote>
  <w:footnote w:id="410">
    <w:p w:rsidR="006E5ECF" w:rsidRPr="00AE5974" w:rsidRDefault="006E5ECF" w:rsidP="08163013">
      <w:pPr>
        <w:pStyle w:val="Textpoznpodarou"/>
        <w:rPr>
          <w:lang w:val="cs-CZ"/>
        </w:rPr>
      </w:pPr>
      <w:r>
        <w:rPr>
          <w:rStyle w:val="Znakapoznpodarou"/>
        </w:rPr>
        <w:footnoteRef/>
      </w:r>
      <w:r>
        <w:t xml:space="preserve"> </w:t>
      </w:r>
      <w:r>
        <w:rPr>
          <w:lang w:val="cs-CZ"/>
        </w:rPr>
        <w:t>„</w:t>
      </w:r>
      <w:r>
        <w:t>Dico ergo quod haec propositio, Deus est, quantum in se est, per se nota est, quia praedicatum est idem cum subiecto; Deus enim est suum esse, ut infra patebit. Sed quia nos non scimus de Deo quid est, non est nobis per se nota, sed indiget demonstrari per ea quae sunt magis nota quoad nos, et minus nota quoad naturam, scilicet per effectus.</w:t>
      </w:r>
      <w:r>
        <w:rPr>
          <w:lang w:val="cs-CZ"/>
        </w:rPr>
        <w:t xml:space="preserve">“ </w:t>
      </w:r>
      <w:r w:rsidRPr="00273106">
        <w:t xml:space="preserve">(ST </w:t>
      </w:r>
      <w:r w:rsidRPr="00273106">
        <w:rPr>
          <w:rStyle w:val="ref"/>
          <w:rFonts w:eastAsia="Times"/>
        </w:rPr>
        <w:t>I, q. 2, a. 1, resp</w:t>
      </w:r>
      <w:r>
        <w:rPr>
          <w:rStyle w:val="ref"/>
          <w:rFonts w:eastAsia="Times"/>
        </w:rPr>
        <w:t>; ed. Leonina</w:t>
      </w:r>
      <w:r>
        <w:rPr>
          <w:rStyle w:val="ref"/>
          <w:rFonts w:eastAsia="Times"/>
          <w:lang w:val="cs-CZ"/>
        </w:rPr>
        <w:t xml:space="preserve"> 4, 28</w:t>
      </w:r>
      <w:r>
        <w:rPr>
          <w:rStyle w:val="ref"/>
          <w:rFonts w:eastAsia="Times"/>
        </w:rPr>
        <w:fldChar w:fldCharType="begin"/>
      </w:r>
      <w:r>
        <w:instrText xml:space="preserve"> XE "</w:instrText>
      </w:r>
      <w:r>
        <w:rPr>
          <w:lang w:val="cs-CZ"/>
        </w:rPr>
        <w:instrText>Akvinský:</w:instrText>
      </w:r>
      <w:r w:rsidRPr="00196F71">
        <w:instrText xml:space="preserve">ST </w:instrText>
      </w:r>
      <w:r>
        <w:rPr>
          <w:rStyle w:val="ref"/>
          <w:rFonts w:eastAsia="Times"/>
          <w:lang w:val="cs-CZ"/>
        </w:rPr>
        <w:instrText>I.</w:instrText>
      </w:r>
      <w:r w:rsidRPr="00196F71">
        <w:rPr>
          <w:rStyle w:val="ref"/>
          <w:rFonts w:eastAsia="Times"/>
        </w:rPr>
        <w:instrText>2</w:instrText>
      </w:r>
      <w:r>
        <w:rPr>
          <w:rStyle w:val="ref"/>
          <w:rFonts w:eastAsia="Times"/>
          <w:lang w:val="cs-CZ"/>
        </w:rPr>
        <w:instrText>.1</w:instrText>
      </w:r>
      <w:r>
        <w:instrText xml:space="preserve">" </w:instrText>
      </w:r>
      <w:r>
        <w:rPr>
          <w:rStyle w:val="ref"/>
          <w:rFonts w:eastAsia="Times"/>
        </w:rPr>
        <w:fldChar w:fldCharType="end"/>
      </w:r>
      <w:r w:rsidRPr="00273106">
        <w:t>)</w:t>
      </w:r>
    </w:p>
  </w:footnote>
  <w:footnote w:id="411">
    <w:p w:rsidR="006E5ECF" w:rsidRPr="000A4A70" w:rsidRDefault="006E5ECF" w:rsidP="08163013">
      <w:pPr>
        <w:pStyle w:val="Textpoznpodarou"/>
        <w:rPr>
          <w:szCs w:val="12"/>
        </w:rPr>
      </w:pPr>
      <w:r>
        <w:rPr>
          <w:rStyle w:val="Znakapoznpodarou"/>
        </w:rPr>
        <w:footnoteRef/>
      </w:r>
      <w:r>
        <w:t xml:space="preserve"> „</w:t>
      </w:r>
      <w:r w:rsidRPr="00BD222E">
        <w:t xml:space="preserve">Unde relatio quae est inter ipsa genus et species non fundatur supra istas res a ratione, sed per naturam quam habet una istarum rerum respectu alterius fundatur relatio supra illas. Sed dicitur res naturalis, cum </w:t>
      </w:r>
      <w:r>
        <w:t>a natura talium rerum causetur.</w:t>
      </w:r>
      <w:r w:rsidRPr="00BD222E">
        <w:t>"</w:t>
      </w:r>
      <w:r>
        <w:t xml:space="preserve"> (</w:t>
      </w:r>
      <w:r>
        <w:rPr>
          <w:i/>
          <w:iCs/>
        </w:rPr>
        <w:t>Quaestiones super Prædicamentis</w:t>
      </w:r>
      <w:r w:rsidRPr="00BD222E">
        <w:rPr>
          <w:iCs/>
        </w:rPr>
        <w:t>,</w:t>
      </w:r>
      <w:r>
        <w:rPr>
          <w:iCs/>
        </w:rPr>
        <w:t xml:space="preserve"> </w:t>
      </w:r>
      <w:r>
        <w:rPr>
          <w:szCs w:val="12"/>
        </w:rPr>
        <w:t xml:space="preserve">q. 47; </w:t>
      </w:r>
      <w:r w:rsidRPr="00BD222E">
        <w:rPr>
          <w:szCs w:val="12"/>
        </w:rPr>
        <w:t xml:space="preserve">ed. Andrews, </w:t>
      </w:r>
      <w:r>
        <w:rPr>
          <w:szCs w:val="12"/>
        </w:rPr>
        <w:t xml:space="preserve">p. </w:t>
      </w:r>
      <w:r w:rsidRPr="00BD222E">
        <w:rPr>
          <w:szCs w:val="12"/>
        </w:rPr>
        <w:t>68</w:t>
      </w:r>
      <w:r>
        <w:rPr>
          <w:szCs w:val="12"/>
        </w:rPr>
        <w:fldChar w:fldCharType="begin"/>
      </w:r>
      <w:r>
        <w:instrText xml:space="preserve"> XE "</w:instrText>
      </w:r>
      <w:r w:rsidRPr="000811E6">
        <w:instrText>Petrus de Alvernia</w:instrText>
      </w:r>
      <w:r>
        <w:rPr>
          <w:i/>
          <w:iCs/>
          <w:lang w:val="cs-CZ"/>
        </w:rPr>
        <w:instrText>:</w:instrText>
      </w:r>
      <w:r w:rsidRPr="00FE3FC9">
        <w:rPr>
          <w:i/>
          <w:iCs/>
        </w:rPr>
        <w:instrText>Quaestiones super Prædicamentis</w:instrText>
      </w:r>
      <w:r w:rsidRPr="00FE3FC9">
        <w:rPr>
          <w:szCs w:val="12"/>
        </w:rPr>
        <w:instrText xml:space="preserve"> 68</w:instrText>
      </w:r>
      <w:r>
        <w:instrText xml:space="preserve">" </w:instrText>
      </w:r>
      <w:r>
        <w:rPr>
          <w:szCs w:val="12"/>
        </w:rPr>
        <w:fldChar w:fldCharType="end"/>
      </w:r>
      <w:r w:rsidRPr="00BD222E">
        <w:rPr>
          <w:szCs w:val="12"/>
        </w:rPr>
        <w:t>)</w:t>
      </w:r>
    </w:p>
  </w:footnote>
  <w:footnote w:id="412">
    <w:p w:rsidR="006E5ECF" w:rsidRPr="00CF0297" w:rsidRDefault="006E5ECF" w:rsidP="00CF0297">
      <w:pPr>
        <w:pStyle w:val="Textpoznpodarou"/>
      </w:pPr>
      <w:r w:rsidRPr="00CF0297">
        <w:rPr>
          <w:rStyle w:val="Znakapoznpodarou"/>
        </w:rPr>
        <w:footnoteRef/>
      </w:r>
      <w:r w:rsidRPr="00CF0297">
        <w:t xml:space="preserve"> „Sed solummodo </w:t>
      </w:r>
      <w:r w:rsidRPr="00CF0297">
        <w:rPr>
          <w:rStyle w:val="Zkladntext1"/>
          <w:rFonts w:ascii="Calibri" w:eastAsia="Times" w:hAnsi="Calibri"/>
          <w:color w:val="auto"/>
          <w:spacing w:val="0"/>
          <w:sz w:val="20"/>
          <w:szCs w:val="20"/>
          <w:u w:val="none"/>
          <w:lang w:val="x-none"/>
        </w:rPr>
        <w:t>secundum rationem differunt illa tria in Deo</w:t>
      </w:r>
      <w:r w:rsidRPr="00CF0297">
        <w:t xml:space="preserve">, et sunt idem </w:t>
      </w:r>
      <w:r w:rsidRPr="00CF0297">
        <w:rPr>
          <w:rStyle w:val="Zkladntext1"/>
          <w:rFonts w:ascii="Calibri" w:eastAsia="Times" w:hAnsi="Calibri"/>
          <w:color w:val="auto"/>
          <w:spacing w:val="0"/>
          <w:sz w:val="20"/>
          <w:szCs w:val="20"/>
          <w:u w:val="none"/>
          <w:lang w:val="x-none"/>
        </w:rPr>
        <w:t>respectus secundum rem, differentes solo nomine,</w:t>
      </w:r>
      <w:r w:rsidRPr="00CF0297">
        <w:t xml:space="preserve"> quo dicitur creativus, creaturus et creans.“ (</w:t>
      </w:r>
      <w:r w:rsidRPr="00CF0297">
        <w:rPr>
          <w:i/>
        </w:rPr>
        <w:t>Quodlibet</w:t>
      </w:r>
      <w:r w:rsidRPr="00CF0297">
        <w:t xml:space="preserve"> IX, q. 1, ad arg.; ed. Macken, pp. 8.34‒9.36</w:t>
      </w:r>
      <w:r w:rsidRPr="00CF0297">
        <w:fldChar w:fldCharType="begin"/>
      </w:r>
      <w:r w:rsidRPr="00CF0297">
        <w:instrText xml:space="preserve"> XE "Gandavus:Quodlibet 9.8.34‒9.36" </w:instrText>
      </w:r>
      <w:r w:rsidRPr="00CF0297">
        <w:fldChar w:fldCharType="end"/>
      </w:r>
      <w:r w:rsidRPr="00CF0297">
        <w:t>)</w:t>
      </w:r>
    </w:p>
  </w:footnote>
  <w:footnote w:id="413">
    <w:p w:rsidR="006E5ECF" w:rsidRPr="00337154" w:rsidRDefault="006E5ECF" w:rsidP="00337154">
      <w:pPr>
        <w:pStyle w:val="Textpoznpodarou"/>
      </w:pPr>
      <w:r w:rsidRPr="00337154">
        <w:rPr>
          <w:rStyle w:val="Znakapoznpodarou"/>
        </w:rPr>
        <w:footnoteRef/>
      </w:r>
      <w:r w:rsidRPr="00337154">
        <w:t xml:space="preserve"> „Nulla est ibi habitudo neque intelligitur. In quibus enim non est alterum in altero</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t>ut habitudo in substantia</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t>hoc quidem aliud</w:t>
      </w:r>
      <w:r w:rsidRPr="00337154">
        <w:rPr>
          <w:rStyle w:val="Zkladntext3Nekurzvadkovn0pt"/>
          <w:rFonts w:ascii="Calibri" w:eastAsia="Times" w:hAnsi="Calibri" w:cs="Times New Roman"/>
          <w:i w:val="0"/>
          <w:iCs w:val="0"/>
          <w:color w:val="auto"/>
          <w:spacing w:val="0"/>
          <w:sz w:val="20"/>
          <w:szCs w:val="20"/>
          <w:lang w:val="x-none"/>
        </w:rPr>
        <w:t xml:space="preserve">, illud </w:t>
      </w:r>
      <w:r w:rsidRPr="00337154">
        <w:t>a</w:t>
      </w:r>
      <w:r w:rsidRPr="00337154">
        <w:rPr>
          <w:rStyle w:val="Zkladntext32"/>
          <w:rFonts w:eastAsia="Times" w:cs="Times New Roman"/>
          <w:color w:val="auto"/>
          <w:spacing w:val="0"/>
          <w:sz w:val="20"/>
          <w:szCs w:val="20"/>
          <w:lang w:val="x-none"/>
        </w:rPr>
        <w:t>utem aliud, ut ad invicem aliquo modo se habeant</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rPr>
          <w:rStyle w:val="Zkladntext32"/>
          <w:rFonts w:eastAsia="Times" w:cs="Times New Roman"/>
          <w:color w:val="auto"/>
          <w:spacing w:val="0"/>
          <w:sz w:val="20"/>
          <w:szCs w:val="20"/>
          <w:lang w:val="x-none"/>
        </w:rPr>
        <w:t>quomod</w:t>
      </w:r>
      <w:r w:rsidRPr="00337154">
        <w:t>o possibile est in isti</w:t>
      </w:r>
      <w:r w:rsidRPr="00337154">
        <w:rPr>
          <w:rStyle w:val="Zkladntext32"/>
          <w:rFonts w:eastAsia="Times" w:cs="Times New Roman"/>
          <w:color w:val="auto"/>
          <w:spacing w:val="0"/>
          <w:sz w:val="20"/>
          <w:szCs w:val="20"/>
          <w:lang w:val="x-none"/>
        </w:rPr>
        <w:t>s ipsum 'ad aliquid' considerari</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rPr>
          <w:rStyle w:val="Zkladntext32"/>
          <w:rFonts w:eastAsia="Times" w:cs="Times New Roman"/>
          <w:color w:val="auto"/>
          <w:spacing w:val="0"/>
          <w:sz w:val="20"/>
          <w:szCs w:val="20"/>
          <w:lang w:val="x-none"/>
        </w:rPr>
        <w:t>nisi secundum aliqua</w:t>
      </w:r>
      <w:r w:rsidRPr="00337154">
        <w:t xml:space="preserve">m </w:t>
      </w:r>
      <w:r w:rsidRPr="00337154">
        <w:rPr>
          <w:rStyle w:val="Zkladntext32"/>
          <w:rFonts w:eastAsia="Times" w:cs="Times New Roman"/>
          <w:color w:val="auto"/>
          <w:spacing w:val="0"/>
          <w:sz w:val="20"/>
          <w:szCs w:val="20"/>
          <w:lang w:val="x-none"/>
        </w:rPr>
        <w:t>analogiam</w:t>
      </w:r>
      <w:r w:rsidRPr="00337154">
        <w:rPr>
          <w:rStyle w:val="Zkladntext3Nekurzvadkovn0pt"/>
          <w:rFonts w:ascii="Calibri" w:eastAsia="Times" w:hAnsi="Calibri" w:cs="Times New Roman"/>
          <w:i w:val="0"/>
          <w:iCs w:val="0"/>
          <w:color w:val="auto"/>
          <w:spacing w:val="0"/>
          <w:sz w:val="20"/>
          <w:szCs w:val="20"/>
          <w:lang w:val="x-none"/>
        </w:rPr>
        <w:t xml:space="preserve">, </w:t>
      </w:r>
      <w:r w:rsidRPr="00337154">
        <w:rPr>
          <w:rStyle w:val="Zkladntext32"/>
          <w:rFonts w:eastAsia="Times" w:cs="Times New Roman"/>
          <w:color w:val="auto"/>
          <w:spacing w:val="0"/>
          <w:sz w:val="20"/>
          <w:szCs w:val="20"/>
          <w:lang w:val="x-none"/>
        </w:rPr>
        <w:t>sicut et causas dicimus ibi et caus</w:t>
      </w:r>
      <w:r w:rsidRPr="00337154">
        <w:t>ata?“ (</w:t>
      </w:r>
      <w:r w:rsidRPr="008E0E54">
        <w:rPr>
          <w:i/>
        </w:rPr>
        <w:t>Quodlibet IX</w:t>
      </w:r>
      <w:r w:rsidRPr="00337154">
        <w:t>, q. 1, ad arg.; ed. Macken, p. 17.47‒51</w:t>
      </w:r>
      <w:r w:rsidRPr="00337154">
        <w:fldChar w:fldCharType="begin"/>
      </w:r>
      <w:r w:rsidRPr="00337154">
        <w:instrText xml:space="preserve"> XE "Gandavus:</w:instrText>
      </w:r>
      <w:r w:rsidRPr="008E0E54">
        <w:rPr>
          <w:i/>
        </w:rPr>
        <w:instrText>Quodlibet</w:instrText>
      </w:r>
      <w:r w:rsidRPr="00337154">
        <w:instrText xml:space="preserve"> 9.17.47‒51" </w:instrText>
      </w:r>
      <w:r w:rsidRPr="00337154">
        <w:fldChar w:fldCharType="end"/>
      </w:r>
      <w:r w:rsidRPr="00337154">
        <w:t>)</w:t>
      </w:r>
    </w:p>
  </w:footnote>
  <w:footnote w:id="414">
    <w:p w:rsidR="006E5ECF" w:rsidRPr="004B2676" w:rsidRDefault="006E5ECF" w:rsidP="08163013">
      <w:pPr>
        <w:pStyle w:val="Textpoznpodarou"/>
        <w:rPr>
          <w:noProof/>
          <w:lang w:val="cs-CZ"/>
        </w:rPr>
      </w:pPr>
      <w:r>
        <w:rPr>
          <w:rStyle w:val="Znakapoznpodarou"/>
        </w:rPr>
        <w:footnoteRef/>
      </w:r>
      <w:r>
        <w:t xml:space="preserve"> </w:t>
      </w:r>
      <w:r w:rsidRPr="00273106">
        <w:rPr>
          <w:noProof/>
        </w:rPr>
        <w:t>„</w:t>
      </w:r>
      <w:r>
        <w:rPr>
          <w:noProof/>
          <w:lang w:val="cs-CZ"/>
        </w:rPr>
        <w:t>D</w:t>
      </w:r>
      <w:r w:rsidRPr="00273106">
        <w:rPr>
          <w:noProof/>
        </w:rPr>
        <w:t>eus secundum tertium modum relationis, qui consistit in commensurationibus, essentia sua refertur ad creaturam quia creatura refertur ad ipsum, quoniam sua essentia, ratione qua est essentia simpliciter, est unica mensura omnium creaturarum et id quo simpliciter quantitas et gradus essentiae earum habet cognosci, et hoc per se et ex se. Quod tamen ipsa essentia divina ut mensura per se, cognoscitur determinate quantitas essentiae creaturae secundum gradum determinatum, hoc non est nisi in quantum continet perfectiones earum, secundum quod haec patebunt in sequente quaestione.“ (</w:t>
      </w:r>
      <w:r w:rsidRPr="00273106">
        <w:rPr>
          <w:i/>
          <w:noProof/>
        </w:rPr>
        <w:t>Quodlibet</w:t>
      </w:r>
      <w:r w:rsidRPr="00273106">
        <w:rPr>
          <w:noProof/>
        </w:rPr>
        <w:t xml:space="preserve"> </w:t>
      </w:r>
      <w:r w:rsidRPr="08A132C2">
        <w:rPr>
          <w:noProof/>
        </w:rPr>
        <w:t>IX</w:t>
      </w:r>
      <w:r w:rsidRPr="00273106">
        <w:rPr>
          <w:noProof/>
        </w:rPr>
        <w:t>, q. 1, ad arg.; ed. Macken, p. 24.27‒36</w:t>
      </w:r>
      <w:r>
        <w:rPr>
          <w:noProof/>
        </w:rPr>
        <w:fldChar w:fldCharType="begin"/>
      </w:r>
      <w:r>
        <w:instrText xml:space="preserve"> XE "</w:instrText>
      </w:r>
      <w:r>
        <w:rPr>
          <w:lang w:val="cs-CZ"/>
        </w:rPr>
        <w:instrText>Gandavus:</w:instrText>
      </w:r>
      <w:r w:rsidRPr="006E2579">
        <w:rPr>
          <w:i/>
          <w:noProof/>
        </w:rPr>
        <w:instrText>Quodlibet</w:instrText>
      </w:r>
      <w:r w:rsidRPr="006E2579">
        <w:rPr>
          <w:noProof/>
        </w:rPr>
        <w:instrText xml:space="preserve"> </w:instrText>
      </w:r>
      <w:r>
        <w:rPr>
          <w:noProof/>
          <w:lang w:val="cs-CZ"/>
        </w:rPr>
        <w:instrText>9.</w:instrText>
      </w:r>
      <w:r w:rsidRPr="006E2579">
        <w:rPr>
          <w:noProof/>
        </w:rPr>
        <w:instrText>4.27‒36</w:instrText>
      </w:r>
      <w:r>
        <w:instrText xml:space="preserve">" </w:instrText>
      </w:r>
      <w:r>
        <w:rPr>
          <w:noProof/>
        </w:rPr>
        <w:fldChar w:fldCharType="end"/>
      </w:r>
      <w:r w:rsidRPr="00273106">
        <w:rPr>
          <w:noProof/>
        </w:rPr>
        <w:t>)</w:t>
      </w:r>
    </w:p>
  </w:footnote>
  <w:footnote w:id="415">
    <w:p w:rsidR="006E5ECF" w:rsidRPr="008A298C" w:rsidRDefault="006E5ECF" w:rsidP="00E527C5">
      <w:pPr>
        <w:pStyle w:val="Textpoznpodarou"/>
      </w:pPr>
      <w:r>
        <w:rPr>
          <w:rStyle w:val="Znakapoznpodarou"/>
        </w:rPr>
        <w:footnoteRef/>
      </w:r>
      <w:r>
        <w:t xml:space="preserve"> „</w:t>
      </w:r>
      <w:r>
        <w:rPr>
          <w:lang w:val="cs-CZ"/>
        </w:rPr>
        <w:t>N</w:t>
      </w:r>
      <w:r w:rsidRPr="00CD0AA3">
        <w:t>ecesse est ponere ideas plures in Deo, quibus in notitia sua habet</w:t>
      </w:r>
      <w:r>
        <w:t xml:space="preserve"> </w:t>
      </w:r>
      <w:r w:rsidRPr="00CD0AA3">
        <w:t>praesentialiter</w:t>
      </w:r>
      <w:r>
        <w:t>,</w:t>
      </w:r>
      <w:r w:rsidRPr="00CD0AA3">
        <w:t xml:space="preserve"> ut in mundo archetypo, singula praesentia ab aeterno, et quae numquam futura erant in existentia</w:t>
      </w:r>
      <w:r>
        <w:t xml:space="preserve">, </w:t>
      </w:r>
      <w:r w:rsidRPr="00CD0AA3">
        <w:t>possibilia tamen fieri, et quae erant futura, et hoc in esse suo quidditativo quod sunt per suam essentiam per divinam scientiam constitutam.</w:t>
      </w:r>
      <w:r>
        <w:t>“</w:t>
      </w:r>
      <w:r w:rsidRPr="00CD0AA3">
        <w:t xml:space="preserve"> </w:t>
      </w:r>
      <w:r>
        <w:t>(</w:t>
      </w:r>
      <w:r w:rsidRPr="00774898">
        <w:rPr>
          <w:i/>
        </w:rPr>
        <w:t>Quodlibet</w:t>
      </w:r>
      <w:r>
        <w:t xml:space="preserve"> IX, q. 2, solutio; ed. Macken, p. 34.18‒22</w:t>
      </w:r>
      <w:r>
        <w:fldChar w:fldCharType="begin"/>
      </w:r>
      <w:r>
        <w:instrText xml:space="preserve"> XE "</w:instrText>
      </w:r>
      <w:r>
        <w:rPr>
          <w:lang w:val="cs-CZ"/>
        </w:rPr>
        <w:instrText>Gandavus:</w:instrText>
      </w:r>
      <w:r w:rsidRPr="00070F67">
        <w:rPr>
          <w:i/>
        </w:rPr>
        <w:instrText>Quodlibet</w:instrText>
      </w:r>
      <w:r w:rsidRPr="00070F67">
        <w:instrText xml:space="preserve"> </w:instrText>
      </w:r>
      <w:r>
        <w:rPr>
          <w:lang w:val="cs-CZ"/>
        </w:rPr>
        <w:instrText>9.</w:instrText>
      </w:r>
      <w:r w:rsidRPr="00070F67">
        <w:instrText>34.18‒22</w:instrText>
      </w:r>
      <w:r>
        <w:instrText xml:space="preserve">" </w:instrText>
      </w:r>
      <w:r>
        <w:fldChar w:fldCharType="end"/>
      </w:r>
      <w:r>
        <w:t>)</w:t>
      </w:r>
    </w:p>
  </w:footnote>
  <w:footnote w:id="416">
    <w:p w:rsidR="006E5ECF" w:rsidRPr="00C90ECA" w:rsidRDefault="006E5ECF" w:rsidP="08163013">
      <w:pPr>
        <w:pStyle w:val="Textpoznpodarou"/>
      </w:pPr>
      <w:r>
        <w:rPr>
          <w:rStyle w:val="Znakapoznpodarou"/>
        </w:rPr>
        <w:footnoteRef/>
      </w:r>
      <w:r>
        <w:t xml:space="preserve"> „Primo modo nihil est obiectum per se divini intelle</w:t>
      </w:r>
      <w:r w:rsidRPr="00973EED">
        <w:t>ctus</w:t>
      </w:r>
      <w:r>
        <w:t>,</w:t>
      </w:r>
      <w:r w:rsidRPr="00973EED">
        <w:t xml:space="preserve"> nisi ipsa divina essentia ut est intelligibile quoddam habens rationem veri, quoniam</w:t>
      </w:r>
      <w:r>
        <w:t>, ut dicit Philosophus in XII</w:t>
      </w:r>
      <w:r w:rsidRPr="00973EED">
        <w:t xml:space="preserve"> </w:t>
      </w:r>
      <w:r w:rsidRPr="00B664F6">
        <w:rPr>
          <w:i/>
        </w:rPr>
        <w:t>Metaphysicae</w:t>
      </w:r>
      <w:r w:rsidRPr="00973EED">
        <w:t xml:space="preserve"> secund</w:t>
      </w:r>
      <w:r>
        <w:t>um expositionem Commentatoris: «</w:t>
      </w:r>
      <w:r w:rsidRPr="00973EED">
        <w:t>Intellectum est perfectio intelligentis, scilicet in quantum movet ipsum ad suam perfectionem quae est intelligere.</w:t>
      </w:r>
      <w:r>
        <w:t xml:space="preserve"> </w:t>
      </w:r>
      <w:r w:rsidRPr="00B664F6">
        <w:t xml:space="preserve">Et sic, </w:t>
      </w:r>
      <w:r w:rsidRPr="00B664F6">
        <w:rPr>
          <w:i/>
        </w:rPr>
        <w:t>si aliud</w:t>
      </w:r>
      <w:r w:rsidRPr="00B664F6">
        <w:t xml:space="preserve"> a sua essentia esset per se obiectum informans divinum intellectum actu intelligendi, </w:t>
      </w:r>
      <w:r w:rsidRPr="00B664F6">
        <w:rPr>
          <w:i/>
        </w:rPr>
        <w:t>tunc substantia sua non esset nobilissima omnium, quia nobilitas non est ei nisi quia perficitur per aliud: quod aliud necesse est ut sit nobilius eo.</w:t>
      </w:r>
      <w:r>
        <w:t>»“ (</w:t>
      </w:r>
      <w:r w:rsidRPr="00774898">
        <w:rPr>
          <w:i/>
        </w:rPr>
        <w:t>Quodlibet</w:t>
      </w:r>
      <w:r>
        <w:t xml:space="preserve"> IX, q. 2, solutio; ed. Macken, p. 27.28‒36</w:t>
      </w:r>
      <w:r>
        <w:fldChar w:fldCharType="begin"/>
      </w:r>
      <w:r>
        <w:instrText xml:space="preserve"> XE "</w:instrText>
      </w:r>
      <w:r>
        <w:rPr>
          <w:lang w:val="cs-CZ"/>
        </w:rPr>
        <w:instrText>Gandavus:</w:instrText>
      </w:r>
      <w:r w:rsidRPr="00DB2628">
        <w:rPr>
          <w:i/>
        </w:rPr>
        <w:instrText>Quodlibet</w:instrText>
      </w:r>
      <w:r w:rsidRPr="00DB2628">
        <w:instrText xml:space="preserve"> </w:instrText>
      </w:r>
      <w:r>
        <w:rPr>
          <w:lang w:val="cs-CZ"/>
        </w:rPr>
        <w:instrText>9.</w:instrText>
      </w:r>
      <w:r w:rsidRPr="00DB2628">
        <w:instrText>27.28‒36</w:instrText>
      </w:r>
      <w:r>
        <w:instrText xml:space="preserve">" </w:instrText>
      </w:r>
      <w:r>
        <w:fldChar w:fldCharType="end"/>
      </w:r>
      <w:r>
        <w:t>)</w:t>
      </w:r>
    </w:p>
  </w:footnote>
  <w:footnote w:id="417">
    <w:p w:rsidR="006E5ECF" w:rsidRPr="00103161" w:rsidRDefault="006E5ECF" w:rsidP="08163013">
      <w:pPr>
        <w:pStyle w:val="Textpoznpodarou"/>
        <w:rPr>
          <w:noProof/>
          <w:lang w:val="cs-CZ"/>
        </w:rPr>
      </w:pPr>
      <w:r>
        <w:rPr>
          <w:rStyle w:val="Znakapoznpodarou"/>
        </w:rPr>
        <w:footnoteRef/>
      </w:r>
      <w:r>
        <w:t xml:space="preserve"> </w:t>
      </w:r>
      <w:r w:rsidRPr="00273106">
        <w:rPr>
          <w:noProof/>
        </w:rPr>
        <w:t>„Circa primum istorum modorum, qui consistit in proportione secundum formam, sciendum est quod communicantia in forma possunt communicare ea, puta similia, quadrupliciter: uno modo simpliciter et absolute, nulla praerogativa secundum formam existente in uno super alterum; alio modo in altero eorum existente secundum formam aliqua praerogativa, et hoc tripliciter: vel secundum rationem intentionis, vel secundum rationem imitationis, vel secundum rationem productionis.“ (</w:t>
      </w:r>
      <w:r w:rsidRPr="00273106">
        <w:rPr>
          <w:i/>
          <w:noProof/>
        </w:rPr>
        <w:t>Quodlibet</w:t>
      </w:r>
      <w:r w:rsidRPr="00273106">
        <w:rPr>
          <w:noProof/>
        </w:rPr>
        <w:t xml:space="preserve"> IX, q. 1, ad arg.; ed. Macken, pp. 20.32‒21.40</w:t>
      </w:r>
      <w:r>
        <w:rPr>
          <w:noProof/>
        </w:rPr>
        <w:fldChar w:fldCharType="begin"/>
      </w:r>
      <w:r>
        <w:instrText xml:space="preserve"> XE "</w:instrText>
      </w:r>
      <w:r>
        <w:rPr>
          <w:lang w:val="cs-CZ"/>
        </w:rPr>
        <w:instrText>Gandavus:</w:instrText>
      </w:r>
      <w:r w:rsidRPr="001A72DE">
        <w:rPr>
          <w:i/>
          <w:noProof/>
        </w:rPr>
        <w:instrText>Quodlibet</w:instrText>
      </w:r>
      <w:r w:rsidRPr="001A72DE">
        <w:rPr>
          <w:noProof/>
        </w:rPr>
        <w:instrText xml:space="preserve"> </w:instrText>
      </w:r>
      <w:r>
        <w:rPr>
          <w:noProof/>
          <w:lang w:val="cs-CZ"/>
        </w:rPr>
        <w:instrText>9.</w:instrText>
      </w:r>
      <w:r w:rsidRPr="001A72DE">
        <w:rPr>
          <w:noProof/>
        </w:rPr>
        <w:instrText>20.32‒21.40</w:instrText>
      </w:r>
      <w:r>
        <w:instrText xml:space="preserve">" </w:instrText>
      </w:r>
      <w:r>
        <w:rPr>
          <w:noProof/>
        </w:rPr>
        <w:fldChar w:fldCharType="end"/>
      </w:r>
      <w:r w:rsidRPr="00273106">
        <w:rPr>
          <w:noProof/>
        </w:rPr>
        <w:t>)</w:t>
      </w:r>
    </w:p>
  </w:footnote>
  <w:footnote w:id="418">
    <w:p w:rsidR="006E5ECF" w:rsidRPr="006C4ED1" w:rsidRDefault="006E5ECF" w:rsidP="08163013">
      <w:pPr>
        <w:pStyle w:val="Textpoznpodarou"/>
      </w:pPr>
      <w:r>
        <w:rPr>
          <w:rStyle w:val="Znakapoznpodarou"/>
        </w:rPr>
        <w:footnoteRef/>
      </w:r>
      <w:r>
        <w:t xml:space="preserve"> „Modus essendi diversus non necessario infert diversitatem praedicamentorum realem, cum eadem essentia possit in diversis temporibus et suppositis diversos modos essendi habere, et essentia unius generis et maxime generis generalissimi habet modos essendi diversissimos in diversis speciebus...“ (</w:t>
      </w:r>
      <w:r>
        <w:rPr>
          <w:i/>
        </w:rPr>
        <w:t>Quaestiones in secundum librum Sententiarum</w:t>
      </w:r>
      <w:r>
        <w:t>, q. 28; ed. Jansen, t. I</w:t>
      </w:r>
      <w:r w:rsidRPr="00756846">
        <w:t xml:space="preserve">, p. </w:t>
      </w:r>
      <w:r>
        <w:t>486</w:t>
      </w:r>
      <w:r>
        <w:fldChar w:fldCharType="begin"/>
      </w:r>
      <w:r>
        <w:instrText xml:space="preserve"> XE "</w:instrText>
      </w:r>
      <w:r>
        <w:rPr>
          <w:lang w:val="cs-CZ"/>
        </w:rPr>
        <w:instrText>Olivi:</w:instrText>
      </w:r>
      <w:r>
        <w:rPr>
          <w:i/>
        </w:rPr>
        <w:instrText>Quaestiones in secundum librum Sententiarum</w:instrText>
      </w:r>
      <w:r>
        <w:rPr>
          <w:lang w:val="cs-CZ"/>
        </w:rPr>
        <w:instrText xml:space="preserve"> </w:instrText>
      </w:r>
      <w:r w:rsidRPr="003F0DE9">
        <w:instrText>486</w:instrText>
      </w:r>
      <w:r>
        <w:instrText xml:space="preserve">" </w:instrText>
      </w:r>
      <w:r>
        <w:fldChar w:fldCharType="end"/>
      </w:r>
      <w:r>
        <w:t>)</w:t>
      </w:r>
    </w:p>
  </w:footnote>
  <w:footnote w:id="419">
    <w:p w:rsidR="006E5ECF" w:rsidRPr="00963425" w:rsidRDefault="006E5ECF" w:rsidP="08163013">
      <w:pPr>
        <w:pStyle w:val="Textpoznpodarou"/>
      </w:pPr>
      <w:r>
        <w:rPr>
          <w:rStyle w:val="Znakapoznpodarou"/>
        </w:rPr>
        <w:footnoteRef/>
      </w:r>
      <w:r>
        <w:t xml:space="preserve"> „</w:t>
      </w:r>
      <w:r w:rsidRPr="00494298">
        <w:t>Ut sunt nomina primae impositionis, dic</w:t>
      </w:r>
      <w:r w:rsidRPr="00494298">
        <w:softHyphen/>
        <w:t xml:space="preserve">itur VII </w:t>
      </w:r>
      <w:r w:rsidRPr="00494298">
        <w:rPr>
          <w:i/>
        </w:rPr>
        <w:t>Metaphysicae</w:t>
      </w:r>
      <w:r w:rsidRPr="00494298">
        <w:t xml:space="preserve"> </w:t>
      </w:r>
      <w:r>
        <w:t>[Met. 1028a18‒20] '</w:t>
      </w:r>
      <w:r w:rsidRPr="00494298">
        <w:t xml:space="preserve">accidentis esse est </w:t>
      </w:r>
      <w:r>
        <w:t>inesse'</w:t>
      </w:r>
      <w:r w:rsidRPr="00494298">
        <w:t>; et h</w:t>
      </w:r>
      <w:r>
        <w:t>oc de accidente reali de quo lo</w:t>
      </w:r>
      <w:r w:rsidRPr="00494298">
        <w:t xml:space="preserve">quitur ibi. </w:t>
      </w:r>
      <w:r>
        <w:rPr>
          <w:color w:val="000000"/>
        </w:rPr>
        <w:t xml:space="preserve">(...) </w:t>
      </w:r>
      <w:r>
        <w:t>Alio modo '</w:t>
      </w:r>
      <w:r w:rsidRPr="009E13D8">
        <w:t>ad</w:t>
      </w:r>
      <w:r>
        <w:t>esse' vel 'abesse'</w:t>
      </w:r>
      <w:r w:rsidRPr="009E13D8">
        <w:t xml:space="preserve"> est nomen secundae impositionis et sig</w:t>
      </w:r>
      <w:r w:rsidRPr="009E13D8">
        <w:softHyphen/>
        <w:t>nificat praedicationem eorum quae sunt extra essentiam subiecti vel alte</w:t>
      </w:r>
      <w:r>
        <w:t>rius generis a subiecto, sicut 'praedicari de'</w:t>
      </w:r>
      <w:r w:rsidRPr="009E13D8">
        <w:t xml:space="preserve"> dicit propriam praedicationem essentialium quae sunt in eodem genere cum subiec</w:t>
      </w:r>
      <w:r>
        <w:t>to</w:t>
      </w:r>
      <w:r w:rsidRPr="00963425">
        <w:t>.“ (</w:t>
      </w:r>
      <w:r w:rsidRPr="00963425">
        <w:rPr>
          <w:i/>
        </w:rPr>
        <w:t xml:space="preserve">Quaestiones in Librum </w:t>
      </w:r>
      <w:r w:rsidRPr="00963425">
        <w:rPr>
          <w:rFonts w:eastAsia="AngsanaUPC"/>
          <w:i/>
        </w:rPr>
        <w:t>Porphirii Isagoge</w:t>
      </w:r>
      <w:r w:rsidRPr="00963425">
        <w:rPr>
          <w:rFonts w:eastAsia="AngsanaUPC"/>
        </w:rPr>
        <w:t xml:space="preserve">, </w:t>
      </w:r>
      <w:r w:rsidRPr="00963425">
        <w:t>q. 35, n. 8; ed. Opera philosophica [OPh] I, 221.7‒13</w:t>
      </w:r>
      <w:r w:rsidRPr="00963425">
        <w:fldChar w:fldCharType="begin"/>
      </w:r>
      <w:r w:rsidRPr="00963425">
        <w:instrText xml:space="preserve"> XE "Scotus:</w:instrText>
      </w:r>
      <w:r w:rsidRPr="00963425">
        <w:rPr>
          <w:i/>
        </w:rPr>
        <w:instrText xml:space="preserve">Quaestiones in Librum </w:instrText>
      </w:r>
      <w:r w:rsidRPr="00963425">
        <w:rPr>
          <w:rFonts w:eastAsia="AngsanaUPC"/>
          <w:i/>
        </w:rPr>
        <w:instrText>Porphirii Isagoge</w:instrText>
      </w:r>
      <w:r w:rsidRPr="00963425">
        <w:instrText xml:space="preserve"> 221.7‒13" </w:instrText>
      </w:r>
      <w:r w:rsidRPr="00963425">
        <w:fldChar w:fldCharType="end"/>
      </w:r>
      <w:r w:rsidRPr="00963425">
        <w:t>)</w:t>
      </w:r>
    </w:p>
  </w:footnote>
  <w:footnote w:id="420">
    <w:p w:rsidR="006E5ECF" w:rsidRPr="00192CEC" w:rsidRDefault="006E5ECF" w:rsidP="08163013">
      <w:pPr>
        <w:pStyle w:val="Textpoznpodarou"/>
      </w:pPr>
      <w:r>
        <w:rPr>
          <w:rStyle w:val="Znakapoznpodarou"/>
        </w:rPr>
        <w:footnoteRef/>
      </w:r>
      <w:r>
        <w:t xml:space="preserve"> „</w:t>
      </w:r>
      <w:r w:rsidRPr="009360CE">
        <w:t>Dicitur ad quaestionem quod decem praedicamenta possunt dupliciter considerari: uno modo in quantum sunt entia; alio modo in quantum considerantur a ratione, sive in quantum aliqua proprietas causata ab intellectu eis attribuitur. Prim</w:t>
      </w:r>
      <w:r>
        <w:t>o modo de eis considerat metaphy</w:t>
      </w:r>
      <w:r w:rsidRPr="009360CE">
        <w:t>sicus; subiectum</w:t>
      </w:r>
      <w:r>
        <w:fldChar w:fldCharType="begin"/>
      </w:r>
      <w:r>
        <w:instrText xml:space="preserve"> XE "</w:instrText>
      </w:r>
      <w:r w:rsidRPr="00360013">
        <w:rPr>
          <w:i/>
        </w:rPr>
        <w:instrText>subiectum:</w:instrText>
      </w:r>
      <w:r w:rsidRPr="00360013">
        <w:instrText>třetího druhu</w:instrText>
      </w:r>
      <w:r>
        <w:instrText xml:space="preserve">" </w:instrText>
      </w:r>
      <w:r>
        <w:fldChar w:fldCharType="end"/>
      </w:r>
      <w:r w:rsidRPr="009360CE">
        <w:t xml:space="preserve"> enim eius primum est ens in quantum ens.</w:t>
      </w:r>
      <w:r>
        <w:t>“ (</w:t>
      </w:r>
      <w:r>
        <w:rPr>
          <w:i/>
        </w:rPr>
        <w:t>Quaestiones</w:t>
      </w:r>
      <w:r w:rsidRPr="001A7A96">
        <w:rPr>
          <w:i/>
        </w:rPr>
        <w:t xml:space="preserve"> super Praedicamenta Aristotelis</w:t>
      </w:r>
      <w:r>
        <w:t xml:space="preserve">, q. 2, no. 5‒6; </w:t>
      </w:r>
      <w:r w:rsidRPr="00A53296">
        <w:t>O</w:t>
      </w:r>
      <w:r>
        <w:t>Ph I, 258.11‒16</w:t>
      </w:r>
      <w:r>
        <w:fldChar w:fldCharType="begin"/>
      </w:r>
      <w:r>
        <w:instrText xml:space="preserve"> XE "</w:instrText>
      </w:r>
      <w:r>
        <w:rPr>
          <w:lang w:val="cs-CZ"/>
        </w:rPr>
        <w:instrText>Scotus:</w:instrText>
      </w:r>
      <w:r>
        <w:rPr>
          <w:i/>
        </w:rPr>
        <w:instrText>Quaestiones</w:instrText>
      </w:r>
      <w:r w:rsidRPr="006844CE">
        <w:rPr>
          <w:i/>
        </w:rPr>
        <w:instrText xml:space="preserve"> super Praedicamenta Aristotelis</w:instrText>
      </w:r>
      <w:r>
        <w:rPr>
          <w:i/>
          <w:lang w:val="cs-CZ"/>
        </w:rPr>
        <w:instrText xml:space="preserve"> </w:instrText>
      </w:r>
      <w:r w:rsidRPr="006844CE">
        <w:instrText>258.11‒16</w:instrText>
      </w:r>
      <w:r>
        <w:instrText xml:space="preserve">" </w:instrText>
      </w:r>
      <w:r>
        <w:fldChar w:fldCharType="end"/>
      </w:r>
      <w:r>
        <w:t>)</w:t>
      </w:r>
    </w:p>
  </w:footnote>
  <w:footnote w:id="421">
    <w:p w:rsidR="006E5ECF" w:rsidRPr="00E7662D" w:rsidRDefault="006E5ECF" w:rsidP="08163013">
      <w:pPr>
        <w:pStyle w:val="Textpoznpodarou"/>
        <w:rPr>
          <w:noProof/>
          <w:lang w:val="cs-CZ"/>
        </w:rPr>
      </w:pPr>
      <w:r>
        <w:rPr>
          <w:rStyle w:val="Znakapoznpodarou"/>
        </w:rPr>
        <w:footnoteRef/>
      </w:r>
      <w:r>
        <w:t xml:space="preserve"> </w:t>
      </w:r>
      <w:r w:rsidRPr="00273106">
        <w:rPr>
          <w:noProof/>
        </w:rPr>
        <w:t xml:space="preserve">„Sed cum ista decem non sint subiectum unius scientiae realis, scilicet metaphysicae, nisi in quantum est in istis unum primum ad quod alia attribuantur, ut habetur IV </w:t>
      </w:r>
      <w:r w:rsidRPr="00273106">
        <w:rPr>
          <w:i/>
          <w:noProof/>
        </w:rPr>
        <w:t>Metaphysicae</w:t>
      </w:r>
      <w:r w:rsidRPr="00273106">
        <w:rPr>
          <w:noProof/>
        </w:rPr>
        <w:t>; et in quantum considerantur a ratione nullum est ad quod attribuantur, quomodo sunt unum subiectum?“ (</w:t>
      </w:r>
      <w:r>
        <w:rPr>
          <w:i/>
          <w:noProof/>
        </w:rPr>
        <w:t>Quaestiones</w:t>
      </w:r>
      <w:r w:rsidRPr="00273106">
        <w:rPr>
          <w:i/>
          <w:noProof/>
        </w:rPr>
        <w:t xml:space="preserve"> super Praedicamenta Aristotelis</w:t>
      </w:r>
      <w:r w:rsidRPr="00273106">
        <w:rPr>
          <w:noProof/>
        </w:rPr>
        <w:t xml:space="preserve">, q. 2, no. 8; OPh I, </w:t>
      </w:r>
      <w:r>
        <w:rPr>
          <w:noProof/>
          <w:lang w:val="cs-CZ"/>
        </w:rPr>
        <w:t xml:space="preserve">pp. </w:t>
      </w:r>
      <w:r w:rsidRPr="00273106">
        <w:rPr>
          <w:noProof/>
        </w:rPr>
        <w:t>259.14‒260.12</w:t>
      </w:r>
      <w:r>
        <w:rPr>
          <w:noProof/>
        </w:rPr>
        <w:fldChar w:fldCharType="begin"/>
      </w:r>
      <w:r>
        <w:instrText xml:space="preserve"> XE "</w:instrText>
      </w:r>
      <w:r>
        <w:rPr>
          <w:lang w:val="cs-CZ"/>
        </w:rPr>
        <w:instrText>Scotus:</w:instrText>
      </w:r>
      <w:r>
        <w:rPr>
          <w:i/>
          <w:noProof/>
        </w:rPr>
        <w:instrText>Quaestiones</w:instrText>
      </w:r>
      <w:r w:rsidRPr="00BE436E">
        <w:rPr>
          <w:i/>
          <w:noProof/>
        </w:rPr>
        <w:instrText xml:space="preserve"> super Praedicamenta Aristotelis</w:instrText>
      </w:r>
      <w:r>
        <w:rPr>
          <w:i/>
          <w:noProof/>
          <w:lang w:val="cs-CZ"/>
        </w:rPr>
        <w:instrText xml:space="preserve"> </w:instrText>
      </w:r>
      <w:r w:rsidRPr="00BE436E">
        <w:rPr>
          <w:noProof/>
        </w:rPr>
        <w:instrText>259.14‒260.12</w:instrText>
      </w:r>
      <w:r>
        <w:instrText xml:space="preserve">" </w:instrText>
      </w:r>
      <w:r>
        <w:rPr>
          <w:noProof/>
        </w:rPr>
        <w:fldChar w:fldCharType="end"/>
      </w:r>
      <w:r w:rsidRPr="00273106">
        <w:rPr>
          <w:noProof/>
        </w:rPr>
        <w:t>)</w:t>
      </w:r>
    </w:p>
  </w:footnote>
  <w:footnote w:id="422">
    <w:p w:rsidR="006E5ECF" w:rsidRPr="00C86EDA" w:rsidRDefault="006E5ECF" w:rsidP="08163013">
      <w:pPr>
        <w:pStyle w:val="Textpoznpodarou"/>
      </w:pPr>
      <w:r>
        <w:rPr>
          <w:rStyle w:val="Znakapoznpodarou"/>
        </w:rPr>
        <w:footnoteRef/>
      </w:r>
      <w:r>
        <w:t xml:space="preserve"> „</w:t>
      </w:r>
      <w:r w:rsidRPr="00B5059E">
        <w:t>Hic potest dici quod illa non est interpretatio albi, quia 'album' tantum significat formam sub uno modo significandi. Sed hoc totum 'albedo ut concernens' significat formam sub duobus modis oppositis, quia 'albedo' significat formam sub uno modo, et 'ut concernens' dicit alium modum oppositum.</w:t>
      </w:r>
      <w:r>
        <w:t>“ (</w:t>
      </w:r>
      <w:r>
        <w:rPr>
          <w:i/>
          <w:noProof/>
        </w:rPr>
        <w:t>Quaestiones</w:t>
      </w:r>
      <w:r w:rsidRPr="00273106">
        <w:rPr>
          <w:i/>
          <w:noProof/>
        </w:rPr>
        <w:t xml:space="preserve"> super Praedicamenta Aristotelis</w:t>
      </w:r>
      <w:r>
        <w:t>, q. 8, no. 33; OPh I, 324.7‒11</w:t>
      </w:r>
      <w:r>
        <w:rPr>
          <w:noProof/>
        </w:rPr>
        <w:fldChar w:fldCharType="begin"/>
      </w:r>
      <w:r>
        <w:instrText xml:space="preserve"> XE "</w:instrText>
      </w:r>
      <w:r>
        <w:rPr>
          <w:lang w:val="cs-CZ"/>
        </w:rPr>
        <w:instrText>Scotus:</w:instrText>
      </w:r>
      <w:r>
        <w:rPr>
          <w:i/>
          <w:noProof/>
        </w:rPr>
        <w:instrText>Quaestiones</w:instrText>
      </w:r>
      <w:r w:rsidRPr="00BE436E">
        <w:rPr>
          <w:i/>
          <w:noProof/>
        </w:rPr>
        <w:instrText xml:space="preserve"> super Praedicamenta Aristotelis</w:instrText>
      </w:r>
      <w:r>
        <w:rPr>
          <w:i/>
          <w:noProof/>
          <w:lang w:val="cs-CZ"/>
        </w:rPr>
        <w:instrText xml:space="preserve"> </w:instrText>
      </w:r>
      <w:r>
        <w:rPr>
          <w:noProof/>
          <w:lang w:val="cs-CZ"/>
        </w:rPr>
        <w:instrText>324</w:instrText>
      </w:r>
      <w:r w:rsidRPr="00BE436E">
        <w:rPr>
          <w:noProof/>
        </w:rPr>
        <w:instrText>.</w:instrText>
      </w:r>
      <w:r>
        <w:rPr>
          <w:noProof/>
          <w:lang w:val="cs-CZ"/>
        </w:rPr>
        <w:instrText>7</w:instrText>
      </w:r>
      <w:r w:rsidRPr="00BE436E">
        <w:rPr>
          <w:noProof/>
        </w:rPr>
        <w:instrText>‒</w:instrText>
      </w:r>
      <w:r>
        <w:rPr>
          <w:noProof/>
          <w:lang w:val="cs-CZ"/>
        </w:rPr>
        <w:instrText>11</w:instrText>
      </w:r>
      <w:r>
        <w:instrText xml:space="preserve">" </w:instrText>
      </w:r>
      <w:r>
        <w:rPr>
          <w:noProof/>
        </w:rPr>
        <w:fldChar w:fldCharType="end"/>
      </w:r>
      <w:r>
        <w:t xml:space="preserve">) </w:t>
      </w:r>
    </w:p>
  </w:footnote>
  <w:footnote w:id="423">
    <w:p w:rsidR="006E5ECF" w:rsidRPr="00B51951" w:rsidRDefault="006E5ECF" w:rsidP="000565E2">
      <w:pPr>
        <w:pStyle w:val="Textpoznpodarou"/>
      </w:pPr>
      <w:r>
        <w:rPr>
          <w:rStyle w:val="Znakapoznpodarou"/>
        </w:rPr>
        <w:footnoteRef/>
      </w:r>
      <w:r>
        <w:t xml:space="preserve"> „</w:t>
      </w:r>
      <w:r>
        <w:rPr>
          <w:lang w:val="cs-CZ"/>
        </w:rPr>
        <w:t>S</w:t>
      </w:r>
      <w:r>
        <w:t>ed ens inquantum est ens est obiectum primum intellectus, per Avicennam; igitur est univocum (</w:t>
      </w:r>
      <w:r>
        <w:rPr>
          <w:i/>
          <w:noProof/>
        </w:rPr>
        <w:t>Quaestiones</w:t>
      </w:r>
      <w:r w:rsidRPr="00273106">
        <w:rPr>
          <w:i/>
          <w:noProof/>
        </w:rPr>
        <w:t xml:space="preserve"> super Praedicamenta Aristotelis</w:t>
      </w:r>
      <w:r>
        <w:t>, q. 4, no. 13; OPh. I, 276.16‒17)...Item Avicenna dicit: qui dicit ens, non dicit substatiam nec accidens.“  (</w:t>
      </w:r>
      <w:r>
        <w:rPr>
          <w:lang w:val="cs-CZ"/>
        </w:rPr>
        <w:t xml:space="preserve">ibid, </w:t>
      </w:r>
      <w:r>
        <w:t>no. 14; OPh I, 277.5‒6</w:t>
      </w:r>
      <w:r>
        <w:rPr>
          <w:noProof/>
        </w:rPr>
        <w:fldChar w:fldCharType="begin"/>
      </w:r>
      <w:r>
        <w:instrText xml:space="preserve"> XE "</w:instrText>
      </w:r>
      <w:r>
        <w:rPr>
          <w:lang w:val="cs-CZ"/>
        </w:rPr>
        <w:instrText>Scotus:</w:instrText>
      </w:r>
      <w:r>
        <w:rPr>
          <w:i/>
          <w:noProof/>
        </w:rPr>
        <w:instrText>Quaestiones</w:instrText>
      </w:r>
      <w:r w:rsidRPr="00BE436E">
        <w:rPr>
          <w:i/>
          <w:noProof/>
        </w:rPr>
        <w:instrText xml:space="preserve"> super Praedicamenta Aristotelis</w:instrText>
      </w:r>
      <w:r>
        <w:rPr>
          <w:i/>
          <w:noProof/>
          <w:lang w:val="cs-CZ"/>
        </w:rPr>
        <w:instrText xml:space="preserve"> </w:instrText>
      </w:r>
      <w:r>
        <w:rPr>
          <w:noProof/>
        </w:rPr>
        <w:instrText>2</w:instrText>
      </w:r>
      <w:r>
        <w:rPr>
          <w:noProof/>
          <w:lang w:val="cs-CZ"/>
        </w:rPr>
        <w:instrText>77</w:instrText>
      </w:r>
      <w:r w:rsidRPr="00BE436E">
        <w:rPr>
          <w:noProof/>
        </w:rPr>
        <w:instrText>.</w:instrText>
      </w:r>
      <w:r>
        <w:rPr>
          <w:noProof/>
          <w:lang w:val="cs-CZ"/>
        </w:rPr>
        <w:instrText>5</w:instrText>
      </w:r>
      <w:r w:rsidRPr="00BE436E">
        <w:rPr>
          <w:noProof/>
        </w:rPr>
        <w:instrText>‒6</w:instrText>
      </w:r>
      <w:r>
        <w:instrText xml:space="preserve">" </w:instrText>
      </w:r>
      <w:r>
        <w:rPr>
          <w:noProof/>
        </w:rPr>
        <w:fldChar w:fldCharType="end"/>
      </w:r>
      <w:r>
        <w:t>)</w:t>
      </w:r>
    </w:p>
  </w:footnote>
  <w:footnote w:id="424">
    <w:p w:rsidR="006E5ECF" w:rsidRPr="007E6397" w:rsidRDefault="006E5ECF" w:rsidP="08163013">
      <w:pPr>
        <w:pStyle w:val="Textpoznpodarou"/>
      </w:pPr>
      <w:r>
        <w:rPr>
          <w:rStyle w:val="Znakapoznpodarou"/>
        </w:rPr>
        <w:footnoteRef/>
      </w:r>
      <w:r>
        <w:t xml:space="preserve"> „</w:t>
      </w:r>
      <w:r w:rsidRPr="007E6397">
        <w:t xml:space="preserve">Item, omnis multitudo est reducibilis ad unitatem, per Auctorem </w:t>
      </w:r>
      <w:r w:rsidRPr="007E6397">
        <w:rPr>
          <w:i/>
        </w:rPr>
        <w:t>De causis</w:t>
      </w:r>
      <w:r w:rsidRPr="007E6397">
        <w:t xml:space="preserve">. Sed substantia et accidens sunt multa quia diversa, ut patet per Aristotelem X </w:t>
      </w:r>
      <w:r w:rsidRPr="007E6397">
        <w:rPr>
          <w:i/>
        </w:rPr>
        <w:t>Metaphysicae</w:t>
      </w:r>
      <w:r w:rsidRPr="007E6397">
        <w:t xml:space="preserve"> dicentem quod 'omne ens est omni enti idem vel diversum'. Ergo illa multa reducuntur ad aliquod unum. Nihil videtur illud nisi ens; ergo etc.</w:t>
      </w:r>
      <w:r>
        <w:t>“ (</w:t>
      </w:r>
      <w:r>
        <w:rPr>
          <w:i/>
          <w:noProof/>
        </w:rPr>
        <w:t>Quaestiones</w:t>
      </w:r>
      <w:r w:rsidRPr="00273106">
        <w:rPr>
          <w:i/>
          <w:noProof/>
        </w:rPr>
        <w:t xml:space="preserve"> super Praedicamenta Aristotelis</w:t>
      </w:r>
      <w:r>
        <w:t>, q. 4, no. 8; OPh I, 274.15‒20</w:t>
      </w:r>
      <w:r>
        <w:fldChar w:fldCharType="begin"/>
      </w:r>
      <w:r>
        <w:instrText xml:space="preserve"> XE "</w:instrText>
      </w:r>
      <w:r>
        <w:rPr>
          <w:lang w:val="cs-CZ"/>
        </w:rPr>
        <w:instrText>Scotus:</w:instrText>
      </w:r>
      <w:r>
        <w:rPr>
          <w:i/>
          <w:noProof/>
        </w:rPr>
        <w:instrText>Quaestiones</w:instrText>
      </w:r>
      <w:r w:rsidRPr="007D58C8">
        <w:rPr>
          <w:i/>
          <w:noProof/>
        </w:rPr>
        <w:instrText xml:space="preserve"> super Praedicamenta Aristotelis</w:instrText>
      </w:r>
      <w:r>
        <w:rPr>
          <w:i/>
          <w:noProof/>
          <w:lang w:val="cs-CZ"/>
        </w:rPr>
        <w:instrText xml:space="preserve"> </w:instrText>
      </w:r>
      <w:r w:rsidRPr="007D58C8">
        <w:instrText>274.15‒20</w:instrText>
      </w:r>
      <w:r>
        <w:instrText xml:space="preserve">" </w:instrText>
      </w:r>
      <w:r>
        <w:fldChar w:fldCharType="end"/>
      </w:r>
      <w:r>
        <w:t>)</w:t>
      </w:r>
    </w:p>
  </w:footnote>
  <w:footnote w:id="425">
    <w:p w:rsidR="006E5ECF" w:rsidRPr="00974AF9" w:rsidRDefault="006E5ECF" w:rsidP="08163013">
      <w:pPr>
        <w:pStyle w:val="Textpoznpodarou"/>
        <w:rPr>
          <w:lang w:val="cs-CZ"/>
        </w:rPr>
      </w:pPr>
      <w:r>
        <w:rPr>
          <w:rStyle w:val="Znakapoznpodarou"/>
        </w:rPr>
        <w:footnoteRef/>
      </w:r>
      <w:r>
        <w:t xml:space="preserve"> </w:t>
      </w:r>
      <w:r w:rsidRPr="00273106">
        <w:rPr>
          <w:noProof/>
        </w:rPr>
        <w:t xml:space="preserve">„Quia, ut dicit </w:t>
      </w:r>
      <w:r>
        <w:rPr>
          <w:noProof/>
        </w:rPr>
        <w:t>Aristotel</w:t>
      </w:r>
      <w:r>
        <w:rPr>
          <w:noProof/>
          <w:lang w:val="cs-CZ"/>
        </w:rPr>
        <w:t>e</w:t>
      </w:r>
      <w:r w:rsidRPr="00273106">
        <w:rPr>
          <w:noProof/>
        </w:rPr>
        <w:t xml:space="preserve">s in principio VII </w:t>
      </w:r>
      <w:r w:rsidRPr="00273106">
        <w:rPr>
          <w:i/>
          <w:noProof/>
        </w:rPr>
        <w:t>Metaphysicae</w:t>
      </w:r>
      <w:r>
        <w:rPr>
          <w:noProof/>
        </w:rPr>
        <w:t>, '</w:t>
      </w:r>
      <w:r w:rsidRPr="00273106">
        <w:rPr>
          <w:noProof/>
        </w:rPr>
        <w:t xml:space="preserve">substantia est </w:t>
      </w:r>
      <w:r>
        <w:rPr>
          <w:noProof/>
        </w:rPr>
        <w:t>primum omnium entium cognitione'</w:t>
      </w:r>
      <w:r w:rsidRPr="00273106">
        <w:rPr>
          <w:noProof/>
        </w:rPr>
        <w:t>, quod non intelligitur de prioritate temporis sed naturae, scilicet quod cognitio eius est perfectissima. Auctoritas Avicennae potest concedi vera, sic quod accipit 'ens' pro uno significato quod est primum, scilicet substantia.“ (</w:t>
      </w:r>
      <w:r>
        <w:rPr>
          <w:i/>
          <w:noProof/>
        </w:rPr>
        <w:t>Quaestiones</w:t>
      </w:r>
      <w:r w:rsidRPr="00273106">
        <w:rPr>
          <w:i/>
          <w:noProof/>
        </w:rPr>
        <w:t xml:space="preserve"> super Praedicamenta Aristotelis</w:t>
      </w:r>
      <w:r w:rsidRPr="00273106">
        <w:rPr>
          <w:noProof/>
        </w:rPr>
        <w:t>, q. 4, no. 53; OPh. I, 290.5‒10</w:t>
      </w:r>
      <w:r>
        <w:rPr>
          <w:noProof/>
        </w:rPr>
        <w:fldChar w:fldCharType="begin"/>
      </w:r>
      <w:r>
        <w:instrText xml:space="preserve"> XE "</w:instrText>
      </w:r>
      <w:r>
        <w:rPr>
          <w:lang w:val="cs-CZ"/>
        </w:rPr>
        <w:instrText>Scotus:</w:instrText>
      </w:r>
      <w:r>
        <w:rPr>
          <w:i/>
          <w:noProof/>
        </w:rPr>
        <w:instrText>Quaestiones</w:instrText>
      </w:r>
      <w:r w:rsidRPr="006D5DD5">
        <w:rPr>
          <w:i/>
          <w:noProof/>
        </w:rPr>
        <w:instrText xml:space="preserve"> super Praedicamenta Aristotelis</w:instrText>
      </w:r>
      <w:r>
        <w:rPr>
          <w:i/>
          <w:noProof/>
          <w:lang w:val="cs-CZ"/>
        </w:rPr>
        <w:instrText xml:space="preserve"> </w:instrText>
      </w:r>
      <w:r w:rsidRPr="006D5DD5">
        <w:rPr>
          <w:noProof/>
        </w:rPr>
        <w:instrText>290.5‒10</w:instrText>
      </w:r>
      <w:r>
        <w:instrText xml:space="preserve">" </w:instrText>
      </w:r>
      <w:r>
        <w:rPr>
          <w:noProof/>
        </w:rPr>
        <w:fldChar w:fldCharType="end"/>
      </w:r>
      <w:r w:rsidRPr="00273106">
        <w:rPr>
          <w:noProof/>
        </w:rPr>
        <w:t>)</w:t>
      </w:r>
    </w:p>
  </w:footnote>
  <w:footnote w:id="426">
    <w:p w:rsidR="006E5ECF" w:rsidRPr="00781941" w:rsidRDefault="006E5ECF" w:rsidP="004B552D">
      <w:pPr>
        <w:pStyle w:val="Textpoznpodarou"/>
        <w:rPr>
          <w:lang w:val="cs-CZ"/>
        </w:rPr>
      </w:pPr>
      <w:r>
        <w:rPr>
          <w:rStyle w:val="Znakapoznpodarou"/>
        </w:rPr>
        <w:footnoteRef/>
      </w:r>
      <w:r>
        <w:t xml:space="preserve"> </w:t>
      </w:r>
      <w:r>
        <w:rPr>
          <w:lang w:val="cs-CZ"/>
        </w:rPr>
        <w:t>„</w:t>
      </w:r>
      <w:r w:rsidRPr="00781941">
        <w:t>Vel forte quod duplex est ratio a qua hoc nomen 'substantia' imponitur, scilicet subsistendi et substandi. 'Ens' autem imponitur ab actu essendi. Sed actus essendi videtur ratio simplicior quam actus substandi. Et ideo 'ens' primo occurit intellectui quoad rationem a qua est nominis impositio, quia est simplicissima. Sed quoad essentiam significatam, 'substantia' intelligitur q</w:t>
      </w:r>
      <w:r>
        <w:t>uando 'ens' primo intelligitur.</w:t>
      </w:r>
      <w:r>
        <w:rPr>
          <w:lang w:val="cs-CZ"/>
        </w:rPr>
        <w:t>“</w:t>
      </w:r>
      <w:r w:rsidRPr="00781941">
        <w:t xml:space="preserve"> (</w:t>
      </w:r>
      <w:r>
        <w:rPr>
          <w:i/>
          <w:noProof/>
        </w:rPr>
        <w:t>Quaestiones</w:t>
      </w:r>
      <w:r w:rsidRPr="00273106">
        <w:rPr>
          <w:i/>
          <w:noProof/>
        </w:rPr>
        <w:t xml:space="preserve"> super Praedicamenta Aristotelis</w:t>
      </w:r>
      <w:r>
        <w:t>, q. 4, no. 54; OPh I, 290.11‒</w:t>
      </w:r>
      <w:r w:rsidRPr="00781941">
        <w:t>17</w:t>
      </w:r>
      <w:r>
        <w:fldChar w:fldCharType="begin"/>
      </w:r>
      <w:r>
        <w:instrText xml:space="preserve"> XE "</w:instrText>
      </w:r>
      <w:r>
        <w:rPr>
          <w:lang w:val="cs-CZ"/>
        </w:rPr>
        <w:instrText>Scotus:</w:instrText>
      </w:r>
      <w:r>
        <w:rPr>
          <w:i/>
          <w:noProof/>
        </w:rPr>
        <w:instrText>Quaestiones</w:instrText>
      </w:r>
      <w:r w:rsidRPr="00BE0BB2">
        <w:rPr>
          <w:i/>
          <w:noProof/>
        </w:rPr>
        <w:instrText xml:space="preserve"> super Praedicamenta Aristotelis</w:instrText>
      </w:r>
      <w:r>
        <w:rPr>
          <w:i/>
          <w:noProof/>
          <w:lang w:val="cs-CZ"/>
        </w:rPr>
        <w:instrText xml:space="preserve"> </w:instrText>
      </w:r>
      <w:r w:rsidRPr="00BE0BB2">
        <w:instrText>290.11‒17</w:instrText>
      </w:r>
      <w:r>
        <w:instrText xml:space="preserve">" </w:instrText>
      </w:r>
      <w:r>
        <w:fldChar w:fldCharType="end"/>
      </w:r>
      <w:r w:rsidRPr="00781941">
        <w:t>)</w:t>
      </w:r>
    </w:p>
  </w:footnote>
  <w:footnote w:id="427">
    <w:p w:rsidR="006E5ECF" w:rsidRPr="00B82C79" w:rsidRDefault="006E5ECF" w:rsidP="08163013">
      <w:pPr>
        <w:pStyle w:val="Textpoznpodarou"/>
      </w:pPr>
      <w:r>
        <w:rPr>
          <w:rStyle w:val="Znakapoznpodarou"/>
        </w:rPr>
        <w:footnoteRef/>
      </w:r>
      <w:r>
        <w:t xml:space="preserve"> „</w:t>
      </w:r>
      <w:r w:rsidRPr="00B82C79">
        <w:t>Igitur nullum esse habet secunda substantia in prima. Secundum igitur istam expositionem absolute dicetur 'destructis primis, nullum aliorum destrui</w:t>
      </w:r>
      <w:r>
        <w:t>' [</w:t>
      </w:r>
      <w:r w:rsidRPr="00B82C79">
        <w:rPr>
          <w:i/>
        </w:rPr>
        <w:t>Cat</w:t>
      </w:r>
      <w:r>
        <w:t>. 2b5‒6</w:t>
      </w:r>
      <w:r>
        <w:fldChar w:fldCharType="begin"/>
      </w:r>
      <w:r>
        <w:instrText xml:space="preserve"> XE "</w:instrText>
      </w:r>
      <w:r>
        <w:rPr>
          <w:lang w:val="cs-CZ"/>
        </w:rPr>
        <w:instrText>Aristoteles:</w:instrText>
      </w:r>
      <w:r w:rsidRPr="00B70FD2">
        <w:rPr>
          <w:i/>
        </w:rPr>
        <w:instrText>Cat</w:instrText>
      </w:r>
      <w:r w:rsidRPr="00B70FD2">
        <w:instrText>. 2b5‒6</w:instrText>
      </w:r>
      <w:r>
        <w:instrText xml:space="preserve">" </w:instrText>
      </w:r>
      <w:r>
        <w:fldChar w:fldCharType="end"/>
      </w:r>
      <w:r>
        <w:t>]</w:t>
      </w:r>
      <w:r w:rsidRPr="00B82C79">
        <w:t xml:space="preserve">. Hoc confirmatur per hoc quod </w:t>
      </w:r>
      <w:r>
        <w:t>Aristoteles</w:t>
      </w:r>
      <w:r w:rsidRPr="00B82C79">
        <w:t>, loquens de secunda sub</w:t>
      </w:r>
      <w:r>
        <w:t>stantia et accidentibus, dicit 'omnia alia a prima' [</w:t>
      </w:r>
      <w:r w:rsidRPr="00B82C79">
        <w:rPr>
          <w:i/>
        </w:rPr>
        <w:t>Cat</w:t>
      </w:r>
      <w:r>
        <w:t>. 2b4‒5</w:t>
      </w:r>
      <w:r>
        <w:fldChar w:fldCharType="begin"/>
      </w:r>
      <w:r>
        <w:instrText xml:space="preserve"> XE "</w:instrText>
      </w:r>
      <w:r>
        <w:rPr>
          <w:lang w:val="cs-CZ"/>
        </w:rPr>
        <w:instrText>Aristoteles:</w:instrText>
      </w:r>
      <w:r w:rsidRPr="00B70FD2">
        <w:rPr>
          <w:i/>
        </w:rPr>
        <w:instrText>Cat</w:instrText>
      </w:r>
      <w:r>
        <w:instrText>. 2b</w:instrText>
      </w:r>
      <w:r>
        <w:rPr>
          <w:lang w:val="cs-CZ"/>
        </w:rPr>
        <w:instrText>4</w:instrText>
      </w:r>
      <w:r>
        <w:instrText>‒</w:instrText>
      </w:r>
      <w:r>
        <w:rPr>
          <w:lang w:val="cs-CZ"/>
        </w:rPr>
        <w:instrText>5</w:instrText>
      </w:r>
      <w:r>
        <w:instrText xml:space="preserve">" </w:instrText>
      </w:r>
      <w:r>
        <w:fldChar w:fldCharType="end"/>
      </w:r>
      <w:r>
        <w:t>]</w:t>
      </w:r>
      <w:r w:rsidRPr="00B82C79">
        <w:t>. Sed haec, in quantum habent esse in prima, non sunt alia.</w:t>
      </w:r>
      <w:r>
        <w:t xml:space="preserve"> </w:t>
      </w:r>
      <w:r w:rsidRPr="00B82C79">
        <w:t>Igitur non loquitur de illis in quantum habent esse in prima substantia.</w:t>
      </w:r>
      <w:r>
        <w:t>“ (</w:t>
      </w:r>
      <w:r>
        <w:rPr>
          <w:i/>
          <w:noProof/>
        </w:rPr>
        <w:t>Quaestiones</w:t>
      </w:r>
      <w:r w:rsidRPr="00273106">
        <w:rPr>
          <w:i/>
          <w:noProof/>
        </w:rPr>
        <w:t xml:space="preserve"> super Praedicamenta Aristotelis</w:t>
      </w:r>
      <w:r>
        <w:t>, q. 13, no. 19; OPh I, 370.4‒10</w:t>
      </w:r>
      <w:r>
        <w:fldChar w:fldCharType="begin"/>
      </w:r>
      <w:r>
        <w:instrText xml:space="preserve"> XE "</w:instrText>
      </w:r>
      <w:r>
        <w:rPr>
          <w:lang w:val="cs-CZ"/>
        </w:rPr>
        <w:instrText>Scotus:</w:instrText>
      </w:r>
      <w:r>
        <w:rPr>
          <w:i/>
          <w:noProof/>
        </w:rPr>
        <w:instrText>Quaestiones</w:instrText>
      </w:r>
      <w:r w:rsidRPr="008076BB">
        <w:rPr>
          <w:i/>
          <w:noProof/>
        </w:rPr>
        <w:instrText xml:space="preserve"> super Praedicamenta Aristotelis</w:instrText>
      </w:r>
      <w:r>
        <w:rPr>
          <w:i/>
          <w:noProof/>
          <w:lang w:val="cs-CZ"/>
        </w:rPr>
        <w:instrText xml:space="preserve"> </w:instrText>
      </w:r>
      <w:r w:rsidRPr="008076BB">
        <w:instrText>370.4‒10</w:instrText>
      </w:r>
      <w:r>
        <w:instrText xml:space="preserve">" </w:instrText>
      </w:r>
      <w:r>
        <w:fldChar w:fldCharType="end"/>
      </w:r>
      <w:r>
        <w:t>)</w:t>
      </w:r>
    </w:p>
  </w:footnote>
  <w:footnote w:id="428">
    <w:p w:rsidR="006E5ECF" w:rsidRPr="08714CF2" w:rsidRDefault="006E5ECF" w:rsidP="08163013">
      <w:pPr>
        <w:pStyle w:val="Textpoznpodarou"/>
        <w:rPr>
          <w:lang w:val="cs-CZ"/>
        </w:rPr>
      </w:pPr>
      <w:r>
        <w:rPr>
          <w:rStyle w:val="Znakapoznpodarou"/>
        </w:rPr>
        <w:footnoteRef/>
      </w:r>
      <w:r>
        <w:t xml:space="preserve"> </w:t>
      </w:r>
      <w:r>
        <w:rPr>
          <w:lang w:val="cs-CZ"/>
        </w:rPr>
        <w:t>„...</w:t>
      </w:r>
      <w:r w:rsidRPr="08714CF2">
        <w:rPr>
          <w:szCs w:val="28"/>
        </w:rPr>
        <w:t xml:space="preserve">ergo haec conclusio est peripatetica, quam proinde recipiunt unanimiter </w:t>
      </w:r>
      <w:r>
        <w:rPr>
          <w:szCs w:val="28"/>
          <w:lang w:val="cs-CZ"/>
        </w:rPr>
        <w:t>T</w:t>
      </w:r>
      <w:r w:rsidRPr="08714CF2">
        <w:rPr>
          <w:szCs w:val="28"/>
        </w:rPr>
        <w:t>homistae, et Scotistae contra Nominales cum D. Tho. de Ente, et essentia c. 4. et opusc. 55. et 56. Scoto 2. d. 3. q. 1. et 7. Met. q. 13. Probatur quoque evidenti</w:t>
      </w:r>
      <w:r>
        <w:rPr>
          <w:szCs w:val="28"/>
          <w:lang w:val="cs-CZ"/>
        </w:rPr>
        <w:t xml:space="preserve"> </w:t>
      </w:r>
      <w:r w:rsidRPr="08714CF2">
        <w:rPr>
          <w:szCs w:val="28"/>
        </w:rPr>
        <w:t>ratione ipsam declarando. Nam per universalia in essendo hic intelligimus solum naturas communes, per</w:t>
      </w:r>
      <w:r>
        <w:rPr>
          <w:szCs w:val="28"/>
          <w:lang w:val="cs-CZ"/>
        </w:rPr>
        <w:t xml:space="preserve"> </w:t>
      </w:r>
      <w:r w:rsidRPr="08714CF2">
        <w:rPr>
          <w:szCs w:val="28"/>
        </w:rPr>
        <w:t>quas individua a parte rei conveniunt, et assimilantur, sed tales naturas reperiri ipsas experientia docet,</w:t>
      </w:r>
      <w:r>
        <w:rPr>
          <w:szCs w:val="28"/>
          <w:lang w:val="cs-CZ"/>
        </w:rPr>
        <w:t xml:space="preserve"> </w:t>
      </w:r>
      <w:r w:rsidRPr="08714CF2">
        <w:rPr>
          <w:szCs w:val="28"/>
        </w:rPr>
        <w:t>nam per humanitatem Petrus convenit cum Paulo, non cum Bucephalo, per animalitatem convenit cum</w:t>
      </w:r>
      <w:r>
        <w:rPr>
          <w:szCs w:val="28"/>
          <w:lang w:val="cs-CZ"/>
        </w:rPr>
        <w:t xml:space="preserve"> </w:t>
      </w:r>
      <w:r w:rsidRPr="08714CF2">
        <w:rPr>
          <w:szCs w:val="28"/>
        </w:rPr>
        <w:t>Bucephalo, non cum lapide, ergo etc.</w:t>
      </w:r>
      <w:r>
        <w:rPr>
          <w:szCs w:val="28"/>
          <w:lang w:val="cs-CZ"/>
        </w:rPr>
        <w:t xml:space="preserve">“ </w:t>
      </w:r>
      <w:r w:rsidRPr="00AD18D4">
        <w:rPr>
          <w:lang w:val="fr-FR"/>
        </w:rPr>
        <w:t>(</w:t>
      </w:r>
      <w:r>
        <w:rPr>
          <w:rStyle w:val="txt12"/>
          <w:rFonts w:eastAsia="Batang"/>
          <w:i/>
          <w:iCs/>
        </w:rPr>
        <w:t>Disputationes Metaphysicae</w:t>
      </w:r>
      <w:r>
        <w:rPr>
          <w:rStyle w:val="txt12"/>
          <w:rFonts w:eastAsia="Batang"/>
        </w:rPr>
        <w:t xml:space="preserve"> </w:t>
      </w:r>
      <w:r>
        <w:rPr>
          <w:color w:val="000000"/>
          <w:lang w:val="cs-CZ"/>
        </w:rPr>
        <w:t>8</w:t>
      </w:r>
      <w:r>
        <w:rPr>
          <w:color w:val="000000"/>
        </w:rPr>
        <w:t>.</w:t>
      </w:r>
      <w:r>
        <w:rPr>
          <w:color w:val="000000"/>
          <w:lang w:val="cs-CZ"/>
        </w:rPr>
        <w:t>1</w:t>
      </w:r>
      <w:r>
        <w:rPr>
          <w:color w:val="000000"/>
        </w:rPr>
        <w:t>.</w:t>
      </w:r>
      <w:r>
        <w:rPr>
          <w:color w:val="000000"/>
          <w:lang w:val="cs-CZ"/>
        </w:rPr>
        <w:t>1</w:t>
      </w:r>
      <w:r>
        <w:rPr>
          <w:color w:val="000000"/>
        </w:rPr>
        <w:fldChar w:fldCharType="begin"/>
      </w:r>
      <w:r>
        <w:instrText xml:space="preserve"> XE "</w:instrText>
      </w:r>
      <w:r>
        <w:rPr>
          <w:lang w:val="cs-CZ"/>
        </w:rPr>
        <w:instrText>Suárez:</w:instrText>
      </w:r>
      <w:r w:rsidRPr="00995FD6">
        <w:rPr>
          <w:rStyle w:val="txt12"/>
          <w:rFonts w:eastAsia="Batang"/>
          <w:i/>
          <w:iCs/>
        </w:rPr>
        <w:instrText>Disputationes Metaphysicae</w:instrText>
      </w:r>
      <w:r w:rsidRPr="00995FD6">
        <w:rPr>
          <w:rStyle w:val="txt12"/>
          <w:rFonts w:eastAsia="Batang"/>
        </w:rPr>
        <w:instrText xml:space="preserve"> </w:instrText>
      </w:r>
      <w:r>
        <w:rPr>
          <w:color w:val="000000"/>
          <w:lang w:val="cs-CZ"/>
        </w:rPr>
        <w:instrText>8</w:instrText>
      </w:r>
      <w:r>
        <w:rPr>
          <w:color w:val="000000"/>
        </w:rPr>
        <w:instrText>.</w:instrText>
      </w:r>
      <w:r>
        <w:rPr>
          <w:color w:val="000000"/>
          <w:lang w:val="cs-CZ"/>
        </w:rPr>
        <w:instrText>1</w:instrText>
      </w:r>
      <w:r>
        <w:rPr>
          <w:color w:val="000000"/>
        </w:rPr>
        <w:instrText>.</w:instrText>
      </w:r>
      <w:r>
        <w:rPr>
          <w:color w:val="000000"/>
          <w:lang w:val="cs-CZ"/>
        </w:rPr>
        <w:instrText>1</w:instrText>
      </w:r>
      <w:r>
        <w:instrText xml:space="preserve">" </w:instrText>
      </w:r>
      <w:r>
        <w:rPr>
          <w:color w:val="000000"/>
        </w:rPr>
        <w:fldChar w:fldCharType="end"/>
      </w:r>
      <w:r>
        <w:rPr>
          <w:color w:val="000000"/>
        </w:rPr>
        <w:t>, editio digitalis Renemann et. al.</w:t>
      </w:r>
      <w:r>
        <w:t>)</w:t>
      </w:r>
    </w:p>
  </w:footnote>
  <w:footnote w:id="429">
    <w:p w:rsidR="006E5ECF" w:rsidRPr="08311E76" w:rsidRDefault="006E5ECF" w:rsidP="08163013">
      <w:pPr>
        <w:pStyle w:val="Textpoznpodarou"/>
        <w:rPr>
          <w:noProof/>
          <w:lang w:val="cs-CZ"/>
        </w:rPr>
      </w:pPr>
      <w:r>
        <w:rPr>
          <w:rStyle w:val="Znakapoznpodarou"/>
        </w:rPr>
        <w:footnoteRef/>
      </w:r>
      <w:r>
        <w:t xml:space="preserve"> </w:t>
      </w:r>
      <w:r>
        <w:rPr>
          <w:rStyle w:val="addmd"/>
          <w:noProof/>
          <w:lang w:val="cs-CZ"/>
        </w:rPr>
        <w:t>„De secundo articulo est dicendum, in quo expresse sibi contradico, n</w:t>
      </w:r>
      <w:r w:rsidRPr="00273106">
        <w:rPr>
          <w:rStyle w:val="addmd"/>
          <w:noProof/>
          <w:lang w:val="cs-CZ"/>
        </w:rPr>
        <w:t>on concipitur Deus in conceptu communi analogo sibi et creaturae, sed in conceptu communi univoco sibi et creaturae, ita quod ens et bonum et sapientia dicta de Deo et creatura univoce dicuntur de eis, et non dicunt duos conceptus.</w:t>
      </w:r>
      <w:r>
        <w:rPr>
          <w:rStyle w:val="addmd"/>
          <w:noProof/>
          <w:lang w:val="cs-CZ"/>
        </w:rPr>
        <w:t>“</w:t>
      </w:r>
      <w:r w:rsidRPr="00273106">
        <w:rPr>
          <w:rStyle w:val="addmd"/>
          <w:noProof/>
          <w:lang w:val="cs-CZ"/>
        </w:rPr>
        <w:t xml:space="preserve"> (</w:t>
      </w:r>
      <w:r w:rsidRPr="008C2D4A">
        <w:rPr>
          <w:i/>
          <w:noProof/>
        </w:rPr>
        <w:t>Lectura I</w:t>
      </w:r>
      <w:r w:rsidRPr="00273106">
        <w:rPr>
          <w:noProof/>
        </w:rPr>
        <w:t xml:space="preserve">, dist. 3, pars 1, q. 1‒2, no. 21; </w:t>
      </w:r>
      <w:r>
        <w:rPr>
          <w:noProof/>
        </w:rPr>
        <w:t xml:space="preserve">ed. </w:t>
      </w:r>
      <w:r w:rsidRPr="00273106">
        <w:rPr>
          <w:noProof/>
        </w:rPr>
        <w:t>Vat</w:t>
      </w:r>
      <w:r>
        <w:rPr>
          <w:noProof/>
        </w:rPr>
        <w:t>icana</w:t>
      </w:r>
      <w:r w:rsidRPr="00273106">
        <w:rPr>
          <w:noProof/>
        </w:rPr>
        <w:t xml:space="preserve"> XVI, 232.14‒18</w:t>
      </w:r>
      <w:r>
        <w:rPr>
          <w:noProof/>
        </w:rPr>
        <w:fldChar w:fldCharType="begin"/>
      </w:r>
      <w:r>
        <w:instrText xml:space="preserve"> XE "</w:instrText>
      </w:r>
      <w:r>
        <w:rPr>
          <w:lang w:val="cs-CZ"/>
        </w:rPr>
        <w:instrText>Scotus:</w:instrText>
      </w:r>
      <w:r w:rsidRPr="007C4A4F">
        <w:rPr>
          <w:i/>
          <w:noProof/>
        </w:rPr>
        <w:instrText>Lect</w:instrText>
      </w:r>
      <w:r w:rsidRPr="007C4A4F">
        <w:rPr>
          <w:i/>
          <w:noProof/>
          <w:lang w:val="cs-CZ"/>
        </w:rPr>
        <w:instrText>ura</w:instrText>
      </w:r>
      <w:r>
        <w:rPr>
          <w:noProof/>
        </w:rPr>
        <w:instrText xml:space="preserve"> </w:instrText>
      </w:r>
      <w:r>
        <w:rPr>
          <w:noProof/>
          <w:lang w:val="cs-CZ"/>
        </w:rPr>
        <w:instrText>1.</w:instrText>
      </w:r>
      <w:r w:rsidRPr="007C4A4F">
        <w:rPr>
          <w:noProof/>
        </w:rPr>
        <w:instrText>232.14‒18</w:instrText>
      </w:r>
      <w:r>
        <w:instrText xml:space="preserve">" </w:instrText>
      </w:r>
      <w:r>
        <w:rPr>
          <w:noProof/>
        </w:rPr>
        <w:fldChar w:fldCharType="end"/>
      </w:r>
      <w:r w:rsidRPr="00273106">
        <w:rPr>
          <w:rStyle w:val="addmd"/>
          <w:noProof/>
          <w:lang w:val="cs-CZ"/>
        </w:rPr>
        <w:t>)</w:t>
      </w:r>
    </w:p>
  </w:footnote>
  <w:footnote w:id="430">
    <w:p w:rsidR="006E5ECF" w:rsidRPr="081F0473" w:rsidRDefault="006E5ECF" w:rsidP="08163013">
      <w:pPr>
        <w:pStyle w:val="Textpoznpodarou"/>
        <w:rPr>
          <w:noProof/>
          <w:lang w:val="cs-CZ"/>
        </w:rPr>
      </w:pPr>
      <w:r>
        <w:rPr>
          <w:rStyle w:val="Znakapoznpodarou"/>
        </w:rPr>
        <w:footnoteRef/>
      </w:r>
      <w:r>
        <w:t xml:space="preserve"> </w:t>
      </w:r>
      <w:r w:rsidRPr="00273106">
        <w:rPr>
          <w:noProof/>
        </w:rPr>
        <w:t>„</w:t>
      </w:r>
      <w:r w:rsidRPr="081F0473">
        <w:rPr>
          <w:noProof/>
        </w:rPr>
        <w:t xml:space="preserve">(...) et secundum Philosophum III </w:t>
      </w:r>
      <w:r w:rsidRPr="081F0473">
        <w:rPr>
          <w:i/>
          <w:noProof/>
        </w:rPr>
        <w:t>De anima</w:t>
      </w:r>
      <w:r w:rsidRPr="081F0473">
        <w:rPr>
          <w:noProof/>
        </w:rPr>
        <w:t xml:space="preserve">, 'anima de se est sicut tabula nuda' etc.; et dico quod nullum conceptum 'de alio' potest intellectus nudus facere in se, quia dicunt </w:t>
      </w:r>
      <w:r w:rsidRPr="081F0473">
        <w:rPr>
          <w:i/>
          <w:noProof/>
        </w:rPr>
        <w:t>aliqui</w:t>
      </w:r>
      <w:r w:rsidRPr="081F0473">
        <w:rPr>
          <w:noProof/>
        </w:rPr>
        <w:t xml:space="preserve"> quod conceptum 'de se' potest, quia sibi semper praesens est; ergo si ille conceptus dictus de Deo analogus sit, alius a conceptu dicto de creatura, ad hoc quod sit in intellectu nostro oportet ponere aliquam causam aliam ab intellectu; illa autem causa non pot</w:t>
      </w:r>
      <w:r>
        <w:rPr>
          <w:noProof/>
        </w:rPr>
        <w:t>est esse aliquid quod est moti</w:t>
      </w:r>
      <w:r w:rsidRPr="081F0473">
        <w:rPr>
          <w:noProof/>
        </w:rPr>
        <w:t>vum intellectus nostri pro statu isto, ut probabitur; ergo nihil erit causa eius, et ita nihil intelligemus de Deo, nisi Deus velit imprimere sicut sibi placet.</w:t>
      </w:r>
      <w:r>
        <w:rPr>
          <w:noProof/>
          <w:lang w:val="cs-CZ"/>
        </w:rPr>
        <w:t>“</w:t>
      </w:r>
      <w:r w:rsidRPr="00273106">
        <w:rPr>
          <w:noProof/>
        </w:rPr>
        <w:t xml:space="preserve"> (</w:t>
      </w:r>
      <w:r w:rsidRPr="008C2D4A">
        <w:rPr>
          <w:i/>
          <w:noProof/>
        </w:rPr>
        <w:t>Lectura I</w:t>
      </w:r>
      <w:r w:rsidRPr="00273106">
        <w:rPr>
          <w:noProof/>
        </w:rPr>
        <w:t xml:space="preserve">, dist. 3, pars 1, q. 1‒2, no. 26; </w:t>
      </w:r>
      <w:r>
        <w:rPr>
          <w:noProof/>
        </w:rPr>
        <w:t xml:space="preserve">ed. </w:t>
      </w:r>
      <w:r w:rsidRPr="00273106">
        <w:rPr>
          <w:noProof/>
        </w:rPr>
        <w:t>Vat</w:t>
      </w:r>
      <w:r>
        <w:rPr>
          <w:noProof/>
        </w:rPr>
        <w:t>icana XVI, 234.</w:t>
      </w:r>
      <w:r>
        <w:rPr>
          <w:noProof/>
          <w:lang w:val="cs-CZ"/>
        </w:rPr>
        <w:t>6</w:t>
      </w:r>
      <w:r>
        <w:rPr>
          <w:noProof/>
        </w:rPr>
        <w:t>‒1</w:t>
      </w:r>
      <w:r>
        <w:rPr>
          <w:noProof/>
          <w:lang w:val="cs-CZ"/>
        </w:rPr>
        <w:t>7</w:t>
      </w:r>
      <w:r>
        <w:rPr>
          <w:noProof/>
        </w:rPr>
        <w:fldChar w:fldCharType="begin"/>
      </w:r>
      <w:r>
        <w:instrText xml:space="preserve"> XE "</w:instrText>
      </w:r>
      <w:r>
        <w:rPr>
          <w:lang w:val="cs-CZ"/>
        </w:rPr>
        <w:instrText>Scotus:</w:instrText>
      </w:r>
      <w:r w:rsidRPr="007C4A4F">
        <w:rPr>
          <w:i/>
          <w:noProof/>
        </w:rPr>
        <w:instrText>Lect</w:instrText>
      </w:r>
      <w:r w:rsidRPr="007C4A4F">
        <w:rPr>
          <w:i/>
          <w:noProof/>
          <w:lang w:val="cs-CZ"/>
        </w:rPr>
        <w:instrText>ura</w:instrText>
      </w:r>
      <w:r>
        <w:rPr>
          <w:noProof/>
        </w:rPr>
        <w:instrText xml:space="preserve"> </w:instrText>
      </w:r>
      <w:r>
        <w:rPr>
          <w:noProof/>
          <w:lang w:val="cs-CZ"/>
        </w:rPr>
        <w:instrText>1.</w:instrText>
      </w:r>
      <w:r>
        <w:rPr>
          <w:noProof/>
        </w:rPr>
        <w:instrText>23</w:instrText>
      </w:r>
      <w:r>
        <w:rPr>
          <w:noProof/>
          <w:lang w:val="cs-CZ"/>
        </w:rPr>
        <w:instrText>4</w:instrText>
      </w:r>
      <w:r>
        <w:rPr>
          <w:noProof/>
        </w:rPr>
        <w:instrText>.</w:instrText>
      </w:r>
      <w:r>
        <w:rPr>
          <w:noProof/>
          <w:lang w:val="cs-CZ"/>
        </w:rPr>
        <w:instrText>6</w:instrText>
      </w:r>
      <w:r>
        <w:rPr>
          <w:noProof/>
        </w:rPr>
        <w:instrText>‒1</w:instrText>
      </w:r>
      <w:r>
        <w:rPr>
          <w:noProof/>
          <w:lang w:val="cs-CZ"/>
        </w:rPr>
        <w:instrText>7</w:instrText>
      </w:r>
      <w:r>
        <w:instrText xml:space="preserve">" </w:instrText>
      </w:r>
      <w:r>
        <w:rPr>
          <w:noProof/>
        </w:rPr>
        <w:fldChar w:fldCharType="end"/>
      </w:r>
      <w:r w:rsidRPr="00273106">
        <w:rPr>
          <w:noProof/>
        </w:rPr>
        <w:t>)</w:t>
      </w:r>
    </w:p>
  </w:footnote>
  <w:footnote w:id="431">
    <w:p w:rsidR="006E5ECF" w:rsidRPr="00357EED" w:rsidRDefault="006E5ECF" w:rsidP="08163013">
      <w:pPr>
        <w:pStyle w:val="Textpoznpodarou"/>
        <w:rPr>
          <w:lang w:val="cs-CZ"/>
        </w:rPr>
      </w:pPr>
      <w:r>
        <w:rPr>
          <w:rStyle w:val="Znakapoznpodarou"/>
        </w:rPr>
        <w:footnoteRef/>
      </w:r>
      <w:r>
        <w:t xml:space="preserve"> </w:t>
      </w:r>
      <w:r>
        <w:rPr>
          <w:lang w:val="cs-CZ"/>
        </w:rPr>
        <w:t>„</w:t>
      </w:r>
      <w:r>
        <w:t xml:space="preserve">Nam sicut nobis per se notum est quod totum sua parte sit maius, sic videntibus ipsam divinam essentiam per se notissimum est Deum esse, ex hoc quod sua essentia est suum esse. Sed quia eius essentiam videre non possumus, ad eius esse cognoscendum non per seipsum, sed </w:t>
      </w:r>
      <w:r w:rsidRPr="00357EED">
        <w:t>per eius effectus</w:t>
      </w:r>
      <w:r>
        <w:t xml:space="preserve"> pervenimus.</w:t>
      </w:r>
      <w:r>
        <w:rPr>
          <w:lang w:val="cs-CZ"/>
        </w:rPr>
        <w:t>“ (</w:t>
      </w:r>
      <w:r w:rsidRPr="00357EED">
        <w:rPr>
          <w:i/>
          <w:lang w:val="cs-CZ"/>
        </w:rPr>
        <w:t>Summa c</w:t>
      </w:r>
      <w:r w:rsidRPr="00357EED">
        <w:rPr>
          <w:rStyle w:val="ref"/>
          <w:rFonts w:eastAsia="Times"/>
          <w:i/>
        </w:rPr>
        <w:t>ontra Gentiles</w:t>
      </w:r>
      <w:r>
        <w:rPr>
          <w:rStyle w:val="ref"/>
          <w:rFonts w:eastAsia="Times"/>
        </w:rPr>
        <w:t>, lib. 1</w:t>
      </w:r>
      <w:r>
        <w:rPr>
          <w:rStyle w:val="ref"/>
          <w:rFonts w:eastAsia="Times"/>
          <w:lang w:val="cs-CZ"/>
        </w:rPr>
        <w:t xml:space="preserve">, </w:t>
      </w:r>
      <w:r>
        <w:rPr>
          <w:rStyle w:val="ref"/>
          <w:rFonts w:eastAsia="Times"/>
        </w:rPr>
        <w:t>cap. 11</w:t>
      </w:r>
      <w:r>
        <w:rPr>
          <w:rStyle w:val="ref"/>
          <w:rFonts w:eastAsia="Times"/>
          <w:lang w:val="cs-CZ"/>
        </w:rPr>
        <w:t xml:space="preserve">, </w:t>
      </w:r>
      <w:r>
        <w:rPr>
          <w:rStyle w:val="ref"/>
          <w:rFonts w:eastAsia="Times"/>
        </w:rPr>
        <w:t>n. 4</w:t>
      </w:r>
      <w:r>
        <w:rPr>
          <w:rStyle w:val="ref"/>
          <w:rFonts w:eastAsia="Times"/>
          <w:lang w:val="cs-CZ"/>
        </w:rPr>
        <w:t>; ed. Leonina 13, 25</w:t>
      </w:r>
      <w:r>
        <w:rPr>
          <w:rStyle w:val="ref"/>
          <w:rFonts w:eastAsia="Times"/>
          <w:lang w:val="cs-CZ"/>
        </w:rPr>
        <w:fldChar w:fldCharType="begin"/>
      </w:r>
      <w:r>
        <w:instrText xml:space="preserve"> XE "</w:instrText>
      </w:r>
      <w:r w:rsidRPr="00107992">
        <w:rPr>
          <w:lang w:val="cs-CZ"/>
        </w:rPr>
        <w:instrText>Akvinský</w:instrText>
      </w:r>
      <w:r>
        <w:rPr>
          <w:i/>
          <w:lang w:val="cs-CZ"/>
        </w:rPr>
        <w:instrText>:</w:instrText>
      </w:r>
      <w:r w:rsidRPr="00357EED">
        <w:rPr>
          <w:i/>
          <w:lang w:val="cs-CZ"/>
        </w:rPr>
        <w:instrText xml:space="preserve">Summa </w:instrText>
      </w:r>
      <w:r w:rsidRPr="00605226">
        <w:rPr>
          <w:i/>
          <w:lang w:val="cs-CZ"/>
        </w:rPr>
        <w:instrText>c</w:instrText>
      </w:r>
      <w:r w:rsidRPr="00605226">
        <w:rPr>
          <w:rStyle w:val="ref"/>
          <w:rFonts w:eastAsia="Times"/>
          <w:i/>
        </w:rPr>
        <w:instrText>ontra Gentiles</w:instrText>
      </w:r>
      <w:r>
        <w:rPr>
          <w:rStyle w:val="ref"/>
          <w:rFonts w:eastAsia="Times"/>
          <w:lang w:val="cs-CZ"/>
        </w:rPr>
        <w:instrText xml:space="preserve"> I.11.4</w:instrText>
      </w:r>
      <w:r>
        <w:instrText xml:space="preserve">" </w:instrText>
      </w:r>
      <w:r>
        <w:rPr>
          <w:rStyle w:val="ref"/>
          <w:rFonts w:eastAsia="Times"/>
          <w:lang w:val="cs-CZ"/>
        </w:rPr>
        <w:fldChar w:fldCharType="end"/>
      </w:r>
      <w:r>
        <w:rPr>
          <w:lang w:val="cs-CZ"/>
        </w:rPr>
        <w:t>)</w:t>
      </w:r>
    </w:p>
  </w:footnote>
  <w:footnote w:id="432">
    <w:p w:rsidR="006E5ECF" w:rsidRPr="00DB12D8" w:rsidRDefault="006E5ECF" w:rsidP="08163013">
      <w:pPr>
        <w:pStyle w:val="Textpoznpodarou"/>
        <w:rPr>
          <w:lang w:val="cs-CZ"/>
        </w:rPr>
      </w:pPr>
      <w:r>
        <w:rPr>
          <w:rStyle w:val="Znakapoznpodarou"/>
        </w:rPr>
        <w:footnoteRef/>
      </w:r>
      <w:r>
        <w:t xml:space="preserve"> </w:t>
      </w:r>
      <w:r w:rsidRPr="00273106">
        <w:rPr>
          <w:noProof/>
        </w:rPr>
        <w:t>„Item, contra Philosophum arguo, si dicatur praedicto modo. Experimur quod quando cognoscimus causam in universali, naturaliter desideramus scire in particulari, et etiam quando cognoscimus effectum, desideramus scire causam; ergo intellectus cognoscens Deum in universali, naturaliter desiderat scire in particulari.“ (</w:t>
      </w:r>
      <w:r w:rsidRPr="008C2D4A">
        <w:rPr>
          <w:i/>
          <w:noProof/>
        </w:rPr>
        <w:t>Lectura I</w:t>
      </w:r>
      <w:r w:rsidRPr="00273106">
        <w:rPr>
          <w:noProof/>
        </w:rPr>
        <w:t xml:space="preserve">, dist. 3, pars 1, q. 1‒2, no. 42; </w:t>
      </w:r>
      <w:r>
        <w:rPr>
          <w:noProof/>
        </w:rPr>
        <w:t xml:space="preserve">ed. </w:t>
      </w:r>
      <w:r w:rsidRPr="00273106">
        <w:rPr>
          <w:noProof/>
        </w:rPr>
        <w:t>Vat</w:t>
      </w:r>
      <w:r>
        <w:rPr>
          <w:noProof/>
        </w:rPr>
        <w:t>icana</w:t>
      </w:r>
      <w:r w:rsidRPr="00273106">
        <w:rPr>
          <w:noProof/>
        </w:rPr>
        <w:t xml:space="preserve"> XVI, 241.7‒11</w:t>
      </w:r>
      <w:r>
        <w:rPr>
          <w:noProof/>
        </w:rPr>
        <w:fldChar w:fldCharType="begin"/>
      </w:r>
      <w:r>
        <w:instrText xml:space="preserve"> XE "</w:instrText>
      </w:r>
      <w:r>
        <w:rPr>
          <w:lang w:val="cs-CZ"/>
        </w:rPr>
        <w:instrText>Scotus:</w:instrText>
      </w:r>
      <w:r w:rsidRPr="0050494D">
        <w:rPr>
          <w:i/>
          <w:noProof/>
        </w:rPr>
        <w:instrText>Lectura</w:instrText>
      </w:r>
      <w:r>
        <w:rPr>
          <w:noProof/>
        </w:rPr>
        <w:instrText xml:space="preserve"> </w:instrText>
      </w:r>
      <w:r>
        <w:rPr>
          <w:noProof/>
          <w:lang w:val="cs-CZ"/>
        </w:rPr>
        <w:instrText>1.</w:instrText>
      </w:r>
      <w:r w:rsidRPr="0050494D">
        <w:rPr>
          <w:noProof/>
        </w:rPr>
        <w:instrText>241.7‒11</w:instrText>
      </w:r>
      <w:r>
        <w:instrText xml:space="preserve">" </w:instrText>
      </w:r>
      <w:r>
        <w:rPr>
          <w:noProof/>
        </w:rPr>
        <w:fldChar w:fldCharType="end"/>
      </w:r>
      <w:r w:rsidRPr="00273106">
        <w:rPr>
          <w:noProof/>
        </w:rPr>
        <w:t>)</w:t>
      </w:r>
    </w:p>
  </w:footnote>
  <w:footnote w:id="433">
    <w:p w:rsidR="006E5ECF" w:rsidRPr="00D846BF" w:rsidRDefault="006E5ECF" w:rsidP="08163013">
      <w:pPr>
        <w:pStyle w:val="Textpoznpodarou"/>
      </w:pPr>
      <w:r>
        <w:rPr>
          <w:rStyle w:val="Znakapoznpodarou"/>
        </w:rPr>
        <w:footnoteRef/>
      </w:r>
      <w:r>
        <w:t xml:space="preserve"> </w:t>
      </w:r>
      <w:r w:rsidRPr="00D846BF">
        <w:rPr>
          <w:rStyle w:val="TextpoznpodarouChar"/>
          <w:rFonts w:eastAsia="Times"/>
        </w:rPr>
        <w:t>„Si conceptus entis infiniti sit conceptus perfectissimus quem de Deo concipimus, quomodo deven</w:t>
      </w:r>
      <w:r>
        <w:rPr>
          <w:rStyle w:val="TextpoznpodarouChar"/>
          <w:rFonts w:eastAsia="Times"/>
        </w:rPr>
        <w:t>imus in cognitionem eius?“ (</w:t>
      </w:r>
      <w:r w:rsidRPr="008C2D4A">
        <w:rPr>
          <w:rStyle w:val="TextpoznpodarouChar"/>
          <w:rFonts w:eastAsia="Times"/>
          <w:i/>
          <w:lang w:val="cs-CZ"/>
        </w:rPr>
        <w:t>Lectura I</w:t>
      </w:r>
      <w:r w:rsidRPr="00273106">
        <w:rPr>
          <w:noProof/>
        </w:rPr>
        <w:t>, dist. 3, pars 1, q. 1‒2,</w:t>
      </w:r>
      <w:r>
        <w:rPr>
          <w:rStyle w:val="TextpoznpodarouChar"/>
          <w:rFonts w:eastAsia="Times"/>
          <w:lang w:val="cs-CZ"/>
        </w:rPr>
        <w:t xml:space="preserve"> </w:t>
      </w:r>
      <w:r>
        <w:rPr>
          <w:rStyle w:val="TextpoznpodarouChar"/>
          <w:rFonts w:eastAsia="Times"/>
        </w:rPr>
        <w:t>no. 54</w:t>
      </w:r>
      <w:r>
        <w:rPr>
          <w:rStyle w:val="TextpoznpodarouChar"/>
          <w:rFonts w:eastAsia="Times"/>
          <w:lang w:val="cs-CZ"/>
        </w:rPr>
        <w:t xml:space="preserve">; ed. Vaticana </w:t>
      </w:r>
      <w:r w:rsidRPr="00273106">
        <w:rPr>
          <w:noProof/>
        </w:rPr>
        <w:t>XVI</w:t>
      </w:r>
      <w:r>
        <w:rPr>
          <w:rStyle w:val="TextpoznpodarouChar"/>
          <w:rFonts w:eastAsia="Times"/>
          <w:lang w:val="cs-CZ"/>
        </w:rPr>
        <w:t>,</w:t>
      </w:r>
      <w:r w:rsidRPr="00D846BF">
        <w:rPr>
          <w:rStyle w:val="TextpoznpodarouChar"/>
          <w:rFonts w:eastAsia="Times"/>
        </w:rPr>
        <w:t xml:space="preserve"> p. 245.1‒3</w:t>
      </w:r>
      <w:r>
        <w:rPr>
          <w:noProof/>
        </w:rPr>
        <w:fldChar w:fldCharType="begin"/>
      </w:r>
      <w:r>
        <w:instrText xml:space="preserve"> XE "</w:instrText>
      </w:r>
      <w:r>
        <w:rPr>
          <w:lang w:val="cs-CZ"/>
        </w:rPr>
        <w:instrText>Scotus:</w:instrText>
      </w:r>
      <w:r w:rsidRPr="0050494D">
        <w:rPr>
          <w:i/>
          <w:noProof/>
        </w:rPr>
        <w:instrText>Lectura</w:instrText>
      </w:r>
      <w:r>
        <w:rPr>
          <w:noProof/>
        </w:rPr>
        <w:instrText xml:space="preserve"> </w:instrText>
      </w:r>
      <w:r>
        <w:rPr>
          <w:noProof/>
          <w:lang w:val="cs-CZ"/>
        </w:rPr>
        <w:instrText>1.</w:instrText>
      </w:r>
      <w:r>
        <w:rPr>
          <w:noProof/>
        </w:rPr>
        <w:instrText>24</w:instrText>
      </w:r>
      <w:r>
        <w:rPr>
          <w:noProof/>
          <w:lang w:val="cs-CZ"/>
        </w:rPr>
        <w:instrText>5</w:instrText>
      </w:r>
      <w:r>
        <w:rPr>
          <w:noProof/>
        </w:rPr>
        <w:instrText>.</w:instrText>
      </w:r>
      <w:r>
        <w:rPr>
          <w:noProof/>
          <w:lang w:val="cs-CZ"/>
        </w:rPr>
        <w:instrText>1</w:instrText>
      </w:r>
      <w:r>
        <w:rPr>
          <w:noProof/>
        </w:rPr>
        <w:instrText>‒</w:instrText>
      </w:r>
      <w:r>
        <w:rPr>
          <w:noProof/>
          <w:lang w:val="cs-CZ"/>
        </w:rPr>
        <w:instrText>3</w:instrText>
      </w:r>
      <w:r>
        <w:instrText xml:space="preserve">" </w:instrText>
      </w:r>
      <w:r>
        <w:rPr>
          <w:noProof/>
        </w:rPr>
        <w:fldChar w:fldCharType="end"/>
      </w:r>
      <w:r w:rsidRPr="00D846BF">
        <w:rPr>
          <w:rStyle w:val="TextpoznpodarouChar"/>
          <w:rFonts w:eastAsia="Times"/>
        </w:rPr>
        <w:t>)</w:t>
      </w:r>
    </w:p>
  </w:footnote>
  <w:footnote w:id="434">
    <w:p w:rsidR="006E5ECF" w:rsidRPr="0005132C" w:rsidRDefault="006E5ECF" w:rsidP="08163013">
      <w:pPr>
        <w:pStyle w:val="Textpoznpodarou"/>
        <w:rPr>
          <w:noProof/>
          <w:lang w:val="cs-CZ"/>
        </w:rPr>
      </w:pPr>
      <w:r>
        <w:rPr>
          <w:rStyle w:val="Znakapoznpodarou"/>
        </w:rPr>
        <w:footnoteRef/>
      </w:r>
      <w:r>
        <w:t xml:space="preserve"> </w:t>
      </w:r>
      <w:r w:rsidRPr="00273106">
        <w:rPr>
          <w:noProof/>
        </w:rPr>
        <w:t>„Unde si Deus destrueret solis substantiam et conservaret eius lumen, eodem modo multiplicaretur species luminis ad intellectum et esset activum in intellectu sicut si esset in substantia, et eodem modo tunc intellectus suffoderet ad speciem substantiae sicut modo. Sed hoc posito non posset suffodere ad speciem substantiae, quia non est ibi, cum substantia destruatur, per positum. Ideo nec nunc suffodit ad speciem substantiae quando accidens est in substantia et multiplicatur species substantiae.“ (</w:t>
      </w:r>
      <w:r w:rsidRPr="008C2D4A">
        <w:rPr>
          <w:i/>
          <w:noProof/>
        </w:rPr>
        <w:t>Lectura I</w:t>
      </w:r>
      <w:r w:rsidRPr="00273106">
        <w:rPr>
          <w:noProof/>
        </w:rPr>
        <w:t xml:space="preserve">, dist. 3, pars 1, q. 1‒2, no. 54; </w:t>
      </w:r>
      <w:r>
        <w:rPr>
          <w:noProof/>
        </w:rPr>
        <w:t xml:space="preserve">ed. </w:t>
      </w:r>
      <w:r w:rsidRPr="00273106">
        <w:rPr>
          <w:noProof/>
        </w:rPr>
        <w:t>Vat</w:t>
      </w:r>
      <w:r>
        <w:rPr>
          <w:noProof/>
        </w:rPr>
        <w:t>icana</w:t>
      </w:r>
      <w:r w:rsidRPr="00273106">
        <w:rPr>
          <w:noProof/>
        </w:rPr>
        <w:t xml:space="preserve"> XVI, 245.17‒25</w:t>
      </w:r>
      <w:r>
        <w:rPr>
          <w:noProof/>
        </w:rPr>
        <w:fldChar w:fldCharType="begin"/>
      </w:r>
      <w:r>
        <w:instrText xml:space="preserve"> XE "</w:instrText>
      </w:r>
      <w:r>
        <w:rPr>
          <w:lang w:val="cs-CZ"/>
        </w:rPr>
        <w:instrText>Scotus:</w:instrText>
      </w:r>
      <w:r w:rsidRPr="0050494D">
        <w:rPr>
          <w:i/>
          <w:noProof/>
        </w:rPr>
        <w:instrText>Lectura</w:instrText>
      </w:r>
      <w:r>
        <w:rPr>
          <w:noProof/>
        </w:rPr>
        <w:instrText xml:space="preserve"> </w:instrText>
      </w:r>
      <w:r>
        <w:rPr>
          <w:noProof/>
          <w:lang w:val="cs-CZ"/>
        </w:rPr>
        <w:instrText>1.</w:instrText>
      </w:r>
      <w:r>
        <w:rPr>
          <w:noProof/>
        </w:rPr>
        <w:instrText>24</w:instrText>
      </w:r>
      <w:r>
        <w:rPr>
          <w:noProof/>
          <w:lang w:val="cs-CZ"/>
        </w:rPr>
        <w:instrText>5</w:instrText>
      </w:r>
      <w:r w:rsidRPr="0050494D">
        <w:rPr>
          <w:noProof/>
        </w:rPr>
        <w:instrText>.</w:instrText>
      </w:r>
      <w:r>
        <w:rPr>
          <w:noProof/>
          <w:lang w:val="cs-CZ"/>
        </w:rPr>
        <w:instrText>1</w:instrText>
      </w:r>
      <w:r>
        <w:rPr>
          <w:noProof/>
        </w:rPr>
        <w:instrText>7‒</w:instrText>
      </w:r>
      <w:r>
        <w:rPr>
          <w:noProof/>
          <w:lang w:val="cs-CZ"/>
        </w:rPr>
        <w:instrText>25</w:instrText>
      </w:r>
      <w:r>
        <w:instrText xml:space="preserve">" </w:instrText>
      </w:r>
      <w:r>
        <w:rPr>
          <w:noProof/>
        </w:rPr>
        <w:fldChar w:fldCharType="end"/>
      </w:r>
      <w:r w:rsidRPr="00273106">
        <w:rPr>
          <w:noProof/>
        </w:rPr>
        <w:t>)</w:t>
      </w:r>
    </w:p>
  </w:footnote>
  <w:footnote w:id="435">
    <w:p w:rsidR="006E5ECF" w:rsidRPr="00FC0D2D" w:rsidRDefault="006E5ECF" w:rsidP="005F6EE4">
      <w:pPr>
        <w:pStyle w:val="Textpoznpodarou"/>
        <w:rPr>
          <w:lang w:val="cs-CZ"/>
        </w:rPr>
      </w:pPr>
      <w:r>
        <w:rPr>
          <w:rStyle w:val="Znakapoznpodarou"/>
        </w:rPr>
        <w:footnoteRef/>
      </w:r>
      <w:r>
        <w:rPr>
          <w:lang w:val="cs-CZ"/>
        </w:rPr>
        <w:t xml:space="preserve"> </w:t>
      </w:r>
      <w:r>
        <w:rPr>
          <w:rFonts w:cs="TimesNewRomanPSMT"/>
          <w:szCs w:val="24"/>
        </w:rPr>
        <w:t>„</w:t>
      </w:r>
      <w:r w:rsidRPr="003646C3">
        <w:rPr>
          <w:rFonts w:cs="TimesNewRomanPSMT"/>
          <w:i/>
          <w:szCs w:val="24"/>
        </w:rPr>
        <w:t>Transzendenz ist ein immanenter, innerhalb des ego sich konstituierender Seinscharakter</w:t>
      </w:r>
      <w:r w:rsidRPr="003646C3">
        <w:rPr>
          <w:rFonts w:cs="TimesNewRomanPSMT"/>
          <w:szCs w:val="24"/>
        </w:rPr>
        <w:t>. Jeder erdenkliche Sinn, jedes erdenkliche Sein,</w:t>
      </w:r>
      <w:r>
        <w:rPr>
          <w:rFonts w:cs="TimesNewRomanPSMT"/>
          <w:szCs w:val="24"/>
        </w:rPr>
        <w:t xml:space="preserve"> </w:t>
      </w:r>
      <w:r w:rsidRPr="003646C3">
        <w:rPr>
          <w:rFonts w:cs="TimesNewRomanPSMT"/>
          <w:szCs w:val="24"/>
        </w:rPr>
        <w:t>ob es immanent oder transzendent heißt, fällt in den Bereich der transzendentalen Subjektivität. Ein Außerhalb derselben ist ein Widersinn, sie ist die universale, absolute Konkretion.</w:t>
      </w:r>
      <w:r>
        <w:rPr>
          <w:rFonts w:cs="TimesNewRomanPSMT"/>
          <w:szCs w:val="24"/>
        </w:rPr>
        <w:t>“ (</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Husserliana I, ed. Strasser, p. 31.32‒36</w:t>
      </w:r>
      <w:r>
        <w:rPr>
          <w:rFonts w:cs="TimesNewRomanPSMT"/>
          <w:szCs w:val="24"/>
        </w:rPr>
        <w:fldChar w:fldCharType="begin"/>
      </w:r>
      <w:r>
        <w:instrText xml:space="preserve"> XE "</w:instrText>
      </w:r>
      <w:r>
        <w:rPr>
          <w:lang w:val="cs-CZ"/>
        </w:rPr>
        <w:instrText>Husserl:</w:instrText>
      </w:r>
      <w:r w:rsidRPr="00420117">
        <w:rPr>
          <w:rFonts w:cs="TimesNewRomanPSMT"/>
          <w:i/>
          <w:szCs w:val="24"/>
        </w:rPr>
        <w:instrText>Cartesianische Mediationen und Pariser Vorträge</w:instrText>
      </w:r>
      <w:r w:rsidRPr="00420117">
        <w:rPr>
          <w:rFonts w:cs="TimesNewRomanPSMT"/>
          <w:szCs w:val="24"/>
        </w:rPr>
        <w:instrText xml:space="preserve"> 31.32‒36</w:instrText>
      </w:r>
      <w:r>
        <w:instrText xml:space="preserve">" </w:instrText>
      </w:r>
      <w:r>
        <w:rPr>
          <w:rFonts w:cs="TimesNewRomanPSMT"/>
          <w:szCs w:val="24"/>
        </w:rPr>
        <w:fldChar w:fldCharType="end"/>
      </w:r>
      <w:r>
        <w:rPr>
          <w:rFonts w:cs="TimesNewRomanPSMT"/>
          <w:szCs w:val="24"/>
        </w:rPr>
        <w:t>)</w:t>
      </w:r>
    </w:p>
  </w:footnote>
  <w:footnote w:id="436">
    <w:p w:rsidR="006E5ECF" w:rsidRPr="00294792" w:rsidRDefault="006E5ECF" w:rsidP="08163013">
      <w:pPr>
        <w:pStyle w:val="Textpoznpodarou"/>
      </w:pPr>
      <w:r>
        <w:rPr>
          <w:rStyle w:val="Znakapoznpodarou"/>
        </w:rPr>
        <w:footnoteRef/>
      </w:r>
      <w:r>
        <w:t xml:space="preserve"> „Quod autem haec idea realitatem objectivam hanc vel illam contineat potius quam aliam, hoc profecto habere debet ab aliqua causa in qua tantumdem fit ad minimum realitatis formalis quantum ipsa continet objectivae. Si enim ponamus aliquid in idea reperiri, quod non fueri in ejus causa, hoc igitur habet a nihilo...“ (</w:t>
      </w:r>
      <w:r w:rsidRPr="001A4C28">
        <w:rPr>
          <w:i/>
        </w:rPr>
        <w:t xml:space="preserve">Meditationes de </w:t>
      </w:r>
      <w:r>
        <w:rPr>
          <w:i/>
        </w:rPr>
        <w:t>prima philosophia</w:t>
      </w:r>
      <w:r w:rsidRPr="001A4C28">
        <w:t xml:space="preserve">, </w:t>
      </w:r>
      <w:r>
        <w:t xml:space="preserve">meditatio </w:t>
      </w:r>
      <w:r w:rsidRPr="001A4C28">
        <w:t>III</w:t>
      </w:r>
      <w:r>
        <w:t>; ed. Tannery</w:t>
      </w:r>
      <w:r>
        <w:rPr>
          <w:lang w:val="cs-CZ"/>
        </w:rPr>
        <w:t xml:space="preserve"> 7, </w:t>
      </w:r>
      <w:r>
        <w:t>41.20‒26</w:t>
      </w:r>
      <w:r>
        <w:fldChar w:fldCharType="begin"/>
      </w:r>
      <w:r>
        <w:instrText xml:space="preserve"> XE "</w:instrText>
      </w:r>
      <w:r>
        <w:rPr>
          <w:lang w:val="cs-CZ"/>
        </w:rPr>
        <w:instrText>Descartes:</w:instrText>
      </w:r>
      <w:r w:rsidRPr="00685926">
        <w:rPr>
          <w:i/>
        </w:rPr>
        <w:instrText>Meditationes de prima philosophia</w:instrText>
      </w:r>
      <w:r>
        <w:rPr>
          <w:lang w:val="cs-CZ"/>
        </w:rPr>
        <w:instrText xml:space="preserve"> </w:instrText>
      </w:r>
      <w:r w:rsidRPr="00685926">
        <w:instrText>41.20‒26</w:instrText>
      </w:r>
      <w:r>
        <w:instrText xml:space="preserve">" </w:instrText>
      </w:r>
      <w:r>
        <w:fldChar w:fldCharType="end"/>
      </w:r>
      <w:r>
        <w:t>)</w:t>
      </w:r>
    </w:p>
  </w:footnote>
  <w:footnote w:id="437">
    <w:p w:rsidR="006E5ECF" w:rsidRPr="00D323B6" w:rsidRDefault="006E5ECF" w:rsidP="08163013">
      <w:pPr>
        <w:pStyle w:val="Textpoznpodarou"/>
        <w:rPr>
          <w:lang w:val="cs-CZ"/>
        </w:rPr>
      </w:pPr>
      <w:r>
        <w:rPr>
          <w:rStyle w:val="Znakapoznpodarou"/>
        </w:rPr>
        <w:footnoteRef/>
      </w:r>
      <w:r>
        <w:t xml:space="preserve"> </w:t>
      </w:r>
      <w:r w:rsidRPr="00273106">
        <w:rPr>
          <w:noProof/>
        </w:rPr>
        <w:t xml:space="preserve">„Ideo dico quod intellectus noster cognoscit Deum esse ens infinitum, summum bonum, et huiusmodi, isto modo: nam conceptus entis includitur in conceptu creaturae; intellectus igitur in concipiendo hoc ens, ut album aut lapidem, ascendendo et abstrahendo potest cognoscere </w:t>
      </w:r>
      <w:r>
        <w:rPr>
          <w:noProof/>
        </w:rPr>
        <w:t>intentionem entis, ibi sistendo</w:t>
      </w:r>
      <w:r>
        <w:rPr>
          <w:noProof/>
          <w:lang w:val="cs-CZ"/>
        </w:rPr>
        <w:t>; (...)</w:t>
      </w:r>
      <w:r w:rsidRPr="00273106">
        <w:rPr>
          <w:noProof/>
        </w:rPr>
        <w:t>“ (</w:t>
      </w:r>
      <w:r w:rsidRPr="008C2D4A">
        <w:rPr>
          <w:i/>
          <w:noProof/>
        </w:rPr>
        <w:t>Lectura I</w:t>
      </w:r>
      <w:r w:rsidRPr="00273106">
        <w:rPr>
          <w:noProof/>
        </w:rPr>
        <w:t xml:space="preserve">, dist. 3, pars 1, q. 1‒2, no. 56; </w:t>
      </w:r>
      <w:r>
        <w:rPr>
          <w:noProof/>
        </w:rPr>
        <w:t xml:space="preserve">ed. </w:t>
      </w:r>
      <w:r w:rsidRPr="00273106">
        <w:rPr>
          <w:noProof/>
        </w:rPr>
        <w:t>Vat</w:t>
      </w:r>
      <w:r>
        <w:rPr>
          <w:noProof/>
        </w:rPr>
        <w:t>icana</w:t>
      </w:r>
      <w:r w:rsidRPr="00273106">
        <w:rPr>
          <w:noProof/>
        </w:rPr>
        <w:t xml:space="preserve"> XVI, 246.14‒20</w:t>
      </w:r>
      <w:r>
        <w:rPr>
          <w:noProof/>
        </w:rPr>
        <w:fldChar w:fldCharType="begin"/>
      </w:r>
      <w:r>
        <w:instrText xml:space="preserve"> XE "</w:instrText>
      </w:r>
      <w:r>
        <w:rPr>
          <w:lang w:val="cs-CZ"/>
        </w:rPr>
        <w:instrText>Scotus:</w:instrText>
      </w:r>
      <w:r w:rsidRPr="005D298D">
        <w:rPr>
          <w:i/>
          <w:noProof/>
        </w:rPr>
        <w:instrText>Lectura</w:instrText>
      </w:r>
      <w:r w:rsidRPr="005D298D">
        <w:rPr>
          <w:noProof/>
        </w:rPr>
        <w:instrText xml:space="preserve"> </w:instrText>
      </w:r>
      <w:r>
        <w:rPr>
          <w:noProof/>
          <w:lang w:val="cs-CZ"/>
        </w:rPr>
        <w:instrText>1.</w:instrText>
      </w:r>
      <w:r w:rsidRPr="005D298D">
        <w:rPr>
          <w:noProof/>
        </w:rPr>
        <w:instrText>246.14‒20</w:instrText>
      </w:r>
      <w:r>
        <w:instrText xml:space="preserve">" </w:instrText>
      </w:r>
      <w:r>
        <w:rPr>
          <w:noProof/>
        </w:rPr>
        <w:fldChar w:fldCharType="end"/>
      </w:r>
      <w:r w:rsidRPr="00273106">
        <w:rPr>
          <w:noProof/>
        </w:rPr>
        <w:t>)</w:t>
      </w:r>
    </w:p>
  </w:footnote>
  <w:footnote w:id="438">
    <w:p w:rsidR="006E5ECF" w:rsidRPr="0010723F" w:rsidRDefault="006E5ECF" w:rsidP="08163013">
      <w:pPr>
        <w:pStyle w:val="Textpoznpodarou"/>
      </w:pPr>
      <w:r>
        <w:rPr>
          <w:rStyle w:val="Znakapoznpodarou"/>
        </w:rPr>
        <w:footnoteRef/>
      </w:r>
      <w:r>
        <w:t xml:space="preserve"> „</w:t>
      </w:r>
      <w:r w:rsidRPr="0010723F">
        <w:t>Habitus autem dependet ab obiecto et intellectu, et intellectus suus non est eiusdem rationis cum intellectu nostro, et ideo nec habitus suus cum habitu nostro; unde habitus suus est infinitus, noster autem finitus.</w:t>
      </w:r>
      <w:r>
        <w:t>“ (</w:t>
      </w:r>
      <w:r w:rsidRPr="008C2D4A">
        <w:rPr>
          <w:i/>
          <w:noProof/>
        </w:rPr>
        <w:t>Lectura I</w:t>
      </w:r>
      <w:r w:rsidRPr="00273106">
        <w:rPr>
          <w:noProof/>
        </w:rPr>
        <w:t>, dist. 3, pars 1, q. 1‒2,</w:t>
      </w:r>
      <w:r>
        <w:t xml:space="preserve"> no. 63</w:t>
      </w:r>
      <w:r>
        <w:rPr>
          <w:lang w:val="cs-CZ"/>
        </w:rPr>
        <w:t>;</w:t>
      </w:r>
      <w:r>
        <w:t xml:space="preserve"> </w:t>
      </w:r>
      <w:r>
        <w:rPr>
          <w:lang w:val="cs-CZ"/>
        </w:rPr>
        <w:t xml:space="preserve">ed. Vaticana XVI, </w:t>
      </w:r>
      <w:r>
        <w:t>p. 248.16‒19</w:t>
      </w:r>
      <w:r>
        <w:rPr>
          <w:noProof/>
        </w:rPr>
        <w:fldChar w:fldCharType="begin"/>
      </w:r>
      <w:r>
        <w:instrText xml:space="preserve"> XE "</w:instrText>
      </w:r>
      <w:r>
        <w:rPr>
          <w:lang w:val="cs-CZ"/>
        </w:rPr>
        <w:instrText>Scotus:</w:instrText>
      </w:r>
      <w:r w:rsidRPr="005D298D">
        <w:rPr>
          <w:i/>
          <w:noProof/>
        </w:rPr>
        <w:instrText>Lectura</w:instrText>
      </w:r>
      <w:r w:rsidRPr="005D298D">
        <w:rPr>
          <w:noProof/>
        </w:rPr>
        <w:instrText xml:space="preserve"> </w:instrText>
      </w:r>
      <w:r>
        <w:rPr>
          <w:noProof/>
          <w:lang w:val="cs-CZ"/>
        </w:rPr>
        <w:instrText>1.</w:instrText>
      </w:r>
      <w:r>
        <w:rPr>
          <w:noProof/>
        </w:rPr>
        <w:instrText>24</w:instrText>
      </w:r>
      <w:r>
        <w:rPr>
          <w:noProof/>
          <w:lang w:val="cs-CZ"/>
        </w:rPr>
        <w:instrText>8</w:instrText>
      </w:r>
      <w:r>
        <w:rPr>
          <w:noProof/>
        </w:rPr>
        <w:instrText>.1</w:instrText>
      </w:r>
      <w:r>
        <w:rPr>
          <w:noProof/>
          <w:lang w:val="cs-CZ"/>
        </w:rPr>
        <w:instrText>6</w:instrText>
      </w:r>
      <w:r>
        <w:rPr>
          <w:noProof/>
        </w:rPr>
        <w:instrText>‒</w:instrText>
      </w:r>
      <w:r>
        <w:rPr>
          <w:noProof/>
          <w:lang w:val="cs-CZ"/>
        </w:rPr>
        <w:instrText>19</w:instrText>
      </w:r>
      <w:r>
        <w:instrText xml:space="preserve">" </w:instrText>
      </w:r>
      <w:r>
        <w:rPr>
          <w:noProof/>
        </w:rPr>
        <w:fldChar w:fldCharType="end"/>
      </w:r>
      <w:r>
        <w:t>)</w:t>
      </w:r>
    </w:p>
  </w:footnote>
  <w:footnote w:id="439">
    <w:p w:rsidR="006E5ECF" w:rsidRPr="00683D89" w:rsidRDefault="006E5ECF" w:rsidP="08163013">
      <w:pPr>
        <w:pStyle w:val="Textpoznpodarou"/>
        <w:rPr>
          <w:lang w:val="cs-CZ"/>
        </w:rPr>
      </w:pPr>
      <w:r>
        <w:rPr>
          <w:rStyle w:val="Znakapoznpodarou"/>
        </w:rPr>
        <w:footnoteRef/>
      </w:r>
      <w:r>
        <w:t xml:space="preserve"> „</w:t>
      </w:r>
      <w:r w:rsidRPr="005E31C4">
        <w:t>Ad aliud, quando arguitur quod 'i</w:t>
      </w:r>
      <w:r>
        <w:t>nfinitum unde infinitum, est ignotum'</w:t>
      </w:r>
      <w:r w:rsidRPr="005E31C4">
        <w:t>, dicendum quod duplex est infinitum, scilicet infinitum in actu et infinitum in potentia. Infinitum in potentia est nobis ignotum et non a nobis cognoscibile, quia intellectus intelligens hoc post hoc, numquam intelliget infinitum in potentia.</w:t>
      </w:r>
      <w:r>
        <w:t>“ (</w:t>
      </w:r>
      <w:r w:rsidRPr="008C2D4A">
        <w:rPr>
          <w:i/>
          <w:noProof/>
        </w:rPr>
        <w:t>Lectura I</w:t>
      </w:r>
      <w:r w:rsidRPr="00273106">
        <w:rPr>
          <w:noProof/>
        </w:rPr>
        <w:t>, dist. 3, pars 1, q. 1‒2,</w:t>
      </w:r>
      <w:r>
        <w:t xml:space="preserve"> no. 60</w:t>
      </w:r>
      <w:r>
        <w:rPr>
          <w:lang w:val="cs-CZ"/>
        </w:rPr>
        <w:t xml:space="preserve">; ed. Vaticana XVI, </w:t>
      </w:r>
      <w:r>
        <w:t>p. 247.24‒28</w:t>
      </w:r>
      <w:r>
        <w:rPr>
          <w:noProof/>
        </w:rPr>
        <w:fldChar w:fldCharType="begin"/>
      </w:r>
      <w:r>
        <w:instrText xml:space="preserve"> XE "</w:instrText>
      </w:r>
      <w:r>
        <w:rPr>
          <w:lang w:val="cs-CZ"/>
        </w:rPr>
        <w:instrText>Scotus:</w:instrText>
      </w:r>
      <w:r w:rsidRPr="005D298D">
        <w:rPr>
          <w:i/>
          <w:noProof/>
        </w:rPr>
        <w:instrText>Lectura</w:instrText>
      </w:r>
      <w:r w:rsidRPr="005D298D">
        <w:rPr>
          <w:noProof/>
        </w:rPr>
        <w:instrText xml:space="preserve"> </w:instrText>
      </w:r>
      <w:r>
        <w:rPr>
          <w:noProof/>
          <w:lang w:val="cs-CZ"/>
        </w:rPr>
        <w:instrText>1.</w:instrText>
      </w:r>
      <w:r>
        <w:rPr>
          <w:noProof/>
        </w:rPr>
        <w:instrText>24</w:instrText>
      </w:r>
      <w:r>
        <w:rPr>
          <w:noProof/>
          <w:lang w:val="cs-CZ"/>
        </w:rPr>
        <w:instrText>7</w:instrText>
      </w:r>
      <w:r>
        <w:rPr>
          <w:noProof/>
        </w:rPr>
        <w:instrText>.</w:instrText>
      </w:r>
      <w:r>
        <w:rPr>
          <w:noProof/>
          <w:lang w:val="cs-CZ"/>
        </w:rPr>
        <w:instrText>2</w:instrText>
      </w:r>
      <w:r>
        <w:rPr>
          <w:noProof/>
        </w:rPr>
        <w:instrText>4‒2</w:instrText>
      </w:r>
      <w:r>
        <w:rPr>
          <w:noProof/>
          <w:lang w:val="cs-CZ"/>
        </w:rPr>
        <w:instrText>8</w:instrText>
      </w:r>
      <w:r>
        <w:instrText xml:space="preserve">" </w:instrText>
      </w:r>
      <w:r>
        <w:rPr>
          <w:noProof/>
        </w:rPr>
        <w:fldChar w:fldCharType="end"/>
      </w:r>
      <w:r>
        <w:t>)</w:t>
      </w:r>
    </w:p>
  </w:footnote>
  <w:footnote w:id="440">
    <w:p w:rsidR="006E5ECF" w:rsidRPr="00907742" w:rsidRDefault="006E5ECF" w:rsidP="08163013">
      <w:pPr>
        <w:pStyle w:val="Textpoznpodarou"/>
        <w:rPr>
          <w:noProof/>
          <w:lang w:val="cs-CZ"/>
        </w:rPr>
      </w:pPr>
      <w:r>
        <w:rPr>
          <w:rStyle w:val="Znakapoznpodarou"/>
        </w:rPr>
        <w:footnoteRef/>
      </w:r>
      <w:r>
        <w:t xml:space="preserve"> </w:t>
      </w:r>
      <w:r w:rsidRPr="00273106">
        <w:rPr>
          <w:noProof/>
        </w:rPr>
        <w:t>„Conceptus simplex qui concipitur una intellectione et uno actu intelligendi, est duplex, scilicet conceptus simpliciter simplex et conceptus non simpliciter simplex. Conceptus autem simpliciter simplex est ille conceptus qui non est resolubilis in alios conceptus priores; conceptus autem non simpliciter simplex est ille qui est resolubilis in conceptus priores, ut conceptus hominis resolvitur in conceptum generis et differentiae.“ (</w:t>
      </w:r>
      <w:r w:rsidRPr="008C2D4A">
        <w:rPr>
          <w:i/>
          <w:noProof/>
        </w:rPr>
        <w:t>Lectura I</w:t>
      </w:r>
      <w:r w:rsidRPr="00273106">
        <w:rPr>
          <w:noProof/>
        </w:rPr>
        <w:t xml:space="preserve">, dist. 3, pars 1, q. 1‒2, no. 68; </w:t>
      </w:r>
      <w:r>
        <w:rPr>
          <w:noProof/>
        </w:rPr>
        <w:t xml:space="preserve">ed. </w:t>
      </w:r>
      <w:r w:rsidRPr="00273106">
        <w:rPr>
          <w:noProof/>
        </w:rPr>
        <w:t>Vat</w:t>
      </w:r>
      <w:r>
        <w:rPr>
          <w:noProof/>
        </w:rPr>
        <w:t>icana</w:t>
      </w:r>
      <w:r w:rsidRPr="00273106">
        <w:rPr>
          <w:noProof/>
        </w:rPr>
        <w:t xml:space="preserve"> XVI,</w:t>
      </w:r>
      <w:r>
        <w:rPr>
          <w:noProof/>
          <w:lang w:val="cs-CZ"/>
        </w:rPr>
        <w:t xml:space="preserve"> p.</w:t>
      </w:r>
      <w:r w:rsidRPr="00273106">
        <w:rPr>
          <w:noProof/>
        </w:rPr>
        <w:t xml:space="preserve"> 250.1‒9</w:t>
      </w:r>
      <w:r>
        <w:rPr>
          <w:noProof/>
        </w:rPr>
        <w:fldChar w:fldCharType="begin"/>
      </w:r>
      <w:r>
        <w:instrText xml:space="preserve"> XE "</w:instrText>
      </w:r>
      <w:r>
        <w:rPr>
          <w:lang w:val="cs-CZ"/>
        </w:rPr>
        <w:instrText>Scotus:</w:instrText>
      </w:r>
      <w:r w:rsidRPr="00C03260">
        <w:rPr>
          <w:i/>
          <w:noProof/>
        </w:rPr>
        <w:instrText>Lectura</w:instrText>
      </w:r>
      <w:r w:rsidRPr="00C03260">
        <w:rPr>
          <w:noProof/>
        </w:rPr>
        <w:instrText xml:space="preserve"> </w:instrText>
      </w:r>
      <w:r>
        <w:rPr>
          <w:noProof/>
          <w:lang w:val="cs-CZ"/>
        </w:rPr>
        <w:instrText>1.</w:instrText>
      </w:r>
      <w:r w:rsidRPr="00C03260">
        <w:rPr>
          <w:noProof/>
        </w:rPr>
        <w:instrText>250.1‒9</w:instrText>
      </w:r>
      <w:r>
        <w:instrText xml:space="preserve">" </w:instrText>
      </w:r>
      <w:r>
        <w:rPr>
          <w:noProof/>
        </w:rPr>
        <w:fldChar w:fldCharType="end"/>
      </w:r>
      <w:r w:rsidRPr="00273106">
        <w:rPr>
          <w:noProof/>
        </w:rPr>
        <w:t>)</w:t>
      </w:r>
    </w:p>
  </w:footnote>
  <w:footnote w:id="441">
    <w:p w:rsidR="006E5ECF" w:rsidRPr="00EF4CC9" w:rsidRDefault="006E5ECF" w:rsidP="08163013">
      <w:pPr>
        <w:pStyle w:val="Textpoznpodarou"/>
        <w:rPr>
          <w:lang w:val="cs-CZ"/>
        </w:rPr>
      </w:pPr>
      <w:r>
        <w:rPr>
          <w:rStyle w:val="Znakapoznpodarou"/>
        </w:rPr>
        <w:footnoteRef/>
      </w:r>
      <w:r>
        <w:t xml:space="preserve"> „</w:t>
      </w:r>
      <w:r>
        <w:rPr>
          <w:lang w:val="cs-CZ"/>
        </w:rPr>
        <w:t>I</w:t>
      </w:r>
      <w:r w:rsidRPr="001E47B4">
        <w:t>gitur prius acquiritur cognitio confusa quam determinata, praecipue cum intellectus noster procedat de imperfecto ad perfectum. Et hoc verum est. Sed tamen non sequitur quod confusum sit nobis primo cognitum cognitione confusa. Unde patet quod totus ordo cognitionis confusae praecedit totum ordinem cognitionis distinctae secundum prioritatem originis.</w:t>
      </w:r>
      <w:r>
        <w:t>“ (</w:t>
      </w:r>
      <w:r w:rsidRPr="008C2D4A">
        <w:rPr>
          <w:i/>
          <w:noProof/>
        </w:rPr>
        <w:t>Lectura I</w:t>
      </w:r>
      <w:r w:rsidRPr="00273106">
        <w:rPr>
          <w:noProof/>
        </w:rPr>
        <w:t xml:space="preserve">, dist. 3, pars 1, q. 1‒2, </w:t>
      </w:r>
      <w:r>
        <w:rPr>
          <w:noProof/>
        </w:rPr>
        <w:t xml:space="preserve">no. </w:t>
      </w:r>
      <w:r>
        <w:rPr>
          <w:noProof/>
          <w:lang w:val="cs-CZ"/>
        </w:rPr>
        <w:t>79</w:t>
      </w:r>
      <w:r>
        <w:rPr>
          <w:noProof/>
        </w:rPr>
        <w:t xml:space="preserve">; ed. </w:t>
      </w:r>
      <w:r w:rsidRPr="00273106">
        <w:rPr>
          <w:noProof/>
        </w:rPr>
        <w:t>Vat</w:t>
      </w:r>
      <w:r>
        <w:rPr>
          <w:noProof/>
        </w:rPr>
        <w:t>icana XVI</w:t>
      </w:r>
      <w:r>
        <w:t>, p. 254.14‒20</w:t>
      </w:r>
      <w:r>
        <w:fldChar w:fldCharType="begin"/>
      </w:r>
      <w:r>
        <w:instrText xml:space="preserve"> XE "</w:instrText>
      </w:r>
      <w:r>
        <w:rPr>
          <w:lang w:val="cs-CZ"/>
        </w:rPr>
        <w:instrText>Scotus:</w:instrText>
      </w:r>
      <w:r w:rsidRPr="009A5A18">
        <w:rPr>
          <w:i/>
          <w:noProof/>
        </w:rPr>
        <w:instrText>Lectura</w:instrText>
      </w:r>
      <w:r w:rsidRPr="009A5A18">
        <w:rPr>
          <w:noProof/>
        </w:rPr>
        <w:instrText xml:space="preserve"> </w:instrText>
      </w:r>
      <w:r>
        <w:rPr>
          <w:noProof/>
          <w:lang w:val="cs-CZ"/>
        </w:rPr>
        <w:instrText>1.</w:instrText>
      </w:r>
      <w:r w:rsidRPr="009A5A18">
        <w:instrText>254.14‒20</w:instrText>
      </w:r>
      <w:r>
        <w:instrText xml:space="preserve">" </w:instrText>
      </w:r>
      <w:r>
        <w:fldChar w:fldCharType="end"/>
      </w:r>
      <w:r>
        <w:t>)</w:t>
      </w:r>
    </w:p>
  </w:footnote>
  <w:footnote w:id="442">
    <w:p w:rsidR="006E5ECF" w:rsidRPr="00110B96" w:rsidRDefault="006E5ECF" w:rsidP="08163013">
      <w:pPr>
        <w:pStyle w:val="Textpoznpodarou"/>
        <w:rPr>
          <w:lang w:val="cs-CZ"/>
        </w:rPr>
      </w:pPr>
      <w:r>
        <w:rPr>
          <w:rStyle w:val="Znakapoznpodarou"/>
        </w:rPr>
        <w:footnoteRef/>
      </w:r>
      <w:r>
        <w:t xml:space="preserve"> </w:t>
      </w:r>
      <w:r w:rsidRPr="00273106">
        <w:rPr>
          <w:noProof/>
        </w:rPr>
        <w:t>„Secundum quod praemitto est quod aliud est aliquid esse confusum cognitum, et aliud est esse confuse cognitum; et aliud est confusum cognoscere et confuse cognoscere.“ (</w:t>
      </w:r>
      <w:r w:rsidRPr="008C2D4A">
        <w:rPr>
          <w:i/>
          <w:noProof/>
        </w:rPr>
        <w:t>Lectura I</w:t>
      </w:r>
      <w:r w:rsidRPr="00273106">
        <w:rPr>
          <w:noProof/>
        </w:rPr>
        <w:t xml:space="preserve">, dist. 3, pars 1, q. 1‒2, </w:t>
      </w:r>
      <w:r>
        <w:rPr>
          <w:noProof/>
        </w:rPr>
        <w:t>no. 69</w:t>
      </w:r>
      <w:r>
        <w:rPr>
          <w:noProof/>
          <w:lang w:val="cs-CZ"/>
        </w:rPr>
        <w:t xml:space="preserve">; </w:t>
      </w:r>
      <w:r>
        <w:rPr>
          <w:noProof/>
        </w:rPr>
        <w:t xml:space="preserve">ed. </w:t>
      </w:r>
      <w:r w:rsidRPr="00273106">
        <w:rPr>
          <w:noProof/>
        </w:rPr>
        <w:t>Vat</w:t>
      </w:r>
      <w:r>
        <w:rPr>
          <w:noProof/>
        </w:rPr>
        <w:t>icana</w:t>
      </w:r>
      <w:r w:rsidRPr="00273106">
        <w:rPr>
          <w:noProof/>
        </w:rPr>
        <w:t xml:space="preserve"> XVI, </w:t>
      </w:r>
      <w:r>
        <w:rPr>
          <w:noProof/>
        </w:rPr>
        <w:t>p. 250.13‒15</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sidRPr="00ED7808">
        <w:rPr>
          <w:noProof/>
        </w:rPr>
        <w:instrText>250.13‒15</w:instrText>
      </w:r>
      <w:r>
        <w:instrText xml:space="preserve">" </w:instrText>
      </w:r>
      <w:r>
        <w:rPr>
          <w:noProof/>
        </w:rPr>
        <w:fldChar w:fldCharType="end"/>
      </w:r>
      <w:r>
        <w:rPr>
          <w:noProof/>
          <w:lang w:val="cs-CZ"/>
        </w:rPr>
        <w:t>)</w:t>
      </w:r>
    </w:p>
  </w:footnote>
  <w:footnote w:id="443">
    <w:p w:rsidR="006E5ECF" w:rsidRPr="00D670C9" w:rsidRDefault="006E5ECF" w:rsidP="08163013">
      <w:pPr>
        <w:pStyle w:val="Textpoznpodarou"/>
        <w:rPr>
          <w:noProof/>
          <w:lang w:val="cs-CZ"/>
        </w:rPr>
      </w:pPr>
      <w:r>
        <w:rPr>
          <w:rStyle w:val="Znakapoznpodarou"/>
        </w:rPr>
        <w:footnoteRef/>
      </w:r>
      <w:r>
        <w:t xml:space="preserve"> </w:t>
      </w:r>
      <w:r w:rsidRPr="00273106">
        <w:rPr>
          <w:noProof/>
        </w:rPr>
        <w:t>„Et sic ens, licet sit confusum cognitum, non tamen confuse cognoscitur, quia non habet per quod potest distingui in plura aut priora; et ideo ens non potest indistin</w:t>
      </w:r>
      <w:r>
        <w:rPr>
          <w:noProof/>
        </w:rPr>
        <w:t>cte et confuse cognosci.“ (ibid</w:t>
      </w:r>
      <w:r>
        <w:rPr>
          <w:noProof/>
          <w:lang w:val="cs-CZ"/>
        </w:rPr>
        <w:t>;</w:t>
      </w:r>
      <w:r w:rsidRPr="00273106">
        <w:rPr>
          <w:noProof/>
        </w:rPr>
        <w:t xml:space="preserve"> </w:t>
      </w:r>
      <w:r>
        <w:rPr>
          <w:noProof/>
        </w:rPr>
        <w:t xml:space="preserve">ed. </w:t>
      </w:r>
      <w:r w:rsidRPr="00273106">
        <w:rPr>
          <w:noProof/>
        </w:rPr>
        <w:t>Vat</w:t>
      </w:r>
      <w:r>
        <w:rPr>
          <w:noProof/>
        </w:rPr>
        <w:t>icana</w:t>
      </w:r>
      <w:r w:rsidRPr="00273106">
        <w:rPr>
          <w:noProof/>
        </w:rPr>
        <w:t xml:space="preserve"> XVI</w:t>
      </w:r>
      <w:r>
        <w:rPr>
          <w:noProof/>
          <w:lang w:val="cs-CZ"/>
        </w:rPr>
        <w:t xml:space="preserve">, </w:t>
      </w:r>
      <w:r w:rsidRPr="00273106">
        <w:rPr>
          <w:noProof/>
        </w:rPr>
        <w:t>p. 250.15‒27</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250.1</w:instrText>
      </w:r>
      <w:r>
        <w:rPr>
          <w:noProof/>
          <w:lang w:val="cs-CZ"/>
        </w:rPr>
        <w:instrText>5</w:instrText>
      </w:r>
      <w:r>
        <w:rPr>
          <w:noProof/>
        </w:rPr>
        <w:instrText>‒1</w:instrText>
      </w:r>
      <w:r>
        <w:rPr>
          <w:noProof/>
          <w:lang w:val="cs-CZ"/>
        </w:rPr>
        <w:instrText>7</w:instrText>
      </w:r>
      <w:r>
        <w:instrText xml:space="preserve">" </w:instrText>
      </w:r>
      <w:r>
        <w:rPr>
          <w:noProof/>
        </w:rPr>
        <w:fldChar w:fldCharType="end"/>
      </w:r>
      <w:r w:rsidRPr="00273106">
        <w:rPr>
          <w:noProof/>
        </w:rPr>
        <w:t>)</w:t>
      </w:r>
    </w:p>
  </w:footnote>
  <w:footnote w:id="444">
    <w:p w:rsidR="006E5ECF" w:rsidRPr="00D9142E" w:rsidRDefault="006E5ECF" w:rsidP="08163013">
      <w:pPr>
        <w:pStyle w:val="Textpoznpodarou"/>
        <w:rPr>
          <w:noProof/>
          <w:lang w:val="cs-CZ"/>
        </w:rPr>
      </w:pPr>
      <w:r>
        <w:rPr>
          <w:rStyle w:val="Znakapoznpodarou"/>
        </w:rPr>
        <w:footnoteRef/>
      </w:r>
      <w:r>
        <w:rPr>
          <w:lang w:val="cs-CZ"/>
        </w:rPr>
        <w:t xml:space="preserve"> </w:t>
      </w:r>
      <w:r w:rsidRPr="00273106">
        <w:rPr>
          <w:noProof/>
        </w:rPr>
        <w:t>„Circa solutionem secundae quaestionis, quae quaerit 'quid sit primum cognitum a nobis', sic est procedendum: primo est videndum quid sit primo cognitum primitate originis et generationis; secundo, quid sit primo cognitum primitate perfectionis; tertio, quid sit primo cognitum primitate adaequationis.“ (</w:t>
      </w:r>
      <w:r w:rsidRPr="008C2D4A">
        <w:rPr>
          <w:i/>
          <w:noProof/>
        </w:rPr>
        <w:t>Lectura I</w:t>
      </w:r>
      <w:r w:rsidRPr="00273106">
        <w:rPr>
          <w:noProof/>
        </w:rPr>
        <w:t xml:space="preserve">, dist. 3, pars 1, q. 1‒2, </w:t>
      </w:r>
      <w:r>
        <w:rPr>
          <w:noProof/>
        </w:rPr>
        <w:t xml:space="preserve">no. 66; ed. </w:t>
      </w:r>
      <w:r w:rsidRPr="00273106">
        <w:rPr>
          <w:noProof/>
        </w:rPr>
        <w:t>Vat</w:t>
      </w:r>
      <w:r>
        <w:rPr>
          <w:noProof/>
        </w:rPr>
        <w:t>icana</w:t>
      </w:r>
      <w:r w:rsidRPr="00273106">
        <w:rPr>
          <w:noProof/>
        </w:rPr>
        <w:t xml:space="preserve"> XVI,</w:t>
      </w:r>
      <w:r>
        <w:rPr>
          <w:noProof/>
        </w:rPr>
        <w:t xml:space="preserve"> </w:t>
      </w:r>
      <w:r w:rsidRPr="00273106">
        <w:rPr>
          <w:noProof/>
        </w:rPr>
        <w:t>p. 249.16‒20</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1.249</w:instrText>
      </w:r>
      <w:r>
        <w:rPr>
          <w:noProof/>
        </w:rPr>
        <w:instrText>.1</w:instrText>
      </w:r>
      <w:r>
        <w:rPr>
          <w:noProof/>
          <w:lang w:val="cs-CZ"/>
        </w:rPr>
        <w:instrText>6</w:instrText>
      </w:r>
      <w:r>
        <w:rPr>
          <w:noProof/>
        </w:rPr>
        <w:instrText>‒</w:instrText>
      </w:r>
      <w:r>
        <w:rPr>
          <w:noProof/>
          <w:lang w:val="cs-CZ"/>
        </w:rPr>
        <w:instrText>20</w:instrText>
      </w:r>
      <w:r>
        <w:instrText xml:space="preserve">" </w:instrText>
      </w:r>
      <w:r>
        <w:rPr>
          <w:noProof/>
        </w:rPr>
        <w:fldChar w:fldCharType="end"/>
      </w:r>
      <w:r w:rsidRPr="00273106">
        <w:rPr>
          <w:noProof/>
        </w:rPr>
        <w:t>)</w:t>
      </w:r>
    </w:p>
  </w:footnote>
  <w:footnote w:id="445">
    <w:p w:rsidR="006E5ECF" w:rsidRPr="001F7BBB" w:rsidRDefault="006E5ECF" w:rsidP="08163013">
      <w:pPr>
        <w:pStyle w:val="Textpoznpodarou"/>
        <w:rPr>
          <w:lang w:val="cs-CZ"/>
        </w:rPr>
      </w:pPr>
      <w:r>
        <w:rPr>
          <w:rStyle w:val="Znakapoznpodarou"/>
        </w:rPr>
        <w:footnoteRef/>
      </w:r>
      <w:r>
        <w:t xml:space="preserve"> </w:t>
      </w:r>
      <w:r w:rsidRPr="00273106">
        <w:rPr>
          <w:noProof/>
        </w:rPr>
        <w:t>„Secundo dico quod ens est primum, ordine originis et generationis, quod cognoscitur cognitione distincta. Probatio: ens non potest cognosci nisi distincte, quia non est resolubile in plures conceptus priores: sed ad hoc quod aliquid distincte cognoscatur cognitione distincta, oportet quod ens praecognoscatur, quia in omni conceptu est ens.“ (</w:t>
      </w:r>
      <w:r w:rsidRPr="008C2D4A">
        <w:rPr>
          <w:i/>
          <w:noProof/>
        </w:rPr>
        <w:t>Lectura I</w:t>
      </w:r>
      <w:r w:rsidRPr="00273106">
        <w:rPr>
          <w:noProof/>
        </w:rPr>
        <w:t xml:space="preserve">, dist. 3, pars 1, q. 1‒2, </w:t>
      </w:r>
      <w:r>
        <w:rPr>
          <w:noProof/>
        </w:rPr>
        <w:t xml:space="preserve">no. </w:t>
      </w:r>
      <w:r>
        <w:rPr>
          <w:noProof/>
          <w:lang w:val="cs-CZ"/>
        </w:rPr>
        <w:t>75</w:t>
      </w:r>
      <w:r>
        <w:rPr>
          <w:noProof/>
        </w:rPr>
        <w:t xml:space="preserve">; ed. </w:t>
      </w:r>
      <w:r w:rsidRPr="00273106">
        <w:rPr>
          <w:noProof/>
        </w:rPr>
        <w:t>Vat</w:t>
      </w:r>
      <w:r>
        <w:rPr>
          <w:noProof/>
        </w:rPr>
        <w:t>icana</w:t>
      </w:r>
      <w:r w:rsidRPr="00273106">
        <w:rPr>
          <w:noProof/>
        </w:rPr>
        <w:t xml:space="preserve"> XVI,</w:t>
      </w:r>
      <w:r>
        <w:rPr>
          <w:noProof/>
        </w:rPr>
        <w:t xml:space="preserve"> p. 252.26‒</w:t>
      </w:r>
      <w:r w:rsidRPr="00273106">
        <w:rPr>
          <w:noProof/>
        </w:rPr>
        <w:t>31</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25</w:instrText>
      </w:r>
      <w:r>
        <w:rPr>
          <w:noProof/>
          <w:lang w:val="cs-CZ"/>
        </w:rPr>
        <w:instrText>2</w:instrText>
      </w:r>
      <w:r>
        <w:rPr>
          <w:noProof/>
        </w:rPr>
        <w:instrText>.</w:instrText>
      </w:r>
      <w:r>
        <w:rPr>
          <w:noProof/>
          <w:lang w:val="cs-CZ"/>
        </w:rPr>
        <w:instrText>26</w:instrText>
      </w:r>
      <w:r>
        <w:rPr>
          <w:noProof/>
        </w:rPr>
        <w:instrText>‒</w:instrText>
      </w:r>
      <w:r>
        <w:rPr>
          <w:noProof/>
          <w:lang w:val="cs-CZ"/>
        </w:rPr>
        <w:instrText>31</w:instrText>
      </w:r>
      <w:r>
        <w:instrText xml:space="preserve">" </w:instrText>
      </w:r>
      <w:r>
        <w:rPr>
          <w:noProof/>
        </w:rPr>
        <w:fldChar w:fldCharType="end"/>
      </w:r>
      <w:r w:rsidRPr="00273106">
        <w:rPr>
          <w:noProof/>
        </w:rPr>
        <w:t>)</w:t>
      </w:r>
    </w:p>
  </w:footnote>
  <w:footnote w:id="446">
    <w:p w:rsidR="006E5ECF" w:rsidRPr="0028348F" w:rsidRDefault="006E5ECF" w:rsidP="08163013">
      <w:pPr>
        <w:pStyle w:val="Textpoznpodarou"/>
        <w:rPr>
          <w:lang w:val="cs-CZ"/>
        </w:rPr>
      </w:pPr>
      <w:r>
        <w:rPr>
          <w:rStyle w:val="Znakapoznpodarou"/>
        </w:rPr>
        <w:footnoteRef/>
      </w:r>
      <w:r>
        <w:t xml:space="preserve"> „</w:t>
      </w:r>
      <w:r w:rsidRPr="00751A12">
        <w:t xml:space="preserve">Et confirmatur: metaphysica, licet sit ultima ordine doctrinae, tamen est prima ordine distinctae cognitionis, sicut vult Avicenna, ubi supra; sed metaphysica est de ente et de aliis communibus; igitur ens erit primo distincte cognitum. </w:t>
      </w:r>
      <w:r>
        <w:t xml:space="preserve">Unde geometria </w:t>
      </w:r>
      <w:r w:rsidRPr="00A12583">
        <w:t xml:space="preserve">cognoscit de linea quod sit longitudo sine latitudine; nec oportet geometricum scire utrum sit quantitas, sed hoc habet metaphysicus dicere, cuius est certificare principia aliarum scientiarum. </w:t>
      </w:r>
      <w:r w:rsidRPr="00751A12">
        <w:t>Unde metaphysica est prima in ordine distinctae cognitionis, sed est ultima in ordine doctrinae.</w:t>
      </w:r>
      <w:r>
        <w:t>“ (</w:t>
      </w:r>
      <w:r w:rsidRPr="008C2D4A">
        <w:rPr>
          <w:i/>
          <w:noProof/>
        </w:rPr>
        <w:t>Lectura I</w:t>
      </w:r>
      <w:r w:rsidRPr="00273106">
        <w:rPr>
          <w:noProof/>
        </w:rPr>
        <w:t xml:space="preserve">, dist. 3, pars 1, q. 1‒2, </w:t>
      </w:r>
      <w:r>
        <w:rPr>
          <w:noProof/>
        </w:rPr>
        <w:t xml:space="preserve">no. </w:t>
      </w:r>
      <w:r>
        <w:rPr>
          <w:noProof/>
          <w:lang w:val="cs-CZ"/>
        </w:rPr>
        <w:t>76</w:t>
      </w:r>
      <w:r>
        <w:rPr>
          <w:noProof/>
        </w:rPr>
        <w:t xml:space="preserve">; ed. </w:t>
      </w:r>
      <w:r w:rsidRPr="00273106">
        <w:rPr>
          <w:noProof/>
        </w:rPr>
        <w:t>Vat</w:t>
      </w:r>
      <w:r>
        <w:rPr>
          <w:noProof/>
        </w:rPr>
        <w:t>icana XVI</w:t>
      </w:r>
      <w:r>
        <w:t>, p. 253.6‒14</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25</w:instrText>
      </w:r>
      <w:r>
        <w:rPr>
          <w:noProof/>
          <w:lang w:val="cs-CZ"/>
        </w:rPr>
        <w:instrText>3</w:instrText>
      </w:r>
      <w:r>
        <w:rPr>
          <w:noProof/>
        </w:rPr>
        <w:instrText>.</w:instrText>
      </w:r>
      <w:r>
        <w:rPr>
          <w:noProof/>
          <w:lang w:val="cs-CZ"/>
        </w:rPr>
        <w:instrText>6</w:instrText>
      </w:r>
      <w:r>
        <w:rPr>
          <w:noProof/>
        </w:rPr>
        <w:instrText>‒1</w:instrText>
      </w:r>
      <w:r>
        <w:rPr>
          <w:noProof/>
          <w:lang w:val="cs-CZ"/>
        </w:rPr>
        <w:instrText>4</w:instrText>
      </w:r>
      <w:r>
        <w:instrText xml:space="preserve">" </w:instrText>
      </w:r>
      <w:r>
        <w:rPr>
          <w:noProof/>
        </w:rPr>
        <w:fldChar w:fldCharType="end"/>
      </w:r>
      <w:r>
        <w:t>)</w:t>
      </w:r>
    </w:p>
  </w:footnote>
  <w:footnote w:id="447">
    <w:p w:rsidR="006E5ECF" w:rsidRPr="00197B44" w:rsidRDefault="006E5ECF" w:rsidP="08163013">
      <w:pPr>
        <w:pStyle w:val="Textpoznpodarou"/>
        <w:rPr>
          <w:noProof/>
          <w:lang w:val="cs-CZ"/>
        </w:rPr>
      </w:pPr>
      <w:r>
        <w:rPr>
          <w:rStyle w:val="Znakapoznpodarou"/>
        </w:rPr>
        <w:footnoteRef/>
      </w:r>
      <w:r>
        <w:t xml:space="preserve"> </w:t>
      </w:r>
      <w:r w:rsidRPr="00273106">
        <w:rPr>
          <w:noProof/>
        </w:rPr>
        <w:t>„Sicut igitur potentia simpliciter in rebus nihil includit actualitatis et actus non includit essentialiter potentiam, ita ille conceptus potentialis ad quem ultimo stat resolutio, non includit conceptum actualem, nec e contra; et manifestum est quod resolutio stat ad ens; ergo oportet quod ens non includatur in illo actuali ad quod stat resolutio in 'quid'; et iterum, cum illi conceptus sint primo diversi, ens non includitur essentialiter in utroque illorum.“ (</w:t>
      </w:r>
      <w:r w:rsidRPr="008C2D4A">
        <w:rPr>
          <w:i/>
          <w:noProof/>
        </w:rPr>
        <w:t>Lectura I</w:t>
      </w:r>
      <w:r w:rsidRPr="00273106">
        <w:rPr>
          <w:noProof/>
        </w:rPr>
        <w:t xml:space="preserve">, dist. 3, pars 1, q. 1‒2, no. 101; </w:t>
      </w:r>
      <w:r>
        <w:rPr>
          <w:noProof/>
          <w:lang w:val="cs-CZ"/>
        </w:rPr>
        <w:t xml:space="preserve">ed. </w:t>
      </w:r>
      <w:r w:rsidRPr="00273106">
        <w:rPr>
          <w:noProof/>
        </w:rPr>
        <w:t>Vat</w:t>
      </w:r>
      <w:r>
        <w:rPr>
          <w:noProof/>
          <w:lang w:val="cs-CZ"/>
        </w:rPr>
        <w:t>icana</w:t>
      </w:r>
      <w:r w:rsidRPr="00273106">
        <w:rPr>
          <w:noProof/>
        </w:rPr>
        <w:t xml:space="preserve"> XVI, </w:t>
      </w:r>
      <w:r>
        <w:rPr>
          <w:noProof/>
        </w:rPr>
        <w:t>p. 262.22‒</w:t>
      </w:r>
      <w:r w:rsidRPr="00273106">
        <w:rPr>
          <w:noProof/>
        </w:rPr>
        <w:t>27</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w:instrText>
      </w:r>
      <w:r>
        <w:rPr>
          <w:noProof/>
          <w:lang w:val="cs-CZ"/>
        </w:rPr>
        <w:instrText>62</w:instrText>
      </w:r>
      <w:r>
        <w:rPr>
          <w:noProof/>
        </w:rPr>
        <w:instrText>.</w:instrText>
      </w:r>
      <w:r>
        <w:rPr>
          <w:noProof/>
          <w:lang w:val="cs-CZ"/>
        </w:rPr>
        <w:instrText>22</w:instrText>
      </w:r>
      <w:r>
        <w:rPr>
          <w:noProof/>
        </w:rPr>
        <w:instrText>‒</w:instrText>
      </w:r>
      <w:r>
        <w:rPr>
          <w:noProof/>
          <w:lang w:val="cs-CZ"/>
        </w:rPr>
        <w:instrText>27</w:instrText>
      </w:r>
      <w:r>
        <w:instrText xml:space="preserve">" </w:instrText>
      </w:r>
      <w:r>
        <w:rPr>
          <w:noProof/>
        </w:rPr>
        <w:fldChar w:fldCharType="end"/>
      </w:r>
      <w:r w:rsidRPr="00273106">
        <w:rPr>
          <w:noProof/>
        </w:rPr>
        <w:t>)</w:t>
      </w:r>
    </w:p>
  </w:footnote>
  <w:footnote w:id="448">
    <w:p w:rsidR="006E5ECF" w:rsidRPr="003B3724" w:rsidRDefault="006E5ECF" w:rsidP="08163013">
      <w:pPr>
        <w:pStyle w:val="Textpoznpodarou"/>
        <w:rPr>
          <w:lang w:val="cs-CZ"/>
        </w:rPr>
      </w:pPr>
      <w:r>
        <w:rPr>
          <w:rStyle w:val="Znakapoznpodarou"/>
        </w:rPr>
        <w:footnoteRef/>
      </w:r>
      <w:r>
        <w:t xml:space="preserve"> Hermeneutika </w:t>
      </w:r>
      <w:r>
        <w:rPr>
          <w:lang w:val="cs-CZ"/>
        </w:rPr>
        <w:t>dějinnosti</w:t>
      </w:r>
      <w:r>
        <w:rPr>
          <w:lang w:val="cs-CZ"/>
        </w:rPr>
        <w:fldChar w:fldCharType="begin"/>
      </w:r>
      <w:r>
        <w:instrText xml:space="preserve"> XE "</w:instrText>
      </w:r>
      <w:r w:rsidRPr="007A085E">
        <w:instrText>hermeneutika:dějinnosti</w:instrText>
      </w:r>
      <w:r>
        <w:instrText xml:space="preserve">" </w:instrText>
      </w:r>
      <w:r>
        <w:rPr>
          <w:lang w:val="cs-CZ"/>
        </w:rPr>
        <w:fldChar w:fldCharType="end"/>
      </w:r>
      <w:r>
        <w:rPr>
          <w:lang w:val="cs-CZ"/>
        </w:rPr>
        <w:t xml:space="preserve"> </w:t>
      </w:r>
      <w:r>
        <w:t xml:space="preserve">vysvětluje </w:t>
      </w:r>
      <w:r>
        <w:rPr>
          <w:lang w:val="cs-CZ"/>
        </w:rPr>
        <w:t xml:space="preserve">vznik </w:t>
      </w:r>
      <w:r>
        <w:t xml:space="preserve">moderny </w:t>
      </w:r>
      <w:r>
        <w:rPr>
          <w:lang w:val="cs-CZ"/>
        </w:rPr>
        <w:t>na základě nového pojetí lidské přirozenosti, jejíž nedějinný pohyb založil dějiny novověku v nulovém bodě, odkud se rozběhly formy objektivní dedukce. Č</w:t>
      </w:r>
      <w:r>
        <w:t xml:space="preserve">istě konceptuální pohyb přirozenosti v hlavních teoriích společenské smlouvy, zejména v pojmu </w:t>
      </w:r>
      <w:r w:rsidRPr="08B87971">
        <w:rPr>
          <w:i/>
        </w:rPr>
        <w:t>perfectibi</w:t>
      </w:r>
      <w:r>
        <w:rPr>
          <w:i/>
        </w:rPr>
        <w:t>li</w:t>
      </w:r>
      <w:r w:rsidRPr="08B87971">
        <w:rPr>
          <w:i/>
        </w:rPr>
        <w:t>té</w:t>
      </w:r>
      <w:r>
        <w:rPr>
          <w:i/>
        </w:rPr>
        <w:fldChar w:fldCharType="begin"/>
      </w:r>
      <w:r>
        <w:instrText xml:space="preserve"> XE "</w:instrText>
      </w:r>
      <w:r w:rsidRPr="008853A4">
        <w:instrText>humanismus</w:instrText>
      </w:r>
      <w:r w:rsidRPr="00E60035">
        <w:rPr>
          <w:i/>
        </w:rPr>
        <w:instrText>:perfectibilité</w:instrText>
      </w:r>
      <w:r>
        <w:instrText xml:space="preserve">" </w:instrText>
      </w:r>
      <w:r>
        <w:rPr>
          <w:i/>
        </w:rPr>
        <w:fldChar w:fldCharType="end"/>
      </w:r>
      <w:r>
        <w:t xml:space="preserve"> (J. J. Rousseau</w:t>
      </w:r>
      <w:r>
        <w:fldChar w:fldCharType="begin"/>
      </w:r>
      <w:r>
        <w:instrText xml:space="preserve"> XE "</w:instrText>
      </w:r>
      <w:r w:rsidRPr="006F0860">
        <w:instrText>Rousseau, J. J.</w:instrText>
      </w:r>
      <w:r>
        <w:instrText xml:space="preserve">" </w:instrText>
      </w:r>
      <w:r>
        <w:fldChar w:fldCharType="end"/>
      </w:r>
      <w:r>
        <w:t>). Rozběhnutím společenského, politického a civ</w:t>
      </w:r>
      <w:r>
        <w:rPr>
          <w:lang w:val="cs-CZ"/>
        </w:rPr>
        <w:t>i</w:t>
      </w:r>
      <w:r>
        <w:t>lizačního vývoje člověka z bodu nula, čili proměnou konceptuální přirozenosti vzniká u Kanta epocha postmoderního osvícenství, v níž člověk produkuje veškerý smysl</w:t>
      </w:r>
      <w:r>
        <w:rPr>
          <w:lang w:val="cs-CZ"/>
        </w:rPr>
        <w:t xml:space="preserve"> </w:t>
      </w:r>
      <w:r>
        <w:t xml:space="preserve">sám ze sebe (Umlauf 2010, </w:t>
      </w:r>
      <w:r>
        <w:rPr>
          <w:lang w:val="cs-CZ"/>
        </w:rPr>
        <w:t>kap. 6.1</w:t>
      </w:r>
      <w:r>
        <w:t>).</w:t>
      </w:r>
    </w:p>
  </w:footnote>
  <w:footnote w:id="449">
    <w:p w:rsidR="006E5ECF" w:rsidRPr="00282F4F" w:rsidRDefault="006E5ECF" w:rsidP="08163013">
      <w:pPr>
        <w:pStyle w:val="Textpoznpodarou"/>
        <w:rPr>
          <w:lang w:val="cs-CZ"/>
        </w:rPr>
      </w:pPr>
      <w:r w:rsidRPr="00282F4F">
        <w:rPr>
          <w:rStyle w:val="Znakapoznpodarou"/>
        </w:rPr>
        <w:footnoteRef/>
      </w:r>
      <w:r w:rsidRPr="00282F4F">
        <w:t xml:space="preserve"> „</w:t>
      </w:r>
      <w:r>
        <w:rPr>
          <w:rStyle w:val="CitaceChar"/>
          <w:lang w:val="cs-CZ"/>
        </w:rPr>
        <w:t>S</w:t>
      </w:r>
      <w:r w:rsidRPr="00282F4F">
        <w:rPr>
          <w:rStyle w:val="CitaceChar"/>
        </w:rPr>
        <w:t>ubstantia habet aliquid formale quod non est formaliter entitas sed modus entis, quia aliter</w:t>
      </w:r>
      <w:r w:rsidRPr="00282F4F">
        <w:t xml:space="preserve">, si illud esset formaliter ens, conveniret in ente cum alia differentia, et non eodem distingueretur sed alio, ‒ set sic ultra in infinitum.“ </w:t>
      </w:r>
      <w:r w:rsidRPr="00282F4F">
        <w:rPr>
          <w:rStyle w:val="CitaceChar"/>
        </w:rPr>
        <w:t>(</w:t>
      </w:r>
      <w:r w:rsidRPr="008C2D4A">
        <w:rPr>
          <w:i/>
        </w:rPr>
        <w:t>Lectura I</w:t>
      </w:r>
      <w:r w:rsidRPr="00282F4F">
        <w:t>, dist. 3, pars 1, q. 1‒2</w:t>
      </w:r>
      <w:r w:rsidRPr="00282F4F">
        <w:rPr>
          <w:rStyle w:val="CitaceChar"/>
        </w:rPr>
        <w:t xml:space="preserve">, no. 122; </w:t>
      </w:r>
      <w:r>
        <w:rPr>
          <w:rStyle w:val="CitaceChar"/>
          <w:lang w:val="cs-CZ"/>
        </w:rPr>
        <w:t xml:space="preserve">ed. </w:t>
      </w:r>
      <w:r w:rsidRPr="00282F4F">
        <w:rPr>
          <w:rStyle w:val="CitaceChar"/>
        </w:rPr>
        <w:t>Vat</w:t>
      </w:r>
      <w:r>
        <w:rPr>
          <w:rStyle w:val="CitaceChar"/>
          <w:lang w:val="cs-CZ"/>
        </w:rPr>
        <w:t>icana</w:t>
      </w:r>
      <w:r w:rsidRPr="00282F4F">
        <w:rPr>
          <w:rStyle w:val="CitaceChar"/>
        </w:rPr>
        <w:t xml:space="preserve"> XVI, </w:t>
      </w:r>
      <w:r>
        <w:rPr>
          <w:rStyle w:val="CitaceChar"/>
          <w:lang w:val="cs-CZ"/>
        </w:rPr>
        <w:t xml:space="preserve">p. </w:t>
      </w:r>
      <w:r w:rsidRPr="00282F4F">
        <w:rPr>
          <w:rStyle w:val="CitaceChar"/>
        </w:rPr>
        <w:t>272.1‒2</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Pr>
          <w:noProof/>
        </w:rPr>
        <w:instrText>2</w:instrText>
      </w:r>
      <w:r>
        <w:rPr>
          <w:noProof/>
          <w:lang w:val="cs-CZ"/>
        </w:rPr>
        <w:instrText>70</w:instrText>
      </w:r>
      <w:r>
        <w:rPr>
          <w:noProof/>
        </w:rPr>
        <w:instrText>.1‒</w:instrText>
      </w:r>
      <w:r>
        <w:rPr>
          <w:noProof/>
          <w:lang w:val="cs-CZ"/>
        </w:rPr>
        <w:instrText>2</w:instrText>
      </w:r>
      <w:r>
        <w:instrText xml:space="preserve">" </w:instrText>
      </w:r>
      <w:r>
        <w:rPr>
          <w:noProof/>
        </w:rPr>
        <w:fldChar w:fldCharType="end"/>
      </w:r>
      <w:r w:rsidRPr="00282F4F">
        <w:rPr>
          <w:rStyle w:val="CitaceChar"/>
        </w:rPr>
        <w:t>)</w:t>
      </w:r>
    </w:p>
  </w:footnote>
  <w:footnote w:id="450">
    <w:p w:rsidR="006E5ECF" w:rsidRPr="00CE2CBE" w:rsidRDefault="006E5ECF" w:rsidP="08163013">
      <w:pPr>
        <w:pStyle w:val="Textpoznpodarou"/>
      </w:pPr>
      <w:r>
        <w:rPr>
          <w:rStyle w:val="Znakapoznpodarou"/>
        </w:rPr>
        <w:footnoteRef/>
      </w:r>
      <w:r>
        <w:t xml:space="preserve">  „</w:t>
      </w:r>
      <w:r w:rsidRPr="00CE2CBE">
        <w:t xml:space="preserve">Sed oppositum 'accidentis per accidens' non repugnat subiecto pro aliquo instanti; et ideo voluntas volens </w:t>
      </w:r>
      <w:r w:rsidRPr="00CE2CBE">
        <w:rPr>
          <w:i/>
        </w:rPr>
        <w:t>a</w:t>
      </w:r>
      <w:r w:rsidRPr="00CE2CBE">
        <w:t xml:space="preserve"> in hoc instanti et pro hoc instanti, potest nolle </w:t>
      </w:r>
      <w:r w:rsidRPr="00CE2CBE">
        <w:rPr>
          <w:i/>
        </w:rPr>
        <w:t>a</w:t>
      </w:r>
      <w:r w:rsidRPr="00CE2CBE">
        <w:t xml:space="preserve"> in eodem et pro eodem. Et est haec possibilitas logica respec</w:t>
      </w:r>
      <w:r>
        <w:t>tu extremorum non repugnantium.“ (</w:t>
      </w:r>
      <w:r w:rsidRPr="008C2D4A">
        <w:rPr>
          <w:i/>
        </w:rPr>
        <w:t>Lectura I</w:t>
      </w:r>
      <w:r>
        <w:t xml:space="preserve">, dist. 39, q. 1‒5, no. 50; </w:t>
      </w:r>
      <w:r>
        <w:rPr>
          <w:lang w:val="cs-CZ"/>
        </w:rPr>
        <w:t xml:space="preserve">ed. </w:t>
      </w:r>
      <w:r>
        <w:t>Vat</w:t>
      </w:r>
      <w:r>
        <w:rPr>
          <w:lang w:val="cs-CZ"/>
        </w:rPr>
        <w:t>icana</w:t>
      </w:r>
      <w:r>
        <w:t xml:space="preserve">  XVII, </w:t>
      </w:r>
      <w:r>
        <w:rPr>
          <w:lang w:val="cs-CZ"/>
        </w:rPr>
        <w:t xml:space="preserve">p. </w:t>
      </w:r>
      <w:r>
        <w:t>495.10‒14</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1.495</w:instrText>
      </w:r>
      <w:r>
        <w:rPr>
          <w:noProof/>
        </w:rPr>
        <w:instrText>.1</w:instrText>
      </w:r>
      <w:r>
        <w:rPr>
          <w:noProof/>
          <w:lang w:val="cs-CZ"/>
        </w:rPr>
        <w:instrText>0</w:instrText>
      </w:r>
      <w:r>
        <w:rPr>
          <w:noProof/>
        </w:rPr>
        <w:instrText>‒1</w:instrText>
      </w:r>
      <w:r>
        <w:rPr>
          <w:noProof/>
          <w:lang w:val="cs-CZ"/>
        </w:rPr>
        <w:instrText>4</w:instrText>
      </w:r>
      <w:r>
        <w:instrText xml:space="preserve">" </w:instrText>
      </w:r>
      <w:r>
        <w:rPr>
          <w:noProof/>
        </w:rPr>
        <w:fldChar w:fldCharType="end"/>
      </w:r>
      <w:r>
        <w:t>).</w:t>
      </w:r>
    </w:p>
  </w:footnote>
  <w:footnote w:id="451">
    <w:p w:rsidR="006E5ECF" w:rsidRPr="00C41FF9" w:rsidRDefault="006E5ECF" w:rsidP="08163013">
      <w:pPr>
        <w:pStyle w:val="Textpoznpodarou"/>
        <w:rPr>
          <w:lang w:val="cs-CZ"/>
        </w:rPr>
      </w:pPr>
      <w:r>
        <w:rPr>
          <w:rStyle w:val="Znakapoznpodarou"/>
        </w:rPr>
        <w:footnoteRef/>
      </w:r>
      <w:r>
        <w:t xml:space="preserve"> </w:t>
      </w:r>
      <w:r>
        <w:rPr>
          <w:noProof/>
        </w:rPr>
        <w:t>„</w:t>
      </w:r>
      <w:r>
        <w:rPr>
          <w:noProof/>
          <w:lang w:val="cs-CZ"/>
        </w:rPr>
        <w:t>I</w:t>
      </w:r>
      <w:r w:rsidRPr="00273106">
        <w:rPr>
          <w:noProof/>
        </w:rPr>
        <w:t>ntellectus divinus videt veritatem alicuius complexionis factam et operatam a voluntate (quam veritatem immediate sibi repraesentat essentia sua), quae non relucet sub ratione factibilis in essentia nisi postquam determinatum sit a voluntate divina.“ (</w:t>
      </w:r>
      <w:r w:rsidRPr="008C2D4A">
        <w:rPr>
          <w:i/>
          <w:noProof/>
        </w:rPr>
        <w:t>Lectura I</w:t>
      </w:r>
      <w:r w:rsidRPr="00273106">
        <w:rPr>
          <w:noProof/>
        </w:rPr>
        <w:t xml:space="preserve">, dist. 39, q. 1‒5, no. 65; </w:t>
      </w:r>
      <w:r>
        <w:rPr>
          <w:noProof/>
        </w:rPr>
        <w:t xml:space="preserve">ed. </w:t>
      </w:r>
      <w:r w:rsidRPr="00273106">
        <w:rPr>
          <w:noProof/>
        </w:rPr>
        <w:t>Vat</w:t>
      </w:r>
      <w:r>
        <w:rPr>
          <w:noProof/>
        </w:rPr>
        <w:t>icana</w:t>
      </w:r>
      <w:r w:rsidRPr="00273106">
        <w:rPr>
          <w:noProof/>
        </w:rPr>
        <w:t xml:space="preserve">  XVII, </w:t>
      </w:r>
      <w:r>
        <w:rPr>
          <w:noProof/>
        </w:rPr>
        <w:t xml:space="preserve">p. </w:t>
      </w:r>
      <w:r w:rsidRPr="00273106">
        <w:rPr>
          <w:noProof/>
        </w:rPr>
        <w:t>501.21‒25</w:t>
      </w:r>
      <w:r>
        <w:rPr>
          <w:noProof/>
        </w:rPr>
        <w:fldChar w:fldCharType="begin"/>
      </w:r>
      <w:r>
        <w:instrText xml:space="preserve"> XE "</w:instrText>
      </w:r>
      <w:r>
        <w:rPr>
          <w:lang w:val="cs-CZ"/>
        </w:rPr>
        <w:instrText>Scotus:</w:instrText>
      </w:r>
      <w:r w:rsidRPr="00ED7808">
        <w:rPr>
          <w:i/>
          <w:noProof/>
        </w:rPr>
        <w:instrText>Lectura</w:instrText>
      </w:r>
      <w:r w:rsidRPr="00ED7808">
        <w:rPr>
          <w:noProof/>
        </w:rPr>
        <w:instrText xml:space="preserve"> </w:instrText>
      </w:r>
      <w:r>
        <w:rPr>
          <w:noProof/>
          <w:lang w:val="cs-CZ"/>
        </w:rPr>
        <w:instrText>1.</w:instrText>
      </w:r>
      <w:r w:rsidRPr="00ED7808">
        <w:rPr>
          <w:noProof/>
        </w:rPr>
        <w:instrText>50</w:instrText>
      </w:r>
      <w:r>
        <w:rPr>
          <w:noProof/>
          <w:lang w:val="cs-CZ"/>
        </w:rPr>
        <w:instrText>1</w:instrText>
      </w:r>
      <w:r>
        <w:rPr>
          <w:noProof/>
        </w:rPr>
        <w:instrText>.</w:instrText>
      </w:r>
      <w:r>
        <w:rPr>
          <w:noProof/>
          <w:lang w:val="cs-CZ"/>
        </w:rPr>
        <w:instrText>21</w:instrText>
      </w:r>
      <w:r>
        <w:rPr>
          <w:noProof/>
        </w:rPr>
        <w:instrText>‒</w:instrText>
      </w:r>
      <w:r>
        <w:rPr>
          <w:noProof/>
          <w:lang w:val="cs-CZ"/>
        </w:rPr>
        <w:instrText>25</w:instrText>
      </w:r>
      <w:r>
        <w:instrText xml:space="preserve">" </w:instrText>
      </w:r>
      <w:r>
        <w:rPr>
          <w:noProof/>
        </w:rPr>
        <w:fldChar w:fldCharType="end"/>
      </w:r>
      <w:r w:rsidRPr="00273106">
        <w:rPr>
          <w:noProof/>
        </w:rPr>
        <w:t>)</w:t>
      </w:r>
    </w:p>
  </w:footnote>
  <w:footnote w:id="452">
    <w:p w:rsidR="006E5ECF" w:rsidRPr="00C866AF" w:rsidRDefault="006E5ECF" w:rsidP="08163013">
      <w:pPr>
        <w:pStyle w:val="Textpoznpodarou"/>
      </w:pPr>
      <w:r>
        <w:rPr>
          <w:rStyle w:val="Znakapoznpodarou"/>
        </w:rPr>
        <w:footnoteRef/>
      </w:r>
      <w:r>
        <w:t xml:space="preserve"> </w:t>
      </w:r>
      <w:r w:rsidRPr="00C866AF">
        <w:t>„Si dicas quod lux increata cum intellectu et obiecto causet istam veritatem sinceram, haec est opinio communis, quae ponit lucem aeternam sicut 'causam remotam' causare omnem certam veritatem.“ (</w:t>
      </w:r>
      <w:r w:rsidRPr="008C2D4A">
        <w:rPr>
          <w:i/>
        </w:rPr>
        <w:t>Ordinatio I</w:t>
      </w:r>
      <w:r w:rsidRPr="00C866AF">
        <w:t>, dist. 3, pars 1, q. 4, no. 260; ed. Vaticana III, p. 159.7‒10</w:t>
      </w:r>
      <w:r>
        <w:fldChar w:fldCharType="begin"/>
      </w:r>
      <w:r>
        <w:instrText xml:space="preserve"> XE "</w:instrText>
      </w:r>
      <w:r>
        <w:rPr>
          <w:lang w:val="cs-CZ"/>
        </w:rPr>
        <w:instrText>Scotus:</w:instrText>
      </w:r>
      <w:r w:rsidRPr="00BC7ADB">
        <w:rPr>
          <w:i/>
        </w:rPr>
        <w:instrText>Ordinatio</w:instrText>
      </w:r>
      <w:r>
        <w:instrText xml:space="preserve"> </w:instrText>
      </w:r>
      <w:r>
        <w:rPr>
          <w:lang w:val="cs-CZ"/>
        </w:rPr>
        <w:instrText>1.</w:instrText>
      </w:r>
      <w:r w:rsidRPr="00BC7ADB">
        <w:instrText>159.7‒10</w:instrText>
      </w:r>
      <w:r>
        <w:instrText xml:space="preserve">" </w:instrText>
      </w:r>
      <w:r>
        <w:fldChar w:fldCharType="end"/>
      </w:r>
      <w:r w:rsidRPr="00C866AF">
        <w:t>)</w:t>
      </w:r>
    </w:p>
  </w:footnote>
  <w:footnote w:id="453">
    <w:p w:rsidR="006E5ECF" w:rsidRPr="00EA1BA1" w:rsidRDefault="006E5ECF" w:rsidP="08163013">
      <w:pPr>
        <w:pStyle w:val="Textpoznpodarou"/>
        <w:rPr>
          <w:lang w:val="cs-CZ"/>
        </w:rPr>
      </w:pPr>
      <w:r>
        <w:rPr>
          <w:rStyle w:val="Znakapoznpodarou"/>
        </w:rPr>
        <w:footnoteRef/>
      </w:r>
      <w:r>
        <w:t xml:space="preserve"> </w:t>
      </w:r>
      <w:r w:rsidRPr="00273106">
        <w:rPr>
          <w:rStyle w:val="addmd"/>
          <w:noProof/>
          <w:lang w:val="cs-CZ"/>
        </w:rPr>
        <w:t>„Aut lux aeterna, quam dicis necessariam ad habendum sinceram veritatem, causat aliquid prius naturaliter actu, aut non. Si sic, aut igitur in obiecto, aut in intellectu: non in obiecto, quia obiectum in quantum habet 'esse' in intellectu, non habet 'esse' reale sed tantum intentionale, igitur non est capax alicuius accidentis realis.“ (</w:t>
      </w:r>
      <w:r w:rsidRPr="008C2D4A">
        <w:rPr>
          <w:rStyle w:val="addmd"/>
          <w:i/>
          <w:noProof/>
          <w:lang w:val="cs-CZ"/>
        </w:rPr>
        <w:t>Ordinatio I</w:t>
      </w:r>
      <w:r w:rsidRPr="00273106">
        <w:rPr>
          <w:rStyle w:val="addmd"/>
          <w:noProof/>
          <w:lang w:val="cs-CZ"/>
        </w:rPr>
        <w:t xml:space="preserve">, dist. 3, pars 1, q. 4, no. 260; </w:t>
      </w:r>
      <w:r>
        <w:rPr>
          <w:rStyle w:val="addmd"/>
          <w:noProof/>
          <w:lang w:val="cs-CZ"/>
        </w:rPr>
        <w:t xml:space="preserve">ed. </w:t>
      </w:r>
      <w:r w:rsidRPr="00273106">
        <w:rPr>
          <w:rStyle w:val="addmd"/>
          <w:noProof/>
          <w:lang w:val="cs-CZ"/>
        </w:rPr>
        <w:t>Vat</w:t>
      </w:r>
      <w:r>
        <w:rPr>
          <w:rStyle w:val="addmd"/>
          <w:noProof/>
          <w:lang w:val="cs-CZ"/>
        </w:rPr>
        <w:t>icana</w:t>
      </w:r>
      <w:r w:rsidRPr="00273106">
        <w:rPr>
          <w:rStyle w:val="addmd"/>
          <w:noProof/>
          <w:lang w:val="cs-CZ"/>
        </w:rPr>
        <w:t xml:space="preserve"> III, </w:t>
      </w:r>
      <w:r>
        <w:rPr>
          <w:rStyle w:val="addmd"/>
          <w:noProof/>
          <w:lang w:val="cs-CZ"/>
        </w:rPr>
        <w:t xml:space="preserve">p. </w:t>
      </w:r>
      <w:r w:rsidRPr="00273106">
        <w:rPr>
          <w:rStyle w:val="addmd"/>
          <w:noProof/>
          <w:lang w:val="cs-CZ"/>
        </w:rPr>
        <w:t>158.3‒6</w:t>
      </w:r>
      <w:r>
        <w:fldChar w:fldCharType="begin"/>
      </w:r>
      <w:r>
        <w:instrText xml:space="preserve"> XE "</w:instrText>
      </w:r>
      <w:r>
        <w:rPr>
          <w:lang w:val="cs-CZ"/>
        </w:rPr>
        <w:instrText>Scotus:</w:instrText>
      </w:r>
      <w:r w:rsidRPr="00BC7ADB">
        <w:rPr>
          <w:i/>
        </w:rPr>
        <w:instrText>Ordinatio</w:instrText>
      </w:r>
      <w:r>
        <w:instrText xml:space="preserve"> </w:instrText>
      </w:r>
      <w:r>
        <w:rPr>
          <w:lang w:val="cs-CZ"/>
        </w:rPr>
        <w:instrText>1.</w:instrText>
      </w:r>
      <w:r>
        <w:instrText>15</w:instrText>
      </w:r>
      <w:r>
        <w:rPr>
          <w:lang w:val="cs-CZ"/>
        </w:rPr>
        <w:instrText>8</w:instrText>
      </w:r>
      <w:r>
        <w:instrText>.</w:instrText>
      </w:r>
      <w:r>
        <w:rPr>
          <w:lang w:val="cs-CZ"/>
        </w:rPr>
        <w:instrText>3</w:instrText>
      </w:r>
      <w:r>
        <w:instrText>‒</w:instrText>
      </w:r>
      <w:r>
        <w:rPr>
          <w:lang w:val="cs-CZ"/>
        </w:rPr>
        <w:instrText>6</w:instrText>
      </w:r>
      <w:r>
        <w:instrText xml:space="preserve">" </w:instrText>
      </w:r>
      <w:r>
        <w:fldChar w:fldCharType="end"/>
      </w:r>
      <w:r w:rsidRPr="00273106">
        <w:rPr>
          <w:rStyle w:val="addmd"/>
          <w:noProof/>
          <w:lang w:val="cs-CZ"/>
        </w:rPr>
        <w:t>)</w:t>
      </w:r>
    </w:p>
  </w:footnote>
  <w:footnote w:id="454">
    <w:p w:rsidR="006E5ECF" w:rsidRPr="00A607B7" w:rsidRDefault="006E5ECF" w:rsidP="009828C4">
      <w:pPr>
        <w:pStyle w:val="Textpoznpodarou"/>
        <w:rPr>
          <w:lang w:val="cs-CZ"/>
        </w:rPr>
      </w:pPr>
      <w:r>
        <w:rPr>
          <w:rStyle w:val="Znakapoznpodarou"/>
        </w:rPr>
        <w:footnoteRef/>
      </w:r>
      <w:r>
        <w:t xml:space="preserve"> </w:t>
      </w:r>
      <w:r w:rsidRPr="00273106">
        <w:rPr>
          <w:noProof/>
        </w:rPr>
        <w:t xml:space="preserve">„Ad intellectum primi dico quod omnia intelligibilia actu intellectus divini habent 'esse intelligibile', et in eis omnes veritates de eis relucent, ita quod intellectus intelligens ea et virtute eorum intelligens necessarias veritates de eis, videt in eis sicut in obiectis </w:t>
      </w:r>
      <w:r>
        <w:rPr>
          <w:noProof/>
        </w:rPr>
        <w:t>istas veritates necessarias.</w:t>
      </w:r>
      <w:r w:rsidRPr="00273106">
        <w:rPr>
          <w:noProof/>
        </w:rPr>
        <w:t>“ (</w:t>
      </w:r>
      <w:r w:rsidRPr="008C2D4A">
        <w:rPr>
          <w:rStyle w:val="addmd"/>
          <w:i/>
          <w:noProof/>
          <w:lang w:val="cs-CZ"/>
        </w:rPr>
        <w:t>Ordinatio I</w:t>
      </w:r>
      <w:r w:rsidRPr="00273106">
        <w:rPr>
          <w:rStyle w:val="addmd"/>
          <w:noProof/>
          <w:lang w:val="cs-CZ"/>
        </w:rPr>
        <w:t>, dist. 3, pars 1, q. 4</w:t>
      </w:r>
      <w:r>
        <w:rPr>
          <w:rStyle w:val="addmd"/>
        </w:rPr>
        <w:t>,</w:t>
      </w:r>
      <w:r w:rsidRPr="00273106">
        <w:rPr>
          <w:noProof/>
        </w:rPr>
        <w:t xml:space="preserve"> no. 262</w:t>
      </w:r>
      <w:r>
        <w:rPr>
          <w:noProof/>
        </w:rPr>
        <w:t>; ed. Vaticana III</w:t>
      </w:r>
      <w:r w:rsidRPr="00273106">
        <w:rPr>
          <w:noProof/>
        </w:rPr>
        <w:t>, p. 160.8‒1</w:t>
      </w:r>
      <w:r>
        <w:rPr>
          <w:noProof/>
          <w:lang w:val="cs-CZ"/>
        </w:rPr>
        <w:t>2</w:t>
      </w:r>
      <w:r>
        <w:fldChar w:fldCharType="begin"/>
      </w:r>
      <w:r>
        <w:instrText xml:space="preserve"> XE "</w:instrText>
      </w:r>
      <w:r>
        <w:rPr>
          <w:lang w:val="cs-CZ"/>
        </w:rPr>
        <w:instrText>Scotus:</w:instrText>
      </w:r>
      <w:r w:rsidRPr="00BC7ADB">
        <w:rPr>
          <w:i/>
        </w:rPr>
        <w:instrText>Ordinatio</w:instrText>
      </w:r>
      <w:r>
        <w:instrText xml:space="preserve"> </w:instrText>
      </w:r>
      <w:r>
        <w:rPr>
          <w:lang w:val="cs-CZ"/>
        </w:rPr>
        <w:instrText>1.160</w:instrText>
      </w:r>
      <w:r>
        <w:instrText>.</w:instrText>
      </w:r>
      <w:r>
        <w:rPr>
          <w:lang w:val="cs-CZ"/>
        </w:rPr>
        <w:instrText>8</w:instrText>
      </w:r>
      <w:r>
        <w:instrText>‒</w:instrText>
      </w:r>
      <w:r>
        <w:rPr>
          <w:lang w:val="cs-CZ"/>
        </w:rPr>
        <w:instrText>12</w:instrText>
      </w:r>
      <w:r>
        <w:instrText xml:space="preserve">" </w:instrText>
      </w:r>
      <w:r>
        <w:fldChar w:fldCharType="end"/>
      </w:r>
      <w:r w:rsidRPr="00273106">
        <w:rPr>
          <w:noProof/>
        </w:rPr>
        <w:t>)</w:t>
      </w:r>
    </w:p>
  </w:footnote>
  <w:footnote w:id="455">
    <w:p w:rsidR="006E5ECF" w:rsidRPr="089041BE" w:rsidRDefault="006E5ECF" w:rsidP="008B37C7">
      <w:pPr>
        <w:pStyle w:val="Textpoznpodarou"/>
        <w:rPr>
          <w:lang w:val="cs-CZ"/>
        </w:rPr>
      </w:pPr>
      <w:r>
        <w:rPr>
          <w:rStyle w:val="Znakapoznpodarou"/>
        </w:rPr>
        <w:footnoteRef/>
      </w:r>
      <w:r>
        <w:t xml:space="preserve"> </w:t>
      </w:r>
      <w:r>
        <w:rPr>
          <w:lang w:val="cs-CZ"/>
        </w:rPr>
        <w:t>„</w:t>
      </w:r>
      <w:r>
        <w:rPr>
          <w:noProof/>
        </w:rPr>
        <w:t>Il</w:t>
      </w:r>
      <w:r>
        <w:rPr>
          <w:noProof/>
          <w:lang w:val="cs-CZ"/>
        </w:rPr>
        <w:t>l</w:t>
      </w:r>
      <w:r w:rsidRPr="00273106">
        <w:rPr>
          <w:noProof/>
        </w:rPr>
        <w:t>a autem in quantum sunt obiecta secundaria intellectus divini, sunt 'veritates', quia conformes suo exemplari, intellectui scilicet divino, et sunt 'lux', quia manifestae, et sunt immutabiles, ibi, et necessariae. Sed aeternae sunt secundum quid, quia 'aeternitas' est condicio exsistentis, et illa non habent exsistentiam nisi secundum quid.“ (</w:t>
      </w:r>
      <w:r w:rsidRPr="008C2D4A">
        <w:rPr>
          <w:rStyle w:val="addmd"/>
          <w:i/>
          <w:noProof/>
          <w:lang w:val="cs-CZ"/>
        </w:rPr>
        <w:t>Ordinatio I</w:t>
      </w:r>
      <w:r w:rsidRPr="00273106">
        <w:rPr>
          <w:rStyle w:val="addmd"/>
          <w:noProof/>
          <w:lang w:val="cs-CZ"/>
        </w:rPr>
        <w:t>, dist. 3, pars 1, q. 4</w:t>
      </w:r>
      <w:r>
        <w:rPr>
          <w:rStyle w:val="addmd"/>
        </w:rPr>
        <w:t>,</w:t>
      </w:r>
      <w:r w:rsidRPr="00273106">
        <w:rPr>
          <w:noProof/>
        </w:rPr>
        <w:t xml:space="preserve"> no. 262</w:t>
      </w:r>
      <w:r>
        <w:rPr>
          <w:noProof/>
        </w:rPr>
        <w:t>; ed. Vaticana III, p. 160.</w:t>
      </w:r>
      <w:r>
        <w:rPr>
          <w:noProof/>
          <w:lang w:val="cs-CZ"/>
        </w:rPr>
        <w:t>13</w:t>
      </w:r>
      <w:r w:rsidRPr="00273106">
        <w:rPr>
          <w:noProof/>
        </w:rPr>
        <w:t>‒19</w:t>
      </w:r>
      <w:r>
        <w:fldChar w:fldCharType="begin"/>
      </w:r>
      <w:r>
        <w:instrText xml:space="preserve"> XE "</w:instrText>
      </w:r>
      <w:r>
        <w:rPr>
          <w:lang w:val="cs-CZ"/>
        </w:rPr>
        <w:instrText>Scotus:</w:instrText>
      </w:r>
      <w:r w:rsidRPr="00BC7ADB">
        <w:rPr>
          <w:i/>
        </w:rPr>
        <w:instrText>Ordinatio</w:instrText>
      </w:r>
      <w:r>
        <w:instrText xml:space="preserve"> </w:instrText>
      </w:r>
      <w:r>
        <w:rPr>
          <w:lang w:val="cs-CZ"/>
        </w:rPr>
        <w:instrText>1.160</w:instrText>
      </w:r>
      <w:r>
        <w:instrText>.</w:instrText>
      </w:r>
      <w:r>
        <w:rPr>
          <w:lang w:val="cs-CZ"/>
        </w:rPr>
        <w:instrText>13</w:instrText>
      </w:r>
      <w:r>
        <w:instrText>‒</w:instrText>
      </w:r>
      <w:r>
        <w:rPr>
          <w:lang w:val="cs-CZ"/>
        </w:rPr>
        <w:instrText>19</w:instrText>
      </w:r>
      <w:r>
        <w:instrText xml:space="preserve">" </w:instrText>
      </w:r>
      <w:r>
        <w:fldChar w:fldCharType="end"/>
      </w:r>
      <w:r w:rsidRPr="00273106">
        <w:rPr>
          <w:noProof/>
        </w:rPr>
        <w:t>)</w:t>
      </w:r>
    </w:p>
  </w:footnote>
  <w:footnote w:id="456">
    <w:p w:rsidR="006E5ECF" w:rsidRPr="004E7D2E" w:rsidRDefault="006E5ECF" w:rsidP="08163013">
      <w:pPr>
        <w:pStyle w:val="Textpoznpodarou"/>
        <w:rPr>
          <w:lang w:val="cs-CZ"/>
        </w:rPr>
      </w:pPr>
      <w:r>
        <w:rPr>
          <w:rStyle w:val="Znakapoznpodarou"/>
        </w:rPr>
        <w:footnoteRef/>
      </w:r>
      <w:r>
        <w:t xml:space="preserve"> </w:t>
      </w:r>
      <w:r w:rsidRPr="00273106">
        <w:rPr>
          <w:noProof/>
        </w:rPr>
        <w:t>„Quantum ad tertium modum, videmus in luce aeterna sicut in causa obiecti in se: nam intellectus divinus producit ista actu suo in 'esse intelligibili', et actu suo dat huic obiecto 'esse' tale et illi tale, et per consequens dat eis talem rationem obiecti ‒ per quas rationes post movent intellectum ad cognitionem certam.“ (</w:t>
      </w:r>
      <w:r w:rsidRPr="008C2D4A">
        <w:rPr>
          <w:rStyle w:val="addmd"/>
          <w:i/>
          <w:noProof/>
          <w:lang w:val="cs-CZ"/>
        </w:rPr>
        <w:t>Ordinatio I</w:t>
      </w:r>
      <w:r w:rsidRPr="00273106">
        <w:rPr>
          <w:rStyle w:val="addmd"/>
          <w:noProof/>
          <w:lang w:val="cs-CZ"/>
        </w:rPr>
        <w:t>, dist. 3, pars 1, q. 4</w:t>
      </w:r>
      <w:r>
        <w:rPr>
          <w:rStyle w:val="addmd"/>
        </w:rPr>
        <w:t>,</w:t>
      </w:r>
      <w:r>
        <w:rPr>
          <w:noProof/>
        </w:rPr>
        <w:t xml:space="preserve"> no. 266; ed. Vaticana III</w:t>
      </w:r>
      <w:r w:rsidRPr="00273106">
        <w:rPr>
          <w:noProof/>
        </w:rPr>
        <w:t>, p. 162.14‒19</w:t>
      </w:r>
      <w:r>
        <w:rPr>
          <w:noProof/>
        </w:rPr>
        <w:fldChar w:fldCharType="begin"/>
      </w:r>
      <w:r>
        <w:instrText xml:space="preserve"> XE "</w:instrText>
      </w:r>
      <w:r>
        <w:rPr>
          <w:lang w:val="cs-CZ"/>
        </w:rPr>
        <w:instrText>Scotus:</w:instrText>
      </w:r>
      <w:r w:rsidRPr="00A91119">
        <w:rPr>
          <w:rStyle w:val="addmd"/>
          <w:i/>
          <w:noProof/>
          <w:lang w:val="cs-CZ"/>
        </w:rPr>
        <w:instrText>Ordinatio</w:instrText>
      </w:r>
      <w:r w:rsidRPr="00A91119">
        <w:rPr>
          <w:rStyle w:val="addmd"/>
          <w:noProof/>
          <w:lang w:val="cs-CZ"/>
        </w:rPr>
        <w:instrText xml:space="preserve"> </w:instrText>
      </w:r>
      <w:r>
        <w:rPr>
          <w:rStyle w:val="addmd"/>
          <w:noProof/>
          <w:lang w:val="cs-CZ"/>
        </w:rPr>
        <w:instrText>1.</w:instrText>
      </w:r>
      <w:r w:rsidRPr="00A91119">
        <w:rPr>
          <w:noProof/>
        </w:rPr>
        <w:instrText>162.14‒19</w:instrText>
      </w:r>
      <w:r>
        <w:instrText xml:space="preserve">" </w:instrText>
      </w:r>
      <w:r>
        <w:rPr>
          <w:noProof/>
        </w:rPr>
        <w:fldChar w:fldCharType="end"/>
      </w:r>
      <w:r w:rsidRPr="00273106">
        <w:rPr>
          <w:noProof/>
        </w:rPr>
        <w:t>)</w:t>
      </w:r>
    </w:p>
  </w:footnote>
  <w:footnote w:id="457">
    <w:p w:rsidR="006E5ECF" w:rsidRPr="00FE2216" w:rsidRDefault="006E5ECF" w:rsidP="08163013">
      <w:pPr>
        <w:pStyle w:val="Textpoznpodarou"/>
      </w:pPr>
      <w:r w:rsidRPr="00FE2216">
        <w:rPr>
          <w:rStyle w:val="Znakapoznpodarou"/>
        </w:rPr>
        <w:footnoteRef/>
      </w:r>
      <w:r w:rsidRPr="00FE2216">
        <w:t xml:space="preserve"> </w:t>
      </w:r>
      <w:r w:rsidRPr="00FE2216">
        <w:rPr>
          <w:rStyle w:val="CitaceChar"/>
        </w:rPr>
        <w:t>„Dico autem 'proportionaliter repraesentare' quando ratio illius repraesentantis non est formaliter in Deo, sed aliquid proportionale illi rationi...“ (</w:t>
      </w:r>
      <w:r w:rsidRPr="008C2D4A">
        <w:rPr>
          <w:rStyle w:val="CitaceChar"/>
          <w:i/>
        </w:rPr>
        <w:t>Ordinatio I</w:t>
      </w:r>
      <w:r w:rsidRPr="00FE2216">
        <w:rPr>
          <w:rStyle w:val="CitaceChar"/>
        </w:rPr>
        <w:t>, dist. 3, pars 2, q. unica, no. 300; ed. Vaticana III, p. 182.17‒19</w:t>
      </w:r>
      <w:r>
        <w:rPr>
          <w:rStyle w:val="CitaceChar"/>
        </w:rPr>
        <w:fldChar w:fldCharType="begin"/>
      </w:r>
      <w:r>
        <w:instrText xml:space="preserve"> XE "</w:instrText>
      </w:r>
      <w:r>
        <w:rPr>
          <w:lang w:val="cs-CZ"/>
        </w:rPr>
        <w:instrText>Scotus:</w:instrText>
      </w:r>
      <w:r w:rsidRPr="00375F9D">
        <w:rPr>
          <w:rStyle w:val="CitaceChar"/>
          <w:i/>
        </w:rPr>
        <w:instrText>Ordinatio</w:instrText>
      </w:r>
      <w:r w:rsidRPr="00375F9D">
        <w:rPr>
          <w:rStyle w:val="CitaceChar"/>
        </w:rPr>
        <w:instrText xml:space="preserve"> </w:instrText>
      </w:r>
      <w:r>
        <w:rPr>
          <w:rStyle w:val="CitaceChar"/>
          <w:lang w:val="cs-CZ"/>
        </w:rPr>
        <w:instrText>1.</w:instrText>
      </w:r>
      <w:r w:rsidRPr="00375F9D">
        <w:rPr>
          <w:rStyle w:val="CitaceChar"/>
        </w:rPr>
        <w:instrText>182.17‒19</w:instrText>
      </w:r>
      <w:r>
        <w:instrText xml:space="preserve">" </w:instrText>
      </w:r>
      <w:r>
        <w:rPr>
          <w:rStyle w:val="CitaceChar"/>
        </w:rPr>
        <w:fldChar w:fldCharType="end"/>
      </w:r>
      <w:r w:rsidRPr="00FE2216">
        <w:rPr>
          <w:rStyle w:val="CitaceChar"/>
        </w:rPr>
        <w:t>)</w:t>
      </w:r>
    </w:p>
  </w:footnote>
  <w:footnote w:id="458">
    <w:p w:rsidR="006E5ECF" w:rsidRPr="08E34C14" w:rsidRDefault="006E5ECF" w:rsidP="00FB44AE">
      <w:pPr>
        <w:pStyle w:val="Textpoznpodarou"/>
      </w:pPr>
      <w:r>
        <w:rPr>
          <w:rStyle w:val="Znakapoznpodarou"/>
        </w:rPr>
        <w:footnoteRef/>
      </w:r>
      <w:r>
        <w:t xml:space="preserve"> „</w:t>
      </w:r>
      <w:r w:rsidRPr="08050C56">
        <w:t xml:space="preserve">Quantum ad tertium articulum dicitur, secundum Boethium </w:t>
      </w:r>
      <w:r w:rsidRPr="08E34C14">
        <w:rPr>
          <w:i/>
        </w:rPr>
        <w:t>De hebdomadibus</w:t>
      </w:r>
      <w:r>
        <w:t>, quod «</w:t>
      </w:r>
      <w:r w:rsidRPr="08050C56">
        <w:t>diversum est 'quo est</w:t>
      </w:r>
      <w:r>
        <w:t>' et 'quod est'»</w:t>
      </w:r>
      <w:r w:rsidRPr="08050C56">
        <w:t>, quia il</w:t>
      </w:r>
      <w:r>
        <w:t>lud quo aliquid est dicitur 'rat</w:t>
      </w:r>
      <w:r w:rsidRPr="08050C56">
        <w:t>itudo' eiu</w:t>
      </w:r>
      <w:r>
        <w:t>s, quo autem ipsum est 'quod est</w:t>
      </w:r>
      <w:r w:rsidRPr="08050C56">
        <w:t>' vel 'quid' dicitur 'aliquitas' eius.</w:t>
      </w:r>
      <w:r>
        <w:t xml:space="preserve">“ </w:t>
      </w:r>
      <w:r w:rsidRPr="08E34C14">
        <w:t>(</w:t>
      </w:r>
      <w:r w:rsidRPr="008C2D4A">
        <w:rPr>
          <w:rFonts w:eastAsia="Times"/>
          <w:i/>
        </w:rPr>
        <w:t>Ordinatio I</w:t>
      </w:r>
      <w:r w:rsidRPr="089E48CF">
        <w:rPr>
          <w:rFonts w:eastAsia="Times"/>
        </w:rPr>
        <w:t>, dist. 3, pars 2, q. unica</w:t>
      </w:r>
      <w:r>
        <w:rPr>
          <w:rFonts w:eastAsia="Times"/>
        </w:rPr>
        <w:t xml:space="preserve">, no. 302; </w:t>
      </w:r>
      <w:r>
        <w:rPr>
          <w:rFonts w:eastAsia="Times"/>
          <w:lang w:val="cs-CZ"/>
        </w:rPr>
        <w:t xml:space="preserve">ed. </w:t>
      </w:r>
      <w:r>
        <w:rPr>
          <w:rFonts w:eastAsia="Times"/>
        </w:rPr>
        <w:t>Vat</w:t>
      </w:r>
      <w:r>
        <w:rPr>
          <w:rFonts w:eastAsia="Times"/>
          <w:lang w:val="cs-CZ"/>
        </w:rPr>
        <w:t>icana</w:t>
      </w:r>
      <w:r>
        <w:rPr>
          <w:rFonts w:eastAsia="Times"/>
        </w:rPr>
        <w:t xml:space="preserve"> III, </w:t>
      </w:r>
      <w:r>
        <w:rPr>
          <w:rFonts w:eastAsia="Times"/>
          <w:lang w:val="cs-CZ"/>
        </w:rPr>
        <w:t xml:space="preserve">p. </w:t>
      </w:r>
      <w:r w:rsidRPr="08E34C14">
        <w:rPr>
          <w:rFonts w:eastAsia="Times"/>
        </w:rPr>
        <w:t>184.14‒17</w:t>
      </w:r>
      <w:r w:rsidRPr="008253E8">
        <w:rPr>
          <w:rFonts w:eastAsia="Times"/>
        </w:rPr>
        <w:fldChar w:fldCharType="begin"/>
      </w:r>
      <w:r w:rsidRPr="008253E8">
        <w:instrText xml:space="preserve"> XE "Scotus:</w:instrText>
      </w:r>
      <w:r w:rsidRPr="008253E8">
        <w:rPr>
          <w:rFonts w:eastAsia="Times"/>
          <w:i/>
        </w:rPr>
        <w:instrText>Ordinatio</w:instrText>
      </w:r>
      <w:r w:rsidRPr="008253E8">
        <w:rPr>
          <w:rFonts w:eastAsia="Times"/>
        </w:rPr>
        <w:instrText xml:space="preserve"> 1.</w:instrText>
      </w:r>
      <w:r>
        <w:rPr>
          <w:rFonts w:eastAsia="Times"/>
          <w:lang w:val="cs-CZ"/>
        </w:rPr>
        <w:instrText>184.14</w:instrText>
      </w:r>
      <w:r w:rsidRPr="008253E8">
        <w:rPr>
          <w:rFonts w:eastAsia="Times"/>
        </w:rPr>
        <w:instrText>‒</w:instrText>
      </w:r>
      <w:r>
        <w:rPr>
          <w:lang w:val="cs-CZ"/>
        </w:rPr>
        <w:instrText>17</w:instrText>
      </w:r>
      <w:r w:rsidRPr="008253E8">
        <w:instrText xml:space="preserve">" </w:instrText>
      </w:r>
      <w:r w:rsidRPr="008253E8">
        <w:rPr>
          <w:rFonts w:eastAsia="Times"/>
        </w:rPr>
        <w:fldChar w:fldCharType="end"/>
      </w:r>
      <w:r w:rsidRPr="08E34C14">
        <w:t>)</w:t>
      </w:r>
    </w:p>
  </w:footnote>
  <w:footnote w:id="459">
    <w:p w:rsidR="006E5ECF" w:rsidRPr="08CA6318" w:rsidRDefault="006E5ECF" w:rsidP="08163013">
      <w:pPr>
        <w:pStyle w:val="Textpoznpodarou"/>
      </w:pPr>
      <w:r>
        <w:rPr>
          <w:rStyle w:val="Znakapoznpodarou"/>
        </w:rPr>
        <w:footnoteRef/>
      </w:r>
      <w:r>
        <w:t xml:space="preserve"> „</w:t>
      </w:r>
      <w:r w:rsidRPr="08CA6318">
        <w:t xml:space="preserve">Modus ponitur iste: secundum Avicennam V </w:t>
      </w:r>
      <w:r w:rsidRPr="08CA6318">
        <w:rPr>
          <w:i/>
        </w:rPr>
        <w:t>Metaphysicae</w:t>
      </w:r>
      <w:r>
        <w:t>, 'humanitas est tantum humanitas'</w:t>
      </w:r>
      <w:r w:rsidRPr="08CA6318">
        <w:t>; ergo ratio</w:t>
      </w:r>
      <w:r>
        <w:t xml:space="preserve"> humanitatis non est res rata, ‒</w:t>
      </w:r>
      <w:r w:rsidRPr="08CA6318">
        <w:t xml:space="preserve"> ergo oportet quod aliquo alio extra rationem formalem humanitatis sit ens ratum.</w:t>
      </w:r>
      <w:r>
        <w:t xml:space="preserve">“ </w:t>
      </w:r>
      <w:r w:rsidRPr="08E34C14">
        <w:t>(</w:t>
      </w:r>
      <w:r w:rsidRPr="008C2D4A">
        <w:rPr>
          <w:rFonts w:eastAsia="Times"/>
          <w:i/>
        </w:rPr>
        <w:t>Ordinatio I</w:t>
      </w:r>
      <w:r w:rsidRPr="089E48CF">
        <w:rPr>
          <w:rFonts w:eastAsia="Times"/>
        </w:rPr>
        <w:t>, dist. 3, pars 2, q. unica</w:t>
      </w:r>
      <w:r w:rsidRPr="08E34C14">
        <w:rPr>
          <w:rFonts w:eastAsia="Times"/>
        </w:rPr>
        <w:t>,</w:t>
      </w:r>
      <w:r w:rsidRPr="08CA6318">
        <w:rPr>
          <w:rFonts w:eastAsia="Times"/>
        </w:rPr>
        <w:t xml:space="preserve"> no. 30</w:t>
      </w:r>
      <w:r>
        <w:rPr>
          <w:rFonts w:eastAsia="Times"/>
        </w:rPr>
        <w:t>3</w:t>
      </w:r>
      <w:r>
        <w:rPr>
          <w:rFonts w:eastAsia="Times"/>
          <w:lang w:val="cs-CZ"/>
        </w:rPr>
        <w:t xml:space="preserve">; ed. </w:t>
      </w:r>
      <w:r>
        <w:rPr>
          <w:rFonts w:eastAsia="Times"/>
        </w:rPr>
        <w:t>Vat</w:t>
      </w:r>
      <w:r>
        <w:rPr>
          <w:rFonts w:eastAsia="Times"/>
          <w:lang w:val="cs-CZ"/>
        </w:rPr>
        <w:t>icana</w:t>
      </w:r>
      <w:r>
        <w:rPr>
          <w:rFonts w:eastAsia="Times"/>
        </w:rPr>
        <w:t xml:space="preserve"> III</w:t>
      </w:r>
      <w:r>
        <w:rPr>
          <w:rFonts w:eastAsia="Times"/>
          <w:lang w:val="cs-CZ"/>
        </w:rPr>
        <w:t xml:space="preserve">, </w:t>
      </w:r>
      <w:r w:rsidRPr="08CA6318">
        <w:rPr>
          <w:rFonts w:eastAsia="Times"/>
        </w:rPr>
        <w:t>p. 18</w:t>
      </w:r>
      <w:r>
        <w:rPr>
          <w:rFonts w:eastAsia="Times"/>
        </w:rPr>
        <w:t>5.3</w:t>
      </w:r>
      <w:r w:rsidRPr="08CA6318">
        <w:rPr>
          <w:rFonts w:eastAsia="Times"/>
        </w:rPr>
        <w:t>‒7</w:t>
      </w:r>
      <w:r w:rsidRPr="008253E8">
        <w:rPr>
          <w:rFonts w:eastAsia="Times"/>
        </w:rPr>
        <w:fldChar w:fldCharType="begin"/>
      </w:r>
      <w:r w:rsidRPr="008253E8">
        <w:instrText xml:space="preserve"> XE "Scotus:</w:instrText>
      </w:r>
      <w:r w:rsidRPr="008253E8">
        <w:rPr>
          <w:rFonts w:eastAsia="Times"/>
          <w:i/>
        </w:rPr>
        <w:instrText>Ordinatio</w:instrText>
      </w:r>
      <w:r w:rsidRPr="008253E8">
        <w:rPr>
          <w:rFonts w:eastAsia="Times"/>
        </w:rPr>
        <w:instrText xml:space="preserve"> 1.</w:instrText>
      </w:r>
      <w:r>
        <w:rPr>
          <w:rFonts w:eastAsia="Times"/>
          <w:lang w:val="cs-CZ"/>
        </w:rPr>
        <w:instrText>185.3</w:instrText>
      </w:r>
      <w:r w:rsidRPr="008253E8">
        <w:rPr>
          <w:rFonts w:eastAsia="Times"/>
        </w:rPr>
        <w:instrText>‒</w:instrText>
      </w:r>
      <w:r>
        <w:rPr>
          <w:lang w:val="cs-CZ"/>
        </w:rPr>
        <w:instrText>7</w:instrText>
      </w:r>
      <w:r w:rsidRPr="008253E8">
        <w:instrText xml:space="preserve">" </w:instrText>
      </w:r>
      <w:r w:rsidRPr="008253E8">
        <w:rPr>
          <w:rFonts w:eastAsia="Times"/>
        </w:rPr>
        <w:fldChar w:fldCharType="end"/>
      </w:r>
      <w:r w:rsidRPr="08E34C14">
        <w:t>)</w:t>
      </w:r>
    </w:p>
  </w:footnote>
  <w:footnote w:id="460">
    <w:p w:rsidR="006E5ECF" w:rsidRPr="00477676" w:rsidRDefault="006E5ECF" w:rsidP="08163013">
      <w:pPr>
        <w:pStyle w:val="Textpoznpodarou"/>
        <w:rPr>
          <w:lang w:val="cs-CZ"/>
        </w:rPr>
      </w:pPr>
      <w:r>
        <w:rPr>
          <w:rStyle w:val="Znakapoznpodarou"/>
        </w:rPr>
        <w:footnoteRef/>
      </w:r>
      <w:r>
        <w:t xml:space="preserve"> </w:t>
      </w:r>
      <w:r w:rsidRPr="00477676">
        <w:t>„Arguitur etiam quod illud quo formaliter est ratitudo eius, sit respectus vestigialis, et hoc primo sic: quidquid includitur in per se intellectu alicuius in quantum tale, est illud quo ipsum est tale, vel idem formaliter quod ipsum in quantum est tale; sed respectus vestigialis includitur in ratione cuiuslibet entis rati; ergo etc.“ (</w:t>
      </w:r>
      <w:r w:rsidRPr="008C2D4A">
        <w:rPr>
          <w:rStyle w:val="CitaceChar"/>
          <w:i/>
        </w:rPr>
        <w:t>Ordinatio I</w:t>
      </w:r>
      <w:r w:rsidRPr="00477676">
        <w:rPr>
          <w:rStyle w:val="CitaceChar"/>
        </w:rPr>
        <w:t>, dist. 3, pars 2, q. unica</w:t>
      </w:r>
      <w:r w:rsidRPr="00477676">
        <w:t>, no. 304; ed. Vaticana III, p. 185.8‒13</w:t>
      </w:r>
      <w:r w:rsidRPr="008253E8">
        <w:rPr>
          <w:rFonts w:eastAsia="Times"/>
        </w:rPr>
        <w:fldChar w:fldCharType="begin"/>
      </w:r>
      <w:r w:rsidRPr="008253E8">
        <w:instrText xml:space="preserve"> XE "Scotus:</w:instrText>
      </w:r>
      <w:r w:rsidRPr="008253E8">
        <w:rPr>
          <w:rFonts w:eastAsia="Times"/>
          <w:i/>
        </w:rPr>
        <w:instrText>Ordinatio</w:instrText>
      </w:r>
      <w:r w:rsidRPr="008253E8">
        <w:rPr>
          <w:rFonts w:eastAsia="Times"/>
        </w:rPr>
        <w:instrText xml:space="preserve"> 1.</w:instrText>
      </w:r>
      <w:r>
        <w:rPr>
          <w:rFonts w:eastAsia="Times"/>
          <w:lang w:val="cs-CZ"/>
        </w:rPr>
        <w:instrText>185.8</w:instrText>
      </w:r>
      <w:r w:rsidRPr="008253E8">
        <w:rPr>
          <w:rFonts w:eastAsia="Times"/>
        </w:rPr>
        <w:instrText>‒</w:instrText>
      </w:r>
      <w:r>
        <w:rPr>
          <w:lang w:val="cs-CZ"/>
        </w:rPr>
        <w:instrText>13</w:instrText>
      </w:r>
      <w:r w:rsidRPr="008253E8">
        <w:instrText xml:space="preserve">" </w:instrText>
      </w:r>
      <w:r w:rsidRPr="008253E8">
        <w:rPr>
          <w:rFonts w:eastAsia="Times"/>
        </w:rPr>
        <w:fldChar w:fldCharType="end"/>
      </w:r>
      <w:r w:rsidRPr="00477676">
        <w:t>)</w:t>
      </w:r>
    </w:p>
  </w:footnote>
  <w:footnote w:id="461">
    <w:p w:rsidR="006E5ECF" w:rsidRPr="00F62120" w:rsidRDefault="006E5ECF" w:rsidP="00A02203">
      <w:pPr>
        <w:pStyle w:val="Textpoznpodarou"/>
        <w:rPr>
          <w:lang w:val="cs-CZ"/>
        </w:rPr>
      </w:pPr>
      <w:r>
        <w:rPr>
          <w:rStyle w:val="Znakapoznpodarou"/>
        </w:rPr>
        <w:footnoteRef/>
      </w:r>
      <w:r>
        <w:t xml:space="preserve"> </w:t>
      </w:r>
      <w:r w:rsidRPr="00273106">
        <w:rPr>
          <w:noProof/>
        </w:rPr>
        <w:t xml:space="preserve">„Si arguitur contra istam opinionem, per Averroem XI </w:t>
      </w:r>
      <w:r w:rsidRPr="00273106">
        <w:rPr>
          <w:i/>
          <w:noProof/>
        </w:rPr>
        <w:t>Metaphysicae</w:t>
      </w:r>
      <w:r w:rsidRPr="00273106">
        <w:rPr>
          <w:noProof/>
        </w:rPr>
        <w:t xml:space="preserve">, quod 'relatio habet debilissimum esse', ergo non est nec potest esse formaliter ratitudo entis rati, ‒ dicitur quod duplex est relatio: quaedam accidentalis, quaedam substantialis. Et accipitur ista distinctio relationis a Simplicio </w:t>
      </w:r>
      <w:r w:rsidRPr="00273106">
        <w:rPr>
          <w:i/>
          <w:noProof/>
        </w:rPr>
        <w:t>Super praedicamenta</w:t>
      </w:r>
      <w:r w:rsidRPr="00273106">
        <w:rPr>
          <w:noProof/>
        </w:rPr>
        <w:t>, ubi vult quod aliqua 'in' non constituunt praedicamenta, sicut alia, pro eo quod aliqui respectus sunt essentiales sive substantiales, aliqui non sed accidentales. Dicunt igitur quod dictum Commentatoris verum est de relatione accidentali, non de substantiali.“ (</w:t>
      </w:r>
      <w:r w:rsidRPr="008C2D4A">
        <w:rPr>
          <w:rStyle w:val="CitaceChar"/>
          <w:i/>
        </w:rPr>
        <w:t>Ordinatio I</w:t>
      </w:r>
      <w:r w:rsidRPr="00477676">
        <w:rPr>
          <w:rStyle w:val="CitaceChar"/>
        </w:rPr>
        <w:t>, dist. 3, pars 2, q. unica</w:t>
      </w:r>
      <w:r>
        <w:t>, no. 30</w:t>
      </w:r>
      <w:r>
        <w:rPr>
          <w:lang w:val="cs-CZ"/>
        </w:rPr>
        <w:t>8</w:t>
      </w:r>
      <w:r>
        <w:t>; ed. Vaticana III, p. 18</w:t>
      </w:r>
      <w:r>
        <w:rPr>
          <w:lang w:val="cs-CZ"/>
        </w:rPr>
        <w:t>7</w:t>
      </w:r>
      <w:r>
        <w:t>.</w:t>
      </w:r>
      <w:r>
        <w:rPr>
          <w:lang w:val="cs-CZ"/>
        </w:rPr>
        <w:t>6</w:t>
      </w:r>
      <w:r>
        <w:t>‒1</w:t>
      </w:r>
      <w:r>
        <w:rPr>
          <w:lang w:val="cs-CZ"/>
        </w:rPr>
        <w:t>5</w:t>
      </w:r>
      <w:r>
        <w:rPr>
          <w:lang w:val="cs-CZ"/>
        </w:rPr>
        <w:fldChar w:fldCharType="begin"/>
      </w:r>
      <w:r>
        <w:instrText xml:space="preserve"> XE "</w:instrText>
      </w:r>
      <w:r>
        <w:rPr>
          <w:lang w:val="cs-CZ"/>
        </w:rPr>
        <w:instrText>Scotus:</w:instrText>
      </w:r>
      <w:r w:rsidRPr="009F0BB1">
        <w:rPr>
          <w:rStyle w:val="CitaceChar"/>
          <w:i/>
        </w:rPr>
        <w:instrText>Ordinatio</w:instrText>
      </w:r>
      <w:r>
        <w:rPr>
          <w:rStyle w:val="CitaceChar"/>
        </w:rPr>
        <w:instrText xml:space="preserve"> </w:instrText>
      </w:r>
      <w:r>
        <w:rPr>
          <w:rStyle w:val="CitaceChar"/>
          <w:lang w:val="cs-CZ"/>
        </w:rPr>
        <w:instrText>1.</w:instrText>
      </w:r>
      <w:r w:rsidRPr="009F0BB1">
        <w:instrText>18</w:instrText>
      </w:r>
      <w:r w:rsidRPr="009F0BB1">
        <w:rPr>
          <w:lang w:val="cs-CZ"/>
        </w:rPr>
        <w:instrText>7</w:instrText>
      </w:r>
      <w:r w:rsidRPr="009F0BB1">
        <w:instrText>.</w:instrText>
      </w:r>
      <w:r w:rsidRPr="009F0BB1">
        <w:rPr>
          <w:lang w:val="cs-CZ"/>
        </w:rPr>
        <w:instrText>6</w:instrText>
      </w:r>
      <w:r w:rsidRPr="009F0BB1">
        <w:instrText>‒1</w:instrText>
      </w:r>
      <w:r w:rsidRPr="009F0BB1">
        <w:rPr>
          <w:lang w:val="cs-CZ"/>
        </w:rPr>
        <w:instrText>5</w:instrText>
      </w:r>
      <w:r>
        <w:instrText xml:space="preserve">" </w:instrText>
      </w:r>
      <w:r>
        <w:rPr>
          <w:lang w:val="cs-CZ"/>
        </w:rPr>
        <w:fldChar w:fldCharType="end"/>
      </w:r>
      <w:r w:rsidRPr="00273106">
        <w:rPr>
          <w:noProof/>
        </w:rPr>
        <w:t>)</w:t>
      </w:r>
    </w:p>
  </w:footnote>
  <w:footnote w:id="462">
    <w:p w:rsidR="006E5ECF" w:rsidRPr="08CC0083" w:rsidRDefault="006E5ECF" w:rsidP="08163013">
      <w:pPr>
        <w:pStyle w:val="Textpoznpodarou"/>
      </w:pPr>
      <w:r>
        <w:rPr>
          <w:rStyle w:val="Znakapoznpodarou"/>
        </w:rPr>
        <w:footnoteRef/>
      </w:r>
      <w:r>
        <w:t xml:space="preserve"> „</w:t>
      </w:r>
      <w:r w:rsidRPr="08CC0083">
        <w:t>Si secundo modo intelligatur ens ratum, dico quod homo est ex se ens ratum, quia formaliter ex se non repugnat sibi esse: sicut enim cuicumque aliquid repugnat, repugnat ei formaliter ex ratione eius, ita cui non repugnat formaliter, non repugnat propter rationem ipsius; et si homini de se repugnaret esse, per nullum respectum advenientem posset ei non repugnare.</w:t>
      </w:r>
      <w:r>
        <w:t>“ (</w:t>
      </w:r>
      <w:r w:rsidRPr="008C2D4A">
        <w:rPr>
          <w:i/>
        </w:rPr>
        <w:t>Ordinatio I</w:t>
      </w:r>
      <w:r>
        <w:t xml:space="preserve">, dist. 36, q. unica, no. 50; </w:t>
      </w:r>
      <w:r>
        <w:rPr>
          <w:lang w:val="cs-CZ"/>
        </w:rPr>
        <w:t xml:space="preserve">ed. </w:t>
      </w:r>
      <w:r>
        <w:t>Vat</w:t>
      </w:r>
      <w:r>
        <w:rPr>
          <w:lang w:val="cs-CZ"/>
        </w:rPr>
        <w:t>icana</w:t>
      </w:r>
      <w:r>
        <w:t xml:space="preserve"> VI, p. 291.1‒6</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w:instrText>
      </w:r>
      <w:r w:rsidRPr="00DF5D31">
        <w:instrText>291.1‒6</w:instrText>
      </w:r>
      <w:r>
        <w:instrText xml:space="preserve">" </w:instrText>
      </w:r>
      <w:r>
        <w:fldChar w:fldCharType="end"/>
      </w:r>
      <w:r>
        <w:t>)</w:t>
      </w:r>
    </w:p>
  </w:footnote>
  <w:footnote w:id="463">
    <w:p w:rsidR="006E5ECF" w:rsidRPr="081C6C26" w:rsidRDefault="006E5ECF" w:rsidP="08163013">
      <w:pPr>
        <w:pStyle w:val="Textpoznpodarou"/>
        <w:rPr>
          <w:rStyle w:val="TextpoznpodarouChar"/>
          <w:rFonts w:eastAsia="Times"/>
        </w:rPr>
      </w:pPr>
      <w:r>
        <w:rPr>
          <w:rStyle w:val="Znakapoznpodarou"/>
        </w:rPr>
        <w:footnoteRef/>
      </w:r>
      <w:r>
        <w:t xml:space="preserve"> „</w:t>
      </w:r>
      <w:r>
        <w:rPr>
          <w:lang w:val="cs-CZ"/>
        </w:rPr>
        <w:t>N</w:t>
      </w:r>
      <w:r w:rsidRPr="0868771D">
        <w:t>ihil secundum ipsum formaliter est activum relatione, quia relatio non est principium agendi; ergo ratitudo non est relatio. Item, secundum ipsum nulla creatura in quantum rata differt specie ab illo 'esse' quod est Deus; sed ipsum 'esse' quod est Deus, secundum o</w:t>
      </w:r>
      <w:r>
        <w:t xml:space="preserve">mnem opinionem est absolutum...“ </w:t>
      </w:r>
      <w:r w:rsidRPr="081C6C26">
        <w:rPr>
          <w:rStyle w:val="TextpoznpodarouChar"/>
          <w:rFonts w:eastAsia="Times"/>
        </w:rPr>
        <w:t>(</w:t>
      </w:r>
      <w:r w:rsidRPr="008C2D4A">
        <w:rPr>
          <w:i/>
        </w:rPr>
        <w:t>Ordinatio I</w:t>
      </w:r>
      <w:r>
        <w:t>, dist. 3, pars 2, q. unica</w:t>
      </w:r>
      <w:r w:rsidRPr="081C6C26">
        <w:rPr>
          <w:rStyle w:val="TextpoznpodarouChar"/>
          <w:rFonts w:eastAsia="Times"/>
        </w:rPr>
        <w:t>,</w:t>
      </w:r>
      <w:r>
        <w:rPr>
          <w:rStyle w:val="TextpoznpodarouChar"/>
          <w:rFonts w:eastAsia="Times"/>
        </w:rPr>
        <w:t xml:space="preserve"> no. 320‒321; </w:t>
      </w:r>
      <w:r>
        <w:rPr>
          <w:rStyle w:val="TextpoznpodarouChar"/>
          <w:rFonts w:eastAsia="Times"/>
          <w:lang w:val="cs-CZ"/>
        </w:rPr>
        <w:t xml:space="preserve">ed. </w:t>
      </w:r>
      <w:r>
        <w:rPr>
          <w:rStyle w:val="TextpoznpodarouChar"/>
          <w:rFonts w:eastAsia="Times"/>
        </w:rPr>
        <w:t>Vat</w:t>
      </w:r>
      <w:r>
        <w:rPr>
          <w:rStyle w:val="TextpoznpodarouChar"/>
          <w:rFonts w:eastAsia="Times"/>
          <w:lang w:val="cs-CZ"/>
        </w:rPr>
        <w:t>icana</w:t>
      </w:r>
      <w:r>
        <w:rPr>
          <w:rStyle w:val="TextpoznpodarouChar"/>
          <w:rFonts w:eastAsia="Times"/>
        </w:rPr>
        <w:t xml:space="preserve"> III, p. 194</w:t>
      </w:r>
      <w:r w:rsidRPr="081C6C26">
        <w:rPr>
          <w:rStyle w:val="TextpoznpodarouChar"/>
          <w:rFonts w:eastAsia="Times"/>
        </w:rPr>
        <w:t>.</w:t>
      </w:r>
      <w:r>
        <w:rPr>
          <w:rStyle w:val="TextpoznpodarouChar"/>
          <w:rFonts w:eastAsia="Times"/>
        </w:rPr>
        <w:t>1</w:t>
      </w:r>
      <w:r w:rsidRPr="081C6C26">
        <w:rPr>
          <w:rStyle w:val="TextpoznpodarouChar"/>
          <w:rFonts w:eastAsia="Times"/>
        </w:rPr>
        <w:t>‒</w:t>
      </w:r>
      <w:r>
        <w:rPr>
          <w:rStyle w:val="TextpoznpodarouChar"/>
          <w:rFonts w:eastAsia="Times"/>
        </w:rPr>
        <w:t>6</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1.194</w:instrText>
      </w:r>
      <w:r w:rsidRPr="00DF5D31">
        <w:instrText>.1‒6</w:instrText>
      </w:r>
      <w:r>
        <w:instrText xml:space="preserve">" </w:instrText>
      </w:r>
      <w:r>
        <w:fldChar w:fldCharType="end"/>
      </w:r>
      <w:r w:rsidRPr="081C6C26">
        <w:rPr>
          <w:rStyle w:val="TextpoznpodarouChar"/>
          <w:rFonts w:eastAsia="Times"/>
        </w:rPr>
        <w:t>)</w:t>
      </w:r>
    </w:p>
  </w:footnote>
  <w:footnote w:id="464">
    <w:p w:rsidR="006E5ECF" w:rsidRPr="00CE6B67" w:rsidRDefault="006E5ECF" w:rsidP="08163013">
      <w:pPr>
        <w:pStyle w:val="Textpoznpodarou"/>
        <w:rPr>
          <w:noProof/>
          <w:lang w:val="cs-CZ"/>
        </w:rPr>
      </w:pPr>
      <w:r>
        <w:rPr>
          <w:rStyle w:val="Znakapoznpodarou"/>
        </w:rPr>
        <w:footnoteRef/>
      </w:r>
      <w:r>
        <w:t xml:space="preserve"> </w:t>
      </w:r>
      <w:r>
        <w:rPr>
          <w:noProof/>
        </w:rPr>
        <w:t>„</w:t>
      </w:r>
      <w:r>
        <w:rPr>
          <w:noProof/>
          <w:lang w:val="cs-CZ"/>
        </w:rPr>
        <w:t>Q</w:t>
      </w:r>
      <w:r w:rsidRPr="00273106">
        <w:rPr>
          <w:noProof/>
        </w:rPr>
        <w:t>uia lapis in quantum lapis, participat ipsum 'esse', ita quod lapis, positus in entitate rata, de necessitate et 'per se secundo modo' habet respectum participationis, sine qua ipsum 'esse' includit contradictionem, sicut subjectum esse sine propria passione, vel fundamentum necessarium relationis esse sine relatione, posito termino illius relationis.“ (</w:t>
      </w:r>
      <w:r w:rsidRPr="008C2D4A">
        <w:rPr>
          <w:i/>
          <w:noProof/>
        </w:rPr>
        <w:t>Ordinatio I</w:t>
      </w:r>
      <w:r w:rsidRPr="00273106">
        <w:rPr>
          <w:noProof/>
        </w:rPr>
        <w:t xml:space="preserve">, dist. 3, pars 2, q. unica, no. 326; </w:t>
      </w:r>
      <w:r>
        <w:rPr>
          <w:noProof/>
          <w:lang w:val="cs-CZ"/>
        </w:rPr>
        <w:t xml:space="preserve">ed. </w:t>
      </w:r>
      <w:r w:rsidRPr="00273106">
        <w:rPr>
          <w:noProof/>
        </w:rPr>
        <w:t>Vat</w:t>
      </w:r>
      <w:r>
        <w:rPr>
          <w:noProof/>
          <w:lang w:val="cs-CZ"/>
        </w:rPr>
        <w:t>icana</w:t>
      </w:r>
      <w:r w:rsidRPr="00273106">
        <w:rPr>
          <w:noProof/>
        </w:rPr>
        <w:t xml:space="preserve"> III, </w:t>
      </w:r>
      <w:r>
        <w:rPr>
          <w:noProof/>
          <w:lang w:val="cs-CZ"/>
        </w:rPr>
        <w:t xml:space="preserve">p. </w:t>
      </w:r>
      <w:r w:rsidRPr="00273106">
        <w:rPr>
          <w:noProof/>
        </w:rPr>
        <w:t>197.5‒9</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1.197</w:instrText>
      </w:r>
      <w:r>
        <w:instrText>.</w:instrText>
      </w:r>
      <w:r>
        <w:rPr>
          <w:lang w:val="cs-CZ"/>
        </w:rPr>
        <w:instrText>5</w:instrText>
      </w:r>
      <w:r>
        <w:instrText>‒</w:instrText>
      </w:r>
      <w:r>
        <w:rPr>
          <w:lang w:val="cs-CZ"/>
        </w:rPr>
        <w:instrText>9</w:instrText>
      </w:r>
      <w:r>
        <w:instrText xml:space="preserve">" </w:instrText>
      </w:r>
      <w:r>
        <w:fldChar w:fldCharType="end"/>
      </w:r>
      <w:r w:rsidRPr="00273106">
        <w:rPr>
          <w:noProof/>
        </w:rPr>
        <w:t>)</w:t>
      </w:r>
    </w:p>
  </w:footnote>
  <w:footnote w:id="465">
    <w:p w:rsidR="006E5ECF" w:rsidRPr="00FF5A54" w:rsidRDefault="006E5ECF" w:rsidP="08163013">
      <w:pPr>
        <w:pStyle w:val="Textpoznpodarou"/>
        <w:rPr>
          <w:noProof/>
          <w:lang w:val="cs-CZ"/>
        </w:rPr>
      </w:pPr>
      <w:r>
        <w:rPr>
          <w:rStyle w:val="Znakapoznpodarou"/>
        </w:rPr>
        <w:footnoteRef/>
      </w:r>
      <w:r>
        <w:t xml:space="preserve"> </w:t>
      </w:r>
      <w:r w:rsidRPr="00273106">
        <w:rPr>
          <w:noProof/>
        </w:rPr>
        <w:t>„</w:t>
      </w:r>
      <w:r>
        <w:rPr>
          <w:noProof/>
          <w:lang w:val="cs-CZ"/>
        </w:rPr>
        <w:t>I</w:t>
      </w:r>
      <w:r w:rsidRPr="00273106">
        <w:rPr>
          <w:noProof/>
        </w:rPr>
        <w:t>n primo instanti naturae est ens quod est ipsum 'esse', scilicet Deus: in secundo, est lapis ens ratum, absolutum, quod nec intelligitur tunc participans nec non-participans, in tertio, est ipsa participatio, respectus quidam, consequens ad ipsum lapidem.“ (</w:t>
      </w:r>
      <w:r w:rsidRPr="008C2D4A">
        <w:rPr>
          <w:i/>
          <w:noProof/>
        </w:rPr>
        <w:t>Ordinatio I</w:t>
      </w:r>
      <w:r w:rsidRPr="00273106">
        <w:rPr>
          <w:noProof/>
        </w:rPr>
        <w:t xml:space="preserve">,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197.10‒14</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1.197</w:instrText>
      </w:r>
      <w:r w:rsidRPr="00DF5D31">
        <w:instrText>.1</w:instrText>
      </w:r>
      <w:r>
        <w:rPr>
          <w:lang w:val="cs-CZ"/>
        </w:rPr>
        <w:instrText>0</w:instrText>
      </w:r>
      <w:r>
        <w:instrText>‒</w:instrText>
      </w:r>
      <w:r>
        <w:rPr>
          <w:lang w:val="cs-CZ"/>
        </w:rPr>
        <w:instrText>14</w:instrText>
      </w:r>
      <w:r>
        <w:instrText xml:space="preserve">" </w:instrText>
      </w:r>
      <w:r>
        <w:fldChar w:fldCharType="end"/>
      </w:r>
      <w:r w:rsidRPr="00273106">
        <w:rPr>
          <w:noProof/>
        </w:rPr>
        <w:t>)</w:t>
      </w:r>
    </w:p>
  </w:footnote>
  <w:footnote w:id="466">
    <w:p w:rsidR="006E5ECF" w:rsidRPr="08D65B44" w:rsidRDefault="006E5ECF" w:rsidP="08163013">
      <w:pPr>
        <w:pStyle w:val="Textpoznpodarou"/>
      </w:pPr>
      <w:r>
        <w:rPr>
          <w:rStyle w:val="Znakapoznpodarou"/>
        </w:rPr>
        <w:footnoteRef/>
      </w:r>
      <w:r>
        <w:t xml:space="preserve"> „E</w:t>
      </w:r>
      <w:r w:rsidRPr="08D65B44">
        <w:t>x hoc ergo manifesto, scilicet quod intellectus potest intelligere universale, accipio hanc propositionem: 'intellectus potest habere obiectum actu universale, per se sibi praesens in ratione obiecti, prius naturaliter quam intelligat'. Ex hoc sequitur propositum, quod in illo priore habet obiectum praesens in specie intelligibili, et ita habet speciem intelligibilem priorem actu.</w:t>
      </w:r>
      <w:r>
        <w:t>“ (</w:t>
      </w:r>
      <w:r w:rsidRPr="008C2D4A">
        <w:rPr>
          <w:i/>
        </w:rPr>
        <w:t>Ordinatio I</w:t>
      </w:r>
      <w:r>
        <w:t xml:space="preserve">, dist. 3, pars 3, q. 1, no. 349; </w:t>
      </w:r>
      <w:r>
        <w:rPr>
          <w:lang w:val="cs-CZ"/>
        </w:rPr>
        <w:t xml:space="preserve">ed. </w:t>
      </w:r>
      <w:r>
        <w:t>Vat</w:t>
      </w:r>
      <w:r>
        <w:rPr>
          <w:lang w:val="cs-CZ"/>
        </w:rPr>
        <w:t>icana</w:t>
      </w:r>
      <w:r>
        <w:t xml:space="preserve"> III, </w:t>
      </w:r>
      <w:r>
        <w:rPr>
          <w:lang w:val="cs-CZ"/>
        </w:rPr>
        <w:t xml:space="preserve">p. </w:t>
      </w:r>
      <w:r>
        <w:t>210.3‒8</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w:instrText>
      </w:r>
      <w:r>
        <w:instrText>2</w:instrText>
      </w:r>
      <w:r>
        <w:rPr>
          <w:lang w:val="cs-CZ"/>
        </w:rPr>
        <w:instrText>10</w:instrText>
      </w:r>
      <w:r>
        <w:instrText>.</w:instrText>
      </w:r>
      <w:r>
        <w:rPr>
          <w:lang w:val="cs-CZ"/>
        </w:rPr>
        <w:instrText>3</w:instrText>
      </w:r>
      <w:r>
        <w:instrText>‒</w:instrText>
      </w:r>
      <w:r>
        <w:rPr>
          <w:lang w:val="cs-CZ"/>
        </w:rPr>
        <w:instrText>8</w:instrText>
      </w:r>
      <w:r>
        <w:instrText xml:space="preserve">" </w:instrText>
      </w:r>
      <w:r>
        <w:fldChar w:fldCharType="end"/>
      </w:r>
      <w:r>
        <w:t>)</w:t>
      </w:r>
    </w:p>
  </w:footnote>
  <w:footnote w:id="467">
    <w:p w:rsidR="006E5ECF" w:rsidRPr="08073E38" w:rsidRDefault="006E5ECF" w:rsidP="08163013">
      <w:pPr>
        <w:pStyle w:val="Textpoznpodarou"/>
      </w:pPr>
      <w:r>
        <w:rPr>
          <w:rStyle w:val="Znakapoznpodarou"/>
        </w:rPr>
        <w:footnoteRef/>
      </w:r>
      <w:r>
        <w:t xml:space="preserve"> „</w:t>
      </w:r>
      <w:r w:rsidRPr="08073E38">
        <w:t>Sed intelligere obiectum sub ratione universalis et singularis requirit duplicem rationem repraesentativam vel repraesentandi, et est respectu duplicis rationis 'repraesentabilis' formaliter; ergo idem manens idem, non repraesentat sic et sic: ergo phantasma, quod de se repraesentat obiectum sub ratione singularis, non potest repraesentare ipsum sub ratione universalis.</w:t>
      </w:r>
      <w:r>
        <w:t>“ (</w:t>
      </w:r>
      <w:r w:rsidRPr="008C2D4A">
        <w:rPr>
          <w:i/>
        </w:rPr>
        <w:t>Ordinatio I</w:t>
      </w:r>
      <w:r>
        <w:t>, dist. 3, pars 3, q. 1, no. 352</w:t>
      </w:r>
      <w:r>
        <w:rPr>
          <w:lang w:val="cs-CZ"/>
        </w:rPr>
        <w:t xml:space="preserve">; ed. </w:t>
      </w:r>
      <w:r>
        <w:t>Vat</w:t>
      </w:r>
      <w:r>
        <w:rPr>
          <w:lang w:val="cs-CZ"/>
        </w:rPr>
        <w:t>icana</w:t>
      </w:r>
      <w:r>
        <w:t xml:space="preserve"> III</w:t>
      </w:r>
      <w:r>
        <w:rPr>
          <w:lang w:val="cs-CZ"/>
        </w:rPr>
        <w:t xml:space="preserve">, </w:t>
      </w:r>
      <w:r>
        <w:t>p. 212.2‒7</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w:instrText>
      </w:r>
      <w:r>
        <w:instrText>2</w:instrText>
      </w:r>
      <w:r>
        <w:rPr>
          <w:lang w:val="cs-CZ"/>
        </w:rPr>
        <w:instrText>12</w:instrText>
      </w:r>
      <w:r>
        <w:instrText>.</w:instrText>
      </w:r>
      <w:r>
        <w:rPr>
          <w:lang w:val="cs-CZ"/>
        </w:rPr>
        <w:instrText>2</w:instrText>
      </w:r>
      <w:r>
        <w:instrText>‒</w:instrText>
      </w:r>
      <w:r>
        <w:rPr>
          <w:lang w:val="cs-CZ"/>
        </w:rPr>
        <w:instrText>7</w:instrText>
      </w:r>
      <w:r>
        <w:instrText xml:space="preserve">" </w:instrText>
      </w:r>
      <w:r>
        <w:fldChar w:fldCharType="end"/>
      </w:r>
      <w:r>
        <w:t>)</w:t>
      </w:r>
    </w:p>
  </w:footnote>
  <w:footnote w:id="468">
    <w:p w:rsidR="006E5ECF" w:rsidRPr="086C155A" w:rsidRDefault="006E5ECF" w:rsidP="08163013">
      <w:pPr>
        <w:pStyle w:val="Textpoznpodarou"/>
      </w:pPr>
      <w:r>
        <w:rPr>
          <w:rStyle w:val="Znakapoznpodarou"/>
        </w:rPr>
        <w:footnoteRef/>
      </w:r>
      <w:r>
        <w:t xml:space="preserve"> „</w:t>
      </w:r>
      <w:r w:rsidRPr="086C155A">
        <w:t>Cum ultra deducis quod intellectio 'non est motus rei ad animam', non sequitur, quia impressio speciei est quidam motus rei ad animam, quatenus res habet 'esse' in illa specie; intellectio etiam sequens impressam speciem, est motus rei ad animam, quatenus per intellectionem obiectum habet 'esse' in anima actualiter cognitum, quod prius tantum habuit 'esse' habitualiter.</w:t>
      </w:r>
      <w:r>
        <w:t>“ (</w:t>
      </w:r>
      <w:r w:rsidRPr="008C2D4A">
        <w:rPr>
          <w:i/>
        </w:rPr>
        <w:t>Ordinatio I</w:t>
      </w:r>
      <w:r>
        <w:t xml:space="preserve">, dist. 3, pars 3, q. 1, no. 387; </w:t>
      </w:r>
      <w:r>
        <w:rPr>
          <w:lang w:val="cs-CZ"/>
        </w:rPr>
        <w:t xml:space="preserve">ed. </w:t>
      </w:r>
      <w:r>
        <w:t>Vat</w:t>
      </w:r>
      <w:r>
        <w:rPr>
          <w:lang w:val="cs-CZ"/>
        </w:rPr>
        <w:t>icana</w:t>
      </w:r>
      <w:r>
        <w:t xml:space="preserve"> III, </w:t>
      </w:r>
      <w:r>
        <w:rPr>
          <w:lang w:val="cs-CZ"/>
        </w:rPr>
        <w:t xml:space="preserve">p. </w:t>
      </w:r>
      <w:r>
        <w:t>235.10‒15</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w:instrText>
      </w:r>
      <w:r>
        <w:instrText>2</w:instrText>
      </w:r>
      <w:r>
        <w:rPr>
          <w:lang w:val="cs-CZ"/>
        </w:rPr>
        <w:instrText>35</w:instrText>
      </w:r>
      <w:r w:rsidRPr="00DF5D31">
        <w:instrText>.1</w:instrText>
      </w:r>
      <w:r>
        <w:rPr>
          <w:lang w:val="cs-CZ"/>
        </w:rPr>
        <w:instrText>0</w:instrText>
      </w:r>
      <w:r>
        <w:instrText>‒</w:instrText>
      </w:r>
      <w:r>
        <w:rPr>
          <w:lang w:val="cs-CZ"/>
        </w:rPr>
        <w:instrText>15</w:instrText>
      </w:r>
      <w:r>
        <w:instrText xml:space="preserve">" </w:instrText>
      </w:r>
      <w:r>
        <w:fldChar w:fldCharType="end"/>
      </w:r>
      <w:r>
        <w:t>)</w:t>
      </w:r>
    </w:p>
  </w:footnote>
  <w:footnote w:id="469">
    <w:p w:rsidR="006E5ECF" w:rsidRPr="08A00C69" w:rsidRDefault="006E5ECF" w:rsidP="08163013">
      <w:pPr>
        <w:pStyle w:val="Textpoznpodarou"/>
      </w:pPr>
      <w:r>
        <w:rPr>
          <w:rStyle w:val="Znakapoznpodarou"/>
        </w:rPr>
        <w:footnoteRef/>
      </w:r>
      <w:r>
        <w:rPr>
          <w:lang w:val="cs-CZ"/>
        </w:rPr>
        <w:t xml:space="preserve"> </w:t>
      </w:r>
      <w:r w:rsidRPr="08A00C69">
        <w:t>„Die Farbe der dinglichen Rückseite ist nicht als eine ganz bestimmte Farbe vorgezeichnet, wenn da</w:t>
      </w:r>
      <w:r>
        <w:t xml:space="preserve">s Ding uns noch unbekannt ist; (...) </w:t>
      </w:r>
      <w:r w:rsidRPr="08A00C69">
        <w:t>‚eine Farbe’ ist aber doch vorgezeichnet, und eventuell noch mehr.“ (</w:t>
      </w:r>
      <w:r w:rsidRPr="084C4A2A">
        <w:rPr>
          <w:i/>
        </w:rPr>
        <w:t>Erfahrung und Urteil</w:t>
      </w:r>
      <w:r w:rsidRPr="08A00C69">
        <w:t xml:space="preserve">, </w:t>
      </w:r>
      <w:r>
        <w:t xml:space="preserve">ed. Landgrebe, </w:t>
      </w:r>
      <w:r w:rsidRPr="08A00C69">
        <w:t>p. 105</w:t>
      </w:r>
      <w:r>
        <w:fldChar w:fldCharType="begin"/>
      </w:r>
      <w:r>
        <w:instrText xml:space="preserve"> XE "</w:instrText>
      </w:r>
      <w:r>
        <w:rPr>
          <w:lang w:val="cs-CZ"/>
        </w:rPr>
        <w:instrText>Husserl:</w:instrText>
      </w:r>
      <w:r w:rsidRPr="004603D7">
        <w:rPr>
          <w:i/>
        </w:rPr>
        <w:instrText>Erfahrung und Urtei</w:instrText>
      </w:r>
      <w:r>
        <w:rPr>
          <w:i/>
          <w:lang w:val="cs-CZ"/>
        </w:rPr>
        <w:instrText>l</w:instrText>
      </w:r>
      <w:r w:rsidRPr="004603D7">
        <w:instrText xml:space="preserve"> 105</w:instrText>
      </w:r>
      <w:r>
        <w:instrText xml:space="preserve">" </w:instrText>
      </w:r>
      <w:r>
        <w:fldChar w:fldCharType="end"/>
      </w:r>
      <w:r w:rsidRPr="08A00C69">
        <w:t>).</w:t>
      </w:r>
    </w:p>
  </w:footnote>
  <w:footnote w:id="470">
    <w:p w:rsidR="006E5ECF" w:rsidRPr="08613B87" w:rsidRDefault="006E5ECF" w:rsidP="08163013">
      <w:pPr>
        <w:pStyle w:val="Textpoznpodarou"/>
      </w:pPr>
      <w:r>
        <w:rPr>
          <w:rStyle w:val="Znakapoznpodarou"/>
        </w:rPr>
        <w:footnoteRef/>
      </w:r>
      <w:r>
        <w:t xml:space="preserve"> „</w:t>
      </w:r>
      <w:r w:rsidRPr="089E2A45">
        <w:t>Et si velis quaerere aliquod esse verum huius obiecti ut sic, nullum est quaerere nisi 'secundum quid', nisi quod istud 'esse secundum quid' reducitur ad aliquod esse sim</w:t>
      </w:r>
      <w:r>
        <w:t>pliciter, quod est esse ipsius int</w:t>
      </w:r>
      <w:r w:rsidRPr="089E2A45">
        <w:t>ellectionis; sed istud 'esse simpliciter'</w:t>
      </w:r>
      <w:r>
        <w:t xml:space="preserve"> non est formaliter esse eiu</w:t>
      </w:r>
      <w:r w:rsidRPr="089E2A45">
        <w:t>s qu</w:t>
      </w:r>
      <w:r>
        <w:t>od dicitur 'esse secundum quid</w:t>
      </w:r>
      <w:r w:rsidRPr="089E2A45">
        <w:t>'</w:t>
      </w:r>
      <w:r>
        <w:t>, sed est eius terminative vel</w:t>
      </w:r>
      <w:r w:rsidRPr="089E2A45">
        <w:t xml:space="preserve"> principiative</w:t>
      </w:r>
      <w:r>
        <w:t>...“ (</w:t>
      </w:r>
      <w:r w:rsidRPr="008C2D4A">
        <w:rPr>
          <w:i/>
        </w:rPr>
        <w:t>Ordinatio I</w:t>
      </w:r>
      <w:r>
        <w:t xml:space="preserve">, dist. 36, q. unica, no. 46; </w:t>
      </w:r>
      <w:r>
        <w:rPr>
          <w:lang w:val="cs-CZ"/>
        </w:rPr>
        <w:t xml:space="preserve">ed. </w:t>
      </w:r>
      <w:r>
        <w:t>Vat</w:t>
      </w:r>
      <w:r>
        <w:rPr>
          <w:lang w:val="cs-CZ"/>
        </w:rPr>
        <w:t>icana</w:t>
      </w:r>
      <w:r>
        <w:t xml:space="preserve"> VI, </w:t>
      </w:r>
      <w:r>
        <w:rPr>
          <w:lang w:val="cs-CZ"/>
        </w:rPr>
        <w:t xml:space="preserve">p. </w:t>
      </w:r>
      <w:r>
        <w:t>289.6‒14</w:t>
      </w:r>
      <w:r>
        <w:fldChar w:fldCharType="begin"/>
      </w:r>
      <w:r>
        <w:instrText xml:space="preserve"> XE "</w:instrText>
      </w:r>
      <w:r>
        <w:rPr>
          <w:lang w:val="cs-CZ"/>
        </w:rPr>
        <w:instrText>Scotus:</w:instrText>
      </w:r>
      <w:r w:rsidRPr="00792440">
        <w:rPr>
          <w:i/>
        </w:rPr>
        <w:instrText>Ord</w:instrText>
      </w:r>
      <w:r w:rsidRPr="00792440">
        <w:rPr>
          <w:i/>
          <w:lang w:val="cs-CZ"/>
        </w:rPr>
        <w:instrText>inatio</w:instrText>
      </w:r>
      <w:r>
        <w:instrText xml:space="preserve"> </w:instrText>
      </w:r>
      <w:r>
        <w:rPr>
          <w:lang w:val="cs-CZ"/>
        </w:rPr>
        <w:instrText>1.28</w:instrText>
      </w:r>
      <w:r w:rsidRPr="00792440">
        <w:instrText>9.6‒14</w:instrText>
      </w:r>
      <w:r>
        <w:instrText xml:space="preserve">" </w:instrText>
      </w:r>
      <w:r>
        <w:fldChar w:fldCharType="end"/>
      </w:r>
      <w:r>
        <w:t>)</w:t>
      </w:r>
    </w:p>
  </w:footnote>
  <w:footnote w:id="471">
    <w:p w:rsidR="006E5ECF" w:rsidRDefault="006E5ECF" w:rsidP="00D731C9">
      <w:pPr>
        <w:pStyle w:val="Textpoznpodarou"/>
      </w:pPr>
      <w:r>
        <w:rPr>
          <w:rStyle w:val="Znakapoznpodarou"/>
          <w:rFonts w:eastAsia="Times"/>
        </w:rPr>
        <w:footnoteRef/>
      </w:r>
      <w:r>
        <w:t xml:space="preserve"> „Da aber Erfahrung </w:t>
      </w:r>
      <w:r>
        <w:rPr>
          <w:i/>
        </w:rPr>
        <w:t>ein Erkenntnis der Objekte durch Wahrnehmungen</w:t>
      </w:r>
      <w:r>
        <w:t xml:space="preserve"> ist, folglich das Verhältnis im Dasein des Mannigfaltigen, nicht wie es in der Zeit zusammengestellt wird, sondern wie es </w:t>
      </w:r>
      <w:r>
        <w:rPr>
          <w:i/>
        </w:rPr>
        <w:t>objektiv in der Zeit ist</w:t>
      </w:r>
      <w:r>
        <w:t xml:space="preserve">, in ihr vorgestellt werden soll, </w:t>
      </w:r>
      <w:r>
        <w:rPr>
          <w:i/>
        </w:rPr>
        <w:t>die Zeit selbst aber nicht wahrgenommen werden kann</w:t>
      </w:r>
      <w:r>
        <w:t xml:space="preserve">, so kann die Bestimmung der Existenz der Objekte in der Zeit nur durch ihre Verbindung in der Zeit überhaupt, mithin </w:t>
      </w:r>
      <w:r>
        <w:rPr>
          <w:i/>
        </w:rPr>
        <w:t>nur durch a priori verknüpfende Begriffe</w:t>
      </w:r>
      <w:r>
        <w:t>, geschehen.“ (KdRV, B 219</w:t>
      </w:r>
      <w:r>
        <w:fldChar w:fldCharType="begin"/>
      </w:r>
      <w:r>
        <w:instrText xml:space="preserve"> XE "</w:instrText>
      </w:r>
      <w:r>
        <w:rPr>
          <w:lang w:val="cs-CZ"/>
        </w:rPr>
        <w:instrText>Kant:</w:instrText>
      </w:r>
      <w:r>
        <w:instrText xml:space="preserve">KdRV, B 219" </w:instrText>
      </w:r>
      <w:r>
        <w:fldChar w:fldCharType="end"/>
      </w:r>
      <w:r>
        <w:rPr>
          <w:lang w:val="cs-CZ"/>
        </w:rPr>
        <w:t>; všechna zdůraznění kurzívou jsou moje</w:t>
      </w:r>
      <w:r>
        <w:t>)</w:t>
      </w:r>
    </w:p>
  </w:footnote>
  <w:footnote w:id="472">
    <w:p w:rsidR="006E5ECF" w:rsidRDefault="006E5ECF" w:rsidP="00D731C9">
      <w:pPr>
        <w:pStyle w:val="Textpoznpodarou"/>
      </w:pPr>
      <w:r>
        <w:rPr>
          <w:rStyle w:val="Znakapoznpodarou"/>
          <w:rFonts w:eastAsia="Times"/>
        </w:rPr>
        <w:footnoteRef/>
      </w:r>
      <w:r>
        <w:t xml:space="preserve"> „Alle Erscheinungen stehen, ihrem Dasein nach, a priori unter Regeln der Bestimmung ihres Verhältnisses untereinander in einer Zeit.“ (KdRV, B 220</w:t>
      </w:r>
      <w:r>
        <w:fldChar w:fldCharType="begin"/>
      </w:r>
      <w:r>
        <w:instrText xml:space="preserve"> XE "</w:instrText>
      </w:r>
      <w:r>
        <w:rPr>
          <w:lang w:val="cs-CZ"/>
        </w:rPr>
        <w:instrText>Kant:</w:instrText>
      </w:r>
      <w:r>
        <w:instrText>KdRV, B 2</w:instrText>
      </w:r>
      <w:r>
        <w:rPr>
          <w:lang w:val="cs-CZ"/>
        </w:rPr>
        <w:instrText>20</w:instrText>
      </w:r>
      <w:r>
        <w:instrText xml:space="preserve">" </w:instrText>
      </w:r>
      <w:r>
        <w:fldChar w:fldCharType="end"/>
      </w:r>
      <w:r>
        <w:t>)</w:t>
      </w:r>
    </w:p>
  </w:footnote>
  <w:footnote w:id="473">
    <w:p w:rsidR="006E5ECF" w:rsidRDefault="006E5ECF" w:rsidP="00D731C9">
      <w:pPr>
        <w:pStyle w:val="Textpoznpodarou"/>
        <w:rPr>
          <w:lang w:val="cs-CZ"/>
        </w:rPr>
      </w:pPr>
      <w:r>
        <w:rPr>
          <w:rStyle w:val="Znakapoznpodarou"/>
          <w:rFonts w:eastAsia="Times"/>
        </w:rPr>
        <w:footnoteRef/>
      </w:r>
      <w:r>
        <w:t xml:space="preserve"> </w:t>
      </w:r>
      <w:r>
        <w:rPr>
          <w:lang w:val="cs-CZ"/>
        </w:rPr>
        <w:t>„D</w:t>
      </w:r>
      <w:r>
        <w:t>as Gemüt könnte sich unmöglich die Identität seiner selbst in der Mannigfaltigkeit seiner Vorstellungen, und zwar a priori, denken, wenn es nicht die Identität seiner Handlung vor Augen hätte</w:t>
      </w:r>
      <w:r>
        <w:rPr>
          <w:lang w:val="cs-CZ"/>
        </w:rPr>
        <w:t>...“ (</w:t>
      </w:r>
      <w:r>
        <w:t>KdRV, A 108</w:t>
      </w:r>
      <w:r>
        <w:fldChar w:fldCharType="begin"/>
      </w:r>
      <w:r>
        <w:instrText xml:space="preserve"> XE "</w:instrText>
      </w:r>
      <w:r>
        <w:rPr>
          <w:lang w:val="cs-CZ"/>
        </w:rPr>
        <w:instrText>Kant:</w:instrText>
      </w:r>
      <w:r>
        <w:instrText xml:space="preserve">KdRV, </w:instrText>
      </w:r>
      <w:r>
        <w:rPr>
          <w:lang w:val="cs-CZ"/>
        </w:rPr>
        <w:instrText>A</w:instrText>
      </w:r>
      <w:r>
        <w:instrText xml:space="preserve"> </w:instrText>
      </w:r>
      <w:r>
        <w:rPr>
          <w:lang w:val="cs-CZ"/>
        </w:rPr>
        <w:instrText>108</w:instrText>
      </w:r>
      <w:r>
        <w:instrText xml:space="preserve">" </w:instrText>
      </w:r>
      <w:r>
        <w:fldChar w:fldCharType="end"/>
      </w:r>
      <w:r>
        <w:rPr>
          <w:lang w:val="cs-CZ"/>
        </w:rPr>
        <w:t>)</w:t>
      </w:r>
    </w:p>
  </w:footnote>
  <w:footnote w:id="474">
    <w:p w:rsidR="006E5ECF" w:rsidRPr="004E1220" w:rsidRDefault="006E5ECF" w:rsidP="001F26B9">
      <w:pPr>
        <w:pStyle w:val="Textpoznpodarou"/>
        <w:rPr>
          <w:lang w:val="cs-CZ"/>
        </w:rPr>
      </w:pPr>
      <w:r>
        <w:rPr>
          <w:rStyle w:val="Znakapoznpodarou"/>
        </w:rPr>
        <w:footnoteRef/>
      </w:r>
      <w:r>
        <w:t xml:space="preserve"> </w:t>
      </w:r>
      <w:r>
        <w:rPr>
          <w:lang w:val="cs-CZ"/>
        </w:rPr>
        <w:t>„</w:t>
      </w:r>
      <w:r>
        <w:rPr>
          <w:rStyle w:val="srexcerpt"/>
          <w:rFonts w:eastAsia="Georgia"/>
        </w:rPr>
        <w:t xml:space="preserve">Beweis: selbst die Schwächsten der </w:t>
      </w:r>
      <w:r>
        <w:rPr>
          <w:rStyle w:val="Zvraznn"/>
        </w:rPr>
        <w:t>Schwachen</w:t>
      </w:r>
      <w:r>
        <w:rPr>
          <w:rStyle w:val="srexcerpt"/>
          <w:rFonts w:eastAsia="Georgia"/>
        </w:rPr>
        <w:t>, die Metaphysiker und Scholastiker werden über ihn noch Herr, — sie spinnen um ihn herum, in ihn hinein, bis er ihr Abbild, eine Spinne wird. Nunmehr spinnt er die Welt aus sich heraus, nunmehr wird er zum ewigen Metaphysikus, nunmehr wird er „Geist“ „purer Geist“… der christliche Gottesbegriff — Gott als Krankengott, Gott als Spinne, Gott als Geist — ist der niedrigste Gottesbegriff, der auf Erden erreicht wurde: er stellt den Höhepunkt der décadence in der absteigenden Entwicklung der Gottesidee dar.</w:t>
      </w:r>
      <w:r>
        <w:rPr>
          <w:rStyle w:val="srexcerpt"/>
          <w:rFonts w:eastAsia="Georgia"/>
          <w:lang w:val="cs-CZ"/>
        </w:rPr>
        <w:t>“ (</w:t>
      </w:r>
      <w:r w:rsidRPr="004E1220">
        <w:rPr>
          <w:rStyle w:val="srexcerpt"/>
          <w:rFonts w:eastAsia="Georgia"/>
          <w:i/>
          <w:lang w:val="cs-CZ"/>
        </w:rPr>
        <w:t>Nachgelassene Fragmente</w:t>
      </w:r>
      <w:r>
        <w:rPr>
          <w:rStyle w:val="srexcerpt"/>
          <w:rFonts w:eastAsia="Georgia"/>
          <w:lang w:val="cs-CZ"/>
        </w:rPr>
        <w:t xml:space="preserve">, </w:t>
      </w:r>
      <w:r w:rsidRPr="004E1220">
        <w:rPr>
          <w:rStyle w:val="srexcerpt"/>
          <w:rFonts w:eastAsia="Georgia"/>
          <w:lang w:val="cs-CZ"/>
        </w:rPr>
        <w:t>Mai–Juni 1888;</w:t>
      </w:r>
      <w:r>
        <w:rPr>
          <w:rStyle w:val="srexcerpt"/>
          <w:rFonts w:eastAsia="Georgia"/>
          <w:lang w:val="cs-CZ"/>
        </w:rPr>
        <w:t xml:space="preserve"> KSA </w:t>
      </w:r>
      <w:r>
        <w:t>NF-1888</w:t>
      </w:r>
      <w:r>
        <w:rPr>
          <w:lang w:val="cs-CZ"/>
        </w:rPr>
        <w:t xml:space="preserve">, no. </w:t>
      </w:r>
      <w:r>
        <w:t>17[4]</w:t>
      </w:r>
      <w:r>
        <w:fldChar w:fldCharType="begin"/>
      </w:r>
      <w:r>
        <w:instrText xml:space="preserve"> XE "</w:instrText>
      </w:r>
      <w:r>
        <w:rPr>
          <w:lang w:val="cs-CZ"/>
        </w:rPr>
        <w:instrText>Nietzsche:</w:instrText>
      </w:r>
      <w:r w:rsidRPr="08B900C2">
        <w:rPr>
          <w:rStyle w:val="srexcerpt"/>
          <w:rFonts w:eastAsia="Georgia"/>
          <w:i/>
          <w:lang w:val="cs-CZ"/>
        </w:rPr>
        <w:instrText>Nachgelassene Fragmente</w:instrText>
      </w:r>
      <w:r>
        <w:rPr>
          <w:rStyle w:val="srexcerpt"/>
          <w:rFonts w:eastAsia="Georgia"/>
          <w:i/>
          <w:lang w:val="cs-CZ"/>
        </w:rPr>
        <w:instrText xml:space="preserve"> </w:instrText>
      </w:r>
      <w:r w:rsidRPr="08B900C2">
        <w:instrText>NF-1888</w:instrText>
      </w:r>
      <w:r>
        <w:rPr>
          <w:lang w:val="cs-CZ"/>
        </w:rPr>
        <w:instrText xml:space="preserve">, </w:instrText>
      </w:r>
      <w:r w:rsidRPr="08B900C2">
        <w:instrText>17[4]</w:instrText>
      </w:r>
      <w:r>
        <w:instrText xml:space="preserve">" </w:instrText>
      </w:r>
      <w:r>
        <w:fldChar w:fldCharType="end"/>
      </w:r>
      <w:r>
        <w:rPr>
          <w:rStyle w:val="srexcerpt"/>
          <w:rFonts w:eastAsia="Georgia"/>
          <w:lang w:val="cs-CZ"/>
        </w:rPr>
        <w:t>)</w:t>
      </w:r>
    </w:p>
  </w:footnote>
  <w:footnote w:id="475">
    <w:p w:rsidR="006E5ECF" w:rsidRPr="08662ED7" w:rsidRDefault="006E5ECF" w:rsidP="08163013">
      <w:pPr>
        <w:pStyle w:val="Textpoznpodarou"/>
        <w:rPr>
          <w:lang w:val="cs-CZ"/>
        </w:rPr>
      </w:pPr>
      <w:r>
        <w:rPr>
          <w:rStyle w:val="Znakapoznpodarou"/>
        </w:rPr>
        <w:footnoteRef/>
      </w:r>
      <w:r>
        <w:t xml:space="preserve"> </w:t>
      </w:r>
      <w:r w:rsidRPr="08680376">
        <w:rPr>
          <w:rStyle w:val="TextpoznpodarouChar"/>
          <w:rFonts w:eastAsia="Times"/>
        </w:rPr>
        <w:t xml:space="preserve">„Dico quod intentio </w:t>
      </w:r>
      <w:r>
        <w:rPr>
          <w:rStyle w:val="TextpoznpodarouChar"/>
          <w:rFonts w:eastAsia="Times"/>
        </w:rPr>
        <w:t xml:space="preserve">Commentatoris est, III De anima, </w:t>
      </w:r>
      <w:r w:rsidRPr="08680376">
        <w:rPr>
          <w:rStyle w:val="TextpoznpodarouChar"/>
          <w:rFonts w:eastAsia="Times"/>
        </w:rPr>
        <w:t>quod sunt duae intelligentiae distinctae realiter quae non sunt in homine sicut perfectiones in perfectibili sed solum sicut motores corporis, sicut ponit intelligendam moventem caelum coniungi cum caelo sicut motorem cum mobili. Et ipse in hoc negandus est a christianis.“</w:t>
      </w:r>
      <w:r>
        <w:rPr>
          <w:rStyle w:val="TextpoznpodarouChar"/>
          <w:rFonts w:eastAsia="Times"/>
          <w:lang w:val="cs-CZ"/>
        </w:rPr>
        <w:t xml:space="preserve"> </w:t>
      </w:r>
      <w:r w:rsidRPr="08680376">
        <w:rPr>
          <w:rStyle w:val="TextpoznpodarouChar"/>
          <w:rFonts w:eastAsia="Times"/>
        </w:rPr>
        <w:t>(</w:t>
      </w:r>
      <w:r w:rsidRPr="008C2D4A">
        <w:rPr>
          <w:rStyle w:val="TextpoznpodarouChar"/>
          <w:rFonts w:eastAsia="Times"/>
          <w:i/>
          <w:lang w:val="cs-CZ"/>
        </w:rPr>
        <w:t>Ordinatio I</w:t>
      </w:r>
      <w:r>
        <w:rPr>
          <w:rStyle w:val="TextpoznpodarouChar"/>
          <w:rFonts w:eastAsia="Times"/>
          <w:lang w:val="cs-CZ"/>
        </w:rPr>
        <w:t xml:space="preserve">I, q. 20; </w:t>
      </w:r>
      <w:r w:rsidRPr="08680376">
        <w:rPr>
          <w:rStyle w:val="TextpoznpodarouChar"/>
          <w:rFonts w:eastAsia="Times"/>
        </w:rPr>
        <w:t>OTh 5, p. 442.17‒22)</w:t>
      </w:r>
      <w:r>
        <w:rPr>
          <w:rStyle w:val="TextpoznpodarouChar"/>
          <w:rFonts w:eastAsia="Times"/>
        </w:rPr>
        <w:fldChar w:fldCharType="begin"/>
      </w:r>
      <w:r>
        <w:instrText xml:space="preserve"> XE "</w:instrText>
      </w:r>
      <w:r w:rsidRPr="08EB0AF2">
        <w:rPr>
          <w:rStyle w:val="TextpoznpodarouChar"/>
          <w:rFonts w:eastAsia="Times"/>
          <w:lang w:val="cs-CZ"/>
        </w:rPr>
        <w:instrText>Ockham:</w:instrText>
      </w:r>
      <w:r w:rsidRPr="08EB0AF2">
        <w:rPr>
          <w:rStyle w:val="TextpoznpodarouChar"/>
          <w:rFonts w:eastAsia="Times"/>
          <w:i/>
        </w:rPr>
        <w:instrText>Ordinatio</w:instrText>
      </w:r>
      <w:r w:rsidRPr="08EB0AF2">
        <w:rPr>
          <w:rStyle w:val="TextpoznpodarouChar"/>
          <w:rFonts w:eastAsia="Times"/>
        </w:rPr>
        <w:instrText xml:space="preserve"> </w:instrText>
      </w:r>
      <w:r w:rsidRPr="08EB0AF2">
        <w:rPr>
          <w:rStyle w:val="TextpoznpodarouChar"/>
          <w:rFonts w:eastAsia="Times"/>
          <w:lang w:val="cs-CZ"/>
        </w:rPr>
        <w:instrText>2.</w:instrText>
      </w:r>
      <w:r w:rsidRPr="08EB0AF2">
        <w:rPr>
          <w:rStyle w:val="TextpoznpodarouChar"/>
          <w:rFonts w:eastAsia="Times"/>
        </w:rPr>
        <w:instrText>442.17‒22</w:instrText>
      </w:r>
      <w:r>
        <w:instrText xml:space="preserve">" </w:instrText>
      </w:r>
      <w:r>
        <w:rPr>
          <w:rStyle w:val="TextpoznpodarouChar"/>
          <w:rFonts w:eastAsia="Times"/>
        </w:rPr>
        <w:fldChar w:fldCharType="end"/>
      </w:r>
    </w:p>
  </w:footnote>
  <w:footnote w:id="476">
    <w:p w:rsidR="006E5ECF" w:rsidRPr="00B81413" w:rsidRDefault="006E5ECF" w:rsidP="08163013">
      <w:pPr>
        <w:pStyle w:val="Textpoznpodarou"/>
        <w:rPr>
          <w:lang w:val="cs-CZ"/>
        </w:rPr>
      </w:pPr>
      <w:r>
        <w:rPr>
          <w:rStyle w:val="Znakapoznpodarou"/>
        </w:rPr>
        <w:footnoteRef/>
      </w:r>
      <w:r>
        <w:t xml:space="preserve"> </w:t>
      </w:r>
      <w:r w:rsidRPr="00273106">
        <w:rPr>
          <w:noProof/>
        </w:rPr>
        <w:t>„Qui vult tenere opinionem Commentatoris potest dicere quod intellectus possibilis est prima perfectio hominis et intellectio, quae est actus secundus, est ultima perfectio hominis. Et tunc potest dici quod intellectus possibilis est in quolibet homine per specialem unionem sive assumptionem, quam unionem vocat Commentator 'copulationem'. Et propter istam unionem potest homo sufficienter dici intelligens [et] rationalis.“ (</w:t>
      </w:r>
      <w:r>
        <w:rPr>
          <w:i/>
          <w:noProof/>
        </w:rPr>
        <w:t>Quaestiones</w:t>
      </w:r>
      <w:r w:rsidRPr="00273106">
        <w:rPr>
          <w:i/>
          <w:noProof/>
        </w:rPr>
        <w:t xml:space="preserve"> variae</w:t>
      </w:r>
      <w:r w:rsidRPr="00273106">
        <w:rPr>
          <w:noProof/>
        </w:rPr>
        <w:t>, q. 6, a. 7; OTh 8, 239.47‒53</w:t>
      </w:r>
      <w:r>
        <w:rPr>
          <w:noProof/>
        </w:rPr>
        <w:fldChar w:fldCharType="begin"/>
      </w:r>
      <w:r>
        <w:instrText xml:space="preserve"> XE "</w:instrText>
      </w:r>
      <w:r>
        <w:rPr>
          <w:lang w:val="cs-CZ"/>
        </w:rPr>
        <w:instrText>Ockham:</w:instrText>
      </w:r>
      <w:r>
        <w:rPr>
          <w:i/>
          <w:noProof/>
        </w:rPr>
        <w:instrText>Quaestiones</w:instrText>
      </w:r>
      <w:r w:rsidRPr="00EA7304">
        <w:rPr>
          <w:i/>
          <w:noProof/>
        </w:rPr>
        <w:instrText xml:space="preserve"> variae</w:instrText>
      </w:r>
      <w:r w:rsidRPr="00EA7304">
        <w:rPr>
          <w:noProof/>
        </w:rPr>
        <w:instrText xml:space="preserve"> 239.47‒53</w:instrText>
      </w:r>
      <w:r>
        <w:instrText xml:space="preserve">" </w:instrText>
      </w:r>
      <w:r>
        <w:rPr>
          <w:noProof/>
        </w:rPr>
        <w:fldChar w:fldCharType="end"/>
      </w:r>
      <w:r w:rsidRPr="00273106">
        <w:rPr>
          <w:noProof/>
        </w:rPr>
        <w:t>)</w:t>
      </w:r>
    </w:p>
  </w:footnote>
  <w:footnote w:id="477">
    <w:p w:rsidR="006E5ECF" w:rsidRPr="00C83665" w:rsidRDefault="006E5ECF" w:rsidP="08163013">
      <w:pPr>
        <w:pStyle w:val="Textpoznpodarou"/>
        <w:rPr>
          <w:lang w:val="cs-CZ"/>
        </w:rPr>
      </w:pPr>
      <w:r>
        <w:rPr>
          <w:rStyle w:val="Znakapoznpodarou"/>
        </w:rPr>
        <w:footnoteRef/>
      </w:r>
      <w:r>
        <w:t xml:space="preserve"> </w:t>
      </w:r>
      <w:r w:rsidRPr="00273106">
        <w:rPr>
          <w:noProof/>
        </w:rPr>
        <w:t>„Et haec videtur esse intentio Commentatoris quia ponit quod intellectio causatur a phantasmate effective et intellectu, et per consequens quod unum phantasma potest esse in uno homine et non in alio. Et in illo in quo non est illud phantasma, deficit causa partialis requisita ad intellectionem, et per consequens in illo non potest esse intellectio phantasmatis.“ (</w:t>
      </w:r>
      <w:r>
        <w:rPr>
          <w:i/>
          <w:noProof/>
        </w:rPr>
        <w:t>Quaestiones</w:t>
      </w:r>
      <w:r w:rsidRPr="00273106">
        <w:rPr>
          <w:i/>
          <w:noProof/>
        </w:rPr>
        <w:t xml:space="preserve"> variae</w:t>
      </w:r>
      <w:r>
        <w:rPr>
          <w:noProof/>
        </w:rPr>
        <w:t>, q. 6, a. 7; OTh 8,</w:t>
      </w:r>
      <w:r>
        <w:rPr>
          <w:noProof/>
          <w:lang w:val="cs-CZ"/>
        </w:rPr>
        <w:t xml:space="preserve"> </w:t>
      </w:r>
      <w:r w:rsidRPr="00273106">
        <w:rPr>
          <w:noProof/>
        </w:rPr>
        <w:t>240.71‒76</w:t>
      </w:r>
      <w:r>
        <w:rPr>
          <w:noProof/>
        </w:rPr>
        <w:fldChar w:fldCharType="begin"/>
      </w:r>
      <w:r>
        <w:instrText xml:space="preserve"> XE "</w:instrText>
      </w:r>
      <w:r>
        <w:rPr>
          <w:lang w:val="cs-CZ"/>
        </w:rPr>
        <w:instrText>Ockham:</w:instrText>
      </w:r>
      <w:r>
        <w:rPr>
          <w:i/>
          <w:noProof/>
        </w:rPr>
        <w:instrText>Quaestiones</w:instrText>
      </w:r>
      <w:r w:rsidRPr="00EA7304">
        <w:rPr>
          <w:i/>
          <w:noProof/>
        </w:rPr>
        <w:instrText xml:space="preserve"> variae</w:instrText>
      </w:r>
      <w:r>
        <w:rPr>
          <w:noProof/>
        </w:rPr>
        <w:instrText xml:space="preserve"> 2</w:instrText>
      </w:r>
      <w:r>
        <w:rPr>
          <w:noProof/>
          <w:lang w:val="cs-CZ"/>
        </w:rPr>
        <w:instrText>40</w:instrText>
      </w:r>
      <w:r>
        <w:rPr>
          <w:noProof/>
        </w:rPr>
        <w:instrText>.</w:instrText>
      </w:r>
      <w:r w:rsidRPr="00EA7304">
        <w:rPr>
          <w:noProof/>
        </w:rPr>
        <w:instrText>7</w:instrText>
      </w:r>
      <w:r>
        <w:rPr>
          <w:noProof/>
          <w:lang w:val="cs-CZ"/>
        </w:rPr>
        <w:instrText>1</w:instrText>
      </w:r>
      <w:r w:rsidRPr="00EA7304">
        <w:rPr>
          <w:noProof/>
        </w:rPr>
        <w:instrText>‒</w:instrText>
      </w:r>
      <w:r>
        <w:rPr>
          <w:noProof/>
          <w:lang w:val="cs-CZ"/>
        </w:rPr>
        <w:instrText>76</w:instrText>
      </w:r>
      <w:r>
        <w:instrText xml:space="preserve">" </w:instrText>
      </w:r>
      <w:r>
        <w:rPr>
          <w:noProof/>
        </w:rPr>
        <w:fldChar w:fldCharType="end"/>
      </w:r>
      <w:r w:rsidRPr="00273106">
        <w:rPr>
          <w:noProof/>
        </w:rPr>
        <w:t>)</w:t>
      </w:r>
    </w:p>
  </w:footnote>
  <w:footnote w:id="478">
    <w:p w:rsidR="006E5ECF" w:rsidRPr="00CC41C4" w:rsidRDefault="006E5ECF" w:rsidP="08163013">
      <w:pPr>
        <w:pStyle w:val="Textpoznpodarou"/>
        <w:rPr>
          <w:noProof/>
          <w:lang w:val="cs-CZ"/>
        </w:rPr>
      </w:pPr>
      <w:r>
        <w:rPr>
          <w:rStyle w:val="Znakapoznpodarou"/>
        </w:rPr>
        <w:footnoteRef/>
      </w:r>
      <w:r>
        <w:t xml:space="preserve"> </w:t>
      </w:r>
      <w:r w:rsidRPr="00273106">
        <w:rPr>
          <w:noProof/>
        </w:rPr>
        <w:t>„Circa secundum sunt duae difficultates: una, supposito quod intelligamus illo intellectu tamquam per formam corporis vel potentiam intellectivam; alia est, supposito quod intellectus sit in nobis solum sicut motor corporis et non sicut forma.“ (</w:t>
      </w:r>
      <w:r w:rsidRPr="00273106">
        <w:rPr>
          <w:i/>
          <w:noProof/>
        </w:rPr>
        <w:t>Quodlibet</w:t>
      </w:r>
      <w:r>
        <w:rPr>
          <w:noProof/>
        </w:rPr>
        <w:t xml:space="preserve"> I, q. 11; OTh 9, </w:t>
      </w:r>
      <w:r w:rsidRPr="00273106">
        <w:rPr>
          <w:noProof/>
        </w:rPr>
        <w:t>66.18‒21</w:t>
      </w:r>
      <w:r>
        <w:rPr>
          <w:noProof/>
        </w:rPr>
        <w:fldChar w:fldCharType="begin"/>
      </w:r>
      <w:r>
        <w:instrText xml:space="preserve"> XE "</w:instrText>
      </w:r>
      <w:r>
        <w:rPr>
          <w:lang w:val="cs-CZ"/>
        </w:rPr>
        <w:instrText>Ockham:</w:instrText>
      </w:r>
      <w:r w:rsidRPr="00B75286">
        <w:rPr>
          <w:i/>
          <w:noProof/>
        </w:rPr>
        <w:instrText xml:space="preserve"> </w:instrText>
      </w:r>
      <w:r w:rsidRPr="00273106">
        <w:rPr>
          <w:i/>
          <w:noProof/>
        </w:rPr>
        <w:instrText>Quodlibet</w:instrText>
      </w:r>
      <w:r>
        <w:rPr>
          <w:noProof/>
        </w:rPr>
        <w:instrText xml:space="preserve"> </w:instrText>
      </w:r>
      <w:r>
        <w:rPr>
          <w:noProof/>
          <w:lang w:val="cs-CZ"/>
        </w:rPr>
        <w:instrText>1.</w:instrText>
      </w:r>
      <w:r w:rsidRPr="00273106">
        <w:rPr>
          <w:noProof/>
        </w:rPr>
        <w:instrText>66.18‒21</w:instrText>
      </w:r>
      <w:r>
        <w:instrText xml:space="preserve"> " </w:instrText>
      </w:r>
      <w:r>
        <w:rPr>
          <w:noProof/>
        </w:rPr>
        <w:fldChar w:fldCharType="end"/>
      </w:r>
      <w:r w:rsidRPr="00273106">
        <w:rPr>
          <w:noProof/>
        </w:rPr>
        <w:t>)</w:t>
      </w:r>
    </w:p>
  </w:footnote>
  <w:footnote w:id="479">
    <w:p w:rsidR="006E5ECF" w:rsidRPr="00933EB8" w:rsidRDefault="006E5ECF" w:rsidP="08163013">
      <w:pPr>
        <w:pStyle w:val="Textpoznpodarou"/>
        <w:rPr>
          <w:noProof/>
          <w:lang w:val="cs-CZ"/>
        </w:rPr>
      </w:pPr>
      <w:r>
        <w:rPr>
          <w:rStyle w:val="Znakapoznpodarou"/>
        </w:rPr>
        <w:footnoteRef/>
      </w:r>
      <w:r>
        <w:t xml:space="preserve"> </w:t>
      </w:r>
      <w:r w:rsidRPr="00273106">
        <w:rPr>
          <w:noProof/>
        </w:rPr>
        <w:t>„Si dicis quod talis diversitas potest contingere propter diversam copulationem intellectus cum phantasmatibus, contra: propter diversam copulationem non possunt contraria esse in eodem subiecto primo, quia phantasmata non se habent nisi effective ad illa quae recipiuntur in intellectu: sed praedicta contraria sunt in intellectu subiective, igitur etc.“ (</w:t>
      </w:r>
      <w:r w:rsidRPr="00273106">
        <w:rPr>
          <w:i/>
          <w:noProof/>
        </w:rPr>
        <w:t>Quodlibet</w:t>
      </w:r>
      <w:r w:rsidRPr="00273106">
        <w:rPr>
          <w:noProof/>
        </w:rPr>
        <w:t xml:space="preserve"> I, q. 11; OTh 9,  67.33‒38</w:t>
      </w:r>
      <w:r>
        <w:rPr>
          <w:noProof/>
        </w:rPr>
        <w:fldChar w:fldCharType="begin"/>
      </w:r>
      <w:r>
        <w:instrText xml:space="preserve"> XE "</w:instrText>
      </w:r>
      <w:r>
        <w:rPr>
          <w:lang w:val="cs-CZ"/>
        </w:rPr>
        <w:instrText>Ockham:</w:instrText>
      </w:r>
      <w:r w:rsidRPr="00400156">
        <w:rPr>
          <w:i/>
          <w:noProof/>
        </w:rPr>
        <w:instrText>Quodlibet</w:instrText>
      </w:r>
      <w:r w:rsidRPr="00400156">
        <w:rPr>
          <w:noProof/>
        </w:rPr>
        <w:instrText xml:space="preserve"> </w:instrText>
      </w:r>
      <w:r>
        <w:rPr>
          <w:noProof/>
          <w:lang w:val="cs-CZ"/>
        </w:rPr>
        <w:instrText>1.</w:instrText>
      </w:r>
      <w:r w:rsidRPr="00400156">
        <w:rPr>
          <w:noProof/>
        </w:rPr>
        <w:instrText>67.33‒38</w:instrText>
      </w:r>
      <w:r>
        <w:instrText xml:space="preserve">" </w:instrText>
      </w:r>
      <w:r>
        <w:rPr>
          <w:noProof/>
        </w:rPr>
        <w:fldChar w:fldCharType="end"/>
      </w:r>
      <w:r w:rsidRPr="00273106">
        <w:rPr>
          <w:noProof/>
        </w:rPr>
        <w:t>)</w:t>
      </w:r>
    </w:p>
  </w:footnote>
  <w:footnote w:id="480">
    <w:p w:rsidR="006E5ECF" w:rsidRPr="00F51CD6" w:rsidRDefault="006E5ECF" w:rsidP="08163013">
      <w:pPr>
        <w:pStyle w:val="Textpoznpodarou"/>
        <w:rPr>
          <w:lang w:val="cs-CZ"/>
        </w:rPr>
      </w:pPr>
      <w:r>
        <w:rPr>
          <w:rStyle w:val="Znakapoznpodarou"/>
        </w:rPr>
        <w:footnoteRef/>
      </w:r>
      <w:r>
        <w:t xml:space="preserve"> </w:t>
      </w:r>
      <w:r w:rsidRPr="00273106">
        <w:rPr>
          <w:noProof/>
        </w:rPr>
        <w:t>„Et quando dicitur quod intellectus agens facit de intelligibili in potentia intelligibile in actu, dico quod haec propositio non invenitur a Philosopho, nec a Commentatore, sed ista: quod intellectus agens facit de intellecto in potentia intellectum in actu. Et hoc est verum, quia facit intellectionem per quam aliquid est in actu intellectum quod prius fuit in potentia intellectum.“ (</w:t>
      </w:r>
      <w:r w:rsidRPr="00273106">
        <w:rPr>
          <w:i/>
          <w:noProof/>
        </w:rPr>
        <w:t>Reportatio</w:t>
      </w:r>
      <w:r>
        <w:rPr>
          <w:noProof/>
        </w:rPr>
        <w:t xml:space="preserve"> II, q. 12‒13; OTh 5, </w:t>
      </w:r>
      <w:r w:rsidRPr="00273106">
        <w:rPr>
          <w:noProof/>
        </w:rPr>
        <w:t>305.4‒10</w:t>
      </w:r>
      <w:r>
        <w:rPr>
          <w:noProof/>
        </w:rPr>
        <w:fldChar w:fldCharType="begin"/>
      </w:r>
      <w:r>
        <w:instrText xml:space="preserve"> XE "</w:instrText>
      </w:r>
      <w:r>
        <w:rPr>
          <w:lang w:val="cs-CZ"/>
        </w:rPr>
        <w:instrText>Ockham:</w:instrText>
      </w:r>
      <w:r w:rsidRPr="0054325B">
        <w:rPr>
          <w:i/>
          <w:noProof/>
        </w:rPr>
        <w:instrText>Reportatio</w:instrText>
      </w:r>
      <w:r w:rsidRPr="0054325B">
        <w:rPr>
          <w:noProof/>
        </w:rPr>
        <w:instrText xml:space="preserve"> </w:instrText>
      </w:r>
      <w:r>
        <w:rPr>
          <w:noProof/>
          <w:lang w:val="cs-CZ"/>
        </w:rPr>
        <w:instrText>2.</w:instrText>
      </w:r>
      <w:r w:rsidRPr="0054325B">
        <w:rPr>
          <w:noProof/>
        </w:rPr>
        <w:instrText>305.4‒10</w:instrText>
      </w:r>
      <w:r>
        <w:instrText xml:space="preserve">" </w:instrText>
      </w:r>
      <w:r>
        <w:rPr>
          <w:noProof/>
        </w:rPr>
        <w:fldChar w:fldCharType="end"/>
      </w:r>
      <w:r w:rsidRPr="00273106">
        <w:rPr>
          <w:noProof/>
        </w:rPr>
        <w:t>)</w:t>
      </w:r>
    </w:p>
  </w:footnote>
  <w:footnote w:id="481">
    <w:p w:rsidR="006E5ECF" w:rsidRPr="08EF533C" w:rsidRDefault="006E5ECF" w:rsidP="08163013">
      <w:pPr>
        <w:pStyle w:val="Textpoznpodarou"/>
      </w:pPr>
      <w:r>
        <w:rPr>
          <w:rStyle w:val="Znakapoznpodarou"/>
        </w:rPr>
        <w:footnoteRef/>
      </w:r>
      <w:r>
        <w:rPr>
          <w:lang w:val="cs-CZ"/>
        </w:rPr>
        <w:t xml:space="preserve"> </w:t>
      </w:r>
      <w:r>
        <w:t>„</w:t>
      </w:r>
      <w:r w:rsidRPr="08EF533C">
        <w:t>Hoc tamen teneo, quod nullum universale, nisi forte sit universale per voluntariam institutionem, est aliquid exsistens quocumque modo extra animam, sed omne illud quod est universale praedicabile de pluribus ex natura sua est in mente vel subiective vel obiective, et quod nullum universale est de essentia seu quidditate cuiuscumque substantiae.</w:t>
      </w:r>
      <w:r>
        <w:t>“ (</w:t>
      </w:r>
      <w:r w:rsidRPr="008C2D4A">
        <w:rPr>
          <w:i/>
        </w:rPr>
        <w:t>Ordinatio I</w:t>
      </w:r>
      <w:r>
        <w:t>, dist. 2, q. 9; OTh 2, 291.18‒292.1</w:t>
      </w:r>
      <w:r>
        <w:fldChar w:fldCharType="begin"/>
      </w:r>
      <w:r>
        <w:instrText xml:space="preserve"> XE "</w:instrText>
      </w:r>
      <w:r>
        <w:rPr>
          <w:lang w:val="cs-CZ"/>
        </w:rPr>
        <w:instrText>Ockham:</w:instrText>
      </w:r>
      <w:r w:rsidRPr="00EB2E70">
        <w:rPr>
          <w:i/>
        </w:rPr>
        <w:instrText>Ordinatio</w:instrText>
      </w:r>
      <w:r w:rsidRPr="00EB2E70">
        <w:instrText xml:space="preserve"> </w:instrText>
      </w:r>
      <w:r>
        <w:rPr>
          <w:lang w:val="cs-CZ"/>
        </w:rPr>
        <w:instrText>1.</w:instrText>
      </w:r>
      <w:r w:rsidRPr="00EB2E70">
        <w:instrText>291.18‒292.1</w:instrText>
      </w:r>
      <w:r>
        <w:instrText xml:space="preserve">" </w:instrText>
      </w:r>
      <w:r>
        <w:fldChar w:fldCharType="end"/>
      </w:r>
      <w:r>
        <w:t>)</w:t>
      </w:r>
    </w:p>
  </w:footnote>
  <w:footnote w:id="482">
    <w:p w:rsidR="006E5ECF" w:rsidRPr="006F2FF2" w:rsidRDefault="006E5ECF" w:rsidP="08163013">
      <w:pPr>
        <w:pStyle w:val="Textpoznpodarou"/>
        <w:rPr>
          <w:noProof/>
          <w:lang w:val="cs-CZ"/>
        </w:rPr>
      </w:pPr>
      <w:r>
        <w:rPr>
          <w:rStyle w:val="Znakapoznpodarou"/>
        </w:rPr>
        <w:footnoteRef/>
      </w:r>
      <w:r>
        <w:t xml:space="preserve"> </w:t>
      </w:r>
      <w:r w:rsidRPr="00273106">
        <w:rPr>
          <w:noProof/>
        </w:rPr>
        <w:t>„Potest tamen persuaderi, quia ad omnem motum localem et alterationem sufficiunt dispositiones corporis et illa quae experimur in nobis, sicut manifeste patet, scilicet cognitio et volitio.“ (</w:t>
      </w:r>
      <w:r w:rsidRPr="00273106">
        <w:rPr>
          <w:i/>
          <w:noProof/>
        </w:rPr>
        <w:t>Quodlibet</w:t>
      </w:r>
      <w:r w:rsidRPr="00273106">
        <w:rPr>
          <w:noProof/>
        </w:rPr>
        <w:t xml:space="preserve"> I, q. 11; OTh 9,  68.50‒53</w:t>
      </w:r>
      <w:r>
        <w:rPr>
          <w:noProof/>
        </w:rPr>
        <w:fldChar w:fldCharType="begin"/>
      </w:r>
      <w:r>
        <w:instrText xml:space="preserve"> XE "</w:instrText>
      </w:r>
      <w:r>
        <w:rPr>
          <w:lang w:val="cs-CZ"/>
        </w:rPr>
        <w:instrText>Ockham:</w:instrText>
      </w:r>
      <w:r w:rsidRPr="00857722">
        <w:rPr>
          <w:i/>
          <w:noProof/>
        </w:rPr>
        <w:instrText>Quodlibet</w:instrText>
      </w:r>
      <w:r w:rsidRPr="00857722">
        <w:rPr>
          <w:noProof/>
        </w:rPr>
        <w:instrText xml:space="preserve"> </w:instrText>
      </w:r>
      <w:r>
        <w:rPr>
          <w:noProof/>
          <w:lang w:val="cs-CZ"/>
        </w:rPr>
        <w:instrText>1.</w:instrText>
      </w:r>
      <w:r w:rsidRPr="00857722">
        <w:rPr>
          <w:noProof/>
        </w:rPr>
        <w:instrText>68.50‒53</w:instrText>
      </w:r>
      <w:r>
        <w:instrText xml:space="preserve">" </w:instrText>
      </w:r>
      <w:r>
        <w:rPr>
          <w:noProof/>
        </w:rPr>
        <w:fldChar w:fldCharType="end"/>
      </w:r>
      <w:r w:rsidRPr="00273106">
        <w:rPr>
          <w:noProof/>
        </w:rPr>
        <w:t>)</w:t>
      </w:r>
    </w:p>
  </w:footnote>
  <w:footnote w:id="483">
    <w:p w:rsidR="006E5ECF" w:rsidRPr="00340460" w:rsidRDefault="006E5ECF" w:rsidP="08163013">
      <w:pPr>
        <w:pStyle w:val="Textpoznpodarou"/>
        <w:rPr>
          <w:noProof/>
          <w:lang w:val="cs-CZ"/>
        </w:rPr>
      </w:pPr>
      <w:r>
        <w:rPr>
          <w:rStyle w:val="Znakapoznpodarou"/>
        </w:rPr>
        <w:footnoteRef/>
      </w:r>
      <w:r>
        <w:t xml:space="preserve"> </w:t>
      </w:r>
      <w:r>
        <w:rPr>
          <w:noProof/>
        </w:rPr>
        <w:t xml:space="preserve"> „</w:t>
      </w:r>
      <w:r>
        <w:rPr>
          <w:noProof/>
          <w:lang w:val="cs-CZ"/>
        </w:rPr>
        <w:t>(...) h</w:t>
      </w:r>
      <w:r w:rsidRPr="00273106">
        <w:rPr>
          <w:noProof/>
        </w:rPr>
        <w:t>omo in primo instanti in quo est, non haberet intellectum sibi copulatum et unitum quia tunc non habet phantasma quod abstrahitur a rebus.“ (</w:t>
      </w:r>
      <w:r>
        <w:rPr>
          <w:i/>
          <w:noProof/>
        </w:rPr>
        <w:t>Quaestiones</w:t>
      </w:r>
      <w:r w:rsidRPr="00273106">
        <w:rPr>
          <w:i/>
          <w:noProof/>
        </w:rPr>
        <w:t xml:space="preserve"> variae</w:t>
      </w:r>
      <w:r w:rsidRPr="00273106">
        <w:rPr>
          <w:noProof/>
        </w:rPr>
        <w:t>, q. 6, a. 7; OTh 8,  238.30‒33</w:t>
      </w:r>
      <w:r>
        <w:rPr>
          <w:noProof/>
        </w:rPr>
        <w:fldChar w:fldCharType="begin"/>
      </w:r>
      <w:r>
        <w:instrText xml:space="preserve"> XE "</w:instrText>
      </w:r>
      <w:r>
        <w:rPr>
          <w:lang w:val="cs-CZ"/>
        </w:rPr>
        <w:instrText>Ockham:</w:instrText>
      </w:r>
      <w:r>
        <w:rPr>
          <w:i/>
          <w:noProof/>
        </w:rPr>
        <w:instrText>Quaestiones</w:instrText>
      </w:r>
      <w:r w:rsidRPr="00662DAB">
        <w:rPr>
          <w:i/>
          <w:noProof/>
        </w:rPr>
        <w:instrText xml:space="preserve"> variae</w:instrText>
      </w:r>
      <w:r>
        <w:rPr>
          <w:i/>
          <w:noProof/>
          <w:lang w:val="cs-CZ"/>
        </w:rPr>
        <w:instrText xml:space="preserve"> </w:instrText>
      </w:r>
      <w:r w:rsidRPr="00662DAB">
        <w:rPr>
          <w:noProof/>
        </w:rPr>
        <w:instrText>238.30‒33</w:instrText>
      </w:r>
      <w:r>
        <w:instrText xml:space="preserve">" </w:instrText>
      </w:r>
      <w:r>
        <w:rPr>
          <w:noProof/>
        </w:rPr>
        <w:fldChar w:fldCharType="end"/>
      </w:r>
      <w:r w:rsidRPr="00273106">
        <w:rPr>
          <w:noProof/>
        </w:rPr>
        <w:t>)</w:t>
      </w:r>
    </w:p>
  </w:footnote>
  <w:footnote w:id="484">
    <w:p w:rsidR="006E5ECF" w:rsidRPr="007F47FC" w:rsidRDefault="006E5ECF" w:rsidP="08163013">
      <w:pPr>
        <w:pStyle w:val="Textpoznpodarou"/>
        <w:rPr>
          <w:noProof/>
          <w:lang w:val="cs-CZ"/>
        </w:rPr>
      </w:pPr>
      <w:r>
        <w:rPr>
          <w:rStyle w:val="Znakapoznpodarou"/>
        </w:rPr>
        <w:footnoteRef/>
      </w:r>
      <w:r>
        <w:t xml:space="preserve"> </w:t>
      </w:r>
      <w:r w:rsidRPr="00273106">
        <w:rPr>
          <w:noProof/>
        </w:rPr>
        <w:t>„Assumptum patet secundum Philosophum, III De anima, ubi dicit quod aliter est intellectus in potentia ante addiscere vel invenire quam post. Quia ante est in potentia essentiali, et post, quando per aliquem actum aliquis habitus derelinquitur, tunc est in potentia accidentali ad actum consimilem. Igitur intellectus per habitum generatum ex actu est in potentia accidentali. Unde nunquam experitur aliquis se esse in potentia accidentali respectu cognitionis nisi post intellectionem.“ (</w:t>
      </w:r>
      <w:r w:rsidRPr="00273106">
        <w:rPr>
          <w:i/>
          <w:noProof/>
        </w:rPr>
        <w:t>Reportatio</w:t>
      </w:r>
      <w:r w:rsidRPr="00273106">
        <w:rPr>
          <w:noProof/>
        </w:rPr>
        <w:t xml:space="preserve"> II, q. 12‒13; </w:t>
      </w:r>
      <w:r>
        <w:rPr>
          <w:noProof/>
        </w:rPr>
        <w:t>OTh 5,</w:t>
      </w:r>
      <w:r>
        <w:rPr>
          <w:noProof/>
          <w:lang w:val="cs-CZ"/>
        </w:rPr>
        <w:t xml:space="preserve"> </w:t>
      </w:r>
      <w:r w:rsidRPr="00273106">
        <w:rPr>
          <w:noProof/>
        </w:rPr>
        <w:t>271.12‒20</w:t>
      </w:r>
      <w:r>
        <w:rPr>
          <w:noProof/>
        </w:rPr>
        <w:fldChar w:fldCharType="begin"/>
      </w:r>
      <w:r>
        <w:instrText xml:space="preserve"> XE "</w:instrText>
      </w:r>
      <w:r>
        <w:rPr>
          <w:lang w:val="cs-CZ"/>
        </w:rPr>
        <w:instrText>Ockham:</w:instrText>
      </w:r>
      <w:r w:rsidRPr="00BE05B3">
        <w:rPr>
          <w:i/>
          <w:noProof/>
        </w:rPr>
        <w:instrText>Reportatio</w:instrText>
      </w:r>
      <w:r w:rsidRPr="00BE05B3">
        <w:rPr>
          <w:noProof/>
        </w:rPr>
        <w:instrText xml:space="preserve"> </w:instrText>
      </w:r>
      <w:r>
        <w:rPr>
          <w:noProof/>
          <w:lang w:val="cs-CZ"/>
        </w:rPr>
        <w:instrText>2.</w:instrText>
      </w:r>
      <w:r w:rsidRPr="00BE05B3">
        <w:rPr>
          <w:noProof/>
        </w:rPr>
        <w:instrText>271.12‒20</w:instrText>
      </w:r>
      <w:r>
        <w:instrText xml:space="preserve">" </w:instrText>
      </w:r>
      <w:r>
        <w:rPr>
          <w:noProof/>
        </w:rPr>
        <w:fldChar w:fldCharType="end"/>
      </w:r>
      <w:r w:rsidRPr="00273106">
        <w:rPr>
          <w:noProof/>
        </w:rPr>
        <w:t>)</w:t>
      </w:r>
    </w:p>
  </w:footnote>
  <w:footnote w:id="485">
    <w:p w:rsidR="006E5ECF" w:rsidRPr="080C59F6" w:rsidRDefault="006E5ECF" w:rsidP="08163013">
      <w:pPr>
        <w:pStyle w:val="Textpoznpodarou"/>
      </w:pPr>
      <w:r>
        <w:rPr>
          <w:rStyle w:val="Znakapoznpodarou"/>
        </w:rPr>
        <w:footnoteRef/>
      </w:r>
      <w:r>
        <w:t xml:space="preserve"> „</w:t>
      </w:r>
      <w:r>
        <w:rPr>
          <w:lang w:val="cs-CZ"/>
        </w:rPr>
        <w:t>S</w:t>
      </w:r>
      <w:r w:rsidRPr="08842F7E">
        <w:t>ecund</w:t>
      </w:r>
      <w:r>
        <w:t>um Philosophum III De anima: '</w:t>
      </w:r>
      <w:r w:rsidRPr="08842F7E">
        <w:t>Anima est sicut tabul</w:t>
      </w:r>
      <w:r>
        <w:t>a nuda in qua nihil depingitur.'</w:t>
      </w:r>
      <w:r w:rsidRPr="08842F7E">
        <w:t xml:space="preserve"> Sed si esset habitus principiorum secundum inchoationem, non esset sic, quia a natura sua haberet habitum, licet secundum esse imperfectum.</w:t>
      </w:r>
      <w:r>
        <w:t>“ (</w:t>
      </w:r>
      <w:r w:rsidRPr="08842F7E">
        <w:rPr>
          <w:i/>
        </w:rPr>
        <w:t>Reportatio</w:t>
      </w:r>
      <w:r>
        <w:t xml:space="preserve"> III, q. 12; OTh 6,</w:t>
      </w:r>
      <w:r>
        <w:rPr>
          <w:lang w:val="cs-CZ"/>
        </w:rPr>
        <w:t xml:space="preserve"> </w:t>
      </w:r>
      <w:r>
        <w:t>394.7‒10</w:t>
      </w:r>
      <w:r>
        <w:fldChar w:fldCharType="begin"/>
      </w:r>
      <w:r>
        <w:instrText xml:space="preserve"> XE "</w:instrText>
      </w:r>
      <w:r>
        <w:rPr>
          <w:lang w:val="cs-CZ"/>
        </w:rPr>
        <w:instrText>Ockham:</w:instrText>
      </w:r>
      <w:r w:rsidRPr="001045CB">
        <w:rPr>
          <w:i/>
        </w:rPr>
        <w:instrText>Reportatio</w:instrText>
      </w:r>
      <w:r w:rsidRPr="001045CB">
        <w:instrText xml:space="preserve"> </w:instrText>
      </w:r>
      <w:r>
        <w:rPr>
          <w:lang w:val="cs-CZ"/>
        </w:rPr>
        <w:instrText>3.</w:instrText>
      </w:r>
      <w:r w:rsidRPr="001045CB">
        <w:instrText>394.7‒10</w:instrText>
      </w:r>
      <w:r>
        <w:instrText xml:space="preserve">" </w:instrText>
      </w:r>
      <w:r>
        <w:fldChar w:fldCharType="end"/>
      </w:r>
      <w:r>
        <w:t>)</w:t>
      </w:r>
    </w:p>
  </w:footnote>
  <w:footnote w:id="486">
    <w:p w:rsidR="006E5ECF" w:rsidRPr="00D62B4E" w:rsidRDefault="006E5ECF" w:rsidP="08163013">
      <w:pPr>
        <w:pStyle w:val="Textpoznpodarou"/>
        <w:rPr>
          <w:lang w:val="cs-CZ"/>
        </w:rPr>
      </w:pPr>
      <w:r>
        <w:rPr>
          <w:rStyle w:val="Znakapoznpodarou"/>
        </w:rPr>
        <w:footnoteRef/>
      </w:r>
      <w:r>
        <w:t xml:space="preserve"> </w:t>
      </w:r>
      <w:r w:rsidRPr="00273106">
        <w:rPr>
          <w:noProof/>
        </w:rPr>
        <w:t>„Sed illud quod reducit intellectum de potentia essentiali ad accidentalem non</w:t>
      </w:r>
      <w:r>
        <w:rPr>
          <w:noProof/>
        </w:rPr>
        <w:t xml:space="preserve"> potest esse habitus. Tum quia </w:t>
      </w:r>
      <w:r w:rsidRPr="00273106">
        <w:rPr>
          <w:noProof/>
        </w:rPr>
        <w:t>habitus praesupponit actum, et per consequens praesupponit intellectum reductum de potentia essentiali. Tum quia habitus non est nisi respectu complexorum...“ (</w:t>
      </w:r>
      <w:r w:rsidRPr="00273106">
        <w:rPr>
          <w:i/>
          <w:noProof/>
        </w:rPr>
        <w:t>Reportatio</w:t>
      </w:r>
      <w:r>
        <w:rPr>
          <w:noProof/>
        </w:rPr>
        <w:t xml:space="preserve"> II, q. 12‒13; OTh 5, </w:t>
      </w:r>
      <w:r w:rsidRPr="00273106">
        <w:rPr>
          <w:noProof/>
        </w:rPr>
        <w:t>283.4‒8</w:t>
      </w:r>
      <w:r>
        <w:rPr>
          <w:noProof/>
        </w:rPr>
        <w:fldChar w:fldCharType="begin"/>
      </w:r>
      <w:r>
        <w:instrText xml:space="preserve"> XE "</w:instrText>
      </w:r>
      <w:r>
        <w:rPr>
          <w:lang w:val="cs-CZ"/>
        </w:rPr>
        <w:instrText>Ockham:</w:instrText>
      </w:r>
      <w:r w:rsidRPr="007A74AD">
        <w:rPr>
          <w:i/>
          <w:noProof/>
        </w:rPr>
        <w:instrText>Reportatio</w:instrText>
      </w:r>
      <w:r w:rsidRPr="007A74AD">
        <w:rPr>
          <w:noProof/>
        </w:rPr>
        <w:instrText xml:space="preserve"> </w:instrText>
      </w:r>
      <w:r>
        <w:rPr>
          <w:noProof/>
          <w:lang w:val="cs-CZ"/>
        </w:rPr>
        <w:instrText>2.</w:instrText>
      </w:r>
      <w:r w:rsidRPr="007A74AD">
        <w:rPr>
          <w:noProof/>
        </w:rPr>
        <w:instrText>283.4‒8</w:instrText>
      </w:r>
      <w:r>
        <w:instrText xml:space="preserve">" </w:instrText>
      </w:r>
      <w:r>
        <w:rPr>
          <w:noProof/>
        </w:rPr>
        <w:fldChar w:fldCharType="end"/>
      </w:r>
      <w:r w:rsidRPr="00273106">
        <w:rPr>
          <w:noProof/>
        </w:rPr>
        <w:t>)</w:t>
      </w:r>
    </w:p>
  </w:footnote>
  <w:footnote w:id="487">
    <w:p w:rsidR="006E5ECF" w:rsidRPr="00642A81" w:rsidRDefault="006E5ECF" w:rsidP="08163013">
      <w:pPr>
        <w:pStyle w:val="Textpoznpodarou"/>
        <w:rPr>
          <w:lang w:val="cs-CZ"/>
        </w:rPr>
      </w:pPr>
      <w:r>
        <w:rPr>
          <w:rStyle w:val="Znakapoznpodarou"/>
        </w:rPr>
        <w:footnoteRef/>
      </w:r>
      <w:r>
        <w:t xml:space="preserve"> </w:t>
      </w:r>
      <w:r w:rsidRPr="00273106">
        <w:rPr>
          <w:noProof/>
        </w:rPr>
        <w:t>„Item, omnia illa quae possunt salvari per speciem, possunt salvari per habitum; igitur habitus requiritur et</w:t>
      </w:r>
      <w:r>
        <w:rPr>
          <w:noProof/>
        </w:rPr>
        <w:t xml:space="preserve"> species superfluit.“ (</w:t>
      </w:r>
      <w:r w:rsidRPr="00273106">
        <w:rPr>
          <w:i/>
          <w:noProof/>
        </w:rPr>
        <w:t>Reportatio</w:t>
      </w:r>
      <w:r>
        <w:rPr>
          <w:noProof/>
        </w:rPr>
        <w:t xml:space="preserve"> II, q. 12‒13; OTh 5,</w:t>
      </w:r>
      <w:r>
        <w:rPr>
          <w:noProof/>
          <w:lang w:val="cs-CZ"/>
        </w:rPr>
        <w:t xml:space="preserve"> </w:t>
      </w:r>
      <w:r w:rsidRPr="00273106">
        <w:rPr>
          <w:noProof/>
        </w:rPr>
        <w:t>272.3‒4</w:t>
      </w:r>
      <w:r>
        <w:rPr>
          <w:noProof/>
        </w:rPr>
        <w:fldChar w:fldCharType="begin"/>
      </w:r>
      <w:r>
        <w:instrText xml:space="preserve"> XE "</w:instrText>
      </w:r>
      <w:r>
        <w:rPr>
          <w:lang w:val="cs-CZ"/>
        </w:rPr>
        <w:instrText>Ockham:</w:instrText>
      </w:r>
      <w:r w:rsidRPr="00E83773">
        <w:rPr>
          <w:i/>
          <w:noProof/>
        </w:rPr>
        <w:instrText>Reportatio</w:instrText>
      </w:r>
      <w:r w:rsidRPr="00E83773">
        <w:rPr>
          <w:noProof/>
        </w:rPr>
        <w:instrText xml:space="preserve"> </w:instrText>
      </w:r>
      <w:r>
        <w:rPr>
          <w:noProof/>
          <w:lang w:val="cs-CZ"/>
        </w:rPr>
        <w:instrText>2.</w:instrText>
      </w:r>
      <w:r w:rsidRPr="00E83773">
        <w:rPr>
          <w:noProof/>
        </w:rPr>
        <w:instrText>272.3‒4</w:instrText>
      </w:r>
      <w:r>
        <w:instrText xml:space="preserve">" </w:instrText>
      </w:r>
      <w:r>
        <w:rPr>
          <w:noProof/>
        </w:rPr>
        <w:fldChar w:fldCharType="end"/>
      </w:r>
      <w:r w:rsidRPr="00273106">
        <w:rPr>
          <w:noProof/>
        </w:rPr>
        <w:t>)</w:t>
      </w:r>
    </w:p>
  </w:footnote>
  <w:footnote w:id="488">
    <w:p w:rsidR="006E5ECF" w:rsidRPr="000552EA" w:rsidRDefault="006E5ECF" w:rsidP="08163013">
      <w:pPr>
        <w:pStyle w:val="Textpoznpodarou"/>
        <w:rPr>
          <w:noProof/>
          <w:lang w:val="cs-CZ"/>
        </w:rPr>
      </w:pPr>
      <w:r>
        <w:rPr>
          <w:rStyle w:val="Znakapoznpodarou"/>
        </w:rPr>
        <w:footnoteRef/>
      </w:r>
      <w:r>
        <w:t xml:space="preserve"> </w:t>
      </w:r>
      <w:r w:rsidRPr="00273106">
        <w:rPr>
          <w:noProof/>
        </w:rPr>
        <w:t>„Immo ista sunt nomina primae intentionis quia quando supponunt personaliter, supponunt tantum pro rebus et verificantur de nominibus rerum quando illa nomina supponunt pro suis significatis et non pro se ipsis nec pro aliis a suis significatis. Unde ista non est vera 'homo est singularis' nisi pro re et non pro aliqua intentione secunda.“ (</w:t>
      </w:r>
      <w:r w:rsidRPr="008C2D4A">
        <w:rPr>
          <w:i/>
          <w:noProof/>
        </w:rPr>
        <w:t>Ordinatio I</w:t>
      </w:r>
      <w:r>
        <w:rPr>
          <w:noProof/>
        </w:rPr>
        <w:t xml:space="preserve">, dist. 23, q. unica; OTh 4, </w:t>
      </w:r>
      <w:r w:rsidRPr="00273106">
        <w:rPr>
          <w:noProof/>
        </w:rPr>
        <w:t>67.1‒6</w:t>
      </w:r>
      <w:r>
        <w:rPr>
          <w:noProof/>
        </w:rPr>
        <w:fldChar w:fldCharType="begin"/>
      </w:r>
      <w:r>
        <w:instrText xml:space="preserve"> XE "</w:instrText>
      </w:r>
      <w:r>
        <w:rPr>
          <w:lang w:val="cs-CZ"/>
        </w:rPr>
        <w:instrText>Ockham:</w:instrText>
      </w:r>
      <w:r w:rsidRPr="00125E5A">
        <w:rPr>
          <w:i/>
          <w:noProof/>
        </w:rPr>
        <w:instrText>Ordinatio</w:instrText>
      </w:r>
      <w:r>
        <w:rPr>
          <w:noProof/>
        </w:rPr>
        <w:instrText xml:space="preserve"> </w:instrText>
      </w:r>
      <w:r>
        <w:rPr>
          <w:noProof/>
          <w:lang w:val="cs-CZ"/>
        </w:rPr>
        <w:instrText>1.</w:instrText>
      </w:r>
      <w:r w:rsidRPr="00125E5A">
        <w:rPr>
          <w:noProof/>
        </w:rPr>
        <w:instrText>67.1‒6</w:instrText>
      </w:r>
      <w:r>
        <w:instrText xml:space="preserve">" </w:instrText>
      </w:r>
      <w:r>
        <w:rPr>
          <w:noProof/>
        </w:rPr>
        <w:fldChar w:fldCharType="end"/>
      </w:r>
      <w:r w:rsidRPr="00273106">
        <w:rPr>
          <w:noProof/>
        </w:rPr>
        <w:t>)</w:t>
      </w:r>
    </w:p>
  </w:footnote>
  <w:footnote w:id="489">
    <w:p w:rsidR="006E5ECF" w:rsidRPr="083E61E2" w:rsidRDefault="006E5ECF" w:rsidP="08163013">
      <w:pPr>
        <w:pStyle w:val="Textpoznpodarou"/>
      </w:pPr>
      <w:r>
        <w:rPr>
          <w:rStyle w:val="Znakapoznpodarou"/>
        </w:rPr>
        <w:footnoteRef/>
      </w:r>
      <w:r>
        <w:rPr>
          <w:lang w:val="cs-CZ"/>
        </w:rPr>
        <w:t xml:space="preserve"> </w:t>
      </w:r>
      <w:r>
        <w:t>„</w:t>
      </w:r>
      <w:r w:rsidRPr="083E61E2">
        <w:t xml:space="preserve">Nam huiusmodi </w:t>
      </w:r>
      <w:r>
        <w:t>nomina 'homo', 'animal', 'leo'</w:t>
      </w:r>
      <w:r w:rsidRPr="083E61E2">
        <w:t>, et universaliter omnia nomina primae intentionis significant primo et principaliter ipsas res extra, sicut haec vox 'homo' significat</w:t>
      </w:r>
      <w:r>
        <w:t xml:space="preserve"> primo omnes homines, et 'animal</w:t>
      </w:r>
      <w:r w:rsidRPr="083E61E2">
        <w:t>' significat primo omnia animalia, et sic de alis. Et ideo termini quando supponunt pro rebus supponunt significative et personaliter.</w:t>
      </w:r>
      <w:r>
        <w:t>“ (</w:t>
      </w:r>
      <w:r w:rsidRPr="083E61E2">
        <w:rPr>
          <w:i/>
        </w:rPr>
        <w:t>Expositio in librum Peri hermeneias Aristotelis</w:t>
      </w:r>
      <w:r>
        <w:t xml:space="preserve">, § 12; OPh </w:t>
      </w:r>
      <w:r>
        <w:rPr>
          <w:lang w:val="cs-CZ"/>
        </w:rPr>
        <w:t>2</w:t>
      </w:r>
      <w:r>
        <w:t>, 502.18‒23</w:t>
      </w:r>
      <w:r>
        <w:fldChar w:fldCharType="begin"/>
      </w:r>
      <w:r>
        <w:instrText xml:space="preserve"> XE "</w:instrText>
      </w:r>
      <w:r>
        <w:rPr>
          <w:lang w:val="cs-CZ"/>
        </w:rPr>
        <w:instrText>Ockham:</w:instrText>
      </w:r>
      <w:r w:rsidRPr="005C51D0">
        <w:rPr>
          <w:i/>
        </w:rPr>
        <w:instrText>Expositio in librum Peri hermeneias Aristotelis</w:instrText>
      </w:r>
      <w:r>
        <w:rPr>
          <w:i/>
          <w:lang w:val="cs-CZ"/>
        </w:rPr>
        <w:instrText xml:space="preserve"> </w:instrText>
      </w:r>
      <w:r w:rsidRPr="005C51D0">
        <w:instrText>502.18‒23</w:instrText>
      </w:r>
      <w:r>
        <w:instrText xml:space="preserve">" </w:instrText>
      </w:r>
      <w:r>
        <w:fldChar w:fldCharType="end"/>
      </w:r>
      <w:r>
        <w:t>)</w:t>
      </w:r>
    </w:p>
  </w:footnote>
  <w:footnote w:id="490">
    <w:p w:rsidR="006E5ECF" w:rsidRPr="08FE5784" w:rsidRDefault="006E5ECF" w:rsidP="08163013">
      <w:pPr>
        <w:pStyle w:val="Textpoznpodarou"/>
      </w:pPr>
      <w:r w:rsidRPr="08752739">
        <w:rPr>
          <w:rStyle w:val="Znakapoznpodarou"/>
        </w:rPr>
        <w:footnoteRef/>
      </w:r>
      <w:r w:rsidRPr="08FE5784">
        <w:t xml:space="preserve"> „Confirmatur, quia si illa natura quae est in Sorte vere est communis, igitur cum destructo Sorte destruatur quodlibet essentiale sibi, sequitur quod aliquod commune vere destruatur </w:t>
      </w:r>
      <w:r w:rsidRPr="08FE5784">
        <w:rPr>
          <w:szCs w:val="23"/>
        </w:rPr>
        <w:t xml:space="preserve">et adnihiletur; </w:t>
      </w:r>
      <w:r w:rsidRPr="08FE5784">
        <w:rPr>
          <w:szCs w:val="25"/>
        </w:rPr>
        <w:t xml:space="preserve">sed </w:t>
      </w:r>
      <w:r w:rsidRPr="08FE5784">
        <w:rPr>
          <w:szCs w:val="21"/>
        </w:rPr>
        <w:t xml:space="preserve">certum </w:t>
      </w:r>
      <w:r w:rsidRPr="08FE5784">
        <w:rPr>
          <w:szCs w:val="23"/>
        </w:rPr>
        <w:t xml:space="preserve">est quod remanet aliquod commune ex quo remanet individuum. Et ex </w:t>
      </w:r>
      <w:r w:rsidRPr="08FE5784">
        <w:rPr>
          <w:szCs w:val="26"/>
        </w:rPr>
        <w:t xml:space="preserve">tali </w:t>
      </w:r>
      <w:r w:rsidRPr="08FE5784">
        <w:rPr>
          <w:szCs w:val="23"/>
        </w:rPr>
        <w:t>contradictione contingit</w:t>
      </w:r>
      <w:r w:rsidRPr="08FE5784">
        <w:rPr>
          <w:szCs w:val="14"/>
        </w:rPr>
        <w:t xml:space="preserve"> </w:t>
      </w:r>
      <w:r w:rsidRPr="08FE5784">
        <w:rPr>
          <w:szCs w:val="23"/>
        </w:rPr>
        <w:t>inferre distinctionem realem, secundum eos.“</w:t>
      </w:r>
      <w:r w:rsidRPr="08FE5784">
        <w:t xml:space="preserve"> (</w:t>
      </w:r>
      <w:r w:rsidRPr="008C2D4A">
        <w:rPr>
          <w:i/>
        </w:rPr>
        <w:t>Ordinatio I</w:t>
      </w:r>
      <w:r w:rsidRPr="08FE5784">
        <w:t>, dist. 2, q. 6; OTh 2, 183.15‒20</w:t>
      </w:r>
      <w:r w:rsidRPr="08FE5784">
        <w:fldChar w:fldCharType="begin"/>
      </w:r>
      <w:r w:rsidRPr="08FE5784">
        <w:instrText xml:space="preserve"> XE "Ockham:Ordinatio 1.</w:instrText>
      </w:r>
      <w:r>
        <w:instrText>183.1</w:instrText>
      </w:r>
      <w:r>
        <w:rPr>
          <w:lang w:val="cs-CZ"/>
        </w:rPr>
        <w:instrText>5</w:instrText>
      </w:r>
      <w:r>
        <w:instrText>‒</w:instrText>
      </w:r>
      <w:r>
        <w:rPr>
          <w:lang w:val="cs-CZ"/>
        </w:rPr>
        <w:instrText>20</w:instrText>
      </w:r>
      <w:r w:rsidRPr="08FE5784">
        <w:instrText xml:space="preserve">" </w:instrText>
      </w:r>
      <w:r w:rsidRPr="08FE5784">
        <w:fldChar w:fldCharType="end"/>
      </w:r>
      <w:r w:rsidRPr="08FE5784">
        <w:t>)</w:t>
      </w:r>
    </w:p>
  </w:footnote>
  <w:footnote w:id="491">
    <w:p w:rsidR="006E5ECF" w:rsidRPr="006D0FEB" w:rsidRDefault="006E5ECF" w:rsidP="00953C9B">
      <w:pPr>
        <w:pStyle w:val="Textpoznpodarou"/>
        <w:rPr>
          <w:lang w:val="cs-CZ"/>
        </w:rPr>
      </w:pPr>
      <w:r>
        <w:rPr>
          <w:rStyle w:val="Znakapoznpodarou"/>
        </w:rPr>
        <w:footnoteRef/>
      </w:r>
      <w:r>
        <w:t xml:space="preserve"> </w:t>
      </w:r>
      <w:r w:rsidRPr="00273106">
        <w:rPr>
          <w:noProof/>
        </w:rPr>
        <w:t>„Et si dicatur quod Sortes supponit pro uno composito ex natura et differentia individuali, quod compositum sustentat naturam, hoc non valet, quia sicut inferius ostendetur, nullum est tale compositum.“ (</w:t>
      </w:r>
      <w:r w:rsidRPr="00273106">
        <w:rPr>
          <w:i/>
          <w:noProof/>
        </w:rPr>
        <w:t>Summa logicae</w:t>
      </w:r>
      <w:r>
        <w:rPr>
          <w:noProof/>
        </w:rPr>
        <w:t xml:space="preserve"> I.7; OPh 1,</w:t>
      </w:r>
      <w:r>
        <w:rPr>
          <w:noProof/>
          <w:lang w:val="cs-CZ"/>
        </w:rPr>
        <w:t xml:space="preserve"> </w:t>
      </w:r>
      <w:r w:rsidRPr="00273106">
        <w:rPr>
          <w:noProof/>
        </w:rPr>
        <w:t>26.93‒96</w:t>
      </w:r>
      <w:r>
        <w:rPr>
          <w:noProof/>
        </w:rPr>
        <w:fldChar w:fldCharType="begin"/>
      </w:r>
      <w:r>
        <w:instrText xml:space="preserve"> XE "</w:instrText>
      </w:r>
      <w:r>
        <w:rPr>
          <w:lang w:val="cs-CZ"/>
        </w:rPr>
        <w:instrText>Ockham:</w:instrText>
      </w:r>
      <w:r w:rsidRPr="000245EC">
        <w:rPr>
          <w:i/>
          <w:noProof/>
        </w:rPr>
        <w:instrText>Summa logicae</w:instrText>
      </w:r>
      <w:r w:rsidRPr="000245EC">
        <w:rPr>
          <w:noProof/>
        </w:rPr>
        <w:instrText xml:space="preserve"> </w:instrText>
      </w:r>
      <w:r>
        <w:rPr>
          <w:noProof/>
          <w:lang w:val="cs-CZ"/>
        </w:rPr>
        <w:instrText>1.</w:instrText>
      </w:r>
      <w:r w:rsidRPr="000245EC">
        <w:rPr>
          <w:noProof/>
        </w:rPr>
        <w:instrText>26.93‒96</w:instrText>
      </w:r>
      <w:r>
        <w:instrText xml:space="preserve">" </w:instrText>
      </w:r>
      <w:r>
        <w:rPr>
          <w:noProof/>
        </w:rPr>
        <w:fldChar w:fldCharType="end"/>
      </w:r>
      <w:r w:rsidRPr="00273106">
        <w:rPr>
          <w:noProof/>
        </w:rPr>
        <w:t>)</w:t>
      </w:r>
    </w:p>
  </w:footnote>
  <w:footnote w:id="492">
    <w:p w:rsidR="006E5ECF" w:rsidRPr="0049260D" w:rsidRDefault="006E5ECF" w:rsidP="08163013">
      <w:pPr>
        <w:pStyle w:val="Textpoznpodarou"/>
        <w:rPr>
          <w:lang w:val="cs-CZ"/>
        </w:rPr>
      </w:pPr>
      <w:r>
        <w:rPr>
          <w:rStyle w:val="Znakapoznpodarou"/>
        </w:rPr>
        <w:footnoteRef/>
      </w:r>
      <w:r>
        <w:t xml:space="preserve"> </w:t>
      </w:r>
      <w:r w:rsidRPr="00273106">
        <w:rPr>
          <w:noProof/>
        </w:rPr>
        <w:t>„Sed nullam naturam individuam sustentat, quia quaelibet natura individua includit talem differentiam, secundum istos, et ita unum compositum ex natura et differentia individuali sustentaret unum compositum ex natura et differentia individuali, quod est absurdum.“ (</w:t>
      </w:r>
      <w:r w:rsidRPr="00273106">
        <w:rPr>
          <w:i/>
          <w:noProof/>
        </w:rPr>
        <w:t>Summa logicae</w:t>
      </w:r>
      <w:r>
        <w:rPr>
          <w:noProof/>
        </w:rPr>
        <w:t xml:space="preserve"> I.7; OPh 1, </w:t>
      </w:r>
      <w:r w:rsidRPr="00273106">
        <w:rPr>
          <w:noProof/>
        </w:rPr>
        <w:t>26.98‒101</w:t>
      </w:r>
      <w:r>
        <w:rPr>
          <w:noProof/>
        </w:rPr>
        <w:fldChar w:fldCharType="begin"/>
      </w:r>
      <w:r>
        <w:instrText xml:space="preserve"> XE "</w:instrText>
      </w:r>
      <w:r>
        <w:rPr>
          <w:lang w:val="cs-CZ"/>
        </w:rPr>
        <w:instrText>Ockham:</w:instrText>
      </w:r>
      <w:r w:rsidRPr="007703F0">
        <w:rPr>
          <w:i/>
          <w:noProof/>
        </w:rPr>
        <w:instrText>Summa logicae</w:instrText>
      </w:r>
      <w:r w:rsidRPr="007703F0">
        <w:rPr>
          <w:noProof/>
        </w:rPr>
        <w:instrText xml:space="preserve"> </w:instrText>
      </w:r>
      <w:r>
        <w:rPr>
          <w:noProof/>
          <w:lang w:val="cs-CZ"/>
        </w:rPr>
        <w:instrText>1.</w:instrText>
      </w:r>
      <w:r w:rsidRPr="007703F0">
        <w:rPr>
          <w:noProof/>
        </w:rPr>
        <w:instrText>26.98‒101</w:instrText>
      </w:r>
      <w:r>
        <w:instrText xml:space="preserve">" </w:instrText>
      </w:r>
      <w:r>
        <w:rPr>
          <w:noProof/>
        </w:rPr>
        <w:fldChar w:fldCharType="end"/>
      </w:r>
      <w:r w:rsidRPr="00273106">
        <w:rPr>
          <w:noProof/>
        </w:rPr>
        <w:t>)</w:t>
      </w:r>
    </w:p>
  </w:footnote>
  <w:footnote w:id="493">
    <w:p w:rsidR="006E5ECF" w:rsidRPr="00D119CC" w:rsidRDefault="006E5ECF" w:rsidP="08163013">
      <w:pPr>
        <w:pStyle w:val="Textpoznpodarou"/>
        <w:rPr>
          <w:lang w:val="cs-CZ"/>
        </w:rPr>
      </w:pPr>
      <w:r>
        <w:rPr>
          <w:rStyle w:val="Znakapoznpodarou"/>
        </w:rPr>
        <w:footnoteRef/>
      </w:r>
      <w:r>
        <w:t xml:space="preserve"> </w:t>
      </w:r>
      <w:r w:rsidRPr="00273106">
        <w:rPr>
          <w:noProof/>
        </w:rPr>
        <w:t>„Sed nullum tale commune movet potentiam sensitivam: tum quia non est in re, ‒ sicut ostensum est prius</w:t>
      </w:r>
      <w:r>
        <w:rPr>
          <w:noProof/>
          <w:lang w:val="cs-CZ"/>
        </w:rPr>
        <w:t> </w:t>
      </w:r>
      <w:r w:rsidRPr="00273106">
        <w:rPr>
          <w:noProof/>
        </w:rPr>
        <w:t>‒, tum quia sensus tantum est particularium et nullo modo universalium.“ (</w:t>
      </w:r>
      <w:r w:rsidRPr="008C2D4A">
        <w:rPr>
          <w:i/>
          <w:noProof/>
        </w:rPr>
        <w:t>Ordinatio I</w:t>
      </w:r>
      <w:r>
        <w:rPr>
          <w:noProof/>
        </w:rPr>
        <w:t xml:space="preserve">, dist. 35, q. 3; OTh 4, </w:t>
      </w:r>
      <w:r w:rsidRPr="00273106">
        <w:rPr>
          <w:noProof/>
        </w:rPr>
        <w:t>452.17‒21</w:t>
      </w:r>
      <w:r>
        <w:rPr>
          <w:noProof/>
        </w:rPr>
        <w:fldChar w:fldCharType="begin"/>
      </w:r>
      <w:r>
        <w:instrText xml:space="preserve"> XE "</w:instrText>
      </w:r>
      <w:r>
        <w:rPr>
          <w:lang w:val="cs-CZ"/>
        </w:rPr>
        <w:instrText>Ockham:</w:instrText>
      </w:r>
      <w:r w:rsidRPr="004E4F99">
        <w:rPr>
          <w:i/>
          <w:noProof/>
        </w:rPr>
        <w:instrText>Ordinatio</w:instrText>
      </w:r>
      <w:r w:rsidRPr="004E4F99">
        <w:rPr>
          <w:noProof/>
        </w:rPr>
        <w:instrText xml:space="preserve"> </w:instrText>
      </w:r>
      <w:r>
        <w:rPr>
          <w:noProof/>
          <w:lang w:val="cs-CZ"/>
        </w:rPr>
        <w:instrText>1.</w:instrText>
      </w:r>
      <w:r w:rsidRPr="004E4F99">
        <w:rPr>
          <w:noProof/>
        </w:rPr>
        <w:instrText>452.17‒21</w:instrText>
      </w:r>
      <w:r>
        <w:instrText xml:space="preserve">" </w:instrText>
      </w:r>
      <w:r>
        <w:rPr>
          <w:noProof/>
        </w:rPr>
        <w:fldChar w:fldCharType="end"/>
      </w:r>
      <w:r w:rsidRPr="00273106">
        <w:rPr>
          <w:noProof/>
        </w:rPr>
        <w:t>)</w:t>
      </w:r>
    </w:p>
  </w:footnote>
  <w:footnote w:id="494">
    <w:p w:rsidR="006E5ECF" w:rsidRPr="00AF517D" w:rsidRDefault="006E5ECF" w:rsidP="08163013">
      <w:pPr>
        <w:pStyle w:val="Textpoznpodarou"/>
        <w:rPr>
          <w:noProof/>
          <w:lang w:val="cs-CZ"/>
        </w:rPr>
      </w:pPr>
      <w:r>
        <w:rPr>
          <w:rStyle w:val="Znakapoznpodarou"/>
        </w:rPr>
        <w:footnoteRef/>
      </w:r>
      <w:r>
        <w:t xml:space="preserve"> </w:t>
      </w:r>
      <w:r w:rsidRPr="00273106">
        <w:rPr>
          <w:noProof/>
        </w:rPr>
        <w:t>„Similiter, secundum istos, nihil movet intellectum possibilem ad intellectionem immediate nisi species intelligibilis et intellectus agens. Et tamen ista non sunt praecise obiectum intellectus possibilis immo alia sunt aeque per se obiecta.“ (</w:t>
      </w:r>
      <w:r w:rsidRPr="008C2D4A">
        <w:rPr>
          <w:i/>
          <w:noProof/>
        </w:rPr>
        <w:t>Ordinatio I</w:t>
      </w:r>
      <w:r>
        <w:rPr>
          <w:noProof/>
        </w:rPr>
        <w:t xml:space="preserve">, dist. 35, q. 3; OTh 4, </w:t>
      </w:r>
      <w:r w:rsidRPr="00273106">
        <w:rPr>
          <w:noProof/>
        </w:rPr>
        <w:t>452.9‒13</w:t>
      </w:r>
      <w:r>
        <w:rPr>
          <w:noProof/>
        </w:rPr>
        <w:fldChar w:fldCharType="begin"/>
      </w:r>
      <w:r>
        <w:instrText xml:space="preserve"> XE "</w:instrText>
      </w:r>
      <w:r>
        <w:rPr>
          <w:lang w:val="cs-CZ"/>
        </w:rPr>
        <w:instrText>Ockham:</w:instrText>
      </w:r>
      <w:r w:rsidRPr="006D63F4">
        <w:rPr>
          <w:i/>
          <w:noProof/>
        </w:rPr>
        <w:instrText>Ordinatio</w:instrText>
      </w:r>
      <w:r>
        <w:rPr>
          <w:noProof/>
        </w:rPr>
        <w:instrText xml:space="preserve"> </w:instrText>
      </w:r>
      <w:r>
        <w:rPr>
          <w:noProof/>
          <w:lang w:val="cs-CZ"/>
        </w:rPr>
        <w:instrText>1.</w:instrText>
      </w:r>
      <w:r w:rsidRPr="006D63F4">
        <w:rPr>
          <w:noProof/>
        </w:rPr>
        <w:instrText>452.9‒13</w:instrText>
      </w:r>
      <w:r>
        <w:instrText xml:space="preserve">" </w:instrText>
      </w:r>
      <w:r>
        <w:rPr>
          <w:noProof/>
        </w:rPr>
        <w:fldChar w:fldCharType="end"/>
      </w:r>
      <w:r w:rsidRPr="00273106">
        <w:rPr>
          <w:noProof/>
        </w:rPr>
        <w:t>)</w:t>
      </w:r>
    </w:p>
  </w:footnote>
  <w:footnote w:id="495">
    <w:p w:rsidR="006E5ECF" w:rsidRPr="00763F3B" w:rsidRDefault="006E5ECF" w:rsidP="08163013">
      <w:pPr>
        <w:pStyle w:val="Textpoznpodarou"/>
        <w:rPr>
          <w:noProof/>
          <w:lang w:val="cs-CZ"/>
        </w:rPr>
      </w:pPr>
      <w:r>
        <w:rPr>
          <w:rStyle w:val="Znakapoznpodarou"/>
        </w:rPr>
        <w:footnoteRef/>
      </w:r>
      <w:r>
        <w:t xml:space="preserve"> </w:t>
      </w:r>
      <w:r w:rsidRPr="00273106">
        <w:rPr>
          <w:noProof/>
        </w:rPr>
        <w:t>„Sed rei absolutae importatae per passionem non est alia causa realis nisi extrinseca, propter simplicitatem ipsius. Igitur definitio, quae est medium, sumitur a causa extrinseca, et per consequens non est definitio formalis de qua iste loquitur.“ (</w:t>
      </w:r>
      <w:r w:rsidRPr="008C2D4A">
        <w:rPr>
          <w:i/>
          <w:noProof/>
        </w:rPr>
        <w:t>Ordinatio I</w:t>
      </w:r>
      <w:r>
        <w:rPr>
          <w:noProof/>
        </w:rPr>
        <w:t xml:space="preserve">, prologus, q. 5; OTh I, </w:t>
      </w:r>
      <w:r w:rsidRPr="00273106">
        <w:rPr>
          <w:noProof/>
        </w:rPr>
        <w:t>164.2‒6</w:t>
      </w:r>
      <w:r>
        <w:rPr>
          <w:noProof/>
        </w:rPr>
        <w:fldChar w:fldCharType="begin"/>
      </w:r>
      <w:r>
        <w:instrText xml:space="preserve"> XE "</w:instrText>
      </w:r>
      <w:r>
        <w:rPr>
          <w:lang w:val="cs-CZ"/>
        </w:rPr>
        <w:instrText>Ockham:</w:instrText>
      </w:r>
      <w:r w:rsidRPr="0044138F">
        <w:rPr>
          <w:i/>
          <w:noProof/>
        </w:rPr>
        <w:instrText>Ordinatio</w:instrText>
      </w:r>
      <w:r w:rsidRPr="0044138F">
        <w:rPr>
          <w:noProof/>
        </w:rPr>
        <w:instrText xml:space="preserve"> </w:instrText>
      </w:r>
      <w:r>
        <w:rPr>
          <w:noProof/>
          <w:lang w:val="cs-CZ"/>
        </w:rPr>
        <w:instrText>1.</w:instrText>
      </w:r>
      <w:r w:rsidRPr="0044138F">
        <w:rPr>
          <w:noProof/>
        </w:rPr>
        <w:instrText>164.2‒6</w:instrText>
      </w:r>
      <w:r>
        <w:instrText xml:space="preserve">" </w:instrText>
      </w:r>
      <w:r>
        <w:rPr>
          <w:noProof/>
        </w:rPr>
        <w:fldChar w:fldCharType="end"/>
      </w:r>
      <w:r w:rsidRPr="00273106">
        <w:rPr>
          <w:noProof/>
        </w:rPr>
        <w:t>)</w:t>
      </w:r>
    </w:p>
  </w:footnote>
  <w:footnote w:id="496">
    <w:p w:rsidR="006E5ECF" w:rsidRPr="08630A90" w:rsidRDefault="006E5ECF" w:rsidP="08163013">
      <w:pPr>
        <w:pStyle w:val="Textpoznpodarou"/>
      </w:pPr>
      <w:r>
        <w:rPr>
          <w:rStyle w:val="Znakapoznpodarou"/>
        </w:rPr>
        <w:footnoteRef/>
      </w:r>
      <w:r>
        <w:rPr>
          <w:lang w:val="cs-CZ"/>
        </w:rPr>
        <w:t xml:space="preserve"> </w:t>
      </w:r>
      <w:r>
        <w:t>„</w:t>
      </w:r>
      <w:r w:rsidRPr="08630A90">
        <w:t>Circa primum dico quod suppositum est ens completum, incommunicabile per identitatem, nulli natum inhaerere, et a nullo sustentatum. Per primum, scilicet per 'ens completum', excluditur omnis pars tam essentialis quam integralis, quia neutra est ens completum.</w:t>
      </w:r>
      <w:r>
        <w:t>“ (</w:t>
      </w:r>
      <w:r w:rsidRPr="08630A90">
        <w:rPr>
          <w:i/>
        </w:rPr>
        <w:t>Quodlibet</w:t>
      </w:r>
      <w:r>
        <w:t xml:space="preserve"> IV, q. 7, a. 1; OTh 9, 328.11‒15</w:t>
      </w:r>
      <w:r>
        <w:fldChar w:fldCharType="begin"/>
      </w:r>
      <w:r>
        <w:instrText xml:space="preserve"> XE "</w:instrText>
      </w:r>
      <w:r>
        <w:rPr>
          <w:lang w:val="cs-CZ"/>
        </w:rPr>
        <w:instrText>Ockham:</w:instrText>
      </w:r>
      <w:r w:rsidRPr="00C3231D">
        <w:rPr>
          <w:i/>
        </w:rPr>
        <w:instrText>Quodlibet</w:instrText>
      </w:r>
      <w:r w:rsidRPr="00C3231D">
        <w:instrText xml:space="preserve"> </w:instrText>
      </w:r>
      <w:r>
        <w:rPr>
          <w:lang w:val="cs-CZ"/>
        </w:rPr>
        <w:instrText>4.32</w:instrText>
      </w:r>
      <w:r w:rsidRPr="00C3231D">
        <w:instrText>8.11‒15</w:instrText>
      </w:r>
      <w:r>
        <w:instrText xml:space="preserve">" </w:instrText>
      </w:r>
      <w:r>
        <w:fldChar w:fldCharType="end"/>
      </w:r>
      <w:r>
        <w:t>)</w:t>
      </w:r>
    </w:p>
  </w:footnote>
  <w:footnote w:id="497">
    <w:p w:rsidR="006E5ECF" w:rsidRPr="00816D93" w:rsidRDefault="006E5ECF" w:rsidP="08163013">
      <w:pPr>
        <w:pStyle w:val="Textpoznpodarou"/>
        <w:rPr>
          <w:noProof/>
          <w:lang w:val="cs-CZ"/>
        </w:rPr>
      </w:pPr>
      <w:r>
        <w:rPr>
          <w:rStyle w:val="Znakapoznpodarou"/>
        </w:rPr>
        <w:footnoteRef/>
      </w:r>
      <w:r>
        <w:t xml:space="preserve"> </w:t>
      </w:r>
      <w:r w:rsidRPr="00273106">
        <w:rPr>
          <w:noProof/>
        </w:rPr>
        <w:t>„Item, si species ponatur necessario requiri ad cognitionem intuitivam sicut causa eius efficiens, cum illa species possit conservari in absentia obiecti, posset causare naturaliter cognitionem intuitivam in absentia rei, quod falsum est et contra experientiam.“ (</w:t>
      </w:r>
      <w:r w:rsidRPr="00273106">
        <w:rPr>
          <w:i/>
          <w:noProof/>
        </w:rPr>
        <w:t>Reportatio</w:t>
      </w:r>
      <w:r>
        <w:rPr>
          <w:noProof/>
        </w:rPr>
        <w:t xml:space="preserve"> II, qq. 12-13; OTh 5, </w:t>
      </w:r>
      <w:r w:rsidRPr="00273106">
        <w:rPr>
          <w:noProof/>
        </w:rPr>
        <w:t>269.16‒19</w:t>
      </w:r>
      <w:r>
        <w:rPr>
          <w:noProof/>
        </w:rPr>
        <w:fldChar w:fldCharType="begin"/>
      </w:r>
      <w:r>
        <w:instrText xml:space="preserve"> XE "</w:instrText>
      </w:r>
      <w:r>
        <w:rPr>
          <w:lang w:val="cs-CZ"/>
        </w:rPr>
        <w:instrText>Ockham:</w:instrText>
      </w:r>
      <w:r w:rsidRPr="00521277">
        <w:rPr>
          <w:i/>
          <w:noProof/>
        </w:rPr>
        <w:instrText>Reportatio</w:instrText>
      </w:r>
      <w:r w:rsidRPr="00521277">
        <w:rPr>
          <w:noProof/>
        </w:rPr>
        <w:instrText xml:space="preserve"> </w:instrText>
      </w:r>
      <w:r>
        <w:rPr>
          <w:noProof/>
          <w:lang w:val="cs-CZ"/>
        </w:rPr>
        <w:instrText>2.</w:instrText>
      </w:r>
      <w:r w:rsidRPr="00521277">
        <w:rPr>
          <w:noProof/>
        </w:rPr>
        <w:instrText>269.16‒19</w:instrText>
      </w:r>
      <w:r>
        <w:instrText xml:space="preserve">" </w:instrText>
      </w:r>
      <w:r>
        <w:rPr>
          <w:noProof/>
        </w:rPr>
        <w:fldChar w:fldCharType="end"/>
      </w:r>
      <w:r w:rsidRPr="00273106">
        <w:rPr>
          <w:noProof/>
        </w:rPr>
        <w:t>)</w:t>
      </w:r>
    </w:p>
  </w:footnote>
  <w:footnote w:id="498">
    <w:p w:rsidR="006E5ECF" w:rsidRPr="08BB361D" w:rsidRDefault="006E5ECF" w:rsidP="08163013">
      <w:pPr>
        <w:pStyle w:val="Textpoznpodarou"/>
      </w:pPr>
      <w:r>
        <w:rPr>
          <w:rStyle w:val="Znakapoznpodarou"/>
        </w:rPr>
        <w:footnoteRef/>
      </w:r>
      <w:r>
        <w:t xml:space="preserve"> „</w:t>
      </w:r>
      <w:r w:rsidRPr="086F0DA2">
        <w:t>Necesse est ut lux non sit necessaria</w:t>
      </w:r>
      <w:r w:rsidRPr="08BB361D">
        <w:t xml:space="preserve"> nisi in essendo colores moventes diaphanum nisi secundum quod dat diaphano formam quae recipit motum a colore, scilicet illuminationem.</w:t>
      </w:r>
      <w:r>
        <w:t>“ (</w:t>
      </w:r>
      <w:r w:rsidRPr="08637489">
        <w:rPr>
          <w:i/>
        </w:rPr>
        <w:t>Reportatio</w:t>
      </w:r>
      <w:r>
        <w:t xml:space="preserve"> III, q. 2; OTh 6, 69.10‒13</w:t>
      </w:r>
      <w:r>
        <w:fldChar w:fldCharType="begin"/>
      </w:r>
      <w:r>
        <w:instrText xml:space="preserve"> XE "</w:instrText>
      </w:r>
      <w:r>
        <w:rPr>
          <w:lang w:val="cs-CZ"/>
        </w:rPr>
        <w:instrText>Ockham:</w:instrText>
      </w:r>
      <w:r w:rsidRPr="00123A29">
        <w:rPr>
          <w:i/>
        </w:rPr>
        <w:instrText>Reportatio</w:instrText>
      </w:r>
      <w:r w:rsidRPr="00123A29">
        <w:instrText xml:space="preserve"> </w:instrText>
      </w:r>
      <w:r>
        <w:rPr>
          <w:lang w:val="cs-CZ"/>
        </w:rPr>
        <w:instrText>3.</w:instrText>
      </w:r>
      <w:r w:rsidRPr="00123A29">
        <w:instrText>69.10‒13</w:instrText>
      </w:r>
      <w:r>
        <w:instrText xml:space="preserve">" </w:instrText>
      </w:r>
      <w:r>
        <w:fldChar w:fldCharType="end"/>
      </w:r>
      <w:r>
        <w:t>)</w:t>
      </w:r>
    </w:p>
  </w:footnote>
  <w:footnote w:id="499">
    <w:p w:rsidR="006E5ECF" w:rsidRPr="00714457" w:rsidRDefault="006E5ECF" w:rsidP="08163013">
      <w:pPr>
        <w:pStyle w:val="Textpoznpodarou"/>
        <w:rPr>
          <w:lang w:val="cs-CZ"/>
        </w:rPr>
      </w:pPr>
      <w:r>
        <w:rPr>
          <w:rStyle w:val="Znakapoznpodarou"/>
        </w:rPr>
        <w:footnoteRef/>
      </w:r>
      <w:r>
        <w:t xml:space="preserve"> </w:t>
      </w:r>
      <w:r w:rsidRPr="00273106">
        <w:rPr>
          <w:noProof/>
        </w:rPr>
        <w:t>„Item, color exsistit in obiecto visibili pure materialiter, in oculo autem exsistit immaterialiter; sed in medio exsistit aliquo modo immaterialiter et spiritualiter. Cum igitur natura procedit per media determinata, et purum materiale non agit in immateriale, igitur obiectum sensibile non immediate agit in sensum sed species in medio, quia potentia visiva cognoscit immaterialiter, et per consequens nihil materiale potest eam immediate immutare.“ (</w:t>
      </w:r>
      <w:r w:rsidRPr="00273106">
        <w:rPr>
          <w:i/>
          <w:noProof/>
        </w:rPr>
        <w:t>Reportatio</w:t>
      </w:r>
      <w:r w:rsidRPr="00273106">
        <w:rPr>
          <w:noProof/>
        </w:rPr>
        <w:t xml:space="preserve"> </w:t>
      </w:r>
      <w:r>
        <w:rPr>
          <w:noProof/>
        </w:rPr>
        <w:t xml:space="preserve">III, q. 2; OTh 6, </w:t>
      </w:r>
      <w:r w:rsidRPr="00273106">
        <w:rPr>
          <w:noProof/>
        </w:rPr>
        <w:t>45.3‒10</w:t>
      </w:r>
      <w:r>
        <w:rPr>
          <w:noProof/>
        </w:rPr>
        <w:fldChar w:fldCharType="begin"/>
      </w:r>
      <w:r>
        <w:instrText xml:space="preserve"> XE "</w:instrText>
      </w:r>
      <w:r>
        <w:rPr>
          <w:lang w:val="cs-CZ"/>
        </w:rPr>
        <w:instrText>Ockham:</w:instrText>
      </w:r>
      <w:r w:rsidRPr="00141A55">
        <w:rPr>
          <w:i/>
          <w:noProof/>
        </w:rPr>
        <w:instrText>Reportatio</w:instrText>
      </w:r>
      <w:r w:rsidRPr="00141A55">
        <w:rPr>
          <w:noProof/>
        </w:rPr>
        <w:instrText xml:space="preserve"> </w:instrText>
      </w:r>
      <w:r>
        <w:rPr>
          <w:noProof/>
          <w:lang w:val="cs-CZ"/>
        </w:rPr>
        <w:instrText>3.</w:instrText>
      </w:r>
      <w:r w:rsidRPr="00141A55">
        <w:rPr>
          <w:noProof/>
        </w:rPr>
        <w:instrText>45.3‒10</w:instrText>
      </w:r>
      <w:r>
        <w:instrText xml:space="preserve">" </w:instrText>
      </w:r>
      <w:r>
        <w:rPr>
          <w:noProof/>
        </w:rPr>
        <w:fldChar w:fldCharType="end"/>
      </w:r>
      <w:r w:rsidRPr="00273106">
        <w:rPr>
          <w:noProof/>
        </w:rPr>
        <w:t>)</w:t>
      </w:r>
    </w:p>
  </w:footnote>
  <w:footnote w:id="500">
    <w:p w:rsidR="006E5ECF" w:rsidRPr="08AC0253" w:rsidRDefault="006E5ECF" w:rsidP="08163013">
      <w:pPr>
        <w:pStyle w:val="Textpoznpodarou"/>
      </w:pPr>
      <w:r>
        <w:rPr>
          <w:rStyle w:val="Znakapoznpodarou"/>
        </w:rPr>
        <w:footnoteRef/>
      </w:r>
      <w:r>
        <w:rPr>
          <w:lang w:val="cs-CZ"/>
        </w:rPr>
        <w:t xml:space="preserve"> </w:t>
      </w:r>
      <w:r>
        <w:t>„Item, commento 10  [CMDA III.10</w:t>
      </w:r>
      <w:r>
        <w:rPr>
          <w:lang w:val="cs-CZ"/>
        </w:rPr>
        <w:t xml:space="preserve">; </w:t>
      </w:r>
      <w:r>
        <w:t>423.14‒424.17</w:t>
      </w:r>
      <w:r>
        <w:fldChar w:fldCharType="begin"/>
      </w:r>
      <w:r>
        <w:instrText xml:space="preserve"> XE "</w:instrText>
      </w:r>
      <w:r>
        <w:rPr>
          <w:lang w:val="cs-CZ"/>
        </w:rPr>
        <w:instrText>Averroes:</w:instrText>
      </w:r>
      <w:r w:rsidRPr="00D450EB">
        <w:instrText>CMDA 423.14‒424.17</w:instrText>
      </w:r>
      <w:r>
        <w:instrText xml:space="preserve">" </w:instrText>
      </w:r>
      <w:r>
        <w:fldChar w:fldCharType="end"/>
      </w:r>
      <w:r>
        <w:t xml:space="preserve">], dicit quod </w:t>
      </w:r>
      <w:r w:rsidRPr="08AC0253">
        <w:t>necesse est ut proportio quae est intentioni</w:t>
      </w:r>
      <w:r>
        <w:t>s ad intentionem, scilicet indi</w:t>
      </w:r>
      <w:r w:rsidRPr="08AC0253">
        <w:t>vidualis ad universalem, sit sicut proportio virtutis comprehendentis alteram illarum ad virtutem comprehendentem alteram</w:t>
      </w:r>
      <w:r>
        <w:t>.“ (</w:t>
      </w:r>
      <w:r w:rsidRPr="008C2D4A">
        <w:rPr>
          <w:i/>
        </w:rPr>
        <w:t>Ordinatio I</w:t>
      </w:r>
      <w:r>
        <w:t>, dist. 3, q. 6; OTh 2, 487.4‒7</w:t>
      </w:r>
      <w:r>
        <w:fldChar w:fldCharType="begin"/>
      </w:r>
      <w:r>
        <w:instrText xml:space="preserve"> XE "</w:instrText>
      </w:r>
      <w:r>
        <w:rPr>
          <w:lang w:val="cs-CZ"/>
        </w:rPr>
        <w:instrText>Ockham:</w:instrText>
      </w:r>
      <w:r w:rsidRPr="00BD06B7">
        <w:rPr>
          <w:i/>
        </w:rPr>
        <w:instrText>Ordinatio</w:instrText>
      </w:r>
      <w:r w:rsidRPr="00BD06B7">
        <w:instrText xml:space="preserve"> </w:instrText>
      </w:r>
      <w:r>
        <w:rPr>
          <w:lang w:val="cs-CZ"/>
        </w:rPr>
        <w:instrText>1.</w:instrText>
      </w:r>
      <w:r w:rsidRPr="00BD06B7">
        <w:instrText>487.4‒7</w:instrText>
      </w:r>
      <w:r>
        <w:instrText xml:space="preserve">" </w:instrText>
      </w:r>
      <w:r>
        <w:fldChar w:fldCharType="end"/>
      </w:r>
      <w:r>
        <w:t>)</w:t>
      </w:r>
    </w:p>
  </w:footnote>
  <w:footnote w:id="501">
    <w:p w:rsidR="006E5ECF" w:rsidRPr="00137EA0" w:rsidRDefault="006E5ECF" w:rsidP="08163013">
      <w:pPr>
        <w:pStyle w:val="Textpoznpodarou"/>
        <w:rPr>
          <w:noProof/>
          <w:lang w:val="cs-CZ"/>
        </w:rPr>
      </w:pPr>
      <w:r>
        <w:rPr>
          <w:rStyle w:val="Znakapoznpodarou"/>
        </w:rPr>
        <w:footnoteRef/>
      </w:r>
      <w:r>
        <w:t xml:space="preserve"> </w:t>
      </w:r>
      <w:r w:rsidRPr="00273106">
        <w:rPr>
          <w:noProof/>
        </w:rPr>
        <w:t>„Color non exsistit in potentia [visiva] immaterialiter, quia si ibi reciperetur ita reciperetur in materia et extenderetur sicut in obiecto. Et eodem modo est de colore in medio, quia ibi exsistit pure materialiter sicut in obiecto et non intentionaliter nec spiritualiter. Tamen potest dici quod in potentia [visiva] exsistit immaterialiter, vel quia forma recepta in potentia est alterius rationis a forma exsistente in obiecto.“ (</w:t>
      </w:r>
      <w:r w:rsidRPr="00273106">
        <w:rPr>
          <w:i/>
          <w:noProof/>
        </w:rPr>
        <w:t>Reportatio</w:t>
      </w:r>
      <w:r w:rsidRPr="00273106">
        <w:rPr>
          <w:noProof/>
        </w:rPr>
        <w:t xml:space="preserve"> III, q. 2; OTh 6, 66.14‒67.2</w:t>
      </w:r>
      <w:r>
        <w:rPr>
          <w:noProof/>
        </w:rPr>
        <w:fldChar w:fldCharType="begin"/>
      </w:r>
      <w:r>
        <w:instrText xml:space="preserve"> XE "</w:instrText>
      </w:r>
      <w:r>
        <w:rPr>
          <w:lang w:val="cs-CZ"/>
        </w:rPr>
        <w:instrText>Ockham:</w:instrText>
      </w:r>
      <w:r w:rsidRPr="00202CB4">
        <w:rPr>
          <w:i/>
          <w:noProof/>
        </w:rPr>
        <w:instrText>Reportatio</w:instrText>
      </w:r>
      <w:r w:rsidRPr="00202CB4">
        <w:rPr>
          <w:noProof/>
        </w:rPr>
        <w:instrText xml:space="preserve"> </w:instrText>
      </w:r>
      <w:r>
        <w:rPr>
          <w:noProof/>
          <w:lang w:val="cs-CZ"/>
        </w:rPr>
        <w:instrText>3.</w:instrText>
      </w:r>
      <w:r w:rsidRPr="00202CB4">
        <w:rPr>
          <w:noProof/>
        </w:rPr>
        <w:instrText>66.14‒67.2</w:instrText>
      </w:r>
      <w:r>
        <w:instrText xml:space="preserve">" </w:instrText>
      </w:r>
      <w:r>
        <w:rPr>
          <w:noProof/>
        </w:rPr>
        <w:fldChar w:fldCharType="end"/>
      </w:r>
      <w:r w:rsidRPr="00273106">
        <w:rPr>
          <w:noProof/>
        </w:rPr>
        <w:t>)</w:t>
      </w:r>
    </w:p>
  </w:footnote>
  <w:footnote w:id="502">
    <w:p w:rsidR="006E5ECF" w:rsidRPr="005C422F" w:rsidRDefault="006E5ECF" w:rsidP="08163013">
      <w:pPr>
        <w:pStyle w:val="Textpoznpodarou"/>
        <w:rPr>
          <w:noProof/>
          <w:lang w:val="cs-CZ"/>
        </w:rPr>
      </w:pPr>
      <w:r>
        <w:rPr>
          <w:rStyle w:val="Znakapoznpodarou"/>
        </w:rPr>
        <w:footnoteRef/>
      </w:r>
      <w:r>
        <w:t xml:space="preserve"> </w:t>
      </w:r>
      <w:r w:rsidRPr="00273106">
        <w:rPr>
          <w:noProof/>
        </w:rPr>
        <w:t>„Et si Deus suspenderet actionem solis respectu illius luminis, tunc non posset sol causare calorem, quia non potest illud causare nisi mediante lumine.“ (</w:t>
      </w:r>
      <w:r w:rsidRPr="00273106">
        <w:rPr>
          <w:i/>
          <w:noProof/>
        </w:rPr>
        <w:t>Reportatio</w:t>
      </w:r>
      <w:r w:rsidRPr="00273106">
        <w:rPr>
          <w:noProof/>
        </w:rPr>
        <w:t xml:space="preserve"> III, q. 2; OTh 6, 55.12‒15</w:t>
      </w:r>
      <w:r>
        <w:rPr>
          <w:noProof/>
        </w:rPr>
        <w:fldChar w:fldCharType="begin"/>
      </w:r>
      <w:r>
        <w:instrText xml:space="preserve"> XE "</w:instrText>
      </w:r>
      <w:r>
        <w:rPr>
          <w:lang w:val="cs-CZ"/>
        </w:rPr>
        <w:instrText>Ockham:</w:instrText>
      </w:r>
      <w:r w:rsidRPr="00346170">
        <w:rPr>
          <w:i/>
          <w:noProof/>
        </w:rPr>
        <w:instrText>Reportatio</w:instrText>
      </w:r>
      <w:r w:rsidRPr="00346170">
        <w:rPr>
          <w:noProof/>
        </w:rPr>
        <w:instrText xml:space="preserve"> </w:instrText>
      </w:r>
      <w:r>
        <w:rPr>
          <w:noProof/>
          <w:lang w:val="cs-CZ"/>
        </w:rPr>
        <w:instrText>3.</w:instrText>
      </w:r>
      <w:r w:rsidRPr="00346170">
        <w:rPr>
          <w:noProof/>
        </w:rPr>
        <w:instrText>55.12‒15</w:instrText>
      </w:r>
      <w:r>
        <w:instrText xml:space="preserve">" </w:instrText>
      </w:r>
      <w:r>
        <w:rPr>
          <w:noProof/>
        </w:rPr>
        <w:fldChar w:fldCharType="end"/>
      </w:r>
      <w:r w:rsidRPr="00273106">
        <w:rPr>
          <w:noProof/>
        </w:rPr>
        <w:t>)</w:t>
      </w:r>
    </w:p>
  </w:footnote>
  <w:footnote w:id="503">
    <w:p w:rsidR="006E5ECF" w:rsidRPr="08090F6F" w:rsidRDefault="006E5ECF" w:rsidP="08163013">
      <w:pPr>
        <w:pStyle w:val="Textpoznpodarou"/>
      </w:pPr>
      <w:r>
        <w:rPr>
          <w:rStyle w:val="Znakapoznpodarou"/>
        </w:rPr>
        <w:footnoteRef/>
      </w:r>
      <w:r>
        <w:t xml:space="preserve"> „</w:t>
      </w:r>
      <w:r w:rsidRPr="08090F6F">
        <w:t>Unde absolute loquendo non requiritur necessario ad cognitionem intuitivam alia praesentia nisi quod possit actum intuitivum terminare. Et cum hoc stat quod obiectum sit nihil, vel quod sit</w:t>
      </w:r>
      <w:r>
        <w:t xml:space="preserve"> distans per maximam distantiam.“ (</w:t>
      </w:r>
      <w:r w:rsidRPr="08726297">
        <w:rPr>
          <w:i/>
        </w:rPr>
        <w:t>Reportatio</w:t>
      </w:r>
      <w:r>
        <w:t xml:space="preserve"> II, qq.</w:t>
      </w:r>
      <w:r>
        <w:rPr>
          <w:lang w:val="cs-CZ"/>
        </w:rPr>
        <w:t xml:space="preserve"> </w:t>
      </w:r>
      <w:r>
        <w:t>12‒13; OTh 5,</w:t>
      </w:r>
      <w:r>
        <w:rPr>
          <w:lang w:val="cs-CZ"/>
        </w:rPr>
        <w:t xml:space="preserve"> </w:t>
      </w:r>
      <w:r>
        <w:t>259.</w:t>
      </w:r>
      <w:r>
        <w:rPr>
          <w:lang w:val="cs-CZ"/>
        </w:rPr>
        <w:t>10</w:t>
      </w:r>
      <w:r>
        <w:t>‒1</w:t>
      </w:r>
      <w:r>
        <w:rPr>
          <w:lang w:val="cs-CZ"/>
        </w:rPr>
        <w:t>3</w:t>
      </w:r>
      <w:r>
        <w:fldChar w:fldCharType="begin"/>
      </w:r>
      <w:r>
        <w:instrText xml:space="preserve"> XE "</w:instrText>
      </w:r>
      <w:r>
        <w:rPr>
          <w:lang w:val="cs-CZ"/>
        </w:rPr>
        <w:instrText>Ockham:</w:instrText>
      </w:r>
      <w:r w:rsidRPr="00452242">
        <w:rPr>
          <w:i/>
        </w:rPr>
        <w:instrText>Reportatio</w:instrText>
      </w:r>
      <w:r w:rsidRPr="00452242">
        <w:instrText xml:space="preserve"> </w:instrText>
      </w:r>
      <w:r>
        <w:rPr>
          <w:lang w:val="cs-CZ"/>
        </w:rPr>
        <w:instrText>2.</w:instrText>
      </w:r>
      <w:r>
        <w:instrText>259.</w:instrText>
      </w:r>
      <w:r>
        <w:rPr>
          <w:lang w:val="cs-CZ"/>
        </w:rPr>
        <w:instrText>10</w:instrText>
      </w:r>
      <w:r>
        <w:instrText>‒1</w:instrText>
      </w:r>
      <w:r>
        <w:rPr>
          <w:lang w:val="cs-CZ"/>
        </w:rPr>
        <w:instrText>3</w:instrText>
      </w:r>
      <w:r>
        <w:instrText xml:space="preserve">" </w:instrText>
      </w:r>
      <w:r>
        <w:fldChar w:fldCharType="end"/>
      </w:r>
      <w:r>
        <w:t>)</w:t>
      </w:r>
    </w:p>
  </w:footnote>
  <w:footnote w:id="504">
    <w:p w:rsidR="006E5ECF" w:rsidRPr="009A3975" w:rsidRDefault="006E5ECF" w:rsidP="08163013">
      <w:pPr>
        <w:pStyle w:val="Textpoznpodarou"/>
        <w:rPr>
          <w:noProof/>
          <w:lang w:val="cs-CZ"/>
        </w:rPr>
      </w:pPr>
      <w:r>
        <w:rPr>
          <w:rStyle w:val="Znakapoznpodarou"/>
        </w:rPr>
        <w:footnoteRef/>
      </w:r>
      <w:r>
        <w:t xml:space="preserve"> </w:t>
      </w:r>
      <w:r w:rsidRPr="00273106">
        <w:rPr>
          <w:noProof/>
        </w:rPr>
        <w:t>„Eodem modo per cognitionem intuitivam possum iudicare rem non esse quando non est. Sed ista cognitio non potest esse naturalis, quia talis cognitio nunquam est, nec conservatur naturaliter, nisi obiecto praesente et exsistente. Ideo ista cognitio intuitiva naturalis corrumpitur per absentiam obiecti.“ (</w:t>
      </w:r>
      <w:r w:rsidRPr="00273106">
        <w:rPr>
          <w:i/>
          <w:noProof/>
        </w:rPr>
        <w:t>Reportatio</w:t>
      </w:r>
      <w:r w:rsidRPr="00273106">
        <w:rPr>
          <w:noProof/>
        </w:rPr>
        <w:t xml:space="preserve"> </w:t>
      </w:r>
      <w:r>
        <w:rPr>
          <w:noProof/>
        </w:rPr>
        <w:t>II, qq. 12‒13; OTh 5, 259.1</w:t>
      </w:r>
      <w:r>
        <w:rPr>
          <w:noProof/>
          <w:lang w:val="cs-CZ"/>
        </w:rPr>
        <w:t>9</w:t>
      </w:r>
      <w:r>
        <w:rPr>
          <w:noProof/>
        </w:rPr>
        <w:t>‒</w:t>
      </w:r>
      <w:r>
        <w:rPr>
          <w:noProof/>
          <w:lang w:val="cs-CZ"/>
        </w:rPr>
        <w:t>23</w:t>
      </w:r>
      <w:r>
        <w:rPr>
          <w:noProof/>
        </w:rPr>
        <w:fldChar w:fldCharType="begin"/>
      </w:r>
      <w:r>
        <w:instrText xml:space="preserve"> XE "</w:instrText>
      </w:r>
      <w:r>
        <w:rPr>
          <w:lang w:val="cs-CZ"/>
        </w:rPr>
        <w:instrText>Ockham:</w:instrText>
      </w:r>
      <w:r w:rsidRPr="000B54B4">
        <w:rPr>
          <w:i/>
          <w:noProof/>
        </w:rPr>
        <w:instrText>Reportatio</w:instrText>
      </w:r>
      <w:r w:rsidRPr="000B54B4">
        <w:rPr>
          <w:noProof/>
        </w:rPr>
        <w:instrText xml:space="preserve"> </w:instrText>
      </w:r>
      <w:r>
        <w:rPr>
          <w:noProof/>
          <w:lang w:val="cs-CZ"/>
        </w:rPr>
        <w:instrText>2.</w:instrText>
      </w:r>
      <w:r>
        <w:rPr>
          <w:noProof/>
        </w:rPr>
        <w:instrText>259.1</w:instrText>
      </w:r>
      <w:r>
        <w:rPr>
          <w:noProof/>
          <w:lang w:val="cs-CZ"/>
        </w:rPr>
        <w:instrText>9</w:instrText>
      </w:r>
      <w:r>
        <w:rPr>
          <w:noProof/>
        </w:rPr>
        <w:instrText>‒</w:instrText>
      </w:r>
      <w:r>
        <w:rPr>
          <w:noProof/>
          <w:lang w:val="cs-CZ"/>
        </w:rPr>
        <w:instrText>23</w:instrText>
      </w:r>
      <w:r>
        <w:instrText xml:space="preserve">" </w:instrText>
      </w:r>
      <w:r>
        <w:rPr>
          <w:noProof/>
        </w:rPr>
        <w:fldChar w:fldCharType="end"/>
      </w:r>
      <w:r w:rsidRPr="00273106">
        <w:rPr>
          <w:noProof/>
        </w:rPr>
        <w:t>)</w:t>
      </w:r>
    </w:p>
  </w:footnote>
  <w:footnote w:id="505">
    <w:p w:rsidR="006E5ECF" w:rsidRPr="009F58DF" w:rsidRDefault="006E5ECF" w:rsidP="08163013">
      <w:pPr>
        <w:pStyle w:val="Textpoznpodarou"/>
        <w:rPr>
          <w:noProof/>
          <w:lang w:val="cs-CZ"/>
        </w:rPr>
      </w:pPr>
      <w:r>
        <w:rPr>
          <w:rStyle w:val="Znakapoznpodarou"/>
        </w:rPr>
        <w:footnoteRef/>
      </w:r>
      <w:r>
        <w:t xml:space="preserve"> </w:t>
      </w:r>
      <w:r w:rsidRPr="00273106">
        <w:rPr>
          <w:noProof/>
        </w:rPr>
        <w:t>„Haec propositio fuit vera ab aeterno 'Deus praedestinavit Petrum', igitur non potest esse falsa; igitur est necessaria. Nego consequentiam, quia multae propositiones fuerunt verae ab aeterno quae modo sunt falsae, sicut ista fuit vera ab aeterno 'mundus non est', et tamen modo est falsa. Ita dico: licet ista fuerit vera ab aeterno 'Deus praedestinavit Petrum', tamen potest esse falsa et potest numquam fuisse vera.“ (</w:t>
      </w:r>
      <w:r w:rsidRPr="00273106">
        <w:rPr>
          <w:i/>
          <w:noProof/>
        </w:rPr>
        <w:t>Tractatus de praedestinatione et de praescientia divina</w:t>
      </w:r>
      <w:r>
        <w:rPr>
          <w:noProof/>
        </w:rPr>
        <w:t xml:space="preserve">, q. 1, ad 4; OPh </w:t>
      </w:r>
      <w:r>
        <w:rPr>
          <w:noProof/>
          <w:lang w:val="cs-CZ"/>
        </w:rPr>
        <w:t>2</w:t>
      </w:r>
      <w:r w:rsidRPr="00273106">
        <w:rPr>
          <w:noProof/>
        </w:rPr>
        <w:t>,</w:t>
      </w:r>
      <w:r>
        <w:rPr>
          <w:noProof/>
        </w:rPr>
        <w:t xml:space="preserve"> </w:t>
      </w:r>
      <w:r w:rsidRPr="00273106">
        <w:rPr>
          <w:noProof/>
        </w:rPr>
        <w:t>510.96‒102</w:t>
      </w:r>
      <w:r>
        <w:rPr>
          <w:noProof/>
        </w:rPr>
        <w:fldChar w:fldCharType="begin"/>
      </w:r>
      <w:r>
        <w:instrText xml:space="preserve"> XE "</w:instrText>
      </w:r>
      <w:r>
        <w:rPr>
          <w:lang w:val="cs-CZ"/>
        </w:rPr>
        <w:instrText>Ockham:</w:instrText>
      </w:r>
      <w:r w:rsidRPr="00C74038">
        <w:rPr>
          <w:i/>
          <w:noProof/>
        </w:rPr>
        <w:instrText>Tractatus de praedestinatione et de praescientia divina</w:instrText>
      </w:r>
      <w:r w:rsidRPr="00C74038">
        <w:rPr>
          <w:noProof/>
        </w:rPr>
        <w:instrText xml:space="preserve"> 510.96‒102</w:instrText>
      </w:r>
      <w:r>
        <w:instrText xml:space="preserve">" </w:instrText>
      </w:r>
      <w:r>
        <w:rPr>
          <w:noProof/>
        </w:rPr>
        <w:fldChar w:fldCharType="end"/>
      </w:r>
      <w:r w:rsidRPr="00273106">
        <w:rPr>
          <w:noProof/>
        </w:rPr>
        <w:t>)</w:t>
      </w:r>
    </w:p>
  </w:footnote>
  <w:footnote w:id="506">
    <w:p w:rsidR="006E5ECF" w:rsidRPr="003F04F6" w:rsidRDefault="006E5ECF" w:rsidP="00F56896">
      <w:pPr>
        <w:pStyle w:val="Textpoznpodarou"/>
        <w:rPr>
          <w:lang w:val="cs-CZ"/>
        </w:rPr>
      </w:pPr>
      <w:r w:rsidRPr="00095AC4">
        <w:rPr>
          <w:rStyle w:val="Znakapoznpodarou"/>
        </w:rPr>
        <w:footnoteRef/>
      </w:r>
      <w:r>
        <w:t xml:space="preserve"> </w:t>
      </w:r>
      <w:r w:rsidRPr="00095AC4">
        <w:t xml:space="preserve">„Et haec quidem quae iam diximus, locum aliquem haberent etiamsi daremus, quod sine summo scelere dari nequit, non esse Deum, aut non curari ab eo negotia humana.“ </w:t>
      </w:r>
      <w:r>
        <w:t>(</w:t>
      </w:r>
      <w:r w:rsidRPr="00095AC4">
        <w:rPr>
          <w:i/>
        </w:rPr>
        <w:t>De jure belli ac pacis</w:t>
      </w:r>
      <w:r>
        <w:t xml:space="preserve">, </w:t>
      </w:r>
      <w:r w:rsidRPr="00AB4FD8">
        <w:rPr>
          <w:i/>
        </w:rPr>
        <w:t xml:space="preserve">Prolegomena </w:t>
      </w:r>
      <w:r>
        <w:t>11</w:t>
      </w:r>
      <w:r>
        <w:rPr>
          <w:lang w:val="cs-CZ"/>
        </w:rPr>
        <w:t>;</w:t>
      </w:r>
      <w:r>
        <w:t xml:space="preserve"> ed. Molhyusen</w:t>
      </w:r>
      <w:r>
        <w:rPr>
          <w:lang w:val="cs-CZ"/>
        </w:rPr>
        <w:t xml:space="preserve">, p. </w:t>
      </w:r>
      <w:r>
        <w:t>7</w:t>
      </w:r>
      <w:r>
        <w:fldChar w:fldCharType="begin"/>
      </w:r>
      <w:r>
        <w:instrText xml:space="preserve"> XE "</w:instrText>
      </w:r>
      <w:r>
        <w:rPr>
          <w:lang w:val="cs-CZ"/>
        </w:rPr>
        <w:instrText>Grotius:</w:instrText>
      </w:r>
      <w:r w:rsidRPr="0098050E">
        <w:rPr>
          <w:i/>
        </w:rPr>
        <w:instrText>De jure belli ac pacis</w:instrText>
      </w:r>
      <w:r w:rsidRPr="0098050E">
        <w:instrText xml:space="preserve">, </w:instrText>
      </w:r>
      <w:r w:rsidRPr="0098050E">
        <w:rPr>
          <w:i/>
        </w:rPr>
        <w:instrText xml:space="preserve">Prolegomena </w:instrText>
      </w:r>
      <w:r w:rsidRPr="0098050E">
        <w:instrText>7</w:instrText>
      </w:r>
      <w:r>
        <w:instrText xml:space="preserve">" </w:instrText>
      </w:r>
      <w:r>
        <w:fldChar w:fldCharType="end"/>
      </w:r>
      <w:r>
        <w:t>)</w:t>
      </w:r>
    </w:p>
  </w:footnote>
  <w:footnote w:id="507">
    <w:p w:rsidR="006E5ECF" w:rsidRPr="0000383E" w:rsidRDefault="006E5ECF" w:rsidP="00F56896">
      <w:pPr>
        <w:pStyle w:val="Textpoznpodarou"/>
        <w:rPr>
          <w:lang w:val="cs-CZ"/>
        </w:rPr>
      </w:pPr>
      <w:r>
        <w:rPr>
          <w:rStyle w:val="Znakapoznpodarou"/>
        </w:rPr>
        <w:footnoteRef/>
      </w:r>
      <w:r>
        <w:t xml:space="preserve"> </w:t>
      </w:r>
      <w:r>
        <w:rPr>
          <w:lang w:val="cs-CZ"/>
        </w:rPr>
        <w:t>„</w:t>
      </w:r>
      <w:r w:rsidRPr="0000383E">
        <w:rPr>
          <w:lang w:val="cs-CZ"/>
        </w:rPr>
        <w:t xml:space="preserve">Und wir können nicht redlich sein, ohne zu erkennen, daß </w:t>
      </w:r>
      <w:r>
        <w:rPr>
          <w:lang w:val="cs-CZ"/>
        </w:rPr>
        <w:t>wir in der Welt leben müssen - 'etsi deus non daretur'</w:t>
      </w:r>
      <w:r w:rsidRPr="0000383E">
        <w:rPr>
          <w:lang w:val="cs-CZ"/>
        </w:rPr>
        <w:t>. Und eben dies erkennen wir - vor Gott! Gott selbst zwingt uns zu dieser Erkenntnis. So führt uns unser Mündigwerden zu einer wahrhaftigeren Erkenntnis unserer Lage vor Gott. Gott gibt uns zu wissen, daß wir leben müssen als solche, die mit dem Leben ohne Gott fertig werden. Der Gott, der mit uns ist, ist der Gott, der u</w:t>
      </w:r>
      <w:r>
        <w:rPr>
          <w:lang w:val="cs-CZ"/>
        </w:rPr>
        <w:t>ns verläßt (Markus 15:34</w:t>
      </w:r>
      <w:r w:rsidRPr="0000383E">
        <w:rPr>
          <w:lang w:val="cs-CZ"/>
        </w:rPr>
        <w:t>)! Der Gott, der uns in der Welt leben läßt ohne die Arbeitshypothese Gott, ist der Gott, vor dem wir dauernd stehen. Vor und mit Gott leben wir ohne Gott.</w:t>
      </w:r>
      <w:r>
        <w:rPr>
          <w:lang w:val="cs-CZ"/>
        </w:rPr>
        <w:t>“</w:t>
      </w:r>
      <w:r w:rsidRPr="0000383E">
        <w:rPr>
          <w:lang w:val="cs-CZ"/>
        </w:rPr>
        <w:t xml:space="preserve"> </w:t>
      </w:r>
      <w:r>
        <w:rPr>
          <w:lang w:val="cs-CZ"/>
        </w:rPr>
        <w:t>(</w:t>
      </w:r>
      <w:r w:rsidRPr="0043489F">
        <w:rPr>
          <w:lang w:val="cs-CZ"/>
        </w:rPr>
        <w:t>Dietrich Bonhoeffer, Brief vom 16.07.</w:t>
      </w:r>
      <w:r>
        <w:rPr>
          <w:lang w:val="cs-CZ"/>
        </w:rPr>
        <w:t>19</w:t>
      </w:r>
      <w:r w:rsidRPr="0043489F">
        <w:rPr>
          <w:lang w:val="cs-CZ"/>
        </w:rPr>
        <w:t>44</w:t>
      </w:r>
      <w:r>
        <w:rPr>
          <w:lang w:val="cs-CZ"/>
        </w:rPr>
        <w:t xml:space="preserve">; </w:t>
      </w:r>
      <w:r w:rsidRPr="0043489F">
        <w:rPr>
          <w:i/>
          <w:color w:val="000000"/>
          <w:lang w:val="de-DE"/>
        </w:rPr>
        <w:t>Widerstand und Ergebung</w:t>
      </w:r>
      <w:r>
        <w:rPr>
          <w:lang w:val="cs-CZ"/>
        </w:rPr>
        <w:t xml:space="preserve">, ed. </w:t>
      </w:r>
      <w:r w:rsidRPr="08380853">
        <w:rPr>
          <w:color w:val="000000"/>
          <w:lang w:val="en-US"/>
        </w:rPr>
        <w:t>Bethge</w:t>
      </w:r>
      <w:r>
        <w:rPr>
          <w:lang w:val="cs-CZ"/>
        </w:rPr>
        <w:t>, p. 393.21‒27)</w:t>
      </w:r>
    </w:p>
  </w:footnote>
  <w:footnote w:id="508">
    <w:p w:rsidR="006E5ECF" w:rsidRDefault="006E5ECF" w:rsidP="00677B56">
      <w:pPr>
        <w:pStyle w:val="Textpoznpodarou"/>
        <w:rPr>
          <w:szCs w:val="14"/>
          <w:lang w:val="cs-CZ"/>
        </w:rPr>
      </w:pPr>
      <w:r>
        <w:rPr>
          <w:rStyle w:val="Znakapoznpodarou"/>
          <w:rFonts w:eastAsia="Times"/>
        </w:rPr>
        <w:footnoteRef/>
      </w:r>
      <w:r>
        <w:t xml:space="preserve"> </w:t>
      </w:r>
      <w:r>
        <w:rPr>
          <w:lang w:val="cs-CZ"/>
        </w:rPr>
        <w:t>„Das Wesen der Aufklärung ist die Alternative, deren Unausweichlichkeit die der Herrschaft ist. Die Menschen hatten immer zu wählen zwischen ihrer Unterwerfung unter Natur oder der Natur unter das Selbst. Mit der Ausbreitung der bürgerlichen Warenwirtschaft wird der dunkle Horizont des Mythos von der Sonne der kalkulierenden Vernunft aufgehellt, unter deren eisigen Strahlen die Saat der neuen Barbarei heranreift.“ (</w:t>
      </w:r>
      <w:r>
        <w:t>Horkheimer&amp;Adorno 2000</w:t>
      </w:r>
      <w:r>
        <w:rPr>
          <w:lang w:val="cs-CZ"/>
        </w:rPr>
        <w:t>, 45–46)</w:t>
      </w:r>
    </w:p>
  </w:footnote>
  <w:footnote w:id="509">
    <w:p w:rsidR="006E5ECF" w:rsidRPr="003717EC" w:rsidRDefault="006E5ECF" w:rsidP="00E12055">
      <w:pPr>
        <w:pStyle w:val="Textpoznpodarou"/>
      </w:pPr>
      <w:r>
        <w:rPr>
          <w:rStyle w:val="Znakapoznpodarou"/>
        </w:rPr>
        <w:footnoteRef/>
      </w:r>
      <w:r>
        <w:t xml:space="preserve"> „</w:t>
      </w:r>
      <w:r w:rsidRPr="003717EC">
        <w:t>It is this</w:t>
      </w:r>
      <w:r w:rsidRPr="003717EC">
        <w:rPr>
          <w:i/>
        </w:rPr>
        <w:t xml:space="preserve"> </w:t>
      </w:r>
      <w:r w:rsidRPr="003717EC">
        <w:rPr>
          <w:rFonts w:eastAsia="Fd705617-Identity-H"/>
          <w:i/>
        </w:rPr>
        <w:t>historico-physiological character of the evidence</w:t>
      </w:r>
      <w:r w:rsidRPr="003717EC">
        <w:rPr>
          <w:rFonts w:eastAsia="Fd705617-Identity-H"/>
        </w:rPr>
        <w:t xml:space="preserve">, </w:t>
      </w:r>
      <w:r w:rsidRPr="003717EC">
        <w:t>the fact that it</w:t>
      </w:r>
      <w:r>
        <w:t xml:space="preserve"> </w:t>
      </w:r>
      <w:r w:rsidRPr="003717EC">
        <w:t xml:space="preserve">does not merely describe some objective state of affairs </w:t>
      </w:r>
      <w:r w:rsidRPr="003717EC">
        <w:rPr>
          <w:rFonts w:eastAsia="Fd705617-Identity-H"/>
          <w:i/>
        </w:rPr>
        <w:t>but also</w:t>
      </w:r>
      <w:r w:rsidRPr="003717EC">
        <w:rPr>
          <w:i/>
        </w:rPr>
        <w:t xml:space="preserve"> expresses subject</w:t>
      </w:r>
      <w:r w:rsidRPr="003717EC">
        <w:rPr>
          <w:rFonts w:eastAsia="Fd705617-Identity-H"/>
          <w:i/>
        </w:rPr>
        <w:t xml:space="preserve">ive, mythical, and long-forgotten views </w:t>
      </w:r>
      <w:r w:rsidRPr="003717EC">
        <w:rPr>
          <w:i/>
        </w:rPr>
        <w:t>concerning this state of affairs</w:t>
      </w:r>
      <w:r w:rsidRPr="003717EC">
        <w:t>, that forces us to take a fresh look at methodology. It</w:t>
      </w:r>
      <w:r>
        <w:t xml:space="preserve"> </w:t>
      </w:r>
      <w:r w:rsidRPr="003717EC">
        <w:t>shows that it would be extremely imprudent to let the evidence judge</w:t>
      </w:r>
      <w:r>
        <w:t xml:space="preserve"> </w:t>
      </w:r>
      <w:r w:rsidRPr="003717EC">
        <w:t>our theories directly and without any further ado.</w:t>
      </w:r>
      <w:r>
        <w:t>“</w:t>
      </w:r>
      <w:r w:rsidRPr="003717EC">
        <w:t xml:space="preserve"> </w:t>
      </w:r>
      <w:r>
        <w:t>(</w:t>
      </w:r>
      <w:r>
        <w:rPr>
          <w:rStyle w:val="st"/>
        </w:rPr>
        <w:t>Feyerabend</w:t>
      </w:r>
      <w:r>
        <w:t xml:space="preserve"> 1993, 52; </w:t>
      </w:r>
      <w:r>
        <w:rPr>
          <w:lang w:val="cs-CZ"/>
        </w:rPr>
        <w:t>kurzíva v originále</w:t>
      </w:r>
      <w:r>
        <w:t>)</w:t>
      </w:r>
    </w:p>
  </w:footnote>
  <w:footnote w:id="510">
    <w:p w:rsidR="006E5ECF" w:rsidRPr="00961A91" w:rsidRDefault="006E5ECF" w:rsidP="08163013">
      <w:pPr>
        <w:pStyle w:val="Textpoznpodarou"/>
        <w:rPr>
          <w:lang w:val="cs-CZ"/>
        </w:rPr>
      </w:pPr>
      <w:r>
        <w:rPr>
          <w:rStyle w:val="Znakapoznpodarou"/>
        </w:rPr>
        <w:footnoteRef/>
      </w:r>
      <w:r>
        <w:t xml:space="preserve"> </w:t>
      </w:r>
      <w:r>
        <w:rPr>
          <w:lang w:val="cs-CZ"/>
        </w:rPr>
        <w:t>„</w:t>
      </w:r>
      <w:r w:rsidRPr="00961A91">
        <w:t>It is only those educated people who did believe in diabolism, therefore, who imposed distinctively learned notions upon the substratum of popular belief. This latter group of intellectuals was significant because of the effect they had on judicial proceedings. Even if they were numerically unimportant in 1300 (and they probably were), they seem to have increased dramatically by 1500. In any event, it is their ideas that call for separate attention.</w:t>
      </w:r>
      <w:r>
        <w:rPr>
          <w:lang w:val="cs-CZ"/>
        </w:rPr>
        <w:t>“ (</w:t>
      </w:r>
      <w:r>
        <w:t>Kieckhefer</w:t>
      </w:r>
      <w:r>
        <w:rPr>
          <w:lang w:val="cs-CZ"/>
        </w:rPr>
        <w:t xml:space="preserve"> 1976, 75)</w:t>
      </w:r>
    </w:p>
  </w:footnote>
  <w:footnote w:id="511">
    <w:p w:rsidR="006E5ECF" w:rsidRPr="00863263" w:rsidRDefault="006E5ECF" w:rsidP="08163013">
      <w:pPr>
        <w:pStyle w:val="Textpoznpodarou"/>
        <w:rPr>
          <w:lang w:val="cs-CZ"/>
        </w:rPr>
      </w:pPr>
      <w:r>
        <w:rPr>
          <w:rStyle w:val="Znakapoznpodarou"/>
        </w:rPr>
        <w:footnoteRef/>
      </w:r>
      <w:r>
        <w:t xml:space="preserve"> </w:t>
      </w:r>
      <w:r>
        <w:rPr>
          <w:lang w:val="cs-CZ"/>
        </w:rPr>
        <w:t xml:space="preserve">Již zmíněný sicilský král </w:t>
      </w:r>
      <w:r w:rsidRPr="003D3D68">
        <w:rPr>
          <w:bCs/>
        </w:rPr>
        <w:t>Fridrich II. Štaufský</w:t>
      </w:r>
      <w:r>
        <w:rPr>
          <w:lang w:val="cs-CZ"/>
        </w:rPr>
        <w:t xml:space="preserve"> (</w:t>
      </w:r>
      <w:r>
        <w:t>1194‒1250</w:t>
      </w:r>
      <w:r>
        <w:rPr>
          <w:lang w:val="cs-CZ"/>
        </w:rPr>
        <w:t>) podporoval na svém dvoře Sicilskou školu překladatelů odlišnou od Toledské školy. Tento osvícený panovník byl první evropský vládce, který výslovně zakázal ordálové soudy, protože byly iracionální. Jeho osoba a činy se později staly známým objektem démonizace.</w:t>
      </w:r>
    </w:p>
  </w:footnote>
  <w:footnote w:id="512">
    <w:p w:rsidR="006E5ECF" w:rsidRPr="08434C0C" w:rsidRDefault="006E5ECF">
      <w:pPr>
        <w:pStyle w:val="Textpoznpodarou"/>
        <w:rPr>
          <w:lang w:val="cs-CZ"/>
        </w:rPr>
      </w:pPr>
      <w:r>
        <w:rPr>
          <w:rStyle w:val="Znakapoznpodarou"/>
        </w:rPr>
        <w:footnoteRef/>
      </w:r>
      <w:r>
        <w:t xml:space="preserve"> </w:t>
      </w:r>
      <w:r>
        <w:rPr>
          <w:lang w:val="cs-CZ"/>
        </w:rPr>
        <w:t xml:space="preserve">„De Wier à Cyrano de Bergerac, on dira par exemple, qu'on ne doit croire, dans les aveux des « sorciers », que ce qui est « possible ». Mais comment déterminer, pour l'homme ou pour les choses, le possible?“ (Certeau </w:t>
      </w:r>
      <w:r>
        <w:t>1973,</w:t>
      </w:r>
      <w:r>
        <w:rPr>
          <w:lang w:val="cs-CZ"/>
        </w:rPr>
        <w:t xml:space="preserve"> 29)</w:t>
      </w:r>
    </w:p>
  </w:footnote>
  <w:footnote w:id="513">
    <w:p w:rsidR="006E5ECF" w:rsidRPr="00D93D8C" w:rsidRDefault="006E5ECF" w:rsidP="08163013">
      <w:pPr>
        <w:pStyle w:val="Textpoznpodarou"/>
        <w:rPr>
          <w:lang w:val="cs-CZ"/>
        </w:rPr>
      </w:pPr>
      <w:r>
        <w:rPr>
          <w:rStyle w:val="Znakapoznpodarou"/>
        </w:rPr>
        <w:footnoteRef/>
      </w:r>
      <w:r>
        <w:t xml:space="preserve"> </w:t>
      </w:r>
      <w:r>
        <w:rPr>
          <w:lang w:val="cs-CZ"/>
        </w:rPr>
        <w:t xml:space="preserve">Služebná </w:t>
      </w:r>
      <w:r>
        <w:t>Catillon</w:t>
      </w:r>
      <w:r>
        <w:rPr>
          <w:lang w:val="cs-CZ"/>
        </w:rPr>
        <w:t xml:space="preserve"> </w:t>
      </w:r>
      <w:r>
        <w:t>Repond</w:t>
      </w:r>
      <w:r>
        <w:fldChar w:fldCharType="begin"/>
      </w:r>
      <w:r>
        <w:instrText xml:space="preserve"> XE "</w:instrText>
      </w:r>
      <w:r w:rsidRPr="00BD69EE">
        <w:instrText>Catillon</w:instrText>
      </w:r>
      <w:r>
        <w:rPr>
          <w:lang w:val="cs-CZ"/>
        </w:rPr>
        <w:instrText xml:space="preserve">, </w:instrText>
      </w:r>
      <w:r w:rsidRPr="00BD69EE">
        <w:instrText>R</w:instrText>
      </w:r>
      <w:r>
        <w:rPr>
          <w:lang w:val="cs-CZ"/>
        </w:rPr>
        <w:instrText>.</w:instrText>
      </w:r>
      <w:r>
        <w:instrText xml:space="preserve">" </w:instrText>
      </w:r>
      <w:r>
        <w:fldChar w:fldCharType="end"/>
      </w:r>
      <w:r>
        <w:rPr>
          <w:lang w:val="cs-CZ"/>
        </w:rPr>
        <w:t>, p</w:t>
      </w:r>
      <w:r>
        <w:t>oslední evropská „čarodějnice“</w:t>
      </w:r>
      <w:r>
        <w:rPr>
          <w:lang w:val="cs-CZ"/>
        </w:rPr>
        <w:t>,</w:t>
      </w:r>
      <w:r>
        <w:t xml:space="preserve"> byla upálena ve švýcarském Fribourgu roce 1731.</w:t>
      </w:r>
      <w:r>
        <w:rPr>
          <w:lang w:val="cs-CZ"/>
        </w:rPr>
        <w:t xml:space="preserve"> </w:t>
      </w:r>
      <w:r>
        <w:t xml:space="preserve">Ve Švýcarsku </w:t>
      </w:r>
      <w:r>
        <w:rPr>
          <w:lang w:val="cs-CZ"/>
        </w:rPr>
        <w:t>od</w:t>
      </w:r>
      <w:r>
        <w:t xml:space="preserve">soudila protestantská inkvizice celkem 10 tis. osob z celkového počtu </w:t>
      </w:r>
      <w:r>
        <w:rPr>
          <w:lang w:val="cs-CZ"/>
        </w:rPr>
        <w:t xml:space="preserve">asi </w:t>
      </w:r>
      <w:r>
        <w:t>60 tis. v celé Evropě.</w:t>
      </w:r>
      <w:r>
        <w:rPr>
          <w:lang w:val="cs-CZ"/>
        </w:rPr>
        <w:t xml:space="preserve"> </w:t>
      </w:r>
      <w:r>
        <w:t>Protestantský Fribourg vynikal v mučení čarodějnic a v letech 1429‒1731 jen v tomto městě bylo dáno před soud 500</w:t>
      </w:r>
      <w:r>
        <w:rPr>
          <w:lang w:val="cs-CZ"/>
        </w:rPr>
        <w:t xml:space="preserve"> obětí</w:t>
      </w:r>
      <w:r>
        <w:t>. Mezi nimi bylo 70‒80 % žen a poprava následovala v 60 % případů</w:t>
      </w:r>
      <w:r>
        <w:rPr>
          <w:lang w:val="cs-CZ"/>
        </w:rPr>
        <w:t xml:space="preserve"> (</w:t>
      </w:r>
      <w:r>
        <w:t>Kieckhefer</w:t>
      </w:r>
      <w:r>
        <w:rPr>
          <w:lang w:val="cs-CZ"/>
        </w:rPr>
        <w:t xml:space="preserve"> 1976, 106‒47).</w:t>
      </w:r>
      <w:r>
        <w:t xml:space="preserve"> </w:t>
      </w:r>
    </w:p>
  </w:footnote>
  <w:footnote w:id="514">
    <w:p w:rsidR="006E5ECF" w:rsidRPr="00F17ACA" w:rsidRDefault="006E5ECF" w:rsidP="00777EC1">
      <w:pPr>
        <w:pStyle w:val="Textpoznpodarou"/>
        <w:rPr>
          <w:lang w:val="cs-CZ"/>
        </w:rPr>
      </w:pPr>
      <w:r>
        <w:rPr>
          <w:rStyle w:val="Znakapoznpodarou"/>
        </w:rPr>
        <w:footnoteRef/>
      </w:r>
      <w:r>
        <w:rPr>
          <w:lang w:val="cs-CZ"/>
        </w:rPr>
        <w:t xml:space="preserve"> Spojené státy j</w:t>
      </w:r>
      <w:r>
        <w:t>ako nejrozvinutější demokracie Západu definitivně zakázaly obchod s otroky až 13. dodatkem k Ústavě (1865).</w:t>
      </w:r>
      <w:r>
        <w:rPr>
          <w:lang w:val="cs-CZ"/>
        </w:rPr>
        <w:t xml:space="preserve"> Mnohé vyspělé východní civilizace (Indie, Čína, Persie) oficiálně zakazovaly otroctví už od 3. století před Kristem a v křesťanské Evropě to byly od 10. století nejprve Benátky.</w:t>
      </w:r>
    </w:p>
  </w:footnote>
  <w:footnote w:id="515">
    <w:p w:rsidR="006E5ECF" w:rsidRPr="08386BAC" w:rsidRDefault="006E5ECF" w:rsidP="08163013">
      <w:pPr>
        <w:pStyle w:val="Textpoznpodarou"/>
      </w:pPr>
      <w:r>
        <w:rPr>
          <w:rStyle w:val="Znakapoznpodarou"/>
        </w:rPr>
        <w:footnoteRef/>
      </w:r>
      <w:r>
        <w:t xml:space="preserve"> </w:t>
      </w:r>
      <w:r w:rsidRPr="08386BAC">
        <w:t>„Nam si eciam nunc in statu nature corrupte, uidelicet multiplicata iam hominum malicia, essent omnia communia, dissiparentur omnia et dissolueretur res publica. Si eciam homo homini non preeeset pre defectu iustitie, genus humanum sese mutua cede laceraret.</w:t>
      </w:r>
      <w:r>
        <w:t>“</w:t>
      </w:r>
      <w:r w:rsidRPr="08386BAC">
        <w:t xml:space="preserve">  (</w:t>
      </w:r>
      <w:r w:rsidRPr="08386BAC">
        <w:rPr>
          <w:i/>
        </w:rPr>
        <w:t>Vincentii Belvacensis De morali principiis institutione</w:t>
      </w:r>
      <w:r w:rsidRPr="08386BAC">
        <w:t xml:space="preserve">, </w:t>
      </w:r>
      <w:r>
        <w:t>ed.</w:t>
      </w:r>
      <w:r>
        <w:rPr>
          <w:lang w:val="cs-CZ"/>
        </w:rPr>
        <w:t xml:space="preserve"> Schneider</w:t>
      </w:r>
      <w:r>
        <w:t xml:space="preserve">, </w:t>
      </w:r>
      <w:r w:rsidRPr="08386BAC">
        <w:t>p. 18</w:t>
      </w:r>
      <w:r>
        <w:t>.</w:t>
      </w:r>
      <w:r w:rsidRPr="08386BAC">
        <w:t>30</w:t>
      </w:r>
      <w:r>
        <w:t>‒</w:t>
      </w:r>
      <w:r w:rsidRPr="08386BAC">
        <w:t>35</w:t>
      </w:r>
      <w:r>
        <w:fldChar w:fldCharType="begin"/>
      </w:r>
      <w:r>
        <w:instrText xml:space="preserve"> XE "</w:instrText>
      </w:r>
      <w:r w:rsidRPr="00273106">
        <w:instrText>Vincent de Beauvais</w:instrText>
      </w:r>
      <w:r>
        <w:rPr>
          <w:i/>
          <w:lang w:val="cs-CZ"/>
        </w:rPr>
        <w:instrText>:</w:instrText>
      </w:r>
      <w:r w:rsidRPr="00983813">
        <w:rPr>
          <w:i/>
        </w:rPr>
        <w:instrText>Vincentii Belvacensis De morali principiis institutione</w:instrText>
      </w:r>
      <w:r>
        <w:rPr>
          <w:i/>
          <w:lang w:val="cs-CZ"/>
        </w:rPr>
        <w:instrText xml:space="preserve"> </w:instrText>
      </w:r>
      <w:r w:rsidRPr="00983813">
        <w:instrText>18.30‒35</w:instrText>
      </w:r>
      <w:r>
        <w:instrText xml:space="preserve">" </w:instrText>
      </w:r>
      <w:r>
        <w:fldChar w:fldCharType="end"/>
      </w:r>
      <w:r w:rsidRPr="08386BAC">
        <w:t>)</w:t>
      </w:r>
    </w:p>
  </w:footnote>
  <w:footnote w:id="516">
    <w:p w:rsidR="006E5ECF" w:rsidRPr="00FE0EA4" w:rsidRDefault="006E5ECF" w:rsidP="08163013">
      <w:pPr>
        <w:pStyle w:val="Textpoznpodarou"/>
      </w:pPr>
      <w:r>
        <w:rPr>
          <w:rStyle w:val="Znakapoznpodarou"/>
        </w:rPr>
        <w:footnoteRef/>
      </w:r>
      <w:r>
        <w:t xml:space="preserve"> </w:t>
      </w:r>
      <w:r>
        <w:rPr>
          <w:lang w:val="cs-CZ"/>
        </w:rPr>
        <w:t>„</w:t>
      </w:r>
      <w:r w:rsidRPr="004C736B">
        <w:t xml:space="preserve">Huiusmodi ergo regni ministerium, ut a </w:t>
      </w:r>
      <w:r>
        <w:rPr>
          <w:lang w:val="cs-CZ"/>
        </w:rPr>
        <w:t>t</w:t>
      </w:r>
      <w:r w:rsidRPr="004C736B">
        <w:t xml:space="preserve">errenis spiritualia essent discreta, non terrenis regibus sed sacerdotibus est commissum, et precipue summo sacerdoti successori Petri, Christi uicario Romano Pontifici, cui omnes reges populi Christiani oportet esse </w:t>
      </w:r>
      <w:r>
        <w:t xml:space="preserve">subiectos sicut ipsi Domino </w:t>
      </w:r>
      <w:r w:rsidRPr="004C736B">
        <w:t>Ihesu Christo. Sic enim, ut dictum est, ei ad quem ultimi finis pertinet cura subdi debent illi ad quos pertinet cura antecedentium finium, et eius imperio dirigi.</w:t>
      </w:r>
      <w:r>
        <w:rPr>
          <w:lang w:val="cs-CZ"/>
        </w:rPr>
        <w:t>“ (</w:t>
      </w:r>
      <w:r w:rsidRPr="00EE235F">
        <w:rPr>
          <w:i/>
          <w:lang w:val="cs-CZ"/>
        </w:rPr>
        <w:t>De regno</w:t>
      </w:r>
      <w:r>
        <w:rPr>
          <w:lang w:val="cs-CZ"/>
        </w:rPr>
        <w:t xml:space="preserve"> II.3; ed. Leonina 42, 466.110‒19</w:t>
      </w:r>
      <w:r>
        <w:rPr>
          <w:lang w:val="cs-CZ"/>
        </w:rPr>
        <w:fldChar w:fldCharType="begin"/>
      </w:r>
      <w:r>
        <w:instrText xml:space="preserve"> XE "</w:instrText>
      </w:r>
      <w:r>
        <w:rPr>
          <w:lang w:val="cs-CZ"/>
        </w:rPr>
        <w:instrText>Akvinský:</w:instrText>
      </w:r>
      <w:r w:rsidRPr="004C71C2">
        <w:rPr>
          <w:i/>
          <w:lang w:val="cs-CZ"/>
        </w:rPr>
        <w:instrText>De regno</w:instrText>
      </w:r>
      <w:r>
        <w:rPr>
          <w:lang w:val="cs-CZ"/>
        </w:rPr>
        <w:instrText xml:space="preserve"> 466.110‒19</w:instrText>
      </w:r>
      <w:r>
        <w:instrText xml:space="preserve">" </w:instrText>
      </w:r>
      <w:r>
        <w:rPr>
          <w:lang w:val="cs-CZ"/>
        </w:rPr>
        <w:fldChar w:fldCharType="end"/>
      </w:r>
      <w:r>
        <w:rPr>
          <w:lang w:val="cs-CZ"/>
        </w:rPr>
        <w:t>)</w:t>
      </w:r>
    </w:p>
  </w:footnote>
  <w:footnote w:id="517">
    <w:p w:rsidR="006E5ECF" w:rsidRPr="089C12E3" w:rsidRDefault="006E5ECF" w:rsidP="0013626E">
      <w:pPr>
        <w:pStyle w:val="Textpoznpodarou"/>
      </w:pPr>
      <w:r>
        <w:rPr>
          <w:rStyle w:val="Znakapoznpodarou"/>
        </w:rPr>
        <w:footnoteRef/>
      </w:r>
      <w:r>
        <w:t xml:space="preserve"> „Boniface VIII spoke of the role of the emperor and characterized him in these words: '(Rex Romanorum)</w:t>
      </w:r>
      <w:r>
        <w:rPr>
          <w:lang w:val="cs-CZ"/>
        </w:rPr>
        <w:t xml:space="preserve"> </w:t>
      </w:r>
      <w:r>
        <w:t xml:space="preserve">est sol sicut monarcha, qui habet omnes illuminare et spiritualem potestatem defendere, quia ipse est datus et missus ad laudem bonorum et ad vindictam malefactorum'.“ (Ullmann 1949, 7) </w:t>
      </w:r>
    </w:p>
  </w:footnote>
  <w:footnote w:id="518">
    <w:p w:rsidR="006E5ECF" w:rsidRPr="08597CC8" w:rsidRDefault="006E5ECF" w:rsidP="08163013">
      <w:pPr>
        <w:pStyle w:val="Textpoznpodarou"/>
      </w:pPr>
      <w:r>
        <w:rPr>
          <w:rStyle w:val="Znakapoznpodarou"/>
        </w:rPr>
        <w:footnoteRef/>
      </w:r>
      <w:r>
        <w:t xml:space="preserve"> „</w:t>
      </w:r>
      <w:r w:rsidRPr="008214D6">
        <w:t>Non sic autem fideles laici sic habent ex jure divino, quod subsint in temporalibus uni monarchae supremo, sed ex naturali instinctu, qui ex Deo est, habent, quod civiliter et in communitate vivant, et per consequens, ut ad bene vivendum in communi rectores eligant diversos quidem, secu</w:t>
      </w:r>
      <w:r>
        <w:t>ndum diversitates communitatum.“</w:t>
      </w:r>
      <w:r w:rsidRPr="008214D6">
        <w:t xml:space="preserve"> </w:t>
      </w:r>
      <w:r>
        <w:t>(</w:t>
      </w:r>
      <w:r w:rsidRPr="008214D6">
        <w:t xml:space="preserve">Johannes Quidort, </w:t>
      </w:r>
      <w:r w:rsidRPr="008214D6">
        <w:rPr>
          <w:i/>
        </w:rPr>
        <w:t>De Potestate Papali et Regia</w:t>
      </w:r>
      <w:r>
        <w:rPr>
          <w:i/>
        </w:rPr>
        <w:t xml:space="preserve">; </w:t>
      </w:r>
      <w:r w:rsidRPr="0821161C">
        <w:t>cit. podle</w:t>
      </w:r>
      <w:r w:rsidRPr="008214D6">
        <w:t xml:space="preserve"> Ullmann 1949, 16</w:t>
      </w:r>
      <w:r>
        <w:fldChar w:fldCharType="begin"/>
      </w:r>
      <w:r>
        <w:instrText xml:space="preserve"> XE "</w:instrText>
      </w:r>
      <w:r w:rsidRPr="00BD49FA">
        <w:instrText>Quidort</w:instrText>
      </w:r>
      <w:r>
        <w:rPr>
          <w:lang w:val="cs-CZ"/>
        </w:rPr>
        <w:instrText>:</w:instrText>
      </w:r>
      <w:r w:rsidRPr="00BD49FA">
        <w:rPr>
          <w:i/>
        </w:rPr>
        <w:instrText>De Potestate Papali et Regia</w:instrText>
      </w:r>
      <w:r w:rsidRPr="00BD49FA">
        <w:instrText xml:space="preserve"> 16</w:instrText>
      </w:r>
      <w:r>
        <w:instrText xml:space="preserve">" </w:instrText>
      </w:r>
      <w:r>
        <w:fldChar w:fldCharType="end"/>
      </w:r>
      <w:r w:rsidRPr="008214D6">
        <w:t>).</w:t>
      </w:r>
    </w:p>
  </w:footnote>
  <w:footnote w:id="519">
    <w:p w:rsidR="006E5ECF" w:rsidRPr="08A27BF9" w:rsidRDefault="006E5ECF" w:rsidP="08163013">
      <w:pPr>
        <w:pStyle w:val="Textpoznpodarou"/>
      </w:pPr>
      <w:r>
        <w:rPr>
          <w:rStyle w:val="Znakapoznpodarou"/>
        </w:rPr>
        <w:footnoteRef/>
      </w:r>
      <w:r>
        <w:t xml:space="preserve"> „Et huic sententie concordat Averrois in comento super hiis que </w:t>
      </w:r>
      <w:r>
        <w:rPr>
          <w:i/>
          <w:iCs/>
        </w:rPr>
        <w:t>De anima</w:t>
      </w:r>
      <w:r>
        <w:t>. Potentia etiam intellectiva, de qua loquor, non solum est ad formas universales aut speties, sed etiam per quandam extensionem ad particulares: unde solet dici quod intellectus speculativus extensione fit practicus, cuius finis est agere atque facere.“ (</w:t>
      </w:r>
      <w:r w:rsidRPr="08A27BF9">
        <w:rPr>
          <w:i/>
        </w:rPr>
        <w:t>Monarchia</w:t>
      </w:r>
      <w:r>
        <w:t xml:space="preserve"> 1.3.9</w:t>
      </w:r>
      <w:r>
        <w:fldChar w:fldCharType="begin"/>
      </w:r>
      <w:r>
        <w:instrText xml:space="preserve"> XE "</w:instrText>
      </w:r>
      <w:r>
        <w:rPr>
          <w:lang w:val="cs-CZ"/>
        </w:rPr>
        <w:instrText>Dante:</w:instrText>
      </w:r>
      <w:r w:rsidRPr="084A4E0B">
        <w:rPr>
          <w:i/>
        </w:rPr>
        <w:instrText>Monarchia</w:instrText>
      </w:r>
      <w:r w:rsidRPr="084A4E0B">
        <w:instrText xml:space="preserve"> 1.3.9</w:instrText>
      </w:r>
      <w:r>
        <w:instrText xml:space="preserve">" </w:instrText>
      </w:r>
      <w:r>
        <w:fldChar w:fldCharType="end"/>
      </w:r>
      <w:r>
        <w:rPr>
          <w:lang w:val="cs-CZ"/>
        </w:rPr>
        <w:t xml:space="preserve">, ed. digitalis </w:t>
      </w:r>
      <w:r w:rsidRPr="00CB399C">
        <w:rPr>
          <w:i/>
          <w:lang w:val="cs-CZ"/>
        </w:rPr>
        <w:t>Dante Project</w:t>
      </w:r>
      <w:r>
        <w:t>)</w:t>
      </w:r>
    </w:p>
  </w:footnote>
  <w:footnote w:id="520">
    <w:p w:rsidR="006E5ECF" w:rsidRPr="009A1D80" w:rsidRDefault="006E5ECF" w:rsidP="08163013">
      <w:pPr>
        <w:pStyle w:val="Textpoznpodarou"/>
        <w:rPr>
          <w:lang w:val="cs-CZ"/>
        </w:rPr>
      </w:pPr>
      <w:r>
        <w:rPr>
          <w:rStyle w:val="Znakapoznpodarou"/>
        </w:rPr>
        <w:footnoteRef/>
      </w:r>
      <w:r>
        <w:rPr>
          <w:rFonts w:eastAsia="Arial"/>
        </w:rPr>
        <w:t xml:space="preserve"> </w:t>
      </w:r>
      <w:r w:rsidRPr="08A62AE6">
        <w:rPr>
          <w:rFonts w:eastAsia="Arial"/>
        </w:rPr>
        <w:t xml:space="preserve">Engelbertus Admontensis. </w:t>
      </w:r>
      <w:r w:rsidRPr="08A62AE6">
        <w:rPr>
          <w:rFonts w:eastAsia="Arial"/>
          <w:i/>
        </w:rPr>
        <w:t>De ortu et fine Romani imperii liber</w:t>
      </w:r>
      <w:r w:rsidRPr="08A62AE6">
        <w:rPr>
          <w:rFonts w:eastAsia="Arial"/>
        </w:rPr>
        <w:t xml:space="preserve">, </w:t>
      </w:r>
      <w:r>
        <w:rPr>
          <w:rFonts w:eastAsia="Arial"/>
        </w:rPr>
        <w:t xml:space="preserve">ed. </w:t>
      </w:r>
      <w:r w:rsidRPr="08A62AE6">
        <w:rPr>
          <w:rStyle w:val="st"/>
        </w:rPr>
        <w:t>Kaspar Brusch</w:t>
      </w:r>
      <w:r>
        <w:rPr>
          <w:rStyle w:val="st"/>
        </w:rPr>
        <w:t xml:space="preserve">, Basileae, 1553. </w:t>
      </w:r>
      <w:r>
        <w:rPr>
          <w:rStyle w:val="st"/>
          <w:lang w:val="cs-CZ"/>
        </w:rPr>
        <w:t>P</w:t>
      </w:r>
      <w:r>
        <w:t>aginace</w:t>
      </w:r>
      <w:r>
        <w:rPr>
          <w:lang w:val="cs-CZ"/>
        </w:rPr>
        <w:t xml:space="preserve"> je podle digitalizovaného manuskriptu </w:t>
      </w:r>
      <w:r w:rsidRPr="08A62AE6">
        <w:rPr>
          <w:rFonts w:eastAsia="Arial"/>
        </w:rPr>
        <w:t>Bayerische Staatsbibliothek (</w:t>
      </w:r>
      <w:r w:rsidRPr="08365AAC">
        <w:rPr>
          <w:rFonts w:eastAsia="Arial"/>
        </w:rPr>
        <w:t>Project ID</w:t>
      </w:r>
      <w:r>
        <w:rPr>
          <w:rFonts w:eastAsia="Arial"/>
        </w:rPr>
        <w:t xml:space="preserve">: </w:t>
      </w:r>
      <w:r>
        <w:t>VD16 E 1211</w:t>
      </w:r>
      <w:r w:rsidRPr="08A62AE6">
        <w:rPr>
          <w:rFonts w:eastAsia="Arial"/>
        </w:rPr>
        <w:t>)</w:t>
      </w:r>
      <w:r>
        <w:rPr>
          <w:rFonts w:eastAsia="Arial"/>
          <w:lang w:val="cs-CZ"/>
        </w:rPr>
        <w:t>.</w:t>
      </w:r>
    </w:p>
  </w:footnote>
  <w:footnote w:id="521">
    <w:p w:rsidR="006E5ECF" w:rsidRPr="083B70A8" w:rsidRDefault="006E5ECF" w:rsidP="08163013">
      <w:pPr>
        <w:pStyle w:val="Textpoznpodarou"/>
      </w:pPr>
      <w:r>
        <w:rPr>
          <w:rStyle w:val="Znakapoznpodarou"/>
        </w:rPr>
        <w:footnoteRef/>
      </w:r>
      <w:r>
        <w:t xml:space="preserve"> Kapitola </w:t>
      </w:r>
      <w:r w:rsidRPr="001B5907">
        <w:t>LXIX</w:t>
      </w:r>
      <w:r>
        <w:rPr>
          <w:i/>
        </w:rPr>
        <w:t xml:space="preserve"> </w:t>
      </w:r>
      <w:r>
        <w:t>(</w:t>
      </w:r>
      <w:r>
        <w:rPr>
          <w:i/>
        </w:rPr>
        <w:t>De maioritate et obedientia</w:t>
      </w:r>
      <w:r>
        <w:t>) je citována podle</w:t>
      </w:r>
      <w:r>
        <w:rPr>
          <w:lang w:val="cs-CZ"/>
        </w:rPr>
        <w:t xml:space="preserve"> </w:t>
      </w:r>
      <w:r w:rsidRPr="083B70A8">
        <w:rPr>
          <w:i/>
        </w:rPr>
        <w:t>Concilia</w:t>
      </w:r>
      <w:r>
        <w:rPr>
          <w:i/>
        </w:rPr>
        <w:t xml:space="preserve">, Liber I </w:t>
      </w:r>
      <w:r>
        <w:t>(</w:t>
      </w:r>
      <w:r>
        <w:rPr>
          <w:rFonts w:eastAsia="Arial"/>
        </w:rPr>
        <w:t>Romae</w:t>
      </w:r>
      <w:r>
        <w:rPr>
          <w:rFonts w:eastAsia="Arial"/>
          <w:lang w:val="cs-CZ"/>
        </w:rPr>
        <w:t xml:space="preserve">, </w:t>
      </w:r>
      <w:r w:rsidRPr="083B70A8">
        <w:rPr>
          <w:rFonts w:eastAsia="Arial"/>
        </w:rPr>
        <w:t>1478</w:t>
      </w:r>
      <w:r>
        <w:t xml:space="preserve">) uloženého a digitalizovaného v </w:t>
      </w:r>
      <w:r>
        <w:rPr>
          <w:rFonts w:eastAsia="Arial"/>
        </w:rPr>
        <w:t>Bayerische Staatsbibliothek (</w:t>
      </w:r>
      <w:r w:rsidRPr="08365AAC">
        <w:rPr>
          <w:rFonts w:eastAsia="Arial"/>
        </w:rPr>
        <w:t>Project ID</w:t>
      </w:r>
      <w:r w:rsidRPr="08A312DF">
        <w:rPr>
          <w:rFonts w:eastAsia="Arial"/>
        </w:rPr>
        <w:t xml:space="preserve">: </w:t>
      </w:r>
      <w:r w:rsidRPr="08A312DF">
        <w:t>BDR-BV035794233-61976</w:t>
      </w:r>
      <w:r>
        <w:rPr>
          <w:rFonts w:eastAsia="Arial"/>
        </w:rPr>
        <w:t>). Paginace kap. 69 je dána podle digitalizovaných stránek rukopisu (</w:t>
      </w:r>
      <w:r w:rsidRPr="082274A1">
        <w:rPr>
          <w:rFonts w:eastAsia="Arial"/>
          <w:i/>
        </w:rPr>
        <w:t>Bildnummer</w:t>
      </w:r>
      <w:r>
        <w:rPr>
          <w:rFonts w:eastAsia="Arial"/>
        </w:rPr>
        <w:t xml:space="preserve"> 101‒104) ve dvou sloupcích (a, b).</w:t>
      </w:r>
    </w:p>
  </w:footnote>
  <w:footnote w:id="522">
    <w:p w:rsidR="006E5ECF" w:rsidRPr="00505D21" w:rsidRDefault="006E5ECF" w:rsidP="08163013">
      <w:pPr>
        <w:pStyle w:val="Textpoznpodarou"/>
        <w:rPr>
          <w:noProof/>
          <w:lang w:val="cs-CZ"/>
        </w:rPr>
      </w:pPr>
      <w:r>
        <w:rPr>
          <w:rStyle w:val="Znakapoznpodarou"/>
        </w:rPr>
        <w:footnoteRef/>
      </w:r>
      <w:r>
        <w:t xml:space="preserve"> </w:t>
      </w:r>
      <w:r w:rsidRPr="00273106">
        <w:rPr>
          <w:noProof/>
        </w:rPr>
        <w:t>„Et intellectus per quem agitur (et est cogitativus operativus) differt a speculativo in perfectione et fine. Finis enim speculativi est scire tantum, operativi autem operari.“ (CMDA III.49</w:t>
      </w:r>
      <w:r>
        <w:rPr>
          <w:noProof/>
          <w:lang w:val="cs-CZ"/>
        </w:rPr>
        <w:t>;</w:t>
      </w:r>
      <w:r w:rsidRPr="00273106">
        <w:rPr>
          <w:noProof/>
        </w:rPr>
        <w:t xml:space="preserve"> 517.10‒12</w:t>
      </w:r>
      <w:r>
        <w:rPr>
          <w:noProof/>
        </w:rPr>
        <w:fldChar w:fldCharType="begin"/>
      </w:r>
      <w:r>
        <w:instrText xml:space="preserve"> XE "</w:instrText>
      </w:r>
      <w:r>
        <w:rPr>
          <w:lang w:val="cs-CZ"/>
        </w:rPr>
        <w:instrText>Averroes:</w:instrText>
      </w:r>
      <w:r w:rsidRPr="008052A5">
        <w:rPr>
          <w:noProof/>
        </w:rPr>
        <w:instrText>CMDA</w:instrText>
      </w:r>
      <w:r>
        <w:rPr>
          <w:noProof/>
          <w:lang w:val="cs-CZ"/>
        </w:rPr>
        <w:instrText xml:space="preserve"> </w:instrText>
      </w:r>
      <w:r w:rsidRPr="008052A5">
        <w:rPr>
          <w:noProof/>
        </w:rPr>
        <w:instrText>517.10‒12</w:instrText>
      </w:r>
      <w:r>
        <w:instrText xml:space="preserve">" </w:instrText>
      </w:r>
      <w:r>
        <w:rPr>
          <w:noProof/>
        </w:rPr>
        <w:fldChar w:fldCharType="end"/>
      </w:r>
      <w:r w:rsidRPr="00273106">
        <w:rPr>
          <w:noProof/>
        </w:rPr>
        <w:t>)</w:t>
      </w:r>
    </w:p>
  </w:footnote>
  <w:footnote w:id="523">
    <w:p w:rsidR="006E5ECF" w:rsidRPr="003E42E7" w:rsidRDefault="006E5ECF" w:rsidP="08163013">
      <w:pPr>
        <w:pStyle w:val="Textpoznpodarou"/>
        <w:rPr>
          <w:noProof/>
          <w:lang w:val="cs-CZ"/>
        </w:rPr>
      </w:pPr>
      <w:r>
        <w:rPr>
          <w:rStyle w:val="Znakapoznpodarou"/>
        </w:rPr>
        <w:footnoteRef/>
      </w:r>
      <w:r>
        <w:t xml:space="preserve"> </w:t>
      </w:r>
      <w:r w:rsidRPr="00273106">
        <w:rPr>
          <w:rStyle w:val="addmd"/>
          <w:noProof/>
          <w:lang w:val="cs-CZ"/>
        </w:rPr>
        <w:t>„Et consuevit dici, quod speculativus per extensionem fit practicus, propter illud verbum Aristotelis in tertio de Anima, ubi dicit: «Amplius extendente se intellectu et dicente intelligibilia fugere aut imitari, non movetur, sed secundum desiderium agit, ut inabstinens.»“ (</w:t>
      </w:r>
      <w:r w:rsidRPr="00273106">
        <w:rPr>
          <w:rStyle w:val="addmd"/>
          <w:i/>
          <w:noProof/>
          <w:lang w:val="cs-CZ"/>
        </w:rPr>
        <w:t>De homine</w:t>
      </w:r>
      <w:r w:rsidRPr="00273106">
        <w:rPr>
          <w:rStyle w:val="addmd"/>
          <w:noProof/>
          <w:lang w:val="cs-CZ"/>
        </w:rPr>
        <w:t>, q. 63, a</w:t>
      </w:r>
      <w:r>
        <w:rPr>
          <w:rStyle w:val="addmd"/>
          <w:noProof/>
          <w:lang w:val="cs-CZ"/>
        </w:rPr>
        <w:t>. 4; ed. Borgnet  35, 543b</w:t>
      </w:r>
      <w:r>
        <w:rPr>
          <w:rStyle w:val="addmd"/>
          <w:noProof/>
          <w:lang w:val="cs-CZ"/>
        </w:rPr>
        <w:fldChar w:fldCharType="begin"/>
      </w:r>
      <w:r>
        <w:instrText xml:space="preserve"> XE "</w:instrText>
      </w:r>
      <w:r>
        <w:rPr>
          <w:lang w:val="cs-CZ"/>
        </w:rPr>
        <w:instrText>Albert:</w:instrText>
      </w:r>
      <w:r w:rsidRPr="00573EB8">
        <w:rPr>
          <w:rStyle w:val="addmd"/>
          <w:i/>
          <w:noProof/>
          <w:lang w:val="cs-CZ"/>
        </w:rPr>
        <w:instrText>De homine</w:instrText>
      </w:r>
      <w:r>
        <w:rPr>
          <w:rStyle w:val="addmd"/>
          <w:noProof/>
          <w:lang w:val="cs-CZ"/>
        </w:rPr>
        <w:instrText xml:space="preserve"> 543</w:instrText>
      </w:r>
      <w:r w:rsidRPr="00573EB8">
        <w:rPr>
          <w:rStyle w:val="addmd"/>
          <w:noProof/>
          <w:lang w:val="cs-CZ"/>
        </w:rPr>
        <w:instrText>b</w:instrText>
      </w:r>
      <w:r>
        <w:instrText xml:space="preserve">" </w:instrText>
      </w:r>
      <w:r>
        <w:rPr>
          <w:rStyle w:val="addmd"/>
          <w:noProof/>
          <w:lang w:val="cs-CZ"/>
        </w:rPr>
        <w:fldChar w:fldCharType="end"/>
      </w:r>
      <w:r>
        <w:rPr>
          <w:rStyle w:val="addmd"/>
          <w:noProof/>
          <w:lang w:val="cs-CZ"/>
        </w:rPr>
        <w:t>)</w:t>
      </w:r>
    </w:p>
  </w:footnote>
  <w:footnote w:id="524">
    <w:p w:rsidR="006E5ECF" w:rsidRPr="00FD6608" w:rsidRDefault="006E5ECF" w:rsidP="08163013">
      <w:pPr>
        <w:pStyle w:val="Textpoznpodarou"/>
        <w:rPr>
          <w:noProof/>
          <w:lang w:val="cs-CZ"/>
        </w:rPr>
      </w:pPr>
      <w:r>
        <w:rPr>
          <w:rStyle w:val="Znakapoznpodarou"/>
        </w:rPr>
        <w:footnoteRef/>
      </w:r>
      <w:r>
        <w:t xml:space="preserve"> </w:t>
      </w:r>
      <w:r w:rsidRPr="00273106">
        <w:rPr>
          <w:rStyle w:val="addmd"/>
          <w:noProof/>
          <w:lang w:val="cs-CZ"/>
        </w:rPr>
        <w:t xml:space="preserve">„Sed tunc quaeritur, Quas sit ista extensio? Et dicunt quidam, quod sit a ratione veri in rationem boni vel mali, secundum quod videtur Philosophus dicere in </w:t>
      </w:r>
      <w:r w:rsidRPr="00273106">
        <w:rPr>
          <w:rStyle w:val="addmd"/>
          <w:i/>
          <w:noProof/>
          <w:lang w:val="cs-CZ"/>
        </w:rPr>
        <w:t>Ethicis</w:t>
      </w:r>
      <w:r w:rsidRPr="00273106">
        <w:rPr>
          <w:rStyle w:val="addmd"/>
          <w:noProof/>
          <w:lang w:val="cs-CZ"/>
        </w:rPr>
        <w:t>, quod opus ethicum non est contemplandi gratia, sed ut boni fiamus.“ (</w:t>
      </w:r>
      <w:r w:rsidRPr="00273106">
        <w:rPr>
          <w:rStyle w:val="addmd"/>
          <w:i/>
          <w:noProof/>
          <w:lang w:val="cs-CZ"/>
        </w:rPr>
        <w:t>De homine</w:t>
      </w:r>
      <w:r w:rsidRPr="00273106">
        <w:rPr>
          <w:rStyle w:val="addmd"/>
          <w:noProof/>
          <w:lang w:val="cs-CZ"/>
        </w:rPr>
        <w:t>, q. 63, a</w:t>
      </w:r>
      <w:r>
        <w:rPr>
          <w:rStyle w:val="addmd"/>
          <w:noProof/>
          <w:lang w:val="cs-CZ"/>
        </w:rPr>
        <w:t>. 4; ed. Borgnet  35, 543b</w:t>
      </w:r>
      <w:r>
        <w:rPr>
          <w:rStyle w:val="addmd"/>
          <w:noProof/>
          <w:lang w:val="cs-CZ"/>
        </w:rPr>
        <w:fldChar w:fldCharType="begin"/>
      </w:r>
      <w:r>
        <w:instrText xml:space="preserve"> XE "</w:instrText>
      </w:r>
      <w:r>
        <w:rPr>
          <w:lang w:val="cs-CZ"/>
        </w:rPr>
        <w:instrText>Albert:</w:instrText>
      </w:r>
      <w:r w:rsidRPr="00AC5439">
        <w:rPr>
          <w:rStyle w:val="addmd"/>
          <w:i/>
          <w:noProof/>
          <w:lang w:val="cs-CZ"/>
        </w:rPr>
        <w:instrText>De homine</w:instrText>
      </w:r>
      <w:r>
        <w:rPr>
          <w:rStyle w:val="addmd"/>
          <w:noProof/>
          <w:lang w:val="cs-CZ"/>
        </w:rPr>
        <w:instrText xml:space="preserve"> 543</w:instrText>
      </w:r>
      <w:r w:rsidRPr="00AC5439">
        <w:rPr>
          <w:rStyle w:val="addmd"/>
          <w:noProof/>
          <w:lang w:val="cs-CZ"/>
        </w:rPr>
        <w:instrText>b</w:instrText>
      </w:r>
      <w:r>
        <w:instrText xml:space="preserve">" </w:instrText>
      </w:r>
      <w:r>
        <w:rPr>
          <w:rStyle w:val="addmd"/>
          <w:noProof/>
          <w:lang w:val="cs-CZ"/>
        </w:rPr>
        <w:fldChar w:fldCharType="end"/>
      </w:r>
      <w:r>
        <w:rPr>
          <w:rStyle w:val="addmd"/>
          <w:noProof/>
          <w:lang w:val="cs-CZ"/>
        </w:rPr>
        <w:t>)</w:t>
      </w:r>
    </w:p>
  </w:footnote>
  <w:footnote w:id="525">
    <w:p w:rsidR="006E5ECF" w:rsidRPr="08CD7377" w:rsidRDefault="006E5ECF" w:rsidP="08163013">
      <w:pPr>
        <w:pStyle w:val="Textpoznpodarou"/>
      </w:pPr>
      <w:r>
        <w:rPr>
          <w:rStyle w:val="Znakapoznpodarou"/>
        </w:rPr>
        <w:footnoteRef/>
      </w:r>
      <w:r>
        <w:t xml:space="preserve"> „</w:t>
      </w:r>
      <w:r w:rsidRPr="08CD7377">
        <w:rPr>
          <w:rStyle w:val="addmd"/>
        </w:rPr>
        <w:t>Wie ist nun hier praktischer Gebrauch der reinen Vernunft mit dem theoretischen eben derselben in Ansehung der Grenzbestimmung ihres Vermögens zu vereinigen?</w:t>
      </w:r>
      <w:r>
        <w:rPr>
          <w:rStyle w:val="addmd"/>
        </w:rPr>
        <w:t>“ (KdPV</w:t>
      </w:r>
      <w:r>
        <w:rPr>
          <w:rStyle w:val="addmd"/>
          <w:lang w:val="cs-CZ"/>
        </w:rPr>
        <w:t xml:space="preserve"> </w:t>
      </w:r>
      <w:r>
        <w:rPr>
          <w:rStyle w:val="addmd"/>
        </w:rPr>
        <w:t>50</w:t>
      </w:r>
      <w:r>
        <w:rPr>
          <w:rStyle w:val="addmd"/>
        </w:rPr>
        <w:fldChar w:fldCharType="begin"/>
      </w:r>
      <w:r>
        <w:instrText xml:space="preserve"> XE "</w:instrText>
      </w:r>
      <w:r>
        <w:rPr>
          <w:lang w:val="cs-CZ"/>
        </w:rPr>
        <w:instrText>Kant:</w:instrText>
      </w:r>
      <w:r w:rsidRPr="000F0C32">
        <w:rPr>
          <w:rStyle w:val="addmd"/>
        </w:rPr>
        <w:instrText>KdPV</w:instrText>
      </w:r>
      <w:r w:rsidRPr="000F0C32">
        <w:rPr>
          <w:rStyle w:val="addmd"/>
          <w:lang w:val="cs-CZ"/>
        </w:rPr>
        <w:instrText xml:space="preserve"> </w:instrText>
      </w:r>
      <w:r w:rsidRPr="000F0C32">
        <w:rPr>
          <w:rStyle w:val="addmd"/>
        </w:rPr>
        <w:instrText>50</w:instrText>
      </w:r>
      <w:r>
        <w:instrText xml:space="preserve">" </w:instrText>
      </w:r>
      <w:r>
        <w:rPr>
          <w:rStyle w:val="addmd"/>
        </w:rPr>
        <w:fldChar w:fldCharType="end"/>
      </w:r>
      <w:r>
        <w:rPr>
          <w:rStyle w:val="addmd"/>
        </w:rPr>
        <w:t>)</w:t>
      </w:r>
    </w:p>
  </w:footnote>
  <w:footnote w:id="526">
    <w:p w:rsidR="006E5ECF" w:rsidRPr="08BE18E2" w:rsidRDefault="006E5ECF" w:rsidP="08163013">
      <w:pPr>
        <w:pStyle w:val="Textpoznpodarou"/>
      </w:pPr>
      <w:r>
        <w:rPr>
          <w:rStyle w:val="Znakapoznpodarou"/>
        </w:rPr>
        <w:footnoteRef/>
      </w:r>
      <w:r>
        <w:t xml:space="preserve"> „</w:t>
      </w:r>
      <w:r>
        <w:rPr>
          <w:lang w:val="cs-CZ"/>
        </w:rPr>
        <w:t>N</w:t>
      </w:r>
      <w:r w:rsidRPr="08BE18E2">
        <w:t>otandum quod uirtus intellectualis est per admirationem formarum a Primo et Eius contemplationem, consuetudinalis uero per asseruationem et dominationem potentiarum inferiarum uel motuum carnalium</w:t>
      </w:r>
      <w:r>
        <w:t>...“ (</w:t>
      </w:r>
      <w:r w:rsidRPr="08BE18E2">
        <w:t xml:space="preserve">ms. </w:t>
      </w:r>
      <w:r w:rsidRPr="08BE18E2">
        <w:rPr>
          <w:i/>
        </w:rPr>
        <w:t>Ripoll</w:t>
      </w:r>
      <w:r w:rsidRPr="08BE18E2">
        <w:t xml:space="preserve"> 109</w:t>
      </w:r>
      <w:r>
        <w:t>, cit. podle Buffon 2007, 118</w:t>
      </w:r>
      <w:r>
        <w:fldChar w:fldCharType="begin"/>
      </w:r>
      <w:r>
        <w:instrText xml:space="preserve"> XE "</w:instrText>
      </w:r>
      <w:r w:rsidRPr="00754D78">
        <w:rPr>
          <w:i/>
        </w:rPr>
        <w:instrText>Guide de l'étudiant parisien</w:instrText>
      </w:r>
      <w:r>
        <w:rPr>
          <w:lang w:val="cs-CZ"/>
        </w:rPr>
        <w:instrText xml:space="preserve"> 118</w:instrText>
      </w:r>
      <w:r>
        <w:instrText xml:space="preserve">" </w:instrText>
      </w:r>
      <w:r>
        <w:fldChar w:fldCharType="end"/>
      </w:r>
      <w:r>
        <w:t>)</w:t>
      </w:r>
    </w:p>
  </w:footnote>
  <w:footnote w:id="527">
    <w:p w:rsidR="006E5ECF" w:rsidRPr="004B620A" w:rsidRDefault="006E5ECF" w:rsidP="08163013">
      <w:pPr>
        <w:pStyle w:val="Textpoznpodarou"/>
        <w:rPr>
          <w:rStyle w:val="Znakapoznpodarou"/>
        </w:rPr>
      </w:pPr>
      <w:r w:rsidRPr="004B620A">
        <w:rPr>
          <w:rStyle w:val="Znakapoznpodarou"/>
        </w:rPr>
        <w:footnoteRef/>
      </w:r>
      <w:r w:rsidRPr="004B620A">
        <w:rPr>
          <w:rStyle w:val="Znakapoznpodarou"/>
        </w:rPr>
        <w:t xml:space="preserve"> </w:t>
      </w:r>
      <w:r>
        <w:t xml:space="preserve"> „</w:t>
      </w:r>
      <w:r w:rsidRPr="00DC2C07">
        <w:t xml:space="preserve">Le </w:t>
      </w:r>
      <w:r w:rsidRPr="00DC2C07">
        <w:rPr>
          <w:szCs w:val="19"/>
        </w:rPr>
        <w:t xml:space="preserve">reste </w:t>
      </w:r>
      <w:r w:rsidRPr="00DC2C07">
        <w:rPr>
          <w:szCs w:val="18"/>
        </w:rPr>
        <w:t xml:space="preserve">de </w:t>
      </w:r>
      <w:r w:rsidRPr="00DC2C07">
        <w:t xml:space="preserve">l'oeuvre permet </w:t>
      </w:r>
      <w:r w:rsidRPr="00DC2C07">
        <w:rPr>
          <w:szCs w:val="23"/>
        </w:rPr>
        <w:t>d'affirmer</w:t>
      </w:r>
      <w:r>
        <w:rPr>
          <w:szCs w:val="23"/>
        </w:rPr>
        <w:t xml:space="preserve"> </w:t>
      </w:r>
      <w:r w:rsidRPr="00DC2C07">
        <w:t xml:space="preserve">que </w:t>
      </w:r>
      <w:r w:rsidRPr="00DC2C07">
        <w:rPr>
          <w:szCs w:val="22"/>
        </w:rPr>
        <w:t xml:space="preserve">l'auteur </w:t>
      </w:r>
      <w:r w:rsidRPr="00DC2C07">
        <w:t xml:space="preserve">du </w:t>
      </w:r>
      <w:r w:rsidRPr="001F212F">
        <w:rPr>
          <w:i/>
        </w:rPr>
        <w:t xml:space="preserve">Commentaire </w:t>
      </w:r>
      <w:r w:rsidRPr="001F212F">
        <w:rPr>
          <w:i/>
          <w:szCs w:val="19"/>
        </w:rPr>
        <w:t xml:space="preserve">de </w:t>
      </w:r>
      <w:r w:rsidRPr="001F212F">
        <w:rPr>
          <w:i/>
          <w:szCs w:val="22"/>
        </w:rPr>
        <w:t>Paris</w:t>
      </w:r>
      <w:r w:rsidRPr="00DC2C07">
        <w:rPr>
          <w:szCs w:val="22"/>
        </w:rPr>
        <w:t xml:space="preserve"> </w:t>
      </w:r>
      <w:r w:rsidRPr="00DC2C07">
        <w:t>semble envisager la possibilité pour</w:t>
      </w:r>
      <w:r>
        <w:t xml:space="preserve"> </w:t>
      </w:r>
      <w:r w:rsidRPr="00DC2C07">
        <w:rPr>
          <w:szCs w:val="22"/>
        </w:rPr>
        <w:t xml:space="preserve">l'homme </w:t>
      </w:r>
      <w:r w:rsidRPr="00DC2C07">
        <w:rPr>
          <w:szCs w:val="19"/>
        </w:rPr>
        <w:t xml:space="preserve">de </w:t>
      </w:r>
      <w:r w:rsidRPr="00DC2C07">
        <w:rPr>
          <w:szCs w:val="23"/>
        </w:rPr>
        <w:t xml:space="preserve">s'unir </w:t>
      </w:r>
      <w:r w:rsidRPr="00DC2C07">
        <w:rPr>
          <w:szCs w:val="16"/>
        </w:rPr>
        <w:t xml:space="preserve">à </w:t>
      </w:r>
      <w:r w:rsidRPr="00DC2C07">
        <w:t xml:space="preserve">Dieu par </w:t>
      </w:r>
      <w:r w:rsidRPr="00DC2C07">
        <w:rPr>
          <w:szCs w:val="19"/>
        </w:rPr>
        <w:t xml:space="preserve">une </w:t>
      </w:r>
      <w:r w:rsidRPr="00DC2C07">
        <w:t xml:space="preserve">certaine 'contemplation amoureuse', </w:t>
      </w:r>
      <w:r w:rsidRPr="00DC2C07">
        <w:rPr>
          <w:szCs w:val="23"/>
        </w:rPr>
        <w:t xml:space="preserve">fruit </w:t>
      </w:r>
      <w:r w:rsidRPr="00DC2C07">
        <w:rPr>
          <w:szCs w:val="19"/>
        </w:rPr>
        <w:t>de</w:t>
      </w:r>
      <w:r>
        <w:rPr>
          <w:szCs w:val="19"/>
        </w:rPr>
        <w:t xml:space="preserve"> </w:t>
      </w:r>
      <w:r w:rsidRPr="00DC2C07">
        <w:rPr>
          <w:szCs w:val="23"/>
        </w:rPr>
        <w:t xml:space="preserve">l'activité </w:t>
      </w:r>
      <w:r w:rsidRPr="00DC2C07">
        <w:rPr>
          <w:szCs w:val="22"/>
        </w:rPr>
        <w:t xml:space="preserve">conjointe </w:t>
      </w:r>
      <w:r w:rsidRPr="00DC2C07">
        <w:t xml:space="preserve">d'une connaissance </w:t>
      </w:r>
      <w:r w:rsidRPr="00DC2C07">
        <w:rPr>
          <w:szCs w:val="22"/>
        </w:rPr>
        <w:t>intuitive (</w:t>
      </w:r>
      <w:r w:rsidRPr="001F212F">
        <w:rPr>
          <w:i/>
          <w:szCs w:val="22"/>
        </w:rPr>
        <w:t xml:space="preserve">cognitio </w:t>
      </w:r>
      <w:r w:rsidRPr="001F212F">
        <w:rPr>
          <w:i/>
          <w:szCs w:val="19"/>
        </w:rPr>
        <w:t xml:space="preserve">sine </w:t>
      </w:r>
      <w:r w:rsidRPr="001F212F">
        <w:rPr>
          <w:i/>
        </w:rPr>
        <w:t>phantasmate</w:t>
      </w:r>
      <w:r w:rsidRPr="00DC2C07">
        <w:t>)</w:t>
      </w:r>
      <w:r>
        <w:t xml:space="preserve"> </w:t>
      </w:r>
      <w:r w:rsidRPr="00DC2C07">
        <w:rPr>
          <w:szCs w:val="19"/>
        </w:rPr>
        <w:t xml:space="preserve">et </w:t>
      </w:r>
      <w:r w:rsidRPr="00DC2C07">
        <w:t xml:space="preserve">d'une connaissance </w:t>
      </w:r>
      <w:r w:rsidRPr="00DC2C07">
        <w:rPr>
          <w:szCs w:val="22"/>
        </w:rPr>
        <w:t>affective (</w:t>
      </w:r>
      <w:r w:rsidRPr="001F212F">
        <w:rPr>
          <w:i/>
          <w:szCs w:val="22"/>
        </w:rPr>
        <w:t xml:space="preserve">cognitio </w:t>
      </w:r>
      <w:r w:rsidRPr="001F212F">
        <w:rPr>
          <w:i/>
          <w:szCs w:val="19"/>
        </w:rPr>
        <w:t xml:space="preserve">cum </w:t>
      </w:r>
      <w:r w:rsidRPr="001F212F">
        <w:rPr>
          <w:i/>
        </w:rPr>
        <w:t>affectu</w:t>
      </w:r>
      <w:r w:rsidRPr="00DC2C07">
        <w:t>)</w:t>
      </w:r>
      <w:r>
        <w:t xml:space="preserve">.“ (Zavattero 2007, 317). </w:t>
      </w:r>
    </w:p>
  </w:footnote>
  <w:footnote w:id="528">
    <w:p w:rsidR="006E5ECF" w:rsidRPr="08F94B82" w:rsidRDefault="006E5ECF" w:rsidP="08163013">
      <w:pPr>
        <w:pStyle w:val="Textpoznpodarou"/>
      </w:pPr>
      <w:r>
        <w:rPr>
          <w:rStyle w:val="Znakapoznpodarou"/>
        </w:rPr>
        <w:footnoteRef/>
      </w:r>
      <w:r>
        <w:t xml:space="preserve"> „</w:t>
      </w:r>
      <w:r>
        <w:rPr>
          <w:lang w:val="cs-CZ"/>
        </w:rPr>
        <w:t>A</w:t>
      </w:r>
      <w:r w:rsidRPr="08F94B82">
        <w:rPr>
          <w:rFonts w:eastAsia="TeXGyreTermes-Regular"/>
        </w:rPr>
        <w:t>nima secundum partem speculatiuam habet duplicem naturam, unam</w:t>
      </w:r>
      <w:r w:rsidRPr="08F94B82">
        <w:t xml:space="preserve"> </w:t>
      </w:r>
      <w:r w:rsidRPr="08F94B82">
        <w:rPr>
          <w:rFonts w:eastAsia="TeXGyreTermes-Regular"/>
        </w:rPr>
        <w:t>secundum quam comparatur ad superiora et hec uocatur intellectus agens, aliam</w:t>
      </w:r>
      <w:r w:rsidRPr="08F94B82">
        <w:t xml:space="preserve"> </w:t>
      </w:r>
      <w:r w:rsidRPr="08F94B82">
        <w:rPr>
          <w:rFonts w:eastAsia="TeXGyreTermes-Regular"/>
        </w:rPr>
        <w:t>habet secundum quam comparatur ad inferiora et hec uocatur intellectus possibilis</w:t>
      </w:r>
      <w:r w:rsidRPr="08F94B82">
        <w:t xml:space="preserve"> </w:t>
      </w:r>
      <w:r w:rsidRPr="08F94B82">
        <w:rPr>
          <w:rFonts w:eastAsia="TeXGyreTermes-Regular"/>
        </w:rPr>
        <w:t>et secundum intellectum agentem semper est in anima ueritas, secundum</w:t>
      </w:r>
      <w:r w:rsidRPr="08F94B82">
        <w:t xml:space="preserve"> </w:t>
      </w:r>
      <w:r w:rsidRPr="08F94B82">
        <w:rPr>
          <w:rFonts w:eastAsia="TeXGyreTermes-Regular"/>
        </w:rPr>
        <w:t>possibilem non, similiter ex parte intellectus pr</w:t>
      </w:r>
      <w:r w:rsidRPr="08F94B82">
        <w:t>actici sunt iste diuerse nature</w:t>
      </w:r>
      <w:r w:rsidRPr="08F94B82">
        <w:rPr>
          <w:rFonts w:eastAsia="TeXGyreTermes-Regular"/>
        </w:rPr>
        <w:t>: una</w:t>
      </w:r>
      <w:r w:rsidRPr="08F94B82">
        <w:t xml:space="preserve"> </w:t>
      </w:r>
      <w:r w:rsidRPr="08F94B82">
        <w:rPr>
          <w:rFonts w:eastAsia="TeXGyreTermes-Regular"/>
        </w:rPr>
        <w:t>que respondet intellectui agenti et hec uocatur superior pars intellectus practici,</w:t>
      </w:r>
      <w:r w:rsidRPr="08F94B82">
        <w:t xml:space="preserve"> </w:t>
      </w:r>
      <w:r w:rsidRPr="08F94B82">
        <w:rPr>
          <w:rFonts w:eastAsia="TeXGyreTermes-Regular"/>
        </w:rPr>
        <w:t>alia respondet intellectui possibili et uocatur inferior pars intellectus practici, et</w:t>
      </w:r>
      <w:r w:rsidRPr="08F94B82">
        <w:t xml:space="preserve"> </w:t>
      </w:r>
      <w:r w:rsidRPr="08F94B82">
        <w:rPr>
          <w:rFonts w:eastAsia="TeXGyreTermes-Regular"/>
        </w:rPr>
        <w:t>pars superior semper est ad bonum, inferior non</w:t>
      </w:r>
      <w:r w:rsidRPr="08F94B82">
        <w:t>...“ (</w:t>
      </w:r>
      <w:r w:rsidRPr="08F94B82">
        <w:rPr>
          <w:i/>
        </w:rPr>
        <w:t xml:space="preserve">Lectura in Ethicam novam </w:t>
      </w:r>
      <w:r w:rsidRPr="08F94B82">
        <w:rPr>
          <w:rFonts w:eastAsia="TeXGyreTermes-Regular"/>
          <w:i/>
        </w:rPr>
        <w:t xml:space="preserve">du </w:t>
      </w:r>
      <w:r w:rsidRPr="08F94B82">
        <w:rPr>
          <w:i/>
        </w:rPr>
        <w:t>Commentaire de Paris</w:t>
      </w:r>
      <w:r w:rsidRPr="08F94B82">
        <w:t xml:space="preserve">, </w:t>
      </w:r>
      <w:r w:rsidRPr="08F94B82">
        <w:rPr>
          <w:rFonts w:eastAsia="TeXGyreTermes-Regular"/>
          <w:szCs w:val="16"/>
        </w:rPr>
        <w:t>Le prologue</w:t>
      </w:r>
      <w:r>
        <w:rPr>
          <w:rFonts w:eastAsia="TeXGyreTermes-Regular"/>
          <w:szCs w:val="16"/>
        </w:rPr>
        <w:t>;</w:t>
      </w:r>
      <w:r w:rsidRPr="08F94B82">
        <w:rPr>
          <w:rFonts w:eastAsia="TeXGyreTermes-Regular"/>
          <w:szCs w:val="16"/>
        </w:rPr>
        <w:t xml:space="preserve"> </w:t>
      </w:r>
      <w:r w:rsidRPr="08F94B82">
        <w:t xml:space="preserve">ed. </w:t>
      </w:r>
      <w:r w:rsidRPr="08F94B82">
        <w:rPr>
          <w:rFonts w:eastAsia="TeXGyreTermes-Regular"/>
          <w:szCs w:val="16"/>
        </w:rPr>
        <w:t>Zavattero, p. 24.169‒25.179</w:t>
      </w:r>
      <w:r>
        <w:rPr>
          <w:i/>
        </w:rPr>
        <w:fldChar w:fldCharType="begin"/>
      </w:r>
      <w:r>
        <w:instrText xml:space="preserve"> XE "</w:instrText>
      </w:r>
      <w:r w:rsidRPr="00C32695">
        <w:rPr>
          <w:i/>
        </w:rPr>
        <w:instrText xml:space="preserve">Lectura in Ethicam novam </w:instrText>
      </w:r>
      <w:r w:rsidRPr="00C32695">
        <w:rPr>
          <w:rFonts w:eastAsia="TeXGyreTermes-Regular"/>
          <w:i/>
        </w:rPr>
        <w:instrText xml:space="preserve">du </w:instrText>
      </w:r>
      <w:r w:rsidRPr="00C32695">
        <w:rPr>
          <w:i/>
        </w:rPr>
        <w:instrText>Commentaire de Paris</w:instrText>
      </w:r>
      <w:r>
        <w:rPr>
          <w:i/>
          <w:lang w:val="cs-CZ"/>
        </w:rPr>
        <w:instrText xml:space="preserve"> </w:instrText>
      </w:r>
      <w:r w:rsidRPr="08F94B82">
        <w:rPr>
          <w:rFonts w:eastAsia="TeXGyreTermes-Regular"/>
          <w:szCs w:val="16"/>
        </w:rPr>
        <w:instrText>24.169‒25.179</w:instrText>
      </w:r>
      <w:r>
        <w:instrText xml:space="preserve">" </w:instrText>
      </w:r>
      <w:r>
        <w:rPr>
          <w:i/>
        </w:rPr>
        <w:fldChar w:fldCharType="end"/>
      </w:r>
      <w:r w:rsidRPr="08F94B82">
        <w:t>)</w:t>
      </w:r>
    </w:p>
  </w:footnote>
  <w:footnote w:id="529">
    <w:p w:rsidR="006E5ECF" w:rsidRPr="0804479D" w:rsidRDefault="006E5ECF" w:rsidP="08163013">
      <w:pPr>
        <w:pStyle w:val="Textpoznpodarou"/>
      </w:pPr>
      <w:r>
        <w:rPr>
          <w:rStyle w:val="Znakapoznpodarou"/>
        </w:rPr>
        <w:footnoteRef/>
      </w:r>
      <w:r>
        <w:t xml:space="preserve"> „</w:t>
      </w:r>
      <w:r w:rsidRPr="08AF14DE">
        <w:t>Ad quod dicendum est quod uirtus intellectualis est uirtus secundum quam coniungitur anima superiori essentie a qua nata est perfici. Coniungitur autem superiori essentie per intellectum tantum contemplatione et affectu animi. Virtus intellectualis inchoatur a contemplatione et perficitur in affectu. Est enim in contemplatione summi boni cum dilection</w:t>
      </w:r>
      <w:r>
        <w:t>e</w:t>
      </w:r>
      <w:r w:rsidRPr="08AF14DE">
        <w:t xml:space="preserve"> eiusdem et quia sola operatione ipsius intellectus, quantum est de uirtute hominis, perficitur, 'merito' intellectualis nuncupatur.</w:t>
      </w:r>
      <w:r>
        <w:t>“ (</w:t>
      </w:r>
      <w:r w:rsidRPr="08F57E47">
        <w:rPr>
          <w:i/>
        </w:rPr>
        <w:t>Commentarium Abrincense</w:t>
      </w:r>
      <w:r>
        <w:t xml:space="preserve">, </w:t>
      </w:r>
      <w:r w:rsidRPr="0804479D">
        <w:t xml:space="preserve">Bibl. Munich, </w:t>
      </w:r>
      <w:r>
        <w:t>ms. 232, f</w:t>
      </w:r>
      <w:r>
        <w:rPr>
          <w:lang w:val="cs-CZ"/>
        </w:rPr>
        <w:t>ol.</w:t>
      </w:r>
      <w:r>
        <w:t xml:space="preserve"> 91r-91</w:t>
      </w:r>
      <w:r w:rsidRPr="0804479D">
        <w:t>v</w:t>
      </w:r>
      <w:r>
        <w:t>; ed. Buffon 2007, 122</w:t>
      </w:r>
      <w:r>
        <w:rPr>
          <w:i/>
        </w:rPr>
        <w:fldChar w:fldCharType="begin"/>
      </w:r>
      <w:r>
        <w:instrText xml:space="preserve"> XE "</w:instrText>
      </w:r>
      <w:r w:rsidRPr="00941FB3">
        <w:rPr>
          <w:i/>
        </w:rPr>
        <w:instrText>Commentarium Abrincense</w:instrText>
      </w:r>
      <w:r>
        <w:rPr>
          <w:i/>
          <w:lang w:val="cs-CZ"/>
        </w:rPr>
        <w:instrText xml:space="preserve"> </w:instrText>
      </w:r>
      <w:r w:rsidRPr="00700F13">
        <w:rPr>
          <w:lang w:val="cs-CZ"/>
        </w:rPr>
        <w:instrText>122</w:instrText>
      </w:r>
      <w:r>
        <w:instrText xml:space="preserve">" </w:instrText>
      </w:r>
      <w:r>
        <w:rPr>
          <w:i/>
        </w:rPr>
        <w:fldChar w:fldCharType="end"/>
      </w:r>
      <w:r>
        <w:t>)</w:t>
      </w:r>
    </w:p>
  </w:footnote>
  <w:footnote w:id="530">
    <w:p w:rsidR="006E5ECF" w:rsidRPr="08A46382" w:rsidRDefault="006E5ECF" w:rsidP="08163013">
      <w:pPr>
        <w:pStyle w:val="Textpoznpodarou"/>
      </w:pPr>
      <w:r>
        <w:rPr>
          <w:rStyle w:val="Znakapoznpodarou"/>
        </w:rPr>
        <w:footnoteRef/>
      </w:r>
      <w:r>
        <w:t xml:space="preserve"> „</w:t>
      </w:r>
      <w:r w:rsidRPr="088D4A2C">
        <w:t>Ad ultimum dico quod Aristotiles non ponit hic diuisionem uirtutis nisi</w:t>
      </w:r>
      <w:r>
        <w:t xml:space="preserve"> secundum quod inest anime unite</w:t>
      </w:r>
      <w:r w:rsidRPr="088D4A2C">
        <w:t xml:space="preserve"> corpori. Hec autem uirtus uel est consuetudinalis siue ciuilis, uel purgatoria uel intellectualis. Virtus uero purgati animi est uirtus que quidem inest anime tantum post separationem anime a corpore. Virtus uero exemplaris est uirtus incausata que est ipsum Primum. Et ideo de hiis duabus non facit hic mentionem. Non enim diuidit hic uirtutem uniuersaliter, set eam que est anime in coniuncto</w:t>
      </w:r>
      <w:r>
        <w:t>.“ (</w:t>
      </w:r>
      <w:r w:rsidRPr="08B5105B">
        <w:rPr>
          <w:i/>
        </w:rPr>
        <w:t>Pseudo-Peckham</w:t>
      </w:r>
      <w:r w:rsidRPr="088D4A2C">
        <w:t>, Lectio 22, q. 2, §</w:t>
      </w:r>
      <w:r>
        <w:t xml:space="preserve"> </w:t>
      </w:r>
      <w:r w:rsidRPr="088D4A2C">
        <w:t>16</w:t>
      </w:r>
      <w:r>
        <w:t>; ed. Buffon 2007, 293</w:t>
      </w:r>
      <w:r>
        <w:fldChar w:fldCharType="begin"/>
      </w:r>
      <w:r>
        <w:instrText xml:space="preserve"> XE "</w:instrText>
      </w:r>
      <w:r w:rsidRPr="00273106">
        <w:rPr>
          <w:i/>
        </w:rPr>
        <w:instrText>Commentarium in Ethicam Nouam et Veterem</w:instrText>
      </w:r>
      <w:r>
        <w:instrText xml:space="preserve"> </w:instrText>
      </w:r>
      <w:r>
        <w:rPr>
          <w:lang w:val="cs-CZ"/>
        </w:rPr>
        <w:instrText>293</w:instrText>
      </w:r>
      <w:r>
        <w:instrText xml:space="preserve">" </w:instrText>
      </w:r>
      <w:r>
        <w:fldChar w:fldCharType="end"/>
      </w:r>
      <w:r>
        <w:t>)</w:t>
      </w:r>
    </w:p>
  </w:footnote>
  <w:footnote w:id="531">
    <w:p w:rsidR="006E5ECF" w:rsidRPr="00F210F1" w:rsidRDefault="006E5ECF" w:rsidP="08163013">
      <w:pPr>
        <w:pStyle w:val="Textpoznpodarou"/>
        <w:rPr>
          <w:noProof/>
          <w:lang w:val="cs-CZ"/>
        </w:rPr>
      </w:pPr>
      <w:r>
        <w:rPr>
          <w:rStyle w:val="Znakapoznpodarou"/>
        </w:rPr>
        <w:footnoteRef/>
      </w:r>
      <w:r>
        <w:t xml:space="preserve"> </w:t>
      </w:r>
      <w:r w:rsidRPr="00273106">
        <w:rPr>
          <w:noProof/>
        </w:rPr>
        <w:t>„Aliter potest haberi diuisio hoc modo, ut habetur in tertio De anima: «secantur sensus et scientie in res», et ideo secundum diuisionem rerum erit diuisio scientiarum.“ (</w:t>
      </w:r>
      <w:r w:rsidRPr="00273106">
        <w:rPr>
          <w:i/>
          <w:noProof/>
        </w:rPr>
        <w:t>Pseudo-Peckham</w:t>
      </w:r>
      <w:r w:rsidRPr="00273106">
        <w:rPr>
          <w:noProof/>
        </w:rPr>
        <w:t>, prologus</w:t>
      </w:r>
      <w:r>
        <w:rPr>
          <w:noProof/>
        </w:rPr>
        <w:t>, § 3; ed. Buffon 2007, 220‒</w:t>
      </w:r>
      <w:r w:rsidRPr="00273106">
        <w:rPr>
          <w:noProof/>
        </w:rPr>
        <w:t>21</w:t>
      </w:r>
      <w:r>
        <w:fldChar w:fldCharType="begin"/>
      </w:r>
      <w:r>
        <w:instrText xml:space="preserve"> XE "</w:instrText>
      </w:r>
      <w:r>
        <w:rPr>
          <w:lang w:val="cs-CZ"/>
        </w:rPr>
        <w:instrText>Pseudo-Peckham:</w:instrText>
      </w:r>
      <w:r w:rsidRPr="00273106">
        <w:rPr>
          <w:i/>
        </w:rPr>
        <w:instrText>Commentarium in Ethicam Nouam et Veterem</w:instrText>
      </w:r>
      <w:r>
        <w:instrText xml:space="preserve"> </w:instrText>
      </w:r>
      <w:r>
        <w:rPr>
          <w:lang w:val="cs-CZ"/>
        </w:rPr>
        <w:instrText>220‒21</w:instrText>
      </w:r>
      <w:r>
        <w:instrText xml:space="preserve">" </w:instrText>
      </w:r>
      <w:r>
        <w:fldChar w:fldCharType="end"/>
      </w:r>
      <w:r w:rsidRPr="00273106">
        <w:rPr>
          <w:noProof/>
        </w:rPr>
        <w:t>)</w:t>
      </w:r>
    </w:p>
  </w:footnote>
  <w:footnote w:id="532">
    <w:p w:rsidR="006E5ECF" w:rsidRPr="00D72A72" w:rsidRDefault="006E5ECF" w:rsidP="08163013">
      <w:pPr>
        <w:pStyle w:val="Textpoznpodarou"/>
        <w:rPr>
          <w:lang w:val="cs-CZ"/>
        </w:rPr>
      </w:pPr>
      <w:r>
        <w:rPr>
          <w:rStyle w:val="Znakapoznpodarou"/>
        </w:rPr>
        <w:footnoteRef/>
      </w:r>
      <w:r>
        <w:t xml:space="preserve"> </w:t>
      </w:r>
      <w:r w:rsidRPr="00273106">
        <w:rPr>
          <w:noProof/>
        </w:rPr>
        <w:t>„Est ergo moralis scientia proprie de bono, siue de rebus prout sunt ab opere nostro. Et ideo, cum scientia essentialiter recipiat diuisionem secundum diuisionem eius de quo est, diuiditur moralis scientia uel philosophia essentialiter secundum diuisionem boni.“ (</w:t>
      </w:r>
      <w:r w:rsidRPr="00273106">
        <w:rPr>
          <w:i/>
          <w:noProof/>
        </w:rPr>
        <w:t>Pseudo-Peckham</w:t>
      </w:r>
      <w:r w:rsidRPr="00273106">
        <w:rPr>
          <w:noProof/>
        </w:rPr>
        <w:t>, Prologus, § 3; ed. Buffon 2007, 17</w:t>
      </w:r>
      <w:r>
        <w:fldChar w:fldCharType="begin"/>
      </w:r>
      <w:r>
        <w:instrText xml:space="preserve"> XE "</w:instrText>
      </w:r>
      <w:r>
        <w:rPr>
          <w:lang w:val="cs-CZ"/>
        </w:rPr>
        <w:instrText>Pseudo-Peckham:</w:instrText>
      </w:r>
      <w:r w:rsidRPr="00273106">
        <w:rPr>
          <w:i/>
        </w:rPr>
        <w:instrText>Commentarium in Ethicam Nouam et Veterem</w:instrText>
      </w:r>
      <w:r>
        <w:instrText xml:space="preserve"> </w:instrText>
      </w:r>
      <w:r>
        <w:rPr>
          <w:lang w:val="cs-CZ"/>
        </w:rPr>
        <w:instrText>17</w:instrText>
      </w:r>
      <w:r>
        <w:instrText xml:space="preserve">" </w:instrText>
      </w:r>
      <w:r>
        <w:fldChar w:fldCharType="end"/>
      </w:r>
      <w:r w:rsidRPr="00273106">
        <w:rPr>
          <w:noProof/>
        </w:rPr>
        <w:t>)</w:t>
      </w:r>
    </w:p>
  </w:footnote>
  <w:footnote w:id="533">
    <w:p w:rsidR="006E5ECF" w:rsidRPr="082E5DB2" w:rsidRDefault="006E5ECF" w:rsidP="08163013">
      <w:pPr>
        <w:pStyle w:val="Textpoznpodarou"/>
      </w:pPr>
      <w:r>
        <w:rPr>
          <w:rStyle w:val="Znakapoznpodarou"/>
        </w:rPr>
        <w:footnoteRef/>
      </w:r>
      <w:r>
        <w:t xml:space="preserve"> „</w:t>
      </w:r>
      <w:r w:rsidRPr="08F0377E">
        <w:t>Item, uerum accipitur a causa formali, bonum uero a causa finali. Set finalis est causa causarum et omnes alias causas antecedit, et ita formalem. Quare et bonum antecedit uerum</w:t>
      </w:r>
      <w:r>
        <w:t xml:space="preserve">.“ </w:t>
      </w:r>
      <w:r>
        <w:rPr>
          <w:rStyle w:val="addmd"/>
        </w:rPr>
        <w:t>(</w:t>
      </w:r>
      <w:r w:rsidRPr="08B5105B">
        <w:rPr>
          <w:i/>
        </w:rPr>
        <w:t>Pseudo-Peckham</w:t>
      </w:r>
      <w:r>
        <w:rPr>
          <w:rStyle w:val="addmd"/>
        </w:rPr>
        <w:t xml:space="preserve">, Prologus, q. 1, § 17; </w:t>
      </w:r>
      <w:r w:rsidRPr="08B23DB8">
        <w:rPr>
          <w:rStyle w:val="addmd"/>
        </w:rPr>
        <w:t>Buff</w:t>
      </w:r>
      <w:r>
        <w:rPr>
          <w:rStyle w:val="addmd"/>
        </w:rPr>
        <w:t>on 2007, 31</w:t>
      </w:r>
      <w:r>
        <w:fldChar w:fldCharType="begin"/>
      </w:r>
      <w:r>
        <w:instrText xml:space="preserve"> XE "</w:instrText>
      </w:r>
      <w:r>
        <w:rPr>
          <w:lang w:val="cs-CZ"/>
        </w:rPr>
        <w:instrText>Pseudo-Peckham:</w:instrText>
      </w:r>
      <w:r w:rsidRPr="00273106">
        <w:rPr>
          <w:i/>
        </w:rPr>
        <w:instrText>Commentarium in Ethicam Nouam et Veterem</w:instrText>
      </w:r>
      <w:r>
        <w:instrText xml:space="preserve"> </w:instrText>
      </w:r>
      <w:r>
        <w:rPr>
          <w:lang w:val="cs-CZ"/>
        </w:rPr>
        <w:instrText>31</w:instrText>
      </w:r>
      <w:r>
        <w:instrText xml:space="preserve">" </w:instrText>
      </w:r>
      <w:r>
        <w:fldChar w:fldCharType="end"/>
      </w:r>
      <w:r>
        <w:rPr>
          <w:rStyle w:val="addmd"/>
        </w:rPr>
        <w:t>)</w:t>
      </w:r>
    </w:p>
  </w:footnote>
  <w:footnote w:id="534">
    <w:p w:rsidR="006E5ECF" w:rsidRPr="084A74BB" w:rsidRDefault="006E5ECF" w:rsidP="08163013">
      <w:pPr>
        <w:pStyle w:val="Textpoznpodarou"/>
      </w:pPr>
      <w:r>
        <w:rPr>
          <w:rStyle w:val="Znakapoznpodarou"/>
        </w:rPr>
        <w:footnoteRef/>
      </w:r>
      <w:r>
        <w:t xml:space="preserve"> </w:t>
      </w:r>
      <w:r w:rsidRPr="084A74BB">
        <w:rPr>
          <w:rStyle w:val="TextpoznpodarouChar"/>
          <w:rFonts w:eastAsia="Times"/>
        </w:rPr>
        <w:t>„Ad aliud dicendum quod finis dicitur causa causarum non quia precedat secundum esse, set quia precedit in mouendo eo modo quo mouet, et quia ipsa habita quies est. Est ergo prior aliis tempore in quantum mouet suo modo, et est prior dignitate et completione in quantum finit et terminat motum et indigentiam omnium.“ (</w:t>
      </w:r>
      <w:r w:rsidRPr="08B5105B">
        <w:rPr>
          <w:i/>
        </w:rPr>
        <w:t>Pseudo-Peckham</w:t>
      </w:r>
      <w:r w:rsidRPr="084A74BB">
        <w:rPr>
          <w:rStyle w:val="TextpoznpodarouChar"/>
          <w:rFonts w:eastAsia="Times"/>
        </w:rPr>
        <w:t>, Prolo</w:t>
      </w:r>
      <w:r>
        <w:rPr>
          <w:rStyle w:val="TextpoznpodarouChar"/>
          <w:rFonts w:eastAsia="Times"/>
        </w:rPr>
        <w:t>gus, q. 1, § 24; Buffon 2007, 230</w:t>
      </w:r>
      <w:r>
        <w:fldChar w:fldCharType="begin"/>
      </w:r>
      <w:r>
        <w:instrText xml:space="preserve"> XE "</w:instrText>
      </w:r>
      <w:r>
        <w:rPr>
          <w:lang w:val="cs-CZ"/>
        </w:rPr>
        <w:instrText>Pseudo-Peckham:</w:instrText>
      </w:r>
      <w:r w:rsidRPr="00273106">
        <w:rPr>
          <w:i/>
        </w:rPr>
        <w:instrText>Commentarium in Ethicam Nouam et Veterem</w:instrText>
      </w:r>
      <w:r>
        <w:instrText xml:space="preserve"> </w:instrText>
      </w:r>
      <w:r>
        <w:rPr>
          <w:lang w:val="cs-CZ"/>
        </w:rPr>
        <w:instrText>230</w:instrText>
      </w:r>
      <w:r>
        <w:instrText xml:space="preserve">" </w:instrText>
      </w:r>
      <w:r>
        <w:fldChar w:fldCharType="end"/>
      </w:r>
      <w:r w:rsidRPr="084A74BB">
        <w:rPr>
          <w:rStyle w:val="TextpoznpodarouChar"/>
          <w:rFonts w:eastAsia="Times"/>
        </w:rPr>
        <w:t>)</w:t>
      </w:r>
    </w:p>
  </w:footnote>
  <w:footnote w:id="535">
    <w:p w:rsidR="006E5ECF" w:rsidRPr="00C67297" w:rsidRDefault="006E5ECF" w:rsidP="08163013">
      <w:pPr>
        <w:pStyle w:val="Textpoznpodarou"/>
        <w:rPr>
          <w:lang w:val="cs-CZ"/>
        </w:rPr>
      </w:pPr>
      <w:r>
        <w:rPr>
          <w:rStyle w:val="Znakapoznpodarou"/>
        </w:rPr>
        <w:footnoteRef/>
      </w:r>
      <w:r>
        <w:t xml:space="preserve"> </w:t>
      </w:r>
      <w:r w:rsidRPr="00273106">
        <w:rPr>
          <w:rStyle w:val="addmd"/>
          <w:noProof/>
          <w:lang w:val="cs-CZ"/>
        </w:rPr>
        <w:t>„Et similiter ex parte virtutis intellectivae, intellectus per eandem virtutem, primo recipiendo speciem boni inquantum bonum actuale est, apprehendit et cognoscit bonum actuale, et sic est intellectus practicus.“ (</w:t>
      </w:r>
      <w:r w:rsidRPr="00273106">
        <w:rPr>
          <w:rStyle w:val="addmd"/>
          <w:i/>
          <w:noProof/>
          <w:lang w:val="cs-CZ"/>
        </w:rPr>
        <w:t xml:space="preserve">In </w:t>
      </w:r>
      <w:r>
        <w:rPr>
          <w:rStyle w:val="addmd"/>
          <w:i/>
          <w:noProof/>
          <w:lang w:val="cs-CZ"/>
        </w:rPr>
        <w:t>De anima</w:t>
      </w:r>
      <w:r w:rsidRPr="00273106">
        <w:rPr>
          <w:rStyle w:val="addmd"/>
          <w:i/>
          <w:noProof/>
          <w:lang w:val="cs-CZ"/>
        </w:rPr>
        <w:t xml:space="preserve"> III</w:t>
      </w:r>
      <w:r w:rsidRPr="00273106">
        <w:rPr>
          <w:rStyle w:val="addmd"/>
          <w:noProof/>
          <w:lang w:val="cs-CZ"/>
        </w:rPr>
        <w:t xml:space="preserve">, </w:t>
      </w:r>
      <w:r>
        <w:rPr>
          <w:rStyle w:val="addmd"/>
          <w:noProof/>
          <w:lang w:val="cs-CZ"/>
        </w:rPr>
        <w:t xml:space="preserve">10.17; </w:t>
      </w:r>
      <w:r w:rsidRPr="00273106">
        <w:rPr>
          <w:noProof/>
        </w:rPr>
        <w:t xml:space="preserve">ed. </w:t>
      </w:r>
      <w:r w:rsidRPr="00C67297">
        <w:rPr>
          <w:noProof/>
        </w:rPr>
        <w:t xml:space="preserve">RRP, </w:t>
      </w:r>
      <w:r w:rsidRPr="00273106">
        <w:rPr>
          <w:rStyle w:val="addmd"/>
          <w:noProof/>
          <w:lang w:val="cs-CZ"/>
        </w:rPr>
        <w:t>10.</w:t>
      </w:r>
      <w:r>
        <w:rPr>
          <w:rStyle w:val="addmd"/>
          <w:noProof/>
          <w:lang w:val="cs-CZ"/>
        </w:rPr>
        <w:t>17.</w:t>
      </w:r>
      <w:r w:rsidRPr="00273106">
        <w:rPr>
          <w:rStyle w:val="addmd"/>
          <w:noProof/>
          <w:lang w:val="cs-CZ"/>
        </w:rPr>
        <w:t>Q2</w:t>
      </w:r>
      <w:r>
        <w:rPr>
          <w:rStyle w:val="addmd"/>
          <w:noProof/>
          <w:lang w:val="cs-CZ"/>
        </w:rPr>
        <w:fldChar w:fldCharType="begin"/>
      </w:r>
      <w:r>
        <w:instrText xml:space="preserve"> XE "</w:instrText>
      </w:r>
      <w:r>
        <w:rPr>
          <w:lang w:val="cs-CZ"/>
        </w:rPr>
        <w:instrText>Rufus:</w:instrText>
      </w:r>
      <w:r w:rsidRPr="00BF37D7">
        <w:rPr>
          <w:rStyle w:val="addmd"/>
          <w:i/>
          <w:noProof/>
          <w:lang w:val="cs-CZ"/>
        </w:rPr>
        <w:instrText>In De anima</w:instrText>
      </w:r>
      <w:r w:rsidRPr="00BF37D7">
        <w:rPr>
          <w:noProof/>
        </w:rPr>
        <w:instrText xml:space="preserve"> </w:instrText>
      </w:r>
      <w:r w:rsidRPr="00BF37D7">
        <w:rPr>
          <w:rStyle w:val="addmd"/>
          <w:noProof/>
          <w:lang w:val="cs-CZ"/>
        </w:rPr>
        <w:instrText>17.Q2</w:instrText>
      </w:r>
      <w:r>
        <w:instrText xml:space="preserve">" </w:instrText>
      </w:r>
      <w:r>
        <w:rPr>
          <w:rStyle w:val="addmd"/>
          <w:noProof/>
          <w:lang w:val="cs-CZ"/>
        </w:rPr>
        <w:fldChar w:fldCharType="end"/>
      </w:r>
      <w:r w:rsidRPr="00273106">
        <w:rPr>
          <w:rStyle w:val="addmd"/>
          <w:noProof/>
          <w:lang w:val="cs-CZ"/>
        </w:rPr>
        <w:t>)</w:t>
      </w:r>
    </w:p>
  </w:footnote>
  <w:footnote w:id="536">
    <w:p w:rsidR="006E5ECF" w:rsidRPr="08F336EC" w:rsidRDefault="006E5ECF" w:rsidP="08163013">
      <w:pPr>
        <w:pStyle w:val="Textpoznpodarou"/>
      </w:pPr>
      <w:r>
        <w:rPr>
          <w:rStyle w:val="Znakapoznpodarou"/>
        </w:rPr>
        <w:footnoteRef/>
      </w:r>
      <w:r>
        <w:t xml:space="preserve"> „Dicendum quod intellectus, eo quod coniunctus est imaginationi, aliquo modo afficitur et inficitur ex affectionibus imaginationis et sensus.</w:t>
      </w:r>
      <w:r w:rsidRPr="08F336EC">
        <w:t xml:space="preserve"> Unde ipse intellectus non de se sed secundum quod in homine est afficitur bono nunc et in ipso delectatur. Cum igitur offerantur intellectui bonum nunc et bonum simpliciter, imitatur quandoque bonum nunc, quia ipso afficitur.</w:t>
      </w:r>
      <w:r>
        <w:t>“ (</w:t>
      </w:r>
      <w:r>
        <w:rPr>
          <w:rStyle w:val="addmd"/>
          <w:i/>
        </w:rPr>
        <w:t xml:space="preserve">In DA </w:t>
      </w:r>
      <w:r w:rsidRPr="08017BE7">
        <w:rPr>
          <w:rStyle w:val="addmd"/>
          <w:i/>
        </w:rPr>
        <w:t>III</w:t>
      </w:r>
      <w:r>
        <w:rPr>
          <w:rStyle w:val="addmd"/>
        </w:rPr>
        <w:t>, 10.18</w:t>
      </w:r>
      <w:r>
        <w:rPr>
          <w:rStyle w:val="addmd"/>
          <w:lang w:val="cs-CZ"/>
        </w:rPr>
        <w:t>;</w:t>
      </w:r>
      <w:r w:rsidRPr="08017BE7">
        <w:rPr>
          <w:rStyle w:val="addmd"/>
        </w:rPr>
        <w:t xml:space="preserve"> </w:t>
      </w:r>
      <w:r>
        <w:t xml:space="preserve">ed. </w:t>
      </w:r>
      <w:r>
        <w:rPr>
          <w:rStyle w:val="TextpoznpodarouChar"/>
          <w:rFonts w:eastAsia="Times"/>
        </w:rPr>
        <w:t xml:space="preserve">RRP, </w:t>
      </w:r>
      <w:r>
        <w:rPr>
          <w:rStyle w:val="addmd"/>
        </w:rPr>
        <w:t>10.Q3</w:t>
      </w:r>
      <w:r>
        <w:rPr>
          <w:rStyle w:val="addmd"/>
          <w:noProof/>
          <w:lang w:val="cs-CZ"/>
        </w:rPr>
        <w:fldChar w:fldCharType="begin"/>
      </w:r>
      <w:r>
        <w:instrText xml:space="preserve"> XE "</w:instrText>
      </w:r>
      <w:r>
        <w:rPr>
          <w:lang w:val="cs-CZ"/>
        </w:rPr>
        <w:instrText>Rufus:</w:instrText>
      </w:r>
      <w:r>
        <w:rPr>
          <w:rStyle w:val="addmd"/>
          <w:i/>
        </w:rPr>
        <w:instrText xml:space="preserve">In DA </w:instrText>
      </w:r>
      <w:r w:rsidRPr="08017BE7">
        <w:rPr>
          <w:rStyle w:val="addmd"/>
          <w:i/>
        </w:rPr>
        <w:instrText>III</w:instrText>
      </w:r>
      <w:r w:rsidRPr="00BF37D7">
        <w:rPr>
          <w:noProof/>
        </w:rPr>
        <w:instrText xml:space="preserve"> </w:instrText>
      </w:r>
      <w:r>
        <w:rPr>
          <w:rStyle w:val="addmd"/>
          <w:noProof/>
          <w:lang w:val="cs-CZ"/>
        </w:rPr>
        <w:instrText>10</w:instrText>
      </w:r>
      <w:r w:rsidRPr="00BF37D7">
        <w:rPr>
          <w:rStyle w:val="addmd"/>
          <w:noProof/>
          <w:lang w:val="cs-CZ"/>
        </w:rPr>
        <w:instrText>.</w:instrText>
      </w:r>
      <w:r>
        <w:rPr>
          <w:rStyle w:val="addmd"/>
          <w:noProof/>
          <w:lang w:val="cs-CZ"/>
        </w:rPr>
        <w:instrText>Q3</w:instrText>
      </w:r>
      <w:r>
        <w:instrText xml:space="preserve">" </w:instrText>
      </w:r>
      <w:r>
        <w:rPr>
          <w:rStyle w:val="addmd"/>
          <w:noProof/>
          <w:lang w:val="cs-CZ"/>
        </w:rPr>
        <w:fldChar w:fldCharType="end"/>
      </w:r>
      <w:r>
        <w:t>)</w:t>
      </w:r>
    </w:p>
  </w:footnote>
  <w:footnote w:id="537">
    <w:p w:rsidR="006E5ECF" w:rsidRPr="082531F7" w:rsidRDefault="006E5ECF" w:rsidP="08163013">
      <w:pPr>
        <w:pStyle w:val="Textpoznpodarou"/>
      </w:pPr>
      <w:r>
        <w:rPr>
          <w:rStyle w:val="Znakapoznpodarou"/>
        </w:rPr>
        <w:footnoteRef/>
      </w:r>
      <w:r>
        <w:t xml:space="preserve"> „</w:t>
      </w:r>
      <w:r w:rsidRPr="082531F7">
        <w:t>Intellectus non potest cogi ab imaginatione, eo quod superadditur ei ut eius perfectio. Si igitur imaginationi subiciatur, subiciet se ipsum et non subicietur ab imaginatione. Sed constat quod in subiciendo se peccat. Igitur se ipso peccat, cum ipse intellectus se subiciat.</w:t>
      </w:r>
      <w:r>
        <w:t>“ (</w:t>
      </w:r>
      <w:r>
        <w:rPr>
          <w:rStyle w:val="addmd"/>
          <w:i/>
        </w:rPr>
        <w:t xml:space="preserve">In DA </w:t>
      </w:r>
      <w:r w:rsidRPr="08017BE7">
        <w:rPr>
          <w:rStyle w:val="addmd"/>
          <w:i/>
        </w:rPr>
        <w:t>III</w:t>
      </w:r>
      <w:r>
        <w:rPr>
          <w:rStyle w:val="addmd"/>
        </w:rPr>
        <w:t>, 10.18</w:t>
      </w:r>
      <w:r>
        <w:rPr>
          <w:rStyle w:val="addmd"/>
          <w:lang w:val="cs-CZ"/>
        </w:rPr>
        <w:t>;</w:t>
      </w:r>
      <w:r w:rsidRPr="08017BE7">
        <w:rPr>
          <w:rStyle w:val="addmd"/>
        </w:rPr>
        <w:t xml:space="preserve"> </w:t>
      </w:r>
      <w:r>
        <w:t xml:space="preserve">ed. </w:t>
      </w:r>
      <w:r>
        <w:rPr>
          <w:rStyle w:val="TextpoznpodarouChar"/>
          <w:rFonts w:eastAsia="Times"/>
        </w:rPr>
        <w:t xml:space="preserve">RRP, </w:t>
      </w:r>
      <w:r>
        <w:rPr>
          <w:rStyle w:val="addmd"/>
        </w:rPr>
        <w:t>10.Q3</w:t>
      </w:r>
      <w:r>
        <w:rPr>
          <w:rStyle w:val="addmd"/>
          <w:noProof/>
          <w:lang w:val="cs-CZ"/>
        </w:rPr>
        <w:fldChar w:fldCharType="begin"/>
      </w:r>
      <w:r>
        <w:instrText xml:space="preserve"> XE "</w:instrText>
      </w:r>
      <w:r>
        <w:rPr>
          <w:lang w:val="cs-CZ"/>
        </w:rPr>
        <w:instrText>Rufus:</w:instrText>
      </w:r>
      <w:r>
        <w:rPr>
          <w:rStyle w:val="addmd"/>
          <w:i/>
        </w:rPr>
        <w:instrText xml:space="preserve">In DA </w:instrText>
      </w:r>
      <w:r w:rsidRPr="08017BE7">
        <w:rPr>
          <w:rStyle w:val="addmd"/>
          <w:i/>
        </w:rPr>
        <w:instrText>III</w:instrText>
      </w:r>
      <w:r w:rsidRPr="00BF37D7">
        <w:rPr>
          <w:noProof/>
        </w:rPr>
        <w:instrText xml:space="preserve"> </w:instrText>
      </w:r>
      <w:r>
        <w:rPr>
          <w:rStyle w:val="addmd"/>
          <w:noProof/>
          <w:lang w:val="cs-CZ"/>
        </w:rPr>
        <w:instrText>10</w:instrText>
      </w:r>
      <w:r w:rsidRPr="00BF37D7">
        <w:rPr>
          <w:rStyle w:val="addmd"/>
          <w:noProof/>
          <w:lang w:val="cs-CZ"/>
        </w:rPr>
        <w:instrText>.</w:instrText>
      </w:r>
      <w:r>
        <w:rPr>
          <w:rStyle w:val="addmd"/>
          <w:noProof/>
          <w:lang w:val="cs-CZ"/>
        </w:rPr>
        <w:instrText>Q3</w:instrText>
      </w:r>
      <w:r>
        <w:instrText xml:space="preserve">" </w:instrText>
      </w:r>
      <w:r>
        <w:rPr>
          <w:rStyle w:val="addmd"/>
          <w:noProof/>
          <w:lang w:val="cs-CZ"/>
        </w:rPr>
        <w:fldChar w:fldCharType="end"/>
      </w:r>
      <w:r>
        <w:t>)</w:t>
      </w:r>
    </w:p>
  </w:footnote>
  <w:footnote w:id="538">
    <w:p w:rsidR="006E5ECF" w:rsidRPr="08C669B1" w:rsidRDefault="006E5ECF" w:rsidP="08163013">
      <w:pPr>
        <w:pStyle w:val="Textpoznpodarou"/>
      </w:pPr>
      <w:r>
        <w:rPr>
          <w:rStyle w:val="Znakapoznpodarou"/>
        </w:rPr>
        <w:footnoteRef/>
      </w:r>
      <w:r>
        <w:t xml:space="preserve"> „</w:t>
      </w:r>
      <w:r w:rsidRPr="08C669B1">
        <w:rPr>
          <w:rStyle w:val="Znakapoznpodarou"/>
        </w:rPr>
        <w:t>Intellectus igitur appetitivus non de se, sed secundum quod sibi unit imaginationem in appetendo, mediante imaginatione movet organa corporea et consequenter ipsum animal localiter.</w:t>
      </w:r>
      <w:r>
        <w:rPr>
          <w:rStyle w:val="Znakapoznpodarou"/>
        </w:rPr>
        <w:t>“</w:t>
      </w:r>
      <w:r>
        <w:t xml:space="preserve"> (</w:t>
      </w:r>
      <w:r>
        <w:rPr>
          <w:rStyle w:val="addmd"/>
          <w:i/>
        </w:rPr>
        <w:t xml:space="preserve">In DA </w:t>
      </w:r>
      <w:r w:rsidRPr="08017BE7">
        <w:rPr>
          <w:rStyle w:val="addmd"/>
          <w:i/>
        </w:rPr>
        <w:t>III</w:t>
      </w:r>
      <w:r>
        <w:rPr>
          <w:rStyle w:val="addmd"/>
        </w:rPr>
        <w:t>, 10.17</w:t>
      </w:r>
      <w:r>
        <w:rPr>
          <w:rStyle w:val="addmd"/>
          <w:lang w:val="cs-CZ"/>
        </w:rPr>
        <w:t>;</w:t>
      </w:r>
      <w:r w:rsidRPr="08017BE7">
        <w:rPr>
          <w:rStyle w:val="addmd"/>
        </w:rPr>
        <w:t xml:space="preserve"> </w:t>
      </w:r>
      <w:r>
        <w:t xml:space="preserve">ed. </w:t>
      </w:r>
      <w:r>
        <w:rPr>
          <w:rStyle w:val="TextpoznpodarouChar"/>
          <w:rFonts w:eastAsia="Times"/>
        </w:rPr>
        <w:t xml:space="preserve">RRP, </w:t>
      </w:r>
      <w:r>
        <w:rPr>
          <w:rStyle w:val="addmd"/>
        </w:rPr>
        <w:t>10.Q2</w:t>
      </w:r>
      <w:r>
        <w:rPr>
          <w:rStyle w:val="addmd"/>
          <w:noProof/>
          <w:lang w:val="cs-CZ"/>
        </w:rPr>
        <w:fldChar w:fldCharType="begin"/>
      </w:r>
      <w:r>
        <w:instrText xml:space="preserve"> XE "</w:instrText>
      </w:r>
      <w:r>
        <w:rPr>
          <w:lang w:val="cs-CZ"/>
        </w:rPr>
        <w:instrText>Rufus:</w:instrText>
      </w:r>
      <w:r>
        <w:rPr>
          <w:rStyle w:val="addmd"/>
          <w:i/>
        </w:rPr>
        <w:instrText xml:space="preserve">In DA </w:instrText>
      </w:r>
      <w:r w:rsidRPr="08017BE7">
        <w:rPr>
          <w:rStyle w:val="addmd"/>
          <w:i/>
        </w:rPr>
        <w:instrText>III</w:instrText>
      </w:r>
      <w:r w:rsidRPr="00BF37D7">
        <w:rPr>
          <w:noProof/>
        </w:rPr>
        <w:instrText xml:space="preserve"> </w:instrText>
      </w:r>
      <w:r>
        <w:rPr>
          <w:rStyle w:val="addmd"/>
          <w:noProof/>
          <w:lang w:val="cs-CZ"/>
        </w:rPr>
        <w:instrText>10</w:instrText>
      </w:r>
      <w:r w:rsidRPr="00BF37D7">
        <w:rPr>
          <w:rStyle w:val="addmd"/>
          <w:noProof/>
          <w:lang w:val="cs-CZ"/>
        </w:rPr>
        <w:instrText>.Q2</w:instrText>
      </w:r>
      <w:r>
        <w:instrText xml:space="preserve">" </w:instrText>
      </w:r>
      <w:r>
        <w:rPr>
          <w:rStyle w:val="addmd"/>
          <w:noProof/>
          <w:lang w:val="cs-CZ"/>
        </w:rPr>
        <w:fldChar w:fldCharType="end"/>
      </w:r>
      <w:r>
        <w:t>)</w:t>
      </w:r>
    </w:p>
  </w:footnote>
  <w:footnote w:id="539">
    <w:p w:rsidR="006E5ECF" w:rsidRPr="00ED2914" w:rsidRDefault="006E5ECF" w:rsidP="08163013">
      <w:pPr>
        <w:pStyle w:val="Textpoznpodarou"/>
        <w:rPr>
          <w:noProof/>
          <w:lang w:val="cs-CZ"/>
        </w:rPr>
      </w:pPr>
      <w:r>
        <w:rPr>
          <w:rStyle w:val="Znakapoznpodarou"/>
        </w:rPr>
        <w:footnoteRef/>
      </w:r>
      <w:r>
        <w:t xml:space="preserve"> </w:t>
      </w:r>
      <w:r w:rsidRPr="00273106">
        <w:rPr>
          <w:noProof/>
        </w:rPr>
        <w:t>„Obiectum intellectus practici est forma rei sive res non in se prout ens est, sed inquantum per speciem suam apprehenditur ab intellectu secundum quod res illa extendit se in operationem; sed sub hac ratione dicitur res bona; igitur bonum inquantum bonum actuale est obiectum practici intellectus.“ (</w:t>
      </w:r>
      <w:r w:rsidRPr="00273106">
        <w:rPr>
          <w:rStyle w:val="addmd"/>
          <w:i/>
          <w:noProof/>
          <w:lang w:val="cs-CZ"/>
        </w:rPr>
        <w:t>In DA III</w:t>
      </w:r>
      <w:r w:rsidRPr="00273106">
        <w:rPr>
          <w:rStyle w:val="addmd"/>
          <w:noProof/>
          <w:lang w:val="cs-CZ"/>
        </w:rPr>
        <w:t xml:space="preserve">, </w:t>
      </w:r>
      <w:r>
        <w:rPr>
          <w:rStyle w:val="addmd"/>
          <w:noProof/>
          <w:lang w:val="cs-CZ"/>
        </w:rPr>
        <w:t>10.17;</w:t>
      </w:r>
      <w:r w:rsidRPr="00273106">
        <w:rPr>
          <w:rStyle w:val="addmd"/>
          <w:noProof/>
          <w:lang w:val="cs-CZ"/>
        </w:rPr>
        <w:t xml:space="preserve"> </w:t>
      </w:r>
      <w:r w:rsidRPr="00273106">
        <w:rPr>
          <w:noProof/>
        </w:rPr>
        <w:t xml:space="preserve">ed. </w:t>
      </w:r>
      <w:r w:rsidRPr="00ED2914">
        <w:rPr>
          <w:noProof/>
        </w:rPr>
        <w:t xml:space="preserve">RRP, </w:t>
      </w:r>
      <w:r w:rsidRPr="00273106">
        <w:rPr>
          <w:rStyle w:val="addmd"/>
          <w:noProof/>
          <w:lang w:val="cs-CZ"/>
        </w:rPr>
        <w:t>10.Q2</w:t>
      </w:r>
      <w:r>
        <w:rPr>
          <w:rStyle w:val="addmd"/>
          <w:noProof/>
          <w:lang w:val="cs-CZ"/>
        </w:rPr>
        <w:fldChar w:fldCharType="begin"/>
      </w:r>
      <w:r>
        <w:instrText xml:space="preserve"> XE "</w:instrText>
      </w:r>
      <w:r>
        <w:rPr>
          <w:lang w:val="cs-CZ"/>
        </w:rPr>
        <w:instrText>Rufus:</w:instrText>
      </w:r>
      <w:r>
        <w:rPr>
          <w:rStyle w:val="addmd"/>
          <w:i/>
        </w:rPr>
        <w:instrText xml:space="preserve">In DA </w:instrText>
      </w:r>
      <w:r w:rsidRPr="08017BE7">
        <w:rPr>
          <w:rStyle w:val="addmd"/>
          <w:i/>
        </w:rPr>
        <w:instrText>III</w:instrText>
      </w:r>
      <w:r w:rsidRPr="00BF37D7">
        <w:rPr>
          <w:rStyle w:val="addmd"/>
          <w:i/>
          <w:noProof/>
          <w:lang w:val="cs-CZ"/>
        </w:rPr>
        <w:instrText xml:space="preserve"> </w:instrText>
      </w:r>
      <w:r>
        <w:rPr>
          <w:rStyle w:val="addmd"/>
          <w:noProof/>
          <w:lang w:val="cs-CZ"/>
        </w:rPr>
        <w:instrText>10</w:instrText>
      </w:r>
      <w:r w:rsidRPr="00BF37D7">
        <w:rPr>
          <w:rStyle w:val="addmd"/>
          <w:noProof/>
          <w:lang w:val="cs-CZ"/>
        </w:rPr>
        <w:instrText>.Q2</w:instrText>
      </w:r>
      <w:r>
        <w:instrText xml:space="preserve">" </w:instrText>
      </w:r>
      <w:r>
        <w:rPr>
          <w:rStyle w:val="addmd"/>
          <w:noProof/>
          <w:lang w:val="cs-CZ"/>
        </w:rPr>
        <w:fldChar w:fldCharType="end"/>
      </w:r>
      <w:r w:rsidRPr="00273106">
        <w:rPr>
          <w:noProof/>
        </w:rPr>
        <w:t>)</w:t>
      </w:r>
    </w:p>
  </w:footnote>
  <w:footnote w:id="540">
    <w:p w:rsidR="006E5ECF" w:rsidRPr="00873BA1" w:rsidRDefault="006E5ECF" w:rsidP="08163013">
      <w:pPr>
        <w:pStyle w:val="Textpoznpodarou"/>
        <w:rPr>
          <w:noProof/>
          <w:lang w:val="cs-CZ"/>
        </w:rPr>
      </w:pPr>
      <w:r>
        <w:rPr>
          <w:rStyle w:val="Znakapoznpodarou"/>
        </w:rPr>
        <w:footnoteRef/>
      </w:r>
      <w:r>
        <w:t xml:space="preserve"> </w:t>
      </w:r>
      <w:r w:rsidRPr="00273106">
        <w:rPr>
          <w:noProof/>
        </w:rPr>
        <w:t>„Dicit enim Philosophus, quod nihil movet nisi in quantum est appetitivum. Cum ergo intellectus practicus sit movens, non videbitur hoc sufficere, quod extendat se in rationem boni tantum.“ (</w:t>
      </w:r>
      <w:r w:rsidRPr="00273106">
        <w:rPr>
          <w:rStyle w:val="addmd"/>
          <w:i/>
          <w:noProof/>
          <w:lang w:val="cs-CZ"/>
        </w:rPr>
        <w:t>De homine</w:t>
      </w:r>
      <w:r w:rsidRPr="00273106">
        <w:rPr>
          <w:rStyle w:val="addmd"/>
          <w:noProof/>
          <w:lang w:val="cs-CZ"/>
        </w:rPr>
        <w:t xml:space="preserve">, q. 63, a. 4, sed contra 1; </w:t>
      </w:r>
      <w:r>
        <w:rPr>
          <w:rStyle w:val="addmd"/>
          <w:noProof/>
          <w:lang w:val="cs-CZ"/>
        </w:rPr>
        <w:t>ed. Borgnet  35</w:t>
      </w:r>
      <w:r w:rsidRPr="00273106">
        <w:rPr>
          <w:rStyle w:val="addmd"/>
          <w:noProof/>
          <w:lang w:val="cs-CZ"/>
        </w:rPr>
        <w:t>, 544a</w:t>
      </w:r>
      <w:r>
        <w:rPr>
          <w:rStyle w:val="addmd"/>
          <w:noProof/>
          <w:lang w:val="cs-CZ"/>
        </w:rPr>
        <w:fldChar w:fldCharType="begin"/>
      </w:r>
      <w:r>
        <w:instrText xml:space="preserve"> XE "</w:instrText>
      </w:r>
      <w:r>
        <w:rPr>
          <w:lang w:val="cs-CZ"/>
        </w:rPr>
        <w:instrText>Albert:</w:instrText>
      </w:r>
      <w:r w:rsidRPr="00634010">
        <w:rPr>
          <w:rStyle w:val="addmd"/>
          <w:i/>
          <w:noProof/>
          <w:lang w:val="cs-CZ"/>
        </w:rPr>
        <w:instrText>De homine</w:instrText>
      </w:r>
      <w:r w:rsidRPr="00634010">
        <w:rPr>
          <w:rStyle w:val="addmd"/>
          <w:noProof/>
          <w:lang w:val="cs-CZ"/>
        </w:rPr>
        <w:instrText xml:space="preserve"> 544a</w:instrText>
      </w:r>
      <w:r>
        <w:instrText xml:space="preserve">" </w:instrText>
      </w:r>
      <w:r>
        <w:rPr>
          <w:rStyle w:val="addmd"/>
          <w:noProof/>
          <w:lang w:val="cs-CZ"/>
        </w:rPr>
        <w:fldChar w:fldCharType="end"/>
      </w:r>
      <w:r w:rsidRPr="00273106">
        <w:rPr>
          <w:noProof/>
        </w:rPr>
        <w:t>)</w:t>
      </w:r>
    </w:p>
  </w:footnote>
  <w:footnote w:id="541">
    <w:p w:rsidR="006E5ECF" w:rsidRPr="08941AB7" w:rsidRDefault="006E5ECF" w:rsidP="08163013">
      <w:pPr>
        <w:pStyle w:val="Textpoznpodarou"/>
      </w:pPr>
      <w:r>
        <w:rPr>
          <w:rStyle w:val="Znakapoznpodarou"/>
        </w:rPr>
        <w:footnoteRef/>
      </w:r>
      <w:r>
        <w:t xml:space="preserve"> „Nec fit ibi extensio ad particularia, nec ad appetitum, eo quod speculativus nihil actuale considerat, ut dicit Philosophus.“ (</w:t>
      </w:r>
      <w:r w:rsidRPr="00273106">
        <w:rPr>
          <w:rStyle w:val="addmd"/>
          <w:i/>
          <w:noProof/>
          <w:lang w:val="cs-CZ"/>
        </w:rPr>
        <w:t>De homine</w:t>
      </w:r>
      <w:r>
        <w:rPr>
          <w:rStyle w:val="addmd"/>
          <w:noProof/>
          <w:lang w:val="cs-CZ"/>
        </w:rPr>
        <w:t>, q. 63, a. 4</w:t>
      </w:r>
      <w:r>
        <w:t xml:space="preserve">, </w:t>
      </w:r>
      <w:r w:rsidRPr="082549BD">
        <w:rPr>
          <w:rStyle w:val="addmd"/>
        </w:rPr>
        <w:t>solutio</w:t>
      </w:r>
      <w:r>
        <w:rPr>
          <w:rStyle w:val="addmd"/>
        </w:rPr>
        <w:t xml:space="preserve">; </w:t>
      </w:r>
      <w:r>
        <w:rPr>
          <w:rStyle w:val="addmd"/>
          <w:noProof/>
          <w:lang w:val="cs-CZ"/>
        </w:rPr>
        <w:t>ed. Borgnet  35</w:t>
      </w:r>
      <w:r>
        <w:rPr>
          <w:rStyle w:val="addmd"/>
        </w:rPr>
        <w:t>, 544b</w:t>
      </w:r>
      <w:r>
        <w:rPr>
          <w:rStyle w:val="addmd"/>
          <w:noProof/>
          <w:lang w:val="cs-CZ"/>
        </w:rPr>
        <w:fldChar w:fldCharType="begin"/>
      </w:r>
      <w:r>
        <w:instrText xml:space="preserve"> XE "</w:instrText>
      </w:r>
      <w:r>
        <w:rPr>
          <w:lang w:val="cs-CZ"/>
        </w:rPr>
        <w:instrText>Albert:</w:instrText>
      </w:r>
      <w:r w:rsidRPr="00634010">
        <w:rPr>
          <w:rStyle w:val="addmd"/>
          <w:i/>
          <w:noProof/>
          <w:lang w:val="cs-CZ"/>
        </w:rPr>
        <w:instrText>De homine</w:instrText>
      </w:r>
      <w:r>
        <w:rPr>
          <w:rStyle w:val="addmd"/>
          <w:noProof/>
          <w:lang w:val="cs-CZ"/>
        </w:rPr>
        <w:instrText xml:space="preserve"> 544b</w:instrText>
      </w:r>
      <w:r>
        <w:instrText xml:space="preserve">" </w:instrText>
      </w:r>
      <w:r>
        <w:rPr>
          <w:rStyle w:val="addmd"/>
          <w:noProof/>
          <w:lang w:val="cs-CZ"/>
        </w:rPr>
        <w:fldChar w:fldCharType="end"/>
      </w:r>
      <w:r>
        <w:t>)</w:t>
      </w:r>
    </w:p>
  </w:footnote>
  <w:footnote w:id="542">
    <w:p w:rsidR="006E5ECF" w:rsidRPr="081F7DA6" w:rsidRDefault="006E5ECF" w:rsidP="08163013">
      <w:pPr>
        <w:pStyle w:val="Textpoznpodarou"/>
      </w:pPr>
      <w:r>
        <w:rPr>
          <w:rStyle w:val="Znakapoznpodarou"/>
        </w:rPr>
        <w:footnoteRef/>
      </w:r>
      <w:r>
        <w:t xml:space="preserve"> </w:t>
      </w:r>
      <w:r w:rsidRPr="001F6B03">
        <w:t>„Quare potius dicatur extendi a vero in bonum, quam e converso? (...) Quare in practicis non sit reflexa intelligentia sicut est in theoricis?“</w:t>
      </w:r>
      <w:r>
        <w:rPr>
          <w:rStyle w:val="Znakapoznpodarou"/>
        </w:rPr>
        <w:t xml:space="preserve"> (</w:t>
      </w:r>
      <w:r w:rsidRPr="00273106">
        <w:rPr>
          <w:rStyle w:val="addmd"/>
          <w:i/>
          <w:noProof/>
          <w:lang w:val="cs-CZ"/>
        </w:rPr>
        <w:t>De homine</w:t>
      </w:r>
      <w:r>
        <w:rPr>
          <w:rStyle w:val="addmd"/>
          <w:noProof/>
          <w:lang w:val="cs-CZ"/>
        </w:rPr>
        <w:t>, q. 63, a. 4</w:t>
      </w:r>
      <w:r>
        <w:t xml:space="preserve">, </w:t>
      </w:r>
      <w:r>
        <w:rPr>
          <w:rStyle w:val="addmd"/>
        </w:rPr>
        <w:t xml:space="preserve">sed contra 2, 3; </w:t>
      </w:r>
      <w:r>
        <w:rPr>
          <w:rStyle w:val="addmd"/>
          <w:noProof/>
          <w:lang w:val="cs-CZ"/>
        </w:rPr>
        <w:t>ed. Borgnet  35</w:t>
      </w:r>
      <w:r w:rsidRPr="00273106">
        <w:rPr>
          <w:rStyle w:val="addmd"/>
          <w:noProof/>
          <w:lang w:val="cs-CZ"/>
        </w:rPr>
        <w:t xml:space="preserve">, </w:t>
      </w:r>
      <w:r>
        <w:rPr>
          <w:rStyle w:val="addmd"/>
        </w:rPr>
        <w:t>544a</w:t>
      </w:r>
      <w:r>
        <w:rPr>
          <w:rStyle w:val="addmd"/>
          <w:noProof/>
          <w:lang w:val="cs-CZ"/>
        </w:rPr>
        <w:fldChar w:fldCharType="begin"/>
      </w:r>
      <w:r>
        <w:instrText xml:space="preserve"> XE "</w:instrText>
      </w:r>
      <w:r>
        <w:rPr>
          <w:lang w:val="cs-CZ"/>
        </w:rPr>
        <w:instrText>Albert:</w:instrText>
      </w:r>
      <w:r w:rsidRPr="00634010">
        <w:rPr>
          <w:rStyle w:val="addmd"/>
          <w:i/>
          <w:noProof/>
          <w:lang w:val="cs-CZ"/>
        </w:rPr>
        <w:instrText>De homine</w:instrText>
      </w:r>
      <w:r w:rsidRPr="00634010">
        <w:rPr>
          <w:rStyle w:val="addmd"/>
          <w:noProof/>
          <w:lang w:val="cs-CZ"/>
        </w:rPr>
        <w:instrText xml:space="preserve"> 544a</w:instrText>
      </w:r>
      <w:r>
        <w:instrText xml:space="preserve">" </w:instrText>
      </w:r>
      <w:r>
        <w:rPr>
          <w:rStyle w:val="addmd"/>
          <w:noProof/>
          <w:lang w:val="cs-CZ"/>
        </w:rPr>
        <w:fldChar w:fldCharType="end"/>
      </w:r>
      <w:r>
        <w:rPr>
          <w:rStyle w:val="addmd"/>
        </w:rPr>
        <w:t>)</w:t>
      </w:r>
    </w:p>
  </w:footnote>
  <w:footnote w:id="543">
    <w:p w:rsidR="006E5ECF" w:rsidRPr="08574A8C" w:rsidRDefault="006E5ECF" w:rsidP="08163013">
      <w:pPr>
        <w:pStyle w:val="Textpoznpodarou"/>
      </w:pPr>
      <w:r>
        <w:rPr>
          <w:rStyle w:val="Znakapoznpodarou"/>
        </w:rPr>
        <w:footnoteRef/>
      </w:r>
      <w:r>
        <w:rPr>
          <w:lang w:val="cs-CZ"/>
        </w:rPr>
        <w:t xml:space="preserve"> </w:t>
      </w:r>
      <w:r>
        <w:t>„</w:t>
      </w:r>
      <w:r w:rsidRPr="08574A8C">
        <w:t>Die praktische Regel ist also unbedingt, mithin als kategorisch praktischer Satz a priori vorgestellt, wodurch der Wille schlechterdings und unmittelbar (durch die praktische Regel selbst, die also hier Gesetz ist) objectiv bestimmt wird. Denn reine, an sich praktische Vernunft ist hier unmittelbar gesetzgebend.</w:t>
      </w:r>
      <w:r>
        <w:t>“ (KdPV 31</w:t>
      </w:r>
      <w:r>
        <w:fldChar w:fldCharType="begin"/>
      </w:r>
      <w:r>
        <w:instrText xml:space="preserve"> XE "</w:instrText>
      </w:r>
      <w:r>
        <w:rPr>
          <w:lang w:val="cs-CZ"/>
        </w:rPr>
        <w:instrText>Kant:</w:instrText>
      </w:r>
      <w:r w:rsidRPr="00365365">
        <w:instrText>KdPV 31</w:instrText>
      </w:r>
      <w:r>
        <w:instrText xml:space="preserve">" </w:instrText>
      </w:r>
      <w:r>
        <w:fldChar w:fldCharType="end"/>
      </w:r>
      <w:r>
        <w:t>)</w:t>
      </w:r>
    </w:p>
  </w:footnote>
  <w:footnote w:id="544">
    <w:p w:rsidR="006E5ECF" w:rsidRPr="00FE7495" w:rsidRDefault="006E5ECF" w:rsidP="08163013">
      <w:pPr>
        <w:pStyle w:val="Textpoznpodarou"/>
        <w:rPr>
          <w:noProof/>
          <w:lang w:val="cs-CZ"/>
        </w:rPr>
      </w:pPr>
      <w:r>
        <w:rPr>
          <w:rStyle w:val="Znakapoznpodarou"/>
        </w:rPr>
        <w:footnoteRef/>
      </w:r>
      <w:r>
        <w:t xml:space="preserve"> </w:t>
      </w:r>
      <w:r w:rsidRPr="00273106">
        <w:rPr>
          <w:noProof/>
        </w:rPr>
        <w:t>„</w:t>
      </w:r>
      <w:r>
        <w:rPr>
          <w:noProof/>
          <w:lang w:val="cs-CZ"/>
        </w:rPr>
        <w:t>Ad aliud dicendum, quod b</w:t>
      </w:r>
      <w:r w:rsidRPr="00273106">
        <w:rPr>
          <w:noProof/>
        </w:rPr>
        <w:t>onum est post verum in intellectu: verum enim est in ratione speciei universalis, bonum autem in particularibus operum. Et propter hoc necesse est extendi intellectum ultra id quod est intellectus proprium: proprium enim suum in quantum est intellectus, est stare in universali: sed si deberet esse practicus, necesse est extendi ad particularia in quibus est ipsa praxis.“ (</w:t>
      </w:r>
      <w:r w:rsidRPr="00273106">
        <w:rPr>
          <w:rStyle w:val="addmd"/>
          <w:i/>
          <w:noProof/>
          <w:lang w:val="cs-CZ"/>
        </w:rPr>
        <w:t>De homine</w:t>
      </w:r>
      <w:r w:rsidRPr="00273106">
        <w:rPr>
          <w:rStyle w:val="addmd"/>
          <w:noProof/>
          <w:lang w:val="cs-CZ"/>
        </w:rPr>
        <w:t>, q. 63, a. 4</w:t>
      </w:r>
      <w:r w:rsidRPr="00273106">
        <w:rPr>
          <w:noProof/>
        </w:rPr>
        <w:t xml:space="preserve">, </w:t>
      </w:r>
      <w:r w:rsidRPr="00273106">
        <w:rPr>
          <w:rStyle w:val="addmd"/>
          <w:noProof/>
          <w:lang w:val="cs-CZ"/>
        </w:rPr>
        <w:t xml:space="preserve">solutio, ad 2; </w:t>
      </w:r>
      <w:r>
        <w:rPr>
          <w:rStyle w:val="addmd"/>
          <w:noProof/>
          <w:lang w:val="cs-CZ"/>
        </w:rPr>
        <w:t xml:space="preserve">ed. Borgnet  35, </w:t>
      </w:r>
      <w:r w:rsidRPr="00273106">
        <w:rPr>
          <w:rStyle w:val="addmd"/>
          <w:noProof/>
          <w:lang w:val="cs-CZ"/>
        </w:rPr>
        <w:t>544b</w:t>
      </w:r>
      <w:r>
        <w:rPr>
          <w:rStyle w:val="addmd"/>
          <w:noProof/>
          <w:lang w:val="cs-CZ"/>
        </w:rPr>
        <w:fldChar w:fldCharType="begin"/>
      </w:r>
      <w:r>
        <w:instrText xml:space="preserve"> XE "</w:instrText>
      </w:r>
      <w:r>
        <w:rPr>
          <w:lang w:val="cs-CZ"/>
        </w:rPr>
        <w:instrText>Albert:</w:instrText>
      </w:r>
      <w:r w:rsidRPr="00634010">
        <w:rPr>
          <w:rStyle w:val="addmd"/>
          <w:i/>
          <w:noProof/>
          <w:lang w:val="cs-CZ"/>
        </w:rPr>
        <w:instrText>De homine</w:instrText>
      </w:r>
      <w:r>
        <w:rPr>
          <w:rStyle w:val="addmd"/>
          <w:noProof/>
          <w:lang w:val="cs-CZ"/>
        </w:rPr>
        <w:instrText xml:space="preserve"> 544b</w:instrText>
      </w:r>
      <w:r>
        <w:instrText xml:space="preserve">" </w:instrText>
      </w:r>
      <w:r>
        <w:rPr>
          <w:rStyle w:val="addmd"/>
          <w:noProof/>
          <w:lang w:val="cs-CZ"/>
        </w:rPr>
        <w:fldChar w:fldCharType="end"/>
      </w:r>
      <w:r w:rsidRPr="00273106">
        <w:rPr>
          <w:noProof/>
        </w:rPr>
        <w:t>)</w:t>
      </w:r>
    </w:p>
  </w:footnote>
  <w:footnote w:id="545">
    <w:p w:rsidR="006E5ECF" w:rsidRPr="002F5181" w:rsidRDefault="006E5ECF" w:rsidP="08163013">
      <w:pPr>
        <w:pStyle w:val="Textpoznpodarou"/>
        <w:rPr>
          <w:lang w:val="cs-CZ"/>
        </w:rPr>
      </w:pPr>
      <w:r>
        <w:rPr>
          <w:rStyle w:val="Znakapoznpodarou"/>
        </w:rPr>
        <w:footnoteRef/>
      </w:r>
      <w:r>
        <w:t xml:space="preserve"> „</w:t>
      </w:r>
      <w:r w:rsidRPr="08C06E5B">
        <w:t xml:space="preserve">Virtue, then, </w:t>
      </w:r>
      <w:r w:rsidRPr="08C06E5B">
        <w:rPr>
          <w:szCs w:val="10"/>
        </w:rPr>
        <w:t xml:space="preserve">is </w:t>
      </w:r>
      <w:r w:rsidRPr="08C06E5B">
        <w:rPr>
          <w:szCs w:val="16"/>
        </w:rPr>
        <w:t xml:space="preserve">a </w:t>
      </w:r>
      <w:r w:rsidRPr="08C06E5B">
        <w:rPr>
          <w:szCs w:val="13"/>
        </w:rPr>
        <w:t xml:space="preserve">state </w:t>
      </w:r>
      <w:r w:rsidRPr="08C06E5B">
        <w:rPr>
          <w:szCs w:val="15"/>
        </w:rPr>
        <w:t xml:space="preserve">of character </w:t>
      </w:r>
      <w:r w:rsidRPr="08C06E5B">
        <w:rPr>
          <w:szCs w:val="16"/>
        </w:rPr>
        <w:t xml:space="preserve">concerned with </w:t>
      </w:r>
      <w:r w:rsidRPr="08C06E5B">
        <w:t>choice,</w:t>
      </w:r>
      <w:r>
        <w:t xml:space="preserve"> </w:t>
      </w:r>
      <w:r w:rsidRPr="08C06E5B">
        <w:rPr>
          <w:szCs w:val="15"/>
        </w:rPr>
        <w:t xml:space="preserve">lying </w:t>
      </w:r>
      <w:r w:rsidRPr="08C06E5B">
        <w:rPr>
          <w:szCs w:val="12"/>
        </w:rPr>
        <w:t xml:space="preserve">in </w:t>
      </w:r>
      <w:r w:rsidRPr="08C06E5B">
        <w:rPr>
          <w:szCs w:val="15"/>
        </w:rPr>
        <w:t xml:space="preserve">a </w:t>
      </w:r>
      <w:r w:rsidRPr="08C06E5B">
        <w:rPr>
          <w:szCs w:val="16"/>
        </w:rPr>
        <w:t xml:space="preserve">mean, </w:t>
      </w:r>
      <w:r w:rsidRPr="08C06E5B">
        <w:rPr>
          <w:szCs w:val="7"/>
        </w:rPr>
        <w:t xml:space="preserve">i. </w:t>
      </w:r>
      <w:r w:rsidRPr="08C06E5B">
        <w:rPr>
          <w:szCs w:val="10"/>
        </w:rPr>
        <w:t xml:space="preserve">e. </w:t>
      </w:r>
      <w:r w:rsidRPr="08C06E5B">
        <w:rPr>
          <w:szCs w:val="15"/>
        </w:rPr>
        <w:t xml:space="preserve">the </w:t>
      </w:r>
      <w:r w:rsidRPr="08C06E5B">
        <w:rPr>
          <w:szCs w:val="19"/>
        </w:rPr>
        <w:t xml:space="preserve">mean </w:t>
      </w:r>
      <w:r w:rsidRPr="08C06E5B">
        <w:rPr>
          <w:szCs w:val="13"/>
        </w:rPr>
        <w:t xml:space="preserve">relative to </w:t>
      </w:r>
      <w:r w:rsidRPr="08C06E5B">
        <w:rPr>
          <w:szCs w:val="12"/>
        </w:rPr>
        <w:t>us</w:t>
      </w:r>
      <w:r>
        <w:rPr>
          <w:szCs w:val="12"/>
          <w:lang w:val="cs-CZ"/>
        </w:rPr>
        <w:t xml:space="preserve"> </w:t>
      </w:r>
      <w:r w:rsidRPr="002F5181">
        <w:rPr>
          <w:szCs w:val="12"/>
        </w:rPr>
        <w:t>(</w:t>
      </w:r>
      <w:r w:rsidRPr="002F5181">
        <w:rPr>
          <w:szCs w:val="24"/>
        </w:rPr>
        <w:t xml:space="preserve">ἐν μεσότητι οὖσα </w:t>
      </w:r>
      <w:r w:rsidRPr="002F5181">
        <w:t>τῇ πρὸς ἡμᾶς</w:t>
      </w:r>
      <w:r w:rsidRPr="002F5181">
        <w:rPr>
          <w:szCs w:val="24"/>
        </w:rPr>
        <w:t>)</w:t>
      </w:r>
      <w:r w:rsidRPr="08C06E5B">
        <w:rPr>
          <w:szCs w:val="12"/>
        </w:rPr>
        <w:t xml:space="preserve">, </w:t>
      </w:r>
      <w:r w:rsidRPr="08C06E5B">
        <w:rPr>
          <w:szCs w:val="13"/>
        </w:rPr>
        <w:t xml:space="preserve">this </w:t>
      </w:r>
      <w:r>
        <w:rPr>
          <w:szCs w:val="15"/>
        </w:rPr>
        <w:t xml:space="preserve">being </w:t>
      </w:r>
      <w:r w:rsidRPr="08C06E5B">
        <w:rPr>
          <w:szCs w:val="16"/>
        </w:rPr>
        <w:t xml:space="preserve">determined </w:t>
      </w:r>
      <w:r w:rsidRPr="08C06E5B">
        <w:rPr>
          <w:szCs w:val="18"/>
        </w:rPr>
        <w:t xml:space="preserve">by </w:t>
      </w:r>
      <w:r w:rsidRPr="08C06E5B">
        <w:rPr>
          <w:szCs w:val="15"/>
        </w:rPr>
        <w:t xml:space="preserve">a </w:t>
      </w:r>
      <w:r w:rsidRPr="08C06E5B">
        <w:t xml:space="preserve">rational </w:t>
      </w:r>
      <w:r w:rsidRPr="08C06E5B">
        <w:rPr>
          <w:szCs w:val="13"/>
        </w:rPr>
        <w:t>principle</w:t>
      </w:r>
      <w:r>
        <w:rPr>
          <w:szCs w:val="13"/>
          <w:lang w:val="cs-CZ"/>
        </w:rPr>
        <w:t xml:space="preserve"> (</w:t>
      </w:r>
      <w:r>
        <w:t>ὡρισμένῃ λόγῳ</w:t>
      </w:r>
      <w:r>
        <w:rPr>
          <w:szCs w:val="13"/>
          <w:lang w:val="cs-CZ"/>
        </w:rPr>
        <w:t>)</w:t>
      </w:r>
      <w:r w:rsidRPr="08C06E5B">
        <w:rPr>
          <w:szCs w:val="13"/>
        </w:rPr>
        <w:t xml:space="preserve">, </w:t>
      </w:r>
      <w:r w:rsidRPr="08C06E5B">
        <w:rPr>
          <w:szCs w:val="17"/>
        </w:rPr>
        <w:t xml:space="preserve">and </w:t>
      </w:r>
      <w:r w:rsidRPr="08C06E5B">
        <w:rPr>
          <w:szCs w:val="18"/>
        </w:rPr>
        <w:t xml:space="preserve">by </w:t>
      </w:r>
      <w:r w:rsidRPr="08C06E5B">
        <w:t xml:space="preserve">that principle </w:t>
      </w:r>
      <w:r w:rsidRPr="08C06E5B">
        <w:rPr>
          <w:szCs w:val="18"/>
        </w:rPr>
        <w:t>by</w:t>
      </w:r>
      <w:r>
        <w:rPr>
          <w:szCs w:val="18"/>
        </w:rPr>
        <w:t xml:space="preserve"> </w:t>
      </w:r>
      <w:r w:rsidRPr="08C06E5B">
        <w:rPr>
          <w:szCs w:val="16"/>
        </w:rPr>
        <w:t xml:space="preserve">which </w:t>
      </w:r>
      <w:r w:rsidRPr="08C06E5B">
        <w:rPr>
          <w:szCs w:val="15"/>
        </w:rPr>
        <w:t xml:space="preserve">the </w:t>
      </w:r>
      <w:r w:rsidRPr="08C06E5B">
        <w:t xml:space="preserve">man </w:t>
      </w:r>
      <w:r w:rsidRPr="08C06E5B">
        <w:rPr>
          <w:szCs w:val="15"/>
        </w:rPr>
        <w:t xml:space="preserve">of </w:t>
      </w:r>
      <w:r w:rsidRPr="08C06E5B">
        <w:t xml:space="preserve">practical </w:t>
      </w:r>
      <w:r w:rsidRPr="08C06E5B">
        <w:rPr>
          <w:szCs w:val="18"/>
        </w:rPr>
        <w:t xml:space="preserve">wisdom </w:t>
      </w:r>
      <w:r w:rsidRPr="08C06E5B">
        <w:rPr>
          <w:szCs w:val="17"/>
        </w:rPr>
        <w:t xml:space="preserve">would </w:t>
      </w:r>
      <w:r w:rsidRPr="08C06E5B">
        <w:rPr>
          <w:szCs w:val="16"/>
        </w:rPr>
        <w:t xml:space="preserve">determine </w:t>
      </w:r>
      <w:r w:rsidRPr="08C06E5B">
        <w:rPr>
          <w:szCs w:val="9"/>
        </w:rPr>
        <w:t>it</w:t>
      </w:r>
      <w:r>
        <w:rPr>
          <w:szCs w:val="9"/>
          <w:lang w:val="cs-CZ"/>
        </w:rPr>
        <w:t xml:space="preserve"> (</w:t>
      </w:r>
      <w:r w:rsidRPr="002F5181">
        <w:t>ὁ φρόνιμος ὁρίσειεν</w:t>
      </w:r>
      <w:r>
        <w:rPr>
          <w:szCs w:val="9"/>
          <w:lang w:val="cs-CZ"/>
        </w:rPr>
        <w:t>)</w:t>
      </w:r>
      <w:r w:rsidRPr="08C06E5B">
        <w:rPr>
          <w:szCs w:val="9"/>
        </w:rPr>
        <w:t>.</w:t>
      </w:r>
      <w:r>
        <w:rPr>
          <w:szCs w:val="9"/>
          <w:lang w:val="cs-CZ"/>
        </w:rPr>
        <w:t>“</w:t>
      </w:r>
      <w:r w:rsidRPr="08C06E5B">
        <w:rPr>
          <w:rStyle w:val="addmd"/>
        </w:rPr>
        <w:t xml:space="preserve"> (E.N. </w:t>
      </w:r>
      <w:r>
        <w:rPr>
          <w:rStyle w:val="addmd"/>
        </w:rPr>
        <w:t xml:space="preserve">II.6, </w:t>
      </w:r>
      <w:r w:rsidRPr="08C06E5B">
        <w:t>1106b36</w:t>
      </w:r>
      <w:r>
        <w:t>‒</w:t>
      </w:r>
      <w:r w:rsidRPr="08C06E5B">
        <w:t>1107a2</w:t>
      </w:r>
      <w:r>
        <w:fldChar w:fldCharType="begin"/>
      </w:r>
      <w:r>
        <w:instrText xml:space="preserve"> XE "</w:instrText>
      </w:r>
      <w:r>
        <w:rPr>
          <w:lang w:val="cs-CZ"/>
        </w:rPr>
        <w:instrText>Aristoteles:</w:instrText>
      </w:r>
      <w:r w:rsidRPr="005214C7">
        <w:rPr>
          <w:rStyle w:val="addmd"/>
        </w:rPr>
        <w:instrText xml:space="preserve">E.N. </w:instrText>
      </w:r>
      <w:r>
        <w:instrText>1106b36‒</w:instrText>
      </w:r>
      <w:r w:rsidRPr="005214C7">
        <w:instrText>1107a2</w:instrText>
      </w:r>
      <w:r>
        <w:instrText xml:space="preserve">" </w:instrText>
      </w:r>
      <w:r>
        <w:fldChar w:fldCharType="end"/>
      </w:r>
      <w:r>
        <w:t>; AW 9, trad. Ross</w:t>
      </w:r>
      <w:r>
        <w:rPr>
          <w:rStyle w:val="addmd"/>
        </w:rPr>
        <w:t>)</w:t>
      </w:r>
    </w:p>
  </w:footnote>
  <w:footnote w:id="546">
    <w:p w:rsidR="006E5ECF" w:rsidRPr="00075AD9" w:rsidRDefault="006E5ECF" w:rsidP="08163013">
      <w:pPr>
        <w:pStyle w:val="Textpoznpodarou"/>
        <w:rPr>
          <w:lang w:val="cs-CZ"/>
        </w:rPr>
      </w:pPr>
      <w:r>
        <w:rPr>
          <w:rStyle w:val="Znakapoznpodarou"/>
        </w:rPr>
        <w:footnoteRef/>
      </w:r>
      <w:r>
        <w:t xml:space="preserve"> </w:t>
      </w:r>
      <w:r>
        <w:rPr>
          <w:rStyle w:val="addmd"/>
          <w:noProof/>
          <w:lang w:val="cs-CZ"/>
        </w:rPr>
        <w:t>„</w:t>
      </w:r>
      <w:r w:rsidRPr="00273106">
        <w:rPr>
          <w:rStyle w:val="addmd"/>
          <w:noProof/>
          <w:lang w:val="cs-CZ"/>
        </w:rPr>
        <w:t xml:space="preserve">Secunda est, quod practicus intellectus habet formam operativam rei, et per hoc componitur cum re operata: dicit enim Aristoteles in VII </w:t>
      </w:r>
      <w:r w:rsidRPr="00273106">
        <w:rPr>
          <w:rStyle w:val="addmd"/>
          <w:i/>
          <w:noProof/>
          <w:lang w:val="cs-CZ"/>
        </w:rPr>
        <w:t>Metaphysicae</w:t>
      </w:r>
      <w:r w:rsidRPr="00273106">
        <w:rPr>
          <w:rStyle w:val="addmd"/>
          <w:noProof/>
          <w:lang w:val="cs-CZ"/>
        </w:rPr>
        <w:t xml:space="preserve">, quod sanitas quae inducitur in aegro, est a sanitate quae est in anima medici, et dicitur </w:t>
      </w:r>
      <w:r w:rsidRPr="00273106">
        <w:rPr>
          <w:rStyle w:val="addmd"/>
          <w:i/>
          <w:noProof/>
          <w:lang w:val="cs-CZ"/>
        </w:rPr>
        <w:t>forma compositionis</w:t>
      </w:r>
      <w:r w:rsidRPr="00273106">
        <w:rPr>
          <w:rStyle w:val="addmd"/>
          <w:noProof/>
          <w:lang w:val="cs-CZ"/>
        </w:rPr>
        <w:t xml:space="preserve">. Forma vero quae est in intellectu speculativo, non est ad rem, sed a re per abstractionem, et ideo dicitur </w:t>
      </w:r>
      <w:r w:rsidRPr="00273106">
        <w:rPr>
          <w:rStyle w:val="addmd"/>
          <w:i/>
          <w:noProof/>
          <w:lang w:val="cs-CZ"/>
        </w:rPr>
        <w:t>forma abstractionis</w:t>
      </w:r>
      <w:r w:rsidRPr="00273106">
        <w:rPr>
          <w:rStyle w:val="addmd"/>
          <w:noProof/>
          <w:lang w:val="cs-CZ"/>
        </w:rPr>
        <w:t>.“ (</w:t>
      </w:r>
      <w:r w:rsidRPr="00273106">
        <w:rPr>
          <w:rStyle w:val="addmd"/>
          <w:i/>
          <w:noProof/>
          <w:lang w:val="cs-CZ"/>
        </w:rPr>
        <w:t>De homine</w:t>
      </w:r>
      <w:r w:rsidRPr="00273106">
        <w:rPr>
          <w:rStyle w:val="addmd"/>
          <w:noProof/>
          <w:lang w:val="cs-CZ"/>
        </w:rPr>
        <w:t>, q. 63, a. 4</w:t>
      </w:r>
      <w:r w:rsidRPr="00273106">
        <w:rPr>
          <w:noProof/>
        </w:rPr>
        <w:t xml:space="preserve">, </w:t>
      </w:r>
      <w:r w:rsidRPr="00273106">
        <w:rPr>
          <w:rStyle w:val="addmd"/>
          <w:noProof/>
          <w:lang w:val="cs-CZ"/>
        </w:rPr>
        <w:t xml:space="preserve">solutio, ad 6; </w:t>
      </w:r>
      <w:r>
        <w:rPr>
          <w:rStyle w:val="addmd"/>
          <w:noProof/>
          <w:lang w:val="cs-CZ"/>
        </w:rPr>
        <w:t xml:space="preserve">ed. Borgnet  35, </w:t>
      </w:r>
      <w:r w:rsidRPr="00273106">
        <w:rPr>
          <w:rStyle w:val="addmd"/>
          <w:noProof/>
          <w:lang w:val="cs-CZ"/>
        </w:rPr>
        <w:t>545b</w:t>
      </w:r>
      <w:r>
        <w:rPr>
          <w:rStyle w:val="addmd"/>
          <w:noProof/>
          <w:lang w:val="cs-CZ"/>
        </w:rPr>
        <w:fldChar w:fldCharType="begin"/>
      </w:r>
      <w:r>
        <w:instrText xml:space="preserve"> XE "</w:instrText>
      </w:r>
      <w:r>
        <w:rPr>
          <w:lang w:val="cs-CZ"/>
        </w:rPr>
        <w:instrText>Albert:</w:instrText>
      </w:r>
      <w:r w:rsidRPr="00E3047F">
        <w:rPr>
          <w:rStyle w:val="addmd"/>
          <w:i/>
          <w:noProof/>
          <w:lang w:val="cs-CZ"/>
        </w:rPr>
        <w:instrText>De homine</w:instrText>
      </w:r>
      <w:r>
        <w:rPr>
          <w:rStyle w:val="addmd"/>
          <w:i/>
          <w:noProof/>
          <w:lang w:val="cs-CZ"/>
        </w:rPr>
        <w:instrText xml:space="preserve"> </w:instrText>
      </w:r>
      <w:r w:rsidRPr="00E3047F">
        <w:rPr>
          <w:rStyle w:val="addmd"/>
          <w:noProof/>
          <w:lang w:val="cs-CZ"/>
        </w:rPr>
        <w:instrText>545b</w:instrText>
      </w:r>
      <w:r>
        <w:instrText xml:space="preserve">" </w:instrText>
      </w:r>
      <w:r>
        <w:rPr>
          <w:rStyle w:val="addmd"/>
          <w:noProof/>
          <w:lang w:val="cs-CZ"/>
        </w:rPr>
        <w:fldChar w:fldCharType="end"/>
      </w:r>
      <w:r w:rsidRPr="00273106">
        <w:rPr>
          <w:rStyle w:val="addmd"/>
          <w:noProof/>
          <w:lang w:val="cs-CZ"/>
        </w:rPr>
        <w:t>)</w:t>
      </w:r>
    </w:p>
  </w:footnote>
  <w:footnote w:id="547">
    <w:p w:rsidR="006E5ECF" w:rsidRPr="006B04C4" w:rsidRDefault="006E5ECF" w:rsidP="08163013">
      <w:pPr>
        <w:pStyle w:val="Textpoznpodarou"/>
        <w:rPr>
          <w:lang w:val="cs-CZ"/>
        </w:rPr>
      </w:pPr>
      <w:r>
        <w:rPr>
          <w:rStyle w:val="Znakapoznpodarou"/>
        </w:rPr>
        <w:footnoteRef/>
      </w:r>
      <w:r>
        <w:t xml:space="preserve"> </w:t>
      </w:r>
      <w:r w:rsidRPr="00273106">
        <w:rPr>
          <w:rStyle w:val="addmd"/>
          <w:noProof/>
          <w:lang w:val="cs-CZ"/>
        </w:rPr>
        <w:t xml:space="preserve">„Et quando videt et cognoscit illud verum quod suiipsius est communicativum, tunc intellectus speculativus extensione fit practicus, et movetur tunc sine medio ad diligendum ipsum. Set non est necesse esse medium, quia sufficienter sine medio diligitur, quia speculatur ille idem practicus per medium. </w:t>
      </w:r>
      <w:r w:rsidRPr="00273106">
        <w:rPr>
          <w:noProof/>
          <w:szCs w:val="16"/>
        </w:rPr>
        <w:t xml:space="preserve">Ideo </w:t>
      </w:r>
      <w:r w:rsidRPr="00273106">
        <w:rPr>
          <w:noProof/>
          <w:szCs w:val="18"/>
        </w:rPr>
        <w:t xml:space="preserve">ex </w:t>
      </w:r>
      <w:r w:rsidRPr="00273106">
        <w:rPr>
          <w:noProof/>
          <w:szCs w:val="16"/>
        </w:rPr>
        <w:t xml:space="preserve">consequenti </w:t>
      </w:r>
      <w:r w:rsidRPr="00273106">
        <w:rPr>
          <w:noProof/>
          <w:szCs w:val="14"/>
        </w:rPr>
        <w:t xml:space="preserve">est </w:t>
      </w:r>
      <w:r w:rsidRPr="00273106">
        <w:rPr>
          <w:noProof/>
          <w:szCs w:val="19"/>
        </w:rPr>
        <w:t xml:space="preserve">medium </w:t>
      </w:r>
      <w:r w:rsidRPr="00273106">
        <w:rPr>
          <w:noProof/>
          <w:szCs w:val="13"/>
        </w:rPr>
        <w:t xml:space="preserve">in </w:t>
      </w:r>
      <w:r w:rsidRPr="00273106">
        <w:rPr>
          <w:noProof/>
          <w:szCs w:val="15"/>
        </w:rPr>
        <w:t xml:space="preserve">via </w:t>
      </w:r>
      <w:r w:rsidRPr="00273106">
        <w:rPr>
          <w:noProof/>
          <w:szCs w:val="14"/>
        </w:rPr>
        <w:t xml:space="preserve">diligendi </w:t>
      </w:r>
      <w:r w:rsidRPr="00273106">
        <w:rPr>
          <w:noProof/>
          <w:szCs w:val="16"/>
        </w:rPr>
        <w:t xml:space="preserve">per </w:t>
      </w:r>
      <w:r w:rsidRPr="00273106">
        <w:rPr>
          <w:noProof/>
          <w:szCs w:val="19"/>
        </w:rPr>
        <w:t xml:space="preserve">medium </w:t>
      </w:r>
      <w:r w:rsidRPr="00273106">
        <w:rPr>
          <w:noProof/>
          <w:szCs w:val="13"/>
        </w:rPr>
        <w:t xml:space="preserve">in </w:t>
      </w:r>
      <w:r w:rsidRPr="00273106">
        <w:rPr>
          <w:noProof/>
          <w:szCs w:val="15"/>
        </w:rPr>
        <w:t>via speculandi...“</w:t>
      </w:r>
      <w:r w:rsidRPr="00273106">
        <w:rPr>
          <w:rStyle w:val="addmd"/>
          <w:noProof/>
          <w:lang w:val="cs-CZ"/>
        </w:rPr>
        <w:t xml:space="preserve"> (</w:t>
      </w:r>
      <w:r>
        <w:rPr>
          <w:i/>
        </w:rPr>
        <w:t>Quaestiones</w:t>
      </w:r>
      <w:r w:rsidRPr="00482F9A">
        <w:rPr>
          <w:i/>
        </w:rPr>
        <w:t xml:space="preserve"> altere supra libros prime philosophie Aristotelis</w:t>
      </w:r>
      <w:r>
        <w:rPr>
          <w:bCs/>
          <w:i/>
          <w:noProof/>
          <w:lang w:val="cs-CZ"/>
        </w:rPr>
        <w:t xml:space="preserve">, </w:t>
      </w:r>
      <w:r>
        <w:rPr>
          <w:bCs/>
          <w:noProof/>
          <w:lang w:val="cs-CZ"/>
        </w:rPr>
        <w:t xml:space="preserve">lib. II; ed. </w:t>
      </w:r>
      <w:r>
        <w:rPr>
          <w:rStyle w:val="addmd"/>
          <w:noProof/>
          <w:lang w:val="cs-CZ"/>
        </w:rPr>
        <w:t>Steele, OHI 10, 35.16‒22</w:t>
      </w:r>
      <w:r>
        <w:fldChar w:fldCharType="begin"/>
      </w:r>
      <w:r>
        <w:instrText xml:space="preserve"> XE "</w:instrText>
      </w:r>
      <w:r>
        <w:rPr>
          <w:lang w:val="cs-CZ"/>
        </w:rPr>
        <w:instrText>Bacon:</w:instrText>
      </w:r>
      <w:r>
        <w:rPr>
          <w:i/>
        </w:rPr>
        <w:instrText>Quaestiones</w:instrText>
      </w:r>
      <w:r w:rsidRPr="00482F9A">
        <w:rPr>
          <w:i/>
        </w:rPr>
        <w:instrText xml:space="preserve"> altere supra libros prime philosophie Aristotelis</w:instrText>
      </w:r>
      <w:r>
        <w:rPr>
          <w:i/>
          <w:lang w:val="cs-CZ"/>
        </w:rPr>
        <w:instrText xml:space="preserve"> </w:instrText>
      </w:r>
      <w:r>
        <w:rPr>
          <w:lang w:val="cs-CZ"/>
        </w:rPr>
        <w:instrText>35.16</w:instrText>
      </w:r>
      <w:r>
        <w:instrText>‒2</w:instrText>
      </w:r>
      <w:r w:rsidRPr="08A83305">
        <w:instrText>2</w:instrText>
      </w:r>
      <w:r>
        <w:instrText xml:space="preserve">" </w:instrText>
      </w:r>
      <w:r>
        <w:fldChar w:fldCharType="end"/>
      </w:r>
      <w:r w:rsidRPr="00273106">
        <w:rPr>
          <w:rStyle w:val="addmd"/>
          <w:noProof/>
          <w:lang w:val="cs-CZ"/>
        </w:rPr>
        <w:t>)</w:t>
      </w:r>
    </w:p>
  </w:footnote>
  <w:footnote w:id="548">
    <w:p w:rsidR="006E5ECF" w:rsidRPr="087029C5" w:rsidRDefault="006E5ECF" w:rsidP="08163013">
      <w:pPr>
        <w:pStyle w:val="Textpoznpodarou"/>
      </w:pPr>
      <w:r w:rsidRPr="087029C5">
        <w:rPr>
          <w:rStyle w:val="Znakapoznpodarou"/>
        </w:rPr>
        <w:footnoteRef/>
      </w:r>
      <w:r>
        <w:t xml:space="preserve"> „</w:t>
      </w:r>
      <w:r w:rsidRPr="087029C5">
        <w:t>Praeterea, apostolus dicit, 1 Tim 1, 9: lex non est justo posita. Sed philosophus dicit in fine Ethic. quod haec fuit necessitas constituendi reges et alios principes, ad leges condendas habentes vim coactivam ad virtutis actus, quam sermo persuasivus sapientum non habet. Ergo si omnes justitiam in qua conditi sunt, ser</w:t>
      </w:r>
      <w:r>
        <w:t>vassent, praelatio non fuisset.“</w:t>
      </w:r>
      <w:r w:rsidRPr="087029C5">
        <w:rPr>
          <w:rStyle w:val="ref"/>
          <w:rFonts w:eastAsia="Times"/>
        </w:rPr>
        <w:t xml:space="preserve"> (</w:t>
      </w:r>
      <w:r w:rsidRPr="087029C5">
        <w:rPr>
          <w:rStyle w:val="ref"/>
          <w:rFonts w:eastAsia="Times"/>
          <w:i/>
        </w:rPr>
        <w:t>Super II Sent</w:t>
      </w:r>
      <w:r w:rsidRPr="087029C5">
        <w:rPr>
          <w:rStyle w:val="ref"/>
          <w:rFonts w:eastAsia="Times"/>
        </w:rPr>
        <w:t xml:space="preserve">., dist. 44, q. 1, a. 3, arg. 4; </w:t>
      </w:r>
      <w:r>
        <w:t>ed. Mandonett, p. 1121.19</w:t>
      </w:r>
      <w:r w:rsidRPr="087029C5">
        <w:t>–24</w:t>
      </w:r>
      <w:r>
        <w:fldChar w:fldCharType="begin"/>
      </w:r>
      <w:r>
        <w:instrText xml:space="preserve"> XE "</w:instrText>
      </w:r>
      <w:r>
        <w:rPr>
          <w:lang w:val="cs-CZ"/>
        </w:rPr>
        <w:instrText>Akvinský:</w:instrText>
      </w:r>
      <w:r w:rsidRPr="00EF0D9D">
        <w:rPr>
          <w:rStyle w:val="ref"/>
          <w:rFonts w:eastAsia="Times"/>
          <w:i/>
        </w:rPr>
        <w:instrText>Super II Sent</w:instrText>
      </w:r>
      <w:r w:rsidRPr="00EF0D9D">
        <w:rPr>
          <w:rStyle w:val="ref"/>
          <w:rFonts w:eastAsia="Times"/>
        </w:rPr>
        <w:instrText>.</w:instrText>
      </w:r>
      <w:r w:rsidRPr="00EF0D9D">
        <w:instrText xml:space="preserve"> 1121.19–24</w:instrText>
      </w:r>
      <w:r>
        <w:instrText xml:space="preserve">" </w:instrText>
      </w:r>
      <w:r>
        <w:fldChar w:fldCharType="end"/>
      </w:r>
      <w:r w:rsidRPr="087029C5">
        <w:t>)</w:t>
      </w:r>
    </w:p>
  </w:footnote>
  <w:footnote w:id="549">
    <w:p w:rsidR="006E5ECF" w:rsidRPr="08611C39" w:rsidRDefault="006E5ECF" w:rsidP="00F13D97">
      <w:pPr>
        <w:pStyle w:val="Textpoznpodarou"/>
        <w:rPr>
          <w:sz w:val="26"/>
        </w:rPr>
      </w:pPr>
      <w:r>
        <w:rPr>
          <w:rStyle w:val="Znakapoznpodarou"/>
        </w:rPr>
        <w:footnoteRef/>
      </w:r>
      <w:r>
        <w:t xml:space="preserve"> „Sed quia veritas prima, quae est fidei obiectum, est finis omnium desideriorum et actionum nostrarum, </w:t>
      </w:r>
      <w:r>
        <w:rPr>
          <w:rStyle w:val="aur"/>
        </w:rPr>
        <w:t>ut</w:t>
      </w:r>
      <w:r>
        <w:t xml:space="preserve"> </w:t>
      </w:r>
      <w:r>
        <w:rPr>
          <w:rStyle w:val="aur"/>
        </w:rPr>
        <w:t>patet</w:t>
      </w:r>
      <w:r>
        <w:t xml:space="preserve"> </w:t>
      </w:r>
      <w:r>
        <w:rPr>
          <w:rStyle w:val="aur"/>
        </w:rPr>
        <w:t>per</w:t>
      </w:r>
      <w:r>
        <w:t xml:space="preserve"> </w:t>
      </w:r>
      <w:r>
        <w:rPr>
          <w:rStyle w:val="aur"/>
        </w:rPr>
        <w:t>Augustinum,</w:t>
      </w:r>
      <w:r>
        <w:t xml:space="preserve"> </w:t>
      </w:r>
      <w:r>
        <w:rPr>
          <w:rStyle w:val="aur"/>
        </w:rPr>
        <w:t>in</w:t>
      </w:r>
      <w:r>
        <w:t xml:space="preserve"> </w:t>
      </w:r>
      <w:r>
        <w:rPr>
          <w:rStyle w:val="aur"/>
        </w:rPr>
        <w:t>I</w:t>
      </w:r>
      <w:r>
        <w:t xml:space="preserve"> </w:t>
      </w:r>
      <w:r>
        <w:rPr>
          <w:rStyle w:val="aur"/>
        </w:rPr>
        <w:t>de</w:t>
      </w:r>
      <w:r>
        <w:t xml:space="preserve"> </w:t>
      </w:r>
      <w:r>
        <w:rPr>
          <w:rStyle w:val="aur"/>
        </w:rPr>
        <w:t>Trin.</w:t>
      </w:r>
      <w:r>
        <w:t xml:space="preserve"> inde est quod per dilectionem operatur. </w:t>
      </w:r>
      <w:r>
        <w:rPr>
          <w:rStyle w:val="aus"/>
          <w:rFonts w:eastAsia="Times"/>
        </w:rPr>
        <w:t>Sicut</w:t>
      </w:r>
      <w:r>
        <w:t xml:space="preserve"> </w:t>
      </w:r>
      <w:r>
        <w:rPr>
          <w:rStyle w:val="aus"/>
          <w:rFonts w:eastAsia="Times"/>
        </w:rPr>
        <w:t>etiam</w:t>
      </w:r>
      <w:r>
        <w:t xml:space="preserve"> </w:t>
      </w:r>
      <w:r>
        <w:rPr>
          <w:rStyle w:val="aus"/>
          <w:rFonts w:eastAsia="Times"/>
        </w:rPr>
        <w:t>intellectus</w:t>
      </w:r>
      <w:r>
        <w:t xml:space="preserve"> </w:t>
      </w:r>
      <w:r>
        <w:rPr>
          <w:rStyle w:val="aus"/>
          <w:rFonts w:eastAsia="Times"/>
        </w:rPr>
        <w:t>speculativus</w:t>
      </w:r>
      <w:r>
        <w:t xml:space="preserve"> </w:t>
      </w:r>
      <w:r w:rsidRPr="08611C39">
        <w:t>extensione fit practicus</w:t>
      </w:r>
      <w:r>
        <w:rPr>
          <w:rStyle w:val="aus"/>
          <w:rFonts w:eastAsia="Times"/>
          <w:b/>
          <w:bCs/>
        </w:rPr>
        <w:t>,</w:t>
      </w:r>
      <w:r>
        <w:t xml:space="preserve"> </w:t>
      </w:r>
      <w:r>
        <w:rPr>
          <w:rStyle w:val="aur"/>
        </w:rPr>
        <w:t>ut</w:t>
      </w:r>
      <w:r>
        <w:t xml:space="preserve"> </w:t>
      </w:r>
      <w:r>
        <w:rPr>
          <w:rStyle w:val="aur"/>
        </w:rPr>
        <w:t>dicitur</w:t>
      </w:r>
      <w:r>
        <w:t xml:space="preserve"> </w:t>
      </w:r>
      <w:r>
        <w:rPr>
          <w:rStyle w:val="aur"/>
        </w:rPr>
        <w:t>in</w:t>
      </w:r>
      <w:r>
        <w:t xml:space="preserve"> </w:t>
      </w:r>
      <w:r>
        <w:rPr>
          <w:rStyle w:val="aur"/>
        </w:rPr>
        <w:t>III</w:t>
      </w:r>
      <w:r>
        <w:t xml:space="preserve"> </w:t>
      </w:r>
      <w:r>
        <w:rPr>
          <w:rStyle w:val="aur"/>
        </w:rPr>
        <w:t>de</w:t>
      </w:r>
      <w:r>
        <w:t xml:space="preserve"> </w:t>
      </w:r>
      <w:r>
        <w:rPr>
          <w:rStyle w:val="aur"/>
        </w:rPr>
        <w:t xml:space="preserve">anima.“ </w:t>
      </w:r>
      <w:r>
        <w:rPr>
          <w:rStyle w:val="aur"/>
          <w:sz w:val="26"/>
        </w:rPr>
        <w:t>(</w:t>
      </w:r>
      <w:r>
        <w:rPr>
          <w:rStyle w:val="ref"/>
          <w:rFonts w:eastAsia="Times"/>
        </w:rPr>
        <w:t>ST II-II, q. 4, a. 2, ad 3</w:t>
      </w:r>
      <w:r>
        <w:rPr>
          <w:rStyle w:val="ref"/>
          <w:rFonts w:eastAsia="Times"/>
          <w:lang w:val="cs-CZ"/>
        </w:rPr>
        <w:t>; ed. Leonina 8, 45</w:t>
      </w:r>
      <w:r>
        <w:rPr>
          <w:rStyle w:val="ref"/>
          <w:rFonts w:eastAsia="Times"/>
        </w:rPr>
        <w:fldChar w:fldCharType="begin"/>
      </w:r>
      <w:r>
        <w:instrText xml:space="preserve"> XE "</w:instrText>
      </w:r>
      <w:r>
        <w:rPr>
          <w:lang w:val="cs-CZ"/>
        </w:rPr>
        <w:instrText>Akvinský:</w:instrText>
      </w:r>
      <w:r w:rsidRPr="00703835">
        <w:rPr>
          <w:rStyle w:val="ref"/>
          <w:rFonts w:eastAsia="Times"/>
        </w:rPr>
        <w:instrText>ST II-II</w:instrText>
      </w:r>
      <w:r>
        <w:rPr>
          <w:rStyle w:val="ref"/>
          <w:rFonts w:eastAsia="Times"/>
          <w:lang w:val="cs-CZ"/>
        </w:rPr>
        <w:instrText>.</w:instrText>
      </w:r>
      <w:r w:rsidRPr="00703835">
        <w:rPr>
          <w:rStyle w:val="ref"/>
          <w:rFonts w:eastAsia="Times"/>
        </w:rPr>
        <w:instrText>4</w:instrText>
      </w:r>
      <w:r>
        <w:rPr>
          <w:rStyle w:val="ref"/>
          <w:rFonts w:eastAsia="Times"/>
          <w:lang w:val="cs-CZ"/>
        </w:rPr>
        <w:instrText>.2</w:instrText>
      </w:r>
      <w:r>
        <w:instrText xml:space="preserve">" </w:instrText>
      </w:r>
      <w:r>
        <w:rPr>
          <w:rStyle w:val="ref"/>
          <w:rFonts w:eastAsia="Times"/>
        </w:rPr>
        <w:fldChar w:fldCharType="end"/>
      </w:r>
      <w:r>
        <w:rPr>
          <w:rStyle w:val="aur"/>
          <w:sz w:val="26"/>
        </w:rPr>
        <w:t>)</w:t>
      </w:r>
    </w:p>
  </w:footnote>
  <w:footnote w:id="550">
    <w:p w:rsidR="006E5ECF" w:rsidRPr="0849571E" w:rsidRDefault="006E5ECF" w:rsidP="08163013">
      <w:pPr>
        <w:pStyle w:val="Textpoznpodarou"/>
      </w:pPr>
      <w:r>
        <w:rPr>
          <w:rStyle w:val="Znakapoznpodarou"/>
        </w:rPr>
        <w:footnoteRef/>
      </w:r>
      <w:r>
        <w:t xml:space="preserve"> „</w:t>
      </w:r>
      <w:r w:rsidRPr="0849571E">
        <w:t>Cum enim substantia virtutis sit medium: medium autem virtutis determinatum sit quoad nos et non simpliciter: universalis propositio de medio virtutis accipi non potest.</w:t>
      </w:r>
      <w:r>
        <w:t>“ (</w:t>
      </w:r>
      <w:r w:rsidRPr="08475B52">
        <w:rPr>
          <w:i/>
        </w:rPr>
        <w:t>Ethicorum</w:t>
      </w:r>
      <w:r>
        <w:t xml:space="preserve"> I, tract. I, c. 2; ed. Borgnet 7, 3a</w:t>
      </w:r>
      <w:r>
        <w:fldChar w:fldCharType="begin"/>
      </w:r>
      <w:r>
        <w:instrText xml:space="preserve"> XE "</w:instrText>
      </w:r>
      <w:r>
        <w:rPr>
          <w:lang w:val="cs-CZ"/>
        </w:rPr>
        <w:instrText>Albert:</w:instrText>
      </w:r>
      <w:r>
        <w:rPr>
          <w:i/>
        </w:rPr>
        <w:instrText>Ethic</w:instrText>
      </w:r>
      <w:r>
        <w:rPr>
          <w:i/>
          <w:lang w:val="cs-CZ"/>
        </w:rPr>
        <w:instrText xml:space="preserve">a </w:instrText>
      </w:r>
      <w:r w:rsidRPr="005805CF">
        <w:rPr>
          <w:lang w:val="cs-CZ"/>
        </w:rPr>
        <w:instrText>1</w:instrText>
      </w:r>
      <w:r>
        <w:rPr>
          <w:i/>
          <w:lang w:val="cs-CZ"/>
        </w:rPr>
        <w:instrText>.</w:instrText>
      </w:r>
      <w:r w:rsidRPr="00684267">
        <w:instrText>3a</w:instrText>
      </w:r>
      <w:r>
        <w:instrText xml:space="preserve">" </w:instrText>
      </w:r>
      <w:r>
        <w:fldChar w:fldCharType="end"/>
      </w:r>
      <w:r>
        <w:t>)</w:t>
      </w:r>
    </w:p>
  </w:footnote>
  <w:footnote w:id="551">
    <w:p w:rsidR="006E5ECF" w:rsidRPr="08F15185" w:rsidRDefault="006E5ECF" w:rsidP="08163013">
      <w:pPr>
        <w:pStyle w:val="Textpoznpodarou"/>
      </w:pPr>
      <w:r>
        <w:rPr>
          <w:rStyle w:val="Znakapoznpodarou"/>
        </w:rPr>
        <w:footnoteRef/>
      </w:r>
      <w:r>
        <w:t xml:space="preserve"> „Cum actus peccati et virtutis sit secundum electionem, electio autem est appetitus praeconsiliati, consilium vero est quaedam inquisitio; necesse est quod in quolibet actu virtutis vel peccati sit quaedam deductio quasi </w:t>
      </w:r>
      <w:r w:rsidRPr="08F15185">
        <w:rPr>
          <w:bCs/>
        </w:rPr>
        <w:t>syllogistica</w:t>
      </w:r>
      <w:r>
        <w:rPr>
          <w:b/>
          <w:bCs/>
        </w:rPr>
        <w:t>;</w:t>
      </w:r>
      <w:r>
        <w:t xml:space="preserve"> sed tamen aliter syllogizat temperatus, aliter intemperatus; aliter continens, aliter incontinens. Temperatus enim movetur tantum secundum iudicium rationis; unde utitur syllogismo trium propositionum; quasi sic deducens: nulla fornicatio est committenda, hic actus est fornicatio, ergo non est faciendus.“ (</w:t>
      </w:r>
      <w:r w:rsidRPr="08F15185">
        <w:rPr>
          <w:rStyle w:val="ref"/>
          <w:rFonts w:eastAsia="Times"/>
          <w:i/>
        </w:rPr>
        <w:t>De malo</w:t>
      </w:r>
      <w:r>
        <w:rPr>
          <w:rStyle w:val="ref"/>
          <w:rFonts w:eastAsia="Times"/>
        </w:rPr>
        <w:t xml:space="preserve">, q. 3, a. 9, ad 7; </w:t>
      </w:r>
      <w:r>
        <w:rPr>
          <w:rStyle w:val="ref"/>
          <w:rFonts w:eastAsia="Times"/>
          <w:lang w:val="cs-CZ"/>
        </w:rPr>
        <w:t>ed. Leonina 23, 87.253‒64</w:t>
      </w:r>
      <w:r>
        <w:rPr>
          <w:rStyle w:val="ref"/>
          <w:rFonts w:eastAsia="Times"/>
          <w:i/>
        </w:rPr>
        <w:fldChar w:fldCharType="begin"/>
      </w:r>
      <w:r>
        <w:instrText xml:space="preserve"> XE "</w:instrText>
      </w:r>
      <w:r w:rsidRPr="00E35A83">
        <w:instrText>A</w:instrText>
      </w:r>
      <w:r>
        <w:rPr>
          <w:lang w:val="cs-CZ"/>
        </w:rPr>
        <w:instrText>kvinský:</w:instrText>
      </w:r>
      <w:r w:rsidRPr="00E35A83">
        <w:rPr>
          <w:rStyle w:val="ref"/>
          <w:rFonts w:eastAsia="Times"/>
          <w:i/>
        </w:rPr>
        <w:instrText>De malo</w:instrText>
      </w:r>
      <w:r>
        <w:instrText xml:space="preserve">" </w:instrText>
      </w:r>
      <w:r>
        <w:rPr>
          <w:rStyle w:val="ref"/>
          <w:rFonts w:eastAsia="Times"/>
          <w:i/>
        </w:rPr>
        <w:fldChar w:fldCharType="end"/>
      </w:r>
      <w:r>
        <w:t>)</w:t>
      </w:r>
    </w:p>
  </w:footnote>
  <w:footnote w:id="552">
    <w:p w:rsidR="006E5ECF" w:rsidRPr="0841715F" w:rsidRDefault="006E5ECF" w:rsidP="08163013">
      <w:pPr>
        <w:pStyle w:val="Textpoznpodarou"/>
        <w:rPr>
          <w:lang w:val="en-US"/>
        </w:rPr>
      </w:pPr>
      <w:r>
        <w:rPr>
          <w:rStyle w:val="Znakapoznpodarou"/>
        </w:rPr>
        <w:footnoteRef/>
      </w:r>
      <w:r>
        <w:t xml:space="preserve"> „Pierre Dubois [Petrus de Bosco] nous déclare qu’il avait entendu Siger, à Paris, déterminer cette question de la </w:t>
      </w:r>
      <w:r>
        <w:rPr>
          <w:i/>
        </w:rPr>
        <w:t>Politique</w:t>
      </w:r>
      <w:r>
        <w:t xml:space="preserve"> d’Aristote: qu’il est de beaucoup préférable pour l’État d’être régi par de justes lois que par des hommes honnêtes.“</w:t>
      </w:r>
      <w:r w:rsidRPr="08FF5E9B">
        <w:t xml:space="preserve"> </w:t>
      </w:r>
      <w:r w:rsidRPr="0841715F">
        <w:rPr>
          <w:lang w:val="en-US"/>
        </w:rPr>
        <w:t>(Mandonnet 1911, 141).</w:t>
      </w:r>
    </w:p>
  </w:footnote>
  <w:footnote w:id="553">
    <w:p w:rsidR="006E5ECF" w:rsidRPr="080B13E7" w:rsidRDefault="006E5ECF" w:rsidP="00041D11">
      <w:pPr>
        <w:pStyle w:val="Textpoznpodarou"/>
        <w:rPr>
          <w:lang w:val="cs-CZ"/>
        </w:rPr>
      </w:pPr>
      <w:r>
        <w:rPr>
          <w:rStyle w:val="Znakapoznpodarou"/>
        </w:rPr>
        <w:footnoteRef/>
      </w:r>
      <w:r>
        <w:rPr>
          <w:lang w:val="cs-CZ"/>
        </w:rPr>
        <w:t xml:space="preserve"> </w:t>
      </w:r>
      <w:r w:rsidRPr="080B13E7">
        <w:t>„The traditional Arab social structure was exclusively based on kin. The individual lived as a member of the kin group, and for it. The verse of Durayd ibn al-Simmah (d. 630 AD) is quite clear: ‘I am but one of [the tribe of] Ghazlyah, if it strays, I stray, and if Ghazlyah leads the right way, I lead the right way’</w:t>
      </w:r>
      <w:r>
        <w:rPr>
          <w:lang w:val="cs-CZ"/>
        </w:rPr>
        <w:t xml:space="preserve"> (...)</w:t>
      </w:r>
      <w:r w:rsidRPr="080B13E7">
        <w:t>. The kin bond is vivified by kin solidarity (</w:t>
      </w:r>
      <w:r w:rsidRPr="080B13E7">
        <w:rPr>
          <w:i/>
          <w:vertAlign w:val="superscript"/>
        </w:rPr>
        <w:t>c</w:t>
      </w:r>
      <w:r w:rsidRPr="080B13E7">
        <w:rPr>
          <w:i/>
        </w:rPr>
        <w:t>asabiyah</w:t>
      </w:r>
      <w:r>
        <w:t>), which is ‒</w:t>
      </w:r>
      <w:r w:rsidRPr="080B13E7">
        <w:t xml:space="preserve"> accordi</w:t>
      </w:r>
      <w:r>
        <w:t>ng to ibn Khaldun (d. 1406 AD) ‒</w:t>
      </w:r>
      <w:r w:rsidRPr="080B13E7">
        <w:t xml:space="preserve"> the fundamental bond of human society and the basic motivat</w:t>
      </w:r>
      <w:r w:rsidRPr="080B13E7">
        <w:softHyphen/>
        <w:t>ing force of history.</w:t>
      </w:r>
      <w:r>
        <w:rPr>
          <w:lang w:val="cs-CZ"/>
        </w:rPr>
        <w:t>“ (Parolin 2009, 26)</w:t>
      </w:r>
    </w:p>
  </w:footnote>
  <w:footnote w:id="554">
    <w:p w:rsidR="006E5ECF" w:rsidRPr="0856338D" w:rsidRDefault="006E5ECF" w:rsidP="08163013">
      <w:pPr>
        <w:pStyle w:val="Textpoznpodarou"/>
      </w:pPr>
      <w:r>
        <w:rPr>
          <w:rStyle w:val="Znakapoznpodarou"/>
        </w:rPr>
        <w:footnoteRef/>
      </w:r>
      <w:r>
        <w:t xml:space="preserve"> „</w:t>
      </w:r>
      <w:r w:rsidRPr="0856338D">
        <w:t>It w</w:t>
      </w:r>
      <w:r>
        <w:t xml:space="preserve">as His single supreme ordinance ‒ the </w:t>
      </w:r>
      <w:r w:rsidRPr="084A472A">
        <w:rPr>
          <w:i/>
        </w:rPr>
        <w:t>lex aeterna</w:t>
      </w:r>
      <w:r>
        <w:t xml:space="preserve"> ‒ </w:t>
      </w:r>
      <w:r w:rsidRPr="0856338D">
        <w:t>which permeated and directed this plurality (</w:t>
      </w:r>
      <w:r w:rsidRPr="0856338D">
        <w:rPr>
          <w:i/>
        </w:rPr>
        <w:t>multitudo</w:t>
      </w:r>
      <w:r>
        <w:t>), in order '</w:t>
      </w:r>
      <w:r w:rsidRPr="0856338D">
        <w:t>that all things be</w:t>
      </w:r>
      <w:r>
        <w:t xml:space="preserve"> most orderly' (</w:t>
      </w:r>
      <w:r w:rsidRPr="0856338D">
        <w:rPr>
          <w:i/>
        </w:rPr>
        <w:t>ut omnia sint ordinatissima</w:t>
      </w:r>
      <w:r>
        <w:t xml:space="preserve">). </w:t>
      </w:r>
      <w:r w:rsidRPr="0856338D">
        <w:t xml:space="preserve"> Conversely, all multiplicity had its source in this oneness, in the Absolute One (</w:t>
      </w:r>
      <w:r w:rsidRPr="0856338D">
        <w:rPr>
          <w:i/>
        </w:rPr>
        <w:t>omnis multitudo derivatur ab uno</w:t>
      </w:r>
      <w:r w:rsidRPr="0856338D">
        <w:t>), to Whom it ultimately returns and to Whom it remains</w:t>
      </w:r>
      <w:r>
        <w:t xml:space="preserve"> e</w:t>
      </w:r>
      <w:r w:rsidRPr="0856338D">
        <w:t>ternally</w:t>
      </w:r>
      <w:r>
        <w:t xml:space="preserve"> s</w:t>
      </w:r>
      <w:r w:rsidRPr="0856338D">
        <w:t>ubordinated</w:t>
      </w:r>
      <w:r>
        <w:t xml:space="preserve"> (</w:t>
      </w:r>
      <w:r w:rsidRPr="0856338D">
        <w:rPr>
          <w:i/>
        </w:rPr>
        <w:t>ordinatio ad unum</w:t>
      </w:r>
      <w:r w:rsidRPr="0856338D">
        <w:t>), according</w:t>
      </w:r>
      <w:r>
        <w:t xml:space="preserve"> </w:t>
      </w:r>
      <w:r w:rsidRPr="0856338D">
        <w:t>to the words of St. John (</w:t>
      </w:r>
      <w:r>
        <w:rPr>
          <w:lang w:val="cs-CZ"/>
        </w:rPr>
        <w:t xml:space="preserve">Jn </w:t>
      </w:r>
      <w:r w:rsidRPr="0856338D">
        <w:t>17:11</w:t>
      </w:r>
      <w:r>
        <w:fldChar w:fldCharType="begin"/>
      </w:r>
      <w:r>
        <w:instrText xml:space="preserve"> XE "</w:instrText>
      </w:r>
      <w:r>
        <w:rPr>
          <w:lang w:val="cs-CZ"/>
        </w:rPr>
        <w:instrText>Nový zákon:</w:instrText>
      </w:r>
      <w:r w:rsidRPr="08AC182E">
        <w:rPr>
          <w:i/>
          <w:lang w:val="cs-CZ"/>
        </w:rPr>
        <w:instrText>Jn</w:instrText>
      </w:r>
      <w:r w:rsidRPr="00AA5777">
        <w:rPr>
          <w:lang w:val="cs-CZ"/>
        </w:rPr>
        <w:instrText xml:space="preserve"> </w:instrText>
      </w:r>
      <w:r>
        <w:instrText>17</w:instrText>
      </w:r>
      <w:r>
        <w:rPr>
          <w:lang w:val="cs-CZ"/>
        </w:rPr>
        <w:instrText>.</w:instrText>
      </w:r>
      <w:r w:rsidRPr="00AA5777">
        <w:instrText>11</w:instrText>
      </w:r>
      <w:r>
        <w:instrText xml:space="preserve">" </w:instrText>
      </w:r>
      <w:r>
        <w:fldChar w:fldCharType="end"/>
      </w:r>
      <w:r w:rsidRPr="0856338D">
        <w:t>).</w:t>
      </w:r>
      <w:r>
        <w:t>“ (Chroust 1947, 427‒28)</w:t>
      </w:r>
    </w:p>
  </w:footnote>
  <w:footnote w:id="555">
    <w:p w:rsidR="006E5ECF" w:rsidRPr="085479C6" w:rsidRDefault="006E5ECF" w:rsidP="08163013">
      <w:pPr>
        <w:pStyle w:val="Textpoznpodarou"/>
      </w:pPr>
      <w:r>
        <w:rPr>
          <w:rStyle w:val="Znakapoznpodarou"/>
        </w:rPr>
        <w:footnoteRef/>
      </w:r>
      <w:r>
        <w:t xml:space="preserve"> „Thus John of Paris claimed outright that '</w:t>
      </w:r>
      <w:r w:rsidRPr="0891646D">
        <w:rPr>
          <w:i/>
        </w:rPr>
        <w:t>whereas in the Church oneness is required by divine law, the faithful laity, moved by a natural instinct, . . . should live in different states</w:t>
      </w:r>
      <w:r>
        <w:t>'. For '</w:t>
      </w:r>
      <w:r w:rsidRPr="0891646D">
        <w:rPr>
          <w:i/>
        </w:rPr>
        <w:t>only within each particular realm need there be unity</w:t>
      </w:r>
      <w:r>
        <w:t>' in the sense of oneness.“ (Chroust 1947, 444)</w:t>
      </w:r>
    </w:p>
  </w:footnote>
  <w:footnote w:id="556">
    <w:p w:rsidR="006E5ECF" w:rsidRPr="088B54CA" w:rsidRDefault="006E5ECF" w:rsidP="08163013">
      <w:pPr>
        <w:pStyle w:val="Textpoznpodarou"/>
        <w:rPr>
          <w:lang w:val="cs-CZ"/>
        </w:rPr>
      </w:pPr>
      <w:r>
        <w:rPr>
          <w:rStyle w:val="Znakapoznpodarou"/>
        </w:rPr>
        <w:footnoteRef/>
      </w:r>
      <w:r>
        <w:t xml:space="preserve"> </w:t>
      </w:r>
      <w:r>
        <w:rPr>
          <w:lang w:val="cs-CZ"/>
        </w:rPr>
        <w:t xml:space="preserve">Kniha je věnována Dantemu, ale Dante dal </w:t>
      </w:r>
      <w:r>
        <w:t>Brunett</w:t>
      </w:r>
      <w:r>
        <w:rPr>
          <w:lang w:val="cs-CZ"/>
        </w:rPr>
        <w:t xml:space="preserve">a jako politického odpůrce Dantovy frakce Ghibellinů do pekla za hříchy proti přirozenosti. Klíčový citát převzatý z dále citované pasáže </w:t>
      </w:r>
      <w:r w:rsidRPr="0891530F">
        <w:rPr>
          <w:i/>
          <w:lang w:val="cs-CZ"/>
        </w:rPr>
        <w:t>Politiky</w:t>
      </w:r>
      <w:r>
        <w:rPr>
          <w:lang w:val="cs-CZ"/>
        </w:rPr>
        <w:t xml:space="preserve"> III.10 zní takto: „</w:t>
      </w:r>
      <w:r>
        <w:t>Seignourie sont de trios manieres: l’une est</w:t>
      </w:r>
      <w:r>
        <w:rPr>
          <w:lang w:val="cs-CZ"/>
        </w:rPr>
        <w:t xml:space="preserve"> </w:t>
      </w:r>
      <w:r>
        <w:t>des rois, la segonde est des hons, la tierce est des communes, laquele est la trés meilleur</w:t>
      </w:r>
      <w:r>
        <w:rPr>
          <w:lang w:val="cs-CZ"/>
        </w:rPr>
        <w:t xml:space="preserve"> </w:t>
      </w:r>
      <w:r>
        <w:t>entre ces autres.” (</w:t>
      </w:r>
      <w:r w:rsidRPr="08D72D3C">
        <w:rPr>
          <w:i/>
        </w:rPr>
        <w:t xml:space="preserve">Li Livres dou </w:t>
      </w:r>
      <w:r w:rsidRPr="08C02329">
        <w:rPr>
          <w:i/>
        </w:rPr>
        <w:t>Tresor</w:t>
      </w:r>
      <w:r w:rsidRPr="08D00C22">
        <w:t xml:space="preserve"> II.44.1</w:t>
      </w:r>
      <w:r>
        <w:fldChar w:fldCharType="begin"/>
      </w:r>
      <w:r>
        <w:instrText xml:space="preserve"> XE "</w:instrText>
      </w:r>
      <w:r w:rsidRPr="08B30DB1">
        <w:instrText>Latini, B</w:instrText>
      </w:r>
      <w:r>
        <w:rPr>
          <w:lang w:val="cs-CZ"/>
        </w:rPr>
        <w:instrText>runetto</w:instrText>
      </w:r>
      <w:r w:rsidRPr="08B30DB1">
        <w:instrText>:</w:instrText>
      </w:r>
      <w:r w:rsidRPr="089C5823">
        <w:rPr>
          <w:i/>
        </w:rPr>
        <w:instrText xml:space="preserve">Li Livres dou </w:instrText>
      </w:r>
      <w:r w:rsidRPr="081734BB">
        <w:rPr>
          <w:i/>
        </w:rPr>
        <w:instrText>Tresor</w:instrText>
      </w:r>
      <w:r w:rsidRPr="089C5823">
        <w:instrText xml:space="preserve"> </w:instrText>
      </w:r>
      <w:r>
        <w:rPr>
          <w:lang w:val="cs-CZ"/>
        </w:rPr>
        <w:instrText>179</w:instrText>
      </w:r>
      <w:r>
        <w:instrText xml:space="preserve">" </w:instrText>
      </w:r>
      <w:r>
        <w:fldChar w:fldCharType="end"/>
      </w:r>
      <w:r w:rsidRPr="08D00C22">
        <w:t>, ed. Baldwin&amp;Barrette, p. 179)</w:t>
      </w:r>
    </w:p>
  </w:footnote>
  <w:footnote w:id="557">
    <w:p w:rsidR="006E5ECF" w:rsidRPr="00A86CA3" w:rsidRDefault="006E5ECF" w:rsidP="08163013">
      <w:pPr>
        <w:pStyle w:val="Textpoznpodarou"/>
        <w:rPr>
          <w:noProof/>
          <w:lang w:val="cs-CZ"/>
        </w:rPr>
      </w:pPr>
      <w:r>
        <w:rPr>
          <w:rStyle w:val="Znakapoznpodarou"/>
        </w:rPr>
        <w:footnoteRef/>
      </w:r>
      <w:r>
        <w:t xml:space="preserve"> </w:t>
      </w:r>
      <w:r w:rsidRPr="00273106">
        <w:rPr>
          <w:noProof/>
        </w:rPr>
        <w:t>„Et ratio est</w:t>
      </w:r>
      <w:r>
        <w:rPr>
          <w:noProof/>
          <w:lang w:val="cs-CZ"/>
        </w:rPr>
        <w:t>,</w:t>
      </w:r>
      <w:r w:rsidRPr="00273106">
        <w:rPr>
          <w:noProof/>
        </w:rPr>
        <w:t xml:space="preserve"> quia politici contendunt ad perfectionem virtutis moralis et felicitatem civilem: Philosophi autem contendunt ad perfectionem virtutis intellectualis et felicitatem contemplativam sive intellectualem.“ (</w:t>
      </w:r>
      <w:r w:rsidRPr="00273106">
        <w:rPr>
          <w:i/>
          <w:noProof/>
        </w:rPr>
        <w:t xml:space="preserve">Politicorum Libri </w:t>
      </w:r>
      <w:r w:rsidRPr="00273106">
        <w:rPr>
          <w:noProof/>
        </w:rPr>
        <w:t>V</w:t>
      </w:r>
      <w:r>
        <w:rPr>
          <w:noProof/>
        </w:rPr>
        <w:t xml:space="preserve">II, c. 2; ed. Borgnet  8, </w:t>
      </w:r>
      <w:r w:rsidRPr="00273106">
        <w:rPr>
          <w:noProof/>
        </w:rPr>
        <w:t>634a</w:t>
      </w:r>
      <w:r>
        <w:rPr>
          <w:noProof/>
        </w:rPr>
        <w:fldChar w:fldCharType="begin"/>
      </w:r>
      <w:r>
        <w:instrText xml:space="preserve"> XE "</w:instrText>
      </w:r>
      <w:r>
        <w:rPr>
          <w:lang w:val="cs-CZ"/>
        </w:rPr>
        <w:instrText>Albert:</w:instrText>
      </w:r>
      <w:r w:rsidRPr="00954D85">
        <w:rPr>
          <w:i/>
          <w:noProof/>
        </w:rPr>
        <w:instrText xml:space="preserve">Politicorum Libri </w:instrText>
      </w:r>
      <w:r>
        <w:rPr>
          <w:noProof/>
          <w:lang w:val="cs-CZ"/>
        </w:rPr>
        <w:instrText>6</w:instrText>
      </w:r>
      <w:r w:rsidRPr="00954D85">
        <w:rPr>
          <w:noProof/>
        </w:rPr>
        <w:instrText>34a</w:instrText>
      </w:r>
      <w:r>
        <w:instrText xml:space="preserve">" </w:instrText>
      </w:r>
      <w:r>
        <w:rPr>
          <w:noProof/>
        </w:rPr>
        <w:fldChar w:fldCharType="end"/>
      </w:r>
      <w:r w:rsidRPr="00273106">
        <w:rPr>
          <w:noProof/>
        </w:rPr>
        <w:t>)</w:t>
      </w:r>
    </w:p>
  </w:footnote>
  <w:footnote w:id="558">
    <w:p w:rsidR="006E5ECF" w:rsidRPr="008F2300" w:rsidRDefault="006E5ECF" w:rsidP="08163013">
      <w:pPr>
        <w:pStyle w:val="Textpoznpodarou"/>
        <w:rPr>
          <w:lang w:val="cs-CZ"/>
        </w:rPr>
      </w:pPr>
      <w:r>
        <w:rPr>
          <w:rStyle w:val="Znakapoznpodarou"/>
        </w:rPr>
        <w:footnoteRef/>
      </w:r>
      <w:r>
        <w:t xml:space="preserve"> </w:t>
      </w:r>
      <w:r w:rsidRPr="00273106">
        <w:rPr>
          <w:noProof/>
        </w:rPr>
        <w:t>„</w:t>
      </w:r>
      <w:r>
        <w:rPr>
          <w:noProof/>
          <w:lang w:val="cs-CZ"/>
        </w:rPr>
        <w:t>Quia ergo o</w:t>
      </w:r>
      <w:r w:rsidRPr="00273106">
        <w:rPr>
          <w:noProof/>
        </w:rPr>
        <w:t>mnium confessio est, quod eadem est felicitas hominis et civitatis, quaecumque illa sit, relinquitur quod de duobus sit inquirendum.“ (</w:t>
      </w:r>
      <w:r w:rsidRPr="00273106">
        <w:rPr>
          <w:i/>
          <w:noProof/>
        </w:rPr>
        <w:t xml:space="preserve">Politicorum Libri </w:t>
      </w:r>
      <w:r w:rsidRPr="00273106">
        <w:rPr>
          <w:noProof/>
        </w:rPr>
        <w:t xml:space="preserve">VII, c. 2; </w:t>
      </w:r>
      <w:r>
        <w:rPr>
          <w:noProof/>
        </w:rPr>
        <w:t xml:space="preserve">ed. Borgnet  </w:t>
      </w:r>
      <w:r w:rsidRPr="00273106">
        <w:rPr>
          <w:noProof/>
        </w:rPr>
        <w:t>8,</w:t>
      </w:r>
      <w:r>
        <w:rPr>
          <w:noProof/>
        </w:rPr>
        <w:t xml:space="preserve"> 632a</w:t>
      </w:r>
      <w:r>
        <w:rPr>
          <w:noProof/>
        </w:rPr>
        <w:fldChar w:fldCharType="begin"/>
      </w:r>
      <w:r>
        <w:instrText xml:space="preserve"> XE "</w:instrText>
      </w:r>
      <w:r>
        <w:rPr>
          <w:lang w:val="cs-CZ"/>
        </w:rPr>
        <w:instrText>Albert:</w:instrText>
      </w:r>
      <w:r w:rsidRPr="00954D85">
        <w:rPr>
          <w:i/>
          <w:noProof/>
        </w:rPr>
        <w:instrText xml:space="preserve">Politicorum Libri </w:instrText>
      </w:r>
      <w:r>
        <w:rPr>
          <w:noProof/>
          <w:lang w:val="cs-CZ"/>
        </w:rPr>
        <w:instrText>6</w:instrText>
      </w:r>
      <w:r>
        <w:rPr>
          <w:noProof/>
        </w:rPr>
        <w:instrText>3</w:instrText>
      </w:r>
      <w:r>
        <w:rPr>
          <w:noProof/>
          <w:lang w:val="cs-CZ"/>
        </w:rPr>
        <w:instrText>2</w:instrText>
      </w:r>
      <w:r w:rsidRPr="00954D85">
        <w:rPr>
          <w:noProof/>
        </w:rPr>
        <w:instrText>a</w:instrText>
      </w:r>
      <w:r>
        <w:instrText xml:space="preserve">" </w:instrText>
      </w:r>
      <w:r>
        <w:rPr>
          <w:noProof/>
        </w:rPr>
        <w:fldChar w:fldCharType="end"/>
      </w:r>
      <w:r>
        <w:rPr>
          <w:noProof/>
        </w:rPr>
        <w:t>)</w:t>
      </w:r>
    </w:p>
  </w:footnote>
  <w:footnote w:id="559">
    <w:p w:rsidR="006E5ECF" w:rsidRPr="08371BCD" w:rsidRDefault="006E5ECF" w:rsidP="08163013">
      <w:pPr>
        <w:pStyle w:val="Textpoznpodarou"/>
      </w:pPr>
      <w:r>
        <w:rPr>
          <w:rStyle w:val="Znakapoznpodarou"/>
        </w:rPr>
        <w:footnoteRef/>
      </w:r>
      <w:r>
        <w:rPr>
          <w:lang w:val="cs-CZ"/>
        </w:rPr>
        <w:t xml:space="preserve"> </w:t>
      </w:r>
      <w:r>
        <w:t>„</w:t>
      </w:r>
      <w:r w:rsidRPr="08C055E9">
        <w:t xml:space="preserve">Die praktische Regel ist also unbedingt, mithin als kategorisch praktischer Satz </w:t>
      </w:r>
      <w:r w:rsidRPr="08C055E9">
        <w:rPr>
          <w:i/>
        </w:rPr>
        <w:t>a priori</w:t>
      </w:r>
      <w:r w:rsidRPr="08C055E9">
        <w:t xml:space="preserve"> vorgestellt, wodurch der Wille schlechterdings und unmittelbar (durch die praktische Regel selbst, die also hier Gesetz ist) objectiv bestimmt wird. Denn </w:t>
      </w:r>
      <w:r w:rsidRPr="08C055E9">
        <w:rPr>
          <w:i/>
        </w:rPr>
        <w:t>reine, an sich praktische Vernunft</w:t>
      </w:r>
      <w:r w:rsidRPr="08C055E9">
        <w:t xml:space="preserve"> ist hier unmittelbar gesetzgebend.</w:t>
      </w:r>
      <w:r>
        <w:t>“ (KdPV</w:t>
      </w:r>
      <w:r>
        <w:rPr>
          <w:lang w:val="cs-CZ"/>
        </w:rPr>
        <w:t xml:space="preserve"> </w:t>
      </w:r>
      <w:r>
        <w:t>31</w:t>
      </w:r>
      <w:r>
        <w:fldChar w:fldCharType="begin"/>
      </w:r>
      <w:r>
        <w:instrText xml:space="preserve"> XE "</w:instrText>
      </w:r>
      <w:r>
        <w:rPr>
          <w:lang w:val="cs-CZ"/>
        </w:rPr>
        <w:instrText>Kant:</w:instrText>
      </w:r>
      <w:r w:rsidRPr="00285115">
        <w:instrText>KdPV</w:instrText>
      </w:r>
      <w:r w:rsidRPr="00285115">
        <w:rPr>
          <w:lang w:val="cs-CZ"/>
        </w:rPr>
        <w:instrText xml:space="preserve"> </w:instrText>
      </w:r>
      <w:r w:rsidRPr="00285115">
        <w:instrText>31</w:instrText>
      </w:r>
      <w:r>
        <w:instrText xml:space="preserve">" </w:instrText>
      </w:r>
      <w:r>
        <w:fldChar w:fldCharType="end"/>
      </w:r>
      <w:r>
        <w:t>)</w:t>
      </w:r>
      <w:r w:rsidRPr="08E662F4">
        <w:t xml:space="preserve"> </w:t>
      </w:r>
    </w:p>
  </w:footnote>
  <w:footnote w:id="560">
    <w:p w:rsidR="006E5ECF" w:rsidRPr="08094F20" w:rsidRDefault="006E5ECF" w:rsidP="08163013">
      <w:pPr>
        <w:pStyle w:val="Textpoznpodarou"/>
      </w:pPr>
      <w:r>
        <w:rPr>
          <w:rStyle w:val="Znakapoznpodarou"/>
        </w:rPr>
        <w:footnoteRef/>
      </w:r>
      <w:r>
        <w:t xml:space="preserve"> „</w:t>
      </w:r>
      <w:r w:rsidRPr="08984B4F">
        <w:t>Objections may be urged against all the aspirants to political power</w:t>
      </w:r>
      <w:r>
        <w:t xml:space="preserve"> (</w:t>
      </w:r>
      <w:r w:rsidRPr="08304060">
        <w:t>ἔστι δὲ ἀπορία τις πρὸς ἅπαντας τοὺς διαμφισβητοῦντας περὶ τῶν πολιτικῶν τιμῶν</w:t>
      </w:r>
      <w:r>
        <w:rPr>
          <w:lang w:val="cs-CZ"/>
        </w:rPr>
        <w:t>).“</w:t>
      </w:r>
      <w:r>
        <w:t xml:space="preserve"> </w:t>
      </w:r>
      <w:r>
        <w:rPr>
          <w:lang w:val="cs-CZ"/>
        </w:rPr>
        <w:t>(</w:t>
      </w:r>
      <w:r w:rsidRPr="08094F20">
        <w:rPr>
          <w:i/>
        </w:rPr>
        <w:t>Pol</w:t>
      </w:r>
      <w:r>
        <w:t>.</w:t>
      </w:r>
      <w:r w:rsidRPr="08094F20">
        <w:t xml:space="preserve"> 1283b13‒14</w:t>
      </w:r>
      <w:r>
        <w:fldChar w:fldCharType="begin"/>
      </w:r>
      <w:r>
        <w:instrText xml:space="preserve"> XE "Aristoteles:</w:instrText>
      </w:r>
      <w:r w:rsidRPr="00187453">
        <w:instrText>Pol.</w:instrText>
      </w:r>
      <w:r>
        <w:instrText xml:space="preserve"> 128</w:instrText>
      </w:r>
      <w:r>
        <w:rPr>
          <w:lang w:val="cs-CZ"/>
        </w:rPr>
        <w:instrText>3b</w:instrText>
      </w:r>
      <w:r>
        <w:instrText>1</w:instrText>
      </w:r>
      <w:r>
        <w:rPr>
          <w:lang w:val="cs-CZ"/>
        </w:rPr>
        <w:instrText>3‒14</w:instrText>
      </w:r>
      <w:r>
        <w:instrText xml:space="preserve">" </w:instrText>
      </w:r>
      <w:r>
        <w:fldChar w:fldCharType="end"/>
      </w:r>
      <w:r>
        <w:t>,</w:t>
      </w:r>
      <w:r>
        <w:rPr>
          <w:lang w:val="cs-CZ"/>
        </w:rPr>
        <w:t xml:space="preserve"> </w:t>
      </w:r>
      <w:r>
        <w:t>trad. Jowett</w:t>
      </w:r>
      <w:r>
        <w:rPr>
          <w:lang w:val="cs-CZ"/>
        </w:rPr>
        <w:t>, WA 10</w:t>
      </w:r>
      <w:r w:rsidRPr="08094F20">
        <w:t>).</w:t>
      </w:r>
    </w:p>
  </w:footnote>
  <w:footnote w:id="561">
    <w:p w:rsidR="006E5ECF" w:rsidRPr="084D331C" w:rsidRDefault="006E5ECF" w:rsidP="08163013">
      <w:pPr>
        <w:pStyle w:val="Textpoznpodarou"/>
      </w:pPr>
      <w:r>
        <w:rPr>
          <w:rStyle w:val="Znakapoznpodarou"/>
        </w:rPr>
        <w:footnoteRef/>
      </w:r>
      <w:r>
        <w:t xml:space="preserve"> „</w:t>
      </w:r>
      <w:r w:rsidRPr="084D331C">
        <w:t xml:space="preserve">Primo igitur diffinit quid sit regnabile, id est, regno aptum, dicens: </w:t>
      </w:r>
      <w:r w:rsidRPr="084D331C">
        <w:rPr>
          <w:i/>
        </w:rPr>
        <w:t>Primo autem determinandum</w:t>
      </w:r>
      <w:r w:rsidRPr="084D331C">
        <w:t xml:space="preserve">, est scilicet, </w:t>
      </w:r>
      <w:r w:rsidRPr="084D331C">
        <w:rPr>
          <w:i/>
        </w:rPr>
        <w:t>quid sit regnabile, et quid aristocraticum, et quid democraticum</w:t>
      </w:r>
      <w:r w:rsidRPr="084D331C">
        <w:t>.</w:t>
      </w:r>
      <w:r>
        <w:t>“ (</w:t>
      </w:r>
      <w:r>
        <w:rPr>
          <w:i/>
        </w:rPr>
        <w:t>Politicorum Libri</w:t>
      </w:r>
      <w:r w:rsidRPr="08552BEA">
        <w:rPr>
          <w:i/>
        </w:rPr>
        <w:t xml:space="preserve"> </w:t>
      </w:r>
      <w:r>
        <w:t>III, c. 10; ed. Borgnet  8, 309a</w:t>
      </w:r>
      <w:r>
        <w:fldChar w:fldCharType="begin"/>
      </w:r>
      <w:r>
        <w:instrText xml:space="preserve"> XE "</w:instrText>
      </w:r>
      <w:r>
        <w:rPr>
          <w:lang w:val="cs-CZ"/>
        </w:rPr>
        <w:instrText>Albert:</w:instrText>
      </w:r>
      <w:r w:rsidRPr="004B18E6">
        <w:rPr>
          <w:i/>
        </w:rPr>
        <w:instrText xml:space="preserve">Politicorum Libri </w:instrText>
      </w:r>
      <w:r>
        <w:rPr>
          <w:lang w:val="cs-CZ"/>
        </w:rPr>
        <w:instrText>3</w:instrText>
      </w:r>
      <w:r w:rsidRPr="004B18E6">
        <w:instrText>09a</w:instrText>
      </w:r>
      <w:r>
        <w:instrText xml:space="preserve">" </w:instrText>
      </w:r>
      <w:r>
        <w:fldChar w:fldCharType="end"/>
      </w:r>
      <w:r>
        <w:t>)</w:t>
      </w:r>
    </w:p>
  </w:footnote>
  <w:footnote w:id="562">
    <w:p w:rsidR="006E5ECF" w:rsidRPr="08915FB6" w:rsidRDefault="006E5ECF" w:rsidP="08163013">
      <w:pPr>
        <w:pStyle w:val="Textpoznpodarou"/>
      </w:pPr>
      <w:r>
        <w:rPr>
          <w:rStyle w:val="Znakapoznpodarou"/>
        </w:rPr>
        <w:footnoteRef/>
      </w:r>
      <w:r>
        <w:t xml:space="preserve"> „Men are free ‒</w:t>
      </w:r>
      <w:r w:rsidRPr="08915FB6">
        <w:t xml:space="preserve"> as distinguished from their p</w:t>
      </w:r>
      <w:r>
        <w:t>ossessing the gift for freedom ‒</w:t>
      </w:r>
      <w:r w:rsidRPr="08915FB6">
        <w:t xml:space="preserve"> as long as they act, neither before nor after; for to be free and to act are the same.</w:t>
      </w:r>
      <w:r>
        <w:t>“ (Arendt 196</w:t>
      </w:r>
      <w:r>
        <w:rPr>
          <w:lang w:val="cs-CZ"/>
        </w:rPr>
        <w:t>1</w:t>
      </w:r>
      <w:r>
        <w:t>, 153)</w:t>
      </w:r>
    </w:p>
  </w:footnote>
  <w:footnote w:id="563">
    <w:p w:rsidR="006E5ECF" w:rsidRPr="005B2D7C" w:rsidRDefault="006E5ECF" w:rsidP="08163013">
      <w:pPr>
        <w:pStyle w:val="Textpoznpodarou"/>
        <w:rPr>
          <w:noProof/>
          <w:lang w:val="cs-CZ"/>
        </w:rPr>
      </w:pPr>
      <w:r>
        <w:rPr>
          <w:rStyle w:val="Znakapoznpodarou"/>
        </w:rPr>
        <w:footnoteRef/>
      </w:r>
      <w:r>
        <w:t xml:space="preserve"> </w:t>
      </w:r>
      <w:r w:rsidRPr="00273106">
        <w:rPr>
          <w:noProof/>
        </w:rPr>
        <w:t>„</w:t>
      </w:r>
      <w:r>
        <w:rPr>
          <w:noProof/>
          <w:lang w:val="cs-CZ"/>
        </w:rPr>
        <w:t xml:space="preserve">Et manifestat intentionem quaestionis, ut melius intelligatur quid intendit, ibi, </w:t>
      </w:r>
      <w:r w:rsidRPr="08471E48">
        <w:rPr>
          <w:i/>
          <w:noProof/>
        </w:rPr>
        <w:t xml:space="preserve">Regnabile quidem igitur est talis multitudo, quae nata est ferre </w:t>
      </w:r>
      <w:r>
        <w:rPr>
          <w:i/>
          <w:noProof/>
        </w:rPr>
        <w:t>genus</w:t>
      </w:r>
      <w:r w:rsidRPr="08471E48">
        <w:rPr>
          <w:i/>
          <w:noProof/>
        </w:rPr>
        <w:t xml:space="preserve"> superexcellens secundum virtutem ad praesulatum politicum</w:t>
      </w:r>
      <w:r w:rsidRPr="00273106">
        <w:rPr>
          <w:noProof/>
        </w:rPr>
        <w:t>. Et dicitur hic regnabile non a rege, sed regno. Rex enim regnativus est, non regnabilis</w:t>
      </w:r>
      <w:r>
        <w:rPr>
          <w:noProof/>
          <w:lang w:val="cs-CZ"/>
        </w:rPr>
        <w:t>..</w:t>
      </w:r>
      <w:r w:rsidRPr="00273106">
        <w:rPr>
          <w:noProof/>
        </w:rPr>
        <w:t>.“ (</w:t>
      </w:r>
      <w:r w:rsidRPr="00273106">
        <w:rPr>
          <w:i/>
          <w:noProof/>
        </w:rPr>
        <w:t xml:space="preserve">Politicorum Libri </w:t>
      </w:r>
      <w:r w:rsidRPr="00273106">
        <w:rPr>
          <w:noProof/>
        </w:rPr>
        <w:t>II</w:t>
      </w:r>
      <w:r>
        <w:rPr>
          <w:noProof/>
        </w:rPr>
        <w:t xml:space="preserve">I, c. 10; ed. Borgnet  8, </w:t>
      </w:r>
      <w:r w:rsidRPr="00273106">
        <w:rPr>
          <w:noProof/>
        </w:rPr>
        <w:t>309b</w:t>
      </w:r>
      <w:r>
        <w:rPr>
          <w:noProof/>
        </w:rPr>
        <w:fldChar w:fldCharType="begin"/>
      </w:r>
      <w:r>
        <w:instrText xml:space="preserve"> XE "</w:instrText>
      </w:r>
      <w:r>
        <w:rPr>
          <w:lang w:val="cs-CZ"/>
        </w:rPr>
        <w:instrText>Albert:</w:instrText>
      </w:r>
      <w:r>
        <w:rPr>
          <w:i/>
          <w:noProof/>
        </w:rPr>
        <w:instrText>Politicorum Libri</w:instrText>
      </w:r>
      <w:r>
        <w:rPr>
          <w:i/>
          <w:noProof/>
          <w:lang w:val="cs-CZ"/>
        </w:rPr>
        <w:instrText xml:space="preserve"> </w:instrText>
      </w:r>
      <w:r>
        <w:rPr>
          <w:noProof/>
          <w:lang w:val="cs-CZ"/>
        </w:rPr>
        <w:instrText>3</w:instrText>
      </w:r>
      <w:r w:rsidRPr="00F46CA6">
        <w:rPr>
          <w:noProof/>
        </w:rPr>
        <w:instrText>09b</w:instrText>
      </w:r>
      <w:r>
        <w:instrText xml:space="preserve">" </w:instrText>
      </w:r>
      <w:r>
        <w:rPr>
          <w:noProof/>
        </w:rPr>
        <w:fldChar w:fldCharType="end"/>
      </w:r>
      <w:r w:rsidRPr="00273106">
        <w:rPr>
          <w:noProof/>
        </w:rPr>
        <w:t>)</w:t>
      </w:r>
    </w:p>
  </w:footnote>
  <w:footnote w:id="564">
    <w:p w:rsidR="006E5ECF" w:rsidRPr="084972EE" w:rsidRDefault="006E5ECF" w:rsidP="08163013">
      <w:pPr>
        <w:pStyle w:val="Textpoznpodarou"/>
      </w:pPr>
      <w:r>
        <w:rPr>
          <w:rStyle w:val="Znakapoznpodarou"/>
        </w:rPr>
        <w:footnoteRef/>
      </w:r>
      <w:r>
        <w:t xml:space="preserve"> „</w:t>
      </w:r>
      <w:r w:rsidRPr="084972EE">
        <w:t>Ejusmodi universalis huijus symbiosis ac regni administratores et rectores universalis consociationis corpus, seu totum et universum populum, a quo constituti sunt</w:t>
      </w:r>
      <w:r>
        <w:t>,</w:t>
      </w:r>
      <w:r w:rsidRPr="084972EE">
        <w:t xml:space="preserve"> repraesentant, ejusque personam gerunt in iis</w:t>
      </w:r>
      <w:r>
        <w:t>...“</w:t>
      </w:r>
      <w:r w:rsidRPr="084972EE">
        <w:t xml:space="preserve"> (</w:t>
      </w:r>
      <w:r w:rsidRPr="08741256">
        <w:rPr>
          <w:i/>
        </w:rPr>
        <w:t>Politica methodice digesta</w:t>
      </w:r>
      <w:r w:rsidRPr="084972EE">
        <w:t>, cap. 18</w:t>
      </w:r>
      <w:r>
        <w:rPr>
          <w:lang w:val="cs-CZ"/>
        </w:rPr>
        <w:t xml:space="preserve">; ed. </w:t>
      </w:r>
      <w:r w:rsidRPr="084972EE">
        <w:t>Amhem 1617</w:t>
      </w:r>
      <w:r>
        <w:rPr>
          <w:lang w:val="cs-CZ"/>
        </w:rPr>
        <w:t xml:space="preserve">, p. </w:t>
      </w:r>
      <w:r w:rsidRPr="084972EE">
        <w:t>199</w:t>
      </w:r>
      <w:r>
        <w:fldChar w:fldCharType="begin"/>
      </w:r>
      <w:r>
        <w:instrText xml:space="preserve"> XE "</w:instrText>
      </w:r>
      <w:r>
        <w:rPr>
          <w:lang w:val="cs-CZ"/>
        </w:rPr>
        <w:instrText>Althusius:</w:instrText>
      </w:r>
      <w:r w:rsidRPr="00C859C8">
        <w:rPr>
          <w:i/>
        </w:rPr>
        <w:instrText>Politica methodice digesta</w:instrText>
      </w:r>
      <w:r>
        <w:rPr>
          <w:lang w:val="cs-CZ"/>
        </w:rPr>
        <w:instrText xml:space="preserve"> </w:instrText>
      </w:r>
      <w:r w:rsidRPr="00C859C8">
        <w:instrText>199</w:instrText>
      </w:r>
      <w:r>
        <w:instrText xml:space="preserve">" </w:instrText>
      </w:r>
      <w:r>
        <w:fldChar w:fldCharType="end"/>
      </w:r>
      <w:r w:rsidRPr="084972EE">
        <w:t>)</w:t>
      </w:r>
    </w:p>
  </w:footnote>
  <w:footnote w:id="565">
    <w:p w:rsidR="006E5ECF" w:rsidRPr="085F3AFF" w:rsidRDefault="006E5ECF" w:rsidP="08163013">
      <w:pPr>
        <w:pStyle w:val="Textpoznpodarou"/>
        <w:rPr>
          <w:lang w:val="cs-CZ"/>
        </w:rPr>
      </w:pPr>
      <w:r>
        <w:rPr>
          <w:rStyle w:val="Znakapoznpodarou"/>
        </w:rPr>
        <w:footnoteRef/>
      </w:r>
      <w:r>
        <w:t xml:space="preserve"> „</w:t>
      </w:r>
      <w:r w:rsidRPr="08F85CD9">
        <w:t>Difficillimum autem est venire ad medium, maxime propter hoc, quia operationes et passiones nostras in singularibus sunt circumstantiarum, qui nulli uni communes sunt cum alio.</w:t>
      </w:r>
      <w:r>
        <w:t>“ (</w:t>
      </w:r>
      <w:r w:rsidRPr="08475B52">
        <w:rPr>
          <w:i/>
        </w:rPr>
        <w:t>Ethicorum</w:t>
      </w:r>
      <w:r>
        <w:t xml:space="preserve"> II, tract. II, c. 1</w:t>
      </w:r>
      <w:r>
        <w:rPr>
          <w:lang w:val="cs-CZ"/>
        </w:rPr>
        <w:t>1</w:t>
      </w:r>
      <w:r>
        <w:t>; ed. Borgnet  7, 193a</w:t>
      </w:r>
      <w:r>
        <w:fldChar w:fldCharType="begin"/>
      </w:r>
      <w:r>
        <w:instrText xml:space="preserve"> XE "</w:instrText>
      </w:r>
      <w:r>
        <w:rPr>
          <w:lang w:val="cs-CZ"/>
        </w:rPr>
        <w:instrText>Albert:</w:instrText>
      </w:r>
      <w:r>
        <w:rPr>
          <w:i/>
        </w:rPr>
        <w:instrText>Ethi</w:instrText>
      </w:r>
      <w:r>
        <w:rPr>
          <w:i/>
          <w:lang w:val="cs-CZ"/>
        </w:rPr>
        <w:instrText>ca</w:instrText>
      </w:r>
      <w:r>
        <w:rPr>
          <w:lang w:val="cs-CZ"/>
        </w:rPr>
        <w:instrText xml:space="preserve"> </w:instrText>
      </w:r>
      <w:r w:rsidRPr="000725DC">
        <w:instrText>193a</w:instrText>
      </w:r>
      <w:r>
        <w:instrText xml:space="preserve">" </w:instrText>
      </w:r>
      <w:r>
        <w:fldChar w:fldCharType="end"/>
      </w:r>
      <w:r>
        <w:t>)</w:t>
      </w:r>
      <w:r>
        <w:rPr>
          <w:lang w:val="cs-CZ"/>
        </w:rPr>
        <w:t xml:space="preserve"> Podobnou pasáž najdeme hned v úvodu dané kapitoly (ibid, 191a</w:t>
      </w:r>
      <w:r>
        <w:fldChar w:fldCharType="begin"/>
      </w:r>
      <w:r>
        <w:instrText xml:space="preserve"> XE "</w:instrText>
      </w:r>
      <w:r>
        <w:rPr>
          <w:lang w:val="cs-CZ"/>
        </w:rPr>
        <w:instrText>Albert:</w:instrText>
      </w:r>
      <w:r>
        <w:rPr>
          <w:i/>
        </w:rPr>
        <w:instrText>Ethi</w:instrText>
      </w:r>
      <w:r>
        <w:rPr>
          <w:i/>
          <w:lang w:val="cs-CZ"/>
        </w:rPr>
        <w:instrText>ca</w:instrText>
      </w:r>
      <w:r>
        <w:rPr>
          <w:lang w:val="cs-CZ"/>
        </w:rPr>
        <w:instrText xml:space="preserve"> </w:instrText>
      </w:r>
      <w:r>
        <w:instrText>19</w:instrText>
      </w:r>
      <w:r>
        <w:rPr>
          <w:lang w:val="cs-CZ"/>
        </w:rPr>
        <w:instrText>1</w:instrText>
      </w:r>
      <w:r w:rsidRPr="000725DC">
        <w:instrText>a</w:instrText>
      </w:r>
      <w:r>
        <w:instrText xml:space="preserve">" </w:instrText>
      </w:r>
      <w:r>
        <w:fldChar w:fldCharType="end"/>
      </w:r>
      <w:r>
        <w:rPr>
          <w:lang w:val="cs-CZ"/>
        </w:rPr>
        <w:t xml:space="preserve">). </w:t>
      </w:r>
    </w:p>
  </w:footnote>
  <w:footnote w:id="566">
    <w:p w:rsidR="006E5ECF" w:rsidRPr="004C35B6" w:rsidRDefault="006E5ECF" w:rsidP="08163013">
      <w:pPr>
        <w:pStyle w:val="Textpoznpodarou"/>
        <w:rPr>
          <w:noProof/>
          <w:lang w:val="cs-CZ"/>
        </w:rPr>
      </w:pPr>
      <w:r>
        <w:rPr>
          <w:rStyle w:val="Znakapoznpodarou"/>
        </w:rPr>
        <w:footnoteRef/>
      </w:r>
      <w:r>
        <w:t xml:space="preserve"> </w:t>
      </w:r>
      <w:r>
        <w:rPr>
          <w:noProof/>
        </w:rPr>
        <w:t>„</w:t>
      </w:r>
      <w:r>
        <w:rPr>
          <w:noProof/>
          <w:lang w:val="cs-CZ"/>
        </w:rPr>
        <w:t xml:space="preserve">Ex hoc concludit, ibi, </w:t>
      </w:r>
      <w:r w:rsidRPr="08A714C6">
        <w:rPr>
          <w:i/>
          <w:noProof/>
          <w:lang w:val="cs-CZ"/>
        </w:rPr>
        <w:t>Quare palam, j</w:t>
      </w:r>
      <w:r w:rsidRPr="08A714C6">
        <w:rPr>
          <w:i/>
          <w:noProof/>
        </w:rPr>
        <w:t>ustum quaerentes, medium quaerunt</w:t>
      </w:r>
      <w:r>
        <w:rPr>
          <w:i/>
          <w:noProof/>
          <w:lang w:val="cs-CZ"/>
        </w:rPr>
        <w:t xml:space="preserve"> </w:t>
      </w:r>
      <w:r w:rsidRPr="00273106">
        <w:rPr>
          <w:noProof/>
        </w:rPr>
        <w:t xml:space="preserve">: et sic dicit in </w:t>
      </w:r>
      <w:r w:rsidRPr="00273106">
        <w:rPr>
          <w:i/>
          <w:noProof/>
        </w:rPr>
        <w:t>Ethicis</w:t>
      </w:r>
      <w:r w:rsidRPr="00273106">
        <w:rPr>
          <w:noProof/>
        </w:rPr>
        <w:t xml:space="preserve">: «Medium invenire difficilimum est, facillimum autem declinare a medio»:  et ideo assumendum esse scientem leges. Et dicit, quod est illud medium, ibi, </w:t>
      </w:r>
      <w:r w:rsidRPr="00273106">
        <w:rPr>
          <w:i/>
          <w:noProof/>
        </w:rPr>
        <w:t>Lex enim ipsum medium</w:t>
      </w:r>
      <w:r w:rsidRPr="00273106">
        <w:rPr>
          <w:noProof/>
        </w:rPr>
        <w:t xml:space="preserve">: determinando enim justum, determinat et medium: quia justum medium est, ut dicit in quinto </w:t>
      </w:r>
      <w:r w:rsidRPr="00273106">
        <w:rPr>
          <w:i/>
          <w:noProof/>
        </w:rPr>
        <w:t>Ethicorum</w:t>
      </w:r>
      <w:r w:rsidRPr="00273106">
        <w:rPr>
          <w:noProof/>
        </w:rPr>
        <w:t>.“ (</w:t>
      </w:r>
      <w:r w:rsidRPr="00273106">
        <w:rPr>
          <w:i/>
          <w:noProof/>
        </w:rPr>
        <w:t xml:space="preserve">Politicorum Libri </w:t>
      </w:r>
      <w:r w:rsidRPr="00273106">
        <w:rPr>
          <w:noProof/>
        </w:rPr>
        <w:t>III, c. 10; ed. Borgnet</w:t>
      </w:r>
      <w:r>
        <w:rPr>
          <w:noProof/>
        </w:rPr>
        <w:t xml:space="preserve"> 8, </w:t>
      </w:r>
      <w:r w:rsidRPr="00273106">
        <w:rPr>
          <w:noProof/>
        </w:rPr>
        <w:t>307a</w:t>
      </w:r>
      <w:r>
        <w:rPr>
          <w:noProof/>
        </w:rPr>
        <w:fldChar w:fldCharType="begin"/>
      </w:r>
      <w:r>
        <w:instrText xml:space="preserve"> XE "</w:instrText>
      </w:r>
      <w:r>
        <w:rPr>
          <w:lang w:val="cs-CZ"/>
        </w:rPr>
        <w:instrText>Albert:</w:instrText>
      </w:r>
      <w:r w:rsidRPr="008176E5">
        <w:rPr>
          <w:i/>
          <w:noProof/>
        </w:rPr>
        <w:instrText xml:space="preserve">Politicorum Libri </w:instrText>
      </w:r>
      <w:r w:rsidRPr="008176E5">
        <w:rPr>
          <w:noProof/>
        </w:rPr>
        <w:instrText>307a</w:instrText>
      </w:r>
      <w:r>
        <w:instrText xml:space="preserve">" </w:instrText>
      </w:r>
      <w:r>
        <w:rPr>
          <w:noProof/>
        </w:rPr>
        <w:fldChar w:fldCharType="end"/>
      </w:r>
      <w:r w:rsidRPr="00273106">
        <w:rPr>
          <w:noProof/>
        </w:rPr>
        <w:t>)</w:t>
      </w:r>
    </w:p>
  </w:footnote>
  <w:footnote w:id="567">
    <w:p w:rsidR="006E5ECF" w:rsidRPr="00213519" w:rsidRDefault="006E5ECF" w:rsidP="08163013">
      <w:pPr>
        <w:pStyle w:val="Textpoznpodarou"/>
        <w:rPr>
          <w:lang w:val="cs-CZ"/>
        </w:rPr>
      </w:pPr>
      <w:r>
        <w:rPr>
          <w:rStyle w:val="Znakapoznpodarou"/>
        </w:rPr>
        <w:footnoteRef/>
      </w:r>
      <w:r>
        <w:t xml:space="preserve"> Podle Leforta je s</w:t>
      </w:r>
      <w:r w:rsidRPr="00E60E2E">
        <w:t xml:space="preserve">ymbolická reprezentace demokracie </w:t>
      </w:r>
      <w:r>
        <w:t>(</w:t>
      </w:r>
      <w:r w:rsidRPr="08951756">
        <w:rPr>
          <w:i/>
        </w:rPr>
        <w:t>le politique</w:t>
      </w:r>
      <w:r>
        <w:rPr>
          <w:i/>
        </w:rPr>
        <w:fldChar w:fldCharType="begin"/>
      </w:r>
      <w:r>
        <w:instrText xml:space="preserve"> XE "</w:instrText>
      </w:r>
      <w:r>
        <w:rPr>
          <w:lang w:val="cs-CZ"/>
        </w:rPr>
        <w:instrText>medium:</w:instrText>
      </w:r>
      <w:r w:rsidRPr="00A971C3">
        <w:rPr>
          <w:i/>
        </w:rPr>
        <w:instrText>le politique</w:instrText>
      </w:r>
      <w:r>
        <w:instrText xml:space="preserve">" </w:instrText>
      </w:r>
      <w:r>
        <w:rPr>
          <w:i/>
        </w:rPr>
        <w:fldChar w:fldCharType="end"/>
      </w:r>
      <w:r>
        <w:t>) zajímavá tím, že neumožňuje stabilní reprezentaci pomocí nějaké viditelné substance, jako bylo tělo krále nebo tělo totalitního vůdce. Moderní demokracie se odlišuje od všech politických formací tím, že místo moci se mlčky uznává jako prázdné, protože je nelze trvale a jednou provždy zaplnit žádnou totalitní reprezentací, ale pouze zastupitelsky (</w:t>
      </w:r>
      <w:r w:rsidRPr="08951756">
        <w:rPr>
          <w:i/>
        </w:rPr>
        <w:t>la politique</w:t>
      </w:r>
      <w:r>
        <w:t xml:space="preserve">). Klasické </w:t>
      </w:r>
      <w:r>
        <w:rPr>
          <w:lang w:val="cs-CZ"/>
        </w:rPr>
        <w:t xml:space="preserve">Lefortovo </w:t>
      </w:r>
      <w:r>
        <w:t>vyjádření zní: „</w:t>
      </w:r>
      <w:r w:rsidRPr="08E7725F">
        <w:t xml:space="preserve">Le lieu du pouvoir devient un </w:t>
      </w:r>
      <w:r w:rsidRPr="08E7725F">
        <w:rPr>
          <w:i/>
        </w:rPr>
        <w:t>lieu vide</w:t>
      </w:r>
      <w:r>
        <w:rPr>
          <w:i/>
        </w:rPr>
        <w:t>.“</w:t>
      </w:r>
      <w:r>
        <w:t xml:space="preserve"> (Lefort 1986b, 25)</w:t>
      </w:r>
    </w:p>
  </w:footnote>
  <w:footnote w:id="568">
    <w:p w:rsidR="006E5ECF" w:rsidRPr="08B230E8" w:rsidRDefault="006E5ECF" w:rsidP="08163013">
      <w:pPr>
        <w:pStyle w:val="Textpoznpodarou"/>
      </w:pPr>
      <w:r>
        <w:rPr>
          <w:rStyle w:val="Znakapoznpodarou"/>
        </w:rPr>
        <w:footnoteRef/>
      </w:r>
      <w:r>
        <w:t xml:space="preserve"> „</w:t>
      </w:r>
      <w:r w:rsidRPr="08B230E8">
        <w:t>Homo autem dominus operationum suarum non est nisi per voluntatem. Intellectu enim bene compellitur ad concedendum verum ex principiis demonstrationum, sed in voluntate penitus liber est et causa sui. Oportet igitur quod etiam virtutes quae intellectuales dicuntur, secundum quod sunt de numero laudabilium bonorum, a voluntate sicut a causa procedant.</w:t>
      </w:r>
      <w:r>
        <w:t>“ (</w:t>
      </w:r>
      <w:r w:rsidRPr="0874140F">
        <w:rPr>
          <w:i/>
        </w:rPr>
        <w:t>Ethica</w:t>
      </w:r>
      <w:r w:rsidRPr="08B230E8">
        <w:t xml:space="preserve"> II, tract.</w:t>
      </w:r>
      <w:r>
        <w:t xml:space="preserve"> 1, c</w:t>
      </w:r>
      <w:r w:rsidRPr="08B230E8">
        <w:t>. 1</w:t>
      </w:r>
      <w:r>
        <w:t xml:space="preserve">; ed. Borgnet  7, </w:t>
      </w:r>
      <w:r w:rsidRPr="08B230E8">
        <w:t>150a</w:t>
      </w:r>
      <w:r>
        <w:fldChar w:fldCharType="begin"/>
      </w:r>
      <w:r>
        <w:instrText xml:space="preserve"> XE "</w:instrText>
      </w:r>
      <w:r>
        <w:rPr>
          <w:lang w:val="cs-CZ"/>
        </w:rPr>
        <w:instrText>Albert:</w:instrText>
      </w:r>
      <w:r w:rsidRPr="009F4472">
        <w:rPr>
          <w:i/>
        </w:rPr>
        <w:instrText>Ethica</w:instrText>
      </w:r>
      <w:r w:rsidRPr="009F4472">
        <w:instrText xml:space="preserve"> 150a</w:instrText>
      </w:r>
      <w:r>
        <w:instrText xml:space="preserve">" </w:instrText>
      </w:r>
      <w:r>
        <w:fldChar w:fldCharType="end"/>
      </w:r>
      <w:r>
        <w:t>)</w:t>
      </w:r>
    </w:p>
  </w:footnote>
  <w:footnote w:id="569">
    <w:p w:rsidR="006E5ECF" w:rsidRPr="00BA541E" w:rsidRDefault="006E5ECF" w:rsidP="08163013">
      <w:pPr>
        <w:pStyle w:val="Textpoznpodarou"/>
        <w:rPr>
          <w:lang w:val="cs-CZ"/>
        </w:rPr>
      </w:pPr>
      <w:r>
        <w:rPr>
          <w:rStyle w:val="Znakapoznpodarou"/>
        </w:rPr>
        <w:footnoteRef/>
      </w:r>
      <w:r>
        <w:t xml:space="preserve"> </w:t>
      </w:r>
      <w:r>
        <w:rPr>
          <w:noProof/>
        </w:rPr>
        <w:t>„</w:t>
      </w:r>
      <w:r>
        <w:rPr>
          <w:noProof/>
          <w:lang w:val="cs-CZ"/>
        </w:rPr>
        <w:t xml:space="preserve">Et dicit rationem, ibi, </w:t>
      </w:r>
      <w:r w:rsidRPr="00805444">
        <w:rPr>
          <w:i/>
          <w:noProof/>
          <w:lang w:val="cs-CZ"/>
        </w:rPr>
        <w:t>Putantes</w:t>
      </w:r>
      <w:r>
        <w:rPr>
          <w:noProof/>
          <w:lang w:val="cs-CZ"/>
        </w:rPr>
        <w:t xml:space="preserve">, id et, quia </w:t>
      </w:r>
      <w:r w:rsidRPr="00273106">
        <w:rPr>
          <w:noProof/>
        </w:rPr>
        <w:t xml:space="preserve">putant </w:t>
      </w:r>
      <w:r w:rsidRPr="00273106">
        <w:rPr>
          <w:i/>
          <w:noProof/>
        </w:rPr>
        <w:t>vitam liberi alteram quamdam esse a politica, et omnium esse eligibilissimam</w:t>
      </w:r>
      <w:r w:rsidRPr="00273106">
        <w:rPr>
          <w:noProof/>
        </w:rPr>
        <w:t xml:space="preserve">, id est, quia putant quod vita hominis liberi sit omnium eligibilissima: et liberi vita est, quae nulli subjacet, sed sui causa est. </w:t>
      </w:r>
      <w:r w:rsidRPr="00273106">
        <w:rPr>
          <w:i/>
          <w:noProof/>
        </w:rPr>
        <w:t>Hi autem</w:t>
      </w:r>
      <w:r w:rsidRPr="00273106">
        <w:rPr>
          <w:noProof/>
        </w:rPr>
        <w:t xml:space="preserve">, id est, alii, </w:t>
      </w:r>
      <w:r w:rsidRPr="00273106">
        <w:rPr>
          <w:i/>
          <w:noProof/>
        </w:rPr>
        <w:t>hanc</w:t>
      </w:r>
      <w:r w:rsidRPr="00273106">
        <w:rPr>
          <w:noProof/>
        </w:rPr>
        <w:t xml:space="preserve"> scilicet politicam, </w:t>
      </w:r>
      <w:r>
        <w:rPr>
          <w:i/>
          <w:noProof/>
        </w:rPr>
        <w:t>opti</w:t>
      </w:r>
      <w:r w:rsidRPr="00273106">
        <w:rPr>
          <w:i/>
          <w:noProof/>
        </w:rPr>
        <w:t>mam</w:t>
      </w:r>
      <w:r w:rsidRPr="00273106">
        <w:rPr>
          <w:noProof/>
        </w:rPr>
        <w:t xml:space="preserve"> esse dicunt.“ (</w:t>
      </w:r>
      <w:r w:rsidRPr="00273106">
        <w:rPr>
          <w:i/>
          <w:noProof/>
        </w:rPr>
        <w:t xml:space="preserve">Politicorum Libri </w:t>
      </w:r>
      <w:r>
        <w:rPr>
          <w:noProof/>
        </w:rPr>
        <w:t xml:space="preserve">VII, c. 2; ed. Borgnet 8, </w:t>
      </w:r>
      <w:r w:rsidRPr="00273106">
        <w:rPr>
          <w:noProof/>
        </w:rPr>
        <w:t>638b</w:t>
      </w:r>
      <w:r>
        <w:rPr>
          <w:noProof/>
        </w:rPr>
        <w:fldChar w:fldCharType="begin"/>
      </w:r>
      <w:r>
        <w:instrText xml:space="preserve"> XE "</w:instrText>
      </w:r>
      <w:r>
        <w:rPr>
          <w:lang w:val="cs-CZ"/>
        </w:rPr>
        <w:instrText>Albert:</w:instrText>
      </w:r>
      <w:r w:rsidRPr="00CA01FC">
        <w:rPr>
          <w:i/>
          <w:noProof/>
        </w:rPr>
        <w:instrText xml:space="preserve">Politicorum Libri </w:instrText>
      </w:r>
      <w:r>
        <w:rPr>
          <w:noProof/>
          <w:lang w:val="cs-CZ"/>
        </w:rPr>
        <w:instrText>6</w:instrText>
      </w:r>
      <w:r w:rsidRPr="00CA01FC">
        <w:rPr>
          <w:noProof/>
        </w:rPr>
        <w:instrText>38b</w:instrText>
      </w:r>
      <w:r>
        <w:instrText xml:space="preserve">" </w:instrText>
      </w:r>
      <w:r>
        <w:rPr>
          <w:noProof/>
        </w:rPr>
        <w:fldChar w:fldCharType="end"/>
      </w:r>
      <w:r w:rsidRPr="00273106">
        <w:rPr>
          <w:noProof/>
        </w:rPr>
        <w:t>)</w:t>
      </w:r>
    </w:p>
  </w:footnote>
  <w:footnote w:id="570">
    <w:p w:rsidR="006E5ECF" w:rsidRPr="089317E3" w:rsidRDefault="006E5ECF" w:rsidP="08163013">
      <w:pPr>
        <w:pStyle w:val="Textpoznpodarou"/>
      </w:pPr>
      <w:r>
        <w:rPr>
          <w:rStyle w:val="Znakapoznpodarou"/>
        </w:rPr>
        <w:footnoteRef/>
      </w:r>
      <w:r>
        <w:t xml:space="preserve"> „</w:t>
      </w:r>
      <w:r w:rsidRPr="084D04DC">
        <w:t>Et hujus ratio est, quia homo bonus in lege peritus applicat particularibus quod lex praecipit in universali.</w:t>
      </w:r>
      <w:r>
        <w:t>“ (</w:t>
      </w:r>
      <w:r>
        <w:rPr>
          <w:i/>
        </w:rPr>
        <w:t>Politicorum Libri</w:t>
      </w:r>
      <w:r w:rsidRPr="08552BEA">
        <w:rPr>
          <w:i/>
        </w:rPr>
        <w:t xml:space="preserve"> </w:t>
      </w:r>
      <w:r>
        <w:t>III, c. 10; ed. Borgnet 8, 308a</w:t>
      </w:r>
      <w:r>
        <w:fldChar w:fldCharType="begin"/>
      </w:r>
      <w:r>
        <w:instrText xml:space="preserve"> XE "</w:instrText>
      </w:r>
      <w:r>
        <w:rPr>
          <w:lang w:val="cs-CZ"/>
        </w:rPr>
        <w:instrText>Albert:</w:instrText>
      </w:r>
      <w:r w:rsidRPr="007D0E29">
        <w:rPr>
          <w:i/>
        </w:rPr>
        <w:instrText xml:space="preserve">Politicorum Libri </w:instrText>
      </w:r>
      <w:r>
        <w:rPr>
          <w:lang w:val="cs-CZ"/>
        </w:rPr>
        <w:instrText>3</w:instrText>
      </w:r>
      <w:r w:rsidRPr="007D0E29">
        <w:instrText>08a</w:instrText>
      </w:r>
      <w:r>
        <w:instrText xml:space="preserve">" </w:instrText>
      </w:r>
      <w:r>
        <w:fldChar w:fldCharType="end"/>
      </w:r>
      <w:r>
        <w:t>)</w:t>
      </w:r>
    </w:p>
  </w:footnote>
  <w:footnote w:id="571">
    <w:p w:rsidR="006E5ECF" w:rsidRPr="005009BE" w:rsidRDefault="006E5ECF" w:rsidP="08163013">
      <w:pPr>
        <w:pStyle w:val="Textpoznpodarou"/>
        <w:rPr>
          <w:noProof/>
          <w:lang w:val="cs-CZ"/>
        </w:rPr>
      </w:pPr>
      <w:r>
        <w:rPr>
          <w:rStyle w:val="Znakapoznpodarou"/>
        </w:rPr>
        <w:footnoteRef/>
      </w:r>
      <w:r>
        <w:t xml:space="preserve"> </w:t>
      </w:r>
      <w:r w:rsidRPr="00273106">
        <w:rPr>
          <w:noProof/>
        </w:rPr>
        <w:t xml:space="preserve">„Et fundant se super hoc quod dicitur in principio </w:t>
      </w:r>
      <w:r w:rsidRPr="00273106">
        <w:rPr>
          <w:i/>
          <w:noProof/>
        </w:rPr>
        <w:t>Ethicorum</w:t>
      </w:r>
      <w:r w:rsidRPr="00273106">
        <w:rPr>
          <w:noProof/>
        </w:rPr>
        <w:t>, quod «divinum est hoc, scilicet quod est hominis: divinius quod est civitatis, divinissimum autem quod est gentis.»“ (</w:t>
      </w:r>
      <w:r w:rsidRPr="00273106">
        <w:rPr>
          <w:i/>
          <w:noProof/>
        </w:rPr>
        <w:t xml:space="preserve">Politicorum Libri </w:t>
      </w:r>
      <w:r w:rsidRPr="00273106">
        <w:rPr>
          <w:noProof/>
        </w:rPr>
        <w:t xml:space="preserve">VII, c. 2; </w:t>
      </w:r>
      <w:r>
        <w:rPr>
          <w:noProof/>
        </w:rPr>
        <w:t xml:space="preserve">ed. Borgnet 8, </w:t>
      </w:r>
      <w:r w:rsidRPr="00273106">
        <w:rPr>
          <w:noProof/>
        </w:rPr>
        <w:t>634b</w:t>
      </w:r>
      <w:r>
        <w:fldChar w:fldCharType="begin"/>
      </w:r>
      <w:r>
        <w:instrText xml:space="preserve"> XE "</w:instrText>
      </w:r>
      <w:r>
        <w:rPr>
          <w:lang w:val="cs-CZ"/>
        </w:rPr>
        <w:instrText>Albert:</w:instrText>
      </w:r>
      <w:r w:rsidRPr="007D0E29">
        <w:rPr>
          <w:i/>
        </w:rPr>
        <w:instrText xml:space="preserve">Politicorum Libri </w:instrText>
      </w:r>
      <w:r>
        <w:rPr>
          <w:lang w:val="cs-CZ"/>
        </w:rPr>
        <w:instrText>634b</w:instrText>
      </w:r>
      <w:r>
        <w:instrText xml:space="preserve">" </w:instrText>
      </w:r>
      <w:r>
        <w:fldChar w:fldCharType="end"/>
      </w:r>
      <w:r w:rsidRPr="00273106">
        <w:rPr>
          <w:noProof/>
        </w:rPr>
        <w:t>)</w:t>
      </w:r>
    </w:p>
  </w:footnote>
  <w:footnote w:id="572">
    <w:p w:rsidR="006E5ECF" w:rsidRPr="08E13E14" w:rsidRDefault="006E5ECF" w:rsidP="08163013">
      <w:pPr>
        <w:pStyle w:val="Textpoznpodarou"/>
      </w:pPr>
      <w:r>
        <w:rPr>
          <w:rStyle w:val="Znakapoznpodarou"/>
        </w:rPr>
        <w:footnoteRef/>
      </w:r>
      <w:r>
        <w:t xml:space="preserve"> „Amplius, humana universitas est quoddam totum ad quasdam partes, et est quedam pars ad quoddam totum. Est enim quoddam totum ad regna particularia et ad gentes, ut superiora ostendunt; et est quedam pars ad totum universum. Et hoc est de se manifestum.“ (</w:t>
      </w:r>
      <w:r w:rsidRPr="08E13E14">
        <w:rPr>
          <w:i/>
        </w:rPr>
        <w:t>Monarchia</w:t>
      </w:r>
      <w:r>
        <w:t xml:space="preserve"> </w:t>
      </w:r>
      <w:r>
        <w:rPr>
          <w:lang w:val="cs-CZ"/>
        </w:rPr>
        <w:t>1</w:t>
      </w:r>
      <w:r>
        <w:t>.7.1</w:t>
      </w:r>
      <w:r>
        <w:fldChar w:fldCharType="begin"/>
      </w:r>
      <w:r>
        <w:instrText xml:space="preserve"> XE "</w:instrText>
      </w:r>
      <w:r>
        <w:rPr>
          <w:lang w:val="cs-CZ"/>
        </w:rPr>
        <w:instrText>Dante:</w:instrText>
      </w:r>
      <w:r w:rsidRPr="006463C1">
        <w:rPr>
          <w:i/>
        </w:rPr>
        <w:instrText>Monarchia</w:instrText>
      </w:r>
      <w:r>
        <w:instrText xml:space="preserve"> </w:instrText>
      </w:r>
      <w:r>
        <w:rPr>
          <w:lang w:val="cs-CZ"/>
        </w:rPr>
        <w:instrText>1</w:instrText>
      </w:r>
      <w:r w:rsidRPr="006463C1">
        <w:instrText>.7.1</w:instrText>
      </w:r>
      <w:r>
        <w:instrText xml:space="preserve">" </w:instrText>
      </w:r>
      <w:r>
        <w:fldChar w:fldCharType="end"/>
      </w:r>
      <w:r>
        <w:rPr>
          <w:lang w:val="cs-CZ"/>
        </w:rPr>
        <w:t xml:space="preserve">, ed. digitalis </w:t>
      </w:r>
      <w:r w:rsidRPr="00CB399C">
        <w:rPr>
          <w:i/>
          <w:lang w:val="cs-CZ"/>
        </w:rPr>
        <w:t>Dante Project</w:t>
      </w:r>
      <w:r>
        <w:t xml:space="preserve">)   </w:t>
      </w:r>
    </w:p>
  </w:footnote>
  <w:footnote w:id="573">
    <w:p w:rsidR="006E5ECF" w:rsidRPr="085C5477" w:rsidRDefault="006E5ECF" w:rsidP="08163013">
      <w:pPr>
        <w:pStyle w:val="Textpoznpodarou"/>
      </w:pPr>
      <w:r>
        <w:rPr>
          <w:rStyle w:val="Znakapoznpodarou"/>
        </w:rPr>
        <w:footnoteRef/>
      </w:r>
      <w:r>
        <w:t xml:space="preserve"> „</w:t>
      </w:r>
      <w:r w:rsidRPr="08475B52">
        <w:t>Urbanitatis enim potestas aut accipitur in se, aut in partibus. Si in se, fundatur in bono divinissimo: et sic est in ordine ad unum, qui bonum totius gentis praevalet gube</w:t>
      </w:r>
      <w:r>
        <w:t>r</w:t>
      </w:r>
      <w:r w:rsidRPr="08475B52">
        <w:t>nare: et tunc est regnum sive monarchia.</w:t>
      </w:r>
      <w:r>
        <w:t>“ (</w:t>
      </w:r>
      <w:r w:rsidRPr="08475B52">
        <w:rPr>
          <w:i/>
        </w:rPr>
        <w:t>Ethicorum</w:t>
      </w:r>
      <w:r>
        <w:t xml:space="preserve"> VIII, tract. III, c. 2; ed. Borgnet  7, 540a</w:t>
      </w:r>
      <w:r>
        <w:fldChar w:fldCharType="begin"/>
      </w:r>
      <w:r>
        <w:instrText xml:space="preserve"> XE "</w:instrText>
      </w:r>
      <w:r>
        <w:rPr>
          <w:lang w:val="cs-CZ"/>
        </w:rPr>
        <w:instrText>Albert:</w:instrText>
      </w:r>
      <w:r>
        <w:rPr>
          <w:i/>
        </w:rPr>
        <w:instrText>Ethic</w:instrText>
      </w:r>
      <w:r>
        <w:rPr>
          <w:i/>
          <w:lang w:val="cs-CZ"/>
        </w:rPr>
        <w:instrText>a</w:instrText>
      </w:r>
      <w:r w:rsidRPr="00443A82">
        <w:instrText xml:space="preserve"> </w:instrText>
      </w:r>
      <w:r>
        <w:instrText>54</w:instrText>
      </w:r>
      <w:r>
        <w:rPr>
          <w:lang w:val="cs-CZ"/>
        </w:rPr>
        <w:instrText>0</w:instrText>
      </w:r>
      <w:r w:rsidRPr="00443A82">
        <w:instrText>a</w:instrText>
      </w:r>
      <w:r>
        <w:instrText xml:space="preserve">" </w:instrText>
      </w:r>
      <w:r>
        <w:fldChar w:fldCharType="end"/>
      </w:r>
      <w:r>
        <w:t>)</w:t>
      </w:r>
    </w:p>
  </w:footnote>
  <w:footnote w:id="574">
    <w:p w:rsidR="006E5ECF" w:rsidRPr="08053FAE" w:rsidRDefault="006E5ECF" w:rsidP="08163013">
      <w:pPr>
        <w:pStyle w:val="Textpoznpodarou"/>
      </w:pPr>
      <w:r>
        <w:rPr>
          <w:rStyle w:val="Znakapoznpodarou"/>
        </w:rPr>
        <w:footnoteRef/>
      </w:r>
      <w:r>
        <w:t xml:space="preserve"> „</w:t>
      </w:r>
      <w:r w:rsidRPr="08484C90">
        <w:t>Rex ergo erit secundum naturae ordinem, qui omnium bonorum adeptione virtutem regnandi adeptus est secundum ultimum et optimum talis potestatis.</w:t>
      </w:r>
      <w:r>
        <w:t>“ (</w:t>
      </w:r>
      <w:r w:rsidRPr="08475B52">
        <w:rPr>
          <w:i/>
        </w:rPr>
        <w:t>Ethicorum</w:t>
      </w:r>
      <w:r>
        <w:t xml:space="preserve"> VIII, tract. III, c. 2; ed. Borgnet  7, 541a</w:t>
      </w:r>
      <w:r>
        <w:fldChar w:fldCharType="begin"/>
      </w:r>
      <w:r>
        <w:instrText xml:space="preserve"> XE "</w:instrText>
      </w:r>
      <w:r>
        <w:rPr>
          <w:lang w:val="cs-CZ"/>
        </w:rPr>
        <w:instrText>Albert:</w:instrText>
      </w:r>
      <w:r>
        <w:rPr>
          <w:i/>
        </w:rPr>
        <w:instrText>Ethic</w:instrText>
      </w:r>
      <w:r>
        <w:rPr>
          <w:i/>
          <w:lang w:val="cs-CZ"/>
        </w:rPr>
        <w:instrText>a</w:instrText>
      </w:r>
      <w:r w:rsidRPr="00443A82">
        <w:instrText xml:space="preserve"> </w:instrText>
      </w:r>
      <w:r>
        <w:instrText>54</w:instrText>
      </w:r>
      <w:r>
        <w:rPr>
          <w:lang w:val="cs-CZ"/>
        </w:rPr>
        <w:instrText>1</w:instrText>
      </w:r>
      <w:r w:rsidRPr="00443A82">
        <w:instrText>a</w:instrText>
      </w:r>
      <w:r>
        <w:instrText xml:space="preserve">" </w:instrText>
      </w:r>
      <w:r>
        <w:fldChar w:fldCharType="end"/>
      </w:r>
      <w:r>
        <w:t>)</w:t>
      </w:r>
    </w:p>
  </w:footnote>
  <w:footnote w:id="575">
    <w:p w:rsidR="006E5ECF" w:rsidRPr="000107C4" w:rsidRDefault="006E5ECF" w:rsidP="08163013">
      <w:pPr>
        <w:pStyle w:val="Textpoznpodarou"/>
        <w:rPr>
          <w:lang w:val="en-US"/>
        </w:rPr>
      </w:pPr>
      <w:r>
        <w:rPr>
          <w:rStyle w:val="Znakapoznpodarou"/>
        </w:rPr>
        <w:footnoteRef/>
      </w:r>
      <w:r>
        <w:t xml:space="preserve"> „Primo quidem quantum ad bene vivere: ad quod unusquisque affert suam partem, sicut videmus in qualibet communitate, quod unus servit communitati de uno officio, alius de alio, et sic omnes communiter bene vivunt. </w:t>
      </w:r>
      <w:r>
        <w:rPr>
          <w:i/>
          <w:iCs/>
        </w:rPr>
        <w:t>Hoc igitur</w:t>
      </w:r>
      <w:r>
        <w:t>, scilicet bene vivere, maxime est finis civitatis vel politiae et communiter quantum ad omnes et sigillatim quantum ad unumquemque. Secundo utilis est vita communis etiam propter ipsum vivere, dum unus in communitate vitae existentium alii subvenit ad sustentationem vitae et contra pericula mortis.“ (</w:t>
      </w:r>
      <w:bookmarkStart w:id="113" w:name="79420"/>
      <w:r w:rsidRPr="00100EB1">
        <w:rPr>
          <w:i/>
        </w:rPr>
        <w:t>In Libros Politicorum Aristotelis Expositio</w:t>
      </w:r>
      <w:r>
        <w:rPr>
          <w:rStyle w:val="ref"/>
          <w:rFonts w:eastAsia="Times"/>
        </w:rPr>
        <w:t xml:space="preserve">, lib. 3, lect. 5, no. </w:t>
      </w:r>
      <w:bookmarkEnd w:id="113"/>
      <w:r>
        <w:rPr>
          <w:rStyle w:val="ref"/>
          <w:rFonts w:eastAsia="Times"/>
        </w:rPr>
        <w:t>4</w:t>
      </w:r>
      <w:r>
        <w:rPr>
          <w:rStyle w:val="ref"/>
          <w:rFonts w:eastAsia="Times"/>
          <w:lang w:val="cs-CZ"/>
        </w:rPr>
        <w:t xml:space="preserve">; ed. </w:t>
      </w:r>
      <w:r>
        <w:t>Marietti</w:t>
      </w:r>
      <w:r w:rsidRPr="007E5E02">
        <w:t xml:space="preserve">, </w:t>
      </w:r>
      <w:r>
        <w:rPr>
          <w:lang w:val="cs-CZ"/>
        </w:rPr>
        <w:t>p. 137</w:t>
      </w:r>
      <w:r>
        <w:rPr>
          <w:i/>
        </w:rPr>
        <w:fldChar w:fldCharType="begin"/>
      </w:r>
      <w:r>
        <w:instrText xml:space="preserve"> XE "</w:instrText>
      </w:r>
      <w:r>
        <w:rPr>
          <w:lang w:val="cs-CZ"/>
        </w:rPr>
        <w:instrText>Akvinský:</w:instrText>
      </w:r>
      <w:r w:rsidRPr="00170375">
        <w:rPr>
          <w:i/>
        </w:rPr>
        <w:instrText>In Libros Politicorum Aristotelis Expositio</w:instrText>
      </w:r>
      <w:r>
        <w:rPr>
          <w:i/>
          <w:lang w:val="cs-CZ"/>
        </w:rPr>
        <w:instrText xml:space="preserve"> </w:instrText>
      </w:r>
      <w:r w:rsidRPr="00685901">
        <w:rPr>
          <w:lang w:val="cs-CZ"/>
        </w:rPr>
        <w:instrText>137</w:instrText>
      </w:r>
      <w:r>
        <w:instrText xml:space="preserve">" </w:instrText>
      </w:r>
      <w:r>
        <w:rPr>
          <w:i/>
        </w:rPr>
        <w:fldChar w:fldCharType="end"/>
      </w:r>
      <w:r>
        <w:rPr>
          <w:lang w:val="cs-CZ"/>
        </w:rPr>
        <w:t>)</w:t>
      </w:r>
      <w:r>
        <w:t xml:space="preserve"> </w:t>
      </w:r>
    </w:p>
  </w:footnote>
  <w:footnote w:id="576">
    <w:p w:rsidR="006E5ECF" w:rsidRPr="003B4CE6" w:rsidRDefault="006E5ECF" w:rsidP="00D76A67">
      <w:pPr>
        <w:pStyle w:val="Textpoznpodarou"/>
        <w:rPr>
          <w:lang w:val="cs-CZ"/>
        </w:rPr>
      </w:pPr>
      <w:r w:rsidRPr="003B4CE6">
        <w:rPr>
          <w:rStyle w:val="Znakapoznpodarou"/>
        </w:rPr>
        <w:footnoteRef/>
      </w:r>
      <w:r w:rsidRPr="003B4CE6">
        <w:t xml:space="preserve"> „This definition of political liberty as a potential freedom from politics is not urged upon us merely by our most recent experiences; it has played a large part in the history of political theory. We need go no farther than the political thinkers of the seventeenth and eighteenth centuries, who more often than not simply identified political freedom with security. The highest purpose of politics, “the end of government,” was the guaranty of security; security, in turn, made freedom possible, and the word “freedom” designated a quintessence of activities which occurred outside the pol</w:t>
      </w:r>
      <w:r>
        <w:t>itical realm.</w:t>
      </w:r>
      <w:r>
        <w:rPr>
          <w:lang w:val="cs-CZ"/>
        </w:rPr>
        <w:t>“ (Arendt 1961, 149)</w:t>
      </w:r>
    </w:p>
  </w:footnote>
  <w:footnote w:id="577">
    <w:p w:rsidR="006E5ECF" w:rsidRPr="08B42EBD" w:rsidRDefault="006E5ECF" w:rsidP="08163013">
      <w:pPr>
        <w:pStyle w:val="Textpoznpodarou"/>
      </w:pPr>
      <w:r>
        <w:rPr>
          <w:rStyle w:val="Znakapoznpodarou"/>
        </w:rPr>
        <w:footnoteRef/>
      </w:r>
      <w:r>
        <w:t xml:space="preserve"> „</w:t>
      </w:r>
      <w:r w:rsidRPr="083428A9">
        <w:t xml:space="preserve">Nam Aristoteles 7. Polyt. cap. </w:t>
      </w:r>
      <w:r w:rsidRPr="083428A9">
        <w:rPr>
          <w:i/>
        </w:rPr>
        <w:t>utrum autem</w:t>
      </w:r>
      <w:r w:rsidRPr="083428A9">
        <w:t xml:space="preserve"> manifeste dicit, quod eadem est felicitas unius hominis, et totius Civitatis; et dicit, quod hoc omnes communiter opinantur; nam, qui dicunt</w:t>
      </w:r>
      <w:r>
        <w:rPr>
          <w:lang w:val="cs-CZ"/>
        </w:rPr>
        <w:t>u</w:t>
      </w:r>
      <w:r w:rsidRPr="083428A9">
        <w:t>r unum hominem esse felicem propter divitias, dicuntur Civitatem, si fuerit dives, esse felicem.</w:t>
      </w:r>
      <w:r>
        <w:t>“</w:t>
      </w:r>
      <w:r w:rsidRPr="083428A9">
        <w:t xml:space="preserve"> </w:t>
      </w:r>
      <w:r>
        <w:t>(</w:t>
      </w:r>
      <w:r>
        <w:rPr>
          <w:i/>
        </w:rPr>
        <w:t>Contro Dante</w:t>
      </w:r>
      <w:r>
        <w:t xml:space="preserve"> 1</w:t>
      </w:r>
      <w:r>
        <w:rPr>
          <w:lang w:val="cs-CZ"/>
        </w:rPr>
        <w:t xml:space="preserve">; </w:t>
      </w:r>
      <w:r>
        <w:t>ed. Jarro, p. 4</w:t>
      </w:r>
      <w:r>
        <w:fldChar w:fldCharType="begin"/>
      </w:r>
      <w:r>
        <w:instrText xml:space="preserve"> XE "</w:instrText>
      </w:r>
      <w:r>
        <w:rPr>
          <w:lang w:val="cs-CZ"/>
        </w:rPr>
        <w:instrText>Vernani:</w:instrText>
      </w:r>
      <w:r w:rsidRPr="00D66C0A">
        <w:rPr>
          <w:i/>
        </w:rPr>
        <w:instrText>Contro Dante</w:instrText>
      </w:r>
      <w:r w:rsidRPr="00D66C0A">
        <w:instrText xml:space="preserve"> 4</w:instrText>
      </w:r>
      <w:r>
        <w:instrText xml:space="preserve">" </w:instrText>
      </w:r>
      <w:r>
        <w:fldChar w:fldCharType="end"/>
      </w:r>
      <w:r>
        <w:t>)</w:t>
      </w:r>
    </w:p>
  </w:footnote>
  <w:footnote w:id="578">
    <w:p w:rsidR="006E5ECF" w:rsidRDefault="006E5ECF" w:rsidP="08163013">
      <w:pPr>
        <w:pStyle w:val="Textpoznpodarou"/>
        <w:rPr>
          <w:lang w:val="en-GB"/>
        </w:rPr>
      </w:pPr>
      <w:r>
        <w:rPr>
          <w:rStyle w:val="Znakapoznpodarou"/>
        </w:rPr>
        <w:footnoteRef/>
      </w:r>
      <w:r>
        <w:t xml:space="preserve"> „Folgende Maximen des gemeinen Menschenverstandes gehören zwar nicht hierher, als Teile der Geschmackskritik, können aber doch zur Erläuterung ihrer Grundsätze dienen. Es sind folgende: 1. Selbstdenken; 2. An der Stelle jedes andern denken; 3. Jederzeit mit sich selbst einstimmig denken. Die erste ist die Maxime der </w:t>
      </w:r>
      <w:r>
        <w:rPr>
          <w:i/>
        </w:rPr>
        <w:t>vorurteilsfreien</w:t>
      </w:r>
      <w:r>
        <w:t xml:space="preserve">, die zweite der </w:t>
      </w:r>
      <w:r>
        <w:rPr>
          <w:i/>
          <w:iCs/>
        </w:rPr>
        <w:t>erweiterten</w:t>
      </w:r>
      <w:r>
        <w:t xml:space="preserve">, die dritte der </w:t>
      </w:r>
      <w:r>
        <w:rPr>
          <w:i/>
        </w:rPr>
        <w:t>konsequenten</w:t>
      </w:r>
      <w:r>
        <w:t xml:space="preserve"> Denkungsart.“ </w:t>
      </w:r>
      <w:r>
        <w:rPr>
          <w:lang w:val="en-GB"/>
        </w:rPr>
        <w:t>(KdU 294</w:t>
      </w:r>
      <w:r w:rsidRPr="08A9706A">
        <w:fldChar w:fldCharType="begin"/>
      </w:r>
      <w:r w:rsidRPr="08A9706A">
        <w:instrText xml:space="preserve"> XE "Kant</w:instrText>
      </w:r>
      <w:r>
        <w:instrText xml:space="preserve">:KdU </w:instrText>
      </w:r>
      <w:r w:rsidRPr="08A9706A">
        <w:instrText xml:space="preserve">294" </w:instrText>
      </w:r>
      <w:r w:rsidRPr="08A9706A">
        <w:fldChar w:fldCharType="end"/>
      </w:r>
      <w:r>
        <w:rPr>
          <w:lang w:val="en-GB"/>
        </w:rPr>
        <w:t>).</w:t>
      </w:r>
    </w:p>
  </w:footnote>
  <w:footnote w:id="579">
    <w:p w:rsidR="006E5ECF" w:rsidRPr="00611263" w:rsidRDefault="006E5ECF" w:rsidP="08163013">
      <w:pPr>
        <w:pStyle w:val="Textpoznpodarou"/>
        <w:rPr>
          <w:lang w:val="cs-CZ"/>
        </w:rPr>
      </w:pPr>
      <w:r>
        <w:rPr>
          <w:rStyle w:val="Znakapoznpodarou"/>
        </w:rPr>
        <w:footnoteRef/>
      </w:r>
      <w:r>
        <w:t xml:space="preserve"> </w:t>
      </w:r>
      <w:r w:rsidRPr="00273106">
        <w:rPr>
          <w:noProof/>
        </w:rPr>
        <w:t>„Contra istam opinionem ostendo quod practica non distinguitur a speculativa fine, id est per causam finalem, ita scilicet quod habeat distinctam causam finalem a causa finali speculativae, sed idem simpliciter potest esse causa finalis utriusque.“ (</w:t>
      </w:r>
      <w:r w:rsidRPr="008C2D4A">
        <w:rPr>
          <w:i/>
          <w:noProof/>
        </w:rPr>
        <w:t>Ordinatio I</w:t>
      </w:r>
      <w:r w:rsidRPr="00273106">
        <w:rPr>
          <w:noProof/>
        </w:rPr>
        <w:t>, libe</w:t>
      </w:r>
      <w:r>
        <w:rPr>
          <w:noProof/>
        </w:rPr>
        <w:t xml:space="preserve">r I, prologus, q. 11; OTh 1, </w:t>
      </w:r>
      <w:r w:rsidRPr="00273106">
        <w:rPr>
          <w:noProof/>
        </w:rPr>
        <w:t>304.15‒18</w:t>
      </w:r>
      <w:r>
        <w:rPr>
          <w:noProof/>
        </w:rPr>
        <w:fldChar w:fldCharType="begin"/>
      </w:r>
      <w:r>
        <w:instrText xml:space="preserve"> XE "</w:instrText>
      </w:r>
      <w:r>
        <w:rPr>
          <w:lang w:val="cs-CZ"/>
        </w:rPr>
        <w:instrText>Ockham:</w:instrText>
      </w:r>
      <w:r w:rsidRPr="00992AA3">
        <w:rPr>
          <w:i/>
          <w:noProof/>
        </w:rPr>
        <w:instrText>Ordinatio</w:instrText>
      </w:r>
      <w:r w:rsidRPr="00992AA3">
        <w:rPr>
          <w:noProof/>
        </w:rPr>
        <w:instrText xml:space="preserve"> </w:instrText>
      </w:r>
      <w:r>
        <w:rPr>
          <w:noProof/>
          <w:lang w:val="cs-CZ"/>
        </w:rPr>
        <w:instrText>1.</w:instrText>
      </w:r>
      <w:r w:rsidRPr="00992AA3">
        <w:rPr>
          <w:noProof/>
        </w:rPr>
        <w:instrText>304.15‒18</w:instrText>
      </w:r>
      <w:r>
        <w:instrText xml:space="preserve">" </w:instrText>
      </w:r>
      <w:r>
        <w:rPr>
          <w:noProof/>
        </w:rPr>
        <w:fldChar w:fldCharType="end"/>
      </w:r>
      <w:r w:rsidRPr="00273106">
        <w:rPr>
          <w:noProof/>
        </w:rPr>
        <w:t>)</w:t>
      </w:r>
    </w:p>
  </w:footnote>
  <w:footnote w:id="580">
    <w:p w:rsidR="006E5ECF" w:rsidRPr="00E7188F" w:rsidRDefault="006E5ECF" w:rsidP="08163013">
      <w:pPr>
        <w:pStyle w:val="Textpoznpodarou"/>
        <w:rPr>
          <w:noProof/>
          <w:lang w:val="cs-CZ"/>
        </w:rPr>
      </w:pPr>
      <w:r>
        <w:rPr>
          <w:rStyle w:val="Znakapoznpodarou"/>
        </w:rPr>
        <w:footnoteRef/>
      </w:r>
      <w:r>
        <w:t xml:space="preserve"> </w:t>
      </w:r>
      <w:r w:rsidRPr="00273106">
        <w:rPr>
          <w:noProof/>
        </w:rPr>
        <w:t>„Ideo dico quod recta ratio est obiectum actus virtuosi; et ex hoc quod requiritur ad actum virtuosum tamquam obiectum in esse reali, sequitur quod habet causalitatem effectivam respectu actus virtuosi...“ (</w:t>
      </w:r>
      <w:r>
        <w:rPr>
          <w:i/>
          <w:noProof/>
        </w:rPr>
        <w:t>Quaestiones</w:t>
      </w:r>
      <w:r>
        <w:rPr>
          <w:noProof/>
        </w:rPr>
        <w:t>, q. 7, a. 4; OTh 8, 394.443‒</w:t>
      </w:r>
      <w:r w:rsidRPr="00273106">
        <w:rPr>
          <w:noProof/>
        </w:rPr>
        <w:t>46</w:t>
      </w:r>
      <w:r>
        <w:rPr>
          <w:noProof/>
        </w:rPr>
        <w:fldChar w:fldCharType="begin"/>
      </w:r>
      <w:r>
        <w:instrText xml:space="preserve"> XE "</w:instrText>
      </w:r>
      <w:r>
        <w:rPr>
          <w:lang w:val="cs-CZ"/>
        </w:rPr>
        <w:instrText>Ockham:</w:instrText>
      </w:r>
      <w:r>
        <w:rPr>
          <w:i/>
          <w:noProof/>
        </w:rPr>
        <w:instrText>Quaestiones</w:instrText>
      </w:r>
      <w:r w:rsidRPr="00266B16">
        <w:rPr>
          <w:noProof/>
        </w:rPr>
        <w:instrText xml:space="preserve"> 394.443‒46</w:instrText>
      </w:r>
      <w:r>
        <w:instrText xml:space="preserve">" </w:instrText>
      </w:r>
      <w:r>
        <w:rPr>
          <w:noProof/>
        </w:rPr>
        <w:fldChar w:fldCharType="end"/>
      </w:r>
      <w:r w:rsidRPr="00273106">
        <w:rPr>
          <w:noProof/>
        </w:rPr>
        <w:t>)</w:t>
      </w:r>
    </w:p>
  </w:footnote>
  <w:footnote w:id="581">
    <w:p w:rsidR="006E5ECF" w:rsidRPr="00855D8B" w:rsidRDefault="006E5ECF" w:rsidP="08163013">
      <w:pPr>
        <w:pStyle w:val="Textpoznpodarou"/>
        <w:rPr>
          <w:lang w:val="cs-CZ"/>
        </w:rPr>
      </w:pPr>
      <w:r>
        <w:rPr>
          <w:rStyle w:val="Znakapoznpodarou"/>
        </w:rPr>
        <w:footnoteRef/>
      </w:r>
      <w:r>
        <w:t xml:space="preserve"> </w:t>
      </w:r>
      <w:r w:rsidRPr="00273106">
        <w:rPr>
          <w:noProof/>
        </w:rPr>
        <w:t>„Ad istud dicit Scotus quod 'definitio prudentiae debet intelligi de habitu activo proximo, qualis est habitus adquisitus ex actibus. Unde sicut ars se habet circa factibilia ad habitum experimenti, ita circa agibilia se habet scientia moralis ad habitum prudentiae, quia habitus artis et scientiae moralis sunt remoti ad dirigendum, quia universales'...“ (</w:t>
      </w:r>
      <w:r w:rsidRPr="08314C5F">
        <w:rPr>
          <w:i/>
        </w:rPr>
        <w:t>De distintione inter notitiam speculativam et practicam</w:t>
      </w:r>
      <w:r>
        <w:rPr>
          <w:noProof/>
          <w:lang w:val="cs-CZ"/>
        </w:rPr>
        <w:t xml:space="preserve">; </w:t>
      </w:r>
      <w:r>
        <w:rPr>
          <w:noProof/>
        </w:rPr>
        <w:t xml:space="preserve">OTh 1, </w:t>
      </w:r>
      <w:r w:rsidRPr="00273106">
        <w:rPr>
          <w:noProof/>
        </w:rPr>
        <w:t>317.14‒19</w:t>
      </w:r>
      <w:r>
        <w:rPr>
          <w:noProof/>
        </w:rPr>
        <w:fldChar w:fldCharType="begin"/>
      </w:r>
      <w:r>
        <w:instrText xml:space="preserve"> XE "</w:instrText>
      </w:r>
      <w:r>
        <w:rPr>
          <w:lang w:val="cs-CZ"/>
        </w:rPr>
        <w:instrText>Ockham:</w:instrText>
      </w:r>
      <w:r w:rsidRPr="00F239D6">
        <w:rPr>
          <w:i/>
          <w:noProof/>
        </w:rPr>
        <w:instrText>Ordinatio</w:instrText>
      </w:r>
      <w:r w:rsidRPr="00F239D6">
        <w:rPr>
          <w:noProof/>
        </w:rPr>
        <w:instrText xml:space="preserve"> </w:instrText>
      </w:r>
      <w:r>
        <w:rPr>
          <w:noProof/>
          <w:lang w:val="cs-CZ"/>
        </w:rPr>
        <w:instrText>1.</w:instrText>
      </w:r>
      <w:r w:rsidRPr="00F239D6">
        <w:rPr>
          <w:noProof/>
        </w:rPr>
        <w:instrText>317.14‒19</w:instrText>
      </w:r>
      <w:r>
        <w:instrText xml:space="preserve">" </w:instrText>
      </w:r>
      <w:r>
        <w:rPr>
          <w:noProof/>
        </w:rPr>
        <w:fldChar w:fldCharType="end"/>
      </w:r>
      <w:r w:rsidRPr="00273106">
        <w:rPr>
          <w:noProof/>
        </w:rPr>
        <w:t>)</w:t>
      </w:r>
    </w:p>
  </w:footnote>
  <w:footnote w:id="582">
    <w:p w:rsidR="006E5ECF" w:rsidRPr="00985F19" w:rsidRDefault="006E5ECF" w:rsidP="08163013">
      <w:pPr>
        <w:pStyle w:val="Textpoznpodarou"/>
        <w:rPr>
          <w:lang w:val="cs-CZ"/>
        </w:rPr>
      </w:pPr>
      <w:r>
        <w:rPr>
          <w:rStyle w:val="Znakapoznpodarou"/>
        </w:rPr>
        <w:footnoteRef/>
      </w:r>
      <w:r>
        <w:t xml:space="preserve"> </w:t>
      </w:r>
      <w:r w:rsidRPr="00273106">
        <w:rPr>
          <w:noProof/>
        </w:rPr>
        <w:t>„</w:t>
      </w:r>
      <w:r>
        <w:rPr>
          <w:noProof/>
          <w:lang w:val="cs-CZ"/>
        </w:rPr>
        <w:t>(...) d</w:t>
      </w:r>
      <w:r w:rsidRPr="00273106">
        <w:rPr>
          <w:noProof/>
        </w:rPr>
        <w:t>ico quod habitus universalis immediate dirigit, non tamen totaliter sed partialiter tantum, quia praeter habitus universales requiritur notitia rei singularis quae debet dirigi, vel circa quod debet aliqua potentia operari.“ (</w:t>
      </w:r>
      <w:r w:rsidRPr="00273106">
        <w:rPr>
          <w:i/>
          <w:noProof/>
        </w:rPr>
        <w:t>Ordinatio</w:t>
      </w:r>
      <w:r w:rsidRPr="00273106">
        <w:rPr>
          <w:noProof/>
        </w:rPr>
        <w:t>, libe</w:t>
      </w:r>
      <w:r>
        <w:rPr>
          <w:noProof/>
        </w:rPr>
        <w:t xml:space="preserve">r I, prologus, q. 12; OTh 1, </w:t>
      </w:r>
      <w:r w:rsidRPr="00273106">
        <w:rPr>
          <w:noProof/>
        </w:rPr>
        <w:t>356.15‒20</w:t>
      </w:r>
      <w:r>
        <w:rPr>
          <w:noProof/>
        </w:rPr>
        <w:fldChar w:fldCharType="begin"/>
      </w:r>
      <w:r>
        <w:instrText xml:space="preserve"> XE "</w:instrText>
      </w:r>
      <w:r>
        <w:rPr>
          <w:lang w:val="cs-CZ"/>
        </w:rPr>
        <w:instrText>Ockham:</w:instrText>
      </w:r>
      <w:r w:rsidRPr="003D0A59">
        <w:rPr>
          <w:i/>
          <w:noProof/>
        </w:rPr>
        <w:instrText>Ordinatio</w:instrText>
      </w:r>
      <w:r>
        <w:rPr>
          <w:i/>
          <w:noProof/>
          <w:lang w:val="cs-CZ"/>
        </w:rPr>
        <w:instrText xml:space="preserve"> </w:instrText>
      </w:r>
      <w:r w:rsidRPr="007A2FB3">
        <w:rPr>
          <w:noProof/>
          <w:lang w:val="cs-CZ"/>
        </w:rPr>
        <w:instrText>1</w:instrText>
      </w:r>
      <w:r>
        <w:rPr>
          <w:i/>
          <w:noProof/>
          <w:lang w:val="cs-CZ"/>
        </w:rPr>
        <w:instrText>.</w:instrText>
      </w:r>
      <w:r w:rsidRPr="003D0A59">
        <w:rPr>
          <w:noProof/>
        </w:rPr>
        <w:instrText>356.15‒20</w:instrText>
      </w:r>
      <w:r>
        <w:instrText xml:space="preserve">" </w:instrText>
      </w:r>
      <w:r>
        <w:rPr>
          <w:noProof/>
        </w:rPr>
        <w:fldChar w:fldCharType="end"/>
      </w:r>
      <w:r w:rsidRPr="00273106">
        <w:rPr>
          <w:noProof/>
        </w:rPr>
        <w:t>)</w:t>
      </w:r>
    </w:p>
  </w:footnote>
  <w:footnote w:id="583">
    <w:p w:rsidR="006E5ECF" w:rsidRPr="08EA00E1" w:rsidRDefault="006E5ECF" w:rsidP="08163013">
      <w:pPr>
        <w:pStyle w:val="Textpoznpodarou"/>
      </w:pPr>
      <w:r>
        <w:rPr>
          <w:rStyle w:val="Znakapoznpodarou"/>
        </w:rPr>
        <w:footnoteRef/>
      </w:r>
      <w:r>
        <w:t xml:space="preserve"> „</w:t>
      </w:r>
      <w:r w:rsidRPr="08EA00E1">
        <w:t>Ista autem praxis dividitur in praxim virtuosam et vitiosam, quia utraque istarum est in potestate nostra. Praxis autem virtuosa potest sic describi: praxis virtuosa est operatio exsistens in potestate voluntatis, nata elici conformiter rationi rectae ad hoc quod sit recta.</w:t>
      </w:r>
      <w:r>
        <w:t>“ (</w:t>
      </w:r>
      <w:r w:rsidRPr="008C2D4A">
        <w:rPr>
          <w:i/>
        </w:rPr>
        <w:t>Ordinatio I</w:t>
      </w:r>
      <w:r>
        <w:t>, liber I, prologus, q. 10; OTh 1, 293.1‒5</w:t>
      </w:r>
      <w:r>
        <w:rPr>
          <w:noProof/>
        </w:rPr>
        <w:fldChar w:fldCharType="begin"/>
      </w:r>
      <w:r>
        <w:instrText xml:space="preserve"> XE "</w:instrText>
      </w:r>
      <w:r>
        <w:rPr>
          <w:lang w:val="cs-CZ"/>
        </w:rPr>
        <w:instrText>Ockham:</w:instrText>
      </w:r>
      <w:r w:rsidRPr="003D0A59">
        <w:rPr>
          <w:i/>
          <w:noProof/>
        </w:rPr>
        <w:instrText>Ordinatio</w:instrText>
      </w:r>
      <w:r>
        <w:rPr>
          <w:i/>
          <w:noProof/>
          <w:lang w:val="cs-CZ"/>
        </w:rPr>
        <w:instrText xml:space="preserve"> </w:instrText>
      </w:r>
      <w:r w:rsidRPr="007A2FB3">
        <w:rPr>
          <w:noProof/>
          <w:lang w:val="cs-CZ"/>
        </w:rPr>
        <w:instrText>1</w:instrText>
      </w:r>
      <w:r>
        <w:rPr>
          <w:i/>
          <w:noProof/>
          <w:lang w:val="cs-CZ"/>
        </w:rPr>
        <w:instrText>.</w:instrText>
      </w:r>
      <w:r>
        <w:rPr>
          <w:noProof/>
          <w:lang w:val="cs-CZ"/>
        </w:rPr>
        <w:instrText>293</w:instrText>
      </w:r>
      <w:r>
        <w:rPr>
          <w:noProof/>
        </w:rPr>
        <w:instrText>.1‒</w:instrText>
      </w:r>
      <w:r>
        <w:rPr>
          <w:noProof/>
          <w:lang w:val="cs-CZ"/>
        </w:rPr>
        <w:instrText>5</w:instrText>
      </w:r>
      <w:r>
        <w:instrText xml:space="preserve">" </w:instrText>
      </w:r>
      <w:r>
        <w:rPr>
          <w:noProof/>
        </w:rPr>
        <w:fldChar w:fldCharType="end"/>
      </w:r>
      <w:r>
        <w:t>)</w:t>
      </w:r>
    </w:p>
  </w:footnote>
  <w:footnote w:id="584">
    <w:p w:rsidR="006E5ECF" w:rsidRPr="004C15AF" w:rsidRDefault="006E5ECF" w:rsidP="08163013">
      <w:pPr>
        <w:pStyle w:val="Textpoznpodarou"/>
        <w:rPr>
          <w:noProof/>
          <w:lang w:val="cs-CZ"/>
        </w:rPr>
      </w:pPr>
      <w:r>
        <w:rPr>
          <w:rStyle w:val="Znakapoznpodarou"/>
        </w:rPr>
        <w:footnoteRef/>
      </w:r>
      <w:r>
        <w:t xml:space="preserve"> </w:t>
      </w:r>
      <w:r w:rsidRPr="00273106">
        <w:rPr>
          <w:noProof/>
        </w:rPr>
        <w:t>„Tamen pro intentione Philosophi sciendum quod finis ‒ qui debet secundum rectam rationem intendi ‒ scientiae practicae est veritas, sicut est finis scientiae speculativae. Sed finis ultimus scientiae speculativae est veritas, finis autem ultimus scientiae practicae non est veritas sed opus.“ (</w:t>
      </w:r>
      <w:r w:rsidRPr="008C2D4A">
        <w:rPr>
          <w:i/>
          <w:noProof/>
        </w:rPr>
        <w:t>Ordinatio I</w:t>
      </w:r>
      <w:r w:rsidRPr="00273106">
        <w:rPr>
          <w:noProof/>
        </w:rPr>
        <w:t>, libe</w:t>
      </w:r>
      <w:r>
        <w:rPr>
          <w:noProof/>
        </w:rPr>
        <w:t xml:space="preserve">r I, prologus, q. 11; OTh 1, </w:t>
      </w:r>
      <w:r w:rsidRPr="00273106">
        <w:rPr>
          <w:noProof/>
        </w:rPr>
        <w:t>323.12‒16</w:t>
      </w:r>
      <w:r>
        <w:rPr>
          <w:noProof/>
        </w:rPr>
        <w:fldChar w:fldCharType="begin"/>
      </w:r>
      <w:r>
        <w:instrText xml:space="preserve"> XE "</w:instrText>
      </w:r>
      <w:r>
        <w:rPr>
          <w:lang w:val="cs-CZ"/>
        </w:rPr>
        <w:instrText>Ockham:</w:instrText>
      </w:r>
      <w:r w:rsidRPr="005B2490">
        <w:rPr>
          <w:i/>
          <w:noProof/>
        </w:rPr>
        <w:instrText>Ordinatio</w:instrText>
      </w:r>
      <w:r w:rsidRPr="005B2490">
        <w:rPr>
          <w:noProof/>
        </w:rPr>
        <w:instrText xml:space="preserve"> </w:instrText>
      </w:r>
      <w:r>
        <w:rPr>
          <w:noProof/>
          <w:lang w:val="cs-CZ"/>
        </w:rPr>
        <w:instrText>1.</w:instrText>
      </w:r>
      <w:r w:rsidRPr="005B2490">
        <w:rPr>
          <w:noProof/>
        </w:rPr>
        <w:instrText>323.12‒16</w:instrText>
      </w:r>
      <w:r>
        <w:instrText xml:space="preserve">" </w:instrText>
      </w:r>
      <w:r>
        <w:rPr>
          <w:noProof/>
        </w:rPr>
        <w:fldChar w:fldCharType="end"/>
      </w:r>
      <w:r w:rsidRPr="00273106">
        <w:rPr>
          <w:noProof/>
        </w:rPr>
        <w:t>)</w:t>
      </w:r>
    </w:p>
  </w:footnote>
  <w:footnote w:id="585">
    <w:p w:rsidR="006E5ECF" w:rsidRPr="00EF50C8" w:rsidRDefault="006E5ECF" w:rsidP="08163013">
      <w:pPr>
        <w:pStyle w:val="Textpoznpodarou"/>
        <w:rPr>
          <w:noProof/>
          <w:lang w:val="cs-CZ"/>
        </w:rPr>
      </w:pPr>
      <w:r>
        <w:rPr>
          <w:rStyle w:val="Znakapoznpodarou"/>
        </w:rPr>
        <w:footnoteRef/>
      </w:r>
      <w:r>
        <w:t xml:space="preserve"> </w:t>
      </w:r>
      <w:r w:rsidRPr="00273106">
        <w:rPr>
          <w:noProof/>
        </w:rPr>
        <w:t>„Arguendo contra praedictam opinionem, primo ostendam quod secundum usum auctorum libertas, secundum quod distinguitur contra principium naturale activum, est quaedam contingentia vel indifferentia; ex quo sequitur quod libertas non stat cum necessitate. Secundo arguam in speciali contra modum salvandi aliter libertatem in voluntate quam in alio principio necessario activo.“ (</w:t>
      </w:r>
      <w:r w:rsidRPr="00273106">
        <w:rPr>
          <w:i/>
          <w:noProof/>
        </w:rPr>
        <w:t>Ordinatio</w:t>
      </w:r>
      <w:r w:rsidRPr="00273106">
        <w:rPr>
          <w:noProof/>
        </w:rPr>
        <w:t>, lib</w:t>
      </w:r>
      <w:r>
        <w:rPr>
          <w:noProof/>
        </w:rPr>
        <w:t xml:space="preserve">er I, dist. 10, q. 2; OTh 3, </w:t>
      </w:r>
      <w:r w:rsidRPr="00273106">
        <w:rPr>
          <w:noProof/>
        </w:rPr>
        <w:t>335.16‒22</w:t>
      </w:r>
      <w:r>
        <w:rPr>
          <w:noProof/>
        </w:rPr>
        <w:fldChar w:fldCharType="begin"/>
      </w:r>
      <w:r>
        <w:instrText xml:space="preserve"> XE "</w:instrText>
      </w:r>
      <w:r>
        <w:rPr>
          <w:lang w:val="cs-CZ"/>
        </w:rPr>
        <w:instrText>Ockham:</w:instrText>
      </w:r>
      <w:r w:rsidRPr="001D5900">
        <w:rPr>
          <w:i/>
          <w:noProof/>
        </w:rPr>
        <w:instrText>Ordinatio</w:instrText>
      </w:r>
      <w:r>
        <w:rPr>
          <w:i/>
          <w:noProof/>
          <w:lang w:val="cs-CZ"/>
        </w:rPr>
        <w:instrText xml:space="preserve"> </w:instrText>
      </w:r>
      <w:r w:rsidRPr="000E2881">
        <w:rPr>
          <w:noProof/>
          <w:lang w:val="cs-CZ"/>
        </w:rPr>
        <w:instrText>1</w:instrText>
      </w:r>
      <w:r>
        <w:rPr>
          <w:i/>
          <w:noProof/>
          <w:lang w:val="cs-CZ"/>
        </w:rPr>
        <w:instrText>.</w:instrText>
      </w:r>
      <w:r w:rsidRPr="001D5900">
        <w:rPr>
          <w:noProof/>
        </w:rPr>
        <w:instrText>335.16‒22</w:instrText>
      </w:r>
      <w:r>
        <w:instrText xml:space="preserve">" </w:instrText>
      </w:r>
      <w:r>
        <w:rPr>
          <w:noProof/>
        </w:rPr>
        <w:fldChar w:fldCharType="end"/>
      </w:r>
      <w:r w:rsidRPr="00273106">
        <w:rPr>
          <w:noProof/>
        </w:rPr>
        <w:t>)</w:t>
      </w:r>
    </w:p>
  </w:footnote>
  <w:footnote w:id="586">
    <w:p w:rsidR="006E5ECF" w:rsidRDefault="006E5ECF" w:rsidP="006308E2">
      <w:pPr>
        <w:pStyle w:val="Textpoznpodarou"/>
      </w:pPr>
      <w:r>
        <w:rPr>
          <w:rStyle w:val="Znakapoznpodarou"/>
        </w:rPr>
        <w:footnoteRef/>
      </w:r>
      <w:r>
        <w:t xml:space="preserve"> „</w:t>
      </w:r>
      <w:r>
        <w:rPr>
          <w:rFonts w:eastAsia="AGaramondPro-Regular"/>
        </w:rPr>
        <w:t>Wie die alten V</w:t>
      </w:r>
      <w:r>
        <w:rPr>
          <w:rFonts w:eastAsia="AGaramondPro-Regular" w:hint="eastAsia"/>
        </w:rPr>
        <w:t>ö</w:t>
      </w:r>
      <w:r>
        <w:rPr>
          <w:rFonts w:eastAsia="AGaramondPro-Regular"/>
        </w:rPr>
        <w:t xml:space="preserve">lker ihre Vorgeschichte in der Imagination erlebten, in der Mythologie, so haben wir Deutsche unsre Nachgeschichte im Gedanken erlebt, in der </w:t>
      </w:r>
      <w:r w:rsidRPr="00451DF0">
        <w:rPr>
          <w:rFonts w:eastAsia="AGaramondPro-Regular"/>
          <w:i/>
        </w:rPr>
        <w:t>Philosophie</w:t>
      </w:r>
      <w:r>
        <w:rPr>
          <w:rFonts w:eastAsia="AGaramondPro-Regular"/>
        </w:rPr>
        <w:t xml:space="preserve">. Wir sind </w:t>
      </w:r>
      <w:r w:rsidRPr="00451DF0">
        <w:rPr>
          <w:rFonts w:eastAsia="AGaramondPro-Regular"/>
          <w:i/>
        </w:rPr>
        <w:t>philosophische</w:t>
      </w:r>
      <w:r>
        <w:rPr>
          <w:rFonts w:eastAsia="AGaramondPro-Regular"/>
        </w:rPr>
        <w:t xml:space="preserve"> Zeitgenossen der Gegenwart, ohne ihre </w:t>
      </w:r>
      <w:r w:rsidRPr="00451DF0">
        <w:rPr>
          <w:rFonts w:eastAsia="AGaramondPro-Regular"/>
          <w:i/>
        </w:rPr>
        <w:t>historischen</w:t>
      </w:r>
      <w:r>
        <w:rPr>
          <w:rFonts w:eastAsia="AGaramondPro-Regular"/>
        </w:rPr>
        <w:t xml:space="preserve"> Zeitgenossen zu sein. Die deutsche Philosophie ist die </w:t>
      </w:r>
      <w:r w:rsidRPr="00451DF0">
        <w:rPr>
          <w:rFonts w:eastAsia="AGaramondPro-Regular"/>
          <w:i/>
        </w:rPr>
        <w:t>ideale Verl</w:t>
      </w:r>
      <w:r w:rsidRPr="00451DF0">
        <w:rPr>
          <w:rFonts w:eastAsia="AGaramondPro-Regular" w:hint="eastAsia"/>
          <w:i/>
        </w:rPr>
        <w:t>ä</w:t>
      </w:r>
      <w:r w:rsidRPr="00451DF0">
        <w:rPr>
          <w:rFonts w:eastAsia="AGaramondPro-Regular"/>
          <w:i/>
        </w:rPr>
        <w:t>ngerung</w:t>
      </w:r>
      <w:r>
        <w:rPr>
          <w:rFonts w:eastAsia="AGaramondPro-Regular"/>
        </w:rPr>
        <w:t xml:space="preserve"> der deutschen Geschichte</w:t>
      </w:r>
      <w:r w:rsidRPr="003D237D">
        <w:rPr>
          <w:rFonts w:eastAsia="AGaramondPro-Regular"/>
        </w:rPr>
        <w:t xml:space="preserve">.“ (Marx </w:t>
      </w:r>
      <w:r>
        <w:rPr>
          <w:rFonts w:eastAsia="AGaramondPro-Regular"/>
        </w:rPr>
        <w:t>1</w:t>
      </w:r>
      <w:r w:rsidRPr="003D237D">
        <w:rPr>
          <w:rFonts w:eastAsia="AGaramondPro-Regular"/>
        </w:rPr>
        <w:t>, 383)</w:t>
      </w:r>
    </w:p>
  </w:footnote>
  <w:footnote w:id="587">
    <w:p w:rsidR="006E5ECF" w:rsidRPr="08130BCF" w:rsidRDefault="006E5ECF" w:rsidP="08163013">
      <w:pPr>
        <w:pStyle w:val="Textpoznpodarou"/>
        <w:rPr>
          <w:lang w:val="cs-CZ"/>
        </w:rPr>
      </w:pPr>
      <w:r>
        <w:rPr>
          <w:rStyle w:val="Znakapoznpodarou"/>
        </w:rPr>
        <w:footnoteRef/>
      </w:r>
      <w:r>
        <w:t xml:space="preserve"> </w:t>
      </w:r>
      <w:r>
        <w:rPr>
          <w:lang w:val="cs-CZ"/>
        </w:rPr>
        <w:t>„</w:t>
      </w:r>
      <w:r>
        <w:t>Aber die analytische Einheit und Tautologie der praktischen Vernunft ist nicht nur etwas Überflüssiges, sondern in der Wendung, welche sie erhält, etwas Falsches, und sie muß als das Prinzip der Unsittlichkeit erkannt werden.</w:t>
      </w:r>
      <w:r>
        <w:rPr>
          <w:lang w:val="cs-CZ"/>
        </w:rPr>
        <w:t>“ (</w:t>
      </w:r>
      <w:r w:rsidRPr="08130BCF">
        <w:rPr>
          <w:i/>
        </w:rPr>
        <w:t>Über die wissenschaftlichen Behandlungsarten des Naturrechts, seine Stelle in der praktischen Philosophie und sein Verhältnis zu den positiven Rechtswissenschaften</w:t>
      </w:r>
      <w:r>
        <w:rPr>
          <w:lang w:val="cs-CZ"/>
        </w:rPr>
        <w:t xml:space="preserve">, kap. </w:t>
      </w:r>
      <w:r>
        <w:t>II</w:t>
      </w:r>
      <w:r>
        <w:rPr>
          <w:lang w:val="cs-CZ"/>
        </w:rPr>
        <w:t>;</w:t>
      </w:r>
      <w:r>
        <w:t xml:space="preserve"> Hegel 2, 46</w:t>
      </w:r>
      <w:r>
        <w:rPr>
          <w:lang w:val="cs-CZ"/>
        </w:rPr>
        <w:t>3).</w:t>
      </w:r>
      <w:r>
        <w:fldChar w:fldCharType="begin"/>
      </w:r>
      <w:r>
        <w:instrText xml:space="preserve"> XE "Hegel:</w:instrText>
      </w:r>
      <w:r w:rsidRPr="00EB6610">
        <w:rPr>
          <w:i/>
        </w:rPr>
        <w:instrText>Über die wissenschaftlichen Behandlungsarten des Naturrechts</w:instrText>
      </w:r>
      <w:r>
        <w:instrText xml:space="preserve"> </w:instrText>
      </w:r>
      <w:r>
        <w:rPr>
          <w:lang w:val="cs-CZ"/>
        </w:rPr>
        <w:instrText>2.</w:instrText>
      </w:r>
      <w:r>
        <w:instrText>46</w:instrText>
      </w:r>
      <w:r>
        <w:rPr>
          <w:lang w:val="cs-CZ"/>
        </w:rPr>
        <w:instrText>3</w:instrText>
      </w:r>
      <w:r>
        <w:instrText xml:space="preserve">" </w:instrText>
      </w:r>
      <w:r>
        <w:fldChar w:fldCharType="end"/>
      </w:r>
    </w:p>
  </w:footnote>
  <w:footnote w:id="588">
    <w:p w:rsidR="006E5ECF" w:rsidRPr="08C809CD" w:rsidRDefault="006E5ECF" w:rsidP="08163013">
      <w:pPr>
        <w:pStyle w:val="Textpoznpodarou"/>
      </w:pPr>
      <w:r>
        <w:rPr>
          <w:rStyle w:val="Znakapoznpodarou"/>
        </w:rPr>
        <w:footnoteRef/>
      </w:r>
      <w:r>
        <w:t xml:space="preserve"> Dílo </w:t>
      </w:r>
      <w:r w:rsidRPr="08C809CD">
        <w:rPr>
          <w:i/>
        </w:rPr>
        <w:t>Dialogus</w:t>
      </w:r>
      <w:r>
        <w:t xml:space="preserve"> citujeme podle kritické edice </w:t>
      </w:r>
      <w:r w:rsidRPr="08C809CD">
        <w:rPr>
          <w:i/>
        </w:rPr>
        <w:t xml:space="preserve">Auctores Britannici Medii Aevi </w:t>
      </w:r>
      <w:r>
        <w:t xml:space="preserve">průběžně vydávané v digitální formě: </w:t>
      </w:r>
      <w:r w:rsidRPr="08C809CD">
        <w:rPr>
          <w:i/>
        </w:rPr>
        <w:t>William of Ockham: Dialogus. Latin Text and English Translation. Edited by John Kilcullen, John Scott, George Knysh, Volker Leppin, Jan Ballweg, Karl Ubl, Semih Heinen</w:t>
      </w:r>
      <w:r w:rsidRPr="08C809CD">
        <w:t>.</w:t>
      </w:r>
      <w:r>
        <w:t xml:space="preserve"> Dělení textu sleduje ediční plán rozdělený do tří dílů (Dial. 1‒3) a dvou traktátů, které obsahuje jak druhý (2.1‒2), tak i třetí díl (3.1‒2). Pak následuje </w:t>
      </w:r>
      <w:r>
        <w:rPr>
          <w:lang w:val="cs-CZ"/>
        </w:rPr>
        <w:t xml:space="preserve">číslo knihy, </w:t>
      </w:r>
      <w:r>
        <w:t>kapitoly a paginace kritické edice pod zkratkou „ed. ABMA“.</w:t>
      </w:r>
    </w:p>
  </w:footnote>
  <w:footnote w:id="589">
    <w:p w:rsidR="006E5ECF" w:rsidRPr="00822DBF" w:rsidRDefault="006E5ECF" w:rsidP="08163013">
      <w:pPr>
        <w:pStyle w:val="Textpoznpodarou"/>
        <w:rPr>
          <w:noProof/>
          <w:lang w:val="cs-CZ"/>
        </w:rPr>
      </w:pPr>
      <w:r>
        <w:rPr>
          <w:rStyle w:val="Znakapoznpodarou"/>
        </w:rPr>
        <w:footnoteRef/>
      </w:r>
      <w:r>
        <w:t xml:space="preserve"> </w:t>
      </w:r>
      <w:r w:rsidRPr="00273106">
        <w:rPr>
          <w:noProof/>
        </w:rPr>
        <w:t>„Unde pro tota communitate mortalium dixit dominus ad primos parentes: 'Replete terram et subicite eam et dominamini piscibus maris.' Ergo communitas mortalium non debet privari iure suo super imperium absque consensu suo.“ (</w:t>
      </w:r>
      <w:r w:rsidRPr="00273106">
        <w:rPr>
          <w:i/>
          <w:noProof/>
        </w:rPr>
        <w:t>Dialogus</w:t>
      </w:r>
      <w:r w:rsidRPr="00273106">
        <w:rPr>
          <w:noProof/>
        </w:rPr>
        <w:t xml:space="preserve"> 3.2, lib. 1, cap. 31; ed. ABMA, pp. 122.66‒123.69</w:t>
      </w:r>
      <w:r>
        <w:rPr>
          <w:noProof/>
        </w:rPr>
        <w:fldChar w:fldCharType="begin"/>
      </w:r>
      <w:r>
        <w:instrText xml:space="preserve"> XE "</w:instrText>
      </w:r>
      <w:r>
        <w:rPr>
          <w:lang w:val="cs-CZ"/>
        </w:rPr>
        <w:instrText>Ockham:</w:instrText>
      </w:r>
      <w:r w:rsidRPr="00F26C48">
        <w:rPr>
          <w:i/>
          <w:noProof/>
        </w:rPr>
        <w:instrText>Dialogus</w:instrText>
      </w:r>
      <w:r>
        <w:rPr>
          <w:i/>
          <w:noProof/>
          <w:lang w:val="cs-CZ"/>
        </w:rPr>
        <w:instrText xml:space="preserve"> </w:instrText>
      </w:r>
      <w:r w:rsidRPr="004A55F9">
        <w:rPr>
          <w:noProof/>
          <w:lang w:val="cs-CZ"/>
        </w:rPr>
        <w:instrText>3.2</w:instrText>
      </w:r>
      <w:r>
        <w:rPr>
          <w:noProof/>
          <w:lang w:val="cs-CZ"/>
        </w:rPr>
        <w:instrText>.</w:instrText>
      </w:r>
      <w:r w:rsidRPr="00F26C48">
        <w:rPr>
          <w:noProof/>
        </w:rPr>
        <w:instrText>122.66‒123.69</w:instrText>
      </w:r>
      <w:r>
        <w:instrText xml:space="preserve">" </w:instrText>
      </w:r>
      <w:r>
        <w:rPr>
          <w:noProof/>
        </w:rPr>
        <w:fldChar w:fldCharType="end"/>
      </w:r>
      <w:r w:rsidRPr="00273106">
        <w:rPr>
          <w:noProof/>
        </w:rPr>
        <w:t>)</w:t>
      </w:r>
    </w:p>
  </w:footnote>
  <w:footnote w:id="590">
    <w:p w:rsidR="006E5ECF" w:rsidRPr="00D43B52" w:rsidRDefault="006E5ECF" w:rsidP="08163013">
      <w:pPr>
        <w:pStyle w:val="Textpoznpodarou"/>
        <w:rPr>
          <w:noProof/>
          <w:lang w:val="cs-CZ"/>
        </w:rPr>
      </w:pPr>
      <w:r>
        <w:rPr>
          <w:rStyle w:val="Znakapoznpodarou"/>
        </w:rPr>
        <w:footnoteRef/>
      </w:r>
      <w:r>
        <w:t xml:space="preserve"> </w:t>
      </w:r>
      <w:r w:rsidRPr="00273106">
        <w:rPr>
          <w:noProof/>
        </w:rPr>
        <w:t>„Respondetur quod potestas transferendi imperium uno modo vel alio principalissime est apud universitatem mortalium, sicut apud ipsam est principalissime potestas constituendi imperium. Quare si universitas mortalium vellet posset Romanum imperium de quacumque gente transferre in aliam.“  (</w:t>
      </w:r>
      <w:r w:rsidRPr="00273106">
        <w:rPr>
          <w:i/>
          <w:noProof/>
        </w:rPr>
        <w:t>Dialogus</w:t>
      </w:r>
      <w:r w:rsidRPr="00273106">
        <w:rPr>
          <w:noProof/>
        </w:rPr>
        <w:t xml:space="preserve"> 3.2, lib. 1, cap. 29; ed. ABMA, p. 115.28‒33</w:t>
      </w:r>
      <w:r>
        <w:rPr>
          <w:noProof/>
        </w:rP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5D5E36">
        <w:rPr>
          <w:noProof/>
        </w:rPr>
        <w:instrText>115.28‒33</w:instrText>
      </w:r>
      <w:r>
        <w:instrText xml:space="preserve">" </w:instrText>
      </w:r>
      <w:r>
        <w:rPr>
          <w:noProof/>
        </w:rPr>
        <w:fldChar w:fldCharType="end"/>
      </w:r>
      <w:r w:rsidRPr="00273106">
        <w:rPr>
          <w:noProof/>
        </w:rPr>
        <w:t>)</w:t>
      </w:r>
    </w:p>
  </w:footnote>
  <w:footnote w:id="591">
    <w:p w:rsidR="006E5ECF" w:rsidRPr="08E9173E" w:rsidRDefault="006E5ECF" w:rsidP="08163013">
      <w:pPr>
        <w:pStyle w:val="Textpoznpodarou"/>
      </w:pPr>
      <w:r>
        <w:rPr>
          <w:rStyle w:val="Znakapoznpodarou"/>
        </w:rPr>
        <w:footnoteRef/>
      </w:r>
      <w:r>
        <w:t xml:space="preserve"> „</w:t>
      </w:r>
      <w:r>
        <w:rPr>
          <w:lang w:val="cs-CZ"/>
        </w:rPr>
        <w:t>P</w:t>
      </w:r>
      <w:r w:rsidRPr="08E9173E">
        <w:t>apa auctoritate papali sibi data a Christo non intromittit se de imperio vacante im</w:t>
      </w:r>
      <w:r>
        <w:t>perio, sed quod intromittit se ‒ si rite faciat intromittit se ‒</w:t>
      </w:r>
      <w:r w:rsidRPr="08E9173E">
        <w:t xml:space="preserve"> auctoritate Romanorum vel electorum, ad quos vel ad cunctos electores spectat principaliter supplere defectum imperii vacante imperio, qui potestatem suam transferre  possunt in papam.</w:t>
      </w:r>
      <w:r>
        <w:t>“ (</w:t>
      </w:r>
      <w:r w:rsidRPr="08CE6E79">
        <w:rPr>
          <w:i/>
        </w:rPr>
        <w:t>Dialogus</w:t>
      </w:r>
      <w:r>
        <w:t xml:space="preserve"> 3.2, lib. 1, cap. 22; ed. ABMA, p. 83.8‒13</w:t>
      </w:r>
      <w:r>
        <w:rPr>
          <w:noProof/>
        </w:rP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instrText xml:space="preserve">83.8‒13 " </w:instrText>
      </w:r>
      <w:r>
        <w:rPr>
          <w:noProof/>
        </w:rPr>
        <w:fldChar w:fldCharType="end"/>
      </w:r>
      <w:r>
        <w:t>)</w:t>
      </w:r>
    </w:p>
  </w:footnote>
  <w:footnote w:id="592">
    <w:p w:rsidR="006E5ECF" w:rsidRPr="08606665" w:rsidRDefault="006E5ECF" w:rsidP="08163013">
      <w:pPr>
        <w:pStyle w:val="Textpoznpodarou"/>
      </w:pPr>
      <w:r>
        <w:rPr>
          <w:rStyle w:val="Znakapoznpodarou"/>
        </w:rPr>
        <w:footnoteRef/>
      </w:r>
      <w:r>
        <w:t xml:space="preserve"> „</w:t>
      </w:r>
      <w:r w:rsidRPr="08606665">
        <w:t>Nam non poterant sibi dare omne ius quod habebat imperator Romanus nec omne ius quod habebant senatores vel prefectus urbis. Et ita iura particularia personarum vel congregacionum seu collegiorum aut communitatum particularium non poterant transferre in papam.</w:t>
      </w:r>
      <w:r>
        <w:t>“ (</w:t>
      </w:r>
      <w:r w:rsidRPr="08CE6E79">
        <w:rPr>
          <w:i/>
        </w:rPr>
        <w:t>Dialogus</w:t>
      </w:r>
      <w:r>
        <w:t xml:space="preserve"> 3.2, lib. 1, cap. 30; ed. ABMA, p. 118.18‒21</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39089D">
        <w:instrText>118.18‒21</w:instrText>
      </w:r>
      <w:r>
        <w:instrText xml:space="preserve">" </w:instrText>
      </w:r>
      <w:r>
        <w:fldChar w:fldCharType="end"/>
      </w:r>
      <w:r>
        <w:t>)</w:t>
      </w:r>
    </w:p>
  </w:footnote>
  <w:footnote w:id="593">
    <w:p w:rsidR="006E5ECF" w:rsidRPr="08187EFC" w:rsidRDefault="006E5ECF" w:rsidP="08163013">
      <w:pPr>
        <w:pStyle w:val="Textpoznpodarou"/>
      </w:pPr>
      <w:r>
        <w:rPr>
          <w:rStyle w:val="Znakapoznpodarou"/>
        </w:rPr>
        <w:footnoteRef/>
      </w:r>
      <w:r>
        <w:t xml:space="preserve"> „</w:t>
      </w:r>
      <w:r w:rsidRPr="08187EFC">
        <w:t xml:space="preserve">Ad quartam rationem respondetur quod papa non potest deponere imperatorem ratione papatus sicut nec ratione papatus potest deponere regem Francie. Sed sicut Zacharias papa regem Francorum auctoritate </w:t>
      </w:r>
      <w:r>
        <w:t>populi regni illius deposuit...“ (</w:t>
      </w:r>
      <w:r w:rsidRPr="08187EFC">
        <w:rPr>
          <w:i/>
        </w:rPr>
        <w:t>Dialogus</w:t>
      </w:r>
      <w:r>
        <w:t xml:space="preserve"> 1, lib. 6, cap. 10;  ed. ABMA, p. 33.63‒70</w:t>
      </w:r>
      <w:r>
        <w:fldChar w:fldCharType="begin"/>
      </w:r>
      <w:r>
        <w:instrText xml:space="preserve"> XE "</w:instrText>
      </w:r>
      <w:r>
        <w:rPr>
          <w:lang w:val="cs-CZ"/>
        </w:rPr>
        <w:instrText>Ockham:</w:instrText>
      </w:r>
      <w:r w:rsidRPr="005D5E36">
        <w:rPr>
          <w:i/>
          <w:noProof/>
        </w:rPr>
        <w:instrText>Dialogus</w:instrText>
      </w:r>
      <w:r>
        <w:rPr>
          <w:noProof/>
        </w:rPr>
        <w:instrText xml:space="preserve"> </w:instrText>
      </w:r>
      <w:r>
        <w:rPr>
          <w:noProof/>
          <w:lang w:val="cs-CZ"/>
        </w:rPr>
        <w:instrText>1</w:instrText>
      </w:r>
      <w:r w:rsidRPr="005D5E36">
        <w:rPr>
          <w:noProof/>
        </w:rPr>
        <w:instrText>.</w:instrText>
      </w:r>
      <w:r w:rsidRPr="003C633C">
        <w:instrText>33.63‒70</w:instrText>
      </w:r>
      <w:r>
        <w:instrText xml:space="preserve">" </w:instrText>
      </w:r>
      <w:r>
        <w:fldChar w:fldCharType="end"/>
      </w:r>
      <w:r>
        <w:t>)</w:t>
      </w:r>
    </w:p>
  </w:footnote>
  <w:footnote w:id="594">
    <w:p w:rsidR="006E5ECF" w:rsidRPr="008E1792" w:rsidRDefault="006E5ECF" w:rsidP="08163013">
      <w:pPr>
        <w:pStyle w:val="Textpoznpodarou"/>
        <w:rPr>
          <w:noProof/>
          <w:lang w:val="cs-CZ"/>
        </w:rPr>
      </w:pPr>
      <w:r>
        <w:rPr>
          <w:rStyle w:val="Znakapoznpodarou"/>
        </w:rPr>
        <w:footnoteRef/>
      </w:r>
      <w:r>
        <w:t xml:space="preserve"> </w:t>
      </w:r>
      <w:r w:rsidRPr="00273106">
        <w:rPr>
          <w:noProof/>
        </w:rPr>
        <w:t>„Respondetur quod exercitus non facit imperatorem nisi auctoritate populi Romani. (...) Ergo imperium non est a papa. Discipulus: Per istam racionem imperium non est a populo Romano sed ab exercitu. Magister: Respondetur quod exercitus non facit imperatorem nisi auctoritate populi Romani.“ (</w:t>
      </w:r>
      <w:r w:rsidRPr="00273106">
        <w:rPr>
          <w:i/>
          <w:noProof/>
        </w:rPr>
        <w:t>Dialogus</w:t>
      </w:r>
      <w:r w:rsidRPr="00273106">
        <w:rPr>
          <w:noProof/>
        </w:rPr>
        <w:t xml:space="preserve"> 3.2, lib. 1, cap. 28; ed. ABMA, p. 112.10‒15</w:t>
      </w:r>
      <w:r>
        <w:rPr>
          <w:noProof/>
        </w:rP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6339E3">
        <w:rPr>
          <w:noProof/>
        </w:rPr>
        <w:instrText>112.10‒15</w:instrText>
      </w:r>
      <w:r>
        <w:instrText xml:space="preserve">" </w:instrText>
      </w:r>
      <w:r>
        <w:rPr>
          <w:noProof/>
        </w:rPr>
        <w:fldChar w:fldCharType="end"/>
      </w:r>
      <w:r w:rsidRPr="00273106">
        <w:rPr>
          <w:noProof/>
        </w:rPr>
        <w:t>)</w:t>
      </w:r>
    </w:p>
  </w:footnote>
  <w:footnote w:id="595">
    <w:p w:rsidR="006E5ECF" w:rsidRPr="08671FCA" w:rsidRDefault="006E5ECF" w:rsidP="08163013">
      <w:pPr>
        <w:pStyle w:val="Textpoznpodarou"/>
      </w:pPr>
      <w:r>
        <w:rPr>
          <w:rStyle w:val="Znakapoznpodarou"/>
        </w:rPr>
        <w:footnoteRef/>
      </w:r>
      <w:r>
        <w:t xml:space="preserve"> „</w:t>
      </w:r>
      <w:r w:rsidRPr="08671FCA">
        <w:t>Sed electus in imperatorem seu regem Romanorum non est pro regno Romano subiectus pape cum pro regno Romano non sit vasallus pape. Ergo administrare debet licet non presentaverit eleccionem suam pape.</w:t>
      </w:r>
      <w:r>
        <w:t>“ (</w:t>
      </w:r>
      <w:r w:rsidRPr="08CE6E79">
        <w:rPr>
          <w:i/>
        </w:rPr>
        <w:t>Dialogus</w:t>
      </w:r>
      <w:r>
        <w:t xml:space="preserve"> 3.2, lib. 2, cap. 29; ed. ABMA, p. 200.36‒40</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D0110E">
        <w:instrText>200.36‒40</w:instrText>
      </w:r>
      <w:r>
        <w:instrText xml:space="preserve">" </w:instrText>
      </w:r>
      <w:r>
        <w:fldChar w:fldCharType="end"/>
      </w:r>
      <w:r>
        <w:t>)</w:t>
      </w:r>
    </w:p>
  </w:footnote>
  <w:footnote w:id="596">
    <w:p w:rsidR="006E5ECF" w:rsidRPr="08FE1893" w:rsidRDefault="006E5ECF" w:rsidP="08163013">
      <w:pPr>
        <w:pStyle w:val="Textpoznpodarou"/>
      </w:pPr>
      <w:r>
        <w:rPr>
          <w:rStyle w:val="Znakapoznpodarou"/>
        </w:rPr>
        <w:footnoteRef/>
      </w:r>
      <w:r>
        <w:t xml:space="preserve"> „</w:t>
      </w:r>
      <w:r w:rsidRPr="0865590F">
        <w:t>Ergo nullam potestatem accepit beatur Petrus a Christo super Romanum imperium quam non accepit super Franciam et alia regna. Quare si ex potestate data beato Petro a Christo papa potest transferre Romanum imperium de gente in gentem poterit eadem potestate transferre regnum Francie de gente in gentem.</w:t>
      </w:r>
      <w:r>
        <w:t>“ (</w:t>
      </w:r>
      <w:r w:rsidRPr="08CE6E79">
        <w:rPr>
          <w:i/>
        </w:rPr>
        <w:t>Dialogus</w:t>
      </w:r>
      <w:r>
        <w:t xml:space="preserve"> 3.2, lib. 2, cap. 20; ed. ABMA, p. 75.32‒36</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1319A7">
        <w:instrText>75.32‒36</w:instrText>
      </w:r>
      <w:r>
        <w:instrText xml:space="preserve">" </w:instrText>
      </w:r>
      <w:r>
        <w:fldChar w:fldCharType="end"/>
      </w:r>
      <w:r>
        <w:t>)</w:t>
      </w:r>
    </w:p>
  </w:footnote>
  <w:footnote w:id="597">
    <w:p w:rsidR="006E5ECF" w:rsidRPr="08B056CA" w:rsidRDefault="006E5ECF" w:rsidP="08163013">
      <w:pPr>
        <w:pStyle w:val="Textpoznpodarou"/>
      </w:pPr>
      <w:r>
        <w:rPr>
          <w:rStyle w:val="Znakapoznpodarou"/>
        </w:rPr>
        <w:footnoteRef/>
      </w:r>
      <w:r>
        <w:t xml:space="preserve"> „Romanum autem imperium acquisivit ius et dominium super alia regna per potenciam gladii. Ergo et per potenciam gladii potuit perdere idem ius et dominium.“ (</w:t>
      </w:r>
      <w:r w:rsidRPr="08CE6E79">
        <w:rPr>
          <w:i/>
        </w:rPr>
        <w:t>Dialogus</w:t>
      </w:r>
      <w:r>
        <w:t xml:space="preserve"> 3.2, lib. 2, cap. 5; ed. ABMA, p. 136.78‒82</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DA5637">
        <w:instrText>136.78‒82</w:instrText>
      </w:r>
      <w:r>
        <w:instrText xml:space="preserve">" </w:instrText>
      </w:r>
      <w:r>
        <w:fldChar w:fldCharType="end"/>
      </w:r>
      <w:r>
        <w:t>)</w:t>
      </w:r>
    </w:p>
  </w:footnote>
  <w:footnote w:id="598">
    <w:p w:rsidR="006E5ECF" w:rsidRPr="08307A24" w:rsidRDefault="006E5ECF" w:rsidP="08163013">
      <w:pPr>
        <w:pStyle w:val="Textpoznpodarou"/>
      </w:pPr>
      <w:r>
        <w:rPr>
          <w:rStyle w:val="Znakapoznpodarou"/>
        </w:rPr>
        <w:footnoteRef/>
      </w:r>
      <w:r>
        <w:t xml:space="preserve"> „</w:t>
      </w:r>
      <w:r w:rsidRPr="08EF19EC">
        <w:t>Christus dedit caput communitati fidelium; sed non nisi beatum Petrum. Ergo Petrus fuit constitutus a Christo caput universorum fidelium.</w:t>
      </w:r>
      <w:r>
        <w:t>“ (</w:t>
      </w:r>
      <w:r w:rsidRPr="08CE6E79">
        <w:rPr>
          <w:i/>
        </w:rPr>
        <w:t>Dialogus</w:t>
      </w:r>
      <w:r>
        <w:t xml:space="preserve"> 3.2, lib. 1, cap. 14; ed. ABMA, p. 153.14‒16</w:t>
      </w:r>
      <w:r>
        <w:fldChar w:fldCharType="begin"/>
      </w:r>
      <w:r>
        <w:instrText xml:space="preserve"> XE "</w:instrText>
      </w:r>
      <w:r>
        <w:rPr>
          <w:lang w:val="cs-CZ"/>
        </w:rPr>
        <w:instrText>Ockham:</w:instrText>
      </w:r>
      <w:r w:rsidRPr="005D5E36">
        <w:rPr>
          <w:i/>
          <w:noProof/>
        </w:rPr>
        <w:instrText>Dialogus</w:instrText>
      </w:r>
      <w:r w:rsidRPr="005D5E36">
        <w:rPr>
          <w:noProof/>
        </w:rPr>
        <w:instrText xml:space="preserve"> 3.2</w:instrText>
      </w:r>
      <w:r>
        <w:rPr>
          <w:noProof/>
          <w:lang w:val="cs-CZ"/>
        </w:rPr>
        <w:instrText>.</w:instrText>
      </w:r>
      <w:r w:rsidRPr="00BB24C6">
        <w:instrText>153.14‒16</w:instrText>
      </w:r>
      <w:r>
        <w:instrText xml:space="preserve">" </w:instrText>
      </w:r>
      <w:r>
        <w:fldChar w:fldCharType="end"/>
      </w:r>
      <w:r>
        <w:t>)</w:t>
      </w:r>
    </w:p>
  </w:footnote>
  <w:footnote w:id="599">
    <w:p w:rsidR="006E5ECF" w:rsidRPr="08183E72" w:rsidRDefault="006E5ECF" w:rsidP="08163013">
      <w:pPr>
        <w:pStyle w:val="Textpoznpodarou"/>
      </w:pPr>
      <w:r>
        <w:rPr>
          <w:rStyle w:val="Znakapoznpodarou"/>
        </w:rPr>
        <w:footnoteRef/>
      </w:r>
      <w:r>
        <w:t xml:space="preserve"> </w:t>
      </w:r>
      <w:r>
        <w:rPr>
          <w:szCs w:val="24"/>
        </w:rPr>
        <w:t>„</w:t>
      </w:r>
      <w:r w:rsidRPr="08183E72">
        <w:rPr>
          <w:szCs w:val="24"/>
        </w:rPr>
        <w:t>Christus autem omnes divitias necessarias ad iurisdictionem coactivam exercendam quo ad dominium penitus abdicavit, victu et vestitu contentus. Adiutorio etiam divitum ad eandem iurisdictionem exercendam minime utebatur. Ergo coactivam iurisdictionem in quantum homo mortalis non habuit.</w:t>
      </w:r>
      <w:r>
        <w:rPr>
          <w:szCs w:val="24"/>
        </w:rPr>
        <w:t xml:space="preserve">“ </w:t>
      </w:r>
      <w:r>
        <w:t>(</w:t>
      </w:r>
      <w:r w:rsidRPr="08187EFC">
        <w:rPr>
          <w:i/>
        </w:rPr>
        <w:t>Dialogus</w:t>
      </w:r>
      <w:r>
        <w:t xml:space="preserve"> 1, lib. 6, cap. 3;  ed. ABMA, p. 9.42‒49</w:t>
      </w:r>
      <w:r>
        <w:fldChar w:fldCharType="begin"/>
      </w:r>
      <w:r>
        <w:instrText xml:space="preserve"> XE "</w:instrText>
      </w:r>
      <w:r>
        <w:rPr>
          <w:lang w:val="cs-CZ"/>
        </w:rPr>
        <w:instrText>Ockham:</w:instrText>
      </w:r>
      <w:r w:rsidRPr="005D5E36">
        <w:rPr>
          <w:i/>
          <w:noProof/>
        </w:rPr>
        <w:instrText>Dialogus</w:instrText>
      </w:r>
      <w:r>
        <w:rPr>
          <w:noProof/>
        </w:rPr>
        <w:instrText xml:space="preserve"> </w:instrText>
      </w:r>
      <w:r>
        <w:rPr>
          <w:noProof/>
          <w:lang w:val="cs-CZ"/>
        </w:rPr>
        <w:instrText>1.</w:instrText>
      </w:r>
      <w:r w:rsidRPr="00515758">
        <w:instrText>9.42‒49</w:instrText>
      </w:r>
      <w:r>
        <w:instrText xml:space="preserve">" </w:instrText>
      </w:r>
      <w:r>
        <w:fldChar w:fldCharType="end"/>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24132FC"/>
    <w:multiLevelType w:val="hybridMultilevel"/>
    <w:tmpl w:val="5E4AD25C"/>
    <w:lvl w:ilvl="0" w:tplc="04050001">
      <w:start w:val="1"/>
      <w:numFmt w:val="bullet"/>
      <w:lvlText w:val=""/>
      <w:lvlJc w:val="left"/>
      <w:pPr>
        <w:ind w:left="1117" w:hanging="360"/>
      </w:pPr>
      <w:rPr>
        <w:rFonts w:ascii="Symbol" w:hAnsi="Symbol" w:hint="default"/>
      </w:rPr>
    </w:lvl>
    <w:lvl w:ilvl="1" w:tplc="04050003" w:tentative="1">
      <w:start w:val="1"/>
      <w:numFmt w:val="bullet"/>
      <w:lvlText w:val="o"/>
      <w:lvlJc w:val="left"/>
      <w:pPr>
        <w:ind w:left="1837" w:hanging="360"/>
      </w:pPr>
      <w:rPr>
        <w:rFonts w:ascii="Courier New" w:hAnsi="Courier New" w:cs="Courier New" w:hint="default"/>
      </w:rPr>
    </w:lvl>
    <w:lvl w:ilvl="2" w:tplc="04050005" w:tentative="1">
      <w:start w:val="1"/>
      <w:numFmt w:val="bullet"/>
      <w:lvlText w:val=""/>
      <w:lvlJc w:val="left"/>
      <w:pPr>
        <w:ind w:left="2557" w:hanging="360"/>
      </w:pPr>
      <w:rPr>
        <w:rFonts w:ascii="Wingdings" w:hAnsi="Wingdings" w:hint="default"/>
      </w:rPr>
    </w:lvl>
    <w:lvl w:ilvl="3" w:tplc="04050001" w:tentative="1">
      <w:start w:val="1"/>
      <w:numFmt w:val="bullet"/>
      <w:lvlText w:val=""/>
      <w:lvlJc w:val="left"/>
      <w:pPr>
        <w:ind w:left="3277" w:hanging="360"/>
      </w:pPr>
      <w:rPr>
        <w:rFonts w:ascii="Symbol" w:hAnsi="Symbol" w:hint="default"/>
      </w:rPr>
    </w:lvl>
    <w:lvl w:ilvl="4" w:tplc="04050003" w:tentative="1">
      <w:start w:val="1"/>
      <w:numFmt w:val="bullet"/>
      <w:lvlText w:val="o"/>
      <w:lvlJc w:val="left"/>
      <w:pPr>
        <w:ind w:left="3997" w:hanging="360"/>
      </w:pPr>
      <w:rPr>
        <w:rFonts w:ascii="Courier New" w:hAnsi="Courier New" w:cs="Courier New" w:hint="default"/>
      </w:rPr>
    </w:lvl>
    <w:lvl w:ilvl="5" w:tplc="04050005" w:tentative="1">
      <w:start w:val="1"/>
      <w:numFmt w:val="bullet"/>
      <w:lvlText w:val=""/>
      <w:lvlJc w:val="left"/>
      <w:pPr>
        <w:ind w:left="4717" w:hanging="360"/>
      </w:pPr>
      <w:rPr>
        <w:rFonts w:ascii="Wingdings" w:hAnsi="Wingdings" w:hint="default"/>
      </w:rPr>
    </w:lvl>
    <w:lvl w:ilvl="6" w:tplc="04050001" w:tentative="1">
      <w:start w:val="1"/>
      <w:numFmt w:val="bullet"/>
      <w:lvlText w:val=""/>
      <w:lvlJc w:val="left"/>
      <w:pPr>
        <w:ind w:left="5437" w:hanging="360"/>
      </w:pPr>
      <w:rPr>
        <w:rFonts w:ascii="Symbol" w:hAnsi="Symbol" w:hint="default"/>
      </w:rPr>
    </w:lvl>
    <w:lvl w:ilvl="7" w:tplc="04050003" w:tentative="1">
      <w:start w:val="1"/>
      <w:numFmt w:val="bullet"/>
      <w:lvlText w:val="o"/>
      <w:lvlJc w:val="left"/>
      <w:pPr>
        <w:ind w:left="6157" w:hanging="360"/>
      </w:pPr>
      <w:rPr>
        <w:rFonts w:ascii="Courier New" w:hAnsi="Courier New" w:cs="Courier New" w:hint="default"/>
      </w:rPr>
    </w:lvl>
    <w:lvl w:ilvl="8" w:tplc="04050005" w:tentative="1">
      <w:start w:val="1"/>
      <w:numFmt w:val="bullet"/>
      <w:lvlText w:val=""/>
      <w:lvlJc w:val="left"/>
      <w:pPr>
        <w:ind w:left="6877" w:hanging="360"/>
      </w:pPr>
      <w:rPr>
        <w:rFonts w:ascii="Wingdings" w:hAnsi="Wingdings" w:hint="default"/>
      </w:rPr>
    </w:lvl>
  </w:abstractNum>
  <w:abstractNum w:abstractNumId="6">
    <w:nsid w:val="13211499"/>
    <w:multiLevelType w:val="hybridMultilevel"/>
    <w:tmpl w:val="CBB0C2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6B30C17"/>
    <w:multiLevelType w:val="hybridMultilevel"/>
    <w:tmpl w:val="E326B2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BE51B8D"/>
    <w:multiLevelType w:val="hybridMultilevel"/>
    <w:tmpl w:val="32D204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F896813"/>
    <w:multiLevelType w:val="hybridMultilevel"/>
    <w:tmpl w:val="E5A0C80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41800F73"/>
    <w:multiLevelType w:val="hybridMultilevel"/>
    <w:tmpl w:val="D1E6F4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518D5347"/>
    <w:multiLevelType w:val="hybridMultilevel"/>
    <w:tmpl w:val="64B4BDE0"/>
    <w:lvl w:ilvl="0" w:tplc="408E15F2">
      <w:numFmt w:val="bullet"/>
      <w:lvlText w:val=""/>
      <w:lvlJc w:val="left"/>
      <w:pPr>
        <w:ind w:left="720" w:hanging="360"/>
      </w:pPr>
      <w:rPr>
        <w:rFonts w:ascii="Symbol" w:eastAsia="Calibri" w:hAnsi="Symbol" w:cs="Times New Roman" w:hint="default"/>
        <w:strike w:val="0"/>
        <w:dstrike w:val="0"/>
        <w:u w:val="none"/>
        <w:effect w:val="none"/>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nsid w:val="519347D5"/>
    <w:multiLevelType w:val="hybridMultilevel"/>
    <w:tmpl w:val="E9505D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61D20FD8"/>
    <w:multiLevelType w:val="hybridMultilevel"/>
    <w:tmpl w:val="17C09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62757050"/>
    <w:multiLevelType w:val="hybridMultilevel"/>
    <w:tmpl w:val="DFE88C3E"/>
    <w:lvl w:ilvl="0" w:tplc="04050001">
      <w:start w:val="1"/>
      <w:numFmt w:val="bullet"/>
      <w:lvlText w:val=""/>
      <w:lvlJc w:val="left"/>
      <w:pPr>
        <w:ind w:left="1117" w:hanging="360"/>
      </w:pPr>
      <w:rPr>
        <w:rFonts w:ascii="Symbol" w:hAnsi="Symbol" w:hint="default"/>
      </w:rPr>
    </w:lvl>
    <w:lvl w:ilvl="1" w:tplc="04050003" w:tentative="1">
      <w:start w:val="1"/>
      <w:numFmt w:val="bullet"/>
      <w:lvlText w:val="o"/>
      <w:lvlJc w:val="left"/>
      <w:pPr>
        <w:ind w:left="1837" w:hanging="360"/>
      </w:pPr>
      <w:rPr>
        <w:rFonts w:ascii="Courier New" w:hAnsi="Courier New" w:cs="Courier New" w:hint="default"/>
      </w:rPr>
    </w:lvl>
    <w:lvl w:ilvl="2" w:tplc="04050005" w:tentative="1">
      <w:start w:val="1"/>
      <w:numFmt w:val="bullet"/>
      <w:lvlText w:val=""/>
      <w:lvlJc w:val="left"/>
      <w:pPr>
        <w:ind w:left="2557" w:hanging="360"/>
      </w:pPr>
      <w:rPr>
        <w:rFonts w:ascii="Wingdings" w:hAnsi="Wingdings" w:hint="default"/>
      </w:rPr>
    </w:lvl>
    <w:lvl w:ilvl="3" w:tplc="04050001" w:tentative="1">
      <w:start w:val="1"/>
      <w:numFmt w:val="bullet"/>
      <w:lvlText w:val=""/>
      <w:lvlJc w:val="left"/>
      <w:pPr>
        <w:ind w:left="3277" w:hanging="360"/>
      </w:pPr>
      <w:rPr>
        <w:rFonts w:ascii="Symbol" w:hAnsi="Symbol" w:hint="default"/>
      </w:rPr>
    </w:lvl>
    <w:lvl w:ilvl="4" w:tplc="04050003" w:tentative="1">
      <w:start w:val="1"/>
      <w:numFmt w:val="bullet"/>
      <w:lvlText w:val="o"/>
      <w:lvlJc w:val="left"/>
      <w:pPr>
        <w:ind w:left="3997" w:hanging="360"/>
      </w:pPr>
      <w:rPr>
        <w:rFonts w:ascii="Courier New" w:hAnsi="Courier New" w:cs="Courier New" w:hint="default"/>
      </w:rPr>
    </w:lvl>
    <w:lvl w:ilvl="5" w:tplc="04050005" w:tentative="1">
      <w:start w:val="1"/>
      <w:numFmt w:val="bullet"/>
      <w:lvlText w:val=""/>
      <w:lvlJc w:val="left"/>
      <w:pPr>
        <w:ind w:left="4717" w:hanging="360"/>
      </w:pPr>
      <w:rPr>
        <w:rFonts w:ascii="Wingdings" w:hAnsi="Wingdings" w:hint="default"/>
      </w:rPr>
    </w:lvl>
    <w:lvl w:ilvl="6" w:tplc="04050001" w:tentative="1">
      <w:start w:val="1"/>
      <w:numFmt w:val="bullet"/>
      <w:lvlText w:val=""/>
      <w:lvlJc w:val="left"/>
      <w:pPr>
        <w:ind w:left="5437" w:hanging="360"/>
      </w:pPr>
      <w:rPr>
        <w:rFonts w:ascii="Symbol" w:hAnsi="Symbol" w:hint="default"/>
      </w:rPr>
    </w:lvl>
    <w:lvl w:ilvl="7" w:tplc="04050003" w:tentative="1">
      <w:start w:val="1"/>
      <w:numFmt w:val="bullet"/>
      <w:lvlText w:val="o"/>
      <w:lvlJc w:val="left"/>
      <w:pPr>
        <w:ind w:left="6157" w:hanging="360"/>
      </w:pPr>
      <w:rPr>
        <w:rFonts w:ascii="Courier New" w:hAnsi="Courier New" w:cs="Courier New" w:hint="default"/>
      </w:rPr>
    </w:lvl>
    <w:lvl w:ilvl="8" w:tplc="04050005" w:tentative="1">
      <w:start w:val="1"/>
      <w:numFmt w:val="bullet"/>
      <w:lvlText w:val=""/>
      <w:lvlJc w:val="left"/>
      <w:pPr>
        <w:ind w:left="6877" w:hanging="360"/>
      </w:pPr>
      <w:rPr>
        <w:rFonts w:ascii="Wingdings" w:hAnsi="Wingdings" w:hint="default"/>
      </w:rPr>
    </w:lvl>
  </w:abstractNum>
  <w:abstractNum w:abstractNumId="15">
    <w:nsid w:val="6F1A186F"/>
    <w:multiLevelType w:val="hybridMultilevel"/>
    <w:tmpl w:val="27B0F1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718559D4"/>
    <w:multiLevelType w:val="hybridMultilevel"/>
    <w:tmpl w:val="E3B8AE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71FB6EB4"/>
    <w:multiLevelType w:val="hybridMultilevel"/>
    <w:tmpl w:val="6EDECA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6"/>
  </w:num>
  <w:num w:numId="4">
    <w:abstractNumId w:val="6"/>
  </w:num>
  <w:num w:numId="5">
    <w:abstractNumId w:val="12"/>
  </w:num>
  <w:num w:numId="6">
    <w:abstractNumId w:val="9"/>
  </w:num>
  <w:num w:numId="7">
    <w:abstractNumId w:val="7"/>
  </w:num>
  <w:num w:numId="8">
    <w:abstractNumId w:val="13"/>
  </w:num>
  <w:num w:numId="9">
    <w:abstractNumId w:val="8"/>
  </w:num>
  <w:num w:numId="10">
    <w:abstractNumId w:val="14"/>
  </w:num>
  <w:num w:numId="11">
    <w:abstractNumId w:val="17"/>
  </w:num>
  <w:num w:numId="12">
    <w:abstractNumId w:val="15"/>
  </w:num>
  <w:num w:numId="13">
    <w:abstractNumId w:val="5"/>
  </w:num>
  <w:num w:numId="14">
    <w:abstractNumId w:val="10"/>
  </w:num>
  <w:num w:numId="15">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57345"/>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85"/>
    <w:rsid w:val="000000B9"/>
    <w:rsid w:val="000000C6"/>
    <w:rsid w:val="000000C9"/>
    <w:rsid w:val="000000DD"/>
    <w:rsid w:val="000000F7"/>
    <w:rsid w:val="00000110"/>
    <w:rsid w:val="00000113"/>
    <w:rsid w:val="00000121"/>
    <w:rsid w:val="00000150"/>
    <w:rsid w:val="000001BC"/>
    <w:rsid w:val="000001D9"/>
    <w:rsid w:val="00000219"/>
    <w:rsid w:val="00000255"/>
    <w:rsid w:val="00000276"/>
    <w:rsid w:val="000002A1"/>
    <w:rsid w:val="00000344"/>
    <w:rsid w:val="0000037C"/>
    <w:rsid w:val="000003E0"/>
    <w:rsid w:val="000003EF"/>
    <w:rsid w:val="00000410"/>
    <w:rsid w:val="00000415"/>
    <w:rsid w:val="000004BB"/>
    <w:rsid w:val="000004C3"/>
    <w:rsid w:val="00000592"/>
    <w:rsid w:val="00000611"/>
    <w:rsid w:val="00000616"/>
    <w:rsid w:val="0000065F"/>
    <w:rsid w:val="00000669"/>
    <w:rsid w:val="00000690"/>
    <w:rsid w:val="000006DE"/>
    <w:rsid w:val="00000775"/>
    <w:rsid w:val="0000077B"/>
    <w:rsid w:val="00000783"/>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69"/>
    <w:rsid w:val="00000B9B"/>
    <w:rsid w:val="00000BAD"/>
    <w:rsid w:val="00000BDE"/>
    <w:rsid w:val="00000BEF"/>
    <w:rsid w:val="00000C35"/>
    <w:rsid w:val="00000C71"/>
    <w:rsid w:val="00000CC7"/>
    <w:rsid w:val="00000CCC"/>
    <w:rsid w:val="00000CD5"/>
    <w:rsid w:val="00000D04"/>
    <w:rsid w:val="00000D3C"/>
    <w:rsid w:val="00000D52"/>
    <w:rsid w:val="00000D68"/>
    <w:rsid w:val="00000D69"/>
    <w:rsid w:val="00000DAA"/>
    <w:rsid w:val="00000E3F"/>
    <w:rsid w:val="00000E6F"/>
    <w:rsid w:val="00000EAB"/>
    <w:rsid w:val="00000EDF"/>
    <w:rsid w:val="00000F40"/>
    <w:rsid w:val="00000FEA"/>
    <w:rsid w:val="00000FFE"/>
    <w:rsid w:val="0000104D"/>
    <w:rsid w:val="000010F3"/>
    <w:rsid w:val="00001155"/>
    <w:rsid w:val="00001191"/>
    <w:rsid w:val="000011EE"/>
    <w:rsid w:val="00001240"/>
    <w:rsid w:val="0000128C"/>
    <w:rsid w:val="000012B8"/>
    <w:rsid w:val="000012C1"/>
    <w:rsid w:val="000012D6"/>
    <w:rsid w:val="0000131A"/>
    <w:rsid w:val="00001347"/>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DE"/>
    <w:rsid w:val="00001854"/>
    <w:rsid w:val="00001863"/>
    <w:rsid w:val="00001875"/>
    <w:rsid w:val="000018B9"/>
    <w:rsid w:val="000018D7"/>
    <w:rsid w:val="000018F2"/>
    <w:rsid w:val="00001921"/>
    <w:rsid w:val="0000195F"/>
    <w:rsid w:val="0000197F"/>
    <w:rsid w:val="00001982"/>
    <w:rsid w:val="000019B0"/>
    <w:rsid w:val="000019B4"/>
    <w:rsid w:val="00001A24"/>
    <w:rsid w:val="00001A67"/>
    <w:rsid w:val="00001A97"/>
    <w:rsid w:val="00001AB2"/>
    <w:rsid w:val="00001AB9"/>
    <w:rsid w:val="00001ABE"/>
    <w:rsid w:val="00001B29"/>
    <w:rsid w:val="00001B9C"/>
    <w:rsid w:val="00001BF1"/>
    <w:rsid w:val="00001C04"/>
    <w:rsid w:val="00001C62"/>
    <w:rsid w:val="00001C71"/>
    <w:rsid w:val="00001C96"/>
    <w:rsid w:val="00001CF0"/>
    <w:rsid w:val="00001D49"/>
    <w:rsid w:val="00001D74"/>
    <w:rsid w:val="00001D87"/>
    <w:rsid w:val="00001D91"/>
    <w:rsid w:val="00001DEF"/>
    <w:rsid w:val="00001E06"/>
    <w:rsid w:val="00001E72"/>
    <w:rsid w:val="00001E75"/>
    <w:rsid w:val="00001E84"/>
    <w:rsid w:val="00001EB3"/>
    <w:rsid w:val="00001EF1"/>
    <w:rsid w:val="00001F49"/>
    <w:rsid w:val="00001F51"/>
    <w:rsid w:val="00001F7E"/>
    <w:rsid w:val="00002025"/>
    <w:rsid w:val="00002045"/>
    <w:rsid w:val="0000204B"/>
    <w:rsid w:val="00002079"/>
    <w:rsid w:val="00002082"/>
    <w:rsid w:val="000020A1"/>
    <w:rsid w:val="00002166"/>
    <w:rsid w:val="0000216E"/>
    <w:rsid w:val="00002197"/>
    <w:rsid w:val="000021A9"/>
    <w:rsid w:val="000021B1"/>
    <w:rsid w:val="000021D6"/>
    <w:rsid w:val="00002214"/>
    <w:rsid w:val="000022B5"/>
    <w:rsid w:val="000022CF"/>
    <w:rsid w:val="000022D2"/>
    <w:rsid w:val="000022E5"/>
    <w:rsid w:val="00002361"/>
    <w:rsid w:val="00002369"/>
    <w:rsid w:val="00002390"/>
    <w:rsid w:val="000023D9"/>
    <w:rsid w:val="000023DE"/>
    <w:rsid w:val="0000241E"/>
    <w:rsid w:val="00002441"/>
    <w:rsid w:val="0000247D"/>
    <w:rsid w:val="00002495"/>
    <w:rsid w:val="000024BD"/>
    <w:rsid w:val="0000252C"/>
    <w:rsid w:val="00002546"/>
    <w:rsid w:val="0000256F"/>
    <w:rsid w:val="00002576"/>
    <w:rsid w:val="00002586"/>
    <w:rsid w:val="00002592"/>
    <w:rsid w:val="000025ED"/>
    <w:rsid w:val="000025F6"/>
    <w:rsid w:val="000025FF"/>
    <w:rsid w:val="00002624"/>
    <w:rsid w:val="000026D7"/>
    <w:rsid w:val="00002731"/>
    <w:rsid w:val="00002762"/>
    <w:rsid w:val="000028B5"/>
    <w:rsid w:val="000028CB"/>
    <w:rsid w:val="000028E6"/>
    <w:rsid w:val="00002909"/>
    <w:rsid w:val="0000294A"/>
    <w:rsid w:val="00002A0A"/>
    <w:rsid w:val="00002A17"/>
    <w:rsid w:val="00002A6F"/>
    <w:rsid w:val="00002A70"/>
    <w:rsid w:val="00002AB2"/>
    <w:rsid w:val="00002AB5"/>
    <w:rsid w:val="00002AD1"/>
    <w:rsid w:val="00002ADF"/>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2FBD"/>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40A"/>
    <w:rsid w:val="0000342D"/>
    <w:rsid w:val="000034AB"/>
    <w:rsid w:val="000034B7"/>
    <w:rsid w:val="000034E5"/>
    <w:rsid w:val="000034FF"/>
    <w:rsid w:val="0000351F"/>
    <w:rsid w:val="00003570"/>
    <w:rsid w:val="000035D4"/>
    <w:rsid w:val="000035E8"/>
    <w:rsid w:val="000035EA"/>
    <w:rsid w:val="00003614"/>
    <w:rsid w:val="0000362C"/>
    <w:rsid w:val="00003697"/>
    <w:rsid w:val="000036A5"/>
    <w:rsid w:val="00003700"/>
    <w:rsid w:val="0000374F"/>
    <w:rsid w:val="000037C2"/>
    <w:rsid w:val="000037D4"/>
    <w:rsid w:val="000037D6"/>
    <w:rsid w:val="000037DE"/>
    <w:rsid w:val="00003829"/>
    <w:rsid w:val="0000383E"/>
    <w:rsid w:val="00003855"/>
    <w:rsid w:val="00003861"/>
    <w:rsid w:val="00003868"/>
    <w:rsid w:val="000038D3"/>
    <w:rsid w:val="0000392A"/>
    <w:rsid w:val="0000399C"/>
    <w:rsid w:val="000039A4"/>
    <w:rsid w:val="000039CC"/>
    <w:rsid w:val="000039D9"/>
    <w:rsid w:val="000039FB"/>
    <w:rsid w:val="000039FC"/>
    <w:rsid w:val="00003A4E"/>
    <w:rsid w:val="00003A82"/>
    <w:rsid w:val="00003AD9"/>
    <w:rsid w:val="00003AF7"/>
    <w:rsid w:val="00003B92"/>
    <w:rsid w:val="00003C54"/>
    <w:rsid w:val="00003CBB"/>
    <w:rsid w:val="00003CBD"/>
    <w:rsid w:val="00003CD9"/>
    <w:rsid w:val="00003CE3"/>
    <w:rsid w:val="00003D13"/>
    <w:rsid w:val="00003DC0"/>
    <w:rsid w:val="00003DDB"/>
    <w:rsid w:val="00003DDF"/>
    <w:rsid w:val="00003EA7"/>
    <w:rsid w:val="00003EC4"/>
    <w:rsid w:val="00003EC6"/>
    <w:rsid w:val="00003F6F"/>
    <w:rsid w:val="00003F72"/>
    <w:rsid w:val="00003FD5"/>
    <w:rsid w:val="00003FE5"/>
    <w:rsid w:val="00003FE8"/>
    <w:rsid w:val="00004089"/>
    <w:rsid w:val="000040AA"/>
    <w:rsid w:val="000040F5"/>
    <w:rsid w:val="00004100"/>
    <w:rsid w:val="00004139"/>
    <w:rsid w:val="0000418C"/>
    <w:rsid w:val="000041B0"/>
    <w:rsid w:val="000041F3"/>
    <w:rsid w:val="00004217"/>
    <w:rsid w:val="00004231"/>
    <w:rsid w:val="00004292"/>
    <w:rsid w:val="00004294"/>
    <w:rsid w:val="000042A9"/>
    <w:rsid w:val="000042B2"/>
    <w:rsid w:val="00004312"/>
    <w:rsid w:val="00004315"/>
    <w:rsid w:val="00004370"/>
    <w:rsid w:val="000043B0"/>
    <w:rsid w:val="000043CD"/>
    <w:rsid w:val="000043F3"/>
    <w:rsid w:val="00004420"/>
    <w:rsid w:val="000044EB"/>
    <w:rsid w:val="00004540"/>
    <w:rsid w:val="00004565"/>
    <w:rsid w:val="0000458E"/>
    <w:rsid w:val="000045D1"/>
    <w:rsid w:val="000045EA"/>
    <w:rsid w:val="000045ED"/>
    <w:rsid w:val="000045F2"/>
    <w:rsid w:val="0000463B"/>
    <w:rsid w:val="0000463C"/>
    <w:rsid w:val="0000468A"/>
    <w:rsid w:val="000046BA"/>
    <w:rsid w:val="000046CC"/>
    <w:rsid w:val="000046F8"/>
    <w:rsid w:val="00004772"/>
    <w:rsid w:val="000047BF"/>
    <w:rsid w:val="000047D5"/>
    <w:rsid w:val="000047EC"/>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98"/>
    <w:rsid w:val="00004DA9"/>
    <w:rsid w:val="00004DE7"/>
    <w:rsid w:val="00004DEE"/>
    <w:rsid w:val="00004DF8"/>
    <w:rsid w:val="00004E30"/>
    <w:rsid w:val="00004E4E"/>
    <w:rsid w:val="00004E67"/>
    <w:rsid w:val="00004EA0"/>
    <w:rsid w:val="00004F25"/>
    <w:rsid w:val="00004F35"/>
    <w:rsid w:val="00004F42"/>
    <w:rsid w:val="00004F4A"/>
    <w:rsid w:val="00004F81"/>
    <w:rsid w:val="00004FBE"/>
    <w:rsid w:val="00004FDB"/>
    <w:rsid w:val="00004FF2"/>
    <w:rsid w:val="00004FF6"/>
    <w:rsid w:val="00005083"/>
    <w:rsid w:val="00005209"/>
    <w:rsid w:val="0000527C"/>
    <w:rsid w:val="0000527D"/>
    <w:rsid w:val="000052C6"/>
    <w:rsid w:val="00005317"/>
    <w:rsid w:val="000053D2"/>
    <w:rsid w:val="000053EA"/>
    <w:rsid w:val="00005455"/>
    <w:rsid w:val="000054B1"/>
    <w:rsid w:val="000054B5"/>
    <w:rsid w:val="000054D0"/>
    <w:rsid w:val="0000553B"/>
    <w:rsid w:val="0000555E"/>
    <w:rsid w:val="00005565"/>
    <w:rsid w:val="00005580"/>
    <w:rsid w:val="00005591"/>
    <w:rsid w:val="0000559A"/>
    <w:rsid w:val="000055E2"/>
    <w:rsid w:val="00005638"/>
    <w:rsid w:val="00005639"/>
    <w:rsid w:val="0000565D"/>
    <w:rsid w:val="000056C3"/>
    <w:rsid w:val="000056D1"/>
    <w:rsid w:val="00005708"/>
    <w:rsid w:val="00005729"/>
    <w:rsid w:val="00005751"/>
    <w:rsid w:val="00005755"/>
    <w:rsid w:val="0000576E"/>
    <w:rsid w:val="0000578A"/>
    <w:rsid w:val="000057ED"/>
    <w:rsid w:val="00005819"/>
    <w:rsid w:val="00005828"/>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DE6"/>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53"/>
    <w:rsid w:val="00006174"/>
    <w:rsid w:val="000061EA"/>
    <w:rsid w:val="000061FF"/>
    <w:rsid w:val="00006236"/>
    <w:rsid w:val="000062C9"/>
    <w:rsid w:val="00006322"/>
    <w:rsid w:val="00006358"/>
    <w:rsid w:val="00006373"/>
    <w:rsid w:val="00006406"/>
    <w:rsid w:val="00006486"/>
    <w:rsid w:val="000064D6"/>
    <w:rsid w:val="000064F6"/>
    <w:rsid w:val="000064FB"/>
    <w:rsid w:val="0000657D"/>
    <w:rsid w:val="00006582"/>
    <w:rsid w:val="000065A2"/>
    <w:rsid w:val="00006643"/>
    <w:rsid w:val="00006652"/>
    <w:rsid w:val="00006668"/>
    <w:rsid w:val="00006674"/>
    <w:rsid w:val="000066B2"/>
    <w:rsid w:val="000066C8"/>
    <w:rsid w:val="000066F1"/>
    <w:rsid w:val="0000672F"/>
    <w:rsid w:val="00006730"/>
    <w:rsid w:val="00006776"/>
    <w:rsid w:val="0000677F"/>
    <w:rsid w:val="000067C9"/>
    <w:rsid w:val="000067E9"/>
    <w:rsid w:val="000067FA"/>
    <w:rsid w:val="00006808"/>
    <w:rsid w:val="00006832"/>
    <w:rsid w:val="0000683C"/>
    <w:rsid w:val="0000685B"/>
    <w:rsid w:val="0000685F"/>
    <w:rsid w:val="000068E0"/>
    <w:rsid w:val="000068F0"/>
    <w:rsid w:val="0000691F"/>
    <w:rsid w:val="0000698A"/>
    <w:rsid w:val="000069BD"/>
    <w:rsid w:val="000069C1"/>
    <w:rsid w:val="000069EF"/>
    <w:rsid w:val="00006A24"/>
    <w:rsid w:val="00006A3C"/>
    <w:rsid w:val="00006A5C"/>
    <w:rsid w:val="00006A7C"/>
    <w:rsid w:val="00006AC7"/>
    <w:rsid w:val="00006AD8"/>
    <w:rsid w:val="00006AE2"/>
    <w:rsid w:val="00006B0B"/>
    <w:rsid w:val="00006B3A"/>
    <w:rsid w:val="00006B3C"/>
    <w:rsid w:val="00006BDF"/>
    <w:rsid w:val="00006BF6"/>
    <w:rsid w:val="00006C00"/>
    <w:rsid w:val="00006C59"/>
    <w:rsid w:val="00006C5E"/>
    <w:rsid w:val="00006C61"/>
    <w:rsid w:val="00006C71"/>
    <w:rsid w:val="00006C98"/>
    <w:rsid w:val="00006CBB"/>
    <w:rsid w:val="00006CD1"/>
    <w:rsid w:val="00006D67"/>
    <w:rsid w:val="00006D76"/>
    <w:rsid w:val="00006DA5"/>
    <w:rsid w:val="00006DAF"/>
    <w:rsid w:val="00006DB6"/>
    <w:rsid w:val="00006DD8"/>
    <w:rsid w:val="00006E10"/>
    <w:rsid w:val="00006E2D"/>
    <w:rsid w:val="00006E89"/>
    <w:rsid w:val="00006EC2"/>
    <w:rsid w:val="00006EEB"/>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7D"/>
    <w:rsid w:val="000071A4"/>
    <w:rsid w:val="000071CB"/>
    <w:rsid w:val="000071FA"/>
    <w:rsid w:val="00007218"/>
    <w:rsid w:val="00007244"/>
    <w:rsid w:val="00007281"/>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41B"/>
    <w:rsid w:val="00007527"/>
    <w:rsid w:val="00007552"/>
    <w:rsid w:val="0000755F"/>
    <w:rsid w:val="0000758A"/>
    <w:rsid w:val="000075C5"/>
    <w:rsid w:val="000075EB"/>
    <w:rsid w:val="00007699"/>
    <w:rsid w:val="000076DD"/>
    <w:rsid w:val="000076E2"/>
    <w:rsid w:val="00007702"/>
    <w:rsid w:val="00007796"/>
    <w:rsid w:val="000077F4"/>
    <w:rsid w:val="00007859"/>
    <w:rsid w:val="00007886"/>
    <w:rsid w:val="000078A9"/>
    <w:rsid w:val="00007936"/>
    <w:rsid w:val="00007964"/>
    <w:rsid w:val="00007978"/>
    <w:rsid w:val="0000797E"/>
    <w:rsid w:val="00007989"/>
    <w:rsid w:val="000079A7"/>
    <w:rsid w:val="000079A9"/>
    <w:rsid w:val="000079B3"/>
    <w:rsid w:val="000079E6"/>
    <w:rsid w:val="00007A42"/>
    <w:rsid w:val="00007ADF"/>
    <w:rsid w:val="00007AFF"/>
    <w:rsid w:val="00007B31"/>
    <w:rsid w:val="00007B6D"/>
    <w:rsid w:val="00007BAA"/>
    <w:rsid w:val="00007BBF"/>
    <w:rsid w:val="00007BE1"/>
    <w:rsid w:val="00007C46"/>
    <w:rsid w:val="00007C85"/>
    <w:rsid w:val="00007CE1"/>
    <w:rsid w:val="00007D29"/>
    <w:rsid w:val="00007D38"/>
    <w:rsid w:val="00007D93"/>
    <w:rsid w:val="00007D95"/>
    <w:rsid w:val="00007DAE"/>
    <w:rsid w:val="00007DC5"/>
    <w:rsid w:val="00007DC7"/>
    <w:rsid w:val="00007DE6"/>
    <w:rsid w:val="00007DF9"/>
    <w:rsid w:val="00007E27"/>
    <w:rsid w:val="00007E93"/>
    <w:rsid w:val="00007EA9"/>
    <w:rsid w:val="00007F25"/>
    <w:rsid w:val="00007FCF"/>
    <w:rsid w:val="00007FD2"/>
    <w:rsid w:val="0001003B"/>
    <w:rsid w:val="00010098"/>
    <w:rsid w:val="000100ED"/>
    <w:rsid w:val="000100F7"/>
    <w:rsid w:val="0001018B"/>
    <w:rsid w:val="000101E4"/>
    <w:rsid w:val="0001021C"/>
    <w:rsid w:val="00010334"/>
    <w:rsid w:val="0001037A"/>
    <w:rsid w:val="0001038C"/>
    <w:rsid w:val="000103C1"/>
    <w:rsid w:val="000103E0"/>
    <w:rsid w:val="0001043E"/>
    <w:rsid w:val="0001048A"/>
    <w:rsid w:val="000104A9"/>
    <w:rsid w:val="000104CD"/>
    <w:rsid w:val="000104F1"/>
    <w:rsid w:val="00010557"/>
    <w:rsid w:val="0001055C"/>
    <w:rsid w:val="00010565"/>
    <w:rsid w:val="00010578"/>
    <w:rsid w:val="0001059D"/>
    <w:rsid w:val="000105BF"/>
    <w:rsid w:val="000105DC"/>
    <w:rsid w:val="000105EA"/>
    <w:rsid w:val="00010625"/>
    <w:rsid w:val="0001062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2"/>
    <w:rsid w:val="00010E23"/>
    <w:rsid w:val="00010E36"/>
    <w:rsid w:val="00010E5C"/>
    <w:rsid w:val="00010E86"/>
    <w:rsid w:val="00010E94"/>
    <w:rsid w:val="00010EA4"/>
    <w:rsid w:val="00010EF4"/>
    <w:rsid w:val="00010EFF"/>
    <w:rsid w:val="00010F41"/>
    <w:rsid w:val="00010F82"/>
    <w:rsid w:val="00010FE4"/>
    <w:rsid w:val="00011010"/>
    <w:rsid w:val="00011027"/>
    <w:rsid w:val="00011044"/>
    <w:rsid w:val="0001104F"/>
    <w:rsid w:val="00011090"/>
    <w:rsid w:val="000110A5"/>
    <w:rsid w:val="000110F0"/>
    <w:rsid w:val="000110FB"/>
    <w:rsid w:val="000111A8"/>
    <w:rsid w:val="000111D1"/>
    <w:rsid w:val="00011222"/>
    <w:rsid w:val="0001124B"/>
    <w:rsid w:val="0001124C"/>
    <w:rsid w:val="00011271"/>
    <w:rsid w:val="00011283"/>
    <w:rsid w:val="000112A5"/>
    <w:rsid w:val="000112CC"/>
    <w:rsid w:val="000112EA"/>
    <w:rsid w:val="000112F2"/>
    <w:rsid w:val="0001136D"/>
    <w:rsid w:val="000113F6"/>
    <w:rsid w:val="00011406"/>
    <w:rsid w:val="00011423"/>
    <w:rsid w:val="0001142E"/>
    <w:rsid w:val="0001143C"/>
    <w:rsid w:val="0001148F"/>
    <w:rsid w:val="00011514"/>
    <w:rsid w:val="00011532"/>
    <w:rsid w:val="0001154B"/>
    <w:rsid w:val="00011552"/>
    <w:rsid w:val="00011595"/>
    <w:rsid w:val="000115CB"/>
    <w:rsid w:val="000115E4"/>
    <w:rsid w:val="00011695"/>
    <w:rsid w:val="0001169D"/>
    <w:rsid w:val="000116B0"/>
    <w:rsid w:val="000116FA"/>
    <w:rsid w:val="00011719"/>
    <w:rsid w:val="0001172F"/>
    <w:rsid w:val="0001174A"/>
    <w:rsid w:val="00011761"/>
    <w:rsid w:val="00011770"/>
    <w:rsid w:val="000117A6"/>
    <w:rsid w:val="000117DD"/>
    <w:rsid w:val="000117ED"/>
    <w:rsid w:val="00011815"/>
    <w:rsid w:val="000118B0"/>
    <w:rsid w:val="000118E8"/>
    <w:rsid w:val="000118F7"/>
    <w:rsid w:val="0001199E"/>
    <w:rsid w:val="000119AB"/>
    <w:rsid w:val="00011A03"/>
    <w:rsid w:val="00011A4E"/>
    <w:rsid w:val="00011AAB"/>
    <w:rsid w:val="00011AAD"/>
    <w:rsid w:val="00011AC1"/>
    <w:rsid w:val="00011B29"/>
    <w:rsid w:val="00011B3C"/>
    <w:rsid w:val="00011B81"/>
    <w:rsid w:val="00011B87"/>
    <w:rsid w:val="00011BB5"/>
    <w:rsid w:val="00011BF5"/>
    <w:rsid w:val="00011C4D"/>
    <w:rsid w:val="00011CCE"/>
    <w:rsid w:val="00011D1B"/>
    <w:rsid w:val="00011D55"/>
    <w:rsid w:val="00011DD4"/>
    <w:rsid w:val="00011DEA"/>
    <w:rsid w:val="00011E0C"/>
    <w:rsid w:val="00011EDC"/>
    <w:rsid w:val="00011F0E"/>
    <w:rsid w:val="00011F24"/>
    <w:rsid w:val="00011F41"/>
    <w:rsid w:val="00012020"/>
    <w:rsid w:val="00012021"/>
    <w:rsid w:val="00012046"/>
    <w:rsid w:val="00012057"/>
    <w:rsid w:val="00012065"/>
    <w:rsid w:val="0001207B"/>
    <w:rsid w:val="000120B0"/>
    <w:rsid w:val="00012109"/>
    <w:rsid w:val="00012135"/>
    <w:rsid w:val="000121E7"/>
    <w:rsid w:val="000122BA"/>
    <w:rsid w:val="000122BF"/>
    <w:rsid w:val="000122D1"/>
    <w:rsid w:val="000122D5"/>
    <w:rsid w:val="0001234F"/>
    <w:rsid w:val="0001236C"/>
    <w:rsid w:val="0001240C"/>
    <w:rsid w:val="00012491"/>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C1"/>
    <w:rsid w:val="00012AD5"/>
    <w:rsid w:val="00012B45"/>
    <w:rsid w:val="00012BD9"/>
    <w:rsid w:val="00012C1B"/>
    <w:rsid w:val="00012CFF"/>
    <w:rsid w:val="00012D1A"/>
    <w:rsid w:val="00012D69"/>
    <w:rsid w:val="00012DE2"/>
    <w:rsid w:val="00012DFF"/>
    <w:rsid w:val="00012E03"/>
    <w:rsid w:val="00012EB1"/>
    <w:rsid w:val="00012EF2"/>
    <w:rsid w:val="00012F37"/>
    <w:rsid w:val="00012FA8"/>
    <w:rsid w:val="00012FAE"/>
    <w:rsid w:val="00013017"/>
    <w:rsid w:val="0001304F"/>
    <w:rsid w:val="00013058"/>
    <w:rsid w:val="0001306A"/>
    <w:rsid w:val="00013075"/>
    <w:rsid w:val="000130B7"/>
    <w:rsid w:val="000130BD"/>
    <w:rsid w:val="000130EB"/>
    <w:rsid w:val="00013107"/>
    <w:rsid w:val="00013169"/>
    <w:rsid w:val="0001316D"/>
    <w:rsid w:val="00013174"/>
    <w:rsid w:val="00013295"/>
    <w:rsid w:val="000132A0"/>
    <w:rsid w:val="000132EF"/>
    <w:rsid w:val="00013335"/>
    <w:rsid w:val="000133D5"/>
    <w:rsid w:val="000133DE"/>
    <w:rsid w:val="00013461"/>
    <w:rsid w:val="000134B0"/>
    <w:rsid w:val="0001351D"/>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97"/>
    <w:rsid w:val="000139CC"/>
    <w:rsid w:val="00013A1C"/>
    <w:rsid w:val="00013A2D"/>
    <w:rsid w:val="00013A32"/>
    <w:rsid w:val="00013A67"/>
    <w:rsid w:val="00013ABF"/>
    <w:rsid w:val="00013AF5"/>
    <w:rsid w:val="00013AF6"/>
    <w:rsid w:val="00013B17"/>
    <w:rsid w:val="00013B1B"/>
    <w:rsid w:val="00013BA6"/>
    <w:rsid w:val="00013BF4"/>
    <w:rsid w:val="00013C14"/>
    <w:rsid w:val="00013C2E"/>
    <w:rsid w:val="00013C37"/>
    <w:rsid w:val="00013CE4"/>
    <w:rsid w:val="00013D76"/>
    <w:rsid w:val="00013D7B"/>
    <w:rsid w:val="00013DAE"/>
    <w:rsid w:val="00013DC1"/>
    <w:rsid w:val="00013DF3"/>
    <w:rsid w:val="00013E11"/>
    <w:rsid w:val="00013E1A"/>
    <w:rsid w:val="00013E28"/>
    <w:rsid w:val="00013E2F"/>
    <w:rsid w:val="00013E46"/>
    <w:rsid w:val="00013E5F"/>
    <w:rsid w:val="00013EB2"/>
    <w:rsid w:val="00013ED8"/>
    <w:rsid w:val="00013EF6"/>
    <w:rsid w:val="00013F17"/>
    <w:rsid w:val="00013F23"/>
    <w:rsid w:val="00013F3A"/>
    <w:rsid w:val="00013FD3"/>
    <w:rsid w:val="00013FE1"/>
    <w:rsid w:val="0001403D"/>
    <w:rsid w:val="00014067"/>
    <w:rsid w:val="00014094"/>
    <w:rsid w:val="000140CF"/>
    <w:rsid w:val="000140E2"/>
    <w:rsid w:val="000140FB"/>
    <w:rsid w:val="0001419A"/>
    <w:rsid w:val="000141E0"/>
    <w:rsid w:val="00014205"/>
    <w:rsid w:val="00014213"/>
    <w:rsid w:val="00014221"/>
    <w:rsid w:val="0001424E"/>
    <w:rsid w:val="00014290"/>
    <w:rsid w:val="000142E6"/>
    <w:rsid w:val="000142F7"/>
    <w:rsid w:val="0001430E"/>
    <w:rsid w:val="0001433C"/>
    <w:rsid w:val="000143BA"/>
    <w:rsid w:val="000143F2"/>
    <w:rsid w:val="00014442"/>
    <w:rsid w:val="00014508"/>
    <w:rsid w:val="000145BA"/>
    <w:rsid w:val="000146B0"/>
    <w:rsid w:val="000146B5"/>
    <w:rsid w:val="000146CF"/>
    <w:rsid w:val="0001472B"/>
    <w:rsid w:val="00014754"/>
    <w:rsid w:val="00014777"/>
    <w:rsid w:val="0001479A"/>
    <w:rsid w:val="000147C9"/>
    <w:rsid w:val="0001480F"/>
    <w:rsid w:val="0001481E"/>
    <w:rsid w:val="0001482F"/>
    <w:rsid w:val="00014849"/>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175"/>
    <w:rsid w:val="0001517D"/>
    <w:rsid w:val="000151FD"/>
    <w:rsid w:val="0001522E"/>
    <w:rsid w:val="0001529F"/>
    <w:rsid w:val="000152CA"/>
    <w:rsid w:val="000152EE"/>
    <w:rsid w:val="00015352"/>
    <w:rsid w:val="0001535B"/>
    <w:rsid w:val="00015362"/>
    <w:rsid w:val="00015376"/>
    <w:rsid w:val="000153C1"/>
    <w:rsid w:val="00015430"/>
    <w:rsid w:val="00015459"/>
    <w:rsid w:val="00015467"/>
    <w:rsid w:val="00015490"/>
    <w:rsid w:val="000154A4"/>
    <w:rsid w:val="0001554F"/>
    <w:rsid w:val="00015564"/>
    <w:rsid w:val="00015593"/>
    <w:rsid w:val="000155B1"/>
    <w:rsid w:val="000155D0"/>
    <w:rsid w:val="000155E8"/>
    <w:rsid w:val="000155F1"/>
    <w:rsid w:val="000155F7"/>
    <w:rsid w:val="00015693"/>
    <w:rsid w:val="000156C3"/>
    <w:rsid w:val="00015735"/>
    <w:rsid w:val="0001573E"/>
    <w:rsid w:val="00015808"/>
    <w:rsid w:val="00015830"/>
    <w:rsid w:val="000158D4"/>
    <w:rsid w:val="0001590A"/>
    <w:rsid w:val="00015952"/>
    <w:rsid w:val="000159F3"/>
    <w:rsid w:val="000159FE"/>
    <w:rsid w:val="00015A71"/>
    <w:rsid w:val="00015A76"/>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CD"/>
    <w:rsid w:val="00015ED9"/>
    <w:rsid w:val="00015F40"/>
    <w:rsid w:val="0001601D"/>
    <w:rsid w:val="00016048"/>
    <w:rsid w:val="000160E3"/>
    <w:rsid w:val="00016108"/>
    <w:rsid w:val="0001610D"/>
    <w:rsid w:val="00016111"/>
    <w:rsid w:val="00016132"/>
    <w:rsid w:val="0001617E"/>
    <w:rsid w:val="00016184"/>
    <w:rsid w:val="000161FF"/>
    <w:rsid w:val="0001623A"/>
    <w:rsid w:val="0001628B"/>
    <w:rsid w:val="0001630B"/>
    <w:rsid w:val="0001636D"/>
    <w:rsid w:val="00016371"/>
    <w:rsid w:val="0001638B"/>
    <w:rsid w:val="00016408"/>
    <w:rsid w:val="0001645E"/>
    <w:rsid w:val="00016490"/>
    <w:rsid w:val="000164A0"/>
    <w:rsid w:val="000164BF"/>
    <w:rsid w:val="000164C4"/>
    <w:rsid w:val="000164EB"/>
    <w:rsid w:val="0001655E"/>
    <w:rsid w:val="0001657B"/>
    <w:rsid w:val="000166A6"/>
    <w:rsid w:val="000166EF"/>
    <w:rsid w:val="00016702"/>
    <w:rsid w:val="00016725"/>
    <w:rsid w:val="0001677B"/>
    <w:rsid w:val="00016781"/>
    <w:rsid w:val="00016789"/>
    <w:rsid w:val="000167A4"/>
    <w:rsid w:val="000167AC"/>
    <w:rsid w:val="000167D9"/>
    <w:rsid w:val="00016816"/>
    <w:rsid w:val="00016832"/>
    <w:rsid w:val="00016846"/>
    <w:rsid w:val="00016868"/>
    <w:rsid w:val="00016904"/>
    <w:rsid w:val="00016943"/>
    <w:rsid w:val="0001695B"/>
    <w:rsid w:val="00016A49"/>
    <w:rsid w:val="00016A4A"/>
    <w:rsid w:val="00016A68"/>
    <w:rsid w:val="00016A79"/>
    <w:rsid w:val="00016A9B"/>
    <w:rsid w:val="00016AB3"/>
    <w:rsid w:val="00016B02"/>
    <w:rsid w:val="00016B27"/>
    <w:rsid w:val="00016B46"/>
    <w:rsid w:val="00016B6E"/>
    <w:rsid w:val="00016C08"/>
    <w:rsid w:val="00016C37"/>
    <w:rsid w:val="00016CAD"/>
    <w:rsid w:val="00016CE2"/>
    <w:rsid w:val="00016D43"/>
    <w:rsid w:val="00016D7F"/>
    <w:rsid w:val="00016DAC"/>
    <w:rsid w:val="00016DE8"/>
    <w:rsid w:val="00016E0B"/>
    <w:rsid w:val="00016E39"/>
    <w:rsid w:val="00016EDD"/>
    <w:rsid w:val="00016EE8"/>
    <w:rsid w:val="00016EF5"/>
    <w:rsid w:val="00016F0A"/>
    <w:rsid w:val="00016F16"/>
    <w:rsid w:val="00016F44"/>
    <w:rsid w:val="00016F64"/>
    <w:rsid w:val="00016FFD"/>
    <w:rsid w:val="0001703E"/>
    <w:rsid w:val="0001705B"/>
    <w:rsid w:val="0001706D"/>
    <w:rsid w:val="0001708F"/>
    <w:rsid w:val="00017090"/>
    <w:rsid w:val="000170AC"/>
    <w:rsid w:val="000170CA"/>
    <w:rsid w:val="000170D2"/>
    <w:rsid w:val="0001714D"/>
    <w:rsid w:val="000171D1"/>
    <w:rsid w:val="000172AF"/>
    <w:rsid w:val="00017328"/>
    <w:rsid w:val="00017331"/>
    <w:rsid w:val="0001733C"/>
    <w:rsid w:val="00017374"/>
    <w:rsid w:val="00017386"/>
    <w:rsid w:val="000173BC"/>
    <w:rsid w:val="000173CA"/>
    <w:rsid w:val="00017407"/>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F1"/>
    <w:rsid w:val="00017B66"/>
    <w:rsid w:val="00017B83"/>
    <w:rsid w:val="00017C43"/>
    <w:rsid w:val="00017C53"/>
    <w:rsid w:val="00017C93"/>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8"/>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2FF"/>
    <w:rsid w:val="00020312"/>
    <w:rsid w:val="00020315"/>
    <w:rsid w:val="00020343"/>
    <w:rsid w:val="0002035E"/>
    <w:rsid w:val="0002041B"/>
    <w:rsid w:val="0002044A"/>
    <w:rsid w:val="00020472"/>
    <w:rsid w:val="000204BE"/>
    <w:rsid w:val="0002051B"/>
    <w:rsid w:val="00020527"/>
    <w:rsid w:val="0002056D"/>
    <w:rsid w:val="0002057D"/>
    <w:rsid w:val="00020591"/>
    <w:rsid w:val="00020598"/>
    <w:rsid w:val="000205C2"/>
    <w:rsid w:val="000205C5"/>
    <w:rsid w:val="0002060E"/>
    <w:rsid w:val="00020675"/>
    <w:rsid w:val="00020712"/>
    <w:rsid w:val="00020748"/>
    <w:rsid w:val="00020765"/>
    <w:rsid w:val="00020768"/>
    <w:rsid w:val="0002077B"/>
    <w:rsid w:val="000207E8"/>
    <w:rsid w:val="000207E9"/>
    <w:rsid w:val="0002080B"/>
    <w:rsid w:val="00020866"/>
    <w:rsid w:val="00020899"/>
    <w:rsid w:val="00020917"/>
    <w:rsid w:val="00020934"/>
    <w:rsid w:val="00020960"/>
    <w:rsid w:val="000209B0"/>
    <w:rsid w:val="000209CA"/>
    <w:rsid w:val="000209D7"/>
    <w:rsid w:val="000209DC"/>
    <w:rsid w:val="00020A07"/>
    <w:rsid w:val="00020A0B"/>
    <w:rsid w:val="00020A0C"/>
    <w:rsid w:val="00020A3B"/>
    <w:rsid w:val="00020A62"/>
    <w:rsid w:val="00020A8E"/>
    <w:rsid w:val="00020AA0"/>
    <w:rsid w:val="00020AA1"/>
    <w:rsid w:val="00020ABC"/>
    <w:rsid w:val="00020B0F"/>
    <w:rsid w:val="00020BBB"/>
    <w:rsid w:val="00020C0E"/>
    <w:rsid w:val="00020C25"/>
    <w:rsid w:val="00020C30"/>
    <w:rsid w:val="00020C4F"/>
    <w:rsid w:val="00020C53"/>
    <w:rsid w:val="00020CAA"/>
    <w:rsid w:val="00020CAC"/>
    <w:rsid w:val="00020CB6"/>
    <w:rsid w:val="00020CD2"/>
    <w:rsid w:val="00020D3E"/>
    <w:rsid w:val="00020D5D"/>
    <w:rsid w:val="00020D89"/>
    <w:rsid w:val="00020D9D"/>
    <w:rsid w:val="00020DCF"/>
    <w:rsid w:val="00020E68"/>
    <w:rsid w:val="00020E93"/>
    <w:rsid w:val="00020EB5"/>
    <w:rsid w:val="00020ECB"/>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2C9"/>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51"/>
    <w:rsid w:val="00021898"/>
    <w:rsid w:val="000218A5"/>
    <w:rsid w:val="000218C3"/>
    <w:rsid w:val="000218DA"/>
    <w:rsid w:val="0002191A"/>
    <w:rsid w:val="0002191B"/>
    <w:rsid w:val="0002197D"/>
    <w:rsid w:val="00021988"/>
    <w:rsid w:val="000219EF"/>
    <w:rsid w:val="00021AC6"/>
    <w:rsid w:val="00021AE5"/>
    <w:rsid w:val="00021B40"/>
    <w:rsid w:val="00021B44"/>
    <w:rsid w:val="00021BD0"/>
    <w:rsid w:val="00021BF7"/>
    <w:rsid w:val="00021C01"/>
    <w:rsid w:val="00021C16"/>
    <w:rsid w:val="00021C2A"/>
    <w:rsid w:val="00021C8D"/>
    <w:rsid w:val="00021C9A"/>
    <w:rsid w:val="00021CA2"/>
    <w:rsid w:val="00021CEF"/>
    <w:rsid w:val="00021CFF"/>
    <w:rsid w:val="00021D0E"/>
    <w:rsid w:val="00021D69"/>
    <w:rsid w:val="00021D86"/>
    <w:rsid w:val="00021DFC"/>
    <w:rsid w:val="00021E30"/>
    <w:rsid w:val="00021E5C"/>
    <w:rsid w:val="00021EAD"/>
    <w:rsid w:val="00021EC0"/>
    <w:rsid w:val="00021F07"/>
    <w:rsid w:val="00021F2A"/>
    <w:rsid w:val="00021F58"/>
    <w:rsid w:val="00021F61"/>
    <w:rsid w:val="00021FBE"/>
    <w:rsid w:val="00022010"/>
    <w:rsid w:val="0002202D"/>
    <w:rsid w:val="00022040"/>
    <w:rsid w:val="00022054"/>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6F"/>
    <w:rsid w:val="00022514"/>
    <w:rsid w:val="00022537"/>
    <w:rsid w:val="00022565"/>
    <w:rsid w:val="00022569"/>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65"/>
    <w:rsid w:val="00022989"/>
    <w:rsid w:val="00022999"/>
    <w:rsid w:val="00022A1F"/>
    <w:rsid w:val="00022A3E"/>
    <w:rsid w:val="00022A68"/>
    <w:rsid w:val="00022A7E"/>
    <w:rsid w:val="00022B19"/>
    <w:rsid w:val="00022B1D"/>
    <w:rsid w:val="00022B6E"/>
    <w:rsid w:val="00022B9F"/>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91"/>
    <w:rsid w:val="00022EC0"/>
    <w:rsid w:val="00022ECA"/>
    <w:rsid w:val="00022F02"/>
    <w:rsid w:val="00022F10"/>
    <w:rsid w:val="00022F13"/>
    <w:rsid w:val="00022F20"/>
    <w:rsid w:val="00022F5E"/>
    <w:rsid w:val="00022F8C"/>
    <w:rsid w:val="00023033"/>
    <w:rsid w:val="00023050"/>
    <w:rsid w:val="0002310E"/>
    <w:rsid w:val="000231AD"/>
    <w:rsid w:val="000231E4"/>
    <w:rsid w:val="00023220"/>
    <w:rsid w:val="00023225"/>
    <w:rsid w:val="00023275"/>
    <w:rsid w:val="00023315"/>
    <w:rsid w:val="00023336"/>
    <w:rsid w:val="000233BC"/>
    <w:rsid w:val="0002348B"/>
    <w:rsid w:val="00023492"/>
    <w:rsid w:val="000234A2"/>
    <w:rsid w:val="000234E8"/>
    <w:rsid w:val="0002350E"/>
    <w:rsid w:val="00023636"/>
    <w:rsid w:val="000236DE"/>
    <w:rsid w:val="00023737"/>
    <w:rsid w:val="00023756"/>
    <w:rsid w:val="0002381B"/>
    <w:rsid w:val="00023829"/>
    <w:rsid w:val="0002386D"/>
    <w:rsid w:val="00023891"/>
    <w:rsid w:val="0002389D"/>
    <w:rsid w:val="000238C7"/>
    <w:rsid w:val="00023900"/>
    <w:rsid w:val="00023928"/>
    <w:rsid w:val="00023966"/>
    <w:rsid w:val="000239E8"/>
    <w:rsid w:val="00023A00"/>
    <w:rsid w:val="00023A09"/>
    <w:rsid w:val="00023A57"/>
    <w:rsid w:val="00023A7E"/>
    <w:rsid w:val="00023AC2"/>
    <w:rsid w:val="00023B79"/>
    <w:rsid w:val="00023BAB"/>
    <w:rsid w:val="00023BBD"/>
    <w:rsid w:val="00023BDC"/>
    <w:rsid w:val="00023BF1"/>
    <w:rsid w:val="00023C0D"/>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B5"/>
    <w:rsid w:val="000240BB"/>
    <w:rsid w:val="00024100"/>
    <w:rsid w:val="0002411A"/>
    <w:rsid w:val="0002412B"/>
    <w:rsid w:val="00024155"/>
    <w:rsid w:val="00024175"/>
    <w:rsid w:val="0002417D"/>
    <w:rsid w:val="000241B0"/>
    <w:rsid w:val="000241CA"/>
    <w:rsid w:val="000241DC"/>
    <w:rsid w:val="000241F0"/>
    <w:rsid w:val="000241F8"/>
    <w:rsid w:val="000241FA"/>
    <w:rsid w:val="00024200"/>
    <w:rsid w:val="00024224"/>
    <w:rsid w:val="0002424E"/>
    <w:rsid w:val="0002425B"/>
    <w:rsid w:val="00024310"/>
    <w:rsid w:val="00024375"/>
    <w:rsid w:val="0002438E"/>
    <w:rsid w:val="000243C6"/>
    <w:rsid w:val="000243E6"/>
    <w:rsid w:val="0002444F"/>
    <w:rsid w:val="0002446E"/>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900"/>
    <w:rsid w:val="0002492A"/>
    <w:rsid w:val="000249BA"/>
    <w:rsid w:val="00024A12"/>
    <w:rsid w:val="00024A52"/>
    <w:rsid w:val="00024A5E"/>
    <w:rsid w:val="00024A7F"/>
    <w:rsid w:val="00024ABE"/>
    <w:rsid w:val="00024AC6"/>
    <w:rsid w:val="00024AD7"/>
    <w:rsid w:val="00024AD9"/>
    <w:rsid w:val="00024B26"/>
    <w:rsid w:val="00024B28"/>
    <w:rsid w:val="00024B31"/>
    <w:rsid w:val="00024BD5"/>
    <w:rsid w:val="00024BFB"/>
    <w:rsid w:val="00024C29"/>
    <w:rsid w:val="00024C2D"/>
    <w:rsid w:val="00024C56"/>
    <w:rsid w:val="00024C75"/>
    <w:rsid w:val="00024CB3"/>
    <w:rsid w:val="00024D53"/>
    <w:rsid w:val="00024D5A"/>
    <w:rsid w:val="00024D66"/>
    <w:rsid w:val="00024DE4"/>
    <w:rsid w:val="00024DF4"/>
    <w:rsid w:val="00024DF8"/>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C8"/>
    <w:rsid w:val="000253F3"/>
    <w:rsid w:val="00025470"/>
    <w:rsid w:val="00025486"/>
    <w:rsid w:val="00025495"/>
    <w:rsid w:val="0002549F"/>
    <w:rsid w:val="000254C9"/>
    <w:rsid w:val="000254EC"/>
    <w:rsid w:val="00025566"/>
    <w:rsid w:val="0002559C"/>
    <w:rsid w:val="000255A0"/>
    <w:rsid w:val="000255E6"/>
    <w:rsid w:val="00025604"/>
    <w:rsid w:val="00025632"/>
    <w:rsid w:val="00025642"/>
    <w:rsid w:val="00025696"/>
    <w:rsid w:val="000256FD"/>
    <w:rsid w:val="00025729"/>
    <w:rsid w:val="0002572F"/>
    <w:rsid w:val="0002579B"/>
    <w:rsid w:val="000257FA"/>
    <w:rsid w:val="00025809"/>
    <w:rsid w:val="0002586F"/>
    <w:rsid w:val="000258C8"/>
    <w:rsid w:val="000258DE"/>
    <w:rsid w:val="000258FA"/>
    <w:rsid w:val="000259C7"/>
    <w:rsid w:val="000259E0"/>
    <w:rsid w:val="000259ED"/>
    <w:rsid w:val="000259FB"/>
    <w:rsid w:val="00025A66"/>
    <w:rsid w:val="00025AC3"/>
    <w:rsid w:val="00025AD9"/>
    <w:rsid w:val="00025B18"/>
    <w:rsid w:val="00025B26"/>
    <w:rsid w:val="00025C09"/>
    <w:rsid w:val="00025C12"/>
    <w:rsid w:val="00025C59"/>
    <w:rsid w:val="00025CC3"/>
    <w:rsid w:val="00025CDD"/>
    <w:rsid w:val="00025D2B"/>
    <w:rsid w:val="00025D33"/>
    <w:rsid w:val="00025D42"/>
    <w:rsid w:val="00025D4D"/>
    <w:rsid w:val="00025D60"/>
    <w:rsid w:val="00025E07"/>
    <w:rsid w:val="00025E35"/>
    <w:rsid w:val="00025E50"/>
    <w:rsid w:val="00025EDD"/>
    <w:rsid w:val="00025F11"/>
    <w:rsid w:val="0002600F"/>
    <w:rsid w:val="0002606B"/>
    <w:rsid w:val="00026099"/>
    <w:rsid w:val="00026122"/>
    <w:rsid w:val="00026172"/>
    <w:rsid w:val="00026193"/>
    <w:rsid w:val="000261B5"/>
    <w:rsid w:val="000261E1"/>
    <w:rsid w:val="000262AA"/>
    <w:rsid w:val="000262E6"/>
    <w:rsid w:val="00026371"/>
    <w:rsid w:val="000263D6"/>
    <w:rsid w:val="00026447"/>
    <w:rsid w:val="00026475"/>
    <w:rsid w:val="0002652D"/>
    <w:rsid w:val="0002652E"/>
    <w:rsid w:val="0002652F"/>
    <w:rsid w:val="000265A3"/>
    <w:rsid w:val="000265B7"/>
    <w:rsid w:val="000265FF"/>
    <w:rsid w:val="0002668D"/>
    <w:rsid w:val="00026691"/>
    <w:rsid w:val="000266A5"/>
    <w:rsid w:val="000266D7"/>
    <w:rsid w:val="000266E8"/>
    <w:rsid w:val="0002678B"/>
    <w:rsid w:val="00026798"/>
    <w:rsid w:val="000267B9"/>
    <w:rsid w:val="000267C7"/>
    <w:rsid w:val="0002680E"/>
    <w:rsid w:val="00026871"/>
    <w:rsid w:val="00026897"/>
    <w:rsid w:val="00026899"/>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B1E"/>
    <w:rsid w:val="00026BAB"/>
    <w:rsid w:val="00026C03"/>
    <w:rsid w:val="00026C13"/>
    <w:rsid w:val="00026C16"/>
    <w:rsid w:val="00026C2D"/>
    <w:rsid w:val="00026C41"/>
    <w:rsid w:val="00026C42"/>
    <w:rsid w:val="00026CE9"/>
    <w:rsid w:val="00026CF7"/>
    <w:rsid w:val="00026D3B"/>
    <w:rsid w:val="00026D3F"/>
    <w:rsid w:val="00026DBA"/>
    <w:rsid w:val="00026DCF"/>
    <w:rsid w:val="00026E13"/>
    <w:rsid w:val="00026E20"/>
    <w:rsid w:val="00026E5B"/>
    <w:rsid w:val="00026E81"/>
    <w:rsid w:val="00026EA6"/>
    <w:rsid w:val="00026ED8"/>
    <w:rsid w:val="00026ED9"/>
    <w:rsid w:val="00026FBE"/>
    <w:rsid w:val="00026FDE"/>
    <w:rsid w:val="00026FFE"/>
    <w:rsid w:val="00027006"/>
    <w:rsid w:val="00027120"/>
    <w:rsid w:val="0002712F"/>
    <w:rsid w:val="00027147"/>
    <w:rsid w:val="000271B1"/>
    <w:rsid w:val="000271C8"/>
    <w:rsid w:val="000271E8"/>
    <w:rsid w:val="000271F7"/>
    <w:rsid w:val="00027214"/>
    <w:rsid w:val="00027247"/>
    <w:rsid w:val="00027275"/>
    <w:rsid w:val="0002729F"/>
    <w:rsid w:val="000273CA"/>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B2"/>
    <w:rsid w:val="000276D0"/>
    <w:rsid w:val="0002774E"/>
    <w:rsid w:val="000277E6"/>
    <w:rsid w:val="00027832"/>
    <w:rsid w:val="000278AD"/>
    <w:rsid w:val="00027930"/>
    <w:rsid w:val="00027954"/>
    <w:rsid w:val="0002798F"/>
    <w:rsid w:val="000279A5"/>
    <w:rsid w:val="000279C3"/>
    <w:rsid w:val="00027A28"/>
    <w:rsid w:val="00027A5A"/>
    <w:rsid w:val="00027A62"/>
    <w:rsid w:val="00027A7D"/>
    <w:rsid w:val="00027A98"/>
    <w:rsid w:val="00027AA6"/>
    <w:rsid w:val="00027AB2"/>
    <w:rsid w:val="00027ADC"/>
    <w:rsid w:val="00027AE2"/>
    <w:rsid w:val="00027B50"/>
    <w:rsid w:val="00027B75"/>
    <w:rsid w:val="00027BBA"/>
    <w:rsid w:val="00027C16"/>
    <w:rsid w:val="00027C96"/>
    <w:rsid w:val="00027CAE"/>
    <w:rsid w:val="00027CC0"/>
    <w:rsid w:val="00027CE9"/>
    <w:rsid w:val="00027CFF"/>
    <w:rsid w:val="00027D30"/>
    <w:rsid w:val="00027D49"/>
    <w:rsid w:val="00027D51"/>
    <w:rsid w:val="00027D6F"/>
    <w:rsid w:val="00027D75"/>
    <w:rsid w:val="00027D8E"/>
    <w:rsid w:val="00027D9C"/>
    <w:rsid w:val="00027EC7"/>
    <w:rsid w:val="00027ECF"/>
    <w:rsid w:val="00027EFE"/>
    <w:rsid w:val="00027F39"/>
    <w:rsid w:val="00027F49"/>
    <w:rsid w:val="00027F54"/>
    <w:rsid w:val="00027F71"/>
    <w:rsid w:val="00027F9C"/>
    <w:rsid w:val="00027FB5"/>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4F"/>
    <w:rsid w:val="00030553"/>
    <w:rsid w:val="000305A1"/>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07"/>
    <w:rsid w:val="00030A4A"/>
    <w:rsid w:val="00030AB7"/>
    <w:rsid w:val="00030AD3"/>
    <w:rsid w:val="00030AE0"/>
    <w:rsid w:val="00030B15"/>
    <w:rsid w:val="00030B61"/>
    <w:rsid w:val="00030B81"/>
    <w:rsid w:val="00030B9B"/>
    <w:rsid w:val="00030C41"/>
    <w:rsid w:val="00030C45"/>
    <w:rsid w:val="00030CAD"/>
    <w:rsid w:val="00030CB8"/>
    <w:rsid w:val="00030D08"/>
    <w:rsid w:val="00030DA9"/>
    <w:rsid w:val="00030E2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96"/>
    <w:rsid w:val="000311A5"/>
    <w:rsid w:val="000311C6"/>
    <w:rsid w:val="0003121A"/>
    <w:rsid w:val="00031267"/>
    <w:rsid w:val="000312BE"/>
    <w:rsid w:val="000312ED"/>
    <w:rsid w:val="00031378"/>
    <w:rsid w:val="0003137D"/>
    <w:rsid w:val="00031418"/>
    <w:rsid w:val="000314C5"/>
    <w:rsid w:val="00031515"/>
    <w:rsid w:val="0003153E"/>
    <w:rsid w:val="0003155B"/>
    <w:rsid w:val="000315D2"/>
    <w:rsid w:val="00031615"/>
    <w:rsid w:val="00031647"/>
    <w:rsid w:val="0003167E"/>
    <w:rsid w:val="0003169D"/>
    <w:rsid w:val="0003171F"/>
    <w:rsid w:val="00031753"/>
    <w:rsid w:val="00031763"/>
    <w:rsid w:val="0003189B"/>
    <w:rsid w:val="000318C2"/>
    <w:rsid w:val="00031972"/>
    <w:rsid w:val="00031986"/>
    <w:rsid w:val="000319DD"/>
    <w:rsid w:val="000319F6"/>
    <w:rsid w:val="00031A12"/>
    <w:rsid w:val="00031A44"/>
    <w:rsid w:val="00031AB4"/>
    <w:rsid w:val="00031B57"/>
    <w:rsid w:val="00031B6E"/>
    <w:rsid w:val="00031C05"/>
    <w:rsid w:val="00031CAE"/>
    <w:rsid w:val="00031CE9"/>
    <w:rsid w:val="00031D4B"/>
    <w:rsid w:val="00031D5A"/>
    <w:rsid w:val="00031D69"/>
    <w:rsid w:val="00031E0B"/>
    <w:rsid w:val="00031E64"/>
    <w:rsid w:val="00031E83"/>
    <w:rsid w:val="00031EAF"/>
    <w:rsid w:val="00031F7B"/>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8A"/>
    <w:rsid w:val="000322A3"/>
    <w:rsid w:val="000322A7"/>
    <w:rsid w:val="000322E6"/>
    <w:rsid w:val="000322F5"/>
    <w:rsid w:val="000322F8"/>
    <w:rsid w:val="0003231D"/>
    <w:rsid w:val="0003231F"/>
    <w:rsid w:val="0003232E"/>
    <w:rsid w:val="00032363"/>
    <w:rsid w:val="000323B3"/>
    <w:rsid w:val="0003243C"/>
    <w:rsid w:val="00032448"/>
    <w:rsid w:val="0003245B"/>
    <w:rsid w:val="0003247B"/>
    <w:rsid w:val="0003255D"/>
    <w:rsid w:val="0003257F"/>
    <w:rsid w:val="00032632"/>
    <w:rsid w:val="0003265E"/>
    <w:rsid w:val="0003266E"/>
    <w:rsid w:val="000326BF"/>
    <w:rsid w:val="000326C3"/>
    <w:rsid w:val="0003271D"/>
    <w:rsid w:val="00032744"/>
    <w:rsid w:val="0003275B"/>
    <w:rsid w:val="0003275C"/>
    <w:rsid w:val="000327A2"/>
    <w:rsid w:val="000327C2"/>
    <w:rsid w:val="000327C6"/>
    <w:rsid w:val="0003283F"/>
    <w:rsid w:val="0003284B"/>
    <w:rsid w:val="00032907"/>
    <w:rsid w:val="0003291E"/>
    <w:rsid w:val="000329AA"/>
    <w:rsid w:val="000329BC"/>
    <w:rsid w:val="00032A0D"/>
    <w:rsid w:val="00032A17"/>
    <w:rsid w:val="00032A49"/>
    <w:rsid w:val="00032A52"/>
    <w:rsid w:val="00032A9A"/>
    <w:rsid w:val="00032AA6"/>
    <w:rsid w:val="00032AAE"/>
    <w:rsid w:val="00032B22"/>
    <w:rsid w:val="00032B5A"/>
    <w:rsid w:val="00032BAE"/>
    <w:rsid w:val="00032BB0"/>
    <w:rsid w:val="00032BE4"/>
    <w:rsid w:val="00032C27"/>
    <w:rsid w:val="00032C55"/>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D"/>
    <w:rsid w:val="00033161"/>
    <w:rsid w:val="000331E2"/>
    <w:rsid w:val="000331E6"/>
    <w:rsid w:val="000331E7"/>
    <w:rsid w:val="000331EF"/>
    <w:rsid w:val="00033262"/>
    <w:rsid w:val="00033294"/>
    <w:rsid w:val="000332CD"/>
    <w:rsid w:val="000332D3"/>
    <w:rsid w:val="0003332B"/>
    <w:rsid w:val="00033354"/>
    <w:rsid w:val="000333B8"/>
    <w:rsid w:val="0003346C"/>
    <w:rsid w:val="000334A8"/>
    <w:rsid w:val="000334C5"/>
    <w:rsid w:val="000334E6"/>
    <w:rsid w:val="00033515"/>
    <w:rsid w:val="00033554"/>
    <w:rsid w:val="0003356C"/>
    <w:rsid w:val="0003359C"/>
    <w:rsid w:val="000335D2"/>
    <w:rsid w:val="000335F1"/>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9F4"/>
    <w:rsid w:val="00033AD8"/>
    <w:rsid w:val="00033BD5"/>
    <w:rsid w:val="00033C22"/>
    <w:rsid w:val="00033C45"/>
    <w:rsid w:val="00033C4B"/>
    <w:rsid w:val="00033C73"/>
    <w:rsid w:val="00033C74"/>
    <w:rsid w:val="00033C84"/>
    <w:rsid w:val="00033D79"/>
    <w:rsid w:val="00033DA2"/>
    <w:rsid w:val="00033DAC"/>
    <w:rsid w:val="00033DC1"/>
    <w:rsid w:val="00033E23"/>
    <w:rsid w:val="00033E46"/>
    <w:rsid w:val="00033EAD"/>
    <w:rsid w:val="00033EE0"/>
    <w:rsid w:val="00033F18"/>
    <w:rsid w:val="00033F7E"/>
    <w:rsid w:val="00033F89"/>
    <w:rsid w:val="00034002"/>
    <w:rsid w:val="00034009"/>
    <w:rsid w:val="0003400D"/>
    <w:rsid w:val="00034031"/>
    <w:rsid w:val="00034033"/>
    <w:rsid w:val="00034073"/>
    <w:rsid w:val="00034082"/>
    <w:rsid w:val="00034096"/>
    <w:rsid w:val="0003409F"/>
    <w:rsid w:val="000340A0"/>
    <w:rsid w:val="000340B2"/>
    <w:rsid w:val="000340E6"/>
    <w:rsid w:val="0003410C"/>
    <w:rsid w:val="00034155"/>
    <w:rsid w:val="0003419C"/>
    <w:rsid w:val="0003420A"/>
    <w:rsid w:val="00034221"/>
    <w:rsid w:val="0003426D"/>
    <w:rsid w:val="000342CC"/>
    <w:rsid w:val="000342D4"/>
    <w:rsid w:val="00034320"/>
    <w:rsid w:val="00034326"/>
    <w:rsid w:val="00034329"/>
    <w:rsid w:val="00034361"/>
    <w:rsid w:val="000343EA"/>
    <w:rsid w:val="0003442F"/>
    <w:rsid w:val="00034462"/>
    <w:rsid w:val="0003447C"/>
    <w:rsid w:val="0003447E"/>
    <w:rsid w:val="000344E0"/>
    <w:rsid w:val="000344F2"/>
    <w:rsid w:val="0003454A"/>
    <w:rsid w:val="0003454E"/>
    <w:rsid w:val="000345A4"/>
    <w:rsid w:val="0003461D"/>
    <w:rsid w:val="00034642"/>
    <w:rsid w:val="0003464B"/>
    <w:rsid w:val="0003467E"/>
    <w:rsid w:val="00034693"/>
    <w:rsid w:val="00034699"/>
    <w:rsid w:val="000346E8"/>
    <w:rsid w:val="00034707"/>
    <w:rsid w:val="00034709"/>
    <w:rsid w:val="00034737"/>
    <w:rsid w:val="0003473A"/>
    <w:rsid w:val="00034770"/>
    <w:rsid w:val="0003480A"/>
    <w:rsid w:val="00034814"/>
    <w:rsid w:val="00034816"/>
    <w:rsid w:val="0003483B"/>
    <w:rsid w:val="00034888"/>
    <w:rsid w:val="000348CB"/>
    <w:rsid w:val="00034942"/>
    <w:rsid w:val="0003494B"/>
    <w:rsid w:val="0003494C"/>
    <w:rsid w:val="0003499D"/>
    <w:rsid w:val="000349B9"/>
    <w:rsid w:val="000349D9"/>
    <w:rsid w:val="000349DD"/>
    <w:rsid w:val="00034A28"/>
    <w:rsid w:val="00034A8D"/>
    <w:rsid w:val="00034AE0"/>
    <w:rsid w:val="00034B38"/>
    <w:rsid w:val="00034B46"/>
    <w:rsid w:val="00034B50"/>
    <w:rsid w:val="00034B7D"/>
    <w:rsid w:val="00034B9A"/>
    <w:rsid w:val="00034BCA"/>
    <w:rsid w:val="00034BE4"/>
    <w:rsid w:val="00034C3C"/>
    <w:rsid w:val="00034C45"/>
    <w:rsid w:val="00034C5E"/>
    <w:rsid w:val="00034CB3"/>
    <w:rsid w:val="00034CDC"/>
    <w:rsid w:val="00034D55"/>
    <w:rsid w:val="00034D97"/>
    <w:rsid w:val="00034DDB"/>
    <w:rsid w:val="00034DDF"/>
    <w:rsid w:val="00034DF0"/>
    <w:rsid w:val="00034E2C"/>
    <w:rsid w:val="00034E6A"/>
    <w:rsid w:val="00034E9B"/>
    <w:rsid w:val="00034EC8"/>
    <w:rsid w:val="00034ECB"/>
    <w:rsid w:val="00034F26"/>
    <w:rsid w:val="00034F80"/>
    <w:rsid w:val="00034F88"/>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DA"/>
    <w:rsid w:val="000356EE"/>
    <w:rsid w:val="000356F7"/>
    <w:rsid w:val="00035741"/>
    <w:rsid w:val="0003574C"/>
    <w:rsid w:val="000357B5"/>
    <w:rsid w:val="00035800"/>
    <w:rsid w:val="00035807"/>
    <w:rsid w:val="0003581A"/>
    <w:rsid w:val="00035833"/>
    <w:rsid w:val="00035849"/>
    <w:rsid w:val="0003587B"/>
    <w:rsid w:val="000358EB"/>
    <w:rsid w:val="00035910"/>
    <w:rsid w:val="0003593C"/>
    <w:rsid w:val="0003595D"/>
    <w:rsid w:val="00035996"/>
    <w:rsid w:val="00035A74"/>
    <w:rsid w:val="00035B23"/>
    <w:rsid w:val="00035B95"/>
    <w:rsid w:val="00035BBC"/>
    <w:rsid w:val="00035BCA"/>
    <w:rsid w:val="00035BE2"/>
    <w:rsid w:val="00035C45"/>
    <w:rsid w:val="00035C5F"/>
    <w:rsid w:val="00035C66"/>
    <w:rsid w:val="00035CBA"/>
    <w:rsid w:val="00035D3C"/>
    <w:rsid w:val="00035D6F"/>
    <w:rsid w:val="00035DC7"/>
    <w:rsid w:val="00035E11"/>
    <w:rsid w:val="00035E58"/>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A5"/>
    <w:rsid w:val="000362B9"/>
    <w:rsid w:val="000362C4"/>
    <w:rsid w:val="00036312"/>
    <w:rsid w:val="000363A0"/>
    <w:rsid w:val="000363C8"/>
    <w:rsid w:val="000363CB"/>
    <w:rsid w:val="000363EE"/>
    <w:rsid w:val="00036438"/>
    <w:rsid w:val="0003644D"/>
    <w:rsid w:val="00036476"/>
    <w:rsid w:val="00036495"/>
    <w:rsid w:val="000364EB"/>
    <w:rsid w:val="00036541"/>
    <w:rsid w:val="0003655D"/>
    <w:rsid w:val="00036586"/>
    <w:rsid w:val="000365EA"/>
    <w:rsid w:val="000365EC"/>
    <w:rsid w:val="000366A8"/>
    <w:rsid w:val="000366AD"/>
    <w:rsid w:val="000366B9"/>
    <w:rsid w:val="000366C0"/>
    <w:rsid w:val="000366DD"/>
    <w:rsid w:val="00036713"/>
    <w:rsid w:val="000367AA"/>
    <w:rsid w:val="000367BB"/>
    <w:rsid w:val="00036814"/>
    <w:rsid w:val="00036847"/>
    <w:rsid w:val="000368A1"/>
    <w:rsid w:val="000368CD"/>
    <w:rsid w:val="000368F9"/>
    <w:rsid w:val="00036906"/>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BEB"/>
    <w:rsid w:val="00036C3E"/>
    <w:rsid w:val="00036C5E"/>
    <w:rsid w:val="00036C99"/>
    <w:rsid w:val="00036CA1"/>
    <w:rsid w:val="00036CC4"/>
    <w:rsid w:val="00036CDA"/>
    <w:rsid w:val="00036CEE"/>
    <w:rsid w:val="00036D11"/>
    <w:rsid w:val="00036D5E"/>
    <w:rsid w:val="00036D62"/>
    <w:rsid w:val="00036D72"/>
    <w:rsid w:val="00036D87"/>
    <w:rsid w:val="00036E1C"/>
    <w:rsid w:val="00036E73"/>
    <w:rsid w:val="00036E81"/>
    <w:rsid w:val="00036EE1"/>
    <w:rsid w:val="00037042"/>
    <w:rsid w:val="00037082"/>
    <w:rsid w:val="000370E0"/>
    <w:rsid w:val="00037102"/>
    <w:rsid w:val="00037129"/>
    <w:rsid w:val="00037185"/>
    <w:rsid w:val="000371A7"/>
    <w:rsid w:val="000371C2"/>
    <w:rsid w:val="000372FA"/>
    <w:rsid w:val="0003733D"/>
    <w:rsid w:val="000373B4"/>
    <w:rsid w:val="000373BA"/>
    <w:rsid w:val="000373D3"/>
    <w:rsid w:val="00037409"/>
    <w:rsid w:val="00037433"/>
    <w:rsid w:val="000374B0"/>
    <w:rsid w:val="00037561"/>
    <w:rsid w:val="0003757A"/>
    <w:rsid w:val="000375C3"/>
    <w:rsid w:val="00037653"/>
    <w:rsid w:val="00037665"/>
    <w:rsid w:val="00037698"/>
    <w:rsid w:val="000376DF"/>
    <w:rsid w:val="0003772B"/>
    <w:rsid w:val="00037737"/>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D"/>
    <w:rsid w:val="00037CFC"/>
    <w:rsid w:val="00037D51"/>
    <w:rsid w:val="00037DC4"/>
    <w:rsid w:val="00037E87"/>
    <w:rsid w:val="00037E8F"/>
    <w:rsid w:val="00037EA3"/>
    <w:rsid w:val="00037EA7"/>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F"/>
    <w:rsid w:val="000402DF"/>
    <w:rsid w:val="0004030D"/>
    <w:rsid w:val="00040311"/>
    <w:rsid w:val="00040319"/>
    <w:rsid w:val="0004031C"/>
    <w:rsid w:val="0004034E"/>
    <w:rsid w:val="0004037A"/>
    <w:rsid w:val="00040392"/>
    <w:rsid w:val="000403AA"/>
    <w:rsid w:val="000403E8"/>
    <w:rsid w:val="000403FB"/>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65"/>
    <w:rsid w:val="000407B3"/>
    <w:rsid w:val="000407D2"/>
    <w:rsid w:val="0004084A"/>
    <w:rsid w:val="0004086D"/>
    <w:rsid w:val="0004088E"/>
    <w:rsid w:val="000408D4"/>
    <w:rsid w:val="000408F2"/>
    <w:rsid w:val="00040901"/>
    <w:rsid w:val="0004090C"/>
    <w:rsid w:val="00040915"/>
    <w:rsid w:val="00040921"/>
    <w:rsid w:val="00040930"/>
    <w:rsid w:val="00040940"/>
    <w:rsid w:val="0004094D"/>
    <w:rsid w:val="000409A0"/>
    <w:rsid w:val="000409AD"/>
    <w:rsid w:val="00040A86"/>
    <w:rsid w:val="00040AED"/>
    <w:rsid w:val="00040B3D"/>
    <w:rsid w:val="00040B52"/>
    <w:rsid w:val="00040B99"/>
    <w:rsid w:val="00040BDE"/>
    <w:rsid w:val="00040CB0"/>
    <w:rsid w:val="00040D2A"/>
    <w:rsid w:val="00040D35"/>
    <w:rsid w:val="00040D46"/>
    <w:rsid w:val="00040E94"/>
    <w:rsid w:val="00040EB4"/>
    <w:rsid w:val="00040F08"/>
    <w:rsid w:val="00040F1C"/>
    <w:rsid w:val="00040F3B"/>
    <w:rsid w:val="00040F69"/>
    <w:rsid w:val="00040FA9"/>
    <w:rsid w:val="00040FBE"/>
    <w:rsid w:val="00040FEB"/>
    <w:rsid w:val="00041015"/>
    <w:rsid w:val="00041043"/>
    <w:rsid w:val="00041057"/>
    <w:rsid w:val="00041066"/>
    <w:rsid w:val="00041067"/>
    <w:rsid w:val="0004107C"/>
    <w:rsid w:val="000410BC"/>
    <w:rsid w:val="000410E3"/>
    <w:rsid w:val="0004114C"/>
    <w:rsid w:val="00041154"/>
    <w:rsid w:val="00041174"/>
    <w:rsid w:val="000411C8"/>
    <w:rsid w:val="00041229"/>
    <w:rsid w:val="0004128A"/>
    <w:rsid w:val="000412C8"/>
    <w:rsid w:val="0004132B"/>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C4"/>
    <w:rsid w:val="000417EB"/>
    <w:rsid w:val="00041814"/>
    <w:rsid w:val="00041825"/>
    <w:rsid w:val="00041849"/>
    <w:rsid w:val="0004184B"/>
    <w:rsid w:val="00041851"/>
    <w:rsid w:val="0004185D"/>
    <w:rsid w:val="0004187A"/>
    <w:rsid w:val="00041881"/>
    <w:rsid w:val="000418FB"/>
    <w:rsid w:val="00041998"/>
    <w:rsid w:val="000419A4"/>
    <w:rsid w:val="000419F9"/>
    <w:rsid w:val="00041A20"/>
    <w:rsid w:val="00041A83"/>
    <w:rsid w:val="00041A95"/>
    <w:rsid w:val="00041B11"/>
    <w:rsid w:val="00041B1C"/>
    <w:rsid w:val="00041B50"/>
    <w:rsid w:val="00041BAA"/>
    <w:rsid w:val="00041BBA"/>
    <w:rsid w:val="00041BE7"/>
    <w:rsid w:val="00041BFE"/>
    <w:rsid w:val="00041C08"/>
    <w:rsid w:val="00041C20"/>
    <w:rsid w:val="00041C57"/>
    <w:rsid w:val="00041C68"/>
    <w:rsid w:val="00041C91"/>
    <w:rsid w:val="00041CA6"/>
    <w:rsid w:val="00041CB1"/>
    <w:rsid w:val="00041CDE"/>
    <w:rsid w:val="00041CEA"/>
    <w:rsid w:val="00041D11"/>
    <w:rsid w:val="00041DED"/>
    <w:rsid w:val="00041E00"/>
    <w:rsid w:val="00041E0E"/>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A2"/>
    <w:rsid w:val="000421FB"/>
    <w:rsid w:val="00042206"/>
    <w:rsid w:val="00042228"/>
    <w:rsid w:val="00042239"/>
    <w:rsid w:val="00042262"/>
    <w:rsid w:val="000422FA"/>
    <w:rsid w:val="00042301"/>
    <w:rsid w:val="0004233C"/>
    <w:rsid w:val="000423AB"/>
    <w:rsid w:val="000423D9"/>
    <w:rsid w:val="0004247C"/>
    <w:rsid w:val="000424A8"/>
    <w:rsid w:val="000424DC"/>
    <w:rsid w:val="00042549"/>
    <w:rsid w:val="000425B4"/>
    <w:rsid w:val="000425D3"/>
    <w:rsid w:val="00042636"/>
    <w:rsid w:val="00042644"/>
    <w:rsid w:val="000426B4"/>
    <w:rsid w:val="000426B6"/>
    <w:rsid w:val="000426F8"/>
    <w:rsid w:val="00042712"/>
    <w:rsid w:val="00042752"/>
    <w:rsid w:val="0004277C"/>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3007"/>
    <w:rsid w:val="00043015"/>
    <w:rsid w:val="0004306E"/>
    <w:rsid w:val="000430AC"/>
    <w:rsid w:val="000430D1"/>
    <w:rsid w:val="000430D3"/>
    <w:rsid w:val="000430F9"/>
    <w:rsid w:val="00043137"/>
    <w:rsid w:val="00043198"/>
    <w:rsid w:val="000431D2"/>
    <w:rsid w:val="000431E7"/>
    <w:rsid w:val="00043294"/>
    <w:rsid w:val="000432EF"/>
    <w:rsid w:val="00043324"/>
    <w:rsid w:val="00043335"/>
    <w:rsid w:val="0004336C"/>
    <w:rsid w:val="00043393"/>
    <w:rsid w:val="0004344E"/>
    <w:rsid w:val="000434EB"/>
    <w:rsid w:val="00043512"/>
    <w:rsid w:val="00043536"/>
    <w:rsid w:val="00043565"/>
    <w:rsid w:val="000435A4"/>
    <w:rsid w:val="000435F2"/>
    <w:rsid w:val="000435F5"/>
    <w:rsid w:val="00043600"/>
    <w:rsid w:val="00043797"/>
    <w:rsid w:val="000437D5"/>
    <w:rsid w:val="00043810"/>
    <w:rsid w:val="0004386B"/>
    <w:rsid w:val="00043898"/>
    <w:rsid w:val="000438C5"/>
    <w:rsid w:val="000438CC"/>
    <w:rsid w:val="000438ED"/>
    <w:rsid w:val="00043904"/>
    <w:rsid w:val="00043949"/>
    <w:rsid w:val="0004394C"/>
    <w:rsid w:val="00043951"/>
    <w:rsid w:val="00043953"/>
    <w:rsid w:val="0004399C"/>
    <w:rsid w:val="00043A05"/>
    <w:rsid w:val="00043A24"/>
    <w:rsid w:val="00043A6E"/>
    <w:rsid w:val="00043AAD"/>
    <w:rsid w:val="00043ABB"/>
    <w:rsid w:val="00043AF0"/>
    <w:rsid w:val="00043B0B"/>
    <w:rsid w:val="00043B91"/>
    <w:rsid w:val="00043C09"/>
    <w:rsid w:val="00043C24"/>
    <w:rsid w:val="00043D16"/>
    <w:rsid w:val="00043D80"/>
    <w:rsid w:val="00043DA4"/>
    <w:rsid w:val="00043DB7"/>
    <w:rsid w:val="00043DC6"/>
    <w:rsid w:val="00043DFD"/>
    <w:rsid w:val="00043E2B"/>
    <w:rsid w:val="00043EF0"/>
    <w:rsid w:val="00043F44"/>
    <w:rsid w:val="00044069"/>
    <w:rsid w:val="00044076"/>
    <w:rsid w:val="000440D7"/>
    <w:rsid w:val="000440DB"/>
    <w:rsid w:val="000440F2"/>
    <w:rsid w:val="0004411A"/>
    <w:rsid w:val="000441E1"/>
    <w:rsid w:val="000441E9"/>
    <w:rsid w:val="00044230"/>
    <w:rsid w:val="000442CE"/>
    <w:rsid w:val="00044315"/>
    <w:rsid w:val="00044335"/>
    <w:rsid w:val="0004433E"/>
    <w:rsid w:val="00044354"/>
    <w:rsid w:val="000443E2"/>
    <w:rsid w:val="000443EC"/>
    <w:rsid w:val="00044404"/>
    <w:rsid w:val="0004441A"/>
    <w:rsid w:val="0004442F"/>
    <w:rsid w:val="00044487"/>
    <w:rsid w:val="000444B9"/>
    <w:rsid w:val="0004452E"/>
    <w:rsid w:val="00044563"/>
    <w:rsid w:val="0004459C"/>
    <w:rsid w:val="000445BA"/>
    <w:rsid w:val="000445C3"/>
    <w:rsid w:val="000445D4"/>
    <w:rsid w:val="00044698"/>
    <w:rsid w:val="0004469C"/>
    <w:rsid w:val="000446F8"/>
    <w:rsid w:val="0004474A"/>
    <w:rsid w:val="00044780"/>
    <w:rsid w:val="000447D8"/>
    <w:rsid w:val="0004481F"/>
    <w:rsid w:val="00044824"/>
    <w:rsid w:val="0004483C"/>
    <w:rsid w:val="0004485E"/>
    <w:rsid w:val="0004486A"/>
    <w:rsid w:val="00044871"/>
    <w:rsid w:val="00044892"/>
    <w:rsid w:val="000448B9"/>
    <w:rsid w:val="000448C8"/>
    <w:rsid w:val="00044936"/>
    <w:rsid w:val="000449E0"/>
    <w:rsid w:val="00044A0B"/>
    <w:rsid w:val="00044A37"/>
    <w:rsid w:val="00044AF5"/>
    <w:rsid w:val="00044B57"/>
    <w:rsid w:val="00044B73"/>
    <w:rsid w:val="00044BFC"/>
    <w:rsid w:val="00044C5E"/>
    <w:rsid w:val="00044C91"/>
    <w:rsid w:val="00044C92"/>
    <w:rsid w:val="00044CA2"/>
    <w:rsid w:val="00044CE1"/>
    <w:rsid w:val="00044CEA"/>
    <w:rsid w:val="00044D0A"/>
    <w:rsid w:val="00044D12"/>
    <w:rsid w:val="00044D37"/>
    <w:rsid w:val="00044D55"/>
    <w:rsid w:val="00044D6F"/>
    <w:rsid w:val="00044D7C"/>
    <w:rsid w:val="00044D87"/>
    <w:rsid w:val="00044DAA"/>
    <w:rsid w:val="00044DB0"/>
    <w:rsid w:val="00044DB2"/>
    <w:rsid w:val="00044DD7"/>
    <w:rsid w:val="00044DE5"/>
    <w:rsid w:val="00044E5E"/>
    <w:rsid w:val="00044E69"/>
    <w:rsid w:val="00044EF8"/>
    <w:rsid w:val="00044F10"/>
    <w:rsid w:val="00045009"/>
    <w:rsid w:val="00045075"/>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2"/>
    <w:rsid w:val="00045378"/>
    <w:rsid w:val="000453C3"/>
    <w:rsid w:val="00045452"/>
    <w:rsid w:val="00045460"/>
    <w:rsid w:val="000454EF"/>
    <w:rsid w:val="00045521"/>
    <w:rsid w:val="00045573"/>
    <w:rsid w:val="00045574"/>
    <w:rsid w:val="00045588"/>
    <w:rsid w:val="000455B6"/>
    <w:rsid w:val="00045643"/>
    <w:rsid w:val="0004564A"/>
    <w:rsid w:val="000456AF"/>
    <w:rsid w:val="000456D3"/>
    <w:rsid w:val="00045736"/>
    <w:rsid w:val="00045738"/>
    <w:rsid w:val="0004574A"/>
    <w:rsid w:val="00045777"/>
    <w:rsid w:val="000457B0"/>
    <w:rsid w:val="000457BD"/>
    <w:rsid w:val="000457C9"/>
    <w:rsid w:val="000457E6"/>
    <w:rsid w:val="0004582A"/>
    <w:rsid w:val="0004594C"/>
    <w:rsid w:val="0004595E"/>
    <w:rsid w:val="00045971"/>
    <w:rsid w:val="00045981"/>
    <w:rsid w:val="00045987"/>
    <w:rsid w:val="00045997"/>
    <w:rsid w:val="0004599E"/>
    <w:rsid w:val="000459C1"/>
    <w:rsid w:val="000459C3"/>
    <w:rsid w:val="000459C6"/>
    <w:rsid w:val="00045A0B"/>
    <w:rsid w:val="00045A1B"/>
    <w:rsid w:val="00045A33"/>
    <w:rsid w:val="00045AB2"/>
    <w:rsid w:val="00045AF9"/>
    <w:rsid w:val="00045B23"/>
    <w:rsid w:val="00045B4B"/>
    <w:rsid w:val="00045BBE"/>
    <w:rsid w:val="00045C10"/>
    <w:rsid w:val="00045C1B"/>
    <w:rsid w:val="00045C84"/>
    <w:rsid w:val="00045CB4"/>
    <w:rsid w:val="00045D3D"/>
    <w:rsid w:val="00045D61"/>
    <w:rsid w:val="00045D66"/>
    <w:rsid w:val="00045DD9"/>
    <w:rsid w:val="00045E01"/>
    <w:rsid w:val="00045E06"/>
    <w:rsid w:val="00045E18"/>
    <w:rsid w:val="00045E4A"/>
    <w:rsid w:val="00045E5A"/>
    <w:rsid w:val="00045EAF"/>
    <w:rsid w:val="00045F29"/>
    <w:rsid w:val="00045F2F"/>
    <w:rsid w:val="00045F6E"/>
    <w:rsid w:val="00045F7F"/>
    <w:rsid w:val="00045F8A"/>
    <w:rsid w:val="00045FA5"/>
    <w:rsid w:val="00046045"/>
    <w:rsid w:val="0004606D"/>
    <w:rsid w:val="0004610C"/>
    <w:rsid w:val="0004610D"/>
    <w:rsid w:val="00046125"/>
    <w:rsid w:val="00046157"/>
    <w:rsid w:val="0004615F"/>
    <w:rsid w:val="00046198"/>
    <w:rsid w:val="00046291"/>
    <w:rsid w:val="000462FB"/>
    <w:rsid w:val="00046304"/>
    <w:rsid w:val="0004642E"/>
    <w:rsid w:val="0004648C"/>
    <w:rsid w:val="00046587"/>
    <w:rsid w:val="000465DB"/>
    <w:rsid w:val="000465F8"/>
    <w:rsid w:val="00046634"/>
    <w:rsid w:val="00046635"/>
    <w:rsid w:val="0004663D"/>
    <w:rsid w:val="00046645"/>
    <w:rsid w:val="00046759"/>
    <w:rsid w:val="000467C2"/>
    <w:rsid w:val="000467DF"/>
    <w:rsid w:val="0004681C"/>
    <w:rsid w:val="0004685E"/>
    <w:rsid w:val="0004685F"/>
    <w:rsid w:val="00046871"/>
    <w:rsid w:val="0004687A"/>
    <w:rsid w:val="000468B1"/>
    <w:rsid w:val="000468EF"/>
    <w:rsid w:val="00046901"/>
    <w:rsid w:val="00046943"/>
    <w:rsid w:val="00046953"/>
    <w:rsid w:val="0004695A"/>
    <w:rsid w:val="0004697F"/>
    <w:rsid w:val="00046A46"/>
    <w:rsid w:val="00046A8D"/>
    <w:rsid w:val="00046AAC"/>
    <w:rsid w:val="00046AD2"/>
    <w:rsid w:val="00046ADE"/>
    <w:rsid w:val="00046B5B"/>
    <w:rsid w:val="00046B97"/>
    <w:rsid w:val="00046C97"/>
    <w:rsid w:val="00046CB3"/>
    <w:rsid w:val="00046CBE"/>
    <w:rsid w:val="00046CE1"/>
    <w:rsid w:val="00046D02"/>
    <w:rsid w:val="00046D7A"/>
    <w:rsid w:val="00046DA0"/>
    <w:rsid w:val="00046DA5"/>
    <w:rsid w:val="00046DB5"/>
    <w:rsid w:val="00046DFB"/>
    <w:rsid w:val="00046E1E"/>
    <w:rsid w:val="00046E3D"/>
    <w:rsid w:val="00046E7B"/>
    <w:rsid w:val="00046E8C"/>
    <w:rsid w:val="00046F4A"/>
    <w:rsid w:val="0004702A"/>
    <w:rsid w:val="00047044"/>
    <w:rsid w:val="0004705D"/>
    <w:rsid w:val="00047063"/>
    <w:rsid w:val="0004707C"/>
    <w:rsid w:val="00047086"/>
    <w:rsid w:val="00047088"/>
    <w:rsid w:val="00047095"/>
    <w:rsid w:val="000470B6"/>
    <w:rsid w:val="000470BB"/>
    <w:rsid w:val="0004711E"/>
    <w:rsid w:val="00047140"/>
    <w:rsid w:val="00047151"/>
    <w:rsid w:val="0004716D"/>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30"/>
    <w:rsid w:val="0004745C"/>
    <w:rsid w:val="00047467"/>
    <w:rsid w:val="000474C3"/>
    <w:rsid w:val="000474EF"/>
    <w:rsid w:val="000474FC"/>
    <w:rsid w:val="000474FD"/>
    <w:rsid w:val="00047527"/>
    <w:rsid w:val="0004752A"/>
    <w:rsid w:val="0004754C"/>
    <w:rsid w:val="0004756C"/>
    <w:rsid w:val="000475BD"/>
    <w:rsid w:val="000475C8"/>
    <w:rsid w:val="0004762A"/>
    <w:rsid w:val="0004767A"/>
    <w:rsid w:val="000476B2"/>
    <w:rsid w:val="0004771D"/>
    <w:rsid w:val="00047737"/>
    <w:rsid w:val="00047761"/>
    <w:rsid w:val="00047796"/>
    <w:rsid w:val="000477C3"/>
    <w:rsid w:val="000477CD"/>
    <w:rsid w:val="000477DA"/>
    <w:rsid w:val="000477DB"/>
    <w:rsid w:val="000477E8"/>
    <w:rsid w:val="00047808"/>
    <w:rsid w:val="00047883"/>
    <w:rsid w:val="0004789A"/>
    <w:rsid w:val="000478A9"/>
    <w:rsid w:val="000478DF"/>
    <w:rsid w:val="000478EF"/>
    <w:rsid w:val="000478FC"/>
    <w:rsid w:val="0004796D"/>
    <w:rsid w:val="0004799D"/>
    <w:rsid w:val="000479AB"/>
    <w:rsid w:val="000479BA"/>
    <w:rsid w:val="000479E7"/>
    <w:rsid w:val="00047A2F"/>
    <w:rsid w:val="00047A35"/>
    <w:rsid w:val="00047A76"/>
    <w:rsid w:val="00047AF5"/>
    <w:rsid w:val="00047B25"/>
    <w:rsid w:val="00047B5F"/>
    <w:rsid w:val="00047B69"/>
    <w:rsid w:val="00047BB1"/>
    <w:rsid w:val="00047BD2"/>
    <w:rsid w:val="00047BF8"/>
    <w:rsid w:val="00047C58"/>
    <w:rsid w:val="00047C76"/>
    <w:rsid w:val="00047CE6"/>
    <w:rsid w:val="00047CF2"/>
    <w:rsid w:val="00047D0F"/>
    <w:rsid w:val="00047D19"/>
    <w:rsid w:val="00047D4D"/>
    <w:rsid w:val="00047D71"/>
    <w:rsid w:val="00047D7A"/>
    <w:rsid w:val="00047D7D"/>
    <w:rsid w:val="00047DBA"/>
    <w:rsid w:val="00047DC0"/>
    <w:rsid w:val="00047DC5"/>
    <w:rsid w:val="00047DCE"/>
    <w:rsid w:val="00047E7D"/>
    <w:rsid w:val="00047ECB"/>
    <w:rsid w:val="00047EE7"/>
    <w:rsid w:val="00047F06"/>
    <w:rsid w:val="00047F33"/>
    <w:rsid w:val="00047F63"/>
    <w:rsid w:val="00047F83"/>
    <w:rsid w:val="00050036"/>
    <w:rsid w:val="0005006A"/>
    <w:rsid w:val="000500AC"/>
    <w:rsid w:val="000500BD"/>
    <w:rsid w:val="00050103"/>
    <w:rsid w:val="0005015D"/>
    <w:rsid w:val="00050245"/>
    <w:rsid w:val="00050255"/>
    <w:rsid w:val="00050296"/>
    <w:rsid w:val="0005029A"/>
    <w:rsid w:val="000502E7"/>
    <w:rsid w:val="00050307"/>
    <w:rsid w:val="00050329"/>
    <w:rsid w:val="000503AB"/>
    <w:rsid w:val="000503BE"/>
    <w:rsid w:val="00050404"/>
    <w:rsid w:val="00050458"/>
    <w:rsid w:val="00050485"/>
    <w:rsid w:val="0005049B"/>
    <w:rsid w:val="000504FE"/>
    <w:rsid w:val="0005052B"/>
    <w:rsid w:val="00050532"/>
    <w:rsid w:val="00050538"/>
    <w:rsid w:val="00050590"/>
    <w:rsid w:val="000505C7"/>
    <w:rsid w:val="000505DA"/>
    <w:rsid w:val="0005060D"/>
    <w:rsid w:val="00050628"/>
    <w:rsid w:val="00050657"/>
    <w:rsid w:val="00050675"/>
    <w:rsid w:val="0005067F"/>
    <w:rsid w:val="0005068E"/>
    <w:rsid w:val="0005068F"/>
    <w:rsid w:val="00050714"/>
    <w:rsid w:val="00050719"/>
    <w:rsid w:val="00050720"/>
    <w:rsid w:val="00050728"/>
    <w:rsid w:val="00050749"/>
    <w:rsid w:val="00050796"/>
    <w:rsid w:val="000507EF"/>
    <w:rsid w:val="00050897"/>
    <w:rsid w:val="0005099B"/>
    <w:rsid w:val="000509B9"/>
    <w:rsid w:val="000509C9"/>
    <w:rsid w:val="000509FA"/>
    <w:rsid w:val="000509FE"/>
    <w:rsid w:val="00050A46"/>
    <w:rsid w:val="00050A55"/>
    <w:rsid w:val="00050A8C"/>
    <w:rsid w:val="00050A96"/>
    <w:rsid w:val="00050AA8"/>
    <w:rsid w:val="00050ADA"/>
    <w:rsid w:val="00050B04"/>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D8"/>
    <w:rsid w:val="00050EE7"/>
    <w:rsid w:val="00050EED"/>
    <w:rsid w:val="00050F02"/>
    <w:rsid w:val="00050F3D"/>
    <w:rsid w:val="00050F63"/>
    <w:rsid w:val="00050F9F"/>
    <w:rsid w:val="00051030"/>
    <w:rsid w:val="0005105D"/>
    <w:rsid w:val="0005106F"/>
    <w:rsid w:val="000510C1"/>
    <w:rsid w:val="000510F5"/>
    <w:rsid w:val="000510FE"/>
    <w:rsid w:val="00051108"/>
    <w:rsid w:val="00051154"/>
    <w:rsid w:val="0005116C"/>
    <w:rsid w:val="0005119D"/>
    <w:rsid w:val="000511B4"/>
    <w:rsid w:val="000511B9"/>
    <w:rsid w:val="0005122F"/>
    <w:rsid w:val="0005123E"/>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85"/>
    <w:rsid w:val="000518A2"/>
    <w:rsid w:val="000518CC"/>
    <w:rsid w:val="000518E0"/>
    <w:rsid w:val="00051905"/>
    <w:rsid w:val="00051912"/>
    <w:rsid w:val="00051961"/>
    <w:rsid w:val="000519B8"/>
    <w:rsid w:val="00051A01"/>
    <w:rsid w:val="00051A61"/>
    <w:rsid w:val="00051B3A"/>
    <w:rsid w:val="00051B64"/>
    <w:rsid w:val="00051B65"/>
    <w:rsid w:val="00051B83"/>
    <w:rsid w:val="00051BD7"/>
    <w:rsid w:val="00051C01"/>
    <w:rsid w:val="00051C5E"/>
    <w:rsid w:val="00051C7D"/>
    <w:rsid w:val="00051C81"/>
    <w:rsid w:val="00051C9D"/>
    <w:rsid w:val="00051CA6"/>
    <w:rsid w:val="00051CAA"/>
    <w:rsid w:val="00051CED"/>
    <w:rsid w:val="00051D02"/>
    <w:rsid w:val="00051D1A"/>
    <w:rsid w:val="00051D20"/>
    <w:rsid w:val="00051D7B"/>
    <w:rsid w:val="00051D81"/>
    <w:rsid w:val="00051DAF"/>
    <w:rsid w:val="00051DD6"/>
    <w:rsid w:val="00051E46"/>
    <w:rsid w:val="00051E7E"/>
    <w:rsid w:val="00051E8A"/>
    <w:rsid w:val="00051F00"/>
    <w:rsid w:val="00051F17"/>
    <w:rsid w:val="00051F3C"/>
    <w:rsid w:val="00051F83"/>
    <w:rsid w:val="00051F9F"/>
    <w:rsid w:val="00051FE3"/>
    <w:rsid w:val="00051FE9"/>
    <w:rsid w:val="0005204C"/>
    <w:rsid w:val="00052066"/>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8F8"/>
    <w:rsid w:val="00052930"/>
    <w:rsid w:val="0005294C"/>
    <w:rsid w:val="00052975"/>
    <w:rsid w:val="0005297B"/>
    <w:rsid w:val="000529B4"/>
    <w:rsid w:val="000529D7"/>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53"/>
    <w:rsid w:val="00052E84"/>
    <w:rsid w:val="00052E99"/>
    <w:rsid w:val="00052ED8"/>
    <w:rsid w:val="00052EFC"/>
    <w:rsid w:val="00052F03"/>
    <w:rsid w:val="00052F24"/>
    <w:rsid w:val="00052F5E"/>
    <w:rsid w:val="00052FD3"/>
    <w:rsid w:val="00053041"/>
    <w:rsid w:val="00053059"/>
    <w:rsid w:val="0005306E"/>
    <w:rsid w:val="0005309A"/>
    <w:rsid w:val="000530C6"/>
    <w:rsid w:val="000530D2"/>
    <w:rsid w:val="000530E0"/>
    <w:rsid w:val="000530FF"/>
    <w:rsid w:val="0005312F"/>
    <w:rsid w:val="000531B2"/>
    <w:rsid w:val="000531B4"/>
    <w:rsid w:val="000531C3"/>
    <w:rsid w:val="000531DA"/>
    <w:rsid w:val="00053224"/>
    <w:rsid w:val="0005323A"/>
    <w:rsid w:val="00053257"/>
    <w:rsid w:val="00053297"/>
    <w:rsid w:val="000532CC"/>
    <w:rsid w:val="000532E8"/>
    <w:rsid w:val="000532EF"/>
    <w:rsid w:val="000533B8"/>
    <w:rsid w:val="000533C5"/>
    <w:rsid w:val="000533E8"/>
    <w:rsid w:val="0005345E"/>
    <w:rsid w:val="000534F7"/>
    <w:rsid w:val="0005352B"/>
    <w:rsid w:val="0005354E"/>
    <w:rsid w:val="00053592"/>
    <w:rsid w:val="000535F9"/>
    <w:rsid w:val="00053636"/>
    <w:rsid w:val="00053662"/>
    <w:rsid w:val="0005375A"/>
    <w:rsid w:val="00053776"/>
    <w:rsid w:val="00053782"/>
    <w:rsid w:val="000537E0"/>
    <w:rsid w:val="00053829"/>
    <w:rsid w:val="00053919"/>
    <w:rsid w:val="00053966"/>
    <w:rsid w:val="0005398B"/>
    <w:rsid w:val="000539C0"/>
    <w:rsid w:val="000539D0"/>
    <w:rsid w:val="000539F5"/>
    <w:rsid w:val="00053A0D"/>
    <w:rsid w:val="00053A4C"/>
    <w:rsid w:val="00053A66"/>
    <w:rsid w:val="00053AAF"/>
    <w:rsid w:val="00053B11"/>
    <w:rsid w:val="00053B44"/>
    <w:rsid w:val="00053B5F"/>
    <w:rsid w:val="00053B74"/>
    <w:rsid w:val="00053BDA"/>
    <w:rsid w:val="00053C3E"/>
    <w:rsid w:val="00053CEB"/>
    <w:rsid w:val="00053CF3"/>
    <w:rsid w:val="00053D00"/>
    <w:rsid w:val="00053D1D"/>
    <w:rsid w:val="00053DA0"/>
    <w:rsid w:val="00053DC5"/>
    <w:rsid w:val="00053DDD"/>
    <w:rsid w:val="00053DEA"/>
    <w:rsid w:val="00053E25"/>
    <w:rsid w:val="00053E50"/>
    <w:rsid w:val="00053E69"/>
    <w:rsid w:val="00053E9F"/>
    <w:rsid w:val="00053EB7"/>
    <w:rsid w:val="00053F01"/>
    <w:rsid w:val="00053F22"/>
    <w:rsid w:val="00053F56"/>
    <w:rsid w:val="00053FC0"/>
    <w:rsid w:val="00054064"/>
    <w:rsid w:val="00054089"/>
    <w:rsid w:val="0005417C"/>
    <w:rsid w:val="000541AB"/>
    <w:rsid w:val="00054222"/>
    <w:rsid w:val="00054252"/>
    <w:rsid w:val="00054276"/>
    <w:rsid w:val="0005428C"/>
    <w:rsid w:val="000542A3"/>
    <w:rsid w:val="000542BB"/>
    <w:rsid w:val="000542DE"/>
    <w:rsid w:val="000542E7"/>
    <w:rsid w:val="00054304"/>
    <w:rsid w:val="00054313"/>
    <w:rsid w:val="0005433D"/>
    <w:rsid w:val="00054360"/>
    <w:rsid w:val="00054383"/>
    <w:rsid w:val="000543B4"/>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0B"/>
    <w:rsid w:val="00054765"/>
    <w:rsid w:val="00054784"/>
    <w:rsid w:val="000547A5"/>
    <w:rsid w:val="000547F0"/>
    <w:rsid w:val="000547F3"/>
    <w:rsid w:val="00054891"/>
    <w:rsid w:val="000548BA"/>
    <w:rsid w:val="00054939"/>
    <w:rsid w:val="00054961"/>
    <w:rsid w:val="0005497D"/>
    <w:rsid w:val="00054980"/>
    <w:rsid w:val="000549B9"/>
    <w:rsid w:val="00054A0C"/>
    <w:rsid w:val="00054A16"/>
    <w:rsid w:val="00054A58"/>
    <w:rsid w:val="00054A86"/>
    <w:rsid w:val="00054A87"/>
    <w:rsid w:val="00054A91"/>
    <w:rsid w:val="00054A9B"/>
    <w:rsid w:val="00054B57"/>
    <w:rsid w:val="00054BE3"/>
    <w:rsid w:val="00054C7B"/>
    <w:rsid w:val="00054CC9"/>
    <w:rsid w:val="00054CCD"/>
    <w:rsid w:val="00054D19"/>
    <w:rsid w:val="00054D69"/>
    <w:rsid w:val="00054DEB"/>
    <w:rsid w:val="00054E25"/>
    <w:rsid w:val="00054E37"/>
    <w:rsid w:val="00054E38"/>
    <w:rsid w:val="00054E58"/>
    <w:rsid w:val="00054E5D"/>
    <w:rsid w:val="00054E65"/>
    <w:rsid w:val="00054E6A"/>
    <w:rsid w:val="00054E77"/>
    <w:rsid w:val="00054EA1"/>
    <w:rsid w:val="00054EA4"/>
    <w:rsid w:val="00054EA7"/>
    <w:rsid w:val="00054EC4"/>
    <w:rsid w:val="00054ECC"/>
    <w:rsid w:val="00054F01"/>
    <w:rsid w:val="00054F0B"/>
    <w:rsid w:val="00054F22"/>
    <w:rsid w:val="00054F28"/>
    <w:rsid w:val="00054F65"/>
    <w:rsid w:val="00054FDE"/>
    <w:rsid w:val="00055005"/>
    <w:rsid w:val="00055029"/>
    <w:rsid w:val="0005503F"/>
    <w:rsid w:val="000550A8"/>
    <w:rsid w:val="000550EA"/>
    <w:rsid w:val="000551A1"/>
    <w:rsid w:val="000551CD"/>
    <w:rsid w:val="0005522E"/>
    <w:rsid w:val="00055276"/>
    <w:rsid w:val="000552C5"/>
    <w:rsid w:val="000552DC"/>
    <w:rsid w:val="000552EA"/>
    <w:rsid w:val="00055301"/>
    <w:rsid w:val="0005534A"/>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CD"/>
    <w:rsid w:val="000556E7"/>
    <w:rsid w:val="00055740"/>
    <w:rsid w:val="00055793"/>
    <w:rsid w:val="000557A8"/>
    <w:rsid w:val="0005583D"/>
    <w:rsid w:val="0005589F"/>
    <w:rsid w:val="000558BE"/>
    <w:rsid w:val="0005595B"/>
    <w:rsid w:val="00055968"/>
    <w:rsid w:val="0005596B"/>
    <w:rsid w:val="0005596C"/>
    <w:rsid w:val="000559AF"/>
    <w:rsid w:val="000559BA"/>
    <w:rsid w:val="000559C1"/>
    <w:rsid w:val="00055A2F"/>
    <w:rsid w:val="00055A6F"/>
    <w:rsid w:val="00055A98"/>
    <w:rsid w:val="00055AC9"/>
    <w:rsid w:val="00055AF1"/>
    <w:rsid w:val="00055B49"/>
    <w:rsid w:val="00055B69"/>
    <w:rsid w:val="00055B88"/>
    <w:rsid w:val="00055B8E"/>
    <w:rsid w:val="00055B97"/>
    <w:rsid w:val="00055BA7"/>
    <w:rsid w:val="00055BC7"/>
    <w:rsid w:val="00055C85"/>
    <w:rsid w:val="00055CCB"/>
    <w:rsid w:val="00055D00"/>
    <w:rsid w:val="00055D4A"/>
    <w:rsid w:val="00055D97"/>
    <w:rsid w:val="00055D9C"/>
    <w:rsid w:val="00055DAA"/>
    <w:rsid w:val="00055DB5"/>
    <w:rsid w:val="00055DBC"/>
    <w:rsid w:val="00055DCC"/>
    <w:rsid w:val="00055DF1"/>
    <w:rsid w:val="00055E2B"/>
    <w:rsid w:val="00055E74"/>
    <w:rsid w:val="00055E8C"/>
    <w:rsid w:val="00055EA2"/>
    <w:rsid w:val="00055EC0"/>
    <w:rsid w:val="00055EDD"/>
    <w:rsid w:val="00055EDF"/>
    <w:rsid w:val="00055FAB"/>
    <w:rsid w:val="00055FCA"/>
    <w:rsid w:val="00055FD4"/>
    <w:rsid w:val="00055FF3"/>
    <w:rsid w:val="00055FFB"/>
    <w:rsid w:val="0005602E"/>
    <w:rsid w:val="00056053"/>
    <w:rsid w:val="000560A5"/>
    <w:rsid w:val="000560CB"/>
    <w:rsid w:val="000560CD"/>
    <w:rsid w:val="000560D6"/>
    <w:rsid w:val="000560F1"/>
    <w:rsid w:val="0005617F"/>
    <w:rsid w:val="000561AE"/>
    <w:rsid w:val="000561CA"/>
    <w:rsid w:val="000561D4"/>
    <w:rsid w:val="000561E7"/>
    <w:rsid w:val="00056205"/>
    <w:rsid w:val="00056250"/>
    <w:rsid w:val="0005629D"/>
    <w:rsid w:val="000562B9"/>
    <w:rsid w:val="000562FC"/>
    <w:rsid w:val="00056315"/>
    <w:rsid w:val="00056343"/>
    <w:rsid w:val="00056380"/>
    <w:rsid w:val="000563BB"/>
    <w:rsid w:val="00056465"/>
    <w:rsid w:val="00056498"/>
    <w:rsid w:val="000564A9"/>
    <w:rsid w:val="000564D0"/>
    <w:rsid w:val="000564D5"/>
    <w:rsid w:val="000564E1"/>
    <w:rsid w:val="00056522"/>
    <w:rsid w:val="00056526"/>
    <w:rsid w:val="000565E2"/>
    <w:rsid w:val="0005660C"/>
    <w:rsid w:val="00056633"/>
    <w:rsid w:val="0005666D"/>
    <w:rsid w:val="0005669A"/>
    <w:rsid w:val="000566EC"/>
    <w:rsid w:val="00056767"/>
    <w:rsid w:val="0005676F"/>
    <w:rsid w:val="00056797"/>
    <w:rsid w:val="000567D8"/>
    <w:rsid w:val="00056806"/>
    <w:rsid w:val="0005680C"/>
    <w:rsid w:val="0005681B"/>
    <w:rsid w:val="0005682F"/>
    <w:rsid w:val="00056845"/>
    <w:rsid w:val="000568CA"/>
    <w:rsid w:val="00056932"/>
    <w:rsid w:val="0005693B"/>
    <w:rsid w:val="0005697C"/>
    <w:rsid w:val="000569A2"/>
    <w:rsid w:val="000569B8"/>
    <w:rsid w:val="000569D4"/>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B4"/>
    <w:rsid w:val="00056D03"/>
    <w:rsid w:val="00056D15"/>
    <w:rsid w:val="00056D25"/>
    <w:rsid w:val="00056D38"/>
    <w:rsid w:val="00056D8A"/>
    <w:rsid w:val="00056D8E"/>
    <w:rsid w:val="00056DB5"/>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DB"/>
    <w:rsid w:val="000570E5"/>
    <w:rsid w:val="000570E7"/>
    <w:rsid w:val="000570F2"/>
    <w:rsid w:val="00057101"/>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37"/>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E1"/>
    <w:rsid w:val="00057856"/>
    <w:rsid w:val="0005787F"/>
    <w:rsid w:val="000578AE"/>
    <w:rsid w:val="000578DB"/>
    <w:rsid w:val="000578EF"/>
    <w:rsid w:val="0005799E"/>
    <w:rsid w:val="0005799F"/>
    <w:rsid w:val="000579C4"/>
    <w:rsid w:val="00057A1C"/>
    <w:rsid w:val="00057A37"/>
    <w:rsid w:val="00057A47"/>
    <w:rsid w:val="00057AE3"/>
    <w:rsid w:val="00057AF0"/>
    <w:rsid w:val="00057B05"/>
    <w:rsid w:val="00057B07"/>
    <w:rsid w:val="00057BE5"/>
    <w:rsid w:val="00057BF0"/>
    <w:rsid w:val="00057C67"/>
    <w:rsid w:val="00057CBE"/>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92"/>
    <w:rsid w:val="00060045"/>
    <w:rsid w:val="000600D5"/>
    <w:rsid w:val="0006011E"/>
    <w:rsid w:val="00060167"/>
    <w:rsid w:val="000601B9"/>
    <w:rsid w:val="000601D3"/>
    <w:rsid w:val="00060204"/>
    <w:rsid w:val="0006023E"/>
    <w:rsid w:val="00060273"/>
    <w:rsid w:val="000602DB"/>
    <w:rsid w:val="00060321"/>
    <w:rsid w:val="0006032B"/>
    <w:rsid w:val="00060371"/>
    <w:rsid w:val="00060381"/>
    <w:rsid w:val="000603F8"/>
    <w:rsid w:val="0006040B"/>
    <w:rsid w:val="0006040E"/>
    <w:rsid w:val="00060467"/>
    <w:rsid w:val="00060477"/>
    <w:rsid w:val="0006049B"/>
    <w:rsid w:val="000604B9"/>
    <w:rsid w:val="000604DE"/>
    <w:rsid w:val="00060563"/>
    <w:rsid w:val="00060575"/>
    <w:rsid w:val="0006057F"/>
    <w:rsid w:val="00060584"/>
    <w:rsid w:val="0006059A"/>
    <w:rsid w:val="000605A9"/>
    <w:rsid w:val="000605D6"/>
    <w:rsid w:val="000605F5"/>
    <w:rsid w:val="00060619"/>
    <w:rsid w:val="00060659"/>
    <w:rsid w:val="0006068A"/>
    <w:rsid w:val="00060749"/>
    <w:rsid w:val="00060758"/>
    <w:rsid w:val="000607C2"/>
    <w:rsid w:val="0006083E"/>
    <w:rsid w:val="0006085B"/>
    <w:rsid w:val="0006089B"/>
    <w:rsid w:val="000608EA"/>
    <w:rsid w:val="000609B1"/>
    <w:rsid w:val="00060A61"/>
    <w:rsid w:val="00060A76"/>
    <w:rsid w:val="00060A8F"/>
    <w:rsid w:val="00060AA6"/>
    <w:rsid w:val="00060AB6"/>
    <w:rsid w:val="00060B45"/>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B"/>
    <w:rsid w:val="00060F3B"/>
    <w:rsid w:val="00060F52"/>
    <w:rsid w:val="00060F90"/>
    <w:rsid w:val="00060FE7"/>
    <w:rsid w:val="00061023"/>
    <w:rsid w:val="00061036"/>
    <w:rsid w:val="00061046"/>
    <w:rsid w:val="00061047"/>
    <w:rsid w:val="00061068"/>
    <w:rsid w:val="00061074"/>
    <w:rsid w:val="00061108"/>
    <w:rsid w:val="00061168"/>
    <w:rsid w:val="0006119E"/>
    <w:rsid w:val="000611B0"/>
    <w:rsid w:val="000611D5"/>
    <w:rsid w:val="000611ED"/>
    <w:rsid w:val="0006124E"/>
    <w:rsid w:val="00061251"/>
    <w:rsid w:val="0006126E"/>
    <w:rsid w:val="0006129A"/>
    <w:rsid w:val="000612B3"/>
    <w:rsid w:val="000612D0"/>
    <w:rsid w:val="000612EB"/>
    <w:rsid w:val="00061320"/>
    <w:rsid w:val="00061324"/>
    <w:rsid w:val="0006132D"/>
    <w:rsid w:val="00061338"/>
    <w:rsid w:val="000613BC"/>
    <w:rsid w:val="000613FB"/>
    <w:rsid w:val="00061453"/>
    <w:rsid w:val="0006145E"/>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832"/>
    <w:rsid w:val="00061842"/>
    <w:rsid w:val="0006184F"/>
    <w:rsid w:val="00061857"/>
    <w:rsid w:val="0006189E"/>
    <w:rsid w:val="000618C4"/>
    <w:rsid w:val="000618DC"/>
    <w:rsid w:val="000618DD"/>
    <w:rsid w:val="000618FE"/>
    <w:rsid w:val="0006191E"/>
    <w:rsid w:val="0006197C"/>
    <w:rsid w:val="0006197D"/>
    <w:rsid w:val="000619AD"/>
    <w:rsid w:val="000619DC"/>
    <w:rsid w:val="00061A40"/>
    <w:rsid w:val="00061A52"/>
    <w:rsid w:val="00061A88"/>
    <w:rsid w:val="00061A9E"/>
    <w:rsid w:val="00061AAC"/>
    <w:rsid w:val="00061AEB"/>
    <w:rsid w:val="00061AF1"/>
    <w:rsid w:val="00061B0E"/>
    <w:rsid w:val="00061B1B"/>
    <w:rsid w:val="00061BB3"/>
    <w:rsid w:val="00061BE3"/>
    <w:rsid w:val="00061C1B"/>
    <w:rsid w:val="00061C6A"/>
    <w:rsid w:val="00061CEA"/>
    <w:rsid w:val="00061D28"/>
    <w:rsid w:val="00061D61"/>
    <w:rsid w:val="00061DBD"/>
    <w:rsid w:val="00061DCC"/>
    <w:rsid w:val="00061DD0"/>
    <w:rsid w:val="00061DFC"/>
    <w:rsid w:val="00061E08"/>
    <w:rsid w:val="00061ED2"/>
    <w:rsid w:val="00061EF2"/>
    <w:rsid w:val="00061F0A"/>
    <w:rsid w:val="00061F1B"/>
    <w:rsid w:val="00061F45"/>
    <w:rsid w:val="00061F53"/>
    <w:rsid w:val="00061F6B"/>
    <w:rsid w:val="00061F71"/>
    <w:rsid w:val="00061F77"/>
    <w:rsid w:val="00061FE5"/>
    <w:rsid w:val="000620A4"/>
    <w:rsid w:val="000620BB"/>
    <w:rsid w:val="0006210C"/>
    <w:rsid w:val="00062153"/>
    <w:rsid w:val="0006217F"/>
    <w:rsid w:val="000621D9"/>
    <w:rsid w:val="000621DA"/>
    <w:rsid w:val="00062206"/>
    <w:rsid w:val="0006223F"/>
    <w:rsid w:val="0006225A"/>
    <w:rsid w:val="00062265"/>
    <w:rsid w:val="000622A7"/>
    <w:rsid w:val="00062386"/>
    <w:rsid w:val="00062416"/>
    <w:rsid w:val="00062467"/>
    <w:rsid w:val="0006249E"/>
    <w:rsid w:val="000624A7"/>
    <w:rsid w:val="000624D2"/>
    <w:rsid w:val="000624DA"/>
    <w:rsid w:val="00062510"/>
    <w:rsid w:val="0006251A"/>
    <w:rsid w:val="00062575"/>
    <w:rsid w:val="00062613"/>
    <w:rsid w:val="00062669"/>
    <w:rsid w:val="0006269C"/>
    <w:rsid w:val="000626CC"/>
    <w:rsid w:val="00062713"/>
    <w:rsid w:val="0006276F"/>
    <w:rsid w:val="000627CF"/>
    <w:rsid w:val="0006280D"/>
    <w:rsid w:val="00062821"/>
    <w:rsid w:val="00062833"/>
    <w:rsid w:val="00062834"/>
    <w:rsid w:val="0006292F"/>
    <w:rsid w:val="00062954"/>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A5"/>
    <w:rsid w:val="00062E85"/>
    <w:rsid w:val="00062E8A"/>
    <w:rsid w:val="00062ECD"/>
    <w:rsid w:val="00062F18"/>
    <w:rsid w:val="00062F35"/>
    <w:rsid w:val="00062F3D"/>
    <w:rsid w:val="00062F7F"/>
    <w:rsid w:val="00062F81"/>
    <w:rsid w:val="00062FA2"/>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90"/>
    <w:rsid w:val="000632C4"/>
    <w:rsid w:val="00063304"/>
    <w:rsid w:val="00063315"/>
    <w:rsid w:val="00063338"/>
    <w:rsid w:val="0006334B"/>
    <w:rsid w:val="00063374"/>
    <w:rsid w:val="00063394"/>
    <w:rsid w:val="0006343A"/>
    <w:rsid w:val="0006345D"/>
    <w:rsid w:val="00063495"/>
    <w:rsid w:val="000634AE"/>
    <w:rsid w:val="000634B7"/>
    <w:rsid w:val="000634C9"/>
    <w:rsid w:val="000634E7"/>
    <w:rsid w:val="00063519"/>
    <w:rsid w:val="00063572"/>
    <w:rsid w:val="00063599"/>
    <w:rsid w:val="0006360D"/>
    <w:rsid w:val="000636A4"/>
    <w:rsid w:val="000636E2"/>
    <w:rsid w:val="0006374F"/>
    <w:rsid w:val="0006376F"/>
    <w:rsid w:val="000637CB"/>
    <w:rsid w:val="0006381A"/>
    <w:rsid w:val="0006388D"/>
    <w:rsid w:val="0006398B"/>
    <w:rsid w:val="000639BA"/>
    <w:rsid w:val="000639CF"/>
    <w:rsid w:val="000639DC"/>
    <w:rsid w:val="00063A47"/>
    <w:rsid w:val="00063A75"/>
    <w:rsid w:val="00063AA5"/>
    <w:rsid w:val="00063B61"/>
    <w:rsid w:val="00063BA9"/>
    <w:rsid w:val="00063BCE"/>
    <w:rsid w:val="00063BFC"/>
    <w:rsid w:val="00063C17"/>
    <w:rsid w:val="00063C7A"/>
    <w:rsid w:val="00063C97"/>
    <w:rsid w:val="00063C98"/>
    <w:rsid w:val="00063C99"/>
    <w:rsid w:val="00063D35"/>
    <w:rsid w:val="00063D82"/>
    <w:rsid w:val="00063DF3"/>
    <w:rsid w:val="00063E04"/>
    <w:rsid w:val="00063E4E"/>
    <w:rsid w:val="00063E4F"/>
    <w:rsid w:val="00063E80"/>
    <w:rsid w:val="00063F03"/>
    <w:rsid w:val="00063F0E"/>
    <w:rsid w:val="00063F41"/>
    <w:rsid w:val="00063F81"/>
    <w:rsid w:val="00063F87"/>
    <w:rsid w:val="00064007"/>
    <w:rsid w:val="0006403F"/>
    <w:rsid w:val="00064046"/>
    <w:rsid w:val="00064051"/>
    <w:rsid w:val="0006405F"/>
    <w:rsid w:val="000640BB"/>
    <w:rsid w:val="000640C3"/>
    <w:rsid w:val="00064142"/>
    <w:rsid w:val="00064158"/>
    <w:rsid w:val="000641D7"/>
    <w:rsid w:val="00064282"/>
    <w:rsid w:val="000642A2"/>
    <w:rsid w:val="000642F4"/>
    <w:rsid w:val="00064314"/>
    <w:rsid w:val="00064326"/>
    <w:rsid w:val="0006436F"/>
    <w:rsid w:val="0006437B"/>
    <w:rsid w:val="000643B6"/>
    <w:rsid w:val="000643C8"/>
    <w:rsid w:val="000644D1"/>
    <w:rsid w:val="00064515"/>
    <w:rsid w:val="0006453A"/>
    <w:rsid w:val="0006455E"/>
    <w:rsid w:val="00064560"/>
    <w:rsid w:val="000645BA"/>
    <w:rsid w:val="000645EC"/>
    <w:rsid w:val="00064650"/>
    <w:rsid w:val="0006468C"/>
    <w:rsid w:val="000646B1"/>
    <w:rsid w:val="000646B9"/>
    <w:rsid w:val="000646C8"/>
    <w:rsid w:val="000646D6"/>
    <w:rsid w:val="000646DE"/>
    <w:rsid w:val="00064710"/>
    <w:rsid w:val="000647AB"/>
    <w:rsid w:val="00064817"/>
    <w:rsid w:val="0006481F"/>
    <w:rsid w:val="00064861"/>
    <w:rsid w:val="00064868"/>
    <w:rsid w:val="0006488B"/>
    <w:rsid w:val="000648BB"/>
    <w:rsid w:val="000648C0"/>
    <w:rsid w:val="00064929"/>
    <w:rsid w:val="0006494A"/>
    <w:rsid w:val="0006496E"/>
    <w:rsid w:val="000649AE"/>
    <w:rsid w:val="000649C2"/>
    <w:rsid w:val="000649FB"/>
    <w:rsid w:val="00064A43"/>
    <w:rsid w:val="00064A94"/>
    <w:rsid w:val="00064A9D"/>
    <w:rsid w:val="00064AAA"/>
    <w:rsid w:val="00064B0B"/>
    <w:rsid w:val="00064B4F"/>
    <w:rsid w:val="00064B63"/>
    <w:rsid w:val="00064B76"/>
    <w:rsid w:val="00064B94"/>
    <w:rsid w:val="00064B9E"/>
    <w:rsid w:val="00064BB5"/>
    <w:rsid w:val="00064BD3"/>
    <w:rsid w:val="00064BD6"/>
    <w:rsid w:val="00064C79"/>
    <w:rsid w:val="00064CAE"/>
    <w:rsid w:val="00064CEE"/>
    <w:rsid w:val="00064CF5"/>
    <w:rsid w:val="00064CFC"/>
    <w:rsid w:val="00064D35"/>
    <w:rsid w:val="00064D4F"/>
    <w:rsid w:val="00064D51"/>
    <w:rsid w:val="00064D64"/>
    <w:rsid w:val="00064D86"/>
    <w:rsid w:val="00064DE0"/>
    <w:rsid w:val="00064DEA"/>
    <w:rsid w:val="00064DEE"/>
    <w:rsid w:val="00064E6B"/>
    <w:rsid w:val="00064E90"/>
    <w:rsid w:val="00064E98"/>
    <w:rsid w:val="00064E9C"/>
    <w:rsid w:val="00064ECE"/>
    <w:rsid w:val="00064EDD"/>
    <w:rsid w:val="00064F43"/>
    <w:rsid w:val="00064F72"/>
    <w:rsid w:val="00064F7D"/>
    <w:rsid w:val="00065007"/>
    <w:rsid w:val="0006506A"/>
    <w:rsid w:val="00065084"/>
    <w:rsid w:val="000650A4"/>
    <w:rsid w:val="00065171"/>
    <w:rsid w:val="000651A3"/>
    <w:rsid w:val="000651A7"/>
    <w:rsid w:val="000651B9"/>
    <w:rsid w:val="000651CB"/>
    <w:rsid w:val="00065205"/>
    <w:rsid w:val="00065242"/>
    <w:rsid w:val="00065287"/>
    <w:rsid w:val="00065297"/>
    <w:rsid w:val="000652AC"/>
    <w:rsid w:val="00065315"/>
    <w:rsid w:val="0006536A"/>
    <w:rsid w:val="00065381"/>
    <w:rsid w:val="000653E9"/>
    <w:rsid w:val="0006544D"/>
    <w:rsid w:val="0006546F"/>
    <w:rsid w:val="00065478"/>
    <w:rsid w:val="000654C9"/>
    <w:rsid w:val="000654D9"/>
    <w:rsid w:val="000654F5"/>
    <w:rsid w:val="00065505"/>
    <w:rsid w:val="0006552C"/>
    <w:rsid w:val="00065541"/>
    <w:rsid w:val="00065549"/>
    <w:rsid w:val="00065563"/>
    <w:rsid w:val="00065573"/>
    <w:rsid w:val="00065586"/>
    <w:rsid w:val="000655FA"/>
    <w:rsid w:val="00065600"/>
    <w:rsid w:val="0006563B"/>
    <w:rsid w:val="00065653"/>
    <w:rsid w:val="00065676"/>
    <w:rsid w:val="000656E6"/>
    <w:rsid w:val="00065766"/>
    <w:rsid w:val="0006576B"/>
    <w:rsid w:val="0006577A"/>
    <w:rsid w:val="0006577E"/>
    <w:rsid w:val="000657CD"/>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C1"/>
    <w:rsid w:val="00065CD1"/>
    <w:rsid w:val="00065CDE"/>
    <w:rsid w:val="00065D33"/>
    <w:rsid w:val="00065DFE"/>
    <w:rsid w:val="00065E4B"/>
    <w:rsid w:val="00065E4F"/>
    <w:rsid w:val="00065E93"/>
    <w:rsid w:val="00065E9C"/>
    <w:rsid w:val="00065EA0"/>
    <w:rsid w:val="00065EA6"/>
    <w:rsid w:val="0006601B"/>
    <w:rsid w:val="00066049"/>
    <w:rsid w:val="00066091"/>
    <w:rsid w:val="000660B2"/>
    <w:rsid w:val="000660F6"/>
    <w:rsid w:val="00066132"/>
    <w:rsid w:val="00066174"/>
    <w:rsid w:val="000661AA"/>
    <w:rsid w:val="000661CD"/>
    <w:rsid w:val="000661E0"/>
    <w:rsid w:val="00066214"/>
    <w:rsid w:val="0006622E"/>
    <w:rsid w:val="0006624B"/>
    <w:rsid w:val="000662BC"/>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655"/>
    <w:rsid w:val="0006669D"/>
    <w:rsid w:val="000666B8"/>
    <w:rsid w:val="0006670E"/>
    <w:rsid w:val="0006672F"/>
    <w:rsid w:val="0006674E"/>
    <w:rsid w:val="00066813"/>
    <w:rsid w:val="0006684A"/>
    <w:rsid w:val="00066876"/>
    <w:rsid w:val="00066893"/>
    <w:rsid w:val="00066895"/>
    <w:rsid w:val="000668DB"/>
    <w:rsid w:val="00066967"/>
    <w:rsid w:val="0006699E"/>
    <w:rsid w:val="000669B8"/>
    <w:rsid w:val="000669BA"/>
    <w:rsid w:val="00066A10"/>
    <w:rsid w:val="00066A22"/>
    <w:rsid w:val="00066A49"/>
    <w:rsid w:val="00066A58"/>
    <w:rsid w:val="00066AF5"/>
    <w:rsid w:val="00066B0F"/>
    <w:rsid w:val="00066B74"/>
    <w:rsid w:val="00066C31"/>
    <w:rsid w:val="00066C64"/>
    <w:rsid w:val="00066C75"/>
    <w:rsid w:val="00066CCE"/>
    <w:rsid w:val="00066D02"/>
    <w:rsid w:val="00066D44"/>
    <w:rsid w:val="00066D70"/>
    <w:rsid w:val="00066D82"/>
    <w:rsid w:val="00066DF4"/>
    <w:rsid w:val="00066E91"/>
    <w:rsid w:val="00066ED0"/>
    <w:rsid w:val="00066ED4"/>
    <w:rsid w:val="00066F04"/>
    <w:rsid w:val="00066F08"/>
    <w:rsid w:val="00066F0F"/>
    <w:rsid w:val="00066F36"/>
    <w:rsid w:val="00066FE4"/>
    <w:rsid w:val="00067016"/>
    <w:rsid w:val="00067037"/>
    <w:rsid w:val="0006706C"/>
    <w:rsid w:val="000670E2"/>
    <w:rsid w:val="0006711A"/>
    <w:rsid w:val="00067169"/>
    <w:rsid w:val="00067180"/>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B4"/>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5"/>
    <w:rsid w:val="00067AC3"/>
    <w:rsid w:val="00067B3B"/>
    <w:rsid w:val="00067B59"/>
    <w:rsid w:val="00067BF6"/>
    <w:rsid w:val="00067C2C"/>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126"/>
    <w:rsid w:val="00070145"/>
    <w:rsid w:val="00070150"/>
    <w:rsid w:val="00070154"/>
    <w:rsid w:val="00070158"/>
    <w:rsid w:val="000701C7"/>
    <w:rsid w:val="000701F5"/>
    <w:rsid w:val="00070265"/>
    <w:rsid w:val="000702AD"/>
    <w:rsid w:val="00070329"/>
    <w:rsid w:val="00070356"/>
    <w:rsid w:val="00070389"/>
    <w:rsid w:val="000703C6"/>
    <w:rsid w:val="00070412"/>
    <w:rsid w:val="00070415"/>
    <w:rsid w:val="00070420"/>
    <w:rsid w:val="0007044F"/>
    <w:rsid w:val="00070453"/>
    <w:rsid w:val="0007045D"/>
    <w:rsid w:val="0007055A"/>
    <w:rsid w:val="00070564"/>
    <w:rsid w:val="00070593"/>
    <w:rsid w:val="000705AA"/>
    <w:rsid w:val="000705AD"/>
    <w:rsid w:val="000705CD"/>
    <w:rsid w:val="000705F5"/>
    <w:rsid w:val="00070676"/>
    <w:rsid w:val="00070681"/>
    <w:rsid w:val="000706F8"/>
    <w:rsid w:val="00070708"/>
    <w:rsid w:val="0007072D"/>
    <w:rsid w:val="00070797"/>
    <w:rsid w:val="000707BD"/>
    <w:rsid w:val="000707C9"/>
    <w:rsid w:val="000707DF"/>
    <w:rsid w:val="00070807"/>
    <w:rsid w:val="00070814"/>
    <w:rsid w:val="00070837"/>
    <w:rsid w:val="00070842"/>
    <w:rsid w:val="000708A1"/>
    <w:rsid w:val="000708C2"/>
    <w:rsid w:val="000708F4"/>
    <w:rsid w:val="000708FC"/>
    <w:rsid w:val="0007092A"/>
    <w:rsid w:val="00070933"/>
    <w:rsid w:val="0007097D"/>
    <w:rsid w:val="000709EC"/>
    <w:rsid w:val="000709EF"/>
    <w:rsid w:val="000709F4"/>
    <w:rsid w:val="00070A75"/>
    <w:rsid w:val="00070AF9"/>
    <w:rsid w:val="00070B18"/>
    <w:rsid w:val="00070B88"/>
    <w:rsid w:val="00070B97"/>
    <w:rsid w:val="00070BCD"/>
    <w:rsid w:val="00070BE8"/>
    <w:rsid w:val="00070D45"/>
    <w:rsid w:val="00070D4D"/>
    <w:rsid w:val="00070D5A"/>
    <w:rsid w:val="00070D7F"/>
    <w:rsid w:val="00070DAB"/>
    <w:rsid w:val="00070DF5"/>
    <w:rsid w:val="00070E0E"/>
    <w:rsid w:val="00070E22"/>
    <w:rsid w:val="00070E26"/>
    <w:rsid w:val="00070E42"/>
    <w:rsid w:val="00070E47"/>
    <w:rsid w:val="00070E8B"/>
    <w:rsid w:val="00070ED5"/>
    <w:rsid w:val="00070F09"/>
    <w:rsid w:val="00070F80"/>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32A"/>
    <w:rsid w:val="0007133D"/>
    <w:rsid w:val="00071367"/>
    <w:rsid w:val="0007136A"/>
    <w:rsid w:val="000713A6"/>
    <w:rsid w:val="00071430"/>
    <w:rsid w:val="0007146E"/>
    <w:rsid w:val="000714F1"/>
    <w:rsid w:val="00071508"/>
    <w:rsid w:val="00071542"/>
    <w:rsid w:val="000715B2"/>
    <w:rsid w:val="000715DD"/>
    <w:rsid w:val="00071612"/>
    <w:rsid w:val="00071627"/>
    <w:rsid w:val="00071663"/>
    <w:rsid w:val="000716E0"/>
    <w:rsid w:val="00071708"/>
    <w:rsid w:val="00071723"/>
    <w:rsid w:val="00071742"/>
    <w:rsid w:val="000717B4"/>
    <w:rsid w:val="000717EA"/>
    <w:rsid w:val="000717F6"/>
    <w:rsid w:val="00071801"/>
    <w:rsid w:val="00071819"/>
    <w:rsid w:val="00071882"/>
    <w:rsid w:val="0007191C"/>
    <w:rsid w:val="00071959"/>
    <w:rsid w:val="00071983"/>
    <w:rsid w:val="000719A1"/>
    <w:rsid w:val="000719FD"/>
    <w:rsid w:val="000719FE"/>
    <w:rsid w:val="00071AAA"/>
    <w:rsid w:val="00071AAB"/>
    <w:rsid w:val="00071AC1"/>
    <w:rsid w:val="00071AD6"/>
    <w:rsid w:val="00071B11"/>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50"/>
    <w:rsid w:val="00071DAA"/>
    <w:rsid w:val="00071E30"/>
    <w:rsid w:val="00071E36"/>
    <w:rsid w:val="00071E55"/>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220"/>
    <w:rsid w:val="00072253"/>
    <w:rsid w:val="000722C7"/>
    <w:rsid w:val="00072318"/>
    <w:rsid w:val="00072347"/>
    <w:rsid w:val="0007236F"/>
    <w:rsid w:val="0007238A"/>
    <w:rsid w:val="0007241D"/>
    <w:rsid w:val="00072423"/>
    <w:rsid w:val="000724FA"/>
    <w:rsid w:val="0007255F"/>
    <w:rsid w:val="0007256D"/>
    <w:rsid w:val="00072582"/>
    <w:rsid w:val="00072585"/>
    <w:rsid w:val="000725D4"/>
    <w:rsid w:val="0007264A"/>
    <w:rsid w:val="00072652"/>
    <w:rsid w:val="000726D6"/>
    <w:rsid w:val="00072736"/>
    <w:rsid w:val="00072785"/>
    <w:rsid w:val="000727C4"/>
    <w:rsid w:val="000727E4"/>
    <w:rsid w:val="000728E7"/>
    <w:rsid w:val="00072948"/>
    <w:rsid w:val="0007294C"/>
    <w:rsid w:val="0007295B"/>
    <w:rsid w:val="000729AD"/>
    <w:rsid w:val="000729BC"/>
    <w:rsid w:val="000729C4"/>
    <w:rsid w:val="00072A09"/>
    <w:rsid w:val="00072A11"/>
    <w:rsid w:val="00072A37"/>
    <w:rsid w:val="00072A48"/>
    <w:rsid w:val="00072A74"/>
    <w:rsid w:val="00072ADB"/>
    <w:rsid w:val="00072B19"/>
    <w:rsid w:val="00072B71"/>
    <w:rsid w:val="00072B74"/>
    <w:rsid w:val="00072B9A"/>
    <w:rsid w:val="00072BB1"/>
    <w:rsid w:val="00072C04"/>
    <w:rsid w:val="00072C23"/>
    <w:rsid w:val="00072C36"/>
    <w:rsid w:val="00072C5A"/>
    <w:rsid w:val="00072C77"/>
    <w:rsid w:val="00072CB7"/>
    <w:rsid w:val="00072D5A"/>
    <w:rsid w:val="00072D7C"/>
    <w:rsid w:val="00072DC5"/>
    <w:rsid w:val="00072E1D"/>
    <w:rsid w:val="00072E48"/>
    <w:rsid w:val="00072F02"/>
    <w:rsid w:val="00072F16"/>
    <w:rsid w:val="0007303B"/>
    <w:rsid w:val="00073097"/>
    <w:rsid w:val="000730ED"/>
    <w:rsid w:val="000730FD"/>
    <w:rsid w:val="00073141"/>
    <w:rsid w:val="0007314F"/>
    <w:rsid w:val="0007319B"/>
    <w:rsid w:val="000731C3"/>
    <w:rsid w:val="000731FB"/>
    <w:rsid w:val="0007321F"/>
    <w:rsid w:val="00073221"/>
    <w:rsid w:val="0007326C"/>
    <w:rsid w:val="000732A3"/>
    <w:rsid w:val="000732F9"/>
    <w:rsid w:val="0007331B"/>
    <w:rsid w:val="00073370"/>
    <w:rsid w:val="00073393"/>
    <w:rsid w:val="000733F3"/>
    <w:rsid w:val="000733FA"/>
    <w:rsid w:val="0007341B"/>
    <w:rsid w:val="0007341C"/>
    <w:rsid w:val="00073443"/>
    <w:rsid w:val="00073445"/>
    <w:rsid w:val="00073509"/>
    <w:rsid w:val="0007352F"/>
    <w:rsid w:val="00073559"/>
    <w:rsid w:val="00073581"/>
    <w:rsid w:val="000735AA"/>
    <w:rsid w:val="000735DE"/>
    <w:rsid w:val="00073608"/>
    <w:rsid w:val="00073659"/>
    <w:rsid w:val="00073670"/>
    <w:rsid w:val="0007369F"/>
    <w:rsid w:val="000736AC"/>
    <w:rsid w:val="000736BF"/>
    <w:rsid w:val="000736D7"/>
    <w:rsid w:val="000736EB"/>
    <w:rsid w:val="00073782"/>
    <w:rsid w:val="00073787"/>
    <w:rsid w:val="00073795"/>
    <w:rsid w:val="000737C1"/>
    <w:rsid w:val="000737C9"/>
    <w:rsid w:val="000737DA"/>
    <w:rsid w:val="00073806"/>
    <w:rsid w:val="00073813"/>
    <w:rsid w:val="000738AE"/>
    <w:rsid w:val="000738C1"/>
    <w:rsid w:val="000738E1"/>
    <w:rsid w:val="00073908"/>
    <w:rsid w:val="000739B9"/>
    <w:rsid w:val="00073A15"/>
    <w:rsid w:val="00073A30"/>
    <w:rsid w:val="00073A43"/>
    <w:rsid w:val="00073AC5"/>
    <w:rsid w:val="00073AD6"/>
    <w:rsid w:val="00073BF3"/>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0B"/>
    <w:rsid w:val="00073E53"/>
    <w:rsid w:val="00073E61"/>
    <w:rsid w:val="00073E65"/>
    <w:rsid w:val="00073E8A"/>
    <w:rsid w:val="00073E94"/>
    <w:rsid w:val="00073ED9"/>
    <w:rsid w:val="00073EF6"/>
    <w:rsid w:val="00073EFA"/>
    <w:rsid w:val="00073F05"/>
    <w:rsid w:val="00073F26"/>
    <w:rsid w:val="00073F39"/>
    <w:rsid w:val="00073FBA"/>
    <w:rsid w:val="00073FD3"/>
    <w:rsid w:val="00073FD9"/>
    <w:rsid w:val="00073FE3"/>
    <w:rsid w:val="00074001"/>
    <w:rsid w:val="0007402A"/>
    <w:rsid w:val="000740B7"/>
    <w:rsid w:val="000740CF"/>
    <w:rsid w:val="000740D2"/>
    <w:rsid w:val="000740DD"/>
    <w:rsid w:val="0007414F"/>
    <w:rsid w:val="0007418B"/>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76"/>
    <w:rsid w:val="000745BE"/>
    <w:rsid w:val="000745BF"/>
    <w:rsid w:val="000745F2"/>
    <w:rsid w:val="00074650"/>
    <w:rsid w:val="00074659"/>
    <w:rsid w:val="00074668"/>
    <w:rsid w:val="000746CC"/>
    <w:rsid w:val="000746E6"/>
    <w:rsid w:val="00074719"/>
    <w:rsid w:val="00074726"/>
    <w:rsid w:val="0007474A"/>
    <w:rsid w:val="000747AD"/>
    <w:rsid w:val="000747C6"/>
    <w:rsid w:val="000747D2"/>
    <w:rsid w:val="000747EB"/>
    <w:rsid w:val="00074872"/>
    <w:rsid w:val="00074879"/>
    <w:rsid w:val="00074893"/>
    <w:rsid w:val="000748D2"/>
    <w:rsid w:val="00074906"/>
    <w:rsid w:val="00074930"/>
    <w:rsid w:val="00074935"/>
    <w:rsid w:val="00074992"/>
    <w:rsid w:val="00074A00"/>
    <w:rsid w:val="00074A6F"/>
    <w:rsid w:val="00074A9E"/>
    <w:rsid w:val="00074AB4"/>
    <w:rsid w:val="00074AD3"/>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F3A"/>
    <w:rsid w:val="00074F65"/>
    <w:rsid w:val="00074F83"/>
    <w:rsid w:val="00074FA1"/>
    <w:rsid w:val="00074FB1"/>
    <w:rsid w:val="00074FC1"/>
    <w:rsid w:val="00074FED"/>
    <w:rsid w:val="0007509F"/>
    <w:rsid w:val="0007511A"/>
    <w:rsid w:val="00075122"/>
    <w:rsid w:val="00075135"/>
    <w:rsid w:val="00075139"/>
    <w:rsid w:val="0007517E"/>
    <w:rsid w:val="000751B8"/>
    <w:rsid w:val="000751BF"/>
    <w:rsid w:val="000751DC"/>
    <w:rsid w:val="00075220"/>
    <w:rsid w:val="000752A9"/>
    <w:rsid w:val="0007531D"/>
    <w:rsid w:val="0007534C"/>
    <w:rsid w:val="00075380"/>
    <w:rsid w:val="0007539C"/>
    <w:rsid w:val="000753AA"/>
    <w:rsid w:val="00075468"/>
    <w:rsid w:val="000754D0"/>
    <w:rsid w:val="00075539"/>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6"/>
    <w:rsid w:val="00075906"/>
    <w:rsid w:val="0007594C"/>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E08"/>
    <w:rsid w:val="00075E37"/>
    <w:rsid w:val="00075F22"/>
    <w:rsid w:val="00075F4B"/>
    <w:rsid w:val="00075F5C"/>
    <w:rsid w:val="00075F71"/>
    <w:rsid w:val="00075F7B"/>
    <w:rsid w:val="00075FCC"/>
    <w:rsid w:val="00076010"/>
    <w:rsid w:val="00076021"/>
    <w:rsid w:val="00076089"/>
    <w:rsid w:val="0007612B"/>
    <w:rsid w:val="0007616B"/>
    <w:rsid w:val="0007617C"/>
    <w:rsid w:val="0007626C"/>
    <w:rsid w:val="000762B2"/>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5F9"/>
    <w:rsid w:val="0007661A"/>
    <w:rsid w:val="00076693"/>
    <w:rsid w:val="000766E5"/>
    <w:rsid w:val="000766FF"/>
    <w:rsid w:val="00076785"/>
    <w:rsid w:val="0007678A"/>
    <w:rsid w:val="000767A5"/>
    <w:rsid w:val="000767B3"/>
    <w:rsid w:val="000767C0"/>
    <w:rsid w:val="000767D4"/>
    <w:rsid w:val="000767FA"/>
    <w:rsid w:val="00076810"/>
    <w:rsid w:val="00076824"/>
    <w:rsid w:val="0007683F"/>
    <w:rsid w:val="00076843"/>
    <w:rsid w:val="000768D2"/>
    <w:rsid w:val="00076935"/>
    <w:rsid w:val="0007694A"/>
    <w:rsid w:val="00076987"/>
    <w:rsid w:val="00076989"/>
    <w:rsid w:val="000769A8"/>
    <w:rsid w:val="000769C7"/>
    <w:rsid w:val="000769FB"/>
    <w:rsid w:val="00076A17"/>
    <w:rsid w:val="00076A3A"/>
    <w:rsid w:val="00076A7D"/>
    <w:rsid w:val="00076ADE"/>
    <w:rsid w:val="00076B06"/>
    <w:rsid w:val="00076B31"/>
    <w:rsid w:val="00076B5E"/>
    <w:rsid w:val="00076BCB"/>
    <w:rsid w:val="00076BDB"/>
    <w:rsid w:val="00076BED"/>
    <w:rsid w:val="00076C06"/>
    <w:rsid w:val="00076C62"/>
    <w:rsid w:val="00076C6D"/>
    <w:rsid w:val="00076CCA"/>
    <w:rsid w:val="00076CEE"/>
    <w:rsid w:val="00076D10"/>
    <w:rsid w:val="00076D67"/>
    <w:rsid w:val="00076E19"/>
    <w:rsid w:val="00076E6D"/>
    <w:rsid w:val="00076E8D"/>
    <w:rsid w:val="00076E92"/>
    <w:rsid w:val="00076ED4"/>
    <w:rsid w:val="00076F1F"/>
    <w:rsid w:val="00076F66"/>
    <w:rsid w:val="00076F67"/>
    <w:rsid w:val="00077032"/>
    <w:rsid w:val="0007712A"/>
    <w:rsid w:val="00077192"/>
    <w:rsid w:val="000771AF"/>
    <w:rsid w:val="000771C7"/>
    <w:rsid w:val="000771E4"/>
    <w:rsid w:val="00077224"/>
    <w:rsid w:val="0007729D"/>
    <w:rsid w:val="000772B8"/>
    <w:rsid w:val="000772C2"/>
    <w:rsid w:val="00077318"/>
    <w:rsid w:val="0007731F"/>
    <w:rsid w:val="0007733C"/>
    <w:rsid w:val="0007735E"/>
    <w:rsid w:val="000773D4"/>
    <w:rsid w:val="00077400"/>
    <w:rsid w:val="0007744E"/>
    <w:rsid w:val="00077545"/>
    <w:rsid w:val="00077636"/>
    <w:rsid w:val="00077691"/>
    <w:rsid w:val="00077695"/>
    <w:rsid w:val="000776D7"/>
    <w:rsid w:val="000776FC"/>
    <w:rsid w:val="0007772B"/>
    <w:rsid w:val="00077736"/>
    <w:rsid w:val="0007776E"/>
    <w:rsid w:val="00077788"/>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67"/>
    <w:rsid w:val="00077B79"/>
    <w:rsid w:val="00077BAA"/>
    <w:rsid w:val="00077C4A"/>
    <w:rsid w:val="00077C4F"/>
    <w:rsid w:val="00077C6D"/>
    <w:rsid w:val="00077C7F"/>
    <w:rsid w:val="00077CFF"/>
    <w:rsid w:val="00077D2B"/>
    <w:rsid w:val="00077D4F"/>
    <w:rsid w:val="00077D5A"/>
    <w:rsid w:val="00077D6F"/>
    <w:rsid w:val="00077D74"/>
    <w:rsid w:val="00077D96"/>
    <w:rsid w:val="00077DB6"/>
    <w:rsid w:val="00077DF9"/>
    <w:rsid w:val="00077E2B"/>
    <w:rsid w:val="00077EAB"/>
    <w:rsid w:val="00077EC2"/>
    <w:rsid w:val="00077EE0"/>
    <w:rsid w:val="00077EE4"/>
    <w:rsid w:val="00077F09"/>
    <w:rsid w:val="00077F18"/>
    <w:rsid w:val="00077F7A"/>
    <w:rsid w:val="00077FC2"/>
    <w:rsid w:val="00077FCC"/>
    <w:rsid w:val="0008003B"/>
    <w:rsid w:val="0008004C"/>
    <w:rsid w:val="0008005F"/>
    <w:rsid w:val="000800C4"/>
    <w:rsid w:val="000800CA"/>
    <w:rsid w:val="00080158"/>
    <w:rsid w:val="00080185"/>
    <w:rsid w:val="000801BB"/>
    <w:rsid w:val="000801C4"/>
    <w:rsid w:val="0008026E"/>
    <w:rsid w:val="000802BD"/>
    <w:rsid w:val="000802BE"/>
    <w:rsid w:val="000802C4"/>
    <w:rsid w:val="0008035E"/>
    <w:rsid w:val="00080365"/>
    <w:rsid w:val="000803A1"/>
    <w:rsid w:val="00080413"/>
    <w:rsid w:val="00080453"/>
    <w:rsid w:val="00080478"/>
    <w:rsid w:val="000804FA"/>
    <w:rsid w:val="0008050D"/>
    <w:rsid w:val="00080518"/>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6E"/>
    <w:rsid w:val="00080B83"/>
    <w:rsid w:val="00080C9B"/>
    <w:rsid w:val="00080CC6"/>
    <w:rsid w:val="00080D36"/>
    <w:rsid w:val="00080D50"/>
    <w:rsid w:val="00080D59"/>
    <w:rsid w:val="00080DA7"/>
    <w:rsid w:val="00080DBE"/>
    <w:rsid w:val="00080DFF"/>
    <w:rsid w:val="00080E21"/>
    <w:rsid w:val="00080E32"/>
    <w:rsid w:val="00080E73"/>
    <w:rsid w:val="00080EA4"/>
    <w:rsid w:val="00080EAC"/>
    <w:rsid w:val="00080F3B"/>
    <w:rsid w:val="00080FA1"/>
    <w:rsid w:val="00080FC4"/>
    <w:rsid w:val="00080FCA"/>
    <w:rsid w:val="00080FF6"/>
    <w:rsid w:val="00081046"/>
    <w:rsid w:val="0008116D"/>
    <w:rsid w:val="000811EC"/>
    <w:rsid w:val="00081216"/>
    <w:rsid w:val="0008122D"/>
    <w:rsid w:val="00081248"/>
    <w:rsid w:val="00081264"/>
    <w:rsid w:val="000812BB"/>
    <w:rsid w:val="000812CD"/>
    <w:rsid w:val="000812E1"/>
    <w:rsid w:val="000812F3"/>
    <w:rsid w:val="0008134F"/>
    <w:rsid w:val="0008139A"/>
    <w:rsid w:val="000813BD"/>
    <w:rsid w:val="0008140C"/>
    <w:rsid w:val="0008142F"/>
    <w:rsid w:val="00081441"/>
    <w:rsid w:val="00081442"/>
    <w:rsid w:val="000814BC"/>
    <w:rsid w:val="000814EA"/>
    <w:rsid w:val="00081539"/>
    <w:rsid w:val="00081571"/>
    <w:rsid w:val="000815BC"/>
    <w:rsid w:val="00081629"/>
    <w:rsid w:val="00081689"/>
    <w:rsid w:val="000816B8"/>
    <w:rsid w:val="000816C9"/>
    <w:rsid w:val="00081723"/>
    <w:rsid w:val="00081730"/>
    <w:rsid w:val="000817BC"/>
    <w:rsid w:val="000817C2"/>
    <w:rsid w:val="000817D5"/>
    <w:rsid w:val="00081832"/>
    <w:rsid w:val="00081834"/>
    <w:rsid w:val="0008183A"/>
    <w:rsid w:val="00081852"/>
    <w:rsid w:val="00081857"/>
    <w:rsid w:val="0008186D"/>
    <w:rsid w:val="00081872"/>
    <w:rsid w:val="000818F6"/>
    <w:rsid w:val="00081917"/>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18"/>
    <w:rsid w:val="00081D6D"/>
    <w:rsid w:val="00081D9D"/>
    <w:rsid w:val="00081DA2"/>
    <w:rsid w:val="00081DAB"/>
    <w:rsid w:val="00081E57"/>
    <w:rsid w:val="00081EE3"/>
    <w:rsid w:val="00081F07"/>
    <w:rsid w:val="00081F8F"/>
    <w:rsid w:val="00081FA6"/>
    <w:rsid w:val="00081FCE"/>
    <w:rsid w:val="00082067"/>
    <w:rsid w:val="00082116"/>
    <w:rsid w:val="00082143"/>
    <w:rsid w:val="0008214A"/>
    <w:rsid w:val="0008217F"/>
    <w:rsid w:val="000821C5"/>
    <w:rsid w:val="000821FF"/>
    <w:rsid w:val="00082214"/>
    <w:rsid w:val="0008230F"/>
    <w:rsid w:val="00082330"/>
    <w:rsid w:val="00082341"/>
    <w:rsid w:val="00082370"/>
    <w:rsid w:val="00082408"/>
    <w:rsid w:val="00082479"/>
    <w:rsid w:val="000824DB"/>
    <w:rsid w:val="0008258E"/>
    <w:rsid w:val="000825A3"/>
    <w:rsid w:val="0008262B"/>
    <w:rsid w:val="000826AA"/>
    <w:rsid w:val="000826C1"/>
    <w:rsid w:val="000826FC"/>
    <w:rsid w:val="00082729"/>
    <w:rsid w:val="00082738"/>
    <w:rsid w:val="0008279F"/>
    <w:rsid w:val="000827AA"/>
    <w:rsid w:val="000827EA"/>
    <w:rsid w:val="00082809"/>
    <w:rsid w:val="0008284B"/>
    <w:rsid w:val="000828B0"/>
    <w:rsid w:val="0008292D"/>
    <w:rsid w:val="00082935"/>
    <w:rsid w:val="00082946"/>
    <w:rsid w:val="00082980"/>
    <w:rsid w:val="000829B1"/>
    <w:rsid w:val="00082A45"/>
    <w:rsid w:val="00082A90"/>
    <w:rsid w:val="00082AC1"/>
    <w:rsid w:val="00082B3A"/>
    <w:rsid w:val="00082B3B"/>
    <w:rsid w:val="00082B3D"/>
    <w:rsid w:val="00082B4A"/>
    <w:rsid w:val="00082BA6"/>
    <w:rsid w:val="00082BBD"/>
    <w:rsid w:val="00082BCE"/>
    <w:rsid w:val="00082C2B"/>
    <w:rsid w:val="00082CA6"/>
    <w:rsid w:val="00082D97"/>
    <w:rsid w:val="00082DBA"/>
    <w:rsid w:val="00082E2F"/>
    <w:rsid w:val="00082E3D"/>
    <w:rsid w:val="00082E41"/>
    <w:rsid w:val="00082E67"/>
    <w:rsid w:val="00082E6E"/>
    <w:rsid w:val="00082E8F"/>
    <w:rsid w:val="00082EA8"/>
    <w:rsid w:val="00082EAA"/>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6A"/>
    <w:rsid w:val="00083381"/>
    <w:rsid w:val="000833B2"/>
    <w:rsid w:val="000833FE"/>
    <w:rsid w:val="0008342D"/>
    <w:rsid w:val="0008346A"/>
    <w:rsid w:val="000834BB"/>
    <w:rsid w:val="000834EE"/>
    <w:rsid w:val="00083539"/>
    <w:rsid w:val="000835A4"/>
    <w:rsid w:val="000835A9"/>
    <w:rsid w:val="000835F7"/>
    <w:rsid w:val="0008360A"/>
    <w:rsid w:val="00083632"/>
    <w:rsid w:val="0008365B"/>
    <w:rsid w:val="00083667"/>
    <w:rsid w:val="000836F0"/>
    <w:rsid w:val="000836FE"/>
    <w:rsid w:val="00083710"/>
    <w:rsid w:val="00083768"/>
    <w:rsid w:val="000837D1"/>
    <w:rsid w:val="000837DB"/>
    <w:rsid w:val="00083807"/>
    <w:rsid w:val="00083836"/>
    <w:rsid w:val="00083854"/>
    <w:rsid w:val="000838D4"/>
    <w:rsid w:val="00083914"/>
    <w:rsid w:val="0008398A"/>
    <w:rsid w:val="000839A5"/>
    <w:rsid w:val="000839E8"/>
    <w:rsid w:val="000839F0"/>
    <w:rsid w:val="00083A57"/>
    <w:rsid w:val="00083A6B"/>
    <w:rsid w:val="00083A9A"/>
    <w:rsid w:val="00083AB1"/>
    <w:rsid w:val="00083B11"/>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AC"/>
    <w:rsid w:val="00083FDF"/>
    <w:rsid w:val="00084044"/>
    <w:rsid w:val="00084077"/>
    <w:rsid w:val="000840BF"/>
    <w:rsid w:val="000840D6"/>
    <w:rsid w:val="00084135"/>
    <w:rsid w:val="00084241"/>
    <w:rsid w:val="00084255"/>
    <w:rsid w:val="00084285"/>
    <w:rsid w:val="000842E1"/>
    <w:rsid w:val="00084305"/>
    <w:rsid w:val="00084381"/>
    <w:rsid w:val="0008442C"/>
    <w:rsid w:val="0008448C"/>
    <w:rsid w:val="000844C0"/>
    <w:rsid w:val="00084503"/>
    <w:rsid w:val="0008453A"/>
    <w:rsid w:val="0008454D"/>
    <w:rsid w:val="00084553"/>
    <w:rsid w:val="00084564"/>
    <w:rsid w:val="0008457B"/>
    <w:rsid w:val="000845D6"/>
    <w:rsid w:val="000845E1"/>
    <w:rsid w:val="000845EA"/>
    <w:rsid w:val="00084629"/>
    <w:rsid w:val="00084636"/>
    <w:rsid w:val="00084665"/>
    <w:rsid w:val="0008471A"/>
    <w:rsid w:val="0008475A"/>
    <w:rsid w:val="00084768"/>
    <w:rsid w:val="0008479E"/>
    <w:rsid w:val="000847B6"/>
    <w:rsid w:val="000847E8"/>
    <w:rsid w:val="000847F7"/>
    <w:rsid w:val="00084801"/>
    <w:rsid w:val="00084832"/>
    <w:rsid w:val="0008485E"/>
    <w:rsid w:val="000848BB"/>
    <w:rsid w:val="000848E3"/>
    <w:rsid w:val="0008490C"/>
    <w:rsid w:val="00084922"/>
    <w:rsid w:val="0008492D"/>
    <w:rsid w:val="00084944"/>
    <w:rsid w:val="00084956"/>
    <w:rsid w:val="00084972"/>
    <w:rsid w:val="0008498A"/>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15"/>
    <w:rsid w:val="00084C86"/>
    <w:rsid w:val="00084CD4"/>
    <w:rsid w:val="00084D37"/>
    <w:rsid w:val="00084E01"/>
    <w:rsid w:val="00084E13"/>
    <w:rsid w:val="00084E3A"/>
    <w:rsid w:val="00084E62"/>
    <w:rsid w:val="00084E8D"/>
    <w:rsid w:val="00084E94"/>
    <w:rsid w:val="00084EA7"/>
    <w:rsid w:val="00084F57"/>
    <w:rsid w:val="00084F61"/>
    <w:rsid w:val="00084F67"/>
    <w:rsid w:val="00084F77"/>
    <w:rsid w:val="00085014"/>
    <w:rsid w:val="0008501B"/>
    <w:rsid w:val="0008509C"/>
    <w:rsid w:val="000850A7"/>
    <w:rsid w:val="000850DD"/>
    <w:rsid w:val="000850FC"/>
    <w:rsid w:val="0008511A"/>
    <w:rsid w:val="0008512F"/>
    <w:rsid w:val="0008514E"/>
    <w:rsid w:val="000851A6"/>
    <w:rsid w:val="000851D0"/>
    <w:rsid w:val="000851E1"/>
    <w:rsid w:val="000851E2"/>
    <w:rsid w:val="00085213"/>
    <w:rsid w:val="00085217"/>
    <w:rsid w:val="000852D4"/>
    <w:rsid w:val="000852D5"/>
    <w:rsid w:val="00085362"/>
    <w:rsid w:val="0008536C"/>
    <w:rsid w:val="00085372"/>
    <w:rsid w:val="00085394"/>
    <w:rsid w:val="000853E8"/>
    <w:rsid w:val="0008544C"/>
    <w:rsid w:val="0008545C"/>
    <w:rsid w:val="0008547C"/>
    <w:rsid w:val="000854C8"/>
    <w:rsid w:val="000854DC"/>
    <w:rsid w:val="000854FA"/>
    <w:rsid w:val="00085571"/>
    <w:rsid w:val="000855EA"/>
    <w:rsid w:val="000855FC"/>
    <w:rsid w:val="00085613"/>
    <w:rsid w:val="00085672"/>
    <w:rsid w:val="00085687"/>
    <w:rsid w:val="0008568A"/>
    <w:rsid w:val="000856BF"/>
    <w:rsid w:val="000856C7"/>
    <w:rsid w:val="000856F5"/>
    <w:rsid w:val="00085746"/>
    <w:rsid w:val="000857B5"/>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43"/>
    <w:rsid w:val="00085B6D"/>
    <w:rsid w:val="00085B9D"/>
    <w:rsid w:val="00085BB5"/>
    <w:rsid w:val="00085BE0"/>
    <w:rsid w:val="00085BF1"/>
    <w:rsid w:val="00085C98"/>
    <w:rsid w:val="00085CC0"/>
    <w:rsid w:val="00085CC3"/>
    <w:rsid w:val="00085DC6"/>
    <w:rsid w:val="00085DDB"/>
    <w:rsid w:val="00085DF2"/>
    <w:rsid w:val="00085E0E"/>
    <w:rsid w:val="00085E5B"/>
    <w:rsid w:val="00085EBD"/>
    <w:rsid w:val="00085ECD"/>
    <w:rsid w:val="00085F4C"/>
    <w:rsid w:val="00085F6E"/>
    <w:rsid w:val="00085F86"/>
    <w:rsid w:val="00085FA2"/>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7"/>
    <w:rsid w:val="00086377"/>
    <w:rsid w:val="00086393"/>
    <w:rsid w:val="000863A4"/>
    <w:rsid w:val="000863DB"/>
    <w:rsid w:val="00086406"/>
    <w:rsid w:val="00086461"/>
    <w:rsid w:val="0008646B"/>
    <w:rsid w:val="0008648C"/>
    <w:rsid w:val="000864EB"/>
    <w:rsid w:val="00086514"/>
    <w:rsid w:val="0008654B"/>
    <w:rsid w:val="00086573"/>
    <w:rsid w:val="000865EC"/>
    <w:rsid w:val="00086616"/>
    <w:rsid w:val="0008664F"/>
    <w:rsid w:val="000866A7"/>
    <w:rsid w:val="000866BC"/>
    <w:rsid w:val="0008670C"/>
    <w:rsid w:val="00086732"/>
    <w:rsid w:val="00086738"/>
    <w:rsid w:val="0008677C"/>
    <w:rsid w:val="000867B1"/>
    <w:rsid w:val="000867CE"/>
    <w:rsid w:val="00086818"/>
    <w:rsid w:val="00086854"/>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6"/>
    <w:rsid w:val="000870AB"/>
    <w:rsid w:val="000870AD"/>
    <w:rsid w:val="000870CA"/>
    <w:rsid w:val="000870FB"/>
    <w:rsid w:val="00087108"/>
    <w:rsid w:val="00087125"/>
    <w:rsid w:val="00087156"/>
    <w:rsid w:val="00087159"/>
    <w:rsid w:val="00087160"/>
    <w:rsid w:val="0008717E"/>
    <w:rsid w:val="000871C0"/>
    <w:rsid w:val="00087218"/>
    <w:rsid w:val="00087239"/>
    <w:rsid w:val="0008723D"/>
    <w:rsid w:val="00087246"/>
    <w:rsid w:val="0008724C"/>
    <w:rsid w:val="000872BD"/>
    <w:rsid w:val="00087301"/>
    <w:rsid w:val="00087330"/>
    <w:rsid w:val="000873CE"/>
    <w:rsid w:val="000873F4"/>
    <w:rsid w:val="000874A8"/>
    <w:rsid w:val="000874C5"/>
    <w:rsid w:val="000874D2"/>
    <w:rsid w:val="000874D8"/>
    <w:rsid w:val="000874DD"/>
    <w:rsid w:val="000874F1"/>
    <w:rsid w:val="00087506"/>
    <w:rsid w:val="00087526"/>
    <w:rsid w:val="0008756F"/>
    <w:rsid w:val="0008758F"/>
    <w:rsid w:val="000875B4"/>
    <w:rsid w:val="000875C0"/>
    <w:rsid w:val="000875CC"/>
    <w:rsid w:val="000875E9"/>
    <w:rsid w:val="00087625"/>
    <w:rsid w:val="000876CD"/>
    <w:rsid w:val="000876E5"/>
    <w:rsid w:val="00087700"/>
    <w:rsid w:val="0008774B"/>
    <w:rsid w:val="000877D8"/>
    <w:rsid w:val="000878C7"/>
    <w:rsid w:val="000878F0"/>
    <w:rsid w:val="000878F4"/>
    <w:rsid w:val="000878F8"/>
    <w:rsid w:val="00087987"/>
    <w:rsid w:val="000879BA"/>
    <w:rsid w:val="000879DC"/>
    <w:rsid w:val="000879E3"/>
    <w:rsid w:val="00087A24"/>
    <w:rsid w:val="00087A74"/>
    <w:rsid w:val="00087AC7"/>
    <w:rsid w:val="00087B41"/>
    <w:rsid w:val="00087BC0"/>
    <w:rsid w:val="00087BCE"/>
    <w:rsid w:val="00087D87"/>
    <w:rsid w:val="00087E2D"/>
    <w:rsid w:val="00087E8C"/>
    <w:rsid w:val="00087EC8"/>
    <w:rsid w:val="00087ED1"/>
    <w:rsid w:val="00087EED"/>
    <w:rsid w:val="00087F0B"/>
    <w:rsid w:val="00087F18"/>
    <w:rsid w:val="00087F38"/>
    <w:rsid w:val="00087F54"/>
    <w:rsid w:val="00087F75"/>
    <w:rsid w:val="00087FA5"/>
    <w:rsid w:val="00087FAC"/>
    <w:rsid w:val="00087FD7"/>
    <w:rsid w:val="00087FFC"/>
    <w:rsid w:val="0009002E"/>
    <w:rsid w:val="00090032"/>
    <w:rsid w:val="0009004C"/>
    <w:rsid w:val="00090063"/>
    <w:rsid w:val="0009006D"/>
    <w:rsid w:val="000900B7"/>
    <w:rsid w:val="000900C1"/>
    <w:rsid w:val="000900E0"/>
    <w:rsid w:val="000900E1"/>
    <w:rsid w:val="00090119"/>
    <w:rsid w:val="00090121"/>
    <w:rsid w:val="00090144"/>
    <w:rsid w:val="00090146"/>
    <w:rsid w:val="0009015D"/>
    <w:rsid w:val="0009018A"/>
    <w:rsid w:val="0009019B"/>
    <w:rsid w:val="000901E1"/>
    <w:rsid w:val="000901F8"/>
    <w:rsid w:val="0009020A"/>
    <w:rsid w:val="00090217"/>
    <w:rsid w:val="00090235"/>
    <w:rsid w:val="0009025F"/>
    <w:rsid w:val="000902DF"/>
    <w:rsid w:val="000902E0"/>
    <w:rsid w:val="000902F1"/>
    <w:rsid w:val="00090327"/>
    <w:rsid w:val="0009033A"/>
    <w:rsid w:val="000903AA"/>
    <w:rsid w:val="000903C8"/>
    <w:rsid w:val="000903D2"/>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D2"/>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936"/>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7"/>
    <w:rsid w:val="00090E23"/>
    <w:rsid w:val="00090E2B"/>
    <w:rsid w:val="00090E40"/>
    <w:rsid w:val="00090E44"/>
    <w:rsid w:val="00090E6E"/>
    <w:rsid w:val="00090EA9"/>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B1"/>
    <w:rsid w:val="000910B3"/>
    <w:rsid w:val="000910DE"/>
    <w:rsid w:val="000910F3"/>
    <w:rsid w:val="00091140"/>
    <w:rsid w:val="00091141"/>
    <w:rsid w:val="000911B0"/>
    <w:rsid w:val="000911D6"/>
    <w:rsid w:val="000911E3"/>
    <w:rsid w:val="000911E5"/>
    <w:rsid w:val="00091328"/>
    <w:rsid w:val="00091334"/>
    <w:rsid w:val="0009135F"/>
    <w:rsid w:val="0009138E"/>
    <w:rsid w:val="0009139F"/>
    <w:rsid w:val="000913F8"/>
    <w:rsid w:val="000913FD"/>
    <w:rsid w:val="0009143F"/>
    <w:rsid w:val="0009144B"/>
    <w:rsid w:val="0009145F"/>
    <w:rsid w:val="000914C6"/>
    <w:rsid w:val="000914CE"/>
    <w:rsid w:val="000914E4"/>
    <w:rsid w:val="000914EA"/>
    <w:rsid w:val="000915D0"/>
    <w:rsid w:val="0009160C"/>
    <w:rsid w:val="00091646"/>
    <w:rsid w:val="0009165B"/>
    <w:rsid w:val="00091708"/>
    <w:rsid w:val="0009171D"/>
    <w:rsid w:val="0009171F"/>
    <w:rsid w:val="00091729"/>
    <w:rsid w:val="00091769"/>
    <w:rsid w:val="000917C5"/>
    <w:rsid w:val="000917C7"/>
    <w:rsid w:val="000917EB"/>
    <w:rsid w:val="0009180D"/>
    <w:rsid w:val="0009180E"/>
    <w:rsid w:val="00091814"/>
    <w:rsid w:val="00091843"/>
    <w:rsid w:val="00091847"/>
    <w:rsid w:val="00091866"/>
    <w:rsid w:val="0009186C"/>
    <w:rsid w:val="00091874"/>
    <w:rsid w:val="00091886"/>
    <w:rsid w:val="000918B7"/>
    <w:rsid w:val="000918DF"/>
    <w:rsid w:val="000918F2"/>
    <w:rsid w:val="000918FF"/>
    <w:rsid w:val="00091941"/>
    <w:rsid w:val="00091996"/>
    <w:rsid w:val="000919DB"/>
    <w:rsid w:val="00091A62"/>
    <w:rsid w:val="00091A66"/>
    <w:rsid w:val="00091A69"/>
    <w:rsid w:val="00091A99"/>
    <w:rsid w:val="00091AA7"/>
    <w:rsid w:val="00091AE3"/>
    <w:rsid w:val="00091AEC"/>
    <w:rsid w:val="00091B61"/>
    <w:rsid w:val="00091B6A"/>
    <w:rsid w:val="00091BD5"/>
    <w:rsid w:val="00091BF4"/>
    <w:rsid w:val="00091C6D"/>
    <w:rsid w:val="00091C79"/>
    <w:rsid w:val="00091D82"/>
    <w:rsid w:val="00091D97"/>
    <w:rsid w:val="00091E4D"/>
    <w:rsid w:val="00091F04"/>
    <w:rsid w:val="00091F23"/>
    <w:rsid w:val="00092026"/>
    <w:rsid w:val="0009202D"/>
    <w:rsid w:val="0009207A"/>
    <w:rsid w:val="00092091"/>
    <w:rsid w:val="00092146"/>
    <w:rsid w:val="000921B3"/>
    <w:rsid w:val="0009227E"/>
    <w:rsid w:val="00092295"/>
    <w:rsid w:val="000922C6"/>
    <w:rsid w:val="000922E9"/>
    <w:rsid w:val="00092311"/>
    <w:rsid w:val="00092349"/>
    <w:rsid w:val="0009237A"/>
    <w:rsid w:val="0009239F"/>
    <w:rsid w:val="000923BD"/>
    <w:rsid w:val="000923C6"/>
    <w:rsid w:val="000923EC"/>
    <w:rsid w:val="00092417"/>
    <w:rsid w:val="00092452"/>
    <w:rsid w:val="00092459"/>
    <w:rsid w:val="000924F3"/>
    <w:rsid w:val="00092524"/>
    <w:rsid w:val="0009258F"/>
    <w:rsid w:val="000925C2"/>
    <w:rsid w:val="000925C8"/>
    <w:rsid w:val="000925D5"/>
    <w:rsid w:val="000925F6"/>
    <w:rsid w:val="00092624"/>
    <w:rsid w:val="00092655"/>
    <w:rsid w:val="0009265D"/>
    <w:rsid w:val="0009266B"/>
    <w:rsid w:val="0009266E"/>
    <w:rsid w:val="0009271A"/>
    <w:rsid w:val="00092736"/>
    <w:rsid w:val="00092738"/>
    <w:rsid w:val="0009273C"/>
    <w:rsid w:val="00092782"/>
    <w:rsid w:val="0009279B"/>
    <w:rsid w:val="000927B3"/>
    <w:rsid w:val="000927E8"/>
    <w:rsid w:val="0009281B"/>
    <w:rsid w:val="00092825"/>
    <w:rsid w:val="0009286F"/>
    <w:rsid w:val="00092897"/>
    <w:rsid w:val="00092898"/>
    <w:rsid w:val="0009289C"/>
    <w:rsid w:val="000928DD"/>
    <w:rsid w:val="00092914"/>
    <w:rsid w:val="0009291E"/>
    <w:rsid w:val="0009291F"/>
    <w:rsid w:val="00092920"/>
    <w:rsid w:val="000929B7"/>
    <w:rsid w:val="00092AB5"/>
    <w:rsid w:val="00092AD4"/>
    <w:rsid w:val="00092AE5"/>
    <w:rsid w:val="00092B43"/>
    <w:rsid w:val="00092B73"/>
    <w:rsid w:val="00092B89"/>
    <w:rsid w:val="00092BC9"/>
    <w:rsid w:val="00092CB2"/>
    <w:rsid w:val="00092CB4"/>
    <w:rsid w:val="00092CC2"/>
    <w:rsid w:val="00092CD2"/>
    <w:rsid w:val="00092CE0"/>
    <w:rsid w:val="00092CEC"/>
    <w:rsid w:val="00092D22"/>
    <w:rsid w:val="00092D60"/>
    <w:rsid w:val="00092D6D"/>
    <w:rsid w:val="00092D90"/>
    <w:rsid w:val="00092E15"/>
    <w:rsid w:val="00092E7D"/>
    <w:rsid w:val="00092EA5"/>
    <w:rsid w:val="00092EBE"/>
    <w:rsid w:val="00092EE4"/>
    <w:rsid w:val="00092F1A"/>
    <w:rsid w:val="00092F21"/>
    <w:rsid w:val="00092F25"/>
    <w:rsid w:val="00092F27"/>
    <w:rsid w:val="00092FA4"/>
    <w:rsid w:val="00092FB8"/>
    <w:rsid w:val="00092FCC"/>
    <w:rsid w:val="00092FE9"/>
    <w:rsid w:val="0009303F"/>
    <w:rsid w:val="00093056"/>
    <w:rsid w:val="000930CC"/>
    <w:rsid w:val="00093101"/>
    <w:rsid w:val="00093102"/>
    <w:rsid w:val="00093142"/>
    <w:rsid w:val="0009317B"/>
    <w:rsid w:val="00093185"/>
    <w:rsid w:val="000931D1"/>
    <w:rsid w:val="000931F4"/>
    <w:rsid w:val="00093205"/>
    <w:rsid w:val="0009322F"/>
    <w:rsid w:val="00093235"/>
    <w:rsid w:val="0009323D"/>
    <w:rsid w:val="00093250"/>
    <w:rsid w:val="00093256"/>
    <w:rsid w:val="00093259"/>
    <w:rsid w:val="000932E6"/>
    <w:rsid w:val="000932F7"/>
    <w:rsid w:val="0009332A"/>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D3"/>
    <w:rsid w:val="000938DB"/>
    <w:rsid w:val="000938DD"/>
    <w:rsid w:val="000938E4"/>
    <w:rsid w:val="00093938"/>
    <w:rsid w:val="000939A4"/>
    <w:rsid w:val="000939C5"/>
    <w:rsid w:val="000939C6"/>
    <w:rsid w:val="00093A5A"/>
    <w:rsid w:val="00093A69"/>
    <w:rsid w:val="00093AEA"/>
    <w:rsid w:val="00093B36"/>
    <w:rsid w:val="00093B65"/>
    <w:rsid w:val="00093BE9"/>
    <w:rsid w:val="00093C01"/>
    <w:rsid w:val="00093C04"/>
    <w:rsid w:val="00093C22"/>
    <w:rsid w:val="00093C89"/>
    <w:rsid w:val="00093CB7"/>
    <w:rsid w:val="00093CC3"/>
    <w:rsid w:val="00093D2C"/>
    <w:rsid w:val="00093D2E"/>
    <w:rsid w:val="00093D63"/>
    <w:rsid w:val="00093D84"/>
    <w:rsid w:val="00093DD8"/>
    <w:rsid w:val="00093DF4"/>
    <w:rsid w:val="00093E1D"/>
    <w:rsid w:val="00093E52"/>
    <w:rsid w:val="00093E65"/>
    <w:rsid w:val="00093E77"/>
    <w:rsid w:val="00093ECB"/>
    <w:rsid w:val="00093F11"/>
    <w:rsid w:val="00093F4D"/>
    <w:rsid w:val="00094056"/>
    <w:rsid w:val="00094085"/>
    <w:rsid w:val="000940CE"/>
    <w:rsid w:val="000940DA"/>
    <w:rsid w:val="0009415E"/>
    <w:rsid w:val="0009416B"/>
    <w:rsid w:val="0009416C"/>
    <w:rsid w:val="000941B8"/>
    <w:rsid w:val="000941FB"/>
    <w:rsid w:val="0009421E"/>
    <w:rsid w:val="00094270"/>
    <w:rsid w:val="0009430D"/>
    <w:rsid w:val="00094325"/>
    <w:rsid w:val="00094351"/>
    <w:rsid w:val="00094357"/>
    <w:rsid w:val="000943F9"/>
    <w:rsid w:val="00094487"/>
    <w:rsid w:val="000944AA"/>
    <w:rsid w:val="000944FE"/>
    <w:rsid w:val="00094500"/>
    <w:rsid w:val="00094503"/>
    <w:rsid w:val="00094548"/>
    <w:rsid w:val="00094565"/>
    <w:rsid w:val="00094575"/>
    <w:rsid w:val="00094577"/>
    <w:rsid w:val="0009459E"/>
    <w:rsid w:val="000945F2"/>
    <w:rsid w:val="00094628"/>
    <w:rsid w:val="0009462C"/>
    <w:rsid w:val="00094667"/>
    <w:rsid w:val="000946CC"/>
    <w:rsid w:val="000946CF"/>
    <w:rsid w:val="000947E5"/>
    <w:rsid w:val="00094837"/>
    <w:rsid w:val="00094860"/>
    <w:rsid w:val="00094867"/>
    <w:rsid w:val="000948AF"/>
    <w:rsid w:val="000948C1"/>
    <w:rsid w:val="000948C2"/>
    <w:rsid w:val="000948CC"/>
    <w:rsid w:val="0009490E"/>
    <w:rsid w:val="0009491E"/>
    <w:rsid w:val="000949CB"/>
    <w:rsid w:val="000949F0"/>
    <w:rsid w:val="00094A05"/>
    <w:rsid w:val="00094A0B"/>
    <w:rsid w:val="00094A3A"/>
    <w:rsid w:val="00094A4A"/>
    <w:rsid w:val="00094A6D"/>
    <w:rsid w:val="00094ACF"/>
    <w:rsid w:val="00094B22"/>
    <w:rsid w:val="00094B31"/>
    <w:rsid w:val="00094B45"/>
    <w:rsid w:val="00094B5B"/>
    <w:rsid w:val="00094B68"/>
    <w:rsid w:val="00094B73"/>
    <w:rsid w:val="00094BEF"/>
    <w:rsid w:val="00094CB3"/>
    <w:rsid w:val="00094CD9"/>
    <w:rsid w:val="00094D1A"/>
    <w:rsid w:val="00094D29"/>
    <w:rsid w:val="00094D3C"/>
    <w:rsid w:val="00094D4B"/>
    <w:rsid w:val="00094DCC"/>
    <w:rsid w:val="00094DE8"/>
    <w:rsid w:val="00094E06"/>
    <w:rsid w:val="00094E56"/>
    <w:rsid w:val="00094E69"/>
    <w:rsid w:val="00094E6A"/>
    <w:rsid w:val="00094E7F"/>
    <w:rsid w:val="00094EB3"/>
    <w:rsid w:val="00094EC2"/>
    <w:rsid w:val="00094F73"/>
    <w:rsid w:val="00094F8B"/>
    <w:rsid w:val="000950A0"/>
    <w:rsid w:val="000950A5"/>
    <w:rsid w:val="000950E1"/>
    <w:rsid w:val="000950E8"/>
    <w:rsid w:val="00095135"/>
    <w:rsid w:val="00095143"/>
    <w:rsid w:val="0009518B"/>
    <w:rsid w:val="000951A4"/>
    <w:rsid w:val="000951B4"/>
    <w:rsid w:val="000951C8"/>
    <w:rsid w:val="00095200"/>
    <w:rsid w:val="0009523F"/>
    <w:rsid w:val="00095246"/>
    <w:rsid w:val="00095266"/>
    <w:rsid w:val="000952B7"/>
    <w:rsid w:val="000952F8"/>
    <w:rsid w:val="000952FD"/>
    <w:rsid w:val="00095311"/>
    <w:rsid w:val="00095318"/>
    <w:rsid w:val="00095335"/>
    <w:rsid w:val="0009533F"/>
    <w:rsid w:val="0009536F"/>
    <w:rsid w:val="00095435"/>
    <w:rsid w:val="0009549B"/>
    <w:rsid w:val="000954AB"/>
    <w:rsid w:val="00095512"/>
    <w:rsid w:val="00095523"/>
    <w:rsid w:val="00095551"/>
    <w:rsid w:val="00095558"/>
    <w:rsid w:val="00095569"/>
    <w:rsid w:val="00095586"/>
    <w:rsid w:val="0009558B"/>
    <w:rsid w:val="000955A8"/>
    <w:rsid w:val="000955EB"/>
    <w:rsid w:val="000955EE"/>
    <w:rsid w:val="000955FF"/>
    <w:rsid w:val="00095625"/>
    <w:rsid w:val="0009567D"/>
    <w:rsid w:val="000956D5"/>
    <w:rsid w:val="000956F6"/>
    <w:rsid w:val="0009577B"/>
    <w:rsid w:val="000958AF"/>
    <w:rsid w:val="00095955"/>
    <w:rsid w:val="0009596B"/>
    <w:rsid w:val="00095980"/>
    <w:rsid w:val="000959F9"/>
    <w:rsid w:val="00095A00"/>
    <w:rsid w:val="00095A13"/>
    <w:rsid w:val="00095A2B"/>
    <w:rsid w:val="00095A61"/>
    <w:rsid w:val="00095A8D"/>
    <w:rsid w:val="00095AC4"/>
    <w:rsid w:val="00095AC9"/>
    <w:rsid w:val="00095B23"/>
    <w:rsid w:val="00095B2C"/>
    <w:rsid w:val="00095B77"/>
    <w:rsid w:val="00095B96"/>
    <w:rsid w:val="00095C06"/>
    <w:rsid w:val="00095C3F"/>
    <w:rsid w:val="00095C5C"/>
    <w:rsid w:val="00095C8E"/>
    <w:rsid w:val="00095CA5"/>
    <w:rsid w:val="00095CE6"/>
    <w:rsid w:val="00095D23"/>
    <w:rsid w:val="00095D4D"/>
    <w:rsid w:val="00095D7C"/>
    <w:rsid w:val="00095DB7"/>
    <w:rsid w:val="00095DCA"/>
    <w:rsid w:val="00095DD6"/>
    <w:rsid w:val="00095E2F"/>
    <w:rsid w:val="00095E62"/>
    <w:rsid w:val="00095E64"/>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CC"/>
    <w:rsid w:val="000961DF"/>
    <w:rsid w:val="00096273"/>
    <w:rsid w:val="000962A5"/>
    <w:rsid w:val="0009631E"/>
    <w:rsid w:val="00096358"/>
    <w:rsid w:val="00096369"/>
    <w:rsid w:val="00096390"/>
    <w:rsid w:val="000963B8"/>
    <w:rsid w:val="000963CF"/>
    <w:rsid w:val="000963D2"/>
    <w:rsid w:val="000963E4"/>
    <w:rsid w:val="000963F3"/>
    <w:rsid w:val="0009642D"/>
    <w:rsid w:val="00096453"/>
    <w:rsid w:val="000964F7"/>
    <w:rsid w:val="00096560"/>
    <w:rsid w:val="0009659B"/>
    <w:rsid w:val="000965F8"/>
    <w:rsid w:val="00096611"/>
    <w:rsid w:val="0009661D"/>
    <w:rsid w:val="00096647"/>
    <w:rsid w:val="0009667B"/>
    <w:rsid w:val="000966A2"/>
    <w:rsid w:val="000966FD"/>
    <w:rsid w:val="00096711"/>
    <w:rsid w:val="000967EF"/>
    <w:rsid w:val="00096817"/>
    <w:rsid w:val="0009683E"/>
    <w:rsid w:val="0009685C"/>
    <w:rsid w:val="00096874"/>
    <w:rsid w:val="00096889"/>
    <w:rsid w:val="000968E3"/>
    <w:rsid w:val="000969BD"/>
    <w:rsid w:val="000969E6"/>
    <w:rsid w:val="000969FC"/>
    <w:rsid w:val="00096A11"/>
    <w:rsid w:val="00096A5A"/>
    <w:rsid w:val="00096A63"/>
    <w:rsid w:val="00096B0E"/>
    <w:rsid w:val="00096B36"/>
    <w:rsid w:val="00096B37"/>
    <w:rsid w:val="00096B59"/>
    <w:rsid w:val="00096B81"/>
    <w:rsid w:val="00096C57"/>
    <w:rsid w:val="00096C77"/>
    <w:rsid w:val="00096C88"/>
    <w:rsid w:val="00096CCF"/>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D3"/>
    <w:rsid w:val="00097235"/>
    <w:rsid w:val="00097264"/>
    <w:rsid w:val="00097269"/>
    <w:rsid w:val="00097287"/>
    <w:rsid w:val="000972B1"/>
    <w:rsid w:val="000972F6"/>
    <w:rsid w:val="00097349"/>
    <w:rsid w:val="00097359"/>
    <w:rsid w:val="00097382"/>
    <w:rsid w:val="00097397"/>
    <w:rsid w:val="000973C8"/>
    <w:rsid w:val="000973F2"/>
    <w:rsid w:val="000973FE"/>
    <w:rsid w:val="0009746F"/>
    <w:rsid w:val="0009748E"/>
    <w:rsid w:val="000974AE"/>
    <w:rsid w:val="0009755C"/>
    <w:rsid w:val="000975AF"/>
    <w:rsid w:val="000975B9"/>
    <w:rsid w:val="000975E9"/>
    <w:rsid w:val="000975FC"/>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A0072"/>
    <w:rsid w:val="000A00B8"/>
    <w:rsid w:val="000A00DB"/>
    <w:rsid w:val="000A00F5"/>
    <w:rsid w:val="000A00FB"/>
    <w:rsid w:val="000A012F"/>
    <w:rsid w:val="000A0158"/>
    <w:rsid w:val="000A0194"/>
    <w:rsid w:val="000A01D9"/>
    <w:rsid w:val="000A01F1"/>
    <w:rsid w:val="000A023A"/>
    <w:rsid w:val="000A0247"/>
    <w:rsid w:val="000A0262"/>
    <w:rsid w:val="000A0274"/>
    <w:rsid w:val="000A0280"/>
    <w:rsid w:val="000A0284"/>
    <w:rsid w:val="000A028F"/>
    <w:rsid w:val="000A02C2"/>
    <w:rsid w:val="000A02C7"/>
    <w:rsid w:val="000A03E0"/>
    <w:rsid w:val="000A03EB"/>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97"/>
    <w:rsid w:val="000A0A18"/>
    <w:rsid w:val="000A0A50"/>
    <w:rsid w:val="000A0A6D"/>
    <w:rsid w:val="000A0A7E"/>
    <w:rsid w:val="000A0A80"/>
    <w:rsid w:val="000A0A81"/>
    <w:rsid w:val="000A0A9E"/>
    <w:rsid w:val="000A0AE4"/>
    <w:rsid w:val="000A0B0C"/>
    <w:rsid w:val="000A0B69"/>
    <w:rsid w:val="000A0B84"/>
    <w:rsid w:val="000A0BB9"/>
    <w:rsid w:val="000A0BC0"/>
    <w:rsid w:val="000A0BEC"/>
    <w:rsid w:val="000A0C6A"/>
    <w:rsid w:val="000A0C97"/>
    <w:rsid w:val="000A0CB8"/>
    <w:rsid w:val="000A0CD8"/>
    <w:rsid w:val="000A0CF6"/>
    <w:rsid w:val="000A0D38"/>
    <w:rsid w:val="000A0D62"/>
    <w:rsid w:val="000A0D7A"/>
    <w:rsid w:val="000A0E66"/>
    <w:rsid w:val="000A0E8C"/>
    <w:rsid w:val="000A0EA7"/>
    <w:rsid w:val="000A0EF7"/>
    <w:rsid w:val="000A0F1E"/>
    <w:rsid w:val="000A0F5B"/>
    <w:rsid w:val="000A0F67"/>
    <w:rsid w:val="000A0FB7"/>
    <w:rsid w:val="000A0FD0"/>
    <w:rsid w:val="000A0FE3"/>
    <w:rsid w:val="000A105B"/>
    <w:rsid w:val="000A10CB"/>
    <w:rsid w:val="000A10FC"/>
    <w:rsid w:val="000A1105"/>
    <w:rsid w:val="000A110A"/>
    <w:rsid w:val="000A112D"/>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6B"/>
    <w:rsid w:val="000A157E"/>
    <w:rsid w:val="000A1586"/>
    <w:rsid w:val="000A1594"/>
    <w:rsid w:val="000A1662"/>
    <w:rsid w:val="000A167F"/>
    <w:rsid w:val="000A16AA"/>
    <w:rsid w:val="000A16DE"/>
    <w:rsid w:val="000A1771"/>
    <w:rsid w:val="000A1781"/>
    <w:rsid w:val="000A17E2"/>
    <w:rsid w:val="000A17F6"/>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75"/>
    <w:rsid w:val="000A1BE1"/>
    <w:rsid w:val="000A1C5C"/>
    <w:rsid w:val="000A1C84"/>
    <w:rsid w:val="000A1CEE"/>
    <w:rsid w:val="000A1CF6"/>
    <w:rsid w:val="000A1D03"/>
    <w:rsid w:val="000A1D1E"/>
    <w:rsid w:val="000A1D73"/>
    <w:rsid w:val="000A1D8A"/>
    <w:rsid w:val="000A1DA5"/>
    <w:rsid w:val="000A1DAC"/>
    <w:rsid w:val="000A1E06"/>
    <w:rsid w:val="000A1E3F"/>
    <w:rsid w:val="000A1E5A"/>
    <w:rsid w:val="000A1E7F"/>
    <w:rsid w:val="000A1F2A"/>
    <w:rsid w:val="000A1F39"/>
    <w:rsid w:val="000A1F62"/>
    <w:rsid w:val="000A1FB8"/>
    <w:rsid w:val="000A1FE5"/>
    <w:rsid w:val="000A1FF9"/>
    <w:rsid w:val="000A2019"/>
    <w:rsid w:val="000A203F"/>
    <w:rsid w:val="000A2064"/>
    <w:rsid w:val="000A208F"/>
    <w:rsid w:val="000A212D"/>
    <w:rsid w:val="000A2145"/>
    <w:rsid w:val="000A218A"/>
    <w:rsid w:val="000A2196"/>
    <w:rsid w:val="000A22D3"/>
    <w:rsid w:val="000A22E3"/>
    <w:rsid w:val="000A22F5"/>
    <w:rsid w:val="000A2302"/>
    <w:rsid w:val="000A230E"/>
    <w:rsid w:val="000A2322"/>
    <w:rsid w:val="000A2343"/>
    <w:rsid w:val="000A234B"/>
    <w:rsid w:val="000A236D"/>
    <w:rsid w:val="000A23CE"/>
    <w:rsid w:val="000A2435"/>
    <w:rsid w:val="000A24C3"/>
    <w:rsid w:val="000A250E"/>
    <w:rsid w:val="000A2512"/>
    <w:rsid w:val="000A2574"/>
    <w:rsid w:val="000A25A3"/>
    <w:rsid w:val="000A25C2"/>
    <w:rsid w:val="000A25CE"/>
    <w:rsid w:val="000A260C"/>
    <w:rsid w:val="000A261B"/>
    <w:rsid w:val="000A2633"/>
    <w:rsid w:val="000A2646"/>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3A"/>
    <w:rsid w:val="000A2979"/>
    <w:rsid w:val="000A297A"/>
    <w:rsid w:val="000A29B5"/>
    <w:rsid w:val="000A29F5"/>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93"/>
    <w:rsid w:val="000A34AF"/>
    <w:rsid w:val="000A34F3"/>
    <w:rsid w:val="000A35B3"/>
    <w:rsid w:val="000A35EE"/>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3C"/>
    <w:rsid w:val="000A3A6B"/>
    <w:rsid w:val="000A3AC8"/>
    <w:rsid w:val="000A3AE6"/>
    <w:rsid w:val="000A3B24"/>
    <w:rsid w:val="000A3B7D"/>
    <w:rsid w:val="000A3B8B"/>
    <w:rsid w:val="000A3B9F"/>
    <w:rsid w:val="000A3BBC"/>
    <w:rsid w:val="000A3C5C"/>
    <w:rsid w:val="000A3C7F"/>
    <w:rsid w:val="000A3C9A"/>
    <w:rsid w:val="000A3CF0"/>
    <w:rsid w:val="000A3CF2"/>
    <w:rsid w:val="000A3CF9"/>
    <w:rsid w:val="000A3E15"/>
    <w:rsid w:val="000A3E37"/>
    <w:rsid w:val="000A3E3D"/>
    <w:rsid w:val="000A3ED4"/>
    <w:rsid w:val="000A3EF3"/>
    <w:rsid w:val="000A3F23"/>
    <w:rsid w:val="000A3F30"/>
    <w:rsid w:val="000A3F5C"/>
    <w:rsid w:val="000A3FCC"/>
    <w:rsid w:val="000A3FDB"/>
    <w:rsid w:val="000A4033"/>
    <w:rsid w:val="000A408C"/>
    <w:rsid w:val="000A4108"/>
    <w:rsid w:val="000A4145"/>
    <w:rsid w:val="000A4165"/>
    <w:rsid w:val="000A41B0"/>
    <w:rsid w:val="000A41DA"/>
    <w:rsid w:val="000A4244"/>
    <w:rsid w:val="000A427B"/>
    <w:rsid w:val="000A4282"/>
    <w:rsid w:val="000A42A1"/>
    <w:rsid w:val="000A42F7"/>
    <w:rsid w:val="000A4306"/>
    <w:rsid w:val="000A4399"/>
    <w:rsid w:val="000A43B0"/>
    <w:rsid w:val="000A43EF"/>
    <w:rsid w:val="000A440D"/>
    <w:rsid w:val="000A4473"/>
    <w:rsid w:val="000A44F1"/>
    <w:rsid w:val="000A44F3"/>
    <w:rsid w:val="000A450D"/>
    <w:rsid w:val="000A458C"/>
    <w:rsid w:val="000A45A1"/>
    <w:rsid w:val="000A45D8"/>
    <w:rsid w:val="000A46FF"/>
    <w:rsid w:val="000A4777"/>
    <w:rsid w:val="000A478B"/>
    <w:rsid w:val="000A4794"/>
    <w:rsid w:val="000A47BE"/>
    <w:rsid w:val="000A4829"/>
    <w:rsid w:val="000A4889"/>
    <w:rsid w:val="000A48D1"/>
    <w:rsid w:val="000A4972"/>
    <w:rsid w:val="000A4A08"/>
    <w:rsid w:val="000A4A3A"/>
    <w:rsid w:val="000A4A40"/>
    <w:rsid w:val="000A4A4B"/>
    <w:rsid w:val="000A4A63"/>
    <w:rsid w:val="000A4A70"/>
    <w:rsid w:val="000A4AA3"/>
    <w:rsid w:val="000A4B12"/>
    <w:rsid w:val="000A4B3F"/>
    <w:rsid w:val="000A4B67"/>
    <w:rsid w:val="000A4BCF"/>
    <w:rsid w:val="000A4BD2"/>
    <w:rsid w:val="000A4BE6"/>
    <w:rsid w:val="000A4CB4"/>
    <w:rsid w:val="000A4D39"/>
    <w:rsid w:val="000A4D3A"/>
    <w:rsid w:val="000A4D4C"/>
    <w:rsid w:val="000A4DCE"/>
    <w:rsid w:val="000A4DD2"/>
    <w:rsid w:val="000A4DD9"/>
    <w:rsid w:val="000A4E06"/>
    <w:rsid w:val="000A4E07"/>
    <w:rsid w:val="000A4E7F"/>
    <w:rsid w:val="000A4E8A"/>
    <w:rsid w:val="000A4E91"/>
    <w:rsid w:val="000A4E9D"/>
    <w:rsid w:val="000A4EDE"/>
    <w:rsid w:val="000A4FF8"/>
    <w:rsid w:val="000A5010"/>
    <w:rsid w:val="000A5040"/>
    <w:rsid w:val="000A504E"/>
    <w:rsid w:val="000A5050"/>
    <w:rsid w:val="000A5096"/>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30"/>
    <w:rsid w:val="000A545A"/>
    <w:rsid w:val="000A5480"/>
    <w:rsid w:val="000A54B6"/>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9"/>
    <w:rsid w:val="000A57B3"/>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4A"/>
    <w:rsid w:val="000A5D1C"/>
    <w:rsid w:val="000A5D31"/>
    <w:rsid w:val="000A5D86"/>
    <w:rsid w:val="000A5E52"/>
    <w:rsid w:val="000A5E5E"/>
    <w:rsid w:val="000A5EC6"/>
    <w:rsid w:val="000A5ED8"/>
    <w:rsid w:val="000A5F37"/>
    <w:rsid w:val="000A5F3E"/>
    <w:rsid w:val="000A5F52"/>
    <w:rsid w:val="000A5FEE"/>
    <w:rsid w:val="000A603A"/>
    <w:rsid w:val="000A603B"/>
    <w:rsid w:val="000A606A"/>
    <w:rsid w:val="000A60F9"/>
    <w:rsid w:val="000A6125"/>
    <w:rsid w:val="000A618A"/>
    <w:rsid w:val="000A618C"/>
    <w:rsid w:val="000A6206"/>
    <w:rsid w:val="000A6256"/>
    <w:rsid w:val="000A6258"/>
    <w:rsid w:val="000A628E"/>
    <w:rsid w:val="000A6294"/>
    <w:rsid w:val="000A62C2"/>
    <w:rsid w:val="000A62C8"/>
    <w:rsid w:val="000A62E6"/>
    <w:rsid w:val="000A6381"/>
    <w:rsid w:val="000A63A8"/>
    <w:rsid w:val="000A63C4"/>
    <w:rsid w:val="000A63DB"/>
    <w:rsid w:val="000A63E1"/>
    <w:rsid w:val="000A6400"/>
    <w:rsid w:val="000A647D"/>
    <w:rsid w:val="000A64C9"/>
    <w:rsid w:val="000A64E7"/>
    <w:rsid w:val="000A6508"/>
    <w:rsid w:val="000A653D"/>
    <w:rsid w:val="000A654F"/>
    <w:rsid w:val="000A6599"/>
    <w:rsid w:val="000A65AF"/>
    <w:rsid w:val="000A65B4"/>
    <w:rsid w:val="000A65BF"/>
    <w:rsid w:val="000A65C7"/>
    <w:rsid w:val="000A660F"/>
    <w:rsid w:val="000A6615"/>
    <w:rsid w:val="000A6621"/>
    <w:rsid w:val="000A663D"/>
    <w:rsid w:val="000A664C"/>
    <w:rsid w:val="000A664F"/>
    <w:rsid w:val="000A6653"/>
    <w:rsid w:val="000A66BE"/>
    <w:rsid w:val="000A66C7"/>
    <w:rsid w:val="000A66D7"/>
    <w:rsid w:val="000A6722"/>
    <w:rsid w:val="000A6767"/>
    <w:rsid w:val="000A67E8"/>
    <w:rsid w:val="000A67EE"/>
    <w:rsid w:val="000A6821"/>
    <w:rsid w:val="000A6865"/>
    <w:rsid w:val="000A6895"/>
    <w:rsid w:val="000A68B0"/>
    <w:rsid w:val="000A68C5"/>
    <w:rsid w:val="000A68E2"/>
    <w:rsid w:val="000A6902"/>
    <w:rsid w:val="000A6908"/>
    <w:rsid w:val="000A696C"/>
    <w:rsid w:val="000A69B7"/>
    <w:rsid w:val="000A6A0C"/>
    <w:rsid w:val="000A6A57"/>
    <w:rsid w:val="000A6AC2"/>
    <w:rsid w:val="000A6AC7"/>
    <w:rsid w:val="000A6AD5"/>
    <w:rsid w:val="000A6B74"/>
    <w:rsid w:val="000A6BEE"/>
    <w:rsid w:val="000A6C04"/>
    <w:rsid w:val="000A6C3D"/>
    <w:rsid w:val="000A6C8A"/>
    <w:rsid w:val="000A6CB9"/>
    <w:rsid w:val="000A6CF1"/>
    <w:rsid w:val="000A6D4C"/>
    <w:rsid w:val="000A6D84"/>
    <w:rsid w:val="000A6D8E"/>
    <w:rsid w:val="000A6D93"/>
    <w:rsid w:val="000A6DA1"/>
    <w:rsid w:val="000A6DCB"/>
    <w:rsid w:val="000A6DEC"/>
    <w:rsid w:val="000A6E54"/>
    <w:rsid w:val="000A6E58"/>
    <w:rsid w:val="000A6E9C"/>
    <w:rsid w:val="000A6E9D"/>
    <w:rsid w:val="000A6EA1"/>
    <w:rsid w:val="000A6EA8"/>
    <w:rsid w:val="000A6EAA"/>
    <w:rsid w:val="000A6EB6"/>
    <w:rsid w:val="000A6EC4"/>
    <w:rsid w:val="000A6EC5"/>
    <w:rsid w:val="000A6EDC"/>
    <w:rsid w:val="000A6EE3"/>
    <w:rsid w:val="000A6EE4"/>
    <w:rsid w:val="000A6EE8"/>
    <w:rsid w:val="000A6F15"/>
    <w:rsid w:val="000A6F17"/>
    <w:rsid w:val="000A6F4F"/>
    <w:rsid w:val="000A6FBC"/>
    <w:rsid w:val="000A6FD2"/>
    <w:rsid w:val="000A707E"/>
    <w:rsid w:val="000A70CC"/>
    <w:rsid w:val="000A70DD"/>
    <w:rsid w:val="000A70EC"/>
    <w:rsid w:val="000A70F5"/>
    <w:rsid w:val="000A70F9"/>
    <w:rsid w:val="000A7106"/>
    <w:rsid w:val="000A7136"/>
    <w:rsid w:val="000A715B"/>
    <w:rsid w:val="000A71F1"/>
    <w:rsid w:val="000A7208"/>
    <w:rsid w:val="000A7259"/>
    <w:rsid w:val="000A7263"/>
    <w:rsid w:val="000A7296"/>
    <w:rsid w:val="000A72C0"/>
    <w:rsid w:val="000A72CC"/>
    <w:rsid w:val="000A72F5"/>
    <w:rsid w:val="000A7306"/>
    <w:rsid w:val="000A7321"/>
    <w:rsid w:val="000A739A"/>
    <w:rsid w:val="000A74AB"/>
    <w:rsid w:val="000A74D8"/>
    <w:rsid w:val="000A74EA"/>
    <w:rsid w:val="000A74F8"/>
    <w:rsid w:val="000A753D"/>
    <w:rsid w:val="000A758E"/>
    <w:rsid w:val="000A7620"/>
    <w:rsid w:val="000A764C"/>
    <w:rsid w:val="000A76A7"/>
    <w:rsid w:val="000A76BE"/>
    <w:rsid w:val="000A76CA"/>
    <w:rsid w:val="000A76CB"/>
    <w:rsid w:val="000A76DB"/>
    <w:rsid w:val="000A76F8"/>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B5"/>
    <w:rsid w:val="000A7AB8"/>
    <w:rsid w:val="000A7B9D"/>
    <w:rsid w:val="000A7BAB"/>
    <w:rsid w:val="000A7BDF"/>
    <w:rsid w:val="000A7C07"/>
    <w:rsid w:val="000A7C0E"/>
    <w:rsid w:val="000A7C3F"/>
    <w:rsid w:val="000A7C40"/>
    <w:rsid w:val="000A7CA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F0"/>
    <w:rsid w:val="000A7F53"/>
    <w:rsid w:val="000A7FA0"/>
    <w:rsid w:val="000A7FB8"/>
    <w:rsid w:val="000B002C"/>
    <w:rsid w:val="000B002F"/>
    <w:rsid w:val="000B003A"/>
    <w:rsid w:val="000B0064"/>
    <w:rsid w:val="000B0080"/>
    <w:rsid w:val="000B0088"/>
    <w:rsid w:val="000B00F8"/>
    <w:rsid w:val="000B0117"/>
    <w:rsid w:val="000B0164"/>
    <w:rsid w:val="000B0180"/>
    <w:rsid w:val="000B01C6"/>
    <w:rsid w:val="000B01FD"/>
    <w:rsid w:val="000B0227"/>
    <w:rsid w:val="000B02C6"/>
    <w:rsid w:val="000B02D8"/>
    <w:rsid w:val="000B02FD"/>
    <w:rsid w:val="000B0363"/>
    <w:rsid w:val="000B03AF"/>
    <w:rsid w:val="000B03C5"/>
    <w:rsid w:val="000B048C"/>
    <w:rsid w:val="000B0525"/>
    <w:rsid w:val="000B0552"/>
    <w:rsid w:val="000B0562"/>
    <w:rsid w:val="000B057F"/>
    <w:rsid w:val="000B0586"/>
    <w:rsid w:val="000B059E"/>
    <w:rsid w:val="000B05AA"/>
    <w:rsid w:val="000B05E8"/>
    <w:rsid w:val="000B0647"/>
    <w:rsid w:val="000B0657"/>
    <w:rsid w:val="000B0679"/>
    <w:rsid w:val="000B06CE"/>
    <w:rsid w:val="000B06FD"/>
    <w:rsid w:val="000B0710"/>
    <w:rsid w:val="000B071A"/>
    <w:rsid w:val="000B079E"/>
    <w:rsid w:val="000B0807"/>
    <w:rsid w:val="000B083A"/>
    <w:rsid w:val="000B0863"/>
    <w:rsid w:val="000B087E"/>
    <w:rsid w:val="000B08AD"/>
    <w:rsid w:val="000B08E1"/>
    <w:rsid w:val="000B08F2"/>
    <w:rsid w:val="000B0927"/>
    <w:rsid w:val="000B0982"/>
    <w:rsid w:val="000B0985"/>
    <w:rsid w:val="000B09C2"/>
    <w:rsid w:val="000B09C9"/>
    <w:rsid w:val="000B09E5"/>
    <w:rsid w:val="000B0A27"/>
    <w:rsid w:val="000B0A3A"/>
    <w:rsid w:val="000B0A64"/>
    <w:rsid w:val="000B0A76"/>
    <w:rsid w:val="000B0A90"/>
    <w:rsid w:val="000B0AEA"/>
    <w:rsid w:val="000B0B0B"/>
    <w:rsid w:val="000B0B10"/>
    <w:rsid w:val="000B0B74"/>
    <w:rsid w:val="000B0C3C"/>
    <w:rsid w:val="000B0C74"/>
    <w:rsid w:val="000B0CBB"/>
    <w:rsid w:val="000B0CCC"/>
    <w:rsid w:val="000B0CCE"/>
    <w:rsid w:val="000B0D2F"/>
    <w:rsid w:val="000B0D6E"/>
    <w:rsid w:val="000B0D9D"/>
    <w:rsid w:val="000B0E0D"/>
    <w:rsid w:val="000B0E2A"/>
    <w:rsid w:val="000B0E56"/>
    <w:rsid w:val="000B0E96"/>
    <w:rsid w:val="000B0EC7"/>
    <w:rsid w:val="000B0F0A"/>
    <w:rsid w:val="000B0F34"/>
    <w:rsid w:val="000B0F5D"/>
    <w:rsid w:val="000B0F5E"/>
    <w:rsid w:val="000B0F7D"/>
    <w:rsid w:val="000B0FA8"/>
    <w:rsid w:val="000B0FF3"/>
    <w:rsid w:val="000B1051"/>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42A"/>
    <w:rsid w:val="000B1431"/>
    <w:rsid w:val="000B1477"/>
    <w:rsid w:val="000B147A"/>
    <w:rsid w:val="000B1499"/>
    <w:rsid w:val="000B14DF"/>
    <w:rsid w:val="000B151B"/>
    <w:rsid w:val="000B1535"/>
    <w:rsid w:val="000B1552"/>
    <w:rsid w:val="000B1589"/>
    <w:rsid w:val="000B15B0"/>
    <w:rsid w:val="000B15B5"/>
    <w:rsid w:val="000B16DE"/>
    <w:rsid w:val="000B1719"/>
    <w:rsid w:val="000B1792"/>
    <w:rsid w:val="000B1801"/>
    <w:rsid w:val="000B181A"/>
    <w:rsid w:val="000B1844"/>
    <w:rsid w:val="000B1858"/>
    <w:rsid w:val="000B185C"/>
    <w:rsid w:val="000B1955"/>
    <w:rsid w:val="000B196B"/>
    <w:rsid w:val="000B1988"/>
    <w:rsid w:val="000B19E0"/>
    <w:rsid w:val="000B19ED"/>
    <w:rsid w:val="000B1A05"/>
    <w:rsid w:val="000B1A2D"/>
    <w:rsid w:val="000B1A4E"/>
    <w:rsid w:val="000B1A53"/>
    <w:rsid w:val="000B1AA0"/>
    <w:rsid w:val="000B1AD1"/>
    <w:rsid w:val="000B1AE3"/>
    <w:rsid w:val="000B1B0A"/>
    <w:rsid w:val="000B1BEB"/>
    <w:rsid w:val="000B1C3F"/>
    <w:rsid w:val="000B1C4C"/>
    <w:rsid w:val="000B1C69"/>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043"/>
    <w:rsid w:val="000B2161"/>
    <w:rsid w:val="000B21D5"/>
    <w:rsid w:val="000B21D9"/>
    <w:rsid w:val="000B2225"/>
    <w:rsid w:val="000B2240"/>
    <w:rsid w:val="000B2241"/>
    <w:rsid w:val="000B22B7"/>
    <w:rsid w:val="000B22F4"/>
    <w:rsid w:val="000B235D"/>
    <w:rsid w:val="000B2396"/>
    <w:rsid w:val="000B23BD"/>
    <w:rsid w:val="000B2415"/>
    <w:rsid w:val="000B245C"/>
    <w:rsid w:val="000B256B"/>
    <w:rsid w:val="000B2581"/>
    <w:rsid w:val="000B2587"/>
    <w:rsid w:val="000B25BF"/>
    <w:rsid w:val="000B261B"/>
    <w:rsid w:val="000B265E"/>
    <w:rsid w:val="000B26A2"/>
    <w:rsid w:val="000B26C0"/>
    <w:rsid w:val="000B26D5"/>
    <w:rsid w:val="000B276D"/>
    <w:rsid w:val="000B2778"/>
    <w:rsid w:val="000B27B6"/>
    <w:rsid w:val="000B27CD"/>
    <w:rsid w:val="000B27DD"/>
    <w:rsid w:val="000B27E7"/>
    <w:rsid w:val="000B285C"/>
    <w:rsid w:val="000B2884"/>
    <w:rsid w:val="000B2893"/>
    <w:rsid w:val="000B28D7"/>
    <w:rsid w:val="000B28DB"/>
    <w:rsid w:val="000B28F1"/>
    <w:rsid w:val="000B2902"/>
    <w:rsid w:val="000B2951"/>
    <w:rsid w:val="000B295E"/>
    <w:rsid w:val="000B2A75"/>
    <w:rsid w:val="000B2A9E"/>
    <w:rsid w:val="000B2B5A"/>
    <w:rsid w:val="000B2BBA"/>
    <w:rsid w:val="000B2C1A"/>
    <w:rsid w:val="000B2C33"/>
    <w:rsid w:val="000B2C9F"/>
    <w:rsid w:val="000B2D0F"/>
    <w:rsid w:val="000B2D20"/>
    <w:rsid w:val="000B2D9F"/>
    <w:rsid w:val="000B2DA0"/>
    <w:rsid w:val="000B2DD0"/>
    <w:rsid w:val="000B2DD1"/>
    <w:rsid w:val="000B2E11"/>
    <w:rsid w:val="000B2E48"/>
    <w:rsid w:val="000B2E55"/>
    <w:rsid w:val="000B2E85"/>
    <w:rsid w:val="000B2EA7"/>
    <w:rsid w:val="000B2ED6"/>
    <w:rsid w:val="000B2F6B"/>
    <w:rsid w:val="000B2F77"/>
    <w:rsid w:val="000B2FDE"/>
    <w:rsid w:val="000B3001"/>
    <w:rsid w:val="000B3050"/>
    <w:rsid w:val="000B30A1"/>
    <w:rsid w:val="000B30F3"/>
    <w:rsid w:val="000B30F8"/>
    <w:rsid w:val="000B3104"/>
    <w:rsid w:val="000B3112"/>
    <w:rsid w:val="000B312D"/>
    <w:rsid w:val="000B319C"/>
    <w:rsid w:val="000B3214"/>
    <w:rsid w:val="000B32FC"/>
    <w:rsid w:val="000B3335"/>
    <w:rsid w:val="000B3385"/>
    <w:rsid w:val="000B339E"/>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DD"/>
    <w:rsid w:val="000B36E2"/>
    <w:rsid w:val="000B37AA"/>
    <w:rsid w:val="000B380F"/>
    <w:rsid w:val="000B3834"/>
    <w:rsid w:val="000B383F"/>
    <w:rsid w:val="000B3840"/>
    <w:rsid w:val="000B38B7"/>
    <w:rsid w:val="000B38CC"/>
    <w:rsid w:val="000B3927"/>
    <w:rsid w:val="000B39E5"/>
    <w:rsid w:val="000B39EB"/>
    <w:rsid w:val="000B39EF"/>
    <w:rsid w:val="000B3A15"/>
    <w:rsid w:val="000B3A2F"/>
    <w:rsid w:val="000B3A7E"/>
    <w:rsid w:val="000B3AD4"/>
    <w:rsid w:val="000B3AFC"/>
    <w:rsid w:val="000B3B08"/>
    <w:rsid w:val="000B3B0E"/>
    <w:rsid w:val="000B3B27"/>
    <w:rsid w:val="000B3B38"/>
    <w:rsid w:val="000B3B53"/>
    <w:rsid w:val="000B3B56"/>
    <w:rsid w:val="000B3C23"/>
    <w:rsid w:val="000B3C45"/>
    <w:rsid w:val="000B3C9C"/>
    <w:rsid w:val="000B3CAD"/>
    <w:rsid w:val="000B3D16"/>
    <w:rsid w:val="000B3D42"/>
    <w:rsid w:val="000B3DA9"/>
    <w:rsid w:val="000B3E19"/>
    <w:rsid w:val="000B3E55"/>
    <w:rsid w:val="000B3E56"/>
    <w:rsid w:val="000B3E5D"/>
    <w:rsid w:val="000B3E6A"/>
    <w:rsid w:val="000B3E8E"/>
    <w:rsid w:val="000B3EEA"/>
    <w:rsid w:val="000B3F02"/>
    <w:rsid w:val="000B3FA1"/>
    <w:rsid w:val="000B400D"/>
    <w:rsid w:val="000B40AF"/>
    <w:rsid w:val="000B40B1"/>
    <w:rsid w:val="000B4117"/>
    <w:rsid w:val="000B4118"/>
    <w:rsid w:val="000B4182"/>
    <w:rsid w:val="000B41B4"/>
    <w:rsid w:val="000B41B5"/>
    <w:rsid w:val="000B41E8"/>
    <w:rsid w:val="000B4209"/>
    <w:rsid w:val="000B4299"/>
    <w:rsid w:val="000B42A5"/>
    <w:rsid w:val="000B42E2"/>
    <w:rsid w:val="000B4331"/>
    <w:rsid w:val="000B43B7"/>
    <w:rsid w:val="000B43BA"/>
    <w:rsid w:val="000B43DF"/>
    <w:rsid w:val="000B43FE"/>
    <w:rsid w:val="000B4417"/>
    <w:rsid w:val="000B4461"/>
    <w:rsid w:val="000B44A7"/>
    <w:rsid w:val="000B44AA"/>
    <w:rsid w:val="000B44BA"/>
    <w:rsid w:val="000B44CF"/>
    <w:rsid w:val="000B44E3"/>
    <w:rsid w:val="000B4508"/>
    <w:rsid w:val="000B4511"/>
    <w:rsid w:val="000B452D"/>
    <w:rsid w:val="000B4548"/>
    <w:rsid w:val="000B4597"/>
    <w:rsid w:val="000B45DF"/>
    <w:rsid w:val="000B45E0"/>
    <w:rsid w:val="000B4604"/>
    <w:rsid w:val="000B4626"/>
    <w:rsid w:val="000B4637"/>
    <w:rsid w:val="000B46A8"/>
    <w:rsid w:val="000B46B4"/>
    <w:rsid w:val="000B46C1"/>
    <w:rsid w:val="000B4743"/>
    <w:rsid w:val="000B474C"/>
    <w:rsid w:val="000B4759"/>
    <w:rsid w:val="000B4799"/>
    <w:rsid w:val="000B47C2"/>
    <w:rsid w:val="000B4811"/>
    <w:rsid w:val="000B482E"/>
    <w:rsid w:val="000B4841"/>
    <w:rsid w:val="000B4865"/>
    <w:rsid w:val="000B48A2"/>
    <w:rsid w:val="000B48A5"/>
    <w:rsid w:val="000B48E8"/>
    <w:rsid w:val="000B4901"/>
    <w:rsid w:val="000B49E0"/>
    <w:rsid w:val="000B4A0A"/>
    <w:rsid w:val="000B4A13"/>
    <w:rsid w:val="000B4A4F"/>
    <w:rsid w:val="000B4A65"/>
    <w:rsid w:val="000B4B25"/>
    <w:rsid w:val="000B4B58"/>
    <w:rsid w:val="000B4B67"/>
    <w:rsid w:val="000B4B6E"/>
    <w:rsid w:val="000B4B7B"/>
    <w:rsid w:val="000B4BB5"/>
    <w:rsid w:val="000B4BBE"/>
    <w:rsid w:val="000B4C3A"/>
    <w:rsid w:val="000B4C6F"/>
    <w:rsid w:val="000B4CBA"/>
    <w:rsid w:val="000B4D1F"/>
    <w:rsid w:val="000B4D37"/>
    <w:rsid w:val="000B4D5C"/>
    <w:rsid w:val="000B4D64"/>
    <w:rsid w:val="000B4D9F"/>
    <w:rsid w:val="000B4DAF"/>
    <w:rsid w:val="000B4DBF"/>
    <w:rsid w:val="000B4DC0"/>
    <w:rsid w:val="000B4DED"/>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D1"/>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6D"/>
    <w:rsid w:val="000B5473"/>
    <w:rsid w:val="000B5476"/>
    <w:rsid w:val="000B54DD"/>
    <w:rsid w:val="000B5516"/>
    <w:rsid w:val="000B5536"/>
    <w:rsid w:val="000B5561"/>
    <w:rsid w:val="000B559F"/>
    <w:rsid w:val="000B55D5"/>
    <w:rsid w:val="000B55E6"/>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5"/>
    <w:rsid w:val="000B58AC"/>
    <w:rsid w:val="000B5917"/>
    <w:rsid w:val="000B5964"/>
    <w:rsid w:val="000B59AB"/>
    <w:rsid w:val="000B59C0"/>
    <w:rsid w:val="000B5A01"/>
    <w:rsid w:val="000B5A44"/>
    <w:rsid w:val="000B5AC5"/>
    <w:rsid w:val="000B5B4F"/>
    <w:rsid w:val="000B5B96"/>
    <w:rsid w:val="000B5BDC"/>
    <w:rsid w:val="000B5CA1"/>
    <w:rsid w:val="000B5D96"/>
    <w:rsid w:val="000B5DB2"/>
    <w:rsid w:val="000B5DF8"/>
    <w:rsid w:val="000B5E38"/>
    <w:rsid w:val="000B5E89"/>
    <w:rsid w:val="000B5EAC"/>
    <w:rsid w:val="000B5EBD"/>
    <w:rsid w:val="000B5F3C"/>
    <w:rsid w:val="000B5F42"/>
    <w:rsid w:val="000B5F53"/>
    <w:rsid w:val="000B5F6C"/>
    <w:rsid w:val="000B5FCA"/>
    <w:rsid w:val="000B5FDF"/>
    <w:rsid w:val="000B5FFE"/>
    <w:rsid w:val="000B6023"/>
    <w:rsid w:val="000B6072"/>
    <w:rsid w:val="000B6077"/>
    <w:rsid w:val="000B60A2"/>
    <w:rsid w:val="000B60B4"/>
    <w:rsid w:val="000B60D6"/>
    <w:rsid w:val="000B617F"/>
    <w:rsid w:val="000B6254"/>
    <w:rsid w:val="000B6260"/>
    <w:rsid w:val="000B62B7"/>
    <w:rsid w:val="000B62EE"/>
    <w:rsid w:val="000B6311"/>
    <w:rsid w:val="000B632E"/>
    <w:rsid w:val="000B6352"/>
    <w:rsid w:val="000B63DD"/>
    <w:rsid w:val="000B63EB"/>
    <w:rsid w:val="000B6412"/>
    <w:rsid w:val="000B642A"/>
    <w:rsid w:val="000B645E"/>
    <w:rsid w:val="000B6514"/>
    <w:rsid w:val="000B6560"/>
    <w:rsid w:val="000B65C7"/>
    <w:rsid w:val="000B65DD"/>
    <w:rsid w:val="000B65E3"/>
    <w:rsid w:val="000B6603"/>
    <w:rsid w:val="000B6636"/>
    <w:rsid w:val="000B6664"/>
    <w:rsid w:val="000B666F"/>
    <w:rsid w:val="000B66B8"/>
    <w:rsid w:val="000B673B"/>
    <w:rsid w:val="000B67B7"/>
    <w:rsid w:val="000B686B"/>
    <w:rsid w:val="000B6874"/>
    <w:rsid w:val="000B6921"/>
    <w:rsid w:val="000B6944"/>
    <w:rsid w:val="000B695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7"/>
    <w:rsid w:val="000B6EAD"/>
    <w:rsid w:val="000B6EB3"/>
    <w:rsid w:val="000B6EFC"/>
    <w:rsid w:val="000B6F20"/>
    <w:rsid w:val="000B6FB1"/>
    <w:rsid w:val="000B6FCA"/>
    <w:rsid w:val="000B7016"/>
    <w:rsid w:val="000B7088"/>
    <w:rsid w:val="000B708D"/>
    <w:rsid w:val="000B70E6"/>
    <w:rsid w:val="000B7181"/>
    <w:rsid w:val="000B71D0"/>
    <w:rsid w:val="000B71F7"/>
    <w:rsid w:val="000B7258"/>
    <w:rsid w:val="000B7296"/>
    <w:rsid w:val="000B72B0"/>
    <w:rsid w:val="000B72E6"/>
    <w:rsid w:val="000B7302"/>
    <w:rsid w:val="000B7304"/>
    <w:rsid w:val="000B7357"/>
    <w:rsid w:val="000B7385"/>
    <w:rsid w:val="000B73B6"/>
    <w:rsid w:val="000B7419"/>
    <w:rsid w:val="000B7455"/>
    <w:rsid w:val="000B74A2"/>
    <w:rsid w:val="000B74BE"/>
    <w:rsid w:val="000B74C0"/>
    <w:rsid w:val="000B74E7"/>
    <w:rsid w:val="000B7500"/>
    <w:rsid w:val="000B7644"/>
    <w:rsid w:val="000B7648"/>
    <w:rsid w:val="000B766B"/>
    <w:rsid w:val="000B7699"/>
    <w:rsid w:val="000B76A7"/>
    <w:rsid w:val="000B76DA"/>
    <w:rsid w:val="000B7712"/>
    <w:rsid w:val="000B7745"/>
    <w:rsid w:val="000B77F4"/>
    <w:rsid w:val="000B7864"/>
    <w:rsid w:val="000B788C"/>
    <w:rsid w:val="000B7897"/>
    <w:rsid w:val="000B7966"/>
    <w:rsid w:val="000B7972"/>
    <w:rsid w:val="000B799E"/>
    <w:rsid w:val="000B7A90"/>
    <w:rsid w:val="000B7AC8"/>
    <w:rsid w:val="000B7AD6"/>
    <w:rsid w:val="000B7ADB"/>
    <w:rsid w:val="000B7AE0"/>
    <w:rsid w:val="000B7AE1"/>
    <w:rsid w:val="000B7B0E"/>
    <w:rsid w:val="000B7BA8"/>
    <w:rsid w:val="000B7BE9"/>
    <w:rsid w:val="000B7BF1"/>
    <w:rsid w:val="000B7BFB"/>
    <w:rsid w:val="000B7C3A"/>
    <w:rsid w:val="000B7C6B"/>
    <w:rsid w:val="000B7C73"/>
    <w:rsid w:val="000B7C92"/>
    <w:rsid w:val="000B7CB1"/>
    <w:rsid w:val="000B7CE5"/>
    <w:rsid w:val="000B7D02"/>
    <w:rsid w:val="000B7D5C"/>
    <w:rsid w:val="000B7D73"/>
    <w:rsid w:val="000B7D7F"/>
    <w:rsid w:val="000B7DC4"/>
    <w:rsid w:val="000B7DC9"/>
    <w:rsid w:val="000B7E26"/>
    <w:rsid w:val="000B7E5B"/>
    <w:rsid w:val="000B7EF3"/>
    <w:rsid w:val="000B7F77"/>
    <w:rsid w:val="000B7F7F"/>
    <w:rsid w:val="000B7F9C"/>
    <w:rsid w:val="000B7FB0"/>
    <w:rsid w:val="000B7FCC"/>
    <w:rsid w:val="000B7FFD"/>
    <w:rsid w:val="000C0004"/>
    <w:rsid w:val="000C0080"/>
    <w:rsid w:val="000C00B3"/>
    <w:rsid w:val="000C00BE"/>
    <w:rsid w:val="000C0107"/>
    <w:rsid w:val="000C01A8"/>
    <w:rsid w:val="000C01F5"/>
    <w:rsid w:val="000C0201"/>
    <w:rsid w:val="000C0277"/>
    <w:rsid w:val="000C0301"/>
    <w:rsid w:val="000C0336"/>
    <w:rsid w:val="000C039E"/>
    <w:rsid w:val="000C03B0"/>
    <w:rsid w:val="000C03B3"/>
    <w:rsid w:val="000C03BB"/>
    <w:rsid w:val="000C03D0"/>
    <w:rsid w:val="000C03DB"/>
    <w:rsid w:val="000C041C"/>
    <w:rsid w:val="000C0440"/>
    <w:rsid w:val="000C0466"/>
    <w:rsid w:val="000C047F"/>
    <w:rsid w:val="000C0493"/>
    <w:rsid w:val="000C04A2"/>
    <w:rsid w:val="000C04AF"/>
    <w:rsid w:val="000C04CC"/>
    <w:rsid w:val="000C0500"/>
    <w:rsid w:val="000C052B"/>
    <w:rsid w:val="000C0545"/>
    <w:rsid w:val="000C05C3"/>
    <w:rsid w:val="000C05F9"/>
    <w:rsid w:val="000C06B0"/>
    <w:rsid w:val="000C074C"/>
    <w:rsid w:val="000C0750"/>
    <w:rsid w:val="000C0765"/>
    <w:rsid w:val="000C0789"/>
    <w:rsid w:val="000C07AE"/>
    <w:rsid w:val="000C07EB"/>
    <w:rsid w:val="000C07FE"/>
    <w:rsid w:val="000C0816"/>
    <w:rsid w:val="000C082D"/>
    <w:rsid w:val="000C083C"/>
    <w:rsid w:val="000C0874"/>
    <w:rsid w:val="000C0881"/>
    <w:rsid w:val="000C0889"/>
    <w:rsid w:val="000C0920"/>
    <w:rsid w:val="000C0943"/>
    <w:rsid w:val="000C0A40"/>
    <w:rsid w:val="000C0B0C"/>
    <w:rsid w:val="000C0B95"/>
    <w:rsid w:val="000C0BB2"/>
    <w:rsid w:val="000C0BDA"/>
    <w:rsid w:val="000C0BE6"/>
    <w:rsid w:val="000C0BFB"/>
    <w:rsid w:val="000C0C19"/>
    <w:rsid w:val="000C0C48"/>
    <w:rsid w:val="000C0C5D"/>
    <w:rsid w:val="000C0C8D"/>
    <w:rsid w:val="000C0CEF"/>
    <w:rsid w:val="000C0CF2"/>
    <w:rsid w:val="000C0CF4"/>
    <w:rsid w:val="000C0D00"/>
    <w:rsid w:val="000C0D07"/>
    <w:rsid w:val="000C0D5E"/>
    <w:rsid w:val="000C0D6E"/>
    <w:rsid w:val="000C0D6F"/>
    <w:rsid w:val="000C0D7B"/>
    <w:rsid w:val="000C0E02"/>
    <w:rsid w:val="000C0E05"/>
    <w:rsid w:val="000C0E1E"/>
    <w:rsid w:val="000C0E25"/>
    <w:rsid w:val="000C0E39"/>
    <w:rsid w:val="000C0E56"/>
    <w:rsid w:val="000C0E57"/>
    <w:rsid w:val="000C0E60"/>
    <w:rsid w:val="000C0E6A"/>
    <w:rsid w:val="000C0E78"/>
    <w:rsid w:val="000C0EA3"/>
    <w:rsid w:val="000C0EDB"/>
    <w:rsid w:val="000C0EE4"/>
    <w:rsid w:val="000C0EE9"/>
    <w:rsid w:val="000C0EEE"/>
    <w:rsid w:val="000C0F95"/>
    <w:rsid w:val="000C1035"/>
    <w:rsid w:val="000C103D"/>
    <w:rsid w:val="000C1074"/>
    <w:rsid w:val="000C107C"/>
    <w:rsid w:val="000C10FA"/>
    <w:rsid w:val="000C118A"/>
    <w:rsid w:val="000C11A4"/>
    <w:rsid w:val="000C11A9"/>
    <w:rsid w:val="000C11EE"/>
    <w:rsid w:val="000C125A"/>
    <w:rsid w:val="000C1271"/>
    <w:rsid w:val="000C1299"/>
    <w:rsid w:val="000C12B5"/>
    <w:rsid w:val="000C12D5"/>
    <w:rsid w:val="000C12D9"/>
    <w:rsid w:val="000C1322"/>
    <w:rsid w:val="000C133F"/>
    <w:rsid w:val="000C1405"/>
    <w:rsid w:val="000C140E"/>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BA"/>
    <w:rsid w:val="000C19BD"/>
    <w:rsid w:val="000C19E8"/>
    <w:rsid w:val="000C1A0B"/>
    <w:rsid w:val="000C1A1F"/>
    <w:rsid w:val="000C1A2F"/>
    <w:rsid w:val="000C1A38"/>
    <w:rsid w:val="000C1A4B"/>
    <w:rsid w:val="000C1A8F"/>
    <w:rsid w:val="000C1AAC"/>
    <w:rsid w:val="000C1AD0"/>
    <w:rsid w:val="000C1B9A"/>
    <w:rsid w:val="000C1BC5"/>
    <w:rsid w:val="000C1BF1"/>
    <w:rsid w:val="000C1C06"/>
    <w:rsid w:val="000C1C3B"/>
    <w:rsid w:val="000C1C3C"/>
    <w:rsid w:val="000C1C9E"/>
    <w:rsid w:val="000C1CCF"/>
    <w:rsid w:val="000C1CF9"/>
    <w:rsid w:val="000C1D24"/>
    <w:rsid w:val="000C1DB5"/>
    <w:rsid w:val="000C1DFC"/>
    <w:rsid w:val="000C1E2F"/>
    <w:rsid w:val="000C1E55"/>
    <w:rsid w:val="000C1EC7"/>
    <w:rsid w:val="000C1EE4"/>
    <w:rsid w:val="000C1F24"/>
    <w:rsid w:val="000C1F2A"/>
    <w:rsid w:val="000C1F48"/>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52C"/>
    <w:rsid w:val="000C253A"/>
    <w:rsid w:val="000C256C"/>
    <w:rsid w:val="000C2594"/>
    <w:rsid w:val="000C25A1"/>
    <w:rsid w:val="000C25EB"/>
    <w:rsid w:val="000C2617"/>
    <w:rsid w:val="000C2648"/>
    <w:rsid w:val="000C264B"/>
    <w:rsid w:val="000C2668"/>
    <w:rsid w:val="000C26B4"/>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AD"/>
    <w:rsid w:val="000C2E13"/>
    <w:rsid w:val="000C2E50"/>
    <w:rsid w:val="000C2E9D"/>
    <w:rsid w:val="000C2ECF"/>
    <w:rsid w:val="000C2EF5"/>
    <w:rsid w:val="000C2F11"/>
    <w:rsid w:val="000C2F5D"/>
    <w:rsid w:val="000C2FB9"/>
    <w:rsid w:val="000C2FD4"/>
    <w:rsid w:val="000C302C"/>
    <w:rsid w:val="000C3063"/>
    <w:rsid w:val="000C306B"/>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B3"/>
    <w:rsid w:val="000C33C6"/>
    <w:rsid w:val="000C34DA"/>
    <w:rsid w:val="000C353F"/>
    <w:rsid w:val="000C358C"/>
    <w:rsid w:val="000C35E2"/>
    <w:rsid w:val="000C362D"/>
    <w:rsid w:val="000C3647"/>
    <w:rsid w:val="000C3672"/>
    <w:rsid w:val="000C367B"/>
    <w:rsid w:val="000C369D"/>
    <w:rsid w:val="000C36A7"/>
    <w:rsid w:val="000C36C8"/>
    <w:rsid w:val="000C36DD"/>
    <w:rsid w:val="000C36F9"/>
    <w:rsid w:val="000C3700"/>
    <w:rsid w:val="000C3707"/>
    <w:rsid w:val="000C3774"/>
    <w:rsid w:val="000C3783"/>
    <w:rsid w:val="000C37A5"/>
    <w:rsid w:val="000C37CA"/>
    <w:rsid w:val="000C3843"/>
    <w:rsid w:val="000C38A3"/>
    <w:rsid w:val="000C38C7"/>
    <w:rsid w:val="000C38F8"/>
    <w:rsid w:val="000C3901"/>
    <w:rsid w:val="000C3929"/>
    <w:rsid w:val="000C392D"/>
    <w:rsid w:val="000C3930"/>
    <w:rsid w:val="000C3977"/>
    <w:rsid w:val="000C39C0"/>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F3"/>
    <w:rsid w:val="000C3E06"/>
    <w:rsid w:val="000C3E29"/>
    <w:rsid w:val="000C3E45"/>
    <w:rsid w:val="000C3E4E"/>
    <w:rsid w:val="000C3E7A"/>
    <w:rsid w:val="000C3E88"/>
    <w:rsid w:val="000C3EA9"/>
    <w:rsid w:val="000C3EAE"/>
    <w:rsid w:val="000C3EC7"/>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05"/>
    <w:rsid w:val="000C423D"/>
    <w:rsid w:val="000C4249"/>
    <w:rsid w:val="000C42F2"/>
    <w:rsid w:val="000C433E"/>
    <w:rsid w:val="000C4349"/>
    <w:rsid w:val="000C4350"/>
    <w:rsid w:val="000C4357"/>
    <w:rsid w:val="000C43C5"/>
    <w:rsid w:val="000C43CE"/>
    <w:rsid w:val="000C440A"/>
    <w:rsid w:val="000C4448"/>
    <w:rsid w:val="000C455F"/>
    <w:rsid w:val="000C45BA"/>
    <w:rsid w:val="000C4657"/>
    <w:rsid w:val="000C4683"/>
    <w:rsid w:val="000C472B"/>
    <w:rsid w:val="000C4753"/>
    <w:rsid w:val="000C4760"/>
    <w:rsid w:val="000C47C6"/>
    <w:rsid w:val="000C484C"/>
    <w:rsid w:val="000C485D"/>
    <w:rsid w:val="000C487E"/>
    <w:rsid w:val="000C48DC"/>
    <w:rsid w:val="000C490F"/>
    <w:rsid w:val="000C4925"/>
    <w:rsid w:val="000C4994"/>
    <w:rsid w:val="000C49B7"/>
    <w:rsid w:val="000C49E8"/>
    <w:rsid w:val="000C4A1C"/>
    <w:rsid w:val="000C4A20"/>
    <w:rsid w:val="000C4A4D"/>
    <w:rsid w:val="000C4A78"/>
    <w:rsid w:val="000C4A7A"/>
    <w:rsid w:val="000C4A9D"/>
    <w:rsid w:val="000C4AA5"/>
    <w:rsid w:val="000C4AB5"/>
    <w:rsid w:val="000C4AC2"/>
    <w:rsid w:val="000C4AF5"/>
    <w:rsid w:val="000C4B08"/>
    <w:rsid w:val="000C4B2E"/>
    <w:rsid w:val="000C4B7B"/>
    <w:rsid w:val="000C4B80"/>
    <w:rsid w:val="000C4C0F"/>
    <w:rsid w:val="000C4CA3"/>
    <w:rsid w:val="000C4CB0"/>
    <w:rsid w:val="000C4CC9"/>
    <w:rsid w:val="000C4CEF"/>
    <w:rsid w:val="000C4D0C"/>
    <w:rsid w:val="000C4D27"/>
    <w:rsid w:val="000C4D3D"/>
    <w:rsid w:val="000C4D94"/>
    <w:rsid w:val="000C4DDA"/>
    <w:rsid w:val="000C4DEB"/>
    <w:rsid w:val="000C4EA9"/>
    <w:rsid w:val="000C4EF5"/>
    <w:rsid w:val="000C4F2E"/>
    <w:rsid w:val="000C4F5E"/>
    <w:rsid w:val="000C4F89"/>
    <w:rsid w:val="000C4FA7"/>
    <w:rsid w:val="000C4FC8"/>
    <w:rsid w:val="000C4FE6"/>
    <w:rsid w:val="000C5018"/>
    <w:rsid w:val="000C5044"/>
    <w:rsid w:val="000C50FD"/>
    <w:rsid w:val="000C5107"/>
    <w:rsid w:val="000C51BF"/>
    <w:rsid w:val="000C51CF"/>
    <w:rsid w:val="000C51EF"/>
    <w:rsid w:val="000C5215"/>
    <w:rsid w:val="000C5221"/>
    <w:rsid w:val="000C522C"/>
    <w:rsid w:val="000C522E"/>
    <w:rsid w:val="000C5232"/>
    <w:rsid w:val="000C523A"/>
    <w:rsid w:val="000C524E"/>
    <w:rsid w:val="000C528F"/>
    <w:rsid w:val="000C52B8"/>
    <w:rsid w:val="000C52DE"/>
    <w:rsid w:val="000C52FF"/>
    <w:rsid w:val="000C531F"/>
    <w:rsid w:val="000C5340"/>
    <w:rsid w:val="000C5362"/>
    <w:rsid w:val="000C53A0"/>
    <w:rsid w:val="000C53A8"/>
    <w:rsid w:val="000C53CA"/>
    <w:rsid w:val="000C5412"/>
    <w:rsid w:val="000C5444"/>
    <w:rsid w:val="000C5458"/>
    <w:rsid w:val="000C54A1"/>
    <w:rsid w:val="000C550D"/>
    <w:rsid w:val="000C553F"/>
    <w:rsid w:val="000C55B6"/>
    <w:rsid w:val="000C5624"/>
    <w:rsid w:val="000C562F"/>
    <w:rsid w:val="000C5687"/>
    <w:rsid w:val="000C56BC"/>
    <w:rsid w:val="000C56D3"/>
    <w:rsid w:val="000C56F5"/>
    <w:rsid w:val="000C570C"/>
    <w:rsid w:val="000C5755"/>
    <w:rsid w:val="000C5759"/>
    <w:rsid w:val="000C5767"/>
    <w:rsid w:val="000C577B"/>
    <w:rsid w:val="000C57A7"/>
    <w:rsid w:val="000C57D7"/>
    <w:rsid w:val="000C57DB"/>
    <w:rsid w:val="000C57F2"/>
    <w:rsid w:val="000C5805"/>
    <w:rsid w:val="000C5820"/>
    <w:rsid w:val="000C5828"/>
    <w:rsid w:val="000C585C"/>
    <w:rsid w:val="000C585E"/>
    <w:rsid w:val="000C5897"/>
    <w:rsid w:val="000C58CC"/>
    <w:rsid w:val="000C58D5"/>
    <w:rsid w:val="000C59A1"/>
    <w:rsid w:val="000C59F1"/>
    <w:rsid w:val="000C59FB"/>
    <w:rsid w:val="000C5A01"/>
    <w:rsid w:val="000C5A12"/>
    <w:rsid w:val="000C5A29"/>
    <w:rsid w:val="000C5A6D"/>
    <w:rsid w:val="000C5A71"/>
    <w:rsid w:val="000C5A9D"/>
    <w:rsid w:val="000C5BB1"/>
    <w:rsid w:val="000C5BB4"/>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01"/>
    <w:rsid w:val="000C5EDA"/>
    <w:rsid w:val="000C5F18"/>
    <w:rsid w:val="000C5FD6"/>
    <w:rsid w:val="000C6041"/>
    <w:rsid w:val="000C6070"/>
    <w:rsid w:val="000C6090"/>
    <w:rsid w:val="000C610B"/>
    <w:rsid w:val="000C611B"/>
    <w:rsid w:val="000C61A0"/>
    <w:rsid w:val="000C61B6"/>
    <w:rsid w:val="000C61CD"/>
    <w:rsid w:val="000C61F0"/>
    <w:rsid w:val="000C621F"/>
    <w:rsid w:val="000C622F"/>
    <w:rsid w:val="000C6248"/>
    <w:rsid w:val="000C62CE"/>
    <w:rsid w:val="000C62E6"/>
    <w:rsid w:val="000C631F"/>
    <w:rsid w:val="000C634D"/>
    <w:rsid w:val="000C6364"/>
    <w:rsid w:val="000C63AD"/>
    <w:rsid w:val="000C63FD"/>
    <w:rsid w:val="000C6404"/>
    <w:rsid w:val="000C6429"/>
    <w:rsid w:val="000C642B"/>
    <w:rsid w:val="000C647A"/>
    <w:rsid w:val="000C6485"/>
    <w:rsid w:val="000C64A9"/>
    <w:rsid w:val="000C64AF"/>
    <w:rsid w:val="000C64D4"/>
    <w:rsid w:val="000C64E7"/>
    <w:rsid w:val="000C651C"/>
    <w:rsid w:val="000C6530"/>
    <w:rsid w:val="000C657F"/>
    <w:rsid w:val="000C65B6"/>
    <w:rsid w:val="000C65EE"/>
    <w:rsid w:val="000C660A"/>
    <w:rsid w:val="000C6677"/>
    <w:rsid w:val="000C66F0"/>
    <w:rsid w:val="000C673A"/>
    <w:rsid w:val="000C6777"/>
    <w:rsid w:val="000C67A9"/>
    <w:rsid w:val="000C6831"/>
    <w:rsid w:val="000C683B"/>
    <w:rsid w:val="000C685B"/>
    <w:rsid w:val="000C6876"/>
    <w:rsid w:val="000C6889"/>
    <w:rsid w:val="000C68D1"/>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B"/>
    <w:rsid w:val="000C6C10"/>
    <w:rsid w:val="000C6C11"/>
    <w:rsid w:val="000C6C90"/>
    <w:rsid w:val="000C6CBE"/>
    <w:rsid w:val="000C6CDD"/>
    <w:rsid w:val="000C6CE6"/>
    <w:rsid w:val="000C6D05"/>
    <w:rsid w:val="000C6D3D"/>
    <w:rsid w:val="000C6D55"/>
    <w:rsid w:val="000C6D66"/>
    <w:rsid w:val="000C6D71"/>
    <w:rsid w:val="000C6D9C"/>
    <w:rsid w:val="000C6DA9"/>
    <w:rsid w:val="000C6DD2"/>
    <w:rsid w:val="000C6DE0"/>
    <w:rsid w:val="000C6E51"/>
    <w:rsid w:val="000C6EB3"/>
    <w:rsid w:val="000C6F21"/>
    <w:rsid w:val="000C6F42"/>
    <w:rsid w:val="000C6F43"/>
    <w:rsid w:val="000C6F64"/>
    <w:rsid w:val="000C6FB8"/>
    <w:rsid w:val="000C7038"/>
    <w:rsid w:val="000C706D"/>
    <w:rsid w:val="000C708B"/>
    <w:rsid w:val="000C708F"/>
    <w:rsid w:val="000C70A0"/>
    <w:rsid w:val="000C70CA"/>
    <w:rsid w:val="000C7132"/>
    <w:rsid w:val="000C720D"/>
    <w:rsid w:val="000C7214"/>
    <w:rsid w:val="000C7215"/>
    <w:rsid w:val="000C72EC"/>
    <w:rsid w:val="000C730E"/>
    <w:rsid w:val="000C733E"/>
    <w:rsid w:val="000C7342"/>
    <w:rsid w:val="000C7351"/>
    <w:rsid w:val="000C73A5"/>
    <w:rsid w:val="000C73AB"/>
    <w:rsid w:val="000C7450"/>
    <w:rsid w:val="000C7484"/>
    <w:rsid w:val="000C74E6"/>
    <w:rsid w:val="000C759D"/>
    <w:rsid w:val="000C75A7"/>
    <w:rsid w:val="000C75B3"/>
    <w:rsid w:val="000C7606"/>
    <w:rsid w:val="000C761E"/>
    <w:rsid w:val="000C7649"/>
    <w:rsid w:val="000C766F"/>
    <w:rsid w:val="000C768E"/>
    <w:rsid w:val="000C76A4"/>
    <w:rsid w:val="000C76F3"/>
    <w:rsid w:val="000C774A"/>
    <w:rsid w:val="000C77A9"/>
    <w:rsid w:val="000C7885"/>
    <w:rsid w:val="000C78A4"/>
    <w:rsid w:val="000C7931"/>
    <w:rsid w:val="000C7944"/>
    <w:rsid w:val="000C7953"/>
    <w:rsid w:val="000C7986"/>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0E"/>
    <w:rsid w:val="000C7E54"/>
    <w:rsid w:val="000C7EB9"/>
    <w:rsid w:val="000C7ED6"/>
    <w:rsid w:val="000C7F04"/>
    <w:rsid w:val="000C7F28"/>
    <w:rsid w:val="000C7F7D"/>
    <w:rsid w:val="000C7F81"/>
    <w:rsid w:val="000C7F91"/>
    <w:rsid w:val="000C7FDD"/>
    <w:rsid w:val="000C7FE7"/>
    <w:rsid w:val="000C7FF7"/>
    <w:rsid w:val="000D003D"/>
    <w:rsid w:val="000D0041"/>
    <w:rsid w:val="000D005A"/>
    <w:rsid w:val="000D006C"/>
    <w:rsid w:val="000D0075"/>
    <w:rsid w:val="000D00A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03"/>
    <w:rsid w:val="000D0506"/>
    <w:rsid w:val="000D053D"/>
    <w:rsid w:val="000D060A"/>
    <w:rsid w:val="000D0624"/>
    <w:rsid w:val="000D0633"/>
    <w:rsid w:val="000D0653"/>
    <w:rsid w:val="000D065B"/>
    <w:rsid w:val="000D0685"/>
    <w:rsid w:val="000D06FB"/>
    <w:rsid w:val="000D0708"/>
    <w:rsid w:val="000D0746"/>
    <w:rsid w:val="000D079A"/>
    <w:rsid w:val="000D07BB"/>
    <w:rsid w:val="000D07D6"/>
    <w:rsid w:val="000D07E6"/>
    <w:rsid w:val="000D0811"/>
    <w:rsid w:val="000D0885"/>
    <w:rsid w:val="000D0890"/>
    <w:rsid w:val="000D0945"/>
    <w:rsid w:val="000D0956"/>
    <w:rsid w:val="000D0957"/>
    <w:rsid w:val="000D09A0"/>
    <w:rsid w:val="000D0A80"/>
    <w:rsid w:val="000D0AF9"/>
    <w:rsid w:val="000D0B19"/>
    <w:rsid w:val="000D0BBD"/>
    <w:rsid w:val="000D0BFC"/>
    <w:rsid w:val="000D0C00"/>
    <w:rsid w:val="000D0D44"/>
    <w:rsid w:val="000D0D52"/>
    <w:rsid w:val="000D0D6E"/>
    <w:rsid w:val="000D0D83"/>
    <w:rsid w:val="000D0DBE"/>
    <w:rsid w:val="000D0DCC"/>
    <w:rsid w:val="000D0E48"/>
    <w:rsid w:val="000D0E4D"/>
    <w:rsid w:val="000D0EC9"/>
    <w:rsid w:val="000D0F51"/>
    <w:rsid w:val="000D0F77"/>
    <w:rsid w:val="000D0F7B"/>
    <w:rsid w:val="000D0FC4"/>
    <w:rsid w:val="000D0FDB"/>
    <w:rsid w:val="000D0FF4"/>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74"/>
    <w:rsid w:val="000D128E"/>
    <w:rsid w:val="000D1309"/>
    <w:rsid w:val="000D1339"/>
    <w:rsid w:val="000D1383"/>
    <w:rsid w:val="000D13C1"/>
    <w:rsid w:val="000D13CA"/>
    <w:rsid w:val="000D13CC"/>
    <w:rsid w:val="000D1410"/>
    <w:rsid w:val="000D142E"/>
    <w:rsid w:val="000D1457"/>
    <w:rsid w:val="000D1478"/>
    <w:rsid w:val="000D14DA"/>
    <w:rsid w:val="000D151D"/>
    <w:rsid w:val="000D1554"/>
    <w:rsid w:val="000D159A"/>
    <w:rsid w:val="000D15A3"/>
    <w:rsid w:val="000D15BD"/>
    <w:rsid w:val="000D1625"/>
    <w:rsid w:val="000D16D8"/>
    <w:rsid w:val="000D16DC"/>
    <w:rsid w:val="000D16E3"/>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A"/>
    <w:rsid w:val="000D19DF"/>
    <w:rsid w:val="000D19EC"/>
    <w:rsid w:val="000D1A4D"/>
    <w:rsid w:val="000D1A4E"/>
    <w:rsid w:val="000D1A67"/>
    <w:rsid w:val="000D1A94"/>
    <w:rsid w:val="000D1ABD"/>
    <w:rsid w:val="000D1AEA"/>
    <w:rsid w:val="000D1B19"/>
    <w:rsid w:val="000D1B61"/>
    <w:rsid w:val="000D1BE7"/>
    <w:rsid w:val="000D1BF3"/>
    <w:rsid w:val="000D1CE8"/>
    <w:rsid w:val="000D1D47"/>
    <w:rsid w:val="000D1D61"/>
    <w:rsid w:val="000D1D62"/>
    <w:rsid w:val="000D1D8F"/>
    <w:rsid w:val="000D1DB2"/>
    <w:rsid w:val="000D1DF0"/>
    <w:rsid w:val="000D1DF9"/>
    <w:rsid w:val="000D1E62"/>
    <w:rsid w:val="000D1E6A"/>
    <w:rsid w:val="000D1EC4"/>
    <w:rsid w:val="000D1EEB"/>
    <w:rsid w:val="000D1F53"/>
    <w:rsid w:val="000D1F7D"/>
    <w:rsid w:val="000D1F8D"/>
    <w:rsid w:val="000D1F90"/>
    <w:rsid w:val="000D1F92"/>
    <w:rsid w:val="000D1FA2"/>
    <w:rsid w:val="000D2040"/>
    <w:rsid w:val="000D2086"/>
    <w:rsid w:val="000D20B3"/>
    <w:rsid w:val="000D20D9"/>
    <w:rsid w:val="000D20F6"/>
    <w:rsid w:val="000D214F"/>
    <w:rsid w:val="000D2154"/>
    <w:rsid w:val="000D218C"/>
    <w:rsid w:val="000D21B1"/>
    <w:rsid w:val="000D2208"/>
    <w:rsid w:val="000D2230"/>
    <w:rsid w:val="000D2257"/>
    <w:rsid w:val="000D228B"/>
    <w:rsid w:val="000D2291"/>
    <w:rsid w:val="000D22E5"/>
    <w:rsid w:val="000D22FA"/>
    <w:rsid w:val="000D2310"/>
    <w:rsid w:val="000D2355"/>
    <w:rsid w:val="000D2380"/>
    <w:rsid w:val="000D23B1"/>
    <w:rsid w:val="000D23D2"/>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911"/>
    <w:rsid w:val="000D2934"/>
    <w:rsid w:val="000D294A"/>
    <w:rsid w:val="000D294F"/>
    <w:rsid w:val="000D298A"/>
    <w:rsid w:val="000D2992"/>
    <w:rsid w:val="000D29B4"/>
    <w:rsid w:val="000D29C9"/>
    <w:rsid w:val="000D29CA"/>
    <w:rsid w:val="000D29E9"/>
    <w:rsid w:val="000D2A4C"/>
    <w:rsid w:val="000D2ABD"/>
    <w:rsid w:val="000D2ACE"/>
    <w:rsid w:val="000D2AE0"/>
    <w:rsid w:val="000D2B0C"/>
    <w:rsid w:val="000D2B3A"/>
    <w:rsid w:val="000D2B6A"/>
    <w:rsid w:val="000D2BD4"/>
    <w:rsid w:val="000D2C48"/>
    <w:rsid w:val="000D2C5D"/>
    <w:rsid w:val="000D2CA0"/>
    <w:rsid w:val="000D2CCC"/>
    <w:rsid w:val="000D2D13"/>
    <w:rsid w:val="000D2D19"/>
    <w:rsid w:val="000D2D28"/>
    <w:rsid w:val="000D2D3A"/>
    <w:rsid w:val="000D2D3E"/>
    <w:rsid w:val="000D2D65"/>
    <w:rsid w:val="000D2D76"/>
    <w:rsid w:val="000D2D78"/>
    <w:rsid w:val="000D2D8C"/>
    <w:rsid w:val="000D2EA6"/>
    <w:rsid w:val="000D2EAA"/>
    <w:rsid w:val="000D2F39"/>
    <w:rsid w:val="000D2F71"/>
    <w:rsid w:val="000D2FA1"/>
    <w:rsid w:val="000D2FA9"/>
    <w:rsid w:val="000D2FC6"/>
    <w:rsid w:val="000D3029"/>
    <w:rsid w:val="000D3051"/>
    <w:rsid w:val="000D30CD"/>
    <w:rsid w:val="000D30F7"/>
    <w:rsid w:val="000D30FE"/>
    <w:rsid w:val="000D3160"/>
    <w:rsid w:val="000D319C"/>
    <w:rsid w:val="000D324B"/>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A"/>
    <w:rsid w:val="000D3459"/>
    <w:rsid w:val="000D3479"/>
    <w:rsid w:val="000D3498"/>
    <w:rsid w:val="000D34B4"/>
    <w:rsid w:val="000D3514"/>
    <w:rsid w:val="000D353B"/>
    <w:rsid w:val="000D3575"/>
    <w:rsid w:val="000D35D9"/>
    <w:rsid w:val="000D3637"/>
    <w:rsid w:val="000D3658"/>
    <w:rsid w:val="000D3685"/>
    <w:rsid w:val="000D3690"/>
    <w:rsid w:val="000D3698"/>
    <w:rsid w:val="000D36A1"/>
    <w:rsid w:val="000D36D8"/>
    <w:rsid w:val="000D36F0"/>
    <w:rsid w:val="000D374A"/>
    <w:rsid w:val="000D374D"/>
    <w:rsid w:val="000D3792"/>
    <w:rsid w:val="000D37A0"/>
    <w:rsid w:val="000D37D4"/>
    <w:rsid w:val="000D38C3"/>
    <w:rsid w:val="000D38D6"/>
    <w:rsid w:val="000D38DE"/>
    <w:rsid w:val="000D3910"/>
    <w:rsid w:val="000D393E"/>
    <w:rsid w:val="000D3A62"/>
    <w:rsid w:val="000D3A6D"/>
    <w:rsid w:val="000D3AC7"/>
    <w:rsid w:val="000D3AD6"/>
    <w:rsid w:val="000D3B31"/>
    <w:rsid w:val="000D3B6E"/>
    <w:rsid w:val="000D3BE2"/>
    <w:rsid w:val="000D3C2C"/>
    <w:rsid w:val="000D3C66"/>
    <w:rsid w:val="000D3CFA"/>
    <w:rsid w:val="000D3CFB"/>
    <w:rsid w:val="000D3D04"/>
    <w:rsid w:val="000D3D89"/>
    <w:rsid w:val="000D3DB0"/>
    <w:rsid w:val="000D3E38"/>
    <w:rsid w:val="000D3E39"/>
    <w:rsid w:val="000D3E48"/>
    <w:rsid w:val="000D3E78"/>
    <w:rsid w:val="000D3EA6"/>
    <w:rsid w:val="000D3EBD"/>
    <w:rsid w:val="000D3EC2"/>
    <w:rsid w:val="000D3F0F"/>
    <w:rsid w:val="000D3F1B"/>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4B6"/>
    <w:rsid w:val="000D44BE"/>
    <w:rsid w:val="000D455B"/>
    <w:rsid w:val="000D45E7"/>
    <w:rsid w:val="000D4616"/>
    <w:rsid w:val="000D465D"/>
    <w:rsid w:val="000D46B8"/>
    <w:rsid w:val="000D46D8"/>
    <w:rsid w:val="000D471B"/>
    <w:rsid w:val="000D4728"/>
    <w:rsid w:val="000D4729"/>
    <w:rsid w:val="000D4788"/>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C7"/>
    <w:rsid w:val="000D4BF5"/>
    <w:rsid w:val="000D4C19"/>
    <w:rsid w:val="000D4C2E"/>
    <w:rsid w:val="000D4C69"/>
    <w:rsid w:val="000D4CF1"/>
    <w:rsid w:val="000D4D19"/>
    <w:rsid w:val="000D4D1B"/>
    <w:rsid w:val="000D4D2E"/>
    <w:rsid w:val="000D4D3D"/>
    <w:rsid w:val="000D4D53"/>
    <w:rsid w:val="000D4D73"/>
    <w:rsid w:val="000D4EC5"/>
    <w:rsid w:val="000D4ECC"/>
    <w:rsid w:val="000D4EEE"/>
    <w:rsid w:val="000D4F4E"/>
    <w:rsid w:val="000D4F56"/>
    <w:rsid w:val="000D4F57"/>
    <w:rsid w:val="000D4F59"/>
    <w:rsid w:val="000D4F8C"/>
    <w:rsid w:val="000D4FC1"/>
    <w:rsid w:val="000D4FC2"/>
    <w:rsid w:val="000D4FE5"/>
    <w:rsid w:val="000D5012"/>
    <w:rsid w:val="000D5069"/>
    <w:rsid w:val="000D50A8"/>
    <w:rsid w:val="000D50F8"/>
    <w:rsid w:val="000D5175"/>
    <w:rsid w:val="000D51C0"/>
    <w:rsid w:val="000D51C3"/>
    <w:rsid w:val="000D51EA"/>
    <w:rsid w:val="000D520F"/>
    <w:rsid w:val="000D5239"/>
    <w:rsid w:val="000D528D"/>
    <w:rsid w:val="000D52CD"/>
    <w:rsid w:val="000D52DF"/>
    <w:rsid w:val="000D532F"/>
    <w:rsid w:val="000D5335"/>
    <w:rsid w:val="000D53A1"/>
    <w:rsid w:val="000D53DF"/>
    <w:rsid w:val="000D53E2"/>
    <w:rsid w:val="000D53F2"/>
    <w:rsid w:val="000D5438"/>
    <w:rsid w:val="000D5459"/>
    <w:rsid w:val="000D545D"/>
    <w:rsid w:val="000D5487"/>
    <w:rsid w:val="000D54A5"/>
    <w:rsid w:val="000D54AE"/>
    <w:rsid w:val="000D54E5"/>
    <w:rsid w:val="000D554A"/>
    <w:rsid w:val="000D55E3"/>
    <w:rsid w:val="000D55F1"/>
    <w:rsid w:val="000D55FC"/>
    <w:rsid w:val="000D5681"/>
    <w:rsid w:val="000D568E"/>
    <w:rsid w:val="000D56EF"/>
    <w:rsid w:val="000D5724"/>
    <w:rsid w:val="000D5771"/>
    <w:rsid w:val="000D577D"/>
    <w:rsid w:val="000D57AB"/>
    <w:rsid w:val="000D57B0"/>
    <w:rsid w:val="000D57F7"/>
    <w:rsid w:val="000D5818"/>
    <w:rsid w:val="000D5837"/>
    <w:rsid w:val="000D5883"/>
    <w:rsid w:val="000D5890"/>
    <w:rsid w:val="000D58AD"/>
    <w:rsid w:val="000D58B8"/>
    <w:rsid w:val="000D58D3"/>
    <w:rsid w:val="000D58EA"/>
    <w:rsid w:val="000D5954"/>
    <w:rsid w:val="000D5955"/>
    <w:rsid w:val="000D595E"/>
    <w:rsid w:val="000D5987"/>
    <w:rsid w:val="000D5A55"/>
    <w:rsid w:val="000D5ABA"/>
    <w:rsid w:val="000D5B48"/>
    <w:rsid w:val="000D5B4D"/>
    <w:rsid w:val="000D5B52"/>
    <w:rsid w:val="000D5B5C"/>
    <w:rsid w:val="000D5BA0"/>
    <w:rsid w:val="000D5C18"/>
    <w:rsid w:val="000D5C46"/>
    <w:rsid w:val="000D5C7B"/>
    <w:rsid w:val="000D5D3B"/>
    <w:rsid w:val="000D5D44"/>
    <w:rsid w:val="000D5DBB"/>
    <w:rsid w:val="000D5E2B"/>
    <w:rsid w:val="000D5E35"/>
    <w:rsid w:val="000D5E45"/>
    <w:rsid w:val="000D5E89"/>
    <w:rsid w:val="000D5EB7"/>
    <w:rsid w:val="000D5F1F"/>
    <w:rsid w:val="000D5F2E"/>
    <w:rsid w:val="000D5F3B"/>
    <w:rsid w:val="000D5FA4"/>
    <w:rsid w:val="000D6048"/>
    <w:rsid w:val="000D606F"/>
    <w:rsid w:val="000D60B0"/>
    <w:rsid w:val="000D6101"/>
    <w:rsid w:val="000D611C"/>
    <w:rsid w:val="000D611F"/>
    <w:rsid w:val="000D6170"/>
    <w:rsid w:val="000D6256"/>
    <w:rsid w:val="000D62A0"/>
    <w:rsid w:val="000D6306"/>
    <w:rsid w:val="000D63A0"/>
    <w:rsid w:val="000D63A3"/>
    <w:rsid w:val="000D63C7"/>
    <w:rsid w:val="000D63D1"/>
    <w:rsid w:val="000D63E5"/>
    <w:rsid w:val="000D6411"/>
    <w:rsid w:val="000D642F"/>
    <w:rsid w:val="000D6453"/>
    <w:rsid w:val="000D64EA"/>
    <w:rsid w:val="000D6505"/>
    <w:rsid w:val="000D6579"/>
    <w:rsid w:val="000D65B9"/>
    <w:rsid w:val="000D65BC"/>
    <w:rsid w:val="000D65D1"/>
    <w:rsid w:val="000D65FC"/>
    <w:rsid w:val="000D662D"/>
    <w:rsid w:val="000D6660"/>
    <w:rsid w:val="000D6664"/>
    <w:rsid w:val="000D668B"/>
    <w:rsid w:val="000D6691"/>
    <w:rsid w:val="000D66F2"/>
    <w:rsid w:val="000D673D"/>
    <w:rsid w:val="000D6762"/>
    <w:rsid w:val="000D6782"/>
    <w:rsid w:val="000D6788"/>
    <w:rsid w:val="000D67D9"/>
    <w:rsid w:val="000D6848"/>
    <w:rsid w:val="000D6933"/>
    <w:rsid w:val="000D6946"/>
    <w:rsid w:val="000D6980"/>
    <w:rsid w:val="000D6990"/>
    <w:rsid w:val="000D6AF0"/>
    <w:rsid w:val="000D6AF9"/>
    <w:rsid w:val="000D6B4D"/>
    <w:rsid w:val="000D6B5D"/>
    <w:rsid w:val="000D6BA3"/>
    <w:rsid w:val="000D6BCB"/>
    <w:rsid w:val="000D6C16"/>
    <w:rsid w:val="000D6C4F"/>
    <w:rsid w:val="000D6C52"/>
    <w:rsid w:val="000D6C5A"/>
    <w:rsid w:val="000D6C63"/>
    <w:rsid w:val="000D6C6C"/>
    <w:rsid w:val="000D6CEF"/>
    <w:rsid w:val="000D6CFC"/>
    <w:rsid w:val="000D6CFF"/>
    <w:rsid w:val="000D6D24"/>
    <w:rsid w:val="000D6D4E"/>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8"/>
    <w:rsid w:val="000D7157"/>
    <w:rsid w:val="000D7170"/>
    <w:rsid w:val="000D718C"/>
    <w:rsid w:val="000D7226"/>
    <w:rsid w:val="000D7284"/>
    <w:rsid w:val="000D729B"/>
    <w:rsid w:val="000D72C8"/>
    <w:rsid w:val="000D7314"/>
    <w:rsid w:val="000D73A3"/>
    <w:rsid w:val="000D741E"/>
    <w:rsid w:val="000D746A"/>
    <w:rsid w:val="000D7475"/>
    <w:rsid w:val="000D7482"/>
    <w:rsid w:val="000D748B"/>
    <w:rsid w:val="000D751F"/>
    <w:rsid w:val="000D753A"/>
    <w:rsid w:val="000D7541"/>
    <w:rsid w:val="000D7543"/>
    <w:rsid w:val="000D7578"/>
    <w:rsid w:val="000D75A9"/>
    <w:rsid w:val="000D75CF"/>
    <w:rsid w:val="000D770D"/>
    <w:rsid w:val="000D770E"/>
    <w:rsid w:val="000D77CE"/>
    <w:rsid w:val="000D77E0"/>
    <w:rsid w:val="000D77EE"/>
    <w:rsid w:val="000D788D"/>
    <w:rsid w:val="000D7893"/>
    <w:rsid w:val="000D790B"/>
    <w:rsid w:val="000D793A"/>
    <w:rsid w:val="000D794E"/>
    <w:rsid w:val="000D7958"/>
    <w:rsid w:val="000D7980"/>
    <w:rsid w:val="000D7984"/>
    <w:rsid w:val="000D79A8"/>
    <w:rsid w:val="000D79CD"/>
    <w:rsid w:val="000D79DF"/>
    <w:rsid w:val="000D79F0"/>
    <w:rsid w:val="000D7A0B"/>
    <w:rsid w:val="000D7A0E"/>
    <w:rsid w:val="000D7A40"/>
    <w:rsid w:val="000D7A8F"/>
    <w:rsid w:val="000D7AD8"/>
    <w:rsid w:val="000D7AFF"/>
    <w:rsid w:val="000D7B86"/>
    <w:rsid w:val="000D7BA6"/>
    <w:rsid w:val="000D7C91"/>
    <w:rsid w:val="000D7CA1"/>
    <w:rsid w:val="000D7CAB"/>
    <w:rsid w:val="000D7CD7"/>
    <w:rsid w:val="000D7CFF"/>
    <w:rsid w:val="000D7D10"/>
    <w:rsid w:val="000D7D51"/>
    <w:rsid w:val="000D7D6C"/>
    <w:rsid w:val="000D7DA8"/>
    <w:rsid w:val="000D7DA9"/>
    <w:rsid w:val="000D7DCC"/>
    <w:rsid w:val="000D7DD8"/>
    <w:rsid w:val="000D7E15"/>
    <w:rsid w:val="000D7E1D"/>
    <w:rsid w:val="000D7E47"/>
    <w:rsid w:val="000D7E8E"/>
    <w:rsid w:val="000D7E9E"/>
    <w:rsid w:val="000D7EC1"/>
    <w:rsid w:val="000D7EC5"/>
    <w:rsid w:val="000D7EF7"/>
    <w:rsid w:val="000D7F03"/>
    <w:rsid w:val="000D7F21"/>
    <w:rsid w:val="000D7F89"/>
    <w:rsid w:val="000D7F9B"/>
    <w:rsid w:val="000E0011"/>
    <w:rsid w:val="000E009B"/>
    <w:rsid w:val="000E00C8"/>
    <w:rsid w:val="000E0102"/>
    <w:rsid w:val="000E0111"/>
    <w:rsid w:val="000E0155"/>
    <w:rsid w:val="000E015F"/>
    <w:rsid w:val="000E016D"/>
    <w:rsid w:val="000E0179"/>
    <w:rsid w:val="000E01C6"/>
    <w:rsid w:val="000E0277"/>
    <w:rsid w:val="000E0297"/>
    <w:rsid w:val="000E031C"/>
    <w:rsid w:val="000E0362"/>
    <w:rsid w:val="000E0363"/>
    <w:rsid w:val="000E0396"/>
    <w:rsid w:val="000E03AB"/>
    <w:rsid w:val="000E03C9"/>
    <w:rsid w:val="000E03E8"/>
    <w:rsid w:val="000E0418"/>
    <w:rsid w:val="000E0427"/>
    <w:rsid w:val="000E0447"/>
    <w:rsid w:val="000E048E"/>
    <w:rsid w:val="000E04BE"/>
    <w:rsid w:val="000E04DC"/>
    <w:rsid w:val="000E050E"/>
    <w:rsid w:val="000E0515"/>
    <w:rsid w:val="000E0526"/>
    <w:rsid w:val="000E058A"/>
    <w:rsid w:val="000E0670"/>
    <w:rsid w:val="000E06BF"/>
    <w:rsid w:val="000E0723"/>
    <w:rsid w:val="000E073C"/>
    <w:rsid w:val="000E07C2"/>
    <w:rsid w:val="000E0802"/>
    <w:rsid w:val="000E08B6"/>
    <w:rsid w:val="000E08D3"/>
    <w:rsid w:val="000E08D8"/>
    <w:rsid w:val="000E090D"/>
    <w:rsid w:val="000E0949"/>
    <w:rsid w:val="000E094E"/>
    <w:rsid w:val="000E095E"/>
    <w:rsid w:val="000E097B"/>
    <w:rsid w:val="000E097E"/>
    <w:rsid w:val="000E09E6"/>
    <w:rsid w:val="000E0A44"/>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EE7"/>
    <w:rsid w:val="000E0F21"/>
    <w:rsid w:val="000E0F3C"/>
    <w:rsid w:val="000E0F5A"/>
    <w:rsid w:val="000E0F7A"/>
    <w:rsid w:val="000E0F8A"/>
    <w:rsid w:val="000E0F9B"/>
    <w:rsid w:val="000E0FA5"/>
    <w:rsid w:val="000E0FAF"/>
    <w:rsid w:val="000E0FDC"/>
    <w:rsid w:val="000E1012"/>
    <w:rsid w:val="000E1058"/>
    <w:rsid w:val="000E105C"/>
    <w:rsid w:val="000E105E"/>
    <w:rsid w:val="000E1076"/>
    <w:rsid w:val="000E1087"/>
    <w:rsid w:val="000E1094"/>
    <w:rsid w:val="000E10B7"/>
    <w:rsid w:val="000E10C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E"/>
    <w:rsid w:val="000E1454"/>
    <w:rsid w:val="000E14FB"/>
    <w:rsid w:val="000E154E"/>
    <w:rsid w:val="000E1594"/>
    <w:rsid w:val="000E1684"/>
    <w:rsid w:val="000E16FE"/>
    <w:rsid w:val="000E1725"/>
    <w:rsid w:val="000E1726"/>
    <w:rsid w:val="000E17CE"/>
    <w:rsid w:val="000E1809"/>
    <w:rsid w:val="000E180F"/>
    <w:rsid w:val="000E184E"/>
    <w:rsid w:val="000E1859"/>
    <w:rsid w:val="000E185B"/>
    <w:rsid w:val="000E1864"/>
    <w:rsid w:val="000E1873"/>
    <w:rsid w:val="000E18D9"/>
    <w:rsid w:val="000E18E6"/>
    <w:rsid w:val="000E1908"/>
    <w:rsid w:val="000E1912"/>
    <w:rsid w:val="000E1930"/>
    <w:rsid w:val="000E197A"/>
    <w:rsid w:val="000E19D1"/>
    <w:rsid w:val="000E19DF"/>
    <w:rsid w:val="000E1A0D"/>
    <w:rsid w:val="000E1A5B"/>
    <w:rsid w:val="000E1A60"/>
    <w:rsid w:val="000E1B59"/>
    <w:rsid w:val="000E1B5F"/>
    <w:rsid w:val="000E1B64"/>
    <w:rsid w:val="000E1BA3"/>
    <w:rsid w:val="000E1BCB"/>
    <w:rsid w:val="000E1C2C"/>
    <w:rsid w:val="000E1C81"/>
    <w:rsid w:val="000E1C82"/>
    <w:rsid w:val="000E1CFB"/>
    <w:rsid w:val="000E1D65"/>
    <w:rsid w:val="000E1D90"/>
    <w:rsid w:val="000E1DD7"/>
    <w:rsid w:val="000E1DEC"/>
    <w:rsid w:val="000E1EAF"/>
    <w:rsid w:val="000E1F1C"/>
    <w:rsid w:val="000E2009"/>
    <w:rsid w:val="000E2050"/>
    <w:rsid w:val="000E205E"/>
    <w:rsid w:val="000E2075"/>
    <w:rsid w:val="000E208A"/>
    <w:rsid w:val="000E2094"/>
    <w:rsid w:val="000E20B6"/>
    <w:rsid w:val="000E20BB"/>
    <w:rsid w:val="000E20DE"/>
    <w:rsid w:val="000E211E"/>
    <w:rsid w:val="000E2181"/>
    <w:rsid w:val="000E225B"/>
    <w:rsid w:val="000E231C"/>
    <w:rsid w:val="000E2345"/>
    <w:rsid w:val="000E2368"/>
    <w:rsid w:val="000E2388"/>
    <w:rsid w:val="000E23B4"/>
    <w:rsid w:val="000E23C7"/>
    <w:rsid w:val="000E2417"/>
    <w:rsid w:val="000E2488"/>
    <w:rsid w:val="000E24A1"/>
    <w:rsid w:val="000E24B8"/>
    <w:rsid w:val="000E250C"/>
    <w:rsid w:val="000E255E"/>
    <w:rsid w:val="000E25D4"/>
    <w:rsid w:val="000E2645"/>
    <w:rsid w:val="000E2683"/>
    <w:rsid w:val="000E26BC"/>
    <w:rsid w:val="000E26BD"/>
    <w:rsid w:val="000E274E"/>
    <w:rsid w:val="000E2779"/>
    <w:rsid w:val="000E277D"/>
    <w:rsid w:val="000E27D3"/>
    <w:rsid w:val="000E27F2"/>
    <w:rsid w:val="000E2816"/>
    <w:rsid w:val="000E282F"/>
    <w:rsid w:val="000E2881"/>
    <w:rsid w:val="000E28D6"/>
    <w:rsid w:val="000E2915"/>
    <w:rsid w:val="000E2944"/>
    <w:rsid w:val="000E2982"/>
    <w:rsid w:val="000E2A53"/>
    <w:rsid w:val="000E2A54"/>
    <w:rsid w:val="000E2AAB"/>
    <w:rsid w:val="000E2AC5"/>
    <w:rsid w:val="000E2AC8"/>
    <w:rsid w:val="000E2B08"/>
    <w:rsid w:val="000E2B9B"/>
    <w:rsid w:val="000E2BBF"/>
    <w:rsid w:val="000E2BF8"/>
    <w:rsid w:val="000E2C2B"/>
    <w:rsid w:val="000E2CA9"/>
    <w:rsid w:val="000E2CC0"/>
    <w:rsid w:val="000E2CD4"/>
    <w:rsid w:val="000E2CD7"/>
    <w:rsid w:val="000E2D30"/>
    <w:rsid w:val="000E2E08"/>
    <w:rsid w:val="000E2E17"/>
    <w:rsid w:val="000E2E53"/>
    <w:rsid w:val="000E2E64"/>
    <w:rsid w:val="000E2E7D"/>
    <w:rsid w:val="000E2EB3"/>
    <w:rsid w:val="000E2EC4"/>
    <w:rsid w:val="000E2EC7"/>
    <w:rsid w:val="000E2F51"/>
    <w:rsid w:val="000E2F88"/>
    <w:rsid w:val="000E30CC"/>
    <w:rsid w:val="000E30CD"/>
    <w:rsid w:val="000E3163"/>
    <w:rsid w:val="000E3199"/>
    <w:rsid w:val="000E319D"/>
    <w:rsid w:val="000E31F9"/>
    <w:rsid w:val="000E31FA"/>
    <w:rsid w:val="000E3248"/>
    <w:rsid w:val="000E331C"/>
    <w:rsid w:val="000E33CE"/>
    <w:rsid w:val="000E33D8"/>
    <w:rsid w:val="000E346E"/>
    <w:rsid w:val="000E35C0"/>
    <w:rsid w:val="000E35EE"/>
    <w:rsid w:val="000E3620"/>
    <w:rsid w:val="000E3695"/>
    <w:rsid w:val="000E369E"/>
    <w:rsid w:val="000E36C9"/>
    <w:rsid w:val="000E3718"/>
    <w:rsid w:val="000E3726"/>
    <w:rsid w:val="000E3753"/>
    <w:rsid w:val="000E3785"/>
    <w:rsid w:val="000E3790"/>
    <w:rsid w:val="000E37C4"/>
    <w:rsid w:val="000E3864"/>
    <w:rsid w:val="000E386D"/>
    <w:rsid w:val="000E389F"/>
    <w:rsid w:val="000E38F5"/>
    <w:rsid w:val="000E38F6"/>
    <w:rsid w:val="000E3929"/>
    <w:rsid w:val="000E392B"/>
    <w:rsid w:val="000E3963"/>
    <w:rsid w:val="000E3967"/>
    <w:rsid w:val="000E396E"/>
    <w:rsid w:val="000E39D0"/>
    <w:rsid w:val="000E39E1"/>
    <w:rsid w:val="000E3A42"/>
    <w:rsid w:val="000E3A47"/>
    <w:rsid w:val="000E3A8E"/>
    <w:rsid w:val="000E3A8F"/>
    <w:rsid w:val="000E3B09"/>
    <w:rsid w:val="000E3BBB"/>
    <w:rsid w:val="000E3C67"/>
    <w:rsid w:val="000E3CAF"/>
    <w:rsid w:val="000E3CB9"/>
    <w:rsid w:val="000E3D42"/>
    <w:rsid w:val="000E3D43"/>
    <w:rsid w:val="000E3D52"/>
    <w:rsid w:val="000E3D68"/>
    <w:rsid w:val="000E3D71"/>
    <w:rsid w:val="000E3E27"/>
    <w:rsid w:val="000E3E3D"/>
    <w:rsid w:val="000E3E61"/>
    <w:rsid w:val="000E3E9A"/>
    <w:rsid w:val="000E3ED9"/>
    <w:rsid w:val="000E3EDB"/>
    <w:rsid w:val="000E3EEB"/>
    <w:rsid w:val="000E3F35"/>
    <w:rsid w:val="000E3FAB"/>
    <w:rsid w:val="000E3FC3"/>
    <w:rsid w:val="000E3FDE"/>
    <w:rsid w:val="000E3FE1"/>
    <w:rsid w:val="000E3FFB"/>
    <w:rsid w:val="000E4024"/>
    <w:rsid w:val="000E404A"/>
    <w:rsid w:val="000E4064"/>
    <w:rsid w:val="000E407E"/>
    <w:rsid w:val="000E40D8"/>
    <w:rsid w:val="000E414B"/>
    <w:rsid w:val="000E4161"/>
    <w:rsid w:val="000E418B"/>
    <w:rsid w:val="000E41A2"/>
    <w:rsid w:val="000E41B2"/>
    <w:rsid w:val="000E41B4"/>
    <w:rsid w:val="000E41EE"/>
    <w:rsid w:val="000E4223"/>
    <w:rsid w:val="000E424E"/>
    <w:rsid w:val="000E4296"/>
    <w:rsid w:val="000E4331"/>
    <w:rsid w:val="000E4365"/>
    <w:rsid w:val="000E4368"/>
    <w:rsid w:val="000E436D"/>
    <w:rsid w:val="000E43C9"/>
    <w:rsid w:val="000E43DA"/>
    <w:rsid w:val="000E4459"/>
    <w:rsid w:val="000E44AD"/>
    <w:rsid w:val="000E450C"/>
    <w:rsid w:val="000E4589"/>
    <w:rsid w:val="000E45B6"/>
    <w:rsid w:val="000E45D7"/>
    <w:rsid w:val="000E461E"/>
    <w:rsid w:val="000E4620"/>
    <w:rsid w:val="000E4675"/>
    <w:rsid w:val="000E4682"/>
    <w:rsid w:val="000E46A0"/>
    <w:rsid w:val="000E46AD"/>
    <w:rsid w:val="000E46D9"/>
    <w:rsid w:val="000E46F8"/>
    <w:rsid w:val="000E4769"/>
    <w:rsid w:val="000E4772"/>
    <w:rsid w:val="000E4776"/>
    <w:rsid w:val="000E477E"/>
    <w:rsid w:val="000E47F1"/>
    <w:rsid w:val="000E482D"/>
    <w:rsid w:val="000E4844"/>
    <w:rsid w:val="000E485A"/>
    <w:rsid w:val="000E48B4"/>
    <w:rsid w:val="000E48C8"/>
    <w:rsid w:val="000E492E"/>
    <w:rsid w:val="000E4944"/>
    <w:rsid w:val="000E496E"/>
    <w:rsid w:val="000E49A9"/>
    <w:rsid w:val="000E49D3"/>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D0C"/>
    <w:rsid w:val="000E4DB8"/>
    <w:rsid w:val="000E4DBA"/>
    <w:rsid w:val="000E4E12"/>
    <w:rsid w:val="000E4E1D"/>
    <w:rsid w:val="000E4E3D"/>
    <w:rsid w:val="000E4EBE"/>
    <w:rsid w:val="000E4EC4"/>
    <w:rsid w:val="000E4ED4"/>
    <w:rsid w:val="000E4F15"/>
    <w:rsid w:val="000E4F22"/>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3E"/>
    <w:rsid w:val="000E5169"/>
    <w:rsid w:val="000E518E"/>
    <w:rsid w:val="000E5194"/>
    <w:rsid w:val="000E51A8"/>
    <w:rsid w:val="000E51DC"/>
    <w:rsid w:val="000E5241"/>
    <w:rsid w:val="000E52C3"/>
    <w:rsid w:val="000E5301"/>
    <w:rsid w:val="000E5309"/>
    <w:rsid w:val="000E533B"/>
    <w:rsid w:val="000E5343"/>
    <w:rsid w:val="000E538C"/>
    <w:rsid w:val="000E53AE"/>
    <w:rsid w:val="000E53C9"/>
    <w:rsid w:val="000E5469"/>
    <w:rsid w:val="000E54C2"/>
    <w:rsid w:val="000E54D6"/>
    <w:rsid w:val="000E54EF"/>
    <w:rsid w:val="000E551C"/>
    <w:rsid w:val="000E552A"/>
    <w:rsid w:val="000E5595"/>
    <w:rsid w:val="000E55E5"/>
    <w:rsid w:val="000E55F4"/>
    <w:rsid w:val="000E5605"/>
    <w:rsid w:val="000E561A"/>
    <w:rsid w:val="000E5633"/>
    <w:rsid w:val="000E5638"/>
    <w:rsid w:val="000E564E"/>
    <w:rsid w:val="000E5665"/>
    <w:rsid w:val="000E568F"/>
    <w:rsid w:val="000E56A3"/>
    <w:rsid w:val="000E56D4"/>
    <w:rsid w:val="000E5737"/>
    <w:rsid w:val="000E5773"/>
    <w:rsid w:val="000E5787"/>
    <w:rsid w:val="000E57CD"/>
    <w:rsid w:val="000E5838"/>
    <w:rsid w:val="000E583A"/>
    <w:rsid w:val="000E5847"/>
    <w:rsid w:val="000E5876"/>
    <w:rsid w:val="000E5893"/>
    <w:rsid w:val="000E590E"/>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2E"/>
    <w:rsid w:val="000E5C76"/>
    <w:rsid w:val="000E5C80"/>
    <w:rsid w:val="000E5D3D"/>
    <w:rsid w:val="000E5D49"/>
    <w:rsid w:val="000E5D95"/>
    <w:rsid w:val="000E5DA0"/>
    <w:rsid w:val="000E5DC9"/>
    <w:rsid w:val="000E5E08"/>
    <w:rsid w:val="000E5E21"/>
    <w:rsid w:val="000E5E2F"/>
    <w:rsid w:val="000E5E41"/>
    <w:rsid w:val="000E5EC0"/>
    <w:rsid w:val="000E5EF9"/>
    <w:rsid w:val="000E5F0C"/>
    <w:rsid w:val="000E5F3C"/>
    <w:rsid w:val="000E5F40"/>
    <w:rsid w:val="000E5F7D"/>
    <w:rsid w:val="000E5FA7"/>
    <w:rsid w:val="000E5FC5"/>
    <w:rsid w:val="000E5FD7"/>
    <w:rsid w:val="000E6075"/>
    <w:rsid w:val="000E60CE"/>
    <w:rsid w:val="000E6110"/>
    <w:rsid w:val="000E612A"/>
    <w:rsid w:val="000E614C"/>
    <w:rsid w:val="000E61C9"/>
    <w:rsid w:val="000E628A"/>
    <w:rsid w:val="000E6293"/>
    <w:rsid w:val="000E62A8"/>
    <w:rsid w:val="000E636E"/>
    <w:rsid w:val="000E63C5"/>
    <w:rsid w:val="000E63D9"/>
    <w:rsid w:val="000E6503"/>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815"/>
    <w:rsid w:val="000E6818"/>
    <w:rsid w:val="000E6824"/>
    <w:rsid w:val="000E6849"/>
    <w:rsid w:val="000E6873"/>
    <w:rsid w:val="000E687A"/>
    <w:rsid w:val="000E6887"/>
    <w:rsid w:val="000E68C1"/>
    <w:rsid w:val="000E692E"/>
    <w:rsid w:val="000E6948"/>
    <w:rsid w:val="000E6950"/>
    <w:rsid w:val="000E6968"/>
    <w:rsid w:val="000E696F"/>
    <w:rsid w:val="000E69A4"/>
    <w:rsid w:val="000E69B7"/>
    <w:rsid w:val="000E69E9"/>
    <w:rsid w:val="000E6A40"/>
    <w:rsid w:val="000E6A68"/>
    <w:rsid w:val="000E6A74"/>
    <w:rsid w:val="000E6A78"/>
    <w:rsid w:val="000E6A7C"/>
    <w:rsid w:val="000E6A80"/>
    <w:rsid w:val="000E6AB1"/>
    <w:rsid w:val="000E6AB6"/>
    <w:rsid w:val="000E6B6A"/>
    <w:rsid w:val="000E6B90"/>
    <w:rsid w:val="000E6BDC"/>
    <w:rsid w:val="000E6C30"/>
    <w:rsid w:val="000E6C5F"/>
    <w:rsid w:val="000E6C6C"/>
    <w:rsid w:val="000E6C76"/>
    <w:rsid w:val="000E6C87"/>
    <w:rsid w:val="000E6C98"/>
    <w:rsid w:val="000E6CDA"/>
    <w:rsid w:val="000E6D79"/>
    <w:rsid w:val="000E6D80"/>
    <w:rsid w:val="000E6D8C"/>
    <w:rsid w:val="000E6DB8"/>
    <w:rsid w:val="000E6DDA"/>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510"/>
    <w:rsid w:val="000E7551"/>
    <w:rsid w:val="000E75A9"/>
    <w:rsid w:val="000E7665"/>
    <w:rsid w:val="000E7686"/>
    <w:rsid w:val="000E7690"/>
    <w:rsid w:val="000E76A0"/>
    <w:rsid w:val="000E76AE"/>
    <w:rsid w:val="000E770B"/>
    <w:rsid w:val="000E774B"/>
    <w:rsid w:val="000E7794"/>
    <w:rsid w:val="000E7799"/>
    <w:rsid w:val="000E77D9"/>
    <w:rsid w:val="000E77FF"/>
    <w:rsid w:val="000E782C"/>
    <w:rsid w:val="000E784F"/>
    <w:rsid w:val="000E78AD"/>
    <w:rsid w:val="000E78F0"/>
    <w:rsid w:val="000E7908"/>
    <w:rsid w:val="000E7952"/>
    <w:rsid w:val="000E7984"/>
    <w:rsid w:val="000E79A9"/>
    <w:rsid w:val="000E7A57"/>
    <w:rsid w:val="000E7A85"/>
    <w:rsid w:val="000E7AC2"/>
    <w:rsid w:val="000E7AF2"/>
    <w:rsid w:val="000E7B7E"/>
    <w:rsid w:val="000E7BB1"/>
    <w:rsid w:val="000E7C0B"/>
    <w:rsid w:val="000E7C0C"/>
    <w:rsid w:val="000E7C6A"/>
    <w:rsid w:val="000E7C71"/>
    <w:rsid w:val="000E7C84"/>
    <w:rsid w:val="000E7C89"/>
    <w:rsid w:val="000E7C99"/>
    <w:rsid w:val="000E7CCE"/>
    <w:rsid w:val="000E7CD7"/>
    <w:rsid w:val="000E7CED"/>
    <w:rsid w:val="000E7D4C"/>
    <w:rsid w:val="000E7D5E"/>
    <w:rsid w:val="000E7DA3"/>
    <w:rsid w:val="000E7E1E"/>
    <w:rsid w:val="000E7E43"/>
    <w:rsid w:val="000E7E5C"/>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AB"/>
    <w:rsid w:val="000F01C5"/>
    <w:rsid w:val="000F01C6"/>
    <w:rsid w:val="000F01DA"/>
    <w:rsid w:val="000F01E8"/>
    <w:rsid w:val="000F0238"/>
    <w:rsid w:val="000F0293"/>
    <w:rsid w:val="000F02CF"/>
    <w:rsid w:val="000F02FC"/>
    <w:rsid w:val="000F035A"/>
    <w:rsid w:val="000F0377"/>
    <w:rsid w:val="000F0378"/>
    <w:rsid w:val="000F0396"/>
    <w:rsid w:val="000F03C4"/>
    <w:rsid w:val="000F03E1"/>
    <w:rsid w:val="000F03E2"/>
    <w:rsid w:val="000F03F8"/>
    <w:rsid w:val="000F0420"/>
    <w:rsid w:val="000F0434"/>
    <w:rsid w:val="000F04BB"/>
    <w:rsid w:val="000F0527"/>
    <w:rsid w:val="000F053F"/>
    <w:rsid w:val="000F05AE"/>
    <w:rsid w:val="000F05ED"/>
    <w:rsid w:val="000F061A"/>
    <w:rsid w:val="000F0634"/>
    <w:rsid w:val="000F063D"/>
    <w:rsid w:val="000F064E"/>
    <w:rsid w:val="000F068F"/>
    <w:rsid w:val="000F06A3"/>
    <w:rsid w:val="000F06C0"/>
    <w:rsid w:val="000F06D2"/>
    <w:rsid w:val="000F06ED"/>
    <w:rsid w:val="000F07A2"/>
    <w:rsid w:val="000F07AD"/>
    <w:rsid w:val="000F07D4"/>
    <w:rsid w:val="000F0812"/>
    <w:rsid w:val="000F08A8"/>
    <w:rsid w:val="000F08AE"/>
    <w:rsid w:val="000F0910"/>
    <w:rsid w:val="000F0920"/>
    <w:rsid w:val="000F0957"/>
    <w:rsid w:val="000F0971"/>
    <w:rsid w:val="000F0983"/>
    <w:rsid w:val="000F0994"/>
    <w:rsid w:val="000F0A27"/>
    <w:rsid w:val="000F0A69"/>
    <w:rsid w:val="000F0A88"/>
    <w:rsid w:val="000F0AFC"/>
    <w:rsid w:val="000F0B1C"/>
    <w:rsid w:val="000F0B49"/>
    <w:rsid w:val="000F0B56"/>
    <w:rsid w:val="000F0B6A"/>
    <w:rsid w:val="000F0BC3"/>
    <w:rsid w:val="000F0BCF"/>
    <w:rsid w:val="000F0C2C"/>
    <w:rsid w:val="000F0C37"/>
    <w:rsid w:val="000F0C7D"/>
    <w:rsid w:val="000F0CD9"/>
    <w:rsid w:val="000F0CFB"/>
    <w:rsid w:val="000F0D1C"/>
    <w:rsid w:val="000F0D48"/>
    <w:rsid w:val="000F0D6B"/>
    <w:rsid w:val="000F0DE8"/>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BD"/>
    <w:rsid w:val="000F142D"/>
    <w:rsid w:val="000F147D"/>
    <w:rsid w:val="000F148D"/>
    <w:rsid w:val="000F149B"/>
    <w:rsid w:val="000F1567"/>
    <w:rsid w:val="000F1584"/>
    <w:rsid w:val="000F1589"/>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5"/>
    <w:rsid w:val="000F1B1E"/>
    <w:rsid w:val="000F1C07"/>
    <w:rsid w:val="000F1C4E"/>
    <w:rsid w:val="000F1D7D"/>
    <w:rsid w:val="000F1D7E"/>
    <w:rsid w:val="000F1DF5"/>
    <w:rsid w:val="000F1E02"/>
    <w:rsid w:val="000F1E28"/>
    <w:rsid w:val="000F1E71"/>
    <w:rsid w:val="000F1E84"/>
    <w:rsid w:val="000F1EE4"/>
    <w:rsid w:val="000F1F48"/>
    <w:rsid w:val="000F200E"/>
    <w:rsid w:val="000F2011"/>
    <w:rsid w:val="000F2066"/>
    <w:rsid w:val="000F2070"/>
    <w:rsid w:val="000F20E6"/>
    <w:rsid w:val="000F214F"/>
    <w:rsid w:val="000F2154"/>
    <w:rsid w:val="000F21BF"/>
    <w:rsid w:val="000F2204"/>
    <w:rsid w:val="000F2300"/>
    <w:rsid w:val="000F2324"/>
    <w:rsid w:val="000F2364"/>
    <w:rsid w:val="000F2366"/>
    <w:rsid w:val="000F23D9"/>
    <w:rsid w:val="000F23E1"/>
    <w:rsid w:val="000F23E3"/>
    <w:rsid w:val="000F240D"/>
    <w:rsid w:val="000F241D"/>
    <w:rsid w:val="000F2466"/>
    <w:rsid w:val="000F24A3"/>
    <w:rsid w:val="000F24A4"/>
    <w:rsid w:val="000F24FA"/>
    <w:rsid w:val="000F2517"/>
    <w:rsid w:val="000F2589"/>
    <w:rsid w:val="000F25DF"/>
    <w:rsid w:val="000F25EA"/>
    <w:rsid w:val="000F25EB"/>
    <w:rsid w:val="000F2612"/>
    <w:rsid w:val="000F26A3"/>
    <w:rsid w:val="000F27D0"/>
    <w:rsid w:val="000F27DA"/>
    <w:rsid w:val="000F287F"/>
    <w:rsid w:val="000F2885"/>
    <w:rsid w:val="000F2896"/>
    <w:rsid w:val="000F28F3"/>
    <w:rsid w:val="000F2920"/>
    <w:rsid w:val="000F2968"/>
    <w:rsid w:val="000F2986"/>
    <w:rsid w:val="000F2994"/>
    <w:rsid w:val="000F29C3"/>
    <w:rsid w:val="000F29F6"/>
    <w:rsid w:val="000F2A27"/>
    <w:rsid w:val="000F2A60"/>
    <w:rsid w:val="000F2AA8"/>
    <w:rsid w:val="000F2B30"/>
    <w:rsid w:val="000F2B66"/>
    <w:rsid w:val="000F2B9E"/>
    <w:rsid w:val="000F2BA1"/>
    <w:rsid w:val="000F2C6A"/>
    <w:rsid w:val="000F2C95"/>
    <w:rsid w:val="000F2CA2"/>
    <w:rsid w:val="000F2CC3"/>
    <w:rsid w:val="000F2CD5"/>
    <w:rsid w:val="000F2D03"/>
    <w:rsid w:val="000F2D2B"/>
    <w:rsid w:val="000F2D61"/>
    <w:rsid w:val="000F2D76"/>
    <w:rsid w:val="000F2DA0"/>
    <w:rsid w:val="000F2DD5"/>
    <w:rsid w:val="000F2E04"/>
    <w:rsid w:val="000F2E4C"/>
    <w:rsid w:val="000F2E6B"/>
    <w:rsid w:val="000F2E81"/>
    <w:rsid w:val="000F2F64"/>
    <w:rsid w:val="000F2FEB"/>
    <w:rsid w:val="000F3069"/>
    <w:rsid w:val="000F3072"/>
    <w:rsid w:val="000F313C"/>
    <w:rsid w:val="000F315A"/>
    <w:rsid w:val="000F3167"/>
    <w:rsid w:val="000F3182"/>
    <w:rsid w:val="000F31C9"/>
    <w:rsid w:val="000F31DC"/>
    <w:rsid w:val="000F320F"/>
    <w:rsid w:val="000F3227"/>
    <w:rsid w:val="000F3250"/>
    <w:rsid w:val="000F3265"/>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DF"/>
    <w:rsid w:val="000F350F"/>
    <w:rsid w:val="000F3622"/>
    <w:rsid w:val="000F364D"/>
    <w:rsid w:val="000F3659"/>
    <w:rsid w:val="000F36FC"/>
    <w:rsid w:val="000F36FF"/>
    <w:rsid w:val="000F3700"/>
    <w:rsid w:val="000F3736"/>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0B"/>
    <w:rsid w:val="000F3B15"/>
    <w:rsid w:val="000F3B68"/>
    <w:rsid w:val="000F3BCA"/>
    <w:rsid w:val="000F3BCE"/>
    <w:rsid w:val="000F3C07"/>
    <w:rsid w:val="000F3C4B"/>
    <w:rsid w:val="000F3CA5"/>
    <w:rsid w:val="000F3CB4"/>
    <w:rsid w:val="000F3CDC"/>
    <w:rsid w:val="000F3D32"/>
    <w:rsid w:val="000F3D63"/>
    <w:rsid w:val="000F3D9E"/>
    <w:rsid w:val="000F3DA7"/>
    <w:rsid w:val="000F3DD2"/>
    <w:rsid w:val="000F3DF9"/>
    <w:rsid w:val="000F3E02"/>
    <w:rsid w:val="000F3E16"/>
    <w:rsid w:val="000F3E83"/>
    <w:rsid w:val="000F3EA0"/>
    <w:rsid w:val="000F3EA2"/>
    <w:rsid w:val="000F3EC0"/>
    <w:rsid w:val="000F3F22"/>
    <w:rsid w:val="000F3F49"/>
    <w:rsid w:val="000F3FD8"/>
    <w:rsid w:val="000F3FE3"/>
    <w:rsid w:val="000F3FEA"/>
    <w:rsid w:val="000F3FF1"/>
    <w:rsid w:val="000F4017"/>
    <w:rsid w:val="000F40D3"/>
    <w:rsid w:val="000F4104"/>
    <w:rsid w:val="000F413C"/>
    <w:rsid w:val="000F4143"/>
    <w:rsid w:val="000F415B"/>
    <w:rsid w:val="000F415F"/>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59"/>
    <w:rsid w:val="000F4973"/>
    <w:rsid w:val="000F4978"/>
    <w:rsid w:val="000F49DC"/>
    <w:rsid w:val="000F49FA"/>
    <w:rsid w:val="000F4A3F"/>
    <w:rsid w:val="000F4A81"/>
    <w:rsid w:val="000F4AD7"/>
    <w:rsid w:val="000F4B0D"/>
    <w:rsid w:val="000F4B79"/>
    <w:rsid w:val="000F4B85"/>
    <w:rsid w:val="000F4BBD"/>
    <w:rsid w:val="000F4BCD"/>
    <w:rsid w:val="000F4BDB"/>
    <w:rsid w:val="000F4C17"/>
    <w:rsid w:val="000F4C2E"/>
    <w:rsid w:val="000F4CC1"/>
    <w:rsid w:val="000F4CE2"/>
    <w:rsid w:val="000F4CF1"/>
    <w:rsid w:val="000F4D1F"/>
    <w:rsid w:val="000F4D29"/>
    <w:rsid w:val="000F4DBA"/>
    <w:rsid w:val="000F4DEE"/>
    <w:rsid w:val="000F4E4B"/>
    <w:rsid w:val="000F4E76"/>
    <w:rsid w:val="000F4E80"/>
    <w:rsid w:val="000F4EA5"/>
    <w:rsid w:val="000F4EB8"/>
    <w:rsid w:val="000F4EE3"/>
    <w:rsid w:val="000F4EEA"/>
    <w:rsid w:val="000F4EF7"/>
    <w:rsid w:val="000F4F3D"/>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70"/>
    <w:rsid w:val="000F52C3"/>
    <w:rsid w:val="000F52CE"/>
    <w:rsid w:val="000F52D4"/>
    <w:rsid w:val="000F52DB"/>
    <w:rsid w:val="000F52FF"/>
    <w:rsid w:val="000F5345"/>
    <w:rsid w:val="000F5346"/>
    <w:rsid w:val="000F535E"/>
    <w:rsid w:val="000F5369"/>
    <w:rsid w:val="000F53CD"/>
    <w:rsid w:val="000F53E6"/>
    <w:rsid w:val="000F541B"/>
    <w:rsid w:val="000F5426"/>
    <w:rsid w:val="000F5486"/>
    <w:rsid w:val="000F5509"/>
    <w:rsid w:val="000F555C"/>
    <w:rsid w:val="000F55A0"/>
    <w:rsid w:val="000F55D0"/>
    <w:rsid w:val="000F55DB"/>
    <w:rsid w:val="000F55DF"/>
    <w:rsid w:val="000F55E7"/>
    <w:rsid w:val="000F55F5"/>
    <w:rsid w:val="000F5631"/>
    <w:rsid w:val="000F5668"/>
    <w:rsid w:val="000F572E"/>
    <w:rsid w:val="000F573F"/>
    <w:rsid w:val="000F57C7"/>
    <w:rsid w:val="000F580D"/>
    <w:rsid w:val="000F5811"/>
    <w:rsid w:val="000F5816"/>
    <w:rsid w:val="000F581A"/>
    <w:rsid w:val="000F5850"/>
    <w:rsid w:val="000F5861"/>
    <w:rsid w:val="000F589D"/>
    <w:rsid w:val="000F58A6"/>
    <w:rsid w:val="000F58FD"/>
    <w:rsid w:val="000F5943"/>
    <w:rsid w:val="000F59DE"/>
    <w:rsid w:val="000F5A1A"/>
    <w:rsid w:val="000F5A1E"/>
    <w:rsid w:val="000F5A6D"/>
    <w:rsid w:val="000F5B0F"/>
    <w:rsid w:val="000F5B32"/>
    <w:rsid w:val="000F5B40"/>
    <w:rsid w:val="000F5B73"/>
    <w:rsid w:val="000F5BA7"/>
    <w:rsid w:val="000F5BC5"/>
    <w:rsid w:val="000F5C00"/>
    <w:rsid w:val="000F5C58"/>
    <w:rsid w:val="000F5C8A"/>
    <w:rsid w:val="000F5C9F"/>
    <w:rsid w:val="000F5CDF"/>
    <w:rsid w:val="000F5D0E"/>
    <w:rsid w:val="000F5D54"/>
    <w:rsid w:val="000F5D70"/>
    <w:rsid w:val="000F5D81"/>
    <w:rsid w:val="000F5DCE"/>
    <w:rsid w:val="000F5E5C"/>
    <w:rsid w:val="000F5E7B"/>
    <w:rsid w:val="000F5EB1"/>
    <w:rsid w:val="000F5EC2"/>
    <w:rsid w:val="000F5F65"/>
    <w:rsid w:val="000F5F93"/>
    <w:rsid w:val="000F5FA3"/>
    <w:rsid w:val="000F5FBA"/>
    <w:rsid w:val="000F5FEE"/>
    <w:rsid w:val="000F6015"/>
    <w:rsid w:val="000F603F"/>
    <w:rsid w:val="000F6048"/>
    <w:rsid w:val="000F6052"/>
    <w:rsid w:val="000F608E"/>
    <w:rsid w:val="000F60D3"/>
    <w:rsid w:val="000F6118"/>
    <w:rsid w:val="000F617E"/>
    <w:rsid w:val="000F61E5"/>
    <w:rsid w:val="000F620A"/>
    <w:rsid w:val="000F6290"/>
    <w:rsid w:val="000F62BC"/>
    <w:rsid w:val="000F6309"/>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D"/>
    <w:rsid w:val="000F69A7"/>
    <w:rsid w:val="000F69D8"/>
    <w:rsid w:val="000F6A52"/>
    <w:rsid w:val="000F6A57"/>
    <w:rsid w:val="000F6A97"/>
    <w:rsid w:val="000F6A9E"/>
    <w:rsid w:val="000F6B12"/>
    <w:rsid w:val="000F6B36"/>
    <w:rsid w:val="000F6B4D"/>
    <w:rsid w:val="000F6BAE"/>
    <w:rsid w:val="000F6BE4"/>
    <w:rsid w:val="000F6C5F"/>
    <w:rsid w:val="000F6C97"/>
    <w:rsid w:val="000F6CD4"/>
    <w:rsid w:val="000F6CDB"/>
    <w:rsid w:val="000F6D32"/>
    <w:rsid w:val="000F6D3E"/>
    <w:rsid w:val="000F6D44"/>
    <w:rsid w:val="000F6D53"/>
    <w:rsid w:val="000F6D56"/>
    <w:rsid w:val="000F6D65"/>
    <w:rsid w:val="000F6D74"/>
    <w:rsid w:val="000F6D96"/>
    <w:rsid w:val="000F6DA2"/>
    <w:rsid w:val="000F6DAB"/>
    <w:rsid w:val="000F6DD6"/>
    <w:rsid w:val="000F6E24"/>
    <w:rsid w:val="000F6E5E"/>
    <w:rsid w:val="000F6FE5"/>
    <w:rsid w:val="000F701E"/>
    <w:rsid w:val="000F7092"/>
    <w:rsid w:val="000F7179"/>
    <w:rsid w:val="000F719C"/>
    <w:rsid w:val="000F71B1"/>
    <w:rsid w:val="000F71DA"/>
    <w:rsid w:val="000F721B"/>
    <w:rsid w:val="000F7285"/>
    <w:rsid w:val="000F72BB"/>
    <w:rsid w:val="000F72DF"/>
    <w:rsid w:val="000F733F"/>
    <w:rsid w:val="000F737E"/>
    <w:rsid w:val="000F73DB"/>
    <w:rsid w:val="000F7406"/>
    <w:rsid w:val="000F7468"/>
    <w:rsid w:val="000F746F"/>
    <w:rsid w:val="000F7496"/>
    <w:rsid w:val="000F74A9"/>
    <w:rsid w:val="000F7544"/>
    <w:rsid w:val="000F754F"/>
    <w:rsid w:val="000F759C"/>
    <w:rsid w:val="000F75E3"/>
    <w:rsid w:val="000F760D"/>
    <w:rsid w:val="000F7612"/>
    <w:rsid w:val="000F7637"/>
    <w:rsid w:val="000F763C"/>
    <w:rsid w:val="000F770D"/>
    <w:rsid w:val="000F772A"/>
    <w:rsid w:val="000F77E8"/>
    <w:rsid w:val="000F780C"/>
    <w:rsid w:val="000F782F"/>
    <w:rsid w:val="000F7837"/>
    <w:rsid w:val="000F7843"/>
    <w:rsid w:val="000F7889"/>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4"/>
    <w:rsid w:val="000F7C3B"/>
    <w:rsid w:val="000F7C77"/>
    <w:rsid w:val="000F7CFE"/>
    <w:rsid w:val="000F7D8B"/>
    <w:rsid w:val="000F7DAB"/>
    <w:rsid w:val="000F7DB2"/>
    <w:rsid w:val="000F7DC0"/>
    <w:rsid w:val="000F7DEE"/>
    <w:rsid w:val="000F7DFF"/>
    <w:rsid w:val="000F7E71"/>
    <w:rsid w:val="000F7E9C"/>
    <w:rsid w:val="000F7EC5"/>
    <w:rsid w:val="000F7ECC"/>
    <w:rsid w:val="000F7EEE"/>
    <w:rsid w:val="000F7F4C"/>
    <w:rsid w:val="000F7F69"/>
    <w:rsid w:val="000F7F8F"/>
    <w:rsid w:val="000F7FB0"/>
    <w:rsid w:val="000F7FB8"/>
    <w:rsid w:val="000F7FD9"/>
    <w:rsid w:val="00100002"/>
    <w:rsid w:val="00100024"/>
    <w:rsid w:val="00100037"/>
    <w:rsid w:val="001000B6"/>
    <w:rsid w:val="001000EC"/>
    <w:rsid w:val="00100104"/>
    <w:rsid w:val="00100164"/>
    <w:rsid w:val="001001D0"/>
    <w:rsid w:val="001001D3"/>
    <w:rsid w:val="001001F3"/>
    <w:rsid w:val="00100213"/>
    <w:rsid w:val="00100281"/>
    <w:rsid w:val="0010028A"/>
    <w:rsid w:val="00100296"/>
    <w:rsid w:val="001002E4"/>
    <w:rsid w:val="0010033C"/>
    <w:rsid w:val="0010036D"/>
    <w:rsid w:val="00100441"/>
    <w:rsid w:val="0010046C"/>
    <w:rsid w:val="001004AC"/>
    <w:rsid w:val="0010050B"/>
    <w:rsid w:val="00100538"/>
    <w:rsid w:val="00100595"/>
    <w:rsid w:val="001005A5"/>
    <w:rsid w:val="001005AB"/>
    <w:rsid w:val="001005EA"/>
    <w:rsid w:val="001005F7"/>
    <w:rsid w:val="001006B4"/>
    <w:rsid w:val="001006E2"/>
    <w:rsid w:val="001006F5"/>
    <w:rsid w:val="0010076E"/>
    <w:rsid w:val="0010078E"/>
    <w:rsid w:val="00100792"/>
    <w:rsid w:val="001007F2"/>
    <w:rsid w:val="00100828"/>
    <w:rsid w:val="00100836"/>
    <w:rsid w:val="0010084A"/>
    <w:rsid w:val="001008AA"/>
    <w:rsid w:val="001008D1"/>
    <w:rsid w:val="0010094F"/>
    <w:rsid w:val="001009AD"/>
    <w:rsid w:val="001009BB"/>
    <w:rsid w:val="001009DC"/>
    <w:rsid w:val="00100A89"/>
    <w:rsid w:val="00100AA7"/>
    <w:rsid w:val="00100AF5"/>
    <w:rsid w:val="00100B26"/>
    <w:rsid w:val="00100B39"/>
    <w:rsid w:val="00100B51"/>
    <w:rsid w:val="00100B97"/>
    <w:rsid w:val="00100BDD"/>
    <w:rsid w:val="00100BE3"/>
    <w:rsid w:val="00100C35"/>
    <w:rsid w:val="00100C36"/>
    <w:rsid w:val="00100C55"/>
    <w:rsid w:val="00100CE7"/>
    <w:rsid w:val="00100D71"/>
    <w:rsid w:val="00100DB9"/>
    <w:rsid w:val="00100E05"/>
    <w:rsid w:val="00100EB1"/>
    <w:rsid w:val="00100EBC"/>
    <w:rsid w:val="00100F1C"/>
    <w:rsid w:val="00100F31"/>
    <w:rsid w:val="00100F40"/>
    <w:rsid w:val="00100F92"/>
    <w:rsid w:val="00100FDA"/>
    <w:rsid w:val="001010D4"/>
    <w:rsid w:val="001010FE"/>
    <w:rsid w:val="00101112"/>
    <w:rsid w:val="00101115"/>
    <w:rsid w:val="00101119"/>
    <w:rsid w:val="0010112C"/>
    <w:rsid w:val="00101174"/>
    <w:rsid w:val="0010125D"/>
    <w:rsid w:val="00101274"/>
    <w:rsid w:val="0010130E"/>
    <w:rsid w:val="00101323"/>
    <w:rsid w:val="0010134E"/>
    <w:rsid w:val="00101350"/>
    <w:rsid w:val="001013B2"/>
    <w:rsid w:val="001013E7"/>
    <w:rsid w:val="00101423"/>
    <w:rsid w:val="0010147C"/>
    <w:rsid w:val="001014B7"/>
    <w:rsid w:val="001014D1"/>
    <w:rsid w:val="001014D4"/>
    <w:rsid w:val="001014F0"/>
    <w:rsid w:val="00101568"/>
    <w:rsid w:val="00101584"/>
    <w:rsid w:val="001015C1"/>
    <w:rsid w:val="001015D9"/>
    <w:rsid w:val="00101647"/>
    <w:rsid w:val="0010167D"/>
    <w:rsid w:val="00101686"/>
    <w:rsid w:val="001016A2"/>
    <w:rsid w:val="001016B8"/>
    <w:rsid w:val="00101723"/>
    <w:rsid w:val="0010173C"/>
    <w:rsid w:val="00101744"/>
    <w:rsid w:val="0010176D"/>
    <w:rsid w:val="0010177C"/>
    <w:rsid w:val="001017A3"/>
    <w:rsid w:val="001017DF"/>
    <w:rsid w:val="00101832"/>
    <w:rsid w:val="00101837"/>
    <w:rsid w:val="00101862"/>
    <w:rsid w:val="00101863"/>
    <w:rsid w:val="00101873"/>
    <w:rsid w:val="00101892"/>
    <w:rsid w:val="0010193F"/>
    <w:rsid w:val="00101A33"/>
    <w:rsid w:val="00101A53"/>
    <w:rsid w:val="00101A77"/>
    <w:rsid w:val="00101A9A"/>
    <w:rsid w:val="00101AF8"/>
    <w:rsid w:val="00101B19"/>
    <w:rsid w:val="00101B47"/>
    <w:rsid w:val="00101B51"/>
    <w:rsid w:val="00101B63"/>
    <w:rsid w:val="00101B6F"/>
    <w:rsid w:val="00101BA2"/>
    <w:rsid w:val="00101BE7"/>
    <w:rsid w:val="00101BF3"/>
    <w:rsid w:val="00101C62"/>
    <w:rsid w:val="00101CD0"/>
    <w:rsid w:val="00101D27"/>
    <w:rsid w:val="00101D32"/>
    <w:rsid w:val="00101D36"/>
    <w:rsid w:val="00101D3A"/>
    <w:rsid w:val="00101D60"/>
    <w:rsid w:val="00101D7B"/>
    <w:rsid w:val="00101DCB"/>
    <w:rsid w:val="00101DE5"/>
    <w:rsid w:val="00101E53"/>
    <w:rsid w:val="00101E92"/>
    <w:rsid w:val="00101EC4"/>
    <w:rsid w:val="00101EC9"/>
    <w:rsid w:val="00101F07"/>
    <w:rsid w:val="00101F16"/>
    <w:rsid w:val="00101F62"/>
    <w:rsid w:val="00101F93"/>
    <w:rsid w:val="00101FAE"/>
    <w:rsid w:val="00101FC4"/>
    <w:rsid w:val="00102020"/>
    <w:rsid w:val="001020C1"/>
    <w:rsid w:val="00102109"/>
    <w:rsid w:val="00102188"/>
    <w:rsid w:val="001021C4"/>
    <w:rsid w:val="001021D3"/>
    <w:rsid w:val="0010220F"/>
    <w:rsid w:val="0010221E"/>
    <w:rsid w:val="00102264"/>
    <w:rsid w:val="00102334"/>
    <w:rsid w:val="0010236A"/>
    <w:rsid w:val="001023C4"/>
    <w:rsid w:val="00102449"/>
    <w:rsid w:val="00102499"/>
    <w:rsid w:val="001024A1"/>
    <w:rsid w:val="001024FB"/>
    <w:rsid w:val="00102503"/>
    <w:rsid w:val="00102568"/>
    <w:rsid w:val="00102571"/>
    <w:rsid w:val="00102582"/>
    <w:rsid w:val="0010258C"/>
    <w:rsid w:val="00102598"/>
    <w:rsid w:val="001025BF"/>
    <w:rsid w:val="00102627"/>
    <w:rsid w:val="00102658"/>
    <w:rsid w:val="0010269D"/>
    <w:rsid w:val="0010270F"/>
    <w:rsid w:val="0010271B"/>
    <w:rsid w:val="00102736"/>
    <w:rsid w:val="0010278D"/>
    <w:rsid w:val="00102814"/>
    <w:rsid w:val="00102834"/>
    <w:rsid w:val="001028A9"/>
    <w:rsid w:val="001028DB"/>
    <w:rsid w:val="001028EE"/>
    <w:rsid w:val="00102930"/>
    <w:rsid w:val="001029DD"/>
    <w:rsid w:val="00102A29"/>
    <w:rsid w:val="00102A34"/>
    <w:rsid w:val="00102A60"/>
    <w:rsid w:val="00102A63"/>
    <w:rsid w:val="00102AE5"/>
    <w:rsid w:val="00102AF3"/>
    <w:rsid w:val="00102B7F"/>
    <w:rsid w:val="00102BC1"/>
    <w:rsid w:val="00102BD0"/>
    <w:rsid w:val="00102C1D"/>
    <w:rsid w:val="00102C44"/>
    <w:rsid w:val="00102CCA"/>
    <w:rsid w:val="00102D08"/>
    <w:rsid w:val="00102D11"/>
    <w:rsid w:val="00102D1B"/>
    <w:rsid w:val="00102E3E"/>
    <w:rsid w:val="00102E8E"/>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0FF"/>
    <w:rsid w:val="0010315D"/>
    <w:rsid w:val="00103161"/>
    <w:rsid w:val="0010317C"/>
    <w:rsid w:val="00103194"/>
    <w:rsid w:val="0010319B"/>
    <w:rsid w:val="00103211"/>
    <w:rsid w:val="00103218"/>
    <w:rsid w:val="0010321F"/>
    <w:rsid w:val="00103247"/>
    <w:rsid w:val="0010324D"/>
    <w:rsid w:val="00103255"/>
    <w:rsid w:val="00103266"/>
    <w:rsid w:val="0010330E"/>
    <w:rsid w:val="00103389"/>
    <w:rsid w:val="001033C3"/>
    <w:rsid w:val="001033C8"/>
    <w:rsid w:val="001033CD"/>
    <w:rsid w:val="001033D4"/>
    <w:rsid w:val="001033E2"/>
    <w:rsid w:val="001033ED"/>
    <w:rsid w:val="00103411"/>
    <w:rsid w:val="00103459"/>
    <w:rsid w:val="00103463"/>
    <w:rsid w:val="00103489"/>
    <w:rsid w:val="00103523"/>
    <w:rsid w:val="00103562"/>
    <w:rsid w:val="001035A8"/>
    <w:rsid w:val="0010360E"/>
    <w:rsid w:val="00103666"/>
    <w:rsid w:val="0010368A"/>
    <w:rsid w:val="001036AD"/>
    <w:rsid w:val="001036B2"/>
    <w:rsid w:val="001036D5"/>
    <w:rsid w:val="00103736"/>
    <w:rsid w:val="0010376A"/>
    <w:rsid w:val="0010379B"/>
    <w:rsid w:val="001037BE"/>
    <w:rsid w:val="001037C2"/>
    <w:rsid w:val="001037C8"/>
    <w:rsid w:val="001037EB"/>
    <w:rsid w:val="0010381F"/>
    <w:rsid w:val="00103862"/>
    <w:rsid w:val="001038A0"/>
    <w:rsid w:val="001038A1"/>
    <w:rsid w:val="001038F2"/>
    <w:rsid w:val="00103904"/>
    <w:rsid w:val="00103905"/>
    <w:rsid w:val="001039B6"/>
    <w:rsid w:val="00103A08"/>
    <w:rsid w:val="00103A0C"/>
    <w:rsid w:val="00103A12"/>
    <w:rsid w:val="00103A4F"/>
    <w:rsid w:val="00103AE0"/>
    <w:rsid w:val="00103B1E"/>
    <w:rsid w:val="00103B29"/>
    <w:rsid w:val="00103B32"/>
    <w:rsid w:val="00103B53"/>
    <w:rsid w:val="00103B57"/>
    <w:rsid w:val="00103B77"/>
    <w:rsid w:val="00103C1A"/>
    <w:rsid w:val="00103C42"/>
    <w:rsid w:val="00103C43"/>
    <w:rsid w:val="00103C6F"/>
    <w:rsid w:val="00103CA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28"/>
    <w:rsid w:val="0010408E"/>
    <w:rsid w:val="001040D2"/>
    <w:rsid w:val="001040EE"/>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33D"/>
    <w:rsid w:val="0010434B"/>
    <w:rsid w:val="0010437F"/>
    <w:rsid w:val="001043A2"/>
    <w:rsid w:val="001043DE"/>
    <w:rsid w:val="00104437"/>
    <w:rsid w:val="00104444"/>
    <w:rsid w:val="00104478"/>
    <w:rsid w:val="001044E7"/>
    <w:rsid w:val="001044F0"/>
    <w:rsid w:val="00104556"/>
    <w:rsid w:val="00104596"/>
    <w:rsid w:val="0010459F"/>
    <w:rsid w:val="001045E7"/>
    <w:rsid w:val="001045F6"/>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AA"/>
    <w:rsid w:val="00104DAF"/>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E"/>
    <w:rsid w:val="00105290"/>
    <w:rsid w:val="001052C6"/>
    <w:rsid w:val="001052F3"/>
    <w:rsid w:val="00105369"/>
    <w:rsid w:val="001053DB"/>
    <w:rsid w:val="001053E6"/>
    <w:rsid w:val="0010544D"/>
    <w:rsid w:val="00105451"/>
    <w:rsid w:val="0010545A"/>
    <w:rsid w:val="0010546E"/>
    <w:rsid w:val="001054DE"/>
    <w:rsid w:val="001054EC"/>
    <w:rsid w:val="00105502"/>
    <w:rsid w:val="0010559D"/>
    <w:rsid w:val="001055A2"/>
    <w:rsid w:val="001055D4"/>
    <w:rsid w:val="001055FD"/>
    <w:rsid w:val="00105658"/>
    <w:rsid w:val="0010568C"/>
    <w:rsid w:val="0010574F"/>
    <w:rsid w:val="00105772"/>
    <w:rsid w:val="001057D0"/>
    <w:rsid w:val="001057DE"/>
    <w:rsid w:val="001057F4"/>
    <w:rsid w:val="00105809"/>
    <w:rsid w:val="00105855"/>
    <w:rsid w:val="0010585C"/>
    <w:rsid w:val="00105887"/>
    <w:rsid w:val="001058C4"/>
    <w:rsid w:val="0010593E"/>
    <w:rsid w:val="0010594A"/>
    <w:rsid w:val="0010595E"/>
    <w:rsid w:val="00105A55"/>
    <w:rsid w:val="00105A71"/>
    <w:rsid w:val="00105ADC"/>
    <w:rsid w:val="00105B2A"/>
    <w:rsid w:val="00105B39"/>
    <w:rsid w:val="00105B53"/>
    <w:rsid w:val="00105B5D"/>
    <w:rsid w:val="00105B63"/>
    <w:rsid w:val="00105BB9"/>
    <w:rsid w:val="00105C0B"/>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604E"/>
    <w:rsid w:val="0010606E"/>
    <w:rsid w:val="001060B0"/>
    <w:rsid w:val="001060FD"/>
    <w:rsid w:val="00106103"/>
    <w:rsid w:val="0010610A"/>
    <w:rsid w:val="00106175"/>
    <w:rsid w:val="00106190"/>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5B"/>
    <w:rsid w:val="00106586"/>
    <w:rsid w:val="001065D1"/>
    <w:rsid w:val="0010662F"/>
    <w:rsid w:val="00106647"/>
    <w:rsid w:val="00106680"/>
    <w:rsid w:val="0010669B"/>
    <w:rsid w:val="00106758"/>
    <w:rsid w:val="001067B8"/>
    <w:rsid w:val="00106815"/>
    <w:rsid w:val="00106846"/>
    <w:rsid w:val="0010684B"/>
    <w:rsid w:val="00106854"/>
    <w:rsid w:val="00106866"/>
    <w:rsid w:val="0010686B"/>
    <w:rsid w:val="00106882"/>
    <w:rsid w:val="00106894"/>
    <w:rsid w:val="00106936"/>
    <w:rsid w:val="00106959"/>
    <w:rsid w:val="00106971"/>
    <w:rsid w:val="001069AC"/>
    <w:rsid w:val="001069BC"/>
    <w:rsid w:val="001069D2"/>
    <w:rsid w:val="001069FD"/>
    <w:rsid w:val="00106A28"/>
    <w:rsid w:val="00106A62"/>
    <w:rsid w:val="00106B28"/>
    <w:rsid w:val="00106B77"/>
    <w:rsid w:val="00106BC4"/>
    <w:rsid w:val="00106BFA"/>
    <w:rsid w:val="00106C35"/>
    <w:rsid w:val="00106C71"/>
    <w:rsid w:val="00106C7C"/>
    <w:rsid w:val="00106C96"/>
    <w:rsid w:val="00106CBE"/>
    <w:rsid w:val="00106CE4"/>
    <w:rsid w:val="00106D16"/>
    <w:rsid w:val="00106D90"/>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51F"/>
    <w:rsid w:val="00107592"/>
    <w:rsid w:val="001075A0"/>
    <w:rsid w:val="001075B0"/>
    <w:rsid w:val="001075EC"/>
    <w:rsid w:val="001075FE"/>
    <w:rsid w:val="0010763B"/>
    <w:rsid w:val="001076F9"/>
    <w:rsid w:val="0010772D"/>
    <w:rsid w:val="00107748"/>
    <w:rsid w:val="00107753"/>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1E"/>
    <w:rsid w:val="00107A30"/>
    <w:rsid w:val="00107A50"/>
    <w:rsid w:val="00107B28"/>
    <w:rsid w:val="00107B41"/>
    <w:rsid w:val="00107B5F"/>
    <w:rsid w:val="00107B8A"/>
    <w:rsid w:val="00107B9E"/>
    <w:rsid w:val="00107BC7"/>
    <w:rsid w:val="00107BED"/>
    <w:rsid w:val="00107C2F"/>
    <w:rsid w:val="00107C33"/>
    <w:rsid w:val="00107C3F"/>
    <w:rsid w:val="00107C49"/>
    <w:rsid w:val="00107C91"/>
    <w:rsid w:val="00107CAC"/>
    <w:rsid w:val="00107CE6"/>
    <w:rsid w:val="00107D0D"/>
    <w:rsid w:val="00107D41"/>
    <w:rsid w:val="00107DB4"/>
    <w:rsid w:val="00107DBB"/>
    <w:rsid w:val="00107DD9"/>
    <w:rsid w:val="00107E63"/>
    <w:rsid w:val="00107E74"/>
    <w:rsid w:val="00107E8A"/>
    <w:rsid w:val="00107EA4"/>
    <w:rsid w:val="00107ED0"/>
    <w:rsid w:val="00107EFF"/>
    <w:rsid w:val="00107FD3"/>
    <w:rsid w:val="00107FE1"/>
    <w:rsid w:val="00110002"/>
    <w:rsid w:val="001100F3"/>
    <w:rsid w:val="0011015A"/>
    <w:rsid w:val="00110163"/>
    <w:rsid w:val="0011019E"/>
    <w:rsid w:val="001101AB"/>
    <w:rsid w:val="0011023C"/>
    <w:rsid w:val="0011025B"/>
    <w:rsid w:val="001102D8"/>
    <w:rsid w:val="00110396"/>
    <w:rsid w:val="001103C4"/>
    <w:rsid w:val="00110415"/>
    <w:rsid w:val="00110439"/>
    <w:rsid w:val="0011044D"/>
    <w:rsid w:val="001104CA"/>
    <w:rsid w:val="001104D3"/>
    <w:rsid w:val="0011058B"/>
    <w:rsid w:val="001105B8"/>
    <w:rsid w:val="001105DE"/>
    <w:rsid w:val="0011063E"/>
    <w:rsid w:val="00110673"/>
    <w:rsid w:val="0011067D"/>
    <w:rsid w:val="00110684"/>
    <w:rsid w:val="001106B0"/>
    <w:rsid w:val="001106CE"/>
    <w:rsid w:val="001106E0"/>
    <w:rsid w:val="001106F7"/>
    <w:rsid w:val="001106FE"/>
    <w:rsid w:val="0011075B"/>
    <w:rsid w:val="0011079C"/>
    <w:rsid w:val="001107BB"/>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C24"/>
    <w:rsid w:val="00110C84"/>
    <w:rsid w:val="00110C9A"/>
    <w:rsid w:val="00110CE1"/>
    <w:rsid w:val="00110CF8"/>
    <w:rsid w:val="00110D5E"/>
    <w:rsid w:val="00110DF3"/>
    <w:rsid w:val="00110E42"/>
    <w:rsid w:val="00110E55"/>
    <w:rsid w:val="00110E7D"/>
    <w:rsid w:val="00110E80"/>
    <w:rsid w:val="00110EC9"/>
    <w:rsid w:val="00110ECA"/>
    <w:rsid w:val="00110F17"/>
    <w:rsid w:val="00110F3D"/>
    <w:rsid w:val="00110FF0"/>
    <w:rsid w:val="0011101B"/>
    <w:rsid w:val="0011102C"/>
    <w:rsid w:val="0011109C"/>
    <w:rsid w:val="001110F4"/>
    <w:rsid w:val="00111183"/>
    <w:rsid w:val="001111E4"/>
    <w:rsid w:val="0011122D"/>
    <w:rsid w:val="00111255"/>
    <w:rsid w:val="00111289"/>
    <w:rsid w:val="0011128C"/>
    <w:rsid w:val="00111325"/>
    <w:rsid w:val="00111391"/>
    <w:rsid w:val="001113B9"/>
    <w:rsid w:val="001114B6"/>
    <w:rsid w:val="001114E1"/>
    <w:rsid w:val="001114E7"/>
    <w:rsid w:val="0011152B"/>
    <w:rsid w:val="00111598"/>
    <w:rsid w:val="001115C3"/>
    <w:rsid w:val="001115C7"/>
    <w:rsid w:val="00111637"/>
    <w:rsid w:val="00111689"/>
    <w:rsid w:val="0011168B"/>
    <w:rsid w:val="001116A5"/>
    <w:rsid w:val="001116B7"/>
    <w:rsid w:val="001116FF"/>
    <w:rsid w:val="0011170B"/>
    <w:rsid w:val="001117A3"/>
    <w:rsid w:val="00111808"/>
    <w:rsid w:val="001118B4"/>
    <w:rsid w:val="001118CA"/>
    <w:rsid w:val="001118EB"/>
    <w:rsid w:val="00111907"/>
    <w:rsid w:val="00111924"/>
    <w:rsid w:val="0011192F"/>
    <w:rsid w:val="00111951"/>
    <w:rsid w:val="0011196C"/>
    <w:rsid w:val="0011196D"/>
    <w:rsid w:val="0011197F"/>
    <w:rsid w:val="001119BE"/>
    <w:rsid w:val="001119DE"/>
    <w:rsid w:val="001119E8"/>
    <w:rsid w:val="00111A30"/>
    <w:rsid w:val="00111A6D"/>
    <w:rsid w:val="00111A9B"/>
    <w:rsid w:val="00111AFC"/>
    <w:rsid w:val="00111BC1"/>
    <w:rsid w:val="00111BC2"/>
    <w:rsid w:val="00111BDC"/>
    <w:rsid w:val="00111BF9"/>
    <w:rsid w:val="00111C0F"/>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B2"/>
    <w:rsid w:val="00111FCC"/>
    <w:rsid w:val="00112027"/>
    <w:rsid w:val="0011204A"/>
    <w:rsid w:val="00112057"/>
    <w:rsid w:val="001120CD"/>
    <w:rsid w:val="0011213E"/>
    <w:rsid w:val="00112190"/>
    <w:rsid w:val="001121A3"/>
    <w:rsid w:val="001121B1"/>
    <w:rsid w:val="0011222E"/>
    <w:rsid w:val="00112248"/>
    <w:rsid w:val="0011226D"/>
    <w:rsid w:val="0011227F"/>
    <w:rsid w:val="00112293"/>
    <w:rsid w:val="0011232A"/>
    <w:rsid w:val="0011235D"/>
    <w:rsid w:val="001123A0"/>
    <w:rsid w:val="001123C7"/>
    <w:rsid w:val="001123E5"/>
    <w:rsid w:val="00112450"/>
    <w:rsid w:val="00112494"/>
    <w:rsid w:val="0011249A"/>
    <w:rsid w:val="001124E3"/>
    <w:rsid w:val="00112503"/>
    <w:rsid w:val="001125B9"/>
    <w:rsid w:val="00112646"/>
    <w:rsid w:val="00112685"/>
    <w:rsid w:val="00112689"/>
    <w:rsid w:val="0011269E"/>
    <w:rsid w:val="001126BB"/>
    <w:rsid w:val="001126DC"/>
    <w:rsid w:val="001126E9"/>
    <w:rsid w:val="00112748"/>
    <w:rsid w:val="00112774"/>
    <w:rsid w:val="0011279A"/>
    <w:rsid w:val="001127DB"/>
    <w:rsid w:val="00112818"/>
    <w:rsid w:val="00112859"/>
    <w:rsid w:val="00112860"/>
    <w:rsid w:val="0011287D"/>
    <w:rsid w:val="00112891"/>
    <w:rsid w:val="001129B6"/>
    <w:rsid w:val="00112A0A"/>
    <w:rsid w:val="00112A27"/>
    <w:rsid w:val="00112A50"/>
    <w:rsid w:val="00112A78"/>
    <w:rsid w:val="00112A83"/>
    <w:rsid w:val="00112B1F"/>
    <w:rsid w:val="00112B3C"/>
    <w:rsid w:val="00112B43"/>
    <w:rsid w:val="00112B46"/>
    <w:rsid w:val="00112B6C"/>
    <w:rsid w:val="00112C12"/>
    <w:rsid w:val="00112C33"/>
    <w:rsid w:val="00112C52"/>
    <w:rsid w:val="00112C65"/>
    <w:rsid w:val="00112D39"/>
    <w:rsid w:val="00112D7F"/>
    <w:rsid w:val="00112D9E"/>
    <w:rsid w:val="00112E46"/>
    <w:rsid w:val="00112EA9"/>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16"/>
    <w:rsid w:val="001133FC"/>
    <w:rsid w:val="0011341C"/>
    <w:rsid w:val="00113479"/>
    <w:rsid w:val="0011349B"/>
    <w:rsid w:val="001134BD"/>
    <w:rsid w:val="001134FB"/>
    <w:rsid w:val="001135B6"/>
    <w:rsid w:val="001135FB"/>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A11"/>
    <w:rsid w:val="00113A45"/>
    <w:rsid w:val="00113AE6"/>
    <w:rsid w:val="00113B20"/>
    <w:rsid w:val="00113B5C"/>
    <w:rsid w:val="00113BBA"/>
    <w:rsid w:val="00113BC7"/>
    <w:rsid w:val="00113BD5"/>
    <w:rsid w:val="00113C8A"/>
    <w:rsid w:val="00113C96"/>
    <w:rsid w:val="00113CD5"/>
    <w:rsid w:val="00113D31"/>
    <w:rsid w:val="00113D7D"/>
    <w:rsid w:val="00113D7E"/>
    <w:rsid w:val="00113DC5"/>
    <w:rsid w:val="00113E14"/>
    <w:rsid w:val="00113E5D"/>
    <w:rsid w:val="00113EE3"/>
    <w:rsid w:val="00113F1D"/>
    <w:rsid w:val="00113F43"/>
    <w:rsid w:val="00113F89"/>
    <w:rsid w:val="00113FC8"/>
    <w:rsid w:val="00113FFF"/>
    <w:rsid w:val="00114004"/>
    <w:rsid w:val="0011402C"/>
    <w:rsid w:val="0011404E"/>
    <w:rsid w:val="00114064"/>
    <w:rsid w:val="0011407B"/>
    <w:rsid w:val="001140B7"/>
    <w:rsid w:val="001140B8"/>
    <w:rsid w:val="0011410A"/>
    <w:rsid w:val="0011414C"/>
    <w:rsid w:val="00114158"/>
    <w:rsid w:val="0011416E"/>
    <w:rsid w:val="00114226"/>
    <w:rsid w:val="00114269"/>
    <w:rsid w:val="00114287"/>
    <w:rsid w:val="0011428B"/>
    <w:rsid w:val="001142AC"/>
    <w:rsid w:val="001142D4"/>
    <w:rsid w:val="001142FF"/>
    <w:rsid w:val="00114333"/>
    <w:rsid w:val="00114335"/>
    <w:rsid w:val="0011434A"/>
    <w:rsid w:val="0011435C"/>
    <w:rsid w:val="0011438D"/>
    <w:rsid w:val="00114479"/>
    <w:rsid w:val="001144B9"/>
    <w:rsid w:val="001144E6"/>
    <w:rsid w:val="00114551"/>
    <w:rsid w:val="001145AB"/>
    <w:rsid w:val="001145CC"/>
    <w:rsid w:val="001145D0"/>
    <w:rsid w:val="001145F4"/>
    <w:rsid w:val="00114613"/>
    <w:rsid w:val="00114663"/>
    <w:rsid w:val="00114668"/>
    <w:rsid w:val="001146A3"/>
    <w:rsid w:val="001146B3"/>
    <w:rsid w:val="001146DE"/>
    <w:rsid w:val="00114705"/>
    <w:rsid w:val="00114725"/>
    <w:rsid w:val="0011478F"/>
    <w:rsid w:val="00114797"/>
    <w:rsid w:val="0011479A"/>
    <w:rsid w:val="001147AC"/>
    <w:rsid w:val="001147CE"/>
    <w:rsid w:val="0011483C"/>
    <w:rsid w:val="0011489A"/>
    <w:rsid w:val="00114969"/>
    <w:rsid w:val="0011497A"/>
    <w:rsid w:val="001149D9"/>
    <w:rsid w:val="001149DD"/>
    <w:rsid w:val="00114A4F"/>
    <w:rsid w:val="00114A55"/>
    <w:rsid w:val="00114A75"/>
    <w:rsid w:val="00114AAB"/>
    <w:rsid w:val="00114AF2"/>
    <w:rsid w:val="00114B06"/>
    <w:rsid w:val="00114B76"/>
    <w:rsid w:val="00114B9E"/>
    <w:rsid w:val="00114BB7"/>
    <w:rsid w:val="00114BF9"/>
    <w:rsid w:val="00114C21"/>
    <w:rsid w:val="00114C28"/>
    <w:rsid w:val="00114CCC"/>
    <w:rsid w:val="00114CE8"/>
    <w:rsid w:val="00114CEE"/>
    <w:rsid w:val="00114CFB"/>
    <w:rsid w:val="00114D1E"/>
    <w:rsid w:val="00114D5B"/>
    <w:rsid w:val="00114DA5"/>
    <w:rsid w:val="00114DF6"/>
    <w:rsid w:val="00114E08"/>
    <w:rsid w:val="00114E2D"/>
    <w:rsid w:val="00114E62"/>
    <w:rsid w:val="00114E7C"/>
    <w:rsid w:val="00114E9C"/>
    <w:rsid w:val="00114F0B"/>
    <w:rsid w:val="00114F2B"/>
    <w:rsid w:val="00114F33"/>
    <w:rsid w:val="00114F6D"/>
    <w:rsid w:val="00114F94"/>
    <w:rsid w:val="00114F96"/>
    <w:rsid w:val="00114FD0"/>
    <w:rsid w:val="00114FD8"/>
    <w:rsid w:val="00114FD9"/>
    <w:rsid w:val="0011501D"/>
    <w:rsid w:val="0011506F"/>
    <w:rsid w:val="0011507C"/>
    <w:rsid w:val="001150B1"/>
    <w:rsid w:val="001150B2"/>
    <w:rsid w:val="001150FA"/>
    <w:rsid w:val="0011510E"/>
    <w:rsid w:val="00115125"/>
    <w:rsid w:val="00115130"/>
    <w:rsid w:val="00115147"/>
    <w:rsid w:val="0011514B"/>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45"/>
    <w:rsid w:val="00115763"/>
    <w:rsid w:val="0011582D"/>
    <w:rsid w:val="00115850"/>
    <w:rsid w:val="00115869"/>
    <w:rsid w:val="001158C6"/>
    <w:rsid w:val="0011594A"/>
    <w:rsid w:val="00115982"/>
    <w:rsid w:val="001159A4"/>
    <w:rsid w:val="001159E2"/>
    <w:rsid w:val="00115A40"/>
    <w:rsid w:val="00115A65"/>
    <w:rsid w:val="00115A66"/>
    <w:rsid w:val="00115ACE"/>
    <w:rsid w:val="00115B20"/>
    <w:rsid w:val="00115B62"/>
    <w:rsid w:val="00115BA0"/>
    <w:rsid w:val="00115C28"/>
    <w:rsid w:val="00115C50"/>
    <w:rsid w:val="00115C80"/>
    <w:rsid w:val="00115CC5"/>
    <w:rsid w:val="00115CCA"/>
    <w:rsid w:val="00115D90"/>
    <w:rsid w:val="00115DC8"/>
    <w:rsid w:val="00115DEA"/>
    <w:rsid w:val="00115E25"/>
    <w:rsid w:val="00115E47"/>
    <w:rsid w:val="00115E91"/>
    <w:rsid w:val="00115ECF"/>
    <w:rsid w:val="00115EFD"/>
    <w:rsid w:val="00115F1B"/>
    <w:rsid w:val="00115F21"/>
    <w:rsid w:val="00115F75"/>
    <w:rsid w:val="00115F9E"/>
    <w:rsid w:val="00115FB8"/>
    <w:rsid w:val="001160B0"/>
    <w:rsid w:val="0011614E"/>
    <w:rsid w:val="0011615A"/>
    <w:rsid w:val="001161B6"/>
    <w:rsid w:val="001161CE"/>
    <w:rsid w:val="00116261"/>
    <w:rsid w:val="00116276"/>
    <w:rsid w:val="00116288"/>
    <w:rsid w:val="0011628F"/>
    <w:rsid w:val="0011633C"/>
    <w:rsid w:val="00116370"/>
    <w:rsid w:val="001163CD"/>
    <w:rsid w:val="00116481"/>
    <w:rsid w:val="001164BB"/>
    <w:rsid w:val="00116540"/>
    <w:rsid w:val="001165FC"/>
    <w:rsid w:val="001166A8"/>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A1"/>
    <w:rsid w:val="00116AB4"/>
    <w:rsid w:val="00116B38"/>
    <w:rsid w:val="00116B6E"/>
    <w:rsid w:val="00116BAC"/>
    <w:rsid w:val="00116BE0"/>
    <w:rsid w:val="00116C31"/>
    <w:rsid w:val="00116C3E"/>
    <w:rsid w:val="00116C40"/>
    <w:rsid w:val="00116C79"/>
    <w:rsid w:val="00116C99"/>
    <w:rsid w:val="00116CBF"/>
    <w:rsid w:val="00116CCA"/>
    <w:rsid w:val="00116D2B"/>
    <w:rsid w:val="00116D9D"/>
    <w:rsid w:val="00116DCC"/>
    <w:rsid w:val="00116DD7"/>
    <w:rsid w:val="00116DD9"/>
    <w:rsid w:val="00116E00"/>
    <w:rsid w:val="00116E4E"/>
    <w:rsid w:val="00116E59"/>
    <w:rsid w:val="00116E5D"/>
    <w:rsid w:val="00116E73"/>
    <w:rsid w:val="00116EE3"/>
    <w:rsid w:val="00116EE4"/>
    <w:rsid w:val="00116EE8"/>
    <w:rsid w:val="00116F26"/>
    <w:rsid w:val="00117031"/>
    <w:rsid w:val="00117054"/>
    <w:rsid w:val="00117073"/>
    <w:rsid w:val="001170D4"/>
    <w:rsid w:val="00117127"/>
    <w:rsid w:val="00117153"/>
    <w:rsid w:val="00117157"/>
    <w:rsid w:val="001171B4"/>
    <w:rsid w:val="001171D0"/>
    <w:rsid w:val="00117227"/>
    <w:rsid w:val="00117269"/>
    <w:rsid w:val="001172BB"/>
    <w:rsid w:val="001172D5"/>
    <w:rsid w:val="001172F0"/>
    <w:rsid w:val="0011732B"/>
    <w:rsid w:val="00117383"/>
    <w:rsid w:val="00117399"/>
    <w:rsid w:val="001173B4"/>
    <w:rsid w:val="001173C0"/>
    <w:rsid w:val="001173D1"/>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C5"/>
    <w:rsid w:val="001178D5"/>
    <w:rsid w:val="001178DD"/>
    <w:rsid w:val="00117902"/>
    <w:rsid w:val="00117929"/>
    <w:rsid w:val="00117932"/>
    <w:rsid w:val="001179A5"/>
    <w:rsid w:val="001179BA"/>
    <w:rsid w:val="00117A0A"/>
    <w:rsid w:val="00117A53"/>
    <w:rsid w:val="00117A57"/>
    <w:rsid w:val="00117A62"/>
    <w:rsid w:val="00117A78"/>
    <w:rsid w:val="00117A7C"/>
    <w:rsid w:val="00117A86"/>
    <w:rsid w:val="00117AB5"/>
    <w:rsid w:val="00117B6A"/>
    <w:rsid w:val="00117B7F"/>
    <w:rsid w:val="00117BAE"/>
    <w:rsid w:val="00117BC4"/>
    <w:rsid w:val="00117C6C"/>
    <w:rsid w:val="00117D3D"/>
    <w:rsid w:val="00117DCD"/>
    <w:rsid w:val="00117E23"/>
    <w:rsid w:val="00117E3C"/>
    <w:rsid w:val="00117E9F"/>
    <w:rsid w:val="00117EB1"/>
    <w:rsid w:val="00117EC7"/>
    <w:rsid w:val="00117EDD"/>
    <w:rsid w:val="00117F24"/>
    <w:rsid w:val="00117F79"/>
    <w:rsid w:val="00117F88"/>
    <w:rsid w:val="00117FBE"/>
    <w:rsid w:val="0012005A"/>
    <w:rsid w:val="0012007B"/>
    <w:rsid w:val="001200D9"/>
    <w:rsid w:val="00120136"/>
    <w:rsid w:val="00120149"/>
    <w:rsid w:val="0012019F"/>
    <w:rsid w:val="00120211"/>
    <w:rsid w:val="00120230"/>
    <w:rsid w:val="00120246"/>
    <w:rsid w:val="001202A7"/>
    <w:rsid w:val="001202E1"/>
    <w:rsid w:val="001202F5"/>
    <w:rsid w:val="00120339"/>
    <w:rsid w:val="00120388"/>
    <w:rsid w:val="0012043E"/>
    <w:rsid w:val="00120457"/>
    <w:rsid w:val="001204D4"/>
    <w:rsid w:val="001204DB"/>
    <w:rsid w:val="001204FE"/>
    <w:rsid w:val="001205A9"/>
    <w:rsid w:val="001205DD"/>
    <w:rsid w:val="0012065D"/>
    <w:rsid w:val="0012073E"/>
    <w:rsid w:val="0012075F"/>
    <w:rsid w:val="001207A0"/>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4B"/>
    <w:rsid w:val="00120D8C"/>
    <w:rsid w:val="00120DFE"/>
    <w:rsid w:val="00120E3E"/>
    <w:rsid w:val="00120F15"/>
    <w:rsid w:val="00120F4E"/>
    <w:rsid w:val="00120F56"/>
    <w:rsid w:val="00120F7B"/>
    <w:rsid w:val="00120FBA"/>
    <w:rsid w:val="00120FBD"/>
    <w:rsid w:val="00120FC8"/>
    <w:rsid w:val="00120FD9"/>
    <w:rsid w:val="00120FF4"/>
    <w:rsid w:val="00121007"/>
    <w:rsid w:val="00121131"/>
    <w:rsid w:val="00121153"/>
    <w:rsid w:val="001211A9"/>
    <w:rsid w:val="001211B2"/>
    <w:rsid w:val="00121204"/>
    <w:rsid w:val="001212C3"/>
    <w:rsid w:val="001212E1"/>
    <w:rsid w:val="001212E6"/>
    <w:rsid w:val="001212E8"/>
    <w:rsid w:val="001212FF"/>
    <w:rsid w:val="0012134F"/>
    <w:rsid w:val="0012135B"/>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9"/>
    <w:rsid w:val="00121623"/>
    <w:rsid w:val="0012164E"/>
    <w:rsid w:val="00121659"/>
    <w:rsid w:val="0012166B"/>
    <w:rsid w:val="0012169A"/>
    <w:rsid w:val="001216C1"/>
    <w:rsid w:val="00121707"/>
    <w:rsid w:val="00121756"/>
    <w:rsid w:val="00121773"/>
    <w:rsid w:val="0012178D"/>
    <w:rsid w:val="001217E7"/>
    <w:rsid w:val="00121875"/>
    <w:rsid w:val="001218A8"/>
    <w:rsid w:val="001218F1"/>
    <w:rsid w:val="00121905"/>
    <w:rsid w:val="0012191C"/>
    <w:rsid w:val="00121955"/>
    <w:rsid w:val="0012198A"/>
    <w:rsid w:val="001219B4"/>
    <w:rsid w:val="001219CC"/>
    <w:rsid w:val="00121A5D"/>
    <w:rsid w:val="00121A82"/>
    <w:rsid w:val="00121A89"/>
    <w:rsid w:val="00121B7F"/>
    <w:rsid w:val="00121B8E"/>
    <w:rsid w:val="00121BA5"/>
    <w:rsid w:val="00121C38"/>
    <w:rsid w:val="00121C57"/>
    <w:rsid w:val="00121C7F"/>
    <w:rsid w:val="00121C80"/>
    <w:rsid w:val="00121C8F"/>
    <w:rsid w:val="00121C9F"/>
    <w:rsid w:val="00121CE0"/>
    <w:rsid w:val="00121D07"/>
    <w:rsid w:val="00121D1C"/>
    <w:rsid w:val="00121D2B"/>
    <w:rsid w:val="00121DCD"/>
    <w:rsid w:val="00121DF8"/>
    <w:rsid w:val="00121E56"/>
    <w:rsid w:val="00121E5D"/>
    <w:rsid w:val="00121E7A"/>
    <w:rsid w:val="00121EE0"/>
    <w:rsid w:val="00121F5E"/>
    <w:rsid w:val="00121F9B"/>
    <w:rsid w:val="00121FB1"/>
    <w:rsid w:val="00121FDA"/>
    <w:rsid w:val="00122001"/>
    <w:rsid w:val="00122046"/>
    <w:rsid w:val="00122089"/>
    <w:rsid w:val="0012208E"/>
    <w:rsid w:val="00122096"/>
    <w:rsid w:val="001220A0"/>
    <w:rsid w:val="00122150"/>
    <w:rsid w:val="00122170"/>
    <w:rsid w:val="00122178"/>
    <w:rsid w:val="0012219F"/>
    <w:rsid w:val="00122277"/>
    <w:rsid w:val="00122288"/>
    <w:rsid w:val="001222B3"/>
    <w:rsid w:val="0012232B"/>
    <w:rsid w:val="0012232D"/>
    <w:rsid w:val="00122340"/>
    <w:rsid w:val="0012238A"/>
    <w:rsid w:val="001223B5"/>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ACE"/>
    <w:rsid w:val="00122B69"/>
    <w:rsid w:val="00122BF1"/>
    <w:rsid w:val="00122C06"/>
    <w:rsid w:val="00122C78"/>
    <w:rsid w:val="00122C8E"/>
    <w:rsid w:val="00122CAD"/>
    <w:rsid w:val="00122CE8"/>
    <w:rsid w:val="00122CF2"/>
    <w:rsid w:val="00122D23"/>
    <w:rsid w:val="00122DC1"/>
    <w:rsid w:val="00122DC8"/>
    <w:rsid w:val="00122E03"/>
    <w:rsid w:val="00122E70"/>
    <w:rsid w:val="00122EB6"/>
    <w:rsid w:val="00122F8F"/>
    <w:rsid w:val="00122F90"/>
    <w:rsid w:val="00122FD6"/>
    <w:rsid w:val="00123002"/>
    <w:rsid w:val="0012304A"/>
    <w:rsid w:val="00123057"/>
    <w:rsid w:val="0012306A"/>
    <w:rsid w:val="00123117"/>
    <w:rsid w:val="0012313F"/>
    <w:rsid w:val="00123142"/>
    <w:rsid w:val="0012314D"/>
    <w:rsid w:val="0012315E"/>
    <w:rsid w:val="00123197"/>
    <w:rsid w:val="001231B4"/>
    <w:rsid w:val="001231EC"/>
    <w:rsid w:val="001231F5"/>
    <w:rsid w:val="00123220"/>
    <w:rsid w:val="0012327E"/>
    <w:rsid w:val="001232CD"/>
    <w:rsid w:val="00123397"/>
    <w:rsid w:val="001233DA"/>
    <w:rsid w:val="001233DD"/>
    <w:rsid w:val="001233FE"/>
    <w:rsid w:val="00123403"/>
    <w:rsid w:val="0012341E"/>
    <w:rsid w:val="001234A0"/>
    <w:rsid w:val="001234A8"/>
    <w:rsid w:val="0012351B"/>
    <w:rsid w:val="0012352A"/>
    <w:rsid w:val="00123596"/>
    <w:rsid w:val="0012359B"/>
    <w:rsid w:val="001235A6"/>
    <w:rsid w:val="001235A8"/>
    <w:rsid w:val="001235C7"/>
    <w:rsid w:val="001235CA"/>
    <w:rsid w:val="001235D0"/>
    <w:rsid w:val="001235D5"/>
    <w:rsid w:val="0012362D"/>
    <w:rsid w:val="0012367B"/>
    <w:rsid w:val="001237CD"/>
    <w:rsid w:val="00123805"/>
    <w:rsid w:val="0012386E"/>
    <w:rsid w:val="0012389D"/>
    <w:rsid w:val="001238AE"/>
    <w:rsid w:val="0012394E"/>
    <w:rsid w:val="0012397A"/>
    <w:rsid w:val="001239DF"/>
    <w:rsid w:val="00123A03"/>
    <w:rsid w:val="00123A41"/>
    <w:rsid w:val="00123A61"/>
    <w:rsid w:val="00123AD4"/>
    <w:rsid w:val="00123AEC"/>
    <w:rsid w:val="00123B06"/>
    <w:rsid w:val="00123B0A"/>
    <w:rsid w:val="00123B0E"/>
    <w:rsid w:val="00123B20"/>
    <w:rsid w:val="00123B43"/>
    <w:rsid w:val="00123B51"/>
    <w:rsid w:val="00123B5C"/>
    <w:rsid w:val="00123BD2"/>
    <w:rsid w:val="00123C10"/>
    <w:rsid w:val="00123C8A"/>
    <w:rsid w:val="00123C8F"/>
    <w:rsid w:val="00123CD5"/>
    <w:rsid w:val="00123D64"/>
    <w:rsid w:val="00123D6A"/>
    <w:rsid w:val="00123DF3"/>
    <w:rsid w:val="00123E48"/>
    <w:rsid w:val="00123E81"/>
    <w:rsid w:val="00123F13"/>
    <w:rsid w:val="00123F3C"/>
    <w:rsid w:val="00123FB4"/>
    <w:rsid w:val="00123FEF"/>
    <w:rsid w:val="00124015"/>
    <w:rsid w:val="00124051"/>
    <w:rsid w:val="00124059"/>
    <w:rsid w:val="00124075"/>
    <w:rsid w:val="00124098"/>
    <w:rsid w:val="001240B1"/>
    <w:rsid w:val="001240BC"/>
    <w:rsid w:val="001240BD"/>
    <w:rsid w:val="001240C3"/>
    <w:rsid w:val="001241DB"/>
    <w:rsid w:val="0012428F"/>
    <w:rsid w:val="001242DE"/>
    <w:rsid w:val="001242F3"/>
    <w:rsid w:val="00124321"/>
    <w:rsid w:val="00124391"/>
    <w:rsid w:val="001243F5"/>
    <w:rsid w:val="00124412"/>
    <w:rsid w:val="001244C4"/>
    <w:rsid w:val="001244EC"/>
    <w:rsid w:val="00124575"/>
    <w:rsid w:val="00124595"/>
    <w:rsid w:val="0012459C"/>
    <w:rsid w:val="001245F9"/>
    <w:rsid w:val="00124656"/>
    <w:rsid w:val="00124716"/>
    <w:rsid w:val="00124728"/>
    <w:rsid w:val="00124867"/>
    <w:rsid w:val="00124877"/>
    <w:rsid w:val="001248BD"/>
    <w:rsid w:val="001248DE"/>
    <w:rsid w:val="0012491C"/>
    <w:rsid w:val="0012496C"/>
    <w:rsid w:val="00124971"/>
    <w:rsid w:val="0012499B"/>
    <w:rsid w:val="001249E7"/>
    <w:rsid w:val="00124A0E"/>
    <w:rsid w:val="00124A25"/>
    <w:rsid w:val="00124A28"/>
    <w:rsid w:val="00124A5D"/>
    <w:rsid w:val="00124A8D"/>
    <w:rsid w:val="00124AAF"/>
    <w:rsid w:val="00124AB6"/>
    <w:rsid w:val="00124AFC"/>
    <w:rsid w:val="00124B15"/>
    <w:rsid w:val="00124B2A"/>
    <w:rsid w:val="00124B5C"/>
    <w:rsid w:val="00124B67"/>
    <w:rsid w:val="00124B8E"/>
    <w:rsid w:val="00124BD0"/>
    <w:rsid w:val="00124C19"/>
    <w:rsid w:val="00124C64"/>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A9"/>
    <w:rsid w:val="00124EB0"/>
    <w:rsid w:val="00124ECB"/>
    <w:rsid w:val="00124EE0"/>
    <w:rsid w:val="00124EF2"/>
    <w:rsid w:val="00124EFC"/>
    <w:rsid w:val="00124F0B"/>
    <w:rsid w:val="00124F20"/>
    <w:rsid w:val="00124F36"/>
    <w:rsid w:val="00124F4F"/>
    <w:rsid w:val="00124F71"/>
    <w:rsid w:val="00124F77"/>
    <w:rsid w:val="00124FD8"/>
    <w:rsid w:val="00124FDB"/>
    <w:rsid w:val="00125029"/>
    <w:rsid w:val="0012503F"/>
    <w:rsid w:val="0012509C"/>
    <w:rsid w:val="001250B3"/>
    <w:rsid w:val="00125126"/>
    <w:rsid w:val="00125128"/>
    <w:rsid w:val="00125139"/>
    <w:rsid w:val="0012516A"/>
    <w:rsid w:val="001251AE"/>
    <w:rsid w:val="001251EA"/>
    <w:rsid w:val="001251F6"/>
    <w:rsid w:val="00125285"/>
    <w:rsid w:val="001252D3"/>
    <w:rsid w:val="00125348"/>
    <w:rsid w:val="0012534E"/>
    <w:rsid w:val="00125361"/>
    <w:rsid w:val="0012536F"/>
    <w:rsid w:val="001253C9"/>
    <w:rsid w:val="001253EE"/>
    <w:rsid w:val="001253FB"/>
    <w:rsid w:val="00125411"/>
    <w:rsid w:val="0012545E"/>
    <w:rsid w:val="00125461"/>
    <w:rsid w:val="001254B8"/>
    <w:rsid w:val="001254F3"/>
    <w:rsid w:val="001255A0"/>
    <w:rsid w:val="001255A2"/>
    <w:rsid w:val="0012562E"/>
    <w:rsid w:val="00125673"/>
    <w:rsid w:val="0012569D"/>
    <w:rsid w:val="001256A4"/>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89"/>
    <w:rsid w:val="00125A94"/>
    <w:rsid w:val="00125AF2"/>
    <w:rsid w:val="00125B45"/>
    <w:rsid w:val="00125B76"/>
    <w:rsid w:val="00125BB1"/>
    <w:rsid w:val="00125C0A"/>
    <w:rsid w:val="00125C3A"/>
    <w:rsid w:val="00125D10"/>
    <w:rsid w:val="00125D15"/>
    <w:rsid w:val="00125D21"/>
    <w:rsid w:val="00125D22"/>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A2"/>
    <w:rsid w:val="001260A3"/>
    <w:rsid w:val="0012612D"/>
    <w:rsid w:val="0012612F"/>
    <w:rsid w:val="0012616C"/>
    <w:rsid w:val="001261BA"/>
    <w:rsid w:val="001261BC"/>
    <w:rsid w:val="00126281"/>
    <w:rsid w:val="00126288"/>
    <w:rsid w:val="0012628C"/>
    <w:rsid w:val="0012628D"/>
    <w:rsid w:val="001262F6"/>
    <w:rsid w:val="00126301"/>
    <w:rsid w:val="001263E5"/>
    <w:rsid w:val="001263FB"/>
    <w:rsid w:val="001263FE"/>
    <w:rsid w:val="00126414"/>
    <w:rsid w:val="0012644D"/>
    <w:rsid w:val="0012655A"/>
    <w:rsid w:val="001265A3"/>
    <w:rsid w:val="001265EE"/>
    <w:rsid w:val="001265F7"/>
    <w:rsid w:val="00126607"/>
    <w:rsid w:val="0012668D"/>
    <w:rsid w:val="001266C7"/>
    <w:rsid w:val="001266C8"/>
    <w:rsid w:val="001266C9"/>
    <w:rsid w:val="001267A8"/>
    <w:rsid w:val="001267D2"/>
    <w:rsid w:val="001267E5"/>
    <w:rsid w:val="001267E7"/>
    <w:rsid w:val="001267EE"/>
    <w:rsid w:val="00126851"/>
    <w:rsid w:val="001268BA"/>
    <w:rsid w:val="001268C3"/>
    <w:rsid w:val="001268E0"/>
    <w:rsid w:val="001268F9"/>
    <w:rsid w:val="0012690F"/>
    <w:rsid w:val="00126944"/>
    <w:rsid w:val="001269BD"/>
    <w:rsid w:val="00126A17"/>
    <w:rsid w:val="00126A25"/>
    <w:rsid w:val="00126B22"/>
    <w:rsid w:val="00126B3B"/>
    <w:rsid w:val="00126B40"/>
    <w:rsid w:val="00126B5A"/>
    <w:rsid w:val="00126B71"/>
    <w:rsid w:val="00126B74"/>
    <w:rsid w:val="00126B83"/>
    <w:rsid w:val="00126BCE"/>
    <w:rsid w:val="00126C00"/>
    <w:rsid w:val="00126C14"/>
    <w:rsid w:val="00126C44"/>
    <w:rsid w:val="00126C55"/>
    <w:rsid w:val="00126C79"/>
    <w:rsid w:val="00126D3A"/>
    <w:rsid w:val="00126D61"/>
    <w:rsid w:val="00126D9F"/>
    <w:rsid w:val="00126DA7"/>
    <w:rsid w:val="00126DBC"/>
    <w:rsid w:val="00126DEF"/>
    <w:rsid w:val="00126DF5"/>
    <w:rsid w:val="00126E21"/>
    <w:rsid w:val="00126E73"/>
    <w:rsid w:val="00126E7A"/>
    <w:rsid w:val="00126E82"/>
    <w:rsid w:val="00126ED5"/>
    <w:rsid w:val="00126F16"/>
    <w:rsid w:val="00126F33"/>
    <w:rsid w:val="00126F51"/>
    <w:rsid w:val="00126F54"/>
    <w:rsid w:val="00126F77"/>
    <w:rsid w:val="00126FA4"/>
    <w:rsid w:val="00126FA9"/>
    <w:rsid w:val="00126FBD"/>
    <w:rsid w:val="00126FBF"/>
    <w:rsid w:val="00127008"/>
    <w:rsid w:val="00127027"/>
    <w:rsid w:val="00127043"/>
    <w:rsid w:val="00127046"/>
    <w:rsid w:val="0012704B"/>
    <w:rsid w:val="00127080"/>
    <w:rsid w:val="001270BB"/>
    <w:rsid w:val="001270FC"/>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85"/>
    <w:rsid w:val="001274DE"/>
    <w:rsid w:val="001274ED"/>
    <w:rsid w:val="00127501"/>
    <w:rsid w:val="00127514"/>
    <w:rsid w:val="00127539"/>
    <w:rsid w:val="00127587"/>
    <w:rsid w:val="00127595"/>
    <w:rsid w:val="0012761E"/>
    <w:rsid w:val="0012762D"/>
    <w:rsid w:val="00127678"/>
    <w:rsid w:val="0012768E"/>
    <w:rsid w:val="001276C1"/>
    <w:rsid w:val="001276F9"/>
    <w:rsid w:val="00127752"/>
    <w:rsid w:val="00127761"/>
    <w:rsid w:val="00127768"/>
    <w:rsid w:val="001277A5"/>
    <w:rsid w:val="001277C9"/>
    <w:rsid w:val="001277D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A7"/>
    <w:rsid w:val="00127CCC"/>
    <w:rsid w:val="00127D04"/>
    <w:rsid w:val="00127D23"/>
    <w:rsid w:val="00127D5B"/>
    <w:rsid w:val="00127D7F"/>
    <w:rsid w:val="00127D82"/>
    <w:rsid w:val="00127DA5"/>
    <w:rsid w:val="00127DF4"/>
    <w:rsid w:val="00127E04"/>
    <w:rsid w:val="00127E06"/>
    <w:rsid w:val="00127E92"/>
    <w:rsid w:val="00127EB0"/>
    <w:rsid w:val="00127EF3"/>
    <w:rsid w:val="00127F54"/>
    <w:rsid w:val="00127F77"/>
    <w:rsid w:val="00127FA1"/>
    <w:rsid w:val="00130001"/>
    <w:rsid w:val="00130042"/>
    <w:rsid w:val="0013007E"/>
    <w:rsid w:val="001300E9"/>
    <w:rsid w:val="00130104"/>
    <w:rsid w:val="00130116"/>
    <w:rsid w:val="00130126"/>
    <w:rsid w:val="00130134"/>
    <w:rsid w:val="00130151"/>
    <w:rsid w:val="00130180"/>
    <w:rsid w:val="001301CB"/>
    <w:rsid w:val="001302BD"/>
    <w:rsid w:val="001302E5"/>
    <w:rsid w:val="0013031A"/>
    <w:rsid w:val="0013034C"/>
    <w:rsid w:val="0013039C"/>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44"/>
    <w:rsid w:val="00130666"/>
    <w:rsid w:val="00130717"/>
    <w:rsid w:val="0013075C"/>
    <w:rsid w:val="00130768"/>
    <w:rsid w:val="00130772"/>
    <w:rsid w:val="0013081D"/>
    <w:rsid w:val="00130828"/>
    <w:rsid w:val="0013082F"/>
    <w:rsid w:val="00130854"/>
    <w:rsid w:val="0013085A"/>
    <w:rsid w:val="00130883"/>
    <w:rsid w:val="00130885"/>
    <w:rsid w:val="00130947"/>
    <w:rsid w:val="00130956"/>
    <w:rsid w:val="00130961"/>
    <w:rsid w:val="00130A2F"/>
    <w:rsid w:val="00130AB2"/>
    <w:rsid w:val="00130ACD"/>
    <w:rsid w:val="00130AD7"/>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DFD"/>
    <w:rsid w:val="00130E2C"/>
    <w:rsid w:val="00130E30"/>
    <w:rsid w:val="00130E90"/>
    <w:rsid w:val="00130EB1"/>
    <w:rsid w:val="00130EE1"/>
    <w:rsid w:val="00130F11"/>
    <w:rsid w:val="00130F5B"/>
    <w:rsid w:val="00130F99"/>
    <w:rsid w:val="00130FB9"/>
    <w:rsid w:val="00130FD3"/>
    <w:rsid w:val="00130FDD"/>
    <w:rsid w:val="00131056"/>
    <w:rsid w:val="00131069"/>
    <w:rsid w:val="001310C1"/>
    <w:rsid w:val="001310C9"/>
    <w:rsid w:val="001310FF"/>
    <w:rsid w:val="00131111"/>
    <w:rsid w:val="00131152"/>
    <w:rsid w:val="001311C8"/>
    <w:rsid w:val="001311D7"/>
    <w:rsid w:val="001311F9"/>
    <w:rsid w:val="00131200"/>
    <w:rsid w:val="0013121F"/>
    <w:rsid w:val="00131224"/>
    <w:rsid w:val="00131289"/>
    <w:rsid w:val="00131293"/>
    <w:rsid w:val="001312B5"/>
    <w:rsid w:val="001312FB"/>
    <w:rsid w:val="00131321"/>
    <w:rsid w:val="0013134B"/>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F8"/>
    <w:rsid w:val="0013170E"/>
    <w:rsid w:val="0013173F"/>
    <w:rsid w:val="00131740"/>
    <w:rsid w:val="00131747"/>
    <w:rsid w:val="00131773"/>
    <w:rsid w:val="001317CA"/>
    <w:rsid w:val="00131802"/>
    <w:rsid w:val="001318CA"/>
    <w:rsid w:val="0013191F"/>
    <w:rsid w:val="001319A6"/>
    <w:rsid w:val="001319C1"/>
    <w:rsid w:val="001319DD"/>
    <w:rsid w:val="001319F7"/>
    <w:rsid w:val="00131AA9"/>
    <w:rsid w:val="00131AC5"/>
    <w:rsid w:val="00131AC9"/>
    <w:rsid w:val="00131AD5"/>
    <w:rsid w:val="00131AF2"/>
    <w:rsid w:val="00131B07"/>
    <w:rsid w:val="00131B26"/>
    <w:rsid w:val="00131B65"/>
    <w:rsid w:val="00131BB4"/>
    <w:rsid w:val="00131BD9"/>
    <w:rsid w:val="00131C28"/>
    <w:rsid w:val="00131C99"/>
    <w:rsid w:val="00131CA6"/>
    <w:rsid w:val="00131CDF"/>
    <w:rsid w:val="00131CE6"/>
    <w:rsid w:val="00131D04"/>
    <w:rsid w:val="00131D09"/>
    <w:rsid w:val="00131D7C"/>
    <w:rsid w:val="00131DA7"/>
    <w:rsid w:val="00131DED"/>
    <w:rsid w:val="00131E08"/>
    <w:rsid w:val="00131E19"/>
    <w:rsid w:val="00131E5B"/>
    <w:rsid w:val="00131E73"/>
    <w:rsid w:val="00131E9B"/>
    <w:rsid w:val="00131EB7"/>
    <w:rsid w:val="00131EE4"/>
    <w:rsid w:val="00131F15"/>
    <w:rsid w:val="00131F4C"/>
    <w:rsid w:val="00131F72"/>
    <w:rsid w:val="00131F94"/>
    <w:rsid w:val="00131FA3"/>
    <w:rsid w:val="00131FCC"/>
    <w:rsid w:val="00131FEB"/>
    <w:rsid w:val="00132014"/>
    <w:rsid w:val="00132050"/>
    <w:rsid w:val="00132067"/>
    <w:rsid w:val="0013206B"/>
    <w:rsid w:val="001320C8"/>
    <w:rsid w:val="001320CF"/>
    <w:rsid w:val="001320DF"/>
    <w:rsid w:val="00132160"/>
    <w:rsid w:val="0013216A"/>
    <w:rsid w:val="00132183"/>
    <w:rsid w:val="001321B7"/>
    <w:rsid w:val="001321D9"/>
    <w:rsid w:val="001321E4"/>
    <w:rsid w:val="00132236"/>
    <w:rsid w:val="0013226F"/>
    <w:rsid w:val="001322D1"/>
    <w:rsid w:val="00132321"/>
    <w:rsid w:val="00132337"/>
    <w:rsid w:val="001323F9"/>
    <w:rsid w:val="001324AC"/>
    <w:rsid w:val="001324E6"/>
    <w:rsid w:val="00132568"/>
    <w:rsid w:val="001325A5"/>
    <w:rsid w:val="001325CF"/>
    <w:rsid w:val="001325D6"/>
    <w:rsid w:val="001325F5"/>
    <w:rsid w:val="00132619"/>
    <w:rsid w:val="001326BC"/>
    <w:rsid w:val="001326D9"/>
    <w:rsid w:val="001326F1"/>
    <w:rsid w:val="00132734"/>
    <w:rsid w:val="0013277D"/>
    <w:rsid w:val="001327B9"/>
    <w:rsid w:val="001327BC"/>
    <w:rsid w:val="001327BF"/>
    <w:rsid w:val="00132895"/>
    <w:rsid w:val="0013289B"/>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D6"/>
    <w:rsid w:val="00132F32"/>
    <w:rsid w:val="00132F37"/>
    <w:rsid w:val="00132F5B"/>
    <w:rsid w:val="00132F5E"/>
    <w:rsid w:val="00132F83"/>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E1"/>
    <w:rsid w:val="0013342F"/>
    <w:rsid w:val="0013345D"/>
    <w:rsid w:val="00133479"/>
    <w:rsid w:val="00133486"/>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57"/>
    <w:rsid w:val="00133B86"/>
    <w:rsid w:val="00133BA2"/>
    <w:rsid w:val="00133BDE"/>
    <w:rsid w:val="00133C59"/>
    <w:rsid w:val="00133C97"/>
    <w:rsid w:val="00133CA9"/>
    <w:rsid w:val="00133CBA"/>
    <w:rsid w:val="00133CCC"/>
    <w:rsid w:val="00133CD7"/>
    <w:rsid w:val="00133CEE"/>
    <w:rsid w:val="00133D08"/>
    <w:rsid w:val="00133D0E"/>
    <w:rsid w:val="00133D1E"/>
    <w:rsid w:val="00133D74"/>
    <w:rsid w:val="00133E29"/>
    <w:rsid w:val="00133E2B"/>
    <w:rsid w:val="00133E38"/>
    <w:rsid w:val="00133E5A"/>
    <w:rsid w:val="00133E5F"/>
    <w:rsid w:val="00133EAA"/>
    <w:rsid w:val="00133ED1"/>
    <w:rsid w:val="00133EE6"/>
    <w:rsid w:val="00133F0A"/>
    <w:rsid w:val="00133F14"/>
    <w:rsid w:val="00133FB6"/>
    <w:rsid w:val="00133FC7"/>
    <w:rsid w:val="00133FD9"/>
    <w:rsid w:val="00133FE7"/>
    <w:rsid w:val="0013400B"/>
    <w:rsid w:val="00134070"/>
    <w:rsid w:val="001340D3"/>
    <w:rsid w:val="001340E9"/>
    <w:rsid w:val="00134114"/>
    <w:rsid w:val="0013419E"/>
    <w:rsid w:val="001341C2"/>
    <w:rsid w:val="0013425A"/>
    <w:rsid w:val="001342A3"/>
    <w:rsid w:val="001342FE"/>
    <w:rsid w:val="00134318"/>
    <w:rsid w:val="0013432D"/>
    <w:rsid w:val="00134332"/>
    <w:rsid w:val="00134347"/>
    <w:rsid w:val="0013435F"/>
    <w:rsid w:val="0013439A"/>
    <w:rsid w:val="00134403"/>
    <w:rsid w:val="0013444C"/>
    <w:rsid w:val="00134485"/>
    <w:rsid w:val="0013448E"/>
    <w:rsid w:val="001344FA"/>
    <w:rsid w:val="00134584"/>
    <w:rsid w:val="001345BA"/>
    <w:rsid w:val="001345CA"/>
    <w:rsid w:val="001346F6"/>
    <w:rsid w:val="00134705"/>
    <w:rsid w:val="00134717"/>
    <w:rsid w:val="00134731"/>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06"/>
    <w:rsid w:val="00134B92"/>
    <w:rsid w:val="00134BE4"/>
    <w:rsid w:val="00134C4A"/>
    <w:rsid w:val="00134CA5"/>
    <w:rsid w:val="00134D5B"/>
    <w:rsid w:val="00134D66"/>
    <w:rsid w:val="00134E0E"/>
    <w:rsid w:val="00134E26"/>
    <w:rsid w:val="00134E3D"/>
    <w:rsid w:val="00134E49"/>
    <w:rsid w:val="00134E8E"/>
    <w:rsid w:val="00134EB1"/>
    <w:rsid w:val="00134F81"/>
    <w:rsid w:val="00134FB8"/>
    <w:rsid w:val="00135048"/>
    <w:rsid w:val="00135094"/>
    <w:rsid w:val="001350E9"/>
    <w:rsid w:val="00135113"/>
    <w:rsid w:val="00135124"/>
    <w:rsid w:val="00135140"/>
    <w:rsid w:val="00135160"/>
    <w:rsid w:val="001351AB"/>
    <w:rsid w:val="001351B4"/>
    <w:rsid w:val="001351E8"/>
    <w:rsid w:val="00135238"/>
    <w:rsid w:val="00135288"/>
    <w:rsid w:val="0013529F"/>
    <w:rsid w:val="001352CB"/>
    <w:rsid w:val="0013530E"/>
    <w:rsid w:val="00135320"/>
    <w:rsid w:val="00135326"/>
    <w:rsid w:val="00135395"/>
    <w:rsid w:val="00135399"/>
    <w:rsid w:val="001353B1"/>
    <w:rsid w:val="001353C3"/>
    <w:rsid w:val="001353DC"/>
    <w:rsid w:val="0013540C"/>
    <w:rsid w:val="00135433"/>
    <w:rsid w:val="00135441"/>
    <w:rsid w:val="00135474"/>
    <w:rsid w:val="0013548B"/>
    <w:rsid w:val="0013549D"/>
    <w:rsid w:val="00135500"/>
    <w:rsid w:val="00135571"/>
    <w:rsid w:val="0013558F"/>
    <w:rsid w:val="00135591"/>
    <w:rsid w:val="001355D5"/>
    <w:rsid w:val="001355DB"/>
    <w:rsid w:val="001355E9"/>
    <w:rsid w:val="00135607"/>
    <w:rsid w:val="0013560F"/>
    <w:rsid w:val="00135611"/>
    <w:rsid w:val="001356DD"/>
    <w:rsid w:val="001356EB"/>
    <w:rsid w:val="00135763"/>
    <w:rsid w:val="0013577C"/>
    <w:rsid w:val="0013578B"/>
    <w:rsid w:val="001357C5"/>
    <w:rsid w:val="001357E9"/>
    <w:rsid w:val="00135857"/>
    <w:rsid w:val="00135876"/>
    <w:rsid w:val="00135895"/>
    <w:rsid w:val="00135896"/>
    <w:rsid w:val="00135898"/>
    <w:rsid w:val="00135901"/>
    <w:rsid w:val="00135910"/>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88"/>
    <w:rsid w:val="00135EB3"/>
    <w:rsid w:val="00135EBE"/>
    <w:rsid w:val="00135EE5"/>
    <w:rsid w:val="00135F09"/>
    <w:rsid w:val="00135F50"/>
    <w:rsid w:val="00135F79"/>
    <w:rsid w:val="00135FA6"/>
    <w:rsid w:val="00135FCE"/>
    <w:rsid w:val="0013602B"/>
    <w:rsid w:val="00136033"/>
    <w:rsid w:val="00136045"/>
    <w:rsid w:val="001360A4"/>
    <w:rsid w:val="001360E3"/>
    <w:rsid w:val="00136109"/>
    <w:rsid w:val="001361C6"/>
    <w:rsid w:val="001361D6"/>
    <w:rsid w:val="001361DD"/>
    <w:rsid w:val="00136220"/>
    <w:rsid w:val="0013622B"/>
    <w:rsid w:val="00136248"/>
    <w:rsid w:val="0013626E"/>
    <w:rsid w:val="0013627C"/>
    <w:rsid w:val="001362B4"/>
    <w:rsid w:val="001362F5"/>
    <w:rsid w:val="001362F7"/>
    <w:rsid w:val="0013630A"/>
    <w:rsid w:val="00136370"/>
    <w:rsid w:val="0013637D"/>
    <w:rsid w:val="001363A6"/>
    <w:rsid w:val="00136464"/>
    <w:rsid w:val="0013658F"/>
    <w:rsid w:val="00136646"/>
    <w:rsid w:val="00136648"/>
    <w:rsid w:val="00136663"/>
    <w:rsid w:val="00136682"/>
    <w:rsid w:val="0013668E"/>
    <w:rsid w:val="00136796"/>
    <w:rsid w:val="001367A2"/>
    <w:rsid w:val="001367A4"/>
    <w:rsid w:val="001368D7"/>
    <w:rsid w:val="001368DD"/>
    <w:rsid w:val="001368EC"/>
    <w:rsid w:val="001368F5"/>
    <w:rsid w:val="0013690C"/>
    <w:rsid w:val="00136946"/>
    <w:rsid w:val="0013694F"/>
    <w:rsid w:val="001369A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32"/>
    <w:rsid w:val="00136FA6"/>
    <w:rsid w:val="00136FCC"/>
    <w:rsid w:val="00137005"/>
    <w:rsid w:val="001370CB"/>
    <w:rsid w:val="001370D7"/>
    <w:rsid w:val="001370EB"/>
    <w:rsid w:val="00137121"/>
    <w:rsid w:val="00137126"/>
    <w:rsid w:val="00137133"/>
    <w:rsid w:val="0013714E"/>
    <w:rsid w:val="00137175"/>
    <w:rsid w:val="001371A8"/>
    <w:rsid w:val="001371C0"/>
    <w:rsid w:val="001371C7"/>
    <w:rsid w:val="001371E5"/>
    <w:rsid w:val="00137208"/>
    <w:rsid w:val="0013724F"/>
    <w:rsid w:val="001372AE"/>
    <w:rsid w:val="001372C7"/>
    <w:rsid w:val="001372E2"/>
    <w:rsid w:val="001373C9"/>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81"/>
    <w:rsid w:val="001378A1"/>
    <w:rsid w:val="001379C7"/>
    <w:rsid w:val="001379FF"/>
    <w:rsid w:val="00137A1E"/>
    <w:rsid w:val="00137A31"/>
    <w:rsid w:val="00137A88"/>
    <w:rsid w:val="00137AED"/>
    <w:rsid w:val="00137B4E"/>
    <w:rsid w:val="00137B75"/>
    <w:rsid w:val="00137B8A"/>
    <w:rsid w:val="00137B92"/>
    <w:rsid w:val="00137BD6"/>
    <w:rsid w:val="00137BEB"/>
    <w:rsid w:val="00137C52"/>
    <w:rsid w:val="00137C7C"/>
    <w:rsid w:val="00137C8D"/>
    <w:rsid w:val="00137CAE"/>
    <w:rsid w:val="00137CE3"/>
    <w:rsid w:val="00137CE9"/>
    <w:rsid w:val="00137D11"/>
    <w:rsid w:val="00137D17"/>
    <w:rsid w:val="00137D64"/>
    <w:rsid w:val="00137D66"/>
    <w:rsid w:val="00137DB2"/>
    <w:rsid w:val="00137DD3"/>
    <w:rsid w:val="00137E70"/>
    <w:rsid w:val="00137E7B"/>
    <w:rsid w:val="00137EA0"/>
    <w:rsid w:val="00137EFC"/>
    <w:rsid w:val="00137F03"/>
    <w:rsid w:val="00137F05"/>
    <w:rsid w:val="00137F2A"/>
    <w:rsid w:val="00137F72"/>
    <w:rsid w:val="00137F75"/>
    <w:rsid w:val="00137F99"/>
    <w:rsid w:val="00137F9E"/>
    <w:rsid w:val="00137FB5"/>
    <w:rsid w:val="00137FE8"/>
    <w:rsid w:val="00137FF6"/>
    <w:rsid w:val="00140009"/>
    <w:rsid w:val="0014003B"/>
    <w:rsid w:val="0014006A"/>
    <w:rsid w:val="00140090"/>
    <w:rsid w:val="001400CA"/>
    <w:rsid w:val="001400DE"/>
    <w:rsid w:val="0014013F"/>
    <w:rsid w:val="00140221"/>
    <w:rsid w:val="00140237"/>
    <w:rsid w:val="00140257"/>
    <w:rsid w:val="00140284"/>
    <w:rsid w:val="0014029C"/>
    <w:rsid w:val="0014029E"/>
    <w:rsid w:val="0014035B"/>
    <w:rsid w:val="00140399"/>
    <w:rsid w:val="00140414"/>
    <w:rsid w:val="0014043F"/>
    <w:rsid w:val="00140482"/>
    <w:rsid w:val="00140498"/>
    <w:rsid w:val="001404EC"/>
    <w:rsid w:val="00140588"/>
    <w:rsid w:val="001405B4"/>
    <w:rsid w:val="001405B7"/>
    <w:rsid w:val="00140634"/>
    <w:rsid w:val="00140659"/>
    <w:rsid w:val="00140680"/>
    <w:rsid w:val="00140695"/>
    <w:rsid w:val="001406A2"/>
    <w:rsid w:val="001406CE"/>
    <w:rsid w:val="001406D7"/>
    <w:rsid w:val="001406E5"/>
    <w:rsid w:val="00140780"/>
    <w:rsid w:val="00140784"/>
    <w:rsid w:val="001407A6"/>
    <w:rsid w:val="001407E4"/>
    <w:rsid w:val="001407EC"/>
    <w:rsid w:val="00140881"/>
    <w:rsid w:val="00140890"/>
    <w:rsid w:val="001408EA"/>
    <w:rsid w:val="001408F8"/>
    <w:rsid w:val="00140948"/>
    <w:rsid w:val="001409A2"/>
    <w:rsid w:val="001409E2"/>
    <w:rsid w:val="00140A04"/>
    <w:rsid w:val="00140A40"/>
    <w:rsid w:val="00140AD6"/>
    <w:rsid w:val="00140B0C"/>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DBB"/>
    <w:rsid w:val="00140E16"/>
    <w:rsid w:val="00140E3E"/>
    <w:rsid w:val="00140E62"/>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2DD"/>
    <w:rsid w:val="0014143C"/>
    <w:rsid w:val="00141451"/>
    <w:rsid w:val="00141471"/>
    <w:rsid w:val="001414A1"/>
    <w:rsid w:val="001414B2"/>
    <w:rsid w:val="001414D0"/>
    <w:rsid w:val="001415B4"/>
    <w:rsid w:val="001415B6"/>
    <w:rsid w:val="001415C0"/>
    <w:rsid w:val="001415D6"/>
    <w:rsid w:val="001415F7"/>
    <w:rsid w:val="0014168E"/>
    <w:rsid w:val="001416E2"/>
    <w:rsid w:val="00141721"/>
    <w:rsid w:val="00141727"/>
    <w:rsid w:val="00141728"/>
    <w:rsid w:val="001417A0"/>
    <w:rsid w:val="001417B4"/>
    <w:rsid w:val="001417FD"/>
    <w:rsid w:val="00141828"/>
    <w:rsid w:val="0014182E"/>
    <w:rsid w:val="0014183D"/>
    <w:rsid w:val="001418A4"/>
    <w:rsid w:val="0014191B"/>
    <w:rsid w:val="0014191C"/>
    <w:rsid w:val="00141938"/>
    <w:rsid w:val="00141945"/>
    <w:rsid w:val="0014195F"/>
    <w:rsid w:val="0014198A"/>
    <w:rsid w:val="00141A14"/>
    <w:rsid w:val="00141A75"/>
    <w:rsid w:val="00141A8B"/>
    <w:rsid w:val="00141A90"/>
    <w:rsid w:val="00141B06"/>
    <w:rsid w:val="00141B2A"/>
    <w:rsid w:val="00141B90"/>
    <w:rsid w:val="00141BE0"/>
    <w:rsid w:val="00141C27"/>
    <w:rsid w:val="00141C70"/>
    <w:rsid w:val="00141CEC"/>
    <w:rsid w:val="00141CED"/>
    <w:rsid w:val="00141D02"/>
    <w:rsid w:val="00141D0F"/>
    <w:rsid w:val="00141D48"/>
    <w:rsid w:val="00141D4E"/>
    <w:rsid w:val="00141D8F"/>
    <w:rsid w:val="00141D92"/>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24"/>
    <w:rsid w:val="001425B8"/>
    <w:rsid w:val="001425DA"/>
    <w:rsid w:val="00142603"/>
    <w:rsid w:val="0014261B"/>
    <w:rsid w:val="0014261D"/>
    <w:rsid w:val="0014265E"/>
    <w:rsid w:val="00142664"/>
    <w:rsid w:val="001426D3"/>
    <w:rsid w:val="00142729"/>
    <w:rsid w:val="0014273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8C"/>
    <w:rsid w:val="00142A98"/>
    <w:rsid w:val="00142ABA"/>
    <w:rsid w:val="00142B17"/>
    <w:rsid w:val="00142B8B"/>
    <w:rsid w:val="00142BF7"/>
    <w:rsid w:val="00142C1D"/>
    <w:rsid w:val="00142D26"/>
    <w:rsid w:val="00142E29"/>
    <w:rsid w:val="00142E2C"/>
    <w:rsid w:val="00142E52"/>
    <w:rsid w:val="00142E57"/>
    <w:rsid w:val="00142EE3"/>
    <w:rsid w:val="00142EEC"/>
    <w:rsid w:val="00142F21"/>
    <w:rsid w:val="00142F74"/>
    <w:rsid w:val="00142F83"/>
    <w:rsid w:val="00142FC8"/>
    <w:rsid w:val="00142FF5"/>
    <w:rsid w:val="00142FF9"/>
    <w:rsid w:val="0014304D"/>
    <w:rsid w:val="00143056"/>
    <w:rsid w:val="00143161"/>
    <w:rsid w:val="00143167"/>
    <w:rsid w:val="00143177"/>
    <w:rsid w:val="00143193"/>
    <w:rsid w:val="001431C1"/>
    <w:rsid w:val="0014321E"/>
    <w:rsid w:val="0014321F"/>
    <w:rsid w:val="0014324B"/>
    <w:rsid w:val="00143251"/>
    <w:rsid w:val="00143279"/>
    <w:rsid w:val="00143299"/>
    <w:rsid w:val="001432F4"/>
    <w:rsid w:val="0014331F"/>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5"/>
    <w:rsid w:val="001436BD"/>
    <w:rsid w:val="0014377C"/>
    <w:rsid w:val="00143798"/>
    <w:rsid w:val="0014379A"/>
    <w:rsid w:val="001437BA"/>
    <w:rsid w:val="001437D8"/>
    <w:rsid w:val="00143802"/>
    <w:rsid w:val="0014382E"/>
    <w:rsid w:val="0014384D"/>
    <w:rsid w:val="001438D3"/>
    <w:rsid w:val="001438EA"/>
    <w:rsid w:val="00143922"/>
    <w:rsid w:val="00143957"/>
    <w:rsid w:val="001439D2"/>
    <w:rsid w:val="00143A03"/>
    <w:rsid w:val="00143A28"/>
    <w:rsid w:val="00143A4D"/>
    <w:rsid w:val="00143A98"/>
    <w:rsid w:val="00143AB9"/>
    <w:rsid w:val="00143B24"/>
    <w:rsid w:val="00143B3A"/>
    <w:rsid w:val="00143B76"/>
    <w:rsid w:val="00143BD4"/>
    <w:rsid w:val="00143C54"/>
    <w:rsid w:val="00143C56"/>
    <w:rsid w:val="00143C5D"/>
    <w:rsid w:val="00143CAA"/>
    <w:rsid w:val="00143CB0"/>
    <w:rsid w:val="00143CC4"/>
    <w:rsid w:val="00143CCF"/>
    <w:rsid w:val="00143D2B"/>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58"/>
    <w:rsid w:val="00144694"/>
    <w:rsid w:val="001446A3"/>
    <w:rsid w:val="001446E5"/>
    <w:rsid w:val="001446E9"/>
    <w:rsid w:val="00144702"/>
    <w:rsid w:val="0014470C"/>
    <w:rsid w:val="00144711"/>
    <w:rsid w:val="0014472F"/>
    <w:rsid w:val="0014475A"/>
    <w:rsid w:val="00144764"/>
    <w:rsid w:val="00144774"/>
    <w:rsid w:val="0014478A"/>
    <w:rsid w:val="0014478B"/>
    <w:rsid w:val="00144817"/>
    <w:rsid w:val="001448DC"/>
    <w:rsid w:val="001448E7"/>
    <w:rsid w:val="001448F0"/>
    <w:rsid w:val="00144931"/>
    <w:rsid w:val="0014493D"/>
    <w:rsid w:val="001449F2"/>
    <w:rsid w:val="00144A5C"/>
    <w:rsid w:val="00144A6B"/>
    <w:rsid w:val="00144A6F"/>
    <w:rsid w:val="00144A91"/>
    <w:rsid w:val="00144AB0"/>
    <w:rsid w:val="00144AF1"/>
    <w:rsid w:val="00144B32"/>
    <w:rsid w:val="00144B51"/>
    <w:rsid w:val="00144C3B"/>
    <w:rsid w:val="00144C70"/>
    <w:rsid w:val="00144C7D"/>
    <w:rsid w:val="00144C87"/>
    <w:rsid w:val="00144CE8"/>
    <w:rsid w:val="00144CF2"/>
    <w:rsid w:val="00144D0A"/>
    <w:rsid w:val="00144D42"/>
    <w:rsid w:val="00144D77"/>
    <w:rsid w:val="00144D94"/>
    <w:rsid w:val="00144E1D"/>
    <w:rsid w:val="00144E6E"/>
    <w:rsid w:val="00144E7C"/>
    <w:rsid w:val="00144E8B"/>
    <w:rsid w:val="00144F16"/>
    <w:rsid w:val="00144F5F"/>
    <w:rsid w:val="00144FE3"/>
    <w:rsid w:val="00144FEA"/>
    <w:rsid w:val="00144FED"/>
    <w:rsid w:val="00144FF4"/>
    <w:rsid w:val="0014508A"/>
    <w:rsid w:val="001450B0"/>
    <w:rsid w:val="0014512A"/>
    <w:rsid w:val="00145197"/>
    <w:rsid w:val="001451A7"/>
    <w:rsid w:val="001451E5"/>
    <w:rsid w:val="001451ED"/>
    <w:rsid w:val="0014520E"/>
    <w:rsid w:val="00145213"/>
    <w:rsid w:val="0014523E"/>
    <w:rsid w:val="0014525B"/>
    <w:rsid w:val="00145262"/>
    <w:rsid w:val="0014529E"/>
    <w:rsid w:val="001452D3"/>
    <w:rsid w:val="00145307"/>
    <w:rsid w:val="0014536D"/>
    <w:rsid w:val="001453B7"/>
    <w:rsid w:val="001453F8"/>
    <w:rsid w:val="00145437"/>
    <w:rsid w:val="00145491"/>
    <w:rsid w:val="001454F9"/>
    <w:rsid w:val="00145579"/>
    <w:rsid w:val="001455CE"/>
    <w:rsid w:val="001455E1"/>
    <w:rsid w:val="001455E3"/>
    <w:rsid w:val="00145610"/>
    <w:rsid w:val="0014563B"/>
    <w:rsid w:val="00145652"/>
    <w:rsid w:val="00145662"/>
    <w:rsid w:val="00145672"/>
    <w:rsid w:val="00145684"/>
    <w:rsid w:val="00145685"/>
    <w:rsid w:val="001456A6"/>
    <w:rsid w:val="001456D1"/>
    <w:rsid w:val="001456E8"/>
    <w:rsid w:val="00145799"/>
    <w:rsid w:val="001457B0"/>
    <w:rsid w:val="001457EB"/>
    <w:rsid w:val="00145802"/>
    <w:rsid w:val="00145836"/>
    <w:rsid w:val="00145851"/>
    <w:rsid w:val="00145859"/>
    <w:rsid w:val="0014587C"/>
    <w:rsid w:val="00145883"/>
    <w:rsid w:val="001458C5"/>
    <w:rsid w:val="00145912"/>
    <w:rsid w:val="0014593E"/>
    <w:rsid w:val="00145953"/>
    <w:rsid w:val="001459D0"/>
    <w:rsid w:val="00145A0D"/>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DEA"/>
    <w:rsid w:val="00145E91"/>
    <w:rsid w:val="00145E98"/>
    <w:rsid w:val="00145EF3"/>
    <w:rsid w:val="00145EF4"/>
    <w:rsid w:val="00145EF7"/>
    <w:rsid w:val="00145F1D"/>
    <w:rsid w:val="00145F3E"/>
    <w:rsid w:val="00145F4E"/>
    <w:rsid w:val="00145F52"/>
    <w:rsid w:val="00145FD1"/>
    <w:rsid w:val="0014604D"/>
    <w:rsid w:val="001460A4"/>
    <w:rsid w:val="001460EE"/>
    <w:rsid w:val="001460F1"/>
    <w:rsid w:val="001461CC"/>
    <w:rsid w:val="001461D0"/>
    <w:rsid w:val="00146215"/>
    <w:rsid w:val="0014623E"/>
    <w:rsid w:val="0014627D"/>
    <w:rsid w:val="0014634F"/>
    <w:rsid w:val="0014637C"/>
    <w:rsid w:val="0014639F"/>
    <w:rsid w:val="001463C0"/>
    <w:rsid w:val="001463CA"/>
    <w:rsid w:val="001463DD"/>
    <w:rsid w:val="0014641E"/>
    <w:rsid w:val="00146465"/>
    <w:rsid w:val="001464AD"/>
    <w:rsid w:val="001464B6"/>
    <w:rsid w:val="001464C7"/>
    <w:rsid w:val="001464F0"/>
    <w:rsid w:val="0014650E"/>
    <w:rsid w:val="00146534"/>
    <w:rsid w:val="0014654E"/>
    <w:rsid w:val="0014655D"/>
    <w:rsid w:val="0014655E"/>
    <w:rsid w:val="0014655F"/>
    <w:rsid w:val="00146597"/>
    <w:rsid w:val="001465AC"/>
    <w:rsid w:val="001465CA"/>
    <w:rsid w:val="001465F8"/>
    <w:rsid w:val="0014660C"/>
    <w:rsid w:val="00146620"/>
    <w:rsid w:val="0014663F"/>
    <w:rsid w:val="0014666F"/>
    <w:rsid w:val="00146673"/>
    <w:rsid w:val="001466A5"/>
    <w:rsid w:val="001466A7"/>
    <w:rsid w:val="001466DE"/>
    <w:rsid w:val="0014671D"/>
    <w:rsid w:val="001467B6"/>
    <w:rsid w:val="001467EC"/>
    <w:rsid w:val="001467F0"/>
    <w:rsid w:val="0014681A"/>
    <w:rsid w:val="00146839"/>
    <w:rsid w:val="00146892"/>
    <w:rsid w:val="001468E7"/>
    <w:rsid w:val="00146928"/>
    <w:rsid w:val="0014697B"/>
    <w:rsid w:val="00146A1A"/>
    <w:rsid w:val="00146A22"/>
    <w:rsid w:val="00146A2D"/>
    <w:rsid w:val="00146A96"/>
    <w:rsid w:val="00146B22"/>
    <w:rsid w:val="00146B26"/>
    <w:rsid w:val="00146B28"/>
    <w:rsid w:val="00146B2E"/>
    <w:rsid w:val="00146B8E"/>
    <w:rsid w:val="00146C0C"/>
    <w:rsid w:val="00146C6D"/>
    <w:rsid w:val="00146CA6"/>
    <w:rsid w:val="00146CFE"/>
    <w:rsid w:val="00146D01"/>
    <w:rsid w:val="00146D8E"/>
    <w:rsid w:val="00146D8F"/>
    <w:rsid w:val="00146D94"/>
    <w:rsid w:val="00146DDB"/>
    <w:rsid w:val="00146DDC"/>
    <w:rsid w:val="00146E06"/>
    <w:rsid w:val="00146E31"/>
    <w:rsid w:val="00146E50"/>
    <w:rsid w:val="00146E52"/>
    <w:rsid w:val="00146F01"/>
    <w:rsid w:val="00146F14"/>
    <w:rsid w:val="00146F83"/>
    <w:rsid w:val="00146F90"/>
    <w:rsid w:val="00146FDF"/>
    <w:rsid w:val="00146FF0"/>
    <w:rsid w:val="00146FF5"/>
    <w:rsid w:val="00147013"/>
    <w:rsid w:val="0014701F"/>
    <w:rsid w:val="00147062"/>
    <w:rsid w:val="00147077"/>
    <w:rsid w:val="001470A0"/>
    <w:rsid w:val="001470A6"/>
    <w:rsid w:val="001470C6"/>
    <w:rsid w:val="00147166"/>
    <w:rsid w:val="001471E2"/>
    <w:rsid w:val="001471FC"/>
    <w:rsid w:val="00147263"/>
    <w:rsid w:val="00147283"/>
    <w:rsid w:val="001472AE"/>
    <w:rsid w:val="001472C8"/>
    <w:rsid w:val="00147347"/>
    <w:rsid w:val="0014735A"/>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93"/>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E6"/>
    <w:rsid w:val="00147BF9"/>
    <w:rsid w:val="00147C2D"/>
    <w:rsid w:val="00147C2E"/>
    <w:rsid w:val="00147C58"/>
    <w:rsid w:val="00147CCA"/>
    <w:rsid w:val="00147CE6"/>
    <w:rsid w:val="00147CF4"/>
    <w:rsid w:val="00147CFE"/>
    <w:rsid w:val="00147D37"/>
    <w:rsid w:val="00147D90"/>
    <w:rsid w:val="00147DDB"/>
    <w:rsid w:val="00147DFE"/>
    <w:rsid w:val="00147E1B"/>
    <w:rsid w:val="00147E4E"/>
    <w:rsid w:val="00147F2C"/>
    <w:rsid w:val="00147F2F"/>
    <w:rsid w:val="00147F34"/>
    <w:rsid w:val="00147F44"/>
    <w:rsid w:val="00147F50"/>
    <w:rsid w:val="00147F8F"/>
    <w:rsid w:val="00147F96"/>
    <w:rsid w:val="0015006E"/>
    <w:rsid w:val="001500C5"/>
    <w:rsid w:val="001500D6"/>
    <w:rsid w:val="0015010A"/>
    <w:rsid w:val="0015010F"/>
    <w:rsid w:val="00150125"/>
    <w:rsid w:val="0015015A"/>
    <w:rsid w:val="00150187"/>
    <w:rsid w:val="001501C1"/>
    <w:rsid w:val="00150202"/>
    <w:rsid w:val="0015021B"/>
    <w:rsid w:val="0015021F"/>
    <w:rsid w:val="00150243"/>
    <w:rsid w:val="0015024D"/>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4A"/>
    <w:rsid w:val="00150473"/>
    <w:rsid w:val="00150475"/>
    <w:rsid w:val="0015047F"/>
    <w:rsid w:val="001504C7"/>
    <w:rsid w:val="001504FF"/>
    <w:rsid w:val="00150514"/>
    <w:rsid w:val="0015056E"/>
    <w:rsid w:val="00150579"/>
    <w:rsid w:val="001505C3"/>
    <w:rsid w:val="001505D7"/>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F9"/>
    <w:rsid w:val="00150A09"/>
    <w:rsid w:val="00150A27"/>
    <w:rsid w:val="00150A38"/>
    <w:rsid w:val="00150A4D"/>
    <w:rsid w:val="00150A67"/>
    <w:rsid w:val="00150A8E"/>
    <w:rsid w:val="00150A9C"/>
    <w:rsid w:val="00150AA5"/>
    <w:rsid w:val="00150BE6"/>
    <w:rsid w:val="00150C40"/>
    <w:rsid w:val="00150C49"/>
    <w:rsid w:val="00150CA9"/>
    <w:rsid w:val="00150CC6"/>
    <w:rsid w:val="00150D2C"/>
    <w:rsid w:val="00150DAB"/>
    <w:rsid w:val="00150DB7"/>
    <w:rsid w:val="00150DD5"/>
    <w:rsid w:val="00150DD6"/>
    <w:rsid w:val="00150DDF"/>
    <w:rsid w:val="00150E00"/>
    <w:rsid w:val="00150E1C"/>
    <w:rsid w:val="00150EAD"/>
    <w:rsid w:val="00150EBD"/>
    <w:rsid w:val="00150EDD"/>
    <w:rsid w:val="00150EEE"/>
    <w:rsid w:val="00150F17"/>
    <w:rsid w:val="00150F37"/>
    <w:rsid w:val="00150F6D"/>
    <w:rsid w:val="00150F97"/>
    <w:rsid w:val="00151018"/>
    <w:rsid w:val="0015104D"/>
    <w:rsid w:val="00151055"/>
    <w:rsid w:val="001510C8"/>
    <w:rsid w:val="001510FC"/>
    <w:rsid w:val="00151145"/>
    <w:rsid w:val="00151147"/>
    <w:rsid w:val="001511A0"/>
    <w:rsid w:val="001511B5"/>
    <w:rsid w:val="001511C1"/>
    <w:rsid w:val="001511D3"/>
    <w:rsid w:val="0015120D"/>
    <w:rsid w:val="0015123B"/>
    <w:rsid w:val="00151248"/>
    <w:rsid w:val="0015127E"/>
    <w:rsid w:val="001512BB"/>
    <w:rsid w:val="001512CE"/>
    <w:rsid w:val="001512FD"/>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96"/>
    <w:rsid w:val="00151BD4"/>
    <w:rsid w:val="00151BF7"/>
    <w:rsid w:val="00151BFD"/>
    <w:rsid w:val="00151C0B"/>
    <w:rsid w:val="00151CC6"/>
    <w:rsid w:val="00151CD5"/>
    <w:rsid w:val="00151CE0"/>
    <w:rsid w:val="00151D30"/>
    <w:rsid w:val="00151DCF"/>
    <w:rsid w:val="00151DE5"/>
    <w:rsid w:val="00151E41"/>
    <w:rsid w:val="00151E96"/>
    <w:rsid w:val="00151ECA"/>
    <w:rsid w:val="00151EDD"/>
    <w:rsid w:val="00151EFB"/>
    <w:rsid w:val="00151F58"/>
    <w:rsid w:val="00151F9F"/>
    <w:rsid w:val="00151FAC"/>
    <w:rsid w:val="00151FC7"/>
    <w:rsid w:val="00151FED"/>
    <w:rsid w:val="00152005"/>
    <w:rsid w:val="0015200E"/>
    <w:rsid w:val="00152063"/>
    <w:rsid w:val="001520FF"/>
    <w:rsid w:val="00152154"/>
    <w:rsid w:val="001521CE"/>
    <w:rsid w:val="001521D3"/>
    <w:rsid w:val="00152241"/>
    <w:rsid w:val="0015229E"/>
    <w:rsid w:val="001522E0"/>
    <w:rsid w:val="001522E4"/>
    <w:rsid w:val="001522F2"/>
    <w:rsid w:val="0015232B"/>
    <w:rsid w:val="0015233E"/>
    <w:rsid w:val="00152352"/>
    <w:rsid w:val="00152356"/>
    <w:rsid w:val="0015235E"/>
    <w:rsid w:val="001523BD"/>
    <w:rsid w:val="001523E4"/>
    <w:rsid w:val="00152440"/>
    <w:rsid w:val="00152454"/>
    <w:rsid w:val="00152477"/>
    <w:rsid w:val="00152486"/>
    <w:rsid w:val="00152520"/>
    <w:rsid w:val="00152547"/>
    <w:rsid w:val="00152576"/>
    <w:rsid w:val="0015260D"/>
    <w:rsid w:val="0015266A"/>
    <w:rsid w:val="0015275B"/>
    <w:rsid w:val="00152762"/>
    <w:rsid w:val="0015276D"/>
    <w:rsid w:val="00152773"/>
    <w:rsid w:val="00152885"/>
    <w:rsid w:val="001528A4"/>
    <w:rsid w:val="001528CE"/>
    <w:rsid w:val="001528EE"/>
    <w:rsid w:val="00152903"/>
    <w:rsid w:val="00152909"/>
    <w:rsid w:val="00152957"/>
    <w:rsid w:val="001529E3"/>
    <w:rsid w:val="00152A31"/>
    <w:rsid w:val="00152A3B"/>
    <w:rsid w:val="00152A8C"/>
    <w:rsid w:val="00152A91"/>
    <w:rsid w:val="00152AD9"/>
    <w:rsid w:val="00152AF5"/>
    <w:rsid w:val="00152B1E"/>
    <w:rsid w:val="00152B43"/>
    <w:rsid w:val="00152B73"/>
    <w:rsid w:val="00152BAC"/>
    <w:rsid w:val="00152BCC"/>
    <w:rsid w:val="00152BFE"/>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E2A"/>
    <w:rsid w:val="00152E31"/>
    <w:rsid w:val="00152F05"/>
    <w:rsid w:val="00152F25"/>
    <w:rsid w:val="00152F43"/>
    <w:rsid w:val="00152F5C"/>
    <w:rsid w:val="00152F80"/>
    <w:rsid w:val="0015300A"/>
    <w:rsid w:val="00153010"/>
    <w:rsid w:val="00153112"/>
    <w:rsid w:val="00153155"/>
    <w:rsid w:val="001531B9"/>
    <w:rsid w:val="001531DB"/>
    <w:rsid w:val="001531FB"/>
    <w:rsid w:val="001531FC"/>
    <w:rsid w:val="0015320A"/>
    <w:rsid w:val="0015324C"/>
    <w:rsid w:val="00153274"/>
    <w:rsid w:val="001532F3"/>
    <w:rsid w:val="00153336"/>
    <w:rsid w:val="001534A1"/>
    <w:rsid w:val="001534BB"/>
    <w:rsid w:val="001534CF"/>
    <w:rsid w:val="0015352C"/>
    <w:rsid w:val="00153555"/>
    <w:rsid w:val="00153572"/>
    <w:rsid w:val="001535FB"/>
    <w:rsid w:val="00153640"/>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AE"/>
    <w:rsid w:val="001539E0"/>
    <w:rsid w:val="00153A48"/>
    <w:rsid w:val="00153A61"/>
    <w:rsid w:val="00153AA6"/>
    <w:rsid w:val="00153AAD"/>
    <w:rsid w:val="00153AF0"/>
    <w:rsid w:val="00153B00"/>
    <w:rsid w:val="00153B30"/>
    <w:rsid w:val="00153B43"/>
    <w:rsid w:val="00153B45"/>
    <w:rsid w:val="00153B60"/>
    <w:rsid w:val="00153B6D"/>
    <w:rsid w:val="00153B7C"/>
    <w:rsid w:val="00153BCC"/>
    <w:rsid w:val="00153BD6"/>
    <w:rsid w:val="00153C75"/>
    <w:rsid w:val="00153C8C"/>
    <w:rsid w:val="00153C90"/>
    <w:rsid w:val="00153CF0"/>
    <w:rsid w:val="00153D12"/>
    <w:rsid w:val="00153D21"/>
    <w:rsid w:val="00153D46"/>
    <w:rsid w:val="00153D7A"/>
    <w:rsid w:val="00153DA3"/>
    <w:rsid w:val="00153E2C"/>
    <w:rsid w:val="00153E7D"/>
    <w:rsid w:val="00153EA4"/>
    <w:rsid w:val="00153EEA"/>
    <w:rsid w:val="00153F07"/>
    <w:rsid w:val="00153F4A"/>
    <w:rsid w:val="00153F7B"/>
    <w:rsid w:val="00153F85"/>
    <w:rsid w:val="00153F99"/>
    <w:rsid w:val="00153FA7"/>
    <w:rsid w:val="00153FCD"/>
    <w:rsid w:val="00153FD4"/>
    <w:rsid w:val="00154051"/>
    <w:rsid w:val="001540BE"/>
    <w:rsid w:val="001540DA"/>
    <w:rsid w:val="0015416C"/>
    <w:rsid w:val="00154201"/>
    <w:rsid w:val="0015422B"/>
    <w:rsid w:val="00154245"/>
    <w:rsid w:val="0015424D"/>
    <w:rsid w:val="001542EF"/>
    <w:rsid w:val="00154307"/>
    <w:rsid w:val="0015437C"/>
    <w:rsid w:val="001543E4"/>
    <w:rsid w:val="00154422"/>
    <w:rsid w:val="0015442A"/>
    <w:rsid w:val="0015443B"/>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EF"/>
    <w:rsid w:val="001547FB"/>
    <w:rsid w:val="0015483A"/>
    <w:rsid w:val="00154895"/>
    <w:rsid w:val="001548DC"/>
    <w:rsid w:val="001548F6"/>
    <w:rsid w:val="00154958"/>
    <w:rsid w:val="0015499C"/>
    <w:rsid w:val="001549D0"/>
    <w:rsid w:val="00154A20"/>
    <w:rsid w:val="00154A3D"/>
    <w:rsid w:val="00154AA0"/>
    <w:rsid w:val="00154AD1"/>
    <w:rsid w:val="00154ADF"/>
    <w:rsid w:val="00154B17"/>
    <w:rsid w:val="00154BFE"/>
    <w:rsid w:val="00154C43"/>
    <w:rsid w:val="00154C4B"/>
    <w:rsid w:val="00154C5C"/>
    <w:rsid w:val="00154C6E"/>
    <w:rsid w:val="00154C92"/>
    <w:rsid w:val="00154C93"/>
    <w:rsid w:val="00154CA2"/>
    <w:rsid w:val="00154DA6"/>
    <w:rsid w:val="00154DC7"/>
    <w:rsid w:val="00154DF9"/>
    <w:rsid w:val="00154E5C"/>
    <w:rsid w:val="00154E70"/>
    <w:rsid w:val="00154E7B"/>
    <w:rsid w:val="00154EAB"/>
    <w:rsid w:val="00154F2D"/>
    <w:rsid w:val="00154F68"/>
    <w:rsid w:val="00154F70"/>
    <w:rsid w:val="00155047"/>
    <w:rsid w:val="00155085"/>
    <w:rsid w:val="001550FD"/>
    <w:rsid w:val="0015510E"/>
    <w:rsid w:val="00155122"/>
    <w:rsid w:val="001551C3"/>
    <w:rsid w:val="00155236"/>
    <w:rsid w:val="00155243"/>
    <w:rsid w:val="00155275"/>
    <w:rsid w:val="001552E5"/>
    <w:rsid w:val="0015532F"/>
    <w:rsid w:val="001553DC"/>
    <w:rsid w:val="00155444"/>
    <w:rsid w:val="00155459"/>
    <w:rsid w:val="00155498"/>
    <w:rsid w:val="001554AB"/>
    <w:rsid w:val="001554AF"/>
    <w:rsid w:val="001554C6"/>
    <w:rsid w:val="001554D8"/>
    <w:rsid w:val="001555AD"/>
    <w:rsid w:val="001555F4"/>
    <w:rsid w:val="00155650"/>
    <w:rsid w:val="00155675"/>
    <w:rsid w:val="0015574D"/>
    <w:rsid w:val="00155756"/>
    <w:rsid w:val="0015578B"/>
    <w:rsid w:val="001557DE"/>
    <w:rsid w:val="001557FA"/>
    <w:rsid w:val="00155828"/>
    <w:rsid w:val="00155889"/>
    <w:rsid w:val="001558C0"/>
    <w:rsid w:val="001558DE"/>
    <w:rsid w:val="00155909"/>
    <w:rsid w:val="0015596D"/>
    <w:rsid w:val="001559A1"/>
    <w:rsid w:val="00155A08"/>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21"/>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34"/>
    <w:rsid w:val="00155F42"/>
    <w:rsid w:val="00155F4B"/>
    <w:rsid w:val="00155F51"/>
    <w:rsid w:val="00155F87"/>
    <w:rsid w:val="00155FFD"/>
    <w:rsid w:val="00156021"/>
    <w:rsid w:val="00156059"/>
    <w:rsid w:val="001560C0"/>
    <w:rsid w:val="001560D3"/>
    <w:rsid w:val="001560D4"/>
    <w:rsid w:val="001560F6"/>
    <w:rsid w:val="0015617B"/>
    <w:rsid w:val="00156188"/>
    <w:rsid w:val="001561CC"/>
    <w:rsid w:val="0015622A"/>
    <w:rsid w:val="0015623D"/>
    <w:rsid w:val="00156284"/>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634"/>
    <w:rsid w:val="00156639"/>
    <w:rsid w:val="001566AB"/>
    <w:rsid w:val="00156704"/>
    <w:rsid w:val="0015671A"/>
    <w:rsid w:val="00156746"/>
    <w:rsid w:val="0015676C"/>
    <w:rsid w:val="00156781"/>
    <w:rsid w:val="00156784"/>
    <w:rsid w:val="001567A7"/>
    <w:rsid w:val="00156897"/>
    <w:rsid w:val="0015691C"/>
    <w:rsid w:val="0015693A"/>
    <w:rsid w:val="0015695E"/>
    <w:rsid w:val="0015697E"/>
    <w:rsid w:val="00156995"/>
    <w:rsid w:val="001569BB"/>
    <w:rsid w:val="001569C1"/>
    <w:rsid w:val="00156A32"/>
    <w:rsid w:val="00156A38"/>
    <w:rsid w:val="00156A6E"/>
    <w:rsid w:val="00156A72"/>
    <w:rsid w:val="00156AB3"/>
    <w:rsid w:val="00156AC7"/>
    <w:rsid w:val="00156AD6"/>
    <w:rsid w:val="00156B14"/>
    <w:rsid w:val="00156B98"/>
    <w:rsid w:val="00156C43"/>
    <w:rsid w:val="00156C8A"/>
    <w:rsid w:val="00156C8B"/>
    <w:rsid w:val="00156CEC"/>
    <w:rsid w:val="00156D68"/>
    <w:rsid w:val="00156D97"/>
    <w:rsid w:val="00156DB4"/>
    <w:rsid w:val="00156DF9"/>
    <w:rsid w:val="00156E04"/>
    <w:rsid w:val="00156E85"/>
    <w:rsid w:val="00156EEF"/>
    <w:rsid w:val="00156F16"/>
    <w:rsid w:val="00156F2C"/>
    <w:rsid w:val="00156F44"/>
    <w:rsid w:val="00156F62"/>
    <w:rsid w:val="00156FCF"/>
    <w:rsid w:val="00156FF7"/>
    <w:rsid w:val="00157069"/>
    <w:rsid w:val="0015709B"/>
    <w:rsid w:val="00157126"/>
    <w:rsid w:val="0015715E"/>
    <w:rsid w:val="00157180"/>
    <w:rsid w:val="00157182"/>
    <w:rsid w:val="0015718F"/>
    <w:rsid w:val="001571D3"/>
    <w:rsid w:val="001571DC"/>
    <w:rsid w:val="00157207"/>
    <w:rsid w:val="00157299"/>
    <w:rsid w:val="001572AE"/>
    <w:rsid w:val="001572DA"/>
    <w:rsid w:val="001572EC"/>
    <w:rsid w:val="001572FB"/>
    <w:rsid w:val="00157354"/>
    <w:rsid w:val="00157356"/>
    <w:rsid w:val="0015735D"/>
    <w:rsid w:val="001573B4"/>
    <w:rsid w:val="001573CA"/>
    <w:rsid w:val="00157486"/>
    <w:rsid w:val="001574CE"/>
    <w:rsid w:val="0015751C"/>
    <w:rsid w:val="00157522"/>
    <w:rsid w:val="0015752E"/>
    <w:rsid w:val="00157545"/>
    <w:rsid w:val="0015756D"/>
    <w:rsid w:val="00157572"/>
    <w:rsid w:val="001575B6"/>
    <w:rsid w:val="0015765C"/>
    <w:rsid w:val="00157664"/>
    <w:rsid w:val="0015768C"/>
    <w:rsid w:val="00157699"/>
    <w:rsid w:val="001576AA"/>
    <w:rsid w:val="001576AE"/>
    <w:rsid w:val="001576C4"/>
    <w:rsid w:val="00157711"/>
    <w:rsid w:val="00157729"/>
    <w:rsid w:val="00157746"/>
    <w:rsid w:val="00157788"/>
    <w:rsid w:val="001577A5"/>
    <w:rsid w:val="001577A6"/>
    <w:rsid w:val="001577DE"/>
    <w:rsid w:val="00157822"/>
    <w:rsid w:val="00157850"/>
    <w:rsid w:val="00157872"/>
    <w:rsid w:val="001578F8"/>
    <w:rsid w:val="00157922"/>
    <w:rsid w:val="00157957"/>
    <w:rsid w:val="00157970"/>
    <w:rsid w:val="00157976"/>
    <w:rsid w:val="00157979"/>
    <w:rsid w:val="0015797E"/>
    <w:rsid w:val="00157A05"/>
    <w:rsid w:val="00157A06"/>
    <w:rsid w:val="00157A1D"/>
    <w:rsid w:val="00157A51"/>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84"/>
    <w:rsid w:val="001601A8"/>
    <w:rsid w:val="001601BE"/>
    <w:rsid w:val="001601C8"/>
    <w:rsid w:val="001601E3"/>
    <w:rsid w:val="001601F1"/>
    <w:rsid w:val="00160217"/>
    <w:rsid w:val="0016021C"/>
    <w:rsid w:val="00160244"/>
    <w:rsid w:val="0016027E"/>
    <w:rsid w:val="001602C3"/>
    <w:rsid w:val="001602E1"/>
    <w:rsid w:val="001602F3"/>
    <w:rsid w:val="00160356"/>
    <w:rsid w:val="001603B0"/>
    <w:rsid w:val="00160408"/>
    <w:rsid w:val="00160461"/>
    <w:rsid w:val="00160497"/>
    <w:rsid w:val="00160579"/>
    <w:rsid w:val="0016059D"/>
    <w:rsid w:val="00160605"/>
    <w:rsid w:val="00160615"/>
    <w:rsid w:val="0016067C"/>
    <w:rsid w:val="001606AF"/>
    <w:rsid w:val="001606D3"/>
    <w:rsid w:val="001606EF"/>
    <w:rsid w:val="0016070B"/>
    <w:rsid w:val="0016081E"/>
    <w:rsid w:val="00160906"/>
    <w:rsid w:val="00160919"/>
    <w:rsid w:val="0016097D"/>
    <w:rsid w:val="001609B9"/>
    <w:rsid w:val="001609E3"/>
    <w:rsid w:val="00160A2B"/>
    <w:rsid w:val="00160A2C"/>
    <w:rsid w:val="00160A5D"/>
    <w:rsid w:val="00160AE3"/>
    <w:rsid w:val="00160B02"/>
    <w:rsid w:val="00160B60"/>
    <w:rsid w:val="00160B80"/>
    <w:rsid w:val="00160B85"/>
    <w:rsid w:val="00160C05"/>
    <w:rsid w:val="00160C49"/>
    <w:rsid w:val="00160C6E"/>
    <w:rsid w:val="00160CC0"/>
    <w:rsid w:val="00160D3C"/>
    <w:rsid w:val="00160DE2"/>
    <w:rsid w:val="00160E12"/>
    <w:rsid w:val="00160E23"/>
    <w:rsid w:val="00160E79"/>
    <w:rsid w:val="00160E81"/>
    <w:rsid w:val="00160ECA"/>
    <w:rsid w:val="00160EF5"/>
    <w:rsid w:val="00160F54"/>
    <w:rsid w:val="00160F69"/>
    <w:rsid w:val="00160F7B"/>
    <w:rsid w:val="00160FAF"/>
    <w:rsid w:val="0016100C"/>
    <w:rsid w:val="001610A3"/>
    <w:rsid w:val="00161103"/>
    <w:rsid w:val="00161123"/>
    <w:rsid w:val="00161190"/>
    <w:rsid w:val="001611A6"/>
    <w:rsid w:val="001611E7"/>
    <w:rsid w:val="0016120E"/>
    <w:rsid w:val="00161233"/>
    <w:rsid w:val="00161245"/>
    <w:rsid w:val="00161295"/>
    <w:rsid w:val="001612B7"/>
    <w:rsid w:val="0016135C"/>
    <w:rsid w:val="001613CE"/>
    <w:rsid w:val="00161409"/>
    <w:rsid w:val="00161413"/>
    <w:rsid w:val="0016145B"/>
    <w:rsid w:val="001614C4"/>
    <w:rsid w:val="001614D2"/>
    <w:rsid w:val="00161502"/>
    <w:rsid w:val="001615A7"/>
    <w:rsid w:val="001615F6"/>
    <w:rsid w:val="00161635"/>
    <w:rsid w:val="0016163F"/>
    <w:rsid w:val="001616EC"/>
    <w:rsid w:val="00161726"/>
    <w:rsid w:val="00161736"/>
    <w:rsid w:val="001617A4"/>
    <w:rsid w:val="001617AF"/>
    <w:rsid w:val="0016181A"/>
    <w:rsid w:val="0016182A"/>
    <w:rsid w:val="0016183A"/>
    <w:rsid w:val="00161848"/>
    <w:rsid w:val="00161906"/>
    <w:rsid w:val="00161910"/>
    <w:rsid w:val="0016191C"/>
    <w:rsid w:val="00161927"/>
    <w:rsid w:val="00161957"/>
    <w:rsid w:val="0016195F"/>
    <w:rsid w:val="00161A0D"/>
    <w:rsid w:val="00161A4A"/>
    <w:rsid w:val="00161A53"/>
    <w:rsid w:val="00161A9A"/>
    <w:rsid w:val="00161AAD"/>
    <w:rsid w:val="00161AB6"/>
    <w:rsid w:val="00161AF1"/>
    <w:rsid w:val="00161B28"/>
    <w:rsid w:val="00161B39"/>
    <w:rsid w:val="00161B65"/>
    <w:rsid w:val="00161B70"/>
    <w:rsid w:val="00161B90"/>
    <w:rsid w:val="00161C03"/>
    <w:rsid w:val="00161C06"/>
    <w:rsid w:val="00161C33"/>
    <w:rsid w:val="00161C3C"/>
    <w:rsid w:val="00161C54"/>
    <w:rsid w:val="00161C7F"/>
    <w:rsid w:val="00161CCA"/>
    <w:rsid w:val="00161CD5"/>
    <w:rsid w:val="00161E9D"/>
    <w:rsid w:val="00161F15"/>
    <w:rsid w:val="00161F37"/>
    <w:rsid w:val="00161FCD"/>
    <w:rsid w:val="00162004"/>
    <w:rsid w:val="0016201E"/>
    <w:rsid w:val="00162057"/>
    <w:rsid w:val="00162077"/>
    <w:rsid w:val="00162078"/>
    <w:rsid w:val="001620C4"/>
    <w:rsid w:val="001620E7"/>
    <w:rsid w:val="00162127"/>
    <w:rsid w:val="0016213F"/>
    <w:rsid w:val="0016218C"/>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3EE"/>
    <w:rsid w:val="00162428"/>
    <w:rsid w:val="00162489"/>
    <w:rsid w:val="001624C0"/>
    <w:rsid w:val="001624F7"/>
    <w:rsid w:val="0016253E"/>
    <w:rsid w:val="001625BA"/>
    <w:rsid w:val="00162606"/>
    <w:rsid w:val="00162607"/>
    <w:rsid w:val="0016260D"/>
    <w:rsid w:val="0016267E"/>
    <w:rsid w:val="001626CF"/>
    <w:rsid w:val="00162731"/>
    <w:rsid w:val="00162733"/>
    <w:rsid w:val="0016278D"/>
    <w:rsid w:val="0016279B"/>
    <w:rsid w:val="00162832"/>
    <w:rsid w:val="0016289C"/>
    <w:rsid w:val="001628FF"/>
    <w:rsid w:val="00162901"/>
    <w:rsid w:val="00162922"/>
    <w:rsid w:val="0016298D"/>
    <w:rsid w:val="00162997"/>
    <w:rsid w:val="0016299C"/>
    <w:rsid w:val="001629B0"/>
    <w:rsid w:val="001629D0"/>
    <w:rsid w:val="001629FA"/>
    <w:rsid w:val="00162A8A"/>
    <w:rsid w:val="00162B6B"/>
    <w:rsid w:val="00162B6E"/>
    <w:rsid w:val="00162BBA"/>
    <w:rsid w:val="00162BE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26"/>
    <w:rsid w:val="00162F52"/>
    <w:rsid w:val="00162F7C"/>
    <w:rsid w:val="00162F81"/>
    <w:rsid w:val="00162FAC"/>
    <w:rsid w:val="0016300B"/>
    <w:rsid w:val="00163025"/>
    <w:rsid w:val="00163054"/>
    <w:rsid w:val="001630D4"/>
    <w:rsid w:val="001630EB"/>
    <w:rsid w:val="001630F7"/>
    <w:rsid w:val="001631B7"/>
    <w:rsid w:val="001631CB"/>
    <w:rsid w:val="001631CF"/>
    <w:rsid w:val="001631DB"/>
    <w:rsid w:val="001631E0"/>
    <w:rsid w:val="00163228"/>
    <w:rsid w:val="0016322E"/>
    <w:rsid w:val="00163284"/>
    <w:rsid w:val="001632A3"/>
    <w:rsid w:val="001632B3"/>
    <w:rsid w:val="001632B8"/>
    <w:rsid w:val="001632C7"/>
    <w:rsid w:val="00163329"/>
    <w:rsid w:val="0016335C"/>
    <w:rsid w:val="00163366"/>
    <w:rsid w:val="00163375"/>
    <w:rsid w:val="001633D2"/>
    <w:rsid w:val="001633E0"/>
    <w:rsid w:val="001633F1"/>
    <w:rsid w:val="00163465"/>
    <w:rsid w:val="00163494"/>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52"/>
    <w:rsid w:val="00163678"/>
    <w:rsid w:val="001636A1"/>
    <w:rsid w:val="001636F5"/>
    <w:rsid w:val="0016375D"/>
    <w:rsid w:val="001637AD"/>
    <w:rsid w:val="001637C2"/>
    <w:rsid w:val="001637EF"/>
    <w:rsid w:val="0016383A"/>
    <w:rsid w:val="00163871"/>
    <w:rsid w:val="0016389A"/>
    <w:rsid w:val="001638A2"/>
    <w:rsid w:val="001638B6"/>
    <w:rsid w:val="001638C6"/>
    <w:rsid w:val="001638E9"/>
    <w:rsid w:val="0016393C"/>
    <w:rsid w:val="00163986"/>
    <w:rsid w:val="00163992"/>
    <w:rsid w:val="001639C6"/>
    <w:rsid w:val="00163A14"/>
    <w:rsid w:val="00163A4B"/>
    <w:rsid w:val="00163A5B"/>
    <w:rsid w:val="00163AA2"/>
    <w:rsid w:val="00163AB3"/>
    <w:rsid w:val="00163AF0"/>
    <w:rsid w:val="00163B04"/>
    <w:rsid w:val="00163B11"/>
    <w:rsid w:val="00163B2D"/>
    <w:rsid w:val="00163B77"/>
    <w:rsid w:val="00163BB0"/>
    <w:rsid w:val="00163BF6"/>
    <w:rsid w:val="00163C09"/>
    <w:rsid w:val="00163C3E"/>
    <w:rsid w:val="00163C5F"/>
    <w:rsid w:val="00163CA5"/>
    <w:rsid w:val="00163CBC"/>
    <w:rsid w:val="00163D02"/>
    <w:rsid w:val="00163D27"/>
    <w:rsid w:val="00163D80"/>
    <w:rsid w:val="00163D8D"/>
    <w:rsid w:val="00163D91"/>
    <w:rsid w:val="00163DC3"/>
    <w:rsid w:val="00163EA0"/>
    <w:rsid w:val="00163EA9"/>
    <w:rsid w:val="00163F21"/>
    <w:rsid w:val="00163F2E"/>
    <w:rsid w:val="00163F46"/>
    <w:rsid w:val="00163F4E"/>
    <w:rsid w:val="00164065"/>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8"/>
    <w:rsid w:val="0016468C"/>
    <w:rsid w:val="001646BC"/>
    <w:rsid w:val="001646BD"/>
    <w:rsid w:val="001646CA"/>
    <w:rsid w:val="001646DD"/>
    <w:rsid w:val="001646EC"/>
    <w:rsid w:val="00164741"/>
    <w:rsid w:val="001647B2"/>
    <w:rsid w:val="001647E3"/>
    <w:rsid w:val="001647EB"/>
    <w:rsid w:val="00164821"/>
    <w:rsid w:val="00164823"/>
    <w:rsid w:val="00164847"/>
    <w:rsid w:val="0016489E"/>
    <w:rsid w:val="001648B5"/>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EA"/>
    <w:rsid w:val="00164C0C"/>
    <w:rsid w:val="00164C1A"/>
    <w:rsid w:val="00164C6D"/>
    <w:rsid w:val="00164CA8"/>
    <w:rsid w:val="00164E0E"/>
    <w:rsid w:val="00164E59"/>
    <w:rsid w:val="00164E71"/>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06"/>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D6"/>
    <w:rsid w:val="001654F0"/>
    <w:rsid w:val="00165537"/>
    <w:rsid w:val="001655CF"/>
    <w:rsid w:val="00165664"/>
    <w:rsid w:val="0016567E"/>
    <w:rsid w:val="001656EA"/>
    <w:rsid w:val="0016570F"/>
    <w:rsid w:val="0016576F"/>
    <w:rsid w:val="00165770"/>
    <w:rsid w:val="0016579E"/>
    <w:rsid w:val="001657A4"/>
    <w:rsid w:val="001657CD"/>
    <w:rsid w:val="00165856"/>
    <w:rsid w:val="001658FC"/>
    <w:rsid w:val="0016591E"/>
    <w:rsid w:val="00165945"/>
    <w:rsid w:val="00165988"/>
    <w:rsid w:val="001659B2"/>
    <w:rsid w:val="001659D9"/>
    <w:rsid w:val="00165AD8"/>
    <w:rsid w:val="00165AD9"/>
    <w:rsid w:val="00165AE4"/>
    <w:rsid w:val="00165AE7"/>
    <w:rsid w:val="00165B29"/>
    <w:rsid w:val="00165B92"/>
    <w:rsid w:val="00165BC3"/>
    <w:rsid w:val="00165BD0"/>
    <w:rsid w:val="00165BF0"/>
    <w:rsid w:val="00165C96"/>
    <w:rsid w:val="00165CA8"/>
    <w:rsid w:val="00165CEE"/>
    <w:rsid w:val="00165D17"/>
    <w:rsid w:val="00165D3D"/>
    <w:rsid w:val="00165D41"/>
    <w:rsid w:val="00165DD6"/>
    <w:rsid w:val="00165DEE"/>
    <w:rsid w:val="00165E46"/>
    <w:rsid w:val="00165E4B"/>
    <w:rsid w:val="00165E5A"/>
    <w:rsid w:val="00165E84"/>
    <w:rsid w:val="00165EB4"/>
    <w:rsid w:val="00165EDD"/>
    <w:rsid w:val="00165EDF"/>
    <w:rsid w:val="00165F2C"/>
    <w:rsid w:val="00165F3A"/>
    <w:rsid w:val="00165F42"/>
    <w:rsid w:val="00165F5E"/>
    <w:rsid w:val="00165FBF"/>
    <w:rsid w:val="00165FE6"/>
    <w:rsid w:val="00166058"/>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3B"/>
    <w:rsid w:val="0016636B"/>
    <w:rsid w:val="0016637F"/>
    <w:rsid w:val="00166390"/>
    <w:rsid w:val="001663E2"/>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BF"/>
    <w:rsid w:val="001666F1"/>
    <w:rsid w:val="00166789"/>
    <w:rsid w:val="001667BC"/>
    <w:rsid w:val="001667F8"/>
    <w:rsid w:val="00166810"/>
    <w:rsid w:val="0016686A"/>
    <w:rsid w:val="0016688E"/>
    <w:rsid w:val="001668AC"/>
    <w:rsid w:val="001668CD"/>
    <w:rsid w:val="001668E7"/>
    <w:rsid w:val="00166964"/>
    <w:rsid w:val="001669B6"/>
    <w:rsid w:val="00166A8A"/>
    <w:rsid w:val="00166A97"/>
    <w:rsid w:val="00166AB0"/>
    <w:rsid w:val="00166AB1"/>
    <w:rsid w:val="00166ADC"/>
    <w:rsid w:val="00166B14"/>
    <w:rsid w:val="00166BB1"/>
    <w:rsid w:val="00166BF6"/>
    <w:rsid w:val="00166C52"/>
    <w:rsid w:val="00166C64"/>
    <w:rsid w:val="00166C9F"/>
    <w:rsid w:val="00166CB8"/>
    <w:rsid w:val="00166CF8"/>
    <w:rsid w:val="00166D0F"/>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5B"/>
    <w:rsid w:val="001676B5"/>
    <w:rsid w:val="00167726"/>
    <w:rsid w:val="00167776"/>
    <w:rsid w:val="00167779"/>
    <w:rsid w:val="001677C2"/>
    <w:rsid w:val="001677E6"/>
    <w:rsid w:val="00167804"/>
    <w:rsid w:val="0016787D"/>
    <w:rsid w:val="00167881"/>
    <w:rsid w:val="00167891"/>
    <w:rsid w:val="001678AE"/>
    <w:rsid w:val="00167901"/>
    <w:rsid w:val="0016791F"/>
    <w:rsid w:val="00167926"/>
    <w:rsid w:val="00167986"/>
    <w:rsid w:val="001679B0"/>
    <w:rsid w:val="001679C0"/>
    <w:rsid w:val="001679F4"/>
    <w:rsid w:val="00167A5D"/>
    <w:rsid w:val="00167A5F"/>
    <w:rsid w:val="00167ACF"/>
    <w:rsid w:val="00167AD5"/>
    <w:rsid w:val="00167B34"/>
    <w:rsid w:val="00167B4D"/>
    <w:rsid w:val="00167B8A"/>
    <w:rsid w:val="00167B9E"/>
    <w:rsid w:val="00167BC2"/>
    <w:rsid w:val="00167C03"/>
    <w:rsid w:val="00167CA3"/>
    <w:rsid w:val="00167CC6"/>
    <w:rsid w:val="00167CF3"/>
    <w:rsid w:val="00167D04"/>
    <w:rsid w:val="00167D2A"/>
    <w:rsid w:val="00167D44"/>
    <w:rsid w:val="00167D46"/>
    <w:rsid w:val="00167DAE"/>
    <w:rsid w:val="00167DC2"/>
    <w:rsid w:val="00167DFA"/>
    <w:rsid w:val="00167E07"/>
    <w:rsid w:val="00167E16"/>
    <w:rsid w:val="00167E37"/>
    <w:rsid w:val="00167E3D"/>
    <w:rsid w:val="00167E4B"/>
    <w:rsid w:val="00167E50"/>
    <w:rsid w:val="00167EBC"/>
    <w:rsid w:val="00167F11"/>
    <w:rsid w:val="00167F51"/>
    <w:rsid w:val="00167FC6"/>
    <w:rsid w:val="00167FEB"/>
    <w:rsid w:val="00170011"/>
    <w:rsid w:val="00170059"/>
    <w:rsid w:val="001700C5"/>
    <w:rsid w:val="001700CA"/>
    <w:rsid w:val="00170108"/>
    <w:rsid w:val="0017017F"/>
    <w:rsid w:val="00170187"/>
    <w:rsid w:val="001701BF"/>
    <w:rsid w:val="001701C6"/>
    <w:rsid w:val="001701FC"/>
    <w:rsid w:val="00170248"/>
    <w:rsid w:val="001702B3"/>
    <w:rsid w:val="00170327"/>
    <w:rsid w:val="0017036B"/>
    <w:rsid w:val="001703BB"/>
    <w:rsid w:val="001703D4"/>
    <w:rsid w:val="00170408"/>
    <w:rsid w:val="00170427"/>
    <w:rsid w:val="001704A4"/>
    <w:rsid w:val="00170541"/>
    <w:rsid w:val="001705D2"/>
    <w:rsid w:val="001705DD"/>
    <w:rsid w:val="00170627"/>
    <w:rsid w:val="00170629"/>
    <w:rsid w:val="0017063F"/>
    <w:rsid w:val="00170688"/>
    <w:rsid w:val="001706BF"/>
    <w:rsid w:val="0017073A"/>
    <w:rsid w:val="001707C3"/>
    <w:rsid w:val="00170824"/>
    <w:rsid w:val="0017084F"/>
    <w:rsid w:val="0017086E"/>
    <w:rsid w:val="00170894"/>
    <w:rsid w:val="00170952"/>
    <w:rsid w:val="001709FA"/>
    <w:rsid w:val="001709FD"/>
    <w:rsid w:val="001709FF"/>
    <w:rsid w:val="00170A52"/>
    <w:rsid w:val="00170AD5"/>
    <w:rsid w:val="00170B68"/>
    <w:rsid w:val="00170B6E"/>
    <w:rsid w:val="00170B76"/>
    <w:rsid w:val="00170BFA"/>
    <w:rsid w:val="00170C1E"/>
    <w:rsid w:val="00170CBD"/>
    <w:rsid w:val="00170CC7"/>
    <w:rsid w:val="00170CE9"/>
    <w:rsid w:val="00170D0E"/>
    <w:rsid w:val="00170D23"/>
    <w:rsid w:val="00170D59"/>
    <w:rsid w:val="00170D5D"/>
    <w:rsid w:val="00170DAE"/>
    <w:rsid w:val="00170DED"/>
    <w:rsid w:val="00170E7E"/>
    <w:rsid w:val="00170EA0"/>
    <w:rsid w:val="00170F5D"/>
    <w:rsid w:val="00170FB1"/>
    <w:rsid w:val="0017102F"/>
    <w:rsid w:val="00171066"/>
    <w:rsid w:val="0017107A"/>
    <w:rsid w:val="001710A8"/>
    <w:rsid w:val="001710B2"/>
    <w:rsid w:val="001710C5"/>
    <w:rsid w:val="001710D8"/>
    <w:rsid w:val="001710F7"/>
    <w:rsid w:val="00171115"/>
    <w:rsid w:val="00171126"/>
    <w:rsid w:val="00171133"/>
    <w:rsid w:val="0017118E"/>
    <w:rsid w:val="001711AC"/>
    <w:rsid w:val="00171203"/>
    <w:rsid w:val="00171257"/>
    <w:rsid w:val="00171288"/>
    <w:rsid w:val="001712F1"/>
    <w:rsid w:val="0017139C"/>
    <w:rsid w:val="0017147D"/>
    <w:rsid w:val="001714BF"/>
    <w:rsid w:val="00171525"/>
    <w:rsid w:val="0017153F"/>
    <w:rsid w:val="0017158F"/>
    <w:rsid w:val="001715AA"/>
    <w:rsid w:val="001715B6"/>
    <w:rsid w:val="00171638"/>
    <w:rsid w:val="0017164F"/>
    <w:rsid w:val="0017166A"/>
    <w:rsid w:val="0017167A"/>
    <w:rsid w:val="001716C6"/>
    <w:rsid w:val="001716E6"/>
    <w:rsid w:val="0017173F"/>
    <w:rsid w:val="00171752"/>
    <w:rsid w:val="0017176C"/>
    <w:rsid w:val="00171788"/>
    <w:rsid w:val="001717F6"/>
    <w:rsid w:val="00171800"/>
    <w:rsid w:val="00171837"/>
    <w:rsid w:val="00171867"/>
    <w:rsid w:val="00171873"/>
    <w:rsid w:val="0017189F"/>
    <w:rsid w:val="00171918"/>
    <w:rsid w:val="00171929"/>
    <w:rsid w:val="00171977"/>
    <w:rsid w:val="0017199A"/>
    <w:rsid w:val="001719B8"/>
    <w:rsid w:val="001719E1"/>
    <w:rsid w:val="001719F0"/>
    <w:rsid w:val="00171A80"/>
    <w:rsid w:val="00171A8C"/>
    <w:rsid w:val="00171AD6"/>
    <w:rsid w:val="00171B29"/>
    <w:rsid w:val="00171B97"/>
    <w:rsid w:val="00171C13"/>
    <w:rsid w:val="00171C3C"/>
    <w:rsid w:val="00171C46"/>
    <w:rsid w:val="00171CA1"/>
    <w:rsid w:val="00171CB2"/>
    <w:rsid w:val="00171CCC"/>
    <w:rsid w:val="00171CDE"/>
    <w:rsid w:val="00171CF9"/>
    <w:rsid w:val="00171D87"/>
    <w:rsid w:val="00171D8C"/>
    <w:rsid w:val="00171DAA"/>
    <w:rsid w:val="00171DB1"/>
    <w:rsid w:val="00171E4D"/>
    <w:rsid w:val="00171E66"/>
    <w:rsid w:val="00171E81"/>
    <w:rsid w:val="00171E89"/>
    <w:rsid w:val="00171F27"/>
    <w:rsid w:val="00171FCE"/>
    <w:rsid w:val="0017202F"/>
    <w:rsid w:val="0017203E"/>
    <w:rsid w:val="0017209C"/>
    <w:rsid w:val="001720F9"/>
    <w:rsid w:val="001720FA"/>
    <w:rsid w:val="0017215F"/>
    <w:rsid w:val="00172189"/>
    <w:rsid w:val="0017219D"/>
    <w:rsid w:val="001721D7"/>
    <w:rsid w:val="00172299"/>
    <w:rsid w:val="00172305"/>
    <w:rsid w:val="00172319"/>
    <w:rsid w:val="0017231D"/>
    <w:rsid w:val="00172336"/>
    <w:rsid w:val="00172343"/>
    <w:rsid w:val="001723F0"/>
    <w:rsid w:val="00172451"/>
    <w:rsid w:val="001724F2"/>
    <w:rsid w:val="0017251E"/>
    <w:rsid w:val="0017256A"/>
    <w:rsid w:val="0017257E"/>
    <w:rsid w:val="00172588"/>
    <w:rsid w:val="001725B3"/>
    <w:rsid w:val="00172655"/>
    <w:rsid w:val="00172668"/>
    <w:rsid w:val="001726A4"/>
    <w:rsid w:val="001726F5"/>
    <w:rsid w:val="0017270E"/>
    <w:rsid w:val="00172722"/>
    <w:rsid w:val="0017274D"/>
    <w:rsid w:val="00172755"/>
    <w:rsid w:val="001727B0"/>
    <w:rsid w:val="001727B2"/>
    <w:rsid w:val="001727B8"/>
    <w:rsid w:val="001727C8"/>
    <w:rsid w:val="001727CB"/>
    <w:rsid w:val="001727CF"/>
    <w:rsid w:val="001727FA"/>
    <w:rsid w:val="0017280A"/>
    <w:rsid w:val="00172816"/>
    <w:rsid w:val="0017285D"/>
    <w:rsid w:val="001728B3"/>
    <w:rsid w:val="001728BC"/>
    <w:rsid w:val="001728D2"/>
    <w:rsid w:val="001728FA"/>
    <w:rsid w:val="0017292D"/>
    <w:rsid w:val="0017295C"/>
    <w:rsid w:val="00172991"/>
    <w:rsid w:val="001729AB"/>
    <w:rsid w:val="001729C6"/>
    <w:rsid w:val="001729FB"/>
    <w:rsid w:val="00172A0F"/>
    <w:rsid w:val="00172A6D"/>
    <w:rsid w:val="00172AD9"/>
    <w:rsid w:val="00172B24"/>
    <w:rsid w:val="00172B2D"/>
    <w:rsid w:val="00172C83"/>
    <w:rsid w:val="00172C9C"/>
    <w:rsid w:val="00172CBF"/>
    <w:rsid w:val="00172CD6"/>
    <w:rsid w:val="00172CDA"/>
    <w:rsid w:val="00172D50"/>
    <w:rsid w:val="00172D6F"/>
    <w:rsid w:val="00172DCA"/>
    <w:rsid w:val="00172E12"/>
    <w:rsid w:val="00172E57"/>
    <w:rsid w:val="00172EA4"/>
    <w:rsid w:val="00172EDE"/>
    <w:rsid w:val="00172EFF"/>
    <w:rsid w:val="00172F65"/>
    <w:rsid w:val="00172F81"/>
    <w:rsid w:val="00172FC2"/>
    <w:rsid w:val="00172FD1"/>
    <w:rsid w:val="0017303A"/>
    <w:rsid w:val="00173072"/>
    <w:rsid w:val="001730D1"/>
    <w:rsid w:val="00173125"/>
    <w:rsid w:val="001731F1"/>
    <w:rsid w:val="00173271"/>
    <w:rsid w:val="001732AF"/>
    <w:rsid w:val="00173332"/>
    <w:rsid w:val="0017334D"/>
    <w:rsid w:val="00173403"/>
    <w:rsid w:val="001734BF"/>
    <w:rsid w:val="00173500"/>
    <w:rsid w:val="0017352D"/>
    <w:rsid w:val="00173541"/>
    <w:rsid w:val="001735FD"/>
    <w:rsid w:val="0017361F"/>
    <w:rsid w:val="0017365D"/>
    <w:rsid w:val="0017368E"/>
    <w:rsid w:val="001736CA"/>
    <w:rsid w:val="001736E2"/>
    <w:rsid w:val="001736F5"/>
    <w:rsid w:val="00173724"/>
    <w:rsid w:val="00173765"/>
    <w:rsid w:val="00173785"/>
    <w:rsid w:val="001737D9"/>
    <w:rsid w:val="00173820"/>
    <w:rsid w:val="0017383B"/>
    <w:rsid w:val="00173842"/>
    <w:rsid w:val="001738EA"/>
    <w:rsid w:val="001738F4"/>
    <w:rsid w:val="00173913"/>
    <w:rsid w:val="00173922"/>
    <w:rsid w:val="00173944"/>
    <w:rsid w:val="00173964"/>
    <w:rsid w:val="001739C1"/>
    <w:rsid w:val="00173A18"/>
    <w:rsid w:val="00173A51"/>
    <w:rsid w:val="00173AA5"/>
    <w:rsid w:val="00173AC8"/>
    <w:rsid w:val="00173B2D"/>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4003"/>
    <w:rsid w:val="00174060"/>
    <w:rsid w:val="00174066"/>
    <w:rsid w:val="001740A8"/>
    <w:rsid w:val="001740DF"/>
    <w:rsid w:val="00174113"/>
    <w:rsid w:val="00174125"/>
    <w:rsid w:val="0017414C"/>
    <w:rsid w:val="001741A4"/>
    <w:rsid w:val="001741E7"/>
    <w:rsid w:val="0017422D"/>
    <w:rsid w:val="0017423F"/>
    <w:rsid w:val="00174279"/>
    <w:rsid w:val="001742F0"/>
    <w:rsid w:val="001742FF"/>
    <w:rsid w:val="0017432F"/>
    <w:rsid w:val="00174351"/>
    <w:rsid w:val="00174381"/>
    <w:rsid w:val="0017439F"/>
    <w:rsid w:val="001743D9"/>
    <w:rsid w:val="00174419"/>
    <w:rsid w:val="0017442D"/>
    <w:rsid w:val="00174437"/>
    <w:rsid w:val="00174482"/>
    <w:rsid w:val="001744D3"/>
    <w:rsid w:val="0017468C"/>
    <w:rsid w:val="001746A6"/>
    <w:rsid w:val="001746A9"/>
    <w:rsid w:val="001746B8"/>
    <w:rsid w:val="001746F5"/>
    <w:rsid w:val="00174713"/>
    <w:rsid w:val="00174723"/>
    <w:rsid w:val="00174733"/>
    <w:rsid w:val="0017479E"/>
    <w:rsid w:val="001747AD"/>
    <w:rsid w:val="001747B4"/>
    <w:rsid w:val="001747F0"/>
    <w:rsid w:val="00174813"/>
    <w:rsid w:val="00174828"/>
    <w:rsid w:val="00174878"/>
    <w:rsid w:val="0017488E"/>
    <w:rsid w:val="001748C3"/>
    <w:rsid w:val="001748EE"/>
    <w:rsid w:val="00174919"/>
    <w:rsid w:val="0017493F"/>
    <w:rsid w:val="0017494C"/>
    <w:rsid w:val="00174994"/>
    <w:rsid w:val="00174998"/>
    <w:rsid w:val="001749ED"/>
    <w:rsid w:val="00174A0A"/>
    <w:rsid w:val="00174A0B"/>
    <w:rsid w:val="00174A39"/>
    <w:rsid w:val="00174A45"/>
    <w:rsid w:val="00174A4D"/>
    <w:rsid w:val="00174A6D"/>
    <w:rsid w:val="00174ABD"/>
    <w:rsid w:val="00174B1B"/>
    <w:rsid w:val="00174B4B"/>
    <w:rsid w:val="00174B57"/>
    <w:rsid w:val="00174B68"/>
    <w:rsid w:val="00174BC7"/>
    <w:rsid w:val="00174C04"/>
    <w:rsid w:val="00174C20"/>
    <w:rsid w:val="00174C3C"/>
    <w:rsid w:val="00174C78"/>
    <w:rsid w:val="00174C7A"/>
    <w:rsid w:val="00174CDF"/>
    <w:rsid w:val="00174D88"/>
    <w:rsid w:val="00174DA7"/>
    <w:rsid w:val="00174DD7"/>
    <w:rsid w:val="00174DF5"/>
    <w:rsid w:val="00174E1B"/>
    <w:rsid w:val="00174E42"/>
    <w:rsid w:val="00174E96"/>
    <w:rsid w:val="00174E9B"/>
    <w:rsid w:val="00174ECA"/>
    <w:rsid w:val="00174EEA"/>
    <w:rsid w:val="00174EED"/>
    <w:rsid w:val="00174F1A"/>
    <w:rsid w:val="00174F22"/>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9F"/>
    <w:rsid w:val="001752C2"/>
    <w:rsid w:val="001752E1"/>
    <w:rsid w:val="0017536C"/>
    <w:rsid w:val="00175389"/>
    <w:rsid w:val="00175420"/>
    <w:rsid w:val="001754A1"/>
    <w:rsid w:val="001754D9"/>
    <w:rsid w:val="00175503"/>
    <w:rsid w:val="00175507"/>
    <w:rsid w:val="00175526"/>
    <w:rsid w:val="00175555"/>
    <w:rsid w:val="00175568"/>
    <w:rsid w:val="001755DE"/>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AE"/>
    <w:rsid w:val="00175A25"/>
    <w:rsid w:val="00175AB3"/>
    <w:rsid w:val="00175ACB"/>
    <w:rsid w:val="00175AD9"/>
    <w:rsid w:val="00175ADF"/>
    <w:rsid w:val="00175AF8"/>
    <w:rsid w:val="00175B11"/>
    <w:rsid w:val="00175B9A"/>
    <w:rsid w:val="00175B9F"/>
    <w:rsid w:val="00175BDB"/>
    <w:rsid w:val="00175BDC"/>
    <w:rsid w:val="00175BEF"/>
    <w:rsid w:val="00175C09"/>
    <w:rsid w:val="00175C4F"/>
    <w:rsid w:val="00175C68"/>
    <w:rsid w:val="00175C7C"/>
    <w:rsid w:val="00175CA7"/>
    <w:rsid w:val="00175CBB"/>
    <w:rsid w:val="00175CED"/>
    <w:rsid w:val="00175D03"/>
    <w:rsid w:val="00175D06"/>
    <w:rsid w:val="00175D10"/>
    <w:rsid w:val="00175D2D"/>
    <w:rsid w:val="00175E0D"/>
    <w:rsid w:val="00175E5E"/>
    <w:rsid w:val="00175EA7"/>
    <w:rsid w:val="00175EBC"/>
    <w:rsid w:val="00175ED4"/>
    <w:rsid w:val="00175EF1"/>
    <w:rsid w:val="00175F20"/>
    <w:rsid w:val="00175F5B"/>
    <w:rsid w:val="0017600D"/>
    <w:rsid w:val="00176050"/>
    <w:rsid w:val="00176065"/>
    <w:rsid w:val="00176081"/>
    <w:rsid w:val="00176113"/>
    <w:rsid w:val="001761AA"/>
    <w:rsid w:val="001761C3"/>
    <w:rsid w:val="0017622F"/>
    <w:rsid w:val="001762A8"/>
    <w:rsid w:val="001762AC"/>
    <w:rsid w:val="001762AE"/>
    <w:rsid w:val="00176314"/>
    <w:rsid w:val="00176323"/>
    <w:rsid w:val="0017632D"/>
    <w:rsid w:val="0017636D"/>
    <w:rsid w:val="00176372"/>
    <w:rsid w:val="00176376"/>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D5"/>
    <w:rsid w:val="001767FB"/>
    <w:rsid w:val="00176850"/>
    <w:rsid w:val="00176863"/>
    <w:rsid w:val="0017695C"/>
    <w:rsid w:val="001769BC"/>
    <w:rsid w:val="00176A17"/>
    <w:rsid w:val="00176A23"/>
    <w:rsid w:val="00176A66"/>
    <w:rsid w:val="00176A8F"/>
    <w:rsid w:val="00176A97"/>
    <w:rsid w:val="00176AB7"/>
    <w:rsid w:val="00176ABF"/>
    <w:rsid w:val="00176B25"/>
    <w:rsid w:val="00176B49"/>
    <w:rsid w:val="00176B6B"/>
    <w:rsid w:val="00176C5A"/>
    <w:rsid w:val="00176C68"/>
    <w:rsid w:val="00176C9D"/>
    <w:rsid w:val="00176D0C"/>
    <w:rsid w:val="00176D17"/>
    <w:rsid w:val="00176E30"/>
    <w:rsid w:val="00176E47"/>
    <w:rsid w:val="00176E7D"/>
    <w:rsid w:val="00176E8B"/>
    <w:rsid w:val="00176E8F"/>
    <w:rsid w:val="00176E92"/>
    <w:rsid w:val="00176E93"/>
    <w:rsid w:val="00176ECC"/>
    <w:rsid w:val="00176F27"/>
    <w:rsid w:val="00176F6E"/>
    <w:rsid w:val="00176F93"/>
    <w:rsid w:val="00176FC7"/>
    <w:rsid w:val="00176FEE"/>
    <w:rsid w:val="00177001"/>
    <w:rsid w:val="0017704A"/>
    <w:rsid w:val="0017704C"/>
    <w:rsid w:val="00177058"/>
    <w:rsid w:val="0017708B"/>
    <w:rsid w:val="0017709A"/>
    <w:rsid w:val="001770B1"/>
    <w:rsid w:val="001770E5"/>
    <w:rsid w:val="0017710C"/>
    <w:rsid w:val="0017714B"/>
    <w:rsid w:val="00177164"/>
    <w:rsid w:val="00177185"/>
    <w:rsid w:val="001771C5"/>
    <w:rsid w:val="00177212"/>
    <w:rsid w:val="0017721A"/>
    <w:rsid w:val="00177220"/>
    <w:rsid w:val="00177228"/>
    <w:rsid w:val="00177250"/>
    <w:rsid w:val="00177274"/>
    <w:rsid w:val="0017727E"/>
    <w:rsid w:val="0017729D"/>
    <w:rsid w:val="001772AD"/>
    <w:rsid w:val="001772CC"/>
    <w:rsid w:val="001772CD"/>
    <w:rsid w:val="00177308"/>
    <w:rsid w:val="00177331"/>
    <w:rsid w:val="00177414"/>
    <w:rsid w:val="00177450"/>
    <w:rsid w:val="0017745F"/>
    <w:rsid w:val="001774D7"/>
    <w:rsid w:val="0017764D"/>
    <w:rsid w:val="00177678"/>
    <w:rsid w:val="001776B6"/>
    <w:rsid w:val="001776BB"/>
    <w:rsid w:val="001776E4"/>
    <w:rsid w:val="00177725"/>
    <w:rsid w:val="00177741"/>
    <w:rsid w:val="00177742"/>
    <w:rsid w:val="00177799"/>
    <w:rsid w:val="001777B3"/>
    <w:rsid w:val="001777B5"/>
    <w:rsid w:val="001777CA"/>
    <w:rsid w:val="0017783F"/>
    <w:rsid w:val="00177854"/>
    <w:rsid w:val="001778B7"/>
    <w:rsid w:val="00177975"/>
    <w:rsid w:val="001779C4"/>
    <w:rsid w:val="001779DF"/>
    <w:rsid w:val="001779FC"/>
    <w:rsid w:val="00177A07"/>
    <w:rsid w:val="00177A4E"/>
    <w:rsid w:val="00177A5C"/>
    <w:rsid w:val="00177A90"/>
    <w:rsid w:val="00177ABB"/>
    <w:rsid w:val="00177ABD"/>
    <w:rsid w:val="00177ABE"/>
    <w:rsid w:val="00177AF9"/>
    <w:rsid w:val="00177B00"/>
    <w:rsid w:val="00177B37"/>
    <w:rsid w:val="00177B83"/>
    <w:rsid w:val="00177B92"/>
    <w:rsid w:val="00177BC3"/>
    <w:rsid w:val="00177BC4"/>
    <w:rsid w:val="00177BDA"/>
    <w:rsid w:val="00177C15"/>
    <w:rsid w:val="00177C3D"/>
    <w:rsid w:val="00177CE7"/>
    <w:rsid w:val="00177CFD"/>
    <w:rsid w:val="00177D40"/>
    <w:rsid w:val="00177D6C"/>
    <w:rsid w:val="00177E2D"/>
    <w:rsid w:val="00177EF4"/>
    <w:rsid w:val="00177F22"/>
    <w:rsid w:val="00177FC4"/>
    <w:rsid w:val="00180012"/>
    <w:rsid w:val="001800FC"/>
    <w:rsid w:val="00180120"/>
    <w:rsid w:val="0018015C"/>
    <w:rsid w:val="0018016F"/>
    <w:rsid w:val="00180175"/>
    <w:rsid w:val="0018024D"/>
    <w:rsid w:val="00180260"/>
    <w:rsid w:val="00180285"/>
    <w:rsid w:val="001802CA"/>
    <w:rsid w:val="001802D3"/>
    <w:rsid w:val="00180319"/>
    <w:rsid w:val="0018032D"/>
    <w:rsid w:val="00180330"/>
    <w:rsid w:val="0018039F"/>
    <w:rsid w:val="001803BA"/>
    <w:rsid w:val="0018041E"/>
    <w:rsid w:val="00180459"/>
    <w:rsid w:val="00180480"/>
    <w:rsid w:val="00180499"/>
    <w:rsid w:val="00180543"/>
    <w:rsid w:val="00180586"/>
    <w:rsid w:val="0018059C"/>
    <w:rsid w:val="001805A4"/>
    <w:rsid w:val="001805BC"/>
    <w:rsid w:val="001805F1"/>
    <w:rsid w:val="0018065B"/>
    <w:rsid w:val="00180685"/>
    <w:rsid w:val="001806A6"/>
    <w:rsid w:val="001806AD"/>
    <w:rsid w:val="001806B7"/>
    <w:rsid w:val="00180710"/>
    <w:rsid w:val="00180757"/>
    <w:rsid w:val="00180760"/>
    <w:rsid w:val="00180763"/>
    <w:rsid w:val="0018077A"/>
    <w:rsid w:val="00180795"/>
    <w:rsid w:val="0018079A"/>
    <w:rsid w:val="0018081C"/>
    <w:rsid w:val="00180893"/>
    <w:rsid w:val="001808BF"/>
    <w:rsid w:val="00180902"/>
    <w:rsid w:val="0018091A"/>
    <w:rsid w:val="00180985"/>
    <w:rsid w:val="00180998"/>
    <w:rsid w:val="00180A6C"/>
    <w:rsid w:val="00180AAF"/>
    <w:rsid w:val="00180B17"/>
    <w:rsid w:val="00180BC8"/>
    <w:rsid w:val="00180BE2"/>
    <w:rsid w:val="00180C48"/>
    <w:rsid w:val="00180CA0"/>
    <w:rsid w:val="00180CFB"/>
    <w:rsid w:val="00180D01"/>
    <w:rsid w:val="00180D57"/>
    <w:rsid w:val="00180D98"/>
    <w:rsid w:val="00180DC5"/>
    <w:rsid w:val="00180DE6"/>
    <w:rsid w:val="00180E63"/>
    <w:rsid w:val="00180EB6"/>
    <w:rsid w:val="00180EC9"/>
    <w:rsid w:val="00180EE5"/>
    <w:rsid w:val="00180EFE"/>
    <w:rsid w:val="00180F1F"/>
    <w:rsid w:val="00180F3C"/>
    <w:rsid w:val="00180F9E"/>
    <w:rsid w:val="00180FB4"/>
    <w:rsid w:val="00180FB9"/>
    <w:rsid w:val="00180FC0"/>
    <w:rsid w:val="00180FE1"/>
    <w:rsid w:val="00181001"/>
    <w:rsid w:val="00181037"/>
    <w:rsid w:val="001810CC"/>
    <w:rsid w:val="001810E1"/>
    <w:rsid w:val="0018110B"/>
    <w:rsid w:val="0018111E"/>
    <w:rsid w:val="001811AA"/>
    <w:rsid w:val="001811B6"/>
    <w:rsid w:val="001811C0"/>
    <w:rsid w:val="00181208"/>
    <w:rsid w:val="00181215"/>
    <w:rsid w:val="00181230"/>
    <w:rsid w:val="00181259"/>
    <w:rsid w:val="00181295"/>
    <w:rsid w:val="00181296"/>
    <w:rsid w:val="0018129F"/>
    <w:rsid w:val="001812B9"/>
    <w:rsid w:val="001812C1"/>
    <w:rsid w:val="001812D4"/>
    <w:rsid w:val="00181308"/>
    <w:rsid w:val="00181319"/>
    <w:rsid w:val="00181398"/>
    <w:rsid w:val="001813FD"/>
    <w:rsid w:val="00181406"/>
    <w:rsid w:val="00181416"/>
    <w:rsid w:val="00181449"/>
    <w:rsid w:val="0018144F"/>
    <w:rsid w:val="00181450"/>
    <w:rsid w:val="00181468"/>
    <w:rsid w:val="0018146C"/>
    <w:rsid w:val="001814A2"/>
    <w:rsid w:val="001814A5"/>
    <w:rsid w:val="001814D7"/>
    <w:rsid w:val="001814DF"/>
    <w:rsid w:val="00181536"/>
    <w:rsid w:val="00181542"/>
    <w:rsid w:val="00181590"/>
    <w:rsid w:val="001815DD"/>
    <w:rsid w:val="00181600"/>
    <w:rsid w:val="00181634"/>
    <w:rsid w:val="00181639"/>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95"/>
    <w:rsid w:val="001818DC"/>
    <w:rsid w:val="00181909"/>
    <w:rsid w:val="00181957"/>
    <w:rsid w:val="00181995"/>
    <w:rsid w:val="001819AD"/>
    <w:rsid w:val="001819AF"/>
    <w:rsid w:val="001819F0"/>
    <w:rsid w:val="001819F3"/>
    <w:rsid w:val="00181A6A"/>
    <w:rsid w:val="00181A91"/>
    <w:rsid w:val="00181ABC"/>
    <w:rsid w:val="00181AD1"/>
    <w:rsid w:val="00181B5C"/>
    <w:rsid w:val="00181B94"/>
    <w:rsid w:val="00181C01"/>
    <w:rsid w:val="00181C46"/>
    <w:rsid w:val="00181C86"/>
    <w:rsid w:val="00181C87"/>
    <w:rsid w:val="00181C95"/>
    <w:rsid w:val="00181CED"/>
    <w:rsid w:val="00181CEE"/>
    <w:rsid w:val="00181D43"/>
    <w:rsid w:val="00181D92"/>
    <w:rsid w:val="00181E26"/>
    <w:rsid w:val="00181E2D"/>
    <w:rsid w:val="00181E68"/>
    <w:rsid w:val="00181E6D"/>
    <w:rsid w:val="00181ED3"/>
    <w:rsid w:val="00181EE8"/>
    <w:rsid w:val="00181F2B"/>
    <w:rsid w:val="00181F2E"/>
    <w:rsid w:val="00181F64"/>
    <w:rsid w:val="00181FAA"/>
    <w:rsid w:val="00182009"/>
    <w:rsid w:val="00182069"/>
    <w:rsid w:val="0018206E"/>
    <w:rsid w:val="00182070"/>
    <w:rsid w:val="00182073"/>
    <w:rsid w:val="00182074"/>
    <w:rsid w:val="00182080"/>
    <w:rsid w:val="00182091"/>
    <w:rsid w:val="001820D0"/>
    <w:rsid w:val="001820D7"/>
    <w:rsid w:val="001820DA"/>
    <w:rsid w:val="001820DD"/>
    <w:rsid w:val="00182103"/>
    <w:rsid w:val="00182126"/>
    <w:rsid w:val="00182140"/>
    <w:rsid w:val="00182164"/>
    <w:rsid w:val="0018216E"/>
    <w:rsid w:val="00182197"/>
    <w:rsid w:val="001821AC"/>
    <w:rsid w:val="001821AD"/>
    <w:rsid w:val="001821C9"/>
    <w:rsid w:val="001821D3"/>
    <w:rsid w:val="0018224A"/>
    <w:rsid w:val="0018227C"/>
    <w:rsid w:val="00182295"/>
    <w:rsid w:val="001822E2"/>
    <w:rsid w:val="001822F0"/>
    <w:rsid w:val="00182359"/>
    <w:rsid w:val="00182365"/>
    <w:rsid w:val="00182394"/>
    <w:rsid w:val="0018239D"/>
    <w:rsid w:val="001823A3"/>
    <w:rsid w:val="00182450"/>
    <w:rsid w:val="001824BB"/>
    <w:rsid w:val="001824FE"/>
    <w:rsid w:val="00182513"/>
    <w:rsid w:val="00182558"/>
    <w:rsid w:val="0018258F"/>
    <w:rsid w:val="001825B4"/>
    <w:rsid w:val="001825E4"/>
    <w:rsid w:val="001826EA"/>
    <w:rsid w:val="0018271A"/>
    <w:rsid w:val="001827BA"/>
    <w:rsid w:val="00182843"/>
    <w:rsid w:val="0018288D"/>
    <w:rsid w:val="001828FF"/>
    <w:rsid w:val="00182910"/>
    <w:rsid w:val="00182911"/>
    <w:rsid w:val="00182964"/>
    <w:rsid w:val="00182A16"/>
    <w:rsid w:val="00182A5C"/>
    <w:rsid w:val="00182A97"/>
    <w:rsid w:val="00182ACA"/>
    <w:rsid w:val="00182ACE"/>
    <w:rsid w:val="00182AEB"/>
    <w:rsid w:val="00182AFB"/>
    <w:rsid w:val="00182AFF"/>
    <w:rsid w:val="00182B3E"/>
    <w:rsid w:val="00182B4C"/>
    <w:rsid w:val="00182B5F"/>
    <w:rsid w:val="00182B85"/>
    <w:rsid w:val="00182BB1"/>
    <w:rsid w:val="00182C09"/>
    <w:rsid w:val="00182C0B"/>
    <w:rsid w:val="00182C3D"/>
    <w:rsid w:val="00182C3F"/>
    <w:rsid w:val="00182C59"/>
    <w:rsid w:val="00182C67"/>
    <w:rsid w:val="00182C98"/>
    <w:rsid w:val="00182CA5"/>
    <w:rsid w:val="00182CB8"/>
    <w:rsid w:val="00182CFB"/>
    <w:rsid w:val="00182DB1"/>
    <w:rsid w:val="00182DE3"/>
    <w:rsid w:val="00182E52"/>
    <w:rsid w:val="00182E96"/>
    <w:rsid w:val="00182E9D"/>
    <w:rsid w:val="00182EB8"/>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2B2"/>
    <w:rsid w:val="00183377"/>
    <w:rsid w:val="00183391"/>
    <w:rsid w:val="0018339B"/>
    <w:rsid w:val="001833E7"/>
    <w:rsid w:val="001833F9"/>
    <w:rsid w:val="00183424"/>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FF"/>
    <w:rsid w:val="001838BA"/>
    <w:rsid w:val="00183919"/>
    <w:rsid w:val="0018392E"/>
    <w:rsid w:val="001839AA"/>
    <w:rsid w:val="001839B9"/>
    <w:rsid w:val="00183A04"/>
    <w:rsid w:val="00183A12"/>
    <w:rsid w:val="00183A25"/>
    <w:rsid w:val="00183A5D"/>
    <w:rsid w:val="00183A65"/>
    <w:rsid w:val="00183A7A"/>
    <w:rsid w:val="00183A97"/>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F68"/>
    <w:rsid w:val="00183F84"/>
    <w:rsid w:val="00183FA8"/>
    <w:rsid w:val="00183FCC"/>
    <w:rsid w:val="00184046"/>
    <w:rsid w:val="0018407C"/>
    <w:rsid w:val="00184174"/>
    <w:rsid w:val="00184196"/>
    <w:rsid w:val="001841C5"/>
    <w:rsid w:val="0018426C"/>
    <w:rsid w:val="0018428B"/>
    <w:rsid w:val="001842CC"/>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EF"/>
    <w:rsid w:val="00184807"/>
    <w:rsid w:val="0018480B"/>
    <w:rsid w:val="00184818"/>
    <w:rsid w:val="0018489A"/>
    <w:rsid w:val="00184921"/>
    <w:rsid w:val="00184932"/>
    <w:rsid w:val="001849C9"/>
    <w:rsid w:val="001849FC"/>
    <w:rsid w:val="001849FE"/>
    <w:rsid w:val="00184A30"/>
    <w:rsid w:val="00184A4E"/>
    <w:rsid w:val="00184AB5"/>
    <w:rsid w:val="00184AB9"/>
    <w:rsid w:val="00184AFF"/>
    <w:rsid w:val="00184B2F"/>
    <w:rsid w:val="00184BE4"/>
    <w:rsid w:val="00184BE5"/>
    <w:rsid w:val="00184C04"/>
    <w:rsid w:val="00184C0B"/>
    <w:rsid w:val="00184C36"/>
    <w:rsid w:val="00184C6A"/>
    <w:rsid w:val="00184CB9"/>
    <w:rsid w:val="00184CC6"/>
    <w:rsid w:val="00184D34"/>
    <w:rsid w:val="00184D5F"/>
    <w:rsid w:val="00184E4D"/>
    <w:rsid w:val="00184E53"/>
    <w:rsid w:val="00184EC2"/>
    <w:rsid w:val="00184ED0"/>
    <w:rsid w:val="00184EE2"/>
    <w:rsid w:val="00184EFA"/>
    <w:rsid w:val="00184F33"/>
    <w:rsid w:val="00184F79"/>
    <w:rsid w:val="00184F85"/>
    <w:rsid w:val="00185033"/>
    <w:rsid w:val="0018503A"/>
    <w:rsid w:val="00185049"/>
    <w:rsid w:val="0018508F"/>
    <w:rsid w:val="001850B1"/>
    <w:rsid w:val="00185137"/>
    <w:rsid w:val="00185257"/>
    <w:rsid w:val="0018527E"/>
    <w:rsid w:val="00185287"/>
    <w:rsid w:val="0018529F"/>
    <w:rsid w:val="001852FD"/>
    <w:rsid w:val="00185334"/>
    <w:rsid w:val="00185342"/>
    <w:rsid w:val="00185344"/>
    <w:rsid w:val="00185345"/>
    <w:rsid w:val="00185370"/>
    <w:rsid w:val="001854CB"/>
    <w:rsid w:val="001854FA"/>
    <w:rsid w:val="001855DA"/>
    <w:rsid w:val="00185647"/>
    <w:rsid w:val="0018567E"/>
    <w:rsid w:val="00185734"/>
    <w:rsid w:val="00185740"/>
    <w:rsid w:val="001857DB"/>
    <w:rsid w:val="001857F8"/>
    <w:rsid w:val="00185811"/>
    <w:rsid w:val="0018586A"/>
    <w:rsid w:val="00185894"/>
    <w:rsid w:val="00185896"/>
    <w:rsid w:val="0018589A"/>
    <w:rsid w:val="0018589C"/>
    <w:rsid w:val="001858AE"/>
    <w:rsid w:val="001858CB"/>
    <w:rsid w:val="001858CD"/>
    <w:rsid w:val="00185939"/>
    <w:rsid w:val="00185984"/>
    <w:rsid w:val="0018599C"/>
    <w:rsid w:val="0018599D"/>
    <w:rsid w:val="001859AF"/>
    <w:rsid w:val="001859B3"/>
    <w:rsid w:val="001859B6"/>
    <w:rsid w:val="001859F6"/>
    <w:rsid w:val="00185A05"/>
    <w:rsid w:val="00185A1B"/>
    <w:rsid w:val="00185A3C"/>
    <w:rsid w:val="00185A76"/>
    <w:rsid w:val="00185A91"/>
    <w:rsid w:val="00185B39"/>
    <w:rsid w:val="00185B95"/>
    <w:rsid w:val="00185BA0"/>
    <w:rsid w:val="00185C14"/>
    <w:rsid w:val="00185D0F"/>
    <w:rsid w:val="00185D14"/>
    <w:rsid w:val="00185D59"/>
    <w:rsid w:val="00185DA2"/>
    <w:rsid w:val="00185E20"/>
    <w:rsid w:val="00185E4D"/>
    <w:rsid w:val="00185E85"/>
    <w:rsid w:val="00185E96"/>
    <w:rsid w:val="00185F37"/>
    <w:rsid w:val="00185F6E"/>
    <w:rsid w:val="00185F6F"/>
    <w:rsid w:val="00186043"/>
    <w:rsid w:val="00186069"/>
    <w:rsid w:val="00186076"/>
    <w:rsid w:val="0018608A"/>
    <w:rsid w:val="00186094"/>
    <w:rsid w:val="001860CD"/>
    <w:rsid w:val="001860D7"/>
    <w:rsid w:val="001860E1"/>
    <w:rsid w:val="00186129"/>
    <w:rsid w:val="0018619A"/>
    <w:rsid w:val="00186212"/>
    <w:rsid w:val="00186245"/>
    <w:rsid w:val="0018625C"/>
    <w:rsid w:val="00186269"/>
    <w:rsid w:val="0018627A"/>
    <w:rsid w:val="0018629D"/>
    <w:rsid w:val="001862D7"/>
    <w:rsid w:val="00186317"/>
    <w:rsid w:val="0018635B"/>
    <w:rsid w:val="00186465"/>
    <w:rsid w:val="00186472"/>
    <w:rsid w:val="00186473"/>
    <w:rsid w:val="00186486"/>
    <w:rsid w:val="001864AA"/>
    <w:rsid w:val="00186508"/>
    <w:rsid w:val="00186511"/>
    <w:rsid w:val="00186576"/>
    <w:rsid w:val="001865DE"/>
    <w:rsid w:val="001865F7"/>
    <w:rsid w:val="00186620"/>
    <w:rsid w:val="0018662D"/>
    <w:rsid w:val="00186638"/>
    <w:rsid w:val="00186661"/>
    <w:rsid w:val="0018666C"/>
    <w:rsid w:val="001866BB"/>
    <w:rsid w:val="001866BC"/>
    <w:rsid w:val="001866CA"/>
    <w:rsid w:val="001866E1"/>
    <w:rsid w:val="00186719"/>
    <w:rsid w:val="001867AC"/>
    <w:rsid w:val="00186855"/>
    <w:rsid w:val="001868BB"/>
    <w:rsid w:val="001868C1"/>
    <w:rsid w:val="001868CF"/>
    <w:rsid w:val="00186915"/>
    <w:rsid w:val="00186929"/>
    <w:rsid w:val="00186933"/>
    <w:rsid w:val="00186960"/>
    <w:rsid w:val="001869C4"/>
    <w:rsid w:val="00186B25"/>
    <w:rsid w:val="00186B79"/>
    <w:rsid w:val="00186BD4"/>
    <w:rsid w:val="00186BF7"/>
    <w:rsid w:val="00186C10"/>
    <w:rsid w:val="00186CA4"/>
    <w:rsid w:val="00186CAA"/>
    <w:rsid w:val="00186CB6"/>
    <w:rsid w:val="00186CBA"/>
    <w:rsid w:val="00186CD4"/>
    <w:rsid w:val="00186D31"/>
    <w:rsid w:val="00186DB0"/>
    <w:rsid w:val="00186DC7"/>
    <w:rsid w:val="00186DED"/>
    <w:rsid w:val="00186DF6"/>
    <w:rsid w:val="00186E5B"/>
    <w:rsid w:val="00186E89"/>
    <w:rsid w:val="00186ED6"/>
    <w:rsid w:val="00186EF5"/>
    <w:rsid w:val="00186EFB"/>
    <w:rsid w:val="00186F08"/>
    <w:rsid w:val="00186F77"/>
    <w:rsid w:val="00186F7E"/>
    <w:rsid w:val="00186F98"/>
    <w:rsid w:val="00186FB1"/>
    <w:rsid w:val="00186FDA"/>
    <w:rsid w:val="00187020"/>
    <w:rsid w:val="0018707D"/>
    <w:rsid w:val="001870F8"/>
    <w:rsid w:val="00187139"/>
    <w:rsid w:val="0018715C"/>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17"/>
    <w:rsid w:val="0018773A"/>
    <w:rsid w:val="0018775D"/>
    <w:rsid w:val="0018782C"/>
    <w:rsid w:val="00187845"/>
    <w:rsid w:val="00187868"/>
    <w:rsid w:val="0018787A"/>
    <w:rsid w:val="001878DF"/>
    <w:rsid w:val="001878FB"/>
    <w:rsid w:val="00187931"/>
    <w:rsid w:val="00187967"/>
    <w:rsid w:val="00187972"/>
    <w:rsid w:val="001879C0"/>
    <w:rsid w:val="001879E8"/>
    <w:rsid w:val="00187A1E"/>
    <w:rsid w:val="00187A8C"/>
    <w:rsid w:val="00187AD6"/>
    <w:rsid w:val="00187AE0"/>
    <w:rsid w:val="00187B0A"/>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92"/>
    <w:rsid w:val="00187DC5"/>
    <w:rsid w:val="00187E01"/>
    <w:rsid w:val="00187E3C"/>
    <w:rsid w:val="00187E7E"/>
    <w:rsid w:val="00187E81"/>
    <w:rsid w:val="00187E8B"/>
    <w:rsid w:val="00187EBA"/>
    <w:rsid w:val="00187ED7"/>
    <w:rsid w:val="00187EE3"/>
    <w:rsid w:val="00187F38"/>
    <w:rsid w:val="00187F92"/>
    <w:rsid w:val="00187FC4"/>
    <w:rsid w:val="00187FED"/>
    <w:rsid w:val="00187FF7"/>
    <w:rsid w:val="00190009"/>
    <w:rsid w:val="0019001F"/>
    <w:rsid w:val="0019005B"/>
    <w:rsid w:val="00190086"/>
    <w:rsid w:val="001900B6"/>
    <w:rsid w:val="001900EA"/>
    <w:rsid w:val="001900F6"/>
    <w:rsid w:val="00190133"/>
    <w:rsid w:val="0019013C"/>
    <w:rsid w:val="00190189"/>
    <w:rsid w:val="001901C4"/>
    <w:rsid w:val="0019022C"/>
    <w:rsid w:val="00190245"/>
    <w:rsid w:val="00190261"/>
    <w:rsid w:val="001902A2"/>
    <w:rsid w:val="001903BE"/>
    <w:rsid w:val="0019042D"/>
    <w:rsid w:val="001904F2"/>
    <w:rsid w:val="00190505"/>
    <w:rsid w:val="0019051C"/>
    <w:rsid w:val="0019051E"/>
    <w:rsid w:val="00190524"/>
    <w:rsid w:val="0019055B"/>
    <w:rsid w:val="00190584"/>
    <w:rsid w:val="00190591"/>
    <w:rsid w:val="00190599"/>
    <w:rsid w:val="00190603"/>
    <w:rsid w:val="0019061A"/>
    <w:rsid w:val="00190620"/>
    <w:rsid w:val="00190638"/>
    <w:rsid w:val="00190652"/>
    <w:rsid w:val="001906D4"/>
    <w:rsid w:val="001906FC"/>
    <w:rsid w:val="00190700"/>
    <w:rsid w:val="0019071A"/>
    <w:rsid w:val="00190741"/>
    <w:rsid w:val="0019076C"/>
    <w:rsid w:val="00190775"/>
    <w:rsid w:val="0019083D"/>
    <w:rsid w:val="0019083E"/>
    <w:rsid w:val="001908E7"/>
    <w:rsid w:val="00190918"/>
    <w:rsid w:val="00190938"/>
    <w:rsid w:val="00190999"/>
    <w:rsid w:val="001909E6"/>
    <w:rsid w:val="00190A07"/>
    <w:rsid w:val="00190A69"/>
    <w:rsid w:val="00190A84"/>
    <w:rsid w:val="00190AA6"/>
    <w:rsid w:val="00190AAD"/>
    <w:rsid w:val="00190AB1"/>
    <w:rsid w:val="00190B7A"/>
    <w:rsid w:val="00190B7E"/>
    <w:rsid w:val="00190BAA"/>
    <w:rsid w:val="00190BD2"/>
    <w:rsid w:val="00190BF7"/>
    <w:rsid w:val="00190C17"/>
    <w:rsid w:val="00190C2C"/>
    <w:rsid w:val="00190C4C"/>
    <w:rsid w:val="00190C8A"/>
    <w:rsid w:val="00190C92"/>
    <w:rsid w:val="00190C94"/>
    <w:rsid w:val="00190C9B"/>
    <w:rsid w:val="00190CEA"/>
    <w:rsid w:val="00190CFE"/>
    <w:rsid w:val="00190D05"/>
    <w:rsid w:val="00190D20"/>
    <w:rsid w:val="00190D3D"/>
    <w:rsid w:val="00190D6D"/>
    <w:rsid w:val="00190D7F"/>
    <w:rsid w:val="00190DC8"/>
    <w:rsid w:val="00190DD6"/>
    <w:rsid w:val="00190E40"/>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105D"/>
    <w:rsid w:val="0019108D"/>
    <w:rsid w:val="001910CD"/>
    <w:rsid w:val="001910FA"/>
    <w:rsid w:val="0019110D"/>
    <w:rsid w:val="00191128"/>
    <w:rsid w:val="0019114D"/>
    <w:rsid w:val="0019119A"/>
    <w:rsid w:val="001911B4"/>
    <w:rsid w:val="001911BB"/>
    <w:rsid w:val="001911D6"/>
    <w:rsid w:val="00191201"/>
    <w:rsid w:val="00191221"/>
    <w:rsid w:val="0019125F"/>
    <w:rsid w:val="00191269"/>
    <w:rsid w:val="0019135B"/>
    <w:rsid w:val="0019137B"/>
    <w:rsid w:val="00191396"/>
    <w:rsid w:val="00191440"/>
    <w:rsid w:val="00191452"/>
    <w:rsid w:val="00191479"/>
    <w:rsid w:val="00191489"/>
    <w:rsid w:val="0019154E"/>
    <w:rsid w:val="001915ED"/>
    <w:rsid w:val="0019163D"/>
    <w:rsid w:val="001916BB"/>
    <w:rsid w:val="001916DB"/>
    <w:rsid w:val="001916FA"/>
    <w:rsid w:val="00191702"/>
    <w:rsid w:val="0019171D"/>
    <w:rsid w:val="0019173D"/>
    <w:rsid w:val="001917CB"/>
    <w:rsid w:val="001917D6"/>
    <w:rsid w:val="001917E7"/>
    <w:rsid w:val="001917FE"/>
    <w:rsid w:val="0019189B"/>
    <w:rsid w:val="001918A5"/>
    <w:rsid w:val="001918C2"/>
    <w:rsid w:val="00191919"/>
    <w:rsid w:val="0019195F"/>
    <w:rsid w:val="00191978"/>
    <w:rsid w:val="001919AA"/>
    <w:rsid w:val="001919C4"/>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34"/>
    <w:rsid w:val="00191D54"/>
    <w:rsid w:val="00191DEB"/>
    <w:rsid w:val="00191E0F"/>
    <w:rsid w:val="00191E52"/>
    <w:rsid w:val="00191EA2"/>
    <w:rsid w:val="00191ED4"/>
    <w:rsid w:val="00191EDC"/>
    <w:rsid w:val="00191F24"/>
    <w:rsid w:val="00191F2E"/>
    <w:rsid w:val="00191F42"/>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3B"/>
    <w:rsid w:val="00192272"/>
    <w:rsid w:val="0019227D"/>
    <w:rsid w:val="001922C4"/>
    <w:rsid w:val="00192307"/>
    <w:rsid w:val="00192313"/>
    <w:rsid w:val="0019231C"/>
    <w:rsid w:val="0019232F"/>
    <w:rsid w:val="00192340"/>
    <w:rsid w:val="00192345"/>
    <w:rsid w:val="001923C6"/>
    <w:rsid w:val="001923DF"/>
    <w:rsid w:val="00192433"/>
    <w:rsid w:val="0019247D"/>
    <w:rsid w:val="0019249A"/>
    <w:rsid w:val="001924C7"/>
    <w:rsid w:val="001924E0"/>
    <w:rsid w:val="0019252D"/>
    <w:rsid w:val="0019255A"/>
    <w:rsid w:val="00192594"/>
    <w:rsid w:val="001925AA"/>
    <w:rsid w:val="001925D9"/>
    <w:rsid w:val="001925F0"/>
    <w:rsid w:val="00192635"/>
    <w:rsid w:val="00192685"/>
    <w:rsid w:val="00192711"/>
    <w:rsid w:val="00192761"/>
    <w:rsid w:val="00192770"/>
    <w:rsid w:val="001927B1"/>
    <w:rsid w:val="001927C3"/>
    <w:rsid w:val="001927E5"/>
    <w:rsid w:val="00192854"/>
    <w:rsid w:val="00192865"/>
    <w:rsid w:val="0019289D"/>
    <w:rsid w:val="001928A5"/>
    <w:rsid w:val="001928B1"/>
    <w:rsid w:val="001928FA"/>
    <w:rsid w:val="00192952"/>
    <w:rsid w:val="001929BB"/>
    <w:rsid w:val="001929CE"/>
    <w:rsid w:val="00192A15"/>
    <w:rsid w:val="00192A22"/>
    <w:rsid w:val="00192A26"/>
    <w:rsid w:val="00192A9C"/>
    <w:rsid w:val="00192AA1"/>
    <w:rsid w:val="00192B30"/>
    <w:rsid w:val="00192B31"/>
    <w:rsid w:val="00192B41"/>
    <w:rsid w:val="00192B70"/>
    <w:rsid w:val="00192C0E"/>
    <w:rsid w:val="00192C27"/>
    <w:rsid w:val="00192C75"/>
    <w:rsid w:val="00192C78"/>
    <w:rsid w:val="00192C8D"/>
    <w:rsid w:val="00192CD2"/>
    <w:rsid w:val="00192CE1"/>
    <w:rsid w:val="00192CEC"/>
    <w:rsid w:val="00192CF8"/>
    <w:rsid w:val="00192D36"/>
    <w:rsid w:val="00192D61"/>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F8"/>
    <w:rsid w:val="0019300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421"/>
    <w:rsid w:val="0019348F"/>
    <w:rsid w:val="001934BF"/>
    <w:rsid w:val="001934C9"/>
    <w:rsid w:val="001934FE"/>
    <w:rsid w:val="00193503"/>
    <w:rsid w:val="0019355B"/>
    <w:rsid w:val="00193588"/>
    <w:rsid w:val="001935B7"/>
    <w:rsid w:val="0019363E"/>
    <w:rsid w:val="00193654"/>
    <w:rsid w:val="001936BB"/>
    <w:rsid w:val="0019372C"/>
    <w:rsid w:val="0019374E"/>
    <w:rsid w:val="0019375D"/>
    <w:rsid w:val="001937AA"/>
    <w:rsid w:val="001937BB"/>
    <w:rsid w:val="001937CB"/>
    <w:rsid w:val="001937DD"/>
    <w:rsid w:val="001937FA"/>
    <w:rsid w:val="00193838"/>
    <w:rsid w:val="0019385D"/>
    <w:rsid w:val="00193893"/>
    <w:rsid w:val="001938AA"/>
    <w:rsid w:val="001938E0"/>
    <w:rsid w:val="0019391D"/>
    <w:rsid w:val="00193960"/>
    <w:rsid w:val="00193993"/>
    <w:rsid w:val="001939E4"/>
    <w:rsid w:val="001939EA"/>
    <w:rsid w:val="001939FD"/>
    <w:rsid w:val="00193A00"/>
    <w:rsid w:val="00193A34"/>
    <w:rsid w:val="00193ACB"/>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F09"/>
    <w:rsid w:val="00193F11"/>
    <w:rsid w:val="00193F1F"/>
    <w:rsid w:val="00193F75"/>
    <w:rsid w:val="00193F81"/>
    <w:rsid w:val="00193F82"/>
    <w:rsid w:val="00193F94"/>
    <w:rsid w:val="00194031"/>
    <w:rsid w:val="0019406B"/>
    <w:rsid w:val="001940B4"/>
    <w:rsid w:val="001940F7"/>
    <w:rsid w:val="0019410D"/>
    <w:rsid w:val="0019413A"/>
    <w:rsid w:val="00194167"/>
    <w:rsid w:val="0019418E"/>
    <w:rsid w:val="00194195"/>
    <w:rsid w:val="001941B4"/>
    <w:rsid w:val="001941C6"/>
    <w:rsid w:val="001941CB"/>
    <w:rsid w:val="001941DD"/>
    <w:rsid w:val="001941E8"/>
    <w:rsid w:val="001941EC"/>
    <w:rsid w:val="001941F6"/>
    <w:rsid w:val="0019428D"/>
    <w:rsid w:val="0019436D"/>
    <w:rsid w:val="00194383"/>
    <w:rsid w:val="001943C3"/>
    <w:rsid w:val="0019441C"/>
    <w:rsid w:val="0019441D"/>
    <w:rsid w:val="0019449C"/>
    <w:rsid w:val="001944A2"/>
    <w:rsid w:val="001944EF"/>
    <w:rsid w:val="001944F8"/>
    <w:rsid w:val="0019451A"/>
    <w:rsid w:val="0019455D"/>
    <w:rsid w:val="00194562"/>
    <w:rsid w:val="00194574"/>
    <w:rsid w:val="001945E0"/>
    <w:rsid w:val="001946EC"/>
    <w:rsid w:val="001946F3"/>
    <w:rsid w:val="00194707"/>
    <w:rsid w:val="00194769"/>
    <w:rsid w:val="00194782"/>
    <w:rsid w:val="001947AC"/>
    <w:rsid w:val="001947B2"/>
    <w:rsid w:val="001947BD"/>
    <w:rsid w:val="001947BE"/>
    <w:rsid w:val="001947C8"/>
    <w:rsid w:val="001947E3"/>
    <w:rsid w:val="00194852"/>
    <w:rsid w:val="00194853"/>
    <w:rsid w:val="0019486B"/>
    <w:rsid w:val="0019498E"/>
    <w:rsid w:val="00194A3F"/>
    <w:rsid w:val="00194A44"/>
    <w:rsid w:val="00194A47"/>
    <w:rsid w:val="00194A7B"/>
    <w:rsid w:val="00194AD6"/>
    <w:rsid w:val="00194B2D"/>
    <w:rsid w:val="00194B50"/>
    <w:rsid w:val="00194B81"/>
    <w:rsid w:val="00194BB9"/>
    <w:rsid w:val="00194BC0"/>
    <w:rsid w:val="00194BEA"/>
    <w:rsid w:val="00194C18"/>
    <w:rsid w:val="00194C66"/>
    <w:rsid w:val="00194CE8"/>
    <w:rsid w:val="00194D04"/>
    <w:rsid w:val="00194D76"/>
    <w:rsid w:val="00194DB0"/>
    <w:rsid w:val="00194DCD"/>
    <w:rsid w:val="00194DE1"/>
    <w:rsid w:val="00194E42"/>
    <w:rsid w:val="00194E43"/>
    <w:rsid w:val="00194E4C"/>
    <w:rsid w:val="00194E66"/>
    <w:rsid w:val="00194E86"/>
    <w:rsid w:val="00194EAE"/>
    <w:rsid w:val="00194EC9"/>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6"/>
    <w:rsid w:val="00195190"/>
    <w:rsid w:val="0019523B"/>
    <w:rsid w:val="00195244"/>
    <w:rsid w:val="00195246"/>
    <w:rsid w:val="00195274"/>
    <w:rsid w:val="0019528A"/>
    <w:rsid w:val="001952EB"/>
    <w:rsid w:val="00195323"/>
    <w:rsid w:val="00195330"/>
    <w:rsid w:val="00195348"/>
    <w:rsid w:val="0019539D"/>
    <w:rsid w:val="00195451"/>
    <w:rsid w:val="001954B6"/>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7D5"/>
    <w:rsid w:val="00195815"/>
    <w:rsid w:val="00195818"/>
    <w:rsid w:val="00195846"/>
    <w:rsid w:val="00195847"/>
    <w:rsid w:val="0019585C"/>
    <w:rsid w:val="0019588B"/>
    <w:rsid w:val="001958F6"/>
    <w:rsid w:val="00195A03"/>
    <w:rsid w:val="00195A54"/>
    <w:rsid w:val="00195A78"/>
    <w:rsid w:val="00195B0A"/>
    <w:rsid w:val="00195B3C"/>
    <w:rsid w:val="00195B47"/>
    <w:rsid w:val="00195B4F"/>
    <w:rsid w:val="00195B57"/>
    <w:rsid w:val="00195B59"/>
    <w:rsid w:val="00195B8E"/>
    <w:rsid w:val="00195B8F"/>
    <w:rsid w:val="00195BD0"/>
    <w:rsid w:val="00195BDB"/>
    <w:rsid w:val="00195C7C"/>
    <w:rsid w:val="00195C92"/>
    <w:rsid w:val="00195C9F"/>
    <w:rsid w:val="00195CD9"/>
    <w:rsid w:val="00195CE9"/>
    <w:rsid w:val="00195D1C"/>
    <w:rsid w:val="00195D46"/>
    <w:rsid w:val="00195D55"/>
    <w:rsid w:val="00195D73"/>
    <w:rsid w:val="00195D80"/>
    <w:rsid w:val="00195DE6"/>
    <w:rsid w:val="00195E27"/>
    <w:rsid w:val="00195EB1"/>
    <w:rsid w:val="00195EEA"/>
    <w:rsid w:val="00195F3A"/>
    <w:rsid w:val="00195F7D"/>
    <w:rsid w:val="00195F8F"/>
    <w:rsid w:val="00195FA1"/>
    <w:rsid w:val="00195FC9"/>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61"/>
    <w:rsid w:val="001963BF"/>
    <w:rsid w:val="00196434"/>
    <w:rsid w:val="0019644B"/>
    <w:rsid w:val="0019648B"/>
    <w:rsid w:val="001964B7"/>
    <w:rsid w:val="001964B8"/>
    <w:rsid w:val="0019651B"/>
    <w:rsid w:val="00196566"/>
    <w:rsid w:val="00196591"/>
    <w:rsid w:val="0019659A"/>
    <w:rsid w:val="00196600"/>
    <w:rsid w:val="0019665D"/>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A41"/>
    <w:rsid w:val="00196A70"/>
    <w:rsid w:val="00196A8E"/>
    <w:rsid w:val="00196AC7"/>
    <w:rsid w:val="00196C37"/>
    <w:rsid w:val="00196CCA"/>
    <w:rsid w:val="00196CF9"/>
    <w:rsid w:val="00196CFB"/>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ED"/>
    <w:rsid w:val="00197037"/>
    <w:rsid w:val="00197081"/>
    <w:rsid w:val="0019708A"/>
    <w:rsid w:val="0019709E"/>
    <w:rsid w:val="00197185"/>
    <w:rsid w:val="001971D3"/>
    <w:rsid w:val="001971F4"/>
    <w:rsid w:val="001971F9"/>
    <w:rsid w:val="00197211"/>
    <w:rsid w:val="0019727A"/>
    <w:rsid w:val="001972A1"/>
    <w:rsid w:val="00197349"/>
    <w:rsid w:val="0019734B"/>
    <w:rsid w:val="001973BD"/>
    <w:rsid w:val="001973CF"/>
    <w:rsid w:val="001973D0"/>
    <w:rsid w:val="001973F6"/>
    <w:rsid w:val="00197403"/>
    <w:rsid w:val="0019741C"/>
    <w:rsid w:val="00197425"/>
    <w:rsid w:val="001974DF"/>
    <w:rsid w:val="00197509"/>
    <w:rsid w:val="00197571"/>
    <w:rsid w:val="001975A5"/>
    <w:rsid w:val="001975A8"/>
    <w:rsid w:val="001975BF"/>
    <w:rsid w:val="001975EB"/>
    <w:rsid w:val="00197607"/>
    <w:rsid w:val="0019760A"/>
    <w:rsid w:val="0019766A"/>
    <w:rsid w:val="00197675"/>
    <w:rsid w:val="00197742"/>
    <w:rsid w:val="0019776E"/>
    <w:rsid w:val="001977AE"/>
    <w:rsid w:val="001977CB"/>
    <w:rsid w:val="001977E2"/>
    <w:rsid w:val="00197820"/>
    <w:rsid w:val="0019783D"/>
    <w:rsid w:val="00197867"/>
    <w:rsid w:val="00197877"/>
    <w:rsid w:val="0019788A"/>
    <w:rsid w:val="001978E7"/>
    <w:rsid w:val="001978F0"/>
    <w:rsid w:val="0019793C"/>
    <w:rsid w:val="0019795F"/>
    <w:rsid w:val="001979A9"/>
    <w:rsid w:val="001979ED"/>
    <w:rsid w:val="00197A0A"/>
    <w:rsid w:val="00197AE0"/>
    <w:rsid w:val="00197AE7"/>
    <w:rsid w:val="00197B3F"/>
    <w:rsid w:val="00197B44"/>
    <w:rsid w:val="00197B5C"/>
    <w:rsid w:val="00197B69"/>
    <w:rsid w:val="00197B70"/>
    <w:rsid w:val="00197BC9"/>
    <w:rsid w:val="00197C22"/>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2E"/>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2DB"/>
    <w:rsid w:val="001A0313"/>
    <w:rsid w:val="001A032F"/>
    <w:rsid w:val="001A033F"/>
    <w:rsid w:val="001A0387"/>
    <w:rsid w:val="001A0397"/>
    <w:rsid w:val="001A03BB"/>
    <w:rsid w:val="001A03E9"/>
    <w:rsid w:val="001A0414"/>
    <w:rsid w:val="001A04E8"/>
    <w:rsid w:val="001A04ED"/>
    <w:rsid w:val="001A050C"/>
    <w:rsid w:val="001A0560"/>
    <w:rsid w:val="001A058D"/>
    <w:rsid w:val="001A05A7"/>
    <w:rsid w:val="001A05D8"/>
    <w:rsid w:val="001A0627"/>
    <w:rsid w:val="001A0677"/>
    <w:rsid w:val="001A0685"/>
    <w:rsid w:val="001A069B"/>
    <w:rsid w:val="001A06D5"/>
    <w:rsid w:val="001A07AA"/>
    <w:rsid w:val="001A07AF"/>
    <w:rsid w:val="001A07D2"/>
    <w:rsid w:val="001A081D"/>
    <w:rsid w:val="001A08AB"/>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79"/>
    <w:rsid w:val="001A0CB2"/>
    <w:rsid w:val="001A0D0E"/>
    <w:rsid w:val="001A0DA4"/>
    <w:rsid w:val="001A0DB1"/>
    <w:rsid w:val="001A0DD0"/>
    <w:rsid w:val="001A0E27"/>
    <w:rsid w:val="001A0E74"/>
    <w:rsid w:val="001A0E7C"/>
    <w:rsid w:val="001A0EC2"/>
    <w:rsid w:val="001A0F32"/>
    <w:rsid w:val="001A0F3C"/>
    <w:rsid w:val="001A0F65"/>
    <w:rsid w:val="001A0F94"/>
    <w:rsid w:val="001A0F95"/>
    <w:rsid w:val="001A0FAF"/>
    <w:rsid w:val="001A0FFA"/>
    <w:rsid w:val="001A100F"/>
    <w:rsid w:val="001A1034"/>
    <w:rsid w:val="001A1099"/>
    <w:rsid w:val="001A10C8"/>
    <w:rsid w:val="001A114A"/>
    <w:rsid w:val="001A1151"/>
    <w:rsid w:val="001A115F"/>
    <w:rsid w:val="001A11C9"/>
    <w:rsid w:val="001A1216"/>
    <w:rsid w:val="001A121C"/>
    <w:rsid w:val="001A1228"/>
    <w:rsid w:val="001A123E"/>
    <w:rsid w:val="001A129C"/>
    <w:rsid w:val="001A1391"/>
    <w:rsid w:val="001A13B0"/>
    <w:rsid w:val="001A13EB"/>
    <w:rsid w:val="001A14BD"/>
    <w:rsid w:val="001A1502"/>
    <w:rsid w:val="001A1510"/>
    <w:rsid w:val="001A1512"/>
    <w:rsid w:val="001A1569"/>
    <w:rsid w:val="001A156F"/>
    <w:rsid w:val="001A1573"/>
    <w:rsid w:val="001A15A8"/>
    <w:rsid w:val="001A15C4"/>
    <w:rsid w:val="001A15CB"/>
    <w:rsid w:val="001A15D5"/>
    <w:rsid w:val="001A15D8"/>
    <w:rsid w:val="001A1638"/>
    <w:rsid w:val="001A1643"/>
    <w:rsid w:val="001A16E2"/>
    <w:rsid w:val="001A16F2"/>
    <w:rsid w:val="001A16FD"/>
    <w:rsid w:val="001A171C"/>
    <w:rsid w:val="001A174E"/>
    <w:rsid w:val="001A179C"/>
    <w:rsid w:val="001A17DA"/>
    <w:rsid w:val="001A1818"/>
    <w:rsid w:val="001A181D"/>
    <w:rsid w:val="001A182D"/>
    <w:rsid w:val="001A18A6"/>
    <w:rsid w:val="001A18B2"/>
    <w:rsid w:val="001A18BA"/>
    <w:rsid w:val="001A18BC"/>
    <w:rsid w:val="001A18F0"/>
    <w:rsid w:val="001A1934"/>
    <w:rsid w:val="001A1942"/>
    <w:rsid w:val="001A1977"/>
    <w:rsid w:val="001A199C"/>
    <w:rsid w:val="001A19D4"/>
    <w:rsid w:val="001A19F4"/>
    <w:rsid w:val="001A1A03"/>
    <w:rsid w:val="001A1A8B"/>
    <w:rsid w:val="001A1A8E"/>
    <w:rsid w:val="001A1A91"/>
    <w:rsid w:val="001A1AA7"/>
    <w:rsid w:val="001A1AAE"/>
    <w:rsid w:val="001A1ACE"/>
    <w:rsid w:val="001A1C2F"/>
    <w:rsid w:val="001A1C42"/>
    <w:rsid w:val="001A1C5D"/>
    <w:rsid w:val="001A1C6D"/>
    <w:rsid w:val="001A1C71"/>
    <w:rsid w:val="001A1CB8"/>
    <w:rsid w:val="001A1CC1"/>
    <w:rsid w:val="001A1D59"/>
    <w:rsid w:val="001A1DC9"/>
    <w:rsid w:val="001A1DDF"/>
    <w:rsid w:val="001A1E6B"/>
    <w:rsid w:val="001A1E7B"/>
    <w:rsid w:val="001A1ECF"/>
    <w:rsid w:val="001A1ED2"/>
    <w:rsid w:val="001A1F47"/>
    <w:rsid w:val="001A1F72"/>
    <w:rsid w:val="001A1FA4"/>
    <w:rsid w:val="001A1FAB"/>
    <w:rsid w:val="001A1FAC"/>
    <w:rsid w:val="001A2013"/>
    <w:rsid w:val="001A2043"/>
    <w:rsid w:val="001A2084"/>
    <w:rsid w:val="001A20CF"/>
    <w:rsid w:val="001A2132"/>
    <w:rsid w:val="001A2178"/>
    <w:rsid w:val="001A217D"/>
    <w:rsid w:val="001A21C4"/>
    <w:rsid w:val="001A21CE"/>
    <w:rsid w:val="001A2212"/>
    <w:rsid w:val="001A2292"/>
    <w:rsid w:val="001A22E2"/>
    <w:rsid w:val="001A2368"/>
    <w:rsid w:val="001A23E3"/>
    <w:rsid w:val="001A23F3"/>
    <w:rsid w:val="001A2424"/>
    <w:rsid w:val="001A244B"/>
    <w:rsid w:val="001A2452"/>
    <w:rsid w:val="001A2463"/>
    <w:rsid w:val="001A2483"/>
    <w:rsid w:val="001A2546"/>
    <w:rsid w:val="001A2563"/>
    <w:rsid w:val="001A25D1"/>
    <w:rsid w:val="001A2610"/>
    <w:rsid w:val="001A266D"/>
    <w:rsid w:val="001A2679"/>
    <w:rsid w:val="001A2702"/>
    <w:rsid w:val="001A275A"/>
    <w:rsid w:val="001A27A5"/>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D2"/>
    <w:rsid w:val="001A2BF5"/>
    <w:rsid w:val="001A2C0E"/>
    <w:rsid w:val="001A2C8F"/>
    <w:rsid w:val="001A2D25"/>
    <w:rsid w:val="001A2D67"/>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CB"/>
    <w:rsid w:val="001A336F"/>
    <w:rsid w:val="001A33C4"/>
    <w:rsid w:val="001A33F2"/>
    <w:rsid w:val="001A3425"/>
    <w:rsid w:val="001A3426"/>
    <w:rsid w:val="001A3462"/>
    <w:rsid w:val="001A3542"/>
    <w:rsid w:val="001A3555"/>
    <w:rsid w:val="001A367B"/>
    <w:rsid w:val="001A3688"/>
    <w:rsid w:val="001A36FD"/>
    <w:rsid w:val="001A371F"/>
    <w:rsid w:val="001A3720"/>
    <w:rsid w:val="001A375C"/>
    <w:rsid w:val="001A3765"/>
    <w:rsid w:val="001A3780"/>
    <w:rsid w:val="001A378D"/>
    <w:rsid w:val="001A3820"/>
    <w:rsid w:val="001A3822"/>
    <w:rsid w:val="001A3827"/>
    <w:rsid w:val="001A3831"/>
    <w:rsid w:val="001A384F"/>
    <w:rsid w:val="001A3874"/>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AA"/>
    <w:rsid w:val="001A41BE"/>
    <w:rsid w:val="001A41D5"/>
    <w:rsid w:val="001A4201"/>
    <w:rsid w:val="001A4216"/>
    <w:rsid w:val="001A42EA"/>
    <w:rsid w:val="001A430E"/>
    <w:rsid w:val="001A4317"/>
    <w:rsid w:val="001A43E7"/>
    <w:rsid w:val="001A43FF"/>
    <w:rsid w:val="001A4442"/>
    <w:rsid w:val="001A44B0"/>
    <w:rsid w:val="001A44EF"/>
    <w:rsid w:val="001A4500"/>
    <w:rsid w:val="001A4525"/>
    <w:rsid w:val="001A4528"/>
    <w:rsid w:val="001A454C"/>
    <w:rsid w:val="001A4553"/>
    <w:rsid w:val="001A460F"/>
    <w:rsid w:val="001A468A"/>
    <w:rsid w:val="001A4695"/>
    <w:rsid w:val="001A4696"/>
    <w:rsid w:val="001A46F1"/>
    <w:rsid w:val="001A4754"/>
    <w:rsid w:val="001A47D1"/>
    <w:rsid w:val="001A47E6"/>
    <w:rsid w:val="001A480F"/>
    <w:rsid w:val="001A481D"/>
    <w:rsid w:val="001A482E"/>
    <w:rsid w:val="001A483B"/>
    <w:rsid w:val="001A484B"/>
    <w:rsid w:val="001A48A3"/>
    <w:rsid w:val="001A4910"/>
    <w:rsid w:val="001A491A"/>
    <w:rsid w:val="001A4930"/>
    <w:rsid w:val="001A4996"/>
    <w:rsid w:val="001A49D5"/>
    <w:rsid w:val="001A49DA"/>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F9"/>
    <w:rsid w:val="001A4C28"/>
    <w:rsid w:val="001A4CA0"/>
    <w:rsid w:val="001A4CD2"/>
    <w:rsid w:val="001A4CD8"/>
    <w:rsid w:val="001A4CEC"/>
    <w:rsid w:val="001A4D87"/>
    <w:rsid w:val="001A4E89"/>
    <w:rsid w:val="001A4EFD"/>
    <w:rsid w:val="001A4FA8"/>
    <w:rsid w:val="001A4FCF"/>
    <w:rsid w:val="001A500B"/>
    <w:rsid w:val="001A5121"/>
    <w:rsid w:val="001A5194"/>
    <w:rsid w:val="001A51B4"/>
    <w:rsid w:val="001A51EB"/>
    <w:rsid w:val="001A51F9"/>
    <w:rsid w:val="001A5245"/>
    <w:rsid w:val="001A52D7"/>
    <w:rsid w:val="001A52DB"/>
    <w:rsid w:val="001A52DC"/>
    <w:rsid w:val="001A52EC"/>
    <w:rsid w:val="001A52ED"/>
    <w:rsid w:val="001A52F3"/>
    <w:rsid w:val="001A52FC"/>
    <w:rsid w:val="001A5338"/>
    <w:rsid w:val="001A5347"/>
    <w:rsid w:val="001A5397"/>
    <w:rsid w:val="001A53C9"/>
    <w:rsid w:val="001A53D6"/>
    <w:rsid w:val="001A5422"/>
    <w:rsid w:val="001A5477"/>
    <w:rsid w:val="001A5491"/>
    <w:rsid w:val="001A54B8"/>
    <w:rsid w:val="001A551A"/>
    <w:rsid w:val="001A5572"/>
    <w:rsid w:val="001A559D"/>
    <w:rsid w:val="001A5640"/>
    <w:rsid w:val="001A569F"/>
    <w:rsid w:val="001A56A3"/>
    <w:rsid w:val="001A56DC"/>
    <w:rsid w:val="001A570A"/>
    <w:rsid w:val="001A576F"/>
    <w:rsid w:val="001A5775"/>
    <w:rsid w:val="001A577E"/>
    <w:rsid w:val="001A57A9"/>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B31"/>
    <w:rsid w:val="001A5B5E"/>
    <w:rsid w:val="001A5BC7"/>
    <w:rsid w:val="001A5BDE"/>
    <w:rsid w:val="001A5BF3"/>
    <w:rsid w:val="001A5C1B"/>
    <w:rsid w:val="001A5CB3"/>
    <w:rsid w:val="001A5CE2"/>
    <w:rsid w:val="001A5CE5"/>
    <w:rsid w:val="001A5D05"/>
    <w:rsid w:val="001A5D14"/>
    <w:rsid w:val="001A5D37"/>
    <w:rsid w:val="001A5D4D"/>
    <w:rsid w:val="001A5DCC"/>
    <w:rsid w:val="001A5DE6"/>
    <w:rsid w:val="001A5E55"/>
    <w:rsid w:val="001A5E5D"/>
    <w:rsid w:val="001A5EA0"/>
    <w:rsid w:val="001A5EA5"/>
    <w:rsid w:val="001A5EBF"/>
    <w:rsid w:val="001A5FBF"/>
    <w:rsid w:val="001A5FC0"/>
    <w:rsid w:val="001A5FFF"/>
    <w:rsid w:val="001A601E"/>
    <w:rsid w:val="001A606A"/>
    <w:rsid w:val="001A60C4"/>
    <w:rsid w:val="001A614E"/>
    <w:rsid w:val="001A6169"/>
    <w:rsid w:val="001A61DD"/>
    <w:rsid w:val="001A6204"/>
    <w:rsid w:val="001A6210"/>
    <w:rsid w:val="001A6227"/>
    <w:rsid w:val="001A627C"/>
    <w:rsid w:val="001A62D8"/>
    <w:rsid w:val="001A62F5"/>
    <w:rsid w:val="001A631E"/>
    <w:rsid w:val="001A6338"/>
    <w:rsid w:val="001A635D"/>
    <w:rsid w:val="001A6371"/>
    <w:rsid w:val="001A6374"/>
    <w:rsid w:val="001A639C"/>
    <w:rsid w:val="001A63AF"/>
    <w:rsid w:val="001A63BC"/>
    <w:rsid w:val="001A63EA"/>
    <w:rsid w:val="001A6449"/>
    <w:rsid w:val="001A6491"/>
    <w:rsid w:val="001A64C9"/>
    <w:rsid w:val="001A64CA"/>
    <w:rsid w:val="001A65CA"/>
    <w:rsid w:val="001A65CB"/>
    <w:rsid w:val="001A6639"/>
    <w:rsid w:val="001A6684"/>
    <w:rsid w:val="001A6696"/>
    <w:rsid w:val="001A66CA"/>
    <w:rsid w:val="001A66D7"/>
    <w:rsid w:val="001A6700"/>
    <w:rsid w:val="001A6789"/>
    <w:rsid w:val="001A681F"/>
    <w:rsid w:val="001A6832"/>
    <w:rsid w:val="001A6846"/>
    <w:rsid w:val="001A68E4"/>
    <w:rsid w:val="001A693A"/>
    <w:rsid w:val="001A695B"/>
    <w:rsid w:val="001A696B"/>
    <w:rsid w:val="001A6972"/>
    <w:rsid w:val="001A698B"/>
    <w:rsid w:val="001A6993"/>
    <w:rsid w:val="001A6995"/>
    <w:rsid w:val="001A69CA"/>
    <w:rsid w:val="001A69E5"/>
    <w:rsid w:val="001A6A61"/>
    <w:rsid w:val="001A6A6C"/>
    <w:rsid w:val="001A6A8B"/>
    <w:rsid w:val="001A6AF6"/>
    <w:rsid w:val="001A6B0C"/>
    <w:rsid w:val="001A6B1A"/>
    <w:rsid w:val="001A6B6D"/>
    <w:rsid w:val="001A6B9F"/>
    <w:rsid w:val="001A6C05"/>
    <w:rsid w:val="001A6D3C"/>
    <w:rsid w:val="001A6D5B"/>
    <w:rsid w:val="001A6D81"/>
    <w:rsid w:val="001A6DA7"/>
    <w:rsid w:val="001A6DAF"/>
    <w:rsid w:val="001A6DBA"/>
    <w:rsid w:val="001A6DC3"/>
    <w:rsid w:val="001A6EE2"/>
    <w:rsid w:val="001A6EF2"/>
    <w:rsid w:val="001A6F72"/>
    <w:rsid w:val="001A6F8B"/>
    <w:rsid w:val="001A6FA5"/>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44B"/>
    <w:rsid w:val="001A7455"/>
    <w:rsid w:val="001A75C5"/>
    <w:rsid w:val="001A75E1"/>
    <w:rsid w:val="001A766C"/>
    <w:rsid w:val="001A7682"/>
    <w:rsid w:val="001A76A0"/>
    <w:rsid w:val="001A76B8"/>
    <w:rsid w:val="001A76F2"/>
    <w:rsid w:val="001A7758"/>
    <w:rsid w:val="001A7766"/>
    <w:rsid w:val="001A7770"/>
    <w:rsid w:val="001A778D"/>
    <w:rsid w:val="001A77DA"/>
    <w:rsid w:val="001A77ED"/>
    <w:rsid w:val="001A77FD"/>
    <w:rsid w:val="001A7820"/>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68"/>
    <w:rsid w:val="001A7C7F"/>
    <w:rsid w:val="001A7C95"/>
    <w:rsid w:val="001A7D23"/>
    <w:rsid w:val="001A7D89"/>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B004A"/>
    <w:rsid w:val="001B00A8"/>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36"/>
    <w:rsid w:val="001B0667"/>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BB"/>
    <w:rsid w:val="001B0BE8"/>
    <w:rsid w:val="001B0BEA"/>
    <w:rsid w:val="001B0C9D"/>
    <w:rsid w:val="001B0CDB"/>
    <w:rsid w:val="001B0D4C"/>
    <w:rsid w:val="001B0DCB"/>
    <w:rsid w:val="001B0E03"/>
    <w:rsid w:val="001B0E3F"/>
    <w:rsid w:val="001B0E4B"/>
    <w:rsid w:val="001B0EA5"/>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8"/>
    <w:rsid w:val="001B12CD"/>
    <w:rsid w:val="001B13A7"/>
    <w:rsid w:val="001B13CE"/>
    <w:rsid w:val="001B142E"/>
    <w:rsid w:val="001B1453"/>
    <w:rsid w:val="001B1490"/>
    <w:rsid w:val="001B14AE"/>
    <w:rsid w:val="001B14CE"/>
    <w:rsid w:val="001B14D5"/>
    <w:rsid w:val="001B14D9"/>
    <w:rsid w:val="001B14EA"/>
    <w:rsid w:val="001B14EC"/>
    <w:rsid w:val="001B1502"/>
    <w:rsid w:val="001B1569"/>
    <w:rsid w:val="001B156E"/>
    <w:rsid w:val="001B159B"/>
    <w:rsid w:val="001B161C"/>
    <w:rsid w:val="001B165C"/>
    <w:rsid w:val="001B16BA"/>
    <w:rsid w:val="001B16C4"/>
    <w:rsid w:val="001B170D"/>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39"/>
    <w:rsid w:val="001B1B63"/>
    <w:rsid w:val="001B1C0C"/>
    <w:rsid w:val="001B1C37"/>
    <w:rsid w:val="001B1C3B"/>
    <w:rsid w:val="001B1C51"/>
    <w:rsid w:val="001B1D01"/>
    <w:rsid w:val="001B1D06"/>
    <w:rsid w:val="001B1D69"/>
    <w:rsid w:val="001B1E04"/>
    <w:rsid w:val="001B1E16"/>
    <w:rsid w:val="001B1E21"/>
    <w:rsid w:val="001B1E5D"/>
    <w:rsid w:val="001B1EDE"/>
    <w:rsid w:val="001B1EE0"/>
    <w:rsid w:val="001B1EF9"/>
    <w:rsid w:val="001B1F40"/>
    <w:rsid w:val="001B1FFA"/>
    <w:rsid w:val="001B200D"/>
    <w:rsid w:val="001B2044"/>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50"/>
    <w:rsid w:val="001B235A"/>
    <w:rsid w:val="001B23C5"/>
    <w:rsid w:val="001B23C7"/>
    <w:rsid w:val="001B23D3"/>
    <w:rsid w:val="001B23D5"/>
    <w:rsid w:val="001B2499"/>
    <w:rsid w:val="001B24A2"/>
    <w:rsid w:val="001B24C7"/>
    <w:rsid w:val="001B24E5"/>
    <w:rsid w:val="001B24F2"/>
    <w:rsid w:val="001B2528"/>
    <w:rsid w:val="001B256A"/>
    <w:rsid w:val="001B2584"/>
    <w:rsid w:val="001B25AF"/>
    <w:rsid w:val="001B25E0"/>
    <w:rsid w:val="001B25EB"/>
    <w:rsid w:val="001B262A"/>
    <w:rsid w:val="001B2668"/>
    <w:rsid w:val="001B2671"/>
    <w:rsid w:val="001B26E2"/>
    <w:rsid w:val="001B26E4"/>
    <w:rsid w:val="001B26F2"/>
    <w:rsid w:val="001B272E"/>
    <w:rsid w:val="001B2739"/>
    <w:rsid w:val="001B2760"/>
    <w:rsid w:val="001B27F0"/>
    <w:rsid w:val="001B280B"/>
    <w:rsid w:val="001B282C"/>
    <w:rsid w:val="001B289F"/>
    <w:rsid w:val="001B28F9"/>
    <w:rsid w:val="001B2960"/>
    <w:rsid w:val="001B29BE"/>
    <w:rsid w:val="001B2A2E"/>
    <w:rsid w:val="001B2A60"/>
    <w:rsid w:val="001B2AE0"/>
    <w:rsid w:val="001B2AF3"/>
    <w:rsid w:val="001B2B31"/>
    <w:rsid w:val="001B2B5A"/>
    <w:rsid w:val="001B2B6F"/>
    <w:rsid w:val="001B2BB9"/>
    <w:rsid w:val="001B2C3A"/>
    <w:rsid w:val="001B2C6D"/>
    <w:rsid w:val="001B2C8B"/>
    <w:rsid w:val="001B2CA6"/>
    <w:rsid w:val="001B2CCC"/>
    <w:rsid w:val="001B2CE4"/>
    <w:rsid w:val="001B2CF0"/>
    <w:rsid w:val="001B2D26"/>
    <w:rsid w:val="001B2D54"/>
    <w:rsid w:val="001B2D78"/>
    <w:rsid w:val="001B2D7E"/>
    <w:rsid w:val="001B2D90"/>
    <w:rsid w:val="001B2D99"/>
    <w:rsid w:val="001B2DBB"/>
    <w:rsid w:val="001B2E12"/>
    <w:rsid w:val="001B2E4F"/>
    <w:rsid w:val="001B2F24"/>
    <w:rsid w:val="001B2F36"/>
    <w:rsid w:val="001B2FCD"/>
    <w:rsid w:val="001B2FD8"/>
    <w:rsid w:val="001B3005"/>
    <w:rsid w:val="001B3046"/>
    <w:rsid w:val="001B3063"/>
    <w:rsid w:val="001B307C"/>
    <w:rsid w:val="001B30B3"/>
    <w:rsid w:val="001B30BF"/>
    <w:rsid w:val="001B30DA"/>
    <w:rsid w:val="001B30EC"/>
    <w:rsid w:val="001B3115"/>
    <w:rsid w:val="001B3139"/>
    <w:rsid w:val="001B3168"/>
    <w:rsid w:val="001B318D"/>
    <w:rsid w:val="001B318E"/>
    <w:rsid w:val="001B3243"/>
    <w:rsid w:val="001B3270"/>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F1"/>
    <w:rsid w:val="001B35F2"/>
    <w:rsid w:val="001B3616"/>
    <w:rsid w:val="001B3676"/>
    <w:rsid w:val="001B36EF"/>
    <w:rsid w:val="001B36F9"/>
    <w:rsid w:val="001B3717"/>
    <w:rsid w:val="001B3762"/>
    <w:rsid w:val="001B3777"/>
    <w:rsid w:val="001B3866"/>
    <w:rsid w:val="001B3867"/>
    <w:rsid w:val="001B387B"/>
    <w:rsid w:val="001B38BF"/>
    <w:rsid w:val="001B38D1"/>
    <w:rsid w:val="001B38D7"/>
    <w:rsid w:val="001B38E8"/>
    <w:rsid w:val="001B38F9"/>
    <w:rsid w:val="001B393B"/>
    <w:rsid w:val="001B394B"/>
    <w:rsid w:val="001B3955"/>
    <w:rsid w:val="001B39C2"/>
    <w:rsid w:val="001B39D3"/>
    <w:rsid w:val="001B3A34"/>
    <w:rsid w:val="001B3B35"/>
    <w:rsid w:val="001B3BA1"/>
    <w:rsid w:val="001B3BA9"/>
    <w:rsid w:val="001B3BD9"/>
    <w:rsid w:val="001B3BDF"/>
    <w:rsid w:val="001B3C2B"/>
    <w:rsid w:val="001B3C3D"/>
    <w:rsid w:val="001B3C4F"/>
    <w:rsid w:val="001B3C52"/>
    <w:rsid w:val="001B3C73"/>
    <w:rsid w:val="001B3C7B"/>
    <w:rsid w:val="001B3D88"/>
    <w:rsid w:val="001B3D8E"/>
    <w:rsid w:val="001B3D90"/>
    <w:rsid w:val="001B3D9A"/>
    <w:rsid w:val="001B3DC1"/>
    <w:rsid w:val="001B3DD9"/>
    <w:rsid w:val="001B3DE3"/>
    <w:rsid w:val="001B3DE8"/>
    <w:rsid w:val="001B3DF7"/>
    <w:rsid w:val="001B3E7B"/>
    <w:rsid w:val="001B3E98"/>
    <w:rsid w:val="001B3EDC"/>
    <w:rsid w:val="001B3F03"/>
    <w:rsid w:val="001B3F1A"/>
    <w:rsid w:val="001B3F24"/>
    <w:rsid w:val="001B3F51"/>
    <w:rsid w:val="001B3F5E"/>
    <w:rsid w:val="001B3FDF"/>
    <w:rsid w:val="001B3FF5"/>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73"/>
    <w:rsid w:val="001B42F2"/>
    <w:rsid w:val="001B43BB"/>
    <w:rsid w:val="001B43D7"/>
    <w:rsid w:val="001B4411"/>
    <w:rsid w:val="001B444B"/>
    <w:rsid w:val="001B44BD"/>
    <w:rsid w:val="001B44E2"/>
    <w:rsid w:val="001B4514"/>
    <w:rsid w:val="001B4546"/>
    <w:rsid w:val="001B455A"/>
    <w:rsid w:val="001B45AD"/>
    <w:rsid w:val="001B45D5"/>
    <w:rsid w:val="001B4643"/>
    <w:rsid w:val="001B464D"/>
    <w:rsid w:val="001B466D"/>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FB"/>
    <w:rsid w:val="001B4B0D"/>
    <w:rsid w:val="001B4B11"/>
    <w:rsid w:val="001B4B4C"/>
    <w:rsid w:val="001B4BB2"/>
    <w:rsid w:val="001B4BC9"/>
    <w:rsid w:val="001B4BE0"/>
    <w:rsid w:val="001B4C1E"/>
    <w:rsid w:val="001B4C71"/>
    <w:rsid w:val="001B4C9A"/>
    <w:rsid w:val="001B4CE1"/>
    <w:rsid w:val="001B4D28"/>
    <w:rsid w:val="001B4D29"/>
    <w:rsid w:val="001B4D66"/>
    <w:rsid w:val="001B4DA1"/>
    <w:rsid w:val="001B4DEB"/>
    <w:rsid w:val="001B4E0F"/>
    <w:rsid w:val="001B4E14"/>
    <w:rsid w:val="001B4E3B"/>
    <w:rsid w:val="001B4E3C"/>
    <w:rsid w:val="001B4E64"/>
    <w:rsid w:val="001B4ECC"/>
    <w:rsid w:val="001B4F2A"/>
    <w:rsid w:val="001B4F30"/>
    <w:rsid w:val="001B4FF4"/>
    <w:rsid w:val="001B4FFD"/>
    <w:rsid w:val="001B5020"/>
    <w:rsid w:val="001B505C"/>
    <w:rsid w:val="001B5070"/>
    <w:rsid w:val="001B5079"/>
    <w:rsid w:val="001B5092"/>
    <w:rsid w:val="001B50F6"/>
    <w:rsid w:val="001B519D"/>
    <w:rsid w:val="001B51C3"/>
    <w:rsid w:val="001B5201"/>
    <w:rsid w:val="001B523E"/>
    <w:rsid w:val="001B5276"/>
    <w:rsid w:val="001B5280"/>
    <w:rsid w:val="001B5282"/>
    <w:rsid w:val="001B534D"/>
    <w:rsid w:val="001B538D"/>
    <w:rsid w:val="001B539E"/>
    <w:rsid w:val="001B53BA"/>
    <w:rsid w:val="001B53C5"/>
    <w:rsid w:val="001B541C"/>
    <w:rsid w:val="001B5425"/>
    <w:rsid w:val="001B545A"/>
    <w:rsid w:val="001B549B"/>
    <w:rsid w:val="001B54BE"/>
    <w:rsid w:val="001B5534"/>
    <w:rsid w:val="001B55D7"/>
    <w:rsid w:val="001B5655"/>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907"/>
    <w:rsid w:val="001B5917"/>
    <w:rsid w:val="001B591C"/>
    <w:rsid w:val="001B593D"/>
    <w:rsid w:val="001B5968"/>
    <w:rsid w:val="001B597B"/>
    <w:rsid w:val="001B5997"/>
    <w:rsid w:val="001B599D"/>
    <w:rsid w:val="001B59E3"/>
    <w:rsid w:val="001B59E5"/>
    <w:rsid w:val="001B5A27"/>
    <w:rsid w:val="001B5A7D"/>
    <w:rsid w:val="001B5AA2"/>
    <w:rsid w:val="001B5B04"/>
    <w:rsid w:val="001B5B63"/>
    <w:rsid w:val="001B5BDC"/>
    <w:rsid w:val="001B5BFA"/>
    <w:rsid w:val="001B5C03"/>
    <w:rsid w:val="001B5C57"/>
    <w:rsid w:val="001B5D59"/>
    <w:rsid w:val="001B5DE2"/>
    <w:rsid w:val="001B5DEF"/>
    <w:rsid w:val="001B5E4F"/>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E8"/>
    <w:rsid w:val="001B61F0"/>
    <w:rsid w:val="001B620B"/>
    <w:rsid w:val="001B6212"/>
    <w:rsid w:val="001B6213"/>
    <w:rsid w:val="001B623D"/>
    <w:rsid w:val="001B624C"/>
    <w:rsid w:val="001B624D"/>
    <w:rsid w:val="001B6260"/>
    <w:rsid w:val="001B62C0"/>
    <w:rsid w:val="001B62C5"/>
    <w:rsid w:val="001B6341"/>
    <w:rsid w:val="001B6358"/>
    <w:rsid w:val="001B63A8"/>
    <w:rsid w:val="001B63C6"/>
    <w:rsid w:val="001B6425"/>
    <w:rsid w:val="001B64B8"/>
    <w:rsid w:val="001B6521"/>
    <w:rsid w:val="001B65D2"/>
    <w:rsid w:val="001B65DF"/>
    <w:rsid w:val="001B6675"/>
    <w:rsid w:val="001B667C"/>
    <w:rsid w:val="001B66A1"/>
    <w:rsid w:val="001B66A9"/>
    <w:rsid w:val="001B66B9"/>
    <w:rsid w:val="001B66D2"/>
    <w:rsid w:val="001B670A"/>
    <w:rsid w:val="001B672B"/>
    <w:rsid w:val="001B677A"/>
    <w:rsid w:val="001B67C7"/>
    <w:rsid w:val="001B67F9"/>
    <w:rsid w:val="001B680F"/>
    <w:rsid w:val="001B6862"/>
    <w:rsid w:val="001B6882"/>
    <w:rsid w:val="001B68B4"/>
    <w:rsid w:val="001B690A"/>
    <w:rsid w:val="001B6922"/>
    <w:rsid w:val="001B6948"/>
    <w:rsid w:val="001B6994"/>
    <w:rsid w:val="001B69C5"/>
    <w:rsid w:val="001B6A36"/>
    <w:rsid w:val="001B6A39"/>
    <w:rsid w:val="001B6AAE"/>
    <w:rsid w:val="001B6B49"/>
    <w:rsid w:val="001B6B4B"/>
    <w:rsid w:val="001B6B7B"/>
    <w:rsid w:val="001B6BAC"/>
    <w:rsid w:val="001B6C98"/>
    <w:rsid w:val="001B6CD4"/>
    <w:rsid w:val="001B6CE2"/>
    <w:rsid w:val="001B6D6B"/>
    <w:rsid w:val="001B6D94"/>
    <w:rsid w:val="001B6DD0"/>
    <w:rsid w:val="001B6DE2"/>
    <w:rsid w:val="001B6E03"/>
    <w:rsid w:val="001B6E13"/>
    <w:rsid w:val="001B6E3C"/>
    <w:rsid w:val="001B6E79"/>
    <w:rsid w:val="001B6EF1"/>
    <w:rsid w:val="001B6EF3"/>
    <w:rsid w:val="001B6F4D"/>
    <w:rsid w:val="001B6FB2"/>
    <w:rsid w:val="001B7028"/>
    <w:rsid w:val="001B7091"/>
    <w:rsid w:val="001B709D"/>
    <w:rsid w:val="001B70A6"/>
    <w:rsid w:val="001B7155"/>
    <w:rsid w:val="001B716C"/>
    <w:rsid w:val="001B7183"/>
    <w:rsid w:val="001B7195"/>
    <w:rsid w:val="001B71B4"/>
    <w:rsid w:val="001B71DA"/>
    <w:rsid w:val="001B7263"/>
    <w:rsid w:val="001B7292"/>
    <w:rsid w:val="001B72FC"/>
    <w:rsid w:val="001B736D"/>
    <w:rsid w:val="001B738F"/>
    <w:rsid w:val="001B739D"/>
    <w:rsid w:val="001B73B1"/>
    <w:rsid w:val="001B73C5"/>
    <w:rsid w:val="001B73ED"/>
    <w:rsid w:val="001B740B"/>
    <w:rsid w:val="001B741D"/>
    <w:rsid w:val="001B7462"/>
    <w:rsid w:val="001B7481"/>
    <w:rsid w:val="001B748B"/>
    <w:rsid w:val="001B74B3"/>
    <w:rsid w:val="001B74B4"/>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6"/>
    <w:rsid w:val="001B7841"/>
    <w:rsid w:val="001B7873"/>
    <w:rsid w:val="001B793F"/>
    <w:rsid w:val="001B7956"/>
    <w:rsid w:val="001B7986"/>
    <w:rsid w:val="001B79E5"/>
    <w:rsid w:val="001B7A51"/>
    <w:rsid w:val="001B7AD5"/>
    <w:rsid w:val="001B7AFA"/>
    <w:rsid w:val="001B7B49"/>
    <w:rsid w:val="001B7B60"/>
    <w:rsid w:val="001B7B73"/>
    <w:rsid w:val="001B7BE4"/>
    <w:rsid w:val="001B7BE7"/>
    <w:rsid w:val="001B7BEE"/>
    <w:rsid w:val="001B7C15"/>
    <w:rsid w:val="001B7C37"/>
    <w:rsid w:val="001B7C3A"/>
    <w:rsid w:val="001B7C8E"/>
    <w:rsid w:val="001B7CA8"/>
    <w:rsid w:val="001B7CCD"/>
    <w:rsid w:val="001B7CEA"/>
    <w:rsid w:val="001B7D12"/>
    <w:rsid w:val="001B7D66"/>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1C"/>
    <w:rsid w:val="001C013E"/>
    <w:rsid w:val="001C0175"/>
    <w:rsid w:val="001C01D4"/>
    <w:rsid w:val="001C01DF"/>
    <w:rsid w:val="001C0204"/>
    <w:rsid w:val="001C0267"/>
    <w:rsid w:val="001C02B2"/>
    <w:rsid w:val="001C02D6"/>
    <w:rsid w:val="001C031F"/>
    <w:rsid w:val="001C036E"/>
    <w:rsid w:val="001C03A2"/>
    <w:rsid w:val="001C03C7"/>
    <w:rsid w:val="001C03E2"/>
    <w:rsid w:val="001C03EC"/>
    <w:rsid w:val="001C03FE"/>
    <w:rsid w:val="001C0493"/>
    <w:rsid w:val="001C04C2"/>
    <w:rsid w:val="001C04C5"/>
    <w:rsid w:val="001C0507"/>
    <w:rsid w:val="001C050C"/>
    <w:rsid w:val="001C0519"/>
    <w:rsid w:val="001C0557"/>
    <w:rsid w:val="001C058E"/>
    <w:rsid w:val="001C05DD"/>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BA"/>
    <w:rsid w:val="001C09E4"/>
    <w:rsid w:val="001C09FE"/>
    <w:rsid w:val="001C0A98"/>
    <w:rsid w:val="001C0AA5"/>
    <w:rsid w:val="001C0AE2"/>
    <w:rsid w:val="001C0B1F"/>
    <w:rsid w:val="001C0B4D"/>
    <w:rsid w:val="001C0B5C"/>
    <w:rsid w:val="001C0BA6"/>
    <w:rsid w:val="001C0BC8"/>
    <w:rsid w:val="001C0BF2"/>
    <w:rsid w:val="001C0BF8"/>
    <w:rsid w:val="001C0C1B"/>
    <w:rsid w:val="001C0C40"/>
    <w:rsid w:val="001C0C77"/>
    <w:rsid w:val="001C0C82"/>
    <w:rsid w:val="001C0CAB"/>
    <w:rsid w:val="001C0D3E"/>
    <w:rsid w:val="001C0D44"/>
    <w:rsid w:val="001C0D60"/>
    <w:rsid w:val="001C0DB0"/>
    <w:rsid w:val="001C0E19"/>
    <w:rsid w:val="001C0E5A"/>
    <w:rsid w:val="001C0ED4"/>
    <w:rsid w:val="001C0EE2"/>
    <w:rsid w:val="001C0F24"/>
    <w:rsid w:val="001C0F2C"/>
    <w:rsid w:val="001C0F56"/>
    <w:rsid w:val="001C0F58"/>
    <w:rsid w:val="001C0F72"/>
    <w:rsid w:val="001C0FC0"/>
    <w:rsid w:val="001C1054"/>
    <w:rsid w:val="001C1061"/>
    <w:rsid w:val="001C1079"/>
    <w:rsid w:val="001C10B2"/>
    <w:rsid w:val="001C111F"/>
    <w:rsid w:val="001C114F"/>
    <w:rsid w:val="001C118A"/>
    <w:rsid w:val="001C119D"/>
    <w:rsid w:val="001C11BD"/>
    <w:rsid w:val="001C11F3"/>
    <w:rsid w:val="001C1226"/>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18"/>
    <w:rsid w:val="001C1723"/>
    <w:rsid w:val="001C1724"/>
    <w:rsid w:val="001C1756"/>
    <w:rsid w:val="001C1768"/>
    <w:rsid w:val="001C1779"/>
    <w:rsid w:val="001C17EA"/>
    <w:rsid w:val="001C17FD"/>
    <w:rsid w:val="001C1808"/>
    <w:rsid w:val="001C1850"/>
    <w:rsid w:val="001C18A7"/>
    <w:rsid w:val="001C1906"/>
    <w:rsid w:val="001C1948"/>
    <w:rsid w:val="001C1958"/>
    <w:rsid w:val="001C1975"/>
    <w:rsid w:val="001C1987"/>
    <w:rsid w:val="001C1A44"/>
    <w:rsid w:val="001C1A4C"/>
    <w:rsid w:val="001C1AB4"/>
    <w:rsid w:val="001C1B4E"/>
    <w:rsid w:val="001C1B7E"/>
    <w:rsid w:val="001C1BC8"/>
    <w:rsid w:val="001C1BE9"/>
    <w:rsid w:val="001C1C0D"/>
    <w:rsid w:val="001C1C4D"/>
    <w:rsid w:val="001C1C61"/>
    <w:rsid w:val="001C1C89"/>
    <w:rsid w:val="001C1CB9"/>
    <w:rsid w:val="001C1D29"/>
    <w:rsid w:val="001C1D4C"/>
    <w:rsid w:val="001C1D4F"/>
    <w:rsid w:val="001C1DBE"/>
    <w:rsid w:val="001C1E41"/>
    <w:rsid w:val="001C1E93"/>
    <w:rsid w:val="001C1ECC"/>
    <w:rsid w:val="001C1F02"/>
    <w:rsid w:val="001C1F17"/>
    <w:rsid w:val="001C1F41"/>
    <w:rsid w:val="001C1F42"/>
    <w:rsid w:val="001C1F88"/>
    <w:rsid w:val="001C1FFE"/>
    <w:rsid w:val="001C209D"/>
    <w:rsid w:val="001C20A2"/>
    <w:rsid w:val="001C20D0"/>
    <w:rsid w:val="001C20F3"/>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90"/>
    <w:rsid w:val="001C25A4"/>
    <w:rsid w:val="001C25E2"/>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32"/>
    <w:rsid w:val="001C2A8C"/>
    <w:rsid w:val="001C2A96"/>
    <w:rsid w:val="001C2ABB"/>
    <w:rsid w:val="001C2B05"/>
    <w:rsid w:val="001C2B13"/>
    <w:rsid w:val="001C2B6E"/>
    <w:rsid w:val="001C2BA0"/>
    <w:rsid w:val="001C2BB1"/>
    <w:rsid w:val="001C2BEB"/>
    <w:rsid w:val="001C2C0C"/>
    <w:rsid w:val="001C2C0D"/>
    <w:rsid w:val="001C2C10"/>
    <w:rsid w:val="001C2C3C"/>
    <w:rsid w:val="001C2CAD"/>
    <w:rsid w:val="001C2CE3"/>
    <w:rsid w:val="001C2D11"/>
    <w:rsid w:val="001C2D2D"/>
    <w:rsid w:val="001C2D3A"/>
    <w:rsid w:val="001C2D4D"/>
    <w:rsid w:val="001C2D6E"/>
    <w:rsid w:val="001C2D84"/>
    <w:rsid w:val="001C2DA8"/>
    <w:rsid w:val="001C2DC0"/>
    <w:rsid w:val="001C2EA3"/>
    <w:rsid w:val="001C2EBD"/>
    <w:rsid w:val="001C2EC7"/>
    <w:rsid w:val="001C2EF8"/>
    <w:rsid w:val="001C2F08"/>
    <w:rsid w:val="001C2F3A"/>
    <w:rsid w:val="001C2F6C"/>
    <w:rsid w:val="001C2F83"/>
    <w:rsid w:val="001C2FC4"/>
    <w:rsid w:val="001C3001"/>
    <w:rsid w:val="001C301D"/>
    <w:rsid w:val="001C3043"/>
    <w:rsid w:val="001C30A7"/>
    <w:rsid w:val="001C30F6"/>
    <w:rsid w:val="001C30FA"/>
    <w:rsid w:val="001C3148"/>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60D"/>
    <w:rsid w:val="001C3637"/>
    <w:rsid w:val="001C3658"/>
    <w:rsid w:val="001C36EB"/>
    <w:rsid w:val="001C3700"/>
    <w:rsid w:val="001C3703"/>
    <w:rsid w:val="001C3757"/>
    <w:rsid w:val="001C3785"/>
    <w:rsid w:val="001C378D"/>
    <w:rsid w:val="001C37B0"/>
    <w:rsid w:val="001C37D7"/>
    <w:rsid w:val="001C3843"/>
    <w:rsid w:val="001C385A"/>
    <w:rsid w:val="001C3886"/>
    <w:rsid w:val="001C3889"/>
    <w:rsid w:val="001C3899"/>
    <w:rsid w:val="001C389F"/>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8B"/>
    <w:rsid w:val="001C3C8C"/>
    <w:rsid w:val="001C3CC8"/>
    <w:rsid w:val="001C3CDF"/>
    <w:rsid w:val="001C3CFA"/>
    <w:rsid w:val="001C3D3B"/>
    <w:rsid w:val="001C3DB8"/>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9"/>
    <w:rsid w:val="001C4106"/>
    <w:rsid w:val="001C41A7"/>
    <w:rsid w:val="001C41BB"/>
    <w:rsid w:val="001C4202"/>
    <w:rsid w:val="001C4230"/>
    <w:rsid w:val="001C4236"/>
    <w:rsid w:val="001C42BD"/>
    <w:rsid w:val="001C4301"/>
    <w:rsid w:val="001C431C"/>
    <w:rsid w:val="001C4339"/>
    <w:rsid w:val="001C43B8"/>
    <w:rsid w:val="001C441F"/>
    <w:rsid w:val="001C4426"/>
    <w:rsid w:val="001C4454"/>
    <w:rsid w:val="001C445C"/>
    <w:rsid w:val="001C446B"/>
    <w:rsid w:val="001C4489"/>
    <w:rsid w:val="001C44CA"/>
    <w:rsid w:val="001C44D4"/>
    <w:rsid w:val="001C44EB"/>
    <w:rsid w:val="001C44F7"/>
    <w:rsid w:val="001C44F9"/>
    <w:rsid w:val="001C451C"/>
    <w:rsid w:val="001C458F"/>
    <w:rsid w:val="001C45A0"/>
    <w:rsid w:val="001C45C0"/>
    <w:rsid w:val="001C45C1"/>
    <w:rsid w:val="001C4600"/>
    <w:rsid w:val="001C4631"/>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64"/>
    <w:rsid w:val="001C4F65"/>
    <w:rsid w:val="001C4F8A"/>
    <w:rsid w:val="001C4FA4"/>
    <w:rsid w:val="001C5009"/>
    <w:rsid w:val="001C504C"/>
    <w:rsid w:val="001C50BB"/>
    <w:rsid w:val="001C50CA"/>
    <w:rsid w:val="001C5112"/>
    <w:rsid w:val="001C5121"/>
    <w:rsid w:val="001C5141"/>
    <w:rsid w:val="001C5145"/>
    <w:rsid w:val="001C5147"/>
    <w:rsid w:val="001C5193"/>
    <w:rsid w:val="001C51A3"/>
    <w:rsid w:val="001C51B2"/>
    <w:rsid w:val="001C5227"/>
    <w:rsid w:val="001C5247"/>
    <w:rsid w:val="001C5278"/>
    <w:rsid w:val="001C5325"/>
    <w:rsid w:val="001C532B"/>
    <w:rsid w:val="001C536B"/>
    <w:rsid w:val="001C53EF"/>
    <w:rsid w:val="001C53F5"/>
    <w:rsid w:val="001C542C"/>
    <w:rsid w:val="001C543B"/>
    <w:rsid w:val="001C545D"/>
    <w:rsid w:val="001C5479"/>
    <w:rsid w:val="001C554F"/>
    <w:rsid w:val="001C556E"/>
    <w:rsid w:val="001C5576"/>
    <w:rsid w:val="001C557B"/>
    <w:rsid w:val="001C5694"/>
    <w:rsid w:val="001C56B7"/>
    <w:rsid w:val="001C56C8"/>
    <w:rsid w:val="001C5766"/>
    <w:rsid w:val="001C57BF"/>
    <w:rsid w:val="001C57E0"/>
    <w:rsid w:val="001C580C"/>
    <w:rsid w:val="001C58D5"/>
    <w:rsid w:val="001C5992"/>
    <w:rsid w:val="001C599D"/>
    <w:rsid w:val="001C5A9C"/>
    <w:rsid w:val="001C5AF5"/>
    <w:rsid w:val="001C5B3D"/>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C0"/>
    <w:rsid w:val="001C5EE5"/>
    <w:rsid w:val="001C5F07"/>
    <w:rsid w:val="001C5F59"/>
    <w:rsid w:val="001C5F5D"/>
    <w:rsid w:val="001C5F6A"/>
    <w:rsid w:val="001C5F7B"/>
    <w:rsid w:val="001C5F98"/>
    <w:rsid w:val="001C5FAD"/>
    <w:rsid w:val="001C5FDC"/>
    <w:rsid w:val="001C601F"/>
    <w:rsid w:val="001C6028"/>
    <w:rsid w:val="001C6051"/>
    <w:rsid w:val="001C606C"/>
    <w:rsid w:val="001C60C4"/>
    <w:rsid w:val="001C60C8"/>
    <w:rsid w:val="001C6109"/>
    <w:rsid w:val="001C6120"/>
    <w:rsid w:val="001C61B9"/>
    <w:rsid w:val="001C6294"/>
    <w:rsid w:val="001C629B"/>
    <w:rsid w:val="001C6307"/>
    <w:rsid w:val="001C632A"/>
    <w:rsid w:val="001C633B"/>
    <w:rsid w:val="001C6353"/>
    <w:rsid w:val="001C635C"/>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99"/>
    <w:rsid w:val="001C66B2"/>
    <w:rsid w:val="001C66B8"/>
    <w:rsid w:val="001C670A"/>
    <w:rsid w:val="001C672F"/>
    <w:rsid w:val="001C6733"/>
    <w:rsid w:val="001C674F"/>
    <w:rsid w:val="001C675A"/>
    <w:rsid w:val="001C67D7"/>
    <w:rsid w:val="001C6832"/>
    <w:rsid w:val="001C6833"/>
    <w:rsid w:val="001C684E"/>
    <w:rsid w:val="001C687F"/>
    <w:rsid w:val="001C689C"/>
    <w:rsid w:val="001C68AD"/>
    <w:rsid w:val="001C68F4"/>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CF"/>
    <w:rsid w:val="001C6C1A"/>
    <w:rsid w:val="001C6C1B"/>
    <w:rsid w:val="001C6CE1"/>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9C"/>
    <w:rsid w:val="001C70C6"/>
    <w:rsid w:val="001C71C3"/>
    <w:rsid w:val="001C71D4"/>
    <w:rsid w:val="001C7212"/>
    <w:rsid w:val="001C7226"/>
    <w:rsid w:val="001C726E"/>
    <w:rsid w:val="001C72B2"/>
    <w:rsid w:val="001C72CE"/>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E2"/>
    <w:rsid w:val="001C780E"/>
    <w:rsid w:val="001C7822"/>
    <w:rsid w:val="001C784D"/>
    <w:rsid w:val="001C7899"/>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81B"/>
    <w:rsid w:val="001D082A"/>
    <w:rsid w:val="001D0872"/>
    <w:rsid w:val="001D087D"/>
    <w:rsid w:val="001D08B9"/>
    <w:rsid w:val="001D090D"/>
    <w:rsid w:val="001D0984"/>
    <w:rsid w:val="001D09AC"/>
    <w:rsid w:val="001D09F5"/>
    <w:rsid w:val="001D0A10"/>
    <w:rsid w:val="001D0A44"/>
    <w:rsid w:val="001D0AA6"/>
    <w:rsid w:val="001D0B30"/>
    <w:rsid w:val="001D0BBA"/>
    <w:rsid w:val="001D0BFA"/>
    <w:rsid w:val="001D0C0B"/>
    <w:rsid w:val="001D0C2A"/>
    <w:rsid w:val="001D0C2E"/>
    <w:rsid w:val="001D0C2F"/>
    <w:rsid w:val="001D0C45"/>
    <w:rsid w:val="001D0C4D"/>
    <w:rsid w:val="001D0C57"/>
    <w:rsid w:val="001D0CBC"/>
    <w:rsid w:val="001D0CF1"/>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8"/>
    <w:rsid w:val="001D107C"/>
    <w:rsid w:val="001D109D"/>
    <w:rsid w:val="001D10A7"/>
    <w:rsid w:val="001D110D"/>
    <w:rsid w:val="001D1125"/>
    <w:rsid w:val="001D113F"/>
    <w:rsid w:val="001D1160"/>
    <w:rsid w:val="001D11E4"/>
    <w:rsid w:val="001D11F0"/>
    <w:rsid w:val="001D1208"/>
    <w:rsid w:val="001D122A"/>
    <w:rsid w:val="001D12E1"/>
    <w:rsid w:val="001D12E4"/>
    <w:rsid w:val="001D1360"/>
    <w:rsid w:val="001D1389"/>
    <w:rsid w:val="001D139E"/>
    <w:rsid w:val="001D13AC"/>
    <w:rsid w:val="001D13C9"/>
    <w:rsid w:val="001D1430"/>
    <w:rsid w:val="001D147F"/>
    <w:rsid w:val="001D14EE"/>
    <w:rsid w:val="001D155A"/>
    <w:rsid w:val="001D159D"/>
    <w:rsid w:val="001D15AD"/>
    <w:rsid w:val="001D15C2"/>
    <w:rsid w:val="001D15E5"/>
    <w:rsid w:val="001D15F4"/>
    <w:rsid w:val="001D1615"/>
    <w:rsid w:val="001D1637"/>
    <w:rsid w:val="001D1651"/>
    <w:rsid w:val="001D16A4"/>
    <w:rsid w:val="001D16BA"/>
    <w:rsid w:val="001D16E5"/>
    <w:rsid w:val="001D1718"/>
    <w:rsid w:val="001D173C"/>
    <w:rsid w:val="001D1747"/>
    <w:rsid w:val="001D175D"/>
    <w:rsid w:val="001D1770"/>
    <w:rsid w:val="001D179E"/>
    <w:rsid w:val="001D17BE"/>
    <w:rsid w:val="001D17C7"/>
    <w:rsid w:val="001D1813"/>
    <w:rsid w:val="001D18EB"/>
    <w:rsid w:val="001D194C"/>
    <w:rsid w:val="001D194F"/>
    <w:rsid w:val="001D1A1D"/>
    <w:rsid w:val="001D1A37"/>
    <w:rsid w:val="001D1A93"/>
    <w:rsid w:val="001D1AEF"/>
    <w:rsid w:val="001D1AF8"/>
    <w:rsid w:val="001D1B32"/>
    <w:rsid w:val="001D1B3E"/>
    <w:rsid w:val="001D1B43"/>
    <w:rsid w:val="001D1B63"/>
    <w:rsid w:val="001D1B80"/>
    <w:rsid w:val="001D1B89"/>
    <w:rsid w:val="001D1B96"/>
    <w:rsid w:val="001D1BB1"/>
    <w:rsid w:val="001D1BE2"/>
    <w:rsid w:val="001D1CA5"/>
    <w:rsid w:val="001D1CBD"/>
    <w:rsid w:val="001D1CBE"/>
    <w:rsid w:val="001D1CDC"/>
    <w:rsid w:val="001D1CE4"/>
    <w:rsid w:val="001D1CEC"/>
    <w:rsid w:val="001D1DA0"/>
    <w:rsid w:val="001D1DA7"/>
    <w:rsid w:val="001D1DA9"/>
    <w:rsid w:val="001D1E00"/>
    <w:rsid w:val="001D1E01"/>
    <w:rsid w:val="001D1E08"/>
    <w:rsid w:val="001D1E9B"/>
    <w:rsid w:val="001D1F02"/>
    <w:rsid w:val="001D1F18"/>
    <w:rsid w:val="001D1F2F"/>
    <w:rsid w:val="001D1F84"/>
    <w:rsid w:val="001D1FA1"/>
    <w:rsid w:val="001D1FA7"/>
    <w:rsid w:val="001D1FBE"/>
    <w:rsid w:val="001D2006"/>
    <w:rsid w:val="001D205B"/>
    <w:rsid w:val="001D20DC"/>
    <w:rsid w:val="001D21AD"/>
    <w:rsid w:val="001D220D"/>
    <w:rsid w:val="001D2262"/>
    <w:rsid w:val="001D22D7"/>
    <w:rsid w:val="001D230C"/>
    <w:rsid w:val="001D2316"/>
    <w:rsid w:val="001D23D4"/>
    <w:rsid w:val="001D23D7"/>
    <w:rsid w:val="001D23F5"/>
    <w:rsid w:val="001D241A"/>
    <w:rsid w:val="001D241D"/>
    <w:rsid w:val="001D243A"/>
    <w:rsid w:val="001D2442"/>
    <w:rsid w:val="001D249D"/>
    <w:rsid w:val="001D24A4"/>
    <w:rsid w:val="001D24B8"/>
    <w:rsid w:val="001D259A"/>
    <w:rsid w:val="001D259F"/>
    <w:rsid w:val="001D25C6"/>
    <w:rsid w:val="001D262D"/>
    <w:rsid w:val="001D2655"/>
    <w:rsid w:val="001D2666"/>
    <w:rsid w:val="001D266B"/>
    <w:rsid w:val="001D26AD"/>
    <w:rsid w:val="001D26E9"/>
    <w:rsid w:val="001D277C"/>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30"/>
    <w:rsid w:val="001D2B32"/>
    <w:rsid w:val="001D2B3B"/>
    <w:rsid w:val="001D2B72"/>
    <w:rsid w:val="001D2B93"/>
    <w:rsid w:val="001D2BD9"/>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D"/>
    <w:rsid w:val="001D2E50"/>
    <w:rsid w:val="001D2E70"/>
    <w:rsid w:val="001D2E8C"/>
    <w:rsid w:val="001D2E91"/>
    <w:rsid w:val="001D2EB7"/>
    <w:rsid w:val="001D2F36"/>
    <w:rsid w:val="001D2F3A"/>
    <w:rsid w:val="001D2F58"/>
    <w:rsid w:val="001D2F7F"/>
    <w:rsid w:val="001D2FC2"/>
    <w:rsid w:val="001D3053"/>
    <w:rsid w:val="001D3096"/>
    <w:rsid w:val="001D30D2"/>
    <w:rsid w:val="001D30EE"/>
    <w:rsid w:val="001D311B"/>
    <w:rsid w:val="001D314D"/>
    <w:rsid w:val="001D319A"/>
    <w:rsid w:val="001D31BA"/>
    <w:rsid w:val="001D3210"/>
    <w:rsid w:val="001D321E"/>
    <w:rsid w:val="001D3287"/>
    <w:rsid w:val="001D32CF"/>
    <w:rsid w:val="001D3302"/>
    <w:rsid w:val="001D332D"/>
    <w:rsid w:val="001D335B"/>
    <w:rsid w:val="001D33E6"/>
    <w:rsid w:val="001D33EC"/>
    <w:rsid w:val="001D33FC"/>
    <w:rsid w:val="001D340E"/>
    <w:rsid w:val="001D3455"/>
    <w:rsid w:val="001D3472"/>
    <w:rsid w:val="001D34A4"/>
    <w:rsid w:val="001D34FF"/>
    <w:rsid w:val="001D354C"/>
    <w:rsid w:val="001D3564"/>
    <w:rsid w:val="001D35A6"/>
    <w:rsid w:val="001D35B4"/>
    <w:rsid w:val="001D35BA"/>
    <w:rsid w:val="001D35F0"/>
    <w:rsid w:val="001D361A"/>
    <w:rsid w:val="001D365E"/>
    <w:rsid w:val="001D367E"/>
    <w:rsid w:val="001D36B0"/>
    <w:rsid w:val="001D36BD"/>
    <w:rsid w:val="001D36E1"/>
    <w:rsid w:val="001D3704"/>
    <w:rsid w:val="001D3706"/>
    <w:rsid w:val="001D3766"/>
    <w:rsid w:val="001D377B"/>
    <w:rsid w:val="001D3783"/>
    <w:rsid w:val="001D3794"/>
    <w:rsid w:val="001D37C0"/>
    <w:rsid w:val="001D37CB"/>
    <w:rsid w:val="001D37CE"/>
    <w:rsid w:val="001D37FC"/>
    <w:rsid w:val="001D3899"/>
    <w:rsid w:val="001D38B5"/>
    <w:rsid w:val="001D3967"/>
    <w:rsid w:val="001D3975"/>
    <w:rsid w:val="001D39A1"/>
    <w:rsid w:val="001D39D6"/>
    <w:rsid w:val="001D39EF"/>
    <w:rsid w:val="001D39FC"/>
    <w:rsid w:val="001D3A0B"/>
    <w:rsid w:val="001D3A6B"/>
    <w:rsid w:val="001D3A79"/>
    <w:rsid w:val="001D3B2A"/>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FB"/>
    <w:rsid w:val="001D3F04"/>
    <w:rsid w:val="001D3F19"/>
    <w:rsid w:val="001D3F23"/>
    <w:rsid w:val="001D3F4F"/>
    <w:rsid w:val="001D3FBD"/>
    <w:rsid w:val="001D3FBE"/>
    <w:rsid w:val="001D4037"/>
    <w:rsid w:val="001D4071"/>
    <w:rsid w:val="001D4072"/>
    <w:rsid w:val="001D408D"/>
    <w:rsid w:val="001D40E8"/>
    <w:rsid w:val="001D4164"/>
    <w:rsid w:val="001D41A1"/>
    <w:rsid w:val="001D429B"/>
    <w:rsid w:val="001D42EF"/>
    <w:rsid w:val="001D430E"/>
    <w:rsid w:val="001D4368"/>
    <w:rsid w:val="001D436C"/>
    <w:rsid w:val="001D4387"/>
    <w:rsid w:val="001D43B9"/>
    <w:rsid w:val="001D43D8"/>
    <w:rsid w:val="001D43EC"/>
    <w:rsid w:val="001D443B"/>
    <w:rsid w:val="001D44D2"/>
    <w:rsid w:val="001D44EF"/>
    <w:rsid w:val="001D4506"/>
    <w:rsid w:val="001D4562"/>
    <w:rsid w:val="001D45C5"/>
    <w:rsid w:val="001D45E1"/>
    <w:rsid w:val="001D45E2"/>
    <w:rsid w:val="001D461F"/>
    <w:rsid w:val="001D462F"/>
    <w:rsid w:val="001D4668"/>
    <w:rsid w:val="001D4697"/>
    <w:rsid w:val="001D46A1"/>
    <w:rsid w:val="001D46C7"/>
    <w:rsid w:val="001D46EA"/>
    <w:rsid w:val="001D4763"/>
    <w:rsid w:val="001D47ED"/>
    <w:rsid w:val="001D47F2"/>
    <w:rsid w:val="001D483F"/>
    <w:rsid w:val="001D4847"/>
    <w:rsid w:val="001D48B7"/>
    <w:rsid w:val="001D48D5"/>
    <w:rsid w:val="001D48F0"/>
    <w:rsid w:val="001D4987"/>
    <w:rsid w:val="001D49ED"/>
    <w:rsid w:val="001D4A03"/>
    <w:rsid w:val="001D4A23"/>
    <w:rsid w:val="001D4A4D"/>
    <w:rsid w:val="001D4AD7"/>
    <w:rsid w:val="001D4B70"/>
    <w:rsid w:val="001D4BAB"/>
    <w:rsid w:val="001D4BCD"/>
    <w:rsid w:val="001D4BF1"/>
    <w:rsid w:val="001D4C04"/>
    <w:rsid w:val="001D4C07"/>
    <w:rsid w:val="001D4C35"/>
    <w:rsid w:val="001D4C63"/>
    <w:rsid w:val="001D4C69"/>
    <w:rsid w:val="001D4C6C"/>
    <w:rsid w:val="001D4CB3"/>
    <w:rsid w:val="001D4D2F"/>
    <w:rsid w:val="001D4D3C"/>
    <w:rsid w:val="001D4D8F"/>
    <w:rsid w:val="001D4DA1"/>
    <w:rsid w:val="001D4DA6"/>
    <w:rsid w:val="001D4DAD"/>
    <w:rsid w:val="001D4E54"/>
    <w:rsid w:val="001D4E59"/>
    <w:rsid w:val="001D4E7C"/>
    <w:rsid w:val="001D4E82"/>
    <w:rsid w:val="001D4EBD"/>
    <w:rsid w:val="001D4EC3"/>
    <w:rsid w:val="001D4EDA"/>
    <w:rsid w:val="001D4EF7"/>
    <w:rsid w:val="001D4F30"/>
    <w:rsid w:val="001D4FE2"/>
    <w:rsid w:val="001D4FE6"/>
    <w:rsid w:val="001D4FED"/>
    <w:rsid w:val="001D5022"/>
    <w:rsid w:val="001D509F"/>
    <w:rsid w:val="001D50F3"/>
    <w:rsid w:val="001D5124"/>
    <w:rsid w:val="001D513A"/>
    <w:rsid w:val="001D5155"/>
    <w:rsid w:val="001D51E4"/>
    <w:rsid w:val="001D51F0"/>
    <w:rsid w:val="001D51F2"/>
    <w:rsid w:val="001D5203"/>
    <w:rsid w:val="001D521A"/>
    <w:rsid w:val="001D5248"/>
    <w:rsid w:val="001D52A3"/>
    <w:rsid w:val="001D531D"/>
    <w:rsid w:val="001D5371"/>
    <w:rsid w:val="001D5397"/>
    <w:rsid w:val="001D53A2"/>
    <w:rsid w:val="001D53B8"/>
    <w:rsid w:val="001D53F3"/>
    <w:rsid w:val="001D5428"/>
    <w:rsid w:val="001D542F"/>
    <w:rsid w:val="001D544C"/>
    <w:rsid w:val="001D5451"/>
    <w:rsid w:val="001D54AD"/>
    <w:rsid w:val="001D54AE"/>
    <w:rsid w:val="001D54C5"/>
    <w:rsid w:val="001D54C6"/>
    <w:rsid w:val="001D551E"/>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B"/>
    <w:rsid w:val="001D578E"/>
    <w:rsid w:val="001D57C3"/>
    <w:rsid w:val="001D57E8"/>
    <w:rsid w:val="001D57EB"/>
    <w:rsid w:val="001D5818"/>
    <w:rsid w:val="001D583B"/>
    <w:rsid w:val="001D583F"/>
    <w:rsid w:val="001D587B"/>
    <w:rsid w:val="001D5888"/>
    <w:rsid w:val="001D5922"/>
    <w:rsid w:val="001D593F"/>
    <w:rsid w:val="001D59B2"/>
    <w:rsid w:val="001D59BE"/>
    <w:rsid w:val="001D59F4"/>
    <w:rsid w:val="001D5A5F"/>
    <w:rsid w:val="001D5AA3"/>
    <w:rsid w:val="001D5AD0"/>
    <w:rsid w:val="001D5B18"/>
    <w:rsid w:val="001D5B27"/>
    <w:rsid w:val="001D5B2C"/>
    <w:rsid w:val="001D5B3E"/>
    <w:rsid w:val="001D5B8E"/>
    <w:rsid w:val="001D5BAD"/>
    <w:rsid w:val="001D5BE8"/>
    <w:rsid w:val="001D5CE8"/>
    <w:rsid w:val="001D5D10"/>
    <w:rsid w:val="001D5DB6"/>
    <w:rsid w:val="001D5DD2"/>
    <w:rsid w:val="001D5E72"/>
    <w:rsid w:val="001D5F15"/>
    <w:rsid w:val="001D5F45"/>
    <w:rsid w:val="001D5F6F"/>
    <w:rsid w:val="001D5FB9"/>
    <w:rsid w:val="001D5FDC"/>
    <w:rsid w:val="001D6004"/>
    <w:rsid w:val="001D6096"/>
    <w:rsid w:val="001D60FC"/>
    <w:rsid w:val="001D6135"/>
    <w:rsid w:val="001D6177"/>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F0"/>
    <w:rsid w:val="001D63FE"/>
    <w:rsid w:val="001D6434"/>
    <w:rsid w:val="001D6449"/>
    <w:rsid w:val="001D649B"/>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8F"/>
    <w:rsid w:val="001D6892"/>
    <w:rsid w:val="001D68CF"/>
    <w:rsid w:val="001D6912"/>
    <w:rsid w:val="001D6982"/>
    <w:rsid w:val="001D6984"/>
    <w:rsid w:val="001D698C"/>
    <w:rsid w:val="001D69A2"/>
    <w:rsid w:val="001D69A9"/>
    <w:rsid w:val="001D6A95"/>
    <w:rsid w:val="001D6A9B"/>
    <w:rsid w:val="001D6AEC"/>
    <w:rsid w:val="001D6B4D"/>
    <w:rsid w:val="001D6B60"/>
    <w:rsid w:val="001D6BB9"/>
    <w:rsid w:val="001D6BD1"/>
    <w:rsid w:val="001D6C1A"/>
    <w:rsid w:val="001D6CDC"/>
    <w:rsid w:val="001D6D6C"/>
    <w:rsid w:val="001D6D71"/>
    <w:rsid w:val="001D6DA0"/>
    <w:rsid w:val="001D6E0D"/>
    <w:rsid w:val="001D6E19"/>
    <w:rsid w:val="001D6E56"/>
    <w:rsid w:val="001D6E74"/>
    <w:rsid w:val="001D6EF0"/>
    <w:rsid w:val="001D6F12"/>
    <w:rsid w:val="001D6F4C"/>
    <w:rsid w:val="001D6F4F"/>
    <w:rsid w:val="001D6F5E"/>
    <w:rsid w:val="001D6F68"/>
    <w:rsid w:val="001D6F7C"/>
    <w:rsid w:val="001D6F94"/>
    <w:rsid w:val="001D6F96"/>
    <w:rsid w:val="001D6FD6"/>
    <w:rsid w:val="001D7008"/>
    <w:rsid w:val="001D70A9"/>
    <w:rsid w:val="001D70AF"/>
    <w:rsid w:val="001D7212"/>
    <w:rsid w:val="001D7223"/>
    <w:rsid w:val="001D7306"/>
    <w:rsid w:val="001D7313"/>
    <w:rsid w:val="001D732C"/>
    <w:rsid w:val="001D7353"/>
    <w:rsid w:val="001D7372"/>
    <w:rsid w:val="001D737D"/>
    <w:rsid w:val="001D738C"/>
    <w:rsid w:val="001D73CD"/>
    <w:rsid w:val="001D73FC"/>
    <w:rsid w:val="001D7481"/>
    <w:rsid w:val="001D74AD"/>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9AE"/>
    <w:rsid w:val="001D7A0F"/>
    <w:rsid w:val="001D7A23"/>
    <w:rsid w:val="001D7BB1"/>
    <w:rsid w:val="001D7BB2"/>
    <w:rsid w:val="001D7BFD"/>
    <w:rsid w:val="001D7C0B"/>
    <w:rsid w:val="001D7C4D"/>
    <w:rsid w:val="001D7CEC"/>
    <w:rsid w:val="001D7D1E"/>
    <w:rsid w:val="001D7D4D"/>
    <w:rsid w:val="001D7D92"/>
    <w:rsid w:val="001D7DA5"/>
    <w:rsid w:val="001D7DB1"/>
    <w:rsid w:val="001D7DF8"/>
    <w:rsid w:val="001D7E56"/>
    <w:rsid w:val="001D7E68"/>
    <w:rsid w:val="001D7E74"/>
    <w:rsid w:val="001D7E9A"/>
    <w:rsid w:val="001D7EA5"/>
    <w:rsid w:val="001D7EA9"/>
    <w:rsid w:val="001D7F39"/>
    <w:rsid w:val="001D7F92"/>
    <w:rsid w:val="001D7FAE"/>
    <w:rsid w:val="001D7FF6"/>
    <w:rsid w:val="001E0006"/>
    <w:rsid w:val="001E0028"/>
    <w:rsid w:val="001E00AD"/>
    <w:rsid w:val="001E00D0"/>
    <w:rsid w:val="001E00DB"/>
    <w:rsid w:val="001E0170"/>
    <w:rsid w:val="001E0183"/>
    <w:rsid w:val="001E0205"/>
    <w:rsid w:val="001E0236"/>
    <w:rsid w:val="001E0274"/>
    <w:rsid w:val="001E027E"/>
    <w:rsid w:val="001E030B"/>
    <w:rsid w:val="001E0383"/>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5F5"/>
    <w:rsid w:val="001E061D"/>
    <w:rsid w:val="001E062A"/>
    <w:rsid w:val="001E0640"/>
    <w:rsid w:val="001E0649"/>
    <w:rsid w:val="001E064A"/>
    <w:rsid w:val="001E0658"/>
    <w:rsid w:val="001E06DC"/>
    <w:rsid w:val="001E06E6"/>
    <w:rsid w:val="001E06FD"/>
    <w:rsid w:val="001E07B1"/>
    <w:rsid w:val="001E07C2"/>
    <w:rsid w:val="001E07EA"/>
    <w:rsid w:val="001E07EE"/>
    <w:rsid w:val="001E081C"/>
    <w:rsid w:val="001E0830"/>
    <w:rsid w:val="001E086B"/>
    <w:rsid w:val="001E08D7"/>
    <w:rsid w:val="001E0952"/>
    <w:rsid w:val="001E0958"/>
    <w:rsid w:val="001E096F"/>
    <w:rsid w:val="001E097D"/>
    <w:rsid w:val="001E0982"/>
    <w:rsid w:val="001E09AC"/>
    <w:rsid w:val="001E0A98"/>
    <w:rsid w:val="001E0A9E"/>
    <w:rsid w:val="001E0AAA"/>
    <w:rsid w:val="001E0AC6"/>
    <w:rsid w:val="001E0AF6"/>
    <w:rsid w:val="001E0AFA"/>
    <w:rsid w:val="001E0B3E"/>
    <w:rsid w:val="001E0B77"/>
    <w:rsid w:val="001E0B7B"/>
    <w:rsid w:val="001E0B98"/>
    <w:rsid w:val="001E0BFB"/>
    <w:rsid w:val="001E0C20"/>
    <w:rsid w:val="001E0C63"/>
    <w:rsid w:val="001E0CB1"/>
    <w:rsid w:val="001E0CBB"/>
    <w:rsid w:val="001E0CFD"/>
    <w:rsid w:val="001E0D64"/>
    <w:rsid w:val="001E0D88"/>
    <w:rsid w:val="001E0D90"/>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9D"/>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73"/>
    <w:rsid w:val="001E17A6"/>
    <w:rsid w:val="001E188D"/>
    <w:rsid w:val="001E188E"/>
    <w:rsid w:val="001E18C9"/>
    <w:rsid w:val="001E18FB"/>
    <w:rsid w:val="001E192D"/>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D4"/>
    <w:rsid w:val="001E1DED"/>
    <w:rsid w:val="001E1E24"/>
    <w:rsid w:val="001E1E84"/>
    <w:rsid w:val="001E1EB5"/>
    <w:rsid w:val="001E1EEB"/>
    <w:rsid w:val="001E1F5D"/>
    <w:rsid w:val="001E1F63"/>
    <w:rsid w:val="001E1F8A"/>
    <w:rsid w:val="001E2012"/>
    <w:rsid w:val="001E2085"/>
    <w:rsid w:val="001E2098"/>
    <w:rsid w:val="001E20DE"/>
    <w:rsid w:val="001E20E7"/>
    <w:rsid w:val="001E20F0"/>
    <w:rsid w:val="001E2115"/>
    <w:rsid w:val="001E215C"/>
    <w:rsid w:val="001E2186"/>
    <w:rsid w:val="001E21A7"/>
    <w:rsid w:val="001E21B4"/>
    <w:rsid w:val="001E225F"/>
    <w:rsid w:val="001E2275"/>
    <w:rsid w:val="001E22A0"/>
    <w:rsid w:val="001E22A6"/>
    <w:rsid w:val="001E2383"/>
    <w:rsid w:val="001E2386"/>
    <w:rsid w:val="001E241B"/>
    <w:rsid w:val="001E2428"/>
    <w:rsid w:val="001E243C"/>
    <w:rsid w:val="001E246E"/>
    <w:rsid w:val="001E247A"/>
    <w:rsid w:val="001E2519"/>
    <w:rsid w:val="001E257B"/>
    <w:rsid w:val="001E2590"/>
    <w:rsid w:val="001E25A4"/>
    <w:rsid w:val="001E25CD"/>
    <w:rsid w:val="001E25DC"/>
    <w:rsid w:val="001E25ED"/>
    <w:rsid w:val="001E25F7"/>
    <w:rsid w:val="001E26BB"/>
    <w:rsid w:val="001E26C3"/>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9B"/>
    <w:rsid w:val="001E2AC3"/>
    <w:rsid w:val="001E2AD9"/>
    <w:rsid w:val="001E2AE4"/>
    <w:rsid w:val="001E2AF1"/>
    <w:rsid w:val="001E2B09"/>
    <w:rsid w:val="001E2B75"/>
    <w:rsid w:val="001E2B87"/>
    <w:rsid w:val="001E2BDB"/>
    <w:rsid w:val="001E2BE6"/>
    <w:rsid w:val="001E2C3B"/>
    <w:rsid w:val="001E2C55"/>
    <w:rsid w:val="001E2CBC"/>
    <w:rsid w:val="001E2CF3"/>
    <w:rsid w:val="001E2D1E"/>
    <w:rsid w:val="001E2D40"/>
    <w:rsid w:val="001E2DC1"/>
    <w:rsid w:val="001E2DD7"/>
    <w:rsid w:val="001E2E01"/>
    <w:rsid w:val="001E2E29"/>
    <w:rsid w:val="001E2EB7"/>
    <w:rsid w:val="001E2ED9"/>
    <w:rsid w:val="001E2EE7"/>
    <w:rsid w:val="001E2F5D"/>
    <w:rsid w:val="001E2F76"/>
    <w:rsid w:val="001E2FB7"/>
    <w:rsid w:val="001E2FDD"/>
    <w:rsid w:val="001E3012"/>
    <w:rsid w:val="001E3021"/>
    <w:rsid w:val="001E303B"/>
    <w:rsid w:val="001E3043"/>
    <w:rsid w:val="001E304C"/>
    <w:rsid w:val="001E308D"/>
    <w:rsid w:val="001E309B"/>
    <w:rsid w:val="001E30A5"/>
    <w:rsid w:val="001E30C4"/>
    <w:rsid w:val="001E30EA"/>
    <w:rsid w:val="001E30F5"/>
    <w:rsid w:val="001E3154"/>
    <w:rsid w:val="001E317B"/>
    <w:rsid w:val="001E3195"/>
    <w:rsid w:val="001E31A1"/>
    <w:rsid w:val="001E31EC"/>
    <w:rsid w:val="001E3331"/>
    <w:rsid w:val="001E3343"/>
    <w:rsid w:val="001E339A"/>
    <w:rsid w:val="001E33C1"/>
    <w:rsid w:val="001E33C2"/>
    <w:rsid w:val="001E33E1"/>
    <w:rsid w:val="001E3432"/>
    <w:rsid w:val="001E3488"/>
    <w:rsid w:val="001E3498"/>
    <w:rsid w:val="001E34A7"/>
    <w:rsid w:val="001E3516"/>
    <w:rsid w:val="001E3548"/>
    <w:rsid w:val="001E359A"/>
    <w:rsid w:val="001E35A4"/>
    <w:rsid w:val="001E35CA"/>
    <w:rsid w:val="001E3603"/>
    <w:rsid w:val="001E362F"/>
    <w:rsid w:val="001E36A2"/>
    <w:rsid w:val="001E3731"/>
    <w:rsid w:val="001E377A"/>
    <w:rsid w:val="001E37BA"/>
    <w:rsid w:val="001E37E3"/>
    <w:rsid w:val="001E3855"/>
    <w:rsid w:val="001E38D9"/>
    <w:rsid w:val="001E395B"/>
    <w:rsid w:val="001E3978"/>
    <w:rsid w:val="001E399C"/>
    <w:rsid w:val="001E3A11"/>
    <w:rsid w:val="001E3A30"/>
    <w:rsid w:val="001E3AF7"/>
    <w:rsid w:val="001E3B4A"/>
    <w:rsid w:val="001E3B4C"/>
    <w:rsid w:val="001E3B55"/>
    <w:rsid w:val="001E3BDA"/>
    <w:rsid w:val="001E3BFF"/>
    <w:rsid w:val="001E3C17"/>
    <w:rsid w:val="001E3CA6"/>
    <w:rsid w:val="001E3D0F"/>
    <w:rsid w:val="001E3D1E"/>
    <w:rsid w:val="001E3D80"/>
    <w:rsid w:val="001E3D86"/>
    <w:rsid w:val="001E3D9F"/>
    <w:rsid w:val="001E3DC6"/>
    <w:rsid w:val="001E3DE0"/>
    <w:rsid w:val="001E3DF4"/>
    <w:rsid w:val="001E3E16"/>
    <w:rsid w:val="001E3E19"/>
    <w:rsid w:val="001E3E30"/>
    <w:rsid w:val="001E3E64"/>
    <w:rsid w:val="001E3EA7"/>
    <w:rsid w:val="001E3EB2"/>
    <w:rsid w:val="001E3EE6"/>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D1"/>
    <w:rsid w:val="001E41E8"/>
    <w:rsid w:val="001E4204"/>
    <w:rsid w:val="001E4222"/>
    <w:rsid w:val="001E425F"/>
    <w:rsid w:val="001E435C"/>
    <w:rsid w:val="001E440E"/>
    <w:rsid w:val="001E443E"/>
    <w:rsid w:val="001E446B"/>
    <w:rsid w:val="001E448A"/>
    <w:rsid w:val="001E44C3"/>
    <w:rsid w:val="001E44C6"/>
    <w:rsid w:val="001E44CE"/>
    <w:rsid w:val="001E44E5"/>
    <w:rsid w:val="001E4539"/>
    <w:rsid w:val="001E456D"/>
    <w:rsid w:val="001E459A"/>
    <w:rsid w:val="001E45BE"/>
    <w:rsid w:val="001E45C0"/>
    <w:rsid w:val="001E45C7"/>
    <w:rsid w:val="001E460A"/>
    <w:rsid w:val="001E463A"/>
    <w:rsid w:val="001E4642"/>
    <w:rsid w:val="001E4685"/>
    <w:rsid w:val="001E46DD"/>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54"/>
    <w:rsid w:val="001E4CE0"/>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5F"/>
    <w:rsid w:val="001E5053"/>
    <w:rsid w:val="001E5056"/>
    <w:rsid w:val="001E50B5"/>
    <w:rsid w:val="001E50F8"/>
    <w:rsid w:val="001E5167"/>
    <w:rsid w:val="001E517E"/>
    <w:rsid w:val="001E51B5"/>
    <w:rsid w:val="001E51C6"/>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26"/>
    <w:rsid w:val="001E5737"/>
    <w:rsid w:val="001E5792"/>
    <w:rsid w:val="001E57CF"/>
    <w:rsid w:val="001E5837"/>
    <w:rsid w:val="001E5858"/>
    <w:rsid w:val="001E5886"/>
    <w:rsid w:val="001E58DD"/>
    <w:rsid w:val="001E58F2"/>
    <w:rsid w:val="001E598B"/>
    <w:rsid w:val="001E59D4"/>
    <w:rsid w:val="001E5A39"/>
    <w:rsid w:val="001E5A6C"/>
    <w:rsid w:val="001E5A99"/>
    <w:rsid w:val="001E5ABF"/>
    <w:rsid w:val="001E5AFE"/>
    <w:rsid w:val="001E5B05"/>
    <w:rsid w:val="001E5B3D"/>
    <w:rsid w:val="001E5B77"/>
    <w:rsid w:val="001E5BAD"/>
    <w:rsid w:val="001E5BD1"/>
    <w:rsid w:val="001E5BFE"/>
    <w:rsid w:val="001E5C43"/>
    <w:rsid w:val="001E5CB0"/>
    <w:rsid w:val="001E5CDD"/>
    <w:rsid w:val="001E5CF1"/>
    <w:rsid w:val="001E5D27"/>
    <w:rsid w:val="001E5D2D"/>
    <w:rsid w:val="001E5D83"/>
    <w:rsid w:val="001E5D9A"/>
    <w:rsid w:val="001E5DC9"/>
    <w:rsid w:val="001E5E06"/>
    <w:rsid w:val="001E5E0D"/>
    <w:rsid w:val="001E5E4D"/>
    <w:rsid w:val="001E5E7A"/>
    <w:rsid w:val="001E5EFC"/>
    <w:rsid w:val="001E5F0D"/>
    <w:rsid w:val="001E5FAE"/>
    <w:rsid w:val="001E606D"/>
    <w:rsid w:val="001E60BD"/>
    <w:rsid w:val="001E61AD"/>
    <w:rsid w:val="001E61AE"/>
    <w:rsid w:val="001E61CB"/>
    <w:rsid w:val="001E627A"/>
    <w:rsid w:val="001E6298"/>
    <w:rsid w:val="001E62A0"/>
    <w:rsid w:val="001E62BA"/>
    <w:rsid w:val="001E6319"/>
    <w:rsid w:val="001E6345"/>
    <w:rsid w:val="001E634C"/>
    <w:rsid w:val="001E6362"/>
    <w:rsid w:val="001E63EC"/>
    <w:rsid w:val="001E63F8"/>
    <w:rsid w:val="001E645C"/>
    <w:rsid w:val="001E6465"/>
    <w:rsid w:val="001E646A"/>
    <w:rsid w:val="001E6491"/>
    <w:rsid w:val="001E64B9"/>
    <w:rsid w:val="001E6506"/>
    <w:rsid w:val="001E650C"/>
    <w:rsid w:val="001E653C"/>
    <w:rsid w:val="001E655A"/>
    <w:rsid w:val="001E655D"/>
    <w:rsid w:val="001E657B"/>
    <w:rsid w:val="001E6592"/>
    <w:rsid w:val="001E659C"/>
    <w:rsid w:val="001E65ED"/>
    <w:rsid w:val="001E65F9"/>
    <w:rsid w:val="001E6655"/>
    <w:rsid w:val="001E6658"/>
    <w:rsid w:val="001E6694"/>
    <w:rsid w:val="001E66F1"/>
    <w:rsid w:val="001E66F8"/>
    <w:rsid w:val="001E67F3"/>
    <w:rsid w:val="001E6819"/>
    <w:rsid w:val="001E6850"/>
    <w:rsid w:val="001E6851"/>
    <w:rsid w:val="001E685C"/>
    <w:rsid w:val="001E68E5"/>
    <w:rsid w:val="001E6901"/>
    <w:rsid w:val="001E690D"/>
    <w:rsid w:val="001E6931"/>
    <w:rsid w:val="001E693D"/>
    <w:rsid w:val="001E696E"/>
    <w:rsid w:val="001E6971"/>
    <w:rsid w:val="001E699E"/>
    <w:rsid w:val="001E6AD5"/>
    <w:rsid w:val="001E6AE7"/>
    <w:rsid w:val="001E6B29"/>
    <w:rsid w:val="001E6B30"/>
    <w:rsid w:val="001E6B7B"/>
    <w:rsid w:val="001E6BA4"/>
    <w:rsid w:val="001E6BB5"/>
    <w:rsid w:val="001E6BC3"/>
    <w:rsid w:val="001E6C4D"/>
    <w:rsid w:val="001E6C9B"/>
    <w:rsid w:val="001E6CCD"/>
    <w:rsid w:val="001E6CDB"/>
    <w:rsid w:val="001E6CDE"/>
    <w:rsid w:val="001E6CF0"/>
    <w:rsid w:val="001E6D42"/>
    <w:rsid w:val="001E6D8F"/>
    <w:rsid w:val="001E6DA7"/>
    <w:rsid w:val="001E6DDD"/>
    <w:rsid w:val="001E6E43"/>
    <w:rsid w:val="001E6E49"/>
    <w:rsid w:val="001E6E5C"/>
    <w:rsid w:val="001E6E89"/>
    <w:rsid w:val="001E6E8D"/>
    <w:rsid w:val="001E6E9D"/>
    <w:rsid w:val="001E6ECB"/>
    <w:rsid w:val="001E6F02"/>
    <w:rsid w:val="001E6F1C"/>
    <w:rsid w:val="001E6FAF"/>
    <w:rsid w:val="001E7057"/>
    <w:rsid w:val="001E7071"/>
    <w:rsid w:val="001E707B"/>
    <w:rsid w:val="001E70C6"/>
    <w:rsid w:val="001E70FB"/>
    <w:rsid w:val="001E7152"/>
    <w:rsid w:val="001E717C"/>
    <w:rsid w:val="001E718B"/>
    <w:rsid w:val="001E71A1"/>
    <w:rsid w:val="001E72DB"/>
    <w:rsid w:val="001E7324"/>
    <w:rsid w:val="001E732D"/>
    <w:rsid w:val="001E7343"/>
    <w:rsid w:val="001E7344"/>
    <w:rsid w:val="001E7351"/>
    <w:rsid w:val="001E73B1"/>
    <w:rsid w:val="001E73BB"/>
    <w:rsid w:val="001E73DC"/>
    <w:rsid w:val="001E7402"/>
    <w:rsid w:val="001E7410"/>
    <w:rsid w:val="001E747B"/>
    <w:rsid w:val="001E7498"/>
    <w:rsid w:val="001E74AE"/>
    <w:rsid w:val="001E755F"/>
    <w:rsid w:val="001E758C"/>
    <w:rsid w:val="001E75B4"/>
    <w:rsid w:val="001E75B5"/>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7"/>
    <w:rsid w:val="001E7890"/>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63"/>
    <w:rsid w:val="001E7D67"/>
    <w:rsid w:val="001E7DCE"/>
    <w:rsid w:val="001E7E09"/>
    <w:rsid w:val="001E7E10"/>
    <w:rsid w:val="001E7E13"/>
    <w:rsid w:val="001E7E26"/>
    <w:rsid w:val="001E7E65"/>
    <w:rsid w:val="001E7EAB"/>
    <w:rsid w:val="001F000B"/>
    <w:rsid w:val="001F000D"/>
    <w:rsid w:val="001F0015"/>
    <w:rsid w:val="001F005B"/>
    <w:rsid w:val="001F0091"/>
    <w:rsid w:val="001F009E"/>
    <w:rsid w:val="001F00CA"/>
    <w:rsid w:val="001F00D5"/>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EF"/>
    <w:rsid w:val="001F0425"/>
    <w:rsid w:val="001F0434"/>
    <w:rsid w:val="001F050D"/>
    <w:rsid w:val="001F050F"/>
    <w:rsid w:val="001F0542"/>
    <w:rsid w:val="001F0546"/>
    <w:rsid w:val="001F054A"/>
    <w:rsid w:val="001F0564"/>
    <w:rsid w:val="001F05AC"/>
    <w:rsid w:val="001F064F"/>
    <w:rsid w:val="001F06FF"/>
    <w:rsid w:val="001F0725"/>
    <w:rsid w:val="001F075B"/>
    <w:rsid w:val="001F0766"/>
    <w:rsid w:val="001F0796"/>
    <w:rsid w:val="001F0799"/>
    <w:rsid w:val="001F07A9"/>
    <w:rsid w:val="001F07C2"/>
    <w:rsid w:val="001F07D6"/>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C4"/>
    <w:rsid w:val="001F0BC7"/>
    <w:rsid w:val="001F0BC9"/>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B4"/>
    <w:rsid w:val="001F0F1E"/>
    <w:rsid w:val="001F0F2E"/>
    <w:rsid w:val="001F0F54"/>
    <w:rsid w:val="001F0F78"/>
    <w:rsid w:val="001F0F7C"/>
    <w:rsid w:val="001F0FAA"/>
    <w:rsid w:val="001F0FB3"/>
    <w:rsid w:val="001F0FF4"/>
    <w:rsid w:val="001F1032"/>
    <w:rsid w:val="001F10A3"/>
    <w:rsid w:val="001F10CB"/>
    <w:rsid w:val="001F1125"/>
    <w:rsid w:val="001F1173"/>
    <w:rsid w:val="001F1192"/>
    <w:rsid w:val="001F11B3"/>
    <w:rsid w:val="001F11B9"/>
    <w:rsid w:val="001F11E5"/>
    <w:rsid w:val="001F11EF"/>
    <w:rsid w:val="001F11F7"/>
    <w:rsid w:val="001F1207"/>
    <w:rsid w:val="001F1240"/>
    <w:rsid w:val="001F1263"/>
    <w:rsid w:val="001F12BC"/>
    <w:rsid w:val="001F12C2"/>
    <w:rsid w:val="001F12C4"/>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43"/>
    <w:rsid w:val="001F175A"/>
    <w:rsid w:val="001F179E"/>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77"/>
    <w:rsid w:val="001F1BE7"/>
    <w:rsid w:val="001F1C51"/>
    <w:rsid w:val="001F1C64"/>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F6"/>
    <w:rsid w:val="001F21F8"/>
    <w:rsid w:val="001F220E"/>
    <w:rsid w:val="001F224F"/>
    <w:rsid w:val="001F2293"/>
    <w:rsid w:val="001F229A"/>
    <w:rsid w:val="001F22CE"/>
    <w:rsid w:val="001F22D4"/>
    <w:rsid w:val="001F22DE"/>
    <w:rsid w:val="001F22FF"/>
    <w:rsid w:val="001F230F"/>
    <w:rsid w:val="001F2458"/>
    <w:rsid w:val="001F2493"/>
    <w:rsid w:val="001F24D8"/>
    <w:rsid w:val="001F24DF"/>
    <w:rsid w:val="001F24F2"/>
    <w:rsid w:val="001F254E"/>
    <w:rsid w:val="001F257F"/>
    <w:rsid w:val="001F2591"/>
    <w:rsid w:val="001F2596"/>
    <w:rsid w:val="001F25AB"/>
    <w:rsid w:val="001F2603"/>
    <w:rsid w:val="001F2639"/>
    <w:rsid w:val="001F26B9"/>
    <w:rsid w:val="001F26D0"/>
    <w:rsid w:val="001F26D1"/>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D1"/>
    <w:rsid w:val="001F2C1D"/>
    <w:rsid w:val="001F2C20"/>
    <w:rsid w:val="001F2C28"/>
    <w:rsid w:val="001F2C54"/>
    <w:rsid w:val="001F2CAB"/>
    <w:rsid w:val="001F2CB3"/>
    <w:rsid w:val="001F2CC3"/>
    <w:rsid w:val="001F2D0F"/>
    <w:rsid w:val="001F2D1E"/>
    <w:rsid w:val="001F2D74"/>
    <w:rsid w:val="001F2DF7"/>
    <w:rsid w:val="001F2E00"/>
    <w:rsid w:val="001F2EC1"/>
    <w:rsid w:val="001F2F42"/>
    <w:rsid w:val="001F2F48"/>
    <w:rsid w:val="001F2F93"/>
    <w:rsid w:val="001F2FA9"/>
    <w:rsid w:val="001F2FBC"/>
    <w:rsid w:val="001F3030"/>
    <w:rsid w:val="001F304F"/>
    <w:rsid w:val="001F3085"/>
    <w:rsid w:val="001F3094"/>
    <w:rsid w:val="001F3188"/>
    <w:rsid w:val="001F3202"/>
    <w:rsid w:val="001F3211"/>
    <w:rsid w:val="001F3238"/>
    <w:rsid w:val="001F3292"/>
    <w:rsid w:val="001F32DA"/>
    <w:rsid w:val="001F3308"/>
    <w:rsid w:val="001F330A"/>
    <w:rsid w:val="001F3314"/>
    <w:rsid w:val="001F3315"/>
    <w:rsid w:val="001F333C"/>
    <w:rsid w:val="001F3391"/>
    <w:rsid w:val="001F3405"/>
    <w:rsid w:val="001F341A"/>
    <w:rsid w:val="001F3450"/>
    <w:rsid w:val="001F3484"/>
    <w:rsid w:val="001F34CA"/>
    <w:rsid w:val="001F3557"/>
    <w:rsid w:val="001F3567"/>
    <w:rsid w:val="001F3582"/>
    <w:rsid w:val="001F3586"/>
    <w:rsid w:val="001F35A7"/>
    <w:rsid w:val="001F35AE"/>
    <w:rsid w:val="001F36E4"/>
    <w:rsid w:val="001F372D"/>
    <w:rsid w:val="001F377A"/>
    <w:rsid w:val="001F3790"/>
    <w:rsid w:val="001F37D0"/>
    <w:rsid w:val="001F381A"/>
    <w:rsid w:val="001F382F"/>
    <w:rsid w:val="001F3851"/>
    <w:rsid w:val="001F388C"/>
    <w:rsid w:val="001F388D"/>
    <w:rsid w:val="001F389F"/>
    <w:rsid w:val="001F38A4"/>
    <w:rsid w:val="001F38B5"/>
    <w:rsid w:val="001F38BE"/>
    <w:rsid w:val="001F38CB"/>
    <w:rsid w:val="001F391A"/>
    <w:rsid w:val="001F3981"/>
    <w:rsid w:val="001F39A8"/>
    <w:rsid w:val="001F3A60"/>
    <w:rsid w:val="001F3A95"/>
    <w:rsid w:val="001F3ADE"/>
    <w:rsid w:val="001F3B46"/>
    <w:rsid w:val="001F3B7E"/>
    <w:rsid w:val="001F3BCF"/>
    <w:rsid w:val="001F3BDC"/>
    <w:rsid w:val="001F3BDD"/>
    <w:rsid w:val="001F3BEC"/>
    <w:rsid w:val="001F3C4D"/>
    <w:rsid w:val="001F3CC0"/>
    <w:rsid w:val="001F3CDC"/>
    <w:rsid w:val="001F3D2A"/>
    <w:rsid w:val="001F3D31"/>
    <w:rsid w:val="001F3D37"/>
    <w:rsid w:val="001F3D55"/>
    <w:rsid w:val="001F3D5F"/>
    <w:rsid w:val="001F3D80"/>
    <w:rsid w:val="001F3D8C"/>
    <w:rsid w:val="001F3D90"/>
    <w:rsid w:val="001F3DD1"/>
    <w:rsid w:val="001F3E37"/>
    <w:rsid w:val="001F3E4A"/>
    <w:rsid w:val="001F3E7D"/>
    <w:rsid w:val="001F3E7E"/>
    <w:rsid w:val="001F3EE5"/>
    <w:rsid w:val="001F3F51"/>
    <w:rsid w:val="001F3F55"/>
    <w:rsid w:val="001F3F85"/>
    <w:rsid w:val="001F3FB4"/>
    <w:rsid w:val="001F3FB6"/>
    <w:rsid w:val="001F3FC9"/>
    <w:rsid w:val="001F400F"/>
    <w:rsid w:val="001F4035"/>
    <w:rsid w:val="001F4049"/>
    <w:rsid w:val="001F40B0"/>
    <w:rsid w:val="001F4115"/>
    <w:rsid w:val="001F41CA"/>
    <w:rsid w:val="001F41DC"/>
    <w:rsid w:val="001F4246"/>
    <w:rsid w:val="001F428C"/>
    <w:rsid w:val="001F4292"/>
    <w:rsid w:val="001F429B"/>
    <w:rsid w:val="001F42BD"/>
    <w:rsid w:val="001F42D8"/>
    <w:rsid w:val="001F42F5"/>
    <w:rsid w:val="001F4349"/>
    <w:rsid w:val="001F4353"/>
    <w:rsid w:val="001F4399"/>
    <w:rsid w:val="001F43AA"/>
    <w:rsid w:val="001F441C"/>
    <w:rsid w:val="001F442B"/>
    <w:rsid w:val="001F446A"/>
    <w:rsid w:val="001F447E"/>
    <w:rsid w:val="001F4482"/>
    <w:rsid w:val="001F4510"/>
    <w:rsid w:val="001F4537"/>
    <w:rsid w:val="001F4569"/>
    <w:rsid w:val="001F456A"/>
    <w:rsid w:val="001F4577"/>
    <w:rsid w:val="001F45D8"/>
    <w:rsid w:val="001F4616"/>
    <w:rsid w:val="001F4649"/>
    <w:rsid w:val="001F467A"/>
    <w:rsid w:val="001F4681"/>
    <w:rsid w:val="001F4730"/>
    <w:rsid w:val="001F4749"/>
    <w:rsid w:val="001F4760"/>
    <w:rsid w:val="001F4823"/>
    <w:rsid w:val="001F482E"/>
    <w:rsid w:val="001F486C"/>
    <w:rsid w:val="001F488C"/>
    <w:rsid w:val="001F489B"/>
    <w:rsid w:val="001F48D6"/>
    <w:rsid w:val="001F48D8"/>
    <w:rsid w:val="001F48E2"/>
    <w:rsid w:val="001F4923"/>
    <w:rsid w:val="001F4970"/>
    <w:rsid w:val="001F49C3"/>
    <w:rsid w:val="001F49D4"/>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E3F"/>
    <w:rsid w:val="001F4E4C"/>
    <w:rsid w:val="001F4E53"/>
    <w:rsid w:val="001F4E68"/>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D0"/>
    <w:rsid w:val="001F50F7"/>
    <w:rsid w:val="001F5108"/>
    <w:rsid w:val="001F5129"/>
    <w:rsid w:val="001F5148"/>
    <w:rsid w:val="001F517B"/>
    <w:rsid w:val="001F51B0"/>
    <w:rsid w:val="001F51BD"/>
    <w:rsid w:val="001F51E7"/>
    <w:rsid w:val="001F51FA"/>
    <w:rsid w:val="001F5234"/>
    <w:rsid w:val="001F52A4"/>
    <w:rsid w:val="001F52CC"/>
    <w:rsid w:val="001F531A"/>
    <w:rsid w:val="001F534B"/>
    <w:rsid w:val="001F53C8"/>
    <w:rsid w:val="001F543D"/>
    <w:rsid w:val="001F546E"/>
    <w:rsid w:val="001F5559"/>
    <w:rsid w:val="001F561D"/>
    <w:rsid w:val="001F5684"/>
    <w:rsid w:val="001F568A"/>
    <w:rsid w:val="001F5714"/>
    <w:rsid w:val="001F5769"/>
    <w:rsid w:val="001F577B"/>
    <w:rsid w:val="001F57D8"/>
    <w:rsid w:val="001F57E2"/>
    <w:rsid w:val="001F57EC"/>
    <w:rsid w:val="001F5804"/>
    <w:rsid w:val="001F581E"/>
    <w:rsid w:val="001F5860"/>
    <w:rsid w:val="001F5885"/>
    <w:rsid w:val="001F5949"/>
    <w:rsid w:val="001F594C"/>
    <w:rsid w:val="001F594E"/>
    <w:rsid w:val="001F5972"/>
    <w:rsid w:val="001F59D9"/>
    <w:rsid w:val="001F59DE"/>
    <w:rsid w:val="001F5A03"/>
    <w:rsid w:val="001F5A0D"/>
    <w:rsid w:val="001F5A4C"/>
    <w:rsid w:val="001F5A8E"/>
    <w:rsid w:val="001F5AFF"/>
    <w:rsid w:val="001F5B0F"/>
    <w:rsid w:val="001F5B19"/>
    <w:rsid w:val="001F5B36"/>
    <w:rsid w:val="001F5B71"/>
    <w:rsid w:val="001F5B8A"/>
    <w:rsid w:val="001F5BAF"/>
    <w:rsid w:val="001F5BB8"/>
    <w:rsid w:val="001F5C17"/>
    <w:rsid w:val="001F5C87"/>
    <w:rsid w:val="001F5C8D"/>
    <w:rsid w:val="001F5CCE"/>
    <w:rsid w:val="001F5CE5"/>
    <w:rsid w:val="001F5D1B"/>
    <w:rsid w:val="001F5D27"/>
    <w:rsid w:val="001F5D3F"/>
    <w:rsid w:val="001F5D70"/>
    <w:rsid w:val="001F5DBD"/>
    <w:rsid w:val="001F5DDB"/>
    <w:rsid w:val="001F5DEE"/>
    <w:rsid w:val="001F5E0B"/>
    <w:rsid w:val="001F5E43"/>
    <w:rsid w:val="001F5E69"/>
    <w:rsid w:val="001F5E6E"/>
    <w:rsid w:val="001F5F12"/>
    <w:rsid w:val="001F5F19"/>
    <w:rsid w:val="001F5F5B"/>
    <w:rsid w:val="001F6047"/>
    <w:rsid w:val="001F604E"/>
    <w:rsid w:val="001F6051"/>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60"/>
    <w:rsid w:val="001F6374"/>
    <w:rsid w:val="001F63AB"/>
    <w:rsid w:val="001F63CF"/>
    <w:rsid w:val="001F63DF"/>
    <w:rsid w:val="001F63F8"/>
    <w:rsid w:val="001F6429"/>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853"/>
    <w:rsid w:val="001F6895"/>
    <w:rsid w:val="001F6899"/>
    <w:rsid w:val="001F690F"/>
    <w:rsid w:val="001F6949"/>
    <w:rsid w:val="001F6970"/>
    <w:rsid w:val="001F6975"/>
    <w:rsid w:val="001F69BB"/>
    <w:rsid w:val="001F69C2"/>
    <w:rsid w:val="001F69FC"/>
    <w:rsid w:val="001F6A1A"/>
    <w:rsid w:val="001F6A1D"/>
    <w:rsid w:val="001F6AF5"/>
    <w:rsid w:val="001F6B03"/>
    <w:rsid w:val="001F6B16"/>
    <w:rsid w:val="001F6BFA"/>
    <w:rsid w:val="001F6C02"/>
    <w:rsid w:val="001F6C08"/>
    <w:rsid w:val="001F6C49"/>
    <w:rsid w:val="001F6C4A"/>
    <w:rsid w:val="001F6CE8"/>
    <w:rsid w:val="001F6CF6"/>
    <w:rsid w:val="001F6D16"/>
    <w:rsid w:val="001F6D4E"/>
    <w:rsid w:val="001F6D6D"/>
    <w:rsid w:val="001F6D70"/>
    <w:rsid w:val="001F6D9B"/>
    <w:rsid w:val="001F6DC1"/>
    <w:rsid w:val="001F6E01"/>
    <w:rsid w:val="001F6E86"/>
    <w:rsid w:val="001F6EAA"/>
    <w:rsid w:val="001F6EB1"/>
    <w:rsid w:val="001F6ECC"/>
    <w:rsid w:val="001F6F17"/>
    <w:rsid w:val="001F6FB4"/>
    <w:rsid w:val="001F7018"/>
    <w:rsid w:val="001F7032"/>
    <w:rsid w:val="001F7058"/>
    <w:rsid w:val="001F706C"/>
    <w:rsid w:val="001F7073"/>
    <w:rsid w:val="001F7078"/>
    <w:rsid w:val="001F707C"/>
    <w:rsid w:val="001F70F9"/>
    <w:rsid w:val="001F710E"/>
    <w:rsid w:val="001F711C"/>
    <w:rsid w:val="001F714C"/>
    <w:rsid w:val="001F717D"/>
    <w:rsid w:val="001F71A9"/>
    <w:rsid w:val="001F71DA"/>
    <w:rsid w:val="001F71E4"/>
    <w:rsid w:val="001F7229"/>
    <w:rsid w:val="001F7271"/>
    <w:rsid w:val="001F7314"/>
    <w:rsid w:val="001F733A"/>
    <w:rsid w:val="001F7350"/>
    <w:rsid w:val="001F739F"/>
    <w:rsid w:val="001F73AD"/>
    <w:rsid w:val="001F7447"/>
    <w:rsid w:val="001F7459"/>
    <w:rsid w:val="001F74AC"/>
    <w:rsid w:val="001F74CD"/>
    <w:rsid w:val="001F74D3"/>
    <w:rsid w:val="001F74DA"/>
    <w:rsid w:val="001F74F1"/>
    <w:rsid w:val="001F7524"/>
    <w:rsid w:val="001F757E"/>
    <w:rsid w:val="001F75A0"/>
    <w:rsid w:val="001F75BD"/>
    <w:rsid w:val="001F75D9"/>
    <w:rsid w:val="001F75FE"/>
    <w:rsid w:val="001F76BA"/>
    <w:rsid w:val="001F76D1"/>
    <w:rsid w:val="001F76E0"/>
    <w:rsid w:val="001F7727"/>
    <w:rsid w:val="001F7740"/>
    <w:rsid w:val="001F77EB"/>
    <w:rsid w:val="001F781E"/>
    <w:rsid w:val="001F78BD"/>
    <w:rsid w:val="001F7922"/>
    <w:rsid w:val="001F793C"/>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9"/>
    <w:rsid w:val="001F7C45"/>
    <w:rsid w:val="001F7CB5"/>
    <w:rsid w:val="001F7D09"/>
    <w:rsid w:val="001F7D13"/>
    <w:rsid w:val="001F7D18"/>
    <w:rsid w:val="001F7D4B"/>
    <w:rsid w:val="001F7D63"/>
    <w:rsid w:val="001F7D83"/>
    <w:rsid w:val="001F7DAE"/>
    <w:rsid w:val="001F7DCD"/>
    <w:rsid w:val="001F7DF9"/>
    <w:rsid w:val="001F7DFB"/>
    <w:rsid w:val="001F7E14"/>
    <w:rsid w:val="001F7E40"/>
    <w:rsid w:val="001F7E65"/>
    <w:rsid w:val="001F7EC5"/>
    <w:rsid w:val="001F7ED9"/>
    <w:rsid w:val="001F7EDF"/>
    <w:rsid w:val="001F7F04"/>
    <w:rsid w:val="001F7F4F"/>
    <w:rsid w:val="001F7F51"/>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904"/>
    <w:rsid w:val="00200967"/>
    <w:rsid w:val="0020099B"/>
    <w:rsid w:val="0020099C"/>
    <w:rsid w:val="00200A17"/>
    <w:rsid w:val="00200A30"/>
    <w:rsid w:val="00200AC6"/>
    <w:rsid w:val="00200BAC"/>
    <w:rsid w:val="00200C06"/>
    <w:rsid w:val="00200C28"/>
    <w:rsid w:val="00200C9D"/>
    <w:rsid w:val="00200CD2"/>
    <w:rsid w:val="00200CDD"/>
    <w:rsid w:val="00200D1A"/>
    <w:rsid w:val="00200DC9"/>
    <w:rsid w:val="00200E00"/>
    <w:rsid w:val="00200E17"/>
    <w:rsid w:val="00200E1A"/>
    <w:rsid w:val="00200E24"/>
    <w:rsid w:val="00200E74"/>
    <w:rsid w:val="00200E7B"/>
    <w:rsid w:val="00200EA5"/>
    <w:rsid w:val="00200EC1"/>
    <w:rsid w:val="00200F12"/>
    <w:rsid w:val="00200F17"/>
    <w:rsid w:val="00200F2F"/>
    <w:rsid w:val="00200F82"/>
    <w:rsid w:val="00201004"/>
    <w:rsid w:val="00201037"/>
    <w:rsid w:val="002010DD"/>
    <w:rsid w:val="002010F6"/>
    <w:rsid w:val="0020120F"/>
    <w:rsid w:val="002012A6"/>
    <w:rsid w:val="00201306"/>
    <w:rsid w:val="0020130C"/>
    <w:rsid w:val="0020130D"/>
    <w:rsid w:val="0020131C"/>
    <w:rsid w:val="00201368"/>
    <w:rsid w:val="0020139C"/>
    <w:rsid w:val="002013B4"/>
    <w:rsid w:val="002013CD"/>
    <w:rsid w:val="00201450"/>
    <w:rsid w:val="00201453"/>
    <w:rsid w:val="002014B7"/>
    <w:rsid w:val="002014C0"/>
    <w:rsid w:val="002014D1"/>
    <w:rsid w:val="002014F2"/>
    <w:rsid w:val="00201587"/>
    <w:rsid w:val="002015AD"/>
    <w:rsid w:val="002015C5"/>
    <w:rsid w:val="002015D4"/>
    <w:rsid w:val="002015E8"/>
    <w:rsid w:val="00201606"/>
    <w:rsid w:val="0020163B"/>
    <w:rsid w:val="00201654"/>
    <w:rsid w:val="002016A5"/>
    <w:rsid w:val="002016FC"/>
    <w:rsid w:val="0020174D"/>
    <w:rsid w:val="0020177B"/>
    <w:rsid w:val="00201807"/>
    <w:rsid w:val="0020180B"/>
    <w:rsid w:val="00201883"/>
    <w:rsid w:val="002018B4"/>
    <w:rsid w:val="002018F6"/>
    <w:rsid w:val="002018FA"/>
    <w:rsid w:val="00201922"/>
    <w:rsid w:val="0020192A"/>
    <w:rsid w:val="00201964"/>
    <w:rsid w:val="00201A03"/>
    <w:rsid w:val="00201A09"/>
    <w:rsid w:val="00201A1C"/>
    <w:rsid w:val="00201A98"/>
    <w:rsid w:val="00201AB9"/>
    <w:rsid w:val="00201B06"/>
    <w:rsid w:val="00201B69"/>
    <w:rsid w:val="00201B94"/>
    <w:rsid w:val="00201BC3"/>
    <w:rsid w:val="00201C59"/>
    <w:rsid w:val="00201CE7"/>
    <w:rsid w:val="00201D0C"/>
    <w:rsid w:val="00201DB2"/>
    <w:rsid w:val="00201DCB"/>
    <w:rsid w:val="00201DD3"/>
    <w:rsid w:val="00201DEF"/>
    <w:rsid w:val="00201DF7"/>
    <w:rsid w:val="00201E27"/>
    <w:rsid w:val="00201E95"/>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68"/>
    <w:rsid w:val="0020228E"/>
    <w:rsid w:val="00202376"/>
    <w:rsid w:val="0020237C"/>
    <w:rsid w:val="00202432"/>
    <w:rsid w:val="00202472"/>
    <w:rsid w:val="002024A0"/>
    <w:rsid w:val="002024C2"/>
    <w:rsid w:val="00202555"/>
    <w:rsid w:val="002025C6"/>
    <w:rsid w:val="002025FC"/>
    <w:rsid w:val="00202602"/>
    <w:rsid w:val="0020260A"/>
    <w:rsid w:val="0020260D"/>
    <w:rsid w:val="0020262F"/>
    <w:rsid w:val="00202640"/>
    <w:rsid w:val="00202642"/>
    <w:rsid w:val="00202690"/>
    <w:rsid w:val="0020269F"/>
    <w:rsid w:val="002026A5"/>
    <w:rsid w:val="002026AC"/>
    <w:rsid w:val="00202706"/>
    <w:rsid w:val="00202723"/>
    <w:rsid w:val="00202754"/>
    <w:rsid w:val="002027CD"/>
    <w:rsid w:val="002027F4"/>
    <w:rsid w:val="00202850"/>
    <w:rsid w:val="0020288A"/>
    <w:rsid w:val="002028C2"/>
    <w:rsid w:val="002028E3"/>
    <w:rsid w:val="00202913"/>
    <w:rsid w:val="0020294F"/>
    <w:rsid w:val="0020296A"/>
    <w:rsid w:val="0020296F"/>
    <w:rsid w:val="00202971"/>
    <w:rsid w:val="00202972"/>
    <w:rsid w:val="0020298C"/>
    <w:rsid w:val="00202A81"/>
    <w:rsid w:val="00202A9E"/>
    <w:rsid w:val="00202ACD"/>
    <w:rsid w:val="00202AEB"/>
    <w:rsid w:val="00202AFA"/>
    <w:rsid w:val="00202B99"/>
    <w:rsid w:val="00202BD7"/>
    <w:rsid w:val="00202C01"/>
    <w:rsid w:val="00202C55"/>
    <w:rsid w:val="00202CBA"/>
    <w:rsid w:val="00202CCD"/>
    <w:rsid w:val="00202D16"/>
    <w:rsid w:val="00202D1D"/>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16"/>
    <w:rsid w:val="00203089"/>
    <w:rsid w:val="002030A3"/>
    <w:rsid w:val="002030BE"/>
    <w:rsid w:val="002030DA"/>
    <w:rsid w:val="0020318B"/>
    <w:rsid w:val="00203210"/>
    <w:rsid w:val="0020322B"/>
    <w:rsid w:val="0020322F"/>
    <w:rsid w:val="00203269"/>
    <w:rsid w:val="0020326C"/>
    <w:rsid w:val="0020327D"/>
    <w:rsid w:val="002032AC"/>
    <w:rsid w:val="002032E3"/>
    <w:rsid w:val="0020330F"/>
    <w:rsid w:val="0020331C"/>
    <w:rsid w:val="002033DF"/>
    <w:rsid w:val="0020345C"/>
    <w:rsid w:val="00203465"/>
    <w:rsid w:val="00203478"/>
    <w:rsid w:val="002034BC"/>
    <w:rsid w:val="002034E2"/>
    <w:rsid w:val="0020350F"/>
    <w:rsid w:val="00203524"/>
    <w:rsid w:val="0020352E"/>
    <w:rsid w:val="00203554"/>
    <w:rsid w:val="00203555"/>
    <w:rsid w:val="002035EF"/>
    <w:rsid w:val="002035F4"/>
    <w:rsid w:val="002035F7"/>
    <w:rsid w:val="0020364D"/>
    <w:rsid w:val="00203681"/>
    <w:rsid w:val="002036A3"/>
    <w:rsid w:val="002036C7"/>
    <w:rsid w:val="0020370D"/>
    <w:rsid w:val="0020373E"/>
    <w:rsid w:val="00203767"/>
    <w:rsid w:val="0020379B"/>
    <w:rsid w:val="002037B1"/>
    <w:rsid w:val="002037C1"/>
    <w:rsid w:val="00203825"/>
    <w:rsid w:val="0020386E"/>
    <w:rsid w:val="00203890"/>
    <w:rsid w:val="00203893"/>
    <w:rsid w:val="002038A5"/>
    <w:rsid w:val="002038B2"/>
    <w:rsid w:val="00203935"/>
    <w:rsid w:val="002039F7"/>
    <w:rsid w:val="00203A2B"/>
    <w:rsid w:val="00203A8E"/>
    <w:rsid w:val="00203ADA"/>
    <w:rsid w:val="00203AF1"/>
    <w:rsid w:val="00203B24"/>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A6"/>
    <w:rsid w:val="00203FC1"/>
    <w:rsid w:val="00203FD1"/>
    <w:rsid w:val="0020407C"/>
    <w:rsid w:val="00204092"/>
    <w:rsid w:val="002040A5"/>
    <w:rsid w:val="002040B6"/>
    <w:rsid w:val="002040BF"/>
    <w:rsid w:val="002040D6"/>
    <w:rsid w:val="002040DC"/>
    <w:rsid w:val="002040E0"/>
    <w:rsid w:val="002040F8"/>
    <w:rsid w:val="0020413E"/>
    <w:rsid w:val="00204202"/>
    <w:rsid w:val="0020420A"/>
    <w:rsid w:val="00204250"/>
    <w:rsid w:val="0020428C"/>
    <w:rsid w:val="00204294"/>
    <w:rsid w:val="002042B6"/>
    <w:rsid w:val="002042BD"/>
    <w:rsid w:val="002042CC"/>
    <w:rsid w:val="002042F8"/>
    <w:rsid w:val="00204330"/>
    <w:rsid w:val="00204474"/>
    <w:rsid w:val="002044AB"/>
    <w:rsid w:val="00204507"/>
    <w:rsid w:val="0020450B"/>
    <w:rsid w:val="0020453A"/>
    <w:rsid w:val="00204579"/>
    <w:rsid w:val="00204597"/>
    <w:rsid w:val="00204605"/>
    <w:rsid w:val="00204627"/>
    <w:rsid w:val="0020463F"/>
    <w:rsid w:val="00204646"/>
    <w:rsid w:val="0020464F"/>
    <w:rsid w:val="002046C4"/>
    <w:rsid w:val="002046D7"/>
    <w:rsid w:val="002046F8"/>
    <w:rsid w:val="00204768"/>
    <w:rsid w:val="00204777"/>
    <w:rsid w:val="0020478E"/>
    <w:rsid w:val="00204797"/>
    <w:rsid w:val="002047A8"/>
    <w:rsid w:val="002047E4"/>
    <w:rsid w:val="002047EE"/>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F5"/>
    <w:rsid w:val="00204D87"/>
    <w:rsid w:val="00204D8D"/>
    <w:rsid w:val="00204DC1"/>
    <w:rsid w:val="00204E1B"/>
    <w:rsid w:val="00204EA9"/>
    <w:rsid w:val="00204ECF"/>
    <w:rsid w:val="00204F14"/>
    <w:rsid w:val="00204FD1"/>
    <w:rsid w:val="00204FED"/>
    <w:rsid w:val="00205075"/>
    <w:rsid w:val="00205082"/>
    <w:rsid w:val="00205129"/>
    <w:rsid w:val="002051E6"/>
    <w:rsid w:val="00205201"/>
    <w:rsid w:val="00205219"/>
    <w:rsid w:val="0020523A"/>
    <w:rsid w:val="0020525B"/>
    <w:rsid w:val="00205262"/>
    <w:rsid w:val="002052F0"/>
    <w:rsid w:val="002052FC"/>
    <w:rsid w:val="00205315"/>
    <w:rsid w:val="002053B2"/>
    <w:rsid w:val="002053E4"/>
    <w:rsid w:val="0020544F"/>
    <w:rsid w:val="0020545F"/>
    <w:rsid w:val="00205465"/>
    <w:rsid w:val="00205528"/>
    <w:rsid w:val="00205561"/>
    <w:rsid w:val="00205592"/>
    <w:rsid w:val="002055D0"/>
    <w:rsid w:val="002055FE"/>
    <w:rsid w:val="0020561B"/>
    <w:rsid w:val="00205624"/>
    <w:rsid w:val="00205634"/>
    <w:rsid w:val="0020563B"/>
    <w:rsid w:val="0020566B"/>
    <w:rsid w:val="0020567F"/>
    <w:rsid w:val="002056AC"/>
    <w:rsid w:val="0020570D"/>
    <w:rsid w:val="00205719"/>
    <w:rsid w:val="00205763"/>
    <w:rsid w:val="0020576C"/>
    <w:rsid w:val="0020576D"/>
    <w:rsid w:val="002057B9"/>
    <w:rsid w:val="00205829"/>
    <w:rsid w:val="0020586B"/>
    <w:rsid w:val="002058CE"/>
    <w:rsid w:val="002058D8"/>
    <w:rsid w:val="002058DB"/>
    <w:rsid w:val="002058F7"/>
    <w:rsid w:val="0020592B"/>
    <w:rsid w:val="0020597E"/>
    <w:rsid w:val="002059B8"/>
    <w:rsid w:val="00205A37"/>
    <w:rsid w:val="00205AA2"/>
    <w:rsid w:val="00205AFE"/>
    <w:rsid w:val="00205B07"/>
    <w:rsid w:val="00205BCB"/>
    <w:rsid w:val="00205BF9"/>
    <w:rsid w:val="00205C00"/>
    <w:rsid w:val="00205C42"/>
    <w:rsid w:val="00205C73"/>
    <w:rsid w:val="00205D18"/>
    <w:rsid w:val="00205D34"/>
    <w:rsid w:val="00205D4D"/>
    <w:rsid w:val="00205DB9"/>
    <w:rsid w:val="00205DFE"/>
    <w:rsid w:val="00205E4C"/>
    <w:rsid w:val="00205E8F"/>
    <w:rsid w:val="00205E96"/>
    <w:rsid w:val="00205EA7"/>
    <w:rsid w:val="00205EC8"/>
    <w:rsid w:val="00205ED2"/>
    <w:rsid w:val="00205EE1"/>
    <w:rsid w:val="00205F47"/>
    <w:rsid w:val="00205F8E"/>
    <w:rsid w:val="00205FA6"/>
    <w:rsid w:val="00205FBA"/>
    <w:rsid w:val="00206035"/>
    <w:rsid w:val="0020605C"/>
    <w:rsid w:val="00206104"/>
    <w:rsid w:val="00206110"/>
    <w:rsid w:val="00206121"/>
    <w:rsid w:val="0020616C"/>
    <w:rsid w:val="002061A6"/>
    <w:rsid w:val="002061DE"/>
    <w:rsid w:val="002061EA"/>
    <w:rsid w:val="00206281"/>
    <w:rsid w:val="002062A4"/>
    <w:rsid w:val="002062F7"/>
    <w:rsid w:val="002063B1"/>
    <w:rsid w:val="002063BC"/>
    <w:rsid w:val="0020641C"/>
    <w:rsid w:val="00206425"/>
    <w:rsid w:val="00206470"/>
    <w:rsid w:val="0020647D"/>
    <w:rsid w:val="00206490"/>
    <w:rsid w:val="002064AE"/>
    <w:rsid w:val="002064D4"/>
    <w:rsid w:val="00206507"/>
    <w:rsid w:val="00206567"/>
    <w:rsid w:val="0020658B"/>
    <w:rsid w:val="0020659E"/>
    <w:rsid w:val="002065D2"/>
    <w:rsid w:val="00206613"/>
    <w:rsid w:val="0020661E"/>
    <w:rsid w:val="00206623"/>
    <w:rsid w:val="00206716"/>
    <w:rsid w:val="002067BD"/>
    <w:rsid w:val="002067C0"/>
    <w:rsid w:val="002067D6"/>
    <w:rsid w:val="0020681B"/>
    <w:rsid w:val="00206864"/>
    <w:rsid w:val="00206896"/>
    <w:rsid w:val="002068E8"/>
    <w:rsid w:val="002068E9"/>
    <w:rsid w:val="002068EE"/>
    <w:rsid w:val="00206932"/>
    <w:rsid w:val="002069CE"/>
    <w:rsid w:val="00206A21"/>
    <w:rsid w:val="00206A4E"/>
    <w:rsid w:val="00206AB0"/>
    <w:rsid w:val="00206B15"/>
    <w:rsid w:val="00206BE9"/>
    <w:rsid w:val="00206C2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3"/>
    <w:rsid w:val="00206EBF"/>
    <w:rsid w:val="00206EF0"/>
    <w:rsid w:val="00206F2B"/>
    <w:rsid w:val="00206F3E"/>
    <w:rsid w:val="00206F47"/>
    <w:rsid w:val="00206F4C"/>
    <w:rsid w:val="00206F91"/>
    <w:rsid w:val="00206FA5"/>
    <w:rsid w:val="00207019"/>
    <w:rsid w:val="00207059"/>
    <w:rsid w:val="0020705F"/>
    <w:rsid w:val="00207083"/>
    <w:rsid w:val="002070C2"/>
    <w:rsid w:val="002070E6"/>
    <w:rsid w:val="002070EA"/>
    <w:rsid w:val="002070F7"/>
    <w:rsid w:val="00207101"/>
    <w:rsid w:val="0020712B"/>
    <w:rsid w:val="0020714B"/>
    <w:rsid w:val="00207189"/>
    <w:rsid w:val="0020718C"/>
    <w:rsid w:val="002071E6"/>
    <w:rsid w:val="002071F0"/>
    <w:rsid w:val="00207224"/>
    <w:rsid w:val="0020722F"/>
    <w:rsid w:val="00207235"/>
    <w:rsid w:val="00207237"/>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BA"/>
    <w:rsid w:val="002077C0"/>
    <w:rsid w:val="002077DE"/>
    <w:rsid w:val="00207820"/>
    <w:rsid w:val="0020788F"/>
    <w:rsid w:val="00207961"/>
    <w:rsid w:val="00207972"/>
    <w:rsid w:val="00207975"/>
    <w:rsid w:val="00207977"/>
    <w:rsid w:val="00207985"/>
    <w:rsid w:val="00207988"/>
    <w:rsid w:val="00207989"/>
    <w:rsid w:val="0020798F"/>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7C"/>
    <w:rsid w:val="00207CB0"/>
    <w:rsid w:val="00207CD7"/>
    <w:rsid w:val="00207D79"/>
    <w:rsid w:val="00207D98"/>
    <w:rsid w:val="00207DEA"/>
    <w:rsid w:val="00207DFD"/>
    <w:rsid w:val="00207E68"/>
    <w:rsid w:val="00207EE8"/>
    <w:rsid w:val="00207F30"/>
    <w:rsid w:val="00207F3C"/>
    <w:rsid w:val="00207FCC"/>
    <w:rsid w:val="00210008"/>
    <w:rsid w:val="00210031"/>
    <w:rsid w:val="00210040"/>
    <w:rsid w:val="00210072"/>
    <w:rsid w:val="00210074"/>
    <w:rsid w:val="002100AB"/>
    <w:rsid w:val="002100AF"/>
    <w:rsid w:val="002100F1"/>
    <w:rsid w:val="00210114"/>
    <w:rsid w:val="00210142"/>
    <w:rsid w:val="00210156"/>
    <w:rsid w:val="0021015F"/>
    <w:rsid w:val="002101EF"/>
    <w:rsid w:val="0021021B"/>
    <w:rsid w:val="0021023E"/>
    <w:rsid w:val="00210269"/>
    <w:rsid w:val="002102A0"/>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A6"/>
    <w:rsid w:val="002105D0"/>
    <w:rsid w:val="00210622"/>
    <w:rsid w:val="0021067D"/>
    <w:rsid w:val="00210689"/>
    <w:rsid w:val="0021068B"/>
    <w:rsid w:val="00210690"/>
    <w:rsid w:val="002106A8"/>
    <w:rsid w:val="002106F8"/>
    <w:rsid w:val="0021075C"/>
    <w:rsid w:val="00210760"/>
    <w:rsid w:val="002107F7"/>
    <w:rsid w:val="00210823"/>
    <w:rsid w:val="00210854"/>
    <w:rsid w:val="00210865"/>
    <w:rsid w:val="00210920"/>
    <w:rsid w:val="00210982"/>
    <w:rsid w:val="002109A6"/>
    <w:rsid w:val="002109E9"/>
    <w:rsid w:val="00210A69"/>
    <w:rsid w:val="00210AE2"/>
    <w:rsid w:val="00210B01"/>
    <w:rsid w:val="00210B04"/>
    <w:rsid w:val="00210BAE"/>
    <w:rsid w:val="00210BB4"/>
    <w:rsid w:val="00210BF0"/>
    <w:rsid w:val="00210C0E"/>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271"/>
    <w:rsid w:val="00211287"/>
    <w:rsid w:val="0021131B"/>
    <w:rsid w:val="00211332"/>
    <w:rsid w:val="002113AD"/>
    <w:rsid w:val="002113CE"/>
    <w:rsid w:val="002113FB"/>
    <w:rsid w:val="00211421"/>
    <w:rsid w:val="00211495"/>
    <w:rsid w:val="002114CD"/>
    <w:rsid w:val="002114F6"/>
    <w:rsid w:val="00211571"/>
    <w:rsid w:val="0021157F"/>
    <w:rsid w:val="0021161E"/>
    <w:rsid w:val="00211623"/>
    <w:rsid w:val="00211694"/>
    <w:rsid w:val="002116AB"/>
    <w:rsid w:val="002116BC"/>
    <w:rsid w:val="002116D2"/>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24"/>
    <w:rsid w:val="0021199A"/>
    <w:rsid w:val="002119FE"/>
    <w:rsid w:val="00211A52"/>
    <w:rsid w:val="00211A62"/>
    <w:rsid w:val="00211AF6"/>
    <w:rsid w:val="00211B18"/>
    <w:rsid w:val="00211B81"/>
    <w:rsid w:val="00211B9D"/>
    <w:rsid w:val="00211BA5"/>
    <w:rsid w:val="00211C3F"/>
    <w:rsid w:val="00211C54"/>
    <w:rsid w:val="00211C5F"/>
    <w:rsid w:val="00211C65"/>
    <w:rsid w:val="00211C70"/>
    <w:rsid w:val="00211C76"/>
    <w:rsid w:val="00211CA1"/>
    <w:rsid w:val="00211CD6"/>
    <w:rsid w:val="00211D8D"/>
    <w:rsid w:val="00211DAA"/>
    <w:rsid w:val="00211DCA"/>
    <w:rsid w:val="00211DFA"/>
    <w:rsid w:val="00211E90"/>
    <w:rsid w:val="00211EAA"/>
    <w:rsid w:val="00211F1D"/>
    <w:rsid w:val="00211F2F"/>
    <w:rsid w:val="00211F7D"/>
    <w:rsid w:val="00211F9B"/>
    <w:rsid w:val="00211FA6"/>
    <w:rsid w:val="0021200A"/>
    <w:rsid w:val="0021206C"/>
    <w:rsid w:val="002120A1"/>
    <w:rsid w:val="002120A9"/>
    <w:rsid w:val="002120FB"/>
    <w:rsid w:val="00212107"/>
    <w:rsid w:val="00212136"/>
    <w:rsid w:val="0021213C"/>
    <w:rsid w:val="002121A2"/>
    <w:rsid w:val="002121A9"/>
    <w:rsid w:val="002121BB"/>
    <w:rsid w:val="00212218"/>
    <w:rsid w:val="00212262"/>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8A"/>
    <w:rsid w:val="002127A4"/>
    <w:rsid w:val="002127AA"/>
    <w:rsid w:val="00212828"/>
    <w:rsid w:val="0021286C"/>
    <w:rsid w:val="002128A2"/>
    <w:rsid w:val="002128DD"/>
    <w:rsid w:val="00212924"/>
    <w:rsid w:val="0021294D"/>
    <w:rsid w:val="0021296F"/>
    <w:rsid w:val="002129BC"/>
    <w:rsid w:val="00212A0C"/>
    <w:rsid w:val="00212A6B"/>
    <w:rsid w:val="00212AA4"/>
    <w:rsid w:val="00212AB3"/>
    <w:rsid w:val="00212B44"/>
    <w:rsid w:val="00212B6D"/>
    <w:rsid w:val="00212BBB"/>
    <w:rsid w:val="00212BCD"/>
    <w:rsid w:val="00212BCE"/>
    <w:rsid w:val="00212CBC"/>
    <w:rsid w:val="00212D0A"/>
    <w:rsid w:val="00212D28"/>
    <w:rsid w:val="00212D8A"/>
    <w:rsid w:val="00212DEC"/>
    <w:rsid w:val="00212E03"/>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209"/>
    <w:rsid w:val="0021322A"/>
    <w:rsid w:val="00213274"/>
    <w:rsid w:val="0021328A"/>
    <w:rsid w:val="002132E9"/>
    <w:rsid w:val="00213351"/>
    <w:rsid w:val="00213381"/>
    <w:rsid w:val="00213397"/>
    <w:rsid w:val="002133EA"/>
    <w:rsid w:val="00213405"/>
    <w:rsid w:val="0021340F"/>
    <w:rsid w:val="00213448"/>
    <w:rsid w:val="0021349E"/>
    <w:rsid w:val="002134C2"/>
    <w:rsid w:val="002134FD"/>
    <w:rsid w:val="00213519"/>
    <w:rsid w:val="00213532"/>
    <w:rsid w:val="00213549"/>
    <w:rsid w:val="0021355E"/>
    <w:rsid w:val="0021355F"/>
    <w:rsid w:val="002135B7"/>
    <w:rsid w:val="002135C3"/>
    <w:rsid w:val="002135F4"/>
    <w:rsid w:val="00213620"/>
    <w:rsid w:val="0021362B"/>
    <w:rsid w:val="00213646"/>
    <w:rsid w:val="00213649"/>
    <w:rsid w:val="002136F4"/>
    <w:rsid w:val="0021371D"/>
    <w:rsid w:val="00213730"/>
    <w:rsid w:val="00213756"/>
    <w:rsid w:val="00213791"/>
    <w:rsid w:val="002137AC"/>
    <w:rsid w:val="002137DF"/>
    <w:rsid w:val="00213879"/>
    <w:rsid w:val="002138DA"/>
    <w:rsid w:val="0021394F"/>
    <w:rsid w:val="00213956"/>
    <w:rsid w:val="00213985"/>
    <w:rsid w:val="00213987"/>
    <w:rsid w:val="002139E7"/>
    <w:rsid w:val="002139FF"/>
    <w:rsid w:val="00213A18"/>
    <w:rsid w:val="00213A4C"/>
    <w:rsid w:val="00213A5F"/>
    <w:rsid w:val="00213B11"/>
    <w:rsid w:val="00213B2D"/>
    <w:rsid w:val="00213B7A"/>
    <w:rsid w:val="00213B89"/>
    <w:rsid w:val="00213C13"/>
    <w:rsid w:val="00213C87"/>
    <w:rsid w:val="00213CCE"/>
    <w:rsid w:val="00213D38"/>
    <w:rsid w:val="00213D6D"/>
    <w:rsid w:val="00213D8A"/>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31"/>
    <w:rsid w:val="0021428F"/>
    <w:rsid w:val="002142F8"/>
    <w:rsid w:val="00214334"/>
    <w:rsid w:val="00214359"/>
    <w:rsid w:val="0021435C"/>
    <w:rsid w:val="002143F5"/>
    <w:rsid w:val="00214421"/>
    <w:rsid w:val="0021442F"/>
    <w:rsid w:val="0021448F"/>
    <w:rsid w:val="00214495"/>
    <w:rsid w:val="002144A3"/>
    <w:rsid w:val="002144C1"/>
    <w:rsid w:val="0021451D"/>
    <w:rsid w:val="002145BA"/>
    <w:rsid w:val="002145F9"/>
    <w:rsid w:val="002146EC"/>
    <w:rsid w:val="002146ED"/>
    <w:rsid w:val="002146F3"/>
    <w:rsid w:val="0021472C"/>
    <w:rsid w:val="00214787"/>
    <w:rsid w:val="002147A4"/>
    <w:rsid w:val="002147AB"/>
    <w:rsid w:val="00214847"/>
    <w:rsid w:val="002148B1"/>
    <w:rsid w:val="002148D7"/>
    <w:rsid w:val="002148DE"/>
    <w:rsid w:val="002148DF"/>
    <w:rsid w:val="002148F8"/>
    <w:rsid w:val="002149E4"/>
    <w:rsid w:val="00214A38"/>
    <w:rsid w:val="00214A56"/>
    <w:rsid w:val="00214A75"/>
    <w:rsid w:val="00214A7D"/>
    <w:rsid w:val="00214A84"/>
    <w:rsid w:val="00214B6D"/>
    <w:rsid w:val="00214BB9"/>
    <w:rsid w:val="00214BED"/>
    <w:rsid w:val="00214C19"/>
    <w:rsid w:val="00214C4F"/>
    <w:rsid w:val="00214C7E"/>
    <w:rsid w:val="00214C90"/>
    <w:rsid w:val="00214CF4"/>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00"/>
    <w:rsid w:val="00214F43"/>
    <w:rsid w:val="00214F90"/>
    <w:rsid w:val="00214FD2"/>
    <w:rsid w:val="0021500A"/>
    <w:rsid w:val="0021504C"/>
    <w:rsid w:val="00215052"/>
    <w:rsid w:val="00215094"/>
    <w:rsid w:val="002150B9"/>
    <w:rsid w:val="002150CC"/>
    <w:rsid w:val="002150E7"/>
    <w:rsid w:val="0021510B"/>
    <w:rsid w:val="00215164"/>
    <w:rsid w:val="002151F2"/>
    <w:rsid w:val="00215265"/>
    <w:rsid w:val="0021526B"/>
    <w:rsid w:val="002152C3"/>
    <w:rsid w:val="002152F0"/>
    <w:rsid w:val="002153AF"/>
    <w:rsid w:val="002153CD"/>
    <w:rsid w:val="00215426"/>
    <w:rsid w:val="0021544E"/>
    <w:rsid w:val="00215462"/>
    <w:rsid w:val="00215465"/>
    <w:rsid w:val="0021549A"/>
    <w:rsid w:val="002154C4"/>
    <w:rsid w:val="002154DF"/>
    <w:rsid w:val="00215555"/>
    <w:rsid w:val="00215567"/>
    <w:rsid w:val="00215577"/>
    <w:rsid w:val="002155C5"/>
    <w:rsid w:val="0021560B"/>
    <w:rsid w:val="00215628"/>
    <w:rsid w:val="00215646"/>
    <w:rsid w:val="00215652"/>
    <w:rsid w:val="00215672"/>
    <w:rsid w:val="002156DD"/>
    <w:rsid w:val="00215718"/>
    <w:rsid w:val="00215733"/>
    <w:rsid w:val="0021578C"/>
    <w:rsid w:val="002157B8"/>
    <w:rsid w:val="002157CC"/>
    <w:rsid w:val="002157F8"/>
    <w:rsid w:val="00215803"/>
    <w:rsid w:val="0021580A"/>
    <w:rsid w:val="00215847"/>
    <w:rsid w:val="00215881"/>
    <w:rsid w:val="002158AA"/>
    <w:rsid w:val="002158CB"/>
    <w:rsid w:val="002158D1"/>
    <w:rsid w:val="00215932"/>
    <w:rsid w:val="00215942"/>
    <w:rsid w:val="00215968"/>
    <w:rsid w:val="00215992"/>
    <w:rsid w:val="00215A1C"/>
    <w:rsid w:val="00215A3A"/>
    <w:rsid w:val="00215A3C"/>
    <w:rsid w:val="00215A5A"/>
    <w:rsid w:val="00215A86"/>
    <w:rsid w:val="00215AB6"/>
    <w:rsid w:val="00215B08"/>
    <w:rsid w:val="00215B14"/>
    <w:rsid w:val="00215B45"/>
    <w:rsid w:val="00215B52"/>
    <w:rsid w:val="00215B5A"/>
    <w:rsid w:val="00215B65"/>
    <w:rsid w:val="00215B6F"/>
    <w:rsid w:val="00215BA5"/>
    <w:rsid w:val="00215BF1"/>
    <w:rsid w:val="00215C2A"/>
    <w:rsid w:val="00215C5D"/>
    <w:rsid w:val="00215C71"/>
    <w:rsid w:val="00215CC3"/>
    <w:rsid w:val="00215CD7"/>
    <w:rsid w:val="00215D13"/>
    <w:rsid w:val="00215D17"/>
    <w:rsid w:val="00215D6B"/>
    <w:rsid w:val="00215D6D"/>
    <w:rsid w:val="00215D75"/>
    <w:rsid w:val="00215D84"/>
    <w:rsid w:val="00215DA2"/>
    <w:rsid w:val="00215DD6"/>
    <w:rsid w:val="00215DE7"/>
    <w:rsid w:val="00215E09"/>
    <w:rsid w:val="00215E6E"/>
    <w:rsid w:val="00215EAF"/>
    <w:rsid w:val="00215EC8"/>
    <w:rsid w:val="00215F11"/>
    <w:rsid w:val="00215FC7"/>
    <w:rsid w:val="00215FE6"/>
    <w:rsid w:val="00215FF8"/>
    <w:rsid w:val="0021600D"/>
    <w:rsid w:val="00216066"/>
    <w:rsid w:val="00216092"/>
    <w:rsid w:val="0021610E"/>
    <w:rsid w:val="00216151"/>
    <w:rsid w:val="0021615A"/>
    <w:rsid w:val="0021615F"/>
    <w:rsid w:val="002161AF"/>
    <w:rsid w:val="002161BB"/>
    <w:rsid w:val="002161C5"/>
    <w:rsid w:val="00216225"/>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2F"/>
    <w:rsid w:val="00216605"/>
    <w:rsid w:val="00216613"/>
    <w:rsid w:val="0021663A"/>
    <w:rsid w:val="0021665B"/>
    <w:rsid w:val="0021668C"/>
    <w:rsid w:val="002166C0"/>
    <w:rsid w:val="002166C4"/>
    <w:rsid w:val="002166CF"/>
    <w:rsid w:val="002166D9"/>
    <w:rsid w:val="00216710"/>
    <w:rsid w:val="0021671E"/>
    <w:rsid w:val="0021678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3B"/>
    <w:rsid w:val="00216B4D"/>
    <w:rsid w:val="00216B87"/>
    <w:rsid w:val="00216BA3"/>
    <w:rsid w:val="00216C0F"/>
    <w:rsid w:val="00216C5F"/>
    <w:rsid w:val="00216CA3"/>
    <w:rsid w:val="00216D5F"/>
    <w:rsid w:val="00216D68"/>
    <w:rsid w:val="00216DA0"/>
    <w:rsid w:val="00216DDF"/>
    <w:rsid w:val="00216E1F"/>
    <w:rsid w:val="00216E62"/>
    <w:rsid w:val="00216EA0"/>
    <w:rsid w:val="00216EDC"/>
    <w:rsid w:val="00216EF9"/>
    <w:rsid w:val="00216FCC"/>
    <w:rsid w:val="00216FDC"/>
    <w:rsid w:val="00216FE6"/>
    <w:rsid w:val="00216FF5"/>
    <w:rsid w:val="00216FFC"/>
    <w:rsid w:val="00217035"/>
    <w:rsid w:val="00217055"/>
    <w:rsid w:val="00217096"/>
    <w:rsid w:val="002170A9"/>
    <w:rsid w:val="002170DD"/>
    <w:rsid w:val="00217153"/>
    <w:rsid w:val="002171FC"/>
    <w:rsid w:val="00217227"/>
    <w:rsid w:val="0021729D"/>
    <w:rsid w:val="002172AA"/>
    <w:rsid w:val="002172C7"/>
    <w:rsid w:val="002172E5"/>
    <w:rsid w:val="002172F3"/>
    <w:rsid w:val="00217333"/>
    <w:rsid w:val="0021733A"/>
    <w:rsid w:val="00217345"/>
    <w:rsid w:val="00217352"/>
    <w:rsid w:val="00217465"/>
    <w:rsid w:val="00217468"/>
    <w:rsid w:val="002174AE"/>
    <w:rsid w:val="002174E5"/>
    <w:rsid w:val="00217502"/>
    <w:rsid w:val="00217522"/>
    <w:rsid w:val="00217540"/>
    <w:rsid w:val="00217562"/>
    <w:rsid w:val="002175C2"/>
    <w:rsid w:val="002175D4"/>
    <w:rsid w:val="00217621"/>
    <w:rsid w:val="00217664"/>
    <w:rsid w:val="00217668"/>
    <w:rsid w:val="0021769D"/>
    <w:rsid w:val="002176A1"/>
    <w:rsid w:val="0021775D"/>
    <w:rsid w:val="002177B3"/>
    <w:rsid w:val="002177BF"/>
    <w:rsid w:val="002177F3"/>
    <w:rsid w:val="002177FE"/>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B7"/>
    <w:rsid w:val="00217A00"/>
    <w:rsid w:val="00217A05"/>
    <w:rsid w:val="00217AF6"/>
    <w:rsid w:val="00217B02"/>
    <w:rsid w:val="00217B1E"/>
    <w:rsid w:val="00217BA0"/>
    <w:rsid w:val="00217C1C"/>
    <w:rsid w:val="00217C3C"/>
    <w:rsid w:val="00217C7A"/>
    <w:rsid w:val="00217CF4"/>
    <w:rsid w:val="00217D1C"/>
    <w:rsid w:val="00217D37"/>
    <w:rsid w:val="00217D45"/>
    <w:rsid w:val="00217DBB"/>
    <w:rsid w:val="00217DD3"/>
    <w:rsid w:val="00217DE9"/>
    <w:rsid w:val="00217E29"/>
    <w:rsid w:val="00217ECC"/>
    <w:rsid w:val="00217EF7"/>
    <w:rsid w:val="00217F4F"/>
    <w:rsid w:val="00217FCA"/>
    <w:rsid w:val="00217FF8"/>
    <w:rsid w:val="0022000E"/>
    <w:rsid w:val="00220035"/>
    <w:rsid w:val="002200B4"/>
    <w:rsid w:val="002200DD"/>
    <w:rsid w:val="00220100"/>
    <w:rsid w:val="00220187"/>
    <w:rsid w:val="00220196"/>
    <w:rsid w:val="002201B2"/>
    <w:rsid w:val="00220252"/>
    <w:rsid w:val="002202A1"/>
    <w:rsid w:val="002202A2"/>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5F4"/>
    <w:rsid w:val="00220627"/>
    <w:rsid w:val="0022064D"/>
    <w:rsid w:val="00220656"/>
    <w:rsid w:val="0022065D"/>
    <w:rsid w:val="00220680"/>
    <w:rsid w:val="002206B7"/>
    <w:rsid w:val="002206DD"/>
    <w:rsid w:val="0022070B"/>
    <w:rsid w:val="0022075C"/>
    <w:rsid w:val="0022076F"/>
    <w:rsid w:val="002207BE"/>
    <w:rsid w:val="002207BF"/>
    <w:rsid w:val="002207C0"/>
    <w:rsid w:val="002207E9"/>
    <w:rsid w:val="002207EA"/>
    <w:rsid w:val="00220843"/>
    <w:rsid w:val="002208AF"/>
    <w:rsid w:val="002208F9"/>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6"/>
    <w:rsid w:val="00220BE0"/>
    <w:rsid w:val="00220BF7"/>
    <w:rsid w:val="00220C05"/>
    <w:rsid w:val="00220C5C"/>
    <w:rsid w:val="00220CB3"/>
    <w:rsid w:val="00220CD7"/>
    <w:rsid w:val="00220CD9"/>
    <w:rsid w:val="00220CFF"/>
    <w:rsid w:val="00220D04"/>
    <w:rsid w:val="00220D42"/>
    <w:rsid w:val="00220D4D"/>
    <w:rsid w:val="00220D7C"/>
    <w:rsid w:val="00220D83"/>
    <w:rsid w:val="00220E2F"/>
    <w:rsid w:val="00220E4B"/>
    <w:rsid w:val="00220E83"/>
    <w:rsid w:val="00220F8E"/>
    <w:rsid w:val="0022100A"/>
    <w:rsid w:val="0022100D"/>
    <w:rsid w:val="00221024"/>
    <w:rsid w:val="0022104D"/>
    <w:rsid w:val="00221070"/>
    <w:rsid w:val="00221098"/>
    <w:rsid w:val="002210C8"/>
    <w:rsid w:val="0022112A"/>
    <w:rsid w:val="00221141"/>
    <w:rsid w:val="00221190"/>
    <w:rsid w:val="002211CC"/>
    <w:rsid w:val="002211E9"/>
    <w:rsid w:val="00221254"/>
    <w:rsid w:val="0022133C"/>
    <w:rsid w:val="002213BC"/>
    <w:rsid w:val="002213E1"/>
    <w:rsid w:val="00221444"/>
    <w:rsid w:val="00221495"/>
    <w:rsid w:val="002214A6"/>
    <w:rsid w:val="00221518"/>
    <w:rsid w:val="0022155E"/>
    <w:rsid w:val="00221562"/>
    <w:rsid w:val="00221596"/>
    <w:rsid w:val="002215A0"/>
    <w:rsid w:val="002215D8"/>
    <w:rsid w:val="002215FA"/>
    <w:rsid w:val="00221607"/>
    <w:rsid w:val="00221612"/>
    <w:rsid w:val="00221647"/>
    <w:rsid w:val="0022165D"/>
    <w:rsid w:val="00221679"/>
    <w:rsid w:val="0022169E"/>
    <w:rsid w:val="002216F3"/>
    <w:rsid w:val="0022171E"/>
    <w:rsid w:val="0022176F"/>
    <w:rsid w:val="00221794"/>
    <w:rsid w:val="00221797"/>
    <w:rsid w:val="002217B4"/>
    <w:rsid w:val="00221853"/>
    <w:rsid w:val="002218D1"/>
    <w:rsid w:val="00221AED"/>
    <w:rsid w:val="00221B71"/>
    <w:rsid w:val="00221BB3"/>
    <w:rsid w:val="00221C29"/>
    <w:rsid w:val="00221C35"/>
    <w:rsid w:val="00221C48"/>
    <w:rsid w:val="00221C79"/>
    <w:rsid w:val="00221CBB"/>
    <w:rsid w:val="00221CDF"/>
    <w:rsid w:val="00221CE8"/>
    <w:rsid w:val="00221D20"/>
    <w:rsid w:val="00221D37"/>
    <w:rsid w:val="00221D55"/>
    <w:rsid w:val="00221D61"/>
    <w:rsid w:val="00221D7D"/>
    <w:rsid w:val="00221DCC"/>
    <w:rsid w:val="00221EA2"/>
    <w:rsid w:val="00221EBC"/>
    <w:rsid w:val="00221F13"/>
    <w:rsid w:val="00221FD0"/>
    <w:rsid w:val="00221FE8"/>
    <w:rsid w:val="00221FEA"/>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37A"/>
    <w:rsid w:val="002223A2"/>
    <w:rsid w:val="0022240F"/>
    <w:rsid w:val="00222416"/>
    <w:rsid w:val="0022241A"/>
    <w:rsid w:val="0022242C"/>
    <w:rsid w:val="00222471"/>
    <w:rsid w:val="002224AF"/>
    <w:rsid w:val="002224BD"/>
    <w:rsid w:val="002224E2"/>
    <w:rsid w:val="00222579"/>
    <w:rsid w:val="0022259D"/>
    <w:rsid w:val="0022266D"/>
    <w:rsid w:val="00222726"/>
    <w:rsid w:val="0022277F"/>
    <w:rsid w:val="002227AE"/>
    <w:rsid w:val="00222811"/>
    <w:rsid w:val="0022282C"/>
    <w:rsid w:val="00222837"/>
    <w:rsid w:val="002228D6"/>
    <w:rsid w:val="0022291C"/>
    <w:rsid w:val="00222926"/>
    <w:rsid w:val="00222A5A"/>
    <w:rsid w:val="00222A6D"/>
    <w:rsid w:val="00222A77"/>
    <w:rsid w:val="00222A89"/>
    <w:rsid w:val="00222A95"/>
    <w:rsid w:val="00222ACA"/>
    <w:rsid w:val="00222AF8"/>
    <w:rsid w:val="00222B09"/>
    <w:rsid w:val="00222B0D"/>
    <w:rsid w:val="00222B8A"/>
    <w:rsid w:val="00222BCE"/>
    <w:rsid w:val="00222BE2"/>
    <w:rsid w:val="00222BF6"/>
    <w:rsid w:val="00222BFF"/>
    <w:rsid w:val="00222C59"/>
    <w:rsid w:val="00222C70"/>
    <w:rsid w:val="00222C96"/>
    <w:rsid w:val="00222D4C"/>
    <w:rsid w:val="00222D56"/>
    <w:rsid w:val="00222D67"/>
    <w:rsid w:val="00222D74"/>
    <w:rsid w:val="00222DCC"/>
    <w:rsid w:val="00222E1A"/>
    <w:rsid w:val="00222F3B"/>
    <w:rsid w:val="00222F72"/>
    <w:rsid w:val="00222FC8"/>
    <w:rsid w:val="00222FE9"/>
    <w:rsid w:val="00222FF0"/>
    <w:rsid w:val="00222FF4"/>
    <w:rsid w:val="00222FF9"/>
    <w:rsid w:val="0022301B"/>
    <w:rsid w:val="00223079"/>
    <w:rsid w:val="002230D1"/>
    <w:rsid w:val="00223126"/>
    <w:rsid w:val="00223150"/>
    <w:rsid w:val="00223263"/>
    <w:rsid w:val="00223265"/>
    <w:rsid w:val="0022327A"/>
    <w:rsid w:val="0022332D"/>
    <w:rsid w:val="00223367"/>
    <w:rsid w:val="00223393"/>
    <w:rsid w:val="00223423"/>
    <w:rsid w:val="0022344D"/>
    <w:rsid w:val="00223459"/>
    <w:rsid w:val="002234DA"/>
    <w:rsid w:val="0022352C"/>
    <w:rsid w:val="00223543"/>
    <w:rsid w:val="002235B4"/>
    <w:rsid w:val="002235C0"/>
    <w:rsid w:val="002235DE"/>
    <w:rsid w:val="00223611"/>
    <w:rsid w:val="0022361B"/>
    <w:rsid w:val="00223621"/>
    <w:rsid w:val="0022367B"/>
    <w:rsid w:val="0022367D"/>
    <w:rsid w:val="002236EB"/>
    <w:rsid w:val="00223700"/>
    <w:rsid w:val="0022373E"/>
    <w:rsid w:val="00223768"/>
    <w:rsid w:val="00223769"/>
    <w:rsid w:val="002237A2"/>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B83"/>
    <w:rsid w:val="00223CA8"/>
    <w:rsid w:val="00223CDC"/>
    <w:rsid w:val="00223CDD"/>
    <w:rsid w:val="00223CFE"/>
    <w:rsid w:val="00223D32"/>
    <w:rsid w:val="00223E71"/>
    <w:rsid w:val="00223E86"/>
    <w:rsid w:val="00223ED5"/>
    <w:rsid w:val="00223EFD"/>
    <w:rsid w:val="00223F54"/>
    <w:rsid w:val="00223FB1"/>
    <w:rsid w:val="00224040"/>
    <w:rsid w:val="00224080"/>
    <w:rsid w:val="002240A3"/>
    <w:rsid w:val="002240B8"/>
    <w:rsid w:val="002240BC"/>
    <w:rsid w:val="002240CE"/>
    <w:rsid w:val="002240D7"/>
    <w:rsid w:val="00224119"/>
    <w:rsid w:val="0022413F"/>
    <w:rsid w:val="00224180"/>
    <w:rsid w:val="002241BF"/>
    <w:rsid w:val="002241EC"/>
    <w:rsid w:val="002241F0"/>
    <w:rsid w:val="002241FD"/>
    <w:rsid w:val="002241FF"/>
    <w:rsid w:val="00224238"/>
    <w:rsid w:val="0022425B"/>
    <w:rsid w:val="00224267"/>
    <w:rsid w:val="0022426B"/>
    <w:rsid w:val="002242E9"/>
    <w:rsid w:val="0022436D"/>
    <w:rsid w:val="00224392"/>
    <w:rsid w:val="002243A3"/>
    <w:rsid w:val="002243D0"/>
    <w:rsid w:val="002243F5"/>
    <w:rsid w:val="00224405"/>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16"/>
    <w:rsid w:val="0022472B"/>
    <w:rsid w:val="00224739"/>
    <w:rsid w:val="00224744"/>
    <w:rsid w:val="002247C4"/>
    <w:rsid w:val="00224877"/>
    <w:rsid w:val="00224933"/>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F16"/>
    <w:rsid w:val="00224F3B"/>
    <w:rsid w:val="00224F55"/>
    <w:rsid w:val="00224F65"/>
    <w:rsid w:val="00224F80"/>
    <w:rsid w:val="00224FAA"/>
    <w:rsid w:val="00224FBB"/>
    <w:rsid w:val="00224FC8"/>
    <w:rsid w:val="00224FD6"/>
    <w:rsid w:val="00224FEB"/>
    <w:rsid w:val="00225037"/>
    <w:rsid w:val="00225045"/>
    <w:rsid w:val="0022505D"/>
    <w:rsid w:val="00225088"/>
    <w:rsid w:val="002250E9"/>
    <w:rsid w:val="002250EC"/>
    <w:rsid w:val="0022511C"/>
    <w:rsid w:val="00225133"/>
    <w:rsid w:val="0022513F"/>
    <w:rsid w:val="0022515A"/>
    <w:rsid w:val="0022516D"/>
    <w:rsid w:val="002251ED"/>
    <w:rsid w:val="002251FA"/>
    <w:rsid w:val="00225274"/>
    <w:rsid w:val="002252B0"/>
    <w:rsid w:val="00225306"/>
    <w:rsid w:val="0022531C"/>
    <w:rsid w:val="00225334"/>
    <w:rsid w:val="00225535"/>
    <w:rsid w:val="0022557D"/>
    <w:rsid w:val="002255A8"/>
    <w:rsid w:val="002255BB"/>
    <w:rsid w:val="002255C9"/>
    <w:rsid w:val="0022560F"/>
    <w:rsid w:val="0022564F"/>
    <w:rsid w:val="00225689"/>
    <w:rsid w:val="002256D8"/>
    <w:rsid w:val="0022570E"/>
    <w:rsid w:val="002257B0"/>
    <w:rsid w:val="00225816"/>
    <w:rsid w:val="00225831"/>
    <w:rsid w:val="0022584B"/>
    <w:rsid w:val="0022586E"/>
    <w:rsid w:val="00225879"/>
    <w:rsid w:val="0022596E"/>
    <w:rsid w:val="00225970"/>
    <w:rsid w:val="002259A4"/>
    <w:rsid w:val="002259E5"/>
    <w:rsid w:val="00225A08"/>
    <w:rsid w:val="00225A27"/>
    <w:rsid w:val="00225A39"/>
    <w:rsid w:val="00225A54"/>
    <w:rsid w:val="00225A58"/>
    <w:rsid w:val="00225A68"/>
    <w:rsid w:val="00225ABE"/>
    <w:rsid w:val="00225ACF"/>
    <w:rsid w:val="00225ADF"/>
    <w:rsid w:val="00225AED"/>
    <w:rsid w:val="00225B1D"/>
    <w:rsid w:val="00225B72"/>
    <w:rsid w:val="00225B81"/>
    <w:rsid w:val="00225BCF"/>
    <w:rsid w:val="00225BF1"/>
    <w:rsid w:val="00225C03"/>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6004"/>
    <w:rsid w:val="0022600F"/>
    <w:rsid w:val="0022602A"/>
    <w:rsid w:val="0022602D"/>
    <w:rsid w:val="0022608D"/>
    <w:rsid w:val="00226098"/>
    <w:rsid w:val="002260AA"/>
    <w:rsid w:val="002260DC"/>
    <w:rsid w:val="002260EB"/>
    <w:rsid w:val="002260FC"/>
    <w:rsid w:val="002260FF"/>
    <w:rsid w:val="0022610C"/>
    <w:rsid w:val="00226116"/>
    <w:rsid w:val="00226197"/>
    <w:rsid w:val="002261F0"/>
    <w:rsid w:val="00226212"/>
    <w:rsid w:val="00226293"/>
    <w:rsid w:val="0022629E"/>
    <w:rsid w:val="002262E4"/>
    <w:rsid w:val="00226357"/>
    <w:rsid w:val="002263D8"/>
    <w:rsid w:val="002263F3"/>
    <w:rsid w:val="0022649D"/>
    <w:rsid w:val="00226525"/>
    <w:rsid w:val="0022656D"/>
    <w:rsid w:val="00226578"/>
    <w:rsid w:val="00226589"/>
    <w:rsid w:val="0022658B"/>
    <w:rsid w:val="0022659F"/>
    <w:rsid w:val="002265F7"/>
    <w:rsid w:val="00226611"/>
    <w:rsid w:val="00226631"/>
    <w:rsid w:val="00226636"/>
    <w:rsid w:val="00226645"/>
    <w:rsid w:val="00226667"/>
    <w:rsid w:val="002266E6"/>
    <w:rsid w:val="002266ED"/>
    <w:rsid w:val="002266F1"/>
    <w:rsid w:val="0022671C"/>
    <w:rsid w:val="0022677E"/>
    <w:rsid w:val="0022684D"/>
    <w:rsid w:val="002268BF"/>
    <w:rsid w:val="002268C5"/>
    <w:rsid w:val="002268EC"/>
    <w:rsid w:val="0022690B"/>
    <w:rsid w:val="0022693C"/>
    <w:rsid w:val="00226957"/>
    <w:rsid w:val="0022698D"/>
    <w:rsid w:val="002269BF"/>
    <w:rsid w:val="002269C5"/>
    <w:rsid w:val="002269CB"/>
    <w:rsid w:val="002269EE"/>
    <w:rsid w:val="00226A0F"/>
    <w:rsid w:val="00226A1E"/>
    <w:rsid w:val="00226A30"/>
    <w:rsid w:val="00226A61"/>
    <w:rsid w:val="00226A75"/>
    <w:rsid w:val="00226B0C"/>
    <w:rsid w:val="00226B45"/>
    <w:rsid w:val="00226B70"/>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99"/>
    <w:rsid w:val="0022784F"/>
    <w:rsid w:val="00227876"/>
    <w:rsid w:val="002278BB"/>
    <w:rsid w:val="0022791E"/>
    <w:rsid w:val="0022791F"/>
    <w:rsid w:val="00227940"/>
    <w:rsid w:val="0022799F"/>
    <w:rsid w:val="002279C9"/>
    <w:rsid w:val="002279FA"/>
    <w:rsid w:val="00227A0A"/>
    <w:rsid w:val="00227A26"/>
    <w:rsid w:val="00227A54"/>
    <w:rsid w:val="00227AA4"/>
    <w:rsid w:val="00227AF0"/>
    <w:rsid w:val="00227AFB"/>
    <w:rsid w:val="00227B83"/>
    <w:rsid w:val="00227BAE"/>
    <w:rsid w:val="00227C05"/>
    <w:rsid w:val="00227C57"/>
    <w:rsid w:val="00227C7A"/>
    <w:rsid w:val="00227C85"/>
    <w:rsid w:val="00227D22"/>
    <w:rsid w:val="00227D43"/>
    <w:rsid w:val="00227D6E"/>
    <w:rsid w:val="00227E16"/>
    <w:rsid w:val="00227E53"/>
    <w:rsid w:val="00227E55"/>
    <w:rsid w:val="00227E9C"/>
    <w:rsid w:val="00227EAE"/>
    <w:rsid w:val="00227EE5"/>
    <w:rsid w:val="00227F18"/>
    <w:rsid w:val="00227F53"/>
    <w:rsid w:val="00227F7A"/>
    <w:rsid w:val="00227F7F"/>
    <w:rsid w:val="00227FB6"/>
    <w:rsid w:val="00227FCB"/>
    <w:rsid w:val="00230035"/>
    <w:rsid w:val="0023005C"/>
    <w:rsid w:val="00230061"/>
    <w:rsid w:val="002300AD"/>
    <w:rsid w:val="002300D4"/>
    <w:rsid w:val="00230117"/>
    <w:rsid w:val="002301A2"/>
    <w:rsid w:val="00230212"/>
    <w:rsid w:val="0023021A"/>
    <w:rsid w:val="00230245"/>
    <w:rsid w:val="0023025E"/>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6"/>
    <w:rsid w:val="00230691"/>
    <w:rsid w:val="002306D5"/>
    <w:rsid w:val="002306E2"/>
    <w:rsid w:val="0023070A"/>
    <w:rsid w:val="00230846"/>
    <w:rsid w:val="002308EA"/>
    <w:rsid w:val="00230909"/>
    <w:rsid w:val="0023090E"/>
    <w:rsid w:val="0023096E"/>
    <w:rsid w:val="002309AF"/>
    <w:rsid w:val="002309BE"/>
    <w:rsid w:val="002309CB"/>
    <w:rsid w:val="00230A4D"/>
    <w:rsid w:val="00230A55"/>
    <w:rsid w:val="00230AA8"/>
    <w:rsid w:val="00230AF2"/>
    <w:rsid w:val="00230B0C"/>
    <w:rsid w:val="00230B0E"/>
    <w:rsid w:val="00230B74"/>
    <w:rsid w:val="00230B77"/>
    <w:rsid w:val="00230BB5"/>
    <w:rsid w:val="00230C20"/>
    <w:rsid w:val="00230CB1"/>
    <w:rsid w:val="00230D24"/>
    <w:rsid w:val="00230D87"/>
    <w:rsid w:val="00230DC6"/>
    <w:rsid w:val="00230DDA"/>
    <w:rsid w:val="00230DEB"/>
    <w:rsid w:val="00230E09"/>
    <w:rsid w:val="00230E3A"/>
    <w:rsid w:val="00230E73"/>
    <w:rsid w:val="00230F27"/>
    <w:rsid w:val="00230F4F"/>
    <w:rsid w:val="00230F8C"/>
    <w:rsid w:val="00230FB1"/>
    <w:rsid w:val="00230FE5"/>
    <w:rsid w:val="00231010"/>
    <w:rsid w:val="00231084"/>
    <w:rsid w:val="002310B3"/>
    <w:rsid w:val="002310C4"/>
    <w:rsid w:val="00231121"/>
    <w:rsid w:val="00231144"/>
    <w:rsid w:val="00231166"/>
    <w:rsid w:val="00231171"/>
    <w:rsid w:val="0023119E"/>
    <w:rsid w:val="0023126A"/>
    <w:rsid w:val="00231290"/>
    <w:rsid w:val="00231291"/>
    <w:rsid w:val="002312C3"/>
    <w:rsid w:val="002312D1"/>
    <w:rsid w:val="0023130A"/>
    <w:rsid w:val="00231313"/>
    <w:rsid w:val="00231338"/>
    <w:rsid w:val="0023136A"/>
    <w:rsid w:val="00231396"/>
    <w:rsid w:val="0023143A"/>
    <w:rsid w:val="002314D7"/>
    <w:rsid w:val="00231529"/>
    <w:rsid w:val="00231546"/>
    <w:rsid w:val="00231560"/>
    <w:rsid w:val="0023159C"/>
    <w:rsid w:val="002315A1"/>
    <w:rsid w:val="002315DE"/>
    <w:rsid w:val="002315E8"/>
    <w:rsid w:val="00231601"/>
    <w:rsid w:val="0023160F"/>
    <w:rsid w:val="00231630"/>
    <w:rsid w:val="002316D9"/>
    <w:rsid w:val="0023170B"/>
    <w:rsid w:val="00231756"/>
    <w:rsid w:val="0023178C"/>
    <w:rsid w:val="002317B2"/>
    <w:rsid w:val="002317B6"/>
    <w:rsid w:val="00231837"/>
    <w:rsid w:val="00231845"/>
    <w:rsid w:val="002318A0"/>
    <w:rsid w:val="002318B9"/>
    <w:rsid w:val="002318C0"/>
    <w:rsid w:val="00231932"/>
    <w:rsid w:val="0023197E"/>
    <w:rsid w:val="002319E2"/>
    <w:rsid w:val="00231A1E"/>
    <w:rsid w:val="00231A34"/>
    <w:rsid w:val="00231A39"/>
    <w:rsid w:val="00231ACF"/>
    <w:rsid w:val="00231AE8"/>
    <w:rsid w:val="00231B94"/>
    <w:rsid w:val="00231BD2"/>
    <w:rsid w:val="00231BEA"/>
    <w:rsid w:val="00231C0D"/>
    <w:rsid w:val="00231C9D"/>
    <w:rsid w:val="00231CED"/>
    <w:rsid w:val="00231CF5"/>
    <w:rsid w:val="00231D76"/>
    <w:rsid w:val="00231DFB"/>
    <w:rsid w:val="00231E31"/>
    <w:rsid w:val="00231E8A"/>
    <w:rsid w:val="00231EC6"/>
    <w:rsid w:val="00231ED3"/>
    <w:rsid w:val="00231EEF"/>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C3"/>
    <w:rsid w:val="002322D5"/>
    <w:rsid w:val="00232363"/>
    <w:rsid w:val="0023236B"/>
    <w:rsid w:val="002323D7"/>
    <w:rsid w:val="002323F7"/>
    <w:rsid w:val="00232418"/>
    <w:rsid w:val="0023248E"/>
    <w:rsid w:val="00232501"/>
    <w:rsid w:val="00232553"/>
    <w:rsid w:val="0023261A"/>
    <w:rsid w:val="0023261E"/>
    <w:rsid w:val="00232639"/>
    <w:rsid w:val="00232640"/>
    <w:rsid w:val="0023269C"/>
    <w:rsid w:val="002326DC"/>
    <w:rsid w:val="002326ED"/>
    <w:rsid w:val="0023280D"/>
    <w:rsid w:val="00232815"/>
    <w:rsid w:val="00232873"/>
    <w:rsid w:val="002328D8"/>
    <w:rsid w:val="0023292A"/>
    <w:rsid w:val="0023293F"/>
    <w:rsid w:val="00232946"/>
    <w:rsid w:val="0023299A"/>
    <w:rsid w:val="00232A0C"/>
    <w:rsid w:val="00232A3C"/>
    <w:rsid w:val="00232A51"/>
    <w:rsid w:val="00232AA2"/>
    <w:rsid w:val="00232AA6"/>
    <w:rsid w:val="00232AC4"/>
    <w:rsid w:val="00232B1A"/>
    <w:rsid w:val="00232B23"/>
    <w:rsid w:val="00232BAB"/>
    <w:rsid w:val="00232BAD"/>
    <w:rsid w:val="00232BBA"/>
    <w:rsid w:val="00232BEB"/>
    <w:rsid w:val="00232C6C"/>
    <w:rsid w:val="00232D02"/>
    <w:rsid w:val="00232D11"/>
    <w:rsid w:val="00232D6D"/>
    <w:rsid w:val="00232D6F"/>
    <w:rsid w:val="00232D89"/>
    <w:rsid w:val="00232E78"/>
    <w:rsid w:val="00232E87"/>
    <w:rsid w:val="00232F33"/>
    <w:rsid w:val="00232F59"/>
    <w:rsid w:val="00232FB0"/>
    <w:rsid w:val="00232FB6"/>
    <w:rsid w:val="00232FCA"/>
    <w:rsid w:val="00233003"/>
    <w:rsid w:val="0023302F"/>
    <w:rsid w:val="00233041"/>
    <w:rsid w:val="00233074"/>
    <w:rsid w:val="00233080"/>
    <w:rsid w:val="002330A9"/>
    <w:rsid w:val="002330C8"/>
    <w:rsid w:val="002330E4"/>
    <w:rsid w:val="002330F2"/>
    <w:rsid w:val="00233199"/>
    <w:rsid w:val="0023320C"/>
    <w:rsid w:val="00233251"/>
    <w:rsid w:val="0023326B"/>
    <w:rsid w:val="00233332"/>
    <w:rsid w:val="0023338F"/>
    <w:rsid w:val="0023342A"/>
    <w:rsid w:val="0023349B"/>
    <w:rsid w:val="002334C0"/>
    <w:rsid w:val="002334D4"/>
    <w:rsid w:val="00233510"/>
    <w:rsid w:val="0023351F"/>
    <w:rsid w:val="00233528"/>
    <w:rsid w:val="0023352C"/>
    <w:rsid w:val="00233576"/>
    <w:rsid w:val="002335A3"/>
    <w:rsid w:val="00233632"/>
    <w:rsid w:val="00233688"/>
    <w:rsid w:val="002336AC"/>
    <w:rsid w:val="002336B5"/>
    <w:rsid w:val="002336BC"/>
    <w:rsid w:val="002336C7"/>
    <w:rsid w:val="002336C9"/>
    <w:rsid w:val="002336E4"/>
    <w:rsid w:val="002336FB"/>
    <w:rsid w:val="0023372D"/>
    <w:rsid w:val="0023375D"/>
    <w:rsid w:val="002337C8"/>
    <w:rsid w:val="002337F0"/>
    <w:rsid w:val="00233849"/>
    <w:rsid w:val="00233881"/>
    <w:rsid w:val="002338B2"/>
    <w:rsid w:val="002339B6"/>
    <w:rsid w:val="002339BE"/>
    <w:rsid w:val="002339C3"/>
    <w:rsid w:val="002339E6"/>
    <w:rsid w:val="002339FD"/>
    <w:rsid w:val="00233A21"/>
    <w:rsid w:val="00233A8F"/>
    <w:rsid w:val="00233B05"/>
    <w:rsid w:val="00233B67"/>
    <w:rsid w:val="00233B81"/>
    <w:rsid w:val="00233B9F"/>
    <w:rsid w:val="00233BA0"/>
    <w:rsid w:val="00233BB0"/>
    <w:rsid w:val="00233BB1"/>
    <w:rsid w:val="00233BE7"/>
    <w:rsid w:val="00233C2A"/>
    <w:rsid w:val="00233C2F"/>
    <w:rsid w:val="00233C44"/>
    <w:rsid w:val="00233C64"/>
    <w:rsid w:val="00233C81"/>
    <w:rsid w:val="00233CA4"/>
    <w:rsid w:val="00233CA6"/>
    <w:rsid w:val="00233CC3"/>
    <w:rsid w:val="00233CE1"/>
    <w:rsid w:val="00233D04"/>
    <w:rsid w:val="00233D16"/>
    <w:rsid w:val="00233D1A"/>
    <w:rsid w:val="00233D50"/>
    <w:rsid w:val="00233D52"/>
    <w:rsid w:val="00233DB9"/>
    <w:rsid w:val="00233DD6"/>
    <w:rsid w:val="00233E85"/>
    <w:rsid w:val="00233E8C"/>
    <w:rsid w:val="00233EB1"/>
    <w:rsid w:val="00233EB4"/>
    <w:rsid w:val="00233ECF"/>
    <w:rsid w:val="00233ED9"/>
    <w:rsid w:val="00233F82"/>
    <w:rsid w:val="00233F89"/>
    <w:rsid w:val="00234047"/>
    <w:rsid w:val="0023409E"/>
    <w:rsid w:val="002340B3"/>
    <w:rsid w:val="0023411A"/>
    <w:rsid w:val="002341A4"/>
    <w:rsid w:val="002341F6"/>
    <w:rsid w:val="0023420F"/>
    <w:rsid w:val="00234268"/>
    <w:rsid w:val="0023426F"/>
    <w:rsid w:val="00234315"/>
    <w:rsid w:val="0023437B"/>
    <w:rsid w:val="0023438E"/>
    <w:rsid w:val="00234391"/>
    <w:rsid w:val="002343B1"/>
    <w:rsid w:val="002343C1"/>
    <w:rsid w:val="002343FA"/>
    <w:rsid w:val="0023445B"/>
    <w:rsid w:val="0023446C"/>
    <w:rsid w:val="002344C3"/>
    <w:rsid w:val="002344E4"/>
    <w:rsid w:val="00234534"/>
    <w:rsid w:val="00234551"/>
    <w:rsid w:val="0023458F"/>
    <w:rsid w:val="002345AB"/>
    <w:rsid w:val="002345EA"/>
    <w:rsid w:val="0023461A"/>
    <w:rsid w:val="00234657"/>
    <w:rsid w:val="0023466B"/>
    <w:rsid w:val="002346A6"/>
    <w:rsid w:val="002346AC"/>
    <w:rsid w:val="00234726"/>
    <w:rsid w:val="0023475A"/>
    <w:rsid w:val="00234776"/>
    <w:rsid w:val="00234780"/>
    <w:rsid w:val="002347D2"/>
    <w:rsid w:val="00234836"/>
    <w:rsid w:val="00234851"/>
    <w:rsid w:val="002348DA"/>
    <w:rsid w:val="002348DB"/>
    <w:rsid w:val="00234919"/>
    <w:rsid w:val="0023493E"/>
    <w:rsid w:val="002349B8"/>
    <w:rsid w:val="00234A0A"/>
    <w:rsid w:val="00234A32"/>
    <w:rsid w:val="00234A3E"/>
    <w:rsid w:val="00234A8D"/>
    <w:rsid w:val="00234A90"/>
    <w:rsid w:val="00234B40"/>
    <w:rsid w:val="00234B4F"/>
    <w:rsid w:val="00234B7C"/>
    <w:rsid w:val="00234BA9"/>
    <w:rsid w:val="00234C1C"/>
    <w:rsid w:val="00234C6C"/>
    <w:rsid w:val="00234CF0"/>
    <w:rsid w:val="00234D05"/>
    <w:rsid w:val="00234D0D"/>
    <w:rsid w:val="00234D31"/>
    <w:rsid w:val="00234DBC"/>
    <w:rsid w:val="00234E45"/>
    <w:rsid w:val="00234E5B"/>
    <w:rsid w:val="00234E5C"/>
    <w:rsid w:val="00234E5D"/>
    <w:rsid w:val="00234E79"/>
    <w:rsid w:val="00234ED7"/>
    <w:rsid w:val="00234F12"/>
    <w:rsid w:val="00234F78"/>
    <w:rsid w:val="00234FC6"/>
    <w:rsid w:val="00234FF2"/>
    <w:rsid w:val="0023503E"/>
    <w:rsid w:val="0023504B"/>
    <w:rsid w:val="0023509E"/>
    <w:rsid w:val="002350F5"/>
    <w:rsid w:val="00235123"/>
    <w:rsid w:val="00235163"/>
    <w:rsid w:val="00235165"/>
    <w:rsid w:val="002351DE"/>
    <w:rsid w:val="002351DF"/>
    <w:rsid w:val="0023522F"/>
    <w:rsid w:val="002352CC"/>
    <w:rsid w:val="0023531E"/>
    <w:rsid w:val="00235330"/>
    <w:rsid w:val="0023534C"/>
    <w:rsid w:val="00235428"/>
    <w:rsid w:val="00235449"/>
    <w:rsid w:val="00235462"/>
    <w:rsid w:val="0023547B"/>
    <w:rsid w:val="002354C7"/>
    <w:rsid w:val="002354E4"/>
    <w:rsid w:val="0023553F"/>
    <w:rsid w:val="00235549"/>
    <w:rsid w:val="0023556E"/>
    <w:rsid w:val="002355B7"/>
    <w:rsid w:val="00235641"/>
    <w:rsid w:val="00235643"/>
    <w:rsid w:val="0023564A"/>
    <w:rsid w:val="0023566D"/>
    <w:rsid w:val="002356BE"/>
    <w:rsid w:val="00235723"/>
    <w:rsid w:val="00235750"/>
    <w:rsid w:val="002357D7"/>
    <w:rsid w:val="002357FF"/>
    <w:rsid w:val="00235848"/>
    <w:rsid w:val="002358BB"/>
    <w:rsid w:val="002358C8"/>
    <w:rsid w:val="00235957"/>
    <w:rsid w:val="002359D5"/>
    <w:rsid w:val="002359DE"/>
    <w:rsid w:val="002359F4"/>
    <w:rsid w:val="00235A12"/>
    <w:rsid w:val="00235A3D"/>
    <w:rsid w:val="00235A64"/>
    <w:rsid w:val="00235A9B"/>
    <w:rsid w:val="00235AD6"/>
    <w:rsid w:val="00235B44"/>
    <w:rsid w:val="00235B76"/>
    <w:rsid w:val="00235C3C"/>
    <w:rsid w:val="00235C6E"/>
    <w:rsid w:val="00235CA1"/>
    <w:rsid w:val="00235CC6"/>
    <w:rsid w:val="00235DE3"/>
    <w:rsid w:val="00235DEB"/>
    <w:rsid w:val="00235E9C"/>
    <w:rsid w:val="00235F12"/>
    <w:rsid w:val="00235F80"/>
    <w:rsid w:val="00235F97"/>
    <w:rsid w:val="00235FC2"/>
    <w:rsid w:val="00235FD9"/>
    <w:rsid w:val="00235FDA"/>
    <w:rsid w:val="00236071"/>
    <w:rsid w:val="002360DD"/>
    <w:rsid w:val="002360ED"/>
    <w:rsid w:val="00236106"/>
    <w:rsid w:val="00236128"/>
    <w:rsid w:val="0023612A"/>
    <w:rsid w:val="00236140"/>
    <w:rsid w:val="00236148"/>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8C"/>
    <w:rsid w:val="0023648E"/>
    <w:rsid w:val="002364AD"/>
    <w:rsid w:val="00236537"/>
    <w:rsid w:val="00236552"/>
    <w:rsid w:val="002365EE"/>
    <w:rsid w:val="00236601"/>
    <w:rsid w:val="00236617"/>
    <w:rsid w:val="00236649"/>
    <w:rsid w:val="00236692"/>
    <w:rsid w:val="002366AF"/>
    <w:rsid w:val="00236714"/>
    <w:rsid w:val="00236744"/>
    <w:rsid w:val="0023675A"/>
    <w:rsid w:val="0023675D"/>
    <w:rsid w:val="00236768"/>
    <w:rsid w:val="002367CE"/>
    <w:rsid w:val="00236850"/>
    <w:rsid w:val="00236859"/>
    <w:rsid w:val="002368AF"/>
    <w:rsid w:val="002368DA"/>
    <w:rsid w:val="002368E7"/>
    <w:rsid w:val="00236950"/>
    <w:rsid w:val="0023697B"/>
    <w:rsid w:val="002369C0"/>
    <w:rsid w:val="002369E6"/>
    <w:rsid w:val="00236AA4"/>
    <w:rsid w:val="00236B05"/>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43"/>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1A"/>
    <w:rsid w:val="00237457"/>
    <w:rsid w:val="002374C2"/>
    <w:rsid w:val="00237501"/>
    <w:rsid w:val="00237534"/>
    <w:rsid w:val="00237567"/>
    <w:rsid w:val="00237576"/>
    <w:rsid w:val="002375AA"/>
    <w:rsid w:val="002375AB"/>
    <w:rsid w:val="002375BF"/>
    <w:rsid w:val="0023763C"/>
    <w:rsid w:val="0023767D"/>
    <w:rsid w:val="002376CA"/>
    <w:rsid w:val="00237713"/>
    <w:rsid w:val="0023778E"/>
    <w:rsid w:val="00237793"/>
    <w:rsid w:val="0023781D"/>
    <w:rsid w:val="00237853"/>
    <w:rsid w:val="0023789C"/>
    <w:rsid w:val="002378A1"/>
    <w:rsid w:val="002378D6"/>
    <w:rsid w:val="00237927"/>
    <w:rsid w:val="0023793F"/>
    <w:rsid w:val="00237947"/>
    <w:rsid w:val="00237A0D"/>
    <w:rsid w:val="00237A1C"/>
    <w:rsid w:val="00237A4A"/>
    <w:rsid w:val="00237B10"/>
    <w:rsid w:val="00237B53"/>
    <w:rsid w:val="00237B9D"/>
    <w:rsid w:val="00237BA3"/>
    <w:rsid w:val="00237C3C"/>
    <w:rsid w:val="00237C51"/>
    <w:rsid w:val="00237C67"/>
    <w:rsid w:val="00237C71"/>
    <w:rsid w:val="00237D05"/>
    <w:rsid w:val="00237D46"/>
    <w:rsid w:val="00237D64"/>
    <w:rsid w:val="00237E62"/>
    <w:rsid w:val="00237E77"/>
    <w:rsid w:val="00237E96"/>
    <w:rsid w:val="00237E9A"/>
    <w:rsid w:val="00237EC2"/>
    <w:rsid w:val="00237ED5"/>
    <w:rsid w:val="00237EDA"/>
    <w:rsid w:val="00237F73"/>
    <w:rsid w:val="00237FAB"/>
    <w:rsid w:val="00237FAE"/>
    <w:rsid w:val="00237FAF"/>
    <w:rsid w:val="00237FF4"/>
    <w:rsid w:val="00240020"/>
    <w:rsid w:val="00240023"/>
    <w:rsid w:val="0024002D"/>
    <w:rsid w:val="002400BA"/>
    <w:rsid w:val="002400E3"/>
    <w:rsid w:val="002400E4"/>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650"/>
    <w:rsid w:val="00240691"/>
    <w:rsid w:val="0024069D"/>
    <w:rsid w:val="002406A2"/>
    <w:rsid w:val="002406F3"/>
    <w:rsid w:val="0024072D"/>
    <w:rsid w:val="0024073C"/>
    <w:rsid w:val="0024075F"/>
    <w:rsid w:val="00240772"/>
    <w:rsid w:val="00240796"/>
    <w:rsid w:val="002407EB"/>
    <w:rsid w:val="00240812"/>
    <w:rsid w:val="0024082A"/>
    <w:rsid w:val="002408E5"/>
    <w:rsid w:val="002408FE"/>
    <w:rsid w:val="002408FF"/>
    <w:rsid w:val="00240965"/>
    <w:rsid w:val="002409CC"/>
    <w:rsid w:val="00240A4E"/>
    <w:rsid w:val="00240A7C"/>
    <w:rsid w:val="00240A9F"/>
    <w:rsid w:val="00240AC9"/>
    <w:rsid w:val="00240AF2"/>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73"/>
    <w:rsid w:val="00240ECC"/>
    <w:rsid w:val="00240EE4"/>
    <w:rsid w:val="00240F5A"/>
    <w:rsid w:val="00240F65"/>
    <w:rsid w:val="00240F70"/>
    <w:rsid w:val="00240FCD"/>
    <w:rsid w:val="00241059"/>
    <w:rsid w:val="00241074"/>
    <w:rsid w:val="00241078"/>
    <w:rsid w:val="00241081"/>
    <w:rsid w:val="002410B6"/>
    <w:rsid w:val="002410E2"/>
    <w:rsid w:val="0024113D"/>
    <w:rsid w:val="00241149"/>
    <w:rsid w:val="002411B9"/>
    <w:rsid w:val="00241278"/>
    <w:rsid w:val="0024129C"/>
    <w:rsid w:val="00241339"/>
    <w:rsid w:val="002413A8"/>
    <w:rsid w:val="002413D9"/>
    <w:rsid w:val="0024141E"/>
    <w:rsid w:val="0024142A"/>
    <w:rsid w:val="0024145D"/>
    <w:rsid w:val="00241492"/>
    <w:rsid w:val="00241494"/>
    <w:rsid w:val="002414AA"/>
    <w:rsid w:val="0024150E"/>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6C"/>
    <w:rsid w:val="002418B2"/>
    <w:rsid w:val="002418BD"/>
    <w:rsid w:val="002418FC"/>
    <w:rsid w:val="002419A7"/>
    <w:rsid w:val="002419E7"/>
    <w:rsid w:val="00241A23"/>
    <w:rsid w:val="00241A3A"/>
    <w:rsid w:val="00241A6B"/>
    <w:rsid w:val="00241AC7"/>
    <w:rsid w:val="00241ADC"/>
    <w:rsid w:val="00241B31"/>
    <w:rsid w:val="00241B7C"/>
    <w:rsid w:val="00241C1C"/>
    <w:rsid w:val="00241C55"/>
    <w:rsid w:val="00241C8D"/>
    <w:rsid w:val="00241CC8"/>
    <w:rsid w:val="00241D18"/>
    <w:rsid w:val="00241D62"/>
    <w:rsid w:val="00241D99"/>
    <w:rsid w:val="00241D9D"/>
    <w:rsid w:val="00241DB1"/>
    <w:rsid w:val="00241DC0"/>
    <w:rsid w:val="00241DEF"/>
    <w:rsid w:val="00241E2B"/>
    <w:rsid w:val="00241E59"/>
    <w:rsid w:val="00241E80"/>
    <w:rsid w:val="00241F41"/>
    <w:rsid w:val="00241F58"/>
    <w:rsid w:val="00241FF9"/>
    <w:rsid w:val="00242006"/>
    <w:rsid w:val="00242010"/>
    <w:rsid w:val="0024206D"/>
    <w:rsid w:val="00242081"/>
    <w:rsid w:val="0024208D"/>
    <w:rsid w:val="002420AD"/>
    <w:rsid w:val="002420BF"/>
    <w:rsid w:val="002420CD"/>
    <w:rsid w:val="002420CE"/>
    <w:rsid w:val="002420E8"/>
    <w:rsid w:val="002420F2"/>
    <w:rsid w:val="00242161"/>
    <w:rsid w:val="00242165"/>
    <w:rsid w:val="00242185"/>
    <w:rsid w:val="002421F9"/>
    <w:rsid w:val="00242217"/>
    <w:rsid w:val="0024224B"/>
    <w:rsid w:val="00242281"/>
    <w:rsid w:val="002422D5"/>
    <w:rsid w:val="00242300"/>
    <w:rsid w:val="00242349"/>
    <w:rsid w:val="002423DE"/>
    <w:rsid w:val="002423EF"/>
    <w:rsid w:val="002423F5"/>
    <w:rsid w:val="0024241E"/>
    <w:rsid w:val="00242450"/>
    <w:rsid w:val="00242469"/>
    <w:rsid w:val="00242474"/>
    <w:rsid w:val="0024249D"/>
    <w:rsid w:val="0024249E"/>
    <w:rsid w:val="002424C0"/>
    <w:rsid w:val="002424D5"/>
    <w:rsid w:val="002424DE"/>
    <w:rsid w:val="0024255A"/>
    <w:rsid w:val="00242565"/>
    <w:rsid w:val="00242572"/>
    <w:rsid w:val="002425AF"/>
    <w:rsid w:val="002425BE"/>
    <w:rsid w:val="002425E9"/>
    <w:rsid w:val="00242633"/>
    <w:rsid w:val="00242696"/>
    <w:rsid w:val="002426FC"/>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97"/>
    <w:rsid w:val="002429B9"/>
    <w:rsid w:val="00242A13"/>
    <w:rsid w:val="00242A51"/>
    <w:rsid w:val="00242B26"/>
    <w:rsid w:val="00242B63"/>
    <w:rsid w:val="00242BA3"/>
    <w:rsid w:val="00242BA9"/>
    <w:rsid w:val="00242BCD"/>
    <w:rsid w:val="00242D26"/>
    <w:rsid w:val="00242D5C"/>
    <w:rsid w:val="00242E0E"/>
    <w:rsid w:val="00242E4B"/>
    <w:rsid w:val="00242E4F"/>
    <w:rsid w:val="00242EE6"/>
    <w:rsid w:val="00242F29"/>
    <w:rsid w:val="00242F36"/>
    <w:rsid w:val="00242F42"/>
    <w:rsid w:val="00242F8C"/>
    <w:rsid w:val="00242FB0"/>
    <w:rsid w:val="00242FE3"/>
    <w:rsid w:val="00243000"/>
    <w:rsid w:val="00243020"/>
    <w:rsid w:val="00243058"/>
    <w:rsid w:val="0024305A"/>
    <w:rsid w:val="00243099"/>
    <w:rsid w:val="002430D3"/>
    <w:rsid w:val="002430EF"/>
    <w:rsid w:val="00243105"/>
    <w:rsid w:val="0024310B"/>
    <w:rsid w:val="00243111"/>
    <w:rsid w:val="00243130"/>
    <w:rsid w:val="0024319A"/>
    <w:rsid w:val="002431BF"/>
    <w:rsid w:val="002431D0"/>
    <w:rsid w:val="002431F9"/>
    <w:rsid w:val="00243216"/>
    <w:rsid w:val="00243224"/>
    <w:rsid w:val="0024323F"/>
    <w:rsid w:val="00243268"/>
    <w:rsid w:val="0024327E"/>
    <w:rsid w:val="00243311"/>
    <w:rsid w:val="0024337E"/>
    <w:rsid w:val="00243458"/>
    <w:rsid w:val="00243497"/>
    <w:rsid w:val="002434A7"/>
    <w:rsid w:val="002434EB"/>
    <w:rsid w:val="00243582"/>
    <w:rsid w:val="002435A9"/>
    <w:rsid w:val="0024362C"/>
    <w:rsid w:val="00243630"/>
    <w:rsid w:val="00243631"/>
    <w:rsid w:val="00243650"/>
    <w:rsid w:val="00243689"/>
    <w:rsid w:val="00243698"/>
    <w:rsid w:val="002436B2"/>
    <w:rsid w:val="002436BA"/>
    <w:rsid w:val="002436EA"/>
    <w:rsid w:val="0024370C"/>
    <w:rsid w:val="002437CA"/>
    <w:rsid w:val="002437DF"/>
    <w:rsid w:val="002437E0"/>
    <w:rsid w:val="002437E2"/>
    <w:rsid w:val="0024381A"/>
    <w:rsid w:val="0024383C"/>
    <w:rsid w:val="0024384D"/>
    <w:rsid w:val="00243865"/>
    <w:rsid w:val="00243877"/>
    <w:rsid w:val="0024387D"/>
    <w:rsid w:val="0024388E"/>
    <w:rsid w:val="00243899"/>
    <w:rsid w:val="002438DC"/>
    <w:rsid w:val="002438FB"/>
    <w:rsid w:val="00243922"/>
    <w:rsid w:val="00243939"/>
    <w:rsid w:val="00243982"/>
    <w:rsid w:val="002439A1"/>
    <w:rsid w:val="002439A7"/>
    <w:rsid w:val="002439E0"/>
    <w:rsid w:val="00243A2F"/>
    <w:rsid w:val="00243A3C"/>
    <w:rsid w:val="00243AA7"/>
    <w:rsid w:val="00243AAD"/>
    <w:rsid w:val="00243ACB"/>
    <w:rsid w:val="00243AD5"/>
    <w:rsid w:val="00243AEE"/>
    <w:rsid w:val="00243B79"/>
    <w:rsid w:val="00243BA0"/>
    <w:rsid w:val="00243BB1"/>
    <w:rsid w:val="00243BC4"/>
    <w:rsid w:val="00243C5D"/>
    <w:rsid w:val="00243C77"/>
    <w:rsid w:val="00243C9F"/>
    <w:rsid w:val="00243CC4"/>
    <w:rsid w:val="00243D72"/>
    <w:rsid w:val="00243DCE"/>
    <w:rsid w:val="00243E06"/>
    <w:rsid w:val="00243E48"/>
    <w:rsid w:val="00243E52"/>
    <w:rsid w:val="00243E69"/>
    <w:rsid w:val="00243E88"/>
    <w:rsid w:val="00243ED2"/>
    <w:rsid w:val="00243ED3"/>
    <w:rsid w:val="00243EE3"/>
    <w:rsid w:val="00243EF6"/>
    <w:rsid w:val="00243F12"/>
    <w:rsid w:val="00243F3B"/>
    <w:rsid w:val="00243F48"/>
    <w:rsid w:val="00243F8F"/>
    <w:rsid w:val="00244000"/>
    <w:rsid w:val="0024404B"/>
    <w:rsid w:val="0024406A"/>
    <w:rsid w:val="0024407A"/>
    <w:rsid w:val="0024407E"/>
    <w:rsid w:val="002440BF"/>
    <w:rsid w:val="002440C3"/>
    <w:rsid w:val="002440CA"/>
    <w:rsid w:val="00244168"/>
    <w:rsid w:val="0024416D"/>
    <w:rsid w:val="00244190"/>
    <w:rsid w:val="00244238"/>
    <w:rsid w:val="00244282"/>
    <w:rsid w:val="002442BF"/>
    <w:rsid w:val="002442D4"/>
    <w:rsid w:val="002442F7"/>
    <w:rsid w:val="00244302"/>
    <w:rsid w:val="00244362"/>
    <w:rsid w:val="00244390"/>
    <w:rsid w:val="002443B0"/>
    <w:rsid w:val="00244444"/>
    <w:rsid w:val="00244464"/>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49"/>
    <w:rsid w:val="00244766"/>
    <w:rsid w:val="00244849"/>
    <w:rsid w:val="0024485B"/>
    <w:rsid w:val="00244871"/>
    <w:rsid w:val="0024488D"/>
    <w:rsid w:val="00244896"/>
    <w:rsid w:val="00244906"/>
    <w:rsid w:val="00244933"/>
    <w:rsid w:val="00244953"/>
    <w:rsid w:val="0024499C"/>
    <w:rsid w:val="002449BE"/>
    <w:rsid w:val="00244A66"/>
    <w:rsid w:val="00244A7D"/>
    <w:rsid w:val="00244B0F"/>
    <w:rsid w:val="00244B2F"/>
    <w:rsid w:val="00244B34"/>
    <w:rsid w:val="00244B88"/>
    <w:rsid w:val="00244B93"/>
    <w:rsid w:val="00244BB2"/>
    <w:rsid w:val="00244C08"/>
    <w:rsid w:val="00244C16"/>
    <w:rsid w:val="00244C36"/>
    <w:rsid w:val="00244C53"/>
    <w:rsid w:val="00244C5B"/>
    <w:rsid w:val="00244C6A"/>
    <w:rsid w:val="00244CA8"/>
    <w:rsid w:val="00244CFF"/>
    <w:rsid w:val="00244D06"/>
    <w:rsid w:val="00244D09"/>
    <w:rsid w:val="00244D79"/>
    <w:rsid w:val="00244DD9"/>
    <w:rsid w:val="00244DDB"/>
    <w:rsid w:val="00244E70"/>
    <w:rsid w:val="00244EB6"/>
    <w:rsid w:val="00244F10"/>
    <w:rsid w:val="00244F33"/>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5F"/>
    <w:rsid w:val="00245385"/>
    <w:rsid w:val="0024538A"/>
    <w:rsid w:val="002453F9"/>
    <w:rsid w:val="00245422"/>
    <w:rsid w:val="0024542C"/>
    <w:rsid w:val="002454A6"/>
    <w:rsid w:val="002454A9"/>
    <w:rsid w:val="002454B6"/>
    <w:rsid w:val="00245503"/>
    <w:rsid w:val="00245526"/>
    <w:rsid w:val="0024555E"/>
    <w:rsid w:val="00245567"/>
    <w:rsid w:val="0024556E"/>
    <w:rsid w:val="00245578"/>
    <w:rsid w:val="002455C3"/>
    <w:rsid w:val="002455C5"/>
    <w:rsid w:val="00245616"/>
    <w:rsid w:val="0024563A"/>
    <w:rsid w:val="00245664"/>
    <w:rsid w:val="002456A0"/>
    <w:rsid w:val="002456AD"/>
    <w:rsid w:val="002456C4"/>
    <w:rsid w:val="00245743"/>
    <w:rsid w:val="002457BC"/>
    <w:rsid w:val="0024581E"/>
    <w:rsid w:val="00245867"/>
    <w:rsid w:val="00245868"/>
    <w:rsid w:val="0024586A"/>
    <w:rsid w:val="00245874"/>
    <w:rsid w:val="0024588F"/>
    <w:rsid w:val="002458A5"/>
    <w:rsid w:val="002458FD"/>
    <w:rsid w:val="00245905"/>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A1"/>
    <w:rsid w:val="00245E19"/>
    <w:rsid w:val="00245E21"/>
    <w:rsid w:val="00245E3A"/>
    <w:rsid w:val="00245EAE"/>
    <w:rsid w:val="00245EEE"/>
    <w:rsid w:val="00245F2A"/>
    <w:rsid w:val="00245F72"/>
    <w:rsid w:val="00245F77"/>
    <w:rsid w:val="00245FBE"/>
    <w:rsid w:val="00245FEB"/>
    <w:rsid w:val="00245FED"/>
    <w:rsid w:val="00246040"/>
    <w:rsid w:val="002460EA"/>
    <w:rsid w:val="002461AE"/>
    <w:rsid w:val="002461D6"/>
    <w:rsid w:val="002461F6"/>
    <w:rsid w:val="00246225"/>
    <w:rsid w:val="00246238"/>
    <w:rsid w:val="002462C0"/>
    <w:rsid w:val="002462D5"/>
    <w:rsid w:val="0024631B"/>
    <w:rsid w:val="00246320"/>
    <w:rsid w:val="00246390"/>
    <w:rsid w:val="002463B8"/>
    <w:rsid w:val="002463CD"/>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6B2"/>
    <w:rsid w:val="00246721"/>
    <w:rsid w:val="002467A8"/>
    <w:rsid w:val="002467BA"/>
    <w:rsid w:val="002467E8"/>
    <w:rsid w:val="002467EA"/>
    <w:rsid w:val="0024683B"/>
    <w:rsid w:val="00246848"/>
    <w:rsid w:val="002468BE"/>
    <w:rsid w:val="002468C7"/>
    <w:rsid w:val="002468CC"/>
    <w:rsid w:val="00246911"/>
    <w:rsid w:val="00246961"/>
    <w:rsid w:val="00246AB7"/>
    <w:rsid w:val="00246AE0"/>
    <w:rsid w:val="00246B00"/>
    <w:rsid w:val="00246B62"/>
    <w:rsid w:val="00246BA9"/>
    <w:rsid w:val="00246BCC"/>
    <w:rsid w:val="00246BCE"/>
    <w:rsid w:val="00246C15"/>
    <w:rsid w:val="00246C38"/>
    <w:rsid w:val="00246C63"/>
    <w:rsid w:val="00246CC3"/>
    <w:rsid w:val="00246D28"/>
    <w:rsid w:val="00246D86"/>
    <w:rsid w:val="00246DA5"/>
    <w:rsid w:val="00246DD5"/>
    <w:rsid w:val="00246DE8"/>
    <w:rsid w:val="00246DFE"/>
    <w:rsid w:val="00246E0A"/>
    <w:rsid w:val="00246E15"/>
    <w:rsid w:val="00246E35"/>
    <w:rsid w:val="00246E3B"/>
    <w:rsid w:val="00246E6C"/>
    <w:rsid w:val="00246F06"/>
    <w:rsid w:val="00246F42"/>
    <w:rsid w:val="00246F66"/>
    <w:rsid w:val="00246F71"/>
    <w:rsid w:val="00246F8A"/>
    <w:rsid w:val="00247009"/>
    <w:rsid w:val="0024700E"/>
    <w:rsid w:val="0024702C"/>
    <w:rsid w:val="00247032"/>
    <w:rsid w:val="00247052"/>
    <w:rsid w:val="002470A5"/>
    <w:rsid w:val="002470AC"/>
    <w:rsid w:val="002470CF"/>
    <w:rsid w:val="00247115"/>
    <w:rsid w:val="00247182"/>
    <w:rsid w:val="00247185"/>
    <w:rsid w:val="002471D8"/>
    <w:rsid w:val="00247254"/>
    <w:rsid w:val="0024727A"/>
    <w:rsid w:val="002472D3"/>
    <w:rsid w:val="00247301"/>
    <w:rsid w:val="00247388"/>
    <w:rsid w:val="002473CF"/>
    <w:rsid w:val="002473D2"/>
    <w:rsid w:val="0024745F"/>
    <w:rsid w:val="002474AE"/>
    <w:rsid w:val="002474BB"/>
    <w:rsid w:val="0024750E"/>
    <w:rsid w:val="002475B8"/>
    <w:rsid w:val="002475BD"/>
    <w:rsid w:val="002475DB"/>
    <w:rsid w:val="00247619"/>
    <w:rsid w:val="0024761F"/>
    <w:rsid w:val="00247662"/>
    <w:rsid w:val="00247668"/>
    <w:rsid w:val="0024766B"/>
    <w:rsid w:val="002476B7"/>
    <w:rsid w:val="002476C4"/>
    <w:rsid w:val="002476FA"/>
    <w:rsid w:val="00247740"/>
    <w:rsid w:val="00247788"/>
    <w:rsid w:val="002477D7"/>
    <w:rsid w:val="00247844"/>
    <w:rsid w:val="0024784D"/>
    <w:rsid w:val="0024786B"/>
    <w:rsid w:val="00247874"/>
    <w:rsid w:val="00247875"/>
    <w:rsid w:val="00247989"/>
    <w:rsid w:val="002479C6"/>
    <w:rsid w:val="002479C7"/>
    <w:rsid w:val="002479D1"/>
    <w:rsid w:val="00247AB4"/>
    <w:rsid w:val="00247BC2"/>
    <w:rsid w:val="00247C0E"/>
    <w:rsid w:val="00247C12"/>
    <w:rsid w:val="00247CBA"/>
    <w:rsid w:val="00247CF0"/>
    <w:rsid w:val="00247CF9"/>
    <w:rsid w:val="00247CFB"/>
    <w:rsid w:val="00247D36"/>
    <w:rsid w:val="00247D42"/>
    <w:rsid w:val="00247D49"/>
    <w:rsid w:val="00247D9F"/>
    <w:rsid w:val="00247DD4"/>
    <w:rsid w:val="00247E01"/>
    <w:rsid w:val="00247E28"/>
    <w:rsid w:val="00247E80"/>
    <w:rsid w:val="00247E9B"/>
    <w:rsid w:val="00247EAC"/>
    <w:rsid w:val="00247EC6"/>
    <w:rsid w:val="00247EF8"/>
    <w:rsid w:val="00247F0F"/>
    <w:rsid w:val="00250006"/>
    <w:rsid w:val="0025000C"/>
    <w:rsid w:val="0025003A"/>
    <w:rsid w:val="00250041"/>
    <w:rsid w:val="002500A3"/>
    <w:rsid w:val="0025010C"/>
    <w:rsid w:val="00250139"/>
    <w:rsid w:val="00250186"/>
    <w:rsid w:val="00250213"/>
    <w:rsid w:val="00250235"/>
    <w:rsid w:val="00250288"/>
    <w:rsid w:val="002502A7"/>
    <w:rsid w:val="002502D2"/>
    <w:rsid w:val="002502E4"/>
    <w:rsid w:val="002502FD"/>
    <w:rsid w:val="00250334"/>
    <w:rsid w:val="0025046D"/>
    <w:rsid w:val="002504A7"/>
    <w:rsid w:val="00250532"/>
    <w:rsid w:val="0025055D"/>
    <w:rsid w:val="002505B3"/>
    <w:rsid w:val="002505CA"/>
    <w:rsid w:val="00250658"/>
    <w:rsid w:val="002506A4"/>
    <w:rsid w:val="002506C6"/>
    <w:rsid w:val="002506D9"/>
    <w:rsid w:val="0025075D"/>
    <w:rsid w:val="002507AD"/>
    <w:rsid w:val="00250882"/>
    <w:rsid w:val="002508B7"/>
    <w:rsid w:val="002508BB"/>
    <w:rsid w:val="002508DA"/>
    <w:rsid w:val="00250902"/>
    <w:rsid w:val="00250964"/>
    <w:rsid w:val="00250981"/>
    <w:rsid w:val="002509A6"/>
    <w:rsid w:val="002509F7"/>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2D"/>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CE"/>
    <w:rsid w:val="002510D7"/>
    <w:rsid w:val="002510DD"/>
    <w:rsid w:val="0025110F"/>
    <w:rsid w:val="00251118"/>
    <w:rsid w:val="0025114E"/>
    <w:rsid w:val="00251150"/>
    <w:rsid w:val="00251161"/>
    <w:rsid w:val="00251183"/>
    <w:rsid w:val="002511D6"/>
    <w:rsid w:val="002511FC"/>
    <w:rsid w:val="002511FF"/>
    <w:rsid w:val="00251205"/>
    <w:rsid w:val="0025122A"/>
    <w:rsid w:val="0025130B"/>
    <w:rsid w:val="00251328"/>
    <w:rsid w:val="002513CE"/>
    <w:rsid w:val="0025142B"/>
    <w:rsid w:val="002514D8"/>
    <w:rsid w:val="0025150E"/>
    <w:rsid w:val="0025151F"/>
    <w:rsid w:val="00251593"/>
    <w:rsid w:val="002515EE"/>
    <w:rsid w:val="00251638"/>
    <w:rsid w:val="0025163F"/>
    <w:rsid w:val="0025168A"/>
    <w:rsid w:val="002516F0"/>
    <w:rsid w:val="00251725"/>
    <w:rsid w:val="002517DB"/>
    <w:rsid w:val="002517F1"/>
    <w:rsid w:val="00251817"/>
    <w:rsid w:val="0025182F"/>
    <w:rsid w:val="0025187D"/>
    <w:rsid w:val="002518A7"/>
    <w:rsid w:val="002518B9"/>
    <w:rsid w:val="002518E5"/>
    <w:rsid w:val="00251904"/>
    <w:rsid w:val="00251940"/>
    <w:rsid w:val="00251941"/>
    <w:rsid w:val="002519C0"/>
    <w:rsid w:val="00251ABB"/>
    <w:rsid w:val="00251AD8"/>
    <w:rsid w:val="00251AE0"/>
    <w:rsid w:val="00251AEA"/>
    <w:rsid w:val="00251B0A"/>
    <w:rsid w:val="00251B12"/>
    <w:rsid w:val="00251B1F"/>
    <w:rsid w:val="00251B2D"/>
    <w:rsid w:val="00251B4B"/>
    <w:rsid w:val="00251B4D"/>
    <w:rsid w:val="00251BC5"/>
    <w:rsid w:val="00251C01"/>
    <w:rsid w:val="00251C98"/>
    <w:rsid w:val="00251C9D"/>
    <w:rsid w:val="00251CA1"/>
    <w:rsid w:val="00251CC3"/>
    <w:rsid w:val="00251CF2"/>
    <w:rsid w:val="00251D25"/>
    <w:rsid w:val="00251D38"/>
    <w:rsid w:val="00251D75"/>
    <w:rsid w:val="00251D84"/>
    <w:rsid w:val="00251DD2"/>
    <w:rsid w:val="00251DE2"/>
    <w:rsid w:val="00251E33"/>
    <w:rsid w:val="00251E3C"/>
    <w:rsid w:val="00251EBC"/>
    <w:rsid w:val="00251EF4"/>
    <w:rsid w:val="00251EFD"/>
    <w:rsid w:val="00251F25"/>
    <w:rsid w:val="00251F3F"/>
    <w:rsid w:val="0025202A"/>
    <w:rsid w:val="0025207A"/>
    <w:rsid w:val="002520BD"/>
    <w:rsid w:val="002520C5"/>
    <w:rsid w:val="0025211B"/>
    <w:rsid w:val="00252138"/>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25"/>
    <w:rsid w:val="00252536"/>
    <w:rsid w:val="00252540"/>
    <w:rsid w:val="00252544"/>
    <w:rsid w:val="00252549"/>
    <w:rsid w:val="00252562"/>
    <w:rsid w:val="0025256D"/>
    <w:rsid w:val="002525CF"/>
    <w:rsid w:val="002525D2"/>
    <w:rsid w:val="002525F8"/>
    <w:rsid w:val="002525FB"/>
    <w:rsid w:val="0025261C"/>
    <w:rsid w:val="00252638"/>
    <w:rsid w:val="0025266B"/>
    <w:rsid w:val="002526BE"/>
    <w:rsid w:val="002526C6"/>
    <w:rsid w:val="002526E7"/>
    <w:rsid w:val="00252713"/>
    <w:rsid w:val="0025272D"/>
    <w:rsid w:val="00252735"/>
    <w:rsid w:val="0025274D"/>
    <w:rsid w:val="002527CC"/>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AD2"/>
    <w:rsid w:val="00252B93"/>
    <w:rsid w:val="00252BA4"/>
    <w:rsid w:val="00252BE0"/>
    <w:rsid w:val="00252C1B"/>
    <w:rsid w:val="00252C1C"/>
    <w:rsid w:val="00252C4A"/>
    <w:rsid w:val="00252C5C"/>
    <w:rsid w:val="00252C7A"/>
    <w:rsid w:val="00252C8F"/>
    <w:rsid w:val="00252C93"/>
    <w:rsid w:val="00252CA1"/>
    <w:rsid w:val="00252CA4"/>
    <w:rsid w:val="00252CB7"/>
    <w:rsid w:val="00252CD7"/>
    <w:rsid w:val="00252CD8"/>
    <w:rsid w:val="00252CDF"/>
    <w:rsid w:val="00252D79"/>
    <w:rsid w:val="00252D84"/>
    <w:rsid w:val="00252E6E"/>
    <w:rsid w:val="00252ECF"/>
    <w:rsid w:val="00252F14"/>
    <w:rsid w:val="00252F48"/>
    <w:rsid w:val="00252FA1"/>
    <w:rsid w:val="00252FB4"/>
    <w:rsid w:val="00252FF4"/>
    <w:rsid w:val="00252FFD"/>
    <w:rsid w:val="00253002"/>
    <w:rsid w:val="00253032"/>
    <w:rsid w:val="0025303B"/>
    <w:rsid w:val="0025309A"/>
    <w:rsid w:val="002530B0"/>
    <w:rsid w:val="0025311F"/>
    <w:rsid w:val="00253149"/>
    <w:rsid w:val="0025316F"/>
    <w:rsid w:val="00253218"/>
    <w:rsid w:val="00253221"/>
    <w:rsid w:val="00253224"/>
    <w:rsid w:val="00253231"/>
    <w:rsid w:val="0025323D"/>
    <w:rsid w:val="0025324D"/>
    <w:rsid w:val="002532DF"/>
    <w:rsid w:val="00253338"/>
    <w:rsid w:val="00253347"/>
    <w:rsid w:val="00253364"/>
    <w:rsid w:val="00253424"/>
    <w:rsid w:val="00253494"/>
    <w:rsid w:val="002534AE"/>
    <w:rsid w:val="002534C2"/>
    <w:rsid w:val="002534D4"/>
    <w:rsid w:val="002534ED"/>
    <w:rsid w:val="00253594"/>
    <w:rsid w:val="00253596"/>
    <w:rsid w:val="002535B7"/>
    <w:rsid w:val="002535F9"/>
    <w:rsid w:val="002535FB"/>
    <w:rsid w:val="00253651"/>
    <w:rsid w:val="00253659"/>
    <w:rsid w:val="0025366F"/>
    <w:rsid w:val="002536A1"/>
    <w:rsid w:val="002536D0"/>
    <w:rsid w:val="002536FB"/>
    <w:rsid w:val="00253702"/>
    <w:rsid w:val="00253754"/>
    <w:rsid w:val="0025375A"/>
    <w:rsid w:val="0025377B"/>
    <w:rsid w:val="00253795"/>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FE"/>
    <w:rsid w:val="00253C17"/>
    <w:rsid w:val="00253C2A"/>
    <w:rsid w:val="00253C4F"/>
    <w:rsid w:val="00253C6D"/>
    <w:rsid w:val="00253D3D"/>
    <w:rsid w:val="00253DEC"/>
    <w:rsid w:val="00253DF3"/>
    <w:rsid w:val="00253E52"/>
    <w:rsid w:val="00253E61"/>
    <w:rsid w:val="00253E65"/>
    <w:rsid w:val="00253E6A"/>
    <w:rsid w:val="00253EC1"/>
    <w:rsid w:val="00253EDB"/>
    <w:rsid w:val="00253F6C"/>
    <w:rsid w:val="00253F7C"/>
    <w:rsid w:val="00253F98"/>
    <w:rsid w:val="00253FAA"/>
    <w:rsid w:val="00254096"/>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6E"/>
    <w:rsid w:val="0025467E"/>
    <w:rsid w:val="002546B0"/>
    <w:rsid w:val="002546C8"/>
    <w:rsid w:val="0025471E"/>
    <w:rsid w:val="00254726"/>
    <w:rsid w:val="00254743"/>
    <w:rsid w:val="00254786"/>
    <w:rsid w:val="002547BA"/>
    <w:rsid w:val="002547C1"/>
    <w:rsid w:val="002547C4"/>
    <w:rsid w:val="00254847"/>
    <w:rsid w:val="0025487C"/>
    <w:rsid w:val="00254889"/>
    <w:rsid w:val="002548D3"/>
    <w:rsid w:val="00254930"/>
    <w:rsid w:val="00254979"/>
    <w:rsid w:val="002549BB"/>
    <w:rsid w:val="00254AAE"/>
    <w:rsid w:val="00254AB8"/>
    <w:rsid w:val="00254AC1"/>
    <w:rsid w:val="00254AF3"/>
    <w:rsid w:val="00254B18"/>
    <w:rsid w:val="00254B36"/>
    <w:rsid w:val="00254B93"/>
    <w:rsid w:val="00254BA2"/>
    <w:rsid w:val="00254BAA"/>
    <w:rsid w:val="00254BB1"/>
    <w:rsid w:val="00254BC2"/>
    <w:rsid w:val="00254BDD"/>
    <w:rsid w:val="00254C90"/>
    <w:rsid w:val="00254CE3"/>
    <w:rsid w:val="00254D0D"/>
    <w:rsid w:val="00254DA4"/>
    <w:rsid w:val="00254DC7"/>
    <w:rsid w:val="00254DE5"/>
    <w:rsid w:val="00254E15"/>
    <w:rsid w:val="00254E25"/>
    <w:rsid w:val="00254E6D"/>
    <w:rsid w:val="00254E76"/>
    <w:rsid w:val="00254EDE"/>
    <w:rsid w:val="00254F1B"/>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4FF"/>
    <w:rsid w:val="00255510"/>
    <w:rsid w:val="00255514"/>
    <w:rsid w:val="00255519"/>
    <w:rsid w:val="00255557"/>
    <w:rsid w:val="0025559C"/>
    <w:rsid w:val="0025561F"/>
    <w:rsid w:val="0025564A"/>
    <w:rsid w:val="00255681"/>
    <w:rsid w:val="002556EC"/>
    <w:rsid w:val="0025576F"/>
    <w:rsid w:val="0025583E"/>
    <w:rsid w:val="0025584D"/>
    <w:rsid w:val="0025585A"/>
    <w:rsid w:val="00255925"/>
    <w:rsid w:val="00255941"/>
    <w:rsid w:val="00255975"/>
    <w:rsid w:val="00255985"/>
    <w:rsid w:val="002559D8"/>
    <w:rsid w:val="00255A15"/>
    <w:rsid w:val="00255A18"/>
    <w:rsid w:val="00255A93"/>
    <w:rsid w:val="00255B01"/>
    <w:rsid w:val="00255B96"/>
    <w:rsid w:val="00255C7C"/>
    <w:rsid w:val="00255C9E"/>
    <w:rsid w:val="00255CCF"/>
    <w:rsid w:val="00255CD0"/>
    <w:rsid w:val="00255CD8"/>
    <w:rsid w:val="00255CEE"/>
    <w:rsid w:val="00255D0B"/>
    <w:rsid w:val="00255D11"/>
    <w:rsid w:val="00255D30"/>
    <w:rsid w:val="00255D93"/>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35"/>
    <w:rsid w:val="0025627A"/>
    <w:rsid w:val="002562AA"/>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77F"/>
    <w:rsid w:val="002567A7"/>
    <w:rsid w:val="002567BC"/>
    <w:rsid w:val="002567D8"/>
    <w:rsid w:val="00256810"/>
    <w:rsid w:val="0025682B"/>
    <w:rsid w:val="00256841"/>
    <w:rsid w:val="00256868"/>
    <w:rsid w:val="0025687C"/>
    <w:rsid w:val="002568A2"/>
    <w:rsid w:val="00256963"/>
    <w:rsid w:val="002569DD"/>
    <w:rsid w:val="00256A6F"/>
    <w:rsid w:val="00256AAA"/>
    <w:rsid w:val="00256ABE"/>
    <w:rsid w:val="00256B31"/>
    <w:rsid w:val="00256B33"/>
    <w:rsid w:val="00256B8A"/>
    <w:rsid w:val="00256B9A"/>
    <w:rsid w:val="00256BA3"/>
    <w:rsid w:val="00256BAB"/>
    <w:rsid w:val="00256C3B"/>
    <w:rsid w:val="00256C50"/>
    <w:rsid w:val="00256C52"/>
    <w:rsid w:val="00256C74"/>
    <w:rsid w:val="00256C82"/>
    <w:rsid w:val="00256D0A"/>
    <w:rsid w:val="00256D27"/>
    <w:rsid w:val="00256D56"/>
    <w:rsid w:val="00256D74"/>
    <w:rsid w:val="00256D91"/>
    <w:rsid w:val="00256DD8"/>
    <w:rsid w:val="00256E82"/>
    <w:rsid w:val="00256E90"/>
    <w:rsid w:val="00256E9A"/>
    <w:rsid w:val="00256FCD"/>
    <w:rsid w:val="0025701D"/>
    <w:rsid w:val="002570C7"/>
    <w:rsid w:val="00257123"/>
    <w:rsid w:val="00257176"/>
    <w:rsid w:val="00257180"/>
    <w:rsid w:val="002571B8"/>
    <w:rsid w:val="002571C7"/>
    <w:rsid w:val="00257225"/>
    <w:rsid w:val="00257239"/>
    <w:rsid w:val="00257268"/>
    <w:rsid w:val="0025728F"/>
    <w:rsid w:val="002572E8"/>
    <w:rsid w:val="002572EC"/>
    <w:rsid w:val="00257326"/>
    <w:rsid w:val="0025733D"/>
    <w:rsid w:val="00257361"/>
    <w:rsid w:val="00257392"/>
    <w:rsid w:val="002573FF"/>
    <w:rsid w:val="0025741A"/>
    <w:rsid w:val="0025742A"/>
    <w:rsid w:val="0025747B"/>
    <w:rsid w:val="002574D0"/>
    <w:rsid w:val="002574FF"/>
    <w:rsid w:val="00257529"/>
    <w:rsid w:val="00257589"/>
    <w:rsid w:val="002575E9"/>
    <w:rsid w:val="002575EF"/>
    <w:rsid w:val="0025760F"/>
    <w:rsid w:val="00257616"/>
    <w:rsid w:val="002576EC"/>
    <w:rsid w:val="00257701"/>
    <w:rsid w:val="0025772B"/>
    <w:rsid w:val="00257737"/>
    <w:rsid w:val="00257772"/>
    <w:rsid w:val="002577E0"/>
    <w:rsid w:val="002577E7"/>
    <w:rsid w:val="00257826"/>
    <w:rsid w:val="00257848"/>
    <w:rsid w:val="0025784F"/>
    <w:rsid w:val="0025788F"/>
    <w:rsid w:val="002578B4"/>
    <w:rsid w:val="00257920"/>
    <w:rsid w:val="00257986"/>
    <w:rsid w:val="002579C3"/>
    <w:rsid w:val="002579FD"/>
    <w:rsid w:val="00257A68"/>
    <w:rsid w:val="00257A6E"/>
    <w:rsid w:val="00257AD2"/>
    <w:rsid w:val="00257AD3"/>
    <w:rsid w:val="00257B3A"/>
    <w:rsid w:val="00257BA1"/>
    <w:rsid w:val="00257BF9"/>
    <w:rsid w:val="00257C2B"/>
    <w:rsid w:val="00257C83"/>
    <w:rsid w:val="00257C93"/>
    <w:rsid w:val="00257CE2"/>
    <w:rsid w:val="00257CE9"/>
    <w:rsid w:val="00257D2F"/>
    <w:rsid w:val="00257D6E"/>
    <w:rsid w:val="00257D7D"/>
    <w:rsid w:val="00257D9F"/>
    <w:rsid w:val="00257E11"/>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69"/>
    <w:rsid w:val="00260173"/>
    <w:rsid w:val="0026017E"/>
    <w:rsid w:val="00260193"/>
    <w:rsid w:val="002601A3"/>
    <w:rsid w:val="00260239"/>
    <w:rsid w:val="0026025A"/>
    <w:rsid w:val="00260286"/>
    <w:rsid w:val="0026028D"/>
    <w:rsid w:val="00260318"/>
    <w:rsid w:val="00260331"/>
    <w:rsid w:val="00260350"/>
    <w:rsid w:val="0026037B"/>
    <w:rsid w:val="0026037D"/>
    <w:rsid w:val="002603AE"/>
    <w:rsid w:val="002603B0"/>
    <w:rsid w:val="002603C1"/>
    <w:rsid w:val="002603FC"/>
    <w:rsid w:val="00260421"/>
    <w:rsid w:val="00260424"/>
    <w:rsid w:val="00260429"/>
    <w:rsid w:val="00260436"/>
    <w:rsid w:val="00260444"/>
    <w:rsid w:val="002604C4"/>
    <w:rsid w:val="002604F7"/>
    <w:rsid w:val="00260506"/>
    <w:rsid w:val="00260555"/>
    <w:rsid w:val="00260597"/>
    <w:rsid w:val="00260598"/>
    <w:rsid w:val="002605B6"/>
    <w:rsid w:val="0026069C"/>
    <w:rsid w:val="00260731"/>
    <w:rsid w:val="0026075A"/>
    <w:rsid w:val="00260802"/>
    <w:rsid w:val="00260851"/>
    <w:rsid w:val="0026086F"/>
    <w:rsid w:val="002608C1"/>
    <w:rsid w:val="002608F0"/>
    <w:rsid w:val="0026095D"/>
    <w:rsid w:val="002609C5"/>
    <w:rsid w:val="002609DE"/>
    <w:rsid w:val="00260A0A"/>
    <w:rsid w:val="00260A72"/>
    <w:rsid w:val="00260AB7"/>
    <w:rsid w:val="00260ACF"/>
    <w:rsid w:val="00260B70"/>
    <w:rsid w:val="00260BEE"/>
    <w:rsid w:val="00260C34"/>
    <w:rsid w:val="00260C4D"/>
    <w:rsid w:val="00260C57"/>
    <w:rsid w:val="00260D3D"/>
    <w:rsid w:val="00260D6C"/>
    <w:rsid w:val="00260D85"/>
    <w:rsid w:val="00260D9B"/>
    <w:rsid w:val="00260DBC"/>
    <w:rsid w:val="00260DF7"/>
    <w:rsid w:val="00260EB4"/>
    <w:rsid w:val="00260EFE"/>
    <w:rsid w:val="00260F00"/>
    <w:rsid w:val="00260F35"/>
    <w:rsid w:val="00260F3F"/>
    <w:rsid w:val="00260F9C"/>
    <w:rsid w:val="00260FC1"/>
    <w:rsid w:val="00260FD3"/>
    <w:rsid w:val="00260FF5"/>
    <w:rsid w:val="00261014"/>
    <w:rsid w:val="0026101F"/>
    <w:rsid w:val="0026107C"/>
    <w:rsid w:val="00261090"/>
    <w:rsid w:val="002610A3"/>
    <w:rsid w:val="002610A9"/>
    <w:rsid w:val="002610CA"/>
    <w:rsid w:val="00261108"/>
    <w:rsid w:val="00261183"/>
    <w:rsid w:val="0026118A"/>
    <w:rsid w:val="002611A5"/>
    <w:rsid w:val="002611E7"/>
    <w:rsid w:val="00261224"/>
    <w:rsid w:val="0026125C"/>
    <w:rsid w:val="00261310"/>
    <w:rsid w:val="00261383"/>
    <w:rsid w:val="002613AF"/>
    <w:rsid w:val="002613DA"/>
    <w:rsid w:val="002613E5"/>
    <w:rsid w:val="002613EC"/>
    <w:rsid w:val="002613F4"/>
    <w:rsid w:val="00261408"/>
    <w:rsid w:val="0026141A"/>
    <w:rsid w:val="0026144A"/>
    <w:rsid w:val="002614DB"/>
    <w:rsid w:val="002614FF"/>
    <w:rsid w:val="00261517"/>
    <w:rsid w:val="0026151F"/>
    <w:rsid w:val="0026159F"/>
    <w:rsid w:val="002615B1"/>
    <w:rsid w:val="002615C7"/>
    <w:rsid w:val="002615C8"/>
    <w:rsid w:val="002615D9"/>
    <w:rsid w:val="0026160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8F4"/>
    <w:rsid w:val="00261941"/>
    <w:rsid w:val="00261963"/>
    <w:rsid w:val="002619B9"/>
    <w:rsid w:val="002619EA"/>
    <w:rsid w:val="00261A0C"/>
    <w:rsid w:val="00261A49"/>
    <w:rsid w:val="00261AA9"/>
    <w:rsid w:val="00261AB3"/>
    <w:rsid w:val="00261AF0"/>
    <w:rsid w:val="00261B09"/>
    <w:rsid w:val="00261B20"/>
    <w:rsid w:val="00261B2C"/>
    <w:rsid w:val="00261B7E"/>
    <w:rsid w:val="00261BAC"/>
    <w:rsid w:val="00261BB4"/>
    <w:rsid w:val="00261C62"/>
    <w:rsid w:val="00261C8E"/>
    <w:rsid w:val="00261D4A"/>
    <w:rsid w:val="00261D4F"/>
    <w:rsid w:val="00261D70"/>
    <w:rsid w:val="00261E06"/>
    <w:rsid w:val="00261E8A"/>
    <w:rsid w:val="00261EBB"/>
    <w:rsid w:val="00261EE1"/>
    <w:rsid w:val="00261F04"/>
    <w:rsid w:val="00261F4A"/>
    <w:rsid w:val="00261F86"/>
    <w:rsid w:val="00261FBD"/>
    <w:rsid w:val="00262091"/>
    <w:rsid w:val="002620C7"/>
    <w:rsid w:val="002620ED"/>
    <w:rsid w:val="00262114"/>
    <w:rsid w:val="0026211F"/>
    <w:rsid w:val="00262151"/>
    <w:rsid w:val="0026216E"/>
    <w:rsid w:val="002621DE"/>
    <w:rsid w:val="002622D1"/>
    <w:rsid w:val="002622E3"/>
    <w:rsid w:val="002622F1"/>
    <w:rsid w:val="00262321"/>
    <w:rsid w:val="00262335"/>
    <w:rsid w:val="0026233D"/>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8D"/>
    <w:rsid w:val="00262793"/>
    <w:rsid w:val="00262799"/>
    <w:rsid w:val="002627B9"/>
    <w:rsid w:val="002627CC"/>
    <w:rsid w:val="0026284A"/>
    <w:rsid w:val="00262892"/>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9C"/>
    <w:rsid w:val="00262CA5"/>
    <w:rsid w:val="00262CE4"/>
    <w:rsid w:val="00262CF6"/>
    <w:rsid w:val="00262D29"/>
    <w:rsid w:val="00262DEC"/>
    <w:rsid w:val="00262E0E"/>
    <w:rsid w:val="00262E21"/>
    <w:rsid w:val="00262E35"/>
    <w:rsid w:val="00262E66"/>
    <w:rsid w:val="00262E8F"/>
    <w:rsid w:val="00262EB3"/>
    <w:rsid w:val="00262EF0"/>
    <w:rsid w:val="00262F13"/>
    <w:rsid w:val="00262F4F"/>
    <w:rsid w:val="00262F68"/>
    <w:rsid w:val="00262FA2"/>
    <w:rsid w:val="00263005"/>
    <w:rsid w:val="00263052"/>
    <w:rsid w:val="002630D9"/>
    <w:rsid w:val="00263162"/>
    <w:rsid w:val="0026318E"/>
    <w:rsid w:val="002631C1"/>
    <w:rsid w:val="00263217"/>
    <w:rsid w:val="00263220"/>
    <w:rsid w:val="0026325E"/>
    <w:rsid w:val="0026328B"/>
    <w:rsid w:val="002632B1"/>
    <w:rsid w:val="002632C8"/>
    <w:rsid w:val="002632D6"/>
    <w:rsid w:val="002632FE"/>
    <w:rsid w:val="00263331"/>
    <w:rsid w:val="00263460"/>
    <w:rsid w:val="0026347D"/>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88"/>
    <w:rsid w:val="002638B0"/>
    <w:rsid w:val="002638C4"/>
    <w:rsid w:val="002638FC"/>
    <w:rsid w:val="002638FE"/>
    <w:rsid w:val="00263912"/>
    <w:rsid w:val="00263929"/>
    <w:rsid w:val="0026394A"/>
    <w:rsid w:val="0026394D"/>
    <w:rsid w:val="00263963"/>
    <w:rsid w:val="002639D1"/>
    <w:rsid w:val="002639E1"/>
    <w:rsid w:val="002639E8"/>
    <w:rsid w:val="00263A04"/>
    <w:rsid w:val="00263A15"/>
    <w:rsid w:val="00263A37"/>
    <w:rsid w:val="00263A6C"/>
    <w:rsid w:val="00263A93"/>
    <w:rsid w:val="00263AA7"/>
    <w:rsid w:val="00263AE8"/>
    <w:rsid w:val="00263B01"/>
    <w:rsid w:val="00263B24"/>
    <w:rsid w:val="00263B60"/>
    <w:rsid w:val="00263B6B"/>
    <w:rsid w:val="00263C1D"/>
    <w:rsid w:val="00263C34"/>
    <w:rsid w:val="00263C5D"/>
    <w:rsid w:val="00263C71"/>
    <w:rsid w:val="00263C7D"/>
    <w:rsid w:val="00263CE2"/>
    <w:rsid w:val="00263D2A"/>
    <w:rsid w:val="00263D9B"/>
    <w:rsid w:val="00263DC5"/>
    <w:rsid w:val="00263DD3"/>
    <w:rsid w:val="00263DFC"/>
    <w:rsid w:val="00263E03"/>
    <w:rsid w:val="00263E42"/>
    <w:rsid w:val="00263EC7"/>
    <w:rsid w:val="00263EE0"/>
    <w:rsid w:val="00263EFE"/>
    <w:rsid w:val="00263F20"/>
    <w:rsid w:val="00263F8A"/>
    <w:rsid w:val="00263F8C"/>
    <w:rsid w:val="00263F95"/>
    <w:rsid w:val="00263FA8"/>
    <w:rsid w:val="00264009"/>
    <w:rsid w:val="0026401A"/>
    <w:rsid w:val="00264128"/>
    <w:rsid w:val="00264171"/>
    <w:rsid w:val="00264174"/>
    <w:rsid w:val="0026419D"/>
    <w:rsid w:val="00264201"/>
    <w:rsid w:val="0026421D"/>
    <w:rsid w:val="00264250"/>
    <w:rsid w:val="002642E1"/>
    <w:rsid w:val="002642E2"/>
    <w:rsid w:val="002642F4"/>
    <w:rsid w:val="002642FA"/>
    <w:rsid w:val="0026432D"/>
    <w:rsid w:val="0026434E"/>
    <w:rsid w:val="002643A4"/>
    <w:rsid w:val="002643A7"/>
    <w:rsid w:val="002643C5"/>
    <w:rsid w:val="002643E1"/>
    <w:rsid w:val="002643FE"/>
    <w:rsid w:val="0026442C"/>
    <w:rsid w:val="00264432"/>
    <w:rsid w:val="002644AF"/>
    <w:rsid w:val="002644FF"/>
    <w:rsid w:val="0026453A"/>
    <w:rsid w:val="00264570"/>
    <w:rsid w:val="00264597"/>
    <w:rsid w:val="002645AB"/>
    <w:rsid w:val="002645CF"/>
    <w:rsid w:val="002645E9"/>
    <w:rsid w:val="002645F2"/>
    <w:rsid w:val="00264637"/>
    <w:rsid w:val="00264639"/>
    <w:rsid w:val="00264671"/>
    <w:rsid w:val="00264699"/>
    <w:rsid w:val="0026470F"/>
    <w:rsid w:val="0026474D"/>
    <w:rsid w:val="00264750"/>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3E"/>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D2C"/>
    <w:rsid w:val="00264D34"/>
    <w:rsid w:val="00264D73"/>
    <w:rsid w:val="00264D85"/>
    <w:rsid w:val="00264DBA"/>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3C1"/>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686"/>
    <w:rsid w:val="00265736"/>
    <w:rsid w:val="00265737"/>
    <w:rsid w:val="0026575A"/>
    <w:rsid w:val="00265776"/>
    <w:rsid w:val="00265778"/>
    <w:rsid w:val="002657E9"/>
    <w:rsid w:val="00265805"/>
    <w:rsid w:val="00265807"/>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84"/>
    <w:rsid w:val="00265C96"/>
    <w:rsid w:val="00265CC6"/>
    <w:rsid w:val="00265CD8"/>
    <w:rsid w:val="00265CFB"/>
    <w:rsid w:val="00265D6B"/>
    <w:rsid w:val="00265D6F"/>
    <w:rsid w:val="00265D97"/>
    <w:rsid w:val="00265DAE"/>
    <w:rsid w:val="00265DCE"/>
    <w:rsid w:val="00265E02"/>
    <w:rsid w:val="00265E5D"/>
    <w:rsid w:val="00265EA3"/>
    <w:rsid w:val="00265EC6"/>
    <w:rsid w:val="00265EED"/>
    <w:rsid w:val="00265F1A"/>
    <w:rsid w:val="00265F26"/>
    <w:rsid w:val="00265F53"/>
    <w:rsid w:val="00265FC9"/>
    <w:rsid w:val="00265FCB"/>
    <w:rsid w:val="00265FF9"/>
    <w:rsid w:val="00266005"/>
    <w:rsid w:val="0026600D"/>
    <w:rsid w:val="00266065"/>
    <w:rsid w:val="002660E8"/>
    <w:rsid w:val="00266110"/>
    <w:rsid w:val="00266138"/>
    <w:rsid w:val="0026614B"/>
    <w:rsid w:val="0026616D"/>
    <w:rsid w:val="0026619C"/>
    <w:rsid w:val="002661A3"/>
    <w:rsid w:val="00266370"/>
    <w:rsid w:val="00266394"/>
    <w:rsid w:val="002663B2"/>
    <w:rsid w:val="002663EF"/>
    <w:rsid w:val="00266406"/>
    <w:rsid w:val="00266419"/>
    <w:rsid w:val="0026642F"/>
    <w:rsid w:val="00266443"/>
    <w:rsid w:val="0026644E"/>
    <w:rsid w:val="002664B1"/>
    <w:rsid w:val="002664BC"/>
    <w:rsid w:val="002664BF"/>
    <w:rsid w:val="002664CC"/>
    <w:rsid w:val="00266511"/>
    <w:rsid w:val="0026653A"/>
    <w:rsid w:val="00266547"/>
    <w:rsid w:val="0026656F"/>
    <w:rsid w:val="0026659E"/>
    <w:rsid w:val="0026659F"/>
    <w:rsid w:val="002665BF"/>
    <w:rsid w:val="0026661D"/>
    <w:rsid w:val="00266650"/>
    <w:rsid w:val="00266652"/>
    <w:rsid w:val="00266686"/>
    <w:rsid w:val="00266701"/>
    <w:rsid w:val="00266724"/>
    <w:rsid w:val="0026675D"/>
    <w:rsid w:val="00266868"/>
    <w:rsid w:val="002668CC"/>
    <w:rsid w:val="002668E4"/>
    <w:rsid w:val="002668F5"/>
    <w:rsid w:val="00266908"/>
    <w:rsid w:val="00266911"/>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78"/>
    <w:rsid w:val="00266DB1"/>
    <w:rsid w:val="00266DE3"/>
    <w:rsid w:val="00266E10"/>
    <w:rsid w:val="00266E23"/>
    <w:rsid w:val="00266EC9"/>
    <w:rsid w:val="00266ED6"/>
    <w:rsid w:val="00266EFF"/>
    <w:rsid w:val="00266F68"/>
    <w:rsid w:val="00266FC4"/>
    <w:rsid w:val="00266FD4"/>
    <w:rsid w:val="00266FDE"/>
    <w:rsid w:val="00266FF0"/>
    <w:rsid w:val="00267020"/>
    <w:rsid w:val="0026704C"/>
    <w:rsid w:val="00267063"/>
    <w:rsid w:val="002670DB"/>
    <w:rsid w:val="002670DC"/>
    <w:rsid w:val="00267137"/>
    <w:rsid w:val="0026713C"/>
    <w:rsid w:val="00267162"/>
    <w:rsid w:val="002671D2"/>
    <w:rsid w:val="002671D5"/>
    <w:rsid w:val="00267218"/>
    <w:rsid w:val="00267241"/>
    <w:rsid w:val="0026729F"/>
    <w:rsid w:val="002672A0"/>
    <w:rsid w:val="002672E1"/>
    <w:rsid w:val="00267347"/>
    <w:rsid w:val="002673CA"/>
    <w:rsid w:val="00267486"/>
    <w:rsid w:val="0026748E"/>
    <w:rsid w:val="00267490"/>
    <w:rsid w:val="002674BD"/>
    <w:rsid w:val="0026752F"/>
    <w:rsid w:val="00267601"/>
    <w:rsid w:val="0026763F"/>
    <w:rsid w:val="00267724"/>
    <w:rsid w:val="002677E9"/>
    <w:rsid w:val="002677F5"/>
    <w:rsid w:val="0026781D"/>
    <w:rsid w:val="0026785F"/>
    <w:rsid w:val="00267861"/>
    <w:rsid w:val="00267863"/>
    <w:rsid w:val="0026788A"/>
    <w:rsid w:val="0026788D"/>
    <w:rsid w:val="002678E8"/>
    <w:rsid w:val="00267902"/>
    <w:rsid w:val="0026792E"/>
    <w:rsid w:val="00267942"/>
    <w:rsid w:val="002679C1"/>
    <w:rsid w:val="002679C2"/>
    <w:rsid w:val="002679C3"/>
    <w:rsid w:val="002679C9"/>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DEB"/>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6A"/>
    <w:rsid w:val="00270073"/>
    <w:rsid w:val="0027009F"/>
    <w:rsid w:val="002700C7"/>
    <w:rsid w:val="002700CE"/>
    <w:rsid w:val="002700D6"/>
    <w:rsid w:val="00270133"/>
    <w:rsid w:val="00270190"/>
    <w:rsid w:val="002701A6"/>
    <w:rsid w:val="002701B6"/>
    <w:rsid w:val="002701DF"/>
    <w:rsid w:val="002701F8"/>
    <w:rsid w:val="00270202"/>
    <w:rsid w:val="00270238"/>
    <w:rsid w:val="002702A3"/>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2"/>
    <w:rsid w:val="00270494"/>
    <w:rsid w:val="002704F8"/>
    <w:rsid w:val="0027053F"/>
    <w:rsid w:val="00270541"/>
    <w:rsid w:val="002705F5"/>
    <w:rsid w:val="00270625"/>
    <w:rsid w:val="0027063C"/>
    <w:rsid w:val="0027066A"/>
    <w:rsid w:val="00270722"/>
    <w:rsid w:val="00270756"/>
    <w:rsid w:val="00270795"/>
    <w:rsid w:val="0027080C"/>
    <w:rsid w:val="00270873"/>
    <w:rsid w:val="002708C5"/>
    <w:rsid w:val="00270905"/>
    <w:rsid w:val="00270929"/>
    <w:rsid w:val="0027093D"/>
    <w:rsid w:val="0027094A"/>
    <w:rsid w:val="0027094B"/>
    <w:rsid w:val="0027098C"/>
    <w:rsid w:val="00270992"/>
    <w:rsid w:val="002709F8"/>
    <w:rsid w:val="00270A1F"/>
    <w:rsid w:val="00270A85"/>
    <w:rsid w:val="00270AB5"/>
    <w:rsid w:val="00270ADC"/>
    <w:rsid w:val="00270B3A"/>
    <w:rsid w:val="00270B4B"/>
    <w:rsid w:val="00270B71"/>
    <w:rsid w:val="00270BC3"/>
    <w:rsid w:val="00270C26"/>
    <w:rsid w:val="00270C5E"/>
    <w:rsid w:val="00270C7D"/>
    <w:rsid w:val="00270C88"/>
    <w:rsid w:val="00270CCD"/>
    <w:rsid w:val="00270CD6"/>
    <w:rsid w:val="00270D07"/>
    <w:rsid w:val="00270D29"/>
    <w:rsid w:val="00270D5E"/>
    <w:rsid w:val="00270D97"/>
    <w:rsid w:val="00270DFA"/>
    <w:rsid w:val="00270E08"/>
    <w:rsid w:val="00270E20"/>
    <w:rsid w:val="00270E50"/>
    <w:rsid w:val="00270E8F"/>
    <w:rsid w:val="00270E9B"/>
    <w:rsid w:val="00270F33"/>
    <w:rsid w:val="00270F3F"/>
    <w:rsid w:val="00270F8E"/>
    <w:rsid w:val="00270FB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BB"/>
    <w:rsid w:val="002711E4"/>
    <w:rsid w:val="00271210"/>
    <w:rsid w:val="002712E2"/>
    <w:rsid w:val="00271302"/>
    <w:rsid w:val="0027130F"/>
    <w:rsid w:val="00271340"/>
    <w:rsid w:val="0027135F"/>
    <w:rsid w:val="00271361"/>
    <w:rsid w:val="00271379"/>
    <w:rsid w:val="00271396"/>
    <w:rsid w:val="002713B7"/>
    <w:rsid w:val="00271475"/>
    <w:rsid w:val="002714E7"/>
    <w:rsid w:val="0027150C"/>
    <w:rsid w:val="00271514"/>
    <w:rsid w:val="00271549"/>
    <w:rsid w:val="00271574"/>
    <w:rsid w:val="002715BB"/>
    <w:rsid w:val="002715D5"/>
    <w:rsid w:val="002715EC"/>
    <w:rsid w:val="0027160A"/>
    <w:rsid w:val="00271614"/>
    <w:rsid w:val="00271621"/>
    <w:rsid w:val="0027162A"/>
    <w:rsid w:val="00271640"/>
    <w:rsid w:val="00271658"/>
    <w:rsid w:val="00271687"/>
    <w:rsid w:val="002716B1"/>
    <w:rsid w:val="002716E9"/>
    <w:rsid w:val="00271707"/>
    <w:rsid w:val="0027171D"/>
    <w:rsid w:val="0027172D"/>
    <w:rsid w:val="00271792"/>
    <w:rsid w:val="002717AB"/>
    <w:rsid w:val="002717F5"/>
    <w:rsid w:val="00271853"/>
    <w:rsid w:val="00271866"/>
    <w:rsid w:val="0027187A"/>
    <w:rsid w:val="00271881"/>
    <w:rsid w:val="002718B4"/>
    <w:rsid w:val="002718F5"/>
    <w:rsid w:val="00271900"/>
    <w:rsid w:val="00271913"/>
    <w:rsid w:val="00271926"/>
    <w:rsid w:val="00271987"/>
    <w:rsid w:val="00271991"/>
    <w:rsid w:val="00271A14"/>
    <w:rsid w:val="00271A83"/>
    <w:rsid w:val="00271A90"/>
    <w:rsid w:val="00271AB1"/>
    <w:rsid w:val="00271AC3"/>
    <w:rsid w:val="00271AE8"/>
    <w:rsid w:val="00271B89"/>
    <w:rsid w:val="00271C22"/>
    <w:rsid w:val="00271C60"/>
    <w:rsid w:val="00271C6D"/>
    <w:rsid w:val="00271C71"/>
    <w:rsid w:val="00271CC0"/>
    <w:rsid w:val="00271CD3"/>
    <w:rsid w:val="00271CF5"/>
    <w:rsid w:val="00271D9D"/>
    <w:rsid w:val="00271DD6"/>
    <w:rsid w:val="00271E73"/>
    <w:rsid w:val="00271E82"/>
    <w:rsid w:val="00271EC9"/>
    <w:rsid w:val="00271F60"/>
    <w:rsid w:val="00271F81"/>
    <w:rsid w:val="00271F8D"/>
    <w:rsid w:val="00271FC9"/>
    <w:rsid w:val="00272035"/>
    <w:rsid w:val="0027205D"/>
    <w:rsid w:val="0027208D"/>
    <w:rsid w:val="0027209E"/>
    <w:rsid w:val="002720BF"/>
    <w:rsid w:val="00272105"/>
    <w:rsid w:val="0027212A"/>
    <w:rsid w:val="0027216F"/>
    <w:rsid w:val="002721BB"/>
    <w:rsid w:val="002721E8"/>
    <w:rsid w:val="0027223C"/>
    <w:rsid w:val="0027228D"/>
    <w:rsid w:val="0027229E"/>
    <w:rsid w:val="002722A6"/>
    <w:rsid w:val="00272307"/>
    <w:rsid w:val="0027232E"/>
    <w:rsid w:val="0027234E"/>
    <w:rsid w:val="0027236E"/>
    <w:rsid w:val="0027238F"/>
    <w:rsid w:val="00272419"/>
    <w:rsid w:val="0027242B"/>
    <w:rsid w:val="00272485"/>
    <w:rsid w:val="002724C1"/>
    <w:rsid w:val="002724E4"/>
    <w:rsid w:val="002724F4"/>
    <w:rsid w:val="0027252D"/>
    <w:rsid w:val="00272536"/>
    <w:rsid w:val="00272556"/>
    <w:rsid w:val="002725B2"/>
    <w:rsid w:val="002725DF"/>
    <w:rsid w:val="002725F5"/>
    <w:rsid w:val="002725FA"/>
    <w:rsid w:val="00272659"/>
    <w:rsid w:val="00272667"/>
    <w:rsid w:val="002726AB"/>
    <w:rsid w:val="002726B1"/>
    <w:rsid w:val="002726BD"/>
    <w:rsid w:val="0027270D"/>
    <w:rsid w:val="00272716"/>
    <w:rsid w:val="00272740"/>
    <w:rsid w:val="002727B9"/>
    <w:rsid w:val="0027280F"/>
    <w:rsid w:val="00272828"/>
    <w:rsid w:val="00272883"/>
    <w:rsid w:val="002728A2"/>
    <w:rsid w:val="002728B5"/>
    <w:rsid w:val="002728F7"/>
    <w:rsid w:val="0027290A"/>
    <w:rsid w:val="00272967"/>
    <w:rsid w:val="0027297A"/>
    <w:rsid w:val="00272A01"/>
    <w:rsid w:val="00272A2E"/>
    <w:rsid w:val="00272A2F"/>
    <w:rsid w:val="00272A34"/>
    <w:rsid w:val="00272A65"/>
    <w:rsid w:val="00272ACC"/>
    <w:rsid w:val="00272ADB"/>
    <w:rsid w:val="00272AE6"/>
    <w:rsid w:val="00272B74"/>
    <w:rsid w:val="00272C06"/>
    <w:rsid w:val="00272C51"/>
    <w:rsid w:val="00272C95"/>
    <w:rsid w:val="00272CDD"/>
    <w:rsid w:val="00272D7B"/>
    <w:rsid w:val="00272DBA"/>
    <w:rsid w:val="00272E0A"/>
    <w:rsid w:val="00272E3D"/>
    <w:rsid w:val="00272E76"/>
    <w:rsid w:val="00272EAC"/>
    <w:rsid w:val="00272EB5"/>
    <w:rsid w:val="00272ED3"/>
    <w:rsid w:val="00272EEE"/>
    <w:rsid w:val="00272F48"/>
    <w:rsid w:val="00272FBC"/>
    <w:rsid w:val="00272FC0"/>
    <w:rsid w:val="00272FC2"/>
    <w:rsid w:val="00272FF7"/>
    <w:rsid w:val="00272FFC"/>
    <w:rsid w:val="00273001"/>
    <w:rsid w:val="0027301E"/>
    <w:rsid w:val="0027302A"/>
    <w:rsid w:val="00273080"/>
    <w:rsid w:val="00273104"/>
    <w:rsid w:val="00273106"/>
    <w:rsid w:val="00273109"/>
    <w:rsid w:val="00273110"/>
    <w:rsid w:val="0027314C"/>
    <w:rsid w:val="0027314D"/>
    <w:rsid w:val="002731C0"/>
    <w:rsid w:val="002731C5"/>
    <w:rsid w:val="0027323C"/>
    <w:rsid w:val="002732E4"/>
    <w:rsid w:val="002732E8"/>
    <w:rsid w:val="0027336C"/>
    <w:rsid w:val="00273386"/>
    <w:rsid w:val="002733BD"/>
    <w:rsid w:val="0027340E"/>
    <w:rsid w:val="00273448"/>
    <w:rsid w:val="00273486"/>
    <w:rsid w:val="0027348B"/>
    <w:rsid w:val="0027348D"/>
    <w:rsid w:val="0027348E"/>
    <w:rsid w:val="002734B4"/>
    <w:rsid w:val="002734B9"/>
    <w:rsid w:val="0027350F"/>
    <w:rsid w:val="00273536"/>
    <w:rsid w:val="0027357E"/>
    <w:rsid w:val="002735AD"/>
    <w:rsid w:val="002735E4"/>
    <w:rsid w:val="00273602"/>
    <w:rsid w:val="00273662"/>
    <w:rsid w:val="00273666"/>
    <w:rsid w:val="00273680"/>
    <w:rsid w:val="002736AD"/>
    <w:rsid w:val="002736EB"/>
    <w:rsid w:val="0027371D"/>
    <w:rsid w:val="00273763"/>
    <w:rsid w:val="0027376D"/>
    <w:rsid w:val="002737B1"/>
    <w:rsid w:val="002737BD"/>
    <w:rsid w:val="00273831"/>
    <w:rsid w:val="0027383D"/>
    <w:rsid w:val="00273850"/>
    <w:rsid w:val="00273889"/>
    <w:rsid w:val="002738BE"/>
    <w:rsid w:val="002738E1"/>
    <w:rsid w:val="00273901"/>
    <w:rsid w:val="00273909"/>
    <w:rsid w:val="00273912"/>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DB"/>
    <w:rsid w:val="00273CE5"/>
    <w:rsid w:val="00273D1D"/>
    <w:rsid w:val="00273D21"/>
    <w:rsid w:val="00273D2D"/>
    <w:rsid w:val="00273D3A"/>
    <w:rsid w:val="00273D55"/>
    <w:rsid w:val="00273D72"/>
    <w:rsid w:val="00273D98"/>
    <w:rsid w:val="00273DA7"/>
    <w:rsid w:val="00273DB2"/>
    <w:rsid w:val="00273DDF"/>
    <w:rsid w:val="00273E0C"/>
    <w:rsid w:val="00273E0E"/>
    <w:rsid w:val="00273E27"/>
    <w:rsid w:val="00273E4C"/>
    <w:rsid w:val="00273EA2"/>
    <w:rsid w:val="00273EA5"/>
    <w:rsid w:val="00273F64"/>
    <w:rsid w:val="00273F70"/>
    <w:rsid w:val="00273F82"/>
    <w:rsid w:val="00273FA4"/>
    <w:rsid w:val="00273FCC"/>
    <w:rsid w:val="0027405C"/>
    <w:rsid w:val="002740A8"/>
    <w:rsid w:val="00274125"/>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45"/>
    <w:rsid w:val="00274657"/>
    <w:rsid w:val="00274666"/>
    <w:rsid w:val="00274694"/>
    <w:rsid w:val="002746A3"/>
    <w:rsid w:val="002746B1"/>
    <w:rsid w:val="00274713"/>
    <w:rsid w:val="002747BF"/>
    <w:rsid w:val="002747F4"/>
    <w:rsid w:val="00274851"/>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EB"/>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37"/>
    <w:rsid w:val="00275254"/>
    <w:rsid w:val="00275279"/>
    <w:rsid w:val="002752CD"/>
    <w:rsid w:val="00275356"/>
    <w:rsid w:val="0027535C"/>
    <w:rsid w:val="0027536D"/>
    <w:rsid w:val="002753CB"/>
    <w:rsid w:val="002753E8"/>
    <w:rsid w:val="002753F0"/>
    <w:rsid w:val="00275426"/>
    <w:rsid w:val="0027542C"/>
    <w:rsid w:val="00275472"/>
    <w:rsid w:val="002754B1"/>
    <w:rsid w:val="002754D0"/>
    <w:rsid w:val="002754DF"/>
    <w:rsid w:val="002754E4"/>
    <w:rsid w:val="002754F8"/>
    <w:rsid w:val="00275538"/>
    <w:rsid w:val="00275548"/>
    <w:rsid w:val="00275593"/>
    <w:rsid w:val="002755FE"/>
    <w:rsid w:val="0027563D"/>
    <w:rsid w:val="00275659"/>
    <w:rsid w:val="00275674"/>
    <w:rsid w:val="00275676"/>
    <w:rsid w:val="0027568A"/>
    <w:rsid w:val="00275693"/>
    <w:rsid w:val="002756AD"/>
    <w:rsid w:val="002756EE"/>
    <w:rsid w:val="00275719"/>
    <w:rsid w:val="002757F2"/>
    <w:rsid w:val="00275802"/>
    <w:rsid w:val="002758CB"/>
    <w:rsid w:val="002758D5"/>
    <w:rsid w:val="002758FA"/>
    <w:rsid w:val="00275977"/>
    <w:rsid w:val="002759EC"/>
    <w:rsid w:val="00275A58"/>
    <w:rsid w:val="00275AAA"/>
    <w:rsid w:val="00275ABC"/>
    <w:rsid w:val="00275AE5"/>
    <w:rsid w:val="00275B37"/>
    <w:rsid w:val="00275B5A"/>
    <w:rsid w:val="00275B73"/>
    <w:rsid w:val="00275B7F"/>
    <w:rsid w:val="00275B95"/>
    <w:rsid w:val="00275B9D"/>
    <w:rsid w:val="00275BE5"/>
    <w:rsid w:val="00275C15"/>
    <w:rsid w:val="00275C3C"/>
    <w:rsid w:val="00275C44"/>
    <w:rsid w:val="00275C4B"/>
    <w:rsid w:val="00275C66"/>
    <w:rsid w:val="00275C9F"/>
    <w:rsid w:val="00275CC1"/>
    <w:rsid w:val="00275CC3"/>
    <w:rsid w:val="00275CEE"/>
    <w:rsid w:val="00275D1B"/>
    <w:rsid w:val="00275D33"/>
    <w:rsid w:val="00275D56"/>
    <w:rsid w:val="00275D67"/>
    <w:rsid w:val="00275D83"/>
    <w:rsid w:val="00275DA9"/>
    <w:rsid w:val="00275DE9"/>
    <w:rsid w:val="00275E3B"/>
    <w:rsid w:val="00275E49"/>
    <w:rsid w:val="00275E7F"/>
    <w:rsid w:val="00275ECB"/>
    <w:rsid w:val="00275F16"/>
    <w:rsid w:val="00275F91"/>
    <w:rsid w:val="00275F96"/>
    <w:rsid w:val="00275FC0"/>
    <w:rsid w:val="00275FD0"/>
    <w:rsid w:val="0027602E"/>
    <w:rsid w:val="00276072"/>
    <w:rsid w:val="0027607D"/>
    <w:rsid w:val="002760E5"/>
    <w:rsid w:val="00276102"/>
    <w:rsid w:val="0027610C"/>
    <w:rsid w:val="002761D9"/>
    <w:rsid w:val="002761F4"/>
    <w:rsid w:val="0027621B"/>
    <w:rsid w:val="00276237"/>
    <w:rsid w:val="00276270"/>
    <w:rsid w:val="002762AD"/>
    <w:rsid w:val="002762D4"/>
    <w:rsid w:val="00276318"/>
    <w:rsid w:val="00276335"/>
    <w:rsid w:val="0027634C"/>
    <w:rsid w:val="00276367"/>
    <w:rsid w:val="002763E9"/>
    <w:rsid w:val="00276416"/>
    <w:rsid w:val="00276427"/>
    <w:rsid w:val="00276492"/>
    <w:rsid w:val="002764B3"/>
    <w:rsid w:val="002764ED"/>
    <w:rsid w:val="00276505"/>
    <w:rsid w:val="00276573"/>
    <w:rsid w:val="0027657E"/>
    <w:rsid w:val="00276581"/>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3C"/>
    <w:rsid w:val="00276C42"/>
    <w:rsid w:val="00276C6B"/>
    <w:rsid w:val="00276C73"/>
    <w:rsid w:val="00276CAA"/>
    <w:rsid w:val="00276CC4"/>
    <w:rsid w:val="00276CD2"/>
    <w:rsid w:val="00276CD4"/>
    <w:rsid w:val="00276D01"/>
    <w:rsid w:val="00276DBA"/>
    <w:rsid w:val="00276DBF"/>
    <w:rsid w:val="00276DC8"/>
    <w:rsid w:val="00276DD4"/>
    <w:rsid w:val="00276DDB"/>
    <w:rsid w:val="00276E18"/>
    <w:rsid w:val="00276E38"/>
    <w:rsid w:val="00276E97"/>
    <w:rsid w:val="00276EAC"/>
    <w:rsid w:val="00276ED1"/>
    <w:rsid w:val="00276F0F"/>
    <w:rsid w:val="00276F31"/>
    <w:rsid w:val="00276F84"/>
    <w:rsid w:val="00276FBA"/>
    <w:rsid w:val="00276FDC"/>
    <w:rsid w:val="00277005"/>
    <w:rsid w:val="0027701E"/>
    <w:rsid w:val="0027704D"/>
    <w:rsid w:val="0027708A"/>
    <w:rsid w:val="002770A7"/>
    <w:rsid w:val="002770B9"/>
    <w:rsid w:val="002770D8"/>
    <w:rsid w:val="002770F7"/>
    <w:rsid w:val="0027710A"/>
    <w:rsid w:val="0027711D"/>
    <w:rsid w:val="0027718D"/>
    <w:rsid w:val="002771E5"/>
    <w:rsid w:val="002771E7"/>
    <w:rsid w:val="00277209"/>
    <w:rsid w:val="0027726B"/>
    <w:rsid w:val="00277395"/>
    <w:rsid w:val="002773E6"/>
    <w:rsid w:val="0027745D"/>
    <w:rsid w:val="002774B3"/>
    <w:rsid w:val="002774CD"/>
    <w:rsid w:val="0027750F"/>
    <w:rsid w:val="00277522"/>
    <w:rsid w:val="0027754C"/>
    <w:rsid w:val="0027762C"/>
    <w:rsid w:val="0027766B"/>
    <w:rsid w:val="002776AB"/>
    <w:rsid w:val="00277767"/>
    <w:rsid w:val="00277786"/>
    <w:rsid w:val="0027781B"/>
    <w:rsid w:val="00277838"/>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BDD"/>
    <w:rsid w:val="00277C20"/>
    <w:rsid w:val="00277C3F"/>
    <w:rsid w:val="00277C67"/>
    <w:rsid w:val="00277CC5"/>
    <w:rsid w:val="00277CD9"/>
    <w:rsid w:val="00277D3C"/>
    <w:rsid w:val="00277D46"/>
    <w:rsid w:val="00277D61"/>
    <w:rsid w:val="00277D65"/>
    <w:rsid w:val="00277D80"/>
    <w:rsid w:val="00277DD7"/>
    <w:rsid w:val="00277DDF"/>
    <w:rsid w:val="00277DF3"/>
    <w:rsid w:val="00277E09"/>
    <w:rsid w:val="00277E0B"/>
    <w:rsid w:val="00277E17"/>
    <w:rsid w:val="00277F00"/>
    <w:rsid w:val="00277F03"/>
    <w:rsid w:val="00277F6C"/>
    <w:rsid w:val="00277F96"/>
    <w:rsid w:val="00277FDA"/>
    <w:rsid w:val="00280035"/>
    <w:rsid w:val="00280088"/>
    <w:rsid w:val="002800D5"/>
    <w:rsid w:val="0028012A"/>
    <w:rsid w:val="0028014F"/>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1A"/>
    <w:rsid w:val="0028042D"/>
    <w:rsid w:val="0028045F"/>
    <w:rsid w:val="0028047F"/>
    <w:rsid w:val="002804C6"/>
    <w:rsid w:val="002804F7"/>
    <w:rsid w:val="00280515"/>
    <w:rsid w:val="00280519"/>
    <w:rsid w:val="0028057A"/>
    <w:rsid w:val="00280590"/>
    <w:rsid w:val="00280599"/>
    <w:rsid w:val="002805CA"/>
    <w:rsid w:val="002805F0"/>
    <w:rsid w:val="00280600"/>
    <w:rsid w:val="0028068C"/>
    <w:rsid w:val="00280690"/>
    <w:rsid w:val="002806B2"/>
    <w:rsid w:val="002806BC"/>
    <w:rsid w:val="0028074C"/>
    <w:rsid w:val="002807DC"/>
    <w:rsid w:val="00280839"/>
    <w:rsid w:val="0028084C"/>
    <w:rsid w:val="0028086C"/>
    <w:rsid w:val="002808CF"/>
    <w:rsid w:val="00280977"/>
    <w:rsid w:val="00280981"/>
    <w:rsid w:val="00280991"/>
    <w:rsid w:val="002809E5"/>
    <w:rsid w:val="002809FB"/>
    <w:rsid w:val="00280A60"/>
    <w:rsid w:val="00280A6C"/>
    <w:rsid w:val="00280A8B"/>
    <w:rsid w:val="00280B1D"/>
    <w:rsid w:val="00280B2B"/>
    <w:rsid w:val="00280B2C"/>
    <w:rsid w:val="00280B6A"/>
    <w:rsid w:val="00280BD1"/>
    <w:rsid w:val="00280C80"/>
    <w:rsid w:val="00280C8C"/>
    <w:rsid w:val="00280CB9"/>
    <w:rsid w:val="00280CE9"/>
    <w:rsid w:val="00280D22"/>
    <w:rsid w:val="00280D33"/>
    <w:rsid w:val="00280D50"/>
    <w:rsid w:val="00280D74"/>
    <w:rsid w:val="00280D9F"/>
    <w:rsid w:val="00280DD4"/>
    <w:rsid w:val="00280E0A"/>
    <w:rsid w:val="00280E35"/>
    <w:rsid w:val="00280E5F"/>
    <w:rsid w:val="00280E70"/>
    <w:rsid w:val="00280EB3"/>
    <w:rsid w:val="00280EF0"/>
    <w:rsid w:val="00280F23"/>
    <w:rsid w:val="00280F36"/>
    <w:rsid w:val="00280F66"/>
    <w:rsid w:val="00280FA0"/>
    <w:rsid w:val="00280FEB"/>
    <w:rsid w:val="00281004"/>
    <w:rsid w:val="0028102F"/>
    <w:rsid w:val="00281035"/>
    <w:rsid w:val="0028103F"/>
    <w:rsid w:val="0028104A"/>
    <w:rsid w:val="0028107E"/>
    <w:rsid w:val="002810A3"/>
    <w:rsid w:val="002810BD"/>
    <w:rsid w:val="00281158"/>
    <w:rsid w:val="002812BC"/>
    <w:rsid w:val="0028132A"/>
    <w:rsid w:val="00281384"/>
    <w:rsid w:val="00281390"/>
    <w:rsid w:val="0028139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47"/>
    <w:rsid w:val="002817B1"/>
    <w:rsid w:val="002817B6"/>
    <w:rsid w:val="00281830"/>
    <w:rsid w:val="0028187B"/>
    <w:rsid w:val="002818A3"/>
    <w:rsid w:val="002818AC"/>
    <w:rsid w:val="00281942"/>
    <w:rsid w:val="00281944"/>
    <w:rsid w:val="00281994"/>
    <w:rsid w:val="002819AF"/>
    <w:rsid w:val="00281A1E"/>
    <w:rsid w:val="00281A30"/>
    <w:rsid w:val="00281A36"/>
    <w:rsid w:val="00281A88"/>
    <w:rsid w:val="00281AC7"/>
    <w:rsid w:val="00281B11"/>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3"/>
    <w:rsid w:val="00281E27"/>
    <w:rsid w:val="00281E52"/>
    <w:rsid w:val="00281E7B"/>
    <w:rsid w:val="00281F2F"/>
    <w:rsid w:val="00281F4C"/>
    <w:rsid w:val="00281F87"/>
    <w:rsid w:val="00281F90"/>
    <w:rsid w:val="00281F92"/>
    <w:rsid w:val="00281F93"/>
    <w:rsid w:val="00281F97"/>
    <w:rsid w:val="00282072"/>
    <w:rsid w:val="002820EB"/>
    <w:rsid w:val="0028213D"/>
    <w:rsid w:val="0028214C"/>
    <w:rsid w:val="00282150"/>
    <w:rsid w:val="00282165"/>
    <w:rsid w:val="00282173"/>
    <w:rsid w:val="00282208"/>
    <w:rsid w:val="0028224A"/>
    <w:rsid w:val="0028226C"/>
    <w:rsid w:val="0028228F"/>
    <w:rsid w:val="0028229F"/>
    <w:rsid w:val="002822B9"/>
    <w:rsid w:val="002822CD"/>
    <w:rsid w:val="002822E2"/>
    <w:rsid w:val="0028237E"/>
    <w:rsid w:val="00282388"/>
    <w:rsid w:val="002823A7"/>
    <w:rsid w:val="002823D2"/>
    <w:rsid w:val="002823F0"/>
    <w:rsid w:val="00282403"/>
    <w:rsid w:val="00282414"/>
    <w:rsid w:val="0028242A"/>
    <w:rsid w:val="00282450"/>
    <w:rsid w:val="0028249C"/>
    <w:rsid w:val="0028249F"/>
    <w:rsid w:val="002824AE"/>
    <w:rsid w:val="002824EC"/>
    <w:rsid w:val="0028254A"/>
    <w:rsid w:val="0028254C"/>
    <w:rsid w:val="00282554"/>
    <w:rsid w:val="002825B0"/>
    <w:rsid w:val="002825BB"/>
    <w:rsid w:val="002825DA"/>
    <w:rsid w:val="00282634"/>
    <w:rsid w:val="0028263C"/>
    <w:rsid w:val="00282659"/>
    <w:rsid w:val="002826B6"/>
    <w:rsid w:val="002826F5"/>
    <w:rsid w:val="0028271D"/>
    <w:rsid w:val="00282836"/>
    <w:rsid w:val="00282842"/>
    <w:rsid w:val="00282882"/>
    <w:rsid w:val="0028288F"/>
    <w:rsid w:val="0028295F"/>
    <w:rsid w:val="0028296C"/>
    <w:rsid w:val="0028298F"/>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8"/>
    <w:rsid w:val="0028308E"/>
    <w:rsid w:val="00283091"/>
    <w:rsid w:val="0028309A"/>
    <w:rsid w:val="0028312C"/>
    <w:rsid w:val="0028314D"/>
    <w:rsid w:val="0028319D"/>
    <w:rsid w:val="002831A0"/>
    <w:rsid w:val="002831F7"/>
    <w:rsid w:val="00283282"/>
    <w:rsid w:val="00283294"/>
    <w:rsid w:val="002832A6"/>
    <w:rsid w:val="0028330B"/>
    <w:rsid w:val="00283323"/>
    <w:rsid w:val="00283394"/>
    <w:rsid w:val="002833F9"/>
    <w:rsid w:val="00283428"/>
    <w:rsid w:val="00283439"/>
    <w:rsid w:val="00283443"/>
    <w:rsid w:val="0028348F"/>
    <w:rsid w:val="002834BE"/>
    <w:rsid w:val="002834DB"/>
    <w:rsid w:val="002834E4"/>
    <w:rsid w:val="0028350A"/>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25"/>
    <w:rsid w:val="00283978"/>
    <w:rsid w:val="002839B0"/>
    <w:rsid w:val="002839ED"/>
    <w:rsid w:val="00283A60"/>
    <w:rsid w:val="00283A9B"/>
    <w:rsid w:val="00283AB3"/>
    <w:rsid w:val="00283AFB"/>
    <w:rsid w:val="00283B6E"/>
    <w:rsid w:val="00283B8A"/>
    <w:rsid w:val="00283BCF"/>
    <w:rsid w:val="00283C6C"/>
    <w:rsid w:val="00283D31"/>
    <w:rsid w:val="00283D32"/>
    <w:rsid w:val="00283D40"/>
    <w:rsid w:val="00283D84"/>
    <w:rsid w:val="00283D9A"/>
    <w:rsid w:val="00283DAC"/>
    <w:rsid w:val="00283DCC"/>
    <w:rsid w:val="00283DF0"/>
    <w:rsid w:val="00283DFD"/>
    <w:rsid w:val="00283DFF"/>
    <w:rsid w:val="00283E56"/>
    <w:rsid w:val="00283EA5"/>
    <w:rsid w:val="00283EC8"/>
    <w:rsid w:val="00283EC9"/>
    <w:rsid w:val="00283F24"/>
    <w:rsid w:val="00283F2D"/>
    <w:rsid w:val="00283F38"/>
    <w:rsid w:val="00283F4F"/>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B3"/>
    <w:rsid w:val="00284365"/>
    <w:rsid w:val="0028439E"/>
    <w:rsid w:val="002843CF"/>
    <w:rsid w:val="002843ED"/>
    <w:rsid w:val="00284410"/>
    <w:rsid w:val="0028449E"/>
    <w:rsid w:val="0028455E"/>
    <w:rsid w:val="0028456F"/>
    <w:rsid w:val="00284585"/>
    <w:rsid w:val="002845EC"/>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78"/>
    <w:rsid w:val="00284D8D"/>
    <w:rsid w:val="00284DA8"/>
    <w:rsid w:val="00284DBA"/>
    <w:rsid w:val="00284E2B"/>
    <w:rsid w:val="00284E54"/>
    <w:rsid w:val="00284EE6"/>
    <w:rsid w:val="00284F3B"/>
    <w:rsid w:val="00284F4B"/>
    <w:rsid w:val="00284F62"/>
    <w:rsid w:val="00285025"/>
    <w:rsid w:val="00285040"/>
    <w:rsid w:val="002850B7"/>
    <w:rsid w:val="002850BD"/>
    <w:rsid w:val="002850C6"/>
    <w:rsid w:val="0028510D"/>
    <w:rsid w:val="00285126"/>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60B"/>
    <w:rsid w:val="00285647"/>
    <w:rsid w:val="00285664"/>
    <w:rsid w:val="002856D2"/>
    <w:rsid w:val="0028576E"/>
    <w:rsid w:val="002857B2"/>
    <w:rsid w:val="002857BD"/>
    <w:rsid w:val="002857C0"/>
    <w:rsid w:val="002857E2"/>
    <w:rsid w:val="002857F0"/>
    <w:rsid w:val="00285819"/>
    <w:rsid w:val="0028582D"/>
    <w:rsid w:val="002858CB"/>
    <w:rsid w:val="002858FE"/>
    <w:rsid w:val="00285912"/>
    <w:rsid w:val="00285918"/>
    <w:rsid w:val="00285948"/>
    <w:rsid w:val="00285963"/>
    <w:rsid w:val="002859BB"/>
    <w:rsid w:val="002859C6"/>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AD"/>
    <w:rsid w:val="00285CEE"/>
    <w:rsid w:val="00285CF2"/>
    <w:rsid w:val="00285D06"/>
    <w:rsid w:val="00285D3D"/>
    <w:rsid w:val="00285E0E"/>
    <w:rsid w:val="00285E28"/>
    <w:rsid w:val="00285E6F"/>
    <w:rsid w:val="00285ED4"/>
    <w:rsid w:val="00285F12"/>
    <w:rsid w:val="00285F14"/>
    <w:rsid w:val="00285F8D"/>
    <w:rsid w:val="00285FA3"/>
    <w:rsid w:val="00285FB1"/>
    <w:rsid w:val="00285FBE"/>
    <w:rsid w:val="00285FFA"/>
    <w:rsid w:val="00286050"/>
    <w:rsid w:val="002860B3"/>
    <w:rsid w:val="002860C7"/>
    <w:rsid w:val="00286117"/>
    <w:rsid w:val="0028611F"/>
    <w:rsid w:val="00286145"/>
    <w:rsid w:val="0028618A"/>
    <w:rsid w:val="002861A6"/>
    <w:rsid w:val="002861C3"/>
    <w:rsid w:val="00286229"/>
    <w:rsid w:val="002862EF"/>
    <w:rsid w:val="00286339"/>
    <w:rsid w:val="002863AB"/>
    <w:rsid w:val="002863DD"/>
    <w:rsid w:val="002863EA"/>
    <w:rsid w:val="002863F8"/>
    <w:rsid w:val="00286439"/>
    <w:rsid w:val="0028643A"/>
    <w:rsid w:val="0028646B"/>
    <w:rsid w:val="0028648D"/>
    <w:rsid w:val="002864E5"/>
    <w:rsid w:val="0028654A"/>
    <w:rsid w:val="0028656F"/>
    <w:rsid w:val="00286608"/>
    <w:rsid w:val="00286655"/>
    <w:rsid w:val="00286657"/>
    <w:rsid w:val="00286744"/>
    <w:rsid w:val="002867C4"/>
    <w:rsid w:val="002867E1"/>
    <w:rsid w:val="00286820"/>
    <w:rsid w:val="002868F6"/>
    <w:rsid w:val="00286909"/>
    <w:rsid w:val="0028691A"/>
    <w:rsid w:val="00286943"/>
    <w:rsid w:val="0028696A"/>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29"/>
    <w:rsid w:val="00286E2D"/>
    <w:rsid w:val="00286E44"/>
    <w:rsid w:val="00286E56"/>
    <w:rsid w:val="00286F20"/>
    <w:rsid w:val="00286F71"/>
    <w:rsid w:val="00286F7B"/>
    <w:rsid w:val="00286F8F"/>
    <w:rsid w:val="00286FA7"/>
    <w:rsid w:val="00286FC5"/>
    <w:rsid w:val="00286FE4"/>
    <w:rsid w:val="00287057"/>
    <w:rsid w:val="00287061"/>
    <w:rsid w:val="002870E3"/>
    <w:rsid w:val="0028712A"/>
    <w:rsid w:val="0028712D"/>
    <w:rsid w:val="00287131"/>
    <w:rsid w:val="00287147"/>
    <w:rsid w:val="0028719C"/>
    <w:rsid w:val="002871A1"/>
    <w:rsid w:val="002871AE"/>
    <w:rsid w:val="002871B9"/>
    <w:rsid w:val="002871DC"/>
    <w:rsid w:val="002871DD"/>
    <w:rsid w:val="00287298"/>
    <w:rsid w:val="00287313"/>
    <w:rsid w:val="00287332"/>
    <w:rsid w:val="00287372"/>
    <w:rsid w:val="0028742A"/>
    <w:rsid w:val="0028746A"/>
    <w:rsid w:val="002874B5"/>
    <w:rsid w:val="002874C1"/>
    <w:rsid w:val="002874C5"/>
    <w:rsid w:val="0028754A"/>
    <w:rsid w:val="0028756E"/>
    <w:rsid w:val="0028757B"/>
    <w:rsid w:val="0028759D"/>
    <w:rsid w:val="002875DA"/>
    <w:rsid w:val="002875E2"/>
    <w:rsid w:val="002875F6"/>
    <w:rsid w:val="00287610"/>
    <w:rsid w:val="0028761F"/>
    <w:rsid w:val="002876A6"/>
    <w:rsid w:val="002876C7"/>
    <w:rsid w:val="002876D9"/>
    <w:rsid w:val="002876FA"/>
    <w:rsid w:val="00287733"/>
    <w:rsid w:val="002877D6"/>
    <w:rsid w:val="002877D7"/>
    <w:rsid w:val="002877E0"/>
    <w:rsid w:val="0028785C"/>
    <w:rsid w:val="00287860"/>
    <w:rsid w:val="00287886"/>
    <w:rsid w:val="002878C1"/>
    <w:rsid w:val="00287921"/>
    <w:rsid w:val="0028792C"/>
    <w:rsid w:val="00287936"/>
    <w:rsid w:val="0028794D"/>
    <w:rsid w:val="002879FA"/>
    <w:rsid w:val="00287A12"/>
    <w:rsid w:val="00287A3D"/>
    <w:rsid w:val="00287A6F"/>
    <w:rsid w:val="00287A8F"/>
    <w:rsid w:val="00287AB8"/>
    <w:rsid w:val="00287AD5"/>
    <w:rsid w:val="00287B5E"/>
    <w:rsid w:val="00287B63"/>
    <w:rsid w:val="00287B7D"/>
    <w:rsid w:val="00287BD6"/>
    <w:rsid w:val="00287BEA"/>
    <w:rsid w:val="00287C52"/>
    <w:rsid w:val="00287C96"/>
    <w:rsid w:val="00287CBC"/>
    <w:rsid w:val="00287CE2"/>
    <w:rsid w:val="00287D22"/>
    <w:rsid w:val="00287D2C"/>
    <w:rsid w:val="00287D58"/>
    <w:rsid w:val="00287D59"/>
    <w:rsid w:val="00287D77"/>
    <w:rsid w:val="00287D95"/>
    <w:rsid w:val="00287D99"/>
    <w:rsid w:val="00287DC5"/>
    <w:rsid w:val="00287E13"/>
    <w:rsid w:val="00287E3C"/>
    <w:rsid w:val="00287EEE"/>
    <w:rsid w:val="00287F4D"/>
    <w:rsid w:val="00287F55"/>
    <w:rsid w:val="00287FA7"/>
    <w:rsid w:val="00287FE5"/>
    <w:rsid w:val="00287FF7"/>
    <w:rsid w:val="00290065"/>
    <w:rsid w:val="0029007A"/>
    <w:rsid w:val="00290088"/>
    <w:rsid w:val="002900AC"/>
    <w:rsid w:val="002900F5"/>
    <w:rsid w:val="0029018C"/>
    <w:rsid w:val="002901EF"/>
    <w:rsid w:val="0029021B"/>
    <w:rsid w:val="002902CE"/>
    <w:rsid w:val="0029038D"/>
    <w:rsid w:val="002903BD"/>
    <w:rsid w:val="002903D0"/>
    <w:rsid w:val="002903D7"/>
    <w:rsid w:val="00290436"/>
    <w:rsid w:val="00290448"/>
    <w:rsid w:val="0029047D"/>
    <w:rsid w:val="002904A1"/>
    <w:rsid w:val="002904F0"/>
    <w:rsid w:val="00290523"/>
    <w:rsid w:val="00290527"/>
    <w:rsid w:val="00290545"/>
    <w:rsid w:val="00290559"/>
    <w:rsid w:val="00290583"/>
    <w:rsid w:val="002905EE"/>
    <w:rsid w:val="002905F3"/>
    <w:rsid w:val="00290612"/>
    <w:rsid w:val="0029065C"/>
    <w:rsid w:val="002906A1"/>
    <w:rsid w:val="002906C8"/>
    <w:rsid w:val="0029076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E1"/>
    <w:rsid w:val="00290C14"/>
    <w:rsid w:val="00290C96"/>
    <w:rsid w:val="00290CB3"/>
    <w:rsid w:val="00290CD3"/>
    <w:rsid w:val="00290CF7"/>
    <w:rsid w:val="00290D31"/>
    <w:rsid w:val="00290D45"/>
    <w:rsid w:val="00290D83"/>
    <w:rsid w:val="00290DBB"/>
    <w:rsid w:val="00290DE6"/>
    <w:rsid w:val="00290DE7"/>
    <w:rsid w:val="00290E68"/>
    <w:rsid w:val="00290F89"/>
    <w:rsid w:val="0029105D"/>
    <w:rsid w:val="002910B8"/>
    <w:rsid w:val="002910C3"/>
    <w:rsid w:val="002910E8"/>
    <w:rsid w:val="002910FF"/>
    <w:rsid w:val="00291101"/>
    <w:rsid w:val="0029110D"/>
    <w:rsid w:val="00291132"/>
    <w:rsid w:val="00291134"/>
    <w:rsid w:val="002911A0"/>
    <w:rsid w:val="002911BA"/>
    <w:rsid w:val="002911D4"/>
    <w:rsid w:val="00291276"/>
    <w:rsid w:val="00291277"/>
    <w:rsid w:val="00291278"/>
    <w:rsid w:val="002912CC"/>
    <w:rsid w:val="00291315"/>
    <w:rsid w:val="00291353"/>
    <w:rsid w:val="0029138A"/>
    <w:rsid w:val="002913F4"/>
    <w:rsid w:val="00291405"/>
    <w:rsid w:val="00291419"/>
    <w:rsid w:val="00291423"/>
    <w:rsid w:val="00291450"/>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9D"/>
    <w:rsid w:val="002919A6"/>
    <w:rsid w:val="002919BB"/>
    <w:rsid w:val="002919DA"/>
    <w:rsid w:val="002919DC"/>
    <w:rsid w:val="00291A38"/>
    <w:rsid w:val="00291A68"/>
    <w:rsid w:val="00291AEF"/>
    <w:rsid w:val="00291B1B"/>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B0"/>
    <w:rsid w:val="00291ED9"/>
    <w:rsid w:val="00291EE1"/>
    <w:rsid w:val="00291F17"/>
    <w:rsid w:val="00291F2E"/>
    <w:rsid w:val="00291FC1"/>
    <w:rsid w:val="00291FDE"/>
    <w:rsid w:val="00291FE9"/>
    <w:rsid w:val="00292035"/>
    <w:rsid w:val="0029205F"/>
    <w:rsid w:val="00292098"/>
    <w:rsid w:val="002920A2"/>
    <w:rsid w:val="002920BF"/>
    <w:rsid w:val="002920E7"/>
    <w:rsid w:val="002920F8"/>
    <w:rsid w:val="00292103"/>
    <w:rsid w:val="002921B6"/>
    <w:rsid w:val="00292218"/>
    <w:rsid w:val="0029223B"/>
    <w:rsid w:val="00292264"/>
    <w:rsid w:val="00292283"/>
    <w:rsid w:val="00292285"/>
    <w:rsid w:val="0029228D"/>
    <w:rsid w:val="0029228E"/>
    <w:rsid w:val="002922E0"/>
    <w:rsid w:val="002922F8"/>
    <w:rsid w:val="0029231E"/>
    <w:rsid w:val="00292352"/>
    <w:rsid w:val="0029236B"/>
    <w:rsid w:val="00292380"/>
    <w:rsid w:val="0029239E"/>
    <w:rsid w:val="002923A0"/>
    <w:rsid w:val="002923B6"/>
    <w:rsid w:val="002923CD"/>
    <w:rsid w:val="00292403"/>
    <w:rsid w:val="00292462"/>
    <w:rsid w:val="0029246C"/>
    <w:rsid w:val="002924AE"/>
    <w:rsid w:val="002924BC"/>
    <w:rsid w:val="002924F9"/>
    <w:rsid w:val="00292572"/>
    <w:rsid w:val="00292614"/>
    <w:rsid w:val="00292660"/>
    <w:rsid w:val="002926AE"/>
    <w:rsid w:val="002926CE"/>
    <w:rsid w:val="00292777"/>
    <w:rsid w:val="00292790"/>
    <w:rsid w:val="002927C3"/>
    <w:rsid w:val="002927F3"/>
    <w:rsid w:val="00292841"/>
    <w:rsid w:val="002928AB"/>
    <w:rsid w:val="00292915"/>
    <w:rsid w:val="00292922"/>
    <w:rsid w:val="00292928"/>
    <w:rsid w:val="002929AC"/>
    <w:rsid w:val="002929AD"/>
    <w:rsid w:val="002929BF"/>
    <w:rsid w:val="002929EA"/>
    <w:rsid w:val="00292A88"/>
    <w:rsid w:val="00292A8F"/>
    <w:rsid w:val="00292B42"/>
    <w:rsid w:val="00292B6A"/>
    <w:rsid w:val="00292C29"/>
    <w:rsid w:val="00292C36"/>
    <w:rsid w:val="00292C3E"/>
    <w:rsid w:val="00292C7F"/>
    <w:rsid w:val="00292C9B"/>
    <w:rsid w:val="00292D61"/>
    <w:rsid w:val="00292D64"/>
    <w:rsid w:val="00292D66"/>
    <w:rsid w:val="00292DB0"/>
    <w:rsid w:val="00292E61"/>
    <w:rsid w:val="00292E6C"/>
    <w:rsid w:val="00292E9D"/>
    <w:rsid w:val="00292EB8"/>
    <w:rsid w:val="00292F2F"/>
    <w:rsid w:val="00292F43"/>
    <w:rsid w:val="00292F64"/>
    <w:rsid w:val="00292FC8"/>
    <w:rsid w:val="00292FF1"/>
    <w:rsid w:val="00293081"/>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315"/>
    <w:rsid w:val="0029332A"/>
    <w:rsid w:val="0029334E"/>
    <w:rsid w:val="0029337C"/>
    <w:rsid w:val="002933D4"/>
    <w:rsid w:val="002933ED"/>
    <w:rsid w:val="002933F1"/>
    <w:rsid w:val="00293421"/>
    <w:rsid w:val="00293422"/>
    <w:rsid w:val="00293429"/>
    <w:rsid w:val="0029342E"/>
    <w:rsid w:val="00293495"/>
    <w:rsid w:val="002934A2"/>
    <w:rsid w:val="002934AB"/>
    <w:rsid w:val="00293533"/>
    <w:rsid w:val="002935BA"/>
    <w:rsid w:val="00293634"/>
    <w:rsid w:val="00293649"/>
    <w:rsid w:val="00293690"/>
    <w:rsid w:val="00293694"/>
    <w:rsid w:val="002936BA"/>
    <w:rsid w:val="002936BC"/>
    <w:rsid w:val="002936DF"/>
    <w:rsid w:val="00293783"/>
    <w:rsid w:val="002937AA"/>
    <w:rsid w:val="002937AB"/>
    <w:rsid w:val="002937AF"/>
    <w:rsid w:val="002937B0"/>
    <w:rsid w:val="002937C2"/>
    <w:rsid w:val="002937D2"/>
    <w:rsid w:val="002937F6"/>
    <w:rsid w:val="00293817"/>
    <w:rsid w:val="00293840"/>
    <w:rsid w:val="0029387C"/>
    <w:rsid w:val="002938AA"/>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C1C"/>
    <w:rsid w:val="00293CDE"/>
    <w:rsid w:val="00293D36"/>
    <w:rsid w:val="00293D63"/>
    <w:rsid w:val="00293D95"/>
    <w:rsid w:val="00293DD5"/>
    <w:rsid w:val="00293DDC"/>
    <w:rsid w:val="00293E0B"/>
    <w:rsid w:val="00293ECA"/>
    <w:rsid w:val="00293F55"/>
    <w:rsid w:val="00293FCD"/>
    <w:rsid w:val="00293FE4"/>
    <w:rsid w:val="00294020"/>
    <w:rsid w:val="00294056"/>
    <w:rsid w:val="00294061"/>
    <w:rsid w:val="00294065"/>
    <w:rsid w:val="00294158"/>
    <w:rsid w:val="0029420B"/>
    <w:rsid w:val="00294239"/>
    <w:rsid w:val="00294245"/>
    <w:rsid w:val="00294277"/>
    <w:rsid w:val="00294284"/>
    <w:rsid w:val="00294322"/>
    <w:rsid w:val="00294326"/>
    <w:rsid w:val="00294398"/>
    <w:rsid w:val="00294399"/>
    <w:rsid w:val="002943DE"/>
    <w:rsid w:val="00294418"/>
    <w:rsid w:val="002944ED"/>
    <w:rsid w:val="002944F6"/>
    <w:rsid w:val="00294525"/>
    <w:rsid w:val="00294526"/>
    <w:rsid w:val="00294536"/>
    <w:rsid w:val="00294538"/>
    <w:rsid w:val="0029453C"/>
    <w:rsid w:val="0029455F"/>
    <w:rsid w:val="0029457F"/>
    <w:rsid w:val="0029459F"/>
    <w:rsid w:val="00294607"/>
    <w:rsid w:val="00294635"/>
    <w:rsid w:val="002946E6"/>
    <w:rsid w:val="00294792"/>
    <w:rsid w:val="002947E9"/>
    <w:rsid w:val="00294838"/>
    <w:rsid w:val="0029486C"/>
    <w:rsid w:val="00294872"/>
    <w:rsid w:val="00294889"/>
    <w:rsid w:val="00294897"/>
    <w:rsid w:val="002948C3"/>
    <w:rsid w:val="002948C8"/>
    <w:rsid w:val="00294966"/>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1"/>
    <w:rsid w:val="00295063"/>
    <w:rsid w:val="00295068"/>
    <w:rsid w:val="00295147"/>
    <w:rsid w:val="0029515D"/>
    <w:rsid w:val="002951A0"/>
    <w:rsid w:val="002951FF"/>
    <w:rsid w:val="00295232"/>
    <w:rsid w:val="00295259"/>
    <w:rsid w:val="0029527D"/>
    <w:rsid w:val="00295345"/>
    <w:rsid w:val="00295378"/>
    <w:rsid w:val="00295389"/>
    <w:rsid w:val="00295409"/>
    <w:rsid w:val="00295447"/>
    <w:rsid w:val="00295475"/>
    <w:rsid w:val="00295478"/>
    <w:rsid w:val="002954D4"/>
    <w:rsid w:val="00295534"/>
    <w:rsid w:val="0029555E"/>
    <w:rsid w:val="00295565"/>
    <w:rsid w:val="00295567"/>
    <w:rsid w:val="002955DD"/>
    <w:rsid w:val="002955ED"/>
    <w:rsid w:val="002955F1"/>
    <w:rsid w:val="002955FD"/>
    <w:rsid w:val="00295647"/>
    <w:rsid w:val="00295649"/>
    <w:rsid w:val="0029566B"/>
    <w:rsid w:val="00295696"/>
    <w:rsid w:val="002956A6"/>
    <w:rsid w:val="002956C6"/>
    <w:rsid w:val="002956D1"/>
    <w:rsid w:val="002956F6"/>
    <w:rsid w:val="002956FD"/>
    <w:rsid w:val="00295716"/>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3"/>
    <w:rsid w:val="00295AF0"/>
    <w:rsid w:val="00295BC9"/>
    <w:rsid w:val="00295C01"/>
    <w:rsid w:val="00295C07"/>
    <w:rsid w:val="00295C11"/>
    <w:rsid w:val="00295C56"/>
    <w:rsid w:val="00295C9F"/>
    <w:rsid w:val="00295CF9"/>
    <w:rsid w:val="00295D43"/>
    <w:rsid w:val="00295D56"/>
    <w:rsid w:val="00295DA7"/>
    <w:rsid w:val="00295DE7"/>
    <w:rsid w:val="00295E0D"/>
    <w:rsid w:val="00295ED5"/>
    <w:rsid w:val="00295F2A"/>
    <w:rsid w:val="00295F4B"/>
    <w:rsid w:val="00295F70"/>
    <w:rsid w:val="00295FB4"/>
    <w:rsid w:val="00295FE8"/>
    <w:rsid w:val="00296023"/>
    <w:rsid w:val="00296037"/>
    <w:rsid w:val="00296063"/>
    <w:rsid w:val="0029607B"/>
    <w:rsid w:val="0029607E"/>
    <w:rsid w:val="00296156"/>
    <w:rsid w:val="0029615F"/>
    <w:rsid w:val="0029616F"/>
    <w:rsid w:val="002961D3"/>
    <w:rsid w:val="002961D8"/>
    <w:rsid w:val="002962D3"/>
    <w:rsid w:val="002962D9"/>
    <w:rsid w:val="002962DA"/>
    <w:rsid w:val="00296364"/>
    <w:rsid w:val="002963DE"/>
    <w:rsid w:val="00296421"/>
    <w:rsid w:val="00296450"/>
    <w:rsid w:val="00296464"/>
    <w:rsid w:val="0029647C"/>
    <w:rsid w:val="00296481"/>
    <w:rsid w:val="002964A2"/>
    <w:rsid w:val="002964A5"/>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6FD"/>
    <w:rsid w:val="0029670C"/>
    <w:rsid w:val="0029672A"/>
    <w:rsid w:val="00296739"/>
    <w:rsid w:val="00296756"/>
    <w:rsid w:val="0029675C"/>
    <w:rsid w:val="0029677E"/>
    <w:rsid w:val="002967C9"/>
    <w:rsid w:val="002967FF"/>
    <w:rsid w:val="00296865"/>
    <w:rsid w:val="002968E3"/>
    <w:rsid w:val="00296973"/>
    <w:rsid w:val="002969E1"/>
    <w:rsid w:val="002969F4"/>
    <w:rsid w:val="00296A06"/>
    <w:rsid w:val="00296A31"/>
    <w:rsid w:val="00296A51"/>
    <w:rsid w:val="00296A67"/>
    <w:rsid w:val="00296AA5"/>
    <w:rsid w:val="00296B32"/>
    <w:rsid w:val="00296B97"/>
    <w:rsid w:val="00296BAA"/>
    <w:rsid w:val="00296BE1"/>
    <w:rsid w:val="00296BF1"/>
    <w:rsid w:val="00296C26"/>
    <w:rsid w:val="00296C36"/>
    <w:rsid w:val="00296C61"/>
    <w:rsid w:val="00296C6B"/>
    <w:rsid w:val="00296C6C"/>
    <w:rsid w:val="00296CDD"/>
    <w:rsid w:val="00296CED"/>
    <w:rsid w:val="00296CF7"/>
    <w:rsid w:val="00296CFC"/>
    <w:rsid w:val="00296D0A"/>
    <w:rsid w:val="00296D2E"/>
    <w:rsid w:val="00296DBD"/>
    <w:rsid w:val="00296E41"/>
    <w:rsid w:val="00296E4A"/>
    <w:rsid w:val="00296E4F"/>
    <w:rsid w:val="00296E69"/>
    <w:rsid w:val="00296E95"/>
    <w:rsid w:val="00296EA9"/>
    <w:rsid w:val="00296F15"/>
    <w:rsid w:val="00296F6D"/>
    <w:rsid w:val="00296F6F"/>
    <w:rsid w:val="00296F82"/>
    <w:rsid w:val="00296FA9"/>
    <w:rsid w:val="00296FF3"/>
    <w:rsid w:val="00296FFA"/>
    <w:rsid w:val="00297009"/>
    <w:rsid w:val="00297039"/>
    <w:rsid w:val="0029704D"/>
    <w:rsid w:val="0029705D"/>
    <w:rsid w:val="002970C7"/>
    <w:rsid w:val="002970D3"/>
    <w:rsid w:val="00297113"/>
    <w:rsid w:val="00297131"/>
    <w:rsid w:val="00297137"/>
    <w:rsid w:val="00297173"/>
    <w:rsid w:val="0029718F"/>
    <w:rsid w:val="00297206"/>
    <w:rsid w:val="00297235"/>
    <w:rsid w:val="00297295"/>
    <w:rsid w:val="00297320"/>
    <w:rsid w:val="00297366"/>
    <w:rsid w:val="002973F6"/>
    <w:rsid w:val="00297400"/>
    <w:rsid w:val="0029743E"/>
    <w:rsid w:val="002974A7"/>
    <w:rsid w:val="002974C7"/>
    <w:rsid w:val="002974F6"/>
    <w:rsid w:val="00297505"/>
    <w:rsid w:val="00297515"/>
    <w:rsid w:val="00297525"/>
    <w:rsid w:val="00297557"/>
    <w:rsid w:val="00297568"/>
    <w:rsid w:val="00297580"/>
    <w:rsid w:val="00297643"/>
    <w:rsid w:val="00297666"/>
    <w:rsid w:val="00297686"/>
    <w:rsid w:val="0029769B"/>
    <w:rsid w:val="002976BB"/>
    <w:rsid w:val="00297706"/>
    <w:rsid w:val="0029772E"/>
    <w:rsid w:val="00297747"/>
    <w:rsid w:val="0029774E"/>
    <w:rsid w:val="00297761"/>
    <w:rsid w:val="0029778E"/>
    <w:rsid w:val="002977B0"/>
    <w:rsid w:val="002978B9"/>
    <w:rsid w:val="002978F9"/>
    <w:rsid w:val="0029793A"/>
    <w:rsid w:val="00297940"/>
    <w:rsid w:val="00297976"/>
    <w:rsid w:val="00297983"/>
    <w:rsid w:val="002979C2"/>
    <w:rsid w:val="00297A5D"/>
    <w:rsid w:val="00297AF7"/>
    <w:rsid w:val="00297B72"/>
    <w:rsid w:val="00297BB2"/>
    <w:rsid w:val="00297BDA"/>
    <w:rsid w:val="00297C03"/>
    <w:rsid w:val="00297C96"/>
    <w:rsid w:val="00297CAF"/>
    <w:rsid w:val="00297CC9"/>
    <w:rsid w:val="00297D12"/>
    <w:rsid w:val="00297D4D"/>
    <w:rsid w:val="00297D66"/>
    <w:rsid w:val="00297DC6"/>
    <w:rsid w:val="00297E47"/>
    <w:rsid w:val="00297ED0"/>
    <w:rsid w:val="00297EF9"/>
    <w:rsid w:val="00297F22"/>
    <w:rsid w:val="00297F5E"/>
    <w:rsid w:val="00297F63"/>
    <w:rsid w:val="002A009C"/>
    <w:rsid w:val="002A012E"/>
    <w:rsid w:val="002A01A4"/>
    <w:rsid w:val="002A01CE"/>
    <w:rsid w:val="002A01D4"/>
    <w:rsid w:val="002A0269"/>
    <w:rsid w:val="002A02AD"/>
    <w:rsid w:val="002A02C1"/>
    <w:rsid w:val="002A02D5"/>
    <w:rsid w:val="002A02FB"/>
    <w:rsid w:val="002A0338"/>
    <w:rsid w:val="002A03AE"/>
    <w:rsid w:val="002A0402"/>
    <w:rsid w:val="002A0479"/>
    <w:rsid w:val="002A04A4"/>
    <w:rsid w:val="002A04CE"/>
    <w:rsid w:val="002A0529"/>
    <w:rsid w:val="002A0561"/>
    <w:rsid w:val="002A0615"/>
    <w:rsid w:val="002A061A"/>
    <w:rsid w:val="002A0623"/>
    <w:rsid w:val="002A063C"/>
    <w:rsid w:val="002A065E"/>
    <w:rsid w:val="002A06BE"/>
    <w:rsid w:val="002A0716"/>
    <w:rsid w:val="002A0739"/>
    <w:rsid w:val="002A0749"/>
    <w:rsid w:val="002A0755"/>
    <w:rsid w:val="002A075D"/>
    <w:rsid w:val="002A07B4"/>
    <w:rsid w:val="002A085C"/>
    <w:rsid w:val="002A0860"/>
    <w:rsid w:val="002A0866"/>
    <w:rsid w:val="002A0885"/>
    <w:rsid w:val="002A08FD"/>
    <w:rsid w:val="002A092E"/>
    <w:rsid w:val="002A0946"/>
    <w:rsid w:val="002A0955"/>
    <w:rsid w:val="002A0997"/>
    <w:rsid w:val="002A09B7"/>
    <w:rsid w:val="002A09E0"/>
    <w:rsid w:val="002A09E6"/>
    <w:rsid w:val="002A09EF"/>
    <w:rsid w:val="002A09F1"/>
    <w:rsid w:val="002A0A12"/>
    <w:rsid w:val="002A0A22"/>
    <w:rsid w:val="002A0A76"/>
    <w:rsid w:val="002A0A8A"/>
    <w:rsid w:val="002A0A9A"/>
    <w:rsid w:val="002A0B55"/>
    <w:rsid w:val="002A0B56"/>
    <w:rsid w:val="002A0B77"/>
    <w:rsid w:val="002A0BA2"/>
    <w:rsid w:val="002A0BDE"/>
    <w:rsid w:val="002A0BF4"/>
    <w:rsid w:val="002A0C75"/>
    <w:rsid w:val="002A0CE5"/>
    <w:rsid w:val="002A0CEB"/>
    <w:rsid w:val="002A0D45"/>
    <w:rsid w:val="002A0D63"/>
    <w:rsid w:val="002A0E64"/>
    <w:rsid w:val="002A0E85"/>
    <w:rsid w:val="002A0E97"/>
    <w:rsid w:val="002A0EDB"/>
    <w:rsid w:val="002A0F08"/>
    <w:rsid w:val="002A0F98"/>
    <w:rsid w:val="002A0FA3"/>
    <w:rsid w:val="002A1008"/>
    <w:rsid w:val="002A1089"/>
    <w:rsid w:val="002A1090"/>
    <w:rsid w:val="002A10B1"/>
    <w:rsid w:val="002A10C2"/>
    <w:rsid w:val="002A1157"/>
    <w:rsid w:val="002A117F"/>
    <w:rsid w:val="002A1194"/>
    <w:rsid w:val="002A1196"/>
    <w:rsid w:val="002A11B7"/>
    <w:rsid w:val="002A11F5"/>
    <w:rsid w:val="002A125E"/>
    <w:rsid w:val="002A126A"/>
    <w:rsid w:val="002A12D6"/>
    <w:rsid w:val="002A12FA"/>
    <w:rsid w:val="002A1308"/>
    <w:rsid w:val="002A1324"/>
    <w:rsid w:val="002A1328"/>
    <w:rsid w:val="002A134D"/>
    <w:rsid w:val="002A137C"/>
    <w:rsid w:val="002A137E"/>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37"/>
    <w:rsid w:val="002A1657"/>
    <w:rsid w:val="002A16A3"/>
    <w:rsid w:val="002A16BE"/>
    <w:rsid w:val="002A1702"/>
    <w:rsid w:val="002A174E"/>
    <w:rsid w:val="002A17AB"/>
    <w:rsid w:val="002A17EF"/>
    <w:rsid w:val="002A1889"/>
    <w:rsid w:val="002A189F"/>
    <w:rsid w:val="002A18B2"/>
    <w:rsid w:val="002A190C"/>
    <w:rsid w:val="002A1961"/>
    <w:rsid w:val="002A19AF"/>
    <w:rsid w:val="002A19EE"/>
    <w:rsid w:val="002A1A5B"/>
    <w:rsid w:val="002A1A80"/>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5B"/>
    <w:rsid w:val="002A1E81"/>
    <w:rsid w:val="002A1E93"/>
    <w:rsid w:val="002A1E9B"/>
    <w:rsid w:val="002A1F33"/>
    <w:rsid w:val="002A1F67"/>
    <w:rsid w:val="002A1F98"/>
    <w:rsid w:val="002A1FDA"/>
    <w:rsid w:val="002A1FE3"/>
    <w:rsid w:val="002A1FFE"/>
    <w:rsid w:val="002A2010"/>
    <w:rsid w:val="002A2017"/>
    <w:rsid w:val="002A2028"/>
    <w:rsid w:val="002A205B"/>
    <w:rsid w:val="002A208D"/>
    <w:rsid w:val="002A20E3"/>
    <w:rsid w:val="002A20F7"/>
    <w:rsid w:val="002A2154"/>
    <w:rsid w:val="002A2167"/>
    <w:rsid w:val="002A216D"/>
    <w:rsid w:val="002A2186"/>
    <w:rsid w:val="002A218F"/>
    <w:rsid w:val="002A219A"/>
    <w:rsid w:val="002A21AE"/>
    <w:rsid w:val="002A220A"/>
    <w:rsid w:val="002A2210"/>
    <w:rsid w:val="002A2233"/>
    <w:rsid w:val="002A2246"/>
    <w:rsid w:val="002A22A2"/>
    <w:rsid w:val="002A22B3"/>
    <w:rsid w:val="002A22C6"/>
    <w:rsid w:val="002A22CD"/>
    <w:rsid w:val="002A22E4"/>
    <w:rsid w:val="002A232F"/>
    <w:rsid w:val="002A234F"/>
    <w:rsid w:val="002A235E"/>
    <w:rsid w:val="002A2398"/>
    <w:rsid w:val="002A23A9"/>
    <w:rsid w:val="002A2410"/>
    <w:rsid w:val="002A2478"/>
    <w:rsid w:val="002A24A0"/>
    <w:rsid w:val="002A24B7"/>
    <w:rsid w:val="002A24C0"/>
    <w:rsid w:val="002A24F5"/>
    <w:rsid w:val="002A24F6"/>
    <w:rsid w:val="002A24F7"/>
    <w:rsid w:val="002A2546"/>
    <w:rsid w:val="002A254A"/>
    <w:rsid w:val="002A2571"/>
    <w:rsid w:val="002A25B7"/>
    <w:rsid w:val="002A261C"/>
    <w:rsid w:val="002A264A"/>
    <w:rsid w:val="002A2655"/>
    <w:rsid w:val="002A2682"/>
    <w:rsid w:val="002A26EC"/>
    <w:rsid w:val="002A272B"/>
    <w:rsid w:val="002A2732"/>
    <w:rsid w:val="002A2736"/>
    <w:rsid w:val="002A2759"/>
    <w:rsid w:val="002A276F"/>
    <w:rsid w:val="002A27CD"/>
    <w:rsid w:val="002A2810"/>
    <w:rsid w:val="002A2840"/>
    <w:rsid w:val="002A2844"/>
    <w:rsid w:val="002A28CF"/>
    <w:rsid w:val="002A28FD"/>
    <w:rsid w:val="002A2931"/>
    <w:rsid w:val="002A2937"/>
    <w:rsid w:val="002A295B"/>
    <w:rsid w:val="002A29A9"/>
    <w:rsid w:val="002A2A0E"/>
    <w:rsid w:val="002A2A16"/>
    <w:rsid w:val="002A2A3C"/>
    <w:rsid w:val="002A2B2F"/>
    <w:rsid w:val="002A2B31"/>
    <w:rsid w:val="002A2B49"/>
    <w:rsid w:val="002A2B5E"/>
    <w:rsid w:val="002A2B75"/>
    <w:rsid w:val="002A2BAD"/>
    <w:rsid w:val="002A2C33"/>
    <w:rsid w:val="002A2C42"/>
    <w:rsid w:val="002A2C55"/>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8F"/>
    <w:rsid w:val="002A31EB"/>
    <w:rsid w:val="002A3217"/>
    <w:rsid w:val="002A322E"/>
    <w:rsid w:val="002A323C"/>
    <w:rsid w:val="002A3293"/>
    <w:rsid w:val="002A32A1"/>
    <w:rsid w:val="002A32EB"/>
    <w:rsid w:val="002A32FC"/>
    <w:rsid w:val="002A330D"/>
    <w:rsid w:val="002A3331"/>
    <w:rsid w:val="002A335F"/>
    <w:rsid w:val="002A3389"/>
    <w:rsid w:val="002A338F"/>
    <w:rsid w:val="002A33EA"/>
    <w:rsid w:val="002A33FB"/>
    <w:rsid w:val="002A3449"/>
    <w:rsid w:val="002A34AA"/>
    <w:rsid w:val="002A34B9"/>
    <w:rsid w:val="002A358C"/>
    <w:rsid w:val="002A358D"/>
    <w:rsid w:val="002A35E0"/>
    <w:rsid w:val="002A35E3"/>
    <w:rsid w:val="002A3623"/>
    <w:rsid w:val="002A3626"/>
    <w:rsid w:val="002A3627"/>
    <w:rsid w:val="002A3661"/>
    <w:rsid w:val="002A3663"/>
    <w:rsid w:val="002A3676"/>
    <w:rsid w:val="002A3698"/>
    <w:rsid w:val="002A36AC"/>
    <w:rsid w:val="002A36BE"/>
    <w:rsid w:val="002A3731"/>
    <w:rsid w:val="002A3768"/>
    <w:rsid w:val="002A37D8"/>
    <w:rsid w:val="002A37FB"/>
    <w:rsid w:val="002A3874"/>
    <w:rsid w:val="002A38BD"/>
    <w:rsid w:val="002A390A"/>
    <w:rsid w:val="002A3925"/>
    <w:rsid w:val="002A3948"/>
    <w:rsid w:val="002A397E"/>
    <w:rsid w:val="002A3991"/>
    <w:rsid w:val="002A399F"/>
    <w:rsid w:val="002A3A0B"/>
    <w:rsid w:val="002A3A3A"/>
    <w:rsid w:val="002A3A85"/>
    <w:rsid w:val="002A3A88"/>
    <w:rsid w:val="002A3AAE"/>
    <w:rsid w:val="002A3AC6"/>
    <w:rsid w:val="002A3ADC"/>
    <w:rsid w:val="002A3AEA"/>
    <w:rsid w:val="002A3B4F"/>
    <w:rsid w:val="002A3B51"/>
    <w:rsid w:val="002A3B64"/>
    <w:rsid w:val="002A3B75"/>
    <w:rsid w:val="002A3B9A"/>
    <w:rsid w:val="002A3BA5"/>
    <w:rsid w:val="002A3BDE"/>
    <w:rsid w:val="002A3BEE"/>
    <w:rsid w:val="002A3C06"/>
    <w:rsid w:val="002A3C10"/>
    <w:rsid w:val="002A3C28"/>
    <w:rsid w:val="002A3C56"/>
    <w:rsid w:val="002A3C63"/>
    <w:rsid w:val="002A3C75"/>
    <w:rsid w:val="002A3CD1"/>
    <w:rsid w:val="002A3CFA"/>
    <w:rsid w:val="002A3D1B"/>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46"/>
    <w:rsid w:val="002A40CE"/>
    <w:rsid w:val="002A40DA"/>
    <w:rsid w:val="002A40E4"/>
    <w:rsid w:val="002A4176"/>
    <w:rsid w:val="002A4214"/>
    <w:rsid w:val="002A4215"/>
    <w:rsid w:val="002A4247"/>
    <w:rsid w:val="002A4258"/>
    <w:rsid w:val="002A42C3"/>
    <w:rsid w:val="002A4363"/>
    <w:rsid w:val="002A4378"/>
    <w:rsid w:val="002A43F4"/>
    <w:rsid w:val="002A4400"/>
    <w:rsid w:val="002A440D"/>
    <w:rsid w:val="002A445C"/>
    <w:rsid w:val="002A44C7"/>
    <w:rsid w:val="002A4524"/>
    <w:rsid w:val="002A452A"/>
    <w:rsid w:val="002A4558"/>
    <w:rsid w:val="002A45AD"/>
    <w:rsid w:val="002A45EC"/>
    <w:rsid w:val="002A4639"/>
    <w:rsid w:val="002A46FA"/>
    <w:rsid w:val="002A474C"/>
    <w:rsid w:val="002A47D8"/>
    <w:rsid w:val="002A47F0"/>
    <w:rsid w:val="002A47FE"/>
    <w:rsid w:val="002A4826"/>
    <w:rsid w:val="002A483A"/>
    <w:rsid w:val="002A4844"/>
    <w:rsid w:val="002A4878"/>
    <w:rsid w:val="002A48B3"/>
    <w:rsid w:val="002A48FA"/>
    <w:rsid w:val="002A4913"/>
    <w:rsid w:val="002A4928"/>
    <w:rsid w:val="002A49AE"/>
    <w:rsid w:val="002A49B9"/>
    <w:rsid w:val="002A49C7"/>
    <w:rsid w:val="002A49F1"/>
    <w:rsid w:val="002A4A1F"/>
    <w:rsid w:val="002A4A76"/>
    <w:rsid w:val="002A4AA8"/>
    <w:rsid w:val="002A4B86"/>
    <w:rsid w:val="002A4B8D"/>
    <w:rsid w:val="002A4BFC"/>
    <w:rsid w:val="002A4C18"/>
    <w:rsid w:val="002A4C5E"/>
    <w:rsid w:val="002A4C97"/>
    <w:rsid w:val="002A4CA8"/>
    <w:rsid w:val="002A4D06"/>
    <w:rsid w:val="002A4D44"/>
    <w:rsid w:val="002A4D78"/>
    <w:rsid w:val="002A4E06"/>
    <w:rsid w:val="002A4E50"/>
    <w:rsid w:val="002A4E7C"/>
    <w:rsid w:val="002A4EB6"/>
    <w:rsid w:val="002A4FB7"/>
    <w:rsid w:val="002A5058"/>
    <w:rsid w:val="002A50E1"/>
    <w:rsid w:val="002A50FE"/>
    <w:rsid w:val="002A513F"/>
    <w:rsid w:val="002A5149"/>
    <w:rsid w:val="002A5188"/>
    <w:rsid w:val="002A5190"/>
    <w:rsid w:val="002A51DD"/>
    <w:rsid w:val="002A5201"/>
    <w:rsid w:val="002A522E"/>
    <w:rsid w:val="002A5264"/>
    <w:rsid w:val="002A5268"/>
    <w:rsid w:val="002A527D"/>
    <w:rsid w:val="002A5317"/>
    <w:rsid w:val="002A5333"/>
    <w:rsid w:val="002A5336"/>
    <w:rsid w:val="002A538E"/>
    <w:rsid w:val="002A5397"/>
    <w:rsid w:val="002A53AB"/>
    <w:rsid w:val="002A54AA"/>
    <w:rsid w:val="002A54C1"/>
    <w:rsid w:val="002A54EB"/>
    <w:rsid w:val="002A54FC"/>
    <w:rsid w:val="002A551A"/>
    <w:rsid w:val="002A5567"/>
    <w:rsid w:val="002A557D"/>
    <w:rsid w:val="002A55E0"/>
    <w:rsid w:val="002A56AB"/>
    <w:rsid w:val="002A56B1"/>
    <w:rsid w:val="002A56BB"/>
    <w:rsid w:val="002A56CC"/>
    <w:rsid w:val="002A56DB"/>
    <w:rsid w:val="002A56E8"/>
    <w:rsid w:val="002A5707"/>
    <w:rsid w:val="002A5718"/>
    <w:rsid w:val="002A5720"/>
    <w:rsid w:val="002A57A0"/>
    <w:rsid w:val="002A57B1"/>
    <w:rsid w:val="002A5858"/>
    <w:rsid w:val="002A586E"/>
    <w:rsid w:val="002A5882"/>
    <w:rsid w:val="002A5894"/>
    <w:rsid w:val="002A58AE"/>
    <w:rsid w:val="002A58B6"/>
    <w:rsid w:val="002A58C2"/>
    <w:rsid w:val="002A58D4"/>
    <w:rsid w:val="002A594A"/>
    <w:rsid w:val="002A5985"/>
    <w:rsid w:val="002A5A38"/>
    <w:rsid w:val="002A5B0F"/>
    <w:rsid w:val="002A5B1E"/>
    <w:rsid w:val="002A5B46"/>
    <w:rsid w:val="002A5B64"/>
    <w:rsid w:val="002A5B76"/>
    <w:rsid w:val="002A5BBC"/>
    <w:rsid w:val="002A5BD9"/>
    <w:rsid w:val="002A5C61"/>
    <w:rsid w:val="002A5C68"/>
    <w:rsid w:val="002A5C98"/>
    <w:rsid w:val="002A5C9F"/>
    <w:rsid w:val="002A5CD5"/>
    <w:rsid w:val="002A5CE4"/>
    <w:rsid w:val="002A5CEB"/>
    <w:rsid w:val="002A5CF3"/>
    <w:rsid w:val="002A5CFE"/>
    <w:rsid w:val="002A5D14"/>
    <w:rsid w:val="002A5D25"/>
    <w:rsid w:val="002A5D30"/>
    <w:rsid w:val="002A5D70"/>
    <w:rsid w:val="002A5D7B"/>
    <w:rsid w:val="002A5DBD"/>
    <w:rsid w:val="002A5E0C"/>
    <w:rsid w:val="002A5E20"/>
    <w:rsid w:val="002A5E2C"/>
    <w:rsid w:val="002A5E5F"/>
    <w:rsid w:val="002A5E7E"/>
    <w:rsid w:val="002A5E9D"/>
    <w:rsid w:val="002A5ECC"/>
    <w:rsid w:val="002A5F2C"/>
    <w:rsid w:val="002A5F61"/>
    <w:rsid w:val="002A5FEC"/>
    <w:rsid w:val="002A6052"/>
    <w:rsid w:val="002A6177"/>
    <w:rsid w:val="002A61AD"/>
    <w:rsid w:val="002A61B4"/>
    <w:rsid w:val="002A61DF"/>
    <w:rsid w:val="002A6209"/>
    <w:rsid w:val="002A6228"/>
    <w:rsid w:val="002A622C"/>
    <w:rsid w:val="002A6249"/>
    <w:rsid w:val="002A628E"/>
    <w:rsid w:val="002A635A"/>
    <w:rsid w:val="002A63C5"/>
    <w:rsid w:val="002A640C"/>
    <w:rsid w:val="002A6428"/>
    <w:rsid w:val="002A6451"/>
    <w:rsid w:val="002A64D1"/>
    <w:rsid w:val="002A64FB"/>
    <w:rsid w:val="002A6529"/>
    <w:rsid w:val="002A652D"/>
    <w:rsid w:val="002A657D"/>
    <w:rsid w:val="002A658F"/>
    <w:rsid w:val="002A663C"/>
    <w:rsid w:val="002A668C"/>
    <w:rsid w:val="002A66D3"/>
    <w:rsid w:val="002A6746"/>
    <w:rsid w:val="002A674F"/>
    <w:rsid w:val="002A6757"/>
    <w:rsid w:val="002A67A2"/>
    <w:rsid w:val="002A67AC"/>
    <w:rsid w:val="002A67CB"/>
    <w:rsid w:val="002A67CF"/>
    <w:rsid w:val="002A6801"/>
    <w:rsid w:val="002A6811"/>
    <w:rsid w:val="002A6836"/>
    <w:rsid w:val="002A6839"/>
    <w:rsid w:val="002A6862"/>
    <w:rsid w:val="002A6873"/>
    <w:rsid w:val="002A687F"/>
    <w:rsid w:val="002A6885"/>
    <w:rsid w:val="002A6890"/>
    <w:rsid w:val="002A68A2"/>
    <w:rsid w:val="002A68F5"/>
    <w:rsid w:val="002A68FD"/>
    <w:rsid w:val="002A6957"/>
    <w:rsid w:val="002A696E"/>
    <w:rsid w:val="002A69C4"/>
    <w:rsid w:val="002A6A3D"/>
    <w:rsid w:val="002A6A44"/>
    <w:rsid w:val="002A6A80"/>
    <w:rsid w:val="002A6A81"/>
    <w:rsid w:val="002A6AA3"/>
    <w:rsid w:val="002A6AE2"/>
    <w:rsid w:val="002A6AF6"/>
    <w:rsid w:val="002A6B02"/>
    <w:rsid w:val="002A6B0F"/>
    <w:rsid w:val="002A6B5B"/>
    <w:rsid w:val="002A6B98"/>
    <w:rsid w:val="002A6BBB"/>
    <w:rsid w:val="002A6C14"/>
    <w:rsid w:val="002A6C3B"/>
    <w:rsid w:val="002A6C67"/>
    <w:rsid w:val="002A6C71"/>
    <w:rsid w:val="002A6D1E"/>
    <w:rsid w:val="002A6D68"/>
    <w:rsid w:val="002A6DEA"/>
    <w:rsid w:val="002A6E01"/>
    <w:rsid w:val="002A6E48"/>
    <w:rsid w:val="002A6E60"/>
    <w:rsid w:val="002A6EAC"/>
    <w:rsid w:val="002A6EBC"/>
    <w:rsid w:val="002A6F08"/>
    <w:rsid w:val="002A6F68"/>
    <w:rsid w:val="002A6F6A"/>
    <w:rsid w:val="002A6F82"/>
    <w:rsid w:val="002A6F9E"/>
    <w:rsid w:val="002A6FAD"/>
    <w:rsid w:val="002A6FB3"/>
    <w:rsid w:val="002A6FD1"/>
    <w:rsid w:val="002A6FE0"/>
    <w:rsid w:val="002A6FF9"/>
    <w:rsid w:val="002A701D"/>
    <w:rsid w:val="002A7042"/>
    <w:rsid w:val="002A7089"/>
    <w:rsid w:val="002A708E"/>
    <w:rsid w:val="002A70FB"/>
    <w:rsid w:val="002A7110"/>
    <w:rsid w:val="002A7119"/>
    <w:rsid w:val="002A7127"/>
    <w:rsid w:val="002A713F"/>
    <w:rsid w:val="002A714E"/>
    <w:rsid w:val="002A7153"/>
    <w:rsid w:val="002A7166"/>
    <w:rsid w:val="002A71AE"/>
    <w:rsid w:val="002A71BC"/>
    <w:rsid w:val="002A71D1"/>
    <w:rsid w:val="002A7229"/>
    <w:rsid w:val="002A727F"/>
    <w:rsid w:val="002A7288"/>
    <w:rsid w:val="002A72D3"/>
    <w:rsid w:val="002A7337"/>
    <w:rsid w:val="002A738C"/>
    <w:rsid w:val="002A7393"/>
    <w:rsid w:val="002A7399"/>
    <w:rsid w:val="002A73EB"/>
    <w:rsid w:val="002A74A5"/>
    <w:rsid w:val="002A74C2"/>
    <w:rsid w:val="002A74D2"/>
    <w:rsid w:val="002A74EA"/>
    <w:rsid w:val="002A758C"/>
    <w:rsid w:val="002A7664"/>
    <w:rsid w:val="002A7669"/>
    <w:rsid w:val="002A767D"/>
    <w:rsid w:val="002A76E4"/>
    <w:rsid w:val="002A76EB"/>
    <w:rsid w:val="002A76F2"/>
    <w:rsid w:val="002A7747"/>
    <w:rsid w:val="002A774D"/>
    <w:rsid w:val="002A778B"/>
    <w:rsid w:val="002A77BD"/>
    <w:rsid w:val="002A77D8"/>
    <w:rsid w:val="002A789A"/>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C06"/>
    <w:rsid w:val="002A7C09"/>
    <w:rsid w:val="002A7CFD"/>
    <w:rsid w:val="002A7D3C"/>
    <w:rsid w:val="002A7D49"/>
    <w:rsid w:val="002A7D5F"/>
    <w:rsid w:val="002A7DC9"/>
    <w:rsid w:val="002A7DD6"/>
    <w:rsid w:val="002A7DDA"/>
    <w:rsid w:val="002A7E17"/>
    <w:rsid w:val="002A7E25"/>
    <w:rsid w:val="002A7E85"/>
    <w:rsid w:val="002A7EA6"/>
    <w:rsid w:val="002A7F3A"/>
    <w:rsid w:val="002B0008"/>
    <w:rsid w:val="002B0086"/>
    <w:rsid w:val="002B009E"/>
    <w:rsid w:val="002B00A1"/>
    <w:rsid w:val="002B00B9"/>
    <w:rsid w:val="002B00E1"/>
    <w:rsid w:val="002B0100"/>
    <w:rsid w:val="002B013D"/>
    <w:rsid w:val="002B0148"/>
    <w:rsid w:val="002B0183"/>
    <w:rsid w:val="002B01AC"/>
    <w:rsid w:val="002B01C7"/>
    <w:rsid w:val="002B030F"/>
    <w:rsid w:val="002B0337"/>
    <w:rsid w:val="002B0354"/>
    <w:rsid w:val="002B0370"/>
    <w:rsid w:val="002B03A5"/>
    <w:rsid w:val="002B03DC"/>
    <w:rsid w:val="002B03E2"/>
    <w:rsid w:val="002B042F"/>
    <w:rsid w:val="002B0472"/>
    <w:rsid w:val="002B0478"/>
    <w:rsid w:val="002B0481"/>
    <w:rsid w:val="002B0493"/>
    <w:rsid w:val="002B04D5"/>
    <w:rsid w:val="002B04E9"/>
    <w:rsid w:val="002B0534"/>
    <w:rsid w:val="002B0567"/>
    <w:rsid w:val="002B056D"/>
    <w:rsid w:val="002B0584"/>
    <w:rsid w:val="002B05D1"/>
    <w:rsid w:val="002B062E"/>
    <w:rsid w:val="002B0643"/>
    <w:rsid w:val="002B06D3"/>
    <w:rsid w:val="002B06ED"/>
    <w:rsid w:val="002B0769"/>
    <w:rsid w:val="002B07B0"/>
    <w:rsid w:val="002B07B5"/>
    <w:rsid w:val="002B07CF"/>
    <w:rsid w:val="002B07D7"/>
    <w:rsid w:val="002B0802"/>
    <w:rsid w:val="002B0822"/>
    <w:rsid w:val="002B082D"/>
    <w:rsid w:val="002B085F"/>
    <w:rsid w:val="002B08BD"/>
    <w:rsid w:val="002B08ED"/>
    <w:rsid w:val="002B08F7"/>
    <w:rsid w:val="002B0902"/>
    <w:rsid w:val="002B09D2"/>
    <w:rsid w:val="002B09F5"/>
    <w:rsid w:val="002B0A1B"/>
    <w:rsid w:val="002B0A21"/>
    <w:rsid w:val="002B0A9E"/>
    <w:rsid w:val="002B0AAD"/>
    <w:rsid w:val="002B0B02"/>
    <w:rsid w:val="002B0B2C"/>
    <w:rsid w:val="002B0B3E"/>
    <w:rsid w:val="002B0C2A"/>
    <w:rsid w:val="002B0CBE"/>
    <w:rsid w:val="002B0D10"/>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C7"/>
    <w:rsid w:val="002B10F4"/>
    <w:rsid w:val="002B1109"/>
    <w:rsid w:val="002B117C"/>
    <w:rsid w:val="002B11B8"/>
    <w:rsid w:val="002B11BC"/>
    <w:rsid w:val="002B11E3"/>
    <w:rsid w:val="002B1241"/>
    <w:rsid w:val="002B124B"/>
    <w:rsid w:val="002B1255"/>
    <w:rsid w:val="002B125B"/>
    <w:rsid w:val="002B1267"/>
    <w:rsid w:val="002B129D"/>
    <w:rsid w:val="002B12B9"/>
    <w:rsid w:val="002B1370"/>
    <w:rsid w:val="002B141D"/>
    <w:rsid w:val="002B14D7"/>
    <w:rsid w:val="002B155B"/>
    <w:rsid w:val="002B15B9"/>
    <w:rsid w:val="002B16BD"/>
    <w:rsid w:val="002B16F4"/>
    <w:rsid w:val="002B1706"/>
    <w:rsid w:val="002B1711"/>
    <w:rsid w:val="002B1736"/>
    <w:rsid w:val="002B1753"/>
    <w:rsid w:val="002B1759"/>
    <w:rsid w:val="002B175D"/>
    <w:rsid w:val="002B17A9"/>
    <w:rsid w:val="002B17CD"/>
    <w:rsid w:val="002B17EF"/>
    <w:rsid w:val="002B1827"/>
    <w:rsid w:val="002B1839"/>
    <w:rsid w:val="002B184D"/>
    <w:rsid w:val="002B185B"/>
    <w:rsid w:val="002B1889"/>
    <w:rsid w:val="002B1891"/>
    <w:rsid w:val="002B1899"/>
    <w:rsid w:val="002B18D5"/>
    <w:rsid w:val="002B18ED"/>
    <w:rsid w:val="002B196F"/>
    <w:rsid w:val="002B1988"/>
    <w:rsid w:val="002B1994"/>
    <w:rsid w:val="002B19A3"/>
    <w:rsid w:val="002B19C4"/>
    <w:rsid w:val="002B19DC"/>
    <w:rsid w:val="002B1A08"/>
    <w:rsid w:val="002B1A0F"/>
    <w:rsid w:val="002B1A74"/>
    <w:rsid w:val="002B1AF5"/>
    <w:rsid w:val="002B1B04"/>
    <w:rsid w:val="002B1B22"/>
    <w:rsid w:val="002B1B3A"/>
    <w:rsid w:val="002B1B4A"/>
    <w:rsid w:val="002B1B4D"/>
    <w:rsid w:val="002B1B60"/>
    <w:rsid w:val="002B1B8E"/>
    <w:rsid w:val="002B1B94"/>
    <w:rsid w:val="002B1BA3"/>
    <w:rsid w:val="002B1BDE"/>
    <w:rsid w:val="002B1BEB"/>
    <w:rsid w:val="002B1CB7"/>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FF"/>
    <w:rsid w:val="002B2417"/>
    <w:rsid w:val="002B2418"/>
    <w:rsid w:val="002B2421"/>
    <w:rsid w:val="002B242B"/>
    <w:rsid w:val="002B2462"/>
    <w:rsid w:val="002B2475"/>
    <w:rsid w:val="002B247C"/>
    <w:rsid w:val="002B2488"/>
    <w:rsid w:val="002B24CD"/>
    <w:rsid w:val="002B2514"/>
    <w:rsid w:val="002B256B"/>
    <w:rsid w:val="002B256D"/>
    <w:rsid w:val="002B25AD"/>
    <w:rsid w:val="002B26D0"/>
    <w:rsid w:val="002B2749"/>
    <w:rsid w:val="002B2797"/>
    <w:rsid w:val="002B27A0"/>
    <w:rsid w:val="002B27D8"/>
    <w:rsid w:val="002B27DF"/>
    <w:rsid w:val="002B27F4"/>
    <w:rsid w:val="002B281A"/>
    <w:rsid w:val="002B281E"/>
    <w:rsid w:val="002B282F"/>
    <w:rsid w:val="002B287D"/>
    <w:rsid w:val="002B2883"/>
    <w:rsid w:val="002B28DD"/>
    <w:rsid w:val="002B28F1"/>
    <w:rsid w:val="002B290D"/>
    <w:rsid w:val="002B2949"/>
    <w:rsid w:val="002B294A"/>
    <w:rsid w:val="002B2957"/>
    <w:rsid w:val="002B296D"/>
    <w:rsid w:val="002B296E"/>
    <w:rsid w:val="002B29CE"/>
    <w:rsid w:val="002B2A24"/>
    <w:rsid w:val="002B2A49"/>
    <w:rsid w:val="002B2A62"/>
    <w:rsid w:val="002B2A78"/>
    <w:rsid w:val="002B2A7B"/>
    <w:rsid w:val="002B2AA1"/>
    <w:rsid w:val="002B2B1F"/>
    <w:rsid w:val="002B2B25"/>
    <w:rsid w:val="002B2B2F"/>
    <w:rsid w:val="002B2B37"/>
    <w:rsid w:val="002B2B45"/>
    <w:rsid w:val="002B2BA9"/>
    <w:rsid w:val="002B2BB0"/>
    <w:rsid w:val="002B2C86"/>
    <w:rsid w:val="002B2CE3"/>
    <w:rsid w:val="002B2D5C"/>
    <w:rsid w:val="002B2E23"/>
    <w:rsid w:val="002B2E30"/>
    <w:rsid w:val="002B2E4B"/>
    <w:rsid w:val="002B2E83"/>
    <w:rsid w:val="002B2E85"/>
    <w:rsid w:val="002B2EA3"/>
    <w:rsid w:val="002B2F39"/>
    <w:rsid w:val="002B2FA0"/>
    <w:rsid w:val="002B3041"/>
    <w:rsid w:val="002B306F"/>
    <w:rsid w:val="002B30AF"/>
    <w:rsid w:val="002B3109"/>
    <w:rsid w:val="002B3147"/>
    <w:rsid w:val="002B3188"/>
    <w:rsid w:val="002B3199"/>
    <w:rsid w:val="002B31DE"/>
    <w:rsid w:val="002B3225"/>
    <w:rsid w:val="002B32A9"/>
    <w:rsid w:val="002B32C3"/>
    <w:rsid w:val="002B32E9"/>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8E"/>
    <w:rsid w:val="002B3996"/>
    <w:rsid w:val="002B39AE"/>
    <w:rsid w:val="002B3ACB"/>
    <w:rsid w:val="002B3B33"/>
    <w:rsid w:val="002B3B4D"/>
    <w:rsid w:val="002B3B9D"/>
    <w:rsid w:val="002B3BA8"/>
    <w:rsid w:val="002B3BAA"/>
    <w:rsid w:val="002B3C17"/>
    <w:rsid w:val="002B3C1E"/>
    <w:rsid w:val="002B3C7B"/>
    <w:rsid w:val="002B3C8D"/>
    <w:rsid w:val="002B3CB0"/>
    <w:rsid w:val="002B3CC7"/>
    <w:rsid w:val="002B3CCB"/>
    <w:rsid w:val="002B3CDE"/>
    <w:rsid w:val="002B3D16"/>
    <w:rsid w:val="002B3D5F"/>
    <w:rsid w:val="002B3D68"/>
    <w:rsid w:val="002B3D73"/>
    <w:rsid w:val="002B3D90"/>
    <w:rsid w:val="002B3E23"/>
    <w:rsid w:val="002B3E3C"/>
    <w:rsid w:val="002B3E3F"/>
    <w:rsid w:val="002B3EF5"/>
    <w:rsid w:val="002B3FB6"/>
    <w:rsid w:val="002B3FBB"/>
    <w:rsid w:val="002B3FDB"/>
    <w:rsid w:val="002B402C"/>
    <w:rsid w:val="002B402D"/>
    <w:rsid w:val="002B402F"/>
    <w:rsid w:val="002B403B"/>
    <w:rsid w:val="002B4082"/>
    <w:rsid w:val="002B4096"/>
    <w:rsid w:val="002B40DE"/>
    <w:rsid w:val="002B40EA"/>
    <w:rsid w:val="002B40F8"/>
    <w:rsid w:val="002B41F8"/>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0C"/>
    <w:rsid w:val="002B442B"/>
    <w:rsid w:val="002B4436"/>
    <w:rsid w:val="002B4445"/>
    <w:rsid w:val="002B444A"/>
    <w:rsid w:val="002B4455"/>
    <w:rsid w:val="002B44D8"/>
    <w:rsid w:val="002B44ED"/>
    <w:rsid w:val="002B44F7"/>
    <w:rsid w:val="002B44FE"/>
    <w:rsid w:val="002B453D"/>
    <w:rsid w:val="002B45A4"/>
    <w:rsid w:val="002B46D4"/>
    <w:rsid w:val="002B46FD"/>
    <w:rsid w:val="002B4702"/>
    <w:rsid w:val="002B4706"/>
    <w:rsid w:val="002B478C"/>
    <w:rsid w:val="002B47D3"/>
    <w:rsid w:val="002B47F7"/>
    <w:rsid w:val="002B4841"/>
    <w:rsid w:val="002B48AE"/>
    <w:rsid w:val="002B48EF"/>
    <w:rsid w:val="002B48FB"/>
    <w:rsid w:val="002B48FF"/>
    <w:rsid w:val="002B492D"/>
    <w:rsid w:val="002B493A"/>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83"/>
    <w:rsid w:val="002B4D07"/>
    <w:rsid w:val="002B4D87"/>
    <w:rsid w:val="002B4DCE"/>
    <w:rsid w:val="002B4DD7"/>
    <w:rsid w:val="002B4E25"/>
    <w:rsid w:val="002B4E27"/>
    <w:rsid w:val="002B4E44"/>
    <w:rsid w:val="002B4E57"/>
    <w:rsid w:val="002B4E67"/>
    <w:rsid w:val="002B4EAE"/>
    <w:rsid w:val="002B4ECE"/>
    <w:rsid w:val="002B4EF6"/>
    <w:rsid w:val="002B4F8C"/>
    <w:rsid w:val="002B4F96"/>
    <w:rsid w:val="002B4F97"/>
    <w:rsid w:val="002B4F99"/>
    <w:rsid w:val="002B4FAF"/>
    <w:rsid w:val="002B4FBE"/>
    <w:rsid w:val="002B4FEC"/>
    <w:rsid w:val="002B5024"/>
    <w:rsid w:val="002B5064"/>
    <w:rsid w:val="002B50B5"/>
    <w:rsid w:val="002B5104"/>
    <w:rsid w:val="002B5117"/>
    <w:rsid w:val="002B511A"/>
    <w:rsid w:val="002B5142"/>
    <w:rsid w:val="002B5148"/>
    <w:rsid w:val="002B51B7"/>
    <w:rsid w:val="002B520A"/>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DB"/>
    <w:rsid w:val="002B56E0"/>
    <w:rsid w:val="002B5781"/>
    <w:rsid w:val="002B57B3"/>
    <w:rsid w:val="002B57E2"/>
    <w:rsid w:val="002B5832"/>
    <w:rsid w:val="002B58B3"/>
    <w:rsid w:val="002B58C6"/>
    <w:rsid w:val="002B58D4"/>
    <w:rsid w:val="002B58D5"/>
    <w:rsid w:val="002B5933"/>
    <w:rsid w:val="002B5942"/>
    <w:rsid w:val="002B5974"/>
    <w:rsid w:val="002B599E"/>
    <w:rsid w:val="002B59DD"/>
    <w:rsid w:val="002B5A13"/>
    <w:rsid w:val="002B5A1F"/>
    <w:rsid w:val="002B5A66"/>
    <w:rsid w:val="002B5A7E"/>
    <w:rsid w:val="002B5A80"/>
    <w:rsid w:val="002B5AB1"/>
    <w:rsid w:val="002B5AEF"/>
    <w:rsid w:val="002B5AFE"/>
    <w:rsid w:val="002B5B7B"/>
    <w:rsid w:val="002B5B97"/>
    <w:rsid w:val="002B5BBE"/>
    <w:rsid w:val="002B5C32"/>
    <w:rsid w:val="002B5C44"/>
    <w:rsid w:val="002B5C74"/>
    <w:rsid w:val="002B5D09"/>
    <w:rsid w:val="002B5D2E"/>
    <w:rsid w:val="002B5D32"/>
    <w:rsid w:val="002B5DAD"/>
    <w:rsid w:val="002B5DDC"/>
    <w:rsid w:val="002B5E08"/>
    <w:rsid w:val="002B5E14"/>
    <w:rsid w:val="002B5E44"/>
    <w:rsid w:val="002B5E94"/>
    <w:rsid w:val="002B5F21"/>
    <w:rsid w:val="002B5F9D"/>
    <w:rsid w:val="002B6055"/>
    <w:rsid w:val="002B6087"/>
    <w:rsid w:val="002B612A"/>
    <w:rsid w:val="002B614B"/>
    <w:rsid w:val="002B6181"/>
    <w:rsid w:val="002B61A3"/>
    <w:rsid w:val="002B61A4"/>
    <w:rsid w:val="002B61C7"/>
    <w:rsid w:val="002B61F7"/>
    <w:rsid w:val="002B6203"/>
    <w:rsid w:val="002B622A"/>
    <w:rsid w:val="002B629D"/>
    <w:rsid w:val="002B62F1"/>
    <w:rsid w:val="002B62FC"/>
    <w:rsid w:val="002B633D"/>
    <w:rsid w:val="002B6392"/>
    <w:rsid w:val="002B6399"/>
    <w:rsid w:val="002B63AE"/>
    <w:rsid w:val="002B6426"/>
    <w:rsid w:val="002B6463"/>
    <w:rsid w:val="002B6499"/>
    <w:rsid w:val="002B64E4"/>
    <w:rsid w:val="002B64F1"/>
    <w:rsid w:val="002B6598"/>
    <w:rsid w:val="002B65A6"/>
    <w:rsid w:val="002B65F9"/>
    <w:rsid w:val="002B6619"/>
    <w:rsid w:val="002B6641"/>
    <w:rsid w:val="002B66A3"/>
    <w:rsid w:val="002B66B0"/>
    <w:rsid w:val="002B66D6"/>
    <w:rsid w:val="002B6703"/>
    <w:rsid w:val="002B6716"/>
    <w:rsid w:val="002B6727"/>
    <w:rsid w:val="002B6772"/>
    <w:rsid w:val="002B6784"/>
    <w:rsid w:val="002B678A"/>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5B4"/>
    <w:rsid w:val="002B7606"/>
    <w:rsid w:val="002B7654"/>
    <w:rsid w:val="002B7656"/>
    <w:rsid w:val="002B7662"/>
    <w:rsid w:val="002B76DB"/>
    <w:rsid w:val="002B771A"/>
    <w:rsid w:val="002B773C"/>
    <w:rsid w:val="002B779C"/>
    <w:rsid w:val="002B77AB"/>
    <w:rsid w:val="002B77E3"/>
    <w:rsid w:val="002B77FB"/>
    <w:rsid w:val="002B7850"/>
    <w:rsid w:val="002B785F"/>
    <w:rsid w:val="002B78AE"/>
    <w:rsid w:val="002B78D0"/>
    <w:rsid w:val="002B78ED"/>
    <w:rsid w:val="002B7904"/>
    <w:rsid w:val="002B792E"/>
    <w:rsid w:val="002B79A7"/>
    <w:rsid w:val="002B7A4C"/>
    <w:rsid w:val="002B7A56"/>
    <w:rsid w:val="002B7A59"/>
    <w:rsid w:val="002B7A67"/>
    <w:rsid w:val="002B7A7F"/>
    <w:rsid w:val="002B7A81"/>
    <w:rsid w:val="002B7A88"/>
    <w:rsid w:val="002B7BCD"/>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F5F"/>
    <w:rsid w:val="002B7FCB"/>
    <w:rsid w:val="002C000F"/>
    <w:rsid w:val="002C0043"/>
    <w:rsid w:val="002C00EA"/>
    <w:rsid w:val="002C0175"/>
    <w:rsid w:val="002C0180"/>
    <w:rsid w:val="002C01B2"/>
    <w:rsid w:val="002C01EC"/>
    <w:rsid w:val="002C0204"/>
    <w:rsid w:val="002C0222"/>
    <w:rsid w:val="002C0242"/>
    <w:rsid w:val="002C0260"/>
    <w:rsid w:val="002C0266"/>
    <w:rsid w:val="002C02D9"/>
    <w:rsid w:val="002C0312"/>
    <w:rsid w:val="002C039D"/>
    <w:rsid w:val="002C03AE"/>
    <w:rsid w:val="002C03F7"/>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A"/>
    <w:rsid w:val="002C084F"/>
    <w:rsid w:val="002C0882"/>
    <w:rsid w:val="002C08E0"/>
    <w:rsid w:val="002C0902"/>
    <w:rsid w:val="002C093C"/>
    <w:rsid w:val="002C0972"/>
    <w:rsid w:val="002C099E"/>
    <w:rsid w:val="002C0A31"/>
    <w:rsid w:val="002C0A4A"/>
    <w:rsid w:val="002C0A82"/>
    <w:rsid w:val="002C0A94"/>
    <w:rsid w:val="002C0B69"/>
    <w:rsid w:val="002C0B7F"/>
    <w:rsid w:val="002C0B90"/>
    <w:rsid w:val="002C0BC7"/>
    <w:rsid w:val="002C0C52"/>
    <w:rsid w:val="002C0CD1"/>
    <w:rsid w:val="002C0CE3"/>
    <w:rsid w:val="002C0CE6"/>
    <w:rsid w:val="002C0CFB"/>
    <w:rsid w:val="002C0D7E"/>
    <w:rsid w:val="002C0DDE"/>
    <w:rsid w:val="002C0DFC"/>
    <w:rsid w:val="002C0E18"/>
    <w:rsid w:val="002C0E29"/>
    <w:rsid w:val="002C0E43"/>
    <w:rsid w:val="002C0E49"/>
    <w:rsid w:val="002C0E50"/>
    <w:rsid w:val="002C0E5C"/>
    <w:rsid w:val="002C0E74"/>
    <w:rsid w:val="002C0EFB"/>
    <w:rsid w:val="002C0F23"/>
    <w:rsid w:val="002C0F70"/>
    <w:rsid w:val="002C0F8F"/>
    <w:rsid w:val="002C1038"/>
    <w:rsid w:val="002C104B"/>
    <w:rsid w:val="002C1063"/>
    <w:rsid w:val="002C10A3"/>
    <w:rsid w:val="002C10F1"/>
    <w:rsid w:val="002C111F"/>
    <w:rsid w:val="002C1188"/>
    <w:rsid w:val="002C11AD"/>
    <w:rsid w:val="002C11C3"/>
    <w:rsid w:val="002C11EB"/>
    <w:rsid w:val="002C1239"/>
    <w:rsid w:val="002C1288"/>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77A"/>
    <w:rsid w:val="002C18B6"/>
    <w:rsid w:val="002C18D3"/>
    <w:rsid w:val="002C191F"/>
    <w:rsid w:val="002C199E"/>
    <w:rsid w:val="002C1A07"/>
    <w:rsid w:val="002C1A11"/>
    <w:rsid w:val="002C1A7F"/>
    <w:rsid w:val="002C1AAD"/>
    <w:rsid w:val="002C1AD0"/>
    <w:rsid w:val="002C1AFC"/>
    <w:rsid w:val="002C1BAA"/>
    <w:rsid w:val="002C1BDB"/>
    <w:rsid w:val="002C1BF5"/>
    <w:rsid w:val="002C1C22"/>
    <w:rsid w:val="002C1C44"/>
    <w:rsid w:val="002C1C6B"/>
    <w:rsid w:val="002C1C7F"/>
    <w:rsid w:val="002C1C99"/>
    <w:rsid w:val="002C1CD9"/>
    <w:rsid w:val="002C1CEA"/>
    <w:rsid w:val="002C1CFD"/>
    <w:rsid w:val="002C1D1B"/>
    <w:rsid w:val="002C1D2B"/>
    <w:rsid w:val="002C1D4D"/>
    <w:rsid w:val="002C1D4E"/>
    <w:rsid w:val="002C1D6E"/>
    <w:rsid w:val="002C1D8C"/>
    <w:rsid w:val="002C1DCF"/>
    <w:rsid w:val="002C1DFF"/>
    <w:rsid w:val="002C1E1A"/>
    <w:rsid w:val="002C1E2F"/>
    <w:rsid w:val="002C1E36"/>
    <w:rsid w:val="002C1E69"/>
    <w:rsid w:val="002C1E87"/>
    <w:rsid w:val="002C1EC7"/>
    <w:rsid w:val="002C1F2B"/>
    <w:rsid w:val="002C1F85"/>
    <w:rsid w:val="002C1FD0"/>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3EA"/>
    <w:rsid w:val="002C240B"/>
    <w:rsid w:val="002C242B"/>
    <w:rsid w:val="002C2430"/>
    <w:rsid w:val="002C2465"/>
    <w:rsid w:val="002C2540"/>
    <w:rsid w:val="002C25E1"/>
    <w:rsid w:val="002C25F6"/>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6D"/>
    <w:rsid w:val="002C297C"/>
    <w:rsid w:val="002C29AC"/>
    <w:rsid w:val="002C29B7"/>
    <w:rsid w:val="002C2A14"/>
    <w:rsid w:val="002C2AD3"/>
    <w:rsid w:val="002C2AF4"/>
    <w:rsid w:val="002C2AF6"/>
    <w:rsid w:val="002C2B38"/>
    <w:rsid w:val="002C2B9B"/>
    <w:rsid w:val="002C2BAA"/>
    <w:rsid w:val="002C2C30"/>
    <w:rsid w:val="002C2C36"/>
    <w:rsid w:val="002C2C83"/>
    <w:rsid w:val="002C2C8D"/>
    <w:rsid w:val="002C2D0C"/>
    <w:rsid w:val="002C2D0D"/>
    <w:rsid w:val="002C2D10"/>
    <w:rsid w:val="002C2D49"/>
    <w:rsid w:val="002C2D9E"/>
    <w:rsid w:val="002C2DB4"/>
    <w:rsid w:val="002C2DD9"/>
    <w:rsid w:val="002C2E0C"/>
    <w:rsid w:val="002C2E4D"/>
    <w:rsid w:val="002C2E58"/>
    <w:rsid w:val="002C2E69"/>
    <w:rsid w:val="002C2E80"/>
    <w:rsid w:val="002C2E97"/>
    <w:rsid w:val="002C2F7A"/>
    <w:rsid w:val="002C3022"/>
    <w:rsid w:val="002C3037"/>
    <w:rsid w:val="002C3052"/>
    <w:rsid w:val="002C306F"/>
    <w:rsid w:val="002C308D"/>
    <w:rsid w:val="002C30AC"/>
    <w:rsid w:val="002C3105"/>
    <w:rsid w:val="002C314C"/>
    <w:rsid w:val="002C31F7"/>
    <w:rsid w:val="002C321B"/>
    <w:rsid w:val="002C3263"/>
    <w:rsid w:val="002C326D"/>
    <w:rsid w:val="002C329B"/>
    <w:rsid w:val="002C32A6"/>
    <w:rsid w:val="002C32AF"/>
    <w:rsid w:val="002C3312"/>
    <w:rsid w:val="002C337F"/>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54"/>
    <w:rsid w:val="002C3756"/>
    <w:rsid w:val="002C3767"/>
    <w:rsid w:val="002C3768"/>
    <w:rsid w:val="002C37E9"/>
    <w:rsid w:val="002C3811"/>
    <w:rsid w:val="002C383D"/>
    <w:rsid w:val="002C3849"/>
    <w:rsid w:val="002C38BB"/>
    <w:rsid w:val="002C38EF"/>
    <w:rsid w:val="002C3984"/>
    <w:rsid w:val="002C398E"/>
    <w:rsid w:val="002C39A5"/>
    <w:rsid w:val="002C39AB"/>
    <w:rsid w:val="002C39BC"/>
    <w:rsid w:val="002C39C0"/>
    <w:rsid w:val="002C39CE"/>
    <w:rsid w:val="002C39DC"/>
    <w:rsid w:val="002C39F4"/>
    <w:rsid w:val="002C3A00"/>
    <w:rsid w:val="002C3A2E"/>
    <w:rsid w:val="002C3A9E"/>
    <w:rsid w:val="002C3AB8"/>
    <w:rsid w:val="002C3B9C"/>
    <w:rsid w:val="002C3BB0"/>
    <w:rsid w:val="002C3BB5"/>
    <w:rsid w:val="002C3BD3"/>
    <w:rsid w:val="002C3BE3"/>
    <w:rsid w:val="002C3C3F"/>
    <w:rsid w:val="002C3C83"/>
    <w:rsid w:val="002C3C95"/>
    <w:rsid w:val="002C3CE0"/>
    <w:rsid w:val="002C3D01"/>
    <w:rsid w:val="002C3D7F"/>
    <w:rsid w:val="002C3D8A"/>
    <w:rsid w:val="002C3DD8"/>
    <w:rsid w:val="002C3E60"/>
    <w:rsid w:val="002C3EA2"/>
    <w:rsid w:val="002C3F71"/>
    <w:rsid w:val="002C3F78"/>
    <w:rsid w:val="002C3F96"/>
    <w:rsid w:val="002C3FA2"/>
    <w:rsid w:val="002C3FB7"/>
    <w:rsid w:val="002C4007"/>
    <w:rsid w:val="002C4028"/>
    <w:rsid w:val="002C4067"/>
    <w:rsid w:val="002C4082"/>
    <w:rsid w:val="002C40CD"/>
    <w:rsid w:val="002C4107"/>
    <w:rsid w:val="002C4112"/>
    <w:rsid w:val="002C411A"/>
    <w:rsid w:val="002C41A0"/>
    <w:rsid w:val="002C41F4"/>
    <w:rsid w:val="002C424B"/>
    <w:rsid w:val="002C4309"/>
    <w:rsid w:val="002C430A"/>
    <w:rsid w:val="002C4372"/>
    <w:rsid w:val="002C4385"/>
    <w:rsid w:val="002C43AE"/>
    <w:rsid w:val="002C43E9"/>
    <w:rsid w:val="002C43EF"/>
    <w:rsid w:val="002C4451"/>
    <w:rsid w:val="002C4492"/>
    <w:rsid w:val="002C4497"/>
    <w:rsid w:val="002C455B"/>
    <w:rsid w:val="002C4571"/>
    <w:rsid w:val="002C461B"/>
    <w:rsid w:val="002C4664"/>
    <w:rsid w:val="002C468A"/>
    <w:rsid w:val="002C4708"/>
    <w:rsid w:val="002C4739"/>
    <w:rsid w:val="002C47BC"/>
    <w:rsid w:val="002C47DB"/>
    <w:rsid w:val="002C47E1"/>
    <w:rsid w:val="002C47E4"/>
    <w:rsid w:val="002C4808"/>
    <w:rsid w:val="002C4817"/>
    <w:rsid w:val="002C4875"/>
    <w:rsid w:val="002C487A"/>
    <w:rsid w:val="002C488E"/>
    <w:rsid w:val="002C48C1"/>
    <w:rsid w:val="002C4954"/>
    <w:rsid w:val="002C4966"/>
    <w:rsid w:val="002C4992"/>
    <w:rsid w:val="002C49D2"/>
    <w:rsid w:val="002C4A56"/>
    <w:rsid w:val="002C4A96"/>
    <w:rsid w:val="002C4B40"/>
    <w:rsid w:val="002C4B84"/>
    <w:rsid w:val="002C4B9A"/>
    <w:rsid w:val="002C4BBE"/>
    <w:rsid w:val="002C4C46"/>
    <w:rsid w:val="002C4C76"/>
    <w:rsid w:val="002C4CBC"/>
    <w:rsid w:val="002C4CEE"/>
    <w:rsid w:val="002C4D48"/>
    <w:rsid w:val="002C4D50"/>
    <w:rsid w:val="002C4D61"/>
    <w:rsid w:val="002C4DFA"/>
    <w:rsid w:val="002C4E0E"/>
    <w:rsid w:val="002C4EE2"/>
    <w:rsid w:val="002C4EE9"/>
    <w:rsid w:val="002C4F9E"/>
    <w:rsid w:val="002C4FAE"/>
    <w:rsid w:val="002C505C"/>
    <w:rsid w:val="002C5099"/>
    <w:rsid w:val="002C50BD"/>
    <w:rsid w:val="002C50FD"/>
    <w:rsid w:val="002C5102"/>
    <w:rsid w:val="002C5104"/>
    <w:rsid w:val="002C5105"/>
    <w:rsid w:val="002C5117"/>
    <w:rsid w:val="002C512B"/>
    <w:rsid w:val="002C5153"/>
    <w:rsid w:val="002C51B7"/>
    <w:rsid w:val="002C51D7"/>
    <w:rsid w:val="002C51F2"/>
    <w:rsid w:val="002C520C"/>
    <w:rsid w:val="002C522A"/>
    <w:rsid w:val="002C5232"/>
    <w:rsid w:val="002C52B1"/>
    <w:rsid w:val="002C52CF"/>
    <w:rsid w:val="002C52FD"/>
    <w:rsid w:val="002C530B"/>
    <w:rsid w:val="002C5323"/>
    <w:rsid w:val="002C5333"/>
    <w:rsid w:val="002C5338"/>
    <w:rsid w:val="002C5347"/>
    <w:rsid w:val="002C534A"/>
    <w:rsid w:val="002C539F"/>
    <w:rsid w:val="002C5400"/>
    <w:rsid w:val="002C548F"/>
    <w:rsid w:val="002C54E2"/>
    <w:rsid w:val="002C5519"/>
    <w:rsid w:val="002C553B"/>
    <w:rsid w:val="002C55B5"/>
    <w:rsid w:val="002C55C5"/>
    <w:rsid w:val="002C55F6"/>
    <w:rsid w:val="002C566F"/>
    <w:rsid w:val="002C56ED"/>
    <w:rsid w:val="002C572B"/>
    <w:rsid w:val="002C5777"/>
    <w:rsid w:val="002C57F9"/>
    <w:rsid w:val="002C581C"/>
    <w:rsid w:val="002C58BC"/>
    <w:rsid w:val="002C58DD"/>
    <w:rsid w:val="002C5962"/>
    <w:rsid w:val="002C5966"/>
    <w:rsid w:val="002C599E"/>
    <w:rsid w:val="002C59A0"/>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33"/>
    <w:rsid w:val="002C5F43"/>
    <w:rsid w:val="002C5F95"/>
    <w:rsid w:val="002C5F99"/>
    <w:rsid w:val="002C5FA9"/>
    <w:rsid w:val="002C5FB7"/>
    <w:rsid w:val="002C6013"/>
    <w:rsid w:val="002C601C"/>
    <w:rsid w:val="002C6038"/>
    <w:rsid w:val="002C60A6"/>
    <w:rsid w:val="002C60ED"/>
    <w:rsid w:val="002C611D"/>
    <w:rsid w:val="002C6180"/>
    <w:rsid w:val="002C61FE"/>
    <w:rsid w:val="002C62CE"/>
    <w:rsid w:val="002C62ED"/>
    <w:rsid w:val="002C6305"/>
    <w:rsid w:val="002C6360"/>
    <w:rsid w:val="002C6362"/>
    <w:rsid w:val="002C63A8"/>
    <w:rsid w:val="002C646D"/>
    <w:rsid w:val="002C64FA"/>
    <w:rsid w:val="002C650F"/>
    <w:rsid w:val="002C6569"/>
    <w:rsid w:val="002C65A8"/>
    <w:rsid w:val="002C65B9"/>
    <w:rsid w:val="002C6637"/>
    <w:rsid w:val="002C663E"/>
    <w:rsid w:val="002C6641"/>
    <w:rsid w:val="002C6651"/>
    <w:rsid w:val="002C665F"/>
    <w:rsid w:val="002C6695"/>
    <w:rsid w:val="002C66AA"/>
    <w:rsid w:val="002C66CE"/>
    <w:rsid w:val="002C66D4"/>
    <w:rsid w:val="002C6720"/>
    <w:rsid w:val="002C672F"/>
    <w:rsid w:val="002C674E"/>
    <w:rsid w:val="002C675F"/>
    <w:rsid w:val="002C6771"/>
    <w:rsid w:val="002C67EA"/>
    <w:rsid w:val="002C6824"/>
    <w:rsid w:val="002C682E"/>
    <w:rsid w:val="002C687D"/>
    <w:rsid w:val="002C68F4"/>
    <w:rsid w:val="002C69FF"/>
    <w:rsid w:val="002C6A6F"/>
    <w:rsid w:val="002C6A74"/>
    <w:rsid w:val="002C6AB7"/>
    <w:rsid w:val="002C6B1D"/>
    <w:rsid w:val="002C6B49"/>
    <w:rsid w:val="002C6B64"/>
    <w:rsid w:val="002C6B90"/>
    <w:rsid w:val="002C6B97"/>
    <w:rsid w:val="002C6CAC"/>
    <w:rsid w:val="002C6CB8"/>
    <w:rsid w:val="002C6D1F"/>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0D6"/>
    <w:rsid w:val="002C70FE"/>
    <w:rsid w:val="002C712A"/>
    <w:rsid w:val="002C7160"/>
    <w:rsid w:val="002C7164"/>
    <w:rsid w:val="002C7200"/>
    <w:rsid w:val="002C7236"/>
    <w:rsid w:val="002C7255"/>
    <w:rsid w:val="002C72AA"/>
    <w:rsid w:val="002C72D7"/>
    <w:rsid w:val="002C72D8"/>
    <w:rsid w:val="002C72F1"/>
    <w:rsid w:val="002C7311"/>
    <w:rsid w:val="002C732B"/>
    <w:rsid w:val="002C7469"/>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6F"/>
    <w:rsid w:val="002C78B3"/>
    <w:rsid w:val="002C78FA"/>
    <w:rsid w:val="002C7942"/>
    <w:rsid w:val="002C794A"/>
    <w:rsid w:val="002C799F"/>
    <w:rsid w:val="002C79E5"/>
    <w:rsid w:val="002C79F2"/>
    <w:rsid w:val="002C7AA7"/>
    <w:rsid w:val="002C7AAE"/>
    <w:rsid w:val="002C7AD5"/>
    <w:rsid w:val="002C7B12"/>
    <w:rsid w:val="002C7B38"/>
    <w:rsid w:val="002C7B48"/>
    <w:rsid w:val="002C7B57"/>
    <w:rsid w:val="002C7BDA"/>
    <w:rsid w:val="002C7C12"/>
    <w:rsid w:val="002C7C66"/>
    <w:rsid w:val="002C7CFF"/>
    <w:rsid w:val="002C7D2D"/>
    <w:rsid w:val="002C7D44"/>
    <w:rsid w:val="002C7D49"/>
    <w:rsid w:val="002C7D60"/>
    <w:rsid w:val="002C7D63"/>
    <w:rsid w:val="002C7D70"/>
    <w:rsid w:val="002C7DB1"/>
    <w:rsid w:val="002C7DD8"/>
    <w:rsid w:val="002C7DFB"/>
    <w:rsid w:val="002C7E39"/>
    <w:rsid w:val="002C7F59"/>
    <w:rsid w:val="002C7F63"/>
    <w:rsid w:val="002C7F9E"/>
    <w:rsid w:val="002D0000"/>
    <w:rsid w:val="002D0023"/>
    <w:rsid w:val="002D0048"/>
    <w:rsid w:val="002D0051"/>
    <w:rsid w:val="002D0077"/>
    <w:rsid w:val="002D00F5"/>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6D"/>
    <w:rsid w:val="002D0371"/>
    <w:rsid w:val="002D0384"/>
    <w:rsid w:val="002D0394"/>
    <w:rsid w:val="002D0421"/>
    <w:rsid w:val="002D0431"/>
    <w:rsid w:val="002D048B"/>
    <w:rsid w:val="002D0496"/>
    <w:rsid w:val="002D049A"/>
    <w:rsid w:val="002D0550"/>
    <w:rsid w:val="002D05EF"/>
    <w:rsid w:val="002D061A"/>
    <w:rsid w:val="002D064E"/>
    <w:rsid w:val="002D064F"/>
    <w:rsid w:val="002D06D6"/>
    <w:rsid w:val="002D0713"/>
    <w:rsid w:val="002D0771"/>
    <w:rsid w:val="002D07C5"/>
    <w:rsid w:val="002D07E6"/>
    <w:rsid w:val="002D081D"/>
    <w:rsid w:val="002D0834"/>
    <w:rsid w:val="002D0843"/>
    <w:rsid w:val="002D0876"/>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A3"/>
    <w:rsid w:val="002D0BD1"/>
    <w:rsid w:val="002D0C17"/>
    <w:rsid w:val="002D0C29"/>
    <w:rsid w:val="002D0CA2"/>
    <w:rsid w:val="002D0D02"/>
    <w:rsid w:val="002D0DA5"/>
    <w:rsid w:val="002D0DAF"/>
    <w:rsid w:val="002D0DF3"/>
    <w:rsid w:val="002D0E45"/>
    <w:rsid w:val="002D0E59"/>
    <w:rsid w:val="002D0E5C"/>
    <w:rsid w:val="002D0EF2"/>
    <w:rsid w:val="002D0F21"/>
    <w:rsid w:val="002D0F52"/>
    <w:rsid w:val="002D0F57"/>
    <w:rsid w:val="002D0F7D"/>
    <w:rsid w:val="002D0F91"/>
    <w:rsid w:val="002D102D"/>
    <w:rsid w:val="002D1032"/>
    <w:rsid w:val="002D103D"/>
    <w:rsid w:val="002D104B"/>
    <w:rsid w:val="002D106C"/>
    <w:rsid w:val="002D10BA"/>
    <w:rsid w:val="002D1171"/>
    <w:rsid w:val="002D11E6"/>
    <w:rsid w:val="002D122B"/>
    <w:rsid w:val="002D122D"/>
    <w:rsid w:val="002D1239"/>
    <w:rsid w:val="002D12A9"/>
    <w:rsid w:val="002D12AF"/>
    <w:rsid w:val="002D12C6"/>
    <w:rsid w:val="002D12DA"/>
    <w:rsid w:val="002D1307"/>
    <w:rsid w:val="002D13F7"/>
    <w:rsid w:val="002D1439"/>
    <w:rsid w:val="002D149A"/>
    <w:rsid w:val="002D14A1"/>
    <w:rsid w:val="002D14AF"/>
    <w:rsid w:val="002D14CD"/>
    <w:rsid w:val="002D14FA"/>
    <w:rsid w:val="002D1531"/>
    <w:rsid w:val="002D1584"/>
    <w:rsid w:val="002D15D7"/>
    <w:rsid w:val="002D15E3"/>
    <w:rsid w:val="002D15FE"/>
    <w:rsid w:val="002D168B"/>
    <w:rsid w:val="002D16A2"/>
    <w:rsid w:val="002D1710"/>
    <w:rsid w:val="002D17A6"/>
    <w:rsid w:val="002D17DF"/>
    <w:rsid w:val="002D1844"/>
    <w:rsid w:val="002D186F"/>
    <w:rsid w:val="002D18B8"/>
    <w:rsid w:val="002D18E4"/>
    <w:rsid w:val="002D18EE"/>
    <w:rsid w:val="002D18F3"/>
    <w:rsid w:val="002D1948"/>
    <w:rsid w:val="002D1949"/>
    <w:rsid w:val="002D194E"/>
    <w:rsid w:val="002D1992"/>
    <w:rsid w:val="002D1A6E"/>
    <w:rsid w:val="002D1AFA"/>
    <w:rsid w:val="002D1B7F"/>
    <w:rsid w:val="002D1BB4"/>
    <w:rsid w:val="002D1C12"/>
    <w:rsid w:val="002D1C24"/>
    <w:rsid w:val="002D1C69"/>
    <w:rsid w:val="002D1C79"/>
    <w:rsid w:val="002D1C83"/>
    <w:rsid w:val="002D1C93"/>
    <w:rsid w:val="002D1CC8"/>
    <w:rsid w:val="002D1CDB"/>
    <w:rsid w:val="002D1DAF"/>
    <w:rsid w:val="002D1DCE"/>
    <w:rsid w:val="002D1EB4"/>
    <w:rsid w:val="002D1F20"/>
    <w:rsid w:val="002D1F4C"/>
    <w:rsid w:val="002D1FB4"/>
    <w:rsid w:val="002D1FCB"/>
    <w:rsid w:val="002D1FDF"/>
    <w:rsid w:val="002D2040"/>
    <w:rsid w:val="002D205D"/>
    <w:rsid w:val="002D206F"/>
    <w:rsid w:val="002D20E9"/>
    <w:rsid w:val="002D2119"/>
    <w:rsid w:val="002D213F"/>
    <w:rsid w:val="002D215F"/>
    <w:rsid w:val="002D216A"/>
    <w:rsid w:val="002D2210"/>
    <w:rsid w:val="002D2287"/>
    <w:rsid w:val="002D22E8"/>
    <w:rsid w:val="002D22F2"/>
    <w:rsid w:val="002D231B"/>
    <w:rsid w:val="002D232E"/>
    <w:rsid w:val="002D239F"/>
    <w:rsid w:val="002D23B8"/>
    <w:rsid w:val="002D24F0"/>
    <w:rsid w:val="002D24F9"/>
    <w:rsid w:val="002D2526"/>
    <w:rsid w:val="002D256F"/>
    <w:rsid w:val="002D259D"/>
    <w:rsid w:val="002D25E7"/>
    <w:rsid w:val="002D2647"/>
    <w:rsid w:val="002D264C"/>
    <w:rsid w:val="002D26B1"/>
    <w:rsid w:val="002D287F"/>
    <w:rsid w:val="002D2898"/>
    <w:rsid w:val="002D2899"/>
    <w:rsid w:val="002D289D"/>
    <w:rsid w:val="002D28CA"/>
    <w:rsid w:val="002D2933"/>
    <w:rsid w:val="002D29AB"/>
    <w:rsid w:val="002D29C3"/>
    <w:rsid w:val="002D29CB"/>
    <w:rsid w:val="002D2A47"/>
    <w:rsid w:val="002D2A9D"/>
    <w:rsid w:val="002D2ADF"/>
    <w:rsid w:val="002D2B16"/>
    <w:rsid w:val="002D2B99"/>
    <w:rsid w:val="002D2BD0"/>
    <w:rsid w:val="002D2BF3"/>
    <w:rsid w:val="002D2C02"/>
    <w:rsid w:val="002D2C04"/>
    <w:rsid w:val="002D2C15"/>
    <w:rsid w:val="002D2C42"/>
    <w:rsid w:val="002D2CAD"/>
    <w:rsid w:val="002D2CB7"/>
    <w:rsid w:val="002D2CE3"/>
    <w:rsid w:val="002D2CF3"/>
    <w:rsid w:val="002D2D7B"/>
    <w:rsid w:val="002D2D87"/>
    <w:rsid w:val="002D2D9A"/>
    <w:rsid w:val="002D2DA8"/>
    <w:rsid w:val="002D2DC4"/>
    <w:rsid w:val="002D2DD9"/>
    <w:rsid w:val="002D2E26"/>
    <w:rsid w:val="002D2E2C"/>
    <w:rsid w:val="002D2E34"/>
    <w:rsid w:val="002D2E55"/>
    <w:rsid w:val="002D2E5D"/>
    <w:rsid w:val="002D2E8B"/>
    <w:rsid w:val="002D2EA7"/>
    <w:rsid w:val="002D2EB4"/>
    <w:rsid w:val="002D2EBA"/>
    <w:rsid w:val="002D2EDF"/>
    <w:rsid w:val="002D2F03"/>
    <w:rsid w:val="002D2F8C"/>
    <w:rsid w:val="002D2FB5"/>
    <w:rsid w:val="002D2FEF"/>
    <w:rsid w:val="002D3053"/>
    <w:rsid w:val="002D3056"/>
    <w:rsid w:val="002D305C"/>
    <w:rsid w:val="002D3069"/>
    <w:rsid w:val="002D30C6"/>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BE"/>
    <w:rsid w:val="002D37F6"/>
    <w:rsid w:val="002D3823"/>
    <w:rsid w:val="002D38AF"/>
    <w:rsid w:val="002D38B4"/>
    <w:rsid w:val="002D38B7"/>
    <w:rsid w:val="002D38C2"/>
    <w:rsid w:val="002D38CE"/>
    <w:rsid w:val="002D3913"/>
    <w:rsid w:val="002D3932"/>
    <w:rsid w:val="002D393D"/>
    <w:rsid w:val="002D3943"/>
    <w:rsid w:val="002D3978"/>
    <w:rsid w:val="002D39A5"/>
    <w:rsid w:val="002D3A48"/>
    <w:rsid w:val="002D3A8A"/>
    <w:rsid w:val="002D3A9E"/>
    <w:rsid w:val="002D3ABE"/>
    <w:rsid w:val="002D3AD9"/>
    <w:rsid w:val="002D3B05"/>
    <w:rsid w:val="002D3B48"/>
    <w:rsid w:val="002D3B86"/>
    <w:rsid w:val="002D3B95"/>
    <w:rsid w:val="002D3BB6"/>
    <w:rsid w:val="002D3BDC"/>
    <w:rsid w:val="002D3BEB"/>
    <w:rsid w:val="002D3C25"/>
    <w:rsid w:val="002D3C31"/>
    <w:rsid w:val="002D3C34"/>
    <w:rsid w:val="002D3C3F"/>
    <w:rsid w:val="002D3C55"/>
    <w:rsid w:val="002D3C76"/>
    <w:rsid w:val="002D3C7C"/>
    <w:rsid w:val="002D3C88"/>
    <w:rsid w:val="002D3CA2"/>
    <w:rsid w:val="002D3CCD"/>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4003"/>
    <w:rsid w:val="002D4059"/>
    <w:rsid w:val="002D4076"/>
    <w:rsid w:val="002D40CC"/>
    <w:rsid w:val="002D418A"/>
    <w:rsid w:val="002D41B6"/>
    <w:rsid w:val="002D4273"/>
    <w:rsid w:val="002D427B"/>
    <w:rsid w:val="002D427E"/>
    <w:rsid w:val="002D429F"/>
    <w:rsid w:val="002D42B9"/>
    <w:rsid w:val="002D42FA"/>
    <w:rsid w:val="002D434D"/>
    <w:rsid w:val="002D43CB"/>
    <w:rsid w:val="002D4487"/>
    <w:rsid w:val="002D44AB"/>
    <w:rsid w:val="002D4565"/>
    <w:rsid w:val="002D45B3"/>
    <w:rsid w:val="002D45E4"/>
    <w:rsid w:val="002D4635"/>
    <w:rsid w:val="002D46E4"/>
    <w:rsid w:val="002D47D2"/>
    <w:rsid w:val="002D47D6"/>
    <w:rsid w:val="002D47E0"/>
    <w:rsid w:val="002D480A"/>
    <w:rsid w:val="002D4827"/>
    <w:rsid w:val="002D487A"/>
    <w:rsid w:val="002D48B5"/>
    <w:rsid w:val="002D48DA"/>
    <w:rsid w:val="002D490F"/>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85"/>
    <w:rsid w:val="002D4C9B"/>
    <w:rsid w:val="002D4CE6"/>
    <w:rsid w:val="002D4D00"/>
    <w:rsid w:val="002D4D12"/>
    <w:rsid w:val="002D4D16"/>
    <w:rsid w:val="002D4D42"/>
    <w:rsid w:val="002D4D70"/>
    <w:rsid w:val="002D4D7A"/>
    <w:rsid w:val="002D4D8B"/>
    <w:rsid w:val="002D4D9E"/>
    <w:rsid w:val="002D4E7A"/>
    <w:rsid w:val="002D4E81"/>
    <w:rsid w:val="002D4EA8"/>
    <w:rsid w:val="002D4EAE"/>
    <w:rsid w:val="002D4EC1"/>
    <w:rsid w:val="002D4EC4"/>
    <w:rsid w:val="002D4ECE"/>
    <w:rsid w:val="002D4FA2"/>
    <w:rsid w:val="002D5024"/>
    <w:rsid w:val="002D503C"/>
    <w:rsid w:val="002D506A"/>
    <w:rsid w:val="002D5121"/>
    <w:rsid w:val="002D5131"/>
    <w:rsid w:val="002D516D"/>
    <w:rsid w:val="002D519A"/>
    <w:rsid w:val="002D51A4"/>
    <w:rsid w:val="002D5207"/>
    <w:rsid w:val="002D5209"/>
    <w:rsid w:val="002D5311"/>
    <w:rsid w:val="002D531E"/>
    <w:rsid w:val="002D535C"/>
    <w:rsid w:val="002D5390"/>
    <w:rsid w:val="002D5394"/>
    <w:rsid w:val="002D53D8"/>
    <w:rsid w:val="002D5405"/>
    <w:rsid w:val="002D5422"/>
    <w:rsid w:val="002D5448"/>
    <w:rsid w:val="002D54A0"/>
    <w:rsid w:val="002D54E6"/>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C5"/>
    <w:rsid w:val="002D59FC"/>
    <w:rsid w:val="002D5A53"/>
    <w:rsid w:val="002D5A70"/>
    <w:rsid w:val="002D5A87"/>
    <w:rsid w:val="002D5A92"/>
    <w:rsid w:val="002D5AE9"/>
    <w:rsid w:val="002D5B35"/>
    <w:rsid w:val="002D5BF9"/>
    <w:rsid w:val="002D5BFF"/>
    <w:rsid w:val="002D5C42"/>
    <w:rsid w:val="002D5C98"/>
    <w:rsid w:val="002D5C99"/>
    <w:rsid w:val="002D5D3F"/>
    <w:rsid w:val="002D5DC3"/>
    <w:rsid w:val="002D5E49"/>
    <w:rsid w:val="002D5EB1"/>
    <w:rsid w:val="002D5EC9"/>
    <w:rsid w:val="002D5EE7"/>
    <w:rsid w:val="002D5F0F"/>
    <w:rsid w:val="002D5F12"/>
    <w:rsid w:val="002D5F21"/>
    <w:rsid w:val="002D5F5B"/>
    <w:rsid w:val="002D5F63"/>
    <w:rsid w:val="002D5F64"/>
    <w:rsid w:val="002D5FC6"/>
    <w:rsid w:val="002D60CF"/>
    <w:rsid w:val="002D6113"/>
    <w:rsid w:val="002D6129"/>
    <w:rsid w:val="002D617F"/>
    <w:rsid w:val="002D61CB"/>
    <w:rsid w:val="002D620B"/>
    <w:rsid w:val="002D6221"/>
    <w:rsid w:val="002D6268"/>
    <w:rsid w:val="002D6276"/>
    <w:rsid w:val="002D62D9"/>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72"/>
    <w:rsid w:val="002D6682"/>
    <w:rsid w:val="002D66A3"/>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16"/>
    <w:rsid w:val="002D6A53"/>
    <w:rsid w:val="002D6A56"/>
    <w:rsid w:val="002D6A57"/>
    <w:rsid w:val="002D6AF0"/>
    <w:rsid w:val="002D6B7C"/>
    <w:rsid w:val="002D6BE5"/>
    <w:rsid w:val="002D6C1F"/>
    <w:rsid w:val="002D6C31"/>
    <w:rsid w:val="002D6C5D"/>
    <w:rsid w:val="002D6C97"/>
    <w:rsid w:val="002D6CAA"/>
    <w:rsid w:val="002D6D82"/>
    <w:rsid w:val="002D6DBF"/>
    <w:rsid w:val="002D6DD3"/>
    <w:rsid w:val="002D6E2F"/>
    <w:rsid w:val="002D6E8D"/>
    <w:rsid w:val="002D6EDE"/>
    <w:rsid w:val="002D6EEE"/>
    <w:rsid w:val="002D6F60"/>
    <w:rsid w:val="002D6F81"/>
    <w:rsid w:val="002D6FC3"/>
    <w:rsid w:val="002D7074"/>
    <w:rsid w:val="002D7095"/>
    <w:rsid w:val="002D70A5"/>
    <w:rsid w:val="002D70E8"/>
    <w:rsid w:val="002D7141"/>
    <w:rsid w:val="002D71F1"/>
    <w:rsid w:val="002D71FE"/>
    <w:rsid w:val="002D7245"/>
    <w:rsid w:val="002D736D"/>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5E0"/>
    <w:rsid w:val="002D7609"/>
    <w:rsid w:val="002D761D"/>
    <w:rsid w:val="002D762C"/>
    <w:rsid w:val="002D7654"/>
    <w:rsid w:val="002D7682"/>
    <w:rsid w:val="002D7744"/>
    <w:rsid w:val="002D7746"/>
    <w:rsid w:val="002D775D"/>
    <w:rsid w:val="002D77A2"/>
    <w:rsid w:val="002D77AB"/>
    <w:rsid w:val="002D77C5"/>
    <w:rsid w:val="002D78C1"/>
    <w:rsid w:val="002D7912"/>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B3"/>
    <w:rsid w:val="002D7CEF"/>
    <w:rsid w:val="002D7CF0"/>
    <w:rsid w:val="002D7CF1"/>
    <w:rsid w:val="002D7D6D"/>
    <w:rsid w:val="002D7DD0"/>
    <w:rsid w:val="002D7DE6"/>
    <w:rsid w:val="002D7E4D"/>
    <w:rsid w:val="002D7E67"/>
    <w:rsid w:val="002D7E8B"/>
    <w:rsid w:val="002D7EC8"/>
    <w:rsid w:val="002D7ED7"/>
    <w:rsid w:val="002D7EE9"/>
    <w:rsid w:val="002D7F1C"/>
    <w:rsid w:val="002D7F3A"/>
    <w:rsid w:val="002D7F40"/>
    <w:rsid w:val="002D7F7B"/>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2B3"/>
    <w:rsid w:val="002E030C"/>
    <w:rsid w:val="002E031B"/>
    <w:rsid w:val="002E031E"/>
    <w:rsid w:val="002E0326"/>
    <w:rsid w:val="002E032A"/>
    <w:rsid w:val="002E032B"/>
    <w:rsid w:val="002E035E"/>
    <w:rsid w:val="002E0373"/>
    <w:rsid w:val="002E03A6"/>
    <w:rsid w:val="002E03BD"/>
    <w:rsid w:val="002E03CE"/>
    <w:rsid w:val="002E03D3"/>
    <w:rsid w:val="002E03DD"/>
    <w:rsid w:val="002E03F2"/>
    <w:rsid w:val="002E047C"/>
    <w:rsid w:val="002E04A3"/>
    <w:rsid w:val="002E04B9"/>
    <w:rsid w:val="002E04DD"/>
    <w:rsid w:val="002E04F9"/>
    <w:rsid w:val="002E0520"/>
    <w:rsid w:val="002E0521"/>
    <w:rsid w:val="002E0538"/>
    <w:rsid w:val="002E05A1"/>
    <w:rsid w:val="002E05A7"/>
    <w:rsid w:val="002E0604"/>
    <w:rsid w:val="002E0662"/>
    <w:rsid w:val="002E0677"/>
    <w:rsid w:val="002E0680"/>
    <w:rsid w:val="002E06B0"/>
    <w:rsid w:val="002E06BA"/>
    <w:rsid w:val="002E06C9"/>
    <w:rsid w:val="002E06DF"/>
    <w:rsid w:val="002E06E9"/>
    <w:rsid w:val="002E074A"/>
    <w:rsid w:val="002E074B"/>
    <w:rsid w:val="002E078F"/>
    <w:rsid w:val="002E07EF"/>
    <w:rsid w:val="002E07FE"/>
    <w:rsid w:val="002E0854"/>
    <w:rsid w:val="002E087D"/>
    <w:rsid w:val="002E088C"/>
    <w:rsid w:val="002E08CA"/>
    <w:rsid w:val="002E08E7"/>
    <w:rsid w:val="002E0916"/>
    <w:rsid w:val="002E091D"/>
    <w:rsid w:val="002E0953"/>
    <w:rsid w:val="002E0987"/>
    <w:rsid w:val="002E0990"/>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46"/>
    <w:rsid w:val="002E0E4D"/>
    <w:rsid w:val="002E0E88"/>
    <w:rsid w:val="002E0EB2"/>
    <w:rsid w:val="002E0EB8"/>
    <w:rsid w:val="002E0F36"/>
    <w:rsid w:val="002E0F6B"/>
    <w:rsid w:val="002E0FA7"/>
    <w:rsid w:val="002E0FD2"/>
    <w:rsid w:val="002E0FE1"/>
    <w:rsid w:val="002E100F"/>
    <w:rsid w:val="002E104A"/>
    <w:rsid w:val="002E1062"/>
    <w:rsid w:val="002E1071"/>
    <w:rsid w:val="002E1077"/>
    <w:rsid w:val="002E108A"/>
    <w:rsid w:val="002E1094"/>
    <w:rsid w:val="002E112D"/>
    <w:rsid w:val="002E115B"/>
    <w:rsid w:val="002E117F"/>
    <w:rsid w:val="002E11A1"/>
    <w:rsid w:val="002E11BC"/>
    <w:rsid w:val="002E11DF"/>
    <w:rsid w:val="002E1208"/>
    <w:rsid w:val="002E1260"/>
    <w:rsid w:val="002E126B"/>
    <w:rsid w:val="002E1292"/>
    <w:rsid w:val="002E1347"/>
    <w:rsid w:val="002E138E"/>
    <w:rsid w:val="002E13B6"/>
    <w:rsid w:val="002E13C9"/>
    <w:rsid w:val="002E1462"/>
    <w:rsid w:val="002E146D"/>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C6"/>
    <w:rsid w:val="002E18FD"/>
    <w:rsid w:val="002E1948"/>
    <w:rsid w:val="002E1958"/>
    <w:rsid w:val="002E1972"/>
    <w:rsid w:val="002E19E6"/>
    <w:rsid w:val="002E1A43"/>
    <w:rsid w:val="002E1A70"/>
    <w:rsid w:val="002E1A73"/>
    <w:rsid w:val="002E1AAB"/>
    <w:rsid w:val="002E1C9B"/>
    <w:rsid w:val="002E1D8A"/>
    <w:rsid w:val="002E1D8C"/>
    <w:rsid w:val="002E1DD9"/>
    <w:rsid w:val="002E1EC1"/>
    <w:rsid w:val="002E1EEA"/>
    <w:rsid w:val="002E1F02"/>
    <w:rsid w:val="002E1F43"/>
    <w:rsid w:val="002E200A"/>
    <w:rsid w:val="002E2086"/>
    <w:rsid w:val="002E2108"/>
    <w:rsid w:val="002E210B"/>
    <w:rsid w:val="002E212D"/>
    <w:rsid w:val="002E2134"/>
    <w:rsid w:val="002E213D"/>
    <w:rsid w:val="002E2176"/>
    <w:rsid w:val="002E2198"/>
    <w:rsid w:val="002E21BB"/>
    <w:rsid w:val="002E21BC"/>
    <w:rsid w:val="002E21C6"/>
    <w:rsid w:val="002E2205"/>
    <w:rsid w:val="002E2261"/>
    <w:rsid w:val="002E2298"/>
    <w:rsid w:val="002E229E"/>
    <w:rsid w:val="002E22F3"/>
    <w:rsid w:val="002E2370"/>
    <w:rsid w:val="002E238C"/>
    <w:rsid w:val="002E2434"/>
    <w:rsid w:val="002E247C"/>
    <w:rsid w:val="002E2492"/>
    <w:rsid w:val="002E2499"/>
    <w:rsid w:val="002E2513"/>
    <w:rsid w:val="002E2517"/>
    <w:rsid w:val="002E2526"/>
    <w:rsid w:val="002E2532"/>
    <w:rsid w:val="002E25A7"/>
    <w:rsid w:val="002E25F9"/>
    <w:rsid w:val="002E2612"/>
    <w:rsid w:val="002E2616"/>
    <w:rsid w:val="002E2676"/>
    <w:rsid w:val="002E267F"/>
    <w:rsid w:val="002E2680"/>
    <w:rsid w:val="002E26C7"/>
    <w:rsid w:val="002E26F2"/>
    <w:rsid w:val="002E2713"/>
    <w:rsid w:val="002E2731"/>
    <w:rsid w:val="002E275E"/>
    <w:rsid w:val="002E27C4"/>
    <w:rsid w:val="002E2829"/>
    <w:rsid w:val="002E284B"/>
    <w:rsid w:val="002E284C"/>
    <w:rsid w:val="002E286D"/>
    <w:rsid w:val="002E28AC"/>
    <w:rsid w:val="002E28B6"/>
    <w:rsid w:val="002E293A"/>
    <w:rsid w:val="002E2974"/>
    <w:rsid w:val="002E29B7"/>
    <w:rsid w:val="002E2A19"/>
    <w:rsid w:val="002E2A1C"/>
    <w:rsid w:val="002E2A1F"/>
    <w:rsid w:val="002E2A32"/>
    <w:rsid w:val="002E2A6F"/>
    <w:rsid w:val="002E2A81"/>
    <w:rsid w:val="002E2A90"/>
    <w:rsid w:val="002E2AD1"/>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CF7"/>
    <w:rsid w:val="002E2D06"/>
    <w:rsid w:val="002E2D0A"/>
    <w:rsid w:val="002E2D4E"/>
    <w:rsid w:val="002E2DAF"/>
    <w:rsid w:val="002E2DDA"/>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1D7"/>
    <w:rsid w:val="002E3206"/>
    <w:rsid w:val="002E3213"/>
    <w:rsid w:val="002E3220"/>
    <w:rsid w:val="002E32C8"/>
    <w:rsid w:val="002E32DA"/>
    <w:rsid w:val="002E333F"/>
    <w:rsid w:val="002E338A"/>
    <w:rsid w:val="002E33B4"/>
    <w:rsid w:val="002E33EF"/>
    <w:rsid w:val="002E344D"/>
    <w:rsid w:val="002E346F"/>
    <w:rsid w:val="002E348A"/>
    <w:rsid w:val="002E34C2"/>
    <w:rsid w:val="002E34DF"/>
    <w:rsid w:val="002E34FD"/>
    <w:rsid w:val="002E3520"/>
    <w:rsid w:val="002E3529"/>
    <w:rsid w:val="002E3546"/>
    <w:rsid w:val="002E3548"/>
    <w:rsid w:val="002E3552"/>
    <w:rsid w:val="002E3573"/>
    <w:rsid w:val="002E357C"/>
    <w:rsid w:val="002E359D"/>
    <w:rsid w:val="002E35F7"/>
    <w:rsid w:val="002E3699"/>
    <w:rsid w:val="002E3720"/>
    <w:rsid w:val="002E372E"/>
    <w:rsid w:val="002E37D6"/>
    <w:rsid w:val="002E37FA"/>
    <w:rsid w:val="002E384B"/>
    <w:rsid w:val="002E3870"/>
    <w:rsid w:val="002E3899"/>
    <w:rsid w:val="002E38A0"/>
    <w:rsid w:val="002E3907"/>
    <w:rsid w:val="002E390A"/>
    <w:rsid w:val="002E3946"/>
    <w:rsid w:val="002E3968"/>
    <w:rsid w:val="002E399A"/>
    <w:rsid w:val="002E39E6"/>
    <w:rsid w:val="002E3A44"/>
    <w:rsid w:val="002E3A5D"/>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2C"/>
    <w:rsid w:val="002E3E5F"/>
    <w:rsid w:val="002E3E88"/>
    <w:rsid w:val="002E3EC0"/>
    <w:rsid w:val="002E3ED3"/>
    <w:rsid w:val="002E3EEB"/>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69"/>
    <w:rsid w:val="002E43D3"/>
    <w:rsid w:val="002E4429"/>
    <w:rsid w:val="002E4463"/>
    <w:rsid w:val="002E4489"/>
    <w:rsid w:val="002E4496"/>
    <w:rsid w:val="002E449A"/>
    <w:rsid w:val="002E44F3"/>
    <w:rsid w:val="002E4505"/>
    <w:rsid w:val="002E4537"/>
    <w:rsid w:val="002E454E"/>
    <w:rsid w:val="002E4559"/>
    <w:rsid w:val="002E45D1"/>
    <w:rsid w:val="002E4635"/>
    <w:rsid w:val="002E4654"/>
    <w:rsid w:val="002E465F"/>
    <w:rsid w:val="002E4668"/>
    <w:rsid w:val="002E466A"/>
    <w:rsid w:val="002E4684"/>
    <w:rsid w:val="002E46F7"/>
    <w:rsid w:val="002E476E"/>
    <w:rsid w:val="002E4788"/>
    <w:rsid w:val="002E4821"/>
    <w:rsid w:val="002E4845"/>
    <w:rsid w:val="002E4896"/>
    <w:rsid w:val="002E48CD"/>
    <w:rsid w:val="002E4915"/>
    <w:rsid w:val="002E4923"/>
    <w:rsid w:val="002E4993"/>
    <w:rsid w:val="002E49B4"/>
    <w:rsid w:val="002E49CF"/>
    <w:rsid w:val="002E49D8"/>
    <w:rsid w:val="002E49F8"/>
    <w:rsid w:val="002E4AB7"/>
    <w:rsid w:val="002E4B71"/>
    <w:rsid w:val="002E4BD8"/>
    <w:rsid w:val="002E4C6E"/>
    <w:rsid w:val="002E4C7C"/>
    <w:rsid w:val="002E4CAA"/>
    <w:rsid w:val="002E4CC2"/>
    <w:rsid w:val="002E4CE9"/>
    <w:rsid w:val="002E4D04"/>
    <w:rsid w:val="002E4D24"/>
    <w:rsid w:val="002E4D2F"/>
    <w:rsid w:val="002E4D4F"/>
    <w:rsid w:val="002E4D8A"/>
    <w:rsid w:val="002E4DA4"/>
    <w:rsid w:val="002E4DB2"/>
    <w:rsid w:val="002E4DB8"/>
    <w:rsid w:val="002E4DC0"/>
    <w:rsid w:val="002E4DCF"/>
    <w:rsid w:val="002E4E02"/>
    <w:rsid w:val="002E4E08"/>
    <w:rsid w:val="002E4E89"/>
    <w:rsid w:val="002E4EB4"/>
    <w:rsid w:val="002E4F3D"/>
    <w:rsid w:val="002E4F52"/>
    <w:rsid w:val="002E4FB5"/>
    <w:rsid w:val="002E4FCA"/>
    <w:rsid w:val="002E4FE8"/>
    <w:rsid w:val="002E4FF2"/>
    <w:rsid w:val="002E5013"/>
    <w:rsid w:val="002E5080"/>
    <w:rsid w:val="002E50A5"/>
    <w:rsid w:val="002E50BA"/>
    <w:rsid w:val="002E50D4"/>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38"/>
    <w:rsid w:val="002E5742"/>
    <w:rsid w:val="002E57A4"/>
    <w:rsid w:val="002E57B1"/>
    <w:rsid w:val="002E57E5"/>
    <w:rsid w:val="002E5824"/>
    <w:rsid w:val="002E5834"/>
    <w:rsid w:val="002E583E"/>
    <w:rsid w:val="002E583F"/>
    <w:rsid w:val="002E585A"/>
    <w:rsid w:val="002E58A4"/>
    <w:rsid w:val="002E58AC"/>
    <w:rsid w:val="002E58B5"/>
    <w:rsid w:val="002E5929"/>
    <w:rsid w:val="002E594C"/>
    <w:rsid w:val="002E595D"/>
    <w:rsid w:val="002E59A0"/>
    <w:rsid w:val="002E59B2"/>
    <w:rsid w:val="002E59E5"/>
    <w:rsid w:val="002E5A15"/>
    <w:rsid w:val="002E5A4A"/>
    <w:rsid w:val="002E5A54"/>
    <w:rsid w:val="002E5AC6"/>
    <w:rsid w:val="002E5AFF"/>
    <w:rsid w:val="002E5B24"/>
    <w:rsid w:val="002E5B34"/>
    <w:rsid w:val="002E5B35"/>
    <w:rsid w:val="002E5B4B"/>
    <w:rsid w:val="002E5B5A"/>
    <w:rsid w:val="002E5B62"/>
    <w:rsid w:val="002E5B74"/>
    <w:rsid w:val="002E5B80"/>
    <w:rsid w:val="002E5BA3"/>
    <w:rsid w:val="002E5BF9"/>
    <w:rsid w:val="002E5C02"/>
    <w:rsid w:val="002E5C4C"/>
    <w:rsid w:val="002E5C98"/>
    <w:rsid w:val="002E5CB5"/>
    <w:rsid w:val="002E5D3C"/>
    <w:rsid w:val="002E5D53"/>
    <w:rsid w:val="002E5D60"/>
    <w:rsid w:val="002E5D74"/>
    <w:rsid w:val="002E5DC9"/>
    <w:rsid w:val="002E5E03"/>
    <w:rsid w:val="002E5E23"/>
    <w:rsid w:val="002E5E28"/>
    <w:rsid w:val="002E5E4C"/>
    <w:rsid w:val="002E5E5E"/>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8C"/>
    <w:rsid w:val="002E639A"/>
    <w:rsid w:val="002E63A1"/>
    <w:rsid w:val="002E63E2"/>
    <w:rsid w:val="002E6450"/>
    <w:rsid w:val="002E6479"/>
    <w:rsid w:val="002E64E1"/>
    <w:rsid w:val="002E650E"/>
    <w:rsid w:val="002E6510"/>
    <w:rsid w:val="002E6520"/>
    <w:rsid w:val="002E6529"/>
    <w:rsid w:val="002E6544"/>
    <w:rsid w:val="002E6593"/>
    <w:rsid w:val="002E65A2"/>
    <w:rsid w:val="002E65A8"/>
    <w:rsid w:val="002E65BB"/>
    <w:rsid w:val="002E65D9"/>
    <w:rsid w:val="002E65EA"/>
    <w:rsid w:val="002E6616"/>
    <w:rsid w:val="002E66AD"/>
    <w:rsid w:val="002E66D7"/>
    <w:rsid w:val="002E66E1"/>
    <w:rsid w:val="002E66FF"/>
    <w:rsid w:val="002E6711"/>
    <w:rsid w:val="002E6847"/>
    <w:rsid w:val="002E6903"/>
    <w:rsid w:val="002E696E"/>
    <w:rsid w:val="002E6984"/>
    <w:rsid w:val="002E69EA"/>
    <w:rsid w:val="002E69F0"/>
    <w:rsid w:val="002E6A15"/>
    <w:rsid w:val="002E6A29"/>
    <w:rsid w:val="002E6A44"/>
    <w:rsid w:val="002E6AA9"/>
    <w:rsid w:val="002E6AB3"/>
    <w:rsid w:val="002E6BAA"/>
    <w:rsid w:val="002E6C5D"/>
    <w:rsid w:val="002E6C92"/>
    <w:rsid w:val="002E6CE6"/>
    <w:rsid w:val="002E6D08"/>
    <w:rsid w:val="002E6D57"/>
    <w:rsid w:val="002E6DAC"/>
    <w:rsid w:val="002E6DDD"/>
    <w:rsid w:val="002E6E2E"/>
    <w:rsid w:val="002E6E42"/>
    <w:rsid w:val="002E6EC0"/>
    <w:rsid w:val="002E6EE9"/>
    <w:rsid w:val="002E6F67"/>
    <w:rsid w:val="002E6F7E"/>
    <w:rsid w:val="002E6FA9"/>
    <w:rsid w:val="002E6FBE"/>
    <w:rsid w:val="002E7098"/>
    <w:rsid w:val="002E709C"/>
    <w:rsid w:val="002E70AC"/>
    <w:rsid w:val="002E70DB"/>
    <w:rsid w:val="002E70E0"/>
    <w:rsid w:val="002E70E1"/>
    <w:rsid w:val="002E711F"/>
    <w:rsid w:val="002E7172"/>
    <w:rsid w:val="002E71EC"/>
    <w:rsid w:val="002E7207"/>
    <w:rsid w:val="002E7233"/>
    <w:rsid w:val="002E7237"/>
    <w:rsid w:val="002E7348"/>
    <w:rsid w:val="002E73B3"/>
    <w:rsid w:val="002E73FA"/>
    <w:rsid w:val="002E7408"/>
    <w:rsid w:val="002E745F"/>
    <w:rsid w:val="002E7475"/>
    <w:rsid w:val="002E7508"/>
    <w:rsid w:val="002E7520"/>
    <w:rsid w:val="002E755A"/>
    <w:rsid w:val="002E7569"/>
    <w:rsid w:val="002E758A"/>
    <w:rsid w:val="002E762F"/>
    <w:rsid w:val="002E7668"/>
    <w:rsid w:val="002E769D"/>
    <w:rsid w:val="002E76A6"/>
    <w:rsid w:val="002E778D"/>
    <w:rsid w:val="002E7794"/>
    <w:rsid w:val="002E77EC"/>
    <w:rsid w:val="002E77EE"/>
    <w:rsid w:val="002E787C"/>
    <w:rsid w:val="002E789E"/>
    <w:rsid w:val="002E78C3"/>
    <w:rsid w:val="002E7941"/>
    <w:rsid w:val="002E79B6"/>
    <w:rsid w:val="002E79EB"/>
    <w:rsid w:val="002E7A2C"/>
    <w:rsid w:val="002E7A7A"/>
    <w:rsid w:val="002E7A7C"/>
    <w:rsid w:val="002E7A90"/>
    <w:rsid w:val="002E7A96"/>
    <w:rsid w:val="002E7AE4"/>
    <w:rsid w:val="002E7B17"/>
    <w:rsid w:val="002E7B24"/>
    <w:rsid w:val="002E7B34"/>
    <w:rsid w:val="002E7B35"/>
    <w:rsid w:val="002E7B6E"/>
    <w:rsid w:val="002E7B7C"/>
    <w:rsid w:val="002E7BFB"/>
    <w:rsid w:val="002E7C94"/>
    <w:rsid w:val="002E7CD3"/>
    <w:rsid w:val="002E7CFA"/>
    <w:rsid w:val="002E7D53"/>
    <w:rsid w:val="002E7D7F"/>
    <w:rsid w:val="002E7DB4"/>
    <w:rsid w:val="002E7EB7"/>
    <w:rsid w:val="002E7EC4"/>
    <w:rsid w:val="002E7ED3"/>
    <w:rsid w:val="002E7EF7"/>
    <w:rsid w:val="002E7F01"/>
    <w:rsid w:val="002E7F2B"/>
    <w:rsid w:val="002E7F44"/>
    <w:rsid w:val="002E7F57"/>
    <w:rsid w:val="002E7F5C"/>
    <w:rsid w:val="002E7F89"/>
    <w:rsid w:val="002E7F95"/>
    <w:rsid w:val="002E7FAF"/>
    <w:rsid w:val="002E7FDB"/>
    <w:rsid w:val="002F00BF"/>
    <w:rsid w:val="002F00C8"/>
    <w:rsid w:val="002F00E0"/>
    <w:rsid w:val="002F00FA"/>
    <w:rsid w:val="002F0135"/>
    <w:rsid w:val="002F014C"/>
    <w:rsid w:val="002F0201"/>
    <w:rsid w:val="002F022D"/>
    <w:rsid w:val="002F0239"/>
    <w:rsid w:val="002F0244"/>
    <w:rsid w:val="002F0251"/>
    <w:rsid w:val="002F02B9"/>
    <w:rsid w:val="002F02E1"/>
    <w:rsid w:val="002F0359"/>
    <w:rsid w:val="002F03A2"/>
    <w:rsid w:val="002F03F8"/>
    <w:rsid w:val="002F03FC"/>
    <w:rsid w:val="002F047B"/>
    <w:rsid w:val="002F0488"/>
    <w:rsid w:val="002F049E"/>
    <w:rsid w:val="002F04ED"/>
    <w:rsid w:val="002F0511"/>
    <w:rsid w:val="002F0533"/>
    <w:rsid w:val="002F057E"/>
    <w:rsid w:val="002F05E4"/>
    <w:rsid w:val="002F05E6"/>
    <w:rsid w:val="002F05F4"/>
    <w:rsid w:val="002F06A1"/>
    <w:rsid w:val="002F06BF"/>
    <w:rsid w:val="002F06C0"/>
    <w:rsid w:val="002F06C1"/>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DD"/>
    <w:rsid w:val="002F0D16"/>
    <w:rsid w:val="002F0D17"/>
    <w:rsid w:val="002F0D30"/>
    <w:rsid w:val="002F0D35"/>
    <w:rsid w:val="002F0DB7"/>
    <w:rsid w:val="002F0DD5"/>
    <w:rsid w:val="002F0DD7"/>
    <w:rsid w:val="002F0E82"/>
    <w:rsid w:val="002F0E8E"/>
    <w:rsid w:val="002F0EB2"/>
    <w:rsid w:val="002F0F2B"/>
    <w:rsid w:val="002F0F2C"/>
    <w:rsid w:val="002F0F41"/>
    <w:rsid w:val="002F100E"/>
    <w:rsid w:val="002F1015"/>
    <w:rsid w:val="002F1118"/>
    <w:rsid w:val="002F1163"/>
    <w:rsid w:val="002F1178"/>
    <w:rsid w:val="002F117C"/>
    <w:rsid w:val="002F1187"/>
    <w:rsid w:val="002F11CC"/>
    <w:rsid w:val="002F1238"/>
    <w:rsid w:val="002F1260"/>
    <w:rsid w:val="002F126F"/>
    <w:rsid w:val="002F1270"/>
    <w:rsid w:val="002F1276"/>
    <w:rsid w:val="002F1292"/>
    <w:rsid w:val="002F12A0"/>
    <w:rsid w:val="002F12A6"/>
    <w:rsid w:val="002F12F1"/>
    <w:rsid w:val="002F1313"/>
    <w:rsid w:val="002F1365"/>
    <w:rsid w:val="002F1376"/>
    <w:rsid w:val="002F1398"/>
    <w:rsid w:val="002F13A6"/>
    <w:rsid w:val="002F13AF"/>
    <w:rsid w:val="002F13FA"/>
    <w:rsid w:val="002F1414"/>
    <w:rsid w:val="002F14AE"/>
    <w:rsid w:val="002F14C0"/>
    <w:rsid w:val="002F14EB"/>
    <w:rsid w:val="002F1508"/>
    <w:rsid w:val="002F1570"/>
    <w:rsid w:val="002F1583"/>
    <w:rsid w:val="002F15F2"/>
    <w:rsid w:val="002F15F8"/>
    <w:rsid w:val="002F162E"/>
    <w:rsid w:val="002F164E"/>
    <w:rsid w:val="002F166A"/>
    <w:rsid w:val="002F166E"/>
    <w:rsid w:val="002F166F"/>
    <w:rsid w:val="002F176A"/>
    <w:rsid w:val="002F1773"/>
    <w:rsid w:val="002F17A8"/>
    <w:rsid w:val="002F17D4"/>
    <w:rsid w:val="002F17F4"/>
    <w:rsid w:val="002F1827"/>
    <w:rsid w:val="002F18C0"/>
    <w:rsid w:val="002F18D5"/>
    <w:rsid w:val="002F18D9"/>
    <w:rsid w:val="002F1960"/>
    <w:rsid w:val="002F1979"/>
    <w:rsid w:val="002F1A0F"/>
    <w:rsid w:val="002F1AB6"/>
    <w:rsid w:val="002F1AF9"/>
    <w:rsid w:val="002F1AFC"/>
    <w:rsid w:val="002F1B84"/>
    <w:rsid w:val="002F1BAF"/>
    <w:rsid w:val="002F1BC1"/>
    <w:rsid w:val="002F1BF4"/>
    <w:rsid w:val="002F1C06"/>
    <w:rsid w:val="002F1C8C"/>
    <w:rsid w:val="002F1C92"/>
    <w:rsid w:val="002F1CA1"/>
    <w:rsid w:val="002F1CB3"/>
    <w:rsid w:val="002F1CB9"/>
    <w:rsid w:val="002F1CEB"/>
    <w:rsid w:val="002F1CFB"/>
    <w:rsid w:val="002F1CFD"/>
    <w:rsid w:val="002F1D21"/>
    <w:rsid w:val="002F1D4B"/>
    <w:rsid w:val="002F1D7D"/>
    <w:rsid w:val="002F1D94"/>
    <w:rsid w:val="002F1E0B"/>
    <w:rsid w:val="002F1EAF"/>
    <w:rsid w:val="002F1EB5"/>
    <w:rsid w:val="002F1EDF"/>
    <w:rsid w:val="002F1EF7"/>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7C"/>
    <w:rsid w:val="002F22D5"/>
    <w:rsid w:val="002F22E3"/>
    <w:rsid w:val="002F230F"/>
    <w:rsid w:val="002F2399"/>
    <w:rsid w:val="002F23C2"/>
    <w:rsid w:val="002F23CF"/>
    <w:rsid w:val="002F23EB"/>
    <w:rsid w:val="002F2470"/>
    <w:rsid w:val="002F24E5"/>
    <w:rsid w:val="002F2563"/>
    <w:rsid w:val="002F256A"/>
    <w:rsid w:val="002F25AA"/>
    <w:rsid w:val="002F2603"/>
    <w:rsid w:val="002F2651"/>
    <w:rsid w:val="002F2663"/>
    <w:rsid w:val="002F2666"/>
    <w:rsid w:val="002F2669"/>
    <w:rsid w:val="002F2700"/>
    <w:rsid w:val="002F270D"/>
    <w:rsid w:val="002F2715"/>
    <w:rsid w:val="002F2723"/>
    <w:rsid w:val="002F2729"/>
    <w:rsid w:val="002F2762"/>
    <w:rsid w:val="002F27F8"/>
    <w:rsid w:val="002F27F9"/>
    <w:rsid w:val="002F2822"/>
    <w:rsid w:val="002F2867"/>
    <w:rsid w:val="002F28C5"/>
    <w:rsid w:val="002F28C7"/>
    <w:rsid w:val="002F290B"/>
    <w:rsid w:val="002F2972"/>
    <w:rsid w:val="002F29C3"/>
    <w:rsid w:val="002F2A04"/>
    <w:rsid w:val="002F2A62"/>
    <w:rsid w:val="002F2B88"/>
    <w:rsid w:val="002F2B97"/>
    <w:rsid w:val="002F2BB6"/>
    <w:rsid w:val="002F2C83"/>
    <w:rsid w:val="002F2C99"/>
    <w:rsid w:val="002F2CA8"/>
    <w:rsid w:val="002F2D14"/>
    <w:rsid w:val="002F2D24"/>
    <w:rsid w:val="002F2D51"/>
    <w:rsid w:val="002F2D86"/>
    <w:rsid w:val="002F2E4C"/>
    <w:rsid w:val="002F2EE5"/>
    <w:rsid w:val="002F2F27"/>
    <w:rsid w:val="002F2FC8"/>
    <w:rsid w:val="002F2FEF"/>
    <w:rsid w:val="002F300E"/>
    <w:rsid w:val="002F3042"/>
    <w:rsid w:val="002F30F2"/>
    <w:rsid w:val="002F30F5"/>
    <w:rsid w:val="002F3172"/>
    <w:rsid w:val="002F3176"/>
    <w:rsid w:val="002F31F4"/>
    <w:rsid w:val="002F31FD"/>
    <w:rsid w:val="002F323E"/>
    <w:rsid w:val="002F32F5"/>
    <w:rsid w:val="002F332A"/>
    <w:rsid w:val="002F3336"/>
    <w:rsid w:val="002F334A"/>
    <w:rsid w:val="002F3368"/>
    <w:rsid w:val="002F3397"/>
    <w:rsid w:val="002F33A1"/>
    <w:rsid w:val="002F33AE"/>
    <w:rsid w:val="002F33EE"/>
    <w:rsid w:val="002F341E"/>
    <w:rsid w:val="002F3420"/>
    <w:rsid w:val="002F3425"/>
    <w:rsid w:val="002F3428"/>
    <w:rsid w:val="002F347E"/>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27"/>
    <w:rsid w:val="002F3747"/>
    <w:rsid w:val="002F374D"/>
    <w:rsid w:val="002F37A5"/>
    <w:rsid w:val="002F37C9"/>
    <w:rsid w:val="002F382A"/>
    <w:rsid w:val="002F38B3"/>
    <w:rsid w:val="002F38B5"/>
    <w:rsid w:val="002F38EA"/>
    <w:rsid w:val="002F38F3"/>
    <w:rsid w:val="002F3913"/>
    <w:rsid w:val="002F3994"/>
    <w:rsid w:val="002F39AD"/>
    <w:rsid w:val="002F3A07"/>
    <w:rsid w:val="002F3A91"/>
    <w:rsid w:val="002F3A93"/>
    <w:rsid w:val="002F3A9A"/>
    <w:rsid w:val="002F3AB4"/>
    <w:rsid w:val="002F3AC5"/>
    <w:rsid w:val="002F3AD6"/>
    <w:rsid w:val="002F3B1B"/>
    <w:rsid w:val="002F3B3B"/>
    <w:rsid w:val="002F3B66"/>
    <w:rsid w:val="002F3B83"/>
    <w:rsid w:val="002F3BE3"/>
    <w:rsid w:val="002F3BEB"/>
    <w:rsid w:val="002F3BFC"/>
    <w:rsid w:val="002F3BFF"/>
    <w:rsid w:val="002F3C47"/>
    <w:rsid w:val="002F3D1C"/>
    <w:rsid w:val="002F3D8F"/>
    <w:rsid w:val="002F3DBF"/>
    <w:rsid w:val="002F3E2D"/>
    <w:rsid w:val="002F3E6C"/>
    <w:rsid w:val="002F3E84"/>
    <w:rsid w:val="002F3EE7"/>
    <w:rsid w:val="002F3F13"/>
    <w:rsid w:val="002F3F34"/>
    <w:rsid w:val="002F3F3A"/>
    <w:rsid w:val="002F3FD3"/>
    <w:rsid w:val="002F3FDE"/>
    <w:rsid w:val="002F405F"/>
    <w:rsid w:val="002F40F2"/>
    <w:rsid w:val="002F4198"/>
    <w:rsid w:val="002F41D5"/>
    <w:rsid w:val="002F41F8"/>
    <w:rsid w:val="002F423E"/>
    <w:rsid w:val="002F4270"/>
    <w:rsid w:val="002F4294"/>
    <w:rsid w:val="002F4301"/>
    <w:rsid w:val="002F4380"/>
    <w:rsid w:val="002F4411"/>
    <w:rsid w:val="002F4435"/>
    <w:rsid w:val="002F445D"/>
    <w:rsid w:val="002F4473"/>
    <w:rsid w:val="002F4493"/>
    <w:rsid w:val="002F44B6"/>
    <w:rsid w:val="002F454B"/>
    <w:rsid w:val="002F4556"/>
    <w:rsid w:val="002F45B8"/>
    <w:rsid w:val="002F45BB"/>
    <w:rsid w:val="002F45F0"/>
    <w:rsid w:val="002F4617"/>
    <w:rsid w:val="002F463E"/>
    <w:rsid w:val="002F4652"/>
    <w:rsid w:val="002F46A4"/>
    <w:rsid w:val="002F46C1"/>
    <w:rsid w:val="002F46E2"/>
    <w:rsid w:val="002F4703"/>
    <w:rsid w:val="002F473B"/>
    <w:rsid w:val="002F473F"/>
    <w:rsid w:val="002F4761"/>
    <w:rsid w:val="002F477D"/>
    <w:rsid w:val="002F4802"/>
    <w:rsid w:val="002F4833"/>
    <w:rsid w:val="002F4846"/>
    <w:rsid w:val="002F484C"/>
    <w:rsid w:val="002F487A"/>
    <w:rsid w:val="002F48B1"/>
    <w:rsid w:val="002F48CF"/>
    <w:rsid w:val="002F490A"/>
    <w:rsid w:val="002F4973"/>
    <w:rsid w:val="002F49A3"/>
    <w:rsid w:val="002F49AF"/>
    <w:rsid w:val="002F49F2"/>
    <w:rsid w:val="002F4A46"/>
    <w:rsid w:val="002F4AB2"/>
    <w:rsid w:val="002F4AF6"/>
    <w:rsid w:val="002F4B18"/>
    <w:rsid w:val="002F4B60"/>
    <w:rsid w:val="002F4BD6"/>
    <w:rsid w:val="002F4BE5"/>
    <w:rsid w:val="002F4C00"/>
    <w:rsid w:val="002F4C24"/>
    <w:rsid w:val="002F4C55"/>
    <w:rsid w:val="002F4C66"/>
    <w:rsid w:val="002F4C85"/>
    <w:rsid w:val="002F4CF9"/>
    <w:rsid w:val="002F4D2C"/>
    <w:rsid w:val="002F4D93"/>
    <w:rsid w:val="002F4D9A"/>
    <w:rsid w:val="002F4DDE"/>
    <w:rsid w:val="002F4E0A"/>
    <w:rsid w:val="002F4E1A"/>
    <w:rsid w:val="002F4EBC"/>
    <w:rsid w:val="002F4EFB"/>
    <w:rsid w:val="002F4F31"/>
    <w:rsid w:val="002F4F49"/>
    <w:rsid w:val="002F4F82"/>
    <w:rsid w:val="002F4FA4"/>
    <w:rsid w:val="002F4FB2"/>
    <w:rsid w:val="002F50B8"/>
    <w:rsid w:val="002F50BF"/>
    <w:rsid w:val="002F50E8"/>
    <w:rsid w:val="002F50EE"/>
    <w:rsid w:val="002F50F4"/>
    <w:rsid w:val="002F5116"/>
    <w:rsid w:val="002F5117"/>
    <w:rsid w:val="002F5181"/>
    <w:rsid w:val="002F519A"/>
    <w:rsid w:val="002F5205"/>
    <w:rsid w:val="002F52DA"/>
    <w:rsid w:val="002F534F"/>
    <w:rsid w:val="002F5378"/>
    <w:rsid w:val="002F5389"/>
    <w:rsid w:val="002F5413"/>
    <w:rsid w:val="002F543C"/>
    <w:rsid w:val="002F5440"/>
    <w:rsid w:val="002F5509"/>
    <w:rsid w:val="002F5520"/>
    <w:rsid w:val="002F552D"/>
    <w:rsid w:val="002F5544"/>
    <w:rsid w:val="002F556F"/>
    <w:rsid w:val="002F558D"/>
    <w:rsid w:val="002F55CB"/>
    <w:rsid w:val="002F5630"/>
    <w:rsid w:val="002F565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9C"/>
    <w:rsid w:val="002F5BF3"/>
    <w:rsid w:val="002F5BF5"/>
    <w:rsid w:val="002F5C2B"/>
    <w:rsid w:val="002F5C47"/>
    <w:rsid w:val="002F5C56"/>
    <w:rsid w:val="002F5C76"/>
    <w:rsid w:val="002F5C8E"/>
    <w:rsid w:val="002F5CA4"/>
    <w:rsid w:val="002F5CB2"/>
    <w:rsid w:val="002F5CB9"/>
    <w:rsid w:val="002F5CC0"/>
    <w:rsid w:val="002F5CF0"/>
    <w:rsid w:val="002F5D0A"/>
    <w:rsid w:val="002F5D29"/>
    <w:rsid w:val="002F5D34"/>
    <w:rsid w:val="002F5D40"/>
    <w:rsid w:val="002F5D4C"/>
    <w:rsid w:val="002F5D54"/>
    <w:rsid w:val="002F5D5A"/>
    <w:rsid w:val="002F5DBF"/>
    <w:rsid w:val="002F5DC6"/>
    <w:rsid w:val="002F5E0D"/>
    <w:rsid w:val="002F5EA9"/>
    <w:rsid w:val="002F5EF0"/>
    <w:rsid w:val="002F5F96"/>
    <w:rsid w:val="002F5F9A"/>
    <w:rsid w:val="002F6015"/>
    <w:rsid w:val="002F6024"/>
    <w:rsid w:val="002F6047"/>
    <w:rsid w:val="002F6068"/>
    <w:rsid w:val="002F6098"/>
    <w:rsid w:val="002F60C7"/>
    <w:rsid w:val="002F60CB"/>
    <w:rsid w:val="002F621E"/>
    <w:rsid w:val="002F626E"/>
    <w:rsid w:val="002F6279"/>
    <w:rsid w:val="002F6292"/>
    <w:rsid w:val="002F62A4"/>
    <w:rsid w:val="002F62EA"/>
    <w:rsid w:val="002F6323"/>
    <w:rsid w:val="002F633D"/>
    <w:rsid w:val="002F6341"/>
    <w:rsid w:val="002F635D"/>
    <w:rsid w:val="002F63BF"/>
    <w:rsid w:val="002F63D2"/>
    <w:rsid w:val="002F63D6"/>
    <w:rsid w:val="002F6457"/>
    <w:rsid w:val="002F64C0"/>
    <w:rsid w:val="002F65A9"/>
    <w:rsid w:val="002F65E6"/>
    <w:rsid w:val="002F65FE"/>
    <w:rsid w:val="002F6608"/>
    <w:rsid w:val="002F663C"/>
    <w:rsid w:val="002F66D4"/>
    <w:rsid w:val="002F66FD"/>
    <w:rsid w:val="002F6704"/>
    <w:rsid w:val="002F6789"/>
    <w:rsid w:val="002F67D3"/>
    <w:rsid w:val="002F67D4"/>
    <w:rsid w:val="002F6815"/>
    <w:rsid w:val="002F683A"/>
    <w:rsid w:val="002F684D"/>
    <w:rsid w:val="002F6863"/>
    <w:rsid w:val="002F68CE"/>
    <w:rsid w:val="002F68ED"/>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D26"/>
    <w:rsid w:val="002F6D42"/>
    <w:rsid w:val="002F6D74"/>
    <w:rsid w:val="002F6D97"/>
    <w:rsid w:val="002F6DA8"/>
    <w:rsid w:val="002F6DCB"/>
    <w:rsid w:val="002F6DE4"/>
    <w:rsid w:val="002F6E59"/>
    <w:rsid w:val="002F6E83"/>
    <w:rsid w:val="002F6EDD"/>
    <w:rsid w:val="002F6F3A"/>
    <w:rsid w:val="002F6F61"/>
    <w:rsid w:val="002F7025"/>
    <w:rsid w:val="002F708D"/>
    <w:rsid w:val="002F70C9"/>
    <w:rsid w:val="002F70D3"/>
    <w:rsid w:val="002F7101"/>
    <w:rsid w:val="002F7105"/>
    <w:rsid w:val="002F7126"/>
    <w:rsid w:val="002F7132"/>
    <w:rsid w:val="002F713D"/>
    <w:rsid w:val="002F7200"/>
    <w:rsid w:val="002F7239"/>
    <w:rsid w:val="002F7268"/>
    <w:rsid w:val="002F726E"/>
    <w:rsid w:val="002F7286"/>
    <w:rsid w:val="002F72A1"/>
    <w:rsid w:val="002F72BE"/>
    <w:rsid w:val="002F72EF"/>
    <w:rsid w:val="002F72FC"/>
    <w:rsid w:val="002F72FE"/>
    <w:rsid w:val="002F7357"/>
    <w:rsid w:val="002F736A"/>
    <w:rsid w:val="002F7373"/>
    <w:rsid w:val="002F73B9"/>
    <w:rsid w:val="002F7431"/>
    <w:rsid w:val="002F7440"/>
    <w:rsid w:val="002F7451"/>
    <w:rsid w:val="002F7486"/>
    <w:rsid w:val="002F7495"/>
    <w:rsid w:val="002F749D"/>
    <w:rsid w:val="002F74A0"/>
    <w:rsid w:val="002F7537"/>
    <w:rsid w:val="002F75F7"/>
    <w:rsid w:val="002F763E"/>
    <w:rsid w:val="002F766A"/>
    <w:rsid w:val="002F76FB"/>
    <w:rsid w:val="002F77A6"/>
    <w:rsid w:val="002F77BE"/>
    <w:rsid w:val="002F7823"/>
    <w:rsid w:val="002F785B"/>
    <w:rsid w:val="002F78CE"/>
    <w:rsid w:val="002F78FE"/>
    <w:rsid w:val="002F7914"/>
    <w:rsid w:val="002F7939"/>
    <w:rsid w:val="002F7962"/>
    <w:rsid w:val="002F7965"/>
    <w:rsid w:val="002F7982"/>
    <w:rsid w:val="002F7994"/>
    <w:rsid w:val="002F7999"/>
    <w:rsid w:val="002F79F1"/>
    <w:rsid w:val="002F7A01"/>
    <w:rsid w:val="002F7A06"/>
    <w:rsid w:val="002F7A30"/>
    <w:rsid w:val="002F7A3B"/>
    <w:rsid w:val="002F7A45"/>
    <w:rsid w:val="002F7A68"/>
    <w:rsid w:val="002F7A90"/>
    <w:rsid w:val="002F7AFA"/>
    <w:rsid w:val="002F7B13"/>
    <w:rsid w:val="002F7B2C"/>
    <w:rsid w:val="002F7B2F"/>
    <w:rsid w:val="002F7B47"/>
    <w:rsid w:val="002F7B68"/>
    <w:rsid w:val="002F7BF6"/>
    <w:rsid w:val="002F7C08"/>
    <w:rsid w:val="002F7C98"/>
    <w:rsid w:val="002F7D90"/>
    <w:rsid w:val="002F7E00"/>
    <w:rsid w:val="002F7E17"/>
    <w:rsid w:val="002F7E36"/>
    <w:rsid w:val="002F7EDE"/>
    <w:rsid w:val="002F7EE1"/>
    <w:rsid w:val="002F7F0A"/>
    <w:rsid w:val="002F7F28"/>
    <w:rsid w:val="002F7FDB"/>
    <w:rsid w:val="002F7FE5"/>
    <w:rsid w:val="002F7FF2"/>
    <w:rsid w:val="002F7FF8"/>
    <w:rsid w:val="00300002"/>
    <w:rsid w:val="00300011"/>
    <w:rsid w:val="00300077"/>
    <w:rsid w:val="0030009B"/>
    <w:rsid w:val="003000DE"/>
    <w:rsid w:val="0030011C"/>
    <w:rsid w:val="00300149"/>
    <w:rsid w:val="00300189"/>
    <w:rsid w:val="003001F1"/>
    <w:rsid w:val="0030020A"/>
    <w:rsid w:val="00300217"/>
    <w:rsid w:val="00300228"/>
    <w:rsid w:val="00300252"/>
    <w:rsid w:val="003002A0"/>
    <w:rsid w:val="00300300"/>
    <w:rsid w:val="0030039A"/>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4"/>
    <w:rsid w:val="003008C5"/>
    <w:rsid w:val="003008FD"/>
    <w:rsid w:val="00300970"/>
    <w:rsid w:val="00300980"/>
    <w:rsid w:val="003009BB"/>
    <w:rsid w:val="003009C9"/>
    <w:rsid w:val="003009E5"/>
    <w:rsid w:val="003009FB"/>
    <w:rsid w:val="00300ABC"/>
    <w:rsid w:val="00300ABE"/>
    <w:rsid w:val="00300AD5"/>
    <w:rsid w:val="00300B76"/>
    <w:rsid w:val="00300BBA"/>
    <w:rsid w:val="00300BD8"/>
    <w:rsid w:val="00300C14"/>
    <w:rsid w:val="00300C4B"/>
    <w:rsid w:val="00300C62"/>
    <w:rsid w:val="00300C9F"/>
    <w:rsid w:val="00300CC6"/>
    <w:rsid w:val="00300CDA"/>
    <w:rsid w:val="00300D1A"/>
    <w:rsid w:val="00300D6E"/>
    <w:rsid w:val="00300DB0"/>
    <w:rsid w:val="00300DD4"/>
    <w:rsid w:val="00300E01"/>
    <w:rsid w:val="00300E39"/>
    <w:rsid w:val="00300E7C"/>
    <w:rsid w:val="00300F06"/>
    <w:rsid w:val="00300F57"/>
    <w:rsid w:val="00300F5B"/>
    <w:rsid w:val="00300F6F"/>
    <w:rsid w:val="00300F83"/>
    <w:rsid w:val="00300FC2"/>
    <w:rsid w:val="00300FD0"/>
    <w:rsid w:val="00300FE4"/>
    <w:rsid w:val="00301058"/>
    <w:rsid w:val="00301097"/>
    <w:rsid w:val="003010CC"/>
    <w:rsid w:val="00301218"/>
    <w:rsid w:val="0030125E"/>
    <w:rsid w:val="00301302"/>
    <w:rsid w:val="0030132E"/>
    <w:rsid w:val="0030138F"/>
    <w:rsid w:val="003013A3"/>
    <w:rsid w:val="003013DB"/>
    <w:rsid w:val="003013EE"/>
    <w:rsid w:val="00301452"/>
    <w:rsid w:val="0030145E"/>
    <w:rsid w:val="00301468"/>
    <w:rsid w:val="003014CE"/>
    <w:rsid w:val="003014F0"/>
    <w:rsid w:val="00301503"/>
    <w:rsid w:val="0030151A"/>
    <w:rsid w:val="00301521"/>
    <w:rsid w:val="0030153F"/>
    <w:rsid w:val="00301573"/>
    <w:rsid w:val="003015BE"/>
    <w:rsid w:val="003015C4"/>
    <w:rsid w:val="003015DF"/>
    <w:rsid w:val="003015E2"/>
    <w:rsid w:val="003015FA"/>
    <w:rsid w:val="00301610"/>
    <w:rsid w:val="0030166C"/>
    <w:rsid w:val="00301677"/>
    <w:rsid w:val="003016E4"/>
    <w:rsid w:val="0030172A"/>
    <w:rsid w:val="00301735"/>
    <w:rsid w:val="00301744"/>
    <w:rsid w:val="00301749"/>
    <w:rsid w:val="003017B7"/>
    <w:rsid w:val="003017D2"/>
    <w:rsid w:val="003017EE"/>
    <w:rsid w:val="00301856"/>
    <w:rsid w:val="0030188B"/>
    <w:rsid w:val="003018C0"/>
    <w:rsid w:val="003018CB"/>
    <w:rsid w:val="00301912"/>
    <w:rsid w:val="0030195F"/>
    <w:rsid w:val="003019CF"/>
    <w:rsid w:val="00301A2F"/>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2C"/>
    <w:rsid w:val="0030205F"/>
    <w:rsid w:val="0030206F"/>
    <w:rsid w:val="00302099"/>
    <w:rsid w:val="003020A3"/>
    <w:rsid w:val="003020C0"/>
    <w:rsid w:val="003020C6"/>
    <w:rsid w:val="003020E2"/>
    <w:rsid w:val="00302114"/>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1"/>
    <w:rsid w:val="00302627"/>
    <w:rsid w:val="003026E1"/>
    <w:rsid w:val="0030275D"/>
    <w:rsid w:val="00302767"/>
    <w:rsid w:val="0030279B"/>
    <w:rsid w:val="003027A7"/>
    <w:rsid w:val="0030285D"/>
    <w:rsid w:val="003028AC"/>
    <w:rsid w:val="003028F1"/>
    <w:rsid w:val="00302908"/>
    <w:rsid w:val="00302952"/>
    <w:rsid w:val="0030297B"/>
    <w:rsid w:val="00302998"/>
    <w:rsid w:val="00302A2D"/>
    <w:rsid w:val="00302A6E"/>
    <w:rsid w:val="00302A87"/>
    <w:rsid w:val="00302AB3"/>
    <w:rsid w:val="00302AE6"/>
    <w:rsid w:val="00302AEF"/>
    <w:rsid w:val="00302B4B"/>
    <w:rsid w:val="00302B91"/>
    <w:rsid w:val="00302BA1"/>
    <w:rsid w:val="00302BE3"/>
    <w:rsid w:val="00302BE7"/>
    <w:rsid w:val="00302C0F"/>
    <w:rsid w:val="00302C40"/>
    <w:rsid w:val="00302C74"/>
    <w:rsid w:val="00302C7A"/>
    <w:rsid w:val="00302C7D"/>
    <w:rsid w:val="00302C87"/>
    <w:rsid w:val="00302D1F"/>
    <w:rsid w:val="00302D30"/>
    <w:rsid w:val="00302D43"/>
    <w:rsid w:val="00302D7D"/>
    <w:rsid w:val="00302DDE"/>
    <w:rsid w:val="00302DEA"/>
    <w:rsid w:val="00302E51"/>
    <w:rsid w:val="00302E82"/>
    <w:rsid w:val="00302EEC"/>
    <w:rsid w:val="00302F2C"/>
    <w:rsid w:val="00302FE6"/>
    <w:rsid w:val="00303042"/>
    <w:rsid w:val="003030AC"/>
    <w:rsid w:val="003030DB"/>
    <w:rsid w:val="003030E9"/>
    <w:rsid w:val="0030310B"/>
    <w:rsid w:val="00303141"/>
    <w:rsid w:val="0030314C"/>
    <w:rsid w:val="00303159"/>
    <w:rsid w:val="00303173"/>
    <w:rsid w:val="0030321F"/>
    <w:rsid w:val="00303224"/>
    <w:rsid w:val="00303272"/>
    <w:rsid w:val="00303317"/>
    <w:rsid w:val="0030332E"/>
    <w:rsid w:val="0030332F"/>
    <w:rsid w:val="0030337F"/>
    <w:rsid w:val="00303395"/>
    <w:rsid w:val="00303399"/>
    <w:rsid w:val="003033FD"/>
    <w:rsid w:val="00303474"/>
    <w:rsid w:val="00303480"/>
    <w:rsid w:val="003034CB"/>
    <w:rsid w:val="00303500"/>
    <w:rsid w:val="0030350E"/>
    <w:rsid w:val="00303534"/>
    <w:rsid w:val="003035AA"/>
    <w:rsid w:val="003035B1"/>
    <w:rsid w:val="003035CB"/>
    <w:rsid w:val="003035DB"/>
    <w:rsid w:val="003035FC"/>
    <w:rsid w:val="0030362F"/>
    <w:rsid w:val="0030363D"/>
    <w:rsid w:val="00303641"/>
    <w:rsid w:val="00303649"/>
    <w:rsid w:val="003036BB"/>
    <w:rsid w:val="003036C3"/>
    <w:rsid w:val="003036DA"/>
    <w:rsid w:val="0030371B"/>
    <w:rsid w:val="00303726"/>
    <w:rsid w:val="00303746"/>
    <w:rsid w:val="00303766"/>
    <w:rsid w:val="00303777"/>
    <w:rsid w:val="003037B1"/>
    <w:rsid w:val="003037CD"/>
    <w:rsid w:val="003037E9"/>
    <w:rsid w:val="0030380E"/>
    <w:rsid w:val="00303870"/>
    <w:rsid w:val="003038BB"/>
    <w:rsid w:val="003038E5"/>
    <w:rsid w:val="003038EE"/>
    <w:rsid w:val="00303907"/>
    <w:rsid w:val="00303940"/>
    <w:rsid w:val="00303998"/>
    <w:rsid w:val="003039A7"/>
    <w:rsid w:val="00303A03"/>
    <w:rsid w:val="00303A13"/>
    <w:rsid w:val="00303A94"/>
    <w:rsid w:val="00303A97"/>
    <w:rsid w:val="00303AAB"/>
    <w:rsid w:val="00303B0D"/>
    <w:rsid w:val="00303B13"/>
    <w:rsid w:val="00303B22"/>
    <w:rsid w:val="00303B2B"/>
    <w:rsid w:val="00303BB6"/>
    <w:rsid w:val="00303BC5"/>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F58"/>
    <w:rsid w:val="00303F68"/>
    <w:rsid w:val="00303FF6"/>
    <w:rsid w:val="0030400A"/>
    <w:rsid w:val="00304016"/>
    <w:rsid w:val="003040A9"/>
    <w:rsid w:val="003040B6"/>
    <w:rsid w:val="0030416F"/>
    <w:rsid w:val="003041EB"/>
    <w:rsid w:val="00304276"/>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73C"/>
    <w:rsid w:val="0030473D"/>
    <w:rsid w:val="00304780"/>
    <w:rsid w:val="00304794"/>
    <w:rsid w:val="0030479C"/>
    <w:rsid w:val="003047BF"/>
    <w:rsid w:val="003047E9"/>
    <w:rsid w:val="0030481C"/>
    <w:rsid w:val="0030483A"/>
    <w:rsid w:val="00304894"/>
    <w:rsid w:val="003048E4"/>
    <w:rsid w:val="003048F2"/>
    <w:rsid w:val="00304908"/>
    <w:rsid w:val="00304925"/>
    <w:rsid w:val="00304928"/>
    <w:rsid w:val="00304956"/>
    <w:rsid w:val="00304976"/>
    <w:rsid w:val="003049ED"/>
    <w:rsid w:val="00304A08"/>
    <w:rsid w:val="00304A09"/>
    <w:rsid w:val="00304A0E"/>
    <w:rsid w:val="00304A2E"/>
    <w:rsid w:val="00304A30"/>
    <w:rsid w:val="00304AB1"/>
    <w:rsid w:val="00304AE9"/>
    <w:rsid w:val="00304B71"/>
    <w:rsid w:val="00304B82"/>
    <w:rsid w:val="00304B96"/>
    <w:rsid w:val="00304C1B"/>
    <w:rsid w:val="00304CE1"/>
    <w:rsid w:val="00304CF5"/>
    <w:rsid w:val="00304DB0"/>
    <w:rsid w:val="00304E31"/>
    <w:rsid w:val="00304E4F"/>
    <w:rsid w:val="00304E5F"/>
    <w:rsid w:val="00304E6C"/>
    <w:rsid w:val="00304E90"/>
    <w:rsid w:val="00304EF6"/>
    <w:rsid w:val="00304F0C"/>
    <w:rsid w:val="00304FCD"/>
    <w:rsid w:val="0030500D"/>
    <w:rsid w:val="00305012"/>
    <w:rsid w:val="00305077"/>
    <w:rsid w:val="003050A4"/>
    <w:rsid w:val="003050B6"/>
    <w:rsid w:val="003050C4"/>
    <w:rsid w:val="003050FB"/>
    <w:rsid w:val="003050FE"/>
    <w:rsid w:val="0030510E"/>
    <w:rsid w:val="0030512C"/>
    <w:rsid w:val="00305244"/>
    <w:rsid w:val="0030529A"/>
    <w:rsid w:val="003052AE"/>
    <w:rsid w:val="00305318"/>
    <w:rsid w:val="00305358"/>
    <w:rsid w:val="00305390"/>
    <w:rsid w:val="00305391"/>
    <w:rsid w:val="003053D0"/>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F1"/>
    <w:rsid w:val="00305A63"/>
    <w:rsid w:val="00305A8A"/>
    <w:rsid w:val="00305AD6"/>
    <w:rsid w:val="00305AE2"/>
    <w:rsid w:val="00305B17"/>
    <w:rsid w:val="00305BD6"/>
    <w:rsid w:val="00305C5F"/>
    <w:rsid w:val="00305C78"/>
    <w:rsid w:val="00305CBA"/>
    <w:rsid w:val="00305D4A"/>
    <w:rsid w:val="00305D89"/>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32"/>
    <w:rsid w:val="0030644E"/>
    <w:rsid w:val="00306456"/>
    <w:rsid w:val="00306473"/>
    <w:rsid w:val="003064AE"/>
    <w:rsid w:val="003064B9"/>
    <w:rsid w:val="00306507"/>
    <w:rsid w:val="00306524"/>
    <w:rsid w:val="0030658B"/>
    <w:rsid w:val="003065B0"/>
    <w:rsid w:val="003065CE"/>
    <w:rsid w:val="003065F6"/>
    <w:rsid w:val="00306655"/>
    <w:rsid w:val="0030665D"/>
    <w:rsid w:val="0030668F"/>
    <w:rsid w:val="003066B1"/>
    <w:rsid w:val="003066DB"/>
    <w:rsid w:val="003066EC"/>
    <w:rsid w:val="003066F3"/>
    <w:rsid w:val="00306716"/>
    <w:rsid w:val="00306751"/>
    <w:rsid w:val="0030675D"/>
    <w:rsid w:val="003067A7"/>
    <w:rsid w:val="0030680C"/>
    <w:rsid w:val="00306867"/>
    <w:rsid w:val="00306876"/>
    <w:rsid w:val="0030687D"/>
    <w:rsid w:val="003068E6"/>
    <w:rsid w:val="0030696B"/>
    <w:rsid w:val="0030697F"/>
    <w:rsid w:val="00306994"/>
    <w:rsid w:val="003069A2"/>
    <w:rsid w:val="003069AB"/>
    <w:rsid w:val="003069CC"/>
    <w:rsid w:val="003069F3"/>
    <w:rsid w:val="00306A00"/>
    <w:rsid w:val="00306A0B"/>
    <w:rsid w:val="00306A14"/>
    <w:rsid w:val="00306A5D"/>
    <w:rsid w:val="00306AF0"/>
    <w:rsid w:val="00306B5C"/>
    <w:rsid w:val="00306BFA"/>
    <w:rsid w:val="00306BFC"/>
    <w:rsid w:val="00306CD6"/>
    <w:rsid w:val="00306D25"/>
    <w:rsid w:val="00306D3E"/>
    <w:rsid w:val="00306D41"/>
    <w:rsid w:val="00306D9D"/>
    <w:rsid w:val="00306DCF"/>
    <w:rsid w:val="00306E8C"/>
    <w:rsid w:val="00306EC5"/>
    <w:rsid w:val="00306F4F"/>
    <w:rsid w:val="00306F73"/>
    <w:rsid w:val="00306F88"/>
    <w:rsid w:val="00306FBD"/>
    <w:rsid w:val="00307019"/>
    <w:rsid w:val="0030701A"/>
    <w:rsid w:val="00307028"/>
    <w:rsid w:val="0030703E"/>
    <w:rsid w:val="00307041"/>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35"/>
    <w:rsid w:val="00307365"/>
    <w:rsid w:val="003073EE"/>
    <w:rsid w:val="00307413"/>
    <w:rsid w:val="00307429"/>
    <w:rsid w:val="00307448"/>
    <w:rsid w:val="0030749C"/>
    <w:rsid w:val="003074D4"/>
    <w:rsid w:val="0030757A"/>
    <w:rsid w:val="0030759A"/>
    <w:rsid w:val="00307658"/>
    <w:rsid w:val="003076BA"/>
    <w:rsid w:val="003077E4"/>
    <w:rsid w:val="0030781A"/>
    <w:rsid w:val="0030784A"/>
    <w:rsid w:val="0030786C"/>
    <w:rsid w:val="00307870"/>
    <w:rsid w:val="00307886"/>
    <w:rsid w:val="003078AF"/>
    <w:rsid w:val="003078B6"/>
    <w:rsid w:val="003078C3"/>
    <w:rsid w:val="003078CD"/>
    <w:rsid w:val="003078DF"/>
    <w:rsid w:val="003078EC"/>
    <w:rsid w:val="0030790E"/>
    <w:rsid w:val="003079D9"/>
    <w:rsid w:val="003079F2"/>
    <w:rsid w:val="00307A7D"/>
    <w:rsid w:val="00307A93"/>
    <w:rsid w:val="00307AD2"/>
    <w:rsid w:val="00307AD3"/>
    <w:rsid w:val="00307AFD"/>
    <w:rsid w:val="00307B11"/>
    <w:rsid w:val="00307B3B"/>
    <w:rsid w:val="00307B47"/>
    <w:rsid w:val="00307B68"/>
    <w:rsid w:val="00307B6C"/>
    <w:rsid w:val="00307B70"/>
    <w:rsid w:val="00307C12"/>
    <w:rsid w:val="00307C37"/>
    <w:rsid w:val="00307C5F"/>
    <w:rsid w:val="00307CA7"/>
    <w:rsid w:val="00307CA8"/>
    <w:rsid w:val="00307CC7"/>
    <w:rsid w:val="00307CFC"/>
    <w:rsid w:val="00307D19"/>
    <w:rsid w:val="00307D41"/>
    <w:rsid w:val="00307D43"/>
    <w:rsid w:val="00307DEC"/>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234"/>
    <w:rsid w:val="003102F8"/>
    <w:rsid w:val="0031031A"/>
    <w:rsid w:val="00310369"/>
    <w:rsid w:val="00310390"/>
    <w:rsid w:val="00310396"/>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89"/>
    <w:rsid w:val="0031098D"/>
    <w:rsid w:val="00310A23"/>
    <w:rsid w:val="00310A28"/>
    <w:rsid w:val="00310A3D"/>
    <w:rsid w:val="00310A5D"/>
    <w:rsid w:val="00310AE4"/>
    <w:rsid w:val="00310B2D"/>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4"/>
    <w:rsid w:val="00311086"/>
    <w:rsid w:val="003110BE"/>
    <w:rsid w:val="00311109"/>
    <w:rsid w:val="00311119"/>
    <w:rsid w:val="0031111A"/>
    <w:rsid w:val="0031112E"/>
    <w:rsid w:val="00311197"/>
    <w:rsid w:val="003111A2"/>
    <w:rsid w:val="003111D5"/>
    <w:rsid w:val="003111E5"/>
    <w:rsid w:val="0031121F"/>
    <w:rsid w:val="00311235"/>
    <w:rsid w:val="00311240"/>
    <w:rsid w:val="00311243"/>
    <w:rsid w:val="00311268"/>
    <w:rsid w:val="0031128A"/>
    <w:rsid w:val="003112A4"/>
    <w:rsid w:val="003112A8"/>
    <w:rsid w:val="00311310"/>
    <w:rsid w:val="00311332"/>
    <w:rsid w:val="0031135E"/>
    <w:rsid w:val="003113B7"/>
    <w:rsid w:val="0031140A"/>
    <w:rsid w:val="00311428"/>
    <w:rsid w:val="00311435"/>
    <w:rsid w:val="00311437"/>
    <w:rsid w:val="0031144B"/>
    <w:rsid w:val="00311461"/>
    <w:rsid w:val="003114BE"/>
    <w:rsid w:val="003114C3"/>
    <w:rsid w:val="003114D2"/>
    <w:rsid w:val="003114FA"/>
    <w:rsid w:val="0031150D"/>
    <w:rsid w:val="00311530"/>
    <w:rsid w:val="00311549"/>
    <w:rsid w:val="0031158D"/>
    <w:rsid w:val="003115C9"/>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A9"/>
    <w:rsid w:val="003119D8"/>
    <w:rsid w:val="00311AA2"/>
    <w:rsid w:val="00311AEC"/>
    <w:rsid w:val="00311B62"/>
    <w:rsid w:val="00311B70"/>
    <w:rsid w:val="00311BBE"/>
    <w:rsid w:val="00311BF7"/>
    <w:rsid w:val="00311C2C"/>
    <w:rsid w:val="00311C5D"/>
    <w:rsid w:val="00311C67"/>
    <w:rsid w:val="00311C98"/>
    <w:rsid w:val="00311CAB"/>
    <w:rsid w:val="00311CCC"/>
    <w:rsid w:val="00311CF4"/>
    <w:rsid w:val="00311D06"/>
    <w:rsid w:val="00311D19"/>
    <w:rsid w:val="00311D5B"/>
    <w:rsid w:val="00311DF2"/>
    <w:rsid w:val="00311E57"/>
    <w:rsid w:val="00311E5C"/>
    <w:rsid w:val="00311E68"/>
    <w:rsid w:val="00311EC4"/>
    <w:rsid w:val="00311EF9"/>
    <w:rsid w:val="00311F01"/>
    <w:rsid w:val="00311F59"/>
    <w:rsid w:val="00311F5E"/>
    <w:rsid w:val="00311F93"/>
    <w:rsid w:val="00311FF6"/>
    <w:rsid w:val="00312012"/>
    <w:rsid w:val="00312055"/>
    <w:rsid w:val="0031206F"/>
    <w:rsid w:val="003120BF"/>
    <w:rsid w:val="003120C9"/>
    <w:rsid w:val="003120FE"/>
    <w:rsid w:val="0031213F"/>
    <w:rsid w:val="0031216F"/>
    <w:rsid w:val="00312176"/>
    <w:rsid w:val="00312186"/>
    <w:rsid w:val="003121A4"/>
    <w:rsid w:val="003121AB"/>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91"/>
    <w:rsid w:val="00312C40"/>
    <w:rsid w:val="00312CA9"/>
    <w:rsid w:val="00312CD8"/>
    <w:rsid w:val="00312DB7"/>
    <w:rsid w:val="00312E3A"/>
    <w:rsid w:val="00312E43"/>
    <w:rsid w:val="00312E6E"/>
    <w:rsid w:val="00312EF6"/>
    <w:rsid w:val="00312F1C"/>
    <w:rsid w:val="00312F44"/>
    <w:rsid w:val="00312F7B"/>
    <w:rsid w:val="00312FBF"/>
    <w:rsid w:val="00313027"/>
    <w:rsid w:val="0031302C"/>
    <w:rsid w:val="0031303C"/>
    <w:rsid w:val="0031305C"/>
    <w:rsid w:val="00313079"/>
    <w:rsid w:val="003130E6"/>
    <w:rsid w:val="003130E7"/>
    <w:rsid w:val="003130F7"/>
    <w:rsid w:val="00313167"/>
    <w:rsid w:val="003131A6"/>
    <w:rsid w:val="003131C5"/>
    <w:rsid w:val="00313224"/>
    <w:rsid w:val="0031325C"/>
    <w:rsid w:val="0031327E"/>
    <w:rsid w:val="003132A2"/>
    <w:rsid w:val="00313368"/>
    <w:rsid w:val="0031336A"/>
    <w:rsid w:val="00313377"/>
    <w:rsid w:val="00313394"/>
    <w:rsid w:val="003133D2"/>
    <w:rsid w:val="00313409"/>
    <w:rsid w:val="0031346B"/>
    <w:rsid w:val="003134FE"/>
    <w:rsid w:val="00313511"/>
    <w:rsid w:val="003135C1"/>
    <w:rsid w:val="003135E4"/>
    <w:rsid w:val="003135E9"/>
    <w:rsid w:val="003135F8"/>
    <w:rsid w:val="0031361B"/>
    <w:rsid w:val="00313635"/>
    <w:rsid w:val="00313637"/>
    <w:rsid w:val="0031363E"/>
    <w:rsid w:val="003136D3"/>
    <w:rsid w:val="003136EE"/>
    <w:rsid w:val="003137F9"/>
    <w:rsid w:val="00313908"/>
    <w:rsid w:val="0031392E"/>
    <w:rsid w:val="003139FB"/>
    <w:rsid w:val="00313A15"/>
    <w:rsid w:val="00313A2B"/>
    <w:rsid w:val="00313A7D"/>
    <w:rsid w:val="00313ACA"/>
    <w:rsid w:val="00313B1A"/>
    <w:rsid w:val="00313B4A"/>
    <w:rsid w:val="00313BAC"/>
    <w:rsid w:val="00313BAF"/>
    <w:rsid w:val="00313BC6"/>
    <w:rsid w:val="00313BE8"/>
    <w:rsid w:val="00313C2B"/>
    <w:rsid w:val="00313C41"/>
    <w:rsid w:val="00313C8C"/>
    <w:rsid w:val="00313CBA"/>
    <w:rsid w:val="00313CD0"/>
    <w:rsid w:val="00313CEF"/>
    <w:rsid w:val="00313D61"/>
    <w:rsid w:val="00313D75"/>
    <w:rsid w:val="00313D8A"/>
    <w:rsid w:val="00313DA7"/>
    <w:rsid w:val="00313DB6"/>
    <w:rsid w:val="00313DEE"/>
    <w:rsid w:val="00313E48"/>
    <w:rsid w:val="00313E52"/>
    <w:rsid w:val="00313EA6"/>
    <w:rsid w:val="00313F41"/>
    <w:rsid w:val="00313F46"/>
    <w:rsid w:val="00313FAB"/>
    <w:rsid w:val="00313FEF"/>
    <w:rsid w:val="003140A0"/>
    <w:rsid w:val="003140D6"/>
    <w:rsid w:val="003140EC"/>
    <w:rsid w:val="0031413A"/>
    <w:rsid w:val="00314144"/>
    <w:rsid w:val="00314190"/>
    <w:rsid w:val="00314203"/>
    <w:rsid w:val="0031429A"/>
    <w:rsid w:val="0031429E"/>
    <w:rsid w:val="003142A3"/>
    <w:rsid w:val="003142F1"/>
    <w:rsid w:val="00314308"/>
    <w:rsid w:val="0031431A"/>
    <w:rsid w:val="00314344"/>
    <w:rsid w:val="00314356"/>
    <w:rsid w:val="0031438C"/>
    <w:rsid w:val="003143BA"/>
    <w:rsid w:val="003143D8"/>
    <w:rsid w:val="003143F0"/>
    <w:rsid w:val="00314415"/>
    <w:rsid w:val="003144C2"/>
    <w:rsid w:val="003144E7"/>
    <w:rsid w:val="003144EC"/>
    <w:rsid w:val="0031454F"/>
    <w:rsid w:val="00314555"/>
    <w:rsid w:val="00314586"/>
    <w:rsid w:val="0031464B"/>
    <w:rsid w:val="00314665"/>
    <w:rsid w:val="00314667"/>
    <w:rsid w:val="00314674"/>
    <w:rsid w:val="0031468A"/>
    <w:rsid w:val="0031469B"/>
    <w:rsid w:val="003146DA"/>
    <w:rsid w:val="00314714"/>
    <w:rsid w:val="00314778"/>
    <w:rsid w:val="003147A4"/>
    <w:rsid w:val="003147F2"/>
    <w:rsid w:val="0031485D"/>
    <w:rsid w:val="0031487B"/>
    <w:rsid w:val="00314891"/>
    <w:rsid w:val="003148BC"/>
    <w:rsid w:val="003148C8"/>
    <w:rsid w:val="003148D9"/>
    <w:rsid w:val="003148FC"/>
    <w:rsid w:val="00314919"/>
    <w:rsid w:val="0031493C"/>
    <w:rsid w:val="00314946"/>
    <w:rsid w:val="00314952"/>
    <w:rsid w:val="00314987"/>
    <w:rsid w:val="003149A8"/>
    <w:rsid w:val="003149BD"/>
    <w:rsid w:val="003149D6"/>
    <w:rsid w:val="00314A36"/>
    <w:rsid w:val="00314A6E"/>
    <w:rsid w:val="00314A98"/>
    <w:rsid w:val="00314AA1"/>
    <w:rsid w:val="00314AAA"/>
    <w:rsid w:val="00314B34"/>
    <w:rsid w:val="00314B3C"/>
    <w:rsid w:val="00314BF9"/>
    <w:rsid w:val="00314C69"/>
    <w:rsid w:val="00314C74"/>
    <w:rsid w:val="00314C99"/>
    <w:rsid w:val="00314D03"/>
    <w:rsid w:val="00314D2F"/>
    <w:rsid w:val="00314D9B"/>
    <w:rsid w:val="00314EFF"/>
    <w:rsid w:val="00314F54"/>
    <w:rsid w:val="00314F7F"/>
    <w:rsid w:val="00314F8C"/>
    <w:rsid w:val="00314FCF"/>
    <w:rsid w:val="00314FD3"/>
    <w:rsid w:val="00314FDA"/>
    <w:rsid w:val="0031500F"/>
    <w:rsid w:val="003150BF"/>
    <w:rsid w:val="0031518A"/>
    <w:rsid w:val="003151C1"/>
    <w:rsid w:val="003151E8"/>
    <w:rsid w:val="00315260"/>
    <w:rsid w:val="0031528D"/>
    <w:rsid w:val="00315299"/>
    <w:rsid w:val="003152B6"/>
    <w:rsid w:val="003152D8"/>
    <w:rsid w:val="003152E3"/>
    <w:rsid w:val="00315315"/>
    <w:rsid w:val="00315326"/>
    <w:rsid w:val="00315356"/>
    <w:rsid w:val="0031535E"/>
    <w:rsid w:val="00315370"/>
    <w:rsid w:val="00315401"/>
    <w:rsid w:val="00315406"/>
    <w:rsid w:val="00315414"/>
    <w:rsid w:val="0031547C"/>
    <w:rsid w:val="00315493"/>
    <w:rsid w:val="003154AA"/>
    <w:rsid w:val="003154EC"/>
    <w:rsid w:val="0031550E"/>
    <w:rsid w:val="00315546"/>
    <w:rsid w:val="0031556D"/>
    <w:rsid w:val="00315570"/>
    <w:rsid w:val="00315590"/>
    <w:rsid w:val="00315591"/>
    <w:rsid w:val="003155C6"/>
    <w:rsid w:val="00315615"/>
    <w:rsid w:val="00315631"/>
    <w:rsid w:val="0031564F"/>
    <w:rsid w:val="003156CE"/>
    <w:rsid w:val="00315737"/>
    <w:rsid w:val="003157B0"/>
    <w:rsid w:val="003157F8"/>
    <w:rsid w:val="00315835"/>
    <w:rsid w:val="00315877"/>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B3"/>
    <w:rsid w:val="00315CB5"/>
    <w:rsid w:val="00315CD6"/>
    <w:rsid w:val="00315CF6"/>
    <w:rsid w:val="00315D54"/>
    <w:rsid w:val="00315D55"/>
    <w:rsid w:val="00315D5A"/>
    <w:rsid w:val="00315D5B"/>
    <w:rsid w:val="00315D79"/>
    <w:rsid w:val="00315DB2"/>
    <w:rsid w:val="00315DC4"/>
    <w:rsid w:val="00315DF8"/>
    <w:rsid w:val="00315E4B"/>
    <w:rsid w:val="00315E8B"/>
    <w:rsid w:val="00315EB2"/>
    <w:rsid w:val="00315EB6"/>
    <w:rsid w:val="00315ECC"/>
    <w:rsid w:val="00315EE6"/>
    <w:rsid w:val="00315EEF"/>
    <w:rsid w:val="00315FC7"/>
    <w:rsid w:val="00315FD3"/>
    <w:rsid w:val="00315FDC"/>
    <w:rsid w:val="00315FE6"/>
    <w:rsid w:val="00316041"/>
    <w:rsid w:val="0031609A"/>
    <w:rsid w:val="003160B3"/>
    <w:rsid w:val="003160B6"/>
    <w:rsid w:val="003160C9"/>
    <w:rsid w:val="003160CD"/>
    <w:rsid w:val="003160FB"/>
    <w:rsid w:val="00316121"/>
    <w:rsid w:val="00316146"/>
    <w:rsid w:val="003161EC"/>
    <w:rsid w:val="00316247"/>
    <w:rsid w:val="0031624B"/>
    <w:rsid w:val="0031629B"/>
    <w:rsid w:val="0031629F"/>
    <w:rsid w:val="003162BD"/>
    <w:rsid w:val="003162C7"/>
    <w:rsid w:val="00316330"/>
    <w:rsid w:val="00316344"/>
    <w:rsid w:val="00316354"/>
    <w:rsid w:val="00316365"/>
    <w:rsid w:val="003163A5"/>
    <w:rsid w:val="003163CC"/>
    <w:rsid w:val="003163ED"/>
    <w:rsid w:val="0031646D"/>
    <w:rsid w:val="0031647C"/>
    <w:rsid w:val="0031648A"/>
    <w:rsid w:val="003164B3"/>
    <w:rsid w:val="003164BD"/>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23"/>
    <w:rsid w:val="00316962"/>
    <w:rsid w:val="00316A19"/>
    <w:rsid w:val="00316A30"/>
    <w:rsid w:val="00316A3E"/>
    <w:rsid w:val="00316A40"/>
    <w:rsid w:val="00316A80"/>
    <w:rsid w:val="00316A8C"/>
    <w:rsid w:val="00316A90"/>
    <w:rsid w:val="00316AAF"/>
    <w:rsid w:val="00316AB1"/>
    <w:rsid w:val="00316ACD"/>
    <w:rsid w:val="00316BB1"/>
    <w:rsid w:val="00316C33"/>
    <w:rsid w:val="00316CC1"/>
    <w:rsid w:val="00316D2F"/>
    <w:rsid w:val="00316D61"/>
    <w:rsid w:val="00316DB6"/>
    <w:rsid w:val="00316DE7"/>
    <w:rsid w:val="00316E11"/>
    <w:rsid w:val="00316E12"/>
    <w:rsid w:val="00316E41"/>
    <w:rsid w:val="00316E49"/>
    <w:rsid w:val="00316E57"/>
    <w:rsid w:val="00316EEB"/>
    <w:rsid w:val="00316F00"/>
    <w:rsid w:val="00316F36"/>
    <w:rsid w:val="00316F73"/>
    <w:rsid w:val="00316F76"/>
    <w:rsid w:val="00316F91"/>
    <w:rsid w:val="00316FF3"/>
    <w:rsid w:val="0031705D"/>
    <w:rsid w:val="003170C6"/>
    <w:rsid w:val="003170D2"/>
    <w:rsid w:val="003170D5"/>
    <w:rsid w:val="0031712A"/>
    <w:rsid w:val="00317173"/>
    <w:rsid w:val="0031719D"/>
    <w:rsid w:val="003171F3"/>
    <w:rsid w:val="00317236"/>
    <w:rsid w:val="003173A3"/>
    <w:rsid w:val="003173D1"/>
    <w:rsid w:val="0031741F"/>
    <w:rsid w:val="00317430"/>
    <w:rsid w:val="0031745B"/>
    <w:rsid w:val="00317473"/>
    <w:rsid w:val="003174FD"/>
    <w:rsid w:val="0031753C"/>
    <w:rsid w:val="00317598"/>
    <w:rsid w:val="003175BA"/>
    <w:rsid w:val="003175F4"/>
    <w:rsid w:val="003176D7"/>
    <w:rsid w:val="00317724"/>
    <w:rsid w:val="00317729"/>
    <w:rsid w:val="00317745"/>
    <w:rsid w:val="0031774E"/>
    <w:rsid w:val="00317754"/>
    <w:rsid w:val="0031779C"/>
    <w:rsid w:val="003177AF"/>
    <w:rsid w:val="003177CC"/>
    <w:rsid w:val="003177D6"/>
    <w:rsid w:val="003177DB"/>
    <w:rsid w:val="003177EB"/>
    <w:rsid w:val="00317829"/>
    <w:rsid w:val="0031783B"/>
    <w:rsid w:val="00317860"/>
    <w:rsid w:val="00317873"/>
    <w:rsid w:val="00317890"/>
    <w:rsid w:val="00317897"/>
    <w:rsid w:val="00317955"/>
    <w:rsid w:val="0031797A"/>
    <w:rsid w:val="00317985"/>
    <w:rsid w:val="0031798E"/>
    <w:rsid w:val="00317991"/>
    <w:rsid w:val="00317998"/>
    <w:rsid w:val="0031799F"/>
    <w:rsid w:val="003179BC"/>
    <w:rsid w:val="003179C4"/>
    <w:rsid w:val="003179E1"/>
    <w:rsid w:val="00317A36"/>
    <w:rsid w:val="00317A63"/>
    <w:rsid w:val="00317AAF"/>
    <w:rsid w:val="00317AB7"/>
    <w:rsid w:val="00317AC4"/>
    <w:rsid w:val="00317B23"/>
    <w:rsid w:val="00317B6E"/>
    <w:rsid w:val="00317C71"/>
    <w:rsid w:val="00317CAB"/>
    <w:rsid w:val="00317D22"/>
    <w:rsid w:val="00317DB5"/>
    <w:rsid w:val="00317E2B"/>
    <w:rsid w:val="00317E49"/>
    <w:rsid w:val="00317E8A"/>
    <w:rsid w:val="00317E9F"/>
    <w:rsid w:val="00317EE5"/>
    <w:rsid w:val="00317F12"/>
    <w:rsid w:val="00317F4E"/>
    <w:rsid w:val="00317F5E"/>
    <w:rsid w:val="00317F6A"/>
    <w:rsid w:val="00317F7B"/>
    <w:rsid w:val="00317F81"/>
    <w:rsid w:val="00317FC0"/>
    <w:rsid w:val="00317FC3"/>
    <w:rsid w:val="00317FE1"/>
    <w:rsid w:val="00320006"/>
    <w:rsid w:val="00320028"/>
    <w:rsid w:val="0032005A"/>
    <w:rsid w:val="00320062"/>
    <w:rsid w:val="00320080"/>
    <w:rsid w:val="003200D1"/>
    <w:rsid w:val="003200E8"/>
    <w:rsid w:val="003200F3"/>
    <w:rsid w:val="0032016F"/>
    <w:rsid w:val="00320179"/>
    <w:rsid w:val="00320235"/>
    <w:rsid w:val="00320261"/>
    <w:rsid w:val="003202E1"/>
    <w:rsid w:val="0032036F"/>
    <w:rsid w:val="00320373"/>
    <w:rsid w:val="00320379"/>
    <w:rsid w:val="003203A7"/>
    <w:rsid w:val="00320418"/>
    <w:rsid w:val="00320433"/>
    <w:rsid w:val="00320436"/>
    <w:rsid w:val="0032046E"/>
    <w:rsid w:val="00320473"/>
    <w:rsid w:val="00320554"/>
    <w:rsid w:val="0032057C"/>
    <w:rsid w:val="003205C6"/>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7A8"/>
    <w:rsid w:val="00320807"/>
    <w:rsid w:val="0032082A"/>
    <w:rsid w:val="0032084E"/>
    <w:rsid w:val="00320869"/>
    <w:rsid w:val="0032086D"/>
    <w:rsid w:val="00320888"/>
    <w:rsid w:val="0032089C"/>
    <w:rsid w:val="00320901"/>
    <w:rsid w:val="0032092C"/>
    <w:rsid w:val="00320A1A"/>
    <w:rsid w:val="00320A40"/>
    <w:rsid w:val="00320A53"/>
    <w:rsid w:val="00320A61"/>
    <w:rsid w:val="00320AB0"/>
    <w:rsid w:val="00320ABA"/>
    <w:rsid w:val="00320ABB"/>
    <w:rsid w:val="00320AF7"/>
    <w:rsid w:val="00320B7C"/>
    <w:rsid w:val="00320CCB"/>
    <w:rsid w:val="00320D5B"/>
    <w:rsid w:val="00320D60"/>
    <w:rsid w:val="00320DC7"/>
    <w:rsid w:val="00320DE0"/>
    <w:rsid w:val="00320E67"/>
    <w:rsid w:val="00320E78"/>
    <w:rsid w:val="00320E93"/>
    <w:rsid w:val="00320E9C"/>
    <w:rsid w:val="00320EB1"/>
    <w:rsid w:val="00320EB3"/>
    <w:rsid w:val="00320ED1"/>
    <w:rsid w:val="00320F33"/>
    <w:rsid w:val="00320F3C"/>
    <w:rsid w:val="00320F45"/>
    <w:rsid w:val="00320F5E"/>
    <w:rsid w:val="00320F6B"/>
    <w:rsid w:val="00320F85"/>
    <w:rsid w:val="00320F8A"/>
    <w:rsid w:val="00320F9B"/>
    <w:rsid w:val="0032111A"/>
    <w:rsid w:val="00321125"/>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D3"/>
    <w:rsid w:val="003214D5"/>
    <w:rsid w:val="003214E0"/>
    <w:rsid w:val="003214FD"/>
    <w:rsid w:val="00321532"/>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53"/>
    <w:rsid w:val="0032175A"/>
    <w:rsid w:val="003217A6"/>
    <w:rsid w:val="003217ED"/>
    <w:rsid w:val="00321816"/>
    <w:rsid w:val="00321837"/>
    <w:rsid w:val="0032183B"/>
    <w:rsid w:val="00321863"/>
    <w:rsid w:val="00321889"/>
    <w:rsid w:val="003218DE"/>
    <w:rsid w:val="003218E4"/>
    <w:rsid w:val="003218F4"/>
    <w:rsid w:val="003219F7"/>
    <w:rsid w:val="003219FE"/>
    <w:rsid w:val="00321A2E"/>
    <w:rsid w:val="00321A44"/>
    <w:rsid w:val="00321AAC"/>
    <w:rsid w:val="00321AFF"/>
    <w:rsid w:val="00321B08"/>
    <w:rsid w:val="00321B37"/>
    <w:rsid w:val="00321B5C"/>
    <w:rsid w:val="00321B77"/>
    <w:rsid w:val="00321B97"/>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BA"/>
    <w:rsid w:val="003220C1"/>
    <w:rsid w:val="003220C8"/>
    <w:rsid w:val="00322107"/>
    <w:rsid w:val="00322155"/>
    <w:rsid w:val="00322199"/>
    <w:rsid w:val="0032221B"/>
    <w:rsid w:val="00322239"/>
    <w:rsid w:val="00322340"/>
    <w:rsid w:val="0032238E"/>
    <w:rsid w:val="003223AF"/>
    <w:rsid w:val="003223D8"/>
    <w:rsid w:val="003223E6"/>
    <w:rsid w:val="003223F7"/>
    <w:rsid w:val="0032243D"/>
    <w:rsid w:val="00322456"/>
    <w:rsid w:val="0032245D"/>
    <w:rsid w:val="00322461"/>
    <w:rsid w:val="00322468"/>
    <w:rsid w:val="0032246E"/>
    <w:rsid w:val="00322472"/>
    <w:rsid w:val="00322474"/>
    <w:rsid w:val="00322511"/>
    <w:rsid w:val="0032257A"/>
    <w:rsid w:val="00322592"/>
    <w:rsid w:val="00322604"/>
    <w:rsid w:val="00322606"/>
    <w:rsid w:val="00322627"/>
    <w:rsid w:val="003226B6"/>
    <w:rsid w:val="003226C7"/>
    <w:rsid w:val="0032273A"/>
    <w:rsid w:val="0032276E"/>
    <w:rsid w:val="00322771"/>
    <w:rsid w:val="00322772"/>
    <w:rsid w:val="00322791"/>
    <w:rsid w:val="00322792"/>
    <w:rsid w:val="00322798"/>
    <w:rsid w:val="0032279C"/>
    <w:rsid w:val="0032280A"/>
    <w:rsid w:val="00322812"/>
    <w:rsid w:val="00322866"/>
    <w:rsid w:val="0032289E"/>
    <w:rsid w:val="003228AD"/>
    <w:rsid w:val="003228D2"/>
    <w:rsid w:val="0032291C"/>
    <w:rsid w:val="00322924"/>
    <w:rsid w:val="0032295F"/>
    <w:rsid w:val="00322964"/>
    <w:rsid w:val="00322971"/>
    <w:rsid w:val="003229BB"/>
    <w:rsid w:val="003229FD"/>
    <w:rsid w:val="00322A11"/>
    <w:rsid w:val="00322A79"/>
    <w:rsid w:val="00322AC8"/>
    <w:rsid w:val="00322AD8"/>
    <w:rsid w:val="00322B22"/>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A3"/>
    <w:rsid w:val="00322FB3"/>
    <w:rsid w:val="00323069"/>
    <w:rsid w:val="003230EC"/>
    <w:rsid w:val="00323178"/>
    <w:rsid w:val="0032319F"/>
    <w:rsid w:val="003231EA"/>
    <w:rsid w:val="00323207"/>
    <w:rsid w:val="0032321A"/>
    <w:rsid w:val="00323284"/>
    <w:rsid w:val="003232B9"/>
    <w:rsid w:val="00323317"/>
    <w:rsid w:val="0032334C"/>
    <w:rsid w:val="0032336A"/>
    <w:rsid w:val="0032336C"/>
    <w:rsid w:val="00323381"/>
    <w:rsid w:val="00323391"/>
    <w:rsid w:val="00323392"/>
    <w:rsid w:val="003233D3"/>
    <w:rsid w:val="003233F6"/>
    <w:rsid w:val="00323432"/>
    <w:rsid w:val="0032345E"/>
    <w:rsid w:val="00323469"/>
    <w:rsid w:val="00323470"/>
    <w:rsid w:val="00323475"/>
    <w:rsid w:val="00323477"/>
    <w:rsid w:val="0032349A"/>
    <w:rsid w:val="003234A2"/>
    <w:rsid w:val="003234D7"/>
    <w:rsid w:val="003234DC"/>
    <w:rsid w:val="003234EF"/>
    <w:rsid w:val="00323519"/>
    <w:rsid w:val="00323523"/>
    <w:rsid w:val="00323525"/>
    <w:rsid w:val="0032353A"/>
    <w:rsid w:val="00323541"/>
    <w:rsid w:val="0032359B"/>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20"/>
    <w:rsid w:val="00323830"/>
    <w:rsid w:val="0032386A"/>
    <w:rsid w:val="003238E3"/>
    <w:rsid w:val="003238F9"/>
    <w:rsid w:val="00323916"/>
    <w:rsid w:val="00323921"/>
    <w:rsid w:val="00323925"/>
    <w:rsid w:val="00323951"/>
    <w:rsid w:val="00323955"/>
    <w:rsid w:val="0032399F"/>
    <w:rsid w:val="003239C2"/>
    <w:rsid w:val="003239EB"/>
    <w:rsid w:val="00323A11"/>
    <w:rsid w:val="00323A1B"/>
    <w:rsid w:val="00323A2E"/>
    <w:rsid w:val="00323A4F"/>
    <w:rsid w:val="00323B02"/>
    <w:rsid w:val="00323B1B"/>
    <w:rsid w:val="00323B9E"/>
    <w:rsid w:val="00323BCB"/>
    <w:rsid w:val="00323BD1"/>
    <w:rsid w:val="00323BDF"/>
    <w:rsid w:val="00323BF1"/>
    <w:rsid w:val="00323C15"/>
    <w:rsid w:val="00323C5F"/>
    <w:rsid w:val="00323C60"/>
    <w:rsid w:val="00323C83"/>
    <w:rsid w:val="00323C9B"/>
    <w:rsid w:val="00323CA1"/>
    <w:rsid w:val="00323DCD"/>
    <w:rsid w:val="00323E15"/>
    <w:rsid w:val="00323E29"/>
    <w:rsid w:val="00323E99"/>
    <w:rsid w:val="00323EB2"/>
    <w:rsid w:val="00323EF3"/>
    <w:rsid w:val="00323F14"/>
    <w:rsid w:val="00323F32"/>
    <w:rsid w:val="00323F55"/>
    <w:rsid w:val="00323FBC"/>
    <w:rsid w:val="00324009"/>
    <w:rsid w:val="00324067"/>
    <w:rsid w:val="00324095"/>
    <w:rsid w:val="003240B4"/>
    <w:rsid w:val="003240E2"/>
    <w:rsid w:val="00324105"/>
    <w:rsid w:val="00324161"/>
    <w:rsid w:val="00324192"/>
    <w:rsid w:val="00324196"/>
    <w:rsid w:val="003241D3"/>
    <w:rsid w:val="003241E5"/>
    <w:rsid w:val="003241F5"/>
    <w:rsid w:val="00324301"/>
    <w:rsid w:val="00324315"/>
    <w:rsid w:val="0032436A"/>
    <w:rsid w:val="003243A4"/>
    <w:rsid w:val="003243DC"/>
    <w:rsid w:val="003243E8"/>
    <w:rsid w:val="0032449E"/>
    <w:rsid w:val="003244B1"/>
    <w:rsid w:val="00324545"/>
    <w:rsid w:val="003245A3"/>
    <w:rsid w:val="003245E0"/>
    <w:rsid w:val="003245EC"/>
    <w:rsid w:val="00324601"/>
    <w:rsid w:val="0032461A"/>
    <w:rsid w:val="00324664"/>
    <w:rsid w:val="00324670"/>
    <w:rsid w:val="003246BA"/>
    <w:rsid w:val="0032471D"/>
    <w:rsid w:val="0032473A"/>
    <w:rsid w:val="00324767"/>
    <w:rsid w:val="00324768"/>
    <w:rsid w:val="0032477A"/>
    <w:rsid w:val="00324790"/>
    <w:rsid w:val="003247BB"/>
    <w:rsid w:val="0032483C"/>
    <w:rsid w:val="00324883"/>
    <w:rsid w:val="00324904"/>
    <w:rsid w:val="00324908"/>
    <w:rsid w:val="00324941"/>
    <w:rsid w:val="00324949"/>
    <w:rsid w:val="003249D0"/>
    <w:rsid w:val="003249DE"/>
    <w:rsid w:val="003249E1"/>
    <w:rsid w:val="003249F6"/>
    <w:rsid w:val="00324A18"/>
    <w:rsid w:val="00324A26"/>
    <w:rsid w:val="00324A71"/>
    <w:rsid w:val="00324A82"/>
    <w:rsid w:val="00324B18"/>
    <w:rsid w:val="00324B47"/>
    <w:rsid w:val="00324B4A"/>
    <w:rsid w:val="00324B7C"/>
    <w:rsid w:val="00324B9E"/>
    <w:rsid w:val="00324BE8"/>
    <w:rsid w:val="00324C15"/>
    <w:rsid w:val="00324C7D"/>
    <w:rsid w:val="00324CBE"/>
    <w:rsid w:val="00324CF0"/>
    <w:rsid w:val="00324CFA"/>
    <w:rsid w:val="00324D2E"/>
    <w:rsid w:val="00324D30"/>
    <w:rsid w:val="00324DC6"/>
    <w:rsid w:val="00324E5A"/>
    <w:rsid w:val="00324E81"/>
    <w:rsid w:val="00324E88"/>
    <w:rsid w:val="00324EA0"/>
    <w:rsid w:val="00324EE4"/>
    <w:rsid w:val="00324F1A"/>
    <w:rsid w:val="00324F27"/>
    <w:rsid w:val="00324F7C"/>
    <w:rsid w:val="00324FC9"/>
    <w:rsid w:val="00324FFC"/>
    <w:rsid w:val="00325025"/>
    <w:rsid w:val="00325026"/>
    <w:rsid w:val="0032504C"/>
    <w:rsid w:val="0032505B"/>
    <w:rsid w:val="00325061"/>
    <w:rsid w:val="003250B7"/>
    <w:rsid w:val="003250DF"/>
    <w:rsid w:val="0032511C"/>
    <w:rsid w:val="00325183"/>
    <w:rsid w:val="00325186"/>
    <w:rsid w:val="003251E3"/>
    <w:rsid w:val="00325201"/>
    <w:rsid w:val="0032524B"/>
    <w:rsid w:val="0032532E"/>
    <w:rsid w:val="0032534D"/>
    <w:rsid w:val="00325397"/>
    <w:rsid w:val="0032544E"/>
    <w:rsid w:val="0032544F"/>
    <w:rsid w:val="003254C8"/>
    <w:rsid w:val="003254C9"/>
    <w:rsid w:val="003254EE"/>
    <w:rsid w:val="003254FD"/>
    <w:rsid w:val="003255B5"/>
    <w:rsid w:val="0032561F"/>
    <w:rsid w:val="00325629"/>
    <w:rsid w:val="00325645"/>
    <w:rsid w:val="00325671"/>
    <w:rsid w:val="003256E2"/>
    <w:rsid w:val="0032570F"/>
    <w:rsid w:val="00325721"/>
    <w:rsid w:val="00325769"/>
    <w:rsid w:val="0032577B"/>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4B"/>
    <w:rsid w:val="00325BB6"/>
    <w:rsid w:val="00325BCA"/>
    <w:rsid w:val="00325BD8"/>
    <w:rsid w:val="00325BDA"/>
    <w:rsid w:val="00325C35"/>
    <w:rsid w:val="00325C54"/>
    <w:rsid w:val="00325C59"/>
    <w:rsid w:val="00325CDD"/>
    <w:rsid w:val="00325CEA"/>
    <w:rsid w:val="00325D78"/>
    <w:rsid w:val="00325DDB"/>
    <w:rsid w:val="00325DFA"/>
    <w:rsid w:val="00325E65"/>
    <w:rsid w:val="00325E96"/>
    <w:rsid w:val="00325E9F"/>
    <w:rsid w:val="00325EC1"/>
    <w:rsid w:val="00325EE6"/>
    <w:rsid w:val="00325EF1"/>
    <w:rsid w:val="00325FB8"/>
    <w:rsid w:val="00326035"/>
    <w:rsid w:val="0032605C"/>
    <w:rsid w:val="0032609A"/>
    <w:rsid w:val="003260B6"/>
    <w:rsid w:val="003260BE"/>
    <w:rsid w:val="00326148"/>
    <w:rsid w:val="003261C0"/>
    <w:rsid w:val="00326264"/>
    <w:rsid w:val="0032629C"/>
    <w:rsid w:val="003262C3"/>
    <w:rsid w:val="0032632A"/>
    <w:rsid w:val="0032633B"/>
    <w:rsid w:val="0032634E"/>
    <w:rsid w:val="00326380"/>
    <w:rsid w:val="0032643F"/>
    <w:rsid w:val="00326468"/>
    <w:rsid w:val="0032647A"/>
    <w:rsid w:val="0032647F"/>
    <w:rsid w:val="0032653F"/>
    <w:rsid w:val="00326610"/>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D6"/>
    <w:rsid w:val="00326C19"/>
    <w:rsid w:val="00326C60"/>
    <w:rsid w:val="00326C67"/>
    <w:rsid w:val="00326C8B"/>
    <w:rsid w:val="00326CA3"/>
    <w:rsid w:val="00326D3B"/>
    <w:rsid w:val="00326D51"/>
    <w:rsid w:val="00326D6C"/>
    <w:rsid w:val="00326D83"/>
    <w:rsid w:val="00326D94"/>
    <w:rsid w:val="00326DAA"/>
    <w:rsid w:val="00326DB1"/>
    <w:rsid w:val="00326DF0"/>
    <w:rsid w:val="00326E5C"/>
    <w:rsid w:val="00326E70"/>
    <w:rsid w:val="00326E7F"/>
    <w:rsid w:val="00326ED7"/>
    <w:rsid w:val="00326EDD"/>
    <w:rsid w:val="00326F22"/>
    <w:rsid w:val="00326F62"/>
    <w:rsid w:val="00326F86"/>
    <w:rsid w:val="00326FC5"/>
    <w:rsid w:val="00326FD5"/>
    <w:rsid w:val="00326FED"/>
    <w:rsid w:val="00326FF2"/>
    <w:rsid w:val="00327009"/>
    <w:rsid w:val="00327011"/>
    <w:rsid w:val="00327089"/>
    <w:rsid w:val="00327134"/>
    <w:rsid w:val="003271B3"/>
    <w:rsid w:val="003271C7"/>
    <w:rsid w:val="003271CC"/>
    <w:rsid w:val="00327272"/>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96"/>
    <w:rsid w:val="00327709"/>
    <w:rsid w:val="00327739"/>
    <w:rsid w:val="00327749"/>
    <w:rsid w:val="00327794"/>
    <w:rsid w:val="003277EA"/>
    <w:rsid w:val="0032780F"/>
    <w:rsid w:val="00327818"/>
    <w:rsid w:val="00327841"/>
    <w:rsid w:val="003278CB"/>
    <w:rsid w:val="003278E7"/>
    <w:rsid w:val="00327914"/>
    <w:rsid w:val="00327942"/>
    <w:rsid w:val="00327980"/>
    <w:rsid w:val="003279A6"/>
    <w:rsid w:val="003279DE"/>
    <w:rsid w:val="003279E1"/>
    <w:rsid w:val="003279F5"/>
    <w:rsid w:val="00327A01"/>
    <w:rsid w:val="00327A59"/>
    <w:rsid w:val="00327A77"/>
    <w:rsid w:val="00327A96"/>
    <w:rsid w:val="00327B0F"/>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E3D"/>
    <w:rsid w:val="00327E6C"/>
    <w:rsid w:val="00327EF5"/>
    <w:rsid w:val="00327F10"/>
    <w:rsid w:val="00327F2C"/>
    <w:rsid w:val="00327F94"/>
    <w:rsid w:val="00327FA2"/>
    <w:rsid w:val="00327FC7"/>
    <w:rsid w:val="00327FD4"/>
    <w:rsid w:val="00330022"/>
    <w:rsid w:val="00330044"/>
    <w:rsid w:val="0033008A"/>
    <w:rsid w:val="003300C3"/>
    <w:rsid w:val="003300F6"/>
    <w:rsid w:val="00330102"/>
    <w:rsid w:val="0033013B"/>
    <w:rsid w:val="003301FC"/>
    <w:rsid w:val="00330253"/>
    <w:rsid w:val="0033026B"/>
    <w:rsid w:val="003302A7"/>
    <w:rsid w:val="003302AE"/>
    <w:rsid w:val="00330320"/>
    <w:rsid w:val="0033036D"/>
    <w:rsid w:val="00330386"/>
    <w:rsid w:val="003303AA"/>
    <w:rsid w:val="00330400"/>
    <w:rsid w:val="00330406"/>
    <w:rsid w:val="00330425"/>
    <w:rsid w:val="00330429"/>
    <w:rsid w:val="0033045F"/>
    <w:rsid w:val="0033046B"/>
    <w:rsid w:val="003304A3"/>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0C"/>
    <w:rsid w:val="0033087A"/>
    <w:rsid w:val="0033089F"/>
    <w:rsid w:val="003308EE"/>
    <w:rsid w:val="00330907"/>
    <w:rsid w:val="00330944"/>
    <w:rsid w:val="00330968"/>
    <w:rsid w:val="003309B7"/>
    <w:rsid w:val="00330A48"/>
    <w:rsid w:val="00330A59"/>
    <w:rsid w:val="00330A64"/>
    <w:rsid w:val="00330A6D"/>
    <w:rsid w:val="00330A6E"/>
    <w:rsid w:val="00330A7C"/>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28"/>
    <w:rsid w:val="00330EA0"/>
    <w:rsid w:val="00330EF0"/>
    <w:rsid w:val="00330F1A"/>
    <w:rsid w:val="00330F5B"/>
    <w:rsid w:val="00330F9B"/>
    <w:rsid w:val="00330FC9"/>
    <w:rsid w:val="00331010"/>
    <w:rsid w:val="00331041"/>
    <w:rsid w:val="00331052"/>
    <w:rsid w:val="00331078"/>
    <w:rsid w:val="0033107A"/>
    <w:rsid w:val="003310AC"/>
    <w:rsid w:val="00331116"/>
    <w:rsid w:val="00331121"/>
    <w:rsid w:val="0033112B"/>
    <w:rsid w:val="0033119A"/>
    <w:rsid w:val="003311B2"/>
    <w:rsid w:val="003311CB"/>
    <w:rsid w:val="00331209"/>
    <w:rsid w:val="0033121B"/>
    <w:rsid w:val="00331252"/>
    <w:rsid w:val="00331305"/>
    <w:rsid w:val="00331319"/>
    <w:rsid w:val="0033131A"/>
    <w:rsid w:val="0033133E"/>
    <w:rsid w:val="00331357"/>
    <w:rsid w:val="00331366"/>
    <w:rsid w:val="0033141E"/>
    <w:rsid w:val="003314B0"/>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59"/>
    <w:rsid w:val="00331793"/>
    <w:rsid w:val="003317C1"/>
    <w:rsid w:val="00331821"/>
    <w:rsid w:val="00331866"/>
    <w:rsid w:val="00331926"/>
    <w:rsid w:val="00331927"/>
    <w:rsid w:val="00331A0F"/>
    <w:rsid w:val="00331A1A"/>
    <w:rsid w:val="00331A3D"/>
    <w:rsid w:val="00331A59"/>
    <w:rsid w:val="00331A70"/>
    <w:rsid w:val="00331A83"/>
    <w:rsid w:val="00331AA0"/>
    <w:rsid w:val="00331AAE"/>
    <w:rsid w:val="00331B5A"/>
    <w:rsid w:val="00331B61"/>
    <w:rsid w:val="00331B6E"/>
    <w:rsid w:val="00331B95"/>
    <w:rsid w:val="00331BDD"/>
    <w:rsid w:val="00331BF5"/>
    <w:rsid w:val="00331C25"/>
    <w:rsid w:val="00331C58"/>
    <w:rsid w:val="00331CA5"/>
    <w:rsid w:val="00331CB0"/>
    <w:rsid w:val="00331D29"/>
    <w:rsid w:val="00331D3E"/>
    <w:rsid w:val="00331D55"/>
    <w:rsid w:val="00331D88"/>
    <w:rsid w:val="00331DB4"/>
    <w:rsid w:val="00331DEF"/>
    <w:rsid w:val="00331DFA"/>
    <w:rsid w:val="00331E20"/>
    <w:rsid w:val="00331E26"/>
    <w:rsid w:val="00331E69"/>
    <w:rsid w:val="00331E77"/>
    <w:rsid w:val="00331E92"/>
    <w:rsid w:val="00331EEF"/>
    <w:rsid w:val="00331F37"/>
    <w:rsid w:val="00331F40"/>
    <w:rsid w:val="00331F66"/>
    <w:rsid w:val="00331F75"/>
    <w:rsid w:val="00331FB8"/>
    <w:rsid w:val="00331FD8"/>
    <w:rsid w:val="00332033"/>
    <w:rsid w:val="00332064"/>
    <w:rsid w:val="0033206A"/>
    <w:rsid w:val="003320A7"/>
    <w:rsid w:val="003321A1"/>
    <w:rsid w:val="003321BE"/>
    <w:rsid w:val="003321E1"/>
    <w:rsid w:val="003321EC"/>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84"/>
    <w:rsid w:val="003327B1"/>
    <w:rsid w:val="003327E7"/>
    <w:rsid w:val="0033282B"/>
    <w:rsid w:val="0033287F"/>
    <w:rsid w:val="003328B6"/>
    <w:rsid w:val="003328BF"/>
    <w:rsid w:val="003328E9"/>
    <w:rsid w:val="00332924"/>
    <w:rsid w:val="0033292C"/>
    <w:rsid w:val="0033295F"/>
    <w:rsid w:val="003329B2"/>
    <w:rsid w:val="00332A4E"/>
    <w:rsid w:val="00332A8C"/>
    <w:rsid w:val="00332AA8"/>
    <w:rsid w:val="00332AF0"/>
    <w:rsid w:val="00332B2F"/>
    <w:rsid w:val="00332B77"/>
    <w:rsid w:val="00332B91"/>
    <w:rsid w:val="00332BD9"/>
    <w:rsid w:val="00332BE2"/>
    <w:rsid w:val="00332BEB"/>
    <w:rsid w:val="00332C19"/>
    <w:rsid w:val="00332C4C"/>
    <w:rsid w:val="00332C56"/>
    <w:rsid w:val="00332C6C"/>
    <w:rsid w:val="00332CAA"/>
    <w:rsid w:val="00332CB8"/>
    <w:rsid w:val="00332D65"/>
    <w:rsid w:val="00332DC0"/>
    <w:rsid w:val="00332DC9"/>
    <w:rsid w:val="00332E28"/>
    <w:rsid w:val="00332E4E"/>
    <w:rsid w:val="00332E6E"/>
    <w:rsid w:val="00332E8F"/>
    <w:rsid w:val="00332E96"/>
    <w:rsid w:val="00332EE5"/>
    <w:rsid w:val="00332EEF"/>
    <w:rsid w:val="00332EF1"/>
    <w:rsid w:val="00332EFC"/>
    <w:rsid w:val="00332F5F"/>
    <w:rsid w:val="00332F76"/>
    <w:rsid w:val="00332F8C"/>
    <w:rsid w:val="00333090"/>
    <w:rsid w:val="003330AF"/>
    <w:rsid w:val="003330B2"/>
    <w:rsid w:val="003330D2"/>
    <w:rsid w:val="003330E8"/>
    <w:rsid w:val="003330F4"/>
    <w:rsid w:val="003330F8"/>
    <w:rsid w:val="00333104"/>
    <w:rsid w:val="0033314D"/>
    <w:rsid w:val="00333184"/>
    <w:rsid w:val="00333185"/>
    <w:rsid w:val="003331A2"/>
    <w:rsid w:val="003331F1"/>
    <w:rsid w:val="003332C0"/>
    <w:rsid w:val="003332DA"/>
    <w:rsid w:val="00333309"/>
    <w:rsid w:val="00333332"/>
    <w:rsid w:val="0033334C"/>
    <w:rsid w:val="003333A5"/>
    <w:rsid w:val="00333416"/>
    <w:rsid w:val="0033344B"/>
    <w:rsid w:val="00333463"/>
    <w:rsid w:val="003334DC"/>
    <w:rsid w:val="00333535"/>
    <w:rsid w:val="00333591"/>
    <w:rsid w:val="003335DB"/>
    <w:rsid w:val="003335E4"/>
    <w:rsid w:val="003335E8"/>
    <w:rsid w:val="0033360D"/>
    <w:rsid w:val="00333630"/>
    <w:rsid w:val="0033366B"/>
    <w:rsid w:val="00333682"/>
    <w:rsid w:val="0033368D"/>
    <w:rsid w:val="0033370E"/>
    <w:rsid w:val="00333753"/>
    <w:rsid w:val="00333779"/>
    <w:rsid w:val="00333794"/>
    <w:rsid w:val="0033379B"/>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F3"/>
    <w:rsid w:val="00333CFF"/>
    <w:rsid w:val="00333D72"/>
    <w:rsid w:val="00333DBB"/>
    <w:rsid w:val="00333E00"/>
    <w:rsid w:val="00333ED9"/>
    <w:rsid w:val="00333F58"/>
    <w:rsid w:val="00333FE9"/>
    <w:rsid w:val="00333FEC"/>
    <w:rsid w:val="00333FF5"/>
    <w:rsid w:val="0033401B"/>
    <w:rsid w:val="0033405C"/>
    <w:rsid w:val="003340A2"/>
    <w:rsid w:val="003340FB"/>
    <w:rsid w:val="00334117"/>
    <w:rsid w:val="0033413A"/>
    <w:rsid w:val="0033415D"/>
    <w:rsid w:val="0033421B"/>
    <w:rsid w:val="00334227"/>
    <w:rsid w:val="00334240"/>
    <w:rsid w:val="00334265"/>
    <w:rsid w:val="00334266"/>
    <w:rsid w:val="00334267"/>
    <w:rsid w:val="00334271"/>
    <w:rsid w:val="00334282"/>
    <w:rsid w:val="003342A7"/>
    <w:rsid w:val="003342FB"/>
    <w:rsid w:val="00334319"/>
    <w:rsid w:val="00334323"/>
    <w:rsid w:val="0033432A"/>
    <w:rsid w:val="00334335"/>
    <w:rsid w:val="0033435F"/>
    <w:rsid w:val="00334377"/>
    <w:rsid w:val="0033437A"/>
    <w:rsid w:val="003343D8"/>
    <w:rsid w:val="003343D9"/>
    <w:rsid w:val="0033441C"/>
    <w:rsid w:val="00334438"/>
    <w:rsid w:val="0033444B"/>
    <w:rsid w:val="0033445E"/>
    <w:rsid w:val="00334495"/>
    <w:rsid w:val="003344A2"/>
    <w:rsid w:val="003344FD"/>
    <w:rsid w:val="0033451D"/>
    <w:rsid w:val="0033451E"/>
    <w:rsid w:val="00334520"/>
    <w:rsid w:val="00334570"/>
    <w:rsid w:val="003345C4"/>
    <w:rsid w:val="003345D9"/>
    <w:rsid w:val="003345E5"/>
    <w:rsid w:val="0033460F"/>
    <w:rsid w:val="0033464D"/>
    <w:rsid w:val="0033464F"/>
    <w:rsid w:val="003346A0"/>
    <w:rsid w:val="003346BB"/>
    <w:rsid w:val="003346C8"/>
    <w:rsid w:val="003346ED"/>
    <w:rsid w:val="003347A4"/>
    <w:rsid w:val="003347F5"/>
    <w:rsid w:val="00334810"/>
    <w:rsid w:val="00334812"/>
    <w:rsid w:val="0033481D"/>
    <w:rsid w:val="003348AB"/>
    <w:rsid w:val="00334908"/>
    <w:rsid w:val="00334934"/>
    <w:rsid w:val="00334946"/>
    <w:rsid w:val="00334970"/>
    <w:rsid w:val="003349AD"/>
    <w:rsid w:val="003349E4"/>
    <w:rsid w:val="003349F7"/>
    <w:rsid w:val="00334A18"/>
    <w:rsid w:val="00334A4F"/>
    <w:rsid w:val="00334A7A"/>
    <w:rsid w:val="00334A80"/>
    <w:rsid w:val="00334A85"/>
    <w:rsid w:val="00334AB1"/>
    <w:rsid w:val="00334ACC"/>
    <w:rsid w:val="00334AF5"/>
    <w:rsid w:val="00334B44"/>
    <w:rsid w:val="00334B60"/>
    <w:rsid w:val="00334BC7"/>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C7"/>
    <w:rsid w:val="00334F70"/>
    <w:rsid w:val="00334F8E"/>
    <w:rsid w:val="00334FC7"/>
    <w:rsid w:val="00334FEC"/>
    <w:rsid w:val="00335079"/>
    <w:rsid w:val="00335084"/>
    <w:rsid w:val="00335093"/>
    <w:rsid w:val="003350B7"/>
    <w:rsid w:val="00335109"/>
    <w:rsid w:val="003351A3"/>
    <w:rsid w:val="00335215"/>
    <w:rsid w:val="0033521D"/>
    <w:rsid w:val="0033522D"/>
    <w:rsid w:val="00335232"/>
    <w:rsid w:val="0033523E"/>
    <w:rsid w:val="00335257"/>
    <w:rsid w:val="00335263"/>
    <w:rsid w:val="00335275"/>
    <w:rsid w:val="003352A8"/>
    <w:rsid w:val="003352BD"/>
    <w:rsid w:val="003352DC"/>
    <w:rsid w:val="00335415"/>
    <w:rsid w:val="0033542B"/>
    <w:rsid w:val="00335475"/>
    <w:rsid w:val="00335488"/>
    <w:rsid w:val="003354C2"/>
    <w:rsid w:val="00335500"/>
    <w:rsid w:val="0033550E"/>
    <w:rsid w:val="00335577"/>
    <w:rsid w:val="00335588"/>
    <w:rsid w:val="003355B5"/>
    <w:rsid w:val="003355CA"/>
    <w:rsid w:val="003355D7"/>
    <w:rsid w:val="003355DB"/>
    <w:rsid w:val="0033565A"/>
    <w:rsid w:val="00335729"/>
    <w:rsid w:val="0033573E"/>
    <w:rsid w:val="00335756"/>
    <w:rsid w:val="003357B8"/>
    <w:rsid w:val="003357DF"/>
    <w:rsid w:val="003357E1"/>
    <w:rsid w:val="00335806"/>
    <w:rsid w:val="0033581A"/>
    <w:rsid w:val="00335831"/>
    <w:rsid w:val="0033586A"/>
    <w:rsid w:val="003358E5"/>
    <w:rsid w:val="0033590D"/>
    <w:rsid w:val="00335918"/>
    <w:rsid w:val="00335947"/>
    <w:rsid w:val="0033594C"/>
    <w:rsid w:val="00335955"/>
    <w:rsid w:val="0033597F"/>
    <w:rsid w:val="003359A7"/>
    <w:rsid w:val="00335A1E"/>
    <w:rsid w:val="00335ABA"/>
    <w:rsid w:val="00335AD4"/>
    <w:rsid w:val="00335B1F"/>
    <w:rsid w:val="00335B23"/>
    <w:rsid w:val="00335B3F"/>
    <w:rsid w:val="00335BAD"/>
    <w:rsid w:val="00335BDE"/>
    <w:rsid w:val="00335BE2"/>
    <w:rsid w:val="00335C0D"/>
    <w:rsid w:val="00335C26"/>
    <w:rsid w:val="00335C3A"/>
    <w:rsid w:val="00335C4A"/>
    <w:rsid w:val="00335C60"/>
    <w:rsid w:val="00335C6C"/>
    <w:rsid w:val="00335C73"/>
    <w:rsid w:val="00335C76"/>
    <w:rsid w:val="00335C92"/>
    <w:rsid w:val="00335CC5"/>
    <w:rsid w:val="00335CF3"/>
    <w:rsid w:val="00335CFE"/>
    <w:rsid w:val="00335D0C"/>
    <w:rsid w:val="00335D1E"/>
    <w:rsid w:val="00335D24"/>
    <w:rsid w:val="00335D51"/>
    <w:rsid w:val="00335D9E"/>
    <w:rsid w:val="00335DA0"/>
    <w:rsid w:val="00335DAB"/>
    <w:rsid w:val="00335DCD"/>
    <w:rsid w:val="00335E7A"/>
    <w:rsid w:val="00335E99"/>
    <w:rsid w:val="00335EB8"/>
    <w:rsid w:val="00335EE6"/>
    <w:rsid w:val="00335FA6"/>
    <w:rsid w:val="00335FC8"/>
    <w:rsid w:val="00336001"/>
    <w:rsid w:val="00336089"/>
    <w:rsid w:val="003360C9"/>
    <w:rsid w:val="003360F9"/>
    <w:rsid w:val="00336169"/>
    <w:rsid w:val="00336172"/>
    <w:rsid w:val="003361A1"/>
    <w:rsid w:val="003361B8"/>
    <w:rsid w:val="003361CF"/>
    <w:rsid w:val="00336225"/>
    <w:rsid w:val="00336268"/>
    <w:rsid w:val="00336299"/>
    <w:rsid w:val="003362D5"/>
    <w:rsid w:val="003362D8"/>
    <w:rsid w:val="0033631E"/>
    <w:rsid w:val="00336322"/>
    <w:rsid w:val="00336368"/>
    <w:rsid w:val="003363D0"/>
    <w:rsid w:val="00336404"/>
    <w:rsid w:val="0033649C"/>
    <w:rsid w:val="003364CE"/>
    <w:rsid w:val="003364D2"/>
    <w:rsid w:val="003364EC"/>
    <w:rsid w:val="003364FE"/>
    <w:rsid w:val="00336507"/>
    <w:rsid w:val="0033651A"/>
    <w:rsid w:val="0033651E"/>
    <w:rsid w:val="00336541"/>
    <w:rsid w:val="00336591"/>
    <w:rsid w:val="003365E5"/>
    <w:rsid w:val="00336617"/>
    <w:rsid w:val="0033664B"/>
    <w:rsid w:val="0033667E"/>
    <w:rsid w:val="00336692"/>
    <w:rsid w:val="003366CB"/>
    <w:rsid w:val="003366D1"/>
    <w:rsid w:val="00336715"/>
    <w:rsid w:val="0033674A"/>
    <w:rsid w:val="0033676C"/>
    <w:rsid w:val="003367E2"/>
    <w:rsid w:val="003367F7"/>
    <w:rsid w:val="003368A2"/>
    <w:rsid w:val="003368D0"/>
    <w:rsid w:val="003368E3"/>
    <w:rsid w:val="00336927"/>
    <w:rsid w:val="00336971"/>
    <w:rsid w:val="00336A19"/>
    <w:rsid w:val="00336A1B"/>
    <w:rsid w:val="00336A56"/>
    <w:rsid w:val="00336A9E"/>
    <w:rsid w:val="00336AB0"/>
    <w:rsid w:val="00336B3C"/>
    <w:rsid w:val="00336B4C"/>
    <w:rsid w:val="00336B54"/>
    <w:rsid w:val="00336B67"/>
    <w:rsid w:val="00336B8C"/>
    <w:rsid w:val="00336BE8"/>
    <w:rsid w:val="00336C38"/>
    <w:rsid w:val="00336CB1"/>
    <w:rsid w:val="00336CC6"/>
    <w:rsid w:val="00336CD1"/>
    <w:rsid w:val="00336D2E"/>
    <w:rsid w:val="00336D37"/>
    <w:rsid w:val="00336D6E"/>
    <w:rsid w:val="00336DD1"/>
    <w:rsid w:val="00336E0B"/>
    <w:rsid w:val="00336E10"/>
    <w:rsid w:val="00336E1E"/>
    <w:rsid w:val="00336E41"/>
    <w:rsid w:val="00336E5B"/>
    <w:rsid w:val="00336E6D"/>
    <w:rsid w:val="00336E7C"/>
    <w:rsid w:val="00336E95"/>
    <w:rsid w:val="00336EB8"/>
    <w:rsid w:val="00336EDC"/>
    <w:rsid w:val="00336EF0"/>
    <w:rsid w:val="00336F26"/>
    <w:rsid w:val="00336F85"/>
    <w:rsid w:val="00336FB1"/>
    <w:rsid w:val="00336FD4"/>
    <w:rsid w:val="00337000"/>
    <w:rsid w:val="0033702C"/>
    <w:rsid w:val="003370B7"/>
    <w:rsid w:val="003370BD"/>
    <w:rsid w:val="003370C1"/>
    <w:rsid w:val="003370FB"/>
    <w:rsid w:val="00337145"/>
    <w:rsid w:val="00337154"/>
    <w:rsid w:val="0033717C"/>
    <w:rsid w:val="003371FB"/>
    <w:rsid w:val="0033720A"/>
    <w:rsid w:val="0033722E"/>
    <w:rsid w:val="00337259"/>
    <w:rsid w:val="00337265"/>
    <w:rsid w:val="00337270"/>
    <w:rsid w:val="00337277"/>
    <w:rsid w:val="00337291"/>
    <w:rsid w:val="00337297"/>
    <w:rsid w:val="003372A4"/>
    <w:rsid w:val="0033734B"/>
    <w:rsid w:val="0033734F"/>
    <w:rsid w:val="00337439"/>
    <w:rsid w:val="0033743F"/>
    <w:rsid w:val="0033744F"/>
    <w:rsid w:val="0033749E"/>
    <w:rsid w:val="003374B3"/>
    <w:rsid w:val="003374EF"/>
    <w:rsid w:val="0033753D"/>
    <w:rsid w:val="00337582"/>
    <w:rsid w:val="003375C7"/>
    <w:rsid w:val="003375D1"/>
    <w:rsid w:val="003376A0"/>
    <w:rsid w:val="003376BE"/>
    <w:rsid w:val="003376C0"/>
    <w:rsid w:val="00337703"/>
    <w:rsid w:val="0033772C"/>
    <w:rsid w:val="00337746"/>
    <w:rsid w:val="003377B9"/>
    <w:rsid w:val="003377D8"/>
    <w:rsid w:val="003377E1"/>
    <w:rsid w:val="003377F5"/>
    <w:rsid w:val="00337838"/>
    <w:rsid w:val="003378B9"/>
    <w:rsid w:val="003378C3"/>
    <w:rsid w:val="003378E0"/>
    <w:rsid w:val="00337932"/>
    <w:rsid w:val="00337960"/>
    <w:rsid w:val="0033797B"/>
    <w:rsid w:val="0033798E"/>
    <w:rsid w:val="003379A1"/>
    <w:rsid w:val="003379BD"/>
    <w:rsid w:val="003379FD"/>
    <w:rsid w:val="00337A02"/>
    <w:rsid w:val="00337A05"/>
    <w:rsid w:val="00337A85"/>
    <w:rsid w:val="00337A94"/>
    <w:rsid w:val="00337AAF"/>
    <w:rsid w:val="00337AFA"/>
    <w:rsid w:val="00337B01"/>
    <w:rsid w:val="00337B5B"/>
    <w:rsid w:val="00337B9C"/>
    <w:rsid w:val="00337BA1"/>
    <w:rsid w:val="00337BB6"/>
    <w:rsid w:val="00337BC7"/>
    <w:rsid w:val="00337BD7"/>
    <w:rsid w:val="00337BF8"/>
    <w:rsid w:val="00337C02"/>
    <w:rsid w:val="00337C2B"/>
    <w:rsid w:val="00337C3A"/>
    <w:rsid w:val="00337CB3"/>
    <w:rsid w:val="00337CC1"/>
    <w:rsid w:val="00337CCA"/>
    <w:rsid w:val="00337CD7"/>
    <w:rsid w:val="00337CF7"/>
    <w:rsid w:val="00337D24"/>
    <w:rsid w:val="00337DC8"/>
    <w:rsid w:val="00337E48"/>
    <w:rsid w:val="00337E76"/>
    <w:rsid w:val="00337E93"/>
    <w:rsid w:val="00337EAB"/>
    <w:rsid w:val="00337EC7"/>
    <w:rsid w:val="00337F69"/>
    <w:rsid w:val="00337F72"/>
    <w:rsid w:val="00337F77"/>
    <w:rsid w:val="00337F88"/>
    <w:rsid w:val="00337F8F"/>
    <w:rsid w:val="00337FC4"/>
    <w:rsid w:val="00337FD6"/>
    <w:rsid w:val="00340001"/>
    <w:rsid w:val="00340008"/>
    <w:rsid w:val="0034004E"/>
    <w:rsid w:val="0034009C"/>
    <w:rsid w:val="003400CB"/>
    <w:rsid w:val="00340167"/>
    <w:rsid w:val="00340176"/>
    <w:rsid w:val="00340199"/>
    <w:rsid w:val="003401B3"/>
    <w:rsid w:val="003401E1"/>
    <w:rsid w:val="00340201"/>
    <w:rsid w:val="00340239"/>
    <w:rsid w:val="0034026B"/>
    <w:rsid w:val="00340284"/>
    <w:rsid w:val="003402C7"/>
    <w:rsid w:val="003402C9"/>
    <w:rsid w:val="003402F2"/>
    <w:rsid w:val="00340301"/>
    <w:rsid w:val="00340302"/>
    <w:rsid w:val="00340303"/>
    <w:rsid w:val="00340312"/>
    <w:rsid w:val="00340322"/>
    <w:rsid w:val="0034035B"/>
    <w:rsid w:val="00340375"/>
    <w:rsid w:val="003403B8"/>
    <w:rsid w:val="003403BE"/>
    <w:rsid w:val="003403D4"/>
    <w:rsid w:val="003403E4"/>
    <w:rsid w:val="0034040C"/>
    <w:rsid w:val="00340460"/>
    <w:rsid w:val="00340495"/>
    <w:rsid w:val="003404DD"/>
    <w:rsid w:val="00340542"/>
    <w:rsid w:val="00340551"/>
    <w:rsid w:val="0034055A"/>
    <w:rsid w:val="00340580"/>
    <w:rsid w:val="003405A0"/>
    <w:rsid w:val="003405BD"/>
    <w:rsid w:val="003405CF"/>
    <w:rsid w:val="003405E0"/>
    <w:rsid w:val="003406ED"/>
    <w:rsid w:val="00340710"/>
    <w:rsid w:val="00340722"/>
    <w:rsid w:val="00340732"/>
    <w:rsid w:val="00340784"/>
    <w:rsid w:val="0034079C"/>
    <w:rsid w:val="003407D6"/>
    <w:rsid w:val="003407ED"/>
    <w:rsid w:val="003407F6"/>
    <w:rsid w:val="00340843"/>
    <w:rsid w:val="00340847"/>
    <w:rsid w:val="003408A7"/>
    <w:rsid w:val="003408F3"/>
    <w:rsid w:val="003408F6"/>
    <w:rsid w:val="00340925"/>
    <w:rsid w:val="00340944"/>
    <w:rsid w:val="0034098A"/>
    <w:rsid w:val="003409B8"/>
    <w:rsid w:val="00340A17"/>
    <w:rsid w:val="00340A7A"/>
    <w:rsid w:val="00340A90"/>
    <w:rsid w:val="00340A9F"/>
    <w:rsid w:val="00340ADA"/>
    <w:rsid w:val="00340AE0"/>
    <w:rsid w:val="00340B06"/>
    <w:rsid w:val="00340B23"/>
    <w:rsid w:val="00340B36"/>
    <w:rsid w:val="00340B63"/>
    <w:rsid w:val="00340B8F"/>
    <w:rsid w:val="00340BA1"/>
    <w:rsid w:val="00340C2E"/>
    <w:rsid w:val="00340CAA"/>
    <w:rsid w:val="00340CC0"/>
    <w:rsid w:val="00340CF1"/>
    <w:rsid w:val="00340CF2"/>
    <w:rsid w:val="00340D05"/>
    <w:rsid w:val="00340DDA"/>
    <w:rsid w:val="00340E37"/>
    <w:rsid w:val="00340E3B"/>
    <w:rsid w:val="00340E7E"/>
    <w:rsid w:val="00340EFC"/>
    <w:rsid w:val="00340F16"/>
    <w:rsid w:val="00340F1A"/>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95"/>
    <w:rsid w:val="003413D5"/>
    <w:rsid w:val="003413E6"/>
    <w:rsid w:val="003413F7"/>
    <w:rsid w:val="00341403"/>
    <w:rsid w:val="0034141C"/>
    <w:rsid w:val="003414B5"/>
    <w:rsid w:val="003414C1"/>
    <w:rsid w:val="00341506"/>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9AC"/>
    <w:rsid w:val="00341A68"/>
    <w:rsid w:val="00341AF7"/>
    <w:rsid w:val="00341B46"/>
    <w:rsid w:val="00341BC6"/>
    <w:rsid w:val="00341C0E"/>
    <w:rsid w:val="00341C55"/>
    <w:rsid w:val="00341C65"/>
    <w:rsid w:val="00341CD8"/>
    <w:rsid w:val="00341D02"/>
    <w:rsid w:val="00341D2A"/>
    <w:rsid w:val="00341D4B"/>
    <w:rsid w:val="00341DA3"/>
    <w:rsid w:val="00341DC6"/>
    <w:rsid w:val="00341E4D"/>
    <w:rsid w:val="00341E86"/>
    <w:rsid w:val="00341EBA"/>
    <w:rsid w:val="00341F28"/>
    <w:rsid w:val="0034204C"/>
    <w:rsid w:val="003420B2"/>
    <w:rsid w:val="003420C4"/>
    <w:rsid w:val="003420C6"/>
    <w:rsid w:val="003420D5"/>
    <w:rsid w:val="0034210F"/>
    <w:rsid w:val="00342135"/>
    <w:rsid w:val="003421D9"/>
    <w:rsid w:val="0034222A"/>
    <w:rsid w:val="0034222E"/>
    <w:rsid w:val="00342274"/>
    <w:rsid w:val="003422E1"/>
    <w:rsid w:val="003422F9"/>
    <w:rsid w:val="00342302"/>
    <w:rsid w:val="00342372"/>
    <w:rsid w:val="00342388"/>
    <w:rsid w:val="00342394"/>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86"/>
    <w:rsid w:val="003428F3"/>
    <w:rsid w:val="0034290F"/>
    <w:rsid w:val="0034292B"/>
    <w:rsid w:val="00342960"/>
    <w:rsid w:val="0034297B"/>
    <w:rsid w:val="00342990"/>
    <w:rsid w:val="003429B0"/>
    <w:rsid w:val="003429D6"/>
    <w:rsid w:val="003429F0"/>
    <w:rsid w:val="003429F1"/>
    <w:rsid w:val="003429FA"/>
    <w:rsid w:val="00342A13"/>
    <w:rsid w:val="00342A16"/>
    <w:rsid w:val="00342A22"/>
    <w:rsid w:val="00342AA4"/>
    <w:rsid w:val="00342B22"/>
    <w:rsid w:val="00342B74"/>
    <w:rsid w:val="00342B77"/>
    <w:rsid w:val="00342BE2"/>
    <w:rsid w:val="00342C38"/>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10B"/>
    <w:rsid w:val="003431D8"/>
    <w:rsid w:val="00343286"/>
    <w:rsid w:val="003432AA"/>
    <w:rsid w:val="003432D3"/>
    <w:rsid w:val="003432E1"/>
    <w:rsid w:val="00343320"/>
    <w:rsid w:val="0034332E"/>
    <w:rsid w:val="0034336E"/>
    <w:rsid w:val="003433C0"/>
    <w:rsid w:val="0034342B"/>
    <w:rsid w:val="00343444"/>
    <w:rsid w:val="00343470"/>
    <w:rsid w:val="00343471"/>
    <w:rsid w:val="00343482"/>
    <w:rsid w:val="003434C3"/>
    <w:rsid w:val="003434F0"/>
    <w:rsid w:val="00343543"/>
    <w:rsid w:val="0034357F"/>
    <w:rsid w:val="0034359E"/>
    <w:rsid w:val="003435F7"/>
    <w:rsid w:val="00343616"/>
    <w:rsid w:val="0034365F"/>
    <w:rsid w:val="00343674"/>
    <w:rsid w:val="003436DE"/>
    <w:rsid w:val="00343761"/>
    <w:rsid w:val="0034376E"/>
    <w:rsid w:val="0034379B"/>
    <w:rsid w:val="003437A8"/>
    <w:rsid w:val="003437AB"/>
    <w:rsid w:val="003437C4"/>
    <w:rsid w:val="003437DF"/>
    <w:rsid w:val="003437E7"/>
    <w:rsid w:val="00343839"/>
    <w:rsid w:val="00343995"/>
    <w:rsid w:val="003439A8"/>
    <w:rsid w:val="003439BC"/>
    <w:rsid w:val="003439F2"/>
    <w:rsid w:val="00343A5F"/>
    <w:rsid w:val="00343A9A"/>
    <w:rsid w:val="00343ABD"/>
    <w:rsid w:val="00343AD2"/>
    <w:rsid w:val="00343AD8"/>
    <w:rsid w:val="00343B17"/>
    <w:rsid w:val="00343B20"/>
    <w:rsid w:val="00343B49"/>
    <w:rsid w:val="00343BBC"/>
    <w:rsid w:val="00343BC2"/>
    <w:rsid w:val="00343C1D"/>
    <w:rsid w:val="00343C2F"/>
    <w:rsid w:val="00343CCE"/>
    <w:rsid w:val="00343D37"/>
    <w:rsid w:val="00343D77"/>
    <w:rsid w:val="00343DAB"/>
    <w:rsid w:val="00343DAE"/>
    <w:rsid w:val="00343E2E"/>
    <w:rsid w:val="00343E60"/>
    <w:rsid w:val="00343EDD"/>
    <w:rsid w:val="00343F17"/>
    <w:rsid w:val="00343F4B"/>
    <w:rsid w:val="00343F50"/>
    <w:rsid w:val="00343FB0"/>
    <w:rsid w:val="0034400A"/>
    <w:rsid w:val="0034401B"/>
    <w:rsid w:val="00344029"/>
    <w:rsid w:val="00344032"/>
    <w:rsid w:val="003440B3"/>
    <w:rsid w:val="003440B5"/>
    <w:rsid w:val="003440CC"/>
    <w:rsid w:val="00344150"/>
    <w:rsid w:val="0034415C"/>
    <w:rsid w:val="003441AE"/>
    <w:rsid w:val="003441DF"/>
    <w:rsid w:val="00344259"/>
    <w:rsid w:val="00344274"/>
    <w:rsid w:val="003442BC"/>
    <w:rsid w:val="003442F2"/>
    <w:rsid w:val="00344301"/>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BD"/>
    <w:rsid w:val="003446D7"/>
    <w:rsid w:val="00344716"/>
    <w:rsid w:val="0034472E"/>
    <w:rsid w:val="00344781"/>
    <w:rsid w:val="003447A3"/>
    <w:rsid w:val="003447A8"/>
    <w:rsid w:val="003447C4"/>
    <w:rsid w:val="00344816"/>
    <w:rsid w:val="00344828"/>
    <w:rsid w:val="00344833"/>
    <w:rsid w:val="0034488B"/>
    <w:rsid w:val="0034489D"/>
    <w:rsid w:val="003448A4"/>
    <w:rsid w:val="003448AD"/>
    <w:rsid w:val="003448C1"/>
    <w:rsid w:val="003448F8"/>
    <w:rsid w:val="003448FC"/>
    <w:rsid w:val="00344979"/>
    <w:rsid w:val="0034498F"/>
    <w:rsid w:val="0034499C"/>
    <w:rsid w:val="003449F7"/>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F26"/>
    <w:rsid w:val="00344FEE"/>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71"/>
    <w:rsid w:val="003454CC"/>
    <w:rsid w:val="003454E1"/>
    <w:rsid w:val="00345503"/>
    <w:rsid w:val="00345514"/>
    <w:rsid w:val="0034556D"/>
    <w:rsid w:val="00345582"/>
    <w:rsid w:val="003455AF"/>
    <w:rsid w:val="00345639"/>
    <w:rsid w:val="00345651"/>
    <w:rsid w:val="003456DA"/>
    <w:rsid w:val="003456DD"/>
    <w:rsid w:val="003456E1"/>
    <w:rsid w:val="003456F4"/>
    <w:rsid w:val="003457E6"/>
    <w:rsid w:val="0034581F"/>
    <w:rsid w:val="0034582A"/>
    <w:rsid w:val="003458DA"/>
    <w:rsid w:val="003458EB"/>
    <w:rsid w:val="003458F5"/>
    <w:rsid w:val="00345923"/>
    <w:rsid w:val="0034593B"/>
    <w:rsid w:val="00345953"/>
    <w:rsid w:val="003459AE"/>
    <w:rsid w:val="003459E8"/>
    <w:rsid w:val="00345A0C"/>
    <w:rsid w:val="00345A14"/>
    <w:rsid w:val="00345A1F"/>
    <w:rsid w:val="00345A86"/>
    <w:rsid w:val="00345A8F"/>
    <w:rsid w:val="00345AEB"/>
    <w:rsid w:val="00345B48"/>
    <w:rsid w:val="00345B80"/>
    <w:rsid w:val="00345BB9"/>
    <w:rsid w:val="00345C75"/>
    <w:rsid w:val="00345C83"/>
    <w:rsid w:val="00345CA8"/>
    <w:rsid w:val="00345D20"/>
    <w:rsid w:val="00345D28"/>
    <w:rsid w:val="00345D4A"/>
    <w:rsid w:val="00345D5D"/>
    <w:rsid w:val="00345DAE"/>
    <w:rsid w:val="00345DCE"/>
    <w:rsid w:val="00345DF0"/>
    <w:rsid w:val="00345E37"/>
    <w:rsid w:val="00345E67"/>
    <w:rsid w:val="00345E87"/>
    <w:rsid w:val="00345E89"/>
    <w:rsid w:val="00345EA8"/>
    <w:rsid w:val="00345EAB"/>
    <w:rsid w:val="00345EC7"/>
    <w:rsid w:val="00345EDF"/>
    <w:rsid w:val="00345F21"/>
    <w:rsid w:val="00345F3E"/>
    <w:rsid w:val="00345FC0"/>
    <w:rsid w:val="00345FED"/>
    <w:rsid w:val="0034600E"/>
    <w:rsid w:val="0034602F"/>
    <w:rsid w:val="00346030"/>
    <w:rsid w:val="0034603A"/>
    <w:rsid w:val="00346068"/>
    <w:rsid w:val="003460E0"/>
    <w:rsid w:val="00346106"/>
    <w:rsid w:val="00346135"/>
    <w:rsid w:val="00346179"/>
    <w:rsid w:val="0034619B"/>
    <w:rsid w:val="003461AF"/>
    <w:rsid w:val="003461BD"/>
    <w:rsid w:val="003461C1"/>
    <w:rsid w:val="003461CF"/>
    <w:rsid w:val="00346221"/>
    <w:rsid w:val="00346230"/>
    <w:rsid w:val="0034624E"/>
    <w:rsid w:val="0034626A"/>
    <w:rsid w:val="003462A8"/>
    <w:rsid w:val="00346328"/>
    <w:rsid w:val="00346348"/>
    <w:rsid w:val="00346370"/>
    <w:rsid w:val="00346392"/>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41"/>
    <w:rsid w:val="00346753"/>
    <w:rsid w:val="00346774"/>
    <w:rsid w:val="003467A8"/>
    <w:rsid w:val="00346818"/>
    <w:rsid w:val="00346845"/>
    <w:rsid w:val="00346861"/>
    <w:rsid w:val="00346891"/>
    <w:rsid w:val="003468AD"/>
    <w:rsid w:val="003468C2"/>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D25"/>
    <w:rsid w:val="00346D70"/>
    <w:rsid w:val="00346DEA"/>
    <w:rsid w:val="00346E06"/>
    <w:rsid w:val="00346E32"/>
    <w:rsid w:val="00346E69"/>
    <w:rsid w:val="00346EA3"/>
    <w:rsid w:val="00346EBA"/>
    <w:rsid w:val="00346F14"/>
    <w:rsid w:val="00346F3C"/>
    <w:rsid w:val="00346FCA"/>
    <w:rsid w:val="00346FF4"/>
    <w:rsid w:val="00347012"/>
    <w:rsid w:val="00347016"/>
    <w:rsid w:val="00347050"/>
    <w:rsid w:val="00347081"/>
    <w:rsid w:val="003470B6"/>
    <w:rsid w:val="003470E1"/>
    <w:rsid w:val="00347112"/>
    <w:rsid w:val="00347191"/>
    <w:rsid w:val="00347198"/>
    <w:rsid w:val="003471E0"/>
    <w:rsid w:val="00347234"/>
    <w:rsid w:val="00347238"/>
    <w:rsid w:val="00347274"/>
    <w:rsid w:val="00347282"/>
    <w:rsid w:val="003472BE"/>
    <w:rsid w:val="00347307"/>
    <w:rsid w:val="00347313"/>
    <w:rsid w:val="00347314"/>
    <w:rsid w:val="00347321"/>
    <w:rsid w:val="0034737D"/>
    <w:rsid w:val="003473C5"/>
    <w:rsid w:val="003473DD"/>
    <w:rsid w:val="00347412"/>
    <w:rsid w:val="003474C2"/>
    <w:rsid w:val="00347527"/>
    <w:rsid w:val="00347562"/>
    <w:rsid w:val="00347565"/>
    <w:rsid w:val="00347599"/>
    <w:rsid w:val="0034759C"/>
    <w:rsid w:val="003475AE"/>
    <w:rsid w:val="003475B4"/>
    <w:rsid w:val="0034763C"/>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47"/>
    <w:rsid w:val="00347A6F"/>
    <w:rsid w:val="00347A8E"/>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84"/>
    <w:rsid w:val="00347EBA"/>
    <w:rsid w:val="00347EFA"/>
    <w:rsid w:val="00347F2C"/>
    <w:rsid w:val="00347F46"/>
    <w:rsid w:val="00347F69"/>
    <w:rsid w:val="00347FA0"/>
    <w:rsid w:val="0035007A"/>
    <w:rsid w:val="00350090"/>
    <w:rsid w:val="003500A2"/>
    <w:rsid w:val="003500D1"/>
    <w:rsid w:val="0035016E"/>
    <w:rsid w:val="003501B7"/>
    <w:rsid w:val="003501B9"/>
    <w:rsid w:val="003501BA"/>
    <w:rsid w:val="00350234"/>
    <w:rsid w:val="00350295"/>
    <w:rsid w:val="003502BD"/>
    <w:rsid w:val="003502F2"/>
    <w:rsid w:val="00350387"/>
    <w:rsid w:val="003503B5"/>
    <w:rsid w:val="00350407"/>
    <w:rsid w:val="00350449"/>
    <w:rsid w:val="003504A5"/>
    <w:rsid w:val="003504D9"/>
    <w:rsid w:val="0035052F"/>
    <w:rsid w:val="00350547"/>
    <w:rsid w:val="003505AC"/>
    <w:rsid w:val="003505CB"/>
    <w:rsid w:val="003505D4"/>
    <w:rsid w:val="003505DA"/>
    <w:rsid w:val="0035065E"/>
    <w:rsid w:val="0035069C"/>
    <w:rsid w:val="003506F9"/>
    <w:rsid w:val="00350706"/>
    <w:rsid w:val="00350760"/>
    <w:rsid w:val="00350787"/>
    <w:rsid w:val="0035079E"/>
    <w:rsid w:val="003507B8"/>
    <w:rsid w:val="003507DC"/>
    <w:rsid w:val="00350806"/>
    <w:rsid w:val="0035080D"/>
    <w:rsid w:val="0035088A"/>
    <w:rsid w:val="00350895"/>
    <w:rsid w:val="003508E7"/>
    <w:rsid w:val="00350944"/>
    <w:rsid w:val="00350950"/>
    <w:rsid w:val="0035095C"/>
    <w:rsid w:val="003509C9"/>
    <w:rsid w:val="00350A45"/>
    <w:rsid w:val="00350A72"/>
    <w:rsid w:val="00350AA0"/>
    <w:rsid w:val="00350AD4"/>
    <w:rsid w:val="00350B60"/>
    <w:rsid w:val="00350B96"/>
    <w:rsid w:val="00350B98"/>
    <w:rsid w:val="00350BE8"/>
    <w:rsid w:val="00350BF0"/>
    <w:rsid w:val="00350BF5"/>
    <w:rsid w:val="00350C02"/>
    <w:rsid w:val="00350C14"/>
    <w:rsid w:val="00350C92"/>
    <w:rsid w:val="00350C93"/>
    <w:rsid w:val="00350CA4"/>
    <w:rsid w:val="00350CDA"/>
    <w:rsid w:val="00350D04"/>
    <w:rsid w:val="00350D6B"/>
    <w:rsid w:val="00350DF2"/>
    <w:rsid w:val="00350E4C"/>
    <w:rsid w:val="00350E61"/>
    <w:rsid w:val="00350E8F"/>
    <w:rsid w:val="00350EA4"/>
    <w:rsid w:val="00350ECE"/>
    <w:rsid w:val="00350F4A"/>
    <w:rsid w:val="00350F54"/>
    <w:rsid w:val="00350FB0"/>
    <w:rsid w:val="00350FF8"/>
    <w:rsid w:val="0035101F"/>
    <w:rsid w:val="00351029"/>
    <w:rsid w:val="00351059"/>
    <w:rsid w:val="003510BC"/>
    <w:rsid w:val="003510CC"/>
    <w:rsid w:val="00351130"/>
    <w:rsid w:val="003511A0"/>
    <w:rsid w:val="003511B3"/>
    <w:rsid w:val="003511D5"/>
    <w:rsid w:val="0035120B"/>
    <w:rsid w:val="00351210"/>
    <w:rsid w:val="0035121F"/>
    <w:rsid w:val="0035124C"/>
    <w:rsid w:val="0035126F"/>
    <w:rsid w:val="003512A5"/>
    <w:rsid w:val="003512EE"/>
    <w:rsid w:val="0035133F"/>
    <w:rsid w:val="00351347"/>
    <w:rsid w:val="00351372"/>
    <w:rsid w:val="0035137E"/>
    <w:rsid w:val="003513A8"/>
    <w:rsid w:val="003513E8"/>
    <w:rsid w:val="0035144E"/>
    <w:rsid w:val="00351549"/>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8DF"/>
    <w:rsid w:val="00351918"/>
    <w:rsid w:val="00351961"/>
    <w:rsid w:val="0035196B"/>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A"/>
    <w:rsid w:val="00351C82"/>
    <w:rsid w:val="00351C8F"/>
    <w:rsid w:val="00351CAA"/>
    <w:rsid w:val="00351D38"/>
    <w:rsid w:val="00351D3E"/>
    <w:rsid w:val="00351DA5"/>
    <w:rsid w:val="00351DB3"/>
    <w:rsid w:val="00351DB9"/>
    <w:rsid w:val="00351DBD"/>
    <w:rsid w:val="00351DF3"/>
    <w:rsid w:val="00351E44"/>
    <w:rsid w:val="00351E55"/>
    <w:rsid w:val="00351EAC"/>
    <w:rsid w:val="00351EC9"/>
    <w:rsid w:val="00351EE2"/>
    <w:rsid w:val="00351EFA"/>
    <w:rsid w:val="00351F8B"/>
    <w:rsid w:val="00351F93"/>
    <w:rsid w:val="00351FA2"/>
    <w:rsid w:val="00351FAB"/>
    <w:rsid w:val="00352017"/>
    <w:rsid w:val="0035203E"/>
    <w:rsid w:val="00352086"/>
    <w:rsid w:val="003520EB"/>
    <w:rsid w:val="0035214C"/>
    <w:rsid w:val="00352152"/>
    <w:rsid w:val="0035215A"/>
    <w:rsid w:val="00352195"/>
    <w:rsid w:val="00352237"/>
    <w:rsid w:val="00352258"/>
    <w:rsid w:val="00352290"/>
    <w:rsid w:val="003522F5"/>
    <w:rsid w:val="0035231A"/>
    <w:rsid w:val="00352348"/>
    <w:rsid w:val="00352357"/>
    <w:rsid w:val="00352395"/>
    <w:rsid w:val="003523DB"/>
    <w:rsid w:val="003523E5"/>
    <w:rsid w:val="00352457"/>
    <w:rsid w:val="00352462"/>
    <w:rsid w:val="00352469"/>
    <w:rsid w:val="0035247E"/>
    <w:rsid w:val="00352492"/>
    <w:rsid w:val="0035251B"/>
    <w:rsid w:val="0035251D"/>
    <w:rsid w:val="00352551"/>
    <w:rsid w:val="00352565"/>
    <w:rsid w:val="003525BA"/>
    <w:rsid w:val="00352657"/>
    <w:rsid w:val="00352685"/>
    <w:rsid w:val="003526BB"/>
    <w:rsid w:val="003526C9"/>
    <w:rsid w:val="0035271C"/>
    <w:rsid w:val="0035273C"/>
    <w:rsid w:val="00352753"/>
    <w:rsid w:val="00352796"/>
    <w:rsid w:val="003527AA"/>
    <w:rsid w:val="003527BC"/>
    <w:rsid w:val="003527FF"/>
    <w:rsid w:val="0035280A"/>
    <w:rsid w:val="0035282C"/>
    <w:rsid w:val="00352875"/>
    <w:rsid w:val="003528B2"/>
    <w:rsid w:val="003528D6"/>
    <w:rsid w:val="003528D9"/>
    <w:rsid w:val="003528DD"/>
    <w:rsid w:val="003528E7"/>
    <w:rsid w:val="0035295F"/>
    <w:rsid w:val="003529AF"/>
    <w:rsid w:val="003529C4"/>
    <w:rsid w:val="003529C5"/>
    <w:rsid w:val="00352A11"/>
    <w:rsid w:val="00352A23"/>
    <w:rsid w:val="00352A25"/>
    <w:rsid w:val="00352AFE"/>
    <w:rsid w:val="00352B02"/>
    <w:rsid w:val="00352B6D"/>
    <w:rsid w:val="00352BA7"/>
    <w:rsid w:val="00352C2F"/>
    <w:rsid w:val="00352C4C"/>
    <w:rsid w:val="00352C5F"/>
    <w:rsid w:val="00352C7D"/>
    <w:rsid w:val="00352D16"/>
    <w:rsid w:val="00352D1E"/>
    <w:rsid w:val="00352D42"/>
    <w:rsid w:val="00352D44"/>
    <w:rsid w:val="00352D9B"/>
    <w:rsid w:val="00352DEC"/>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200"/>
    <w:rsid w:val="00353253"/>
    <w:rsid w:val="003532F3"/>
    <w:rsid w:val="003532F4"/>
    <w:rsid w:val="00353313"/>
    <w:rsid w:val="003533B2"/>
    <w:rsid w:val="003533B5"/>
    <w:rsid w:val="003533E4"/>
    <w:rsid w:val="00353452"/>
    <w:rsid w:val="00353499"/>
    <w:rsid w:val="003534D1"/>
    <w:rsid w:val="00353560"/>
    <w:rsid w:val="003535C4"/>
    <w:rsid w:val="003535C5"/>
    <w:rsid w:val="003535DF"/>
    <w:rsid w:val="00353611"/>
    <w:rsid w:val="0035368B"/>
    <w:rsid w:val="003536A5"/>
    <w:rsid w:val="0035371D"/>
    <w:rsid w:val="003537F7"/>
    <w:rsid w:val="003537FF"/>
    <w:rsid w:val="0035383B"/>
    <w:rsid w:val="003538F8"/>
    <w:rsid w:val="003538FA"/>
    <w:rsid w:val="00353991"/>
    <w:rsid w:val="00353A52"/>
    <w:rsid w:val="00353A55"/>
    <w:rsid w:val="00353AEF"/>
    <w:rsid w:val="00353B15"/>
    <w:rsid w:val="00353B49"/>
    <w:rsid w:val="00353B63"/>
    <w:rsid w:val="00353B79"/>
    <w:rsid w:val="00353C12"/>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B2"/>
    <w:rsid w:val="00353EB5"/>
    <w:rsid w:val="00353F2C"/>
    <w:rsid w:val="00353F49"/>
    <w:rsid w:val="00353F8E"/>
    <w:rsid w:val="00353FA9"/>
    <w:rsid w:val="00353FBF"/>
    <w:rsid w:val="00354028"/>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5"/>
    <w:rsid w:val="0035430A"/>
    <w:rsid w:val="00354352"/>
    <w:rsid w:val="003543A8"/>
    <w:rsid w:val="003543C0"/>
    <w:rsid w:val="003543FA"/>
    <w:rsid w:val="0035445A"/>
    <w:rsid w:val="00354461"/>
    <w:rsid w:val="003544B1"/>
    <w:rsid w:val="0035451A"/>
    <w:rsid w:val="00354550"/>
    <w:rsid w:val="00354557"/>
    <w:rsid w:val="0035455D"/>
    <w:rsid w:val="00354560"/>
    <w:rsid w:val="00354571"/>
    <w:rsid w:val="003545B4"/>
    <w:rsid w:val="00354618"/>
    <w:rsid w:val="00354621"/>
    <w:rsid w:val="00354623"/>
    <w:rsid w:val="00354636"/>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2D"/>
    <w:rsid w:val="00354963"/>
    <w:rsid w:val="003549B2"/>
    <w:rsid w:val="00354A18"/>
    <w:rsid w:val="00354A22"/>
    <w:rsid w:val="00354A6B"/>
    <w:rsid w:val="00354A6C"/>
    <w:rsid w:val="00354A85"/>
    <w:rsid w:val="00354A8A"/>
    <w:rsid w:val="00354AC5"/>
    <w:rsid w:val="00354AC7"/>
    <w:rsid w:val="00354ADA"/>
    <w:rsid w:val="00354B26"/>
    <w:rsid w:val="00354B3F"/>
    <w:rsid w:val="00354BAF"/>
    <w:rsid w:val="00354BB0"/>
    <w:rsid w:val="00354C38"/>
    <w:rsid w:val="00354C3C"/>
    <w:rsid w:val="00354C7F"/>
    <w:rsid w:val="00354CCC"/>
    <w:rsid w:val="00354D2D"/>
    <w:rsid w:val="00354D80"/>
    <w:rsid w:val="00354D83"/>
    <w:rsid w:val="00354DAC"/>
    <w:rsid w:val="00354DD6"/>
    <w:rsid w:val="00354ED9"/>
    <w:rsid w:val="00354F7A"/>
    <w:rsid w:val="00354FC0"/>
    <w:rsid w:val="00354FEC"/>
    <w:rsid w:val="00355003"/>
    <w:rsid w:val="00355010"/>
    <w:rsid w:val="0035505E"/>
    <w:rsid w:val="003550C4"/>
    <w:rsid w:val="003550C6"/>
    <w:rsid w:val="003550E1"/>
    <w:rsid w:val="003551B9"/>
    <w:rsid w:val="0035521E"/>
    <w:rsid w:val="003552AD"/>
    <w:rsid w:val="0035532D"/>
    <w:rsid w:val="0035533D"/>
    <w:rsid w:val="003553E1"/>
    <w:rsid w:val="0035540E"/>
    <w:rsid w:val="00355440"/>
    <w:rsid w:val="00355455"/>
    <w:rsid w:val="0035549F"/>
    <w:rsid w:val="003554DD"/>
    <w:rsid w:val="003554E7"/>
    <w:rsid w:val="0035550F"/>
    <w:rsid w:val="00355588"/>
    <w:rsid w:val="0035559B"/>
    <w:rsid w:val="003555A2"/>
    <w:rsid w:val="003555C9"/>
    <w:rsid w:val="003555DC"/>
    <w:rsid w:val="00355604"/>
    <w:rsid w:val="00355687"/>
    <w:rsid w:val="003556A0"/>
    <w:rsid w:val="003556AA"/>
    <w:rsid w:val="003556EA"/>
    <w:rsid w:val="00355723"/>
    <w:rsid w:val="00355779"/>
    <w:rsid w:val="003557B8"/>
    <w:rsid w:val="003557DC"/>
    <w:rsid w:val="003557FE"/>
    <w:rsid w:val="003558B8"/>
    <w:rsid w:val="003558CA"/>
    <w:rsid w:val="0035591B"/>
    <w:rsid w:val="00355920"/>
    <w:rsid w:val="0035593D"/>
    <w:rsid w:val="0035596D"/>
    <w:rsid w:val="00355995"/>
    <w:rsid w:val="003559BE"/>
    <w:rsid w:val="003559F4"/>
    <w:rsid w:val="00355A15"/>
    <w:rsid w:val="00355A4D"/>
    <w:rsid w:val="00355A50"/>
    <w:rsid w:val="00355A57"/>
    <w:rsid w:val="00355A7A"/>
    <w:rsid w:val="00355AA6"/>
    <w:rsid w:val="00355B26"/>
    <w:rsid w:val="00355B90"/>
    <w:rsid w:val="00355BBD"/>
    <w:rsid w:val="00355BBF"/>
    <w:rsid w:val="00355BF0"/>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37"/>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323"/>
    <w:rsid w:val="003563A2"/>
    <w:rsid w:val="003563A4"/>
    <w:rsid w:val="0035645B"/>
    <w:rsid w:val="0035645F"/>
    <w:rsid w:val="003564B9"/>
    <w:rsid w:val="003564BF"/>
    <w:rsid w:val="003564C6"/>
    <w:rsid w:val="00356503"/>
    <w:rsid w:val="00356535"/>
    <w:rsid w:val="00356551"/>
    <w:rsid w:val="00356568"/>
    <w:rsid w:val="003565AE"/>
    <w:rsid w:val="003565D8"/>
    <w:rsid w:val="003565E7"/>
    <w:rsid w:val="00356614"/>
    <w:rsid w:val="0035661D"/>
    <w:rsid w:val="00356660"/>
    <w:rsid w:val="003566AF"/>
    <w:rsid w:val="003566D3"/>
    <w:rsid w:val="003566E0"/>
    <w:rsid w:val="00356777"/>
    <w:rsid w:val="003567DC"/>
    <w:rsid w:val="003567DF"/>
    <w:rsid w:val="003567E2"/>
    <w:rsid w:val="003567E7"/>
    <w:rsid w:val="003567FC"/>
    <w:rsid w:val="00356808"/>
    <w:rsid w:val="00356823"/>
    <w:rsid w:val="00356888"/>
    <w:rsid w:val="00356899"/>
    <w:rsid w:val="003568E4"/>
    <w:rsid w:val="00356947"/>
    <w:rsid w:val="0035696B"/>
    <w:rsid w:val="0035697A"/>
    <w:rsid w:val="003569EB"/>
    <w:rsid w:val="00356A0B"/>
    <w:rsid w:val="00356A17"/>
    <w:rsid w:val="00356A49"/>
    <w:rsid w:val="00356AAD"/>
    <w:rsid w:val="00356AF6"/>
    <w:rsid w:val="00356BCC"/>
    <w:rsid w:val="00356BEB"/>
    <w:rsid w:val="00356C0B"/>
    <w:rsid w:val="00356C11"/>
    <w:rsid w:val="00356C68"/>
    <w:rsid w:val="00356CB9"/>
    <w:rsid w:val="00356CBE"/>
    <w:rsid w:val="00356CC2"/>
    <w:rsid w:val="00356CF6"/>
    <w:rsid w:val="00356D6B"/>
    <w:rsid w:val="00356D90"/>
    <w:rsid w:val="00356DAC"/>
    <w:rsid w:val="00356DAD"/>
    <w:rsid w:val="00356DDF"/>
    <w:rsid w:val="00356DF6"/>
    <w:rsid w:val="00356E0A"/>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2B8"/>
    <w:rsid w:val="00357379"/>
    <w:rsid w:val="00357394"/>
    <w:rsid w:val="003573F1"/>
    <w:rsid w:val="0035748C"/>
    <w:rsid w:val="003574E8"/>
    <w:rsid w:val="00357500"/>
    <w:rsid w:val="00357503"/>
    <w:rsid w:val="00357525"/>
    <w:rsid w:val="00357594"/>
    <w:rsid w:val="0035759D"/>
    <w:rsid w:val="0035759F"/>
    <w:rsid w:val="003575D5"/>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C8"/>
    <w:rsid w:val="00357980"/>
    <w:rsid w:val="00357995"/>
    <w:rsid w:val="00357996"/>
    <w:rsid w:val="003579D7"/>
    <w:rsid w:val="003579F5"/>
    <w:rsid w:val="00357A16"/>
    <w:rsid w:val="00357A46"/>
    <w:rsid w:val="00357A94"/>
    <w:rsid w:val="00357AC8"/>
    <w:rsid w:val="00357ACD"/>
    <w:rsid w:val="00357AFF"/>
    <w:rsid w:val="00357B49"/>
    <w:rsid w:val="00357BA7"/>
    <w:rsid w:val="00357BDE"/>
    <w:rsid w:val="00357C19"/>
    <w:rsid w:val="00357C78"/>
    <w:rsid w:val="00357C80"/>
    <w:rsid w:val="00357CA4"/>
    <w:rsid w:val="00357D2A"/>
    <w:rsid w:val="00357DB3"/>
    <w:rsid w:val="00357DE5"/>
    <w:rsid w:val="00357DF3"/>
    <w:rsid w:val="00357E18"/>
    <w:rsid w:val="00357E1C"/>
    <w:rsid w:val="00357E48"/>
    <w:rsid w:val="00357E57"/>
    <w:rsid w:val="00357E64"/>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53"/>
    <w:rsid w:val="0036035A"/>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B"/>
    <w:rsid w:val="0036075F"/>
    <w:rsid w:val="0036076A"/>
    <w:rsid w:val="0036079F"/>
    <w:rsid w:val="0036081D"/>
    <w:rsid w:val="00360824"/>
    <w:rsid w:val="00360839"/>
    <w:rsid w:val="00360844"/>
    <w:rsid w:val="0036084A"/>
    <w:rsid w:val="00360890"/>
    <w:rsid w:val="003608B4"/>
    <w:rsid w:val="003608D2"/>
    <w:rsid w:val="0036092D"/>
    <w:rsid w:val="0036093B"/>
    <w:rsid w:val="0036095C"/>
    <w:rsid w:val="003609B6"/>
    <w:rsid w:val="003609DA"/>
    <w:rsid w:val="003609E6"/>
    <w:rsid w:val="003609EB"/>
    <w:rsid w:val="00360A38"/>
    <w:rsid w:val="00360C0B"/>
    <w:rsid w:val="00360C2F"/>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5C"/>
    <w:rsid w:val="00361061"/>
    <w:rsid w:val="00361064"/>
    <w:rsid w:val="00361081"/>
    <w:rsid w:val="00361082"/>
    <w:rsid w:val="0036108D"/>
    <w:rsid w:val="0036111B"/>
    <w:rsid w:val="00361154"/>
    <w:rsid w:val="003611B9"/>
    <w:rsid w:val="003611EB"/>
    <w:rsid w:val="0036121D"/>
    <w:rsid w:val="00361234"/>
    <w:rsid w:val="003612EE"/>
    <w:rsid w:val="00361347"/>
    <w:rsid w:val="00361367"/>
    <w:rsid w:val="003613A3"/>
    <w:rsid w:val="003613CC"/>
    <w:rsid w:val="00361400"/>
    <w:rsid w:val="0036141D"/>
    <w:rsid w:val="00361428"/>
    <w:rsid w:val="00361480"/>
    <w:rsid w:val="003614EF"/>
    <w:rsid w:val="00361500"/>
    <w:rsid w:val="00361503"/>
    <w:rsid w:val="0036150B"/>
    <w:rsid w:val="0036152E"/>
    <w:rsid w:val="003615C8"/>
    <w:rsid w:val="00361689"/>
    <w:rsid w:val="0036169C"/>
    <w:rsid w:val="00361705"/>
    <w:rsid w:val="0036176B"/>
    <w:rsid w:val="00361840"/>
    <w:rsid w:val="00361869"/>
    <w:rsid w:val="003618AA"/>
    <w:rsid w:val="003618DF"/>
    <w:rsid w:val="00361910"/>
    <w:rsid w:val="00361920"/>
    <w:rsid w:val="00361937"/>
    <w:rsid w:val="00361997"/>
    <w:rsid w:val="00361B7D"/>
    <w:rsid w:val="00361B84"/>
    <w:rsid w:val="00361BA4"/>
    <w:rsid w:val="00361BC7"/>
    <w:rsid w:val="00361BE7"/>
    <w:rsid w:val="00361C05"/>
    <w:rsid w:val="00361C91"/>
    <w:rsid w:val="00361CAF"/>
    <w:rsid w:val="00361CBE"/>
    <w:rsid w:val="00361CE2"/>
    <w:rsid w:val="00361CFC"/>
    <w:rsid w:val="00361D97"/>
    <w:rsid w:val="00361DD2"/>
    <w:rsid w:val="00361DE4"/>
    <w:rsid w:val="00361DF2"/>
    <w:rsid w:val="00361E1B"/>
    <w:rsid w:val="00361E25"/>
    <w:rsid w:val="00361E40"/>
    <w:rsid w:val="00361E6E"/>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2B"/>
    <w:rsid w:val="00362212"/>
    <w:rsid w:val="00362244"/>
    <w:rsid w:val="0036225C"/>
    <w:rsid w:val="003622BB"/>
    <w:rsid w:val="003622E1"/>
    <w:rsid w:val="00362308"/>
    <w:rsid w:val="0036231D"/>
    <w:rsid w:val="00362326"/>
    <w:rsid w:val="00362384"/>
    <w:rsid w:val="003623AF"/>
    <w:rsid w:val="003623B1"/>
    <w:rsid w:val="003623C3"/>
    <w:rsid w:val="0036242F"/>
    <w:rsid w:val="0036245C"/>
    <w:rsid w:val="003624C8"/>
    <w:rsid w:val="003624D8"/>
    <w:rsid w:val="0036251D"/>
    <w:rsid w:val="00362541"/>
    <w:rsid w:val="00362598"/>
    <w:rsid w:val="003625A4"/>
    <w:rsid w:val="003625C7"/>
    <w:rsid w:val="00362662"/>
    <w:rsid w:val="0036268B"/>
    <w:rsid w:val="003626C9"/>
    <w:rsid w:val="003627C7"/>
    <w:rsid w:val="003627D7"/>
    <w:rsid w:val="003627D9"/>
    <w:rsid w:val="0036285F"/>
    <w:rsid w:val="003628DA"/>
    <w:rsid w:val="003628E1"/>
    <w:rsid w:val="003628F3"/>
    <w:rsid w:val="00362944"/>
    <w:rsid w:val="003629AD"/>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84"/>
    <w:rsid w:val="00362D94"/>
    <w:rsid w:val="00362DB5"/>
    <w:rsid w:val="00362DB8"/>
    <w:rsid w:val="00362E8E"/>
    <w:rsid w:val="00362E96"/>
    <w:rsid w:val="00362E9C"/>
    <w:rsid w:val="00362EC2"/>
    <w:rsid w:val="00362ED1"/>
    <w:rsid w:val="00362F37"/>
    <w:rsid w:val="00362F55"/>
    <w:rsid w:val="00362FD2"/>
    <w:rsid w:val="00363010"/>
    <w:rsid w:val="003630A9"/>
    <w:rsid w:val="003630F9"/>
    <w:rsid w:val="0036311A"/>
    <w:rsid w:val="00363136"/>
    <w:rsid w:val="00363137"/>
    <w:rsid w:val="00363158"/>
    <w:rsid w:val="003631A9"/>
    <w:rsid w:val="003631AD"/>
    <w:rsid w:val="003631DF"/>
    <w:rsid w:val="003631F9"/>
    <w:rsid w:val="00363212"/>
    <w:rsid w:val="00363242"/>
    <w:rsid w:val="00363257"/>
    <w:rsid w:val="0036325B"/>
    <w:rsid w:val="0036332F"/>
    <w:rsid w:val="00363411"/>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3F"/>
    <w:rsid w:val="00363988"/>
    <w:rsid w:val="003639BD"/>
    <w:rsid w:val="003639CD"/>
    <w:rsid w:val="00363A12"/>
    <w:rsid w:val="00363A20"/>
    <w:rsid w:val="00363A68"/>
    <w:rsid w:val="00363A75"/>
    <w:rsid w:val="00363AA3"/>
    <w:rsid w:val="00363AD3"/>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31"/>
    <w:rsid w:val="00363E79"/>
    <w:rsid w:val="00363E85"/>
    <w:rsid w:val="00363EAB"/>
    <w:rsid w:val="00363EBF"/>
    <w:rsid w:val="00363EC8"/>
    <w:rsid w:val="00363F89"/>
    <w:rsid w:val="00363FA6"/>
    <w:rsid w:val="00363FDB"/>
    <w:rsid w:val="00363FF8"/>
    <w:rsid w:val="0036404C"/>
    <w:rsid w:val="00364106"/>
    <w:rsid w:val="003641D2"/>
    <w:rsid w:val="0036420B"/>
    <w:rsid w:val="003642B8"/>
    <w:rsid w:val="003642D6"/>
    <w:rsid w:val="003642EC"/>
    <w:rsid w:val="003642EF"/>
    <w:rsid w:val="0036438E"/>
    <w:rsid w:val="003643B5"/>
    <w:rsid w:val="003643BD"/>
    <w:rsid w:val="003643D7"/>
    <w:rsid w:val="003643DD"/>
    <w:rsid w:val="003643F6"/>
    <w:rsid w:val="0036443A"/>
    <w:rsid w:val="003644AF"/>
    <w:rsid w:val="003644E1"/>
    <w:rsid w:val="003644FC"/>
    <w:rsid w:val="00364545"/>
    <w:rsid w:val="0036454A"/>
    <w:rsid w:val="003645CD"/>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5A"/>
    <w:rsid w:val="00364BFA"/>
    <w:rsid w:val="00364C05"/>
    <w:rsid w:val="00364C6D"/>
    <w:rsid w:val="00364C8E"/>
    <w:rsid w:val="00364C98"/>
    <w:rsid w:val="00364CB9"/>
    <w:rsid w:val="00364CC5"/>
    <w:rsid w:val="00364D4A"/>
    <w:rsid w:val="00364D88"/>
    <w:rsid w:val="00364D9D"/>
    <w:rsid w:val="00364DD5"/>
    <w:rsid w:val="00364E07"/>
    <w:rsid w:val="00364E51"/>
    <w:rsid w:val="00364EA3"/>
    <w:rsid w:val="00364F4E"/>
    <w:rsid w:val="00364F5A"/>
    <w:rsid w:val="00364F72"/>
    <w:rsid w:val="00364FBA"/>
    <w:rsid w:val="00364FEF"/>
    <w:rsid w:val="0036503D"/>
    <w:rsid w:val="0036505D"/>
    <w:rsid w:val="003650BB"/>
    <w:rsid w:val="003650BC"/>
    <w:rsid w:val="003650E4"/>
    <w:rsid w:val="003650E5"/>
    <w:rsid w:val="00365101"/>
    <w:rsid w:val="00365108"/>
    <w:rsid w:val="00365188"/>
    <w:rsid w:val="00365206"/>
    <w:rsid w:val="0036522F"/>
    <w:rsid w:val="00365244"/>
    <w:rsid w:val="00365258"/>
    <w:rsid w:val="00365283"/>
    <w:rsid w:val="00365293"/>
    <w:rsid w:val="003652B6"/>
    <w:rsid w:val="003652B7"/>
    <w:rsid w:val="003652E4"/>
    <w:rsid w:val="0036538F"/>
    <w:rsid w:val="003653AC"/>
    <w:rsid w:val="00365407"/>
    <w:rsid w:val="00365428"/>
    <w:rsid w:val="0036544B"/>
    <w:rsid w:val="0036546D"/>
    <w:rsid w:val="003654E7"/>
    <w:rsid w:val="00365572"/>
    <w:rsid w:val="00365580"/>
    <w:rsid w:val="00365683"/>
    <w:rsid w:val="003656A9"/>
    <w:rsid w:val="003656EA"/>
    <w:rsid w:val="003656FD"/>
    <w:rsid w:val="00365715"/>
    <w:rsid w:val="00365740"/>
    <w:rsid w:val="00365783"/>
    <w:rsid w:val="003657AB"/>
    <w:rsid w:val="003657AC"/>
    <w:rsid w:val="003657B9"/>
    <w:rsid w:val="003657F7"/>
    <w:rsid w:val="0036586A"/>
    <w:rsid w:val="0036587A"/>
    <w:rsid w:val="003658CD"/>
    <w:rsid w:val="003658EE"/>
    <w:rsid w:val="003658F9"/>
    <w:rsid w:val="00365916"/>
    <w:rsid w:val="00365919"/>
    <w:rsid w:val="00365930"/>
    <w:rsid w:val="00365985"/>
    <w:rsid w:val="0036599B"/>
    <w:rsid w:val="003659B4"/>
    <w:rsid w:val="003659D2"/>
    <w:rsid w:val="00365A8B"/>
    <w:rsid w:val="00365ABD"/>
    <w:rsid w:val="00365B25"/>
    <w:rsid w:val="00365B31"/>
    <w:rsid w:val="00365B4B"/>
    <w:rsid w:val="00365B64"/>
    <w:rsid w:val="00365BBF"/>
    <w:rsid w:val="00365BC2"/>
    <w:rsid w:val="00365BE0"/>
    <w:rsid w:val="00365BE6"/>
    <w:rsid w:val="00365C1C"/>
    <w:rsid w:val="00365C2F"/>
    <w:rsid w:val="00365C35"/>
    <w:rsid w:val="00365C83"/>
    <w:rsid w:val="00365CB0"/>
    <w:rsid w:val="00365CBB"/>
    <w:rsid w:val="00365CBD"/>
    <w:rsid w:val="00365CC9"/>
    <w:rsid w:val="00365D8A"/>
    <w:rsid w:val="00365DED"/>
    <w:rsid w:val="00365E29"/>
    <w:rsid w:val="00365E50"/>
    <w:rsid w:val="00365E61"/>
    <w:rsid w:val="00365E98"/>
    <w:rsid w:val="00365ECD"/>
    <w:rsid w:val="00365ED2"/>
    <w:rsid w:val="00365F37"/>
    <w:rsid w:val="00365F49"/>
    <w:rsid w:val="00365F7C"/>
    <w:rsid w:val="0036603A"/>
    <w:rsid w:val="00366057"/>
    <w:rsid w:val="0036606E"/>
    <w:rsid w:val="0036607A"/>
    <w:rsid w:val="003660A5"/>
    <w:rsid w:val="003660BF"/>
    <w:rsid w:val="00366157"/>
    <w:rsid w:val="00366182"/>
    <w:rsid w:val="00366183"/>
    <w:rsid w:val="003661EF"/>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49"/>
    <w:rsid w:val="00366684"/>
    <w:rsid w:val="00366685"/>
    <w:rsid w:val="003666E4"/>
    <w:rsid w:val="00366708"/>
    <w:rsid w:val="00366725"/>
    <w:rsid w:val="0036672F"/>
    <w:rsid w:val="00366780"/>
    <w:rsid w:val="003667A5"/>
    <w:rsid w:val="003667EC"/>
    <w:rsid w:val="003667F4"/>
    <w:rsid w:val="00366856"/>
    <w:rsid w:val="00366868"/>
    <w:rsid w:val="00366945"/>
    <w:rsid w:val="00366955"/>
    <w:rsid w:val="003669C1"/>
    <w:rsid w:val="003669D8"/>
    <w:rsid w:val="003669E7"/>
    <w:rsid w:val="003669F4"/>
    <w:rsid w:val="003669F6"/>
    <w:rsid w:val="00366A07"/>
    <w:rsid w:val="00366A21"/>
    <w:rsid w:val="00366A6A"/>
    <w:rsid w:val="00366A77"/>
    <w:rsid w:val="00366A9F"/>
    <w:rsid w:val="00366AC8"/>
    <w:rsid w:val="00366ACF"/>
    <w:rsid w:val="00366AD4"/>
    <w:rsid w:val="00366B18"/>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1E"/>
    <w:rsid w:val="00366E47"/>
    <w:rsid w:val="00366EDE"/>
    <w:rsid w:val="00366F00"/>
    <w:rsid w:val="00366F0E"/>
    <w:rsid w:val="00366F2B"/>
    <w:rsid w:val="00366F48"/>
    <w:rsid w:val="00366F66"/>
    <w:rsid w:val="00366FBC"/>
    <w:rsid w:val="00366FC0"/>
    <w:rsid w:val="00366FCE"/>
    <w:rsid w:val="00367002"/>
    <w:rsid w:val="0036700D"/>
    <w:rsid w:val="0036704D"/>
    <w:rsid w:val="00367078"/>
    <w:rsid w:val="0036709C"/>
    <w:rsid w:val="00367110"/>
    <w:rsid w:val="00367136"/>
    <w:rsid w:val="00367140"/>
    <w:rsid w:val="00367144"/>
    <w:rsid w:val="00367154"/>
    <w:rsid w:val="00367180"/>
    <w:rsid w:val="003671C1"/>
    <w:rsid w:val="0036722B"/>
    <w:rsid w:val="00367245"/>
    <w:rsid w:val="003672B1"/>
    <w:rsid w:val="003672ED"/>
    <w:rsid w:val="003672F7"/>
    <w:rsid w:val="00367308"/>
    <w:rsid w:val="00367315"/>
    <w:rsid w:val="00367382"/>
    <w:rsid w:val="0036738B"/>
    <w:rsid w:val="003673B1"/>
    <w:rsid w:val="003673CD"/>
    <w:rsid w:val="0036748A"/>
    <w:rsid w:val="003674BC"/>
    <w:rsid w:val="003674F6"/>
    <w:rsid w:val="00367612"/>
    <w:rsid w:val="00367622"/>
    <w:rsid w:val="0036767E"/>
    <w:rsid w:val="003676A6"/>
    <w:rsid w:val="00367705"/>
    <w:rsid w:val="00367706"/>
    <w:rsid w:val="00367709"/>
    <w:rsid w:val="00367759"/>
    <w:rsid w:val="0036776C"/>
    <w:rsid w:val="0036777A"/>
    <w:rsid w:val="00367784"/>
    <w:rsid w:val="0036782C"/>
    <w:rsid w:val="00367830"/>
    <w:rsid w:val="0036783B"/>
    <w:rsid w:val="00367844"/>
    <w:rsid w:val="0036784E"/>
    <w:rsid w:val="0036789D"/>
    <w:rsid w:val="003678A1"/>
    <w:rsid w:val="003678C5"/>
    <w:rsid w:val="00367999"/>
    <w:rsid w:val="0036799B"/>
    <w:rsid w:val="00367A53"/>
    <w:rsid w:val="00367A6E"/>
    <w:rsid w:val="00367A88"/>
    <w:rsid w:val="00367B58"/>
    <w:rsid w:val="00367B61"/>
    <w:rsid w:val="00367B67"/>
    <w:rsid w:val="00367B74"/>
    <w:rsid w:val="00367BA6"/>
    <w:rsid w:val="00367BAF"/>
    <w:rsid w:val="00367BDB"/>
    <w:rsid w:val="00367C42"/>
    <w:rsid w:val="00367CA5"/>
    <w:rsid w:val="00367CCB"/>
    <w:rsid w:val="00367CE3"/>
    <w:rsid w:val="00367CF6"/>
    <w:rsid w:val="00367D69"/>
    <w:rsid w:val="00367DEC"/>
    <w:rsid w:val="00367DF0"/>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E7"/>
    <w:rsid w:val="003701F7"/>
    <w:rsid w:val="003701FE"/>
    <w:rsid w:val="0037020E"/>
    <w:rsid w:val="00370217"/>
    <w:rsid w:val="003702E0"/>
    <w:rsid w:val="003702F3"/>
    <w:rsid w:val="00370318"/>
    <w:rsid w:val="0037033A"/>
    <w:rsid w:val="0037038A"/>
    <w:rsid w:val="003703A3"/>
    <w:rsid w:val="003703BE"/>
    <w:rsid w:val="00370409"/>
    <w:rsid w:val="00370464"/>
    <w:rsid w:val="0037047C"/>
    <w:rsid w:val="0037047E"/>
    <w:rsid w:val="003704FC"/>
    <w:rsid w:val="00370504"/>
    <w:rsid w:val="0037050B"/>
    <w:rsid w:val="0037050F"/>
    <w:rsid w:val="00370528"/>
    <w:rsid w:val="00370551"/>
    <w:rsid w:val="0037057B"/>
    <w:rsid w:val="00370605"/>
    <w:rsid w:val="00370631"/>
    <w:rsid w:val="00370699"/>
    <w:rsid w:val="003706DD"/>
    <w:rsid w:val="00370867"/>
    <w:rsid w:val="00370894"/>
    <w:rsid w:val="0037091D"/>
    <w:rsid w:val="0037091E"/>
    <w:rsid w:val="00370941"/>
    <w:rsid w:val="0037095A"/>
    <w:rsid w:val="003709AD"/>
    <w:rsid w:val="00370A61"/>
    <w:rsid w:val="00370A7E"/>
    <w:rsid w:val="00370ABB"/>
    <w:rsid w:val="00370B1C"/>
    <w:rsid w:val="00370C2A"/>
    <w:rsid w:val="00370CA5"/>
    <w:rsid w:val="00370CA6"/>
    <w:rsid w:val="00370CCD"/>
    <w:rsid w:val="00370CD5"/>
    <w:rsid w:val="00370CDF"/>
    <w:rsid w:val="00370D5F"/>
    <w:rsid w:val="00370D6A"/>
    <w:rsid w:val="00370D6C"/>
    <w:rsid w:val="00370DC1"/>
    <w:rsid w:val="00370DC5"/>
    <w:rsid w:val="00370DD9"/>
    <w:rsid w:val="00370E2D"/>
    <w:rsid w:val="00370E39"/>
    <w:rsid w:val="00370E6B"/>
    <w:rsid w:val="00370E8C"/>
    <w:rsid w:val="00370F0A"/>
    <w:rsid w:val="00370FA9"/>
    <w:rsid w:val="00370FD3"/>
    <w:rsid w:val="003710A1"/>
    <w:rsid w:val="0037111E"/>
    <w:rsid w:val="0037114D"/>
    <w:rsid w:val="00371197"/>
    <w:rsid w:val="003711C9"/>
    <w:rsid w:val="00371235"/>
    <w:rsid w:val="00371244"/>
    <w:rsid w:val="003712B5"/>
    <w:rsid w:val="003712CE"/>
    <w:rsid w:val="003712D2"/>
    <w:rsid w:val="00371320"/>
    <w:rsid w:val="0037132F"/>
    <w:rsid w:val="0037134D"/>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7C"/>
    <w:rsid w:val="00371B86"/>
    <w:rsid w:val="00371B99"/>
    <w:rsid w:val="00371B9E"/>
    <w:rsid w:val="00371BB4"/>
    <w:rsid w:val="00371C02"/>
    <w:rsid w:val="00371C15"/>
    <w:rsid w:val="00371C39"/>
    <w:rsid w:val="00371C48"/>
    <w:rsid w:val="00371C4E"/>
    <w:rsid w:val="00371C6A"/>
    <w:rsid w:val="00371C79"/>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B8"/>
    <w:rsid w:val="003721D2"/>
    <w:rsid w:val="003721EA"/>
    <w:rsid w:val="003721F5"/>
    <w:rsid w:val="00372212"/>
    <w:rsid w:val="00372223"/>
    <w:rsid w:val="003722D5"/>
    <w:rsid w:val="003722FB"/>
    <w:rsid w:val="00372318"/>
    <w:rsid w:val="0037231D"/>
    <w:rsid w:val="00372329"/>
    <w:rsid w:val="00372384"/>
    <w:rsid w:val="00372420"/>
    <w:rsid w:val="00372427"/>
    <w:rsid w:val="003724A7"/>
    <w:rsid w:val="003724BA"/>
    <w:rsid w:val="003724EA"/>
    <w:rsid w:val="0037251D"/>
    <w:rsid w:val="00372522"/>
    <w:rsid w:val="003725AC"/>
    <w:rsid w:val="003725DF"/>
    <w:rsid w:val="00372602"/>
    <w:rsid w:val="00372661"/>
    <w:rsid w:val="003726AC"/>
    <w:rsid w:val="003726B9"/>
    <w:rsid w:val="003726F7"/>
    <w:rsid w:val="0037271E"/>
    <w:rsid w:val="00372730"/>
    <w:rsid w:val="00372739"/>
    <w:rsid w:val="0037280D"/>
    <w:rsid w:val="00372872"/>
    <w:rsid w:val="00372879"/>
    <w:rsid w:val="00372946"/>
    <w:rsid w:val="003729C1"/>
    <w:rsid w:val="003729E9"/>
    <w:rsid w:val="003729FF"/>
    <w:rsid w:val="00372A2D"/>
    <w:rsid w:val="00372A31"/>
    <w:rsid w:val="00372A3A"/>
    <w:rsid w:val="00372A67"/>
    <w:rsid w:val="00372AB9"/>
    <w:rsid w:val="00372AE0"/>
    <w:rsid w:val="00372AE9"/>
    <w:rsid w:val="00372B1D"/>
    <w:rsid w:val="00372B66"/>
    <w:rsid w:val="00372B72"/>
    <w:rsid w:val="00372BB8"/>
    <w:rsid w:val="00372BF8"/>
    <w:rsid w:val="00372BFB"/>
    <w:rsid w:val="00372C5F"/>
    <w:rsid w:val="00372C87"/>
    <w:rsid w:val="00372C90"/>
    <w:rsid w:val="00372CA6"/>
    <w:rsid w:val="00372CAA"/>
    <w:rsid w:val="00372D02"/>
    <w:rsid w:val="00372D1F"/>
    <w:rsid w:val="00372D55"/>
    <w:rsid w:val="00372D6A"/>
    <w:rsid w:val="00372DA3"/>
    <w:rsid w:val="00372DD0"/>
    <w:rsid w:val="00372E29"/>
    <w:rsid w:val="00372E78"/>
    <w:rsid w:val="00372E82"/>
    <w:rsid w:val="00372EB1"/>
    <w:rsid w:val="00372EB4"/>
    <w:rsid w:val="00372EBC"/>
    <w:rsid w:val="00372EC4"/>
    <w:rsid w:val="00372EDA"/>
    <w:rsid w:val="00372EDD"/>
    <w:rsid w:val="00372EE7"/>
    <w:rsid w:val="00372F03"/>
    <w:rsid w:val="00372F16"/>
    <w:rsid w:val="00372F3D"/>
    <w:rsid w:val="00372F45"/>
    <w:rsid w:val="00372F66"/>
    <w:rsid w:val="00372F6A"/>
    <w:rsid w:val="00372FF4"/>
    <w:rsid w:val="00373019"/>
    <w:rsid w:val="00373020"/>
    <w:rsid w:val="0037305F"/>
    <w:rsid w:val="00373089"/>
    <w:rsid w:val="003730B5"/>
    <w:rsid w:val="003730EC"/>
    <w:rsid w:val="0037311B"/>
    <w:rsid w:val="0037314C"/>
    <w:rsid w:val="00373183"/>
    <w:rsid w:val="00373219"/>
    <w:rsid w:val="0037322A"/>
    <w:rsid w:val="00373265"/>
    <w:rsid w:val="003732B9"/>
    <w:rsid w:val="0037339D"/>
    <w:rsid w:val="003733BC"/>
    <w:rsid w:val="003733D0"/>
    <w:rsid w:val="003733F6"/>
    <w:rsid w:val="00373431"/>
    <w:rsid w:val="00373468"/>
    <w:rsid w:val="003734A1"/>
    <w:rsid w:val="003734DD"/>
    <w:rsid w:val="003734EF"/>
    <w:rsid w:val="00373527"/>
    <w:rsid w:val="00373556"/>
    <w:rsid w:val="00373558"/>
    <w:rsid w:val="0037356D"/>
    <w:rsid w:val="0037358F"/>
    <w:rsid w:val="0037361D"/>
    <w:rsid w:val="00373645"/>
    <w:rsid w:val="003736A4"/>
    <w:rsid w:val="003736F6"/>
    <w:rsid w:val="003736FC"/>
    <w:rsid w:val="00373728"/>
    <w:rsid w:val="0037378F"/>
    <w:rsid w:val="00373799"/>
    <w:rsid w:val="003737C9"/>
    <w:rsid w:val="00373829"/>
    <w:rsid w:val="00373856"/>
    <w:rsid w:val="00373864"/>
    <w:rsid w:val="0037389A"/>
    <w:rsid w:val="003738C2"/>
    <w:rsid w:val="00373936"/>
    <w:rsid w:val="00373943"/>
    <w:rsid w:val="0037394F"/>
    <w:rsid w:val="00373970"/>
    <w:rsid w:val="0037398A"/>
    <w:rsid w:val="00373997"/>
    <w:rsid w:val="003739D2"/>
    <w:rsid w:val="00373A19"/>
    <w:rsid w:val="00373A1F"/>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D0C"/>
    <w:rsid w:val="00373D23"/>
    <w:rsid w:val="00373DB5"/>
    <w:rsid w:val="00373DB9"/>
    <w:rsid w:val="00373DD2"/>
    <w:rsid w:val="00373DDD"/>
    <w:rsid w:val="00373E0E"/>
    <w:rsid w:val="00373E6F"/>
    <w:rsid w:val="00373E79"/>
    <w:rsid w:val="00373E82"/>
    <w:rsid w:val="00373E9A"/>
    <w:rsid w:val="00373EBE"/>
    <w:rsid w:val="00373F10"/>
    <w:rsid w:val="00373F3C"/>
    <w:rsid w:val="00373F89"/>
    <w:rsid w:val="00373F93"/>
    <w:rsid w:val="00373F9A"/>
    <w:rsid w:val="00373FD3"/>
    <w:rsid w:val="00373FD9"/>
    <w:rsid w:val="00373FE9"/>
    <w:rsid w:val="00373FF1"/>
    <w:rsid w:val="0037400D"/>
    <w:rsid w:val="00374045"/>
    <w:rsid w:val="00374070"/>
    <w:rsid w:val="003740B1"/>
    <w:rsid w:val="0037415A"/>
    <w:rsid w:val="003741AC"/>
    <w:rsid w:val="003741D8"/>
    <w:rsid w:val="003741FE"/>
    <w:rsid w:val="00374211"/>
    <w:rsid w:val="00374217"/>
    <w:rsid w:val="003742DA"/>
    <w:rsid w:val="003742E4"/>
    <w:rsid w:val="0037433F"/>
    <w:rsid w:val="0037434D"/>
    <w:rsid w:val="00374355"/>
    <w:rsid w:val="0037436D"/>
    <w:rsid w:val="00374371"/>
    <w:rsid w:val="00374389"/>
    <w:rsid w:val="003743D1"/>
    <w:rsid w:val="00374411"/>
    <w:rsid w:val="00374422"/>
    <w:rsid w:val="00374424"/>
    <w:rsid w:val="00374444"/>
    <w:rsid w:val="0037444D"/>
    <w:rsid w:val="00374493"/>
    <w:rsid w:val="003744C6"/>
    <w:rsid w:val="003744DA"/>
    <w:rsid w:val="003744E0"/>
    <w:rsid w:val="0037450E"/>
    <w:rsid w:val="00374566"/>
    <w:rsid w:val="00374572"/>
    <w:rsid w:val="0037457A"/>
    <w:rsid w:val="003745A3"/>
    <w:rsid w:val="003745C5"/>
    <w:rsid w:val="003745E1"/>
    <w:rsid w:val="0037465A"/>
    <w:rsid w:val="003746BB"/>
    <w:rsid w:val="00374740"/>
    <w:rsid w:val="0037476E"/>
    <w:rsid w:val="003747B2"/>
    <w:rsid w:val="00374815"/>
    <w:rsid w:val="0037481C"/>
    <w:rsid w:val="00374845"/>
    <w:rsid w:val="00374894"/>
    <w:rsid w:val="0037489A"/>
    <w:rsid w:val="003748DC"/>
    <w:rsid w:val="00374938"/>
    <w:rsid w:val="0037493F"/>
    <w:rsid w:val="0037495D"/>
    <w:rsid w:val="0037497F"/>
    <w:rsid w:val="00374987"/>
    <w:rsid w:val="0037498C"/>
    <w:rsid w:val="0037498E"/>
    <w:rsid w:val="003749D5"/>
    <w:rsid w:val="00374A15"/>
    <w:rsid w:val="00374A2A"/>
    <w:rsid w:val="00374A61"/>
    <w:rsid w:val="00374AE2"/>
    <w:rsid w:val="00374B73"/>
    <w:rsid w:val="00374B74"/>
    <w:rsid w:val="00374B8D"/>
    <w:rsid w:val="00374C0A"/>
    <w:rsid w:val="00374C75"/>
    <w:rsid w:val="00374C99"/>
    <w:rsid w:val="00374CCC"/>
    <w:rsid w:val="00374D61"/>
    <w:rsid w:val="00374D9A"/>
    <w:rsid w:val="00374D9B"/>
    <w:rsid w:val="00374E18"/>
    <w:rsid w:val="00374E29"/>
    <w:rsid w:val="00374E3B"/>
    <w:rsid w:val="00374E3E"/>
    <w:rsid w:val="00374E74"/>
    <w:rsid w:val="00374E9F"/>
    <w:rsid w:val="00374EF2"/>
    <w:rsid w:val="00374FA6"/>
    <w:rsid w:val="00374FA9"/>
    <w:rsid w:val="00374FAD"/>
    <w:rsid w:val="00375011"/>
    <w:rsid w:val="0037502A"/>
    <w:rsid w:val="00375031"/>
    <w:rsid w:val="003750A6"/>
    <w:rsid w:val="0037513F"/>
    <w:rsid w:val="00375198"/>
    <w:rsid w:val="003751BD"/>
    <w:rsid w:val="003751EC"/>
    <w:rsid w:val="003751F4"/>
    <w:rsid w:val="00375264"/>
    <w:rsid w:val="00375304"/>
    <w:rsid w:val="00375338"/>
    <w:rsid w:val="0037545B"/>
    <w:rsid w:val="00375469"/>
    <w:rsid w:val="0037547B"/>
    <w:rsid w:val="003754E7"/>
    <w:rsid w:val="00375540"/>
    <w:rsid w:val="00375568"/>
    <w:rsid w:val="0037559C"/>
    <w:rsid w:val="003755AB"/>
    <w:rsid w:val="003755BF"/>
    <w:rsid w:val="003755D2"/>
    <w:rsid w:val="0037564F"/>
    <w:rsid w:val="00375665"/>
    <w:rsid w:val="003756CE"/>
    <w:rsid w:val="003756D1"/>
    <w:rsid w:val="0037579E"/>
    <w:rsid w:val="003757DA"/>
    <w:rsid w:val="0037581C"/>
    <w:rsid w:val="00375827"/>
    <w:rsid w:val="0037582C"/>
    <w:rsid w:val="0037587F"/>
    <w:rsid w:val="003758D5"/>
    <w:rsid w:val="00375982"/>
    <w:rsid w:val="003759AB"/>
    <w:rsid w:val="003759E9"/>
    <w:rsid w:val="003759F0"/>
    <w:rsid w:val="00375A3F"/>
    <w:rsid w:val="00375A67"/>
    <w:rsid w:val="00375AB4"/>
    <w:rsid w:val="00375AE8"/>
    <w:rsid w:val="00375B43"/>
    <w:rsid w:val="00375B48"/>
    <w:rsid w:val="00375B51"/>
    <w:rsid w:val="00375B93"/>
    <w:rsid w:val="00375BA5"/>
    <w:rsid w:val="00375BB8"/>
    <w:rsid w:val="00375BEA"/>
    <w:rsid w:val="00375BEB"/>
    <w:rsid w:val="00375BF3"/>
    <w:rsid w:val="00375C4E"/>
    <w:rsid w:val="00375C59"/>
    <w:rsid w:val="00375C70"/>
    <w:rsid w:val="00375CBA"/>
    <w:rsid w:val="00375CD1"/>
    <w:rsid w:val="00375D80"/>
    <w:rsid w:val="00375DC3"/>
    <w:rsid w:val="00375DD6"/>
    <w:rsid w:val="00375DEF"/>
    <w:rsid w:val="00375E1E"/>
    <w:rsid w:val="00375E2F"/>
    <w:rsid w:val="00375E38"/>
    <w:rsid w:val="00375EBF"/>
    <w:rsid w:val="00375EF2"/>
    <w:rsid w:val="00375F61"/>
    <w:rsid w:val="00375F85"/>
    <w:rsid w:val="0037600E"/>
    <w:rsid w:val="00376027"/>
    <w:rsid w:val="00376053"/>
    <w:rsid w:val="00376069"/>
    <w:rsid w:val="00376095"/>
    <w:rsid w:val="003760A7"/>
    <w:rsid w:val="003760BA"/>
    <w:rsid w:val="0037610C"/>
    <w:rsid w:val="00376127"/>
    <w:rsid w:val="00376145"/>
    <w:rsid w:val="00376172"/>
    <w:rsid w:val="0037619C"/>
    <w:rsid w:val="00376280"/>
    <w:rsid w:val="003762E7"/>
    <w:rsid w:val="00376321"/>
    <w:rsid w:val="00376338"/>
    <w:rsid w:val="00376353"/>
    <w:rsid w:val="003763BB"/>
    <w:rsid w:val="003763E9"/>
    <w:rsid w:val="00376455"/>
    <w:rsid w:val="00376458"/>
    <w:rsid w:val="00376466"/>
    <w:rsid w:val="00376494"/>
    <w:rsid w:val="0037650E"/>
    <w:rsid w:val="00376571"/>
    <w:rsid w:val="0037658C"/>
    <w:rsid w:val="003765CA"/>
    <w:rsid w:val="0037660A"/>
    <w:rsid w:val="0037661C"/>
    <w:rsid w:val="0037663C"/>
    <w:rsid w:val="0037664B"/>
    <w:rsid w:val="0037667B"/>
    <w:rsid w:val="0037668E"/>
    <w:rsid w:val="003766EE"/>
    <w:rsid w:val="003766F1"/>
    <w:rsid w:val="00376719"/>
    <w:rsid w:val="0037673D"/>
    <w:rsid w:val="003767B1"/>
    <w:rsid w:val="003767BD"/>
    <w:rsid w:val="003767C4"/>
    <w:rsid w:val="003767F0"/>
    <w:rsid w:val="003767F3"/>
    <w:rsid w:val="00376803"/>
    <w:rsid w:val="00376828"/>
    <w:rsid w:val="0037684A"/>
    <w:rsid w:val="0037685C"/>
    <w:rsid w:val="00376866"/>
    <w:rsid w:val="00376917"/>
    <w:rsid w:val="0037695E"/>
    <w:rsid w:val="00376A03"/>
    <w:rsid w:val="00376A0F"/>
    <w:rsid w:val="00376A28"/>
    <w:rsid w:val="00376A43"/>
    <w:rsid w:val="00376A5C"/>
    <w:rsid w:val="00376ABA"/>
    <w:rsid w:val="00376AE9"/>
    <w:rsid w:val="00376AEC"/>
    <w:rsid w:val="00376AF7"/>
    <w:rsid w:val="00376B01"/>
    <w:rsid w:val="00376B1D"/>
    <w:rsid w:val="00376B27"/>
    <w:rsid w:val="00376B4B"/>
    <w:rsid w:val="00376B7A"/>
    <w:rsid w:val="00376BB4"/>
    <w:rsid w:val="00376BF7"/>
    <w:rsid w:val="00376C95"/>
    <w:rsid w:val="00376CF0"/>
    <w:rsid w:val="00376D05"/>
    <w:rsid w:val="00376D49"/>
    <w:rsid w:val="00376D60"/>
    <w:rsid w:val="00376E5C"/>
    <w:rsid w:val="00376E75"/>
    <w:rsid w:val="00376E80"/>
    <w:rsid w:val="00376EC4"/>
    <w:rsid w:val="00376F42"/>
    <w:rsid w:val="00376F85"/>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43"/>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670"/>
    <w:rsid w:val="00377696"/>
    <w:rsid w:val="003776F3"/>
    <w:rsid w:val="00377701"/>
    <w:rsid w:val="0037771F"/>
    <w:rsid w:val="00377737"/>
    <w:rsid w:val="0037774C"/>
    <w:rsid w:val="003777A2"/>
    <w:rsid w:val="00377835"/>
    <w:rsid w:val="0037784F"/>
    <w:rsid w:val="00377855"/>
    <w:rsid w:val="0037785D"/>
    <w:rsid w:val="0037786F"/>
    <w:rsid w:val="00377873"/>
    <w:rsid w:val="00377883"/>
    <w:rsid w:val="003778A2"/>
    <w:rsid w:val="003778F0"/>
    <w:rsid w:val="003779A9"/>
    <w:rsid w:val="003779C2"/>
    <w:rsid w:val="003779F4"/>
    <w:rsid w:val="00377A1A"/>
    <w:rsid w:val="00377A82"/>
    <w:rsid w:val="00377AB8"/>
    <w:rsid w:val="00377AEF"/>
    <w:rsid w:val="00377B0B"/>
    <w:rsid w:val="00377B4A"/>
    <w:rsid w:val="00377B5B"/>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C0"/>
    <w:rsid w:val="003800F2"/>
    <w:rsid w:val="00380107"/>
    <w:rsid w:val="0038012C"/>
    <w:rsid w:val="0038013A"/>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36"/>
    <w:rsid w:val="00380644"/>
    <w:rsid w:val="00380671"/>
    <w:rsid w:val="003806AB"/>
    <w:rsid w:val="003806E9"/>
    <w:rsid w:val="00380702"/>
    <w:rsid w:val="003807B9"/>
    <w:rsid w:val="00380854"/>
    <w:rsid w:val="00380876"/>
    <w:rsid w:val="0038087F"/>
    <w:rsid w:val="003808A2"/>
    <w:rsid w:val="003808DF"/>
    <w:rsid w:val="00380942"/>
    <w:rsid w:val="0038095A"/>
    <w:rsid w:val="00380969"/>
    <w:rsid w:val="0038097B"/>
    <w:rsid w:val="003809BB"/>
    <w:rsid w:val="00380A32"/>
    <w:rsid w:val="00380A33"/>
    <w:rsid w:val="00380A79"/>
    <w:rsid w:val="00380B60"/>
    <w:rsid w:val="00380B99"/>
    <w:rsid w:val="00380BF2"/>
    <w:rsid w:val="00380C0A"/>
    <w:rsid w:val="00380C5B"/>
    <w:rsid w:val="00380C6A"/>
    <w:rsid w:val="00380CAC"/>
    <w:rsid w:val="00380D00"/>
    <w:rsid w:val="00380D06"/>
    <w:rsid w:val="00380D31"/>
    <w:rsid w:val="00380D73"/>
    <w:rsid w:val="00380DAA"/>
    <w:rsid w:val="00380DF2"/>
    <w:rsid w:val="00380E4D"/>
    <w:rsid w:val="00380E5B"/>
    <w:rsid w:val="00380E5E"/>
    <w:rsid w:val="00380E6A"/>
    <w:rsid w:val="00380E6C"/>
    <w:rsid w:val="00380E6D"/>
    <w:rsid w:val="00380E70"/>
    <w:rsid w:val="00380EFA"/>
    <w:rsid w:val="00380F12"/>
    <w:rsid w:val="00380F5E"/>
    <w:rsid w:val="00380F67"/>
    <w:rsid w:val="00380FCE"/>
    <w:rsid w:val="0038102A"/>
    <w:rsid w:val="00381099"/>
    <w:rsid w:val="003810AA"/>
    <w:rsid w:val="003810C0"/>
    <w:rsid w:val="003810F5"/>
    <w:rsid w:val="00381117"/>
    <w:rsid w:val="00381133"/>
    <w:rsid w:val="00381196"/>
    <w:rsid w:val="003811BD"/>
    <w:rsid w:val="0038127E"/>
    <w:rsid w:val="003812F9"/>
    <w:rsid w:val="003812FB"/>
    <w:rsid w:val="003812FC"/>
    <w:rsid w:val="0038130A"/>
    <w:rsid w:val="00381392"/>
    <w:rsid w:val="00381421"/>
    <w:rsid w:val="0038148D"/>
    <w:rsid w:val="003814A5"/>
    <w:rsid w:val="003814C5"/>
    <w:rsid w:val="003814F4"/>
    <w:rsid w:val="00381503"/>
    <w:rsid w:val="00381583"/>
    <w:rsid w:val="00381593"/>
    <w:rsid w:val="003815C8"/>
    <w:rsid w:val="003815E2"/>
    <w:rsid w:val="0038162C"/>
    <w:rsid w:val="00381637"/>
    <w:rsid w:val="0038163A"/>
    <w:rsid w:val="00381652"/>
    <w:rsid w:val="00381676"/>
    <w:rsid w:val="003816EC"/>
    <w:rsid w:val="003816F8"/>
    <w:rsid w:val="00381711"/>
    <w:rsid w:val="0038176E"/>
    <w:rsid w:val="0038178F"/>
    <w:rsid w:val="00381831"/>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BC9"/>
    <w:rsid w:val="00381C06"/>
    <w:rsid w:val="00381C0F"/>
    <w:rsid w:val="00381C92"/>
    <w:rsid w:val="00381D0F"/>
    <w:rsid w:val="00381D18"/>
    <w:rsid w:val="00381D3D"/>
    <w:rsid w:val="00381DAB"/>
    <w:rsid w:val="00381DF8"/>
    <w:rsid w:val="00381E29"/>
    <w:rsid w:val="00381E73"/>
    <w:rsid w:val="00381E98"/>
    <w:rsid w:val="00381E9B"/>
    <w:rsid w:val="00381ED3"/>
    <w:rsid w:val="00381ED5"/>
    <w:rsid w:val="00381F03"/>
    <w:rsid w:val="00381F06"/>
    <w:rsid w:val="00381FDC"/>
    <w:rsid w:val="0038203B"/>
    <w:rsid w:val="00382086"/>
    <w:rsid w:val="00382098"/>
    <w:rsid w:val="003820D3"/>
    <w:rsid w:val="0038211D"/>
    <w:rsid w:val="00382152"/>
    <w:rsid w:val="0038222B"/>
    <w:rsid w:val="0038227D"/>
    <w:rsid w:val="00382356"/>
    <w:rsid w:val="00382477"/>
    <w:rsid w:val="003824B7"/>
    <w:rsid w:val="003824BC"/>
    <w:rsid w:val="00382505"/>
    <w:rsid w:val="00382534"/>
    <w:rsid w:val="0038254F"/>
    <w:rsid w:val="00382558"/>
    <w:rsid w:val="0038256A"/>
    <w:rsid w:val="0038257B"/>
    <w:rsid w:val="003825A2"/>
    <w:rsid w:val="003825B9"/>
    <w:rsid w:val="00382612"/>
    <w:rsid w:val="0038264F"/>
    <w:rsid w:val="00382679"/>
    <w:rsid w:val="003826E2"/>
    <w:rsid w:val="00382708"/>
    <w:rsid w:val="00382837"/>
    <w:rsid w:val="00382841"/>
    <w:rsid w:val="00382880"/>
    <w:rsid w:val="003828A1"/>
    <w:rsid w:val="003828A5"/>
    <w:rsid w:val="003828B1"/>
    <w:rsid w:val="003828D5"/>
    <w:rsid w:val="003828DF"/>
    <w:rsid w:val="00382907"/>
    <w:rsid w:val="00382977"/>
    <w:rsid w:val="003829A1"/>
    <w:rsid w:val="003829B6"/>
    <w:rsid w:val="003829BD"/>
    <w:rsid w:val="00382A81"/>
    <w:rsid w:val="00382A8B"/>
    <w:rsid w:val="00382B16"/>
    <w:rsid w:val="00382B6F"/>
    <w:rsid w:val="00382B7C"/>
    <w:rsid w:val="00382B82"/>
    <w:rsid w:val="00382C11"/>
    <w:rsid w:val="00382C20"/>
    <w:rsid w:val="00382C2B"/>
    <w:rsid w:val="00382C3F"/>
    <w:rsid w:val="00382C51"/>
    <w:rsid w:val="00382C58"/>
    <w:rsid w:val="00382C7D"/>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40E"/>
    <w:rsid w:val="0038341C"/>
    <w:rsid w:val="0038346C"/>
    <w:rsid w:val="003834B3"/>
    <w:rsid w:val="003834CF"/>
    <w:rsid w:val="003834E2"/>
    <w:rsid w:val="003834F1"/>
    <w:rsid w:val="00383536"/>
    <w:rsid w:val="00383564"/>
    <w:rsid w:val="0038357B"/>
    <w:rsid w:val="00383589"/>
    <w:rsid w:val="003835A5"/>
    <w:rsid w:val="003835B2"/>
    <w:rsid w:val="003835FD"/>
    <w:rsid w:val="00383610"/>
    <w:rsid w:val="00383631"/>
    <w:rsid w:val="0038364C"/>
    <w:rsid w:val="003837A1"/>
    <w:rsid w:val="003837AD"/>
    <w:rsid w:val="003837DF"/>
    <w:rsid w:val="003837FE"/>
    <w:rsid w:val="0038380C"/>
    <w:rsid w:val="0038382A"/>
    <w:rsid w:val="00383877"/>
    <w:rsid w:val="00383880"/>
    <w:rsid w:val="003838A3"/>
    <w:rsid w:val="003838F6"/>
    <w:rsid w:val="00383915"/>
    <w:rsid w:val="0038393A"/>
    <w:rsid w:val="0038397D"/>
    <w:rsid w:val="00383982"/>
    <w:rsid w:val="003839BE"/>
    <w:rsid w:val="00383B5B"/>
    <w:rsid w:val="00383BAC"/>
    <w:rsid w:val="00383BAD"/>
    <w:rsid w:val="00383C13"/>
    <w:rsid w:val="00383C60"/>
    <w:rsid w:val="00383CD4"/>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241"/>
    <w:rsid w:val="0038424A"/>
    <w:rsid w:val="00384264"/>
    <w:rsid w:val="0038429F"/>
    <w:rsid w:val="003842AA"/>
    <w:rsid w:val="003842CA"/>
    <w:rsid w:val="00384300"/>
    <w:rsid w:val="00384302"/>
    <w:rsid w:val="00384316"/>
    <w:rsid w:val="0038431A"/>
    <w:rsid w:val="00384343"/>
    <w:rsid w:val="00384359"/>
    <w:rsid w:val="0038438E"/>
    <w:rsid w:val="0038438F"/>
    <w:rsid w:val="003843B9"/>
    <w:rsid w:val="00384476"/>
    <w:rsid w:val="00384480"/>
    <w:rsid w:val="00384481"/>
    <w:rsid w:val="003844A7"/>
    <w:rsid w:val="003844C3"/>
    <w:rsid w:val="003845BE"/>
    <w:rsid w:val="003845CB"/>
    <w:rsid w:val="00384617"/>
    <w:rsid w:val="0038461C"/>
    <w:rsid w:val="0038461F"/>
    <w:rsid w:val="00384648"/>
    <w:rsid w:val="0038464C"/>
    <w:rsid w:val="00384662"/>
    <w:rsid w:val="00384705"/>
    <w:rsid w:val="003847B4"/>
    <w:rsid w:val="00384830"/>
    <w:rsid w:val="00384841"/>
    <w:rsid w:val="0038485B"/>
    <w:rsid w:val="0038486E"/>
    <w:rsid w:val="00384923"/>
    <w:rsid w:val="00384928"/>
    <w:rsid w:val="0038495D"/>
    <w:rsid w:val="0038495F"/>
    <w:rsid w:val="0038496C"/>
    <w:rsid w:val="00384970"/>
    <w:rsid w:val="0038498F"/>
    <w:rsid w:val="003849B9"/>
    <w:rsid w:val="003849D5"/>
    <w:rsid w:val="003849DE"/>
    <w:rsid w:val="003849E2"/>
    <w:rsid w:val="003849E6"/>
    <w:rsid w:val="003849FA"/>
    <w:rsid w:val="00384A09"/>
    <w:rsid w:val="00384A0E"/>
    <w:rsid w:val="00384A9E"/>
    <w:rsid w:val="00384AF3"/>
    <w:rsid w:val="00384B31"/>
    <w:rsid w:val="00384BBD"/>
    <w:rsid w:val="00384C68"/>
    <w:rsid w:val="00384C6B"/>
    <w:rsid w:val="00384C7D"/>
    <w:rsid w:val="00384C94"/>
    <w:rsid w:val="00384CAA"/>
    <w:rsid w:val="00384CB8"/>
    <w:rsid w:val="00384CD7"/>
    <w:rsid w:val="00384CE2"/>
    <w:rsid w:val="00384CF2"/>
    <w:rsid w:val="00384D11"/>
    <w:rsid w:val="00384D78"/>
    <w:rsid w:val="00384D88"/>
    <w:rsid w:val="00384DAF"/>
    <w:rsid w:val="00384DC7"/>
    <w:rsid w:val="00384DD7"/>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F"/>
    <w:rsid w:val="0038537B"/>
    <w:rsid w:val="003853E1"/>
    <w:rsid w:val="00385406"/>
    <w:rsid w:val="0038540B"/>
    <w:rsid w:val="0038541B"/>
    <w:rsid w:val="0038543F"/>
    <w:rsid w:val="003854BF"/>
    <w:rsid w:val="0038552E"/>
    <w:rsid w:val="00385543"/>
    <w:rsid w:val="00385576"/>
    <w:rsid w:val="003855FC"/>
    <w:rsid w:val="00385600"/>
    <w:rsid w:val="00385634"/>
    <w:rsid w:val="00385645"/>
    <w:rsid w:val="00385694"/>
    <w:rsid w:val="0038570A"/>
    <w:rsid w:val="00385711"/>
    <w:rsid w:val="00385736"/>
    <w:rsid w:val="0038573D"/>
    <w:rsid w:val="0038574F"/>
    <w:rsid w:val="003857A4"/>
    <w:rsid w:val="003857D2"/>
    <w:rsid w:val="003857F2"/>
    <w:rsid w:val="0038581C"/>
    <w:rsid w:val="0038582C"/>
    <w:rsid w:val="00385830"/>
    <w:rsid w:val="00385862"/>
    <w:rsid w:val="0038586C"/>
    <w:rsid w:val="0038587C"/>
    <w:rsid w:val="003858D3"/>
    <w:rsid w:val="003858F0"/>
    <w:rsid w:val="003858FF"/>
    <w:rsid w:val="00385901"/>
    <w:rsid w:val="00385946"/>
    <w:rsid w:val="00385973"/>
    <w:rsid w:val="0038597C"/>
    <w:rsid w:val="0038598C"/>
    <w:rsid w:val="003859D5"/>
    <w:rsid w:val="00385A3B"/>
    <w:rsid w:val="00385A72"/>
    <w:rsid w:val="00385A82"/>
    <w:rsid w:val="00385B44"/>
    <w:rsid w:val="00385B4E"/>
    <w:rsid w:val="00385B89"/>
    <w:rsid w:val="00385BA2"/>
    <w:rsid w:val="00385C2F"/>
    <w:rsid w:val="00385C38"/>
    <w:rsid w:val="00385C41"/>
    <w:rsid w:val="00385C88"/>
    <w:rsid w:val="00385CD9"/>
    <w:rsid w:val="00385CE8"/>
    <w:rsid w:val="00385D13"/>
    <w:rsid w:val="00385DE6"/>
    <w:rsid w:val="00385DE7"/>
    <w:rsid w:val="00385E12"/>
    <w:rsid w:val="00385E69"/>
    <w:rsid w:val="00385E71"/>
    <w:rsid w:val="00385E89"/>
    <w:rsid w:val="00385EA1"/>
    <w:rsid w:val="00385EA8"/>
    <w:rsid w:val="00385EC8"/>
    <w:rsid w:val="00385EC9"/>
    <w:rsid w:val="00385ECA"/>
    <w:rsid w:val="00385EE6"/>
    <w:rsid w:val="00385F53"/>
    <w:rsid w:val="00385F6B"/>
    <w:rsid w:val="00385FEA"/>
    <w:rsid w:val="00386005"/>
    <w:rsid w:val="0038609F"/>
    <w:rsid w:val="003860FD"/>
    <w:rsid w:val="003860FE"/>
    <w:rsid w:val="0038610A"/>
    <w:rsid w:val="00386149"/>
    <w:rsid w:val="00386171"/>
    <w:rsid w:val="0038617A"/>
    <w:rsid w:val="00386192"/>
    <w:rsid w:val="00386197"/>
    <w:rsid w:val="0038620F"/>
    <w:rsid w:val="0038621F"/>
    <w:rsid w:val="00386236"/>
    <w:rsid w:val="0038624C"/>
    <w:rsid w:val="003862CF"/>
    <w:rsid w:val="003862D0"/>
    <w:rsid w:val="003862DC"/>
    <w:rsid w:val="003862E1"/>
    <w:rsid w:val="003863B2"/>
    <w:rsid w:val="003863EF"/>
    <w:rsid w:val="00386421"/>
    <w:rsid w:val="0038644B"/>
    <w:rsid w:val="00386489"/>
    <w:rsid w:val="003864A8"/>
    <w:rsid w:val="003864AD"/>
    <w:rsid w:val="003864FA"/>
    <w:rsid w:val="00386569"/>
    <w:rsid w:val="003865AC"/>
    <w:rsid w:val="00386630"/>
    <w:rsid w:val="003866B3"/>
    <w:rsid w:val="003866B8"/>
    <w:rsid w:val="003866C5"/>
    <w:rsid w:val="003866E4"/>
    <w:rsid w:val="0038686F"/>
    <w:rsid w:val="00386918"/>
    <w:rsid w:val="00386945"/>
    <w:rsid w:val="00386950"/>
    <w:rsid w:val="00386954"/>
    <w:rsid w:val="00386986"/>
    <w:rsid w:val="003869A4"/>
    <w:rsid w:val="003869E5"/>
    <w:rsid w:val="00386A06"/>
    <w:rsid w:val="00386A26"/>
    <w:rsid w:val="00386A86"/>
    <w:rsid w:val="00386AA0"/>
    <w:rsid w:val="00386AA5"/>
    <w:rsid w:val="00386AEC"/>
    <w:rsid w:val="00386B41"/>
    <w:rsid w:val="00386BB5"/>
    <w:rsid w:val="00386BBA"/>
    <w:rsid w:val="00386BC1"/>
    <w:rsid w:val="00386BF8"/>
    <w:rsid w:val="00386BFB"/>
    <w:rsid w:val="00386C2C"/>
    <w:rsid w:val="00386C2F"/>
    <w:rsid w:val="00386CF5"/>
    <w:rsid w:val="00386D2B"/>
    <w:rsid w:val="00386D7B"/>
    <w:rsid w:val="00386D8B"/>
    <w:rsid w:val="00386DB1"/>
    <w:rsid w:val="00386DB6"/>
    <w:rsid w:val="00386DB7"/>
    <w:rsid w:val="00386DC6"/>
    <w:rsid w:val="00386DDB"/>
    <w:rsid w:val="00386DF0"/>
    <w:rsid w:val="00386E04"/>
    <w:rsid w:val="00386E74"/>
    <w:rsid w:val="00386E8A"/>
    <w:rsid w:val="00386EAF"/>
    <w:rsid w:val="00386ED4"/>
    <w:rsid w:val="00386F01"/>
    <w:rsid w:val="00386F30"/>
    <w:rsid w:val="00387006"/>
    <w:rsid w:val="00387011"/>
    <w:rsid w:val="00387043"/>
    <w:rsid w:val="0038705D"/>
    <w:rsid w:val="00387074"/>
    <w:rsid w:val="00387078"/>
    <w:rsid w:val="00387080"/>
    <w:rsid w:val="00387103"/>
    <w:rsid w:val="00387121"/>
    <w:rsid w:val="0038713C"/>
    <w:rsid w:val="00387149"/>
    <w:rsid w:val="00387160"/>
    <w:rsid w:val="0038716E"/>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78"/>
    <w:rsid w:val="00387588"/>
    <w:rsid w:val="003875F3"/>
    <w:rsid w:val="0038760B"/>
    <w:rsid w:val="00387637"/>
    <w:rsid w:val="0038767A"/>
    <w:rsid w:val="003876AB"/>
    <w:rsid w:val="003876E3"/>
    <w:rsid w:val="003876EC"/>
    <w:rsid w:val="003876F4"/>
    <w:rsid w:val="00387701"/>
    <w:rsid w:val="0038775F"/>
    <w:rsid w:val="00387762"/>
    <w:rsid w:val="00387791"/>
    <w:rsid w:val="003877A1"/>
    <w:rsid w:val="003877AB"/>
    <w:rsid w:val="003877B6"/>
    <w:rsid w:val="00387846"/>
    <w:rsid w:val="0038786C"/>
    <w:rsid w:val="00387874"/>
    <w:rsid w:val="003878B6"/>
    <w:rsid w:val="003878BB"/>
    <w:rsid w:val="003878EC"/>
    <w:rsid w:val="00387909"/>
    <w:rsid w:val="00387914"/>
    <w:rsid w:val="00387923"/>
    <w:rsid w:val="003879E7"/>
    <w:rsid w:val="00387A32"/>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E97"/>
    <w:rsid w:val="00387F09"/>
    <w:rsid w:val="00387FB5"/>
    <w:rsid w:val="00387FD4"/>
    <w:rsid w:val="00390019"/>
    <w:rsid w:val="0039003E"/>
    <w:rsid w:val="003900AF"/>
    <w:rsid w:val="003900BA"/>
    <w:rsid w:val="003900CD"/>
    <w:rsid w:val="003900F3"/>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9BD"/>
    <w:rsid w:val="00390A48"/>
    <w:rsid w:val="00390ABB"/>
    <w:rsid w:val="00390AF5"/>
    <w:rsid w:val="00390AF6"/>
    <w:rsid w:val="00390B31"/>
    <w:rsid w:val="00390B5F"/>
    <w:rsid w:val="00390B74"/>
    <w:rsid w:val="00390B7B"/>
    <w:rsid w:val="00390BB1"/>
    <w:rsid w:val="00390BC6"/>
    <w:rsid w:val="00390C04"/>
    <w:rsid w:val="00390C29"/>
    <w:rsid w:val="00390C3A"/>
    <w:rsid w:val="00390C80"/>
    <w:rsid w:val="00390CD5"/>
    <w:rsid w:val="00390D30"/>
    <w:rsid w:val="00390D5A"/>
    <w:rsid w:val="00390DBA"/>
    <w:rsid w:val="00390DC8"/>
    <w:rsid w:val="00390DD9"/>
    <w:rsid w:val="00390E4F"/>
    <w:rsid w:val="00390E6A"/>
    <w:rsid w:val="00390ECE"/>
    <w:rsid w:val="00390EE0"/>
    <w:rsid w:val="00390EF6"/>
    <w:rsid w:val="00390F35"/>
    <w:rsid w:val="00390F58"/>
    <w:rsid w:val="00390F79"/>
    <w:rsid w:val="00390F98"/>
    <w:rsid w:val="00390F9F"/>
    <w:rsid w:val="00390FC4"/>
    <w:rsid w:val="00391027"/>
    <w:rsid w:val="00391034"/>
    <w:rsid w:val="00391041"/>
    <w:rsid w:val="00391080"/>
    <w:rsid w:val="003910AC"/>
    <w:rsid w:val="003910BC"/>
    <w:rsid w:val="00391175"/>
    <w:rsid w:val="00391183"/>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6CF"/>
    <w:rsid w:val="00391760"/>
    <w:rsid w:val="00391791"/>
    <w:rsid w:val="00391796"/>
    <w:rsid w:val="003917AF"/>
    <w:rsid w:val="003917EC"/>
    <w:rsid w:val="00391800"/>
    <w:rsid w:val="00391805"/>
    <w:rsid w:val="0039192F"/>
    <w:rsid w:val="003919AC"/>
    <w:rsid w:val="003919CA"/>
    <w:rsid w:val="003919D5"/>
    <w:rsid w:val="00391A7B"/>
    <w:rsid w:val="00391B05"/>
    <w:rsid w:val="00391B58"/>
    <w:rsid w:val="00391B96"/>
    <w:rsid w:val="00391BAC"/>
    <w:rsid w:val="00391BC4"/>
    <w:rsid w:val="00391C04"/>
    <w:rsid w:val="00391C4A"/>
    <w:rsid w:val="00391C67"/>
    <w:rsid w:val="00391CF1"/>
    <w:rsid w:val="00391D05"/>
    <w:rsid w:val="00391D41"/>
    <w:rsid w:val="00391D4C"/>
    <w:rsid w:val="00391D78"/>
    <w:rsid w:val="00391DE8"/>
    <w:rsid w:val="00391DEC"/>
    <w:rsid w:val="00391E0C"/>
    <w:rsid w:val="00391E14"/>
    <w:rsid w:val="00391E66"/>
    <w:rsid w:val="00391EED"/>
    <w:rsid w:val="00391EF3"/>
    <w:rsid w:val="00391F23"/>
    <w:rsid w:val="00391F33"/>
    <w:rsid w:val="00391F54"/>
    <w:rsid w:val="00391F56"/>
    <w:rsid w:val="00391FF7"/>
    <w:rsid w:val="00391FF9"/>
    <w:rsid w:val="0039203E"/>
    <w:rsid w:val="0039207A"/>
    <w:rsid w:val="003920D2"/>
    <w:rsid w:val="00392101"/>
    <w:rsid w:val="0039213B"/>
    <w:rsid w:val="003921E1"/>
    <w:rsid w:val="003921EA"/>
    <w:rsid w:val="0039220F"/>
    <w:rsid w:val="00392212"/>
    <w:rsid w:val="00392250"/>
    <w:rsid w:val="00392270"/>
    <w:rsid w:val="00392305"/>
    <w:rsid w:val="00392307"/>
    <w:rsid w:val="00392319"/>
    <w:rsid w:val="0039232F"/>
    <w:rsid w:val="0039233C"/>
    <w:rsid w:val="00392372"/>
    <w:rsid w:val="003923B0"/>
    <w:rsid w:val="003923ED"/>
    <w:rsid w:val="003923F6"/>
    <w:rsid w:val="003924C0"/>
    <w:rsid w:val="003924C4"/>
    <w:rsid w:val="003924CE"/>
    <w:rsid w:val="003925D7"/>
    <w:rsid w:val="003925F0"/>
    <w:rsid w:val="00392658"/>
    <w:rsid w:val="0039267D"/>
    <w:rsid w:val="003926AA"/>
    <w:rsid w:val="003926AE"/>
    <w:rsid w:val="0039278D"/>
    <w:rsid w:val="003927D4"/>
    <w:rsid w:val="003927D9"/>
    <w:rsid w:val="00392834"/>
    <w:rsid w:val="00392846"/>
    <w:rsid w:val="0039286B"/>
    <w:rsid w:val="003928A7"/>
    <w:rsid w:val="003928BB"/>
    <w:rsid w:val="003928CD"/>
    <w:rsid w:val="00392914"/>
    <w:rsid w:val="00392971"/>
    <w:rsid w:val="003929A3"/>
    <w:rsid w:val="003929A7"/>
    <w:rsid w:val="00392A80"/>
    <w:rsid w:val="00392AAD"/>
    <w:rsid w:val="00392ABD"/>
    <w:rsid w:val="00392AED"/>
    <w:rsid w:val="00392B21"/>
    <w:rsid w:val="00392B23"/>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0D"/>
    <w:rsid w:val="00392F11"/>
    <w:rsid w:val="00392FAF"/>
    <w:rsid w:val="00392FD3"/>
    <w:rsid w:val="00393010"/>
    <w:rsid w:val="0039301C"/>
    <w:rsid w:val="00393073"/>
    <w:rsid w:val="00393076"/>
    <w:rsid w:val="0039308C"/>
    <w:rsid w:val="003930BF"/>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DF"/>
    <w:rsid w:val="003935EE"/>
    <w:rsid w:val="00393615"/>
    <w:rsid w:val="00393627"/>
    <w:rsid w:val="00393640"/>
    <w:rsid w:val="0039366D"/>
    <w:rsid w:val="00393715"/>
    <w:rsid w:val="00393758"/>
    <w:rsid w:val="0039376F"/>
    <w:rsid w:val="0039379A"/>
    <w:rsid w:val="003937AB"/>
    <w:rsid w:val="003937F6"/>
    <w:rsid w:val="003937F9"/>
    <w:rsid w:val="00393811"/>
    <w:rsid w:val="00393878"/>
    <w:rsid w:val="00393893"/>
    <w:rsid w:val="00393896"/>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C25"/>
    <w:rsid w:val="00393C6E"/>
    <w:rsid w:val="00393C8A"/>
    <w:rsid w:val="00393C8E"/>
    <w:rsid w:val="00393D85"/>
    <w:rsid w:val="00393DB5"/>
    <w:rsid w:val="00393E00"/>
    <w:rsid w:val="00393E11"/>
    <w:rsid w:val="00393E21"/>
    <w:rsid w:val="00393E54"/>
    <w:rsid w:val="00393E79"/>
    <w:rsid w:val="00393EC8"/>
    <w:rsid w:val="00393F55"/>
    <w:rsid w:val="00393F69"/>
    <w:rsid w:val="00393FAF"/>
    <w:rsid w:val="00393FD0"/>
    <w:rsid w:val="0039400E"/>
    <w:rsid w:val="00394029"/>
    <w:rsid w:val="0039403D"/>
    <w:rsid w:val="00394050"/>
    <w:rsid w:val="00394075"/>
    <w:rsid w:val="00394076"/>
    <w:rsid w:val="00394088"/>
    <w:rsid w:val="00394092"/>
    <w:rsid w:val="003940FF"/>
    <w:rsid w:val="0039411A"/>
    <w:rsid w:val="00394176"/>
    <w:rsid w:val="003941E0"/>
    <w:rsid w:val="0039423C"/>
    <w:rsid w:val="00394287"/>
    <w:rsid w:val="0039428E"/>
    <w:rsid w:val="003942AB"/>
    <w:rsid w:val="003942C4"/>
    <w:rsid w:val="003942D0"/>
    <w:rsid w:val="00394303"/>
    <w:rsid w:val="00394310"/>
    <w:rsid w:val="00394324"/>
    <w:rsid w:val="00394392"/>
    <w:rsid w:val="00394428"/>
    <w:rsid w:val="00394442"/>
    <w:rsid w:val="00394482"/>
    <w:rsid w:val="0039448D"/>
    <w:rsid w:val="003944B0"/>
    <w:rsid w:val="003944C6"/>
    <w:rsid w:val="00394585"/>
    <w:rsid w:val="003945BF"/>
    <w:rsid w:val="0039462A"/>
    <w:rsid w:val="00394653"/>
    <w:rsid w:val="0039466F"/>
    <w:rsid w:val="003946BA"/>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9F5"/>
    <w:rsid w:val="00394A03"/>
    <w:rsid w:val="00394A05"/>
    <w:rsid w:val="00394AC1"/>
    <w:rsid w:val="00394ADA"/>
    <w:rsid w:val="00394AF3"/>
    <w:rsid w:val="00394B06"/>
    <w:rsid w:val="00394B1D"/>
    <w:rsid w:val="00394B79"/>
    <w:rsid w:val="00394C21"/>
    <w:rsid w:val="00394C42"/>
    <w:rsid w:val="00394C9E"/>
    <w:rsid w:val="00394CC1"/>
    <w:rsid w:val="00394D2F"/>
    <w:rsid w:val="00394DB7"/>
    <w:rsid w:val="00394DD4"/>
    <w:rsid w:val="00394DEA"/>
    <w:rsid w:val="00394E98"/>
    <w:rsid w:val="00394EEB"/>
    <w:rsid w:val="00394F5E"/>
    <w:rsid w:val="00394F82"/>
    <w:rsid w:val="00394FD1"/>
    <w:rsid w:val="00395002"/>
    <w:rsid w:val="0039505E"/>
    <w:rsid w:val="00395070"/>
    <w:rsid w:val="00395092"/>
    <w:rsid w:val="003950F2"/>
    <w:rsid w:val="00395118"/>
    <w:rsid w:val="00395144"/>
    <w:rsid w:val="00395172"/>
    <w:rsid w:val="003951BA"/>
    <w:rsid w:val="003951CA"/>
    <w:rsid w:val="00395218"/>
    <w:rsid w:val="0039528F"/>
    <w:rsid w:val="0039529B"/>
    <w:rsid w:val="0039529D"/>
    <w:rsid w:val="0039532A"/>
    <w:rsid w:val="00395352"/>
    <w:rsid w:val="00395396"/>
    <w:rsid w:val="0039543E"/>
    <w:rsid w:val="00395492"/>
    <w:rsid w:val="003954E0"/>
    <w:rsid w:val="00395520"/>
    <w:rsid w:val="00395523"/>
    <w:rsid w:val="00395597"/>
    <w:rsid w:val="00395620"/>
    <w:rsid w:val="00395715"/>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2"/>
    <w:rsid w:val="003959AB"/>
    <w:rsid w:val="003959C2"/>
    <w:rsid w:val="003959C3"/>
    <w:rsid w:val="003959E8"/>
    <w:rsid w:val="003959ED"/>
    <w:rsid w:val="00395A11"/>
    <w:rsid w:val="00395A41"/>
    <w:rsid w:val="00395B24"/>
    <w:rsid w:val="00395B3D"/>
    <w:rsid w:val="00395B65"/>
    <w:rsid w:val="00395B6C"/>
    <w:rsid w:val="00395B8F"/>
    <w:rsid w:val="00395C81"/>
    <w:rsid w:val="00395CC8"/>
    <w:rsid w:val="00395D6B"/>
    <w:rsid w:val="00395D7E"/>
    <w:rsid w:val="00395DE2"/>
    <w:rsid w:val="00395E18"/>
    <w:rsid w:val="00395EBE"/>
    <w:rsid w:val="00395EE5"/>
    <w:rsid w:val="00395F31"/>
    <w:rsid w:val="00395F36"/>
    <w:rsid w:val="00395F42"/>
    <w:rsid w:val="00395F73"/>
    <w:rsid w:val="00395F98"/>
    <w:rsid w:val="00395FAD"/>
    <w:rsid w:val="00395FF3"/>
    <w:rsid w:val="0039601A"/>
    <w:rsid w:val="0039604E"/>
    <w:rsid w:val="0039607C"/>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0D"/>
    <w:rsid w:val="00396465"/>
    <w:rsid w:val="003964A2"/>
    <w:rsid w:val="003964FC"/>
    <w:rsid w:val="00396561"/>
    <w:rsid w:val="0039656B"/>
    <w:rsid w:val="003965D2"/>
    <w:rsid w:val="003965D3"/>
    <w:rsid w:val="00396629"/>
    <w:rsid w:val="003966A5"/>
    <w:rsid w:val="003966BB"/>
    <w:rsid w:val="0039676D"/>
    <w:rsid w:val="0039677F"/>
    <w:rsid w:val="003968B9"/>
    <w:rsid w:val="003968CC"/>
    <w:rsid w:val="003968CE"/>
    <w:rsid w:val="003968D2"/>
    <w:rsid w:val="00396930"/>
    <w:rsid w:val="00396945"/>
    <w:rsid w:val="00396946"/>
    <w:rsid w:val="0039694D"/>
    <w:rsid w:val="00396968"/>
    <w:rsid w:val="003969EC"/>
    <w:rsid w:val="00396B0B"/>
    <w:rsid w:val="00396B48"/>
    <w:rsid w:val="00396B58"/>
    <w:rsid w:val="00396BD3"/>
    <w:rsid w:val="00396CAA"/>
    <w:rsid w:val="00396DAC"/>
    <w:rsid w:val="00396DDB"/>
    <w:rsid w:val="00396DE4"/>
    <w:rsid w:val="00396E3C"/>
    <w:rsid w:val="00396E53"/>
    <w:rsid w:val="00396E68"/>
    <w:rsid w:val="00396EFD"/>
    <w:rsid w:val="00396F02"/>
    <w:rsid w:val="00396F2C"/>
    <w:rsid w:val="00396F85"/>
    <w:rsid w:val="00396F87"/>
    <w:rsid w:val="00396FB7"/>
    <w:rsid w:val="00396FE3"/>
    <w:rsid w:val="0039701B"/>
    <w:rsid w:val="003970CE"/>
    <w:rsid w:val="00397142"/>
    <w:rsid w:val="003971A2"/>
    <w:rsid w:val="003971E3"/>
    <w:rsid w:val="003971FA"/>
    <w:rsid w:val="0039720E"/>
    <w:rsid w:val="00397247"/>
    <w:rsid w:val="00397254"/>
    <w:rsid w:val="0039725F"/>
    <w:rsid w:val="00397270"/>
    <w:rsid w:val="00397272"/>
    <w:rsid w:val="00397307"/>
    <w:rsid w:val="00397362"/>
    <w:rsid w:val="0039736B"/>
    <w:rsid w:val="00397396"/>
    <w:rsid w:val="003973CF"/>
    <w:rsid w:val="00397445"/>
    <w:rsid w:val="0039744F"/>
    <w:rsid w:val="00397482"/>
    <w:rsid w:val="003974FB"/>
    <w:rsid w:val="00397521"/>
    <w:rsid w:val="0039753E"/>
    <w:rsid w:val="0039754D"/>
    <w:rsid w:val="003975BB"/>
    <w:rsid w:val="003975ED"/>
    <w:rsid w:val="003975FD"/>
    <w:rsid w:val="0039763E"/>
    <w:rsid w:val="00397660"/>
    <w:rsid w:val="003976B5"/>
    <w:rsid w:val="003976D2"/>
    <w:rsid w:val="003976E1"/>
    <w:rsid w:val="0039772F"/>
    <w:rsid w:val="00397758"/>
    <w:rsid w:val="0039776C"/>
    <w:rsid w:val="00397782"/>
    <w:rsid w:val="003977C1"/>
    <w:rsid w:val="003977D4"/>
    <w:rsid w:val="003977D8"/>
    <w:rsid w:val="003977E5"/>
    <w:rsid w:val="003977EE"/>
    <w:rsid w:val="00397823"/>
    <w:rsid w:val="0039783B"/>
    <w:rsid w:val="003978C3"/>
    <w:rsid w:val="00397908"/>
    <w:rsid w:val="00397937"/>
    <w:rsid w:val="00397971"/>
    <w:rsid w:val="0039799C"/>
    <w:rsid w:val="003979B7"/>
    <w:rsid w:val="003979E4"/>
    <w:rsid w:val="00397A24"/>
    <w:rsid w:val="00397AE3"/>
    <w:rsid w:val="00397B00"/>
    <w:rsid w:val="00397B19"/>
    <w:rsid w:val="00397B4B"/>
    <w:rsid w:val="00397BFB"/>
    <w:rsid w:val="00397BFD"/>
    <w:rsid w:val="00397C12"/>
    <w:rsid w:val="00397D1D"/>
    <w:rsid w:val="00397D39"/>
    <w:rsid w:val="00397D8C"/>
    <w:rsid w:val="00397D96"/>
    <w:rsid w:val="00397DA1"/>
    <w:rsid w:val="00397E06"/>
    <w:rsid w:val="00397E83"/>
    <w:rsid w:val="00397EF8"/>
    <w:rsid w:val="00397F1F"/>
    <w:rsid w:val="00397F3F"/>
    <w:rsid w:val="00397F43"/>
    <w:rsid w:val="00397F8C"/>
    <w:rsid w:val="003A001D"/>
    <w:rsid w:val="003A0022"/>
    <w:rsid w:val="003A002F"/>
    <w:rsid w:val="003A00BA"/>
    <w:rsid w:val="003A00BD"/>
    <w:rsid w:val="003A00D9"/>
    <w:rsid w:val="003A0110"/>
    <w:rsid w:val="003A011F"/>
    <w:rsid w:val="003A017C"/>
    <w:rsid w:val="003A018A"/>
    <w:rsid w:val="003A018C"/>
    <w:rsid w:val="003A020E"/>
    <w:rsid w:val="003A0300"/>
    <w:rsid w:val="003A0309"/>
    <w:rsid w:val="003A03A2"/>
    <w:rsid w:val="003A03C1"/>
    <w:rsid w:val="003A04B3"/>
    <w:rsid w:val="003A04B6"/>
    <w:rsid w:val="003A04FA"/>
    <w:rsid w:val="003A0531"/>
    <w:rsid w:val="003A0590"/>
    <w:rsid w:val="003A05FB"/>
    <w:rsid w:val="003A0637"/>
    <w:rsid w:val="003A06BA"/>
    <w:rsid w:val="003A06E1"/>
    <w:rsid w:val="003A0703"/>
    <w:rsid w:val="003A0756"/>
    <w:rsid w:val="003A0757"/>
    <w:rsid w:val="003A0764"/>
    <w:rsid w:val="003A078B"/>
    <w:rsid w:val="003A07B2"/>
    <w:rsid w:val="003A0815"/>
    <w:rsid w:val="003A086C"/>
    <w:rsid w:val="003A086E"/>
    <w:rsid w:val="003A0879"/>
    <w:rsid w:val="003A08A9"/>
    <w:rsid w:val="003A08D1"/>
    <w:rsid w:val="003A08DB"/>
    <w:rsid w:val="003A0936"/>
    <w:rsid w:val="003A094A"/>
    <w:rsid w:val="003A0991"/>
    <w:rsid w:val="003A0998"/>
    <w:rsid w:val="003A09A2"/>
    <w:rsid w:val="003A09E2"/>
    <w:rsid w:val="003A0A4D"/>
    <w:rsid w:val="003A0A9E"/>
    <w:rsid w:val="003A0ACC"/>
    <w:rsid w:val="003A0AF4"/>
    <w:rsid w:val="003A0B0F"/>
    <w:rsid w:val="003A0B14"/>
    <w:rsid w:val="003A0B3F"/>
    <w:rsid w:val="003A0B41"/>
    <w:rsid w:val="003A0B5D"/>
    <w:rsid w:val="003A0B6E"/>
    <w:rsid w:val="003A0BCF"/>
    <w:rsid w:val="003A0BD8"/>
    <w:rsid w:val="003A0BFC"/>
    <w:rsid w:val="003A0C17"/>
    <w:rsid w:val="003A0C2E"/>
    <w:rsid w:val="003A0C39"/>
    <w:rsid w:val="003A0C6B"/>
    <w:rsid w:val="003A0C7F"/>
    <w:rsid w:val="003A0CDA"/>
    <w:rsid w:val="003A0D1F"/>
    <w:rsid w:val="003A0D95"/>
    <w:rsid w:val="003A0D9D"/>
    <w:rsid w:val="003A0DA1"/>
    <w:rsid w:val="003A0DD7"/>
    <w:rsid w:val="003A0E9B"/>
    <w:rsid w:val="003A0ECC"/>
    <w:rsid w:val="003A0EFD"/>
    <w:rsid w:val="003A0F40"/>
    <w:rsid w:val="003A0F62"/>
    <w:rsid w:val="003A0F6B"/>
    <w:rsid w:val="003A0F8D"/>
    <w:rsid w:val="003A0FB5"/>
    <w:rsid w:val="003A0FB8"/>
    <w:rsid w:val="003A0FF4"/>
    <w:rsid w:val="003A100B"/>
    <w:rsid w:val="003A1020"/>
    <w:rsid w:val="003A105B"/>
    <w:rsid w:val="003A1067"/>
    <w:rsid w:val="003A109E"/>
    <w:rsid w:val="003A10CE"/>
    <w:rsid w:val="003A10FE"/>
    <w:rsid w:val="003A1101"/>
    <w:rsid w:val="003A1148"/>
    <w:rsid w:val="003A1169"/>
    <w:rsid w:val="003A119D"/>
    <w:rsid w:val="003A11B3"/>
    <w:rsid w:val="003A11C1"/>
    <w:rsid w:val="003A11E8"/>
    <w:rsid w:val="003A1355"/>
    <w:rsid w:val="003A1363"/>
    <w:rsid w:val="003A1398"/>
    <w:rsid w:val="003A13A2"/>
    <w:rsid w:val="003A13EE"/>
    <w:rsid w:val="003A1410"/>
    <w:rsid w:val="003A141A"/>
    <w:rsid w:val="003A14E9"/>
    <w:rsid w:val="003A150B"/>
    <w:rsid w:val="003A1564"/>
    <w:rsid w:val="003A15C2"/>
    <w:rsid w:val="003A15C6"/>
    <w:rsid w:val="003A15E5"/>
    <w:rsid w:val="003A15F4"/>
    <w:rsid w:val="003A162A"/>
    <w:rsid w:val="003A162D"/>
    <w:rsid w:val="003A165E"/>
    <w:rsid w:val="003A167B"/>
    <w:rsid w:val="003A16A6"/>
    <w:rsid w:val="003A16DA"/>
    <w:rsid w:val="003A171A"/>
    <w:rsid w:val="003A1772"/>
    <w:rsid w:val="003A178A"/>
    <w:rsid w:val="003A17C7"/>
    <w:rsid w:val="003A17EB"/>
    <w:rsid w:val="003A17EC"/>
    <w:rsid w:val="003A180B"/>
    <w:rsid w:val="003A181C"/>
    <w:rsid w:val="003A18AF"/>
    <w:rsid w:val="003A1916"/>
    <w:rsid w:val="003A19E0"/>
    <w:rsid w:val="003A1A03"/>
    <w:rsid w:val="003A1A08"/>
    <w:rsid w:val="003A1A6A"/>
    <w:rsid w:val="003A1A79"/>
    <w:rsid w:val="003A1AA7"/>
    <w:rsid w:val="003A1AD0"/>
    <w:rsid w:val="003A1AE9"/>
    <w:rsid w:val="003A1AF4"/>
    <w:rsid w:val="003A1B24"/>
    <w:rsid w:val="003A1B93"/>
    <w:rsid w:val="003A1C60"/>
    <w:rsid w:val="003A1CB0"/>
    <w:rsid w:val="003A1CBC"/>
    <w:rsid w:val="003A1D11"/>
    <w:rsid w:val="003A1D13"/>
    <w:rsid w:val="003A1D17"/>
    <w:rsid w:val="003A1D2C"/>
    <w:rsid w:val="003A1D33"/>
    <w:rsid w:val="003A1D5A"/>
    <w:rsid w:val="003A1DCB"/>
    <w:rsid w:val="003A1E7D"/>
    <w:rsid w:val="003A1E8C"/>
    <w:rsid w:val="003A1E9D"/>
    <w:rsid w:val="003A1EA3"/>
    <w:rsid w:val="003A1EDE"/>
    <w:rsid w:val="003A1EED"/>
    <w:rsid w:val="003A1F26"/>
    <w:rsid w:val="003A1F36"/>
    <w:rsid w:val="003A1F60"/>
    <w:rsid w:val="003A1F77"/>
    <w:rsid w:val="003A1FE6"/>
    <w:rsid w:val="003A201A"/>
    <w:rsid w:val="003A20D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65"/>
    <w:rsid w:val="003A256D"/>
    <w:rsid w:val="003A259A"/>
    <w:rsid w:val="003A25B5"/>
    <w:rsid w:val="003A25E1"/>
    <w:rsid w:val="003A262F"/>
    <w:rsid w:val="003A2633"/>
    <w:rsid w:val="003A267B"/>
    <w:rsid w:val="003A26EF"/>
    <w:rsid w:val="003A27C2"/>
    <w:rsid w:val="003A2868"/>
    <w:rsid w:val="003A28C1"/>
    <w:rsid w:val="003A2911"/>
    <w:rsid w:val="003A2947"/>
    <w:rsid w:val="003A2970"/>
    <w:rsid w:val="003A2A00"/>
    <w:rsid w:val="003A2A23"/>
    <w:rsid w:val="003A2A57"/>
    <w:rsid w:val="003A2A7C"/>
    <w:rsid w:val="003A2A92"/>
    <w:rsid w:val="003A2ACB"/>
    <w:rsid w:val="003A2AD0"/>
    <w:rsid w:val="003A2AE2"/>
    <w:rsid w:val="003A2B14"/>
    <w:rsid w:val="003A2B60"/>
    <w:rsid w:val="003A2B7E"/>
    <w:rsid w:val="003A2BCD"/>
    <w:rsid w:val="003A2C01"/>
    <w:rsid w:val="003A2C05"/>
    <w:rsid w:val="003A2C57"/>
    <w:rsid w:val="003A2CA4"/>
    <w:rsid w:val="003A2CFA"/>
    <w:rsid w:val="003A2D64"/>
    <w:rsid w:val="003A2DF7"/>
    <w:rsid w:val="003A2E0A"/>
    <w:rsid w:val="003A2E28"/>
    <w:rsid w:val="003A2E2B"/>
    <w:rsid w:val="003A2E2F"/>
    <w:rsid w:val="003A2E30"/>
    <w:rsid w:val="003A2E3D"/>
    <w:rsid w:val="003A2EE9"/>
    <w:rsid w:val="003A2F3D"/>
    <w:rsid w:val="003A2F62"/>
    <w:rsid w:val="003A2F77"/>
    <w:rsid w:val="003A3001"/>
    <w:rsid w:val="003A305D"/>
    <w:rsid w:val="003A3096"/>
    <w:rsid w:val="003A31A9"/>
    <w:rsid w:val="003A31E7"/>
    <w:rsid w:val="003A3200"/>
    <w:rsid w:val="003A3257"/>
    <w:rsid w:val="003A328B"/>
    <w:rsid w:val="003A32B4"/>
    <w:rsid w:val="003A32D8"/>
    <w:rsid w:val="003A32E5"/>
    <w:rsid w:val="003A3304"/>
    <w:rsid w:val="003A330B"/>
    <w:rsid w:val="003A330C"/>
    <w:rsid w:val="003A3344"/>
    <w:rsid w:val="003A3365"/>
    <w:rsid w:val="003A339C"/>
    <w:rsid w:val="003A33B1"/>
    <w:rsid w:val="003A33B5"/>
    <w:rsid w:val="003A33E1"/>
    <w:rsid w:val="003A341F"/>
    <w:rsid w:val="003A3497"/>
    <w:rsid w:val="003A350B"/>
    <w:rsid w:val="003A3518"/>
    <w:rsid w:val="003A353A"/>
    <w:rsid w:val="003A3561"/>
    <w:rsid w:val="003A358D"/>
    <w:rsid w:val="003A35C5"/>
    <w:rsid w:val="003A35DA"/>
    <w:rsid w:val="003A3608"/>
    <w:rsid w:val="003A3612"/>
    <w:rsid w:val="003A3634"/>
    <w:rsid w:val="003A365E"/>
    <w:rsid w:val="003A3684"/>
    <w:rsid w:val="003A36A0"/>
    <w:rsid w:val="003A36A2"/>
    <w:rsid w:val="003A36C4"/>
    <w:rsid w:val="003A36C8"/>
    <w:rsid w:val="003A3809"/>
    <w:rsid w:val="003A3880"/>
    <w:rsid w:val="003A38D2"/>
    <w:rsid w:val="003A38D7"/>
    <w:rsid w:val="003A38FE"/>
    <w:rsid w:val="003A390F"/>
    <w:rsid w:val="003A3990"/>
    <w:rsid w:val="003A3997"/>
    <w:rsid w:val="003A39B7"/>
    <w:rsid w:val="003A39BA"/>
    <w:rsid w:val="003A3A25"/>
    <w:rsid w:val="003A3A2D"/>
    <w:rsid w:val="003A3A66"/>
    <w:rsid w:val="003A3ABD"/>
    <w:rsid w:val="003A3ADC"/>
    <w:rsid w:val="003A3B27"/>
    <w:rsid w:val="003A3B43"/>
    <w:rsid w:val="003A3B62"/>
    <w:rsid w:val="003A3B63"/>
    <w:rsid w:val="003A3B73"/>
    <w:rsid w:val="003A3B9A"/>
    <w:rsid w:val="003A3BAA"/>
    <w:rsid w:val="003A3BDF"/>
    <w:rsid w:val="003A3BFB"/>
    <w:rsid w:val="003A3C6E"/>
    <w:rsid w:val="003A3C7E"/>
    <w:rsid w:val="003A3CBB"/>
    <w:rsid w:val="003A3CCC"/>
    <w:rsid w:val="003A3CE2"/>
    <w:rsid w:val="003A3CFD"/>
    <w:rsid w:val="003A3D24"/>
    <w:rsid w:val="003A3D2B"/>
    <w:rsid w:val="003A3D3F"/>
    <w:rsid w:val="003A3D44"/>
    <w:rsid w:val="003A3D4C"/>
    <w:rsid w:val="003A3D5F"/>
    <w:rsid w:val="003A3D72"/>
    <w:rsid w:val="003A3D7B"/>
    <w:rsid w:val="003A3DF8"/>
    <w:rsid w:val="003A3E77"/>
    <w:rsid w:val="003A3E8B"/>
    <w:rsid w:val="003A3ED5"/>
    <w:rsid w:val="003A3EE4"/>
    <w:rsid w:val="003A3EFE"/>
    <w:rsid w:val="003A3F3F"/>
    <w:rsid w:val="003A3F7A"/>
    <w:rsid w:val="003A4001"/>
    <w:rsid w:val="003A4086"/>
    <w:rsid w:val="003A40B8"/>
    <w:rsid w:val="003A40BB"/>
    <w:rsid w:val="003A40CC"/>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432"/>
    <w:rsid w:val="003A4451"/>
    <w:rsid w:val="003A4479"/>
    <w:rsid w:val="003A4483"/>
    <w:rsid w:val="003A4498"/>
    <w:rsid w:val="003A4548"/>
    <w:rsid w:val="003A4588"/>
    <w:rsid w:val="003A4594"/>
    <w:rsid w:val="003A45D8"/>
    <w:rsid w:val="003A45DE"/>
    <w:rsid w:val="003A4623"/>
    <w:rsid w:val="003A466C"/>
    <w:rsid w:val="003A4677"/>
    <w:rsid w:val="003A4697"/>
    <w:rsid w:val="003A46E7"/>
    <w:rsid w:val="003A4734"/>
    <w:rsid w:val="003A473B"/>
    <w:rsid w:val="003A473D"/>
    <w:rsid w:val="003A4749"/>
    <w:rsid w:val="003A4769"/>
    <w:rsid w:val="003A476D"/>
    <w:rsid w:val="003A47B9"/>
    <w:rsid w:val="003A47F7"/>
    <w:rsid w:val="003A4827"/>
    <w:rsid w:val="003A482A"/>
    <w:rsid w:val="003A491C"/>
    <w:rsid w:val="003A4940"/>
    <w:rsid w:val="003A4961"/>
    <w:rsid w:val="003A49B2"/>
    <w:rsid w:val="003A49B9"/>
    <w:rsid w:val="003A49F9"/>
    <w:rsid w:val="003A4A72"/>
    <w:rsid w:val="003A4A89"/>
    <w:rsid w:val="003A4AB9"/>
    <w:rsid w:val="003A4AD2"/>
    <w:rsid w:val="003A4B6D"/>
    <w:rsid w:val="003A4B85"/>
    <w:rsid w:val="003A4C5B"/>
    <w:rsid w:val="003A4C74"/>
    <w:rsid w:val="003A4C97"/>
    <w:rsid w:val="003A4CA6"/>
    <w:rsid w:val="003A4CB8"/>
    <w:rsid w:val="003A4CFF"/>
    <w:rsid w:val="003A4E65"/>
    <w:rsid w:val="003A4EFE"/>
    <w:rsid w:val="003A4F1B"/>
    <w:rsid w:val="003A4F1D"/>
    <w:rsid w:val="003A4F57"/>
    <w:rsid w:val="003A4F69"/>
    <w:rsid w:val="003A4FAF"/>
    <w:rsid w:val="003A4FCC"/>
    <w:rsid w:val="003A500D"/>
    <w:rsid w:val="003A501E"/>
    <w:rsid w:val="003A5052"/>
    <w:rsid w:val="003A5076"/>
    <w:rsid w:val="003A5086"/>
    <w:rsid w:val="003A50DA"/>
    <w:rsid w:val="003A50E9"/>
    <w:rsid w:val="003A5100"/>
    <w:rsid w:val="003A513F"/>
    <w:rsid w:val="003A517E"/>
    <w:rsid w:val="003A51B2"/>
    <w:rsid w:val="003A51F4"/>
    <w:rsid w:val="003A5255"/>
    <w:rsid w:val="003A5271"/>
    <w:rsid w:val="003A5279"/>
    <w:rsid w:val="003A52C7"/>
    <w:rsid w:val="003A52CE"/>
    <w:rsid w:val="003A52DF"/>
    <w:rsid w:val="003A52EA"/>
    <w:rsid w:val="003A533A"/>
    <w:rsid w:val="003A5340"/>
    <w:rsid w:val="003A5370"/>
    <w:rsid w:val="003A538E"/>
    <w:rsid w:val="003A53FD"/>
    <w:rsid w:val="003A53FF"/>
    <w:rsid w:val="003A5406"/>
    <w:rsid w:val="003A5445"/>
    <w:rsid w:val="003A544B"/>
    <w:rsid w:val="003A546F"/>
    <w:rsid w:val="003A5490"/>
    <w:rsid w:val="003A549D"/>
    <w:rsid w:val="003A54C2"/>
    <w:rsid w:val="003A54DF"/>
    <w:rsid w:val="003A5533"/>
    <w:rsid w:val="003A55D4"/>
    <w:rsid w:val="003A55FB"/>
    <w:rsid w:val="003A567A"/>
    <w:rsid w:val="003A56CB"/>
    <w:rsid w:val="003A56FD"/>
    <w:rsid w:val="003A570D"/>
    <w:rsid w:val="003A5737"/>
    <w:rsid w:val="003A5747"/>
    <w:rsid w:val="003A5786"/>
    <w:rsid w:val="003A5817"/>
    <w:rsid w:val="003A58A5"/>
    <w:rsid w:val="003A595E"/>
    <w:rsid w:val="003A595F"/>
    <w:rsid w:val="003A5987"/>
    <w:rsid w:val="003A59B2"/>
    <w:rsid w:val="003A59D4"/>
    <w:rsid w:val="003A5A17"/>
    <w:rsid w:val="003A5A66"/>
    <w:rsid w:val="003A5AD1"/>
    <w:rsid w:val="003A5AEF"/>
    <w:rsid w:val="003A5B04"/>
    <w:rsid w:val="003A5B08"/>
    <w:rsid w:val="003A5B5B"/>
    <w:rsid w:val="003A5B63"/>
    <w:rsid w:val="003A5B91"/>
    <w:rsid w:val="003A5BD2"/>
    <w:rsid w:val="003A5BF6"/>
    <w:rsid w:val="003A5C0C"/>
    <w:rsid w:val="003A5C4B"/>
    <w:rsid w:val="003A5C90"/>
    <w:rsid w:val="003A5CA9"/>
    <w:rsid w:val="003A5CE5"/>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0F"/>
    <w:rsid w:val="003A602F"/>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7EE"/>
    <w:rsid w:val="003A6817"/>
    <w:rsid w:val="003A681C"/>
    <w:rsid w:val="003A6829"/>
    <w:rsid w:val="003A685F"/>
    <w:rsid w:val="003A68AC"/>
    <w:rsid w:val="003A68D2"/>
    <w:rsid w:val="003A68FE"/>
    <w:rsid w:val="003A6953"/>
    <w:rsid w:val="003A6A16"/>
    <w:rsid w:val="003A6A23"/>
    <w:rsid w:val="003A6A44"/>
    <w:rsid w:val="003A6A50"/>
    <w:rsid w:val="003A6AF5"/>
    <w:rsid w:val="003A6B34"/>
    <w:rsid w:val="003A6B47"/>
    <w:rsid w:val="003A6B4E"/>
    <w:rsid w:val="003A6B57"/>
    <w:rsid w:val="003A6B9B"/>
    <w:rsid w:val="003A6BCA"/>
    <w:rsid w:val="003A6C14"/>
    <w:rsid w:val="003A6C41"/>
    <w:rsid w:val="003A6CAC"/>
    <w:rsid w:val="003A6CDA"/>
    <w:rsid w:val="003A6CFA"/>
    <w:rsid w:val="003A6D00"/>
    <w:rsid w:val="003A6D15"/>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DB"/>
    <w:rsid w:val="003A6FF6"/>
    <w:rsid w:val="003A6FF7"/>
    <w:rsid w:val="003A700D"/>
    <w:rsid w:val="003A700E"/>
    <w:rsid w:val="003A708B"/>
    <w:rsid w:val="003A70AE"/>
    <w:rsid w:val="003A70AF"/>
    <w:rsid w:val="003A70C7"/>
    <w:rsid w:val="003A70EE"/>
    <w:rsid w:val="003A70EF"/>
    <w:rsid w:val="003A7159"/>
    <w:rsid w:val="003A716A"/>
    <w:rsid w:val="003A71A0"/>
    <w:rsid w:val="003A71E0"/>
    <w:rsid w:val="003A721A"/>
    <w:rsid w:val="003A724A"/>
    <w:rsid w:val="003A725A"/>
    <w:rsid w:val="003A72BE"/>
    <w:rsid w:val="003A72C7"/>
    <w:rsid w:val="003A730B"/>
    <w:rsid w:val="003A731B"/>
    <w:rsid w:val="003A7361"/>
    <w:rsid w:val="003A7373"/>
    <w:rsid w:val="003A737C"/>
    <w:rsid w:val="003A739F"/>
    <w:rsid w:val="003A740F"/>
    <w:rsid w:val="003A742B"/>
    <w:rsid w:val="003A746C"/>
    <w:rsid w:val="003A7490"/>
    <w:rsid w:val="003A7505"/>
    <w:rsid w:val="003A7510"/>
    <w:rsid w:val="003A7542"/>
    <w:rsid w:val="003A7594"/>
    <w:rsid w:val="003A759D"/>
    <w:rsid w:val="003A75A0"/>
    <w:rsid w:val="003A75B0"/>
    <w:rsid w:val="003A75D2"/>
    <w:rsid w:val="003A75EB"/>
    <w:rsid w:val="003A75F3"/>
    <w:rsid w:val="003A763C"/>
    <w:rsid w:val="003A7645"/>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BD"/>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F63"/>
    <w:rsid w:val="003A7F78"/>
    <w:rsid w:val="003A7FB1"/>
    <w:rsid w:val="003B000E"/>
    <w:rsid w:val="003B0063"/>
    <w:rsid w:val="003B009B"/>
    <w:rsid w:val="003B00A3"/>
    <w:rsid w:val="003B011D"/>
    <w:rsid w:val="003B015F"/>
    <w:rsid w:val="003B0174"/>
    <w:rsid w:val="003B0179"/>
    <w:rsid w:val="003B01DB"/>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5E7"/>
    <w:rsid w:val="003B0611"/>
    <w:rsid w:val="003B0643"/>
    <w:rsid w:val="003B0664"/>
    <w:rsid w:val="003B06CD"/>
    <w:rsid w:val="003B06FC"/>
    <w:rsid w:val="003B0726"/>
    <w:rsid w:val="003B073B"/>
    <w:rsid w:val="003B07C2"/>
    <w:rsid w:val="003B0811"/>
    <w:rsid w:val="003B0838"/>
    <w:rsid w:val="003B083F"/>
    <w:rsid w:val="003B0868"/>
    <w:rsid w:val="003B08F3"/>
    <w:rsid w:val="003B0918"/>
    <w:rsid w:val="003B0995"/>
    <w:rsid w:val="003B09CC"/>
    <w:rsid w:val="003B09EF"/>
    <w:rsid w:val="003B0A65"/>
    <w:rsid w:val="003B0A77"/>
    <w:rsid w:val="003B0AA8"/>
    <w:rsid w:val="003B0AB7"/>
    <w:rsid w:val="003B0AE4"/>
    <w:rsid w:val="003B0B21"/>
    <w:rsid w:val="003B0B4A"/>
    <w:rsid w:val="003B0B5E"/>
    <w:rsid w:val="003B0B8E"/>
    <w:rsid w:val="003B0BB6"/>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87"/>
    <w:rsid w:val="003B0FB8"/>
    <w:rsid w:val="003B0FE5"/>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20"/>
    <w:rsid w:val="003B143D"/>
    <w:rsid w:val="003B146E"/>
    <w:rsid w:val="003B14E1"/>
    <w:rsid w:val="003B14F6"/>
    <w:rsid w:val="003B14FB"/>
    <w:rsid w:val="003B151E"/>
    <w:rsid w:val="003B159D"/>
    <w:rsid w:val="003B15A7"/>
    <w:rsid w:val="003B15A8"/>
    <w:rsid w:val="003B15BA"/>
    <w:rsid w:val="003B15CB"/>
    <w:rsid w:val="003B163E"/>
    <w:rsid w:val="003B167C"/>
    <w:rsid w:val="003B1689"/>
    <w:rsid w:val="003B169D"/>
    <w:rsid w:val="003B169F"/>
    <w:rsid w:val="003B16A1"/>
    <w:rsid w:val="003B172F"/>
    <w:rsid w:val="003B174E"/>
    <w:rsid w:val="003B17BD"/>
    <w:rsid w:val="003B17CC"/>
    <w:rsid w:val="003B1818"/>
    <w:rsid w:val="003B181E"/>
    <w:rsid w:val="003B1837"/>
    <w:rsid w:val="003B183B"/>
    <w:rsid w:val="003B186A"/>
    <w:rsid w:val="003B18A1"/>
    <w:rsid w:val="003B18C6"/>
    <w:rsid w:val="003B18E7"/>
    <w:rsid w:val="003B18F0"/>
    <w:rsid w:val="003B1952"/>
    <w:rsid w:val="003B19D0"/>
    <w:rsid w:val="003B19F7"/>
    <w:rsid w:val="003B19F8"/>
    <w:rsid w:val="003B1A24"/>
    <w:rsid w:val="003B1A27"/>
    <w:rsid w:val="003B1A3C"/>
    <w:rsid w:val="003B1A47"/>
    <w:rsid w:val="003B1A8C"/>
    <w:rsid w:val="003B1B4F"/>
    <w:rsid w:val="003B1C1B"/>
    <w:rsid w:val="003B1C3F"/>
    <w:rsid w:val="003B1C45"/>
    <w:rsid w:val="003B1C46"/>
    <w:rsid w:val="003B1C77"/>
    <w:rsid w:val="003B1C87"/>
    <w:rsid w:val="003B1CFB"/>
    <w:rsid w:val="003B1D2A"/>
    <w:rsid w:val="003B1D36"/>
    <w:rsid w:val="003B1DBA"/>
    <w:rsid w:val="003B1DCB"/>
    <w:rsid w:val="003B1E10"/>
    <w:rsid w:val="003B1E12"/>
    <w:rsid w:val="003B1E14"/>
    <w:rsid w:val="003B1E4D"/>
    <w:rsid w:val="003B1E76"/>
    <w:rsid w:val="003B1E80"/>
    <w:rsid w:val="003B1F2A"/>
    <w:rsid w:val="003B1F4B"/>
    <w:rsid w:val="003B1F4C"/>
    <w:rsid w:val="003B1F63"/>
    <w:rsid w:val="003B1F6C"/>
    <w:rsid w:val="003B1FDA"/>
    <w:rsid w:val="003B1FE8"/>
    <w:rsid w:val="003B20B5"/>
    <w:rsid w:val="003B216D"/>
    <w:rsid w:val="003B216F"/>
    <w:rsid w:val="003B2182"/>
    <w:rsid w:val="003B219D"/>
    <w:rsid w:val="003B21D9"/>
    <w:rsid w:val="003B21F5"/>
    <w:rsid w:val="003B2257"/>
    <w:rsid w:val="003B2275"/>
    <w:rsid w:val="003B2285"/>
    <w:rsid w:val="003B2292"/>
    <w:rsid w:val="003B22CB"/>
    <w:rsid w:val="003B22E5"/>
    <w:rsid w:val="003B2357"/>
    <w:rsid w:val="003B237B"/>
    <w:rsid w:val="003B23DF"/>
    <w:rsid w:val="003B2410"/>
    <w:rsid w:val="003B24B5"/>
    <w:rsid w:val="003B255B"/>
    <w:rsid w:val="003B256A"/>
    <w:rsid w:val="003B25BE"/>
    <w:rsid w:val="003B25CF"/>
    <w:rsid w:val="003B2615"/>
    <w:rsid w:val="003B2621"/>
    <w:rsid w:val="003B2624"/>
    <w:rsid w:val="003B2626"/>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AE"/>
    <w:rsid w:val="003B28C5"/>
    <w:rsid w:val="003B28D2"/>
    <w:rsid w:val="003B28EC"/>
    <w:rsid w:val="003B2917"/>
    <w:rsid w:val="003B2924"/>
    <w:rsid w:val="003B297A"/>
    <w:rsid w:val="003B29AB"/>
    <w:rsid w:val="003B29D9"/>
    <w:rsid w:val="003B2A10"/>
    <w:rsid w:val="003B2A15"/>
    <w:rsid w:val="003B2A1A"/>
    <w:rsid w:val="003B2A59"/>
    <w:rsid w:val="003B2A5F"/>
    <w:rsid w:val="003B2AB0"/>
    <w:rsid w:val="003B2B14"/>
    <w:rsid w:val="003B2B38"/>
    <w:rsid w:val="003B2B56"/>
    <w:rsid w:val="003B2B66"/>
    <w:rsid w:val="003B2B71"/>
    <w:rsid w:val="003B2B7D"/>
    <w:rsid w:val="003B2BB9"/>
    <w:rsid w:val="003B2C25"/>
    <w:rsid w:val="003B2C2F"/>
    <w:rsid w:val="003B2C7B"/>
    <w:rsid w:val="003B2C9C"/>
    <w:rsid w:val="003B2CA0"/>
    <w:rsid w:val="003B2CBE"/>
    <w:rsid w:val="003B2CD1"/>
    <w:rsid w:val="003B2CF4"/>
    <w:rsid w:val="003B2CFC"/>
    <w:rsid w:val="003B2D06"/>
    <w:rsid w:val="003B2D1D"/>
    <w:rsid w:val="003B2D22"/>
    <w:rsid w:val="003B2D69"/>
    <w:rsid w:val="003B2DA0"/>
    <w:rsid w:val="003B2DA6"/>
    <w:rsid w:val="003B2DD8"/>
    <w:rsid w:val="003B2E30"/>
    <w:rsid w:val="003B2EB1"/>
    <w:rsid w:val="003B2EE4"/>
    <w:rsid w:val="003B2EF8"/>
    <w:rsid w:val="003B2F28"/>
    <w:rsid w:val="003B2F74"/>
    <w:rsid w:val="003B2FA4"/>
    <w:rsid w:val="003B2FAE"/>
    <w:rsid w:val="003B2FE5"/>
    <w:rsid w:val="003B2FFB"/>
    <w:rsid w:val="003B3006"/>
    <w:rsid w:val="003B3019"/>
    <w:rsid w:val="003B30E4"/>
    <w:rsid w:val="003B3117"/>
    <w:rsid w:val="003B313A"/>
    <w:rsid w:val="003B3170"/>
    <w:rsid w:val="003B317F"/>
    <w:rsid w:val="003B319A"/>
    <w:rsid w:val="003B31AA"/>
    <w:rsid w:val="003B31EF"/>
    <w:rsid w:val="003B323D"/>
    <w:rsid w:val="003B3257"/>
    <w:rsid w:val="003B32E1"/>
    <w:rsid w:val="003B32FB"/>
    <w:rsid w:val="003B333E"/>
    <w:rsid w:val="003B3351"/>
    <w:rsid w:val="003B3391"/>
    <w:rsid w:val="003B33A8"/>
    <w:rsid w:val="003B33AB"/>
    <w:rsid w:val="003B33B0"/>
    <w:rsid w:val="003B33B1"/>
    <w:rsid w:val="003B33F9"/>
    <w:rsid w:val="003B3404"/>
    <w:rsid w:val="003B3443"/>
    <w:rsid w:val="003B3477"/>
    <w:rsid w:val="003B34A4"/>
    <w:rsid w:val="003B3550"/>
    <w:rsid w:val="003B3580"/>
    <w:rsid w:val="003B3585"/>
    <w:rsid w:val="003B362B"/>
    <w:rsid w:val="003B365A"/>
    <w:rsid w:val="003B3696"/>
    <w:rsid w:val="003B36AD"/>
    <w:rsid w:val="003B36B1"/>
    <w:rsid w:val="003B36F0"/>
    <w:rsid w:val="003B3702"/>
    <w:rsid w:val="003B3724"/>
    <w:rsid w:val="003B372E"/>
    <w:rsid w:val="003B3759"/>
    <w:rsid w:val="003B37DA"/>
    <w:rsid w:val="003B381E"/>
    <w:rsid w:val="003B38A1"/>
    <w:rsid w:val="003B38CA"/>
    <w:rsid w:val="003B390C"/>
    <w:rsid w:val="003B3911"/>
    <w:rsid w:val="003B3927"/>
    <w:rsid w:val="003B392D"/>
    <w:rsid w:val="003B393F"/>
    <w:rsid w:val="003B394E"/>
    <w:rsid w:val="003B3961"/>
    <w:rsid w:val="003B39F4"/>
    <w:rsid w:val="003B3A55"/>
    <w:rsid w:val="003B3A98"/>
    <w:rsid w:val="003B3AC8"/>
    <w:rsid w:val="003B3AD2"/>
    <w:rsid w:val="003B3B63"/>
    <w:rsid w:val="003B3B7E"/>
    <w:rsid w:val="003B3C33"/>
    <w:rsid w:val="003B3C81"/>
    <w:rsid w:val="003B3C9C"/>
    <w:rsid w:val="003B3CAA"/>
    <w:rsid w:val="003B3D0C"/>
    <w:rsid w:val="003B3D5F"/>
    <w:rsid w:val="003B3D77"/>
    <w:rsid w:val="003B3D9B"/>
    <w:rsid w:val="003B3DEB"/>
    <w:rsid w:val="003B3E1C"/>
    <w:rsid w:val="003B3ED5"/>
    <w:rsid w:val="003B3F03"/>
    <w:rsid w:val="003B3F17"/>
    <w:rsid w:val="003B3F39"/>
    <w:rsid w:val="003B3F46"/>
    <w:rsid w:val="003B3F8E"/>
    <w:rsid w:val="003B3FC0"/>
    <w:rsid w:val="003B403B"/>
    <w:rsid w:val="003B409D"/>
    <w:rsid w:val="003B40D4"/>
    <w:rsid w:val="003B40D8"/>
    <w:rsid w:val="003B4110"/>
    <w:rsid w:val="003B4114"/>
    <w:rsid w:val="003B4144"/>
    <w:rsid w:val="003B4155"/>
    <w:rsid w:val="003B415E"/>
    <w:rsid w:val="003B4177"/>
    <w:rsid w:val="003B41E7"/>
    <w:rsid w:val="003B4218"/>
    <w:rsid w:val="003B427B"/>
    <w:rsid w:val="003B4282"/>
    <w:rsid w:val="003B42B4"/>
    <w:rsid w:val="003B4324"/>
    <w:rsid w:val="003B4349"/>
    <w:rsid w:val="003B43EF"/>
    <w:rsid w:val="003B4414"/>
    <w:rsid w:val="003B4436"/>
    <w:rsid w:val="003B443F"/>
    <w:rsid w:val="003B4500"/>
    <w:rsid w:val="003B4509"/>
    <w:rsid w:val="003B453C"/>
    <w:rsid w:val="003B4576"/>
    <w:rsid w:val="003B460E"/>
    <w:rsid w:val="003B4620"/>
    <w:rsid w:val="003B4643"/>
    <w:rsid w:val="003B4665"/>
    <w:rsid w:val="003B4691"/>
    <w:rsid w:val="003B46A6"/>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B"/>
    <w:rsid w:val="003B4C23"/>
    <w:rsid w:val="003B4C31"/>
    <w:rsid w:val="003B4CC9"/>
    <w:rsid w:val="003B4CD3"/>
    <w:rsid w:val="003B4CE6"/>
    <w:rsid w:val="003B4CF7"/>
    <w:rsid w:val="003B4CFD"/>
    <w:rsid w:val="003B4D08"/>
    <w:rsid w:val="003B4D26"/>
    <w:rsid w:val="003B4D31"/>
    <w:rsid w:val="003B4D6C"/>
    <w:rsid w:val="003B4D94"/>
    <w:rsid w:val="003B4D97"/>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58"/>
    <w:rsid w:val="003B525C"/>
    <w:rsid w:val="003B529F"/>
    <w:rsid w:val="003B52FD"/>
    <w:rsid w:val="003B5317"/>
    <w:rsid w:val="003B5329"/>
    <w:rsid w:val="003B5363"/>
    <w:rsid w:val="003B536E"/>
    <w:rsid w:val="003B539E"/>
    <w:rsid w:val="003B53BB"/>
    <w:rsid w:val="003B53F5"/>
    <w:rsid w:val="003B5417"/>
    <w:rsid w:val="003B5426"/>
    <w:rsid w:val="003B5429"/>
    <w:rsid w:val="003B547A"/>
    <w:rsid w:val="003B549D"/>
    <w:rsid w:val="003B5503"/>
    <w:rsid w:val="003B554D"/>
    <w:rsid w:val="003B5587"/>
    <w:rsid w:val="003B5589"/>
    <w:rsid w:val="003B5595"/>
    <w:rsid w:val="003B55B8"/>
    <w:rsid w:val="003B55F1"/>
    <w:rsid w:val="003B562D"/>
    <w:rsid w:val="003B565C"/>
    <w:rsid w:val="003B570B"/>
    <w:rsid w:val="003B579B"/>
    <w:rsid w:val="003B57AC"/>
    <w:rsid w:val="003B57BA"/>
    <w:rsid w:val="003B57D9"/>
    <w:rsid w:val="003B5852"/>
    <w:rsid w:val="003B5896"/>
    <w:rsid w:val="003B58E2"/>
    <w:rsid w:val="003B5974"/>
    <w:rsid w:val="003B5977"/>
    <w:rsid w:val="003B597D"/>
    <w:rsid w:val="003B5A04"/>
    <w:rsid w:val="003B5A08"/>
    <w:rsid w:val="003B5A72"/>
    <w:rsid w:val="003B5A86"/>
    <w:rsid w:val="003B5A94"/>
    <w:rsid w:val="003B5A95"/>
    <w:rsid w:val="003B5AB6"/>
    <w:rsid w:val="003B5B0E"/>
    <w:rsid w:val="003B5B40"/>
    <w:rsid w:val="003B5B4E"/>
    <w:rsid w:val="003B5B59"/>
    <w:rsid w:val="003B5B79"/>
    <w:rsid w:val="003B5B7C"/>
    <w:rsid w:val="003B5B8F"/>
    <w:rsid w:val="003B5BE8"/>
    <w:rsid w:val="003B5C11"/>
    <w:rsid w:val="003B5C21"/>
    <w:rsid w:val="003B5CA5"/>
    <w:rsid w:val="003B5CE6"/>
    <w:rsid w:val="003B5D28"/>
    <w:rsid w:val="003B5D7B"/>
    <w:rsid w:val="003B5D80"/>
    <w:rsid w:val="003B5DED"/>
    <w:rsid w:val="003B5E01"/>
    <w:rsid w:val="003B5E81"/>
    <w:rsid w:val="003B5EC3"/>
    <w:rsid w:val="003B5ECA"/>
    <w:rsid w:val="003B5EE1"/>
    <w:rsid w:val="003B5EE6"/>
    <w:rsid w:val="003B5F1C"/>
    <w:rsid w:val="003B5F41"/>
    <w:rsid w:val="003B5F53"/>
    <w:rsid w:val="003B5F99"/>
    <w:rsid w:val="003B5FC0"/>
    <w:rsid w:val="003B5FD4"/>
    <w:rsid w:val="003B5FDB"/>
    <w:rsid w:val="003B6025"/>
    <w:rsid w:val="003B6142"/>
    <w:rsid w:val="003B6146"/>
    <w:rsid w:val="003B6147"/>
    <w:rsid w:val="003B6174"/>
    <w:rsid w:val="003B619D"/>
    <w:rsid w:val="003B6220"/>
    <w:rsid w:val="003B622A"/>
    <w:rsid w:val="003B62B6"/>
    <w:rsid w:val="003B62D9"/>
    <w:rsid w:val="003B638D"/>
    <w:rsid w:val="003B63A3"/>
    <w:rsid w:val="003B6445"/>
    <w:rsid w:val="003B6452"/>
    <w:rsid w:val="003B6466"/>
    <w:rsid w:val="003B653D"/>
    <w:rsid w:val="003B657D"/>
    <w:rsid w:val="003B6598"/>
    <w:rsid w:val="003B664A"/>
    <w:rsid w:val="003B6704"/>
    <w:rsid w:val="003B6710"/>
    <w:rsid w:val="003B671A"/>
    <w:rsid w:val="003B673E"/>
    <w:rsid w:val="003B6740"/>
    <w:rsid w:val="003B67DA"/>
    <w:rsid w:val="003B6805"/>
    <w:rsid w:val="003B680A"/>
    <w:rsid w:val="003B6815"/>
    <w:rsid w:val="003B6849"/>
    <w:rsid w:val="003B6850"/>
    <w:rsid w:val="003B68C2"/>
    <w:rsid w:val="003B68F8"/>
    <w:rsid w:val="003B691A"/>
    <w:rsid w:val="003B691D"/>
    <w:rsid w:val="003B692A"/>
    <w:rsid w:val="003B695E"/>
    <w:rsid w:val="003B69B6"/>
    <w:rsid w:val="003B69DA"/>
    <w:rsid w:val="003B69FE"/>
    <w:rsid w:val="003B6A31"/>
    <w:rsid w:val="003B6B37"/>
    <w:rsid w:val="003B6B59"/>
    <w:rsid w:val="003B6B9D"/>
    <w:rsid w:val="003B6BDD"/>
    <w:rsid w:val="003B6BE1"/>
    <w:rsid w:val="003B6BE2"/>
    <w:rsid w:val="003B6C8C"/>
    <w:rsid w:val="003B6CA8"/>
    <w:rsid w:val="003B6CC2"/>
    <w:rsid w:val="003B6CCC"/>
    <w:rsid w:val="003B6CF5"/>
    <w:rsid w:val="003B6D25"/>
    <w:rsid w:val="003B6D32"/>
    <w:rsid w:val="003B6D45"/>
    <w:rsid w:val="003B6DB2"/>
    <w:rsid w:val="003B6DD4"/>
    <w:rsid w:val="003B6E12"/>
    <w:rsid w:val="003B6E2D"/>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55"/>
    <w:rsid w:val="003B7761"/>
    <w:rsid w:val="003B77F5"/>
    <w:rsid w:val="003B780B"/>
    <w:rsid w:val="003B7823"/>
    <w:rsid w:val="003B7856"/>
    <w:rsid w:val="003B7894"/>
    <w:rsid w:val="003B78A8"/>
    <w:rsid w:val="003B78C6"/>
    <w:rsid w:val="003B78EA"/>
    <w:rsid w:val="003B798E"/>
    <w:rsid w:val="003B799A"/>
    <w:rsid w:val="003B79F7"/>
    <w:rsid w:val="003B7A34"/>
    <w:rsid w:val="003B7A65"/>
    <w:rsid w:val="003B7A98"/>
    <w:rsid w:val="003B7A9C"/>
    <w:rsid w:val="003B7ABB"/>
    <w:rsid w:val="003B7AC2"/>
    <w:rsid w:val="003B7AD6"/>
    <w:rsid w:val="003B7B7B"/>
    <w:rsid w:val="003B7C41"/>
    <w:rsid w:val="003B7C75"/>
    <w:rsid w:val="003B7CC3"/>
    <w:rsid w:val="003B7CF7"/>
    <w:rsid w:val="003B7D19"/>
    <w:rsid w:val="003B7DED"/>
    <w:rsid w:val="003B7E0B"/>
    <w:rsid w:val="003B7E16"/>
    <w:rsid w:val="003B7E19"/>
    <w:rsid w:val="003B7E29"/>
    <w:rsid w:val="003B7E72"/>
    <w:rsid w:val="003B7E91"/>
    <w:rsid w:val="003B7E94"/>
    <w:rsid w:val="003B7EB1"/>
    <w:rsid w:val="003B7F48"/>
    <w:rsid w:val="003B7F77"/>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1DA"/>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D8"/>
    <w:rsid w:val="003C07AD"/>
    <w:rsid w:val="003C07EE"/>
    <w:rsid w:val="003C07F1"/>
    <w:rsid w:val="003C083C"/>
    <w:rsid w:val="003C08CE"/>
    <w:rsid w:val="003C08DD"/>
    <w:rsid w:val="003C08E9"/>
    <w:rsid w:val="003C0941"/>
    <w:rsid w:val="003C097C"/>
    <w:rsid w:val="003C09B6"/>
    <w:rsid w:val="003C09DB"/>
    <w:rsid w:val="003C0A06"/>
    <w:rsid w:val="003C0A14"/>
    <w:rsid w:val="003C0A29"/>
    <w:rsid w:val="003C0A54"/>
    <w:rsid w:val="003C0A6F"/>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9F"/>
    <w:rsid w:val="003C0DD2"/>
    <w:rsid w:val="003C0E2B"/>
    <w:rsid w:val="003C0E50"/>
    <w:rsid w:val="003C0E5B"/>
    <w:rsid w:val="003C0EAB"/>
    <w:rsid w:val="003C0EB2"/>
    <w:rsid w:val="003C0ECF"/>
    <w:rsid w:val="003C0EDE"/>
    <w:rsid w:val="003C0EE0"/>
    <w:rsid w:val="003C0EFC"/>
    <w:rsid w:val="003C0F77"/>
    <w:rsid w:val="003C0FAC"/>
    <w:rsid w:val="003C0FD3"/>
    <w:rsid w:val="003C0FF3"/>
    <w:rsid w:val="003C1037"/>
    <w:rsid w:val="003C103B"/>
    <w:rsid w:val="003C1059"/>
    <w:rsid w:val="003C10BE"/>
    <w:rsid w:val="003C10C1"/>
    <w:rsid w:val="003C10D0"/>
    <w:rsid w:val="003C10DB"/>
    <w:rsid w:val="003C110F"/>
    <w:rsid w:val="003C1111"/>
    <w:rsid w:val="003C114A"/>
    <w:rsid w:val="003C11B3"/>
    <w:rsid w:val="003C11BF"/>
    <w:rsid w:val="003C1211"/>
    <w:rsid w:val="003C1216"/>
    <w:rsid w:val="003C1257"/>
    <w:rsid w:val="003C1272"/>
    <w:rsid w:val="003C1290"/>
    <w:rsid w:val="003C12A1"/>
    <w:rsid w:val="003C12F0"/>
    <w:rsid w:val="003C1307"/>
    <w:rsid w:val="003C1336"/>
    <w:rsid w:val="003C135D"/>
    <w:rsid w:val="003C1377"/>
    <w:rsid w:val="003C13B3"/>
    <w:rsid w:val="003C13C2"/>
    <w:rsid w:val="003C13EF"/>
    <w:rsid w:val="003C144C"/>
    <w:rsid w:val="003C145C"/>
    <w:rsid w:val="003C146D"/>
    <w:rsid w:val="003C14DF"/>
    <w:rsid w:val="003C1551"/>
    <w:rsid w:val="003C1553"/>
    <w:rsid w:val="003C1575"/>
    <w:rsid w:val="003C157B"/>
    <w:rsid w:val="003C169C"/>
    <w:rsid w:val="003C16DB"/>
    <w:rsid w:val="003C16EA"/>
    <w:rsid w:val="003C16F9"/>
    <w:rsid w:val="003C1792"/>
    <w:rsid w:val="003C17CB"/>
    <w:rsid w:val="003C17D0"/>
    <w:rsid w:val="003C17DC"/>
    <w:rsid w:val="003C181E"/>
    <w:rsid w:val="003C1820"/>
    <w:rsid w:val="003C1861"/>
    <w:rsid w:val="003C1864"/>
    <w:rsid w:val="003C18AB"/>
    <w:rsid w:val="003C1921"/>
    <w:rsid w:val="003C193F"/>
    <w:rsid w:val="003C1987"/>
    <w:rsid w:val="003C19B6"/>
    <w:rsid w:val="003C19BF"/>
    <w:rsid w:val="003C19EE"/>
    <w:rsid w:val="003C1A81"/>
    <w:rsid w:val="003C1AE0"/>
    <w:rsid w:val="003C1B06"/>
    <w:rsid w:val="003C1B12"/>
    <w:rsid w:val="003C1B5F"/>
    <w:rsid w:val="003C1BCF"/>
    <w:rsid w:val="003C1BE6"/>
    <w:rsid w:val="003C1BF2"/>
    <w:rsid w:val="003C1C45"/>
    <w:rsid w:val="003C1C4F"/>
    <w:rsid w:val="003C1CB0"/>
    <w:rsid w:val="003C1CE7"/>
    <w:rsid w:val="003C1D13"/>
    <w:rsid w:val="003C1D3A"/>
    <w:rsid w:val="003C1D46"/>
    <w:rsid w:val="003C1DB1"/>
    <w:rsid w:val="003C1DF8"/>
    <w:rsid w:val="003C1E1C"/>
    <w:rsid w:val="003C1E3A"/>
    <w:rsid w:val="003C1E6A"/>
    <w:rsid w:val="003C1E6D"/>
    <w:rsid w:val="003C1EA9"/>
    <w:rsid w:val="003C1EFC"/>
    <w:rsid w:val="003C1F4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B0"/>
    <w:rsid w:val="003C22C3"/>
    <w:rsid w:val="003C235A"/>
    <w:rsid w:val="003C2392"/>
    <w:rsid w:val="003C242B"/>
    <w:rsid w:val="003C2435"/>
    <w:rsid w:val="003C2457"/>
    <w:rsid w:val="003C24A4"/>
    <w:rsid w:val="003C24AE"/>
    <w:rsid w:val="003C254B"/>
    <w:rsid w:val="003C2565"/>
    <w:rsid w:val="003C2566"/>
    <w:rsid w:val="003C2570"/>
    <w:rsid w:val="003C25CB"/>
    <w:rsid w:val="003C2638"/>
    <w:rsid w:val="003C267A"/>
    <w:rsid w:val="003C26A0"/>
    <w:rsid w:val="003C26A4"/>
    <w:rsid w:val="003C2731"/>
    <w:rsid w:val="003C27C8"/>
    <w:rsid w:val="003C27DB"/>
    <w:rsid w:val="003C27FA"/>
    <w:rsid w:val="003C2818"/>
    <w:rsid w:val="003C2892"/>
    <w:rsid w:val="003C28A7"/>
    <w:rsid w:val="003C28AD"/>
    <w:rsid w:val="003C2906"/>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BE"/>
    <w:rsid w:val="003C2C15"/>
    <w:rsid w:val="003C2CD2"/>
    <w:rsid w:val="003C2D60"/>
    <w:rsid w:val="003C2D85"/>
    <w:rsid w:val="003C2DC2"/>
    <w:rsid w:val="003C2DE9"/>
    <w:rsid w:val="003C2DEE"/>
    <w:rsid w:val="003C2E1E"/>
    <w:rsid w:val="003C2E5B"/>
    <w:rsid w:val="003C2EE1"/>
    <w:rsid w:val="003C2F29"/>
    <w:rsid w:val="003C2F6F"/>
    <w:rsid w:val="003C2F96"/>
    <w:rsid w:val="003C2FCF"/>
    <w:rsid w:val="003C2FFC"/>
    <w:rsid w:val="003C3003"/>
    <w:rsid w:val="003C3028"/>
    <w:rsid w:val="003C309E"/>
    <w:rsid w:val="003C30B0"/>
    <w:rsid w:val="003C3132"/>
    <w:rsid w:val="003C3150"/>
    <w:rsid w:val="003C31DA"/>
    <w:rsid w:val="003C31FB"/>
    <w:rsid w:val="003C3278"/>
    <w:rsid w:val="003C3382"/>
    <w:rsid w:val="003C33AA"/>
    <w:rsid w:val="003C33CF"/>
    <w:rsid w:val="003C33EC"/>
    <w:rsid w:val="003C3401"/>
    <w:rsid w:val="003C341A"/>
    <w:rsid w:val="003C341F"/>
    <w:rsid w:val="003C3497"/>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7D"/>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6"/>
    <w:rsid w:val="003C3CC9"/>
    <w:rsid w:val="003C3CDF"/>
    <w:rsid w:val="003C3CE4"/>
    <w:rsid w:val="003C3D18"/>
    <w:rsid w:val="003C3D61"/>
    <w:rsid w:val="003C3DC0"/>
    <w:rsid w:val="003C3E47"/>
    <w:rsid w:val="003C3EAE"/>
    <w:rsid w:val="003C3F1E"/>
    <w:rsid w:val="003C3F22"/>
    <w:rsid w:val="003C3F37"/>
    <w:rsid w:val="003C3F3C"/>
    <w:rsid w:val="003C3F78"/>
    <w:rsid w:val="003C3F8C"/>
    <w:rsid w:val="003C3F8F"/>
    <w:rsid w:val="003C3FF5"/>
    <w:rsid w:val="003C4005"/>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2E6"/>
    <w:rsid w:val="003C43E6"/>
    <w:rsid w:val="003C4414"/>
    <w:rsid w:val="003C4434"/>
    <w:rsid w:val="003C4456"/>
    <w:rsid w:val="003C4481"/>
    <w:rsid w:val="003C448F"/>
    <w:rsid w:val="003C44B5"/>
    <w:rsid w:val="003C44DB"/>
    <w:rsid w:val="003C4685"/>
    <w:rsid w:val="003C46D6"/>
    <w:rsid w:val="003C46DC"/>
    <w:rsid w:val="003C4719"/>
    <w:rsid w:val="003C484A"/>
    <w:rsid w:val="003C485D"/>
    <w:rsid w:val="003C4943"/>
    <w:rsid w:val="003C494B"/>
    <w:rsid w:val="003C4A2A"/>
    <w:rsid w:val="003C4A39"/>
    <w:rsid w:val="003C4A4E"/>
    <w:rsid w:val="003C4A7F"/>
    <w:rsid w:val="003C4ABE"/>
    <w:rsid w:val="003C4AF1"/>
    <w:rsid w:val="003C4B33"/>
    <w:rsid w:val="003C4B86"/>
    <w:rsid w:val="003C4B8A"/>
    <w:rsid w:val="003C4B90"/>
    <w:rsid w:val="003C4BA3"/>
    <w:rsid w:val="003C4BAD"/>
    <w:rsid w:val="003C4BF0"/>
    <w:rsid w:val="003C4C70"/>
    <w:rsid w:val="003C4C97"/>
    <w:rsid w:val="003C4C9C"/>
    <w:rsid w:val="003C4D2A"/>
    <w:rsid w:val="003C4D40"/>
    <w:rsid w:val="003C4D88"/>
    <w:rsid w:val="003C4D8D"/>
    <w:rsid w:val="003C4D97"/>
    <w:rsid w:val="003C4DE6"/>
    <w:rsid w:val="003C4E03"/>
    <w:rsid w:val="003C4E18"/>
    <w:rsid w:val="003C4E73"/>
    <w:rsid w:val="003C4EAF"/>
    <w:rsid w:val="003C4ED8"/>
    <w:rsid w:val="003C4FC9"/>
    <w:rsid w:val="003C5034"/>
    <w:rsid w:val="003C505D"/>
    <w:rsid w:val="003C5062"/>
    <w:rsid w:val="003C508E"/>
    <w:rsid w:val="003C509E"/>
    <w:rsid w:val="003C50C0"/>
    <w:rsid w:val="003C51B8"/>
    <w:rsid w:val="003C51EE"/>
    <w:rsid w:val="003C523C"/>
    <w:rsid w:val="003C524F"/>
    <w:rsid w:val="003C52F2"/>
    <w:rsid w:val="003C5367"/>
    <w:rsid w:val="003C53A0"/>
    <w:rsid w:val="003C53E2"/>
    <w:rsid w:val="003C53F4"/>
    <w:rsid w:val="003C540C"/>
    <w:rsid w:val="003C540D"/>
    <w:rsid w:val="003C541A"/>
    <w:rsid w:val="003C541C"/>
    <w:rsid w:val="003C5445"/>
    <w:rsid w:val="003C544E"/>
    <w:rsid w:val="003C54C3"/>
    <w:rsid w:val="003C54E4"/>
    <w:rsid w:val="003C5503"/>
    <w:rsid w:val="003C558D"/>
    <w:rsid w:val="003C55F2"/>
    <w:rsid w:val="003C5607"/>
    <w:rsid w:val="003C5612"/>
    <w:rsid w:val="003C561C"/>
    <w:rsid w:val="003C5630"/>
    <w:rsid w:val="003C5653"/>
    <w:rsid w:val="003C569A"/>
    <w:rsid w:val="003C5755"/>
    <w:rsid w:val="003C577C"/>
    <w:rsid w:val="003C577E"/>
    <w:rsid w:val="003C57A2"/>
    <w:rsid w:val="003C5808"/>
    <w:rsid w:val="003C5832"/>
    <w:rsid w:val="003C5835"/>
    <w:rsid w:val="003C58BF"/>
    <w:rsid w:val="003C58CD"/>
    <w:rsid w:val="003C58EA"/>
    <w:rsid w:val="003C58F3"/>
    <w:rsid w:val="003C594C"/>
    <w:rsid w:val="003C5962"/>
    <w:rsid w:val="003C5985"/>
    <w:rsid w:val="003C5A16"/>
    <w:rsid w:val="003C5A4D"/>
    <w:rsid w:val="003C5A74"/>
    <w:rsid w:val="003C5ACF"/>
    <w:rsid w:val="003C5AEC"/>
    <w:rsid w:val="003C5AFC"/>
    <w:rsid w:val="003C5B01"/>
    <w:rsid w:val="003C5B33"/>
    <w:rsid w:val="003C5BE7"/>
    <w:rsid w:val="003C5C48"/>
    <w:rsid w:val="003C5C80"/>
    <w:rsid w:val="003C5D55"/>
    <w:rsid w:val="003C5D98"/>
    <w:rsid w:val="003C5E05"/>
    <w:rsid w:val="003C5E9B"/>
    <w:rsid w:val="003C5EA2"/>
    <w:rsid w:val="003C5EAD"/>
    <w:rsid w:val="003C5EFB"/>
    <w:rsid w:val="003C5F4E"/>
    <w:rsid w:val="003C5FC8"/>
    <w:rsid w:val="003C5FF3"/>
    <w:rsid w:val="003C6039"/>
    <w:rsid w:val="003C6060"/>
    <w:rsid w:val="003C60E7"/>
    <w:rsid w:val="003C6104"/>
    <w:rsid w:val="003C610C"/>
    <w:rsid w:val="003C6114"/>
    <w:rsid w:val="003C6130"/>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62"/>
    <w:rsid w:val="003C648E"/>
    <w:rsid w:val="003C64AC"/>
    <w:rsid w:val="003C64CB"/>
    <w:rsid w:val="003C6557"/>
    <w:rsid w:val="003C6560"/>
    <w:rsid w:val="003C657E"/>
    <w:rsid w:val="003C65C8"/>
    <w:rsid w:val="003C65EA"/>
    <w:rsid w:val="003C66EB"/>
    <w:rsid w:val="003C6774"/>
    <w:rsid w:val="003C67FC"/>
    <w:rsid w:val="003C682E"/>
    <w:rsid w:val="003C683C"/>
    <w:rsid w:val="003C68BE"/>
    <w:rsid w:val="003C68D9"/>
    <w:rsid w:val="003C6913"/>
    <w:rsid w:val="003C6951"/>
    <w:rsid w:val="003C695D"/>
    <w:rsid w:val="003C69B1"/>
    <w:rsid w:val="003C69C2"/>
    <w:rsid w:val="003C6A7B"/>
    <w:rsid w:val="003C6A8A"/>
    <w:rsid w:val="003C6AC2"/>
    <w:rsid w:val="003C6AEF"/>
    <w:rsid w:val="003C6B81"/>
    <w:rsid w:val="003C6BCC"/>
    <w:rsid w:val="003C6C06"/>
    <w:rsid w:val="003C6C34"/>
    <w:rsid w:val="003C6C8C"/>
    <w:rsid w:val="003C6CC2"/>
    <w:rsid w:val="003C6CEC"/>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92"/>
    <w:rsid w:val="003C6EC3"/>
    <w:rsid w:val="003C6ED0"/>
    <w:rsid w:val="003C6EF9"/>
    <w:rsid w:val="003C6F2B"/>
    <w:rsid w:val="003C6FAB"/>
    <w:rsid w:val="003C6FDD"/>
    <w:rsid w:val="003C70DF"/>
    <w:rsid w:val="003C7115"/>
    <w:rsid w:val="003C7129"/>
    <w:rsid w:val="003C712C"/>
    <w:rsid w:val="003C7137"/>
    <w:rsid w:val="003C718C"/>
    <w:rsid w:val="003C71A1"/>
    <w:rsid w:val="003C71B3"/>
    <w:rsid w:val="003C7220"/>
    <w:rsid w:val="003C7283"/>
    <w:rsid w:val="003C72D8"/>
    <w:rsid w:val="003C7317"/>
    <w:rsid w:val="003C7371"/>
    <w:rsid w:val="003C73B1"/>
    <w:rsid w:val="003C73CD"/>
    <w:rsid w:val="003C7406"/>
    <w:rsid w:val="003C741D"/>
    <w:rsid w:val="003C7449"/>
    <w:rsid w:val="003C744D"/>
    <w:rsid w:val="003C749A"/>
    <w:rsid w:val="003C7524"/>
    <w:rsid w:val="003C754B"/>
    <w:rsid w:val="003C7567"/>
    <w:rsid w:val="003C7574"/>
    <w:rsid w:val="003C758D"/>
    <w:rsid w:val="003C75A9"/>
    <w:rsid w:val="003C75BF"/>
    <w:rsid w:val="003C75C3"/>
    <w:rsid w:val="003C75DB"/>
    <w:rsid w:val="003C760A"/>
    <w:rsid w:val="003C7616"/>
    <w:rsid w:val="003C7642"/>
    <w:rsid w:val="003C7678"/>
    <w:rsid w:val="003C76B6"/>
    <w:rsid w:val="003C778C"/>
    <w:rsid w:val="003C77C7"/>
    <w:rsid w:val="003C77E9"/>
    <w:rsid w:val="003C7809"/>
    <w:rsid w:val="003C7822"/>
    <w:rsid w:val="003C783E"/>
    <w:rsid w:val="003C7855"/>
    <w:rsid w:val="003C7866"/>
    <w:rsid w:val="003C789F"/>
    <w:rsid w:val="003C78DC"/>
    <w:rsid w:val="003C7912"/>
    <w:rsid w:val="003C7930"/>
    <w:rsid w:val="003C794D"/>
    <w:rsid w:val="003C7973"/>
    <w:rsid w:val="003C79F1"/>
    <w:rsid w:val="003C7A04"/>
    <w:rsid w:val="003C7A4D"/>
    <w:rsid w:val="003C7A59"/>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BE"/>
    <w:rsid w:val="003C7DE8"/>
    <w:rsid w:val="003C7DF3"/>
    <w:rsid w:val="003C7E31"/>
    <w:rsid w:val="003C7E3C"/>
    <w:rsid w:val="003C7F47"/>
    <w:rsid w:val="003C7FC0"/>
    <w:rsid w:val="003D0003"/>
    <w:rsid w:val="003D000D"/>
    <w:rsid w:val="003D005C"/>
    <w:rsid w:val="003D008C"/>
    <w:rsid w:val="003D0098"/>
    <w:rsid w:val="003D00C6"/>
    <w:rsid w:val="003D0121"/>
    <w:rsid w:val="003D014B"/>
    <w:rsid w:val="003D0157"/>
    <w:rsid w:val="003D01A4"/>
    <w:rsid w:val="003D01CE"/>
    <w:rsid w:val="003D01EB"/>
    <w:rsid w:val="003D020C"/>
    <w:rsid w:val="003D0261"/>
    <w:rsid w:val="003D02A7"/>
    <w:rsid w:val="003D02AD"/>
    <w:rsid w:val="003D0308"/>
    <w:rsid w:val="003D03B6"/>
    <w:rsid w:val="003D03D2"/>
    <w:rsid w:val="003D041E"/>
    <w:rsid w:val="003D0422"/>
    <w:rsid w:val="003D0437"/>
    <w:rsid w:val="003D0439"/>
    <w:rsid w:val="003D04B4"/>
    <w:rsid w:val="003D058A"/>
    <w:rsid w:val="003D05FF"/>
    <w:rsid w:val="003D06CA"/>
    <w:rsid w:val="003D06F8"/>
    <w:rsid w:val="003D0749"/>
    <w:rsid w:val="003D0761"/>
    <w:rsid w:val="003D07B9"/>
    <w:rsid w:val="003D088F"/>
    <w:rsid w:val="003D08B5"/>
    <w:rsid w:val="003D08D0"/>
    <w:rsid w:val="003D0961"/>
    <w:rsid w:val="003D0962"/>
    <w:rsid w:val="003D096A"/>
    <w:rsid w:val="003D09DA"/>
    <w:rsid w:val="003D0A09"/>
    <w:rsid w:val="003D0A16"/>
    <w:rsid w:val="003D0A8F"/>
    <w:rsid w:val="003D0AAB"/>
    <w:rsid w:val="003D0AE5"/>
    <w:rsid w:val="003D0B36"/>
    <w:rsid w:val="003D0B47"/>
    <w:rsid w:val="003D0BD0"/>
    <w:rsid w:val="003D0BD3"/>
    <w:rsid w:val="003D0C0B"/>
    <w:rsid w:val="003D0C3C"/>
    <w:rsid w:val="003D0C81"/>
    <w:rsid w:val="003D0C97"/>
    <w:rsid w:val="003D0D22"/>
    <w:rsid w:val="003D0D37"/>
    <w:rsid w:val="003D0DA4"/>
    <w:rsid w:val="003D0DE2"/>
    <w:rsid w:val="003D0E16"/>
    <w:rsid w:val="003D0E20"/>
    <w:rsid w:val="003D0E45"/>
    <w:rsid w:val="003D0E74"/>
    <w:rsid w:val="003D0ED3"/>
    <w:rsid w:val="003D0F0B"/>
    <w:rsid w:val="003D0F2A"/>
    <w:rsid w:val="003D0F50"/>
    <w:rsid w:val="003D0F60"/>
    <w:rsid w:val="003D0F6A"/>
    <w:rsid w:val="003D0F70"/>
    <w:rsid w:val="003D0F8A"/>
    <w:rsid w:val="003D0F8B"/>
    <w:rsid w:val="003D0FAE"/>
    <w:rsid w:val="003D0FD6"/>
    <w:rsid w:val="003D1012"/>
    <w:rsid w:val="003D1013"/>
    <w:rsid w:val="003D1047"/>
    <w:rsid w:val="003D1059"/>
    <w:rsid w:val="003D1062"/>
    <w:rsid w:val="003D10DA"/>
    <w:rsid w:val="003D10EA"/>
    <w:rsid w:val="003D10F9"/>
    <w:rsid w:val="003D1129"/>
    <w:rsid w:val="003D116A"/>
    <w:rsid w:val="003D119E"/>
    <w:rsid w:val="003D11D1"/>
    <w:rsid w:val="003D1217"/>
    <w:rsid w:val="003D121A"/>
    <w:rsid w:val="003D1256"/>
    <w:rsid w:val="003D1279"/>
    <w:rsid w:val="003D127C"/>
    <w:rsid w:val="003D12CD"/>
    <w:rsid w:val="003D1313"/>
    <w:rsid w:val="003D1317"/>
    <w:rsid w:val="003D1397"/>
    <w:rsid w:val="003D13D7"/>
    <w:rsid w:val="003D141C"/>
    <w:rsid w:val="003D1434"/>
    <w:rsid w:val="003D1444"/>
    <w:rsid w:val="003D1452"/>
    <w:rsid w:val="003D147D"/>
    <w:rsid w:val="003D1498"/>
    <w:rsid w:val="003D14C3"/>
    <w:rsid w:val="003D14DD"/>
    <w:rsid w:val="003D150D"/>
    <w:rsid w:val="003D1528"/>
    <w:rsid w:val="003D158F"/>
    <w:rsid w:val="003D1627"/>
    <w:rsid w:val="003D1634"/>
    <w:rsid w:val="003D1683"/>
    <w:rsid w:val="003D168A"/>
    <w:rsid w:val="003D16AB"/>
    <w:rsid w:val="003D16D8"/>
    <w:rsid w:val="003D16FF"/>
    <w:rsid w:val="003D1717"/>
    <w:rsid w:val="003D172A"/>
    <w:rsid w:val="003D176C"/>
    <w:rsid w:val="003D17B1"/>
    <w:rsid w:val="003D17F5"/>
    <w:rsid w:val="003D183B"/>
    <w:rsid w:val="003D1842"/>
    <w:rsid w:val="003D187D"/>
    <w:rsid w:val="003D188D"/>
    <w:rsid w:val="003D18B6"/>
    <w:rsid w:val="003D18E1"/>
    <w:rsid w:val="003D18E9"/>
    <w:rsid w:val="003D1903"/>
    <w:rsid w:val="003D192A"/>
    <w:rsid w:val="003D198C"/>
    <w:rsid w:val="003D19C6"/>
    <w:rsid w:val="003D1AD7"/>
    <w:rsid w:val="003D1AEC"/>
    <w:rsid w:val="003D1AF8"/>
    <w:rsid w:val="003D1B63"/>
    <w:rsid w:val="003D1BB1"/>
    <w:rsid w:val="003D1BCB"/>
    <w:rsid w:val="003D1BE4"/>
    <w:rsid w:val="003D1C42"/>
    <w:rsid w:val="003D1C84"/>
    <w:rsid w:val="003D1CB8"/>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73"/>
    <w:rsid w:val="003D21F3"/>
    <w:rsid w:val="003D222B"/>
    <w:rsid w:val="003D2240"/>
    <w:rsid w:val="003D2246"/>
    <w:rsid w:val="003D225B"/>
    <w:rsid w:val="003D2276"/>
    <w:rsid w:val="003D22A0"/>
    <w:rsid w:val="003D22CF"/>
    <w:rsid w:val="003D22EC"/>
    <w:rsid w:val="003D238C"/>
    <w:rsid w:val="003D2400"/>
    <w:rsid w:val="003D2449"/>
    <w:rsid w:val="003D2472"/>
    <w:rsid w:val="003D2496"/>
    <w:rsid w:val="003D24D4"/>
    <w:rsid w:val="003D252E"/>
    <w:rsid w:val="003D257F"/>
    <w:rsid w:val="003D25DF"/>
    <w:rsid w:val="003D25E0"/>
    <w:rsid w:val="003D25EE"/>
    <w:rsid w:val="003D2618"/>
    <w:rsid w:val="003D2620"/>
    <w:rsid w:val="003D26E2"/>
    <w:rsid w:val="003D26F2"/>
    <w:rsid w:val="003D2708"/>
    <w:rsid w:val="003D272A"/>
    <w:rsid w:val="003D276B"/>
    <w:rsid w:val="003D2787"/>
    <w:rsid w:val="003D279A"/>
    <w:rsid w:val="003D2863"/>
    <w:rsid w:val="003D288E"/>
    <w:rsid w:val="003D28BA"/>
    <w:rsid w:val="003D28D3"/>
    <w:rsid w:val="003D2938"/>
    <w:rsid w:val="003D2950"/>
    <w:rsid w:val="003D295D"/>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2"/>
    <w:rsid w:val="003D2BD5"/>
    <w:rsid w:val="003D2BDE"/>
    <w:rsid w:val="003D2C12"/>
    <w:rsid w:val="003D2C42"/>
    <w:rsid w:val="003D2C5B"/>
    <w:rsid w:val="003D2C84"/>
    <w:rsid w:val="003D2CBD"/>
    <w:rsid w:val="003D2D04"/>
    <w:rsid w:val="003D2D05"/>
    <w:rsid w:val="003D2D09"/>
    <w:rsid w:val="003D2D13"/>
    <w:rsid w:val="003D2D60"/>
    <w:rsid w:val="003D2D93"/>
    <w:rsid w:val="003D2DC3"/>
    <w:rsid w:val="003D2E4A"/>
    <w:rsid w:val="003D2E5D"/>
    <w:rsid w:val="003D2EFB"/>
    <w:rsid w:val="003D2F07"/>
    <w:rsid w:val="003D2F58"/>
    <w:rsid w:val="003D2F90"/>
    <w:rsid w:val="003D304B"/>
    <w:rsid w:val="003D3056"/>
    <w:rsid w:val="003D30A8"/>
    <w:rsid w:val="003D313A"/>
    <w:rsid w:val="003D314B"/>
    <w:rsid w:val="003D317E"/>
    <w:rsid w:val="003D3185"/>
    <w:rsid w:val="003D31AE"/>
    <w:rsid w:val="003D3222"/>
    <w:rsid w:val="003D322F"/>
    <w:rsid w:val="003D32EC"/>
    <w:rsid w:val="003D3308"/>
    <w:rsid w:val="003D3323"/>
    <w:rsid w:val="003D3324"/>
    <w:rsid w:val="003D33D1"/>
    <w:rsid w:val="003D33E4"/>
    <w:rsid w:val="003D3431"/>
    <w:rsid w:val="003D3436"/>
    <w:rsid w:val="003D3441"/>
    <w:rsid w:val="003D34B3"/>
    <w:rsid w:val="003D3540"/>
    <w:rsid w:val="003D3553"/>
    <w:rsid w:val="003D35B6"/>
    <w:rsid w:val="003D35EC"/>
    <w:rsid w:val="003D35FE"/>
    <w:rsid w:val="003D3603"/>
    <w:rsid w:val="003D367F"/>
    <w:rsid w:val="003D36C4"/>
    <w:rsid w:val="003D3727"/>
    <w:rsid w:val="003D376C"/>
    <w:rsid w:val="003D377D"/>
    <w:rsid w:val="003D37B6"/>
    <w:rsid w:val="003D37BA"/>
    <w:rsid w:val="003D37D5"/>
    <w:rsid w:val="003D381B"/>
    <w:rsid w:val="003D383F"/>
    <w:rsid w:val="003D3845"/>
    <w:rsid w:val="003D38A1"/>
    <w:rsid w:val="003D38BD"/>
    <w:rsid w:val="003D3925"/>
    <w:rsid w:val="003D398B"/>
    <w:rsid w:val="003D39CA"/>
    <w:rsid w:val="003D39FD"/>
    <w:rsid w:val="003D3A25"/>
    <w:rsid w:val="003D3A38"/>
    <w:rsid w:val="003D3AC7"/>
    <w:rsid w:val="003D3B2D"/>
    <w:rsid w:val="003D3B45"/>
    <w:rsid w:val="003D3B83"/>
    <w:rsid w:val="003D3B89"/>
    <w:rsid w:val="003D3B90"/>
    <w:rsid w:val="003D3BD2"/>
    <w:rsid w:val="003D3C59"/>
    <w:rsid w:val="003D3C8B"/>
    <w:rsid w:val="003D3D03"/>
    <w:rsid w:val="003D3D15"/>
    <w:rsid w:val="003D3D38"/>
    <w:rsid w:val="003D3D68"/>
    <w:rsid w:val="003D3E01"/>
    <w:rsid w:val="003D3E0D"/>
    <w:rsid w:val="003D3E6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0FE"/>
    <w:rsid w:val="003D4119"/>
    <w:rsid w:val="003D416F"/>
    <w:rsid w:val="003D41B1"/>
    <w:rsid w:val="003D4229"/>
    <w:rsid w:val="003D4232"/>
    <w:rsid w:val="003D4256"/>
    <w:rsid w:val="003D425A"/>
    <w:rsid w:val="003D425B"/>
    <w:rsid w:val="003D4336"/>
    <w:rsid w:val="003D4342"/>
    <w:rsid w:val="003D4343"/>
    <w:rsid w:val="003D4374"/>
    <w:rsid w:val="003D437F"/>
    <w:rsid w:val="003D43A4"/>
    <w:rsid w:val="003D43CA"/>
    <w:rsid w:val="003D4440"/>
    <w:rsid w:val="003D448B"/>
    <w:rsid w:val="003D44D0"/>
    <w:rsid w:val="003D4563"/>
    <w:rsid w:val="003D45C7"/>
    <w:rsid w:val="003D45FF"/>
    <w:rsid w:val="003D461E"/>
    <w:rsid w:val="003D4621"/>
    <w:rsid w:val="003D4630"/>
    <w:rsid w:val="003D4697"/>
    <w:rsid w:val="003D471C"/>
    <w:rsid w:val="003D477B"/>
    <w:rsid w:val="003D47AF"/>
    <w:rsid w:val="003D47CF"/>
    <w:rsid w:val="003D47FD"/>
    <w:rsid w:val="003D4834"/>
    <w:rsid w:val="003D484C"/>
    <w:rsid w:val="003D486A"/>
    <w:rsid w:val="003D48A2"/>
    <w:rsid w:val="003D48AA"/>
    <w:rsid w:val="003D4A71"/>
    <w:rsid w:val="003D4ABC"/>
    <w:rsid w:val="003D4ACA"/>
    <w:rsid w:val="003D4AE4"/>
    <w:rsid w:val="003D4AFC"/>
    <w:rsid w:val="003D4B44"/>
    <w:rsid w:val="003D4B93"/>
    <w:rsid w:val="003D4BA8"/>
    <w:rsid w:val="003D4BDC"/>
    <w:rsid w:val="003D4BE2"/>
    <w:rsid w:val="003D4BEA"/>
    <w:rsid w:val="003D4BF6"/>
    <w:rsid w:val="003D4C21"/>
    <w:rsid w:val="003D4C32"/>
    <w:rsid w:val="003D4C5B"/>
    <w:rsid w:val="003D4C61"/>
    <w:rsid w:val="003D4CB4"/>
    <w:rsid w:val="003D4CD1"/>
    <w:rsid w:val="003D4D0E"/>
    <w:rsid w:val="003D4D15"/>
    <w:rsid w:val="003D4D2B"/>
    <w:rsid w:val="003D4DA4"/>
    <w:rsid w:val="003D4DC6"/>
    <w:rsid w:val="003D4DF3"/>
    <w:rsid w:val="003D4E40"/>
    <w:rsid w:val="003D4E47"/>
    <w:rsid w:val="003D4EAE"/>
    <w:rsid w:val="003D4F48"/>
    <w:rsid w:val="003D4FDD"/>
    <w:rsid w:val="003D4FE6"/>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49C"/>
    <w:rsid w:val="003D54A9"/>
    <w:rsid w:val="003D54C1"/>
    <w:rsid w:val="003D54FE"/>
    <w:rsid w:val="003D553F"/>
    <w:rsid w:val="003D5588"/>
    <w:rsid w:val="003D5598"/>
    <w:rsid w:val="003D5599"/>
    <w:rsid w:val="003D55CA"/>
    <w:rsid w:val="003D561C"/>
    <w:rsid w:val="003D5638"/>
    <w:rsid w:val="003D5699"/>
    <w:rsid w:val="003D56CE"/>
    <w:rsid w:val="003D5722"/>
    <w:rsid w:val="003D57CD"/>
    <w:rsid w:val="003D57E1"/>
    <w:rsid w:val="003D57F0"/>
    <w:rsid w:val="003D5823"/>
    <w:rsid w:val="003D583A"/>
    <w:rsid w:val="003D5892"/>
    <w:rsid w:val="003D58AA"/>
    <w:rsid w:val="003D5948"/>
    <w:rsid w:val="003D59C1"/>
    <w:rsid w:val="003D5A1E"/>
    <w:rsid w:val="003D5A2E"/>
    <w:rsid w:val="003D5A92"/>
    <w:rsid w:val="003D5A96"/>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CC6"/>
    <w:rsid w:val="003D5D18"/>
    <w:rsid w:val="003D5D6C"/>
    <w:rsid w:val="003D5D83"/>
    <w:rsid w:val="003D5DD3"/>
    <w:rsid w:val="003D5DDB"/>
    <w:rsid w:val="003D5E82"/>
    <w:rsid w:val="003D5F10"/>
    <w:rsid w:val="003D5F2C"/>
    <w:rsid w:val="003D5F33"/>
    <w:rsid w:val="003D5FB2"/>
    <w:rsid w:val="003D5FFD"/>
    <w:rsid w:val="003D600D"/>
    <w:rsid w:val="003D6016"/>
    <w:rsid w:val="003D601F"/>
    <w:rsid w:val="003D6036"/>
    <w:rsid w:val="003D60DC"/>
    <w:rsid w:val="003D6106"/>
    <w:rsid w:val="003D6134"/>
    <w:rsid w:val="003D618C"/>
    <w:rsid w:val="003D61E5"/>
    <w:rsid w:val="003D622D"/>
    <w:rsid w:val="003D6256"/>
    <w:rsid w:val="003D6265"/>
    <w:rsid w:val="003D6287"/>
    <w:rsid w:val="003D62A0"/>
    <w:rsid w:val="003D633A"/>
    <w:rsid w:val="003D6382"/>
    <w:rsid w:val="003D63A7"/>
    <w:rsid w:val="003D6434"/>
    <w:rsid w:val="003D643E"/>
    <w:rsid w:val="003D6454"/>
    <w:rsid w:val="003D6477"/>
    <w:rsid w:val="003D6555"/>
    <w:rsid w:val="003D6592"/>
    <w:rsid w:val="003D66D5"/>
    <w:rsid w:val="003D671E"/>
    <w:rsid w:val="003D679D"/>
    <w:rsid w:val="003D67A8"/>
    <w:rsid w:val="003D67D3"/>
    <w:rsid w:val="003D690F"/>
    <w:rsid w:val="003D6928"/>
    <w:rsid w:val="003D692C"/>
    <w:rsid w:val="003D6995"/>
    <w:rsid w:val="003D699D"/>
    <w:rsid w:val="003D69B0"/>
    <w:rsid w:val="003D69E9"/>
    <w:rsid w:val="003D6AA0"/>
    <w:rsid w:val="003D6ADD"/>
    <w:rsid w:val="003D6AF5"/>
    <w:rsid w:val="003D6B35"/>
    <w:rsid w:val="003D6B51"/>
    <w:rsid w:val="003D6BDE"/>
    <w:rsid w:val="003D6BE0"/>
    <w:rsid w:val="003D6BE2"/>
    <w:rsid w:val="003D6CA7"/>
    <w:rsid w:val="003D6CAE"/>
    <w:rsid w:val="003D6CCE"/>
    <w:rsid w:val="003D6D12"/>
    <w:rsid w:val="003D6D32"/>
    <w:rsid w:val="003D6D63"/>
    <w:rsid w:val="003D6D6D"/>
    <w:rsid w:val="003D6D88"/>
    <w:rsid w:val="003D6D8E"/>
    <w:rsid w:val="003D6DD5"/>
    <w:rsid w:val="003D6DD9"/>
    <w:rsid w:val="003D6DF6"/>
    <w:rsid w:val="003D6E76"/>
    <w:rsid w:val="003D6F71"/>
    <w:rsid w:val="003D6FC8"/>
    <w:rsid w:val="003D6FFB"/>
    <w:rsid w:val="003D7026"/>
    <w:rsid w:val="003D707A"/>
    <w:rsid w:val="003D7085"/>
    <w:rsid w:val="003D70B1"/>
    <w:rsid w:val="003D70BB"/>
    <w:rsid w:val="003D70F8"/>
    <w:rsid w:val="003D714B"/>
    <w:rsid w:val="003D71E5"/>
    <w:rsid w:val="003D72C1"/>
    <w:rsid w:val="003D7402"/>
    <w:rsid w:val="003D7432"/>
    <w:rsid w:val="003D747F"/>
    <w:rsid w:val="003D7502"/>
    <w:rsid w:val="003D7511"/>
    <w:rsid w:val="003D755A"/>
    <w:rsid w:val="003D75B3"/>
    <w:rsid w:val="003D7669"/>
    <w:rsid w:val="003D76F2"/>
    <w:rsid w:val="003D77B0"/>
    <w:rsid w:val="003D77B9"/>
    <w:rsid w:val="003D7858"/>
    <w:rsid w:val="003D78A9"/>
    <w:rsid w:val="003D78B6"/>
    <w:rsid w:val="003D78C0"/>
    <w:rsid w:val="003D7924"/>
    <w:rsid w:val="003D7989"/>
    <w:rsid w:val="003D79EF"/>
    <w:rsid w:val="003D7A59"/>
    <w:rsid w:val="003D7AEE"/>
    <w:rsid w:val="003D7B62"/>
    <w:rsid w:val="003D7B6F"/>
    <w:rsid w:val="003D7BD7"/>
    <w:rsid w:val="003D7BF1"/>
    <w:rsid w:val="003D7BF3"/>
    <w:rsid w:val="003D7C2A"/>
    <w:rsid w:val="003D7C4D"/>
    <w:rsid w:val="003D7CB2"/>
    <w:rsid w:val="003D7CB7"/>
    <w:rsid w:val="003D7CED"/>
    <w:rsid w:val="003D7D8D"/>
    <w:rsid w:val="003D7DB2"/>
    <w:rsid w:val="003D7E1C"/>
    <w:rsid w:val="003D7E31"/>
    <w:rsid w:val="003D7F1B"/>
    <w:rsid w:val="003D7F77"/>
    <w:rsid w:val="003D7FA4"/>
    <w:rsid w:val="003D7FBD"/>
    <w:rsid w:val="003D7FEE"/>
    <w:rsid w:val="003E0057"/>
    <w:rsid w:val="003E00B5"/>
    <w:rsid w:val="003E00C6"/>
    <w:rsid w:val="003E00CB"/>
    <w:rsid w:val="003E0114"/>
    <w:rsid w:val="003E0233"/>
    <w:rsid w:val="003E02A3"/>
    <w:rsid w:val="003E030C"/>
    <w:rsid w:val="003E033C"/>
    <w:rsid w:val="003E0342"/>
    <w:rsid w:val="003E034A"/>
    <w:rsid w:val="003E03F9"/>
    <w:rsid w:val="003E03FD"/>
    <w:rsid w:val="003E0417"/>
    <w:rsid w:val="003E0419"/>
    <w:rsid w:val="003E0520"/>
    <w:rsid w:val="003E0528"/>
    <w:rsid w:val="003E05B2"/>
    <w:rsid w:val="003E05D2"/>
    <w:rsid w:val="003E05FC"/>
    <w:rsid w:val="003E064C"/>
    <w:rsid w:val="003E0665"/>
    <w:rsid w:val="003E06EF"/>
    <w:rsid w:val="003E06F8"/>
    <w:rsid w:val="003E0710"/>
    <w:rsid w:val="003E07A7"/>
    <w:rsid w:val="003E07D5"/>
    <w:rsid w:val="003E082C"/>
    <w:rsid w:val="003E0843"/>
    <w:rsid w:val="003E0851"/>
    <w:rsid w:val="003E08B7"/>
    <w:rsid w:val="003E0945"/>
    <w:rsid w:val="003E0986"/>
    <w:rsid w:val="003E09B1"/>
    <w:rsid w:val="003E09CE"/>
    <w:rsid w:val="003E09F1"/>
    <w:rsid w:val="003E0A3C"/>
    <w:rsid w:val="003E0A5A"/>
    <w:rsid w:val="003E0B4F"/>
    <w:rsid w:val="003E0B6A"/>
    <w:rsid w:val="003E0C31"/>
    <w:rsid w:val="003E0C32"/>
    <w:rsid w:val="003E0C6B"/>
    <w:rsid w:val="003E0CBD"/>
    <w:rsid w:val="003E0CF0"/>
    <w:rsid w:val="003E0D25"/>
    <w:rsid w:val="003E0D29"/>
    <w:rsid w:val="003E0D33"/>
    <w:rsid w:val="003E0D6D"/>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241"/>
    <w:rsid w:val="003E126D"/>
    <w:rsid w:val="003E1273"/>
    <w:rsid w:val="003E12A0"/>
    <w:rsid w:val="003E12EB"/>
    <w:rsid w:val="003E131C"/>
    <w:rsid w:val="003E1320"/>
    <w:rsid w:val="003E1399"/>
    <w:rsid w:val="003E13AF"/>
    <w:rsid w:val="003E13B1"/>
    <w:rsid w:val="003E13B6"/>
    <w:rsid w:val="003E13DA"/>
    <w:rsid w:val="003E13F5"/>
    <w:rsid w:val="003E140E"/>
    <w:rsid w:val="003E1451"/>
    <w:rsid w:val="003E14B6"/>
    <w:rsid w:val="003E14E5"/>
    <w:rsid w:val="003E152A"/>
    <w:rsid w:val="003E157F"/>
    <w:rsid w:val="003E1599"/>
    <w:rsid w:val="003E16B0"/>
    <w:rsid w:val="003E16D6"/>
    <w:rsid w:val="003E172F"/>
    <w:rsid w:val="003E173C"/>
    <w:rsid w:val="003E1753"/>
    <w:rsid w:val="003E177F"/>
    <w:rsid w:val="003E182E"/>
    <w:rsid w:val="003E188A"/>
    <w:rsid w:val="003E1896"/>
    <w:rsid w:val="003E18A6"/>
    <w:rsid w:val="003E18B8"/>
    <w:rsid w:val="003E18BD"/>
    <w:rsid w:val="003E191A"/>
    <w:rsid w:val="003E1945"/>
    <w:rsid w:val="003E1959"/>
    <w:rsid w:val="003E19C5"/>
    <w:rsid w:val="003E19CC"/>
    <w:rsid w:val="003E19FC"/>
    <w:rsid w:val="003E1A16"/>
    <w:rsid w:val="003E1A83"/>
    <w:rsid w:val="003E1AB4"/>
    <w:rsid w:val="003E1AB5"/>
    <w:rsid w:val="003E1B20"/>
    <w:rsid w:val="003E1B64"/>
    <w:rsid w:val="003E1BE4"/>
    <w:rsid w:val="003E1BFB"/>
    <w:rsid w:val="003E1C01"/>
    <w:rsid w:val="003E1C46"/>
    <w:rsid w:val="003E1C5C"/>
    <w:rsid w:val="003E1C8C"/>
    <w:rsid w:val="003E1CBF"/>
    <w:rsid w:val="003E1CDD"/>
    <w:rsid w:val="003E1CFD"/>
    <w:rsid w:val="003E1D2C"/>
    <w:rsid w:val="003E1D51"/>
    <w:rsid w:val="003E1D83"/>
    <w:rsid w:val="003E1E01"/>
    <w:rsid w:val="003E1E24"/>
    <w:rsid w:val="003E1E35"/>
    <w:rsid w:val="003E1F2C"/>
    <w:rsid w:val="003E1F35"/>
    <w:rsid w:val="003E1F7F"/>
    <w:rsid w:val="003E1F8E"/>
    <w:rsid w:val="003E204C"/>
    <w:rsid w:val="003E205C"/>
    <w:rsid w:val="003E2060"/>
    <w:rsid w:val="003E208C"/>
    <w:rsid w:val="003E20AA"/>
    <w:rsid w:val="003E2101"/>
    <w:rsid w:val="003E214C"/>
    <w:rsid w:val="003E2196"/>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FC"/>
    <w:rsid w:val="003E2612"/>
    <w:rsid w:val="003E2627"/>
    <w:rsid w:val="003E2650"/>
    <w:rsid w:val="003E2661"/>
    <w:rsid w:val="003E271D"/>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AE5"/>
    <w:rsid w:val="003E2B0F"/>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1B"/>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42"/>
    <w:rsid w:val="003E307B"/>
    <w:rsid w:val="003E30AF"/>
    <w:rsid w:val="003E30FC"/>
    <w:rsid w:val="003E314D"/>
    <w:rsid w:val="003E318B"/>
    <w:rsid w:val="003E3191"/>
    <w:rsid w:val="003E3196"/>
    <w:rsid w:val="003E320C"/>
    <w:rsid w:val="003E3213"/>
    <w:rsid w:val="003E3253"/>
    <w:rsid w:val="003E327A"/>
    <w:rsid w:val="003E32CA"/>
    <w:rsid w:val="003E32CE"/>
    <w:rsid w:val="003E32DF"/>
    <w:rsid w:val="003E3300"/>
    <w:rsid w:val="003E3348"/>
    <w:rsid w:val="003E33FD"/>
    <w:rsid w:val="003E3425"/>
    <w:rsid w:val="003E342E"/>
    <w:rsid w:val="003E345D"/>
    <w:rsid w:val="003E34FE"/>
    <w:rsid w:val="003E3532"/>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D1"/>
    <w:rsid w:val="003E37F8"/>
    <w:rsid w:val="003E3843"/>
    <w:rsid w:val="003E3852"/>
    <w:rsid w:val="003E3863"/>
    <w:rsid w:val="003E38BD"/>
    <w:rsid w:val="003E3901"/>
    <w:rsid w:val="003E3906"/>
    <w:rsid w:val="003E3923"/>
    <w:rsid w:val="003E3925"/>
    <w:rsid w:val="003E393E"/>
    <w:rsid w:val="003E3998"/>
    <w:rsid w:val="003E3A0E"/>
    <w:rsid w:val="003E3A3A"/>
    <w:rsid w:val="003E3A76"/>
    <w:rsid w:val="003E3AA0"/>
    <w:rsid w:val="003E3AA2"/>
    <w:rsid w:val="003E3AB7"/>
    <w:rsid w:val="003E3AC0"/>
    <w:rsid w:val="003E3ADC"/>
    <w:rsid w:val="003E3B40"/>
    <w:rsid w:val="003E3B6E"/>
    <w:rsid w:val="003E3C15"/>
    <w:rsid w:val="003E3C68"/>
    <w:rsid w:val="003E3D7F"/>
    <w:rsid w:val="003E3DF5"/>
    <w:rsid w:val="003E3E1E"/>
    <w:rsid w:val="003E3E98"/>
    <w:rsid w:val="003E3EF6"/>
    <w:rsid w:val="003E3F10"/>
    <w:rsid w:val="003E3F69"/>
    <w:rsid w:val="003E407D"/>
    <w:rsid w:val="003E408E"/>
    <w:rsid w:val="003E40CF"/>
    <w:rsid w:val="003E40FB"/>
    <w:rsid w:val="003E4158"/>
    <w:rsid w:val="003E417D"/>
    <w:rsid w:val="003E41D5"/>
    <w:rsid w:val="003E41F4"/>
    <w:rsid w:val="003E420E"/>
    <w:rsid w:val="003E4223"/>
    <w:rsid w:val="003E4296"/>
    <w:rsid w:val="003E429D"/>
    <w:rsid w:val="003E42A3"/>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A0"/>
    <w:rsid w:val="003E46B7"/>
    <w:rsid w:val="003E46BA"/>
    <w:rsid w:val="003E46BF"/>
    <w:rsid w:val="003E46C9"/>
    <w:rsid w:val="003E46E3"/>
    <w:rsid w:val="003E474F"/>
    <w:rsid w:val="003E47AD"/>
    <w:rsid w:val="003E4899"/>
    <w:rsid w:val="003E4929"/>
    <w:rsid w:val="003E49A1"/>
    <w:rsid w:val="003E49A4"/>
    <w:rsid w:val="003E49ED"/>
    <w:rsid w:val="003E49F5"/>
    <w:rsid w:val="003E4A8F"/>
    <w:rsid w:val="003E4AD6"/>
    <w:rsid w:val="003E4B14"/>
    <w:rsid w:val="003E4B62"/>
    <w:rsid w:val="003E4B65"/>
    <w:rsid w:val="003E4BBD"/>
    <w:rsid w:val="003E4BC5"/>
    <w:rsid w:val="003E4BC7"/>
    <w:rsid w:val="003E4C16"/>
    <w:rsid w:val="003E4C69"/>
    <w:rsid w:val="003E4C71"/>
    <w:rsid w:val="003E4C74"/>
    <w:rsid w:val="003E4C92"/>
    <w:rsid w:val="003E4CB9"/>
    <w:rsid w:val="003E4CC5"/>
    <w:rsid w:val="003E4CF3"/>
    <w:rsid w:val="003E4D00"/>
    <w:rsid w:val="003E4D04"/>
    <w:rsid w:val="003E4D07"/>
    <w:rsid w:val="003E4D1A"/>
    <w:rsid w:val="003E4D65"/>
    <w:rsid w:val="003E4D9C"/>
    <w:rsid w:val="003E4DA3"/>
    <w:rsid w:val="003E4DCE"/>
    <w:rsid w:val="003E4E1B"/>
    <w:rsid w:val="003E4E84"/>
    <w:rsid w:val="003E4EAC"/>
    <w:rsid w:val="003E4EBB"/>
    <w:rsid w:val="003E4F10"/>
    <w:rsid w:val="003E4F16"/>
    <w:rsid w:val="003E4F4B"/>
    <w:rsid w:val="003E4F4E"/>
    <w:rsid w:val="003E4F62"/>
    <w:rsid w:val="003E5003"/>
    <w:rsid w:val="003E501C"/>
    <w:rsid w:val="003E5057"/>
    <w:rsid w:val="003E5061"/>
    <w:rsid w:val="003E50B5"/>
    <w:rsid w:val="003E50DB"/>
    <w:rsid w:val="003E50F7"/>
    <w:rsid w:val="003E50FA"/>
    <w:rsid w:val="003E5121"/>
    <w:rsid w:val="003E51B1"/>
    <w:rsid w:val="003E5213"/>
    <w:rsid w:val="003E5232"/>
    <w:rsid w:val="003E5256"/>
    <w:rsid w:val="003E5269"/>
    <w:rsid w:val="003E528A"/>
    <w:rsid w:val="003E52A9"/>
    <w:rsid w:val="003E52BF"/>
    <w:rsid w:val="003E52D9"/>
    <w:rsid w:val="003E52ED"/>
    <w:rsid w:val="003E5366"/>
    <w:rsid w:val="003E536A"/>
    <w:rsid w:val="003E5381"/>
    <w:rsid w:val="003E538B"/>
    <w:rsid w:val="003E53A5"/>
    <w:rsid w:val="003E53BE"/>
    <w:rsid w:val="003E5403"/>
    <w:rsid w:val="003E5409"/>
    <w:rsid w:val="003E540F"/>
    <w:rsid w:val="003E5413"/>
    <w:rsid w:val="003E5469"/>
    <w:rsid w:val="003E54AE"/>
    <w:rsid w:val="003E54DF"/>
    <w:rsid w:val="003E550D"/>
    <w:rsid w:val="003E5511"/>
    <w:rsid w:val="003E5569"/>
    <w:rsid w:val="003E55C6"/>
    <w:rsid w:val="003E55E0"/>
    <w:rsid w:val="003E55E1"/>
    <w:rsid w:val="003E5620"/>
    <w:rsid w:val="003E563D"/>
    <w:rsid w:val="003E565E"/>
    <w:rsid w:val="003E56D8"/>
    <w:rsid w:val="003E572C"/>
    <w:rsid w:val="003E5740"/>
    <w:rsid w:val="003E576D"/>
    <w:rsid w:val="003E5773"/>
    <w:rsid w:val="003E57AF"/>
    <w:rsid w:val="003E57B3"/>
    <w:rsid w:val="003E57DD"/>
    <w:rsid w:val="003E580E"/>
    <w:rsid w:val="003E5836"/>
    <w:rsid w:val="003E58CB"/>
    <w:rsid w:val="003E5934"/>
    <w:rsid w:val="003E596B"/>
    <w:rsid w:val="003E598C"/>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AF5"/>
    <w:rsid w:val="003E5B47"/>
    <w:rsid w:val="003E5BAC"/>
    <w:rsid w:val="003E5BD0"/>
    <w:rsid w:val="003E5BD2"/>
    <w:rsid w:val="003E5BDA"/>
    <w:rsid w:val="003E5BF1"/>
    <w:rsid w:val="003E5C35"/>
    <w:rsid w:val="003E5C45"/>
    <w:rsid w:val="003E5C78"/>
    <w:rsid w:val="003E5C89"/>
    <w:rsid w:val="003E5C93"/>
    <w:rsid w:val="003E5CCD"/>
    <w:rsid w:val="003E5CF6"/>
    <w:rsid w:val="003E5DC7"/>
    <w:rsid w:val="003E5DDC"/>
    <w:rsid w:val="003E5E01"/>
    <w:rsid w:val="003E5E28"/>
    <w:rsid w:val="003E5EA4"/>
    <w:rsid w:val="003E5ECA"/>
    <w:rsid w:val="003E5F0E"/>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304"/>
    <w:rsid w:val="003E630C"/>
    <w:rsid w:val="003E6311"/>
    <w:rsid w:val="003E6347"/>
    <w:rsid w:val="003E63F2"/>
    <w:rsid w:val="003E63FF"/>
    <w:rsid w:val="003E6404"/>
    <w:rsid w:val="003E64E9"/>
    <w:rsid w:val="003E6547"/>
    <w:rsid w:val="003E6558"/>
    <w:rsid w:val="003E65DE"/>
    <w:rsid w:val="003E6697"/>
    <w:rsid w:val="003E669F"/>
    <w:rsid w:val="003E66C8"/>
    <w:rsid w:val="003E6728"/>
    <w:rsid w:val="003E6773"/>
    <w:rsid w:val="003E679A"/>
    <w:rsid w:val="003E67A1"/>
    <w:rsid w:val="003E67B8"/>
    <w:rsid w:val="003E67BD"/>
    <w:rsid w:val="003E67CE"/>
    <w:rsid w:val="003E67E5"/>
    <w:rsid w:val="003E683E"/>
    <w:rsid w:val="003E68D7"/>
    <w:rsid w:val="003E68F0"/>
    <w:rsid w:val="003E6913"/>
    <w:rsid w:val="003E6914"/>
    <w:rsid w:val="003E696A"/>
    <w:rsid w:val="003E6974"/>
    <w:rsid w:val="003E69AB"/>
    <w:rsid w:val="003E6A37"/>
    <w:rsid w:val="003E6B02"/>
    <w:rsid w:val="003E6B2E"/>
    <w:rsid w:val="003E6B8C"/>
    <w:rsid w:val="003E6B91"/>
    <w:rsid w:val="003E6B9A"/>
    <w:rsid w:val="003E6BAD"/>
    <w:rsid w:val="003E6BE4"/>
    <w:rsid w:val="003E6BEA"/>
    <w:rsid w:val="003E6C3B"/>
    <w:rsid w:val="003E6C40"/>
    <w:rsid w:val="003E6C83"/>
    <w:rsid w:val="003E6C8F"/>
    <w:rsid w:val="003E6CAA"/>
    <w:rsid w:val="003E6CBF"/>
    <w:rsid w:val="003E6CCC"/>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82"/>
    <w:rsid w:val="003E6FB3"/>
    <w:rsid w:val="003E6FD4"/>
    <w:rsid w:val="003E7004"/>
    <w:rsid w:val="003E703D"/>
    <w:rsid w:val="003E7053"/>
    <w:rsid w:val="003E7092"/>
    <w:rsid w:val="003E7134"/>
    <w:rsid w:val="003E7161"/>
    <w:rsid w:val="003E718D"/>
    <w:rsid w:val="003E71A5"/>
    <w:rsid w:val="003E71A7"/>
    <w:rsid w:val="003E7226"/>
    <w:rsid w:val="003E7260"/>
    <w:rsid w:val="003E726A"/>
    <w:rsid w:val="003E735C"/>
    <w:rsid w:val="003E737E"/>
    <w:rsid w:val="003E73B0"/>
    <w:rsid w:val="003E73B7"/>
    <w:rsid w:val="003E73BD"/>
    <w:rsid w:val="003E7414"/>
    <w:rsid w:val="003E7452"/>
    <w:rsid w:val="003E7461"/>
    <w:rsid w:val="003E74AA"/>
    <w:rsid w:val="003E752D"/>
    <w:rsid w:val="003E7583"/>
    <w:rsid w:val="003E75BE"/>
    <w:rsid w:val="003E75FF"/>
    <w:rsid w:val="003E7634"/>
    <w:rsid w:val="003E7658"/>
    <w:rsid w:val="003E76A8"/>
    <w:rsid w:val="003E76D0"/>
    <w:rsid w:val="003E76F6"/>
    <w:rsid w:val="003E7727"/>
    <w:rsid w:val="003E777C"/>
    <w:rsid w:val="003E778F"/>
    <w:rsid w:val="003E7838"/>
    <w:rsid w:val="003E784B"/>
    <w:rsid w:val="003E78BD"/>
    <w:rsid w:val="003E7954"/>
    <w:rsid w:val="003E7A0A"/>
    <w:rsid w:val="003E7A59"/>
    <w:rsid w:val="003E7A8F"/>
    <w:rsid w:val="003E7ACD"/>
    <w:rsid w:val="003E7AD5"/>
    <w:rsid w:val="003E7ADF"/>
    <w:rsid w:val="003E7B36"/>
    <w:rsid w:val="003E7B4D"/>
    <w:rsid w:val="003E7B68"/>
    <w:rsid w:val="003E7B99"/>
    <w:rsid w:val="003E7BDD"/>
    <w:rsid w:val="003E7BF9"/>
    <w:rsid w:val="003E7C37"/>
    <w:rsid w:val="003E7C40"/>
    <w:rsid w:val="003E7C73"/>
    <w:rsid w:val="003E7CAB"/>
    <w:rsid w:val="003E7D21"/>
    <w:rsid w:val="003E7D42"/>
    <w:rsid w:val="003E7D81"/>
    <w:rsid w:val="003E7DFE"/>
    <w:rsid w:val="003E7E24"/>
    <w:rsid w:val="003E7E4D"/>
    <w:rsid w:val="003E7EA0"/>
    <w:rsid w:val="003E7EA3"/>
    <w:rsid w:val="003E7EAA"/>
    <w:rsid w:val="003E7F16"/>
    <w:rsid w:val="003E7F1B"/>
    <w:rsid w:val="003E7F1C"/>
    <w:rsid w:val="003E7F6E"/>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68"/>
    <w:rsid w:val="003F0279"/>
    <w:rsid w:val="003F02A6"/>
    <w:rsid w:val="003F030A"/>
    <w:rsid w:val="003F0341"/>
    <w:rsid w:val="003F035C"/>
    <w:rsid w:val="003F0363"/>
    <w:rsid w:val="003F03AD"/>
    <w:rsid w:val="003F03BA"/>
    <w:rsid w:val="003F03C5"/>
    <w:rsid w:val="003F03CF"/>
    <w:rsid w:val="003F03DC"/>
    <w:rsid w:val="003F03EE"/>
    <w:rsid w:val="003F03FB"/>
    <w:rsid w:val="003F0462"/>
    <w:rsid w:val="003F0469"/>
    <w:rsid w:val="003F04CA"/>
    <w:rsid w:val="003F04CD"/>
    <w:rsid w:val="003F04E9"/>
    <w:rsid w:val="003F04F6"/>
    <w:rsid w:val="003F051C"/>
    <w:rsid w:val="003F053B"/>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6F"/>
    <w:rsid w:val="003F08CA"/>
    <w:rsid w:val="003F08CD"/>
    <w:rsid w:val="003F0904"/>
    <w:rsid w:val="003F098A"/>
    <w:rsid w:val="003F09AF"/>
    <w:rsid w:val="003F0A44"/>
    <w:rsid w:val="003F0A78"/>
    <w:rsid w:val="003F0B22"/>
    <w:rsid w:val="003F0B7E"/>
    <w:rsid w:val="003F0B9E"/>
    <w:rsid w:val="003F0C08"/>
    <w:rsid w:val="003F0C1F"/>
    <w:rsid w:val="003F0D64"/>
    <w:rsid w:val="003F0DB1"/>
    <w:rsid w:val="003F0DD7"/>
    <w:rsid w:val="003F0E3C"/>
    <w:rsid w:val="003F0F22"/>
    <w:rsid w:val="003F0F48"/>
    <w:rsid w:val="003F0F94"/>
    <w:rsid w:val="003F0FBE"/>
    <w:rsid w:val="003F0FC8"/>
    <w:rsid w:val="003F0FCE"/>
    <w:rsid w:val="003F1005"/>
    <w:rsid w:val="003F101D"/>
    <w:rsid w:val="003F111C"/>
    <w:rsid w:val="003F1141"/>
    <w:rsid w:val="003F1154"/>
    <w:rsid w:val="003F1172"/>
    <w:rsid w:val="003F118C"/>
    <w:rsid w:val="003F1198"/>
    <w:rsid w:val="003F120F"/>
    <w:rsid w:val="003F1231"/>
    <w:rsid w:val="003F124E"/>
    <w:rsid w:val="003F128E"/>
    <w:rsid w:val="003F130D"/>
    <w:rsid w:val="003F132D"/>
    <w:rsid w:val="003F1349"/>
    <w:rsid w:val="003F13D7"/>
    <w:rsid w:val="003F13E3"/>
    <w:rsid w:val="003F13F3"/>
    <w:rsid w:val="003F1402"/>
    <w:rsid w:val="003F141F"/>
    <w:rsid w:val="003F1498"/>
    <w:rsid w:val="003F14E3"/>
    <w:rsid w:val="003F1530"/>
    <w:rsid w:val="003F1583"/>
    <w:rsid w:val="003F15B6"/>
    <w:rsid w:val="003F15C5"/>
    <w:rsid w:val="003F15EA"/>
    <w:rsid w:val="003F1616"/>
    <w:rsid w:val="003F1660"/>
    <w:rsid w:val="003F16A5"/>
    <w:rsid w:val="003F16DB"/>
    <w:rsid w:val="003F171D"/>
    <w:rsid w:val="003F173D"/>
    <w:rsid w:val="003F17C0"/>
    <w:rsid w:val="003F17D1"/>
    <w:rsid w:val="003F17E3"/>
    <w:rsid w:val="003F183B"/>
    <w:rsid w:val="003F1845"/>
    <w:rsid w:val="003F1911"/>
    <w:rsid w:val="003F1919"/>
    <w:rsid w:val="003F1958"/>
    <w:rsid w:val="003F1A11"/>
    <w:rsid w:val="003F1A12"/>
    <w:rsid w:val="003F1A6E"/>
    <w:rsid w:val="003F1ABA"/>
    <w:rsid w:val="003F1AD7"/>
    <w:rsid w:val="003F1AFF"/>
    <w:rsid w:val="003F1B09"/>
    <w:rsid w:val="003F1B15"/>
    <w:rsid w:val="003F1B3F"/>
    <w:rsid w:val="003F1B9F"/>
    <w:rsid w:val="003F1BD6"/>
    <w:rsid w:val="003F1BE8"/>
    <w:rsid w:val="003F1BFC"/>
    <w:rsid w:val="003F1C01"/>
    <w:rsid w:val="003F1C0B"/>
    <w:rsid w:val="003F1C1A"/>
    <w:rsid w:val="003F1C5F"/>
    <w:rsid w:val="003F1CA3"/>
    <w:rsid w:val="003F1CAD"/>
    <w:rsid w:val="003F1CC6"/>
    <w:rsid w:val="003F1D39"/>
    <w:rsid w:val="003F1D8D"/>
    <w:rsid w:val="003F1DB9"/>
    <w:rsid w:val="003F1DD5"/>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E2"/>
    <w:rsid w:val="003F21E5"/>
    <w:rsid w:val="003F2250"/>
    <w:rsid w:val="003F225F"/>
    <w:rsid w:val="003F226D"/>
    <w:rsid w:val="003F2270"/>
    <w:rsid w:val="003F2296"/>
    <w:rsid w:val="003F22A3"/>
    <w:rsid w:val="003F22C7"/>
    <w:rsid w:val="003F2317"/>
    <w:rsid w:val="003F2334"/>
    <w:rsid w:val="003F2357"/>
    <w:rsid w:val="003F23F0"/>
    <w:rsid w:val="003F2424"/>
    <w:rsid w:val="003F2465"/>
    <w:rsid w:val="003F24C2"/>
    <w:rsid w:val="003F254F"/>
    <w:rsid w:val="003F259E"/>
    <w:rsid w:val="003F25A3"/>
    <w:rsid w:val="003F25DB"/>
    <w:rsid w:val="003F2615"/>
    <w:rsid w:val="003F2650"/>
    <w:rsid w:val="003F26D5"/>
    <w:rsid w:val="003F26F8"/>
    <w:rsid w:val="003F276A"/>
    <w:rsid w:val="003F27E1"/>
    <w:rsid w:val="003F27E7"/>
    <w:rsid w:val="003F2829"/>
    <w:rsid w:val="003F2866"/>
    <w:rsid w:val="003F2887"/>
    <w:rsid w:val="003F288E"/>
    <w:rsid w:val="003F28BF"/>
    <w:rsid w:val="003F28E5"/>
    <w:rsid w:val="003F2932"/>
    <w:rsid w:val="003F2958"/>
    <w:rsid w:val="003F295D"/>
    <w:rsid w:val="003F2983"/>
    <w:rsid w:val="003F29A2"/>
    <w:rsid w:val="003F29A5"/>
    <w:rsid w:val="003F29D2"/>
    <w:rsid w:val="003F2A02"/>
    <w:rsid w:val="003F2A40"/>
    <w:rsid w:val="003F2A62"/>
    <w:rsid w:val="003F2ADF"/>
    <w:rsid w:val="003F2B44"/>
    <w:rsid w:val="003F2B48"/>
    <w:rsid w:val="003F2B6B"/>
    <w:rsid w:val="003F2BC9"/>
    <w:rsid w:val="003F2BF4"/>
    <w:rsid w:val="003F2C5B"/>
    <w:rsid w:val="003F2C72"/>
    <w:rsid w:val="003F2C9E"/>
    <w:rsid w:val="003F2CD0"/>
    <w:rsid w:val="003F2CD2"/>
    <w:rsid w:val="003F2CF5"/>
    <w:rsid w:val="003F2D8C"/>
    <w:rsid w:val="003F2DC4"/>
    <w:rsid w:val="003F2E32"/>
    <w:rsid w:val="003F2E36"/>
    <w:rsid w:val="003F2E43"/>
    <w:rsid w:val="003F2E48"/>
    <w:rsid w:val="003F2E62"/>
    <w:rsid w:val="003F2E6B"/>
    <w:rsid w:val="003F2E7E"/>
    <w:rsid w:val="003F2EA3"/>
    <w:rsid w:val="003F2ED2"/>
    <w:rsid w:val="003F2F4F"/>
    <w:rsid w:val="003F2F82"/>
    <w:rsid w:val="003F2FB3"/>
    <w:rsid w:val="003F2FB9"/>
    <w:rsid w:val="003F2FC3"/>
    <w:rsid w:val="003F2FD7"/>
    <w:rsid w:val="003F2FDF"/>
    <w:rsid w:val="003F2FF6"/>
    <w:rsid w:val="003F3022"/>
    <w:rsid w:val="003F30C7"/>
    <w:rsid w:val="003F30FF"/>
    <w:rsid w:val="003F31A2"/>
    <w:rsid w:val="003F31D3"/>
    <w:rsid w:val="003F326E"/>
    <w:rsid w:val="003F3283"/>
    <w:rsid w:val="003F3358"/>
    <w:rsid w:val="003F337D"/>
    <w:rsid w:val="003F33C1"/>
    <w:rsid w:val="003F3407"/>
    <w:rsid w:val="003F3446"/>
    <w:rsid w:val="003F347F"/>
    <w:rsid w:val="003F3486"/>
    <w:rsid w:val="003F34E8"/>
    <w:rsid w:val="003F3517"/>
    <w:rsid w:val="003F3521"/>
    <w:rsid w:val="003F357C"/>
    <w:rsid w:val="003F35CB"/>
    <w:rsid w:val="003F35D1"/>
    <w:rsid w:val="003F365F"/>
    <w:rsid w:val="003F3740"/>
    <w:rsid w:val="003F3759"/>
    <w:rsid w:val="003F375F"/>
    <w:rsid w:val="003F3791"/>
    <w:rsid w:val="003F37BC"/>
    <w:rsid w:val="003F380B"/>
    <w:rsid w:val="003F3834"/>
    <w:rsid w:val="003F38A3"/>
    <w:rsid w:val="003F38CD"/>
    <w:rsid w:val="003F38ED"/>
    <w:rsid w:val="003F3946"/>
    <w:rsid w:val="003F3958"/>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1D"/>
    <w:rsid w:val="003F3DA3"/>
    <w:rsid w:val="003F3DB9"/>
    <w:rsid w:val="003F3DCE"/>
    <w:rsid w:val="003F3DE5"/>
    <w:rsid w:val="003F3E10"/>
    <w:rsid w:val="003F3E4B"/>
    <w:rsid w:val="003F3E59"/>
    <w:rsid w:val="003F3E61"/>
    <w:rsid w:val="003F3E6E"/>
    <w:rsid w:val="003F3E79"/>
    <w:rsid w:val="003F3ED7"/>
    <w:rsid w:val="003F3F0D"/>
    <w:rsid w:val="003F3F7E"/>
    <w:rsid w:val="003F3FB0"/>
    <w:rsid w:val="003F3FEC"/>
    <w:rsid w:val="003F3FF6"/>
    <w:rsid w:val="003F4072"/>
    <w:rsid w:val="003F40CA"/>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4FA"/>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1"/>
    <w:rsid w:val="003F477F"/>
    <w:rsid w:val="003F4785"/>
    <w:rsid w:val="003F4789"/>
    <w:rsid w:val="003F483C"/>
    <w:rsid w:val="003F483E"/>
    <w:rsid w:val="003F484A"/>
    <w:rsid w:val="003F489E"/>
    <w:rsid w:val="003F48C0"/>
    <w:rsid w:val="003F48D6"/>
    <w:rsid w:val="003F4921"/>
    <w:rsid w:val="003F4928"/>
    <w:rsid w:val="003F492D"/>
    <w:rsid w:val="003F4943"/>
    <w:rsid w:val="003F498D"/>
    <w:rsid w:val="003F4993"/>
    <w:rsid w:val="003F49C1"/>
    <w:rsid w:val="003F4ACC"/>
    <w:rsid w:val="003F4B11"/>
    <w:rsid w:val="003F4BE3"/>
    <w:rsid w:val="003F4BFE"/>
    <w:rsid w:val="003F4C0D"/>
    <w:rsid w:val="003F4C1F"/>
    <w:rsid w:val="003F4C2A"/>
    <w:rsid w:val="003F4C6C"/>
    <w:rsid w:val="003F4C8C"/>
    <w:rsid w:val="003F4CAD"/>
    <w:rsid w:val="003F4CB2"/>
    <w:rsid w:val="003F4D05"/>
    <w:rsid w:val="003F4D3C"/>
    <w:rsid w:val="003F4D51"/>
    <w:rsid w:val="003F4D6D"/>
    <w:rsid w:val="003F4D8F"/>
    <w:rsid w:val="003F4E1C"/>
    <w:rsid w:val="003F4E44"/>
    <w:rsid w:val="003F4E81"/>
    <w:rsid w:val="003F4F32"/>
    <w:rsid w:val="003F4FA8"/>
    <w:rsid w:val="003F5102"/>
    <w:rsid w:val="003F5109"/>
    <w:rsid w:val="003F5152"/>
    <w:rsid w:val="003F528B"/>
    <w:rsid w:val="003F52D6"/>
    <w:rsid w:val="003F5362"/>
    <w:rsid w:val="003F538B"/>
    <w:rsid w:val="003F542F"/>
    <w:rsid w:val="003F5430"/>
    <w:rsid w:val="003F5454"/>
    <w:rsid w:val="003F5467"/>
    <w:rsid w:val="003F5496"/>
    <w:rsid w:val="003F54E3"/>
    <w:rsid w:val="003F551B"/>
    <w:rsid w:val="003F555E"/>
    <w:rsid w:val="003F5589"/>
    <w:rsid w:val="003F5591"/>
    <w:rsid w:val="003F559F"/>
    <w:rsid w:val="003F55C9"/>
    <w:rsid w:val="003F55F2"/>
    <w:rsid w:val="003F560A"/>
    <w:rsid w:val="003F5636"/>
    <w:rsid w:val="003F563F"/>
    <w:rsid w:val="003F565F"/>
    <w:rsid w:val="003F5666"/>
    <w:rsid w:val="003F56B9"/>
    <w:rsid w:val="003F56C0"/>
    <w:rsid w:val="003F56F4"/>
    <w:rsid w:val="003F5704"/>
    <w:rsid w:val="003F575B"/>
    <w:rsid w:val="003F578A"/>
    <w:rsid w:val="003F5791"/>
    <w:rsid w:val="003F57A6"/>
    <w:rsid w:val="003F57AA"/>
    <w:rsid w:val="003F57B5"/>
    <w:rsid w:val="003F57CD"/>
    <w:rsid w:val="003F57E4"/>
    <w:rsid w:val="003F57F0"/>
    <w:rsid w:val="003F57FF"/>
    <w:rsid w:val="003F58A0"/>
    <w:rsid w:val="003F58B6"/>
    <w:rsid w:val="003F593B"/>
    <w:rsid w:val="003F599A"/>
    <w:rsid w:val="003F59AD"/>
    <w:rsid w:val="003F5A02"/>
    <w:rsid w:val="003F5A49"/>
    <w:rsid w:val="003F5AC9"/>
    <w:rsid w:val="003F5ACC"/>
    <w:rsid w:val="003F5B58"/>
    <w:rsid w:val="003F5B76"/>
    <w:rsid w:val="003F5B83"/>
    <w:rsid w:val="003F5B8D"/>
    <w:rsid w:val="003F5BA1"/>
    <w:rsid w:val="003F5BF7"/>
    <w:rsid w:val="003F5C1E"/>
    <w:rsid w:val="003F5C2C"/>
    <w:rsid w:val="003F5CD8"/>
    <w:rsid w:val="003F5D0B"/>
    <w:rsid w:val="003F5D22"/>
    <w:rsid w:val="003F5D70"/>
    <w:rsid w:val="003F5D88"/>
    <w:rsid w:val="003F5D8A"/>
    <w:rsid w:val="003F5DEB"/>
    <w:rsid w:val="003F5DF3"/>
    <w:rsid w:val="003F5E03"/>
    <w:rsid w:val="003F5E0B"/>
    <w:rsid w:val="003F5E35"/>
    <w:rsid w:val="003F5E3B"/>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98"/>
    <w:rsid w:val="003F6210"/>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9E8"/>
    <w:rsid w:val="003F6A1C"/>
    <w:rsid w:val="003F6A8B"/>
    <w:rsid w:val="003F6AAC"/>
    <w:rsid w:val="003F6AD3"/>
    <w:rsid w:val="003F6AF4"/>
    <w:rsid w:val="003F6B00"/>
    <w:rsid w:val="003F6B11"/>
    <w:rsid w:val="003F6B2F"/>
    <w:rsid w:val="003F6B7F"/>
    <w:rsid w:val="003F6B84"/>
    <w:rsid w:val="003F6B98"/>
    <w:rsid w:val="003F6BD0"/>
    <w:rsid w:val="003F6BEA"/>
    <w:rsid w:val="003F6C01"/>
    <w:rsid w:val="003F6C04"/>
    <w:rsid w:val="003F6C0A"/>
    <w:rsid w:val="003F6C0E"/>
    <w:rsid w:val="003F6C89"/>
    <w:rsid w:val="003F6D33"/>
    <w:rsid w:val="003F6D35"/>
    <w:rsid w:val="003F6DF5"/>
    <w:rsid w:val="003F6E0E"/>
    <w:rsid w:val="003F6E12"/>
    <w:rsid w:val="003F6E21"/>
    <w:rsid w:val="003F6E27"/>
    <w:rsid w:val="003F6E4B"/>
    <w:rsid w:val="003F6E89"/>
    <w:rsid w:val="003F6EB5"/>
    <w:rsid w:val="003F6EC2"/>
    <w:rsid w:val="003F6F19"/>
    <w:rsid w:val="003F6F2C"/>
    <w:rsid w:val="003F6F2E"/>
    <w:rsid w:val="003F6F30"/>
    <w:rsid w:val="003F6F4B"/>
    <w:rsid w:val="003F6F52"/>
    <w:rsid w:val="003F6F73"/>
    <w:rsid w:val="003F6F99"/>
    <w:rsid w:val="003F6FB2"/>
    <w:rsid w:val="003F6FD3"/>
    <w:rsid w:val="003F70B4"/>
    <w:rsid w:val="003F70B7"/>
    <w:rsid w:val="003F7144"/>
    <w:rsid w:val="003F7161"/>
    <w:rsid w:val="003F71E1"/>
    <w:rsid w:val="003F71F3"/>
    <w:rsid w:val="003F7204"/>
    <w:rsid w:val="003F7234"/>
    <w:rsid w:val="003F7245"/>
    <w:rsid w:val="003F72AA"/>
    <w:rsid w:val="003F72AE"/>
    <w:rsid w:val="003F736F"/>
    <w:rsid w:val="003F73E6"/>
    <w:rsid w:val="003F741E"/>
    <w:rsid w:val="003F743D"/>
    <w:rsid w:val="003F7464"/>
    <w:rsid w:val="003F74D5"/>
    <w:rsid w:val="003F7541"/>
    <w:rsid w:val="003F7543"/>
    <w:rsid w:val="003F7564"/>
    <w:rsid w:val="003F7598"/>
    <w:rsid w:val="003F75CD"/>
    <w:rsid w:val="003F75D8"/>
    <w:rsid w:val="003F75DA"/>
    <w:rsid w:val="003F75FE"/>
    <w:rsid w:val="003F761C"/>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7E"/>
    <w:rsid w:val="003F7A48"/>
    <w:rsid w:val="003F7A8C"/>
    <w:rsid w:val="003F7AA4"/>
    <w:rsid w:val="003F7AE8"/>
    <w:rsid w:val="003F7B90"/>
    <w:rsid w:val="003F7BA3"/>
    <w:rsid w:val="003F7BB7"/>
    <w:rsid w:val="003F7BBC"/>
    <w:rsid w:val="003F7C13"/>
    <w:rsid w:val="003F7C1A"/>
    <w:rsid w:val="003F7C42"/>
    <w:rsid w:val="003F7CA5"/>
    <w:rsid w:val="003F7CC6"/>
    <w:rsid w:val="003F7CD3"/>
    <w:rsid w:val="003F7CF8"/>
    <w:rsid w:val="003F7E3A"/>
    <w:rsid w:val="003F7E5E"/>
    <w:rsid w:val="003F7E99"/>
    <w:rsid w:val="003F7E9E"/>
    <w:rsid w:val="003F7EA1"/>
    <w:rsid w:val="003F7ED7"/>
    <w:rsid w:val="003F7EDF"/>
    <w:rsid w:val="003F7EED"/>
    <w:rsid w:val="003F7F1E"/>
    <w:rsid w:val="003F7F25"/>
    <w:rsid w:val="003F7F8E"/>
    <w:rsid w:val="003F7FBA"/>
    <w:rsid w:val="00400030"/>
    <w:rsid w:val="00400048"/>
    <w:rsid w:val="00400071"/>
    <w:rsid w:val="00400077"/>
    <w:rsid w:val="0040007D"/>
    <w:rsid w:val="00400089"/>
    <w:rsid w:val="0040009E"/>
    <w:rsid w:val="004000C3"/>
    <w:rsid w:val="004000FA"/>
    <w:rsid w:val="00400139"/>
    <w:rsid w:val="0040014D"/>
    <w:rsid w:val="0040015F"/>
    <w:rsid w:val="00400170"/>
    <w:rsid w:val="00400225"/>
    <w:rsid w:val="00400239"/>
    <w:rsid w:val="00400264"/>
    <w:rsid w:val="00400267"/>
    <w:rsid w:val="00400293"/>
    <w:rsid w:val="004002A1"/>
    <w:rsid w:val="004002A2"/>
    <w:rsid w:val="004002A6"/>
    <w:rsid w:val="004002B9"/>
    <w:rsid w:val="004002E8"/>
    <w:rsid w:val="004002EA"/>
    <w:rsid w:val="00400302"/>
    <w:rsid w:val="0040030E"/>
    <w:rsid w:val="00400347"/>
    <w:rsid w:val="00400349"/>
    <w:rsid w:val="00400381"/>
    <w:rsid w:val="004003D9"/>
    <w:rsid w:val="00400427"/>
    <w:rsid w:val="0040042C"/>
    <w:rsid w:val="004004C6"/>
    <w:rsid w:val="004004EF"/>
    <w:rsid w:val="0040053C"/>
    <w:rsid w:val="00400542"/>
    <w:rsid w:val="0040058C"/>
    <w:rsid w:val="004005AF"/>
    <w:rsid w:val="004005B4"/>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ACB"/>
    <w:rsid w:val="00400B22"/>
    <w:rsid w:val="00400B3C"/>
    <w:rsid w:val="00400B98"/>
    <w:rsid w:val="00400C29"/>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4A"/>
    <w:rsid w:val="00400F68"/>
    <w:rsid w:val="00400F88"/>
    <w:rsid w:val="00400FA4"/>
    <w:rsid w:val="00400FA9"/>
    <w:rsid w:val="00400FC6"/>
    <w:rsid w:val="00400FDA"/>
    <w:rsid w:val="00401043"/>
    <w:rsid w:val="00401084"/>
    <w:rsid w:val="00401094"/>
    <w:rsid w:val="004010EB"/>
    <w:rsid w:val="004010ED"/>
    <w:rsid w:val="00401179"/>
    <w:rsid w:val="004011B5"/>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85"/>
    <w:rsid w:val="004015C0"/>
    <w:rsid w:val="004015D1"/>
    <w:rsid w:val="004015EF"/>
    <w:rsid w:val="00401630"/>
    <w:rsid w:val="00401639"/>
    <w:rsid w:val="004016A2"/>
    <w:rsid w:val="004016FA"/>
    <w:rsid w:val="00401700"/>
    <w:rsid w:val="00401732"/>
    <w:rsid w:val="004017AD"/>
    <w:rsid w:val="004017CE"/>
    <w:rsid w:val="004017F8"/>
    <w:rsid w:val="004018A0"/>
    <w:rsid w:val="004018AC"/>
    <w:rsid w:val="004018BF"/>
    <w:rsid w:val="004018F7"/>
    <w:rsid w:val="00401921"/>
    <w:rsid w:val="00401922"/>
    <w:rsid w:val="0040192C"/>
    <w:rsid w:val="004019D8"/>
    <w:rsid w:val="00401A2D"/>
    <w:rsid w:val="00401A66"/>
    <w:rsid w:val="00401A8E"/>
    <w:rsid w:val="00401AAB"/>
    <w:rsid w:val="00401ABC"/>
    <w:rsid w:val="00401AFC"/>
    <w:rsid w:val="00401B56"/>
    <w:rsid w:val="00401B92"/>
    <w:rsid w:val="00401C5F"/>
    <w:rsid w:val="00401C8C"/>
    <w:rsid w:val="00401CF3"/>
    <w:rsid w:val="00401D0B"/>
    <w:rsid w:val="00401D82"/>
    <w:rsid w:val="00401D9E"/>
    <w:rsid w:val="00401DB9"/>
    <w:rsid w:val="00401DE5"/>
    <w:rsid w:val="00401DEB"/>
    <w:rsid w:val="00401E45"/>
    <w:rsid w:val="00401E65"/>
    <w:rsid w:val="00401E99"/>
    <w:rsid w:val="00401EC2"/>
    <w:rsid w:val="00401EC6"/>
    <w:rsid w:val="00401F65"/>
    <w:rsid w:val="00401F6E"/>
    <w:rsid w:val="0040200C"/>
    <w:rsid w:val="0040202A"/>
    <w:rsid w:val="004020BA"/>
    <w:rsid w:val="004020FC"/>
    <w:rsid w:val="00402143"/>
    <w:rsid w:val="0040217F"/>
    <w:rsid w:val="004021C2"/>
    <w:rsid w:val="004021F5"/>
    <w:rsid w:val="00402213"/>
    <w:rsid w:val="00402241"/>
    <w:rsid w:val="00402250"/>
    <w:rsid w:val="00402272"/>
    <w:rsid w:val="0040227C"/>
    <w:rsid w:val="00402298"/>
    <w:rsid w:val="004022AB"/>
    <w:rsid w:val="004022B8"/>
    <w:rsid w:val="004022F5"/>
    <w:rsid w:val="0040238B"/>
    <w:rsid w:val="004023DD"/>
    <w:rsid w:val="004023E1"/>
    <w:rsid w:val="00402400"/>
    <w:rsid w:val="004024D1"/>
    <w:rsid w:val="0040253C"/>
    <w:rsid w:val="00402578"/>
    <w:rsid w:val="00402583"/>
    <w:rsid w:val="0040258D"/>
    <w:rsid w:val="004025AA"/>
    <w:rsid w:val="00402609"/>
    <w:rsid w:val="00402642"/>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73"/>
    <w:rsid w:val="00402BF9"/>
    <w:rsid w:val="00402C70"/>
    <w:rsid w:val="00402C8E"/>
    <w:rsid w:val="00402D30"/>
    <w:rsid w:val="00402D3C"/>
    <w:rsid w:val="00402D62"/>
    <w:rsid w:val="00402D94"/>
    <w:rsid w:val="00402D97"/>
    <w:rsid w:val="00402D98"/>
    <w:rsid w:val="00402DBD"/>
    <w:rsid w:val="00402DE7"/>
    <w:rsid w:val="00402DF2"/>
    <w:rsid w:val="00402E0A"/>
    <w:rsid w:val="00402E11"/>
    <w:rsid w:val="00402E21"/>
    <w:rsid w:val="00402EC2"/>
    <w:rsid w:val="00402EF7"/>
    <w:rsid w:val="00402F0C"/>
    <w:rsid w:val="00402F31"/>
    <w:rsid w:val="00402F4C"/>
    <w:rsid w:val="00402F67"/>
    <w:rsid w:val="00402F76"/>
    <w:rsid w:val="00402F8A"/>
    <w:rsid w:val="00402F9B"/>
    <w:rsid w:val="00402FE6"/>
    <w:rsid w:val="004030AE"/>
    <w:rsid w:val="004030E7"/>
    <w:rsid w:val="00403167"/>
    <w:rsid w:val="00403184"/>
    <w:rsid w:val="00403185"/>
    <w:rsid w:val="004031A0"/>
    <w:rsid w:val="004031B5"/>
    <w:rsid w:val="0040320B"/>
    <w:rsid w:val="0040325B"/>
    <w:rsid w:val="00403302"/>
    <w:rsid w:val="0040335D"/>
    <w:rsid w:val="00403360"/>
    <w:rsid w:val="0040338B"/>
    <w:rsid w:val="0040343B"/>
    <w:rsid w:val="004034B2"/>
    <w:rsid w:val="004034C7"/>
    <w:rsid w:val="00403543"/>
    <w:rsid w:val="00403545"/>
    <w:rsid w:val="0040355C"/>
    <w:rsid w:val="00403580"/>
    <w:rsid w:val="00403620"/>
    <w:rsid w:val="00403641"/>
    <w:rsid w:val="0040365B"/>
    <w:rsid w:val="00403681"/>
    <w:rsid w:val="004037D9"/>
    <w:rsid w:val="004037F7"/>
    <w:rsid w:val="004038BC"/>
    <w:rsid w:val="0040391D"/>
    <w:rsid w:val="0040398D"/>
    <w:rsid w:val="0040399A"/>
    <w:rsid w:val="004039E6"/>
    <w:rsid w:val="004039F6"/>
    <w:rsid w:val="00403A2B"/>
    <w:rsid w:val="00403A76"/>
    <w:rsid w:val="00403AC2"/>
    <w:rsid w:val="00403B97"/>
    <w:rsid w:val="00403BCE"/>
    <w:rsid w:val="00403C40"/>
    <w:rsid w:val="00403C5B"/>
    <w:rsid w:val="00403CA8"/>
    <w:rsid w:val="00403CC4"/>
    <w:rsid w:val="00403CC7"/>
    <w:rsid w:val="00403D0E"/>
    <w:rsid w:val="00403D74"/>
    <w:rsid w:val="00403DBD"/>
    <w:rsid w:val="00403E90"/>
    <w:rsid w:val="00403F49"/>
    <w:rsid w:val="00403F72"/>
    <w:rsid w:val="00403FC1"/>
    <w:rsid w:val="00403FCD"/>
    <w:rsid w:val="00403FDA"/>
    <w:rsid w:val="0040400E"/>
    <w:rsid w:val="00404015"/>
    <w:rsid w:val="0040405B"/>
    <w:rsid w:val="0040408C"/>
    <w:rsid w:val="004040C2"/>
    <w:rsid w:val="004040CC"/>
    <w:rsid w:val="00404119"/>
    <w:rsid w:val="00404139"/>
    <w:rsid w:val="0040418B"/>
    <w:rsid w:val="004041DF"/>
    <w:rsid w:val="00404207"/>
    <w:rsid w:val="00404218"/>
    <w:rsid w:val="0040428D"/>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71C"/>
    <w:rsid w:val="00404729"/>
    <w:rsid w:val="0040472D"/>
    <w:rsid w:val="0040474B"/>
    <w:rsid w:val="004047D8"/>
    <w:rsid w:val="004047ED"/>
    <w:rsid w:val="00404810"/>
    <w:rsid w:val="0040482E"/>
    <w:rsid w:val="0040484E"/>
    <w:rsid w:val="00404881"/>
    <w:rsid w:val="0040488D"/>
    <w:rsid w:val="004048B3"/>
    <w:rsid w:val="0040492F"/>
    <w:rsid w:val="0040495D"/>
    <w:rsid w:val="00404979"/>
    <w:rsid w:val="0040499F"/>
    <w:rsid w:val="00404A36"/>
    <w:rsid w:val="00404A53"/>
    <w:rsid w:val="00404AD9"/>
    <w:rsid w:val="00404B97"/>
    <w:rsid w:val="00404C26"/>
    <w:rsid w:val="00404C58"/>
    <w:rsid w:val="00404C7A"/>
    <w:rsid w:val="00404CB4"/>
    <w:rsid w:val="00404CDE"/>
    <w:rsid w:val="00404CEE"/>
    <w:rsid w:val="00404D0A"/>
    <w:rsid w:val="00404D6A"/>
    <w:rsid w:val="00404D72"/>
    <w:rsid w:val="00404D77"/>
    <w:rsid w:val="00404E1B"/>
    <w:rsid w:val="00404E35"/>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90"/>
    <w:rsid w:val="004051AB"/>
    <w:rsid w:val="004051BB"/>
    <w:rsid w:val="00405202"/>
    <w:rsid w:val="0040520F"/>
    <w:rsid w:val="0040521E"/>
    <w:rsid w:val="004052DC"/>
    <w:rsid w:val="00405321"/>
    <w:rsid w:val="00405358"/>
    <w:rsid w:val="00405397"/>
    <w:rsid w:val="004053D6"/>
    <w:rsid w:val="004053D8"/>
    <w:rsid w:val="00405437"/>
    <w:rsid w:val="0040545D"/>
    <w:rsid w:val="00405490"/>
    <w:rsid w:val="004054AD"/>
    <w:rsid w:val="0040552C"/>
    <w:rsid w:val="0040555C"/>
    <w:rsid w:val="0040556C"/>
    <w:rsid w:val="004055DC"/>
    <w:rsid w:val="00405620"/>
    <w:rsid w:val="00405632"/>
    <w:rsid w:val="00405645"/>
    <w:rsid w:val="00405658"/>
    <w:rsid w:val="004056D2"/>
    <w:rsid w:val="004056EA"/>
    <w:rsid w:val="004056EF"/>
    <w:rsid w:val="00405750"/>
    <w:rsid w:val="004057C7"/>
    <w:rsid w:val="004057C9"/>
    <w:rsid w:val="00405861"/>
    <w:rsid w:val="0040587B"/>
    <w:rsid w:val="0040587D"/>
    <w:rsid w:val="00405899"/>
    <w:rsid w:val="004058DF"/>
    <w:rsid w:val="0040594B"/>
    <w:rsid w:val="004059A0"/>
    <w:rsid w:val="00405A65"/>
    <w:rsid w:val="00405A7D"/>
    <w:rsid w:val="00405B34"/>
    <w:rsid w:val="00405B35"/>
    <w:rsid w:val="00405B8F"/>
    <w:rsid w:val="00405B9F"/>
    <w:rsid w:val="00405BFF"/>
    <w:rsid w:val="00405C31"/>
    <w:rsid w:val="00405C49"/>
    <w:rsid w:val="00405C76"/>
    <w:rsid w:val="00405D17"/>
    <w:rsid w:val="00405D41"/>
    <w:rsid w:val="00405D62"/>
    <w:rsid w:val="00405DAC"/>
    <w:rsid w:val="00405DBA"/>
    <w:rsid w:val="00405DD7"/>
    <w:rsid w:val="00405DED"/>
    <w:rsid w:val="00405E17"/>
    <w:rsid w:val="00405E2D"/>
    <w:rsid w:val="00405EF7"/>
    <w:rsid w:val="00405F16"/>
    <w:rsid w:val="00405F45"/>
    <w:rsid w:val="00405FD5"/>
    <w:rsid w:val="00405FF5"/>
    <w:rsid w:val="00406026"/>
    <w:rsid w:val="00406050"/>
    <w:rsid w:val="0040606A"/>
    <w:rsid w:val="00406078"/>
    <w:rsid w:val="00406085"/>
    <w:rsid w:val="004060F9"/>
    <w:rsid w:val="00406104"/>
    <w:rsid w:val="0040614A"/>
    <w:rsid w:val="004061A4"/>
    <w:rsid w:val="004061B2"/>
    <w:rsid w:val="00406201"/>
    <w:rsid w:val="0040620D"/>
    <w:rsid w:val="00406221"/>
    <w:rsid w:val="004062EA"/>
    <w:rsid w:val="004062F9"/>
    <w:rsid w:val="004063CA"/>
    <w:rsid w:val="004063E7"/>
    <w:rsid w:val="00406498"/>
    <w:rsid w:val="004064A6"/>
    <w:rsid w:val="004064BD"/>
    <w:rsid w:val="004064E8"/>
    <w:rsid w:val="00406521"/>
    <w:rsid w:val="00406526"/>
    <w:rsid w:val="0040655F"/>
    <w:rsid w:val="00406581"/>
    <w:rsid w:val="0040658D"/>
    <w:rsid w:val="00406599"/>
    <w:rsid w:val="004065A8"/>
    <w:rsid w:val="004065E0"/>
    <w:rsid w:val="004065F5"/>
    <w:rsid w:val="0040663C"/>
    <w:rsid w:val="00406651"/>
    <w:rsid w:val="00406672"/>
    <w:rsid w:val="00406697"/>
    <w:rsid w:val="0040670C"/>
    <w:rsid w:val="0040676E"/>
    <w:rsid w:val="0040692E"/>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F5"/>
    <w:rsid w:val="00406DB9"/>
    <w:rsid w:val="00406DE3"/>
    <w:rsid w:val="00406E10"/>
    <w:rsid w:val="00406E43"/>
    <w:rsid w:val="00406E56"/>
    <w:rsid w:val="00406E7D"/>
    <w:rsid w:val="00406E80"/>
    <w:rsid w:val="00406F15"/>
    <w:rsid w:val="00406F5E"/>
    <w:rsid w:val="00406F73"/>
    <w:rsid w:val="00406FE6"/>
    <w:rsid w:val="00406FF0"/>
    <w:rsid w:val="0040700F"/>
    <w:rsid w:val="00407044"/>
    <w:rsid w:val="00407059"/>
    <w:rsid w:val="004070C4"/>
    <w:rsid w:val="004070CC"/>
    <w:rsid w:val="004070D4"/>
    <w:rsid w:val="0040711C"/>
    <w:rsid w:val="0040717B"/>
    <w:rsid w:val="004071E3"/>
    <w:rsid w:val="00407210"/>
    <w:rsid w:val="00407211"/>
    <w:rsid w:val="00407277"/>
    <w:rsid w:val="00407333"/>
    <w:rsid w:val="00407359"/>
    <w:rsid w:val="00407383"/>
    <w:rsid w:val="0040739E"/>
    <w:rsid w:val="00407428"/>
    <w:rsid w:val="0040748B"/>
    <w:rsid w:val="004074B0"/>
    <w:rsid w:val="004074E2"/>
    <w:rsid w:val="0040752D"/>
    <w:rsid w:val="00407543"/>
    <w:rsid w:val="00407545"/>
    <w:rsid w:val="00407624"/>
    <w:rsid w:val="0040766B"/>
    <w:rsid w:val="0040766F"/>
    <w:rsid w:val="0040767E"/>
    <w:rsid w:val="00407702"/>
    <w:rsid w:val="0040772C"/>
    <w:rsid w:val="0040773B"/>
    <w:rsid w:val="004077BA"/>
    <w:rsid w:val="004077C0"/>
    <w:rsid w:val="004077F4"/>
    <w:rsid w:val="00407879"/>
    <w:rsid w:val="004078D7"/>
    <w:rsid w:val="004078EF"/>
    <w:rsid w:val="00407917"/>
    <w:rsid w:val="0040791E"/>
    <w:rsid w:val="00407936"/>
    <w:rsid w:val="00407959"/>
    <w:rsid w:val="0040798F"/>
    <w:rsid w:val="004079B6"/>
    <w:rsid w:val="004079BD"/>
    <w:rsid w:val="004079C5"/>
    <w:rsid w:val="004079CF"/>
    <w:rsid w:val="004079EB"/>
    <w:rsid w:val="00407A7D"/>
    <w:rsid w:val="00407AA4"/>
    <w:rsid w:val="00407AA7"/>
    <w:rsid w:val="00407B12"/>
    <w:rsid w:val="00407B3E"/>
    <w:rsid w:val="00407BFC"/>
    <w:rsid w:val="00407C0E"/>
    <w:rsid w:val="00407C23"/>
    <w:rsid w:val="00407C5A"/>
    <w:rsid w:val="00407CBC"/>
    <w:rsid w:val="00407D3D"/>
    <w:rsid w:val="00407DC0"/>
    <w:rsid w:val="00407E06"/>
    <w:rsid w:val="00407E51"/>
    <w:rsid w:val="00407E71"/>
    <w:rsid w:val="00407E95"/>
    <w:rsid w:val="00407EBE"/>
    <w:rsid w:val="00407F01"/>
    <w:rsid w:val="00407F14"/>
    <w:rsid w:val="00407F96"/>
    <w:rsid w:val="00407FCC"/>
    <w:rsid w:val="00407FE1"/>
    <w:rsid w:val="00410009"/>
    <w:rsid w:val="0041001F"/>
    <w:rsid w:val="00410095"/>
    <w:rsid w:val="00410096"/>
    <w:rsid w:val="0041010D"/>
    <w:rsid w:val="004101AA"/>
    <w:rsid w:val="004101FE"/>
    <w:rsid w:val="004102AD"/>
    <w:rsid w:val="004102B7"/>
    <w:rsid w:val="004102D2"/>
    <w:rsid w:val="0041030F"/>
    <w:rsid w:val="00410317"/>
    <w:rsid w:val="0041031C"/>
    <w:rsid w:val="00410344"/>
    <w:rsid w:val="00410352"/>
    <w:rsid w:val="004103AD"/>
    <w:rsid w:val="0041049A"/>
    <w:rsid w:val="004104E0"/>
    <w:rsid w:val="0041051B"/>
    <w:rsid w:val="00410561"/>
    <w:rsid w:val="00410584"/>
    <w:rsid w:val="004105CA"/>
    <w:rsid w:val="004105CC"/>
    <w:rsid w:val="004105D9"/>
    <w:rsid w:val="00410659"/>
    <w:rsid w:val="004106E3"/>
    <w:rsid w:val="00410753"/>
    <w:rsid w:val="00410782"/>
    <w:rsid w:val="00410791"/>
    <w:rsid w:val="004107C1"/>
    <w:rsid w:val="004107F0"/>
    <w:rsid w:val="0041088C"/>
    <w:rsid w:val="004108C6"/>
    <w:rsid w:val="004108D1"/>
    <w:rsid w:val="004108D2"/>
    <w:rsid w:val="0041093E"/>
    <w:rsid w:val="004109D4"/>
    <w:rsid w:val="004109F3"/>
    <w:rsid w:val="00410A30"/>
    <w:rsid w:val="00410A34"/>
    <w:rsid w:val="00410A36"/>
    <w:rsid w:val="00410A56"/>
    <w:rsid w:val="00410A58"/>
    <w:rsid w:val="00410A73"/>
    <w:rsid w:val="00410A9D"/>
    <w:rsid w:val="00410AA6"/>
    <w:rsid w:val="00410BAD"/>
    <w:rsid w:val="00410C0D"/>
    <w:rsid w:val="00410C49"/>
    <w:rsid w:val="00410CA4"/>
    <w:rsid w:val="00410D1D"/>
    <w:rsid w:val="00410D93"/>
    <w:rsid w:val="00410DD8"/>
    <w:rsid w:val="00410E24"/>
    <w:rsid w:val="00410EF0"/>
    <w:rsid w:val="00410F0B"/>
    <w:rsid w:val="00410F22"/>
    <w:rsid w:val="00410F32"/>
    <w:rsid w:val="00410F51"/>
    <w:rsid w:val="00410F5A"/>
    <w:rsid w:val="00410F7A"/>
    <w:rsid w:val="00410F9B"/>
    <w:rsid w:val="00410FB7"/>
    <w:rsid w:val="00410FF1"/>
    <w:rsid w:val="00411033"/>
    <w:rsid w:val="00411039"/>
    <w:rsid w:val="00411047"/>
    <w:rsid w:val="00411086"/>
    <w:rsid w:val="004110B0"/>
    <w:rsid w:val="004110D1"/>
    <w:rsid w:val="004110EB"/>
    <w:rsid w:val="00411107"/>
    <w:rsid w:val="0041113E"/>
    <w:rsid w:val="00411171"/>
    <w:rsid w:val="004111CA"/>
    <w:rsid w:val="00411235"/>
    <w:rsid w:val="00411263"/>
    <w:rsid w:val="0041129F"/>
    <w:rsid w:val="004112AF"/>
    <w:rsid w:val="0041136B"/>
    <w:rsid w:val="004113E0"/>
    <w:rsid w:val="004113F2"/>
    <w:rsid w:val="00411403"/>
    <w:rsid w:val="0041143D"/>
    <w:rsid w:val="00411479"/>
    <w:rsid w:val="00411485"/>
    <w:rsid w:val="004114B7"/>
    <w:rsid w:val="00411508"/>
    <w:rsid w:val="00411533"/>
    <w:rsid w:val="004115F1"/>
    <w:rsid w:val="004115F6"/>
    <w:rsid w:val="00411614"/>
    <w:rsid w:val="00411635"/>
    <w:rsid w:val="00411639"/>
    <w:rsid w:val="00411681"/>
    <w:rsid w:val="00411688"/>
    <w:rsid w:val="00411700"/>
    <w:rsid w:val="0041170E"/>
    <w:rsid w:val="0041171E"/>
    <w:rsid w:val="00411722"/>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BD9"/>
    <w:rsid w:val="00411C09"/>
    <w:rsid w:val="00411C27"/>
    <w:rsid w:val="00411C2D"/>
    <w:rsid w:val="00411C35"/>
    <w:rsid w:val="00411C78"/>
    <w:rsid w:val="00411C98"/>
    <w:rsid w:val="00411CC8"/>
    <w:rsid w:val="00411CE3"/>
    <w:rsid w:val="00411D31"/>
    <w:rsid w:val="00411E10"/>
    <w:rsid w:val="00411E41"/>
    <w:rsid w:val="00411E81"/>
    <w:rsid w:val="00411E87"/>
    <w:rsid w:val="00411EA1"/>
    <w:rsid w:val="00411EA3"/>
    <w:rsid w:val="00411ED6"/>
    <w:rsid w:val="00411F15"/>
    <w:rsid w:val="00411F3C"/>
    <w:rsid w:val="00411F45"/>
    <w:rsid w:val="00411FB3"/>
    <w:rsid w:val="0041204B"/>
    <w:rsid w:val="004120A5"/>
    <w:rsid w:val="004120A6"/>
    <w:rsid w:val="00412187"/>
    <w:rsid w:val="0041219D"/>
    <w:rsid w:val="0041220D"/>
    <w:rsid w:val="00412234"/>
    <w:rsid w:val="00412248"/>
    <w:rsid w:val="00412295"/>
    <w:rsid w:val="00412304"/>
    <w:rsid w:val="00412325"/>
    <w:rsid w:val="00412342"/>
    <w:rsid w:val="0041234F"/>
    <w:rsid w:val="00412374"/>
    <w:rsid w:val="004123A9"/>
    <w:rsid w:val="004123FD"/>
    <w:rsid w:val="00412417"/>
    <w:rsid w:val="0041246E"/>
    <w:rsid w:val="004124A0"/>
    <w:rsid w:val="004124DA"/>
    <w:rsid w:val="004124DE"/>
    <w:rsid w:val="004124E5"/>
    <w:rsid w:val="00412509"/>
    <w:rsid w:val="00412576"/>
    <w:rsid w:val="00412581"/>
    <w:rsid w:val="0041258B"/>
    <w:rsid w:val="004125A0"/>
    <w:rsid w:val="00412643"/>
    <w:rsid w:val="00412645"/>
    <w:rsid w:val="0041266C"/>
    <w:rsid w:val="0041269F"/>
    <w:rsid w:val="004126A3"/>
    <w:rsid w:val="004126BF"/>
    <w:rsid w:val="004126ED"/>
    <w:rsid w:val="00412777"/>
    <w:rsid w:val="004127A0"/>
    <w:rsid w:val="0041280D"/>
    <w:rsid w:val="00412819"/>
    <w:rsid w:val="00412873"/>
    <w:rsid w:val="00412880"/>
    <w:rsid w:val="0041288B"/>
    <w:rsid w:val="004128C6"/>
    <w:rsid w:val="004128F4"/>
    <w:rsid w:val="004128F5"/>
    <w:rsid w:val="00412A1A"/>
    <w:rsid w:val="00412A3D"/>
    <w:rsid w:val="00412A51"/>
    <w:rsid w:val="00412A62"/>
    <w:rsid w:val="00412A6E"/>
    <w:rsid w:val="00412AE4"/>
    <w:rsid w:val="00412B27"/>
    <w:rsid w:val="00412B84"/>
    <w:rsid w:val="00412BA9"/>
    <w:rsid w:val="00412BD7"/>
    <w:rsid w:val="00412BE4"/>
    <w:rsid w:val="00412BFF"/>
    <w:rsid w:val="00412C09"/>
    <w:rsid w:val="00412C17"/>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20"/>
    <w:rsid w:val="00413131"/>
    <w:rsid w:val="0041316C"/>
    <w:rsid w:val="0041317F"/>
    <w:rsid w:val="0041318B"/>
    <w:rsid w:val="004131A6"/>
    <w:rsid w:val="004131D9"/>
    <w:rsid w:val="004131F3"/>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656"/>
    <w:rsid w:val="00413679"/>
    <w:rsid w:val="0041368E"/>
    <w:rsid w:val="00413730"/>
    <w:rsid w:val="00413780"/>
    <w:rsid w:val="004137BF"/>
    <w:rsid w:val="004137D3"/>
    <w:rsid w:val="004137EF"/>
    <w:rsid w:val="00413813"/>
    <w:rsid w:val="0041384D"/>
    <w:rsid w:val="00413865"/>
    <w:rsid w:val="004138A7"/>
    <w:rsid w:val="004138B0"/>
    <w:rsid w:val="004138C2"/>
    <w:rsid w:val="004138ED"/>
    <w:rsid w:val="0041392A"/>
    <w:rsid w:val="0041396A"/>
    <w:rsid w:val="00413975"/>
    <w:rsid w:val="00413977"/>
    <w:rsid w:val="00413995"/>
    <w:rsid w:val="0041399D"/>
    <w:rsid w:val="004139A6"/>
    <w:rsid w:val="004139D1"/>
    <w:rsid w:val="00413A2C"/>
    <w:rsid w:val="00413A9D"/>
    <w:rsid w:val="00413AA3"/>
    <w:rsid w:val="00413AA8"/>
    <w:rsid w:val="00413AAB"/>
    <w:rsid w:val="00413AF8"/>
    <w:rsid w:val="00413B33"/>
    <w:rsid w:val="00413B4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4043"/>
    <w:rsid w:val="0041409C"/>
    <w:rsid w:val="004140D1"/>
    <w:rsid w:val="0041414B"/>
    <w:rsid w:val="00414177"/>
    <w:rsid w:val="0041417E"/>
    <w:rsid w:val="004141CC"/>
    <w:rsid w:val="004141D2"/>
    <w:rsid w:val="0041421A"/>
    <w:rsid w:val="00414225"/>
    <w:rsid w:val="00414264"/>
    <w:rsid w:val="004142C6"/>
    <w:rsid w:val="004142DB"/>
    <w:rsid w:val="00414309"/>
    <w:rsid w:val="0041430F"/>
    <w:rsid w:val="00414378"/>
    <w:rsid w:val="0041437E"/>
    <w:rsid w:val="0041438D"/>
    <w:rsid w:val="004143B7"/>
    <w:rsid w:val="004143CC"/>
    <w:rsid w:val="004143E5"/>
    <w:rsid w:val="004143F1"/>
    <w:rsid w:val="004143F7"/>
    <w:rsid w:val="00414422"/>
    <w:rsid w:val="0041442B"/>
    <w:rsid w:val="0041449F"/>
    <w:rsid w:val="004144A9"/>
    <w:rsid w:val="004144B7"/>
    <w:rsid w:val="004144D7"/>
    <w:rsid w:val="004144F9"/>
    <w:rsid w:val="0041450A"/>
    <w:rsid w:val="00414532"/>
    <w:rsid w:val="0041455A"/>
    <w:rsid w:val="004145BC"/>
    <w:rsid w:val="004145BE"/>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813"/>
    <w:rsid w:val="00414836"/>
    <w:rsid w:val="00414850"/>
    <w:rsid w:val="004148B9"/>
    <w:rsid w:val="004148C8"/>
    <w:rsid w:val="004148F9"/>
    <w:rsid w:val="0041490F"/>
    <w:rsid w:val="0041491A"/>
    <w:rsid w:val="0041492B"/>
    <w:rsid w:val="0041496B"/>
    <w:rsid w:val="00414973"/>
    <w:rsid w:val="00414986"/>
    <w:rsid w:val="00414997"/>
    <w:rsid w:val="0041499C"/>
    <w:rsid w:val="004149A2"/>
    <w:rsid w:val="004149CF"/>
    <w:rsid w:val="004149E3"/>
    <w:rsid w:val="00414A3F"/>
    <w:rsid w:val="00414A93"/>
    <w:rsid w:val="00414A98"/>
    <w:rsid w:val="00414AC3"/>
    <w:rsid w:val="00414ACE"/>
    <w:rsid w:val="00414B1A"/>
    <w:rsid w:val="00414B2A"/>
    <w:rsid w:val="00414B63"/>
    <w:rsid w:val="00414B68"/>
    <w:rsid w:val="00414BB1"/>
    <w:rsid w:val="00414C3E"/>
    <w:rsid w:val="00414C81"/>
    <w:rsid w:val="00414C9C"/>
    <w:rsid w:val="00414CC5"/>
    <w:rsid w:val="00414D29"/>
    <w:rsid w:val="00414D31"/>
    <w:rsid w:val="00414D34"/>
    <w:rsid w:val="00414D5C"/>
    <w:rsid w:val="00414D7D"/>
    <w:rsid w:val="00414DC2"/>
    <w:rsid w:val="00414DDF"/>
    <w:rsid w:val="00414E4D"/>
    <w:rsid w:val="00414EA7"/>
    <w:rsid w:val="00414ED5"/>
    <w:rsid w:val="00414F1A"/>
    <w:rsid w:val="00414F3B"/>
    <w:rsid w:val="00414F6B"/>
    <w:rsid w:val="00414F79"/>
    <w:rsid w:val="00414FE8"/>
    <w:rsid w:val="00414FFE"/>
    <w:rsid w:val="00415066"/>
    <w:rsid w:val="0041506B"/>
    <w:rsid w:val="0041511B"/>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89"/>
    <w:rsid w:val="004155AB"/>
    <w:rsid w:val="00415623"/>
    <w:rsid w:val="00415691"/>
    <w:rsid w:val="004156B9"/>
    <w:rsid w:val="004156BD"/>
    <w:rsid w:val="004156E6"/>
    <w:rsid w:val="0041574C"/>
    <w:rsid w:val="00415753"/>
    <w:rsid w:val="00415776"/>
    <w:rsid w:val="004157FA"/>
    <w:rsid w:val="00415805"/>
    <w:rsid w:val="00415912"/>
    <w:rsid w:val="00415979"/>
    <w:rsid w:val="004159A9"/>
    <w:rsid w:val="004159FB"/>
    <w:rsid w:val="00415A2F"/>
    <w:rsid w:val="00415A3E"/>
    <w:rsid w:val="00415A89"/>
    <w:rsid w:val="00415AB2"/>
    <w:rsid w:val="00415B19"/>
    <w:rsid w:val="00415BB8"/>
    <w:rsid w:val="00415BCB"/>
    <w:rsid w:val="00415BDA"/>
    <w:rsid w:val="00415C9A"/>
    <w:rsid w:val="00415CC4"/>
    <w:rsid w:val="00415D43"/>
    <w:rsid w:val="00415D66"/>
    <w:rsid w:val="00415DA2"/>
    <w:rsid w:val="00415DC4"/>
    <w:rsid w:val="00415DDE"/>
    <w:rsid w:val="00415E81"/>
    <w:rsid w:val="00415EAB"/>
    <w:rsid w:val="00415EB1"/>
    <w:rsid w:val="00415EC5"/>
    <w:rsid w:val="00415EED"/>
    <w:rsid w:val="00415F05"/>
    <w:rsid w:val="00415F62"/>
    <w:rsid w:val="00415FD4"/>
    <w:rsid w:val="00416099"/>
    <w:rsid w:val="004160C6"/>
    <w:rsid w:val="0041610B"/>
    <w:rsid w:val="0041618A"/>
    <w:rsid w:val="004161B6"/>
    <w:rsid w:val="0041620E"/>
    <w:rsid w:val="00416214"/>
    <w:rsid w:val="0041622D"/>
    <w:rsid w:val="0041625B"/>
    <w:rsid w:val="00416295"/>
    <w:rsid w:val="004162CB"/>
    <w:rsid w:val="004162D7"/>
    <w:rsid w:val="004162E9"/>
    <w:rsid w:val="00416363"/>
    <w:rsid w:val="004163EF"/>
    <w:rsid w:val="004163FB"/>
    <w:rsid w:val="00416459"/>
    <w:rsid w:val="0041646B"/>
    <w:rsid w:val="00416501"/>
    <w:rsid w:val="004165C1"/>
    <w:rsid w:val="004165F9"/>
    <w:rsid w:val="00416614"/>
    <w:rsid w:val="0041669E"/>
    <w:rsid w:val="00416734"/>
    <w:rsid w:val="00416745"/>
    <w:rsid w:val="004167B8"/>
    <w:rsid w:val="004167CA"/>
    <w:rsid w:val="004167EE"/>
    <w:rsid w:val="00416843"/>
    <w:rsid w:val="0041684C"/>
    <w:rsid w:val="00416855"/>
    <w:rsid w:val="0041685E"/>
    <w:rsid w:val="0041688E"/>
    <w:rsid w:val="004168B4"/>
    <w:rsid w:val="004168B9"/>
    <w:rsid w:val="00416945"/>
    <w:rsid w:val="0041694D"/>
    <w:rsid w:val="00416965"/>
    <w:rsid w:val="00416996"/>
    <w:rsid w:val="004169AE"/>
    <w:rsid w:val="004169CD"/>
    <w:rsid w:val="004169D7"/>
    <w:rsid w:val="00416A5D"/>
    <w:rsid w:val="00416AAC"/>
    <w:rsid w:val="00416AB6"/>
    <w:rsid w:val="00416B05"/>
    <w:rsid w:val="00416B0D"/>
    <w:rsid w:val="00416B54"/>
    <w:rsid w:val="00416B5E"/>
    <w:rsid w:val="00416C0A"/>
    <w:rsid w:val="00416C36"/>
    <w:rsid w:val="00416CEA"/>
    <w:rsid w:val="00416D00"/>
    <w:rsid w:val="00416D2C"/>
    <w:rsid w:val="00416D83"/>
    <w:rsid w:val="00416DA0"/>
    <w:rsid w:val="00416DB6"/>
    <w:rsid w:val="00416EE6"/>
    <w:rsid w:val="00416EE8"/>
    <w:rsid w:val="00416F1C"/>
    <w:rsid w:val="00416F24"/>
    <w:rsid w:val="00416F5C"/>
    <w:rsid w:val="00417006"/>
    <w:rsid w:val="00417050"/>
    <w:rsid w:val="00417056"/>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45"/>
    <w:rsid w:val="00417665"/>
    <w:rsid w:val="0041766E"/>
    <w:rsid w:val="004176D4"/>
    <w:rsid w:val="004176F0"/>
    <w:rsid w:val="004177F2"/>
    <w:rsid w:val="00417851"/>
    <w:rsid w:val="00417865"/>
    <w:rsid w:val="00417874"/>
    <w:rsid w:val="0041787F"/>
    <w:rsid w:val="0041788D"/>
    <w:rsid w:val="004178BC"/>
    <w:rsid w:val="004178CF"/>
    <w:rsid w:val="00417906"/>
    <w:rsid w:val="00417983"/>
    <w:rsid w:val="004179DD"/>
    <w:rsid w:val="004179E9"/>
    <w:rsid w:val="00417A07"/>
    <w:rsid w:val="00417A27"/>
    <w:rsid w:val="00417A5D"/>
    <w:rsid w:val="00417A6B"/>
    <w:rsid w:val="00417A93"/>
    <w:rsid w:val="00417AF6"/>
    <w:rsid w:val="00417AFD"/>
    <w:rsid w:val="00417B05"/>
    <w:rsid w:val="00417B13"/>
    <w:rsid w:val="00417B26"/>
    <w:rsid w:val="00417C57"/>
    <w:rsid w:val="00417C9A"/>
    <w:rsid w:val="00417CFB"/>
    <w:rsid w:val="00417D2D"/>
    <w:rsid w:val="00417D46"/>
    <w:rsid w:val="00417D85"/>
    <w:rsid w:val="00417D8A"/>
    <w:rsid w:val="00417D91"/>
    <w:rsid w:val="00417D9C"/>
    <w:rsid w:val="00417DAE"/>
    <w:rsid w:val="00417DCF"/>
    <w:rsid w:val="00417DD0"/>
    <w:rsid w:val="00417DEF"/>
    <w:rsid w:val="00417EE8"/>
    <w:rsid w:val="00417F06"/>
    <w:rsid w:val="00417F39"/>
    <w:rsid w:val="00417F44"/>
    <w:rsid w:val="00417F77"/>
    <w:rsid w:val="00420031"/>
    <w:rsid w:val="004200F8"/>
    <w:rsid w:val="004200FC"/>
    <w:rsid w:val="004201AB"/>
    <w:rsid w:val="004201EF"/>
    <w:rsid w:val="0042020E"/>
    <w:rsid w:val="00420274"/>
    <w:rsid w:val="00420310"/>
    <w:rsid w:val="0042034C"/>
    <w:rsid w:val="004203A1"/>
    <w:rsid w:val="004203BA"/>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80E"/>
    <w:rsid w:val="00420884"/>
    <w:rsid w:val="004208D0"/>
    <w:rsid w:val="004208FF"/>
    <w:rsid w:val="00420913"/>
    <w:rsid w:val="00420931"/>
    <w:rsid w:val="0042095A"/>
    <w:rsid w:val="00420974"/>
    <w:rsid w:val="00420977"/>
    <w:rsid w:val="004209B9"/>
    <w:rsid w:val="00420A3F"/>
    <w:rsid w:val="00420A5C"/>
    <w:rsid w:val="00420AFC"/>
    <w:rsid w:val="00420BE9"/>
    <w:rsid w:val="00420BEB"/>
    <w:rsid w:val="00420C2D"/>
    <w:rsid w:val="00420C6A"/>
    <w:rsid w:val="00420D34"/>
    <w:rsid w:val="00420D70"/>
    <w:rsid w:val="00420D89"/>
    <w:rsid w:val="00420DB6"/>
    <w:rsid w:val="00420DDF"/>
    <w:rsid w:val="00420DEC"/>
    <w:rsid w:val="00420E0D"/>
    <w:rsid w:val="00420E19"/>
    <w:rsid w:val="00420E1E"/>
    <w:rsid w:val="00420E3C"/>
    <w:rsid w:val="00420E90"/>
    <w:rsid w:val="00420F0C"/>
    <w:rsid w:val="00420FA6"/>
    <w:rsid w:val="0042101B"/>
    <w:rsid w:val="0042103C"/>
    <w:rsid w:val="00421042"/>
    <w:rsid w:val="00421089"/>
    <w:rsid w:val="004210F1"/>
    <w:rsid w:val="004210F2"/>
    <w:rsid w:val="0042117C"/>
    <w:rsid w:val="004211BC"/>
    <w:rsid w:val="004211DE"/>
    <w:rsid w:val="004211F2"/>
    <w:rsid w:val="00421200"/>
    <w:rsid w:val="0042128A"/>
    <w:rsid w:val="0042129A"/>
    <w:rsid w:val="004212FC"/>
    <w:rsid w:val="00421336"/>
    <w:rsid w:val="004213C2"/>
    <w:rsid w:val="00421488"/>
    <w:rsid w:val="004214E2"/>
    <w:rsid w:val="00421546"/>
    <w:rsid w:val="0042155A"/>
    <w:rsid w:val="00421574"/>
    <w:rsid w:val="00421583"/>
    <w:rsid w:val="004215A6"/>
    <w:rsid w:val="004215A8"/>
    <w:rsid w:val="00421608"/>
    <w:rsid w:val="00421623"/>
    <w:rsid w:val="0042162A"/>
    <w:rsid w:val="004216E9"/>
    <w:rsid w:val="004216EB"/>
    <w:rsid w:val="00421745"/>
    <w:rsid w:val="00421803"/>
    <w:rsid w:val="00421810"/>
    <w:rsid w:val="00421835"/>
    <w:rsid w:val="0042183F"/>
    <w:rsid w:val="00421857"/>
    <w:rsid w:val="0042185A"/>
    <w:rsid w:val="0042189F"/>
    <w:rsid w:val="004218D4"/>
    <w:rsid w:val="004218D7"/>
    <w:rsid w:val="004218F7"/>
    <w:rsid w:val="00421912"/>
    <w:rsid w:val="00421917"/>
    <w:rsid w:val="00421936"/>
    <w:rsid w:val="0042194D"/>
    <w:rsid w:val="00421958"/>
    <w:rsid w:val="00421965"/>
    <w:rsid w:val="00421A02"/>
    <w:rsid w:val="00421A17"/>
    <w:rsid w:val="00421A2B"/>
    <w:rsid w:val="00421A6E"/>
    <w:rsid w:val="00421AA3"/>
    <w:rsid w:val="00421AB7"/>
    <w:rsid w:val="00421AD0"/>
    <w:rsid w:val="00421AD6"/>
    <w:rsid w:val="00421AE1"/>
    <w:rsid w:val="00421B09"/>
    <w:rsid w:val="00421CC1"/>
    <w:rsid w:val="00421D81"/>
    <w:rsid w:val="00421E06"/>
    <w:rsid w:val="00421E85"/>
    <w:rsid w:val="00421EA5"/>
    <w:rsid w:val="00421EC8"/>
    <w:rsid w:val="00421EFC"/>
    <w:rsid w:val="00421F34"/>
    <w:rsid w:val="00421F61"/>
    <w:rsid w:val="00421F72"/>
    <w:rsid w:val="00422055"/>
    <w:rsid w:val="00422125"/>
    <w:rsid w:val="004221BD"/>
    <w:rsid w:val="004221F0"/>
    <w:rsid w:val="00422286"/>
    <w:rsid w:val="00422298"/>
    <w:rsid w:val="004222CB"/>
    <w:rsid w:val="00422344"/>
    <w:rsid w:val="0042238A"/>
    <w:rsid w:val="004223DF"/>
    <w:rsid w:val="004224A1"/>
    <w:rsid w:val="004224BC"/>
    <w:rsid w:val="00422504"/>
    <w:rsid w:val="00422518"/>
    <w:rsid w:val="00422543"/>
    <w:rsid w:val="00422560"/>
    <w:rsid w:val="004225AE"/>
    <w:rsid w:val="004225E3"/>
    <w:rsid w:val="00422672"/>
    <w:rsid w:val="00422683"/>
    <w:rsid w:val="00422692"/>
    <w:rsid w:val="0042269D"/>
    <w:rsid w:val="004226B7"/>
    <w:rsid w:val="004226D4"/>
    <w:rsid w:val="00422713"/>
    <w:rsid w:val="00422761"/>
    <w:rsid w:val="004227AE"/>
    <w:rsid w:val="00422817"/>
    <w:rsid w:val="00422845"/>
    <w:rsid w:val="0042286E"/>
    <w:rsid w:val="00422872"/>
    <w:rsid w:val="00422888"/>
    <w:rsid w:val="004228BA"/>
    <w:rsid w:val="004228FD"/>
    <w:rsid w:val="0042294B"/>
    <w:rsid w:val="00422976"/>
    <w:rsid w:val="004229DB"/>
    <w:rsid w:val="00422A0A"/>
    <w:rsid w:val="00422A0F"/>
    <w:rsid w:val="00422A5E"/>
    <w:rsid w:val="00422A6C"/>
    <w:rsid w:val="00422A71"/>
    <w:rsid w:val="00422A8A"/>
    <w:rsid w:val="00422ADF"/>
    <w:rsid w:val="00422AE4"/>
    <w:rsid w:val="00422B44"/>
    <w:rsid w:val="00422B88"/>
    <w:rsid w:val="00422BDD"/>
    <w:rsid w:val="00422C40"/>
    <w:rsid w:val="00422C99"/>
    <w:rsid w:val="00422C9D"/>
    <w:rsid w:val="00422CCB"/>
    <w:rsid w:val="00422D2F"/>
    <w:rsid w:val="00422D43"/>
    <w:rsid w:val="00422D87"/>
    <w:rsid w:val="00422D96"/>
    <w:rsid w:val="00422E1C"/>
    <w:rsid w:val="00422E61"/>
    <w:rsid w:val="00422E86"/>
    <w:rsid w:val="00422EB9"/>
    <w:rsid w:val="00422F29"/>
    <w:rsid w:val="00422FF9"/>
    <w:rsid w:val="00423032"/>
    <w:rsid w:val="004230B2"/>
    <w:rsid w:val="0042312E"/>
    <w:rsid w:val="00423138"/>
    <w:rsid w:val="00423151"/>
    <w:rsid w:val="00423184"/>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8E"/>
    <w:rsid w:val="004234A9"/>
    <w:rsid w:val="004234DF"/>
    <w:rsid w:val="004234E8"/>
    <w:rsid w:val="004234ED"/>
    <w:rsid w:val="0042353B"/>
    <w:rsid w:val="004235F9"/>
    <w:rsid w:val="00423632"/>
    <w:rsid w:val="0042368E"/>
    <w:rsid w:val="004236B1"/>
    <w:rsid w:val="004236B5"/>
    <w:rsid w:val="004236CF"/>
    <w:rsid w:val="00423717"/>
    <w:rsid w:val="00423787"/>
    <w:rsid w:val="00423792"/>
    <w:rsid w:val="0042379B"/>
    <w:rsid w:val="0042386C"/>
    <w:rsid w:val="004238B5"/>
    <w:rsid w:val="004238C0"/>
    <w:rsid w:val="004238EB"/>
    <w:rsid w:val="004238F0"/>
    <w:rsid w:val="00423915"/>
    <w:rsid w:val="00423917"/>
    <w:rsid w:val="0042396E"/>
    <w:rsid w:val="004239B7"/>
    <w:rsid w:val="004239D2"/>
    <w:rsid w:val="004239DD"/>
    <w:rsid w:val="00423A16"/>
    <w:rsid w:val="00423A18"/>
    <w:rsid w:val="00423A3F"/>
    <w:rsid w:val="00423A70"/>
    <w:rsid w:val="00423A83"/>
    <w:rsid w:val="00423AB7"/>
    <w:rsid w:val="00423ABF"/>
    <w:rsid w:val="00423AEA"/>
    <w:rsid w:val="00423B1A"/>
    <w:rsid w:val="00423B4E"/>
    <w:rsid w:val="00423B57"/>
    <w:rsid w:val="00423B8A"/>
    <w:rsid w:val="00423C12"/>
    <w:rsid w:val="00423C53"/>
    <w:rsid w:val="00423C7A"/>
    <w:rsid w:val="00423C8D"/>
    <w:rsid w:val="00423D2C"/>
    <w:rsid w:val="00423D7D"/>
    <w:rsid w:val="00423D80"/>
    <w:rsid w:val="00423D94"/>
    <w:rsid w:val="00423E13"/>
    <w:rsid w:val="00423E67"/>
    <w:rsid w:val="00423E9C"/>
    <w:rsid w:val="00423EC0"/>
    <w:rsid w:val="00423EC8"/>
    <w:rsid w:val="00423EDD"/>
    <w:rsid w:val="00423EE8"/>
    <w:rsid w:val="00423F05"/>
    <w:rsid w:val="00423F1F"/>
    <w:rsid w:val="00423F69"/>
    <w:rsid w:val="00423F77"/>
    <w:rsid w:val="00423F7C"/>
    <w:rsid w:val="00423FA1"/>
    <w:rsid w:val="0042404C"/>
    <w:rsid w:val="00424091"/>
    <w:rsid w:val="004240D1"/>
    <w:rsid w:val="004240D9"/>
    <w:rsid w:val="00424132"/>
    <w:rsid w:val="00424185"/>
    <w:rsid w:val="004241D5"/>
    <w:rsid w:val="004241F5"/>
    <w:rsid w:val="00424223"/>
    <w:rsid w:val="00424259"/>
    <w:rsid w:val="004242B0"/>
    <w:rsid w:val="0042430F"/>
    <w:rsid w:val="00424318"/>
    <w:rsid w:val="00424411"/>
    <w:rsid w:val="00424413"/>
    <w:rsid w:val="0042446C"/>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B5"/>
    <w:rsid w:val="004247D3"/>
    <w:rsid w:val="004247E6"/>
    <w:rsid w:val="00424813"/>
    <w:rsid w:val="0042481B"/>
    <w:rsid w:val="00424820"/>
    <w:rsid w:val="0042483A"/>
    <w:rsid w:val="00424861"/>
    <w:rsid w:val="0042489C"/>
    <w:rsid w:val="004248A7"/>
    <w:rsid w:val="004248D9"/>
    <w:rsid w:val="004248E3"/>
    <w:rsid w:val="004248F3"/>
    <w:rsid w:val="004248FC"/>
    <w:rsid w:val="0042491E"/>
    <w:rsid w:val="00424921"/>
    <w:rsid w:val="00424A2A"/>
    <w:rsid w:val="00424A73"/>
    <w:rsid w:val="00424A97"/>
    <w:rsid w:val="00424AF1"/>
    <w:rsid w:val="00424B60"/>
    <w:rsid w:val="00424B81"/>
    <w:rsid w:val="00424B8D"/>
    <w:rsid w:val="00424BA0"/>
    <w:rsid w:val="00424BBA"/>
    <w:rsid w:val="00424BCD"/>
    <w:rsid w:val="00424C0B"/>
    <w:rsid w:val="00424C15"/>
    <w:rsid w:val="00424C70"/>
    <w:rsid w:val="00424C87"/>
    <w:rsid w:val="00424C97"/>
    <w:rsid w:val="00424CFE"/>
    <w:rsid w:val="00424D65"/>
    <w:rsid w:val="00424DFE"/>
    <w:rsid w:val="00424E01"/>
    <w:rsid w:val="00424E97"/>
    <w:rsid w:val="00424F2B"/>
    <w:rsid w:val="00424F3A"/>
    <w:rsid w:val="00424F4C"/>
    <w:rsid w:val="00424F63"/>
    <w:rsid w:val="00424F9E"/>
    <w:rsid w:val="00424FAC"/>
    <w:rsid w:val="00424FB1"/>
    <w:rsid w:val="00424FD5"/>
    <w:rsid w:val="00425082"/>
    <w:rsid w:val="004250A0"/>
    <w:rsid w:val="004250D4"/>
    <w:rsid w:val="004250EA"/>
    <w:rsid w:val="004251A2"/>
    <w:rsid w:val="004251EC"/>
    <w:rsid w:val="0042529D"/>
    <w:rsid w:val="0042530C"/>
    <w:rsid w:val="0042536F"/>
    <w:rsid w:val="004253E3"/>
    <w:rsid w:val="004253FE"/>
    <w:rsid w:val="0042541D"/>
    <w:rsid w:val="00425424"/>
    <w:rsid w:val="00425432"/>
    <w:rsid w:val="00425434"/>
    <w:rsid w:val="0042546B"/>
    <w:rsid w:val="004254E1"/>
    <w:rsid w:val="00425525"/>
    <w:rsid w:val="00425526"/>
    <w:rsid w:val="0042554B"/>
    <w:rsid w:val="004255D9"/>
    <w:rsid w:val="00425613"/>
    <w:rsid w:val="00425627"/>
    <w:rsid w:val="0042566F"/>
    <w:rsid w:val="00425686"/>
    <w:rsid w:val="004256A0"/>
    <w:rsid w:val="004256E6"/>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59"/>
    <w:rsid w:val="00425965"/>
    <w:rsid w:val="004259B6"/>
    <w:rsid w:val="004259E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AD"/>
    <w:rsid w:val="00425CC8"/>
    <w:rsid w:val="00425D5C"/>
    <w:rsid w:val="00425DC4"/>
    <w:rsid w:val="00425DDB"/>
    <w:rsid w:val="00425DEE"/>
    <w:rsid w:val="00425E1B"/>
    <w:rsid w:val="00425E20"/>
    <w:rsid w:val="00425E50"/>
    <w:rsid w:val="00425EEF"/>
    <w:rsid w:val="00425F12"/>
    <w:rsid w:val="00425F1A"/>
    <w:rsid w:val="00425F26"/>
    <w:rsid w:val="00425F27"/>
    <w:rsid w:val="00425F78"/>
    <w:rsid w:val="00425F89"/>
    <w:rsid w:val="00425F8D"/>
    <w:rsid w:val="00426032"/>
    <w:rsid w:val="0042603A"/>
    <w:rsid w:val="00426043"/>
    <w:rsid w:val="004260C3"/>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7BB"/>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C5"/>
    <w:rsid w:val="00426A07"/>
    <w:rsid w:val="00426A1A"/>
    <w:rsid w:val="00426A2E"/>
    <w:rsid w:val="00426A54"/>
    <w:rsid w:val="00426A9E"/>
    <w:rsid w:val="00426AA5"/>
    <w:rsid w:val="00426AF1"/>
    <w:rsid w:val="00426B6D"/>
    <w:rsid w:val="00426B6E"/>
    <w:rsid w:val="00426CA4"/>
    <w:rsid w:val="00426CA8"/>
    <w:rsid w:val="00426CDF"/>
    <w:rsid w:val="00426D25"/>
    <w:rsid w:val="00426D85"/>
    <w:rsid w:val="00426D8A"/>
    <w:rsid w:val="00426D8F"/>
    <w:rsid w:val="00426DC3"/>
    <w:rsid w:val="00426DDB"/>
    <w:rsid w:val="00426EAC"/>
    <w:rsid w:val="00426F44"/>
    <w:rsid w:val="00426F74"/>
    <w:rsid w:val="00426F9C"/>
    <w:rsid w:val="00426FBE"/>
    <w:rsid w:val="0042702E"/>
    <w:rsid w:val="00427045"/>
    <w:rsid w:val="004270BF"/>
    <w:rsid w:val="004270EC"/>
    <w:rsid w:val="00427109"/>
    <w:rsid w:val="0042711D"/>
    <w:rsid w:val="00427130"/>
    <w:rsid w:val="00427156"/>
    <w:rsid w:val="00427167"/>
    <w:rsid w:val="0042718B"/>
    <w:rsid w:val="00427220"/>
    <w:rsid w:val="00427229"/>
    <w:rsid w:val="0042723F"/>
    <w:rsid w:val="0042725C"/>
    <w:rsid w:val="00427264"/>
    <w:rsid w:val="00427270"/>
    <w:rsid w:val="00427287"/>
    <w:rsid w:val="004272BE"/>
    <w:rsid w:val="004272F2"/>
    <w:rsid w:val="004273AF"/>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AC"/>
    <w:rsid w:val="004275D9"/>
    <w:rsid w:val="0042761A"/>
    <w:rsid w:val="0042761C"/>
    <w:rsid w:val="00427634"/>
    <w:rsid w:val="00427698"/>
    <w:rsid w:val="004276BC"/>
    <w:rsid w:val="00427746"/>
    <w:rsid w:val="004277B8"/>
    <w:rsid w:val="00427815"/>
    <w:rsid w:val="0042783C"/>
    <w:rsid w:val="00427841"/>
    <w:rsid w:val="00427850"/>
    <w:rsid w:val="00427867"/>
    <w:rsid w:val="00427876"/>
    <w:rsid w:val="00427885"/>
    <w:rsid w:val="004278BD"/>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93"/>
    <w:rsid w:val="00427C9B"/>
    <w:rsid w:val="00427CB5"/>
    <w:rsid w:val="00427CE2"/>
    <w:rsid w:val="00427CEC"/>
    <w:rsid w:val="00427E05"/>
    <w:rsid w:val="00427E16"/>
    <w:rsid w:val="00427E1E"/>
    <w:rsid w:val="00427E27"/>
    <w:rsid w:val="00427E58"/>
    <w:rsid w:val="00427E98"/>
    <w:rsid w:val="00427EA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EF"/>
    <w:rsid w:val="00430102"/>
    <w:rsid w:val="00430156"/>
    <w:rsid w:val="0043016C"/>
    <w:rsid w:val="004301EA"/>
    <w:rsid w:val="004301F4"/>
    <w:rsid w:val="0043024A"/>
    <w:rsid w:val="0043025E"/>
    <w:rsid w:val="004302BF"/>
    <w:rsid w:val="004302F2"/>
    <w:rsid w:val="00430338"/>
    <w:rsid w:val="0043033A"/>
    <w:rsid w:val="00430384"/>
    <w:rsid w:val="00430391"/>
    <w:rsid w:val="0043039E"/>
    <w:rsid w:val="004303AE"/>
    <w:rsid w:val="004303C3"/>
    <w:rsid w:val="004303FD"/>
    <w:rsid w:val="004304B1"/>
    <w:rsid w:val="004304C5"/>
    <w:rsid w:val="004304D2"/>
    <w:rsid w:val="004304DE"/>
    <w:rsid w:val="004304EE"/>
    <w:rsid w:val="00430518"/>
    <w:rsid w:val="00430560"/>
    <w:rsid w:val="004305AE"/>
    <w:rsid w:val="004305C1"/>
    <w:rsid w:val="004305C8"/>
    <w:rsid w:val="004305CB"/>
    <w:rsid w:val="004305EF"/>
    <w:rsid w:val="0043066C"/>
    <w:rsid w:val="00430682"/>
    <w:rsid w:val="00430702"/>
    <w:rsid w:val="00430736"/>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A09"/>
    <w:rsid w:val="00430A78"/>
    <w:rsid w:val="00430A88"/>
    <w:rsid w:val="00430B1E"/>
    <w:rsid w:val="00430BBD"/>
    <w:rsid w:val="00430BC4"/>
    <w:rsid w:val="00430C35"/>
    <w:rsid w:val="00430C3A"/>
    <w:rsid w:val="00430C49"/>
    <w:rsid w:val="00430CC1"/>
    <w:rsid w:val="00430CFE"/>
    <w:rsid w:val="00430D41"/>
    <w:rsid w:val="00430D49"/>
    <w:rsid w:val="00430D61"/>
    <w:rsid w:val="00430DB1"/>
    <w:rsid w:val="00430E0D"/>
    <w:rsid w:val="00430E32"/>
    <w:rsid w:val="00430E99"/>
    <w:rsid w:val="00430EAD"/>
    <w:rsid w:val="00430EE4"/>
    <w:rsid w:val="00430F08"/>
    <w:rsid w:val="00430F88"/>
    <w:rsid w:val="00430F8C"/>
    <w:rsid w:val="00430FD2"/>
    <w:rsid w:val="00431037"/>
    <w:rsid w:val="004310B5"/>
    <w:rsid w:val="004310E7"/>
    <w:rsid w:val="004310EB"/>
    <w:rsid w:val="00431130"/>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30"/>
    <w:rsid w:val="0043154E"/>
    <w:rsid w:val="00431551"/>
    <w:rsid w:val="0043159B"/>
    <w:rsid w:val="004315AB"/>
    <w:rsid w:val="004315DE"/>
    <w:rsid w:val="004315E8"/>
    <w:rsid w:val="00431686"/>
    <w:rsid w:val="004316B9"/>
    <w:rsid w:val="004316DD"/>
    <w:rsid w:val="0043178D"/>
    <w:rsid w:val="00431794"/>
    <w:rsid w:val="004317F6"/>
    <w:rsid w:val="00431805"/>
    <w:rsid w:val="00431849"/>
    <w:rsid w:val="0043188A"/>
    <w:rsid w:val="004318D9"/>
    <w:rsid w:val="0043190D"/>
    <w:rsid w:val="00431925"/>
    <w:rsid w:val="00431938"/>
    <w:rsid w:val="0043196C"/>
    <w:rsid w:val="004319BD"/>
    <w:rsid w:val="004319C3"/>
    <w:rsid w:val="00431A4C"/>
    <w:rsid w:val="00431AF5"/>
    <w:rsid w:val="00431B3D"/>
    <w:rsid w:val="00431B4D"/>
    <w:rsid w:val="00431B76"/>
    <w:rsid w:val="00431B8F"/>
    <w:rsid w:val="00431BCC"/>
    <w:rsid w:val="00431BCE"/>
    <w:rsid w:val="00431C6B"/>
    <w:rsid w:val="00431CF4"/>
    <w:rsid w:val="00431D40"/>
    <w:rsid w:val="00431D48"/>
    <w:rsid w:val="00431E20"/>
    <w:rsid w:val="00431E58"/>
    <w:rsid w:val="00431F09"/>
    <w:rsid w:val="00431F0E"/>
    <w:rsid w:val="00431F6C"/>
    <w:rsid w:val="00431FCE"/>
    <w:rsid w:val="00431FF7"/>
    <w:rsid w:val="0043200D"/>
    <w:rsid w:val="00432043"/>
    <w:rsid w:val="00432044"/>
    <w:rsid w:val="0043208D"/>
    <w:rsid w:val="0043209A"/>
    <w:rsid w:val="0043209E"/>
    <w:rsid w:val="004320AA"/>
    <w:rsid w:val="004320B1"/>
    <w:rsid w:val="004320EF"/>
    <w:rsid w:val="004320F2"/>
    <w:rsid w:val="0043212A"/>
    <w:rsid w:val="00432185"/>
    <w:rsid w:val="0043218A"/>
    <w:rsid w:val="004321A9"/>
    <w:rsid w:val="004321BD"/>
    <w:rsid w:val="004321D3"/>
    <w:rsid w:val="0043223C"/>
    <w:rsid w:val="00432260"/>
    <w:rsid w:val="00432275"/>
    <w:rsid w:val="004322FC"/>
    <w:rsid w:val="00432305"/>
    <w:rsid w:val="0043239F"/>
    <w:rsid w:val="004323A3"/>
    <w:rsid w:val="004323CE"/>
    <w:rsid w:val="004323EF"/>
    <w:rsid w:val="00432425"/>
    <w:rsid w:val="00432431"/>
    <w:rsid w:val="00432443"/>
    <w:rsid w:val="0043246C"/>
    <w:rsid w:val="00432474"/>
    <w:rsid w:val="00432488"/>
    <w:rsid w:val="004324A3"/>
    <w:rsid w:val="004324AE"/>
    <w:rsid w:val="004324F0"/>
    <w:rsid w:val="00432514"/>
    <w:rsid w:val="00432539"/>
    <w:rsid w:val="00432589"/>
    <w:rsid w:val="004325C0"/>
    <w:rsid w:val="004325F1"/>
    <w:rsid w:val="00432619"/>
    <w:rsid w:val="0043262A"/>
    <w:rsid w:val="00432632"/>
    <w:rsid w:val="0043265D"/>
    <w:rsid w:val="004326C3"/>
    <w:rsid w:val="004326C5"/>
    <w:rsid w:val="004326E2"/>
    <w:rsid w:val="0043270C"/>
    <w:rsid w:val="00432726"/>
    <w:rsid w:val="004327BD"/>
    <w:rsid w:val="004327BF"/>
    <w:rsid w:val="0043280B"/>
    <w:rsid w:val="0043291C"/>
    <w:rsid w:val="0043291D"/>
    <w:rsid w:val="00432935"/>
    <w:rsid w:val="00432947"/>
    <w:rsid w:val="00432998"/>
    <w:rsid w:val="004329BA"/>
    <w:rsid w:val="004329C8"/>
    <w:rsid w:val="00432A1B"/>
    <w:rsid w:val="00432A9E"/>
    <w:rsid w:val="00432AA5"/>
    <w:rsid w:val="00432AD1"/>
    <w:rsid w:val="00432AE1"/>
    <w:rsid w:val="00432B2A"/>
    <w:rsid w:val="00432B42"/>
    <w:rsid w:val="00432B63"/>
    <w:rsid w:val="00432BC8"/>
    <w:rsid w:val="00432BE3"/>
    <w:rsid w:val="00432BE8"/>
    <w:rsid w:val="00432C84"/>
    <w:rsid w:val="00432D0F"/>
    <w:rsid w:val="00432D15"/>
    <w:rsid w:val="00432D4C"/>
    <w:rsid w:val="00432D51"/>
    <w:rsid w:val="00432D60"/>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AE"/>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8F"/>
    <w:rsid w:val="0043359E"/>
    <w:rsid w:val="004335B3"/>
    <w:rsid w:val="004335D6"/>
    <w:rsid w:val="004335FF"/>
    <w:rsid w:val="0043362E"/>
    <w:rsid w:val="00433640"/>
    <w:rsid w:val="00433658"/>
    <w:rsid w:val="004336B0"/>
    <w:rsid w:val="00433718"/>
    <w:rsid w:val="00433729"/>
    <w:rsid w:val="00433749"/>
    <w:rsid w:val="00433777"/>
    <w:rsid w:val="0043378E"/>
    <w:rsid w:val="004337E3"/>
    <w:rsid w:val="004337F2"/>
    <w:rsid w:val="0043380C"/>
    <w:rsid w:val="0043383E"/>
    <w:rsid w:val="00433851"/>
    <w:rsid w:val="00433872"/>
    <w:rsid w:val="00433893"/>
    <w:rsid w:val="004338DA"/>
    <w:rsid w:val="004338DD"/>
    <w:rsid w:val="00433914"/>
    <w:rsid w:val="0043395F"/>
    <w:rsid w:val="0043399F"/>
    <w:rsid w:val="004339F0"/>
    <w:rsid w:val="00433A2E"/>
    <w:rsid w:val="00433A46"/>
    <w:rsid w:val="00433A9F"/>
    <w:rsid w:val="00433B1B"/>
    <w:rsid w:val="00433B55"/>
    <w:rsid w:val="00433B6B"/>
    <w:rsid w:val="00433B7E"/>
    <w:rsid w:val="00433B8C"/>
    <w:rsid w:val="00433BAE"/>
    <w:rsid w:val="00433BB9"/>
    <w:rsid w:val="00433C0E"/>
    <w:rsid w:val="00433C6A"/>
    <w:rsid w:val="00433CA1"/>
    <w:rsid w:val="00433CCC"/>
    <w:rsid w:val="00433D0C"/>
    <w:rsid w:val="00433D54"/>
    <w:rsid w:val="00433D5B"/>
    <w:rsid w:val="00433D65"/>
    <w:rsid w:val="00433E38"/>
    <w:rsid w:val="00433E3C"/>
    <w:rsid w:val="00433E43"/>
    <w:rsid w:val="00433E91"/>
    <w:rsid w:val="00433EB7"/>
    <w:rsid w:val="00433EC9"/>
    <w:rsid w:val="00434004"/>
    <w:rsid w:val="004340DE"/>
    <w:rsid w:val="004340F6"/>
    <w:rsid w:val="004341A5"/>
    <w:rsid w:val="004341AC"/>
    <w:rsid w:val="004341C0"/>
    <w:rsid w:val="00434200"/>
    <w:rsid w:val="00434203"/>
    <w:rsid w:val="0043423A"/>
    <w:rsid w:val="00434271"/>
    <w:rsid w:val="004342B2"/>
    <w:rsid w:val="004342B3"/>
    <w:rsid w:val="004342EF"/>
    <w:rsid w:val="00434300"/>
    <w:rsid w:val="0043436C"/>
    <w:rsid w:val="00434371"/>
    <w:rsid w:val="00434375"/>
    <w:rsid w:val="004343CF"/>
    <w:rsid w:val="00434463"/>
    <w:rsid w:val="00434483"/>
    <w:rsid w:val="00434491"/>
    <w:rsid w:val="004344A0"/>
    <w:rsid w:val="00434505"/>
    <w:rsid w:val="0043453A"/>
    <w:rsid w:val="0043453E"/>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06"/>
    <w:rsid w:val="0043486D"/>
    <w:rsid w:val="00434872"/>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2A"/>
    <w:rsid w:val="00434C7C"/>
    <w:rsid w:val="00434C9F"/>
    <w:rsid w:val="00434CD0"/>
    <w:rsid w:val="00434CE6"/>
    <w:rsid w:val="00434D12"/>
    <w:rsid w:val="00434D19"/>
    <w:rsid w:val="00434D6B"/>
    <w:rsid w:val="00434E17"/>
    <w:rsid w:val="00434E60"/>
    <w:rsid w:val="00434E7D"/>
    <w:rsid w:val="00434E91"/>
    <w:rsid w:val="00434EFA"/>
    <w:rsid w:val="00434F09"/>
    <w:rsid w:val="00434F29"/>
    <w:rsid w:val="00434FB3"/>
    <w:rsid w:val="00434FD4"/>
    <w:rsid w:val="00435034"/>
    <w:rsid w:val="00435051"/>
    <w:rsid w:val="0043505D"/>
    <w:rsid w:val="0043507B"/>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42B"/>
    <w:rsid w:val="0043547B"/>
    <w:rsid w:val="00435497"/>
    <w:rsid w:val="004354A1"/>
    <w:rsid w:val="0043552A"/>
    <w:rsid w:val="00435544"/>
    <w:rsid w:val="00435587"/>
    <w:rsid w:val="004355B9"/>
    <w:rsid w:val="004355FC"/>
    <w:rsid w:val="00435605"/>
    <w:rsid w:val="00435628"/>
    <w:rsid w:val="00435641"/>
    <w:rsid w:val="004356D3"/>
    <w:rsid w:val="004356F1"/>
    <w:rsid w:val="00435705"/>
    <w:rsid w:val="00435763"/>
    <w:rsid w:val="0043576A"/>
    <w:rsid w:val="004357F9"/>
    <w:rsid w:val="0043585A"/>
    <w:rsid w:val="004358F7"/>
    <w:rsid w:val="004358F8"/>
    <w:rsid w:val="00435929"/>
    <w:rsid w:val="004359B1"/>
    <w:rsid w:val="004359D7"/>
    <w:rsid w:val="00435A96"/>
    <w:rsid w:val="00435AF8"/>
    <w:rsid w:val="00435B21"/>
    <w:rsid w:val="00435B45"/>
    <w:rsid w:val="00435BBC"/>
    <w:rsid w:val="00435C14"/>
    <w:rsid w:val="00435C36"/>
    <w:rsid w:val="00435C70"/>
    <w:rsid w:val="00435C80"/>
    <w:rsid w:val="00435C83"/>
    <w:rsid w:val="00435CAB"/>
    <w:rsid w:val="00435CB1"/>
    <w:rsid w:val="00435CD2"/>
    <w:rsid w:val="00435DC3"/>
    <w:rsid w:val="00435DF6"/>
    <w:rsid w:val="00435E57"/>
    <w:rsid w:val="00435E68"/>
    <w:rsid w:val="00435F33"/>
    <w:rsid w:val="00435FB3"/>
    <w:rsid w:val="00435FE0"/>
    <w:rsid w:val="0043605D"/>
    <w:rsid w:val="004360C3"/>
    <w:rsid w:val="004360D1"/>
    <w:rsid w:val="004360F4"/>
    <w:rsid w:val="00436102"/>
    <w:rsid w:val="0043610B"/>
    <w:rsid w:val="0043617C"/>
    <w:rsid w:val="004361C5"/>
    <w:rsid w:val="004361F0"/>
    <w:rsid w:val="004361F9"/>
    <w:rsid w:val="00436213"/>
    <w:rsid w:val="00436221"/>
    <w:rsid w:val="0043626D"/>
    <w:rsid w:val="004362BB"/>
    <w:rsid w:val="00436305"/>
    <w:rsid w:val="00436338"/>
    <w:rsid w:val="004363AD"/>
    <w:rsid w:val="004363C9"/>
    <w:rsid w:val="00436411"/>
    <w:rsid w:val="00436468"/>
    <w:rsid w:val="0043648C"/>
    <w:rsid w:val="004364A5"/>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9E6"/>
    <w:rsid w:val="00436A0B"/>
    <w:rsid w:val="00436A11"/>
    <w:rsid w:val="00436A14"/>
    <w:rsid w:val="00436A53"/>
    <w:rsid w:val="00436A6B"/>
    <w:rsid w:val="00436AA9"/>
    <w:rsid w:val="00436AF3"/>
    <w:rsid w:val="00436B13"/>
    <w:rsid w:val="00436B1C"/>
    <w:rsid w:val="00436B2E"/>
    <w:rsid w:val="00436B34"/>
    <w:rsid w:val="00436B4B"/>
    <w:rsid w:val="00436B58"/>
    <w:rsid w:val="00436B71"/>
    <w:rsid w:val="00436B85"/>
    <w:rsid w:val="00436C0B"/>
    <w:rsid w:val="00436C14"/>
    <w:rsid w:val="00436C44"/>
    <w:rsid w:val="00436C53"/>
    <w:rsid w:val="00436C6A"/>
    <w:rsid w:val="00436C74"/>
    <w:rsid w:val="00436C81"/>
    <w:rsid w:val="00436C8D"/>
    <w:rsid w:val="00436CCF"/>
    <w:rsid w:val="00436CE2"/>
    <w:rsid w:val="00436CF3"/>
    <w:rsid w:val="00436CF9"/>
    <w:rsid w:val="00436D13"/>
    <w:rsid w:val="00436D2A"/>
    <w:rsid w:val="00436D78"/>
    <w:rsid w:val="00436D98"/>
    <w:rsid w:val="00436DB5"/>
    <w:rsid w:val="00436DC8"/>
    <w:rsid w:val="00436E5B"/>
    <w:rsid w:val="00436E8B"/>
    <w:rsid w:val="00436EAB"/>
    <w:rsid w:val="00436EC3"/>
    <w:rsid w:val="00436F1D"/>
    <w:rsid w:val="00436F24"/>
    <w:rsid w:val="00436F25"/>
    <w:rsid w:val="00436F4C"/>
    <w:rsid w:val="00436F74"/>
    <w:rsid w:val="00436FD5"/>
    <w:rsid w:val="00437000"/>
    <w:rsid w:val="00437040"/>
    <w:rsid w:val="004370BE"/>
    <w:rsid w:val="004370FE"/>
    <w:rsid w:val="0043711B"/>
    <w:rsid w:val="00437152"/>
    <w:rsid w:val="00437158"/>
    <w:rsid w:val="00437185"/>
    <w:rsid w:val="004371A3"/>
    <w:rsid w:val="0043722A"/>
    <w:rsid w:val="004372B6"/>
    <w:rsid w:val="004372C9"/>
    <w:rsid w:val="004372FC"/>
    <w:rsid w:val="0043730E"/>
    <w:rsid w:val="00437320"/>
    <w:rsid w:val="00437372"/>
    <w:rsid w:val="00437398"/>
    <w:rsid w:val="00437406"/>
    <w:rsid w:val="0043740F"/>
    <w:rsid w:val="0043743E"/>
    <w:rsid w:val="00437456"/>
    <w:rsid w:val="00437546"/>
    <w:rsid w:val="0043754A"/>
    <w:rsid w:val="00437558"/>
    <w:rsid w:val="00437578"/>
    <w:rsid w:val="004375D9"/>
    <w:rsid w:val="00437607"/>
    <w:rsid w:val="00437621"/>
    <w:rsid w:val="004376C8"/>
    <w:rsid w:val="004376D7"/>
    <w:rsid w:val="004376DD"/>
    <w:rsid w:val="00437741"/>
    <w:rsid w:val="004377A5"/>
    <w:rsid w:val="004377B5"/>
    <w:rsid w:val="004377BC"/>
    <w:rsid w:val="004377CA"/>
    <w:rsid w:val="004377FF"/>
    <w:rsid w:val="00437834"/>
    <w:rsid w:val="0043784E"/>
    <w:rsid w:val="004378CB"/>
    <w:rsid w:val="004378DC"/>
    <w:rsid w:val="004378DE"/>
    <w:rsid w:val="004378E4"/>
    <w:rsid w:val="004378EB"/>
    <w:rsid w:val="0043790F"/>
    <w:rsid w:val="0043791B"/>
    <w:rsid w:val="00437945"/>
    <w:rsid w:val="00437969"/>
    <w:rsid w:val="00437970"/>
    <w:rsid w:val="004379DC"/>
    <w:rsid w:val="00437A22"/>
    <w:rsid w:val="00437A3A"/>
    <w:rsid w:val="00437A6B"/>
    <w:rsid w:val="00437AB4"/>
    <w:rsid w:val="00437AE1"/>
    <w:rsid w:val="00437AE3"/>
    <w:rsid w:val="00437B1C"/>
    <w:rsid w:val="00437B63"/>
    <w:rsid w:val="00437B7B"/>
    <w:rsid w:val="00437BBF"/>
    <w:rsid w:val="00437BE4"/>
    <w:rsid w:val="00437BE7"/>
    <w:rsid w:val="00437C03"/>
    <w:rsid w:val="00437C48"/>
    <w:rsid w:val="00437CEA"/>
    <w:rsid w:val="00437DEB"/>
    <w:rsid w:val="00437DEC"/>
    <w:rsid w:val="00437DF4"/>
    <w:rsid w:val="00437E8C"/>
    <w:rsid w:val="00437E8F"/>
    <w:rsid w:val="00437E96"/>
    <w:rsid w:val="00437EA6"/>
    <w:rsid w:val="00437F58"/>
    <w:rsid w:val="00437F68"/>
    <w:rsid w:val="00437F6F"/>
    <w:rsid w:val="0044000A"/>
    <w:rsid w:val="00440017"/>
    <w:rsid w:val="00440096"/>
    <w:rsid w:val="004400A9"/>
    <w:rsid w:val="004400BC"/>
    <w:rsid w:val="004400FA"/>
    <w:rsid w:val="00440124"/>
    <w:rsid w:val="00440132"/>
    <w:rsid w:val="0044013F"/>
    <w:rsid w:val="00440178"/>
    <w:rsid w:val="00440189"/>
    <w:rsid w:val="004401AE"/>
    <w:rsid w:val="004401C5"/>
    <w:rsid w:val="00440275"/>
    <w:rsid w:val="0044029B"/>
    <w:rsid w:val="004402A5"/>
    <w:rsid w:val="004402F8"/>
    <w:rsid w:val="00440392"/>
    <w:rsid w:val="004403AA"/>
    <w:rsid w:val="004403B1"/>
    <w:rsid w:val="004403C5"/>
    <w:rsid w:val="004403CA"/>
    <w:rsid w:val="00440435"/>
    <w:rsid w:val="0044046C"/>
    <w:rsid w:val="004404BD"/>
    <w:rsid w:val="00440544"/>
    <w:rsid w:val="0044054B"/>
    <w:rsid w:val="0044059A"/>
    <w:rsid w:val="00440622"/>
    <w:rsid w:val="00440684"/>
    <w:rsid w:val="0044068D"/>
    <w:rsid w:val="0044070E"/>
    <w:rsid w:val="0044078E"/>
    <w:rsid w:val="004407DC"/>
    <w:rsid w:val="00440840"/>
    <w:rsid w:val="00440847"/>
    <w:rsid w:val="004408A4"/>
    <w:rsid w:val="004408B1"/>
    <w:rsid w:val="004408E3"/>
    <w:rsid w:val="00440929"/>
    <w:rsid w:val="004409AB"/>
    <w:rsid w:val="004409D9"/>
    <w:rsid w:val="00440A86"/>
    <w:rsid w:val="00440B0C"/>
    <w:rsid w:val="00440B2B"/>
    <w:rsid w:val="00440B3B"/>
    <w:rsid w:val="00440B54"/>
    <w:rsid w:val="00440B91"/>
    <w:rsid w:val="00440BAC"/>
    <w:rsid w:val="00440CAC"/>
    <w:rsid w:val="00440DF0"/>
    <w:rsid w:val="00440E17"/>
    <w:rsid w:val="00440E49"/>
    <w:rsid w:val="00440E5B"/>
    <w:rsid w:val="00440EBC"/>
    <w:rsid w:val="00440F25"/>
    <w:rsid w:val="00440F68"/>
    <w:rsid w:val="00440FB6"/>
    <w:rsid w:val="00440FED"/>
    <w:rsid w:val="00440FF3"/>
    <w:rsid w:val="00440FFF"/>
    <w:rsid w:val="00441042"/>
    <w:rsid w:val="00441089"/>
    <w:rsid w:val="00441093"/>
    <w:rsid w:val="00441096"/>
    <w:rsid w:val="004410BA"/>
    <w:rsid w:val="004410D7"/>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5"/>
    <w:rsid w:val="0044151B"/>
    <w:rsid w:val="00441558"/>
    <w:rsid w:val="004415CA"/>
    <w:rsid w:val="004415D3"/>
    <w:rsid w:val="00441601"/>
    <w:rsid w:val="00441608"/>
    <w:rsid w:val="00441616"/>
    <w:rsid w:val="00441765"/>
    <w:rsid w:val="004417D0"/>
    <w:rsid w:val="0044182A"/>
    <w:rsid w:val="0044182D"/>
    <w:rsid w:val="00441858"/>
    <w:rsid w:val="0044185D"/>
    <w:rsid w:val="00441882"/>
    <w:rsid w:val="0044188A"/>
    <w:rsid w:val="00441894"/>
    <w:rsid w:val="004418A4"/>
    <w:rsid w:val="004418BF"/>
    <w:rsid w:val="004418FE"/>
    <w:rsid w:val="004418FF"/>
    <w:rsid w:val="00441979"/>
    <w:rsid w:val="004419AC"/>
    <w:rsid w:val="004419E3"/>
    <w:rsid w:val="00441A0C"/>
    <w:rsid w:val="00441A0E"/>
    <w:rsid w:val="00441A11"/>
    <w:rsid w:val="00441A81"/>
    <w:rsid w:val="00441ABD"/>
    <w:rsid w:val="00441AC5"/>
    <w:rsid w:val="00441AD9"/>
    <w:rsid w:val="00441B82"/>
    <w:rsid w:val="00441C5D"/>
    <w:rsid w:val="00441C6B"/>
    <w:rsid w:val="00441D4F"/>
    <w:rsid w:val="00441D61"/>
    <w:rsid w:val="00441DB5"/>
    <w:rsid w:val="00441DBC"/>
    <w:rsid w:val="00441DF9"/>
    <w:rsid w:val="00441E0D"/>
    <w:rsid w:val="00441E16"/>
    <w:rsid w:val="00441E5F"/>
    <w:rsid w:val="00441E78"/>
    <w:rsid w:val="00441ECB"/>
    <w:rsid w:val="00441F0C"/>
    <w:rsid w:val="00441F28"/>
    <w:rsid w:val="00441F9B"/>
    <w:rsid w:val="00441FC4"/>
    <w:rsid w:val="00441FCB"/>
    <w:rsid w:val="00441FEB"/>
    <w:rsid w:val="00441FFF"/>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2FA"/>
    <w:rsid w:val="00442305"/>
    <w:rsid w:val="0044232E"/>
    <w:rsid w:val="00442357"/>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8C5"/>
    <w:rsid w:val="00442956"/>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C03"/>
    <w:rsid w:val="00442C06"/>
    <w:rsid w:val="00442CC1"/>
    <w:rsid w:val="00442D01"/>
    <w:rsid w:val="00442D51"/>
    <w:rsid w:val="00442D90"/>
    <w:rsid w:val="00442DA5"/>
    <w:rsid w:val="00442DAE"/>
    <w:rsid w:val="00442DE2"/>
    <w:rsid w:val="00442E07"/>
    <w:rsid w:val="00442E28"/>
    <w:rsid w:val="00442E31"/>
    <w:rsid w:val="00442E95"/>
    <w:rsid w:val="00442EE1"/>
    <w:rsid w:val="00442FA4"/>
    <w:rsid w:val="00442FB2"/>
    <w:rsid w:val="00442FF8"/>
    <w:rsid w:val="00443009"/>
    <w:rsid w:val="00443019"/>
    <w:rsid w:val="00443054"/>
    <w:rsid w:val="00443082"/>
    <w:rsid w:val="00443089"/>
    <w:rsid w:val="00443129"/>
    <w:rsid w:val="0044313D"/>
    <w:rsid w:val="00443192"/>
    <w:rsid w:val="00443285"/>
    <w:rsid w:val="004432F3"/>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5D6"/>
    <w:rsid w:val="0044360D"/>
    <w:rsid w:val="00443629"/>
    <w:rsid w:val="00443642"/>
    <w:rsid w:val="004436EE"/>
    <w:rsid w:val="004436FD"/>
    <w:rsid w:val="00443720"/>
    <w:rsid w:val="00443732"/>
    <w:rsid w:val="00443739"/>
    <w:rsid w:val="0044374A"/>
    <w:rsid w:val="00443763"/>
    <w:rsid w:val="0044376F"/>
    <w:rsid w:val="004437A1"/>
    <w:rsid w:val="004437B8"/>
    <w:rsid w:val="004437E8"/>
    <w:rsid w:val="00443819"/>
    <w:rsid w:val="0044381D"/>
    <w:rsid w:val="0044386B"/>
    <w:rsid w:val="004438BC"/>
    <w:rsid w:val="00443953"/>
    <w:rsid w:val="00443967"/>
    <w:rsid w:val="00443981"/>
    <w:rsid w:val="004439BE"/>
    <w:rsid w:val="004439D2"/>
    <w:rsid w:val="00443AF9"/>
    <w:rsid w:val="00443B58"/>
    <w:rsid w:val="00443B92"/>
    <w:rsid w:val="00443BEC"/>
    <w:rsid w:val="00443BFF"/>
    <w:rsid w:val="00443CAE"/>
    <w:rsid w:val="00443CDF"/>
    <w:rsid w:val="00443CEA"/>
    <w:rsid w:val="00443D28"/>
    <w:rsid w:val="00443D73"/>
    <w:rsid w:val="00443DBC"/>
    <w:rsid w:val="00443DD3"/>
    <w:rsid w:val="00443E37"/>
    <w:rsid w:val="00443E4E"/>
    <w:rsid w:val="00443E5F"/>
    <w:rsid w:val="00443ED9"/>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94"/>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45"/>
    <w:rsid w:val="0044456D"/>
    <w:rsid w:val="00444572"/>
    <w:rsid w:val="004445B6"/>
    <w:rsid w:val="0044467C"/>
    <w:rsid w:val="004446C1"/>
    <w:rsid w:val="004446FE"/>
    <w:rsid w:val="00444730"/>
    <w:rsid w:val="004447CC"/>
    <w:rsid w:val="00444805"/>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76"/>
    <w:rsid w:val="00444A78"/>
    <w:rsid w:val="00444AF9"/>
    <w:rsid w:val="00444B12"/>
    <w:rsid w:val="00444BD7"/>
    <w:rsid w:val="00444C16"/>
    <w:rsid w:val="00444C31"/>
    <w:rsid w:val="00444C4A"/>
    <w:rsid w:val="00444C60"/>
    <w:rsid w:val="00444C7D"/>
    <w:rsid w:val="00444C8C"/>
    <w:rsid w:val="00444CAE"/>
    <w:rsid w:val="00444D2E"/>
    <w:rsid w:val="00444D40"/>
    <w:rsid w:val="00444D7C"/>
    <w:rsid w:val="00444DAB"/>
    <w:rsid w:val="00444DB4"/>
    <w:rsid w:val="00444E4F"/>
    <w:rsid w:val="00444E6D"/>
    <w:rsid w:val="00444E87"/>
    <w:rsid w:val="00444E91"/>
    <w:rsid w:val="00444E96"/>
    <w:rsid w:val="00444ED1"/>
    <w:rsid w:val="00444F0F"/>
    <w:rsid w:val="00444F16"/>
    <w:rsid w:val="00444FBE"/>
    <w:rsid w:val="00444FC2"/>
    <w:rsid w:val="004450A3"/>
    <w:rsid w:val="004450C9"/>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41A"/>
    <w:rsid w:val="0044548D"/>
    <w:rsid w:val="0044548F"/>
    <w:rsid w:val="004454B5"/>
    <w:rsid w:val="004454D0"/>
    <w:rsid w:val="004454FA"/>
    <w:rsid w:val="00445531"/>
    <w:rsid w:val="004455D0"/>
    <w:rsid w:val="004455DE"/>
    <w:rsid w:val="0044562A"/>
    <w:rsid w:val="0044562E"/>
    <w:rsid w:val="0044564B"/>
    <w:rsid w:val="0044573E"/>
    <w:rsid w:val="0044574B"/>
    <w:rsid w:val="00445779"/>
    <w:rsid w:val="004457D2"/>
    <w:rsid w:val="004457E5"/>
    <w:rsid w:val="004457F3"/>
    <w:rsid w:val="00445813"/>
    <w:rsid w:val="00445818"/>
    <w:rsid w:val="0044582B"/>
    <w:rsid w:val="00445837"/>
    <w:rsid w:val="0044583E"/>
    <w:rsid w:val="0044584C"/>
    <w:rsid w:val="0044588C"/>
    <w:rsid w:val="00445925"/>
    <w:rsid w:val="0044593E"/>
    <w:rsid w:val="0044598B"/>
    <w:rsid w:val="0044598C"/>
    <w:rsid w:val="00445997"/>
    <w:rsid w:val="004459A1"/>
    <w:rsid w:val="004459AE"/>
    <w:rsid w:val="004459D5"/>
    <w:rsid w:val="00445A18"/>
    <w:rsid w:val="00445A44"/>
    <w:rsid w:val="00445A54"/>
    <w:rsid w:val="00445A62"/>
    <w:rsid w:val="00445AC7"/>
    <w:rsid w:val="00445ACB"/>
    <w:rsid w:val="00445ACD"/>
    <w:rsid w:val="00445B1C"/>
    <w:rsid w:val="00445B45"/>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63"/>
    <w:rsid w:val="00445E6C"/>
    <w:rsid w:val="00445E76"/>
    <w:rsid w:val="00445E94"/>
    <w:rsid w:val="00445EAC"/>
    <w:rsid w:val="00445F77"/>
    <w:rsid w:val="00445F82"/>
    <w:rsid w:val="00445FA7"/>
    <w:rsid w:val="00445FB5"/>
    <w:rsid w:val="0044603B"/>
    <w:rsid w:val="00446057"/>
    <w:rsid w:val="004460A2"/>
    <w:rsid w:val="004460B5"/>
    <w:rsid w:val="004460F2"/>
    <w:rsid w:val="004460FB"/>
    <w:rsid w:val="0044612E"/>
    <w:rsid w:val="00446132"/>
    <w:rsid w:val="00446153"/>
    <w:rsid w:val="0044621B"/>
    <w:rsid w:val="004462E0"/>
    <w:rsid w:val="004462E9"/>
    <w:rsid w:val="00446362"/>
    <w:rsid w:val="004463C8"/>
    <w:rsid w:val="00446402"/>
    <w:rsid w:val="0044640B"/>
    <w:rsid w:val="0044643B"/>
    <w:rsid w:val="00446486"/>
    <w:rsid w:val="0044648E"/>
    <w:rsid w:val="004464A1"/>
    <w:rsid w:val="00446506"/>
    <w:rsid w:val="00446520"/>
    <w:rsid w:val="00446599"/>
    <w:rsid w:val="00446673"/>
    <w:rsid w:val="0044667E"/>
    <w:rsid w:val="0044668C"/>
    <w:rsid w:val="00446692"/>
    <w:rsid w:val="004466B5"/>
    <w:rsid w:val="004466BA"/>
    <w:rsid w:val="004466C0"/>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A4"/>
    <w:rsid w:val="004469B1"/>
    <w:rsid w:val="004469E5"/>
    <w:rsid w:val="00446A6E"/>
    <w:rsid w:val="00446A77"/>
    <w:rsid w:val="00446A8F"/>
    <w:rsid w:val="00446A9B"/>
    <w:rsid w:val="00446AAB"/>
    <w:rsid w:val="00446B09"/>
    <w:rsid w:val="00446B84"/>
    <w:rsid w:val="00446B9E"/>
    <w:rsid w:val="00446BCE"/>
    <w:rsid w:val="00446C3C"/>
    <w:rsid w:val="00446C49"/>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10"/>
    <w:rsid w:val="00447094"/>
    <w:rsid w:val="004470EF"/>
    <w:rsid w:val="0044714F"/>
    <w:rsid w:val="0044715D"/>
    <w:rsid w:val="00447193"/>
    <w:rsid w:val="004471ED"/>
    <w:rsid w:val="0044724F"/>
    <w:rsid w:val="004472B0"/>
    <w:rsid w:val="004472E7"/>
    <w:rsid w:val="0044734E"/>
    <w:rsid w:val="004473C0"/>
    <w:rsid w:val="004473C9"/>
    <w:rsid w:val="00447409"/>
    <w:rsid w:val="0044740C"/>
    <w:rsid w:val="0044744A"/>
    <w:rsid w:val="004474CF"/>
    <w:rsid w:val="004474E7"/>
    <w:rsid w:val="004474F0"/>
    <w:rsid w:val="00447518"/>
    <w:rsid w:val="00447532"/>
    <w:rsid w:val="0044757F"/>
    <w:rsid w:val="00447582"/>
    <w:rsid w:val="004475CC"/>
    <w:rsid w:val="004475F2"/>
    <w:rsid w:val="00447606"/>
    <w:rsid w:val="0044761D"/>
    <w:rsid w:val="004476DA"/>
    <w:rsid w:val="004476FC"/>
    <w:rsid w:val="004476FE"/>
    <w:rsid w:val="00447746"/>
    <w:rsid w:val="00447772"/>
    <w:rsid w:val="00447833"/>
    <w:rsid w:val="0044783D"/>
    <w:rsid w:val="0044785E"/>
    <w:rsid w:val="004478A5"/>
    <w:rsid w:val="0044791B"/>
    <w:rsid w:val="00447969"/>
    <w:rsid w:val="00447A42"/>
    <w:rsid w:val="00447A4E"/>
    <w:rsid w:val="00447A58"/>
    <w:rsid w:val="00447A66"/>
    <w:rsid w:val="00447AC0"/>
    <w:rsid w:val="00447AC1"/>
    <w:rsid w:val="00447AE6"/>
    <w:rsid w:val="00447B1E"/>
    <w:rsid w:val="00447B2E"/>
    <w:rsid w:val="00447B34"/>
    <w:rsid w:val="00447B3A"/>
    <w:rsid w:val="00447B52"/>
    <w:rsid w:val="00447B5C"/>
    <w:rsid w:val="00447B8B"/>
    <w:rsid w:val="00447BAB"/>
    <w:rsid w:val="00447C00"/>
    <w:rsid w:val="00447C27"/>
    <w:rsid w:val="00447C73"/>
    <w:rsid w:val="00447CA7"/>
    <w:rsid w:val="00447CDF"/>
    <w:rsid w:val="00447D24"/>
    <w:rsid w:val="00447D2B"/>
    <w:rsid w:val="00447D36"/>
    <w:rsid w:val="00447D7E"/>
    <w:rsid w:val="00447D8D"/>
    <w:rsid w:val="00447D9E"/>
    <w:rsid w:val="00447DA9"/>
    <w:rsid w:val="00447DB9"/>
    <w:rsid w:val="00447DBA"/>
    <w:rsid w:val="00447E02"/>
    <w:rsid w:val="00447E32"/>
    <w:rsid w:val="00447EF1"/>
    <w:rsid w:val="00447F0C"/>
    <w:rsid w:val="00447F17"/>
    <w:rsid w:val="00447F55"/>
    <w:rsid w:val="00447F6E"/>
    <w:rsid w:val="00447F7C"/>
    <w:rsid w:val="00447FA2"/>
    <w:rsid w:val="00447FA6"/>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D8"/>
    <w:rsid w:val="0045030E"/>
    <w:rsid w:val="0045033D"/>
    <w:rsid w:val="00450357"/>
    <w:rsid w:val="00450364"/>
    <w:rsid w:val="004503C8"/>
    <w:rsid w:val="004503CE"/>
    <w:rsid w:val="00450441"/>
    <w:rsid w:val="00450443"/>
    <w:rsid w:val="0045046F"/>
    <w:rsid w:val="00450532"/>
    <w:rsid w:val="0045057B"/>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99"/>
    <w:rsid w:val="004509AD"/>
    <w:rsid w:val="004509BA"/>
    <w:rsid w:val="004509C5"/>
    <w:rsid w:val="004509E9"/>
    <w:rsid w:val="004509FA"/>
    <w:rsid w:val="00450B80"/>
    <w:rsid w:val="00450B8D"/>
    <w:rsid w:val="00450B95"/>
    <w:rsid w:val="00450BAA"/>
    <w:rsid w:val="00450C06"/>
    <w:rsid w:val="00450C23"/>
    <w:rsid w:val="00450C2B"/>
    <w:rsid w:val="00450C52"/>
    <w:rsid w:val="00450C5A"/>
    <w:rsid w:val="00450CA5"/>
    <w:rsid w:val="00450CBE"/>
    <w:rsid w:val="00450D04"/>
    <w:rsid w:val="00450DAE"/>
    <w:rsid w:val="00450DF5"/>
    <w:rsid w:val="00450E09"/>
    <w:rsid w:val="00450E24"/>
    <w:rsid w:val="00450E44"/>
    <w:rsid w:val="00450EED"/>
    <w:rsid w:val="00450F6A"/>
    <w:rsid w:val="00450F8E"/>
    <w:rsid w:val="00450FBE"/>
    <w:rsid w:val="00451002"/>
    <w:rsid w:val="00451038"/>
    <w:rsid w:val="0045103C"/>
    <w:rsid w:val="0045104A"/>
    <w:rsid w:val="0045104D"/>
    <w:rsid w:val="0045106E"/>
    <w:rsid w:val="0045118A"/>
    <w:rsid w:val="0045126E"/>
    <w:rsid w:val="004512FB"/>
    <w:rsid w:val="0045130E"/>
    <w:rsid w:val="00451315"/>
    <w:rsid w:val="0045131F"/>
    <w:rsid w:val="0045134C"/>
    <w:rsid w:val="004513A4"/>
    <w:rsid w:val="004513E8"/>
    <w:rsid w:val="004513E9"/>
    <w:rsid w:val="0045140F"/>
    <w:rsid w:val="0045144D"/>
    <w:rsid w:val="004514AF"/>
    <w:rsid w:val="004514B5"/>
    <w:rsid w:val="004514B7"/>
    <w:rsid w:val="00451514"/>
    <w:rsid w:val="004516B4"/>
    <w:rsid w:val="004516B9"/>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58"/>
    <w:rsid w:val="00451ACA"/>
    <w:rsid w:val="00451ADA"/>
    <w:rsid w:val="00451ADB"/>
    <w:rsid w:val="00451AF7"/>
    <w:rsid w:val="00451B34"/>
    <w:rsid w:val="00451B81"/>
    <w:rsid w:val="00451BC7"/>
    <w:rsid w:val="00451C0D"/>
    <w:rsid w:val="00451C26"/>
    <w:rsid w:val="00451C27"/>
    <w:rsid w:val="00451C2D"/>
    <w:rsid w:val="00451CCA"/>
    <w:rsid w:val="00451CD7"/>
    <w:rsid w:val="00451D68"/>
    <w:rsid w:val="00451D9A"/>
    <w:rsid w:val="00451DE0"/>
    <w:rsid w:val="00451DE7"/>
    <w:rsid w:val="00451DF6"/>
    <w:rsid w:val="00451DFF"/>
    <w:rsid w:val="00451E38"/>
    <w:rsid w:val="00451F30"/>
    <w:rsid w:val="00451F36"/>
    <w:rsid w:val="00451F5C"/>
    <w:rsid w:val="00451F7F"/>
    <w:rsid w:val="00451F9A"/>
    <w:rsid w:val="00451F9E"/>
    <w:rsid w:val="00451FB8"/>
    <w:rsid w:val="00452047"/>
    <w:rsid w:val="0045204C"/>
    <w:rsid w:val="0045206D"/>
    <w:rsid w:val="004520B4"/>
    <w:rsid w:val="004520FA"/>
    <w:rsid w:val="00452166"/>
    <w:rsid w:val="0045219D"/>
    <w:rsid w:val="004521CB"/>
    <w:rsid w:val="00452205"/>
    <w:rsid w:val="004522A7"/>
    <w:rsid w:val="004522D8"/>
    <w:rsid w:val="00452303"/>
    <w:rsid w:val="0045232D"/>
    <w:rsid w:val="00452447"/>
    <w:rsid w:val="00452483"/>
    <w:rsid w:val="00452497"/>
    <w:rsid w:val="0045249F"/>
    <w:rsid w:val="004524B1"/>
    <w:rsid w:val="004524EA"/>
    <w:rsid w:val="004524F6"/>
    <w:rsid w:val="004524F9"/>
    <w:rsid w:val="0045250C"/>
    <w:rsid w:val="00452582"/>
    <w:rsid w:val="004525E8"/>
    <w:rsid w:val="0045260F"/>
    <w:rsid w:val="00452648"/>
    <w:rsid w:val="0045268E"/>
    <w:rsid w:val="004526D5"/>
    <w:rsid w:val="004526DA"/>
    <w:rsid w:val="00452724"/>
    <w:rsid w:val="0045273F"/>
    <w:rsid w:val="00452741"/>
    <w:rsid w:val="004527A3"/>
    <w:rsid w:val="004528AB"/>
    <w:rsid w:val="004528BF"/>
    <w:rsid w:val="004528F1"/>
    <w:rsid w:val="00452955"/>
    <w:rsid w:val="00452986"/>
    <w:rsid w:val="0045299F"/>
    <w:rsid w:val="00452A11"/>
    <w:rsid w:val="00452A2E"/>
    <w:rsid w:val="00452A5B"/>
    <w:rsid w:val="00452A92"/>
    <w:rsid w:val="00452ACD"/>
    <w:rsid w:val="00452AE6"/>
    <w:rsid w:val="00452AFD"/>
    <w:rsid w:val="00452B23"/>
    <w:rsid w:val="00452B4E"/>
    <w:rsid w:val="00452B5D"/>
    <w:rsid w:val="00452B83"/>
    <w:rsid w:val="00452B8C"/>
    <w:rsid w:val="00452B9A"/>
    <w:rsid w:val="00452BC6"/>
    <w:rsid w:val="00452BE5"/>
    <w:rsid w:val="00452BEE"/>
    <w:rsid w:val="00452BF1"/>
    <w:rsid w:val="00452C07"/>
    <w:rsid w:val="00452C50"/>
    <w:rsid w:val="00452CB4"/>
    <w:rsid w:val="00452CDA"/>
    <w:rsid w:val="00452D23"/>
    <w:rsid w:val="00452D27"/>
    <w:rsid w:val="00452D6C"/>
    <w:rsid w:val="00452DFA"/>
    <w:rsid w:val="00452E03"/>
    <w:rsid w:val="00452EAE"/>
    <w:rsid w:val="00452EBC"/>
    <w:rsid w:val="00452EF3"/>
    <w:rsid w:val="00452F0C"/>
    <w:rsid w:val="00452F2F"/>
    <w:rsid w:val="00452F43"/>
    <w:rsid w:val="00452F6A"/>
    <w:rsid w:val="00452F8F"/>
    <w:rsid w:val="0045305C"/>
    <w:rsid w:val="00453069"/>
    <w:rsid w:val="0045308C"/>
    <w:rsid w:val="0045309C"/>
    <w:rsid w:val="004530C2"/>
    <w:rsid w:val="004530E1"/>
    <w:rsid w:val="00453164"/>
    <w:rsid w:val="004531FD"/>
    <w:rsid w:val="00453205"/>
    <w:rsid w:val="00453233"/>
    <w:rsid w:val="00453276"/>
    <w:rsid w:val="004532BC"/>
    <w:rsid w:val="0045331A"/>
    <w:rsid w:val="00453331"/>
    <w:rsid w:val="0045333E"/>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4D"/>
    <w:rsid w:val="00453751"/>
    <w:rsid w:val="00453789"/>
    <w:rsid w:val="004537C3"/>
    <w:rsid w:val="004537E3"/>
    <w:rsid w:val="004537E5"/>
    <w:rsid w:val="00453816"/>
    <w:rsid w:val="00453832"/>
    <w:rsid w:val="00453876"/>
    <w:rsid w:val="0045387C"/>
    <w:rsid w:val="004538C0"/>
    <w:rsid w:val="00453944"/>
    <w:rsid w:val="00453953"/>
    <w:rsid w:val="0045395B"/>
    <w:rsid w:val="0045395F"/>
    <w:rsid w:val="00453971"/>
    <w:rsid w:val="004539B4"/>
    <w:rsid w:val="004539F4"/>
    <w:rsid w:val="00453A09"/>
    <w:rsid w:val="00453A3D"/>
    <w:rsid w:val="00453AE4"/>
    <w:rsid w:val="00453AE8"/>
    <w:rsid w:val="00453AF9"/>
    <w:rsid w:val="00453B2B"/>
    <w:rsid w:val="00453B35"/>
    <w:rsid w:val="00453B73"/>
    <w:rsid w:val="00453B9C"/>
    <w:rsid w:val="00453B9F"/>
    <w:rsid w:val="00453C45"/>
    <w:rsid w:val="00453C6C"/>
    <w:rsid w:val="00453C7D"/>
    <w:rsid w:val="00453CC6"/>
    <w:rsid w:val="00453CD1"/>
    <w:rsid w:val="00453D04"/>
    <w:rsid w:val="00453D52"/>
    <w:rsid w:val="00453D63"/>
    <w:rsid w:val="00453D8C"/>
    <w:rsid w:val="00453D8E"/>
    <w:rsid w:val="00453D96"/>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62"/>
    <w:rsid w:val="004541A9"/>
    <w:rsid w:val="0045423D"/>
    <w:rsid w:val="00454298"/>
    <w:rsid w:val="004543A3"/>
    <w:rsid w:val="004543CC"/>
    <w:rsid w:val="004543DA"/>
    <w:rsid w:val="004543EA"/>
    <w:rsid w:val="00454428"/>
    <w:rsid w:val="0045447C"/>
    <w:rsid w:val="004544BC"/>
    <w:rsid w:val="004544E0"/>
    <w:rsid w:val="00454537"/>
    <w:rsid w:val="0045459A"/>
    <w:rsid w:val="0045459C"/>
    <w:rsid w:val="00454600"/>
    <w:rsid w:val="0045460F"/>
    <w:rsid w:val="00454612"/>
    <w:rsid w:val="00454620"/>
    <w:rsid w:val="0045465F"/>
    <w:rsid w:val="0045467C"/>
    <w:rsid w:val="00454685"/>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4B"/>
    <w:rsid w:val="004549A0"/>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F1"/>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208"/>
    <w:rsid w:val="0045520F"/>
    <w:rsid w:val="00455253"/>
    <w:rsid w:val="004552EC"/>
    <w:rsid w:val="00455363"/>
    <w:rsid w:val="0045536E"/>
    <w:rsid w:val="0045538C"/>
    <w:rsid w:val="004553BA"/>
    <w:rsid w:val="00455465"/>
    <w:rsid w:val="00455525"/>
    <w:rsid w:val="0045552C"/>
    <w:rsid w:val="0045554A"/>
    <w:rsid w:val="0045554D"/>
    <w:rsid w:val="0045555A"/>
    <w:rsid w:val="0045558A"/>
    <w:rsid w:val="004555AB"/>
    <w:rsid w:val="00455613"/>
    <w:rsid w:val="0045561E"/>
    <w:rsid w:val="0045565B"/>
    <w:rsid w:val="0045567F"/>
    <w:rsid w:val="00455680"/>
    <w:rsid w:val="004556AC"/>
    <w:rsid w:val="004556BE"/>
    <w:rsid w:val="00455709"/>
    <w:rsid w:val="0045571A"/>
    <w:rsid w:val="00455721"/>
    <w:rsid w:val="00455782"/>
    <w:rsid w:val="0045579F"/>
    <w:rsid w:val="004557A0"/>
    <w:rsid w:val="004557D3"/>
    <w:rsid w:val="004557DA"/>
    <w:rsid w:val="00455847"/>
    <w:rsid w:val="0045584D"/>
    <w:rsid w:val="00455858"/>
    <w:rsid w:val="0045589C"/>
    <w:rsid w:val="004558AD"/>
    <w:rsid w:val="004558FF"/>
    <w:rsid w:val="0045593E"/>
    <w:rsid w:val="0045595C"/>
    <w:rsid w:val="00455992"/>
    <w:rsid w:val="00455A2D"/>
    <w:rsid w:val="00455A62"/>
    <w:rsid w:val="00455A95"/>
    <w:rsid w:val="00455A98"/>
    <w:rsid w:val="00455A9C"/>
    <w:rsid w:val="00455AC8"/>
    <w:rsid w:val="00455AF6"/>
    <w:rsid w:val="00455B0F"/>
    <w:rsid w:val="00455B52"/>
    <w:rsid w:val="00455B88"/>
    <w:rsid w:val="00455BA9"/>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0E6"/>
    <w:rsid w:val="00456106"/>
    <w:rsid w:val="00456125"/>
    <w:rsid w:val="0045613B"/>
    <w:rsid w:val="0045616D"/>
    <w:rsid w:val="004561B6"/>
    <w:rsid w:val="004561D7"/>
    <w:rsid w:val="00456207"/>
    <w:rsid w:val="00456237"/>
    <w:rsid w:val="0045631D"/>
    <w:rsid w:val="0045634B"/>
    <w:rsid w:val="00456360"/>
    <w:rsid w:val="0045637E"/>
    <w:rsid w:val="0045638C"/>
    <w:rsid w:val="004563A1"/>
    <w:rsid w:val="004563AC"/>
    <w:rsid w:val="00456442"/>
    <w:rsid w:val="00456475"/>
    <w:rsid w:val="00456490"/>
    <w:rsid w:val="004564B3"/>
    <w:rsid w:val="004564B8"/>
    <w:rsid w:val="004564C2"/>
    <w:rsid w:val="004564F9"/>
    <w:rsid w:val="00456516"/>
    <w:rsid w:val="00456581"/>
    <w:rsid w:val="004565B7"/>
    <w:rsid w:val="004565E8"/>
    <w:rsid w:val="004565F0"/>
    <w:rsid w:val="0045665C"/>
    <w:rsid w:val="0045671B"/>
    <w:rsid w:val="00456748"/>
    <w:rsid w:val="00456759"/>
    <w:rsid w:val="004568A0"/>
    <w:rsid w:val="004568ED"/>
    <w:rsid w:val="00456910"/>
    <w:rsid w:val="00456967"/>
    <w:rsid w:val="00456979"/>
    <w:rsid w:val="004569A2"/>
    <w:rsid w:val="004569BC"/>
    <w:rsid w:val="004569E1"/>
    <w:rsid w:val="004569F4"/>
    <w:rsid w:val="00456A4B"/>
    <w:rsid w:val="00456A94"/>
    <w:rsid w:val="00456AC2"/>
    <w:rsid w:val="00456AF0"/>
    <w:rsid w:val="00456AFF"/>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A8"/>
    <w:rsid w:val="004570D3"/>
    <w:rsid w:val="00457144"/>
    <w:rsid w:val="0045717B"/>
    <w:rsid w:val="004571D3"/>
    <w:rsid w:val="00457309"/>
    <w:rsid w:val="00457312"/>
    <w:rsid w:val="00457319"/>
    <w:rsid w:val="00457321"/>
    <w:rsid w:val="00457371"/>
    <w:rsid w:val="004573DB"/>
    <w:rsid w:val="004573F6"/>
    <w:rsid w:val="0045742E"/>
    <w:rsid w:val="0045743E"/>
    <w:rsid w:val="00457443"/>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BD"/>
    <w:rsid w:val="004577E5"/>
    <w:rsid w:val="00457838"/>
    <w:rsid w:val="0045789D"/>
    <w:rsid w:val="0045789E"/>
    <w:rsid w:val="00457903"/>
    <w:rsid w:val="0045792D"/>
    <w:rsid w:val="0045793A"/>
    <w:rsid w:val="00457957"/>
    <w:rsid w:val="0045795C"/>
    <w:rsid w:val="00457987"/>
    <w:rsid w:val="004579E1"/>
    <w:rsid w:val="00457A57"/>
    <w:rsid w:val="00457A5F"/>
    <w:rsid w:val="00457A6C"/>
    <w:rsid w:val="00457A81"/>
    <w:rsid w:val="00457AE6"/>
    <w:rsid w:val="00457AFB"/>
    <w:rsid w:val="00457B55"/>
    <w:rsid w:val="00457B9B"/>
    <w:rsid w:val="00457BC6"/>
    <w:rsid w:val="00457C39"/>
    <w:rsid w:val="00457C98"/>
    <w:rsid w:val="00457C9C"/>
    <w:rsid w:val="00457CB4"/>
    <w:rsid w:val="00457D00"/>
    <w:rsid w:val="00457D3C"/>
    <w:rsid w:val="00457D7E"/>
    <w:rsid w:val="00457D97"/>
    <w:rsid w:val="00457DA6"/>
    <w:rsid w:val="00457DBA"/>
    <w:rsid w:val="00457DF0"/>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0F8"/>
    <w:rsid w:val="00460146"/>
    <w:rsid w:val="004601B1"/>
    <w:rsid w:val="004601DA"/>
    <w:rsid w:val="0046020D"/>
    <w:rsid w:val="00460229"/>
    <w:rsid w:val="0046022E"/>
    <w:rsid w:val="0046027E"/>
    <w:rsid w:val="00460299"/>
    <w:rsid w:val="004602B6"/>
    <w:rsid w:val="004602D7"/>
    <w:rsid w:val="004602DF"/>
    <w:rsid w:val="00460358"/>
    <w:rsid w:val="004603D2"/>
    <w:rsid w:val="0046043A"/>
    <w:rsid w:val="0046046A"/>
    <w:rsid w:val="00460497"/>
    <w:rsid w:val="004604A1"/>
    <w:rsid w:val="004604A5"/>
    <w:rsid w:val="004604CA"/>
    <w:rsid w:val="004604ED"/>
    <w:rsid w:val="004605D0"/>
    <w:rsid w:val="004605FD"/>
    <w:rsid w:val="00460619"/>
    <w:rsid w:val="0046063C"/>
    <w:rsid w:val="00460640"/>
    <w:rsid w:val="0046066A"/>
    <w:rsid w:val="0046066E"/>
    <w:rsid w:val="00460678"/>
    <w:rsid w:val="004606E1"/>
    <w:rsid w:val="004606E7"/>
    <w:rsid w:val="00460706"/>
    <w:rsid w:val="0046079C"/>
    <w:rsid w:val="00460802"/>
    <w:rsid w:val="00460818"/>
    <w:rsid w:val="0046081A"/>
    <w:rsid w:val="00460871"/>
    <w:rsid w:val="00460876"/>
    <w:rsid w:val="0046087B"/>
    <w:rsid w:val="00460880"/>
    <w:rsid w:val="0046092D"/>
    <w:rsid w:val="00460970"/>
    <w:rsid w:val="00460971"/>
    <w:rsid w:val="00460992"/>
    <w:rsid w:val="0046099D"/>
    <w:rsid w:val="004609E6"/>
    <w:rsid w:val="004609F0"/>
    <w:rsid w:val="00460A48"/>
    <w:rsid w:val="00460A4C"/>
    <w:rsid w:val="00460AA5"/>
    <w:rsid w:val="00460ABA"/>
    <w:rsid w:val="00460B11"/>
    <w:rsid w:val="00460B24"/>
    <w:rsid w:val="00460B44"/>
    <w:rsid w:val="00460B8D"/>
    <w:rsid w:val="00460BBE"/>
    <w:rsid w:val="00460BC9"/>
    <w:rsid w:val="00460BD3"/>
    <w:rsid w:val="00460BDA"/>
    <w:rsid w:val="00460BEA"/>
    <w:rsid w:val="00460C57"/>
    <w:rsid w:val="00460D2B"/>
    <w:rsid w:val="00460DE6"/>
    <w:rsid w:val="00460DFD"/>
    <w:rsid w:val="00460EE0"/>
    <w:rsid w:val="00460EE1"/>
    <w:rsid w:val="00460EF6"/>
    <w:rsid w:val="00460F3D"/>
    <w:rsid w:val="00460F7A"/>
    <w:rsid w:val="00460F8C"/>
    <w:rsid w:val="00460F99"/>
    <w:rsid w:val="00460FC9"/>
    <w:rsid w:val="00461058"/>
    <w:rsid w:val="0046106C"/>
    <w:rsid w:val="00461082"/>
    <w:rsid w:val="004610BE"/>
    <w:rsid w:val="004610CE"/>
    <w:rsid w:val="00461152"/>
    <w:rsid w:val="0046118A"/>
    <w:rsid w:val="004611BF"/>
    <w:rsid w:val="004611CE"/>
    <w:rsid w:val="0046124D"/>
    <w:rsid w:val="00461291"/>
    <w:rsid w:val="004612B0"/>
    <w:rsid w:val="004612B8"/>
    <w:rsid w:val="004612DB"/>
    <w:rsid w:val="00461310"/>
    <w:rsid w:val="00461335"/>
    <w:rsid w:val="004613C2"/>
    <w:rsid w:val="00461445"/>
    <w:rsid w:val="0046145D"/>
    <w:rsid w:val="00461469"/>
    <w:rsid w:val="004614A6"/>
    <w:rsid w:val="004614BD"/>
    <w:rsid w:val="004614F0"/>
    <w:rsid w:val="00461500"/>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DF"/>
    <w:rsid w:val="00461948"/>
    <w:rsid w:val="0046194D"/>
    <w:rsid w:val="004619A8"/>
    <w:rsid w:val="00461A1C"/>
    <w:rsid w:val="00461A22"/>
    <w:rsid w:val="00461A27"/>
    <w:rsid w:val="00461A92"/>
    <w:rsid w:val="00461B02"/>
    <w:rsid w:val="00461B20"/>
    <w:rsid w:val="00461B47"/>
    <w:rsid w:val="00461B6B"/>
    <w:rsid w:val="00461B85"/>
    <w:rsid w:val="00461B9C"/>
    <w:rsid w:val="00461BA4"/>
    <w:rsid w:val="00461BA5"/>
    <w:rsid w:val="00461BAC"/>
    <w:rsid w:val="00461BCF"/>
    <w:rsid w:val="00461BFC"/>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EF5"/>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75"/>
    <w:rsid w:val="00462480"/>
    <w:rsid w:val="004624BA"/>
    <w:rsid w:val="004624CA"/>
    <w:rsid w:val="004624D2"/>
    <w:rsid w:val="004624D8"/>
    <w:rsid w:val="004624DC"/>
    <w:rsid w:val="004624FE"/>
    <w:rsid w:val="00462527"/>
    <w:rsid w:val="00462536"/>
    <w:rsid w:val="0046254B"/>
    <w:rsid w:val="00462571"/>
    <w:rsid w:val="004625FE"/>
    <w:rsid w:val="00462616"/>
    <w:rsid w:val="00462622"/>
    <w:rsid w:val="00462681"/>
    <w:rsid w:val="004626BA"/>
    <w:rsid w:val="0046271C"/>
    <w:rsid w:val="00462735"/>
    <w:rsid w:val="00462779"/>
    <w:rsid w:val="004627A0"/>
    <w:rsid w:val="004627BB"/>
    <w:rsid w:val="004627C5"/>
    <w:rsid w:val="00462804"/>
    <w:rsid w:val="00462888"/>
    <w:rsid w:val="004628E1"/>
    <w:rsid w:val="004628FF"/>
    <w:rsid w:val="00462933"/>
    <w:rsid w:val="00462975"/>
    <w:rsid w:val="0046299F"/>
    <w:rsid w:val="004629AA"/>
    <w:rsid w:val="004629CD"/>
    <w:rsid w:val="004629E0"/>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CA9"/>
    <w:rsid w:val="00462D27"/>
    <w:rsid w:val="00462DBF"/>
    <w:rsid w:val="00462DDD"/>
    <w:rsid w:val="00462E1B"/>
    <w:rsid w:val="00462ECF"/>
    <w:rsid w:val="00462EF7"/>
    <w:rsid w:val="00462F6A"/>
    <w:rsid w:val="00462F70"/>
    <w:rsid w:val="00462F93"/>
    <w:rsid w:val="00462FB1"/>
    <w:rsid w:val="00462FB6"/>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50"/>
    <w:rsid w:val="0046345F"/>
    <w:rsid w:val="00463491"/>
    <w:rsid w:val="00463493"/>
    <w:rsid w:val="0046350A"/>
    <w:rsid w:val="0046350B"/>
    <w:rsid w:val="0046356B"/>
    <w:rsid w:val="00463582"/>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E3"/>
    <w:rsid w:val="00463A3A"/>
    <w:rsid w:val="00463A45"/>
    <w:rsid w:val="00463A5E"/>
    <w:rsid w:val="00463A66"/>
    <w:rsid w:val="00463B50"/>
    <w:rsid w:val="00463BF5"/>
    <w:rsid w:val="00463C1D"/>
    <w:rsid w:val="00463D4E"/>
    <w:rsid w:val="00463D51"/>
    <w:rsid w:val="00463DA6"/>
    <w:rsid w:val="00463DC3"/>
    <w:rsid w:val="00463DDC"/>
    <w:rsid w:val="00463E47"/>
    <w:rsid w:val="00463FB1"/>
    <w:rsid w:val="00463FB2"/>
    <w:rsid w:val="00464052"/>
    <w:rsid w:val="0046406F"/>
    <w:rsid w:val="004640AD"/>
    <w:rsid w:val="004640E0"/>
    <w:rsid w:val="00464121"/>
    <w:rsid w:val="00464168"/>
    <w:rsid w:val="004641AF"/>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731"/>
    <w:rsid w:val="00464742"/>
    <w:rsid w:val="004647D7"/>
    <w:rsid w:val="004647E7"/>
    <w:rsid w:val="00464831"/>
    <w:rsid w:val="00464847"/>
    <w:rsid w:val="0046485F"/>
    <w:rsid w:val="00464897"/>
    <w:rsid w:val="00464898"/>
    <w:rsid w:val="004648C1"/>
    <w:rsid w:val="004648C2"/>
    <w:rsid w:val="004648F4"/>
    <w:rsid w:val="00464922"/>
    <w:rsid w:val="0046493F"/>
    <w:rsid w:val="00464961"/>
    <w:rsid w:val="004649B0"/>
    <w:rsid w:val="004649B9"/>
    <w:rsid w:val="00464A3D"/>
    <w:rsid w:val="00464A5C"/>
    <w:rsid w:val="00464A8C"/>
    <w:rsid w:val="00464A96"/>
    <w:rsid w:val="00464AB8"/>
    <w:rsid w:val="00464B30"/>
    <w:rsid w:val="00464B67"/>
    <w:rsid w:val="00464BB1"/>
    <w:rsid w:val="00464BE6"/>
    <w:rsid w:val="00464BEC"/>
    <w:rsid w:val="00464C12"/>
    <w:rsid w:val="00464C44"/>
    <w:rsid w:val="00464C70"/>
    <w:rsid w:val="00464C88"/>
    <w:rsid w:val="00464C96"/>
    <w:rsid w:val="00464CAD"/>
    <w:rsid w:val="00464CBE"/>
    <w:rsid w:val="00464CCB"/>
    <w:rsid w:val="00464CDC"/>
    <w:rsid w:val="00464D14"/>
    <w:rsid w:val="00464D28"/>
    <w:rsid w:val="00464E26"/>
    <w:rsid w:val="00464E47"/>
    <w:rsid w:val="00464F05"/>
    <w:rsid w:val="00464F26"/>
    <w:rsid w:val="00464F45"/>
    <w:rsid w:val="00464F4B"/>
    <w:rsid w:val="00464F61"/>
    <w:rsid w:val="00464F6E"/>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F"/>
    <w:rsid w:val="0046537E"/>
    <w:rsid w:val="00465409"/>
    <w:rsid w:val="0046540B"/>
    <w:rsid w:val="0046541A"/>
    <w:rsid w:val="00465494"/>
    <w:rsid w:val="004654A5"/>
    <w:rsid w:val="004654AD"/>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59"/>
    <w:rsid w:val="004659B2"/>
    <w:rsid w:val="00465A40"/>
    <w:rsid w:val="00465A8F"/>
    <w:rsid w:val="00465B27"/>
    <w:rsid w:val="00465B9E"/>
    <w:rsid w:val="00465BA7"/>
    <w:rsid w:val="00465BEC"/>
    <w:rsid w:val="00465BF8"/>
    <w:rsid w:val="00465C86"/>
    <w:rsid w:val="00465C9E"/>
    <w:rsid w:val="00465CF2"/>
    <w:rsid w:val="00465DA9"/>
    <w:rsid w:val="00465DF6"/>
    <w:rsid w:val="00465E50"/>
    <w:rsid w:val="00465E57"/>
    <w:rsid w:val="00465EA9"/>
    <w:rsid w:val="00465EAF"/>
    <w:rsid w:val="00465ED2"/>
    <w:rsid w:val="00465F0F"/>
    <w:rsid w:val="00465F98"/>
    <w:rsid w:val="00465FBB"/>
    <w:rsid w:val="00465FC9"/>
    <w:rsid w:val="00465FD9"/>
    <w:rsid w:val="0046608E"/>
    <w:rsid w:val="0046609D"/>
    <w:rsid w:val="004660FF"/>
    <w:rsid w:val="00466122"/>
    <w:rsid w:val="0046614F"/>
    <w:rsid w:val="00466181"/>
    <w:rsid w:val="004661CC"/>
    <w:rsid w:val="004661D6"/>
    <w:rsid w:val="0046625E"/>
    <w:rsid w:val="00466325"/>
    <w:rsid w:val="0046632D"/>
    <w:rsid w:val="004663A2"/>
    <w:rsid w:val="004663DB"/>
    <w:rsid w:val="004663F1"/>
    <w:rsid w:val="004663F9"/>
    <w:rsid w:val="00466479"/>
    <w:rsid w:val="004664A9"/>
    <w:rsid w:val="00466540"/>
    <w:rsid w:val="00466548"/>
    <w:rsid w:val="00466596"/>
    <w:rsid w:val="004665DC"/>
    <w:rsid w:val="004665EA"/>
    <w:rsid w:val="00466632"/>
    <w:rsid w:val="004666B6"/>
    <w:rsid w:val="004666DB"/>
    <w:rsid w:val="00466742"/>
    <w:rsid w:val="0046674E"/>
    <w:rsid w:val="0046677A"/>
    <w:rsid w:val="00466787"/>
    <w:rsid w:val="0046680A"/>
    <w:rsid w:val="00466810"/>
    <w:rsid w:val="0046683B"/>
    <w:rsid w:val="00466853"/>
    <w:rsid w:val="0046685C"/>
    <w:rsid w:val="0046690C"/>
    <w:rsid w:val="00466928"/>
    <w:rsid w:val="0046696D"/>
    <w:rsid w:val="00466996"/>
    <w:rsid w:val="0046699B"/>
    <w:rsid w:val="004669FE"/>
    <w:rsid w:val="00466A4C"/>
    <w:rsid w:val="00466A67"/>
    <w:rsid w:val="00466AC5"/>
    <w:rsid w:val="00466B21"/>
    <w:rsid w:val="00466B29"/>
    <w:rsid w:val="00466C0D"/>
    <w:rsid w:val="00466C24"/>
    <w:rsid w:val="00466C28"/>
    <w:rsid w:val="00466C3E"/>
    <w:rsid w:val="00466C88"/>
    <w:rsid w:val="00466C91"/>
    <w:rsid w:val="00466D28"/>
    <w:rsid w:val="00466D58"/>
    <w:rsid w:val="00466D7E"/>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7"/>
    <w:rsid w:val="0046714D"/>
    <w:rsid w:val="00467198"/>
    <w:rsid w:val="004671AA"/>
    <w:rsid w:val="004671D7"/>
    <w:rsid w:val="004671F6"/>
    <w:rsid w:val="0046720B"/>
    <w:rsid w:val="00467216"/>
    <w:rsid w:val="00467226"/>
    <w:rsid w:val="004672A7"/>
    <w:rsid w:val="004672DD"/>
    <w:rsid w:val="004672F1"/>
    <w:rsid w:val="004672FB"/>
    <w:rsid w:val="0046731C"/>
    <w:rsid w:val="00467328"/>
    <w:rsid w:val="00467335"/>
    <w:rsid w:val="00467381"/>
    <w:rsid w:val="00467385"/>
    <w:rsid w:val="004673DE"/>
    <w:rsid w:val="004674B9"/>
    <w:rsid w:val="004674BB"/>
    <w:rsid w:val="00467502"/>
    <w:rsid w:val="00467506"/>
    <w:rsid w:val="00467518"/>
    <w:rsid w:val="0046756B"/>
    <w:rsid w:val="004675CD"/>
    <w:rsid w:val="004675E5"/>
    <w:rsid w:val="00467621"/>
    <w:rsid w:val="00467646"/>
    <w:rsid w:val="0046765A"/>
    <w:rsid w:val="00467665"/>
    <w:rsid w:val="004676F2"/>
    <w:rsid w:val="00467747"/>
    <w:rsid w:val="0046776D"/>
    <w:rsid w:val="004677A8"/>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20"/>
    <w:rsid w:val="00467BA8"/>
    <w:rsid w:val="00467C56"/>
    <w:rsid w:val="00467CC3"/>
    <w:rsid w:val="00467CDC"/>
    <w:rsid w:val="00467D19"/>
    <w:rsid w:val="00467DAB"/>
    <w:rsid w:val="00467E28"/>
    <w:rsid w:val="00467E46"/>
    <w:rsid w:val="00467E67"/>
    <w:rsid w:val="00467EDA"/>
    <w:rsid w:val="00467F2F"/>
    <w:rsid w:val="00467F3E"/>
    <w:rsid w:val="00467F5F"/>
    <w:rsid w:val="00467F7A"/>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740"/>
    <w:rsid w:val="0047076B"/>
    <w:rsid w:val="0047077B"/>
    <w:rsid w:val="0047082A"/>
    <w:rsid w:val="00470842"/>
    <w:rsid w:val="00470849"/>
    <w:rsid w:val="0047086D"/>
    <w:rsid w:val="00470877"/>
    <w:rsid w:val="0047087A"/>
    <w:rsid w:val="004708C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37"/>
    <w:rsid w:val="00470B76"/>
    <w:rsid w:val="00470C70"/>
    <w:rsid w:val="00470CA3"/>
    <w:rsid w:val="00470D0C"/>
    <w:rsid w:val="00470D0D"/>
    <w:rsid w:val="00470D26"/>
    <w:rsid w:val="00470D9A"/>
    <w:rsid w:val="00470DFF"/>
    <w:rsid w:val="00470E4C"/>
    <w:rsid w:val="00470E5F"/>
    <w:rsid w:val="00470E9C"/>
    <w:rsid w:val="00470F41"/>
    <w:rsid w:val="00470FCE"/>
    <w:rsid w:val="00471060"/>
    <w:rsid w:val="004710BF"/>
    <w:rsid w:val="004711D9"/>
    <w:rsid w:val="004711E1"/>
    <w:rsid w:val="004711FE"/>
    <w:rsid w:val="00471210"/>
    <w:rsid w:val="004712D4"/>
    <w:rsid w:val="004712DA"/>
    <w:rsid w:val="004712FA"/>
    <w:rsid w:val="0047132A"/>
    <w:rsid w:val="0047134B"/>
    <w:rsid w:val="00471369"/>
    <w:rsid w:val="0047141D"/>
    <w:rsid w:val="0047148B"/>
    <w:rsid w:val="0047148F"/>
    <w:rsid w:val="004714AF"/>
    <w:rsid w:val="004714CF"/>
    <w:rsid w:val="00471509"/>
    <w:rsid w:val="0047153C"/>
    <w:rsid w:val="00471550"/>
    <w:rsid w:val="0047157D"/>
    <w:rsid w:val="0047159B"/>
    <w:rsid w:val="004715C3"/>
    <w:rsid w:val="00471601"/>
    <w:rsid w:val="0047160B"/>
    <w:rsid w:val="0047161B"/>
    <w:rsid w:val="00471626"/>
    <w:rsid w:val="0047166C"/>
    <w:rsid w:val="0047167F"/>
    <w:rsid w:val="004716DD"/>
    <w:rsid w:val="0047173F"/>
    <w:rsid w:val="00471762"/>
    <w:rsid w:val="00471786"/>
    <w:rsid w:val="004717CC"/>
    <w:rsid w:val="004717CE"/>
    <w:rsid w:val="00471822"/>
    <w:rsid w:val="00471852"/>
    <w:rsid w:val="00471854"/>
    <w:rsid w:val="00471861"/>
    <w:rsid w:val="0047187C"/>
    <w:rsid w:val="004718D7"/>
    <w:rsid w:val="004718D8"/>
    <w:rsid w:val="004719AD"/>
    <w:rsid w:val="004719B6"/>
    <w:rsid w:val="004719C1"/>
    <w:rsid w:val="004719C3"/>
    <w:rsid w:val="004719F1"/>
    <w:rsid w:val="00471A6E"/>
    <w:rsid w:val="00471A92"/>
    <w:rsid w:val="00471A9D"/>
    <w:rsid w:val="00471B30"/>
    <w:rsid w:val="00471B43"/>
    <w:rsid w:val="00471B60"/>
    <w:rsid w:val="00471B87"/>
    <w:rsid w:val="00471B93"/>
    <w:rsid w:val="00471BB4"/>
    <w:rsid w:val="00471BDD"/>
    <w:rsid w:val="00471C13"/>
    <w:rsid w:val="00471C34"/>
    <w:rsid w:val="00471C74"/>
    <w:rsid w:val="00471C84"/>
    <w:rsid w:val="00471C9C"/>
    <w:rsid w:val="00471CEA"/>
    <w:rsid w:val="00471CF3"/>
    <w:rsid w:val="00471CFC"/>
    <w:rsid w:val="00471D2D"/>
    <w:rsid w:val="00471D42"/>
    <w:rsid w:val="00471D52"/>
    <w:rsid w:val="00471D7C"/>
    <w:rsid w:val="00471D82"/>
    <w:rsid w:val="00471D99"/>
    <w:rsid w:val="00471DB5"/>
    <w:rsid w:val="00471DE5"/>
    <w:rsid w:val="00471E0D"/>
    <w:rsid w:val="00471E2B"/>
    <w:rsid w:val="00471E3D"/>
    <w:rsid w:val="00471E44"/>
    <w:rsid w:val="00471E5A"/>
    <w:rsid w:val="00471EC1"/>
    <w:rsid w:val="00471EEB"/>
    <w:rsid w:val="00471EED"/>
    <w:rsid w:val="00471F3A"/>
    <w:rsid w:val="00471F50"/>
    <w:rsid w:val="00471F6D"/>
    <w:rsid w:val="00471FFE"/>
    <w:rsid w:val="0047200A"/>
    <w:rsid w:val="00472018"/>
    <w:rsid w:val="0047202C"/>
    <w:rsid w:val="0047202E"/>
    <w:rsid w:val="00472059"/>
    <w:rsid w:val="00472065"/>
    <w:rsid w:val="004720A1"/>
    <w:rsid w:val="004720AF"/>
    <w:rsid w:val="004720D2"/>
    <w:rsid w:val="004720E7"/>
    <w:rsid w:val="004720F9"/>
    <w:rsid w:val="0047214B"/>
    <w:rsid w:val="00472163"/>
    <w:rsid w:val="0047216E"/>
    <w:rsid w:val="00472181"/>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5A"/>
    <w:rsid w:val="004728A7"/>
    <w:rsid w:val="004728C8"/>
    <w:rsid w:val="004728CD"/>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C3"/>
    <w:rsid w:val="00472CF7"/>
    <w:rsid w:val="00472D29"/>
    <w:rsid w:val="00472D2C"/>
    <w:rsid w:val="00472D5A"/>
    <w:rsid w:val="00472D61"/>
    <w:rsid w:val="00472D88"/>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62"/>
    <w:rsid w:val="004733BD"/>
    <w:rsid w:val="004733D1"/>
    <w:rsid w:val="00473427"/>
    <w:rsid w:val="00473471"/>
    <w:rsid w:val="00473489"/>
    <w:rsid w:val="0047348E"/>
    <w:rsid w:val="004734C5"/>
    <w:rsid w:val="004734E9"/>
    <w:rsid w:val="004734EC"/>
    <w:rsid w:val="004734EF"/>
    <w:rsid w:val="004734F1"/>
    <w:rsid w:val="004734F3"/>
    <w:rsid w:val="0047351A"/>
    <w:rsid w:val="004736C0"/>
    <w:rsid w:val="00473729"/>
    <w:rsid w:val="00473745"/>
    <w:rsid w:val="0047374B"/>
    <w:rsid w:val="0047375B"/>
    <w:rsid w:val="00473761"/>
    <w:rsid w:val="00473780"/>
    <w:rsid w:val="00473781"/>
    <w:rsid w:val="004737AB"/>
    <w:rsid w:val="004737FD"/>
    <w:rsid w:val="00473804"/>
    <w:rsid w:val="00473808"/>
    <w:rsid w:val="00473830"/>
    <w:rsid w:val="00473838"/>
    <w:rsid w:val="0047383C"/>
    <w:rsid w:val="0047383E"/>
    <w:rsid w:val="00473861"/>
    <w:rsid w:val="00473862"/>
    <w:rsid w:val="004738E8"/>
    <w:rsid w:val="004738EA"/>
    <w:rsid w:val="00473902"/>
    <w:rsid w:val="0047391A"/>
    <w:rsid w:val="00473937"/>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32"/>
    <w:rsid w:val="00473D40"/>
    <w:rsid w:val="00473D57"/>
    <w:rsid w:val="00473D61"/>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21"/>
    <w:rsid w:val="0047424F"/>
    <w:rsid w:val="00474270"/>
    <w:rsid w:val="004742AB"/>
    <w:rsid w:val="00474361"/>
    <w:rsid w:val="0047439F"/>
    <w:rsid w:val="004743DF"/>
    <w:rsid w:val="004743E9"/>
    <w:rsid w:val="00474452"/>
    <w:rsid w:val="00474474"/>
    <w:rsid w:val="00474478"/>
    <w:rsid w:val="00474481"/>
    <w:rsid w:val="00474482"/>
    <w:rsid w:val="00474619"/>
    <w:rsid w:val="00474633"/>
    <w:rsid w:val="00474663"/>
    <w:rsid w:val="00474696"/>
    <w:rsid w:val="004746C6"/>
    <w:rsid w:val="004746CC"/>
    <w:rsid w:val="004746D9"/>
    <w:rsid w:val="004747A0"/>
    <w:rsid w:val="00474895"/>
    <w:rsid w:val="00474921"/>
    <w:rsid w:val="0047495A"/>
    <w:rsid w:val="00474996"/>
    <w:rsid w:val="004749E7"/>
    <w:rsid w:val="004749F8"/>
    <w:rsid w:val="00474A2D"/>
    <w:rsid w:val="00474A3B"/>
    <w:rsid w:val="00474A8C"/>
    <w:rsid w:val="00474AB1"/>
    <w:rsid w:val="00474ABA"/>
    <w:rsid w:val="00474B1B"/>
    <w:rsid w:val="00474B2A"/>
    <w:rsid w:val="00474BBC"/>
    <w:rsid w:val="00474BC5"/>
    <w:rsid w:val="00474C0E"/>
    <w:rsid w:val="00474C11"/>
    <w:rsid w:val="00474C2C"/>
    <w:rsid w:val="00474C74"/>
    <w:rsid w:val="00474C98"/>
    <w:rsid w:val="00474C9D"/>
    <w:rsid w:val="00474D21"/>
    <w:rsid w:val="00474D28"/>
    <w:rsid w:val="00474D65"/>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8F"/>
    <w:rsid w:val="00475099"/>
    <w:rsid w:val="004750FF"/>
    <w:rsid w:val="0047510D"/>
    <w:rsid w:val="0047512F"/>
    <w:rsid w:val="00475141"/>
    <w:rsid w:val="00475168"/>
    <w:rsid w:val="004751A5"/>
    <w:rsid w:val="004751F5"/>
    <w:rsid w:val="00475201"/>
    <w:rsid w:val="004752AA"/>
    <w:rsid w:val="004752F9"/>
    <w:rsid w:val="00475329"/>
    <w:rsid w:val="0047534A"/>
    <w:rsid w:val="00475367"/>
    <w:rsid w:val="004753D1"/>
    <w:rsid w:val="00475425"/>
    <w:rsid w:val="004754B4"/>
    <w:rsid w:val="004754D8"/>
    <w:rsid w:val="004754E8"/>
    <w:rsid w:val="00475553"/>
    <w:rsid w:val="00475586"/>
    <w:rsid w:val="004755D4"/>
    <w:rsid w:val="004755DE"/>
    <w:rsid w:val="004755FF"/>
    <w:rsid w:val="00475616"/>
    <w:rsid w:val="0047563E"/>
    <w:rsid w:val="00475647"/>
    <w:rsid w:val="00475676"/>
    <w:rsid w:val="0047567D"/>
    <w:rsid w:val="00475680"/>
    <w:rsid w:val="004756DA"/>
    <w:rsid w:val="004756DE"/>
    <w:rsid w:val="00475816"/>
    <w:rsid w:val="0047582E"/>
    <w:rsid w:val="00475848"/>
    <w:rsid w:val="0047588C"/>
    <w:rsid w:val="00475890"/>
    <w:rsid w:val="00475948"/>
    <w:rsid w:val="004759B7"/>
    <w:rsid w:val="004759CC"/>
    <w:rsid w:val="00475A2C"/>
    <w:rsid w:val="00475A5B"/>
    <w:rsid w:val="00475A83"/>
    <w:rsid w:val="00475AA7"/>
    <w:rsid w:val="00475AB7"/>
    <w:rsid w:val="00475ADC"/>
    <w:rsid w:val="00475ADD"/>
    <w:rsid w:val="00475AE4"/>
    <w:rsid w:val="00475AF5"/>
    <w:rsid w:val="00475B0D"/>
    <w:rsid w:val="00475B95"/>
    <w:rsid w:val="00475BBA"/>
    <w:rsid w:val="00475BEF"/>
    <w:rsid w:val="00475C46"/>
    <w:rsid w:val="00475CBE"/>
    <w:rsid w:val="00475D39"/>
    <w:rsid w:val="00475D53"/>
    <w:rsid w:val="00475D58"/>
    <w:rsid w:val="00475D6A"/>
    <w:rsid w:val="00475D7A"/>
    <w:rsid w:val="00475E01"/>
    <w:rsid w:val="00475E96"/>
    <w:rsid w:val="00475ED0"/>
    <w:rsid w:val="00475ED5"/>
    <w:rsid w:val="00475ED6"/>
    <w:rsid w:val="00475F28"/>
    <w:rsid w:val="00475F5A"/>
    <w:rsid w:val="00475F74"/>
    <w:rsid w:val="00475F8E"/>
    <w:rsid w:val="0047602A"/>
    <w:rsid w:val="0047604E"/>
    <w:rsid w:val="00476132"/>
    <w:rsid w:val="004761AD"/>
    <w:rsid w:val="004761BB"/>
    <w:rsid w:val="004761DF"/>
    <w:rsid w:val="004761E8"/>
    <w:rsid w:val="004761FC"/>
    <w:rsid w:val="00476203"/>
    <w:rsid w:val="00476247"/>
    <w:rsid w:val="00476264"/>
    <w:rsid w:val="004762A9"/>
    <w:rsid w:val="004762D9"/>
    <w:rsid w:val="004762DA"/>
    <w:rsid w:val="004762DB"/>
    <w:rsid w:val="004762F0"/>
    <w:rsid w:val="0047630A"/>
    <w:rsid w:val="0047630E"/>
    <w:rsid w:val="00476326"/>
    <w:rsid w:val="0047632B"/>
    <w:rsid w:val="004763C2"/>
    <w:rsid w:val="004763F4"/>
    <w:rsid w:val="004763F8"/>
    <w:rsid w:val="00476466"/>
    <w:rsid w:val="0047647E"/>
    <w:rsid w:val="004764CA"/>
    <w:rsid w:val="004764E9"/>
    <w:rsid w:val="004764EE"/>
    <w:rsid w:val="0047651E"/>
    <w:rsid w:val="00476546"/>
    <w:rsid w:val="00476573"/>
    <w:rsid w:val="00476600"/>
    <w:rsid w:val="00476641"/>
    <w:rsid w:val="00476674"/>
    <w:rsid w:val="004766B1"/>
    <w:rsid w:val="0047671F"/>
    <w:rsid w:val="00476731"/>
    <w:rsid w:val="00476769"/>
    <w:rsid w:val="004767BA"/>
    <w:rsid w:val="00476815"/>
    <w:rsid w:val="00476893"/>
    <w:rsid w:val="004768B6"/>
    <w:rsid w:val="004768DB"/>
    <w:rsid w:val="0047690B"/>
    <w:rsid w:val="0047697F"/>
    <w:rsid w:val="00476A0A"/>
    <w:rsid w:val="00476A0E"/>
    <w:rsid w:val="00476AA5"/>
    <w:rsid w:val="00476AE0"/>
    <w:rsid w:val="00476AE6"/>
    <w:rsid w:val="00476B53"/>
    <w:rsid w:val="00476BC7"/>
    <w:rsid w:val="00476C4B"/>
    <w:rsid w:val="00476C75"/>
    <w:rsid w:val="00476D09"/>
    <w:rsid w:val="00476D2C"/>
    <w:rsid w:val="00476D75"/>
    <w:rsid w:val="00476D7A"/>
    <w:rsid w:val="00476DC1"/>
    <w:rsid w:val="00476E1E"/>
    <w:rsid w:val="00476E55"/>
    <w:rsid w:val="00476EEF"/>
    <w:rsid w:val="00476F00"/>
    <w:rsid w:val="00476F12"/>
    <w:rsid w:val="00476F7B"/>
    <w:rsid w:val="00476F89"/>
    <w:rsid w:val="00476FBC"/>
    <w:rsid w:val="00476FCB"/>
    <w:rsid w:val="00477063"/>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463"/>
    <w:rsid w:val="00477484"/>
    <w:rsid w:val="00477491"/>
    <w:rsid w:val="004774F7"/>
    <w:rsid w:val="004774FF"/>
    <w:rsid w:val="0047753A"/>
    <w:rsid w:val="00477552"/>
    <w:rsid w:val="004775F7"/>
    <w:rsid w:val="00477607"/>
    <w:rsid w:val="00477654"/>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9B7"/>
    <w:rsid w:val="00477A1D"/>
    <w:rsid w:val="00477A32"/>
    <w:rsid w:val="00477A6E"/>
    <w:rsid w:val="00477A73"/>
    <w:rsid w:val="00477A91"/>
    <w:rsid w:val="00477AA8"/>
    <w:rsid w:val="00477AFB"/>
    <w:rsid w:val="00477B8E"/>
    <w:rsid w:val="00477BB3"/>
    <w:rsid w:val="00477BCE"/>
    <w:rsid w:val="00477BDD"/>
    <w:rsid w:val="00477BF4"/>
    <w:rsid w:val="00477C49"/>
    <w:rsid w:val="00477C54"/>
    <w:rsid w:val="00477C9C"/>
    <w:rsid w:val="00477CFA"/>
    <w:rsid w:val="00477D55"/>
    <w:rsid w:val="00477D77"/>
    <w:rsid w:val="00477D83"/>
    <w:rsid w:val="00477DCC"/>
    <w:rsid w:val="00477DD6"/>
    <w:rsid w:val="00477DE8"/>
    <w:rsid w:val="00477E82"/>
    <w:rsid w:val="00477F32"/>
    <w:rsid w:val="00477F6C"/>
    <w:rsid w:val="00477F88"/>
    <w:rsid w:val="00477FAE"/>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7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7BB"/>
    <w:rsid w:val="00480807"/>
    <w:rsid w:val="00480810"/>
    <w:rsid w:val="004808B5"/>
    <w:rsid w:val="004808C2"/>
    <w:rsid w:val="004808D3"/>
    <w:rsid w:val="004808FD"/>
    <w:rsid w:val="00480914"/>
    <w:rsid w:val="0048095C"/>
    <w:rsid w:val="004809E8"/>
    <w:rsid w:val="00480A2E"/>
    <w:rsid w:val="00480A59"/>
    <w:rsid w:val="00480A60"/>
    <w:rsid w:val="00480AAB"/>
    <w:rsid w:val="00480AB3"/>
    <w:rsid w:val="00480AF9"/>
    <w:rsid w:val="00480B16"/>
    <w:rsid w:val="00480B3A"/>
    <w:rsid w:val="00480B5F"/>
    <w:rsid w:val="00480B88"/>
    <w:rsid w:val="00480B92"/>
    <w:rsid w:val="00480B97"/>
    <w:rsid w:val="00480BBD"/>
    <w:rsid w:val="00480BDA"/>
    <w:rsid w:val="00480CFE"/>
    <w:rsid w:val="00480D03"/>
    <w:rsid w:val="00480D11"/>
    <w:rsid w:val="00480DCB"/>
    <w:rsid w:val="00480E02"/>
    <w:rsid w:val="00480E58"/>
    <w:rsid w:val="00480E60"/>
    <w:rsid w:val="00480EBF"/>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9"/>
    <w:rsid w:val="004814A0"/>
    <w:rsid w:val="0048156D"/>
    <w:rsid w:val="0048158D"/>
    <w:rsid w:val="004815B2"/>
    <w:rsid w:val="004815BB"/>
    <w:rsid w:val="00481601"/>
    <w:rsid w:val="00481614"/>
    <w:rsid w:val="0048161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BB"/>
    <w:rsid w:val="004818D0"/>
    <w:rsid w:val="004818E6"/>
    <w:rsid w:val="00481900"/>
    <w:rsid w:val="00481904"/>
    <w:rsid w:val="00481953"/>
    <w:rsid w:val="00481975"/>
    <w:rsid w:val="00481976"/>
    <w:rsid w:val="004819C3"/>
    <w:rsid w:val="004819C8"/>
    <w:rsid w:val="004819D6"/>
    <w:rsid w:val="00481A16"/>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4D"/>
    <w:rsid w:val="00481D59"/>
    <w:rsid w:val="00481D77"/>
    <w:rsid w:val="00481D87"/>
    <w:rsid w:val="00481DC9"/>
    <w:rsid w:val="00481DED"/>
    <w:rsid w:val="00481E8E"/>
    <w:rsid w:val="00481F60"/>
    <w:rsid w:val="00481FAC"/>
    <w:rsid w:val="00482055"/>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76"/>
    <w:rsid w:val="004824E5"/>
    <w:rsid w:val="00482565"/>
    <w:rsid w:val="00482575"/>
    <w:rsid w:val="004825F4"/>
    <w:rsid w:val="0048260F"/>
    <w:rsid w:val="00482634"/>
    <w:rsid w:val="0048266D"/>
    <w:rsid w:val="004826AD"/>
    <w:rsid w:val="004826B7"/>
    <w:rsid w:val="004826DF"/>
    <w:rsid w:val="0048271F"/>
    <w:rsid w:val="00482769"/>
    <w:rsid w:val="004827AE"/>
    <w:rsid w:val="004827EC"/>
    <w:rsid w:val="004828AF"/>
    <w:rsid w:val="00482934"/>
    <w:rsid w:val="00482967"/>
    <w:rsid w:val="0048297B"/>
    <w:rsid w:val="00482A11"/>
    <w:rsid w:val="00482A1D"/>
    <w:rsid w:val="00482A20"/>
    <w:rsid w:val="00482A2A"/>
    <w:rsid w:val="00482A6B"/>
    <w:rsid w:val="00482AA7"/>
    <w:rsid w:val="00482AF4"/>
    <w:rsid w:val="00482B31"/>
    <w:rsid w:val="00482B55"/>
    <w:rsid w:val="00482B6E"/>
    <w:rsid w:val="00482B7A"/>
    <w:rsid w:val="00482B92"/>
    <w:rsid w:val="00482BED"/>
    <w:rsid w:val="00482BEF"/>
    <w:rsid w:val="00482BF3"/>
    <w:rsid w:val="00482BF8"/>
    <w:rsid w:val="00482C14"/>
    <w:rsid w:val="00482CB2"/>
    <w:rsid w:val="00482CBD"/>
    <w:rsid w:val="00482D12"/>
    <w:rsid w:val="00482D5A"/>
    <w:rsid w:val="00482DB9"/>
    <w:rsid w:val="00482E2C"/>
    <w:rsid w:val="00482EDE"/>
    <w:rsid w:val="00482F12"/>
    <w:rsid w:val="00482F20"/>
    <w:rsid w:val="00482F54"/>
    <w:rsid w:val="00482F64"/>
    <w:rsid w:val="00482F9A"/>
    <w:rsid w:val="00482FFD"/>
    <w:rsid w:val="00483012"/>
    <w:rsid w:val="00483050"/>
    <w:rsid w:val="00483075"/>
    <w:rsid w:val="0048308F"/>
    <w:rsid w:val="0048309D"/>
    <w:rsid w:val="00483122"/>
    <w:rsid w:val="00483165"/>
    <w:rsid w:val="00483168"/>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2B"/>
    <w:rsid w:val="00483535"/>
    <w:rsid w:val="00483599"/>
    <w:rsid w:val="004835CB"/>
    <w:rsid w:val="004835D1"/>
    <w:rsid w:val="0048369C"/>
    <w:rsid w:val="004836C7"/>
    <w:rsid w:val="004836EF"/>
    <w:rsid w:val="0048370E"/>
    <w:rsid w:val="00483710"/>
    <w:rsid w:val="00483742"/>
    <w:rsid w:val="0048374F"/>
    <w:rsid w:val="004837AA"/>
    <w:rsid w:val="004837AF"/>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65"/>
    <w:rsid w:val="00483C90"/>
    <w:rsid w:val="00483D44"/>
    <w:rsid w:val="00483DC7"/>
    <w:rsid w:val="00483DF3"/>
    <w:rsid w:val="00483E15"/>
    <w:rsid w:val="00483E32"/>
    <w:rsid w:val="00483E33"/>
    <w:rsid w:val="00483E80"/>
    <w:rsid w:val="00483EBA"/>
    <w:rsid w:val="00483EDC"/>
    <w:rsid w:val="00483F04"/>
    <w:rsid w:val="00483FB1"/>
    <w:rsid w:val="00483FF0"/>
    <w:rsid w:val="00484025"/>
    <w:rsid w:val="00484029"/>
    <w:rsid w:val="004840A9"/>
    <w:rsid w:val="004840CA"/>
    <w:rsid w:val="004840EF"/>
    <w:rsid w:val="0048414E"/>
    <w:rsid w:val="00484157"/>
    <w:rsid w:val="0048419A"/>
    <w:rsid w:val="004841D9"/>
    <w:rsid w:val="0048420E"/>
    <w:rsid w:val="0048422D"/>
    <w:rsid w:val="0048424D"/>
    <w:rsid w:val="004842CE"/>
    <w:rsid w:val="004843D0"/>
    <w:rsid w:val="004843E7"/>
    <w:rsid w:val="004843F2"/>
    <w:rsid w:val="004843FA"/>
    <w:rsid w:val="00484447"/>
    <w:rsid w:val="00484453"/>
    <w:rsid w:val="00484459"/>
    <w:rsid w:val="004844DE"/>
    <w:rsid w:val="004844E9"/>
    <w:rsid w:val="004844ED"/>
    <w:rsid w:val="00484534"/>
    <w:rsid w:val="00484554"/>
    <w:rsid w:val="0048459D"/>
    <w:rsid w:val="004845AE"/>
    <w:rsid w:val="004845DE"/>
    <w:rsid w:val="004845E5"/>
    <w:rsid w:val="00484618"/>
    <w:rsid w:val="00484623"/>
    <w:rsid w:val="00484632"/>
    <w:rsid w:val="00484680"/>
    <w:rsid w:val="004846B2"/>
    <w:rsid w:val="00484734"/>
    <w:rsid w:val="0048475B"/>
    <w:rsid w:val="004847F3"/>
    <w:rsid w:val="00484829"/>
    <w:rsid w:val="0048485A"/>
    <w:rsid w:val="0048486D"/>
    <w:rsid w:val="004848B9"/>
    <w:rsid w:val="004848E7"/>
    <w:rsid w:val="004848FE"/>
    <w:rsid w:val="00484908"/>
    <w:rsid w:val="00484914"/>
    <w:rsid w:val="00484932"/>
    <w:rsid w:val="00484971"/>
    <w:rsid w:val="00484983"/>
    <w:rsid w:val="004849EA"/>
    <w:rsid w:val="00484A10"/>
    <w:rsid w:val="00484A5A"/>
    <w:rsid w:val="00484A5F"/>
    <w:rsid w:val="00484AE7"/>
    <w:rsid w:val="00484AF2"/>
    <w:rsid w:val="00484AF9"/>
    <w:rsid w:val="00484B2C"/>
    <w:rsid w:val="00484B2D"/>
    <w:rsid w:val="00484BA4"/>
    <w:rsid w:val="00484C60"/>
    <w:rsid w:val="00484C6E"/>
    <w:rsid w:val="00484CA0"/>
    <w:rsid w:val="00484CEF"/>
    <w:rsid w:val="00484D17"/>
    <w:rsid w:val="00484D4D"/>
    <w:rsid w:val="00484E43"/>
    <w:rsid w:val="00484E85"/>
    <w:rsid w:val="00484E8C"/>
    <w:rsid w:val="00484E97"/>
    <w:rsid w:val="00484EB2"/>
    <w:rsid w:val="00484EE5"/>
    <w:rsid w:val="00484EEE"/>
    <w:rsid w:val="00484EF4"/>
    <w:rsid w:val="00484F60"/>
    <w:rsid w:val="00484F64"/>
    <w:rsid w:val="00484F83"/>
    <w:rsid w:val="00484F92"/>
    <w:rsid w:val="00484FB3"/>
    <w:rsid w:val="00484FBD"/>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23"/>
    <w:rsid w:val="00485347"/>
    <w:rsid w:val="00485395"/>
    <w:rsid w:val="004853AD"/>
    <w:rsid w:val="004853D3"/>
    <w:rsid w:val="00485402"/>
    <w:rsid w:val="00485423"/>
    <w:rsid w:val="0048543A"/>
    <w:rsid w:val="00485448"/>
    <w:rsid w:val="0048545C"/>
    <w:rsid w:val="0048545D"/>
    <w:rsid w:val="00485463"/>
    <w:rsid w:val="004854AF"/>
    <w:rsid w:val="004854C9"/>
    <w:rsid w:val="004854E5"/>
    <w:rsid w:val="004854EF"/>
    <w:rsid w:val="0048554F"/>
    <w:rsid w:val="0048559D"/>
    <w:rsid w:val="004855E7"/>
    <w:rsid w:val="00485643"/>
    <w:rsid w:val="004856DB"/>
    <w:rsid w:val="0048571A"/>
    <w:rsid w:val="0048571D"/>
    <w:rsid w:val="004857AC"/>
    <w:rsid w:val="004857B6"/>
    <w:rsid w:val="004857DB"/>
    <w:rsid w:val="0048580C"/>
    <w:rsid w:val="00485811"/>
    <w:rsid w:val="00485822"/>
    <w:rsid w:val="004858CB"/>
    <w:rsid w:val="004858DA"/>
    <w:rsid w:val="0048590B"/>
    <w:rsid w:val="00485920"/>
    <w:rsid w:val="0048596B"/>
    <w:rsid w:val="004859B3"/>
    <w:rsid w:val="004859BB"/>
    <w:rsid w:val="004859E5"/>
    <w:rsid w:val="00485A30"/>
    <w:rsid w:val="00485A50"/>
    <w:rsid w:val="00485A52"/>
    <w:rsid w:val="00485A5F"/>
    <w:rsid w:val="00485AD3"/>
    <w:rsid w:val="00485B55"/>
    <w:rsid w:val="00485B9F"/>
    <w:rsid w:val="00485BDD"/>
    <w:rsid w:val="00485BE5"/>
    <w:rsid w:val="00485C08"/>
    <w:rsid w:val="00485C27"/>
    <w:rsid w:val="00485C49"/>
    <w:rsid w:val="00485C6D"/>
    <w:rsid w:val="00485C7F"/>
    <w:rsid w:val="00485C8D"/>
    <w:rsid w:val="00485CAD"/>
    <w:rsid w:val="00485D7D"/>
    <w:rsid w:val="00485DA7"/>
    <w:rsid w:val="00485DB7"/>
    <w:rsid w:val="00485DBE"/>
    <w:rsid w:val="00485DF8"/>
    <w:rsid w:val="00485E15"/>
    <w:rsid w:val="00485E43"/>
    <w:rsid w:val="00485E6C"/>
    <w:rsid w:val="00485E7F"/>
    <w:rsid w:val="00485EB4"/>
    <w:rsid w:val="00485ECE"/>
    <w:rsid w:val="00485EF9"/>
    <w:rsid w:val="00485F11"/>
    <w:rsid w:val="00485F35"/>
    <w:rsid w:val="00485F62"/>
    <w:rsid w:val="00485F6A"/>
    <w:rsid w:val="00485FEF"/>
    <w:rsid w:val="00486004"/>
    <w:rsid w:val="00486008"/>
    <w:rsid w:val="00486019"/>
    <w:rsid w:val="0048603E"/>
    <w:rsid w:val="004860AE"/>
    <w:rsid w:val="00486132"/>
    <w:rsid w:val="0048616A"/>
    <w:rsid w:val="004861BA"/>
    <w:rsid w:val="004861FD"/>
    <w:rsid w:val="0048628D"/>
    <w:rsid w:val="004862B2"/>
    <w:rsid w:val="004862C3"/>
    <w:rsid w:val="004862EE"/>
    <w:rsid w:val="0048634C"/>
    <w:rsid w:val="00486354"/>
    <w:rsid w:val="0048635B"/>
    <w:rsid w:val="004863B6"/>
    <w:rsid w:val="00486448"/>
    <w:rsid w:val="0048644B"/>
    <w:rsid w:val="00486511"/>
    <w:rsid w:val="004865CD"/>
    <w:rsid w:val="004865DC"/>
    <w:rsid w:val="00486662"/>
    <w:rsid w:val="004866B1"/>
    <w:rsid w:val="004866BC"/>
    <w:rsid w:val="00486713"/>
    <w:rsid w:val="00486718"/>
    <w:rsid w:val="0048671D"/>
    <w:rsid w:val="00486724"/>
    <w:rsid w:val="00486731"/>
    <w:rsid w:val="004867BC"/>
    <w:rsid w:val="00486803"/>
    <w:rsid w:val="0048683D"/>
    <w:rsid w:val="00486888"/>
    <w:rsid w:val="0048688F"/>
    <w:rsid w:val="0048689B"/>
    <w:rsid w:val="0048690B"/>
    <w:rsid w:val="00486933"/>
    <w:rsid w:val="0048697F"/>
    <w:rsid w:val="004869FA"/>
    <w:rsid w:val="00486A2A"/>
    <w:rsid w:val="00486A55"/>
    <w:rsid w:val="00486A6F"/>
    <w:rsid w:val="00486A96"/>
    <w:rsid w:val="00486AA0"/>
    <w:rsid w:val="00486AC9"/>
    <w:rsid w:val="00486AF4"/>
    <w:rsid w:val="00486B13"/>
    <w:rsid w:val="00486B24"/>
    <w:rsid w:val="00486B30"/>
    <w:rsid w:val="00486B43"/>
    <w:rsid w:val="00486B4E"/>
    <w:rsid w:val="00486BCA"/>
    <w:rsid w:val="00486C20"/>
    <w:rsid w:val="00486C85"/>
    <w:rsid w:val="00486CB6"/>
    <w:rsid w:val="00486D0E"/>
    <w:rsid w:val="00486D1B"/>
    <w:rsid w:val="00486D56"/>
    <w:rsid w:val="00486E6D"/>
    <w:rsid w:val="00486E92"/>
    <w:rsid w:val="00486EE9"/>
    <w:rsid w:val="00486F50"/>
    <w:rsid w:val="00486F7D"/>
    <w:rsid w:val="00486FA5"/>
    <w:rsid w:val="00486FC0"/>
    <w:rsid w:val="00487028"/>
    <w:rsid w:val="00487081"/>
    <w:rsid w:val="0048717F"/>
    <w:rsid w:val="00487199"/>
    <w:rsid w:val="004871D3"/>
    <w:rsid w:val="004871E3"/>
    <w:rsid w:val="00487217"/>
    <w:rsid w:val="00487241"/>
    <w:rsid w:val="00487271"/>
    <w:rsid w:val="004872DE"/>
    <w:rsid w:val="00487305"/>
    <w:rsid w:val="00487334"/>
    <w:rsid w:val="00487340"/>
    <w:rsid w:val="0048738B"/>
    <w:rsid w:val="00487390"/>
    <w:rsid w:val="004873A6"/>
    <w:rsid w:val="00487409"/>
    <w:rsid w:val="00487471"/>
    <w:rsid w:val="00487475"/>
    <w:rsid w:val="00487492"/>
    <w:rsid w:val="004875A5"/>
    <w:rsid w:val="004875C7"/>
    <w:rsid w:val="00487701"/>
    <w:rsid w:val="0048770D"/>
    <w:rsid w:val="00487786"/>
    <w:rsid w:val="004877D2"/>
    <w:rsid w:val="004877DD"/>
    <w:rsid w:val="00487844"/>
    <w:rsid w:val="00487861"/>
    <w:rsid w:val="00487896"/>
    <w:rsid w:val="004878A0"/>
    <w:rsid w:val="004878C8"/>
    <w:rsid w:val="004878CA"/>
    <w:rsid w:val="00487907"/>
    <w:rsid w:val="00487952"/>
    <w:rsid w:val="0048798C"/>
    <w:rsid w:val="004879A5"/>
    <w:rsid w:val="004879B1"/>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D6"/>
    <w:rsid w:val="00487CE2"/>
    <w:rsid w:val="00487D22"/>
    <w:rsid w:val="00487D39"/>
    <w:rsid w:val="00487D73"/>
    <w:rsid w:val="00487D77"/>
    <w:rsid w:val="00487DB2"/>
    <w:rsid w:val="00487DDB"/>
    <w:rsid w:val="00487E18"/>
    <w:rsid w:val="00487E5C"/>
    <w:rsid w:val="00487EDF"/>
    <w:rsid w:val="00487EFC"/>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903"/>
    <w:rsid w:val="00490904"/>
    <w:rsid w:val="0049091B"/>
    <w:rsid w:val="00490963"/>
    <w:rsid w:val="00490967"/>
    <w:rsid w:val="0049096E"/>
    <w:rsid w:val="004909D0"/>
    <w:rsid w:val="004909E3"/>
    <w:rsid w:val="004909EA"/>
    <w:rsid w:val="004909F0"/>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3D"/>
    <w:rsid w:val="00490C50"/>
    <w:rsid w:val="00490C57"/>
    <w:rsid w:val="00490CE5"/>
    <w:rsid w:val="00490D47"/>
    <w:rsid w:val="00490D8F"/>
    <w:rsid w:val="00490E04"/>
    <w:rsid w:val="00490E1E"/>
    <w:rsid w:val="00490ED9"/>
    <w:rsid w:val="00490EE2"/>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12"/>
    <w:rsid w:val="00491225"/>
    <w:rsid w:val="0049122B"/>
    <w:rsid w:val="0049124E"/>
    <w:rsid w:val="004912AB"/>
    <w:rsid w:val="004912E7"/>
    <w:rsid w:val="00491300"/>
    <w:rsid w:val="0049130E"/>
    <w:rsid w:val="00491356"/>
    <w:rsid w:val="0049138A"/>
    <w:rsid w:val="00491445"/>
    <w:rsid w:val="0049148F"/>
    <w:rsid w:val="004914AE"/>
    <w:rsid w:val="0049150C"/>
    <w:rsid w:val="00491592"/>
    <w:rsid w:val="0049159C"/>
    <w:rsid w:val="004915D6"/>
    <w:rsid w:val="004915DD"/>
    <w:rsid w:val="004915E7"/>
    <w:rsid w:val="004915E9"/>
    <w:rsid w:val="00491613"/>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BD"/>
    <w:rsid w:val="004918C5"/>
    <w:rsid w:val="00491901"/>
    <w:rsid w:val="00491948"/>
    <w:rsid w:val="00491970"/>
    <w:rsid w:val="00491974"/>
    <w:rsid w:val="00491988"/>
    <w:rsid w:val="004919A3"/>
    <w:rsid w:val="00491A9E"/>
    <w:rsid w:val="00491ADB"/>
    <w:rsid w:val="00491AE7"/>
    <w:rsid w:val="00491B9C"/>
    <w:rsid w:val="00491BD3"/>
    <w:rsid w:val="00491BDA"/>
    <w:rsid w:val="00491BE8"/>
    <w:rsid w:val="00491C1D"/>
    <w:rsid w:val="00491C5F"/>
    <w:rsid w:val="00491C71"/>
    <w:rsid w:val="00491C7B"/>
    <w:rsid w:val="00491CAF"/>
    <w:rsid w:val="00491CCD"/>
    <w:rsid w:val="00491D13"/>
    <w:rsid w:val="00491D54"/>
    <w:rsid w:val="00491DA0"/>
    <w:rsid w:val="00491DBC"/>
    <w:rsid w:val="00491E00"/>
    <w:rsid w:val="00491E36"/>
    <w:rsid w:val="00491E69"/>
    <w:rsid w:val="00491E6F"/>
    <w:rsid w:val="00491E93"/>
    <w:rsid w:val="00491EEA"/>
    <w:rsid w:val="00491F0A"/>
    <w:rsid w:val="00491F14"/>
    <w:rsid w:val="00491F25"/>
    <w:rsid w:val="00491F37"/>
    <w:rsid w:val="00491F8E"/>
    <w:rsid w:val="00491FBE"/>
    <w:rsid w:val="00491FCD"/>
    <w:rsid w:val="00492060"/>
    <w:rsid w:val="00492079"/>
    <w:rsid w:val="004920A2"/>
    <w:rsid w:val="004920B4"/>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9F"/>
    <w:rsid w:val="0049260D"/>
    <w:rsid w:val="0049269E"/>
    <w:rsid w:val="004926AA"/>
    <w:rsid w:val="00492711"/>
    <w:rsid w:val="004927A2"/>
    <w:rsid w:val="004927AF"/>
    <w:rsid w:val="004927F9"/>
    <w:rsid w:val="0049288A"/>
    <w:rsid w:val="004928F8"/>
    <w:rsid w:val="00492948"/>
    <w:rsid w:val="00492991"/>
    <w:rsid w:val="004929CA"/>
    <w:rsid w:val="00492A39"/>
    <w:rsid w:val="00492A99"/>
    <w:rsid w:val="00492AE3"/>
    <w:rsid w:val="00492B0E"/>
    <w:rsid w:val="00492B5B"/>
    <w:rsid w:val="00492B61"/>
    <w:rsid w:val="00492B8C"/>
    <w:rsid w:val="00492B99"/>
    <w:rsid w:val="00492BA2"/>
    <w:rsid w:val="00492BD5"/>
    <w:rsid w:val="00492BE3"/>
    <w:rsid w:val="00492C2B"/>
    <w:rsid w:val="00492C40"/>
    <w:rsid w:val="00492C65"/>
    <w:rsid w:val="00492C7F"/>
    <w:rsid w:val="00492C87"/>
    <w:rsid w:val="00492CFA"/>
    <w:rsid w:val="00492D54"/>
    <w:rsid w:val="00492DB7"/>
    <w:rsid w:val="00492DEE"/>
    <w:rsid w:val="00492F32"/>
    <w:rsid w:val="00492F3E"/>
    <w:rsid w:val="00492F56"/>
    <w:rsid w:val="00492F9A"/>
    <w:rsid w:val="0049300C"/>
    <w:rsid w:val="00493018"/>
    <w:rsid w:val="00493063"/>
    <w:rsid w:val="004930DE"/>
    <w:rsid w:val="004930E8"/>
    <w:rsid w:val="004930ED"/>
    <w:rsid w:val="004930F2"/>
    <w:rsid w:val="004932A1"/>
    <w:rsid w:val="004932AE"/>
    <w:rsid w:val="004932CF"/>
    <w:rsid w:val="00493335"/>
    <w:rsid w:val="0049333B"/>
    <w:rsid w:val="00493357"/>
    <w:rsid w:val="00493361"/>
    <w:rsid w:val="00493384"/>
    <w:rsid w:val="004933DF"/>
    <w:rsid w:val="004933E1"/>
    <w:rsid w:val="0049345D"/>
    <w:rsid w:val="00493497"/>
    <w:rsid w:val="004934BB"/>
    <w:rsid w:val="004934BF"/>
    <w:rsid w:val="004935B8"/>
    <w:rsid w:val="004935CC"/>
    <w:rsid w:val="004935EE"/>
    <w:rsid w:val="00493603"/>
    <w:rsid w:val="00493640"/>
    <w:rsid w:val="00493651"/>
    <w:rsid w:val="00493667"/>
    <w:rsid w:val="0049368C"/>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4F"/>
    <w:rsid w:val="00493B55"/>
    <w:rsid w:val="00493B5E"/>
    <w:rsid w:val="00493B6F"/>
    <w:rsid w:val="00493B9E"/>
    <w:rsid w:val="00493BA5"/>
    <w:rsid w:val="00493BE7"/>
    <w:rsid w:val="00493CD6"/>
    <w:rsid w:val="00493D1F"/>
    <w:rsid w:val="00493D64"/>
    <w:rsid w:val="00493D6C"/>
    <w:rsid w:val="00493DCD"/>
    <w:rsid w:val="00493E1D"/>
    <w:rsid w:val="00493E53"/>
    <w:rsid w:val="00493F08"/>
    <w:rsid w:val="00494009"/>
    <w:rsid w:val="0049406F"/>
    <w:rsid w:val="004940B5"/>
    <w:rsid w:val="004940BE"/>
    <w:rsid w:val="00494173"/>
    <w:rsid w:val="0049426B"/>
    <w:rsid w:val="00494298"/>
    <w:rsid w:val="00494322"/>
    <w:rsid w:val="00494354"/>
    <w:rsid w:val="00494397"/>
    <w:rsid w:val="004943A5"/>
    <w:rsid w:val="004943BB"/>
    <w:rsid w:val="004943DE"/>
    <w:rsid w:val="00494401"/>
    <w:rsid w:val="00494414"/>
    <w:rsid w:val="00494433"/>
    <w:rsid w:val="0049444E"/>
    <w:rsid w:val="004944B2"/>
    <w:rsid w:val="004944E3"/>
    <w:rsid w:val="00494515"/>
    <w:rsid w:val="00494552"/>
    <w:rsid w:val="0049455E"/>
    <w:rsid w:val="004945D0"/>
    <w:rsid w:val="00494602"/>
    <w:rsid w:val="0049461E"/>
    <w:rsid w:val="00494667"/>
    <w:rsid w:val="00494698"/>
    <w:rsid w:val="004946CA"/>
    <w:rsid w:val="004946FD"/>
    <w:rsid w:val="0049476C"/>
    <w:rsid w:val="00494779"/>
    <w:rsid w:val="0049478F"/>
    <w:rsid w:val="0049480D"/>
    <w:rsid w:val="004948E0"/>
    <w:rsid w:val="0049496C"/>
    <w:rsid w:val="004949A5"/>
    <w:rsid w:val="004949CC"/>
    <w:rsid w:val="00494A03"/>
    <w:rsid w:val="00494A1E"/>
    <w:rsid w:val="00494AC7"/>
    <w:rsid w:val="00494B1E"/>
    <w:rsid w:val="00494B62"/>
    <w:rsid w:val="00494B73"/>
    <w:rsid w:val="00494BB1"/>
    <w:rsid w:val="00494BB2"/>
    <w:rsid w:val="00494C05"/>
    <w:rsid w:val="00494C60"/>
    <w:rsid w:val="00494C8A"/>
    <w:rsid w:val="00494C91"/>
    <w:rsid w:val="00494CB4"/>
    <w:rsid w:val="00494CE4"/>
    <w:rsid w:val="00494D2C"/>
    <w:rsid w:val="00494D2D"/>
    <w:rsid w:val="00494D57"/>
    <w:rsid w:val="00494D81"/>
    <w:rsid w:val="00494DBB"/>
    <w:rsid w:val="00494DC2"/>
    <w:rsid w:val="00494E00"/>
    <w:rsid w:val="00494E61"/>
    <w:rsid w:val="00494E62"/>
    <w:rsid w:val="00494E74"/>
    <w:rsid w:val="00494EFA"/>
    <w:rsid w:val="00494F20"/>
    <w:rsid w:val="00494F4D"/>
    <w:rsid w:val="00494F5E"/>
    <w:rsid w:val="00495060"/>
    <w:rsid w:val="004950E5"/>
    <w:rsid w:val="0049511E"/>
    <w:rsid w:val="0049516E"/>
    <w:rsid w:val="004951FD"/>
    <w:rsid w:val="00495231"/>
    <w:rsid w:val="0049533A"/>
    <w:rsid w:val="00495368"/>
    <w:rsid w:val="0049539F"/>
    <w:rsid w:val="00495408"/>
    <w:rsid w:val="00495426"/>
    <w:rsid w:val="00495443"/>
    <w:rsid w:val="00495481"/>
    <w:rsid w:val="004954E8"/>
    <w:rsid w:val="00495516"/>
    <w:rsid w:val="00495549"/>
    <w:rsid w:val="004955B0"/>
    <w:rsid w:val="00495625"/>
    <w:rsid w:val="00495675"/>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9"/>
    <w:rsid w:val="00495973"/>
    <w:rsid w:val="004959B3"/>
    <w:rsid w:val="004959B9"/>
    <w:rsid w:val="00495A0D"/>
    <w:rsid w:val="00495A74"/>
    <w:rsid w:val="00495A80"/>
    <w:rsid w:val="00495A85"/>
    <w:rsid w:val="00495AF7"/>
    <w:rsid w:val="00495B09"/>
    <w:rsid w:val="00495B0D"/>
    <w:rsid w:val="00495B1C"/>
    <w:rsid w:val="00495B49"/>
    <w:rsid w:val="00495B71"/>
    <w:rsid w:val="00495BA0"/>
    <w:rsid w:val="00495BB9"/>
    <w:rsid w:val="00495C5D"/>
    <w:rsid w:val="00495C74"/>
    <w:rsid w:val="00495C79"/>
    <w:rsid w:val="00495CB6"/>
    <w:rsid w:val="00495CDF"/>
    <w:rsid w:val="00495CFA"/>
    <w:rsid w:val="00495D3A"/>
    <w:rsid w:val="00495D85"/>
    <w:rsid w:val="00495DBB"/>
    <w:rsid w:val="00495DE6"/>
    <w:rsid w:val="00495DED"/>
    <w:rsid w:val="00495E09"/>
    <w:rsid w:val="00495E34"/>
    <w:rsid w:val="00495E6C"/>
    <w:rsid w:val="00495E78"/>
    <w:rsid w:val="00495ED5"/>
    <w:rsid w:val="00495ED6"/>
    <w:rsid w:val="00495F4D"/>
    <w:rsid w:val="00495F52"/>
    <w:rsid w:val="00495F81"/>
    <w:rsid w:val="00496006"/>
    <w:rsid w:val="0049602D"/>
    <w:rsid w:val="004960B4"/>
    <w:rsid w:val="004960DB"/>
    <w:rsid w:val="0049610F"/>
    <w:rsid w:val="0049612A"/>
    <w:rsid w:val="0049618F"/>
    <w:rsid w:val="0049619C"/>
    <w:rsid w:val="0049623C"/>
    <w:rsid w:val="0049627C"/>
    <w:rsid w:val="0049627F"/>
    <w:rsid w:val="00496280"/>
    <w:rsid w:val="004962B8"/>
    <w:rsid w:val="00496301"/>
    <w:rsid w:val="00496324"/>
    <w:rsid w:val="00496357"/>
    <w:rsid w:val="00496382"/>
    <w:rsid w:val="004963E4"/>
    <w:rsid w:val="00496455"/>
    <w:rsid w:val="00496481"/>
    <w:rsid w:val="00496510"/>
    <w:rsid w:val="00496516"/>
    <w:rsid w:val="00496534"/>
    <w:rsid w:val="00496576"/>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E6"/>
    <w:rsid w:val="00496813"/>
    <w:rsid w:val="00496892"/>
    <w:rsid w:val="0049689D"/>
    <w:rsid w:val="004968A8"/>
    <w:rsid w:val="00496918"/>
    <w:rsid w:val="00496947"/>
    <w:rsid w:val="00496988"/>
    <w:rsid w:val="0049698C"/>
    <w:rsid w:val="004969AC"/>
    <w:rsid w:val="004969BC"/>
    <w:rsid w:val="00496A2C"/>
    <w:rsid w:val="00496ABF"/>
    <w:rsid w:val="00496AE6"/>
    <w:rsid w:val="00496AF8"/>
    <w:rsid w:val="00496B04"/>
    <w:rsid w:val="00496B14"/>
    <w:rsid w:val="00496B1A"/>
    <w:rsid w:val="00496B5D"/>
    <w:rsid w:val="00496B92"/>
    <w:rsid w:val="00496C1D"/>
    <w:rsid w:val="00496C35"/>
    <w:rsid w:val="00496C83"/>
    <w:rsid w:val="00496C87"/>
    <w:rsid w:val="00496CC0"/>
    <w:rsid w:val="00496CE9"/>
    <w:rsid w:val="00496D3C"/>
    <w:rsid w:val="00496D53"/>
    <w:rsid w:val="00496D70"/>
    <w:rsid w:val="00496D8E"/>
    <w:rsid w:val="00496E0C"/>
    <w:rsid w:val="00496EB7"/>
    <w:rsid w:val="00496F10"/>
    <w:rsid w:val="00496F21"/>
    <w:rsid w:val="00496F9A"/>
    <w:rsid w:val="00496FA8"/>
    <w:rsid w:val="00496FD1"/>
    <w:rsid w:val="00496FD3"/>
    <w:rsid w:val="0049702A"/>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96"/>
    <w:rsid w:val="004975FA"/>
    <w:rsid w:val="00497606"/>
    <w:rsid w:val="00497657"/>
    <w:rsid w:val="00497663"/>
    <w:rsid w:val="004976DC"/>
    <w:rsid w:val="00497704"/>
    <w:rsid w:val="00497726"/>
    <w:rsid w:val="0049772B"/>
    <w:rsid w:val="00497730"/>
    <w:rsid w:val="004977E2"/>
    <w:rsid w:val="004977F3"/>
    <w:rsid w:val="0049784E"/>
    <w:rsid w:val="0049787B"/>
    <w:rsid w:val="0049789B"/>
    <w:rsid w:val="004978BC"/>
    <w:rsid w:val="004978EB"/>
    <w:rsid w:val="0049790C"/>
    <w:rsid w:val="004979DB"/>
    <w:rsid w:val="00497A03"/>
    <w:rsid w:val="00497A06"/>
    <w:rsid w:val="00497A32"/>
    <w:rsid w:val="00497A3E"/>
    <w:rsid w:val="00497A61"/>
    <w:rsid w:val="00497A91"/>
    <w:rsid w:val="00497AB3"/>
    <w:rsid w:val="00497AB4"/>
    <w:rsid w:val="00497B21"/>
    <w:rsid w:val="00497B2E"/>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A4"/>
    <w:rsid w:val="004A04BF"/>
    <w:rsid w:val="004A050B"/>
    <w:rsid w:val="004A052F"/>
    <w:rsid w:val="004A055A"/>
    <w:rsid w:val="004A0574"/>
    <w:rsid w:val="004A059B"/>
    <w:rsid w:val="004A05A2"/>
    <w:rsid w:val="004A05AB"/>
    <w:rsid w:val="004A05CC"/>
    <w:rsid w:val="004A05CF"/>
    <w:rsid w:val="004A05E3"/>
    <w:rsid w:val="004A05E8"/>
    <w:rsid w:val="004A060B"/>
    <w:rsid w:val="004A067B"/>
    <w:rsid w:val="004A069A"/>
    <w:rsid w:val="004A0758"/>
    <w:rsid w:val="004A075F"/>
    <w:rsid w:val="004A0785"/>
    <w:rsid w:val="004A085F"/>
    <w:rsid w:val="004A08B9"/>
    <w:rsid w:val="004A0901"/>
    <w:rsid w:val="004A092F"/>
    <w:rsid w:val="004A0933"/>
    <w:rsid w:val="004A0947"/>
    <w:rsid w:val="004A0958"/>
    <w:rsid w:val="004A09EF"/>
    <w:rsid w:val="004A09F3"/>
    <w:rsid w:val="004A0A3E"/>
    <w:rsid w:val="004A0A6F"/>
    <w:rsid w:val="004A0ABF"/>
    <w:rsid w:val="004A0AE9"/>
    <w:rsid w:val="004A0B86"/>
    <w:rsid w:val="004A0B94"/>
    <w:rsid w:val="004A0CD5"/>
    <w:rsid w:val="004A0CFD"/>
    <w:rsid w:val="004A0D58"/>
    <w:rsid w:val="004A0D81"/>
    <w:rsid w:val="004A0DA2"/>
    <w:rsid w:val="004A0E03"/>
    <w:rsid w:val="004A0E3B"/>
    <w:rsid w:val="004A0EB3"/>
    <w:rsid w:val="004A0F26"/>
    <w:rsid w:val="004A0F27"/>
    <w:rsid w:val="004A0F28"/>
    <w:rsid w:val="004A0F49"/>
    <w:rsid w:val="004A0F52"/>
    <w:rsid w:val="004A0FCF"/>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23"/>
    <w:rsid w:val="004A134E"/>
    <w:rsid w:val="004A13A6"/>
    <w:rsid w:val="004A13C0"/>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E1"/>
    <w:rsid w:val="004A163E"/>
    <w:rsid w:val="004A1658"/>
    <w:rsid w:val="004A165F"/>
    <w:rsid w:val="004A16AD"/>
    <w:rsid w:val="004A16C1"/>
    <w:rsid w:val="004A1712"/>
    <w:rsid w:val="004A1770"/>
    <w:rsid w:val="004A179D"/>
    <w:rsid w:val="004A17BC"/>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C6"/>
    <w:rsid w:val="004A1EE8"/>
    <w:rsid w:val="004A1F18"/>
    <w:rsid w:val="004A1F8E"/>
    <w:rsid w:val="004A1F90"/>
    <w:rsid w:val="004A1F98"/>
    <w:rsid w:val="004A2019"/>
    <w:rsid w:val="004A2074"/>
    <w:rsid w:val="004A20BD"/>
    <w:rsid w:val="004A20C5"/>
    <w:rsid w:val="004A2109"/>
    <w:rsid w:val="004A2112"/>
    <w:rsid w:val="004A2118"/>
    <w:rsid w:val="004A21DB"/>
    <w:rsid w:val="004A2201"/>
    <w:rsid w:val="004A227B"/>
    <w:rsid w:val="004A2295"/>
    <w:rsid w:val="004A22EF"/>
    <w:rsid w:val="004A2308"/>
    <w:rsid w:val="004A233C"/>
    <w:rsid w:val="004A239A"/>
    <w:rsid w:val="004A23A3"/>
    <w:rsid w:val="004A23C3"/>
    <w:rsid w:val="004A23C7"/>
    <w:rsid w:val="004A2428"/>
    <w:rsid w:val="004A2474"/>
    <w:rsid w:val="004A2497"/>
    <w:rsid w:val="004A24A7"/>
    <w:rsid w:val="004A24FA"/>
    <w:rsid w:val="004A2523"/>
    <w:rsid w:val="004A2537"/>
    <w:rsid w:val="004A2543"/>
    <w:rsid w:val="004A254D"/>
    <w:rsid w:val="004A2550"/>
    <w:rsid w:val="004A2576"/>
    <w:rsid w:val="004A258D"/>
    <w:rsid w:val="004A2598"/>
    <w:rsid w:val="004A25E7"/>
    <w:rsid w:val="004A2605"/>
    <w:rsid w:val="004A260D"/>
    <w:rsid w:val="004A266E"/>
    <w:rsid w:val="004A26B0"/>
    <w:rsid w:val="004A26F3"/>
    <w:rsid w:val="004A2706"/>
    <w:rsid w:val="004A2745"/>
    <w:rsid w:val="004A2754"/>
    <w:rsid w:val="004A2758"/>
    <w:rsid w:val="004A275C"/>
    <w:rsid w:val="004A2773"/>
    <w:rsid w:val="004A2784"/>
    <w:rsid w:val="004A27AD"/>
    <w:rsid w:val="004A27D1"/>
    <w:rsid w:val="004A27EE"/>
    <w:rsid w:val="004A281F"/>
    <w:rsid w:val="004A2841"/>
    <w:rsid w:val="004A2870"/>
    <w:rsid w:val="004A288C"/>
    <w:rsid w:val="004A28F5"/>
    <w:rsid w:val="004A2922"/>
    <w:rsid w:val="004A293B"/>
    <w:rsid w:val="004A2960"/>
    <w:rsid w:val="004A2968"/>
    <w:rsid w:val="004A2979"/>
    <w:rsid w:val="004A29BE"/>
    <w:rsid w:val="004A29CC"/>
    <w:rsid w:val="004A29F1"/>
    <w:rsid w:val="004A2A11"/>
    <w:rsid w:val="004A2A15"/>
    <w:rsid w:val="004A2A8F"/>
    <w:rsid w:val="004A2A93"/>
    <w:rsid w:val="004A2AA4"/>
    <w:rsid w:val="004A2AA6"/>
    <w:rsid w:val="004A2B96"/>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89"/>
    <w:rsid w:val="004A2E95"/>
    <w:rsid w:val="004A2EA3"/>
    <w:rsid w:val="004A2EAA"/>
    <w:rsid w:val="004A2EB2"/>
    <w:rsid w:val="004A2EDB"/>
    <w:rsid w:val="004A2F3C"/>
    <w:rsid w:val="004A2F61"/>
    <w:rsid w:val="004A2FE8"/>
    <w:rsid w:val="004A301A"/>
    <w:rsid w:val="004A3032"/>
    <w:rsid w:val="004A303B"/>
    <w:rsid w:val="004A3043"/>
    <w:rsid w:val="004A3074"/>
    <w:rsid w:val="004A3085"/>
    <w:rsid w:val="004A3182"/>
    <w:rsid w:val="004A3209"/>
    <w:rsid w:val="004A320C"/>
    <w:rsid w:val="004A3218"/>
    <w:rsid w:val="004A3228"/>
    <w:rsid w:val="004A3264"/>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26"/>
    <w:rsid w:val="004A37E8"/>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9C"/>
    <w:rsid w:val="004A3BDF"/>
    <w:rsid w:val="004A3BE0"/>
    <w:rsid w:val="004A3C3F"/>
    <w:rsid w:val="004A3C6B"/>
    <w:rsid w:val="004A3C8E"/>
    <w:rsid w:val="004A3D0F"/>
    <w:rsid w:val="004A3D58"/>
    <w:rsid w:val="004A3D77"/>
    <w:rsid w:val="004A3D7F"/>
    <w:rsid w:val="004A3D90"/>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FA"/>
    <w:rsid w:val="004A410B"/>
    <w:rsid w:val="004A41A5"/>
    <w:rsid w:val="004A41CD"/>
    <w:rsid w:val="004A41FB"/>
    <w:rsid w:val="004A421D"/>
    <w:rsid w:val="004A4240"/>
    <w:rsid w:val="004A426A"/>
    <w:rsid w:val="004A427F"/>
    <w:rsid w:val="004A4312"/>
    <w:rsid w:val="004A432A"/>
    <w:rsid w:val="004A4394"/>
    <w:rsid w:val="004A439D"/>
    <w:rsid w:val="004A4492"/>
    <w:rsid w:val="004A449C"/>
    <w:rsid w:val="004A44B0"/>
    <w:rsid w:val="004A44E3"/>
    <w:rsid w:val="004A4503"/>
    <w:rsid w:val="004A4517"/>
    <w:rsid w:val="004A452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16"/>
    <w:rsid w:val="004A485B"/>
    <w:rsid w:val="004A4891"/>
    <w:rsid w:val="004A4894"/>
    <w:rsid w:val="004A48B1"/>
    <w:rsid w:val="004A48CC"/>
    <w:rsid w:val="004A48F7"/>
    <w:rsid w:val="004A4960"/>
    <w:rsid w:val="004A4967"/>
    <w:rsid w:val="004A4977"/>
    <w:rsid w:val="004A49DA"/>
    <w:rsid w:val="004A4A42"/>
    <w:rsid w:val="004A4A58"/>
    <w:rsid w:val="004A4A59"/>
    <w:rsid w:val="004A4A7F"/>
    <w:rsid w:val="004A4AB3"/>
    <w:rsid w:val="004A4AC7"/>
    <w:rsid w:val="004A4AE5"/>
    <w:rsid w:val="004A4B8E"/>
    <w:rsid w:val="004A4BA5"/>
    <w:rsid w:val="004A4BEE"/>
    <w:rsid w:val="004A4C90"/>
    <w:rsid w:val="004A4CD4"/>
    <w:rsid w:val="004A4D13"/>
    <w:rsid w:val="004A4D18"/>
    <w:rsid w:val="004A4D80"/>
    <w:rsid w:val="004A4DAD"/>
    <w:rsid w:val="004A4DB6"/>
    <w:rsid w:val="004A4E0A"/>
    <w:rsid w:val="004A4E66"/>
    <w:rsid w:val="004A4EB4"/>
    <w:rsid w:val="004A4EC8"/>
    <w:rsid w:val="004A4EF1"/>
    <w:rsid w:val="004A4EFF"/>
    <w:rsid w:val="004A4F04"/>
    <w:rsid w:val="004A4F16"/>
    <w:rsid w:val="004A4F4A"/>
    <w:rsid w:val="004A4F4D"/>
    <w:rsid w:val="004A4F89"/>
    <w:rsid w:val="004A4FB0"/>
    <w:rsid w:val="004A4FBF"/>
    <w:rsid w:val="004A4FDB"/>
    <w:rsid w:val="004A5097"/>
    <w:rsid w:val="004A50A8"/>
    <w:rsid w:val="004A5141"/>
    <w:rsid w:val="004A519B"/>
    <w:rsid w:val="004A51CD"/>
    <w:rsid w:val="004A521B"/>
    <w:rsid w:val="004A5249"/>
    <w:rsid w:val="004A5267"/>
    <w:rsid w:val="004A5332"/>
    <w:rsid w:val="004A539B"/>
    <w:rsid w:val="004A53DB"/>
    <w:rsid w:val="004A53ED"/>
    <w:rsid w:val="004A54BE"/>
    <w:rsid w:val="004A54C8"/>
    <w:rsid w:val="004A54DC"/>
    <w:rsid w:val="004A54EF"/>
    <w:rsid w:val="004A55F9"/>
    <w:rsid w:val="004A5605"/>
    <w:rsid w:val="004A5644"/>
    <w:rsid w:val="004A565D"/>
    <w:rsid w:val="004A567A"/>
    <w:rsid w:val="004A5698"/>
    <w:rsid w:val="004A56A2"/>
    <w:rsid w:val="004A5706"/>
    <w:rsid w:val="004A5721"/>
    <w:rsid w:val="004A5750"/>
    <w:rsid w:val="004A575E"/>
    <w:rsid w:val="004A576C"/>
    <w:rsid w:val="004A5807"/>
    <w:rsid w:val="004A583A"/>
    <w:rsid w:val="004A5844"/>
    <w:rsid w:val="004A5873"/>
    <w:rsid w:val="004A588B"/>
    <w:rsid w:val="004A5893"/>
    <w:rsid w:val="004A58C5"/>
    <w:rsid w:val="004A58E2"/>
    <w:rsid w:val="004A58F6"/>
    <w:rsid w:val="004A5905"/>
    <w:rsid w:val="004A5914"/>
    <w:rsid w:val="004A59E3"/>
    <w:rsid w:val="004A5A2D"/>
    <w:rsid w:val="004A5A59"/>
    <w:rsid w:val="004A5AD5"/>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A0"/>
    <w:rsid w:val="004A5EFD"/>
    <w:rsid w:val="004A5F04"/>
    <w:rsid w:val="004A5F14"/>
    <w:rsid w:val="004A5FB7"/>
    <w:rsid w:val="004A6055"/>
    <w:rsid w:val="004A606C"/>
    <w:rsid w:val="004A6105"/>
    <w:rsid w:val="004A6146"/>
    <w:rsid w:val="004A6154"/>
    <w:rsid w:val="004A61B2"/>
    <w:rsid w:val="004A61D2"/>
    <w:rsid w:val="004A627C"/>
    <w:rsid w:val="004A635E"/>
    <w:rsid w:val="004A63D2"/>
    <w:rsid w:val="004A6428"/>
    <w:rsid w:val="004A6430"/>
    <w:rsid w:val="004A6455"/>
    <w:rsid w:val="004A647E"/>
    <w:rsid w:val="004A649C"/>
    <w:rsid w:val="004A64B1"/>
    <w:rsid w:val="004A64C8"/>
    <w:rsid w:val="004A6528"/>
    <w:rsid w:val="004A6564"/>
    <w:rsid w:val="004A6575"/>
    <w:rsid w:val="004A65AA"/>
    <w:rsid w:val="004A65E7"/>
    <w:rsid w:val="004A65EC"/>
    <w:rsid w:val="004A663F"/>
    <w:rsid w:val="004A6647"/>
    <w:rsid w:val="004A6652"/>
    <w:rsid w:val="004A6653"/>
    <w:rsid w:val="004A667B"/>
    <w:rsid w:val="004A6695"/>
    <w:rsid w:val="004A66CF"/>
    <w:rsid w:val="004A6709"/>
    <w:rsid w:val="004A6721"/>
    <w:rsid w:val="004A6724"/>
    <w:rsid w:val="004A67BB"/>
    <w:rsid w:val="004A67DA"/>
    <w:rsid w:val="004A6805"/>
    <w:rsid w:val="004A683F"/>
    <w:rsid w:val="004A6888"/>
    <w:rsid w:val="004A694E"/>
    <w:rsid w:val="004A695F"/>
    <w:rsid w:val="004A6974"/>
    <w:rsid w:val="004A6990"/>
    <w:rsid w:val="004A69AE"/>
    <w:rsid w:val="004A69CD"/>
    <w:rsid w:val="004A6A03"/>
    <w:rsid w:val="004A6A16"/>
    <w:rsid w:val="004A6A63"/>
    <w:rsid w:val="004A6A75"/>
    <w:rsid w:val="004A6AA1"/>
    <w:rsid w:val="004A6ABA"/>
    <w:rsid w:val="004A6ABC"/>
    <w:rsid w:val="004A6AC3"/>
    <w:rsid w:val="004A6ADA"/>
    <w:rsid w:val="004A6B37"/>
    <w:rsid w:val="004A6B4D"/>
    <w:rsid w:val="004A6B64"/>
    <w:rsid w:val="004A6B69"/>
    <w:rsid w:val="004A6BC6"/>
    <w:rsid w:val="004A6BCB"/>
    <w:rsid w:val="004A6BD4"/>
    <w:rsid w:val="004A6BE1"/>
    <w:rsid w:val="004A6C21"/>
    <w:rsid w:val="004A6C36"/>
    <w:rsid w:val="004A6C42"/>
    <w:rsid w:val="004A6C5A"/>
    <w:rsid w:val="004A6C7F"/>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F72"/>
    <w:rsid w:val="004A6F9C"/>
    <w:rsid w:val="004A6FA5"/>
    <w:rsid w:val="004A6FF7"/>
    <w:rsid w:val="004A7016"/>
    <w:rsid w:val="004A7017"/>
    <w:rsid w:val="004A708B"/>
    <w:rsid w:val="004A70AC"/>
    <w:rsid w:val="004A7207"/>
    <w:rsid w:val="004A7239"/>
    <w:rsid w:val="004A725C"/>
    <w:rsid w:val="004A7271"/>
    <w:rsid w:val="004A72E6"/>
    <w:rsid w:val="004A7322"/>
    <w:rsid w:val="004A733A"/>
    <w:rsid w:val="004A7432"/>
    <w:rsid w:val="004A7457"/>
    <w:rsid w:val="004A745F"/>
    <w:rsid w:val="004A746E"/>
    <w:rsid w:val="004A748E"/>
    <w:rsid w:val="004A7522"/>
    <w:rsid w:val="004A7546"/>
    <w:rsid w:val="004A7552"/>
    <w:rsid w:val="004A755D"/>
    <w:rsid w:val="004A75B2"/>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88"/>
    <w:rsid w:val="004A799C"/>
    <w:rsid w:val="004A79AE"/>
    <w:rsid w:val="004A79F4"/>
    <w:rsid w:val="004A7A49"/>
    <w:rsid w:val="004A7A91"/>
    <w:rsid w:val="004A7AFA"/>
    <w:rsid w:val="004A7B0C"/>
    <w:rsid w:val="004A7B1F"/>
    <w:rsid w:val="004A7B4A"/>
    <w:rsid w:val="004A7B70"/>
    <w:rsid w:val="004A7B84"/>
    <w:rsid w:val="004A7BA2"/>
    <w:rsid w:val="004A7BF8"/>
    <w:rsid w:val="004A7C1F"/>
    <w:rsid w:val="004A7CEA"/>
    <w:rsid w:val="004A7CF6"/>
    <w:rsid w:val="004A7CFA"/>
    <w:rsid w:val="004A7D54"/>
    <w:rsid w:val="004A7DEF"/>
    <w:rsid w:val="004A7E43"/>
    <w:rsid w:val="004A7E69"/>
    <w:rsid w:val="004A7E78"/>
    <w:rsid w:val="004A7EFA"/>
    <w:rsid w:val="004A7EFD"/>
    <w:rsid w:val="004A7F08"/>
    <w:rsid w:val="004A7FE7"/>
    <w:rsid w:val="004B0033"/>
    <w:rsid w:val="004B004B"/>
    <w:rsid w:val="004B0060"/>
    <w:rsid w:val="004B0084"/>
    <w:rsid w:val="004B009C"/>
    <w:rsid w:val="004B00B0"/>
    <w:rsid w:val="004B00E4"/>
    <w:rsid w:val="004B0121"/>
    <w:rsid w:val="004B014A"/>
    <w:rsid w:val="004B014F"/>
    <w:rsid w:val="004B017F"/>
    <w:rsid w:val="004B019E"/>
    <w:rsid w:val="004B020F"/>
    <w:rsid w:val="004B0238"/>
    <w:rsid w:val="004B024A"/>
    <w:rsid w:val="004B024B"/>
    <w:rsid w:val="004B0260"/>
    <w:rsid w:val="004B0275"/>
    <w:rsid w:val="004B02BD"/>
    <w:rsid w:val="004B0300"/>
    <w:rsid w:val="004B0306"/>
    <w:rsid w:val="004B0317"/>
    <w:rsid w:val="004B0382"/>
    <w:rsid w:val="004B0385"/>
    <w:rsid w:val="004B0416"/>
    <w:rsid w:val="004B0419"/>
    <w:rsid w:val="004B0427"/>
    <w:rsid w:val="004B044C"/>
    <w:rsid w:val="004B04A0"/>
    <w:rsid w:val="004B04D3"/>
    <w:rsid w:val="004B04E1"/>
    <w:rsid w:val="004B04ED"/>
    <w:rsid w:val="004B0554"/>
    <w:rsid w:val="004B055A"/>
    <w:rsid w:val="004B058E"/>
    <w:rsid w:val="004B0617"/>
    <w:rsid w:val="004B068D"/>
    <w:rsid w:val="004B06A2"/>
    <w:rsid w:val="004B06C8"/>
    <w:rsid w:val="004B0785"/>
    <w:rsid w:val="004B07C4"/>
    <w:rsid w:val="004B086B"/>
    <w:rsid w:val="004B0877"/>
    <w:rsid w:val="004B08F2"/>
    <w:rsid w:val="004B09A7"/>
    <w:rsid w:val="004B09AF"/>
    <w:rsid w:val="004B0A3D"/>
    <w:rsid w:val="004B0A3F"/>
    <w:rsid w:val="004B0B10"/>
    <w:rsid w:val="004B0B14"/>
    <w:rsid w:val="004B0B37"/>
    <w:rsid w:val="004B0B40"/>
    <w:rsid w:val="004B0B45"/>
    <w:rsid w:val="004B0C7F"/>
    <w:rsid w:val="004B0CC1"/>
    <w:rsid w:val="004B0D06"/>
    <w:rsid w:val="004B0D41"/>
    <w:rsid w:val="004B0D8D"/>
    <w:rsid w:val="004B0DD5"/>
    <w:rsid w:val="004B0E1D"/>
    <w:rsid w:val="004B0E80"/>
    <w:rsid w:val="004B0EC9"/>
    <w:rsid w:val="004B0ED0"/>
    <w:rsid w:val="004B0EF5"/>
    <w:rsid w:val="004B0F19"/>
    <w:rsid w:val="004B0FA7"/>
    <w:rsid w:val="004B0FC0"/>
    <w:rsid w:val="004B1092"/>
    <w:rsid w:val="004B10AF"/>
    <w:rsid w:val="004B1173"/>
    <w:rsid w:val="004B1197"/>
    <w:rsid w:val="004B11D5"/>
    <w:rsid w:val="004B11FB"/>
    <w:rsid w:val="004B12AC"/>
    <w:rsid w:val="004B12C5"/>
    <w:rsid w:val="004B12D8"/>
    <w:rsid w:val="004B12DD"/>
    <w:rsid w:val="004B12F3"/>
    <w:rsid w:val="004B12FF"/>
    <w:rsid w:val="004B1328"/>
    <w:rsid w:val="004B1341"/>
    <w:rsid w:val="004B1361"/>
    <w:rsid w:val="004B13A7"/>
    <w:rsid w:val="004B13BC"/>
    <w:rsid w:val="004B141F"/>
    <w:rsid w:val="004B1459"/>
    <w:rsid w:val="004B1496"/>
    <w:rsid w:val="004B14FC"/>
    <w:rsid w:val="004B1512"/>
    <w:rsid w:val="004B1522"/>
    <w:rsid w:val="004B154F"/>
    <w:rsid w:val="004B15F6"/>
    <w:rsid w:val="004B1637"/>
    <w:rsid w:val="004B164A"/>
    <w:rsid w:val="004B1692"/>
    <w:rsid w:val="004B169B"/>
    <w:rsid w:val="004B16C8"/>
    <w:rsid w:val="004B1706"/>
    <w:rsid w:val="004B1775"/>
    <w:rsid w:val="004B1838"/>
    <w:rsid w:val="004B1862"/>
    <w:rsid w:val="004B1896"/>
    <w:rsid w:val="004B18FD"/>
    <w:rsid w:val="004B196D"/>
    <w:rsid w:val="004B1995"/>
    <w:rsid w:val="004B19FA"/>
    <w:rsid w:val="004B1A14"/>
    <w:rsid w:val="004B1A33"/>
    <w:rsid w:val="004B1A4A"/>
    <w:rsid w:val="004B1A69"/>
    <w:rsid w:val="004B1A7A"/>
    <w:rsid w:val="004B1A93"/>
    <w:rsid w:val="004B1A96"/>
    <w:rsid w:val="004B1ACB"/>
    <w:rsid w:val="004B1AF4"/>
    <w:rsid w:val="004B1B21"/>
    <w:rsid w:val="004B1B72"/>
    <w:rsid w:val="004B1B74"/>
    <w:rsid w:val="004B1B7D"/>
    <w:rsid w:val="004B1BB4"/>
    <w:rsid w:val="004B1BC8"/>
    <w:rsid w:val="004B1C2D"/>
    <w:rsid w:val="004B1CF8"/>
    <w:rsid w:val="004B1D00"/>
    <w:rsid w:val="004B1DEE"/>
    <w:rsid w:val="004B1E0D"/>
    <w:rsid w:val="004B1E37"/>
    <w:rsid w:val="004B1E69"/>
    <w:rsid w:val="004B1EA0"/>
    <w:rsid w:val="004B1EB5"/>
    <w:rsid w:val="004B1F17"/>
    <w:rsid w:val="004B2078"/>
    <w:rsid w:val="004B20A0"/>
    <w:rsid w:val="004B20CE"/>
    <w:rsid w:val="004B2116"/>
    <w:rsid w:val="004B2184"/>
    <w:rsid w:val="004B21EC"/>
    <w:rsid w:val="004B222B"/>
    <w:rsid w:val="004B229D"/>
    <w:rsid w:val="004B22A1"/>
    <w:rsid w:val="004B22C4"/>
    <w:rsid w:val="004B22E5"/>
    <w:rsid w:val="004B22F0"/>
    <w:rsid w:val="004B2309"/>
    <w:rsid w:val="004B231F"/>
    <w:rsid w:val="004B2342"/>
    <w:rsid w:val="004B2359"/>
    <w:rsid w:val="004B23D5"/>
    <w:rsid w:val="004B240C"/>
    <w:rsid w:val="004B2431"/>
    <w:rsid w:val="004B2475"/>
    <w:rsid w:val="004B247A"/>
    <w:rsid w:val="004B2491"/>
    <w:rsid w:val="004B24A7"/>
    <w:rsid w:val="004B24C5"/>
    <w:rsid w:val="004B24D8"/>
    <w:rsid w:val="004B257B"/>
    <w:rsid w:val="004B258F"/>
    <w:rsid w:val="004B25C1"/>
    <w:rsid w:val="004B25DC"/>
    <w:rsid w:val="004B25FB"/>
    <w:rsid w:val="004B2604"/>
    <w:rsid w:val="004B2655"/>
    <w:rsid w:val="004B2676"/>
    <w:rsid w:val="004B26D2"/>
    <w:rsid w:val="004B26FE"/>
    <w:rsid w:val="004B2708"/>
    <w:rsid w:val="004B2718"/>
    <w:rsid w:val="004B2755"/>
    <w:rsid w:val="004B277A"/>
    <w:rsid w:val="004B2790"/>
    <w:rsid w:val="004B282F"/>
    <w:rsid w:val="004B28C7"/>
    <w:rsid w:val="004B28F6"/>
    <w:rsid w:val="004B297A"/>
    <w:rsid w:val="004B2A2C"/>
    <w:rsid w:val="004B2A38"/>
    <w:rsid w:val="004B2AA6"/>
    <w:rsid w:val="004B2ACC"/>
    <w:rsid w:val="004B2AEA"/>
    <w:rsid w:val="004B2AEC"/>
    <w:rsid w:val="004B2B17"/>
    <w:rsid w:val="004B2B2B"/>
    <w:rsid w:val="004B2B32"/>
    <w:rsid w:val="004B2B40"/>
    <w:rsid w:val="004B2B62"/>
    <w:rsid w:val="004B2BC8"/>
    <w:rsid w:val="004B2C85"/>
    <w:rsid w:val="004B2C90"/>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B0"/>
    <w:rsid w:val="004B30C8"/>
    <w:rsid w:val="004B3107"/>
    <w:rsid w:val="004B3118"/>
    <w:rsid w:val="004B3143"/>
    <w:rsid w:val="004B3147"/>
    <w:rsid w:val="004B3150"/>
    <w:rsid w:val="004B3157"/>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DC"/>
    <w:rsid w:val="004B36E0"/>
    <w:rsid w:val="004B37F3"/>
    <w:rsid w:val="004B3859"/>
    <w:rsid w:val="004B38A9"/>
    <w:rsid w:val="004B38C0"/>
    <w:rsid w:val="004B38F9"/>
    <w:rsid w:val="004B393B"/>
    <w:rsid w:val="004B3956"/>
    <w:rsid w:val="004B398C"/>
    <w:rsid w:val="004B39BC"/>
    <w:rsid w:val="004B3A46"/>
    <w:rsid w:val="004B3A77"/>
    <w:rsid w:val="004B3A80"/>
    <w:rsid w:val="004B3BA5"/>
    <w:rsid w:val="004B3BAB"/>
    <w:rsid w:val="004B3BF7"/>
    <w:rsid w:val="004B3C31"/>
    <w:rsid w:val="004B3C3D"/>
    <w:rsid w:val="004B3C56"/>
    <w:rsid w:val="004B3CAA"/>
    <w:rsid w:val="004B3CAE"/>
    <w:rsid w:val="004B3D02"/>
    <w:rsid w:val="004B3D2F"/>
    <w:rsid w:val="004B3D53"/>
    <w:rsid w:val="004B3D75"/>
    <w:rsid w:val="004B3E17"/>
    <w:rsid w:val="004B3E1C"/>
    <w:rsid w:val="004B3ED5"/>
    <w:rsid w:val="004B3FAC"/>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427"/>
    <w:rsid w:val="004B4483"/>
    <w:rsid w:val="004B44A1"/>
    <w:rsid w:val="004B4515"/>
    <w:rsid w:val="004B45E4"/>
    <w:rsid w:val="004B45E6"/>
    <w:rsid w:val="004B45F9"/>
    <w:rsid w:val="004B4610"/>
    <w:rsid w:val="004B466B"/>
    <w:rsid w:val="004B4676"/>
    <w:rsid w:val="004B46C2"/>
    <w:rsid w:val="004B47AA"/>
    <w:rsid w:val="004B47C7"/>
    <w:rsid w:val="004B47F6"/>
    <w:rsid w:val="004B47FB"/>
    <w:rsid w:val="004B482D"/>
    <w:rsid w:val="004B484C"/>
    <w:rsid w:val="004B4851"/>
    <w:rsid w:val="004B4856"/>
    <w:rsid w:val="004B4892"/>
    <w:rsid w:val="004B49A0"/>
    <w:rsid w:val="004B49B6"/>
    <w:rsid w:val="004B49BC"/>
    <w:rsid w:val="004B49E0"/>
    <w:rsid w:val="004B4A1F"/>
    <w:rsid w:val="004B4AA4"/>
    <w:rsid w:val="004B4AB7"/>
    <w:rsid w:val="004B4ABB"/>
    <w:rsid w:val="004B4B64"/>
    <w:rsid w:val="004B4B6B"/>
    <w:rsid w:val="004B4B8C"/>
    <w:rsid w:val="004B4C26"/>
    <w:rsid w:val="004B4D6D"/>
    <w:rsid w:val="004B4D8D"/>
    <w:rsid w:val="004B4DC7"/>
    <w:rsid w:val="004B4DEE"/>
    <w:rsid w:val="004B4DF9"/>
    <w:rsid w:val="004B4E0B"/>
    <w:rsid w:val="004B4E11"/>
    <w:rsid w:val="004B4E4C"/>
    <w:rsid w:val="004B4ECD"/>
    <w:rsid w:val="004B4EEB"/>
    <w:rsid w:val="004B4F2A"/>
    <w:rsid w:val="004B4F5C"/>
    <w:rsid w:val="004B5009"/>
    <w:rsid w:val="004B5021"/>
    <w:rsid w:val="004B5029"/>
    <w:rsid w:val="004B5031"/>
    <w:rsid w:val="004B503C"/>
    <w:rsid w:val="004B5042"/>
    <w:rsid w:val="004B5067"/>
    <w:rsid w:val="004B50F5"/>
    <w:rsid w:val="004B513E"/>
    <w:rsid w:val="004B5141"/>
    <w:rsid w:val="004B517B"/>
    <w:rsid w:val="004B517C"/>
    <w:rsid w:val="004B519B"/>
    <w:rsid w:val="004B51C0"/>
    <w:rsid w:val="004B51ED"/>
    <w:rsid w:val="004B51F6"/>
    <w:rsid w:val="004B523C"/>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2D"/>
    <w:rsid w:val="004B55C2"/>
    <w:rsid w:val="004B55F5"/>
    <w:rsid w:val="004B55F8"/>
    <w:rsid w:val="004B5602"/>
    <w:rsid w:val="004B560E"/>
    <w:rsid w:val="004B562E"/>
    <w:rsid w:val="004B566B"/>
    <w:rsid w:val="004B5679"/>
    <w:rsid w:val="004B5681"/>
    <w:rsid w:val="004B5710"/>
    <w:rsid w:val="004B58D1"/>
    <w:rsid w:val="004B58D7"/>
    <w:rsid w:val="004B593F"/>
    <w:rsid w:val="004B5968"/>
    <w:rsid w:val="004B59A1"/>
    <w:rsid w:val="004B59EF"/>
    <w:rsid w:val="004B5A71"/>
    <w:rsid w:val="004B5A96"/>
    <w:rsid w:val="004B5AEB"/>
    <w:rsid w:val="004B5AFA"/>
    <w:rsid w:val="004B5BA3"/>
    <w:rsid w:val="004B5C4C"/>
    <w:rsid w:val="004B5C73"/>
    <w:rsid w:val="004B5D09"/>
    <w:rsid w:val="004B5D1B"/>
    <w:rsid w:val="004B5D27"/>
    <w:rsid w:val="004B5D56"/>
    <w:rsid w:val="004B5D79"/>
    <w:rsid w:val="004B5E14"/>
    <w:rsid w:val="004B5E27"/>
    <w:rsid w:val="004B5E2A"/>
    <w:rsid w:val="004B5E47"/>
    <w:rsid w:val="004B5E65"/>
    <w:rsid w:val="004B5EC9"/>
    <w:rsid w:val="004B5ED5"/>
    <w:rsid w:val="004B5EF1"/>
    <w:rsid w:val="004B5F07"/>
    <w:rsid w:val="004B5F0D"/>
    <w:rsid w:val="004B5F3B"/>
    <w:rsid w:val="004B5F63"/>
    <w:rsid w:val="004B5FEC"/>
    <w:rsid w:val="004B606D"/>
    <w:rsid w:val="004B60BA"/>
    <w:rsid w:val="004B60EB"/>
    <w:rsid w:val="004B6107"/>
    <w:rsid w:val="004B6122"/>
    <w:rsid w:val="004B616E"/>
    <w:rsid w:val="004B620A"/>
    <w:rsid w:val="004B6215"/>
    <w:rsid w:val="004B6282"/>
    <w:rsid w:val="004B62DD"/>
    <w:rsid w:val="004B632E"/>
    <w:rsid w:val="004B635A"/>
    <w:rsid w:val="004B636D"/>
    <w:rsid w:val="004B63A1"/>
    <w:rsid w:val="004B640D"/>
    <w:rsid w:val="004B6420"/>
    <w:rsid w:val="004B643F"/>
    <w:rsid w:val="004B647F"/>
    <w:rsid w:val="004B64BA"/>
    <w:rsid w:val="004B6520"/>
    <w:rsid w:val="004B659A"/>
    <w:rsid w:val="004B65C5"/>
    <w:rsid w:val="004B65E1"/>
    <w:rsid w:val="004B65FE"/>
    <w:rsid w:val="004B6603"/>
    <w:rsid w:val="004B666A"/>
    <w:rsid w:val="004B6679"/>
    <w:rsid w:val="004B6680"/>
    <w:rsid w:val="004B668E"/>
    <w:rsid w:val="004B6697"/>
    <w:rsid w:val="004B6699"/>
    <w:rsid w:val="004B6719"/>
    <w:rsid w:val="004B6778"/>
    <w:rsid w:val="004B6782"/>
    <w:rsid w:val="004B67B1"/>
    <w:rsid w:val="004B6828"/>
    <w:rsid w:val="004B6875"/>
    <w:rsid w:val="004B68C3"/>
    <w:rsid w:val="004B6909"/>
    <w:rsid w:val="004B69B8"/>
    <w:rsid w:val="004B69E4"/>
    <w:rsid w:val="004B6A3B"/>
    <w:rsid w:val="004B6A4A"/>
    <w:rsid w:val="004B6A54"/>
    <w:rsid w:val="004B6AD5"/>
    <w:rsid w:val="004B6B02"/>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F28"/>
    <w:rsid w:val="004B6F58"/>
    <w:rsid w:val="004B6F7F"/>
    <w:rsid w:val="004B701A"/>
    <w:rsid w:val="004B70B1"/>
    <w:rsid w:val="004B7111"/>
    <w:rsid w:val="004B7135"/>
    <w:rsid w:val="004B7138"/>
    <w:rsid w:val="004B714C"/>
    <w:rsid w:val="004B7158"/>
    <w:rsid w:val="004B7166"/>
    <w:rsid w:val="004B7189"/>
    <w:rsid w:val="004B71AE"/>
    <w:rsid w:val="004B71BD"/>
    <w:rsid w:val="004B71CC"/>
    <w:rsid w:val="004B71DA"/>
    <w:rsid w:val="004B7219"/>
    <w:rsid w:val="004B7254"/>
    <w:rsid w:val="004B725E"/>
    <w:rsid w:val="004B7261"/>
    <w:rsid w:val="004B72E7"/>
    <w:rsid w:val="004B72ED"/>
    <w:rsid w:val="004B7326"/>
    <w:rsid w:val="004B739B"/>
    <w:rsid w:val="004B73C0"/>
    <w:rsid w:val="004B73EA"/>
    <w:rsid w:val="004B7413"/>
    <w:rsid w:val="004B742A"/>
    <w:rsid w:val="004B7454"/>
    <w:rsid w:val="004B7460"/>
    <w:rsid w:val="004B7550"/>
    <w:rsid w:val="004B755C"/>
    <w:rsid w:val="004B756B"/>
    <w:rsid w:val="004B75C9"/>
    <w:rsid w:val="004B75DA"/>
    <w:rsid w:val="004B75DB"/>
    <w:rsid w:val="004B75E3"/>
    <w:rsid w:val="004B75EC"/>
    <w:rsid w:val="004B7623"/>
    <w:rsid w:val="004B763E"/>
    <w:rsid w:val="004B76A7"/>
    <w:rsid w:val="004B76E0"/>
    <w:rsid w:val="004B770D"/>
    <w:rsid w:val="004B7717"/>
    <w:rsid w:val="004B7762"/>
    <w:rsid w:val="004B776F"/>
    <w:rsid w:val="004B77E9"/>
    <w:rsid w:val="004B7813"/>
    <w:rsid w:val="004B787B"/>
    <w:rsid w:val="004B7900"/>
    <w:rsid w:val="004B797E"/>
    <w:rsid w:val="004B79B7"/>
    <w:rsid w:val="004B79C8"/>
    <w:rsid w:val="004B79E8"/>
    <w:rsid w:val="004B7A08"/>
    <w:rsid w:val="004B7A1B"/>
    <w:rsid w:val="004B7A1D"/>
    <w:rsid w:val="004B7A61"/>
    <w:rsid w:val="004B7ACB"/>
    <w:rsid w:val="004B7B2B"/>
    <w:rsid w:val="004B7B2D"/>
    <w:rsid w:val="004B7B39"/>
    <w:rsid w:val="004B7B62"/>
    <w:rsid w:val="004B7B81"/>
    <w:rsid w:val="004B7B9C"/>
    <w:rsid w:val="004B7BDA"/>
    <w:rsid w:val="004B7BF3"/>
    <w:rsid w:val="004B7C22"/>
    <w:rsid w:val="004B7C84"/>
    <w:rsid w:val="004B7C87"/>
    <w:rsid w:val="004B7CD2"/>
    <w:rsid w:val="004B7CD6"/>
    <w:rsid w:val="004B7D26"/>
    <w:rsid w:val="004B7D7C"/>
    <w:rsid w:val="004B7D8E"/>
    <w:rsid w:val="004B7DE4"/>
    <w:rsid w:val="004B7DED"/>
    <w:rsid w:val="004B7E1B"/>
    <w:rsid w:val="004B7E3F"/>
    <w:rsid w:val="004B7EA5"/>
    <w:rsid w:val="004B7EAE"/>
    <w:rsid w:val="004B7F1C"/>
    <w:rsid w:val="004B7F7C"/>
    <w:rsid w:val="004B7FAA"/>
    <w:rsid w:val="004B7FE4"/>
    <w:rsid w:val="004C0020"/>
    <w:rsid w:val="004C004E"/>
    <w:rsid w:val="004C00A1"/>
    <w:rsid w:val="004C00AA"/>
    <w:rsid w:val="004C00E8"/>
    <w:rsid w:val="004C00FA"/>
    <w:rsid w:val="004C011F"/>
    <w:rsid w:val="004C0132"/>
    <w:rsid w:val="004C014D"/>
    <w:rsid w:val="004C0198"/>
    <w:rsid w:val="004C01E9"/>
    <w:rsid w:val="004C01FD"/>
    <w:rsid w:val="004C023D"/>
    <w:rsid w:val="004C02EC"/>
    <w:rsid w:val="004C0357"/>
    <w:rsid w:val="004C03A9"/>
    <w:rsid w:val="004C03DC"/>
    <w:rsid w:val="004C0410"/>
    <w:rsid w:val="004C043A"/>
    <w:rsid w:val="004C0445"/>
    <w:rsid w:val="004C045E"/>
    <w:rsid w:val="004C047D"/>
    <w:rsid w:val="004C048D"/>
    <w:rsid w:val="004C04A8"/>
    <w:rsid w:val="004C04E2"/>
    <w:rsid w:val="004C051C"/>
    <w:rsid w:val="004C052E"/>
    <w:rsid w:val="004C0561"/>
    <w:rsid w:val="004C058F"/>
    <w:rsid w:val="004C059D"/>
    <w:rsid w:val="004C05B1"/>
    <w:rsid w:val="004C05C1"/>
    <w:rsid w:val="004C0655"/>
    <w:rsid w:val="004C0659"/>
    <w:rsid w:val="004C0668"/>
    <w:rsid w:val="004C06DB"/>
    <w:rsid w:val="004C06EB"/>
    <w:rsid w:val="004C0754"/>
    <w:rsid w:val="004C0794"/>
    <w:rsid w:val="004C079B"/>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D3E"/>
    <w:rsid w:val="004C0D50"/>
    <w:rsid w:val="004C0D51"/>
    <w:rsid w:val="004C0D5E"/>
    <w:rsid w:val="004C0D64"/>
    <w:rsid w:val="004C0D8F"/>
    <w:rsid w:val="004C0D94"/>
    <w:rsid w:val="004C0DD2"/>
    <w:rsid w:val="004C0E00"/>
    <w:rsid w:val="004C0E3E"/>
    <w:rsid w:val="004C0E8E"/>
    <w:rsid w:val="004C0EBF"/>
    <w:rsid w:val="004C0EDC"/>
    <w:rsid w:val="004C0EF7"/>
    <w:rsid w:val="004C0F0D"/>
    <w:rsid w:val="004C0F3D"/>
    <w:rsid w:val="004C0F77"/>
    <w:rsid w:val="004C0F91"/>
    <w:rsid w:val="004C0FAF"/>
    <w:rsid w:val="004C0FD9"/>
    <w:rsid w:val="004C0FFA"/>
    <w:rsid w:val="004C1052"/>
    <w:rsid w:val="004C10EE"/>
    <w:rsid w:val="004C117A"/>
    <w:rsid w:val="004C117E"/>
    <w:rsid w:val="004C117F"/>
    <w:rsid w:val="004C11A7"/>
    <w:rsid w:val="004C1212"/>
    <w:rsid w:val="004C1265"/>
    <w:rsid w:val="004C1267"/>
    <w:rsid w:val="004C12FB"/>
    <w:rsid w:val="004C1329"/>
    <w:rsid w:val="004C1355"/>
    <w:rsid w:val="004C1386"/>
    <w:rsid w:val="004C138A"/>
    <w:rsid w:val="004C13C7"/>
    <w:rsid w:val="004C1434"/>
    <w:rsid w:val="004C146A"/>
    <w:rsid w:val="004C14C3"/>
    <w:rsid w:val="004C14FD"/>
    <w:rsid w:val="004C1538"/>
    <w:rsid w:val="004C1572"/>
    <w:rsid w:val="004C157E"/>
    <w:rsid w:val="004C15AF"/>
    <w:rsid w:val="004C15B5"/>
    <w:rsid w:val="004C15BB"/>
    <w:rsid w:val="004C15BE"/>
    <w:rsid w:val="004C15F4"/>
    <w:rsid w:val="004C1632"/>
    <w:rsid w:val="004C1680"/>
    <w:rsid w:val="004C169A"/>
    <w:rsid w:val="004C16B1"/>
    <w:rsid w:val="004C16B5"/>
    <w:rsid w:val="004C16CA"/>
    <w:rsid w:val="004C16D4"/>
    <w:rsid w:val="004C1700"/>
    <w:rsid w:val="004C171B"/>
    <w:rsid w:val="004C1748"/>
    <w:rsid w:val="004C1771"/>
    <w:rsid w:val="004C17D7"/>
    <w:rsid w:val="004C1810"/>
    <w:rsid w:val="004C182F"/>
    <w:rsid w:val="004C1878"/>
    <w:rsid w:val="004C1886"/>
    <w:rsid w:val="004C18B7"/>
    <w:rsid w:val="004C197D"/>
    <w:rsid w:val="004C1998"/>
    <w:rsid w:val="004C1A51"/>
    <w:rsid w:val="004C1A6B"/>
    <w:rsid w:val="004C1A83"/>
    <w:rsid w:val="004C1AC3"/>
    <w:rsid w:val="004C1B4E"/>
    <w:rsid w:val="004C1BDE"/>
    <w:rsid w:val="004C1C77"/>
    <w:rsid w:val="004C1CCD"/>
    <w:rsid w:val="004C1D06"/>
    <w:rsid w:val="004C1D08"/>
    <w:rsid w:val="004C1D6B"/>
    <w:rsid w:val="004C1E0A"/>
    <w:rsid w:val="004C1E1D"/>
    <w:rsid w:val="004C1E23"/>
    <w:rsid w:val="004C1E46"/>
    <w:rsid w:val="004C1EBC"/>
    <w:rsid w:val="004C1F1E"/>
    <w:rsid w:val="004C1F29"/>
    <w:rsid w:val="004C1F57"/>
    <w:rsid w:val="004C1F91"/>
    <w:rsid w:val="004C1F9A"/>
    <w:rsid w:val="004C1FC2"/>
    <w:rsid w:val="004C2015"/>
    <w:rsid w:val="004C2041"/>
    <w:rsid w:val="004C2050"/>
    <w:rsid w:val="004C2083"/>
    <w:rsid w:val="004C20B4"/>
    <w:rsid w:val="004C211D"/>
    <w:rsid w:val="004C216A"/>
    <w:rsid w:val="004C2199"/>
    <w:rsid w:val="004C219E"/>
    <w:rsid w:val="004C220D"/>
    <w:rsid w:val="004C221B"/>
    <w:rsid w:val="004C221F"/>
    <w:rsid w:val="004C226D"/>
    <w:rsid w:val="004C233B"/>
    <w:rsid w:val="004C2395"/>
    <w:rsid w:val="004C23E7"/>
    <w:rsid w:val="004C23EF"/>
    <w:rsid w:val="004C248E"/>
    <w:rsid w:val="004C24EF"/>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A"/>
    <w:rsid w:val="004C27C0"/>
    <w:rsid w:val="004C282C"/>
    <w:rsid w:val="004C288A"/>
    <w:rsid w:val="004C28A8"/>
    <w:rsid w:val="004C28D2"/>
    <w:rsid w:val="004C2935"/>
    <w:rsid w:val="004C2989"/>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3E"/>
    <w:rsid w:val="004C2D4D"/>
    <w:rsid w:val="004C2D5D"/>
    <w:rsid w:val="004C2D63"/>
    <w:rsid w:val="004C2D6E"/>
    <w:rsid w:val="004C2D80"/>
    <w:rsid w:val="004C2DCA"/>
    <w:rsid w:val="004C2DE0"/>
    <w:rsid w:val="004C2E0F"/>
    <w:rsid w:val="004C2EA8"/>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07"/>
    <w:rsid w:val="004C3213"/>
    <w:rsid w:val="004C3223"/>
    <w:rsid w:val="004C3243"/>
    <w:rsid w:val="004C324C"/>
    <w:rsid w:val="004C32C7"/>
    <w:rsid w:val="004C32EF"/>
    <w:rsid w:val="004C33E5"/>
    <w:rsid w:val="004C3405"/>
    <w:rsid w:val="004C3408"/>
    <w:rsid w:val="004C3477"/>
    <w:rsid w:val="004C347D"/>
    <w:rsid w:val="004C3487"/>
    <w:rsid w:val="004C34BB"/>
    <w:rsid w:val="004C3532"/>
    <w:rsid w:val="004C3549"/>
    <w:rsid w:val="004C3567"/>
    <w:rsid w:val="004C35B6"/>
    <w:rsid w:val="004C35EC"/>
    <w:rsid w:val="004C366B"/>
    <w:rsid w:val="004C366F"/>
    <w:rsid w:val="004C36A9"/>
    <w:rsid w:val="004C36FF"/>
    <w:rsid w:val="004C3732"/>
    <w:rsid w:val="004C3785"/>
    <w:rsid w:val="004C3792"/>
    <w:rsid w:val="004C3796"/>
    <w:rsid w:val="004C37D6"/>
    <w:rsid w:val="004C37FC"/>
    <w:rsid w:val="004C380B"/>
    <w:rsid w:val="004C385C"/>
    <w:rsid w:val="004C389E"/>
    <w:rsid w:val="004C38B8"/>
    <w:rsid w:val="004C38D0"/>
    <w:rsid w:val="004C38D5"/>
    <w:rsid w:val="004C399A"/>
    <w:rsid w:val="004C39A5"/>
    <w:rsid w:val="004C39E2"/>
    <w:rsid w:val="004C3A70"/>
    <w:rsid w:val="004C3A85"/>
    <w:rsid w:val="004C3ADA"/>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D6"/>
    <w:rsid w:val="004C3F08"/>
    <w:rsid w:val="004C3F96"/>
    <w:rsid w:val="004C3FFE"/>
    <w:rsid w:val="004C4037"/>
    <w:rsid w:val="004C4043"/>
    <w:rsid w:val="004C404A"/>
    <w:rsid w:val="004C40B1"/>
    <w:rsid w:val="004C4123"/>
    <w:rsid w:val="004C416B"/>
    <w:rsid w:val="004C4188"/>
    <w:rsid w:val="004C419B"/>
    <w:rsid w:val="004C4259"/>
    <w:rsid w:val="004C4264"/>
    <w:rsid w:val="004C427C"/>
    <w:rsid w:val="004C42F2"/>
    <w:rsid w:val="004C4392"/>
    <w:rsid w:val="004C4419"/>
    <w:rsid w:val="004C447F"/>
    <w:rsid w:val="004C44C0"/>
    <w:rsid w:val="004C44C1"/>
    <w:rsid w:val="004C44C2"/>
    <w:rsid w:val="004C44C7"/>
    <w:rsid w:val="004C4505"/>
    <w:rsid w:val="004C4513"/>
    <w:rsid w:val="004C464B"/>
    <w:rsid w:val="004C46AF"/>
    <w:rsid w:val="004C46B6"/>
    <w:rsid w:val="004C46CC"/>
    <w:rsid w:val="004C46D3"/>
    <w:rsid w:val="004C46F0"/>
    <w:rsid w:val="004C46F4"/>
    <w:rsid w:val="004C46F6"/>
    <w:rsid w:val="004C4715"/>
    <w:rsid w:val="004C4733"/>
    <w:rsid w:val="004C4785"/>
    <w:rsid w:val="004C4794"/>
    <w:rsid w:val="004C47AB"/>
    <w:rsid w:val="004C4843"/>
    <w:rsid w:val="004C4853"/>
    <w:rsid w:val="004C485C"/>
    <w:rsid w:val="004C487B"/>
    <w:rsid w:val="004C4896"/>
    <w:rsid w:val="004C48C7"/>
    <w:rsid w:val="004C48ED"/>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5B"/>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A"/>
    <w:rsid w:val="004C5092"/>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86"/>
    <w:rsid w:val="004C54C8"/>
    <w:rsid w:val="004C54DA"/>
    <w:rsid w:val="004C54F8"/>
    <w:rsid w:val="004C5512"/>
    <w:rsid w:val="004C5544"/>
    <w:rsid w:val="004C558D"/>
    <w:rsid w:val="004C559C"/>
    <w:rsid w:val="004C55F1"/>
    <w:rsid w:val="004C5601"/>
    <w:rsid w:val="004C5624"/>
    <w:rsid w:val="004C5656"/>
    <w:rsid w:val="004C5725"/>
    <w:rsid w:val="004C572A"/>
    <w:rsid w:val="004C576F"/>
    <w:rsid w:val="004C578E"/>
    <w:rsid w:val="004C57A0"/>
    <w:rsid w:val="004C57DD"/>
    <w:rsid w:val="004C583C"/>
    <w:rsid w:val="004C58DE"/>
    <w:rsid w:val="004C58F4"/>
    <w:rsid w:val="004C58F5"/>
    <w:rsid w:val="004C590E"/>
    <w:rsid w:val="004C5943"/>
    <w:rsid w:val="004C5971"/>
    <w:rsid w:val="004C599B"/>
    <w:rsid w:val="004C59CD"/>
    <w:rsid w:val="004C5A00"/>
    <w:rsid w:val="004C5A37"/>
    <w:rsid w:val="004C5A60"/>
    <w:rsid w:val="004C5A7F"/>
    <w:rsid w:val="004C5AA5"/>
    <w:rsid w:val="004C5AAC"/>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18"/>
    <w:rsid w:val="004C5E5C"/>
    <w:rsid w:val="004C5E65"/>
    <w:rsid w:val="004C5EBD"/>
    <w:rsid w:val="004C5EDF"/>
    <w:rsid w:val="004C5EFA"/>
    <w:rsid w:val="004C5EFC"/>
    <w:rsid w:val="004C5F02"/>
    <w:rsid w:val="004C5F03"/>
    <w:rsid w:val="004C5F28"/>
    <w:rsid w:val="004C5F31"/>
    <w:rsid w:val="004C5F50"/>
    <w:rsid w:val="004C5F66"/>
    <w:rsid w:val="004C5F7A"/>
    <w:rsid w:val="004C5F81"/>
    <w:rsid w:val="004C5FA3"/>
    <w:rsid w:val="004C5FA6"/>
    <w:rsid w:val="004C5FB3"/>
    <w:rsid w:val="004C5FBC"/>
    <w:rsid w:val="004C600B"/>
    <w:rsid w:val="004C602B"/>
    <w:rsid w:val="004C602F"/>
    <w:rsid w:val="004C6081"/>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1B"/>
    <w:rsid w:val="004C6342"/>
    <w:rsid w:val="004C6360"/>
    <w:rsid w:val="004C637E"/>
    <w:rsid w:val="004C63E1"/>
    <w:rsid w:val="004C645B"/>
    <w:rsid w:val="004C6461"/>
    <w:rsid w:val="004C648B"/>
    <w:rsid w:val="004C6497"/>
    <w:rsid w:val="004C64BA"/>
    <w:rsid w:val="004C64ED"/>
    <w:rsid w:val="004C654A"/>
    <w:rsid w:val="004C655E"/>
    <w:rsid w:val="004C6577"/>
    <w:rsid w:val="004C6587"/>
    <w:rsid w:val="004C659E"/>
    <w:rsid w:val="004C6601"/>
    <w:rsid w:val="004C6605"/>
    <w:rsid w:val="004C6620"/>
    <w:rsid w:val="004C6631"/>
    <w:rsid w:val="004C66A6"/>
    <w:rsid w:val="004C66B5"/>
    <w:rsid w:val="004C66C4"/>
    <w:rsid w:val="004C66FE"/>
    <w:rsid w:val="004C6730"/>
    <w:rsid w:val="004C6786"/>
    <w:rsid w:val="004C67B0"/>
    <w:rsid w:val="004C67B2"/>
    <w:rsid w:val="004C67B4"/>
    <w:rsid w:val="004C67FD"/>
    <w:rsid w:val="004C681C"/>
    <w:rsid w:val="004C681F"/>
    <w:rsid w:val="004C6859"/>
    <w:rsid w:val="004C6899"/>
    <w:rsid w:val="004C689C"/>
    <w:rsid w:val="004C68AC"/>
    <w:rsid w:val="004C698A"/>
    <w:rsid w:val="004C69AC"/>
    <w:rsid w:val="004C69DB"/>
    <w:rsid w:val="004C69E2"/>
    <w:rsid w:val="004C6A4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DE0"/>
    <w:rsid w:val="004C6E35"/>
    <w:rsid w:val="004C6E58"/>
    <w:rsid w:val="004C6E7D"/>
    <w:rsid w:val="004C6E82"/>
    <w:rsid w:val="004C6E96"/>
    <w:rsid w:val="004C6F37"/>
    <w:rsid w:val="004C6F6F"/>
    <w:rsid w:val="004C6F7B"/>
    <w:rsid w:val="004C6F86"/>
    <w:rsid w:val="004C70AB"/>
    <w:rsid w:val="004C70F1"/>
    <w:rsid w:val="004C7104"/>
    <w:rsid w:val="004C7128"/>
    <w:rsid w:val="004C7154"/>
    <w:rsid w:val="004C719A"/>
    <w:rsid w:val="004C71E5"/>
    <w:rsid w:val="004C7201"/>
    <w:rsid w:val="004C7208"/>
    <w:rsid w:val="004C723B"/>
    <w:rsid w:val="004C727B"/>
    <w:rsid w:val="004C729E"/>
    <w:rsid w:val="004C730C"/>
    <w:rsid w:val="004C735E"/>
    <w:rsid w:val="004C736B"/>
    <w:rsid w:val="004C739C"/>
    <w:rsid w:val="004C73D7"/>
    <w:rsid w:val="004C73D8"/>
    <w:rsid w:val="004C7403"/>
    <w:rsid w:val="004C740B"/>
    <w:rsid w:val="004C7435"/>
    <w:rsid w:val="004C74B9"/>
    <w:rsid w:val="004C74CE"/>
    <w:rsid w:val="004C75CC"/>
    <w:rsid w:val="004C7615"/>
    <w:rsid w:val="004C7627"/>
    <w:rsid w:val="004C763B"/>
    <w:rsid w:val="004C7646"/>
    <w:rsid w:val="004C7688"/>
    <w:rsid w:val="004C76A5"/>
    <w:rsid w:val="004C76C6"/>
    <w:rsid w:val="004C76D3"/>
    <w:rsid w:val="004C76F9"/>
    <w:rsid w:val="004C770B"/>
    <w:rsid w:val="004C7717"/>
    <w:rsid w:val="004C7729"/>
    <w:rsid w:val="004C7791"/>
    <w:rsid w:val="004C77F8"/>
    <w:rsid w:val="004C7819"/>
    <w:rsid w:val="004C7828"/>
    <w:rsid w:val="004C783B"/>
    <w:rsid w:val="004C78B3"/>
    <w:rsid w:val="004C7938"/>
    <w:rsid w:val="004C7948"/>
    <w:rsid w:val="004C794F"/>
    <w:rsid w:val="004C795A"/>
    <w:rsid w:val="004C796A"/>
    <w:rsid w:val="004C7979"/>
    <w:rsid w:val="004C79BB"/>
    <w:rsid w:val="004C79D1"/>
    <w:rsid w:val="004C7A06"/>
    <w:rsid w:val="004C7AE2"/>
    <w:rsid w:val="004C7AED"/>
    <w:rsid w:val="004C7B22"/>
    <w:rsid w:val="004C7B4B"/>
    <w:rsid w:val="004C7B5C"/>
    <w:rsid w:val="004C7B9D"/>
    <w:rsid w:val="004C7BCE"/>
    <w:rsid w:val="004C7C1D"/>
    <w:rsid w:val="004C7C3B"/>
    <w:rsid w:val="004C7C54"/>
    <w:rsid w:val="004C7C56"/>
    <w:rsid w:val="004C7C7F"/>
    <w:rsid w:val="004C7C8D"/>
    <w:rsid w:val="004C7CC7"/>
    <w:rsid w:val="004C7CCD"/>
    <w:rsid w:val="004C7D54"/>
    <w:rsid w:val="004C7D67"/>
    <w:rsid w:val="004C7D69"/>
    <w:rsid w:val="004C7DE7"/>
    <w:rsid w:val="004C7DF0"/>
    <w:rsid w:val="004C7DF2"/>
    <w:rsid w:val="004C7E08"/>
    <w:rsid w:val="004C7E42"/>
    <w:rsid w:val="004C7E67"/>
    <w:rsid w:val="004C7E8D"/>
    <w:rsid w:val="004C7EF1"/>
    <w:rsid w:val="004C7F43"/>
    <w:rsid w:val="004C7F59"/>
    <w:rsid w:val="004C7F5F"/>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A2"/>
    <w:rsid w:val="004D02E9"/>
    <w:rsid w:val="004D0329"/>
    <w:rsid w:val="004D0375"/>
    <w:rsid w:val="004D037E"/>
    <w:rsid w:val="004D041C"/>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72"/>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81"/>
    <w:rsid w:val="004D0BCF"/>
    <w:rsid w:val="004D0BEA"/>
    <w:rsid w:val="004D0BFA"/>
    <w:rsid w:val="004D0BFE"/>
    <w:rsid w:val="004D0C01"/>
    <w:rsid w:val="004D0C23"/>
    <w:rsid w:val="004D0C40"/>
    <w:rsid w:val="004D0C52"/>
    <w:rsid w:val="004D0C6F"/>
    <w:rsid w:val="004D0CBF"/>
    <w:rsid w:val="004D0CDE"/>
    <w:rsid w:val="004D0CDF"/>
    <w:rsid w:val="004D0CE3"/>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20B"/>
    <w:rsid w:val="004D123B"/>
    <w:rsid w:val="004D129A"/>
    <w:rsid w:val="004D12AD"/>
    <w:rsid w:val="004D12B2"/>
    <w:rsid w:val="004D12DB"/>
    <w:rsid w:val="004D132A"/>
    <w:rsid w:val="004D1370"/>
    <w:rsid w:val="004D13BF"/>
    <w:rsid w:val="004D15B8"/>
    <w:rsid w:val="004D15E3"/>
    <w:rsid w:val="004D161F"/>
    <w:rsid w:val="004D164B"/>
    <w:rsid w:val="004D1676"/>
    <w:rsid w:val="004D16B1"/>
    <w:rsid w:val="004D16EE"/>
    <w:rsid w:val="004D1732"/>
    <w:rsid w:val="004D1745"/>
    <w:rsid w:val="004D1799"/>
    <w:rsid w:val="004D179A"/>
    <w:rsid w:val="004D179E"/>
    <w:rsid w:val="004D17CF"/>
    <w:rsid w:val="004D181A"/>
    <w:rsid w:val="004D18AA"/>
    <w:rsid w:val="004D18C0"/>
    <w:rsid w:val="004D1934"/>
    <w:rsid w:val="004D1998"/>
    <w:rsid w:val="004D19F9"/>
    <w:rsid w:val="004D1A44"/>
    <w:rsid w:val="004D1A6E"/>
    <w:rsid w:val="004D1A9E"/>
    <w:rsid w:val="004D1AA0"/>
    <w:rsid w:val="004D1AED"/>
    <w:rsid w:val="004D1B34"/>
    <w:rsid w:val="004D1B3C"/>
    <w:rsid w:val="004D1B95"/>
    <w:rsid w:val="004D1B9E"/>
    <w:rsid w:val="004D1CDF"/>
    <w:rsid w:val="004D1CEF"/>
    <w:rsid w:val="004D1D05"/>
    <w:rsid w:val="004D1D25"/>
    <w:rsid w:val="004D1DAD"/>
    <w:rsid w:val="004D1DF0"/>
    <w:rsid w:val="004D1DF2"/>
    <w:rsid w:val="004D1E1C"/>
    <w:rsid w:val="004D1E62"/>
    <w:rsid w:val="004D1E88"/>
    <w:rsid w:val="004D1ECF"/>
    <w:rsid w:val="004D1EF1"/>
    <w:rsid w:val="004D1F32"/>
    <w:rsid w:val="004D1FAD"/>
    <w:rsid w:val="004D1FB4"/>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C4"/>
    <w:rsid w:val="004D26D1"/>
    <w:rsid w:val="004D27A1"/>
    <w:rsid w:val="004D27ED"/>
    <w:rsid w:val="004D2897"/>
    <w:rsid w:val="004D28E1"/>
    <w:rsid w:val="004D2928"/>
    <w:rsid w:val="004D2996"/>
    <w:rsid w:val="004D29A3"/>
    <w:rsid w:val="004D29C7"/>
    <w:rsid w:val="004D29FB"/>
    <w:rsid w:val="004D2A24"/>
    <w:rsid w:val="004D2A48"/>
    <w:rsid w:val="004D2A63"/>
    <w:rsid w:val="004D2A67"/>
    <w:rsid w:val="004D2A79"/>
    <w:rsid w:val="004D2AA7"/>
    <w:rsid w:val="004D2ADF"/>
    <w:rsid w:val="004D2B0D"/>
    <w:rsid w:val="004D2B22"/>
    <w:rsid w:val="004D2B3A"/>
    <w:rsid w:val="004D2B43"/>
    <w:rsid w:val="004D2B9E"/>
    <w:rsid w:val="004D2BAC"/>
    <w:rsid w:val="004D2BBE"/>
    <w:rsid w:val="004D2C02"/>
    <w:rsid w:val="004D2C1E"/>
    <w:rsid w:val="004D2C3A"/>
    <w:rsid w:val="004D2C78"/>
    <w:rsid w:val="004D2D52"/>
    <w:rsid w:val="004D2D72"/>
    <w:rsid w:val="004D2E22"/>
    <w:rsid w:val="004D2E37"/>
    <w:rsid w:val="004D2E40"/>
    <w:rsid w:val="004D2E84"/>
    <w:rsid w:val="004D2E96"/>
    <w:rsid w:val="004D2EB1"/>
    <w:rsid w:val="004D2EB4"/>
    <w:rsid w:val="004D2F02"/>
    <w:rsid w:val="004D2F4C"/>
    <w:rsid w:val="004D2F72"/>
    <w:rsid w:val="004D2F96"/>
    <w:rsid w:val="004D2FA0"/>
    <w:rsid w:val="004D301B"/>
    <w:rsid w:val="004D302C"/>
    <w:rsid w:val="004D3127"/>
    <w:rsid w:val="004D3164"/>
    <w:rsid w:val="004D316E"/>
    <w:rsid w:val="004D318C"/>
    <w:rsid w:val="004D31B7"/>
    <w:rsid w:val="004D31F7"/>
    <w:rsid w:val="004D324D"/>
    <w:rsid w:val="004D3297"/>
    <w:rsid w:val="004D32A4"/>
    <w:rsid w:val="004D32B7"/>
    <w:rsid w:val="004D32C9"/>
    <w:rsid w:val="004D32D2"/>
    <w:rsid w:val="004D331F"/>
    <w:rsid w:val="004D3376"/>
    <w:rsid w:val="004D3392"/>
    <w:rsid w:val="004D341B"/>
    <w:rsid w:val="004D3422"/>
    <w:rsid w:val="004D3432"/>
    <w:rsid w:val="004D3435"/>
    <w:rsid w:val="004D3456"/>
    <w:rsid w:val="004D3470"/>
    <w:rsid w:val="004D34B9"/>
    <w:rsid w:val="004D34CC"/>
    <w:rsid w:val="004D3518"/>
    <w:rsid w:val="004D3538"/>
    <w:rsid w:val="004D3540"/>
    <w:rsid w:val="004D358C"/>
    <w:rsid w:val="004D3598"/>
    <w:rsid w:val="004D35B2"/>
    <w:rsid w:val="004D35C5"/>
    <w:rsid w:val="004D35CF"/>
    <w:rsid w:val="004D35EF"/>
    <w:rsid w:val="004D361E"/>
    <w:rsid w:val="004D370C"/>
    <w:rsid w:val="004D376B"/>
    <w:rsid w:val="004D376E"/>
    <w:rsid w:val="004D377C"/>
    <w:rsid w:val="004D378F"/>
    <w:rsid w:val="004D385C"/>
    <w:rsid w:val="004D38A3"/>
    <w:rsid w:val="004D38BC"/>
    <w:rsid w:val="004D3915"/>
    <w:rsid w:val="004D394A"/>
    <w:rsid w:val="004D3958"/>
    <w:rsid w:val="004D396A"/>
    <w:rsid w:val="004D39C6"/>
    <w:rsid w:val="004D3A5B"/>
    <w:rsid w:val="004D3AAE"/>
    <w:rsid w:val="004D3AFD"/>
    <w:rsid w:val="004D3B25"/>
    <w:rsid w:val="004D3B3A"/>
    <w:rsid w:val="004D3B3B"/>
    <w:rsid w:val="004D3C04"/>
    <w:rsid w:val="004D3C2E"/>
    <w:rsid w:val="004D3C4F"/>
    <w:rsid w:val="004D3C70"/>
    <w:rsid w:val="004D3C83"/>
    <w:rsid w:val="004D3C93"/>
    <w:rsid w:val="004D3CA0"/>
    <w:rsid w:val="004D3D13"/>
    <w:rsid w:val="004D3D16"/>
    <w:rsid w:val="004D3D2D"/>
    <w:rsid w:val="004D3D49"/>
    <w:rsid w:val="004D3D7E"/>
    <w:rsid w:val="004D3DDE"/>
    <w:rsid w:val="004D3E05"/>
    <w:rsid w:val="004D3E09"/>
    <w:rsid w:val="004D3E36"/>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89"/>
    <w:rsid w:val="004D41A7"/>
    <w:rsid w:val="004D41EF"/>
    <w:rsid w:val="004D4223"/>
    <w:rsid w:val="004D4282"/>
    <w:rsid w:val="004D42A1"/>
    <w:rsid w:val="004D42CD"/>
    <w:rsid w:val="004D4383"/>
    <w:rsid w:val="004D43A1"/>
    <w:rsid w:val="004D43B0"/>
    <w:rsid w:val="004D43C7"/>
    <w:rsid w:val="004D440C"/>
    <w:rsid w:val="004D442B"/>
    <w:rsid w:val="004D44B3"/>
    <w:rsid w:val="004D44C1"/>
    <w:rsid w:val="004D4525"/>
    <w:rsid w:val="004D454C"/>
    <w:rsid w:val="004D45BB"/>
    <w:rsid w:val="004D460C"/>
    <w:rsid w:val="004D460E"/>
    <w:rsid w:val="004D4612"/>
    <w:rsid w:val="004D464F"/>
    <w:rsid w:val="004D4653"/>
    <w:rsid w:val="004D46AB"/>
    <w:rsid w:val="004D46D3"/>
    <w:rsid w:val="004D46DC"/>
    <w:rsid w:val="004D471B"/>
    <w:rsid w:val="004D4763"/>
    <w:rsid w:val="004D4764"/>
    <w:rsid w:val="004D476B"/>
    <w:rsid w:val="004D47F7"/>
    <w:rsid w:val="004D4857"/>
    <w:rsid w:val="004D4873"/>
    <w:rsid w:val="004D489A"/>
    <w:rsid w:val="004D48AE"/>
    <w:rsid w:val="004D48DB"/>
    <w:rsid w:val="004D494D"/>
    <w:rsid w:val="004D496F"/>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43"/>
    <w:rsid w:val="004D4C91"/>
    <w:rsid w:val="004D4CB3"/>
    <w:rsid w:val="004D4CF3"/>
    <w:rsid w:val="004D4D19"/>
    <w:rsid w:val="004D4D3E"/>
    <w:rsid w:val="004D4D5A"/>
    <w:rsid w:val="004D4D5C"/>
    <w:rsid w:val="004D4D61"/>
    <w:rsid w:val="004D4D7A"/>
    <w:rsid w:val="004D4D8C"/>
    <w:rsid w:val="004D4DAD"/>
    <w:rsid w:val="004D4DAF"/>
    <w:rsid w:val="004D4DF5"/>
    <w:rsid w:val="004D4E65"/>
    <w:rsid w:val="004D4E77"/>
    <w:rsid w:val="004D4E7A"/>
    <w:rsid w:val="004D4F01"/>
    <w:rsid w:val="004D4F64"/>
    <w:rsid w:val="004D4FA8"/>
    <w:rsid w:val="004D501B"/>
    <w:rsid w:val="004D50B4"/>
    <w:rsid w:val="004D50C3"/>
    <w:rsid w:val="004D50DD"/>
    <w:rsid w:val="004D50F8"/>
    <w:rsid w:val="004D512F"/>
    <w:rsid w:val="004D5176"/>
    <w:rsid w:val="004D51B4"/>
    <w:rsid w:val="004D5250"/>
    <w:rsid w:val="004D528A"/>
    <w:rsid w:val="004D53AB"/>
    <w:rsid w:val="004D53FB"/>
    <w:rsid w:val="004D5402"/>
    <w:rsid w:val="004D5408"/>
    <w:rsid w:val="004D5409"/>
    <w:rsid w:val="004D541F"/>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A7"/>
    <w:rsid w:val="004D57AB"/>
    <w:rsid w:val="004D57B8"/>
    <w:rsid w:val="004D57C9"/>
    <w:rsid w:val="004D57D1"/>
    <w:rsid w:val="004D57DB"/>
    <w:rsid w:val="004D57ED"/>
    <w:rsid w:val="004D586D"/>
    <w:rsid w:val="004D589B"/>
    <w:rsid w:val="004D58A4"/>
    <w:rsid w:val="004D58C9"/>
    <w:rsid w:val="004D58EE"/>
    <w:rsid w:val="004D5957"/>
    <w:rsid w:val="004D5997"/>
    <w:rsid w:val="004D59B3"/>
    <w:rsid w:val="004D5A20"/>
    <w:rsid w:val="004D5A76"/>
    <w:rsid w:val="004D5AAB"/>
    <w:rsid w:val="004D5AD6"/>
    <w:rsid w:val="004D5AFB"/>
    <w:rsid w:val="004D5BB2"/>
    <w:rsid w:val="004D5BE0"/>
    <w:rsid w:val="004D5C6D"/>
    <w:rsid w:val="004D5C8B"/>
    <w:rsid w:val="004D5CAA"/>
    <w:rsid w:val="004D5CDF"/>
    <w:rsid w:val="004D5CE7"/>
    <w:rsid w:val="004D5CF1"/>
    <w:rsid w:val="004D5D31"/>
    <w:rsid w:val="004D5D36"/>
    <w:rsid w:val="004D5D50"/>
    <w:rsid w:val="004D5D52"/>
    <w:rsid w:val="004D5DF8"/>
    <w:rsid w:val="004D5E05"/>
    <w:rsid w:val="004D5E07"/>
    <w:rsid w:val="004D5E34"/>
    <w:rsid w:val="004D5E3C"/>
    <w:rsid w:val="004D5E5C"/>
    <w:rsid w:val="004D5EF6"/>
    <w:rsid w:val="004D5F5B"/>
    <w:rsid w:val="004D5F91"/>
    <w:rsid w:val="004D5F94"/>
    <w:rsid w:val="004D5FBB"/>
    <w:rsid w:val="004D5FF0"/>
    <w:rsid w:val="004D602E"/>
    <w:rsid w:val="004D60D5"/>
    <w:rsid w:val="004D60DE"/>
    <w:rsid w:val="004D6141"/>
    <w:rsid w:val="004D614E"/>
    <w:rsid w:val="004D615B"/>
    <w:rsid w:val="004D6179"/>
    <w:rsid w:val="004D6199"/>
    <w:rsid w:val="004D6206"/>
    <w:rsid w:val="004D6221"/>
    <w:rsid w:val="004D62A1"/>
    <w:rsid w:val="004D62A2"/>
    <w:rsid w:val="004D62AB"/>
    <w:rsid w:val="004D62E7"/>
    <w:rsid w:val="004D6367"/>
    <w:rsid w:val="004D63B4"/>
    <w:rsid w:val="004D6444"/>
    <w:rsid w:val="004D64D1"/>
    <w:rsid w:val="004D64F5"/>
    <w:rsid w:val="004D6580"/>
    <w:rsid w:val="004D65A9"/>
    <w:rsid w:val="004D65CD"/>
    <w:rsid w:val="004D6611"/>
    <w:rsid w:val="004D663C"/>
    <w:rsid w:val="004D6684"/>
    <w:rsid w:val="004D66E8"/>
    <w:rsid w:val="004D670A"/>
    <w:rsid w:val="004D671E"/>
    <w:rsid w:val="004D6745"/>
    <w:rsid w:val="004D6767"/>
    <w:rsid w:val="004D6794"/>
    <w:rsid w:val="004D67B7"/>
    <w:rsid w:val="004D67B8"/>
    <w:rsid w:val="004D682C"/>
    <w:rsid w:val="004D683F"/>
    <w:rsid w:val="004D6847"/>
    <w:rsid w:val="004D689B"/>
    <w:rsid w:val="004D6925"/>
    <w:rsid w:val="004D694C"/>
    <w:rsid w:val="004D694E"/>
    <w:rsid w:val="004D6955"/>
    <w:rsid w:val="004D6981"/>
    <w:rsid w:val="004D6982"/>
    <w:rsid w:val="004D69AB"/>
    <w:rsid w:val="004D6A09"/>
    <w:rsid w:val="004D6A2B"/>
    <w:rsid w:val="004D6A3E"/>
    <w:rsid w:val="004D6A50"/>
    <w:rsid w:val="004D6A77"/>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0"/>
    <w:rsid w:val="004D6D02"/>
    <w:rsid w:val="004D6D71"/>
    <w:rsid w:val="004D6E0C"/>
    <w:rsid w:val="004D6E21"/>
    <w:rsid w:val="004D6E99"/>
    <w:rsid w:val="004D6EA1"/>
    <w:rsid w:val="004D6EBA"/>
    <w:rsid w:val="004D6F1E"/>
    <w:rsid w:val="004D6F44"/>
    <w:rsid w:val="004D6F8D"/>
    <w:rsid w:val="004D6FA5"/>
    <w:rsid w:val="004D6FC7"/>
    <w:rsid w:val="004D6FD9"/>
    <w:rsid w:val="004D7004"/>
    <w:rsid w:val="004D7017"/>
    <w:rsid w:val="004D701E"/>
    <w:rsid w:val="004D7028"/>
    <w:rsid w:val="004D7037"/>
    <w:rsid w:val="004D70CA"/>
    <w:rsid w:val="004D712C"/>
    <w:rsid w:val="004D71A5"/>
    <w:rsid w:val="004D71D1"/>
    <w:rsid w:val="004D71F7"/>
    <w:rsid w:val="004D71FE"/>
    <w:rsid w:val="004D722A"/>
    <w:rsid w:val="004D722B"/>
    <w:rsid w:val="004D7256"/>
    <w:rsid w:val="004D7286"/>
    <w:rsid w:val="004D72CF"/>
    <w:rsid w:val="004D7351"/>
    <w:rsid w:val="004D7380"/>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56"/>
    <w:rsid w:val="004D775A"/>
    <w:rsid w:val="004D776D"/>
    <w:rsid w:val="004D77F4"/>
    <w:rsid w:val="004D77FE"/>
    <w:rsid w:val="004D782A"/>
    <w:rsid w:val="004D7841"/>
    <w:rsid w:val="004D789D"/>
    <w:rsid w:val="004D78A8"/>
    <w:rsid w:val="004D78C8"/>
    <w:rsid w:val="004D78DC"/>
    <w:rsid w:val="004D78F5"/>
    <w:rsid w:val="004D790A"/>
    <w:rsid w:val="004D794F"/>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BF9"/>
    <w:rsid w:val="004D7C70"/>
    <w:rsid w:val="004D7C80"/>
    <w:rsid w:val="004D7CAF"/>
    <w:rsid w:val="004D7CE4"/>
    <w:rsid w:val="004D7D08"/>
    <w:rsid w:val="004D7D0D"/>
    <w:rsid w:val="004D7D59"/>
    <w:rsid w:val="004D7D98"/>
    <w:rsid w:val="004D7DB7"/>
    <w:rsid w:val="004D7DEB"/>
    <w:rsid w:val="004D7E5F"/>
    <w:rsid w:val="004D7EA1"/>
    <w:rsid w:val="004D7EC6"/>
    <w:rsid w:val="004D7EFE"/>
    <w:rsid w:val="004D7F31"/>
    <w:rsid w:val="004D7F6A"/>
    <w:rsid w:val="004D7F6B"/>
    <w:rsid w:val="004D7F8D"/>
    <w:rsid w:val="004D7FEC"/>
    <w:rsid w:val="004E0000"/>
    <w:rsid w:val="004E0005"/>
    <w:rsid w:val="004E00A3"/>
    <w:rsid w:val="004E00D3"/>
    <w:rsid w:val="004E00F0"/>
    <w:rsid w:val="004E00F8"/>
    <w:rsid w:val="004E016A"/>
    <w:rsid w:val="004E0184"/>
    <w:rsid w:val="004E0218"/>
    <w:rsid w:val="004E022B"/>
    <w:rsid w:val="004E0263"/>
    <w:rsid w:val="004E02A3"/>
    <w:rsid w:val="004E030B"/>
    <w:rsid w:val="004E0345"/>
    <w:rsid w:val="004E0368"/>
    <w:rsid w:val="004E0376"/>
    <w:rsid w:val="004E03A1"/>
    <w:rsid w:val="004E0401"/>
    <w:rsid w:val="004E0404"/>
    <w:rsid w:val="004E041E"/>
    <w:rsid w:val="004E0450"/>
    <w:rsid w:val="004E0459"/>
    <w:rsid w:val="004E046A"/>
    <w:rsid w:val="004E0477"/>
    <w:rsid w:val="004E049D"/>
    <w:rsid w:val="004E04BB"/>
    <w:rsid w:val="004E04C5"/>
    <w:rsid w:val="004E04C7"/>
    <w:rsid w:val="004E0527"/>
    <w:rsid w:val="004E052B"/>
    <w:rsid w:val="004E053C"/>
    <w:rsid w:val="004E056D"/>
    <w:rsid w:val="004E05E4"/>
    <w:rsid w:val="004E0602"/>
    <w:rsid w:val="004E065C"/>
    <w:rsid w:val="004E0750"/>
    <w:rsid w:val="004E0765"/>
    <w:rsid w:val="004E076A"/>
    <w:rsid w:val="004E07BF"/>
    <w:rsid w:val="004E07CF"/>
    <w:rsid w:val="004E07F9"/>
    <w:rsid w:val="004E0866"/>
    <w:rsid w:val="004E0872"/>
    <w:rsid w:val="004E0893"/>
    <w:rsid w:val="004E08AA"/>
    <w:rsid w:val="004E09AE"/>
    <w:rsid w:val="004E09FB"/>
    <w:rsid w:val="004E0A29"/>
    <w:rsid w:val="004E0A57"/>
    <w:rsid w:val="004E0B3A"/>
    <w:rsid w:val="004E0B56"/>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5"/>
    <w:rsid w:val="004E0F19"/>
    <w:rsid w:val="004E0F34"/>
    <w:rsid w:val="004E0F39"/>
    <w:rsid w:val="004E0F44"/>
    <w:rsid w:val="004E0FD7"/>
    <w:rsid w:val="004E108D"/>
    <w:rsid w:val="004E109A"/>
    <w:rsid w:val="004E10A2"/>
    <w:rsid w:val="004E10A5"/>
    <w:rsid w:val="004E1122"/>
    <w:rsid w:val="004E11CB"/>
    <w:rsid w:val="004E11D9"/>
    <w:rsid w:val="004E11E9"/>
    <w:rsid w:val="004E120E"/>
    <w:rsid w:val="004E1215"/>
    <w:rsid w:val="004E1220"/>
    <w:rsid w:val="004E125D"/>
    <w:rsid w:val="004E12C1"/>
    <w:rsid w:val="004E135F"/>
    <w:rsid w:val="004E13A1"/>
    <w:rsid w:val="004E13C7"/>
    <w:rsid w:val="004E13DD"/>
    <w:rsid w:val="004E140B"/>
    <w:rsid w:val="004E1415"/>
    <w:rsid w:val="004E144D"/>
    <w:rsid w:val="004E146E"/>
    <w:rsid w:val="004E1483"/>
    <w:rsid w:val="004E1489"/>
    <w:rsid w:val="004E1495"/>
    <w:rsid w:val="004E14BC"/>
    <w:rsid w:val="004E14F1"/>
    <w:rsid w:val="004E151C"/>
    <w:rsid w:val="004E1537"/>
    <w:rsid w:val="004E15AA"/>
    <w:rsid w:val="004E1638"/>
    <w:rsid w:val="004E167A"/>
    <w:rsid w:val="004E16D8"/>
    <w:rsid w:val="004E1728"/>
    <w:rsid w:val="004E1770"/>
    <w:rsid w:val="004E1774"/>
    <w:rsid w:val="004E1778"/>
    <w:rsid w:val="004E17A9"/>
    <w:rsid w:val="004E182D"/>
    <w:rsid w:val="004E1833"/>
    <w:rsid w:val="004E1881"/>
    <w:rsid w:val="004E18AA"/>
    <w:rsid w:val="004E18B5"/>
    <w:rsid w:val="004E1933"/>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CC2"/>
    <w:rsid w:val="004E1D94"/>
    <w:rsid w:val="004E1E4B"/>
    <w:rsid w:val="004E1E54"/>
    <w:rsid w:val="004E1E5F"/>
    <w:rsid w:val="004E1EA8"/>
    <w:rsid w:val="004E1EAA"/>
    <w:rsid w:val="004E1EE5"/>
    <w:rsid w:val="004E1F6B"/>
    <w:rsid w:val="004E1F71"/>
    <w:rsid w:val="004E1F72"/>
    <w:rsid w:val="004E1F81"/>
    <w:rsid w:val="004E1FC6"/>
    <w:rsid w:val="004E1FF8"/>
    <w:rsid w:val="004E203A"/>
    <w:rsid w:val="004E2050"/>
    <w:rsid w:val="004E2074"/>
    <w:rsid w:val="004E2087"/>
    <w:rsid w:val="004E20A0"/>
    <w:rsid w:val="004E20D9"/>
    <w:rsid w:val="004E20F1"/>
    <w:rsid w:val="004E2124"/>
    <w:rsid w:val="004E213E"/>
    <w:rsid w:val="004E2171"/>
    <w:rsid w:val="004E218D"/>
    <w:rsid w:val="004E21EC"/>
    <w:rsid w:val="004E2206"/>
    <w:rsid w:val="004E229E"/>
    <w:rsid w:val="004E2300"/>
    <w:rsid w:val="004E235B"/>
    <w:rsid w:val="004E237D"/>
    <w:rsid w:val="004E23DA"/>
    <w:rsid w:val="004E2477"/>
    <w:rsid w:val="004E24BA"/>
    <w:rsid w:val="004E24FB"/>
    <w:rsid w:val="004E24FC"/>
    <w:rsid w:val="004E2537"/>
    <w:rsid w:val="004E254F"/>
    <w:rsid w:val="004E25C3"/>
    <w:rsid w:val="004E25C5"/>
    <w:rsid w:val="004E269D"/>
    <w:rsid w:val="004E26CD"/>
    <w:rsid w:val="004E26F6"/>
    <w:rsid w:val="004E272D"/>
    <w:rsid w:val="004E273D"/>
    <w:rsid w:val="004E275E"/>
    <w:rsid w:val="004E276B"/>
    <w:rsid w:val="004E279F"/>
    <w:rsid w:val="004E27E3"/>
    <w:rsid w:val="004E27F6"/>
    <w:rsid w:val="004E2804"/>
    <w:rsid w:val="004E2832"/>
    <w:rsid w:val="004E28F3"/>
    <w:rsid w:val="004E294F"/>
    <w:rsid w:val="004E29EA"/>
    <w:rsid w:val="004E2A33"/>
    <w:rsid w:val="004E2A70"/>
    <w:rsid w:val="004E2A86"/>
    <w:rsid w:val="004E2AAB"/>
    <w:rsid w:val="004E2AB5"/>
    <w:rsid w:val="004E2AC8"/>
    <w:rsid w:val="004E2B3E"/>
    <w:rsid w:val="004E2B46"/>
    <w:rsid w:val="004E2B53"/>
    <w:rsid w:val="004E2B81"/>
    <w:rsid w:val="004E2B9E"/>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2F9A"/>
    <w:rsid w:val="004E2FAA"/>
    <w:rsid w:val="004E3011"/>
    <w:rsid w:val="004E3022"/>
    <w:rsid w:val="004E3043"/>
    <w:rsid w:val="004E3044"/>
    <w:rsid w:val="004E305C"/>
    <w:rsid w:val="004E3071"/>
    <w:rsid w:val="004E30A4"/>
    <w:rsid w:val="004E30C6"/>
    <w:rsid w:val="004E30D0"/>
    <w:rsid w:val="004E30D9"/>
    <w:rsid w:val="004E311E"/>
    <w:rsid w:val="004E316D"/>
    <w:rsid w:val="004E3184"/>
    <w:rsid w:val="004E31CB"/>
    <w:rsid w:val="004E31E5"/>
    <w:rsid w:val="004E3226"/>
    <w:rsid w:val="004E3284"/>
    <w:rsid w:val="004E32E5"/>
    <w:rsid w:val="004E3312"/>
    <w:rsid w:val="004E3340"/>
    <w:rsid w:val="004E337B"/>
    <w:rsid w:val="004E33AD"/>
    <w:rsid w:val="004E33C4"/>
    <w:rsid w:val="004E33CB"/>
    <w:rsid w:val="004E33E2"/>
    <w:rsid w:val="004E3405"/>
    <w:rsid w:val="004E34FA"/>
    <w:rsid w:val="004E351A"/>
    <w:rsid w:val="004E354C"/>
    <w:rsid w:val="004E3563"/>
    <w:rsid w:val="004E3571"/>
    <w:rsid w:val="004E35CC"/>
    <w:rsid w:val="004E35F8"/>
    <w:rsid w:val="004E365D"/>
    <w:rsid w:val="004E3669"/>
    <w:rsid w:val="004E366F"/>
    <w:rsid w:val="004E3682"/>
    <w:rsid w:val="004E368C"/>
    <w:rsid w:val="004E369B"/>
    <w:rsid w:val="004E36E2"/>
    <w:rsid w:val="004E3738"/>
    <w:rsid w:val="004E3745"/>
    <w:rsid w:val="004E376A"/>
    <w:rsid w:val="004E377D"/>
    <w:rsid w:val="004E37CC"/>
    <w:rsid w:val="004E37CE"/>
    <w:rsid w:val="004E37EE"/>
    <w:rsid w:val="004E380E"/>
    <w:rsid w:val="004E3828"/>
    <w:rsid w:val="004E383A"/>
    <w:rsid w:val="004E3872"/>
    <w:rsid w:val="004E3885"/>
    <w:rsid w:val="004E391B"/>
    <w:rsid w:val="004E3959"/>
    <w:rsid w:val="004E39A0"/>
    <w:rsid w:val="004E39EC"/>
    <w:rsid w:val="004E39ED"/>
    <w:rsid w:val="004E3A29"/>
    <w:rsid w:val="004E3AA8"/>
    <w:rsid w:val="004E3AF1"/>
    <w:rsid w:val="004E3B6C"/>
    <w:rsid w:val="004E3B90"/>
    <w:rsid w:val="004E3BA2"/>
    <w:rsid w:val="004E3C35"/>
    <w:rsid w:val="004E3C6F"/>
    <w:rsid w:val="004E3C7B"/>
    <w:rsid w:val="004E3C86"/>
    <w:rsid w:val="004E3CCD"/>
    <w:rsid w:val="004E3D68"/>
    <w:rsid w:val="004E3D77"/>
    <w:rsid w:val="004E3E1B"/>
    <w:rsid w:val="004E3E3A"/>
    <w:rsid w:val="004E3EFC"/>
    <w:rsid w:val="004E3F53"/>
    <w:rsid w:val="004E3F65"/>
    <w:rsid w:val="004E3F68"/>
    <w:rsid w:val="004E4024"/>
    <w:rsid w:val="004E4048"/>
    <w:rsid w:val="004E4056"/>
    <w:rsid w:val="004E407C"/>
    <w:rsid w:val="004E40AD"/>
    <w:rsid w:val="004E4174"/>
    <w:rsid w:val="004E417B"/>
    <w:rsid w:val="004E41DC"/>
    <w:rsid w:val="004E41FB"/>
    <w:rsid w:val="004E4262"/>
    <w:rsid w:val="004E4278"/>
    <w:rsid w:val="004E4294"/>
    <w:rsid w:val="004E42A8"/>
    <w:rsid w:val="004E42B9"/>
    <w:rsid w:val="004E42C4"/>
    <w:rsid w:val="004E42D2"/>
    <w:rsid w:val="004E4336"/>
    <w:rsid w:val="004E4361"/>
    <w:rsid w:val="004E43A6"/>
    <w:rsid w:val="004E43B9"/>
    <w:rsid w:val="004E43BD"/>
    <w:rsid w:val="004E43FA"/>
    <w:rsid w:val="004E4403"/>
    <w:rsid w:val="004E4416"/>
    <w:rsid w:val="004E447C"/>
    <w:rsid w:val="004E44FF"/>
    <w:rsid w:val="004E454F"/>
    <w:rsid w:val="004E4569"/>
    <w:rsid w:val="004E462C"/>
    <w:rsid w:val="004E463F"/>
    <w:rsid w:val="004E46EF"/>
    <w:rsid w:val="004E46F8"/>
    <w:rsid w:val="004E4731"/>
    <w:rsid w:val="004E477F"/>
    <w:rsid w:val="004E47A3"/>
    <w:rsid w:val="004E47BC"/>
    <w:rsid w:val="004E47DB"/>
    <w:rsid w:val="004E47EA"/>
    <w:rsid w:val="004E4848"/>
    <w:rsid w:val="004E4871"/>
    <w:rsid w:val="004E491F"/>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C"/>
    <w:rsid w:val="004E4DDE"/>
    <w:rsid w:val="004E4DF9"/>
    <w:rsid w:val="004E4DFB"/>
    <w:rsid w:val="004E4E10"/>
    <w:rsid w:val="004E4E88"/>
    <w:rsid w:val="004E4EEB"/>
    <w:rsid w:val="004E4F52"/>
    <w:rsid w:val="004E4F53"/>
    <w:rsid w:val="004E4FCF"/>
    <w:rsid w:val="004E502B"/>
    <w:rsid w:val="004E5037"/>
    <w:rsid w:val="004E5043"/>
    <w:rsid w:val="004E5075"/>
    <w:rsid w:val="004E50B0"/>
    <w:rsid w:val="004E5102"/>
    <w:rsid w:val="004E5125"/>
    <w:rsid w:val="004E5126"/>
    <w:rsid w:val="004E5134"/>
    <w:rsid w:val="004E5138"/>
    <w:rsid w:val="004E51AC"/>
    <w:rsid w:val="004E51F2"/>
    <w:rsid w:val="004E5207"/>
    <w:rsid w:val="004E5263"/>
    <w:rsid w:val="004E52E3"/>
    <w:rsid w:val="004E5306"/>
    <w:rsid w:val="004E5356"/>
    <w:rsid w:val="004E535D"/>
    <w:rsid w:val="004E537E"/>
    <w:rsid w:val="004E538A"/>
    <w:rsid w:val="004E539E"/>
    <w:rsid w:val="004E53B8"/>
    <w:rsid w:val="004E53FC"/>
    <w:rsid w:val="004E53FF"/>
    <w:rsid w:val="004E5426"/>
    <w:rsid w:val="004E5477"/>
    <w:rsid w:val="004E54E7"/>
    <w:rsid w:val="004E5556"/>
    <w:rsid w:val="004E5569"/>
    <w:rsid w:val="004E558B"/>
    <w:rsid w:val="004E558E"/>
    <w:rsid w:val="004E5599"/>
    <w:rsid w:val="004E55A9"/>
    <w:rsid w:val="004E55FC"/>
    <w:rsid w:val="004E561B"/>
    <w:rsid w:val="004E565B"/>
    <w:rsid w:val="004E567F"/>
    <w:rsid w:val="004E568C"/>
    <w:rsid w:val="004E56EE"/>
    <w:rsid w:val="004E56EF"/>
    <w:rsid w:val="004E5721"/>
    <w:rsid w:val="004E5729"/>
    <w:rsid w:val="004E574E"/>
    <w:rsid w:val="004E57E5"/>
    <w:rsid w:val="004E5819"/>
    <w:rsid w:val="004E5859"/>
    <w:rsid w:val="004E585A"/>
    <w:rsid w:val="004E585E"/>
    <w:rsid w:val="004E5868"/>
    <w:rsid w:val="004E58E9"/>
    <w:rsid w:val="004E590C"/>
    <w:rsid w:val="004E5972"/>
    <w:rsid w:val="004E5974"/>
    <w:rsid w:val="004E5989"/>
    <w:rsid w:val="004E59A6"/>
    <w:rsid w:val="004E59CB"/>
    <w:rsid w:val="004E59EC"/>
    <w:rsid w:val="004E59F0"/>
    <w:rsid w:val="004E5AD6"/>
    <w:rsid w:val="004E5B38"/>
    <w:rsid w:val="004E5B3B"/>
    <w:rsid w:val="004E5BB3"/>
    <w:rsid w:val="004E5BE0"/>
    <w:rsid w:val="004E5C84"/>
    <w:rsid w:val="004E5CCB"/>
    <w:rsid w:val="004E5D3B"/>
    <w:rsid w:val="004E5E3B"/>
    <w:rsid w:val="004E5E45"/>
    <w:rsid w:val="004E5E59"/>
    <w:rsid w:val="004E5E9C"/>
    <w:rsid w:val="004E5EA5"/>
    <w:rsid w:val="004E5ED5"/>
    <w:rsid w:val="004E5EEB"/>
    <w:rsid w:val="004E5EED"/>
    <w:rsid w:val="004E5F16"/>
    <w:rsid w:val="004E5F4F"/>
    <w:rsid w:val="004E5F97"/>
    <w:rsid w:val="004E5F9E"/>
    <w:rsid w:val="004E5FD8"/>
    <w:rsid w:val="004E603C"/>
    <w:rsid w:val="004E6061"/>
    <w:rsid w:val="004E60C1"/>
    <w:rsid w:val="004E60CC"/>
    <w:rsid w:val="004E60EA"/>
    <w:rsid w:val="004E60F1"/>
    <w:rsid w:val="004E6124"/>
    <w:rsid w:val="004E6135"/>
    <w:rsid w:val="004E6145"/>
    <w:rsid w:val="004E616A"/>
    <w:rsid w:val="004E61AF"/>
    <w:rsid w:val="004E61E6"/>
    <w:rsid w:val="004E629B"/>
    <w:rsid w:val="004E62D2"/>
    <w:rsid w:val="004E630C"/>
    <w:rsid w:val="004E6324"/>
    <w:rsid w:val="004E6347"/>
    <w:rsid w:val="004E6358"/>
    <w:rsid w:val="004E63D9"/>
    <w:rsid w:val="004E63F7"/>
    <w:rsid w:val="004E6501"/>
    <w:rsid w:val="004E6529"/>
    <w:rsid w:val="004E669E"/>
    <w:rsid w:val="004E66A2"/>
    <w:rsid w:val="004E6705"/>
    <w:rsid w:val="004E671C"/>
    <w:rsid w:val="004E6742"/>
    <w:rsid w:val="004E679F"/>
    <w:rsid w:val="004E67A6"/>
    <w:rsid w:val="004E6874"/>
    <w:rsid w:val="004E6880"/>
    <w:rsid w:val="004E6906"/>
    <w:rsid w:val="004E6929"/>
    <w:rsid w:val="004E6930"/>
    <w:rsid w:val="004E69B3"/>
    <w:rsid w:val="004E69CE"/>
    <w:rsid w:val="004E6A34"/>
    <w:rsid w:val="004E6A40"/>
    <w:rsid w:val="004E6A4C"/>
    <w:rsid w:val="004E6AD2"/>
    <w:rsid w:val="004E6AEF"/>
    <w:rsid w:val="004E6AFC"/>
    <w:rsid w:val="004E6B02"/>
    <w:rsid w:val="004E6B09"/>
    <w:rsid w:val="004E6B1E"/>
    <w:rsid w:val="004E6B39"/>
    <w:rsid w:val="004E6B6A"/>
    <w:rsid w:val="004E6BCE"/>
    <w:rsid w:val="004E6C59"/>
    <w:rsid w:val="004E6C60"/>
    <w:rsid w:val="004E6C7F"/>
    <w:rsid w:val="004E6CA0"/>
    <w:rsid w:val="004E6CA9"/>
    <w:rsid w:val="004E6CAA"/>
    <w:rsid w:val="004E6CBA"/>
    <w:rsid w:val="004E6CCD"/>
    <w:rsid w:val="004E6DC2"/>
    <w:rsid w:val="004E6DF0"/>
    <w:rsid w:val="004E6E15"/>
    <w:rsid w:val="004E6E6D"/>
    <w:rsid w:val="004E6E6E"/>
    <w:rsid w:val="004E6EAB"/>
    <w:rsid w:val="004E6ECA"/>
    <w:rsid w:val="004E6F0A"/>
    <w:rsid w:val="004E6F4E"/>
    <w:rsid w:val="004E6FB3"/>
    <w:rsid w:val="004E700B"/>
    <w:rsid w:val="004E704F"/>
    <w:rsid w:val="004E708C"/>
    <w:rsid w:val="004E70AE"/>
    <w:rsid w:val="004E70B9"/>
    <w:rsid w:val="004E70D5"/>
    <w:rsid w:val="004E70E3"/>
    <w:rsid w:val="004E70E5"/>
    <w:rsid w:val="004E712D"/>
    <w:rsid w:val="004E7146"/>
    <w:rsid w:val="004E7152"/>
    <w:rsid w:val="004E7164"/>
    <w:rsid w:val="004E71D9"/>
    <w:rsid w:val="004E71E1"/>
    <w:rsid w:val="004E722E"/>
    <w:rsid w:val="004E7235"/>
    <w:rsid w:val="004E723F"/>
    <w:rsid w:val="004E72DC"/>
    <w:rsid w:val="004E72EC"/>
    <w:rsid w:val="004E730A"/>
    <w:rsid w:val="004E734C"/>
    <w:rsid w:val="004E734E"/>
    <w:rsid w:val="004E7355"/>
    <w:rsid w:val="004E73A6"/>
    <w:rsid w:val="004E73F0"/>
    <w:rsid w:val="004E7410"/>
    <w:rsid w:val="004E7464"/>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89"/>
    <w:rsid w:val="004E779F"/>
    <w:rsid w:val="004E77C1"/>
    <w:rsid w:val="004E7852"/>
    <w:rsid w:val="004E7883"/>
    <w:rsid w:val="004E7905"/>
    <w:rsid w:val="004E7988"/>
    <w:rsid w:val="004E79B4"/>
    <w:rsid w:val="004E7A08"/>
    <w:rsid w:val="004E7A1F"/>
    <w:rsid w:val="004E7A73"/>
    <w:rsid w:val="004E7AA5"/>
    <w:rsid w:val="004E7ABB"/>
    <w:rsid w:val="004E7ADD"/>
    <w:rsid w:val="004E7B26"/>
    <w:rsid w:val="004E7B48"/>
    <w:rsid w:val="004E7B81"/>
    <w:rsid w:val="004E7B99"/>
    <w:rsid w:val="004E7BB0"/>
    <w:rsid w:val="004E7BBC"/>
    <w:rsid w:val="004E7BD3"/>
    <w:rsid w:val="004E7C00"/>
    <w:rsid w:val="004E7C19"/>
    <w:rsid w:val="004E7D08"/>
    <w:rsid w:val="004E7D1F"/>
    <w:rsid w:val="004E7D2E"/>
    <w:rsid w:val="004E7D58"/>
    <w:rsid w:val="004E7D8A"/>
    <w:rsid w:val="004E7DB9"/>
    <w:rsid w:val="004E7E0A"/>
    <w:rsid w:val="004E7E7D"/>
    <w:rsid w:val="004E7EBE"/>
    <w:rsid w:val="004E7F1D"/>
    <w:rsid w:val="004E7F79"/>
    <w:rsid w:val="004E7FF3"/>
    <w:rsid w:val="004F0039"/>
    <w:rsid w:val="004F0058"/>
    <w:rsid w:val="004F00AD"/>
    <w:rsid w:val="004F0110"/>
    <w:rsid w:val="004F0151"/>
    <w:rsid w:val="004F0182"/>
    <w:rsid w:val="004F0186"/>
    <w:rsid w:val="004F0220"/>
    <w:rsid w:val="004F0245"/>
    <w:rsid w:val="004F0263"/>
    <w:rsid w:val="004F02B2"/>
    <w:rsid w:val="004F02E0"/>
    <w:rsid w:val="004F02EF"/>
    <w:rsid w:val="004F0366"/>
    <w:rsid w:val="004F03DF"/>
    <w:rsid w:val="004F03E2"/>
    <w:rsid w:val="004F040F"/>
    <w:rsid w:val="004F0410"/>
    <w:rsid w:val="004F041A"/>
    <w:rsid w:val="004F044B"/>
    <w:rsid w:val="004F0455"/>
    <w:rsid w:val="004F0461"/>
    <w:rsid w:val="004F0478"/>
    <w:rsid w:val="004F04BB"/>
    <w:rsid w:val="004F04CF"/>
    <w:rsid w:val="004F0526"/>
    <w:rsid w:val="004F0530"/>
    <w:rsid w:val="004F0533"/>
    <w:rsid w:val="004F054B"/>
    <w:rsid w:val="004F059A"/>
    <w:rsid w:val="004F05B3"/>
    <w:rsid w:val="004F05DA"/>
    <w:rsid w:val="004F05F4"/>
    <w:rsid w:val="004F0647"/>
    <w:rsid w:val="004F06CA"/>
    <w:rsid w:val="004F06DA"/>
    <w:rsid w:val="004F06EB"/>
    <w:rsid w:val="004F0764"/>
    <w:rsid w:val="004F07A9"/>
    <w:rsid w:val="004F07B9"/>
    <w:rsid w:val="004F07CB"/>
    <w:rsid w:val="004F084C"/>
    <w:rsid w:val="004F089C"/>
    <w:rsid w:val="004F0983"/>
    <w:rsid w:val="004F09C1"/>
    <w:rsid w:val="004F0A62"/>
    <w:rsid w:val="004F0A7D"/>
    <w:rsid w:val="004F0AA1"/>
    <w:rsid w:val="004F0AC3"/>
    <w:rsid w:val="004F0AD4"/>
    <w:rsid w:val="004F0B03"/>
    <w:rsid w:val="004F0B0F"/>
    <w:rsid w:val="004F0BA2"/>
    <w:rsid w:val="004F0BDF"/>
    <w:rsid w:val="004F0BE7"/>
    <w:rsid w:val="004F0C0A"/>
    <w:rsid w:val="004F0C30"/>
    <w:rsid w:val="004F0CC6"/>
    <w:rsid w:val="004F0D3C"/>
    <w:rsid w:val="004F0DC2"/>
    <w:rsid w:val="004F0E13"/>
    <w:rsid w:val="004F0E3D"/>
    <w:rsid w:val="004F0EA6"/>
    <w:rsid w:val="004F0EFD"/>
    <w:rsid w:val="004F0F1F"/>
    <w:rsid w:val="004F0FF7"/>
    <w:rsid w:val="004F100F"/>
    <w:rsid w:val="004F1021"/>
    <w:rsid w:val="004F1042"/>
    <w:rsid w:val="004F10D0"/>
    <w:rsid w:val="004F1196"/>
    <w:rsid w:val="004F11FA"/>
    <w:rsid w:val="004F11FD"/>
    <w:rsid w:val="004F1210"/>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2A"/>
    <w:rsid w:val="004F1786"/>
    <w:rsid w:val="004F17B6"/>
    <w:rsid w:val="004F17EA"/>
    <w:rsid w:val="004F17F4"/>
    <w:rsid w:val="004F1881"/>
    <w:rsid w:val="004F1889"/>
    <w:rsid w:val="004F1909"/>
    <w:rsid w:val="004F1938"/>
    <w:rsid w:val="004F193D"/>
    <w:rsid w:val="004F19EC"/>
    <w:rsid w:val="004F19ED"/>
    <w:rsid w:val="004F1A43"/>
    <w:rsid w:val="004F1A72"/>
    <w:rsid w:val="004F1A82"/>
    <w:rsid w:val="004F1A95"/>
    <w:rsid w:val="004F1AB3"/>
    <w:rsid w:val="004F1AF1"/>
    <w:rsid w:val="004F1B16"/>
    <w:rsid w:val="004F1B1D"/>
    <w:rsid w:val="004F1B41"/>
    <w:rsid w:val="004F1B5E"/>
    <w:rsid w:val="004F1BE9"/>
    <w:rsid w:val="004F1BF6"/>
    <w:rsid w:val="004F1C31"/>
    <w:rsid w:val="004F1C4F"/>
    <w:rsid w:val="004F1C70"/>
    <w:rsid w:val="004F1CAB"/>
    <w:rsid w:val="004F1D5F"/>
    <w:rsid w:val="004F1DA7"/>
    <w:rsid w:val="004F1E1B"/>
    <w:rsid w:val="004F1E24"/>
    <w:rsid w:val="004F1E59"/>
    <w:rsid w:val="004F1E5B"/>
    <w:rsid w:val="004F1E7F"/>
    <w:rsid w:val="004F1F30"/>
    <w:rsid w:val="004F1F8A"/>
    <w:rsid w:val="004F1F9D"/>
    <w:rsid w:val="004F1FE7"/>
    <w:rsid w:val="004F2010"/>
    <w:rsid w:val="004F2017"/>
    <w:rsid w:val="004F2039"/>
    <w:rsid w:val="004F203C"/>
    <w:rsid w:val="004F2069"/>
    <w:rsid w:val="004F206C"/>
    <w:rsid w:val="004F21D4"/>
    <w:rsid w:val="004F223A"/>
    <w:rsid w:val="004F22AB"/>
    <w:rsid w:val="004F22C9"/>
    <w:rsid w:val="004F22F3"/>
    <w:rsid w:val="004F2318"/>
    <w:rsid w:val="004F235B"/>
    <w:rsid w:val="004F2387"/>
    <w:rsid w:val="004F238D"/>
    <w:rsid w:val="004F2399"/>
    <w:rsid w:val="004F242B"/>
    <w:rsid w:val="004F242C"/>
    <w:rsid w:val="004F2440"/>
    <w:rsid w:val="004F24C2"/>
    <w:rsid w:val="004F24F5"/>
    <w:rsid w:val="004F2524"/>
    <w:rsid w:val="004F2557"/>
    <w:rsid w:val="004F2598"/>
    <w:rsid w:val="004F2612"/>
    <w:rsid w:val="004F266F"/>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95C"/>
    <w:rsid w:val="004F295D"/>
    <w:rsid w:val="004F29BD"/>
    <w:rsid w:val="004F29BE"/>
    <w:rsid w:val="004F2A21"/>
    <w:rsid w:val="004F2A63"/>
    <w:rsid w:val="004F2A7E"/>
    <w:rsid w:val="004F2A83"/>
    <w:rsid w:val="004F2AF9"/>
    <w:rsid w:val="004F2AFA"/>
    <w:rsid w:val="004F2B60"/>
    <w:rsid w:val="004F2B68"/>
    <w:rsid w:val="004F2B85"/>
    <w:rsid w:val="004F2B8D"/>
    <w:rsid w:val="004F2BB6"/>
    <w:rsid w:val="004F2BB8"/>
    <w:rsid w:val="004F2C0D"/>
    <w:rsid w:val="004F2C1E"/>
    <w:rsid w:val="004F2C51"/>
    <w:rsid w:val="004F2C5F"/>
    <w:rsid w:val="004F2C86"/>
    <w:rsid w:val="004F2D04"/>
    <w:rsid w:val="004F2D30"/>
    <w:rsid w:val="004F2D9F"/>
    <w:rsid w:val="004F2E42"/>
    <w:rsid w:val="004F2E75"/>
    <w:rsid w:val="004F2E98"/>
    <w:rsid w:val="004F2E99"/>
    <w:rsid w:val="004F2EF3"/>
    <w:rsid w:val="004F2EFD"/>
    <w:rsid w:val="004F2F18"/>
    <w:rsid w:val="004F2F2F"/>
    <w:rsid w:val="004F2F3A"/>
    <w:rsid w:val="004F2F98"/>
    <w:rsid w:val="004F2FA2"/>
    <w:rsid w:val="004F3068"/>
    <w:rsid w:val="004F307E"/>
    <w:rsid w:val="004F3090"/>
    <w:rsid w:val="004F3096"/>
    <w:rsid w:val="004F30ED"/>
    <w:rsid w:val="004F3117"/>
    <w:rsid w:val="004F3124"/>
    <w:rsid w:val="004F3159"/>
    <w:rsid w:val="004F31DA"/>
    <w:rsid w:val="004F3204"/>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53E"/>
    <w:rsid w:val="004F356B"/>
    <w:rsid w:val="004F35C4"/>
    <w:rsid w:val="004F35DE"/>
    <w:rsid w:val="004F366A"/>
    <w:rsid w:val="004F3733"/>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53"/>
    <w:rsid w:val="004F3BAE"/>
    <w:rsid w:val="004F3BB1"/>
    <w:rsid w:val="004F3BD9"/>
    <w:rsid w:val="004F3CA5"/>
    <w:rsid w:val="004F3CD4"/>
    <w:rsid w:val="004F3D67"/>
    <w:rsid w:val="004F3D72"/>
    <w:rsid w:val="004F3D74"/>
    <w:rsid w:val="004F3DAD"/>
    <w:rsid w:val="004F3DC4"/>
    <w:rsid w:val="004F3DE0"/>
    <w:rsid w:val="004F3DE1"/>
    <w:rsid w:val="004F3DEF"/>
    <w:rsid w:val="004F3E0F"/>
    <w:rsid w:val="004F3E49"/>
    <w:rsid w:val="004F3E4E"/>
    <w:rsid w:val="004F3E78"/>
    <w:rsid w:val="004F3F75"/>
    <w:rsid w:val="004F3F84"/>
    <w:rsid w:val="004F3FA9"/>
    <w:rsid w:val="004F3FE6"/>
    <w:rsid w:val="004F4022"/>
    <w:rsid w:val="004F4035"/>
    <w:rsid w:val="004F4047"/>
    <w:rsid w:val="004F40C4"/>
    <w:rsid w:val="004F40D4"/>
    <w:rsid w:val="004F40D7"/>
    <w:rsid w:val="004F4102"/>
    <w:rsid w:val="004F4163"/>
    <w:rsid w:val="004F419B"/>
    <w:rsid w:val="004F4212"/>
    <w:rsid w:val="004F4242"/>
    <w:rsid w:val="004F4247"/>
    <w:rsid w:val="004F426B"/>
    <w:rsid w:val="004F42AD"/>
    <w:rsid w:val="004F42B4"/>
    <w:rsid w:val="004F42D5"/>
    <w:rsid w:val="004F42ED"/>
    <w:rsid w:val="004F440A"/>
    <w:rsid w:val="004F4412"/>
    <w:rsid w:val="004F447F"/>
    <w:rsid w:val="004F449F"/>
    <w:rsid w:val="004F44BA"/>
    <w:rsid w:val="004F44C1"/>
    <w:rsid w:val="004F4509"/>
    <w:rsid w:val="004F4537"/>
    <w:rsid w:val="004F455B"/>
    <w:rsid w:val="004F458C"/>
    <w:rsid w:val="004F45DC"/>
    <w:rsid w:val="004F4616"/>
    <w:rsid w:val="004F4658"/>
    <w:rsid w:val="004F4674"/>
    <w:rsid w:val="004F46A4"/>
    <w:rsid w:val="004F46CF"/>
    <w:rsid w:val="004F46F3"/>
    <w:rsid w:val="004F4760"/>
    <w:rsid w:val="004F4789"/>
    <w:rsid w:val="004F47BC"/>
    <w:rsid w:val="004F488E"/>
    <w:rsid w:val="004F48C0"/>
    <w:rsid w:val="004F48C1"/>
    <w:rsid w:val="004F4903"/>
    <w:rsid w:val="004F491A"/>
    <w:rsid w:val="004F4948"/>
    <w:rsid w:val="004F494D"/>
    <w:rsid w:val="004F49DA"/>
    <w:rsid w:val="004F49EE"/>
    <w:rsid w:val="004F4A07"/>
    <w:rsid w:val="004F4A38"/>
    <w:rsid w:val="004F4A3C"/>
    <w:rsid w:val="004F4A7E"/>
    <w:rsid w:val="004F4AAB"/>
    <w:rsid w:val="004F4AAD"/>
    <w:rsid w:val="004F4B2D"/>
    <w:rsid w:val="004F4B4A"/>
    <w:rsid w:val="004F4BB5"/>
    <w:rsid w:val="004F4C1A"/>
    <w:rsid w:val="004F4C29"/>
    <w:rsid w:val="004F4C68"/>
    <w:rsid w:val="004F4CC6"/>
    <w:rsid w:val="004F4CE2"/>
    <w:rsid w:val="004F4CE7"/>
    <w:rsid w:val="004F4CF2"/>
    <w:rsid w:val="004F4D11"/>
    <w:rsid w:val="004F4D2A"/>
    <w:rsid w:val="004F4D85"/>
    <w:rsid w:val="004F4DDD"/>
    <w:rsid w:val="004F4DF6"/>
    <w:rsid w:val="004F4DF7"/>
    <w:rsid w:val="004F4E0A"/>
    <w:rsid w:val="004F4E2B"/>
    <w:rsid w:val="004F4E93"/>
    <w:rsid w:val="004F4EB6"/>
    <w:rsid w:val="004F4EDE"/>
    <w:rsid w:val="004F4EEA"/>
    <w:rsid w:val="004F4EF3"/>
    <w:rsid w:val="004F4F0F"/>
    <w:rsid w:val="004F4F70"/>
    <w:rsid w:val="004F4FA3"/>
    <w:rsid w:val="004F4FD7"/>
    <w:rsid w:val="004F4FDB"/>
    <w:rsid w:val="004F5035"/>
    <w:rsid w:val="004F5036"/>
    <w:rsid w:val="004F504E"/>
    <w:rsid w:val="004F507B"/>
    <w:rsid w:val="004F50BB"/>
    <w:rsid w:val="004F50E5"/>
    <w:rsid w:val="004F5147"/>
    <w:rsid w:val="004F5149"/>
    <w:rsid w:val="004F5174"/>
    <w:rsid w:val="004F5220"/>
    <w:rsid w:val="004F5250"/>
    <w:rsid w:val="004F52BF"/>
    <w:rsid w:val="004F52C6"/>
    <w:rsid w:val="004F52FA"/>
    <w:rsid w:val="004F5311"/>
    <w:rsid w:val="004F5313"/>
    <w:rsid w:val="004F532A"/>
    <w:rsid w:val="004F53C6"/>
    <w:rsid w:val="004F53CB"/>
    <w:rsid w:val="004F53FE"/>
    <w:rsid w:val="004F5402"/>
    <w:rsid w:val="004F540A"/>
    <w:rsid w:val="004F542A"/>
    <w:rsid w:val="004F542C"/>
    <w:rsid w:val="004F5467"/>
    <w:rsid w:val="004F5473"/>
    <w:rsid w:val="004F5500"/>
    <w:rsid w:val="004F5538"/>
    <w:rsid w:val="004F553A"/>
    <w:rsid w:val="004F5582"/>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C5"/>
    <w:rsid w:val="004F595D"/>
    <w:rsid w:val="004F59B7"/>
    <w:rsid w:val="004F5A11"/>
    <w:rsid w:val="004F5A19"/>
    <w:rsid w:val="004F5A35"/>
    <w:rsid w:val="004F5ABE"/>
    <w:rsid w:val="004F5AC6"/>
    <w:rsid w:val="004F5AD9"/>
    <w:rsid w:val="004F5B22"/>
    <w:rsid w:val="004F5B4D"/>
    <w:rsid w:val="004F5BFC"/>
    <w:rsid w:val="004F5C19"/>
    <w:rsid w:val="004F5C48"/>
    <w:rsid w:val="004F5C5C"/>
    <w:rsid w:val="004F5C73"/>
    <w:rsid w:val="004F5C87"/>
    <w:rsid w:val="004F5CBE"/>
    <w:rsid w:val="004F5D20"/>
    <w:rsid w:val="004F5D51"/>
    <w:rsid w:val="004F5D77"/>
    <w:rsid w:val="004F5DAA"/>
    <w:rsid w:val="004F5DEE"/>
    <w:rsid w:val="004F5DF6"/>
    <w:rsid w:val="004F5DF9"/>
    <w:rsid w:val="004F5E1B"/>
    <w:rsid w:val="004F5E74"/>
    <w:rsid w:val="004F5E9A"/>
    <w:rsid w:val="004F5EA0"/>
    <w:rsid w:val="004F5F19"/>
    <w:rsid w:val="004F5F4D"/>
    <w:rsid w:val="004F5FB9"/>
    <w:rsid w:val="004F5FC9"/>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E6"/>
    <w:rsid w:val="004F64C8"/>
    <w:rsid w:val="004F6526"/>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8A"/>
    <w:rsid w:val="004F68B2"/>
    <w:rsid w:val="004F6917"/>
    <w:rsid w:val="004F6933"/>
    <w:rsid w:val="004F698D"/>
    <w:rsid w:val="004F69AB"/>
    <w:rsid w:val="004F6A2C"/>
    <w:rsid w:val="004F6A61"/>
    <w:rsid w:val="004F6A74"/>
    <w:rsid w:val="004F6A92"/>
    <w:rsid w:val="004F6A97"/>
    <w:rsid w:val="004F6ABE"/>
    <w:rsid w:val="004F6B23"/>
    <w:rsid w:val="004F6B2F"/>
    <w:rsid w:val="004F6B94"/>
    <w:rsid w:val="004F6B9F"/>
    <w:rsid w:val="004F6BCD"/>
    <w:rsid w:val="004F6BEC"/>
    <w:rsid w:val="004F6CE2"/>
    <w:rsid w:val="004F6D20"/>
    <w:rsid w:val="004F6D3C"/>
    <w:rsid w:val="004F6D4B"/>
    <w:rsid w:val="004F6DB1"/>
    <w:rsid w:val="004F6DBD"/>
    <w:rsid w:val="004F6DC4"/>
    <w:rsid w:val="004F6DCB"/>
    <w:rsid w:val="004F6E25"/>
    <w:rsid w:val="004F6E68"/>
    <w:rsid w:val="004F6EA6"/>
    <w:rsid w:val="004F6EF2"/>
    <w:rsid w:val="004F6F0B"/>
    <w:rsid w:val="004F6F5C"/>
    <w:rsid w:val="004F6F87"/>
    <w:rsid w:val="004F703C"/>
    <w:rsid w:val="004F703D"/>
    <w:rsid w:val="004F7061"/>
    <w:rsid w:val="004F70C8"/>
    <w:rsid w:val="004F70EB"/>
    <w:rsid w:val="004F717F"/>
    <w:rsid w:val="004F719E"/>
    <w:rsid w:val="004F71E3"/>
    <w:rsid w:val="004F7213"/>
    <w:rsid w:val="004F7235"/>
    <w:rsid w:val="004F724A"/>
    <w:rsid w:val="004F72E1"/>
    <w:rsid w:val="004F72F0"/>
    <w:rsid w:val="004F7301"/>
    <w:rsid w:val="004F7308"/>
    <w:rsid w:val="004F736A"/>
    <w:rsid w:val="004F73DF"/>
    <w:rsid w:val="004F742E"/>
    <w:rsid w:val="004F744B"/>
    <w:rsid w:val="004F74B3"/>
    <w:rsid w:val="004F74BB"/>
    <w:rsid w:val="004F74C9"/>
    <w:rsid w:val="004F74FD"/>
    <w:rsid w:val="004F7543"/>
    <w:rsid w:val="004F755B"/>
    <w:rsid w:val="004F7563"/>
    <w:rsid w:val="004F757E"/>
    <w:rsid w:val="004F758A"/>
    <w:rsid w:val="004F75DE"/>
    <w:rsid w:val="004F7657"/>
    <w:rsid w:val="004F7663"/>
    <w:rsid w:val="004F76A0"/>
    <w:rsid w:val="004F76C3"/>
    <w:rsid w:val="004F76DD"/>
    <w:rsid w:val="004F76FD"/>
    <w:rsid w:val="004F7719"/>
    <w:rsid w:val="004F7737"/>
    <w:rsid w:val="004F774C"/>
    <w:rsid w:val="004F774D"/>
    <w:rsid w:val="004F7759"/>
    <w:rsid w:val="004F77A4"/>
    <w:rsid w:val="004F781A"/>
    <w:rsid w:val="004F783F"/>
    <w:rsid w:val="004F7856"/>
    <w:rsid w:val="004F7857"/>
    <w:rsid w:val="004F7874"/>
    <w:rsid w:val="004F78F5"/>
    <w:rsid w:val="004F78F6"/>
    <w:rsid w:val="004F78FA"/>
    <w:rsid w:val="004F796B"/>
    <w:rsid w:val="004F7986"/>
    <w:rsid w:val="004F7998"/>
    <w:rsid w:val="004F79B5"/>
    <w:rsid w:val="004F7A02"/>
    <w:rsid w:val="004F7A3A"/>
    <w:rsid w:val="004F7B31"/>
    <w:rsid w:val="004F7B39"/>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17"/>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6A"/>
    <w:rsid w:val="00500099"/>
    <w:rsid w:val="005000C0"/>
    <w:rsid w:val="005000D5"/>
    <w:rsid w:val="00500118"/>
    <w:rsid w:val="0050014D"/>
    <w:rsid w:val="0050017E"/>
    <w:rsid w:val="00500184"/>
    <w:rsid w:val="005001AA"/>
    <w:rsid w:val="005001BB"/>
    <w:rsid w:val="00500221"/>
    <w:rsid w:val="00500222"/>
    <w:rsid w:val="00500233"/>
    <w:rsid w:val="00500266"/>
    <w:rsid w:val="005002A7"/>
    <w:rsid w:val="005002CC"/>
    <w:rsid w:val="0050036E"/>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C"/>
    <w:rsid w:val="00500A1F"/>
    <w:rsid w:val="00500A24"/>
    <w:rsid w:val="00500A2D"/>
    <w:rsid w:val="00500A65"/>
    <w:rsid w:val="00500A67"/>
    <w:rsid w:val="00500A86"/>
    <w:rsid w:val="00500B31"/>
    <w:rsid w:val="00500B49"/>
    <w:rsid w:val="00500B6E"/>
    <w:rsid w:val="00500BA7"/>
    <w:rsid w:val="00500BF4"/>
    <w:rsid w:val="00500C11"/>
    <w:rsid w:val="00500C4A"/>
    <w:rsid w:val="00500C4C"/>
    <w:rsid w:val="00500C59"/>
    <w:rsid w:val="00500C75"/>
    <w:rsid w:val="00500C8A"/>
    <w:rsid w:val="00500C91"/>
    <w:rsid w:val="00500CD3"/>
    <w:rsid w:val="00500CDC"/>
    <w:rsid w:val="00500D08"/>
    <w:rsid w:val="00500E6D"/>
    <w:rsid w:val="00500E7A"/>
    <w:rsid w:val="00500ECE"/>
    <w:rsid w:val="00500F1C"/>
    <w:rsid w:val="00500FAF"/>
    <w:rsid w:val="00500FE5"/>
    <w:rsid w:val="0050106C"/>
    <w:rsid w:val="00501096"/>
    <w:rsid w:val="00501122"/>
    <w:rsid w:val="00501166"/>
    <w:rsid w:val="00501192"/>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5FD"/>
    <w:rsid w:val="0050161C"/>
    <w:rsid w:val="0050164D"/>
    <w:rsid w:val="00501674"/>
    <w:rsid w:val="00501696"/>
    <w:rsid w:val="0050170E"/>
    <w:rsid w:val="00501715"/>
    <w:rsid w:val="00501754"/>
    <w:rsid w:val="005017CA"/>
    <w:rsid w:val="005017CC"/>
    <w:rsid w:val="005017E3"/>
    <w:rsid w:val="0050181F"/>
    <w:rsid w:val="00501823"/>
    <w:rsid w:val="00501859"/>
    <w:rsid w:val="005018BF"/>
    <w:rsid w:val="005018CD"/>
    <w:rsid w:val="005018DB"/>
    <w:rsid w:val="005018EB"/>
    <w:rsid w:val="00501901"/>
    <w:rsid w:val="0050190D"/>
    <w:rsid w:val="00501931"/>
    <w:rsid w:val="0050194C"/>
    <w:rsid w:val="00501967"/>
    <w:rsid w:val="00501989"/>
    <w:rsid w:val="005019A1"/>
    <w:rsid w:val="005019AC"/>
    <w:rsid w:val="005019CA"/>
    <w:rsid w:val="005019DB"/>
    <w:rsid w:val="00501A30"/>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CF4"/>
    <w:rsid w:val="00501D09"/>
    <w:rsid w:val="00501D51"/>
    <w:rsid w:val="00501D63"/>
    <w:rsid w:val="00501D80"/>
    <w:rsid w:val="00501D90"/>
    <w:rsid w:val="00501DAF"/>
    <w:rsid w:val="00501DF7"/>
    <w:rsid w:val="00501E0A"/>
    <w:rsid w:val="00501E6A"/>
    <w:rsid w:val="00501E9E"/>
    <w:rsid w:val="00501EDA"/>
    <w:rsid w:val="00501F07"/>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0E"/>
    <w:rsid w:val="00502326"/>
    <w:rsid w:val="0050236F"/>
    <w:rsid w:val="005023A8"/>
    <w:rsid w:val="005023F1"/>
    <w:rsid w:val="00502433"/>
    <w:rsid w:val="005024CC"/>
    <w:rsid w:val="005025E8"/>
    <w:rsid w:val="00502673"/>
    <w:rsid w:val="005026F2"/>
    <w:rsid w:val="00502775"/>
    <w:rsid w:val="0050277A"/>
    <w:rsid w:val="00502794"/>
    <w:rsid w:val="005027C6"/>
    <w:rsid w:val="0050282C"/>
    <w:rsid w:val="005028E4"/>
    <w:rsid w:val="00502907"/>
    <w:rsid w:val="0050294E"/>
    <w:rsid w:val="00502982"/>
    <w:rsid w:val="005029D0"/>
    <w:rsid w:val="005029DF"/>
    <w:rsid w:val="005029EF"/>
    <w:rsid w:val="005029F1"/>
    <w:rsid w:val="00502A8A"/>
    <w:rsid w:val="00502B44"/>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23"/>
    <w:rsid w:val="00503336"/>
    <w:rsid w:val="0050333C"/>
    <w:rsid w:val="00503370"/>
    <w:rsid w:val="0050337B"/>
    <w:rsid w:val="00503387"/>
    <w:rsid w:val="005033A2"/>
    <w:rsid w:val="005033D9"/>
    <w:rsid w:val="00503412"/>
    <w:rsid w:val="00503417"/>
    <w:rsid w:val="00503418"/>
    <w:rsid w:val="005034A1"/>
    <w:rsid w:val="005034EF"/>
    <w:rsid w:val="00503511"/>
    <w:rsid w:val="0050352A"/>
    <w:rsid w:val="00503550"/>
    <w:rsid w:val="005035A3"/>
    <w:rsid w:val="005035E5"/>
    <w:rsid w:val="005035F7"/>
    <w:rsid w:val="0050360B"/>
    <w:rsid w:val="00503685"/>
    <w:rsid w:val="005036AF"/>
    <w:rsid w:val="005036C9"/>
    <w:rsid w:val="005036E7"/>
    <w:rsid w:val="0050377F"/>
    <w:rsid w:val="005037F9"/>
    <w:rsid w:val="0050389A"/>
    <w:rsid w:val="005038DB"/>
    <w:rsid w:val="005038F0"/>
    <w:rsid w:val="00503929"/>
    <w:rsid w:val="0050392D"/>
    <w:rsid w:val="00503975"/>
    <w:rsid w:val="005039B6"/>
    <w:rsid w:val="00503A19"/>
    <w:rsid w:val="00503A5B"/>
    <w:rsid w:val="00503A85"/>
    <w:rsid w:val="00503B5D"/>
    <w:rsid w:val="00503B8E"/>
    <w:rsid w:val="00503BCF"/>
    <w:rsid w:val="00503C73"/>
    <w:rsid w:val="00503C85"/>
    <w:rsid w:val="00503CBC"/>
    <w:rsid w:val="00503CC6"/>
    <w:rsid w:val="00503CD4"/>
    <w:rsid w:val="00503D52"/>
    <w:rsid w:val="00503D5C"/>
    <w:rsid w:val="00503DB9"/>
    <w:rsid w:val="00503DC5"/>
    <w:rsid w:val="00503DC6"/>
    <w:rsid w:val="00503E0C"/>
    <w:rsid w:val="00503EEF"/>
    <w:rsid w:val="00503F11"/>
    <w:rsid w:val="00503F1A"/>
    <w:rsid w:val="00503F60"/>
    <w:rsid w:val="00503F76"/>
    <w:rsid w:val="0050406B"/>
    <w:rsid w:val="005040A1"/>
    <w:rsid w:val="005040C6"/>
    <w:rsid w:val="00504117"/>
    <w:rsid w:val="00504118"/>
    <w:rsid w:val="00504125"/>
    <w:rsid w:val="00504133"/>
    <w:rsid w:val="00504171"/>
    <w:rsid w:val="00504190"/>
    <w:rsid w:val="005041BB"/>
    <w:rsid w:val="00504276"/>
    <w:rsid w:val="00504284"/>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6E4"/>
    <w:rsid w:val="0050473B"/>
    <w:rsid w:val="00504755"/>
    <w:rsid w:val="005047A4"/>
    <w:rsid w:val="005047CD"/>
    <w:rsid w:val="005047E6"/>
    <w:rsid w:val="0050485E"/>
    <w:rsid w:val="00504874"/>
    <w:rsid w:val="005048E1"/>
    <w:rsid w:val="00504920"/>
    <w:rsid w:val="00504964"/>
    <w:rsid w:val="005049E9"/>
    <w:rsid w:val="00504A7B"/>
    <w:rsid w:val="00504AE8"/>
    <w:rsid w:val="00504B3E"/>
    <w:rsid w:val="00504B55"/>
    <w:rsid w:val="00504B62"/>
    <w:rsid w:val="00504B6B"/>
    <w:rsid w:val="00504B9B"/>
    <w:rsid w:val="00504BAA"/>
    <w:rsid w:val="00504C15"/>
    <w:rsid w:val="00504C4B"/>
    <w:rsid w:val="00504D1C"/>
    <w:rsid w:val="00504D24"/>
    <w:rsid w:val="00504D77"/>
    <w:rsid w:val="00504D9B"/>
    <w:rsid w:val="00504DB9"/>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B2"/>
    <w:rsid w:val="005051D9"/>
    <w:rsid w:val="005051EA"/>
    <w:rsid w:val="0050529E"/>
    <w:rsid w:val="005052C2"/>
    <w:rsid w:val="005052CC"/>
    <w:rsid w:val="005052DB"/>
    <w:rsid w:val="00505435"/>
    <w:rsid w:val="00505446"/>
    <w:rsid w:val="00505494"/>
    <w:rsid w:val="005054FC"/>
    <w:rsid w:val="0050555F"/>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A"/>
    <w:rsid w:val="0050594E"/>
    <w:rsid w:val="0050598D"/>
    <w:rsid w:val="005059E7"/>
    <w:rsid w:val="00505A10"/>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1"/>
    <w:rsid w:val="00505E34"/>
    <w:rsid w:val="00505EAC"/>
    <w:rsid w:val="00505EBF"/>
    <w:rsid w:val="00505EC6"/>
    <w:rsid w:val="00505EF6"/>
    <w:rsid w:val="00505F78"/>
    <w:rsid w:val="00505F85"/>
    <w:rsid w:val="00505F87"/>
    <w:rsid w:val="00505FCC"/>
    <w:rsid w:val="00505FF0"/>
    <w:rsid w:val="0050602D"/>
    <w:rsid w:val="005060EE"/>
    <w:rsid w:val="00506101"/>
    <w:rsid w:val="00506107"/>
    <w:rsid w:val="0050611E"/>
    <w:rsid w:val="00506135"/>
    <w:rsid w:val="005061AE"/>
    <w:rsid w:val="005061AF"/>
    <w:rsid w:val="005061B3"/>
    <w:rsid w:val="0050623A"/>
    <w:rsid w:val="00506276"/>
    <w:rsid w:val="005062F9"/>
    <w:rsid w:val="00506313"/>
    <w:rsid w:val="00506327"/>
    <w:rsid w:val="0050637E"/>
    <w:rsid w:val="0050638E"/>
    <w:rsid w:val="00506415"/>
    <w:rsid w:val="00506437"/>
    <w:rsid w:val="00506479"/>
    <w:rsid w:val="005064EF"/>
    <w:rsid w:val="00506506"/>
    <w:rsid w:val="0050653A"/>
    <w:rsid w:val="005065A0"/>
    <w:rsid w:val="005065CA"/>
    <w:rsid w:val="00506618"/>
    <w:rsid w:val="00506621"/>
    <w:rsid w:val="00506623"/>
    <w:rsid w:val="00506666"/>
    <w:rsid w:val="0050667B"/>
    <w:rsid w:val="005066BF"/>
    <w:rsid w:val="00506722"/>
    <w:rsid w:val="00506736"/>
    <w:rsid w:val="00506785"/>
    <w:rsid w:val="005067B7"/>
    <w:rsid w:val="0050680B"/>
    <w:rsid w:val="0050682E"/>
    <w:rsid w:val="00506858"/>
    <w:rsid w:val="005068BB"/>
    <w:rsid w:val="005068C4"/>
    <w:rsid w:val="005068F9"/>
    <w:rsid w:val="00506916"/>
    <w:rsid w:val="00506971"/>
    <w:rsid w:val="00506A25"/>
    <w:rsid w:val="00506A46"/>
    <w:rsid w:val="00506A65"/>
    <w:rsid w:val="00506A7A"/>
    <w:rsid w:val="00506A9D"/>
    <w:rsid w:val="00506B85"/>
    <w:rsid w:val="00506B90"/>
    <w:rsid w:val="00506B9A"/>
    <w:rsid w:val="00506BEC"/>
    <w:rsid w:val="00506C00"/>
    <w:rsid w:val="00506C0F"/>
    <w:rsid w:val="00506C16"/>
    <w:rsid w:val="00506C17"/>
    <w:rsid w:val="00506C31"/>
    <w:rsid w:val="00506C81"/>
    <w:rsid w:val="00506CD3"/>
    <w:rsid w:val="00506CF8"/>
    <w:rsid w:val="00506D53"/>
    <w:rsid w:val="00506D73"/>
    <w:rsid w:val="00506DBF"/>
    <w:rsid w:val="00506DE3"/>
    <w:rsid w:val="00506DFF"/>
    <w:rsid w:val="00506E4F"/>
    <w:rsid w:val="00506E84"/>
    <w:rsid w:val="00506EAB"/>
    <w:rsid w:val="00506EC5"/>
    <w:rsid w:val="00506ED4"/>
    <w:rsid w:val="00506ED8"/>
    <w:rsid w:val="00506EE4"/>
    <w:rsid w:val="00506F2D"/>
    <w:rsid w:val="00506FF9"/>
    <w:rsid w:val="00507042"/>
    <w:rsid w:val="0050707F"/>
    <w:rsid w:val="0050717E"/>
    <w:rsid w:val="00507194"/>
    <w:rsid w:val="005071AE"/>
    <w:rsid w:val="005071BC"/>
    <w:rsid w:val="005071E5"/>
    <w:rsid w:val="005071E9"/>
    <w:rsid w:val="0050721F"/>
    <w:rsid w:val="00507263"/>
    <w:rsid w:val="00507274"/>
    <w:rsid w:val="005072C7"/>
    <w:rsid w:val="005072C8"/>
    <w:rsid w:val="005072D2"/>
    <w:rsid w:val="005072E2"/>
    <w:rsid w:val="0050737C"/>
    <w:rsid w:val="005073D4"/>
    <w:rsid w:val="00507424"/>
    <w:rsid w:val="00507432"/>
    <w:rsid w:val="00507437"/>
    <w:rsid w:val="00507473"/>
    <w:rsid w:val="005074A7"/>
    <w:rsid w:val="005074AA"/>
    <w:rsid w:val="005074AF"/>
    <w:rsid w:val="005074B8"/>
    <w:rsid w:val="0050763E"/>
    <w:rsid w:val="0050763F"/>
    <w:rsid w:val="00507670"/>
    <w:rsid w:val="0050769C"/>
    <w:rsid w:val="00507733"/>
    <w:rsid w:val="00507758"/>
    <w:rsid w:val="00507772"/>
    <w:rsid w:val="005077A5"/>
    <w:rsid w:val="005077EF"/>
    <w:rsid w:val="005077F9"/>
    <w:rsid w:val="00507818"/>
    <w:rsid w:val="00507858"/>
    <w:rsid w:val="0050787F"/>
    <w:rsid w:val="005078FB"/>
    <w:rsid w:val="0050798B"/>
    <w:rsid w:val="00507995"/>
    <w:rsid w:val="005079DC"/>
    <w:rsid w:val="00507A58"/>
    <w:rsid w:val="00507A9C"/>
    <w:rsid w:val="00507ACF"/>
    <w:rsid w:val="00507B3E"/>
    <w:rsid w:val="00507B97"/>
    <w:rsid w:val="00507C1F"/>
    <w:rsid w:val="00507CAD"/>
    <w:rsid w:val="00507CD4"/>
    <w:rsid w:val="00507CDE"/>
    <w:rsid w:val="00507D18"/>
    <w:rsid w:val="00507D46"/>
    <w:rsid w:val="00507D60"/>
    <w:rsid w:val="00507DCC"/>
    <w:rsid w:val="00507DF0"/>
    <w:rsid w:val="00507E4D"/>
    <w:rsid w:val="00507EBB"/>
    <w:rsid w:val="00507EE9"/>
    <w:rsid w:val="00507FB1"/>
    <w:rsid w:val="0051003F"/>
    <w:rsid w:val="0051008B"/>
    <w:rsid w:val="00510090"/>
    <w:rsid w:val="005100D0"/>
    <w:rsid w:val="00510164"/>
    <w:rsid w:val="0051018F"/>
    <w:rsid w:val="00510196"/>
    <w:rsid w:val="005101C4"/>
    <w:rsid w:val="005101F7"/>
    <w:rsid w:val="0051028B"/>
    <w:rsid w:val="00510292"/>
    <w:rsid w:val="0051032F"/>
    <w:rsid w:val="00510380"/>
    <w:rsid w:val="00510381"/>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C0E"/>
    <w:rsid w:val="00510C22"/>
    <w:rsid w:val="00510C30"/>
    <w:rsid w:val="00510C40"/>
    <w:rsid w:val="00510C91"/>
    <w:rsid w:val="00510CB0"/>
    <w:rsid w:val="00510CB4"/>
    <w:rsid w:val="00510CF6"/>
    <w:rsid w:val="00510D13"/>
    <w:rsid w:val="00510D33"/>
    <w:rsid w:val="00510DA7"/>
    <w:rsid w:val="00510DB2"/>
    <w:rsid w:val="00510DBB"/>
    <w:rsid w:val="00510DF3"/>
    <w:rsid w:val="00510E42"/>
    <w:rsid w:val="00510E4E"/>
    <w:rsid w:val="00510E92"/>
    <w:rsid w:val="00510E9D"/>
    <w:rsid w:val="00510F70"/>
    <w:rsid w:val="00510F76"/>
    <w:rsid w:val="00510F7C"/>
    <w:rsid w:val="0051107B"/>
    <w:rsid w:val="0051107F"/>
    <w:rsid w:val="00511084"/>
    <w:rsid w:val="005110E1"/>
    <w:rsid w:val="00511121"/>
    <w:rsid w:val="0051116C"/>
    <w:rsid w:val="0051119A"/>
    <w:rsid w:val="005111A9"/>
    <w:rsid w:val="005111F1"/>
    <w:rsid w:val="00511217"/>
    <w:rsid w:val="005112B8"/>
    <w:rsid w:val="005112C8"/>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40"/>
    <w:rsid w:val="00511764"/>
    <w:rsid w:val="00511792"/>
    <w:rsid w:val="005117A6"/>
    <w:rsid w:val="005117EE"/>
    <w:rsid w:val="005118D9"/>
    <w:rsid w:val="00511974"/>
    <w:rsid w:val="0051197E"/>
    <w:rsid w:val="005119A2"/>
    <w:rsid w:val="005119C6"/>
    <w:rsid w:val="005119C8"/>
    <w:rsid w:val="005119D3"/>
    <w:rsid w:val="005119E6"/>
    <w:rsid w:val="005119FD"/>
    <w:rsid w:val="00511A07"/>
    <w:rsid w:val="00511A81"/>
    <w:rsid w:val="00511A94"/>
    <w:rsid w:val="00511AAF"/>
    <w:rsid w:val="00511AB2"/>
    <w:rsid w:val="00511AB3"/>
    <w:rsid w:val="00511AC0"/>
    <w:rsid w:val="00511AE0"/>
    <w:rsid w:val="00511AFB"/>
    <w:rsid w:val="00511B02"/>
    <w:rsid w:val="00511B0A"/>
    <w:rsid w:val="00511B3C"/>
    <w:rsid w:val="00511C18"/>
    <w:rsid w:val="00511C1B"/>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2D"/>
    <w:rsid w:val="00511E43"/>
    <w:rsid w:val="00511E44"/>
    <w:rsid w:val="00511E53"/>
    <w:rsid w:val="00511E68"/>
    <w:rsid w:val="00511E90"/>
    <w:rsid w:val="00511EEC"/>
    <w:rsid w:val="00511F5E"/>
    <w:rsid w:val="00511F99"/>
    <w:rsid w:val="00511F9E"/>
    <w:rsid w:val="00511FAE"/>
    <w:rsid w:val="00511FD9"/>
    <w:rsid w:val="00512082"/>
    <w:rsid w:val="00512087"/>
    <w:rsid w:val="005120AA"/>
    <w:rsid w:val="005120AF"/>
    <w:rsid w:val="005120C8"/>
    <w:rsid w:val="005120CB"/>
    <w:rsid w:val="005120CF"/>
    <w:rsid w:val="005120EB"/>
    <w:rsid w:val="0051213A"/>
    <w:rsid w:val="00512148"/>
    <w:rsid w:val="00512173"/>
    <w:rsid w:val="00512179"/>
    <w:rsid w:val="00512181"/>
    <w:rsid w:val="00512185"/>
    <w:rsid w:val="005121EB"/>
    <w:rsid w:val="0051220E"/>
    <w:rsid w:val="00512218"/>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00"/>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2B"/>
    <w:rsid w:val="00512C52"/>
    <w:rsid w:val="00512CB4"/>
    <w:rsid w:val="00512CB9"/>
    <w:rsid w:val="00512D48"/>
    <w:rsid w:val="00512D4C"/>
    <w:rsid w:val="00512D5B"/>
    <w:rsid w:val="00512D70"/>
    <w:rsid w:val="00512D75"/>
    <w:rsid w:val="00512D7E"/>
    <w:rsid w:val="00512E0B"/>
    <w:rsid w:val="00512E5B"/>
    <w:rsid w:val="00512EE5"/>
    <w:rsid w:val="00512EF1"/>
    <w:rsid w:val="00512F2D"/>
    <w:rsid w:val="00512F3B"/>
    <w:rsid w:val="00512F68"/>
    <w:rsid w:val="00512FBF"/>
    <w:rsid w:val="00513024"/>
    <w:rsid w:val="00513026"/>
    <w:rsid w:val="00513047"/>
    <w:rsid w:val="005130F2"/>
    <w:rsid w:val="00513138"/>
    <w:rsid w:val="0051313A"/>
    <w:rsid w:val="0051319B"/>
    <w:rsid w:val="005131A3"/>
    <w:rsid w:val="005131E9"/>
    <w:rsid w:val="005131F4"/>
    <w:rsid w:val="0051321E"/>
    <w:rsid w:val="00513280"/>
    <w:rsid w:val="0051328B"/>
    <w:rsid w:val="005132B5"/>
    <w:rsid w:val="005132C2"/>
    <w:rsid w:val="00513315"/>
    <w:rsid w:val="0051333D"/>
    <w:rsid w:val="0051335C"/>
    <w:rsid w:val="00513378"/>
    <w:rsid w:val="00513398"/>
    <w:rsid w:val="005133B8"/>
    <w:rsid w:val="005133D9"/>
    <w:rsid w:val="005133FE"/>
    <w:rsid w:val="00513440"/>
    <w:rsid w:val="005134B0"/>
    <w:rsid w:val="005134C0"/>
    <w:rsid w:val="005134D8"/>
    <w:rsid w:val="005134E1"/>
    <w:rsid w:val="00513571"/>
    <w:rsid w:val="00513596"/>
    <w:rsid w:val="005135C6"/>
    <w:rsid w:val="005135D9"/>
    <w:rsid w:val="005135FE"/>
    <w:rsid w:val="0051365E"/>
    <w:rsid w:val="0051366A"/>
    <w:rsid w:val="00513676"/>
    <w:rsid w:val="0051375A"/>
    <w:rsid w:val="00513764"/>
    <w:rsid w:val="0051376C"/>
    <w:rsid w:val="00513842"/>
    <w:rsid w:val="0051387A"/>
    <w:rsid w:val="00513881"/>
    <w:rsid w:val="00513926"/>
    <w:rsid w:val="00513928"/>
    <w:rsid w:val="00513949"/>
    <w:rsid w:val="0051396E"/>
    <w:rsid w:val="00513971"/>
    <w:rsid w:val="0051397E"/>
    <w:rsid w:val="005139BF"/>
    <w:rsid w:val="00513A6D"/>
    <w:rsid w:val="00513A8F"/>
    <w:rsid w:val="00513ACF"/>
    <w:rsid w:val="00513B10"/>
    <w:rsid w:val="00513BF3"/>
    <w:rsid w:val="00513C14"/>
    <w:rsid w:val="00513C65"/>
    <w:rsid w:val="00513C70"/>
    <w:rsid w:val="00513C9A"/>
    <w:rsid w:val="00513CCA"/>
    <w:rsid w:val="00513CDD"/>
    <w:rsid w:val="00513D6D"/>
    <w:rsid w:val="00513D77"/>
    <w:rsid w:val="00513DC6"/>
    <w:rsid w:val="00513DCC"/>
    <w:rsid w:val="00513DE5"/>
    <w:rsid w:val="00513DE9"/>
    <w:rsid w:val="00513E15"/>
    <w:rsid w:val="00513E1A"/>
    <w:rsid w:val="00513E5E"/>
    <w:rsid w:val="00513EA3"/>
    <w:rsid w:val="00513EF6"/>
    <w:rsid w:val="0051407A"/>
    <w:rsid w:val="0051410B"/>
    <w:rsid w:val="00514123"/>
    <w:rsid w:val="00514142"/>
    <w:rsid w:val="00514150"/>
    <w:rsid w:val="00514167"/>
    <w:rsid w:val="00514175"/>
    <w:rsid w:val="00514187"/>
    <w:rsid w:val="005141B7"/>
    <w:rsid w:val="005141C7"/>
    <w:rsid w:val="0051421F"/>
    <w:rsid w:val="00514223"/>
    <w:rsid w:val="00514300"/>
    <w:rsid w:val="0051431F"/>
    <w:rsid w:val="0051432D"/>
    <w:rsid w:val="00514357"/>
    <w:rsid w:val="00514370"/>
    <w:rsid w:val="00514397"/>
    <w:rsid w:val="00514408"/>
    <w:rsid w:val="00514422"/>
    <w:rsid w:val="005144DA"/>
    <w:rsid w:val="005144F3"/>
    <w:rsid w:val="0051456A"/>
    <w:rsid w:val="005145BF"/>
    <w:rsid w:val="00514619"/>
    <w:rsid w:val="0051461B"/>
    <w:rsid w:val="00514635"/>
    <w:rsid w:val="0051463D"/>
    <w:rsid w:val="00514679"/>
    <w:rsid w:val="005146A7"/>
    <w:rsid w:val="005146C8"/>
    <w:rsid w:val="00514758"/>
    <w:rsid w:val="0051479C"/>
    <w:rsid w:val="005147A3"/>
    <w:rsid w:val="00514810"/>
    <w:rsid w:val="00514840"/>
    <w:rsid w:val="00514880"/>
    <w:rsid w:val="005148AA"/>
    <w:rsid w:val="005148DE"/>
    <w:rsid w:val="00514907"/>
    <w:rsid w:val="00514917"/>
    <w:rsid w:val="0051491D"/>
    <w:rsid w:val="0051492D"/>
    <w:rsid w:val="0051498E"/>
    <w:rsid w:val="00514999"/>
    <w:rsid w:val="005149AC"/>
    <w:rsid w:val="00514A44"/>
    <w:rsid w:val="00514AAE"/>
    <w:rsid w:val="00514B28"/>
    <w:rsid w:val="00514B35"/>
    <w:rsid w:val="00514B5B"/>
    <w:rsid w:val="00514B85"/>
    <w:rsid w:val="00514B86"/>
    <w:rsid w:val="00514BC4"/>
    <w:rsid w:val="00514BDC"/>
    <w:rsid w:val="00514C88"/>
    <w:rsid w:val="00514CA4"/>
    <w:rsid w:val="00514CE7"/>
    <w:rsid w:val="00514D0A"/>
    <w:rsid w:val="00514D20"/>
    <w:rsid w:val="00514D5B"/>
    <w:rsid w:val="00514D6C"/>
    <w:rsid w:val="00514E24"/>
    <w:rsid w:val="00514E45"/>
    <w:rsid w:val="00514E4E"/>
    <w:rsid w:val="00514E6D"/>
    <w:rsid w:val="00514E9D"/>
    <w:rsid w:val="00514F5A"/>
    <w:rsid w:val="00514F93"/>
    <w:rsid w:val="00514FEC"/>
    <w:rsid w:val="0051500F"/>
    <w:rsid w:val="00515014"/>
    <w:rsid w:val="005150AC"/>
    <w:rsid w:val="005150C2"/>
    <w:rsid w:val="005150F3"/>
    <w:rsid w:val="005150FB"/>
    <w:rsid w:val="00515177"/>
    <w:rsid w:val="005151EE"/>
    <w:rsid w:val="00515202"/>
    <w:rsid w:val="00515225"/>
    <w:rsid w:val="00515236"/>
    <w:rsid w:val="00515263"/>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50"/>
    <w:rsid w:val="0051578D"/>
    <w:rsid w:val="00515791"/>
    <w:rsid w:val="005157E0"/>
    <w:rsid w:val="005157F3"/>
    <w:rsid w:val="005158D8"/>
    <w:rsid w:val="00515931"/>
    <w:rsid w:val="00515947"/>
    <w:rsid w:val="0051595A"/>
    <w:rsid w:val="005159E3"/>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BD"/>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B5"/>
    <w:rsid w:val="005163F7"/>
    <w:rsid w:val="0051643E"/>
    <w:rsid w:val="00516451"/>
    <w:rsid w:val="0051645F"/>
    <w:rsid w:val="00516479"/>
    <w:rsid w:val="005164A2"/>
    <w:rsid w:val="00516511"/>
    <w:rsid w:val="00516512"/>
    <w:rsid w:val="00516522"/>
    <w:rsid w:val="00516527"/>
    <w:rsid w:val="00516593"/>
    <w:rsid w:val="005165F3"/>
    <w:rsid w:val="005165F8"/>
    <w:rsid w:val="005165F9"/>
    <w:rsid w:val="00516639"/>
    <w:rsid w:val="0051666B"/>
    <w:rsid w:val="0051668E"/>
    <w:rsid w:val="005166CC"/>
    <w:rsid w:val="00516711"/>
    <w:rsid w:val="00516724"/>
    <w:rsid w:val="0051673B"/>
    <w:rsid w:val="0051673F"/>
    <w:rsid w:val="00516768"/>
    <w:rsid w:val="00516769"/>
    <w:rsid w:val="00516822"/>
    <w:rsid w:val="0051682E"/>
    <w:rsid w:val="00516854"/>
    <w:rsid w:val="00516858"/>
    <w:rsid w:val="00516863"/>
    <w:rsid w:val="0051688B"/>
    <w:rsid w:val="005168BE"/>
    <w:rsid w:val="005168C4"/>
    <w:rsid w:val="005168D1"/>
    <w:rsid w:val="0051693A"/>
    <w:rsid w:val="00516942"/>
    <w:rsid w:val="005169A5"/>
    <w:rsid w:val="00516A07"/>
    <w:rsid w:val="00516A4B"/>
    <w:rsid w:val="00516AA5"/>
    <w:rsid w:val="00516AB3"/>
    <w:rsid w:val="00516ACD"/>
    <w:rsid w:val="00516B10"/>
    <w:rsid w:val="00516BDC"/>
    <w:rsid w:val="00516BDE"/>
    <w:rsid w:val="00516BE3"/>
    <w:rsid w:val="00516BFF"/>
    <w:rsid w:val="00516C08"/>
    <w:rsid w:val="00516C72"/>
    <w:rsid w:val="00516C89"/>
    <w:rsid w:val="00516C9D"/>
    <w:rsid w:val="00516CDB"/>
    <w:rsid w:val="00516D1F"/>
    <w:rsid w:val="00516D27"/>
    <w:rsid w:val="00516D68"/>
    <w:rsid w:val="00516DDD"/>
    <w:rsid w:val="00516DE0"/>
    <w:rsid w:val="00516DF2"/>
    <w:rsid w:val="00516E2F"/>
    <w:rsid w:val="00516F09"/>
    <w:rsid w:val="00516F67"/>
    <w:rsid w:val="00516FA6"/>
    <w:rsid w:val="00516FC4"/>
    <w:rsid w:val="00517102"/>
    <w:rsid w:val="00517107"/>
    <w:rsid w:val="0051715B"/>
    <w:rsid w:val="00517201"/>
    <w:rsid w:val="00517275"/>
    <w:rsid w:val="00517278"/>
    <w:rsid w:val="0051727B"/>
    <w:rsid w:val="005172A9"/>
    <w:rsid w:val="005172C1"/>
    <w:rsid w:val="005172CB"/>
    <w:rsid w:val="005172CC"/>
    <w:rsid w:val="0051736F"/>
    <w:rsid w:val="0051738A"/>
    <w:rsid w:val="00517435"/>
    <w:rsid w:val="00517460"/>
    <w:rsid w:val="0051746C"/>
    <w:rsid w:val="005174E0"/>
    <w:rsid w:val="005174FA"/>
    <w:rsid w:val="00517563"/>
    <w:rsid w:val="005175E5"/>
    <w:rsid w:val="00517607"/>
    <w:rsid w:val="0051766A"/>
    <w:rsid w:val="0051768A"/>
    <w:rsid w:val="0051769A"/>
    <w:rsid w:val="005176CA"/>
    <w:rsid w:val="005176DC"/>
    <w:rsid w:val="00517739"/>
    <w:rsid w:val="0051774A"/>
    <w:rsid w:val="00517751"/>
    <w:rsid w:val="0051776E"/>
    <w:rsid w:val="005177B7"/>
    <w:rsid w:val="005177EC"/>
    <w:rsid w:val="00517872"/>
    <w:rsid w:val="005178BD"/>
    <w:rsid w:val="005178E9"/>
    <w:rsid w:val="00517941"/>
    <w:rsid w:val="005179BC"/>
    <w:rsid w:val="00517A44"/>
    <w:rsid w:val="00517A70"/>
    <w:rsid w:val="00517A81"/>
    <w:rsid w:val="00517AB7"/>
    <w:rsid w:val="00517AD0"/>
    <w:rsid w:val="00517AE3"/>
    <w:rsid w:val="00517B8F"/>
    <w:rsid w:val="00517BBE"/>
    <w:rsid w:val="00517BF6"/>
    <w:rsid w:val="00517BFB"/>
    <w:rsid w:val="00517C2E"/>
    <w:rsid w:val="00517C47"/>
    <w:rsid w:val="00517D6F"/>
    <w:rsid w:val="00517DA6"/>
    <w:rsid w:val="00517DC9"/>
    <w:rsid w:val="00517E21"/>
    <w:rsid w:val="00517E34"/>
    <w:rsid w:val="00517E6C"/>
    <w:rsid w:val="00517E8B"/>
    <w:rsid w:val="00517F07"/>
    <w:rsid w:val="00517F1B"/>
    <w:rsid w:val="00517FB3"/>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34"/>
    <w:rsid w:val="00520353"/>
    <w:rsid w:val="005203DF"/>
    <w:rsid w:val="00520409"/>
    <w:rsid w:val="00520418"/>
    <w:rsid w:val="00520432"/>
    <w:rsid w:val="0052043F"/>
    <w:rsid w:val="005204D1"/>
    <w:rsid w:val="005204F2"/>
    <w:rsid w:val="00520504"/>
    <w:rsid w:val="00520546"/>
    <w:rsid w:val="00520551"/>
    <w:rsid w:val="0052057B"/>
    <w:rsid w:val="00520586"/>
    <w:rsid w:val="0052058D"/>
    <w:rsid w:val="005205BA"/>
    <w:rsid w:val="005205CF"/>
    <w:rsid w:val="005205D3"/>
    <w:rsid w:val="005205DD"/>
    <w:rsid w:val="005205F2"/>
    <w:rsid w:val="0052062B"/>
    <w:rsid w:val="00520683"/>
    <w:rsid w:val="005206BD"/>
    <w:rsid w:val="005206C7"/>
    <w:rsid w:val="005206C9"/>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79"/>
    <w:rsid w:val="005209B6"/>
    <w:rsid w:val="005209FD"/>
    <w:rsid w:val="00520A0B"/>
    <w:rsid w:val="00520A4A"/>
    <w:rsid w:val="00520A85"/>
    <w:rsid w:val="00520AB7"/>
    <w:rsid w:val="00520B09"/>
    <w:rsid w:val="00520B35"/>
    <w:rsid w:val="00520B72"/>
    <w:rsid w:val="00520BB3"/>
    <w:rsid w:val="00520C72"/>
    <w:rsid w:val="00520CA6"/>
    <w:rsid w:val="00520CAE"/>
    <w:rsid w:val="00520CCB"/>
    <w:rsid w:val="00520D0E"/>
    <w:rsid w:val="00520D5B"/>
    <w:rsid w:val="00520D61"/>
    <w:rsid w:val="00520D66"/>
    <w:rsid w:val="00520D7D"/>
    <w:rsid w:val="00520DE4"/>
    <w:rsid w:val="00520DEC"/>
    <w:rsid w:val="00520DFB"/>
    <w:rsid w:val="00520E14"/>
    <w:rsid w:val="00520E3F"/>
    <w:rsid w:val="00520E43"/>
    <w:rsid w:val="00520E67"/>
    <w:rsid w:val="00520E68"/>
    <w:rsid w:val="00520EC0"/>
    <w:rsid w:val="00520F39"/>
    <w:rsid w:val="00520F5B"/>
    <w:rsid w:val="00520FB1"/>
    <w:rsid w:val="00520FE3"/>
    <w:rsid w:val="00521005"/>
    <w:rsid w:val="0052100E"/>
    <w:rsid w:val="00521090"/>
    <w:rsid w:val="00521111"/>
    <w:rsid w:val="00521125"/>
    <w:rsid w:val="00521188"/>
    <w:rsid w:val="005212A8"/>
    <w:rsid w:val="005212B6"/>
    <w:rsid w:val="005212C6"/>
    <w:rsid w:val="005212C7"/>
    <w:rsid w:val="005212DD"/>
    <w:rsid w:val="00521348"/>
    <w:rsid w:val="00521364"/>
    <w:rsid w:val="0052136D"/>
    <w:rsid w:val="00521372"/>
    <w:rsid w:val="00521380"/>
    <w:rsid w:val="005214CD"/>
    <w:rsid w:val="00521575"/>
    <w:rsid w:val="0052159F"/>
    <w:rsid w:val="005215FD"/>
    <w:rsid w:val="00521645"/>
    <w:rsid w:val="00521672"/>
    <w:rsid w:val="005216CA"/>
    <w:rsid w:val="00521746"/>
    <w:rsid w:val="00521753"/>
    <w:rsid w:val="0052178B"/>
    <w:rsid w:val="005217B5"/>
    <w:rsid w:val="005217CB"/>
    <w:rsid w:val="005217CE"/>
    <w:rsid w:val="00521805"/>
    <w:rsid w:val="00521910"/>
    <w:rsid w:val="0052191A"/>
    <w:rsid w:val="00521945"/>
    <w:rsid w:val="00521951"/>
    <w:rsid w:val="00521958"/>
    <w:rsid w:val="0052199D"/>
    <w:rsid w:val="005219D9"/>
    <w:rsid w:val="00521A09"/>
    <w:rsid w:val="00521A0A"/>
    <w:rsid w:val="00521A68"/>
    <w:rsid w:val="00521A80"/>
    <w:rsid w:val="00521A81"/>
    <w:rsid w:val="00521AC0"/>
    <w:rsid w:val="00521B09"/>
    <w:rsid w:val="00521B15"/>
    <w:rsid w:val="00521B55"/>
    <w:rsid w:val="00521B6B"/>
    <w:rsid w:val="00521B77"/>
    <w:rsid w:val="00521BAA"/>
    <w:rsid w:val="00521C1E"/>
    <w:rsid w:val="00521C46"/>
    <w:rsid w:val="00521C7D"/>
    <w:rsid w:val="00521CA5"/>
    <w:rsid w:val="00521CAF"/>
    <w:rsid w:val="00521D94"/>
    <w:rsid w:val="00521D97"/>
    <w:rsid w:val="00521D9F"/>
    <w:rsid w:val="00521E01"/>
    <w:rsid w:val="00521E1D"/>
    <w:rsid w:val="00521E56"/>
    <w:rsid w:val="00521E6A"/>
    <w:rsid w:val="00521EE1"/>
    <w:rsid w:val="00521F28"/>
    <w:rsid w:val="00521F30"/>
    <w:rsid w:val="00521F3D"/>
    <w:rsid w:val="00521F50"/>
    <w:rsid w:val="00521F92"/>
    <w:rsid w:val="00521FB9"/>
    <w:rsid w:val="00522096"/>
    <w:rsid w:val="005220EE"/>
    <w:rsid w:val="0052212A"/>
    <w:rsid w:val="00522151"/>
    <w:rsid w:val="00522158"/>
    <w:rsid w:val="0052215D"/>
    <w:rsid w:val="0052219E"/>
    <w:rsid w:val="0052220B"/>
    <w:rsid w:val="0052220E"/>
    <w:rsid w:val="00522214"/>
    <w:rsid w:val="00522219"/>
    <w:rsid w:val="00522245"/>
    <w:rsid w:val="00522291"/>
    <w:rsid w:val="005222B0"/>
    <w:rsid w:val="005222B3"/>
    <w:rsid w:val="005222B6"/>
    <w:rsid w:val="00522347"/>
    <w:rsid w:val="005223B5"/>
    <w:rsid w:val="005223CD"/>
    <w:rsid w:val="005223CF"/>
    <w:rsid w:val="005223EA"/>
    <w:rsid w:val="0052243F"/>
    <w:rsid w:val="0052246E"/>
    <w:rsid w:val="0052248A"/>
    <w:rsid w:val="005224BF"/>
    <w:rsid w:val="005224E1"/>
    <w:rsid w:val="0052252C"/>
    <w:rsid w:val="0052253E"/>
    <w:rsid w:val="0052255C"/>
    <w:rsid w:val="005225C4"/>
    <w:rsid w:val="005225DA"/>
    <w:rsid w:val="005225FA"/>
    <w:rsid w:val="0052261C"/>
    <w:rsid w:val="005226B5"/>
    <w:rsid w:val="0052270B"/>
    <w:rsid w:val="00522722"/>
    <w:rsid w:val="00522737"/>
    <w:rsid w:val="0052273F"/>
    <w:rsid w:val="0052276B"/>
    <w:rsid w:val="00522771"/>
    <w:rsid w:val="00522777"/>
    <w:rsid w:val="005227A4"/>
    <w:rsid w:val="005227A7"/>
    <w:rsid w:val="005227E3"/>
    <w:rsid w:val="00522829"/>
    <w:rsid w:val="0052283F"/>
    <w:rsid w:val="005228A8"/>
    <w:rsid w:val="005228BB"/>
    <w:rsid w:val="005228BD"/>
    <w:rsid w:val="00522954"/>
    <w:rsid w:val="00522964"/>
    <w:rsid w:val="00522966"/>
    <w:rsid w:val="005229D9"/>
    <w:rsid w:val="005229E5"/>
    <w:rsid w:val="00522A34"/>
    <w:rsid w:val="00522A73"/>
    <w:rsid w:val="00522AA7"/>
    <w:rsid w:val="00522BA7"/>
    <w:rsid w:val="00522BCB"/>
    <w:rsid w:val="00522BE0"/>
    <w:rsid w:val="00522C3C"/>
    <w:rsid w:val="00522CC4"/>
    <w:rsid w:val="00522D2C"/>
    <w:rsid w:val="00522D67"/>
    <w:rsid w:val="00522D71"/>
    <w:rsid w:val="00522D7F"/>
    <w:rsid w:val="00522D8D"/>
    <w:rsid w:val="00522D92"/>
    <w:rsid w:val="00522D95"/>
    <w:rsid w:val="00522DAE"/>
    <w:rsid w:val="00522DF7"/>
    <w:rsid w:val="00522DF9"/>
    <w:rsid w:val="00522DFB"/>
    <w:rsid w:val="00522E03"/>
    <w:rsid w:val="00522EBF"/>
    <w:rsid w:val="00522EF9"/>
    <w:rsid w:val="00522F0A"/>
    <w:rsid w:val="00522F19"/>
    <w:rsid w:val="00522F35"/>
    <w:rsid w:val="00522F49"/>
    <w:rsid w:val="00522FD1"/>
    <w:rsid w:val="00523035"/>
    <w:rsid w:val="0052307D"/>
    <w:rsid w:val="00523080"/>
    <w:rsid w:val="00523097"/>
    <w:rsid w:val="005230E1"/>
    <w:rsid w:val="005230E8"/>
    <w:rsid w:val="0052312E"/>
    <w:rsid w:val="0052315B"/>
    <w:rsid w:val="0052317C"/>
    <w:rsid w:val="00523185"/>
    <w:rsid w:val="0052319B"/>
    <w:rsid w:val="005231B8"/>
    <w:rsid w:val="00523202"/>
    <w:rsid w:val="0052324D"/>
    <w:rsid w:val="0052325D"/>
    <w:rsid w:val="00523296"/>
    <w:rsid w:val="005232EA"/>
    <w:rsid w:val="0052331E"/>
    <w:rsid w:val="005233B3"/>
    <w:rsid w:val="005233E7"/>
    <w:rsid w:val="005233F7"/>
    <w:rsid w:val="0052341F"/>
    <w:rsid w:val="0052343B"/>
    <w:rsid w:val="0052343F"/>
    <w:rsid w:val="00523443"/>
    <w:rsid w:val="0052348C"/>
    <w:rsid w:val="00523492"/>
    <w:rsid w:val="00523497"/>
    <w:rsid w:val="00523498"/>
    <w:rsid w:val="005234B1"/>
    <w:rsid w:val="00523501"/>
    <w:rsid w:val="005236C3"/>
    <w:rsid w:val="005236C5"/>
    <w:rsid w:val="005236FE"/>
    <w:rsid w:val="00523725"/>
    <w:rsid w:val="00523733"/>
    <w:rsid w:val="00523779"/>
    <w:rsid w:val="00523804"/>
    <w:rsid w:val="00523829"/>
    <w:rsid w:val="00523832"/>
    <w:rsid w:val="0052383C"/>
    <w:rsid w:val="005238D4"/>
    <w:rsid w:val="0052390E"/>
    <w:rsid w:val="00523923"/>
    <w:rsid w:val="005239D4"/>
    <w:rsid w:val="00523A3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6"/>
    <w:rsid w:val="00523C8E"/>
    <w:rsid w:val="00523CEC"/>
    <w:rsid w:val="00523CF3"/>
    <w:rsid w:val="00523D92"/>
    <w:rsid w:val="00523DA5"/>
    <w:rsid w:val="00523DD7"/>
    <w:rsid w:val="00523DED"/>
    <w:rsid w:val="00523E13"/>
    <w:rsid w:val="00523E68"/>
    <w:rsid w:val="00523E78"/>
    <w:rsid w:val="00523E92"/>
    <w:rsid w:val="00523F5E"/>
    <w:rsid w:val="0052402E"/>
    <w:rsid w:val="005240C4"/>
    <w:rsid w:val="0052417B"/>
    <w:rsid w:val="00524184"/>
    <w:rsid w:val="00524204"/>
    <w:rsid w:val="00524224"/>
    <w:rsid w:val="0052424E"/>
    <w:rsid w:val="0052427A"/>
    <w:rsid w:val="005242FE"/>
    <w:rsid w:val="0052432D"/>
    <w:rsid w:val="00524346"/>
    <w:rsid w:val="00524376"/>
    <w:rsid w:val="0052439D"/>
    <w:rsid w:val="005243AA"/>
    <w:rsid w:val="005243CB"/>
    <w:rsid w:val="005243E9"/>
    <w:rsid w:val="00524403"/>
    <w:rsid w:val="0052442C"/>
    <w:rsid w:val="00524449"/>
    <w:rsid w:val="0052446C"/>
    <w:rsid w:val="00524499"/>
    <w:rsid w:val="005244BF"/>
    <w:rsid w:val="0052451E"/>
    <w:rsid w:val="00524535"/>
    <w:rsid w:val="00524555"/>
    <w:rsid w:val="00524580"/>
    <w:rsid w:val="00524599"/>
    <w:rsid w:val="005245A2"/>
    <w:rsid w:val="005245CA"/>
    <w:rsid w:val="005245E7"/>
    <w:rsid w:val="005245ED"/>
    <w:rsid w:val="00524692"/>
    <w:rsid w:val="005246D6"/>
    <w:rsid w:val="005246DE"/>
    <w:rsid w:val="00524706"/>
    <w:rsid w:val="005247C6"/>
    <w:rsid w:val="005247DC"/>
    <w:rsid w:val="0052483C"/>
    <w:rsid w:val="0052485C"/>
    <w:rsid w:val="005248A6"/>
    <w:rsid w:val="005248D2"/>
    <w:rsid w:val="005248F9"/>
    <w:rsid w:val="0052491A"/>
    <w:rsid w:val="0052493F"/>
    <w:rsid w:val="0052497D"/>
    <w:rsid w:val="0052499E"/>
    <w:rsid w:val="005249C9"/>
    <w:rsid w:val="005249CB"/>
    <w:rsid w:val="005249DB"/>
    <w:rsid w:val="00524A07"/>
    <w:rsid w:val="00524A3A"/>
    <w:rsid w:val="00524A72"/>
    <w:rsid w:val="00524AE1"/>
    <w:rsid w:val="00524AE2"/>
    <w:rsid w:val="00524AED"/>
    <w:rsid w:val="00524B11"/>
    <w:rsid w:val="00524BA3"/>
    <w:rsid w:val="00524BD0"/>
    <w:rsid w:val="00524BD2"/>
    <w:rsid w:val="00524BDA"/>
    <w:rsid w:val="00524C0D"/>
    <w:rsid w:val="00524C37"/>
    <w:rsid w:val="00524C88"/>
    <w:rsid w:val="00524D3D"/>
    <w:rsid w:val="00524DCB"/>
    <w:rsid w:val="00524DDB"/>
    <w:rsid w:val="00524DE0"/>
    <w:rsid w:val="00524E18"/>
    <w:rsid w:val="00524E35"/>
    <w:rsid w:val="00524E37"/>
    <w:rsid w:val="00524E9D"/>
    <w:rsid w:val="00524EAB"/>
    <w:rsid w:val="00524EC8"/>
    <w:rsid w:val="00524F33"/>
    <w:rsid w:val="00524F44"/>
    <w:rsid w:val="00524F8A"/>
    <w:rsid w:val="00524FC9"/>
    <w:rsid w:val="00524FFE"/>
    <w:rsid w:val="00524FFF"/>
    <w:rsid w:val="00525001"/>
    <w:rsid w:val="0052504F"/>
    <w:rsid w:val="0052512A"/>
    <w:rsid w:val="00525138"/>
    <w:rsid w:val="00525143"/>
    <w:rsid w:val="0052514C"/>
    <w:rsid w:val="0052514D"/>
    <w:rsid w:val="00525170"/>
    <w:rsid w:val="00525186"/>
    <w:rsid w:val="00525197"/>
    <w:rsid w:val="005251D2"/>
    <w:rsid w:val="005251FA"/>
    <w:rsid w:val="00525226"/>
    <w:rsid w:val="005252B1"/>
    <w:rsid w:val="005252C8"/>
    <w:rsid w:val="005252D7"/>
    <w:rsid w:val="005252E7"/>
    <w:rsid w:val="005252F2"/>
    <w:rsid w:val="0052531A"/>
    <w:rsid w:val="00525359"/>
    <w:rsid w:val="0052538B"/>
    <w:rsid w:val="005253AB"/>
    <w:rsid w:val="005253B5"/>
    <w:rsid w:val="00525414"/>
    <w:rsid w:val="0052543D"/>
    <w:rsid w:val="00525467"/>
    <w:rsid w:val="00525495"/>
    <w:rsid w:val="005254A8"/>
    <w:rsid w:val="005254C1"/>
    <w:rsid w:val="005254D4"/>
    <w:rsid w:val="00525523"/>
    <w:rsid w:val="0052553F"/>
    <w:rsid w:val="005255D4"/>
    <w:rsid w:val="00525658"/>
    <w:rsid w:val="005256C5"/>
    <w:rsid w:val="005256CC"/>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C9"/>
    <w:rsid w:val="00525CCD"/>
    <w:rsid w:val="00525CE9"/>
    <w:rsid w:val="00525D3D"/>
    <w:rsid w:val="00525D5F"/>
    <w:rsid w:val="00525D7F"/>
    <w:rsid w:val="00525DAE"/>
    <w:rsid w:val="00525E06"/>
    <w:rsid w:val="00525E8F"/>
    <w:rsid w:val="00525EE7"/>
    <w:rsid w:val="00525EEB"/>
    <w:rsid w:val="00525F70"/>
    <w:rsid w:val="00525F92"/>
    <w:rsid w:val="00525FC4"/>
    <w:rsid w:val="00525FDC"/>
    <w:rsid w:val="00526052"/>
    <w:rsid w:val="00526156"/>
    <w:rsid w:val="005261D0"/>
    <w:rsid w:val="005262BE"/>
    <w:rsid w:val="005262D6"/>
    <w:rsid w:val="005262EE"/>
    <w:rsid w:val="00526344"/>
    <w:rsid w:val="00526373"/>
    <w:rsid w:val="00526399"/>
    <w:rsid w:val="005263A8"/>
    <w:rsid w:val="005263BE"/>
    <w:rsid w:val="00526415"/>
    <w:rsid w:val="00526469"/>
    <w:rsid w:val="0052646F"/>
    <w:rsid w:val="005264B8"/>
    <w:rsid w:val="005264C2"/>
    <w:rsid w:val="005264E0"/>
    <w:rsid w:val="005264E2"/>
    <w:rsid w:val="0052651E"/>
    <w:rsid w:val="00526611"/>
    <w:rsid w:val="00526649"/>
    <w:rsid w:val="0052664A"/>
    <w:rsid w:val="00526652"/>
    <w:rsid w:val="0052667C"/>
    <w:rsid w:val="0052669E"/>
    <w:rsid w:val="005266AE"/>
    <w:rsid w:val="005266D7"/>
    <w:rsid w:val="005266E9"/>
    <w:rsid w:val="00526740"/>
    <w:rsid w:val="00526761"/>
    <w:rsid w:val="005267CE"/>
    <w:rsid w:val="005267D6"/>
    <w:rsid w:val="00526871"/>
    <w:rsid w:val="00526891"/>
    <w:rsid w:val="00526915"/>
    <w:rsid w:val="0052694B"/>
    <w:rsid w:val="0052695F"/>
    <w:rsid w:val="00526982"/>
    <w:rsid w:val="00526989"/>
    <w:rsid w:val="005269AB"/>
    <w:rsid w:val="005269BD"/>
    <w:rsid w:val="005269C8"/>
    <w:rsid w:val="005269C9"/>
    <w:rsid w:val="005269CE"/>
    <w:rsid w:val="00526A03"/>
    <w:rsid w:val="00526A1F"/>
    <w:rsid w:val="00526A4D"/>
    <w:rsid w:val="00526A6F"/>
    <w:rsid w:val="00526A76"/>
    <w:rsid w:val="00526B98"/>
    <w:rsid w:val="00526BD7"/>
    <w:rsid w:val="00526BE9"/>
    <w:rsid w:val="00526C48"/>
    <w:rsid w:val="00526C84"/>
    <w:rsid w:val="00526C96"/>
    <w:rsid w:val="00526CD4"/>
    <w:rsid w:val="00526D02"/>
    <w:rsid w:val="00526DC7"/>
    <w:rsid w:val="00526DF9"/>
    <w:rsid w:val="00526E2E"/>
    <w:rsid w:val="00526E58"/>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84"/>
    <w:rsid w:val="00527491"/>
    <w:rsid w:val="005274CB"/>
    <w:rsid w:val="005274E9"/>
    <w:rsid w:val="00527510"/>
    <w:rsid w:val="00527511"/>
    <w:rsid w:val="0052755F"/>
    <w:rsid w:val="00527580"/>
    <w:rsid w:val="00527650"/>
    <w:rsid w:val="00527674"/>
    <w:rsid w:val="00527687"/>
    <w:rsid w:val="005276DE"/>
    <w:rsid w:val="00527706"/>
    <w:rsid w:val="0052770D"/>
    <w:rsid w:val="00527715"/>
    <w:rsid w:val="00527744"/>
    <w:rsid w:val="00527897"/>
    <w:rsid w:val="0052796C"/>
    <w:rsid w:val="0052796F"/>
    <w:rsid w:val="00527996"/>
    <w:rsid w:val="005279C5"/>
    <w:rsid w:val="00527AC4"/>
    <w:rsid w:val="00527AE9"/>
    <w:rsid w:val="00527B28"/>
    <w:rsid w:val="00527B74"/>
    <w:rsid w:val="00527B9B"/>
    <w:rsid w:val="00527BC6"/>
    <w:rsid w:val="00527C07"/>
    <w:rsid w:val="00527C0C"/>
    <w:rsid w:val="00527C50"/>
    <w:rsid w:val="00527C73"/>
    <w:rsid w:val="00527CB2"/>
    <w:rsid w:val="00527CB5"/>
    <w:rsid w:val="00527D1A"/>
    <w:rsid w:val="00527D36"/>
    <w:rsid w:val="00527D38"/>
    <w:rsid w:val="00527DB6"/>
    <w:rsid w:val="00527DE5"/>
    <w:rsid w:val="00527E51"/>
    <w:rsid w:val="00527E53"/>
    <w:rsid w:val="00527ECB"/>
    <w:rsid w:val="00527EDD"/>
    <w:rsid w:val="00527EF0"/>
    <w:rsid w:val="00527F0A"/>
    <w:rsid w:val="00527F0E"/>
    <w:rsid w:val="00527F2A"/>
    <w:rsid w:val="00527F33"/>
    <w:rsid w:val="00527F36"/>
    <w:rsid w:val="00527F4B"/>
    <w:rsid w:val="00527FB7"/>
    <w:rsid w:val="00527FBB"/>
    <w:rsid w:val="00530021"/>
    <w:rsid w:val="0053003C"/>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8D"/>
    <w:rsid w:val="005303EE"/>
    <w:rsid w:val="005303F3"/>
    <w:rsid w:val="0053047D"/>
    <w:rsid w:val="005304C3"/>
    <w:rsid w:val="005304E9"/>
    <w:rsid w:val="0053054A"/>
    <w:rsid w:val="00530569"/>
    <w:rsid w:val="0053057F"/>
    <w:rsid w:val="00530586"/>
    <w:rsid w:val="005305BE"/>
    <w:rsid w:val="005305DF"/>
    <w:rsid w:val="005305F3"/>
    <w:rsid w:val="00530624"/>
    <w:rsid w:val="00530677"/>
    <w:rsid w:val="0053067C"/>
    <w:rsid w:val="005306D8"/>
    <w:rsid w:val="005306F3"/>
    <w:rsid w:val="0053078A"/>
    <w:rsid w:val="00530796"/>
    <w:rsid w:val="005307BC"/>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6D"/>
    <w:rsid w:val="00530BF4"/>
    <w:rsid w:val="00530BFC"/>
    <w:rsid w:val="00530C22"/>
    <w:rsid w:val="00530C3A"/>
    <w:rsid w:val="00530C51"/>
    <w:rsid w:val="00530C92"/>
    <w:rsid w:val="00530CAD"/>
    <w:rsid w:val="00530CDF"/>
    <w:rsid w:val="00530D02"/>
    <w:rsid w:val="00530D13"/>
    <w:rsid w:val="00530D3C"/>
    <w:rsid w:val="00530D79"/>
    <w:rsid w:val="00530DC4"/>
    <w:rsid w:val="00530E77"/>
    <w:rsid w:val="00530E86"/>
    <w:rsid w:val="00530EAA"/>
    <w:rsid w:val="00530F54"/>
    <w:rsid w:val="00530F9E"/>
    <w:rsid w:val="00530FBF"/>
    <w:rsid w:val="00530FCD"/>
    <w:rsid w:val="00530FE5"/>
    <w:rsid w:val="005310A6"/>
    <w:rsid w:val="005310B6"/>
    <w:rsid w:val="005310BC"/>
    <w:rsid w:val="005310D4"/>
    <w:rsid w:val="00531108"/>
    <w:rsid w:val="00531152"/>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E"/>
    <w:rsid w:val="0053180C"/>
    <w:rsid w:val="0053185F"/>
    <w:rsid w:val="00531890"/>
    <w:rsid w:val="005318A4"/>
    <w:rsid w:val="005318BB"/>
    <w:rsid w:val="00531900"/>
    <w:rsid w:val="00531920"/>
    <w:rsid w:val="00531953"/>
    <w:rsid w:val="00531973"/>
    <w:rsid w:val="005319D3"/>
    <w:rsid w:val="005319D9"/>
    <w:rsid w:val="005319DF"/>
    <w:rsid w:val="005319E1"/>
    <w:rsid w:val="005319F0"/>
    <w:rsid w:val="00531A12"/>
    <w:rsid w:val="00531A43"/>
    <w:rsid w:val="00531AA0"/>
    <w:rsid w:val="00531AE1"/>
    <w:rsid w:val="00531B7E"/>
    <w:rsid w:val="00531B9D"/>
    <w:rsid w:val="00531BAA"/>
    <w:rsid w:val="00531BBE"/>
    <w:rsid w:val="00531BE0"/>
    <w:rsid w:val="00531C12"/>
    <w:rsid w:val="00531C2E"/>
    <w:rsid w:val="00531C5B"/>
    <w:rsid w:val="00531C86"/>
    <w:rsid w:val="00531CAA"/>
    <w:rsid w:val="00531CE3"/>
    <w:rsid w:val="00531D85"/>
    <w:rsid w:val="00531D8F"/>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15"/>
    <w:rsid w:val="00532060"/>
    <w:rsid w:val="00532097"/>
    <w:rsid w:val="005320BE"/>
    <w:rsid w:val="00532123"/>
    <w:rsid w:val="0053212A"/>
    <w:rsid w:val="0053212C"/>
    <w:rsid w:val="0053215F"/>
    <w:rsid w:val="00532177"/>
    <w:rsid w:val="00532179"/>
    <w:rsid w:val="0053220E"/>
    <w:rsid w:val="00532365"/>
    <w:rsid w:val="0053238B"/>
    <w:rsid w:val="00532394"/>
    <w:rsid w:val="005323A7"/>
    <w:rsid w:val="005323AB"/>
    <w:rsid w:val="0053247D"/>
    <w:rsid w:val="0053248D"/>
    <w:rsid w:val="005324AD"/>
    <w:rsid w:val="005324BA"/>
    <w:rsid w:val="005324DA"/>
    <w:rsid w:val="005324EA"/>
    <w:rsid w:val="0053250E"/>
    <w:rsid w:val="00532525"/>
    <w:rsid w:val="00532528"/>
    <w:rsid w:val="0053252D"/>
    <w:rsid w:val="00532599"/>
    <w:rsid w:val="005325A4"/>
    <w:rsid w:val="005325A9"/>
    <w:rsid w:val="0053262F"/>
    <w:rsid w:val="005326FA"/>
    <w:rsid w:val="00532705"/>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E2"/>
    <w:rsid w:val="00532907"/>
    <w:rsid w:val="00532908"/>
    <w:rsid w:val="00532917"/>
    <w:rsid w:val="0053293D"/>
    <w:rsid w:val="0053294A"/>
    <w:rsid w:val="005329D8"/>
    <w:rsid w:val="005329E8"/>
    <w:rsid w:val="00532A2C"/>
    <w:rsid w:val="00532A57"/>
    <w:rsid w:val="00532A65"/>
    <w:rsid w:val="00532A68"/>
    <w:rsid w:val="00532AC2"/>
    <w:rsid w:val="00532B03"/>
    <w:rsid w:val="00532B1A"/>
    <w:rsid w:val="00532B2D"/>
    <w:rsid w:val="00532B5B"/>
    <w:rsid w:val="00532BD8"/>
    <w:rsid w:val="00532C0C"/>
    <w:rsid w:val="00532C49"/>
    <w:rsid w:val="00532C6C"/>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6E"/>
    <w:rsid w:val="005332A0"/>
    <w:rsid w:val="005332C3"/>
    <w:rsid w:val="005332CB"/>
    <w:rsid w:val="0053330F"/>
    <w:rsid w:val="00533334"/>
    <w:rsid w:val="00533380"/>
    <w:rsid w:val="0053339A"/>
    <w:rsid w:val="005333C8"/>
    <w:rsid w:val="005333FB"/>
    <w:rsid w:val="00533427"/>
    <w:rsid w:val="0053347B"/>
    <w:rsid w:val="00533487"/>
    <w:rsid w:val="00533491"/>
    <w:rsid w:val="00533498"/>
    <w:rsid w:val="005334CA"/>
    <w:rsid w:val="005334CB"/>
    <w:rsid w:val="005334ED"/>
    <w:rsid w:val="005334F4"/>
    <w:rsid w:val="005334FB"/>
    <w:rsid w:val="00533505"/>
    <w:rsid w:val="00533513"/>
    <w:rsid w:val="0053353D"/>
    <w:rsid w:val="0053354B"/>
    <w:rsid w:val="0053356C"/>
    <w:rsid w:val="00533592"/>
    <w:rsid w:val="00533600"/>
    <w:rsid w:val="0053365D"/>
    <w:rsid w:val="005336AD"/>
    <w:rsid w:val="005336ED"/>
    <w:rsid w:val="00533707"/>
    <w:rsid w:val="0053378E"/>
    <w:rsid w:val="005337AF"/>
    <w:rsid w:val="005337C3"/>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67"/>
    <w:rsid w:val="00533C36"/>
    <w:rsid w:val="00533C52"/>
    <w:rsid w:val="00533C78"/>
    <w:rsid w:val="00533C82"/>
    <w:rsid w:val="00533CCE"/>
    <w:rsid w:val="00533D50"/>
    <w:rsid w:val="00533D76"/>
    <w:rsid w:val="00533D9B"/>
    <w:rsid w:val="00533DFA"/>
    <w:rsid w:val="00533E52"/>
    <w:rsid w:val="00533E6D"/>
    <w:rsid w:val="00533E8F"/>
    <w:rsid w:val="00533E96"/>
    <w:rsid w:val="00533F53"/>
    <w:rsid w:val="00533FA2"/>
    <w:rsid w:val="00533FCC"/>
    <w:rsid w:val="00533FCE"/>
    <w:rsid w:val="00533FDD"/>
    <w:rsid w:val="00533FE0"/>
    <w:rsid w:val="00534007"/>
    <w:rsid w:val="0053400F"/>
    <w:rsid w:val="00534058"/>
    <w:rsid w:val="0053405B"/>
    <w:rsid w:val="0053410F"/>
    <w:rsid w:val="00534130"/>
    <w:rsid w:val="00534162"/>
    <w:rsid w:val="0053418B"/>
    <w:rsid w:val="00534212"/>
    <w:rsid w:val="005342DD"/>
    <w:rsid w:val="005342E6"/>
    <w:rsid w:val="0053431F"/>
    <w:rsid w:val="0053432E"/>
    <w:rsid w:val="00534371"/>
    <w:rsid w:val="00534374"/>
    <w:rsid w:val="005343CD"/>
    <w:rsid w:val="005344BD"/>
    <w:rsid w:val="005344D0"/>
    <w:rsid w:val="005344FA"/>
    <w:rsid w:val="00534502"/>
    <w:rsid w:val="00534552"/>
    <w:rsid w:val="005345D4"/>
    <w:rsid w:val="00534642"/>
    <w:rsid w:val="0053465A"/>
    <w:rsid w:val="0053468F"/>
    <w:rsid w:val="005346C3"/>
    <w:rsid w:val="005346DA"/>
    <w:rsid w:val="005346EF"/>
    <w:rsid w:val="00534727"/>
    <w:rsid w:val="00534764"/>
    <w:rsid w:val="00534849"/>
    <w:rsid w:val="00534884"/>
    <w:rsid w:val="005348D5"/>
    <w:rsid w:val="005348E9"/>
    <w:rsid w:val="005348F2"/>
    <w:rsid w:val="00534928"/>
    <w:rsid w:val="00534936"/>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77"/>
    <w:rsid w:val="00534D8F"/>
    <w:rsid w:val="00534DF0"/>
    <w:rsid w:val="00534E63"/>
    <w:rsid w:val="00534E70"/>
    <w:rsid w:val="00534E9C"/>
    <w:rsid w:val="00534E9D"/>
    <w:rsid w:val="00534EA6"/>
    <w:rsid w:val="00534EC0"/>
    <w:rsid w:val="00534ED5"/>
    <w:rsid w:val="00534F0E"/>
    <w:rsid w:val="00534F3A"/>
    <w:rsid w:val="00534F41"/>
    <w:rsid w:val="00534F90"/>
    <w:rsid w:val="00534F93"/>
    <w:rsid w:val="00535025"/>
    <w:rsid w:val="00535090"/>
    <w:rsid w:val="00535284"/>
    <w:rsid w:val="00535297"/>
    <w:rsid w:val="005352B6"/>
    <w:rsid w:val="005352D9"/>
    <w:rsid w:val="00535306"/>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87"/>
    <w:rsid w:val="005356BE"/>
    <w:rsid w:val="005356CB"/>
    <w:rsid w:val="00535823"/>
    <w:rsid w:val="0053582B"/>
    <w:rsid w:val="00535850"/>
    <w:rsid w:val="00535857"/>
    <w:rsid w:val="0053586E"/>
    <w:rsid w:val="00535884"/>
    <w:rsid w:val="005358E8"/>
    <w:rsid w:val="005358F9"/>
    <w:rsid w:val="00535904"/>
    <w:rsid w:val="0053592A"/>
    <w:rsid w:val="0053592D"/>
    <w:rsid w:val="00535968"/>
    <w:rsid w:val="00535982"/>
    <w:rsid w:val="005359B8"/>
    <w:rsid w:val="005359FD"/>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BA"/>
    <w:rsid w:val="00535BFB"/>
    <w:rsid w:val="00535C45"/>
    <w:rsid w:val="00535C61"/>
    <w:rsid w:val="00535C81"/>
    <w:rsid w:val="00535C86"/>
    <w:rsid w:val="00535D07"/>
    <w:rsid w:val="00535D13"/>
    <w:rsid w:val="00535D23"/>
    <w:rsid w:val="00535D29"/>
    <w:rsid w:val="00535D32"/>
    <w:rsid w:val="00535DC5"/>
    <w:rsid w:val="00535DE2"/>
    <w:rsid w:val="00535E40"/>
    <w:rsid w:val="00535E4C"/>
    <w:rsid w:val="00535F0C"/>
    <w:rsid w:val="00535F13"/>
    <w:rsid w:val="00535F22"/>
    <w:rsid w:val="00535F74"/>
    <w:rsid w:val="00535F89"/>
    <w:rsid w:val="00535FAE"/>
    <w:rsid w:val="00535FC1"/>
    <w:rsid w:val="00535FCF"/>
    <w:rsid w:val="0053602E"/>
    <w:rsid w:val="005360A8"/>
    <w:rsid w:val="005360AE"/>
    <w:rsid w:val="00536107"/>
    <w:rsid w:val="0053615A"/>
    <w:rsid w:val="00536185"/>
    <w:rsid w:val="0053619D"/>
    <w:rsid w:val="005361B3"/>
    <w:rsid w:val="005361CC"/>
    <w:rsid w:val="005361D1"/>
    <w:rsid w:val="005361EB"/>
    <w:rsid w:val="00536205"/>
    <w:rsid w:val="00536217"/>
    <w:rsid w:val="00536228"/>
    <w:rsid w:val="00536260"/>
    <w:rsid w:val="0053627B"/>
    <w:rsid w:val="00536286"/>
    <w:rsid w:val="005362A7"/>
    <w:rsid w:val="005362D5"/>
    <w:rsid w:val="005362F9"/>
    <w:rsid w:val="0053632F"/>
    <w:rsid w:val="0053639A"/>
    <w:rsid w:val="00536444"/>
    <w:rsid w:val="005364BC"/>
    <w:rsid w:val="005364DA"/>
    <w:rsid w:val="0053651B"/>
    <w:rsid w:val="0053653D"/>
    <w:rsid w:val="00536578"/>
    <w:rsid w:val="0053658B"/>
    <w:rsid w:val="00536596"/>
    <w:rsid w:val="0053659F"/>
    <w:rsid w:val="005365A0"/>
    <w:rsid w:val="005365B0"/>
    <w:rsid w:val="005365B2"/>
    <w:rsid w:val="005365D1"/>
    <w:rsid w:val="005365DC"/>
    <w:rsid w:val="005365F7"/>
    <w:rsid w:val="00536608"/>
    <w:rsid w:val="00536673"/>
    <w:rsid w:val="0053668C"/>
    <w:rsid w:val="005366E7"/>
    <w:rsid w:val="005366F5"/>
    <w:rsid w:val="0053670D"/>
    <w:rsid w:val="0053672C"/>
    <w:rsid w:val="00536792"/>
    <w:rsid w:val="005367A2"/>
    <w:rsid w:val="005367A6"/>
    <w:rsid w:val="005367BE"/>
    <w:rsid w:val="005367C5"/>
    <w:rsid w:val="005367F1"/>
    <w:rsid w:val="00536805"/>
    <w:rsid w:val="00536875"/>
    <w:rsid w:val="00536892"/>
    <w:rsid w:val="0053692C"/>
    <w:rsid w:val="0053692D"/>
    <w:rsid w:val="00536960"/>
    <w:rsid w:val="0053698E"/>
    <w:rsid w:val="00536997"/>
    <w:rsid w:val="005369AA"/>
    <w:rsid w:val="00536A9C"/>
    <w:rsid w:val="00536ADE"/>
    <w:rsid w:val="00536B0B"/>
    <w:rsid w:val="00536B4F"/>
    <w:rsid w:val="00536B5A"/>
    <w:rsid w:val="00536B90"/>
    <w:rsid w:val="00536BB6"/>
    <w:rsid w:val="00536C33"/>
    <w:rsid w:val="00536C3C"/>
    <w:rsid w:val="00536C8C"/>
    <w:rsid w:val="00536CAD"/>
    <w:rsid w:val="00536CFA"/>
    <w:rsid w:val="00536DE8"/>
    <w:rsid w:val="00536E1A"/>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5"/>
    <w:rsid w:val="0053707C"/>
    <w:rsid w:val="00537093"/>
    <w:rsid w:val="005370AE"/>
    <w:rsid w:val="005370CB"/>
    <w:rsid w:val="00537107"/>
    <w:rsid w:val="00537132"/>
    <w:rsid w:val="005371B2"/>
    <w:rsid w:val="005371BE"/>
    <w:rsid w:val="005371EE"/>
    <w:rsid w:val="00537208"/>
    <w:rsid w:val="00537224"/>
    <w:rsid w:val="00537265"/>
    <w:rsid w:val="00537283"/>
    <w:rsid w:val="005372F0"/>
    <w:rsid w:val="0053731F"/>
    <w:rsid w:val="00537380"/>
    <w:rsid w:val="005373A7"/>
    <w:rsid w:val="005373D3"/>
    <w:rsid w:val="005373FD"/>
    <w:rsid w:val="00537459"/>
    <w:rsid w:val="0053746C"/>
    <w:rsid w:val="005374B2"/>
    <w:rsid w:val="005374C0"/>
    <w:rsid w:val="005374D0"/>
    <w:rsid w:val="00537527"/>
    <w:rsid w:val="0053756C"/>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A0"/>
    <w:rsid w:val="00537CB2"/>
    <w:rsid w:val="00537CE3"/>
    <w:rsid w:val="00537CE5"/>
    <w:rsid w:val="00537CF2"/>
    <w:rsid w:val="00537D46"/>
    <w:rsid w:val="00537D81"/>
    <w:rsid w:val="00537E48"/>
    <w:rsid w:val="00537E56"/>
    <w:rsid w:val="00537E66"/>
    <w:rsid w:val="00537E79"/>
    <w:rsid w:val="00537EDF"/>
    <w:rsid w:val="00537F34"/>
    <w:rsid w:val="00537F70"/>
    <w:rsid w:val="00537F79"/>
    <w:rsid w:val="00537FD2"/>
    <w:rsid w:val="00537FEC"/>
    <w:rsid w:val="00540004"/>
    <w:rsid w:val="00540056"/>
    <w:rsid w:val="00540082"/>
    <w:rsid w:val="005400A9"/>
    <w:rsid w:val="005400C0"/>
    <w:rsid w:val="0054015B"/>
    <w:rsid w:val="00540279"/>
    <w:rsid w:val="00540282"/>
    <w:rsid w:val="005402AA"/>
    <w:rsid w:val="005402D9"/>
    <w:rsid w:val="005402DE"/>
    <w:rsid w:val="005402E8"/>
    <w:rsid w:val="005402E9"/>
    <w:rsid w:val="005402EA"/>
    <w:rsid w:val="00540316"/>
    <w:rsid w:val="0054037D"/>
    <w:rsid w:val="0054043A"/>
    <w:rsid w:val="00540477"/>
    <w:rsid w:val="00540480"/>
    <w:rsid w:val="00540486"/>
    <w:rsid w:val="00540519"/>
    <w:rsid w:val="00540550"/>
    <w:rsid w:val="00540553"/>
    <w:rsid w:val="00540589"/>
    <w:rsid w:val="005405AD"/>
    <w:rsid w:val="005405B0"/>
    <w:rsid w:val="005405E1"/>
    <w:rsid w:val="005405EF"/>
    <w:rsid w:val="0054060D"/>
    <w:rsid w:val="00540645"/>
    <w:rsid w:val="0054065D"/>
    <w:rsid w:val="0054066A"/>
    <w:rsid w:val="005406AE"/>
    <w:rsid w:val="00540729"/>
    <w:rsid w:val="00540732"/>
    <w:rsid w:val="00540843"/>
    <w:rsid w:val="005408A2"/>
    <w:rsid w:val="005408B4"/>
    <w:rsid w:val="0054092A"/>
    <w:rsid w:val="0054093A"/>
    <w:rsid w:val="00540948"/>
    <w:rsid w:val="00540968"/>
    <w:rsid w:val="005409E5"/>
    <w:rsid w:val="00540A3B"/>
    <w:rsid w:val="00540A80"/>
    <w:rsid w:val="00540B2B"/>
    <w:rsid w:val="00540B34"/>
    <w:rsid w:val="00540B36"/>
    <w:rsid w:val="00540B54"/>
    <w:rsid w:val="00540B84"/>
    <w:rsid w:val="00540B8D"/>
    <w:rsid w:val="00540BA1"/>
    <w:rsid w:val="00540BB5"/>
    <w:rsid w:val="00540BD4"/>
    <w:rsid w:val="00540BE4"/>
    <w:rsid w:val="00540BE8"/>
    <w:rsid w:val="00540C31"/>
    <w:rsid w:val="00540C32"/>
    <w:rsid w:val="00540C4E"/>
    <w:rsid w:val="00540C62"/>
    <w:rsid w:val="00540C78"/>
    <w:rsid w:val="00540D02"/>
    <w:rsid w:val="00540DBC"/>
    <w:rsid w:val="00540DFA"/>
    <w:rsid w:val="00540DFE"/>
    <w:rsid w:val="00540DFF"/>
    <w:rsid w:val="00540E51"/>
    <w:rsid w:val="00540E77"/>
    <w:rsid w:val="00540E87"/>
    <w:rsid w:val="00540E9A"/>
    <w:rsid w:val="00540F1E"/>
    <w:rsid w:val="00540F99"/>
    <w:rsid w:val="00540FD5"/>
    <w:rsid w:val="0054101F"/>
    <w:rsid w:val="0054103E"/>
    <w:rsid w:val="0054105A"/>
    <w:rsid w:val="00541094"/>
    <w:rsid w:val="005410A9"/>
    <w:rsid w:val="005410DA"/>
    <w:rsid w:val="00541111"/>
    <w:rsid w:val="0054112A"/>
    <w:rsid w:val="0054116C"/>
    <w:rsid w:val="00541176"/>
    <w:rsid w:val="005411C1"/>
    <w:rsid w:val="005411F4"/>
    <w:rsid w:val="0054122C"/>
    <w:rsid w:val="00541256"/>
    <w:rsid w:val="00541378"/>
    <w:rsid w:val="00541395"/>
    <w:rsid w:val="0054139E"/>
    <w:rsid w:val="0054143F"/>
    <w:rsid w:val="005414B7"/>
    <w:rsid w:val="005414D8"/>
    <w:rsid w:val="00541517"/>
    <w:rsid w:val="00541534"/>
    <w:rsid w:val="00541544"/>
    <w:rsid w:val="00541546"/>
    <w:rsid w:val="00541556"/>
    <w:rsid w:val="0054155E"/>
    <w:rsid w:val="00541573"/>
    <w:rsid w:val="00541579"/>
    <w:rsid w:val="005415C8"/>
    <w:rsid w:val="005415F4"/>
    <w:rsid w:val="00541666"/>
    <w:rsid w:val="005416BD"/>
    <w:rsid w:val="0054173B"/>
    <w:rsid w:val="00541744"/>
    <w:rsid w:val="00541821"/>
    <w:rsid w:val="0054183A"/>
    <w:rsid w:val="0054188C"/>
    <w:rsid w:val="0054189E"/>
    <w:rsid w:val="005418AD"/>
    <w:rsid w:val="005418C0"/>
    <w:rsid w:val="005418DF"/>
    <w:rsid w:val="0054192B"/>
    <w:rsid w:val="0054199C"/>
    <w:rsid w:val="005419FA"/>
    <w:rsid w:val="00541A08"/>
    <w:rsid w:val="00541A20"/>
    <w:rsid w:val="00541A24"/>
    <w:rsid w:val="00541A40"/>
    <w:rsid w:val="00541A6F"/>
    <w:rsid w:val="00541A7D"/>
    <w:rsid w:val="00541B1C"/>
    <w:rsid w:val="00541B2A"/>
    <w:rsid w:val="00541B36"/>
    <w:rsid w:val="00541BBC"/>
    <w:rsid w:val="00541BDB"/>
    <w:rsid w:val="00541C64"/>
    <w:rsid w:val="00541C89"/>
    <w:rsid w:val="00541CB2"/>
    <w:rsid w:val="00541CBD"/>
    <w:rsid w:val="00541CC0"/>
    <w:rsid w:val="00541CCF"/>
    <w:rsid w:val="00541D1C"/>
    <w:rsid w:val="00541D32"/>
    <w:rsid w:val="00541D90"/>
    <w:rsid w:val="00541DAC"/>
    <w:rsid w:val="00541E19"/>
    <w:rsid w:val="00541E61"/>
    <w:rsid w:val="00541E73"/>
    <w:rsid w:val="00541E7D"/>
    <w:rsid w:val="00541EB1"/>
    <w:rsid w:val="00541EF1"/>
    <w:rsid w:val="00541F35"/>
    <w:rsid w:val="00541F40"/>
    <w:rsid w:val="00541F41"/>
    <w:rsid w:val="00541F79"/>
    <w:rsid w:val="00541F91"/>
    <w:rsid w:val="00541FA2"/>
    <w:rsid w:val="00541FD6"/>
    <w:rsid w:val="00541FE0"/>
    <w:rsid w:val="00541FFF"/>
    <w:rsid w:val="0054203F"/>
    <w:rsid w:val="005420B6"/>
    <w:rsid w:val="005420CE"/>
    <w:rsid w:val="0054211B"/>
    <w:rsid w:val="0054216A"/>
    <w:rsid w:val="00542175"/>
    <w:rsid w:val="0054218D"/>
    <w:rsid w:val="00542193"/>
    <w:rsid w:val="005421F7"/>
    <w:rsid w:val="00542221"/>
    <w:rsid w:val="0054222F"/>
    <w:rsid w:val="0054228E"/>
    <w:rsid w:val="005422A7"/>
    <w:rsid w:val="005422C6"/>
    <w:rsid w:val="005422E6"/>
    <w:rsid w:val="005422E9"/>
    <w:rsid w:val="0054232A"/>
    <w:rsid w:val="00542399"/>
    <w:rsid w:val="005423AE"/>
    <w:rsid w:val="00542435"/>
    <w:rsid w:val="0054244A"/>
    <w:rsid w:val="00542451"/>
    <w:rsid w:val="00542477"/>
    <w:rsid w:val="00542488"/>
    <w:rsid w:val="005424F1"/>
    <w:rsid w:val="00542559"/>
    <w:rsid w:val="005425BB"/>
    <w:rsid w:val="0054261E"/>
    <w:rsid w:val="0054262C"/>
    <w:rsid w:val="00542660"/>
    <w:rsid w:val="005426BD"/>
    <w:rsid w:val="005426E1"/>
    <w:rsid w:val="005426F8"/>
    <w:rsid w:val="00542818"/>
    <w:rsid w:val="0054283F"/>
    <w:rsid w:val="005428EE"/>
    <w:rsid w:val="0054292C"/>
    <w:rsid w:val="00542957"/>
    <w:rsid w:val="00542964"/>
    <w:rsid w:val="0054296D"/>
    <w:rsid w:val="0054298D"/>
    <w:rsid w:val="005429BD"/>
    <w:rsid w:val="005429E5"/>
    <w:rsid w:val="00542A15"/>
    <w:rsid w:val="00542A4D"/>
    <w:rsid w:val="00542A52"/>
    <w:rsid w:val="00542A64"/>
    <w:rsid w:val="00542AF7"/>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40"/>
    <w:rsid w:val="00542DB6"/>
    <w:rsid w:val="00542DD3"/>
    <w:rsid w:val="00542E0A"/>
    <w:rsid w:val="00542E46"/>
    <w:rsid w:val="00542EA1"/>
    <w:rsid w:val="00542EE3"/>
    <w:rsid w:val="00542EEB"/>
    <w:rsid w:val="00542EFD"/>
    <w:rsid w:val="00542F10"/>
    <w:rsid w:val="00542F3B"/>
    <w:rsid w:val="00542F7D"/>
    <w:rsid w:val="00542F81"/>
    <w:rsid w:val="00542F96"/>
    <w:rsid w:val="00542FD0"/>
    <w:rsid w:val="00543098"/>
    <w:rsid w:val="0054312C"/>
    <w:rsid w:val="0054316D"/>
    <w:rsid w:val="005431B4"/>
    <w:rsid w:val="00543228"/>
    <w:rsid w:val="005432D0"/>
    <w:rsid w:val="00543356"/>
    <w:rsid w:val="00543357"/>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D4"/>
    <w:rsid w:val="0054378B"/>
    <w:rsid w:val="00543792"/>
    <w:rsid w:val="005437A2"/>
    <w:rsid w:val="005437DA"/>
    <w:rsid w:val="005437F5"/>
    <w:rsid w:val="00543894"/>
    <w:rsid w:val="005438A1"/>
    <w:rsid w:val="005438E0"/>
    <w:rsid w:val="0054392A"/>
    <w:rsid w:val="00543979"/>
    <w:rsid w:val="005439D9"/>
    <w:rsid w:val="00543A00"/>
    <w:rsid w:val="00543A0D"/>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21"/>
    <w:rsid w:val="00543F46"/>
    <w:rsid w:val="00543F5A"/>
    <w:rsid w:val="00543F5D"/>
    <w:rsid w:val="00543F83"/>
    <w:rsid w:val="00543FA0"/>
    <w:rsid w:val="00544079"/>
    <w:rsid w:val="005440DB"/>
    <w:rsid w:val="0054411A"/>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60"/>
    <w:rsid w:val="00544420"/>
    <w:rsid w:val="0054444A"/>
    <w:rsid w:val="00544461"/>
    <w:rsid w:val="00544478"/>
    <w:rsid w:val="0054447B"/>
    <w:rsid w:val="0054447E"/>
    <w:rsid w:val="005444BC"/>
    <w:rsid w:val="005444C8"/>
    <w:rsid w:val="00544539"/>
    <w:rsid w:val="0054454A"/>
    <w:rsid w:val="00544575"/>
    <w:rsid w:val="00544594"/>
    <w:rsid w:val="005445D1"/>
    <w:rsid w:val="005445D6"/>
    <w:rsid w:val="005445FD"/>
    <w:rsid w:val="0054468B"/>
    <w:rsid w:val="0054468D"/>
    <w:rsid w:val="005446A7"/>
    <w:rsid w:val="00544700"/>
    <w:rsid w:val="00544731"/>
    <w:rsid w:val="005447E2"/>
    <w:rsid w:val="005447E9"/>
    <w:rsid w:val="005447FB"/>
    <w:rsid w:val="00544810"/>
    <w:rsid w:val="00544830"/>
    <w:rsid w:val="0054484A"/>
    <w:rsid w:val="0054484E"/>
    <w:rsid w:val="00544859"/>
    <w:rsid w:val="005448DE"/>
    <w:rsid w:val="0054499B"/>
    <w:rsid w:val="005449AF"/>
    <w:rsid w:val="00544A2B"/>
    <w:rsid w:val="00544A63"/>
    <w:rsid w:val="00544A68"/>
    <w:rsid w:val="00544B21"/>
    <w:rsid w:val="00544B52"/>
    <w:rsid w:val="00544B7F"/>
    <w:rsid w:val="00544B8B"/>
    <w:rsid w:val="00544BE4"/>
    <w:rsid w:val="00544C2F"/>
    <w:rsid w:val="00544C7F"/>
    <w:rsid w:val="00544C8A"/>
    <w:rsid w:val="00544CA0"/>
    <w:rsid w:val="00544D7E"/>
    <w:rsid w:val="00544D9E"/>
    <w:rsid w:val="00544DD5"/>
    <w:rsid w:val="00544E23"/>
    <w:rsid w:val="00544E3A"/>
    <w:rsid w:val="00544E42"/>
    <w:rsid w:val="00544E45"/>
    <w:rsid w:val="00544E4A"/>
    <w:rsid w:val="00544EDA"/>
    <w:rsid w:val="00544F3F"/>
    <w:rsid w:val="00544F56"/>
    <w:rsid w:val="00544F61"/>
    <w:rsid w:val="00544F72"/>
    <w:rsid w:val="00544F77"/>
    <w:rsid w:val="00544FC1"/>
    <w:rsid w:val="00544FE0"/>
    <w:rsid w:val="00544FF6"/>
    <w:rsid w:val="00545021"/>
    <w:rsid w:val="00545024"/>
    <w:rsid w:val="00545030"/>
    <w:rsid w:val="00545035"/>
    <w:rsid w:val="0054503D"/>
    <w:rsid w:val="0054505E"/>
    <w:rsid w:val="00545073"/>
    <w:rsid w:val="0054514F"/>
    <w:rsid w:val="0054515A"/>
    <w:rsid w:val="0054516B"/>
    <w:rsid w:val="00545189"/>
    <w:rsid w:val="0054518A"/>
    <w:rsid w:val="005451A9"/>
    <w:rsid w:val="005451BF"/>
    <w:rsid w:val="005451C7"/>
    <w:rsid w:val="005451E0"/>
    <w:rsid w:val="005451F1"/>
    <w:rsid w:val="00545270"/>
    <w:rsid w:val="00545310"/>
    <w:rsid w:val="00545393"/>
    <w:rsid w:val="005453DF"/>
    <w:rsid w:val="005453FF"/>
    <w:rsid w:val="005454D5"/>
    <w:rsid w:val="005454ED"/>
    <w:rsid w:val="0054550D"/>
    <w:rsid w:val="005455C5"/>
    <w:rsid w:val="00545606"/>
    <w:rsid w:val="00545617"/>
    <w:rsid w:val="00545621"/>
    <w:rsid w:val="00545629"/>
    <w:rsid w:val="0054563A"/>
    <w:rsid w:val="0054565D"/>
    <w:rsid w:val="00545667"/>
    <w:rsid w:val="00545676"/>
    <w:rsid w:val="005456C2"/>
    <w:rsid w:val="005456D4"/>
    <w:rsid w:val="005456DB"/>
    <w:rsid w:val="00545727"/>
    <w:rsid w:val="00545734"/>
    <w:rsid w:val="00545774"/>
    <w:rsid w:val="00545776"/>
    <w:rsid w:val="005457B7"/>
    <w:rsid w:val="005457CC"/>
    <w:rsid w:val="005457FD"/>
    <w:rsid w:val="00545800"/>
    <w:rsid w:val="00545811"/>
    <w:rsid w:val="0054583F"/>
    <w:rsid w:val="005458D1"/>
    <w:rsid w:val="00545935"/>
    <w:rsid w:val="005459BC"/>
    <w:rsid w:val="005459E6"/>
    <w:rsid w:val="00545A78"/>
    <w:rsid w:val="00545AC7"/>
    <w:rsid w:val="00545AE4"/>
    <w:rsid w:val="00545AEA"/>
    <w:rsid w:val="00545B60"/>
    <w:rsid w:val="00545B69"/>
    <w:rsid w:val="00545B85"/>
    <w:rsid w:val="00545BB5"/>
    <w:rsid w:val="00545BD8"/>
    <w:rsid w:val="00545BFF"/>
    <w:rsid w:val="00545C0B"/>
    <w:rsid w:val="00545C48"/>
    <w:rsid w:val="00545CF0"/>
    <w:rsid w:val="00545CF2"/>
    <w:rsid w:val="00545D0D"/>
    <w:rsid w:val="00545D30"/>
    <w:rsid w:val="00545D6F"/>
    <w:rsid w:val="00545DA2"/>
    <w:rsid w:val="00545E08"/>
    <w:rsid w:val="00545E48"/>
    <w:rsid w:val="00545E6E"/>
    <w:rsid w:val="00545E7C"/>
    <w:rsid w:val="00545EB3"/>
    <w:rsid w:val="00545EF2"/>
    <w:rsid w:val="00545F30"/>
    <w:rsid w:val="00545F44"/>
    <w:rsid w:val="00545F65"/>
    <w:rsid w:val="00545F94"/>
    <w:rsid w:val="00545FBC"/>
    <w:rsid w:val="00545FC1"/>
    <w:rsid w:val="00545FC3"/>
    <w:rsid w:val="00545FD1"/>
    <w:rsid w:val="00545FFA"/>
    <w:rsid w:val="0054604F"/>
    <w:rsid w:val="00546053"/>
    <w:rsid w:val="0054605F"/>
    <w:rsid w:val="005460CB"/>
    <w:rsid w:val="005460D9"/>
    <w:rsid w:val="00546184"/>
    <w:rsid w:val="00546185"/>
    <w:rsid w:val="00546196"/>
    <w:rsid w:val="0054622F"/>
    <w:rsid w:val="0054625D"/>
    <w:rsid w:val="00546292"/>
    <w:rsid w:val="00546297"/>
    <w:rsid w:val="005462BF"/>
    <w:rsid w:val="005462F9"/>
    <w:rsid w:val="00546377"/>
    <w:rsid w:val="005463F6"/>
    <w:rsid w:val="00546403"/>
    <w:rsid w:val="0054640B"/>
    <w:rsid w:val="0054642B"/>
    <w:rsid w:val="0054644D"/>
    <w:rsid w:val="0054645F"/>
    <w:rsid w:val="005464A6"/>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2C"/>
    <w:rsid w:val="00546838"/>
    <w:rsid w:val="005468BE"/>
    <w:rsid w:val="00546910"/>
    <w:rsid w:val="00546913"/>
    <w:rsid w:val="005469BF"/>
    <w:rsid w:val="005469D5"/>
    <w:rsid w:val="00546A0D"/>
    <w:rsid w:val="00546A7A"/>
    <w:rsid w:val="00546A96"/>
    <w:rsid w:val="00546AAB"/>
    <w:rsid w:val="00546ABB"/>
    <w:rsid w:val="00546AEA"/>
    <w:rsid w:val="00546AF9"/>
    <w:rsid w:val="00546B45"/>
    <w:rsid w:val="00546B73"/>
    <w:rsid w:val="00546B97"/>
    <w:rsid w:val="00546BE2"/>
    <w:rsid w:val="00546C45"/>
    <w:rsid w:val="00546C7A"/>
    <w:rsid w:val="00546CE2"/>
    <w:rsid w:val="00546D17"/>
    <w:rsid w:val="00546D4C"/>
    <w:rsid w:val="00546E05"/>
    <w:rsid w:val="00546E16"/>
    <w:rsid w:val="00546E2C"/>
    <w:rsid w:val="00546E33"/>
    <w:rsid w:val="00546E3B"/>
    <w:rsid w:val="00546EBC"/>
    <w:rsid w:val="00546F0D"/>
    <w:rsid w:val="00546F2C"/>
    <w:rsid w:val="00546FAB"/>
    <w:rsid w:val="00546FF1"/>
    <w:rsid w:val="00547047"/>
    <w:rsid w:val="005470B8"/>
    <w:rsid w:val="0054710F"/>
    <w:rsid w:val="00547120"/>
    <w:rsid w:val="00547175"/>
    <w:rsid w:val="0054717D"/>
    <w:rsid w:val="00547182"/>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73"/>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3"/>
    <w:rsid w:val="00547B6D"/>
    <w:rsid w:val="00547B87"/>
    <w:rsid w:val="00547BBA"/>
    <w:rsid w:val="00547C81"/>
    <w:rsid w:val="00547D41"/>
    <w:rsid w:val="00547D62"/>
    <w:rsid w:val="00547D6A"/>
    <w:rsid w:val="00547D84"/>
    <w:rsid w:val="00547DF0"/>
    <w:rsid w:val="00547ED3"/>
    <w:rsid w:val="00547EE9"/>
    <w:rsid w:val="00547EFA"/>
    <w:rsid w:val="00547F10"/>
    <w:rsid w:val="00547F6B"/>
    <w:rsid w:val="00547F6F"/>
    <w:rsid w:val="005500D5"/>
    <w:rsid w:val="005500D7"/>
    <w:rsid w:val="0055020B"/>
    <w:rsid w:val="00550216"/>
    <w:rsid w:val="005502BD"/>
    <w:rsid w:val="005502DC"/>
    <w:rsid w:val="005502E0"/>
    <w:rsid w:val="005502EF"/>
    <w:rsid w:val="00550313"/>
    <w:rsid w:val="005503AE"/>
    <w:rsid w:val="005503E9"/>
    <w:rsid w:val="0055049F"/>
    <w:rsid w:val="005504ED"/>
    <w:rsid w:val="00550532"/>
    <w:rsid w:val="00550534"/>
    <w:rsid w:val="0055058B"/>
    <w:rsid w:val="005505EE"/>
    <w:rsid w:val="0055069D"/>
    <w:rsid w:val="005506A5"/>
    <w:rsid w:val="005506CC"/>
    <w:rsid w:val="00550709"/>
    <w:rsid w:val="0055070F"/>
    <w:rsid w:val="0055071E"/>
    <w:rsid w:val="0055074A"/>
    <w:rsid w:val="0055077B"/>
    <w:rsid w:val="00550782"/>
    <w:rsid w:val="005507A5"/>
    <w:rsid w:val="005507A7"/>
    <w:rsid w:val="00550805"/>
    <w:rsid w:val="00550807"/>
    <w:rsid w:val="0055089C"/>
    <w:rsid w:val="0055090A"/>
    <w:rsid w:val="00550953"/>
    <w:rsid w:val="005509E1"/>
    <w:rsid w:val="00550A25"/>
    <w:rsid w:val="00550A4D"/>
    <w:rsid w:val="00550AB2"/>
    <w:rsid w:val="00550ABE"/>
    <w:rsid w:val="00550ADC"/>
    <w:rsid w:val="00550ADF"/>
    <w:rsid w:val="00550B0D"/>
    <w:rsid w:val="00550B21"/>
    <w:rsid w:val="00550BCA"/>
    <w:rsid w:val="00550C90"/>
    <w:rsid w:val="00550CAB"/>
    <w:rsid w:val="00550CAF"/>
    <w:rsid w:val="00550D46"/>
    <w:rsid w:val="00550D48"/>
    <w:rsid w:val="00550D68"/>
    <w:rsid w:val="00550D6F"/>
    <w:rsid w:val="00550E01"/>
    <w:rsid w:val="00550E4D"/>
    <w:rsid w:val="00550EBC"/>
    <w:rsid w:val="00550ECE"/>
    <w:rsid w:val="00550EDC"/>
    <w:rsid w:val="00550F37"/>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85"/>
    <w:rsid w:val="00551393"/>
    <w:rsid w:val="005513E8"/>
    <w:rsid w:val="00551430"/>
    <w:rsid w:val="00551465"/>
    <w:rsid w:val="00551482"/>
    <w:rsid w:val="00551484"/>
    <w:rsid w:val="005514E9"/>
    <w:rsid w:val="005514F3"/>
    <w:rsid w:val="0055150B"/>
    <w:rsid w:val="0055154C"/>
    <w:rsid w:val="0055157F"/>
    <w:rsid w:val="005515C3"/>
    <w:rsid w:val="005515D8"/>
    <w:rsid w:val="00551604"/>
    <w:rsid w:val="00551625"/>
    <w:rsid w:val="005516D7"/>
    <w:rsid w:val="00551703"/>
    <w:rsid w:val="00551734"/>
    <w:rsid w:val="00551754"/>
    <w:rsid w:val="0055178B"/>
    <w:rsid w:val="005517D4"/>
    <w:rsid w:val="005517DF"/>
    <w:rsid w:val="0055182D"/>
    <w:rsid w:val="00551835"/>
    <w:rsid w:val="0055186C"/>
    <w:rsid w:val="005518C3"/>
    <w:rsid w:val="005518C8"/>
    <w:rsid w:val="005518E5"/>
    <w:rsid w:val="00551953"/>
    <w:rsid w:val="005519B2"/>
    <w:rsid w:val="005519C9"/>
    <w:rsid w:val="00551A47"/>
    <w:rsid w:val="00551A97"/>
    <w:rsid w:val="00551ABF"/>
    <w:rsid w:val="00551B5E"/>
    <w:rsid w:val="00551B70"/>
    <w:rsid w:val="00551C10"/>
    <w:rsid w:val="00551C40"/>
    <w:rsid w:val="00551CDE"/>
    <w:rsid w:val="00551CE2"/>
    <w:rsid w:val="00551D42"/>
    <w:rsid w:val="00551D50"/>
    <w:rsid w:val="00551D6E"/>
    <w:rsid w:val="00551D73"/>
    <w:rsid w:val="00551D99"/>
    <w:rsid w:val="00551DA3"/>
    <w:rsid w:val="00551DB4"/>
    <w:rsid w:val="00551DF7"/>
    <w:rsid w:val="00551E13"/>
    <w:rsid w:val="00551E53"/>
    <w:rsid w:val="00551E74"/>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37"/>
    <w:rsid w:val="00552488"/>
    <w:rsid w:val="005524C7"/>
    <w:rsid w:val="0055251E"/>
    <w:rsid w:val="00552532"/>
    <w:rsid w:val="005525A3"/>
    <w:rsid w:val="005525E3"/>
    <w:rsid w:val="005525E5"/>
    <w:rsid w:val="00552643"/>
    <w:rsid w:val="00552669"/>
    <w:rsid w:val="0055274B"/>
    <w:rsid w:val="0055275F"/>
    <w:rsid w:val="0055279B"/>
    <w:rsid w:val="005527A4"/>
    <w:rsid w:val="005527B4"/>
    <w:rsid w:val="005527BF"/>
    <w:rsid w:val="00552846"/>
    <w:rsid w:val="00552853"/>
    <w:rsid w:val="005528E7"/>
    <w:rsid w:val="005528EE"/>
    <w:rsid w:val="00552913"/>
    <w:rsid w:val="00552924"/>
    <w:rsid w:val="00552925"/>
    <w:rsid w:val="00552949"/>
    <w:rsid w:val="00552999"/>
    <w:rsid w:val="005529A5"/>
    <w:rsid w:val="005529DA"/>
    <w:rsid w:val="005529DB"/>
    <w:rsid w:val="00552A18"/>
    <w:rsid w:val="00552A94"/>
    <w:rsid w:val="00552AA6"/>
    <w:rsid w:val="00552AB7"/>
    <w:rsid w:val="00552B0E"/>
    <w:rsid w:val="00552B20"/>
    <w:rsid w:val="00552B39"/>
    <w:rsid w:val="00552B59"/>
    <w:rsid w:val="00552BA4"/>
    <w:rsid w:val="00552BAE"/>
    <w:rsid w:val="00552BE4"/>
    <w:rsid w:val="00552C1B"/>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436"/>
    <w:rsid w:val="00553443"/>
    <w:rsid w:val="00553449"/>
    <w:rsid w:val="0055344A"/>
    <w:rsid w:val="0055345C"/>
    <w:rsid w:val="005534C2"/>
    <w:rsid w:val="005534F4"/>
    <w:rsid w:val="00553506"/>
    <w:rsid w:val="00553521"/>
    <w:rsid w:val="0055356A"/>
    <w:rsid w:val="005535A7"/>
    <w:rsid w:val="005535ED"/>
    <w:rsid w:val="00553683"/>
    <w:rsid w:val="005536A3"/>
    <w:rsid w:val="005536D6"/>
    <w:rsid w:val="005536E8"/>
    <w:rsid w:val="005536F8"/>
    <w:rsid w:val="005536FC"/>
    <w:rsid w:val="0055372F"/>
    <w:rsid w:val="005537AC"/>
    <w:rsid w:val="00553918"/>
    <w:rsid w:val="00553953"/>
    <w:rsid w:val="00553958"/>
    <w:rsid w:val="00553964"/>
    <w:rsid w:val="00553A1E"/>
    <w:rsid w:val="00553A29"/>
    <w:rsid w:val="00553A44"/>
    <w:rsid w:val="00553A91"/>
    <w:rsid w:val="00553A94"/>
    <w:rsid w:val="00553ACB"/>
    <w:rsid w:val="00553AF5"/>
    <w:rsid w:val="00553B08"/>
    <w:rsid w:val="00553B31"/>
    <w:rsid w:val="00553B58"/>
    <w:rsid w:val="00553BA6"/>
    <w:rsid w:val="00553BBB"/>
    <w:rsid w:val="00553C0A"/>
    <w:rsid w:val="00553C1F"/>
    <w:rsid w:val="00553CB9"/>
    <w:rsid w:val="00553D2C"/>
    <w:rsid w:val="00553D7E"/>
    <w:rsid w:val="00553DE3"/>
    <w:rsid w:val="00553E30"/>
    <w:rsid w:val="00553E96"/>
    <w:rsid w:val="00553EE3"/>
    <w:rsid w:val="00553F8C"/>
    <w:rsid w:val="00553FEF"/>
    <w:rsid w:val="00554018"/>
    <w:rsid w:val="00554042"/>
    <w:rsid w:val="00554059"/>
    <w:rsid w:val="00554086"/>
    <w:rsid w:val="005540E6"/>
    <w:rsid w:val="005540ED"/>
    <w:rsid w:val="005540EF"/>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5D"/>
    <w:rsid w:val="00554690"/>
    <w:rsid w:val="00554691"/>
    <w:rsid w:val="005546BC"/>
    <w:rsid w:val="005546C2"/>
    <w:rsid w:val="005546F5"/>
    <w:rsid w:val="005546F9"/>
    <w:rsid w:val="00554739"/>
    <w:rsid w:val="005547F5"/>
    <w:rsid w:val="0055482B"/>
    <w:rsid w:val="00554934"/>
    <w:rsid w:val="0055493E"/>
    <w:rsid w:val="0055494C"/>
    <w:rsid w:val="00554956"/>
    <w:rsid w:val="0055499D"/>
    <w:rsid w:val="005549D0"/>
    <w:rsid w:val="00554A66"/>
    <w:rsid w:val="00554A77"/>
    <w:rsid w:val="00554BD9"/>
    <w:rsid w:val="00554C4D"/>
    <w:rsid w:val="00554CD4"/>
    <w:rsid w:val="00554CF2"/>
    <w:rsid w:val="00554D11"/>
    <w:rsid w:val="00554D3E"/>
    <w:rsid w:val="00554D58"/>
    <w:rsid w:val="00554D6A"/>
    <w:rsid w:val="00554D9F"/>
    <w:rsid w:val="00554DE9"/>
    <w:rsid w:val="00554E15"/>
    <w:rsid w:val="00554E30"/>
    <w:rsid w:val="00554E31"/>
    <w:rsid w:val="00554E43"/>
    <w:rsid w:val="00554EE3"/>
    <w:rsid w:val="00554F14"/>
    <w:rsid w:val="00554F80"/>
    <w:rsid w:val="00554FA0"/>
    <w:rsid w:val="00554FC1"/>
    <w:rsid w:val="00555027"/>
    <w:rsid w:val="005550AA"/>
    <w:rsid w:val="005550F0"/>
    <w:rsid w:val="0055510F"/>
    <w:rsid w:val="00555193"/>
    <w:rsid w:val="005551C6"/>
    <w:rsid w:val="005551CF"/>
    <w:rsid w:val="00555219"/>
    <w:rsid w:val="0055525E"/>
    <w:rsid w:val="00555268"/>
    <w:rsid w:val="00555278"/>
    <w:rsid w:val="0055527E"/>
    <w:rsid w:val="005552E1"/>
    <w:rsid w:val="005552E7"/>
    <w:rsid w:val="005552EA"/>
    <w:rsid w:val="005552FB"/>
    <w:rsid w:val="005552FC"/>
    <w:rsid w:val="00555317"/>
    <w:rsid w:val="00555320"/>
    <w:rsid w:val="0055533A"/>
    <w:rsid w:val="0055533B"/>
    <w:rsid w:val="005553AD"/>
    <w:rsid w:val="005553BE"/>
    <w:rsid w:val="005553E0"/>
    <w:rsid w:val="005553F7"/>
    <w:rsid w:val="00555444"/>
    <w:rsid w:val="00555461"/>
    <w:rsid w:val="00555498"/>
    <w:rsid w:val="005554C3"/>
    <w:rsid w:val="005554E0"/>
    <w:rsid w:val="005554FF"/>
    <w:rsid w:val="00555519"/>
    <w:rsid w:val="00555546"/>
    <w:rsid w:val="0055555E"/>
    <w:rsid w:val="00555564"/>
    <w:rsid w:val="005555CE"/>
    <w:rsid w:val="005555D5"/>
    <w:rsid w:val="005555E2"/>
    <w:rsid w:val="0055565A"/>
    <w:rsid w:val="0055566D"/>
    <w:rsid w:val="005556A7"/>
    <w:rsid w:val="005556FC"/>
    <w:rsid w:val="00555755"/>
    <w:rsid w:val="005557A8"/>
    <w:rsid w:val="005557AF"/>
    <w:rsid w:val="005557D0"/>
    <w:rsid w:val="005557DE"/>
    <w:rsid w:val="005557E1"/>
    <w:rsid w:val="00555801"/>
    <w:rsid w:val="0055580B"/>
    <w:rsid w:val="0055583D"/>
    <w:rsid w:val="00555844"/>
    <w:rsid w:val="00555881"/>
    <w:rsid w:val="00555898"/>
    <w:rsid w:val="005558A0"/>
    <w:rsid w:val="005558D4"/>
    <w:rsid w:val="0055591E"/>
    <w:rsid w:val="00555945"/>
    <w:rsid w:val="005559A5"/>
    <w:rsid w:val="005559DC"/>
    <w:rsid w:val="005559EF"/>
    <w:rsid w:val="00555A8E"/>
    <w:rsid w:val="00555A95"/>
    <w:rsid w:val="00555ACA"/>
    <w:rsid w:val="00555AD5"/>
    <w:rsid w:val="00555ADA"/>
    <w:rsid w:val="00555AF0"/>
    <w:rsid w:val="00555BA2"/>
    <w:rsid w:val="00555BA8"/>
    <w:rsid w:val="00555BCA"/>
    <w:rsid w:val="00555BD3"/>
    <w:rsid w:val="00555BE0"/>
    <w:rsid w:val="00555BE2"/>
    <w:rsid w:val="00555C3B"/>
    <w:rsid w:val="00555C6D"/>
    <w:rsid w:val="00555C7B"/>
    <w:rsid w:val="00555C83"/>
    <w:rsid w:val="00555CCD"/>
    <w:rsid w:val="00555CDE"/>
    <w:rsid w:val="00555D1E"/>
    <w:rsid w:val="00555D21"/>
    <w:rsid w:val="00555D4C"/>
    <w:rsid w:val="00555D67"/>
    <w:rsid w:val="00555DC9"/>
    <w:rsid w:val="00555DF3"/>
    <w:rsid w:val="00555DF6"/>
    <w:rsid w:val="00555E16"/>
    <w:rsid w:val="00555E32"/>
    <w:rsid w:val="00555ED9"/>
    <w:rsid w:val="00555F18"/>
    <w:rsid w:val="00555FAC"/>
    <w:rsid w:val="00556013"/>
    <w:rsid w:val="00556017"/>
    <w:rsid w:val="00556044"/>
    <w:rsid w:val="00556052"/>
    <w:rsid w:val="0055606E"/>
    <w:rsid w:val="005560AC"/>
    <w:rsid w:val="005560BD"/>
    <w:rsid w:val="0055613D"/>
    <w:rsid w:val="0055618A"/>
    <w:rsid w:val="005561FA"/>
    <w:rsid w:val="00556201"/>
    <w:rsid w:val="0055622F"/>
    <w:rsid w:val="0055627D"/>
    <w:rsid w:val="0055628F"/>
    <w:rsid w:val="005562A9"/>
    <w:rsid w:val="00556327"/>
    <w:rsid w:val="005563BF"/>
    <w:rsid w:val="005563D9"/>
    <w:rsid w:val="005563DA"/>
    <w:rsid w:val="00556417"/>
    <w:rsid w:val="0055641D"/>
    <w:rsid w:val="0055647B"/>
    <w:rsid w:val="00556483"/>
    <w:rsid w:val="00556484"/>
    <w:rsid w:val="005564A6"/>
    <w:rsid w:val="005564BC"/>
    <w:rsid w:val="005564C2"/>
    <w:rsid w:val="005565D5"/>
    <w:rsid w:val="00556604"/>
    <w:rsid w:val="0055661B"/>
    <w:rsid w:val="00556650"/>
    <w:rsid w:val="0055667A"/>
    <w:rsid w:val="005566AA"/>
    <w:rsid w:val="00556752"/>
    <w:rsid w:val="00556810"/>
    <w:rsid w:val="00556862"/>
    <w:rsid w:val="0055688E"/>
    <w:rsid w:val="00556890"/>
    <w:rsid w:val="005568C7"/>
    <w:rsid w:val="005568E9"/>
    <w:rsid w:val="0055690A"/>
    <w:rsid w:val="00556965"/>
    <w:rsid w:val="0055699A"/>
    <w:rsid w:val="005569FD"/>
    <w:rsid w:val="00556A52"/>
    <w:rsid w:val="00556A54"/>
    <w:rsid w:val="00556A87"/>
    <w:rsid w:val="00556A8E"/>
    <w:rsid w:val="00556AA4"/>
    <w:rsid w:val="00556AC9"/>
    <w:rsid w:val="00556AF5"/>
    <w:rsid w:val="00556B38"/>
    <w:rsid w:val="00556C36"/>
    <w:rsid w:val="00556C72"/>
    <w:rsid w:val="00556CFE"/>
    <w:rsid w:val="00556D40"/>
    <w:rsid w:val="00556D54"/>
    <w:rsid w:val="00556D57"/>
    <w:rsid w:val="00556D7C"/>
    <w:rsid w:val="00556D99"/>
    <w:rsid w:val="00556DA4"/>
    <w:rsid w:val="00556DB9"/>
    <w:rsid w:val="00556DCB"/>
    <w:rsid w:val="00556E10"/>
    <w:rsid w:val="00556E1E"/>
    <w:rsid w:val="00556E38"/>
    <w:rsid w:val="00556E3F"/>
    <w:rsid w:val="00556E4D"/>
    <w:rsid w:val="00556E6F"/>
    <w:rsid w:val="00556E79"/>
    <w:rsid w:val="00556E7D"/>
    <w:rsid w:val="00556EBC"/>
    <w:rsid w:val="00556EE9"/>
    <w:rsid w:val="00556F33"/>
    <w:rsid w:val="00556F65"/>
    <w:rsid w:val="00556F86"/>
    <w:rsid w:val="00556F9D"/>
    <w:rsid w:val="00557055"/>
    <w:rsid w:val="0055707A"/>
    <w:rsid w:val="005570AB"/>
    <w:rsid w:val="0055710A"/>
    <w:rsid w:val="00557134"/>
    <w:rsid w:val="00557142"/>
    <w:rsid w:val="0055714A"/>
    <w:rsid w:val="005571A1"/>
    <w:rsid w:val="005571BB"/>
    <w:rsid w:val="005571EE"/>
    <w:rsid w:val="005571F6"/>
    <w:rsid w:val="00557229"/>
    <w:rsid w:val="005572BA"/>
    <w:rsid w:val="005572F2"/>
    <w:rsid w:val="005572FD"/>
    <w:rsid w:val="0055735F"/>
    <w:rsid w:val="00557388"/>
    <w:rsid w:val="005573A1"/>
    <w:rsid w:val="005573EA"/>
    <w:rsid w:val="005574BB"/>
    <w:rsid w:val="00557575"/>
    <w:rsid w:val="005575F8"/>
    <w:rsid w:val="00557671"/>
    <w:rsid w:val="0055768D"/>
    <w:rsid w:val="005576A2"/>
    <w:rsid w:val="005576CB"/>
    <w:rsid w:val="005576EA"/>
    <w:rsid w:val="00557794"/>
    <w:rsid w:val="005577A4"/>
    <w:rsid w:val="005577B3"/>
    <w:rsid w:val="005577C8"/>
    <w:rsid w:val="005577FC"/>
    <w:rsid w:val="00557870"/>
    <w:rsid w:val="0055789B"/>
    <w:rsid w:val="00557950"/>
    <w:rsid w:val="00557981"/>
    <w:rsid w:val="005579B9"/>
    <w:rsid w:val="005579C2"/>
    <w:rsid w:val="005579F7"/>
    <w:rsid w:val="00557A31"/>
    <w:rsid w:val="00557A37"/>
    <w:rsid w:val="00557A40"/>
    <w:rsid w:val="00557A67"/>
    <w:rsid w:val="00557A6B"/>
    <w:rsid w:val="00557A93"/>
    <w:rsid w:val="00557AA3"/>
    <w:rsid w:val="00557B91"/>
    <w:rsid w:val="00557BBB"/>
    <w:rsid w:val="00557BDD"/>
    <w:rsid w:val="00557C0A"/>
    <w:rsid w:val="00557C0F"/>
    <w:rsid w:val="00557C12"/>
    <w:rsid w:val="00557C2D"/>
    <w:rsid w:val="00557C39"/>
    <w:rsid w:val="00557C66"/>
    <w:rsid w:val="00557C87"/>
    <w:rsid w:val="00557D05"/>
    <w:rsid w:val="00557D2F"/>
    <w:rsid w:val="00557D3C"/>
    <w:rsid w:val="00557D5F"/>
    <w:rsid w:val="00557D76"/>
    <w:rsid w:val="00557DCF"/>
    <w:rsid w:val="00557DF6"/>
    <w:rsid w:val="00557DF7"/>
    <w:rsid w:val="00557E2F"/>
    <w:rsid w:val="00557E3D"/>
    <w:rsid w:val="00557E3F"/>
    <w:rsid w:val="00557E84"/>
    <w:rsid w:val="00557E94"/>
    <w:rsid w:val="00557EA5"/>
    <w:rsid w:val="00557EB4"/>
    <w:rsid w:val="00557EFF"/>
    <w:rsid w:val="00557F5D"/>
    <w:rsid w:val="00557FAC"/>
    <w:rsid w:val="00557FCA"/>
    <w:rsid w:val="00560008"/>
    <w:rsid w:val="0056000F"/>
    <w:rsid w:val="00560047"/>
    <w:rsid w:val="00560080"/>
    <w:rsid w:val="0056011A"/>
    <w:rsid w:val="00560139"/>
    <w:rsid w:val="0056017D"/>
    <w:rsid w:val="005601A6"/>
    <w:rsid w:val="005601DF"/>
    <w:rsid w:val="0056020D"/>
    <w:rsid w:val="00560281"/>
    <w:rsid w:val="00560283"/>
    <w:rsid w:val="005602A8"/>
    <w:rsid w:val="005602BE"/>
    <w:rsid w:val="005602BF"/>
    <w:rsid w:val="005602F1"/>
    <w:rsid w:val="005602F7"/>
    <w:rsid w:val="0056036B"/>
    <w:rsid w:val="005603A2"/>
    <w:rsid w:val="005603DE"/>
    <w:rsid w:val="0056043D"/>
    <w:rsid w:val="00560489"/>
    <w:rsid w:val="00560495"/>
    <w:rsid w:val="0056049C"/>
    <w:rsid w:val="005604CB"/>
    <w:rsid w:val="00560544"/>
    <w:rsid w:val="0056058A"/>
    <w:rsid w:val="0056060D"/>
    <w:rsid w:val="0056065B"/>
    <w:rsid w:val="00560660"/>
    <w:rsid w:val="00560691"/>
    <w:rsid w:val="0056069B"/>
    <w:rsid w:val="005606C8"/>
    <w:rsid w:val="005606D4"/>
    <w:rsid w:val="005606E8"/>
    <w:rsid w:val="00560786"/>
    <w:rsid w:val="005607BD"/>
    <w:rsid w:val="005608DA"/>
    <w:rsid w:val="0056091F"/>
    <w:rsid w:val="0056092C"/>
    <w:rsid w:val="0056094D"/>
    <w:rsid w:val="00560988"/>
    <w:rsid w:val="005609AF"/>
    <w:rsid w:val="005609EE"/>
    <w:rsid w:val="00560A00"/>
    <w:rsid w:val="00560A70"/>
    <w:rsid w:val="00560ADC"/>
    <w:rsid w:val="00560AE3"/>
    <w:rsid w:val="00560B26"/>
    <w:rsid w:val="00560BD3"/>
    <w:rsid w:val="00560BE4"/>
    <w:rsid w:val="00560C11"/>
    <w:rsid w:val="00560C29"/>
    <w:rsid w:val="00560C96"/>
    <w:rsid w:val="00560CB8"/>
    <w:rsid w:val="00560DD0"/>
    <w:rsid w:val="00560E05"/>
    <w:rsid w:val="00560E7F"/>
    <w:rsid w:val="00560F12"/>
    <w:rsid w:val="00560F85"/>
    <w:rsid w:val="00560F90"/>
    <w:rsid w:val="00560FEB"/>
    <w:rsid w:val="00561045"/>
    <w:rsid w:val="00561083"/>
    <w:rsid w:val="005610D3"/>
    <w:rsid w:val="005610F6"/>
    <w:rsid w:val="00561131"/>
    <w:rsid w:val="00561138"/>
    <w:rsid w:val="0056115C"/>
    <w:rsid w:val="00561166"/>
    <w:rsid w:val="00561169"/>
    <w:rsid w:val="0056118A"/>
    <w:rsid w:val="0056119A"/>
    <w:rsid w:val="005611F8"/>
    <w:rsid w:val="00561219"/>
    <w:rsid w:val="00561220"/>
    <w:rsid w:val="0056129B"/>
    <w:rsid w:val="005612DC"/>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7"/>
    <w:rsid w:val="0056160A"/>
    <w:rsid w:val="00561683"/>
    <w:rsid w:val="005617A1"/>
    <w:rsid w:val="005617F1"/>
    <w:rsid w:val="005618BF"/>
    <w:rsid w:val="005618F5"/>
    <w:rsid w:val="0056191C"/>
    <w:rsid w:val="00561939"/>
    <w:rsid w:val="0056193B"/>
    <w:rsid w:val="00561942"/>
    <w:rsid w:val="00561964"/>
    <w:rsid w:val="00561975"/>
    <w:rsid w:val="00561984"/>
    <w:rsid w:val="005619C4"/>
    <w:rsid w:val="00561A39"/>
    <w:rsid w:val="00561B17"/>
    <w:rsid w:val="00561B5E"/>
    <w:rsid w:val="00561BCF"/>
    <w:rsid w:val="00561BE3"/>
    <w:rsid w:val="00561C09"/>
    <w:rsid w:val="00561C47"/>
    <w:rsid w:val="00561C82"/>
    <w:rsid w:val="00561CBB"/>
    <w:rsid w:val="00561D76"/>
    <w:rsid w:val="00561E28"/>
    <w:rsid w:val="00561E49"/>
    <w:rsid w:val="00561F08"/>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252"/>
    <w:rsid w:val="00562272"/>
    <w:rsid w:val="00562280"/>
    <w:rsid w:val="005622D4"/>
    <w:rsid w:val="005622F8"/>
    <w:rsid w:val="00562337"/>
    <w:rsid w:val="00562353"/>
    <w:rsid w:val="00562458"/>
    <w:rsid w:val="0056245B"/>
    <w:rsid w:val="00562475"/>
    <w:rsid w:val="0056253A"/>
    <w:rsid w:val="0056254F"/>
    <w:rsid w:val="00562640"/>
    <w:rsid w:val="005626AE"/>
    <w:rsid w:val="005626DE"/>
    <w:rsid w:val="00562704"/>
    <w:rsid w:val="0056276C"/>
    <w:rsid w:val="0056277C"/>
    <w:rsid w:val="005627C3"/>
    <w:rsid w:val="005627DE"/>
    <w:rsid w:val="00562869"/>
    <w:rsid w:val="00562882"/>
    <w:rsid w:val="0056293F"/>
    <w:rsid w:val="005629BE"/>
    <w:rsid w:val="005629D9"/>
    <w:rsid w:val="00562A26"/>
    <w:rsid w:val="00562A45"/>
    <w:rsid w:val="00562A4E"/>
    <w:rsid w:val="00562A5B"/>
    <w:rsid w:val="00562A62"/>
    <w:rsid w:val="00562AB1"/>
    <w:rsid w:val="00562B58"/>
    <w:rsid w:val="00562BA7"/>
    <w:rsid w:val="00562C74"/>
    <w:rsid w:val="00562CB6"/>
    <w:rsid w:val="00562CD5"/>
    <w:rsid w:val="00562CE4"/>
    <w:rsid w:val="00562CE9"/>
    <w:rsid w:val="00562D1C"/>
    <w:rsid w:val="00562D24"/>
    <w:rsid w:val="00562DD0"/>
    <w:rsid w:val="00562E08"/>
    <w:rsid w:val="00562E0D"/>
    <w:rsid w:val="00562E53"/>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5"/>
    <w:rsid w:val="00563219"/>
    <w:rsid w:val="00563220"/>
    <w:rsid w:val="00563336"/>
    <w:rsid w:val="00563337"/>
    <w:rsid w:val="0056334F"/>
    <w:rsid w:val="0056338E"/>
    <w:rsid w:val="005633BA"/>
    <w:rsid w:val="00563405"/>
    <w:rsid w:val="0056346D"/>
    <w:rsid w:val="00563476"/>
    <w:rsid w:val="005634C4"/>
    <w:rsid w:val="005634DF"/>
    <w:rsid w:val="00563512"/>
    <w:rsid w:val="00563541"/>
    <w:rsid w:val="00563556"/>
    <w:rsid w:val="0056355A"/>
    <w:rsid w:val="00563594"/>
    <w:rsid w:val="005635AF"/>
    <w:rsid w:val="005635EA"/>
    <w:rsid w:val="005635F4"/>
    <w:rsid w:val="0056365E"/>
    <w:rsid w:val="00563711"/>
    <w:rsid w:val="00563712"/>
    <w:rsid w:val="0056377B"/>
    <w:rsid w:val="005637BF"/>
    <w:rsid w:val="005637E7"/>
    <w:rsid w:val="00563801"/>
    <w:rsid w:val="005638B0"/>
    <w:rsid w:val="00563918"/>
    <w:rsid w:val="0056396A"/>
    <w:rsid w:val="005639A2"/>
    <w:rsid w:val="005639A9"/>
    <w:rsid w:val="005639D1"/>
    <w:rsid w:val="00563A56"/>
    <w:rsid w:val="00563A70"/>
    <w:rsid w:val="00563A92"/>
    <w:rsid w:val="00563B09"/>
    <w:rsid w:val="00563B1C"/>
    <w:rsid w:val="00563B2A"/>
    <w:rsid w:val="00563BB5"/>
    <w:rsid w:val="00563C20"/>
    <w:rsid w:val="00563C52"/>
    <w:rsid w:val="00563CFA"/>
    <w:rsid w:val="00563D54"/>
    <w:rsid w:val="00563D7E"/>
    <w:rsid w:val="00563DB0"/>
    <w:rsid w:val="00563DB7"/>
    <w:rsid w:val="00563DC3"/>
    <w:rsid w:val="00563DE9"/>
    <w:rsid w:val="00563DFE"/>
    <w:rsid w:val="00563E5D"/>
    <w:rsid w:val="00563EB9"/>
    <w:rsid w:val="00563EBA"/>
    <w:rsid w:val="00563EE9"/>
    <w:rsid w:val="00563EF6"/>
    <w:rsid w:val="00563EFA"/>
    <w:rsid w:val="00563F0B"/>
    <w:rsid w:val="00563F27"/>
    <w:rsid w:val="00563F2A"/>
    <w:rsid w:val="00563F69"/>
    <w:rsid w:val="00563FF5"/>
    <w:rsid w:val="00564022"/>
    <w:rsid w:val="00564076"/>
    <w:rsid w:val="0056407C"/>
    <w:rsid w:val="005640A1"/>
    <w:rsid w:val="005640BE"/>
    <w:rsid w:val="005640EF"/>
    <w:rsid w:val="00564113"/>
    <w:rsid w:val="00564148"/>
    <w:rsid w:val="00564163"/>
    <w:rsid w:val="0056419D"/>
    <w:rsid w:val="00564200"/>
    <w:rsid w:val="00564234"/>
    <w:rsid w:val="0056424A"/>
    <w:rsid w:val="00564264"/>
    <w:rsid w:val="00564271"/>
    <w:rsid w:val="005642E9"/>
    <w:rsid w:val="005642FE"/>
    <w:rsid w:val="00564323"/>
    <w:rsid w:val="00564362"/>
    <w:rsid w:val="00564368"/>
    <w:rsid w:val="00564374"/>
    <w:rsid w:val="005643B0"/>
    <w:rsid w:val="005643FC"/>
    <w:rsid w:val="00564402"/>
    <w:rsid w:val="0056445B"/>
    <w:rsid w:val="00564468"/>
    <w:rsid w:val="005644B7"/>
    <w:rsid w:val="005644D9"/>
    <w:rsid w:val="0056454D"/>
    <w:rsid w:val="00564584"/>
    <w:rsid w:val="005645BF"/>
    <w:rsid w:val="005645D3"/>
    <w:rsid w:val="0056463C"/>
    <w:rsid w:val="005646FF"/>
    <w:rsid w:val="00564702"/>
    <w:rsid w:val="005647B4"/>
    <w:rsid w:val="005647DB"/>
    <w:rsid w:val="0056480A"/>
    <w:rsid w:val="00564812"/>
    <w:rsid w:val="005648B0"/>
    <w:rsid w:val="005648D2"/>
    <w:rsid w:val="005648DF"/>
    <w:rsid w:val="005648F8"/>
    <w:rsid w:val="0056490F"/>
    <w:rsid w:val="0056494E"/>
    <w:rsid w:val="00564972"/>
    <w:rsid w:val="0056498A"/>
    <w:rsid w:val="0056498E"/>
    <w:rsid w:val="0056499D"/>
    <w:rsid w:val="005649A9"/>
    <w:rsid w:val="00564A2F"/>
    <w:rsid w:val="00564A58"/>
    <w:rsid w:val="00564ABF"/>
    <w:rsid w:val="00564B8C"/>
    <w:rsid w:val="00564B9C"/>
    <w:rsid w:val="00564BF2"/>
    <w:rsid w:val="00564C0B"/>
    <w:rsid w:val="00564C25"/>
    <w:rsid w:val="00564CB8"/>
    <w:rsid w:val="00564CE7"/>
    <w:rsid w:val="00564D56"/>
    <w:rsid w:val="00564D69"/>
    <w:rsid w:val="00564D94"/>
    <w:rsid w:val="00564DC6"/>
    <w:rsid w:val="00564E85"/>
    <w:rsid w:val="00564EDC"/>
    <w:rsid w:val="00565029"/>
    <w:rsid w:val="00565051"/>
    <w:rsid w:val="005650CD"/>
    <w:rsid w:val="005650EB"/>
    <w:rsid w:val="00565164"/>
    <w:rsid w:val="0056516A"/>
    <w:rsid w:val="005651C1"/>
    <w:rsid w:val="00565245"/>
    <w:rsid w:val="00565275"/>
    <w:rsid w:val="0056527F"/>
    <w:rsid w:val="00565289"/>
    <w:rsid w:val="005652C6"/>
    <w:rsid w:val="005652C7"/>
    <w:rsid w:val="00565308"/>
    <w:rsid w:val="00565343"/>
    <w:rsid w:val="00565351"/>
    <w:rsid w:val="0056536E"/>
    <w:rsid w:val="005653CA"/>
    <w:rsid w:val="005653F3"/>
    <w:rsid w:val="0056541D"/>
    <w:rsid w:val="0056541F"/>
    <w:rsid w:val="00565428"/>
    <w:rsid w:val="005654CA"/>
    <w:rsid w:val="00565585"/>
    <w:rsid w:val="00565624"/>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D6"/>
    <w:rsid w:val="005658DC"/>
    <w:rsid w:val="0056590A"/>
    <w:rsid w:val="00565923"/>
    <w:rsid w:val="00565964"/>
    <w:rsid w:val="005659A1"/>
    <w:rsid w:val="005659BC"/>
    <w:rsid w:val="005659D0"/>
    <w:rsid w:val="00565A75"/>
    <w:rsid w:val="00565AA0"/>
    <w:rsid w:val="00565B4A"/>
    <w:rsid w:val="00565B98"/>
    <w:rsid w:val="00565BF5"/>
    <w:rsid w:val="00565C72"/>
    <w:rsid w:val="00565C76"/>
    <w:rsid w:val="00565C8C"/>
    <w:rsid w:val="00565CCF"/>
    <w:rsid w:val="00565CD5"/>
    <w:rsid w:val="00565D66"/>
    <w:rsid w:val="00565D7D"/>
    <w:rsid w:val="00565D9E"/>
    <w:rsid w:val="00565DE7"/>
    <w:rsid w:val="00565E1F"/>
    <w:rsid w:val="00565E2E"/>
    <w:rsid w:val="00565E35"/>
    <w:rsid w:val="00565E87"/>
    <w:rsid w:val="00565EA1"/>
    <w:rsid w:val="00565EE7"/>
    <w:rsid w:val="00565EE8"/>
    <w:rsid w:val="00565F00"/>
    <w:rsid w:val="00565F3A"/>
    <w:rsid w:val="00565F48"/>
    <w:rsid w:val="00565F61"/>
    <w:rsid w:val="00565F79"/>
    <w:rsid w:val="00565F82"/>
    <w:rsid w:val="00565F92"/>
    <w:rsid w:val="00565F97"/>
    <w:rsid w:val="00565FDA"/>
    <w:rsid w:val="00566002"/>
    <w:rsid w:val="0056603E"/>
    <w:rsid w:val="00566069"/>
    <w:rsid w:val="0056610D"/>
    <w:rsid w:val="0056613A"/>
    <w:rsid w:val="00566140"/>
    <w:rsid w:val="0056616B"/>
    <w:rsid w:val="0056618D"/>
    <w:rsid w:val="005661D7"/>
    <w:rsid w:val="005661F5"/>
    <w:rsid w:val="005661F8"/>
    <w:rsid w:val="00566204"/>
    <w:rsid w:val="0056623A"/>
    <w:rsid w:val="00566267"/>
    <w:rsid w:val="00566290"/>
    <w:rsid w:val="00566295"/>
    <w:rsid w:val="005662AB"/>
    <w:rsid w:val="005662F2"/>
    <w:rsid w:val="0056630A"/>
    <w:rsid w:val="0056632C"/>
    <w:rsid w:val="00566384"/>
    <w:rsid w:val="005663A1"/>
    <w:rsid w:val="005663A6"/>
    <w:rsid w:val="005663AA"/>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822"/>
    <w:rsid w:val="00566855"/>
    <w:rsid w:val="005668B7"/>
    <w:rsid w:val="005668BC"/>
    <w:rsid w:val="005668DC"/>
    <w:rsid w:val="005668E1"/>
    <w:rsid w:val="00566908"/>
    <w:rsid w:val="0056692B"/>
    <w:rsid w:val="00566974"/>
    <w:rsid w:val="0056698E"/>
    <w:rsid w:val="00566992"/>
    <w:rsid w:val="005669C2"/>
    <w:rsid w:val="00566A89"/>
    <w:rsid w:val="00566ABD"/>
    <w:rsid w:val="00566B45"/>
    <w:rsid w:val="00566B46"/>
    <w:rsid w:val="00566B5A"/>
    <w:rsid w:val="00566BBA"/>
    <w:rsid w:val="00566BD8"/>
    <w:rsid w:val="00566C8C"/>
    <w:rsid w:val="00566CC7"/>
    <w:rsid w:val="00566D06"/>
    <w:rsid w:val="00566D29"/>
    <w:rsid w:val="00566D98"/>
    <w:rsid w:val="00566DA2"/>
    <w:rsid w:val="00566E0B"/>
    <w:rsid w:val="00566E1E"/>
    <w:rsid w:val="00566E1F"/>
    <w:rsid w:val="00566E66"/>
    <w:rsid w:val="00566E71"/>
    <w:rsid w:val="00566E7C"/>
    <w:rsid w:val="00566EA9"/>
    <w:rsid w:val="00566EC1"/>
    <w:rsid w:val="00566F0A"/>
    <w:rsid w:val="00566F3F"/>
    <w:rsid w:val="00566F83"/>
    <w:rsid w:val="00566FEA"/>
    <w:rsid w:val="00567001"/>
    <w:rsid w:val="00567081"/>
    <w:rsid w:val="0056709A"/>
    <w:rsid w:val="0056709E"/>
    <w:rsid w:val="005670AD"/>
    <w:rsid w:val="005670B8"/>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D4"/>
    <w:rsid w:val="00567435"/>
    <w:rsid w:val="0056746E"/>
    <w:rsid w:val="00567484"/>
    <w:rsid w:val="00567489"/>
    <w:rsid w:val="005674A5"/>
    <w:rsid w:val="00567567"/>
    <w:rsid w:val="0056756C"/>
    <w:rsid w:val="00567599"/>
    <w:rsid w:val="005675C0"/>
    <w:rsid w:val="0056763A"/>
    <w:rsid w:val="00567672"/>
    <w:rsid w:val="0056769C"/>
    <w:rsid w:val="005676D3"/>
    <w:rsid w:val="005676DA"/>
    <w:rsid w:val="00567719"/>
    <w:rsid w:val="00567726"/>
    <w:rsid w:val="005677A8"/>
    <w:rsid w:val="005677B5"/>
    <w:rsid w:val="005677BA"/>
    <w:rsid w:val="0056781A"/>
    <w:rsid w:val="0056781B"/>
    <w:rsid w:val="005678F9"/>
    <w:rsid w:val="005678FC"/>
    <w:rsid w:val="0056790B"/>
    <w:rsid w:val="00567966"/>
    <w:rsid w:val="005679D3"/>
    <w:rsid w:val="00567A01"/>
    <w:rsid w:val="00567A2F"/>
    <w:rsid w:val="00567A42"/>
    <w:rsid w:val="00567A62"/>
    <w:rsid w:val="00567A7E"/>
    <w:rsid w:val="00567ADD"/>
    <w:rsid w:val="00567B2E"/>
    <w:rsid w:val="00567BA6"/>
    <w:rsid w:val="00567BA8"/>
    <w:rsid w:val="00567BE8"/>
    <w:rsid w:val="00567C71"/>
    <w:rsid w:val="00567CE1"/>
    <w:rsid w:val="00567D01"/>
    <w:rsid w:val="00567E12"/>
    <w:rsid w:val="00567EBE"/>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CB"/>
    <w:rsid w:val="005700DA"/>
    <w:rsid w:val="005700FC"/>
    <w:rsid w:val="00570126"/>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6A0"/>
    <w:rsid w:val="005706E0"/>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9D"/>
    <w:rsid w:val="005710C2"/>
    <w:rsid w:val="0057112C"/>
    <w:rsid w:val="0057119D"/>
    <w:rsid w:val="005711B6"/>
    <w:rsid w:val="005711D8"/>
    <w:rsid w:val="005711EB"/>
    <w:rsid w:val="0057122C"/>
    <w:rsid w:val="00571243"/>
    <w:rsid w:val="00571260"/>
    <w:rsid w:val="005712A1"/>
    <w:rsid w:val="005712BB"/>
    <w:rsid w:val="005712DE"/>
    <w:rsid w:val="0057130F"/>
    <w:rsid w:val="0057133B"/>
    <w:rsid w:val="00571367"/>
    <w:rsid w:val="005713E4"/>
    <w:rsid w:val="00571424"/>
    <w:rsid w:val="00571452"/>
    <w:rsid w:val="00571460"/>
    <w:rsid w:val="0057149C"/>
    <w:rsid w:val="00571550"/>
    <w:rsid w:val="0057158C"/>
    <w:rsid w:val="005715B3"/>
    <w:rsid w:val="005715C2"/>
    <w:rsid w:val="005715FC"/>
    <w:rsid w:val="00571640"/>
    <w:rsid w:val="00571684"/>
    <w:rsid w:val="005716E1"/>
    <w:rsid w:val="00571736"/>
    <w:rsid w:val="00571742"/>
    <w:rsid w:val="00571764"/>
    <w:rsid w:val="00571781"/>
    <w:rsid w:val="00571786"/>
    <w:rsid w:val="0057178E"/>
    <w:rsid w:val="00571797"/>
    <w:rsid w:val="005717F7"/>
    <w:rsid w:val="0057180D"/>
    <w:rsid w:val="00571829"/>
    <w:rsid w:val="00571844"/>
    <w:rsid w:val="005718A8"/>
    <w:rsid w:val="00571901"/>
    <w:rsid w:val="00571925"/>
    <w:rsid w:val="0057198C"/>
    <w:rsid w:val="0057199F"/>
    <w:rsid w:val="00571A53"/>
    <w:rsid w:val="00571A63"/>
    <w:rsid w:val="00571A73"/>
    <w:rsid w:val="00571AB7"/>
    <w:rsid w:val="00571AE0"/>
    <w:rsid w:val="00571B55"/>
    <w:rsid w:val="00571B96"/>
    <w:rsid w:val="00571BFB"/>
    <w:rsid w:val="00571C24"/>
    <w:rsid w:val="00571C30"/>
    <w:rsid w:val="00571C91"/>
    <w:rsid w:val="00571CA8"/>
    <w:rsid w:val="00571D41"/>
    <w:rsid w:val="00571D72"/>
    <w:rsid w:val="00571D89"/>
    <w:rsid w:val="00571DD7"/>
    <w:rsid w:val="00571E66"/>
    <w:rsid w:val="00571E73"/>
    <w:rsid w:val="00571E9F"/>
    <w:rsid w:val="00571EB1"/>
    <w:rsid w:val="00571EDB"/>
    <w:rsid w:val="00571EEF"/>
    <w:rsid w:val="00571F90"/>
    <w:rsid w:val="0057200B"/>
    <w:rsid w:val="0057200D"/>
    <w:rsid w:val="0057205A"/>
    <w:rsid w:val="00572094"/>
    <w:rsid w:val="0057210A"/>
    <w:rsid w:val="0057213F"/>
    <w:rsid w:val="00572199"/>
    <w:rsid w:val="005721B3"/>
    <w:rsid w:val="005721D4"/>
    <w:rsid w:val="005721E2"/>
    <w:rsid w:val="005721FF"/>
    <w:rsid w:val="0057223E"/>
    <w:rsid w:val="00572242"/>
    <w:rsid w:val="005722C9"/>
    <w:rsid w:val="005723AC"/>
    <w:rsid w:val="005723EE"/>
    <w:rsid w:val="005723F8"/>
    <w:rsid w:val="00572403"/>
    <w:rsid w:val="00572447"/>
    <w:rsid w:val="00572481"/>
    <w:rsid w:val="005724C1"/>
    <w:rsid w:val="005724D9"/>
    <w:rsid w:val="00572500"/>
    <w:rsid w:val="0057250E"/>
    <w:rsid w:val="00572527"/>
    <w:rsid w:val="00572567"/>
    <w:rsid w:val="0057256A"/>
    <w:rsid w:val="00572572"/>
    <w:rsid w:val="0057257A"/>
    <w:rsid w:val="005725CB"/>
    <w:rsid w:val="005725D4"/>
    <w:rsid w:val="005725D6"/>
    <w:rsid w:val="005725E2"/>
    <w:rsid w:val="0057263E"/>
    <w:rsid w:val="00572665"/>
    <w:rsid w:val="00572684"/>
    <w:rsid w:val="005726E9"/>
    <w:rsid w:val="0057273E"/>
    <w:rsid w:val="00572753"/>
    <w:rsid w:val="005727B4"/>
    <w:rsid w:val="005728A5"/>
    <w:rsid w:val="00572967"/>
    <w:rsid w:val="005729C0"/>
    <w:rsid w:val="005729D4"/>
    <w:rsid w:val="005729DD"/>
    <w:rsid w:val="00572A2E"/>
    <w:rsid w:val="00572A37"/>
    <w:rsid w:val="00572A58"/>
    <w:rsid w:val="00572ABF"/>
    <w:rsid w:val="00572AD3"/>
    <w:rsid w:val="00572AFA"/>
    <w:rsid w:val="00572B4C"/>
    <w:rsid w:val="00572B9F"/>
    <w:rsid w:val="00572BA1"/>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5E"/>
    <w:rsid w:val="0057308D"/>
    <w:rsid w:val="005730A5"/>
    <w:rsid w:val="005730DD"/>
    <w:rsid w:val="0057310B"/>
    <w:rsid w:val="00573161"/>
    <w:rsid w:val="00573186"/>
    <w:rsid w:val="00573188"/>
    <w:rsid w:val="00573220"/>
    <w:rsid w:val="00573279"/>
    <w:rsid w:val="005732B9"/>
    <w:rsid w:val="005732BA"/>
    <w:rsid w:val="00573372"/>
    <w:rsid w:val="005733C4"/>
    <w:rsid w:val="005733F7"/>
    <w:rsid w:val="0057340F"/>
    <w:rsid w:val="0057341B"/>
    <w:rsid w:val="00573429"/>
    <w:rsid w:val="00573471"/>
    <w:rsid w:val="0057348E"/>
    <w:rsid w:val="005734A3"/>
    <w:rsid w:val="005734A7"/>
    <w:rsid w:val="005734D9"/>
    <w:rsid w:val="005734EF"/>
    <w:rsid w:val="00573544"/>
    <w:rsid w:val="005735A6"/>
    <w:rsid w:val="005735D6"/>
    <w:rsid w:val="0057360E"/>
    <w:rsid w:val="00573616"/>
    <w:rsid w:val="00573620"/>
    <w:rsid w:val="005736B1"/>
    <w:rsid w:val="005736B6"/>
    <w:rsid w:val="00573745"/>
    <w:rsid w:val="0057377F"/>
    <w:rsid w:val="005737F9"/>
    <w:rsid w:val="00573873"/>
    <w:rsid w:val="00573881"/>
    <w:rsid w:val="005739A8"/>
    <w:rsid w:val="005739B3"/>
    <w:rsid w:val="00573A19"/>
    <w:rsid w:val="00573A1F"/>
    <w:rsid w:val="00573A8F"/>
    <w:rsid w:val="00573A91"/>
    <w:rsid w:val="00573AAC"/>
    <w:rsid w:val="00573AE9"/>
    <w:rsid w:val="00573B3C"/>
    <w:rsid w:val="00573BFA"/>
    <w:rsid w:val="00573C0B"/>
    <w:rsid w:val="00573C1C"/>
    <w:rsid w:val="00573C4E"/>
    <w:rsid w:val="00573C52"/>
    <w:rsid w:val="00573D41"/>
    <w:rsid w:val="00573D75"/>
    <w:rsid w:val="00573D91"/>
    <w:rsid w:val="00573DB9"/>
    <w:rsid w:val="00573DC7"/>
    <w:rsid w:val="00573DF8"/>
    <w:rsid w:val="00573DF9"/>
    <w:rsid w:val="00573DFA"/>
    <w:rsid w:val="00573E4F"/>
    <w:rsid w:val="00573E9F"/>
    <w:rsid w:val="00573EE4"/>
    <w:rsid w:val="00573EF6"/>
    <w:rsid w:val="00573EFB"/>
    <w:rsid w:val="00573F0C"/>
    <w:rsid w:val="00573F0F"/>
    <w:rsid w:val="00573F5C"/>
    <w:rsid w:val="00573F7E"/>
    <w:rsid w:val="00573FCB"/>
    <w:rsid w:val="00573FDF"/>
    <w:rsid w:val="00573FE0"/>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C2"/>
    <w:rsid w:val="0057432D"/>
    <w:rsid w:val="0057433A"/>
    <w:rsid w:val="00574369"/>
    <w:rsid w:val="005743A9"/>
    <w:rsid w:val="005743EE"/>
    <w:rsid w:val="00574426"/>
    <w:rsid w:val="00574443"/>
    <w:rsid w:val="00574452"/>
    <w:rsid w:val="00574473"/>
    <w:rsid w:val="00574493"/>
    <w:rsid w:val="005744A4"/>
    <w:rsid w:val="005744C9"/>
    <w:rsid w:val="005744DB"/>
    <w:rsid w:val="005744FB"/>
    <w:rsid w:val="00574500"/>
    <w:rsid w:val="0057450C"/>
    <w:rsid w:val="00574537"/>
    <w:rsid w:val="0057455D"/>
    <w:rsid w:val="0057456D"/>
    <w:rsid w:val="00574575"/>
    <w:rsid w:val="005745AB"/>
    <w:rsid w:val="005745EF"/>
    <w:rsid w:val="005745F4"/>
    <w:rsid w:val="005745FA"/>
    <w:rsid w:val="00574629"/>
    <w:rsid w:val="00574634"/>
    <w:rsid w:val="00574692"/>
    <w:rsid w:val="0057469D"/>
    <w:rsid w:val="005746AD"/>
    <w:rsid w:val="0057471C"/>
    <w:rsid w:val="00574759"/>
    <w:rsid w:val="0057478C"/>
    <w:rsid w:val="005747F0"/>
    <w:rsid w:val="00574809"/>
    <w:rsid w:val="00574817"/>
    <w:rsid w:val="00574868"/>
    <w:rsid w:val="00574874"/>
    <w:rsid w:val="005748A0"/>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9E"/>
    <w:rsid w:val="005751DD"/>
    <w:rsid w:val="005751E5"/>
    <w:rsid w:val="005751EA"/>
    <w:rsid w:val="00575215"/>
    <w:rsid w:val="00575216"/>
    <w:rsid w:val="0057521B"/>
    <w:rsid w:val="0057527C"/>
    <w:rsid w:val="005752BB"/>
    <w:rsid w:val="00575325"/>
    <w:rsid w:val="0057534F"/>
    <w:rsid w:val="0057536C"/>
    <w:rsid w:val="00575388"/>
    <w:rsid w:val="00575396"/>
    <w:rsid w:val="005753BC"/>
    <w:rsid w:val="005753E9"/>
    <w:rsid w:val="0057541F"/>
    <w:rsid w:val="00575449"/>
    <w:rsid w:val="00575474"/>
    <w:rsid w:val="0057549E"/>
    <w:rsid w:val="005754FD"/>
    <w:rsid w:val="00575559"/>
    <w:rsid w:val="0057556B"/>
    <w:rsid w:val="0057558E"/>
    <w:rsid w:val="00575640"/>
    <w:rsid w:val="0057564C"/>
    <w:rsid w:val="00575674"/>
    <w:rsid w:val="00575677"/>
    <w:rsid w:val="005756A0"/>
    <w:rsid w:val="005756E2"/>
    <w:rsid w:val="00575728"/>
    <w:rsid w:val="00575738"/>
    <w:rsid w:val="0057575C"/>
    <w:rsid w:val="005757B7"/>
    <w:rsid w:val="005757C1"/>
    <w:rsid w:val="005757EC"/>
    <w:rsid w:val="00575806"/>
    <w:rsid w:val="00575826"/>
    <w:rsid w:val="00575845"/>
    <w:rsid w:val="005758B3"/>
    <w:rsid w:val="005758D1"/>
    <w:rsid w:val="00575982"/>
    <w:rsid w:val="00575986"/>
    <w:rsid w:val="00575988"/>
    <w:rsid w:val="005759D4"/>
    <w:rsid w:val="00575A00"/>
    <w:rsid w:val="00575A5B"/>
    <w:rsid w:val="00575A5E"/>
    <w:rsid w:val="00575A84"/>
    <w:rsid w:val="00575AA9"/>
    <w:rsid w:val="00575AAF"/>
    <w:rsid w:val="00575BC6"/>
    <w:rsid w:val="00575C67"/>
    <w:rsid w:val="00575C9A"/>
    <w:rsid w:val="00575CE3"/>
    <w:rsid w:val="00575D4D"/>
    <w:rsid w:val="00575DDF"/>
    <w:rsid w:val="00575E55"/>
    <w:rsid w:val="00575E7A"/>
    <w:rsid w:val="00575ED7"/>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09"/>
    <w:rsid w:val="00576225"/>
    <w:rsid w:val="0057623B"/>
    <w:rsid w:val="0057625D"/>
    <w:rsid w:val="00576279"/>
    <w:rsid w:val="005762D1"/>
    <w:rsid w:val="0057630E"/>
    <w:rsid w:val="0057631C"/>
    <w:rsid w:val="00576332"/>
    <w:rsid w:val="005763EE"/>
    <w:rsid w:val="00576435"/>
    <w:rsid w:val="0057645E"/>
    <w:rsid w:val="00576465"/>
    <w:rsid w:val="0057647C"/>
    <w:rsid w:val="0057648C"/>
    <w:rsid w:val="005764A9"/>
    <w:rsid w:val="005764CC"/>
    <w:rsid w:val="005764DE"/>
    <w:rsid w:val="005764E8"/>
    <w:rsid w:val="005764FD"/>
    <w:rsid w:val="0057659A"/>
    <w:rsid w:val="005765E5"/>
    <w:rsid w:val="005765ED"/>
    <w:rsid w:val="005765FE"/>
    <w:rsid w:val="0057664C"/>
    <w:rsid w:val="00576683"/>
    <w:rsid w:val="005766BF"/>
    <w:rsid w:val="005766DD"/>
    <w:rsid w:val="005766E8"/>
    <w:rsid w:val="005766F6"/>
    <w:rsid w:val="005767BE"/>
    <w:rsid w:val="00576803"/>
    <w:rsid w:val="0057689A"/>
    <w:rsid w:val="005768F7"/>
    <w:rsid w:val="0057692F"/>
    <w:rsid w:val="00576938"/>
    <w:rsid w:val="00576951"/>
    <w:rsid w:val="00576989"/>
    <w:rsid w:val="005769AB"/>
    <w:rsid w:val="005769B2"/>
    <w:rsid w:val="005769B8"/>
    <w:rsid w:val="005769CB"/>
    <w:rsid w:val="005769DD"/>
    <w:rsid w:val="005769F4"/>
    <w:rsid w:val="00576A35"/>
    <w:rsid w:val="00576BD1"/>
    <w:rsid w:val="00576C1C"/>
    <w:rsid w:val="00576C49"/>
    <w:rsid w:val="00576CD3"/>
    <w:rsid w:val="00576CE6"/>
    <w:rsid w:val="00576CFC"/>
    <w:rsid w:val="00576DBA"/>
    <w:rsid w:val="00576E1E"/>
    <w:rsid w:val="00576E6F"/>
    <w:rsid w:val="00576E86"/>
    <w:rsid w:val="00576EC4"/>
    <w:rsid w:val="00576ED8"/>
    <w:rsid w:val="00576F08"/>
    <w:rsid w:val="00576F27"/>
    <w:rsid w:val="00576F5F"/>
    <w:rsid w:val="00576FB9"/>
    <w:rsid w:val="00576FC5"/>
    <w:rsid w:val="00577026"/>
    <w:rsid w:val="00577055"/>
    <w:rsid w:val="00577056"/>
    <w:rsid w:val="00577062"/>
    <w:rsid w:val="00577065"/>
    <w:rsid w:val="00577075"/>
    <w:rsid w:val="00577087"/>
    <w:rsid w:val="0057708C"/>
    <w:rsid w:val="0057709C"/>
    <w:rsid w:val="005770D7"/>
    <w:rsid w:val="005770E2"/>
    <w:rsid w:val="00577127"/>
    <w:rsid w:val="00577171"/>
    <w:rsid w:val="00577197"/>
    <w:rsid w:val="0057719B"/>
    <w:rsid w:val="005771E2"/>
    <w:rsid w:val="005772F8"/>
    <w:rsid w:val="0057731A"/>
    <w:rsid w:val="0057731D"/>
    <w:rsid w:val="00577326"/>
    <w:rsid w:val="00577341"/>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8B"/>
    <w:rsid w:val="0057779E"/>
    <w:rsid w:val="005777CB"/>
    <w:rsid w:val="0057780E"/>
    <w:rsid w:val="00577848"/>
    <w:rsid w:val="00577884"/>
    <w:rsid w:val="005778BF"/>
    <w:rsid w:val="005778FF"/>
    <w:rsid w:val="00577918"/>
    <w:rsid w:val="0057791B"/>
    <w:rsid w:val="00577A03"/>
    <w:rsid w:val="00577A10"/>
    <w:rsid w:val="00577A6F"/>
    <w:rsid w:val="00577AB9"/>
    <w:rsid w:val="00577AC7"/>
    <w:rsid w:val="00577B68"/>
    <w:rsid w:val="00577BAB"/>
    <w:rsid w:val="00577BB1"/>
    <w:rsid w:val="00577BB7"/>
    <w:rsid w:val="00577DA1"/>
    <w:rsid w:val="00577DB6"/>
    <w:rsid w:val="00577E09"/>
    <w:rsid w:val="00577E0D"/>
    <w:rsid w:val="00577E0F"/>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2F5"/>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5A"/>
    <w:rsid w:val="00580A66"/>
    <w:rsid w:val="00580A9A"/>
    <w:rsid w:val="00580B12"/>
    <w:rsid w:val="00580B2F"/>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ED"/>
    <w:rsid w:val="00580E31"/>
    <w:rsid w:val="00580E41"/>
    <w:rsid w:val="00580E7D"/>
    <w:rsid w:val="00580EBB"/>
    <w:rsid w:val="00580F19"/>
    <w:rsid w:val="00581038"/>
    <w:rsid w:val="00581089"/>
    <w:rsid w:val="00581092"/>
    <w:rsid w:val="005810A2"/>
    <w:rsid w:val="005810AC"/>
    <w:rsid w:val="005810C8"/>
    <w:rsid w:val="005810E6"/>
    <w:rsid w:val="00581136"/>
    <w:rsid w:val="00581312"/>
    <w:rsid w:val="00581356"/>
    <w:rsid w:val="0058136E"/>
    <w:rsid w:val="005813C3"/>
    <w:rsid w:val="005813E9"/>
    <w:rsid w:val="0058144B"/>
    <w:rsid w:val="005814A6"/>
    <w:rsid w:val="005814DC"/>
    <w:rsid w:val="00581565"/>
    <w:rsid w:val="005815D2"/>
    <w:rsid w:val="0058162C"/>
    <w:rsid w:val="00581651"/>
    <w:rsid w:val="00581654"/>
    <w:rsid w:val="005816B5"/>
    <w:rsid w:val="005816F6"/>
    <w:rsid w:val="0058171F"/>
    <w:rsid w:val="0058183A"/>
    <w:rsid w:val="0058183B"/>
    <w:rsid w:val="0058189F"/>
    <w:rsid w:val="005818BF"/>
    <w:rsid w:val="005818E6"/>
    <w:rsid w:val="005818FE"/>
    <w:rsid w:val="0058194E"/>
    <w:rsid w:val="00581966"/>
    <w:rsid w:val="005819AD"/>
    <w:rsid w:val="005819B3"/>
    <w:rsid w:val="005819D4"/>
    <w:rsid w:val="005819F1"/>
    <w:rsid w:val="005819F9"/>
    <w:rsid w:val="00581A4D"/>
    <w:rsid w:val="00581A9E"/>
    <w:rsid w:val="00581AAB"/>
    <w:rsid w:val="00581AAF"/>
    <w:rsid w:val="00581ADF"/>
    <w:rsid w:val="00581AEB"/>
    <w:rsid w:val="00581B13"/>
    <w:rsid w:val="00581B55"/>
    <w:rsid w:val="00581BAB"/>
    <w:rsid w:val="00581BBD"/>
    <w:rsid w:val="00581BEF"/>
    <w:rsid w:val="00581C13"/>
    <w:rsid w:val="00581C26"/>
    <w:rsid w:val="00581C68"/>
    <w:rsid w:val="00581C73"/>
    <w:rsid w:val="00581C80"/>
    <w:rsid w:val="00581CF9"/>
    <w:rsid w:val="00581CFF"/>
    <w:rsid w:val="00581D4F"/>
    <w:rsid w:val="00581D57"/>
    <w:rsid w:val="00581D5A"/>
    <w:rsid w:val="00581DD9"/>
    <w:rsid w:val="00581DF5"/>
    <w:rsid w:val="00581E0F"/>
    <w:rsid w:val="00581E42"/>
    <w:rsid w:val="00581E49"/>
    <w:rsid w:val="00581E82"/>
    <w:rsid w:val="00581E8D"/>
    <w:rsid w:val="00581EA7"/>
    <w:rsid w:val="00581EB1"/>
    <w:rsid w:val="00581EDB"/>
    <w:rsid w:val="00581F0E"/>
    <w:rsid w:val="00581FD5"/>
    <w:rsid w:val="00582014"/>
    <w:rsid w:val="00582021"/>
    <w:rsid w:val="0058206F"/>
    <w:rsid w:val="00582072"/>
    <w:rsid w:val="00582084"/>
    <w:rsid w:val="0058209E"/>
    <w:rsid w:val="005820B5"/>
    <w:rsid w:val="00582102"/>
    <w:rsid w:val="0058211A"/>
    <w:rsid w:val="0058214A"/>
    <w:rsid w:val="005821A6"/>
    <w:rsid w:val="005821EB"/>
    <w:rsid w:val="005822A4"/>
    <w:rsid w:val="005822F0"/>
    <w:rsid w:val="00582318"/>
    <w:rsid w:val="00582321"/>
    <w:rsid w:val="0058232C"/>
    <w:rsid w:val="0058235E"/>
    <w:rsid w:val="00582387"/>
    <w:rsid w:val="0058239F"/>
    <w:rsid w:val="005823BA"/>
    <w:rsid w:val="00582404"/>
    <w:rsid w:val="00582468"/>
    <w:rsid w:val="0058247B"/>
    <w:rsid w:val="005824B5"/>
    <w:rsid w:val="00582557"/>
    <w:rsid w:val="00582598"/>
    <w:rsid w:val="0058259A"/>
    <w:rsid w:val="005825A7"/>
    <w:rsid w:val="00582611"/>
    <w:rsid w:val="0058265F"/>
    <w:rsid w:val="00582663"/>
    <w:rsid w:val="005826B8"/>
    <w:rsid w:val="005826BE"/>
    <w:rsid w:val="005826C4"/>
    <w:rsid w:val="00582741"/>
    <w:rsid w:val="0058274D"/>
    <w:rsid w:val="0058275F"/>
    <w:rsid w:val="00582780"/>
    <w:rsid w:val="005827F3"/>
    <w:rsid w:val="00582857"/>
    <w:rsid w:val="005828A1"/>
    <w:rsid w:val="005828D0"/>
    <w:rsid w:val="00582949"/>
    <w:rsid w:val="0058295E"/>
    <w:rsid w:val="005829A8"/>
    <w:rsid w:val="005829B6"/>
    <w:rsid w:val="00582A5B"/>
    <w:rsid w:val="00582B1B"/>
    <w:rsid w:val="00582B65"/>
    <w:rsid w:val="00582B6B"/>
    <w:rsid w:val="00582B6F"/>
    <w:rsid w:val="00582B88"/>
    <w:rsid w:val="00582B89"/>
    <w:rsid w:val="00582B98"/>
    <w:rsid w:val="00582BE9"/>
    <w:rsid w:val="00582C6B"/>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11D"/>
    <w:rsid w:val="0058313E"/>
    <w:rsid w:val="00583155"/>
    <w:rsid w:val="00583189"/>
    <w:rsid w:val="005831C6"/>
    <w:rsid w:val="005831D4"/>
    <w:rsid w:val="005831F5"/>
    <w:rsid w:val="00583209"/>
    <w:rsid w:val="0058325C"/>
    <w:rsid w:val="005832FA"/>
    <w:rsid w:val="00583314"/>
    <w:rsid w:val="0058333C"/>
    <w:rsid w:val="00583369"/>
    <w:rsid w:val="00583384"/>
    <w:rsid w:val="00583389"/>
    <w:rsid w:val="005833D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4E"/>
    <w:rsid w:val="00583A51"/>
    <w:rsid w:val="00583A72"/>
    <w:rsid w:val="00583A7B"/>
    <w:rsid w:val="00583AC8"/>
    <w:rsid w:val="00583B07"/>
    <w:rsid w:val="00583B52"/>
    <w:rsid w:val="00583B66"/>
    <w:rsid w:val="00583BA3"/>
    <w:rsid w:val="00583BED"/>
    <w:rsid w:val="00583C5A"/>
    <w:rsid w:val="00583C61"/>
    <w:rsid w:val="00583C9B"/>
    <w:rsid w:val="00583CD3"/>
    <w:rsid w:val="00583DA7"/>
    <w:rsid w:val="00583DB6"/>
    <w:rsid w:val="00583E06"/>
    <w:rsid w:val="00583E0F"/>
    <w:rsid w:val="00583E17"/>
    <w:rsid w:val="00583E69"/>
    <w:rsid w:val="00583E76"/>
    <w:rsid w:val="00583E91"/>
    <w:rsid w:val="00583E9E"/>
    <w:rsid w:val="00583EEA"/>
    <w:rsid w:val="00583EF6"/>
    <w:rsid w:val="00583F09"/>
    <w:rsid w:val="00583F0B"/>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A8"/>
    <w:rsid w:val="005841C3"/>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41B"/>
    <w:rsid w:val="00584484"/>
    <w:rsid w:val="00584494"/>
    <w:rsid w:val="005844EB"/>
    <w:rsid w:val="005844ED"/>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F8"/>
    <w:rsid w:val="005848F9"/>
    <w:rsid w:val="00584934"/>
    <w:rsid w:val="0058495C"/>
    <w:rsid w:val="0058498A"/>
    <w:rsid w:val="0058498D"/>
    <w:rsid w:val="00584991"/>
    <w:rsid w:val="005849A1"/>
    <w:rsid w:val="00584A45"/>
    <w:rsid w:val="00584A89"/>
    <w:rsid w:val="00584AAC"/>
    <w:rsid w:val="00584B44"/>
    <w:rsid w:val="00584B4D"/>
    <w:rsid w:val="00584B67"/>
    <w:rsid w:val="00584BAD"/>
    <w:rsid w:val="00584BF3"/>
    <w:rsid w:val="00584BFD"/>
    <w:rsid w:val="00584C15"/>
    <w:rsid w:val="00584C16"/>
    <w:rsid w:val="00584C21"/>
    <w:rsid w:val="00584C30"/>
    <w:rsid w:val="00584C61"/>
    <w:rsid w:val="00584C86"/>
    <w:rsid w:val="00584CB8"/>
    <w:rsid w:val="00584CCB"/>
    <w:rsid w:val="00584D18"/>
    <w:rsid w:val="00584D8F"/>
    <w:rsid w:val="00584DD5"/>
    <w:rsid w:val="00584DF2"/>
    <w:rsid w:val="00584E6B"/>
    <w:rsid w:val="00584F7A"/>
    <w:rsid w:val="00584FCA"/>
    <w:rsid w:val="00584FEF"/>
    <w:rsid w:val="0058500E"/>
    <w:rsid w:val="00585056"/>
    <w:rsid w:val="005850AD"/>
    <w:rsid w:val="005850B5"/>
    <w:rsid w:val="005850F3"/>
    <w:rsid w:val="00585111"/>
    <w:rsid w:val="00585119"/>
    <w:rsid w:val="00585120"/>
    <w:rsid w:val="00585192"/>
    <w:rsid w:val="00585220"/>
    <w:rsid w:val="0058529F"/>
    <w:rsid w:val="005852A3"/>
    <w:rsid w:val="005852B8"/>
    <w:rsid w:val="005852B9"/>
    <w:rsid w:val="00585359"/>
    <w:rsid w:val="00585389"/>
    <w:rsid w:val="005853F3"/>
    <w:rsid w:val="00585426"/>
    <w:rsid w:val="0058546A"/>
    <w:rsid w:val="0058549B"/>
    <w:rsid w:val="005854C2"/>
    <w:rsid w:val="00585545"/>
    <w:rsid w:val="00585572"/>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7A9"/>
    <w:rsid w:val="00585843"/>
    <w:rsid w:val="0058587A"/>
    <w:rsid w:val="005858BB"/>
    <w:rsid w:val="005858F8"/>
    <w:rsid w:val="00585958"/>
    <w:rsid w:val="0058595D"/>
    <w:rsid w:val="0058595E"/>
    <w:rsid w:val="0058597E"/>
    <w:rsid w:val="0058598B"/>
    <w:rsid w:val="005859FE"/>
    <w:rsid w:val="00585A56"/>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C4"/>
    <w:rsid w:val="00585FF8"/>
    <w:rsid w:val="00585FFC"/>
    <w:rsid w:val="00586019"/>
    <w:rsid w:val="0058601E"/>
    <w:rsid w:val="00586085"/>
    <w:rsid w:val="005860A6"/>
    <w:rsid w:val="005860B2"/>
    <w:rsid w:val="005860C6"/>
    <w:rsid w:val="005860C9"/>
    <w:rsid w:val="00586102"/>
    <w:rsid w:val="00586134"/>
    <w:rsid w:val="00586174"/>
    <w:rsid w:val="00586177"/>
    <w:rsid w:val="00586199"/>
    <w:rsid w:val="005861C7"/>
    <w:rsid w:val="005861E4"/>
    <w:rsid w:val="0058623E"/>
    <w:rsid w:val="00586276"/>
    <w:rsid w:val="005862CE"/>
    <w:rsid w:val="005862D8"/>
    <w:rsid w:val="005862DF"/>
    <w:rsid w:val="005862E7"/>
    <w:rsid w:val="00586311"/>
    <w:rsid w:val="0058635C"/>
    <w:rsid w:val="005863CD"/>
    <w:rsid w:val="005863D7"/>
    <w:rsid w:val="005863E1"/>
    <w:rsid w:val="005863E9"/>
    <w:rsid w:val="005864F0"/>
    <w:rsid w:val="0058654D"/>
    <w:rsid w:val="00586570"/>
    <w:rsid w:val="00586578"/>
    <w:rsid w:val="00586580"/>
    <w:rsid w:val="00586586"/>
    <w:rsid w:val="0058658C"/>
    <w:rsid w:val="005865B1"/>
    <w:rsid w:val="005865C2"/>
    <w:rsid w:val="005865E1"/>
    <w:rsid w:val="0058660B"/>
    <w:rsid w:val="00586631"/>
    <w:rsid w:val="00586655"/>
    <w:rsid w:val="00586669"/>
    <w:rsid w:val="00586693"/>
    <w:rsid w:val="005866B5"/>
    <w:rsid w:val="005866ED"/>
    <w:rsid w:val="0058671B"/>
    <w:rsid w:val="00586733"/>
    <w:rsid w:val="00586756"/>
    <w:rsid w:val="0058675A"/>
    <w:rsid w:val="0058678E"/>
    <w:rsid w:val="005867C4"/>
    <w:rsid w:val="005868CE"/>
    <w:rsid w:val="005868FC"/>
    <w:rsid w:val="00586915"/>
    <w:rsid w:val="00586927"/>
    <w:rsid w:val="00586970"/>
    <w:rsid w:val="00586977"/>
    <w:rsid w:val="005869B8"/>
    <w:rsid w:val="005869EA"/>
    <w:rsid w:val="00586A0E"/>
    <w:rsid w:val="00586A10"/>
    <w:rsid w:val="00586A48"/>
    <w:rsid w:val="00586A6A"/>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FD"/>
    <w:rsid w:val="00586F35"/>
    <w:rsid w:val="00586F5E"/>
    <w:rsid w:val="00586F7C"/>
    <w:rsid w:val="00586FDA"/>
    <w:rsid w:val="00587037"/>
    <w:rsid w:val="00587040"/>
    <w:rsid w:val="00587095"/>
    <w:rsid w:val="005870BF"/>
    <w:rsid w:val="00587126"/>
    <w:rsid w:val="00587174"/>
    <w:rsid w:val="005871C0"/>
    <w:rsid w:val="00587259"/>
    <w:rsid w:val="00587266"/>
    <w:rsid w:val="0058727C"/>
    <w:rsid w:val="0058727D"/>
    <w:rsid w:val="005872AD"/>
    <w:rsid w:val="00587358"/>
    <w:rsid w:val="00587387"/>
    <w:rsid w:val="005873A1"/>
    <w:rsid w:val="0058742B"/>
    <w:rsid w:val="00587483"/>
    <w:rsid w:val="005874EB"/>
    <w:rsid w:val="0058750D"/>
    <w:rsid w:val="00587523"/>
    <w:rsid w:val="0058754F"/>
    <w:rsid w:val="0058756E"/>
    <w:rsid w:val="0058757D"/>
    <w:rsid w:val="00587582"/>
    <w:rsid w:val="00587586"/>
    <w:rsid w:val="005875F4"/>
    <w:rsid w:val="0058760B"/>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EB"/>
    <w:rsid w:val="005879FC"/>
    <w:rsid w:val="00587A0B"/>
    <w:rsid w:val="00587A24"/>
    <w:rsid w:val="00587A5F"/>
    <w:rsid w:val="00587AA0"/>
    <w:rsid w:val="00587AD4"/>
    <w:rsid w:val="00587AE2"/>
    <w:rsid w:val="00587B0D"/>
    <w:rsid w:val="00587B3F"/>
    <w:rsid w:val="00587B6F"/>
    <w:rsid w:val="00587BAA"/>
    <w:rsid w:val="00587BC4"/>
    <w:rsid w:val="00587C08"/>
    <w:rsid w:val="00587C67"/>
    <w:rsid w:val="00587C6B"/>
    <w:rsid w:val="00587C7C"/>
    <w:rsid w:val="00587CCE"/>
    <w:rsid w:val="00587CD0"/>
    <w:rsid w:val="00587CFD"/>
    <w:rsid w:val="00587D50"/>
    <w:rsid w:val="00587D6B"/>
    <w:rsid w:val="00587D91"/>
    <w:rsid w:val="00587DA9"/>
    <w:rsid w:val="00587DDF"/>
    <w:rsid w:val="00587DE2"/>
    <w:rsid w:val="00587E30"/>
    <w:rsid w:val="00587E37"/>
    <w:rsid w:val="00587E72"/>
    <w:rsid w:val="00587E8E"/>
    <w:rsid w:val="00587E97"/>
    <w:rsid w:val="00587F12"/>
    <w:rsid w:val="00587F32"/>
    <w:rsid w:val="00587F58"/>
    <w:rsid w:val="00587F6C"/>
    <w:rsid w:val="00587F78"/>
    <w:rsid w:val="00587FAA"/>
    <w:rsid w:val="00587FF1"/>
    <w:rsid w:val="00590018"/>
    <w:rsid w:val="0059004F"/>
    <w:rsid w:val="00590065"/>
    <w:rsid w:val="005900B6"/>
    <w:rsid w:val="005900EE"/>
    <w:rsid w:val="00590104"/>
    <w:rsid w:val="00590173"/>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18"/>
    <w:rsid w:val="00590675"/>
    <w:rsid w:val="0059069B"/>
    <w:rsid w:val="005906AF"/>
    <w:rsid w:val="005906CB"/>
    <w:rsid w:val="005906FC"/>
    <w:rsid w:val="005907A9"/>
    <w:rsid w:val="00590839"/>
    <w:rsid w:val="0059083A"/>
    <w:rsid w:val="0059086F"/>
    <w:rsid w:val="005908D2"/>
    <w:rsid w:val="00590920"/>
    <w:rsid w:val="00590932"/>
    <w:rsid w:val="00590982"/>
    <w:rsid w:val="005909D4"/>
    <w:rsid w:val="00590A02"/>
    <w:rsid w:val="00590A15"/>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A2"/>
    <w:rsid w:val="00590D4A"/>
    <w:rsid w:val="00590DD5"/>
    <w:rsid w:val="00590DFB"/>
    <w:rsid w:val="00590E21"/>
    <w:rsid w:val="00590E23"/>
    <w:rsid w:val="00590E94"/>
    <w:rsid w:val="00590EAF"/>
    <w:rsid w:val="00590EC3"/>
    <w:rsid w:val="00590EF9"/>
    <w:rsid w:val="00590F00"/>
    <w:rsid w:val="00590F2B"/>
    <w:rsid w:val="00590F35"/>
    <w:rsid w:val="00590FF2"/>
    <w:rsid w:val="00591009"/>
    <w:rsid w:val="00591089"/>
    <w:rsid w:val="005910A1"/>
    <w:rsid w:val="005910B3"/>
    <w:rsid w:val="005910BA"/>
    <w:rsid w:val="005910DC"/>
    <w:rsid w:val="005910F0"/>
    <w:rsid w:val="0059112A"/>
    <w:rsid w:val="00591132"/>
    <w:rsid w:val="00591154"/>
    <w:rsid w:val="0059117F"/>
    <w:rsid w:val="005911A0"/>
    <w:rsid w:val="005911F9"/>
    <w:rsid w:val="00591252"/>
    <w:rsid w:val="00591366"/>
    <w:rsid w:val="0059137E"/>
    <w:rsid w:val="00591381"/>
    <w:rsid w:val="0059138C"/>
    <w:rsid w:val="005913D0"/>
    <w:rsid w:val="005913D2"/>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B"/>
    <w:rsid w:val="00591705"/>
    <w:rsid w:val="00591722"/>
    <w:rsid w:val="005917A2"/>
    <w:rsid w:val="005917CA"/>
    <w:rsid w:val="005917F2"/>
    <w:rsid w:val="005917FD"/>
    <w:rsid w:val="00591817"/>
    <w:rsid w:val="005918E1"/>
    <w:rsid w:val="005918EA"/>
    <w:rsid w:val="00591914"/>
    <w:rsid w:val="00591915"/>
    <w:rsid w:val="00591960"/>
    <w:rsid w:val="005919AB"/>
    <w:rsid w:val="005919D0"/>
    <w:rsid w:val="005919E8"/>
    <w:rsid w:val="00591A18"/>
    <w:rsid w:val="00591A29"/>
    <w:rsid w:val="00591A32"/>
    <w:rsid w:val="00591ABB"/>
    <w:rsid w:val="00591AD4"/>
    <w:rsid w:val="00591AF6"/>
    <w:rsid w:val="00591B03"/>
    <w:rsid w:val="00591B3A"/>
    <w:rsid w:val="00591B4B"/>
    <w:rsid w:val="00591B4E"/>
    <w:rsid w:val="00591BA0"/>
    <w:rsid w:val="00591BCC"/>
    <w:rsid w:val="00591BED"/>
    <w:rsid w:val="00591C47"/>
    <w:rsid w:val="00591C72"/>
    <w:rsid w:val="00591C8B"/>
    <w:rsid w:val="00591C8F"/>
    <w:rsid w:val="00591CAA"/>
    <w:rsid w:val="00591D05"/>
    <w:rsid w:val="00591D22"/>
    <w:rsid w:val="00591D6D"/>
    <w:rsid w:val="00591D8D"/>
    <w:rsid w:val="00591DB0"/>
    <w:rsid w:val="00591DCF"/>
    <w:rsid w:val="00591DD4"/>
    <w:rsid w:val="00591DDD"/>
    <w:rsid w:val="00591DFE"/>
    <w:rsid w:val="00591E7A"/>
    <w:rsid w:val="00591EB5"/>
    <w:rsid w:val="00591EDD"/>
    <w:rsid w:val="00591EF8"/>
    <w:rsid w:val="00591EF9"/>
    <w:rsid w:val="00591F24"/>
    <w:rsid w:val="00591F38"/>
    <w:rsid w:val="00591F5A"/>
    <w:rsid w:val="00591FE2"/>
    <w:rsid w:val="00591FF4"/>
    <w:rsid w:val="00592004"/>
    <w:rsid w:val="0059209E"/>
    <w:rsid w:val="005920BE"/>
    <w:rsid w:val="00592135"/>
    <w:rsid w:val="005921BA"/>
    <w:rsid w:val="005921F2"/>
    <w:rsid w:val="005921F9"/>
    <w:rsid w:val="00592200"/>
    <w:rsid w:val="0059222E"/>
    <w:rsid w:val="005922EC"/>
    <w:rsid w:val="00592316"/>
    <w:rsid w:val="0059232F"/>
    <w:rsid w:val="00592385"/>
    <w:rsid w:val="005923BE"/>
    <w:rsid w:val="005923E0"/>
    <w:rsid w:val="0059241F"/>
    <w:rsid w:val="00592450"/>
    <w:rsid w:val="005924CD"/>
    <w:rsid w:val="005924F8"/>
    <w:rsid w:val="0059252E"/>
    <w:rsid w:val="00592531"/>
    <w:rsid w:val="0059254F"/>
    <w:rsid w:val="00592567"/>
    <w:rsid w:val="00592629"/>
    <w:rsid w:val="005926D4"/>
    <w:rsid w:val="00592790"/>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8E"/>
    <w:rsid w:val="00592AA0"/>
    <w:rsid w:val="00592AC1"/>
    <w:rsid w:val="00592B53"/>
    <w:rsid w:val="00592BEC"/>
    <w:rsid w:val="00592C8A"/>
    <w:rsid w:val="00592C9A"/>
    <w:rsid w:val="00592C9C"/>
    <w:rsid w:val="00592CA3"/>
    <w:rsid w:val="00592CA4"/>
    <w:rsid w:val="00592D17"/>
    <w:rsid w:val="00592D35"/>
    <w:rsid w:val="00592DB7"/>
    <w:rsid w:val="00592DD7"/>
    <w:rsid w:val="00592E3F"/>
    <w:rsid w:val="00592E9D"/>
    <w:rsid w:val="00592EA1"/>
    <w:rsid w:val="00592ED9"/>
    <w:rsid w:val="00592F16"/>
    <w:rsid w:val="00592F97"/>
    <w:rsid w:val="00592F9B"/>
    <w:rsid w:val="00592FB7"/>
    <w:rsid w:val="00592FB8"/>
    <w:rsid w:val="00593003"/>
    <w:rsid w:val="0059303E"/>
    <w:rsid w:val="00593074"/>
    <w:rsid w:val="00593091"/>
    <w:rsid w:val="005930B8"/>
    <w:rsid w:val="005930CF"/>
    <w:rsid w:val="005931B7"/>
    <w:rsid w:val="005931BF"/>
    <w:rsid w:val="005931CA"/>
    <w:rsid w:val="00593204"/>
    <w:rsid w:val="00593253"/>
    <w:rsid w:val="00593297"/>
    <w:rsid w:val="0059336D"/>
    <w:rsid w:val="005933C9"/>
    <w:rsid w:val="005933F0"/>
    <w:rsid w:val="00593401"/>
    <w:rsid w:val="00593407"/>
    <w:rsid w:val="0059340A"/>
    <w:rsid w:val="00593441"/>
    <w:rsid w:val="00593448"/>
    <w:rsid w:val="00593449"/>
    <w:rsid w:val="0059345A"/>
    <w:rsid w:val="0059348A"/>
    <w:rsid w:val="005934A2"/>
    <w:rsid w:val="005934C7"/>
    <w:rsid w:val="00593514"/>
    <w:rsid w:val="0059351C"/>
    <w:rsid w:val="00593582"/>
    <w:rsid w:val="005935B4"/>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3D"/>
    <w:rsid w:val="00593940"/>
    <w:rsid w:val="0059395A"/>
    <w:rsid w:val="0059397B"/>
    <w:rsid w:val="005939B0"/>
    <w:rsid w:val="005939FE"/>
    <w:rsid w:val="00593A06"/>
    <w:rsid w:val="00593A86"/>
    <w:rsid w:val="00593A92"/>
    <w:rsid w:val="00593AED"/>
    <w:rsid w:val="00593B05"/>
    <w:rsid w:val="00593B19"/>
    <w:rsid w:val="00593B1F"/>
    <w:rsid w:val="00593B23"/>
    <w:rsid w:val="00593B26"/>
    <w:rsid w:val="00593B2A"/>
    <w:rsid w:val="00593BB1"/>
    <w:rsid w:val="00593BE1"/>
    <w:rsid w:val="00593BE2"/>
    <w:rsid w:val="00593C06"/>
    <w:rsid w:val="00593C20"/>
    <w:rsid w:val="00593C3E"/>
    <w:rsid w:val="00593D98"/>
    <w:rsid w:val="00593DA8"/>
    <w:rsid w:val="00593DD1"/>
    <w:rsid w:val="00593E08"/>
    <w:rsid w:val="00593E3E"/>
    <w:rsid w:val="00593E69"/>
    <w:rsid w:val="00593E86"/>
    <w:rsid w:val="00593F2A"/>
    <w:rsid w:val="00593F3F"/>
    <w:rsid w:val="00593F89"/>
    <w:rsid w:val="0059402D"/>
    <w:rsid w:val="0059402E"/>
    <w:rsid w:val="00594035"/>
    <w:rsid w:val="0059405D"/>
    <w:rsid w:val="005940B5"/>
    <w:rsid w:val="005940EB"/>
    <w:rsid w:val="005940F0"/>
    <w:rsid w:val="00594106"/>
    <w:rsid w:val="00594165"/>
    <w:rsid w:val="005941AC"/>
    <w:rsid w:val="005941CB"/>
    <w:rsid w:val="005941E3"/>
    <w:rsid w:val="00594201"/>
    <w:rsid w:val="0059423B"/>
    <w:rsid w:val="0059425B"/>
    <w:rsid w:val="00594277"/>
    <w:rsid w:val="0059427D"/>
    <w:rsid w:val="005942AB"/>
    <w:rsid w:val="00594302"/>
    <w:rsid w:val="0059431B"/>
    <w:rsid w:val="0059431F"/>
    <w:rsid w:val="005943A6"/>
    <w:rsid w:val="005943BB"/>
    <w:rsid w:val="005943CE"/>
    <w:rsid w:val="005943DD"/>
    <w:rsid w:val="00594477"/>
    <w:rsid w:val="005944A1"/>
    <w:rsid w:val="005945CD"/>
    <w:rsid w:val="005945CF"/>
    <w:rsid w:val="005945EC"/>
    <w:rsid w:val="005945F0"/>
    <w:rsid w:val="005945FE"/>
    <w:rsid w:val="00594627"/>
    <w:rsid w:val="00594653"/>
    <w:rsid w:val="00594665"/>
    <w:rsid w:val="005946B0"/>
    <w:rsid w:val="0059473D"/>
    <w:rsid w:val="00594767"/>
    <w:rsid w:val="0059477C"/>
    <w:rsid w:val="0059481C"/>
    <w:rsid w:val="00594872"/>
    <w:rsid w:val="0059488F"/>
    <w:rsid w:val="005948D3"/>
    <w:rsid w:val="005949C3"/>
    <w:rsid w:val="005949FB"/>
    <w:rsid w:val="00594A22"/>
    <w:rsid w:val="00594A3B"/>
    <w:rsid w:val="00594A51"/>
    <w:rsid w:val="00594A79"/>
    <w:rsid w:val="00594A93"/>
    <w:rsid w:val="00594AB0"/>
    <w:rsid w:val="00594B03"/>
    <w:rsid w:val="00594B2E"/>
    <w:rsid w:val="00594B51"/>
    <w:rsid w:val="00594B58"/>
    <w:rsid w:val="00594B6D"/>
    <w:rsid w:val="00594C06"/>
    <w:rsid w:val="00594C14"/>
    <w:rsid w:val="00594C79"/>
    <w:rsid w:val="00594C7F"/>
    <w:rsid w:val="00594C81"/>
    <w:rsid w:val="00594CA3"/>
    <w:rsid w:val="00594CCB"/>
    <w:rsid w:val="00594CEF"/>
    <w:rsid w:val="00594D72"/>
    <w:rsid w:val="00594D7D"/>
    <w:rsid w:val="00594DED"/>
    <w:rsid w:val="00594E1E"/>
    <w:rsid w:val="00594E30"/>
    <w:rsid w:val="00594E69"/>
    <w:rsid w:val="00594E98"/>
    <w:rsid w:val="00594E9A"/>
    <w:rsid w:val="00594EA4"/>
    <w:rsid w:val="00594EB7"/>
    <w:rsid w:val="00594ED5"/>
    <w:rsid w:val="00594EE4"/>
    <w:rsid w:val="00594F47"/>
    <w:rsid w:val="00594F4D"/>
    <w:rsid w:val="00594F6E"/>
    <w:rsid w:val="00594FB9"/>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E6"/>
    <w:rsid w:val="00595333"/>
    <w:rsid w:val="0059534A"/>
    <w:rsid w:val="00595355"/>
    <w:rsid w:val="005953DC"/>
    <w:rsid w:val="005953F3"/>
    <w:rsid w:val="0059542B"/>
    <w:rsid w:val="0059546E"/>
    <w:rsid w:val="0059547F"/>
    <w:rsid w:val="0059549B"/>
    <w:rsid w:val="005954E8"/>
    <w:rsid w:val="005954F8"/>
    <w:rsid w:val="0059552C"/>
    <w:rsid w:val="00595578"/>
    <w:rsid w:val="005955DB"/>
    <w:rsid w:val="0059560F"/>
    <w:rsid w:val="005956C9"/>
    <w:rsid w:val="005956CA"/>
    <w:rsid w:val="005956D5"/>
    <w:rsid w:val="00595715"/>
    <w:rsid w:val="005957E4"/>
    <w:rsid w:val="005957FF"/>
    <w:rsid w:val="0059581E"/>
    <w:rsid w:val="0059589A"/>
    <w:rsid w:val="005958A6"/>
    <w:rsid w:val="005958CB"/>
    <w:rsid w:val="0059591B"/>
    <w:rsid w:val="0059592A"/>
    <w:rsid w:val="00595996"/>
    <w:rsid w:val="005959D1"/>
    <w:rsid w:val="00595A00"/>
    <w:rsid w:val="00595A09"/>
    <w:rsid w:val="00595A36"/>
    <w:rsid w:val="00595A65"/>
    <w:rsid w:val="00595A98"/>
    <w:rsid w:val="00595A9E"/>
    <w:rsid w:val="00595ADA"/>
    <w:rsid w:val="00595B3E"/>
    <w:rsid w:val="00595B6D"/>
    <w:rsid w:val="00595B8C"/>
    <w:rsid w:val="00595BD0"/>
    <w:rsid w:val="00595C11"/>
    <w:rsid w:val="00595C17"/>
    <w:rsid w:val="00595C19"/>
    <w:rsid w:val="00595C59"/>
    <w:rsid w:val="00595C86"/>
    <w:rsid w:val="00595CB2"/>
    <w:rsid w:val="00595D1D"/>
    <w:rsid w:val="00595D7A"/>
    <w:rsid w:val="00595E1D"/>
    <w:rsid w:val="00595E3A"/>
    <w:rsid w:val="00595E53"/>
    <w:rsid w:val="00595E59"/>
    <w:rsid w:val="00595EA0"/>
    <w:rsid w:val="00595EC3"/>
    <w:rsid w:val="00595EDB"/>
    <w:rsid w:val="00595EEC"/>
    <w:rsid w:val="00595F3D"/>
    <w:rsid w:val="00595F4D"/>
    <w:rsid w:val="00595F5A"/>
    <w:rsid w:val="00595FA9"/>
    <w:rsid w:val="00595FDE"/>
    <w:rsid w:val="0059602C"/>
    <w:rsid w:val="0059605B"/>
    <w:rsid w:val="00596060"/>
    <w:rsid w:val="00596066"/>
    <w:rsid w:val="00596074"/>
    <w:rsid w:val="00596079"/>
    <w:rsid w:val="00596086"/>
    <w:rsid w:val="005960A3"/>
    <w:rsid w:val="005960B7"/>
    <w:rsid w:val="005960F5"/>
    <w:rsid w:val="00596121"/>
    <w:rsid w:val="00596152"/>
    <w:rsid w:val="00596172"/>
    <w:rsid w:val="005961DE"/>
    <w:rsid w:val="0059620A"/>
    <w:rsid w:val="0059627F"/>
    <w:rsid w:val="0059631B"/>
    <w:rsid w:val="00596332"/>
    <w:rsid w:val="0059637F"/>
    <w:rsid w:val="005963CA"/>
    <w:rsid w:val="005963D7"/>
    <w:rsid w:val="005963F5"/>
    <w:rsid w:val="00596465"/>
    <w:rsid w:val="005964A7"/>
    <w:rsid w:val="005964B7"/>
    <w:rsid w:val="005964CD"/>
    <w:rsid w:val="00596553"/>
    <w:rsid w:val="00596557"/>
    <w:rsid w:val="0059655C"/>
    <w:rsid w:val="005965A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AE"/>
    <w:rsid w:val="00596CBA"/>
    <w:rsid w:val="00596CD4"/>
    <w:rsid w:val="00596D21"/>
    <w:rsid w:val="00596D37"/>
    <w:rsid w:val="00596D5D"/>
    <w:rsid w:val="00596DAA"/>
    <w:rsid w:val="00596E0E"/>
    <w:rsid w:val="00596E2C"/>
    <w:rsid w:val="00596E96"/>
    <w:rsid w:val="00596EA8"/>
    <w:rsid w:val="00596ED3"/>
    <w:rsid w:val="00596ED8"/>
    <w:rsid w:val="00596FAD"/>
    <w:rsid w:val="00596FF1"/>
    <w:rsid w:val="0059703F"/>
    <w:rsid w:val="00597045"/>
    <w:rsid w:val="00597070"/>
    <w:rsid w:val="005970DA"/>
    <w:rsid w:val="00597106"/>
    <w:rsid w:val="00597124"/>
    <w:rsid w:val="00597151"/>
    <w:rsid w:val="0059717E"/>
    <w:rsid w:val="005971B8"/>
    <w:rsid w:val="005971FD"/>
    <w:rsid w:val="00597217"/>
    <w:rsid w:val="0059723B"/>
    <w:rsid w:val="0059724F"/>
    <w:rsid w:val="00597259"/>
    <w:rsid w:val="005972BE"/>
    <w:rsid w:val="005972CF"/>
    <w:rsid w:val="0059731F"/>
    <w:rsid w:val="00597353"/>
    <w:rsid w:val="005973AD"/>
    <w:rsid w:val="005973B7"/>
    <w:rsid w:val="005973C5"/>
    <w:rsid w:val="00597473"/>
    <w:rsid w:val="00597487"/>
    <w:rsid w:val="005974AC"/>
    <w:rsid w:val="005974D1"/>
    <w:rsid w:val="00597523"/>
    <w:rsid w:val="005975DF"/>
    <w:rsid w:val="005975E2"/>
    <w:rsid w:val="0059762A"/>
    <w:rsid w:val="0059762D"/>
    <w:rsid w:val="00597635"/>
    <w:rsid w:val="00597637"/>
    <w:rsid w:val="0059765F"/>
    <w:rsid w:val="00597669"/>
    <w:rsid w:val="0059767F"/>
    <w:rsid w:val="0059769E"/>
    <w:rsid w:val="005976AB"/>
    <w:rsid w:val="005976BD"/>
    <w:rsid w:val="00597724"/>
    <w:rsid w:val="00597781"/>
    <w:rsid w:val="0059782B"/>
    <w:rsid w:val="0059784E"/>
    <w:rsid w:val="00597877"/>
    <w:rsid w:val="00597884"/>
    <w:rsid w:val="0059794F"/>
    <w:rsid w:val="00597968"/>
    <w:rsid w:val="00597995"/>
    <w:rsid w:val="005979F2"/>
    <w:rsid w:val="00597A0F"/>
    <w:rsid w:val="00597A2C"/>
    <w:rsid w:val="00597B8D"/>
    <w:rsid w:val="00597BC6"/>
    <w:rsid w:val="00597BF3"/>
    <w:rsid w:val="00597C11"/>
    <w:rsid w:val="00597C7C"/>
    <w:rsid w:val="00597C86"/>
    <w:rsid w:val="00597C8B"/>
    <w:rsid w:val="00597CA3"/>
    <w:rsid w:val="00597CC5"/>
    <w:rsid w:val="00597CDE"/>
    <w:rsid w:val="00597D35"/>
    <w:rsid w:val="00597D6F"/>
    <w:rsid w:val="00597D98"/>
    <w:rsid w:val="00597E16"/>
    <w:rsid w:val="00597EAF"/>
    <w:rsid w:val="00597F0B"/>
    <w:rsid w:val="00597F21"/>
    <w:rsid w:val="00597F61"/>
    <w:rsid w:val="00597F6E"/>
    <w:rsid w:val="00597F9D"/>
    <w:rsid w:val="00597FC1"/>
    <w:rsid w:val="00597FDD"/>
    <w:rsid w:val="005A000E"/>
    <w:rsid w:val="005A005C"/>
    <w:rsid w:val="005A0084"/>
    <w:rsid w:val="005A0097"/>
    <w:rsid w:val="005A00F3"/>
    <w:rsid w:val="005A011B"/>
    <w:rsid w:val="005A012D"/>
    <w:rsid w:val="005A01C8"/>
    <w:rsid w:val="005A0271"/>
    <w:rsid w:val="005A02AF"/>
    <w:rsid w:val="005A0350"/>
    <w:rsid w:val="005A0376"/>
    <w:rsid w:val="005A03D2"/>
    <w:rsid w:val="005A03F4"/>
    <w:rsid w:val="005A0408"/>
    <w:rsid w:val="005A040C"/>
    <w:rsid w:val="005A0423"/>
    <w:rsid w:val="005A0489"/>
    <w:rsid w:val="005A04B6"/>
    <w:rsid w:val="005A04D9"/>
    <w:rsid w:val="005A055F"/>
    <w:rsid w:val="005A05A6"/>
    <w:rsid w:val="005A05A8"/>
    <w:rsid w:val="005A05FD"/>
    <w:rsid w:val="005A0600"/>
    <w:rsid w:val="005A060E"/>
    <w:rsid w:val="005A063D"/>
    <w:rsid w:val="005A0646"/>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8D"/>
    <w:rsid w:val="005A0A9D"/>
    <w:rsid w:val="005A0B04"/>
    <w:rsid w:val="005A0B26"/>
    <w:rsid w:val="005A0BBB"/>
    <w:rsid w:val="005A0C96"/>
    <w:rsid w:val="005A0C9A"/>
    <w:rsid w:val="005A0CA5"/>
    <w:rsid w:val="005A0CCD"/>
    <w:rsid w:val="005A0CE1"/>
    <w:rsid w:val="005A0CE2"/>
    <w:rsid w:val="005A0D00"/>
    <w:rsid w:val="005A0D02"/>
    <w:rsid w:val="005A0D04"/>
    <w:rsid w:val="005A0D5A"/>
    <w:rsid w:val="005A0DAF"/>
    <w:rsid w:val="005A0E08"/>
    <w:rsid w:val="005A0E8D"/>
    <w:rsid w:val="005A0E9C"/>
    <w:rsid w:val="005A0EA3"/>
    <w:rsid w:val="005A0EEC"/>
    <w:rsid w:val="005A0F20"/>
    <w:rsid w:val="005A0F3D"/>
    <w:rsid w:val="005A0F57"/>
    <w:rsid w:val="005A0F6B"/>
    <w:rsid w:val="005A0FA2"/>
    <w:rsid w:val="005A0FAC"/>
    <w:rsid w:val="005A1049"/>
    <w:rsid w:val="005A106B"/>
    <w:rsid w:val="005A113B"/>
    <w:rsid w:val="005A11D8"/>
    <w:rsid w:val="005A122B"/>
    <w:rsid w:val="005A1270"/>
    <w:rsid w:val="005A1272"/>
    <w:rsid w:val="005A1276"/>
    <w:rsid w:val="005A12F7"/>
    <w:rsid w:val="005A136A"/>
    <w:rsid w:val="005A1372"/>
    <w:rsid w:val="005A137E"/>
    <w:rsid w:val="005A1389"/>
    <w:rsid w:val="005A13A0"/>
    <w:rsid w:val="005A13C2"/>
    <w:rsid w:val="005A13CA"/>
    <w:rsid w:val="005A13E3"/>
    <w:rsid w:val="005A1465"/>
    <w:rsid w:val="005A154C"/>
    <w:rsid w:val="005A1614"/>
    <w:rsid w:val="005A174B"/>
    <w:rsid w:val="005A174C"/>
    <w:rsid w:val="005A1753"/>
    <w:rsid w:val="005A17D9"/>
    <w:rsid w:val="005A17F0"/>
    <w:rsid w:val="005A1801"/>
    <w:rsid w:val="005A186A"/>
    <w:rsid w:val="005A189E"/>
    <w:rsid w:val="005A18CE"/>
    <w:rsid w:val="005A18DC"/>
    <w:rsid w:val="005A191A"/>
    <w:rsid w:val="005A1931"/>
    <w:rsid w:val="005A1952"/>
    <w:rsid w:val="005A19D3"/>
    <w:rsid w:val="005A1A21"/>
    <w:rsid w:val="005A1A37"/>
    <w:rsid w:val="005A1A49"/>
    <w:rsid w:val="005A1ACF"/>
    <w:rsid w:val="005A1B27"/>
    <w:rsid w:val="005A1B92"/>
    <w:rsid w:val="005A1B94"/>
    <w:rsid w:val="005A1B9A"/>
    <w:rsid w:val="005A1C7D"/>
    <w:rsid w:val="005A1CAC"/>
    <w:rsid w:val="005A1CC9"/>
    <w:rsid w:val="005A1CFF"/>
    <w:rsid w:val="005A1D1B"/>
    <w:rsid w:val="005A1D48"/>
    <w:rsid w:val="005A1D73"/>
    <w:rsid w:val="005A1DE0"/>
    <w:rsid w:val="005A1E2A"/>
    <w:rsid w:val="005A1E4B"/>
    <w:rsid w:val="005A1E77"/>
    <w:rsid w:val="005A1EC9"/>
    <w:rsid w:val="005A1EE7"/>
    <w:rsid w:val="005A1F54"/>
    <w:rsid w:val="005A1F91"/>
    <w:rsid w:val="005A1FD0"/>
    <w:rsid w:val="005A2011"/>
    <w:rsid w:val="005A201E"/>
    <w:rsid w:val="005A203E"/>
    <w:rsid w:val="005A206E"/>
    <w:rsid w:val="005A206F"/>
    <w:rsid w:val="005A2085"/>
    <w:rsid w:val="005A2125"/>
    <w:rsid w:val="005A2129"/>
    <w:rsid w:val="005A2141"/>
    <w:rsid w:val="005A2163"/>
    <w:rsid w:val="005A21BA"/>
    <w:rsid w:val="005A2227"/>
    <w:rsid w:val="005A2251"/>
    <w:rsid w:val="005A227A"/>
    <w:rsid w:val="005A22B2"/>
    <w:rsid w:val="005A22E6"/>
    <w:rsid w:val="005A22F4"/>
    <w:rsid w:val="005A243F"/>
    <w:rsid w:val="005A2486"/>
    <w:rsid w:val="005A24B8"/>
    <w:rsid w:val="005A24DC"/>
    <w:rsid w:val="005A24F5"/>
    <w:rsid w:val="005A2512"/>
    <w:rsid w:val="005A252A"/>
    <w:rsid w:val="005A256A"/>
    <w:rsid w:val="005A25D9"/>
    <w:rsid w:val="005A25E1"/>
    <w:rsid w:val="005A25E5"/>
    <w:rsid w:val="005A25E6"/>
    <w:rsid w:val="005A260F"/>
    <w:rsid w:val="005A2618"/>
    <w:rsid w:val="005A2623"/>
    <w:rsid w:val="005A2631"/>
    <w:rsid w:val="005A2635"/>
    <w:rsid w:val="005A266A"/>
    <w:rsid w:val="005A26D8"/>
    <w:rsid w:val="005A274E"/>
    <w:rsid w:val="005A276B"/>
    <w:rsid w:val="005A278F"/>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37"/>
    <w:rsid w:val="005A2B94"/>
    <w:rsid w:val="005A2B9E"/>
    <w:rsid w:val="005A2BC3"/>
    <w:rsid w:val="005A2BCD"/>
    <w:rsid w:val="005A2BE2"/>
    <w:rsid w:val="005A2C8A"/>
    <w:rsid w:val="005A2C9D"/>
    <w:rsid w:val="005A2CBA"/>
    <w:rsid w:val="005A2CEF"/>
    <w:rsid w:val="005A2D91"/>
    <w:rsid w:val="005A2E1F"/>
    <w:rsid w:val="005A2E6C"/>
    <w:rsid w:val="005A2E75"/>
    <w:rsid w:val="005A2EF2"/>
    <w:rsid w:val="005A2F06"/>
    <w:rsid w:val="005A2F1C"/>
    <w:rsid w:val="005A2F3B"/>
    <w:rsid w:val="005A2F71"/>
    <w:rsid w:val="005A2FEA"/>
    <w:rsid w:val="005A3002"/>
    <w:rsid w:val="005A3010"/>
    <w:rsid w:val="005A3017"/>
    <w:rsid w:val="005A3055"/>
    <w:rsid w:val="005A30AF"/>
    <w:rsid w:val="005A30E7"/>
    <w:rsid w:val="005A316A"/>
    <w:rsid w:val="005A31A0"/>
    <w:rsid w:val="005A31C7"/>
    <w:rsid w:val="005A31DF"/>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C"/>
    <w:rsid w:val="005A36F9"/>
    <w:rsid w:val="005A370C"/>
    <w:rsid w:val="005A3817"/>
    <w:rsid w:val="005A38A9"/>
    <w:rsid w:val="005A38FA"/>
    <w:rsid w:val="005A3935"/>
    <w:rsid w:val="005A3943"/>
    <w:rsid w:val="005A3968"/>
    <w:rsid w:val="005A3992"/>
    <w:rsid w:val="005A39E1"/>
    <w:rsid w:val="005A3A60"/>
    <w:rsid w:val="005A3A63"/>
    <w:rsid w:val="005A3A7E"/>
    <w:rsid w:val="005A3AE0"/>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B"/>
    <w:rsid w:val="005A3D9E"/>
    <w:rsid w:val="005A3DC4"/>
    <w:rsid w:val="005A3E47"/>
    <w:rsid w:val="005A3E7D"/>
    <w:rsid w:val="005A3EA7"/>
    <w:rsid w:val="005A3EAB"/>
    <w:rsid w:val="005A3EED"/>
    <w:rsid w:val="005A3F40"/>
    <w:rsid w:val="005A3F6B"/>
    <w:rsid w:val="005A3FD0"/>
    <w:rsid w:val="005A3FD6"/>
    <w:rsid w:val="005A4038"/>
    <w:rsid w:val="005A405B"/>
    <w:rsid w:val="005A405F"/>
    <w:rsid w:val="005A40BB"/>
    <w:rsid w:val="005A40E3"/>
    <w:rsid w:val="005A4117"/>
    <w:rsid w:val="005A41D0"/>
    <w:rsid w:val="005A41ED"/>
    <w:rsid w:val="005A4205"/>
    <w:rsid w:val="005A4234"/>
    <w:rsid w:val="005A4270"/>
    <w:rsid w:val="005A42C6"/>
    <w:rsid w:val="005A42FC"/>
    <w:rsid w:val="005A4336"/>
    <w:rsid w:val="005A4346"/>
    <w:rsid w:val="005A43A2"/>
    <w:rsid w:val="005A43ED"/>
    <w:rsid w:val="005A443A"/>
    <w:rsid w:val="005A444B"/>
    <w:rsid w:val="005A44F4"/>
    <w:rsid w:val="005A458B"/>
    <w:rsid w:val="005A4597"/>
    <w:rsid w:val="005A45A9"/>
    <w:rsid w:val="005A463B"/>
    <w:rsid w:val="005A4689"/>
    <w:rsid w:val="005A46B8"/>
    <w:rsid w:val="005A46E3"/>
    <w:rsid w:val="005A46EF"/>
    <w:rsid w:val="005A4721"/>
    <w:rsid w:val="005A47AF"/>
    <w:rsid w:val="005A47B5"/>
    <w:rsid w:val="005A47E1"/>
    <w:rsid w:val="005A47EF"/>
    <w:rsid w:val="005A4835"/>
    <w:rsid w:val="005A4852"/>
    <w:rsid w:val="005A4860"/>
    <w:rsid w:val="005A4918"/>
    <w:rsid w:val="005A492E"/>
    <w:rsid w:val="005A4950"/>
    <w:rsid w:val="005A496D"/>
    <w:rsid w:val="005A4989"/>
    <w:rsid w:val="005A499A"/>
    <w:rsid w:val="005A49BB"/>
    <w:rsid w:val="005A49C3"/>
    <w:rsid w:val="005A49D3"/>
    <w:rsid w:val="005A49FC"/>
    <w:rsid w:val="005A4A10"/>
    <w:rsid w:val="005A4A11"/>
    <w:rsid w:val="005A4A14"/>
    <w:rsid w:val="005A4A6A"/>
    <w:rsid w:val="005A4A7D"/>
    <w:rsid w:val="005A4A9C"/>
    <w:rsid w:val="005A4AB9"/>
    <w:rsid w:val="005A4ABC"/>
    <w:rsid w:val="005A4B27"/>
    <w:rsid w:val="005A4B80"/>
    <w:rsid w:val="005A4B81"/>
    <w:rsid w:val="005A4B8B"/>
    <w:rsid w:val="005A4BC9"/>
    <w:rsid w:val="005A4BED"/>
    <w:rsid w:val="005A4C09"/>
    <w:rsid w:val="005A4C1D"/>
    <w:rsid w:val="005A4C3E"/>
    <w:rsid w:val="005A4C67"/>
    <w:rsid w:val="005A4C6A"/>
    <w:rsid w:val="005A4CCF"/>
    <w:rsid w:val="005A4CF3"/>
    <w:rsid w:val="005A4D13"/>
    <w:rsid w:val="005A4D1F"/>
    <w:rsid w:val="005A4D36"/>
    <w:rsid w:val="005A4D9D"/>
    <w:rsid w:val="005A4E3C"/>
    <w:rsid w:val="005A4E74"/>
    <w:rsid w:val="005A4E9E"/>
    <w:rsid w:val="005A4EC8"/>
    <w:rsid w:val="005A4EDD"/>
    <w:rsid w:val="005A4F1F"/>
    <w:rsid w:val="005A4F69"/>
    <w:rsid w:val="005A4F75"/>
    <w:rsid w:val="005A4FCA"/>
    <w:rsid w:val="005A5012"/>
    <w:rsid w:val="005A5026"/>
    <w:rsid w:val="005A50B4"/>
    <w:rsid w:val="005A50E6"/>
    <w:rsid w:val="005A513E"/>
    <w:rsid w:val="005A514C"/>
    <w:rsid w:val="005A5150"/>
    <w:rsid w:val="005A5204"/>
    <w:rsid w:val="005A5207"/>
    <w:rsid w:val="005A521D"/>
    <w:rsid w:val="005A522C"/>
    <w:rsid w:val="005A52F3"/>
    <w:rsid w:val="005A5376"/>
    <w:rsid w:val="005A5382"/>
    <w:rsid w:val="005A53AE"/>
    <w:rsid w:val="005A53CF"/>
    <w:rsid w:val="005A53FB"/>
    <w:rsid w:val="005A53FC"/>
    <w:rsid w:val="005A544F"/>
    <w:rsid w:val="005A5476"/>
    <w:rsid w:val="005A54D8"/>
    <w:rsid w:val="005A5576"/>
    <w:rsid w:val="005A55AB"/>
    <w:rsid w:val="005A55EA"/>
    <w:rsid w:val="005A55EC"/>
    <w:rsid w:val="005A5609"/>
    <w:rsid w:val="005A564B"/>
    <w:rsid w:val="005A56C9"/>
    <w:rsid w:val="005A56D1"/>
    <w:rsid w:val="005A5717"/>
    <w:rsid w:val="005A5752"/>
    <w:rsid w:val="005A5767"/>
    <w:rsid w:val="005A5793"/>
    <w:rsid w:val="005A57BE"/>
    <w:rsid w:val="005A57C3"/>
    <w:rsid w:val="005A5804"/>
    <w:rsid w:val="005A584F"/>
    <w:rsid w:val="005A589E"/>
    <w:rsid w:val="005A58B3"/>
    <w:rsid w:val="005A58CA"/>
    <w:rsid w:val="005A58E1"/>
    <w:rsid w:val="005A58EA"/>
    <w:rsid w:val="005A5903"/>
    <w:rsid w:val="005A5906"/>
    <w:rsid w:val="005A5926"/>
    <w:rsid w:val="005A5982"/>
    <w:rsid w:val="005A59D1"/>
    <w:rsid w:val="005A59F2"/>
    <w:rsid w:val="005A5A67"/>
    <w:rsid w:val="005A5A7A"/>
    <w:rsid w:val="005A5AC7"/>
    <w:rsid w:val="005A5B00"/>
    <w:rsid w:val="005A5B1A"/>
    <w:rsid w:val="005A5B6B"/>
    <w:rsid w:val="005A5B7C"/>
    <w:rsid w:val="005A5BA8"/>
    <w:rsid w:val="005A5BD0"/>
    <w:rsid w:val="005A5C00"/>
    <w:rsid w:val="005A5C22"/>
    <w:rsid w:val="005A5D8F"/>
    <w:rsid w:val="005A5E5F"/>
    <w:rsid w:val="005A5E67"/>
    <w:rsid w:val="005A5E7D"/>
    <w:rsid w:val="005A5EF2"/>
    <w:rsid w:val="005A5F26"/>
    <w:rsid w:val="005A5F2B"/>
    <w:rsid w:val="005A601F"/>
    <w:rsid w:val="005A6030"/>
    <w:rsid w:val="005A604C"/>
    <w:rsid w:val="005A6060"/>
    <w:rsid w:val="005A6065"/>
    <w:rsid w:val="005A6070"/>
    <w:rsid w:val="005A607A"/>
    <w:rsid w:val="005A6103"/>
    <w:rsid w:val="005A6125"/>
    <w:rsid w:val="005A612A"/>
    <w:rsid w:val="005A612D"/>
    <w:rsid w:val="005A6133"/>
    <w:rsid w:val="005A61BD"/>
    <w:rsid w:val="005A61DE"/>
    <w:rsid w:val="005A6220"/>
    <w:rsid w:val="005A6270"/>
    <w:rsid w:val="005A62FB"/>
    <w:rsid w:val="005A636F"/>
    <w:rsid w:val="005A63AD"/>
    <w:rsid w:val="005A63D1"/>
    <w:rsid w:val="005A6453"/>
    <w:rsid w:val="005A64B5"/>
    <w:rsid w:val="005A64CD"/>
    <w:rsid w:val="005A659A"/>
    <w:rsid w:val="005A663E"/>
    <w:rsid w:val="005A6660"/>
    <w:rsid w:val="005A6682"/>
    <w:rsid w:val="005A6686"/>
    <w:rsid w:val="005A66F7"/>
    <w:rsid w:val="005A6705"/>
    <w:rsid w:val="005A67D7"/>
    <w:rsid w:val="005A67DB"/>
    <w:rsid w:val="005A67F6"/>
    <w:rsid w:val="005A6805"/>
    <w:rsid w:val="005A6847"/>
    <w:rsid w:val="005A684F"/>
    <w:rsid w:val="005A68A7"/>
    <w:rsid w:val="005A68BD"/>
    <w:rsid w:val="005A68C9"/>
    <w:rsid w:val="005A68F2"/>
    <w:rsid w:val="005A6931"/>
    <w:rsid w:val="005A6936"/>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45"/>
    <w:rsid w:val="005A6C67"/>
    <w:rsid w:val="005A6C77"/>
    <w:rsid w:val="005A6CCE"/>
    <w:rsid w:val="005A6D23"/>
    <w:rsid w:val="005A6D84"/>
    <w:rsid w:val="005A6E1C"/>
    <w:rsid w:val="005A6E62"/>
    <w:rsid w:val="005A6E72"/>
    <w:rsid w:val="005A6E83"/>
    <w:rsid w:val="005A6EED"/>
    <w:rsid w:val="005A6F15"/>
    <w:rsid w:val="005A6F46"/>
    <w:rsid w:val="005A6F47"/>
    <w:rsid w:val="005A6F6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36"/>
    <w:rsid w:val="005A725C"/>
    <w:rsid w:val="005A727F"/>
    <w:rsid w:val="005A7294"/>
    <w:rsid w:val="005A7295"/>
    <w:rsid w:val="005A72A5"/>
    <w:rsid w:val="005A731D"/>
    <w:rsid w:val="005A7397"/>
    <w:rsid w:val="005A741C"/>
    <w:rsid w:val="005A7441"/>
    <w:rsid w:val="005A7447"/>
    <w:rsid w:val="005A74FC"/>
    <w:rsid w:val="005A7519"/>
    <w:rsid w:val="005A75D6"/>
    <w:rsid w:val="005A75EC"/>
    <w:rsid w:val="005A7611"/>
    <w:rsid w:val="005A7636"/>
    <w:rsid w:val="005A76AF"/>
    <w:rsid w:val="005A76BF"/>
    <w:rsid w:val="005A7750"/>
    <w:rsid w:val="005A77A0"/>
    <w:rsid w:val="005A77F4"/>
    <w:rsid w:val="005A780E"/>
    <w:rsid w:val="005A7833"/>
    <w:rsid w:val="005A7835"/>
    <w:rsid w:val="005A7861"/>
    <w:rsid w:val="005A7924"/>
    <w:rsid w:val="005A794E"/>
    <w:rsid w:val="005A796C"/>
    <w:rsid w:val="005A7996"/>
    <w:rsid w:val="005A7A87"/>
    <w:rsid w:val="005A7ADF"/>
    <w:rsid w:val="005A7B50"/>
    <w:rsid w:val="005A7BA7"/>
    <w:rsid w:val="005A7BCF"/>
    <w:rsid w:val="005A7BF9"/>
    <w:rsid w:val="005A7C2E"/>
    <w:rsid w:val="005A7C9D"/>
    <w:rsid w:val="005A7D91"/>
    <w:rsid w:val="005A7DD1"/>
    <w:rsid w:val="005A7DFE"/>
    <w:rsid w:val="005A7E2E"/>
    <w:rsid w:val="005A7E78"/>
    <w:rsid w:val="005A7E99"/>
    <w:rsid w:val="005A7EB4"/>
    <w:rsid w:val="005A7F14"/>
    <w:rsid w:val="005A7F75"/>
    <w:rsid w:val="005B002F"/>
    <w:rsid w:val="005B0080"/>
    <w:rsid w:val="005B0128"/>
    <w:rsid w:val="005B014F"/>
    <w:rsid w:val="005B01AA"/>
    <w:rsid w:val="005B0201"/>
    <w:rsid w:val="005B0245"/>
    <w:rsid w:val="005B027F"/>
    <w:rsid w:val="005B02A2"/>
    <w:rsid w:val="005B02B9"/>
    <w:rsid w:val="005B02E7"/>
    <w:rsid w:val="005B0301"/>
    <w:rsid w:val="005B0356"/>
    <w:rsid w:val="005B03E9"/>
    <w:rsid w:val="005B0435"/>
    <w:rsid w:val="005B0476"/>
    <w:rsid w:val="005B049B"/>
    <w:rsid w:val="005B04CF"/>
    <w:rsid w:val="005B04E6"/>
    <w:rsid w:val="005B04ED"/>
    <w:rsid w:val="005B053B"/>
    <w:rsid w:val="005B056F"/>
    <w:rsid w:val="005B0571"/>
    <w:rsid w:val="005B057C"/>
    <w:rsid w:val="005B0587"/>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42"/>
    <w:rsid w:val="005B085F"/>
    <w:rsid w:val="005B0870"/>
    <w:rsid w:val="005B0871"/>
    <w:rsid w:val="005B0890"/>
    <w:rsid w:val="005B08CF"/>
    <w:rsid w:val="005B0945"/>
    <w:rsid w:val="005B095A"/>
    <w:rsid w:val="005B0965"/>
    <w:rsid w:val="005B097B"/>
    <w:rsid w:val="005B09A3"/>
    <w:rsid w:val="005B09C1"/>
    <w:rsid w:val="005B0A2E"/>
    <w:rsid w:val="005B0A6E"/>
    <w:rsid w:val="005B0A91"/>
    <w:rsid w:val="005B0ADB"/>
    <w:rsid w:val="005B0B56"/>
    <w:rsid w:val="005B0B7E"/>
    <w:rsid w:val="005B0B81"/>
    <w:rsid w:val="005B0B93"/>
    <w:rsid w:val="005B0BC7"/>
    <w:rsid w:val="005B0BD0"/>
    <w:rsid w:val="005B0C08"/>
    <w:rsid w:val="005B0C2C"/>
    <w:rsid w:val="005B0C3C"/>
    <w:rsid w:val="005B0C66"/>
    <w:rsid w:val="005B0C84"/>
    <w:rsid w:val="005B0CBB"/>
    <w:rsid w:val="005B0D3B"/>
    <w:rsid w:val="005B0D50"/>
    <w:rsid w:val="005B0D82"/>
    <w:rsid w:val="005B0D8D"/>
    <w:rsid w:val="005B0D9D"/>
    <w:rsid w:val="005B0DCA"/>
    <w:rsid w:val="005B0DF2"/>
    <w:rsid w:val="005B0DFE"/>
    <w:rsid w:val="005B0E7A"/>
    <w:rsid w:val="005B0ED7"/>
    <w:rsid w:val="005B0EF4"/>
    <w:rsid w:val="005B0F00"/>
    <w:rsid w:val="005B0F8C"/>
    <w:rsid w:val="005B0FE5"/>
    <w:rsid w:val="005B0FEE"/>
    <w:rsid w:val="005B1006"/>
    <w:rsid w:val="005B1057"/>
    <w:rsid w:val="005B10A7"/>
    <w:rsid w:val="005B10ED"/>
    <w:rsid w:val="005B10F7"/>
    <w:rsid w:val="005B1105"/>
    <w:rsid w:val="005B1107"/>
    <w:rsid w:val="005B1108"/>
    <w:rsid w:val="005B1117"/>
    <w:rsid w:val="005B114E"/>
    <w:rsid w:val="005B1176"/>
    <w:rsid w:val="005B121C"/>
    <w:rsid w:val="005B12A4"/>
    <w:rsid w:val="005B12CB"/>
    <w:rsid w:val="005B12D9"/>
    <w:rsid w:val="005B1358"/>
    <w:rsid w:val="005B137C"/>
    <w:rsid w:val="005B13C8"/>
    <w:rsid w:val="005B1463"/>
    <w:rsid w:val="005B1485"/>
    <w:rsid w:val="005B14A5"/>
    <w:rsid w:val="005B14C7"/>
    <w:rsid w:val="005B14DB"/>
    <w:rsid w:val="005B151A"/>
    <w:rsid w:val="005B1547"/>
    <w:rsid w:val="005B1591"/>
    <w:rsid w:val="005B164E"/>
    <w:rsid w:val="005B16F5"/>
    <w:rsid w:val="005B17D6"/>
    <w:rsid w:val="005B1801"/>
    <w:rsid w:val="005B182E"/>
    <w:rsid w:val="005B1872"/>
    <w:rsid w:val="005B18ED"/>
    <w:rsid w:val="005B18F0"/>
    <w:rsid w:val="005B1929"/>
    <w:rsid w:val="005B192C"/>
    <w:rsid w:val="005B194B"/>
    <w:rsid w:val="005B1978"/>
    <w:rsid w:val="005B19F0"/>
    <w:rsid w:val="005B1A05"/>
    <w:rsid w:val="005B1A5C"/>
    <w:rsid w:val="005B1A81"/>
    <w:rsid w:val="005B1A82"/>
    <w:rsid w:val="005B1AD4"/>
    <w:rsid w:val="005B1B0A"/>
    <w:rsid w:val="005B1B29"/>
    <w:rsid w:val="005B1B5E"/>
    <w:rsid w:val="005B1B6E"/>
    <w:rsid w:val="005B1C2A"/>
    <w:rsid w:val="005B1C34"/>
    <w:rsid w:val="005B1C38"/>
    <w:rsid w:val="005B1C83"/>
    <w:rsid w:val="005B1CC4"/>
    <w:rsid w:val="005B1CE2"/>
    <w:rsid w:val="005B1D10"/>
    <w:rsid w:val="005B1D13"/>
    <w:rsid w:val="005B1D60"/>
    <w:rsid w:val="005B1D75"/>
    <w:rsid w:val="005B1D98"/>
    <w:rsid w:val="005B1DDA"/>
    <w:rsid w:val="005B1DFC"/>
    <w:rsid w:val="005B1E03"/>
    <w:rsid w:val="005B1E42"/>
    <w:rsid w:val="005B1E4F"/>
    <w:rsid w:val="005B1E5D"/>
    <w:rsid w:val="005B1E8E"/>
    <w:rsid w:val="005B1EEC"/>
    <w:rsid w:val="005B1EFB"/>
    <w:rsid w:val="005B1F42"/>
    <w:rsid w:val="005B1F65"/>
    <w:rsid w:val="005B1F7B"/>
    <w:rsid w:val="005B1F86"/>
    <w:rsid w:val="005B1FDE"/>
    <w:rsid w:val="005B2001"/>
    <w:rsid w:val="005B2026"/>
    <w:rsid w:val="005B202B"/>
    <w:rsid w:val="005B2030"/>
    <w:rsid w:val="005B206F"/>
    <w:rsid w:val="005B2079"/>
    <w:rsid w:val="005B20CB"/>
    <w:rsid w:val="005B2179"/>
    <w:rsid w:val="005B217C"/>
    <w:rsid w:val="005B221C"/>
    <w:rsid w:val="005B2239"/>
    <w:rsid w:val="005B223F"/>
    <w:rsid w:val="005B225C"/>
    <w:rsid w:val="005B2272"/>
    <w:rsid w:val="005B227A"/>
    <w:rsid w:val="005B228D"/>
    <w:rsid w:val="005B22A9"/>
    <w:rsid w:val="005B22B2"/>
    <w:rsid w:val="005B235F"/>
    <w:rsid w:val="005B2366"/>
    <w:rsid w:val="005B2382"/>
    <w:rsid w:val="005B2383"/>
    <w:rsid w:val="005B2400"/>
    <w:rsid w:val="005B2434"/>
    <w:rsid w:val="005B2445"/>
    <w:rsid w:val="005B251C"/>
    <w:rsid w:val="005B2526"/>
    <w:rsid w:val="005B2538"/>
    <w:rsid w:val="005B253D"/>
    <w:rsid w:val="005B2623"/>
    <w:rsid w:val="005B2633"/>
    <w:rsid w:val="005B266B"/>
    <w:rsid w:val="005B268A"/>
    <w:rsid w:val="005B2718"/>
    <w:rsid w:val="005B273B"/>
    <w:rsid w:val="005B273E"/>
    <w:rsid w:val="005B274B"/>
    <w:rsid w:val="005B2763"/>
    <w:rsid w:val="005B2797"/>
    <w:rsid w:val="005B27C5"/>
    <w:rsid w:val="005B27DC"/>
    <w:rsid w:val="005B280B"/>
    <w:rsid w:val="005B2824"/>
    <w:rsid w:val="005B2840"/>
    <w:rsid w:val="005B284B"/>
    <w:rsid w:val="005B288F"/>
    <w:rsid w:val="005B28D9"/>
    <w:rsid w:val="005B28F4"/>
    <w:rsid w:val="005B28FF"/>
    <w:rsid w:val="005B2911"/>
    <w:rsid w:val="005B299F"/>
    <w:rsid w:val="005B2A63"/>
    <w:rsid w:val="005B2AAF"/>
    <w:rsid w:val="005B2ACF"/>
    <w:rsid w:val="005B2AD6"/>
    <w:rsid w:val="005B2AF8"/>
    <w:rsid w:val="005B2B22"/>
    <w:rsid w:val="005B2B7D"/>
    <w:rsid w:val="005B2B93"/>
    <w:rsid w:val="005B2BB7"/>
    <w:rsid w:val="005B2C20"/>
    <w:rsid w:val="005B2C2A"/>
    <w:rsid w:val="005B2C41"/>
    <w:rsid w:val="005B2C80"/>
    <w:rsid w:val="005B2CAA"/>
    <w:rsid w:val="005B2CB3"/>
    <w:rsid w:val="005B2CD8"/>
    <w:rsid w:val="005B2D0E"/>
    <w:rsid w:val="005B2D10"/>
    <w:rsid w:val="005B2D6E"/>
    <w:rsid w:val="005B2D70"/>
    <w:rsid w:val="005B2D7C"/>
    <w:rsid w:val="005B2DBC"/>
    <w:rsid w:val="005B2DCE"/>
    <w:rsid w:val="005B2DEA"/>
    <w:rsid w:val="005B2E18"/>
    <w:rsid w:val="005B2E36"/>
    <w:rsid w:val="005B2E51"/>
    <w:rsid w:val="005B2EF2"/>
    <w:rsid w:val="005B2F10"/>
    <w:rsid w:val="005B2F51"/>
    <w:rsid w:val="005B2F5A"/>
    <w:rsid w:val="005B2F67"/>
    <w:rsid w:val="005B2F7D"/>
    <w:rsid w:val="005B2FC9"/>
    <w:rsid w:val="005B2FCE"/>
    <w:rsid w:val="005B2FD5"/>
    <w:rsid w:val="005B2FFB"/>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3F9"/>
    <w:rsid w:val="005B343C"/>
    <w:rsid w:val="005B34A2"/>
    <w:rsid w:val="005B34B5"/>
    <w:rsid w:val="005B3537"/>
    <w:rsid w:val="005B353A"/>
    <w:rsid w:val="005B3548"/>
    <w:rsid w:val="005B3561"/>
    <w:rsid w:val="005B3562"/>
    <w:rsid w:val="005B358A"/>
    <w:rsid w:val="005B35B0"/>
    <w:rsid w:val="005B35BD"/>
    <w:rsid w:val="005B35DE"/>
    <w:rsid w:val="005B35EA"/>
    <w:rsid w:val="005B360B"/>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96F"/>
    <w:rsid w:val="005B39C5"/>
    <w:rsid w:val="005B3A42"/>
    <w:rsid w:val="005B3A57"/>
    <w:rsid w:val="005B3A68"/>
    <w:rsid w:val="005B3A74"/>
    <w:rsid w:val="005B3AD3"/>
    <w:rsid w:val="005B3B51"/>
    <w:rsid w:val="005B3B9F"/>
    <w:rsid w:val="005B3BF1"/>
    <w:rsid w:val="005B3C02"/>
    <w:rsid w:val="005B3C23"/>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44"/>
    <w:rsid w:val="005B437F"/>
    <w:rsid w:val="005B43AA"/>
    <w:rsid w:val="005B43C0"/>
    <w:rsid w:val="005B4478"/>
    <w:rsid w:val="005B447B"/>
    <w:rsid w:val="005B44E0"/>
    <w:rsid w:val="005B44F0"/>
    <w:rsid w:val="005B4507"/>
    <w:rsid w:val="005B4546"/>
    <w:rsid w:val="005B45A0"/>
    <w:rsid w:val="005B45C4"/>
    <w:rsid w:val="005B4619"/>
    <w:rsid w:val="005B463C"/>
    <w:rsid w:val="005B4664"/>
    <w:rsid w:val="005B46DB"/>
    <w:rsid w:val="005B479E"/>
    <w:rsid w:val="005B47F8"/>
    <w:rsid w:val="005B4801"/>
    <w:rsid w:val="005B4814"/>
    <w:rsid w:val="005B4827"/>
    <w:rsid w:val="005B4830"/>
    <w:rsid w:val="005B4881"/>
    <w:rsid w:val="005B488F"/>
    <w:rsid w:val="005B48D0"/>
    <w:rsid w:val="005B4945"/>
    <w:rsid w:val="005B499B"/>
    <w:rsid w:val="005B49FF"/>
    <w:rsid w:val="005B4A8F"/>
    <w:rsid w:val="005B4ADA"/>
    <w:rsid w:val="005B4ADB"/>
    <w:rsid w:val="005B4B00"/>
    <w:rsid w:val="005B4B4E"/>
    <w:rsid w:val="005B4B5A"/>
    <w:rsid w:val="005B4BCC"/>
    <w:rsid w:val="005B4BE7"/>
    <w:rsid w:val="005B4C34"/>
    <w:rsid w:val="005B4C56"/>
    <w:rsid w:val="005B4C6B"/>
    <w:rsid w:val="005B4D5E"/>
    <w:rsid w:val="005B4D8C"/>
    <w:rsid w:val="005B4DB4"/>
    <w:rsid w:val="005B4DCF"/>
    <w:rsid w:val="005B4DD8"/>
    <w:rsid w:val="005B4E0E"/>
    <w:rsid w:val="005B4E5D"/>
    <w:rsid w:val="005B4E90"/>
    <w:rsid w:val="005B4F71"/>
    <w:rsid w:val="005B4F9A"/>
    <w:rsid w:val="005B4FE3"/>
    <w:rsid w:val="005B503C"/>
    <w:rsid w:val="005B5055"/>
    <w:rsid w:val="005B5083"/>
    <w:rsid w:val="005B508F"/>
    <w:rsid w:val="005B509D"/>
    <w:rsid w:val="005B50BB"/>
    <w:rsid w:val="005B50C4"/>
    <w:rsid w:val="005B50C8"/>
    <w:rsid w:val="005B50FC"/>
    <w:rsid w:val="005B5115"/>
    <w:rsid w:val="005B5116"/>
    <w:rsid w:val="005B51A5"/>
    <w:rsid w:val="005B51C2"/>
    <w:rsid w:val="005B5222"/>
    <w:rsid w:val="005B523E"/>
    <w:rsid w:val="005B526F"/>
    <w:rsid w:val="005B52DD"/>
    <w:rsid w:val="005B5303"/>
    <w:rsid w:val="005B534F"/>
    <w:rsid w:val="005B535B"/>
    <w:rsid w:val="005B539A"/>
    <w:rsid w:val="005B53A7"/>
    <w:rsid w:val="005B53A8"/>
    <w:rsid w:val="005B53C9"/>
    <w:rsid w:val="005B53D7"/>
    <w:rsid w:val="005B5443"/>
    <w:rsid w:val="005B5444"/>
    <w:rsid w:val="005B546A"/>
    <w:rsid w:val="005B54A4"/>
    <w:rsid w:val="005B550C"/>
    <w:rsid w:val="005B5567"/>
    <w:rsid w:val="005B557B"/>
    <w:rsid w:val="005B5628"/>
    <w:rsid w:val="005B5654"/>
    <w:rsid w:val="005B5672"/>
    <w:rsid w:val="005B567D"/>
    <w:rsid w:val="005B5692"/>
    <w:rsid w:val="005B56B1"/>
    <w:rsid w:val="005B5755"/>
    <w:rsid w:val="005B57CF"/>
    <w:rsid w:val="005B57DA"/>
    <w:rsid w:val="005B584B"/>
    <w:rsid w:val="005B5881"/>
    <w:rsid w:val="005B588E"/>
    <w:rsid w:val="005B58A7"/>
    <w:rsid w:val="005B58B4"/>
    <w:rsid w:val="005B58BD"/>
    <w:rsid w:val="005B5947"/>
    <w:rsid w:val="005B5965"/>
    <w:rsid w:val="005B5997"/>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C"/>
    <w:rsid w:val="005B60A0"/>
    <w:rsid w:val="005B60D9"/>
    <w:rsid w:val="005B611F"/>
    <w:rsid w:val="005B61F4"/>
    <w:rsid w:val="005B61FA"/>
    <w:rsid w:val="005B6245"/>
    <w:rsid w:val="005B624B"/>
    <w:rsid w:val="005B6264"/>
    <w:rsid w:val="005B6277"/>
    <w:rsid w:val="005B62B4"/>
    <w:rsid w:val="005B6310"/>
    <w:rsid w:val="005B6319"/>
    <w:rsid w:val="005B6344"/>
    <w:rsid w:val="005B637B"/>
    <w:rsid w:val="005B637D"/>
    <w:rsid w:val="005B637E"/>
    <w:rsid w:val="005B641D"/>
    <w:rsid w:val="005B646E"/>
    <w:rsid w:val="005B64B7"/>
    <w:rsid w:val="005B64CA"/>
    <w:rsid w:val="005B64E0"/>
    <w:rsid w:val="005B64FF"/>
    <w:rsid w:val="005B650C"/>
    <w:rsid w:val="005B6536"/>
    <w:rsid w:val="005B6543"/>
    <w:rsid w:val="005B6584"/>
    <w:rsid w:val="005B65D4"/>
    <w:rsid w:val="005B662C"/>
    <w:rsid w:val="005B664F"/>
    <w:rsid w:val="005B6675"/>
    <w:rsid w:val="005B6687"/>
    <w:rsid w:val="005B66E3"/>
    <w:rsid w:val="005B66E4"/>
    <w:rsid w:val="005B66E8"/>
    <w:rsid w:val="005B6701"/>
    <w:rsid w:val="005B6706"/>
    <w:rsid w:val="005B6716"/>
    <w:rsid w:val="005B6750"/>
    <w:rsid w:val="005B6759"/>
    <w:rsid w:val="005B677A"/>
    <w:rsid w:val="005B6781"/>
    <w:rsid w:val="005B678D"/>
    <w:rsid w:val="005B67B9"/>
    <w:rsid w:val="005B6820"/>
    <w:rsid w:val="005B682E"/>
    <w:rsid w:val="005B683E"/>
    <w:rsid w:val="005B6840"/>
    <w:rsid w:val="005B688E"/>
    <w:rsid w:val="005B68CF"/>
    <w:rsid w:val="005B68EE"/>
    <w:rsid w:val="005B696C"/>
    <w:rsid w:val="005B69B9"/>
    <w:rsid w:val="005B6A18"/>
    <w:rsid w:val="005B6A27"/>
    <w:rsid w:val="005B6A58"/>
    <w:rsid w:val="005B6A63"/>
    <w:rsid w:val="005B6A76"/>
    <w:rsid w:val="005B6AD9"/>
    <w:rsid w:val="005B6AF3"/>
    <w:rsid w:val="005B6B19"/>
    <w:rsid w:val="005B6B54"/>
    <w:rsid w:val="005B6BC7"/>
    <w:rsid w:val="005B6C07"/>
    <w:rsid w:val="005B6C08"/>
    <w:rsid w:val="005B6C71"/>
    <w:rsid w:val="005B6C8F"/>
    <w:rsid w:val="005B6D0E"/>
    <w:rsid w:val="005B6D12"/>
    <w:rsid w:val="005B6D32"/>
    <w:rsid w:val="005B6D3F"/>
    <w:rsid w:val="005B6D9E"/>
    <w:rsid w:val="005B6DBE"/>
    <w:rsid w:val="005B6ECC"/>
    <w:rsid w:val="005B6F4B"/>
    <w:rsid w:val="005B6F69"/>
    <w:rsid w:val="005B6F6B"/>
    <w:rsid w:val="005B6F95"/>
    <w:rsid w:val="005B700D"/>
    <w:rsid w:val="005B702F"/>
    <w:rsid w:val="005B7053"/>
    <w:rsid w:val="005B7075"/>
    <w:rsid w:val="005B7109"/>
    <w:rsid w:val="005B7117"/>
    <w:rsid w:val="005B711E"/>
    <w:rsid w:val="005B7127"/>
    <w:rsid w:val="005B712B"/>
    <w:rsid w:val="005B7199"/>
    <w:rsid w:val="005B719C"/>
    <w:rsid w:val="005B71A9"/>
    <w:rsid w:val="005B71E6"/>
    <w:rsid w:val="005B7200"/>
    <w:rsid w:val="005B7214"/>
    <w:rsid w:val="005B7239"/>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55"/>
    <w:rsid w:val="005B75B1"/>
    <w:rsid w:val="005B75B7"/>
    <w:rsid w:val="005B76BA"/>
    <w:rsid w:val="005B76D4"/>
    <w:rsid w:val="005B76D9"/>
    <w:rsid w:val="005B76F6"/>
    <w:rsid w:val="005B7728"/>
    <w:rsid w:val="005B7736"/>
    <w:rsid w:val="005B773C"/>
    <w:rsid w:val="005B77B9"/>
    <w:rsid w:val="005B7807"/>
    <w:rsid w:val="005B7810"/>
    <w:rsid w:val="005B783D"/>
    <w:rsid w:val="005B786D"/>
    <w:rsid w:val="005B7927"/>
    <w:rsid w:val="005B7947"/>
    <w:rsid w:val="005B795B"/>
    <w:rsid w:val="005B799D"/>
    <w:rsid w:val="005B79F7"/>
    <w:rsid w:val="005B7A69"/>
    <w:rsid w:val="005B7A98"/>
    <w:rsid w:val="005B7AA7"/>
    <w:rsid w:val="005B7AD7"/>
    <w:rsid w:val="005B7B56"/>
    <w:rsid w:val="005B7BA5"/>
    <w:rsid w:val="005B7BC2"/>
    <w:rsid w:val="005B7C04"/>
    <w:rsid w:val="005B7C3C"/>
    <w:rsid w:val="005B7CD3"/>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C0028"/>
    <w:rsid w:val="005C00BB"/>
    <w:rsid w:val="005C00F4"/>
    <w:rsid w:val="005C015F"/>
    <w:rsid w:val="005C018B"/>
    <w:rsid w:val="005C01A4"/>
    <w:rsid w:val="005C01A5"/>
    <w:rsid w:val="005C01CF"/>
    <w:rsid w:val="005C01DB"/>
    <w:rsid w:val="005C01F3"/>
    <w:rsid w:val="005C022F"/>
    <w:rsid w:val="005C0247"/>
    <w:rsid w:val="005C028A"/>
    <w:rsid w:val="005C0354"/>
    <w:rsid w:val="005C035A"/>
    <w:rsid w:val="005C036B"/>
    <w:rsid w:val="005C03AA"/>
    <w:rsid w:val="005C03B0"/>
    <w:rsid w:val="005C03FC"/>
    <w:rsid w:val="005C0451"/>
    <w:rsid w:val="005C04C4"/>
    <w:rsid w:val="005C051E"/>
    <w:rsid w:val="005C054B"/>
    <w:rsid w:val="005C055C"/>
    <w:rsid w:val="005C05AB"/>
    <w:rsid w:val="005C05E1"/>
    <w:rsid w:val="005C0608"/>
    <w:rsid w:val="005C0644"/>
    <w:rsid w:val="005C067E"/>
    <w:rsid w:val="005C06AE"/>
    <w:rsid w:val="005C0714"/>
    <w:rsid w:val="005C0723"/>
    <w:rsid w:val="005C0768"/>
    <w:rsid w:val="005C0783"/>
    <w:rsid w:val="005C07DD"/>
    <w:rsid w:val="005C07E4"/>
    <w:rsid w:val="005C094B"/>
    <w:rsid w:val="005C097E"/>
    <w:rsid w:val="005C09A6"/>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AA"/>
    <w:rsid w:val="005C0DC6"/>
    <w:rsid w:val="005C0E02"/>
    <w:rsid w:val="005C0E1C"/>
    <w:rsid w:val="005C0E82"/>
    <w:rsid w:val="005C0EA0"/>
    <w:rsid w:val="005C0EC8"/>
    <w:rsid w:val="005C0EFE"/>
    <w:rsid w:val="005C0F0C"/>
    <w:rsid w:val="005C0F1D"/>
    <w:rsid w:val="005C0F2D"/>
    <w:rsid w:val="005C0F5D"/>
    <w:rsid w:val="005C0F8F"/>
    <w:rsid w:val="005C0FE4"/>
    <w:rsid w:val="005C101B"/>
    <w:rsid w:val="005C1033"/>
    <w:rsid w:val="005C10F7"/>
    <w:rsid w:val="005C1195"/>
    <w:rsid w:val="005C11D1"/>
    <w:rsid w:val="005C1213"/>
    <w:rsid w:val="005C1215"/>
    <w:rsid w:val="005C1221"/>
    <w:rsid w:val="005C1270"/>
    <w:rsid w:val="005C1298"/>
    <w:rsid w:val="005C12C6"/>
    <w:rsid w:val="005C12E8"/>
    <w:rsid w:val="005C1344"/>
    <w:rsid w:val="005C139E"/>
    <w:rsid w:val="005C13EA"/>
    <w:rsid w:val="005C1411"/>
    <w:rsid w:val="005C142D"/>
    <w:rsid w:val="005C149C"/>
    <w:rsid w:val="005C14A7"/>
    <w:rsid w:val="005C14C9"/>
    <w:rsid w:val="005C1536"/>
    <w:rsid w:val="005C153D"/>
    <w:rsid w:val="005C15C2"/>
    <w:rsid w:val="005C15EF"/>
    <w:rsid w:val="005C160E"/>
    <w:rsid w:val="005C16A8"/>
    <w:rsid w:val="005C16BA"/>
    <w:rsid w:val="005C16E7"/>
    <w:rsid w:val="005C1701"/>
    <w:rsid w:val="005C170D"/>
    <w:rsid w:val="005C1710"/>
    <w:rsid w:val="005C1714"/>
    <w:rsid w:val="005C171A"/>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B1"/>
    <w:rsid w:val="005C1CC6"/>
    <w:rsid w:val="005C1CE6"/>
    <w:rsid w:val="005C1D5D"/>
    <w:rsid w:val="005C1D99"/>
    <w:rsid w:val="005C1DEC"/>
    <w:rsid w:val="005C1E17"/>
    <w:rsid w:val="005C1E2C"/>
    <w:rsid w:val="005C1E40"/>
    <w:rsid w:val="005C1E46"/>
    <w:rsid w:val="005C1ED1"/>
    <w:rsid w:val="005C1F27"/>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B6"/>
    <w:rsid w:val="005C23CB"/>
    <w:rsid w:val="005C23F0"/>
    <w:rsid w:val="005C2437"/>
    <w:rsid w:val="005C2454"/>
    <w:rsid w:val="005C2482"/>
    <w:rsid w:val="005C2483"/>
    <w:rsid w:val="005C24A2"/>
    <w:rsid w:val="005C24B5"/>
    <w:rsid w:val="005C24FC"/>
    <w:rsid w:val="005C24FD"/>
    <w:rsid w:val="005C2508"/>
    <w:rsid w:val="005C256C"/>
    <w:rsid w:val="005C258E"/>
    <w:rsid w:val="005C25AB"/>
    <w:rsid w:val="005C2608"/>
    <w:rsid w:val="005C2619"/>
    <w:rsid w:val="005C2621"/>
    <w:rsid w:val="005C263C"/>
    <w:rsid w:val="005C2659"/>
    <w:rsid w:val="005C2823"/>
    <w:rsid w:val="005C2839"/>
    <w:rsid w:val="005C2845"/>
    <w:rsid w:val="005C2884"/>
    <w:rsid w:val="005C28B4"/>
    <w:rsid w:val="005C28E4"/>
    <w:rsid w:val="005C292B"/>
    <w:rsid w:val="005C29A2"/>
    <w:rsid w:val="005C29F2"/>
    <w:rsid w:val="005C2A3F"/>
    <w:rsid w:val="005C2A5C"/>
    <w:rsid w:val="005C2A5E"/>
    <w:rsid w:val="005C2A71"/>
    <w:rsid w:val="005C2A8C"/>
    <w:rsid w:val="005C2AE0"/>
    <w:rsid w:val="005C2AEE"/>
    <w:rsid w:val="005C2B20"/>
    <w:rsid w:val="005C2B5E"/>
    <w:rsid w:val="005C2B77"/>
    <w:rsid w:val="005C2BB2"/>
    <w:rsid w:val="005C2C90"/>
    <w:rsid w:val="005C2C99"/>
    <w:rsid w:val="005C2CD5"/>
    <w:rsid w:val="005C2CE4"/>
    <w:rsid w:val="005C2CEA"/>
    <w:rsid w:val="005C2D03"/>
    <w:rsid w:val="005C2D7E"/>
    <w:rsid w:val="005C2D81"/>
    <w:rsid w:val="005C2DAA"/>
    <w:rsid w:val="005C2DBB"/>
    <w:rsid w:val="005C2DE6"/>
    <w:rsid w:val="005C2E09"/>
    <w:rsid w:val="005C2E7C"/>
    <w:rsid w:val="005C2EF8"/>
    <w:rsid w:val="005C2EFF"/>
    <w:rsid w:val="005C2F27"/>
    <w:rsid w:val="005C2F4F"/>
    <w:rsid w:val="005C2F60"/>
    <w:rsid w:val="005C2F83"/>
    <w:rsid w:val="005C2FB7"/>
    <w:rsid w:val="005C2FEB"/>
    <w:rsid w:val="005C3035"/>
    <w:rsid w:val="005C3069"/>
    <w:rsid w:val="005C3072"/>
    <w:rsid w:val="005C308D"/>
    <w:rsid w:val="005C3099"/>
    <w:rsid w:val="005C3140"/>
    <w:rsid w:val="005C3141"/>
    <w:rsid w:val="005C315D"/>
    <w:rsid w:val="005C3176"/>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51"/>
    <w:rsid w:val="005C347E"/>
    <w:rsid w:val="005C3494"/>
    <w:rsid w:val="005C3533"/>
    <w:rsid w:val="005C353A"/>
    <w:rsid w:val="005C35A7"/>
    <w:rsid w:val="005C35D4"/>
    <w:rsid w:val="005C35EA"/>
    <w:rsid w:val="005C35EB"/>
    <w:rsid w:val="005C360F"/>
    <w:rsid w:val="005C3696"/>
    <w:rsid w:val="005C36AA"/>
    <w:rsid w:val="005C36C7"/>
    <w:rsid w:val="005C3731"/>
    <w:rsid w:val="005C376A"/>
    <w:rsid w:val="005C376F"/>
    <w:rsid w:val="005C37B9"/>
    <w:rsid w:val="005C37CA"/>
    <w:rsid w:val="005C3803"/>
    <w:rsid w:val="005C38B1"/>
    <w:rsid w:val="005C38CE"/>
    <w:rsid w:val="005C3944"/>
    <w:rsid w:val="005C3A48"/>
    <w:rsid w:val="005C3AF3"/>
    <w:rsid w:val="005C3B24"/>
    <w:rsid w:val="005C3B6E"/>
    <w:rsid w:val="005C3B84"/>
    <w:rsid w:val="005C3BB7"/>
    <w:rsid w:val="005C3BFD"/>
    <w:rsid w:val="005C3C60"/>
    <w:rsid w:val="005C3CB8"/>
    <w:rsid w:val="005C3CD1"/>
    <w:rsid w:val="005C3CDF"/>
    <w:rsid w:val="005C3D10"/>
    <w:rsid w:val="005C3D6B"/>
    <w:rsid w:val="005C3DA0"/>
    <w:rsid w:val="005C3E0B"/>
    <w:rsid w:val="005C3E3C"/>
    <w:rsid w:val="005C3ECE"/>
    <w:rsid w:val="005C3F53"/>
    <w:rsid w:val="005C3F56"/>
    <w:rsid w:val="005C3F79"/>
    <w:rsid w:val="005C3F8B"/>
    <w:rsid w:val="005C3FA9"/>
    <w:rsid w:val="005C3FD4"/>
    <w:rsid w:val="005C406B"/>
    <w:rsid w:val="005C40A6"/>
    <w:rsid w:val="005C40C2"/>
    <w:rsid w:val="005C40CF"/>
    <w:rsid w:val="005C40DA"/>
    <w:rsid w:val="005C40DC"/>
    <w:rsid w:val="005C413E"/>
    <w:rsid w:val="005C4153"/>
    <w:rsid w:val="005C41B3"/>
    <w:rsid w:val="005C41D4"/>
    <w:rsid w:val="005C41DE"/>
    <w:rsid w:val="005C41FB"/>
    <w:rsid w:val="005C422F"/>
    <w:rsid w:val="005C4235"/>
    <w:rsid w:val="005C426C"/>
    <w:rsid w:val="005C4300"/>
    <w:rsid w:val="005C432C"/>
    <w:rsid w:val="005C435C"/>
    <w:rsid w:val="005C438D"/>
    <w:rsid w:val="005C43BC"/>
    <w:rsid w:val="005C43C2"/>
    <w:rsid w:val="005C4417"/>
    <w:rsid w:val="005C4455"/>
    <w:rsid w:val="005C4466"/>
    <w:rsid w:val="005C4471"/>
    <w:rsid w:val="005C4476"/>
    <w:rsid w:val="005C4514"/>
    <w:rsid w:val="005C4522"/>
    <w:rsid w:val="005C452F"/>
    <w:rsid w:val="005C4535"/>
    <w:rsid w:val="005C4548"/>
    <w:rsid w:val="005C4561"/>
    <w:rsid w:val="005C45B5"/>
    <w:rsid w:val="005C45C6"/>
    <w:rsid w:val="005C4605"/>
    <w:rsid w:val="005C4621"/>
    <w:rsid w:val="005C4647"/>
    <w:rsid w:val="005C4652"/>
    <w:rsid w:val="005C4695"/>
    <w:rsid w:val="005C46C1"/>
    <w:rsid w:val="005C46D0"/>
    <w:rsid w:val="005C475C"/>
    <w:rsid w:val="005C476B"/>
    <w:rsid w:val="005C4786"/>
    <w:rsid w:val="005C479A"/>
    <w:rsid w:val="005C47DC"/>
    <w:rsid w:val="005C482B"/>
    <w:rsid w:val="005C48A2"/>
    <w:rsid w:val="005C48D2"/>
    <w:rsid w:val="005C491F"/>
    <w:rsid w:val="005C4922"/>
    <w:rsid w:val="005C4940"/>
    <w:rsid w:val="005C496C"/>
    <w:rsid w:val="005C4A29"/>
    <w:rsid w:val="005C4A66"/>
    <w:rsid w:val="005C4AF6"/>
    <w:rsid w:val="005C4B49"/>
    <w:rsid w:val="005C4B4A"/>
    <w:rsid w:val="005C4B96"/>
    <w:rsid w:val="005C4BE8"/>
    <w:rsid w:val="005C4C1F"/>
    <w:rsid w:val="005C4C2A"/>
    <w:rsid w:val="005C4C37"/>
    <w:rsid w:val="005C4CB1"/>
    <w:rsid w:val="005C4CF1"/>
    <w:rsid w:val="005C4D1F"/>
    <w:rsid w:val="005C4D6E"/>
    <w:rsid w:val="005C4DD4"/>
    <w:rsid w:val="005C4E3D"/>
    <w:rsid w:val="005C4E79"/>
    <w:rsid w:val="005C4E7C"/>
    <w:rsid w:val="005C4EC9"/>
    <w:rsid w:val="005C4ED8"/>
    <w:rsid w:val="005C4F53"/>
    <w:rsid w:val="005C4F5B"/>
    <w:rsid w:val="005C4F89"/>
    <w:rsid w:val="005C4F90"/>
    <w:rsid w:val="005C4FC3"/>
    <w:rsid w:val="005C4FCB"/>
    <w:rsid w:val="005C4FF0"/>
    <w:rsid w:val="005C5009"/>
    <w:rsid w:val="005C50A8"/>
    <w:rsid w:val="005C50DB"/>
    <w:rsid w:val="005C5102"/>
    <w:rsid w:val="005C5134"/>
    <w:rsid w:val="005C51D1"/>
    <w:rsid w:val="005C5249"/>
    <w:rsid w:val="005C5274"/>
    <w:rsid w:val="005C5299"/>
    <w:rsid w:val="005C52D5"/>
    <w:rsid w:val="005C52F7"/>
    <w:rsid w:val="005C5321"/>
    <w:rsid w:val="005C543C"/>
    <w:rsid w:val="005C5470"/>
    <w:rsid w:val="005C5482"/>
    <w:rsid w:val="005C54D5"/>
    <w:rsid w:val="005C5547"/>
    <w:rsid w:val="005C5566"/>
    <w:rsid w:val="005C55B1"/>
    <w:rsid w:val="005C55B6"/>
    <w:rsid w:val="005C55C0"/>
    <w:rsid w:val="005C563B"/>
    <w:rsid w:val="005C56CB"/>
    <w:rsid w:val="005C5736"/>
    <w:rsid w:val="005C5757"/>
    <w:rsid w:val="005C57A8"/>
    <w:rsid w:val="005C57B4"/>
    <w:rsid w:val="005C5811"/>
    <w:rsid w:val="005C581A"/>
    <w:rsid w:val="005C582A"/>
    <w:rsid w:val="005C5832"/>
    <w:rsid w:val="005C5834"/>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B0A"/>
    <w:rsid w:val="005C5BA2"/>
    <w:rsid w:val="005C5C38"/>
    <w:rsid w:val="005C5C64"/>
    <w:rsid w:val="005C5C75"/>
    <w:rsid w:val="005C5C8A"/>
    <w:rsid w:val="005C5CAD"/>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F7"/>
    <w:rsid w:val="005C60D3"/>
    <w:rsid w:val="005C60EF"/>
    <w:rsid w:val="005C60F1"/>
    <w:rsid w:val="005C6152"/>
    <w:rsid w:val="005C6172"/>
    <w:rsid w:val="005C61A1"/>
    <w:rsid w:val="005C61C6"/>
    <w:rsid w:val="005C6204"/>
    <w:rsid w:val="005C62DF"/>
    <w:rsid w:val="005C6379"/>
    <w:rsid w:val="005C63EF"/>
    <w:rsid w:val="005C641E"/>
    <w:rsid w:val="005C6441"/>
    <w:rsid w:val="005C647B"/>
    <w:rsid w:val="005C648B"/>
    <w:rsid w:val="005C648E"/>
    <w:rsid w:val="005C6516"/>
    <w:rsid w:val="005C651B"/>
    <w:rsid w:val="005C6578"/>
    <w:rsid w:val="005C65D1"/>
    <w:rsid w:val="005C65DE"/>
    <w:rsid w:val="005C65E9"/>
    <w:rsid w:val="005C65EB"/>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B7"/>
    <w:rsid w:val="005C6AC1"/>
    <w:rsid w:val="005C6BC7"/>
    <w:rsid w:val="005C6BFA"/>
    <w:rsid w:val="005C6C38"/>
    <w:rsid w:val="005C6C6D"/>
    <w:rsid w:val="005C6D70"/>
    <w:rsid w:val="005C6D76"/>
    <w:rsid w:val="005C6D7C"/>
    <w:rsid w:val="005C6DDB"/>
    <w:rsid w:val="005C6DFF"/>
    <w:rsid w:val="005C6E21"/>
    <w:rsid w:val="005C6E35"/>
    <w:rsid w:val="005C6E46"/>
    <w:rsid w:val="005C6E8B"/>
    <w:rsid w:val="005C6EE0"/>
    <w:rsid w:val="005C6F3E"/>
    <w:rsid w:val="005C6F87"/>
    <w:rsid w:val="005C6FCA"/>
    <w:rsid w:val="005C700D"/>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5"/>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4"/>
    <w:rsid w:val="005C7920"/>
    <w:rsid w:val="005C797C"/>
    <w:rsid w:val="005C7981"/>
    <w:rsid w:val="005C7985"/>
    <w:rsid w:val="005C79A4"/>
    <w:rsid w:val="005C7A25"/>
    <w:rsid w:val="005C7A84"/>
    <w:rsid w:val="005C7A8E"/>
    <w:rsid w:val="005C7AAE"/>
    <w:rsid w:val="005C7AE9"/>
    <w:rsid w:val="005C7BA5"/>
    <w:rsid w:val="005C7BAB"/>
    <w:rsid w:val="005C7BAC"/>
    <w:rsid w:val="005C7BE0"/>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9"/>
    <w:rsid w:val="005C7F03"/>
    <w:rsid w:val="005C7F0B"/>
    <w:rsid w:val="005C7F38"/>
    <w:rsid w:val="005C7F7B"/>
    <w:rsid w:val="005C7FAE"/>
    <w:rsid w:val="005C7FD6"/>
    <w:rsid w:val="005C7FE4"/>
    <w:rsid w:val="005C7FED"/>
    <w:rsid w:val="005D0002"/>
    <w:rsid w:val="005D001E"/>
    <w:rsid w:val="005D0021"/>
    <w:rsid w:val="005D0041"/>
    <w:rsid w:val="005D005F"/>
    <w:rsid w:val="005D0063"/>
    <w:rsid w:val="005D00C9"/>
    <w:rsid w:val="005D00E7"/>
    <w:rsid w:val="005D0104"/>
    <w:rsid w:val="005D017C"/>
    <w:rsid w:val="005D01A3"/>
    <w:rsid w:val="005D01EB"/>
    <w:rsid w:val="005D0236"/>
    <w:rsid w:val="005D023C"/>
    <w:rsid w:val="005D0256"/>
    <w:rsid w:val="005D0279"/>
    <w:rsid w:val="005D0283"/>
    <w:rsid w:val="005D02A5"/>
    <w:rsid w:val="005D02D5"/>
    <w:rsid w:val="005D0300"/>
    <w:rsid w:val="005D0302"/>
    <w:rsid w:val="005D0370"/>
    <w:rsid w:val="005D0386"/>
    <w:rsid w:val="005D03D9"/>
    <w:rsid w:val="005D03ED"/>
    <w:rsid w:val="005D0403"/>
    <w:rsid w:val="005D0451"/>
    <w:rsid w:val="005D045B"/>
    <w:rsid w:val="005D0469"/>
    <w:rsid w:val="005D0583"/>
    <w:rsid w:val="005D05A2"/>
    <w:rsid w:val="005D05DB"/>
    <w:rsid w:val="005D0605"/>
    <w:rsid w:val="005D063A"/>
    <w:rsid w:val="005D067A"/>
    <w:rsid w:val="005D068A"/>
    <w:rsid w:val="005D06BA"/>
    <w:rsid w:val="005D0717"/>
    <w:rsid w:val="005D075C"/>
    <w:rsid w:val="005D07C3"/>
    <w:rsid w:val="005D0802"/>
    <w:rsid w:val="005D0870"/>
    <w:rsid w:val="005D08D0"/>
    <w:rsid w:val="005D0904"/>
    <w:rsid w:val="005D0966"/>
    <w:rsid w:val="005D0A1D"/>
    <w:rsid w:val="005D0A78"/>
    <w:rsid w:val="005D0AEC"/>
    <w:rsid w:val="005D0AF6"/>
    <w:rsid w:val="005D0B1D"/>
    <w:rsid w:val="005D0B2B"/>
    <w:rsid w:val="005D0B74"/>
    <w:rsid w:val="005D0B77"/>
    <w:rsid w:val="005D0B9C"/>
    <w:rsid w:val="005D0BA6"/>
    <w:rsid w:val="005D0BA8"/>
    <w:rsid w:val="005D0BB9"/>
    <w:rsid w:val="005D0BF9"/>
    <w:rsid w:val="005D0C06"/>
    <w:rsid w:val="005D0C20"/>
    <w:rsid w:val="005D0C3F"/>
    <w:rsid w:val="005D0C72"/>
    <w:rsid w:val="005D0C7F"/>
    <w:rsid w:val="005D0C9E"/>
    <w:rsid w:val="005D0CA8"/>
    <w:rsid w:val="005D0CCE"/>
    <w:rsid w:val="005D0D25"/>
    <w:rsid w:val="005D0D35"/>
    <w:rsid w:val="005D0D8A"/>
    <w:rsid w:val="005D0E1B"/>
    <w:rsid w:val="005D0E27"/>
    <w:rsid w:val="005D0E67"/>
    <w:rsid w:val="005D0E8B"/>
    <w:rsid w:val="005D0E92"/>
    <w:rsid w:val="005D0EC4"/>
    <w:rsid w:val="005D0F87"/>
    <w:rsid w:val="005D105B"/>
    <w:rsid w:val="005D10A6"/>
    <w:rsid w:val="005D10B8"/>
    <w:rsid w:val="005D10F0"/>
    <w:rsid w:val="005D1136"/>
    <w:rsid w:val="005D113B"/>
    <w:rsid w:val="005D11A9"/>
    <w:rsid w:val="005D11AD"/>
    <w:rsid w:val="005D121F"/>
    <w:rsid w:val="005D1250"/>
    <w:rsid w:val="005D12CC"/>
    <w:rsid w:val="005D133C"/>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DD"/>
    <w:rsid w:val="005D1610"/>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E9"/>
    <w:rsid w:val="005D1AEA"/>
    <w:rsid w:val="005D1B2C"/>
    <w:rsid w:val="005D1B7E"/>
    <w:rsid w:val="005D1B97"/>
    <w:rsid w:val="005D1BA6"/>
    <w:rsid w:val="005D1BF2"/>
    <w:rsid w:val="005D1C3F"/>
    <w:rsid w:val="005D1C88"/>
    <w:rsid w:val="005D1CB2"/>
    <w:rsid w:val="005D1CC6"/>
    <w:rsid w:val="005D1CF0"/>
    <w:rsid w:val="005D1D10"/>
    <w:rsid w:val="005D1D1C"/>
    <w:rsid w:val="005D1D66"/>
    <w:rsid w:val="005D1D6E"/>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3D"/>
    <w:rsid w:val="005D23B2"/>
    <w:rsid w:val="005D244C"/>
    <w:rsid w:val="005D2486"/>
    <w:rsid w:val="005D24B3"/>
    <w:rsid w:val="005D2514"/>
    <w:rsid w:val="005D253D"/>
    <w:rsid w:val="005D2553"/>
    <w:rsid w:val="005D2570"/>
    <w:rsid w:val="005D2579"/>
    <w:rsid w:val="005D25AB"/>
    <w:rsid w:val="005D25B9"/>
    <w:rsid w:val="005D260C"/>
    <w:rsid w:val="005D2697"/>
    <w:rsid w:val="005D2731"/>
    <w:rsid w:val="005D275D"/>
    <w:rsid w:val="005D2768"/>
    <w:rsid w:val="005D27EF"/>
    <w:rsid w:val="005D284B"/>
    <w:rsid w:val="005D2912"/>
    <w:rsid w:val="005D2917"/>
    <w:rsid w:val="005D2920"/>
    <w:rsid w:val="005D2992"/>
    <w:rsid w:val="005D29BB"/>
    <w:rsid w:val="005D29E7"/>
    <w:rsid w:val="005D29F3"/>
    <w:rsid w:val="005D2ADB"/>
    <w:rsid w:val="005D2B22"/>
    <w:rsid w:val="005D2BAE"/>
    <w:rsid w:val="005D2C0F"/>
    <w:rsid w:val="005D2C7E"/>
    <w:rsid w:val="005D2CD7"/>
    <w:rsid w:val="005D2CF6"/>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EA"/>
    <w:rsid w:val="005D3299"/>
    <w:rsid w:val="005D32DA"/>
    <w:rsid w:val="005D334B"/>
    <w:rsid w:val="005D338C"/>
    <w:rsid w:val="005D3397"/>
    <w:rsid w:val="005D33B5"/>
    <w:rsid w:val="005D33CA"/>
    <w:rsid w:val="005D3400"/>
    <w:rsid w:val="005D3453"/>
    <w:rsid w:val="005D3466"/>
    <w:rsid w:val="005D347B"/>
    <w:rsid w:val="005D34E4"/>
    <w:rsid w:val="005D3563"/>
    <w:rsid w:val="005D356A"/>
    <w:rsid w:val="005D359D"/>
    <w:rsid w:val="005D35D0"/>
    <w:rsid w:val="005D3648"/>
    <w:rsid w:val="005D36C0"/>
    <w:rsid w:val="005D3735"/>
    <w:rsid w:val="005D3745"/>
    <w:rsid w:val="005D376A"/>
    <w:rsid w:val="005D376D"/>
    <w:rsid w:val="005D37A2"/>
    <w:rsid w:val="005D37D5"/>
    <w:rsid w:val="005D3861"/>
    <w:rsid w:val="005D38A9"/>
    <w:rsid w:val="005D38F7"/>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9A"/>
    <w:rsid w:val="005D3CA9"/>
    <w:rsid w:val="005D3CD2"/>
    <w:rsid w:val="005D3D20"/>
    <w:rsid w:val="005D3D3C"/>
    <w:rsid w:val="005D3D4F"/>
    <w:rsid w:val="005D3D6D"/>
    <w:rsid w:val="005D3DA7"/>
    <w:rsid w:val="005D3EB9"/>
    <w:rsid w:val="005D3EEF"/>
    <w:rsid w:val="005D3F19"/>
    <w:rsid w:val="005D3F55"/>
    <w:rsid w:val="005D3FB5"/>
    <w:rsid w:val="005D3FDD"/>
    <w:rsid w:val="005D3FE4"/>
    <w:rsid w:val="005D4020"/>
    <w:rsid w:val="005D4025"/>
    <w:rsid w:val="005D4035"/>
    <w:rsid w:val="005D4086"/>
    <w:rsid w:val="005D409F"/>
    <w:rsid w:val="005D40E5"/>
    <w:rsid w:val="005D4155"/>
    <w:rsid w:val="005D41AC"/>
    <w:rsid w:val="005D41B6"/>
    <w:rsid w:val="005D41D8"/>
    <w:rsid w:val="005D41EA"/>
    <w:rsid w:val="005D420B"/>
    <w:rsid w:val="005D4285"/>
    <w:rsid w:val="005D4293"/>
    <w:rsid w:val="005D42A1"/>
    <w:rsid w:val="005D42B5"/>
    <w:rsid w:val="005D42EA"/>
    <w:rsid w:val="005D42FA"/>
    <w:rsid w:val="005D42FE"/>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A5"/>
    <w:rsid w:val="005D480D"/>
    <w:rsid w:val="005D4839"/>
    <w:rsid w:val="005D489C"/>
    <w:rsid w:val="005D48C0"/>
    <w:rsid w:val="005D48D6"/>
    <w:rsid w:val="005D49A1"/>
    <w:rsid w:val="005D49A3"/>
    <w:rsid w:val="005D49CB"/>
    <w:rsid w:val="005D49FE"/>
    <w:rsid w:val="005D4A36"/>
    <w:rsid w:val="005D4A98"/>
    <w:rsid w:val="005D4AF1"/>
    <w:rsid w:val="005D4B71"/>
    <w:rsid w:val="005D4B8A"/>
    <w:rsid w:val="005D4BA4"/>
    <w:rsid w:val="005D4BBC"/>
    <w:rsid w:val="005D4BF8"/>
    <w:rsid w:val="005D4C16"/>
    <w:rsid w:val="005D4C40"/>
    <w:rsid w:val="005D4C7D"/>
    <w:rsid w:val="005D4CA4"/>
    <w:rsid w:val="005D4D64"/>
    <w:rsid w:val="005D4D6F"/>
    <w:rsid w:val="005D4D70"/>
    <w:rsid w:val="005D4D98"/>
    <w:rsid w:val="005D4DBF"/>
    <w:rsid w:val="005D4DD6"/>
    <w:rsid w:val="005D4DDB"/>
    <w:rsid w:val="005D4DEC"/>
    <w:rsid w:val="005D4E3C"/>
    <w:rsid w:val="005D4E4F"/>
    <w:rsid w:val="005D4E67"/>
    <w:rsid w:val="005D4E70"/>
    <w:rsid w:val="005D4EA5"/>
    <w:rsid w:val="005D4EB0"/>
    <w:rsid w:val="005D4EB7"/>
    <w:rsid w:val="005D4F6B"/>
    <w:rsid w:val="005D4FA1"/>
    <w:rsid w:val="005D5031"/>
    <w:rsid w:val="005D5068"/>
    <w:rsid w:val="005D50DC"/>
    <w:rsid w:val="005D510D"/>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E6"/>
    <w:rsid w:val="005D549F"/>
    <w:rsid w:val="005D54A9"/>
    <w:rsid w:val="005D54AE"/>
    <w:rsid w:val="005D550C"/>
    <w:rsid w:val="005D551C"/>
    <w:rsid w:val="005D5543"/>
    <w:rsid w:val="005D560E"/>
    <w:rsid w:val="005D5688"/>
    <w:rsid w:val="005D56A4"/>
    <w:rsid w:val="005D5714"/>
    <w:rsid w:val="005D57B1"/>
    <w:rsid w:val="005D5815"/>
    <w:rsid w:val="005D582D"/>
    <w:rsid w:val="005D584D"/>
    <w:rsid w:val="005D5852"/>
    <w:rsid w:val="005D5868"/>
    <w:rsid w:val="005D58BA"/>
    <w:rsid w:val="005D5967"/>
    <w:rsid w:val="005D597F"/>
    <w:rsid w:val="005D5A17"/>
    <w:rsid w:val="005D5A46"/>
    <w:rsid w:val="005D5AB7"/>
    <w:rsid w:val="005D5AF0"/>
    <w:rsid w:val="005D5AF4"/>
    <w:rsid w:val="005D5B01"/>
    <w:rsid w:val="005D5B29"/>
    <w:rsid w:val="005D5B7C"/>
    <w:rsid w:val="005D5B9A"/>
    <w:rsid w:val="005D5BAE"/>
    <w:rsid w:val="005D5C80"/>
    <w:rsid w:val="005D5C87"/>
    <w:rsid w:val="005D5C99"/>
    <w:rsid w:val="005D5CCF"/>
    <w:rsid w:val="005D5D0B"/>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37"/>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E"/>
    <w:rsid w:val="005D6451"/>
    <w:rsid w:val="005D6493"/>
    <w:rsid w:val="005D6503"/>
    <w:rsid w:val="005D6523"/>
    <w:rsid w:val="005D6525"/>
    <w:rsid w:val="005D6541"/>
    <w:rsid w:val="005D6542"/>
    <w:rsid w:val="005D6566"/>
    <w:rsid w:val="005D65C4"/>
    <w:rsid w:val="005D6612"/>
    <w:rsid w:val="005D667B"/>
    <w:rsid w:val="005D671A"/>
    <w:rsid w:val="005D6765"/>
    <w:rsid w:val="005D677C"/>
    <w:rsid w:val="005D67AB"/>
    <w:rsid w:val="005D6811"/>
    <w:rsid w:val="005D6843"/>
    <w:rsid w:val="005D6853"/>
    <w:rsid w:val="005D68A4"/>
    <w:rsid w:val="005D6932"/>
    <w:rsid w:val="005D6970"/>
    <w:rsid w:val="005D69B8"/>
    <w:rsid w:val="005D6A1B"/>
    <w:rsid w:val="005D6A44"/>
    <w:rsid w:val="005D6A8C"/>
    <w:rsid w:val="005D6AA6"/>
    <w:rsid w:val="005D6ABF"/>
    <w:rsid w:val="005D6B0D"/>
    <w:rsid w:val="005D6BC8"/>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6"/>
    <w:rsid w:val="005D6DC9"/>
    <w:rsid w:val="005D6E14"/>
    <w:rsid w:val="005D6E30"/>
    <w:rsid w:val="005D6E33"/>
    <w:rsid w:val="005D6E39"/>
    <w:rsid w:val="005D6E6B"/>
    <w:rsid w:val="005D6E83"/>
    <w:rsid w:val="005D6E8D"/>
    <w:rsid w:val="005D6EB7"/>
    <w:rsid w:val="005D6ED6"/>
    <w:rsid w:val="005D6F0C"/>
    <w:rsid w:val="005D6F1A"/>
    <w:rsid w:val="005D6F2E"/>
    <w:rsid w:val="005D6F30"/>
    <w:rsid w:val="005D6F7F"/>
    <w:rsid w:val="005D6F9A"/>
    <w:rsid w:val="005D7013"/>
    <w:rsid w:val="005D7047"/>
    <w:rsid w:val="005D7064"/>
    <w:rsid w:val="005D70A0"/>
    <w:rsid w:val="005D715A"/>
    <w:rsid w:val="005D7209"/>
    <w:rsid w:val="005D725E"/>
    <w:rsid w:val="005D732C"/>
    <w:rsid w:val="005D733F"/>
    <w:rsid w:val="005D7391"/>
    <w:rsid w:val="005D7432"/>
    <w:rsid w:val="005D745C"/>
    <w:rsid w:val="005D74A3"/>
    <w:rsid w:val="005D74A7"/>
    <w:rsid w:val="005D74E0"/>
    <w:rsid w:val="005D74F5"/>
    <w:rsid w:val="005D7517"/>
    <w:rsid w:val="005D752A"/>
    <w:rsid w:val="005D7537"/>
    <w:rsid w:val="005D75BC"/>
    <w:rsid w:val="005D75FF"/>
    <w:rsid w:val="005D762E"/>
    <w:rsid w:val="005D7644"/>
    <w:rsid w:val="005D765C"/>
    <w:rsid w:val="005D76D3"/>
    <w:rsid w:val="005D76E0"/>
    <w:rsid w:val="005D76F3"/>
    <w:rsid w:val="005D76FC"/>
    <w:rsid w:val="005D771C"/>
    <w:rsid w:val="005D774E"/>
    <w:rsid w:val="005D778F"/>
    <w:rsid w:val="005D77A6"/>
    <w:rsid w:val="005D77B9"/>
    <w:rsid w:val="005D783F"/>
    <w:rsid w:val="005D78FD"/>
    <w:rsid w:val="005D7907"/>
    <w:rsid w:val="005D79C6"/>
    <w:rsid w:val="005D79E9"/>
    <w:rsid w:val="005D7A28"/>
    <w:rsid w:val="005D7A5D"/>
    <w:rsid w:val="005D7A6A"/>
    <w:rsid w:val="005D7A88"/>
    <w:rsid w:val="005D7AD2"/>
    <w:rsid w:val="005D7AFD"/>
    <w:rsid w:val="005D7B7D"/>
    <w:rsid w:val="005D7B7F"/>
    <w:rsid w:val="005D7B80"/>
    <w:rsid w:val="005D7B95"/>
    <w:rsid w:val="005D7BA3"/>
    <w:rsid w:val="005D7BAE"/>
    <w:rsid w:val="005D7BDB"/>
    <w:rsid w:val="005D7C1C"/>
    <w:rsid w:val="005D7C2B"/>
    <w:rsid w:val="005D7C44"/>
    <w:rsid w:val="005D7C95"/>
    <w:rsid w:val="005D7CAB"/>
    <w:rsid w:val="005D7CDC"/>
    <w:rsid w:val="005D7D00"/>
    <w:rsid w:val="005D7D76"/>
    <w:rsid w:val="005D7D99"/>
    <w:rsid w:val="005D7DB1"/>
    <w:rsid w:val="005D7DC4"/>
    <w:rsid w:val="005D7E05"/>
    <w:rsid w:val="005D7E0E"/>
    <w:rsid w:val="005D7E3A"/>
    <w:rsid w:val="005D7E52"/>
    <w:rsid w:val="005D7EA6"/>
    <w:rsid w:val="005D7EC6"/>
    <w:rsid w:val="005D7F33"/>
    <w:rsid w:val="005D7F63"/>
    <w:rsid w:val="005D7F68"/>
    <w:rsid w:val="005D7F74"/>
    <w:rsid w:val="005D7F9D"/>
    <w:rsid w:val="005D7FA6"/>
    <w:rsid w:val="005D7FB4"/>
    <w:rsid w:val="005E0008"/>
    <w:rsid w:val="005E00BE"/>
    <w:rsid w:val="005E00F1"/>
    <w:rsid w:val="005E01A6"/>
    <w:rsid w:val="005E01D4"/>
    <w:rsid w:val="005E01EF"/>
    <w:rsid w:val="005E0273"/>
    <w:rsid w:val="005E027D"/>
    <w:rsid w:val="005E02D3"/>
    <w:rsid w:val="005E030B"/>
    <w:rsid w:val="005E0317"/>
    <w:rsid w:val="005E031B"/>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EE"/>
    <w:rsid w:val="005E0966"/>
    <w:rsid w:val="005E0995"/>
    <w:rsid w:val="005E09AF"/>
    <w:rsid w:val="005E09BC"/>
    <w:rsid w:val="005E09D1"/>
    <w:rsid w:val="005E09D3"/>
    <w:rsid w:val="005E09D4"/>
    <w:rsid w:val="005E0A0E"/>
    <w:rsid w:val="005E0A4D"/>
    <w:rsid w:val="005E0A54"/>
    <w:rsid w:val="005E0A78"/>
    <w:rsid w:val="005E0A92"/>
    <w:rsid w:val="005E0AA1"/>
    <w:rsid w:val="005E0B75"/>
    <w:rsid w:val="005E0BAF"/>
    <w:rsid w:val="005E0CA6"/>
    <w:rsid w:val="005E0DB3"/>
    <w:rsid w:val="005E0E44"/>
    <w:rsid w:val="005E0E79"/>
    <w:rsid w:val="005E0F09"/>
    <w:rsid w:val="005E0F2D"/>
    <w:rsid w:val="005E0FC4"/>
    <w:rsid w:val="005E1001"/>
    <w:rsid w:val="005E100E"/>
    <w:rsid w:val="005E1021"/>
    <w:rsid w:val="005E1099"/>
    <w:rsid w:val="005E10CF"/>
    <w:rsid w:val="005E1105"/>
    <w:rsid w:val="005E1109"/>
    <w:rsid w:val="005E112B"/>
    <w:rsid w:val="005E117A"/>
    <w:rsid w:val="005E11ED"/>
    <w:rsid w:val="005E1268"/>
    <w:rsid w:val="005E12D0"/>
    <w:rsid w:val="005E1343"/>
    <w:rsid w:val="005E1377"/>
    <w:rsid w:val="005E13B2"/>
    <w:rsid w:val="005E13CD"/>
    <w:rsid w:val="005E1452"/>
    <w:rsid w:val="005E1458"/>
    <w:rsid w:val="005E149A"/>
    <w:rsid w:val="005E14A2"/>
    <w:rsid w:val="005E1551"/>
    <w:rsid w:val="005E156D"/>
    <w:rsid w:val="005E15A7"/>
    <w:rsid w:val="005E15E8"/>
    <w:rsid w:val="005E1657"/>
    <w:rsid w:val="005E1689"/>
    <w:rsid w:val="005E177A"/>
    <w:rsid w:val="005E1783"/>
    <w:rsid w:val="005E17B6"/>
    <w:rsid w:val="005E17C6"/>
    <w:rsid w:val="005E1800"/>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D26"/>
    <w:rsid w:val="005E1D2D"/>
    <w:rsid w:val="005E1D34"/>
    <w:rsid w:val="005E1D4F"/>
    <w:rsid w:val="005E1D7E"/>
    <w:rsid w:val="005E1D94"/>
    <w:rsid w:val="005E1E02"/>
    <w:rsid w:val="005E1E05"/>
    <w:rsid w:val="005E1E0A"/>
    <w:rsid w:val="005E1E4C"/>
    <w:rsid w:val="005E1E65"/>
    <w:rsid w:val="005E1EC0"/>
    <w:rsid w:val="005E1EFA"/>
    <w:rsid w:val="005E1F03"/>
    <w:rsid w:val="005E1F35"/>
    <w:rsid w:val="005E1F9A"/>
    <w:rsid w:val="005E1FD5"/>
    <w:rsid w:val="005E2014"/>
    <w:rsid w:val="005E204B"/>
    <w:rsid w:val="005E2055"/>
    <w:rsid w:val="005E2056"/>
    <w:rsid w:val="005E2069"/>
    <w:rsid w:val="005E20D7"/>
    <w:rsid w:val="005E212C"/>
    <w:rsid w:val="005E2151"/>
    <w:rsid w:val="005E223A"/>
    <w:rsid w:val="005E224F"/>
    <w:rsid w:val="005E227B"/>
    <w:rsid w:val="005E22E7"/>
    <w:rsid w:val="005E22F9"/>
    <w:rsid w:val="005E2333"/>
    <w:rsid w:val="005E2340"/>
    <w:rsid w:val="005E23AB"/>
    <w:rsid w:val="005E23C0"/>
    <w:rsid w:val="005E2401"/>
    <w:rsid w:val="005E24B1"/>
    <w:rsid w:val="005E24E5"/>
    <w:rsid w:val="005E257E"/>
    <w:rsid w:val="005E25B9"/>
    <w:rsid w:val="005E25D7"/>
    <w:rsid w:val="005E2610"/>
    <w:rsid w:val="005E2707"/>
    <w:rsid w:val="005E2727"/>
    <w:rsid w:val="005E2779"/>
    <w:rsid w:val="005E28BE"/>
    <w:rsid w:val="005E2978"/>
    <w:rsid w:val="005E29E1"/>
    <w:rsid w:val="005E2A15"/>
    <w:rsid w:val="005E2B61"/>
    <w:rsid w:val="005E2B71"/>
    <w:rsid w:val="005E2B7B"/>
    <w:rsid w:val="005E2B7E"/>
    <w:rsid w:val="005E2B99"/>
    <w:rsid w:val="005E2BBA"/>
    <w:rsid w:val="005E2BC2"/>
    <w:rsid w:val="005E2C19"/>
    <w:rsid w:val="005E2C3A"/>
    <w:rsid w:val="005E2C52"/>
    <w:rsid w:val="005E2D0C"/>
    <w:rsid w:val="005E2D39"/>
    <w:rsid w:val="005E2D97"/>
    <w:rsid w:val="005E2DD0"/>
    <w:rsid w:val="005E2DDA"/>
    <w:rsid w:val="005E2E0D"/>
    <w:rsid w:val="005E2E2C"/>
    <w:rsid w:val="005E2E53"/>
    <w:rsid w:val="005E2E68"/>
    <w:rsid w:val="005E2EB9"/>
    <w:rsid w:val="005E2ECB"/>
    <w:rsid w:val="005E2F22"/>
    <w:rsid w:val="005E2F31"/>
    <w:rsid w:val="005E2F34"/>
    <w:rsid w:val="005E2F6B"/>
    <w:rsid w:val="005E300E"/>
    <w:rsid w:val="005E304B"/>
    <w:rsid w:val="005E3050"/>
    <w:rsid w:val="005E30CA"/>
    <w:rsid w:val="005E30DC"/>
    <w:rsid w:val="005E3155"/>
    <w:rsid w:val="005E3180"/>
    <w:rsid w:val="005E31C4"/>
    <w:rsid w:val="005E31C9"/>
    <w:rsid w:val="005E3235"/>
    <w:rsid w:val="005E32A8"/>
    <w:rsid w:val="005E32C5"/>
    <w:rsid w:val="005E3319"/>
    <w:rsid w:val="005E3350"/>
    <w:rsid w:val="005E337F"/>
    <w:rsid w:val="005E338C"/>
    <w:rsid w:val="005E33A3"/>
    <w:rsid w:val="005E3413"/>
    <w:rsid w:val="005E3452"/>
    <w:rsid w:val="005E345A"/>
    <w:rsid w:val="005E34A3"/>
    <w:rsid w:val="005E34F9"/>
    <w:rsid w:val="005E3539"/>
    <w:rsid w:val="005E3543"/>
    <w:rsid w:val="005E354A"/>
    <w:rsid w:val="005E3589"/>
    <w:rsid w:val="005E35CB"/>
    <w:rsid w:val="005E3638"/>
    <w:rsid w:val="005E363D"/>
    <w:rsid w:val="005E36A1"/>
    <w:rsid w:val="005E36F0"/>
    <w:rsid w:val="005E3743"/>
    <w:rsid w:val="005E3757"/>
    <w:rsid w:val="005E3847"/>
    <w:rsid w:val="005E3853"/>
    <w:rsid w:val="005E385B"/>
    <w:rsid w:val="005E38A0"/>
    <w:rsid w:val="005E38DA"/>
    <w:rsid w:val="005E393A"/>
    <w:rsid w:val="005E3968"/>
    <w:rsid w:val="005E39B8"/>
    <w:rsid w:val="005E39DA"/>
    <w:rsid w:val="005E3A2B"/>
    <w:rsid w:val="005E3A5B"/>
    <w:rsid w:val="005E3A60"/>
    <w:rsid w:val="005E3A8E"/>
    <w:rsid w:val="005E3AA4"/>
    <w:rsid w:val="005E3B25"/>
    <w:rsid w:val="005E3B68"/>
    <w:rsid w:val="005E3B9A"/>
    <w:rsid w:val="005E3BA5"/>
    <w:rsid w:val="005E3BCC"/>
    <w:rsid w:val="005E3BE2"/>
    <w:rsid w:val="005E3D29"/>
    <w:rsid w:val="005E3D38"/>
    <w:rsid w:val="005E3DC6"/>
    <w:rsid w:val="005E3DCF"/>
    <w:rsid w:val="005E3DE2"/>
    <w:rsid w:val="005E3DEA"/>
    <w:rsid w:val="005E3DF5"/>
    <w:rsid w:val="005E3DF7"/>
    <w:rsid w:val="005E3E04"/>
    <w:rsid w:val="005E3E05"/>
    <w:rsid w:val="005E3E2B"/>
    <w:rsid w:val="005E3E61"/>
    <w:rsid w:val="005E3EE8"/>
    <w:rsid w:val="005E3EF0"/>
    <w:rsid w:val="005E3F28"/>
    <w:rsid w:val="005E3F79"/>
    <w:rsid w:val="005E3FE4"/>
    <w:rsid w:val="005E4007"/>
    <w:rsid w:val="005E400D"/>
    <w:rsid w:val="005E4010"/>
    <w:rsid w:val="005E405D"/>
    <w:rsid w:val="005E4068"/>
    <w:rsid w:val="005E40A5"/>
    <w:rsid w:val="005E40EF"/>
    <w:rsid w:val="005E411D"/>
    <w:rsid w:val="005E4163"/>
    <w:rsid w:val="005E4168"/>
    <w:rsid w:val="005E418D"/>
    <w:rsid w:val="005E41D5"/>
    <w:rsid w:val="005E4236"/>
    <w:rsid w:val="005E4237"/>
    <w:rsid w:val="005E4261"/>
    <w:rsid w:val="005E4264"/>
    <w:rsid w:val="005E4286"/>
    <w:rsid w:val="005E428B"/>
    <w:rsid w:val="005E4303"/>
    <w:rsid w:val="005E4335"/>
    <w:rsid w:val="005E4363"/>
    <w:rsid w:val="005E43B7"/>
    <w:rsid w:val="005E43F5"/>
    <w:rsid w:val="005E440B"/>
    <w:rsid w:val="005E4476"/>
    <w:rsid w:val="005E4489"/>
    <w:rsid w:val="005E448A"/>
    <w:rsid w:val="005E44D9"/>
    <w:rsid w:val="005E44FB"/>
    <w:rsid w:val="005E461F"/>
    <w:rsid w:val="005E4625"/>
    <w:rsid w:val="005E462E"/>
    <w:rsid w:val="005E4661"/>
    <w:rsid w:val="005E467C"/>
    <w:rsid w:val="005E4680"/>
    <w:rsid w:val="005E46EB"/>
    <w:rsid w:val="005E46F4"/>
    <w:rsid w:val="005E472A"/>
    <w:rsid w:val="005E4730"/>
    <w:rsid w:val="005E4754"/>
    <w:rsid w:val="005E477A"/>
    <w:rsid w:val="005E47A0"/>
    <w:rsid w:val="005E47DA"/>
    <w:rsid w:val="005E4811"/>
    <w:rsid w:val="005E482C"/>
    <w:rsid w:val="005E488C"/>
    <w:rsid w:val="005E489C"/>
    <w:rsid w:val="005E48B2"/>
    <w:rsid w:val="005E48B5"/>
    <w:rsid w:val="005E48F0"/>
    <w:rsid w:val="005E4947"/>
    <w:rsid w:val="005E4969"/>
    <w:rsid w:val="005E4981"/>
    <w:rsid w:val="005E49AC"/>
    <w:rsid w:val="005E49BE"/>
    <w:rsid w:val="005E49E1"/>
    <w:rsid w:val="005E49F3"/>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60"/>
    <w:rsid w:val="005E4F2D"/>
    <w:rsid w:val="005E4F57"/>
    <w:rsid w:val="005E4F9E"/>
    <w:rsid w:val="005E4FA3"/>
    <w:rsid w:val="005E4FB8"/>
    <w:rsid w:val="005E4FE9"/>
    <w:rsid w:val="005E4FEA"/>
    <w:rsid w:val="005E4FFA"/>
    <w:rsid w:val="005E500E"/>
    <w:rsid w:val="005E5063"/>
    <w:rsid w:val="005E508C"/>
    <w:rsid w:val="005E50CC"/>
    <w:rsid w:val="005E5107"/>
    <w:rsid w:val="005E5120"/>
    <w:rsid w:val="005E5188"/>
    <w:rsid w:val="005E51DA"/>
    <w:rsid w:val="005E5208"/>
    <w:rsid w:val="005E5289"/>
    <w:rsid w:val="005E5291"/>
    <w:rsid w:val="005E52AC"/>
    <w:rsid w:val="005E52F4"/>
    <w:rsid w:val="005E52F9"/>
    <w:rsid w:val="005E530B"/>
    <w:rsid w:val="005E5340"/>
    <w:rsid w:val="005E53DB"/>
    <w:rsid w:val="005E53DE"/>
    <w:rsid w:val="005E53E7"/>
    <w:rsid w:val="005E5434"/>
    <w:rsid w:val="005E5446"/>
    <w:rsid w:val="005E5475"/>
    <w:rsid w:val="005E54FF"/>
    <w:rsid w:val="005E5509"/>
    <w:rsid w:val="005E552F"/>
    <w:rsid w:val="005E5572"/>
    <w:rsid w:val="005E5586"/>
    <w:rsid w:val="005E55D9"/>
    <w:rsid w:val="005E5636"/>
    <w:rsid w:val="005E564D"/>
    <w:rsid w:val="005E5654"/>
    <w:rsid w:val="005E5716"/>
    <w:rsid w:val="005E573C"/>
    <w:rsid w:val="005E575D"/>
    <w:rsid w:val="005E5765"/>
    <w:rsid w:val="005E5781"/>
    <w:rsid w:val="005E57B0"/>
    <w:rsid w:val="005E5800"/>
    <w:rsid w:val="005E5809"/>
    <w:rsid w:val="005E580B"/>
    <w:rsid w:val="005E5872"/>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00"/>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A0"/>
    <w:rsid w:val="005E65A5"/>
    <w:rsid w:val="005E65BC"/>
    <w:rsid w:val="005E65E4"/>
    <w:rsid w:val="005E65F1"/>
    <w:rsid w:val="005E661A"/>
    <w:rsid w:val="005E6622"/>
    <w:rsid w:val="005E666A"/>
    <w:rsid w:val="005E66A1"/>
    <w:rsid w:val="005E66A4"/>
    <w:rsid w:val="005E66E9"/>
    <w:rsid w:val="005E66F1"/>
    <w:rsid w:val="005E672D"/>
    <w:rsid w:val="005E6786"/>
    <w:rsid w:val="005E678D"/>
    <w:rsid w:val="005E67CF"/>
    <w:rsid w:val="005E67D7"/>
    <w:rsid w:val="005E680F"/>
    <w:rsid w:val="005E6836"/>
    <w:rsid w:val="005E6869"/>
    <w:rsid w:val="005E6884"/>
    <w:rsid w:val="005E689C"/>
    <w:rsid w:val="005E68A3"/>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BC"/>
    <w:rsid w:val="005E6D33"/>
    <w:rsid w:val="005E6D3C"/>
    <w:rsid w:val="005E6D48"/>
    <w:rsid w:val="005E6D49"/>
    <w:rsid w:val="005E6D5F"/>
    <w:rsid w:val="005E6DB6"/>
    <w:rsid w:val="005E6E07"/>
    <w:rsid w:val="005E6E2D"/>
    <w:rsid w:val="005E6E52"/>
    <w:rsid w:val="005E6EED"/>
    <w:rsid w:val="005E6F19"/>
    <w:rsid w:val="005E6F1F"/>
    <w:rsid w:val="005E7039"/>
    <w:rsid w:val="005E708C"/>
    <w:rsid w:val="005E7095"/>
    <w:rsid w:val="005E70D6"/>
    <w:rsid w:val="005E70F0"/>
    <w:rsid w:val="005E7147"/>
    <w:rsid w:val="005E7177"/>
    <w:rsid w:val="005E71B1"/>
    <w:rsid w:val="005E7211"/>
    <w:rsid w:val="005E7213"/>
    <w:rsid w:val="005E721B"/>
    <w:rsid w:val="005E725B"/>
    <w:rsid w:val="005E7263"/>
    <w:rsid w:val="005E726B"/>
    <w:rsid w:val="005E72D1"/>
    <w:rsid w:val="005E72D9"/>
    <w:rsid w:val="005E7334"/>
    <w:rsid w:val="005E73C7"/>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97"/>
    <w:rsid w:val="005E78CA"/>
    <w:rsid w:val="005E78EC"/>
    <w:rsid w:val="005E790C"/>
    <w:rsid w:val="005E79A4"/>
    <w:rsid w:val="005E79A8"/>
    <w:rsid w:val="005E79C9"/>
    <w:rsid w:val="005E79FD"/>
    <w:rsid w:val="005E7A08"/>
    <w:rsid w:val="005E7A09"/>
    <w:rsid w:val="005E7A59"/>
    <w:rsid w:val="005E7A9A"/>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C6"/>
    <w:rsid w:val="005E7ED2"/>
    <w:rsid w:val="005E7EF5"/>
    <w:rsid w:val="005E7F1A"/>
    <w:rsid w:val="005E7F66"/>
    <w:rsid w:val="005E7FAD"/>
    <w:rsid w:val="005E7FE1"/>
    <w:rsid w:val="005E7FE5"/>
    <w:rsid w:val="005F0009"/>
    <w:rsid w:val="005F000F"/>
    <w:rsid w:val="005F0025"/>
    <w:rsid w:val="005F0090"/>
    <w:rsid w:val="005F00B4"/>
    <w:rsid w:val="005F0159"/>
    <w:rsid w:val="005F01B8"/>
    <w:rsid w:val="005F020E"/>
    <w:rsid w:val="005F021B"/>
    <w:rsid w:val="005F023E"/>
    <w:rsid w:val="005F0265"/>
    <w:rsid w:val="005F0281"/>
    <w:rsid w:val="005F02B1"/>
    <w:rsid w:val="005F02C4"/>
    <w:rsid w:val="005F042D"/>
    <w:rsid w:val="005F0475"/>
    <w:rsid w:val="005F04EC"/>
    <w:rsid w:val="005F04FF"/>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848"/>
    <w:rsid w:val="005F0938"/>
    <w:rsid w:val="005F095E"/>
    <w:rsid w:val="005F09B8"/>
    <w:rsid w:val="005F09BE"/>
    <w:rsid w:val="005F09D8"/>
    <w:rsid w:val="005F0AB7"/>
    <w:rsid w:val="005F0B13"/>
    <w:rsid w:val="005F0B25"/>
    <w:rsid w:val="005F0B27"/>
    <w:rsid w:val="005F0BBB"/>
    <w:rsid w:val="005F0C18"/>
    <w:rsid w:val="005F0C1F"/>
    <w:rsid w:val="005F0C99"/>
    <w:rsid w:val="005F0CA0"/>
    <w:rsid w:val="005F0CE6"/>
    <w:rsid w:val="005F0D17"/>
    <w:rsid w:val="005F0D18"/>
    <w:rsid w:val="005F0D1C"/>
    <w:rsid w:val="005F0D41"/>
    <w:rsid w:val="005F0D8D"/>
    <w:rsid w:val="005F0DF9"/>
    <w:rsid w:val="005F0E2C"/>
    <w:rsid w:val="005F0E3D"/>
    <w:rsid w:val="005F0E64"/>
    <w:rsid w:val="005F0E9E"/>
    <w:rsid w:val="005F0EE6"/>
    <w:rsid w:val="005F0EE8"/>
    <w:rsid w:val="005F0F6C"/>
    <w:rsid w:val="005F0F8E"/>
    <w:rsid w:val="005F0F95"/>
    <w:rsid w:val="005F0F9D"/>
    <w:rsid w:val="005F0FD5"/>
    <w:rsid w:val="005F109F"/>
    <w:rsid w:val="005F10D3"/>
    <w:rsid w:val="005F10E3"/>
    <w:rsid w:val="005F10F8"/>
    <w:rsid w:val="005F1131"/>
    <w:rsid w:val="005F113F"/>
    <w:rsid w:val="005F1165"/>
    <w:rsid w:val="005F1171"/>
    <w:rsid w:val="005F118F"/>
    <w:rsid w:val="005F121C"/>
    <w:rsid w:val="005F1266"/>
    <w:rsid w:val="005F126F"/>
    <w:rsid w:val="005F12B7"/>
    <w:rsid w:val="005F12CD"/>
    <w:rsid w:val="005F12DC"/>
    <w:rsid w:val="005F1301"/>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A7F"/>
    <w:rsid w:val="005F1A8F"/>
    <w:rsid w:val="005F1B92"/>
    <w:rsid w:val="005F1BBB"/>
    <w:rsid w:val="005F1BDD"/>
    <w:rsid w:val="005F1BE1"/>
    <w:rsid w:val="005F1C43"/>
    <w:rsid w:val="005F1C4B"/>
    <w:rsid w:val="005F1C5F"/>
    <w:rsid w:val="005F1C78"/>
    <w:rsid w:val="005F1C7B"/>
    <w:rsid w:val="005F1D42"/>
    <w:rsid w:val="005F1D48"/>
    <w:rsid w:val="005F1D53"/>
    <w:rsid w:val="005F1DA3"/>
    <w:rsid w:val="005F1DA8"/>
    <w:rsid w:val="005F1DBF"/>
    <w:rsid w:val="005F1DE4"/>
    <w:rsid w:val="005F1DE6"/>
    <w:rsid w:val="005F1DF8"/>
    <w:rsid w:val="005F1E1F"/>
    <w:rsid w:val="005F1E28"/>
    <w:rsid w:val="005F1E53"/>
    <w:rsid w:val="005F1E75"/>
    <w:rsid w:val="005F1EC1"/>
    <w:rsid w:val="005F1EDC"/>
    <w:rsid w:val="005F1EEB"/>
    <w:rsid w:val="005F1F33"/>
    <w:rsid w:val="005F1F39"/>
    <w:rsid w:val="005F1F42"/>
    <w:rsid w:val="005F1FBC"/>
    <w:rsid w:val="005F1FD0"/>
    <w:rsid w:val="005F1FFA"/>
    <w:rsid w:val="005F2007"/>
    <w:rsid w:val="005F2082"/>
    <w:rsid w:val="005F20A6"/>
    <w:rsid w:val="005F20EA"/>
    <w:rsid w:val="005F212B"/>
    <w:rsid w:val="005F2159"/>
    <w:rsid w:val="005F217E"/>
    <w:rsid w:val="005F219C"/>
    <w:rsid w:val="005F21CA"/>
    <w:rsid w:val="005F21D4"/>
    <w:rsid w:val="005F2229"/>
    <w:rsid w:val="005F229F"/>
    <w:rsid w:val="005F22DD"/>
    <w:rsid w:val="005F22DF"/>
    <w:rsid w:val="005F22E0"/>
    <w:rsid w:val="005F2306"/>
    <w:rsid w:val="005F2357"/>
    <w:rsid w:val="005F241E"/>
    <w:rsid w:val="005F24AE"/>
    <w:rsid w:val="005F24EB"/>
    <w:rsid w:val="005F24F9"/>
    <w:rsid w:val="005F2539"/>
    <w:rsid w:val="005F256E"/>
    <w:rsid w:val="005F2672"/>
    <w:rsid w:val="005F26B0"/>
    <w:rsid w:val="005F26BF"/>
    <w:rsid w:val="005F26D8"/>
    <w:rsid w:val="005F26F2"/>
    <w:rsid w:val="005F2701"/>
    <w:rsid w:val="005F272A"/>
    <w:rsid w:val="005F2738"/>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FF"/>
    <w:rsid w:val="005F2A12"/>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BB"/>
    <w:rsid w:val="005F2CC5"/>
    <w:rsid w:val="005F2CE4"/>
    <w:rsid w:val="005F2D03"/>
    <w:rsid w:val="005F2D37"/>
    <w:rsid w:val="005F2D7B"/>
    <w:rsid w:val="005F2DDB"/>
    <w:rsid w:val="005F2DE3"/>
    <w:rsid w:val="005F2EBF"/>
    <w:rsid w:val="005F2F0B"/>
    <w:rsid w:val="005F2F3F"/>
    <w:rsid w:val="005F2F75"/>
    <w:rsid w:val="005F2F7F"/>
    <w:rsid w:val="005F2FA2"/>
    <w:rsid w:val="005F3035"/>
    <w:rsid w:val="005F3044"/>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36"/>
    <w:rsid w:val="005F3346"/>
    <w:rsid w:val="005F33BA"/>
    <w:rsid w:val="005F33BB"/>
    <w:rsid w:val="005F33DC"/>
    <w:rsid w:val="005F3420"/>
    <w:rsid w:val="005F3429"/>
    <w:rsid w:val="005F344F"/>
    <w:rsid w:val="005F3464"/>
    <w:rsid w:val="005F34A5"/>
    <w:rsid w:val="005F34A6"/>
    <w:rsid w:val="005F34AC"/>
    <w:rsid w:val="005F34DF"/>
    <w:rsid w:val="005F34F0"/>
    <w:rsid w:val="005F3519"/>
    <w:rsid w:val="005F3539"/>
    <w:rsid w:val="005F3559"/>
    <w:rsid w:val="005F3575"/>
    <w:rsid w:val="005F35B9"/>
    <w:rsid w:val="005F35CE"/>
    <w:rsid w:val="005F3615"/>
    <w:rsid w:val="005F3669"/>
    <w:rsid w:val="005F367E"/>
    <w:rsid w:val="005F36E8"/>
    <w:rsid w:val="005F3712"/>
    <w:rsid w:val="005F3717"/>
    <w:rsid w:val="005F3777"/>
    <w:rsid w:val="005F37AD"/>
    <w:rsid w:val="005F37D0"/>
    <w:rsid w:val="005F37D8"/>
    <w:rsid w:val="005F37E2"/>
    <w:rsid w:val="005F3816"/>
    <w:rsid w:val="005F381B"/>
    <w:rsid w:val="005F3829"/>
    <w:rsid w:val="005F382E"/>
    <w:rsid w:val="005F3908"/>
    <w:rsid w:val="005F3954"/>
    <w:rsid w:val="005F3974"/>
    <w:rsid w:val="005F3977"/>
    <w:rsid w:val="005F397B"/>
    <w:rsid w:val="005F39CF"/>
    <w:rsid w:val="005F3A72"/>
    <w:rsid w:val="005F3AB0"/>
    <w:rsid w:val="005F3AFA"/>
    <w:rsid w:val="005F3B15"/>
    <w:rsid w:val="005F3B29"/>
    <w:rsid w:val="005F3BC2"/>
    <w:rsid w:val="005F3BCB"/>
    <w:rsid w:val="005F3C06"/>
    <w:rsid w:val="005F3C9F"/>
    <w:rsid w:val="005F3D1E"/>
    <w:rsid w:val="005F3D52"/>
    <w:rsid w:val="005F3D75"/>
    <w:rsid w:val="005F3D8B"/>
    <w:rsid w:val="005F3DE0"/>
    <w:rsid w:val="005F3E34"/>
    <w:rsid w:val="005F3E83"/>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8E"/>
    <w:rsid w:val="005F4296"/>
    <w:rsid w:val="005F42EA"/>
    <w:rsid w:val="005F42FB"/>
    <w:rsid w:val="005F4309"/>
    <w:rsid w:val="005F4394"/>
    <w:rsid w:val="005F442F"/>
    <w:rsid w:val="005F444C"/>
    <w:rsid w:val="005F444E"/>
    <w:rsid w:val="005F44A5"/>
    <w:rsid w:val="005F44B4"/>
    <w:rsid w:val="005F44DE"/>
    <w:rsid w:val="005F452B"/>
    <w:rsid w:val="005F453B"/>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CD"/>
    <w:rsid w:val="005F4956"/>
    <w:rsid w:val="005F4964"/>
    <w:rsid w:val="005F4988"/>
    <w:rsid w:val="005F49A4"/>
    <w:rsid w:val="005F49C7"/>
    <w:rsid w:val="005F49E2"/>
    <w:rsid w:val="005F49E9"/>
    <w:rsid w:val="005F4A03"/>
    <w:rsid w:val="005F4A24"/>
    <w:rsid w:val="005F4A81"/>
    <w:rsid w:val="005F4A90"/>
    <w:rsid w:val="005F4AED"/>
    <w:rsid w:val="005F4B36"/>
    <w:rsid w:val="005F4B47"/>
    <w:rsid w:val="005F4B8B"/>
    <w:rsid w:val="005F4BC1"/>
    <w:rsid w:val="005F4BC8"/>
    <w:rsid w:val="005F4C09"/>
    <w:rsid w:val="005F4C1F"/>
    <w:rsid w:val="005F4C27"/>
    <w:rsid w:val="005F4C3E"/>
    <w:rsid w:val="005F4C8C"/>
    <w:rsid w:val="005F4CD1"/>
    <w:rsid w:val="005F4D00"/>
    <w:rsid w:val="005F4D99"/>
    <w:rsid w:val="005F4DA6"/>
    <w:rsid w:val="005F4DAF"/>
    <w:rsid w:val="005F4DF5"/>
    <w:rsid w:val="005F4E25"/>
    <w:rsid w:val="005F4E29"/>
    <w:rsid w:val="005F4E99"/>
    <w:rsid w:val="005F4EC1"/>
    <w:rsid w:val="005F4EC8"/>
    <w:rsid w:val="005F4EE7"/>
    <w:rsid w:val="005F4F21"/>
    <w:rsid w:val="005F4F2D"/>
    <w:rsid w:val="005F4F45"/>
    <w:rsid w:val="005F4F7C"/>
    <w:rsid w:val="005F4FA1"/>
    <w:rsid w:val="005F4FEA"/>
    <w:rsid w:val="005F5025"/>
    <w:rsid w:val="005F506A"/>
    <w:rsid w:val="005F5090"/>
    <w:rsid w:val="005F50AB"/>
    <w:rsid w:val="005F50F5"/>
    <w:rsid w:val="005F513C"/>
    <w:rsid w:val="005F51CE"/>
    <w:rsid w:val="005F521A"/>
    <w:rsid w:val="005F5224"/>
    <w:rsid w:val="005F5255"/>
    <w:rsid w:val="005F5271"/>
    <w:rsid w:val="005F5276"/>
    <w:rsid w:val="005F529F"/>
    <w:rsid w:val="005F52B1"/>
    <w:rsid w:val="005F52BC"/>
    <w:rsid w:val="005F5330"/>
    <w:rsid w:val="005F537A"/>
    <w:rsid w:val="005F53DD"/>
    <w:rsid w:val="005F53E8"/>
    <w:rsid w:val="005F543E"/>
    <w:rsid w:val="005F5450"/>
    <w:rsid w:val="005F5459"/>
    <w:rsid w:val="005F545C"/>
    <w:rsid w:val="005F5468"/>
    <w:rsid w:val="005F5541"/>
    <w:rsid w:val="005F554F"/>
    <w:rsid w:val="005F555C"/>
    <w:rsid w:val="005F55A8"/>
    <w:rsid w:val="005F55F8"/>
    <w:rsid w:val="005F55FE"/>
    <w:rsid w:val="005F564C"/>
    <w:rsid w:val="005F564E"/>
    <w:rsid w:val="005F569B"/>
    <w:rsid w:val="005F56AE"/>
    <w:rsid w:val="005F56F0"/>
    <w:rsid w:val="005F5701"/>
    <w:rsid w:val="005F57A8"/>
    <w:rsid w:val="005F57CC"/>
    <w:rsid w:val="005F5841"/>
    <w:rsid w:val="005F5861"/>
    <w:rsid w:val="005F590A"/>
    <w:rsid w:val="005F5951"/>
    <w:rsid w:val="005F59A2"/>
    <w:rsid w:val="005F5A76"/>
    <w:rsid w:val="005F5A8A"/>
    <w:rsid w:val="005F5A8B"/>
    <w:rsid w:val="005F5B1B"/>
    <w:rsid w:val="005F5B45"/>
    <w:rsid w:val="005F5BB7"/>
    <w:rsid w:val="005F5BDE"/>
    <w:rsid w:val="005F5BE7"/>
    <w:rsid w:val="005F5BFB"/>
    <w:rsid w:val="005F5CB5"/>
    <w:rsid w:val="005F5CC6"/>
    <w:rsid w:val="005F5CD4"/>
    <w:rsid w:val="005F5CE4"/>
    <w:rsid w:val="005F5D1A"/>
    <w:rsid w:val="005F5D3A"/>
    <w:rsid w:val="005F5D83"/>
    <w:rsid w:val="005F5D95"/>
    <w:rsid w:val="005F5DAB"/>
    <w:rsid w:val="005F5E1F"/>
    <w:rsid w:val="005F5E93"/>
    <w:rsid w:val="005F5EA5"/>
    <w:rsid w:val="005F5EB2"/>
    <w:rsid w:val="005F5EE4"/>
    <w:rsid w:val="005F5F29"/>
    <w:rsid w:val="005F5F32"/>
    <w:rsid w:val="005F5F34"/>
    <w:rsid w:val="005F5F38"/>
    <w:rsid w:val="005F5F66"/>
    <w:rsid w:val="005F5F8E"/>
    <w:rsid w:val="005F5FC7"/>
    <w:rsid w:val="005F6027"/>
    <w:rsid w:val="005F6049"/>
    <w:rsid w:val="005F60C6"/>
    <w:rsid w:val="005F60CC"/>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33"/>
    <w:rsid w:val="005F659A"/>
    <w:rsid w:val="005F6620"/>
    <w:rsid w:val="005F6624"/>
    <w:rsid w:val="005F6688"/>
    <w:rsid w:val="005F668F"/>
    <w:rsid w:val="005F66B7"/>
    <w:rsid w:val="005F66C3"/>
    <w:rsid w:val="005F66D2"/>
    <w:rsid w:val="005F66D3"/>
    <w:rsid w:val="005F670D"/>
    <w:rsid w:val="005F6721"/>
    <w:rsid w:val="005F673D"/>
    <w:rsid w:val="005F673F"/>
    <w:rsid w:val="005F674D"/>
    <w:rsid w:val="005F677E"/>
    <w:rsid w:val="005F6798"/>
    <w:rsid w:val="005F679B"/>
    <w:rsid w:val="005F67C9"/>
    <w:rsid w:val="005F6828"/>
    <w:rsid w:val="005F682B"/>
    <w:rsid w:val="005F6878"/>
    <w:rsid w:val="005F6883"/>
    <w:rsid w:val="005F6890"/>
    <w:rsid w:val="005F68A0"/>
    <w:rsid w:val="005F68AE"/>
    <w:rsid w:val="005F68BB"/>
    <w:rsid w:val="005F68D9"/>
    <w:rsid w:val="005F690F"/>
    <w:rsid w:val="005F6915"/>
    <w:rsid w:val="005F6923"/>
    <w:rsid w:val="005F694A"/>
    <w:rsid w:val="005F69AB"/>
    <w:rsid w:val="005F69B0"/>
    <w:rsid w:val="005F69C6"/>
    <w:rsid w:val="005F6A16"/>
    <w:rsid w:val="005F6A1C"/>
    <w:rsid w:val="005F6A53"/>
    <w:rsid w:val="005F6A94"/>
    <w:rsid w:val="005F6AAA"/>
    <w:rsid w:val="005F6AAD"/>
    <w:rsid w:val="005F6AF4"/>
    <w:rsid w:val="005F6B29"/>
    <w:rsid w:val="005F6B2A"/>
    <w:rsid w:val="005F6BEA"/>
    <w:rsid w:val="005F6BFA"/>
    <w:rsid w:val="005F6C10"/>
    <w:rsid w:val="005F6C13"/>
    <w:rsid w:val="005F6C96"/>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4"/>
    <w:rsid w:val="005F6EEF"/>
    <w:rsid w:val="005F6F55"/>
    <w:rsid w:val="005F6F83"/>
    <w:rsid w:val="005F6FE6"/>
    <w:rsid w:val="005F701A"/>
    <w:rsid w:val="005F703C"/>
    <w:rsid w:val="005F708F"/>
    <w:rsid w:val="005F70A4"/>
    <w:rsid w:val="005F7185"/>
    <w:rsid w:val="005F7191"/>
    <w:rsid w:val="005F719F"/>
    <w:rsid w:val="005F71AF"/>
    <w:rsid w:val="005F71E1"/>
    <w:rsid w:val="005F71E6"/>
    <w:rsid w:val="005F7252"/>
    <w:rsid w:val="005F7289"/>
    <w:rsid w:val="005F72B4"/>
    <w:rsid w:val="005F72CE"/>
    <w:rsid w:val="005F72D7"/>
    <w:rsid w:val="005F72EE"/>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9D"/>
    <w:rsid w:val="005F77A6"/>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62"/>
    <w:rsid w:val="005F7BDA"/>
    <w:rsid w:val="005F7BF4"/>
    <w:rsid w:val="005F7C29"/>
    <w:rsid w:val="005F7C2F"/>
    <w:rsid w:val="005F7C36"/>
    <w:rsid w:val="005F7C6E"/>
    <w:rsid w:val="005F7CFE"/>
    <w:rsid w:val="005F7D01"/>
    <w:rsid w:val="005F7D22"/>
    <w:rsid w:val="005F7D32"/>
    <w:rsid w:val="005F7D5F"/>
    <w:rsid w:val="005F7DBC"/>
    <w:rsid w:val="005F7DD7"/>
    <w:rsid w:val="005F7DFD"/>
    <w:rsid w:val="005F7E01"/>
    <w:rsid w:val="005F7E1C"/>
    <w:rsid w:val="005F7E23"/>
    <w:rsid w:val="005F7EA9"/>
    <w:rsid w:val="005F7EC1"/>
    <w:rsid w:val="005F7F03"/>
    <w:rsid w:val="005F7FA0"/>
    <w:rsid w:val="005F7FC7"/>
    <w:rsid w:val="00600020"/>
    <w:rsid w:val="00600059"/>
    <w:rsid w:val="00600075"/>
    <w:rsid w:val="0060008F"/>
    <w:rsid w:val="00600091"/>
    <w:rsid w:val="00600092"/>
    <w:rsid w:val="0060009A"/>
    <w:rsid w:val="006000F1"/>
    <w:rsid w:val="00600116"/>
    <w:rsid w:val="00600126"/>
    <w:rsid w:val="0060014A"/>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69"/>
    <w:rsid w:val="006004E6"/>
    <w:rsid w:val="00600501"/>
    <w:rsid w:val="00600514"/>
    <w:rsid w:val="0060052F"/>
    <w:rsid w:val="00600548"/>
    <w:rsid w:val="00600567"/>
    <w:rsid w:val="00600572"/>
    <w:rsid w:val="0060058D"/>
    <w:rsid w:val="006005B3"/>
    <w:rsid w:val="006005C2"/>
    <w:rsid w:val="00600609"/>
    <w:rsid w:val="0060068C"/>
    <w:rsid w:val="006006C2"/>
    <w:rsid w:val="006006E2"/>
    <w:rsid w:val="0060073C"/>
    <w:rsid w:val="00600794"/>
    <w:rsid w:val="00600799"/>
    <w:rsid w:val="006007F0"/>
    <w:rsid w:val="00600803"/>
    <w:rsid w:val="0060087C"/>
    <w:rsid w:val="0060088B"/>
    <w:rsid w:val="006008AE"/>
    <w:rsid w:val="006008EC"/>
    <w:rsid w:val="00600907"/>
    <w:rsid w:val="00600993"/>
    <w:rsid w:val="006009AF"/>
    <w:rsid w:val="00600ABC"/>
    <w:rsid w:val="00600B0F"/>
    <w:rsid w:val="00600BC8"/>
    <w:rsid w:val="00600C49"/>
    <w:rsid w:val="00600C81"/>
    <w:rsid w:val="00600CA0"/>
    <w:rsid w:val="00600CAD"/>
    <w:rsid w:val="00600CB0"/>
    <w:rsid w:val="00600D53"/>
    <w:rsid w:val="00600D60"/>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F5"/>
    <w:rsid w:val="00600F9E"/>
    <w:rsid w:val="00600FBB"/>
    <w:rsid w:val="0060104E"/>
    <w:rsid w:val="00601078"/>
    <w:rsid w:val="0060107D"/>
    <w:rsid w:val="00601091"/>
    <w:rsid w:val="006010B5"/>
    <w:rsid w:val="00601117"/>
    <w:rsid w:val="00601124"/>
    <w:rsid w:val="0060115E"/>
    <w:rsid w:val="00601166"/>
    <w:rsid w:val="00601183"/>
    <w:rsid w:val="006011C7"/>
    <w:rsid w:val="006011D6"/>
    <w:rsid w:val="006011F6"/>
    <w:rsid w:val="0060126B"/>
    <w:rsid w:val="0060126E"/>
    <w:rsid w:val="00601287"/>
    <w:rsid w:val="006012BD"/>
    <w:rsid w:val="00601306"/>
    <w:rsid w:val="00601343"/>
    <w:rsid w:val="00601363"/>
    <w:rsid w:val="00601368"/>
    <w:rsid w:val="00601385"/>
    <w:rsid w:val="006013B3"/>
    <w:rsid w:val="006013B8"/>
    <w:rsid w:val="0060143C"/>
    <w:rsid w:val="00601468"/>
    <w:rsid w:val="006014B8"/>
    <w:rsid w:val="0060154E"/>
    <w:rsid w:val="0060155D"/>
    <w:rsid w:val="006015D2"/>
    <w:rsid w:val="006015F5"/>
    <w:rsid w:val="00601640"/>
    <w:rsid w:val="00601673"/>
    <w:rsid w:val="00601675"/>
    <w:rsid w:val="006016A9"/>
    <w:rsid w:val="00601715"/>
    <w:rsid w:val="0060171D"/>
    <w:rsid w:val="00601752"/>
    <w:rsid w:val="0060175B"/>
    <w:rsid w:val="0060175C"/>
    <w:rsid w:val="006017AE"/>
    <w:rsid w:val="00601830"/>
    <w:rsid w:val="00601882"/>
    <w:rsid w:val="0060189F"/>
    <w:rsid w:val="006018A5"/>
    <w:rsid w:val="006018CC"/>
    <w:rsid w:val="006018F0"/>
    <w:rsid w:val="00601922"/>
    <w:rsid w:val="00601933"/>
    <w:rsid w:val="00601970"/>
    <w:rsid w:val="006019C0"/>
    <w:rsid w:val="00601A77"/>
    <w:rsid w:val="00601A7D"/>
    <w:rsid w:val="00601A91"/>
    <w:rsid w:val="00601B27"/>
    <w:rsid w:val="00601B54"/>
    <w:rsid w:val="00601BAA"/>
    <w:rsid w:val="00601BB1"/>
    <w:rsid w:val="00601BC1"/>
    <w:rsid w:val="00601BC6"/>
    <w:rsid w:val="00601C17"/>
    <w:rsid w:val="00601C5C"/>
    <w:rsid w:val="00601C7D"/>
    <w:rsid w:val="00601CAD"/>
    <w:rsid w:val="00601D6F"/>
    <w:rsid w:val="00601D79"/>
    <w:rsid w:val="00601D7F"/>
    <w:rsid w:val="00601D88"/>
    <w:rsid w:val="00601DC2"/>
    <w:rsid w:val="00601DD9"/>
    <w:rsid w:val="00601DFE"/>
    <w:rsid w:val="00601EFC"/>
    <w:rsid w:val="00601F66"/>
    <w:rsid w:val="00601F78"/>
    <w:rsid w:val="00601FAD"/>
    <w:rsid w:val="00601FF7"/>
    <w:rsid w:val="00601FFF"/>
    <w:rsid w:val="00602002"/>
    <w:rsid w:val="0060200F"/>
    <w:rsid w:val="00602066"/>
    <w:rsid w:val="0060208B"/>
    <w:rsid w:val="0060209A"/>
    <w:rsid w:val="006020A1"/>
    <w:rsid w:val="006020D1"/>
    <w:rsid w:val="00602167"/>
    <w:rsid w:val="00602186"/>
    <w:rsid w:val="0060218F"/>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AD"/>
    <w:rsid w:val="006024CB"/>
    <w:rsid w:val="006024DF"/>
    <w:rsid w:val="006024F6"/>
    <w:rsid w:val="006024F7"/>
    <w:rsid w:val="00602566"/>
    <w:rsid w:val="006025A5"/>
    <w:rsid w:val="006025B3"/>
    <w:rsid w:val="006025C5"/>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8B3"/>
    <w:rsid w:val="006028F1"/>
    <w:rsid w:val="00602907"/>
    <w:rsid w:val="00602914"/>
    <w:rsid w:val="00602925"/>
    <w:rsid w:val="0060293E"/>
    <w:rsid w:val="00602945"/>
    <w:rsid w:val="00602956"/>
    <w:rsid w:val="00602979"/>
    <w:rsid w:val="00602989"/>
    <w:rsid w:val="00602A65"/>
    <w:rsid w:val="00602A88"/>
    <w:rsid w:val="00602A89"/>
    <w:rsid w:val="00602A90"/>
    <w:rsid w:val="00602AAC"/>
    <w:rsid w:val="00602AF1"/>
    <w:rsid w:val="00602B6C"/>
    <w:rsid w:val="00602B72"/>
    <w:rsid w:val="00602B99"/>
    <w:rsid w:val="00602BC2"/>
    <w:rsid w:val="00602C1C"/>
    <w:rsid w:val="00602C36"/>
    <w:rsid w:val="00602C4B"/>
    <w:rsid w:val="00602C4F"/>
    <w:rsid w:val="00602C80"/>
    <w:rsid w:val="00602CF8"/>
    <w:rsid w:val="00602D27"/>
    <w:rsid w:val="00602D2F"/>
    <w:rsid w:val="00602D6B"/>
    <w:rsid w:val="00602D7A"/>
    <w:rsid w:val="00602D9F"/>
    <w:rsid w:val="00602DAC"/>
    <w:rsid w:val="00602E0B"/>
    <w:rsid w:val="00602E30"/>
    <w:rsid w:val="00602E41"/>
    <w:rsid w:val="00602E73"/>
    <w:rsid w:val="00602F09"/>
    <w:rsid w:val="00602F6B"/>
    <w:rsid w:val="00602FA7"/>
    <w:rsid w:val="00602FB0"/>
    <w:rsid w:val="00603010"/>
    <w:rsid w:val="00603032"/>
    <w:rsid w:val="0060303A"/>
    <w:rsid w:val="00603095"/>
    <w:rsid w:val="006030A5"/>
    <w:rsid w:val="006030A7"/>
    <w:rsid w:val="006030E0"/>
    <w:rsid w:val="00603107"/>
    <w:rsid w:val="006031BD"/>
    <w:rsid w:val="006031D5"/>
    <w:rsid w:val="006031D8"/>
    <w:rsid w:val="006031EF"/>
    <w:rsid w:val="00603254"/>
    <w:rsid w:val="0060325A"/>
    <w:rsid w:val="006032AD"/>
    <w:rsid w:val="006032C4"/>
    <w:rsid w:val="006032E3"/>
    <w:rsid w:val="00603353"/>
    <w:rsid w:val="00603357"/>
    <w:rsid w:val="00603371"/>
    <w:rsid w:val="00603388"/>
    <w:rsid w:val="006033AE"/>
    <w:rsid w:val="00603403"/>
    <w:rsid w:val="0060341A"/>
    <w:rsid w:val="00603429"/>
    <w:rsid w:val="00603441"/>
    <w:rsid w:val="0060346C"/>
    <w:rsid w:val="006034CC"/>
    <w:rsid w:val="0060351E"/>
    <w:rsid w:val="0060359E"/>
    <w:rsid w:val="0060362D"/>
    <w:rsid w:val="00603686"/>
    <w:rsid w:val="0060369C"/>
    <w:rsid w:val="006036B5"/>
    <w:rsid w:val="006036E7"/>
    <w:rsid w:val="006036ED"/>
    <w:rsid w:val="00603753"/>
    <w:rsid w:val="0060379F"/>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73"/>
    <w:rsid w:val="00603B7F"/>
    <w:rsid w:val="00603C12"/>
    <w:rsid w:val="00603CF6"/>
    <w:rsid w:val="00603D1B"/>
    <w:rsid w:val="00603D63"/>
    <w:rsid w:val="00603D82"/>
    <w:rsid w:val="00603E48"/>
    <w:rsid w:val="00603E7D"/>
    <w:rsid w:val="00603EAA"/>
    <w:rsid w:val="00603F01"/>
    <w:rsid w:val="00603F16"/>
    <w:rsid w:val="00603F50"/>
    <w:rsid w:val="00603F62"/>
    <w:rsid w:val="00603F81"/>
    <w:rsid w:val="00603FC4"/>
    <w:rsid w:val="00603FE4"/>
    <w:rsid w:val="00603FF5"/>
    <w:rsid w:val="0060401D"/>
    <w:rsid w:val="00604025"/>
    <w:rsid w:val="0060407D"/>
    <w:rsid w:val="00604121"/>
    <w:rsid w:val="00604141"/>
    <w:rsid w:val="00604144"/>
    <w:rsid w:val="00604166"/>
    <w:rsid w:val="006041B4"/>
    <w:rsid w:val="006041B5"/>
    <w:rsid w:val="006041C6"/>
    <w:rsid w:val="006041F4"/>
    <w:rsid w:val="00604246"/>
    <w:rsid w:val="00604254"/>
    <w:rsid w:val="00604265"/>
    <w:rsid w:val="00604269"/>
    <w:rsid w:val="0060427F"/>
    <w:rsid w:val="006042A1"/>
    <w:rsid w:val="0060434C"/>
    <w:rsid w:val="0060439C"/>
    <w:rsid w:val="00604408"/>
    <w:rsid w:val="0060440A"/>
    <w:rsid w:val="00604420"/>
    <w:rsid w:val="0060442A"/>
    <w:rsid w:val="00604453"/>
    <w:rsid w:val="00604463"/>
    <w:rsid w:val="006044B8"/>
    <w:rsid w:val="00604538"/>
    <w:rsid w:val="00604598"/>
    <w:rsid w:val="006045DB"/>
    <w:rsid w:val="00604643"/>
    <w:rsid w:val="00604672"/>
    <w:rsid w:val="00604683"/>
    <w:rsid w:val="0060468D"/>
    <w:rsid w:val="0060469D"/>
    <w:rsid w:val="006046CC"/>
    <w:rsid w:val="00604725"/>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DE"/>
    <w:rsid w:val="00604B0E"/>
    <w:rsid w:val="00604B33"/>
    <w:rsid w:val="00604B58"/>
    <w:rsid w:val="00604B6B"/>
    <w:rsid w:val="00604BDF"/>
    <w:rsid w:val="00604BEA"/>
    <w:rsid w:val="00604C01"/>
    <w:rsid w:val="00604C15"/>
    <w:rsid w:val="00604C22"/>
    <w:rsid w:val="00604C2A"/>
    <w:rsid w:val="00604C4E"/>
    <w:rsid w:val="00604DD9"/>
    <w:rsid w:val="00604E7F"/>
    <w:rsid w:val="00604F2A"/>
    <w:rsid w:val="00604F85"/>
    <w:rsid w:val="00604FAF"/>
    <w:rsid w:val="00604FB2"/>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83"/>
    <w:rsid w:val="00605498"/>
    <w:rsid w:val="006054BD"/>
    <w:rsid w:val="0060557D"/>
    <w:rsid w:val="00605591"/>
    <w:rsid w:val="006055DE"/>
    <w:rsid w:val="0060560C"/>
    <w:rsid w:val="00605623"/>
    <w:rsid w:val="006056D6"/>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4"/>
    <w:rsid w:val="00605BB1"/>
    <w:rsid w:val="00605BF5"/>
    <w:rsid w:val="00605C1E"/>
    <w:rsid w:val="00605C2F"/>
    <w:rsid w:val="00605C54"/>
    <w:rsid w:val="00605C55"/>
    <w:rsid w:val="00605CB4"/>
    <w:rsid w:val="00605CF7"/>
    <w:rsid w:val="00605D03"/>
    <w:rsid w:val="00605D1F"/>
    <w:rsid w:val="00605D22"/>
    <w:rsid w:val="00605D6B"/>
    <w:rsid w:val="00605DB0"/>
    <w:rsid w:val="00605DE4"/>
    <w:rsid w:val="00605DEF"/>
    <w:rsid w:val="00605E01"/>
    <w:rsid w:val="00605E1B"/>
    <w:rsid w:val="00605E2C"/>
    <w:rsid w:val="00605EA6"/>
    <w:rsid w:val="00605F6B"/>
    <w:rsid w:val="00605FCC"/>
    <w:rsid w:val="00605FD6"/>
    <w:rsid w:val="00605FF2"/>
    <w:rsid w:val="00606006"/>
    <w:rsid w:val="0060602F"/>
    <w:rsid w:val="0060604B"/>
    <w:rsid w:val="0060606E"/>
    <w:rsid w:val="006060DC"/>
    <w:rsid w:val="006060DE"/>
    <w:rsid w:val="0060611A"/>
    <w:rsid w:val="00606152"/>
    <w:rsid w:val="006061A5"/>
    <w:rsid w:val="006061C4"/>
    <w:rsid w:val="00606247"/>
    <w:rsid w:val="006062F5"/>
    <w:rsid w:val="0060635C"/>
    <w:rsid w:val="00606389"/>
    <w:rsid w:val="006063A4"/>
    <w:rsid w:val="00606412"/>
    <w:rsid w:val="0060642D"/>
    <w:rsid w:val="00606433"/>
    <w:rsid w:val="0060643B"/>
    <w:rsid w:val="00606481"/>
    <w:rsid w:val="006064BF"/>
    <w:rsid w:val="006064FB"/>
    <w:rsid w:val="0060651B"/>
    <w:rsid w:val="00606535"/>
    <w:rsid w:val="0060655F"/>
    <w:rsid w:val="006065B3"/>
    <w:rsid w:val="006065CA"/>
    <w:rsid w:val="00606637"/>
    <w:rsid w:val="00606697"/>
    <w:rsid w:val="006066A1"/>
    <w:rsid w:val="006066D0"/>
    <w:rsid w:val="006066D9"/>
    <w:rsid w:val="0060676F"/>
    <w:rsid w:val="0060680B"/>
    <w:rsid w:val="0060682E"/>
    <w:rsid w:val="00606856"/>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86"/>
    <w:rsid w:val="00606CC8"/>
    <w:rsid w:val="00606D09"/>
    <w:rsid w:val="00606D12"/>
    <w:rsid w:val="00606D22"/>
    <w:rsid w:val="00606DA8"/>
    <w:rsid w:val="00606DAD"/>
    <w:rsid w:val="00606DE8"/>
    <w:rsid w:val="00606DF1"/>
    <w:rsid w:val="00606E06"/>
    <w:rsid w:val="00606E07"/>
    <w:rsid w:val="00606E44"/>
    <w:rsid w:val="00606E7D"/>
    <w:rsid w:val="00606EB5"/>
    <w:rsid w:val="00606F07"/>
    <w:rsid w:val="00606FC1"/>
    <w:rsid w:val="00607082"/>
    <w:rsid w:val="006070AB"/>
    <w:rsid w:val="0060711B"/>
    <w:rsid w:val="00607131"/>
    <w:rsid w:val="006071A2"/>
    <w:rsid w:val="006071A9"/>
    <w:rsid w:val="006071B9"/>
    <w:rsid w:val="006071D1"/>
    <w:rsid w:val="0060722C"/>
    <w:rsid w:val="00607236"/>
    <w:rsid w:val="00607290"/>
    <w:rsid w:val="006072C9"/>
    <w:rsid w:val="00607386"/>
    <w:rsid w:val="0060738A"/>
    <w:rsid w:val="00607394"/>
    <w:rsid w:val="0060739C"/>
    <w:rsid w:val="006073A4"/>
    <w:rsid w:val="006073F5"/>
    <w:rsid w:val="006073F6"/>
    <w:rsid w:val="00607470"/>
    <w:rsid w:val="00607477"/>
    <w:rsid w:val="006074BE"/>
    <w:rsid w:val="006074C4"/>
    <w:rsid w:val="006074F1"/>
    <w:rsid w:val="0060752D"/>
    <w:rsid w:val="0060752F"/>
    <w:rsid w:val="0060754E"/>
    <w:rsid w:val="0060757E"/>
    <w:rsid w:val="006075B1"/>
    <w:rsid w:val="00607608"/>
    <w:rsid w:val="00607626"/>
    <w:rsid w:val="0060765D"/>
    <w:rsid w:val="00607666"/>
    <w:rsid w:val="006076BC"/>
    <w:rsid w:val="006076D7"/>
    <w:rsid w:val="0060772C"/>
    <w:rsid w:val="0060775A"/>
    <w:rsid w:val="00607772"/>
    <w:rsid w:val="00607777"/>
    <w:rsid w:val="006077FA"/>
    <w:rsid w:val="00607804"/>
    <w:rsid w:val="00607831"/>
    <w:rsid w:val="00607873"/>
    <w:rsid w:val="00607881"/>
    <w:rsid w:val="006078A7"/>
    <w:rsid w:val="006078F0"/>
    <w:rsid w:val="00607957"/>
    <w:rsid w:val="0060797E"/>
    <w:rsid w:val="006079AC"/>
    <w:rsid w:val="006079B8"/>
    <w:rsid w:val="006079C1"/>
    <w:rsid w:val="00607A05"/>
    <w:rsid w:val="00607A22"/>
    <w:rsid w:val="00607A45"/>
    <w:rsid w:val="00607ADF"/>
    <w:rsid w:val="00607AED"/>
    <w:rsid w:val="00607AF6"/>
    <w:rsid w:val="00607B1F"/>
    <w:rsid w:val="00607B76"/>
    <w:rsid w:val="00607B7F"/>
    <w:rsid w:val="00607B8A"/>
    <w:rsid w:val="00607B9E"/>
    <w:rsid w:val="00607BA3"/>
    <w:rsid w:val="00607BBD"/>
    <w:rsid w:val="00607BEE"/>
    <w:rsid w:val="00607C21"/>
    <w:rsid w:val="00607C2B"/>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E4"/>
    <w:rsid w:val="00610120"/>
    <w:rsid w:val="00610148"/>
    <w:rsid w:val="006101C0"/>
    <w:rsid w:val="006101CF"/>
    <w:rsid w:val="006101D2"/>
    <w:rsid w:val="006101F7"/>
    <w:rsid w:val="00610232"/>
    <w:rsid w:val="0061024B"/>
    <w:rsid w:val="00610260"/>
    <w:rsid w:val="0061026A"/>
    <w:rsid w:val="00610282"/>
    <w:rsid w:val="00610292"/>
    <w:rsid w:val="006102B0"/>
    <w:rsid w:val="00610301"/>
    <w:rsid w:val="0061033E"/>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36"/>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16"/>
    <w:rsid w:val="00610A5C"/>
    <w:rsid w:val="00610A93"/>
    <w:rsid w:val="00610B2E"/>
    <w:rsid w:val="00610B38"/>
    <w:rsid w:val="00610B43"/>
    <w:rsid w:val="00610B83"/>
    <w:rsid w:val="00610B8A"/>
    <w:rsid w:val="00610B9A"/>
    <w:rsid w:val="00610BD1"/>
    <w:rsid w:val="00610BF0"/>
    <w:rsid w:val="00610C39"/>
    <w:rsid w:val="00610CCF"/>
    <w:rsid w:val="00610D18"/>
    <w:rsid w:val="00610D47"/>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0FF1"/>
    <w:rsid w:val="00611022"/>
    <w:rsid w:val="00611027"/>
    <w:rsid w:val="00611067"/>
    <w:rsid w:val="006110A2"/>
    <w:rsid w:val="006110A9"/>
    <w:rsid w:val="006110C9"/>
    <w:rsid w:val="006110DA"/>
    <w:rsid w:val="00611117"/>
    <w:rsid w:val="0061112A"/>
    <w:rsid w:val="00611133"/>
    <w:rsid w:val="00611162"/>
    <w:rsid w:val="006111AE"/>
    <w:rsid w:val="006111AF"/>
    <w:rsid w:val="006111C8"/>
    <w:rsid w:val="006111D3"/>
    <w:rsid w:val="006111DD"/>
    <w:rsid w:val="00611227"/>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9F"/>
    <w:rsid w:val="00611EA0"/>
    <w:rsid w:val="00611EC2"/>
    <w:rsid w:val="00611ED2"/>
    <w:rsid w:val="00611EF1"/>
    <w:rsid w:val="00611F55"/>
    <w:rsid w:val="00611F73"/>
    <w:rsid w:val="00611F79"/>
    <w:rsid w:val="00611F8F"/>
    <w:rsid w:val="00611F97"/>
    <w:rsid w:val="00611FBD"/>
    <w:rsid w:val="00611FED"/>
    <w:rsid w:val="00611FEE"/>
    <w:rsid w:val="0061205B"/>
    <w:rsid w:val="00612086"/>
    <w:rsid w:val="00612107"/>
    <w:rsid w:val="0061211F"/>
    <w:rsid w:val="00612131"/>
    <w:rsid w:val="0061213C"/>
    <w:rsid w:val="0061216C"/>
    <w:rsid w:val="0061218A"/>
    <w:rsid w:val="006121BF"/>
    <w:rsid w:val="0061220F"/>
    <w:rsid w:val="0061221D"/>
    <w:rsid w:val="00612267"/>
    <w:rsid w:val="00612276"/>
    <w:rsid w:val="0061228C"/>
    <w:rsid w:val="006122A0"/>
    <w:rsid w:val="006122F9"/>
    <w:rsid w:val="00612314"/>
    <w:rsid w:val="0061231E"/>
    <w:rsid w:val="00612386"/>
    <w:rsid w:val="006123C8"/>
    <w:rsid w:val="006123F1"/>
    <w:rsid w:val="006123FA"/>
    <w:rsid w:val="0061240C"/>
    <w:rsid w:val="0061243E"/>
    <w:rsid w:val="0061246E"/>
    <w:rsid w:val="00612499"/>
    <w:rsid w:val="006124A6"/>
    <w:rsid w:val="006124AB"/>
    <w:rsid w:val="006125A5"/>
    <w:rsid w:val="006125C3"/>
    <w:rsid w:val="006125DB"/>
    <w:rsid w:val="006125ED"/>
    <w:rsid w:val="00612625"/>
    <w:rsid w:val="0061264F"/>
    <w:rsid w:val="006126B1"/>
    <w:rsid w:val="006126F0"/>
    <w:rsid w:val="00612708"/>
    <w:rsid w:val="0061270C"/>
    <w:rsid w:val="00612729"/>
    <w:rsid w:val="0061274A"/>
    <w:rsid w:val="0061276C"/>
    <w:rsid w:val="006127D1"/>
    <w:rsid w:val="006127EF"/>
    <w:rsid w:val="006127F2"/>
    <w:rsid w:val="00612892"/>
    <w:rsid w:val="0061297A"/>
    <w:rsid w:val="00612982"/>
    <w:rsid w:val="00612984"/>
    <w:rsid w:val="00612996"/>
    <w:rsid w:val="006129D3"/>
    <w:rsid w:val="006129D5"/>
    <w:rsid w:val="006129F8"/>
    <w:rsid w:val="006129FA"/>
    <w:rsid w:val="00612A2B"/>
    <w:rsid w:val="00612A5C"/>
    <w:rsid w:val="00612A6E"/>
    <w:rsid w:val="00612B11"/>
    <w:rsid w:val="00612B21"/>
    <w:rsid w:val="00612BD7"/>
    <w:rsid w:val="00612BEC"/>
    <w:rsid w:val="00612BFE"/>
    <w:rsid w:val="00612C39"/>
    <w:rsid w:val="00612C46"/>
    <w:rsid w:val="00612C48"/>
    <w:rsid w:val="00612D5A"/>
    <w:rsid w:val="00612D5B"/>
    <w:rsid w:val="00612D71"/>
    <w:rsid w:val="00612DA8"/>
    <w:rsid w:val="00612DAF"/>
    <w:rsid w:val="00612E00"/>
    <w:rsid w:val="00612E2B"/>
    <w:rsid w:val="00612E86"/>
    <w:rsid w:val="00612EBC"/>
    <w:rsid w:val="00612EE3"/>
    <w:rsid w:val="00612F00"/>
    <w:rsid w:val="00612F12"/>
    <w:rsid w:val="00612F19"/>
    <w:rsid w:val="00612F1F"/>
    <w:rsid w:val="00612F3A"/>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C0"/>
    <w:rsid w:val="006132E2"/>
    <w:rsid w:val="00613301"/>
    <w:rsid w:val="0061334D"/>
    <w:rsid w:val="00613352"/>
    <w:rsid w:val="00613377"/>
    <w:rsid w:val="0061337A"/>
    <w:rsid w:val="006133AB"/>
    <w:rsid w:val="006133FC"/>
    <w:rsid w:val="0061340A"/>
    <w:rsid w:val="00613410"/>
    <w:rsid w:val="00613412"/>
    <w:rsid w:val="00613429"/>
    <w:rsid w:val="00613437"/>
    <w:rsid w:val="00613499"/>
    <w:rsid w:val="006134CC"/>
    <w:rsid w:val="006134D5"/>
    <w:rsid w:val="006134DD"/>
    <w:rsid w:val="006134FA"/>
    <w:rsid w:val="006135AF"/>
    <w:rsid w:val="0061360C"/>
    <w:rsid w:val="006136AB"/>
    <w:rsid w:val="006136F3"/>
    <w:rsid w:val="0061372B"/>
    <w:rsid w:val="00613734"/>
    <w:rsid w:val="00613743"/>
    <w:rsid w:val="0061374E"/>
    <w:rsid w:val="0061387C"/>
    <w:rsid w:val="006138DF"/>
    <w:rsid w:val="00613974"/>
    <w:rsid w:val="006139DD"/>
    <w:rsid w:val="006139F0"/>
    <w:rsid w:val="00613A1C"/>
    <w:rsid w:val="00613A3F"/>
    <w:rsid w:val="00613A4E"/>
    <w:rsid w:val="00613A7A"/>
    <w:rsid w:val="00613A9A"/>
    <w:rsid w:val="00613AAB"/>
    <w:rsid w:val="00613B01"/>
    <w:rsid w:val="00613B15"/>
    <w:rsid w:val="00613BAD"/>
    <w:rsid w:val="00613BF1"/>
    <w:rsid w:val="00613CD2"/>
    <w:rsid w:val="00613D11"/>
    <w:rsid w:val="00613D1E"/>
    <w:rsid w:val="00613D52"/>
    <w:rsid w:val="00613D73"/>
    <w:rsid w:val="00613D76"/>
    <w:rsid w:val="00613E3B"/>
    <w:rsid w:val="00613E65"/>
    <w:rsid w:val="00613E9E"/>
    <w:rsid w:val="00613EB0"/>
    <w:rsid w:val="00613EFF"/>
    <w:rsid w:val="00613F07"/>
    <w:rsid w:val="00613F70"/>
    <w:rsid w:val="00613F73"/>
    <w:rsid w:val="00613FA8"/>
    <w:rsid w:val="00613FB7"/>
    <w:rsid w:val="0061405F"/>
    <w:rsid w:val="006140CE"/>
    <w:rsid w:val="00614153"/>
    <w:rsid w:val="0061417B"/>
    <w:rsid w:val="006141BA"/>
    <w:rsid w:val="00614206"/>
    <w:rsid w:val="0061422A"/>
    <w:rsid w:val="0061422E"/>
    <w:rsid w:val="00614254"/>
    <w:rsid w:val="00614258"/>
    <w:rsid w:val="00614294"/>
    <w:rsid w:val="006142F8"/>
    <w:rsid w:val="0061430E"/>
    <w:rsid w:val="00614353"/>
    <w:rsid w:val="00614373"/>
    <w:rsid w:val="006143B0"/>
    <w:rsid w:val="006143C8"/>
    <w:rsid w:val="006143EC"/>
    <w:rsid w:val="0061441F"/>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41"/>
    <w:rsid w:val="00615069"/>
    <w:rsid w:val="0061507D"/>
    <w:rsid w:val="00615087"/>
    <w:rsid w:val="00615091"/>
    <w:rsid w:val="006150A5"/>
    <w:rsid w:val="0061510A"/>
    <w:rsid w:val="00615114"/>
    <w:rsid w:val="00615170"/>
    <w:rsid w:val="0061518F"/>
    <w:rsid w:val="0061520B"/>
    <w:rsid w:val="0061521F"/>
    <w:rsid w:val="00615240"/>
    <w:rsid w:val="00615256"/>
    <w:rsid w:val="006152C7"/>
    <w:rsid w:val="00615311"/>
    <w:rsid w:val="0061533B"/>
    <w:rsid w:val="00615343"/>
    <w:rsid w:val="00615368"/>
    <w:rsid w:val="006153B6"/>
    <w:rsid w:val="006153BC"/>
    <w:rsid w:val="006153CD"/>
    <w:rsid w:val="006153E2"/>
    <w:rsid w:val="006153E3"/>
    <w:rsid w:val="006153FF"/>
    <w:rsid w:val="0061540B"/>
    <w:rsid w:val="0061543E"/>
    <w:rsid w:val="00615440"/>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7E2"/>
    <w:rsid w:val="00615872"/>
    <w:rsid w:val="0061587E"/>
    <w:rsid w:val="00615884"/>
    <w:rsid w:val="006158AC"/>
    <w:rsid w:val="006158BB"/>
    <w:rsid w:val="006158C0"/>
    <w:rsid w:val="006158D2"/>
    <w:rsid w:val="006158D6"/>
    <w:rsid w:val="0061590E"/>
    <w:rsid w:val="0061598D"/>
    <w:rsid w:val="0061599C"/>
    <w:rsid w:val="006159AA"/>
    <w:rsid w:val="006159BA"/>
    <w:rsid w:val="00615A13"/>
    <w:rsid w:val="00615A80"/>
    <w:rsid w:val="00615A96"/>
    <w:rsid w:val="00615AC1"/>
    <w:rsid w:val="00615AF8"/>
    <w:rsid w:val="00615B2E"/>
    <w:rsid w:val="00615B76"/>
    <w:rsid w:val="00615B98"/>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6D"/>
    <w:rsid w:val="00615E8A"/>
    <w:rsid w:val="00615EB4"/>
    <w:rsid w:val="00615F1B"/>
    <w:rsid w:val="00615F34"/>
    <w:rsid w:val="00615F9F"/>
    <w:rsid w:val="00615FA7"/>
    <w:rsid w:val="00616037"/>
    <w:rsid w:val="00616058"/>
    <w:rsid w:val="00616094"/>
    <w:rsid w:val="00616098"/>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88"/>
    <w:rsid w:val="006163BB"/>
    <w:rsid w:val="00616439"/>
    <w:rsid w:val="0061645F"/>
    <w:rsid w:val="0061646B"/>
    <w:rsid w:val="006164F7"/>
    <w:rsid w:val="00616545"/>
    <w:rsid w:val="006165BA"/>
    <w:rsid w:val="00616623"/>
    <w:rsid w:val="006166CA"/>
    <w:rsid w:val="006166F1"/>
    <w:rsid w:val="00616708"/>
    <w:rsid w:val="00616783"/>
    <w:rsid w:val="00616797"/>
    <w:rsid w:val="006167A3"/>
    <w:rsid w:val="006167CE"/>
    <w:rsid w:val="006167E9"/>
    <w:rsid w:val="006167FB"/>
    <w:rsid w:val="00616848"/>
    <w:rsid w:val="006168A3"/>
    <w:rsid w:val="00616907"/>
    <w:rsid w:val="00616913"/>
    <w:rsid w:val="00616922"/>
    <w:rsid w:val="00616934"/>
    <w:rsid w:val="00616973"/>
    <w:rsid w:val="006169AC"/>
    <w:rsid w:val="00616A39"/>
    <w:rsid w:val="00616A64"/>
    <w:rsid w:val="00616A74"/>
    <w:rsid w:val="00616AF5"/>
    <w:rsid w:val="00616B5C"/>
    <w:rsid w:val="00616B9B"/>
    <w:rsid w:val="00616BB5"/>
    <w:rsid w:val="00616BDE"/>
    <w:rsid w:val="00616C01"/>
    <w:rsid w:val="00616C18"/>
    <w:rsid w:val="00616C41"/>
    <w:rsid w:val="00616C46"/>
    <w:rsid w:val="00616C68"/>
    <w:rsid w:val="00616CA9"/>
    <w:rsid w:val="00616CC7"/>
    <w:rsid w:val="00616CD4"/>
    <w:rsid w:val="00616CF2"/>
    <w:rsid w:val="00616D63"/>
    <w:rsid w:val="00616D7B"/>
    <w:rsid w:val="00616D84"/>
    <w:rsid w:val="00616DA8"/>
    <w:rsid w:val="00616DC5"/>
    <w:rsid w:val="00616DC6"/>
    <w:rsid w:val="00616E0E"/>
    <w:rsid w:val="00616E15"/>
    <w:rsid w:val="00616EA2"/>
    <w:rsid w:val="00616ECD"/>
    <w:rsid w:val="00616F0B"/>
    <w:rsid w:val="00616F9D"/>
    <w:rsid w:val="00616FB4"/>
    <w:rsid w:val="00616FEF"/>
    <w:rsid w:val="0061700A"/>
    <w:rsid w:val="00617058"/>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C8"/>
    <w:rsid w:val="00617504"/>
    <w:rsid w:val="00617545"/>
    <w:rsid w:val="00617606"/>
    <w:rsid w:val="0061762E"/>
    <w:rsid w:val="00617648"/>
    <w:rsid w:val="00617654"/>
    <w:rsid w:val="0061765F"/>
    <w:rsid w:val="006176DB"/>
    <w:rsid w:val="006177C6"/>
    <w:rsid w:val="00617814"/>
    <w:rsid w:val="00617879"/>
    <w:rsid w:val="006178F1"/>
    <w:rsid w:val="0061792B"/>
    <w:rsid w:val="0061794E"/>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F1"/>
    <w:rsid w:val="00617E75"/>
    <w:rsid w:val="00617E7E"/>
    <w:rsid w:val="00617EA3"/>
    <w:rsid w:val="00617F1B"/>
    <w:rsid w:val="00617F6C"/>
    <w:rsid w:val="00620000"/>
    <w:rsid w:val="00620001"/>
    <w:rsid w:val="00620095"/>
    <w:rsid w:val="006200B6"/>
    <w:rsid w:val="006200FF"/>
    <w:rsid w:val="00620187"/>
    <w:rsid w:val="00620260"/>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6E5"/>
    <w:rsid w:val="0062072D"/>
    <w:rsid w:val="00620730"/>
    <w:rsid w:val="006207B9"/>
    <w:rsid w:val="0062084F"/>
    <w:rsid w:val="0062085D"/>
    <w:rsid w:val="006208AD"/>
    <w:rsid w:val="0062090A"/>
    <w:rsid w:val="0062097D"/>
    <w:rsid w:val="006209FF"/>
    <w:rsid w:val="00620A14"/>
    <w:rsid w:val="00620A24"/>
    <w:rsid w:val="00620A25"/>
    <w:rsid w:val="00620A61"/>
    <w:rsid w:val="00620A6C"/>
    <w:rsid w:val="00620AC3"/>
    <w:rsid w:val="00620AF0"/>
    <w:rsid w:val="00620B0C"/>
    <w:rsid w:val="00620B18"/>
    <w:rsid w:val="00620B92"/>
    <w:rsid w:val="00620B98"/>
    <w:rsid w:val="00620BE2"/>
    <w:rsid w:val="00620BEA"/>
    <w:rsid w:val="00620C3B"/>
    <w:rsid w:val="00620C6C"/>
    <w:rsid w:val="00620C7F"/>
    <w:rsid w:val="00620CAA"/>
    <w:rsid w:val="00620CB5"/>
    <w:rsid w:val="00620CE4"/>
    <w:rsid w:val="00620D38"/>
    <w:rsid w:val="00620D7B"/>
    <w:rsid w:val="00620DE1"/>
    <w:rsid w:val="00620DE3"/>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18"/>
    <w:rsid w:val="00621154"/>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9A"/>
    <w:rsid w:val="0062179C"/>
    <w:rsid w:val="00621834"/>
    <w:rsid w:val="00621955"/>
    <w:rsid w:val="0062197B"/>
    <w:rsid w:val="0062199A"/>
    <w:rsid w:val="00621A58"/>
    <w:rsid w:val="00621ACA"/>
    <w:rsid w:val="00621AFB"/>
    <w:rsid w:val="00621B2A"/>
    <w:rsid w:val="00621B4A"/>
    <w:rsid w:val="00621B6C"/>
    <w:rsid w:val="00621B95"/>
    <w:rsid w:val="00621BAB"/>
    <w:rsid w:val="00621BE6"/>
    <w:rsid w:val="00621C24"/>
    <w:rsid w:val="00621C3A"/>
    <w:rsid w:val="00621CA2"/>
    <w:rsid w:val="00621CAC"/>
    <w:rsid w:val="00621CE5"/>
    <w:rsid w:val="00621D3B"/>
    <w:rsid w:val="00621D79"/>
    <w:rsid w:val="00621DCC"/>
    <w:rsid w:val="00621DD1"/>
    <w:rsid w:val="00621E09"/>
    <w:rsid w:val="00621E23"/>
    <w:rsid w:val="00621E76"/>
    <w:rsid w:val="00621EC3"/>
    <w:rsid w:val="00621EE5"/>
    <w:rsid w:val="00621EF8"/>
    <w:rsid w:val="00621EF9"/>
    <w:rsid w:val="00621F12"/>
    <w:rsid w:val="00621F52"/>
    <w:rsid w:val="00621FBA"/>
    <w:rsid w:val="00621FC0"/>
    <w:rsid w:val="00621FF2"/>
    <w:rsid w:val="006220C0"/>
    <w:rsid w:val="006220DC"/>
    <w:rsid w:val="00622115"/>
    <w:rsid w:val="00622140"/>
    <w:rsid w:val="00622143"/>
    <w:rsid w:val="00622187"/>
    <w:rsid w:val="0062221D"/>
    <w:rsid w:val="0062224A"/>
    <w:rsid w:val="0062228A"/>
    <w:rsid w:val="006222F5"/>
    <w:rsid w:val="0062230A"/>
    <w:rsid w:val="00622332"/>
    <w:rsid w:val="006223AD"/>
    <w:rsid w:val="006223BE"/>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93"/>
    <w:rsid w:val="006227AA"/>
    <w:rsid w:val="006227DC"/>
    <w:rsid w:val="006227F2"/>
    <w:rsid w:val="006228B5"/>
    <w:rsid w:val="006228DB"/>
    <w:rsid w:val="00622902"/>
    <w:rsid w:val="00622931"/>
    <w:rsid w:val="00622978"/>
    <w:rsid w:val="006229BE"/>
    <w:rsid w:val="006229DD"/>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F18"/>
    <w:rsid w:val="00622F19"/>
    <w:rsid w:val="00622FCE"/>
    <w:rsid w:val="0062305D"/>
    <w:rsid w:val="0062309F"/>
    <w:rsid w:val="006230FE"/>
    <w:rsid w:val="00623119"/>
    <w:rsid w:val="0062312F"/>
    <w:rsid w:val="0062313B"/>
    <w:rsid w:val="0062314B"/>
    <w:rsid w:val="0062314C"/>
    <w:rsid w:val="00623184"/>
    <w:rsid w:val="00623203"/>
    <w:rsid w:val="0062321A"/>
    <w:rsid w:val="00623262"/>
    <w:rsid w:val="00623263"/>
    <w:rsid w:val="00623307"/>
    <w:rsid w:val="00623314"/>
    <w:rsid w:val="0062332C"/>
    <w:rsid w:val="00623338"/>
    <w:rsid w:val="00623387"/>
    <w:rsid w:val="0062340D"/>
    <w:rsid w:val="00623436"/>
    <w:rsid w:val="00623480"/>
    <w:rsid w:val="00623497"/>
    <w:rsid w:val="0062349D"/>
    <w:rsid w:val="006234DF"/>
    <w:rsid w:val="00623502"/>
    <w:rsid w:val="0062352E"/>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F77"/>
    <w:rsid w:val="00623FAC"/>
    <w:rsid w:val="00623FC3"/>
    <w:rsid w:val="00623FD7"/>
    <w:rsid w:val="00623FE2"/>
    <w:rsid w:val="00624024"/>
    <w:rsid w:val="00624027"/>
    <w:rsid w:val="00624028"/>
    <w:rsid w:val="006240C6"/>
    <w:rsid w:val="006240D0"/>
    <w:rsid w:val="006240EC"/>
    <w:rsid w:val="006240F2"/>
    <w:rsid w:val="0062412C"/>
    <w:rsid w:val="0062413D"/>
    <w:rsid w:val="00624158"/>
    <w:rsid w:val="006241E9"/>
    <w:rsid w:val="006241F5"/>
    <w:rsid w:val="00624217"/>
    <w:rsid w:val="00624218"/>
    <w:rsid w:val="0062423B"/>
    <w:rsid w:val="0062425C"/>
    <w:rsid w:val="0062426E"/>
    <w:rsid w:val="00624281"/>
    <w:rsid w:val="00624288"/>
    <w:rsid w:val="00624292"/>
    <w:rsid w:val="006242A6"/>
    <w:rsid w:val="0062434A"/>
    <w:rsid w:val="00624373"/>
    <w:rsid w:val="006243E1"/>
    <w:rsid w:val="006243E7"/>
    <w:rsid w:val="006243FC"/>
    <w:rsid w:val="0062441B"/>
    <w:rsid w:val="0062444A"/>
    <w:rsid w:val="00624476"/>
    <w:rsid w:val="0062447D"/>
    <w:rsid w:val="006244E9"/>
    <w:rsid w:val="00624502"/>
    <w:rsid w:val="00624514"/>
    <w:rsid w:val="0062452F"/>
    <w:rsid w:val="00624560"/>
    <w:rsid w:val="006245E2"/>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6D"/>
    <w:rsid w:val="00624D71"/>
    <w:rsid w:val="00624D73"/>
    <w:rsid w:val="00624D98"/>
    <w:rsid w:val="00624E72"/>
    <w:rsid w:val="00624E90"/>
    <w:rsid w:val="00624EA5"/>
    <w:rsid w:val="00624ECB"/>
    <w:rsid w:val="00624EE0"/>
    <w:rsid w:val="00624EFA"/>
    <w:rsid w:val="00624F25"/>
    <w:rsid w:val="00624F92"/>
    <w:rsid w:val="00624FA1"/>
    <w:rsid w:val="00624FC9"/>
    <w:rsid w:val="00624FF1"/>
    <w:rsid w:val="00624FF5"/>
    <w:rsid w:val="00625001"/>
    <w:rsid w:val="00625050"/>
    <w:rsid w:val="006250B9"/>
    <w:rsid w:val="006250E8"/>
    <w:rsid w:val="00625147"/>
    <w:rsid w:val="00625158"/>
    <w:rsid w:val="0062517F"/>
    <w:rsid w:val="00625197"/>
    <w:rsid w:val="006251A8"/>
    <w:rsid w:val="006251C9"/>
    <w:rsid w:val="00625205"/>
    <w:rsid w:val="0062529C"/>
    <w:rsid w:val="006252AD"/>
    <w:rsid w:val="0062530B"/>
    <w:rsid w:val="00625328"/>
    <w:rsid w:val="006253A8"/>
    <w:rsid w:val="006253BD"/>
    <w:rsid w:val="006253EB"/>
    <w:rsid w:val="00625458"/>
    <w:rsid w:val="0062548A"/>
    <w:rsid w:val="00625497"/>
    <w:rsid w:val="006254AF"/>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4"/>
    <w:rsid w:val="006256FF"/>
    <w:rsid w:val="0062572D"/>
    <w:rsid w:val="0062573A"/>
    <w:rsid w:val="006257A1"/>
    <w:rsid w:val="006257A2"/>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30"/>
    <w:rsid w:val="00625B88"/>
    <w:rsid w:val="00625BD1"/>
    <w:rsid w:val="00625BFE"/>
    <w:rsid w:val="00625C6B"/>
    <w:rsid w:val="00625C98"/>
    <w:rsid w:val="00625C9D"/>
    <w:rsid w:val="00625CBB"/>
    <w:rsid w:val="00625D87"/>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B2"/>
    <w:rsid w:val="00626137"/>
    <w:rsid w:val="00626149"/>
    <w:rsid w:val="00626190"/>
    <w:rsid w:val="006261B4"/>
    <w:rsid w:val="006261C5"/>
    <w:rsid w:val="006261D7"/>
    <w:rsid w:val="0062625F"/>
    <w:rsid w:val="0062627F"/>
    <w:rsid w:val="00626280"/>
    <w:rsid w:val="0062632F"/>
    <w:rsid w:val="0062633D"/>
    <w:rsid w:val="00626347"/>
    <w:rsid w:val="00626357"/>
    <w:rsid w:val="00626377"/>
    <w:rsid w:val="006263AB"/>
    <w:rsid w:val="00626444"/>
    <w:rsid w:val="006264F5"/>
    <w:rsid w:val="00626500"/>
    <w:rsid w:val="00626508"/>
    <w:rsid w:val="00626548"/>
    <w:rsid w:val="00626570"/>
    <w:rsid w:val="0062658D"/>
    <w:rsid w:val="006265A1"/>
    <w:rsid w:val="006265A7"/>
    <w:rsid w:val="00626610"/>
    <w:rsid w:val="0062664A"/>
    <w:rsid w:val="0062665F"/>
    <w:rsid w:val="00626682"/>
    <w:rsid w:val="0062668D"/>
    <w:rsid w:val="006266DC"/>
    <w:rsid w:val="00626727"/>
    <w:rsid w:val="00626740"/>
    <w:rsid w:val="0062675D"/>
    <w:rsid w:val="006267A3"/>
    <w:rsid w:val="006267A4"/>
    <w:rsid w:val="006267CA"/>
    <w:rsid w:val="006267EC"/>
    <w:rsid w:val="006267FC"/>
    <w:rsid w:val="006267FE"/>
    <w:rsid w:val="00626810"/>
    <w:rsid w:val="00626846"/>
    <w:rsid w:val="00626943"/>
    <w:rsid w:val="0062694B"/>
    <w:rsid w:val="0062695A"/>
    <w:rsid w:val="006269A4"/>
    <w:rsid w:val="006269B9"/>
    <w:rsid w:val="006269DF"/>
    <w:rsid w:val="00626A32"/>
    <w:rsid w:val="00626A6A"/>
    <w:rsid w:val="00626A82"/>
    <w:rsid w:val="00626ABE"/>
    <w:rsid w:val="00626B0F"/>
    <w:rsid w:val="00626B2C"/>
    <w:rsid w:val="00626B34"/>
    <w:rsid w:val="00626B7F"/>
    <w:rsid w:val="00626B9C"/>
    <w:rsid w:val="00626BCA"/>
    <w:rsid w:val="00626C18"/>
    <w:rsid w:val="00626CA9"/>
    <w:rsid w:val="00626CDC"/>
    <w:rsid w:val="00626CFD"/>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6FF6"/>
    <w:rsid w:val="00627071"/>
    <w:rsid w:val="006270A5"/>
    <w:rsid w:val="006270D5"/>
    <w:rsid w:val="006270EF"/>
    <w:rsid w:val="006270F0"/>
    <w:rsid w:val="0062711D"/>
    <w:rsid w:val="00627141"/>
    <w:rsid w:val="0062715A"/>
    <w:rsid w:val="006271DA"/>
    <w:rsid w:val="00627219"/>
    <w:rsid w:val="0062725D"/>
    <w:rsid w:val="00627278"/>
    <w:rsid w:val="006272AF"/>
    <w:rsid w:val="006272DA"/>
    <w:rsid w:val="00627311"/>
    <w:rsid w:val="00627328"/>
    <w:rsid w:val="0062734B"/>
    <w:rsid w:val="0062736E"/>
    <w:rsid w:val="00627399"/>
    <w:rsid w:val="006273C9"/>
    <w:rsid w:val="006273DC"/>
    <w:rsid w:val="00627423"/>
    <w:rsid w:val="00627450"/>
    <w:rsid w:val="0062747C"/>
    <w:rsid w:val="006274A8"/>
    <w:rsid w:val="00627655"/>
    <w:rsid w:val="00627660"/>
    <w:rsid w:val="00627663"/>
    <w:rsid w:val="00627669"/>
    <w:rsid w:val="0062766C"/>
    <w:rsid w:val="00627694"/>
    <w:rsid w:val="006276A8"/>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24"/>
    <w:rsid w:val="00630049"/>
    <w:rsid w:val="0063004D"/>
    <w:rsid w:val="00630052"/>
    <w:rsid w:val="00630071"/>
    <w:rsid w:val="006300E8"/>
    <w:rsid w:val="006300EE"/>
    <w:rsid w:val="006300FE"/>
    <w:rsid w:val="00630103"/>
    <w:rsid w:val="00630121"/>
    <w:rsid w:val="0063013E"/>
    <w:rsid w:val="00630144"/>
    <w:rsid w:val="00630193"/>
    <w:rsid w:val="006301FF"/>
    <w:rsid w:val="0063021B"/>
    <w:rsid w:val="0063029F"/>
    <w:rsid w:val="006302B9"/>
    <w:rsid w:val="006302EC"/>
    <w:rsid w:val="00630306"/>
    <w:rsid w:val="00630334"/>
    <w:rsid w:val="00630345"/>
    <w:rsid w:val="0063036C"/>
    <w:rsid w:val="0063037E"/>
    <w:rsid w:val="00630419"/>
    <w:rsid w:val="0063044A"/>
    <w:rsid w:val="00630507"/>
    <w:rsid w:val="00630544"/>
    <w:rsid w:val="0063058F"/>
    <w:rsid w:val="006305E2"/>
    <w:rsid w:val="006305EB"/>
    <w:rsid w:val="006305FB"/>
    <w:rsid w:val="0063060B"/>
    <w:rsid w:val="00630621"/>
    <w:rsid w:val="00630671"/>
    <w:rsid w:val="006306BA"/>
    <w:rsid w:val="006306E9"/>
    <w:rsid w:val="00630704"/>
    <w:rsid w:val="00630714"/>
    <w:rsid w:val="0063072E"/>
    <w:rsid w:val="00630739"/>
    <w:rsid w:val="00630740"/>
    <w:rsid w:val="00630747"/>
    <w:rsid w:val="006307B2"/>
    <w:rsid w:val="006307F6"/>
    <w:rsid w:val="00630863"/>
    <w:rsid w:val="00630865"/>
    <w:rsid w:val="006308E2"/>
    <w:rsid w:val="006308E8"/>
    <w:rsid w:val="00630991"/>
    <w:rsid w:val="006309D4"/>
    <w:rsid w:val="00630A37"/>
    <w:rsid w:val="00630A84"/>
    <w:rsid w:val="00630AB2"/>
    <w:rsid w:val="00630ACC"/>
    <w:rsid w:val="00630AE7"/>
    <w:rsid w:val="00630B8C"/>
    <w:rsid w:val="00630B8E"/>
    <w:rsid w:val="00630BFE"/>
    <w:rsid w:val="00630CBD"/>
    <w:rsid w:val="00630CE9"/>
    <w:rsid w:val="00630D09"/>
    <w:rsid w:val="00630D0F"/>
    <w:rsid w:val="00630D3E"/>
    <w:rsid w:val="00630D94"/>
    <w:rsid w:val="00630D96"/>
    <w:rsid w:val="00630D9E"/>
    <w:rsid w:val="00630DBF"/>
    <w:rsid w:val="00630DE3"/>
    <w:rsid w:val="00630DE5"/>
    <w:rsid w:val="00630E36"/>
    <w:rsid w:val="00630E3E"/>
    <w:rsid w:val="00630E9D"/>
    <w:rsid w:val="00630F96"/>
    <w:rsid w:val="00630FB2"/>
    <w:rsid w:val="00630FC0"/>
    <w:rsid w:val="00631054"/>
    <w:rsid w:val="0063105C"/>
    <w:rsid w:val="00631094"/>
    <w:rsid w:val="006310FE"/>
    <w:rsid w:val="00631197"/>
    <w:rsid w:val="006311A8"/>
    <w:rsid w:val="006311B1"/>
    <w:rsid w:val="006311DD"/>
    <w:rsid w:val="0063123F"/>
    <w:rsid w:val="00631335"/>
    <w:rsid w:val="00631394"/>
    <w:rsid w:val="00631443"/>
    <w:rsid w:val="00631461"/>
    <w:rsid w:val="0063147C"/>
    <w:rsid w:val="00631512"/>
    <w:rsid w:val="00631546"/>
    <w:rsid w:val="0063157E"/>
    <w:rsid w:val="00631594"/>
    <w:rsid w:val="006315DA"/>
    <w:rsid w:val="006315F8"/>
    <w:rsid w:val="00631623"/>
    <w:rsid w:val="00631696"/>
    <w:rsid w:val="006316A3"/>
    <w:rsid w:val="006316AB"/>
    <w:rsid w:val="006316B9"/>
    <w:rsid w:val="006316C7"/>
    <w:rsid w:val="006316DA"/>
    <w:rsid w:val="006316F3"/>
    <w:rsid w:val="00631720"/>
    <w:rsid w:val="00631724"/>
    <w:rsid w:val="0063174F"/>
    <w:rsid w:val="006317DB"/>
    <w:rsid w:val="00631834"/>
    <w:rsid w:val="0063183A"/>
    <w:rsid w:val="00631890"/>
    <w:rsid w:val="006318BD"/>
    <w:rsid w:val="0063196E"/>
    <w:rsid w:val="0063198A"/>
    <w:rsid w:val="006319AD"/>
    <w:rsid w:val="006319BA"/>
    <w:rsid w:val="006319F1"/>
    <w:rsid w:val="00631A1A"/>
    <w:rsid w:val="00631A33"/>
    <w:rsid w:val="00631A89"/>
    <w:rsid w:val="00631AF3"/>
    <w:rsid w:val="00631B66"/>
    <w:rsid w:val="00631B88"/>
    <w:rsid w:val="00631C11"/>
    <w:rsid w:val="00631C1E"/>
    <w:rsid w:val="00631C49"/>
    <w:rsid w:val="00631C54"/>
    <w:rsid w:val="00631C84"/>
    <w:rsid w:val="00631D18"/>
    <w:rsid w:val="00631D54"/>
    <w:rsid w:val="00631D6D"/>
    <w:rsid w:val="00631D83"/>
    <w:rsid w:val="00631D85"/>
    <w:rsid w:val="00631D9E"/>
    <w:rsid w:val="00631DBA"/>
    <w:rsid w:val="00631DC4"/>
    <w:rsid w:val="00631E4F"/>
    <w:rsid w:val="00631E71"/>
    <w:rsid w:val="00631EC9"/>
    <w:rsid w:val="00631ED8"/>
    <w:rsid w:val="00631EE7"/>
    <w:rsid w:val="006321B2"/>
    <w:rsid w:val="006321D7"/>
    <w:rsid w:val="00632212"/>
    <w:rsid w:val="006322D2"/>
    <w:rsid w:val="0063236A"/>
    <w:rsid w:val="006323A6"/>
    <w:rsid w:val="00632431"/>
    <w:rsid w:val="0063245A"/>
    <w:rsid w:val="0063245B"/>
    <w:rsid w:val="00632487"/>
    <w:rsid w:val="006324E5"/>
    <w:rsid w:val="00632527"/>
    <w:rsid w:val="0063252E"/>
    <w:rsid w:val="0063258C"/>
    <w:rsid w:val="00632617"/>
    <w:rsid w:val="006326E4"/>
    <w:rsid w:val="0063275E"/>
    <w:rsid w:val="0063278E"/>
    <w:rsid w:val="006327C8"/>
    <w:rsid w:val="006327F9"/>
    <w:rsid w:val="00632802"/>
    <w:rsid w:val="00632809"/>
    <w:rsid w:val="0063288C"/>
    <w:rsid w:val="0063288D"/>
    <w:rsid w:val="006328A7"/>
    <w:rsid w:val="006328AE"/>
    <w:rsid w:val="006328B0"/>
    <w:rsid w:val="0063290A"/>
    <w:rsid w:val="00632931"/>
    <w:rsid w:val="00632966"/>
    <w:rsid w:val="006329B5"/>
    <w:rsid w:val="006329D7"/>
    <w:rsid w:val="00632A05"/>
    <w:rsid w:val="00632A1A"/>
    <w:rsid w:val="00632A24"/>
    <w:rsid w:val="00632A5A"/>
    <w:rsid w:val="00632A6B"/>
    <w:rsid w:val="00632AF9"/>
    <w:rsid w:val="00632B2C"/>
    <w:rsid w:val="00632B38"/>
    <w:rsid w:val="00632B3B"/>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A5"/>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DB"/>
    <w:rsid w:val="006334EC"/>
    <w:rsid w:val="00633502"/>
    <w:rsid w:val="0063351A"/>
    <w:rsid w:val="00633555"/>
    <w:rsid w:val="0063359C"/>
    <w:rsid w:val="006335C5"/>
    <w:rsid w:val="006335DE"/>
    <w:rsid w:val="00633633"/>
    <w:rsid w:val="00633678"/>
    <w:rsid w:val="006336FD"/>
    <w:rsid w:val="006337B7"/>
    <w:rsid w:val="006337C5"/>
    <w:rsid w:val="00633802"/>
    <w:rsid w:val="00633831"/>
    <w:rsid w:val="0063384D"/>
    <w:rsid w:val="006338CF"/>
    <w:rsid w:val="0063394A"/>
    <w:rsid w:val="00633956"/>
    <w:rsid w:val="006339B3"/>
    <w:rsid w:val="006339C4"/>
    <w:rsid w:val="006339D4"/>
    <w:rsid w:val="00633A3D"/>
    <w:rsid w:val="00633A87"/>
    <w:rsid w:val="00633A93"/>
    <w:rsid w:val="00633AAC"/>
    <w:rsid w:val="00633ABA"/>
    <w:rsid w:val="00633AC5"/>
    <w:rsid w:val="00633AE9"/>
    <w:rsid w:val="00633B02"/>
    <w:rsid w:val="00633B6A"/>
    <w:rsid w:val="00633B98"/>
    <w:rsid w:val="00633BC3"/>
    <w:rsid w:val="00633BF2"/>
    <w:rsid w:val="00633BF3"/>
    <w:rsid w:val="00633C69"/>
    <w:rsid w:val="00633CB4"/>
    <w:rsid w:val="00633CBB"/>
    <w:rsid w:val="00633D66"/>
    <w:rsid w:val="00633DA6"/>
    <w:rsid w:val="00633DC0"/>
    <w:rsid w:val="00633DCD"/>
    <w:rsid w:val="00633DEC"/>
    <w:rsid w:val="00633DFA"/>
    <w:rsid w:val="00633E0C"/>
    <w:rsid w:val="00633E0F"/>
    <w:rsid w:val="00633EB0"/>
    <w:rsid w:val="00633EE6"/>
    <w:rsid w:val="00633EF9"/>
    <w:rsid w:val="00633F0B"/>
    <w:rsid w:val="00633F32"/>
    <w:rsid w:val="00633F98"/>
    <w:rsid w:val="00633FBC"/>
    <w:rsid w:val="00633FD3"/>
    <w:rsid w:val="00633FD8"/>
    <w:rsid w:val="00634040"/>
    <w:rsid w:val="00634081"/>
    <w:rsid w:val="006340A8"/>
    <w:rsid w:val="006340BA"/>
    <w:rsid w:val="006340E4"/>
    <w:rsid w:val="006340F3"/>
    <w:rsid w:val="0063410C"/>
    <w:rsid w:val="00634135"/>
    <w:rsid w:val="0063414B"/>
    <w:rsid w:val="006341AB"/>
    <w:rsid w:val="006341B9"/>
    <w:rsid w:val="006341D4"/>
    <w:rsid w:val="006341F4"/>
    <w:rsid w:val="006341F7"/>
    <w:rsid w:val="0063421F"/>
    <w:rsid w:val="006342BC"/>
    <w:rsid w:val="00634313"/>
    <w:rsid w:val="00634376"/>
    <w:rsid w:val="0063443B"/>
    <w:rsid w:val="00634481"/>
    <w:rsid w:val="006344EB"/>
    <w:rsid w:val="006344F1"/>
    <w:rsid w:val="006344FA"/>
    <w:rsid w:val="00634500"/>
    <w:rsid w:val="0063452D"/>
    <w:rsid w:val="0063452E"/>
    <w:rsid w:val="00634575"/>
    <w:rsid w:val="0063457E"/>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6A"/>
    <w:rsid w:val="00634979"/>
    <w:rsid w:val="0063499C"/>
    <w:rsid w:val="006349AA"/>
    <w:rsid w:val="006349DD"/>
    <w:rsid w:val="006349F2"/>
    <w:rsid w:val="00634A04"/>
    <w:rsid w:val="00634AEE"/>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1B"/>
    <w:rsid w:val="006352B3"/>
    <w:rsid w:val="006352F1"/>
    <w:rsid w:val="00635311"/>
    <w:rsid w:val="00635364"/>
    <w:rsid w:val="006353A6"/>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CB"/>
    <w:rsid w:val="006357EA"/>
    <w:rsid w:val="0063587B"/>
    <w:rsid w:val="006358AB"/>
    <w:rsid w:val="006358EB"/>
    <w:rsid w:val="006359A6"/>
    <w:rsid w:val="006359DA"/>
    <w:rsid w:val="006359F7"/>
    <w:rsid w:val="00635A06"/>
    <w:rsid w:val="00635A59"/>
    <w:rsid w:val="00635A69"/>
    <w:rsid w:val="00635A97"/>
    <w:rsid w:val="00635B2A"/>
    <w:rsid w:val="00635B58"/>
    <w:rsid w:val="00635B74"/>
    <w:rsid w:val="00635BBE"/>
    <w:rsid w:val="00635C06"/>
    <w:rsid w:val="00635C21"/>
    <w:rsid w:val="00635C47"/>
    <w:rsid w:val="00635C4B"/>
    <w:rsid w:val="00635C5A"/>
    <w:rsid w:val="00635C89"/>
    <w:rsid w:val="00635CB4"/>
    <w:rsid w:val="00635CDD"/>
    <w:rsid w:val="00635D33"/>
    <w:rsid w:val="00635D42"/>
    <w:rsid w:val="00635D86"/>
    <w:rsid w:val="00635D93"/>
    <w:rsid w:val="00635DAF"/>
    <w:rsid w:val="00635DC8"/>
    <w:rsid w:val="00635DE5"/>
    <w:rsid w:val="00635E0D"/>
    <w:rsid w:val="00635E12"/>
    <w:rsid w:val="00635ECC"/>
    <w:rsid w:val="00635F0A"/>
    <w:rsid w:val="00635F13"/>
    <w:rsid w:val="00635F14"/>
    <w:rsid w:val="00635F7A"/>
    <w:rsid w:val="00635F9D"/>
    <w:rsid w:val="00636076"/>
    <w:rsid w:val="00636094"/>
    <w:rsid w:val="0063609C"/>
    <w:rsid w:val="006360A1"/>
    <w:rsid w:val="006360C9"/>
    <w:rsid w:val="00636167"/>
    <w:rsid w:val="006361B8"/>
    <w:rsid w:val="006361CE"/>
    <w:rsid w:val="006361ED"/>
    <w:rsid w:val="0063620F"/>
    <w:rsid w:val="00636251"/>
    <w:rsid w:val="006362F1"/>
    <w:rsid w:val="00636347"/>
    <w:rsid w:val="00636358"/>
    <w:rsid w:val="00636379"/>
    <w:rsid w:val="00636387"/>
    <w:rsid w:val="006363D8"/>
    <w:rsid w:val="00636430"/>
    <w:rsid w:val="00636450"/>
    <w:rsid w:val="0063648B"/>
    <w:rsid w:val="00636501"/>
    <w:rsid w:val="0063650E"/>
    <w:rsid w:val="00636536"/>
    <w:rsid w:val="0063654B"/>
    <w:rsid w:val="00636556"/>
    <w:rsid w:val="00636586"/>
    <w:rsid w:val="006365D2"/>
    <w:rsid w:val="006365EA"/>
    <w:rsid w:val="006365F3"/>
    <w:rsid w:val="0063660F"/>
    <w:rsid w:val="00636631"/>
    <w:rsid w:val="0063664B"/>
    <w:rsid w:val="00636674"/>
    <w:rsid w:val="006366AD"/>
    <w:rsid w:val="006366DA"/>
    <w:rsid w:val="00636713"/>
    <w:rsid w:val="00636755"/>
    <w:rsid w:val="0063675E"/>
    <w:rsid w:val="0063676C"/>
    <w:rsid w:val="0063679A"/>
    <w:rsid w:val="006367B7"/>
    <w:rsid w:val="006367C9"/>
    <w:rsid w:val="006367DC"/>
    <w:rsid w:val="0063682A"/>
    <w:rsid w:val="00636841"/>
    <w:rsid w:val="00636899"/>
    <w:rsid w:val="006368B7"/>
    <w:rsid w:val="00636904"/>
    <w:rsid w:val="00636917"/>
    <w:rsid w:val="0063696A"/>
    <w:rsid w:val="00636A44"/>
    <w:rsid w:val="00636A4E"/>
    <w:rsid w:val="00636AAE"/>
    <w:rsid w:val="00636B38"/>
    <w:rsid w:val="00636B73"/>
    <w:rsid w:val="00636BAC"/>
    <w:rsid w:val="00636BB7"/>
    <w:rsid w:val="00636BBD"/>
    <w:rsid w:val="00636BFF"/>
    <w:rsid w:val="00636C1B"/>
    <w:rsid w:val="00636C3D"/>
    <w:rsid w:val="00636C47"/>
    <w:rsid w:val="00636C7A"/>
    <w:rsid w:val="00636CA5"/>
    <w:rsid w:val="00636CC9"/>
    <w:rsid w:val="00636CDB"/>
    <w:rsid w:val="00636D15"/>
    <w:rsid w:val="00636D3E"/>
    <w:rsid w:val="00636D44"/>
    <w:rsid w:val="00636DCE"/>
    <w:rsid w:val="00636E00"/>
    <w:rsid w:val="00636E26"/>
    <w:rsid w:val="00636E27"/>
    <w:rsid w:val="00636E30"/>
    <w:rsid w:val="00636E5A"/>
    <w:rsid w:val="00636E61"/>
    <w:rsid w:val="00636E6F"/>
    <w:rsid w:val="00636E9A"/>
    <w:rsid w:val="00636ED1"/>
    <w:rsid w:val="00636EDB"/>
    <w:rsid w:val="00636F09"/>
    <w:rsid w:val="00636F71"/>
    <w:rsid w:val="00636FD3"/>
    <w:rsid w:val="00637004"/>
    <w:rsid w:val="00637010"/>
    <w:rsid w:val="00637019"/>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306"/>
    <w:rsid w:val="0063730A"/>
    <w:rsid w:val="0063730B"/>
    <w:rsid w:val="00637319"/>
    <w:rsid w:val="00637343"/>
    <w:rsid w:val="00637357"/>
    <w:rsid w:val="0063736F"/>
    <w:rsid w:val="006373F9"/>
    <w:rsid w:val="00637406"/>
    <w:rsid w:val="0063740E"/>
    <w:rsid w:val="0063743C"/>
    <w:rsid w:val="0063745C"/>
    <w:rsid w:val="00637497"/>
    <w:rsid w:val="0063749E"/>
    <w:rsid w:val="006374B1"/>
    <w:rsid w:val="006374CA"/>
    <w:rsid w:val="006374FA"/>
    <w:rsid w:val="00637515"/>
    <w:rsid w:val="00637570"/>
    <w:rsid w:val="00637572"/>
    <w:rsid w:val="006375CA"/>
    <w:rsid w:val="00637601"/>
    <w:rsid w:val="00637625"/>
    <w:rsid w:val="0063765B"/>
    <w:rsid w:val="00637690"/>
    <w:rsid w:val="00637691"/>
    <w:rsid w:val="0063777B"/>
    <w:rsid w:val="006377E1"/>
    <w:rsid w:val="00637806"/>
    <w:rsid w:val="0063786B"/>
    <w:rsid w:val="0063789E"/>
    <w:rsid w:val="006378AE"/>
    <w:rsid w:val="00637926"/>
    <w:rsid w:val="0063794B"/>
    <w:rsid w:val="006379FE"/>
    <w:rsid w:val="00637A0D"/>
    <w:rsid w:val="00637A32"/>
    <w:rsid w:val="00637A3B"/>
    <w:rsid w:val="00637A4F"/>
    <w:rsid w:val="00637A7A"/>
    <w:rsid w:val="00637B10"/>
    <w:rsid w:val="00637B5F"/>
    <w:rsid w:val="00637B7A"/>
    <w:rsid w:val="00637B84"/>
    <w:rsid w:val="00637C1A"/>
    <w:rsid w:val="00637CC8"/>
    <w:rsid w:val="00637CD4"/>
    <w:rsid w:val="00637CF3"/>
    <w:rsid w:val="00637D70"/>
    <w:rsid w:val="00637D7B"/>
    <w:rsid w:val="00637D9A"/>
    <w:rsid w:val="00637DAE"/>
    <w:rsid w:val="00637DDC"/>
    <w:rsid w:val="00637DEF"/>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9B"/>
    <w:rsid w:val="006401B9"/>
    <w:rsid w:val="006401D0"/>
    <w:rsid w:val="006401EF"/>
    <w:rsid w:val="00640245"/>
    <w:rsid w:val="0064024A"/>
    <w:rsid w:val="0064027E"/>
    <w:rsid w:val="006402BC"/>
    <w:rsid w:val="006402D6"/>
    <w:rsid w:val="006402EB"/>
    <w:rsid w:val="00640303"/>
    <w:rsid w:val="0064031B"/>
    <w:rsid w:val="00640341"/>
    <w:rsid w:val="006403F4"/>
    <w:rsid w:val="0064040A"/>
    <w:rsid w:val="0064041D"/>
    <w:rsid w:val="00640420"/>
    <w:rsid w:val="0064042B"/>
    <w:rsid w:val="0064044F"/>
    <w:rsid w:val="00640470"/>
    <w:rsid w:val="00640490"/>
    <w:rsid w:val="0064049E"/>
    <w:rsid w:val="006404AD"/>
    <w:rsid w:val="0064053F"/>
    <w:rsid w:val="006405C5"/>
    <w:rsid w:val="006405CB"/>
    <w:rsid w:val="006405DC"/>
    <w:rsid w:val="00640600"/>
    <w:rsid w:val="00640663"/>
    <w:rsid w:val="006406CA"/>
    <w:rsid w:val="006406CD"/>
    <w:rsid w:val="00640700"/>
    <w:rsid w:val="0064070D"/>
    <w:rsid w:val="00640825"/>
    <w:rsid w:val="00640854"/>
    <w:rsid w:val="00640917"/>
    <w:rsid w:val="0064092C"/>
    <w:rsid w:val="0064093E"/>
    <w:rsid w:val="00640952"/>
    <w:rsid w:val="00640995"/>
    <w:rsid w:val="006409E1"/>
    <w:rsid w:val="00640A00"/>
    <w:rsid w:val="00640A31"/>
    <w:rsid w:val="00640A3F"/>
    <w:rsid w:val="00640AF6"/>
    <w:rsid w:val="00640B48"/>
    <w:rsid w:val="00640B5B"/>
    <w:rsid w:val="00640BB2"/>
    <w:rsid w:val="00640BCE"/>
    <w:rsid w:val="00640BD8"/>
    <w:rsid w:val="00640BE5"/>
    <w:rsid w:val="00640C0A"/>
    <w:rsid w:val="00640C4E"/>
    <w:rsid w:val="00640D75"/>
    <w:rsid w:val="00640D84"/>
    <w:rsid w:val="00640DF4"/>
    <w:rsid w:val="00640E13"/>
    <w:rsid w:val="00640E61"/>
    <w:rsid w:val="00640E91"/>
    <w:rsid w:val="00640EC2"/>
    <w:rsid w:val="00640EDB"/>
    <w:rsid w:val="00640F0B"/>
    <w:rsid w:val="00640F54"/>
    <w:rsid w:val="00640F90"/>
    <w:rsid w:val="00640F95"/>
    <w:rsid w:val="00640FB9"/>
    <w:rsid w:val="00640FC3"/>
    <w:rsid w:val="00640FF9"/>
    <w:rsid w:val="00641002"/>
    <w:rsid w:val="00641037"/>
    <w:rsid w:val="00641076"/>
    <w:rsid w:val="0064107B"/>
    <w:rsid w:val="00641096"/>
    <w:rsid w:val="006410A9"/>
    <w:rsid w:val="006410BA"/>
    <w:rsid w:val="0064117E"/>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D"/>
    <w:rsid w:val="006414B7"/>
    <w:rsid w:val="006414C8"/>
    <w:rsid w:val="00641506"/>
    <w:rsid w:val="006415E2"/>
    <w:rsid w:val="006416A5"/>
    <w:rsid w:val="006416D0"/>
    <w:rsid w:val="00641831"/>
    <w:rsid w:val="006418BA"/>
    <w:rsid w:val="00641966"/>
    <w:rsid w:val="006419F5"/>
    <w:rsid w:val="00641B3B"/>
    <w:rsid w:val="00641B9A"/>
    <w:rsid w:val="00641C8D"/>
    <w:rsid w:val="00641CCC"/>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89"/>
    <w:rsid w:val="0064218D"/>
    <w:rsid w:val="00642197"/>
    <w:rsid w:val="006421D7"/>
    <w:rsid w:val="00642224"/>
    <w:rsid w:val="0064224C"/>
    <w:rsid w:val="00642283"/>
    <w:rsid w:val="006422B1"/>
    <w:rsid w:val="006422BC"/>
    <w:rsid w:val="006422C1"/>
    <w:rsid w:val="006422C9"/>
    <w:rsid w:val="00642307"/>
    <w:rsid w:val="00642319"/>
    <w:rsid w:val="00642363"/>
    <w:rsid w:val="006423B6"/>
    <w:rsid w:val="006423C3"/>
    <w:rsid w:val="00642450"/>
    <w:rsid w:val="0064248F"/>
    <w:rsid w:val="006424B9"/>
    <w:rsid w:val="0064251B"/>
    <w:rsid w:val="0064254E"/>
    <w:rsid w:val="0064255F"/>
    <w:rsid w:val="00642573"/>
    <w:rsid w:val="0064266B"/>
    <w:rsid w:val="006426C3"/>
    <w:rsid w:val="0064271B"/>
    <w:rsid w:val="00642724"/>
    <w:rsid w:val="00642733"/>
    <w:rsid w:val="00642785"/>
    <w:rsid w:val="00642788"/>
    <w:rsid w:val="0064278F"/>
    <w:rsid w:val="00642805"/>
    <w:rsid w:val="00642809"/>
    <w:rsid w:val="00642834"/>
    <w:rsid w:val="00642838"/>
    <w:rsid w:val="00642888"/>
    <w:rsid w:val="006428A8"/>
    <w:rsid w:val="006428B3"/>
    <w:rsid w:val="006428B8"/>
    <w:rsid w:val="006428C4"/>
    <w:rsid w:val="006429BD"/>
    <w:rsid w:val="006429C7"/>
    <w:rsid w:val="00642A18"/>
    <w:rsid w:val="00642A4C"/>
    <w:rsid w:val="00642A81"/>
    <w:rsid w:val="00642AC4"/>
    <w:rsid w:val="00642ADB"/>
    <w:rsid w:val="00642AE1"/>
    <w:rsid w:val="00642B15"/>
    <w:rsid w:val="00642B39"/>
    <w:rsid w:val="00642B41"/>
    <w:rsid w:val="00642B68"/>
    <w:rsid w:val="00642B6B"/>
    <w:rsid w:val="00642B9D"/>
    <w:rsid w:val="00642BC5"/>
    <w:rsid w:val="00642BF0"/>
    <w:rsid w:val="00642C06"/>
    <w:rsid w:val="00642D90"/>
    <w:rsid w:val="00642DD6"/>
    <w:rsid w:val="00642DEE"/>
    <w:rsid w:val="00642E37"/>
    <w:rsid w:val="00642E57"/>
    <w:rsid w:val="00642EA0"/>
    <w:rsid w:val="00642EA4"/>
    <w:rsid w:val="00642EB4"/>
    <w:rsid w:val="00642EEA"/>
    <w:rsid w:val="00642F05"/>
    <w:rsid w:val="00642F27"/>
    <w:rsid w:val="00642F57"/>
    <w:rsid w:val="00642F7A"/>
    <w:rsid w:val="00642FD2"/>
    <w:rsid w:val="00642FFA"/>
    <w:rsid w:val="00643023"/>
    <w:rsid w:val="0064303A"/>
    <w:rsid w:val="00643040"/>
    <w:rsid w:val="0064305C"/>
    <w:rsid w:val="00643074"/>
    <w:rsid w:val="006430B8"/>
    <w:rsid w:val="006430C4"/>
    <w:rsid w:val="00643129"/>
    <w:rsid w:val="0064313E"/>
    <w:rsid w:val="00643228"/>
    <w:rsid w:val="0064333D"/>
    <w:rsid w:val="0064336D"/>
    <w:rsid w:val="00643379"/>
    <w:rsid w:val="006433D8"/>
    <w:rsid w:val="006433E5"/>
    <w:rsid w:val="00643427"/>
    <w:rsid w:val="00643498"/>
    <w:rsid w:val="006434FA"/>
    <w:rsid w:val="00643539"/>
    <w:rsid w:val="006435AD"/>
    <w:rsid w:val="006435B8"/>
    <w:rsid w:val="006435CE"/>
    <w:rsid w:val="006435D0"/>
    <w:rsid w:val="006435D6"/>
    <w:rsid w:val="006435EA"/>
    <w:rsid w:val="006435EC"/>
    <w:rsid w:val="00643618"/>
    <w:rsid w:val="00643630"/>
    <w:rsid w:val="00643639"/>
    <w:rsid w:val="006436B7"/>
    <w:rsid w:val="006436FB"/>
    <w:rsid w:val="00643715"/>
    <w:rsid w:val="00643757"/>
    <w:rsid w:val="00643784"/>
    <w:rsid w:val="0064378F"/>
    <w:rsid w:val="0064381E"/>
    <w:rsid w:val="00643870"/>
    <w:rsid w:val="006438A5"/>
    <w:rsid w:val="00643917"/>
    <w:rsid w:val="00643949"/>
    <w:rsid w:val="00643952"/>
    <w:rsid w:val="00643961"/>
    <w:rsid w:val="00643963"/>
    <w:rsid w:val="006439A5"/>
    <w:rsid w:val="006439B8"/>
    <w:rsid w:val="006439BE"/>
    <w:rsid w:val="006439C5"/>
    <w:rsid w:val="00643A0C"/>
    <w:rsid w:val="00643A7A"/>
    <w:rsid w:val="00643A81"/>
    <w:rsid w:val="00643AAC"/>
    <w:rsid w:val="00643AEB"/>
    <w:rsid w:val="00643AF7"/>
    <w:rsid w:val="00643B0F"/>
    <w:rsid w:val="00643B10"/>
    <w:rsid w:val="00643B49"/>
    <w:rsid w:val="00643BA5"/>
    <w:rsid w:val="00643BA6"/>
    <w:rsid w:val="00643BB9"/>
    <w:rsid w:val="00643BE4"/>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B2"/>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DD"/>
    <w:rsid w:val="00644200"/>
    <w:rsid w:val="00644217"/>
    <w:rsid w:val="0064428D"/>
    <w:rsid w:val="00644308"/>
    <w:rsid w:val="00644345"/>
    <w:rsid w:val="00644431"/>
    <w:rsid w:val="00644438"/>
    <w:rsid w:val="00644478"/>
    <w:rsid w:val="006444C8"/>
    <w:rsid w:val="006444D3"/>
    <w:rsid w:val="0064450B"/>
    <w:rsid w:val="0064450D"/>
    <w:rsid w:val="00644587"/>
    <w:rsid w:val="006445A4"/>
    <w:rsid w:val="0064469F"/>
    <w:rsid w:val="0064471F"/>
    <w:rsid w:val="006447A8"/>
    <w:rsid w:val="006447B3"/>
    <w:rsid w:val="0064483D"/>
    <w:rsid w:val="006448BE"/>
    <w:rsid w:val="006448CB"/>
    <w:rsid w:val="00644905"/>
    <w:rsid w:val="0064491E"/>
    <w:rsid w:val="00644935"/>
    <w:rsid w:val="0064497A"/>
    <w:rsid w:val="00644986"/>
    <w:rsid w:val="006449C7"/>
    <w:rsid w:val="006449F4"/>
    <w:rsid w:val="006449F5"/>
    <w:rsid w:val="00644A0B"/>
    <w:rsid w:val="00644A3E"/>
    <w:rsid w:val="00644A5B"/>
    <w:rsid w:val="00644A6D"/>
    <w:rsid w:val="00644A77"/>
    <w:rsid w:val="00644AF1"/>
    <w:rsid w:val="00644B09"/>
    <w:rsid w:val="00644B8B"/>
    <w:rsid w:val="00644B9A"/>
    <w:rsid w:val="00644BB3"/>
    <w:rsid w:val="00644BD8"/>
    <w:rsid w:val="00644C0F"/>
    <w:rsid w:val="00644C26"/>
    <w:rsid w:val="00644C2E"/>
    <w:rsid w:val="00644C4A"/>
    <w:rsid w:val="00644CA2"/>
    <w:rsid w:val="00644CE8"/>
    <w:rsid w:val="00644D08"/>
    <w:rsid w:val="00644D2B"/>
    <w:rsid w:val="00644D3C"/>
    <w:rsid w:val="00644D4F"/>
    <w:rsid w:val="00644DF6"/>
    <w:rsid w:val="00644DFC"/>
    <w:rsid w:val="00644E34"/>
    <w:rsid w:val="00644EA7"/>
    <w:rsid w:val="00644EE2"/>
    <w:rsid w:val="00644F24"/>
    <w:rsid w:val="00644F2D"/>
    <w:rsid w:val="00644F46"/>
    <w:rsid w:val="00644F5C"/>
    <w:rsid w:val="00644F5F"/>
    <w:rsid w:val="00644F76"/>
    <w:rsid w:val="00644FA5"/>
    <w:rsid w:val="00644FBF"/>
    <w:rsid w:val="00644FC7"/>
    <w:rsid w:val="00644FD1"/>
    <w:rsid w:val="006450C2"/>
    <w:rsid w:val="0064518B"/>
    <w:rsid w:val="006451B7"/>
    <w:rsid w:val="0064520B"/>
    <w:rsid w:val="00645238"/>
    <w:rsid w:val="006452D7"/>
    <w:rsid w:val="00645308"/>
    <w:rsid w:val="00645339"/>
    <w:rsid w:val="00645340"/>
    <w:rsid w:val="006453F6"/>
    <w:rsid w:val="0064542E"/>
    <w:rsid w:val="00645459"/>
    <w:rsid w:val="00645491"/>
    <w:rsid w:val="006454E0"/>
    <w:rsid w:val="00645507"/>
    <w:rsid w:val="00645520"/>
    <w:rsid w:val="0064553E"/>
    <w:rsid w:val="00645554"/>
    <w:rsid w:val="00645577"/>
    <w:rsid w:val="0064557F"/>
    <w:rsid w:val="006455D0"/>
    <w:rsid w:val="006455E2"/>
    <w:rsid w:val="006455EA"/>
    <w:rsid w:val="006455FF"/>
    <w:rsid w:val="0064563B"/>
    <w:rsid w:val="0064564F"/>
    <w:rsid w:val="0064567B"/>
    <w:rsid w:val="006456AC"/>
    <w:rsid w:val="006456AD"/>
    <w:rsid w:val="006456BD"/>
    <w:rsid w:val="00645729"/>
    <w:rsid w:val="0064572E"/>
    <w:rsid w:val="0064573B"/>
    <w:rsid w:val="00645815"/>
    <w:rsid w:val="0064581A"/>
    <w:rsid w:val="0064582D"/>
    <w:rsid w:val="00645830"/>
    <w:rsid w:val="00645891"/>
    <w:rsid w:val="00645896"/>
    <w:rsid w:val="006458A3"/>
    <w:rsid w:val="006458AB"/>
    <w:rsid w:val="00645985"/>
    <w:rsid w:val="006459BE"/>
    <w:rsid w:val="006459E9"/>
    <w:rsid w:val="00645A3C"/>
    <w:rsid w:val="00645A45"/>
    <w:rsid w:val="00645A47"/>
    <w:rsid w:val="00645A60"/>
    <w:rsid w:val="00645B0E"/>
    <w:rsid w:val="00645B64"/>
    <w:rsid w:val="00645BAF"/>
    <w:rsid w:val="00645BBF"/>
    <w:rsid w:val="00645BD2"/>
    <w:rsid w:val="00645BE0"/>
    <w:rsid w:val="00645C45"/>
    <w:rsid w:val="00645C6D"/>
    <w:rsid w:val="00645CF0"/>
    <w:rsid w:val="00645DCE"/>
    <w:rsid w:val="00645E25"/>
    <w:rsid w:val="00645E2F"/>
    <w:rsid w:val="00645E54"/>
    <w:rsid w:val="00645E62"/>
    <w:rsid w:val="00645E8A"/>
    <w:rsid w:val="00645E8E"/>
    <w:rsid w:val="00645F57"/>
    <w:rsid w:val="00645FBA"/>
    <w:rsid w:val="00645FC2"/>
    <w:rsid w:val="00646016"/>
    <w:rsid w:val="00646046"/>
    <w:rsid w:val="006460BB"/>
    <w:rsid w:val="006460BD"/>
    <w:rsid w:val="006460C0"/>
    <w:rsid w:val="006460C1"/>
    <w:rsid w:val="006460CC"/>
    <w:rsid w:val="006460D2"/>
    <w:rsid w:val="006460F3"/>
    <w:rsid w:val="00646118"/>
    <w:rsid w:val="00646150"/>
    <w:rsid w:val="00646156"/>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6C"/>
    <w:rsid w:val="0064667C"/>
    <w:rsid w:val="0064667D"/>
    <w:rsid w:val="0064669A"/>
    <w:rsid w:val="00646713"/>
    <w:rsid w:val="00646736"/>
    <w:rsid w:val="00646742"/>
    <w:rsid w:val="0064675F"/>
    <w:rsid w:val="0064688A"/>
    <w:rsid w:val="006468B6"/>
    <w:rsid w:val="006468B8"/>
    <w:rsid w:val="00646931"/>
    <w:rsid w:val="00646947"/>
    <w:rsid w:val="00646950"/>
    <w:rsid w:val="00646957"/>
    <w:rsid w:val="0064695C"/>
    <w:rsid w:val="006469A4"/>
    <w:rsid w:val="00646A31"/>
    <w:rsid w:val="00646A98"/>
    <w:rsid w:val="00646AAF"/>
    <w:rsid w:val="00646AB7"/>
    <w:rsid w:val="00646B08"/>
    <w:rsid w:val="00646B0D"/>
    <w:rsid w:val="00646B3D"/>
    <w:rsid w:val="00646B3E"/>
    <w:rsid w:val="00646B66"/>
    <w:rsid w:val="00646BB5"/>
    <w:rsid w:val="00646BE6"/>
    <w:rsid w:val="00646BFC"/>
    <w:rsid w:val="00646C0F"/>
    <w:rsid w:val="00646C38"/>
    <w:rsid w:val="00646C6E"/>
    <w:rsid w:val="00646CC8"/>
    <w:rsid w:val="00646CE4"/>
    <w:rsid w:val="00646CE6"/>
    <w:rsid w:val="00646CF5"/>
    <w:rsid w:val="00646D1B"/>
    <w:rsid w:val="00646D31"/>
    <w:rsid w:val="00646D61"/>
    <w:rsid w:val="00646DBC"/>
    <w:rsid w:val="00646E8C"/>
    <w:rsid w:val="00646EB9"/>
    <w:rsid w:val="00646EBB"/>
    <w:rsid w:val="00646F3D"/>
    <w:rsid w:val="00646F8E"/>
    <w:rsid w:val="00646FA1"/>
    <w:rsid w:val="00646FF1"/>
    <w:rsid w:val="00647016"/>
    <w:rsid w:val="00647066"/>
    <w:rsid w:val="0064707C"/>
    <w:rsid w:val="00647099"/>
    <w:rsid w:val="0064727B"/>
    <w:rsid w:val="00647290"/>
    <w:rsid w:val="006472AE"/>
    <w:rsid w:val="006472FE"/>
    <w:rsid w:val="0064735B"/>
    <w:rsid w:val="006473A2"/>
    <w:rsid w:val="00647420"/>
    <w:rsid w:val="006474E4"/>
    <w:rsid w:val="006474F4"/>
    <w:rsid w:val="00647537"/>
    <w:rsid w:val="00647547"/>
    <w:rsid w:val="0064754A"/>
    <w:rsid w:val="00647564"/>
    <w:rsid w:val="006475CE"/>
    <w:rsid w:val="0064764B"/>
    <w:rsid w:val="00647683"/>
    <w:rsid w:val="006476F4"/>
    <w:rsid w:val="00647738"/>
    <w:rsid w:val="0064776C"/>
    <w:rsid w:val="0064776E"/>
    <w:rsid w:val="00647790"/>
    <w:rsid w:val="006477C8"/>
    <w:rsid w:val="006477F1"/>
    <w:rsid w:val="00647827"/>
    <w:rsid w:val="0064782D"/>
    <w:rsid w:val="00647887"/>
    <w:rsid w:val="0064798C"/>
    <w:rsid w:val="006479FB"/>
    <w:rsid w:val="00647A0A"/>
    <w:rsid w:val="00647A0E"/>
    <w:rsid w:val="00647A4D"/>
    <w:rsid w:val="00647A8B"/>
    <w:rsid w:val="00647A8C"/>
    <w:rsid w:val="00647A9E"/>
    <w:rsid w:val="00647AA0"/>
    <w:rsid w:val="00647B5B"/>
    <w:rsid w:val="00647BBB"/>
    <w:rsid w:val="00647BCC"/>
    <w:rsid w:val="00647BD9"/>
    <w:rsid w:val="00647BE6"/>
    <w:rsid w:val="00647C26"/>
    <w:rsid w:val="00647C5F"/>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B8"/>
    <w:rsid w:val="006500EC"/>
    <w:rsid w:val="0065010B"/>
    <w:rsid w:val="0065016D"/>
    <w:rsid w:val="00650172"/>
    <w:rsid w:val="006501B8"/>
    <w:rsid w:val="006501B9"/>
    <w:rsid w:val="00650201"/>
    <w:rsid w:val="00650227"/>
    <w:rsid w:val="0065024C"/>
    <w:rsid w:val="0065026F"/>
    <w:rsid w:val="00650298"/>
    <w:rsid w:val="00650325"/>
    <w:rsid w:val="00650352"/>
    <w:rsid w:val="00650383"/>
    <w:rsid w:val="006503C7"/>
    <w:rsid w:val="00650427"/>
    <w:rsid w:val="006504A8"/>
    <w:rsid w:val="00650595"/>
    <w:rsid w:val="006505DB"/>
    <w:rsid w:val="0065060C"/>
    <w:rsid w:val="0065060D"/>
    <w:rsid w:val="00650628"/>
    <w:rsid w:val="0065062A"/>
    <w:rsid w:val="00650652"/>
    <w:rsid w:val="00650668"/>
    <w:rsid w:val="006506B0"/>
    <w:rsid w:val="0065088F"/>
    <w:rsid w:val="006508A9"/>
    <w:rsid w:val="006508B1"/>
    <w:rsid w:val="00650928"/>
    <w:rsid w:val="0065092E"/>
    <w:rsid w:val="0065095C"/>
    <w:rsid w:val="00650A15"/>
    <w:rsid w:val="00650A21"/>
    <w:rsid w:val="00650A25"/>
    <w:rsid w:val="00650A29"/>
    <w:rsid w:val="00650A4A"/>
    <w:rsid w:val="00650A4D"/>
    <w:rsid w:val="00650AB2"/>
    <w:rsid w:val="00650ABD"/>
    <w:rsid w:val="00650AEC"/>
    <w:rsid w:val="00650B82"/>
    <w:rsid w:val="00650B90"/>
    <w:rsid w:val="00650BAB"/>
    <w:rsid w:val="00650BEF"/>
    <w:rsid w:val="00650BF8"/>
    <w:rsid w:val="00650C9A"/>
    <w:rsid w:val="00650CA4"/>
    <w:rsid w:val="00650CBC"/>
    <w:rsid w:val="00650D0C"/>
    <w:rsid w:val="00650D50"/>
    <w:rsid w:val="00650DB0"/>
    <w:rsid w:val="00650DC2"/>
    <w:rsid w:val="00650DED"/>
    <w:rsid w:val="00650DEE"/>
    <w:rsid w:val="00650DF2"/>
    <w:rsid w:val="00650ECA"/>
    <w:rsid w:val="00650EDD"/>
    <w:rsid w:val="00650EEA"/>
    <w:rsid w:val="00650F5C"/>
    <w:rsid w:val="00650FBB"/>
    <w:rsid w:val="00650FD8"/>
    <w:rsid w:val="00650FF0"/>
    <w:rsid w:val="0065100C"/>
    <w:rsid w:val="00651025"/>
    <w:rsid w:val="0065108B"/>
    <w:rsid w:val="0065108D"/>
    <w:rsid w:val="00651133"/>
    <w:rsid w:val="0065114D"/>
    <w:rsid w:val="006511CE"/>
    <w:rsid w:val="0065122C"/>
    <w:rsid w:val="006512C0"/>
    <w:rsid w:val="00651303"/>
    <w:rsid w:val="0065135C"/>
    <w:rsid w:val="00651365"/>
    <w:rsid w:val="00651386"/>
    <w:rsid w:val="00651399"/>
    <w:rsid w:val="0065140A"/>
    <w:rsid w:val="00651494"/>
    <w:rsid w:val="00651517"/>
    <w:rsid w:val="00651535"/>
    <w:rsid w:val="0065153A"/>
    <w:rsid w:val="00651623"/>
    <w:rsid w:val="00651637"/>
    <w:rsid w:val="00651673"/>
    <w:rsid w:val="00651683"/>
    <w:rsid w:val="0065168B"/>
    <w:rsid w:val="006516BF"/>
    <w:rsid w:val="00651751"/>
    <w:rsid w:val="00651761"/>
    <w:rsid w:val="00651774"/>
    <w:rsid w:val="0065177A"/>
    <w:rsid w:val="0065179C"/>
    <w:rsid w:val="006517F9"/>
    <w:rsid w:val="0065181A"/>
    <w:rsid w:val="006518EE"/>
    <w:rsid w:val="00651923"/>
    <w:rsid w:val="0065194B"/>
    <w:rsid w:val="0065195A"/>
    <w:rsid w:val="006519F4"/>
    <w:rsid w:val="006519F7"/>
    <w:rsid w:val="006519F8"/>
    <w:rsid w:val="00651A0E"/>
    <w:rsid w:val="00651A12"/>
    <w:rsid w:val="00651A2F"/>
    <w:rsid w:val="00651A30"/>
    <w:rsid w:val="00651AA3"/>
    <w:rsid w:val="00651AB5"/>
    <w:rsid w:val="00651B16"/>
    <w:rsid w:val="00651B28"/>
    <w:rsid w:val="00651B3B"/>
    <w:rsid w:val="00651B60"/>
    <w:rsid w:val="00651B70"/>
    <w:rsid w:val="00651B9C"/>
    <w:rsid w:val="00651BA2"/>
    <w:rsid w:val="00651C66"/>
    <w:rsid w:val="00651CA2"/>
    <w:rsid w:val="00651CDA"/>
    <w:rsid w:val="00651D0C"/>
    <w:rsid w:val="00651D10"/>
    <w:rsid w:val="00651D14"/>
    <w:rsid w:val="00651D15"/>
    <w:rsid w:val="00651D64"/>
    <w:rsid w:val="00651E28"/>
    <w:rsid w:val="00651E4F"/>
    <w:rsid w:val="00651E6D"/>
    <w:rsid w:val="00651EA9"/>
    <w:rsid w:val="00651EB2"/>
    <w:rsid w:val="00651F23"/>
    <w:rsid w:val="00651F29"/>
    <w:rsid w:val="00651F2C"/>
    <w:rsid w:val="00651F34"/>
    <w:rsid w:val="00651F3E"/>
    <w:rsid w:val="00651F63"/>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A6"/>
    <w:rsid w:val="006522C9"/>
    <w:rsid w:val="006522DE"/>
    <w:rsid w:val="0065230B"/>
    <w:rsid w:val="00652316"/>
    <w:rsid w:val="0065231D"/>
    <w:rsid w:val="00652372"/>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57"/>
    <w:rsid w:val="00652667"/>
    <w:rsid w:val="0065268F"/>
    <w:rsid w:val="006526BF"/>
    <w:rsid w:val="00652722"/>
    <w:rsid w:val="00652734"/>
    <w:rsid w:val="0065279C"/>
    <w:rsid w:val="006527AD"/>
    <w:rsid w:val="00652821"/>
    <w:rsid w:val="00652837"/>
    <w:rsid w:val="006528C3"/>
    <w:rsid w:val="006528F6"/>
    <w:rsid w:val="006529D8"/>
    <w:rsid w:val="00652AC2"/>
    <w:rsid w:val="00652AD4"/>
    <w:rsid w:val="00652AED"/>
    <w:rsid w:val="00652B14"/>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C6"/>
    <w:rsid w:val="00652F42"/>
    <w:rsid w:val="00652F43"/>
    <w:rsid w:val="00652F59"/>
    <w:rsid w:val="00652F79"/>
    <w:rsid w:val="00652FD1"/>
    <w:rsid w:val="0065312B"/>
    <w:rsid w:val="0065313C"/>
    <w:rsid w:val="0065316A"/>
    <w:rsid w:val="00653190"/>
    <w:rsid w:val="0065328F"/>
    <w:rsid w:val="00653336"/>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5"/>
    <w:rsid w:val="0065381B"/>
    <w:rsid w:val="0065389C"/>
    <w:rsid w:val="006538C0"/>
    <w:rsid w:val="006538D2"/>
    <w:rsid w:val="006538E2"/>
    <w:rsid w:val="006539F9"/>
    <w:rsid w:val="00653A28"/>
    <w:rsid w:val="00653A61"/>
    <w:rsid w:val="00653A87"/>
    <w:rsid w:val="00653ABF"/>
    <w:rsid w:val="00653AD8"/>
    <w:rsid w:val="00653ADB"/>
    <w:rsid w:val="00653B0D"/>
    <w:rsid w:val="00653BB8"/>
    <w:rsid w:val="00653C2C"/>
    <w:rsid w:val="00653C32"/>
    <w:rsid w:val="00653C7A"/>
    <w:rsid w:val="00653D3A"/>
    <w:rsid w:val="00653D7F"/>
    <w:rsid w:val="00653DE4"/>
    <w:rsid w:val="00653E15"/>
    <w:rsid w:val="00653E22"/>
    <w:rsid w:val="00653E3A"/>
    <w:rsid w:val="00653E41"/>
    <w:rsid w:val="00653E56"/>
    <w:rsid w:val="00653E6C"/>
    <w:rsid w:val="00653E7D"/>
    <w:rsid w:val="00653E97"/>
    <w:rsid w:val="00653EBD"/>
    <w:rsid w:val="00653EF4"/>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C6"/>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968"/>
    <w:rsid w:val="0065498A"/>
    <w:rsid w:val="00654992"/>
    <w:rsid w:val="00654A3C"/>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9A"/>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CD"/>
    <w:rsid w:val="00655041"/>
    <w:rsid w:val="0065504B"/>
    <w:rsid w:val="0065508B"/>
    <w:rsid w:val="006550A6"/>
    <w:rsid w:val="006550BA"/>
    <w:rsid w:val="00655133"/>
    <w:rsid w:val="006551BD"/>
    <w:rsid w:val="006551C0"/>
    <w:rsid w:val="006551E4"/>
    <w:rsid w:val="006551E6"/>
    <w:rsid w:val="00655226"/>
    <w:rsid w:val="0065522C"/>
    <w:rsid w:val="0065525B"/>
    <w:rsid w:val="00655282"/>
    <w:rsid w:val="006552C9"/>
    <w:rsid w:val="006552E0"/>
    <w:rsid w:val="0065530E"/>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C9"/>
    <w:rsid w:val="006558F1"/>
    <w:rsid w:val="00655918"/>
    <w:rsid w:val="0065594D"/>
    <w:rsid w:val="00655962"/>
    <w:rsid w:val="00655977"/>
    <w:rsid w:val="00655995"/>
    <w:rsid w:val="006559B1"/>
    <w:rsid w:val="00655A8A"/>
    <w:rsid w:val="00655AAF"/>
    <w:rsid w:val="00655AD5"/>
    <w:rsid w:val="00655B32"/>
    <w:rsid w:val="00655B37"/>
    <w:rsid w:val="00655B5D"/>
    <w:rsid w:val="00655C10"/>
    <w:rsid w:val="00655C37"/>
    <w:rsid w:val="00655CFB"/>
    <w:rsid w:val="00655D42"/>
    <w:rsid w:val="00655D8F"/>
    <w:rsid w:val="00655DDD"/>
    <w:rsid w:val="00655E06"/>
    <w:rsid w:val="00655E68"/>
    <w:rsid w:val="00655E71"/>
    <w:rsid w:val="00655E7E"/>
    <w:rsid w:val="00655E8A"/>
    <w:rsid w:val="00655E92"/>
    <w:rsid w:val="00655EA3"/>
    <w:rsid w:val="00655EBB"/>
    <w:rsid w:val="00655F0F"/>
    <w:rsid w:val="00655F25"/>
    <w:rsid w:val="00655FCA"/>
    <w:rsid w:val="00656008"/>
    <w:rsid w:val="00656079"/>
    <w:rsid w:val="006560CE"/>
    <w:rsid w:val="006561AA"/>
    <w:rsid w:val="00656200"/>
    <w:rsid w:val="00656215"/>
    <w:rsid w:val="0065625C"/>
    <w:rsid w:val="006562EC"/>
    <w:rsid w:val="00656328"/>
    <w:rsid w:val="0065639A"/>
    <w:rsid w:val="00656402"/>
    <w:rsid w:val="0065651F"/>
    <w:rsid w:val="0065654B"/>
    <w:rsid w:val="00656565"/>
    <w:rsid w:val="006565A7"/>
    <w:rsid w:val="006565D8"/>
    <w:rsid w:val="00656669"/>
    <w:rsid w:val="0065667C"/>
    <w:rsid w:val="006566AC"/>
    <w:rsid w:val="00656702"/>
    <w:rsid w:val="00656719"/>
    <w:rsid w:val="00656739"/>
    <w:rsid w:val="006567BC"/>
    <w:rsid w:val="00656824"/>
    <w:rsid w:val="006568A8"/>
    <w:rsid w:val="00656912"/>
    <w:rsid w:val="00656979"/>
    <w:rsid w:val="006569EB"/>
    <w:rsid w:val="00656A70"/>
    <w:rsid w:val="00656A8B"/>
    <w:rsid w:val="00656AA9"/>
    <w:rsid w:val="00656AB3"/>
    <w:rsid w:val="00656AB5"/>
    <w:rsid w:val="00656ABC"/>
    <w:rsid w:val="00656AF9"/>
    <w:rsid w:val="00656B43"/>
    <w:rsid w:val="00656B82"/>
    <w:rsid w:val="00656BD7"/>
    <w:rsid w:val="00656BE9"/>
    <w:rsid w:val="00656C4E"/>
    <w:rsid w:val="00656C5A"/>
    <w:rsid w:val="00656CC5"/>
    <w:rsid w:val="00656D42"/>
    <w:rsid w:val="00656DC7"/>
    <w:rsid w:val="00656E38"/>
    <w:rsid w:val="00656E40"/>
    <w:rsid w:val="00656E5A"/>
    <w:rsid w:val="00656F6F"/>
    <w:rsid w:val="00656F7F"/>
    <w:rsid w:val="00656F88"/>
    <w:rsid w:val="00656FA3"/>
    <w:rsid w:val="00656FEA"/>
    <w:rsid w:val="0065705A"/>
    <w:rsid w:val="006570AC"/>
    <w:rsid w:val="006570FE"/>
    <w:rsid w:val="00657171"/>
    <w:rsid w:val="006571D4"/>
    <w:rsid w:val="0065721D"/>
    <w:rsid w:val="00657231"/>
    <w:rsid w:val="00657261"/>
    <w:rsid w:val="00657278"/>
    <w:rsid w:val="00657282"/>
    <w:rsid w:val="006572C2"/>
    <w:rsid w:val="006572C4"/>
    <w:rsid w:val="00657310"/>
    <w:rsid w:val="0065736A"/>
    <w:rsid w:val="00657375"/>
    <w:rsid w:val="00657379"/>
    <w:rsid w:val="006573A1"/>
    <w:rsid w:val="006573D6"/>
    <w:rsid w:val="00657427"/>
    <w:rsid w:val="006574D4"/>
    <w:rsid w:val="006574D7"/>
    <w:rsid w:val="006574F3"/>
    <w:rsid w:val="00657501"/>
    <w:rsid w:val="00657556"/>
    <w:rsid w:val="00657574"/>
    <w:rsid w:val="00657579"/>
    <w:rsid w:val="0065757A"/>
    <w:rsid w:val="006575D9"/>
    <w:rsid w:val="006575FE"/>
    <w:rsid w:val="00657607"/>
    <w:rsid w:val="00657628"/>
    <w:rsid w:val="0065763B"/>
    <w:rsid w:val="006576DB"/>
    <w:rsid w:val="006576DD"/>
    <w:rsid w:val="00657703"/>
    <w:rsid w:val="00657707"/>
    <w:rsid w:val="00657736"/>
    <w:rsid w:val="00657737"/>
    <w:rsid w:val="00657740"/>
    <w:rsid w:val="0065775D"/>
    <w:rsid w:val="00657768"/>
    <w:rsid w:val="006577B9"/>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95"/>
    <w:rsid w:val="00657AEE"/>
    <w:rsid w:val="00657B75"/>
    <w:rsid w:val="00657BA6"/>
    <w:rsid w:val="00657BB7"/>
    <w:rsid w:val="00657BCC"/>
    <w:rsid w:val="00657BF9"/>
    <w:rsid w:val="00657C17"/>
    <w:rsid w:val="00657C6A"/>
    <w:rsid w:val="00657C9D"/>
    <w:rsid w:val="00657CF4"/>
    <w:rsid w:val="00657D37"/>
    <w:rsid w:val="00657D38"/>
    <w:rsid w:val="00657DB7"/>
    <w:rsid w:val="00657E9D"/>
    <w:rsid w:val="00657ED4"/>
    <w:rsid w:val="00657ED9"/>
    <w:rsid w:val="00657F3A"/>
    <w:rsid w:val="00657F68"/>
    <w:rsid w:val="00657F72"/>
    <w:rsid w:val="00657FC1"/>
    <w:rsid w:val="00657FDD"/>
    <w:rsid w:val="00657FE3"/>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2D1"/>
    <w:rsid w:val="00660397"/>
    <w:rsid w:val="006603B2"/>
    <w:rsid w:val="00660401"/>
    <w:rsid w:val="00660423"/>
    <w:rsid w:val="00660471"/>
    <w:rsid w:val="0066048C"/>
    <w:rsid w:val="006604E3"/>
    <w:rsid w:val="006604E6"/>
    <w:rsid w:val="00660507"/>
    <w:rsid w:val="0066053A"/>
    <w:rsid w:val="00660559"/>
    <w:rsid w:val="00660560"/>
    <w:rsid w:val="00660595"/>
    <w:rsid w:val="006605A0"/>
    <w:rsid w:val="006605EB"/>
    <w:rsid w:val="00660603"/>
    <w:rsid w:val="0066061F"/>
    <w:rsid w:val="00660653"/>
    <w:rsid w:val="0066067D"/>
    <w:rsid w:val="006606C3"/>
    <w:rsid w:val="006606EC"/>
    <w:rsid w:val="00660733"/>
    <w:rsid w:val="00660756"/>
    <w:rsid w:val="00660798"/>
    <w:rsid w:val="006607F5"/>
    <w:rsid w:val="00660801"/>
    <w:rsid w:val="00660806"/>
    <w:rsid w:val="0066081F"/>
    <w:rsid w:val="0066082F"/>
    <w:rsid w:val="0066084E"/>
    <w:rsid w:val="00660877"/>
    <w:rsid w:val="006608D8"/>
    <w:rsid w:val="006608DE"/>
    <w:rsid w:val="00660941"/>
    <w:rsid w:val="0066095F"/>
    <w:rsid w:val="006609AE"/>
    <w:rsid w:val="006609B1"/>
    <w:rsid w:val="00660A29"/>
    <w:rsid w:val="00660A3C"/>
    <w:rsid w:val="00660A49"/>
    <w:rsid w:val="00660A5F"/>
    <w:rsid w:val="00660ACF"/>
    <w:rsid w:val="00660AEA"/>
    <w:rsid w:val="00660AEC"/>
    <w:rsid w:val="00660B25"/>
    <w:rsid w:val="00660B4A"/>
    <w:rsid w:val="00660B4E"/>
    <w:rsid w:val="00660B5A"/>
    <w:rsid w:val="00660BA9"/>
    <w:rsid w:val="00660BFB"/>
    <w:rsid w:val="00660C61"/>
    <w:rsid w:val="00660C77"/>
    <w:rsid w:val="00660CEE"/>
    <w:rsid w:val="00660CFD"/>
    <w:rsid w:val="00660D0E"/>
    <w:rsid w:val="00660D15"/>
    <w:rsid w:val="00660D23"/>
    <w:rsid w:val="00660D79"/>
    <w:rsid w:val="00660D80"/>
    <w:rsid w:val="00660D8B"/>
    <w:rsid w:val="00660DAD"/>
    <w:rsid w:val="00660DB4"/>
    <w:rsid w:val="00660DC6"/>
    <w:rsid w:val="00660E35"/>
    <w:rsid w:val="00660E42"/>
    <w:rsid w:val="00660E52"/>
    <w:rsid w:val="00660E68"/>
    <w:rsid w:val="00660EBF"/>
    <w:rsid w:val="00660EE6"/>
    <w:rsid w:val="00660F14"/>
    <w:rsid w:val="00660FB4"/>
    <w:rsid w:val="00660FB5"/>
    <w:rsid w:val="00661002"/>
    <w:rsid w:val="00661024"/>
    <w:rsid w:val="00661036"/>
    <w:rsid w:val="00661053"/>
    <w:rsid w:val="00661065"/>
    <w:rsid w:val="00661092"/>
    <w:rsid w:val="00661115"/>
    <w:rsid w:val="0066111F"/>
    <w:rsid w:val="00661130"/>
    <w:rsid w:val="00661137"/>
    <w:rsid w:val="0066113F"/>
    <w:rsid w:val="00661140"/>
    <w:rsid w:val="0066116A"/>
    <w:rsid w:val="00661177"/>
    <w:rsid w:val="006611C5"/>
    <w:rsid w:val="006611EF"/>
    <w:rsid w:val="00661256"/>
    <w:rsid w:val="00661330"/>
    <w:rsid w:val="0066137A"/>
    <w:rsid w:val="006613F5"/>
    <w:rsid w:val="00661483"/>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77"/>
    <w:rsid w:val="00661A8F"/>
    <w:rsid w:val="00661B2A"/>
    <w:rsid w:val="00661B4D"/>
    <w:rsid w:val="00661B78"/>
    <w:rsid w:val="00661BC9"/>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EEF"/>
    <w:rsid w:val="00661F1F"/>
    <w:rsid w:val="00661F26"/>
    <w:rsid w:val="00661F44"/>
    <w:rsid w:val="00661F4D"/>
    <w:rsid w:val="00661F84"/>
    <w:rsid w:val="00661F85"/>
    <w:rsid w:val="00661F9D"/>
    <w:rsid w:val="00661FB1"/>
    <w:rsid w:val="00661FC3"/>
    <w:rsid w:val="00661FE0"/>
    <w:rsid w:val="0066206D"/>
    <w:rsid w:val="0066207C"/>
    <w:rsid w:val="00662089"/>
    <w:rsid w:val="006620B8"/>
    <w:rsid w:val="00662121"/>
    <w:rsid w:val="0066214F"/>
    <w:rsid w:val="0066217E"/>
    <w:rsid w:val="00662194"/>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6E"/>
    <w:rsid w:val="00662583"/>
    <w:rsid w:val="006625F5"/>
    <w:rsid w:val="00662601"/>
    <w:rsid w:val="0066264A"/>
    <w:rsid w:val="00662669"/>
    <w:rsid w:val="006626BC"/>
    <w:rsid w:val="006626CE"/>
    <w:rsid w:val="00662739"/>
    <w:rsid w:val="006627C1"/>
    <w:rsid w:val="006627CF"/>
    <w:rsid w:val="006627D1"/>
    <w:rsid w:val="006627D3"/>
    <w:rsid w:val="006627FD"/>
    <w:rsid w:val="0066283F"/>
    <w:rsid w:val="006628A0"/>
    <w:rsid w:val="006628B8"/>
    <w:rsid w:val="006628C4"/>
    <w:rsid w:val="006628D5"/>
    <w:rsid w:val="006628DF"/>
    <w:rsid w:val="00662961"/>
    <w:rsid w:val="00662A47"/>
    <w:rsid w:val="00662A97"/>
    <w:rsid w:val="00662AB4"/>
    <w:rsid w:val="00662AC2"/>
    <w:rsid w:val="00662AD0"/>
    <w:rsid w:val="00662AF2"/>
    <w:rsid w:val="00662BA4"/>
    <w:rsid w:val="00662BC7"/>
    <w:rsid w:val="00662C0C"/>
    <w:rsid w:val="00662C1B"/>
    <w:rsid w:val="00662CA5"/>
    <w:rsid w:val="00662CBC"/>
    <w:rsid w:val="00662D9F"/>
    <w:rsid w:val="00662DC4"/>
    <w:rsid w:val="00662DEC"/>
    <w:rsid w:val="00662E43"/>
    <w:rsid w:val="00662E4B"/>
    <w:rsid w:val="00662E6E"/>
    <w:rsid w:val="00662EA6"/>
    <w:rsid w:val="00662EB1"/>
    <w:rsid w:val="00662F59"/>
    <w:rsid w:val="00662FC1"/>
    <w:rsid w:val="00662FF1"/>
    <w:rsid w:val="0066301E"/>
    <w:rsid w:val="00663033"/>
    <w:rsid w:val="0066304D"/>
    <w:rsid w:val="006630AE"/>
    <w:rsid w:val="00663103"/>
    <w:rsid w:val="00663125"/>
    <w:rsid w:val="00663161"/>
    <w:rsid w:val="00663199"/>
    <w:rsid w:val="0066319F"/>
    <w:rsid w:val="006631A9"/>
    <w:rsid w:val="006631AC"/>
    <w:rsid w:val="0066327C"/>
    <w:rsid w:val="00663322"/>
    <w:rsid w:val="00663376"/>
    <w:rsid w:val="006633B0"/>
    <w:rsid w:val="006633B5"/>
    <w:rsid w:val="006633CC"/>
    <w:rsid w:val="00663424"/>
    <w:rsid w:val="00663427"/>
    <w:rsid w:val="00663554"/>
    <w:rsid w:val="00663582"/>
    <w:rsid w:val="00663645"/>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94"/>
    <w:rsid w:val="00663AD6"/>
    <w:rsid w:val="00663AE4"/>
    <w:rsid w:val="00663AE9"/>
    <w:rsid w:val="00663B5D"/>
    <w:rsid w:val="00663BCC"/>
    <w:rsid w:val="00663BE3"/>
    <w:rsid w:val="00663C16"/>
    <w:rsid w:val="00663C54"/>
    <w:rsid w:val="00663CA5"/>
    <w:rsid w:val="00663CB8"/>
    <w:rsid w:val="00663CFC"/>
    <w:rsid w:val="00663D21"/>
    <w:rsid w:val="00663D8D"/>
    <w:rsid w:val="00663D93"/>
    <w:rsid w:val="00663E01"/>
    <w:rsid w:val="00663E0E"/>
    <w:rsid w:val="00663E9C"/>
    <w:rsid w:val="00663ED5"/>
    <w:rsid w:val="00663EE3"/>
    <w:rsid w:val="00663EF2"/>
    <w:rsid w:val="00663F0E"/>
    <w:rsid w:val="00663F26"/>
    <w:rsid w:val="00663F57"/>
    <w:rsid w:val="00663F85"/>
    <w:rsid w:val="00663F9C"/>
    <w:rsid w:val="00663FD1"/>
    <w:rsid w:val="00663FE1"/>
    <w:rsid w:val="0066404F"/>
    <w:rsid w:val="0066405E"/>
    <w:rsid w:val="00664085"/>
    <w:rsid w:val="006640F4"/>
    <w:rsid w:val="0066415A"/>
    <w:rsid w:val="00664177"/>
    <w:rsid w:val="006641A0"/>
    <w:rsid w:val="00664211"/>
    <w:rsid w:val="0066422B"/>
    <w:rsid w:val="00664248"/>
    <w:rsid w:val="00664251"/>
    <w:rsid w:val="00664267"/>
    <w:rsid w:val="00664280"/>
    <w:rsid w:val="00664297"/>
    <w:rsid w:val="00664308"/>
    <w:rsid w:val="0066430C"/>
    <w:rsid w:val="00664340"/>
    <w:rsid w:val="00664381"/>
    <w:rsid w:val="006643B5"/>
    <w:rsid w:val="006643C0"/>
    <w:rsid w:val="006643D3"/>
    <w:rsid w:val="0066441D"/>
    <w:rsid w:val="00664452"/>
    <w:rsid w:val="00664497"/>
    <w:rsid w:val="006644C9"/>
    <w:rsid w:val="006644DB"/>
    <w:rsid w:val="0066451C"/>
    <w:rsid w:val="0066452E"/>
    <w:rsid w:val="00664538"/>
    <w:rsid w:val="00664588"/>
    <w:rsid w:val="00664595"/>
    <w:rsid w:val="00664598"/>
    <w:rsid w:val="006645AA"/>
    <w:rsid w:val="006645BC"/>
    <w:rsid w:val="006645CC"/>
    <w:rsid w:val="006645F5"/>
    <w:rsid w:val="00664646"/>
    <w:rsid w:val="0066465F"/>
    <w:rsid w:val="00664678"/>
    <w:rsid w:val="00664689"/>
    <w:rsid w:val="006646D8"/>
    <w:rsid w:val="006646E3"/>
    <w:rsid w:val="00664738"/>
    <w:rsid w:val="0066473A"/>
    <w:rsid w:val="00664778"/>
    <w:rsid w:val="00664793"/>
    <w:rsid w:val="00664816"/>
    <w:rsid w:val="00664827"/>
    <w:rsid w:val="0066484C"/>
    <w:rsid w:val="00664864"/>
    <w:rsid w:val="0066486B"/>
    <w:rsid w:val="006648FA"/>
    <w:rsid w:val="00664951"/>
    <w:rsid w:val="0066495D"/>
    <w:rsid w:val="00664987"/>
    <w:rsid w:val="00664A03"/>
    <w:rsid w:val="00664A7A"/>
    <w:rsid w:val="00664AD2"/>
    <w:rsid w:val="00664B35"/>
    <w:rsid w:val="00664BA9"/>
    <w:rsid w:val="00664BCE"/>
    <w:rsid w:val="00664C16"/>
    <w:rsid w:val="00664C45"/>
    <w:rsid w:val="00664C60"/>
    <w:rsid w:val="00664C7B"/>
    <w:rsid w:val="00664C93"/>
    <w:rsid w:val="00664C9D"/>
    <w:rsid w:val="00664CF3"/>
    <w:rsid w:val="00664D0B"/>
    <w:rsid w:val="00664D0E"/>
    <w:rsid w:val="00664D41"/>
    <w:rsid w:val="00664E45"/>
    <w:rsid w:val="00664E4C"/>
    <w:rsid w:val="00664EF8"/>
    <w:rsid w:val="00664F35"/>
    <w:rsid w:val="00664F4C"/>
    <w:rsid w:val="00664F53"/>
    <w:rsid w:val="00664F84"/>
    <w:rsid w:val="00664FA4"/>
    <w:rsid w:val="00665011"/>
    <w:rsid w:val="00665052"/>
    <w:rsid w:val="0066506A"/>
    <w:rsid w:val="0066506D"/>
    <w:rsid w:val="0066508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D5"/>
    <w:rsid w:val="006655F2"/>
    <w:rsid w:val="0066563E"/>
    <w:rsid w:val="00665674"/>
    <w:rsid w:val="0066568E"/>
    <w:rsid w:val="0066569C"/>
    <w:rsid w:val="006656BF"/>
    <w:rsid w:val="006656D6"/>
    <w:rsid w:val="006656FF"/>
    <w:rsid w:val="00665736"/>
    <w:rsid w:val="006657E6"/>
    <w:rsid w:val="006657EC"/>
    <w:rsid w:val="00665817"/>
    <w:rsid w:val="0066585A"/>
    <w:rsid w:val="006658D7"/>
    <w:rsid w:val="0066597C"/>
    <w:rsid w:val="0066597F"/>
    <w:rsid w:val="00665986"/>
    <w:rsid w:val="006659A4"/>
    <w:rsid w:val="006659C9"/>
    <w:rsid w:val="00665A02"/>
    <w:rsid w:val="00665A37"/>
    <w:rsid w:val="00665A4C"/>
    <w:rsid w:val="00665A4E"/>
    <w:rsid w:val="00665AD9"/>
    <w:rsid w:val="00665AEA"/>
    <w:rsid w:val="00665B21"/>
    <w:rsid w:val="00665B8E"/>
    <w:rsid w:val="00665BD4"/>
    <w:rsid w:val="00665BD6"/>
    <w:rsid w:val="00665BD7"/>
    <w:rsid w:val="00665C1A"/>
    <w:rsid w:val="00665C1B"/>
    <w:rsid w:val="00665C68"/>
    <w:rsid w:val="00665C7E"/>
    <w:rsid w:val="00665CF5"/>
    <w:rsid w:val="00665CFF"/>
    <w:rsid w:val="00665D17"/>
    <w:rsid w:val="00665D19"/>
    <w:rsid w:val="00665D3D"/>
    <w:rsid w:val="00665D9B"/>
    <w:rsid w:val="00665D9D"/>
    <w:rsid w:val="00665DD8"/>
    <w:rsid w:val="00665E29"/>
    <w:rsid w:val="00665E9B"/>
    <w:rsid w:val="00665EBD"/>
    <w:rsid w:val="00665EDE"/>
    <w:rsid w:val="00665EF1"/>
    <w:rsid w:val="00665F45"/>
    <w:rsid w:val="00665F48"/>
    <w:rsid w:val="00665F84"/>
    <w:rsid w:val="00665FD6"/>
    <w:rsid w:val="0066603B"/>
    <w:rsid w:val="0066608A"/>
    <w:rsid w:val="00666097"/>
    <w:rsid w:val="006660C3"/>
    <w:rsid w:val="006660CA"/>
    <w:rsid w:val="00666118"/>
    <w:rsid w:val="0066612B"/>
    <w:rsid w:val="0066613A"/>
    <w:rsid w:val="00666195"/>
    <w:rsid w:val="006661C3"/>
    <w:rsid w:val="0066620A"/>
    <w:rsid w:val="00666225"/>
    <w:rsid w:val="0066622A"/>
    <w:rsid w:val="0066622E"/>
    <w:rsid w:val="00666262"/>
    <w:rsid w:val="00666268"/>
    <w:rsid w:val="00666332"/>
    <w:rsid w:val="006663CF"/>
    <w:rsid w:val="00666402"/>
    <w:rsid w:val="0066642D"/>
    <w:rsid w:val="0066644B"/>
    <w:rsid w:val="00666460"/>
    <w:rsid w:val="00666469"/>
    <w:rsid w:val="00666479"/>
    <w:rsid w:val="00666486"/>
    <w:rsid w:val="006664A8"/>
    <w:rsid w:val="006665C4"/>
    <w:rsid w:val="006665FA"/>
    <w:rsid w:val="0066660F"/>
    <w:rsid w:val="00666613"/>
    <w:rsid w:val="0066661B"/>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9F"/>
    <w:rsid w:val="006668A2"/>
    <w:rsid w:val="006668D9"/>
    <w:rsid w:val="006668FF"/>
    <w:rsid w:val="0066693C"/>
    <w:rsid w:val="0066698F"/>
    <w:rsid w:val="00666991"/>
    <w:rsid w:val="0066699B"/>
    <w:rsid w:val="00666A42"/>
    <w:rsid w:val="00666ABE"/>
    <w:rsid w:val="00666ADB"/>
    <w:rsid w:val="00666AEB"/>
    <w:rsid w:val="00666AEF"/>
    <w:rsid w:val="00666B65"/>
    <w:rsid w:val="00666BBA"/>
    <w:rsid w:val="00666BC2"/>
    <w:rsid w:val="00666BC5"/>
    <w:rsid w:val="00666BD7"/>
    <w:rsid w:val="00666C0A"/>
    <w:rsid w:val="00666C11"/>
    <w:rsid w:val="00666C23"/>
    <w:rsid w:val="00666C4A"/>
    <w:rsid w:val="00666C74"/>
    <w:rsid w:val="00666CAC"/>
    <w:rsid w:val="00666CB3"/>
    <w:rsid w:val="00666CDB"/>
    <w:rsid w:val="00666CDD"/>
    <w:rsid w:val="00666D37"/>
    <w:rsid w:val="00666D83"/>
    <w:rsid w:val="00666D86"/>
    <w:rsid w:val="00666D89"/>
    <w:rsid w:val="00666DA8"/>
    <w:rsid w:val="00666DC1"/>
    <w:rsid w:val="00666E2B"/>
    <w:rsid w:val="00666E30"/>
    <w:rsid w:val="00666E33"/>
    <w:rsid w:val="00666E5F"/>
    <w:rsid w:val="00666E8B"/>
    <w:rsid w:val="00666E8D"/>
    <w:rsid w:val="00666ECC"/>
    <w:rsid w:val="00666F0E"/>
    <w:rsid w:val="00666F34"/>
    <w:rsid w:val="00666F47"/>
    <w:rsid w:val="00666F68"/>
    <w:rsid w:val="00666FAA"/>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79"/>
    <w:rsid w:val="00667380"/>
    <w:rsid w:val="00667389"/>
    <w:rsid w:val="0066739C"/>
    <w:rsid w:val="006673FE"/>
    <w:rsid w:val="00667434"/>
    <w:rsid w:val="00667451"/>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809"/>
    <w:rsid w:val="00667824"/>
    <w:rsid w:val="0066782A"/>
    <w:rsid w:val="006678E6"/>
    <w:rsid w:val="00667919"/>
    <w:rsid w:val="006679B4"/>
    <w:rsid w:val="006679CB"/>
    <w:rsid w:val="006679EA"/>
    <w:rsid w:val="006679EF"/>
    <w:rsid w:val="00667A03"/>
    <w:rsid w:val="00667A7A"/>
    <w:rsid w:val="00667A7C"/>
    <w:rsid w:val="00667A86"/>
    <w:rsid w:val="00667AEA"/>
    <w:rsid w:val="00667AF8"/>
    <w:rsid w:val="00667AFF"/>
    <w:rsid w:val="00667B32"/>
    <w:rsid w:val="00667B4C"/>
    <w:rsid w:val="00667B8C"/>
    <w:rsid w:val="00667B97"/>
    <w:rsid w:val="00667BB1"/>
    <w:rsid w:val="00667BCA"/>
    <w:rsid w:val="00667C41"/>
    <w:rsid w:val="00667C85"/>
    <w:rsid w:val="00667CA8"/>
    <w:rsid w:val="00667CCE"/>
    <w:rsid w:val="00667CF1"/>
    <w:rsid w:val="00667D67"/>
    <w:rsid w:val="00667D7A"/>
    <w:rsid w:val="00667DB7"/>
    <w:rsid w:val="00667EC3"/>
    <w:rsid w:val="00667EE6"/>
    <w:rsid w:val="00667F04"/>
    <w:rsid w:val="00667F07"/>
    <w:rsid w:val="00667F22"/>
    <w:rsid w:val="00667F2E"/>
    <w:rsid w:val="00667F6E"/>
    <w:rsid w:val="00667FA6"/>
    <w:rsid w:val="00667FDB"/>
    <w:rsid w:val="00670017"/>
    <w:rsid w:val="0067005E"/>
    <w:rsid w:val="00670066"/>
    <w:rsid w:val="0067007F"/>
    <w:rsid w:val="006700DD"/>
    <w:rsid w:val="006700DE"/>
    <w:rsid w:val="006700F3"/>
    <w:rsid w:val="0067010C"/>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CE"/>
    <w:rsid w:val="00670538"/>
    <w:rsid w:val="00670577"/>
    <w:rsid w:val="0067057A"/>
    <w:rsid w:val="006705D7"/>
    <w:rsid w:val="0067063D"/>
    <w:rsid w:val="00670648"/>
    <w:rsid w:val="0067064F"/>
    <w:rsid w:val="00670664"/>
    <w:rsid w:val="006706CB"/>
    <w:rsid w:val="006706DA"/>
    <w:rsid w:val="006706E3"/>
    <w:rsid w:val="006706E5"/>
    <w:rsid w:val="006706E9"/>
    <w:rsid w:val="00670727"/>
    <w:rsid w:val="0067072B"/>
    <w:rsid w:val="00670739"/>
    <w:rsid w:val="0067078A"/>
    <w:rsid w:val="006707B7"/>
    <w:rsid w:val="006707CD"/>
    <w:rsid w:val="00670854"/>
    <w:rsid w:val="0067088D"/>
    <w:rsid w:val="006708ED"/>
    <w:rsid w:val="006708F6"/>
    <w:rsid w:val="00670917"/>
    <w:rsid w:val="00670948"/>
    <w:rsid w:val="00670A07"/>
    <w:rsid w:val="00670A25"/>
    <w:rsid w:val="00670A56"/>
    <w:rsid w:val="00670A66"/>
    <w:rsid w:val="00670A85"/>
    <w:rsid w:val="00670AA9"/>
    <w:rsid w:val="00670AFB"/>
    <w:rsid w:val="00670B27"/>
    <w:rsid w:val="00670C63"/>
    <w:rsid w:val="00670C75"/>
    <w:rsid w:val="00670C90"/>
    <w:rsid w:val="00670C92"/>
    <w:rsid w:val="00670CE1"/>
    <w:rsid w:val="00670CE9"/>
    <w:rsid w:val="00670D5C"/>
    <w:rsid w:val="00670D89"/>
    <w:rsid w:val="00670D92"/>
    <w:rsid w:val="00670D9D"/>
    <w:rsid w:val="00670E17"/>
    <w:rsid w:val="00670EBE"/>
    <w:rsid w:val="00670EFF"/>
    <w:rsid w:val="00670F9E"/>
    <w:rsid w:val="00670FBA"/>
    <w:rsid w:val="006710B9"/>
    <w:rsid w:val="00671125"/>
    <w:rsid w:val="00671129"/>
    <w:rsid w:val="0067113C"/>
    <w:rsid w:val="006711AD"/>
    <w:rsid w:val="006711C4"/>
    <w:rsid w:val="00671204"/>
    <w:rsid w:val="0067128A"/>
    <w:rsid w:val="0067130B"/>
    <w:rsid w:val="00671316"/>
    <w:rsid w:val="00671345"/>
    <w:rsid w:val="00671383"/>
    <w:rsid w:val="00671394"/>
    <w:rsid w:val="0067140A"/>
    <w:rsid w:val="0067140E"/>
    <w:rsid w:val="0067143D"/>
    <w:rsid w:val="0067146F"/>
    <w:rsid w:val="006714FF"/>
    <w:rsid w:val="00671500"/>
    <w:rsid w:val="00671545"/>
    <w:rsid w:val="006715DB"/>
    <w:rsid w:val="006715F7"/>
    <w:rsid w:val="006715FD"/>
    <w:rsid w:val="0067160E"/>
    <w:rsid w:val="0067162A"/>
    <w:rsid w:val="0067163D"/>
    <w:rsid w:val="0067166D"/>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86"/>
    <w:rsid w:val="00671AD6"/>
    <w:rsid w:val="00671ADA"/>
    <w:rsid w:val="00671B48"/>
    <w:rsid w:val="00671B95"/>
    <w:rsid w:val="00671C07"/>
    <w:rsid w:val="00671C12"/>
    <w:rsid w:val="00671C20"/>
    <w:rsid w:val="00671C26"/>
    <w:rsid w:val="00671C41"/>
    <w:rsid w:val="00671C42"/>
    <w:rsid w:val="00671C52"/>
    <w:rsid w:val="00671C8C"/>
    <w:rsid w:val="00671C92"/>
    <w:rsid w:val="00671CCF"/>
    <w:rsid w:val="00671CE2"/>
    <w:rsid w:val="00671D0A"/>
    <w:rsid w:val="00671D40"/>
    <w:rsid w:val="00671D72"/>
    <w:rsid w:val="00671D99"/>
    <w:rsid w:val="00671DA0"/>
    <w:rsid w:val="00671DCC"/>
    <w:rsid w:val="00671DFF"/>
    <w:rsid w:val="00671E2F"/>
    <w:rsid w:val="00671E59"/>
    <w:rsid w:val="00671E5E"/>
    <w:rsid w:val="00671EAC"/>
    <w:rsid w:val="00671EB0"/>
    <w:rsid w:val="00671EB3"/>
    <w:rsid w:val="00671F01"/>
    <w:rsid w:val="00671F13"/>
    <w:rsid w:val="00671F81"/>
    <w:rsid w:val="00671F83"/>
    <w:rsid w:val="00671F8B"/>
    <w:rsid w:val="00671F96"/>
    <w:rsid w:val="00671FC2"/>
    <w:rsid w:val="00671FD9"/>
    <w:rsid w:val="0067201A"/>
    <w:rsid w:val="0067201F"/>
    <w:rsid w:val="00672080"/>
    <w:rsid w:val="00672098"/>
    <w:rsid w:val="006720B9"/>
    <w:rsid w:val="006720C5"/>
    <w:rsid w:val="006720F1"/>
    <w:rsid w:val="00672110"/>
    <w:rsid w:val="006721CC"/>
    <w:rsid w:val="0067226A"/>
    <w:rsid w:val="0067229B"/>
    <w:rsid w:val="006722AC"/>
    <w:rsid w:val="006722AD"/>
    <w:rsid w:val="006722D7"/>
    <w:rsid w:val="00672300"/>
    <w:rsid w:val="0067232E"/>
    <w:rsid w:val="00672359"/>
    <w:rsid w:val="00672387"/>
    <w:rsid w:val="00672392"/>
    <w:rsid w:val="00672393"/>
    <w:rsid w:val="0067239E"/>
    <w:rsid w:val="006723B1"/>
    <w:rsid w:val="006723BD"/>
    <w:rsid w:val="006723F7"/>
    <w:rsid w:val="006723F9"/>
    <w:rsid w:val="00672406"/>
    <w:rsid w:val="0067247D"/>
    <w:rsid w:val="006724A9"/>
    <w:rsid w:val="00672543"/>
    <w:rsid w:val="00672544"/>
    <w:rsid w:val="00672559"/>
    <w:rsid w:val="00672595"/>
    <w:rsid w:val="006725D4"/>
    <w:rsid w:val="0067260C"/>
    <w:rsid w:val="00672636"/>
    <w:rsid w:val="00672648"/>
    <w:rsid w:val="00672649"/>
    <w:rsid w:val="0067267C"/>
    <w:rsid w:val="00672681"/>
    <w:rsid w:val="0067276B"/>
    <w:rsid w:val="00672777"/>
    <w:rsid w:val="00672786"/>
    <w:rsid w:val="006727F7"/>
    <w:rsid w:val="00672840"/>
    <w:rsid w:val="00672868"/>
    <w:rsid w:val="00672878"/>
    <w:rsid w:val="006728B4"/>
    <w:rsid w:val="006728FE"/>
    <w:rsid w:val="0067291C"/>
    <w:rsid w:val="00672990"/>
    <w:rsid w:val="006729BA"/>
    <w:rsid w:val="006729DB"/>
    <w:rsid w:val="00672A14"/>
    <w:rsid w:val="00672A3A"/>
    <w:rsid w:val="00672A3F"/>
    <w:rsid w:val="00672A4A"/>
    <w:rsid w:val="00672A81"/>
    <w:rsid w:val="00672B12"/>
    <w:rsid w:val="00672B2B"/>
    <w:rsid w:val="00672B61"/>
    <w:rsid w:val="00672B6A"/>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4F"/>
    <w:rsid w:val="00672D5C"/>
    <w:rsid w:val="00672D98"/>
    <w:rsid w:val="00672DCD"/>
    <w:rsid w:val="00672E2D"/>
    <w:rsid w:val="00672E65"/>
    <w:rsid w:val="00672EB9"/>
    <w:rsid w:val="00672EC3"/>
    <w:rsid w:val="00672F2A"/>
    <w:rsid w:val="00672F2B"/>
    <w:rsid w:val="00672FBC"/>
    <w:rsid w:val="00672FC2"/>
    <w:rsid w:val="00673055"/>
    <w:rsid w:val="006730A7"/>
    <w:rsid w:val="00673170"/>
    <w:rsid w:val="006731C8"/>
    <w:rsid w:val="006731F4"/>
    <w:rsid w:val="00673239"/>
    <w:rsid w:val="00673261"/>
    <w:rsid w:val="006732AA"/>
    <w:rsid w:val="006732B4"/>
    <w:rsid w:val="006732BC"/>
    <w:rsid w:val="006732F2"/>
    <w:rsid w:val="00673308"/>
    <w:rsid w:val="00673362"/>
    <w:rsid w:val="00673423"/>
    <w:rsid w:val="00673467"/>
    <w:rsid w:val="0067349A"/>
    <w:rsid w:val="006734A7"/>
    <w:rsid w:val="006734AC"/>
    <w:rsid w:val="006734F5"/>
    <w:rsid w:val="006734FC"/>
    <w:rsid w:val="00673534"/>
    <w:rsid w:val="006735CF"/>
    <w:rsid w:val="006735EB"/>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7D"/>
    <w:rsid w:val="006738B0"/>
    <w:rsid w:val="006738CC"/>
    <w:rsid w:val="0067391A"/>
    <w:rsid w:val="00673932"/>
    <w:rsid w:val="00673988"/>
    <w:rsid w:val="006739A4"/>
    <w:rsid w:val="00673AC1"/>
    <w:rsid w:val="00673AFD"/>
    <w:rsid w:val="00673B34"/>
    <w:rsid w:val="00673B64"/>
    <w:rsid w:val="00673B6A"/>
    <w:rsid w:val="00673BA6"/>
    <w:rsid w:val="00673BB1"/>
    <w:rsid w:val="00673BBD"/>
    <w:rsid w:val="00673BE0"/>
    <w:rsid w:val="00673CB3"/>
    <w:rsid w:val="00673CB6"/>
    <w:rsid w:val="00673CD5"/>
    <w:rsid w:val="00673CD9"/>
    <w:rsid w:val="00673CDA"/>
    <w:rsid w:val="00673D82"/>
    <w:rsid w:val="00673DA1"/>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DD"/>
    <w:rsid w:val="00674244"/>
    <w:rsid w:val="006742D5"/>
    <w:rsid w:val="006742EB"/>
    <w:rsid w:val="00674301"/>
    <w:rsid w:val="0067432B"/>
    <w:rsid w:val="006743B4"/>
    <w:rsid w:val="00674427"/>
    <w:rsid w:val="00674444"/>
    <w:rsid w:val="006744B8"/>
    <w:rsid w:val="006744DD"/>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A4"/>
    <w:rsid w:val="0067496E"/>
    <w:rsid w:val="00674970"/>
    <w:rsid w:val="00674989"/>
    <w:rsid w:val="006749BF"/>
    <w:rsid w:val="006749E3"/>
    <w:rsid w:val="006749E7"/>
    <w:rsid w:val="00674A2D"/>
    <w:rsid w:val="00674A8A"/>
    <w:rsid w:val="00674ACA"/>
    <w:rsid w:val="00674AEB"/>
    <w:rsid w:val="00674B1A"/>
    <w:rsid w:val="00674B43"/>
    <w:rsid w:val="00674B51"/>
    <w:rsid w:val="00674BB2"/>
    <w:rsid w:val="00674C41"/>
    <w:rsid w:val="00674C94"/>
    <w:rsid w:val="00674C95"/>
    <w:rsid w:val="00674CD1"/>
    <w:rsid w:val="00674D20"/>
    <w:rsid w:val="00674D34"/>
    <w:rsid w:val="00674DD4"/>
    <w:rsid w:val="00674DE0"/>
    <w:rsid w:val="00674E13"/>
    <w:rsid w:val="00674E2D"/>
    <w:rsid w:val="00674E41"/>
    <w:rsid w:val="00674E9F"/>
    <w:rsid w:val="00674F37"/>
    <w:rsid w:val="00674F7F"/>
    <w:rsid w:val="00674F8E"/>
    <w:rsid w:val="00674F9F"/>
    <w:rsid w:val="00674FCA"/>
    <w:rsid w:val="00674FEA"/>
    <w:rsid w:val="00675034"/>
    <w:rsid w:val="00675096"/>
    <w:rsid w:val="0067509F"/>
    <w:rsid w:val="006750BD"/>
    <w:rsid w:val="006750CD"/>
    <w:rsid w:val="006750F3"/>
    <w:rsid w:val="00675114"/>
    <w:rsid w:val="0067511C"/>
    <w:rsid w:val="0067516B"/>
    <w:rsid w:val="006751A5"/>
    <w:rsid w:val="006751B3"/>
    <w:rsid w:val="006751D7"/>
    <w:rsid w:val="006751EC"/>
    <w:rsid w:val="0067520F"/>
    <w:rsid w:val="00675223"/>
    <w:rsid w:val="00675249"/>
    <w:rsid w:val="00675252"/>
    <w:rsid w:val="0067525A"/>
    <w:rsid w:val="0067525F"/>
    <w:rsid w:val="00675278"/>
    <w:rsid w:val="00675381"/>
    <w:rsid w:val="0067539C"/>
    <w:rsid w:val="006753C1"/>
    <w:rsid w:val="00675435"/>
    <w:rsid w:val="0067548B"/>
    <w:rsid w:val="006754B1"/>
    <w:rsid w:val="006754EC"/>
    <w:rsid w:val="00675513"/>
    <w:rsid w:val="00675515"/>
    <w:rsid w:val="0067557B"/>
    <w:rsid w:val="006755F7"/>
    <w:rsid w:val="0067560B"/>
    <w:rsid w:val="00675623"/>
    <w:rsid w:val="00675648"/>
    <w:rsid w:val="00675654"/>
    <w:rsid w:val="00675658"/>
    <w:rsid w:val="0067565B"/>
    <w:rsid w:val="0067567B"/>
    <w:rsid w:val="00675692"/>
    <w:rsid w:val="006756D4"/>
    <w:rsid w:val="0067578A"/>
    <w:rsid w:val="006757C1"/>
    <w:rsid w:val="0067583F"/>
    <w:rsid w:val="00675845"/>
    <w:rsid w:val="0067584F"/>
    <w:rsid w:val="00675874"/>
    <w:rsid w:val="0067589A"/>
    <w:rsid w:val="006758A1"/>
    <w:rsid w:val="006758FA"/>
    <w:rsid w:val="0067591E"/>
    <w:rsid w:val="0067593A"/>
    <w:rsid w:val="0067593F"/>
    <w:rsid w:val="0067594D"/>
    <w:rsid w:val="0067595D"/>
    <w:rsid w:val="00675981"/>
    <w:rsid w:val="006759BE"/>
    <w:rsid w:val="00675A18"/>
    <w:rsid w:val="00675A28"/>
    <w:rsid w:val="00675A3C"/>
    <w:rsid w:val="00675A4C"/>
    <w:rsid w:val="00675A65"/>
    <w:rsid w:val="00675A7C"/>
    <w:rsid w:val="00675B30"/>
    <w:rsid w:val="00675B31"/>
    <w:rsid w:val="00675B3B"/>
    <w:rsid w:val="00675C1F"/>
    <w:rsid w:val="00675C44"/>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5"/>
    <w:rsid w:val="00676191"/>
    <w:rsid w:val="00676214"/>
    <w:rsid w:val="006762D0"/>
    <w:rsid w:val="006762E7"/>
    <w:rsid w:val="0067635A"/>
    <w:rsid w:val="006763F6"/>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3"/>
    <w:rsid w:val="00676ACB"/>
    <w:rsid w:val="00676AD1"/>
    <w:rsid w:val="00676AD7"/>
    <w:rsid w:val="00676B07"/>
    <w:rsid w:val="00676B10"/>
    <w:rsid w:val="00676B52"/>
    <w:rsid w:val="00676B98"/>
    <w:rsid w:val="00676BC8"/>
    <w:rsid w:val="00676C4E"/>
    <w:rsid w:val="00676CB2"/>
    <w:rsid w:val="00676D33"/>
    <w:rsid w:val="00676D66"/>
    <w:rsid w:val="00676D6F"/>
    <w:rsid w:val="00676DD1"/>
    <w:rsid w:val="00676DDE"/>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69"/>
    <w:rsid w:val="00677399"/>
    <w:rsid w:val="006773BE"/>
    <w:rsid w:val="006773F0"/>
    <w:rsid w:val="00677411"/>
    <w:rsid w:val="0067742A"/>
    <w:rsid w:val="00677451"/>
    <w:rsid w:val="00677461"/>
    <w:rsid w:val="0067750B"/>
    <w:rsid w:val="00677510"/>
    <w:rsid w:val="00677512"/>
    <w:rsid w:val="0067752A"/>
    <w:rsid w:val="00677538"/>
    <w:rsid w:val="00677541"/>
    <w:rsid w:val="00677568"/>
    <w:rsid w:val="00677611"/>
    <w:rsid w:val="0067765E"/>
    <w:rsid w:val="00677663"/>
    <w:rsid w:val="00677686"/>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AD9"/>
    <w:rsid w:val="00677B19"/>
    <w:rsid w:val="00677B21"/>
    <w:rsid w:val="00677B3E"/>
    <w:rsid w:val="00677B56"/>
    <w:rsid w:val="00677B60"/>
    <w:rsid w:val="00677B9D"/>
    <w:rsid w:val="00677BB8"/>
    <w:rsid w:val="00677BEC"/>
    <w:rsid w:val="00677BF9"/>
    <w:rsid w:val="00677C96"/>
    <w:rsid w:val="00677D05"/>
    <w:rsid w:val="00677D46"/>
    <w:rsid w:val="00677D57"/>
    <w:rsid w:val="00677DDA"/>
    <w:rsid w:val="00677DE1"/>
    <w:rsid w:val="00677DFB"/>
    <w:rsid w:val="00677E14"/>
    <w:rsid w:val="00677E59"/>
    <w:rsid w:val="00677F02"/>
    <w:rsid w:val="00677F0C"/>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74E"/>
    <w:rsid w:val="00680759"/>
    <w:rsid w:val="00680792"/>
    <w:rsid w:val="00680830"/>
    <w:rsid w:val="00680834"/>
    <w:rsid w:val="00680869"/>
    <w:rsid w:val="00680891"/>
    <w:rsid w:val="006808BD"/>
    <w:rsid w:val="0068090C"/>
    <w:rsid w:val="00680963"/>
    <w:rsid w:val="00680A0E"/>
    <w:rsid w:val="00680A23"/>
    <w:rsid w:val="00680A67"/>
    <w:rsid w:val="00680AAE"/>
    <w:rsid w:val="00680ABB"/>
    <w:rsid w:val="00680AC4"/>
    <w:rsid w:val="00680B05"/>
    <w:rsid w:val="00680B60"/>
    <w:rsid w:val="00680B8E"/>
    <w:rsid w:val="00680B98"/>
    <w:rsid w:val="00680BC1"/>
    <w:rsid w:val="00680C2D"/>
    <w:rsid w:val="00680CBA"/>
    <w:rsid w:val="00680CDA"/>
    <w:rsid w:val="00680D03"/>
    <w:rsid w:val="00680D0A"/>
    <w:rsid w:val="00680D2D"/>
    <w:rsid w:val="00680E73"/>
    <w:rsid w:val="00680EB5"/>
    <w:rsid w:val="00680EC4"/>
    <w:rsid w:val="0068100E"/>
    <w:rsid w:val="00681031"/>
    <w:rsid w:val="00681051"/>
    <w:rsid w:val="006810BD"/>
    <w:rsid w:val="00681110"/>
    <w:rsid w:val="00681148"/>
    <w:rsid w:val="00681158"/>
    <w:rsid w:val="00681163"/>
    <w:rsid w:val="006811C4"/>
    <w:rsid w:val="00681287"/>
    <w:rsid w:val="006812BC"/>
    <w:rsid w:val="006812FF"/>
    <w:rsid w:val="0068131E"/>
    <w:rsid w:val="00681363"/>
    <w:rsid w:val="006813A7"/>
    <w:rsid w:val="006813C1"/>
    <w:rsid w:val="0068140C"/>
    <w:rsid w:val="0068142A"/>
    <w:rsid w:val="00681433"/>
    <w:rsid w:val="00681435"/>
    <w:rsid w:val="00681457"/>
    <w:rsid w:val="0068152E"/>
    <w:rsid w:val="00681563"/>
    <w:rsid w:val="006815C6"/>
    <w:rsid w:val="006815CB"/>
    <w:rsid w:val="006815D7"/>
    <w:rsid w:val="00681680"/>
    <w:rsid w:val="006816B1"/>
    <w:rsid w:val="006816B6"/>
    <w:rsid w:val="006816D1"/>
    <w:rsid w:val="0068174F"/>
    <w:rsid w:val="0068177F"/>
    <w:rsid w:val="006817E9"/>
    <w:rsid w:val="006817ED"/>
    <w:rsid w:val="0068186D"/>
    <w:rsid w:val="00681887"/>
    <w:rsid w:val="006818CE"/>
    <w:rsid w:val="00681914"/>
    <w:rsid w:val="0068192D"/>
    <w:rsid w:val="00681941"/>
    <w:rsid w:val="0068198F"/>
    <w:rsid w:val="006819FD"/>
    <w:rsid w:val="00681A14"/>
    <w:rsid w:val="00681A1E"/>
    <w:rsid w:val="00681A2B"/>
    <w:rsid w:val="00681A62"/>
    <w:rsid w:val="00681A6E"/>
    <w:rsid w:val="00681AA4"/>
    <w:rsid w:val="00681ABB"/>
    <w:rsid w:val="00681B8B"/>
    <w:rsid w:val="00681BB2"/>
    <w:rsid w:val="00681BBF"/>
    <w:rsid w:val="00681BE9"/>
    <w:rsid w:val="00681BFF"/>
    <w:rsid w:val="00681C43"/>
    <w:rsid w:val="00681CCA"/>
    <w:rsid w:val="00681CD4"/>
    <w:rsid w:val="00681CE8"/>
    <w:rsid w:val="00681D20"/>
    <w:rsid w:val="00681D45"/>
    <w:rsid w:val="00681D9C"/>
    <w:rsid w:val="00681DA0"/>
    <w:rsid w:val="00681DCE"/>
    <w:rsid w:val="00681DE5"/>
    <w:rsid w:val="00681DF0"/>
    <w:rsid w:val="00681E28"/>
    <w:rsid w:val="00681E3C"/>
    <w:rsid w:val="00681E54"/>
    <w:rsid w:val="00681E75"/>
    <w:rsid w:val="00681E88"/>
    <w:rsid w:val="00681F08"/>
    <w:rsid w:val="00681F59"/>
    <w:rsid w:val="00681F5B"/>
    <w:rsid w:val="00681F8A"/>
    <w:rsid w:val="00682032"/>
    <w:rsid w:val="00682040"/>
    <w:rsid w:val="0068209D"/>
    <w:rsid w:val="00682109"/>
    <w:rsid w:val="00682158"/>
    <w:rsid w:val="0068216A"/>
    <w:rsid w:val="00682199"/>
    <w:rsid w:val="006821C2"/>
    <w:rsid w:val="006821D1"/>
    <w:rsid w:val="006821D3"/>
    <w:rsid w:val="00682200"/>
    <w:rsid w:val="00682205"/>
    <w:rsid w:val="0068222E"/>
    <w:rsid w:val="006822DC"/>
    <w:rsid w:val="006822FB"/>
    <w:rsid w:val="0068233B"/>
    <w:rsid w:val="0068235F"/>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918"/>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98"/>
    <w:rsid w:val="00682CAB"/>
    <w:rsid w:val="00682CE7"/>
    <w:rsid w:val="00682CF1"/>
    <w:rsid w:val="00682D17"/>
    <w:rsid w:val="00682D3B"/>
    <w:rsid w:val="00682D7E"/>
    <w:rsid w:val="00682DBB"/>
    <w:rsid w:val="00682DBD"/>
    <w:rsid w:val="00682E10"/>
    <w:rsid w:val="00682E39"/>
    <w:rsid w:val="00682ED0"/>
    <w:rsid w:val="00682F10"/>
    <w:rsid w:val="00682F23"/>
    <w:rsid w:val="00682F24"/>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EF"/>
    <w:rsid w:val="006832F4"/>
    <w:rsid w:val="00683300"/>
    <w:rsid w:val="0068331A"/>
    <w:rsid w:val="0068331D"/>
    <w:rsid w:val="006833A9"/>
    <w:rsid w:val="006833BF"/>
    <w:rsid w:val="0068341E"/>
    <w:rsid w:val="0068342D"/>
    <w:rsid w:val="00683489"/>
    <w:rsid w:val="006834B8"/>
    <w:rsid w:val="00683506"/>
    <w:rsid w:val="0068351B"/>
    <w:rsid w:val="0068354D"/>
    <w:rsid w:val="0068358E"/>
    <w:rsid w:val="0068359C"/>
    <w:rsid w:val="006835B5"/>
    <w:rsid w:val="006835F5"/>
    <w:rsid w:val="00683606"/>
    <w:rsid w:val="0068361F"/>
    <w:rsid w:val="0068365A"/>
    <w:rsid w:val="00683663"/>
    <w:rsid w:val="00683670"/>
    <w:rsid w:val="00683698"/>
    <w:rsid w:val="006836AF"/>
    <w:rsid w:val="006836F0"/>
    <w:rsid w:val="00683704"/>
    <w:rsid w:val="00683713"/>
    <w:rsid w:val="00683721"/>
    <w:rsid w:val="00683731"/>
    <w:rsid w:val="0068375F"/>
    <w:rsid w:val="00683795"/>
    <w:rsid w:val="00683799"/>
    <w:rsid w:val="006837A8"/>
    <w:rsid w:val="006838D5"/>
    <w:rsid w:val="00683925"/>
    <w:rsid w:val="00683938"/>
    <w:rsid w:val="0068393E"/>
    <w:rsid w:val="006839CB"/>
    <w:rsid w:val="00683A12"/>
    <w:rsid w:val="00683A14"/>
    <w:rsid w:val="00683A17"/>
    <w:rsid w:val="00683A30"/>
    <w:rsid w:val="00683A56"/>
    <w:rsid w:val="00683A79"/>
    <w:rsid w:val="00683A9C"/>
    <w:rsid w:val="00683ABB"/>
    <w:rsid w:val="00683AC4"/>
    <w:rsid w:val="00683AFC"/>
    <w:rsid w:val="00683B43"/>
    <w:rsid w:val="00683B75"/>
    <w:rsid w:val="00683B86"/>
    <w:rsid w:val="00683B92"/>
    <w:rsid w:val="00683B9B"/>
    <w:rsid w:val="00683BFF"/>
    <w:rsid w:val="00683C40"/>
    <w:rsid w:val="00683C49"/>
    <w:rsid w:val="00683C68"/>
    <w:rsid w:val="00683C79"/>
    <w:rsid w:val="00683CA7"/>
    <w:rsid w:val="00683D89"/>
    <w:rsid w:val="00683DB5"/>
    <w:rsid w:val="00683DBA"/>
    <w:rsid w:val="00683DC4"/>
    <w:rsid w:val="00683DEE"/>
    <w:rsid w:val="00683E14"/>
    <w:rsid w:val="00683E2E"/>
    <w:rsid w:val="00683E49"/>
    <w:rsid w:val="00683E66"/>
    <w:rsid w:val="00683E6B"/>
    <w:rsid w:val="00683EB9"/>
    <w:rsid w:val="00683EBF"/>
    <w:rsid w:val="00683F20"/>
    <w:rsid w:val="00683F8D"/>
    <w:rsid w:val="00683F92"/>
    <w:rsid w:val="0068400A"/>
    <w:rsid w:val="00684030"/>
    <w:rsid w:val="00684058"/>
    <w:rsid w:val="00684059"/>
    <w:rsid w:val="00684074"/>
    <w:rsid w:val="00684131"/>
    <w:rsid w:val="00684156"/>
    <w:rsid w:val="0068418A"/>
    <w:rsid w:val="00684194"/>
    <w:rsid w:val="006841FE"/>
    <w:rsid w:val="00684236"/>
    <w:rsid w:val="00684257"/>
    <w:rsid w:val="0068425E"/>
    <w:rsid w:val="00684265"/>
    <w:rsid w:val="00684266"/>
    <w:rsid w:val="006842C4"/>
    <w:rsid w:val="006842E0"/>
    <w:rsid w:val="0068434B"/>
    <w:rsid w:val="00684365"/>
    <w:rsid w:val="006843CA"/>
    <w:rsid w:val="00684403"/>
    <w:rsid w:val="00684404"/>
    <w:rsid w:val="00684498"/>
    <w:rsid w:val="006844B8"/>
    <w:rsid w:val="006844C6"/>
    <w:rsid w:val="006844FA"/>
    <w:rsid w:val="0068453D"/>
    <w:rsid w:val="0068454E"/>
    <w:rsid w:val="006846AB"/>
    <w:rsid w:val="006846FB"/>
    <w:rsid w:val="0068471F"/>
    <w:rsid w:val="00684724"/>
    <w:rsid w:val="0068473F"/>
    <w:rsid w:val="00684741"/>
    <w:rsid w:val="00684752"/>
    <w:rsid w:val="006847CF"/>
    <w:rsid w:val="006847D3"/>
    <w:rsid w:val="006847E7"/>
    <w:rsid w:val="0068484D"/>
    <w:rsid w:val="0068488E"/>
    <w:rsid w:val="006848E9"/>
    <w:rsid w:val="0068494F"/>
    <w:rsid w:val="006849AD"/>
    <w:rsid w:val="006849D6"/>
    <w:rsid w:val="006849F3"/>
    <w:rsid w:val="00684A18"/>
    <w:rsid w:val="00684A20"/>
    <w:rsid w:val="00684A63"/>
    <w:rsid w:val="00684A7D"/>
    <w:rsid w:val="00684AD1"/>
    <w:rsid w:val="00684B3A"/>
    <w:rsid w:val="00684B85"/>
    <w:rsid w:val="00684B8B"/>
    <w:rsid w:val="00684BA4"/>
    <w:rsid w:val="00684BBA"/>
    <w:rsid w:val="00684BE1"/>
    <w:rsid w:val="00684BF0"/>
    <w:rsid w:val="00684C07"/>
    <w:rsid w:val="00684C4D"/>
    <w:rsid w:val="00684C53"/>
    <w:rsid w:val="00684CCD"/>
    <w:rsid w:val="00684CDD"/>
    <w:rsid w:val="00684D15"/>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508C"/>
    <w:rsid w:val="006850A7"/>
    <w:rsid w:val="0068512E"/>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54A"/>
    <w:rsid w:val="0068556C"/>
    <w:rsid w:val="0068557F"/>
    <w:rsid w:val="00685584"/>
    <w:rsid w:val="00685588"/>
    <w:rsid w:val="006855A9"/>
    <w:rsid w:val="006855B0"/>
    <w:rsid w:val="006855B4"/>
    <w:rsid w:val="006855F2"/>
    <w:rsid w:val="006855FC"/>
    <w:rsid w:val="00685680"/>
    <w:rsid w:val="00685681"/>
    <w:rsid w:val="0068569C"/>
    <w:rsid w:val="006856FD"/>
    <w:rsid w:val="0068570C"/>
    <w:rsid w:val="00685733"/>
    <w:rsid w:val="0068574A"/>
    <w:rsid w:val="00685756"/>
    <w:rsid w:val="0068577D"/>
    <w:rsid w:val="00685786"/>
    <w:rsid w:val="0068579A"/>
    <w:rsid w:val="006857DA"/>
    <w:rsid w:val="006857F5"/>
    <w:rsid w:val="0068586C"/>
    <w:rsid w:val="006858A3"/>
    <w:rsid w:val="006858B0"/>
    <w:rsid w:val="006858EB"/>
    <w:rsid w:val="00685901"/>
    <w:rsid w:val="00685997"/>
    <w:rsid w:val="006859C9"/>
    <w:rsid w:val="00685B2A"/>
    <w:rsid w:val="00685B30"/>
    <w:rsid w:val="00685BAD"/>
    <w:rsid w:val="00685BC7"/>
    <w:rsid w:val="00685BDA"/>
    <w:rsid w:val="00685C0F"/>
    <w:rsid w:val="00685C34"/>
    <w:rsid w:val="00685C61"/>
    <w:rsid w:val="00685CF4"/>
    <w:rsid w:val="00685D17"/>
    <w:rsid w:val="00685DA2"/>
    <w:rsid w:val="00685DFF"/>
    <w:rsid w:val="00685E0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F6"/>
    <w:rsid w:val="00686142"/>
    <w:rsid w:val="006861CF"/>
    <w:rsid w:val="006861DF"/>
    <w:rsid w:val="00686275"/>
    <w:rsid w:val="006862B0"/>
    <w:rsid w:val="006862D8"/>
    <w:rsid w:val="006862D9"/>
    <w:rsid w:val="00686340"/>
    <w:rsid w:val="00686362"/>
    <w:rsid w:val="00686396"/>
    <w:rsid w:val="006863AA"/>
    <w:rsid w:val="006863C3"/>
    <w:rsid w:val="006863D2"/>
    <w:rsid w:val="006863D7"/>
    <w:rsid w:val="006863E1"/>
    <w:rsid w:val="006863E2"/>
    <w:rsid w:val="006863E9"/>
    <w:rsid w:val="0068642A"/>
    <w:rsid w:val="0068645E"/>
    <w:rsid w:val="006864D5"/>
    <w:rsid w:val="006864EE"/>
    <w:rsid w:val="00686520"/>
    <w:rsid w:val="00686548"/>
    <w:rsid w:val="00686572"/>
    <w:rsid w:val="00686573"/>
    <w:rsid w:val="00686595"/>
    <w:rsid w:val="006865BC"/>
    <w:rsid w:val="006865D6"/>
    <w:rsid w:val="006865DC"/>
    <w:rsid w:val="006865E4"/>
    <w:rsid w:val="00686613"/>
    <w:rsid w:val="006866AD"/>
    <w:rsid w:val="006866C6"/>
    <w:rsid w:val="006866CD"/>
    <w:rsid w:val="00686726"/>
    <w:rsid w:val="006867A1"/>
    <w:rsid w:val="00686811"/>
    <w:rsid w:val="00686816"/>
    <w:rsid w:val="0068683B"/>
    <w:rsid w:val="0068685E"/>
    <w:rsid w:val="006868A6"/>
    <w:rsid w:val="006868FD"/>
    <w:rsid w:val="00686902"/>
    <w:rsid w:val="00686920"/>
    <w:rsid w:val="0068698F"/>
    <w:rsid w:val="00686A48"/>
    <w:rsid w:val="00686A6D"/>
    <w:rsid w:val="00686C34"/>
    <w:rsid w:val="00686C4B"/>
    <w:rsid w:val="00686C68"/>
    <w:rsid w:val="00686C78"/>
    <w:rsid w:val="00686CAD"/>
    <w:rsid w:val="00686D12"/>
    <w:rsid w:val="00686E5A"/>
    <w:rsid w:val="00686E6E"/>
    <w:rsid w:val="00686E81"/>
    <w:rsid w:val="00686ED1"/>
    <w:rsid w:val="00686EF7"/>
    <w:rsid w:val="00686F12"/>
    <w:rsid w:val="00686F69"/>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A7"/>
    <w:rsid w:val="0068749B"/>
    <w:rsid w:val="006874B1"/>
    <w:rsid w:val="006874B4"/>
    <w:rsid w:val="006874D6"/>
    <w:rsid w:val="006874DF"/>
    <w:rsid w:val="006874E1"/>
    <w:rsid w:val="00687567"/>
    <w:rsid w:val="0068758B"/>
    <w:rsid w:val="00687601"/>
    <w:rsid w:val="0068766F"/>
    <w:rsid w:val="00687682"/>
    <w:rsid w:val="006876AA"/>
    <w:rsid w:val="006876DC"/>
    <w:rsid w:val="00687757"/>
    <w:rsid w:val="0068777A"/>
    <w:rsid w:val="00687812"/>
    <w:rsid w:val="00687823"/>
    <w:rsid w:val="0068784B"/>
    <w:rsid w:val="0068786A"/>
    <w:rsid w:val="0068787D"/>
    <w:rsid w:val="006878AA"/>
    <w:rsid w:val="006878DA"/>
    <w:rsid w:val="006878FB"/>
    <w:rsid w:val="00687948"/>
    <w:rsid w:val="00687A13"/>
    <w:rsid w:val="00687A7B"/>
    <w:rsid w:val="00687B24"/>
    <w:rsid w:val="00687B4A"/>
    <w:rsid w:val="00687B9E"/>
    <w:rsid w:val="00687BA6"/>
    <w:rsid w:val="00687BC6"/>
    <w:rsid w:val="00687BCA"/>
    <w:rsid w:val="00687BF0"/>
    <w:rsid w:val="00687C2C"/>
    <w:rsid w:val="00687C84"/>
    <w:rsid w:val="00687CA5"/>
    <w:rsid w:val="00687CBE"/>
    <w:rsid w:val="00687D13"/>
    <w:rsid w:val="00687D5C"/>
    <w:rsid w:val="00687D78"/>
    <w:rsid w:val="00687DCE"/>
    <w:rsid w:val="00687DF2"/>
    <w:rsid w:val="00687EFB"/>
    <w:rsid w:val="00687F1E"/>
    <w:rsid w:val="00687FAD"/>
    <w:rsid w:val="006900A1"/>
    <w:rsid w:val="00690151"/>
    <w:rsid w:val="00690166"/>
    <w:rsid w:val="006901FB"/>
    <w:rsid w:val="00690209"/>
    <w:rsid w:val="00690235"/>
    <w:rsid w:val="0069026F"/>
    <w:rsid w:val="0069027C"/>
    <w:rsid w:val="0069027D"/>
    <w:rsid w:val="006902A0"/>
    <w:rsid w:val="006902A3"/>
    <w:rsid w:val="006902BC"/>
    <w:rsid w:val="00690368"/>
    <w:rsid w:val="006903E0"/>
    <w:rsid w:val="006903E5"/>
    <w:rsid w:val="006903E9"/>
    <w:rsid w:val="006903EF"/>
    <w:rsid w:val="00690419"/>
    <w:rsid w:val="0069043A"/>
    <w:rsid w:val="00690479"/>
    <w:rsid w:val="006904A0"/>
    <w:rsid w:val="006904A6"/>
    <w:rsid w:val="00690510"/>
    <w:rsid w:val="00690517"/>
    <w:rsid w:val="00690519"/>
    <w:rsid w:val="00690539"/>
    <w:rsid w:val="00690541"/>
    <w:rsid w:val="0069057D"/>
    <w:rsid w:val="0069057F"/>
    <w:rsid w:val="00690589"/>
    <w:rsid w:val="0069060D"/>
    <w:rsid w:val="00690649"/>
    <w:rsid w:val="0069068A"/>
    <w:rsid w:val="00690692"/>
    <w:rsid w:val="006906A1"/>
    <w:rsid w:val="006906A8"/>
    <w:rsid w:val="006906EC"/>
    <w:rsid w:val="006906F0"/>
    <w:rsid w:val="00690843"/>
    <w:rsid w:val="00690875"/>
    <w:rsid w:val="006908A1"/>
    <w:rsid w:val="006908B0"/>
    <w:rsid w:val="006908B9"/>
    <w:rsid w:val="006908BB"/>
    <w:rsid w:val="006908BD"/>
    <w:rsid w:val="006908E4"/>
    <w:rsid w:val="006908EB"/>
    <w:rsid w:val="006908FA"/>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123"/>
    <w:rsid w:val="006911BB"/>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4F3"/>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9A"/>
    <w:rsid w:val="006917CF"/>
    <w:rsid w:val="006917E4"/>
    <w:rsid w:val="006917F6"/>
    <w:rsid w:val="0069182D"/>
    <w:rsid w:val="00691887"/>
    <w:rsid w:val="00691915"/>
    <w:rsid w:val="00691965"/>
    <w:rsid w:val="0069196A"/>
    <w:rsid w:val="006919E4"/>
    <w:rsid w:val="00691A21"/>
    <w:rsid w:val="00691A8D"/>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EC3"/>
    <w:rsid w:val="00691F10"/>
    <w:rsid w:val="00691F49"/>
    <w:rsid w:val="00691F8E"/>
    <w:rsid w:val="00691FCE"/>
    <w:rsid w:val="00692021"/>
    <w:rsid w:val="006920C4"/>
    <w:rsid w:val="006920EE"/>
    <w:rsid w:val="006920F5"/>
    <w:rsid w:val="00692142"/>
    <w:rsid w:val="0069215C"/>
    <w:rsid w:val="0069216F"/>
    <w:rsid w:val="006921CF"/>
    <w:rsid w:val="006921E4"/>
    <w:rsid w:val="006921FB"/>
    <w:rsid w:val="0069221B"/>
    <w:rsid w:val="00692233"/>
    <w:rsid w:val="00692238"/>
    <w:rsid w:val="00692293"/>
    <w:rsid w:val="006922B8"/>
    <w:rsid w:val="006922E9"/>
    <w:rsid w:val="00692302"/>
    <w:rsid w:val="00692339"/>
    <w:rsid w:val="006923D1"/>
    <w:rsid w:val="006923F1"/>
    <w:rsid w:val="00692456"/>
    <w:rsid w:val="0069248E"/>
    <w:rsid w:val="0069249F"/>
    <w:rsid w:val="006924BE"/>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C9"/>
    <w:rsid w:val="006927DC"/>
    <w:rsid w:val="00692806"/>
    <w:rsid w:val="00692810"/>
    <w:rsid w:val="00692827"/>
    <w:rsid w:val="0069283A"/>
    <w:rsid w:val="00692858"/>
    <w:rsid w:val="0069289E"/>
    <w:rsid w:val="006928C6"/>
    <w:rsid w:val="006928E7"/>
    <w:rsid w:val="00692978"/>
    <w:rsid w:val="00692987"/>
    <w:rsid w:val="00692A05"/>
    <w:rsid w:val="00692A27"/>
    <w:rsid w:val="00692A38"/>
    <w:rsid w:val="00692A62"/>
    <w:rsid w:val="00692AF5"/>
    <w:rsid w:val="00692B1F"/>
    <w:rsid w:val="00692B34"/>
    <w:rsid w:val="00692B9A"/>
    <w:rsid w:val="00692C29"/>
    <w:rsid w:val="00692C4E"/>
    <w:rsid w:val="00692C9F"/>
    <w:rsid w:val="00692CA0"/>
    <w:rsid w:val="00692CF7"/>
    <w:rsid w:val="00692D17"/>
    <w:rsid w:val="00692D4A"/>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F0"/>
    <w:rsid w:val="006933FF"/>
    <w:rsid w:val="00693407"/>
    <w:rsid w:val="00693430"/>
    <w:rsid w:val="0069344E"/>
    <w:rsid w:val="00693451"/>
    <w:rsid w:val="006934E1"/>
    <w:rsid w:val="0069352C"/>
    <w:rsid w:val="00693563"/>
    <w:rsid w:val="006935BB"/>
    <w:rsid w:val="00693600"/>
    <w:rsid w:val="00693677"/>
    <w:rsid w:val="00693724"/>
    <w:rsid w:val="00693768"/>
    <w:rsid w:val="0069377B"/>
    <w:rsid w:val="006937B3"/>
    <w:rsid w:val="00693874"/>
    <w:rsid w:val="006938C3"/>
    <w:rsid w:val="006938C8"/>
    <w:rsid w:val="006938CB"/>
    <w:rsid w:val="0069397B"/>
    <w:rsid w:val="00693A1A"/>
    <w:rsid w:val="00693A63"/>
    <w:rsid w:val="00693AC2"/>
    <w:rsid w:val="00693B0D"/>
    <w:rsid w:val="00693B89"/>
    <w:rsid w:val="00693B9F"/>
    <w:rsid w:val="00693BD7"/>
    <w:rsid w:val="00693BFE"/>
    <w:rsid w:val="00693C07"/>
    <w:rsid w:val="00693C75"/>
    <w:rsid w:val="00693CA1"/>
    <w:rsid w:val="00693CA7"/>
    <w:rsid w:val="00693CF9"/>
    <w:rsid w:val="00693CFA"/>
    <w:rsid w:val="00693D82"/>
    <w:rsid w:val="00693D98"/>
    <w:rsid w:val="00693DDD"/>
    <w:rsid w:val="00693E1A"/>
    <w:rsid w:val="00693E6C"/>
    <w:rsid w:val="00693E80"/>
    <w:rsid w:val="00693FE4"/>
    <w:rsid w:val="00694050"/>
    <w:rsid w:val="00694059"/>
    <w:rsid w:val="00694062"/>
    <w:rsid w:val="006940D8"/>
    <w:rsid w:val="00694102"/>
    <w:rsid w:val="00694106"/>
    <w:rsid w:val="00694128"/>
    <w:rsid w:val="0069412F"/>
    <w:rsid w:val="0069415D"/>
    <w:rsid w:val="006941C8"/>
    <w:rsid w:val="006941E7"/>
    <w:rsid w:val="006941EC"/>
    <w:rsid w:val="006941F9"/>
    <w:rsid w:val="00694241"/>
    <w:rsid w:val="00694265"/>
    <w:rsid w:val="006942D3"/>
    <w:rsid w:val="00694380"/>
    <w:rsid w:val="00694401"/>
    <w:rsid w:val="00694427"/>
    <w:rsid w:val="0069448E"/>
    <w:rsid w:val="006944F0"/>
    <w:rsid w:val="006944F3"/>
    <w:rsid w:val="0069454D"/>
    <w:rsid w:val="0069458C"/>
    <w:rsid w:val="006945C2"/>
    <w:rsid w:val="00694633"/>
    <w:rsid w:val="00694647"/>
    <w:rsid w:val="0069466C"/>
    <w:rsid w:val="006946B4"/>
    <w:rsid w:val="00694714"/>
    <w:rsid w:val="006947E2"/>
    <w:rsid w:val="006947E4"/>
    <w:rsid w:val="006947ED"/>
    <w:rsid w:val="00694848"/>
    <w:rsid w:val="00694851"/>
    <w:rsid w:val="00694876"/>
    <w:rsid w:val="00694887"/>
    <w:rsid w:val="006948A9"/>
    <w:rsid w:val="006948D2"/>
    <w:rsid w:val="006948EA"/>
    <w:rsid w:val="006948F5"/>
    <w:rsid w:val="00694907"/>
    <w:rsid w:val="006949A3"/>
    <w:rsid w:val="00694A1C"/>
    <w:rsid w:val="00694A27"/>
    <w:rsid w:val="00694A52"/>
    <w:rsid w:val="00694AA6"/>
    <w:rsid w:val="00694ABC"/>
    <w:rsid w:val="00694AC0"/>
    <w:rsid w:val="00694AD0"/>
    <w:rsid w:val="00694BAB"/>
    <w:rsid w:val="00694BD6"/>
    <w:rsid w:val="00694BDC"/>
    <w:rsid w:val="00694C16"/>
    <w:rsid w:val="00694C53"/>
    <w:rsid w:val="00694C84"/>
    <w:rsid w:val="00694C9A"/>
    <w:rsid w:val="00694CA5"/>
    <w:rsid w:val="00694CBB"/>
    <w:rsid w:val="00694CDE"/>
    <w:rsid w:val="00694D7A"/>
    <w:rsid w:val="00694DB3"/>
    <w:rsid w:val="00694E70"/>
    <w:rsid w:val="00694E89"/>
    <w:rsid w:val="00694E98"/>
    <w:rsid w:val="00694EA5"/>
    <w:rsid w:val="00694EA8"/>
    <w:rsid w:val="00694F12"/>
    <w:rsid w:val="00694F67"/>
    <w:rsid w:val="0069507F"/>
    <w:rsid w:val="00695090"/>
    <w:rsid w:val="00695091"/>
    <w:rsid w:val="006950C6"/>
    <w:rsid w:val="006950EA"/>
    <w:rsid w:val="00695156"/>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C7"/>
    <w:rsid w:val="006954D1"/>
    <w:rsid w:val="006954F1"/>
    <w:rsid w:val="0069554F"/>
    <w:rsid w:val="0069558D"/>
    <w:rsid w:val="00695598"/>
    <w:rsid w:val="006955C3"/>
    <w:rsid w:val="0069562E"/>
    <w:rsid w:val="00695656"/>
    <w:rsid w:val="006956B4"/>
    <w:rsid w:val="00695746"/>
    <w:rsid w:val="00695752"/>
    <w:rsid w:val="00695783"/>
    <w:rsid w:val="006957A7"/>
    <w:rsid w:val="006957EF"/>
    <w:rsid w:val="0069585A"/>
    <w:rsid w:val="0069587B"/>
    <w:rsid w:val="0069589B"/>
    <w:rsid w:val="0069589D"/>
    <w:rsid w:val="006958A5"/>
    <w:rsid w:val="006958BC"/>
    <w:rsid w:val="006958F8"/>
    <w:rsid w:val="00695913"/>
    <w:rsid w:val="00695961"/>
    <w:rsid w:val="006959CC"/>
    <w:rsid w:val="00695A02"/>
    <w:rsid w:val="00695A0A"/>
    <w:rsid w:val="00695B0C"/>
    <w:rsid w:val="00695B60"/>
    <w:rsid w:val="00695B62"/>
    <w:rsid w:val="00695B97"/>
    <w:rsid w:val="00695BB7"/>
    <w:rsid w:val="00695CA2"/>
    <w:rsid w:val="00695CAD"/>
    <w:rsid w:val="00695D49"/>
    <w:rsid w:val="00695D94"/>
    <w:rsid w:val="00695DC2"/>
    <w:rsid w:val="00695E1E"/>
    <w:rsid w:val="00695E21"/>
    <w:rsid w:val="00695E36"/>
    <w:rsid w:val="00695E3E"/>
    <w:rsid w:val="00695E58"/>
    <w:rsid w:val="00695EDD"/>
    <w:rsid w:val="00695F18"/>
    <w:rsid w:val="00695F3C"/>
    <w:rsid w:val="00695F64"/>
    <w:rsid w:val="00695F86"/>
    <w:rsid w:val="00695FC0"/>
    <w:rsid w:val="00695FD9"/>
    <w:rsid w:val="0069605A"/>
    <w:rsid w:val="006960BB"/>
    <w:rsid w:val="006960C4"/>
    <w:rsid w:val="006960EF"/>
    <w:rsid w:val="00696126"/>
    <w:rsid w:val="0069615F"/>
    <w:rsid w:val="0069617D"/>
    <w:rsid w:val="0069619B"/>
    <w:rsid w:val="006961F3"/>
    <w:rsid w:val="006962D7"/>
    <w:rsid w:val="00696387"/>
    <w:rsid w:val="00696405"/>
    <w:rsid w:val="00696433"/>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A9"/>
    <w:rsid w:val="006967B5"/>
    <w:rsid w:val="00696805"/>
    <w:rsid w:val="00696866"/>
    <w:rsid w:val="00696880"/>
    <w:rsid w:val="00696886"/>
    <w:rsid w:val="006968A8"/>
    <w:rsid w:val="006968D9"/>
    <w:rsid w:val="006968DE"/>
    <w:rsid w:val="00696909"/>
    <w:rsid w:val="00696914"/>
    <w:rsid w:val="00696922"/>
    <w:rsid w:val="00696955"/>
    <w:rsid w:val="00696980"/>
    <w:rsid w:val="0069699B"/>
    <w:rsid w:val="006969C6"/>
    <w:rsid w:val="006969EF"/>
    <w:rsid w:val="00696A5F"/>
    <w:rsid w:val="00696B17"/>
    <w:rsid w:val="00696B20"/>
    <w:rsid w:val="00696BBD"/>
    <w:rsid w:val="00696BD1"/>
    <w:rsid w:val="00696BE2"/>
    <w:rsid w:val="00696C45"/>
    <w:rsid w:val="00696CD5"/>
    <w:rsid w:val="00696CE1"/>
    <w:rsid w:val="00696CE9"/>
    <w:rsid w:val="00696CF5"/>
    <w:rsid w:val="00696D14"/>
    <w:rsid w:val="00696D2D"/>
    <w:rsid w:val="00696D32"/>
    <w:rsid w:val="00696DC6"/>
    <w:rsid w:val="00696DDC"/>
    <w:rsid w:val="00696DED"/>
    <w:rsid w:val="00696E21"/>
    <w:rsid w:val="00696ED4"/>
    <w:rsid w:val="00696F17"/>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230"/>
    <w:rsid w:val="0069724D"/>
    <w:rsid w:val="0069725C"/>
    <w:rsid w:val="0069729F"/>
    <w:rsid w:val="006972A7"/>
    <w:rsid w:val="006972CC"/>
    <w:rsid w:val="00697331"/>
    <w:rsid w:val="00697360"/>
    <w:rsid w:val="0069736F"/>
    <w:rsid w:val="0069741D"/>
    <w:rsid w:val="0069744E"/>
    <w:rsid w:val="00697467"/>
    <w:rsid w:val="006974A9"/>
    <w:rsid w:val="006974E6"/>
    <w:rsid w:val="00697532"/>
    <w:rsid w:val="00697561"/>
    <w:rsid w:val="006975B6"/>
    <w:rsid w:val="006975D0"/>
    <w:rsid w:val="006975DF"/>
    <w:rsid w:val="0069762A"/>
    <w:rsid w:val="00697649"/>
    <w:rsid w:val="0069766F"/>
    <w:rsid w:val="0069767C"/>
    <w:rsid w:val="006976A5"/>
    <w:rsid w:val="006976C3"/>
    <w:rsid w:val="006976D9"/>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9EF"/>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A5"/>
    <w:rsid w:val="00697CB0"/>
    <w:rsid w:val="00697CE4"/>
    <w:rsid w:val="00697D2F"/>
    <w:rsid w:val="00697DCF"/>
    <w:rsid w:val="00697E29"/>
    <w:rsid w:val="00697E51"/>
    <w:rsid w:val="00697EB0"/>
    <w:rsid w:val="00697F0F"/>
    <w:rsid w:val="00697F27"/>
    <w:rsid w:val="00697F6C"/>
    <w:rsid w:val="00697FB8"/>
    <w:rsid w:val="006A0065"/>
    <w:rsid w:val="006A0070"/>
    <w:rsid w:val="006A008E"/>
    <w:rsid w:val="006A0092"/>
    <w:rsid w:val="006A00D2"/>
    <w:rsid w:val="006A017C"/>
    <w:rsid w:val="006A0186"/>
    <w:rsid w:val="006A0194"/>
    <w:rsid w:val="006A0195"/>
    <w:rsid w:val="006A01EE"/>
    <w:rsid w:val="006A0204"/>
    <w:rsid w:val="006A0216"/>
    <w:rsid w:val="006A022D"/>
    <w:rsid w:val="006A0230"/>
    <w:rsid w:val="006A0252"/>
    <w:rsid w:val="006A027A"/>
    <w:rsid w:val="006A028C"/>
    <w:rsid w:val="006A02FD"/>
    <w:rsid w:val="006A0302"/>
    <w:rsid w:val="006A0349"/>
    <w:rsid w:val="006A036C"/>
    <w:rsid w:val="006A037B"/>
    <w:rsid w:val="006A0392"/>
    <w:rsid w:val="006A03E3"/>
    <w:rsid w:val="006A0406"/>
    <w:rsid w:val="006A0478"/>
    <w:rsid w:val="006A04C1"/>
    <w:rsid w:val="006A04DD"/>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6D"/>
    <w:rsid w:val="006A0899"/>
    <w:rsid w:val="006A091B"/>
    <w:rsid w:val="006A094C"/>
    <w:rsid w:val="006A098D"/>
    <w:rsid w:val="006A09B5"/>
    <w:rsid w:val="006A09FA"/>
    <w:rsid w:val="006A0A27"/>
    <w:rsid w:val="006A0A57"/>
    <w:rsid w:val="006A0B0E"/>
    <w:rsid w:val="006A0B66"/>
    <w:rsid w:val="006A0BA6"/>
    <w:rsid w:val="006A0BC3"/>
    <w:rsid w:val="006A0BDA"/>
    <w:rsid w:val="006A0C88"/>
    <w:rsid w:val="006A0C8A"/>
    <w:rsid w:val="006A0CA9"/>
    <w:rsid w:val="006A0CAA"/>
    <w:rsid w:val="006A0CC5"/>
    <w:rsid w:val="006A0CC8"/>
    <w:rsid w:val="006A0D76"/>
    <w:rsid w:val="006A0DE9"/>
    <w:rsid w:val="006A0DEC"/>
    <w:rsid w:val="006A0EAD"/>
    <w:rsid w:val="006A0EBC"/>
    <w:rsid w:val="006A0EFD"/>
    <w:rsid w:val="006A0F17"/>
    <w:rsid w:val="006A0F62"/>
    <w:rsid w:val="006A0F98"/>
    <w:rsid w:val="006A0FD4"/>
    <w:rsid w:val="006A1006"/>
    <w:rsid w:val="006A103A"/>
    <w:rsid w:val="006A103C"/>
    <w:rsid w:val="006A105B"/>
    <w:rsid w:val="006A10C6"/>
    <w:rsid w:val="006A1120"/>
    <w:rsid w:val="006A116E"/>
    <w:rsid w:val="006A117C"/>
    <w:rsid w:val="006A1182"/>
    <w:rsid w:val="006A11E4"/>
    <w:rsid w:val="006A11E6"/>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93"/>
    <w:rsid w:val="006A16B4"/>
    <w:rsid w:val="006A177F"/>
    <w:rsid w:val="006A1859"/>
    <w:rsid w:val="006A1860"/>
    <w:rsid w:val="006A1886"/>
    <w:rsid w:val="006A18C6"/>
    <w:rsid w:val="006A18FA"/>
    <w:rsid w:val="006A191C"/>
    <w:rsid w:val="006A1934"/>
    <w:rsid w:val="006A19E1"/>
    <w:rsid w:val="006A19EF"/>
    <w:rsid w:val="006A19F0"/>
    <w:rsid w:val="006A1A03"/>
    <w:rsid w:val="006A1A04"/>
    <w:rsid w:val="006A1A49"/>
    <w:rsid w:val="006A1A86"/>
    <w:rsid w:val="006A1A8D"/>
    <w:rsid w:val="006A1B63"/>
    <w:rsid w:val="006A1BC9"/>
    <w:rsid w:val="006A1C3B"/>
    <w:rsid w:val="006A1C79"/>
    <w:rsid w:val="006A1C86"/>
    <w:rsid w:val="006A1CCF"/>
    <w:rsid w:val="006A1CD2"/>
    <w:rsid w:val="006A1CED"/>
    <w:rsid w:val="006A1D19"/>
    <w:rsid w:val="006A1D41"/>
    <w:rsid w:val="006A1D4B"/>
    <w:rsid w:val="006A1DC9"/>
    <w:rsid w:val="006A1DFF"/>
    <w:rsid w:val="006A1E4B"/>
    <w:rsid w:val="006A1E5A"/>
    <w:rsid w:val="006A1E71"/>
    <w:rsid w:val="006A1E90"/>
    <w:rsid w:val="006A1ECF"/>
    <w:rsid w:val="006A1F36"/>
    <w:rsid w:val="006A1F59"/>
    <w:rsid w:val="006A1F60"/>
    <w:rsid w:val="006A203F"/>
    <w:rsid w:val="006A210C"/>
    <w:rsid w:val="006A2114"/>
    <w:rsid w:val="006A2133"/>
    <w:rsid w:val="006A2188"/>
    <w:rsid w:val="006A218C"/>
    <w:rsid w:val="006A21C8"/>
    <w:rsid w:val="006A21E5"/>
    <w:rsid w:val="006A220D"/>
    <w:rsid w:val="006A2217"/>
    <w:rsid w:val="006A225F"/>
    <w:rsid w:val="006A22E1"/>
    <w:rsid w:val="006A232C"/>
    <w:rsid w:val="006A232E"/>
    <w:rsid w:val="006A235E"/>
    <w:rsid w:val="006A2366"/>
    <w:rsid w:val="006A2380"/>
    <w:rsid w:val="006A2420"/>
    <w:rsid w:val="006A2428"/>
    <w:rsid w:val="006A24C6"/>
    <w:rsid w:val="006A257D"/>
    <w:rsid w:val="006A2633"/>
    <w:rsid w:val="006A2659"/>
    <w:rsid w:val="006A270D"/>
    <w:rsid w:val="006A276F"/>
    <w:rsid w:val="006A2811"/>
    <w:rsid w:val="006A282F"/>
    <w:rsid w:val="006A2850"/>
    <w:rsid w:val="006A28FD"/>
    <w:rsid w:val="006A2934"/>
    <w:rsid w:val="006A298F"/>
    <w:rsid w:val="006A29B2"/>
    <w:rsid w:val="006A29D7"/>
    <w:rsid w:val="006A29FE"/>
    <w:rsid w:val="006A2A36"/>
    <w:rsid w:val="006A2A3A"/>
    <w:rsid w:val="006A2A88"/>
    <w:rsid w:val="006A2AFF"/>
    <w:rsid w:val="006A2B40"/>
    <w:rsid w:val="006A2B53"/>
    <w:rsid w:val="006A2B7D"/>
    <w:rsid w:val="006A2BAF"/>
    <w:rsid w:val="006A2BD8"/>
    <w:rsid w:val="006A2C22"/>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65"/>
    <w:rsid w:val="006A300F"/>
    <w:rsid w:val="006A301C"/>
    <w:rsid w:val="006A3027"/>
    <w:rsid w:val="006A3076"/>
    <w:rsid w:val="006A307E"/>
    <w:rsid w:val="006A3095"/>
    <w:rsid w:val="006A30B9"/>
    <w:rsid w:val="006A30CE"/>
    <w:rsid w:val="006A317C"/>
    <w:rsid w:val="006A319A"/>
    <w:rsid w:val="006A3243"/>
    <w:rsid w:val="006A332F"/>
    <w:rsid w:val="006A3345"/>
    <w:rsid w:val="006A337D"/>
    <w:rsid w:val="006A33C4"/>
    <w:rsid w:val="006A3457"/>
    <w:rsid w:val="006A3458"/>
    <w:rsid w:val="006A34C3"/>
    <w:rsid w:val="006A34CE"/>
    <w:rsid w:val="006A34DA"/>
    <w:rsid w:val="006A34DC"/>
    <w:rsid w:val="006A34EF"/>
    <w:rsid w:val="006A3556"/>
    <w:rsid w:val="006A359D"/>
    <w:rsid w:val="006A3730"/>
    <w:rsid w:val="006A382E"/>
    <w:rsid w:val="006A3870"/>
    <w:rsid w:val="006A3A1C"/>
    <w:rsid w:val="006A3A67"/>
    <w:rsid w:val="006A3AC4"/>
    <w:rsid w:val="006A3AC8"/>
    <w:rsid w:val="006A3ACD"/>
    <w:rsid w:val="006A3AF4"/>
    <w:rsid w:val="006A3B53"/>
    <w:rsid w:val="006A3B6D"/>
    <w:rsid w:val="006A3B7E"/>
    <w:rsid w:val="006A3B91"/>
    <w:rsid w:val="006A3B95"/>
    <w:rsid w:val="006A3C12"/>
    <w:rsid w:val="006A3C60"/>
    <w:rsid w:val="006A3C7F"/>
    <w:rsid w:val="006A3CD2"/>
    <w:rsid w:val="006A3CF6"/>
    <w:rsid w:val="006A3D06"/>
    <w:rsid w:val="006A3D0A"/>
    <w:rsid w:val="006A3D76"/>
    <w:rsid w:val="006A3D7B"/>
    <w:rsid w:val="006A3DA4"/>
    <w:rsid w:val="006A3DF5"/>
    <w:rsid w:val="006A3E01"/>
    <w:rsid w:val="006A3E15"/>
    <w:rsid w:val="006A3E2D"/>
    <w:rsid w:val="006A3E9D"/>
    <w:rsid w:val="006A3ED8"/>
    <w:rsid w:val="006A3F30"/>
    <w:rsid w:val="006A3FE7"/>
    <w:rsid w:val="006A4022"/>
    <w:rsid w:val="006A40BF"/>
    <w:rsid w:val="006A40D2"/>
    <w:rsid w:val="006A411C"/>
    <w:rsid w:val="006A415E"/>
    <w:rsid w:val="006A418D"/>
    <w:rsid w:val="006A41DD"/>
    <w:rsid w:val="006A41E6"/>
    <w:rsid w:val="006A424B"/>
    <w:rsid w:val="006A428A"/>
    <w:rsid w:val="006A42BD"/>
    <w:rsid w:val="006A42BE"/>
    <w:rsid w:val="006A4328"/>
    <w:rsid w:val="006A435C"/>
    <w:rsid w:val="006A4361"/>
    <w:rsid w:val="006A43AE"/>
    <w:rsid w:val="006A43C8"/>
    <w:rsid w:val="006A4411"/>
    <w:rsid w:val="006A44EE"/>
    <w:rsid w:val="006A4507"/>
    <w:rsid w:val="006A45BC"/>
    <w:rsid w:val="006A45C4"/>
    <w:rsid w:val="006A46C0"/>
    <w:rsid w:val="006A477B"/>
    <w:rsid w:val="006A4786"/>
    <w:rsid w:val="006A478E"/>
    <w:rsid w:val="006A47EE"/>
    <w:rsid w:val="006A47F5"/>
    <w:rsid w:val="006A4888"/>
    <w:rsid w:val="006A488D"/>
    <w:rsid w:val="006A48F1"/>
    <w:rsid w:val="006A497B"/>
    <w:rsid w:val="006A499B"/>
    <w:rsid w:val="006A49C6"/>
    <w:rsid w:val="006A4A40"/>
    <w:rsid w:val="006A4AB7"/>
    <w:rsid w:val="006A4AF8"/>
    <w:rsid w:val="006A4B1C"/>
    <w:rsid w:val="006A4B37"/>
    <w:rsid w:val="006A4B4F"/>
    <w:rsid w:val="006A4B81"/>
    <w:rsid w:val="006A4BA2"/>
    <w:rsid w:val="006A4BE3"/>
    <w:rsid w:val="006A4C51"/>
    <w:rsid w:val="006A4C96"/>
    <w:rsid w:val="006A4CA2"/>
    <w:rsid w:val="006A4CCA"/>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F2"/>
    <w:rsid w:val="006A55B1"/>
    <w:rsid w:val="006A55F8"/>
    <w:rsid w:val="006A560A"/>
    <w:rsid w:val="006A5623"/>
    <w:rsid w:val="006A564D"/>
    <w:rsid w:val="006A573B"/>
    <w:rsid w:val="006A57B0"/>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CDE"/>
    <w:rsid w:val="006A5D15"/>
    <w:rsid w:val="006A5D36"/>
    <w:rsid w:val="006A5DA0"/>
    <w:rsid w:val="006A5DAF"/>
    <w:rsid w:val="006A5DEE"/>
    <w:rsid w:val="006A5E63"/>
    <w:rsid w:val="006A5E72"/>
    <w:rsid w:val="006A5F35"/>
    <w:rsid w:val="006A5F87"/>
    <w:rsid w:val="006A5FA3"/>
    <w:rsid w:val="006A5FA5"/>
    <w:rsid w:val="006A5FFC"/>
    <w:rsid w:val="006A6022"/>
    <w:rsid w:val="006A6042"/>
    <w:rsid w:val="006A607B"/>
    <w:rsid w:val="006A609A"/>
    <w:rsid w:val="006A60E2"/>
    <w:rsid w:val="006A6126"/>
    <w:rsid w:val="006A615B"/>
    <w:rsid w:val="006A61E4"/>
    <w:rsid w:val="006A620C"/>
    <w:rsid w:val="006A621A"/>
    <w:rsid w:val="006A62DE"/>
    <w:rsid w:val="006A62F7"/>
    <w:rsid w:val="006A6314"/>
    <w:rsid w:val="006A6335"/>
    <w:rsid w:val="006A635F"/>
    <w:rsid w:val="006A63A5"/>
    <w:rsid w:val="006A63BA"/>
    <w:rsid w:val="006A640E"/>
    <w:rsid w:val="006A645D"/>
    <w:rsid w:val="006A6488"/>
    <w:rsid w:val="006A64D2"/>
    <w:rsid w:val="006A654B"/>
    <w:rsid w:val="006A6576"/>
    <w:rsid w:val="006A657A"/>
    <w:rsid w:val="006A65CC"/>
    <w:rsid w:val="006A65F9"/>
    <w:rsid w:val="006A661B"/>
    <w:rsid w:val="006A6627"/>
    <w:rsid w:val="006A6638"/>
    <w:rsid w:val="006A6667"/>
    <w:rsid w:val="006A6690"/>
    <w:rsid w:val="006A66D7"/>
    <w:rsid w:val="006A66E5"/>
    <w:rsid w:val="006A685E"/>
    <w:rsid w:val="006A6888"/>
    <w:rsid w:val="006A68AC"/>
    <w:rsid w:val="006A68B1"/>
    <w:rsid w:val="006A69BB"/>
    <w:rsid w:val="006A69D1"/>
    <w:rsid w:val="006A6A2B"/>
    <w:rsid w:val="006A6A79"/>
    <w:rsid w:val="006A6B99"/>
    <w:rsid w:val="006A6C16"/>
    <w:rsid w:val="006A6C36"/>
    <w:rsid w:val="006A6CA6"/>
    <w:rsid w:val="006A6CBB"/>
    <w:rsid w:val="006A6D12"/>
    <w:rsid w:val="006A6D15"/>
    <w:rsid w:val="006A6D2E"/>
    <w:rsid w:val="006A6D36"/>
    <w:rsid w:val="006A6D7D"/>
    <w:rsid w:val="006A6D8C"/>
    <w:rsid w:val="006A6DA1"/>
    <w:rsid w:val="006A6DAC"/>
    <w:rsid w:val="006A6E3C"/>
    <w:rsid w:val="006A6E5A"/>
    <w:rsid w:val="006A6E5E"/>
    <w:rsid w:val="006A6E93"/>
    <w:rsid w:val="006A6EEB"/>
    <w:rsid w:val="006A6F3D"/>
    <w:rsid w:val="006A6F96"/>
    <w:rsid w:val="006A6F9A"/>
    <w:rsid w:val="006A6FA0"/>
    <w:rsid w:val="006A6FAC"/>
    <w:rsid w:val="006A6FFC"/>
    <w:rsid w:val="006A7065"/>
    <w:rsid w:val="006A70A2"/>
    <w:rsid w:val="006A7115"/>
    <w:rsid w:val="006A7158"/>
    <w:rsid w:val="006A718C"/>
    <w:rsid w:val="006A719D"/>
    <w:rsid w:val="006A71B0"/>
    <w:rsid w:val="006A71BB"/>
    <w:rsid w:val="006A71C6"/>
    <w:rsid w:val="006A71DD"/>
    <w:rsid w:val="006A71DE"/>
    <w:rsid w:val="006A723D"/>
    <w:rsid w:val="006A728C"/>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8"/>
    <w:rsid w:val="006A77E3"/>
    <w:rsid w:val="006A7802"/>
    <w:rsid w:val="006A7830"/>
    <w:rsid w:val="006A7845"/>
    <w:rsid w:val="006A7880"/>
    <w:rsid w:val="006A78EA"/>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5"/>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F10"/>
    <w:rsid w:val="006A7F25"/>
    <w:rsid w:val="006A7F37"/>
    <w:rsid w:val="006A7F7D"/>
    <w:rsid w:val="006A7F90"/>
    <w:rsid w:val="006A7FFD"/>
    <w:rsid w:val="006B004C"/>
    <w:rsid w:val="006B0051"/>
    <w:rsid w:val="006B00AD"/>
    <w:rsid w:val="006B0122"/>
    <w:rsid w:val="006B0126"/>
    <w:rsid w:val="006B015E"/>
    <w:rsid w:val="006B01F9"/>
    <w:rsid w:val="006B021B"/>
    <w:rsid w:val="006B024D"/>
    <w:rsid w:val="006B026F"/>
    <w:rsid w:val="006B02AA"/>
    <w:rsid w:val="006B0350"/>
    <w:rsid w:val="006B035A"/>
    <w:rsid w:val="006B036C"/>
    <w:rsid w:val="006B03A3"/>
    <w:rsid w:val="006B03A9"/>
    <w:rsid w:val="006B03DA"/>
    <w:rsid w:val="006B0429"/>
    <w:rsid w:val="006B044C"/>
    <w:rsid w:val="006B048C"/>
    <w:rsid w:val="006B04A2"/>
    <w:rsid w:val="006B04A6"/>
    <w:rsid w:val="006B04A9"/>
    <w:rsid w:val="006B04B7"/>
    <w:rsid w:val="006B04C3"/>
    <w:rsid w:val="006B04C4"/>
    <w:rsid w:val="006B04DA"/>
    <w:rsid w:val="006B04F1"/>
    <w:rsid w:val="006B0538"/>
    <w:rsid w:val="006B05EC"/>
    <w:rsid w:val="006B05F9"/>
    <w:rsid w:val="006B0670"/>
    <w:rsid w:val="006B067C"/>
    <w:rsid w:val="006B06CB"/>
    <w:rsid w:val="006B06DF"/>
    <w:rsid w:val="006B0713"/>
    <w:rsid w:val="006B071E"/>
    <w:rsid w:val="006B077B"/>
    <w:rsid w:val="006B07D7"/>
    <w:rsid w:val="006B087C"/>
    <w:rsid w:val="006B0895"/>
    <w:rsid w:val="006B08B8"/>
    <w:rsid w:val="006B08EE"/>
    <w:rsid w:val="006B0904"/>
    <w:rsid w:val="006B0977"/>
    <w:rsid w:val="006B09B5"/>
    <w:rsid w:val="006B0A0C"/>
    <w:rsid w:val="006B0A1B"/>
    <w:rsid w:val="006B0A22"/>
    <w:rsid w:val="006B0A70"/>
    <w:rsid w:val="006B0A9F"/>
    <w:rsid w:val="006B0AAD"/>
    <w:rsid w:val="006B0AC2"/>
    <w:rsid w:val="006B0B23"/>
    <w:rsid w:val="006B0B86"/>
    <w:rsid w:val="006B0B9A"/>
    <w:rsid w:val="006B0BA5"/>
    <w:rsid w:val="006B0BEF"/>
    <w:rsid w:val="006B0CA8"/>
    <w:rsid w:val="006B0CCD"/>
    <w:rsid w:val="006B0CE8"/>
    <w:rsid w:val="006B0CF8"/>
    <w:rsid w:val="006B0CFB"/>
    <w:rsid w:val="006B0D1E"/>
    <w:rsid w:val="006B0D22"/>
    <w:rsid w:val="006B0DCE"/>
    <w:rsid w:val="006B0E15"/>
    <w:rsid w:val="006B0E19"/>
    <w:rsid w:val="006B0E4B"/>
    <w:rsid w:val="006B0E6A"/>
    <w:rsid w:val="006B0E91"/>
    <w:rsid w:val="006B0EA1"/>
    <w:rsid w:val="006B0EC4"/>
    <w:rsid w:val="006B0EE1"/>
    <w:rsid w:val="006B0EF6"/>
    <w:rsid w:val="006B0F16"/>
    <w:rsid w:val="006B0F1E"/>
    <w:rsid w:val="006B0F24"/>
    <w:rsid w:val="006B0F25"/>
    <w:rsid w:val="006B0F84"/>
    <w:rsid w:val="006B0FD0"/>
    <w:rsid w:val="006B0FDB"/>
    <w:rsid w:val="006B1032"/>
    <w:rsid w:val="006B1056"/>
    <w:rsid w:val="006B1059"/>
    <w:rsid w:val="006B1063"/>
    <w:rsid w:val="006B10AC"/>
    <w:rsid w:val="006B10CC"/>
    <w:rsid w:val="006B1148"/>
    <w:rsid w:val="006B1185"/>
    <w:rsid w:val="006B11CA"/>
    <w:rsid w:val="006B11DB"/>
    <w:rsid w:val="006B121C"/>
    <w:rsid w:val="006B128C"/>
    <w:rsid w:val="006B12C9"/>
    <w:rsid w:val="006B12D6"/>
    <w:rsid w:val="006B131C"/>
    <w:rsid w:val="006B133C"/>
    <w:rsid w:val="006B1353"/>
    <w:rsid w:val="006B139F"/>
    <w:rsid w:val="006B13B9"/>
    <w:rsid w:val="006B13DD"/>
    <w:rsid w:val="006B13ED"/>
    <w:rsid w:val="006B13F9"/>
    <w:rsid w:val="006B1401"/>
    <w:rsid w:val="006B144A"/>
    <w:rsid w:val="006B144E"/>
    <w:rsid w:val="006B1454"/>
    <w:rsid w:val="006B14B1"/>
    <w:rsid w:val="006B14E6"/>
    <w:rsid w:val="006B14EE"/>
    <w:rsid w:val="006B1524"/>
    <w:rsid w:val="006B1553"/>
    <w:rsid w:val="006B164B"/>
    <w:rsid w:val="006B1679"/>
    <w:rsid w:val="006B167C"/>
    <w:rsid w:val="006B170D"/>
    <w:rsid w:val="006B1753"/>
    <w:rsid w:val="006B17B1"/>
    <w:rsid w:val="006B17D9"/>
    <w:rsid w:val="006B17E1"/>
    <w:rsid w:val="006B17EC"/>
    <w:rsid w:val="006B1810"/>
    <w:rsid w:val="006B1816"/>
    <w:rsid w:val="006B183A"/>
    <w:rsid w:val="006B1879"/>
    <w:rsid w:val="006B1898"/>
    <w:rsid w:val="006B18CB"/>
    <w:rsid w:val="006B1917"/>
    <w:rsid w:val="006B1948"/>
    <w:rsid w:val="006B198B"/>
    <w:rsid w:val="006B19A1"/>
    <w:rsid w:val="006B19B1"/>
    <w:rsid w:val="006B19FE"/>
    <w:rsid w:val="006B1A59"/>
    <w:rsid w:val="006B1A74"/>
    <w:rsid w:val="006B1B0D"/>
    <w:rsid w:val="006B1B15"/>
    <w:rsid w:val="006B1B38"/>
    <w:rsid w:val="006B1B6F"/>
    <w:rsid w:val="006B1BC3"/>
    <w:rsid w:val="006B1CDE"/>
    <w:rsid w:val="006B1CE1"/>
    <w:rsid w:val="006B1CFD"/>
    <w:rsid w:val="006B1D57"/>
    <w:rsid w:val="006B1D5B"/>
    <w:rsid w:val="006B1D66"/>
    <w:rsid w:val="006B1D8E"/>
    <w:rsid w:val="006B1D9D"/>
    <w:rsid w:val="006B1E0B"/>
    <w:rsid w:val="006B1E37"/>
    <w:rsid w:val="006B1EA9"/>
    <w:rsid w:val="006B1EF9"/>
    <w:rsid w:val="006B206C"/>
    <w:rsid w:val="006B20C8"/>
    <w:rsid w:val="006B211C"/>
    <w:rsid w:val="006B2139"/>
    <w:rsid w:val="006B2267"/>
    <w:rsid w:val="006B2271"/>
    <w:rsid w:val="006B229C"/>
    <w:rsid w:val="006B22AE"/>
    <w:rsid w:val="006B22FA"/>
    <w:rsid w:val="006B23AE"/>
    <w:rsid w:val="006B23B7"/>
    <w:rsid w:val="006B23EF"/>
    <w:rsid w:val="006B2475"/>
    <w:rsid w:val="006B24B3"/>
    <w:rsid w:val="006B24E5"/>
    <w:rsid w:val="006B2527"/>
    <w:rsid w:val="006B25AB"/>
    <w:rsid w:val="006B25AC"/>
    <w:rsid w:val="006B25D7"/>
    <w:rsid w:val="006B25F8"/>
    <w:rsid w:val="006B2635"/>
    <w:rsid w:val="006B264D"/>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7F"/>
    <w:rsid w:val="006B2995"/>
    <w:rsid w:val="006B29A8"/>
    <w:rsid w:val="006B29C3"/>
    <w:rsid w:val="006B2A66"/>
    <w:rsid w:val="006B2AB0"/>
    <w:rsid w:val="006B2ABB"/>
    <w:rsid w:val="006B2AE1"/>
    <w:rsid w:val="006B2AF3"/>
    <w:rsid w:val="006B2B68"/>
    <w:rsid w:val="006B2B77"/>
    <w:rsid w:val="006B2B92"/>
    <w:rsid w:val="006B2BEF"/>
    <w:rsid w:val="006B2C26"/>
    <w:rsid w:val="006B2CB7"/>
    <w:rsid w:val="006B2CFD"/>
    <w:rsid w:val="006B2D12"/>
    <w:rsid w:val="006B2D6A"/>
    <w:rsid w:val="006B2D70"/>
    <w:rsid w:val="006B2D93"/>
    <w:rsid w:val="006B2DAD"/>
    <w:rsid w:val="006B2DFF"/>
    <w:rsid w:val="006B2E0D"/>
    <w:rsid w:val="006B2E98"/>
    <w:rsid w:val="006B2EB4"/>
    <w:rsid w:val="006B2EF6"/>
    <w:rsid w:val="006B2F32"/>
    <w:rsid w:val="006B2F78"/>
    <w:rsid w:val="006B2F87"/>
    <w:rsid w:val="006B2F93"/>
    <w:rsid w:val="006B2F95"/>
    <w:rsid w:val="006B2FA3"/>
    <w:rsid w:val="006B2FEA"/>
    <w:rsid w:val="006B3020"/>
    <w:rsid w:val="006B303A"/>
    <w:rsid w:val="006B3065"/>
    <w:rsid w:val="006B3092"/>
    <w:rsid w:val="006B30BC"/>
    <w:rsid w:val="006B30EA"/>
    <w:rsid w:val="006B312D"/>
    <w:rsid w:val="006B3146"/>
    <w:rsid w:val="006B31A9"/>
    <w:rsid w:val="006B31B7"/>
    <w:rsid w:val="006B320A"/>
    <w:rsid w:val="006B3221"/>
    <w:rsid w:val="006B3260"/>
    <w:rsid w:val="006B32C7"/>
    <w:rsid w:val="006B333E"/>
    <w:rsid w:val="006B3365"/>
    <w:rsid w:val="006B3373"/>
    <w:rsid w:val="006B3382"/>
    <w:rsid w:val="006B33F0"/>
    <w:rsid w:val="006B33F2"/>
    <w:rsid w:val="006B33F3"/>
    <w:rsid w:val="006B33F5"/>
    <w:rsid w:val="006B340D"/>
    <w:rsid w:val="006B340F"/>
    <w:rsid w:val="006B3437"/>
    <w:rsid w:val="006B343B"/>
    <w:rsid w:val="006B3469"/>
    <w:rsid w:val="006B346D"/>
    <w:rsid w:val="006B3490"/>
    <w:rsid w:val="006B34AA"/>
    <w:rsid w:val="006B34DB"/>
    <w:rsid w:val="006B34EB"/>
    <w:rsid w:val="006B34FC"/>
    <w:rsid w:val="006B3523"/>
    <w:rsid w:val="006B3529"/>
    <w:rsid w:val="006B35A7"/>
    <w:rsid w:val="006B35D4"/>
    <w:rsid w:val="006B35F3"/>
    <w:rsid w:val="006B3623"/>
    <w:rsid w:val="006B3630"/>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A2A"/>
    <w:rsid w:val="006B3A34"/>
    <w:rsid w:val="006B3A5E"/>
    <w:rsid w:val="006B3A66"/>
    <w:rsid w:val="006B3A7D"/>
    <w:rsid w:val="006B3AAF"/>
    <w:rsid w:val="006B3AE2"/>
    <w:rsid w:val="006B3B40"/>
    <w:rsid w:val="006B3B50"/>
    <w:rsid w:val="006B3B54"/>
    <w:rsid w:val="006B3B6C"/>
    <w:rsid w:val="006B3BD0"/>
    <w:rsid w:val="006B3C21"/>
    <w:rsid w:val="006B3C3D"/>
    <w:rsid w:val="006B3C5A"/>
    <w:rsid w:val="006B3CDA"/>
    <w:rsid w:val="006B3E05"/>
    <w:rsid w:val="006B3E28"/>
    <w:rsid w:val="006B3E42"/>
    <w:rsid w:val="006B3E44"/>
    <w:rsid w:val="006B3E4B"/>
    <w:rsid w:val="006B3E53"/>
    <w:rsid w:val="006B3E7E"/>
    <w:rsid w:val="006B3E99"/>
    <w:rsid w:val="006B3EAF"/>
    <w:rsid w:val="006B3EE3"/>
    <w:rsid w:val="006B3F77"/>
    <w:rsid w:val="006B3FAE"/>
    <w:rsid w:val="006B4031"/>
    <w:rsid w:val="006B4072"/>
    <w:rsid w:val="006B4088"/>
    <w:rsid w:val="006B4104"/>
    <w:rsid w:val="006B4143"/>
    <w:rsid w:val="006B417F"/>
    <w:rsid w:val="006B424E"/>
    <w:rsid w:val="006B4287"/>
    <w:rsid w:val="006B42A4"/>
    <w:rsid w:val="006B4332"/>
    <w:rsid w:val="006B4339"/>
    <w:rsid w:val="006B435F"/>
    <w:rsid w:val="006B4369"/>
    <w:rsid w:val="006B4373"/>
    <w:rsid w:val="006B43DC"/>
    <w:rsid w:val="006B4464"/>
    <w:rsid w:val="006B450E"/>
    <w:rsid w:val="006B4512"/>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6"/>
    <w:rsid w:val="006B487B"/>
    <w:rsid w:val="006B48B7"/>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9"/>
    <w:rsid w:val="006B4EB2"/>
    <w:rsid w:val="006B4F17"/>
    <w:rsid w:val="006B4F3C"/>
    <w:rsid w:val="006B4F95"/>
    <w:rsid w:val="006B4FB3"/>
    <w:rsid w:val="006B5003"/>
    <w:rsid w:val="006B50DA"/>
    <w:rsid w:val="006B50E9"/>
    <w:rsid w:val="006B5101"/>
    <w:rsid w:val="006B5102"/>
    <w:rsid w:val="006B515D"/>
    <w:rsid w:val="006B5179"/>
    <w:rsid w:val="006B5185"/>
    <w:rsid w:val="006B51A6"/>
    <w:rsid w:val="006B51D0"/>
    <w:rsid w:val="006B51E1"/>
    <w:rsid w:val="006B521C"/>
    <w:rsid w:val="006B522F"/>
    <w:rsid w:val="006B52AC"/>
    <w:rsid w:val="006B52DD"/>
    <w:rsid w:val="006B52E4"/>
    <w:rsid w:val="006B5362"/>
    <w:rsid w:val="006B5367"/>
    <w:rsid w:val="006B53A5"/>
    <w:rsid w:val="006B53BF"/>
    <w:rsid w:val="006B53CC"/>
    <w:rsid w:val="006B5406"/>
    <w:rsid w:val="006B5449"/>
    <w:rsid w:val="006B547E"/>
    <w:rsid w:val="006B54A4"/>
    <w:rsid w:val="006B54B5"/>
    <w:rsid w:val="006B54B7"/>
    <w:rsid w:val="006B54F5"/>
    <w:rsid w:val="006B54FC"/>
    <w:rsid w:val="006B5504"/>
    <w:rsid w:val="006B554F"/>
    <w:rsid w:val="006B559B"/>
    <w:rsid w:val="006B55B2"/>
    <w:rsid w:val="006B55EF"/>
    <w:rsid w:val="006B55F7"/>
    <w:rsid w:val="006B5601"/>
    <w:rsid w:val="006B5656"/>
    <w:rsid w:val="006B5673"/>
    <w:rsid w:val="006B5727"/>
    <w:rsid w:val="006B5791"/>
    <w:rsid w:val="006B57C3"/>
    <w:rsid w:val="006B5866"/>
    <w:rsid w:val="006B587B"/>
    <w:rsid w:val="006B5888"/>
    <w:rsid w:val="006B590D"/>
    <w:rsid w:val="006B591B"/>
    <w:rsid w:val="006B593B"/>
    <w:rsid w:val="006B596B"/>
    <w:rsid w:val="006B59C0"/>
    <w:rsid w:val="006B5A26"/>
    <w:rsid w:val="006B5A9B"/>
    <w:rsid w:val="006B5AB6"/>
    <w:rsid w:val="006B5B1F"/>
    <w:rsid w:val="006B5B30"/>
    <w:rsid w:val="006B5BAF"/>
    <w:rsid w:val="006B5BB9"/>
    <w:rsid w:val="006B5BC7"/>
    <w:rsid w:val="006B5BC9"/>
    <w:rsid w:val="006B5C1B"/>
    <w:rsid w:val="006B5C33"/>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AC"/>
    <w:rsid w:val="006B60C6"/>
    <w:rsid w:val="006B60E2"/>
    <w:rsid w:val="006B60FE"/>
    <w:rsid w:val="006B6150"/>
    <w:rsid w:val="006B61CE"/>
    <w:rsid w:val="006B6201"/>
    <w:rsid w:val="006B6274"/>
    <w:rsid w:val="006B62CD"/>
    <w:rsid w:val="006B62DD"/>
    <w:rsid w:val="006B6339"/>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82"/>
    <w:rsid w:val="006B67A8"/>
    <w:rsid w:val="006B67C1"/>
    <w:rsid w:val="006B67E7"/>
    <w:rsid w:val="006B67FE"/>
    <w:rsid w:val="006B6855"/>
    <w:rsid w:val="006B6894"/>
    <w:rsid w:val="006B68D1"/>
    <w:rsid w:val="006B68EE"/>
    <w:rsid w:val="006B6913"/>
    <w:rsid w:val="006B69E9"/>
    <w:rsid w:val="006B69EF"/>
    <w:rsid w:val="006B69F4"/>
    <w:rsid w:val="006B6A19"/>
    <w:rsid w:val="006B6A25"/>
    <w:rsid w:val="006B6A4A"/>
    <w:rsid w:val="006B6A7A"/>
    <w:rsid w:val="006B6A93"/>
    <w:rsid w:val="006B6A94"/>
    <w:rsid w:val="006B6B33"/>
    <w:rsid w:val="006B6B3E"/>
    <w:rsid w:val="006B6B50"/>
    <w:rsid w:val="006B6B94"/>
    <w:rsid w:val="006B6B9C"/>
    <w:rsid w:val="006B6C39"/>
    <w:rsid w:val="006B6C7A"/>
    <w:rsid w:val="006B6C7B"/>
    <w:rsid w:val="006B6C81"/>
    <w:rsid w:val="006B6C97"/>
    <w:rsid w:val="006B6CB2"/>
    <w:rsid w:val="006B6CC8"/>
    <w:rsid w:val="006B6CF5"/>
    <w:rsid w:val="006B6D16"/>
    <w:rsid w:val="006B6D19"/>
    <w:rsid w:val="006B6D6A"/>
    <w:rsid w:val="006B6DB6"/>
    <w:rsid w:val="006B6DBB"/>
    <w:rsid w:val="006B6DC5"/>
    <w:rsid w:val="006B6E3F"/>
    <w:rsid w:val="006B6E4F"/>
    <w:rsid w:val="006B6E61"/>
    <w:rsid w:val="006B6EA5"/>
    <w:rsid w:val="006B6EBA"/>
    <w:rsid w:val="006B6F7B"/>
    <w:rsid w:val="006B6F97"/>
    <w:rsid w:val="006B7027"/>
    <w:rsid w:val="006B7028"/>
    <w:rsid w:val="006B7071"/>
    <w:rsid w:val="006B70C8"/>
    <w:rsid w:val="006B70E6"/>
    <w:rsid w:val="006B7155"/>
    <w:rsid w:val="006B716D"/>
    <w:rsid w:val="006B719A"/>
    <w:rsid w:val="006B71A2"/>
    <w:rsid w:val="006B71B1"/>
    <w:rsid w:val="006B71F4"/>
    <w:rsid w:val="006B7227"/>
    <w:rsid w:val="006B7251"/>
    <w:rsid w:val="006B725C"/>
    <w:rsid w:val="006B727C"/>
    <w:rsid w:val="006B72AE"/>
    <w:rsid w:val="006B734C"/>
    <w:rsid w:val="006B745A"/>
    <w:rsid w:val="006B7461"/>
    <w:rsid w:val="006B7477"/>
    <w:rsid w:val="006B74A4"/>
    <w:rsid w:val="006B74BB"/>
    <w:rsid w:val="006B74C1"/>
    <w:rsid w:val="006B74CD"/>
    <w:rsid w:val="006B7543"/>
    <w:rsid w:val="006B754A"/>
    <w:rsid w:val="006B755E"/>
    <w:rsid w:val="006B7567"/>
    <w:rsid w:val="006B7572"/>
    <w:rsid w:val="006B75BA"/>
    <w:rsid w:val="006B75BF"/>
    <w:rsid w:val="006B76A8"/>
    <w:rsid w:val="006B76E3"/>
    <w:rsid w:val="006B7747"/>
    <w:rsid w:val="006B77A0"/>
    <w:rsid w:val="006B7802"/>
    <w:rsid w:val="006B7821"/>
    <w:rsid w:val="006B785E"/>
    <w:rsid w:val="006B78A7"/>
    <w:rsid w:val="006B78F2"/>
    <w:rsid w:val="006B7908"/>
    <w:rsid w:val="006B7918"/>
    <w:rsid w:val="006B793E"/>
    <w:rsid w:val="006B7A0A"/>
    <w:rsid w:val="006B7A4F"/>
    <w:rsid w:val="006B7A5C"/>
    <w:rsid w:val="006B7A7D"/>
    <w:rsid w:val="006B7AFA"/>
    <w:rsid w:val="006B7B1B"/>
    <w:rsid w:val="006B7B7C"/>
    <w:rsid w:val="006B7BC3"/>
    <w:rsid w:val="006B7BCE"/>
    <w:rsid w:val="006B7C21"/>
    <w:rsid w:val="006B7C27"/>
    <w:rsid w:val="006B7C7A"/>
    <w:rsid w:val="006B7CAA"/>
    <w:rsid w:val="006B7CC3"/>
    <w:rsid w:val="006B7D3B"/>
    <w:rsid w:val="006B7DF9"/>
    <w:rsid w:val="006B7E38"/>
    <w:rsid w:val="006B7F05"/>
    <w:rsid w:val="006B7F41"/>
    <w:rsid w:val="006B7FA2"/>
    <w:rsid w:val="006B7FE9"/>
    <w:rsid w:val="006C0024"/>
    <w:rsid w:val="006C0033"/>
    <w:rsid w:val="006C005F"/>
    <w:rsid w:val="006C00BA"/>
    <w:rsid w:val="006C00CE"/>
    <w:rsid w:val="006C00D9"/>
    <w:rsid w:val="006C013B"/>
    <w:rsid w:val="006C014D"/>
    <w:rsid w:val="006C015B"/>
    <w:rsid w:val="006C01AA"/>
    <w:rsid w:val="006C01B1"/>
    <w:rsid w:val="006C01C5"/>
    <w:rsid w:val="006C01C7"/>
    <w:rsid w:val="006C01E4"/>
    <w:rsid w:val="006C01EC"/>
    <w:rsid w:val="006C01F2"/>
    <w:rsid w:val="006C0216"/>
    <w:rsid w:val="006C021A"/>
    <w:rsid w:val="006C023C"/>
    <w:rsid w:val="006C02AA"/>
    <w:rsid w:val="006C0333"/>
    <w:rsid w:val="006C03B5"/>
    <w:rsid w:val="006C03B6"/>
    <w:rsid w:val="006C03D0"/>
    <w:rsid w:val="006C0409"/>
    <w:rsid w:val="006C0412"/>
    <w:rsid w:val="006C0429"/>
    <w:rsid w:val="006C04E8"/>
    <w:rsid w:val="006C04FC"/>
    <w:rsid w:val="006C04FF"/>
    <w:rsid w:val="006C0570"/>
    <w:rsid w:val="006C058A"/>
    <w:rsid w:val="006C05AB"/>
    <w:rsid w:val="006C05E7"/>
    <w:rsid w:val="006C0608"/>
    <w:rsid w:val="006C062F"/>
    <w:rsid w:val="006C0638"/>
    <w:rsid w:val="006C0666"/>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AC"/>
    <w:rsid w:val="006C09E0"/>
    <w:rsid w:val="006C09F4"/>
    <w:rsid w:val="006C0A36"/>
    <w:rsid w:val="006C0A53"/>
    <w:rsid w:val="006C0A5F"/>
    <w:rsid w:val="006C0A64"/>
    <w:rsid w:val="006C0B15"/>
    <w:rsid w:val="006C0B28"/>
    <w:rsid w:val="006C0B83"/>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94"/>
    <w:rsid w:val="006C0EAB"/>
    <w:rsid w:val="006C0EB9"/>
    <w:rsid w:val="006C0EC8"/>
    <w:rsid w:val="006C0F3F"/>
    <w:rsid w:val="006C0F7B"/>
    <w:rsid w:val="006C0F84"/>
    <w:rsid w:val="006C1008"/>
    <w:rsid w:val="006C1011"/>
    <w:rsid w:val="006C1018"/>
    <w:rsid w:val="006C1030"/>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70"/>
    <w:rsid w:val="006C12CD"/>
    <w:rsid w:val="006C12EB"/>
    <w:rsid w:val="006C12EF"/>
    <w:rsid w:val="006C12FA"/>
    <w:rsid w:val="006C1361"/>
    <w:rsid w:val="006C1381"/>
    <w:rsid w:val="006C1463"/>
    <w:rsid w:val="006C1522"/>
    <w:rsid w:val="006C1553"/>
    <w:rsid w:val="006C15A9"/>
    <w:rsid w:val="006C1675"/>
    <w:rsid w:val="006C1683"/>
    <w:rsid w:val="006C16E3"/>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9E"/>
    <w:rsid w:val="006C1AC6"/>
    <w:rsid w:val="006C1AF1"/>
    <w:rsid w:val="006C1B51"/>
    <w:rsid w:val="006C1B5B"/>
    <w:rsid w:val="006C1B77"/>
    <w:rsid w:val="006C1C0B"/>
    <w:rsid w:val="006C1C27"/>
    <w:rsid w:val="006C1C42"/>
    <w:rsid w:val="006C1C52"/>
    <w:rsid w:val="006C1C58"/>
    <w:rsid w:val="006C1C64"/>
    <w:rsid w:val="006C1C69"/>
    <w:rsid w:val="006C1CAD"/>
    <w:rsid w:val="006C1CB3"/>
    <w:rsid w:val="006C1CBC"/>
    <w:rsid w:val="006C1CE3"/>
    <w:rsid w:val="006C1D76"/>
    <w:rsid w:val="006C1D8D"/>
    <w:rsid w:val="006C1DC1"/>
    <w:rsid w:val="006C1EB6"/>
    <w:rsid w:val="006C1ED1"/>
    <w:rsid w:val="006C1F89"/>
    <w:rsid w:val="006C1F99"/>
    <w:rsid w:val="006C1F9B"/>
    <w:rsid w:val="006C2017"/>
    <w:rsid w:val="006C2069"/>
    <w:rsid w:val="006C208B"/>
    <w:rsid w:val="006C20DC"/>
    <w:rsid w:val="006C2110"/>
    <w:rsid w:val="006C2168"/>
    <w:rsid w:val="006C224A"/>
    <w:rsid w:val="006C22BC"/>
    <w:rsid w:val="006C2345"/>
    <w:rsid w:val="006C23F7"/>
    <w:rsid w:val="006C240C"/>
    <w:rsid w:val="006C244A"/>
    <w:rsid w:val="006C24A5"/>
    <w:rsid w:val="006C24DA"/>
    <w:rsid w:val="006C24FB"/>
    <w:rsid w:val="006C2514"/>
    <w:rsid w:val="006C2553"/>
    <w:rsid w:val="006C255B"/>
    <w:rsid w:val="006C2593"/>
    <w:rsid w:val="006C25B8"/>
    <w:rsid w:val="006C2607"/>
    <w:rsid w:val="006C2650"/>
    <w:rsid w:val="006C2694"/>
    <w:rsid w:val="006C26A3"/>
    <w:rsid w:val="006C26C8"/>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D"/>
    <w:rsid w:val="006C2A1E"/>
    <w:rsid w:val="006C2A32"/>
    <w:rsid w:val="006C2A35"/>
    <w:rsid w:val="006C2AB7"/>
    <w:rsid w:val="006C2AC8"/>
    <w:rsid w:val="006C2B70"/>
    <w:rsid w:val="006C2BA8"/>
    <w:rsid w:val="006C2BBE"/>
    <w:rsid w:val="006C2BC5"/>
    <w:rsid w:val="006C2BD2"/>
    <w:rsid w:val="006C2BE1"/>
    <w:rsid w:val="006C2C4A"/>
    <w:rsid w:val="006C2CD6"/>
    <w:rsid w:val="006C2D1B"/>
    <w:rsid w:val="006C2D67"/>
    <w:rsid w:val="006C2D83"/>
    <w:rsid w:val="006C2DEC"/>
    <w:rsid w:val="006C2E82"/>
    <w:rsid w:val="006C2E97"/>
    <w:rsid w:val="006C2EB8"/>
    <w:rsid w:val="006C2EBF"/>
    <w:rsid w:val="006C2F1E"/>
    <w:rsid w:val="006C2F8A"/>
    <w:rsid w:val="006C3000"/>
    <w:rsid w:val="006C304D"/>
    <w:rsid w:val="006C305E"/>
    <w:rsid w:val="006C306A"/>
    <w:rsid w:val="006C30C6"/>
    <w:rsid w:val="006C30E8"/>
    <w:rsid w:val="006C3105"/>
    <w:rsid w:val="006C31AE"/>
    <w:rsid w:val="006C31F6"/>
    <w:rsid w:val="006C31FC"/>
    <w:rsid w:val="006C320F"/>
    <w:rsid w:val="006C3218"/>
    <w:rsid w:val="006C3226"/>
    <w:rsid w:val="006C3248"/>
    <w:rsid w:val="006C32A0"/>
    <w:rsid w:val="006C3307"/>
    <w:rsid w:val="006C3385"/>
    <w:rsid w:val="006C339A"/>
    <w:rsid w:val="006C33A2"/>
    <w:rsid w:val="006C33D5"/>
    <w:rsid w:val="006C33D8"/>
    <w:rsid w:val="006C3421"/>
    <w:rsid w:val="006C34A1"/>
    <w:rsid w:val="006C34B8"/>
    <w:rsid w:val="006C34D5"/>
    <w:rsid w:val="006C34E1"/>
    <w:rsid w:val="006C353B"/>
    <w:rsid w:val="006C3541"/>
    <w:rsid w:val="006C357F"/>
    <w:rsid w:val="006C3596"/>
    <w:rsid w:val="006C35D3"/>
    <w:rsid w:val="006C35EB"/>
    <w:rsid w:val="006C35F6"/>
    <w:rsid w:val="006C363D"/>
    <w:rsid w:val="006C3643"/>
    <w:rsid w:val="006C368A"/>
    <w:rsid w:val="006C3698"/>
    <w:rsid w:val="006C36C5"/>
    <w:rsid w:val="006C36D1"/>
    <w:rsid w:val="006C370A"/>
    <w:rsid w:val="006C3719"/>
    <w:rsid w:val="006C371F"/>
    <w:rsid w:val="006C374B"/>
    <w:rsid w:val="006C3760"/>
    <w:rsid w:val="006C3778"/>
    <w:rsid w:val="006C3779"/>
    <w:rsid w:val="006C378D"/>
    <w:rsid w:val="006C3793"/>
    <w:rsid w:val="006C389C"/>
    <w:rsid w:val="006C38AE"/>
    <w:rsid w:val="006C396C"/>
    <w:rsid w:val="006C398D"/>
    <w:rsid w:val="006C39C5"/>
    <w:rsid w:val="006C39E6"/>
    <w:rsid w:val="006C3A4A"/>
    <w:rsid w:val="006C3A63"/>
    <w:rsid w:val="006C3A6A"/>
    <w:rsid w:val="006C3A71"/>
    <w:rsid w:val="006C3AA8"/>
    <w:rsid w:val="006C3B52"/>
    <w:rsid w:val="006C3C0B"/>
    <w:rsid w:val="006C3C0C"/>
    <w:rsid w:val="006C3C3A"/>
    <w:rsid w:val="006C3C40"/>
    <w:rsid w:val="006C3C42"/>
    <w:rsid w:val="006C3C48"/>
    <w:rsid w:val="006C3C9B"/>
    <w:rsid w:val="006C3CC6"/>
    <w:rsid w:val="006C3D3A"/>
    <w:rsid w:val="006C3D3C"/>
    <w:rsid w:val="006C3D4C"/>
    <w:rsid w:val="006C3D90"/>
    <w:rsid w:val="006C3DFA"/>
    <w:rsid w:val="006C3E19"/>
    <w:rsid w:val="006C3E28"/>
    <w:rsid w:val="006C3E3C"/>
    <w:rsid w:val="006C3E6A"/>
    <w:rsid w:val="006C3E99"/>
    <w:rsid w:val="006C3EC9"/>
    <w:rsid w:val="006C3ED3"/>
    <w:rsid w:val="006C3EF1"/>
    <w:rsid w:val="006C3F59"/>
    <w:rsid w:val="006C3FA0"/>
    <w:rsid w:val="006C3FD8"/>
    <w:rsid w:val="006C4009"/>
    <w:rsid w:val="006C401F"/>
    <w:rsid w:val="006C4054"/>
    <w:rsid w:val="006C409B"/>
    <w:rsid w:val="006C409C"/>
    <w:rsid w:val="006C40BE"/>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613"/>
    <w:rsid w:val="006C464D"/>
    <w:rsid w:val="006C4665"/>
    <w:rsid w:val="006C4679"/>
    <w:rsid w:val="006C46A8"/>
    <w:rsid w:val="006C46DE"/>
    <w:rsid w:val="006C4756"/>
    <w:rsid w:val="006C47A2"/>
    <w:rsid w:val="006C47C5"/>
    <w:rsid w:val="006C47D6"/>
    <w:rsid w:val="006C47FA"/>
    <w:rsid w:val="006C4887"/>
    <w:rsid w:val="006C4890"/>
    <w:rsid w:val="006C48E8"/>
    <w:rsid w:val="006C4910"/>
    <w:rsid w:val="006C4913"/>
    <w:rsid w:val="006C492F"/>
    <w:rsid w:val="006C496B"/>
    <w:rsid w:val="006C4988"/>
    <w:rsid w:val="006C49A0"/>
    <w:rsid w:val="006C49E0"/>
    <w:rsid w:val="006C4A98"/>
    <w:rsid w:val="006C4AA5"/>
    <w:rsid w:val="006C4AAF"/>
    <w:rsid w:val="006C4B2C"/>
    <w:rsid w:val="006C4B38"/>
    <w:rsid w:val="006C4B45"/>
    <w:rsid w:val="006C4B73"/>
    <w:rsid w:val="006C4B89"/>
    <w:rsid w:val="006C4BE3"/>
    <w:rsid w:val="006C4C01"/>
    <w:rsid w:val="006C4C29"/>
    <w:rsid w:val="006C4C39"/>
    <w:rsid w:val="006C4E22"/>
    <w:rsid w:val="006C4E38"/>
    <w:rsid w:val="006C4E8F"/>
    <w:rsid w:val="006C4ED1"/>
    <w:rsid w:val="006C4FD1"/>
    <w:rsid w:val="006C500A"/>
    <w:rsid w:val="006C5073"/>
    <w:rsid w:val="006C5130"/>
    <w:rsid w:val="006C517E"/>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4A"/>
    <w:rsid w:val="006C557B"/>
    <w:rsid w:val="006C5593"/>
    <w:rsid w:val="006C559C"/>
    <w:rsid w:val="006C5643"/>
    <w:rsid w:val="006C5645"/>
    <w:rsid w:val="006C5672"/>
    <w:rsid w:val="006C5679"/>
    <w:rsid w:val="006C568B"/>
    <w:rsid w:val="006C56CC"/>
    <w:rsid w:val="006C5745"/>
    <w:rsid w:val="006C57E9"/>
    <w:rsid w:val="006C57EE"/>
    <w:rsid w:val="006C5827"/>
    <w:rsid w:val="006C5863"/>
    <w:rsid w:val="006C5895"/>
    <w:rsid w:val="006C58D9"/>
    <w:rsid w:val="006C58FD"/>
    <w:rsid w:val="006C5905"/>
    <w:rsid w:val="006C5955"/>
    <w:rsid w:val="006C59A7"/>
    <w:rsid w:val="006C59C4"/>
    <w:rsid w:val="006C59DB"/>
    <w:rsid w:val="006C5A47"/>
    <w:rsid w:val="006C5A50"/>
    <w:rsid w:val="006C5A72"/>
    <w:rsid w:val="006C5A7C"/>
    <w:rsid w:val="006C5B06"/>
    <w:rsid w:val="006C5BB8"/>
    <w:rsid w:val="006C5BBD"/>
    <w:rsid w:val="006C5C7D"/>
    <w:rsid w:val="006C5D17"/>
    <w:rsid w:val="006C5D19"/>
    <w:rsid w:val="006C5D86"/>
    <w:rsid w:val="006C5DDD"/>
    <w:rsid w:val="006C5F11"/>
    <w:rsid w:val="006C5F1B"/>
    <w:rsid w:val="006C5F45"/>
    <w:rsid w:val="006C5F56"/>
    <w:rsid w:val="006C5F77"/>
    <w:rsid w:val="006C5F7E"/>
    <w:rsid w:val="006C5FAC"/>
    <w:rsid w:val="006C5FEA"/>
    <w:rsid w:val="006C601A"/>
    <w:rsid w:val="006C609D"/>
    <w:rsid w:val="006C6130"/>
    <w:rsid w:val="006C613D"/>
    <w:rsid w:val="006C614A"/>
    <w:rsid w:val="006C6176"/>
    <w:rsid w:val="006C6261"/>
    <w:rsid w:val="006C62BA"/>
    <w:rsid w:val="006C632D"/>
    <w:rsid w:val="006C635A"/>
    <w:rsid w:val="006C6437"/>
    <w:rsid w:val="006C6485"/>
    <w:rsid w:val="006C648D"/>
    <w:rsid w:val="006C64A9"/>
    <w:rsid w:val="006C64B8"/>
    <w:rsid w:val="006C64DF"/>
    <w:rsid w:val="006C64E3"/>
    <w:rsid w:val="006C6549"/>
    <w:rsid w:val="006C6551"/>
    <w:rsid w:val="006C6573"/>
    <w:rsid w:val="006C65DD"/>
    <w:rsid w:val="006C65E1"/>
    <w:rsid w:val="006C65FD"/>
    <w:rsid w:val="006C661A"/>
    <w:rsid w:val="006C6667"/>
    <w:rsid w:val="006C6692"/>
    <w:rsid w:val="006C66B0"/>
    <w:rsid w:val="006C670E"/>
    <w:rsid w:val="006C671D"/>
    <w:rsid w:val="006C6730"/>
    <w:rsid w:val="006C679D"/>
    <w:rsid w:val="006C67D6"/>
    <w:rsid w:val="006C684B"/>
    <w:rsid w:val="006C689F"/>
    <w:rsid w:val="006C692B"/>
    <w:rsid w:val="006C6A01"/>
    <w:rsid w:val="006C6A04"/>
    <w:rsid w:val="006C6A29"/>
    <w:rsid w:val="006C6A2A"/>
    <w:rsid w:val="006C6AB8"/>
    <w:rsid w:val="006C6ACA"/>
    <w:rsid w:val="006C6B3B"/>
    <w:rsid w:val="006C6B7B"/>
    <w:rsid w:val="006C6BBE"/>
    <w:rsid w:val="006C6BEE"/>
    <w:rsid w:val="006C6C34"/>
    <w:rsid w:val="006C6C36"/>
    <w:rsid w:val="006C6C5C"/>
    <w:rsid w:val="006C6C97"/>
    <w:rsid w:val="006C6C9F"/>
    <w:rsid w:val="006C6CA9"/>
    <w:rsid w:val="006C6D21"/>
    <w:rsid w:val="006C6D47"/>
    <w:rsid w:val="006C6D70"/>
    <w:rsid w:val="006C6D82"/>
    <w:rsid w:val="006C6E59"/>
    <w:rsid w:val="006C6E6B"/>
    <w:rsid w:val="006C6EE7"/>
    <w:rsid w:val="006C6F10"/>
    <w:rsid w:val="006C6F19"/>
    <w:rsid w:val="006C6F22"/>
    <w:rsid w:val="006C6F23"/>
    <w:rsid w:val="006C6F75"/>
    <w:rsid w:val="006C6FC1"/>
    <w:rsid w:val="006C6FC5"/>
    <w:rsid w:val="006C70F4"/>
    <w:rsid w:val="006C7102"/>
    <w:rsid w:val="006C7150"/>
    <w:rsid w:val="006C716F"/>
    <w:rsid w:val="006C719F"/>
    <w:rsid w:val="006C7216"/>
    <w:rsid w:val="006C7225"/>
    <w:rsid w:val="006C7255"/>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80"/>
    <w:rsid w:val="006C75EC"/>
    <w:rsid w:val="006C7603"/>
    <w:rsid w:val="006C7604"/>
    <w:rsid w:val="006C7649"/>
    <w:rsid w:val="006C7682"/>
    <w:rsid w:val="006C7691"/>
    <w:rsid w:val="006C76A6"/>
    <w:rsid w:val="006C76E1"/>
    <w:rsid w:val="006C7715"/>
    <w:rsid w:val="006C775A"/>
    <w:rsid w:val="006C77A8"/>
    <w:rsid w:val="006C77B6"/>
    <w:rsid w:val="006C7857"/>
    <w:rsid w:val="006C786D"/>
    <w:rsid w:val="006C7883"/>
    <w:rsid w:val="006C78E5"/>
    <w:rsid w:val="006C7978"/>
    <w:rsid w:val="006C7A0F"/>
    <w:rsid w:val="006C7A24"/>
    <w:rsid w:val="006C7A52"/>
    <w:rsid w:val="006C7A9A"/>
    <w:rsid w:val="006C7AC5"/>
    <w:rsid w:val="006C7B42"/>
    <w:rsid w:val="006C7B7E"/>
    <w:rsid w:val="006C7B84"/>
    <w:rsid w:val="006C7C00"/>
    <w:rsid w:val="006C7C13"/>
    <w:rsid w:val="006C7C1E"/>
    <w:rsid w:val="006C7C2B"/>
    <w:rsid w:val="006C7C3C"/>
    <w:rsid w:val="006C7C44"/>
    <w:rsid w:val="006C7C4B"/>
    <w:rsid w:val="006C7C8B"/>
    <w:rsid w:val="006C7CB9"/>
    <w:rsid w:val="006C7CE9"/>
    <w:rsid w:val="006C7CED"/>
    <w:rsid w:val="006C7CF2"/>
    <w:rsid w:val="006C7D26"/>
    <w:rsid w:val="006C7D70"/>
    <w:rsid w:val="006C7DB7"/>
    <w:rsid w:val="006C7DD1"/>
    <w:rsid w:val="006C7EB6"/>
    <w:rsid w:val="006C7EC5"/>
    <w:rsid w:val="006C7F97"/>
    <w:rsid w:val="006C7FA0"/>
    <w:rsid w:val="006C7FA2"/>
    <w:rsid w:val="006C7FFA"/>
    <w:rsid w:val="006D000B"/>
    <w:rsid w:val="006D00B7"/>
    <w:rsid w:val="006D00CE"/>
    <w:rsid w:val="006D0113"/>
    <w:rsid w:val="006D0133"/>
    <w:rsid w:val="006D0135"/>
    <w:rsid w:val="006D014B"/>
    <w:rsid w:val="006D01AD"/>
    <w:rsid w:val="006D01B3"/>
    <w:rsid w:val="006D01CC"/>
    <w:rsid w:val="006D0236"/>
    <w:rsid w:val="006D0257"/>
    <w:rsid w:val="006D028E"/>
    <w:rsid w:val="006D02C5"/>
    <w:rsid w:val="006D02E4"/>
    <w:rsid w:val="006D0305"/>
    <w:rsid w:val="006D038D"/>
    <w:rsid w:val="006D03A3"/>
    <w:rsid w:val="006D03D0"/>
    <w:rsid w:val="006D03D2"/>
    <w:rsid w:val="006D03DE"/>
    <w:rsid w:val="006D041E"/>
    <w:rsid w:val="006D0472"/>
    <w:rsid w:val="006D04C3"/>
    <w:rsid w:val="006D04CC"/>
    <w:rsid w:val="006D0528"/>
    <w:rsid w:val="006D059A"/>
    <w:rsid w:val="006D05ED"/>
    <w:rsid w:val="006D0609"/>
    <w:rsid w:val="006D060F"/>
    <w:rsid w:val="006D064D"/>
    <w:rsid w:val="006D065D"/>
    <w:rsid w:val="006D0665"/>
    <w:rsid w:val="006D0678"/>
    <w:rsid w:val="006D0688"/>
    <w:rsid w:val="006D070F"/>
    <w:rsid w:val="006D074C"/>
    <w:rsid w:val="006D07EB"/>
    <w:rsid w:val="006D07FA"/>
    <w:rsid w:val="006D0814"/>
    <w:rsid w:val="006D0848"/>
    <w:rsid w:val="006D089D"/>
    <w:rsid w:val="006D0959"/>
    <w:rsid w:val="006D0963"/>
    <w:rsid w:val="006D09E8"/>
    <w:rsid w:val="006D0A0C"/>
    <w:rsid w:val="006D0A1D"/>
    <w:rsid w:val="006D0A51"/>
    <w:rsid w:val="006D0AA9"/>
    <w:rsid w:val="006D0AF4"/>
    <w:rsid w:val="006D0B11"/>
    <w:rsid w:val="006D0B8D"/>
    <w:rsid w:val="006D0C2D"/>
    <w:rsid w:val="006D0C38"/>
    <w:rsid w:val="006D0C42"/>
    <w:rsid w:val="006D0C60"/>
    <w:rsid w:val="006D0CD7"/>
    <w:rsid w:val="006D0CFF"/>
    <w:rsid w:val="006D0D0A"/>
    <w:rsid w:val="006D0D30"/>
    <w:rsid w:val="006D0DB4"/>
    <w:rsid w:val="006D0DC6"/>
    <w:rsid w:val="006D0DDF"/>
    <w:rsid w:val="006D0E00"/>
    <w:rsid w:val="006D0E4A"/>
    <w:rsid w:val="006D0E50"/>
    <w:rsid w:val="006D0E78"/>
    <w:rsid w:val="006D0EB0"/>
    <w:rsid w:val="006D0EC7"/>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67"/>
    <w:rsid w:val="006D13C3"/>
    <w:rsid w:val="006D13E7"/>
    <w:rsid w:val="006D1425"/>
    <w:rsid w:val="006D1439"/>
    <w:rsid w:val="006D1459"/>
    <w:rsid w:val="006D1480"/>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9E9"/>
    <w:rsid w:val="006D1A42"/>
    <w:rsid w:val="006D1A6F"/>
    <w:rsid w:val="006D1A7E"/>
    <w:rsid w:val="006D1A99"/>
    <w:rsid w:val="006D1AC7"/>
    <w:rsid w:val="006D1AD1"/>
    <w:rsid w:val="006D1AF0"/>
    <w:rsid w:val="006D1B1E"/>
    <w:rsid w:val="006D1B43"/>
    <w:rsid w:val="006D1B82"/>
    <w:rsid w:val="006D1C6E"/>
    <w:rsid w:val="006D1C7D"/>
    <w:rsid w:val="006D1C7F"/>
    <w:rsid w:val="006D1CB0"/>
    <w:rsid w:val="006D1CEB"/>
    <w:rsid w:val="006D1D42"/>
    <w:rsid w:val="006D1D44"/>
    <w:rsid w:val="006D1D45"/>
    <w:rsid w:val="006D1D64"/>
    <w:rsid w:val="006D1DA6"/>
    <w:rsid w:val="006D1DFE"/>
    <w:rsid w:val="006D1E0C"/>
    <w:rsid w:val="006D1EAD"/>
    <w:rsid w:val="006D1EBC"/>
    <w:rsid w:val="006D1ECC"/>
    <w:rsid w:val="006D1EE0"/>
    <w:rsid w:val="006D1EFC"/>
    <w:rsid w:val="006D1F3B"/>
    <w:rsid w:val="006D1F59"/>
    <w:rsid w:val="006D1FAF"/>
    <w:rsid w:val="006D1FDF"/>
    <w:rsid w:val="006D1FE3"/>
    <w:rsid w:val="006D201F"/>
    <w:rsid w:val="006D2061"/>
    <w:rsid w:val="006D2075"/>
    <w:rsid w:val="006D20BD"/>
    <w:rsid w:val="006D20E8"/>
    <w:rsid w:val="006D2123"/>
    <w:rsid w:val="006D215C"/>
    <w:rsid w:val="006D219B"/>
    <w:rsid w:val="006D219D"/>
    <w:rsid w:val="006D21BB"/>
    <w:rsid w:val="006D222D"/>
    <w:rsid w:val="006D2248"/>
    <w:rsid w:val="006D22B0"/>
    <w:rsid w:val="006D22D5"/>
    <w:rsid w:val="006D2307"/>
    <w:rsid w:val="006D2367"/>
    <w:rsid w:val="006D2380"/>
    <w:rsid w:val="006D2391"/>
    <w:rsid w:val="006D23B1"/>
    <w:rsid w:val="006D23EF"/>
    <w:rsid w:val="006D2495"/>
    <w:rsid w:val="006D24A2"/>
    <w:rsid w:val="006D24F2"/>
    <w:rsid w:val="006D24F7"/>
    <w:rsid w:val="006D24F9"/>
    <w:rsid w:val="006D2519"/>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08"/>
    <w:rsid w:val="006D2843"/>
    <w:rsid w:val="006D2867"/>
    <w:rsid w:val="006D28D8"/>
    <w:rsid w:val="006D2908"/>
    <w:rsid w:val="006D2919"/>
    <w:rsid w:val="006D2969"/>
    <w:rsid w:val="006D29AE"/>
    <w:rsid w:val="006D29BB"/>
    <w:rsid w:val="006D29E2"/>
    <w:rsid w:val="006D2A54"/>
    <w:rsid w:val="006D2AB8"/>
    <w:rsid w:val="006D2B37"/>
    <w:rsid w:val="006D2B45"/>
    <w:rsid w:val="006D2B5F"/>
    <w:rsid w:val="006D2BF3"/>
    <w:rsid w:val="006D2C3B"/>
    <w:rsid w:val="006D2C7A"/>
    <w:rsid w:val="006D2D53"/>
    <w:rsid w:val="006D2D90"/>
    <w:rsid w:val="006D2D9E"/>
    <w:rsid w:val="006D2DC0"/>
    <w:rsid w:val="006D2DC3"/>
    <w:rsid w:val="006D2E1C"/>
    <w:rsid w:val="006D2E3B"/>
    <w:rsid w:val="006D2E49"/>
    <w:rsid w:val="006D2F08"/>
    <w:rsid w:val="006D2F0C"/>
    <w:rsid w:val="006D2F23"/>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1C"/>
    <w:rsid w:val="006D322C"/>
    <w:rsid w:val="006D3287"/>
    <w:rsid w:val="006D32D1"/>
    <w:rsid w:val="006D32D8"/>
    <w:rsid w:val="006D3314"/>
    <w:rsid w:val="006D3350"/>
    <w:rsid w:val="006D3352"/>
    <w:rsid w:val="006D33E4"/>
    <w:rsid w:val="006D33E9"/>
    <w:rsid w:val="006D3425"/>
    <w:rsid w:val="006D3433"/>
    <w:rsid w:val="006D345A"/>
    <w:rsid w:val="006D34B2"/>
    <w:rsid w:val="006D34D0"/>
    <w:rsid w:val="006D34DD"/>
    <w:rsid w:val="006D3544"/>
    <w:rsid w:val="006D354D"/>
    <w:rsid w:val="006D354F"/>
    <w:rsid w:val="006D3551"/>
    <w:rsid w:val="006D3553"/>
    <w:rsid w:val="006D3579"/>
    <w:rsid w:val="006D357E"/>
    <w:rsid w:val="006D35AC"/>
    <w:rsid w:val="006D35E2"/>
    <w:rsid w:val="006D363A"/>
    <w:rsid w:val="006D36AC"/>
    <w:rsid w:val="006D36BA"/>
    <w:rsid w:val="006D36D4"/>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4"/>
    <w:rsid w:val="006D3B6E"/>
    <w:rsid w:val="006D3BA8"/>
    <w:rsid w:val="006D3BB0"/>
    <w:rsid w:val="006D3C26"/>
    <w:rsid w:val="006D3C5F"/>
    <w:rsid w:val="006D3C86"/>
    <w:rsid w:val="006D3CBF"/>
    <w:rsid w:val="006D3D11"/>
    <w:rsid w:val="006D3D1A"/>
    <w:rsid w:val="006D3DD6"/>
    <w:rsid w:val="006D3DEB"/>
    <w:rsid w:val="006D3DF1"/>
    <w:rsid w:val="006D3E3E"/>
    <w:rsid w:val="006D3E4B"/>
    <w:rsid w:val="006D3E5B"/>
    <w:rsid w:val="006D3EC1"/>
    <w:rsid w:val="006D3EEC"/>
    <w:rsid w:val="006D3EF3"/>
    <w:rsid w:val="006D3F08"/>
    <w:rsid w:val="006D3F1C"/>
    <w:rsid w:val="006D400E"/>
    <w:rsid w:val="006D401C"/>
    <w:rsid w:val="006D4025"/>
    <w:rsid w:val="006D405C"/>
    <w:rsid w:val="006D406C"/>
    <w:rsid w:val="006D40CB"/>
    <w:rsid w:val="006D4104"/>
    <w:rsid w:val="006D413C"/>
    <w:rsid w:val="006D4164"/>
    <w:rsid w:val="006D41C2"/>
    <w:rsid w:val="006D41D2"/>
    <w:rsid w:val="006D4263"/>
    <w:rsid w:val="006D4284"/>
    <w:rsid w:val="006D4287"/>
    <w:rsid w:val="006D42AF"/>
    <w:rsid w:val="006D42B8"/>
    <w:rsid w:val="006D4328"/>
    <w:rsid w:val="006D4350"/>
    <w:rsid w:val="006D4368"/>
    <w:rsid w:val="006D436A"/>
    <w:rsid w:val="006D44DC"/>
    <w:rsid w:val="006D4503"/>
    <w:rsid w:val="006D4522"/>
    <w:rsid w:val="006D4546"/>
    <w:rsid w:val="006D4595"/>
    <w:rsid w:val="006D4615"/>
    <w:rsid w:val="006D462F"/>
    <w:rsid w:val="006D4631"/>
    <w:rsid w:val="006D46AC"/>
    <w:rsid w:val="006D46AD"/>
    <w:rsid w:val="006D46B0"/>
    <w:rsid w:val="006D46B3"/>
    <w:rsid w:val="006D46BE"/>
    <w:rsid w:val="006D46E3"/>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71"/>
    <w:rsid w:val="006D4FA6"/>
    <w:rsid w:val="006D5004"/>
    <w:rsid w:val="006D5008"/>
    <w:rsid w:val="006D5037"/>
    <w:rsid w:val="006D5039"/>
    <w:rsid w:val="006D50A6"/>
    <w:rsid w:val="006D5145"/>
    <w:rsid w:val="006D5148"/>
    <w:rsid w:val="006D517B"/>
    <w:rsid w:val="006D5199"/>
    <w:rsid w:val="006D51CE"/>
    <w:rsid w:val="006D5264"/>
    <w:rsid w:val="006D5284"/>
    <w:rsid w:val="006D52F2"/>
    <w:rsid w:val="006D532D"/>
    <w:rsid w:val="006D5345"/>
    <w:rsid w:val="006D537B"/>
    <w:rsid w:val="006D5384"/>
    <w:rsid w:val="006D538A"/>
    <w:rsid w:val="006D539E"/>
    <w:rsid w:val="006D53BC"/>
    <w:rsid w:val="006D53F6"/>
    <w:rsid w:val="006D541B"/>
    <w:rsid w:val="006D546B"/>
    <w:rsid w:val="006D548A"/>
    <w:rsid w:val="006D548D"/>
    <w:rsid w:val="006D54AC"/>
    <w:rsid w:val="006D54CC"/>
    <w:rsid w:val="006D553E"/>
    <w:rsid w:val="006D5551"/>
    <w:rsid w:val="006D5581"/>
    <w:rsid w:val="006D55A6"/>
    <w:rsid w:val="006D55AA"/>
    <w:rsid w:val="006D55D5"/>
    <w:rsid w:val="006D5633"/>
    <w:rsid w:val="006D5644"/>
    <w:rsid w:val="006D565A"/>
    <w:rsid w:val="006D5669"/>
    <w:rsid w:val="006D56EF"/>
    <w:rsid w:val="006D5744"/>
    <w:rsid w:val="006D5762"/>
    <w:rsid w:val="006D5779"/>
    <w:rsid w:val="006D57C0"/>
    <w:rsid w:val="006D57C5"/>
    <w:rsid w:val="006D57C7"/>
    <w:rsid w:val="006D5821"/>
    <w:rsid w:val="006D582D"/>
    <w:rsid w:val="006D5869"/>
    <w:rsid w:val="006D5876"/>
    <w:rsid w:val="006D5881"/>
    <w:rsid w:val="006D58CD"/>
    <w:rsid w:val="006D5917"/>
    <w:rsid w:val="006D598C"/>
    <w:rsid w:val="006D5993"/>
    <w:rsid w:val="006D5995"/>
    <w:rsid w:val="006D5997"/>
    <w:rsid w:val="006D5A1E"/>
    <w:rsid w:val="006D5A96"/>
    <w:rsid w:val="006D5A97"/>
    <w:rsid w:val="006D5AFA"/>
    <w:rsid w:val="006D5B10"/>
    <w:rsid w:val="006D5B4B"/>
    <w:rsid w:val="006D5B85"/>
    <w:rsid w:val="006D5BB2"/>
    <w:rsid w:val="006D5BD2"/>
    <w:rsid w:val="006D5C05"/>
    <w:rsid w:val="006D5C1C"/>
    <w:rsid w:val="006D5C32"/>
    <w:rsid w:val="006D5CB4"/>
    <w:rsid w:val="006D5D16"/>
    <w:rsid w:val="006D5D5E"/>
    <w:rsid w:val="006D5E15"/>
    <w:rsid w:val="006D5E17"/>
    <w:rsid w:val="006D5E35"/>
    <w:rsid w:val="006D5E50"/>
    <w:rsid w:val="006D5E6B"/>
    <w:rsid w:val="006D5E6E"/>
    <w:rsid w:val="006D5E7B"/>
    <w:rsid w:val="006D5EA5"/>
    <w:rsid w:val="006D5EC4"/>
    <w:rsid w:val="006D5EDB"/>
    <w:rsid w:val="006D5F0E"/>
    <w:rsid w:val="006D5F1B"/>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50"/>
    <w:rsid w:val="006D6359"/>
    <w:rsid w:val="006D635C"/>
    <w:rsid w:val="006D6383"/>
    <w:rsid w:val="006D6399"/>
    <w:rsid w:val="006D6427"/>
    <w:rsid w:val="006D6468"/>
    <w:rsid w:val="006D646D"/>
    <w:rsid w:val="006D6490"/>
    <w:rsid w:val="006D653A"/>
    <w:rsid w:val="006D653C"/>
    <w:rsid w:val="006D655D"/>
    <w:rsid w:val="006D6590"/>
    <w:rsid w:val="006D6614"/>
    <w:rsid w:val="006D6649"/>
    <w:rsid w:val="006D66C8"/>
    <w:rsid w:val="006D671B"/>
    <w:rsid w:val="006D673B"/>
    <w:rsid w:val="006D67B0"/>
    <w:rsid w:val="006D67EF"/>
    <w:rsid w:val="006D6808"/>
    <w:rsid w:val="006D686A"/>
    <w:rsid w:val="006D687C"/>
    <w:rsid w:val="006D6886"/>
    <w:rsid w:val="006D68CD"/>
    <w:rsid w:val="006D68D4"/>
    <w:rsid w:val="006D693D"/>
    <w:rsid w:val="006D6949"/>
    <w:rsid w:val="006D696B"/>
    <w:rsid w:val="006D699D"/>
    <w:rsid w:val="006D6AB7"/>
    <w:rsid w:val="006D6B4B"/>
    <w:rsid w:val="006D6B64"/>
    <w:rsid w:val="006D6BAA"/>
    <w:rsid w:val="006D6BDB"/>
    <w:rsid w:val="006D6C4C"/>
    <w:rsid w:val="006D6D33"/>
    <w:rsid w:val="006D6D3B"/>
    <w:rsid w:val="006D6D66"/>
    <w:rsid w:val="006D6DFC"/>
    <w:rsid w:val="006D6E49"/>
    <w:rsid w:val="006D6E55"/>
    <w:rsid w:val="006D6E7A"/>
    <w:rsid w:val="006D6F5A"/>
    <w:rsid w:val="006D6FB2"/>
    <w:rsid w:val="006D6FB4"/>
    <w:rsid w:val="006D70BE"/>
    <w:rsid w:val="006D70EF"/>
    <w:rsid w:val="006D70FA"/>
    <w:rsid w:val="006D7132"/>
    <w:rsid w:val="006D7153"/>
    <w:rsid w:val="006D716C"/>
    <w:rsid w:val="006D717D"/>
    <w:rsid w:val="006D718E"/>
    <w:rsid w:val="006D71A1"/>
    <w:rsid w:val="006D720A"/>
    <w:rsid w:val="006D7211"/>
    <w:rsid w:val="006D7225"/>
    <w:rsid w:val="006D7239"/>
    <w:rsid w:val="006D7259"/>
    <w:rsid w:val="006D728F"/>
    <w:rsid w:val="006D729C"/>
    <w:rsid w:val="006D72B0"/>
    <w:rsid w:val="006D72D4"/>
    <w:rsid w:val="006D73E1"/>
    <w:rsid w:val="006D7424"/>
    <w:rsid w:val="006D74AF"/>
    <w:rsid w:val="006D74C5"/>
    <w:rsid w:val="006D7536"/>
    <w:rsid w:val="006D753E"/>
    <w:rsid w:val="006D75D9"/>
    <w:rsid w:val="006D75DE"/>
    <w:rsid w:val="006D7654"/>
    <w:rsid w:val="006D767D"/>
    <w:rsid w:val="006D76A1"/>
    <w:rsid w:val="006D7717"/>
    <w:rsid w:val="006D77B2"/>
    <w:rsid w:val="006D77BB"/>
    <w:rsid w:val="006D77E8"/>
    <w:rsid w:val="006D77FC"/>
    <w:rsid w:val="006D7803"/>
    <w:rsid w:val="006D785A"/>
    <w:rsid w:val="006D78D2"/>
    <w:rsid w:val="006D78ED"/>
    <w:rsid w:val="006D7911"/>
    <w:rsid w:val="006D7952"/>
    <w:rsid w:val="006D79E6"/>
    <w:rsid w:val="006D79F5"/>
    <w:rsid w:val="006D7A7C"/>
    <w:rsid w:val="006D7B20"/>
    <w:rsid w:val="006D7B6E"/>
    <w:rsid w:val="006D7BC3"/>
    <w:rsid w:val="006D7BE9"/>
    <w:rsid w:val="006D7C05"/>
    <w:rsid w:val="006D7C91"/>
    <w:rsid w:val="006D7CA7"/>
    <w:rsid w:val="006D7D05"/>
    <w:rsid w:val="006D7D47"/>
    <w:rsid w:val="006D7D61"/>
    <w:rsid w:val="006D7D72"/>
    <w:rsid w:val="006D7D77"/>
    <w:rsid w:val="006D7D8E"/>
    <w:rsid w:val="006D7DDA"/>
    <w:rsid w:val="006D7DE0"/>
    <w:rsid w:val="006D7DFC"/>
    <w:rsid w:val="006D7E0C"/>
    <w:rsid w:val="006D7E17"/>
    <w:rsid w:val="006D7E2E"/>
    <w:rsid w:val="006D7E3A"/>
    <w:rsid w:val="006D7E7F"/>
    <w:rsid w:val="006D7EC0"/>
    <w:rsid w:val="006D7EEE"/>
    <w:rsid w:val="006D7EF6"/>
    <w:rsid w:val="006D7F16"/>
    <w:rsid w:val="006D7F32"/>
    <w:rsid w:val="006D7F46"/>
    <w:rsid w:val="006D7FB6"/>
    <w:rsid w:val="006D7FDC"/>
    <w:rsid w:val="006E002D"/>
    <w:rsid w:val="006E0031"/>
    <w:rsid w:val="006E0038"/>
    <w:rsid w:val="006E0090"/>
    <w:rsid w:val="006E00B3"/>
    <w:rsid w:val="006E00BF"/>
    <w:rsid w:val="006E00C5"/>
    <w:rsid w:val="006E00E2"/>
    <w:rsid w:val="006E0100"/>
    <w:rsid w:val="006E0138"/>
    <w:rsid w:val="006E0147"/>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2D"/>
    <w:rsid w:val="006E0456"/>
    <w:rsid w:val="006E0463"/>
    <w:rsid w:val="006E0466"/>
    <w:rsid w:val="006E0472"/>
    <w:rsid w:val="006E0475"/>
    <w:rsid w:val="006E04E5"/>
    <w:rsid w:val="006E04FA"/>
    <w:rsid w:val="006E050C"/>
    <w:rsid w:val="006E0510"/>
    <w:rsid w:val="006E058D"/>
    <w:rsid w:val="006E0591"/>
    <w:rsid w:val="006E05D8"/>
    <w:rsid w:val="006E0614"/>
    <w:rsid w:val="006E061C"/>
    <w:rsid w:val="006E0682"/>
    <w:rsid w:val="006E068F"/>
    <w:rsid w:val="006E06BB"/>
    <w:rsid w:val="006E06CB"/>
    <w:rsid w:val="006E06D7"/>
    <w:rsid w:val="006E06DA"/>
    <w:rsid w:val="006E0705"/>
    <w:rsid w:val="006E071E"/>
    <w:rsid w:val="006E0767"/>
    <w:rsid w:val="006E076B"/>
    <w:rsid w:val="006E0782"/>
    <w:rsid w:val="006E07A4"/>
    <w:rsid w:val="006E07B5"/>
    <w:rsid w:val="006E07CB"/>
    <w:rsid w:val="006E080C"/>
    <w:rsid w:val="006E0827"/>
    <w:rsid w:val="006E0852"/>
    <w:rsid w:val="006E085D"/>
    <w:rsid w:val="006E088F"/>
    <w:rsid w:val="006E08C2"/>
    <w:rsid w:val="006E08C3"/>
    <w:rsid w:val="006E08DE"/>
    <w:rsid w:val="006E08E1"/>
    <w:rsid w:val="006E08E5"/>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7"/>
    <w:rsid w:val="006E0C6B"/>
    <w:rsid w:val="006E0D11"/>
    <w:rsid w:val="006E0D3C"/>
    <w:rsid w:val="006E0D43"/>
    <w:rsid w:val="006E0D51"/>
    <w:rsid w:val="006E0D7A"/>
    <w:rsid w:val="006E0DC5"/>
    <w:rsid w:val="006E0E25"/>
    <w:rsid w:val="006E0E2B"/>
    <w:rsid w:val="006E0E3E"/>
    <w:rsid w:val="006E0E97"/>
    <w:rsid w:val="006E0E99"/>
    <w:rsid w:val="006E0F23"/>
    <w:rsid w:val="006E0FBE"/>
    <w:rsid w:val="006E0FC5"/>
    <w:rsid w:val="006E0FEF"/>
    <w:rsid w:val="006E102F"/>
    <w:rsid w:val="006E1126"/>
    <w:rsid w:val="006E1175"/>
    <w:rsid w:val="006E117C"/>
    <w:rsid w:val="006E11A9"/>
    <w:rsid w:val="006E11B8"/>
    <w:rsid w:val="006E11EF"/>
    <w:rsid w:val="006E11FD"/>
    <w:rsid w:val="006E11FF"/>
    <w:rsid w:val="006E123E"/>
    <w:rsid w:val="006E12AB"/>
    <w:rsid w:val="006E12FD"/>
    <w:rsid w:val="006E130C"/>
    <w:rsid w:val="006E130F"/>
    <w:rsid w:val="006E138E"/>
    <w:rsid w:val="006E1395"/>
    <w:rsid w:val="006E139E"/>
    <w:rsid w:val="006E13B2"/>
    <w:rsid w:val="006E1403"/>
    <w:rsid w:val="006E1451"/>
    <w:rsid w:val="006E147C"/>
    <w:rsid w:val="006E148A"/>
    <w:rsid w:val="006E158E"/>
    <w:rsid w:val="006E15A0"/>
    <w:rsid w:val="006E160F"/>
    <w:rsid w:val="006E1667"/>
    <w:rsid w:val="006E1678"/>
    <w:rsid w:val="006E16F8"/>
    <w:rsid w:val="006E16F9"/>
    <w:rsid w:val="006E1701"/>
    <w:rsid w:val="006E1732"/>
    <w:rsid w:val="006E176D"/>
    <w:rsid w:val="006E177A"/>
    <w:rsid w:val="006E178F"/>
    <w:rsid w:val="006E1791"/>
    <w:rsid w:val="006E17AC"/>
    <w:rsid w:val="006E17B5"/>
    <w:rsid w:val="006E182C"/>
    <w:rsid w:val="006E1838"/>
    <w:rsid w:val="006E1856"/>
    <w:rsid w:val="006E187F"/>
    <w:rsid w:val="006E1897"/>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F4"/>
    <w:rsid w:val="006E1D00"/>
    <w:rsid w:val="006E1D45"/>
    <w:rsid w:val="006E1D4D"/>
    <w:rsid w:val="006E1D76"/>
    <w:rsid w:val="006E1DCE"/>
    <w:rsid w:val="006E1DF3"/>
    <w:rsid w:val="006E1DFC"/>
    <w:rsid w:val="006E1E1C"/>
    <w:rsid w:val="006E1E22"/>
    <w:rsid w:val="006E1E25"/>
    <w:rsid w:val="006E1E57"/>
    <w:rsid w:val="006E1E80"/>
    <w:rsid w:val="006E1EEB"/>
    <w:rsid w:val="006E1F2C"/>
    <w:rsid w:val="006E1F2F"/>
    <w:rsid w:val="006E1F4A"/>
    <w:rsid w:val="006E1F6E"/>
    <w:rsid w:val="006E1F72"/>
    <w:rsid w:val="006E1F93"/>
    <w:rsid w:val="006E1FB5"/>
    <w:rsid w:val="006E1FDB"/>
    <w:rsid w:val="006E1FEC"/>
    <w:rsid w:val="006E2015"/>
    <w:rsid w:val="006E2047"/>
    <w:rsid w:val="006E208F"/>
    <w:rsid w:val="006E20A8"/>
    <w:rsid w:val="006E20B3"/>
    <w:rsid w:val="006E20F6"/>
    <w:rsid w:val="006E2145"/>
    <w:rsid w:val="006E21A9"/>
    <w:rsid w:val="006E21DC"/>
    <w:rsid w:val="006E220E"/>
    <w:rsid w:val="006E222E"/>
    <w:rsid w:val="006E2256"/>
    <w:rsid w:val="006E2265"/>
    <w:rsid w:val="006E2286"/>
    <w:rsid w:val="006E22C9"/>
    <w:rsid w:val="006E2372"/>
    <w:rsid w:val="006E23AB"/>
    <w:rsid w:val="006E23D7"/>
    <w:rsid w:val="006E2421"/>
    <w:rsid w:val="006E2432"/>
    <w:rsid w:val="006E246D"/>
    <w:rsid w:val="006E24BE"/>
    <w:rsid w:val="006E24D6"/>
    <w:rsid w:val="006E251D"/>
    <w:rsid w:val="006E2538"/>
    <w:rsid w:val="006E254F"/>
    <w:rsid w:val="006E25A0"/>
    <w:rsid w:val="006E25A3"/>
    <w:rsid w:val="006E25CE"/>
    <w:rsid w:val="006E25F6"/>
    <w:rsid w:val="006E25F9"/>
    <w:rsid w:val="006E25FB"/>
    <w:rsid w:val="006E262F"/>
    <w:rsid w:val="006E26C3"/>
    <w:rsid w:val="006E26D8"/>
    <w:rsid w:val="006E26E6"/>
    <w:rsid w:val="006E26E8"/>
    <w:rsid w:val="006E2711"/>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D6"/>
    <w:rsid w:val="006E2EFB"/>
    <w:rsid w:val="006E2F09"/>
    <w:rsid w:val="006E2F1D"/>
    <w:rsid w:val="006E2FA7"/>
    <w:rsid w:val="006E2FB3"/>
    <w:rsid w:val="006E2FE1"/>
    <w:rsid w:val="006E3002"/>
    <w:rsid w:val="006E3009"/>
    <w:rsid w:val="006E3085"/>
    <w:rsid w:val="006E30B4"/>
    <w:rsid w:val="006E30B6"/>
    <w:rsid w:val="006E31C4"/>
    <w:rsid w:val="006E3221"/>
    <w:rsid w:val="006E323E"/>
    <w:rsid w:val="006E3247"/>
    <w:rsid w:val="006E3289"/>
    <w:rsid w:val="006E328E"/>
    <w:rsid w:val="006E32C6"/>
    <w:rsid w:val="006E32EC"/>
    <w:rsid w:val="006E331C"/>
    <w:rsid w:val="006E3363"/>
    <w:rsid w:val="006E3390"/>
    <w:rsid w:val="006E3396"/>
    <w:rsid w:val="006E33A3"/>
    <w:rsid w:val="006E33B8"/>
    <w:rsid w:val="006E33F9"/>
    <w:rsid w:val="006E3459"/>
    <w:rsid w:val="006E3473"/>
    <w:rsid w:val="006E3575"/>
    <w:rsid w:val="006E35A2"/>
    <w:rsid w:val="006E35A7"/>
    <w:rsid w:val="006E35DF"/>
    <w:rsid w:val="006E35E6"/>
    <w:rsid w:val="006E3626"/>
    <w:rsid w:val="006E3638"/>
    <w:rsid w:val="006E3667"/>
    <w:rsid w:val="006E3680"/>
    <w:rsid w:val="006E368A"/>
    <w:rsid w:val="006E36F1"/>
    <w:rsid w:val="006E3718"/>
    <w:rsid w:val="006E3719"/>
    <w:rsid w:val="006E379E"/>
    <w:rsid w:val="006E37B2"/>
    <w:rsid w:val="006E37C6"/>
    <w:rsid w:val="006E37C7"/>
    <w:rsid w:val="006E37CF"/>
    <w:rsid w:val="006E37F1"/>
    <w:rsid w:val="006E37F8"/>
    <w:rsid w:val="006E3840"/>
    <w:rsid w:val="006E38A8"/>
    <w:rsid w:val="006E38AD"/>
    <w:rsid w:val="006E38B4"/>
    <w:rsid w:val="006E393E"/>
    <w:rsid w:val="006E395E"/>
    <w:rsid w:val="006E3968"/>
    <w:rsid w:val="006E39FD"/>
    <w:rsid w:val="006E3A11"/>
    <w:rsid w:val="006E3A57"/>
    <w:rsid w:val="006E3A6A"/>
    <w:rsid w:val="006E3A9C"/>
    <w:rsid w:val="006E3AFB"/>
    <w:rsid w:val="006E3B34"/>
    <w:rsid w:val="006E3B4D"/>
    <w:rsid w:val="006E3B69"/>
    <w:rsid w:val="006E3BC8"/>
    <w:rsid w:val="006E3BD3"/>
    <w:rsid w:val="006E3C0D"/>
    <w:rsid w:val="006E3C2B"/>
    <w:rsid w:val="006E3CA0"/>
    <w:rsid w:val="006E3CBF"/>
    <w:rsid w:val="006E3CCD"/>
    <w:rsid w:val="006E3CE2"/>
    <w:rsid w:val="006E3D18"/>
    <w:rsid w:val="006E3D31"/>
    <w:rsid w:val="006E3D35"/>
    <w:rsid w:val="006E3D3C"/>
    <w:rsid w:val="006E3D54"/>
    <w:rsid w:val="006E3D58"/>
    <w:rsid w:val="006E3D94"/>
    <w:rsid w:val="006E3DBA"/>
    <w:rsid w:val="006E3E55"/>
    <w:rsid w:val="006E3E59"/>
    <w:rsid w:val="006E3E86"/>
    <w:rsid w:val="006E3EEB"/>
    <w:rsid w:val="006E3F09"/>
    <w:rsid w:val="006E3F3D"/>
    <w:rsid w:val="006E3F82"/>
    <w:rsid w:val="006E3FB0"/>
    <w:rsid w:val="006E4035"/>
    <w:rsid w:val="006E407E"/>
    <w:rsid w:val="006E40A9"/>
    <w:rsid w:val="006E40D4"/>
    <w:rsid w:val="006E4168"/>
    <w:rsid w:val="006E416A"/>
    <w:rsid w:val="006E417A"/>
    <w:rsid w:val="006E418D"/>
    <w:rsid w:val="006E4193"/>
    <w:rsid w:val="006E41AA"/>
    <w:rsid w:val="006E41AB"/>
    <w:rsid w:val="006E4214"/>
    <w:rsid w:val="006E4250"/>
    <w:rsid w:val="006E428C"/>
    <w:rsid w:val="006E429D"/>
    <w:rsid w:val="006E4363"/>
    <w:rsid w:val="006E43B1"/>
    <w:rsid w:val="006E43B2"/>
    <w:rsid w:val="006E4445"/>
    <w:rsid w:val="006E4483"/>
    <w:rsid w:val="006E44D3"/>
    <w:rsid w:val="006E450E"/>
    <w:rsid w:val="006E459B"/>
    <w:rsid w:val="006E45A3"/>
    <w:rsid w:val="006E45BB"/>
    <w:rsid w:val="006E45D8"/>
    <w:rsid w:val="006E4616"/>
    <w:rsid w:val="006E4660"/>
    <w:rsid w:val="006E46A3"/>
    <w:rsid w:val="006E46D8"/>
    <w:rsid w:val="006E46F8"/>
    <w:rsid w:val="006E46FE"/>
    <w:rsid w:val="006E4744"/>
    <w:rsid w:val="006E4760"/>
    <w:rsid w:val="006E476E"/>
    <w:rsid w:val="006E4787"/>
    <w:rsid w:val="006E479A"/>
    <w:rsid w:val="006E4817"/>
    <w:rsid w:val="006E483B"/>
    <w:rsid w:val="006E4877"/>
    <w:rsid w:val="006E48F5"/>
    <w:rsid w:val="006E4904"/>
    <w:rsid w:val="006E494F"/>
    <w:rsid w:val="006E4956"/>
    <w:rsid w:val="006E4968"/>
    <w:rsid w:val="006E4979"/>
    <w:rsid w:val="006E4991"/>
    <w:rsid w:val="006E49BA"/>
    <w:rsid w:val="006E4A11"/>
    <w:rsid w:val="006E4A18"/>
    <w:rsid w:val="006E4A57"/>
    <w:rsid w:val="006E4A95"/>
    <w:rsid w:val="006E4AC1"/>
    <w:rsid w:val="006E4AC9"/>
    <w:rsid w:val="006E4AEB"/>
    <w:rsid w:val="006E4B02"/>
    <w:rsid w:val="006E4B65"/>
    <w:rsid w:val="006E4BD5"/>
    <w:rsid w:val="006E4C17"/>
    <w:rsid w:val="006E4C4D"/>
    <w:rsid w:val="006E4CC9"/>
    <w:rsid w:val="006E4CE0"/>
    <w:rsid w:val="006E4D11"/>
    <w:rsid w:val="006E4D71"/>
    <w:rsid w:val="006E4DFD"/>
    <w:rsid w:val="006E4E18"/>
    <w:rsid w:val="006E4EE4"/>
    <w:rsid w:val="006E4EEC"/>
    <w:rsid w:val="006E4F38"/>
    <w:rsid w:val="006E4F61"/>
    <w:rsid w:val="006E4F98"/>
    <w:rsid w:val="006E4FC7"/>
    <w:rsid w:val="006E4FD2"/>
    <w:rsid w:val="006E4FDE"/>
    <w:rsid w:val="006E5033"/>
    <w:rsid w:val="006E507F"/>
    <w:rsid w:val="006E5088"/>
    <w:rsid w:val="006E50A6"/>
    <w:rsid w:val="006E50BC"/>
    <w:rsid w:val="006E50D1"/>
    <w:rsid w:val="006E5101"/>
    <w:rsid w:val="006E5172"/>
    <w:rsid w:val="006E5194"/>
    <w:rsid w:val="006E51BC"/>
    <w:rsid w:val="006E52EA"/>
    <w:rsid w:val="006E52F7"/>
    <w:rsid w:val="006E535D"/>
    <w:rsid w:val="006E5380"/>
    <w:rsid w:val="006E5386"/>
    <w:rsid w:val="006E53A5"/>
    <w:rsid w:val="006E53B1"/>
    <w:rsid w:val="006E53C4"/>
    <w:rsid w:val="006E53F7"/>
    <w:rsid w:val="006E5412"/>
    <w:rsid w:val="006E542A"/>
    <w:rsid w:val="006E5499"/>
    <w:rsid w:val="006E54DB"/>
    <w:rsid w:val="006E550E"/>
    <w:rsid w:val="006E5510"/>
    <w:rsid w:val="006E553C"/>
    <w:rsid w:val="006E5561"/>
    <w:rsid w:val="006E55EA"/>
    <w:rsid w:val="006E55FC"/>
    <w:rsid w:val="006E569B"/>
    <w:rsid w:val="006E5709"/>
    <w:rsid w:val="006E5745"/>
    <w:rsid w:val="006E5766"/>
    <w:rsid w:val="006E5783"/>
    <w:rsid w:val="006E57BE"/>
    <w:rsid w:val="006E57C1"/>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ECF"/>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0F3"/>
    <w:rsid w:val="006E6108"/>
    <w:rsid w:val="006E610F"/>
    <w:rsid w:val="006E6146"/>
    <w:rsid w:val="006E6177"/>
    <w:rsid w:val="006E61BE"/>
    <w:rsid w:val="006E61F0"/>
    <w:rsid w:val="006E6202"/>
    <w:rsid w:val="006E6206"/>
    <w:rsid w:val="006E6236"/>
    <w:rsid w:val="006E6249"/>
    <w:rsid w:val="006E625A"/>
    <w:rsid w:val="006E6268"/>
    <w:rsid w:val="006E6291"/>
    <w:rsid w:val="006E62BE"/>
    <w:rsid w:val="006E62DE"/>
    <w:rsid w:val="006E62F7"/>
    <w:rsid w:val="006E6377"/>
    <w:rsid w:val="006E63FC"/>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55"/>
    <w:rsid w:val="006E6767"/>
    <w:rsid w:val="006E6775"/>
    <w:rsid w:val="006E6780"/>
    <w:rsid w:val="006E67AD"/>
    <w:rsid w:val="006E6873"/>
    <w:rsid w:val="006E689F"/>
    <w:rsid w:val="006E68D6"/>
    <w:rsid w:val="006E68E0"/>
    <w:rsid w:val="006E692D"/>
    <w:rsid w:val="006E69A8"/>
    <w:rsid w:val="006E69DE"/>
    <w:rsid w:val="006E6A2B"/>
    <w:rsid w:val="006E6ADE"/>
    <w:rsid w:val="006E6AE6"/>
    <w:rsid w:val="006E6AFB"/>
    <w:rsid w:val="006E6B1D"/>
    <w:rsid w:val="006E6B1E"/>
    <w:rsid w:val="006E6B92"/>
    <w:rsid w:val="006E6BA0"/>
    <w:rsid w:val="006E6BB5"/>
    <w:rsid w:val="006E6BD1"/>
    <w:rsid w:val="006E6BFB"/>
    <w:rsid w:val="006E6BFC"/>
    <w:rsid w:val="006E6C60"/>
    <w:rsid w:val="006E6CC5"/>
    <w:rsid w:val="006E6D48"/>
    <w:rsid w:val="006E6D49"/>
    <w:rsid w:val="006E6D8E"/>
    <w:rsid w:val="006E6DA3"/>
    <w:rsid w:val="006E6DF9"/>
    <w:rsid w:val="006E6E53"/>
    <w:rsid w:val="006E6EF4"/>
    <w:rsid w:val="006E7032"/>
    <w:rsid w:val="006E70AD"/>
    <w:rsid w:val="006E70AF"/>
    <w:rsid w:val="006E7139"/>
    <w:rsid w:val="006E717F"/>
    <w:rsid w:val="006E7192"/>
    <w:rsid w:val="006E71AF"/>
    <w:rsid w:val="006E71B3"/>
    <w:rsid w:val="006E71DE"/>
    <w:rsid w:val="006E722C"/>
    <w:rsid w:val="006E7289"/>
    <w:rsid w:val="006E72A2"/>
    <w:rsid w:val="006E72CC"/>
    <w:rsid w:val="006E730A"/>
    <w:rsid w:val="006E731F"/>
    <w:rsid w:val="006E733F"/>
    <w:rsid w:val="006E734C"/>
    <w:rsid w:val="006E7387"/>
    <w:rsid w:val="006E73A3"/>
    <w:rsid w:val="006E73E3"/>
    <w:rsid w:val="006E73EE"/>
    <w:rsid w:val="006E7400"/>
    <w:rsid w:val="006E7437"/>
    <w:rsid w:val="006E7446"/>
    <w:rsid w:val="006E74A4"/>
    <w:rsid w:val="006E74AF"/>
    <w:rsid w:val="006E74BE"/>
    <w:rsid w:val="006E74D9"/>
    <w:rsid w:val="006E750A"/>
    <w:rsid w:val="006E7554"/>
    <w:rsid w:val="006E7568"/>
    <w:rsid w:val="006E7591"/>
    <w:rsid w:val="006E75BE"/>
    <w:rsid w:val="006E7661"/>
    <w:rsid w:val="006E766B"/>
    <w:rsid w:val="006E7683"/>
    <w:rsid w:val="006E76E7"/>
    <w:rsid w:val="006E776B"/>
    <w:rsid w:val="006E77CC"/>
    <w:rsid w:val="006E782A"/>
    <w:rsid w:val="006E7837"/>
    <w:rsid w:val="006E7838"/>
    <w:rsid w:val="006E785E"/>
    <w:rsid w:val="006E7860"/>
    <w:rsid w:val="006E787F"/>
    <w:rsid w:val="006E78A3"/>
    <w:rsid w:val="006E78E2"/>
    <w:rsid w:val="006E7900"/>
    <w:rsid w:val="006E7969"/>
    <w:rsid w:val="006E798E"/>
    <w:rsid w:val="006E79B6"/>
    <w:rsid w:val="006E79FF"/>
    <w:rsid w:val="006E7A09"/>
    <w:rsid w:val="006E7A0B"/>
    <w:rsid w:val="006E7A3F"/>
    <w:rsid w:val="006E7A56"/>
    <w:rsid w:val="006E7A83"/>
    <w:rsid w:val="006E7AA0"/>
    <w:rsid w:val="006E7AC3"/>
    <w:rsid w:val="006E7AC8"/>
    <w:rsid w:val="006E7B29"/>
    <w:rsid w:val="006E7B60"/>
    <w:rsid w:val="006E7BAD"/>
    <w:rsid w:val="006E7BD1"/>
    <w:rsid w:val="006E7BD7"/>
    <w:rsid w:val="006E7C63"/>
    <w:rsid w:val="006E7C7C"/>
    <w:rsid w:val="006E7C93"/>
    <w:rsid w:val="006E7CAB"/>
    <w:rsid w:val="006E7CCF"/>
    <w:rsid w:val="006E7CDC"/>
    <w:rsid w:val="006E7D77"/>
    <w:rsid w:val="006E7D91"/>
    <w:rsid w:val="006E7D9E"/>
    <w:rsid w:val="006E7DA3"/>
    <w:rsid w:val="006E7DBE"/>
    <w:rsid w:val="006E7E04"/>
    <w:rsid w:val="006E7E18"/>
    <w:rsid w:val="006E7E48"/>
    <w:rsid w:val="006E7E70"/>
    <w:rsid w:val="006E7EB1"/>
    <w:rsid w:val="006E7EB3"/>
    <w:rsid w:val="006E7EF9"/>
    <w:rsid w:val="006E7F2D"/>
    <w:rsid w:val="006E7F76"/>
    <w:rsid w:val="006E7F89"/>
    <w:rsid w:val="006E7FD9"/>
    <w:rsid w:val="006F0035"/>
    <w:rsid w:val="006F0068"/>
    <w:rsid w:val="006F0087"/>
    <w:rsid w:val="006F0088"/>
    <w:rsid w:val="006F00B2"/>
    <w:rsid w:val="006F00B3"/>
    <w:rsid w:val="006F00F1"/>
    <w:rsid w:val="006F012F"/>
    <w:rsid w:val="006F0160"/>
    <w:rsid w:val="006F01C1"/>
    <w:rsid w:val="006F01C2"/>
    <w:rsid w:val="006F01CD"/>
    <w:rsid w:val="006F022D"/>
    <w:rsid w:val="006F025B"/>
    <w:rsid w:val="006F0277"/>
    <w:rsid w:val="006F02CA"/>
    <w:rsid w:val="006F02E4"/>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70F"/>
    <w:rsid w:val="006F0740"/>
    <w:rsid w:val="006F077A"/>
    <w:rsid w:val="006F07BE"/>
    <w:rsid w:val="006F07DC"/>
    <w:rsid w:val="006F081D"/>
    <w:rsid w:val="006F082E"/>
    <w:rsid w:val="006F0848"/>
    <w:rsid w:val="006F0854"/>
    <w:rsid w:val="006F08B3"/>
    <w:rsid w:val="006F095A"/>
    <w:rsid w:val="006F0983"/>
    <w:rsid w:val="006F098E"/>
    <w:rsid w:val="006F09C8"/>
    <w:rsid w:val="006F09E8"/>
    <w:rsid w:val="006F0A17"/>
    <w:rsid w:val="006F0A93"/>
    <w:rsid w:val="006F0A97"/>
    <w:rsid w:val="006F0AED"/>
    <w:rsid w:val="006F0AFE"/>
    <w:rsid w:val="006F0B29"/>
    <w:rsid w:val="006F0B97"/>
    <w:rsid w:val="006F0BC1"/>
    <w:rsid w:val="006F0C4E"/>
    <w:rsid w:val="006F0CE7"/>
    <w:rsid w:val="006F0CF1"/>
    <w:rsid w:val="006F0D17"/>
    <w:rsid w:val="006F0D55"/>
    <w:rsid w:val="006F0D81"/>
    <w:rsid w:val="006F0DBB"/>
    <w:rsid w:val="006F0DCE"/>
    <w:rsid w:val="006F0E7A"/>
    <w:rsid w:val="006F0E80"/>
    <w:rsid w:val="006F0EA7"/>
    <w:rsid w:val="006F0EEA"/>
    <w:rsid w:val="006F0F34"/>
    <w:rsid w:val="006F0F61"/>
    <w:rsid w:val="006F0F77"/>
    <w:rsid w:val="006F0FF4"/>
    <w:rsid w:val="006F1009"/>
    <w:rsid w:val="006F101D"/>
    <w:rsid w:val="006F107E"/>
    <w:rsid w:val="006F108B"/>
    <w:rsid w:val="006F108D"/>
    <w:rsid w:val="006F10BF"/>
    <w:rsid w:val="006F10E5"/>
    <w:rsid w:val="006F1112"/>
    <w:rsid w:val="006F1165"/>
    <w:rsid w:val="006F11A5"/>
    <w:rsid w:val="006F11D4"/>
    <w:rsid w:val="006F11DD"/>
    <w:rsid w:val="006F1205"/>
    <w:rsid w:val="006F1237"/>
    <w:rsid w:val="006F125D"/>
    <w:rsid w:val="006F1283"/>
    <w:rsid w:val="006F12D0"/>
    <w:rsid w:val="006F131B"/>
    <w:rsid w:val="006F1324"/>
    <w:rsid w:val="006F132A"/>
    <w:rsid w:val="006F132B"/>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6F3"/>
    <w:rsid w:val="006F172F"/>
    <w:rsid w:val="006F174D"/>
    <w:rsid w:val="006F177A"/>
    <w:rsid w:val="006F17A7"/>
    <w:rsid w:val="006F17CB"/>
    <w:rsid w:val="006F17E7"/>
    <w:rsid w:val="006F1875"/>
    <w:rsid w:val="006F18FC"/>
    <w:rsid w:val="006F199C"/>
    <w:rsid w:val="006F199E"/>
    <w:rsid w:val="006F19C1"/>
    <w:rsid w:val="006F19E1"/>
    <w:rsid w:val="006F1A57"/>
    <w:rsid w:val="006F1A69"/>
    <w:rsid w:val="006F1A96"/>
    <w:rsid w:val="006F1B3E"/>
    <w:rsid w:val="006F1B48"/>
    <w:rsid w:val="006F1B67"/>
    <w:rsid w:val="006F1C14"/>
    <w:rsid w:val="006F1C18"/>
    <w:rsid w:val="006F1C24"/>
    <w:rsid w:val="006F1C3D"/>
    <w:rsid w:val="006F1C9D"/>
    <w:rsid w:val="006F1D0E"/>
    <w:rsid w:val="006F1D22"/>
    <w:rsid w:val="006F1D3B"/>
    <w:rsid w:val="006F1D3D"/>
    <w:rsid w:val="006F1D54"/>
    <w:rsid w:val="006F1D7F"/>
    <w:rsid w:val="006F1D82"/>
    <w:rsid w:val="006F1E2F"/>
    <w:rsid w:val="006F1E71"/>
    <w:rsid w:val="006F1E9F"/>
    <w:rsid w:val="006F1EB7"/>
    <w:rsid w:val="006F1EDD"/>
    <w:rsid w:val="006F1EF0"/>
    <w:rsid w:val="006F1EFD"/>
    <w:rsid w:val="006F1FD9"/>
    <w:rsid w:val="006F1FFD"/>
    <w:rsid w:val="006F201C"/>
    <w:rsid w:val="006F2056"/>
    <w:rsid w:val="006F217E"/>
    <w:rsid w:val="006F21BB"/>
    <w:rsid w:val="006F2202"/>
    <w:rsid w:val="006F224B"/>
    <w:rsid w:val="006F225E"/>
    <w:rsid w:val="006F22F2"/>
    <w:rsid w:val="006F2451"/>
    <w:rsid w:val="006F2457"/>
    <w:rsid w:val="006F247F"/>
    <w:rsid w:val="006F24F3"/>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A2E"/>
    <w:rsid w:val="006F2A34"/>
    <w:rsid w:val="006F2A36"/>
    <w:rsid w:val="006F2A99"/>
    <w:rsid w:val="006F2ACC"/>
    <w:rsid w:val="006F2B5E"/>
    <w:rsid w:val="006F2B8D"/>
    <w:rsid w:val="006F2BD8"/>
    <w:rsid w:val="006F2BDE"/>
    <w:rsid w:val="006F2C0B"/>
    <w:rsid w:val="006F2C2A"/>
    <w:rsid w:val="006F2CA7"/>
    <w:rsid w:val="006F2CC7"/>
    <w:rsid w:val="006F2CD0"/>
    <w:rsid w:val="006F2D04"/>
    <w:rsid w:val="006F2D16"/>
    <w:rsid w:val="006F2D29"/>
    <w:rsid w:val="006F2D58"/>
    <w:rsid w:val="006F2D5B"/>
    <w:rsid w:val="006F2D69"/>
    <w:rsid w:val="006F2D81"/>
    <w:rsid w:val="006F2E10"/>
    <w:rsid w:val="006F2E18"/>
    <w:rsid w:val="006F2E3B"/>
    <w:rsid w:val="006F2E58"/>
    <w:rsid w:val="006F2EC6"/>
    <w:rsid w:val="006F2F0E"/>
    <w:rsid w:val="006F2F13"/>
    <w:rsid w:val="006F2F4D"/>
    <w:rsid w:val="006F2F5A"/>
    <w:rsid w:val="006F2FA7"/>
    <w:rsid w:val="006F2FB6"/>
    <w:rsid w:val="006F2FF2"/>
    <w:rsid w:val="006F302E"/>
    <w:rsid w:val="006F3056"/>
    <w:rsid w:val="006F3060"/>
    <w:rsid w:val="006F307A"/>
    <w:rsid w:val="006F3095"/>
    <w:rsid w:val="006F30E1"/>
    <w:rsid w:val="006F30F2"/>
    <w:rsid w:val="006F3127"/>
    <w:rsid w:val="006F31AD"/>
    <w:rsid w:val="006F31CF"/>
    <w:rsid w:val="006F31F2"/>
    <w:rsid w:val="006F31FB"/>
    <w:rsid w:val="006F3245"/>
    <w:rsid w:val="006F32C1"/>
    <w:rsid w:val="006F3301"/>
    <w:rsid w:val="006F3340"/>
    <w:rsid w:val="006F336B"/>
    <w:rsid w:val="006F338F"/>
    <w:rsid w:val="006F33B2"/>
    <w:rsid w:val="006F33FE"/>
    <w:rsid w:val="006F3442"/>
    <w:rsid w:val="006F34A0"/>
    <w:rsid w:val="006F34A2"/>
    <w:rsid w:val="006F34A3"/>
    <w:rsid w:val="006F34C2"/>
    <w:rsid w:val="006F34C3"/>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AE"/>
    <w:rsid w:val="006F38BC"/>
    <w:rsid w:val="006F38E6"/>
    <w:rsid w:val="006F3930"/>
    <w:rsid w:val="006F3967"/>
    <w:rsid w:val="006F39D3"/>
    <w:rsid w:val="006F3A06"/>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C9"/>
    <w:rsid w:val="006F4114"/>
    <w:rsid w:val="006F4169"/>
    <w:rsid w:val="006F4220"/>
    <w:rsid w:val="006F4232"/>
    <w:rsid w:val="006F426D"/>
    <w:rsid w:val="006F428B"/>
    <w:rsid w:val="006F42C8"/>
    <w:rsid w:val="006F42F7"/>
    <w:rsid w:val="006F4304"/>
    <w:rsid w:val="006F4305"/>
    <w:rsid w:val="006F435B"/>
    <w:rsid w:val="006F4378"/>
    <w:rsid w:val="006F4421"/>
    <w:rsid w:val="006F449F"/>
    <w:rsid w:val="006F44D7"/>
    <w:rsid w:val="006F451B"/>
    <w:rsid w:val="006F451E"/>
    <w:rsid w:val="006F456F"/>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8A"/>
    <w:rsid w:val="006F4897"/>
    <w:rsid w:val="006F48A1"/>
    <w:rsid w:val="006F48B6"/>
    <w:rsid w:val="006F48DF"/>
    <w:rsid w:val="006F48FF"/>
    <w:rsid w:val="006F490E"/>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32"/>
    <w:rsid w:val="006F4C5A"/>
    <w:rsid w:val="006F4C7D"/>
    <w:rsid w:val="006F4C8C"/>
    <w:rsid w:val="006F4CB6"/>
    <w:rsid w:val="006F4D0E"/>
    <w:rsid w:val="006F4D1F"/>
    <w:rsid w:val="006F4D86"/>
    <w:rsid w:val="006F4DBB"/>
    <w:rsid w:val="006F4DDD"/>
    <w:rsid w:val="006F4E01"/>
    <w:rsid w:val="006F4E11"/>
    <w:rsid w:val="006F4EE8"/>
    <w:rsid w:val="006F4F47"/>
    <w:rsid w:val="006F4F5B"/>
    <w:rsid w:val="006F4FA6"/>
    <w:rsid w:val="006F4FB4"/>
    <w:rsid w:val="006F4FE1"/>
    <w:rsid w:val="006F5043"/>
    <w:rsid w:val="006F5060"/>
    <w:rsid w:val="006F5061"/>
    <w:rsid w:val="006F5064"/>
    <w:rsid w:val="006F5123"/>
    <w:rsid w:val="006F5132"/>
    <w:rsid w:val="006F5167"/>
    <w:rsid w:val="006F519D"/>
    <w:rsid w:val="006F51C2"/>
    <w:rsid w:val="006F522F"/>
    <w:rsid w:val="006F52A9"/>
    <w:rsid w:val="006F530E"/>
    <w:rsid w:val="006F5328"/>
    <w:rsid w:val="006F5359"/>
    <w:rsid w:val="006F5392"/>
    <w:rsid w:val="006F53A5"/>
    <w:rsid w:val="006F53B7"/>
    <w:rsid w:val="006F5491"/>
    <w:rsid w:val="006F54BF"/>
    <w:rsid w:val="006F55B0"/>
    <w:rsid w:val="006F55D4"/>
    <w:rsid w:val="006F5607"/>
    <w:rsid w:val="006F5615"/>
    <w:rsid w:val="006F5632"/>
    <w:rsid w:val="006F5635"/>
    <w:rsid w:val="006F5636"/>
    <w:rsid w:val="006F568B"/>
    <w:rsid w:val="006F56F3"/>
    <w:rsid w:val="006F5756"/>
    <w:rsid w:val="006F5778"/>
    <w:rsid w:val="006F57B0"/>
    <w:rsid w:val="006F57D2"/>
    <w:rsid w:val="006F57E3"/>
    <w:rsid w:val="006F57FA"/>
    <w:rsid w:val="006F5820"/>
    <w:rsid w:val="006F5863"/>
    <w:rsid w:val="006F588D"/>
    <w:rsid w:val="006F5898"/>
    <w:rsid w:val="006F589D"/>
    <w:rsid w:val="006F5938"/>
    <w:rsid w:val="006F5970"/>
    <w:rsid w:val="006F59A1"/>
    <w:rsid w:val="006F59BF"/>
    <w:rsid w:val="006F5A41"/>
    <w:rsid w:val="006F5AAE"/>
    <w:rsid w:val="006F5B1B"/>
    <w:rsid w:val="006F5B3F"/>
    <w:rsid w:val="006F5BBB"/>
    <w:rsid w:val="006F5C2E"/>
    <w:rsid w:val="006F5C32"/>
    <w:rsid w:val="006F5C35"/>
    <w:rsid w:val="006F5C74"/>
    <w:rsid w:val="006F5C7C"/>
    <w:rsid w:val="006F5DBE"/>
    <w:rsid w:val="006F5E5A"/>
    <w:rsid w:val="006F5E9E"/>
    <w:rsid w:val="006F5EA7"/>
    <w:rsid w:val="006F5EBD"/>
    <w:rsid w:val="006F5F5A"/>
    <w:rsid w:val="006F5F66"/>
    <w:rsid w:val="006F5FA1"/>
    <w:rsid w:val="006F6013"/>
    <w:rsid w:val="006F602A"/>
    <w:rsid w:val="006F6066"/>
    <w:rsid w:val="006F60BB"/>
    <w:rsid w:val="006F618C"/>
    <w:rsid w:val="006F61A2"/>
    <w:rsid w:val="006F6220"/>
    <w:rsid w:val="006F622C"/>
    <w:rsid w:val="006F625B"/>
    <w:rsid w:val="006F62DA"/>
    <w:rsid w:val="006F63C6"/>
    <w:rsid w:val="006F63E1"/>
    <w:rsid w:val="006F63F1"/>
    <w:rsid w:val="006F63F4"/>
    <w:rsid w:val="006F6469"/>
    <w:rsid w:val="006F64C6"/>
    <w:rsid w:val="006F64E6"/>
    <w:rsid w:val="006F650A"/>
    <w:rsid w:val="006F6526"/>
    <w:rsid w:val="006F658B"/>
    <w:rsid w:val="006F658D"/>
    <w:rsid w:val="006F65A6"/>
    <w:rsid w:val="006F65AB"/>
    <w:rsid w:val="006F65C7"/>
    <w:rsid w:val="006F6604"/>
    <w:rsid w:val="006F6632"/>
    <w:rsid w:val="006F6669"/>
    <w:rsid w:val="006F66B6"/>
    <w:rsid w:val="006F66C5"/>
    <w:rsid w:val="006F66E4"/>
    <w:rsid w:val="006F66EC"/>
    <w:rsid w:val="006F66EE"/>
    <w:rsid w:val="006F670D"/>
    <w:rsid w:val="006F6730"/>
    <w:rsid w:val="006F6794"/>
    <w:rsid w:val="006F67A6"/>
    <w:rsid w:val="006F6810"/>
    <w:rsid w:val="006F6813"/>
    <w:rsid w:val="006F6887"/>
    <w:rsid w:val="006F68C1"/>
    <w:rsid w:val="006F68F3"/>
    <w:rsid w:val="006F695A"/>
    <w:rsid w:val="006F69E2"/>
    <w:rsid w:val="006F6A5F"/>
    <w:rsid w:val="006F6A97"/>
    <w:rsid w:val="006F6B1F"/>
    <w:rsid w:val="006F6B46"/>
    <w:rsid w:val="006F6B82"/>
    <w:rsid w:val="006F6BC9"/>
    <w:rsid w:val="006F6C88"/>
    <w:rsid w:val="006F6CDF"/>
    <w:rsid w:val="006F6D34"/>
    <w:rsid w:val="006F6D6D"/>
    <w:rsid w:val="006F6D76"/>
    <w:rsid w:val="006F6DA2"/>
    <w:rsid w:val="006F6E69"/>
    <w:rsid w:val="006F6E9F"/>
    <w:rsid w:val="006F6EE0"/>
    <w:rsid w:val="006F6F5D"/>
    <w:rsid w:val="006F6FE6"/>
    <w:rsid w:val="006F704A"/>
    <w:rsid w:val="006F707F"/>
    <w:rsid w:val="006F70A8"/>
    <w:rsid w:val="006F7103"/>
    <w:rsid w:val="006F710A"/>
    <w:rsid w:val="006F7160"/>
    <w:rsid w:val="006F7180"/>
    <w:rsid w:val="006F71D8"/>
    <w:rsid w:val="006F71E4"/>
    <w:rsid w:val="006F720A"/>
    <w:rsid w:val="006F7212"/>
    <w:rsid w:val="006F7248"/>
    <w:rsid w:val="006F7292"/>
    <w:rsid w:val="006F72F6"/>
    <w:rsid w:val="006F7324"/>
    <w:rsid w:val="006F73BA"/>
    <w:rsid w:val="006F73EE"/>
    <w:rsid w:val="006F7410"/>
    <w:rsid w:val="006F744B"/>
    <w:rsid w:val="006F748B"/>
    <w:rsid w:val="006F74CC"/>
    <w:rsid w:val="006F74D1"/>
    <w:rsid w:val="006F74D9"/>
    <w:rsid w:val="006F7530"/>
    <w:rsid w:val="006F756B"/>
    <w:rsid w:val="006F75D9"/>
    <w:rsid w:val="006F76AC"/>
    <w:rsid w:val="006F771A"/>
    <w:rsid w:val="006F7746"/>
    <w:rsid w:val="006F774B"/>
    <w:rsid w:val="006F775C"/>
    <w:rsid w:val="006F778D"/>
    <w:rsid w:val="006F77C8"/>
    <w:rsid w:val="006F77F6"/>
    <w:rsid w:val="006F7869"/>
    <w:rsid w:val="006F789D"/>
    <w:rsid w:val="006F791A"/>
    <w:rsid w:val="006F7956"/>
    <w:rsid w:val="006F7992"/>
    <w:rsid w:val="006F79A0"/>
    <w:rsid w:val="006F79A4"/>
    <w:rsid w:val="006F79E7"/>
    <w:rsid w:val="006F79FC"/>
    <w:rsid w:val="006F79FE"/>
    <w:rsid w:val="006F7A3B"/>
    <w:rsid w:val="006F7A84"/>
    <w:rsid w:val="006F7AA9"/>
    <w:rsid w:val="006F7B0B"/>
    <w:rsid w:val="006F7B16"/>
    <w:rsid w:val="006F7B42"/>
    <w:rsid w:val="006F7BA1"/>
    <w:rsid w:val="006F7BCC"/>
    <w:rsid w:val="006F7BEC"/>
    <w:rsid w:val="006F7BED"/>
    <w:rsid w:val="006F7C21"/>
    <w:rsid w:val="006F7C45"/>
    <w:rsid w:val="006F7C8E"/>
    <w:rsid w:val="006F7C91"/>
    <w:rsid w:val="006F7CDE"/>
    <w:rsid w:val="006F7CE6"/>
    <w:rsid w:val="006F7CF7"/>
    <w:rsid w:val="006F7CFB"/>
    <w:rsid w:val="006F7D36"/>
    <w:rsid w:val="006F7D53"/>
    <w:rsid w:val="006F7D6C"/>
    <w:rsid w:val="006F7E01"/>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C"/>
    <w:rsid w:val="00700425"/>
    <w:rsid w:val="0070043D"/>
    <w:rsid w:val="0070045A"/>
    <w:rsid w:val="00700475"/>
    <w:rsid w:val="007004BE"/>
    <w:rsid w:val="007004CB"/>
    <w:rsid w:val="00700502"/>
    <w:rsid w:val="00700560"/>
    <w:rsid w:val="00700579"/>
    <w:rsid w:val="007005AC"/>
    <w:rsid w:val="007005B2"/>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31"/>
    <w:rsid w:val="00700AF2"/>
    <w:rsid w:val="00700B42"/>
    <w:rsid w:val="00700B8E"/>
    <w:rsid w:val="00700C00"/>
    <w:rsid w:val="00700C1F"/>
    <w:rsid w:val="00700C44"/>
    <w:rsid w:val="00700C67"/>
    <w:rsid w:val="00700D00"/>
    <w:rsid w:val="00700D79"/>
    <w:rsid w:val="00700DD1"/>
    <w:rsid w:val="00700DD6"/>
    <w:rsid w:val="00700DDE"/>
    <w:rsid w:val="00700DF4"/>
    <w:rsid w:val="00700DF7"/>
    <w:rsid w:val="00700E57"/>
    <w:rsid w:val="00700E5E"/>
    <w:rsid w:val="00700E82"/>
    <w:rsid w:val="00700E86"/>
    <w:rsid w:val="00700EA1"/>
    <w:rsid w:val="00700EB1"/>
    <w:rsid w:val="00700F03"/>
    <w:rsid w:val="00700F13"/>
    <w:rsid w:val="00700F14"/>
    <w:rsid w:val="00700F16"/>
    <w:rsid w:val="00700F1F"/>
    <w:rsid w:val="00700F41"/>
    <w:rsid w:val="00700F43"/>
    <w:rsid w:val="00700F4E"/>
    <w:rsid w:val="00700FB8"/>
    <w:rsid w:val="00701089"/>
    <w:rsid w:val="00701117"/>
    <w:rsid w:val="0070111C"/>
    <w:rsid w:val="00701121"/>
    <w:rsid w:val="00701191"/>
    <w:rsid w:val="007011BC"/>
    <w:rsid w:val="007011C0"/>
    <w:rsid w:val="00701266"/>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4E2"/>
    <w:rsid w:val="00701505"/>
    <w:rsid w:val="00701535"/>
    <w:rsid w:val="0070154C"/>
    <w:rsid w:val="00701577"/>
    <w:rsid w:val="00701582"/>
    <w:rsid w:val="007016BD"/>
    <w:rsid w:val="007016EB"/>
    <w:rsid w:val="007016F9"/>
    <w:rsid w:val="0070172C"/>
    <w:rsid w:val="00701738"/>
    <w:rsid w:val="00701758"/>
    <w:rsid w:val="007017AB"/>
    <w:rsid w:val="007017C6"/>
    <w:rsid w:val="007017E1"/>
    <w:rsid w:val="0070182D"/>
    <w:rsid w:val="00701922"/>
    <w:rsid w:val="00701A06"/>
    <w:rsid w:val="00701A37"/>
    <w:rsid w:val="00701AB0"/>
    <w:rsid w:val="00701AD3"/>
    <w:rsid w:val="00701B07"/>
    <w:rsid w:val="00701B2C"/>
    <w:rsid w:val="00701B3E"/>
    <w:rsid w:val="00701B54"/>
    <w:rsid w:val="00701BAE"/>
    <w:rsid w:val="00701BB2"/>
    <w:rsid w:val="00701C01"/>
    <w:rsid w:val="00701C5A"/>
    <w:rsid w:val="00701C7D"/>
    <w:rsid w:val="00701C82"/>
    <w:rsid w:val="00701D4D"/>
    <w:rsid w:val="00701D69"/>
    <w:rsid w:val="00701D9A"/>
    <w:rsid w:val="00701DD2"/>
    <w:rsid w:val="00701E14"/>
    <w:rsid w:val="00701E84"/>
    <w:rsid w:val="00701ED4"/>
    <w:rsid w:val="00701F29"/>
    <w:rsid w:val="00701F6E"/>
    <w:rsid w:val="00701F7A"/>
    <w:rsid w:val="00701FF1"/>
    <w:rsid w:val="00702040"/>
    <w:rsid w:val="0070208B"/>
    <w:rsid w:val="007020A6"/>
    <w:rsid w:val="007020DE"/>
    <w:rsid w:val="007020E7"/>
    <w:rsid w:val="007020F3"/>
    <w:rsid w:val="00702102"/>
    <w:rsid w:val="00702138"/>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E3"/>
    <w:rsid w:val="00702425"/>
    <w:rsid w:val="0070253C"/>
    <w:rsid w:val="007025B7"/>
    <w:rsid w:val="007025C3"/>
    <w:rsid w:val="00702636"/>
    <w:rsid w:val="00702645"/>
    <w:rsid w:val="00702670"/>
    <w:rsid w:val="007026D1"/>
    <w:rsid w:val="007026DD"/>
    <w:rsid w:val="0070277D"/>
    <w:rsid w:val="007027BC"/>
    <w:rsid w:val="0070283C"/>
    <w:rsid w:val="00702853"/>
    <w:rsid w:val="007028C5"/>
    <w:rsid w:val="00702908"/>
    <w:rsid w:val="00702962"/>
    <w:rsid w:val="00702964"/>
    <w:rsid w:val="007029CB"/>
    <w:rsid w:val="00702A06"/>
    <w:rsid w:val="00702A1E"/>
    <w:rsid w:val="00702A1F"/>
    <w:rsid w:val="00702A63"/>
    <w:rsid w:val="00702B19"/>
    <w:rsid w:val="00702B72"/>
    <w:rsid w:val="00702B93"/>
    <w:rsid w:val="00702BCD"/>
    <w:rsid w:val="00702BCE"/>
    <w:rsid w:val="00702BEB"/>
    <w:rsid w:val="00702BFC"/>
    <w:rsid w:val="00702C34"/>
    <w:rsid w:val="00702CAA"/>
    <w:rsid w:val="00702CC1"/>
    <w:rsid w:val="00702D60"/>
    <w:rsid w:val="00702D74"/>
    <w:rsid w:val="00702DA9"/>
    <w:rsid w:val="00702DFB"/>
    <w:rsid w:val="00702E32"/>
    <w:rsid w:val="00702E64"/>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E0"/>
    <w:rsid w:val="007034E2"/>
    <w:rsid w:val="007034F3"/>
    <w:rsid w:val="0070351F"/>
    <w:rsid w:val="00703573"/>
    <w:rsid w:val="007035B9"/>
    <w:rsid w:val="007035C5"/>
    <w:rsid w:val="0070363B"/>
    <w:rsid w:val="0070366B"/>
    <w:rsid w:val="007036BB"/>
    <w:rsid w:val="0070375C"/>
    <w:rsid w:val="007037A9"/>
    <w:rsid w:val="007037DA"/>
    <w:rsid w:val="007037E4"/>
    <w:rsid w:val="00703810"/>
    <w:rsid w:val="0070381D"/>
    <w:rsid w:val="0070386A"/>
    <w:rsid w:val="00703879"/>
    <w:rsid w:val="007038A8"/>
    <w:rsid w:val="007038E9"/>
    <w:rsid w:val="00703936"/>
    <w:rsid w:val="00703976"/>
    <w:rsid w:val="007039BC"/>
    <w:rsid w:val="007039DA"/>
    <w:rsid w:val="00703A08"/>
    <w:rsid w:val="00703A2F"/>
    <w:rsid w:val="00703A3B"/>
    <w:rsid w:val="00703A51"/>
    <w:rsid w:val="00703A61"/>
    <w:rsid w:val="00703A8E"/>
    <w:rsid w:val="00703B0F"/>
    <w:rsid w:val="00703B4D"/>
    <w:rsid w:val="00703B6D"/>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E4"/>
    <w:rsid w:val="00704105"/>
    <w:rsid w:val="00704120"/>
    <w:rsid w:val="00704170"/>
    <w:rsid w:val="007041BE"/>
    <w:rsid w:val="00704209"/>
    <w:rsid w:val="00704246"/>
    <w:rsid w:val="00704274"/>
    <w:rsid w:val="007042BE"/>
    <w:rsid w:val="007042F9"/>
    <w:rsid w:val="0070432A"/>
    <w:rsid w:val="0070436D"/>
    <w:rsid w:val="007043A5"/>
    <w:rsid w:val="007043C6"/>
    <w:rsid w:val="007043D9"/>
    <w:rsid w:val="0070441F"/>
    <w:rsid w:val="0070448E"/>
    <w:rsid w:val="00704492"/>
    <w:rsid w:val="00704497"/>
    <w:rsid w:val="007044C5"/>
    <w:rsid w:val="007044CE"/>
    <w:rsid w:val="007044DD"/>
    <w:rsid w:val="007044FA"/>
    <w:rsid w:val="007044FC"/>
    <w:rsid w:val="00704501"/>
    <w:rsid w:val="00704517"/>
    <w:rsid w:val="0070455B"/>
    <w:rsid w:val="0070456C"/>
    <w:rsid w:val="00704576"/>
    <w:rsid w:val="007045C9"/>
    <w:rsid w:val="007045D2"/>
    <w:rsid w:val="007045EF"/>
    <w:rsid w:val="007045FD"/>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A0"/>
    <w:rsid w:val="00704BC2"/>
    <w:rsid w:val="00704BCF"/>
    <w:rsid w:val="00704C61"/>
    <w:rsid w:val="00704C90"/>
    <w:rsid w:val="00704CC5"/>
    <w:rsid w:val="00704D02"/>
    <w:rsid w:val="00704D22"/>
    <w:rsid w:val="00704D3C"/>
    <w:rsid w:val="00704D45"/>
    <w:rsid w:val="00704D5C"/>
    <w:rsid w:val="00704D6C"/>
    <w:rsid w:val="00704D6F"/>
    <w:rsid w:val="00704DE0"/>
    <w:rsid w:val="00704E01"/>
    <w:rsid w:val="00704E37"/>
    <w:rsid w:val="00704E7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8B"/>
    <w:rsid w:val="00705298"/>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AE"/>
    <w:rsid w:val="007059B8"/>
    <w:rsid w:val="00705A00"/>
    <w:rsid w:val="00705A41"/>
    <w:rsid w:val="00705A53"/>
    <w:rsid w:val="00705A6B"/>
    <w:rsid w:val="00705A8C"/>
    <w:rsid w:val="00705AF2"/>
    <w:rsid w:val="00705C4A"/>
    <w:rsid w:val="00705C85"/>
    <w:rsid w:val="00705CB3"/>
    <w:rsid w:val="00705CFD"/>
    <w:rsid w:val="00705D14"/>
    <w:rsid w:val="00705D2B"/>
    <w:rsid w:val="00705D5F"/>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E7"/>
    <w:rsid w:val="00705FE9"/>
    <w:rsid w:val="00705FED"/>
    <w:rsid w:val="00706035"/>
    <w:rsid w:val="00706089"/>
    <w:rsid w:val="007060B6"/>
    <w:rsid w:val="007060C6"/>
    <w:rsid w:val="007060E5"/>
    <w:rsid w:val="00706109"/>
    <w:rsid w:val="00706160"/>
    <w:rsid w:val="00706174"/>
    <w:rsid w:val="00706192"/>
    <w:rsid w:val="007061A6"/>
    <w:rsid w:val="007061BD"/>
    <w:rsid w:val="007061C1"/>
    <w:rsid w:val="0070622C"/>
    <w:rsid w:val="00706242"/>
    <w:rsid w:val="0070625F"/>
    <w:rsid w:val="007062B7"/>
    <w:rsid w:val="007062BF"/>
    <w:rsid w:val="007062D3"/>
    <w:rsid w:val="007062DD"/>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E7"/>
    <w:rsid w:val="007064FE"/>
    <w:rsid w:val="0070651A"/>
    <w:rsid w:val="0070651F"/>
    <w:rsid w:val="0070654D"/>
    <w:rsid w:val="0070658D"/>
    <w:rsid w:val="007065B6"/>
    <w:rsid w:val="007065D2"/>
    <w:rsid w:val="00706604"/>
    <w:rsid w:val="00706664"/>
    <w:rsid w:val="00706673"/>
    <w:rsid w:val="00706674"/>
    <w:rsid w:val="007066D8"/>
    <w:rsid w:val="007066F7"/>
    <w:rsid w:val="007066F9"/>
    <w:rsid w:val="00706742"/>
    <w:rsid w:val="0070675F"/>
    <w:rsid w:val="007067CF"/>
    <w:rsid w:val="007067F4"/>
    <w:rsid w:val="0070680E"/>
    <w:rsid w:val="00706887"/>
    <w:rsid w:val="007068A6"/>
    <w:rsid w:val="007068A9"/>
    <w:rsid w:val="00706903"/>
    <w:rsid w:val="0070693E"/>
    <w:rsid w:val="00706951"/>
    <w:rsid w:val="0070695C"/>
    <w:rsid w:val="00706A0D"/>
    <w:rsid w:val="00706A7B"/>
    <w:rsid w:val="00706B04"/>
    <w:rsid w:val="00706B36"/>
    <w:rsid w:val="00706B41"/>
    <w:rsid w:val="00706B82"/>
    <w:rsid w:val="00706BD1"/>
    <w:rsid w:val="00706BD6"/>
    <w:rsid w:val="00706BE4"/>
    <w:rsid w:val="00706BE6"/>
    <w:rsid w:val="00706BF5"/>
    <w:rsid w:val="00706C01"/>
    <w:rsid w:val="00706C10"/>
    <w:rsid w:val="00706C20"/>
    <w:rsid w:val="00706C22"/>
    <w:rsid w:val="00706CDA"/>
    <w:rsid w:val="00706D16"/>
    <w:rsid w:val="00706D36"/>
    <w:rsid w:val="00706D73"/>
    <w:rsid w:val="00706DAA"/>
    <w:rsid w:val="00706DAF"/>
    <w:rsid w:val="00706EB0"/>
    <w:rsid w:val="00706EEF"/>
    <w:rsid w:val="00706EF7"/>
    <w:rsid w:val="00706F1E"/>
    <w:rsid w:val="00706F4C"/>
    <w:rsid w:val="00706FFA"/>
    <w:rsid w:val="0070700A"/>
    <w:rsid w:val="00707062"/>
    <w:rsid w:val="007070F5"/>
    <w:rsid w:val="00707122"/>
    <w:rsid w:val="00707178"/>
    <w:rsid w:val="00707189"/>
    <w:rsid w:val="007071B9"/>
    <w:rsid w:val="0070723F"/>
    <w:rsid w:val="0070724C"/>
    <w:rsid w:val="0070725B"/>
    <w:rsid w:val="00707268"/>
    <w:rsid w:val="00707290"/>
    <w:rsid w:val="0070729E"/>
    <w:rsid w:val="007072DD"/>
    <w:rsid w:val="007072E6"/>
    <w:rsid w:val="0070732D"/>
    <w:rsid w:val="00707356"/>
    <w:rsid w:val="00707443"/>
    <w:rsid w:val="0070745B"/>
    <w:rsid w:val="0070746B"/>
    <w:rsid w:val="007074B5"/>
    <w:rsid w:val="007074C5"/>
    <w:rsid w:val="00707500"/>
    <w:rsid w:val="00707503"/>
    <w:rsid w:val="0070750D"/>
    <w:rsid w:val="00707528"/>
    <w:rsid w:val="00707545"/>
    <w:rsid w:val="00707556"/>
    <w:rsid w:val="007075AE"/>
    <w:rsid w:val="007075B5"/>
    <w:rsid w:val="00707633"/>
    <w:rsid w:val="0070765F"/>
    <w:rsid w:val="007076B7"/>
    <w:rsid w:val="007076CF"/>
    <w:rsid w:val="007076FB"/>
    <w:rsid w:val="007076FC"/>
    <w:rsid w:val="007076FD"/>
    <w:rsid w:val="00707713"/>
    <w:rsid w:val="0070773C"/>
    <w:rsid w:val="00707797"/>
    <w:rsid w:val="007077D6"/>
    <w:rsid w:val="007077EE"/>
    <w:rsid w:val="00707803"/>
    <w:rsid w:val="0070782C"/>
    <w:rsid w:val="0070787C"/>
    <w:rsid w:val="007078D9"/>
    <w:rsid w:val="0070793E"/>
    <w:rsid w:val="00707989"/>
    <w:rsid w:val="00707995"/>
    <w:rsid w:val="007079F8"/>
    <w:rsid w:val="00707A04"/>
    <w:rsid w:val="00707A0A"/>
    <w:rsid w:val="00707A8B"/>
    <w:rsid w:val="00707AB4"/>
    <w:rsid w:val="00707AB7"/>
    <w:rsid w:val="00707AC6"/>
    <w:rsid w:val="00707AFD"/>
    <w:rsid w:val="00707B2B"/>
    <w:rsid w:val="00707B56"/>
    <w:rsid w:val="00707B5B"/>
    <w:rsid w:val="00707BFF"/>
    <w:rsid w:val="00707C80"/>
    <w:rsid w:val="00707D0A"/>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4F"/>
    <w:rsid w:val="00710269"/>
    <w:rsid w:val="0071026A"/>
    <w:rsid w:val="0071026B"/>
    <w:rsid w:val="007102D0"/>
    <w:rsid w:val="007102D5"/>
    <w:rsid w:val="007102F1"/>
    <w:rsid w:val="0071037D"/>
    <w:rsid w:val="0071038F"/>
    <w:rsid w:val="007103A3"/>
    <w:rsid w:val="007103C2"/>
    <w:rsid w:val="007103D2"/>
    <w:rsid w:val="007103ED"/>
    <w:rsid w:val="007103EF"/>
    <w:rsid w:val="007103F0"/>
    <w:rsid w:val="0071043A"/>
    <w:rsid w:val="0071044D"/>
    <w:rsid w:val="007104EE"/>
    <w:rsid w:val="00710503"/>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60"/>
    <w:rsid w:val="00710AA9"/>
    <w:rsid w:val="00710ADB"/>
    <w:rsid w:val="00710AE4"/>
    <w:rsid w:val="00710B17"/>
    <w:rsid w:val="00710B54"/>
    <w:rsid w:val="00710B95"/>
    <w:rsid w:val="00710B9B"/>
    <w:rsid w:val="00710BA2"/>
    <w:rsid w:val="00710BD1"/>
    <w:rsid w:val="00710C53"/>
    <w:rsid w:val="00710C9C"/>
    <w:rsid w:val="00710CDE"/>
    <w:rsid w:val="00710D08"/>
    <w:rsid w:val="00710D2F"/>
    <w:rsid w:val="00710D96"/>
    <w:rsid w:val="00710D97"/>
    <w:rsid w:val="00710E05"/>
    <w:rsid w:val="00710E19"/>
    <w:rsid w:val="00710E33"/>
    <w:rsid w:val="00710E51"/>
    <w:rsid w:val="00710E5E"/>
    <w:rsid w:val="00710EDB"/>
    <w:rsid w:val="00710EFE"/>
    <w:rsid w:val="00710F22"/>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1E8"/>
    <w:rsid w:val="00711249"/>
    <w:rsid w:val="007112A2"/>
    <w:rsid w:val="007112A9"/>
    <w:rsid w:val="00711362"/>
    <w:rsid w:val="0071137B"/>
    <w:rsid w:val="00711389"/>
    <w:rsid w:val="0071142C"/>
    <w:rsid w:val="0071144C"/>
    <w:rsid w:val="007114B9"/>
    <w:rsid w:val="0071152E"/>
    <w:rsid w:val="0071154A"/>
    <w:rsid w:val="007115A7"/>
    <w:rsid w:val="007115C9"/>
    <w:rsid w:val="00711630"/>
    <w:rsid w:val="00711669"/>
    <w:rsid w:val="00711676"/>
    <w:rsid w:val="0071169A"/>
    <w:rsid w:val="007116A6"/>
    <w:rsid w:val="007116DB"/>
    <w:rsid w:val="007116F0"/>
    <w:rsid w:val="00711734"/>
    <w:rsid w:val="007117A4"/>
    <w:rsid w:val="007117F5"/>
    <w:rsid w:val="007117F9"/>
    <w:rsid w:val="00711835"/>
    <w:rsid w:val="0071185C"/>
    <w:rsid w:val="0071186B"/>
    <w:rsid w:val="007118A6"/>
    <w:rsid w:val="007118C2"/>
    <w:rsid w:val="0071193F"/>
    <w:rsid w:val="00711944"/>
    <w:rsid w:val="00711952"/>
    <w:rsid w:val="0071199D"/>
    <w:rsid w:val="007119E1"/>
    <w:rsid w:val="007119E7"/>
    <w:rsid w:val="00711A65"/>
    <w:rsid w:val="00711A68"/>
    <w:rsid w:val="00711A71"/>
    <w:rsid w:val="00711AF2"/>
    <w:rsid w:val="00711B65"/>
    <w:rsid w:val="00711B98"/>
    <w:rsid w:val="00711B9D"/>
    <w:rsid w:val="00711BA8"/>
    <w:rsid w:val="00711BBF"/>
    <w:rsid w:val="00711BC1"/>
    <w:rsid w:val="00711BD0"/>
    <w:rsid w:val="00711C03"/>
    <w:rsid w:val="00711C4C"/>
    <w:rsid w:val="00711CBA"/>
    <w:rsid w:val="00711CD5"/>
    <w:rsid w:val="00711CDE"/>
    <w:rsid w:val="00711CE1"/>
    <w:rsid w:val="00711CE8"/>
    <w:rsid w:val="00711D31"/>
    <w:rsid w:val="00711D6B"/>
    <w:rsid w:val="00711D75"/>
    <w:rsid w:val="00711D76"/>
    <w:rsid w:val="00711DB9"/>
    <w:rsid w:val="00711DD9"/>
    <w:rsid w:val="00711E34"/>
    <w:rsid w:val="00711E61"/>
    <w:rsid w:val="00711E92"/>
    <w:rsid w:val="00711EC4"/>
    <w:rsid w:val="00711EC9"/>
    <w:rsid w:val="00711F70"/>
    <w:rsid w:val="00711FA0"/>
    <w:rsid w:val="00711FAC"/>
    <w:rsid w:val="00711FC8"/>
    <w:rsid w:val="00711FFC"/>
    <w:rsid w:val="0071203C"/>
    <w:rsid w:val="00712042"/>
    <w:rsid w:val="00712044"/>
    <w:rsid w:val="0071205A"/>
    <w:rsid w:val="00712070"/>
    <w:rsid w:val="007120AD"/>
    <w:rsid w:val="007120B8"/>
    <w:rsid w:val="007120CC"/>
    <w:rsid w:val="0071211A"/>
    <w:rsid w:val="00712152"/>
    <w:rsid w:val="00712170"/>
    <w:rsid w:val="00712176"/>
    <w:rsid w:val="00712189"/>
    <w:rsid w:val="007121A2"/>
    <w:rsid w:val="007121AB"/>
    <w:rsid w:val="0071221C"/>
    <w:rsid w:val="00712252"/>
    <w:rsid w:val="00712285"/>
    <w:rsid w:val="007122D6"/>
    <w:rsid w:val="007122EB"/>
    <w:rsid w:val="00712342"/>
    <w:rsid w:val="0071234F"/>
    <w:rsid w:val="00712398"/>
    <w:rsid w:val="007123E4"/>
    <w:rsid w:val="00712437"/>
    <w:rsid w:val="0071244E"/>
    <w:rsid w:val="007124BE"/>
    <w:rsid w:val="007124C9"/>
    <w:rsid w:val="007124DF"/>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11"/>
    <w:rsid w:val="007127AF"/>
    <w:rsid w:val="007127C8"/>
    <w:rsid w:val="00712864"/>
    <w:rsid w:val="00712884"/>
    <w:rsid w:val="007128B9"/>
    <w:rsid w:val="007128EF"/>
    <w:rsid w:val="00712908"/>
    <w:rsid w:val="0071294E"/>
    <w:rsid w:val="0071299C"/>
    <w:rsid w:val="007129BD"/>
    <w:rsid w:val="007129EB"/>
    <w:rsid w:val="00712A1B"/>
    <w:rsid w:val="00712A45"/>
    <w:rsid w:val="00712A67"/>
    <w:rsid w:val="00712AA3"/>
    <w:rsid w:val="00712AAA"/>
    <w:rsid w:val="00712AE2"/>
    <w:rsid w:val="00712B95"/>
    <w:rsid w:val="00712BC8"/>
    <w:rsid w:val="00712BD5"/>
    <w:rsid w:val="00712C14"/>
    <w:rsid w:val="00712C4A"/>
    <w:rsid w:val="00712C78"/>
    <w:rsid w:val="00712CA1"/>
    <w:rsid w:val="00712D28"/>
    <w:rsid w:val="00712DA0"/>
    <w:rsid w:val="00712DA2"/>
    <w:rsid w:val="00712DA3"/>
    <w:rsid w:val="00712DB6"/>
    <w:rsid w:val="00712E3F"/>
    <w:rsid w:val="00712E61"/>
    <w:rsid w:val="00712E98"/>
    <w:rsid w:val="00712EA2"/>
    <w:rsid w:val="00712EAA"/>
    <w:rsid w:val="00712F18"/>
    <w:rsid w:val="00712F35"/>
    <w:rsid w:val="00712F63"/>
    <w:rsid w:val="00712F98"/>
    <w:rsid w:val="00712F9F"/>
    <w:rsid w:val="00712FA7"/>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4F"/>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29"/>
    <w:rsid w:val="00713745"/>
    <w:rsid w:val="00713753"/>
    <w:rsid w:val="00713759"/>
    <w:rsid w:val="00713781"/>
    <w:rsid w:val="007137D1"/>
    <w:rsid w:val="0071380F"/>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7A"/>
    <w:rsid w:val="00713DC8"/>
    <w:rsid w:val="00713DCE"/>
    <w:rsid w:val="00713E70"/>
    <w:rsid w:val="00713EAE"/>
    <w:rsid w:val="00713EDD"/>
    <w:rsid w:val="00713EE5"/>
    <w:rsid w:val="00713F27"/>
    <w:rsid w:val="00713F29"/>
    <w:rsid w:val="00713F70"/>
    <w:rsid w:val="00713F8E"/>
    <w:rsid w:val="00713FAD"/>
    <w:rsid w:val="00713FC2"/>
    <w:rsid w:val="00714027"/>
    <w:rsid w:val="00714050"/>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12"/>
    <w:rsid w:val="00714329"/>
    <w:rsid w:val="00714364"/>
    <w:rsid w:val="007143BC"/>
    <w:rsid w:val="007143F9"/>
    <w:rsid w:val="00714403"/>
    <w:rsid w:val="00714457"/>
    <w:rsid w:val="0071446E"/>
    <w:rsid w:val="007144D2"/>
    <w:rsid w:val="0071451F"/>
    <w:rsid w:val="00714623"/>
    <w:rsid w:val="0071465E"/>
    <w:rsid w:val="007146BD"/>
    <w:rsid w:val="007146CA"/>
    <w:rsid w:val="00714760"/>
    <w:rsid w:val="00714761"/>
    <w:rsid w:val="00714806"/>
    <w:rsid w:val="00714870"/>
    <w:rsid w:val="00714880"/>
    <w:rsid w:val="007149B6"/>
    <w:rsid w:val="00714AD3"/>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E2F"/>
    <w:rsid w:val="00714E31"/>
    <w:rsid w:val="00714E3E"/>
    <w:rsid w:val="00714ECC"/>
    <w:rsid w:val="00714ED0"/>
    <w:rsid w:val="00714EE2"/>
    <w:rsid w:val="00714EF2"/>
    <w:rsid w:val="00714F28"/>
    <w:rsid w:val="00714F2B"/>
    <w:rsid w:val="00714F3D"/>
    <w:rsid w:val="00714F44"/>
    <w:rsid w:val="00714F49"/>
    <w:rsid w:val="00714F62"/>
    <w:rsid w:val="00714FAF"/>
    <w:rsid w:val="00714FF1"/>
    <w:rsid w:val="00715022"/>
    <w:rsid w:val="00715051"/>
    <w:rsid w:val="007150A3"/>
    <w:rsid w:val="0071512A"/>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A4"/>
    <w:rsid w:val="0071562E"/>
    <w:rsid w:val="00715640"/>
    <w:rsid w:val="00715642"/>
    <w:rsid w:val="0071567B"/>
    <w:rsid w:val="007156C6"/>
    <w:rsid w:val="007156D2"/>
    <w:rsid w:val="0071570C"/>
    <w:rsid w:val="00715759"/>
    <w:rsid w:val="0071576A"/>
    <w:rsid w:val="007157EC"/>
    <w:rsid w:val="007157F8"/>
    <w:rsid w:val="00715825"/>
    <w:rsid w:val="0071586C"/>
    <w:rsid w:val="00715874"/>
    <w:rsid w:val="00715890"/>
    <w:rsid w:val="007158DE"/>
    <w:rsid w:val="007158E1"/>
    <w:rsid w:val="007158F4"/>
    <w:rsid w:val="0071593E"/>
    <w:rsid w:val="00715941"/>
    <w:rsid w:val="00715956"/>
    <w:rsid w:val="007159E2"/>
    <w:rsid w:val="00715A2A"/>
    <w:rsid w:val="00715A42"/>
    <w:rsid w:val="00715AF0"/>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38"/>
    <w:rsid w:val="00715E6A"/>
    <w:rsid w:val="00715E88"/>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47"/>
    <w:rsid w:val="00716054"/>
    <w:rsid w:val="007160E2"/>
    <w:rsid w:val="00716100"/>
    <w:rsid w:val="00716112"/>
    <w:rsid w:val="0071617B"/>
    <w:rsid w:val="007161CD"/>
    <w:rsid w:val="007161E8"/>
    <w:rsid w:val="00716205"/>
    <w:rsid w:val="00716209"/>
    <w:rsid w:val="0071622B"/>
    <w:rsid w:val="00716231"/>
    <w:rsid w:val="0071629D"/>
    <w:rsid w:val="007162D8"/>
    <w:rsid w:val="0071630D"/>
    <w:rsid w:val="00716376"/>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FB"/>
    <w:rsid w:val="00716812"/>
    <w:rsid w:val="00716938"/>
    <w:rsid w:val="0071696C"/>
    <w:rsid w:val="007169A7"/>
    <w:rsid w:val="007169D9"/>
    <w:rsid w:val="00716A8B"/>
    <w:rsid w:val="00716B41"/>
    <w:rsid w:val="00716B80"/>
    <w:rsid w:val="00716BC1"/>
    <w:rsid w:val="00716C2F"/>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D8"/>
    <w:rsid w:val="00716FED"/>
    <w:rsid w:val="00717008"/>
    <w:rsid w:val="0071705D"/>
    <w:rsid w:val="00717086"/>
    <w:rsid w:val="007170B3"/>
    <w:rsid w:val="007170F6"/>
    <w:rsid w:val="00717157"/>
    <w:rsid w:val="007171DB"/>
    <w:rsid w:val="007171E9"/>
    <w:rsid w:val="0071721E"/>
    <w:rsid w:val="00717235"/>
    <w:rsid w:val="0071729E"/>
    <w:rsid w:val="007172BF"/>
    <w:rsid w:val="00717319"/>
    <w:rsid w:val="00717351"/>
    <w:rsid w:val="007173AC"/>
    <w:rsid w:val="00717405"/>
    <w:rsid w:val="0071741E"/>
    <w:rsid w:val="00717458"/>
    <w:rsid w:val="0071758D"/>
    <w:rsid w:val="0071760D"/>
    <w:rsid w:val="0071773B"/>
    <w:rsid w:val="0071774B"/>
    <w:rsid w:val="00717762"/>
    <w:rsid w:val="0071778D"/>
    <w:rsid w:val="00717798"/>
    <w:rsid w:val="007177AF"/>
    <w:rsid w:val="007177B2"/>
    <w:rsid w:val="007177FF"/>
    <w:rsid w:val="00717818"/>
    <w:rsid w:val="0071782D"/>
    <w:rsid w:val="0071782E"/>
    <w:rsid w:val="00717860"/>
    <w:rsid w:val="00717895"/>
    <w:rsid w:val="007178D3"/>
    <w:rsid w:val="007178F4"/>
    <w:rsid w:val="00717945"/>
    <w:rsid w:val="0071795D"/>
    <w:rsid w:val="00717987"/>
    <w:rsid w:val="007179BF"/>
    <w:rsid w:val="007179D6"/>
    <w:rsid w:val="007179E3"/>
    <w:rsid w:val="00717A57"/>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17C"/>
    <w:rsid w:val="0072018E"/>
    <w:rsid w:val="00720192"/>
    <w:rsid w:val="007201C1"/>
    <w:rsid w:val="007201E4"/>
    <w:rsid w:val="007202A2"/>
    <w:rsid w:val="007202D5"/>
    <w:rsid w:val="00720350"/>
    <w:rsid w:val="007203BA"/>
    <w:rsid w:val="007203C0"/>
    <w:rsid w:val="007204DD"/>
    <w:rsid w:val="007204FD"/>
    <w:rsid w:val="00720588"/>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A10"/>
    <w:rsid w:val="00720A12"/>
    <w:rsid w:val="00720A13"/>
    <w:rsid w:val="00720AB2"/>
    <w:rsid w:val="00720AB5"/>
    <w:rsid w:val="00720AC7"/>
    <w:rsid w:val="00720B2D"/>
    <w:rsid w:val="00720B50"/>
    <w:rsid w:val="00720B8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AB"/>
    <w:rsid w:val="00720FEB"/>
    <w:rsid w:val="00721097"/>
    <w:rsid w:val="007210A4"/>
    <w:rsid w:val="007210BE"/>
    <w:rsid w:val="00721122"/>
    <w:rsid w:val="00721128"/>
    <w:rsid w:val="007211CB"/>
    <w:rsid w:val="007211FE"/>
    <w:rsid w:val="0072120F"/>
    <w:rsid w:val="007212D2"/>
    <w:rsid w:val="007212EC"/>
    <w:rsid w:val="00721391"/>
    <w:rsid w:val="007213DE"/>
    <w:rsid w:val="007213EF"/>
    <w:rsid w:val="00721429"/>
    <w:rsid w:val="00721455"/>
    <w:rsid w:val="0072146F"/>
    <w:rsid w:val="00721486"/>
    <w:rsid w:val="00721501"/>
    <w:rsid w:val="00721585"/>
    <w:rsid w:val="00721593"/>
    <w:rsid w:val="007215C0"/>
    <w:rsid w:val="00721653"/>
    <w:rsid w:val="0072167D"/>
    <w:rsid w:val="007216B9"/>
    <w:rsid w:val="007216E9"/>
    <w:rsid w:val="00721703"/>
    <w:rsid w:val="00721783"/>
    <w:rsid w:val="0072178C"/>
    <w:rsid w:val="007217C1"/>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BE2"/>
    <w:rsid w:val="00721CA3"/>
    <w:rsid w:val="00721CD6"/>
    <w:rsid w:val="00721D60"/>
    <w:rsid w:val="00721D73"/>
    <w:rsid w:val="00721D7C"/>
    <w:rsid w:val="00721DCC"/>
    <w:rsid w:val="00721DEF"/>
    <w:rsid w:val="00721E79"/>
    <w:rsid w:val="00721E88"/>
    <w:rsid w:val="00721E91"/>
    <w:rsid w:val="00721E98"/>
    <w:rsid w:val="00721EA8"/>
    <w:rsid w:val="00721EB0"/>
    <w:rsid w:val="00721EDF"/>
    <w:rsid w:val="00721F04"/>
    <w:rsid w:val="00721F2B"/>
    <w:rsid w:val="00721F39"/>
    <w:rsid w:val="00721F46"/>
    <w:rsid w:val="00721F54"/>
    <w:rsid w:val="00721FEA"/>
    <w:rsid w:val="00721FFA"/>
    <w:rsid w:val="00722052"/>
    <w:rsid w:val="0072207B"/>
    <w:rsid w:val="00722127"/>
    <w:rsid w:val="00722132"/>
    <w:rsid w:val="00722139"/>
    <w:rsid w:val="007221AB"/>
    <w:rsid w:val="007221AE"/>
    <w:rsid w:val="007221B9"/>
    <w:rsid w:val="007221FD"/>
    <w:rsid w:val="00722261"/>
    <w:rsid w:val="007222CD"/>
    <w:rsid w:val="007222D5"/>
    <w:rsid w:val="007222E3"/>
    <w:rsid w:val="007222EF"/>
    <w:rsid w:val="00722302"/>
    <w:rsid w:val="007223F3"/>
    <w:rsid w:val="0072241D"/>
    <w:rsid w:val="00722478"/>
    <w:rsid w:val="007224AF"/>
    <w:rsid w:val="007224CB"/>
    <w:rsid w:val="007224F5"/>
    <w:rsid w:val="00722532"/>
    <w:rsid w:val="0072254B"/>
    <w:rsid w:val="0072256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70"/>
    <w:rsid w:val="007228A1"/>
    <w:rsid w:val="00722926"/>
    <w:rsid w:val="00722978"/>
    <w:rsid w:val="0072297D"/>
    <w:rsid w:val="007229EC"/>
    <w:rsid w:val="00722A6D"/>
    <w:rsid w:val="00722A96"/>
    <w:rsid w:val="00722AB4"/>
    <w:rsid w:val="00722B2F"/>
    <w:rsid w:val="00722B30"/>
    <w:rsid w:val="00722B6A"/>
    <w:rsid w:val="00722B85"/>
    <w:rsid w:val="00722B91"/>
    <w:rsid w:val="00722B97"/>
    <w:rsid w:val="00722BE2"/>
    <w:rsid w:val="00722CB6"/>
    <w:rsid w:val="00722CC5"/>
    <w:rsid w:val="00722D0A"/>
    <w:rsid w:val="00722D1C"/>
    <w:rsid w:val="00722DA9"/>
    <w:rsid w:val="00722DAF"/>
    <w:rsid w:val="00722DD5"/>
    <w:rsid w:val="00722E67"/>
    <w:rsid w:val="00722E89"/>
    <w:rsid w:val="00722E9C"/>
    <w:rsid w:val="00722EC5"/>
    <w:rsid w:val="00722ECC"/>
    <w:rsid w:val="0072301A"/>
    <w:rsid w:val="00723099"/>
    <w:rsid w:val="007230B0"/>
    <w:rsid w:val="007230DE"/>
    <w:rsid w:val="0072314D"/>
    <w:rsid w:val="00723150"/>
    <w:rsid w:val="007231F0"/>
    <w:rsid w:val="00723222"/>
    <w:rsid w:val="0072322C"/>
    <w:rsid w:val="0072324A"/>
    <w:rsid w:val="007232FC"/>
    <w:rsid w:val="007232FE"/>
    <w:rsid w:val="00723313"/>
    <w:rsid w:val="00723326"/>
    <w:rsid w:val="00723338"/>
    <w:rsid w:val="0072333F"/>
    <w:rsid w:val="00723352"/>
    <w:rsid w:val="00723395"/>
    <w:rsid w:val="007233AD"/>
    <w:rsid w:val="007233B3"/>
    <w:rsid w:val="007233DA"/>
    <w:rsid w:val="00723425"/>
    <w:rsid w:val="00723473"/>
    <w:rsid w:val="00723504"/>
    <w:rsid w:val="0072359A"/>
    <w:rsid w:val="007235B0"/>
    <w:rsid w:val="007235EC"/>
    <w:rsid w:val="007235F3"/>
    <w:rsid w:val="0072361F"/>
    <w:rsid w:val="00723650"/>
    <w:rsid w:val="007236F3"/>
    <w:rsid w:val="00723722"/>
    <w:rsid w:val="00723739"/>
    <w:rsid w:val="00723759"/>
    <w:rsid w:val="00723779"/>
    <w:rsid w:val="007237BA"/>
    <w:rsid w:val="007237BE"/>
    <w:rsid w:val="007237F4"/>
    <w:rsid w:val="0072382F"/>
    <w:rsid w:val="0072386C"/>
    <w:rsid w:val="0072387E"/>
    <w:rsid w:val="00723893"/>
    <w:rsid w:val="007238E2"/>
    <w:rsid w:val="0072391A"/>
    <w:rsid w:val="00723932"/>
    <w:rsid w:val="00723982"/>
    <w:rsid w:val="0072398A"/>
    <w:rsid w:val="007239A0"/>
    <w:rsid w:val="007239DC"/>
    <w:rsid w:val="00723A19"/>
    <w:rsid w:val="00723ABE"/>
    <w:rsid w:val="00723ACF"/>
    <w:rsid w:val="00723AF8"/>
    <w:rsid w:val="00723B07"/>
    <w:rsid w:val="00723B0A"/>
    <w:rsid w:val="00723B82"/>
    <w:rsid w:val="00723C36"/>
    <w:rsid w:val="00723CDB"/>
    <w:rsid w:val="00723D0B"/>
    <w:rsid w:val="00723D7A"/>
    <w:rsid w:val="00723D80"/>
    <w:rsid w:val="00723E21"/>
    <w:rsid w:val="00723ED7"/>
    <w:rsid w:val="00723F05"/>
    <w:rsid w:val="00723F2C"/>
    <w:rsid w:val="00723F38"/>
    <w:rsid w:val="00723FB3"/>
    <w:rsid w:val="00723FED"/>
    <w:rsid w:val="00724036"/>
    <w:rsid w:val="00724089"/>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D4"/>
    <w:rsid w:val="007242E7"/>
    <w:rsid w:val="00724364"/>
    <w:rsid w:val="0072436F"/>
    <w:rsid w:val="00724392"/>
    <w:rsid w:val="007243A9"/>
    <w:rsid w:val="00724400"/>
    <w:rsid w:val="00724434"/>
    <w:rsid w:val="0072443E"/>
    <w:rsid w:val="00724489"/>
    <w:rsid w:val="007244D7"/>
    <w:rsid w:val="007244E8"/>
    <w:rsid w:val="007244F8"/>
    <w:rsid w:val="00724602"/>
    <w:rsid w:val="00724605"/>
    <w:rsid w:val="0072464A"/>
    <w:rsid w:val="00724675"/>
    <w:rsid w:val="007246AE"/>
    <w:rsid w:val="007246BF"/>
    <w:rsid w:val="007246E5"/>
    <w:rsid w:val="007246F1"/>
    <w:rsid w:val="00724702"/>
    <w:rsid w:val="0072476A"/>
    <w:rsid w:val="00724770"/>
    <w:rsid w:val="007247BB"/>
    <w:rsid w:val="00724897"/>
    <w:rsid w:val="007248A9"/>
    <w:rsid w:val="007248B6"/>
    <w:rsid w:val="007248C3"/>
    <w:rsid w:val="00724969"/>
    <w:rsid w:val="007249BD"/>
    <w:rsid w:val="007249C1"/>
    <w:rsid w:val="00724A06"/>
    <w:rsid w:val="00724A0E"/>
    <w:rsid w:val="00724A37"/>
    <w:rsid w:val="00724A80"/>
    <w:rsid w:val="00724A97"/>
    <w:rsid w:val="00724AF8"/>
    <w:rsid w:val="00724B2D"/>
    <w:rsid w:val="00724B7A"/>
    <w:rsid w:val="00724BDF"/>
    <w:rsid w:val="00724C18"/>
    <w:rsid w:val="00724C27"/>
    <w:rsid w:val="00724C30"/>
    <w:rsid w:val="00724CDE"/>
    <w:rsid w:val="00724D22"/>
    <w:rsid w:val="00724E33"/>
    <w:rsid w:val="00724E9D"/>
    <w:rsid w:val="00724EAF"/>
    <w:rsid w:val="00724F10"/>
    <w:rsid w:val="00724F43"/>
    <w:rsid w:val="00724FA7"/>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A6"/>
    <w:rsid w:val="007252D8"/>
    <w:rsid w:val="007252F3"/>
    <w:rsid w:val="007252F6"/>
    <w:rsid w:val="0072535C"/>
    <w:rsid w:val="00725362"/>
    <w:rsid w:val="007253B2"/>
    <w:rsid w:val="007253B3"/>
    <w:rsid w:val="00725412"/>
    <w:rsid w:val="00725414"/>
    <w:rsid w:val="0072542C"/>
    <w:rsid w:val="00725446"/>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B11"/>
    <w:rsid w:val="00725B47"/>
    <w:rsid w:val="00725B84"/>
    <w:rsid w:val="00725BE2"/>
    <w:rsid w:val="00725C16"/>
    <w:rsid w:val="00725C2D"/>
    <w:rsid w:val="00725C40"/>
    <w:rsid w:val="00725C65"/>
    <w:rsid w:val="00725CC0"/>
    <w:rsid w:val="00725D4F"/>
    <w:rsid w:val="00725E1C"/>
    <w:rsid w:val="00725E8D"/>
    <w:rsid w:val="00725E93"/>
    <w:rsid w:val="00725EBD"/>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83"/>
    <w:rsid w:val="007262AA"/>
    <w:rsid w:val="007262FB"/>
    <w:rsid w:val="0072631D"/>
    <w:rsid w:val="007263C4"/>
    <w:rsid w:val="0072643D"/>
    <w:rsid w:val="00726448"/>
    <w:rsid w:val="00726483"/>
    <w:rsid w:val="007264FA"/>
    <w:rsid w:val="00726525"/>
    <w:rsid w:val="0072655F"/>
    <w:rsid w:val="007265C5"/>
    <w:rsid w:val="007265C8"/>
    <w:rsid w:val="007265CB"/>
    <w:rsid w:val="007265DB"/>
    <w:rsid w:val="0072663B"/>
    <w:rsid w:val="007266E5"/>
    <w:rsid w:val="00726700"/>
    <w:rsid w:val="00726813"/>
    <w:rsid w:val="00726820"/>
    <w:rsid w:val="0072684B"/>
    <w:rsid w:val="0072686A"/>
    <w:rsid w:val="0072688E"/>
    <w:rsid w:val="007268A3"/>
    <w:rsid w:val="00726959"/>
    <w:rsid w:val="0072695A"/>
    <w:rsid w:val="00726A1E"/>
    <w:rsid w:val="00726AC7"/>
    <w:rsid w:val="00726B04"/>
    <w:rsid w:val="00726B41"/>
    <w:rsid w:val="00726B6B"/>
    <w:rsid w:val="00726BB5"/>
    <w:rsid w:val="00726C13"/>
    <w:rsid w:val="00726C5B"/>
    <w:rsid w:val="00726CDB"/>
    <w:rsid w:val="00726CF2"/>
    <w:rsid w:val="00726CF8"/>
    <w:rsid w:val="00726D3C"/>
    <w:rsid w:val="00726D41"/>
    <w:rsid w:val="00726D5B"/>
    <w:rsid w:val="00726D61"/>
    <w:rsid w:val="00726DE1"/>
    <w:rsid w:val="00726E38"/>
    <w:rsid w:val="00726E3E"/>
    <w:rsid w:val="00726E44"/>
    <w:rsid w:val="00726EAF"/>
    <w:rsid w:val="00726EBB"/>
    <w:rsid w:val="00726EBF"/>
    <w:rsid w:val="00726EC0"/>
    <w:rsid w:val="00726ECD"/>
    <w:rsid w:val="00726EDE"/>
    <w:rsid w:val="00726F41"/>
    <w:rsid w:val="00726FA9"/>
    <w:rsid w:val="00726FAF"/>
    <w:rsid w:val="00726FE2"/>
    <w:rsid w:val="00726FF3"/>
    <w:rsid w:val="00727011"/>
    <w:rsid w:val="00727058"/>
    <w:rsid w:val="0072707D"/>
    <w:rsid w:val="0072709A"/>
    <w:rsid w:val="00727102"/>
    <w:rsid w:val="0072710C"/>
    <w:rsid w:val="0072714A"/>
    <w:rsid w:val="0072719E"/>
    <w:rsid w:val="007271BA"/>
    <w:rsid w:val="00727220"/>
    <w:rsid w:val="00727225"/>
    <w:rsid w:val="00727250"/>
    <w:rsid w:val="0072727D"/>
    <w:rsid w:val="007272AB"/>
    <w:rsid w:val="00727307"/>
    <w:rsid w:val="007273DA"/>
    <w:rsid w:val="007273F6"/>
    <w:rsid w:val="00727411"/>
    <w:rsid w:val="0072742A"/>
    <w:rsid w:val="00727448"/>
    <w:rsid w:val="007274B5"/>
    <w:rsid w:val="007274D0"/>
    <w:rsid w:val="007274D1"/>
    <w:rsid w:val="0072754B"/>
    <w:rsid w:val="00727581"/>
    <w:rsid w:val="007275AA"/>
    <w:rsid w:val="00727624"/>
    <w:rsid w:val="0072762C"/>
    <w:rsid w:val="0072763C"/>
    <w:rsid w:val="007276E8"/>
    <w:rsid w:val="007276EE"/>
    <w:rsid w:val="00727701"/>
    <w:rsid w:val="0072771B"/>
    <w:rsid w:val="0072771C"/>
    <w:rsid w:val="00727783"/>
    <w:rsid w:val="007277B5"/>
    <w:rsid w:val="007277C7"/>
    <w:rsid w:val="0072781A"/>
    <w:rsid w:val="0072787D"/>
    <w:rsid w:val="00727926"/>
    <w:rsid w:val="00727931"/>
    <w:rsid w:val="0072796F"/>
    <w:rsid w:val="0072797A"/>
    <w:rsid w:val="007279AD"/>
    <w:rsid w:val="007279D6"/>
    <w:rsid w:val="007279F1"/>
    <w:rsid w:val="00727A0F"/>
    <w:rsid w:val="00727A24"/>
    <w:rsid w:val="00727A2E"/>
    <w:rsid w:val="00727ABD"/>
    <w:rsid w:val="00727AFD"/>
    <w:rsid w:val="00727B08"/>
    <w:rsid w:val="00727B65"/>
    <w:rsid w:val="00727B7C"/>
    <w:rsid w:val="00727BB5"/>
    <w:rsid w:val="00727C73"/>
    <w:rsid w:val="00727C75"/>
    <w:rsid w:val="00727CFD"/>
    <w:rsid w:val="00727D6E"/>
    <w:rsid w:val="00727DAF"/>
    <w:rsid w:val="00727DDE"/>
    <w:rsid w:val="00727E6C"/>
    <w:rsid w:val="00727E92"/>
    <w:rsid w:val="00727E99"/>
    <w:rsid w:val="00727F46"/>
    <w:rsid w:val="00727F50"/>
    <w:rsid w:val="00727F5B"/>
    <w:rsid w:val="00727F65"/>
    <w:rsid w:val="00727F89"/>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59"/>
    <w:rsid w:val="00730775"/>
    <w:rsid w:val="0073078F"/>
    <w:rsid w:val="007307A0"/>
    <w:rsid w:val="0073082B"/>
    <w:rsid w:val="0073083A"/>
    <w:rsid w:val="0073089C"/>
    <w:rsid w:val="007308C4"/>
    <w:rsid w:val="0073090C"/>
    <w:rsid w:val="00730999"/>
    <w:rsid w:val="007309B4"/>
    <w:rsid w:val="00730A4E"/>
    <w:rsid w:val="00730A7D"/>
    <w:rsid w:val="00730AC3"/>
    <w:rsid w:val="00730AD0"/>
    <w:rsid w:val="00730B0C"/>
    <w:rsid w:val="00730B46"/>
    <w:rsid w:val="00730B61"/>
    <w:rsid w:val="00730B63"/>
    <w:rsid w:val="00730BDA"/>
    <w:rsid w:val="00730BF9"/>
    <w:rsid w:val="00730C00"/>
    <w:rsid w:val="00730C0E"/>
    <w:rsid w:val="00730CB1"/>
    <w:rsid w:val="00730CC6"/>
    <w:rsid w:val="00730CD9"/>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D0"/>
    <w:rsid w:val="00730FE4"/>
    <w:rsid w:val="00731055"/>
    <w:rsid w:val="00731091"/>
    <w:rsid w:val="007310A3"/>
    <w:rsid w:val="0073112D"/>
    <w:rsid w:val="007311AC"/>
    <w:rsid w:val="007311F4"/>
    <w:rsid w:val="007311F5"/>
    <w:rsid w:val="0073123C"/>
    <w:rsid w:val="00731241"/>
    <w:rsid w:val="007312DF"/>
    <w:rsid w:val="0073138B"/>
    <w:rsid w:val="007313BA"/>
    <w:rsid w:val="007313F9"/>
    <w:rsid w:val="00731408"/>
    <w:rsid w:val="00731448"/>
    <w:rsid w:val="0073148E"/>
    <w:rsid w:val="007314BB"/>
    <w:rsid w:val="00731523"/>
    <w:rsid w:val="00731554"/>
    <w:rsid w:val="00731570"/>
    <w:rsid w:val="0073159A"/>
    <w:rsid w:val="007315C5"/>
    <w:rsid w:val="007315DA"/>
    <w:rsid w:val="0073168D"/>
    <w:rsid w:val="007316B9"/>
    <w:rsid w:val="0073174A"/>
    <w:rsid w:val="007317A1"/>
    <w:rsid w:val="007317AE"/>
    <w:rsid w:val="007317EC"/>
    <w:rsid w:val="00731851"/>
    <w:rsid w:val="00731942"/>
    <w:rsid w:val="00731988"/>
    <w:rsid w:val="007319E6"/>
    <w:rsid w:val="00731A88"/>
    <w:rsid w:val="00731AAA"/>
    <w:rsid w:val="00731B16"/>
    <w:rsid w:val="00731B65"/>
    <w:rsid w:val="00731B69"/>
    <w:rsid w:val="00731B79"/>
    <w:rsid w:val="00731BF4"/>
    <w:rsid w:val="00731C31"/>
    <w:rsid w:val="00731CC0"/>
    <w:rsid w:val="00731CCB"/>
    <w:rsid w:val="00731CE5"/>
    <w:rsid w:val="00731DC2"/>
    <w:rsid w:val="00731DCB"/>
    <w:rsid w:val="00731DD3"/>
    <w:rsid w:val="00731E6A"/>
    <w:rsid w:val="00731E6E"/>
    <w:rsid w:val="00731E73"/>
    <w:rsid w:val="00731F0B"/>
    <w:rsid w:val="00731F4E"/>
    <w:rsid w:val="00731F51"/>
    <w:rsid w:val="00731F7B"/>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66"/>
    <w:rsid w:val="00732BC3"/>
    <w:rsid w:val="00732CCA"/>
    <w:rsid w:val="00732D3E"/>
    <w:rsid w:val="00732DA7"/>
    <w:rsid w:val="00732DD9"/>
    <w:rsid w:val="00732DDA"/>
    <w:rsid w:val="00732E63"/>
    <w:rsid w:val="00732E7F"/>
    <w:rsid w:val="00732E92"/>
    <w:rsid w:val="00732EC1"/>
    <w:rsid w:val="00732EC2"/>
    <w:rsid w:val="00732F1F"/>
    <w:rsid w:val="00732F56"/>
    <w:rsid w:val="00732FDF"/>
    <w:rsid w:val="00732FE7"/>
    <w:rsid w:val="00732FF1"/>
    <w:rsid w:val="0073303E"/>
    <w:rsid w:val="0073304B"/>
    <w:rsid w:val="0073305F"/>
    <w:rsid w:val="00733081"/>
    <w:rsid w:val="0073308E"/>
    <w:rsid w:val="0073309D"/>
    <w:rsid w:val="007330F1"/>
    <w:rsid w:val="007330FA"/>
    <w:rsid w:val="0073313B"/>
    <w:rsid w:val="00733172"/>
    <w:rsid w:val="00733184"/>
    <w:rsid w:val="007331B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74"/>
    <w:rsid w:val="007336FC"/>
    <w:rsid w:val="0073372C"/>
    <w:rsid w:val="007337A4"/>
    <w:rsid w:val="0073381B"/>
    <w:rsid w:val="0073381C"/>
    <w:rsid w:val="00733838"/>
    <w:rsid w:val="00733866"/>
    <w:rsid w:val="00733889"/>
    <w:rsid w:val="0073388D"/>
    <w:rsid w:val="007338AF"/>
    <w:rsid w:val="007338CB"/>
    <w:rsid w:val="00733915"/>
    <w:rsid w:val="0073399A"/>
    <w:rsid w:val="007339ED"/>
    <w:rsid w:val="00733A21"/>
    <w:rsid w:val="00733AB9"/>
    <w:rsid w:val="00733B1E"/>
    <w:rsid w:val="00733B41"/>
    <w:rsid w:val="00733B7E"/>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0D"/>
    <w:rsid w:val="0073415E"/>
    <w:rsid w:val="0073415F"/>
    <w:rsid w:val="00734167"/>
    <w:rsid w:val="0073417F"/>
    <w:rsid w:val="007341A1"/>
    <w:rsid w:val="007341E9"/>
    <w:rsid w:val="00734208"/>
    <w:rsid w:val="0073422D"/>
    <w:rsid w:val="0073424A"/>
    <w:rsid w:val="00734295"/>
    <w:rsid w:val="007342B9"/>
    <w:rsid w:val="0073431A"/>
    <w:rsid w:val="0073431F"/>
    <w:rsid w:val="0073435F"/>
    <w:rsid w:val="00734374"/>
    <w:rsid w:val="00734376"/>
    <w:rsid w:val="00734396"/>
    <w:rsid w:val="007343AD"/>
    <w:rsid w:val="007343D9"/>
    <w:rsid w:val="00734436"/>
    <w:rsid w:val="00734457"/>
    <w:rsid w:val="00734495"/>
    <w:rsid w:val="00734520"/>
    <w:rsid w:val="00734542"/>
    <w:rsid w:val="00734582"/>
    <w:rsid w:val="007345FD"/>
    <w:rsid w:val="00734608"/>
    <w:rsid w:val="00734622"/>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AD"/>
    <w:rsid w:val="00734BDA"/>
    <w:rsid w:val="00734C05"/>
    <w:rsid w:val="00734C39"/>
    <w:rsid w:val="00734C92"/>
    <w:rsid w:val="00734CF6"/>
    <w:rsid w:val="00734D57"/>
    <w:rsid w:val="00734D97"/>
    <w:rsid w:val="00734DCA"/>
    <w:rsid w:val="00734DED"/>
    <w:rsid w:val="00734E83"/>
    <w:rsid w:val="00734E84"/>
    <w:rsid w:val="00734EA9"/>
    <w:rsid w:val="00734F42"/>
    <w:rsid w:val="00734F4E"/>
    <w:rsid w:val="00734F5A"/>
    <w:rsid w:val="00734F8A"/>
    <w:rsid w:val="00734F9A"/>
    <w:rsid w:val="00734F9E"/>
    <w:rsid w:val="00734FB3"/>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40A"/>
    <w:rsid w:val="0073544A"/>
    <w:rsid w:val="007354C9"/>
    <w:rsid w:val="007354CF"/>
    <w:rsid w:val="007354F0"/>
    <w:rsid w:val="00735519"/>
    <w:rsid w:val="00735552"/>
    <w:rsid w:val="00735554"/>
    <w:rsid w:val="0073555C"/>
    <w:rsid w:val="00735584"/>
    <w:rsid w:val="007355F6"/>
    <w:rsid w:val="00735669"/>
    <w:rsid w:val="00735675"/>
    <w:rsid w:val="0073572F"/>
    <w:rsid w:val="00735737"/>
    <w:rsid w:val="00735744"/>
    <w:rsid w:val="00735783"/>
    <w:rsid w:val="007357F2"/>
    <w:rsid w:val="00735808"/>
    <w:rsid w:val="00735817"/>
    <w:rsid w:val="0073583A"/>
    <w:rsid w:val="00735864"/>
    <w:rsid w:val="007358C8"/>
    <w:rsid w:val="007358E5"/>
    <w:rsid w:val="00735901"/>
    <w:rsid w:val="0073591B"/>
    <w:rsid w:val="0073593C"/>
    <w:rsid w:val="00735984"/>
    <w:rsid w:val="007359BC"/>
    <w:rsid w:val="00735A4F"/>
    <w:rsid w:val="00735AB1"/>
    <w:rsid w:val="00735B26"/>
    <w:rsid w:val="00735B4A"/>
    <w:rsid w:val="00735B73"/>
    <w:rsid w:val="00735C17"/>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72"/>
    <w:rsid w:val="0073659A"/>
    <w:rsid w:val="007365A3"/>
    <w:rsid w:val="007365C7"/>
    <w:rsid w:val="00736606"/>
    <w:rsid w:val="00736617"/>
    <w:rsid w:val="00736644"/>
    <w:rsid w:val="00736659"/>
    <w:rsid w:val="007366EA"/>
    <w:rsid w:val="00736734"/>
    <w:rsid w:val="007367C3"/>
    <w:rsid w:val="007367E4"/>
    <w:rsid w:val="0073683B"/>
    <w:rsid w:val="00736841"/>
    <w:rsid w:val="0073686E"/>
    <w:rsid w:val="007368A9"/>
    <w:rsid w:val="00736941"/>
    <w:rsid w:val="0073696E"/>
    <w:rsid w:val="00736972"/>
    <w:rsid w:val="007369E6"/>
    <w:rsid w:val="00736A60"/>
    <w:rsid w:val="00736A78"/>
    <w:rsid w:val="00736AA0"/>
    <w:rsid w:val="00736AAE"/>
    <w:rsid w:val="00736B17"/>
    <w:rsid w:val="00736B88"/>
    <w:rsid w:val="00736B90"/>
    <w:rsid w:val="00736B9D"/>
    <w:rsid w:val="00736BC8"/>
    <w:rsid w:val="00736C2C"/>
    <w:rsid w:val="00736C3F"/>
    <w:rsid w:val="00736C65"/>
    <w:rsid w:val="00736C6C"/>
    <w:rsid w:val="00736C7C"/>
    <w:rsid w:val="00736C82"/>
    <w:rsid w:val="00736C90"/>
    <w:rsid w:val="00736D57"/>
    <w:rsid w:val="00736D85"/>
    <w:rsid w:val="00736E34"/>
    <w:rsid w:val="00736E39"/>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61"/>
    <w:rsid w:val="00737170"/>
    <w:rsid w:val="00737186"/>
    <w:rsid w:val="0073724A"/>
    <w:rsid w:val="007372FD"/>
    <w:rsid w:val="00737310"/>
    <w:rsid w:val="00737342"/>
    <w:rsid w:val="00737357"/>
    <w:rsid w:val="00737430"/>
    <w:rsid w:val="00737442"/>
    <w:rsid w:val="00737484"/>
    <w:rsid w:val="007374A7"/>
    <w:rsid w:val="007374A8"/>
    <w:rsid w:val="007374A9"/>
    <w:rsid w:val="007374CA"/>
    <w:rsid w:val="007374FE"/>
    <w:rsid w:val="00737556"/>
    <w:rsid w:val="00737578"/>
    <w:rsid w:val="0073768C"/>
    <w:rsid w:val="007376CA"/>
    <w:rsid w:val="007376CE"/>
    <w:rsid w:val="00737783"/>
    <w:rsid w:val="0073779F"/>
    <w:rsid w:val="007377C6"/>
    <w:rsid w:val="0073783C"/>
    <w:rsid w:val="00737852"/>
    <w:rsid w:val="0073785A"/>
    <w:rsid w:val="0073786C"/>
    <w:rsid w:val="00737886"/>
    <w:rsid w:val="007378F4"/>
    <w:rsid w:val="00737908"/>
    <w:rsid w:val="00737914"/>
    <w:rsid w:val="0073792A"/>
    <w:rsid w:val="00737933"/>
    <w:rsid w:val="007379F3"/>
    <w:rsid w:val="007379FA"/>
    <w:rsid w:val="00737A65"/>
    <w:rsid w:val="00737A6C"/>
    <w:rsid w:val="00737A99"/>
    <w:rsid w:val="00737A9F"/>
    <w:rsid w:val="00737AE9"/>
    <w:rsid w:val="00737B5C"/>
    <w:rsid w:val="00737C72"/>
    <w:rsid w:val="00737C7C"/>
    <w:rsid w:val="00737D03"/>
    <w:rsid w:val="00737D54"/>
    <w:rsid w:val="00737D61"/>
    <w:rsid w:val="00737D7E"/>
    <w:rsid w:val="00737DE1"/>
    <w:rsid w:val="00737E46"/>
    <w:rsid w:val="00737F03"/>
    <w:rsid w:val="00737F18"/>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2DC"/>
    <w:rsid w:val="00740335"/>
    <w:rsid w:val="00740348"/>
    <w:rsid w:val="0074036C"/>
    <w:rsid w:val="007403D2"/>
    <w:rsid w:val="007403DC"/>
    <w:rsid w:val="00740419"/>
    <w:rsid w:val="0074042C"/>
    <w:rsid w:val="00740445"/>
    <w:rsid w:val="00740457"/>
    <w:rsid w:val="0074047A"/>
    <w:rsid w:val="00740518"/>
    <w:rsid w:val="00740523"/>
    <w:rsid w:val="00740587"/>
    <w:rsid w:val="0074058A"/>
    <w:rsid w:val="007405B0"/>
    <w:rsid w:val="007405B7"/>
    <w:rsid w:val="007405CB"/>
    <w:rsid w:val="007405CD"/>
    <w:rsid w:val="007405DA"/>
    <w:rsid w:val="00740658"/>
    <w:rsid w:val="00740678"/>
    <w:rsid w:val="00740687"/>
    <w:rsid w:val="0074068A"/>
    <w:rsid w:val="007406A2"/>
    <w:rsid w:val="007406C0"/>
    <w:rsid w:val="007406D7"/>
    <w:rsid w:val="00740743"/>
    <w:rsid w:val="0074087B"/>
    <w:rsid w:val="007408F4"/>
    <w:rsid w:val="0074094E"/>
    <w:rsid w:val="00740951"/>
    <w:rsid w:val="00740974"/>
    <w:rsid w:val="007409F2"/>
    <w:rsid w:val="00740A06"/>
    <w:rsid w:val="00740A13"/>
    <w:rsid w:val="00740A3C"/>
    <w:rsid w:val="00740ABC"/>
    <w:rsid w:val="00740B60"/>
    <w:rsid w:val="00740B70"/>
    <w:rsid w:val="00740B8A"/>
    <w:rsid w:val="00740BA0"/>
    <w:rsid w:val="00740BFB"/>
    <w:rsid w:val="00740C4D"/>
    <w:rsid w:val="00740CA1"/>
    <w:rsid w:val="00740CAF"/>
    <w:rsid w:val="00740CF7"/>
    <w:rsid w:val="00740D42"/>
    <w:rsid w:val="00740D71"/>
    <w:rsid w:val="00740D93"/>
    <w:rsid w:val="00740D94"/>
    <w:rsid w:val="00740D9F"/>
    <w:rsid w:val="00740DA8"/>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77"/>
    <w:rsid w:val="00741081"/>
    <w:rsid w:val="0074108B"/>
    <w:rsid w:val="007410C6"/>
    <w:rsid w:val="007410F2"/>
    <w:rsid w:val="00741126"/>
    <w:rsid w:val="00741177"/>
    <w:rsid w:val="007411D1"/>
    <w:rsid w:val="00741207"/>
    <w:rsid w:val="00741263"/>
    <w:rsid w:val="0074129E"/>
    <w:rsid w:val="007412C1"/>
    <w:rsid w:val="00741337"/>
    <w:rsid w:val="00741363"/>
    <w:rsid w:val="007413B8"/>
    <w:rsid w:val="007413BA"/>
    <w:rsid w:val="007413D0"/>
    <w:rsid w:val="007413E7"/>
    <w:rsid w:val="007413FB"/>
    <w:rsid w:val="00741427"/>
    <w:rsid w:val="00741438"/>
    <w:rsid w:val="0074144D"/>
    <w:rsid w:val="00741491"/>
    <w:rsid w:val="007414A4"/>
    <w:rsid w:val="00741569"/>
    <w:rsid w:val="007415A9"/>
    <w:rsid w:val="00741650"/>
    <w:rsid w:val="0074168B"/>
    <w:rsid w:val="0074168D"/>
    <w:rsid w:val="00741699"/>
    <w:rsid w:val="007416B2"/>
    <w:rsid w:val="007416CA"/>
    <w:rsid w:val="00741711"/>
    <w:rsid w:val="00741712"/>
    <w:rsid w:val="0074171A"/>
    <w:rsid w:val="00741762"/>
    <w:rsid w:val="00741781"/>
    <w:rsid w:val="00741795"/>
    <w:rsid w:val="007417D2"/>
    <w:rsid w:val="007417E8"/>
    <w:rsid w:val="00741848"/>
    <w:rsid w:val="00741897"/>
    <w:rsid w:val="007418B2"/>
    <w:rsid w:val="007418D3"/>
    <w:rsid w:val="0074190E"/>
    <w:rsid w:val="0074191C"/>
    <w:rsid w:val="0074192D"/>
    <w:rsid w:val="00741963"/>
    <w:rsid w:val="00741966"/>
    <w:rsid w:val="00741985"/>
    <w:rsid w:val="00741B34"/>
    <w:rsid w:val="00741B52"/>
    <w:rsid w:val="00741B68"/>
    <w:rsid w:val="00741B9E"/>
    <w:rsid w:val="00741BA8"/>
    <w:rsid w:val="00741BCB"/>
    <w:rsid w:val="00741BED"/>
    <w:rsid w:val="00741C4C"/>
    <w:rsid w:val="00741C5B"/>
    <w:rsid w:val="00741C9B"/>
    <w:rsid w:val="00741D2A"/>
    <w:rsid w:val="00741D44"/>
    <w:rsid w:val="00741DAD"/>
    <w:rsid w:val="00741DF7"/>
    <w:rsid w:val="00741E0A"/>
    <w:rsid w:val="00741E18"/>
    <w:rsid w:val="00741E67"/>
    <w:rsid w:val="00741EB3"/>
    <w:rsid w:val="00741EBF"/>
    <w:rsid w:val="00741F35"/>
    <w:rsid w:val="00741F8A"/>
    <w:rsid w:val="00741FB7"/>
    <w:rsid w:val="00741FBD"/>
    <w:rsid w:val="00741FDA"/>
    <w:rsid w:val="00742069"/>
    <w:rsid w:val="00742076"/>
    <w:rsid w:val="00742144"/>
    <w:rsid w:val="00742186"/>
    <w:rsid w:val="0074219B"/>
    <w:rsid w:val="007421AE"/>
    <w:rsid w:val="007421BD"/>
    <w:rsid w:val="007421DF"/>
    <w:rsid w:val="00742233"/>
    <w:rsid w:val="00742245"/>
    <w:rsid w:val="00742289"/>
    <w:rsid w:val="007422A1"/>
    <w:rsid w:val="007422E0"/>
    <w:rsid w:val="00742301"/>
    <w:rsid w:val="00742303"/>
    <w:rsid w:val="0074230E"/>
    <w:rsid w:val="00742321"/>
    <w:rsid w:val="0074232E"/>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09"/>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63"/>
    <w:rsid w:val="00742CA3"/>
    <w:rsid w:val="00742D14"/>
    <w:rsid w:val="00742D1B"/>
    <w:rsid w:val="00742D25"/>
    <w:rsid w:val="00742DC5"/>
    <w:rsid w:val="00742E2E"/>
    <w:rsid w:val="00742E5C"/>
    <w:rsid w:val="00742E5E"/>
    <w:rsid w:val="00742EDC"/>
    <w:rsid w:val="00742F02"/>
    <w:rsid w:val="00742F95"/>
    <w:rsid w:val="00742FDC"/>
    <w:rsid w:val="00743022"/>
    <w:rsid w:val="00743039"/>
    <w:rsid w:val="0074305F"/>
    <w:rsid w:val="00743076"/>
    <w:rsid w:val="00743097"/>
    <w:rsid w:val="00743098"/>
    <w:rsid w:val="007430B8"/>
    <w:rsid w:val="00743120"/>
    <w:rsid w:val="00743123"/>
    <w:rsid w:val="00743153"/>
    <w:rsid w:val="007431FB"/>
    <w:rsid w:val="007432D1"/>
    <w:rsid w:val="007432F0"/>
    <w:rsid w:val="00743323"/>
    <w:rsid w:val="00743355"/>
    <w:rsid w:val="0074336F"/>
    <w:rsid w:val="00743372"/>
    <w:rsid w:val="007433BE"/>
    <w:rsid w:val="007433FD"/>
    <w:rsid w:val="0074344F"/>
    <w:rsid w:val="0074346B"/>
    <w:rsid w:val="007434BE"/>
    <w:rsid w:val="007434DD"/>
    <w:rsid w:val="0074350D"/>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29"/>
    <w:rsid w:val="0074395B"/>
    <w:rsid w:val="00743988"/>
    <w:rsid w:val="007439F2"/>
    <w:rsid w:val="00743A8E"/>
    <w:rsid w:val="00743AA0"/>
    <w:rsid w:val="00743AC6"/>
    <w:rsid w:val="00743BC5"/>
    <w:rsid w:val="00743BFF"/>
    <w:rsid w:val="00743C26"/>
    <w:rsid w:val="00743C4F"/>
    <w:rsid w:val="00743C72"/>
    <w:rsid w:val="00743C9C"/>
    <w:rsid w:val="00743CC3"/>
    <w:rsid w:val="00743D4B"/>
    <w:rsid w:val="00743D55"/>
    <w:rsid w:val="00743DE4"/>
    <w:rsid w:val="00743ED3"/>
    <w:rsid w:val="00743EDF"/>
    <w:rsid w:val="00743F59"/>
    <w:rsid w:val="00743FE5"/>
    <w:rsid w:val="00744044"/>
    <w:rsid w:val="007440C3"/>
    <w:rsid w:val="007440D2"/>
    <w:rsid w:val="00744115"/>
    <w:rsid w:val="00744117"/>
    <w:rsid w:val="00744206"/>
    <w:rsid w:val="00744249"/>
    <w:rsid w:val="007442CA"/>
    <w:rsid w:val="007442F9"/>
    <w:rsid w:val="00744305"/>
    <w:rsid w:val="0074431F"/>
    <w:rsid w:val="007443F0"/>
    <w:rsid w:val="00744406"/>
    <w:rsid w:val="0074443A"/>
    <w:rsid w:val="0074443B"/>
    <w:rsid w:val="0074446A"/>
    <w:rsid w:val="00744536"/>
    <w:rsid w:val="0074454B"/>
    <w:rsid w:val="0074455D"/>
    <w:rsid w:val="00744566"/>
    <w:rsid w:val="007445FA"/>
    <w:rsid w:val="00744627"/>
    <w:rsid w:val="0074469B"/>
    <w:rsid w:val="007447E4"/>
    <w:rsid w:val="00744843"/>
    <w:rsid w:val="0074484F"/>
    <w:rsid w:val="0074489D"/>
    <w:rsid w:val="0074489E"/>
    <w:rsid w:val="00744923"/>
    <w:rsid w:val="00744940"/>
    <w:rsid w:val="00744997"/>
    <w:rsid w:val="007449B1"/>
    <w:rsid w:val="007449D3"/>
    <w:rsid w:val="00744A8E"/>
    <w:rsid w:val="00744A94"/>
    <w:rsid w:val="00744A97"/>
    <w:rsid w:val="00744B36"/>
    <w:rsid w:val="00744B46"/>
    <w:rsid w:val="00744BDF"/>
    <w:rsid w:val="00744BF3"/>
    <w:rsid w:val="00744C52"/>
    <w:rsid w:val="00744C7B"/>
    <w:rsid w:val="00744CA8"/>
    <w:rsid w:val="00744CB6"/>
    <w:rsid w:val="00744CBD"/>
    <w:rsid w:val="00744CC6"/>
    <w:rsid w:val="00744CD7"/>
    <w:rsid w:val="00744CDD"/>
    <w:rsid w:val="00744D0E"/>
    <w:rsid w:val="00744D6F"/>
    <w:rsid w:val="00744D8F"/>
    <w:rsid w:val="00744DAE"/>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7F"/>
    <w:rsid w:val="0074520D"/>
    <w:rsid w:val="007452F0"/>
    <w:rsid w:val="00745301"/>
    <w:rsid w:val="0074535B"/>
    <w:rsid w:val="00745366"/>
    <w:rsid w:val="0074537A"/>
    <w:rsid w:val="0074538A"/>
    <w:rsid w:val="00745391"/>
    <w:rsid w:val="007453A5"/>
    <w:rsid w:val="007453D9"/>
    <w:rsid w:val="0074546D"/>
    <w:rsid w:val="0074549F"/>
    <w:rsid w:val="00745546"/>
    <w:rsid w:val="00745549"/>
    <w:rsid w:val="0074554E"/>
    <w:rsid w:val="00745567"/>
    <w:rsid w:val="0074559E"/>
    <w:rsid w:val="0074562C"/>
    <w:rsid w:val="00745643"/>
    <w:rsid w:val="00745670"/>
    <w:rsid w:val="00745683"/>
    <w:rsid w:val="00745696"/>
    <w:rsid w:val="007456DB"/>
    <w:rsid w:val="007456FF"/>
    <w:rsid w:val="007457A1"/>
    <w:rsid w:val="007457A5"/>
    <w:rsid w:val="007457AE"/>
    <w:rsid w:val="007457BD"/>
    <w:rsid w:val="0074581D"/>
    <w:rsid w:val="00745826"/>
    <w:rsid w:val="00745867"/>
    <w:rsid w:val="007458E7"/>
    <w:rsid w:val="007458F0"/>
    <w:rsid w:val="00745925"/>
    <w:rsid w:val="00745947"/>
    <w:rsid w:val="00745A27"/>
    <w:rsid w:val="00745A6E"/>
    <w:rsid w:val="00745A8B"/>
    <w:rsid w:val="00745A9C"/>
    <w:rsid w:val="00745ABA"/>
    <w:rsid w:val="00745ABF"/>
    <w:rsid w:val="00745AD7"/>
    <w:rsid w:val="00745B1D"/>
    <w:rsid w:val="00745B42"/>
    <w:rsid w:val="00745B77"/>
    <w:rsid w:val="00745B87"/>
    <w:rsid w:val="00745BB1"/>
    <w:rsid w:val="00745C6A"/>
    <w:rsid w:val="00745C7C"/>
    <w:rsid w:val="00745D23"/>
    <w:rsid w:val="00745D26"/>
    <w:rsid w:val="00745D30"/>
    <w:rsid w:val="00745D62"/>
    <w:rsid w:val="00745DB8"/>
    <w:rsid w:val="00745DD1"/>
    <w:rsid w:val="00745E11"/>
    <w:rsid w:val="00745E2E"/>
    <w:rsid w:val="00745E6C"/>
    <w:rsid w:val="00745ECA"/>
    <w:rsid w:val="00745ED3"/>
    <w:rsid w:val="00745ED4"/>
    <w:rsid w:val="00745EE8"/>
    <w:rsid w:val="00745EEB"/>
    <w:rsid w:val="00745EF6"/>
    <w:rsid w:val="00745F2C"/>
    <w:rsid w:val="00745F52"/>
    <w:rsid w:val="00745F65"/>
    <w:rsid w:val="00745F7C"/>
    <w:rsid w:val="00745F7F"/>
    <w:rsid w:val="00745FE7"/>
    <w:rsid w:val="00745FFE"/>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342"/>
    <w:rsid w:val="0074637A"/>
    <w:rsid w:val="007463EC"/>
    <w:rsid w:val="0074641A"/>
    <w:rsid w:val="00746438"/>
    <w:rsid w:val="0074643B"/>
    <w:rsid w:val="00746454"/>
    <w:rsid w:val="00746478"/>
    <w:rsid w:val="007464AF"/>
    <w:rsid w:val="0074652C"/>
    <w:rsid w:val="007465E4"/>
    <w:rsid w:val="007465E9"/>
    <w:rsid w:val="00746622"/>
    <w:rsid w:val="00746634"/>
    <w:rsid w:val="00746639"/>
    <w:rsid w:val="007466D8"/>
    <w:rsid w:val="007466E5"/>
    <w:rsid w:val="007466EE"/>
    <w:rsid w:val="0074673B"/>
    <w:rsid w:val="00746775"/>
    <w:rsid w:val="007467B3"/>
    <w:rsid w:val="007467F8"/>
    <w:rsid w:val="00746831"/>
    <w:rsid w:val="0074683D"/>
    <w:rsid w:val="00746861"/>
    <w:rsid w:val="00746876"/>
    <w:rsid w:val="007468A3"/>
    <w:rsid w:val="007468B2"/>
    <w:rsid w:val="007468C2"/>
    <w:rsid w:val="00746936"/>
    <w:rsid w:val="00746994"/>
    <w:rsid w:val="0074699C"/>
    <w:rsid w:val="007469A9"/>
    <w:rsid w:val="007469CC"/>
    <w:rsid w:val="00746A1B"/>
    <w:rsid w:val="00746A1F"/>
    <w:rsid w:val="00746A37"/>
    <w:rsid w:val="00746A49"/>
    <w:rsid w:val="00746A8E"/>
    <w:rsid w:val="00746A8F"/>
    <w:rsid w:val="00746AF6"/>
    <w:rsid w:val="00746B17"/>
    <w:rsid w:val="00746B53"/>
    <w:rsid w:val="00746B6B"/>
    <w:rsid w:val="00746BA5"/>
    <w:rsid w:val="00746BA8"/>
    <w:rsid w:val="00746BB6"/>
    <w:rsid w:val="00746BCC"/>
    <w:rsid w:val="00746C0D"/>
    <w:rsid w:val="00746C4E"/>
    <w:rsid w:val="00746CB7"/>
    <w:rsid w:val="00746CE9"/>
    <w:rsid w:val="00746D0D"/>
    <w:rsid w:val="00746D64"/>
    <w:rsid w:val="00746D83"/>
    <w:rsid w:val="00746D9E"/>
    <w:rsid w:val="00746DB5"/>
    <w:rsid w:val="00746DE9"/>
    <w:rsid w:val="00746E04"/>
    <w:rsid w:val="00746E7F"/>
    <w:rsid w:val="00746E91"/>
    <w:rsid w:val="00746EB7"/>
    <w:rsid w:val="00746EBB"/>
    <w:rsid w:val="00746EC4"/>
    <w:rsid w:val="00746ED9"/>
    <w:rsid w:val="00746EE1"/>
    <w:rsid w:val="00746EEE"/>
    <w:rsid w:val="00746EF0"/>
    <w:rsid w:val="00746F13"/>
    <w:rsid w:val="00746F5A"/>
    <w:rsid w:val="00746F5B"/>
    <w:rsid w:val="00746F85"/>
    <w:rsid w:val="00746FEB"/>
    <w:rsid w:val="0074700E"/>
    <w:rsid w:val="007470CF"/>
    <w:rsid w:val="007470DE"/>
    <w:rsid w:val="00747115"/>
    <w:rsid w:val="0074711B"/>
    <w:rsid w:val="00747134"/>
    <w:rsid w:val="00747169"/>
    <w:rsid w:val="0074718A"/>
    <w:rsid w:val="00747199"/>
    <w:rsid w:val="007471FF"/>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45"/>
    <w:rsid w:val="007475E1"/>
    <w:rsid w:val="0074764B"/>
    <w:rsid w:val="007476AC"/>
    <w:rsid w:val="007476BE"/>
    <w:rsid w:val="00747780"/>
    <w:rsid w:val="007477AA"/>
    <w:rsid w:val="007477B9"/>
    <w:rsid w:val="007477D0"/>
    <w:rsid w:val="00747834"/>
    <w:rsid w:val="0074783F"/>
    <w:rsid w:val="00747881"/>
    <w:rsid w:val="00747883"/>
    <w:rsid w:val="007478CE"/>
    <w:rsid w:val="00747996"/>
    <w:rsid w:val="007479B6"/>
    <w:rsid w:val="007479D4"/>
    <w:rsid w:val="00747A05"/>
    <w:rsid w:val="00747A45"/>
    <w:rsid w:val="00747A5D"/>
    <w:rsid w:val="00747A95"/>
    <w:rsid w:val="00747ABC"/>
    <w:rsid w:val="00747AC5"/>
    <w:rsid w:val="00747AD7"/>
    <w:rsid w:val="00747AF2"/>
    <w:rsid w:val="00747B1B"/>
    <w:rsid w:val="00747B6D"/>
    <w:rsid w:val="00747B74"/>
    <w:rsid w:val="00747BEE"/>
    <w:rsid w:val="00747C35"/>
    <w:rsid w:val="00747C63"/>
    <w:rsid w:val="00747C7D"/>
    <w:rsid w:val="00747CDC"/>
    <w:rsid w:val="00747CEB"/>
    <w:rsid w:val="00747CF6"/>
    <w:rsid w:val="00747D03"/>
    <w:rsid w:val="00747D07"/>
    <w:rsid w:val="00747D1C"/>
    <w:rsid w:val="00747D31"/>
    <w:rsid w:val="00747D36"/>
    <w:rsid w:val="00747D3E"/>
    <w:rsid w:val="00747D60"/>
    <w:rsid w:val="00747DF6"/>
    <w:rsid w:val="00747E32"/>
    <w:rsid w:val="00747E50"/>
    <w:rsid w:val="00747EB5"/>
    <w:rsid w:val="00747ED7"/>
    <w:rsid w:val="00747EF4"/>
    <w:rsid w:val="00747F23"/>
    <w:rsid w:val="00747F4C"/>
    <w:rsid w:val="00747F76"/>
    <w:rsid w:val="00747FB3"/>
    <w:rsid w:val="00747FED"/>
    <w:rsid w:val="00747FF0"/>
    <w:rsid w:val="00747FF2"/>
    <w:rsid w:val="00750030"/>
    <w:rsid w:val="00750047"/>
    <w:rsid w:val="00750064"/>
    <w:rsid w:val="007500DC"/>
    <w:rsid w:val="00750152"/>
    <w:rsid w:val="00750172"/>
    <w:rsid w:val="0075021E"/>
    <w:rsid w:val="0075026D"/>
    <w:rsid w:val="0075029F"/>
    <w:rsid w:val="007502E0"/>
    <w:rsid w:val="00750316"/>
    <w:rsid w:val="00750378"/>
    <w:rsid w:val="00750395"/>
    <w:rsid w:val="007503DF"/>
    <w:rsid w:val="00750408"/>
    <w:rsid w:val="00750415"/>
    <w:rsid w:val="00750482"/>
    <w:rsid w:val="007504A3"/>
    <w:rsid w:val="007504BE"/>
    <w:rsid w:val="007504D0"/>
    <w:rsid w:val="007504D6"/>
    <w:rsid w:val="007504DC"/>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42"/>
    <w:rsid w:val="00750B97"/>
    <w:rsid w:val="00750BAA"/>
    <w:rsid w:val="00750BF9"/>
    <w:rsid w:val="00750C1E"/>
    <w:rsid w:val="00750C22"/>
    <w:rsid w:val="00750C2F"/>
    <w:rsid w:val="00750C44"/>
    <w:rsid w:val="00750D61"/>
    <w:rsid w:val="00750DC0"/>
    <w:rsid w:val="00750DC5"/>
    <w:rsid w:val="00750E18"/>
    <w:rsid w:val="00750E8C"/>
    <w:rsid w:val="00750E99"/>
    <w:rsid w:val="00750E9D"/>
    <w:rsid w:val="00750EE5"/>
    <w:rsid w:val="00750EFF"/>
    <w:rsid w:val="00750F78"/>
    <w:rsid w:val="00750FA8"/>
    <w:rsid w:val="00750FDD"/>
    <w:rsid w:val="00751001"/>
    <w:rsid w:val="00751027"/>
    <w:rsid w:val="00751091"/>
    <w:rsid w:val="007510EA"/>
    <w:rsid w:val="00751109"/>
    <w:rsid w:val="0075111E"/>
    <w:rsid w:val="00751132"/>
    <w:rsid w:val="00751165"/>
    <w:rsid w:val="0075116D"/>
    <w:rsid w:val="00751182"/>
    <w:rsid w:val="007511E7"/>
    <w:rsid w:val="00751206"/>
    <w:rsid w:val="00751253"/>
    <w:rsid w:val="0075125D"/>
    <w:rsid w:val="0075126F"/>
    <w:rsid w:val="007512B3"/>
    <w:rsid w:val="007512C6"/>
    <w:rsid w:val="007512C8"/>
    <w:rsid w:val="007512F6"/>
    <w:rsid w:val="00751302"/>
    <w:rsid w:val="00751306"/>
    <w:rsid w:val="00751359"/>
    <w:rsid w:val="00751364"/>
    <w:rsid w:val="00751370"/>
    <w:rsid w:val="0075137C"/>
    <w:rsid w:val="007513AB"/>
    <w:rsid w:val="00751462"/>
    <w:rsid w:val="0075149D"/>
    <w:rsid w:val="007514F3"/>
    <w:rsid w:val="0075150A"/>
    <w:rsid w:val="00751582"/>
    <w:rsid w:val="007515C8"/>
    <w:rsid w:val="007515ED"/>
    <w:rsid w:val="007515F5"/>
    <w:rsid w:val="0075166C"/>
    <w:rsid w:val="00751679"/>
    <w:rsid w:val="007516B9"/>
    <w:rsid w:val="007516F9"/>
    <w:rsid w:val="007516FD"/>
    <w:rsid w:val="0075171E"/>
    <w:rsid w:val="00751860"/>
    <w:rsid w:val="0075187D"/>
    <w:rsid w:val="0075188D"/>
    <w:rsid w:val="007518C5"/>
    <w:rsid w:val="00751916"/>
    <w:rsid w:val="00751935"/>
    <w:rsid w:val="0075193C"/>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02"/>
    <w:rsid w:val="0075242D"/>
    <w:rsid w:val="0075244E"/>
    <w:rsid w:val="00752451"/>
    <w:rsid w:val="0075246B"/>
    <w:rsid w:val="00752478"/>
    <w:rsid w:val="0075249B"/>
    <w:rsid w:val="0075250F"/>
    <w:rsid w:val="00752536"/>
    <w:rsid w:val="007525FA"/>
    <w:rsid w:val="00752603"/>
    <w:rsid w:val="00752683"/>
    <w:rsid w:val="00752725"/>
    <w:rsid w:val="00752733"/>
    <w:rsid w:val="0075278C"/>
    <w:rsid w:val="00752873"/>
    <w:rsid w:val="007528A8"/>
    <w:rsid w:val="0075290F"/>
    <w:rsid w:val="00752986"/>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D6B"/>
    <w:rsid w:val="00752DE7"/>
    <w:rsid w:val="00752E4A"/>
    <w:rsid w:val="00752E4D"/>
    <w:rsid w:val="00752E6D"/>
    <w:rsid w:val="00752E89"/>
    <w:rsid w:val="00752EB9"/>
    <w:rsid w:val="00752EF4"/>
    <w:rsid w:val="00752F01"/>
    <w:rsid w:val="00752FBE"/>
    <w:rsid w:val="00752FCF"/>
    <w:rsid w:val="00752FDC"/>
    <w:rsid w:val="00752FF2"/>
    <w:rsid w:val="0075300E"/>
    <w:rsid w:val="0075302E"/>
    <w:rsid w:val="00753044"/>
    <w:rsid w:val="00753058"/>
    <w:rsid w:val="00753061"/>
    <w:rsid w:val="00753092"/>
    <w:rsid w:val="007530A6"/>
    <w:rsid w:val="007530F0"/>
    <w:rsid w:val="00753146"/>
    <w:rsid w:val="0075317C"/>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B"/>
    <w:rsid w:val="0075345E"/>
    <w:rsid w:val="00753467"/>
    <w:rsid w:val="0075347C"/>
    <w:rsid w:val="007534BA"/>
    <w:rsid w:val="007534E9"/>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A09"/>
    <w:rsid w:val="00753A28"/>
    <w:rsid w:val="00753A38"/>
    <w:rsid w:val="00753A52"/>
    <w:rsid w:val="00753A6D"/>
    <w:rsid w:val="00753A92"/>
    <w:rsid w:val="00753AA5"/>
    <w:rsid w:val="00753AD1"/>
    <w:rsid w:val="00753AD6"/>
    <w:rsid w:val="00753AEB"/>
    <w:rsid w:val="00753B2E"/>
    <w:rsid w:val="00753B31"/>
    <w:rsid w:val="00753BB5"/>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77"/>
    <w:rsid w:val="007541A3"/>
    <w:rsid w:val="0075420F"/>
    <w:rsid w:val="00754211"/>
    <w:rsid w:val="00754218"/>
    <w:rsid w:val="007542D2"/>
    <w:rsid w:val="007542DA"/>
    <w:rsid w:val="007543E6"/>
    <w:rsid w:val="00754408"/>
    <w:rsid w:val="00754418"/>
    <w:rsid w:val="0075441D"/>
    <w:rsid w:val="00754443"/>
    <w:rsid w:val="00754490"/>
    <w:rsid w:val="00754501"/>
    <w:rsid w:val="0075456B"/>
    <w:rsid w:val="0075458A"/>
    <w:rsid w:val="0075458B"/>
    <w:rsid w:val="0075460F"/>
    <w:rsid w:val="00754633"/>
    <w:rsid w:val="00754661"/>
    <w:rsid w:val="00754719"/>
    <w:rsid w:val="0075473C"/>
    <w:rsid w:val="0075476C"/>
    <w:rsid w:val="0075476E"/>
    <w:rsid w:val="0075478F"/>
    <w:rsid w:val="00754801"/>
    <w:rsid w:val="00754824"/>
    <w:rsid w:val="00754829"/>
    <w:rsid w:val="00754830"/>
    <w:rsid w:val="0075489A"/>
    <w:rsid w:val="007548D7"/>
    <w:rsid w:val="00754930"/>
    <w:rsid w:val="00754967"/>
    <w:rsid w:val="0075496D"/>
    <w:rsid w:val="007549A4"/>
    <w:rsid w:val="007549AE"/>
    <w:rsid w:val="007549EC"/>
    <w:rsid w:val="00754A27"/>
    <w:rsid w:val="00754A44"/>
    <w:rsid w:val="00754A93"/>
    <w:rsid w:val="00754B13"/>
    <w:rsid w:val="00754BF4"/>
    <w:rsid w:val="00754C55"/>
    <w:rsid w:val="00754C56"/>
    <w:rsid w:val="00754C59"/>
    <w:rsid w:val="00754C91"/>
    <w:rsid w:val="00754CC2"/>
    <w:rsid w:val="00754CCE"/>
    <w:rsid w:val="00754CFC"/>
    <w:rsid w:val="00754D01"/>
    <w:rsid w:val="00754D1C"/>
    <w:rsid w:val="00754D21"/>
    <w:rsid w:val="00754D22"/>
    <w:rsid w:val="00754D23"/>
    <w:rsid w:val="00754D5A"/>
    <w:rsid w:val="00754D5D"/>
    <w:rsid w:val="00754D78"/>
    <w:rsid w:val="00754DA4"/>
    <w:rsid w:val="00754DF8"/>
    <w:rsid w:val="00754E09"/>
    <w:rsid w:val="00754E12"/>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CB"/>
    <w:rsid w:val="00755EE7"/>
    <w:rsid w:val="00755F98"/>
    <w:rsid w:val="00755FA4"/>
    <w:rsid w:val="00755FBA"/>
    <w:rsid w:val="00755FE7"/>
    <w:rsid w:val="00755FF2"/>
    <w:rsid w:val="00755FF6"/>
    <w:rsid w:val="00756014"/>
    <w:rsid w:val="00756040"/>
    <w:rsid w:val="0075606E"/>
    <w:rsid w:val="0075608C"/>
    <w:rsid w:val="007560C3"/>
    <w:rsid w:val="007560CA"/>
    <w:rsid w:val="007560D0"/>
    <w:rsid w:val="007560E7"/>
    <w:rsid w:val="007560F7"/>
    <w:rsid w:val="0075613E"/>
    <w:rsid w:val="007561B9"/>
    <w:rsid w:val="007561EF"/>
    <w:rsid w:val="007561FF"/>
    <w:rsid w:val="00756255"/>
    <w:rsid w:val="00756297"/>
    <w:rsid w:val="0075629C"/>
    <w:rsid w:val="007562CF"/>
    <w:rsid w:val="007562DC"/>
    <w:rsid w:val="007562ED"/>
    <w:rsid w:val="00756376"/>
    <w:rsid w:val="00756378"/>
    <w:rsid w:val="00756390"/>
    <w:rsid w:val="007563A8"/>
    <w:rsid w:val="007563FF"/>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99"/>
    <w:rsid w:val="007565A2"/>
    <w:rsid w:val="00756658"/>
    <w:rsid w:val="00756683"/>
    <w:rsid w:val="007566CA"/>
    <w:rsid w:val="007566EA"/>
    <w:rsid w:val="00756728"/>
    <w:rsid w:val="0075674D"/>
    <w:rsid w:val="00756760"/>
    <w:rsid w:val="00756841"/>
    <w:rsid w:val="00756846"/>
    <w:rsid w:val="007568E8"/>
    <w:rsid w:val="00756924"/>
    <w:rsid w:val="0075694C"/>
    <w:rsid w:val="00756965"/>
    <w:rsid w:val="00756994"/>
    <w:rsid w:val="00756A25"/>
    <w:rsid w:val="00756A49"/>
    <w:rsid w:val="00756A71"/>
    <w:rsid w:val="00756A79"/>
    <w:rsid w:val="00756AA1"/>
    <w:rsid w:val="00756ABC"/>
    <w:rsid w:val="00756B1B"/>
    <w:rsid w:val="00756B23"/>
    <w:rsid w:val="00756B3B"/>
    <w:rsid w:val="00756BBF"/>
    <w:rsid w:val="00756C7A"/>
    <w:rsid w:val="00756CA9"/>
    <w:rsid w:val="00756CAB"/>
    <w:rsid w:val="00756CBF"/>
    <w:rsid w:val="00756D1C"/>
    <w:rsid w:val="00756D66"/>
    <w:rsid w:val="00756DB2"/>
    <w:rsid w:val="00756DB8"/>
    <w:rsid w:val="00756DC8"/>
    <w:rsid w:val="00756DC9"/>
    <w:rsid w:val="00756E2E"/>
    <w:rsid w:val="00756E53"/>
    <w:rsid w:val="00756E77"/>
    <w:rsid w:val="00756E78"/>
    <w:rsid w:val="00756E7B"/>
    <w:rsid w:val="00756E88"/>
    <w:rsid w:val="00756EFB"/>
    <w:rsid w:val="00756F14"/>
    <w:rsid w:val="00756F18"/>
    <w:rsid w:val="00756F1F"/>
    <w:rsid w:val="00756F77"/>
    <w:rsid w:val="00756F95"/>
    <w:rsid w:val="00756FC2"/>
    <w:rsid w:val="00756FF5"/>
    <w:rsid w:val="007570E5"/>
    <w:rsid w:val="007570EE"/>
    <w:rsid w:val="007570FD"/>
    <w:rsid w:val="00757118"/>
    <w:rsid w:val="00757159"/>
    <w:rsid w:val="007571F6"/>
    <w:rsid w:val="007571F9"/>
    <w:rsid w:val="0075723D"/>
    <w:rsid w:val="0075728C"/>
    <w:rsid w:val="007572B1"/>
    <w:rsid w:val="007572BF"/>
    <w:rsid w:val="007572D9"/>
    <w:rsid w:val="0075735B"/>
    <w:rsid w:val="007573CF"/>
    <w:rsid w:val="00757415"/>
    <w:rsid w:val="00757444"/>
    <w:rsid w:val="00757455"/>
    <w:rsid w:val="00757486"/>
    <w:rsid w:val="00757642"/>
    <w:rsid w:val="0075764A"/>
    <w:rsid w:val="00757661"/>
    <w:rsid w:val="007576D5"/>
    <w:rsid w:val="007576F0"/>
    <w:rsid w:val="0075779F"/>
    <w:rsid w:val="007577A4"/>
    <w:rsid w:val="007577B1"/>
    <w:rsid w:val="007577E5"/>
    <w:rsid w:val="00757814"/>
    <w:rsid w:val="00757825"/>
    <w:rsid w:val="00757872"/>
    <w:rsid w:val="0075790C"/>
    <w:rsid w:val="00757923"/>
    <w:rsid w:val="0075792A"/>
    <w:rsid w:val="0075796A"/>
    <w:rsid w:val="00757990"/>
    <w:rsid w:val="00757AA2"/>
    <w:rsid w:val="00757AB2"/>
    <w:rsid w:val="00757ABB"/>
    <w:rsid w:val="00757AC3"/>
    <w:rsid w:val="00757AD4"/>
    <w:rsid w:val="00757B2B"/>
    <w:rsid w:val="00757B4B"/>
    <w:rsid w:val="00757B71"/>
    <w:rsid w:val="00757B84"/>
    <w:rsid w:val="00757B8C"/>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4F"/>
    <w:rsid w:val="00757FB7"/>
    <w:rsid w:val="0076004D"/>
    <w:rsid w:val="00760094"/>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FB"/>
    <w:rsid w:val="00760338"/>
    <w:rsid w:val="00760342"/>
    <w:rsid w:val="007603FE"/>
    <w:rsid w:val="0076049C"/>
    <w:rsid w:val="00760544"/>
    <w:rsid w:val="00760545"/>
    <w:rsid w:val="00760548"/>
    <w:rsid w:val="0076054A"/>
    <w:rsid w:val="007605A7"/>
    <w:rsid w:val="007605EC"/>
    <w:rsid w:val="00760606"/>
    <w:rsid w:val="00760607"/>
    <w:rsid w:val="00760651"/>
    <w:rsid w:val="00760686"/>
    <w:rsid w:val="007606DD"/>
    <w:rsid w:val="00760706"/>
    <w:rsid w:val="00760729"/>
    <w:rsid w:val="0076072D"/>
    <w:rsid w:val="00760732"/>
    <w:rsid w:val="0076076E"/>
    <w:rsid w:val="007607B0"/>
    <w:rsid w:val="00760833"/>
    <w:rsid w:val="00760835"/>
    <w:rsid w:val="00760840"/>
    <w:rsid w:val="0076088D"/>
    <w:rsid w:val="0076090B"/>
    <w:rsid w:val="00760910"/>
    <w:rsid w:val="00760914"/>
    <w:rsid w:val="00760985"/>
    <w:rsid w:val="00760997"/>
    <w:rsid w:val="007609BE"/>
    <w:rsid w:val="007609F3"/>
    <w:rsid w:val="00760A43"/>
    <w:rsid w:val="00760A51"/>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AC"/>
    <w:rsid w:val="00760DBD"/>
    <w:rsid w:val="00760E54"/>
    <w:rsid w:val="00760E7F"/>
    <w:rsid w:val="00760E8E"/>
    <w:rsid w:val="00760EA8"/>
    <w:rsid w:val="00760EA9"/>
    <w:rsid w:val="00760F03"/>
    <w:rsid w:val="00760F13"/>
    <w:rsid w:val="00760F3C"/>
    <w:rsid w:val="00760F47"/>
    <w:rsid w:val="00760F74"/>
    <w:rsid w:val="00760F93"/>
    <w:rsid w:val="00761037"/>
    <w:rsid w:val="0076103E"/>
    <w:rsid w:val="00761073"/>
    <w:rsid w:val="00761074"/>
    <w:rsid w:val="00761078"/>
    <w:rsid w:val="007610A0"/>
    <w:rsid w:val="007610BD"/>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86"/>
    <w:rsid w:val="007613A7"/>
    <w:rsid w:val="007613BD"/>
    <w:rsid w:val="007613F1"/>
    <w:rsid w:val="0076143E"/>
    <w:rsid w:val="0076144E"/>
    <w:rsid w:val="00761455"/>
    <w:rsid w:val="00761458"/>
    <w:rsid w:val="007614AB"/>
    <w:rsid w:val="007614AE"/>
    <w:rsid w:val="0076150B"/>
    <w:rsid w:val="00761526"/>
    <w:rsid w:val="00761555"/>
    <w:rsid w:val="00761576"/>
    <w:rsid w:val="0076157C"/>
    <w:rsid w:val="007615EA"/>
    <w:rsid w:val="00761605"/>
    <w:rsid w:val="0076163D"/>
    <w:rsid w:val="0076167D"/>
    <w:rsid w:val="007616A7"/>
    <w:rsid w:val="00761748"/>
    <w:rsid w:val="00761755"/>
    <w:rsid w:val="0076179B"/>
    <w:rsid w:val="007617CB"/>
    <w:rsid w:val="007617D7"/>
    <w:rsid w:val="007617D9"/>
    <w:rsid w:val="007617DF"/>
    <w:rsid w:val="00761823"/>
    <w:rsid w:val="00761851"/>
    <w:rsid w:val="00761853"/>
    <w:rsid w:val="00761927"/>
    <w:rsid w:val="0076193C"/>
    <w:rsid w:val="0076194B"/>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D15"/>
    <w:rsid w:val="00761D2C"/>
    <w:rsid w:val="00761D53"/>
    <w:rsid w:val="00761D69"/>
    <w:rsid w:val="00761D72"/>
    <w:rsid w:val="00761D83"/>
    <w:rsid w:val="00761D90"/>
    <w:rsid w:val="00761D95"/>
    <w:rsid w:val="00761DE4"/>
    <w:rsid w:val="00761EB0"/>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98"/>
    <w:rsid w:val="007625FD"/>
    <w:rsid w:val="0076260B"/>
    <w:rsid w:val="0076260C"/>
    <w:rsid w:val="007626EB"/>
    <w:rsid w:val="00762746"/>
    <w:rsid w:val="0076276A"/>
    <w:rsid w:val="0076277E"/>
    <w:rsid w:val="0076278A"/>
    <w:rsid w:val="0076280E"/>
    <w:rsid w:val="0076289D"/>
    <w:rsid w:val="007628B4"/>
    <w:rsid w:val="007628CC"/>
    <w:rsid w:val="007628EF"/>
    <w:rsid w:val="0076291F"/>
    <w:rsid w:val="00762925"/>
    <w:rsid w:val="00762945"/>
    <w:rsid w:val="007629CE"/>
    <w:rsid w:val="007629DF"/>
    <w:rsid w:val="00762A32"/>
    <w:rsid w:val="00762A7F"/>
    <w:rsid w:val="00762A8C"/>
    <w:rsid w:val="00762AA3"/>
    <w:rsid w:val="00762AE6"/>
    <w:rsid w:val="00762AFF"/>
    <w:rsid w:val="00762B25"/>
    <w:rsid w:val="00762B5B"/>
    <w:rsid w:val="00762B66"/>
    <w:rsid w:val="00762B76"/>
    <w:rsid w:val="00762BD3"/>
    <w:rsid w:val="00762CFE"/>
    <w:rsid w:val="00762D6F"/>
    <w:rsid w:val="00762DA3"/>
    <w:rsid w:val="00762E0A"/>
    <w:rsid w:val="00762E2C"/>
    <w:rsid w:val="00762E38"/>
    <w:rsid w:val="00762EC2"/>
    <w:rsid w:val="00762F42"/>
    <w:rsid w:val="00762F77"/>
    <w:rsid w:val="00762FBA"/>
    <w:rsid w:val="00762FBC"/>
    <w:rsid w:val="00763043"/>
    <w:rsid w:val="0076304D"/>
    <w:rsid w:val="007630EF"/>
    <w:rsid w:val="0076313B"/>
    <w:rsid w:val="0076318D"/>
    <w:rsid w:val="00763196"/>
    <w:rsid w:val="007631EB"/>
    <w:rsid w:val="007631F4"/>
    <w:rsid w:val="0076322D"/>
    <w:rsid w:val="007632AA"/>
    <w:rsid w:val="007632D0"/>
    <w:rsid w:val="007632E3"/>
    <w:rsid w:val="0076332F"/>
    <w:rsid w:val="007633AA"/>
    <w:rsid w:val="007633CA"/>
    <w:rsid w:val="007633F5"/>
    <w:rsid w:val="0076340C"/>
    <w:rsid w:val="007634E8"/>
    <w:rsid w:val="007634F8"/>
    <w:rsid w:val="00763544"/>
    <w:rsid w:val="00763576"/>
    <w:rsid w:val="0076359F"/>
    <w:rsid w:val="007635C3"/>
    <w:rsid w:val="00763600"/>
    <w:rsid w:val="0076369E"/>
    <w:rsid w:val="007636F3"/>
    <w:rsid w:val="007636F4"/>
    <w:rsid w:val="0076370B"/>
    <w:rsid w:val="007637BA"/>
    <w:rsid w:val="007637C5"/>
    <w:rsid w:val="007637D7"/>
    <w:rsid w:val="007637DA"/>
    <w:rsid w:val="00763817"/>
    <w:rsid w:val="0076381B"/>
    <w:rsid w:val="00763838"/>
    <w:rsid w:val="00763892"/>
    <w:rsid w:val="007638D4"/>
    <w:rsid w:val="007638F5"/>
    <w:rsid w:val="0076399B"/>
    <w:rsid w:val="007639DF"/>
    <w:rsid w:val="007639E6"/>
    <w:rsid w:val="00763A3F"/>
    <w:rsid w:val="00763A86"/>
    <w:rsid w:val="00763A8D"/>
    <w:rsid w:val="00763AC3"/>
    <w:rsid w:val="00763B18"/>
    <w:rsid w:val="00763B33"/>
    <w:rsid w:val="00763B7C"/>
    <w:rsid w:val="00763BB3"/>
    <w:rsid w:val="00763C21"/>
    <w:rsid w:val="00763C2E"/>
    <w:rsid w:val="00763C48"/>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B"/>
    <w:rsid w:val="00763F4D"/>
    <w:rsid w:val="00763F86"/>
    <w:rsid w:val="00763FEF"/>
    <w:rsid w:val="00764002"/>
    <w:rsid w:val="0076401E"/>
    <w:rsid w:val="007640C6"/>
    <w:rsid w:val="007640DB"/>
    <w:rsid w:val="007640F7"/>
    <w:rsid w:val="00764141"/>
    <w:rsid w:val="00764219"/>
    <w:rsid w:val="0076425D"/>
    <w:rsid w:val="0076426E"/>
    <w:rsid w:val="0076430D"/>
    <w:rsid w:val="00764384"/>
    <w:rsid w:val="00764396"/>
    <w:rsid w:val="007643AB"/>
    <w:rsid w:val="007643EA"/>
    <w:rsid w:val="00764438"/>
    <w:rsid w:val="00764462"/>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67"/>
    <w:rsid w:val="00764870"/>
    <w:rsid w:val="00764896"/>
    <w:rsid w:val="00764953"/>
    <w:rsid w:val="007649BF"/>
    <w:rsid w:val="00764A38"/>
    <w:rsid w:val="00764A41"/>
    <w:rsid w:val="00764A90"/>
    <w:rsid w:val="00764AA1"/>
    <w:rsid w:val="00764AB1"/>
    <w:rsid w:val="00764B7B"/>
    <w:rsid w:val="00764B8E"/>
    <w:rsid w:val="00764BA7"/>
    <w:rsid w:val="00764BFB"/>
    <w:rsid w:val="00764C0F"/>
    <w:rsid w:val="00764C3A"/>
    <w:rsid w:val="00764C61"/>
    <w:rsid w:val="00764C68"/>
    <w:rsid w:val="00764C7A"/>
    <w:rsid w:val="00764D01"/>
    <w:rsid w:val="00764D81"/>
    <w:rsid w:val="00764D9D"/>
    <w:rsid w:val="00764DB9"/>
    <w:rsid w:val="00764DD2"/>
    <w:rsid w:val="00764EC2"/>
    <w:rsid w:val="00764ED0"/>
    <w:rsid w:val="00764F15"/>
    <w:rsid w:val="00764F4E"/>
    <w:rsid w:val="00764F60"/>
    <w:rsid w:val="00764FE2"/>
    <w:rsid w:val="00765030"/>
    <w:rsid w:val="00765065"/>
    <w:rsid w:val="00765080"/>
    <w:rsid w:val="0076509C"/>
    <w:rsid w:val="007650B5"/>
    <w:rsid w:val="007650E0"/>
    <w:rsid w:val="007650E9"/>
    <w:rsid w:val="00765140"/>
    <w:rsid w:val="0076514C"/>
    <w:rsid w:val="0076518F"/>
    <w:rsid w:val="007651A0"/>
    <w:rsid w:val="007651BB"/>
    <w:rsid w:val="007651EF"/>
    <w:rsid w:val="007652C5"/>
    <w:rsid w:val="00765308"/>
    <w:rsid w:val="00765338"/>
    <w:rsid w:val="007653A1"/>
    <w:rsid w:val="007653A8"/>
    <w:rsid w:val="007653FE"/>
    <w:rsid w:val="00765412"/>
    <w:rsid w:val="0076548B"/>
    <w:rsid w:val="0076549F"/>
    <w:rsid w:val="007654A2"/>
    <w:rsid w:val="007654AD"/>
    <w:rsid w:val="007654C3"/>
    <w:rsid w:val="007654EA"/>
    <w:rsid w:val="007654FF"/>
    <w:rsid w:val="0076550B"/>
    <w:rsid w:val="00765541"/>
    <w:rsid w:val="00765600"/>
    <w:rsid w:val="00765618"/>
    <w:rsid w:val="0076565D"/>
    <w:rsid w:val="00765670"/>
    <w:rsid w:val="0076569C"/>
    <w:rsid w:val="007656C1"/>
    <w:rsid w:val="007656D5"/>
    <w:rsid w:val="007656E5"/>
    <w:rsid w:val="0076572E"/>
    <w:rsid w:val="0076578A"/>
    <w:rsid w:val="007657CF"/>
    <w:rsid w:val="007657EE"/>
    <w:rsid w:val="007657F9"/>
    <w:rsid w:val="007657FF"/>
    <w:rsid w:val="0076580D"/>
    <w:rsid w:val="0076582F"/>
    <w:rsid w:val="00765897"/>
    <w:rsid w:val="007658A2"/>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C51"/>
    <w:rsid w:val="00765C99"/>
    <w:rsid w:val="00765D4F"/>
    <w:rsid w:val="00765D64"/>
    <w:rsid w:val="00765D77"/>
    <w:rsid w:val="00765E1A"/>
    <w:rsid w:val="00765E83"/>
    <w:rsid w:val="00765EB2"/>
    <w:rsid w:val="00765F34"/>
    <w:rsid w:val="00765F8C"/>
    <w:rsid w:val="00765FB4"/>
    <w:rsid w:val="00765FBB"/>
    <w:rsid w:val="00765FE5"/>
    <w:rsid w:val="00765FF0"/>
    <w:rsid w:val="0076607F"/>
    <w:rsid w:val="0076608D"/>
    <w:rsid w:val="007660AF"/>
    <w:rsid w:val="007660CF"/>
    <w:rsid w:val="007660D9"/>
    <w:rsid w:val="007660DB"/>
    <w:rsid w:val="007660F3"/>
    <w:rsid w:val="007660F5"/>
    <w:rsid w:val="00766100"/>
    <w:rsid w:val="00766148"/>
    <w:rsid w:val="0076615C"/>
    <w:rsid w:val="0076617F"/>
    <w:rsid w:val="00766192"/>
    <w:rsid w:val="00766193"/>
    <w:rsid w:val="007661E8"/>
    <w:rsid w:val="007661ED"/>
    <w:rsid w:val="00766200"/>
    <w:rsid w:val="00766206"/>
    <w:rsid w:val="00766229"/>
    <w:rsid w:val="007662B8"/>
    <w:rsid w:val="007662C2"/>
    <w:rsid w:val="00766334"/>
    <w:rsid w:val="0076634A"/>
    <w:rsid w:val="00766394"/>
    <w:rsid w:val="0076639C"/>
    <w:rsid w:val="007663BE"/>
    <w:rsid w:val="007663C2"/>
    <w:rsid w:val="00766436"/>
    <w:rsid w:val="00766439"/>
    <w:rsid w:val="00766448"/>
    <w:rsid w:val="0076644E"/>
    <w:rsid w:val="007664B9"/>
    <w:rsid w:val="00766507"/>
    <w:rsid w:val="00766547"/>
    <w:rsid w:val="00766593"/>
    <w:rsid w:val="007665B4"/>
    <w:rsid w:val="007665CE"/>
    <w:rsid w:val="00766644"/>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4B"/>
    <w:rsid w:val="007669C1"/>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D4"/>
    <w:rsid w:val="00766F03"/>
    <w:rsid w:val="00766F22"/>
    <w:rsid w:val="00766F55"/>
    <w:rsid w:val="00766F8A"/>
    <w:rsid w:val="00766F98"/>
    <w:rsid w:val="00766F9F"/>
    <w:rsid w:val="00766FDF"/>
    <w:rsid w:val="00767001"/>
    <w:rsid w:val="00767095"/>
    <w:rsid w:val="007670C8"/>
    <w:rsid w:val="00767191"/>
    <w:rsid w:val="00767192"/>
    <w:rsid w:val="007671A6"/>
    <w:rsid w:val="00767214"/>
    <w:rsid w:val="00767216"/>
    <w:rsid w:val="0076723F"/>
    <w:rsid w:val="00767249"/>
    <w:rsid w:val="007672C0"/>
    <w:rsid w:val="007672EB"/>
    <w:rsid w:val="00767343"/>
    <w:rsid w:val="0076734B"/>
    <w:rsid w:val="00767388"/>
    <w:rsid w:val="007673B3"/>
    <w:rsid w:val="00767428"/>
    <w:rsid w:val="0076745A"/>
    <w:rsid w:val="007674BA"/>
    <w:rsid w:val="007674C0"/>
    <w:rsid w:val="00767550"/>
    <w:rsid w:val="007675B7"/>
    <w:rsid w:val="007675FE"/>
    <w:rsid w:val="00767679"/>
    <w:rsid w:val="00767692"/>
    <w:rsid w:val="00767693"/>
    <w:rsid w:val="007676E3"/>
    <w:rsid w:val="00767729"/>
    <w:rsid w:val="00767743"/>
    <w:rsid w:val="0076775C"/>
    <w:rsid w:val="00767773"/>
    <w:rsid w:val="00767781"/>
    <w:rsid w:val="007677A6"/>
    <w:rsid w:val="007677C1"/>
    <w:rsid w:val="0076781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F9"/>
    <w:rsid w:val="00767F4D"/>
    <w:rsid w:val="00767F73"/>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720"/>
    <w:rsid w:val="0077078E"/>
    <w:rsid w:val="007707F7"/>
    <w:rsid w:val="0077082C"/>
    <w:rsid w:val="00770858"/>
    <w:rsid w:val="0077086C"/>
    <w:rsid w:val="007708DC"/>
    <w:rsid w:val="007708F0"/>
    <w:rsid w:val="00770908"/>
    <w:rsid w:val="00770968"/>
    <w:rsid w:val="0077098C"/>
    <w:rsid w:val="00770A30"/>
    <w:rsid w:val="00770A58"/>
    <w:rsid w:val="00770A93"/>
    <w:rsid w:val="00770B11"/>
    <w:rsid w:val="00770B12"/>
    <w:rsid w:val="00770B23"/>
    <w:rsid w:val="00770B42"/>
    <w:rsid w:val="00770B6E"/>
    <w:rsid w:val="00770B78"/>
    <w:rsid w:val="00770B7C"/>
    <w:rsid w:val="00770B86"/>
    <w:rsid w:val="00770B9A"/>
    <w:rsid w:val="00770BC8"/>
    <w:rsid w:val="00770BE3"/>
    <w:rsid w:val="00770C9D"/>
    <w:rsid w:val="00770D29"/>
    <w:rsid w:val="00770D7C"/>
    <w:rsid w:val="00770D96"/>
    <w:rsid w:val="00770E2C"/>
    <w:rsid w:val="00770E95"/>
    <w:rsid w:val="00770EEE"/>
    <w:rsid w:val="00770F0B"/>
    <w:rsid w:val="00770F68"/>
    <w:rsid w:val="00770F6A"/>
    <w:rsid w:val="0077111C"/>
    <w:rsid w:val="00771142"/>
    <w:rsid w:val="00771162"/>
    <w:rsid w:val="0077118B"/>
    <w:rsid w:val="007711C1"/>
    <w:rsid w:val="007711FB"/>
    <w:rsid w:val="0077121E"/>
    <w:rsid w:val="00771254"/>
    <w:rsid w:val="007712AD"/>
    <w:rsid w:val="007712F9"/>
    <w:rsid w:val="0077130F"/>
    <w:rsid w:val="00771380"/>
    <w:rsid w:val="007713A5"/>
    <w:rsid w:val="007713E3"/>
    <w:rsid w:val="00771425"/>
    <w:rsid w:val="00771428"/>
    <w:rsid w:val="0077144B"/>
    <w:rsid w:val="00771453"/>
    <w:rsid w:val="0077146A"/>
    <w:rsid w:val="007714CF"/>
    <w:rsid w:val="0077153B"/>
    <w:rsid w:val="00771593"/>
    <w:rsid w:val="007715AE"/>
    <w:rsid w:val="007715C4"/>
    <w:rsid w:val="007715C6"/>
    <w:rsid w:val="0077161A"/>
    <w:rsid w:val="00771682"/>
    <w:rsid w:val="00771708"/>
    <w:rsid w:val="0077175F"/>
    <w:rsid w:val="007717E0"/>
    <w:rsid w:val="00771802"/>
    <w:rsid w:val="0077181B"/>
    <w:rsid w:val="00771878"/>
    <w:rsid w:val="007718A4"/>
    <w:rsid w:val="007718B2"/>
    <w:rsid w:val="007718BE"/>
    <w:rsid w:val="007718EA"/>
    <w:rsid w:val="007718F5"/>
    <w:rsid w:val="0077190B"/>
    <w:rsid w:val="0077192A"/>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57"/>
    <w:rsid w:val="00771DA3"/>
    <w:rsid w:val="00771E08"/>
    <w:rsid w:val="00771E47"/>
    <w:rsid w:val="00771EC9"/>
    <w:rsid w:val="00771F0C"/>
    <w:rsid w:val="00771F32"/>
    <w:rsid w:val="00771F4C"/>
    <w:rsid w:val="00771F5D"/>
    <w:rsid w:val="00771F74"/>
    <w:rsid w:val="00771FA9"/>
    <w:rsid w:val="00771FD9"/>
    <w:rsid w:val="00771FE9"/>
    <w:rsid w:val="00771FF4"/>
    <w:rsid w:val="00771FF9"/>
    <w:rsid w:val="00772000"/>
    <w:rsid w:val="0077200C"/>
    <w:rsid w:val="00772035"/>
    <w:rsid w:val="00772054"/>
    <w:rsid w:val="00772061"/>
    <w:rsid w:val="00772062"/>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B"/>
    <w:rsid w:val="007724A0"/>
    <w:rsid w:val="007724F6"/>
    <w:rsid w:val="00772541"/>
    <w:rsid w:val="00772560"/>
    <w:rsid w:val="00772596"/>
    <w:rsid w:val="007725C2"/>
    <w:rsid w:val="007725D6"/>
    <w:rsid w:val="007725FA"/>
    <w:rsid w:val="0077269E"/>
    <w:rsid w:val="007726A0"/>
    <w:rsid w:val="007726BE"/>
    <w:rsid w:val="007726C4"/>
    <w:rsid w:val="00772705"/>
    <w:rsid w:val="00772790"/>
    <w:rsid w:val="007727A9"/>
    <w:rsid w:val="007727D9"/>
    <w:rsid w:val="00772801"/>
    <w:rsid w:val="00772803"/>
    <w:rsid w:val="00772836"/>
    <w:rsid w:val="0077285E"/>
    <w:rsid w:val="007728E8"/>
    <w:rsid w:val="00772914"/>
    <w:rsid w:val="0077299A"/>
    <w:rsid w:val="007729D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17"/>
    <w:rsid w:val="00772D30"/>
    <w:rsid w:val="00772D7D"/>
    <w:rsid w:val="00772D99"/>
    <w:rsid w:val="00772DD3"/>
    <w:rsid w:val="00772E00"/>
    <w:rsid w:val="00772E29"/>
    <w:rsid w:val="00772E78"/>
    <w:rsid w:val="00772EF8"/>
    <w:rsid w:val="00772F12"/>
    <w:rsid w:val="00772F2C"/>
    <w:rsid w:val="00772F40"/>
    <w:rsid w:val="00772F57"/>
    <w:rsid w:val="00773007"/>
    <w:rsid w:val="00773010"/>
    <w:rsid w:val="00773080"/>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3DB"/>
    <w:rsid w:val="0077340D"/>
    <w:rsid w:val="00773454"/>
    <w:rsid w:val="00773455"/>
    <w:rsid w:val="007734B0"/>
    <w:rsid w:val="007734B2"/>
    <w:rsid w:val="007734FB"/>
    <w:rsid w:val="0077351F"/>
    <w:rsid w:val="0077352B"/>
    <w:rsid w:val="0077354A"/>
    <w:rsid w:val="0077355E"/>
    <w:rsid w:val="0077358C"/>
    <w:rsid w:val="00773625"/>
    <w:rsid w:val="00773637"/>
    <w:rsid w:val="007736AA"/>
    <w:rsid w:val="007736DE"/>
    <w:rsid w:val="00773718"/>
    <w:rsid w:val="0077377B"/>
    <w:rsid w:val="00773782"/>
    <w:rsid w:val="0077378F"/>
    <w:rsid w:val="007737A9"/>
    <w:rsid w:val="007737FB"/>
    <w:rsid w:val="00773824"/>
    <w:rsid w:val="0077384B"/>
    <w:rsid w:val="0077386F"/>
    <w:rsid w:val="00773889"/>
    <w:rsid w:val="007738C9"/>
    <w:rsid w:val="00773904"/>
    <w:rsid w:val="007739D4"/>
    <w:rsid w:val="007739FD"/>
    <w:rsid w:val="00773A78"/>
    <w:rsid w:val="00773A84"/>
    <w:rsid w:val="00773AA9"/>
    <w:rsid w:val="00773AE6"/>
    <w:rsid w:val="00773AF9"/>
    <w:rsid w:val="00773B48"/>
    <w:rsid w:val="00773B58"/>
    <w:rsid w:val="00773B5F"/>
    <w:rsid w:val="00773B8B"/>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CE"/>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B7"/>
    <w:rsid w:val="007742F5"/>
    <w:rsid w:val="00774305"/>
    <w:rsid w:val="00774310"/>
    <w:rsid w:val="00774337"/>
    <w:rsid w:val="00774378"/>
    <w:rsid w:val="00774393"/>
    <w:rsid w:val="007743AE"/>
    <w:rsid w:val="007743C2"/>
    <w:rsid w:val="0077440C"/>
    <w:rsid w:val="007744DD"/>
    <w:rsid w:val="007744E9"/>
    <w:rsid w:val="00774552"/>
    <w:rsid w:val="00774556"/>
    <w:rsid w:val="0077455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7F9"/>
    <w:rsid w:val="00774818"/>
    <w:rsid w:val="0077482F"/>
    <w:rsid w:val="00774861"/>
    <w:rsid w:val="00774872"/>
    <w:rsid w:val="00774873"/>
    <w:rsid w:val="00774898"/>
    <w:rsid w:val="007748B7"/>
    <w:rsid w:val="007748C6"/>
    <w:rsid w:val="007748F3"/>
    <w:rsid w:val="00774928"/>
    <w:rsid w:val="00774966"/>
    <w:rsid w:val="00774994"/>
    <w:rsid w:val="007749DB"/>
    <w:rsid w:val="007749E2"/>
    <w:rsid w:val="00774A29"/>
    <w:rsid w:val="00774A32"/>
    <w:rsid w:val="00774A3F"/>
    <w:rsid w:val="00774A43"/>
    <w:rsid w:val="00774A50"/>
    <w:rsid w:val="00774A7A"/>
    <w:rsid w:val="00774B12"/>
    <w:rsid w:val="00774B95"/>
    <w:rsid w:val="00774BA2"/>
    <w:rsid w:val="00774BF6"/>
    <w:rsid w:val="00774C02"/>
    <w:rsid w:val="00774C17"/>
    <w:rsid w:val="00774C43"/>
    <w:rsid w:val="00774C4A"/>
    <w:rsid w:val="00774C70"/>
    <w:rsid w:val="00774CBB"/>
    <w:rsid w:val="00774CD8"/>
    <w:rsid w:val="00774CD9"/>
    <w:rsid w:val="00774D0B"/>
    <w:rsid w:val="00774D3C"/>
    <w:rsid w:val="00774D9E"/>
    <w:rsid w:val="00774DE0"/>
    <w:rsid w:val="00774DED"/>
    <w:rsid w:val="00774DF9"/>
    <w:rsid w:val="00774E5C"/>
    <w:rsid w:val="00774F06"/>
    <w:rsid w:val="00774F15"/>
    <w:rsid w:val="00774F33"/>
    <w:rsid w:val="00774F50"/>
    <w:rsid w:val="00774FD4"/>
    <w:rsid w:val="00774FD8"/>
    <w:rsid w:val="00774FDC"/>
    <w:rsid w:val="0077501C"/>
    <w:rsid w:val="00775067"/>
    <w:rsid w:val="00775080"/>
    <w:rsid w:val="0077509C"/>
    <w:rsid w:val="007750D9"/>
    <w:rsid w:val="00775112"/>
    <w:rsid w:val="007751A6"/>
    <w:rsid w:val="007751DD"/>
    <w:rsid w:val="00775232"/>
    <w:rsid w:val="007752A5"/>
    <w:rsid w:val="00775307"/>
    <w:rsid w:val="00775363"/>
    <w:rsid w:val="00775395"/>
    <w:rsid w:val="0077539B"/>
    <w:rsid w:val="007753A8"/>
    <w:rsid w:val="007753EE"/>
    <w:rsid w:val="007753F4"/>
    <w:rsid w:val="00775402"/>
    <w:rsid w:val="00775476"/>
    <w:rsid w:val="007754EC"/>
    <w:rsid w:val="007754FF"/>
    <w:rsid w:val="00775507"/>
    <w:rsid w:val="00775568"/>
    <w:rsid w:val="007755CE"/>
    <w:rsid w:val="007755E3"/>
    <w:rsid w:val="00775620"/>
    <w:rsid w:val="00775627"/>
    <w:rsid w:val="00775654"/>
    <w:rsid w:val="00775665"/>
    <w:rsid w:val="00775756"/>
    <w:rsid w:val="0077575F"/>
    <w:rsid w:val="00775785"/>
    <w:rsid w:val="007757A6"/>
    <w:rsid w:val="007757C5"/>
    <w:rsid w:val="007757CF"/>
    <w:rsid w:val="007757D6"/>
    <w:rsid w:val="00775831"/>
    <w:rsid w:val="0077585B"/>
    <w:rsid w:val="0077585C"/>
    <w:rsid w:val="0077585D"/>
    <w:rsid w:val="007758C1"/>
    <w:rsid w:val="00775904"/>
    <w:rsid w:val="0077591E"/>
    <w:rsid w:val="00775929"/>
    <w:rsid w:val="00775951"/>
    <w:rsid w:val="00775969"/>
    <w:rsid w:val="00775983"/>
    <w:rsid w:val="007759CE"/>
    <w:rsid w:val="007759D8"/>
    <w:rsid w:val="00775A3C"/>
    <w:rsid w:val="00775A7C"/>
    <w:rsid w:val="00775A90"/>
    <w:rsid w:val="00775AE0"/>
    <w:rsid w:val="00775B48"/>
    <w:rsid w:val="00775B74"/>
    <w:rsid w:val="00775B9B"/>
    <w:rsid w:val="00775C42"/>
    <w:rsid w:val="00775C48"/>
    <w:rsid w:val="00775C72"/>
    <w:rsid w:val="00775D29"/>
    <w:rsid w:val="00775D4A"/>
    <w:rsid w:val="00775D4C"/>
    <w:rsid w:val="00775D5D"/>
    <w:rsid w:val="00775D70"/>
    <w:rsid w:val="00775D7B"/>
    <w:rsid w:val="00775D9F"/>
    <w:rsid w:val="00775E33"/>
    <w:rsid w:val="00775E54"/>
    <w:rsid w:val="00775E87"/>
    <w:rsid w:val="00775E89"/>
    <w:rsid w:val="00775ED5"/>
    <w:rsid w:val="00775F5E"/>
    <w:rsid w:val="00775F61"/>
    <w:rsid w:val="00775F77"/>
    <w:rsid w:val="00775FD4"/>
    <w:rsid w:val="00775FF8"/>
    <w:rsid w:val="00775FFF"/>
    <w:rsid w:val="00776005"/>
    <w:rsid w:val="00776050"/>
    <w:rsid w:val="0077608A"/>
    <w:rsid w:val="0077609B"/>
    <w:rsid w:val="007760EF"/>
    <w:rsid w:val="00776125"/>
    <w:rsid w:val="007761BA"/>
    <w:rsid w:val="007761DF"/>
    <w:rsid w:val="0077622E"/>
    <w:rsid w:val="00776241"/>
    <w:rsid w:val="00776286"/>
    <w:rsid w:val="007762E9"/>
    <w:rsid w:val="007762F7"/>
    <w:rsid w:val="00776331"/>
    <w:rsid w:val="0077635C"/>
    <w:rsid w:val="00776419"/>
    <w:rsid w:val="00776442"/>
    <w:rsid w:val="007764A6"/>
    <w:rsid w:val="007764DB"/>
    <w:rsid w:val="00776501"/>
    <w:rsid w:val="00776536"/>
    <w:rsid w:val="0077658E"/>
    <w:rsid w:val="007765A8"/>
    <w:rsid w:val="007765E6"/>
    <w:rsid w:val="00776604"/>
    <w:rsid w:val="0077660A"/>
    <w:rsid w:val="0077661B"/>
    <w:rsid w:val="00776659"/>
    <w:rsid w:val="0077665D"/>
    <w:rsid w:val="0077665F"/>
    <w:rsid w:val="00776679"/>
    <w:rsid w:val="0077668E"/>
    <w:rsid w:val="0077673D"/>
    <w:rsid w:val="0077676B"/>
    <w:rsid w:val="00776795"/>
    <w:rsid w:val="00776829"/>
    <w:rsid w:val="00776830"/>
    <w:rsid w:val="0077683F"/>
    <w:rsid w:val="00776867"/>
    <w:rsid w:val="007768DB"/>
    <w:rsid w:val="0077690A"/>
    <w:rsid w:val="0077693E"/>
    <w:rsid w:val="00776956"/>
    <w:rsid w:val="00776966"/>
    <w:rsid w:val="0077699D"/>
    <w:rsid w:val="007769E0"/>
    <w:rsid w:val="007769F2"/>
    <w:rsid w:val="00776A17"/>
    <w:rsid w:val="00776A3D"/>
    <w:rsid w:val="00776A85"/>
    <w:rsid w:val="00776AD8"/>
    <w:rsid w:val="00776AEA"/>
    <w:rsid w:val="00776B23"/>
    <w:rsid w:val="00776B3B"/>
    <w:rsid w:val="00776B4F"/>
    <w:rsid w:val="00776B75"/>
    <w:rsid w:val="00776B7B"/>
    <w:rsid w:val="00776B84"/>
    <w:rsid w:val="00776B85"/>
    <w:rsid w:val="00776BAB"/>
    <w:rsid w:val="00776BB0"/>
    <w:rsid w:val="00776BD2"/>
    <w:rsid w:val="00776C03"/>
    <w:rsid w:val="00776D28"/>
    <w:rsid w:val="00776D93"/>
    <w:rsid w:val="00776DD2"/>
    <w:rsid w:val="00776E2D"/>
    <w:rsid w:val="00776F02"/>
    <w:rsid w:val="00776F07"/>
    <w:rsid w:val="00776F2C"/>
    <w:rsid w:val="00776F58"/>
    <w:rsid w:val="00776FC4"/>
    <w:rsid w:val="00776FDD"/>
    <w:rsid w:val="00776FE7"/>
    <w:rsid w:val="00777031"/>
    <w:rsid w:val="00777033"/>
    <w:rsid w:val="00777038"/>
    <w:rsid w:val="00777093"/>
    <w:rsid w:val="0077709D"/>
    <w:rsid w:val="007770C5"/>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C"/>
    <w:rsid w:val="007777C6"/>
    <w:rsid w:val="0077781A"/>
    <w:rsid w:val="00777861"/>
    <w:rsid w:val="0077787D"/>
    <w:rsid w:val="007778BB"/>
    <w:rsid w:val="00777956"/>
    <w:rsid w:val="00777965"/>
    <w:rsid w:val="00777995"/>
    <w:rsid w:val="007779D3"/>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1"/>
    <w:rsid w:val="00777EC7"/>
    <w:rsid w:val="00777F2F"/>
    <w:rsid w:val="00777F80"/>
    <w:rsid w:val="00777F8B"/>
    <w:rsid w:val="007800B8"/>
    <w:rsid w:val="007800CC"/>
    <w:rsid w:val="007800FF"/>
    <w:rsid w:val="00780116"/>
    <w:rsid w:val="0078011E"/>
    <w:rsid w:val="00780137"/>
    <w:rsid w:val="00780155"/>
    <w:rsid w:val="0078017B"/>
    <w:rsid w:val="0078017D"/>
    <w:rsid w:val="00780182"/>
    <w:rsid w:val="007801FC"/>
    <w:rsid w:val="00780254"/>
    <w:rsid w:val="00780289"/>
    <w:rsid w:val="00780296"/>
    <w:rsid w:val="007802BE"/>
    <w:rsid w:val="007802E8"/>
    <w:rsid w:val="00780306"/>
    <w:rsid w:val="00780309"/>
    <w:rsid w:val="0078031D"/>
    <w:rsid w:val="0078033D"/>
    <w:rsid w:val="0078035B"/>
    <w:rsid w:val="007803F5"/>
    <w:rsid w:val="0078043D"/>
    <w:rsid w:val="00780484"/>
    <w:rsid w:val="007804EA"/>
    <w:rsid w:val="0078051A"/>
    <w:rsid w:val="00780553"/>
    <w:rsid w:val="007805F2"/>
    <w:rsid w:val="0078069C"/>
    <w:rsid w:val="007806FC"/>
    <w:rsid w:val="00780758"/>
    <w:rsid w:val="00780796"/>
    <w:rsid w:val="0078081E"/>
    <w:rsid w:val="00780835"/>
    <w:rsid w:val="00780843"/>
    <w:rsid w:val="0078084C"/>
    <w:rsid w:val="007808FA"/>
    <w:rsid w:val="00780929"/>
    <w:rsid w:val="00780940"/>
    <w:rsid w:val="00780964"/>
    <w:rsid w:val="0078097E"/>
    <w:rsid w:val="00780994"/>
    <w:rsid w:val="007809C4"/>
    <w:rsid w:val="00780A1F"/>
    <w:rsid w:val="00780A8D"/>
    <w:rsid w:val="00780B4B"/>
    <w:rsid w:val="00780BD2"/>
    <w:rsid w:val="00780C04"/>
    <w:rsid w:val="00780C2A"/>
    <w:rsid w:val="00780C30"/>
    <w:rsid w:val="00780C5A"/>
    <w:rsid w:val="00780C74"/>
    <w:rsid w:val="00780C7B"/>
    <w:rsid w:val="00780CC0"/>
    <w:rsid w:val="00780CF0"/>
    <w:rsid w:val="00780D4F"/>
    <w:rsid w:val="00780D80"/>
    <w:rsid w:val="00780D92"/>
    <w:rsid w:val="00780DCE"/>
    <w:rsid w:val="00780DE4"/>
    <w:rsid w:val="00780E4E"/>
    <w:rsid w:val="00780ED3"/>
    <w:rsid w:val="00780F09"/>
    <w:rsid w:val="00780F42"/>
    <w:rsid w:val="00780F56"/>
    <w:rsid w:val="00780FD7"/>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6A"/>
    <w:rsid w:val="00781574"/>
    <w:rsid w:val="00781585"/>
    <w:rsid w:val="00781594"/>
    <w:rsid w:val="00781608"/>
    <w:rsid w:val="00781682"/>
    <w:rsid w:val="007816A6"/>
    <w:rsid w:val="007816BD"/>
    <w:rsid w:val="007817A7"/>
    <w:rsid w:val="007817BD"/>
    <w:rsid w:val="00781868"/>
    <w:rsid w:val="0078187A"/>
    <w:rsid w:val="007818DE"/>
    <w:rsid w:val="007818E3"/>
    <w:rsid w:val="00781928"/>
    <w:rsid w:val="00781941"/>
    <w:rsid w:val="00781A4C"/>
    <w:rsid w:val="00781A59"/>
    <w:rsid w:val="00781A89"/>
    <w:rsid w:val="00781A97"/>
    <w:rsid w:val="00781ABA"/>
    <w:rsid w:val="00781AF5"/>
    <w:rsid w:val="00781B22"/>
    <w:rsid w:val="00781B56"/>
    <w:rsid w:val="00781B8D"/>
    <w:rsid w:val="00781BB8"/>
    <w:rsid w:val="00781BDA"/>
    <w:rsid w:val="00781BE3"/>
    <w:rsid w:val="00781BF3"/>
    <w:rsid w:val="00781C81"/>
    <w:rsid w:val="00781C97"/>
    <w:rsid w:val="00781CBC"/>
    <w:rsid w:val="00781CD0"/>
    <w:rsid w:val="00781CF3"/>
    <w:rsid w:val="00781D03"/>
    <w:rsid w:val="00781D20"/>
    <w:rsid w:val="00781D26"/>
    <w:rsid w:val="00781D2C"/>
    <w:rsid w:val="00781D89"/>
    <w:rsid w:val="00781D9C"/>
    <w:rsid w:val="00781DC3"/>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4F"/>
    <w:rsid w:val="007822AB"/>
    <w:rsid w:val="007822C1"/>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1"/>
    <w:rsid w:val="00782AD9"/>
    <w:rsid w:val="00782B0A"/>
    <w:rsid w:val="00782B1B"/>
    <w:rsid w:val="00782B47"/>
    <w:rsid w:val="00782B54"/>
    <w:rsid w:val="00782B6B"/>
    <w:rsid w:val="00782B7A"/>
    <w:rsid w:val="00782BF5"/>
    <w:rsid w:val="00782BFF"/>
    <w:rsid w:val="00782C21"/>
    <w:rsid w:val="00782C59"/>
    <w:rsid w:val="00782CD2"/>
    <w:rsid w:val="00782D04"/>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FB"/>
    <w:rsid w:val="0078301F"/>
    <w:rsid w:val="007830B9"/>
    <w:rsid w:val="00783132"/>
    <w:rsid w:val="0078318B"/>
    <w:rsid w:val="00783195"/>
    <w:rsid w:val="007831B2"/>
    <w:rsid w:val="007831E1"/>
    <w:rsid w:val="007831EE"/>
    <w:rsid w:val="00783243"/>
    <w:rsid w:val="00783245"/>
    <w:rsid w:val="0078332D"/>
    <w:rsid w:val="00783335"/>
    <w:rsid w:val="0078334C"/>
    <w:rsid w:val="00783382"/>
    <w:rsid w:val="00783409"/>
    <w:rsid w:val="0078341F"/>
    <w:rsid w:val="0078343E"/>
    <w:rsid w:val="0078345A"/>
    <w:rsid w:val="00783494"/>
    <w:rsid w:val="007834F7"/>
    <w:rsid w:val="00783500"/>
    <w:rsid w:val="00783506"/>
    <w:rsid w:val="00783537"/>
    <w:rsid w:val="00783538"/>
    <w:rsid w:val="00783568"/>
    <w:rsid w:val="0078359B"/>
    <w:rsid w:val="007835C4"/>
    <w:rsid w:val="007835E8"/>
    <w:rsid w:val="007835F2"/>
    <w:rsid w:val="0078364B"/>
    <w:rsid w:val="00783652"/>
    <w:rsid w:val="007836F7"/>
    <w:rsid w:val="00783717"/>
    <w:rsid w:val="0078375A"/>
    <w:rsid w:val="00783792"/>
    <w:rsid w:val="00783796"/>
    <w:rsid w:val="007837AC"/>
    <w:rsid w:val="007837C0"/>
    <w:rsid w:val="007837E9"/>
    <w:rsid w:val="00783827"/>
    <w:rsid w:val="0078383F"/>
    <w:rsid w:val="00783856"/>
    <w:rsid w:val="007838CA"/>
    <w:rsid w:val="00783938"/>
    <w:rsid w:val="0078397A"/>
    <w:rsid w:val="007839E7"/>
    <w:rsid w:val="007839FC"/>
    <w:rsid w:val="00783A06"/>
    <w:rsid w:val="00783A27"/>
    <w:rsid w:val="00783AAE"/>
    <w:rsid w:val="00783AEB"/>
    <w:rsid w:val="00783B71"/>
    <w:rsid w:val="00783BA7"/>
    <w:rsid w:val="00783BCB"/>
    <w:rsid w:val="00783BEA"/>
    <w:rsid w:val="00783BEC"/>
    <w:rsid w:val="00783C21"/>
    <w:rsid w:val="00783C29"/>
    <w:rsid w:val="00783C40"/>
    <w:rsid w:val="00783C49"/>
    <w:rsid w:val="00783C6B"/>
    <w:rsid w:val="00783C79"/>
    <w:rsid w:val="00783C85"/>
    <w:rsid w:val="00783CA2"/>
    <w:rsid w:val="00783D9F"/>
    <w:rsid w:val="00783DB5"/>
    <w:rsid w:val="00783E05"/>
    <w:rsid w:val="00783E34"/>
    <w:rsid w:val="00783E58"/>
    <w:rsid w:val="00783E5D"/>
    <w:rsid w:val="00783EC3"/>
    <w:rsid w:val="00783ECB"/>
    <w:rsid w:val="00783EDE"/>
    <w:rsid w:val="00783EF0"/>
    <w:rsid w:val="00783F0A"/>
    <w:rsid w:val="00783F76"/>
    <w:rsid w:val="00783F9F"/>
    <w:rsid w:val="00783FD0"/>
    <w:rsid w:val="00783FF7"/>
    <w:rsid w:val="00784024"/>
    <w:rsid w:val="00784049"/>
    <w:rsid w:val="00784073"/>
    <w:rsid w:val="007840BE"/>
    <w:rsid w:val="007840FA"/>
    <w:rsid w:val="0078416D"/>
    <w:rsid w:val="007841D9"/>
    <w:rsid w:val="007841FA"/>
    <w:rsid w:val="0078423E"/>
    <w:rsid w:val="0078427C"/>
    <w:rsid w:val="007842CD"/>
    <w:rsid w:val="007842EB"/>
    <w:rsid w:val="007842F9"/>
    <w:rsid w:val="00784303"/>
    <w:rsid w:val="00784395"/>
    <w:rsid w:val="007843B2"/>
    <w:rsid w:val="007843C0"/>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3A"/>
    <w:rsid w:val="007846A8"/>
    <w:rsid w:val="007846C4"/>
    <w:rsid w:val="00784783"/>
    <w:rsid w:val="00784795"/>
    <w:rsid w:val="0078479B"/>
    <w:rsid w:val="007847BF"/>
    <w:rsid w:val="007847C2"/>
    <w:rsid w:val="007847C5"/>
    <w:rsid w:val="00784807"/>
    <w:rsid w:val="00784814"/>
    <w:rsid w:val="0078482A"/>
    <w:rsid w:val="00784831"/>
    <w:rsid w:val="0078485C"/>
    <w:rsid w:val="00784896"/>
    <w:rsid w:val="007848ED"/>
    <w:rsid w:val="007849AA"/>
    <w:rsid w:val="007849AC"/>
    <w:rsid w:val="007849CD"/>
    <w:rsid w:val="007849D4"/>
    <w:rsid w:val="007849F6"/>
    <w:rsid w:val="00784A3E"/>
    <w:rsid w:val="00784A4A"/>
    <w:rsid w:val="00784A51"/>
    <w:rsid w:val="00784A53"/>
    <w:rsid w:val="00784AB9"/>
    <w:rsid w:val="00784ACD"/>
    <w:rsid w:val="00784B35"/>
    <w:rsid w:val="00784B50"/>
    <w:rsid w:val="00784B5D"/>
    <w:rsid w:val="00784B9A"/>
    <w:rsid w:val="00784BD7"/>
    <w:rsid w:val="00784BED"/>
    <w:rsid w:val="00784C6C"/>
    <w:rsid w:val="00784CA2"/>
    <w:rsid w:val="00784D38"/>
    <w:rsid w:val="00784D3F"/>
    <w:rsid w:val="00784D5A"/>
    <w:rsid w:val="00784DD5"/>
    <w:rsid w:val="00784EA3"/>
    <w:rsid w:val="00784F3B"/>
    <w:rsid w:val="00784F59"/>
    <w:rsid w:val="00784F76"/>
    <w:rsid w:val="00784FB2"/>
    <w:rsid w:val="0078501B"/>
    <w:rsid w:val="00785045"/>
    <w:rsid w:val="0078508C"/>
    <w:rsid w:val="0078509B"/>
    <w:rsid w:val="007850FE"/>
    <w:rsid w:val="0078511C"/>
    <w:rsid w:val="0078513B"/>
    <w:rsid w:val="0078514F"/>
    <w:rsid w:val="00785174"/>
    <w:rsid w:val="00785229"/>
    <w:rsid w:val="00785236"/>
    <w:rsid w:val="00785300"/>
    <w:rsid w:val="00785310"/>
    <w:rsid w:val="0078532D"/>
    <w:rsid w:val="00785355"/>
    <w:rsid w:val="0078537E"/>
    <w:rsid w:val="00785392"/>
    <w:rsid w:val="007853A9"/>
    <w:rsid w:val="007853DC"/>
    <w:rsid w:val="007853E3"/>
    <w:rsid w:val="00785422"/>
    <w:rsid w:val="00785430"/>
    <w:rsid w:val="0078543F"/>
    <w:rsid w:val="00785485"/>
    <w:rsid w:val="00785497"/>
    <w:rsid w:val="007854B3"/>
    <w:rsid w:val="0078552E"/>
    <w:rsid w:val="007855D4"/>
    <w:rsid w:val="00785605"/>
    <w:rsid w:val="0078563F"/>
    <w:rsid w:val="00785667"/>
    <w:rsid w:val="00785689"/>
    <w:rsid w:val="00785695"/>
    <w:rsid w:val="0078569F"/>
    <w:rsid w:val="007856F4"/>
    <w:rsid w:val="007856FD"/>
    <w:rsid w:val="00785707"/>
    <w:rsid w:val="0078570F"/>
    <w:rsid w:val="00785774"/>
    <w:rsid w:val="0078578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CF8"/>
    <w:rsid w:val="00785D01"/>
    <w:rsid w:val="00785D68"/>
    <w:rsid w:val="00785D9E"/>
    <w:rsid w:val="00785DAF"/>
    <w:rsid w:val="00785DDF"/>
    <w:rsid w:val="00785E1C"/>
    <w:rsid w:val="00785E1E"/>
    <w:rsid w:val="00785E2D"/>
    <w:rsid w:val="00785E3C"/>
    <w:rsid w:val="00785E44"/>
    <w:rsid w:val="00785EBF"/>
    <w:rsid w:val="00785F0A"/>
    <w:rsid w:val="00785F75"/>
    <w:rsid w:val="00785FF0"/>
    <w:rsid w:val="0078601D"/>
    <w:rsid w:val="00786028"/>
    <w:rsid w:val="007860C1"/>
    <w:rsid w:val="00786135"/>
    <w:rsid w:val="00786154"/>
    <w:rsid w:val="007861B4"/>
    <w:rsid w:val="007861CF"/>
    <w:rsid w:val="0078620B"/>
    <w:rsid w:val="00786288"/>
    <w:rsid w:val="00786291"/>
    <w:rsid w:val="0078630D"/>
    <w:rsid w:val="0078634C"/>
    <w:rsid w:val="00786356"/>
    <w:rsid w:val="007863F8"/>
    <w:rsid w:val="00786444"/>
    <w:rsid w:val="00786463"/>
    <w:rsid w:val="00786470"/>
    <w:rsid w:val="00786473"/>
    <w:rsid w:val="00786486"/>
    <w:rsid w:val="007864D0"/>
    <w:rsid w:val="007864E7"/>
    <w:rsid w:val="007865C8"/>
    <w:rsid w:val="007865D5"/>
    <w:rsid w:val="00786612"/>
    <w:rsid w:val="007866F2"/>
    <w:rsid w:val="0078671A"/>
    <w:rsid w:val="00786746"/>
    <w:rsid w:val="0078676E"/>
    <w:rsid w:val="007867CD"/>
    <w:rsid w:val="007867DD"/>
    <w:rsid w:val="00786800"/>
    <w:rsid w:val="0078681C"/>
    <w:rsid w:val="00786820"/>
    <w:rsid w:val="00786832"/>
    <w:rsid w:val="0078685D"/>
    <w:rsid w:val="00786885"/>
    <w:rsid w:val="007868A7"/>
    <w:rsid w:val="007868D3"/>
    <w:rsid w:val="007868FC"/>
    <w:rsid w:val="0078690D"/>
    <w:rsid w:val="00786932"/>
    <w:rsid w:val="00786941"/>
    <w:rsid w:val="007869AC"/>
    <w:rsid w:val="007869F9"/>
    <w:rsid w:val="00786A07"/>
    <w:rsid w:val="00786A12"/>
    <w:rsid w:val="00786A44"/>
    <w:rsid w:val="00786A56"/>
    <w:rsid w:val="00786ADD"/>
    <w:rsid w:val="00786B3E"/>
    <w:rsid w:val="00786B63"/>
    <w:rsid w:val="00786B68"/>
    <w:rsid w:val="00786B7C"/>
    <w:rsid w:val="00786B83"/>
    <w:rsid w:val="00786BD0"/>
    <w:rsid w:val="00786BE4"/>
    <w:rsid w:val="00786BF6"/>
    <w:rsid w:val="00786C07"/>
    <w:rsid w:val="00786C0F"/>
    <w:rsid w:val="00786C52"/>
    <w:rsid w:val="00786C63"/>
    <w:rsid w:val="00786C77"/>
    <w:rsid w:val="00786CEE"/>
    <w:rsid w:val="00786E06"/>
    <w:rsid w:val="00786E0B"/>
    <w:rsid w:val="00786E46"/>
    <w:rsid w:val="00786E7B"/>
    <w:rsid w:val="00786ECA"/>
    <w:rsid w:val="00786F21"/>
    <w:rsid w:val="00786F62"/>
    <w:rsid w:val="00786F7F"/>
    <w:rsid w:val="00786FC6"/>
    <w:rsid w:val="00786FCA"/>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B1"/>
    <w:rsid w:val="007872B5"/>
    <w:rsid w:val="007872D4"/>
    <w:rsid w:val="007872EA"/>
    <w:rsid w:val="00787312"/>
    <w:rsid w:val="007873AD"/>
    <w:rsid w:val="007873CB"/>
    <w:rsid w:val="007873F5"/>
    <w:rsid w:val="0078741F"/>
    <w:rsid w:val="00787430"/>
    <w:rsid w:val="00787437"/>
    <w:rsid w:val="00787442"/>
    <w:rsid w:val="0078745E"/>
    <w:rsid w:val="00787485"/>
    <w:rsid w:val="007874A9"/>
    <w:rsid w:val="00787516"/>
    <w:rsid w:val="00787517"/>
    <w:rsid w:val="007875C0"/>
    <w:rsid w:val="007876BA"/>
    <w:rsid w:val="007876F2"/>
    <w:rsid w:val="007876F8"/>
    <w:rsid w:val="00787727"/>
    <w:rsid w:val="00787743"/>
    <w:rsid w:val="00787750"/>
    <w:rsid w:val="00787798"/>
    <w:rsid w:val="007877A2"/>
    <w:rsid w:val="007877CB"/>
    <w:rsid w:val="007877D2"/>
    <w:rsid w:val="007877F0"/>
    <w:rsid w:val="00787802"/>
    <w:rsid w:val="00787823"/>
    <w:rsid w:val="0078782A"/>
    <w:rsid w:val="00787877"/>
    <w:rsid w:val="0078788C"/>
    <w:rsid w:val="007878C4"/>
    <w:rsid w:val="007878CE"/>
    <w:rsid w:val="00787926"/>
    <w:rsid w:val="0078798C"/>
    <w:rsid w:val="00787998"/>
    <w:rsid w:val="007879B6"/>
    <w:rsid w:val="007879DF"/>
    <w:rsid w:val="00787A0A"/>
    <w:rsid w:val="00787A58"/>
    <w:rsid w:val="00787A74"/>
    <w:rsid w:val="00787AC6"/>
    <w:rsid w:val="00787B21"/>
    <w:rsid w:val="00787B4D"/>
    <w:rsid w:val="00787BA9"/>
    <w:rsid w:val="00787BD2"/>
    <w:rsid w:val="00787BF3"/>
    <w:rsid w:val="00787C11"/>
    <w:rsid w:val="00787C20"/>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3F"/>
    <w:rsid w:val="00787FFA"/>
    <w:rsid w:val="0079006E"/>
    <w:rsid w:val="007900A4"/>
    <w:rsid w:val="007900A9"/>
    <w:rsid w:val="00790164"/>
    <w:rsid w:val="007901AB"/>
    <w:rsid w:val="007901E6"/>
    <w:rsid w:val="00790240"/>
    <w:rsid w:val="00790265"/>
    <w:rsid w:val="00790280"/>
    <w:rsid w:val="007902A4"/>
    <w:rsid w:val="007902B4"/>
    <w:rsid w:val="0079031E"/>
    <w:rsid w:val="00790395"/>
    <w:rsid w:val="00790398"/>
    <w:rsid w:val="007903E9"/>
    <w:rsid w:val="007903F0"/>
    <w:rsid w:val="00790404"/>
    <w:rsid w:val="00790460"/>
    <w:rsid w:val="00790470"/>
    <w:rsid w:val="007904B3"/>
    <w:rsid w:val="007904D1"/>
    <w:rsid w:val="007904EF"/>
    <w:rsid w:val="00790562"/>
    <w:rsid w:val="0079059C"/>
    <w:rsid w:val="0079059D"/>
    <w:rsid w:val="007905C9"/>
    <w:rsid w:val="0079060A"/>
    <w:rsid w:val="0079062E"/>
    <w:rsid w:val="00790673"/>
    <w:rsid w:val="007906C9"/>
    <w:rsid w:val="0079076D"/>
    <w:rsid w:val="0079080B"/>
    <w:rsid w:val="0079084E"/>
    <w:rsid w:val="007908C1"/>
    <w:rsid w:val="007908DF"/>
    <w:rsid w:val="00790952"/>
    <w:rsid w:val="0079095F"/>
    <w:rsid w:val="00790964"/>
    <w:rsid w:val="007909E3"/>
    <w:rsid w:val="007909F7"/>
    <w:rsid w:val="00790A18"/>
    <w:rsid w:val="00790A4C"/>
    <w:rsid w:val="00790A84"/>
    <w:rsid w:val="00790A88"/>
    <w:rsid w:val="00790ADA"/>
    <w:rsid w:val="00790AE7"/>
    <w:rsid w:val="00790B07"/>
    <w:rsid w:val="00790B34"/>
    <w:rsid w:val="00790B3F"/>
    <w:rsid w:val="00790B4D"/>
    <w:rsid w:val="00790B79"/>
    <w:rsid w:val="00790C3B"/>
    <w:rsid w:val="00790C65"/>
    <w:rsid w:val="00790C81"/>
    <w:rsid w:val="00790CD3"/>
    <w:rsid w:val="00790D96"/>
    <w:rsid w:val="00790DB5"/>
    <w:rsid w:val="00790DD2"/>
    <w:rsid w:val="00790E39"/>
    <w:rsid w:val="00790E6A"/>
    <w:rsid w:val="00790EE0"/>
    <w:rsid w:val="00790F1D"/>
    <w:rsid w:val="00790F34"/>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288"/>
    <w:rsid w:val="00791321"/>
    <w:rsid w:val="0079139B"/>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89"/>
    <w:rsid w:val="007916DD"/>
    <w:rsid w:val="007916F4"/>
    <w:rsid w:val="007916F7"/>
    <w:rsid w:val="007917A9"/>
    <w:rsid w:val="00791860"/>
    <w:rsid w:val="00791867"/>
    <w:rsid w:val="0079187B"/>
    <w:rsid w:val="00791895"/>
    <w:rsid w:val="007918AA"/>
    <w:rsid w:val="0079199A"/>
    <w:rsid w:val="0079199D"/>
    <w:rsid w:val="007919BE"/>
    <w:rsid w:val="007919F7"/>
    <w:rsid w:val="00791AB2"/>
    <w:rsid w:val="00791AC6"/>
    <w:rsid w:val="00791ACF"/>
    <w:rsid w:val="00791B16"/>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1FC6"/>
    <w:rsid w:val="00792022"/>
    <w:rsid w:val="00792039"/>
    <w:rsid w:val="00792083"/>
    <w:rsid w:val="007920A8"/>
    <w:rsid w:val="007920B7"/>
    <w:rsid w:val="007920C5"/>
    <w:rsid w:val="007920DD"/>
    <w:rsid w:val="007921AC"/>
    <w:rsid w:val="0079223A"/>
    <w:rsid w:val="0079224D"/>
    <w:rsid w:val="00792253"/>
    <w:rsid w:val="0079227D"/>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9F0"/>
    <w:rsid w:val="00792A12"/>
    <w:rsid w:val="00792A62"/>
    <w:rsid w:val="00792A77"/>
    <w:rsid w:val="00792A88"/>
    <w:rsid w:val="00792AAE"/>
    <w:rsid w:val="00792AE5"/>
    <w:rsid w:val="00792B17"/>
    <w:rsid w:val="00792B5C"/>
    <w:rsid w:val="00792BA9"/>
    <w:rsid w:val="00792C0D"/>
    <w:rsid w:val="00792C35"/>
    <w:rsid w:val="00792C57"/>
    <w:rsid w:val="00792C7A"/>
    <w:rsid w:val="00792C9C"/>
    <w:rsid w:val="00792CDA"/>
    <w:rsid w:val="00792D12"/>
    <w:rsid w:val="00792D4D"/>
    <w:rsid w:val="00792D5A"/>
    <w:rsid w:val="00792D5D"/>
    <w:rsid w:val="00792D60"/>
    <w:rsid w:val="00792D6C"/>
    <w:rsid w:val="00792DA0"/>
    <w:rsid w:val="00792DD9"/>
    <w:rsid w:val="00792DDD"/>
    <w:rsid w:val="00792DEB"/>
    <w:rsid w:val="00792E07"/>
    <w:rsid w:val="00792E10"/>
    <w:rsid w:val="00792E22"/>
    <w:rsid w:val="00792E28"/>
    <w:rsid w:val="00792E38"/>
    <w:rsid w:val="00792EDC"/>
    <w:rsid w:val="00792F07"/>
    <w:rsid w:val="00792F72"/>
    <w:rsid w:val="00792FFC"/>
    <w:rsid w:val="00793017"/>
    <w:rsid w:val="00793030"/>
    <w:rsid w:val="00793035"/>
    <w:rsid w:val="0079304C"/>
    <w:rsid w:val="00793078"/>
    <w:rsid w:val="00793098"/>
    <w:rsid w:val="007930BC"/>
    <w:rsid w:val="007930F2"/>
    <w:rsid w:val="0079312C"/>
    <w:rsid w:val="00793192"/>
    <w:rsid w:val="007931C5"/>
    <w:rsid w:val="007931F5"/>
    <w:rsid w:val="00793219"/>
    <w:rsid w:val="0079324D"/>
    <w:rsid w:val="0079326C"/>
    <w:rsid w:val="0079327B"/>
    <w:rsid w:val="007932B3"/>
    <w:rsid w:val="007932D6"/>
    <w:rsid w:val="007932E5"/>
    <w:rsid w:val="007932F0"/>
    <w:rsid w:val="0079333B"/>
    <w:rsid w:val="00793352"/>
    <w:rsid w:val="007933B0"/>
    <w:rsid w:val="007933BE"/>
    <w:rsid w:val="0079341E"/>
    <w:rsid w:val="0079343F"/>
    <w:rsid w:val="00793467"/>
    <w:rsid w:val="00793493"/>
    <w:rsid w:val="007934A9"/>
    <w:rsid w:val="007934B7"/>
    <w:rsid w:val="007934C6"/>
    <w:rsid w:val="00793514"/>
    <w:rsid w:val="00793528"/>
    <w:rsid w:val="0079352A"/>
    <w:rsid w:val="00793532"/>
    <w:rsid w:val="0079354D"/>
    <w:rsid w:val="00793579"/>
    <w:rsid w:val="0079360F"/>
    <w:rsid w:val="00793620"/>
    <w:rsid w:val="0079365A"/>
    <w:rsid w:val="00793665"/>
    <w:rsid w:val="00793685"/>
    <w:rsid w:val="007936CC"/>
    <w:rsid w:val="007936E9"/>
    <w:rsid w:val="0079375A"/>
    <w:rsid w:val="0079375C"/>
    <w:rsid w:val="007937E4"/>
    <w:rsid w:val="007937F5"/>
    <w:rsid w:val="00793816"/>
    <w:rsid w:val="00793856"/>
    <w:rsid w:val="00793869"/>
    <w:rsid w:val="007938C6"/>
    <w:rsid w:val="007938E9"/>
    <w:rsid w:val="007939C9"/>
    <w:rsid w:val="007939DE"/>
    <w:rsid w:val="007939EA"/>
    <w:rsid w:val="00793A05"/>
    <w:rsid w:val="00793A20"/>
    <w:rsid w:val="00793A86"/>
    <w:rsid w:val="00793A9F"/>
    <w:rsid w:val="00793AF6"/>
    <w:rsid w:val="00793B93"/>
    <w:rsid w:val="00793BB0"/>
    <w:rsid w:val="00793C05"/>
    <w:rsid w:val="00793C14"/>
    <w:rsid w:val="00793C1B"/>
    <w:rsid w:val="00793C49"/>
    <w:rsid w:val="00793C52"/>
    <w:rsid w:val="00793C5A"/>
    <w:rsid w:val="00793C6F"/>
    <w:rsid w:val="00793C88"/>
    <w:rsid w:val="00793DDA"/>
    <w:rsid w:val="00793E99"/>
    <w:rsid w:val="00793EC0"/>
    <w:rsid w:val="00793F08"/>
    <w:rsid w:val="00793F09"/>
    <w:rsid w:val="00793F3F"/>
    <w:rsid w:val="00794014"/>
    <w:rsid w:val="0079402A"/>
    <w:rsid w:val="00794034"/>
    <w:rsid w:val="0079406A"/>
    <w:rsid w:val="0079408B"/>
    <w:rsid w:val="007940A6"/>
    <w:rsid w:val="007940C2"/>
    <w:rsid w:val="007940D4"/>
    <w:rsid w:val="00794171"/>
    <w:rsid w:val="007941F4"/>
    <w:rsid w:val="007941F8"/>
    <w:rsid w:val="0079420E"/>
    <w:rsid w:val="00794227"/>
    <w:rsid w:val="00794233"/>
    <w:rsid w:val="0079423A"/>
    <w:rsid w:val="0079429B"/>
    <w:rsid w:val="007942C0"/>
    <w:rsid w:val="0079432E"/>
    <w:rsid w:val="00794393"/>
    <w:rsid w:val="00794396"/>
    <w:rsid w:val="007943A2"/>
    <w:rsid w:val="007943F2"/>
    <w:rsid w:val="00794400"/>
    <w:rsid w:val="00794414"/>
    <w:rsid w:val="0079441F"/>
    <w:rsid w:val="007944A2"/>
    <w:rsid w:val="0079452C"/>
    <w:rsid w:val="00794541"/>
    <w:rsid w:val="0079458D"/>
    <w:rsid w:val="00794593"/>
    <w:rsid w:val="00794598"/>
    <w:rsid w:val="007945BB"/>
    <w:rsid w:val="007945D9"/>
    <w:rsid w:val="0079460B"/>
    <w:rsid w:val="0079463C"/>
    <w:rsid w:val="00794667"/>
    <w:rsid w:val="007947C2"/>
    <w:rsid w:val="0079485F"/>
    <w:rsid w:val="00794875"/>
    <w:rsid w:val="00794894"/>
    <w:rsid w:val="007948A8"/>
    <w:rsid w:val="007948D5"/>
    <w:rsid w:val="0079490F"/>
    <w:rsid w:val="007949A0"/>
    <w:rsid w:val="007949D7"/>
    <w:rsid w:val="00794A07"/>
    <w:rsid w:val="00794A1E"/>
    <w:rsid w:val="00794A2D"/>
    <w:rsid w:val="00794A3A"/>
    <w:rsid w:val="00794A47"/>
    <w:rsid w:val="00794A75"/>
    <w:rsid w:val="00794A7C"/>
    <w:rsid w:val="00794AA6"/>
    <w:rsid w:val="00794ABB"/>
    <w:rsid w:val="00794AF3"/>
    <w:rsid w:val="00794AFE"/>
    <w:rsid w:val="00794B49"/>
    <w:rsid w:val="00794B5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9D"/>
    <w:rsid w:val="007951CC"/>
    <w:rsid w:val="0079520B"/>
    <w:rsid w:val="0079527D"/>
    <w:rsid w:val="007952F1"/>
    <w:rsid w:val="00795302"/>
    <w:rsid w:val="0079533B"/>
    <w:rsid w:val="00795363"/>
    <w:rsid w:val="00795370"/>
    <w:rsid w:val="0079538A"/>
    <w:rsid w:val="0079538B"/>
    <w:rsid w:val="00795393"/>
    <w:rsid w:val="0079539D"/>
    <w:rsid w:val="0079543D"/>
    <w:rsid w:val="00795460"/>
    <w:rsid w:val="00795483"/>
    <w:rsid w:val="00795499"/>
    <w:rsid w:val="007954F2"/>
    <w:rsid w:val="00795535"/>
    <w:rsid w:val="0079554C"/>
    <w:rsid w:val="0079555D"/>
    <w:rsid w:val="00795607"/>
    <w:rsid w:val="00795668"/>
    <w:rsid w:val="0079566F"/>
    <w:rsid w:val="00795675"/>
    <w:rsid w:val="0079568B"/>
    <w:rsid w:val="007956B7"/>
    <w:rsid w:val="007956DA"/>
    <w:rsid w:val="007956E4"/>
    <w:rsid w:val="007956F5"/>
    <w:rsid w:val="0079573C"/>
    <w:rsid w:val="00795772"/>
    <w:rsid w:val="0079579C"/>
    <w:rsid w:val="0079579E"/>
    <w:rsid w:val="007957F0"/>
    <w:rsid w:val="00795809"/>
    <w:rsid w:val="0079580C"/>
    <w:rsid w:val="0079581D"/>
    <w:rsid w:val="0079586D"/>
    <w:rsid w:val="00795904"/>
    <w:rsid w:val="00795906"/>
    <w:rsid w:val="0079591D"/>
    <w:rsid w:val="00795951"/>
    <w:rsid w:val="00795956"/>
    <w:rsid w:val="0079596C"/>
    <w:rsid w:val="00795A23"/>
    <w:rsid w:val="00795A40"/>
    <w:rsid w:val="00795A7C"/>
    <w:rsid w:val="00795B5B"/>
    <w:rsid w:val="00795B82"/>
    <w:rsid w:val="00795B87"/>
    <w:rsid w:val="00795BF5"/>
    <w:rsid w:val="00795C0E"/>
    <w:rsid w:val="00795C6C"/>
    <w:rsid w:val="00795C72"/>
    <w:rsid w:val="00795C99"/>
    <w:rsid w:val="00795CE4"/>
    <w:rsid w:val="00795D22"/>
    <w:rsid w:val="00795D3A"/>
    <w:rsid w:val="00795D7A"/>
    <w:rsid w:val="00795DFA"/>
    <w:rsid w:val="00795E0B"/>
    <w:rsid w:val="00795E4B"/>
    <w:rsid w:val="00795E4E"/>
    <w:rsid w:val="00795E61"/>
    <w:rsid w:val="00795EA0"/>
    <w:rsid w:val="00795EAF"/>
    <w:rsid w:val="00795EBB"/>
    <w:rsid w:val="00795EDE"/>
    <w:rsid w:val="00795EE4"/>
    <w:rsid w:val="00795F16"/>
    <w:rsid w:val="00795F97"/>
    <w:rsid w:val="00795F98"/>
    <w:rsid w:val="00795FD4"/>
    <w:rsid w:val="00795FDD"/>
    <w:rsid w:val="0079600B"/>
    <w:rsid w:val="0079602F"/>
    <w:rsid w:val="00796071"/>
    <w:rsid w:val="007960A7"/>
    <w:rsid w:val="007960DA"/>
    <w:rsid w:val="0079615B"/>
    <w:rsid w:val="00796196"/>
    <w:rsid w:val="00796199"/>
    <w:rsid w:val="007961AD"/>
    <w:rsid w:val="007961B9"/>
    <w:rsid w:val="00796218"/>
    <w:rsid w:val="0079622A"/>
    <w:rsid w:val="0079622E"/>
    <w:rsid w:val="00796256"/>
    <w:rsid w:val="00796265"/>
    <w:rsid w:val="0079626F"/>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DF"/>
    <w:rsid w:val="007965E9"/>
    <w:rsid w:val="0079663E"/>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C38"/>
    <w:rsid w:val="00796C51"/>
    <w:rsid w:val="00796D09"/>
    <w:rsid w:val="00796D22"/>
    <w:rsid w:val="00796D99"/>
    <w:rsid w:val="00796E61"/>
    <w:rsid w:val="00796E65"/>
    <w:rsid w:val="00796E71"/>
    <w:rsid w:val="00796E96"/>
    <w:rsid w:val="00796F9E"/>
    <w:rsid w:val="00796FA0"/>
    <w:rsid w:val="00796FAD"/>
    <w:rsid w:val="00796FB3"/>
    <w:rsid w:val="00796FE5"/>
    <w:rsid w:val="00796FEA"/>
    <w:rsid w:val="0079703B"/>
    <w:rsid w:val="00797044"/>
    <w:rsid w:val="00797058"/>
    <w:rsid w:val="0079706D"/>
    <w:rsid w:val="007970B3"/>
    <w:rsid w:val="007970FE"/>
    <w:rsid w:val="00797108"/>
    <w:rsid w:val="00797120"/>
    <w:rsid w:val="00797125"/>
    <w:rsid w:val="00797256"/>
    <w:rsid w:val="007972B5"/>
    <w:rsid w:val="00797310"/>
    <w:rsid w:val="0079731A"/>
    <w:rsid w:val="00797351"/>
    <w:rsid w:val="007973C9"/>
    <w:rsid w:val="0079740F"/>
    <w:rsid w:val="0079741A"/>
    <w:rsid w:val="00797450"/>
    <w:rsid w:val="007974DB"/>
    <w:rsid w:val="007974DE"/>
    <w:rsid w:val="007974EC"/>
    <w:rsid w:val="00797531"/>
    <w:rsid w:val="00797578"/>
    <w:rsid w:val="0079759F"/>
    <w:rsid w:val="007975B8"/>
    <w:rsid w:val="007975DD"/>
    <w:rsid w:val="007975F2"/>
    <w:rsid w:val="00797629"/>
    <w:rsid w:val="0079763A"/>
    <w:rsid w:val="00797646"/>
    <w:rsid w:val="00797676"/>
    <w:rsid w:val="0079767C"/>
    <w:rsid w:val="00797697"/>
    <w:rsid w:val="00797744"/>
    <w:rsid w:val="0079776D"/>
    <w:rsid w:val="007977C2"/>
    <w:rsid w:val="007977D2"/>
    <w:rsid w:val="007977F4"/>
    <w:rsid w:val="0079781D"/>
    <w:rsid w:val="00797822"/>
    <w:rsid w:val="00797861"/>
    <w:rsid w:val="00797864"/>
    <w:rsid w:val="00797873"/>
    <w:rsid w:val="007978B1"/>
    <w:rsid w:val="007978D4"/>
    <w:rsid w:val="007978F8"/>
    <w:rsid w:val="00797927"/>
    <w:rsid w:val="00797933"/>
    <w:rsid w:val="0079795A"/>
    <w:rsid w:val="00797979"/>
    <w:rsid w:val="0079797F"/>
    <w:rsid w:val="007979DE"/>
    <w:rsid w:val="00797A20"/>
    <w:rsid w:val="00797A71"/>
    <w:rsid w:val="00797A98"/>
    <w:rsid w:val="00797AB0"/>
    <w:rsid w:val="00797ADC"/>
    <w:rsid w:val="00797AF6"/>
    <w:rsid w:val="00797B28"/>
    <w:rsid w:val="00797B40"/>
    <w:rsid w:val="00797B9E"/>
    <w:rsid w:val="00797C2C"/>
    <w:rsid w:val="00797C58"/>
    <w:rsid w:val="00797C68"/>
    <w:rsid w:val="00797CCB"/>
    <w:rsid w:val="00797CD4"/>
    <w:rsid w:val="00797D20"/>
    <w:rsid w:val="00797D24"/>
    <w:rsid w:val="00797DBB"/>
    <w:rsid w:val="00797DCC"/>
    <w:rsid w:val="00797E28"/>
    <w:rsid w:val="00797E36"/>
    <w:rsid w:val="00797E69"/>
    <w:rsid w:val="00797E9A"/>
    <w:rsid w:val="00797EA1"/>
    <w:rsid w:val="00797F80"/>
    <w:rsid w:val="00797FD9"/>
    <w:rsid w:val="00797FDE"/>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AB"/>
    <w:rsid w:val="007A03B5"/>
    <w:rsid w:val="007A03B7"/>
    <w:rsid w:val="007A03F7"/>
    <w:rsid w:val="007A0462"/>
    <w:rsid w:val="007A04DA"/>
    <w:rsid w:val="007A04F3"/>
    <w:rsid w:val="007A0503"/>
    <w:rsid w:val="007A051E"/>
    <w:rsid w:val="007A053F"/>
    <w:rsid w:val="007A056C"/>
    <w:rsid w:val="007A056D"/>
    <w:rsid w:val="007A057D"/>
    <w:rsid w:val="007A05A5"/>
    <w:rsid w:val="007A05AD"/>
    <w:rsid w:val="007A05B2"/>
    <w:rsid w:val="007A05B4"/>
    <w:rsid w:val="007A05D0"/>
    <w:rsid w:val="007A05FE"/>
    <w:rsid w:val="007A0662"/>
    <w:rsid w:val="007A0733"/>
    <w:rsid w:val="007A075F"/>
    <w:rsid w:val="007A0780"/>
    <w:rsid w:val="007A07AA"/>
    <w:rsid w:val="007A07B6"/>
    <w:rsid w:val="007A07E7"/>
    <w:rsid w:val="007A082B"/>
    <w:rsid w:val="007A0857"/>
    <w:rsid w:val="007A0858"/>
    <w:rsid w:val="007A087A"/>
    <w:rsid w:val="007A087B"/>
    <w:rsid w:val="007A08B6"/>
    <w:rsid w:val="007A08DC"/>
    <w:rsid w:val="007A08FD"/>
    <w:rsid w:val="007A09E0"/>
    <w:rsid w:val="007A0A21"/>
    <w:rsid w:val="007A0AB6"/>
    <w:rsid w:val="007A0B3E"/>
    <w:rsid w:val="007A0BB6"/>
    <w:rsid w:val="007A0BB7"/>
    <w:rsid w:val="007A0BBD"/>
    <w:rsid w:val="007A0C6E"/>
    <w:rsid w:val="007A0C7B"/>
    <w:rsid w:val="007A0C7C"/>
    <w:rsid w:val="007A0D38"/>
    <w:rsid w:val="007A0DB7"/>
    <w:rsid w:val="007A0E67"/>
    <w:rsid w:val="007A0EE7"/>
    <w:rsid w:val="007A0EF1"/>
    <w:rsid w:val="007A0EF6"/>
    <w:rsid w:val="007A0F30"/>
    <w:rsid w:val="007A0F90"/>
    <w:rsid w:val="007A0F97"/>
    <w:rsid w:val="007A0FBF"/>
    <w:rsid w:val="007A0FF0"/>
    <w:rsid w:val="007A101B"/>
    <w:rsid w:val="007A10AD"/>
    <w:rsid w:val="007A10C0"/>
    <w:rsid w:val="007A10C4"/>
    <w:rsid w:val="007A10E2"/>
    <w:rsid w:val="007A10EA"/>
    <w:rsid w:val="007A10FB"/>
    <w:rsid w:val="007A112A"/>
    <w:rsid w:val="007A1176"/>
    <w:rsid w:val="007A11DA"/>
    <w:rsid w:val="007A123D"/>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8F"/>
    <w:rsid w:val="007A18DA"/>
    <w:rsid w:val="007A1904"/>
    <w:rsid w:val="007A192A"/>
    <w:rsid w:val="007A1947"/>
    <w:rsid w:val="007A1976"/>
    <w:rsid w:val="007A1982"/>
    <w:rsid w:val="007A19D2"/>
    <w:rsid w:val="007A19E4"/>
    <w:rsid w:val="007A19F0"/>
    <w:rsid w:val="007A1ACF"/>
    <w:rsid w:val="007A1AEC"/>
    <w:rsid w:val="007A1AF4"/>
    <w:rsid w:val="007A1AFE"/>
    <w:rsid w:val="007A1B1A"/>
    <w:rsid w:val="007A1BDA"/>
    <w:rsid w:val="007A1BFA"/>
    <w:rsid w:val="007A1C00"/>
    <w:rsid w:val="007A1C1B"/>
    <w:rsid w:val="007A1C59"/>
    <w:rsid w:val="007A1CC0"/>
    <w:rsid w:val="007A1CE7"/>
    <w:rsid w:val="007A1CFB"/>
    <w:rsid w:val="007A1D20"/>
    <w:rsid w:val="007A1D28"/>
    <w:rsid w:val="007A1D62"/>
    <w:rsid w:val="007A1DAD"/>
    <w:rsid w:val="007A1DC5"/>
    <w:rsid w:val="007A1DDC"/>
    <w:rsid w:val="007A1DFC"/>
    <w:rsid w:val="007A1E5F"/>
    <w:rsid w:val="007A1EA9"/>
    <w:rsid w:val="007A1F7C"/>
    <w:rsid w:val="007A1FA3"/>
    <w:rsid w:val="007A1FDC"/>
    <w:rsid w:val="007A2013"/>
    <w:rsid w:val="007A204E"/>
    <w:rsid w:val="007A2105"/>
    <w:rsid w:val="007A216E"/>
    <w:rsid w:val="007A217E"/>
    <w:rsid w:val="007A21FD"/>
    <w:rsid w:val="007A2225"/>
    <w:rsid w:val="007A2229"/>
    <w:rsid w:val="007A223F"/>
    <w:rsid w:val="007A2244"/>
    <w:rsid w:val="007A2247"/>
    <w:rsid w:val="007A2254"/>
    <w:rsid w:val="007A227C"/>
    <w:rsid w:val="007A22B7"/>
    <w:rsid w:val="007A22E4"/>
    <w:rsid w:val="007A22F9"/>
    <w:rsid w:val="007A230E"/>
    <w:rsid w:val="007A23CB"/>
    <w:rsid w:val="007A23DB"/>
    <w:rsid w:val="007A23F8"/>
    <w:rsid w:val="007A245D"/>
    <w:rsid w:val="007A249E"/>
    <w:rsid w:val="007A2530"/>
    <w:rsid w:val="007A2548"/>
    <w:rsid w:val="007A255B"/>
    <w:rsid w:val="007A255F"/>
    <w:rsid w:val="007A256D"/>
    <w:rsid w:val="007A256F"/>
    <w:rsid w:val="007A2589"/>
    <w:rsid w:val="007A25A7"/>
    <w:rsid w:val="007A25CC"/>
    <w:rsid w:val="007A25D7"/>
    <w:rsid w:val="007A2647"/>
    <w:rsid w:val="007A2709"/>
    <w:rsid w:val="007A270A"/>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6F"/>
    <w:rsid w:val="007A29AA"/>
    <w:rsid w:val="007A29AF"/>
    <w:rsid w:val="007A29D2"/>
    <w:rsid w:val="007A2A37"/>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64"/>
    <w:rsid w:val="007A2FA4"/>
    <w:rsid w:val="007A2FB3"/>
    <w:rsid w:val="007A2FBE"/>
    <w:rsid w:val="007A2FC7"/>
    <w:rsid w:val="007A3059"/>
    <w:rsid w:val="007A30C3"/>
    <w:rsid w:val="007A30E0"/>
    <w:rsid w:val="007A30EE"/>
    <w:rsid w:val="007A3130"/>
    <w:rsid w:val="007A313C"/>
    <w:rsid w:val="007A319F"/>
    <w:rsid w:val="007A31D1"/>
    <w:rsid w:val="007A31D6"/>
    <w:rsid w:val="007A3208"/>
    <w:rsid w:val="007A320C"/>
    <w:rsid w:val="007A3223"/>
    <w:rsid w:val="007A3267"/>
    <w:rsid w:val="007A3271"/>
    <w:rsid w:val="007A327D"/>
    <w:rsid w:val="007A330F"/>
    <w:rsid w:val="007A331C"/>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72B"/>
    <w:rsid w:val="007A374F"/>
    <w:rsid w:val="007A3755"/>
    <w:rsid w:val="007A37BA"/>
    <w:rsid w:val="007A37DF"/>
    <w:rsid w:val="007A37F6"/>
    <w:rsid w:val="007A3806"/>
    <w:rsid w:val="007A3845"/>
    <w:rsid w:val="007A3867"/>
    <w:rsid w:val="007A3876"/>
    <w:rsid w:val="007A38A1"/>
    <w:rsid w:val="007A38FA"/>
    <w:rsid w:val="007A3903"/>
    <w:rsid w:val="007A3928"/>
    <w:rsid w:val="007A39C3"/>
    <w:rsid w:val="007A39F9"/>
    <w:rsid w:val="007A3A02"/>
    <w:rsid w:val="007A3A35"/>
    <w:rsid w:val="007A3A9B"/>
    <w:rsid w:val="007A3B34"/>
    <w:rsid w:val="007A3B6F"/>
    <w:rsid w:val="007A3BB7"/>
    <w:rsid w:val="007A3BEE"/>
    <w:rsid w:val="007A3C41"/>
    <w:rsid w:val="007A3C97"/>
    <w:rsid w:val="007A3CA0"/>
    <w:rsid w:val="007A3CBE"/>
    <w:rsid w:val="007A3CC0"/>
    <w:rsid w:val="007A3CC3"/>
    <w:rsid w:val="007A3CEB"/>
    <w:rsid w:val="007A3CF8"/>
    <w:rsid w:val="007A3D21"/>
    <w:rsid w:val="007A3DB0"/>
    <w:rsid w:val="007A3DCC"/>
    <w:rsid w:val="007A3DD7"/>
    <w:rsid w:val="007A3E0D"/>
    <w:rsid w:val="007A3E1F"/>
    <w:rsid w:val="007A3F0B"/>
    <w:rsid w:val="007A3F97"/>
    <w:rsid w:val="007A3FEB"/>
    <w:rsid w:val="007A4028"/>
    <w:rsid w:val="007A408D"/>
    <w:rsid w:val="007A410F"/>
    <w:rsid w:val="007A415B"/>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529"/>
    <w:rsid w:val="007A454D"/>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2C"/>
    <w:rsid w:val="007A483C"/>
    <w:rsid w:val="007A484C"/>
    <w:rsid w:val="007A484D"/>
    <w:rsid w:val="007A489C"/>
    <w:rsid w:val="007A489F"/>
    <w:rsid w:val="007A48C1"/>
    <w:rsid w:val="007A48C9"/>
    <w:rsid w:val="007A4911"/>
    <w:rsid w:val="007A4928"/>
    <w:rsid w:val="007A498B"/>
    <w:rsid w:val="007A49B2"/>
    <w:rsid w:val="007A49C5"/>
    <w:rsid w:val="007A49C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22"/>
    <w:rsid w:val="007A4E44"/>
    <w:rsid w:val="007A4E5E"/>
    <w:rsid w:val="007A4EAC"/>
    <w:rsid w:val="007A4EB4"/>
    <w:rsid w:val="007A4F2B"/>
    <w:rsid w:val="007A4F37"/>
    <w:rsid w:val="007A4FAB"/>
    <w:rsid w:val="007A4FEC"/>
    <w:rsid w:val="007A5009"/>
    <w:rsid w:val="007A500E"/>
    <w:rsid w:val="007A5010"/>
    <w:rsid w:val="007A5099"/>
    <w:rsid w:val="007A50AA"/>
    <w:rsid w:val="007A5164"/>
    <w:rsid w:val="007A5194"/>
    <w:rsid w:val="007A51AD"/>
    <w:rsid w:val="007A51F8"/>
    <w:rsid w:val="007A523F"/>
    <w:rsid w:val="007A525E"/>
    <w:rsid w:val="007A5278"/>
    <w:rsid w:val="007A531F"/>
    <w:rsid w:val="007A5325"/>
    <w:rsid w:val="007A5326"/>
    <w:rsid w:val="007A5327"/>
    <w:rsid w:val="007A5356"/>
    <w:rsid w:val="007A5362"/>
    <w:rsid w:val="007A5369"/>
    <w:rsid w:val="007A5376"/>
    <w:rsid w:val="007A53C8"/>
    <w:rsid w:val="007A53DE"/>
    <w:rsid w:val="007A53E3"/>
    <w:rsid w:val="007A5435"/>
    <w:rsid w:val="007A543C"/>
    <w:rsid w:val="007A549B"/>
    <w:rsid w:val="007A54C7"/>
    <w:rsid w:val="007A54F5"/>
    <w:rsid w:val="007A554A"/>
    <w:rsid w:val="007A555E"/>
    <w:rsid w:val="007A555F"/>
    <w:rsid w:val="007A5584"/>
    <w:rsid w:val="007A5589"/>
    <w:rsid w:val="007A559A"/>
    <w:rsid w:val="007A55B7"/>
    <w:rsid w:val="007A55C4"/>
    <w:rsid w:val="007A55EA"/>
    <w:rsid w:val="007A55F2"/>
    <w:rsid w:val="007A564C"/>
    <w:rsid w:val="007A5653"/>
    <w:rsid w:val="007A566D"/>
    <w:rsid w:val="007A567E"/>
    <w:rsid w:val="007A5693"/>
    <w:rsid w:val="007A56B5"/>
    <w:rsid w:val="007A56BD"/>
    <w:rsid w:val="007A56CC"/>
    <w:rsid w:val="007A56E3"/>
    <w:rsid w:val="007A56EC"/>
    <w:rsid w:val="007A5735"/>
    <w:rsid w:val="007A57C2"/>
    <w:rsid w:val="007A586E"/>
    <w:rsid w:val="007A587A"/>
    <w:rsid w:val="007A58A6"/>
    <w:rsid w:val="007A58D1"/>
    <w:rsid w:val="007A58E9"/>
    <w:rsid w:val="007A58FA"/>
    <w:rsid w:val="007A5910"/>
    <w:rsid w:val="007A59A0"/>
    <w:rsid w:val="007A5A1A"/>
    <w:rsid w:val="007A5A20"/>
    <w:rsid w:val="007A5A34"/>
    <w:rsid w:val="007A5A41"/>
    <w:rsid w:val="007A5A55"/>
    <w:rsid w:val="007A5A8F"/>
    <w:rsid w:val="007A5B42"/>
    <w:rsid w:val="007A5B4F"/>
    <w:rsid w:val="007A5B8E"/>
    <w:rsid w:val="007A5B8F"/>
    <w:rsid w:val="007A5BEB"/>
    <w:rsid w:val="007A5C4F"/>
    <w:rsid w:val="007A5C7E"/>
    <w:rsid w:val="007A5C98"/>
    <w:rsid w:val="007A5C9C"/>
    <w:rsid w:val="007A5D0B"/>
    <w:rsid w:val="007A5DB0"/>
    <w:rsid w:val="007A5DEA"/>
    <w:rsid w:val="007A5E82"/>
    <w:rsid w:val="007A5E96"/>
    <w:rsid w:val="007A5EB3"/>
    <w:rsid w:val="007A5EE5"/>
    <w:rsid w:val="007A5F05"/>
    <w:rsid w:val="007A5F0D"/>
    <w:rsid w:val="007A5F1E"/>
    <w:rsid w:val="007A5F37"/>
    <w:rsid w:val="007A5F3C"/>
    <w:rsid w:val="007A5F5B"/>
    <w:rsid w:val="007A5F91"/>
    <w:rsid w:val="007A5FA2"/>
    <w:rsid w:val="007A5FB7"/>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299"/>
    <w:rsid w:val="007A630F"/>
    <w:rsid w:val="007A6320"/>
    <w:rsid w:val="007A6321"/>
    <w:rsid w:val="007A633D"/>
    <w:rsid w:val="007A63F3"/>
    <w:rsid w:val="007A6456"/>
    <w:rsid w:val="007A645D"/>
    <w:rsid w:val="007A645F"/>
    <w:rsid w:val="007A6468"/>
    <w:rsid w:val="007A64C4"/>
    <w:rsid w:val="007A6560"/>
    <w:rsid w:val="007A65E3"/>
    <w:rsid w:val="007A66CF"/>
    <w:rsid w:val="007A66EF"/>
    <w:rsid w:val="007A6735"/>
    <w:rsid w:val="007A675A"/>
    <w:rsid w:val="007A6762"/>
    <w:rsid w:val="007A67BF"/>
    <w:rsid w:val="007A6817"/>
    <w:rsid w:val="007A6826"/>
    <w:rsid w:val="007A68CB"/>
    <w:rsid w:val="007A690F"/>
    <w:rsid w:val="007A6915"/>
    <w:rsid w:val="007A692F"/>
    <w:rsid w:val="007A6972"/>
    <w:rsid w:val="007A6993"/>
    <w:rsid w:val="007A6A31"/>
    <w:rsid w:val="007A6A33"/>
    <w:rsid w:val="007A6A92"/>
    <w:rsid w:val="007A6ACB"/>
    <w:rsid w:val="007A6ADF"/>
    <w:rsid w:val="007A6AFE"/>
    <w:rsid w:val="007A6BA6"/>
    <w:rsid w:val="007A6C70"/>
    <w:rsid w:val="007A6CA1"/>
    <w:rsid w:val="007A6CB7"/>
    <w:rsid w:val="007A6D18"/>
    <w:rsid w:val="007A6D1B"/>
    <w:rsid w:val="007A6D1E"/>
    <w:rsid w:val="007A6D3E"/>
    <w:rsid w:val="007A6D40"/>
    <w:rsid w:val="007A6D6A"/>
    <w:rsid w:val="007A6D9E"/>
    <w:rsid w:val="007A6DEB"/>
    <w:rsid w:val="007A6E23"/>
    <w:rsid w:val="007A6E3A"/>
    <w:rsid w:val="007A6E63"/>
    <w:rsid w:val="007A6E6D"/>
    <w:rsid w:val="007A6E88"/>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48C"/>
    <w:rsid w:val="007A7501"/>
    <w:rsid w:val="007A7579"/>
    <w:rsid w:val="007A75A1"/>
    <w:rsid w:val="007A75CC"/>
    <w:rsid w:val="007A7631"/>
    <w:rsid w:val="007A7647"/>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A"/>
    <w:rsid w:val="007A7A80"/>
    <w:rsid w:val="007A7AA1"/>
    <w:rsid w:val="007A7ABD"/>
    <w:rsid w:val="007A7B90"/>
    <w:rsid w:val="007A7BB3"/>
    <w:rsid w:val="007A7BC4"/>
    <w:rsid w:val="007A7BDC"/>
    <w:rsid w:val="007A7C23"/>
    <w:rsid w:val="007A7C49"/>
    <w:rsid w:val="007A7CE7"/>
    <w:rsid w:val="007A7D5C"/>
    <w:rsid w:val="007A7D67"/>
    <w:rsid w:val="007A7DAB"/>
    <w:rsid w:val="007A7DAE"/>
    <w:rsid w:val="007A7DB8"/>
    <w:rsid w:val="007A7DBA"/>
    <w:rsid w:val="007A7DE0"/>
    <w:rsid w:val="007A7E14"/>
    <w:rsid w:val="007A7E33"/>
    <w:rsid w:val="007A7E4F"/>
    <w:rsid w:val="007A7E54"/>
    <w:rsid w:val="007A7E65"/>
    <w:rsid w:val="007A7EB1"/>
    <w:rsid w:val="007A7F23"/>
    <w:rsid w:val="007A7F3D"/>
    <w:rsid w:val="007A7F42"/>
    <w:rsid w:val="007A7F60"/>
    <w:rsid w:val="007A7F91"/>
    <w:rsid w:val="007A7FA3"/>
    <w:rsid w:val="007B0019"/>
    <w:rsid w:val="007B0031"/>
    <w:rsid w:val="007B0055"/>
    <w:rsid w:val="007B009C"/>
    <w:rsid w:val="007B00AC"/>
    <w:rsid w:val="007B00B0"/>
    <w:rsid w:val="007B00BD"/>
    <w:rsid w:val="007B00D8"/>
    <w:rsid w:val="007B00E5"/>
    <w:rsid w:val="007B0176"/>
    <w:rsid w:val="007B0180"/>
    <w:rsid w:val="007B01DD"/>
    <w:rsid w:val="007B0221"/>
    <w:rsid w:val="007B0261"/>
    <w:rsid w:val="007B0273"/>
    <w:rsid w:val="007B031A"/>
    <w:rsid w:val="007B0359"/>
    <w:rsid w:val="007B037A"/>
    <w:rsid w:val="007B04C9"/>
    <w:rsid w:val="007B0502"/>
    <w:rsid w:val="007B0552"/>
    <w:rsid w:val="007B0567"/>
    <w:rsid w:val="007B05AF"/>
    <w:rsid w:val="007B05E3"/>
    <w:rsid w:val="007B05F3"/>
    <w:rsid w:val="007B066B"/>
    <w:rsid w:val="007B0682"/>
    <w:rsid w:val="007B072E"/>
    <w:rsid w:val="007B075F"/>
    <w:rsid w:val="007B0760"/>
    <w:rsid w:val="007B077D"/>
    <w:rsid w:val="007B0815"/>
    <w:rsid w:val="007B0869"/>
    <w:rsid w:val="007B08E2"/>
    <w:rsid w:val="007B0900"/>
    <w:rsid w:val="007B091B"/>
    <w:rsid w:val="007B0929"/>
    <w:rsid w:val="007B094C"/>
    <w:rsid w:val="007B0950"/>
    <w:rsid w:val="007B0964"/>
    <w:rsid w:val="007B0976"/>
    <w:rsid w:val="007B09C8"/>
    <w:rsid w:val="007B0A6A"/>
    <w:rsid w:val="007B0A9F"/>
    <w:rsid w:val="007B0AC8"/>
    <w:rsid w:val="007B0B01"/>
    <w:rsid w:val="007B0B02"/>
    <w:rsid w:val="007B0BAF"/>
    <w:rsid w:val="007B0BC8"/>
    <w:rsid w:val="007B0BDD"/>
    <w:rsid w:val="007B0BE5"/>
    <w:rsid w:val="007B0C17"/>
    <w:rsid w:val="007B0C34"/>
    <w:rsid w:val="007B0C56"/>
    <w:rsid w:val="007B0C78"/>
    <w:rsid w:val="007B0CB7"/>
    <w:rsid w:val="007B0CF8"/>
    <w:rsid w:val="007B0D07"/>
    <w:rsid w:val="007B0D0E"/>
    <w:rsid w:val="007B0DB4"/>
    <w:rsid w:val="007B0DF1"/>
    <w:rsid w:val="007B0E53"/>
    <w:rsid w:val="007B0E64"/>
    <w:rsid w:val="007B0E7A"/>
    <w:rsid w:val="007B0ED1"/>
    <w:rsid w:val="007B0F05"/>
    <w:rsid w:val="007B0F2A"/>
    <w:rsid w:val="007B0FB8"/>
    <w:rsid w:val="007B109F"/>
    <w:rsid w:val="007B10B6"/>
    <w:rsid w:val="007B10F4"/>
    <w:rsid w:val="007B115B"/>
    <w:rsid w:val="007B119A"/>
    <w:rsid w:val="007B11CA"/>
    <w:rsid w:val="007B11D2"/>
    <w:rsid w:val="007B1265"/>
    <w:rsid w:val="007B126D"/>
    <w:rsid w:val="007B12E5"/>
    <w:rsid w:val="007B133F"/>
    <w:rsid w:val="007B139F"/>
    <w:rsid w:val="007B13B6"/>
    <w:rsid w:val="007B13E0"/>
    <w:rsid w:val="007B140B"/>
    <w:rsid w:val="007B142F"/>
    <w:rsid w:val="007B1481"/>
    <w:rsid w:val="007B1487"/>
    <w:rsid w:val="007B14BF"/>
    <w:rsid w:val="007B1505"/>
    <w:rsid w:val="007B1517"/>
    <w:rsid w:val="007B15A1"/>
    <w:rsid w:val="007B1625"/>
    <w:rsid w:val="007B1637"/>
    <w:rsid w:val="007B164B"/>
    <w:rsid w:val="007B16C5"/>
    <w:rsid w:val="007B1737"/>
    <w:rsid w:val="007B174E"/>
    <w:rsid w:val="007B1755"/>
    <w:rsid w:val="007B1806"/>
    <w:rsid w:val="007B1814"/>
    <w:rsid w:val="007B184D"/>
    <w:rsid w:val="007B187E"/>
    <w:rsid w:val="007B18B2"/>
    <w:rsid w:val="007B1947"/>
    <w:rsid w:val="007B1953"/>
    <w:rsid w:val="007B1987"/>
    <w:rsid w:val="007B19E2"/>
    <w:rsid w:val="007B19E9"/>
    <w:rsid w:val="007B1A28"/>
    <w:rsid w:val="007B1A4F"/>
    <w:rsid w:val="007B1A9D"/>
    <w:rsid w:val="007B1AFE"/>
    <w:rsid w:val="007B1B09"/>
    <w:rsid w:val="007B1B2C"/>
    <w:rsid w:val="007B1BD8"/>
    <w:rsid w:val="007B1BEE"/>
    <w:rsid w:val="007B1BF3"/>
    <w:rsid w:val="007B1C06"/>
    <w:rsid w:val="007B1C33"/>
    <w:rsid w:val="007B1C6F"/>
    <w:rsid w:val="007B1CBE"/>
    <w:rsid w:val="007B1D73"/>
    <w:rsid w:val="007B1DFF"/>
    <w:rsid w:val="007B1E31"/>
    <w:rsid w:val="007B1F1C"/>
    <w:rsid w:val="007B1F7B"/>
    <w:rsid w:val="007B1FC1"/>
    <w:rsid w:val="007B1FEA"/>
    <w:rsid w:val="007B1FF5"/>
    <w:rsid w:val="007B203E"/>
    <w:rsid w:val="007B204F"/>
    <w:rsid w:val="007B20BF"/>
    <w:rsid w:val="007B20D2"/>
    <w:rsid w:val="007B210D"/>
    <w:rsid w:val="007B2143"/>
    <w:rsid w:val="007B21AD"/>
    <w:rsid w:val="007B21B8"/>
    <w:rsid w:val="007B2238"/>
    <w:rsid w:val="007B2249"/>
    <w:rsid w:val="007B2254"/>
    <w:rsid w:val="007B2255"/>
    <w:rsid w:val="007B2271"/>
    <w:rsid w:val="007B2288"/>
    <w:rsid w:val="007B2326"/>
    <w:rsid w:val="007B2342"/>
    <w:rsid w:val="007B23CB"/>
    <w:rsid w:val="007B243B"/>
    <w:rsid w:val="007B244E"/>
    <w:rsid w:val="007B2475"/>
    <w:rsid w:val="007B2487"/>
    <w:rsid w:val="007B25C5"/>
    <w:rsid w:val="007B25E9"/>
    <w:rsid w:val="007B25F1"/>
    <w:rsid w:val="007B260C"/>
    <w:rsid w:val="007B261A"/>
    <w:rsid w:val="007B2646"/>
    <w:rsid w:val="007B26DD"/>
    <w:rsid w:val="007B26F2"/>
    <w:rsid w:val="007B276E"/>
    <w:rsid w:val="007B279F"/>
    <w:rsid w:val="007B27B8"/>
    <w:rsid w:val="007B27F7"/>
    <w:rsid w:val="007B28CA"/>
    <w:rsid w:val="007B28E1"/>
    <w:rsid w:val="007B28F7"/>
    <w:rsid w:val="007B290A"/>
    <w:rsid w:val="007B2919"/>
    <w:rsid w:val="007B2995"/>
    <w:rsid w:val="007B29B6"/>
    <w:rsid w:val="007B29DA"/>
    <w:rsid w:val="007B29E0"/>
    <w:rsid w:val="007B2A12"/>
    <w:rsid w:val="007B2A19"/>
    <w:rsid w:val="007B2A6B"/>
    <w:rsid w:val="007B2AE3"/>
    <w:rsid w:val="007B2B56"/>
    <w:rsid w:val="007B2B59"/>
    <w:rsid w:val="007B2BD3"/>
    <w:rsid w:val="007B2C50"/>
    <w:rsid w:val="007B2CC0"/>
    <w:rsid w:val="007B2CE8"/>
    <w:rsid w:val="007B2CFA"/>
    <w:rsid w:val="007B2D4C"/>
    <w:rsid w:val="007B2D68"/>
    <w:rsid w:val="007B2D82"/>
    <w:rsid w:val="007B2D9F"/>
    <w:rsid w:val="007B2DE1"/>
    <w:rsid w:val="007B2DFC"/>
    <w:rsid w:val="007B2E78"/>
    <w:rsid w:val="007B2E80"/>
    <w:rsid w:val="007B2E93"/>
    <w:rsid w:val="007B2F29"/>
    <w:rsid w:val="007B2F5E"/>
    <w:rsid w:val="007B2F85"/>
    <w:rsid w:val="007B2F87"/>
    <w:rsid w:val="007B2FB2"/>
    <w:rsid w:val="007B2FC3"/>
    <w:rsid w:val="007B2FC6"/>
    <w:rsid w:val="007B2FFE"/>
    <w:rsid w:val="007B3038"/>
    <w:rsid w:val="007B303A"/>
    <w:rsid w:val="007B3063"/>
    <w:rsid w:val="007B308C"/>
    <w:rsid w:val="007B3099"/>
    <w:rsid w:val="007B30AB"/>
    <w:rsid w:val="007B30E8"/>
    <w:rsid w:val="007B30FE"/>
    <w:rsid w:val="007B315B"/>
    <w:rsid w:val="007B31E3"/>
    <w:rsid w:val="007B31F5"/>
    <w:rsid w:val="007B3238"/>
    <w:rsid w:val="007B32A9"/>
    <w:rsid w:val="007B32F0"/>
    <w:rsid w:val="007B32FD"/>
    <w:rsid w:val="007B333C"/>
    <w:rsid w:val="007B3368"/>
    <w:rsid w:val="007B33EA"/>
    <w:rsid w:val="007B342B"/>
    <w:rsid w:val="007B348F"/>
    <w:rsid w:val="007B34A7"/>
    <w:rsid w:val="007B34B5"/>
    <w:rsid w:val="007B34E5"/>
    <w:rsid w:val="007B34E8"/>
    <w:rsid w:val="007B34EF"/>
    <w:rsid w:val="007B351A"/>
    <w:rsid w:val="007B3569"/>
    <w:rsid w:val="007B3597"/>
    <w:rsid w:val="007B35C1"/>
    <w:rsid w:val="007B35C5"/>
    <w:rsid w:val="007B35CE"/>
    <w:rsid w:val="007B361C"/>
    <w:rsid w:val="007B36A1"/>
    <w:rsid w:val="007B36D1"/>
    <w:rsid w:val="007B371B"/>
    <w:rsid w:val="007B3727"/>
    <w:rsid w:val="007B373D"/>
    <w:rsid w:val="007B3748"/>
    <w:rsid w:val="007B375C"/>
    <w:rsid w:val="007B381A"/>
    <w:rsid w:val="007B388F"/>
    <w:rsid w:val="007B38F9"/>
    <w:rsid w:val="007B3904"/>
    <w:rsid w:val="007B3955"/>
    <w:rsid w:val="007B3956"/>
    <w:rsid w:val="007B3987"/>
    <w:rsid w:val="007B39D3"/>
    <w:rsid w:val="007B3A21"/>
    <w:rsid w:val="007B3A80"/>
    <w:rsid w:val="007B3AC3"/>
    <w:rsid w:val="007B3AEA"/>
    <w:rsid w:val="007B3B0D"/>
    <w:rsid w:val="007B3B22"/>
    <w:rsid w:val="007B3B6C"/>
    <w:rsid w:val="007B3BC1"/>
    <w:rsid w:val="007B3BF5"/>
    <w:rsid w:val="007B3C1A"/>
    <w:rsid w:val="007B3C47"/>
    <w:rsid w:val="007B3C4B"/>
    <w:rsid w:val="007B3C7B"/>
    <w:rsid w:val="007B3C9D"/>
    <w:rsid w:val="007B3D18"/>
    <w:rsid w:val="007B3D8B"/>
    <w:rsid w:val="007B3DB7"/>
    <w:rsid w:val="007B3DF6"/>
    <w:rsid w:val="007B3E0F"/>
    <w:rsid w:val="007B3E28"/>
    <w:rsid w:val="007B3E70"/>
    <w:rsid w:val="007B3EF6"/>
    <w:rsid w:val="007B3F21"/>
    <w:rsid w:val="007B3F46"/>
    <w:rsid w:val="007B3F7A"/>
    <w:rsid w:val="007B3F82"/>
    <w:rsid w:val="007B3F9E"/>
    <w:rsid w:val="007B4018"/>
    <w:rsid w:val="007B4045"/>
    <w:rsid w:val="007B404E"/>
    <w:rsid w:val="007B4077"/>
    <w:rsid w:val="007B407E"/>
    <w:rsid w:val="007B40F7"/>
    <w:rsid w:val="007B40FB"/>
    <w:rsid w:val="007B4108"/>
    <w:rsid w:val="007B415F"/>
    <w:rsid w:val="007B41B5"/>
    <w:rsid w:val="007B41DA"/>
    <w:rsid w:val="007B4248"/>
    <w:rsid w:val="007B4260"/>
    <w:rsid w:val="007B4281"/>
    <w:rsid w:val="007B4288"/>
    <w:rsid w:val="007B429C"/>
    <w:rsid w:val="007B42B9"/>
    <w:rsid w:val="007B42F6"/>
    <w:rsid w:val="007B433D"/>
    <w:rsid w:val="007B43CA"/>
    <w:rsid w:val="007B442C"/>
    <w:rsid w:val="007B44B1"/>
    <w:rsid w:val="007B44E2"/>
    <w:rsid w:val="007B44FF"/>
    <w:rsid w:val="007B4515"/>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A1"/>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57"/>
    <w:rsid w:val="007B4A71"/>
    <w:rsid w:val="007B4AA0"/>
    <w:rsid w:val="007B4AA7"/>
    <w:rsid w:val="007B4AAD"/>
    <w:rsid w:val="007B4ACF"/>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35"/>
    <w:rsid w:val="007B4D3B"/>
    <w:rsid w:val="007B4D5B"/>
    <w:rsid w:val="007B4D6C"/>
    <w:rsid w:val="007B4DA8"/>
    <w:rsid w:val="007B4DC1"/>
    <w:rsid w:val="007B4DEC"/>
    <w:rsid w:val="007B4DFE"/>
    <w:rsid w:val="007B4E10"/>
    <w:rsid w:val="007B4ECF"/>
    <w:rsid w:val="007B4F1F"/>
    <w:rsid w:val="007B4F40"/>
    <w:rsid w:val="007B4FC0"/>
    <w:rsid w:val="007B4FE2"/>
    <w:rsid w:val="007B5008"/>
    <w:rsid w:val="007B5042"/>
    <w:rsid w:val="007B5066"/>
    <w:rsid w:val="007B5078"/>
    <w:rsid w:val="007B50AB"/>
    <w:rsid w:val="007B50CC"/>
    <w:rsid w:val="007B50D5"/>
    <w:rsid w:val="007B5148"/>
    <w:rsid w:val="007B5152"/>
    <w:rsid w:val="007B5171"/>
    <w:rsid w:val="007B51C1"/>
    <w:rsid w:val="007B5207"/>
    <w:rsid w:val="007B523C"/>
    <w:rsid w:val="007B5276"/>
    <w:rsid w:val="007B52E8"/>
    <w:rsid w:val="007B52EA"/>
    <w:rsid w:val="007B532D"/>
    <w:rsid w:val="007B5339"/>
    <w:rsid w:val="007B5364"/>
    <w:rsid w:val="007B5395"/>
    <w:rsid w:val="007B5396"/>
    <w:rsid w:val="007B53B6"/>
    <w:rsid w:val="007B53D3"/>
    <w:rsid w:val="007B53D4"/>
    <w:rsid w:val="007B5474"/>
    <w:rsid w:val="007B547D"/>
    <w:rsid w:val="007B5484"/>
    <w:rsid w:val="007B5513"/>
    <w:rsid w:val="007B55E1"/>
    <w:rsid w:val="007B5629"/>
    <w:rsid w:val="007B5643"/>
    <w:rsid w:val="007B5655"/>
    <w:rsid w:val="007B567D"/>
    <w:rsid w:val="007B56E4"/>
    <w:rsid w:val="007B575C"/>
    <w:rsid w:val="007B575D"/>
    <w:rsid w:val="007B57E4"/>
    <w:rsid w:val="007B5833"/>
    <w:rsid w:val="007B5869"/>
    <w:rsid w:val="007B589D"/>
    <w:rsid w:val="007B589F"/>
    <w:rsid w:val="007B58A9"/>
    <w:rsid w:val="007B58AC"/>
    <w:rsid w:val="007B58E1"/>
    <w:rsid w:val="007B5956"/>
    <w:rsid w:val="007B59AC"/>
    <w:rsid w:val="007B59DA"/>
    <w:rsid w:val="007B5A93"/>
    <w:rsid w:val="007B5B5A"/>
    <w:rsid w:val="007B5B73"/>
    <w:rsid w:val="007B5B9E"/>
    <w:rsid w:val="007B5BA3"/>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6032"/>
    <w:rsid w:val="007B61A8"/>
    <w:rsid w:val="007B61B2"/>
    <w:rsid w:val="007B61BC"/>
    <w:rsid w:val="007B61FC"/>
    <w:rsid w:val="007B6258"/>
    <w:rsid w:val="007B62B4"/>
    <w:rsid w:val="007B62E5"/>
    <w:rsid w:val="007B631E"/>
    <w:rsid w:val="007B6331"/>
    <w:rsid w:val="007B637C"/>
    <w:rsid w:val="007B6394"/>
    <w:rsid w:val="007B63FC"/>
    <w:rsid w:val="007B6431"/>
    <w:rsid w:val="007B6489"/>
    <w:rsid w:val="007B64D9"/>
    <w:rsid w:val="007B64DD"/>
    <w:rsid w:val="007B6507"/>
    <w:rsid w:val="007B6526"/>
    <w:rsid w:val="007B6529"/>
    <w:rsid w:val="007B652F"/>
    <w:rsid w:val="007B6581"/>
    <w:rsid w:val="007B65D2"/>
    <w:rsid w:val="007B666A"/>
    <w:rsid w:val="007B6695"/>
    <w:rsid w:val="007B66C4"/>
    <w:rsid w:val="007B66E3"/>
    <w:rsid w:val="007B66F5"/>
    <w:rsid w:val="007B66F9"/>
    <w:rsid w:val="007B670E"/>
    <w:rsid w:val="007B6728"/>
    <w:rsid w:val="007B6776"/>
    <w:rsid w:val="007B6779"/>
    <w:rsid w:val="007B677F"/>
    <w:rsid w:val="007B678B"/>
    <w:rsid w:val="007B67B4"/>
    <w:rsid w:val="007B67D9"/>
    <w:rsid w:val="007B680A"/>
    <w:rsid w:val="007B6854"/>
    <w:rsid w:val="007B6871"/>
    <w:rsid w:val="007B68A6"/>
    <w:rsid w:val="007B68E3"/>
    <w:rsid w:val="007B68F2"/>
    <w:rsid w:val="007B68F3"/>
    <w:rsid w:val="007B6933"/>
    <w:rsid w:val="007B6A41"/>
    <w:rsid w:val="007B6A47"/>
    <w:rsid w:val="007B6A5B"/>
    <w:rsid w:val="007B6ABF"/>
    <w:rsid w:val="007B6AC2"/>
    <w:rsid w:val="007B6AD5"/>
    <w:rsid w:val="007B6AD6"/>
    <w:rsid w:val="007B6AFA"/>
    <w:rsid w:val="007B6B15"/>
    <w:rsid w:val="007B6B60"/>
    <w:rsid w:val="007B6B63"/>
    <w:rsid w:val="007B6B66"/>
    <w:rsid w:val="007B6B93"/>
    <w:rsid w:val="007B6C2F"/>
    <w:rsid w:val="007B6C3C"/>
    <w:rsid w:val="007B6C6B"/>
    <w:rsid w:val="007B6C80"/>
    <w:rsid w:val="007B6C8B"/>
    <w:rsid w:val="007B6CDB"/>
    <w:rsid w:val="007B6CE0"/>
    <w:rsid w:val="007B6D4F"/>
    <w:rsid w:val="007B6D55"/>
    <w:rsid w:val="007B6D57"/>
    <w:rsid w:val="007B6DE0"/>
    <w:rsid w:val="007B6E11"/>
    <w:rsid w:val="007B6E2A"/>
    <w:rsid w:val="007B6E3A"/>
    <w:rsid w:val="007B6EA1"/>
    <w:rsid w:val="007B6EA5"/>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1AE"/>
    <w:rsid w:val="007B7229"/>
    <w:rsid w:val="007B7260"/>
    <w:rsid w:val="007B7272"/>
    <w:rsid w:val="007B7282"/>
    <w:rsid w:val="007B72AF"/>
    <w:rsid w:val="007B72CC"/>
    <w:rsid w:val="007B72D7"/>
    <w:rsid w:val="007B7309"/>
    <w:rsid w:val="007B734D"/>
    <w:rsid w:val="007B737C"/>
    <w:rsid w:val="007B7387"/>
    <w:rsid w:val="007B7398"/>
    <w:rsid w:val="007B73BC"/>
    <w:rsid w:val="007B73CC"/>
    <w:rsid w:val="007B73E8"/>
    <w:rsid w:val="007B7426"/>
    <w:rsid w:val="007B7454"/>
    <w:rsid w:val="007B7478"/>
    <w:rsid w:val="007B748E"/>
    <w:rsid w:val="007B7521"/>
    <w:rsid w:val="007B753D"/>
    <w:rsid w:val="007B753E"/>
    <w:rsid w:val="007B7545"/>
    <w:rsid w:val="007B7580"/>
    <w:rsid w:val="007B75ED"/>
    <w:rsid w:val="007B7608"/>
    <w:rsid w:val="007B76C9"/>
    <w:rsid w:val="007B76E7"/>
    <w:rsid w:val="007B772A"/>
    <w:rsid w:val="007B7767"/>
    <w:rsid w:val="007B7779"/>
    <w:rsid w:val="007B77DE"/>
    <w:rsid w:val="007B77F1"/>
    <w:rsid w:val="007B7809"/>
    <w:rsid w:val="007B7821"/>
    <w:rsid w:val="007B7937"/>
    <w:rsid w:val="007B795E"/>
    <w:rsid w:val="007B7980"/>
    <w:rsid w:val="007B79B2"/>
    <w:rsid w:val="007B79FA"/>
    <w:rsid w:val="007B7A4A"/>
    <w:rsid w:val="007B7A50"/>
    <w:rsid w:val="007B7A86"/>
    <w:rsid w:val="007B7AA9"/>
    <w:rsid w:val="007B7AF6"/>
    <w:rsid w:val="007B7BBB"/>
    <w:rsid w:val="007B7BBD"/>
    <w:rsid w:val="007B7BE7"/>
    <w:rsid w:val="007B7BE9"/>
    <w:rsid w:val="007B7C03"/>
    <w:rsid w:val="007B7C47"/>
    <w:rsid w:val="007B7C51"/>
    <w:rsid w:val="007B7D10"/>
    <w:rsid w:val="007B7D35"/>
    <w:rsid w:val="007B7D7A"/>
    <w:rsid w:val="007B7D7E"/>
    <w:rsid w:val="007B7D8B"/>
    <w:rsid w:val="007B7DA5"/>
    <w:rsid w:val="007B7DA8"/>
    <w:rsid w:val="007B7DDB"/>
    <w:rsid w:val="007B7E5F"/>
    <w:rsid w:val="007B7ED0"/>
    <w:rsid w:val="007B7EF0"/>
    <w:rsid w:val="007B7EFC"/>
    <w:rsid w:val="007B7F27"/>
    <w:rsid w:val="007B7F2C"/>
    <w:rsid w:val="007B7F30"/>
    <w:rsid w:val="007B7F40"/>
    <w:rsid w:val="007B7F46"/>
    <w:rsid w:val="007B7F6A"/>
    <w:rsid w:val="007B7FA8"/>
    <w:rsid w:val="007B7FBE"/>
    <w:rsid w:val="007B7FC3"/>
    <w:rsid w:val="007B7FE8"/>
    <w:rsid w:val="007C0038"/>
    <w:rsid w:val="007C0061"/>
    <w:rsid w:val="007C0079"/>
    <w:rsid w:val="007C00A8"/>
    <w:rsid w:val="007C00AC"/>
    <w:rsid w:val="007C00D8"/>
    <w:rsid w:val="007C00E6"/>
    <w:rsid w:val="007C0138"/>
    <w:rsid w:val="007C0142"/>
    <w:rsid w:val="007C0149"/>
    <w:rsid w:val="007C0157"/>
    <w:rsid w:val="007C015D"/>
    <w:rsid w:val="007C0165"/>
    <w:rsid w:val="007C019C"/>
    <w:rsid w:val="007C01EA"/>
    <w:rsid w:val="007C027D"/>
    <w:rsid w:val="007C02A7"/>
    <w:rsid w:val="007C0308"/>
    <w:rsid w:val="007C033D"/>
    <w:rsid w:val="007C0347"/>
    <w:rsid w:val="007C0372"/>
    <w:rsid w:val="007C03A1"/>
    <w:rsid w:val="007C03AA"/>
    <w:rsid w:val="007C03BE"/>
    <w:rsid w:val="007C03D0"/>
    <w:rsid w:val="007C03FA"/>
    <w:rsid w:val="007C04F5"/>
    <w:rsid w:val="007C04FE"/>
    <w:rsid w:val="007C0509"/>
    <w:rsid w:val="007C0516"/>
    <w:rsid w:val="007C0527"/>
    <w:rsid w:val="007C0576"/>
    <w:rsid w:val="007C0582"/>
    <w:rsid w:val="007C0610"/>
    <w:rsid w:val="007C0616"/>
    <w:rsid w:val="007C063F"/>
    <w:rsid w:val="007C0645"/>
    <w:rsid w:val="007C0646"/>
    <w:rsid w:val="007C065D"/>
    <w:rsid w:val="007C0696"/>
    <w:rsid w:val="007C06F5"/>
    <w:rsid w:val="007C0708"/>
    <w:rsid w:val="007C071D"/>
    <w:rsid w:val="007C073B"/>
    <w:rsid w:val="007C0757"/>
    <w:rsid w:val="007C07CC"/>
    <w:rsid w:val="007C08A3"/>
    <w:rsid w:val="007C0950"/>
    <w:rsid w:val="007C096B"/>
    <w:rsid w:val="007C096D"/>
    <w:rsid w:val="007C09BC"/>
    <w:rsid w:val="007C0A02"/>
    <w:rsid w:val="007C0A0B"/>
    <w:rsid w:val="007C0A10"/>
    <w:rsid w:val="007C0AC0"/>
    <w:rsid w:val="007C0AE0"/>
    <w:rsid w:val="007C0AF3"/>
    <w:rsid w:val="007C0AF8"/>
    <w:rsid w:val="007C0AF9"/>
    <w:rsid w:val="007C0B18"/>
    <w:rsid w:val="007C0B3A"/>
    <w:rsid w:val="007C0B81"/>
    <w:rsid w:val="007C0C03"/>
    <w:rsid w:val="007C0C23"/>
    <w:rsid w:val="007C0C8D"/>
    <w:rsid w:val="007C0D3D"/>
    <w:rsid w:val="007C0D48"/>
    <w:rsid w:val="007C0D49"/>
    <w:rsid w:val="007C0D6A"/>
    <w:rsid w:val="007C0D76"/>
    <w:rsid w:val="007C0DB1"/>
    <w:rsid w:val="007C0E90"/>
    <w:rsid w:val="007C0EFB"/>
    <w:rsid w:val="007C0F1E"/>
    <w:rsid w:val="007C0F93"/>
    <w:rsid w:val="007C0FA3"/>
    <w:rsid w:val="007C0FD3"/>
    <w:rsid w:val="007C0FF0"/>
    <w:rsid w:val="007C1011"/>
    <w:rsid w:val="007C1028"/>
    <w:rsid w:val="007C1097"/>
    <w:rsid w:val="007C10A6"/>
    <w:rsid w:val="007C10CD"/>
    <w:rsid w:val="007C10D5"/>
    <w:rsid w:val="007C10E1"/>
    <w:rsid w:val="007C10E8"/>
    <w:rsid w:val="007C1152"/>
    <w:rsid w:val="007C116A"/>
    <w:rsid w:val="007C11A6"/>
    <w:rsid w:val="007C11BA"/>
    <w:rsid w:val="007C11F3"/>
    <w:rsid w:val="007C1293"/>
    <w:rsid w:val="007C12AF"/>
    <w:rsid w:val="007C12C4"/>
    <w:rsid w:val="007C12E4"/>
    <w:rsid w:val="007C12F5"/>
    <w:rsid w:val="007C1311"/>
    <w:rsid w:val="007C1318"/>
    <w:rsid w:val="007C1342"/>
    <w:rsid w:val="007C134B"/>
    <w:rsid w:val="007C1362"/>
    <w:rsid w:val="007C13B2"/>
    <w:rsid w:val="007C13FA"/>
    <w:rsid w:val="007C141B"/>
    <w:rsid w:val="007C1426"/>
    <w:rsid w:val="007C1476"/>
    <w:rsid w:val="007C14B5"/>
    <w:rsid w:val="007C14C4"/>
    <w:rsid w:val="007C14E7"/>
    <w:rsid w:val="007C154F"/>
    <w:rsid w:val="007C155C"/>
    <w:rsid w:val="007C1587"/>
    <w:rsid w:val="007C1596"/>
    <w:rsid w:val="007C1627"/>
    <w:rsid w:val="007C1630"/>
    <w:rsid w:val="007C1657"/>
    <w:rsid w:val="007C1662"/>
    <w:rsid w:val="007C166F"/>
    <w:rsid w:val="007C1680"/>
    <w:rsid w:val="007C169B"/>
    <w:rsid w:val="007C16AB"/>
    <w:rsid w:val="007C16E7"/>
    <w:rsid w:val="007C1717"/>
    <w:rsid w:val="007C1748"/>
    <w:rsid w:val="007C177D"/>
    <w:rsid w:val="007C1790"/>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BE"/>
    <w:rsid w:val="007C1BEA"/>
    <w:rsid w:val="007C1C28"/>
    <w:rsid w:val="007C1C51"/>
    <w:rsid w:val="007C1C54"/>
    <w:rsid w:val="007C1C9A"/>
    <w:rsid w:val="007C1CCD"/>
    <w:rsid w:val="007C1CD9"/>
    <w:rsid w:val="007C1D10"/>
    <w:rsid w:val="007C1D44"/>
    <w:rsid w:val="007C1D99"/>
    <w:rsid w:val="007C1DC0"/>
    <w:rsid w:val="007C1DD1"/>
    <w:rsid w:val="007C1DEF"/>
    <w:rsid w:val="007C1E0C"/>
    <w:rsid w:val="007C1E26"/>
    <w:rsid w:val="007C1E3B"/>
    <w:rsid w:val="007C1E46"/>
    <w:rsid w:val="007C1E6C"/>
    <w:rsid w:val="007C1EA8"/>
    <w:rsid w:val="007C1ED6"/>
    <w:rsid w:val="007C1F1B"/>
    <w:rsid w:val="007C1F24"/>
    <w:rsid w:val="007C1F64"/>
    <w:rsid w:val="007C1F6F"/>
    <w:rsid w:val="007C1F9E"/>
    <w:rsid w:val="007C1FC7"/>
    <w:rsid w:val="007C1FCE"/>
    <w:rsid w:val="007C1FD4"/>
    <w:rsid w:val="007C1FEB"/>
    <w:rsid w:val="007C2005"/>
    <w:rsid w:val="007C2023"/>
    <w:rsid w:val="007C2029"/>
    <w:rsid w:val="007C205E"/>
    <w:rsid w:val="007C212B"/>
    <w:rsid w:val="007C212D"/>
    <w:rsid w:val="007C2149"/>
    <w:rsid w:val="007C2150"/>
    <w:rsid w:val="007C2160"/>
    <w:rsid w:val="007C2169"/>
    <w:rsid w:val="007C219E"/>
    <w:rsid w:val="007C21B6"/>
    <w:rsid w:val="007C21D0"/>
    <w:rsid w:val="007C2233"/>
    <w:rsid w:val="007C223D"/>
    <w:rsid w:val="007C224A"/>
    <w:rsid w:val="007C22B0"/>
    <w:rsid w:val="007C22B3"/>
    <w:rsid w:val="007C231E"/>
    <w:rsid w:val="007C2389"/>
    <w:rsid w:val="007C23A2"/>
    <w:rsid w:val="007C2421"/>
    <w:rsid w:val="007C243A"/>
    <w:rsid w:val="007C245D"/>
    <w:rsid w:val="007C2509"/>
    <w:rsid w:val="007C254C"/>
    <w:rsid w:val="007C255C"/>
    <w:rsid w:val="007C2567"/>
    <w:rsid w:val="007C25BC"/>
    <w:rsid w:val="007C25D5"/>
    <w:rsid w:val="007C25EA"/>
    <w:rsid w:val="007C2605"/>
    <w:rsid w:val="007C2618"/>
    <w:rsid w:val="007C268C"/>
    <w:rsid w:val="007C26A1"/>
    <w:rsid w:val="007C26C3"/>
    <w:rsid w:val="007C2707"/>
    <w:rsid w:val="007C272E"/>
    <w:rsid w:val="007C2745"/>
    <w:rsid w:val="007C27B7"/>
    <w:rsid w:val="007C27CE"/>
    <w:rsid w:val="007C2826"/>
    <w:rsid w:val="007C2866"/>
    <w:rsid w:val="007C286F"/>
    <w:rsid w:val="007C28AD"/>
    <w:rsid w:val="007C28DD"/>
    <w:rsid w:val="007C28E3"/>
    <w:rsid w:val="007C2904"/>
    <w:rsid w:val="007C291E"/>
    <w:rsid w:val="007C294B"/>
    <w:rsid w:val="007C296B"/>
    <w:rsid w:val="007C299E"/>
    <w:rsid w:val="007C29E6"/>
    <w:rsid w:val="007C2A5E"/>
    <w:rsid w:val="007C2AA7"/>
    <w:rsid w:val="007C2AA8"/>
    <w:rsid w:val="007C2B01"/>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32"/>
    <w:rsid w:val="007C2E72"/>
    <w:rsid w:val="007C2EAA"/>
    <w:rsid w:val="007C2F0B"/>
    <w:rsid w:val="007C2FC4"/>
    <w:rsid w:val="007C2FC5"/>
    <w:rsid w:val="007C2FDC"/>
    <w:rsid w:val="007C3001"/>
    <w:rsid w:val="007C300F"/>
    <w:rsid w:val="007C3032"/>
    <w:rsid w:val="007C3052"/>
    <w:rsid w:val="007C30D2"/>
    <w:rsid w:val="007C30EC"/>
    <w:rsid w:val="007C3101"/>
    <w:rsid w:val="007C315F"/>
    <w:rsid w:val="007C318B"/>
    <w:rsid w:val="007C31AD"/>
    <w:rsid w:val="007C324C"/>
    <w:rsid w:val="007C3325"/>
    <w:rsid w:val="007C3336"/>
    <w:rsid w:val="007C339A"/>
    <w:rsid w:val="007C33C2"/>
    <w:rsid w:val="007C33CF"/>
    <w:rsid w:val="007C33FF"/>
    <w:rsid w:val="007C3446"/>
    <w:rsid w:val="007C3464"/>
    <w:rsid w:val="007C3481"/>
    <w:rsid w:val="007C3485"/>
    <w:rsid w:val="007C3529"/>
    <w:rsid w:val="007C3599"/>
    <w:rsid w:val="007C3606"/>
    <w:rsid w:val="007C362E"/>
    <w:rsid w:val="007C36E1"/>
    <w:rsid w:val="007C3703"/>
    <w:rsid w:val="007C3755"/>
    <w:rsid w:val="007C3762"/>
    <w:rsid w:val="007C3787"/>
    <w:rsid w:val="007C37C0"/>
    <w:rsid w:val="007C3801"/>
    <w:rsid w:val="007C3823"/>
    <w:rsid w:val="007C382B"/>
    <w:rsid w:val="007C3873"/>
    <w:rsid w:val="007C389F"/>
    <w:rsid w:val="007C38AE"/>
    <w:rsid w:val="007C38C9"/>
    <w:rsid w:val="007C3936"/>
    <w:rsid w:val="007C39D0"/>
    <w:rsid w:val="007C3A06"/>
    <w:rsid w:val="007C3A57"/>
    <w:rsid w:val="007C3AAC"/>
    <w:rsid w:val="007C3B22"/>
    <w:rsid w:val="007C3B25"/>
    <w:rsid w:val="007C3B90"/>
    <w:rsid w:val="007C3BA1"/>
    <w:rsid w:val="007C3BD6"/>
    <w:rsid w:val="007C3BDA"/>
    <w:rsid w:val="007C3C11"/>
    <w:rsid w:val="007C3C17"/>
    <w:rsid w:val="007C3C44"/>
    <w:rsid w:val="007C3CDA"/>
    <w:rsid w:val="007C3D4F"/>
    <w:rsid w:val="007C3D91"/>
    <w:rsid w:val="007C3DF6"/>
    <w:rsid w:val="007C3E0C"/>
    <w:rsid w:val="007C3E10"/>
    <w:rsid w:val="007C3E6F"/>
    <w:rsid w:val="007C3E99"/>
    <w:rsid w:val="007C3ECD"/>
    <w:rsid w:val="007C3F0F"/>
    <w:rsid w:val="007C3F34"/>
    <w:rsid w:val="007C3F6C"/>
    <w:rsid w:val="007C3F74"/>
    <w:rsid w:val="007C3FB3"/>
    <w:rsid w:val="007C405D"/>
    <w:rsid w:val="007C4066"/>
    <w:rsid w:val="007C4088"/>
    <w:rsid w:val="007C409E"/>
    <w:rsid w:val="007C40CC"/>
    <w:rsid w:val="007C4200"/>
    <w:rsid w:val="007C4220"/>
    <w:rsid w:val="007C4221"/>
    <w:rsid w:val="007C4243"/>
    <w:rsid w:val="007C4291"/>
    <w:rsid w:val="007C42B7"/>
    <w:rsid w:val="007C42D4"/>
    <w:rsid w:val="007C4305"/>
    <w:rsid w:val="007C435E"/>
    <w:rsid w:val="007C4372"/>
    <w:rsid w:val="007C438D"/>
    <w:rsid w:val="007C44F3"/>
    <w:rsid w:val="007C459C"/>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CF"/>
    <w:rsid w:val="007C48E5"/>
    <w:rsid w:val="007C493A"/>
    <w:rsid w:val="007C4955"/>
    <w:rsid w:val="007C49A2"/>
    <w:rsid w:val="007C49A8"/>
    <w:rsid w:val="007C49F8"/>
    <w:rsid w:val="007C4A00"/>
    <w:rsid w:val="007C4AA3"/>
    <w:rsid w:val="007C4AAF"/>
    <w:rsid w:val="007C4ACC"/>
    <w:rsid w:val="007C4B2F"/>
    <w:rsid w:val="007C4B43"/>
    <w:rsid w:val="007C4B85"/>
    <w:rsid w:val="007C4BAA"/>
    <w:rsid w:val="007C4BEE"/>
    <w:rsid w:val="007C4C00"/>
    <w:rsid w:val="007C4C15"/>
    <w:rsid w:val="007C4C9E"/>
    <w:rsid w:val="007C4D0F"/>
    <w:rsid w:val="007C4D3A"/>
    <w:rsid w:val="007C4DE0"/>
    <w:rsid w:val="007C4E0C"/>
    <w:rsid w:val="007C4E34"/>
    <w:rsid w:val="007C4EE9"/>
    <w:rsid w:val="007C4F3A"/>
    <w:rsid w:val="007C4F66"/>
    <w:rsid w:val="007C4FAF"/>
    <w:rsid w:val="007C5053"/>
    <w:rsid w:val="007C5075"/>
    <w:rsid w:val="007C50B8"/>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D"/>
    <w:rsid w:val="007C52B9"/>
    <w:rsid w:val="007C52CB"/>
    <w:rsid w:val="007C530B"/>
    <w:rsid w:val="007C5359"/>
    <w:rsid w:val="007C5373"/>
    <w:rsid w:val="007C537C"/>
    <w:rsid w:val="007C537F"/>
    <w:rsid w:val="007C5387"/>
    <w:rsid w:val="007C5399"/>
    <w:rsid w:val="007C539E"/>
    <w:rsid w:val="007C53E4"/>
    <w:rsid w:val="007C5417"/>
    <w:rsid w:val="007C543C"/>
    <w:rsid w:val="007C543E"/>
    <w:rsid w:val="007C5451"/>
    <w:rsid w:val="007C54B1"/>
    <w:rsid w:val="007C54BA"/>
    <w:rsid w:val="007C54C3"/>
    <w:rsid w:val="007C54DB"/>
    <w:rsid w:val="007C54EA"/>
    <w:rsid w:val="007C5529"/>
    <w:rsid w:val="007C5532"/>
    <w:rsid w:val="007C5582"/>
    <w:rsid w:val="007C560F"/>
    <w:rsid w:val="007C5651"/>
    <w:rsid w:val="007C566A"/>
    <w:rsid w:val="007C56EC"/>
    <w:rsid w:val="007C570B"/>
    <w:rsid w:val="007C5743"/>
    <w:rsid w:val="007C5783"/>
    <w:rsid w:val="007C5784"/>
    <w:rsid w:val="007C5794"/>
    <w:rsid w:val="007C5825"/>
    <w:rsid w:val="007C5846"/>
    <w:rsid w:val="007C586A"/>
    <w:rsid w:val="007C58D1"/>
    <w:rsid w:val="007C58DB"/>
    <w:rsid w:val="007C595D"/>
    <w:rsid w:val="007C598F"/>
    <w:rsid w:val="007C5994"/>
    <w:rsid w:val="007C5A6C"/>
    <w:rsid w:val="007C5AA8"/>
    <w:rsid w:val="007C5B10"/>
    <w:rsid w:val="007C5B17"/>
    <w:rsid w:val="007C5CC8"/>
    <w:rsid w:val="007C5CE3"/>
    <w:rsid w:val="007C5D0D"/>
    <w:rsid w:val="007C5D2C"/>
    <w:rsid w:val="007C5D2F"/>
    <w:rsid w:val="007C5D5A"/>
    <w:rsid w:val="007C5DAA"/>
    <w:rsid w:val="007C5E89"/>
    <w:rsid w:val="007C5ED2"/>
    <w:rsid w:val="007C5EF0"/>
    <w:rsid w:val="007C5F25"/>
    <w:rsid w:val="007C5F2B"/>
    <w:rsid w:val="007C5F68"/>
    <w:rsid w:val="007C5F6B"/>
    <w:rsid w:val="007C5FCD"/>
    <w:rsid w:val="007C5FE1"/>
    <w:rsid w:val="007C5FF4"/>
    <w:rsid w:val="007C6067"/>
    <w:rsid w:val="007C6071"/>
    <w:rsid w:val="007C6104"/>
    <w:rsid w:val="007C6112"/>
    <w:rsid w:val="007C6134"/>
    <w:rsid w:val="007C6155"/>
    <w:rsid w:val="007C6190"/>
    <w:rsid w:val="007C61C1"/>
    <w:rsid w:val="007C61D3"/>
    <w:rsid w:val="007C6288"/>
    <w:rsid w:val="007C634E"/>
    <w:rsid w:val="007C643A"/>
    <w:rsid w:val="007C6503"/>
    <w:rsid w:val="007C6504"/>
    <w:rsid w:val="007C6509"/>
    <w:rsid w:val="007C650F"/>
    <w:rsid w:val="007C6538"/>
    <w:rsid w:val="007C6567"/>
    <w:rsid w:val="007C65CF"/>
    <w:rsid w:val="007C6602"/>
    <w:rsid w:val="007C6618"/>
    <w:rsid w:val="007C662B"/>
    <w:rsid w:val="007C665E"/>
    <w:rsid w:val="007C669C"/>
    <w:rsid w:val="007C66AF"/>
    <w:rsid w:val="007C66CE"/>
    <w:rsid w:val="007C671C"/>
    <w:rsid w:val="007C6724"/>
    <w:rsid w:val="007C6728"/>
    <w:rsid w:val="007C6754"/>
    <w:rsid w:val="007C6767"/>
    <w:rsid w:val="007C6789"/>
    <w:rsid w:val="007C6791"/>
    <w:rsid w:val="007C67A3"/>
    <w:rsid w:val="007C67AF"/>
    <w:rsid w:val="007C67BD"/>
    <w:rsid w:val="007C67E7"/>
    <w:rsid w:val="007C680A"/>
    <w:rsid w:val="007C688D"/>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24"/>
    <w:rsid w:val="007C6C55"/>
    <w:rsid w:val="007C6D11"/>
    <w:rsid w:val="007C6D20"/>
    <w:rsid w:val="007C6D3E"/>
    <w:rsid w:val="007C6D82"/>
    <w:rsid w:val="007C6DB7"/>
    <w:rsid w:val="007C6DD7"/>
    <w:rsid w:val="007C6DE4"/>
    <w:rsid w:val="007C6DF1"/>
    <w:rsid w:val="007C6E06"/>
    <w:rsid w:val="007C6E3A"/>
    <w:rsid w:val="007C6E90"/>
    <w:rsid w:val="007C6E9F"/>
    <w:rsid w:val="007C6EA6"/>
    <w:rsid w:val="007C6ED0"/>
    <w:rsid w:val="007C6F23"/>
    <w:rsid w:val="007C6F64"/>
    <w:rsid w:val="007C6F69"/>
    <w:rsid w:val="007C6F90"/>
    <w:rsid w:val="007C6FE2"/>
    <w:rsid w:val="007C6FEA"/>
    <w:rsid w:val="007C6FFD"/>
    <w:rsid w:val="007C700C"/>
    <w:rsid w:val="007C701F"/>
    <w:rsid w:val="007C7026"/>
    <w:rsid w:val="007C7061"/>
    <w:rsid w:val="007C707B"/>
    <w:rsid w:val="007C7085"/>
    <w:rsid w:val="007C70C5"/>
    <w:rsid w:val="007C70EF"/>
    <w:rsid w:val="007C70F4"/>
    <w:rsid w:val="007C716D"/>
    <w:rsid w:val="007C7288"/>
    <w:rsid w:val="007C72FF"/>
    <w:rsid w:val="007C7303"/>
    <w:rsid w:val="007C7336"/>
    <w:rsid w:val="007C733D"/>
    <w:rsid w:val="007C73D4"/>
    <w:rsid w:val="007C7406"/>
    <w:rsid w:val="007C7435"/>
    <w:rsid w:val="007C7490"/>
    <w:rsid w:val="007C7496"/>
    <w:rsid w:val="007C74AE"/>
    <w:rsid w:val="007C7559"/>
    <w:rsid w:val="007C76EB"/>
    <w:rsid w:val="007C76F7"/>
    <w:rsid w:val="007C7758"/>
    <w:rsid w:val="007C7785"/>
    <w:rsid w:val="007C77A2"/>
    <w:rsid w:val="007C77A6"/>
    <w:rsid w:val="007C77C4"/>
    <w:rsid w:val="007C77DD"/>
    <w:rsid w:val="007C781F"/>
    <w:rsid w:val="007C7820"/>
    <w:rsid w:val="007C7827"/>
    <w:rsid w:val="007C7868"/>
    <w:rsid w:val="007C7873"/>
    <w:rsid w:val="007C7952"/>
    <w:rsid w:val="007C795A"/>
    <w:rsid w:val="007C7977"/>
    <w:rsid w:val="007C79A9"/>
    <w:rsid w:val="007C7A70"/>
    <w:rsid w:val="007C7B2C"/>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33"/>
    <w:rsid w:val="007C7F79"/>
    <w:rsid w:val="007C7FE5"/>
    <w:rsid w:val="007D0014"/>
    <w:rsid w:val="007D002F"/>
    <w:rsid w:val="007D0032"/>
    <w:rsid w:val="007D0038"/>
    <w:rsid w:val="007D00DB"/>
    <w:rsid w:val="007D00F2"/>
    <w:rsid w:val="007D0125"/>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4FB"/>
    <w:rsid w:val="007D0503"/>
    <w:rsid w:val="007D0505"/>
    <w:rsid w:val="007D0583"/>
    <w:rsid w:val="007D0584"/>
    <w:rsid w:val="007D0665"/>
    <w:rsid w:val="007D0666"/>
    <w:rsid w:val="007D06B2"/>
    <w:rsid w:val="007D06BA"/>
    <w:rsid w:val="007D06FA"/>
    <w:rsid w:val="007D071A"/>
    <w:rsid w:val="007D0762"/>
    <w:rsid w:val="007D0797"/>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9CE"/>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93"/>
    <w:rsid w:val="007D0CC5"/>
    <w:rsid w:val="007D0D03"/>
    <w:rsid w:val="007D0D06"/>
    <w:rsid w:val="007D0D36"/>
    <w:rsid w:val="007D0D3C"/>
    <w:rsid w:val="007D0D8F"/>
    <w:rsid w:val="007D0D93"/>
    <w:rsid w:val="007D0DB6"/>
    <w:rsid w:val="007D0DFC"/>
    <w:rsid w:val="007D0E03"/>
    <w:rsid w:val="007D0E05"/>
    <w:rsid w:val="007D0E50"/>
    <w:rsid w:val="007D0EBF"/>
    <w:rsid w:val="007D0F71"/>
    <w:rsid w:val="007D0F80"/>
    <w:rsid w:val="007D0FD6"/>
    <w:rsid w:val="007D102F"/>
    <w:rsid w:val="007D105E"/>
    <w:rsid w:val="007D10A9"/>
    <w:rsid w:val="007D10AE"/>
    <w:rsid w:val="007D10FD"/>
    <w:rsid w:val="007D1139"/>
    <w:rsid w:val="007D11B5"/>
    <w:rsid w:val="007D11EE"/>
    <w:rsid w:val="007D11F2"/>
    <w:rsid w:val="007D1219"/>
    <w:rsid w:val="007D1242"/>
    <w:rsid w:val="007D125C"/>
    <w:rsid w:val="007D12CC"/>
    <w:rsid w:val="007D1371"/>
    <w:rsid w:val="007D137C"/>
    <w:rsid w:val="007D1412"/>
    <w:rsid w:val="007D1419"/>
    <w:rsid w:val="007D1429"/>
    <w:rsid w:val="007D143B"/>
    <w:rsid w:val="007D14C7"/>
    <w:rsid w:val="007D14CA"/>
    <w:rsid w:val="007D14E3"/>
    <w:rsid w:val="007D14EA"/>
    <w:rsid w:val="007D14F9"/>
    <w:rsid w:val="007D1547"/>
    <w:rsid w:val="007D1563"/>
    <w:rsid w:val="007D1575"/>
    <w:rsid w:val="007D15A8"/>
    <w:rsid w:val="007D15E8"/>
    <w:rsid w:val="007D1629"/>
    <w:rsid w:val="007D1711"/>
    <w:rsid w:val="007D171C"/>
    <w:rsid w:val="007D171D"/>
    <w:rsid w:val="007D171F"/>
    <w:rsid w:val="007D1746"/>
    <w:rsid w:val="007D176B"/>
    <w:rsid w:val="007D17C1"/>
    <w:rsid w:val="007D17C9"/>
    <w:rsid w:val="007D17D4"/>
    <w:rsid w:val="007D182A"/>
    <w:rsid w:val="007D184B"/>
    <w:rsid w:val="007D189C"/>
    <w:rsid w:val="007D18C7"/>
    <w:rsid w:val="007D18E7"/>
    <w:rsid w:val="007D190F"/>
    <w:rsid w:val="007D1939"/>
    <w:rsid w:val="007D1989"/>
    <w:rsid w:val="007D19D1"/>
    <w:rsid w:val="007D1A5A"/>
    <w:rsid w:val="007D1A74"/>
    <w:rsid w:val="007D1A89"/>
    <w:rsid w:val="007D1B56"/>
    <w:rsid w:val="007D1B70"/>
    <w:rsid w:val="007D1B80"/>
    <w:rsid w:val="007D1C98"/>
    <w:rsid w:val="007D1CB5"/>
    <w:rsid w:val="007D1CBE"/>
    <w:rsid w:val="007D1CF0"/>
    <w:rsid w:val="007D1D2D"/>
    <w:rsid w:val="007D1D46"/>
    <w:rsid w:val="007D1D6C"/>
    <w:rsid w:val="007D1DC0"/>
    <w:rsid w:val="007D1E49"/>
    <w:rsid w:val="007D1E79"/>
    <w:rsid w:val="007D1EAD"/>
    <w:rsid w:val="007D1EB0"/>
    <w:rsid w:val="007D1ED2"/>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2F8"/>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32"/>
    <w:rsid w:val="007D2553"/>
    <w:rsid w:val="007D25DA"/>
    <w:rsid w:val="007D2617"/>
    <w:rsid w:val="007D261B"/>
    <w:rsid w:val="007D2625"/>
    <w:rsid w:val="007D2641"/>
    <w:rsid w:val="007D2705"/>
    <w:rsid w:val="007D273E"/>
    <w:rsid w:val="007D2740"/>
    <w:rsid w:val="007D2763"/>
    <w:rsid w:val="007D2780"/>
    <w:rsid w:val="007D2792"/>
    <w:rsid w:val="007D27F9"/>
    <w:rsid w:val="007D2804"/>
    <w:rsid w:val="007D283F"/>
    <w:rsid w:val="007D284E"/>
    <w:rsid w:val="007D28AE"/>
    <w:rsid w:val="007D28BA"/>
    <w:rsid w:val="007D297B"/>
    <w:rsid w:val="007D2980"/>
    <w:rsid w:val="007D29E4"/>
    <w:rsid w:val="007D2A4E"/>
    <w:rsid w:val="007D2A67"/>
    <w:rsid w:val="007D2AA4"/>
    <w:rsid w:val="007D2B51"/>
    <w:rsid w:val="007D2B7E"/>
    <w:rsid w:val="007D2B8E"/>
    <w:rsid w:val="007D2B91"/>
    <w:rsid w:val="007D2BFC"/>
    <w:rsid w:val="007D2BFD"/>
    <w:rsid w:val="007D2C4E"/>
    <w:rsid w:val="007D2C70"/>
    <w:rsid w:val="007D2C77"/>
    <w:rsid w:val="007D2CAF"/>
    <w:rsid w:val="007D2CCA"/>
    <w:rsid w:val="007D2CD1"/>
    <w:rsid w:val="007D2CFE"/>
    <w:rsid w:val="007D2D81"/>
    <w:rsid w:val="007D2D86"/>
    <w:rsid w:val="007D2D9F"/>
    <w:rsid w:val="007D2DB1"/>
    <w:rsid w:val="007D2DD6"/>
    <w:rsid w:val="007D2E24"/>
    <w:rsid w:val="007D2E72"/>
    <w:rsid w:val="007D2E9C"/>
    <w:rsid w:val="007D2EC8"/>
    <w:rsid w:val="007D2F1D"/>
    <w:rsid w:val="007D2F3B"/>
    <w:rsid w:val="007D2F42"/>
    <w:rsid w:val="007D2F95"/>
    <w:rsid w:val="007D2F9B"/>
    <w:rsid w:val="007D2FA4"/>
    <w:rsid w:val="007D2FBF"/>
    <w:rsid w:val="007D2FD0"/>
    <w:rsid w:val="007D3075"/>
    <w:rsid w:val="007D3108"/>
    <w:rsid w:val="007D315C"/>
    <w:rsid w:val="007D31EB"/>
    <w:rsid w:val="007D3204"/>
    <w:rsid w:val="007D3250"/>
    <w:rsid w:val="007D3257"/>
    <w:rsid w:val="007D325D"/>
    <w:rsid w:val="007D32C4"/>
    <w:rsid w:val="007D32D3"/>
    <w:rsid w:val="007D32DA"/>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7D"/>
    <w:rsid w:val="007D35BC"/>
    <w:rsid w:val="007D35D8"/>
    <w:rsid w:val="007D366E"/>
    <w:rsid w:val="007D3675"/>
    <w:rsid w:val="007D3697"/>
    <w:rsid w:val="007D3701"/>
    <w:rsid w:val="007D3719"/>
    <w:rsid w:val="007D37D3"/>
    <w:rsid w:val="007D37F6"/>
    <w:rsid w:val="007D3812"/>
    <w:rsid w:val="007D3829"/>
    <w:rsid w:val="007D3870"/>
    <w:rsid w:val="007D38D4"/>
    <w:rsid w:val="007D3936"/>
    <w:rsid w:val="007D394A"/>
    <w:rsid w:val="007D39B0"/>
    <w:rsid w:val="007D3A06"/>
    <w:rsid w:val="007D3A74"/>
    <w:rsid w:val="007D3B22"/>
    <w:rsid w:val="007D3B95"/>
    <w:rsid w:val="007D3BE3"/>
    <w:rsid w:val="007D3C28"/>
    <w:rsid w:val="007D3C73"/>
    <w:rsid w:val="007D3CBB"/>
    <w:rsid w:val="007D3CCB"/>
    <w:rsid w:val="007D3CE1"/>
    <w:rsid w:val="007D3D5F"/>
    <w:rsid w:val="007D3D6F"/>
    <w:rsid w:val="007D3DA0"/>
    <w:rsid w:val="007D3E17"/>
    <w:rsid w:val="007D3E28"/>
    <w:rsid w:val="007D3ED0"/>
    <w:rsid w:val="007D3F01"/>
    <w:rsid w:val="007D3F42"/>
    <w:rsid w:val="007D3F60"/>
    <w:rsid w:val="007D3F73"/>
    <w:rsid w:val="007D3F84"/>
    <w:rsid w:val="007D3FE7"/>
    <w:rsid w:val="007D400C"/>
    <w:rsid w:val="007D401A"/>
    <w:rsid w:val="007D4025"/>
    <w:rsid w:val="007D4079"/>
    <w:rsid w:val="007D40EB"/>
    <w:rsid w:val="007D4118"/>
    <w:rsid w:val="007D4144"/>
    <w:rsid w:val="007D414F"/>
    <w:rsid w:val="007D4181"/>
    <w:rsid w:val="007D419E"/>
    <w:rsid w:val="007D41BD"/>
    <w:rsid w:val="007D41D6"/>
    <w:rsid w:val="007D4204"/>
    <w:rsid w:val="007D423F"/>
    <w:rsid w:val="007D4271"/>
    <w:rsid w:val="007D42B7"/>
    <w:rsid w:val="007D42BC"/>
    <w:rsid w:val="007D42CB"/>
    <w:rsid w:val="007D42E0"/>
    <w:rsid w:val="007D42E2"/>
    <w:rsid w:val="007D4350"/>
    <w:rsid w:val="007D43A1"/>
    <w:rsid w:val="007D43DE"/>
    <w:rsid w:val="007D4427"/>
    <w:rsid w:val="007D444C"/>
    <w:rsid w:val="007D4454"/>
    <w:rsid w:val="007D44AD"/>
    <w:rsid w:val="007D44C1"/>
    <w:rsid w:val="007D44F2"/>
    <w:rsid w:val="007D4501"/>
    <w:rsid w:val="007D45B6"/>
    <w:rsid w:val="007D45C3"/>
    <w:rsid w:val="007D4603"/>
    <w:rsid w:val="007D462F"/>
    <w:rsid w:val="007D4643"/>
    <w:rsid w:val="007D467B"/>
    <w:rsid w:val="007D46A7"/>
    <w:rsid w:val="007D46B2"/>
    <w:rsid w:val="007D47D0"/>
    <w:rsid w:val="007D4800"/>
    <w:rsid w:val="007D4810"/>
    <w:rsid w:val="007D4857"/>
    <w:rsid w:val="007D4870"/>
    <w:rsid w:val="007D4898"/>
    <w:rsid w:val="007D48E3"/>
    <w:rsid w:val="007D48E4"/>
    <w:rsid w:val="007D4962"/>
    <w:rsid w:val="007D4975"/>
    <w:rsid w:val="007D49B1"/>
    <w:rsid w:val="007D49DE"/>
    <w:rsid w:val="007D49E4"/>
    <w:rsid w:val="007D4A15"/>
    <w:rsid w:val="007D4A56"/>
    <w:rsid w:val="007D4A72"/>
    <w:rsid w:val="007D4AA9"/>
    <w:rsid w:val="007D4AD2"/>
    <w:rsid w:val="007D4B0C"/>
    <w:rsid w:val="007D4B19"/>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AA"/>
    <w:rsid w:val="007D4EC1"/>
    <w:rsid w:val="007D4F68"/>
    <w:rsid w:val="007D4FA7"/>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93D"/>
    <w:rsid w:val="007D59A3"/>
    <w:rsid w:val="007D59B6"/>
    <w:rsid w:val="007D59C6"/>
    <w:rsid w:val="007D5A02"/>
    <w:rsid w:val="007D5A10"/>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77"/>
    <w:rsid w:val="007D6182"/>
    <w:rsid w:val="007D61E1"/>
    <w:rsid w:val="007D6236"/>
    <w:rsid w:val="007D6253"/>
    <w:rsid w:val="007D62D5"/>
    <w:rsid w:val="007D62F9"/>
    <w:rsid w:val="007D632B"/>
    <w:rsid w:val="007D633D"/>
    <w:rsid w:val="007D6352"/>
    <w:rsid w:val="007D6398"/>
    <w:rsid w:val="007D63AA"/>
    <w:rsid w:val="007D63C6"/>
    <w:rsid w:val="007D6443"/>
    <w:rsid w:val="007D6476"/>
    <w:rsid w:val="007D647B"/>
    <w:rsid w:val="007D652F"/>
    <w:rsid w:val="007D653A"/>
    <w:rsid w:val="007D655F"/>
    <w:rsid w:val="007D65C6"/>
    <w:rsid w:val="007D65DA"/>
    <w:rsid w:val="007D65FE"/>
    <w:rsid w:val="007D6611"/>
    <w:rsid w:val="007D6644"/>
    <w:rsid w:val="007D6658"/>
    <w:rsid w:val="007D669F"/>
    <w:rsid w:val="007D6717"/>
    <w:rsid w:val="007D6762"/>
    <w:rsid w:val="007D676D"/>
    <w:rsid w:val="007D676E"/>
    <w:rsid w:val="007D67AF"/>
    <w:rsid w:val="007D67FA"/>
    <w:rsid w:val="007D681E"/>
    <w:rsid w:val="007D687F"/>
    <w:rsid w:val="007D6891"/>
    <w:rsid w:val="007D68AE"/>
    <w:rsid w:val="007D6903"/>
    <w:rsid w:val="007D6912"/>
    <w:rsid w:val="007D6983"/>
    <w:rsid w:val="007D6A00"/>
    <w:rsid w:val="007D6AF6"/>
    <w:rsid w:val="007D6B05"/>
    <w:rsid w:val="007D6B5C"/>
    <w:rsid w:val="007D6B60"/>
    <w:rsid w:val="007D6B7C"/>
    <w:rsid w:val="007D6B90"/>
    <w:rsid w:val="007D6BA1"/>
    <w:rsid w:val="007D6BB2"/>
    <w:rsid w:val="007D6C14"/>
    <w:rsid w:val="007D6C19"/>
    <w:rsid w:val="007D6C35"/>
    <w:rsid w:val="007D6C9A"/>
    <w:rsid w:val="007D6CCD"/>
    <w:rsid w:val="007D6D4D"/>
    <w:rsid w:val="007D6D5D"/>
    <w:rsid w:val="007D6D7B"/>
    <w:rsid w:val="007D6E2E"/>
    <w:rsid w:val="007D6E66"/>
    <w:rsid w:val="007D6E78"/>
    <w:rsid w:val="007D6F13"/>
    <w:rsid w:val="007D6F60"/>
    <w:rsid w:val="007D6F6E"/>
    <w:rsid w:val="007D6F93"/>
    <w:rsid w:val="007D6FC3"/>
    <w:rsid w:val="007D6FCB"/>
    <w:rsid w:val="007D700C"/>
    <w:rsid w:val="007D70A2"/>
    <w:rsid w:val="007D70CF"/>
    <w:rsid w:val="007D711F"/>
    <w:rsid w:val="007D713D"/>
    <w:rsid w:val="007D7148"/>
    <w:rsid w:val="007D71EB"/>
    <w:rsid w:val="007D71EE"/>
    <w:rsid w:val="007D720D"/>
    <w:rsid w:val="007D724E"/>
    <w:rsid w:val="007D72B3"/>
    <w:rsid w:val="007D72B9"/>
    <w:rsid w:val="007D72DE"/>
    <w:rsid w:val="007D7303"/>
    <w:rsid w:val="007D7306"/>
    <w:rsid w:val="007D7314"/>
    <w:rsid w:val="007D7342"/>
    <w:rsid w:val="007D73D4"/>
    <w:rsid w:val="007D73E7"/>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FB"/>
    <w:rsid w:val="007D791F"/>
    <w:rsid w:val="007D7928"/>
    <w:rsid w:val="007D7935"/>
    <w:rsid w:val="007D79ED"/>
    <w:rsid w:val="007D7A04"/>
    <w:rsid w:val="007D7A0D"/>
    <w:rsid w:val="007D7A18"/>
    <w:rsid w:val="007D7A52"/>
    <w:rsid w:val="007D7AA2"/>
    <w:rsid w:val="007D7AB7"/>
    <w:rsid w:val="007D7B41"/>
    <w:rsid w:val="007D7B73"/>
    <w:rsid w:val="007D7BBB"/>
    <w:rsid w:val="007D7BFC"/>
    <w:rsid w:val="007D7C0C"/>
    <w:rsid w:val="007D7C2D"/>
    <w:rsid w:val="007D7C55"/>
    <w:rsid w:val="007D7CC8"/>
    <w:rsid w:val="007D7CE0"/>
    <w:rsid w:val="007D7CF6"/>
    <w:rsid w:val="007D7D2D"/>
    <w:rsid w:val="007D7D93"/>
    <w:rsid w:val="007D7D9C"/>
    <w:rsid w:val="007D7DCD"/>
    <w:rsid w:val="007D7E43"/>
    <w:rsid w:val="007D7ECD"/>
    <w:rsid w:val="007E007E"/>
    <w:rsid w:val="007E00FA"/>
    <w:rsid w:val="007E0132"/>
    <w:rsid w:val="007E017D"/>
    <w:rsid w:val="007E01B2"/>
    <w:rsid w:val="007E01C3"/>
    <w:rsid w:val="007E01C5"/>
    <w:rsid w:val="007E01F8"/>
    <w:rsid w:val="007E021F"/>
    <w:rsid w:val="007E0221"/>
    <w:rsid w:val="007E023F"/>
    <w:rsid w:val="007E028F"/>
    <w:rsid w:val="007E02BD"/>
    <w:rsid w:val="007E02D1"/>
    <w:rsid w:val="007E02F0"/>
    <w:rsid w:val="007E030E"/>
    <w:rsid w:val="007E032A"/>
    <w:rsid w:val="007E036B"/>
    <w:rsid w:val="007E0428"/>
    <w:rsid w:val="007E04C5"/>
    <w:rsid w:val="007E04D9"/>
    <w:rsid w:val="007E04F4"/>
    <w:rsid w:val="007E052D"/>
    <w:rsid w:val="007E0555"/>
    <w:rsid w:val="007E0556"/>
    <w:rsid w:val="007E0557"/>
    <w:rsid w:val="007E05D4"/>
    <w:rsid w:val="007E05FF"/>
    <w:rsid w:val="007E0607"/>
    <w:rsid w:val="007E0613"/>
    <w:rsid w:val="007E061D"/>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D3D"/>
    <w:rsid w:val="007E0D42"/>
    <w:rsid w:val="007E0D95"/>
    <w:rsid w:val="007E0DA1"/>
    <w:rsid w:val="007E0DB9"/>
    <w:rsid w:val="007E0E09"/>
    <w:rsid w:val="007E0E95"/>
    <w:rsid w:val="007E0ECB"/>
    <w:rsid w:val="007E0EE4"/>
    <w:rsid w:val="007E0EFB"/>
    <w:rsid w:val="007E0F27"/>
    <w:rsid w:val="007E0F7F"/>
    <w:rsid w:val="007E1022"/>
    <w:rsid w:val="007E10A1"/>
    <w:rsid w:val="007E112E"/>
    <w:rsid w:val="007E113C"/>
    <w:rsid w:val="007E1150"/>
    <w:rsid w:val="007E11E4"/>
    <w:rsid w:val="007E11E8"/>
    <w:rsid w:val="007E122A"/>
    <w:rsid w:val="007E1244"/>
    <w:rsid w:val="007E124C"/>
    <w:rsid w:val="007E129F"/>
    <w:rsid w:val="007E12B8"/>
    <w:rsid w:val="007E12BD"/>
    <w:rsid w:val="007E133A"/>
    <w:rsid w:val="007E141C"/>
    <w:rsid w:val="007E143E"/>
    <w:rsid w:val="007E1456"/>
    <w:rsid w:val="007E146B"/>
    <w:rsid w:val="007E146C"/>
    <w:rsid w:val="007E1486"/>
    <w:rsid w:val="007E14D6"/>
    <w:rsid w:val="007E1535"/>
    <w:rsid w:val="007E1566"/>
    <w:rsid w:val="007E1577"/>
    <w:rsid w:val="007E163A"/>
    <w:rsid w:val="007E164E"/>
    <w:rsid w:val="007E1655"/>
    <w:rsid w:val="007E169A"/>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1C"/>
    <w:rsid w:val="007E1C79"/>
    <w:rsid w:val="007E1CEA"/>
    <w:rsid w:val="007E1D37"/>
    <w:rsid w:val="007E1D7E"/>
    <w:rsid w:val="007E1D94"/>
    <w:rsid w:val="007E1DF7"/>
    <w:rsid w:val="007E1E01"/>
    <w:rsid w:val="007E1E26"/>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550"/>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93"/>
    <w:rsid w:val="007E2DA0"/>
    <w:rsid w:val="007E2DA1"/>
    <w:rsid w:val="007E2DAC"/>
    <w:rsid w:val="007E2E30"/>
    <w:rsid w:val="007E2E5A"/>
    <w:rsid w:val="007E2E9E"/>
    <w:rsid w:val="007E2F43"/>
    <w:rsid w:val="007E2FAF"/>
    <w:rsid w:val="007E3013"/>
    <w:rsid w:val="007E3074"/>
    <w:rsid w:val="007E3077"/>
    <w:rsid w:val="007E30B9"/>
    <w:rsid w:val="007E3100"/>
    <w:rsid w:val="007E3101"/>
    <w:rsid w:val="007E3126"/>
    <w:rsid w:val="007E3134"/>
    <w:rsid w:val="007E3154"/>
    <w:rsid w:val="007E31F6"/>
    <w:rsid w:val="007E3202"/>
    <w:rsid w:val="007E322B"/>
    <w:rsid w:val="007E3265"/>
    <w:rsid w:val="007E3269"/>
    <w:rsid w:val="007E3297"/>
    <w:rsid w:val="007E329B"/>
    <w:rsid w:val="007E32E3"/>
    <w:rsid w:val="007E3313"/>
    <w:rsid w:val="007E3384"/>
    <w:rsid w:val="007E3387"/>
    <w:rsid w:val="007E345F"/>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7D"/>
    <w:rsid w:val="007E3892"/>
    <w:rsid w:val="007E3894"/>
    <w:rsid w:val="007E38E2"/>
    <w:rsid w:val="007E3907"/>
    <w:rsid w:val="007E3914"/>
    <w:rsid w:val="007E3950"/>
    <w:rsid w:val="007E395C"/>
    <w:rsid w:val="007E3967"/>
    <w:rsid w:val="007E39F9"/>
    <w:rsid w:val="007E3A1C"/>
    <w:rsid w:val="007E3A20"/>
    <w:rsid w:val="007E3A2A"/>
    <w:rsid w:val="007E3A31"/>
    <w:rsid w:val="007E3A40"/>
    <w:rsid w:val="007E3A6F"/>
    <w:rsid w:val="007E3A81"/>
    <w:rsid w:val="007E3A94"/>
    <w:rsid w:val="007E3AB6"/>
    <w:rsid w:val="007E3B48"/>
    <w:rsid w:val="007E3B75"/>
    <w:rsid w:val="007E3BB3"/>
    <w:rsid w:val="007E3BCD"/>
    <w:rsid w:val="007E3BD9"/>
    <w:rsid w:val="007E3BE6"/>
    <w:rsid w:val="007E3BF9"/>
    <w:rsid w:val="007E3BFD"/>
    <w:rsid w:val="007E3C11"/>
    <w:rsid w:val="007E3C93"/>
    <w:rsid w:val="007E3CA0"/>
    <w:rsid w:val="007E3CAA"/>
    <w:rsid w:val="007E3CE5"/>
    <w:rsid w:val="007E3D3B"/>
    <w:rsid w:val="007E3DE1"/>
    <w:rsid w:val="007E3DF5"/>
    <w:rsid w:val="007E3E35"/>
    <w:rsid w:val="007E3E85"/>
    <w:rsid w:val="007E3ED9"/>
    <w:rsid w:val="007E3F2C"/>
    <w:rsid w:val="007E3F40"/>
    <w:rsid w:val="007E3F90"/>
    <w:rsid w:val="007E3FD6"/>
    <w:rsid w:val="007E4015"/>
    <w:rsid w:val="007E4023"/>
    <w:rsid w:val="007E4030"/>
    <w:rsid w:val="007E4051"/>
    <w:rsid w:val="007E4094"/>
    <w:rsid w:val="007E40A4"/>
    <w:rsid w:val="007E40DE"/>
    <w:rsid w:val="007E40E3"/>
    <w:rsid w:val="007E4136"/>
    <w:rsid w:val="007E414E"/>
    <w:rsid w:val="007E4182"/>
    <w:rsid w:val="007E41B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2A"/>
    <w:rsid w:val="007E456E"/>
    <w:rsid w:val="007E458E"/>
    <w:rsid w:val="007E4658"/>
    <w:rsid w:val="007E4668"/>
    <w:rsid w:val="007E467B"/>
    <w:rsid w:val="007E46A7"/>
    <w:rsid w:val="007E46E9"/>
    <w:rsid w:val="007E4708"/>
    <w:rsid w:val="007E479C"/>
    <w:rsid w:val="007E47A9"/>
    <w:rsid w:val="007E47CC"/>
    <w:rsid w:val="007E47CD"/>
    <w:rsid w:val="007E47F8"/>
    <w:rsid w:val="007E483E"/>
    <w:rsid w:val="007E486C"/>
    <w:rsid w:val="007E487C"/>
    <w:rsid w:val="007E487F"/>
    <w:rsid w:val="007E4887"/>
    <w:rsid w:val="007E4895"/>
    <w:rsid w:val="007E48AC"/>
    <w:rsid w:val="007E4945"/>
    <w:rsid w:val="007E4948"/>
    <w:rsid w:val="007E4953"/>
    <w:rsid w:val="007E495D"/>
    <w:rsid w:val="007E4A86"/>
    <w:rsid w:val="007E4ABE"/>
    <w:rsid w:val="007E4B17"/>
    <w:rsid w:val="007E4B29"/>
    <w:rsid w:val="007E4B2B"/>
    <w:rsid w:val="007E4B2D"/>
    <w:rsid w:val="007E4B60"/>
    <w:rsid w:val="007E4B68"/>
    <w:rsid w:val="007E4B95"/>
    <w:rsid w:val="007E4BD5"/>
    <w:rsid w:val="007E4BD6"/>
    <w:rsid w:val="007E4BD9"/>
    <w:rsid w:val="007E4C0C"/>
    <w:rsid w:val="007E4C36"/>
    <w:rsid w:val="007E4C67"/>
    <w:rsid w:val="007E4CAC"/>
    <w:rsid w:val="007E4CB7"/>
    <w:rsid w:val="007E4CC7"/>
    <w:rsid w:val="007E4CDA"/>
    <w:rsid w:val="007E4D21"/>
    <w:rsid w:val="007E4D54"/>
    <w:rsid w:val="007E4D5B"/>
    <w:rsid w:val="007E4D67"/>
    <w:rsid w:val="007E4E79"/>
    <w:rsid w:val="007E4F0A"/>
    <w:rsid w:val="007E4F93"/>
    <w:rsid w:val="007E4FB3"/>
    <w:rsid w:val="007E4FF6"/>
    <w:rsid w:val="007E4FFC"/>
    <w:rsid w:val="007E5000"/>
    <w:rsid w:val="007E50B4"/>
    <w:rsid w:val="007E50D6"/>
    <w:rsid w:val="007E5155"/>
    <w:rsid w:val="007E51D4"/>
    <w:rsid w:val="007E51FB"/>
    <w:rsid w:val="007E522A"/>
    <w:rsid w:val="007E5249"/>
    <w:rsid w:val="007E52BF"/>
    <w:rsid w:val="007E52CC"/>
    <w:rsid w:val="007E531C"/>
    <w:rsid w:val="007E5385"/>
    <w:rsid w:val="007E53C1"/>
    <w:rsid w:val="007E5401"/>
    <w:rsid w:val="007E5454"/>
    <w:rsid w:val="007E5483"/>
    <w:rsid w:val="007E54B2"/>
    <w:rsid w:val="007E54B9"/>
    <w:rsid w:val="007E54D7"/>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840"/>
    <w:rsid w:val="007E5855"/>
    <w:rsid w:val="007E585E"/>
    <w:rsid w:val="007E589E"/>
    <w:rsid w:val="007E5903"/>
    <w:rsid w:val="007E594A"/>
    <w:rsid w:val="007E5978"/>
    <w:rsid w:val="007E59A8"/>
    <w:rsid w:val="007E59AB"/>
    <w:rsid w:val="007E59CA"/>
    <w:rsid w:val="007E59E0"/>
    <w:rsid w:val="007E59F2"/>
    <w:rsid w:val="007E59F3"/>
    <w:rsid w:val="007E5A36"/>
    <w:rsid w:val="007E5A3D"/>
    <w:rsid w:val="007E5A51"/>
    <w:rsid w:val="007E5AFD"/>
    <w:rsid w:val="007E5B22"/>
    <w:rsid w:val="007E5B2F"/>
    <w:rsid w:val="007E5B7C"/>
    <w:rsid w:val="007E5B86"/>
    <w:rsid w:val="007E5BA1"/>
    <w:rsid w:val="007E5BA8"/>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75"/>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5D"/>
    <w:rsid w:val="007E66B1"/>
    <w:rsid w:val="007E66C8"/>
    <w:rsid w:val="007E6762"/>
    <w:rsid w:val="007E677E"/>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D9F"/>
    <w:rsid w:val="007E6DA0"/>
    <w:rsid w:val="007E6DB4"/>
    <w:rsid w:val="007E6DB6"/>
    <w:rsid w:val="007E6DCE"/>
    <w:rsid w:val="007E6DE2"/>
    <w:rsid w:val="007E6DF1"/>
    <w:rsid w:val="007E6E04"/>
    <w:rsid w:val="007E6E97"/>
    <w:rsid w:val="007E6F10"/>
    <w:rsid w:val="007E6F41"/>
    <w:rsid w:val="007E6F4A"/>
    <w:rsid w:val="007E6F88"/>
    <w:rsid w:val="007E6F8E"/>
    <w:rsid w:val="007E6FA5"/>
    <w:rsid w:val="007E6FB2"/>
    <w:rsid w:val="007E6FDA"/>
    <w:rsid w:val="007E6FFB"/>
    <w:rsid w:val="007E7174"/>
    <w:rsid w:val="007E71AD"/>
    <w:rsid w:val="007E720D"/>
    <w:rsid w:val="007E7215"/>
    <w:rsid w:val="007E728A"/>
    <w:rsid w:val="007E72DF"/>
    <w:rsid w:val="007E7315"/>
    <w:rsid w:val="007E7323"/>
    <w:rsid w:val="007E7338"/>
    <w:rsid w:val="007E7345"/>
    <w:rsid w:val="007E737C"/>
    <w:rsid w:val="007E73D7"/>
    <w:rsid w:val="007E73EE"/>
    <w:rsid w:val="007E7483"/>
    <w:rsid w:val="007E7535"/>
    <w:rsid w:val="007E758C"/>
    <w:rsid w:val="007E7590"/>
    <w:rsid w:val="007E7613"/>
    <w:rsid w:val="007E7617"/>
    <w:rsid w:val="007E7646"/>
    <w:rsid w:val="007E7695"/>
    <w:rsid w:val="007E76B6"/>
    <w:rsid w:val="007E76B9"/>
    <w:rsid w:val="007E76CA"/>
    <w:rsid w:val="007E775C"/>
    <w:rsid w:val="007E77B7"/>
    <w:rsid w:val="007E781C"/>
    <w:rsid w:val="007E78B3"/>
    <w:rsid w:val="007E78E6"/>
    <w:rsid w:val="007E790E"/>
    <w:rsid w:val="007E7933"/>
    <w:rsid w:val="007E7961"/>
    <w:rsid w:val="007E79D3"/>
    <w:rsid w:val="007E79E4"/>
    <w:rsid w:val="007E7A4B"/>
    <w:rsid w:val="007E7AF1"/>
    <w:rsid w:val="007E7B48"/>
    <w:rsid w:val="007E7BEA"/>
    <w:rsid w:val="007E7C5C"/>
    <w:rsid w:val="007E7C9E"/>
    <w:rsid w:val="007E7D42"/>
    <w:rsid w:val="007E7D7D"/>
    <w:rsid w:val="007E7D91"/>
    <w:rsid w:val="007E7DB8"/>
    <w:rsid w:val="007E7DC4"/>
    <w:rsid w:val="007E7DD9"/>
    <w:rsid w:val="007E7E00"/>
    <w:rsid w:val="007E7E16"/>
    <w:rsid w:val="007E7E4C"/>
    <w:rsid w:val="007E7E62"/>
    <w:rsid w:val="007E7EC1"/>
    <w:rsid w:val="007E7EC3"/>
    <w:rsid w:val="007E7ECD"/>
    <w:rsid w:val="007E7F18"/>
    <w:rsid w:val="007E7F50"/>
    <w:rsid w:val="007E7F7A"/>
    <w:rsid w:val="007E7F84"/>
    <w:rsid w:val="007E7FFC"/>
    <w:rsid w:val="007E7FFD"/>
    <w:rsid w:val="007F003A"/>
    <w:rsid w:val="007F00EC"/>
    <w:rsid w:val="007F00F7"/>
    <w:rsid w:val="007F014B"/>
    <w:rsid w:val="007F01BD"/>
    <w:rsid w:val="007F01CD"/>
    <w:rsid w:val="007F01E2"/>
    <w:rsid w:val="007F01EE"/>
    <w:rsid w:val="007F0238"/>
    <w:rsid w:val="007F024D"/>
    <w:rsid w:val="007F0256"/>
    <w:rsid w:val="007F026F"/>
    <w:rsid w:val="007F0272"/>
    <w:rsid w:val="007F02E1"/>
    <w:rsid w:val="007F03B2"/>
    <w:rsid w:val="007F03C6"/>
    <w:rsid w:val="007F041F"/>
    <w:rsid w:val="007F0435"/>
    <w:rsid w:val="007F04AA"/>
    <w:rsid w:val="007F0518"/>
    <w:rsid w:val="007F0573"/>
    <w:rsid w:val="007F0579"/>
    <w:rsid w:val="007F057D"/>
    <w:rsid w:val="007F05A1"/>
    <w:rsid w:val="007F05A3"/>
    <w:rsid w:val="007F064F"/>
    <w:rsid w:val="007F0674"/>
    <w:rsid w:val="007F0749"/>
    <w:rsid w:val="007F0757"/>
    <w:rsid w:val="007F0778"/>
    <w:rsid w:val="007F07D8"/>
    <w:rsid w:val="007F07E6"/>
    <w:rsid w:val="007F07F1"/>
    <w:rsid w:val="007F0800"/>
    <w:rsid w:val="007F0837"/>
    <w:rsid w:val="007F0858"/>
    <w:rsid w:val="007F0899"/>
    <w:rsid w:val="007F089B"/>
    <w:rsid w:val="007F08DC"/>
    <w:rsid w:val="007F09A4"/>
    <w:rsid w:val="007F09EE"/>
    <w:rsid w:val="007F09FD"/>
    <w:rsid w:val="007F0A13"/>
    <w:rsid w:val="007F0A1F"/>
    <w:rsid w:val="007F0AA5"/>
    <w:rsid w:val="007F0ACE"/>
    <w:rsid w:val="007F0B1A"/>
    <w:rsid w:val="007F0B4F"/>
    <w:rsid w:val="007F0BF6"/>
    <w:rsid w:val="007F0C03"/>
    <w:rsid w:val="007F0C0E"/>
    <w:rsid w:val="007F0CA1"/>
    <w:rsid w:val="007F0CC0"/>
    <w:rsid w:val="007F0CCD"/>
    <w:rsid w:val="007F0CE4"/>
    <w:rsid w:val="007F0D2F"/>
    <w:rsid w:val="007F0DB7"/>
    <w:rsid w:val="007F0E0F"/>
    <w:rsid w:val="007F0E2B"/>
    <w:rsid w:val="007F0E80"/>
    <w:rsid w:val="007F0EC7"/>
    <w:rsid w:val="007F0EDE"/>
    <w:rsid w:val="007F0F5D"/>
    <w:rsid w:val="007F0F76"/>
    <w:rsid w:val="007F0F7D"/>
    <w:rsid w:val="007F0FA3"/>
    <w:rsid w:val="007F1005"/>
    <w:rsid w:val="007F1036"/>
    <w:rsid w:val="007F1048"/>
    <w:rsid w:val="007F1062"/>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B1"/>
    <w:rsid w:val="007F151C"/>
    <w:rsid w:val="007F1584"/>
    <w:rsid w:val="007F1587"/>
    <w:rsid w:val="007F158A"/>
    <w:rsid w:val="007F15DB"/>
    <w:rsid w:val="007F15DD"/>
    <w:rsid w:val="007F1643"/>
    <w:rsid w:val="007F1659"/>
    <w:rsid w:val="007F1676"/>
    <w:rsid w:val="007F16D7"/>
    <w:rsid w:val="007F1708"/>
    <w:rsid w:val="007F1715"/>
    <w:rsid w:val="007F1727"/>
    <w:rsid w:val="007F17BD"/>
    <w:rsid w:val="007F17E2"/>
    <w:rsid w:val="007F17F8"/>
    <w:rsid w:val="007F1821"/>
    <w:rsid w:val="007F1832"/>
    <w:rsid w:val="007F183E"/>
    <w:rsid w:val="007F186F"/>
    <w:rsid w:val="007F1875"/>
    <w:rsid w:val="007F1877"/>
    <w:rsid w:val="007F18FE"/>
    <w:rsid w:val="007F1930"/>
    <w:rsid w:val="007F1963"/>
    <w:rsid w:val="007F1966"/>
    <w:rsid w:val="007F196D"/>
    <w:rsid w:val="007F19AD"/>
    <w:rsid w:val="007F1A03"/>
    <w:rsid w:val="007F1A3A"/>
    <w:rsid w:val="007F1A53"/>
    <w:rsid w:val="007F1AA6"/>
    <w:rsid w:val="007F1AC1"/>
    <w:rsid w:val="007F1AD6"/>
    <w:rsid w:val="007F1AF1"/>
    <w:rsid w:val="007F1B71"/>
    <w:rsid w:val="007F1B94"/>
    <w:rsid w:val="007F1B96"/>
    <w:rsid w:val="007F1BF4"/>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E38"/>
    <w:rsid w:val="007F1E66"/>
    <w:rsid w:val="007F1E6F"/>
    <w:rsid w:val="007F1EB3"/>
    <w:rsid w:val="007F1EFC"/>
    <w:rsid w:val="007F1F55"/>
    <w:rsid w:val="007F1F7A"/>
    <w:rsid w:val="007F1FE4"/>
    <w:rsid w:val="007F2033"/>
    <w:rsid w:val="007F2048"/>
    <w:rsid w:val="007F205E"/>
    <w:rsid w:val="007F20EE"/>
    <w:rsid w:val="007F213F"/>
    <w:rsid w:val="007F2167"/>
    <w:rsid w:val="007F2178"/>
    <w:rsid w:val="007F21F4"/>
    <w:rsid w:val="007F21F8"/>
    <w:rsid w:val="007F2202"/>
    <w:rsid w:val="007F2206"/>
    <w:rsid w:val="007F2218"/>
    <w:rsid w:val="007F221E"/>
    <w:rsid w:val="007F2244"/>
    <w:rsid w:val="007F2357"/>
    <w:rsid w:val="007F235A"/>
    <w:rsid w:val="007F235C"/>
    <w:rsid w:val="007F2370"/>
    <w:rsid w:val="007F23D3"/>
    <w:rsid w:val="007F23EE"/>
    <w:rsid w:val="007F240D"/>
    <w:rsid w:val="007F24C5"/>
    <w:rsid w:val="007F24E4"/>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7D2"/>
    <w:rsid w:val="007F2859"/>
    <w:rsid w:val="007F28D5"/>
    <w:rsid w:val="007F28D6"/>
    <w:rsid w:val="007F28D8"/>
    <w:rsid w:val="007F2906"/>
    <w:rsid w:val="007F2911"/>
    <w:rsid w:val="007F292E"/>
    <w:rsid w:val="007F296B"/>
    <w:rsid w:val="007F2A8C"/>
    <w:rsid w:val="007F2AA3"/>
    <w:rsid w:val="007F2AB0"/>
    <w:rsid w:val="007F2B37"/>
    <w:rsid w:val="007F2BB5"/>
    <w:rsid w:val="007F2C7E"/>
    <w:rsid w:val="007F2CEA"/>
    <w:rsid w:val="007F2CF4"/>
    <w:rsid w:val="007F2D0D"/>
    <w:rsid w:val="007F2D39"/>
    <w:rsid w:val="007F2D94"/>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30A"/>
    <w:rsid w:val="007F331B"/>
    <w:rsid w:val="007F339E"/>
    <w:rsid w:val="007F340C"/>
    <w:rsid w:val="007F3416"/>
    <w:rsid w:val="007F341F"/>
    <w:rsid w:val="007F3422"/>
    <w:rsid w:val="007F346F"/>
    <w:rsid w:val="007F34CA"/>
    <w:rsid w:val="007F3556"/>
    <w:rsid w:val="007F35B9"/>
    <w:rsid w:val="007F35DD"/>
    <w:rsid w:val="007F365F"/>
    <w:rsid w:val="007F3681"/>
    <w:rsid w:val="007F368A"/>
    <w:rsid w:val="007F371C"/>
    <w:rsid w:val="007F37B7"/>
    <w:rsid w:val="007F37E1"/>
    <w:rsid w:val="007F3811"/>
    <w:rsid w:val="007F3893"/>
    <w:rsid w:val="007F38DD"/>
    <w:rsid w:val="007F3916"/>
    <w:rsid w:val="007F39C1"/>
    <w:rsid w:val="007F39C6"/>
    <w:rsid w:val="007F3A08"/>
    <w:rsid w:val="007F3A4C"/>
    <w:rsid w:val="007F3AA0"/>
    <w:rsid w:val="007F3B04"/>
    <w:rsid w:val="007F3B1E"/>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A0"/>
    <w:rsid w:val="007F3DC4"/>
    <w:rsid w:val="007F3EB6"/>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82"/>
    <w:rsid w:val="007F4888"/>
    <w:rsid w:val="007F492C"/>
    <w:rsid w:val="007F497C"/>
    <w:rsid w:val="007F49A9"/>
    <w:rsid w:val="007F49B4"/>
    <w:rsid w:val="007F49FA"/>
    <w:rsid w:val="007F4A90"/>
    <w:rsid w:val="007F4AF1"/>
    <w:rsid w:val="007F4AF7"/>
    <w:rsid w:val="007F4B49"/>
    <w:rsid w:val="007F4BAB"/>
    <w:rsid w:val="007F4C9D"/>
    <w:rsid w:val="007F4CD8"/>
    <w:rsid w:val="007F4D38"/>
    <w:rsid w:val="007F4D46"/>
    <w:rsid w:val="007F4DDC"/>
    <w:rsid w:val="007F4DE2"/>
    <w:rsid w:val="007F4DF5"/>
    <w:rsid w:val="007F4E04"/>
    <w:rsid w:val="007F4E50"/>
    <w:rsid w:val="007F4E96"/>
    <w:rsid w:val="007F4EDB"/>
    <w:rsid w:val="007F4F2B"/>
    <w:rsid w:val="007F4F5D"/>
    <w:rsid w:val="007F4F88"/>
    <w:rsid w:val="007F5015"/>
    <w:rsid w:val="007F5025"/>
    <w:rsid w:val="007F5033"/>
    <w:rsid w:val="007F5037"/>
    <w:rsid w:val="007F50A7"/>
    <w:rsid w:val="007F50A9"/>
    <w:rsid w:val="007F50DE"/>
    <w:rsid w:val="007F50E8"/>
    <w:rsid w:val="007F5115"/>
    <w:rsid w:val="007F5158"/>
    <w:rsid w:val="007F51C2"/>
    <w:rsid w:val="007F52B7"/>
    <w:rsid w:val="007F52E6"/>
    <w:rsid w:val="007F52FC"/>
    <w:rsid w:val="007F52FF"/>
    <w:rsid w:val="007F5358"/>
    <w:rsid w:val="007F5432"/>
    <w:rsid w:val="007F544B"/>
    <w:rsid w:val="007F545B"/>
    <w:rsid w:val="007F5496"/>
    <w:rsid w:val="007F54A5"/>
    <w:rsid w:val="007F54F3"/>
    <w:rsid w:val="007F5558"/>
    <w:rsid w:val="007F55A2"/>
    <w:rsid w:val="007F55E8"/>
    <w:rsid w:val="007F55F5"/>
    <w:rsid w:val="007F561F"/>
    <w:rsid w:val="007F562F"/>
    <w:rsid w:val="007F5633"/>
    <w:rsid w:val="007F567D"/>
    <w:rsid w:val="007F569A"/>
    <w:rsid w:val="007F5741"/>
    <w:rsid w:val="007F577A"/>
    <w:rsid w:val="007F5792"/>
    <w:rsid w:val="007F57C3"/>
    <w:rsid w:val="007F57F5"/>
    <w:rsid w:val="007F5826"/>
    <w:rsid w:val="007F585C"/>
    <w:rsid w:val="007F58C3"/>
    <w:rsid w:val="007F58DF"/>
    <w:rsid w:val="007F58F4"/>
    <w:rsid w:val="007F5933"/>
    <w:rsid w:val="007F5953"/>
    <w:rsid w:val="007F59B5"/>
    <w:rsid w:val="007F59CC"/>
    <w:rsid w:val="007F5A45"/>
    <w:rsid w:val="007F5A46"/>
    <w:rsid w:val="007F5A4C"/>
    <w:rsid w:val="007F5A7B"/>
    <w:rsid w:val="007F5AE8"/>
    <w:rsid w:val="007F5AFC"/>
    <w:rsid w:val="007F5B6B"/>
    <w:rsid w:val="007F5B70"/>
    <w:rsid w:val="007F5C30"/>
    <w:rsid w:val="007F5CE8"/>
    <w:rsid w:val="007F5D08"/>
    <w:rsid w:val="007F5D42"/>
    <w:rsid w:val="007F5D70"/>
    <w:rsid w:val="007F5DCC"/>
    <w:rsid w:val="007F5DD7"/>
    <w:rsid w:val="007F5E4D"/>
    <w:rsid w:val="007F5E56"/>
    <w:rsid w:val="007F5E77"/>
    <w:rsid w:val="007F5E9F"/>
    <w:rsid w:val="007F5F68"/>
    <w:rsid w:val="007F5F91"/>
    <w:rsid w:val="007F5F9C"/>
    <w:rsid w:val="007F5FA8"/>
    <w:rsid w:val="007F5FDC"/>
    <w:rsid w:val="007F5FE2"/>
    <w:rsid w:val="007F6065"/>
    <w:rsid w:val="007F606C"/>
    <w:rsid w:val="007F6082"/>
    <w:rsid w:val="007F6088"/>
    <w:rsid w:val="007F60CC"/>
    <w:rsid w:val="007F60E2"/>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7F"/>
    <w:rsid w:val="007F64AB"/>
    <w:rsid w:val="007F6506"/>
    <w:rsid w:val="007F6513"/>
    <w:rsid w:val="007F6530"/>
    <w:rsid w:val="007F6596"/>
    <w:rsid w:val="007F65F6"/>
    <w:rsid w:val="007F661F"/>
    <w:rsid w:val="007F6643"/>
    <w:rsid w:val="007F6667"/>
    <w:rsid w:val="007F66E5"/>
    <w:rsid w:val="007F6732"/>
    <w:rsid w:val="007F6742"/>
    <w:rsid w:val="007F6788"/>
    <w:rsid w:val="007F678A"/>
    <w:rsid w:val="007F6798"/>
    <w:rsid w:val="007F67C2"/>
    <w:rsid w:val="007F6837"/>
    <w:rsid w:val="007F685B"/>
    <w:rsid w:val="007F6886"/>
    <w:rsid w:val="007F688D"/>
    <w:rsid w:val="007F6900"/>
    <w:rsid w:val="007F691B"/>
    <w:rsid w:val="007F698B"/>
    <w:rsid w:val="007F69BE"/>
    <w:rsid w:val="007F69FD"/>
    <w:rsid w:val="007F6A4A"/>
    <w:rsid w:val="007F6A69"/>
    <w:rsid w:val="007F6A78"/>
    <w:rsid w:val="007F6A86"/>
    <w:rsid w:val="007F6AE6"/>
    <w:rsid w:val="007F6B64"/>
    <w:rsid w:val="007F6B76"/>
    <w:rsid w:val="007F6B84"/>
    <w:rsid w:val="007F6BC1"/>
    <w:rsid w:val="007F6BDC"/>
    <w:rsid w:val="007F6BE9"/>
    <w:rsid w:val="007F6C9F"/>
    <w:rsid w:val="007F6CE2"/>
    <w:rsid w:val="007F6D40"/>
    <w:rsid w:val="007F6E6A"/>
    <w:rsid w:val="007F6EFD"/>
    <w:rsid w:val="007F6F0C"/>
    <w:rsid w:val="007F6F1D"/>
    <w:rsid w:val="007F701F"/>
    <w:rsid w:val="007F7023"/>
    <w:rsid w:val="007F7029"/>
    <w:rsid w:val="007F7056"/>
    <w:rsid w:val="007F70DB"/>
    <w:rsid w:val="007F70E1"/>
    <w:rsid w:val="007F7102"/>
    <w:rsid w:val="007F7105"/>
    <w:rsid w:val="007F7140"/>
    <w:rsid w:val="007F7163"/>
    <w:rsid w:val="007F71B9"/>
    <w:rsid w:val="007F71DF"/>
    <w:rsid w:val="007F724D"/>
    <w:rsid w:val="007F72B6"/>
    <w:rsid w:val="007F72E4"/>
    <w:rsid w:val="007F738D"/>
    <w:rsid w:val="007F73A8"/>
    <w:rsid w:val="007F73B7"/>
    <w:rsid w:val="007F7403"/>
    <w:rsid w:val="007F742E"/>
    <w:rsid w:val="007F7441"/>
    <w:rsid w:val="007F74CF"/>
    <w:rsid w:val="007F74D6"/>
    <w:rsid w:val="007F74DA"/>
    <w:rsid w:val="007F75B4"/>
    <w:rsid w:val="007F7643"/>
    <w:rsid w:val="007F76B8"/>
    <w:rsid w:val="007F76D7"/>
    <w:rsid w:val="007F76F6"/>
    <w:rsid w:val="007F7706"/>
    <w:rsid w:val="007F771A"/>
    <w:rsid w:val="007F7726"/>
    <w:rsid w:val="007F7740"/>
    <w:rsid w:val="007F7751"/>
    <w:rsid w:val="007F776C"/>
    <w:rsid w:val="007F7799"/>
    <w:rsid w:val="007F77AA"/>
    <w:rsid w:val="007F77CB"/>
    <w:rsid w:val="007F77CD"/>
    <w:rsid w:val="007F77F0"/>
    <w:rsid w:val="007F7833"/>
    <w:rsid w:val="007F7840"/>
    <w:rsid w:val="007F78F6"/>
    <w:rsid w:val="007F7912"/>
    <w:rsid w:val="007F794B"/>
    <w:rsid w:val="007F7980"/>
    <w:rsid w:val="007F79A7"/>
    <w:rsid w:val="007F79B4"/>
    <w:rsid w:val="007F79D5"/>
    <w:rsid w:val="007F79DA"/>
    <w:rsid w:val="007F79F5"/>
    <w:rsid w:val="007F7A3F"/>
    <w:rsid w:val="007F7A57"/>
    <w:rsid w:val="007F7A86"/>
    <w:rsid w:val="007F7AB4"/>
    <w:rsid w:val="007F7ADE"/>
    <w:rsid w:val="007F7AFB"/>
    <w:rsid w:val="007F7AFD"/>
    <w:rsid w:val="007F7B15"/>
    <w:rsid w:val="007F7B7B"/>
    <w:rsid w:val="007F7BC9"/>
    <w:rsid w:val="007F7C11"/>
    <w:rsid w:val="007F7C2D"/>
    <w:rsid w:val="007F7C73"/>
    <w:rsid w:val="007F7C7C"/>
    <w:rsid w:val="007F7CA3"/>
    <w:rsid w:val="007F7CC9"/>
    <w:rsid w:val="007F7CFA"/>
    <w:rsid w:val="007F7D23"/>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54"/>
    <w:rsid w:val="00800288"/>
    <w:rsid w:val="008002BD"/>
    <w:rsid w:val="008002BF"/>
    <w:rsid w:val="008002C0"/>
    <w:rsid w:val="008002E2"/>
    <w:rsid w:val="0080032B"/>
    <w:rsid w:val="00800344"/>
    <w:rsid w:val="00800354"/>
    <w:rsid w:val="00800366"/>
    <w:rsid w:val="008003A5"/>
    <w:rsid w:val="008003E4"/>
    <w:rsid w:val="0080041D"/>
    <w:rsid w:val="00800423"/>
    <w:rsid w:val="0080043A"/>
    <w:rsid w:val="00800454"/>
    <w:rsid w:val="0080045D"/>
    <w:rsid w:val="008004CE"/>
    <w:rsid w:val="008004E6"/>
    <w:rsid w:val="00800506"/>
    <w:rsid w:val="0080051A"/>
    <w:rsid w:val="00800540"/>
    <w:rsid w:val="00800569"/>
    <w:rsid w:val="00800575"/>
    <w:rsid w:val="008005AD"/>
    <w:rsid w:val="008005F9"/>
    <w:rsid w:val="00800601"/>
    <w:rsid w:val="00800610"/>
    <w:rsid w:val="00800699"/>
    <w:rsid w:val="008006B4"/>
    <w:rsid w:val="0080077C"/>
    <w:rsid w:val="00800799"/>
    <w:rsid w:val="0080079B"/>
    <w:rsid w:val="008007A6"/>
    <w:rsid w:val="008007F5"/>
    <w:rsid w:val="0080080A"/>
    <w:rsid w:val="0080086C"/>
    <w:rsid w:val="0080086F"/>
    <w:rsid w:val="0080089C"/>
    <w:rsid w:val="0080089F"/>
    <w:rsid w:val="008008CC"/>
    <w:rsid w:val="008008D6"/>
    <w:rsid w:val="008008DB"/>
    <w:rsid w:val="008008EF"/>
    <w:rsid w:val="008009A3"/>
    <w:rsid w:val="00800A52"/>
    <w:rsid w:val="00800B2F"/>
    <w:rsid w:val="00800B35"/>
    <w:rsid w:val="00800B7A"/>
    <w:rsid w:val="00800BB7"/>
    <w:rsid w:val="00800C34"/>
    <w:rsid w:val="00800C50"/>
    <w:rsid w:val="00800C76"/>
    <w:rsid w:val="00800D93"/>
    <w:rsid w:val="00800DC9"/>
    <w:rsid w:val="00800DCF"/>
    <w:rsid w:val="00800DD8"/>
    <w:rsid w:val="00800DDF"/>
    <w:rsid w:val="00800DF7"/>
    <w:rsid w:val="00800E42"/>
    <w:rsid w:val="00800F09"/>
    <w:rsid w:val="00800F6F"/>
    <w:rsid w:val="00800F75"/>
    <w:rsid w:val="00800F7D"/>
    <w:rsid w:val="00800F7F"/>
    <w:rsid w:val="0080103C"/>
    <w:rsid w:val="00801040"/>
    <w:rsid w:val="008010D4"/>
    <w:rsid w:val="008010F7"/>
    <w:rsid w:val="00801173"/>
    <w:rsid w:val="00801183"/>
    <w:rsid w:val="00801184"/>
    <w:rsid w:val="0080118E"/>
    <w:rsid w:val="00801194"/>
    <w:rsid w:val="008011A7"/>
    <w:rsid w:val="008011B5"/>
    <w:rsid w:val="008011C3"/>
    <w:rsid w:val="008011F3"/>
    <w:rsid w:val="0080120D"/>
    <w:rsid w:val="00801247"/>
    <w:rsid w:val="00801291"/>
    <w:rsid w:val="00801328"/>
    <w:rsid w:val="00801335"/>
    <w:rsid w:val="0080134E"/>
    <w:rsid w:val="008013C8"/>
    <w:rsid w:val="008013CE"/>
    <w:rsid w:val="0080140D"/>
    <w:rsid w:val="0080144D"/>
    <w:rsid w:val="00801452"/>
    <w:rsid w:val="00801454"/>
    <w:rsid w:val="00801464"/>
    <w:rsid w:val="0080147E"/>
    <w:rsid w:val="008014DF"/>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8DB"/>
    <w:rsid w:val="008018F4"/>
    <w:rsid w:val="0080195C"/>
    <w:rsid w:val="008019CD"/>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70"/>
    <w:rsid w:val="00801C89"/>
    <w:rsid w:val="00801CEF"/>
    <w:rsid w:val="00801D0E"/>
    <w:rsid w:val="00801D1B"/>
    <w:rsid w:val="00801D65"/>
    <w:rsid w:val="00801D6F"/>
    <w:rsid w:val="00801D7C"/>
    <w:rsid w:val="00801DF1"/>
    <w:rsid w:val="00801DF9"/>
    <w:rsid w:val="00801E41"/>
    <w:rsid w:val="00801E5F"/>
    <w:rsid w:val="00801E6C"/>
    <w:rsid w:val="00801EDA"/>
    <w:rsid w:val="00801F44"/>
    <w:rsid w:val="00801FAF"/>
    <w:rsid w:val="00801FBA"/>
    <w:rsid w:val="00801FC2"/>
    <w:rsid w:val="00801FCC"/>
    <w:rsid w:val="00802017"/>
    <w:rsid w:val="0080203B"/>
    <w:rsid w:val="00802057"/>
    <w:rsid w:val="0080207B"/>
    <w:rsid w:val="0080207F"/>
    <w:rsid w:val="00802106"/>
    <w:rsid w:val="008021B9"/>
    <w:rsid w:val="008021C2"/>
    <w:rsid w:val="00802285"/>
    <w:rsid w:val="008022E0"/>
    <w:rsid w:val="00802303"/>
    <w:rsid w:val="00802322"/>
    <w:rsid w:val="0080232E"/>
    <w:rsid w:val="0080237A"/>
    <w:rsid w:val="008023A9"/>
    <w:rsid w:val="008023AA"/>
    <w:rsid w:val="008023D7"/>
    <w:rsid w:val="0080244B"/>
    <w:rsid w:val="0080251A"/>
    <w:rsid w:val="00802580"/>
    <w:rsid w:val="0080268F"/>
    <w:rsid w:val="008026AA"/>
    <w:rsid w:val="008026D8"/>
    <w:rsid w:val="0080271F"/>
    <w:rsid w:val="00802733"/>
    <w:rsid w:val="00802740"/>
    <w:rsid w:val="00802743"/>
    <w:rsid w:val="00802753"/>
    <w:rsid w:val="00802778"/>
    <w:rsid w:val="00802798"/>
    <w:rsid w:val="008027A6"/>
    <w:rsid w:val="008027B8"/>
    <w:rsid w:val="00802825"/>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5B"/>
    <w:rsid w:val="00802AA9"/>
    <w:rsid w:val="00802ABC"/>
    <w:rsid w:val="00802B7C"/>
    <w:rsid w:val="00802B7E"/>
    <w:rsid w:val="00802BB1"/>
    <w:rsid w:val="00802BC7"/>
    <w:rsid w:val="00802BC9"/>
    <w:rsid w:val="00802C19"/>
    <w:rsid w:val="00802C2A"/>
    <w:rsid w:val="00802C48"/>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0A4"/>
    <w:rsid w:val="0080310D"/>
    <w:rsid w:val="00803126"/>
    <w:rsid w:val="00803145"/>
    <w:rsid w:val="00803150"/>
    <w:rsid w:val="0080316F"/>
    <w:rsid w:val="00803172"/>
    <w:rsid w:val="008031AF"/>
    <w:rsid w:val="008031C3"/>
    <w:rsid w:val="00803217"/>
    <w:rsid w:val="00803239"/>
    <w:rsid w:val="0080323D"/>
    <w:rsid w:val="0080325B"/>
    <w:rsid w:val="0080326A"/>
    <w:rsid w:val="008032BB"/>
    <w:rsid w:val="008032DF"/>
    <w:rsid w:val="008032EB"/>
    <w:rsid w:val="00803303"/>
    <w:rsid w:val="00803307"/>
    <w:rsid w:val="0080330D"/>
    <w:rsid w:val="00803323"/>
    <w:rsid w:val="00803339"/>
    <w:rsid w:val="00803353"/>
    <w:rsid w:val="0080338C"/>
    <w:rsid w:val="008033C4"/>
    <w:rsid w:val="008033EA"/>
    <w:rsid w:val="0080354B"/>
    <w:rsid w:val="00803558"/>
    <w:rsid w:val="00803590"/>
    <w:rsid w:val="008035FE"/>
    <w:rsid w:val="00803600"/>
    <w:rsid w:val="0080365E"/>
    <w:rsid w:val="00803672"/>
    <w:rsid w:val="00803673"/>
    <w:rsid w:val="00803687"/>
    <w:rsid w:val="008036A4"/>
    <w:rsid w:val="008036FA"/>
    <w:rsid w:val="008036FC"/>
    <w:rsid w:val="0080372D"/>
    <w:rsid w:val="008037CE"/>
    <w:rsid w:val="0080382C"/>
    <w:rsid w:val="008038B3"/>
    <w:rsid w:val="008038DB"/>
    <w:rsid w:val="008038EA"/>
    <w:rsid w:val="0080390A"/>
    <w:rsid w:val="00803935"/>
    <w:rsid w:val="00803939"/>
    <w:rsid w:val="00803946"/>
    <w:rsid w:val="00803959"/>
    <w:rsid w:val="0080399B"/>
    <w:rsid w:val="008039E7"/>
    <w:rsid w:val="00803A26"/>
    <w:rsid w:val="00803A34"/>
    <w:rsid w:val="00803A4A"/>
    <w:rsid w:val="00803A4D"/>
    <w:rsid w:val="00803A93"/>
    <w:rsid w:val="00803AD1"/>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E"/>
    <w:rsid w:val="00803E0A"/>
    <w:rsid w:val="00803E3B"/>
    <w:rsid w:val="00803E3F"/>
    <w:rsid w:val="00803E55"/>
    <w:rsid w:val="00803E9C"/>
    <w:rsid w:val="00803EF5"/>
    <w:rsid w:val="00803F01"/>
    <w:rsid w:val="00803F65"/>
    <w:rsid w:val="00803F6E"/>
    <w:rsid w:val="00803F73"/>
    <w:rsid w:val="00803F9F"/>
    <w:rsid w:val="00803FC2"/>
    <w:rsid w:val="0080401C"/>
    <w:rsid w:val="00804044"/>
    <w:rsid w:val="0080408F"/>
    <w:rsid w:val="00804094"/>
    <w:rsid w:val="008040A2"/>
    <w:rsid w:val="008040A4"/>
    <w:rsid w:val="00804104"/>
    <w:rsid w:val="00804135"/>
    <w:rsid w:val="0080413D"/>
    <w:rsid w:val="0080415D"/>
    <w:rsid w:val="00804166"/>
    <w:rsid w:val="0080416C"/>
    <w:rsid w:val="00804173"/>
    <w:rsid w:val="008041CF"/>
    <w:rsid w:val="008041D9"/>
    <w:rsid w:val="008041F7"/>
    <w:rsid w:val="00804209"/>
    <w:rsid w:val="00804236"/>
    <w:rsid w:val="00804245"/>
    <w:rsid w:val="0080425B"/>
    <w:rsid w:val="0080426B"/>
    <w:rsid w:val="00804273"/>
    <w:rsid w:val="0080429E"/>
    <w:rsid w:val="0080430A"/>
    <w:rsid w:val="008043A3"/>
    <w:rsid w:val="008043DA"/>
    <w:rsid w:val="0080440C"/>
    <w:rsid w:val="00804474"/>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72"/>
    <w:rsid w:val="00804887"/>
    <w:rsid w:val="008048E8"/>
    <w:rsid w:val="00804984"/>
    <w:rsid w:val="00804987"/>
    <w:rsid w:val="008049A8"/>
    <w:rsid w:val="008049BE"/>
    <w:rsid w:val="008049DF"/>
    <w:rsid w:val="008049E2"/>
    <w:rsid w:val="00804A39"/>
    <w:rsid w:val="00804A3B"/>
    <w:rsid w:val="00804A45"/>
    <w:rsid w:val="00804A89"/>
    <w:rsid w:val="00804AE6"/>
    <w:rsid w:val="00804B09"/>
    <w:rsid w:val="00804B4B"/>
    <w:rsid w:val="00804C40"/>
    <w:rsid w:val="00804CA2"/>
    <w:rsid w:val="00804CD7"/>
    <w:rsid w:val="00804DD2"/>
    <w:rsid w:val="00804DD9"/>
    <w:rsid w:val="00804E33"/>
    <w:rsid w:val="00804E5D"/>
    <w:rsid w:val="00804E8F"/>
    <w:rsid w:val="00804EF3"/>
    <w:rsid w:val="00804EF9"/>
    <w:rsid w:val="00804F2B"/>
    <w:rsid w:val="00804F2F"/>
    <w:rsid w:val="00804F91"/>
    <w:rsid w:val="00804FB1"/>
    <w:rsid w:val="00805017"/>
    <w:rsid w:val="008050A4"/>
    <w:rsid w:val="008050A8"/>
    <w:rsid w:val="008050B6"/>
    <w:rsid w:val="00805104"/>
    <w:rsid w:val="00805107"/>
    <w:rsid w:val="00805125"/>
    <w:rsid w:val="0080513D"/>
    <w:rsid w:val="00805145"/>
    <w:rsid w:val="0080514C"/>
    <w:rsid w:val="008051EC"/>
    <w:rsid w:val="0080520E"/>
    <w:rsid w:val="00805214"/>
    <w:rsid w:val="0080521C"/>
    <w:rsid w:val="0080522E"/>
    <w:rsid w:val="00805231"/>
    <w:rsid w:val="00805289"/>
    <w:rsid w:val="0080533C"/>
    <w:rsid w:val="00805352"/>
    <w:rsid w:val="00805444"/>
    <w:rsid w:val="0080544E"/>
    <w:rsid w:val="00805455"/>
    <w:rsid w:val="00805496"/>
    <w:rsid w:val="008054CC"/>
    <w:rsid w:val="008054EE"/>
    <w:rsid w:val="0080550E"/>
    <w:rsid w:val="00805553"/>
    <w:rsid w:val="008055D9"/>
    <w:rsid w:val="00805600"/>
    <w:rsid w:val="0080560A"/>
    <w:rsid w:val="00805653"/>
    <w:rsid w:val="00805692"/>
    <w:rsid w:val="008056D8"/>
    <w:rsid w:val="00805712"/>
    <w:rsid w:val="00805757"/>
    <w:rsid w:val="00805764"/>
    <w:rsid w:val="0080579D"/>
    <w:rsid w:val="008057B4"/>
    <w:rsid w:val="008057C0"/>
    <w:rsid w:val="008057E1"/>
    <w:rsid w:val="0080581F"/>
    <w:rsid w:val="00805825"/>
    <w:rsid w:val="0080583C"/>
    <w:rsid w:val="0080587E"/>
    <w:rsid w:val="008058F4"/>
    <w:rsid w:val="008058F6"/>
    <w:rsid w:val="008058F7"/>
    <w:rsid w:val="00805969"/>
    <w:rsid w:val="008059BD"/>
    <w:rsid w:val="00805A53"/>
    <w:rsid w:val="00805A86"/>
    <w:rsid w:val="00805A8D"/>
    <w:rsid w:val="00805B09"/>
    <w:rsid w:val="00805B32"/>
    <w:rsid w:val="00805B58"/>
    <w:rsid w:val="00805B99"/>
    <w:rsid w:val="00805D06"/>
    <w:rsid w:val="00805D15"/>
    <w:rsid w:val="00805D28"/>
    <w:rsid w:val="00805D48"/>
    <w:rsid w:val="00805D49"/>
    <w:rsid w:val="00805D71"/>
    <w:rsid w:val="00805D76"/>
    <w:rsid w:val="00805DE3"/>
    <w:rsid w:val="00805E20"/>
    <w:rsid w:val="00805E30"/>
    <w:rsid w:val="00805E35"/>
    <w:rsid w:val="00805E54"/>
    <w:rsid w:val="00805E80"/>
    <w:rsid w:val="00805EA4"/>
    <w:rsid w:val="00805F4A"/>
    <w:rsid w:val="00805F65"/>
    <w:rsid w:val="00805F75"/>
    <w:rsid w:val="00805F7B"/>
    <w:rsid w:val="00805F7F"/>
    <w:rsid w:val="00806016"/>
    <w:rsid w:val="0080602B"/>
    <w:rsid w:val="00806045"/>
    <w:rsid w:val="00806056"/>
    <w:rsid w:val="00806095"/>
    <w:rsid w:val="0080612D"/>
    <w:rsid w:val="0080614D"/>
    <w:rsid w:val="0080614E"/>
    <w:rsid w:val="0080619C"/>
    <w:rsid w:val="008061A3"/>
    <w:rsid w:val="008061B9"/>
    <w:rsid w:val="008061D5"/>
    <w:rsid w:val="0080626A"/>
    <w:rsid w:val="00806282"/>
    <w:rsid w:val="008062AF"/>
    <w:rsid w:val="008062BC"/>
    <w:rsid w:val="008062E1"/>
    <w:rsid w:val="008062E6"/>
    <w:rsid w:val="008062FA"/>
    <w:rsid w:val="00806315"/>
    <w:rsid w:val="00806340"/>
    <w:rsid w:val="00806370"/>
    <w:rsid w:val="008063E3"/>
    <w:rsid w:val="00806400"/>
    <w:rsid w:val="00806441"/>
    <w:rsid w:val="008064DA"/>
    <w:rsid w:val="0080652C"/>
    <w:rsid w:val="00806538"/>
    <w:rsid w:val="00806547"/>
    <w:rsid w:val="0080657D"/>
    <w:rsid w:val="008065CF"/>
    <w:rsid w:val="008065D6"/>
    <w:rsid w:val="008065FE"/>
    <w:rsid w:val="00806602"/>
    <w:rsid w:val="00806669"/>
    <w:rsid w:val="00806681"/>
    <w:rsid w:val="008066E9"/>
    <w:rsid w:val="008067DD"/>
    <w:rsid w:val="008067DF"/>
    <w:rsid w:val="008067F9"/>
    <w:rsid w:val="0080686B"/>
    <w:rsid w:val="00806875"/>
    <w:rsid w:val="008068AA"/>
    <w:rsid w:val="00806918"/>
    <w:rsid w:val="0080691E"/>
    <w:rsid w:val="00806AB0"/>
    <w:rsid w:val="00806AC6"/>
    <w:rsid w:val="00806B1D"/>
    <w:rsid w:val="00806B2C"/>
    <w:rsid w:val="00806B5C"/>
    <w:rsid w:val="00806B67"/>
    <w:rsid w:val="00806B78"/>
    <w:rsid w:val="00806BB5"/>
    <w:rsid w:val="00806BD9"/>
    <w:rsid w:val="00806BE4"/>
    <w:rsid w:val="00806BF3"/>
    <w:rsid w:val="00806CBC"/>
    <w:rsid w:val="00806CF5"/>
    <w:rsid w:val="00806D09"/>
    <w:rsid w:val="00806D21"/>
    <w:rsid w:val="00806D3C"/>
    <w:rsid w:val="00806D40"/>
    <w:rsid w:val="00806DC2"/>
    <w:rsid w:val="00806DF4"/>
    <w:rsid w:val="00806EEC"/>
    <w:rsid w:val="00806F68"/>
    <w:rsid w:val="00806F6B"/>
    <w:rsid w:val="0080702F"/>
    <w:rsid w:val="00807096"/>
    <w:rsid w:val="008070B5"/>
    <w:rsid w:val="008070ED"/>
    <w:rsid w:val="0080711F"/>
    <w:rsid w:val="00807153"/>
    <w:rsid w:val="00807175"/>
    <w:rsid w:val="008071BE"/>
    <w:rsid w:val="00807229"/>
    <w:rsid w:val="00807259"/>
    <w:rsid w:val="00807285"/>
    <w:rsid w:val="008072ED"/>
    <w:rsid w:val="00807309"/>
    <w:rsid w:val="00807317"/>
    <w:rsid w:val="00807339"/>
    <w:rsid w:val="008073B1"/>
    <w:rsid w:val="0080740E"/>
    <w:rsid w:val="00807419"/>
    <w:rsid w:val="0080747B"/>
    <w:rsid w:val="008074BA"/>
    <w:rsid w:val="008074FA"/>
    <w:rsid w:val="00807502"/>
    <w:rsid w:val="00807509"/>
    <w:rsid w:val="0080750A"/>
    <w:rsid w:val="00807517"/>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B4"/>
    <w:rsid w:val="008078E0"/>
    <w:rsid w:val="00807921"/>
    <w:rsid w:val="0080792D"/>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42"/>
    <w:rsid w:val="00807E4D"/>
    <w:rsid w:val="00807E55"/>
    <w:rsid w:val="00807E92"/>
    <w:rsid w:val="00807E97"/>
    <w:rsid w:val="00807EA6"/>
    <w:rsid w:val="00807EBE"/>
    <w:rsid w:val="00807ED1"/>
    <w:rsid w:val="00807EDD"/>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1E"/>
    <w:rsid w:val="00810D20"/>
    <w:rsid w:val="00810D4D"/>
    <w:rsid w:val="00810D6C"/>
    <w:rsid w:val="00810DCF"/>
    <w:rsid w:val="00810E0B"/>
    <w:rsid w:val="00810E17"/>
    <w:rsid w:val="00810E37"/>
    <w:rsid w:val="00810E41"/>
    <w:rsid w:val="00810E57"/>
    <w:rsid w:val="00810E5A"/>
    <w:rsid w:val="00810E63"/>
    <w:rsid w:val="00810E76"/>
    <w:rsid w:val="00810E7D"/>
    <w:rsid w:val="00810EA2"/>
    <w:rsid w:val="00810EB2"/>
    <w:rsid w:val="00810EC0"/>
    <w:rsid w:val="00810ED5"/>
    <w:rsid w:val="00810EE0"/>
    <w:rsid w:val="00810F01"/>
    <w:rsid w:val="00810F0A"/>
    <w:rsid w:val="00810F19"/>
    <w:rsid w:val="00810F43"/>
    <w:rsid w:val="00810F53"/>
    <w:rsid w:val="00810F5A"/>
    <w:rsid w:val="00810F76"/>
    <w:rsid w:val="00810FB7"/>
    <w:rsid w:val="00810FC4"/>
    <w:rsid w:val="00810FE0"/>
    <w:rsid w:val="00810FE9"/>
    <w:rsid w:val="0081100A"/>
    <w:rsid w:val="00811012"/>
    <w:rsid w:val="00811016"/>
    <w:rsid w:val="00811021"/>
    <w:rsid w:val="0081106C"/>
    <w:rsid w:val="00811091"/>
    <w:rsid w:val="00811096"/>
    <w:rsid w:val="008110D4"/>
    <w:rsid w:val="008110E4"/>
    <w:rsid w:val="00811106"/>
    <w:rsid w:val="00811167"/>
    <w:rsid w:val="008111C5"/>
    <w:rsid w:val="00811218"/>
    <w:rsid w:val="00811297"/>
    <w:rsid w:val="008112C8"/>
    <w:rsid w:val="008112E2"/>
    <w:rsid w:val="008112FF"/>
    <w:rsid w:val="00811321"/>
    <w:rsid w:val="0081135F"/>
    <w:rsid w:val="00811360"/>
    <w:rsid w:val="00811385"/>
    <w:rsid w:val="008113A5"/>
    <w:rsid w:val="008113AE"/>
    <w:rsid w:val="008113EE"/>
    <w:rsid w:val="008114BA"/>
    <w:rsid w:val="008114D4"/>
    <w:rsid w:val="0081152C"/>
    <w:rsid w:val="00811548"/>
    <w:rsid w:val="0081156A"/>
    <w:rsid w:val="00811572"/>
    <w:rsid w:val="008115CA"/>
    <w:rsid w:val="00811631"/>
    <w:rsid w:val="0081166B"/>
    <w:rsid w:val="0081171B"/>
    <w:rsid w:val="00811770"/>
    <w:rsid w:val="008117C5"/>
    <w:rsid w:val="00811828"/>
    <w:rsid w:val="00811870"/>
    <w:rsid w:val="00811910"/>
    <w:rsid w:val="0081196B"/>
    <w:rsid w:val="0081196E"/>
    <w:rsid w:val="0081198C"/>
    <w:rsid w:val="008119A2"/>
    <w:rsid w:val="008119FA"/>
    <w:rsid w:val="00811AB5"/>
    <w:rsid w:val="00811AB8"/>
    <w:rsid w:val="00811B12"/>
    <w:rsid w:val="00811BDD"/>
    <w:rsid w:val="00811BE2"/>
    <w:rsid w:val="00811BE5"/>
    <w:rsid w:val="00811C66"/>
    <w:rsid w:val="00811C6C"/>
    <w:rsid w:val="00811CF7"/>
    <w:rsid w:val="00811D37"/>
    <w:rsid w:val="00811D65"/>
    <w:rsid w:val="00811D78"/>
    <w:rsid w:val="00811DB2"/>
    <w:rsid w:val="00811DEB"/>
    <w:rsid w:val="00811DED"/>
    <w:rsid w:val="00811DF2"/>
    <w:rsid w:val="00811DF4"/>
    <w:rsid w:val="00811E23"/>
    <w:rsid w:val="00811E6F"/>
    <w:rsid w:val="00811E8A"/>
    <w:rsid w:val="00811EA4"/>
    <w:rsid w:val="00811EBB"/>
    <w:rsid w:val="00811F0F"/>
    <w:rsid w:val="00811F11"/>
    <w:rsid w:val="00811F1F"/>
    <w:rsid w:val="00811F5A"/>
    <w:rsid w:val="00811F7C"/>
    <w:rsid w:val="00811FEC"/>
    <w:rsid w:val="00812009"/>
    <w:rsid w:val="0081200D"/>
    <w:rsid w:val="008120A7"/>
    <w:rsid w:val="008120B5"/>
    <w:rsid w:val="008121B7"/>
    <w:rsid w:val="00812220"/>
    <w:rsid w:val="00812227"/>
    <w:rsid w:val="00812260"/>
    <w:rsid w:val="00812277"/>
    <w:rsid w:val="008123C0"/>
    <w:rsid w:val="008123E4"/>
    <w:rsid w:val="0081244F"/>
    <w:rsid w:val="00812464"/>
    <w:rsid w:val="0081247F"/>
    <w:rsid w:val="0081249E"/>
    <w:rsid w:val="008124DD"/>
    <w:rsid w:val="0081250C"/>
    <w:rsid w:val="00812510"/>
    <w:rsid w:val="00812513"/>
    <w:rsid w:val="0081253A"/>
    <w:rsid w:val="0081258A"/>
    <w:rsid w:val="008125A3"/>
    <w:rsid w:val="008125A4"/>
    <w:rsid w:val="008125AF"/>
    <w:rsid w:val="008125D4"/>
    <w:rsid w:val="008125E2"/>
    <w:rsid w:val="008125EE"/>
    <w:rsid w:val="00812619"/>
    <w:rsid w:val="0081263C"/>
    <w:rsid w:val="00812656"/>
    <w:rsid w:val="00812659"/>
    <w:rsid w:val="0081266B"/>
    <w:rsid w:val="0081267C"/>
    <w:rsid w:val="0081269B"/>
    <w:rsid w:val="008126F3"/>
    <w:rsid w:val="00812709"/>
    <w:rsid w:val="00812710"/>
    <w:rsid w:val="0081272E"/>
    <w:rsid w:val="0081274A"/>
    <w:rsid w:val="00812776"/>
    <w:rsid w:val="008127B5"/>
    <w:rsid w:val="008127E4"/>
    <w:rsid w:val="0081282B"/>
    <w:rsid w:val="00812840"/>
    <w:rsid w:val="0081287B"/>
    <w:rsid w:val="00812893"/>
    <w:rsid w:val="0081299D"/>
    <w:rsid w:val="008129D4"/>
    <w:rsid w:val="00812A02"/>
    <w:rsid w:val="00812A11"/>
    <w:rsid w:val="00812A31"/>
    <w:rsid w:val="00812ADE"/>
    <w:rsid w:val="00812BB0"/>
    <w:rsid w:val="00812BDA"/>
    <w:rsid w:val="00812C07"/>
    <w:rsid w:val="00812CE1"/>
    <w:rsid w:val="00812CF1"/>
    <w:rsid w:val="00812D3A"/>
    <w:rsid w:val="00812D70"/>
    <w:rsid w:val="00812E63"/>
    <w:rsid w:val="00812E6A"/>
    <w:rsid w:val="00812E7C"/>
    <w:rsid w:val="00812EBE"/>
    <w:rsid w:val="00812EC2"/>
    <w:rsid w:val="00812EFD"/>
    <w:rsid w:val="00812F11"/>
    <w:rsid w:val="00812F3E"/>
    <w:rsid w:val="00812F7D"/>
    <w:rsid w:val="00812F89"/>
    <w:rsid w:val="00812FA4"/>
    <w:rsid w:val="0081303F"/>
    <w:rsid w:val="008130A0"/>
    <w:rsid w:val="0081311C"/>
    <w:rsid w:val="00813164"/>
    <w:rsid w:val="00813175"/>
    <w:rsid w:val="008131F0"/>
    <w:rsid w:val="00813200"/>
    <w:rsid w:val="0081323E"/>
    <w:rsid w:val="0081325A"/>
    <w:rsid w:val="00813285"/>
    <w:rsid w:val="00813364"/>
    <w:rsid w:val="008133BF"/>
    <w:rsid w:val="00813475"/>
    <w:rsid w:val="008134FE"/>
    <w:rsid w:val="00813541"/>
    <w:rsid w:val="00813573"/>
    <w:rsid w:val="008135A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CC"/>
    <w:rsid w:val="0081390F"/>
    <w:rsid w:val="0081397A"/>
    <w:rsid w:val="008139A1"/>
    <w:rsid w:val="008139BF"/>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FE"/>
    <w:rsid w:val="00813F34"/>
    <w:rsid w:val="00813F4A"/>
    <w:rsid w:val="00813F6C"/>
    <w:rsid w:val="00813F6E"/>
    <w:rsid w:val="00813F77"/>
    <w:rsid w:val="00813FCF"/>
    <w:rsid w:val="00814054"/>
    <w:rsid w:val="00814087"/>
    <w:rsid w:val="008140BC"/>
    <w:rsid w:val="008140CD"/>
    <w:rsid w:val="008140E9"/>
    <w:rsid w:val="00814123"/>
    <w:rsid w:val="0081412C"/>
    <w:rsid w:val="0081418F"/>
    <w:rsid w:val="00814252"/>
    <w:rsid w:val="0081425C"/>
    <w:rsid w:val="00814268"/>
    <w:rsid w:val="0081429A"/>
    <w:rsid w:val="0081429F"/>
    <w:rsid w:val="008142C4"/>
    <w:rsid w:val="008142D1"/>
    <w:rsid w:val="008142F2"/>
    <w:rsid w:val="0081433E"/>
    <w:rsid w:val="0081435A"/>
    <w:rsid w:val="00814376"/>
    <w:rsid w:val="00814382"/>
    <w:rsid w:val="008143A5"/>
    <w:rsid w:val="00814433"/>
    <w:rsid w:val="00814449"/>
    <w:rsid w:val="008144BC"/>
    <w:rsid w:val="0081456E"/>
    <w:rsid w:val="0081458E"/>
    <w:rsid w:val="0081460A"/>
    <w:rsid w:val="00814637"/>
    <w:rsid w:val="0081463D"/>
    <w:rsid w:val="00814656"/>
    <w:rsid w:val="00814688"/>
    <w:rsid w:val="00814717"/>
    <w:rsid w:val="00814732"/>
    <w:rsid w:val="008147AB"/>
    <w:rsid w:val="008147AF"/>
    <w:rsid w:val="008147DA"/>
    <w:rsid w:val="0081480D"/>
    <w:rsid w:val="00814815"/>
    <w:rsid w:val="0081482F"/>
    <w:rsid w:val="00814862"/>
    <w:rsid w:val="008148E4"/>
    <w:rsid w:val="008148EB"/>
    <w:rsid w:val="00814953"/>
    <w:rsid w:val="008149AB"/>
    <w:rsid w:val="008149B8"/>
    <w:rsid w:val="008149ED"/>
    <w:rsid w:val="008149F5"/>
    <w:rsid w:val="00814A6F"/>
    <w:rsid w:val="00814A8A"/>
    <w:rsid w:val="00814AB2"/>
    <w:rsid w:val="00814AD7"/>
    <w:rsid w:val="00814AE2"/>
    <w:rsid w:val="00814AEE"/>
    <w:rsid w:val="00814B05"/>
    <w:rsid w:val="00814B25"/>
    <w:rsid w:val="00814B33"/>
    <w:rsid w:val="00814C1D"/>
    <w:rsid w:val="00814C5F"/>
    <w:rsid w:val="00814C78"/>
    <w:rsid w:val="00814C8F"/>
    <w:rsid w:val="00814C9E"/>
    <w:rsid w:val="00814CCF"/>
    <w:rsid w:val="00814CF1"/>
    <w:rsid w:val="00814D37"/>
    <w:rsid w:val="00814D9D"/>
    <w:rsid w:val="00814EDE"/>
    <w:rsid w:val="00814EE5"/>
    <w:rsid w:val="00814EF3"/>
    <w:rsid w:val="00814F27"/>
    <w:rsid w:val="00814F55"/>
    <w:rsid w:val="00814F99"/>
    <w:rsid w:val="00814F9D"/>
    <w:rsid w:val="00814FAC"/>
    <w:rsid w:val="008150BB"/>
    <w:rsid w:val="008150C9"/>
    <w:rsid w:val="008150F1"/>
    <w:rsid w:val="008150F4"/>
    <w:rsid w:val="008150FF"/>
    <w:rsid w:val="008151A1"/>
    <w:rsid w:val="008151C3"/>
    <w:rsid w:val="008151D3"/>
    <w:rsid w:val="008151D5"/>
    <w:rsid w:val="008151E2"/>
    <w:rsid w:val="00815209"/>
    <w:rsid w:val="00815233"/>
    <w:rsid w:val="00815259"/>
    <w:rsid w:val="0081526A"/>
    <w:rsid w:val="00815299"/>
    <w:rsid w:val="008152A0"/>
    <w:rsid w:val="008152C3"/>
    <w:rsid w:val="008152D3"/>
    <w:rsid w:val="00815330"/>
    <w:rsid w:val="00815331"/>
    <w:rsid w:val="00815350"/>
    <w:rsid w:val="00815456"/>
    <w:rsid w:val="00815475"/>
    <w:rsid w:val="008154B2"/>
    <w:rsid w:val="008154B7"/>
    <w:rsid w:val="00815560"/>
    <w:rsid w:val="0081562B"/>
    <w:rsid w:val="0081562E"/>
    <w:rsid w:val="00815639"/>
    <w:rsid w:val="00815661"/>
    <w:rsid w:val="00815671"/>
    <w:rsid w:val="008156C9"/>
    <w:rsid w:val="00815752"/>
    <w:rsid w:val="00815771"/>
    <w:rsid w:val="0081578A"/>
    <w:rsid w:val="008157A7"/>
    <w:rsid w:val="008157DD"/>
    <w:rsid w:val="008157E9"/>
    <w:rsid w:val="00815810"/>
    <w:rsid w:val="0081583F"/>
    <w:rsid w:val="00815880"/>
    <w:rsid w:val="0081588C"/>
    <w:rsid w:val="0081589A"/>
    <w:rsid w:val="008158C7"/>
    <w:rsid w:val="008158EC"/>
    <w:rsid w:val="008158EE"/>
    <w:rsid w:val="00815979"/>
    <w:rsid w:val="00815992"/>
    <w:rsid w:val="00815994"/>
    <w:rsid w:val="00815A00"/>
    <w:rsid w:val="00815A2C"/>
    <w:rsid w:val="00815A40"/>
    <w:rsid w:val="00815AA9"/>
    <w:rsid w:val="00815AE8"/>
    <w:rsid w:val="00815B04"/>
    <w:rsid w:val="00815B0C"/>
    <w:rsid w:val="00815B18"/>
    <w:rsid w:val="00815B56"/>
    <w:rsid w:val="00815B6A"/>
    <w:rsid w:val="00815BC6"/>
    <w:rsid w:val="00815BFC"/>
    <w:rsid w:val="00815C38"/>
    <w:rsid w:val="00815C4F"/>
    <w:rsid w:val="00815CC1"/>
    <w:rsid w:val="00815CCC"/>
    <w:rsid w:val="00815CD8"/>
    <w:rsid w:val="00815D23"/>
    <w:rsid w:val="00815D5A"/>
    <w:rsid w:val="00815DF1"/>
    <w:rsid w:val="00815E13"/>
    <w:rsid w:val="00815E3E"/>
    <w:rsid w:val="00815E53"/>
    <w:rsid w:val="00815E98"/>
    <w:rsid w:val="00815ECE"/>
    <w:rsid w:val="00815EE7"/>
    <w:rsid w:val="00815F17"/>
    <w:rsid w:val="00815F30"/>
    <w:rsid w:val="00815FAF"/>
    <w:rsid w:val="00816003"/>
    <w:rsid w:val="00816006"/>
    <w:rsid w:val="00816008"/>
    <w:rsid w:val="0081607C"/>
    <w:rsid w:val="00816080"/>
    <w:rsid w:val="00816089"/>
    <w:rsid w:val="008160CF"/>
    <w:rsid w:val="008160FB"/>
    <w:rsid w:val="0081610B"/>
    <w:rsid w:val="0081618B"/>
    <w:rsid w:val="008161A2"/>
    <w:rsid w:val="008161B3"/>
    <w:rsid w:val="008161B4"/>
    <w:rsid w:val="008161DF"/>
    <w:rsid w:val="008161F1"/>
    <w:rsid w:val="00816238"/>
    <w:rsid w:val="008162A8"/>
    <w:rsid w:val="008162D4"/>
    <w:rsid w:val="0081632F"/>
    <w:rsid w:val="0081633F"/>
    <w:rsid w:val="00816361"/>
    <w:rsid w:val="008163D1"/>
    <w:rsid w:val="00816415"/>
    <w:rsid w:val="00816428"/>
    <w:rsid w:val="0081642C"/>
    <w:rsid w:val="00816437"/>
    <w:rsid w:val="00816439"/>
    <w:rsid w:val="00816475"/>
    <w:rsid w:val="00816481"/>
    <w:rsid w:val="0081649C"/>
    <w:rsid w:val="008164C8"/>
    <w:rsid w:val="00816516"/>
    <w:rsid w:val="0081651E"/>
    <w:rsid w:val="00816527"/>
    <w:rsid w:val="0081659E"/>
    <w:rsid w:val="008165BC"/>
    <w:rsid w:val="008165F7"/>
    <w:rsid w:val="0081667C"/>
    <w:rsid w:val="008166CD"/>
    <w:rsid w:val="008166EE"/>
    <w:rsid w:val="008166F6"/>
    <w:rsid w:val="0081676F"/>
    <w:rsid w:val="008167FD"/>
    <w:rsid w:val="00816871"/>
    <w:rsid w:val="008168B6"/>
    <w:rsid w:val="008168E1"/>
    <w:rsid w:val="00816956"/>
    <w:rsid w:val="008169C5"/>
    <w:rsid w:val="008169FD"/>
    <w:rsid w:val="00816A1F"/>
    <w:rsid w:val="00816A76"/>
    <w:rsid w:val="00816AAA"/>
    <w:rsid w:val="00816AE4"/>
    <w:rsid w:val="00816AF7"/>
    <w:rsid w:val="00816B4B"/>
    <w:rsid w:val="00816BFC"/>
    <w:rsid w:val="00816C1E"/>
    <w:rsid w:val="00816C4B"/>
    <w:rsid w:val="00816C59"/>
    <w:rsid w:val="00816C80"/>
    <w:rsid w:val="00816C89"/>
    <w:rsid w:val="00816D01"/>
    <w:rsid w:val="00816D67"/>
    <w:rsid w:val="00816D93"/>
    <w:rsid w:val="00816E1B"/>
    <w:rsid w:val="00816E5D"/>
    <w:rsid w:val="00816E5F"/>
    <w:rsid w:val="00816EC8"/>
    <w:rsid w:val="00816F31"/>
    <w:rsid w:val="00816F6B"/>
    <w:rsid w:val="00816FC9"/>
    <w:rsid w:val="00816FEB"/>
    <w:rsid w:val="00817034"/>
    <w:rsid w:val="0081705A"/>
    <w:rsid w:val="0081705E"/>
    <w:rsid w:val="00817068"/>
    <w:rsid w:val="00817092"/>
    <w:rsid w:val="00817118"/>
    <w:rsid w:val="0081716E"/>
    <w:rsid w:val="00817179"/>
    <w:rsid w:val="0081719B"/>
    <w:rsid w:val="0081719C"/>
    <w:rsid w:val="00817213"/>
    <w:rsid w:val="0081721E"/>
    <w:rsid w:val="00817227"/>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20"/>
    <w:rsid w:val="00817454"/>
    <w:rsid w:val="008174B6"/>
    <w:rsid w:val="008174C9"/>
    <w:rsid w:val="0081751D"/>
    <w:rsid w:val="00817532"/>
    <w:rsid w:val="00817540"/>
    <w:rsid w:val="0081754A"/>
    <w:rsid w:val="00817588"/>
    <w:rsid w:val="00817696"/>
    <w:rsid w:val="008176B3"/>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9FF"/>
    <w:rsid w:val="00817A13"/>
    <w:rsid w:val="00817A1F"/>
    <w:rsid w:val="00817A25"/>
    <w:rsid w:val="00817A44"/>
    <w:rsid w:val="00817A6E"/>
    <w:rsid w:val="00817A7F"/>
    <w:rsid w:val="00817A82"/>
    <w:rsid w:val="00817ADD"/>
    <w:rsid w:val="00817AF6"/>
    <w:rsid w:val="00817B0A"/>
    <w:rsid w:val="00817B2A"/>
    <w:rsid w:val="00817B30"/>
    <w:rsid w:val="00817B33"/>
    <w:rsid w:val="00817B37"/>
    <w:rsid w:val="00817B46"/>
    <w:rsid w:val="00817BAC"/>
    <w:rsid w:val="00817BF0"/>
    <w:rsid w:val="00817C58"/>
    <w:rsid w:val="00817C6B"/>
    <w:rsid w:val="00817C70"/>
    <w:rsid w:val="00817D06"/>
    <w:rsid w:val="00817D15"/>
    <w:rsid w:val="00817D1C"/>
    <w:rsid w:val="00817D35"/>
    <w:rsid w:val="00817DC4"/>
    <w:rsid w:val="00817DD3"/>
    <w:rsid w:val="00817E21"/>
    <w:rsid w:val="00817E5E"/>
    <w:rsid w:val="00817E73"/>
    <w:rsid w:val="00817E7D"/>
    <w:rsid w:val="00817EB0"/>
    <w:rsid w:val="00817EE6"/>
    <w:rsid w:val="00817F88"/>
    <w:rsid w:val="00817FA6"/>
    <w:rsid w:val="00817FB2"/>
    <w:rsid w:val="00817FD5"/>
    <w:rsid w:val="00817FD9"/>
    <w:rsid w:val="00817FDB"/>
    <w:rsid w:val="00817FE3"/>
    <w:rsid w:val="00817FF7"/>
    <w:rsid w:val="008200DF"/>
    <w:rsid w:val="0082017A"/>
    <w:rsid w:val="0082017B"/>
    <w:rsid w:val="0082017F"/>
    <w:rsid w:val="00820212"/>
    <w:rsid w:val="00820213"/>
    <w:rsid w:val="00820246"/>
    <w:rsid w:val="00820278"/>
    <w:rsid w:val="0082029B"/>
    <w:rsid w:val="008202C0"/>
    <w:rsid w:val="008202EA"/>
    <w:rsid w:val="00820349"/>
    <w:rsid w:val="00820383"/>
    <w:rsid w:val="0082038A"/>
    <w:rsid w:val="008203BD"/>
    <w:rsid w:val="008203E4"/>
    <w:rsid w:val="008203E5"/>
    <w:rsid w:val="00820411"/>
    <w:rsid w:val="00820425"/>
    <w:rsid w:val="0082043A"/>
    <w:rsid w:val="00820456"/>
    <w:rsid w:val="0082048F"/>
    <w:rsid w:val="0082049D"/>
    <w:rsid w:val="0082049F"/>
    <w:rsid w:val="008204B9"/>
    <w:rsid w:val="008204C5"/>
    <w:rsid w:val="008204D2"/>
    <w:rsid w:val="008204D5"/>
    <w:rsid w:val="008204D6"/>
    <w:rsid w:val="008204F9"/>
    <w:rsid w:val="00820510"/>
    <w:rsid w:val="00820531"/>
    <w:rsid w:val="0082053D"/>
    <w:rsid w:val="0082054D"/>
    <w:rsid w:val="0082057C"/>
    <w:rsid w:val="008205E2"/>
    <w:rsid w:val="00820668"/>
    <w:rsid w:val="008206B4"/>
    <w:rsid w:val="008206D0"/>
    <w:rsid w:val="008206EC"/>
    <w:rsid w:val="00820733"/>
    <w:rsid w:val="00820766"/>
    <w:rsid w:val="0082078D"/>
    <w:rsid w:val="0082083A"/>
    <w:rsid w:val="00820885"/>
    <w:rsid w:val="0082088F"/>
    <w:rsid w:val="0082090A"/>
    <w:rsid w:val="00820945"/>
    <w:rsid w:val="00820958"/>
    <w:rsid w:val="008209C1"/>
    <w:rsid w:val="008209C2"/>
    <w:rsid w:val="008209F2"/>
    <w:rsid w:val="008209F4"/>
    <w:rsid w:val="00820A45"/>
    <w:rsid w:val="00820A75"/>
    <w:rsid w:val="00820AAF"/>
    <w:rsid w:val="00820ABD"/>
    <w:rsid w:val="00820B16"/>
    <w:rsid w:val="00820B6F"/>
    <w:rsid w:val="00820B8C"/>
    <w:rsid w:val="00820BA1"/>
    <w:rsid w:val="00820BB1"/>
    <w:rsid w:val="00820BB8"/>
    <w:rsid w:val="00820BC0"/>
    <w:rsid w:val="00820BED"/>
    <w:rsid w:val="00820C2B"/>
    <w:rsid w:val="00820C33"/>
    <w:rsid w:val="00820C63"/>
    <w:rsid w:val="00820C66"/>
    <w:rsid w:val="00820C77"/>
    <w:rsid w:val="00820C86"/>
    <w:rsid w:val="00820CAA"/>
    <w:rsid w:val="00820CB9"/>
    <w:rsid w:val="00820D71"/>
    <w:rsid w:val="00820D77"/>
    <w:rsid w:val="00820D84"/>
    <w:rsid w:val="00820DB4"/>
    <w:rsid w:val="00820E11"/>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F9"/>
    <w:rsid w:val="00821257"/>
    <w:rsid w:val="00821295"/>
    <w:rsid w:val="00821347"/>
    <w:rsid w:val="0082138B"/>
    <w:rsid w:val="008213DA"/>
    <w:rsid w:val="0082141C"/>
    <w:rsid w:val="00821444"/>
    <w:rsid w:val="00821471"/>
    <w:rsid w:val="00821512"/>
    <w:rsid w:val="00821516"/>
    <w:rsid w:val="00821529"/>
    <w:rsid w:val="00821561"/>
    <w:rsid w:val="008215EA"/>
    <w:rsid w:val="008215F3"/>
    <w:rsid w:val="008216F4"/>
    <w:rsid w:val="008216FF"/>
    <w:rsid w:val="00821719"/>
    <w:rsid w:val="008218F9"/>
    <w:rsid w:val="00821903"/>
    <w:rsid w:val="00821908"/>
    <w:rsid w:val="00821914"/>
    <w:rsid w:val="0082195C"/>
    <w:rsid w:val="008219A9"/>
    <w:rsid w:val="008219AC"/>
    <w:rsid w:val="008219B5"/>
    <w:rsid w:val="008219BC"/>
    <w:rsid w:val="008219C4"/>
    <w:rsid w:val="00821A01"/>
    <w:rsid w:val="00821A0C"/>
    <w:rsid w:val="00821A39"/>
    <w:rsid w:val="00821A46"/>
    <w:rsid w:val="00821A5A"/>
    <w:rsid w:val="00821A72"/>
    <w:rsid w:val="00821AFF"/>
    <w:rsid w:val="00821B17"/>
    <w:rsid w:val="00821B7E"/>
    <w:rsid w:val="00821BB1"/>
    <w:rsid w:val="00821BD2"/>
    <w:rsid w:val="00821BDA"/>
    <w:rsid w:val="00821C09"/>
    <w:rsid w:val="00821C95"/>
    <w:rsid w:val="00821CA7"/>
    <w:rsid w:val="00821CBB"/>
    <w:rsid w:val="00821D10"/>
    <w:rsid w:val="00821D66"/>
    <w:rsid w:val="00821D98"/>
    <w:rsid w:val="00821DAD"/>
    <w:rsid w:val="00821DF4"/>
    <w:rsid w:val="00821E11"/>
    <w:rsid w:val="00821EAC"/>
    <w:rsid w:val="00821F0F"/>
    <w:rsid w:val="00821F12"/>
    <w:rsid w:val="00821F3F"/>
    <w:rsid w:val="00821F50"/>
    <w:rsid w:val="00821F7F"/>
    <w:rsid w:val="00821FA1"/>
    <w:rsid w:val="00821FAE"/>
    <w:rsid w:val="00821FAF"/>
    <w:rsid w:val="00821FD5"/>
    <w:rsid w:val="00822036"/>
    <w:rsid w:val="0082203A"/>
    <w:rsid w:val="0082204B"/>
    <w:rsid w:val="008220D4"/>
    <w:rsid w:val="008220EF"/>
    <w:rsid w:val="008220FC"/>
    <w:rsid w:val="00822108"/>
    <w:rsid w:val="00822130"/>
    <w:rsid w:val="00822139"/>
    <w:rsid w:val="00822147"/>
    <w:rsid w:val="0082215B"/>
    <w:rsid w:val="0082215E"/>
    <w:rsid w:val="008221A0"/>
    <w:rsid w:val="0082220B"/>
    <w:rsid w:val="00822221"/>
    <w:rsid w:val="0082226A"/>
    <w:rsid w:val="0082232D"/>
    <w:rsid w:val="008223A8"/>
    <w:rsid w:val="008223B7"/>
    <w:rsid w:val="008223BB"/>
    <w:rsid w:val="008223BE"/>
    <w:rsid w:val="00822431"/>
    <w:rsid w:val="00822446"/>
    <w:rsid w:val="00822459"/>
    <w:rsid w:val="008224BC"/>
    <w:rsid w:val="008224D4"/>
    <w:rsid w:val="008224DF"/>
    <w:rsid w:val="0082254A"/>
    <w:rsid w:val="00822595"/>
    <w:rsid w:val="008225A4"/>
    <w:rsid w:val="008225C0"/>
    <w:rsid w:val="00822633"/>
    <w:rsid w:val="00822647"/>
    <w:rsid w:val="00822661"/>
    <w:rsid w:val="00822663"/>
    <w:rsid w:val="00822679"/>
    <w:rsid w:val="008226A2"/>
    <w:rsid w:val="0082270B"/>
    <w:rsid w:val="0082270D"/>
    <w:rsid w:val="0082276A"/>
    <w:rsid w:val="008227AD"/>
    <w:rsid w:val="008227DD"/>
    <w:rsid w:val="008227EB"/>
    <w:rsid w:val="00822800"/>
    <w:rsid w:val="00822829"/>
    <w:rsid w:val="0082282C"/>
    <w:rsid w:val="0082289F"/>
    <w:rsid w:val="0082291B"/>
    <w:rsid w:val="0082294F"/>
    <w:rsid w:val="00822983"/>
    <w:rsid w:val="00822994"/>
    <w:rsid w:val="00822A40"/>
    <w:rsid w:val="00822A5A"/>
    <w:rsid w:val="00822A64"/>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99"/>
    <w:rsid w:val="00822CCB"/>
    <w:rsid w:val="00822CD3"/>
    <w:rsid w:val="00822CE1"/>
    <w:rsid w:val="00822CE3"/>
    <w:rsid w:val="00822CF4"/>
    <w:rsid w:val="00822D5D"/>
    <w:rsid w:val="00822D79"/>
    <w:rsid w:val="00822D97"/>
    <w:rsid w:val="00822D9F"/>
    <w:rsid w:val="00822DBF"/>
    <w:rsid w:val="00822E06"/>
    <w:rsid w:val="00822E28"/>
    <w:rsid w:val="00822E31"/>
    <w:rsid w:val="00822E69"/>
    <w:rsid w:val="00822E88"/>
    <w:rsid w:val="00822EC6"/>
    <w:rsid w:val="00822EEB"/>
    <w:rsid w:val="00822EF2"/>
    <w:rsid w:val="00822FCB"/>
    <w:rsid w:val="00822FD6"/>
    <w:rsid w:val="0082305A"/>
    <w:rsid w:val="0082307B"/>
    <w:rsid w:val="00823090"/>
    <w:rsid w:val="0082312B"/>
    <w:rsid w:val="0082312C"/>
    <w:rsid w:val="0082314A"/>
    <w:rsid w:val="00823168"/>
    <w:rsid w:val="008231A2"/>
    <w:rsid w:val="008231CD"/>
    <w:rsid w:val="008231D3"/>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A0"/>
    <w:rsid w:val="008236EE"/>
    <w:rsid w:val="0082370D"/>
    <w:rsid w:val="00823767"/>
    <w:rsid w:val="008237A1"/>
    <w:rsid w:val="0082380A"/>
    <w:rsid w:val="00823819"/>
    <w:rsid w:val="0082382E"/>
    <w:rsid w:val="00823856"/>
    <w:rsid w:val="00823881"/>
    <w:rsid w:val="0082391F"/>
    <w:rsid w:val="0082395C"/>
    <w:rsid w:val="008239CB"/>
    <w:rsid w:val="008239EA"/>
    <w:rsid w:val="00823A77"/>
    <w:rsid w:val="00823AA1"/>
    <w:rsid w:val="00823AC4"/>
    <w:rsid w:val="00823AE2"/>
    <w:rsid w:val="00823AE9"/>
    <w:rsid w:val="00823AFA"/>
    <w:rsid w:val="00823B06"/>
    <w:rsid w:val="00823B30"/>
    <w:rsid w:val="00823B32"/>
    <w:rsid w:val="00823B44"/>
    <w:rsid w:val="00823B46"/>
    <w:rsid w:val="00823B77"/>
    <w:rsid w:val="00823C0A"/>
    <w:rsid w:val="00823C2F"/>
    <w:rsid w:val="00823C55"/>
    <w:rsid w:val="00823C73"/>
    <w:rsid w:val="00823C8D"/>
    <w:rsid w:val="00823CB2"/>
    <w:rsid w:val="00823D06"/>
    <w:rsid w:val="00823D21"/>
    <w:rsid w:val="00823D92"/>
    <w:rsid w:val="00823E55"/>
    <w:rsid w:val="00823ECA"/>
    <w:rsid w:val="00823F2B"/>
    <w:rsid w:val="00823F32"/>
    <w:rsid w:val="00823F7B"/>
    <w:rsid w:val="00824003"/>
    <w:rsid w:val="00824013"/>
    <w:rsid w:val="00824073"/>
    <w:rsid w:val="0082409E"/>
    <w:rsid w:val="00824100"/>
    <w:rsid w:val="00824133"/>
    <w:rsid w:val="00824146"/>
    <w:rsid w:val="0082414A"/>
    <w:rsid w:val="008241D6"/>
    <w:rsid w:val="0082420E"/>
    <w:rsid w:val="00824220"/>
    <w:rsid w:val="0082424B"/>
    <w:rsid w:val="00824267"/>
    <w:rsid w:val="0082426F"/>
    <w:rsid w:val="00824296"/>
    <w:rsid w:val="00824354"/>
    <w:rsid w:val="008243EC"/>
    <w:rsid w:val="008243F3"/>
    <w:rsid w:val="0082442C"/>
    <w:rsid w:val="00824448"/>
    <w:rsid w:val="00824456"/>
    <w:rsid w:val="008244C4"/>
    <w:rsid w:val="00824510"/>
    <w:rsid w:val="0082454C"/>
    <w:rsid w:val="00824578"/>
    <w:rsid w:val="008245CE"/>
    <w:rsid w:val="008245E6"/>
    <w:rsid w:val="00824628"/>
    <w:rsid w:val="0082467E"/>
    <w:rsid w:val="00824729"/>
    <w:rsid w:val="00824736"/>
    <w:rsid w:val="0082476A"/>
    <w:rsid w:val="0082476D"/>
    <w:rsid w:val="0082482A"/>
    <w:rsid w:val="00824847"/>
    <w:rsid w:val="0082485B"/>
    <w:rsid w:val="0082486A"/>
    <w:rsid w:val="00824872"/>
    <w:rsid w:val="0082487D"/>
    <w:rsid w:val="008248A8"/>
    <w:rsid w:val="008248DA"/>
    <w:rsid w:val="008248FA"/>
    <w:rsid w:val="00824954"/>
    <w:rsid w:val="00824975"/>
    <w:rsid w:val="008249B2"/>
    <w:rsid w:val="008249CF"/>
    <w:rsid w:val="00824A33"/>
    <w:rsid w:val="00824AB6"/>
    <w:rsid w:val="00824AC4"/>
    <w:rsid w:val="00824ADB"/>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A4"/>
    <w:rsid w:val="00824EE9"/>
    <w:rsid w:val="00824F31"/>
    <w:rsid w:val="00824F6B"/>
    <w:rsid w:val="00824F7A"/>
    <w:rsid w:val="00824F82"/>
    <w:rsid w:val="00825005"/>
    <w:rsid w:val="0082501E"/>
    <w:rsid w:val="00825053"/>
    <w:rsid w:val="0082506A"/>
    <w:rsid w:val="008250AE"/>
    <w:rsid w:val="008250B5"/>
    <w:rsid w:val="00825127"/>
    <w:rsid w:val="00825148"/>
    <w:rsid w:val="00825173"/>
    <w:rsid w:val="00825202"/>
    <w:rsid w:val="00825208"/>
    <w:rsid w:val="00825279"/>
    <w:rsid w:val="00825307"/>
    <w:rsid w:val="00825338"/>
    <w:rsid w:val="00825352"/>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2B"/>
    <w:rsid w:val="00825843"/>
    <w:rsid w:val="00825881"/>
    <w:rsid w:val="0082590D"/>
    <w:rsid w:val="0082598D"/>
    <w:rsid w:val="008259A7"/>
    <w:rsid w:val="00825A03"/>
    <w:rsid w:val="00825A67"/>
    <w:rsid w:val="00825AAC"/>
    <w:rsid w:val="00825AC7"/>
    <w:rsid w:val="00825AEA"/>
    <w:rsid w:val="00825AF2"/>
    <w:rsid w:val="00825B0C"/>
    <w:rsid w:val="00825B4A"/>
    <w:rsid w:val="00825B50"/>
    <w:rsid w:val="00825BBA"/>
    <w:rsid w:val="00825BBD"/>
    <w:rsid w:val="00825C06"/>
    <w:rsid w:val="00825C19"/>
    <w:rsid w:val="00825C40"/>
    <w:rsid w:val="00825C48"/>
    <w:rsid w:val="00825CCA"/>
    <w:rsid w:val="00825D15"/>
    <w:rsid w:val="00825D3F"/>
    <w:rsid w:val="00825DB0"/>
    <w:rsid w:val="00825DC0"/>
    <w:rsid w:val="00825E1E"/>
    <w:rsid w:val="00825F32"/>
    <w:rsid w:val="00825F34"/>
    <w:rsid w:val="00825F5D"/>
    <w:rsid w:val="00825FDD"/>
    <w:rsid w:val="00825FE6"/>
    <w:rsid w:val="00825FF7"/>
    <w:rsid w:val="008260A0"/>
    <w:rsid w:val="008260DC"/>
    <w:rsid w:val="008260EF"/>
    <w:rsid w:val="0082612C"/>
    <w:rsid w:val="00826187"/>
    <w:rsid w:val="00826208"/>
    <w:rsid w:val="00826229"/>
    <w:rsid w:val="00826296"/>
    <w:rsid w:val="008262BC"/>
    <w:rsid w:val="008262E6"/>
    <w:rsid w:val="008262EC"/>
    <w:rsid w:val="00826373"/>
    <w:rsid w:val="008263C0"/>
    <w:rsid w:val="008263FC"/>
    <w:rsid w:val="00826422"/>
    <w:rsid w:val="0082646A"/>
    <w:rsid w:val="00826486"/>
    <w:rsid w:val="008264FD"/>
    <w:rsid w:val="00826568"/>
    <w:rsid w:val="00826569"/>
    <w:rsid w:val="0082657F"/>
    <w:rsid w:val="008265A4"/>
    <w:rsid w:val="008265AF"/>
    <w:rsid w:val="008265EF"/>
    <w:rsid w:val="008265F1"/>
    <w:rsid w:val="008265F4"/>
    <w:rsid w:val="00826604"/>
    <w:rsid w:val="00826642"/>
    <w:rsid w:val="008267A5"/>
    <w:rsid w:val="00826816"/>
    <w:rsid w:val="00826825"/>
    <w:rsid w:val="00826860"/>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50"/>
    <w:rsid w:val="00826D63"/>
    <w:rsid w:val="00826D64"/>
    <w:rsid w:val="00826D7B"/>
    <w:rsid w:val="00826D9B"/>
    <w:rsid w:val="00826D9D"/>
    <w:rsid w:val="00826DAB"/>
    <w:rsid w:val="00826DBC"/>
    <w:rsid w:val="00826DE5"/>
    <w:rsid w:val="00826DE9"/>
    <w:rsid w:val="00826E2A"/>
    <w:rsid w:val="00826E34"/>
    <w:rsid w:val="00826E68"/>
    <w:rsid w:val="00826E82"/>
    <w:rsid w:val="00826EF8"/>
    <w:rsid w:val="00826EFB"/>
    <w:rsid w:val="00826F38"/>
    <w:rsid w:val="00826F8E"/>
    <w:rsid w:val="00826F9A"/>
    <w:rsid w:val="00826F9D"/>
    <w:rsid w:val="0082704D"/>
    <w:rsid w:val="0082706E"/>
    <w:rsid w:val="0082707C"/>
    <w:rsid w:val="0082710C"/>
    <w:rsid w:val="00827171"/>
    <w:rsid w:val="00827180"/>
    <w:rsid w:val="008271D6"/>
    <w:rsid w:val="00827204"/>
    <w:rsid w:val="00827248"/>
    <w:rsid w:val="00827255"/>
    <w:rsid w:val="008272AE"/>
    <w:rsid w:val="008272FA"/>
    <w:rsid w:val="00827300"/>
    <w:rsid w:val="0082735A"/>
    <w:rsid w:val="008273A1"/>
    <w:rsid w:val="008273B0"/>
    <w:rsid w:val="008273DE"/>
    <w:rsid w:val="008273EE"/>
    <w:rsid w:val="008273F1"/>
    <w:rsid w:val="008273FF"/>
    <w:rsid w:val="00827415"/>
    <w:rsid w:val="0082742A"/>
    <w:rsid w:val="008274A3"/>
    <w:rsid w:val="008274D2"/>
    <w:rsid w:val="0082750E"/>
    <w:rsid w:val="00827516"/>
    <w:rsid w:val="0082752A"/>
    <w:rsid w:val="00827533"/>
    <w:rsid w:val="00827544"/>
    <w:rsid w:val="00827545"/>
    <w:rsid w:val="0082763C"/>
    <w:rsid w:val="00827673"/>
    <w:rsid w:val="008276B4"/>
    <w:rsid w:val="008276E2"/>
    <w:rsid w:val="008276EC"/>
    <w:rsid w:val="0082771F"/>
    <w:rsid w:val="00827724"/>
    <w:rsid w:val="0082775F"/>
    <w:rsid w:val="00827760"/>
    <w:rsid w:val="0082776A"/>
    <w:rsid w:val="008277B8"/>
    <w:rsid w:val="008277C1"/>
    <w:rsid w:val="008277DD"/>
    <w:rsid w:val="00827804"/>
    <w:rsid w:val="0082780C"/>
    <w:rsid w:val="00827829"/>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4"/>
    <w:rsid w:val="00827D85"/>
    <w:rsid w:val="00827D8D"/>
    <w:rsid w:val="00827DC4"/>
    <w:rsid w:val="00827DEC"/>
    <w:rsid w:val="00827E15"/>
    <w:rsid w:val="00827E1F"/>
    <w:rsid w:val="00827E9B"/>
    <w:rsid w:val="00827EEC"/>
    <w:rsid w:val="00827F0A"/>
    <w:rsid w:val="00827F6E"/>
    <w:rsid w:val="00827F75"/>
    <w:rsid w:val="00827FAB"/>
    <w:rsid w:val="00827FE2"/>
    <w:rsid w:val="00827FFD"/>
    <w:rsid w:val="00830032"/>
    <w:rsid w:val="0083006B"/>
    <w:rsid w:val="00830123"/>
    <w:rsid w:val="00830129"/>
    <w:rsid w:val="008301DB"/>
    <w:rsid w:val="00830211"/>
    <w:rsid w:val="00830240"/>
    <w:rsid w:val="00830259"/>
    <w:rsid w:val="008302F3"/>
    <w:rsid w:val="00830339"/>
    <w:rsid w:val="0083036B"/>
    <w:rsid w:val="00830397"/>
    <w:rsid w:val="008303C8"/>
    <w:rsid w:val="00830414"/>
    <w:rsid w:val="00830469"/>
    <w:rsid w:val="008304DD"/>
    <w:rsid w:val="00830533"/>
    <w:rsid w:val="0083055D"/>
    <w:rsid w:val="0083056E"/>
    <w:rsid w:val="008305C2"/>
    <w:rsid w:val="008305E4"/>
    <w:rsid w:val="008305E9"/>
    <w:rsid w:val="00830611"/>
    <w:rsid w:val="00830617"/>
    <w:rsid w:val="00830620"/>
    <w:rsid w:val="00830627"/>
    <w:rsid w:val="0083064D"/>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E"/>
    <w:rsid w:val="00830930"/>
    <w:rsid w:val="00830991"/>
    <w:rsid w:val="008309AE"/>
    <w:rsid w:val="008309B9"/>
    <w:rsid w:val="008309D2"/>
    <w:rsid w:val="00830A14"/>
    <w:rsid w:val="00830A38"/>
    <w:rsid w:val="00830A3F"/>
    <w:rsid w:val="00830A64"/>
    <w:rsid w:val="00830A7E"/>
    <w:rsid w:val="00830ACF"/>
    <w:rsid w:val="00830AE2"/>
    <w:rsid w:val="00830B95"/>
    <w:rsid w:val="00830BB2"/>
    <w:rsid w:val="00830BB3"/>
    <w:rsid w:val="00830BFB"/>
    <w:rsid w:val="00830C18"/>
    <w:rsid w:val="00830C32"/>
    <w:rsid w:val="00830C50"/>
    <w:rsid w:val="00830C6D"/>
    <w:rsid w:val="00830CF4"/>
    <w:rsid w:val="00830D7E"/>
    <w:rsid w:val="00830D82"/>
    <w:rsid w:val="00830DD6"/>
    <w:rsid w:val="00830DE3"/>
    <w:rsid w:val="00830E83"/>
    <w:rsid w:val="00830F30"/>
    <w:rsid w:val="00830FC9"/>
    <w:rsid w:val="008310EC"/>
    <w:rsid w:val="00831124"/>
    <w:rsid w:val="00831136"/>
    <w:rsid w:val="00831173"/>
    <w:rsid w:val="008311B1"/>
    <w:rsid w:val="008311FE"/>
    <w:rsid w:val="00831210"/>
    <w:rsid w:val="00831272"/>
    <w:rsid w:val="008312C7"/>
    <w:rsid w:val="008312E7"/>
    <w:rsid w:val="00831377"/>
    <w:rsid w:val="008313F1"/>
    <w:rsid w:val="0083149D"/>
    <w:rsid w:val="008314FA"/>
    <w:rsid w:val="00831507"/>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71"/>
    <w:rsid w:val="0083198F"/>
    <w:rsid w:val="008319D9"/>
    <w:rsid w:val="008319F4"/>
    <w:rsid w:val="00831A16"/>
    <w:rsid w:val="00831AFB"/>
    <w:rsid w:val="00831B1F"/>
    <w:rsid w:val="00831B28"/>
    <w:rsid w:val="00831B55"/>
    <w:rsid w:val="00831B86"/>
    <w:rsid w:val="00831B8B"/>
    <w:rsid w:val="00831B97"/>
    <w:rsid w:val="00831BD7"/>
    <w:rsid w:val="00831BED"/>
    <w:rsid w:val="00831BF1"/>
    <w:rsid w:val="00831C2F"/>
    <w:rsid w:val="00831C54"/>
    <w:rsid w:val="00831D23"/>
    <w:rsid w:val="00831D6C"/>
    <w:rsid w:val="00831D7C"/>
    <w:rsid w:val="00831D9C"/>
    <w:rsid w:val="00831DC0"/>
    <w:rsid w:val="00831DE6"/>
    <w:rsid w:val="00831E0A"/>
    <w:rsid w:val="00831E15"/>
    <w:rsid w:val="00831E5B"/>
    <w:rsid w:val="00831E5F"/>
    <w:rsid w:val="00831E74"/>
    <w:rsid w:val="00831EA9"/>
    <w:rsid w:val="00831ECC"/>
    <w:rsid w:val="00831F94"/>
    <w:rsid w:val="00831FAD"/>
    <w:rsid w:val="00831FE5"/>
    <w:rsid w:val="00831FF7"/>
    <w:rsid w:val="00832089"/>
    <w:rsid w:val="008320B2"/>
    <w:rsid w:val="00832143"/>
    <w:rsid w:val="00832195"/>
    <w:rsid w:val="008321E0"/>
    <w:rsid w:val="008321E2"/>
    <w:rsid w:val="00832237"/>
    <w:rsid w:val="0083224A"/>
    <w:rsid w:val="00832256"/>
    <w:rsid w:val="008322BB"/>
    <w:rsid w:val="008322DD"/>
    <w:rsid w:val="0083231D"/>
    <w:rsid w:val="0083251F"/>
    <w:rsid w:val="00832531"/>
    <w:rsid w:val="008325B6"/>
    <w:rsid w:val="008326A0"/>
    <w:rsid w:val="008326BC"/>
    <w:rsid w:val="008326F2"/>
    <w:rsid w:val="00832749"/>
    <w:rsid w:val="0083276C"/>
    <w:rsid w:val="008327AD"/>
    <w:rsid w:val="008327B4"/>
    <w:rsid w:val="0083285E"/>
    <w:rsid w:val="0083289B"/>
    <w:rsid w:val="008328D6"/>
    <w:rsid w:val="008328F2"/>
    <w:rsid w:val="00832911"/>
    <w:rsid w:val="00832932"/>
    <w:rsid w:val="00832954"/>
    <w:rsid w:val="00832966"/>
    <w:rsid w:val="00832968"/>
    <w:rsid w:val="00832985"/>
    <w:rsid w:val="008329C8"/>
    <w:rsid w:val="00832A0F"/>
    <w:rsid w:val="00832A4A"/>
    <w:rsid w:val="00832A51"/>
    <w:rsid w:val="00832A6B"/>
    <w:rsid w:val="00832BA4"/>
    <w:rsid w:val="00832BB6"/>
    <w:rsid w:val="00832C36"/>
    <w:rsid w:val="00832C7F"/>
    <w:rsid w:val="00832CA3"/>
    <w:rsid w:val="00832CCA"/>
    <w:rsid w:val="00832CCE"/>
    <w:rsid w:val="00832D01"/>
    <w:rsid w:val="00832D8E"/>
    <w:rsid w:val="00832D90"/>
    <w:rsid w:val="00832E02"/>
    <w:rsid w:val="00832E0A"/>
    <w:rsid w:val="00832E33"/>
    <w:rsid w:val="00832E3C"/>
    <w:rsid w:val="00832E40"/>
    <w:rsid w:val="00832EC2"/>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31"/>
    <w:rsid w:val="00833281"/>
    <w:rsid w:val="008332C8"/>
    <w:rsid w:val="00833309"/>
    <w:rsid w:val="00833322"/>
    <w:rsid w:val="00833324"/>
    <w:rsid w:val="00833343"/>
    <w:rsid w:val="00833380"/>
    <w:rsid w:val="00833384"/>
    <w:rsid w:val="008333A4"/>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760"/>
    <w:rsid w:val="0083378D"/>
    <w:rsid w:val="008337B7"/>
    <w:rsid w:val="008337DF"/>
    <w:rsid w:val="008337E4"/>
    <w:rsid w:val="0083382A"/>
    <w:rsid w:val="00833857"/>
    <w:rsid w:val="00833890"/>
    <w:rsid w:val="00833990"/>
    <w:rsid w:val="008339D7"/>
    <w:rsid w:val="008339FC"/>
    <w:rsid w:val="00833A4A"/>
    <w:rsid w:val="00833A88"/>
    <w:rsid w:val="00833ABA"/>
    <w:rsid w:val="00833ABB"/>
    <w:rsid w:val="00833AD7"/>
    <w:rsid w:val="00833B2A"/>
    <w:rsid w:val="00833C00"/>
    <w:rsid w:val="00833C14"/>
    <w:rsid w:val="00833C61"/>
    <w:rsid w:val="00833C9B"/>
    <w:rsid w:val="00833CC1"/>
    <w:rsid w:val="00833CEC"/>
    <w:rsid w:val="00833D0D"/>
    <w:rsid w:val="00833D3D"/>
    <w:rsid w:val="00833D45"/>
    <w:rsid w:val="00833D47"/>
    <w:rsid w:val="00833D58"/>
    <w:rsid w:val="00833DAD"/>
    <w:rsid w:val="00833DE9"/>
    <w:rsid w:val="00833DEC"/>
    <w:rsid w:val="00833E5B"/>
    <w:rsid w:val="00833E67"/>
    <w:rsid w:val="00833E7E"/>
    <w:rsid w:val="00833E88"/>
    <w:rsid w:val="00833EB4"/>
    <w:rsid w:val="00833EBB"/>
    <w:rsid w:val="00833EFC"/>
    <w:rsid w:val="00833F58"/>
    <w:rsid w:val="00833F5B"/>
    <w:rsid w:val="00833F89"/>
    <w:rsid w:val="00833F91"/>
    <w:rsid w:val="00833F97"/>
    <w:rsid w:val="00833FA5"/>
    <w:rsid w:val="00834007"/>
    <w:rsid w:val="00834010"/>
    <w:rsid w:val="00834099"/>
    <w:rsid w:val="0083409B"/>
    <w:rsid w:val="008340DB"/>
    <w:rsid w:val="008340F4"/>
    <w:rsid w:val="008340FB"/>
    <w:rsid w:val="00834133"/>
    <w:rsid w:val="00834160"/>
    <w:rsid w:val="00834172"/>
    <w:rsid w:val="008341B6"/>
    <w:rsid w:val="008341C6"/>
    <w:rsid w:val="008341E5"/>
    <w:rsid w:val="008341F8"/>
    <w:rsid w:val="00834202"/>
    <w:rsid w:val="00834289"/>
    <w:rsid w:val="008342BF"/>
    <w:rsid w:val="008342E0"/>
    <w:rsid w:val="008342F4"/>
    <w:rsid w:val="008343AA"/>
    <w:rsid w:val="008343B9"/>
    <w:rsid w:val="00834404"/>
    <w:rsid w:val="0083442B"/>
    <w:rsid w:val="0083442D"/>
    <w:rsid w:val="0083449C"/>
    <w:rsid w:val="008344B5"/>
    <w:rsid w:val="008344C6"/>
    <w:rsid w:val="0083456C"/>
    <w:rsid w:val="0083456E"/>
    <w:rsid w:val="00834570"/>
    <w:rsid w:val="00834573"/>
    <w:rsid w:val="008345C8"/>
    <w:rsid w:val="008345D3"/>
    <w:rsid w:val="008345F8"/>
    <w:rsid w:val="00834616"/>
    <w:rsid w:val="0083462C"/>
    <w:rsid w:val="008346A6"/>
    <w:rsid w:val="008346DC"/>
    <w:rsid w:val="008346F2"/>
    <w:rsid w:val="00834716"/>
    <w:rsid w:val="0083471F"/>
    <w:rsid w:val="00834742"/>
    <w:rsid w:val="00834755"/>
    <w:rsid w:val="00834775"/>
    <w:rsid w:val="0083478E"/>
    <w:rsid w:val="008347A8"/>
    <w:rsid w:val="008347D9"/>
    <w:rsid w:val="0083485A"/>
    <w:rsid w:val="00834894"/>
    <w:rsid w:val="008348AE"/>
    <w:rsid w:val="008348EF"/>
    <w:rsid w:val="0083490B"/>
    <w:rsid w:val="0083491F"/>
    <w:rsid w:val="00834936"/>
    <w:rsid w:val="008349A0"/>
    <w:rsid w:val="008349D7"/>
    <w:rsid w:val="00834A0E"/>
    <w:rsid w:val="00834A1D"/>
    <w:rsid w:val="00834A62"/>
    <w:rsid w:val="00834AA7"/>
    <w:rsid w:val="00834AE4"/>
    <w:rsid w:val="00834AEF"/>
    <w:rsid w:val="00834B0F"/>
    <w:rsid w:val="00834B59"/>
    <w:rsid w:val="00834B60"/>
    <w:rsid w:val="00834B89"/>
    <w:rsid w:val="00834C00"/>
    <w:rsid w:val="00834C07"/>
    <w:rsid w:val="00834C1D"/>
    <w:rsid w:val="00834C26"/>
    <w:rsid w:val="00834C76"/>
    <w:rsid w:val="00834C90"/>
    <w:rsid w:val="00834CE8"/>
    <w:rsid w:val="00834CF7"/>
    <w:rsid w:val="00834CFD"/>
    <w:rsid w:val="00834D4B"/>
    <w:rsid w:val="00834D5F"/>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1E"/>
    <w:rsid w:val="00835029"/>
    <w:rsid w:val="00835053"/>
    <w:rsid w:val="00835133"/>
    <w:rsid w:val="0083518C"/>
    <w:rsid w:val="008351A6"/>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5"/>
    <w:rsid w:val="008355C7"/>
    <w:rsid w:val="008355DF"/>
    <w:rsid w:val="00835645"/>
    <w:rsid w:val="0083565C"/>
    <w:rsid w:val="008356E8"/>
    <w:rsid w:val="008356F5"/>
    <w:rsid w:val="00835753"/>
    <w:rsid w:val="00835754"/>
    <w:rsid w:val="0083576D"/>
    <w:rsid w:val="008357AC"/>
    <w:rsid w:val="00835888"/>
    <w:rsid w:val="008358A4"/>
    <w:rsid w:val="008358CB"/>
    <w:rsid w:val="008358D4"/>
    <w:rsid w:val="00835908"/>
    <w:rsid w:val="00835926"/>
    <w:rsid w:val="00835941"/>
    <w:rsid w:val="0083599C"/>
    <w:rsid w:val="008359A6"/>
    <w:rsid w:val="008359AB"/>
    <w:rsid w:val="008359BA"/>
    <w:rsid w:val="008359C2"/>
    <w:rsid w:val="008359C7"/>
    <w:rsid w:val="008359D5"/>
    <w:rsid w:val="008359E0"/>
    <w:rsid w:val="008359F1"/>
    <w:rsid w:val="00835A1D"/>
    <w:rsid w:val="00835A37"/>
    <w:rsid w:val="00835AC1"/>
    <w:rsid w:val="00835AD5"/>
    <w:rsid w:val="00835B76"/>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C0"/>
    <w:rsid w:val="00835ECC"/>
    <w:rsid w:val="00835EFF"/>
    <w:rsid w:val="00835F02"/>
    <w:rsid w:val="00835F3F"/>
    <w:rsid w:val="00835F6F"/>
    <w:rsid w:val="00835FB4"/>
    <w:rsid w:val="00835FFD"/>
    <w:rsid w:val="0083600A"/>
    <w:rsid w:val="0083602E"/>
    <w:rsid w:val="00836039"/>
    <w:rsid w:val="00836144"/>
    <w:rsid w:val="0083614D"/>
    <w:rsid w:val="0083617F"/>
    <w:rsid w:val="00836191"/>
    <w:rsid w:val="00836196"/>
    <w:rsid w:val="008361AC"/>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432"/>
    <w:rsid w:val="00836441"/>
    <w:rsid w:val="008364B5"/>
    <w:rsid w:val="008364EE"/>
    <w:rsid w:val="00836509"/>
    <w:rsid w:val="00836532"/>
    <w:rsid w:val="00836534"/>
    <w:rsid w:val="0083654C"/>
    <w:rsid w:val="0083659C"/>
    <w:rsid w:val="008365AD"/>
    <w:rsid w:val="008365C7"/>
    <w:rsid w:val="008365CB"/>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A3"/>
    <w:rsid w:val="00836AA5"/>
    <w:rsid w:val="00836AA7"/>
    <w:rsid w:val="00836AD9"/>
    <w:rsid w:val="00836AEC"/>
    <w:rsid w:val="00836B7B"/>
    <w:rsid w:val="00836BAE"/>
    <w:rsid w:val="00836BF6"/>
    <w:rsid w:val="00836C10"/>
    <w:rsid w:val="00836C12"/>
    <w:rsid w:val="00836C14"/>
    <w:rsid w:val="00836C7B"/>
    <w:rsid w:val="00836C7E"/>
    <w:rsid w:val="00836CC4"/>
    <w:rsid w:val="00836D24"/>
    <w:rsid w:val="00836D52"/>
    <w:rsid w:val="00836D61"/>
    <w:rsid w:val="00836D84"/>
    <w:rsid w:val="00836DFC"/>
    <w:rsid w:val="00836E0A"/>
    <w:rsid w:val="00836E1B"/>
    <w:rsid w:val="00836E3B"/>
    <w:rsid w:val="00836E4B"/>
    <w:rsid w:val="00836E72"/>
    <w:rsid w:val="00836E78"/>
    <w:rsid w:val="00836EBB"/>
    <w:rsid w:val="00836EE4"/>
    <w:rsid w:val="00836FB9"/>
    <w:rsid w:val="00836FD9"/>
    <w:rsid w:val="00836FFA"/>
    <w:rsid w:val="00836FFF"/>
    <w:rsid w:val="00837034"/>
    <w:rsid w:val="00837055"/>
    <w:rsid w:val="00837085"/>
    <w:rsid w:val="008370A3"/>
    <w:rsid w:val="008370B6"/>
    <w:rsid w:val="00837145"/>
    <w:rsid w:val="0083715C"/>
    <w:rsid w:val="008371A1"/>
    <w:rsid w:val="008371AA"/>
    <w:rsid w:val="008371F1"/>
    <w:rsid w:val="008371F8"/>
    <w:rsid w:val="008371FC"/>
    <w:rsid w:val="0083720E"/>
    <w:rsid w:val="00837215"/>
    <w:rsid w:val="00837244"/>
    <w:rsid w:val="0083726D"/>
    <w:rsid w:val="0083729A"/>
    <w:rsid w:val="008372B3"/>
    <w:rsid w:val="008372C0"/>
    <w:rsid w:val="008372EC"/>
    <w:rsid w:val="00837347"/>
    <w:rsid w:val="00837364"/>
    <w:rsid w:val="00837398"/>
    <w:rsid w:val="008373B4"/>
    <w:rsid w:val="008373E0"/>
    <w:rsid w:val="008373ED"/>
    <w:rsid w:val="0083749A"/>
    <w:rsid w:val="008374CF"/>
    <w:rsid w:val="008374E5"/>
    <w:rsid w:val="008374F4"/>
    <w:rsid w:val="0083754C"/>
    <w:rsid w:val="008375A3"/>
    <w:rsid w:val="008375AD"/>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6"/>
    <w:rsid w:val="008378CE"/>
    <w:rsid w:val="008378E5"/>
    <w:rsid w:val="00837914"/>
    <w:rsid w:val="00837926"/>
    <w:rsid w:val="0083794E"/>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CAE"/>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70"/>
    <w:rsid w:val="0084007E"/>
    <w:rsid w:val="00840090"/>
    <w:rsid w:val="008400BC"/>
    <w:rsid w:val="00840100"/>
    <w:rsid w:val="00840219"/>
    <w:rsid w:val="00840238"/>
    <w:rsid w:val="0084025D"/>
    <w:rsid w:val="0084029F"/>
    <w:rsid w:val="008402AC"/>
    <w:rsid w:val="00840376"/>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62A"/>
    <w:rsid w:val="00840654"/>
    <w:rsid w:val="00840659"/>
    <w:rsid w:val="00840690"/>
    <w:rsid w:val="008406A0"/>
    <w:rsid w:val="0084070E"/>
    <w:rsid w:val="0084072F"/>
    <w:rsid w:val="0084076F"/>
    <w:rsid w:val="00840792"/>
    <w:rsid w:val="008407EC"/>
    <w:rsid w:val="008407ED"/>
    <w:rsid w:val="00840808"/>
    <w:rsid w:val="00840809"/>
    <w:rsid w:val="0084080B"/>
    <w:rsid w:val="00840889"/>
    <w:rsid w:val="00840897"/>
    <w:rsid w:val="0084089F"/>
    <w:rsid w:val="008408BE"/>
    <w:rsid w:val="008408C4"/>
    <w:rsid w:val="008408E4"/>
    <w:rsid w:val="008408F2"/>
    <w:rsid w:val="00840969"/>
    <w:rsid w:val="00840A8D"/>
    <w:rsid w:val="00840AD7"/>
    <w:rsid w:val="00840B1C"/>
    <w:rsid w:val="00840B1E"/>
    <w:rsid w:val="00840B23"/>
    <w:rsid w:val="00840B3F"/>
    <w:rsid w:val="00840B60"/>
    <w:rsid w:val="00840B6D"/>
    <w:rsid w:val="00840B72"/>
    <w:rsid w:val="00840BA3"/>
    <w:rsid w:val="00840BB0"/>
    <w:rsid w:val="00840BBB"/>
    <w:rsid w:val="00840C30"/>
    <w:rsid w:val="00840C3B"/>
    <w:rsid w:val="00840C3E"/>
    <w:rsid w:val="00840CBF"/>
    <w:rsid w:val="00840CD9"/>
    <w:rsid w:val="00840D9C"/>
    <w:rsid w:val="00840DF9"/>
    <w:rsid w:val="00840E0C"/>
    <w:rsid w:val="00840E4B"/>
    <w:rsid w:val="00840E8A"/>
    <w:rsid w:val="00840E9C"/>
    <w:rsid w:val="00840EA3"/>
    <w:rsid w:val="00840EA8"/>
    <w:rsid w:val="00840EAA"/>
    <w:rsid w:val="00840EB1"/>
    <w:rsid w:val="00840EBE"/>
    <w:rsid w:val="00840EC0"/>
    <w:rsid w:val="00840F1B"/>
    <w:rsid w:val="00840FA0"/>
    <w:rsid w:val="00840FA6"/>
    <w:rsid w:val="00840FAA"/>
    <w:rsid w:val="00840FBC"/>
    <w:rsid w:val="00841011"/>
    <w:rsid w:val="00841030"/>
    <w:rsid w:val="0084107A"/>
    <w:rsid w:val="00841096"/>
    <w:rsid w:val="008410C3"/>
    <w:rsid w:val="008410F2"/>
    <w:rsid w:val="008410FC"/>
    <w:rsid w:val="00841127"/>
    <w:rsid w:val="008411CC"/>
    <w:rsid w:val="008411F2"/>
    <w:rsid w:val="0084123D"/>
    <w:rsid w:val="00841263"/>
    <w:rsid w:val="0084127C"/>
    <w:rsid w:val="008412EC"/>
    <w:rsid w:val="0084134D"/>
    <w:rsid w:val="00841355"/>
    <w:rsid w:val="008413F7"/>
    <w:rsid w:val="0084140C"/>
    <w:rsid w:val="00841410"/>
    <w:rsid w:val="0084143D"/>
    <w:rsid w:val="00841442"/>
    <w:rsid w:val="0084144F"/>
    <w:rsid w:val="008414BA"/>
    <w:rsid w:val="008414DB"/>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68"/>
    <w:rsid w:val="0084176E"/>
    <w:rsid w:val="00841790"/>
    <w:rsid w:val="00841816"/>
    <w:rsid w:val="00841845"/>
    <w:rsid w:val="00841863"/>
    <w:rsid w:val="008418BB"/>
    <w:rsid w:val="008418F0"/>
    <w:rsid w:val="00841913"/>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6C"/>
    <w:rsid w:val="00841FA0"/>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3E6"/>
    <w:rsid w:val="0084241C"/>
    <w:rsid w:val="00842495"/>
    <w:rsid w:val="008424F2"/>
    <w:rsid w:val="008424FB"/>
    <w:rsid w:val="00842501"/>
    <w:rsid w:val="00842517"/>
    <w:rsid w:val="0084251F"/>
    <w:rsid w:val="0084253B"/>
    <w:rsid w:val="00842554"/>
    <w:rsid w:val="00842567"/>
    <w:rsid w:val="008425CD"/>
    <w:rsid w:val="008425FC"/>
    <w:rsid w:val="0084261A"/>
    <w:rsid w:val="008426AA"/>
    <w:rsid w:val="008426CD"/>
    <w:rsid w:val="0084271C"/>
    <w:rsid w:val="00842730"/>
    <w:rsid w:val="0084274F"/>
    <w:rsid w:val="008427B4"/>
    <w:rsid w:val="008427DF"/>
    <w:rsid w:val="008427E9"/>
    <w:rsid w:val="0084280F"/>
    <w:rsid w:val="00842850"/>
    <w:rsid w:val="008428A1"/>
    <w:rsid w:val="008428AC"/>
    <w:rsid w:val="008428BD"/>
    <w:rsid w:val="008428D8"/>
    <w:rsid w:val="00842930"/>
    <w:rsid w:val="008429F2"/>
    <w:rsid w:val="00842A37"/>
    <w:rsid w:val="00842A52"/>
    <w:rsid w:val="00842AB5"/>
    <w:rsid w:val="00842ACD"/>
    <w:rsid w:val="00842B4F"/>
    <w:rsid w:val="00842B7B"/>
    <w:rsid w:val="00842B93"/>
    <w:rsid w:val="00842B99"/>
    <w:rsid w:val="00842BDB"/>
    <w:rsid w:val="00842BDC"/>
    <w:rsid w:val="00842BED"/>
    <w:rsid w:val="00842C2D"/>
    <w:rsid w:val="00842C34"/>
    <w:rsid w:val="00842C6D"/>
    <w:rsid w:val="00842C7E"/>
    <w:rsid w:val="00842C88"/>
    <w:rsid w:val="00842C9E"/>
    <w:rsid w:val="00842CF7"/>
    <w:rsid w:val="00842D1C"/>
    <w:rsid w:val="00842DA4"/>
    <w:rsid w:val="00842DBF"/>
    <w:rsid w:val="00842DEA"/>
    <w:rsid w:val="00842E09"/>
    <w:rsid w:val="00842E18"/>
    <w:rsid w:val="00842E75"/>
    <w:rsid w:val="00842E91"/>
    <w:rsid w:val="00842E97"/>
    <w:rsid w:val="00842EA1"/>
    <w:rsid w:val="00842EA4"/>
    <w:rsid w:val="00842F19"/>
    <w:rsid w:val="00842F8A"/>
    <w:rsid w:val="00842FCF"/>
    <w:rsid w:val="00843011"/>
    <w:rsid w:val="00843015"/>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A"/>
    <w:rsid w:val="00843331"/>
    <w:rsid w:val="0084333F"/>
    <w:rsid w:val="008433A0"/>
    <w:rsid w:val="008433DB"/>
    <w:rsid w:val="00843409"/>
    <w:rsid w:val="0084341F"/>
    <w:rsid w:val="00843461"/>
    <w:rsid w:val="0084346E"/>
    <w:rsid w:val="00843484"/>
    <w:rsid w:val="00843486"/>
    <w:rsid w:val="00843487"/>
    <w:rsid w:val="0084357F"/>
    <w:rsid w:val="008435A3"/>
    <w:rsid w:val="008435C6"/>
    <w:rsid w:val="008435E9"/>
    <w:rsid w:val="00843689"/>
    <w:rsid w:val="0084370D"/>
    <w:rsid w:val="00843728"/>
    <w:rsid w:val="0084373E"/>
    <w:rsid w:val="00843751"/>
    <w:rsid w:val="0084375B"/>
    <w:rsid w:val="0084379D"/>
    <w:rsid w:val="008437A4"/>
    <w:rsid w:val="008437A6"/>
    <w:rsid w:val="008437C4"/>
    <w:rsid w:val="00843816"/>
    <w:rsid w:val="00843826"/>
    <w:rsid w:val="00843894"/>
    <w:rsid w:val="0084389A"/>
    <w:rsid w:val="0084389B"/>
    <w:rsid w:val="008438EB"/>
    <w:rsid w:val="008438FF"/>
    <w:rsid w:val="00843911"/>
    <w:rsid w:val="0084393E"/>
    <w:rsid w:val="0084395F"/>
    <w:rsid w:val="00843A36"/>
    <w:rsid w:val="00843A60"/>
    <w:rsid w:val="00843ABB"/>
    <w:rsid w:val="00843AE9"/>
    <w:rsid w:val="00843B0D"/>
    <w:rsid w:val="00843B40"/>
    <w:rsid w:val="00843B49"/>
    <w:rsid w:val="00843B88"/>
    <w:rsid w:val="00843BB1"/>
    <w:rsid w:val="00843BE7"/>
    <w:rsid w:val="00843BEE"/>
    <w:rsid w:val="00843D10"/>
    <w:rsid w:val="00843DB3"/>
    <w:rsid w:val="00843DBC"/>
    <w:rsid w:val="00843DD7"/>
    <w:rsid w:val="00843E32"/>
    <w:rsid w:val="00843E33"/>
    <w:rsid w:val="00843E78"/>
    <w:rsid w:val="00843F02"/>
    <w:rsid w:val="00843F5D"/>
    <w:rsid w:val="00843F8B"/>
    <w:rsid w:val="00843F94"/>
    <w:rsid w:val="00843FAE"/>
    <w:rsid w:val="00843FFD"/>
    <w:rsid w:val="00844005"/>
    <w:rsid w:val="0084402F"/>
    <w:rsid w:val="00844036"/>
    <w:rsid w:val="00844043"/>
    <w:rsid w:val="00844047"/>
    <w:rsid w:val="00844082"/>
    <w:rsid w:val="008440B2"/>
    <w:rsid w:val="008440E4"/>
    <w:rsid w:val="008440EC"/>
    <w:rsid w:val="0084416E"/>
    <w:rsid w:val="008441E6"/>
    <w:rsid w:val="00844295"/>
    <w:rsid w:val="008442CA"/>
    <w:rsid w:val="008442E9"/>
    <w:rsid w:val="008442FA"/>
    <w:rsid w:val="0084431F"/>
    <w:rsid w:val="00844331"/>
    <w:rsid w:val="00844357"/>
    <w:rsid w:val="0084437C"/>
    <w:rsid w:val="00844380"/>
    <w:rsid w:val="008443BB"/>
    <w:rsid w:val="008443E6"/>
    <w:rsid w:val="00844472"/>
    <w:rsid w:val="00844473"/>
    <w:rsid w:val="008444A2"/>
    <w:rsid w:val="008444E3"/>
    <w:rsid w:val="008444FA"/>
    <w:rsid w:val="00844505"/>
    <w:rsid w:val="008445B0"/>
    <w:rsid w:val="008445D9"/>
    <w:rsid w:val="008445E0"/>
    <w:rsid w:val="008445E1"/>
    <w:rsid w:val="00844672"/>
    <w:rsid w:val="008446B3"/>
    <w:rsid w:val="008446B5"/>
    <w:rsid w:val="00844710"/>
    <w:rsid w:val="00844764"/>
    <w:rsid w:val="00844794"/>
    <w:rsid w:val="008447D5"/>
    <w:rsid w:val="00844821"/>
    <w:rsid w:val="00844882"/>
    <w:rsid w:val="008448E0"/>
    <w:rsid w:val="0084491D"/>
    <w:rsid w:val="00844959"/>
    <w:rsid w:val="0084496E"/>
    <w:rsid w:val="00844981"/>
    <w:rsid w:val="0084498A"/>
    <w:rsid w:val="0084498E"/>
    <w:rsid w:val="00844A40"/>
    <w:rsid w:val="00844A5A"/>
    <w:rsid w:val="00844A9E"/>
    <w:rsid w:val="00844AA1"/>
    <w:rsid w:val="00844AE3"/>
    <w:rsid w:val="00844B32"/>
    <w:rsid w:val="00844B3E"/>
    <w:rsid w:val="00844BC4"/>
    <w:rsid w:val="00844BD1"/>
    <w:rsid w:val="00844BD2"/>
    <w:rsid w:val="00844C70"/>
    <w:rsid w:val="00844CAD"/>
    <w:rsid w:val="00844CAE"/>
    <w:rsid w:val="00844CFC"/>
    <w:rsid w:val="00844D0C"/>
    <w:rsid w:val="00844D7E"/>
    <w:rsid w:val="00844D9A"/>
    <w:rsid w:val="00844DF1"/>
    <w:rsid w:val="00844DFC"/>
    <w:rsid w:val="00844E03"/>
    <w:rsid w:val="00844E41"/>
    <w:rsid w:val="00844E46"/>
    <w:rsid w:val="00844E63"/>
    <w:rsid w:val="00844E77"/>
    <w:rsid w:val="00844EFB"/>
    <w:rsid w:val="00844F00"/>
    <w:rsid w:val="00844F1E"/>
    <w:rsid w:val="00844F39"/>
    <w:rsid w:val="00844F5E"/>
    <w:rsid w:val="00844F7D"/>
    <w:rsid w:val="00844F8E"/>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8C"/>
    <w:rsid w:val="008453A9"/>
    <w:rsid w:val="008453B3"/>
    <w:rsid w:val="0084545B"/>
    <w:rsid w:val="00845461"/>
    <w:rsid w:val="008454BA"/>
    <w:rsid w:val="0084550C"/>
    <w:rsid w:val="00845520"/>
    <w:rsid w:val="00845582"/>
    <w:rsid w:val="008455B3"/>
    <w:rsid w:val="008455E5"/>
    <w:rsid w:val="008456B9"/>
    <w:rsid w:val="008456C2"/>
    <w:rsid w:val="008456C6"/>
    <w:rsid w:val="00845756"/>
    <w:rsid w:val="00845758"/>
    <w:rsid w:val="00845764"/>
    <w:rsid w:val="00845777"/>
    <w:rsid w:val="0084584B"/>
    <w:rsid w:val="0084587E"/>
    <w:rsid w:val="00845894"/>
    <w:rsid w:val="008458EE"/>
    <w:rsid w:val="00845908"/>
    <w:rsid w:val="0084590A"/>
    <w:rsid w:val="0084591E"/>
    <w:rsid w:val="00845978"/>
    <w:rsid w:val="008459B9"/>
    <w:rsid w:val="00845A1D"/>
    <w:rsid w:val="00845A32"/>
    <w:rsid w:val="00845A46"/>
    <w:rsid w:val="00845A54"/>
    <w:rsid w:val="00845A80"/>
    <w:rsid w:val="00845AC7"/>
    <w:rsid w:val="00845ADA"/>
    <w:rsid w:val="00845BDD"/>
    <w:rsid w:val="00845BDE"/>
    <w:rsid w:val="00845C04"/>
    <w:rsid w:val="00845C22"/>
    <w:rsid w:val="00845C31"/>
    <w:rsid w:val="00845C33"/>
    <w:rsid w:val="00845C49"/>
    <w:rsid w:val="00845CA7"/>
    <w:rsid w:val="00845CBA"/>
    <w:rsid w:val="00845CDC"/>
    <w:rsid w:val="00845CEA"/>
    <w:rsid w:val="00845D4F"/>
    <w:rsid w:val="00845D5C"/>
    <w:rsid w:val="00845D62"/>
    <w:rsid w:val="00845DB2"/>
    <w:rsid w:val="00845DB3"/>
    <w:rsid w:val="00845DB6"/>
    <w:rsid w:val="00845DC6"/>
    <w:rsid w:val="00845DE1"/>
    <w:rsid w:val="00845E04"/>
    <w:rsid w:val="00845E08"/>
    <w:rsid w:val="00845E17"/>
    <w:rsid w:val="00845E19"/>
    <w:rsid w:val="00845E2E"/>
    <w:rsid w:val="00845E69"/>
    <w:rsid w:val="00845E84"/>
    <w:rsid w:val="00845E89"/>
    <w:rsid w:val="00845F63"/>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3DB"/>
    <w:rsid w:val="0084643C"/>
    <w:rsid w:val="0084649D"/>
    <w:rsid w:val="00846540"/>
    <w:rsid w:val="00846588"/>
    <w:rsid w:val="008465D4"/>
    <w:rsid w:val="0084663E"/>
    <w:rsid w:val="00846709"/>
    <w:rsid w:val="0084671D"/>
    <w:rsid w:val="00846750"/>
    <w:rsid w:val="00846758"/>
    <w:rsid w:val="00846767"/>
    <w:rsid w:val="00846789"/>
    <w:rsid w:val="008467C6"/>
    <w:rsid w:val="008467C9"/>
    <w:rsid w:val="008467F4"/>
    <w:rsid w:val="00846820"/>
    <w:rsid w:val="00846825"/>
    <w:rsid w:val="00846829"/>
    <w:rsid w:val="008468C0"/>
    <w:rsid w:val="008468E4"/>
    <w:rsid w:val="0084697D"/>
    <w:rsid w:val="008469BB"/>
    <w:rsid w:val="00846A20"/>
    <w:rsid w:val="00846A26"/>
    <w:rsid w:val="00846A5D"/>
    <w:rsid w:val="00846A82"/>
    <w:rsid w:val="00846ACB"/>
    <w:rsid w:val="00846AFA"/>
    <w:rsid w:val="00846B8D"/>
    <w:rsid w:val="00846BAD"/>
    <w:rsid w:val="00846BB3"/>
    <w:rsid w:val="00846BE8"/>
    <w:rsid w:val="00846BF1"/>
    <w:rsid w:val="00846C2D"/>
    <w:rsid w:val="00846C82"/>
    <w:rsid w:val="00846C95"/>
    <w:rsid w:val="00846CB0"/>
    <w:rsid w:val="00846CD5"/>
    <w:rsid w:val="00846D12"/>
    <w:rsid w:val="00846D19"/>
    <w:rsid w:val="00846D1B"/>
    <w:rsid w:val="00846D5A"/>
    <w:rsid w:val="00846DE9"/>
    <w:rsid w:val="00846DF9"/>
    <w:rsid w:val="00846DFE"/>
    <w:rsid w:val="00846E0E"/>
    <w:rsid w:val="00846E45"/>
    <w:rsid w:val="00846E73"/>
    <w:rsid w:val="00846E7A"/>
    <w:rsid w:val="00846EE6"/>
    <w:rsid w:val="00846F3C"/>
    <w:rsid w:val="00846F91"/>
    <w:rsid w:val="00846F9E"/>
    <w:rsid w:val="00846F9F"/>
    <w:rsid w:val="00846FA5"/>
    <w:rsid w:val="00846FC0"/>
    <w:rsid w:val="00847010"/>
    <w:rsid w:val="00847047"/>
    <w:rsid w:val="00847079"/>
    <w:rsid w:val="0084707C"/>
    <w:rsid w:val="008470EC"/>
    <w:rsid w:val="00847130"/>
    <w:rsid w:val="0084714D"/>
    <w:rsid w:val="00847183"/>
    <w:rsid w:val="00847187"/>
    <w:rsid w:val="00847196"/>
    <w:rsid w:val="008471AE"/>
    <w:rsid w:val="00847214"/>
    <w:rsid w:val="0084722B"/>
    <w:rsid w:val="0084734E"/>
    <w:rsid w:val="00847356"/>
    <w:rsid w:val="0084736D"/>
    <w:rsid w:val="008473C7"/>
    <w:rsid w:val="00847436"/>
    <w:rsid w:val="00847442"/>
    <w:rsid w:val="00847453"/>
    <w:rsid w:val="00847458"/>
    <w:rsid w:val="00847464"/>
    <w:rsid w:val="008474C7"/>
    <w:rsid w:val="008474E2"/>
    <w:rsid w:val="00847507"/>
    <w:rsid w:val="00847545"/>
    <w:rsid w:val="00847563"/>
    <w:rsid w:val="00847569"/>
    <w:rsid w:val="00847575"/>
    <w:rsid w:val="00847587"/>
    <w:rsid w:val="00847599"/>
    <w:rsid w:val="008475F7"/>
    <w:rsid w:val="008475FE"/>
    <w:rsid w:val="00847650"/>
    <w:rsid w:val="00847693"/>
    <w:rsid w:val="008476AB"/>
    <w:rsid w:val="008476B0"/>
    <w:rsid w:val="008476FA"/>
    <w:rsid w:val="00847703"/>
    <w:rsid w:val="00847777"/>
    <w:rsid w:val="008477C1"/>
    <w:rsid w:val="008477C6"/>
    <w:rsid w:val="008477E0"/>
    <w:rsid w:val="0084788F"/>
    <w:rsid w:val="008478C9"/>
    <w:rsid w:val="008478DB"/>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C6"/>
    <w:rsid w:val="00847CCE"/>
    <w:rsid w:val="00847CF7"/>
    <w:rsid w:val="00847D3C"/>
    <w:rsid w:val="00847DB7"/>
    <w:rsid w:val="00847DF0"/>
    <w:rsid w:val="00847DF3"/>
    <w:rsid w:val="00847E12"/>
    <w:rsid w:val="00847E46"/>
    <w:rsid w:val="00847E4B"/>
    <w:rsid w:val="00847E6B"/>
    <w:rsid w:val="00847E6D"/>
    <w:rsid w:val="00847F16"/>
    <w:rsid w:val="00847F17"/>
    <w:rsid w:val="00847F24"/>
    <w:rsid w:val="00847F2A"/>
    <w:rsid w:val="00847FD6"/>
    <w:rsid w:val="00847FE4"/>
    <w:rsid w:val="00850004"/>
    <w:rsid w:val="0085001A"/>
    <w:rsid w:val="00850054"/>
    <w:rsid w:val="00850074"/>
    <w:rsid w:val="008500DE"/>
    <w:rsid w:val="00850160"/>
    <w:rsid w:val="008501A6"/>
    <w:rsid w:val="008501AC"/>
    <w:rsid w:val="008501D3"/>
    <w:rsid w:val="00850202"/>
    <w:rsid w:val="00850253"/>
    <w:rsid w:val="00850268"/>
    <w:rsid w:val="0085029D"/>
    <w:rsid w:val="008502CE"/>
    <w:rsid w:val="008502EF"/>
    <w:rsid w:val="008502FD"/>
    <w:rsid w:val="00850315"/>
    <w:rsid w:val="00850327"/>
    <w:rsid w:val="0085032E"/>
    <w:rsid w:val="00850341"/>
    <w:rsid w:val="00850372"/>
    <w:rsid w:val="00850397"/>
    <w:rsid w:val="008503DF"/>
    <w:rsid w:val="00850409"/>
    <w:rsid w:val="00850415"/>
    <w:rsid w:val="00850419"/>
    <w:rsid w:val="00850436"/>
    <w:rsid w:val="008504EE"/>
    <w:rsid w:val="00850515"/>
    <w:rsid w:val="008505F8"/>
    <w:rsid w:val="00850668"/>
    <w:rsid w:val="00850688"/>
    <w:rsid w:val="00850694"/>
    <w:rsid w:val="008506BB"/>
    <w:rsid w:val="008506BC"/>
    <w:rsid w:val="00850712"/>
    <w:rsid w:val="00850732"/>
    <w:rsid w:val="00850746"/>
    <w:rsid w:val="008507F6"/>
    <w:rsid w:val="00850862"/>
    <w:rsid w:val="00850880"/>
    <w:rsid w:val="008508B7"/>
    <w:rsid w:val="008508DE"/>
    <w:rsid w:val="008508FE"/>
    <w:rsid w:val="00850978"/>
    <w:rsid w:val="00850989"/>
    <w:rsid w:val="008509E4"/>
    <w:rsid w:val="008509F6"/>
    <w:rsid w:val="00850A13"/>
    <w:rsid w:val="00850A39"/>
    <w:rsid w:val="00850A3D"/>
    <w:rsid w:val="00850ADB"/>
    <w:rsid w:val="00850B03"/>
    <w:rsid w:val="00850B88"/>
    <w:rsid w:val="00850B8D"/>
    <w:rsid w:val="00850B9A"/>
    <w:rsid w:val="00850BAA"/>
    <w:rsid w:val="00850BAC"/>
    <w:rsid w:val="00850C0B"/>
    <w:rsid w:val="00850C1B"/>
    <w:rsid w:val="00850C2F"/>
    <w:rsid w:val="00850C88"/>
    <w:rsid w:val="00850C93"/>
    <w:rsid w:val="00850D2A"/>
    <w:rsid w:val="00850D3E"/>
    <w:rsid w:val="00850D56"/>
    <w:rsid w:val="00850D60"/>
    <w:rsid w:val="00850D63"/>
    <w:rsid w:val="00850DA6"/>
    <w:rsid w:val="00850DC7"/>
    <w:rsid w:val="00850DE4"/>
    <w:rsid w:val="00850E07"/>
    <w:rsid w:val="00850E11"/>
    <w:rsid w:val="00850E30"/>
    <w:rsid w:val="00850E67"/>
    <w:rsid w:val="00850E7D"/>
    <w:rsid w:val="00850EA9"/>
    <w:rsid w:val="00850EBE"/>
    <w:rsid w:val="00850F0F"/>
    <w:rsid w:val="00850F57"/>
    <w:rsid w:val="00850F71"/>
    <w:rsid w:val="00850F72"/>
    <w:rsid w:val="00850F7D"/>
    <w:rsid w:val="00850FBD"/>
    <w:rsid w:val="00850FD6"/>
    <w:rsid w:val="00851075"/>
    <w:rsid w:val="008510AE"/>
    <w:rsid w:val="008510B9"/>
    <w:rsid w:val="008510C4"/>
    <w:rsid w:val="008510C9"/>
    <w:rsid w:val="00851130"/>
    <w:rsid w:val="0085117E"/>
    <w:rsid w:val="008511BF"/>
    <w:rsid w:val="008511D1"/>
    <w:rsid w:val="008511D8"/>
    <w:rsid w:val="008511E9"/>
    <w:rsid w:val="008512B9"/>
    <w:rsid w:val="008512C6"/>
    <w:rsid w:val="008512EA"/>
    <w:rsid w:val="00851326"/>
    <w:rsid w:val="008513AD"/>
    <w:rsid w:val="00851458"/>
    <w:rsid w:val="008514AC"/>
    <w:rsid w:val="008514C1"/>
    <w:rsid w:val="008514E2"/>
    <w:rsid w:val="0085150A"/>
    <w:rsid w:val="00851517"/>
    <w:rsid w:val="00851520"/>
    <w:rsid w:val="0085152E"/>
    <w:rsid w:val="00851530"/>
    <w:rsid w:val="0085153A"/>
    <w:rsid w:val="00851563"/>
    <w:rsid w:val="00851619"/>
    <w:rsid w:val="00851655"/>
    <w:rsid w:val="0085168B"/>
    <w:rsid w:val="008516D2"/>
    <w:rsid w:val="008516F9"/>
    <w:rsid w:val="0085173C"/>
    <w:rsid w:val="00851742"/>
    <w:rsid w:val="008517AC"/>
    <w:rsid w:val="00851899"/>
    <w:rsid w:val="008518AB"/>
    <w:rsid w:val="00851904"/>
    <w:rsid w:val="00851960"/>
    <w:rsid w:val="00851979"/>
    <w:rsid w:val="008519DB"/>
    <w:rsid w:val="00851A05"/>
    <w:rsid w:val="00851A0A"/>
    <w:rsid w:val="00851A48"/>
    <w:rsid w:val="00851A6A"/>
    <w:rsid w:val="00851A86"/>
    <w:rsid w:val="00851B48"/>
    <w:rsid w:val="00851BD9"/>
    <w:rsid w:val="00851C69"/>
    <w:rsid w:val="00851C7C"/>
    <w:rsid w:val="00851C98"/>
    <w:rsid w:val="00851CF8"/>
    <w:rsid w:val="00851D46"/>
    <w:rsid w:val="00851D9B"/>
    <w:rsid w:val="00851DA9"/>
    <w:rsid w:val="00851DDB"/>
    <w:rsid w:val="00851E06"/>
    <w:rsid w:val="00851E3C"/>
    <w:rsid w:val="00851E8C"/>
    <w:rsid w:val="00851E9A"/>
    <w:rsid w:val="00851EDC"/>
    <w:rsid w:val="00851F01"/>
    <w:rsid w:val="00851F18"/>
    <w:rsid w:val="00851F45"/>
    <w:rsid w:val="00851F76"/>
    <w:rsid w:val="00851FCA"/>
    <w:rsid w:val="0085201B"/>
    <w:rsid w:val="00852036"/>
    <w:rsid w:val="00852065"/>
    <w:rsid w:val="00852085"/>
    <w:rsid w:val="00852086"/>
    <w:rsid w:val="00852087"/>
    <w:rsid w:val="008520A2"/>
    <w:rsid w:val="008520B1"/>
    <w:rsid w:val="008520CE"/>
    <w:rsid w:val="008520F8"/>
    <w:rsid w:val="008520FF"/>
    <w:rsid w:val="0085212F"/>
    <w:rsid w:val="0085219A"/>
    <w:rsid w:val="008521C9"/>
    <w:rsid w:val="00852201"/>
    <w:rsid w:val="00852227"/>
    <w:rsid w:val="0085227B"/>
    <w:rsid w:val="008522EA"/>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BC"/>
    <w:rsid w:val="0085271A"/>
    <w:rsid w:val="0085272D"/>
    <w:rsid w:val="0085273B"/>
    <w:rsid w:val="0085273E"/>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F43"/>
    <w:rsid w:val="00852F85"/>
    <w:rsid w:val="00852FB8"/>
    <w:rsid w:val="00852FC6"/>
    <w:rsid w:val="00853033"/>
    <w:rsid w:val="0085308E"/>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2"/>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6D2"/>
    <w:rsid w:val="008536E6"/>
    <w:rsid w:val="0085370E"/>
    <w:rsid w:val="00853761"/>
    <w:rsid w:val="00853784"/>
    <w:rsid w:val="0085378D"/>
    <w:rsid w:val="00853791"/>
    <w:rsid w:val="008537DC"/>
    <w:rsid w:val="00853859"/>
    <w:rsid w:val="00853861"/>
    <w:rsid w:val="008538AA"/>
    <w:rsid w:val="008538CB"/>
    <w:rsid w:val="00853934"/>
    <w:rsid w:val="008539CA"/>
    <w:rsid w:val="008539D2"/>
    <w:rsid w:val="00853A12"/>
    <w:rsid w:val="00853A21"/>
    <w:rsid w:val="00853A6D"/>
    <w:rsid w:val="00853A6F"/>
    <w:rsid w:val="00853A84"/>
    <w:rsid w:val="00853AF6"/>
    <w:rsid w:val="00853B1C"/>
    <w:rsid w:val="00853B26"/>
    <w:rsid w:val="00853B62"/>
    <w:rsid w:val="00853B74"/>
    <w:rsid w:val="00853BAC"/>
    <w:rsid w:val="00853BFE"/>
    <w:rsid w:val="00853C3D"/>
    <w:rsid w:val="00853C50"/>
    <w:rsid w:val="00853C8A"/>
    <w:rsid w:val="00853C8D"/>
    <w:rsid w:val="00853CF6"/>
    <w:rsid w:val="00853D32"/>
    <w:rsid w:val="00853DC8"/>
    <w:rsid w:val="00853DFD"/>
    <w:rsid w:val="00853E33"/>
    <w:rsid w:val="00853E3C"/>
    <w:rsid w:val="00853E56"/>
    <w:rsid w:val="00853EF2"/>
    <w:rsid w:val="00853F10"/>
    <w:rsid w:val="00853F51"/>
    <w:rsid w:val="00853F97"/>
    <w:rsid w:val="00853FE0"/>
    <w:rsid w:val="0085401F"/>
    <w:rsid w:val="00854020"/>
    <w:rsid w:val="0085402B"/>
    <w:rsid w:val="00854056"/>
    <w:rsid w:val="008540BB"/>
    <w:rsid w:val="008540F2"/>
    <w:rsid w:val="00854105"/>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29"/>
    <w:rsid w:val="0085472C"/>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C4"/>
    <w:rsid w:val="00854AF6"/>
    <w:rsid w:val="00854B53"/>
    <w:rsid w:val="00854B75"/>
    <w:rsid w:val="00854B81"/>
    <w:rsid w:val="00854BA2"/>
    <w:rsid w:val="00854BD0"/>
    <w:rsid w:val="00854BDE"/>
    <w:rsid w:val="00854BE9"/>
    <w:rsid w:val="00854BFB"/>
    <w:rsid w:val="00854CB1"/>
    <w:rsid w:val="00854CC7"/>
    <w:rsid w:val="00854D0F"/>
    <w:rsid w:val="00854D88"/>
    <w:rsid w:val="00854DB7"/>
    <w:rsid w:val="00854DC3"/>
    <w:rsid w:val="00854DD5"/>
    <w:rsid w:val="00854DE2"/>
    <w:rsid w:val="00854DF7"/>
    <w:rsid w:val="00854E46"/>
    <w:rsid w:val="00854E75"/>
    <w:rsid w:val="00854EC0"/>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22C"/>
    <w:rsid w:val="00855294"/>
    <w:rsid w:val="00855296"/>
    <w:rsid w:val="008552BE"/>
    <w:rsid w:val="008552C4"/>
    <w:rsid w:val="00855324"/>
    <w:rsid w:val="00855334"/>
    <w:rsid w:val="00855347"/>
    <w:rsid w:val="0085534D"/>
    <w:rsid w:val="008553E9"/>
    <w:rsid w:val="008553FF"/>
    <w:rsid w:val="00855489"/>
    <w:rsid w:val="0085549B"/>
    <w:rsid w:val="008554D8"/>
    <w:rsid w:val="008554FA"/>
    <w:rsid w:val="00855539"/>
    <w:rsid w:val="00855576"/>
    <w:rsid w:val="008555C4"/>
    <w:rsid w:val="008555E3"/>
    <w:rsid w:val="00855605"/>
    <w:rsid w:val="0085567B"/>
    <w:rsid w:val="00855689"/>
    <w:rsid w:val="008556CF"/>
    <w:rsid w:val="00855706"/>
    <w:rsid w:val="00855715"/>
    <w:rsid w:val="00855777"/>
    <w:rsid w:val="008557A5"/>
    <w:rsid w:val="008557C2"/>
    <w:rsid w:val="0085582E"/>
    <w:rsid w:val="0085583C"/>
    <w:rsid w:val="00855879"/>
    <w:rsid w:val="0085587A"/>
    <w:rsid w:val="008558F4"/>
    <w:rsid w:val="0085590C"/>
    <w:rsid w:val="00855932"/>
    <w:rsid w:val="00855965"/>
    <w:rsid w:val="008559A3"/>
    <w:rsid w:val="008559B5"/>
    <w:rsid w:val="008559FC"/>
    <w:rsid w:val="00855AB3"/>
    <w:rsid w:val="00855AE0"/>
    <w:rsid w:val="00855AE6"/>
    <w:rsid w:val="00855B02"/>
    <w:rsid w:val="00855B40"/>
    <w:rsid w:val="00855C3B"/>
    <w:rsid w:val="00855C48"/>
    <w:rsid w:val="00855C6F"/>
    <w:rsid w:val="00855C73"/>
    <w:rsid w:val="00855D21"/>
    <w:rsid w:val="00855D23"/>
    <w:rsid w:val="00855D8B"/>
    <w:rsid w:val="00855DA8"/>
    <w:rsid w:val="00855DC1"/>
    <w:rsid w:val="00855DEE"/>
    <w:rsid w:val="00855E1F"/>
    <w:rsid w:val="00855E3C"/>
    <w:rsid w:val="00855E6A"/>
    <w:rsid w:val="00855E7A"/>
    <w:rsid w:val="00855EAC"/>
    <w:rsid w:val="00855EB9"/>
    <w:rsid w:val="00855F48"/>
    <w:rsid w:val="00855F4A"/>
    <w:rsid w:val="00855F55"/>
    <w:rsid w:val="00855F77"/>
    <w:rsid w:val="00855F7E"/>
    <w:rsid w:val="00855F93"/>
    <w:rsid w:val="00855F9E"/>
    <w:rsid w:val="00855FFF"/>
    <w:rsid w:val="0085600C"/>
    <w:rsid w:val="00856014"/>
    <w:rsid w:val="00856032"/>
    <w:rsid w:val="00856071"/>
    <w:rsid w:val="0085607A"/>
    <w:rsid w:val="008561AB"/>
    <w:rsid w:val="00856225"/>
    <w:rsid w:val="00856229"/>
    <w:rsid w:val="0085625E"/>
    <w:rsid w:val="00856273"/>
    <w:rsid w:val="0085629D"/>
    <w:rsid w:val="008562F4"/>
    <w:rsid w:val="00856317"/>
    <w:rsid w:val="008563C3"/>
    <w:rsid w:val="0085643D"/>
    <w:rsid w:val="00856444"/>
    <w:rsid w:val="0085647A"/>
    <w:rsid w:val="008564CE"/>
    <w:rsid w:val="008564F1"/>
    <w:rsid w:val="008564F6"/>
    <w:rsid w:val="00856573"/>
    <w:rsid w:val="0085659B"/>
    <w:rsid w:val="008565D3"/>
    <w:rsid w:val="008565D9"/>
    <w:rsid w:val="0085663B"/>
    <w:rsid w:val="00856690"/>
    <w:rsid w:val="00856703"/>
    <w:rsid w:val="0085670A"/>
    <w:rsid w:val="00856717"/>
    <w:rsid w:val="00856788"/>
    <w:rsid w:val="008567A3"/>
    <w:rsid w:val="008567D6"/>
    <w:rsid w:val="00856810"/>
    <w:rsid w:val="00856836"/>
    <w:rsid w:val="00856837"/>
    <w:rsid w:val="008568F6"/>
    <w:rsid w:val="00856925"/>
    <w:rsid w:val="008569A8"/>
    <w:rsid w:val="008569BA"/>
    <w:rsid w:val="008569CE"/>
    <w:rsid w:val="008569F5"/>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D71"/>
    <w:rsid w:val="00856E21"/>
    <w:rsid w:val="00856E3B"/>
    <w:rsid w:val="00856E8A"/>
    <w:rsid w:val="00856EC8"/>
    <w:rsid w:val="00856ECB"/>
    <w:rsid w:val="00856EF3"/>
    <w:rsid w:val="00856F72"/>
    <w:rsid w:val="00856F89"/>
    <w:rsid w:val="00856FC0"/>
    <w:rsid w:val="00856FC1"/>
    <w:rsid w:val="00856FEC"/>
    <w:rsid w:val="00856FF2"/>
    <w:rsid w:val="00857044"/>
    <w:rsid w:val="00857069"/>
    <w:rsid w:val="008570B0"/>
    <w:rsid w:val="008570C0"/>
    <w:rsid w:val="008570D9"/>
    <w:rsid w:val="00857140"/>
    <w:rsid w:val="00857165"/>
    <w:rsid w:val="008571C3"/>
    <w:rsid w:val="008571C8"/>
    <w:rsid w:val="008571EB"/>
    <w:rsid w:val="00857211"/>
    <w:rsid w:val="00857224"/>
    <w:rsid w:val="0085722C"/>
    <w:rsid w:val="0085726E"/>
    <w:rsid w:val="008572B7"/>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B24"/>
    <w:rsid w:val="00857B40"/>
    <w:rsid w:val="00857C3E"/>
    <w:rsid w:val="00857C6E"/>
    <w:rsid w:val="00857CAD"/>
    <w:rsid w:val="00857D35"/>
    <w:rsid w:val="00857D57"/>
    <w:rsid w:val="00857D77"/>
    <w:rsid w:val="00857E17"/>
    <w:rsid w:val="00857E1E"/>
    <w:rsid w:val="00857E6C"/>
    <w:rsid w:val="00857E8C"/>
    <w:rsid w:val="00857E8F"/>
    <w:rsid w:val="00857E98"/>
    <w:rsid w:val="00857F0C"/>
    <w:rsid w:val="00857F3A"/>
    <w:rsid w:val="00857F9C"/>
    <w:rsid w:val="00857FCB"/>
    <w:rsid w:val="00857FD2"/>
    <w:rsid w:val="0086000A"/>
    <w:rsid w:val="00860042"/>
    <w:rsid w:val="00860082"/>
    <w:rsid w:val="008600B3"/>
    <w:rsid w:val="00860131"/>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70"/>
    <w:rsid w:val="008606D4"/>
    <w:rsid w:val="008606D5"/>
    <w:rsid w:val="0086074A"/>
    <w:rsid w:val="00860762"/>
    <w:rsid w:val="008607E3"/>
    <w:rsid w:val="008607F5"/>
    <w:rsid w:val="00860816"/>
    <w:rsid w:val="0086086D"/>
    <w:rsid w:val="0086089B"/>
    <w:rsid w:val="008608C3"/>
    <w:rsid w:val="00860902"/>
    <w:rsid w:val="0086091A"/>
    <w:rsid w:val="0086092D"/>
    <w:rsid w:val="008609AC"/>
    <w:rsid w:val="008609B1"/>
    <w:rsid w:val="008609B8"/>
    <w:rsid w:val="008609D8"/>
    <w:rsid w:val="00860A19"/>
    <w:rsid w:val="00860A28"/>
    <w:rsid w:val="00860A55"/>
    <w:rsid w:val="00860AC7"/>
    <w:rsid w:val="00860AE1"/>
    <w:rsid w:val="00860B31"/>
    <w:rsid w:val="00860B41"/>
    <w:rsid w:val="00860B43"/>
    <w:rsid w:val="00860B59"/>
    <w:rsid w:val="00860B60"/>
    <w:rsid w:val="00860B96"/>
    <w:rsid w:val="00860BED"/>
    <w:rsid w:val="00860C46"/>
    <w:rsid w:val="00860C79"/>
    <w:rsid w:val="00860C8A"/>
    <w:rsid w:val="00860D1A"/>
    <w:rsid w:val="00860D1E"/>
    <w:rsid w:val="00860E0F"/>
    <w:rsid w:val="00860E56"/>
    <w:rsid w:val="00860E63"/>
    <w:rsid w:val="00860E6F"/>
    <w:rsid w:val="00860E88"/>
    <w:rsid w:val="00860E8F"/>
    <w:rsid w:val="00860EAF"/>
    <w:rsid w:val="00860EB5"/>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DF"/>
    <w:rsid w:val="008611E8"/>
    <w:rsid w:val="0086126E"/>
    <w:rsid w:val="008612E0"/>
    <w:rsid w:val="00861307"/>
    <w:rsid w:val="00861339"/>
    <w:rsid w:val="0086135F"/>
    <w:rsid w:val="00861391"/>
    <w:rsid w:val="008613D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8FD"/>
    <w:rsid w:val="0086190F"/>
    <w:rsid w:val="0086192D"/>
    <w:rsid w:val="00861939"/>
    <w:rsid w:val="0086193F"/>
    <w:rsid w:val="0086195E"/>
    <w:rsid w:val="00861A2A"/>
    <w:rsid w:val="00861A79"/>
    <w:rsid w:val="00861A8E"/>
    <w:rsid w:val="00861ADE"/>
    <w:rsid w:val="00861B43"/>
    <w:rsid w:val="00861C33"/>
    <w:rsid w:val="00861C69"/>
    <w:rsid w:val="00861C93"/>
    <w:rsid w:val="00861C9F"/>
    <w:rsid w:val="00861CCD"/>
    <w:rsid w:val="00861CD8"/>
    <w:rsid w:val="00861CE7"/>
    <w:rsid w:val="00861D01"/>
    <w:rsid w:val="00861D33"/>
    <w:rsid w:val="00861D3C"/>
    <w:rsid w:val="00861D4B"/>
    <w:rsid w:val="00861D67"/>
    <w:rsid w:val="00861D78"/>
    <w:rsid w:val="00861DB1"/>
    <w:rsid w:val="00861DC1"/>
    <w:rsid w:val="00861DF8"/>
    <w:rsid w:val="00861E05"/>
    <w:rsid w:val="00861E18"/>
    <w:rsid w:val="00861E5A"/>
    <w:rsid w:val="00861E9E"/>
    <w:rsid w:val="00861ED1"/>
    <w:rsid w:val="00861EFC"/>
    <w:rsid w:val="00861F04"/>
    <w:rsid w:val="00861FD2"/>
    <w:rsid w:val="00862037"/>
    <w:rsid w:val="0086205D"/>
    <w:rsid w:val="00862072"/>
    <w:rsid w:val="0086207B"/>
    <w:rsid w:val="008620AF"/>
    <w:rsid w:val="00862112"/>
    <w:rsid w:val="0086215D"/>
    <w:rsid w:val="00862216"/>
    <w:rsid w:val="008622F2"/>
    <w:rsid w:val="00862349"/>
    <w:rsid w:val="00862388"/>
    <w:rsid w:val="00862392"/>
    <w:rsid w:val="008623B5"/>
    <w:rsid w:val="00862445"/>
    <w:rsid w:val="00862463"/>
    <w:rsid w:val="008624FD"/>
    <w:rsid w:val="00862581"/>
    <w:rsid w:val="008625A8"/>
    <w:rsid w:val="008625B5"/>
    <w:rsid w:val="008625D6"/>
    <w:rsid w:val="00862648"/>
    <w:rsid w:val="00862649"/>
    <w:rsid w:val="008626D4"/>
    <w:rsid w:val="0086272F"/>
    <w:rsid w:val="00862735"/>
    <w:rsid w:val="00862743"/>
    <w:rsid w:val="0086278D"/>
    <w:rsid w:val="008627DC"/>
    <w:rsid w:val="008627E6"/>
    <w:rsid w:val="0086284E"/>
    <w:rsid w:val="008628AE"/>
    <w:rsid w:val="008628D9"/>
    <w:rsid w:val="008628F2"/>
    <w:rsid w:val="008629CA"/>
    <w:rsid w:val="00862A81"/>
    <w:rsid w:val="00862AAD"/>
    <w:rsid w:val="00862AC1"/>
    <w:rsid w:val="00862B04"/>
    <w:rsid w:val="00862B21"/>
    <w:rsid w:val="00862B34"/>
    <w:rsid w:val="00862B70"/>
    <w:rsid w:val="00862BC4"/>
    <w:rsid w:val="00862C17"/>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302D"/>
    <w:rsid w:val="00863040"/>
    <w:rsid w:val="00863053"/>
    <w:rsid w:val="0086306F"/>
    <w:rsid w:val="00863084"/>
    <w:rsid w:val="008630BC"/>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B7"/>
    <w:rsid w:val="00863AF2"/>
    <w:rsid w:val="00863B57"/>
    <w:rsid w:val="00863BE1"/>
    <w:rsid w:val="00863BF4"/>
    <w:rsid w:val="00863BFA"/>
    <w:rsid w:val="00863C19"/>
    <w:rsid w:val="00863C33"/>
    <w:rsid w:val="00863C7F"/>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1E"/>
    <w:rsid w:val="00863F32"/>
    <w:rsid w:val="00863F3D"/>
    <w:rsid w:val="00863F55"/>
    <w:rsid w:val="00863FC7"/>
    <w:rsid w:val="0086400F"/>
    <w:rsid w:val="0086405D"/>
    <w:rsid w:val="008640D0"/>
    <w:rsid w:val="0086410D"/>
    <w:rsid w:val="00864140"/>
    <w:rsid w:val="00864141"/>
    <w:rsid w:val="0086415B"/>
    <w:rsid w:val="008641B8"/>
    <w:rsid w:val="008641C4"/>
    <w:rsid w:val="008641DD"/>
    <w:rsid w:val="008641EE"/>
    <w:rsid w:val="00864267"/>
    <w:rsid w:val="00864296"/>
    <w:rsid w:val="008642DD"/>
    <w:rsid w:val="0086432C"/>
    <w:rsid w:val="00864373"/>
    <w:rsid w:val="008643C4"/>
    <w:rsid w:val="0086441B"/>
    <w:rsid w:val="0086441C"/>
    <w:rsid w:val="00864431"/>
    <w:rsid w:val="0086444C"/>
    <w:rsid w:val="00864483"/>
    <w:rsid w:val="008644C2"/>
    <w:rsid w:val="008644F5"/>
    <w:rsid w:val="0086451D"/>
    <w:rsid w:val="00864579"/>
    <w:rsid w:val="008645BC"/>
    <w:rsid w:val="0086463E"/>
    <w:rsid w:val="00864659"/>
    <w:rsid w:val="00864694"/>
    <w:rsid w:val="008646E5"/>
    <w:rsid w:val="008646EB"/>
    <w:rsid w:val="0086473F"/>
    <w:rsid w:val="00864785"/>
    <w:rsid w:val="00864836"/>
    <w:rsid w:val="00864861"/>
    <w:rsid w:val="0086488B"/>
    <w:rsid w:val="00864930"/>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CD"/>
    <w:rsid w:val="00864DEB"/>
    <w:rsid w:val="00864DFC"/>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0EF"/>
    <w:rsid w:val="00865168"/>
    <w:rsid w:val="00865171"/>
    <w:rsid w:val="00865182"/>
    <w:rsid w:val="008651D5"/>
    <w:rsid w:val="008651EF"/>
    <w:rsid w:val="008651FD"/>
    <w:rsid w:val="0086521D"/>
    <w:rsid w:val="0086524F"/>
    <w:rsid w:val="00865257"/>
    <w:rsid w:val="0086527C"/>
    <w:rsid w:val="008652A7"/>
    <w:rsid w:val="008652AC"/>
    <w:rsid w:val="00865307"/>
    <w:rsid w:val="00865324"/>
    <w:rsid w:val="00865328"/>
    <w:rsid w:val="00865356"/>
    <w:rsid w:val="00865396"/>
    <w:rsid w:val="008653AB"/>
    <w:rsid w:val="00865443"/>
    <w:rsid w:val="008654D2"/>
    <w:rsid w:val="00865529"/>
    <w:rsid w:val="00865565"/>
    <w:rsid w:val="008655DE"/>
    <w:rsid w:val="00865601"/>
    <w:rsid w:val="0086561E"/>
    <w:rsid w:val="00865630"/>
    <w:rsid w:val="0086566D"/>
    <w:rsid w:val="00865671"/>
    <w:rsid w:val="00865673"/>
    <w:rsid w:val="0086569F"/>
    <w:rsid w:val="008656B0"/>
    <w:rsid w:val="008656C3"/>
    <w:rsid w:val="0086571C"/>
    <w:rsid w:val="0086573F"/>
    <w:rsid w:val="008657F0"/>
    <w:rsid w:val="008657FB"/>
    <w:rsid w:val="00865811"/>
    <w:rsid w:val="00865855"/>
    <w:rsid w:val="00865863"/>
    <w:rsid w:val="00865869"/>
    <w:rsid w:val="00865879"/>
    <w:rsid w:val="008658CE"/>
    <w:rsid w:val="00865912"/>
    <w:rsid w:val="0086597D"/>
    <w:rsid w:val="00865983"/>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2D"/>
    <w:rsid w:val="00865F93"/>
    <w:rsid w:val="00865F9A"/>
    <w:rsid w:val="00865FA8"/>
    <w:rsid w:val="00865FAA"/>
    <w:rsid w:val="00865FE3"/>
    <w:rsid w:val="00866064"/>
    <w:rsid w:val="00866088"/>
    <w:rsid w:val="008660B4"/>
    <w:rsid w:val="00866103"/>
    <w:rsid w:val="00866111"/>
    <w:rsid w:val="0086613F"/>
    <w:rsid w:val="00866175"/>
    <w:rsid w:val="00866185"/>
    <w:rsid w:val="00866199"/>
    <w:rsid w:val="008661A8"/>
    <w:rsid w:val="008661C5"/>
    <w:rsid w:val="008661DB"/>
    <w:rsid w:val="00866269"/>
    <w:rsid w:val="0086626C"/>
    <w:rsid w:val="00866272"/>
    <w:rsid w:val="008662A6"/>
    <w:rsid w:val="008662A7"/>
    <w:rsid w:val="0086634C"/>
    <w:rsid w:val="00866357"/>
    <w:rsid w:val="00866429"/>
    <w:rsid w:val="00866440"/>
    <w:rsid w:val="00866441"/>
    <w:rsid w:val="00866478"/>
    <w:rsid w:val="0086647E"/>
    <w:rsid w:val="00866492"/>
    <w:rsid w:val="0086649F"/>
    <w:rsid w:val="00866540"/>
    <w:rsid w:val="00866550"/>
    <w:rsid w:val="00866552"/>
    <w:rsid w:val="00866591"/>
    <w:rsid w:val="00866611"/>
    <w:rsid w:val="00866620"/>
    <w:rsid w:val="00866639"/>
    <w:rsid w:val="0086663D"/>
    <w:rsid w:val="008666C7"/>
    <w:rsid w:val="008666D9"/>
    <w:rsid w:val="0086672D"/>
    <w:rsid w:val="00866730"/>
    <w:rsid w:val="0086676B"/>
    <w:rsid w:val="008667AD"/>
    <w:rsid w:val="008667C0"/>
    <w:rsid w:val="008667DD"/>
    <w:rsid w:val="008667F0"/>
    <w:rsid w:val="0086684B"/>
    <w:rsid w:val="0086685A"/>
    <w:rsid w:val="00866872"/>
    <w:rsid w:val="0086688E"/>
    <w:rsid w:val="008668BA"/>
    <w:rsid w:val="0086694B"/>
    <w:rsid w:val="008669D1"/>
    <w:rsid w:val="008669E2"/>
    <w:rsid w:val="00866A42"/>
    <w:rsid w:val="00866A65"/>
    <w:rsid w:val="00866ABF"/>
    <w:rsid w:val="00866B19"/>
    <w:rsid w:val="00866B23"/>
    <w:rsid w:val="00866B4B"/>
    <w:rsid w:val="00866BB3"/>
    <w:rsid w:val="00866BCD"/>
    <w:rsid w:val="00866BE4"/>
    <w:rsid w:val="00866C18"/>
    <w:rsid w:val="00866C1D"/>
    <w:rsid w:val="00866C21"/>
    <w:rsid w:val="00866C34"/>
    <w:rsid w:val="00866CAF"/>
    <w:rsid w:val="00866CD2"/>
    <w:rsid w:val="00866D4E"/>
    <w:rsid w:val="00866D83"/>
    <w:rsid w:val="00866DC9"/>
    <w:rsid w:val="00866DFA"/>
    <w:rsid w:val="00866E06"/>
    <w:rsid w:val="00866E34"/>
    <w:rsid w:val="00866E70"/>
    <w:rsid w:val="00866EE9"/>
    <w:rsid w:val="00866EF1"/>
    <w:rsid w:val="00866EF4"/>
    <w:rsid w:val="00866F13"/>
    <w:rsid w:val="00866FB4"/>
    <w:rsid w:val="00866FE9"/>
    <w:rsid w:val="008670D5"/>
    <w:rsid w:val="008670D8"/>
    <w:rsid w:val="00867128"/>
    <w:rsid w:val="0086717E"/>
    <w:rsid w:val="00867267"/>
    <w:rsid w:val="0086726B"/>
    <w:rsid w:val="008672A9"/>
    <w:rsid w:val="0086730F"/>
    <w:rsid w:val="0086731C"/>
    <w:rsid w:val="0086731D"/>
    <w:rsid w:val="0086735D"/>
    <w:rsid w:val="00867395"/>
    <w:rsid w:val="008673AA"/>
    <w:rsid w:val="008673B1"/>
    <w:rsid w:val="008673D1"/>
    <w:rsid w:val="00867421"/>
    <w:rsid w:val="0086742A"/>
    <w:rsid w:val="00867435"/>
    <w:rsid w:val="00867454"/>
    <w:rsid w:val="00867470"/>
    <w:rsid w:val="00867493"/>
    <w:rsid w:val="008674E6"/>
    <w:rsid w:val="008674EB"/>
    <w:rsid w:val="00867501"/>
    <w:rsid w:val="0086751B"/>
    <w:rsid w:val="0086751C"/>
    <w:rsid w:val="00867550"/>
    <w:rsid w:val="00867669"/>
    <w:rsid w:val="0086772F"/>
    <w:rsid w:val="00867890"/>
    <w:rsid w:val="00867978"/>
    <w:rsid w:val="00867990"/>
    <w:rsid w:val="00867991"/>
    <w:rsid w:val="008679A0"/>
    <w:rsid w:val="00867A01"/>
    <w:rsid w:val="00867A40"/>
    <w:rsid w:val="00867A53"/>
    <w:rsid w:val="00867A6A"/>
    <w:rsid w:val="00867A73"/>
    <w:rsid w:val="00867A76"/>
    <w:rsid w:val="00867AD0"/>
    <w:rsid w:val="00867B5A"/>
    <w:rsid w:val="00867B6A"/>
    <w:rsid w:val="00867B8B"/>
    <w:rsid w:val="00867C02"/>
    <w:rsid w:val="00867C0D"/>
    <w:rsid w:val="00867C44"/>
    <w:rsid w:val="00867C4F"/>
    <w:rsid w:val="00867CBD"/>
    <w:rsid w:val="00867CBE"/>
    <w:rsid w:val="00867CED"/>
    <w:rsid w:val="00867D00"/>
    <w:rsid w:val="00867D0D"/>
    <w:rsid w:val="00867D58"/>
    <w:rsid w:val="00867DD0"/>
    <w:rsid w:val="00867DDF"/>
    <w:rsid w:val="00867E16"/>
    <w:rsid w:val="00867E50"/>
    <w:rsid w:val="00867E60"/>
    <w:rsid w:val="00867EA8"/>
    <w:rsid w:val="00867F18"/>
    <w:rsid w:val="00867F63"/>
    <w:rsid w:val="00867F95"/>
    <w:rsid w:val="00867FA1"/>
    <w:rsid w:val="00867FB8"/>
    <w:rsid w:val="00867FE6"/>
    <w:rsid w:val="00870013"/>
    <w:rsid w:val="0087003C"/>
    <w:rsid w:val="00870040"/>
    <w:rsid w:val="008700F5"/>
    <w:rsid w:val="00870119"/>
    <w:rsid w:val="00870148"/>
    <w:rsid w:val="00870171"/>
    <w:rsid w:val="00870193"/>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72"/>
    <w:rsid w:val="00870492"/>
    <w:rsid w:val="008704A6"/>
    <w:rsid w:val="008704AF"/>
    <w:rsid w:val="00870515"/>
    <w:rsid w:val="0087052E"/>
    <w:rsid w:val="00870530"/>
    <w:rsid w:val="0087055B"/>
    <w:rsid w:val="00870568"/>
    <w:rsid w:val="0087056F"/>
    <w:rsid w:val="008705B4"/>
    <w:rsid w:val="008705DA"/>
    <w:rsid w:val="008705FA"/>
    <w:rsid w:val="0087063C"/>
    <w:rsid w:val="008706F1"/>
    <w:rsid w:val="00870702"/>
    <w:rsid w:val="00870705"/>
    <w:rsid w:val="00870707"/>
    <w:rsid w:val="00870717"/>
    <w:rsid w:val="0087075F"/>
    <w:rsid w:val="0087076C"/>
    <w:rsid w:val="0087079C"/>
    <w:rsid w:val="00870803"/>
    <w:rsid w:val="00870825"/>
    <w:rsid w:val="0087088D"/>
    <w:rsid w:val="008708AE"/>
    <w:rsid w:val="00870947"/>
    <w:rsid w:val="0087096F"/>
    <w:rsid w:val="00870997"/>
    <w:rsid w:val="008709B1"/>
    <w:rsid w:val="008709C9"/>
    <w:rsid w:val="008709D3"/>
    <w:rsid w:val="00870A08"/>
    <w:rsid w:val="00870B01"/>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C0"/>
    <w:rsid w:val="00870FD5"/>
    <w:rsid w:val="00870FE4"/>
    <w:rsid w:val="00871054"/>
    <w:rsid w:val="0087113B"/>
    <w:rsid w:val="008711B1"/>
    <w:rsid w:val="008711C7"/>
    <w:rsid w:val="008711D0"/>
    <w:rsid w:val="00871221"/>
    <w:rsid w:val="0087135B"/>
    <w:rsid w:val="0087136D"/>
    <w:rsid w:val="0087138F"/>
    <w:rsid w:val="008713CD"/>
    <w:rsid w:val="008713F0"/>
    <w:rsid w:val="008713F1"/>
    <w:rsid w:val="00871439"/>
    <w:rsid w:val="008714CF"/>
    <w:rsid w:val="008714D9"/>
    <w:rsid w:val="00871529"/>
    <w:rsid w:val="00871556"/>
    <w:rsid w:val="00871650"/>
    <w:rsid w:val="008716B3"/>
    <w:rsid w:val="008716E1"/>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A1"/>
    <w:rsid w:val="00871AAF"/>
    <w:rsid w:val="00871B1D"/>
    <w:rsid w:val="00871B5D"/>
    <w:rsid w:val="00871B60"/>
    <w:rsid w:val="00871BB8"/>
    <w:rsid w:val="00871BCF"/>
    <w:rsid w:val="00871C1B"/>
    <w:rsid w:val="00871C2B"/>
    <w:rsid w:val="00871C8A"/>
    <w:rsid w:val="00871CA1"/>
    <w:rsid w:val="00871CDF"/>
    <w:rsid w:val="00871D2D"/>
    <w:rsid w:val="00871D8A"/>
    <w:rsid w:val="00871DA0"/>
    <w:rsid w:val="00871E03"/>
    <w:rsid w:val="00871E0D"/>
    <w:rsid w:val="00871E13"/>
    <w:rsid w:val="00871E30"/>
    <w:rsid w:val="00871E3D"/>
    <w:rsid w:val="00871E95"/>
    <w:rsid w:val="00871EA7"/>
    <w:rsid w:val="00871EB6"/>
    <w:rsid w:val="00871ED9"/>
    <w:rsid w:val="00871EE0"/>
    <w:rsid w:val="00871FC8"/>
    <w:rsid w:val="00871FFA"/>
    <w:rsid w:val="0087202F"/>
    <w:rsid w:val="008720B6"/>
    <w:rsid w:val="00872129"/>
    <w:rsid w:val="00872153"/>
    <w:rsid w:val="00872169"/>
    <w:rsid w:val="0087216B"/>
    <w:rsid w:val="00872176"/>
    <w:rsid w:val="008721CC"/>
    <w:rsid w:val="0087228E"/>
    <w:rsid w:val="00872296"/>
    <w:rsid w:val="008722E3"/>
    <w:rsid w:val="008723FD"/>
    <w:rsid w:val="00872426"/>
    <w:rsid w:val="0087247A"/>
    <w:rsid w:val="00872503"/>
    <w:rsid w:val="0087250D"/>
    <w:rsid w:val="00872577"/>
    <w:rsid w:val="0087257F"/>
    <w:rsid w:val="00872580"/>
    <w:rsid w:val="00872581"/>
    <w:rsid w:val="00872594"/>
    <w:rsid w:val="008725C2"/>
    <w:rsid w:val="008725D8"/>
    <w:rsid w:val="008725E8"/>
    <w:rsid w:val="00872681"/>
    <w:rsid w:val="00872697"/>
    <w:rsid w:val="00872711"/>
    <w:rsid w:val="00872752"/>
    <w:rsid w:val="0087277A"/>
    <w:rsid w:val="0087278D"/>
    <w:rsid w:val="00872795"/>
    <w:rsid w:val="00872799"/>
    <w:rsid w:val="008727E1"/>
    <w:rsid w:val="008727EF"/>
    <w:rsid w:val="008727F1"/>
    <w:rsid w:val="00872845"/>
    <w:rsid w:val="008728A3"/>
    <w:rsid w:val="008728EA"/>
    <w:rsid w:val="008728FE"/>
    <w:rsid w:val="00872911"/>
    <w:rsid w:val="0087292A"/>
    <w:rsid w:val="008729B8"/>
    <w:rsid w:val="008729D1"/>
    <w:rsid w:val="00872A1D"/>
    <w:rsid w:val="00872ACA"/>
    <w:rsid w:val="00872B10"/>
    <w:rsid w:val="00872B40"/>
    <w:rsid w:val="00872BEA"/>
    <w:rsid w:val="00872C01"/>
    <w:rsid w:val="00872C6F"/>
    <w:rsid w:val="00872C99"/>
    <w:rsid w:val="00872CA3"/>
    <w:rsid w:val="00872CAA"/>
    <w:rsid w:val="00872D26"/>
    <w:rsid w:val="00872D53"/>
    <w:rsid w:val="00872D6F"/>
    <w:rsid w:val="00872D73"/>
    <w:rsid w:val="00872DA6"/>
    <w:rsid w:val="00872DDF"/>
    <w:rsid w:val="00872E12"/>
    <w:rsid w:val="00872E13"/>
    <w:rsid w:val="00872EBC"/>
    <w:rsid w:val="00872EBE"/>
    <w:rsid w:val="00872F00"/>
    <w:rsid w:val="00872F1A"/>
    <w:rsid w:val="00872F2E"/>
    <w:rsid w:val="00872F4A"/>
    <w:rsid w:val="00872F55"/>
    <w:rsid w:val="00872F90"/>
    <w:rsid w:val="00872FB5"/>
    <w:rsid w:val="00872FF9"/>
    <w:rsid w:val="0087305A"/>
    <w:rsid w:val="00873098"/>
    <w:rsid w:val="008730D1"/>
    <w:rsid w:val="008730EB"/>
    <w:rsid w:val="0087311B"/>
    <w:rsid w:val="0087314A"/>
    <w:rsid w:val="00873163"/>
    <w:rsid w:val="00873193"/>
    <w:rsid w:val="008731DB"/>
    <w:rsid w:val="008731DC"/>
    <w:rsid w:val="008731F6"/>
    <w:rsid w:val="0087321E"/>
    <w:rsid w:val="00873230"/>
    <w:rsid w:val="00873255"/>
    <w:rsid w:val="00873299"/>
    <w:rsid w:val="008732B4"/>
    <w:rsid w:val="008732BD"/>
    <w:rsid w:val="008732CE"/>
    <w:rsid w:val="00873398"/>
    <w:rsid w:val="0087339B"/>
    <w:rsid w:val="008733C9"/>
    <w:rsid w:val="0087345C"/>
    <w:rsid w:val="00873464"/>
    <w:rsid w:val="008734AD"/>
    <w:rsid w:val="008734E1"/>
    <w:rsid w:val="00873536"/>
    <w:rsid w:val="008735F5"/>
    <w:rsid w:val="00873613"/>
    <w:rsid w:val="00873693"/>
    <w:rsid w:val="008736AE"/>
    <w:rsid w:val="008736EB"/>
    <w:rsid w:val="00873732"/>
    <w:rsid w:val="008737A1"/>
    <w:rsid w:val="008737B9"/>
    <w:rsid w:val="008737C6"/>
    <w:rsid w:val="008737CA"/>
    <w:rsid w:val="008737EB"/>
    <w:rsid w:val="0087384E"/>
    <w:rsid w:val="00873881"/>
    <w:rsid w:val="008738A9"/>
    <w:rsid w:val="008738B6"/>
    <w:rsid w:val="00873907"/>
    <w:rsid w:val="0087391F"/>
    <w:rsid w:val="00873943"/>
    <w:rsid w:val="0087394F"/>
    <w:rsid w:val="008739BD"/>
    <w:rsid w:val="00873A30"/>
    <w:rsid w:val="00873A71"/>
    <w:rsid w:val="00873AE6"/>
    <w:rsid w:val="00873B4D"/>
    <w:rsid w:val="00873B70"/>
    <w:rsid w:val="00873B91"/>
    <w:rsid w:val="00873BA1"/>
    <w:rsid w:val="00873BD6"/>
    <w:rsid w:val="00873CD7"/>
    <w:rsid w:val="00873CF8"/>
    <w:rsid w:val="00873CFE"/>
    <w:rsid w:val="00873D30"/>
    <w:rsid w:val="00873D4F"/>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71"/>
    <w:rsid w:val="0087427C"/>
    <w:rsid w:val="0087428B"/>
    <w:rsid w:val="008742D3"/>
    <w:rsid w:val="008742D6"/>
    <w:rsid w:val="008742F2"/>
    <w:rsid w:val="00874306"/>
    <w:rsid w:val="0087431C"/>
    <w:rsid w:val="00874356"/>
    <w:rsid w:val="00874373"/>
    <w:rsid w:val="0087437B"/>
    <w:rsid w:val="008743B0"/>
    <w:rsid w:val="008743BE"/>
    <w:rsid w:val="008743DC"/>
    <w:rsid w:val="0087441C"/>
    <w:rsid w:val="0087446E"/>
    <w:rsid w:val="008744A4"/>
    <w:rsid w:val="008744AD"/>
    <w:rsid w:val="008744C5"/>
    <w:rsid w:val="008744D8"/>
    <w:rsid w:val="008744EB"/>
    <w:rsid w:val="00874513"/>
    <w:rsid w:val="00874565"/>
    <w:rsid w:val="008745AB"/>
    <w:rsid w:val="008745B1"/>
    <w:rsid w:val="008745C7"/>
    <w:rsid w:val="00874608"/>
    <w:rsid w:val="00874632"/>
    <w:rsid w:val="00874674"/>
    <w:rsid w:val="00874679"/>
    <w:rsid w:val="008746AC"/>
    <w:rsid w:val="008746D1"/>
    <w:rsid w:val="008746D5"/>
    <w:rsid w:val="008746E1"/>
    <w:rsid w:val="00874725"/>
    <w:rsid w:val="008747B0"/>
    <w:rsid w:val="008747C6"/>
    <w:rsid w:val="008747F3"/>
    <w:rsid w:val="00874830"/>
    <w:rsid w:val="0087485B"/>
    <w:rsid w:val="0087485C"/>
    <w:rsid w:val="0087485D"/>
    <w:rsid w:val="0087486D"/>
    <w:rsid w:val="0087487D"/>
    <w:rsid w:val="0087489E"/>
    <w:rsid w:val="008748D4"/>
    <w:rsid w:val="008748F0"/>
    <w:rsid w:val="0087496F"/>
    <w:rsid w:val="008749CB"/>
    <w:rsid w:val="00874A18"/>
    <w:rsid w:val="00874A4E"/>
    <w:rsid w:val="00874A7C"/>
    <w:rsid w:val="00874AB4"/>
    <w:rsid w:val="00874AF2"/>
    <w:rsid w:val="00874B10"/>
    <w:rsid w:val="00874B52"/>
    <w:rsid w:val="00874B8B"/>
    <w:rsid w:val="00874B96"/>
    <w:rsid w:val="00874BBD"/>
    <w:rsid w:val="00874BD8"/>
    <w:rsid w:val="00874BDA"/>
    <w:rsid w:val="00874BEF"/>
    <w:rsid w:val="00874BF5"/>
    <w:rsid w:val="00874C09"/>
    <w:rsid w:val="00874C14"/>
    <w:rsid w:val="00874D2B"/>
    <w:rsid w:val="00874D53"/>
    <w:rsid w:val="00874D7B"/>
    <w:rsid w:val="00874D8C"/>
    <w:rsid w:val="00874E1D"/>
    <w:rsid w:val="00874E73"/>
    <w:rsid w:val="00874EB1"/>
    <w:rsid w:val="00874EF2"/>
    <w:rsid w:val="00874F06"/>
    <w:rsid w:val="00874F28"/>
    <w:rsid w:val="00874F4D"/>
    <w:rsid w:val="00874F4F"/>
    <w:rsid w:val="00874F5C"/>
    <w:rsid w:val="00874F9A"/>
    <w:rsid w:val="00874FAF"/>
    <w:rsid w:val="00874FB2"/>
    <w:rsid w:val="00875006"/>
    <w:rsid w:val="008750FD"/>
    <w:rsid w:val="0087511B"/>
    <w:rsid w:val="00875126"/>
    <w:rsid w:val="0087512C"/>
    <w:rsid w:val="0087512F"/>
    <w:rsid w:val="0087517E"/>
    <w:rsid w:val="00875199"/>
    <w:rsid w:val="008751B7"/>
    <w:rsid w:val="0087523E"/>
    <w:rsid w:val="00875253"/>
    <w:rsid w:val="0087529A"/>
    <w:rsid w:val="008752AD"/>
    <w:rsid w:val="0087533C"/>
    <w:rsid w:val="00875359"/>
    <w:rsid w:val="008753D9"/>
    <w:rsid w:val="00875418"/>
    <w:rsid w:val="00875432"/>
    <w:rsid w:val="0087544C"/>
    <w:rsid w:val="00875496"/>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C5"/>
    <w:rsid w:val="00875922"/>
    <w:rsid w:val="00875990"/>
    <w:rsid w:val="008759AA"/>
    <w:rsid w:val="008759E1"/>
    <w:rsid w:val="00875A9A"/>
    <w:rsid w:val="00875AF8"/>
    <w:rsid w:val="00875B7E"/>
    <w:rsid w:val="00875BD6"/>
    <w:rsid w:val="00875C51"/>
    <w:rsid w:val="00875C60"/>
    <w:rsid w:val="00875C9B"/>
    <w:rsid w:val="00875CB9"/>
    <w:rsid w:val="00875CE2"/>
    <w:rsid w:val="00875DD1"/>
    <w:rsid w:val="00875DFF"/>
    <w:rsid w:val="00875E14"/>
    <w:rsid w:val="00875E17"/>
    <w:rsid w:val="00875E49"/>
    <w:rsid w:val="00875ED0"/>
    <w:rsid w:val="00875F49"/>
    <w:rsid w:val="00875F75"/>
    <w:rsid w:val="00875FBB"/>
    <w:rsid w:val="0087600A"/>
    <w:rsid w:val="00876025"/>
    <w:rsid w:val="00876055"/>
    <w:rsid w:val="00876091"/>
    <w:rsid w:val="008760E2"/>
    <w:rsid w:val="00876135"/>
    <w:rsid w:val="00876139"/>
    <w:rsid w:val="0087617D"/>
    <w:rsid w:val="008761C4"/>
    <w:rsid w:val="0087620F"/>
    <w:rsid w:val="00876241"/>
    <w:rsid w:val="0087624B"/>
    <w:rsid w:val="00876252"/>
    <w:rsid w:val="008762B5"/>
    <w:rsid w:val="00876346"/>
    <w:rsid w:val="0087635C"/>
    <w:rsid w:val="0087638F"/>
    <w:rsid w:val="00876445"/>
    <w:rsid w:val="0087644E"/>
    <w:rsid w:val="00876493"/>
    <w:rsid w:val="008764AC"/>
    <w:rsid w:val="00876501"/>
    <w:rsid w:val="0087651E"/>
    <w:rsid w:val="00876530"/>
    <w:rsid w:val="00876554"/>
    <w:rsid w:val="00876565"/>
    <w:rsid w:val="008765B2"/>
    <w:rsid w:val="008765C4"/>
    <w:rsid w:val="00876612"/>
    <w:rsid w:val="00876645"/>
    <w:rsid w:val="008766DF"/>
    <w:rsid w:val="0087671A"/>
    <w:rsid w:val="00876749"/>
    <w:rsid w:val="0087676E"/>
    <w:rsid w:val="0087677E"/>
    <w:rsid w:val="008767B4"/>
    <w:rsid w:val="008767BF"/>
    <w:rsid w:val="008767E3"/>
    <w:rsid w:val="0087683C"/>
    <w:rsid w:val="00876860"/>
    <w:rsid w:val="0087686B"/>
    <w:rsid w:val="0087688C"/>
    <w:rsid w:val="008768CE"/>
    <w:rsid w:val="008768F5"/>
    <w:rsid w:val="00876905"/>
    <w:rsid w:val="00876917"/>
    <w:rsid w:val="0087695E"/>
    <w:rsid w:val="00876979"/>
    <w:rsid w:val="00876988"/>
    <w:rsid w:val="008769B8"/>
    <w:rsid w:val="00876A7A"/>
    <w:rsid w:val="00876A84"/>
    <w:rsid w:val="00876A8E"/>
    <w:rsid w:val="00876A92"/>
    <w:rsid w:val="00876AAD"/>
    <w:rsid w:val="00876B36"/>
    <w:rsid w:val="00876B58"/>
    <w:rsid w:val="00876BE2"/>
    <w:rsid w:val="00876C0D"/>
    <w:rsid w:val="00876C39"/>
    <w:rsid w:val="00876C42"/>
    <w:rsid w:val="00876C58"/>
    <w:rsid w:val="00876CD3"/>
    <w:rsid w:val="00876D35"/>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79"/>
    <w:rsid w:val="00877192"/>
    <w:rsid w:val="0087720B"/>
    <w:rsid w:val="00877255"/>
    <w:rsid w:val="00877280"/>
    <w:rsid w:val="008772F0"/>
    <w:rsid w:val="00877324"/>
    <w:rsid w:val="0087738E"/>
    <w:rsid w:val="0087739C"/>
    <w:rsid w:val="008773BA"/>
    <w:rsid w:val="008773F8"/>
    <w:rsid w:val="00877410"/>
    <w:rsid w:val="00877467"/>
    <w:rsid w:val="0087748A"/>
    <w:rsid w:val="00877498"/>
    <w:rsid w:val="008774AD"/>
    <w:rsid w:val="0087752C"/>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CF"/>
    <w:rsid w:val="00877BE9"/>
    <w:rsid w:val="00877C0F"/>
    <w:rsid w:val="00877C4D"/>
    <w:rsid w:val="00877C59"/>
    <w:rsid w:val="00877C5F"/>
    <w:rsid w:val="00877CC8"/>
    <w:rsid w:val="00877CDA"/>
    <w:rsid w:val="00877CF0"/>
    <w:rsid w:val="00877D25"/>
    <w:rsid w:val="00877D41"/>
    <w:rsid w:val="00877D99"/>
    <w:rsid w:val="00877DC2"/>
    <w:rsid w:val="00877E00"/>
    <w:rsid w:val="00877E16"/>
    <w:rsid w:val="00877E3F"/>
    <w:rsid w:val="00877EB3"/>
    <w:rsid w:val="00877EF9"/>
    <w:rsid w:val="00877F20"/>
    <w:rsid w:val="00877F2C"/>
    <w:rsid w:val="00877F96"/>
    <w:rsid w:val="00877FB9"/>
    <w:rsid w:val="00877FC3"/>
    <w:rsid w:val="00877FE6"/>
    <w:rsid w:val="00880014"/>
    <w:rsid w:val="00880065"/>
    <w:rsid w:val="008800A2"/>
    <w:rsid w:val="008800E8"/>
    <w:rsid w:val="00880112"/>
    <w:rsid w:val="00880176"/>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5D6"/>
    <w:rsid w:val="00880620"/>
    <w:rsid w:val="00880633"/>
    <w:rsid w:val="00880650"/>
    <w:rsid w:val="00880669"/>
    <w:rsid w:val="008806C6"/>
    <w:rsid w:val="008806FA"/>
    <w:rsid w:val="0088071C"/>
    <w:rsid w:val="00880759"/>
    <w:rsid w:val="0088076E"/>
    <w:rsid w:val="008807CA"/>
    <w:rsid w:val="008807EE"/>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C23"/>
    <w:rsid w:val="00880C4C"/>
    <w:rsid w:val="00880CCC"/>
    <w:rsid w:val="00880CD4"/>
    <w:rsid w:val="00880D2A"/>
    <w:rsid w:val="00880D45"/>
    <w:rsid w:val="00880D65"/>
    <w:rsid w:val="00880DFF"/>
    <w:rsid w:val="00880E24"/>
    <w:rsid w:val="00880E3E"/>
    <w:rsid w:val="00880EB5"/>
    <w:rsid w:val="00880EC7"/>
    <w:rsid w:val="00880F2A"/>
    <w:rsid w:val="00880F7F"/>
    <w:rsid w:val="00880FC9"/>
    <w:rsid w:val="00881046"/>
    <w:rsid w:val="00881074"/>
    <w:rsid w:val="008810B7"/>
    <w:rsid w:val="008810BF"/>
    <w:rsid w:val="008810C5"/>
    <w:rsid w:val="008810C7"/>
    <w:rsid w:val="008810CD"/>
    <w:rsid w:val="00881264"/>
    <w:rsid w:val="008812A1"/>
    <w:rsid w:val="008812AB"/>
    <w:rsid w:val="008812F2"/>
    <w:rsid w:val="00881304"/>
    <w:rsid w:val="0088131D"/>
    <w:rsid w:val="0088135A"/>
    <w:rsid w:val="00881371"/>
    <w:rsid w:val="00881384"/>
    <w:rsid w:val="00881431"/>
    <w:rsid w:val="00881494"/>
    <w:rsid w:val="008814D5"/>
    <w:rsid w:val="00881506"/>
    <w:rsid w:val="0088152D"/>
    <w:rsid w:val="00881541"/>
    <w:rsid w:val="0088158B"/>
    <w:rsid w:val="008815AA"/>
    <w:rsid w:val="008815F4"/>
    <w:rsid w:val="008815FC"/>
    <w:rsid w:val="00881624"/>
    <w:rsid w:val="00881649"/>
    <w:rsid w:val="0088166D"/>
    <w:rsid w:val="00881755"/>
    <w:rsid w:val="0088175F"/>
    <w:rsid w:val="0088178C"/>
    <w:rsid w:val="008817C8"/>
    <w:rsid w:val="008817DC"/>
    <w:rsid w:val="00881819"/>
    <w:rsid w:val="00881893"/>
    <w:rsid w:val="0088194B"/>
    <w:rsid w:val="008819DE"/>
    <w:rsid w:val="008819F3"/>
    <w:rsid w:val="00881A2D"/>
    <w:rsid w:val="00881A9E"/>
    <w:rsid w:val="00881AA4"/>
    <w:rsid w:val="00881AE7"/>
    <w:rsid w:val="00881B9D"/>
    <w:rsid w:val="00881BC0"/>
    <w:rsid w:val="00881BF7"/>
    <w:rsid w:val="00881C14"/>
    <w:rsid w:val="00881C38"/>
    <w:rsid w:val="00881C57"/>
    <w:rsid w:val="00881C5D"/>
    <w:rsid w:val="00881C82"/>
    <w:rsid w:val="00881CA5"/>
    <w:rsid w:val="00881CCE"/>
    <w:rsid w:val="00881D05"/>
    <w:rsid w:val="00881D59"/>
    <w:rsid w:val="00881D84"/>
    <w:rsid w:val="00881DA4"/>
    <w:rsid w:val="00881DE7"/>
    <w:rsid w:val="00881DE9"/>
    <w:rsid w:val="00881DEA"/>
    <w:rsid w:val="00881E09"/>
    <w:rsid w:val="00881E2F"/>
    <w:rsid w:val="00881EAD"/>
    <w:rsid w:val="00881EAF"/>
    <w:rsid w:val="00881EB9"/>
    <w:rsid w:val="00881F39"/>
    <w:rsid w:val="00881F53"/>
    <w:rsid w:val="00881F56"/>
    <w:rsid w:val="00881FB7"/>
    <w:rsid w:val="00881FBF"/>
    <w:rsid w:val="00881FC5"/>
    <w:rsid w:val="00881FD9"/>
    <w:rsid w:val="00881FF1"/>
    <w:rsid w:val="00882001"/>
    <w:rsid w:val="0088206C"/>
    <w:rsid w:val="008820DA"/>
    <w:rsid w:val="00882150"/>
    <w:rsid w:val="00882177"/>
    <w:rsid w:val="008821CB"/>
    <w:rsid w:val="008821F5"/>
    <w:rsid w:val="0088220C"/>
    <w:rsid w:val="00882227"/>
    <w:rsid w:val="008822B4"/>
    <w:rsid w:val="008822E6"/>
    <w:rsid w:val="00882305"/>
    <w:rsid w:val="00882310"/>
    <w:rsid w:val="00882322"/>
    <w:rsid w:val="00882374"/>
    <w:rsid w:val="00882376"/>
    <w:rsid w:val="0088238A"/>
    <w:rsid w:val="0088239E"/>
    <w:rsid w:val="008823AE"/>
    <w:rsid w:val="008823B7"/>
    <w:rsid w:val="008823D0"/>
    <w:rsid w:val="00882423"/>
    <w:rsid w:val="008824A9"/>
    <w:rsid w:val="008824AF"/>
    <w:rsid w:val="008824C6"/>
    <w:rsid w:val="008824F8"/>
    <w:rsid w:val="00882552"/>
    <w:rsid w:val="0088257A"/>
    <w:rsid w:val="00882582"/>
    <w:rsid w:val="008825BE"/>
    <w:rsid w:val="008825C7"/>
    <w:rsid w:val="008825D3"/>
    <w:rsid w:val="00882612"/>
    <w:rsid w:val="00882623"/>
    <w:rsid w:val="00882656"/>
    <w:rsid w:val="0088269C"/>
    <w:rsid w:val="008826AA"/>
    <w:rsid w:val="008826DF"/>
    <w:rsid w:val="00882703"/>
    <w:rsid w:val="008827CD"/>
    <w:rsid w:val="0088286D"/>
    <w:rsid w:val="00882891"/>
    <w:rsid w:val="008828AE"/>
    <w:rsid w:val="0088296A"/>
    <w:rsid w:val="00882994"/>
    <w:rsid w:val="008829B2"/>
    <w:rsid w:val="008829C0"/>
    <w:rsid w:val="00882A02"/>
    <w:rsid w:val="00882A0B"/>
    <w:rsid w:val="00882A5E"/>
    <w:rsid w:val="00882A68"/>
    <w:rsid w:val="00882A76"/>
    <w:rsid w:val="00882AE3"/>
    <w:rsid w:val="00882B0C"/>
    <w:rsid w:val="00882B46"/>
    <w:rsid w:val="00882BD8"/>
    <w:rsid w:val="00882BDB"/>
    <w:rsid w:val="00882BDE"/>
    <w:rsid w:val="00882C34"/>
    <w:rsid w:val="00882C6C"/>
    <w:rsid w:val="00882CF0"/>
    <w:rsid w:val="00882CFD"/>
    <w:rsid w:val="00882D32"/>
    <w:rsid w:val="00882DFC"/>
    <w:rsid w:val="00882DFE"/>
    <w:rsid w:val="00882E80"/>
    <w:rsid w:val="00882F8E"/>
    <w:rsid w:val="00882FC8"/>
    <w:rsid w:val="0088302B"/>
    <w:rsid w:val="00883060"/>
    <w:rsid w:val="008830A7"/>
    <w:rsid w:val="008830BD"/>
    <w:rsid w:val="00883143"/>
    <w:rsid w:val="00883156"/>
    <w:rsid w:val="00883170"/>
    <w:rsid w:val="00883189"/>
    <w:rsid w:val="008831E4"/>
    <w:rsid w:val="00883217"/>
    <w:rsid w:val="008832BC"/>
    <w:rsid w:val="008832DF"/>
    <w:rsid w:val="00883303"/>
    <w:rsid w:val="00883321"/>
    <w:rsid w:val="0088338B"/>
    <w:rsid w:val="008833FA"/>
    <w:rsid w:val="00883400"/>
    <w:rsid w:val="00883415"/>
    <w:rsid w:val="00883463"/>
    <w:rsid w:val="00883468"/>
    <w:rsid w:val="0088355B"/>
    <w:rsid w:val="00883673"/>
    <w:rsid w:val="00883679"/>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70"/>
    <w:rsid w:val="0088409D"/>
    <w:rsid w:val="008840E9"/>
    <w:rsid w:val="008840F6"/>
    <w:rsid w:val="00884149"/>
    <w:rsid w:val="008841BC"/>
    <w:rsid w:val="008841F5"/>
    <w:rsid w:val="0088420F"/>
    <w:rsid w:val="00884239"/>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655"/>
    <w:rsid w:val="0088469E"/>
    <w:rsid w:val="008846D3"/>
    <w:rsid w:val="00884743"/>
    <w:rsid w:val="0088474A"/>
    <w:rsid w:val="00884786"/>
    <w:rsid w:val="008847A5"/>
    <w:rsid w:val="00884811"/>
    <w:rsid w:val="00884824"/>
    <w:rsid w:val="008848A8"/>
    <w:rsid w:val="008848AB"/>
    <w:rsid w:val="008848B5"/>
    <w:rsid w:val="008848D6"/>
    <w:rsid w:val="008848E1"/>
    <w:rsid w:val="0088492D"/>
    <w:rsid w:val="00884956"/>
    <w:rsid w:val="008849A8"/>
    <w:rsid w:val="00884A26"/>
    <w:rsid w:val="00884AAF"/>
    <w:rsid w:val="00884AD5"/>
    <w:rsid w:val="00884ADF"/>
    <w:rsid w:val="00884AE5"/>
    <w:rsid w:val="00884AF9"/>
    <w:rsid w:val="00884B73"/>
    <w:rsid w:val="00884B8E"/>
    <w:rsid w:val="00884BC3"/>
    <w:rsid w:val="00884BCF"/>
    <w:rsid w:val="00884BD1"/>
    <w:rsid w:val="00884BD8"/>
    <w:rsid w:val="00884C44"/>
    <w:rsid w:val="00884C87"/>
    <w:rsid w:val="00884CBA"/>
    <w:rsid w:val="00884D1C"/>
    <w:rsid w:val="00884D24"/>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136"/>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48"/>
    <w:rsid w:val="0088556F"/>
    <w:rsid w:val="00885594"/>
    <w:rsid w:val="00885598"/>
    <w:rsid w:val="0088568B"/>
    <w:rsid w:val="008856DA"/>
    <w:rsid w:val="008856ED"/>
    <w:rsid w:val="00885754"/>
    <w:rsid w:val="00885776"/>
    <w:rsid w:val="008857B5"/>
    <w:rsid w:val="00885809"/>
    <w:rsid w:val="00885838"/>
    <w:rsid w:val="0088587E"/>
    <w:rsid w:val="008858ED"/>
    <w:rsid w:val="00885901"/>
    <w:rsid w:val="00885912"/>
    <w:rsid w:val="0088592A"/>
    <w:rsid w:val="0088597D"/>
    <w:rsid w:val="0088599A"/>
    <w:rsid w:val="008859AE"/>
    <w:rsid w:val="008859CF"/>
    <w:rsid w:val="008859FF"/>
    <w:rsid w:val="00885A1A"/>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BFF"/>
    <w:rsid w:val="00885C37"/>
    <w:rsid w:val="00885C48"/>
    <w:rsid w:val="00885CFE"/>
    <w:rsid w:val="00885D16"/>
    <w:rsid w:val="00885D39"/>
    <w:rsid w:val="00885D4F"/>
    <w:rsid w:val="00885D73"/>
    <w:rsid w:val="00885D7F"/>
    <w:rsid w:val="00885D8E"/>
    <w:rsid w:val="00885D99"/>
    <w:rsid w:val="00885DCF"/>
    <w:rsid w:val="00885E6A"/>
    <w:rsid w:val="00885E73"/>
    <w:rsid w:val="00885E85"/>
    <w:rsid w:val="00885E95"/>
    <w:rsid w:val="00885F1C"/>
    <w:rsid w:val="00885F7A"/>
    <w:rsid w:val="00885F85"/>
    <w:rsid w:val="00885FDF"/>
    <w:rsid w:val="00885FF5"/>
    <w:rsid w:val="00886002"/>
    <w:rsid w:val="0088604D"/>
    <w:rsid w:val="00886084"/>
    <w:rsid w:val="008860C2"/>
    <w:rsid w:val="00886123"/>
    <w:rsid w:val="00886131"/>
    <w:rsid w:val="00886148"/>
    <w:rsid w:val="0088615A"/>
    <w:rsid w:val="00886195"/>
    <w:rsid w:val="00886247"/>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A10"/>
    <w:rsid w:val="00886A21"/>
    <w:rsid w:val="00886A3E"/>
    <w:rsid w:val="00886A85"/>
    <w:rsid w:val="00886B6B"/>
    <w:rsid w:val="00886BC8"/>
    <w:rsid w:val="00886BEA"/>
    <w:rsid w:val="00886C24"/>
    <w:rsid w:val="00886C2E"/>
    <w:rsid w:val="00886CA8"/>
    <w:rsid w:val="00886CB3"/>
    <w:rsid w:val="00886D00"/>
    <w:rsid w:val="00886DBF"/>
    <w:rsid w:val="00886DE8"/>
    <w:rsid w:val="00886DFA"/>
    <w:rsid w:val="00886E54"/>
    <w:rsid w:val="00886FFC"/>
    <w:rsid w:val="00887005"/>
    <w:rsid w:val="00887008"/>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E1"/>
    <w:rsid w:val="008873ED"/>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EA"/>
    <w:rsid w:val="00887703"/>
    <w:rsid w:val="0088777E"/>
    <w:rsid w:val="00887797"/>
    <w:rsid w:val="008877BD"/>
    <w:rsid w:val="008877DF"/>
    <w:rsid w:val="008877E3"/>
    <w:rsid w:val="00887826"/>
    <w:rsid w:val="0088782B"/>
    <w:rsid w:val="00887872"/>
    <w:rsid w:val="0088788B"/>
    <w:rsid w:val="00887897"/>
    <w:rsid w:val="008878D5"/>
    <w:rsid w:val="008878F5"/>
    <w:rsid w:val="00887905"/>
    <w:rsid w:val="00887914"/>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3A"/>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283"/>
    <w:rsid w:val="0089030B"/>
    <w:rsid w:val="0089035B"/>
    <w:rsid w:val="0089037E"/>
    <w:rsid w:val="0089038A"/>
    <w:rsid w:val="0089039D"/>
    <w:rsid w:val="008903A1"/>
    <w:rsid w:val="008903A3"/>
    <w:rsid w:val="008903C5"/>
    <w:rsid w:val="00890437"/>
    <w:rsid w:val="00890443"/>
    <w:rsid w:val="00890463"/>
    <w:rsid w:val="008904AE"/>
    <w:rsid w:val="008904CC"/>
    <w:rsid w:val="008905DB"/>
    <w:rsid w:val="008905DC"/>
    <w:rsid w:val="008905DD"/>
    <w:rsid w:val="008905E4"/>
    <w:rsid w:val="0089061B"/>
    <w:rsid w:val="00890648"/>
    <w:rsid w:val="0089065D"/>
    <w:rsid w:val="00890690"/>
    <w:rsid w:val="008906F6"/>
    <w:rsid w:val="00890711"/>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4F"/>
    <w:rsid w:val="00890CBC"/>
    <w:rsid w:val="00890D32"/>
    <w:rsid w:val="00890D62"/>
    <w:rsid w:val="00890D9B"/>
    <w:rsid w:val="00890E04"/>
    <w:rsid w:val="00890E1C"/>
    <w:rsid w:val="00890E38"/>
    <w:rsid w:val="00890E3D"/>
    <w:rsid w:val="00890E96"/>
    <w:rsid w:val="00890EBB"/>
    <w:rsid w:val="00890EF1"/>
    <w:rsid w:val="00890F0D"/>
    <w:rsid w:val="00890F2A"/>
    <w:rsid w:val="00890F37"/>
    <w:rsid w:val="00890F99"/>
    <w:rsid w:val="00890FB9"/>
    <w:rsid w:val="00891040"/>
    <w:rsid w:val="0089104E"/>
    <w:rsid w:val="008910A4"/>
    <w:rsid w:val="0089111E"/>
    <w:rsid w:val="0089113A"/>
    <w:rsid w:val="00891167"/>
    <w:rsid w:val="0089117F"/>
    <w:rsid w:val="008911BE"/>
    <w:rsid w:val="008911CC"/>
    <w:rsid w:val="008911D2"/>
    <w:rsid w:val="0089121A"/>
    <w:rsid w:val="00891234"/>
    <w:rsid w:val="008912A3"/>
    <w:rsid w:val="008912A6"/>
    <w:rsid w:val="00891318"/>
    <w:rsid w:val="00891346"/>
    <w:rsid w:val="0089134D"/>
    <w:rsid w:val="00891386"/>
    <w:rsid w:val="008913E0"/>
    <w:rsid w:val="0089142E"/>
    <w:rsid w:val="00891437"/>
    <w:rsid w:val="0089148A"/>
    <w:rsid w:val="00891491"/>
    <w:rsid w:val="00891498"/>
    <w:rsid w:val="008914A5"/>
    <w:rsid w:val="008914C6"/>
    <w:rsid w:val="0089151B"/>
    <w:rsid w:val="00891549"/>
    <w:rsid w:val="0089156E"/>
    <w:rsid w:val="00891574"/>
    <w:rsid w:val="00891587"/>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E1"/>
    <w:rsid w:val="008918E7"/>
    <w:rsid w:val="008918ED"/>
    <w:rsid w:val="008918EE"/>
    <w:rsid w:val="0089190B"/>
    <w:rsid w:val="008919C3"/>
    <w:rsid w:val="008919DA"/>
    <w:rsid w:val="00891A14"/>
    <w:rsid w:val="00891A57"/>
    <w:rsid w:val="00891A84"/>
    <w:rsid w:val="00891B59"/>
    <w:rsid w:val="00891B89"/>
    <w:rsid w:val="00891BFB"/>
    <w:rsid w:val="00891C4E"/>
    <w:rsid w:val="00891CE2"/>
    <w:rsid w:val="00891CF8"/>
    <w:rsid w:val="00891D2B"/>
    <w:rsid w:val="00891D39"/>
    <w:rsid w:val="00891DA1"/>
    <w:rsid w:val="00891DAA"/>
    <w:rsid w:val="00891DFB"/>
    <w:rsid w:val="00891E45"/>
    <w:rsid w:val="00891E93"/>
    <w:rsid w:val="00891F10"/>
    <w:rsid w:val="00891FEA"/>
    <w:rsid w:val="00892015"/>
    <w:rsid w:val="00892060"/>
    <w:rsid w:val="0089208A"/>
    <w:rsid w:val="008920B9"/>
    <w:rsid w:val="00892147"/>
    <w:rsid w:val="00892262"/>
    <w:rsid w:val="0089226E"/>
    <w:rsid w:val="00892279"/>
    <w:rsid w:val="008922E2"/>
    <w:rsid w:val="008922FE"/>
    <w:rsid w:val="00892305"/>
    <w:rsid w:val="00892386"/>
    <w:rsid w:val="0089242D"/>
    <w:rsid w:val="0089243B"/>
    <w:rsid w:val="0089249E"/>
    <w:rsid w:val="008924BA"/>
    <w:rsid w:val="0089251E"/>
    <w:rsid w:val="0089256D"/>
    <w:rsid w:val="008925A8"/>
    <w:rsid w:val="008925B6"/>
    <w:rsid w:val="008925EA"/>
    <w:rsid w:val="00892629"/>
    <w:rsid w:val="0089266C"/>
    <w:rsid w:val="00892670"/>
    <w:rsid w:val="008926CE"/>
    <w:rsid w:val="008926E3"/>
    <w:rsid w:val="0089270C"/>
    <w:rsid w:val="0089271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E1"/>
    <w:rsid w:val="00892AE7"/>
    <w:rsid w:val="00892B14"/>
    <w:rsid w:val="00892B38"/>
    <w:rsid w:val="00892B89"/>
    <w:rsid w:val="00892BD8"/>
    <w:rsid w:val="00892C71"/>
    <w:rsid w:val="00892CB3"/>
    <w:rsid w:val="00892D52"/>
    <w:rsid w:val="00892D64"/>
    <w:rsid w:val="00892D72"/>
    <w:rsid w:val="00892D78"/>
    <w:rsid w:val="00892D8F"/>
    <w:rsid w:val="00892E60"/>
    <w:rsid w:val="00892E9E"/>
    <w:rsid w:val="00892EC6"/>
    <w:rsid w:val="00892EE9"/>
    <w:rsid w:val="00892F10"/>
    <w:rsid w:val="00892F58"/>
    <w:rsid w:val="00892F84"/>
    <w:rsid w:val="00892FE7"/>
    <w:rsid w:val="00892FF3"/>
    <w:rsid w:val="0089300E"/>
    <w:rsid w:val="008930B0"/>
    <w:rsid w:val="00893114"/>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B6"/>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F8"/>
    <w:rsid w:val="00893CE0"/>
    <w:rsid w:val="00893CED"/>
    <w:rsid w:val="00893CF8"/>
    <w:rsid w:val="00893D1A"/>
    <w:rsid w:val="00893D1C"/>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57"/>
    <w:rsid w:val="00894065"/>
    <w:rsid w:val="0089409E"/>
    <w:rsid w:val="008941CF"/>
    <w:rsid w:val="008941DB"/>
    <w:rsid w:val="0089422B"/>
    <w:rsid w:val="0089423D"/>
    <w:rsid w:val="0089425E"/>
    <w:rsid w:val="008942B2"/>
    <w:rsid w:val="0089437E"/>
    <w:rsid w:val="008943CA"/>
    <w:rsid w:val="008943D3"/>
    <w:rsid w:val="008943D6"/>
    <w:rsid w:val="008943E3"/>
    <w:rsid w:val="00894432"/>
    <w:rsid w:val="008944BA"/>
    <w:rsid w:val="00894517"/>
    <w:rsid w:val="0089454F"/>
    <w:rsid w:val="0089459F"/>
    <w:rsid w:val="008945C9"/>
    <w:rsid w:val="008945F9"/>
    <w:rsid w:val="00894609"/>
    <w:rsid w:val="00894631"/>
    <w:rsid w:val="00894652"/>
    <w:rsid w:val="0089466C"/>
    <w:rsid w:val="00894672"/>
    <w:rsid w:val="00894688"/>
    <w:rsid w:val="0089468A"/>
    <w:rsid w:val="0089469F"/>
    <w:rsid w:val="008946F1"/>
    <w:rsid w:val="00894749"/>
    <w:rsid w:val="0089474F"/>
    <w:rsid w:val="00894784"/>
    <w:rsid w:val="008947AA"/>
    <w:rsid w:val="008947AF"/>
    <w:rsid w:val="008947CF"/>
    <w:rsid w:val="008947FF"/>
    <w:rsid w:val="0089482B"/>
    <w:rsid w:val="0089482E"/>
    <w:rsid w:val="00894851"/>
    <w:rsid w:val="008948A7"/>
    <w:rsid w:val="008948AB"/>
    <w:rsid w:val="008948C0"/>
    <w:rsid w:val="0089491E"/>
    <w:rsid w:val="0089492C"/>
    <w:rsid w:val="00894978"/>
    <w:rsid w:val="0089497F"/>
    <w:rsid w:val="008949CA"/>
    <w:rsid w:val="008949DD"/>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E2B"/>
    <w:rsid w:val="00894E8C"/>
    <w:rsid w:val="00894E9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511"/>
    <w:rsid w:val="00895558"/>
    <w:rsid w:val="00895584"/>
    <w:rsid w:val="008955CD"/>
    <w:rsid w:val="00895625"/>
    <w:rsid w:val="0089578D"/>
    <w:rsid w:val="0089579E"/>
    <w:rsid w:val="008957CC"/>
    <w:rsid w:val="008957DC"/>
    <w:rsid w:val="00895802"/>
    <w:rsid w:val="00895804"/>
    <w:rsid w:val="008958CB"/>
    <w:rsid w:val="00895947"/>
    <w:rsid w:val="00895966"/>
    <w:rsid w:val="008959F7"/>
    <w:rsid w:val="00895A4B"/>
    <w:rsid w:val="00895A9B"/>
    <w:rsid w:val="00895AEE"/>
    <w:rsid w:val="00895B43"/>
    <w:rsid w:val="00895B52"/>
    <w:rsid w:val="00895B75"/>
    <w:rsid w:val="00895B95"/>
    <w:rsid w:val="00895BA5"/>
    <w:rsid w:val="00895BA9"/>
    <w:rsid w:val="00895BD1"/>
    <w:rsid w:val="00895C5B"/>
    <w:rsid w:val="00895C78"/>
    <w:rsid w:val="00895C93"/>
    <w:rsid w:val="00895CBB"/>
    <w:rsid w:val="00895CC4"/>
    <w:rsid w:val="00895CD1"/>
    <w:rsid w:val="00895CD6"/>
    <w:rsid w:val="00895D0C"/>
    <w:rsid w:val="00895D4D"/>
    <w:rsid w:val="00895D8E"/>
    <w:rsid w:val="00895DC1"/>
    <w:rsid w:val="00895DD1"/>
    <w:rsid w:val="00895E4C"/>
    <w:rsid w:val="00895E4E"/>
    <w:rsid w:val="00895EC1"/>
    <w:rsid w:val="00895F06"/>
    <w:rsid w:val="00895F75"/>
    <w:rsid w:val="00896036"/>
    <w:rsid w:val="00896051"/>
    <w:rsid w:val="00896053"/>
    <w:rsid w:val="0089605D"/>
    <w:rsid w:val="00896068"/>
    <w:rsid w:val="00896094"/>
    <w:rsid w:val="0089609C"/>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9E"/>
    <w:rsid w:val="008965A8"/>
    <w:rsid w:val="00896628"/>
    <w:rsid w:val="00896636"/>
    <w:rsid w:val="008966D4"/>
    <w:rsid w:val="008966DB"/>
    <w:rsid w:val="008966DC"/>
    <w:rsid w:val="00896735"/>
    <w:rsid w:val="0089674B"/>
    <w:rsid w:val="00896796"/>
    <w:rsid w:val="008967B0"/>
    <w:rsid w:val="008967BC"/>
    <w:rsid w:val="0089682F"/>
    <w:rsid w:val="00896850"/>
    <w:rsid w:val="00896869"/>
    <w:rsid w:val="008968A0"/>
    <w:rsid w:val="00896951"/>
    <w:rsid w:val="00896A08"/>
    <w:rsid w:val="00896AAA"/>
    <w:rsid w:val="00896AB1"/>
    <w:rsid w:val="00896ACC"/>
    <w:rsid w:val="00896AFF"/>
    <w:rsid w:val="00896B14"/>
    <w:rsid w:val="00896B4A"/>
    <w:rsid w:val="00896B5C"/>
    <w:rsid w:val="00896B77"/>
    <w:rsid w:val="00896BBA"/>
    <w:rsid w:val="00896BCF"/>
    <w:rsid w:val="00896BF8"/>
    <w:rsid w:val="00896C24"/>
    <w:rsid w:val="00896C4E"/>
    <w:rsid w:val="00896C69"/>
    <w:rsid w:val="00896C9B"/>
    <w:rsid w:val="00896CB9"/>
    <w:rsid w:val="00896CBE"/>
    <w:rsid w:val="00896D47"/>
    <w:rsid w:val="00896D98"/>
    <w:rsid w:val="00896D9E"/>
    <w:rsid w:val="00896DA2"/>
    <w:rsid w:val="00896DA6"/>
    <w:rsid w:val="00896DD4"/>
    <w:rsid w:val="00896E2E"/>
    <w:rsid w:val="00896E56"/>
    <w:rsid w:val="00896EDF"/>
    <w:rsid w:val="00896EEE"/>
    <w:rsid w:val="00896F27"/>
    <w:rsid w:val="00896F45"/>
    <w:rsid w:val="00896F54"/>
    <w:rsid w:val="00896F62"/>
    <w:rsid w:val="00896FF6"/>
    <w:rsid w:val="0089702E"/>
    <w:rsid w:val="00897060"/>
    <w:rsid w:val="00897068"/>
    <w:rsid w:val="0089707E"/>
    <w:rsid w:val="008970AB"/>
    <w:rsid w:val="00897130"/>
    <w:rsid w:val="00897132"/>
    <w:rsid w:val="0089716B"/>
    <w:rsid w:val="008971AA"/>
    <w:rsid w:val="008971B4"/>
    <w:rsid w:val="008971D3"/>
    <w:rsid w:val="008971D9"/>
    <w:rsid w:val="008971E9"/>
    <w:rsid w:val="0089727A"/>
    <w:rsid w:val="008972B1"/>
    <w:rsid w:val="008972BC"/>
    <w:rsid w:val="008972BE"/>
    <w:rsid w:val="0089734D"/>
    <w:rsid w:val="008973B5"/>
    <w:rsid w:val="008973C4"/>
    <w:rsid w:val="008973C9"/>
    <w:rsid w:val="008973EF"/>
    <w:rsid w:val="00897450"/>
    <w:rsid w:val="00897471"/>
    <w:rsid w:val="008974AB"/>
    <w:rsid w:val="00897516"/>
    <w:rsid w:val="0089753E"/>
    <w:rsid w:val="008975BC"/>
    <w:rsid w:val="008975DE"/>
    <w:rsid w:val="008975EC"/>
    <w:rsid w:val="00897649"/>
    <w:rsid w:val="0089767E"/>
    <w:rsid w:val="008976C6"/>
    <w:rsid w:val="008976EF"/>
    <w:rsid w:val="00897741"/>
    <w:rsid w:val="0089774B"/>
    <w:rsid w:val="0089775D"/>
    <w:rsid w:val="008977B4"/>
    <w:rsid w:val="00897818"/>
    <w:rsid w:val="0089781C"/>
    <w:rsid w:val="0089783C"/>
    <w:rsid w:val="00897840"/>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88"/>
    <w:rsid w:val="00897DA2"/>
    <w:rsid w:val="00897DA7"/>
    <w:rsid w:val="00897DD1"/>
    <w:rsid w:val="00897DD6"/>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C"/>
    <w:rsid w:val="008A002B"/>
    <w:rsid w:val="008A0057"/>
    <w:rsid w:val="008A00D5"/>
    <w:rsid w:val="008A013A"/>
    <w:rsid w:val="008A01A6"/>
    <w:rsid w:val="008A02B1"/>
    <w:rsid w:val="008A02C1"/>
    <w:rsid w:val="008A02C2"/>
    <w:rsid w:val="008A02CD"/>
    <w:rsid w:val="008A02D0"/>
    <w:rsid w:val="008A0359"/>
    <w:rsid w:val="008A0365"/>
    <w:rsid w:val="008A039C"/>
    <w:rsid w:val="008A03D9"/>
    <w:rsid w:val="008A03FA"/>
    <w:rsid w:val="008A04D8"/>
    <w:rsid w:val="008A0523"/>
    <w:rsid w:val="008A053B"/>
    <w:rsid w:val="008A05BE"/>
    <w:rsid w:val="008A05F7"/>
    <w:rsid w:val="008A0603"/>
    <w:rsid w:val="008A0620"/>
    <w:rsid w:val="008A0675"/>
    <w:rsid w:val="008A0676"/>
    <w:rsid w:val="008A06EA"/>
    <w:rsid w:val="008A06FE"/>
    <w:rsid w:val="008A07A7"/>
    <w:rsid w:val="008A081A"/>
    <w:rsid w:val="008A086B"/>
    <w:rsid w:val="008A0886"/>
    <w:rsid w:val="008A08C5"/>
    <w:rsid w:val="008A08CB"/>
    <w:rsid w:val="008A08DD"/>
    <w:rsid w:val="008A0984"/>
    <w:rsid w:val="008A09AD"/>
    <w:rsid w:val="008A0A23"/>
    <w:rsid w:val="008A0A37"/>
    <w:rsid w:val="008A0A3E"/>
    <w:rsid w:val="008A0A55"/>
    <w:rsid w:val="008A0A5A"/>
    <w:rsid w:val="008A0A66"/>
    <w:rsid w:val="008A0ABC"/>
    <w:rsid w:val="008A0AC9"/>
    <w:rsid w:val="008A0AD8"/>
    <w:rsid w:val="008A0B39"/>
    <w:rsid w:val="008A0B5E"/>
    <w:rsid w:val="008A0B5F"/>
    <w:rsid w:val="008A0B8E"/>
    <w:rsid w:val="008A0BAE"/>
    <w:rsid w:val="008A0C53"/>
    <w:rsid w:val="008A0C59"/>
    <w:rsid w:val="008A0C89"/>
    <w:rsid w:val="008A0CB2"/>
    <w:rsid w:val="008A0CB6"/>
    <w:rsid w:val="008A0CC6"/>
    <w:rsid w:val="008A0D1C"/>
    <w:rsid w:val="008A0D27"/>
    <w:rsid w:val="008A0D62"/>
    <w:rsid w:val="008A0E03"/>
    <w:rsid w:val="008A0E1B"/>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A6"/>
    <w:rsid w:val="008A12BB"/>
    <w:rsid w:val="008A12C2"/>
    <w:rsid w:val="008A1350"/>
    <w:rsid w:val="008A1351"/>
    <w:rsid w:val="008A13BC"/>
    <w:rsid w:val="008A13D8"/>
    <w:rsid w:val="008A13F3"/>
    <w:rsid w:val="008A143B"/>
    <w:rsid w:val="008A145A"/>
    <w:rsid w:val="008A15AA"/>
    <w:rsid w:val="008A16D2"/>
    <w:rsid w:val="008A16E0"/>
    <w:rsid w:val="008A1722"/>
    <w:rsid w:val="008A1797"/>
    <w:rsid w:val="008A17F0"/>
    <w:rsid w:val="008A185E"/>
    <w:rsid w:val="008A1884"/>
    <w:rsid w:val="008A18DD"/>
    <w:rsid w:val="008A18E8"/>
    <w:rsid w:val="008A1931"/>
    <w:rsid w:val="008A1977"/>
    <w:rsid w:val="008A19A0"/>
    <w:rsid w:val="008A19C4"/>
    <w:rsid w:val="008A19E1"/>
    <w:rsid w:val="008A1A59"/>
    <w:rsid w:val="008A1B2F"/>
    <w:rsid w:val="008A1B3E"/>
    <w:rsid w:val="008A1B4E"/>
    <w:rsid w:val="008A1B87"/>
    <w:rsid w:val="008A1B9B"/>
    <w:rsid w:val="008A1BBD"/>
    <w:rsid w:val="008A1C58"/>
    <w:rsid w:val="008A1C73"/>
    <w:rsid w:val="008A1CB3"/>
    <w:rsid w:val="008A1D0D"/>
    <w:rsid w:val="008A1D1E"/>
    <w:rsid w:val="008A1D21"/>
    <w:rsid w:val="008A1D31"/>
    <w:rsid w:val="008A1D71"/>
    <w:rsid w:val="008A1DD2"/>
    <w:rsid w:val="008A1DF2"/>
    <w:rsid w:val="008A1DF5"/>
    <w:rsid w:val="008A1DF9"/>
    <w:rsid w:val="008A1E41"/>
    <w:rsid w:val="008A1E6E"/>
    <w:rsid w:val="008A1E8C"/>
    <w:rsid w:val="008A1EA5"/>
    <w:rsid w:val="008A1ECF"/>
    <w:rsid w:val="008A1F3D"/>
    <w:rsid w:val="008A1F72"/>
    <w:rsid w:val="008A1FFC"/>
    <w:rsid w:val="008A2029"/>
    <w:rsid w:val="008A204E"/>
    <w:rsid w:val="008A205F"/>
    <w:rsid w:val="008A207D"/>
    <w:rsid w:val="008A20D3"/>
    <w:rsid w:val="008A2149"/>
    <w:rsid w:val="008A21E6"/>
    <w:rsid w:val="008A2242"/>
    <w:rsid w:val="008A225E"/>
    <w:rsid w:val="008A2292"/>
    <w:rsid w:val="008A22A0"/>
    <w:rsid w:val="008A22A5"/>
    <w:rsid w:val="008A22E0"/>
    <w:rsid w:val="008A2344"/>
    <w:rsid w:val="008A237B"/>
    <w:rsid w:val="008A23B3"/>
    <w:rsid w:val="008A2405"/>
    <w:rsid w:val="008A240D"/>
    <w:rsid w:val="008A2449"/>
    <w:rsid w:val="008A2499"/>
    <w:rsid w:val="008A2594"/>
    <w:rsid w:val="008A266A"/>
    <w:rsid w:val="008A2671"/>
    <w:rsid w:val="008A267D"/>
    <w:rsid w:val="008A2688"/>
    <w:rsid w:val="008A26AC"/>
    <w:rsid w:val="008A26BF"/>
    <w:rsid w:val="008A26FF"/>
    <w:rsid w:val="008A2701"/>
    <w:rsid w:val="008A2702"/>
    <w:rsid w:val="008A2768"/>
    <w:rsid w:val="008A2787"/>
    <w:rsid w:val="008A2822"/>
    <w:rsid w:val="008A282B"/>
    <w:rsid w:val="008A285E"/>
    <w:rsid w:val="008A2861"/>
    <w:rsid w:val="008A2893"/>
    <w:rsid w:val="008A28D8"/>
    <w:rsid w:val="008A2915"/>
    <w:rsid w:val="008A298C"/>
    <w:rsid w:val="008A2990"/>
    <w:rsid w:val="008A29B7"/>
    <w:rsid w:val="008A2A3A"/>
    <w:rsid w:val="008A2B65"/>
    <w:rsid w:val="008A2B69"/>
    <w:rsid w:val="008A2B94"/>
    <w:rsid w:val="008A2BD0"/>
    <w:rsid w:val="008A2C0B"/>
    <w:rsid w:val="008A2CA2"/>
    <w:rsid w:val="008A2CA5"/>
    <w:rsid w:val="008A2D12"/>
    <w:rsid w:val="008A2D18"/>
    <w:rsid w:val="008A2D22"/>
    <w:rsid w:val="008A2D3D"/>
    <w:rsid w:val="008A2D96"/>
    <w:rsid w:val="008A2D9A"/>
    <w:rsid w:val="008A2DA7"/>
    <w:rsid w:val="008A2DF6"/>
    <w:rsid w:val="008A2E0B"/>
    <w:rsid w:val="008A2E84"/>
    <w:rsid w:val="008A2E86"/>
    <w:rsid w:val="008A2EB3"/>
    <w:rsid w:val="008A2F20"/>
    <w:rsid w:val="008A2F57"/>
    <w:rsid w:val="008A2F58"/>
    <w:rsid w:val="008A2F5F"/>
    <w:rsid w:val="008A2F7B"/>
    <w:rsid w:val="008A2F90"/>
    <w:rsid w:val="008A2FC5"/>
    <w:rsid w:val="008A302F"/>
    <w:rsid w:val="008A3052"/>
    <w:rsid w:val="008A306F"/>
    <w:rsid w:val="008A308C"/>
    <w:rsid w:val="008A3102"/>
    <w:rsid w:val="008A3131"/>
    <w:rsid w:val="008A3136"/>
    <w:rsid w:val="008A313C"/>
    <w:rsid w:val="008A31CC"/>
    <w:rsid w:val="008A31D4"/>
    <w:rsid w:val="008A31FC"/>
    <w:rsid w:val="008A321B"/>
    <w:rsid w:val="008A3244"/>
    <w:rsid w:val="008A327A"/>
    <w:rsid w:val="008A32D9"/>
    <w:rsid w:val="008A32E1"/>
    <w:rsid w:val="008A3400"/>
    <w:rsid w:val="008A3419"/>
    <w:rsid w:val="008A345F"/>
    <w:rsid w:val="008A3478"/>
    <w:rsid w:val="008A3479"/>
    <w:rsid w:val="008A3489"/>
    <w:rsid w:val="008A3491"/>
    <w:rsid w:val="008A34A7"/>
    <w:rsid w:val="008A34FC"/>
    <w:rsid w:val="008A3500"/>
    <w:rsid w:val="008A3503"/>
    <w:rsid w:val="008A3505"/>
    <w:rsid w:val="008A3555"/>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D"/>
    <w:rsid w:val="008A381F"/>
    <w:rsid w:val="008A3842"/>
    <w:rsid w:val="008A3856"/>
    <w:rsid w:val="008A3868"/>
    <w:rsid w:val="008A3893"/>
    <w:rsid w:val="008A391B"/>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A4"/>
    <w:rsid w:val="008A3CBE"/>
    <w:rsid w:val="008A3CFA"/>
    <w:rsid w:val="008A3DA2"/>
    <w:rsid w:val="008A3DCB"/>
    <w:rsid w:val="008A3DF1"/>
    <w:rsid w:val="008A3DFA"/>
    <w:rsid w:val="008A3E02"/>
    <w:rsid w:val="008A3E09"/>
    <w:rsid w:val="008A3E60"/>
    <w:rsid w:val="008A3E85"/>
    <w:rsid w:val="008A3E89"/>
    <w:rsid w:val="008A3EF4"/>
    <w:rsid w:val="008A3F1A"/>
    <w:rsid w:val="008A3F62"/>
    <w:rsid w:val="008A3F6A"/>
    <w:rsid w:val="008A3F82"/>
    <w:rsid w:val="008A3FFA"/>
    <w:rsid w:val="008A4010"/>
    <w:rsid w:val="008A4031"/>
    <w:rsid w:val="008A40A8"/>
    <w:rsid w:val="008A40E7"/>
    <w:rsid w:val="008A40FD"/>
    <w:rsid w:val="008A4147"/>
    <w:rsid w:val="008A421C"/>
    <w:rsid w:val="008A424C"/>
    <w:rsid w:val="008A42AF"/>
    <w:rsid w:val="008A42D4"/>
    <w:rsid w:val="008A4309"/>
    <w:rsid w:val="008A432E"/>
    <w:rsid w:val="008A4330"/>
    <w:rsid w:val="008A4377"/>
    <w:rsid w:val="008A437B"/>
    <w:rsid w:val="008A443D"/>
    <w:rsid w:val="008A4475"/>
    <w:rsid w:val="008A44CC"/>
    <w:rsid w:val="008A44E4"/>
    <w:rsid w:val="008A4516"/>
    <w:rsid w:val="008A452D"/>
    <w:rsid w:val="008A453F"/>
    <w:rsid w:val="008A454B"/>
    <w:rsid w:val="008A4608"/>
    <w:rsid w:val="008A463A"/>
    <w:rsid w:val="008A4646"/>
    <w:rsid w:val="008A467B"/>
    <w:rsid w:val="008A46A6"/>
    <w:rsid w:val="008A46DE"/>
    <w:rsid w:val="008A46FD"/>
    <w:rsid w:val="008A4730"/>
    <w:rsid w:val="008A4793"/>
    <w:rsid w:val="008A47A7"/>
    <w:rsid w:val="008A47AE"/>
    <w:rsid w:val="008A47BD"/>
    <w:rsid w:val="008A4862"/>
    <w:rsid w:val="008A48A3"/>
    <w:rsid w:val="008A48F0"/>
    <w:rsid w:val="008A4901"/>
    <w:rsid w:val="008A4916"/>
    <w:rsid w:val="008A4991"/>
    <w:rsid w:val="008A49CA"/>
    <w:rsid w:val="008A49F3"/>
    <w:rsid w:val="008A4B65"/>
    <w:rsid w:val="008A4BB9"/>
    <w:rsid w:val="008A4BC7"/>
    <w:rsid w:val="008A4BCA"/>
    <w:rsid w:val="008A4C34"/>
    <w:rsid w:val="008A4C4E"/>
    <w:rsid w:val="008A4C91"/>
    <w:rsid w:val="008A4CCA"/>
    <w:rsid w:val="008A4CF5"/>
    <w:rsid w:val="008A4CFC"/>
    <w:rsid w:val="008A4D66"/>
    <w:rsid w:val="008A4DAF"/>
    <w:rsid w:val="008A4DB1"/>
    <w:rsid w:val="008A4DC1"/>
    <w:rsid w:val="008A4DF6"/>
    <w:rsid w:val="008A4E04"/>
    <w:rsid w:val="008A4E3C"/>
    <w:rsid w:val="008A4E42"/>
    <w:rsid w:val="008A4E4F"/>
    <w:rsid w:val="008A4E83"/>
    <w:rsid w:val="008A4EDE"/>
    <w:rsid w:val="008A4F03"/>
    <w:rsid w:val="008A4F31"/>
    <w:rsid w:val="008A4F82"/>
    <w:rsid w:val="008A4FA4"/>
    <w:rsid w:val="008A4FB4"/>
    <w:rsid w:val="008A4FB9"/>
    <w:rsid w:val="008A4FBF"/>
    <w:rsid w:val="008A4FEA"/>
    <w:rsid w:val="008A500B"/>
    <w:rsid w:val="008A5094"/>
    <w:rsid w:val="008A50CE"/>
    <w:rsid w:val="008A5109"/>
    <w:rsid w:val="008A5145"/>
    <w:rsid w:val="008A5146"/>
    <w:rsid w:val="008A51CB"/>
    <w:rsid w:val="008A525D"/>
    <w:rsid w:val="008A5278"/>
    <w:rsid w:val="008A52DA"/>
    <w:rsid w:val="008A52FC"/>
    <w:rsid w:val="008A5302"/>
    <w:rsid w:val="008A533B"/>
    <w:rsid w:val="008A5364"/>
    <w:rsid w:val="008A53BA"/>
    <w:rsid w:val="008A53C0"/>
    <w:rsid w:val="008A53DA"/>
    <w:rsid w:val="008A54CF"/>
    <w:rsid w:val="008A5527"/>
    <w:rsid w:val="008A554B"/>
    <w:rsid w:val="008A5568"/>
    <w:rsid w:val="008A558B"/>
    <w:rsid w:val="008A5601"/>
    <w:rsid w:val="008A561B"/>
    <w:rsid w:val="008A5621"/>
    <w:rsid w:val="008A5624"/>
    <w:rsid w:val="008A563F"/>
    <w:rsid w:val="008A5649"/>
    <w:rsid w:val="008A5656"/>
    <w:rsid w:val="008A56C3"/>
    <w:rsid w:val="008A56D5"/>
    <w:rsid w:val="008A5742"/>
    <w:rsid w:val="008A574E"/>
    <w:rsid w:val="008A58D9"/>
    <w:rsid w:val="008A590C"/>
    <w:rsid w:val="008A591F"/>
    <w:rsid w:val="008A596D"/>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F42"/>
    <w:rsid w:val="008A5F9F"/>
    <w:rsid w:val="008A5FE4"/>
    <w:rsid w:val="008A600A"/>
    <w:rsid w:val="008A6022"/>
    <w:rsid w:val="008A6023"/>
    <w:rsid w:val="008A6041"/>
    <w:rsid w:val="008A60DF"/>
    <w:rsid w:val="008A60EA"/>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0B"/>
    <w:rsid w:val="008A6512"/>
    <w:rsid w:val="008A652C"/>
    <w:rsid w:val="008A656E"/>
    <w:rsid w:val="008A65BB"/>
    <w:rsid w:val="008A65DB"/>
    <w:rsid w:val="008A65E1"/>
    <w:rsid w:val="008A65FE"/>
    <w:rsid w:val="008A669E"/>
    <w:rsid w:val="008A66DE"/>
    <w:rsid w:val="008A6722"/>
    <w:rsid w:val="008A673A"/>
    <w:rsid w:val="008A675B"/>
    <w:rsid w:val="008A6773"/>
    <w:rsid w:val="008A6788"/>
    <w:rsid w:val="008A679B"/>
    <w:rsid w:val="008A67EF"/>
    <w:rsid w:val="008A67FF"/>
    <w:rsid w:val="008A6842"/>
    <w:rsid w:val="008A6863"/>
    <w:rsid w:val="008A6865"/>
    <w:rsid w:val="008A68C0"/>
    <w:rsid w:val="008A68CC"/>
    <w:rsid w:val="008A68FB"/>
    <w:rsid w:val="008A6933"/>
    <w:rsid w:val="008A696D"/>
    <w:rsid w:val="008A69CD"/>
    <w:rsid w:val="008A69D7"/>
    <w:rsid w:val="008A6A41"/>
    <w:rsid w:val="008A6A54"/>
    <w:rsid w:val="008A6A84"/>
    <w:rsid w:val="008A6A87"/>
    <w:rsid w:val="008A6A9B"/>
    <w:rsid w:val="008A6AAC"/>
    <w:rsid w:val="008A6ADB"/>
    <w:rsid w:val="008A6B1A"/>
    <w:rsid w:val="008A6B26"/>
    <w:rsid w:val="008A6B31"/>
    <w:rsid w:val="008A6B61"/>
    <w:rsid w:val="008A6BA9"/>
    <w:rsid w:val="008A6BF9"/>
    <w:rsid w:val="008A6C9A"/>
    <w:rsid w:val="008A6D10"/>
    <w:rsid w:val="008A6DAB"/>
    <w:rsid w:val="008A6E30"/>
    <w:rsid w:val="008A6EDF"/>
    <w:rsid w:val="008A6F84"/>
    <w:rsid w:val="008A6FF3"/>
    <w:rsid w:val="008A700B"/>
    <w:rsid w:val="008A701E"/>
    <w:rsid w:val="008A7024"/>
    <w:rsid w:val="008A70B0"/>
    <w:rsid w:val="008A70E0"/>
    <w:rsid w:val="008A718B"/>
    <w:rsid w:val="008A718D"/>
    <w:rsid w:val="008A71B9"/>
    <w:rsid w:val="008A71C2"/>
    <w:rsid w:val="008A71CB"/>
    <w:rsid w:val="008A722F"/>
    <w:rsid w:val="008A7285"/>
    <w:rsid w:val="008A7292"/>
    <w:rsid w:val="008A72C3"/>
    <w:rsid w:val="008A72DD"/>
    <w:rsid w:val="008A7305"/>
    <w:rsid w:val="008A737A"/>
    <w:rsid w:val="008A73C0"/>
    <w:rsid w:val="008A7425"/>
    <w:rsid w:val="008A7443"/>
    <w:rsid w:val="008A74A1"/>
    <w:rsid w:val="008A74B9"/>
    <w:rsid w:val="008A74DC"/>
    <w:rsid w:val="008A74FF"/>
    <w:rsid w:val="008A7560"/>
    <w:rsid w:val="008A7595"/>
    <w:rsid w:val="008A75F3"/>
    <w:rsid w:val="008A7640"/>
    <w:rsid w:val="008A7658"/>
    <w:rsid w:val="008A7664"/>
    <w:rsid w:val="008A76D3"/>
    <w:rsid w:val="008A771C"/>
    <w:rsid w:val="008A7730"/>
    <w:rsid w:val="008A778C"/>
    <w:rsid w:val="008A77A4"/>
    <w:rsid w:val="008A77BD"/>
    <w:rsid w:val="008A7863"/>
    <w:rsid w:val="008A7886"/>
    <w:rsid w:val="008A78B8"/>
    <w:rsid w:val="008A78BE"/>
    <w:rsid w:val="008A7974"/>
    <w:rsid w:val="008A79FD"/>
    <w:rsid w:val="008A79FF"/>
    <w:rsid w:val="008A7A36"/>
    <w:rsid w:val="008A7A4A"/>
    <w:rsid w:val="008A7AB0"/>
    <w:rsid w:val="008A7ACD"/>
    <w:rsid w:val="008A7AF6"/>
    <w:rsid w:val="008A7B04"/>
    <w:rsid w:val="008A7C0B"/>
    <w:rsid w:val="008A7CF7"/>
    <w:rsid w:val="008A7D48"/>
    <w:rsid w:val="008A7DA9"/>
    <w:rsid w:val="008A7DBC"/>
    <w:rsid w:val="008A7DF0"/>
    <w:rsid w:val="008A7E53"/>
    <w:rsid w:val="008A7E84"/>
    <w:rsid w:val="008A7E8D"/>
    <w:rsid w:val="008A7E9F"/>
    <w:rsid w:val="008A7EEF"/>
    <w:rsid w:val="008A7F2C"/>
    <w:rsid w:val="008A7F60"/>
    <w:rsid w:val="008A7FE0"/>
    <w:rsid w:val="008B0030"/>
    <w:rsid w:val="008B0050"/>
    <w:rsid w:val="008B0106"/>
    <w:rsid w:val="008B0155"/>
    <w:rsid w:val="008B0161"/>
    <w:rsid w:val="008B017E"/>
    <w:rsid w:val="008B0185"/>
    <w:rsid w:val="008B0194"/>
    <w:rsid w:val="008B0204"/>
    <w:rsid w:val="008B021A"/>
    <w:rsid w:val="008B0241"/>
    <w:rsid w:val="008B029E"/>
    <w:rsid w:val="008B02CB"/>
    <w:rsid w:val="008B02E6"/>
    <w:rsid w:val="008B03D1"/>
    <w:rsid w:val="008B03ED"/>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08"/>
    <w:rsid w:val="008B0522"/>
    <w:rsid w:val="008B053F"/>
    <w:rsid w:val="008B05DE"/>
    <w:rsid w:val="008B05E9"/>
    <w:rsid w:val="008B0668"/>
    <w:rsid w:val="008B06C2"/>
    <w:rsid w:val="008B06F1"/>
    <w:rsid w:val="008B07BC"/>
    <w:rsid w:val="008B07CB"/>
    <w:rsid w:val="008B07CF"/>
    <w:rsid w:val="008B0815"/>
    <w:rsid w:val="008B0821"/>
    <w:rsid w:val="008B0846"/>
    <w:rsid w:val="008B0890"/>
    <w:rsid w:val="008B08F9"/>
    <w:rsid w:val="008B0955"/>
    <w:rsid w:val="008B096D"/>
    <w:rsid w:val="008B09EB"/>
    <w:rsid w:val="008B0A4A"/>
    <w:rsid w:val="008B0A86"/>
    <w:rsid w:val="008B0B09"/>
    <w:rsid w:val="008B0B32"/>
    <w:rsid w:val="008B0B4E"/>
    <w:rsid w:val="008B0B6F"/>
    <w:rsid w:val="008B0C1E"/>
    <w:rsid w:val="008B0C37"/>
    <w:rsid w:val="008B0C62"/>
    <w:rsid w:val="008B0C80"/>
    <w:rsid w:val="008B0C98"/>
    <w:rsid w:val="008B0CDA"/>
    <w:rsid w:val="008B0D01"/>
    <w:rsid w:val="008B0D03"/>
    <w:rsid w:val="008B0D2B"/>
    <w:rsid w:val="008B0D69"/>
    <w:rsid w:val="008B0DD9"/>
    <w:rsid w:val="008B0DDD"/>
    <w:rsid w:val="008B0E54"/>
    <w:rsid w:val="008B0E6F"/>
    <w:rsid w:val="008B0EB5"/>
    <w:rsid w:val="008B0F47"/>
    <w:rsid w:val="008B0F89"/>
    <w:rsid w:val="008B1033"/>
    <w:rsid w:val="008B104C"/>
    <w:rsid w:val="008B1053"/>
    <w:rsid w:val="008B10A9"/>
    <w:rsid w:val="008B10B9"/>
    <w:rsid w:val="008B11EA"/>
    <w:rsid w:val="008B124B"/>
    <w:rsid w:val="008B1257"/>
    <w:rsid w:val="008B1266"/>
    <w:rsid w:val="008B12A6"/>
    <w:rsid w:val="008B12D2"/>
    <w:rsid w:val="008B1350"/>
    <w:rsid w:val="008B1390"/>
    <w:rsid w:val="008B13A3"/>
    <w:rsid w:val="008B13D0"/>
    <w:rsid w:val="008B141D"/>
    <w:rsid w:val="008B148B"/>
    <w:rsid w:val="008B1496"/>
    <w:rsid w:val="008B14BE"/>
    <w:rsid w:val="008B14C7"/>
    <w:rsid w:val="008B14D3"/>
    <w:rsid w:val="008B15BD"/>
    <w:rsid w:val="008B1602"/>
    <w:rsid w:val="008B164C"/>
    <w:rsid w:val="008B1669"/>
    <w:rsid w:val="008B16D4"/>
    <w:rsid w:val="008B16FE"/>
    <w:rsid w:val="008B174B"/>
    <w:rsid w:val="008B175F"/>
    <w:rsid w:val="008B1827"/>
    <w:rsid w:val="008B1850"/>
    <w:rsid w:val="008B1869"/>
    <w:rsid w:val="008B1879"/>
    <w:rsid w:val="008B1880"/>
    <w:rsid w:val="008B18C6"/>
    <w:rsid w:val="008B18D9"/>
    <w:rsid w:val="008B18E7"/>
    <w:rsid w:val="008B1929"/>
    <w:rsid w:val="008B1932"/>
    <w:rsid w:val="008B193B"/>
    <w:rsid w:val="008B1948"/>
    <w:rsid w:val="008B19B3"/>
    <w:rsid w:val="008B19CE"/>
    <w:rsid w:val="008B1A0B"/>
    <w:rsid w:val="008B1AD0"/>
    <w:rsid w:val="008B1B74"/>
    <w:rsid w:val="008B1BE1"/>
    <w:rsid w:val="008B1C16"/>
    <w:rsid w:val="008B1C30"/>
    <w:rsid w:val="008B1C50"/>
    <w:rsid w:val="008B1C7E"/>
    <w:rsid w:val="008B1D15"/>
    <w:rsid w:val="008B1D17"/>
    <w:rsid w:val="008B1D2B"/>
    <w:rsid w:val="008B1D79"/>
    <w:rsid w:val="008B1DA6"/>
    <w:rsid w:val="008B1DF6"/>
    <w:rsid w:val="008B1E3C"/>
    <w:rsid w:val="008B1E82"/>
    <w:rsid w:val="008B1E8E"/>
    <w:rsid w:val="008B1EB0"/>
    <w:rsid w:val="008B1EE8"/>
    <w:rsid w:val="008B1EFD"/>
    <w:rsid w:val="008B1FC8"/>
    <w:rsid w:val="008B1FCD"/>
    <w:rsid w:val="008B1FE6"/>
    <w:rsid w:val="008B1FF3"/>
    <w:rsid w:val="008B2004"/>
    <w:rsid w:val="008B202B"/>
    <w:rsid w:val="008B208B"/>
    <w:rsid w:val="008B20CC"/>
    <w:rsid w:val="008B20D8"/>
    <w:rsid w:val="008B20DE"/>
    <w:rsid w:val="008B2198"/>
    <w:rsid w:val="008B21B1"/>
    <w:rsid w:val="008B21E2"/>
    <w:rsid w:val="008B21F1"/>
    <w:rsid w:val="008B220B"/>
    <w:rsid w:val="008B2263"/>
    <w:rsid w:val="008B2272"/>
    <w:rsid w:val="008B2279"/>
    <w:rsid w:val="008B22D6"/>
    <w:rsid w:val="008B2318"/>
    <w:rsid w:val="008B2334"/>
    <w:rsid w:val="008B234A"/>
    <w:rsid w:val="008B23C6"/>
    <w:rsid w:val="008B244A"/>
    <w:rsid w:val="008B247F"/>
    <w:rsid w:val="008B2482"/>
    <w:rsid w:val="008B249E"/>
    <w:rsid w:val="008B24AC"/>
    <w:rsid w:val="008B24E2"/>
    <w:rsid w:val="008B250D"/>
    <w:rsid w:val="008B25BA"/>
    <w:rsid w:val="008B25E8"/>
    <w:rsid w:val="008B25F3"/>
    <w:rsid w:val="008B2612"/>
    <w:rsid w:val="008B26DD"/>
    <w:rsid w:val="008B26FB"/>
    <w:rsid w:val="008B2705"/>
    <w:rsid w:val="008B273A"/>
    <w:rsid w:val="008B27C8"/>
    <w:rsid w:val="008B2803"/>
    <w:rsid w:val="008B2869"/>
    <w:rsid w:val="008B2890"/>
    <w:rsid w:val="008B28DD"/>
    <w:rsid w:val="008B2941"/>
    <w:rsid w:val="008B29C4"/>
    <w:rsid w:val="008B2A08"/>
    <w:rsid w:val="008B2A28"/>
    <w:rsid w:val="008B2A43"/>
    <w:rsid w:val="008B2B09"/>
    <w:rsid w:val="008B2B12"/>
    <w:rsid w:val="008B2B3D"/>
    <w:rsid w:val="008B2B70"/>
    <w:rsid w:val="008B2B83"/>
    <w:rsid w:val="008B2BAA"/>
    <w:rsid w:val="008B2BC0"/>
    <w:rsid w:val="008B2BC3"/>
    <w:rsid w:val="008B2BEF"/>
    <w:rsid w:val="008B2BF2"/>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C"/>
    <w:rsid w:val="008B2FB3"/>
    <w:rsid w:val="008B2FF1"/>
    <w:rsid w:val="008B2FF7"/>
    <w:rsid w:val="008B305C"/>
    <w:rsid w:val="008B3074"/>
    <w:rsid w:val="008B3080"/>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D6"/>
    <w:rsid w:val="008B371A"/>
    <w:rsid w:val="008B37C4"/>
    <w:rsid w:val="008B37C7"/>
    <w:rsid w:val="008B37C9"/>
    <w:rsid w:val="008B380E"/>
    <w:rsid w:val="008B3815"/>
    <w:rsid w:val="008B3821"/>
    <w:rsid w:val="008B383E"/>
    <w:rsid w:val="008B390C"/>
    <w:rsid w:val="008B396B"/>
    <w:rsid w:val="008B3970"/>
    <w:rsid w:val="008B3A24"/>
    <w:rsid w:val="008B3B02"/>
    <w:rsid w:val="008B3B20"/>
    <w:rsid w:val="008B3B34"/>
    <w:rsid w:val="008B3BBA"/>
    <w:rsid w:val="008B3C11"/>
    <w:rsid w:val="008B3C2E"/>
    <w:rsid w:val="008B3C48"/>
    <w:rsid w:val="008B3C67"/>
    <w:rsid w:val="008B3C6E"/>
    <w:rsid w:val="008B3C81"/>
    <w:rsid w:val="008B3D58"/>
    <w:rsid w:val="008B3D5B"/>
    <w:rsid w:val="008B3D85"/>
    <w:rsid w:val="008B3DAF"/>
    <w:rsid w:val="008B3DD3"/>
    <w:rsid w:val="008B3DE9"/>
    <w:rsid w:val="008B3E18"/>
    <w:rsid w:val="008B3E27"/>
    <w:rsid w:val="008B3E45"/>
    <w:rsid w:val="008B3E5C"/>
    <w:rsid w:val="008B3E60"/>
    <w:rsid w:val="008B3E84"/>
    <w:rsid w:val="008B3F0B"/>
    <w:rsid w:val="008B3F0E"/>
    <w:rsid w:val="008B3F37"/>
    <w:rsid w:val="008B3F4A"/>
    <w:rsid w:val="008B3F51"/>
    <w:rsid w:val="008B3F77"/>
    <w:rsid w:val="008B3F9D"/>
    <w:rsid w:val="008B3FB7"/>
    <w:rsid w:val="008B403E"/>
    <w:rsid w:val="008B4091"/>
    <w:rsid w:val="008B40A6"/>
    <w:rsid w:val="008B40B2"/>
    <w:rsid w:val="008B4113"/>
    <w:rsid w:val="008B413B"/>
    <w:rsid w:val="008B4148"/>
    <w:rsid w:val="008B414C"/>
    <w:rsid w:val="008B416C"/>
    <w:rsid w:val="008B41AA"/>
    <w:rsid w:val="008B41FA"/>
    <w:rsid w:val="008B4213"/>
    <w:rsid w:val="008B421C"/>
    <w:rsid w:val="008B425A"/>
    <w:rsid w:val="008B4293"/>
    <w:rsid w:val="008B42BD"/>
    <w:rsid w:val="008B42CD"/>
    <w:rsid w:val="008B42FE"/>
    <w:rsid w:val="008B4325"/>
    <w:rsid w:val="008B436B"/>
    <w:rsid w:val="008B43A3"/>
    <w:rsid w:val="008B43BF"/>
    <w:rsid w:val="008B43E5"/>
    <w:rsid w:val="008B44C2"/>
    <w:rsid w:val="008B4555"/>
    <w:rsid w:val="008B458F"/>
    <w:rsid w:val="008B4591"/>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A"/>
    <w:rsid w:val="008B49F1"/>
    <w:rsid w:val="008B4A5A"/>
    <w:rsid w:val="008B4AC5"/>
    <w:rsid w:val="008B4AF0"/>
    <w:rsid w:val="008B4B1E"/>
    <w:rsid w:val="008B4C14"/>
    <w:rsid w:val="008B4C62"/>
    <w:rsid w:val="008B4CB2"/>
    <w:rsid w:val="008B4CFD"/>
    <w:rsid w:val="008B4D7B"/>
    <w:rsid w:val="008B4D98"/>
    <w:rsid w:val="008B4F52"/>
    <w:rsid w:val="008B4F8C"/>
    <w:rsid w:val="008B4FBA"/>
    <w:rsid w:val="008B4FD4"/>
    <w:rsid w:val="008B4FEA"/>
    <w:rsid w:val="008B5068"/>
    <w:rsid w:val="008B5074"/>
    <w:rsid w:val="008B5089"/>
    <w:rsid w:val="008B50CF"/>
    <w:rsid w:val="008B50FA"/>
    <w:rsid w:val="008B5136"/>
    <w:rsid w:val="008B513D"/>
    <w:rsid w:val="008B515D"/>
    <w:rsid w:val="008B517B"/>
    <w:rsid w:val="008B51C1"/>
    <w:rsid w:val="008B5200"/>
    <w:rsid w:val="008B5218"/>
    <w:rsid w:val="008B5227"/>
    <w:rsid w:val="008B527C"/>
    <w:rsid w:val="008B5296"/>
    <w:rsid w:val="008B52E0"/>
    <w:rsid w:val="008B5325"/>
    <w:rsid w:val="008B537C"/>
    <w:rsid w:val="008B538C"/>
    <w:rsid w:val="008B5391"/>
    <w:rsid w:val="008B53B7"/>
    <w:rsid w:val="008B53BD"/>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4A"/>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A7"/>
    <w:rsid w:val="008B5CF3"/>
    <w:rsid w:val="008B5D38"/>
    <w:rsid w:val="008B5D4A"/>
    <w:rsid w:val="008B5D7F"/>
    <w:rsid w:val="008B5D98"/>
    <w:rsid w:val="008B5DB1"/>
    <w:rsid w:val="008B5DEC"/>
    <w:rsid w:val="008B5DF0"/>
    <w:rsid w:val="008B5DFE"/>
    <w:rsid w:val="008B5E00"/>
    <w:rsid w:val="008B5E23"/>
    <w:rsid w:val="008B5E35"/>
    <w:rsid w:val="008B5E5E"/>
    <w:rsid w:val="008B5E8C"/>
    <w:rsid w:val="008B5EB6"/>
    <w:rsid w:val="008B5EC4"/>
    <w:rsid w:val="008B5EE4"/>
    <w:rsid w:val="008B5F23"/>
    <w:rsid w:val="008B5F2F"/>
    <w:rsid w:val="008B5F8A"/>
    <w:rsid w:val="008B5F98"/>
    <w:rsid w:val="008B5FA2"/>
    <w:rsid w:val="008B606F"/>
    <w:rsid w:val="008B607F"/>
    <w:rsid w:val="008B6090"/>
    <w:rsid w:val="008B60A8"/>
    <w:rsid w:val="008B60C5"/>
    <w:rsid w:val="008B60CE"/>
    <w:rsid w:val="008B60FE"/>
    <w:rsid w:val="008B610F"/>
    <w:rsid w:val="008B6188"/>
    <w:rsid w:val="008B621F"/>
    <w:rsid w:val="008B6275"/>
    <w:rsid w:val="008B6287"/>
    <w:rsid w:val="008B628C"/>
    <w:rsid w:val="008B62D4"/>
    <w:rsid w:val="008B62F9"/>
    <w:rsid w:val="008B63D5"/>
    <w:rsid w:val="008B6484"/>
    <w:rsid w:val="008B6517"/>
    <w:rsid w:val="008B657D"/>
    <w:rsid w:val="008B6585"/>
    <w:rsid w:val="008B659A"/>
    <w:rsid w:val="008B65A5"/>
    <w:rsid w:val="008B661D"/>
    <w:rsid w:val="008B66D4"/>
    <w:rsid w:val="008B66DB"/>
    <w:rsid w:val="008B6725"/>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7B"/>
    <w:rsid w:val="008B69D4"/>
    <w:rsid w:val="008B69E1"/>
    <w:rsid w:val="008B6A1A"/>
    <w:rsid w:val="008B6A28"/>
    <w:rsid w:val="008B6A47"/>
    <w:rsid w:val="008B6A5B"/>
    <w:rsid w:val="008B6A95"/>
    <w:rsid w:val="008B6AD7"/>
    <w:rsid w:val="008B6B73"/>
    <w:rsid w:val="008B6B82"/>
    <w:rsid w:val="008B6B88"/>
    <w:rsid w:val="008B6B8A"/>
    <w:rsid w:val="008B6BDE"/>
    <w:rsid w:val="008B6BEF"/>
    <w:rsid w:val="008B6C61"/>
    <w:rsid w:val="008B6CD4"/>
    <w:rsid w:val="008B6CEA"/>
    <w:rsid w:val="008B6D14"/>
    <w:rsid w:val="008B6D59"/>
    <w:rsid w:val="008B6D76"/>
    <w:rsid w:val="008B6DB0"/>
    <w:rsid w:val="008B6E04"/>
    <w:rsid w:val="008B6E30"/>
    <w:rsid w:val="008B6EDF"/>
    <w:rsid w:val="008B6EF2"/>
    <w:rsid w:val="008B6EFA"/>
    <w:rsid w:val="008B6F5D"/>
    <w:rsid w:val="008B6FA5"/>
    <w:rsid w:val="008B6FB6"/>
    <w:rsid w:val="008B6FCD"/>
    <w:rsid w:val="008B7037"/>
    <w:rsid w:val="008B7070"/>
    <w:rsid w:val="008B70B0"/>
    <w:rsid w:val="008B70BC"/>
    <w:rsid w:val="008B70CF"/>
    <w:rsid w:val="008B70E7"/>
    <w:rsid w:val="008B7150"/>
    <w:rsid w:val="008B7155"/>
    <w:rsid w:val="008B7170"/>
    <w:rsid w:val="008B71F3"/>
    <w:rsid w:val="008B71FC"/>
    <w:rsid w:val="008B7262"/>
    <w:rsid w:val="008B7263"/>
    <w:rsid w:val="008B7292"/>
    <w:rsid w:val="008B7312"/>
    <w:rsid w:val="008B7325"/>
    <w:rsid w:val="008B73B7"/>
    <w:rsid w:val="008B73BC"/>
    <w:rsid w:val="008B73C9"/>
    <w:rsid w:val="008B73E0"/>
    <w:rsid w:val="008B73F1"/>
    <w:rsid w:val="008B7412"/>
    <w:rsid w:val="008B7429"/>
    <w:rsid w:val="008B74C9"/>
    <w:rsid w:val="008B74FA"/>
    <w:rsid w:val="008B74FF"/>
    <w:rsid w:val="008B750B"/>
    <w:rsid w:val="008B7536"/>
    <w:rsid w:val="008B754A"/>
    <w:rsid w:val="008B7566"/>
    <w:rsid w:val="008B7585"/>
    <w:rsid w:val="008B761E"/>
    <w:rsid w:val="008B762E"/>
    <w:rsid w:val="008B7654"/>
    <w:rsid w:val="008B7676"/>
    <w:rsid w:val="008B771D"/>
    <w:rsid w:val="008B771E"/>
    <w:rsid w:val="008B772A"/>
    <w:rsid w:val="008B77A3"/>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E3"/>
    <w:rsid w:val="008B7AF6"/>
    <w:rsid w:val="008B7AFB"/>
    <w:rsid w:val="008B7B0A"/>
    <w:rsid w:val="008B7B21"/>
    <w:rsid w:val="008B7B36"/>
    <w:rsid w:val="008B7B5A"/>
    <w:rsid w:val="008B7BC3"/>
    <w:rsid w:val="008B7C59"/>
    <w:rsid w:val="008B7C87"/>
    <w:rsid w:val="008B7CC5"/>
    <w:rsid w:val="008B7CD1"/>
    <w:rsid w:val="008B7CDA"/>
    <w:rsid w:val="008B7D37"/>
    <w:rsid w:val="008B7D4E"/>
    <w:rsid w:val="008B7D52"/>
    <w:rsid w:val="008B7E31"/>
    <w:rsid w:val="008B7E6B"/>
    <w:rsid w:val="008B7F67"/>
    <w:rsid w:val="008B7FCA"/>
    <w:rsid w:val="008C00A7"/>
    <w:rsid w:val="008C00CB"/>
    <w:rsid w:val="008C00E7"/>
    <w:rsid w:val="008C011C"/>
    <w:rsid w:val="008C0122"/>
    <w:rsid w:val="008C012D"/>
    <w:rsid w:val="008C0167"/>
    <w:rsid w:val="008C0179"/>
    <w:rsid w:val="008C019F"/>
    <w:rsid w:val="008C01FD"/>
    <w:rsid w:val="008C0253"/>
    <w:rsid w:val="008C0283"/>
    <w:rsid w:val="008C02C9"/>
    <w:rsid w:val="008C02EB"/>
    <w:rsid w:val="008C036A"/>
    <w:rsid w:val="008C039F"/>
    <w:rsid w:val="008C03B2"/>
    <w:rsid w:val="008C03C5"/>
    <w:rsid w:val="008C0422"/>
    <w:rsid w:val="008C0471"/>
    <w:rsid w:val="008C0479"/>
    <w:rsid w:val="008C04B3"/>
    <w:rsid w:val="008C0525"/>
    <w:rsid w:val="008C053A"/>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DE"/>
    <w:rsid w:val="008C08E7"/>
    <w:rsid w:val="008C094F"/>
    <w:rsid w:val="008C0953"/>
    <w:rsid w:val="008C095F"/>
    <w:rsid w:val="008C0968"/>
    <w:rsid w:val="008C0974"/>
    <w:rsid w:val="008C0A2F"/>
    <w:rsid w:val="008C0A71"/>
    <w:rsid w:val="008C0AA2"/>
    <w:rsid w:val="008C0AC0"/>
    <w:rsid w:val="008C0ACB"/>
    <w:rsid w:val="008C0B3F"/>
    <w:rsid w:val="008C0B5D"/>
    <w:rsid w:val="008C0B7C"/>
    <w:rsid w:val="008C0C22"/>
    <w:rsid w:val="008C0C34"/>
    <w:rsid w:val="008C0C46"/>
    <w:rsid w:val="008C0C4A"/>
    <w:rsid w:val="008C0C53"/>
    <w:rsid w:val="008C0C8A"/>
    <w:rsid w:val="008C0C9D"/>
    <w:rsid w:val="008C0CB0"/>
    <w:rsid w:val="008C0CB5"/>
    <w:rsid w:val="008C0CB7"/>
    <w:rsid w:val="008C0D0B"/>
    <w:rsid w:val="008C0D20"/>
    <w:rsid w:val="008C0D53"/>
    <w:rsid w:val="008C0D8B"/>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F4"/>
    <w:rsid w:val="008C1210"/>
    <w:rsid w:val="008C122A"/>
    <w:rsid w:val="008C1275"/>
    <w:rsid w:val="008C127D"/>
    <w:rsid w:val="008C12BA"/>
    <w:rsid w:val="008C12CD"/>
    <w:rsid w:val="008C12F2"/>
    <w:rsid w:val="008C12FA"/>
    <w:rsid w:val="008C1314"/>
    <w:rsid w:val="008C1316"/>
    <w:rsid w:val="008C136A"/>
    <w:rsid w:val="008C1372"/>
    <w:rsid w:val="008C138C"/>
    <w:rsid w:val="008C13A3"/>
    <w:rsid w:val="008C13D0"/>
    <w:rsid w:val="008C13F6"/>
    <w:rsid w:val="008C1464"/>
    <w:rsid w:val="008C1489"/>
    <w:rsid w:val="008C14AB"/>
    <w:rsid w:val="008C156F"/>
    <w:rsid w:val="008C15B4"/>
    <w:rsid w:val="008C163E"/>
    <w:rsid w:val="008C1653"/>
    <w:rsid w:val="008C1656"/>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D3"/>
    <w:rsid w:val="008C1AF9"/>
    <w:rsid w:val="008C1B25"/>
    <w:rsid w:val="008C1C07"/>
    <w:rsid w:val="008C1C08"/>
    <w:rsid w:val="008C1C33"/>
    <w:rsid w:val="008C1C3B"/>
    <w:rsid w:val="008C1C6A"/>
    <w:rsid w:val="008C1CA6"/>
    <w:rsid w:val="008C1CEB"/>
    <w:rsid w:val="008C1D0D"/>
    <w:rsid w:val="008C1D58"/>
    <w:rsid w:val="008C1D9F"/>
    <w:rsid w:val="008C1DEB"/>
    <w:rsid w:val="008C1E0B"/>
    <w:rsid w:val="008C1E68"/>
    <w:rsid w:val="008C1F3B"/>
    <w:rsid w:val="008C1F79"/>
    <w:rsid w:val="008C1F99"/>
    <w:rsid w:val="008C1FD3"/>
    <w:rsid w:val="008C1FEE"/>
    <w:rsid w:val="008C2040"/>
    <w:rsid w:val="008C2070"/>
    <w:rsid w:val="008C2087"/>
    <w:rsid w:val="008C2096"/>
    <w:rsid w:val="008C20F9"/>
    <w:rsid w:val="008C2146"/>
    <w:rsid w:val="008C2203"/>
    <w:rsid w:val="008C226D"/>
    <w:rsid w:val="008C230E"/>
    <w:rsid w:val="008C2316"/>
    <w:rsid w:val="008C2357"/>
    <w:rsid w:val="008C23C9"/>
    <w:rsid w:val="008C23EF"/>
    <w:rsid w:val="008C2430"/>
    <w:rsid w:val="008C2472"/>
    <w:rsid w:val="008C24AE"/>
    <w:rsid w:val="008C24D7"/>
    <w:rsid w:val="008C250D"/>
    <w:rsid w:val="008C250E"/>
    <w:rsid w:val="008C2592"/>
    <w:rsid w:val="008C25A5"/>
    <w:rsid w:val="008C25EF"/>
    <w:rsid w:val="008C260D"/>
    <w:rsid w:val="008C2682"/>
    <w:rsid w:val="008C26AB"/>
    <w:rsid w:val="008C26C8"/>
    <w:rsid w:val="008C2733"/>
    <w:rsid w:val="008C2760"/>
    <w:rsid w:val="008C2777"/>
    <w:rsid w:val="008C2778"/>
    <w:rsid w:val="008C2780"/>
    <w:rsid w:val="008C2785"/>
    <w:rsid w:val="008C27AA"/>
    <w:rsid w:val="008C2817"/>
    <w:rsid w:val="008C282A"/>
    <w:rsid w:val="008C283F"/>
    <w:rsid w:val="008C287B"/>
    <w:rsid w:val="008C2881"/>
    <w:rsid w:val="008C288C"/>
    <w:rsid w:val="008C28F1"/>
    <w:rsid w:val="008C2901"/>
    <w:rsid w:val="008C2914"/>
    <w:rsid w:val="008C2943"/>
    <w:rsid w:val="008C2946"/>
    <w:rsid w:val="008C2968"/>
    <w:rsid w:val="008C2A26"/>
    <w:rsid w:val="008C2A41"/>
    <w:rsid w:val="008C2A7C"/>
    <w:rsid w:val="008C2A95"/>
    <w:rsid w:val="008C2AA1"/>
    <w:rsid w:val="008C2ADA"/>
    <w:rsid w:val="008C2AFD"/>
    <w:rsid w:val="008C2B35"/>
    <w:rsid w:val="008C2B59"/>
    <w:rsid w:val="008C2BB5"/>
    <w:rsid w:val="008C2BE4"/>
    <w:rsid w:val="008C2BE7"/>
    <w:rsid w:val="008C2C19"/>
    <w:rsid w:val="008C2C2C"/>
    <w:rsid w:val="008C2C53"/>
    <w:rsid w:val="008C2C60"/>
    <w:rsid w:val="008C2C87"/>
    <w:rsid w:val="008C2CA9"/>
    <w:rsid w:val="008C2CD3"/>
    <w:rsid w:val="008C2D15"/>
    <w:rsid w:val="008C2D29"/>
    <w:rsid w:val="008C2D3E"/>
    <w:rsid w:val="008C2D49"/>
    <w:rsid w:val="008C2D4A"/>
    <w:rsid w:val="008C2D74"/>
    <w:rsid w:val="008C2DA9"/>
    <w:rsid w:val="008C2DD7"/>
    <w:rsid w:val="008C2DDD"/>
    <w:rsid w:val="008C2E2A"/>
    <w:rsid w:val="008C2E3D"/>
    <w:rsid w:val="008C2E43"/>
    <w:rsid w:val="008C2E89"/>
    <w:rsid w:val="008C2E9E"/>
    <w:rsid w:val="008C2EB8"/>
    <w:rsid w:val="008C2ED5"/>
    <w:rsid w:val="008C2EE3"/>
    <w:rsid w:val="008C2F04"/>
    <w:rsid w:val="008C2F17"/>
    <w:rsid w:val="008C2F6B"/>
    <w:rsid w:val="008C2F72"/>
    <w:rsid w:val="008C2FB6"/>
    <w:rsid w:val="008C2FC7"/>
    <w:rsid w:val="008C2FF8"/>
    <w:rsid w:val="008C2FFD"/>
    <w:rsid w:val="008C3049"/>
    <w:rsid w:val="008C30AD"/>
    <w:rsid w:val="008C30CF"/>
    <w:rsid w:val="008C310A"/>
    <w:rsid w:val="008C3123"/>
    <w:rsid w:val="008C3168"/>
    <w:rsid w:val="008C3180"/>
    <w:rsid w:val="008C31D1"/>
    <w:rsid w:val="008C31E5"/>
    <w:rsid w:val="008C31FE"/>
    <w:rsid w:val="008C329E"/>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56"/>
    <w:rsid w:val="008C386D"/>
    <w:rsid w:val="008C3884"/>
    <w:rsid w:val="008C388B"/>
    <w:rsid w:val="008C388C"/>
    <w:rsid w:val="008C38EA"/>
    <w:rsid w:val="008C397C"/>
    <w:rsid w:val="008C3A98"/>
    <w:rsid w:val="008C3AC9"/>
    <w:rsid w:val="008C3AFD"/>
    <w:rsid w:val="008C3B3E"/>
    <w:rsid w:val="008C3B47"/>
    <w:rsid w:val="008C3B58"/>
    <w:rsid w:val="008C3BE9"/>
    <w:rsid w:val="008C3C05"/>
    <w:rsid w:val="008C3C71"/>
    <w:rsid w:val="008C3CA8"/>
    <w:rsid w:val="008C3CB7"/>
    <w:rsid w:val="008C3CCC"/>
    <w:rsid w:val="008C3CE2"/>
    <w:rsid w:val="008C3CED"/>
    <w:rsid w:val="008C3CFB"/>
    <w:rsid w:val="008C3D12"/>
    <w:rsid w:val="008C3D1F"/>
    <w:rsid w:val="008C3DA2"/>
    <w:rsid w:val="008C3DCA"/>
    <w:rsid w:val="008C3E76"/>
    <w:rsid w:val="008C3E8A"/>
    <w:rsid w:val="008C3EB3"/>
    <w:rsid w:val="008C3EBA"/>
    <w:rsid w:val="008C3EC8"/>
    <w:rsid w:val="008C3F01"/>
    <w:rsid w:val="008C3F53"/>
    <w:rsid w:val="008C4065"/>
    <w:rsid w:val="008C406A"/>
    <w:rsid w:val="008C4071"/>
    <w:rsid w:val="008C40AD"/>
    <w:rsid w:val="008C40D1"/>
    <w:rsid w:val="008C415F"/>
    <w:rsid w:val="008C41C8"/>
    <w:rsid w:val="008C41D9"/>
    <w:rsid w:val="008C427C"/>
    <w:rsid w:val="008C42A2"/>
    <w:rsid w:val="008C4384"/>
    <w:rsid w:val="008C43EA"/>
    <w:rsid w:val="008C444B"/>
    <w:rsid w:val="008C4524"/>
    <w:rsid w:val="008C452F"/>
    <w:rsid w:val="008C4538"/>
    <w:rsid w:val="008C453E"/>
    <w:rsid w:val="008C45E8"/>
    <w:rsid w:val="008C4610"/>
    <w:rsid w:val="008C4615"/>
    <w:rsid w:val="008C4629"/>
    <w:rsid w:val="008C4655"/>
    <w:rsid w:val="008C4662"/>
    <w:rsid w:val="008C466B"/>
    <w:rsid w:val="008C4673"/>
    <w:rsid w:val="008C46F8"/>
    <w:rsid w:val="008C46FC"/>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1E"/>
    <w:rsid w:val="008C4A7A"/>
    <w:rsid w:val="008C4ABB"/>
    <w:rsid w:val="008C4ABF"/>
    <w:rsid w:val="008C4AFE"/>
    <w:rsid w:val="008C4B01"/>
    <w:rsid w:val="008C4B32"/>
    <w:rsid w:val="008C4B36"/>
    <w:rsid w:val="008C4B4E"/>
    <w:rsid w:val="008C4B66"/>
    <w:rsid w:val="008C4B87"/>
    <w:rsid w:val="008C4C67"/>
    <w:rsid w:val="008C4CA7"/>
    <w:rsid w:val="008C4CE5"/>
    <w:rsid w:val="008C4D3E"/>
    <w:rsid w:val="008C4D92"/>
    <w:rsid w:val="008C4DA4"/>
    <w:rsid w:val="008C4DA7"/>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300"/>
    <w:rsid w:val="008C534A"/>
    <w:rsid w:val="008C53F1"/>
    <w:rsid w:val="008C543B"/>
    <w:rsid w:val="008C5463"/>
    <w:rsid w:val="008C54C9"/>
    <w:rsid w:val="008C5533"/>
    <w:rsid w:val="008C5543"/>
    <w:rsid w:val="008C5591"/>
    <w:rsid w:val="008C5603"/>
    <w:rsid w:val="008C56A3"/>
    <w:rsid w:val="008C572D"/>
    <w:rsid w:val="008C57F7"/>
    <w:rsid w:val="008C5866"/>
    <w:rsid w:val="008C5883"/>
    <w:rsid w:val="008C58AA"/>
    <w:rsid w:val="008C58B4"/>
    <w:rsid w:val="008C58F2"/>
    <w:rsid w:val="008C593E"/>
    <w:rsid w:val="008C595B"/>
    <w:rsid w:val="008C5A56"/>
    <w:rsid w:val="008C5A79"/>
    <w:rsid w:val="008C5A9A"/>
    <w:rsid w:val="008C5AAF"/>
    <w:rsid w:val="008C5AD5"/>
    <w:rsid w:val="008C5AED"/>
    <w:rsid w:val="008C5B46"/>
    <w:rsid w:val="008C5B9D"/>
    <w:rsid w:val="008C5C01"/>
    <w:rsid w:val="008C5C4B"/>
    <w:rsid w:val="008C5C64"/>
    <w:rsid w:val="008C5C9C"/>
    <w:rsid w:val="008C5D2C"/>
    <w:rsid w:val="008C5DDD"/>
    <w:rsid w:val="008C5E3B"/>
    <w:rsid w:val="008C5E4A"/>
    <w:rsid w:val="008C5E5C"/>
    <w:rsid w:val="008C5E75"/>
    <w:rsid w:val="008C5E79"/>
    <w:rsid w:val="008C5EAB"/>
    <w:rsid w:val="008C5F11"/>
    <w:rsid w:val="008C6027"/>
    <w:rsid w:val="008C602D"/>
    <w:rsid w:val="008C6047"/>
    <w:rsid w:val="008C6056"/>
    <w:rsid w:val="008C6076"/>
    <w:rsid w:val="008C6080"/>
    <w:rsid w:val="008C6091"/>
    <w:rsid w:val="008C60C7"/>
    <w:rsid w:val="008C60D0"/>
    <w:rsid w:val="008C60FC"/>
    <w:rsid w:val="008C620A"/>
    <w:rsid w:val="008C6218"/>
    <w:rsid w:val="008C622D"/>
    <w:rsid w:val="008C6247"/>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2F"/>
    <w:rsid w:val="008C657A"/>
    <w:rsid w:val="008C6590"/>
    <w:rsid w:val="008C65A7"/>
    <w:rsid w:val="008C65BA"/>
    <w:rsid w:val="008C65C0"/>
    <w:rsid w:val="008C663E"/>
    <w:rsid w:val="008C66BA"/>
    <w:rsid w:val="008C66E9"/>
    <w:rsid w:val="008C66FE"/>
    <w:rsid w:val="008C6756"/>
    <w:rsid w:val="008C677C"/>
    <w:rsid w:val="008C6820"/>
    <w:rsid w:val="008C6825"/>
    <w:rsid w:val="008C6830"/>
    <w:rsid w:val="008C6910"/>
    <w:rsid w:val="008C694E"/>
    <w:rsid w:val="008C6950"/>
    <w:rsid w:val="008C69C4"/>
    <w:rsid w:val="008C69C6"/>
    <w:rsid w:val="008C69ED"/>
    <w:rsid w:val="008C6A15"/>
    <w:rsid w:val="008C6A23"/>
    <w:rsid w:val="008C6A2A"/>
    <w:rsid w:val="008C6A9E"/>
    <w:rsid w:val="008C6AB0"/>
    <w:rsid w:val="008C6B20"/>
    <w:rsid w:val="008C6B4D"/>
    <w:rsid w:val="008C6BB5"/>
    <w:rsid w:val="008C6BBF"/>
    <w:rsid w:val="008C6BD3"/>
    <w:rsid w:val="008C6BE6"/>
    <w:rsid w:val="008C6C7B"/>
    <w:rsid w:val="008C6C99"/>
    <w:rsid w:val="008C6CC3"/>
    <w:rsid w:val="008C6D10"/>
    <w:rsid w:val="008C6D65"/>
    <w:rsid w:val="008C6DF3"/>
    <w:rsid w:val="008C6DF6"/>
    <w:rsid w:val="008C6E10"/>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47"/>
    <w:rsid w:val="008C718E"/>
    <w:rsid w:val="008C71B9"/>
    <w:rsid w:val="008C71F4"/>
    <w:rsid w:val="008C732F"/>
    <w:rsid w:val="008C7352"/>
    <w:rsid w:val="008C738C"/>
    <w:rsid w:val="008C73BF"/>
    <w:rsid w:val="008C73E2"/>
    <w:rsid w:val="008C7424"/>
    <w:rsid w:val="008C7477"/>
    <w:rsid w:val="008C747B"/>
    <w:rsid w:val="008C74F2"/>
    <w:rsid w:val="008C750A"/>
    <w:rsid w:val="008C750C"/>
    <w:rsid w:val="008C75AD"/>
    <w:rsid w:val="008C75D5"/>
    <w:rsid w:val="008C75DF"/>
    <w:rsid w:val="008C75F9"/>
    <w:rsid w:val="008C7670"/>
    <w:rsid w:val="008C76DD"/>
    <w:rsid w:val="008C7721"/>
    <w:rsid w:val="008C777E"/>
    <w:rsid w:val="008C7783"/>
    <w:rsid w:val="008C77A5"/>
    <w:rsid w:val="008C7801"/>
    <w:rsid w:val="008C783E"/>
    <w:rsid w:val="008C78C0"/>
    <w:rsid w:val="008C796C"/>
    <w:rsid w:val="008C7978"/>
    <w:rsid w:val="008C79DA"/>
    <w:rsid w:val="008C7A0C"/>
    <w:rsid w:val="008C7A2E"/>
    <w:rsid w:val="008C7A7C"/>
    <w:rsid w:val="008C7A89"/>
    <w:rsid w:val="008C7ABB"/>
    <w:rsid w:val="008C7ADA"/>
    <w:rsid w:val="008C7B6E"/>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EC"/>
    <w:rsid w:val="008C7EFD"/>
    <w:rsid w:val="008C7F16"/>
    <w:rsid w:val="008C7F37"/>
    <w:rsid w:val="008C7FB1"/>
    <w:rsid w:val="008C7FF0"/>
    <w:rsid w:val="008D005A"/>
    <w:rsid w:val="008D0069"/>
    <w:rsid w:val="008D008D"/>
    <w:rsid w:val="008D01A1"/>
    <w:rsid w:val="008D01A4"/>
    <w:rsid w:val="008D0215"/>
    <w:rsid w:val="008D028A"/>
    <w:rsid w:val="008D02C6"/>
    <w:rsid w:val="008D02FB"/>
    <w:rsid w:val="008D02FF"/>
    <w:rsid w:val="008D033D"/>
    <w:rsid w:val="008D034A"/>
    <w:rsid w:val="008D03B2"/>
    <w:rsid w:val="008D03F5"/>
    <w:rsid w:val="008D0438"/>
    <w:rsid w:val="008D045F"/>
    <w:rsid w:val="008D0460"/>
    <w:rsid w:val="008D0544"/>
    <w:rsid w:val="008D054C"/>
    <w:rsid w:val="008D055F"/>
    <w:rsid w:val="008D0571"/>
    <w:rsid w:val="008D05C2"/>
    <w:rsid w:val="008D0667"/>
    <w:rsid w:val="008D06FF"/>
    <w:rsid w:val="008D070F"/>
    <w:rsid w:val="008D0745"/>
    <w:rsid w:val="008D0752"/>
    <w:rsid w:val="008D0772"/>
    <w:rsid w:val="008D07A6"/>
    <w:rsid w:val="008D07B7"/>
    <w:rsid w:val="008D07D4"/>
    <w:rsid w:val="008D07EC"/>
    <w:rsid w:val="008D0831"/>
    <w:rsid w:val="008D08CA"/>
    <w:rsid w:val="008D0916"/>
    <w:rsid w:val="008D096A"/>
    <w:rsid w:val="008D0984"/>
    <w:rsid w:val="008D09D8"/>
    <w:rsid w:val="008D09DA"/>
    <w:rsid w:val="008D09F8"/>
    <w:rsid w:val="008D0A33"/>
    <w:rsid w:val="008D0A68"/>
    <w:rsid w:val="008D0AC9"/>
    <w:rsid w:val="008D0B25"/>
    <w:rsid w:val="008D0B31"/>
    <w:rsid w:val="008D0B5C"/>
    <w:rsid w:val="008D0B6A"/>
    <w:rsid w:val="008D0BD5"/>
    <w:rsid w:val="008D0BE5"/>
    <w:rsid w:val="008D0BF8"/>
    <w:rsid w:val="008D0C07"/>
    <w:rsid w:val="008D0C77"/>
    <w:rsid w:val="008D0CA0"/>
    <w:rsid w:val="008D0CE2"/>
    <w:rsid w:val="008D0CE9"/>
    <w:rsid w:val="008D0D1B"/>
    <w:rsid w:val="008D0D5B"/>
    <w:rsid w:val="008D0D5C"/>
    <w:rsid w:val="008D0D7E"/>
    <w:rsid w:val="008D0DD4"/>
    <w:rsid w:val="008D0E03"/>
    <w:rsid w:val="008D0E06"/>
    <w:rsid w:val="008D0E07"/>
    <w:rsid w:val="008D0E49"/>
    <w:rsid w:val="008D0E84"/>
    <w:rsid w:val="008D0EA6"/>
    <w:rsid w:val="008D0EAF"/>
    <w:rsid w:val="008D0EB9"/>
    <w:rsid w:val="008D0F01"/>
    <w:rsid w:val="008D0F06"/>
    <w:rsid w:val="008D0F13"/>
    <w:rsid w:val="008D0F8C"/>
    <w:rsid w:val="008D0F8F"/>
    <w:rsid w:val="008D0FC9"/>
    <w:rsid w:val="008D1003"/>
    <w:rsid w:val="008D1034"/>
    <w:rsid w:val="008D1049"/>
    <w:rsid w:val="008D107D"/>
    <w:rsid w:val="008D1099"/>
    <w:rsid w:val="008D1134"/>
    <w:rsid w:val="008D1140"/>
    <w:rsid w:val="008D1189"/>
    <w:rsid w:val="008D11B8"/>
    <w:rsid w:val="008D11F9"/>
    <w:rsid w:val="008D1219"/>
    <w:rsid w:val="008D1257"/>
    <w:rsid w:val="008D1266"/>
    <w:rsid w:val="008D1280"/>
    <w:rsid w:val="008D12AE"/>
    <w:rsid w:val="008D12B8"/>
    <w:rsid w:val="008D12CE"/>
    <w:rsid w:val="008D12F7"/>
    <w:rsid w:val="008D132E"/>
    <w:rsid w:val="008D1348"/>
    <w:rsid w:val="008D1370"/>
    <w:rsid w:val="008D13AE"/>
    <w:rsid w:val="008D141E"/>
    <w:rsid w:val="008D142A"/>
    <w:rsid w:val="008D143A"/>
    <w:rsid w:val="008D1471"/>
    <w:rsid w:val="008D152A"/>
    <w:rsid w:val="008D1538"/>
    <w:rsid w:val="008D1541"/>
    <w:rsid w:val="008D1551"/>
    <w:rsid w:val="008D15A4"/>
    <w:rsid w:val="008D15CC"/>
    <w:rsid w:val="008D15DD"/>
    <w:rsid w:val="008D1631"/>
    <w:rsid w:val="008D165C"/>
    <w:rsid w:val="008D16BB"/>
    <w:rsid w:val="008D16E2"/>
    <w:rsid w:val="008D1705"/>
    <w:rsid w:val="008D1724"/>
    <w:rsid w:val="008D1750"/>
    <w:rsid w:val="008D1783"/>
    <w:rsid w:val="008D1797"/>
    <w:rsid w:val="008D17A2"/>
    <w:rsid w:val="008D17AA"/>
    <w:rsid w:val="008D17F0"/>
    <w:rsid w:val="008D1835"/>
    <w:rsid w:val="008D1860"/>
    <w:rsid w:val="008D1874"/>
    <w:rsid w:val="008D18B5"/>
    <w:rsid w:val="008D18EF"/>
    <w:rsid w:val="008D1924"/>
    <w:rsid w:val="008D19C7"/>
    <w:rsid w:val="008D1A78"/>
    <w:rsid w:val="008D1A8B"/>
    <w:rsid w:val="008D1A9A"/>
    <w:rsid w:val="008D1B21"/>
    <w:rsid w:val="008D1B6D"/>
    <w:rsid w:val="008D1B93"/>
    <w:rsid w:val="008D1BA9"/>
    <w:rsid w:val="008D1BB1"/>
    <w:rsid w:val="008D1BBD"/>
    <w:rsid w:val="008D1BDF"/>
    <w:rsid w:val="008D1C14"/>
    <w:rsid w:val="008D1CBD"/>
    <w:rsid w:val="008D1D5D"/>
    <w:rsid w:val="008D1D8C"/>
    <w:rsid w:val="008D1DCB"/>
    <w:rsid w:val="008D1DF3"/>
    <w:rsid w:val="008D1E3D"/>
    <w:rsid w:val="008D1E61"/>
    <w:rsid w:val="008D1EA9"/>
    <w:rsid w:val="008D1EFA"/>
    <w:rsid w:val="008D1FAC"/>
    <w:rsid w:val="008D2024"/>
    <w:rsid w:val="008D203E"/>
    <w:rsid w:val="008D2051"/>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3F"/>
    <w:rsid w:val="008D2475"/>
    <w:rsid w:val="008D24AC"/>
    <w:rsid w:val="008D2508"/>
    <w:rsid w:val="008D259D"/>
    <w:rsid w:val="008D25DF"/>
    <w:rsid w:val="008D25E2"/>
    <w:rsid w:val="008D25EC"/>
    <w:rsid w:val="008D266E"/>
    <w:rsid w:val="008D2683"/>
    <w:rsid w:val="008D26AA"/>
    <w:rsid w:val="008D2731"/>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47"/>
    <w:rsid w:val="008D2A75"/>
    <w:rsid w:val="008D2AD4"/>
    <w:rsid w:val="008D2AE8"/>
    <w:rsid w:val="008D2B5A"/>
    <w:rsid w:val="008D2BD2"/>
    <w:rsid w:val="008D2BD4"/>
    <w:rsid w:val="008D2BE6"/>
    <w:rsid w:val="008D2C13"/>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70"/>
    <w:rsid w:val="008D2FEB"/>
    <w:rsid w:val="008D303D"/>
    <w:rsid w:val="008D3046"/>
    <w:rsid w:val="008D305C"/>
    <w:rsid w:val="008D30C0"/>
    <w:rsid w:val="008D30D0"/>
    <w:rsid w:val="008D3100"/>
    <w:rsid w:val="008D31A1"/>
    <w:rsid w:val="008D31AE"/>
    <w:rsid w:val="008D31C7"/>
    <w:rsid w:val="008D3253"/>
    <w:rsid w:val="008D326A"/>
    <w:rsid w:val="008D3287"/>
    <w:rsid w:val="008D3300"/>
    <w:rsid w:val="008D3302"/>
    <w:rsid w:val="008D3322"/>
    <w:rsid w:val="008D333B"/>
    <w:rsid w:val="008D3364"/>
    <w:rsid w:val="008D33A0"/>
    <w:rsid w:val="008D3408"/>
    <w:rsid w:val="008D3491"/>
    <w:rsid w:val="008D349E"/>
    <w:rsid w:val="008D3515"/>
    <w:rsid w:val="008D3524"/>
    <w:rsid w:val="008D352D"/>
    <w:rsid w:val="008D3530"/>
    <w:rsid w:val="008D358E"/>
    <w:rsid w:val="008D3625"/>
    <w:rsid w:val="008D3685"/>
    <w:rsid w:val="008D36E1"/>
    <w:rsid w:val="008D3711"/>
    <w:rsid w:val="008D3759"/>
    <w:rsid w:val="008D3786"/>
    <w:rsid w:val="008D37C6"/>
    <w:rsid w:val="008D3823"/>
    <w:rsid w:val="008D382D"/>
    <w:rsid w:val="008D3841"/>
    <w:rsid w:val="008D387C"/>
    <w:rsid w:val="008D38A5"/>
    <w:rsid w:val="008D38BE"/>
    <w:rsid w:val="008D3931"/>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08"/>
    <w:rsid w:val="008D3C13"/>
    <w:rsid w:val="008D3C38"/>
    <w:rsid w:val="008D3C8B"/>
    <w:rsid w:val="008D3C91"/>
    <w:rsid w:val="008D3D21"/>
    <w:rsid w:val="008D3D41"/>
    <w:rsid w:val="008D3DCB"/>
    <w:rsid w:val="008D3E05"/>
    <w:rsid w:val="008D3E23"/>
    <w:rsid w:val="008D3E46"/>
    <w:rsid w:val="008D3E48"/>
    <w:rsid w:val="008D3E6B"/>
    <w:rsid w:val="008D3E84"/>
    <w:rsid w:val="008D3EA4"/>
    <w:rsid w:val="008D3F3D"/>
    <w:rsid w:val="008D3F3E"/>
    <w:rsid w:val="008D3F54"/>
    <w:rsid w:val="008D3F88"/>
    <w:rsid w:val="008D4005"/>
    <w:rsid w:val="008D4029"/>
    <w:rsid w:val="008D4042"/>
    <w:rsid w:val="008D4085"/>
    <w:rsid w:val="008D4087"/>
    <w:rsid w:val="008D40BF"/>
    <w:rsid w:val="008D4137"/>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ED"/>
    <w:rsid w:val="008D4605"/>
    <w:rsid w:val="008D4652"/>
    <w:rsid w:val="008D4678"/>
    <w:rsid w:val="008D4682"/>
    <w:rsid w:val="008D469D"/>
    <w:rsid w:val="008D46D2"/>
    <w:rsid w:val="008D46F3"/>
    <w:rsid w:val="008D4756"/>
    <w:rsid w:val="008D47A8"/>
    <w:rsid w:val="008D47D3"/>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24"/>
    <w:rsid w:val="008D4C41"/>
    <w:rsid w:val="008D4CBB"/>
    <w:rsid w:val="008D4CD6"/>
    <w:rsid w:val="008D4D03"/>
    <w:rsid w:val="008D4D07"/>
    <w:rsid w:val="008D4DB9"/>
    <w:rsid w:val="008D4DC8"/>
    <w:rsid w:val="008D4E0F"/>
    <w:rsid w:val="008D4E14"/>
    <w:rsid w:val="008D4E2C"/>
    <w:rsid w:val="008D4E73"/>
    <w:rsid w:val="008D4E7D"/>
    <w:rsid w:val="008D4E8C"/>
    <w:rsid w:val="008D4E8D"/>
    <w:rsid w:val="008D4E8F"/>
    <w:rsid w:val="008D4EBD"/>
    <w:rsid w:val="008D4EDF"/>
    <w:rsid w:val="008D4F3F"/>
    <w:rsid w:val="008D4F47"/>
    <w:rsid w:val="008D4F6B"/>
    <w:rsid w:val="008D4F7B"/>
    <w:rsid w:val="008D4F88"/>
    <w:rsid w:val="008D4FA3"/>
    <w:rsid w:val="008D4FAF"/>
    <w:rsid w:val="008D4FDA"/>
    <w:rsid w:val="008D5026"/>
    <w:rsid w:val="008D50A8"/>
    <w:rsid w:val="008D50D9"/>
    <w:rsid w:val="008D512B"/>
    <w:rsid w:val="008D514F"/>
    <w:rsid w:val="008D517A"/>
    <w:rsid w:val="008D5189"/>
    <w:rsid w:val="008D51A5"/>
    <w:rsid w:val="008D51BE"/>
    <w:rsid w:val="008D5216"/>
    <w:rsid w:val="008D5232"/>
    <w:rsid w:val="008D5267"/>
    <w:rsid w:val="008D526C"/>
    <w:rsid w:val="008D52D7"/>
    <w:rsid w:val="008D5310"/>
    <w:rsid w:val="008D53A8"/>
    <w:rsid w:val="008D53CB"/>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2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D43"/>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FD"/>
    <w:rsid w:val="008D601B"/>
    <w:rsid w:val="008D60DA"/>
    <w:rsid w:val="008D60DF"/>
    <w:rsid w:val="008D60EE"/>
    <w:rsid w:val="008D6104"/>
    <w:rsid w:val="008D6114"/>
    <w:rsid w:val="008D6118"/>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B5"/>
    <w:rsid w:val="008D63F4"/>
    <w:rsid w:val="008D6416"/>
    <w:rsid w:val="008D6467"/>
    <w:rsid w:val="008D64C3"/>
    <w:rsid w:val="008D64DA"/>
    <w:rsid w:val="008D6521"/>
    <w:rsid w:val="008D655D"/>
    <w:rsid w:val="008D6565"/>
    <w:rsid w:val="008D6574"/>
    <w:rsid w:val="008D657F"/>
    <w:rsid w:val="008D658C"/>
    <w:rsid w:val="008D65A3"/>
    <w:rsid w:val="008D65C7"/>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C7"/>
    <w:rsid w:val="008D68EA"/>
    <w:rsid w:val="008D6921"/>
    <w:rsid w:val="008D693D"/>
    <w:rsid w:val="008D6972"/>
    <w:rsid w:val="008D69A4"/>
    <w:rsid w:val="008D69AA"/>
    <w:rsid w:val="008D69B2"/>
    <w:rsid w:val="008D6A31"/>
    <w:rsid w:val="008D6A82"/>
    <w:rsid w:val="008D6AA0"/>
    <w:rsid w:val="008D6AC0"/>
    <w:rsid w:val="008D6B39"/>
    <w:rsid w:val="008D6B4F"/>
    <w:rsid w:val="008D6B53"/>
    <w:rsid w:val="008D6B7F"/>
    <w:rsid w:val="008D6BC8"/>
    <w:rsid w:val="008D6BF9"/>
    <w:rsid w:val="008D6C01"/>
    <w:rsid w:val="008D6C66"/>
    <w:rsid w:val="008D6CAF"/>
    <w:rsid w:val="008D6CD2"/>
    <w:rsid w:val="008D6D3B"/>
    <w:rsid w:val="008D6D6F"/>
    <w:rsid w:val="008D6DB7"/>
    <w:rsid w:val="008D6DCA"/>
    <w:rsid w:val="008D6E05"/>
    <w:rsid w:val="008D6E66"/>
    <w:rsid w:val="008D6E77"/>
    <w:rsid w:val="008D6EC6"/>
    <w:rsid w:val="008D6EEA"/>
    <w:rsid w:val="008D6F37"/>
    <w:rsid w:val="008D6F48"/>
    <w:rsid w:val="008D6FB5"/>
    <w:rsid w:val="008D6FBC"/>
    <w:rsid w:val="008D702F"/>
    <w:rsid w:val="008D704A"/>
    <w:rsid w:val="008D7091"/>
    <w:rsid w:val="008D70D5"/>
    <w:rsid w:val="008D7105"/>
    <w:rsid w:val="008D710E"/>
    <w:rsid w:val="008D7125"/>
    <w:rsid w:val="008D7126"/>
    <w:rsid w:val="008D714B"/>
    <w:rsid w:val="008D7162"/>
    <w:rsid w:val="008D7197"/>
    <w:rsid w:val="008D71B2"/>
    <w:rsid w:val="008D7256"/>
    <w:rsid w:val="008D7354"/>
    <w:rsid w:val="008D739C"/>
    <w:rsid w:val="008D73BF"/>
    <w:rsid w:val="008D7404"/>
    <w:rsid w:val="008D7419"/>
    <w:rsid w:val="008D7445"/>
    <w:rsid w:val="008D7469"/>
    <w:rsid w:val="008D7499"/>
    <w:rsid w:val="008D74FE"/>
    <w:rsid w:val="008D74FF"/>
    <w:rsid w:val="008D7513"/>
    <w:rsid w:val="008D7558"/>
    <w:rsid w:val="008D757E"/>
    <w:rsid w:val="008D75E9"/>
    <w:rsid w:val="008D7677"/>
    <w:rsid w:val="008D767E"/>
    <w:rsid w:val="008D7688"/>
    <w:rsid w:val="008D7695"/>
    <w:rsid w:val="008D770E"/>
    <w:rsid w:val="008D777E"/>
    <w:rsid w:val="008D7798"/>
    <w:rsid w:val="008D77A4"/>
    <w:rsid w:val="008D77CA"/>
    <w:rsid w:val="008D7829"/>
    <w:rsid w:val="008D782E"/>
    <w:rsid w:val="008D783F"/>
    <w:rsid w:val="008D7892"/>
    <w:rsid w:val="008D7903"/>
    <w:rsid w:val="008D7920"/>
    <w:rsid w:val="008D7977"/>
    <w:rsid w:val="008D79D8"/>
    <w:rsid w:val="008D79E7"/>
    <w:rsid w:val="008D7A4C"/>
    <w:rsid w:val="008D7B0B"/>
    <w:rsid w:val="008D7B2D"/>
    <w:rsid w:val="008D7B80"/>
    <w:rsid w:val="008D7B9A"/>
    <w:rsid w:val="008D7BF3"/>
    <w:rsid w:val="008D7CCB"/>
    <w:rsid w:val="008D7CD0"/>
    <w:rsid w:val="008D7CDB"/>
    <w:rsid w:val="008D7D24"/>
    <w:rsid w:val="008D7D83"/>
    <w:rsid w:val="008D7D91"/>
    <w:rsid w:val="008D7D93"/>
    <w:rsid w:val="008D7DCA"/>
    <w:rsid w:val="008D7E24"/>
    <w:rsid w:val="008D7E45"/>
    <w:rsid w:val="008D7E72"/>
    <w:rsid w:val="008D7E92"/>
    <w:rsid w:val="008D7EEA"/>
    <w:rsid w:val="008D7F46"/>
    <w:rsid w:val="008E007B"/>
    <w:rsid w:val="008E01F8"/>
    <w:rsid w:val="008E02A5"/>
    <w:rsid w:val="008E02D0"/>
    <w:rsid w:val="008E02D3"/>
    <w:rsid w:val="008E02F5"/>
    <w:rsid w:val="008E0311"/>
    <w:rsid w:val="008E031B"/>
    <w:rsid w:val="008E0369"/>
    <w:rsid w:val="008E03EA"/>
    <w:rsid w:val="008E0419"/>
    <w:rsid w:val="008E041A"/>
    <w:rsid w:val="008E047A"/>
    <w:rsid w:val="008E04F3"/>
    <w:rsid w:val="008E050E"/>
    <w:rsid w:val="008E051E"/>
    <w:rsid w:val="008E0523"/>
    <w:rsid w:val="008E052B"/>
    <w:rsid w:val="008E0542"/>
    <w:rsid w:val="008E055B"/>
    <w:rsid w:val="008E059D"/>
    <w:rsid w:val="008E05A2"/>
    <w:rsid w:val="008E05A4"/>
    <w:rsid w:val="008E05B4"/>
    <w:rsid w:val="008E05BA"/>
    <w:rsid w:val="008E05D3"/>
    <w:rsid w:val="008E05E0"/>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C4"/>
    <w:rsid w:val="008E0B06"/>
    <w:rsid w:val="008E0BB2"/>
    <w:rsid w:val="008E0BC1"/>
    <w:rsid w:val="008E0C0F"/>
    <w:rsid w:val="008E0C2B"/>
    <w:rsid w:val="008E0C4D"/>
    <w:rsid w:val="008E0C95"/>
    <w:rsid w:val="008E0CB9"/>
    <w:rsid w:val="008E0CCB"/>
    <w:rsid w:val="008E0D0F"/>
    <w:rsid w:val="008E0D40"/>
    <w:rsid w:val="008E0D45"/>
    <w:rsid w:val="008E0D8C"/>
    <w:rsid w:val="008E0DC7"/>
    <w:rsid w:val="008E0DDF"/>
    <w:rsid w:val="008E0E54"/>
    <w:rsid w:val="008E0E5C"/>
    <w:rsid w:val="008E0E64"/>
    <w:rsid w:val="008E0E73"/>
    <w:rsid w:val="008E0E8B"/>
    <w:rsid w:val="008E0EA0"/>
    <w:rsid w:val="008E0EBF"/>
    <w:rsid w:val="008E0EE3"/>
    <w:rsid w:val="008E0F48"/>
    <w:rsid w:val="008E0F4D"/>
    <w:rsid w:val="008E0F5D"/>
    <w:rsid w:val="008E0F75"/>
    <w:rsid w:val="008E0F8E"/>
    <w:rsid w:val="008E0FC2"/>
    <w:rsid w:val="008E0FE8"/>
    <w:rsid w:val="008E101B"/>
    <w:rsid w:val="008E113B"/>
    <w:rsid w:val="008E114E"/>
    <w:rsid w:val="008E1178"/>
    <w:rsid w:val="008E119A"/>
    <w:rsid w:val="008E11CD"/>
    <w:rsid w:val="008E11F8"/>
    <w:rsid w:val="008E1204"/>
    <w:rsid w:val="008E1273"/>
    <w:rsid w:val="008E12A1"/>
    <w:rsid w:val="008E12A6"/>
    <w:rsid w:val="008E12BD"/>
    <w:rsid w:val="008E12EF"/>
    <w:rsid w:val="008E1343"/>
    <w:rsid w:val="008E138B"/>
    <w:rsid w:val="008E13A8"/>
    <w:rsid w:val="008E13AA"/>
    <w:rsid w:val="008E13AB"/>
    <w:rsid w:val="008E13BD"/>
    <w:rsid w:val="008E13DD"/>
    <w:rsid w:val="008E13EB"/>
    <w:rsid w:val="008E1449"/>
    <w:rsid w:val="008E144B"/>
    <w:rsid w:val="008E14AD"/>
    <w:rsid w:val="008E14BE"/>
    <w:rsid w:val="008E14E0"/>
    <w:rsid w:val="008E14E5"/>
    <w:rsid w:val="008E1530"/>
    <w:rsid w:val="008E154F"/>
    <w:rsid w:val="008E1594"/>
    <w:rsid w:val="008E15AB"/>
    <w:rsid w:val="008E15B9"/>
    <w:rsid w:val="008E15F2"/>
    <w:rsid w:val="008E15FA"/>
    <w:rsid w:val="008E16CA"/>
    <w:rsid w:val="008E16E3"/>
    <w:rsid w:val="008E1792"/>
    <w:rsid w:val="008E17D6"/>
    <w:rsid w:val="008E17F5"/>
    <w:rsid w:val="008E181A"/>
    <w:rsid w:val="008E1822"/>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202"/>
    <w:rsid w:val="008E2207"/>
    <w:rsid w:val="008E2222"/>
    <w:rsid w:val="008E227E"/>
    <w:rsid w:val="008E2285"/>
    <w:rsid w:val="008E2298"/>
    <w:rsid w:val="008E22B9"/>
    <w:rsid w:val="008E22C4"/>
    <w:rsid w:val="008E2370"/>
    <w:rsid w:val="008E2388"/>
    <w:rsid w:val="008E23A6"/>
    <w:rsid w:val="008E23BB"/>
    <w:rsid w:val="008E23CA"/>
    <w:rsid w:val="008E23FD"/>
    <w:rsid w:val="008E245F"/>
    <w:rsid w:val="008E24A2"/>
    <w:rsid w:val="008E25C6"/>
    <w:rsid w:val="008E2636"/>
    <w:rsid w:val="008E26A5"/>
    <w:rsid w:val="008E26CB"/>
    <w:rsid w:val="008E26CC"/>
    <w:rsid w:val="008E271D"/>
    <w:rsid w:val="008E2732"/>
    <w:rsid w:val="008E2740"/>
    <w:rsid w:val="008E2772"/>
    <w:rsid w:val="008E2781"/>
    <w:rsid w:val="008E280A"/>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EF"/>
    <w:rsid w:val="008E2C0E"/>
    <w:rsid w:val="008E2C22"/>
    <w:rsid w:val="008E2C3A"/>
    <w:rsid w:val="008E2C44"/>
    <w:rsid w:val="008E2C45"/>
    <w:rsid w:val="008E2C48"/>
    <w:rsid w:val="008E2C4E"/>
    <w:rsid w:val="008E2C6E"/>
    <w:rsid w:val="008E2C9D"/>
    <w:rsid w:val="008E2CA9"/>
    <w:rsid w:val="008E2CAB"/>
    <w:rsid w:val="008E2CAF"/>
    <w:rsid w:val="008E2D4C"/>
    <w:rsid w:val="008E2DEA"/>
    <w:rsid w:val="008E2E78"/>
    <w:rsid w:val="008E2EAF"/>
    <w:rsid w:val="008E2EB3"/>
    <w:rsid w:val="008E2EFA"/>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5C"/>
    <w:rsid w:val="008E336E"/>
    <w:rsid w:val="008E337E"/>
    <w:rsid w:val="008E33A1"/>
    <w:rsid w:val="008E33A7"/>
    <w:rsid w:val="008E33F0"/>
    <w:rsid w:val="008E3402"/>
    <w:rsid w:val="008E340D"/>
    <w:rsid w:val="008E3425"/>
    <w:rsid w:val="008E3437"/>
    <w:rsid w:val="008E34B7"/>
    <w:rsid w:val="008E34C0"/>
    <w:rsid w:val="008E35B5"/>
    <w:rsid w:val="008E363D"/>
    <w:rsid w:val="008E36A5"/>
    <w:rsid w:val="008E36D5"/>
    <w:rsid w:val="008E3719"/>
    <w:rsid w:val="008E3734"/>
    <w:rsid w:val="008E37B1"/>
    <w:rsid w:val="008E37C3"/>
    <w:rsid w:val="008E37D5"/>
    <w:rsid w:val="008E381D"/>
    <w:rsid w:val="008E3855"/>
    <w:rsid w:val="008E38B6"/>
    <w:rsid w:val="008E38E3"/>
    <w:rsid w:val="008E38F0"/>
    <w:rsid w:val="008E392B"/>
    <w:rsid w:val="008E396C"/>
    <w:rsid w:val="008E39A2"/>
    <w:rsid w:val="008E3A17"/>
    <w:rsid w:val="008E3A1E"/>
    <w:rsid w:val="008E3A2E"/>
    <w:rsid w:val="008E3A7E"/>
    <w:rsid w:val="008E3AE3"/>
    <w:rsid w:val="008E3AFA"/>
    <w:rsid w:val="008E3B57"/>
    <w:rsid w:val="008E3B92"/>
    <w:rsid w:val="008E3C2C"/>
    <w:rsid w:val="008E3C2F"/>
    <w:rsid w:val="008E3C8C"/>
    <w:rsid w:val="008E3CDC"/>
    <w:rsid w:val="008E3CE3"/>
    <w:rsid w:val="008E3D1B"/>
    <w:rsid w:val="008E3D45"/>
    <w:rsid w:val="008E3D65"/>
    <w:rsid w:val="008E3D76"/>
    <w:rsid w:val="008E3D98"/>
    <w:rsid w:val="008E3DBE"/>
    <w:rsid w:val="008E3DE6"/>
    <w:rsid w:val="008E3E0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71"/>
    <w:rsid w:val="008E429D"/>
    <w:rsid w:val="008E42D0"/>
    <w:rsid w:val="008E42EB"/>
    <w:rsid w:val="008E4312"/>
    <w:rsid w:val="008E431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EB"/>
    <w:rsid w:val="008E4A19"/>
    <w:rsid w:val="008E4A9F"/>
    <w:rsid w:val="008E4AA8"/>
    <w:rsid w:val="008E4AC8"/>
    <w:rsid w:val="008E4AD6"/>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EAE"/>
    <w:rsid w:val="008E4F9B"/>
    <w:rsid w:val="008E4FFB"/>
    <w:rsid w:val="008E501A"/>
    <w:rsid w:val="008E502B"/>
    <w:rsid w:val="008E5049"/>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DB"/>
    <w:rsid w:val="008E5456"/>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45"/>
    <w:rsid w:val="008E5849"/>
    <w:rsid w:val="008E5896"/>
    <w:rsid w:val="008E58A8"/>
    <w:rsid w:val="008E58BA"/>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47"/>
    <w:rsid w:val="008E5CAB"/>
    <w:rsid w:val="008E5CD1"/>
    <w:rsid w:val="008E5CD8"/>
    <w:rsid w:val="008E5DB8"/>
    <w:rsid w:val="008E5E14"/>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1"/>
    <w:rsid w:val="008E61A5"/>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7C"/>
    <w:rsid w:val="008E66A1"/>
    <w:rsid w:val="008E671F"/>
    <w:rsid w:val="008E6792"/>
    <w:rsid w:val="008E67A4"/>
    <w:rsid w:val="008E67F8"/>
    <w:rsid w:val="008E684A"/>
    <w:rsid w:val="008E686A"/>
    <w:rsid w:val="008E6878"/>
    <w:rsid w:val="008E68C3"/>
    <w:rsid w:val="008E68E1"/>
    <w:rsid w:val="008E68E4"/>
    <w:rsid w:val="008E690F"/>
    <w:rsid w:val="008E69E5"/>
    <w:rsid w:val="008E6A26"/>
    <w:rsid w:val="008E6A3C"/>
    <w:rsid w:val="008E6A44"/>
    <w:rsid w:val="008E6A48"/>
    <w:rsid w:val="008E6A62"/>
    <w:rsid w:val="008E6B1D"/>
    <w:rsid w:val="008E6B4D"/>
    <w:rsid w:val="008E6BAD"/>
    <w:rsid w:val="008E6BD3"/>
    <w:rsid w:val="008E6C2A"/>
    <w:rsid w:val="008E6C78"/>
    <w:rsid w:val="008E6CF5"/>
    <w:rsid w:val="008E6D11"/>
    <w:rsid w:val="008E6D60"/>
    <w:rsid w:val="008E6D8D"/>
    <w:rsid w:val="008E6DF7"/>
    <w:rsid w:val="008E6E13"/>
    <w:rsid w:val="008E6E59"/>
    <w:rsid w:val="008E6E5A"/>
    <w:rsid w:val="008E6E5E"/>
    <w:rsid w:val="008E6E76"/>
    <w:rsid w:val="008E6E7C"/>
    <w:rsid w:val="008E6EB8"/>
    <w:rsid w:val="008E6ED0"/>
    <w:rsid w:val="008E6ED9"/>
    <w:rsid w:val="008E6EED"/>
    <w:rsid w:val="008E6EFE"/>
    <w:rsid w:val="008E7002"/>
    <w:rsid w:val="008E7006"/>
    <w:rsid w:val="008E706A"/>
    <w:rsid w:val="008E70ED"/>
    <w:rsid w:val="008E70F9"/>
    <w:rsid w:val="008E7109"/>
    <w:rsid w:val="008E7133"/>
    <w:rsid w:val="008E7146"/>
    <w:rsid w:val="008E7175"/>
    <w:rsid w:val="008E71A4"/>
    <w:rsid w:val="008E7222"/>
    <w:rsid w:val="008E72F8"/>
    <w:rsid w:val="008E734B"/>
    <w:rsid w:val="008E738C"/>
    <w:rsid w:val="008E73A5"/>
    <w:rsid w:val="008E73AB"/>
    <w:rsid w:val="008E746E"/>
    <w:rsid w:val="008E74CD"/>
    <w:rsid w:val="008E74F6"/>
    <w:rsid w:val="008E7514"/>
    <w:rsid w:val="008E7541"/>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34"/>
    <w:rsid w:val="008E7975"/>
    <w:rsid w:val="008E7A17"/>
    <w:rsid w:val="008E7A4F"/>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BC"/>
    <w:rsid w:val="008E7DC6"/>
    <w:rsid w:val="008E7E59"/>
    <w:rsid w:val="008E7E74"/>
    <w:rsid w:val="008E7E8D"/>
    <w:rsid w:val="008E7ED2"/>
    <w:rsid w:val="008E7F04"/>
    <w:rsid w:val="008E7F36"/>
    <w:rsid w:val="008E7F7D"/>
    <w:rsid w:val="008E7FA8"/>
    <w:rsid w:val="008E7FD4"/>
    <w:rsid w:val="008E7FD7"/>
    <w:rsid w:val="008E7FD9"/>
    <w:rsid w:val="008F002B"/>
    <w:rsid w:val="008F0031"/>
    <w:rsid w:val="008F0064"/>
    <w:rsid w:val="008F00B4"/>
    <w:rsid w:val="008F00EA"/>
    <w:rsid w:val="008F0109"/>
    <w:rsid w:val="008F0151"/>
    <w:rsid w:val="008F018B"/>
    <w:rsid w:val="008F01AA"/>
    <w:rsid w:val="008F01B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4D"/>
    <w:rsid w:val="008F0856"/>
    <w:rsid w:val="008F08A7"/>
    <w:rsid w:val="008F0922"/>
    <w:rsid w:val="008F0975"/>
    <w:rsid w:val="008F09D9"/>
    <w:rsid w:val="008F0A12"/>
    <w:rsid w:val="008F0A51"/>
    <w:rsid w:val="008F0AAA"/>
    <w:rsid w:val="008F0B1D"/>
    <w:rsid w:val="008F0B3A"/>
    <w:rsid w:val="008F0B3F"/>
    <w:rsid w:val="008F0B55"/>
    <w:rsid w:val="008F0B95"/>
    <w:rsid w:val="008F0BEE"/>
    <w:rsid w:val="008F0C79"/>
    <w:rsid w:val="008F0C7E"/>
    <w:rsid w:val="008F0C85"/>
    <w:rsid w:val="008F0CBC"/>
    <w:rsid w:val="008F0D43"/>
    <w:rsid w:val="008F0D58"/>
    <w:rsid w:val="008F0D7B"/>
    <w:rsid w:val="008F0DAF"/>
    <w:rsid w:val="008F0DD5"/>
    <w:rsid w:val="008F0DD9"/>
    <w:rsid w:val="008F0DE4"/>
    <w:rsid w:val="008F0E17"/>
    <w:rsid w:val="008F0E3C"/>
    <w:rsid w:val="008F0E8B"/>
    <w:rsid w:val="008F0EA5"/>
    <w:rsid w:val="008F0ECB"/>
    <w:rsid w:val="008F0EDD"/>
    <w:rsid w:val="008F0EE1"/>
    <w:rsid w:val="008F0EF5"/>
    <w:rsid w:val="008F0EF6"/>
    <w:rsid w:val="008F0F08"/>
    <w:rsid w:val="008F0F0F"/>
    <w:rsid w:val="008F0F66"/>
    <w:rsid w:val="008F0F99"/>
    <w:rsid w:val="008F0FC3"/>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F8"/>
    <w:rsid w:val="008F143B"/>
    <w:rsid w:val="008F1442"/>
    <w:rsid w:val="008F1464"/>
    <w:rsid w:val="008F146B"/>
    <w:rsid w:val="008F148C"/>
    <w:rsid w:val="008F14A2"/>
    <w:rsid w:val="008F1508"/>
    <w:rsid w:val="008F1512"/>
    <w:rsid w:val="008F157B"/>
    <w:rsid w:val="008F1585"/>
    <w:rsid w:val="008F15AA"/>
    <w:rsid w:val="008F1628"/>
    <w:rsid w:val="008F16AC"/>
    <w:rsid w:val="008F16E4"/>
    <w:rsid w:val="008F1706"/>
    <w:rsid w:val="008F1753"/>
    <w:rsid w:val="008F1769"/>
    <w:rsid w:val="008F17FB"/>
    <w:rsid w:val="008F1893"/>
    <w:rsid w:val="008F18A4"/>
    <w:rsid w:val="008F18BD"/>
    <w:rsid w:val="008F1922"/>
    <w:rsid w:val="008F1996"/>
    <w:rsid w:val="008F19B4"/>
    <w:rsid w:val="008F19D4"/>
    <w:rsid w:val="008F1A4C"/>
    <w:rsid w:val="008F1A80"/>
    <w:rsid w:val="008F1AAC"/>
    <w:rsid w:val="008F1AAF"/>
    <w:rsid w:val="008F1ABC"/>
    <w:rsid w:val="008F1AF6"/>
    <w:rsid w:val="008F1B2B"/>
    <w:rsid w:val="008F1B63"/>
    <w:rsid w:val="008F1B6F"/>
    <w:rsid w:val="008F1B80"/>
    <w:rsid w:val="008F1B95"/>
    <w:rsid w:val="008F1BFB"/>
    <w:rsid w:val="008F1C34"/>
    <w:rsid w:val="008F1C4A"/>
    <w:rsid w:val="008F1C9A"/>
    <w:rsid w:val="008F1C9C"/>
    <w:rsid w:val="008F1CF2"/>
    <w:rsid w:val="008F1D1C"/>
    <w:rsid w:val="008F1D22"/>
    <w:rsid w:val="008F1D7C"/>
    <w:rsid w:val="008F1DAA"/>
    <w:rsid w:val="008F1DD1"/>
    <w:rsid w:val="008F1DE9"/>
    <w:rsid w:val="008F1E01"/>
    <w:rsid w:val="008F1E32"/>
    <w:rsid w:val="008F1E50"/>
    <w:rsid w:val="008F1EBA"/>
    <w:rsid w:val="008F1EE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81"/>
    <w:rsid w:val="008F24C9"/>
    <w:rsid w:val="008F24D8"/>
    <w:rsid w:val="008F24DE"/>
    <w:rsid w:val="008F24E2"/>
    <w:rsid w:val="008F2518"/>
    <w:rsid w:val="008F256E"/>
    <w:rsid w:val="008F26BD"/>
    <w:rsid w:val="008F273C"/>
    <w:rsid w:val="008F273E"/>
    <w:rsid w:val="008F2769"/>
    <w:rsid w:val="008F27AD"/>
    <w:rsid w:val="008F2899"/>
    <w:rsid w:val="008F28BB"/>
    <w:rsid w:val="008F28BC"/>
    <w:rsid w:val="008F2920"/>
    <w:rsid w:val="008F292A"/>
    <w:rsid w:val="008F2984"/>
    <w:rsid w:val="008F2A12"/>
    <w:rsid w:val="008F2A48"/>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E"/>
    <w:rsid w:val="008F2E8F"/>
    <w:rsid w:val="008F2F0B"/>
    <w:rsid w:val="008F2F1A"/>
    <w:rsid w:val="008F2F5D"/>
    <w:rsid w:val="008F2F89"/>
    <w:rsid w:val="008F2FAD"/>
    <w:rsid w:val="008F3010"/>
    <w:rsid w:val="008F305A"/>
    <w:rsid w:val="008F3098"/>
    <w:rsid w:val="008F30BF"/>
    <w:rsid w:val="008F30C1"/>
    <w:rsid w:val="008F3125"/>
    <w:rsid w:val="008F3164"/>
    <w:rsid w:val="008F31A7"/>
    <w:rsid w:val="008F321C"/>
    <w:rsid w:val="008F3237"/>
    <w:rsid w:val="008F3247"/>
    <w:rsid w:val="008F3265"/>
    <w:rsid w:val="008F3295"/>
    <w:rsid w:val="008F32A9"/>
    <w:rsid w:val="008F32BF"/>
    <w:rsid w:val="008F32C5"/>
    <w:rsid w:val="008F338D"/>
    <w:rsid w:val="008F348F"/>
    <w:rsid w:val="008F34D0"/>
    <w:rsid w:val="008F3546"/>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58"/>
    <w:rsid w:val="008F3A96"/>
    <w:rsid w:val="008F3A9B"/>
    <w:rsid w:val="008F3B16"/>
    <w:rsid w:val="008F3B29"/>
    <w:rsid w:val="008F3B54"/>
    <w:rsid w:val="008F3B7D"/>
    <w:rsid w:val="008F3B99"/>
    <w:rsid w:val="008F3BDE"/>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7"/>
    <w:rsid w:val="008F40AA"/>
    <w:rsid w:val="008F4102"/>
    <w:rsid w:val="008F4145"/>
    <w:rsid w:val="008F4163"/>
    <w:rsid w:val="008F4188"/>
    <w:rsid w:val="008F41CD"/>
    <w:rsid w:val="008F4275"/>
    <w:rsid w:val="008F4276"/>
    <w:rsid w:val="008F429C"/>
    <w:rsid w:val="008F429E"/>
    <w:rsid w:val="008F42A8"/>
    <w:rsid w:val="008F42C4"/>
    <w:rsid w:val="008F42E8"/>
    <w:rsid w:val="008F4331"/>
    <w:rsid w:val="008F4353"/>
    <w:rsid w:val="008F43BF"/>
    <w:rsid w:val="008F4401"/>
    <w:rsid w:val="008F440A"/>
    <w:rsid w:val="008F4438"/>
    <w:rsid w:val="008F4455"/>
    <w:rsid w:val="008F451E"/>
    <w:rsid w:val="008F455B"/>
    <w:rsid w:val="008F4623"/>
    <w:rsid w:val="008F465B"/>
    <w:rsid w:val="008F4685"/>
    <w:rsid w:val="008F46E6"/>
    <w:rsid w:val="008F4702"/>
    <w:rsid w:val="008F4715"/>
    <w:rsid w:val="008F4768"/>
    <w:rsid w:val="008F476F"/>
    <w:rsid w:val="008F477F"/>
    <w:rsid w:val="008F4799"/>
    <w:rsid w:val="008F47E1"/>
    <w:rsid w:val="008F480C"/>
    <w:rsid w:val="008F48BC"/>
    <w:rsid w:val="008F48C0"/>
    <w:rsid w:val="008F497C"/>
    <w:rsid w:val="008F49A7"/>
    <w:rsid w:val="008F49A9"/>
    <w:rsid w:val="008F49F4"/>
    <w:rsid w:val="008F4A07"/>
    <w:rsid w:val="008F4A2C"/>
    <w:rsid w:val="008F4A5A"/>
    <w:rsid w:val="008F4A84"/>
    <w:rsid w:val="008F4A87"/>
    <w:rsid w:val="008F4AF9"/>
    <w:rsid w:val="008F4B41"/>
    <w:rsid w:val="008F4B42"/>
    <w:rsid w:val="008F4B5C"/>
    <w:rsid w:val="008F4B67"/>
    <w:rsid w:val="008F4B80"/>
    <w:rsid w:val="008F4B92"/>
    <w:rsid w:val="008F4BB4"/>
    <w:rsid w:val="008F4C4D"/>
    <w:rsid w:val="008F4C60"/>
    <w:rsid w:val="008F4D38"/>
    <w:rsid w:val="008F4DA5"/>
    <w:rsid w:val="008F4DFF"/>
    <w:rsid w:val="008F4E00"/>
    <w:rsid w:val="008F4E25"/>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A8"/>
    <w:rsid w:val="008F52BE"/>
    <w:rsid w:val="008F5357"/>
    <w:rsid w:val="008F539F"/>
    <w:rsid w:val="008F53B8"/>
    <w:rsid w:val="008F5454"/>
    <w:rsid w:val="008F5472"/>
    <w:rsid w:val="008F5492"/>
    <w:rsid w:val="008F5514"/>
    <w:rsid w:val="008F5592"/>
    <w:rsid w:val="008F55EA"/>
    <w:rsid w:val="008F569A"/>
    <w:rsid w:val="008F56BE"/>
    <w:rsid w:val="008F5709"/>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E8"/>
    <w:rsid w:val="008F5BED"/>
    <w:rsid w:val="008F5C02"/>
    <w:rsid w:val="008F5C1E"/>
    <w:rsid w:val="008F5C44"/>
    <w:rsid w:val="008F5CD1"/>
    <w:rsid w:val="008F5D0F"/>
    <w:rsid w:val="008F5D2E"/>
    <w:rsid w:val="008F5D47"/>
    <w:rsid w:val="008F5D64"/>
    <w:rsid w:val="008F5D68"/>
    <w:rsid w:val="008F5D75"/>
    <w:rsid w:val="008F5E5D"/>
    <w:rsid w:val="008F5E76"/>
    <w:rsid w:val="008F5E81"/>
    <w:rsid w:val="008F5E90"/>
    <w:rsid w:val="008F5F00"/>
    <w:rsid w:val="008F5F1A"/>
    <w:rsid w:val="008F5F70"/>
    <w:rsid w:val="008F5FBB"/>
    <w:rsid w:val="008F6012"/>
    <w:rsid w:val="008F602A"/>
    <w:rsid w:val="008F6036"/>
    <w:rsid w:val="008F605A"/>
    <w:rsid w:val="008F606F"/>
    <w:rsid w:val="008F609C"/>
    <w:rsid w:val="008F60FF"/>
    <w:rsid w:val="008F6152"/>
    <w:rsid w:val="008F616D"/>
    <w:rsid w:val="008F6185"/>
    <w:rsid w:val="008F6186"/>
    <w:rsid w:val="008F6189"/>
    <w:rsid w:val="008F6194"/>
    <w:rsid w:val="008F61C2"/>
    <w:rsid w:val="008F6228"/>
    <w:rsid w:val="008F6246"/>
    <w:rsid w:val="008F6280"/>
    <w:rsid w:val="008F628C"/>
    <w:rsid w:val="008F6294"/>
    <w:rsid w:val="008F62A1"/>
    <w:rsid w:val="008F631B"/>
    <w:rsid w:val="008F6352"/>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BC"/>
    <w:rsid w:val="008F6AD3"/>
    <w:rsid w:val="008F6AF0"/>
    <w:rsid w:val="008F6AF1"/>
    <w:rsid w:val="008F6B13"/>
    <w:rsid w:val="008F6B86"/>
    <w:rsid w:val="008F6BC4"/>
    <w:rsid w:val="008F6BE8"/>
    <w:rsid w:val="008F6C47"/>
    <w:rsid w:val="008F6C80"/>
    <w:rsid w:val="008F6DAD"/>
    <w:rsid w:val="008F6E3C"/>
    <w:rsid w:val="008F6E59"/>
    <w:rsid w:val="008F6E91"/>
    <w:rsid w:val="008F6EB0"/>
    <w:rsid w:val="008F6ECC"/>
    <w:rsid w:val="008F6EFD"/>
    <w:rsid w:val="008F6F0D"/>
    <w:rsid w:val="008F6F2C"/>
    <w:rsid w:val="008F6F4D"/>
    <w:rsid w:val="008F6F69"/>
    <w:rsid w:val="008F6F9E"/>
    <w:rsid w:val="008F6FC9"/>
    <w:rsid w:val="008F7089"/>
    <w:rsid w:val="008F7139"/>
    <w:rsid w:val="008F718B"/>
    <w:rsid w:val="008F7190"/>
    <w:rsid w:val="008F71FF"/>
    <w:rsid w:val="008F721A"/>
    <w:rsid w:val="008F721F"/>
    <w:rsid w:val="008F7222"/>
    <w:rsid w:val="008F7232"/>
    <w:rsid w:val="008F7279"/>
    <w:rsid w:val="008F7288"/>
    <w:rsid w:val="008F72FF"/>
    <w:rsid w:val="008F7308"/>
    <w:rsid w:val="008F7334"/>
    <w:rsid w:val="008F736D"/>
    <w:rsid w:val="008F739E"/>
    <w:rsid w:val="008F73B4"/>
    <w:rsid w:val="008F73E8"/>
    <w:rsid w:val="008F7416"/>
    <w:rsid w:val="008F7447"/>
    <w:rsid w:val="008F744E"/>
    <w:rsid w:val="008F7458"/>
    <w:rsid w:val="008F746E"/>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868"/>
    <w:rsid w:val="008F7879"/>
    <w:rsid w:val="008F78A2"/>
    <w:rsid w:val="008F78B0"/>
    <w:rsid w:val="008F78FC"/>
    <w:rsid w:val="008F7940"/>
    <w:rsid w:val="008F7954"/>
    <w:rsid w:val="008F7997"/>
    <w:rsid w:val="008F79DE"/>
    <w:rsid w:val="008F79F2"/>
    <w:rsid w:val="008F7A97"/>
    <w:rsid w:val="008F7AAB"/>
    <w:rsid w:val="008F7AD1"/>
    <w:rsid w:val="008F7AF8"/>
    <w:rsid w:val="008F7B38"/>
    <w:rsid w:val="008F7B7D"/>
    <w:rsid w:val="008F7C28"/>
    <w:rsid w:val="008F7C8B"/>
    <w:rsid w:val="008F7D22"/>
    <w:rsid w:val="008F7D37"/>
    <w:rsid w:val="008F7D47"/>
    <w:rsid w:val="008F7D5E"/>
    <w:rsid w:val="008F7D6A"/>
    <w:rsid w:val="008F7DA6"/>
    <w:rsid w:val="008F7DB0"/>
    <w:rsid w:val="008F7E01"/>
    <w:rsid w:val="008F7E4E"/>
    <w:rsid w:val="008F7E7D"/>
    <w:rsid w:val="008F7E9D"/>
    <w:rsid w:val="008F7EAE"/>
    <w:rsid w:val="008F7EC4"/>
    <w:rsid w:val="008F7FCA"/>
    <w:rsid w:val="00900039"/>
    <w:rsid w:val="0090004B"/>
    <w:rsid w:val="00900078"/>
    <w:rsid w:val="0090010E"/>
    <w:rsid w:val="0090014C"/>
    <w:rsid w:val="00900155"/>
    <w:rsid w:val="00900164"/>
    <w:rsid w:val="00900196"/>
    <w:rsid w:val="009001A0"/>
    <w:rsid w:val="009001C6"/>
    <w:rsid w:val="009001FD"/>
    <w:rsid w:val="0090022B"/>
    <w:rsid w:val="00900251"/>
    <w:rsid w:val="0090027B"/>
    <w:rsid w:val="00900298"/>
    <w:rsid w:val="009002AD"/>
    <w:rsid w:val="009002E3"/>
    <w:rsid w:val="009002E4"/>
    <w:rsid w:val="009002FD"/>
    <w:rsid w:val="00900325"/>
    <w:rsid w:val="00900345"/>
    <w:rsid w:val="009003B0"/>
    <w:rsid w:val="009003B5"/>
    <w:rsid w:val="009003BF"/>
    <w:rsid w:val="009003D1"/>
    <w:rsid w:val="009003F0"/>
    <w:rsid w:val="009003F5"/>
    <w:rsid w:val="009003FE"/>
    <w:rsid w:val="00900419"/>
    <w:rsid w:val="00900494"/>
    <w:rsid w:val="0090049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76"/>
    <w:rsid w:val="0090088C"/>
    <w:rsid w:val="0090089A"/>
    <w:rsid w:val="009008A3"/>
    <w:rsid w:val="009008B1"/>
    <w:rsid w:val="009008BA"/>
    <w:rsid w:val="00900972"/>
    <w:rsid w:val="00900A36"/>
    <w:rsid w:val="00900A95"/>
    <w:rsid w:val="00900AA3"/>
    <w:rsid w:val="00900AD3"/>
    <w:rsid w:val="00900B04"/>
    <w:rsid w:val="00900B30"/>
    <w:rsid w:val="00900B40"/>
    <w:rsid w:val="00900B69"/>
    <w:rsid w:val="00900BBE"/>
    <w:rsid w:val="00900BC4"/>
    <w:rsid w:val="00900C10"/>
    <w:rsid w:val="00900C20"/>
    <w:rsid w:val="00900C2F"/>
    <w:rsid w:val="00900C4F"/>
    <w:rsid w:val="00900C57"/>
    <w:rsid w:val="00900C6A"/>
    <w:rsid w:val="00900CA2"/>
    <w:rsid w:val="00900CA8"/>
    <w:rsid w:val="00900CE4"/>
    <w:rsid w:val="00900CEB"/>
    <w:rsid w:val="00900CF3"/>
    <w:rsid w:val="00900D17"/>
    <w:rsid w:val="00900D7A"/>
    <w:rsid w:val="00900D8A"/>
    <w:rsid w:val="00900DC4"/>
    <w:rsid w:val="00900E18"/>
    <w:rsid w:val="00900E33"/>
    <w:rsid w:val="00900E71"/>
    <w:rsid w:val="00900F39"/>
    <w:rsid w:val="00900F8D"/>
    <w:rsid w:val="00900FA7"/>
    <w:rsid w:val="00900FE7"/>
    <w:rsid w:val="00900FF3"/>
    <w:rsid w:val="00901032"/>
    <w:rsid w:val="00901038"/>
    <w:rsid w:val="00901046"/>
    <w:rsid w:val="009010DC"/>
    <w:rsid w:val="00901202"/>
    <w:rsid w:val="00901221"/>
    <w:rsid w:val="009012D1"/>
    <w:rsid w:val="0090137A"/>
    <w:rsid w:val="009013FE"/>
    <w:rsid w:val="009013FF"/>
    <w:rsid w:val="00901412"/>
    <w:rsid w:val="0090145B"/>
    <w:rsid w:val="00901517"/>
    <w:rsid w:val="00901545"/>
    <w:rsid w:val="00901550"/>
    <w:rsid w:val="00901553"/>
    <w:rsid w:val="0090157C"/>
    <w:rsid w:val="009015A0"/>
    <w:rsid w:val="009015BD"/>
    <w:rsid w:val="009015C8"/>
    <w:rsid w:val="009015E7"/>
    <w:rsid w:val="00901632"/>
    <w:rsid w:val="00901633"/>
    <w:rsid w:val="00901663"/>
    <w:rsid w:val="009016A9"/>
    <w:rsid w:val="009016C5"/>
    <w:rsid w:val="00901736"/>
    <w:rsid w:val="00901741"/>
    <w:rsid w:val="00901763"/>
    <w:rsid w:val="00901782"/>
    <w:rsid w:val="0090179D"/>
    <w:rsid w:val="009017A2"/>
    <w:rsid w:val="0090180A"/>
    <w:rsid w:val="00901894"/>
    <w:rsid w:val="00901972"/>
    <w:rsid w:val="00901987"/>
    <w:rsid w:val="0090198B"/>
    <w:rsid w:val="0090199A"/>
    <w:rsid w:val="0090199D"/>
    <w:rsid w:val="009019A6"/>
    <w:rsid w:val="009019A9"/>
    <w:rsid w:val="009019EE"/>
    <w:rsid w:val="00901A4D"/>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8E"/>
    <w:rsid w:val="00901DB5"/>
    <w:rsid w:val="00901E27"/>
    <w:rsid w:val="00901E32"/>
    <w:rsid w:val="00901EF7"/>
    <w:rsid w:val="00901EF9"/>
    <w:rsid w:val="00901F18"/>
    <w:rsid w:val="00901F64"/>
    <w:rsid w:val="00901F6D"/>
    <w:rsid w:val="00901F8F"/>
    <w:rsid w:val="00901F93"/>
    <w:rsid w:val="00901FD5"/>
    <w:rsid w:val="00901FFC"/>
    <w:rsid w:val="00902029"/>
    <w:rsid w:val="00902048"/>
    <w:rsid w:val="0090205B"/>
    <w:rsid w:val="00902092"/>
    <w:rsid w:val="0090209A"/>
    <w:rsid w:val="009020C2"/>
    <w:rsid w:val="009020D2"/>
    <w:rsid w:val="009020D8"/>
    <w:rsid w:val="0090216E"/>
    <w:rsid w:val="009021C7"/>
    <w:rsid w:val="00902294"/>
    <w:rsid w:val="009022AE"/>
    <w:rsid w:val="009022B8"/>
    <w:rsid w:val="00902331"/>
    <w:rsid w:val="00902340"/>
    <w:rsid w:val="00902347"/>
    <w:rsid w:val="00902381"/>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50"/>
    <w:rsid w:val="009028CC"/>
    <w:rsid w:val="009028E9"/>
    <w:rsid w:val="009029A2"/>
    <w:rsid w:val="00902A91"/>
    <w:rsid w:val="00902A98"/>
    <w:rsid w:val="00902AF8"/>
    <w:rsid w:val="00902B2A"/>
    <w:rsid w:val="00902B58"/>
    <w:rsid w:val="00902B61"/>
    <w:rsid w:val="00902C18"/>
    <w:rsid w:val="00902C84"/>
    <w:rsid w:val="00902CA4"/>
    <w:rsid w:val="00902CD8"/>
    <w:rsid w:val="00902D5B"/>
    <w:rsid w:val="00902D8D"/>
    <w:rsid w:val="00902DCA"/>
    <w:rsid w:val="00902DDD"/>
    <w:rsid w:val="00902EAB"/>
    <w:rsid w:val="00902EBC"/>
    <w:rsid w:val="00902ED3"/>
    <w:rsid w:val="00902EFF"/>
    <w:rsid w:val="00902F18"/>
    <w:rsid w:val="00902F7D"/>
    <w:rsid w:val="00902FAE"/>
    <w:rsid w:val="00902FC3"/>
    <w:rsid w:val="00903049"/>
    <w:rsid w:val="0090305D"/>
    <w:rsid w:val="0090305F"/>
    <w:rsid w:val="00903062"/>
    <w:rsid w:val="0090306E"/>
    <w:rsid w:val="00903072"/>
    <w:rsid w:val="00903090"/>
    <w:rsid w:val="009030BC"/>
    <w:rsid w:val="009030C4"/>
    <w:rsid w:val="00903103"/>
    <w:rsid w:val="00903128"/>
    <w:rsid w:val="00903134"/>
    <w:rsid w:val="0090313A"/>
    <w:rsid w:val="00903150"/>
    <w:rsid w:val="0090317B"/>
    <w:rsid w:val="0090324C"/>
    <w:rsid w:val="00903250"/>
    <w:rsid w:val="00903290"/>
    <w:rsid w:val="009032FA"/>
    <w:rsid w:val="0090330D"/>
    <w:rsid w:val="00903345"/>
    <w:rsid w:val="009033B3"/>
    <w:rsid w:val="0090341F"/>
    <w:rsid w:val="0090349E"/>
    <w:rsid w:val="009034D1"/>
    <w:rsid w:val="009034DC"/>
    <w:rsid w:val="009034F4"/>
    <w:rsid w:val="0090355A"/>
    <w:rsid w:val="00903588"/>
    <w:rsid w:val="009035C8"/>
    <w:rsid w:val="00903604"/>
    <w:rsid w:val="00903674"/>
    <w:rsid w:val="0090367B"/>
    <w:rsid w:val="00903682"/>
    <w:rsid w:val="0090368E"/>
    <w:rsid w:val="009036BA"/>
    <w:rsid w:val="009036D0"/>
    <w:rsid w:val="00903707"/>
    <w:rsid w:val="00903752"/>
    <w:rsid w:val="00903782"/>
    <w:rsid w:val="009037A4"/>
    <w:rsid w:val="009037A5"/>
    <w:rsid w:val="009037C0"/>
    <w:rsid w:val="0090380B"/>
    <w:rsid w:val="00903814"/>
    <w:rsid w:val="00903885"/>
    <w:rsid w:val="00903924"/>
    <w:rsid w:val="0090399F"/>
    <w:rsid w:val="009039CA"/>
    <w:rsid w:val="009039F9"/>
    <w:rsid w:val="00903A19"/>
    <w:rsid w:val="00903A2D"/>
    <w:rsid w:val="00903A39"/>
    <w:rsid w:val="00903AE7"/>
    <w:rsid w:val="00903AFB"/>
    <w:rsid w:val="00903B56"/>
    <w:rsid w:val="00903B71"/>
    <w:rsid w:val="00903B98"/>
    <w:rsid w:val="00903C32"/>
    <w:rsid w:val="00903C5A"/>
    <w:rsid w:val="00903C86"/>
    <w:rsid w:val="00903CC3"/>
    <w:rsid w:val="00903CCD"/>
    <w:rsid w:val="00903D32"/>
    <w:rsid w:val="00903D33"/>
    <w:rsid w:val="00903D6C"/>
    <w:rsid w:val="00903D8D"/>
    <w:rsid w:val="00903D9B"/>
    <w:rsid w:val="00903DB3"/>
    <w:rsid w:val="00903DD9"/>
    <w:rsid w:val="00903E24"/>
    <w:rsid w:val="00903E56"/>
    <w:rsid w:val="00903F24"/>
    <w:rsid w:val="00903F2F"/>
    <w:rsid w:val="00903F66"/>
    <w:rsid w:val="00903FEF"/>
    <w:rsid w:val="00904031"/>
    <w:rsid w:val="00904085"/>
    <w:rsid w:val="009040BD"/>
    <w:rsid w:val="009040C8"/>
    <w:rsid w:val="0090410E"/>
    <w:rsid w:val="0090411B"/>
    <w:rsid w:val="00904149"/>
    <w:rsid w:val="009041C5"/>
    <w:rsid w:val="009041D3"/>
    <w:rsid w:val="009041E5"/>
    <w:rsid w:val="009041F8"/>
    <w:rsid w:val="00904281"/>
    <w:rsid w:val="0090428D"/>
    <w:rsid w:val="00904296"/>
    <w:rsid w:val="009042B5"/>
    <w:rsid w:val="00904365"/>
    <w:rsid w:val="0090441A"/>
    <w:rsid w:val="00904466"/>
    <w:rsid w:val="00904517"/>
    <w:rsid w:val="0090451E"/>
    <w:rsid w:val="0090452B"/>
    <w:rsid w:val="009045FD"/>
    <w:rsid w:val="0090467C"/>
    <w:rsid w:val="0090468B"/>
    <w:rsid w:val="009046AF"/>
    <w:rsid w:val="009046C2"/>
    <w:rsid w:val="009046CB"/>
    <w:rsid w:val="009046F4"/>
    <w:rsid w:val="0090479E"/>
    <w:rsid w:val="0090479F"/>
    <w:rsid w:val="009047EF"/>
    <w:rsid w:val="00904896"/>
    <w:rsid w:val="009048A7"/>
    <w:rsid w:val="009048B9"/>
    <w:rsid w:val="0090491B"/>
    <w:rsid w:val="00904999"/>
    <w:rsid w:val="009049A0"/>
    <w:rsid w:val="009049B1"/>
    <w:rsid w:val="009049C5"/>
    <w:rsid w:val="009049EE"/>
    <w:rsid w:val="00904A06"/>
    <w:rsid w:val="00904A69"/>
    <w:rsid w:val="00904AAA"/>
    <w:rsid w:val="00904AAF"/>
    <w:rsid w:val="00904AC0"/>
    <w:rsid w:val="00904ADD"/>
    <w:rsid w:val="00904AF5"/>
    <w:rsid w:val="00904B61"/>
    <w:rsid w:val="00904BBA"/>
    <w:rsid w:val="00904C6C"/>
    <w:rsid w:val="00904C80"/>
    <w:rsid w:val="00904CC0"/>
    <w:rsid w:val="00904CDA"/>
    <w:rsid w:val="00904CDC"/>
    <w:rsid w:val="00904D15"/>
    <w:rsid w:val="00904D28"/>
    <w:rsid w:val="00904D29"/>
    <w:rsid w:val="00904D57"/>
    <w:rsid w:val="00904DEB"/>
    <w:rsid w:val="00904DF9"/>
    <w:rsid w:val="00904E12"/>
    <w:rsid w:val="00904E25"/>
    <w:rsid w:val="00904E8A"/>
    <w:rsid w:val="00904F01"/>
    <w:rsid w:val="00904F14"/>
    <w:rsid w:val="00904F36"/>
    <w:rsid w:val="00904F61"/>
    <w:rsid w:val="00904F7D"/>
    <w:rsid w:val="0090500B"/>
    <w:rsid w:val="0090500C"/>
    <w:rsid w:val="00905020"/>
    <w:rsid w:val="00905031"/>
    <w:rsid w:val="0090503F"/>
    <w:rsid w:val="0090509E"/>
    <w:rsid w:val="009050BE"/>
    <w:rsid w:val="00905106"/>
    <w:rsid w:val="00905112"/>
    <w:rsid w:val="0090512E"/>
    <w:rsid w:val="00905180"/>
    <w:rsid w:val="00905181"/>
    <w:rsid w:val="0090520B"/>
    <w:rsid w:val="00905211"/>
    <w:rsid w:val="00905219"/>
    <w:rsid w:val="00905248"/>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AD"/>
    <w:rsid w:val="009056AF"/>
    <w:rsid w:val="009056F0"/>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B5"/>
    <w:rsid w:val="00905ACB"/>
    <w:rsid w:val="00905ADC"/>
    <w:rsid w:val="00905B0F"/>
    <w:rsid w:val="00905B27"/>
    <w:rsid w:val="00905B4B"/>
    <w:rsid w:val="00905BC5"/>
    <w:rsid w:val="00905BD3"/>
    <w:rsid w:val="00905C1F"/>
    <w:rsid w:val="00905CF2"/>
    <w:rsid w:val="00905D07"/>
    <w:rsid w:val="00905D58"/>
    <w:rsid w:val="00905D90"/>
    <w:rsid w:val="00905DB2"/>
    <w:rsid w:val="00905E49"/>
    <w:rsid w:val="00905E7B"/>
    <w:rsid w:val="00905EA0"/>
    <w:rsid w:val="00905F93"/>
    <w:rsid w:val="00905FE9"/>
    <w:rsid w:val="00906045"/>
    <w:rsid w:val="00906066"/>
    <w:rsid w:val="00906074"/>
    <w:rsid w:val="009060A5"/>
    <w:rsid w:val="0090616C"/>
    <w:rsid w:val="00906173"/>
    <w:rsid w:val="0090618D"/>
    <w:rsid w:val="00906198"/>
    <w:rsid w:val="009061DA"/>
    <w:rsid w:val="0090624E"/>
    <w:rsid w:val="0090626E"/>
    <w:rsid w:val="009062C9"/>
    <w:rsid w:val="009063E7"/>
    <w:rsid w:val="00906443"/>
    <w:rsid w:val="00906461"/>
    <w:rsid w:val="009064D6"/>
    <w:rsid w:val="009064F4"/>
    <w:rsid w:val="00906537"/>
    <w:rsid w:val="0090654F"/>
    <w:rsid w:val="009065FB"/>
    <w:rsid w:val="009065FE"/>
    <w:rsid w:val="0090664B"/>
    <w:rsid w:val="00906674"/>
    <w:rsid w:val="009066AB"/>
    <w:rsid w:val="009066CF"/>
    <w:rsid w:val="0090671E"/>
    <w:rsid w:val="0090679F"/>
    <w:rsid w:val="009067B1"/>
    <w:rsid w:val="009067B7"/>
    <w:rsid w:val="00906830"/>
    <w:rsid w:val="009068CB"/>
    <w:rsid w:val="00906987"/>
    <w:rsid w:val="0090698F"/>
    <w:rsid w:val="00906998"/>
    <w:rsid w:val="00906999"/>
    <w:rsid w:val="0090699B"/>
    <w:rsid w:val="009069BF"/>
    <w:rsid w:val="009069E4"/>
    <w:rsid w:val="009069EE"/>
    <w:rsid w:val="009069FB"/>
    <w:rsid w:val="00906A38"/>
    <w:rsid w:val="00906A5D"/>
    <w:rsid w:val="00906ABF"/>
    <w:rsid w:val="00906AC2"/>
    <w:rsid w:val="00906B7E"/>
    <w:rsid w:val="00906B8D"/>
    <w:rsid w:val="00906B91"/>
    <w:rsid w:val="00906BBC"/>
    <w:rsid w:val="00906BCC"/>
    <w:rsid w:val="00906BFB"/>
    <w:rsid w:val="00906C00"/>
    <w:rsid w:val="00906C0A"/>
    <w:rsid w:val="00906C74"/>
    <w:rsid w:val="00906C8B"/>
    <w:rsid w:val="00906CB3"/>
    <w:rsid w:val="00906CBE"/>
    <w:rsid w:val="00906CD9"/>
    <w:rsid w:val="00906CF2"/>
    <w:rsid w:val="00906CF9"/>
    <w:rsid w:val="00906D06"/>
    <w:rsid w:val="00906D50"/>
    <w:rsid w:val="00906D73"/>
    <w:rsid w:val="00906D7B"/>
    <w:rsid w:val="00906EC7"/>
    <w:rsid w:val="00906F09"/>
    <w:rsid w:val="00906F50"/>
    <w:rsid w:val="00906F76"/>
    <w:rsid w:val="00906F83"/>
    <w:rsid w:val="00906F86"/>
    <w:rsid w:val="0090703F"/>
    <w:rsid w:val="00907057"/>
    <w:rsid w:val="00907059"/>
    <w:rsid w:val="009070A8"/>
    <w:rsid w:val="009070AF"/>
    <w:rsid w:val="0090711A"/>
    <w:rsid w:val="00907123"/>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15"/>
    <w:rsid w:val="009074A4"/>
    <w:rsid w:val="009074DE"/>
    <w:rsid w:val="009074F9"/>
    <w:rsid w:val="009074FF"/>
    <w:rsid w:val="009075CC"/>
    <w:rsid w:val="009075D9"/>
    <w:rsid w:val="009075F8"/>
    <w:rsid w:val="0090760C"/>
    <w:rsid w:val="009076C3"/>
    <w:rsid w:val="009076E9"/>
    <w:rsid w:val="00907700"/>
    <w:rsid w:val="0090771D"/>
    <w:rsid w:val="00907742"/>
    <w:rsid w:val="0090779D"/>
    <w:rsid w:val="009077EC"/>
    <w:rsid w:val="00907802"/>
    <w:rsid w:val="0090780A"/>
    <w:rsid w:val="009078C4"/>
    <w:rsid w:val="009078C7"/>
    <w:rsid w:val="0090793C"/>
    <w:rsid w:val="00907950"/>
    <w:rsid w:val="0090795F"/>
    <w:rsid w:val="009079A8"/>
    <w:rsid w:val="009079B1"/>
    <w:rsid w:val="009079CF"/>
    <w:rsid w:val="009079D6"/>
    <w:rsid w:val="00907A2D"/>
    <w:rsid w:val="00907A51"/>
    <w:rsid w:val="00907AA7"/>
    <w:rsid w:val="00907AE5"/>
    <w:rsid w:val="00907B64"/>
    <w:rsid w:val="00907B73"/>
    <w:rsid w:val="00907BCD"/>
    <w:rsid w:val="00907BD6"/>
    <w:rsid w:val="00907BEC"/>
    <w:rsid w:val="00907C22"/>
    <w:rsid w:val="00907C31"/>
    <w:rsid w:val="00907C84"/>
    <w:rsid w:val="00907CA4"/>
    <w:rsid w:val="00907D3A"/>
    <w:rsid w:val="00907D46"/>
    <w:rsid w:val="00907D71"/>
    <w:rsid w:val="00907D92"/>
    <w:rsid w:val="00907DD2"/>
    <w:rsid w:val="00907DF4"/>
    <w:rsid w:val="00907E31"/>
    <w:rsid w:val="00907EF0"/>
    <w:rsid w:val="00907F49"/>
    <w:rsid w:val="00907F77"/>
    <w:rsid w:val="00907F92"/>
    <w:rsid w:val="00907FD8"/>
    <w:rsid w:val="00907FF7"/>
    <w:rsid w:val="0091003F"/>
    <w:rsid w:val="00910068"/>
    <w:rsid w:val="00910091"/>
    <w:rsid w:val="009100A3"/>
    <w:rsid w:val="009100E4"/>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90"/>
    <w:rsid w:val="00910392"/>
    <w:rsid w:val="009103BE"/>
    <w:rsid w:val="0091040F"/>
    <w:rsid w:val="0091044D"/>
    <w:rsid w:val="009104C9"/>
    <w:rsid w:val="00910516"/>
    <w:rsid w:val="0091054D"/>
    <w:rsid w:val="00910579"/>
    <w:rsid w:val="0091057D"/>
    <w:rsid w:val="009105B6"/>
    <w:rsid w:val="009105DC"/>
    <w:rsid w:val="0091060B"/>
    <w:rsid w:val="0091061F"/>
    <w:rsid w:val="00910678"/>
    <w:rsid w:val="009106BA"/>
    <w:rsid w:val="00910771"/>
    <w:rsid w:val="00910794"/>
    <w:rsid w:val="00910892"/>
    <w:rsid w:val="009108DF"/>
    <w:rsid w:val="009108F6"/>
    <w:rsid w:val="00910901"/>
    <w:rsid w:val="009109B1"/>
    <w:rsid w:val="009109C5"/>
    <w:rsid w:val="009109F0"/>
    <w:rsid w:val="00910A30"/>
    <w:rsid w:val="00910A51"/>
    <w:rsid w:val="00910AD1"/>
    <w:rsid w:val="00910B34"/>
    <w:rsid w:val="00910B82"/>
    <w:rsid w:val="00910B8B"/>
    <w:rsid w:val="00910BB8"/>
    <w:rsid w:val="00910C0D"/>
    <w:rsid w:val="00910C86"/>
    <w:rsid w:val="00910CFC"/>
    <w:rsid w:val="00910D18"/>
    <w:rsid w:val="00910D25"/>
    <w:rsid w:val="00910DAB"/>
    <w:rsid w:val="00910E1A"/>
    <w:rsid w:val="00910E47"/>
    <w:rsid w:val="00910E50"/>
    <w:rsid w:val="00910E68"/>
    <w:rsid w:val="00910E75"/>
    <w:rsid w:val="00910EB3"/>
    <w:rsid w:val="00910EEF"/>
    <w:rsid w:val="00910F3F"/>
    <w:rsid w:val="00910F5D"/>
    <w:rsid w:val="00910FD1"/>
    <w:rsid w:val="00910FDF"/>
    <w:rsid w:val="00911004"/>
    <w:rsid w:val="0091109B"/>
    <w:rsid w:val="009110C5"/>
    <w:rsid w:val="009110E9"/>
    <w:rsid w:val="00911125"/>
    <w:rsid w:val="00911139"/>
    <w:rsid w:val="0091113D"/>
    <w:rsid w:val="009111CF"/>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603"/>
    <w:rsid w:val="0091162C"/>
    <w:rsid w:val="00911653"/>
    <w:rsid w:val="00911681"/>
    <w:rsid w:val="009116FF"/>
    <w:rsid w:val="00911776"/>
    <w:rsid w:val="0091178A"/>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9F6"/>
    <w:rsid w:val="00911A48"/>
    <w:rsid w:val="00911A51"/>
    <w:rsid w:val="00911A59"/>
    <w:rsid w:val="00911A61"/>
    <w:rsid w:val="00911AE1"/>
    <w:rsid w:val="00911B30"/>
    <w:rsid w:val="00911B59"/>
    <w:rsid w:val="00911BA6"/>
    <w:rsid w:val="00911BE5"/>
    <w:rsid w:val="00911BF9"/>
    <w:rsid w:val="00911C27"/>
    <w:rsid w:val="00911C3E"/>
    <w:rsid w:val="00911C45"/>
    <w:rsid w:val="00911C76"/>
    <w:rsid w:val="00911C94"/>
    <w:rsid w:val="00911CD9"/>
    <w:rsid w:val="00911CEE"/>
    <w:rsid w:val="00911D02"/>
    <w:rsid w:val="00911D59"/>
    <w:rsid w:val="00911D7D"/>
    <w:rsid w:val="00911D8D"/>
    <w:rsid w:val="00911E42"/>
    <w:rsid w:val="00911E99"/>
    <w:rsid w:val="00911EB3"/>
    <w:rsid w:val="00911F5F"/>
    <w:rsid w:val="00911F99"/>
    <w:rsid w:val="00911F9B"/>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91"/>
    <w:rsid w:val="0091251C"/>
    <w:rsid w:val="00912542"/>
    <w:rsid w:val="00912574"/>
    <w:rsid w:val="00912615"/>
    <w:rsid w:val="0091264E"/>
    <w:rsid w:val="00912684"/>
    <w:rsid w:val="0091268E"/>
    <w:rsid w:val="009126DD"/>
    <w:rsid w:val="0091276B"/>
    <w:rsid w:val="0091278B"/>
    <w:rsid w:val="009127C0"/>
    <w:rsid w:val="0091283B"/>
    <w:rsid w:val="00912854"/>
    <w:rsid w:val="00912883"/>
    <w:rsid w:val="009128EA"/>
    <w:rsid w:val="009128F5"/>
    <w:rsid w:val="00912915"/>
    <w:rsid w:val="00912941"/>
    <w:rsid w:val="0091294E"/>
    <w:rsid w:val="0091299E"/>
    <w:rsid w:val="00912A00"/>
    <w:rsid w:val="00912A4A"/>
    <w:rsid w:val="00912A5D"/>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6"/>
    <w:rsid w:val="00912E99"/>
    <w:rsid w:val="00912EAF"/>
    <w:rsid w:val="00912ECF"/>
    <w:rsid w:val="00912F07"/>
    <w:rsid w:val="00912F35"/>
    <w:rsid w:val="00912F6E"/>
    <w:rsid w:val="00912F89"/>
    <w:rsid w:val="00912F92"/>
    <w:rsid w:val="00912F97"/>
    <w:rsid w:val="00912FA2"/>
    <w:rsid w:val="00912FA4"/>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318"/>
    <w:rsid w:val="00913330"/>
    <w:rsid w:val="0091333A"/>
    <w:rsid w:val="00913343"/>
    <w:rsid w:val="00913359"/>
    <w:rsid w:val="0091336B"/>
    <w:rsid w:val="00913373"/>
    <w:rsid w:val="00913377"/>
    <w:rsid w:val="00913399"/>
    <w:rsid w:val="0091339F"/>
    <w:rsid w:val="009133E7"/>
    <w:rsid w:val="009133F3"/>
    <w:rsid w:val="009133F7"/>
    <w:rsid w:val="0091341F"/>
    <w:rsid w:val="0091342D"/>
    <w:rsid w:val="0091349D"/>
    <w:rsid w:val="009134AF"/>
    <w:rsid w:val="009134B1"/>
    <w:rsid w:val="00913516"/>
    <w:rsid w:val="00913535"/>
    <w:rsid w:val="00913539"/>
    <w:rsid w:val="0091353F"/>
    <w:rsid w:val="009135B8"/>
    <w:rsid w:val="009135FA"/>
    <w:rsid w:val="0091370E"/>
    <w:rsid w:val="009137A5"/>
    <w:rsid w:val="009137AD"/>
    <w:rsid w:val="009137C5"/>
    <w:rsid w:val="00913823"/>
    <w:rsid w:val="0091384B"/>
    <w:rsid w:val="009138F0"/>
    <w:rsid w:val="00913908"/>
    <w:rsid w:val="00913A65"/>
    <w:rsid w:val="00913A69"/>
    <w:rsid w:val="00913AEE"/>
    <w:rsid w:val="00913B6F"/>
    <w:rsid w:val="00913BA0"/>
    <w:rsid w:val="00913BD7"/>
    <w:rsid w:val="00913BDB"/>
    <w:rsid w:val="00913C2A"/>
    <w:rsid w:val="00913C32"/>
    <w:rsid w:val="00913C33"/>
    <w:rsid w:val="00913C42"/>
    <w:rsid w:val="00913CBD"/>
    <w:rsid w:val="00913CF6"/>
    <w:rsid w:val="00913DD4"/>
    <w:rsid w:val="00913E49"/>
    <w:rsid w:val="00913F4B"/>
    <w:rsid w:val="00913FBB"/>
    <w:rsid w:val="00914016"/>
    <w:rsid w:val="00914018"/>
    <w:rsid w:val="0091401A"/>
    <w:rsid w:val="00914033"/>
    <w:rsid w:val="00914085"/>
    <w:rsid w:val="009140C9"/>
    <w:rsid w:val="009140D8"/>
    <w:rsid w:val="009140EB"/>
    <w:rsid w:val="00914128"/>
    <w:rsid w:val="00914153"/>
    <w:rsid w:val="0091419F"/>
    <w:rsid w:val="009141D7"/>
    <w:rsid w:val="009141E5"/>
    <w:rsid w:val="009141E8"/>
    <w:rsid w:val="009141F1"/>
    <w:rsid w:val="00914224"/>
    <w:rsid w:val="0091426A"/>
    <w:rsid w:val="009142DF"/>
    <w:rsid w:val="0091435B"/>
    <w:rsid w:val="0091436E"/>
    <w:rsid w:val="0091438D"/>
    <w:rsid w:val="009143BC"/>
    <w:rsid w:val="0091445A"/>
    <w:rsid w:val="009144F7"/>
    <w:rsid w:val="0091450C"/>
    <w:rsid w:val="00914513"/>
    <w:rsid w:val="00914514"/>
    <w:rsid w:val="00914516"/>
    <w:rsid w:val="0091452D"/>
    <w:rsid w:val="0091455D"/>
    <w:rsid w:val="009145C9"/>
    <w:rsid w:val="009145E1"/>
    <w:rsid w:val="009145E8"/>
    <w:rsid w:val="009145F6"/>
    <w:rsid w:val="009145FD"/>
    <w:rsid w:val="00914630"/>
    <w:rsid w:val="00914674"/>
    <w:rsid w:val="009146B4"/>
    <w:rsid w:val="009146DA"/>
    <w:rsid w:val="00914726"/>
    <w:rsid w:val="009147AB"/>
    <w:rsid w:val="00914826"/>
    <w:rsid w:val="00914845"/>
    <w:rsid w:val="0091485A"/>
    <w:rsid w:val="009148E8"/>
    <w:rsid w:val="0091492B"/>
    <w:rsid w:val="009149BE"/>
    <w:rsid w:val="009149F6"/>
    <w:rsid w:val="00914A2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E1B"/>
    <w:rsid w:val="00914E2E"/>
    <w:rsid w:val="00914E6F"/>
    <w:rsid w:val="00914E73"/>
    <w:rsid w:val="00914ED7"/>
    <w:rsid w:val="00914EFC"/>
    <w:rsid w:val="00914F20"/>
    <w:rsid w:val="00914F56"/>
    <w:rsid w:val="00914F7A"/>
    <w:rsid w:val="00914F9A"/>
    <w:rsid w:val="00914FB5"/>
    <w:rsid w:val="00914FFF"/>
    <w:rsid w:val="00915008"/>
    <w:rsid w:val="00915009"/>
    <w:rsid w:val="00915040"/>
    <w:rsid w:val="009150C3"/>
    <w:rsid w:val="009150C8"/>
    <w:rsid w:val="009150E4"/>
    <w:rsid w:val="009150F7"/>
    <w:rsid w:val="0091510C"/>
    <w:rsid w:val="00915130"/>
    <w:rsid w:val="0091519C"/>
    <w:rsid w:val="009151E7"/>
    <w:rsid w:val="0091522F"/>
    <w:rsid w:val="00915246"/>
    <w:rsid w:val="00915252"/>
    <w:rsid w:val="0091529D"/>
    <w:rsid w:val="009152C9"/>
    <w:rsid w:val="009152CF"/>
    <w:rsid w:val="009152F9"/>
    <w:rsid w:val="00915337"/>
    <w:rsid w:val="00915339"/>
    <w:rsid w:val="00915355"/>
    <w:rsid w:val="00915367"/>
    <w:rsid w:val="0091536F"/>
    <w:rsid w:val="0091538E"/>
    <w:rsid w:val="009153AB"/>
    <w:rsid w:val="009153B6"/>
    <w:rsid w:val="009153ED"/>
    <w:rsid w:val="009153F7"/>
    <w:rsid w:val="00915401"/>
    <w:rsid w:val="00915418"/>
    <w:rsid w:val="0091543A"/>
    <w:rsid w:val="00915533"/>
    <w:rsid w:val="009155DB"/>
    <w:rsid w:val="0091562A"/>
    <w:rsid w:val="00915694"/>
    <w:rsid w:val="009156AA"/>
    <w:rsid w:val="009156F6"/>
    <w:rsid w:val="009156F9"/>
    <w:rsid w:val="00915741"/>
    <w:rsid w:val="009157B2"/>
    <w:rsid w:val="009157DD"/>
    <w:rsid w:val="009157F5"/>
    <w:rsid w:val="00915837"/>
    <w:rsid w:val="00915866"/>
    <w:rsid w:val="009158A4"/>
    <w:rsid w:val="009158AE"/>
    <w:rsid w:val="00915912"/>
    <w:rsid w:val="0091593C"/>
    <w:rsid w:val="009159CD"/>
    <w:rsid w:val="009159DC"/>
    <w:rsid w:val="00915A1A"/>
    <w:rsid w:val="00915A34"/>
    <w:rsid w:val="00915A74"/>
    <w:rsid w:val="00915AC0"/>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1CD"/>
    <w:rsid w:val="00916203"/>
    <w:rsid w:val="00916204"/>
    <w:rsid w:val="00916205"/>
    <w:rsid w:val="00916222"/>
    <w:rsid w:val="00916250"/>
    <w:rsid w:val="0091629C"/>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44"/>
    <w:rsid w:val="0091686F"/>
    <w:rsid w:val="0091687A"/>
    <w:rsid w:val="009168E8"/>
    <w:rsid w:val="0091691F"/>
    <w:rsid w:val="00916938"/>
    <w:rsid w:val="009169FD"/>
    <w:rsid w:val="00916A06"/>
    <w:rsid w:val="00916A3F"/>
    <w:rsid w:val="00916A49"/>
    <w:rsid w:val="00916ABB"/>
    <w:rsid w:val="00916B0D"/>
    <w:rsid w:val="00916B54"/>
    <w:rsid w:val="00916B59"/>
    <w:rsid w:val="00916B5F"/>
    <w:rsid w:val="00916B8F"/>
    <w:rsid w:val="00916B99"/>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EA"/>
    <w:rsid w:val="0091700B"/>
    <w:rsid w:val="0091701D"/>
    <w:rsid w:val="00917022"/>
    <w:rsid w:val="00917041"/>
    <w:rsid w:val="00917075"/>
    <w:rsid w:val="009170A1"/>
    <w:rsid w:val="009170B2"/>
    <w:rsid w:val="009170D8"/>
    <w:rsid w:val="0091711A"/>
    <w:rsid w:val="0091714B"/>
    <w:rsid w:val="009171C1"/>
    <w:rsid w:val="00917214"/>
    <w:rsid w:val="00917237"/>
    <w:rsid w:val="009172ED"/>
    <w:rsid w:val="00917307"/>
    <w:rsid w:val="00917330"/>
    <w:rsid w:val="00917333"/>
    <w:rsid w:val="00917353"/>
    <w:rsid w:val="0091737F"/>
    <w:rsid w:val="00917384"/>
    <w:rsid w:val="009173ED"/>
    <w:rsid w:val="0091740C"/>
    <w:rsid w:val="0091741A"/>
    <w:rsid w:val="00917437"/>
    <w:rsid w:val="009174D0"/>
    <w:rsid w:val="009174DC"/>
    <w:rsid w:val="00917540"/>
    <w:rsid w:val="00917546"/>
    <w:rsid w:val="00917582"/>
    <w:rsid w:val="00917601"/>
    <w:rsid w:val="0091766E"/>
    <w:rsid w:val="0091768A"/>
    <w:rsid w:val="0091768D"/>
    <w:rsid w:val="0091769E"/>
    <w:rsid w:val="00917715"/>
    <w:rsid w:val="00917721"/>
    <w:rsid w:val="009177D0"/>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48"/>
    <w:rsid w:val="00917D58"/>
    <w:rsid w:val="00917D5A"/>
    <w:rsid w:val="00917D9C"/>
    <w:rsid w:val="00917DA6"/>
    <w:rsid w:val="00917DBE"/>
    <w:rsid w:val="00917E5F"/>
    <w:rsid w:val="00917EAA"/>
    <w:rsid w:val="00917F7A"/>
    <w:rsid w:val="00917FCD"/>
    <w:rsid w:val="00917FFB"/>
    <w:rsid w:val="00920069"/>
    <w:rsid w:val="00920089"/>
    <w:rsid w:val="00920095"/>
    <w:rsid w:val="009200AC"/>
    <w:rsid w:val="009200E3"/>
    <w:rsid w:val="00920126"/>
    <w:rsid w:val="00920130"/>
    <w:rsid w:val="00920159"/>
    <w:rsid w:val="00920185"/>
    <w:rsid w:val="009201C7"/>
    <w:rsid w:val="00920213"/>
    <w:rsid w:val="00920227"/>
    <w:rsid w:val="0092022E"/>
    <w:rsid w:val="00920260"/>
    <w:rsid w:val="009202E2"/>
    <w:rsid w:val="00920303"/>
    <w:rsid w:val="0092034E"/>
    <w:rsid w:val="00920352"/>
    <w:rsid w:val="00920373"/>
    <w:rsid w:val="009203F0"/>
    <w:rsid w:val="009203F2"/>
    <w:rsid w:val="00920440"/>
    <w:rsid w:val="00920495"/>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FC"/>
    <w:rsid w:val="00920827"/>
    <w:rsid w:val="00920837"/>
    <w:rsid w:val="0092084B"/>
    <w:rsid w:val="00920936"/>
    <w:rsid w:val="00920989"/>
    <w:rsid w:val="009209AD"/>
    <w:rsid w:val="009209D9"/>
    <w:rsid w:val="00920A1C"/>
    <w:rsid w:val="00920A2F"/>
    <w:rsid w:val="00920A3F"/>
    <w:rsid w:val="00920A40"/>
    <w:rsid w:val="00920ABD"/>
    <w:rsid w:val="00920AE9"/>
    <w:rsid w:val="00920B5E"/>
    <w:rsid w:val="00920B6F"/>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E9"/>
    <w:rsid w:val="00920DF0"/>
    <w:rsid w:val="00920E83"/>
    <w:rsid w:val="00920E9A"/>
    <w:rsid w:val="00920EB3"/>
    <w:rsid w:val="00920EB6"/>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6E"/>
    <w:rsid w:val="00921288"/>
    <w:rsid w:val="009212CF"/>
    <w:rsid w:val="009212EE"/>
    <w:rsid w:val="009212F7"/>
    <w:rsid w:val="00921333"/>
    <w:rsid w:val="00921337"/>
    <w:rsid w:val="00921343"/>
    <w:rsid w:val="00921350"/>
    <w:rsid w:val="00921354"/>
    <w:rsid w:val="0092138B"/>
    <w:rsid w:val="009213BF"/>
    <w:rsid w:val="0092146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3F"/>
    <w:rsid w:val="00921A44"/>
    <w:rsid w:val="00921A8D"/>
    <w:rsid w:val="00921AA7"/>
    <w:rsid w:val="00921B11"/>
    <w:rsid w:val="00921B25"/>
    <w:rsid w:val="00921B3B"/>
    <w:rsid w:val="00921B40"/>
    <w:rsid w:val="00921B4E"/>
    <w:rsid w:val="00921B86"/>
    <w:rsid w:val="00921BBE"/>
    <w:rsid w:val="00921BE9"/>
    <w:rsid w:val="00921BEE"/>
    <w:rsid w:val="00921BFC"/>
    <w:rsid w:val="00921C38"/>
    <w:rsid w:val="00921C49"/>
    <w:rsid w:val="00921C4A"/>
    <w:rsid w:val="00921C85"/>
    <w:rsid w:val="00921C88"/>
    <w:rsid w:val="00921D12"/>
    <w:rsid w:val="00921D18"/>
    <w:rsid w:val="00921D8D"/>
    <w:rsid w:val="00921D92"/>
    <w:rsid w:val="00921DD3"/>
    <w:rsid w:val="00921DED"/>
    <w:rsid w:val="00921DEF"/>
    <w:rsid w:val="00921E07"/>
    <w:rsid w:val="00921E8A"/>
    <w:rsid w:val="00921EB8"/>
    <w:rsid w:val="00921F03"/>
    <w:rsid w:val="00921F37"/>
    <w:rsid w:val="00921F5A"/>
    <w:rsid w:val="00921F9A"/>
    <w:rsid w:val="00921FEA"/>
    <w:rsid w:val="00922079"/>
    <w:rsid w:val="00922097"/>
    <w:rsid w:val="009220F4"/>
    <w:rsid w:val="00922166"/>
    <w:rsid w:val="0092217B"/>
    <w:rsid w:val="009221A7"/>
    <w:rsid w:val="009221F3"/>
    <w:rsid w:val="0092220B"/>
    <w:rsid w:val="00922272"/>
    <w:rsid w:val="00922284"/>
    <w:rsid w:val="0092229F"/>
    <w:rsid w:val="009222D8"/>
    <w:rsid w:val="009222F9"/>
    <w:rsid w:val="00922317"/>
    <w:rsid w:val="0092236A"/>
    <w:rsid w:val="00922400"/>
    <w:rsid w:val="00922422"/>
    <w:rsid w:val="00922498"/>
    <w:rsid w:val="009224FA"/>
    <w:rsid w:val="00922549"/>
    <w:rsid w:val="00922584"/>
    <w:rsid w:val="0092259E"/>
    <w:rsid w:val="009225FF"/>
    <w:rsid w:val="00922637"/>
    <w:rsid w:val="00922645"/>
    <w:rsid w:val="00922654"/>
    <w:rsid w:val="0092265D"/>
    <w:rsid w:val="009226D4"/>
    <w:rsid w:val="009226E5"/>
    <w:rsid w:val="009226E8"/>
    <w:rsid w:val="009226EB"/>
    <w:rsid w:val="00922707"/>
    <w:rsid w:val="00922710"/>
    <w:rsid w:val="00922770"/>
    <w:rsid w:val="0092279D"/>
    <w:rsid w:val="0092280A"/>
    <w:rsid w:val="0092287C"/>
    <w:rsid w:val="009228B8"/>
    <w:rsid w:val="009228E4"/>
    <w:rsid w:val="009228EE"/>
    <w:rsid w:val="00922997"/>
    <w:rsid w:val="009229CC"/>
    <w:rsid w:val="00922A14"/>
    <w:rsid w:val="00922A65"/>
    <w:rsid w:val="00922AA6"/>
    <w:rsid w:val="00922AE0"/>
    <w:rsid w:val="00922B66"/>
    <w:rsid w:val="00922BA6"/>
    <w:rsid w:val="00922BF1"/>
    <w:rsid w:val="00922C7C"/>
    <w:rsid w:val="00922D31"/>
    <w:rsid w:val="00922DBD"/>
    <w:rsid w:val="00922DCA"/>
    <w:rsid w:val="00922E93"/>
    <w:rsid w:val="00922EB4"/>
    <w:rsid w:val="00922F01"/>
    <w:rsid w:val="00922F81"/>
    <w:rsid w:val="00922F93"/>
    <w:rsid w:val="00922FC1"/>
    <w:rsid w:val="0092300D"/>
    <w:rsid w:val="00923055"/>
    <w:rsid w:val="009230EF"/>
    <w:rsid w:val="0092311A"/>
    <w:rsid w:val="009231DC"/>
    <w:rsid w:val="00923270"/>
    <w:rsid w:val="009232CD"/>
    <w:rsid w:val="009232DC"/>
    <w:rsid w:val="00923314"/>
    <w:rsid w:val="00923347"/>
    <w:rsid w:val="0092334A"/>
    <w:rsid w:val="0092334D"/>
    <w:rsid w:val="00923356"/>
    <w:rsid w:val="009233A6"/>
    <w:rsid w:val="00923411"/>
    <w:rsid w:val="00923432"/>
    <w:rsid w:val="00923452"/>
    <w:rsid w:val="00923482"/>
    <w:rsid w:val="0092349E"/>
    <w:rsid w:val="009234F8"/>
    <w:rsid w:val="00923514"/>
    <w:rsid w:val="00923569"/>
    <w:rsid w:val="009235AA"/>
    <w:rsid w:val="009235C4"/>
    <w:rsid w:val="009235CC"/>
    <w:rsid w:val="0092360E"/>
    <w:rsid w:val="0092362D"/>
    <w:rsid w:val="00923635"/>
    <w:rsid w:val="0092365E"/>
    <w:rsid w:val="00923678"/>
    <w:rsid w:val="00923685"/>
    <w:rsid w:val="009236DC"/>
    <w:rsid w:val="009236EC"/>
    <w:rsid w:val="0092371D"/>
    <w:rsid w:val="00923751"/>
    <w:rsid w:val="00923786"/>
    <w:rsid w:val="009237E3"/>
    <w:rsid w:val="00923813"/>
    <w:rsid w:val="00923845"/>
    <w:rsid w:val="0092386B"/>
    <w:rsid w:val="009238B3"/>
    <w:rsid w:val="009238D7"/>
    <w:rsid w:val="0092398B"/>
    <w:rsid w:val="009239A2"/>
    <w:rsid w:val="00923AB0"/>
    <w:rsid w:val="00923AD6"/>
    <w:rsid w:val="00923AED"/>
    <w:rsid w:val="00923B4D"/>
    <w:rsid w:val="00923BA1"/>
    <w:rsid w:val="00923BAB"/>
    <w:rsid w:val="00923C2D"/>
    <w:rsid w:val="00923CA6"/>
    <w:rsid w:val="00923CFE"/>
    <w:rsid w:val="00923D14"/>
    <w:rsid w:val="00923D4F"/>
    <w:rsid w:val="00923E46"/>
    <w:rsid w:val="00923E57"/>
    <w:rsid w:val="00923E58"/>
    <w:rsid w:val="00923E83"/>
    <w:rsid w:val="00923EF1"/>
    <w:rsid w:val="00923EF4"/>
    <w:rsid w:val="00923EF6"/>
    <w:rsid w:val="00923F23"/>
    <w:rsid w:val="00923F2D"/>
    <w:rsid w:val="00923F47"/>
    <w:rsid w:val="00923F4A"/>
    <w:rsid w:val="00923F4F"/>
    <w:rsid w:val="00923F55"/>
    <w:rsid w:val="00923F7D"/>
    <w:rsid w:val="00923FC1"/>
    <w:rsid w:val="00923FF3"/>
    <w:rsid w:val="00923FF4"/>
    <w:rsid w:val="00924063"/>
    <w:rsid w:val="00924092"/>
    <w:rsid w:val="0092415B"/>
    <w:rsid w:val="00924173"/>
    <w:rsid w:val="00924178"/>
    <w:rsid w:val="0092419C"/>
    <w:rsid w:val="009241B2"/>
    <w:rsid w:val="009241E1"/>
    <w:rsid w:val="009241FB"/>
    <w:rsid w:val="0092420A"/>
    <w:rsid w:val="0092422C"/>
    <w:rsid w:val="00924236"/>
    <w:rsid w:val="009242A8"/>
    <w:rsid w:val="009242B9"/>
    <w:rsid w:val="009242DC"/>
    <w:rsid w:val="009242EA"/>
    <w:rsid w:val="0092430C"/>
    <w:rsid w:val="00924399"/>
    <w:rsid w:val="009243AB"/>
    <w:rsid w:val="009243CE"/>
    <w:rsid w:val="00924409"/>
    <w:rsid w:val="0092443B"/>
    <w:rsid w:val="00924449"/>
    <w:rsid w:val="00924463"/>
    <w:rsid w:val="0092446A"/>
    <w:rsid w:val="00924479"/>
    <w:rsid w:val="009244D4"/>
    <w:rsid w:val="009244D7"/>
    <w:rsid w:val="009244DE"/>
    <w:rsid w:val="00924669"/>
    <w:rsid w:val="00924769"/>
    <w:rsid w:val="00924770"/>
    <w:rsid w:val="0092478F"/>
    <w:rsid w:val="0092479A"/>
    <w:rsid w:val="009247BC"/>
    <w:rsid w:val="009247C6"/>
    <w:rsid w:val="009247C9"/>
    <w:rsid w:val="00924869"/>
    <w:rsid w:val="0092489A"/>
    <w:rsid w:val="0092489C"/>
    <w:rsid w:val="0092497A"/>
    <w:rsid w:val="00924984"/>
    <w:rsid w:val="009249C4"/>
    <w:rsid w:val="009249E2"/>
    <w:rsid w:val="00924A03"/>
    <w:rsid w:val="00924A65"/>
    <w:rsid w:val="00924A94"/>
    <w:rsid w:val="00924AC3"/>
    <w:rsid w:val="00924ADE"/>
    <w:rsid w:val="00924AE0"/>
    <w:rsid w:val="00924AE8"/>
    <w:rsid w:val="00924B43"/>
    <w:rsid w:val="00924BB1"/>
    <w:rsid w:val="00924BE1"/>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9"/>
    <w:rsid w:val="00924FE0"/>
    <w:rsid w:val="00925046"/>
    <w:rsid w:val="00925061"/>
    <w:rsid w:val="00925086"/>
    <w:rsid w:val="009250C0"/>
    <w:rsid w:val="009250DB"/>
    <w:rsid w:val="009250E5"/>
    <w:rsid w:val="00925183"/>
    <w:rsid w:val="0092518C"/>
    <w:rsid w:val="0092519E"/>
    <w:rsid w:val="009251F0"/>
    <w:rsid w:val="00925239"/>
    <w:rsid w:val="00925256"/>
    <w:rsid w:val="00925274"/>
    <w:rsid w:val="0092527F"/>
    <w:rsid w:val="009252AD"/>
    <w:rsid w:val="0092531C"/>
    <w:rsid w:val="00925356"/>
    <w:rsid w:val="00925375"/>
    <w:rsid w:val="0092537B"/>
    <w:rsid w:val="00925458"/>
    <w:rsid w:val="00925485"/>
    <w:rsid w:val="0092550E"/>
    <w:rsid w:val="00925524"/>
    <w:rsid w:val="00925526"/>
    <w:rsid w:val="00925538"/>
    <w:rsid w:val="009255D0"/>
    <w:rsid w:val="009255FB"/>
    <w:rsid w:val="00925601"/>
    <w:rsid w:val="0092564D"/>
    <w:rsid w:val="0092569C"/>
    <w:rsid w:val="009256A2"/>
    <w:rsid w:val="009256B7"/>
    <w:rsid w:val="009256E4"/>
    <w:rsid w:val="00925715"/>
    <w:rsid w:val="0092573F"/>
    <w:rsid w:val="00925784"/>
    <w:rsid w:val="009257F0"/>
    <w:rsid w:val="0092582D"/>
    <w:rsid w:val="0092586C"/>
    <w:rsid w:val="00925879"/>
    <w:rsid w:val="0092588A"/>
    <w:rsid w:val="009258EC"/>
    <w:rsid w:val="009258F6"/>
    <w:rsid w:val="00925920"/>
    <w:rsid w:val="0092595A"/>
    <w:rsid w:val="009259ED"/>
    <w:rsid w:val="00925A6B"/>
    <w:rsid w:val="00925A7E"/>
    <w:rsid w:val="00925ABD"/>
    <w:rsid w:val="00925B66"/>
    <w:rsid w:val="00925B73"/>
    <w:rsid w:val="00925C05"/>
    <w:rsid w:val="00925C73"/>
    <w:rsid w:val="00925C98"/>
    <w:rsid w:val="00925CA9"/>
    <w:rsid w:val="00925CED"/>
    <w:rsid w:val="00925CFA"/>
    <w:rsid w:val="00925D48"/>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B5"/>
    <w:rsid w:val="009261CC"/>
    <w:rsid w:val="009261F7"/>
    <w:rsid w:val="00926240"/>
    <w:rsid w:val="0092627C"/>
    <w:rsid w:val="00926284"/>
    <w:rsid w:val="009262DB"/>
    <w:rsid w:val="0092630A"/>
    <w:rsid w:val="0092631D"/>
    <w:rsid w:val="00926399"/>
    <w:rsid w:val="009263EC"/>
    <w:rsid w:val="00926434"/>
    <w:rsid w:val="009265A6"/>
    <w:rsid w:val="009265B4"/>
    <w:rsid w:val="009265E3"/>
    <w:rsid w:val="009265E5"/>
    <w:rsid w:val="0092666C"/>
    <w:rsid w:val="00926740"/>
    <w:rsid w:val="00926759"/>
    <w:rsid w:val="00926768"/>
    <w:rsid w:val="00926784"/>
    <w:rsid w:val="009267D8"/>
    <w:rsid w:val="009267F2"/>
    <w:rsid w:val="0092680F"/>
    <w:rsid w:val="00926817"/>
    <w:rsid w:val="0092686A"/>
    <w:rsid w:val="00926870"/>
    <w:rsid w:val="009268FB"/>
    <w:rsid w:val="00926903"/>
    <w:rsid w:val="009269BE"/>
    <w:rsid w:val="00926A47"/>
    <w:rsid w:val="00926A52"/>
    <w:rsid w:val="00926A9B"/>
    <w:rsid w:val="00926B26"/>
    <w:rsid w:val="00926B2F"/>
    <w:rsid w:val="00926B4A"/>
    <w:rsid w:val="00926B52"/>
    <w:rsid w:val="00926B8E"/>
    <w:rsid w:val="00926BD3"/>
    <w:rsid w:val="00926C10"/>
    <w:rsid w:val="00926C8A"/>
    <w:rsid w:val="00926CA1"/>
    <w:rsid w:val="00926CC2"/>
    <w:rsid w:val="00926D00"/>
    <w:rsid w:val="00926D2B"/>
    <w:rsid w:val="00926E03"/>
    <w:rsid w:val="00926E4E"/>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266"/>
    <w:rsid w:val="00927271"/>
    <w:rsid w:val="00927288"/>
    <w:rsid w:val="009272C0"/>
    <w:rsid w:val="0092736F"/>
    <w:rsid w:val="00927380"/>
    <w:rsid w:val="00927394"/>
    <w:rsid w:val="009273BA"/>
    <w:rsid w:val="009273EB"/>
    <w:rsid w:val="009273FB"/>
    <w:rsid w:val="00927411"/>
    <w:rsid w:val="0092746A"/>
    <w:rsid w:val="00927487"/>
    <w:rsid w:val="009274D5"/>
    <w:rsid w:val="009274D8"/>
    <w:rsid w:val="009274E1"/>
    <w:rsid w:val="00927524"/>
    <w:rsid w:val="00927526"/>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A02"/>
    <w:rsid w:val="00927A24"/>
    <w:rsid w:val="00927A8D"/>
    <w:rsid w:val="00927B19"/>
    <w:rsid w:val="00927B3E"/>
    <w:rsid w:val="00927B5C"/>
    <w:rsid w:val="00927B5E"/>
    <w:rsid w:val="00927B6A"/>
    <w:rsid w:val="00927C16"/>
    <w:rsid w:val="00927C35"/>
    <w:rsid w:val="00927C38"/>
    <w:rsid w:val="00927C78"/>
    <w:rsid w:val="00927CBB"/>
    <w:rsid w:val="00927CD9"/>
    <w:rsid w:val="00927CE2"/>
    <w:rsid w:val="00927D5F"/>
    <w:rsid w:val="00927DB6"/>
    <w:rsid w:val="00927E08"/>
    <w:rsid w:val="00927E3E"/>
    <w:rsid w:val="00927E85"/>
    <w:rsid w:val="00927EC4"/>
    <w:rsid w:val="00927F11"/>
    <w:rsid w:val="00927F21"/>
    <w:rsid w:val="00927F9F"/>
    <w:rsid w:val="00927FD8"/>
    <w:rsid w:val="00927FE0"/>
    <w:rsid w:val="00927FE8"/>
    <w:rsid w:val="00930075"/>
    <w:rsid w:val="009300BE"/>
    <w:rsid w:val="009300E9"/>
    <w:rsid w:val="009300F5"/>
    <w:rsid w:val="009300FB"/>
    <w:rsid w:val="00930141"/>
    <w:rsid w:val="00930164"/>
    <w:rsid w:val="0093017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64"/>
    <w:rsid w:val="009304A6"/>
    <w:rsid w:val="009304FA"/>
    <w:rsid w:val="00930527"/>
    <w:rsid w:val="00930536"/>
    <w:rsid w:val="009305D1"/>
    <w:rsid w:val="00930649"/>
    <w:rsid w:val="00930664"/>
    <w:rsid w:val="0093066E"/>
    <w:rsid w:val="0093067B"/>
    <w:rsid w:val="00930728"/>
    <w:rsid w:val="009307AA"/>
    <w:rsid w:val="009307D9"/>
    <w:rsid w:val="00930879"/>
    <w:rsid w:val="009308B7"/>
    <w:rsid w:val="00930909"/>
    <w:rsid w:val="00930925"/>
    <w:rsid w:val="00930936"/>
    <w:rsid w:val="00930939"/>
    <w:rsid w:val="00930971"/>
    <w:rsid w:val="00930999"/>
    <w:rsid w:val="009309A6"/>
    <w:rsid w:val="009309CB"/>
    <w:rsid w:val="00930A33"/>
    <w:rsid w:val="00930A5C"/>
    <w:rsid w:val="00930A6D"/>
    <w:rsid w:val="00930A77"/>
    <w:rsid w:val="00930A94"/>
    <w:rsid w:val="00930A97"/>
    <w:rsid w:val="00930B2C"/>
    <w:rsid w:val="00930B46"/>
    <w:rsid w:val="00930B61"/>
    <w:rsid w:val="00930B87"/>
    <w:rsid w:val="00930BCE"/>
    <w:rsid w:val="00930C03"/>
    <w:rsid w:val="00930C89"/>
    <w:rsid w:val="00930CA5"/>
    <w:rsid w:val="00930D56"/>
    <w:rsid w:val="00930D74"/>
    <w:rsid w:val="00930D8B"/>
    <w:rsid w:val="00930DBE"/>
    <w:rsid w:val="00930DEE"/>
    <w:rsid w:val="00930DF1"/>
    <w:rsid w:val="00930E61"/>
    <w:rsid w:val="00930EDC"/>
    <w:rsid w:val="00930F6D"/>
    <w:rsid w:val="00930F7B"/>
    <w:rsid w:val="00930FBC"/>
    <w:rsid w:val="00930FC7"/>
    <w:rsid w:val="00930FD1"/>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1F8"/>
    <w:rsid w:val="00931213"/>
    <w:rsid w:val="0093125D"/>
    <w:rsid w:val="0093125E"/>
    <w:rsid w:val="00931264"/>
    <w:rsid w:val="009312EF"/>
    <w:rsid w:val="009313FB"/>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C7"/>
    <w:rsid w:val="0093191C"/>
    <w:rsid w:val="00931930"/>
    <w:rsid w:val="009319B1"/>
    <w:rsid w:val="00931A55"/>
    <w:rsid w:val="00931A65"/>
    <w:rsid w:val="00931AB1"/>
    <w:rsid w:val="00931AD7"/>
    <w:rsid w:val="00931AF6"/>
    <w:rsid w:val="00931B35"/>
    <w:rsid w:val="00931B8E"/>
    <w:rsid w:val="00931BDE"/>
    <w:rsid w:val="00931C3A"/>
    <w:rsid w:val="00931C4D"/>
    <w:rsid w:val="00931C69"/>
    <w:rsid w:val="00931C8F"/>
    <w:rsid w:val="00931C98"/>
    <w:rsid w:val="00931CF6"/>
    <w:rsid w:val="00931CFB"/>
    <w:rsid w:val="00931CFF"/>
    <w:rsid w:val="00931D03"/>
    <w:rsid w:val="00931D67"/>
    <w:rsid w:val="00931DCF"/>
    <w:rsid w:val="00931EBD"/>
    <w:rsid w:val="00931EC5"/>
    <w:rsid w:val="00931EF9"/>
    <w:rsid w:val="00931F61"/>
    <w:rsid w:val="00931F64"/>
    <w:rsid w:val="00931FA0"/>
    <w:rsid w:val="009320F9"/>
    <w:rsid w:val="0093230C"/>
    <w:rsid w:val="00932385"/>
    <w:rsid w:val="009323D2"/>
    <w:rsid w:val="00932416"/>
    <w:rsid w:val="00932503"/>
    <w:rsid w:val="0093253A"/>
    <w:rsid w:val="00932544"/>
    <w:rsid w:val="0093255F"/>
    <w:rsid w:val="00932573"/>
    <w:rsid w:val="00932583"/>
    <w:rsid w:val="009325B1"/>
    <w:rsid w:val="009325FA"/>
    <w:rsid w:val="00932621"/>
    <w:rsid w:val="0093263E"/>
    <w:rsid w:val="0093263F"/>
    <w:rsid w:val="00932657"/>
    <w:rsid w:val="00932668"/>
    <w:rsid w:val="00932693"/>
    <w:rsid w:val="009326D0"/>
    <w:rsid w:val="009326D6"/>
    <w:rsid w:val="009326EA"/>
    <w:rsid w:val="00932718"/>
    <w:rsid w:val="00932762"/>
    <w:rsid w:val="0093279A"/>
    <w:rsid w:val="0093279F"/>
    <w:rsid w:val="009328DE"/>
    <w:rsid w:val="00932947"/>
    <w:rsid w:val="0093295A"/>
    <w:rsid w:val="0093295E"/>
    <w:rsid w:val="009329F6"/>
    <w:rsid w:val="00932A6B"/>
    <w:rsid w:val="00932AFC"/>
    <w:rsid w:val="00932B06"/>
    <w:rsid w:val="00932B3F"/>
    <w:rsid w:val="00932B51"/>
    <w:rsid w:val="00932B6E"/>
    <w:rsid w:val="00932B87"/>
    <w:rsid w:val="00932BDE"/>
    <w:rsid w:val="00932C2C"/>
    <w:rsid w:val="00932C3A"/>
    <w:rsid w:val="00932C8C"/>
    <w:rsid w:val="00932CB6"/>
    <w:rsid w:val="00932CBE"/>
    <w:rsid w:val="00932CDE"/>
    <w:rsid w:val="00932D15"/>
    <w:rsid w:val="00932D5A"/>
    <w:rsid w:val="00932D7B"/>
    <w:rsid w:val="00932D9B"/>
    <w:rsid w:val="00932E25"/>
    <w:rsid w:val="00932E48"/>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A4"/>
    <w:rsid w:val="00933102"/>
    <w:rsid w:val="00933117"/>
    <w:rsid w:val="00933119"/>
    <w:rsid w:val="0093312A"/>
    <w:rsid w:val="009331DF"/>
    <w:rsid w:val="0093325F"/>
    <w:rsid w:val="0093328B"/>
    <w:rsid w:val="009332D1"/>
    <w:rsid w:val="009332DE"/>
    <w:rsid w:val="00933337"/>
    <w:rsid w:val="0093333F"/>
    <w:rsid w:val="0093335A"/>
    <w:rsid w:val="0093336E"/>
    <w:rsid w:val="00933378"/>
    <w:rsid w:val="00933384"/>
    <w:rsid w:val="00933395"/>
    <w:rsid w:val="009333D2"/>
    <w:rsid w:val="009333FE"/>
    <w:rsid w:val="00933413"/>
    <w:rsid w:val="00933426"/>
    <w:rsid w:val="00933443"/>
    <w:rsid w:val="00933449"/>
    <w:rsid w:val="00933468"/>
    <w:rsid w:val="0093349D"/>
    <w:rsid w:val="009334D2"/>
    <w:rsid w:val="009334E0"/>
    <w:rsid w:val="009334F3"/>
    <w:rsid w:val="00933505"/>
    <w:rsid w:val="0093354A"/>
    <w:rsid w:val="00933568"/>
    <w:rsid w:val="009335EE"/>
    <w:rsid w:val="00933608"/>
    <w:rsid w:val="00933664"/>
    <w:rsid w:val="00933685"/>
    <w:rsid w:val="00933714"/>
    <w:rsid w:val="009337E6"/>
    <w:rsid w:val="00933839"/>
    <w:rsid w:val="00933840"/>
    <w:rsid w:val="0093384E"/>
    <w:rsid w:val="009338B2"/>
    <w:rsid w:val="009338EC"/>
    <w:rsid w:val="009338F0"/>
    <w:rsid w:val="0093390F"/>
    <w:rsid w:val="0093391A"/>
    <w:rsid w:val="00933965"/>
    <w:rsid w:val="009339B1"/>
    <w:rsid w:val="009339B2"/>
    <w:rsid w:val="009339E7"/>
    <w:rsid w:val="009339F2"/>
    <w:rsid w:val="00933A01"/>
    <w:rsid w:val="00933A1D"/>
    <w:rsid w:val="00933A6F"/>
    <w:rsid w:val="00933A7C"/>
    <w:rsid w:val="00933A8C"/>
    <w:rsid w:val="00933AC5"/>
    <w:rsid w:val="00933AF3"/>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CF4"/>
    <w:rsid w:val="00933D6F"/>
    <w:rsid w:val="00933DAD"/>
    <w:rsid w:val="00933DC1"/>
    <w:rsid w:val="00933DFB"/>
    <w:rsid w:val="00933E20"/>
    <w:rsid w:val="00933E65"/>
    <w:rsid w:val="00933E9D"/>
    <w:rsid w:val="00933EB8"/>
    <w:rsid w:val="00933EBF"/>
    <w:rsid w:val="00933EED"/>
    <w:rsid w:val="00933EF4"/>
    <w:rsid w:val="00933F08"/>
    <w:rsid w:val="00933F68"/>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89"/>
    <w:rsid w:val="009343A4"/>
    <w:rsid w:val="00934467"/>
    <w:rsid w:val="0093448C"/>
    <w:rsid w:val="009344ED"/>
    <w:rsid w:val="0093452A"/>
    <w:rsid w:val="0093456F"/>
    <w:rsid w:val="00934599"/>
    <w:rsid w:val="009345A8"/>
    <w:rsid w:val="009345B0"/>
    <w:rsid w:val="009345F9"/>
    <w:rsid w:val="009345FD"/>
    <w:rsid w:val="00934619"/>
    <w:rsid w:val="0093461A"/>
    <w:rsid w:val="00934630"/>
    <w:rsid w:val="00934638"/>
    <w:rsid w:val="00934650"/>
    <w:rsid w:val="009346C2"/>
    <w:rsid w:val="009346DB"/>
    <w:rsid w:val="00934717"/>
    <w:rsid w:val="00934754"/>
    <w:rsid w:val="00934798"/>
    <w:rsid w:val="009347C3"/>
    <w:rsid w:val="009347D7"/>
    <w:rsid w:val="009347FA"/>
    <w:rsid w:val="0093480A"/>
    <w:rsid w:val="00934823"/>
    <w:rsid w:val="009348F9"/>
    <w:rsid w:val="009348FB"/>
    <w:rsid w:val="0093494E"/>
    <w:rsid w:val="0093495D"/>
    <w:rsid w:val="00934994"/>
    <w:rsid w:val="00934A1D"/>
    <w:rsid w:val="00934A44"/>
    <w:rsid w:val="00934A48"/>
    <w:rsid w:val="00934A5E"/>
    <w:rsid w:val="00934A6D"/>
    <w:rsid w:val="00934AE3"/>
    <w:rsid w:val="00934AE5"/>
    <w:rsid w:val="00934BC1"/>
    <w:rsid w:val="00934BFA"/>
    <w:rsid w:val="00934C1E"/>
    <w:rsid w:val="00934C4E"/>
    <w:rsid w:val="00934C56"/>
    <w:rsid w:val="00934C94"/>
    <w:rsid w:val="00934CDA"/>
    <w:rsid w:val="00934D5A"/>
    <w:rsid w:val="00934DA5"/>
    <w:rsid w:val="00934DCD"/>
    <w:rsid w:val="00934E57"/>
    <w:rsid w:val="00934EE5"/>
    <w:rsid w:val="00934EEA"/>
    <w:rsid w:val="00934F27"/>
    <w:rsid w:val="00934F38"/>
    <w:rsid w:val="00934F3F"/>
    <w:rsid w:val="00934F9A"/>
    <w:rsid w:val="00935007"/>
    <w:rsid w:val="00935076"/>
    <w:rsid w:val="0093508A"/>
    <w:rsid w:val="009350A0"/>
    <w:rsid w:val="00935123"/>
    <w:rsid w:val="00935180"/>
    <w:rsid w:val="00935186"/>
    <w:rsid w:val="00935188"/>
    <w:rsid w:val="00935190"/>
    <w:rsid w:val="009351AE"/>
    <w:rsid w:val="009351B0"/>
    <w:rsid w:val="009351F3"/>
    <w:rsid w:val="009352DA"/>
    <w:rsid w:val="009352E1"/>
    <w:rsid w:val="0093539A"/>
    <w:rsid w:val="009353DE"/>
    <w:rsid w:val="0093543D"/>
    <w:rsid w:val="0093543F"/>
    <w:rsid w:val="009354FF"/>
    <w:rsid w:val="00935546"/>
    <w:rsid w:val="0093556C"/>
    <w:rsid w:val="00935581"/>
    <w:rsid w:val="009355C0"/>
    <w:rsid w:val="009355FC"/>
    <w:rsid w:val="0093560A"/>
    <w:rsid w:val="00935632"/>
    <w:rsid w:val="0093568E"/>
    <w:rsid w:val="009356AD"/>
    <w:rsid w:val="009356D6"/>
    <w:rsid w:val="00935704"/>
    <w:rsid w:val="0093571C"/>
    <w:rsid w:val="0093575E"/>
    <w:rsid w:val="009357B9"/>
    <w:rsid w:val="00935803"/>
    <w:rsid w:val="00935891"/>
    <w:rsid w:val="009358AD"/>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6E"/>
    <w:rsid w:val="00935C93"/>
    <w:rsid w:val="00935C98"/>
    <w:rsid w:val="00935CB6"/>
    <w:rsid w:val="00935D0D"/>
    <w:rsid w:val="00935DEE"/>
    <w:rsid w:val="00935DF6"/>
    <w:rsid w:val="00935E4C"/>
    <w:rsid w:val="00935ECE"/>
    <w:rsid w:val="00935EE4"/>
    <w:rsid w:val="00935EE6"/>
    <w:rsid w:val="00935F34"/>
    <w:rsid w:val="00935F7C"/>
    <w:rsid w:val="00935F83"/>
    <w:rsid w:val="00935FA0"/>
    <w:rsid w:val="00935FB1"/>
    <w:rsid w:val="00935FC4"/>
    <w:rsid w:val="00936095"/>
    <w:rsid w:val="009360A0"/>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2A"/>
    <w:rsid w:val="0093643F"/>
    <w:rsid w:val="00936488"/>
    <w:rsid w:val="009364B5"/>
    <w:rsid w:val="009364CC"/>
    <w:rsid w:val="009364D6"/>
    <w:rsid w:val="0093661E"/>
    <w:rsid w:val="00936665"/>
    <w:rsid w:val="0093670A"/>
    <w:rsid w:val="00936717"/>
    <w:rsid w:val="0093674F"/>
    <w:rsid w:val="0093677C"/>
    <w:rsid w:val="009367C6"/>
    <w:rsid w:val="00936820"/>
    <w:rsid w:val="0093682A"/>
    <w:rsid w:val="00936846"/>
    <w:rsid w:val="0093686E"/>
    <w:rsid w:val="00936903"/>
    <w:rsid w:val="0093695E"/>
    <w:rsid w:val="0093697C"/>
    <w:rsid w:val="009369CC"/>
    <w:rsid w:val="009369D5"/>
    <w:rsid w:val="009369EE"/>
    <w:rsid w:val="00936A4E"/>
    <w:rsid w:val="00936B5E"/>
    <w:rsid w:val="00936B8F"/>
    <w:rsid w:val="00936C44"/>
    <w:rsid w:val="00936C83"/>
    <w:rsid w:val="00936CBD"/>
    <w:rsid w:val="00936CD3"/>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702F"/>
    <w:rsid w:val="00937051"/>
    <w:rsid w:val="00937052"/>
    <w:rsid w:val="00937063"/>
    <w:rsid w:val="009370A7"/>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3D"/>
    <w:rsid w:val="0093763E"/>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A34"/>
    <w:rsid w:val="00937A4A"/>
    <w:rsid w:val="00937AED"/>
    <w:rsid w:val="00937B64"/>
    <w:rsid w:val="00937B87"/>
    <w:rsid w:val="00937BA3"/>
    <w:rsid w:val="00937BCC"/>
    <w:rsid w:val="00937C0D"/>
    <w:rsid w:val="00937C30"/>
    <w:rsid w:val="00937C35"/>
    <w:rsid w:val="00937C3E"/>
    <w:rsid w:val="00937C41"/>
    <w:rsid w:val="00937CCF"/>
    <w:rsid w:val="00937CE6"/>
    <w:rsid w:val="00937CEB"/>
    <w:rsid w:val="00937D54"/>
    <w:rsid w:val="00937DB7"/>
    <w:rsid w:val="00937E7B"/>
    <w:rsid w:val="00937ED5"/>
    <w:rsid w:val="00937F03"/>
    <w:rsid w:val="00937F87"/>
    <w:rsid w:val="00937FA5"/>
    <w:rsid w:val="00937FC5"/>
    <w:rsid w:val="00940008"/>
    <w:rsid w:val="0094005C"/>
    <w:rsid w:val="00940083"/>
    <w:rsid w:val="00940095"/>
    <w:rsid w:val="009400AA"/>
    <w:rsid w:val="009400BA"/>
    <w:rsid w:val="00940122"/>
    <w:rsid w:val="0094013D"/>
    <w:rsid w:val="00940182"/>
    <w:rsid w:val="0094018D"/>
    <w:rsid w:val="009401BC"/>
    <w:rsid w:val="0094023E"/>
    <w:rsid w:val="009402B0"/>
    <w:rsid w:val="009402DA"/>
    <w:rsid w:val="0094032D"/>
    <w:rsid w:val="00940445"/>
    <w:rsid w:val="0094048D"/>
    <w:rsid w:val="009404BD"/>
    <w:rsid w:val="00940509"/>
    <w:rsid w:val="0094056D"/>
    <w:rsid w:val="00940577"/>
    <w:rsid w:val="009405D2"/>
    <w:rsid w:val="0094063C"/>
    <w:rsid w:val="00940669"/>
    <w:rsid w:val="0094066B"/>
    <w:rsid w:val="0094068D"/>
    <w:rsid w:val="009406C6"/>
    <w:rsid w:val="009406E5"/>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52"/>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9A"/>
    <w:rsid w:val="0094139B"/>
    <w:rsid w:val="009413EE"/>
    <w:rsid w:val="009413F1"/>
    <w:rsid w:val="0094141D"/>
    <w:rsid w:val="0094142C"/>
    <w:rsid w:val="00941438"/>
    <w:rsid w:val="0094144F"/>
    <w:rsid w:val="00941450"/>
    <w:rsid w:val="0094148E"/>
    <w:rsid w:val="009414F4"/>
    <w:rsid w:val="009414F9"/>
    <w:rsid w:val="0094152F"/>
    <w:rsid w:val="00941564"/>
    <w:rsid w:val="009415B8"/>
    <w:rsid w:val="009415C7"/>
    <w:rsid w:val="009415E1"/>
    <w:rsid w:val="00941613"/>
    <w:rsid w:val="00941633"/>
    <w:rsid w:val="00941656"/>
    <w:rsid w:val="00941673"/>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22"/>
    <w:rsid w:val="00941B5A"/>
    <w:rsid w:val="00941B73"/>
    <w:rsid w:val="00941B87"/>
    <w:rsid w:val="00941B92"/>
    <w:rsid w:val="00941BA7"/>
    <w:rsid w:val="00941BCA"/>
    <w:rsid w:val="00941C16"/>
    <w:rsid w:val="00941C1C"/>
    <w:rsid w:val="00941C40"/>
    <w:rsid w:val="00941CC4"/>
    <w:rsid w:val="00941DB8"/>
    <w:rsid w:val="00941E09"/>
    <w:rsid w:val="00941E82"/>
    <w:rsid w:val="00941E87"/>
    <w:rsid w:val="00941E9F"/>
    <w:rsid w:val="00941EA1"/>
    <w:rsid w:val="00941EB1"/>
    <w:rsid w:val="00941EEF"/>
    <w:rsid w:val="00941EFC"/>
    <w:rsid w:val="00941F64"/>
    <w:rsid w:val="00941F6A"/>
    <w:rsid w:val="00941F7B"/>
    <w:rsid w:val="0094202A"/>
    <w:rsid w:val="0094205A"/>
    <w:rsid w:val="00942065"/>
    <w:rsid w:val="009420E8"/>
    <w:rsid w:val="0094212B"/>
    <w:rsid w:val="00942133"/>
    <w:rsid w:val="009421B9"/>
    <w:rsid w:val="00942256"/>
    <w:rsid w:val="00942392"/>
    <w:rsid w:val="009423A0"/>
    <w:rsid w:val="009423E1"/>
    <w:rsid w:val="0094241F"/>
    <w:rsid w:val="00942424"/>
    <w:rsid w:val="0094246E"/>
    <w:rsid w:val="009424A9"/>
    <w:rsid w:val="009424D1"/>
    <w:rsid w:val="009424F9"/>
    <w:rsid w:val="00942531"/>
    <w:rsid w:val="00942562"/>
    <w:rsid w:val="009425DA"/>
    <w:rsid w:val="00942674"/>
    <w:rsid w:val="00942719"/>
    <w:rsid w:val="00942757"/>
    <w:rsid w:val="009427DD"/>
    <w:rsid w:val="0094286D"/>
    <w:rsid w:val="009428B5"/>
    <w:rsid w:val="009428D6"/>
    <w:rsid w:val="009428E8"/>
    <w:rsid w:val="00942907"/>
    <w:rsid w:val="00942994"/>
    <w:rsid w:val="009429A4"/>
    <w:rsid w:val="009429C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6D"/>
    <w:rsid w:val="00942DC5"/>
    <w:rsid w:val="00942DF6"/>
    <w:rsid w:val="00942E03"/>
    <w:rsid w:val="00942E09"/>
    <w:rsid w:val="00942E83"/>
    <w:rsid w:val="00942E96"/>
    <w:rsid w:val="00942F85"/>
    <w:rsid w:val="00942FB7"/>
    <w:rsid w:val="0094301A"/>
    <w:rsid w:val="0094307B"/>
    <w:rsid w:val="0094309B"/>
    <w:rsid w:val="009430D3"/>
    <w:rsid w:val="0094313D"/>
    <w:rsid w:val="0094316F"/>
    <w:rsid w:val="009431B9"/>
    <w:rsid w:val="00943200"/>
    <w:rsid w:val="00943230"/>
    <w:rsid w:val="009432B1"/>
    <w:rsid w:val="009432FF"/>
    <w:rsid w:val="00943347"/>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E0"/>
    <w:rsid w:val="0094372B"/>
    <w:rsid w:val="0094373C"/>
    <w:rsid w:val="00943748"/>
    <w:rsid w:val="00943774"/>
    <w:rsid w:val="0094378E"/>
    <w:rsid w:val="009437B2"/>
    <w:rsid w:val="009437C3"/>
    <w:rsid w:val="009437D6"/>
    <w:rsid w:val="009437D9"/>
    <w:rsid w:val="009437E3"/>
    <w:rsid w:val="00943815"/>
    <w:rsid w:val="00943834"/>
    <w:rsid w:val="009438C1"/>
    <w:rsid w:val="0094391E"/>
    <w:rsid w:val="00943A49"/>
    <w:rsid w:val="00943A50"/>
    <w:rsid w:val="00943A65"/>
    <w:rsid w:val="00943AA5"/>
    <w:rsid w:val="00943ABB"/>
    <w:rsid w:val="00943B21"/>
    <w:rsid w:val="00943B53"/>
    <w:rsid w:val="00943BF4"/>
    <w:rsid w:val="00943C0F"/>
    <w:rsid w:val="00943C15"/>
    <w:rsid w:val="00943C24"/>
    <w:rsid w:val="00943C36"/>
    <w:rsid w:val="00943C40"/>
    <w:rsid w:val="00943C4A"/>
    <w:rsid w:val="00943C98"/>
    <w:rsid w:val="00943CA2"/>
    <w:rsid w:val="00943CAF"/>
    <w:rsid w:val="00943D06"/>
    <w:rsid w:val="00943D62"/>
    <w:rsid w:val="00943D7D"/>
    <w:rsid w:val="00943D98"/>
    <w:rsid w:val="00943D9B"/>
    <w:rsid w:val="00943D9F"/>
    <w:rsid w:val="00943DC1"/>
    <w:rsid w:val="00943DD2"/>
    <w:rsid w:val="00943DE7"/>
    <w:rsid w:val="00943E1B"/>
    <w:rsid w:val="00943E97"/>
    <w:rsid w:val="00943ED2"/>
    <w:rsid w:val="00943EF5"/>
    <w:rsid w:val="00943F1B"/>
    <w:rsid w:val="00943F67"/>
    <w:rsid w:val="00943F97"/>
    <w:rsid w:val="00943FBE"/>
    <w:rsid w:val="00943FE8"/>
    <w:rsid w:val="00944007"/>
    <w:rsid w:val="0094400A"/>
    <w:rsid w:val="00944053"/>
    <w:rsid w:val="00944064"/>
    <w:rsid w:val="0094407F"/>
    <w:rsid w:val="0094410B"/>
    <w:rsid w:val="00944139"/>
    <w:rsid w:val="00944144"/>
    <w:rsid w:val="00944173"/>
    <w:rsid w:val="00944174"/>
    <w:rsid w:val="009441D0"/>
    <w:rsid w:val="00944202"/>
    <w:rsid w:val="00944203"/>
    <w:rsid w:val="00944219"/>
    <w:rsid w:val="0094421B"/>
    <w:rsid w:val="0094425C"/>
    <w:rsid w:val="009442C3"/>
    <w:rsid w:val="009442D0"/>
    <w:rsid w:val="009442E3"/>
    <w:rsid w:val="009442F9"/>
    <w:rsid w:val="00944300"/>
    <w:rsid w:val="00944344"/>
    <w:rsid w:val="00944345"/>
    <w:rsid w:val="00944377"/>
    <w:rsid w:val="00944423"/>
    <w:rsid w:val="00944425"/>
    <w:rsid w:val="00944450"/>
    <w:rsid w:val="00944453"/>
    <w:rsid w:val="0094445A"/>
    <w:rsid w:val="00944482"/>
    <w:rsid w:val="009444A0"/>
    <w:rsid w:val="009444BC"/>
    <w:rsid w:val="009444C1"/>
    <w:rsid w:val="00944572"/>
    <w:rsid w:val="0094458E"/>
    <w:rsid w:val="009445E9"/>
    <w:rsid w:val="009445F0"/>
    <w:rsid w:val="009445FF"/>
    <w:rsid w:val="00944672"/>
    <w:rsid w:val="009446AE"/>
    <w:rsid w:val="009446E9"/>
    <w:rsid w:val="00944756"/>
    <w:rsid w:val="0094476B"/>
    <w:rsid w:val="0094479A"/>
    <w:rsid w:val="009447FB"/>
    <w:rsid w:val="0094480D"/>
    <w:rsid w:val="00944838"/>
    <w:rsid w:val="0094483C"/>
    <w:rsid w:val="0094485B"/>
    <w:rsid w:val="0094487A"/>
    <w:rsid w:val="009448D9"/>
    <w:rsid w:val="009448FE"/>
    <w:rsid w:val="00944910"/>
    <w:rsid w:val="00944932"/>
    <w:rsid w:val="00944968"/>
    <w:rsid w:val="009449B9"/>
    <w:rsid w:val="00944A11"/>
    <w:rsid w:val="00944A29"/>
    <w:rsid w:val="00944AA3"/>
    <w:rsid w:val="00944AB7"/>
    <w:rsid w:val="00944AB9"/>
    <w:rsid w:val="00944AE0"/>
    <w:rsid w:val="00944B08"/>
    <w:rsid w:val="00944B12"/>
    <w:rsid w:val="00944B51"/>
    <w:rsid w:val="00944C10"/>
    <w:rsid w:val="00944C6F"/>
    <w:rsid w:val="00944CDF"/>
    <w:rsid w:val="00944CF7"/>
    <w:rsid w:val="00944D1B"/>
    <w:rsid w:val="00944D6C"/>
    <w:rsid w:val="00944E14"/>
    <w:rsid w:val="00944E23"/>
    <w:rsid w:val="00944E59"/>
    <w:rsid w:val="00944EA7"/>
    <w:rsid w:val="00944EDF"/>
    <w:rsid w:val="00944EED"/>
    <w:rsid w:val="00944F7A"/>
    <w:rsid w:val="00944FB1"/>
    <w:rsid w:val="00944FD5"/>
    <w:rsid w:val="00944FF0"/>
    <w:rsid w:val="00945121"/>
    <w:rsid w:val="00945136"/>
    <w:rsid w:val="00945164"/>
    <w:rsid w:val="00945174"/>
    <w:rsid w:val="00945185"/>
    <w:rsid w:val="009451F0"/>
    <w:rsid w:val="0094528C"/>
    <w:rsid w:val="0094528E"/>
    <w:rsid w:val="00945297"/>
    <w:rsid w:val="009452CB"/>
    <w:rsid w:val="009452CC"/>
    <w:rsid w:val="009452E3"/>
    <w:rsid w:val="009452EE"/>
    <w:rsid w:val="00945301"/>
    <w:rsid w:val="0094533D"/>
    <w:rsid w:val="0094534C"/>
    <w:rsid w:val="00945360"/>
    <w:rsid w:val="00945383"/>
    <w:rsid w:val="00945392"/>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56"/>
    <w:rsid w:val="009455ED"/>
    <w:rsid w:val="00945638"/>
    <w:rsid w:val="00945641"/>
    <w:rsid w:val="0094567C"/>
    <w:rsid w:val="0094569D"/>
    <w:rsid w:val="009456B6"/>
    <w:rsid w:val="0094572B"/>
    <w:rsid w:val="00945755"/>
    <w:rsid w:val="00945773"/>
    <w:rsid w:val="00945780"/>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17"/>
    <w:rsid w:val="00945A8B"/>
    <w:rsid w:val="00945B18"/>
    <w:rsid w:val="00945B1B"/>
    <w:rsid w:val="00945B69"/>
    <w:rsid w:val="00945BA9"/>
    <w:rsid w:val="00945BF6"/>
    <w:rsid w:val="00945C8F"/>
    <w:rsid w:val="00945CB7"/>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2B"/>
    <w:rsid w:val="00946037"/>
    <w:rsid w:val="0094609B"/>
    <w:rsid w:val="009460B7"/>
    <w:rsid w:val="0094610D"/>
    <w:rsid w:val="00946140"/>
    <w:rsid w:val="0094614A"/>
    <w:rsid w:val="00946154"/>
    <w:rsid w:val="00946199"/>
    <w:rsid w:val="009461AA"/>
    <w:rsid w:val="009461CF"/>
    <w:rsid w:val="009461D8"/>
    <w:rsid w:val="009461F4"/>
    <w:rsid w:val="009461FA"/>
    <w:rsid w:val="00946203"/>
    <w:rsid w:val="0094621D"/>
    <w:rsid w:val="00946257"/>
    <w:rsid w:val="009462A4"/>
    <w:rsid w:val="009462C5"/>
    <w:rsid w:val="00946356"/>
    <w:rsid w:val="0094637C"/>
    <w:rsid w:val="00946396"/>
    <w:rsid w:val="00946411"/>
    <w:rsid w:val="0094641D"/>
    <w:rsid w:val="0094645A"/>
    <w:rsid w:val="00946477"/>
    <w:rsid w:val="0094651A"/>
    <w:rsid w:val="00946553"/>
    <w:rsid w:val="0094657F"/>
    <w:rsid w:val="0094658A"/>
    <w:rsid w:val="009465E1"/>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E"/>
    <w:rsid w:val="009469F9"/>
    <w:rsid w:val="00946A16"/>
    <w:rsid w:val="00946A1C"/>
    <w:rsid w:val="00946A23"/>
    <w:rsid w:val="00946A53"/>
    <w:rsid w:val="00946A5B"/>
    <w:rsid w:val="00946A7D"/>
    <w:rsid w:val="00946A86"/>
    <w:rsid w:val="00946A9C"/>
    <w:rsid w:val="00946AA6"/>
    <w:rsid w:val="00946ACF"/>
    <w:rsid w:val="00946AD9"/>
    <w:rsid w:val="00946ADA"/>
    <w:rsid w:val="00946B1E"/>
    <w:rsid w:val="00946B30"/>
    <w:rsid w:val="00946B63"/>
    <w:rsid w:val="00946B70"/>
    <w:rsid w:val="00946B83"/>
    <w:rsid w:val="00946BC7"/>
    <w:rsid w:val="00946BEE"/>
    <w:rsid w:val="00946BEF"/>
    <w:rsid w:val="00946C90"/>
    <w:rsid w:val="00946CF2"/>
    <w:rsid w:val="00946D33"/>
    <w:rsid w:val="00946DBE"/>
    <w:rsid w:val="00946DCD"/>
    <w:rsid w:val="00946DE1"/>
    <w:rsid w:val="00946DE9"/>
    <w:rsid w:val="00946DF9"/>
    <w:rsid w:val="00946E33"/>
    <w:rsid w:val="00946E87"/>
    <w:rsid w:val="00946EB2"/>
    <w:rsid w:val="00946F34"/>
    <w:rsid w:val="00946F64"/>
    <w:rsid w:val="00946FBA"/>
    <w:rsid w:val="00947023"/>
    <w:rsid w:val="0094703F"/>
    <w:rsid w:val="009470AF"/>
    <w:rsid w:val="009470BA"/>
    <w:rsid w:val="009470FC"/>
    <w:rsid w:val="00947127"/>
    <w:rsid w:val="0094714D"/>
    <w:rsid w:val="009471C2"/>
    <w:rsid w:val="0094720B"/>
    <w:rsid w:val="00947219"/>
    <w:rsid w:val="00947276"/>
    <w:rsid w:val="009472A8"/>
    <w:rsid w:val="009472BD"/>
    <w:rsid w:val="0094734A"/>
    <w:rsid w:val="009473C4"/>
    <w:rsid w:val="009473E9"/>
    <w:rsid w:val="0094740E"/>
    <w:rsid w:val="00947452"/>
    <w:rsid w:val="009474FF"/>
    <w:rsid w:val="0094752E"/>
    <w:rsid w:val="00947531"/>
    <w:rsid w:val="0094753A"/>
    <w:rsid w:val="00947541"/>
    <w:rsid w:val="0094755E"/>
    <w:rsid w:val="00947563"/>
    <w:rsid w:val="009475E7"/>
    <w:rsid w:val="00947676"/>
    <w:rsid w:val="009476B1"/>
    <w:rsid w:val="009476C5"/>
    <w:rsid w:val="0094772F"/>
    <w:rsid w:val="0094774D"/>
    <w:rsid w:val="009477D6"/>
    <w:rsid w:val="009477E2"/>
    <w:rsid w:val="009477F9"/>
    <w:rsid w:val="00947880"/>
    <w:rsid w:val="00947894"/>
    <w:rsid w:val="009478AF"/>
    <w:rsid w:val="009478F7"/>
    <w:rsid w:val="009478FD"/>
    <w:rsid w:val="0094791D"/>
    <w:rsid w:val="0094794C"/>
    <w:rsid w:val="00947970"/>
    <w:rsid w:val="0094798D"/>
    <w:rsid w:val="0094799F"/>
    <w:rsid w:val="009479C0"/>
    <w:rsid w:val="00947A77"/>
    <w:rsid w:val="00947A78"/>
    <w:rsid w:val="00947A83"/>
    <w:rsid w:val="00947A89"/>
    <w:rsid w:val="00947ACE"/>
    <w:rsid w:val="00947AD4"/>
    <w:rsid w:val="00947B16"/>
    <w:rsid w:val="00947B1F"/>
    <w:rsid w:val="00947B35"/>
    <w:rsid w:val="00947B48"/>
    <w:rsid w:val="00947BBC"/>
    <w:rsid w:val="00947BE2"/>
    <w:rsid w:val="00947BFF"/>
    <w:rsid w:val="00947C73"/>
    <w:rsid w:val="00947D05"/>
    <w:rsid w:val="00947D17"/>
    <w:rsid w:val="00947D2A"/>
    <w:rsid w:val="00947D35"/>
    <w:rsid w:val="00947DF9"/>
    <w:rsid w:val="00947E66"/>
    <w:rsid w:val="00947E7F"/>
    <w:rsid w:val="00947E9A"/>
    <w:rsid w:val="00947F41"/>
    <w:rsid w:val="00947F8B"/>
    <w:rsid w:val="00947FB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50"/>
    <w:rsid w:val="009503A0"/>
    <w:rsid w:val="009503D3"/>
    <w:rsid w:val="009503F8"/>
    <w:rsid w:val="00950412"/>
    <w:rsid w:val="00950413"/>
    <w:rsid w:val="0095043A"/>
    <w:rsid w:val="00950448"/>
    <w:rsid w:val="009504C5"/>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96"/>
    <w:rsid w:val="009507B1"/>
    <w:rsid w:val="009507EF"/>
    <w:rsid w:val="00950810"/>
    <w:rsid w:val="00950833"/>
    <w:rsid w:val="00950855"/>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B79"/>
    <w:rsid w:val="00950C94"/>
    <w:rsid w:val="00950C95"/>
    <w:rsid w:val="00950C98"/>
    <w:rsid w:val="00950CA1"/>
    <w:rsid w:val="00950D84"/>
    <w:rsid w:val="00950D92"/>
    <w:rsid w:val="00950DB9"/>
    <w:rsid w:val="00950DED"/>
    <w:rsid w:val="00950E80"/>
    <w:rsid w:val="00950E93"/>
    <w:rsid w:val="00950ED0"/>
    <w:rsid w:val="00950EE5"/>
    <w:rsid w:val="00950F02"/>
    <w:rsid w:val="00950F35"/>
    <w:rsid w:val="00950F37"/>
    <w:rsid w:val="00950F71"/>
    <w:rsid w:val="00950FAA"/>
    <w:rsid w:val="00950FB7"/>
    <w:rsid w:val="00950FE8"/>
    <w:rsid w:val="00950FFF"/>
    <w:rsid w:val="0095106A"/>
    <w:rsid w:val="00951095"/>
    <w:rsid w:val="009510D5"/>
    <w:rsid w:val="009510E9"/>
    <w:rsid w:val="0095110D"/>
    <w:rsid w:val="00951128"/>
    <w:rsid w:val="00951136"/>
    <w:rsid w:val="009511D4"/>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43"/>
    <w:rsid w:val="00951650"/>
    <w:rsid w:val="0095169D"/>
    <w:rsid w:val="009516C4"/>
    <w:rsid w:val="009516DE"/>
    <w:rsid w:val="009516EA"/>
    <w:rsid w:val="0095171A"/>
    <w:rsid w:val="00951748"/>
    <w:rsid w:val="00951754"/>
    <w:rsid w:val="009517B7"/>
    <w:rsid w:val="009517BF"/>
    <w:rsid w:val="009517C6"/>
    <w:rsid w:val="009517E3"/>
    <w:rsid w:val="00951844"/>
    <w:rsid w:val="0095186A"/>
    <w:rsid w:val="00951880"/>
    <w:rsid w:val="0095189B"/>
    <w:rsid w:val="009518BA"/>
    <w:rsid w:val="0095193D"/>
    <w:rsid w:val="00951961"/>
    <w:rsid w:val="00951986"/>
    <w:rsid w:val="0095198A"/>
    <w:rsid w:val="009519FC"/>
    <w:rsid w:val="009519FD"/>
    <w:rsid w:val="00951A32"/>
    <w:rsid w:val="00951A5C"/>
    <w:rsid w:val="00951A69"/>
    <w:rsid w:val="00951AC6"/>
    <w:rsid w:val="00951B10"/>
    <w:rsid w:val="00951B57"/>
    <w:rsid w:val="00951B5C"/>
    <w:rsid w:val="00951B6B"/>
    <w:rsid w:val="00951B8C"/>
    <w:rsid w:val="00951BA9"/>
    <w:rsid w:val="00951BDC"/>
    <w:rsid w:val="00951BEA"/>
    <w:rsid w:val="00951C01"/>
    <w:rsid w:val="00951C04"/>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A8"/>
    <w:rsid w:val="00951EC4"/>
    <w:rsid w:val="00951ECE"/>
    <w:rsid w:val="00951ED0"/>
    <w:rsid w:val="00951ED4"/>
    <w:rsid w:val="00951FEE"/>
    <w:rsid w:val="00952089"/>
    <w:rsid w:val="009520B0"/>
    <w:rsid w:val="009520CB"/>
    <w:rsid w:val="00952121"/>
    <w:rsid w:val="00952128"/>
    <w:rsid w:val="00952169"/>
    <w:rsid w:val="009521CA"/>
    <w:rsid w:val="009521DB"/>
    <w:rsid w:val="0095220C"/>
    <w:rsid w:val="00952220"/>
    <w:rsid w:val="00952226"/>
    <w:rsid w:val="00952248"/>
    <w:rsid w:val="0095224A"/>
    <w:rsid w:val="0095224F"/>
    <w:rsid w:val="0095228B"/>
    <w:rsid w:val="00952296"/>
    <w:rsid w:val="00952304"/>
    <w:rsid w:val="009523DF"/>
    <w:rsid w:val="0095247B"/>
    <w:rsid w:val="009524BB"/>
    <w:rsid w:val="009524D9"/>
    <w:rsid w:val="009524DD"/>
    <w:rsid w:val="009524E3"/>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703"/>
    <w:rsid w:val="00952720"/>
    <w:rsid w:val="00952733"/>
    <w:rsid w:val="00952774"/>
    <w:rsid w:val="00952795"/>
    <w:rsid w:val="00952811"/>
    <w:rsid w:val="0095283D"/>
    <w:rsid w:val="0095284F"/>
    <w:rsid w:val="00952861"/>
    <w:rsid w:val="009528BD"/>
    <w:rsid w:val="009528CF"/>
    <w:rsid w:val="009528D2"/>
    <w:rsid w:val="009528F7"/>
    <w:rsid w:val="00952921"/>
    <w:rsid w:val="00952932"/>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11"/>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FE"/>
    <w:rsid w:val="00952F7A"/>
    <w:rsid w:val="00952F99"/>
    <w:rsid w:val="00952FAE"/>
    <w:rsid w:val="00952FCE"/>
    <w:rsid w:val="00952FFF"/>
    <w:rsid w:val="0095301D"/>
    <w:rsid w:val="00953049"/>
    <w:rsid w:val="00953075"/>
    <w:rsid w:val="009530CE"/>
    <w:rsid w:val="00953110"/>
    <w:rsid w:val="0095314B"/>
    <w:rsid w:val="00953169"/>
    <w:rsid w:val="009531A5"/>
    <w:rsid w:val="00953208"/>
    <w:rsid w:val="00953218"/>
    <w:rsid w:val="00953259"/>
    <w:rsid w:val="009532A9"/>
    <w:rsid w:val="009532F2"/>
    <w:rsid w:val="00953353"/>
    <w:rsid w:val="0095337C"/>
    <w:rsid w:val="009533A2"/>
    <w:rsid w:val="009533DF"/>
    <w:rsid w:val="0095342E"/>
    <w:rsid w:val="00953447"/>
    <w:rsid w:val="009534F2"/>
    <w:rsid w:val="00953504"/>
    <w:rsid w:val="0095354F"/>
    <w:rsid w:val="00953576"/>
    <w:rsid w:val="00953581"/>
    <w:rsid w:val="00953591"/>
    <w:rsid w:val="00953593"/>
    <w:rsid w:val="009535CD"/>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AE6"/>
    <w:rsid w:val="00953B2A"/>
    <w:rsid w:val="00953B7C"/>
    <w:rsid w:val="00953B87"/>
    <w:rsid w:val="00953BC4"/>
    <w:rsid w:val="00953BCE"/>
    <w:rsid w:val="00953C3A"/>
    <w:rsid w:val="00953C82"/>
    <w:rsid w:val="00953C8D"/>
    <w:rsid w:val="00953C9B"/>
    <w:rsid w:val="00953D2B"/>
    <w:rsid w:val="00953D3F"/>
    <w:rsid w:val="00953D57"/>
    <w:rsid w:val="00953D6E"/>
    <w:rsid w:val="00953D8E"/>
    <w:rsid w:val="00953DC4"/>
    <w:rsid w:val="00953E84"/>
    <w:rsid w:val="00953EE1"/>
    <w:rsid w:val="00953EE3"/>
    <w:rsid w:val="00953EF7"/>
    <w:rsid w:val="00953EF9"/>
    <w:rsid w:val="00953EFE"/>
    <w:rsid w:val="00953FD9"/>
    <w:rsid w:val="00954021"/>
    <w:rsid w:val="009540FD"/>
    <w:rsid w:val="0095410F"/>
    <w:rsid w:val="00954142"/>
    <w:rsid w:val="009541D5"/>
    <w:rsid w:val="0095420B"/>
    <w:rsid w:val="0095421C"/>
    <w:rsid w:val="00954241"/>
    <w:rsid w:val="009542D9"/>
    <w:rsid w:val="009542F4"/>
    <w:rsid w:val="009542FE"/>
    <w:rsid w:val="00954313"/>
    <w:rsid w:val="0095432A"/>
    <w:rsid w:val="0095437A"/>
    <w:rsid w:val="0095438B"/>
    <w:rsid w:val="0095439E"/>
    <w:rsid w:val="009543B2"/>
    <w:rsid w:val="009543BF"/>
    <w:rsid w:val="009543CB"/>
    <w:rsid w:val="00954402"/>
    <w:rsid w:val="0095442D"/>
    <w:rsid w:val="00954440"/>
    <w:rsid w:val="00954446"/>
    <w:rsid w:val="009544E8"/>
    <w:rsid w:val="0095455E"/>
    <w:rsid w:val="00954598"/>
    <w:rsid w:val="009545C8"/>
    <w:rsid w:val="009545D2"/>
    <w:rsid w:val="009545D9"/>
    <w:rsid w:val="009545F5"/>
    <w:rsid w:val="00954677"/>
    <w:rsid w:val="009546D1"/>
    <w:rsid w:val="00954732"/>
    <w:rsid w:val="00954784"/>
    <w:rsid w:val="009547A6"/>
    <w:rsid w:val="009547EA"/>
    <w:rsid w:val="009547FC"/>
    <w:rsid w:val="00954812"/>
    <w:rsid w:val="00954815"/>
    <w:rsid w:val="009548A0"/>
    <w:rsid w:val="009548C2"/>
    <w:rsid w:val="0095491A"/>
    <w:rsid w:val="00954985"/>
    <w:rsid w:val="009549B3"/>
    <w:rsid w:val="00954AA2"/>
    <w:rsid w:val="00954AE2"/>
    <w:rsid w:val="00954AFC"/>
    <w:rsid w:val="00954B05"/>
    <w:rsid w:val="00954B79"/>
    <w:rsid w:val="00954B8A"/>
    <w:rsid w:val="00954BF8"/>
    <w:rsid w:val="00954C36"/>
    <w:rsid w:val="00954C7A"/>
    <w:rsid w:val="00954C84"/>
    <w:rsid w:val="00954D93"/>
    <w:rsid w:val="00954DAF"/>
    <w:rsid w:val="00954DBF"/>
    <w:rsid w:val="00954DE1"/>
    <w:rsid w:val="00954E03"/>
    <w:rsid w:val="00954E21"/>
    <w:rsid w:val="00954E45"/>
    <w:rsid w:val="00954E4A"/>
    <w:rsid w:val="00954E65"/>
    <w:rsid w:val="00954E83"/>
    <w:rsid w:val="00954EBD"/>
    <w:rsid w:val="00954EFE"/>
    <w:rsid w:val="00954F35"/>
    <w:rsid w:val="00954F63"/>
    <w:rsid w:val="00954F70"/>
    <w:rsid w:val="00954F9B"/>
    <w:rsid w:val="0095500F"/>
    <w:rsid w:val="00955040"/>
    <w:rsid w:val="00955066"/>
    <w:rsid w:val="009550C9"/>
    <w:rsid w:val="009550E1"/>
    <w:rsid w:val="00955104"/>
    <w:rsid w:val="0095511B"/>
    <w:rsid w:val="00955131"/>
    <w:rsid w:val="00955151"/>
    <w:rsid w:val="0095519A"/>
    <w:rsid w:val="009551B8"/>
    <w:rsid w:val="009551DB"/>
    <w:rsid w:val="00955231"/>
    <w:rsid w:val="009552B2"/>
    <w:rsid w:val="009552D1"/>
    <w:rsid w:val="0095535A"/>
    <w:rsid w:val="0095537A"/>
    <w:rsid w:val="00955383"/>
    <w:rsid w:val="0095538C"/>
    <w:rsid w:val="00955394"/>
    <w:rsid w:val="009553DA"/>
    <w:rsid w:val="009553DF"/>
    <w:rsid w:val="009554AB"/>
    <w:rsid w:val="009554E6"/>
    <w:rsid w:val="009554FC"/>
    <w:rsid w:val="0095556B"/>
    <w:rsid w:val="0095559A"/>
    <w:rsid w:val="009555AB"/>
    <w:rsid w:val="009555C4"/>
    <w:rsid w:val="009555CF"/>
    <w:rsid w:val="00955628"/>
    <w:rsid w:val="00955655"/>
    <w:rsid w:val="0095573F"/>
    <w:rsid w:val="009557C7"/>
    <w:rsid w:val="009557D7"/>
    <w:rsid w:val="009557FE"/>
    <w:rsid w:val="00955903"/>
    <w:rsid w:val="00955967"/>
    <w:rsid w:val="00955974"/>
    <w:rsid w:val="009559F7"/>
    <w:rsid w:val="00955A2A"/>
    <w:rsid w:val="00955A5D"/>
    <w:rsid w:val="00955A85"/>
    <w:rsid w:val="00955B09"/>
    <w:rsid w:val="00955B67"/>
    <w:rsid w:val="00955BC4"/>
    <w:rsid w:val="00955C45"/>
    <w:rsid w:val="00955C91"/>
    <w:rsid w:val="00955C96"/>
    <w:rsid w:val="00955CA5"/>
    <w:rsid w:val="00955CB8"/>
    <w:rsid w:val="00955CC1"/>
    <w:rsid w:val="00955CCB"/>
    <w:rsid w:val="00955CD4"/>
    <w:rsid w:val="00955CE2"/>
    <w:rsid w:val="00955CF3"/>
    <w:rsid w:val="00955D09"/>
    <w:rsid w:val="00955D4C"/>
    <w:rsid w:val="00955DA2"/>
    <w:rsid w:val="00955DB3"/>
    <w:rsid w:val="00955DD7"/>
    <w:rsid w:val="00955DF5"/>
    <w:rsid w:val="00955E0A"/>
    <w:rsid w:val="00955E29"/>
    <w:rsid w:val="00955E9B"/>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E8"/>
    <w:rsid w:val="0095625F"/>
    <w:rsid w:val="009562CF"/>
    <w:rsid w:val="009562D1"/>
    <w:rsid w:val="009562E5"/>
    <w:rsid w:val="00956328"/>
    <w:rsid w:val="0095639E"/>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DB"/>
    <w:rsid w:val="00956859"/>
    <w:rsid w:val="009568C0"/>
    <w:rsid w:val="00956919"/>
    <w:rsid w:val="0095693D"/>
    <w:rsid w:val="00956958"/>
    <w:rsid w:val="00956962"/>
    <w:rsid w:val="00956982"/>
    <w:rsid w:val="00956983"/>
    <w:rsid w:val="00956987"/>
    <w:rsid w:val="00956990"/>
    <w:rsid w:val="009569CF"/>
    <w:rsid w:val="009569D9"/>
    <w:rsid w:val="009569E6"/>
    <w:rsid w:val="00956A33"/>
    <w:rsid w:val="00956A39"/>
    <w:rsid w:val="00956A87"/>
    <w:rsid w:val="00956A8A"/>
    <w:rsid w:val="00956A94"/>
    <w:rsid w:val="00956A95"/>
    <w:rsid w:val="00956ADB"/>
    <w:rsid w:val="00956AE1"/>
    <w:rsid w:val="00956B70"/>
    <w:rsid w:val="00956BB7"/>
    <w:rsid w:val="00956BDA"/>
    <w:rsid w:val="00956C07"/>
    <w:rsid w:val="00956C47"/>
    <w:rsid w:val="00956CB6"/>
    <w:rsid w:val="00956D25"/>
    <w:rsid w:val="00956D2B"/>
    <w:rsid w:val="00956D62"/>
    <w:rsid w:val="00956D87"/>
    <w:rsid w:val="00956DEE"/>
    <w:rsid w:val="00956E2F"/>
    <w:rsid w:val="00956EC6"/>
    <w:rsid w:val="00956EDA"/>
    <w:rsid w:val="00956F3E"/>
    <w:rsid w:val="00956F66"/>
    <w:rsid w:val="00956FC7"/>
    <w:rsid w:val="00957014"/>
    <w:rsid w:val="00957085"/>
    <w:rsid w:val="00957200"/>
    <w:rsid w:val="00957255"/>
    <w:rsid w:val="0095725C"/>
    <w:rsid w:val="0095727A"/>
    <w:rsid w:val="009572B5"/>
    <w:rsid w:val="009572BC"/>
    <w:rsid w:val="009572C6"/>
    <w:rsid w:val="0095730A"/>
    <w:rsid w:val="0095732D"/>
    <w:rsid w:val="00957350"/>
    <w:rsid w:val="00957373"/>
    <w:rsid w:val="00957419"/>
    <w:rsid w:val="00957438"/>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5E"/>
    <w:rsid w:val="00957887"/>
    <w:rsid w:val="00957898"/>
    <w:rsid w:val="009578EA"/>
    <w:rsid w:val="0095791A"/>
    <w:rsid w:val="0095796E"/>
    <w:rsid w:val="00957976"/>
    <w:rsid w:val="00957A00"/>
    <w:rsid w:val="00957A0C"/>
    <w:rsid w:val="00957A6E"/>
    <w:rsid w:val="00957A8C"/>
    <w:rsid w:val="00957A9A"/>
    <w:rsid w:val="00957B89"/>
    <w:rsid w:val="00957B91"/>
    <w:rsid w:val="00957BE9"/>
    <w:rsid w:val="00957C2E"/>
    <w:rsid w:val="00957C5D"/>
    <w:rsid w:val="00957C60"/>
    <w:rsid w:val="00957CB0"/>
    <w:rsid w:val="00957D3A"/>
    <w:rsid w:val="00957D5B"/>
    <w:rsid w:val="00957DE6"/>
    <w:rsid w:val="00957E3B"/>
    <w:rsid w:val="00957E94"/>
    <w:rsid w:val="00957F24"/>
    <w:rsid w:val="00957F29"/>
    <w:rsid w:val="00957F42"/>
    <w:rsid w:val="00957F4B"/>
    <w:rsid w:val="00957F56"/>
    <w:rsid w:val="0096001D"/>
    <w:rsid w:val="00960021"/>
    <w:rsid w:val="00960123"/>
    <w:rsid w:val="00960125"/>
    <w:rsid w:val="00960148"/>
    <w:rsid w:val="0096015D"/>
    <w:rsid w:val="0096018F"/>
    <w:rsid w:val="009601AA"/>
    <w:rsid w:val="0096022C"/>
    <w:rsid w:val="00960239"/>
    <w:rsid w:val="0096029F"/>
    <w:rsid w:val="009602C8"/>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A7"/>
    <w:rsid w:val="009607E2"/>
    <w:rsid w:val="009607E8"/>
    <w:rsid w:val="0096083B"/>
    <w:rsid w:val="0096086F"/>
    <w:rsid w:val="009608A4"/>
    <w:rsid w:val="009608CA"/>
    <w:rsid w:val="00960912"/>
    <w:rsid w:val="00960946"/>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6F"/>
    <w:rsid w:val="00960D9A"/>
    <w:rsid w:val="00960DB0"/>
    <w:rsid w:val="00960DD8"/>
    <w:rsid w:val="00960DFD"/>
    <w:rsid w:val="00960E21"/>
    <w:rsid w:val="00960E37"/>
    <w:rsid w:val="00960E48"/>
    <w:rsid w:val="00960E69"/>
    <w:rsid w:val="00960EA4"/>
    <w:rsid w:val="00960EB3"/>
    <w:rsid w:val="00960F14"/>
    <w:rsid w:val="00960F4E"/>
    <w:rsid w:val="00960F7F"/>
    <w:rsid w:val="00960FF0"/>
    <w:rsid w:val="00960FF3"/>
    <w:rsid w:val="0096102A"/>
    <w:rsid w:val="009610D6"/>
    <w:rsid w:val="009610EB"/>
    <w:rsid w:val="00961127"/>
    <w:rsid w:val="00961181"/>
    <w:rsid w:val="00961195"/>
    <w:rsid w:val="009611B4"/>
    <w:rsid w:val="00961226"/>
    <w:rsid w:val="00961229"/>
    <w:rsid w:val="0096125E"/>
    <w:rsid w:val="00961268"/>
    <w:rsid w:val="0096127B"/>
    <w:rsid w:val="00961297"/>
    <w:rsid w:val="009612A3"/>
    <w:rsid w:val="009612BA"/>
    <w:rsid w:val="00961348"/>
    <w:rsid w:val="0096136E"/>
    <w:rsid w:val="009613A7"/>
    <w:rsid w:val="0096140F"/>
    <w:rsid w:val="0096141E"/>
    <w:rsid w:val="0096142F"/>
    <w:rsid w:val="00961434"/>
    <w:rsid w:val="0096144F"/>
    <w:rsid w:val="0096145C"/>
    <w:rsid w:val="009614B0"/>
    <w:rsid w:val="00961549"/>
    <w:rsid w:val="00961561"/>
    <w:rsid w:val="00961567"/>
    <w:rsid w:val="0096158A"/>
    <w:rsid w:val="00961592"/>
    <w:rsid w:val="009615AB"/>
    <w:rsid w:val="009615C7"/>
    <w:rsid w:val="00961608"/>
    <w:rsid w:val="0096160D"/>
    <w:rsid w:val="0096162F"/>
    <w:rsid w:val="0096163A"/>
    <w:rsid w:val="00961666"/>
    <w:rsid w:val="009616AB"/>
    <w:rsid w:val="009616D7"/>
    <w:rsid w:val="009616E9"/>
    <w:rsid w:val="0096170D"/>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2A"/>
    <w:rsid w:val="00961A2D"/>
    <w:rsid w:val="00961A55"/>
    <w:rsid w:val="00961A91"/>
    <w:rsid w:val="00961ADA"/>
    <w:rsid w:val="00961B19"/>
    <w:rsid w:val="00961B2C"/>
    <w:rsid w:val="00961BA7"/>
    <w:rsid w:val="00961BE5"/>
    <w:rsid w:val="00961C5B"/>
    <w:rsid w:val="00961C6C"/>
    <w:rsid w:val="00961CED"/>
    <w:rsid w:val="00961D3C"/>
    <w:rsid w:val="00961D75"/>
    <w:rsid w:val="00961D80"/>
    <w:rsid w:val="00961D97"/>
    <w:rsid w:val="00961DE0"/>
    <w:rsid w:val="00961DE7"/>
    <w:rsid w:val="00961E02"/>
    <w:rsid w:val="00961E09"/>
    <w:rsid w:val="00961E17"/>
    <w:rsid w:val="00961E5A"/>
    <w:rsid w:val="00961E6E"/>
    <w:rsid w:val="00961E9C"/>
    <w:rsid w:val="00961ECF"/>
    <w:rsid w:val="00961EF3"/>
    <w:rsid w:val="00961F41"/>
    <w:rsid w:val="00961F65"/>
    <w:rsid w:val="00961FC8"/>
    <w:rsid w:val="00961FD0"/>
    <w:rsid w:val="00961FDD"/>
    <w:rsid w:val="00962016"/>
    <w:rsid w:val="00962020"/>
    <w:rsid w:val="0096207A"/>
    <w:rsid w:val="009620D2"/>
    <w:rsid w:val="0096215B"/>
    <w:rsid w:val="00962190"/>
    <w:rsid w:val="00962193"/>
    <w:rsid w:val="009621E6"/>
    <w:rsid w:val="00962227"/>
    <w:rsid w:val="0096222F"/>
    <w:rsid w:val="0096225A"/>
    <w:rsid w:val="00962313"/>
    <w:rsid w:val="00962350"/>
    <w:rsid w:val="00962361"/>
    <w:rsid w:val="00962427"/>
    <w:rsid w:val="0096245C"/>
    <w:rsid w:val="0096246B"/>
    <w:rsid w:val="0096248A"/>
    <w:rsid w:val="00962516"/>
    <w:rsid w:val="0096251D"/>
    <w:rsid w:val="00962556"/>
    <w:rsid w:val="009625D6"/>
    <w:rsid w:val="009625F0"/>
    <w:rsid w:val="00962605"/>
    <w:rsid w:val="00962657"/>
    <w:rsid w:val="00962701"/>
    <w:rsid w:val="00962718"/>
    <w:rsid w:val="00962733"/>
    <w:rsid w:val="00962748"/>
    <w:rsid w:val="0096283C"/>
    <w:rsid w:val="0096285F"/>
    <w:rsid w:val="0096286A"/>
    <w:rsid w:val="0096286E"/>
    <w:rsid w:val="00962870"/>
    <w:rsid w:val="00962871"/>
    <w:rsid w:val="0096287A"/>
    <w:rsid w:val="00962885"/>
    <w:rsid w:val="00962894"/>
    <w:rsid w:val="009628C3"/>
    <w:rsid w:val="009628EF"/>
    <w:rsid w:val="00962909"/>
    <w:rsid w:val="00962950"/>
    <w:rsid w:val="00962978"/>
    <w:rsid w:val="009629BF"/>
    <w:rsid w:val="00962A04"/>
    <w:rsid w:val="00962A7B"/>
    <w:rsid w:val="00962A99"/>
    <w:rsid w:val="00962A9C"/>
    <w:rsid w:val="00962AC5"/>
    <w:rsid w:val="00962ADF"/>
    <w:rsid w:val="00962AE4"/>
    <w:rsid w:val="00962B0F"/>
    <w:rsid w:val="00962B22"/>
    <w:rsid w:val="00962B5D"/>
    <w:rsid w:val="00962B6F"/>
    <w:rsid w:val="00962B8E"/>
    <w:rsid w:val="00962BFC"/>
    <w:rsid w:val="00962C0D"/>
    <w:rsid w:val="00962C88"/>
    <w:rsid w:val="00962CAA"/>
    <w:rsid w:val="00962CF2"/>
    <w:rsid w:val="00962CFC"/>
    <w:rsid w:val="00962D00"/>
    <w:rsid w:val="00962D54"/>
    <w:rsid w:val="00962D77"/>
    <w:rsid w:val="00962DB5"/>
    <w:rsid w:val="00962E06"/>
    <w:rsid w:val="00962E11"/>
    <w:rsid w:val="00962E81"/>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0A"/>
    <w:rsid w:val="0096317B"/>
    <w:rsid w:val="0096318B"/>
    <w:rsid w:val="009631B1"/>
    <w:rsid w:val="00963231"/>
    <w:rsid w:val="009632D2"/>
    <w:rsid w:val="009632D6"/>
    <w:rsid w:val="0096332E"/>
    <w:rsid w:val="009633DD"/>
    <w:rsid w:val="009633FC"/>
    <w:rsid w:val="00963403"/>
    <w:rsid w:val="00963425"/>
    <w:rsid w:val="0096347D"/>
    <w:rsid w:val="009634C9"/>
    <w:rsid w:val="00963506"/>
    <w:rsid w:val="0096352F"/>
    <w:rsid w:val="00963532"/>
    <w:rsid w:val="0096360A"/>
    <w:rsid w:val="00963627"/>
    <w:rsid w:val="00963634"/>
    <w:rsid w:val="00963645"/>
    <w:rsid w:val="00963656"/>
    <w:rsid w:val="00963657"/>
    <w:rsid w:val="00963686"/>
    <w:rsid w:val="009636CD"/>
    <w:rsid w:val="0096375C"/>
    <w:rsid w:val="009637FF"/>
    <w:rsid w:val="00963845"/>
    <w:rsid w:val="009638AB"/>
    <w:rsid w:val="009638CE"/>
    <w:rsid w:val="009638F6"/>
    <w:rsid w:val="00963962"/>
    <w:rsid w:val="00963A06"/>
    <w:rsid w:val="00963A19"/>
    <w:rsid w:val="00963A5C"/>
    <w:rsid w:val="00963A86"/>
    <w:rsid w:val="00963AAB"/>
    <w:rsid w:val="00963ABF"/>
    <w:rsid w:val="00963AC6"/>
    <w:rsid w:val="00963AE5"/>
    <w:rsid w:val="00963B04"/>
    <w:rsid w:val="00963B23"/>
    <w:rsid w:val="00963B48"/>
    <w:rsid w:val="00963B8A"/>
    <w:rsid w:val="00963B95"/>
    <w:rsid w:val="00963BA9"/>
    <w:rsid w:val="00963BC7"/>
    <w:rsid w:val="00963BCA"/>
    <w:rsid w:val="00963C3B"/>
    <w:rsid w:val="00963C9C"/>
    <w:rsid w:val="00963CA2"/>
    <w:rsid w:val="00963CB7"/>
    <w:rsid w:val="00963CBD"/>
    <w:rsid w:val="00963CC5"/>
    <w:rsid w:val="00963CF4"/>
    <w:rsid w:val="00963D0F"/>
    <w:rsid w:val="00963D75"/>
    <w:rsid w:val="00963D7F"/>
    <w:rsid w:val="00963DA0"/>
    <w:rsid w:val="00963DAC"/>
    <w:rsid w:val="00963DE5"/>
    <w:rsid w:val="00963E30"/>
    <w:rsid w:val="00963F2F"/>
    <w:rsid w:val="00963F68"/>
    <w:rsid w:val="00963F71"/>
    <w:rsid w:val="00963FB0"/>
    <w:rsid w:val="00963FB3"/>
    <w:rsid w:val="0096403C"/>
    <w:rsid w:val="0096416B"/>
    <w:rsid w:val="009641BC"/>
    <w:rsid w:val="009641E6"/>
    <w:rsid w:val="009641ED"/>
    <w:rsid w:val="009641EF"/>
    <w:rsid w:val="00964210"/>
    <w:rsid w:val="0096422B"/>
    <w:rsid w:val="009642C7"/>
    <w:rsid w:val="009642F1"/>
    <w:rsid w:val="009642FD"/>
    <w:rsid w:val="00964366"/>
    <w:rsid w:val="009643E7"/>
    <w:rsid w:val="00964421"/>
    <w:rsid w:val="0096443E"/>
    <w:rsid w:val="00964505"/>
    <w:rsid w:val="00964547"/>
    <w:rsid w:val="0096459F"/>
    <w:rsid w:val="009645D5"/>
    <w:rsid w:val="009645D6"/>
    <w:rsid w:val="009645E0"/>
    <w:rsid w:val="009645ED"/>
    <w:rsid w:val="0096461B"/>
    <w:rsid w:val="00964682"/>
    <w:rsid w:val="00964690"/>
    <w:rsid w:val="00964692"/>
    <w:rsid w:val="0096471F"/>
    <w:rsid w:val="009647A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4C"/>
    <w:rsid w:val="00964B8F"/>
    <w:rsid w:val="00964BD9"/>
    <w:rsid w:val="00964BDE"/>
    <w:rsid w:val="00964BE1"/>
    <w:rsid w:val="00964BF7"/>
    <w:rsid w:val="00964C06"/>
    <w:rsid w:val="00964C30"/>
    <w:rsid w:val="00964C5A"/>
    <w:rsid w:val="00964D1B"/>
    <w:rsid w:val="00964D4C"/>
    <w:rsid w:val="00964D8D"/>
    <w:rsid w:val="00964D9E"/>
    <w:rsid w:val="00964DC9"/>
    <w:rsid w:val="00964DDE"/>
    <w:rsid w:val="00964DEA"/>
    <w:rsid w:val="00964DF2"/>
    <w:rsid w:val="00964E82"/>
    <w:rsid w:val="00964E89"/>
    <w:rsid w:val="00964E98"/>
    <w:rsid w:val="00964ECA"/>
    <w:rsid w:val="00964F38"/>
    <w:rsid w:val="00964F78"/>
    <w:rsid w:val="00964FB6"/>
    <w:rsid w:val="00964FC9"/>
    <w:rsid w:val="00964FE2"/>
    <w:rsid w:val="00965016"/>
    <w:rsid w:val="009650A4"/>
    <w:rsid w:val="00965133"/>
    <w:rsid w:val="0096513C"/>
    <w:rsid w:val="00965147"/>
    <w:rsid w:val="0096516C"/>
    <w:rsid w:val="0096516E"/>
    <w:rsid w:val="00965179"/>
    <w:rsid w:val="00965189"/>
    <w:rsid w:val="0096524A"/>
    <w:rsid w:val="0096524E"/>
    <w:rsid w:val="00965273"/>
    <w:rsid w:val="0096528A"/>
    <w:rsid w:val="009652A1"/>
    <w:rsid w:val="0096530F"/>
    <w:rsid w:val="0096536A"/>
    <w:rsid w:val="00965379"/>
    <w:rsid w:val="00965393"/>
    <w:rsid w:val="0096539F"/>
    <w:rsid w:val="009653D7"/>
    <w:rsid w:val="009653F7"/>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834"/>
    <w:rsid w:val="00965895"/>
    <w:rsid w:val="009658A4"/>
    <w:rsid w:val="009658D3"/>
    <w:rsid w:val="009658DB"/>
    <w:rsid w:val="00965915"/>
    <w:rsid w:val="0096595C"/>
    <w:rsid w:val="0096598F"/>
    <w:rsid w:val="00965997"/>
    <w:rsid w:val="009659AF"/>
    <w:rsid w:val="009659B3"/>
    <w:rsid w:val="009659B5"/>
    <w:rsid w:val="009659F6"/>
    <w:rsid w:val="00965A18"/>
    <w:rsid w:val="00965A64"/>
    <w:rsid w:val="00965A65"/>
    <w:rsid w:val="00965AA3"/>
    <w:rsid w:val="00965AB5"/>
    <w:rsid w:val="00965AE3"/>
    <w:rsid w:val="00965B72"/>
    <w:rsid w:val="00965BA3"/>
    <w:rsid w:val="00965BE2"/>
    <w:rsid w:val="00965C02"/>
    <w:rsid w:val="00965C2F"/>
    <w:rsid w:val="00965C3F"/>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1"/>
    <w:rsid w:val="009660A3"/>
    <w:rsid w:val="009660B0"/>
    <w:rsid w:val="009660EA"/>
    <w:rsid w:val="009660F6"/>
    <w:rsid w:val="00966155"/>
    <w:rsid w:val="0096619B"/>
    <w:rsid w:val="009661A1"/>
    <w:rsid w:val="009661E2"/>
    <w:rsid w:val="009661EF"/>
    <w:rsid w:val="00966242"/>
    <w:rsid w:val="00966252"/>
    <w:rsid w:val="00966329"/>
    <w:rsid w:val="00966335"/>
    <w:rsid w:val="00966366"/>
    <w:rsid w:val="0096636C"/>
    <w:rsid w:val="009663A3"/>
    <w:rsid w:val="009663C4"/>
    <w:rsid w:val="00966413"/>
    <w:rsid w:val="009664A8"/>
    <w:rsid w:val="009664CC"/>
    <w:rsid w:val="009664EC"/>
    <w:rsid w:val="00966514"/>
    <w:rsid w:val="00966518"/>
    <w:rsid w:val="0096654C"/>
    <w:rsid w:val="0096656E"/>
    <w:rsid w:val="00966579"/>
    <w:rsid w:val="00966596"/>
    <w:rsid w:val="0096659F"/>
    <w:rsid w:val="009665B9"/>
    <w:rsid w:val="009665F7"/>
    <w:rsid w:val="009665FC"/>
    <w:rsid w:val="00966622"/>
    <w:rsid w:val="00966624"/>
    <w:rsid w:val="00966639"/>
    <w:rsid w:val="00966644"/>
    <w:rsid w:val="00966658"/>
    <w:rsid w:val="0096668D"/>
    <w:rsid w:val="009666C4"/>
    <w:rsid w:val="009666F4"/>
    <w:rsid w:val="0096678B"/>
    <w:rsid w:val="0096680D"/>
    <w:rsid w:val="00966829"/>
    <w:rsid w:val="00966844"/>
    <w:rsid w:val="0096688C"/>
    <w:rsid w:val="00966891"/>
    <w:rsid w:val="009668F2"/>
    <w:rsid w:val="0096690B"/>
    <w:rsid w:val="00966926"/>
    <w:rsid w:val="009669F1"/>
    <w:rsid w:val="009669F9"/>
    <w:rsid w:val="00966A08"/>
    <w:rsid w:val="00966A45"/>
    <w:rsid w:val="00966A8B"/>
    <w:rsid w:val="00966A8E"/>
    <w:rsid w:val="00966AD2"/>
    <w:rsid w:val="00966AE3"/>
    <w:rsid w:val="00966B90"/>
    <w:rsid w:val="00966BCD"/>
    <w:rsid w:val="00966BD0"/>
    <w:rsid w:val="00966BF5"/>
    <w:rsid w:val="00966C5A"/>
    <w:rsid w:val="00966C8D"/>
    <w:rsid w:val="00966D70"/>
    <w:rsid w:val="00966D8E"/>
    <w:rsid w:val="00966D98"/>
    <w:rsid w:val="00966E71"/>
    <w:rsid w:val="00966E85"/>
    <w:rsid w:val="00966EC3"/>
    <w:rsid w:val="00966EE2"/>
    <w:rsid w:val="00966FDD"/>
    <w:rsid w:val="00966FE3"/>
    <w:rsid w:val="00966FE5"/>
    <w:rsid w:val="00967013"/>
    <w:rsid w:val="009670F1"/>
    <w:rsid w:val="009670F3"/>
    <w:rsid w:val="00967178"/>
    <w:rsid w:val="009671C1"/>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76"/>
    <w:rsid w:val="009676D5"/>
    <w:rsid w:val="00967710"/>
    <w:rsid w:val="00967752"/>
    <w:rsid w:val="00967792"/>
    <w:rsid w:val="009677AE"/>
    <w:rsid w:val="009677B6"/>
    <w:rsid w:val="009677E5"/>
    <w:rsid w:val="009677EF"/>
    <w:rsid w:val="0096780D"/>
    <w:rsid w:val="0096784A"/>
    <w:rsid w:val="009678BA"/>
    <w:rsid w:val="00967906"/>
    <w:rsid w:val="0096790C"/>
    <w:rsid w:val="0096793B"/>
    <w:rsid w:val="0096794E"/>
    <w:rsid w:val="00967953"/>
    <w:rsid w:val="0096797F"/>
    <w:rsid w:val="00967980"/>
    <w:rsid w:val="00967ABE"/>
    <w:rsid w:val="00967AE7"/>
    <w:rsid w:val="00967B10"/>
    <w:rsid w:val="00967BEE"/>
    <w:rsid w:val="00967C2D"/>
    <w:rsid w:val="00967C3B"/>
    <w:rsid w:val="00967C3C"/>
    <w:rsid w:val="00967C6F"/>
    <w:rsid w:val="00967C80"/>
    <w:rsid w:val="00967D4A"/>
    <w:rsid w:val="00967E1C"/>
    <w:rsid w:val="00967E53"/>
    <w:rsid w:val="00967E5D"/>
    <w:rsid w:val="00967E98"/>
    <w:rsid w:val="00967EBA"/>
    <w:rsid w:val="00967EC9"/>
    <w:rsid w:val="00967F2C"/>
    <w:rsid w:val="00967F96"/>
    <w:rsid w:val="00970010"/>
    <w:rsid w:val="00970061"/>
    <w:rsid w:val="00970098"/>
    <w:rsid w:val="009700C2"/>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C1"/>
    <w:rsid w:val="009704F4"/>
    <w:rsid w:val="00970578"/>
    <w:rsid w:val="00970594"/>
    <w:rsid w:val="0097059D"/>
    <w:rsid w:val="009705D4"/>
    <w:rsid w:val="009705D5"/>
    <w:rsid w:val="009705F7"/>
    <w:rsid w:val="0097065B"/>
    <w:rsid w:val="00970685"/>
    <w:rsid w:val="0097068F"/>
    <w:rsid w:val="0097069A"/>
    <w:rsid w:val="009706C1"/>
    <w:rsid w:val="00970780"/>
    <w:rsid w:val="009707D6"/>
    <w:rsid w:val="0097081C"/>
    <w:rsid w:val="00970851"/>
    <w:rsid w:val="0097085C"/>
    <w:rsid w:val="00970877"/>
    <w:rsid w:val="00970897"/>
    <w:rsid w:val="00970970"/>
    <w:rsid w:val="009709DB"/>
    <w:rsid w:val="009709EB"/>
    <w:rsid w:val="009709F1"/>
    <w:rsid w:val="00970A04"/>
    <w:rsid w:val="00970AF7"/>
    <w:rsid w:val="00970B81"/>
    <w:rsid w:val="00970BA0"/>
    <w:rsid w:val="00970BB1"/>
    <w:rsid w:val="00970BB5"/>
    <w:rsid w:val="00970BCE"/>
    <w:rsid w:val="00970BE9"/>
    <w:rsid w:val="00970BF0"/>
    <w:rsid w:val="00970C30"/>
    <w:rsid w:val="00970C5B"/>
    <w:rsid w:val="00970C82"/>
    <w:rsid w:val="00970C9C"/>
    <w:rsid w:val="00970CF8"/>
    <w:rsid w:val="00970D67"/>
    <w:rsid w:val="00970D75"/>
    <w:rsid w:val="00970DDB"/>
    <w:rsid w:val="00970DFE"/>
    <w:rsid w:val="00970E30"/>
    <w:rsid w:val="00970E45"/>
    <w:rsid w:val="00970EAA"/>
    <w:rsid w:val="00970ECE"/>
    <w:rsid w:val="00970EE7"/>
    <w:rsid w:val="00970EF2"/>
    <w:rsid w:val="00970F35"/>
    <w:rsid w:val="00970F9F"/>
    <w:rsid w:val="00971002"/>
    <w:rsid w:val="00971070"/>
    <w:rsid w:val="009710D0"/>
    <w:rsid w:val="00971135"/>
    <w:rsid w:val="00971142"/>
    <w:rsid w:val="009711A3"/>
    <w:rsid w:val="009711A5"/>
    <w:rsid w:val="009711BD"/>
    <w:rsid w:val="009711D9"/>
    <w:rsid w:val="0097124E"/>
    <w:rsid w:val="0097129B"/>
    <w:rsid w:val="009712B3"/>
    <w:rsid w:val="009712D6"/>
    <w:rsid w:val="009712E3"/>
    <w:rsid w:val="00971350"/>
    <w:rsid w:val="009713AA"/>
    <w:rsid w:val="009713D9"/>
    <w:rsid w:val="009713DD"/>
    <w:rsid w:val="0097143B"/>
    <w:rsid w:val="0097145B"/>
    <w:rsid w:val="00971460"/>
    <w:rsid w:val="009714EE"/>
    <w:rsid w:val="00971549"/>
    <w:rsid w:val="00971562"/>
    <w:rsid w:val="009715AB"/>
    <w:rsid w:val="009715C6"/>
    <w:rsid w:val="009715EB"/>
    <w:rsid w:val="00971621"/>
    <w:rsid w:val="0097167E"/>
    <w:rsid w:val="009716DD"/>
    <w:rsid w:val="0097173F"/>
    <w:rsid w:val="00971749"/>
    <w:rsid w:val="00971782"/>
    <w:rsid w:val="009717EB"/>
    <w:rsid w:val="00971838"/>
    <w:rsid w:val="009718BF"/>
    <w:rsid w:val="009719E3"/>
    <w:rsid w:val="009719E7"/>
    <w:rsid w:val="009719ED"/>
    <w:rsid w:val="00971A04"/>
    <w:rsid w:val="00971A6D"/>
    <w:rsid w:val="00971AC8"/>
    <w:rsid w:val="00971AE0"/>
    <w:rsid w:val="00971AE8"/>
    <w:rsid w:val="00971B18"/>
    <w:rsid w:val="00971BAC"/>
    <w:rsid w:val="00971BB2"/>
    <w:rsid w:val="00971BB4"/>
    <w:rsid w:val="00971BE4"/>
    <w:rsid w:val="00971C1D"/>
    <w:rsid w:val="00971C24"/>
    <w:rsid w:val="00971C27"/>
    <w:rsid w:val="00971C2D"/>
    <w:rsid w:val="00971C57"/>
    <w:rsid w:val="00971CBA"/>
    <w:rsid w:val="00971D02"/>
    <w:rsid w:val="00971D86"/>
    <w:rsid w:val="00971D98"/>
    <w:rsid w:val="00971DCD"/>
    <w:rsid w:val="00971E2D"/>
    <w:rsid w:val="00971E7D"/>
    <w:rsid w:val="00971E82"/>
    <w:rsid w:val="00971E96"/>
    <w:rsid w:val="00971EC8"/>
    <w:rsid w:val="00971ED4"/>
    <w:rsid w:val="00971EFD"/>
    <w:rsid w:val="00971F75"/>
    <w:rsid w:val="00971F95"/>
    <w:rsid w:val="0097203E"/>
    <w:rsid w:val="00972096"/>
    <w:rsid w:val="009720C7"/>
    <w:rsid w:val="00972188"/>
    <w:rsid w:val="0097218B"/>
    <w:rsid w:val="0097218C"/>
    <w:rsid w:val="009721FC"/>
    <w:rsid w:val="00972210"/>
    <w:rsid w:val="0097223F"/>
    <w:rsid w:val="00972272"/>
    <w:rsid w:val="0097229E"/>
    <w:rsid w:val="009722A3"/>
    <w:rsid w:val="009722DE"/>
    <w:rsid w:val="00972317"/>
    <w:rsid w:val="0097236B"/>
    <w:rsid w:val="00972370"/>
    <w:rsid w:val="0097237B"/>
    <w:rsid w:val="00972392"/>
    <w:rsid w:val="009723E4"/>
    <w:rsid w:val="00972471"/>
    <w:rsid w:val="009724BB"/>
    <w:rsid w:val="009724C0"/>
    <w:rsid w:val="009724C4"/>
    <w:rsid w:val="009724CF"/>
    <w:rsid w:val="009724D2"/>
    <w:rsid w:val="009724D7"/>
    <w:rsid w:val="00972559"/>
    <w:rsid w:val="009725D3"/>
    <w:rsid w:val="009725DB"/>
    <w:rsid w:val="00972641"/>
    <w:rsid w:val="0097266E"/>
    <w:rsid w:val="00972673"/>
    <w:rsid w:val="0097267C"/>
    <w:rsid w:val="0097271A"/>
    <w:rsid w:val="0097284C"/>
    <w:rsid w:val="00972856"/>
    <w:rsid w:val="00972873"/>
    <w:rsid w:val="00972877"/>
    <w:rsid w:val="009728EA"/>
    <w:rsid w:val="00972912"/>
    <w:rsid w:val="00972972"/>
    <w:rsid w:val="009729A7"/>
    <w:rsid w:val="009729C0"/>
    <w:rsid w:val="00972A03"/>
    <w:rsid w:val="00972A05"/>
    <w:rsid w:val="00972A24"/>
    <w:rsid w:val="00972B37"/>
    <w:rsid w:val="00972B4F"/>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2D"/>
    <w:rsid w:val="00972E38"/>
    <w:rsid w:val="00972E4E"/>
    <w:rsid w:val="00972E7C"/>
    <w:rsid w:val="00972E9C"/>
    <w:rsid w:val="00972ECF"/>
    <w:rsid w:val="00972EF3"/>
    <w:rsid w:val="00972F0A"/>
    <w:rsid w:val="00972F33"/>
    <w:rsid w:val="00972F94"/>
    <w:rsid w:val="00972FF7"/>
    <w:rsid w:val="0097304C"/>
    <w:rsid w:val="0097305B"/>
    <w:rsid w:val="00973088"/>
    <w:rsid w:val="0097309A"/>
    <w:rsid w:val="009730E1"/>
    <w:rsid w:val="009730FC"/>
    <w:rsid w:val="00973100"/>
    <w:rsid w:val="00973130"/>
    <w:rsid w:val="00973211"/>
    <w:rsid w:val="0097329F"/>
    <w:rsid w:val="00973316"/>
    <w:rsid w:val="0097331B"/>
    <w:rsid w:val="0097339D"/>
    <w:rsid w:val="009733B6"/>
    <w:rsid w:val="009733D8"/>
    <w:rsid w:val="0097342A"/>
    <w:rsid w:val="00973432"/>
    <w:rsid w:val="0097345B"/>
    <w:rsid w:val="0097345F"/>
    <w:rsid w:val="009734CC"/>
    <w:rsid w:val="009734EE"/>
    <w:rsid w:val="0097350E"/>
    <w:rsid w:val="00973516"/>
    <w:rsid w:val="00973525"/>
    <w:rsid w:val="00973547"/>
    <w:rsid w:val="009735A4"/>
    <w:rsid w:val="00973602"/>
    <w:rsid w:val="00973617"/>
    <w:rsid w:val="0097362C"/>
    <w:rsid w:val="009736BB"/>
    <w:rsid w:val="0097376E"/>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00"/>
    <w:rsid w:val="00973C28"/>
    <w:rsid w:val="00973C62"/>
    <w:rsid w:val="00973C76"/>
    <w:rsid w:val="00973CAB"/>
    <w:rsid w:val="00973CB6"/>
    <w:rsid w:val="00973CB9"/>
    <w:rsid w:val="00973CCA"/>
    <w:rsid w:val="00973CD1"/>
    <w:rsid w:val="00973D5D"/>
    <w:rsid w:val="00973D62"/>
    <w:rsid w:val="00973D6A"/>
    <w:rsid w:val="00973D71"/>
    <w:rsid w:val="00973D95"/>
    <w:rsid w:val="00973DD0"/>
    <w:rsid w:val="00973DD9"/>
    <w:rsid w:val="00973E05"/>
    <w:rsid w:val="00973EE9"/>
    <w:rsid w:val="00973EED"/>
    <w:rsid w:val="00973EFA"/>
    <w:rsid w:val="00973FD5"/>
    <w:rsid w:val="00974090"/>
    <w:rsid w:val="009740A6"/>
    <w:rsid w:val="009740AB"/>
    <w:rsid w:val="009740D5"/>
    <w:rsid w:val="009740EC"/>
    <w:rsid w:val="0097410A"/>
    <w:rsid w:val="009741A1"/>
    <w:rsid w:val="009741A7"/>
    <w:rsid w:val="009741B2"/>
    <w:rsid w:val="0097420E"/>
    <w:rsid w:val="0097422A"/>
    <w:rsid w:val="00974268"/>
    <w:rsid w:val="009742A4"/>
    <w:rsid w:val="009742DE"/>
    <w:rsid w:val="0097433C"/>
    <w:rsid w:val="009743CA"/>
    <w:rsid w:val="009743F8"/>
    <w:rsid w:val="0097440B"/>
    <w:rsid w:val="00974434"/>
    <w:rsid w:val="009744BA"/>
    <w:rsid w:val="0097453D"/>
    <w:rsid w:val="0097456B"/>
    <w:rsid w:val="0097457B"/>
    <w:rsid w:val="009745F5"/>
    <w:rsid w:val="0097460B"/>
    <w:rsid w:val="009746C7"/>
    <w:rsid w:val="009746C8"/>
    <w:rsid w:val="009746E5"/>
    <w:rsid w:val="009746F2"/>
    <w:rsid w:val="009746F6"/>
    <w:rsid w:val="00974755"/>
    <w:rsid w:val="0097477D"/>
    <w:rsid w:val="009747B9"/>
    <w:rsid w:val="00974815"/>
    <w:rsid w:val="00974839"/>
    <w:rsid w:val="00974855"/>
    <w:rsid w:val="00974863"/>
    <w:rsid w:val="00974878"/>
    <w:rsid w:val="00974891"/>
    <w:rsid w:val="00974895"/>
    <w:rsid w:val="009748E3"/>
    <w:rsid w:val="00974942"/>
    <w:rsid w:val="00974960"/>
    <w:rsid w:val="009749AB"/>
    <w:rsid w:val="009749D8"/>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7D"/>
    <w:rsid w:val="00974D80"/>
    <w:rsid w:val="00974D9D"/>
    <w:rsid w:val="00974DBC"/>
    <w:rsid w:val="00974DDB"/>
    <w:rsid w:val="00974DF8"/>
    <w:rsid w:val="00974E02"/>
    <w:rsid w:val="00974E6B"/>
    <w:rsid w:val="00974F3D"/>
    <w:rsid w:val="00974F51"/>
    <w:rsid w:val="00974F77"/>
    <w:rsid w:val="00974FE3"/>
    <w:rsid w:val="00974FE7"/>
    <w:rsid w:val="00974FEE"/>
    <w:rsid w:val="0097503D"/>
    <w:rsid w:val="00975055"/>
    <w:rsid w:val="00975071"/>
    <w:rsid w:val="00975093"/>
    <w:rsid w:val="009750A0"/>
    <w:rsid w:val="00975130"/>
    <w:rsid w:val="0097518D"/>
    <w:rsid w:val="0097520D"/>
    <w:rsid w:val="0097522D"/>
    <w:rsid w:val="0097522F"/>
    <w:rsid w:val="0097523B"/>
    <w:rsid w:val="00975254"/>
    <w:rsid w:val="0097525D"/>
    <w:rsid w:val="00975292"/>
    <w:rsid w:val="009752A1"/>
    <w:rsid w:val="009752C5"/>
    <w:rsid w:val="00975355"/>
    <w:rsid w:val="00975358"/>
    <w:rsid w:val="009753A6"/>
    <w:rsid w:val="009753CE"/>
    <w:rsid w:val="009753E2"/>
    <w:rsid w:val="00975447"/>
    <w:rsid w:val="009754FC"/>
    <w:rsid w:val="0097556A"/>
    <w:rsid w:val="009755B4"/>
    <w:rsid w:val="00975601"/>
    <w:rsid w:val="00975622"/>
    <w:rsid w:val="0097563B"/>
    <w:rsid w:val="0097563D"/>
    <w:rsid w:val="00975655"/>
    <w:rsid w:val="009756A9"/>
    <w:rsid w:val="009756D2"/>
    <w:rsid w:val="009756E5"/>
    <w:rsid w:val="0097572C"/>
    <w:rsid w:val="0097579A"/>
    <w:rsid w:val="009757B1"/>
    <w:rsid w:val="009757CC"/>
    <w:rsid w:val="009757FA"/>
    <w:rsid w:val="00975817"/>
    <w:rsid w:val="00975830"/>
    <w:rsid w:val="00975846"/>
    <w:rsid w:val="0097588F"/>
    <w:rsid w:val="009758AC"/>
    <w:rsid w:val="00975915"/>
    <w:rsid w:val="00975957"/>
    <w:rsid w:val="00975982"/>
    <w:rsid w:val="009759A2"/>
    <w:rsid w:val="009759D1"/>
    <w:rsid w:val="009759FB"/>
    <w:rsid w:val="00975AD3"/>
    <w:rsid w:val="00975B6A"/>
    <w:rsid w:val="00975BFB"/>
    <w:rsid w:val="00975C20"/>
    <w:rsid w:val="00975C30"/>
    <w:rsid w:val="00975C4D"/>
    <w:rsid w:val="00975C78"/>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B"/>
    <w:rsid w:val="009762EA"/>
    <w:rsid w:val="009762F0"/>
    <w:rsid w:val="00976360"/>
    <w:rsid w:val="0097637E"/>
    <w:rsid w:val="009763E1"/>
    <w:rsid w:val="009763E7"/>
    <w:rsid w:val="0097641E"/>
    <w:rsid w:val="00976449"/>
    <w:rsid w:val="0097649C"/>
    <w:rsid w:val="009764A0"/>
    <w:rsid w:val="009764B7"/>
    <w:rsid w:val="00976553"/>
    <w:rsid w:val="00976574"/>
    <w:rsid w:val="009765FA"/>
    <w:rsid w:val="00976657"/>
    <w:rsid w:val="0097666D"/>
    <w:rsid w:val="009766DA"/>
    <w:rsid w:val="00976808"/>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F3"/>
    <w:rsid w:val="00976B5F"/>
    <w:rsid w:val="00976B80"/>
    <w:rsid w:val="00976B8B"/>
    <w:rsid w:val="00976BCF"/>
    <w:rsid w:val="00976BEC"/>
    <w:rsid w:val="00976BF0"/>
    <w:rsid w:val="00976C0C"/>
    <w:rsid w:val="00976C5C"/>
    <w:rsid w:val="00976CA3"/>
    <w:rsid w:val="00976CCF"/>
    <w:rsid w:val="00976D47"/>
    <w:rsid w:val="00976D91"/>
    <w:rsid w:val="00976DCD"/>
    <w:rsid w:val="00976E57"/>
    <w:rsid w:val="00976E88"/>
    <w:rsid w:val="00976EBE"/>
    <w:rsid w:val="00976EFB"/>
    <w:rsid w:val="00976F1A"/>
    <w:rsid w:val="00976F99"/>
    <w:rsid w:val="00977053"/>
    <w:rsid w:val="009770CC"/>
    <w:rsid w:val="009770D3"/>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A3"/>
    <w:rsid w:val="009775B2"/>
    <w:rsid w:val="009775BA"/>
    <w:rsid w:val="0097764C"/>
    <w:rsid w:val="009776D8"/>
    <w:rsid w:val="009776F7"/>
    <w:rsid w:val="0097771C"/>
    <w:rsid w:val="009777A0"/>
    <w:rsid w:val="009777E1"/>
    <w:rsid w:val="0097780C"/>
    <w:rsid w:val="00977837"/>
    <w:rsid w:val="0097787F"/>
    <w:rsid w:val="00977899"/>
    <w:rsid w:val="009778A6"/>
    <w:rsid w:val="009778BF"/>
    <w:rsid w:val="009778D4"/>
    <w:rsid w:val="009778FD"/>
    <w:rsid w:val="00977907"/>
    <w:rsid w:val="00977911"/>
    <w:rsid w:val="00977931"/>
    <w:rsid w:val="00977983"/>
    <w:rsid w:val="009779E0"/>
    <w:rsid w:val="00977A7B"/>
    <w:rsid w:val="00977A99"/>
    <w:rsid w:val="00977B08"/>
    <w:rsid w:val="00977B68"/>
    <w:rsid w:val="00977B9E"/>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80033"/>
    <w:rsid w:val="0098003A"/>
    <w:rsid w:val="00980092"/>
    <w:rsid w:val="009800AA"/>
    <w:rsid w:val="009800AE"/>
    <w:rsid w:val="009801A9"/>
    <w:rsid w:val="009801ED"/>
    <w:rsid w:val="0098024C"/>
    <w:rsid w:val="00980259"/>
    <w:rsid w:val="00980295"/>
    <w:rsid w:val="009802CC"/>
    <w:rsid w:val="009802D7"/>
    <w:rsid w:val="009802D9"/>
    <w:rsid w:val="009802EB"/>
    <w:rsid w:val="00980324"/>
    <w:rsid w:val="00980325"/>
    <w:rsid w:val="009803A6"/>
    <w:rsid w:val="009803F4"/>
    <w:rsid w:val="00980404"/>
    <w:rsid w:val="0098040A"/>
    <w:rsid w:val="00980469"/>
    <w:rsid w:val="0098048F"/>
    <w:rsid w:val="00980490"/>
    <w:rsid w:val="009804E3"/>
    <w:rsid w:val="009804F0"/>
    <w:rsid w:val="00980504"/>
    <w:rsid w:val="0098055B"/>
    <w:rsid w:val="009805AB"/>
    <w:rsid w:val="009805B6"/>
    <w:rsid w:val="009805DF"/>
    <w:rsid w:val="009805E8"/>
    <w:rsid w:val="0098064E"/>
    <w:rsid w:val="0098065B"/>
    <w:rsid w:val="009806A2"/>
    <w:rsid w:val="00980784"/>
    <w:rsid w:val="0098078A"/>
    <w:rsid w:val="009807AC"/>
    <w:rsid w:val="009807C6"/>
    <w:rsid w:val="00980802"/>
    <w:rsid w:val="0098082F"/>
    <w:rsid w:val="00980862"/>
    <w:rsid w:val="009808A9"/>
    <w:rsid w:val="009808BD"/>
    <w:rsid w:val="009808EC"/>
    <w:rsid w:val="00980971"/>
    <w:rsid w:val="0098097E"/>
    <w:rsid w:val="009809F6"/>
    <w:rsid w:val="00980A0F"/>
    <w:rsid w:val="00980A3A"/>
    <w:rsid w:val="00980A58"/>
    <w:rsid w:val="00980AA9"/>
    <w:rsid w:val="00980AF9"/>
    <w:rsid w:val="00980B1B"/>
    <w:rsid w:val="00980B41"/>
    <w:rsid w:val="00980BDD"/>
    <w:rsid w:val="00980BF3"/>
    <w:rsid w:val="00980C0A"/>
    <w:rsid w:val="00980C20"/>
    <w:rsid w:val="00980C27"/>
    <w:rsid w:val="00980C30"/>
    <w:rsid w:val="00980C37"/>
    <w:rsid w:val="00980CF2"/>
    <w:rsid w:val="00980D01"/>
    <w:rsid w:val="00980D44"/>
    <w:rsid w:val="00980D7A"/>
    <w:rsid w:val="00980DAA"/>
    <w:rsid w:val="00980DD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3A"/>
    <w:rsid w:val="00981360"/>
    <w:rsid w:val="0098140A"/>
    <w:rsid w:val="00981420"/>
    <w:rsid w:val="00981439"/>
    <w:rsid w:val="00981462"/>
    <w:rsid w:val="0098148F"/>
    <w:rsid w:val="00981531"/>
    <w:rsid w:val="0098154B"/>
    <w:rsid w:val="0098154E"/>
    <w:rsid w:val="009815CB"/>
    <w:rsid w:val="009815D9"/>
    <w:rsid w:val="009815E2"/>
    <w:rsid w:val="009815FD"/>
    <w:rsid w:val="00981632"/>
    <w:rsid w:val="00981643"/>
    <w:rsid w:val="00981656"/>
    <w:rsid w:val="0098168F"/>
    <w:rsid w:val="00981691"/>
    <w:rsid w:val="009816E6"/>
    <w:rsid w:val="0098170F"/>
    <w:rsid w:val="00981730"/>
    <w:rsid w:val="009817D9"/>
    <w:rsid w:val="00981881"/>
    <w:rsid w:val="009818A0"/>
    <w:rsid w:val="009818C9"/>
    <w:rsid w:val="0098190E"/>
    <w:rsid w:val="00981939"/>
    <w:rsid w:val="009819B4"/>
    <w:rsid w:val="009819FD"/>
    <w:rsid w:val="00981A11"/>
    <w:rsid w:val="00981A21"/>
    <w:rsid w:val="00981AEA"/>
    <w:rsid w:val="00981B09"/>
    <w:rsid w:val="00981B5F"/>
    <w:rsid w:val="00981B64"/>
    <w:rsid w:val="00981BC7"/>
    <w:rsid w:val="00981C52"/>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1"/>
    <w:rsid w:val="00981F89"/>
    <w:rsid w:val="00981FA1"/>
    <w:rsid w:val="00981FD1"/>
    <w:rsid w:val="00981FF5"/>
    <w:rsid w:val="00982067"/>
    <w:rsid w:val="00982092"/>
    <w:rsid w:val="009820BD"/>
    <w:rsid w:val="009820BF"/>
    <w:rsid w:val="009820C7"/>
    <w:rsid w:val="009820FD"/>
    <w:rsid w:val="00982113"/>
    <w:rsid w:val="00982121"/>
    <w:rsid w:val="0098215F"/>
    <w:rsid w:val="009821B2"/>
    <w:rsid w:val="0098223F"/>
    <w:rsid w:val="00982242"/>
    <w:rsid w:val="00982263"/>
    <w:rsid w:val="00982274"/>
    <w:rsid w:val="0098228B"/>
    <w:rsid w:val="0098228F"/>
    <w:rsid w:val="009822A5"/>
    <w:rsid w:val="009822C2"/>
    <w:rsid w:val="009822F8"/>
    <w:rsid w:val="009822FD"/>
    <w:rsid w:val="0098230C"/>
    <w:rsid w:val="00982348"/>
    <w:rsid w:val="00982357"/>
    <w:rsid w:val="00982385"/>
    <w:rsid w:val="009823CE"/>
    <w:rsid w:val="0098240A"/>
    <w:rsid w:val="0098241F"/>
    <w:rsid w:val="00982459"/>
    <w:rsid w:val="009824EF"/>
    <w:rsid w:val="009824F2"/>
    <w:rsid w:val="00982564"/>
    <w:rsid w:val="009825CE"/>
    <w:rsid w:val="00982601"/>
    <w:rsid w:val="00982701"/>
    <w:rsid w:val="00982745"/>
    <w:rsid w:val="009827D5"/>
    <w:rsid w:val="00982830"/>
    <w:rsid w:val="00982844"/>
    <w:rsid w:val="00982898"/>
    <w:rsid w:val="009828C4"/>
    <w:rsid w:val="00982947"/>
    <w:rsid w:val="0098299C"/>
    <w:rsid w:val="009829F9"/>
    <w:rsid w:val="00982A3E"/>
    <w:rsid w:val="00982A79"/>
    <w:rsid w:val="00982A82"/>
    <w:rsid w:val="00982AB1"/>
    <w:rsid w:val="00982AC9"/>
    <w:rsid w:val="00982AFB"/>
    <w:rsid w:val="00982B08"/>
    <w:rsid w:val="00982B19"/>
    <w:rsid w:val="00982B1C"/>
    <w:rsid w:val="00982B3F"/>
    <w:rsid w:val="00982B77"/>
    <w:rsid w:val="00982B99"/>
    <w:rsid w:val="00982BE6"/>
    <w:rsid w:val="00982C89"/>
    <w:rsid w:val="00982C8E"/>
    <w:rsid w:val="00982CA4"/>
    <w:rsid w:val="00982CDB"/>
    <w:rsid w:val="00982D1E"/>
    <w:rsid w:val="00982D23"/>
    <w:rsid w:val="00982D59"/>
    <w:rsid w:val="00982D78"/>
    <w:rsid w:val="00982E13"/>
    <w:rsid w:val="00982E6E"/>
    <w:rsid w:val="00982E77"/>
    <w:rsid w:val="00982F77"/>
    <w:rsid w:val="00982F85"/>
    <w:rsid w:val="00983073"/>
    <w:rsid w:val="009830A2"/>
    <w:rsid w:val="009830BE"/>
    <w:rsid w:val="009830C0"/>
    <w:rsid w:val="009830F5"/>
    <w:rsid w:val="00983109"/>
    <w:rsid w:val="00983142"/>
    <w:rsid w:val="00983159"/>
    <w:rsid w:val="00983193"/>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31"/>
    <w:rsid w:val="00983670"/>
    <w:rsid w:val="00983694"/>
    <w:rsid w:val="0098370A"/>
    <w:rsid w:val="00983779"/>
    <w:rsid w:val="0098378C"/>
    <w:rsid w:val="00983837"/>
    <w:rsid w:val="009838E1"/>
    <w:rsid w:val="009838E4"/>
    <w:rsid w:val="009838FE"/>
    <w:rsid w:val="00983918"/>
    <w:rsid w:val="00983981"/>
    <w:rsid w:val="00983993"/>
    <w:rsid w:val="00983995"/>
    <w:rsid w:val="00983996"/>
    <w:rsid w:val="009839F6"/>
    <w:rsid w:val="00983A31"/>
    <w:rsid w:val="00983A4E"/>
    <w:rsid w:val="00983A83"/>
    <w:rsid w:val="00983A85"/>
    <w:rsid w:val="00983AB2"/>
    <w:rsid w:val="00983ADE"/>
    <w:rsid w:val="00983B4C"/>
    <w:rsid w:val="00983B70"/>
    <w:rsid w:val="00983B87"/>
    <w:rsid w:val="00983B98"/>
    <w:rsid w:val="00983BCD"/>
    <w:rsid w:val="00983BF2"/>
    <w:rsid w:val="00983C06"/>
    <w:rsid w:val="00983C16"/>
    <w:rsid w:val="00983C51"/>
    <w:rsid w:val="00983C92"/>
    <w:rsid w:val="00983D00"/>
    <w:rsid w:val="00983D12"/>
    <w:rsid w:val="00983D28"/>
    <w:rsid w:val="00983D94"/>
    <w:rsid w:val="00983D99"/>
    <w:rsid w:val="00983DD1"/>
    <w:rsid w:val="00983E63"/>
    <w:rsid w:val="00983E66"/>
    <w:rsid w:val="00983EA6"/>
    <w:rsid w:val="00983EAF"/>
    <w:rsid w:val="00983F0E"/>
    <w:rsid w:val="00983F4A"/>
    <w:rsid w:val="00983F99"/>
    <w:rsid w:val="00983FA2"/>
    <w:rsid w:val="00984007"/>
    <w:rsid w:val="00984015"/>
    <w:rsid w:val="0098403B"/>
    <w:rsid w:val="00984096"/>
    <w:rsid w:val="009840A7"/>
    <w:rsid w:val="009840C1"/>
    <w:rsid w:val="009840E4"/>
    <w:rsid w:val="009840E9"/>
    <w:rsid w:val="009840EE"/>
    <w:rsid w:val="009841DD"/>
    <w:rsid w:val="009841EF"/>
    <w:rsid w:val="00984204"/>
    <w:rsid w:val="00984264"/>
    <w:rsid w:val="00984287"/>
    <w:rsid w:val="009842CA"/>
    <w:rsid w:val="009842E9"/>
    <w:rsid w:val="0098432A"/>
    <w:rsid w:val="00984390"/>
    <w:rsid w:val="009843DC"/>
    <w:rsid w:val="009843EA"/>
    <w:rsid w:val="009843EF"/>
    <w:rsid w:val="00984481"/>
    <w:rsid w:val="00984489"/>
    <w:rsid w:val="009844B1"/>
    <w:rsid w:val="00984530"/>
    <w:rsid w:val="00984543"/>
    <w:rsid w:val="00984556"/>
    <w:rsid w:val="0098456B"/>
    <w:rsid w:val="00984580"/>
    <w:rsid w:val="009845BF"/>
    <w:rsid w:val="009845C6"/>
    <w:rsid w:val="00984604"/>
    <w:rsid w:val="00984636"/>
    <w:rsid w:val="009846BF"/>
    <w:rsid w:val="0098470A"/>
    <w:rsid w:val="0098470F"/>
    <w:rsid w:val="00984744"/>
    <w:rsid w:val="00984791"/>
    <w:rsid w:val="009847AD"/>
    <w:rsid w:val="009847AE"/>
    <w:rsid w:val="009847B3"/>
    <w:rsid w:val="009847FB"/>
    <w:rsid w:val="0098484E"/>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6F"/>
    <w:rsid w:val="00984D4E"/>
    <w:rsid w:val="00984D5F"/>
    <w:rsid w:val="00984DB9"/>
    <w:rsid w:val="00984DD3"/>
    <w:rsid w:val="00984E91"/>
    <w:rsid w:val="00984EA5"/>
    <w:rsid w:val="00984EED"/>
    <w:rsid w:val="00984F11"/>
    <w:rsid w:val="00984FA1"/>
    <w:rsid w:val="0098500C"/>
    <w:rsid w:val="00985060"/>
    <w:rsid w:val="0098507C"/>
    <w:rsid w:val="009850A5"/>
    <w:rsid w:val="009850AB"/>
    <w:rsid w:val="009850FF"/>
    <w:rsid w:val="00985139"/>
    <w:rsid w:val="00985173"/>
    <w:rsid w:val="0098517C"/>
    <w:rsid w:val="009851B4"/>
    <w:rsid w:val="009851B9"/>
    <w:rsid w:val="009851EE"/>
    <w:rsid w:val="009851F2"/>
    <w:rsid w:val="0098527D"/>
    <w:rsid w:val="00985284"/>
    <w:rsid w:val="00985318"/>
    <w:rsid w:val="0098535D"/>
    <w:rsid w:val="00985388"/>
    <w:rsid w:val="00985438"/>
    <w:rsid w:val="00985530"/>
    <w:rsid w:val="00985537"/>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8D0"/>
    <w:rsid w:val="0098593C"/>
    <w:rsid w:val="00985964"/>
    <w:rsid w:val="00985995"/>
    <w:rsid w:val="009859CD"/>
    <w:rsid w:val="00985A03"/>
    <w:rsid w:val="00985A27"/>
    <w:rsid w:val="00985A40"/>
    <w:rsid w:val="00985A60"/>
    <w:rsid w:val="00985A71"/>
    <w:rsid w:val="00985AF2"/>
    <w:rsid w:val="00985B06"/>
    <w:rsid w:val="00985B20"/>
    <w:rsid w:val="00985B67"/>
    <w:rsid w:val="00985B7D"/>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4B"/>
    <w:rsid w:val="00985E6F"/>
    <w:rsid w:val="00985EBA"/>
    <w:rsid w:val="00985ED6"/>
    <w:rsid w:val="00985F03"/>
    <w:rsid w:val="00985F07"/>
    <w:rsid w:val="00985F19"/>
    <w:rsid w:val="00985F27"/>
    <w:rsid w:val="00985FB2"/>
    <w:rsid w:val="00985FBA"/>
    <w:rsid w:val="00985FC8"/>
    <w:rsid w:val="00985FF2"/>
    <w:rsid w:val="0098609B"/>
    <w:rsid w:val="009860BC"/>
    <w:rsid w:val="009860D1"/>
    <w:rsid w:val="00986129"/>
    <w:rsid w:val="0098612F"/>
    <w:rsid w:val="00986163"/>
    <w:rsid w:val="00986193"/>
    <w:rsid w:val="009861EC"/>
    <w:rsid w:val="00986236"/>
    <w:rsid w:val="00986252"/>
    <w:rsid w:val="00986296"/>
    <w:rsid w:val="009862DA"/>
    <w:rsid w:val="00986309"/>
    <w:rsid w:val="0098632F"/>
    <w:rsid w:val="0098637D"/>
    <w:rsid w:val="00986393"/>
    <w:rsid w:val="00986419"/>
    <w:rsid w:val="0098646C"/>
    <w:rsid w:val="009864A9"/>
    <w:rsid w:val="009864BB"/>
    <w:rsid w:val="009864FB"/>
    <w:rsid w:val="00986518"/>
    <w:rsid w:val="00986528"/>
    <w:rsid w:val="00986595"/>
    <w:rsid w:val="009865D4"/>
    <w:rsid w:val="009865F9"/>
    <w:rsid w:val="00986604"/>
    <w:rsid w:val="00986634"/>
    <w:rsid w:val="009866A7"/>
    <w:rsid w:val="009866AA"/>
    <w:rsid w:val="009866B4"/>
    <w:rsid w:val="009866C2"/>
    <w:rsid w:val="009866E9"/>
    <w:rsid w:val="0098675D"/>
    <w:rsid w:val="0098679A"/>
    <w:rsid w:val="009867D1"/>
    <w:rsid w:val="0098682D"/>
    <w:rsid w:val="00986851"/>
    <w:rsid w:val="0098685E"/>
    <w:rsid w:val="00986937"/>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C09"/>
    <w:rsid w:val="00986C3A"/>
    <w:rsid w:val="00986C3D"/>
    <w:rsid w:val="00986CA2"/>
    <w:rsid w:val="00986CAB"/>
    <w:rsid w:val="00986CC1"/>
    <w:rsid w:val="00986CC9"/>
    <w:rsid w:val="00986CCC"/>
    <w:rsid w:val="00986CCE"/>
    <w:rsid w:val="00986CE4"/>
    <w:rsid w:val="00986D10"/>
    <w:rsid w:val="00986D6C"/>
    <w:rsid w:val="00986D9C"/>
    <w:rsid w:val="00986DAD"/>
    <w:rsid w:val="00986DCE"/>
    <w:rsid w:val="00986E0F"/>
    <w:rsid w:val="00986E24"/>
    <w:rsid w:val="00986E34"/>
    <w:rsid w:val="00986E98"/>
    <w:rsid w:val="00986EAA"/>
    <w:rsid w:val="00986F06"/>
    <w:rsid w:val="00986F08"/>
    <w:rsid w:val="00986F52"/>
    <w:rsid w:val="00986F70"/>
    <w:rsid w:val="00986F9F"/>
    <w:rsid w:val="00986FA0"/>
    <w:rsid w:val="00986FBD"/>
    <w:rsid w:val="0098701E"/>
    <w:rsid w:val="0098702D"/>
    <w:rsid w:val="00987037"/>
    <w:rsid w:val="00987056"/>
    <w:rsid w:val="0098706A"/>
    <w:rsid w:val="009870A5"/>
    <w:rsid w:val="00987126"/>
    <w:rsid w:val="009871C2"/>
    <w:rsid w:val="009871CE"/>
    <w:rsid w:val="009871E4"/>
    <w:rsid w:val="00987210"/>
    <w:rsid w:val="00987250"/>
    <w:rsid w:val="00987254"/>
    <w:rsid w:val="0098728D"/>
    <w:rsid w:val="009872FF"/>
    <w:rsid w:val="00987314"/>
    <w:rsid w:val="00987320"/>
    <w:rsid w:val="00987334"/>
    <w:rsid w:val="00987397"/>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A14"/>
    <w:rsid w:val="00987A51"/>
    <w:rsid w:val="00987A9A"/>
    <w:rsid w:val="00987AA3"/>
    <w:rsid w:val="00987ABC"/>
    <w:rsid w:val="00987B05"/>
    <w:rsid w:val="00987B0F"/>
    <w:rsid w:val="00987B33"/>
    <w:rsid w:val="00987B44"/>
    <w:rsid w:val="00987CA8"/>
    <w:rsid w:val="00987D81"/>
    <w:rsid w:val="00987DBD"/>
    <w:rsid w:val="00987DF4"/>
    <w:rsid w:val="00987DFB"/>
    <w:rsid w:val="00987E38"/>
    <w:rsid w:val="00987E5F"/>
    <w:rsid w:val="00987E74"/>
    <w:rsid w:val="00987ED3"/>
    <w:rsid w:val="00987EE3"/>
    <w:rsid w:val="00987F0F"/>
    <w:rsid w:val="00987F25"/>
    <w:rsid w:val="00987F84"/>
    <w:rsid w:val="00987FF1"/>
    <w:rsid w:val="0099001A"/>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301"/>
    <w:rsid w:val="0099030F"/>
    <w:rsid w:val="00990312"/>
    <w:rsid w:val="00990318"/>
    <w:rsid w:val="0099038D"/>
    <w:rsid w:val="0099038F"/>
    <w:rsid w:val="009903AF"/>
    <w:rsid w:val="009903EC"/>
    <w:rsid w:val="0099044C"/>
    <w:rsid w:val="0099045C"/>
    <w:rsid w:val="00990488"/>
    <w:rsid w:val="009904F0"/>
    <w:rsid w:val="009905B2"/>
    <w:rsid w:val="009905E1"/>
    <w:rsid w:val="009905F0"/>
    <w:rsid w:val="00990642"/>
    <w:rsid w:val="00990681"/>
    <w:rsid w:val="00990696"/>
    <w:rsid w:val="009906E5"/>
    <w:rsid w:val="00990742"/>
    <w:rsid w:val="0099074D"/>
    <w:rsid w:val="0099076D"/>
    <w:rsid w:val="0099076E"/>
    <w:rsid w:val="00990775"/>
    <w:rsid w:val="00990796"/>
    <w:rsid w:val="0099079A"/>
    <w:rsid w:val="009907A7"/>
    <w:rsid w:val="009907B1"/>
    <w:rsid w:val="009907C9"/>
    <w:rsid w:val="009907EA"/>
    <w:rsid w:val="00990808"/>
    <w:rsid w:val="00990831"/>
    <w:rsid w:val="00990872"/>
    <w:rsid w:val="0099088E"/>
    <w:rsid w:val="00990897"/>
    <w:rsid w:val="009908A2"/>
    <w:rsid w:val="009908A9"/>
    <w:rsid w:val="009908D6"/>
    <w:rsid w:val="009908E7"/>
    <w:rsid w:val="00990922"/>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9"/>
    <w:rsid w:val="00990E7A"/>
    <w:rsid w:val="00990E7B"/>
    <w:rsid w:val="00990EBE"/>
    <w:rsid w:val="00990EE0"/>
    <w:rsid w:val="00990F12"/>
    <w:rsid w:val="00990F17"/>
    <w:rsid w:val="00990F27"/>
    <w:rsid w:val="00990F38"/>
    <w:rsid w:val="00990F40"/>
    <w:rsid w:val="00990F89"/>
    <w:rsid w:val="00990F8B"/>
    <w:rsid w:val="00990FA4"/>
    <w:rsid w:val="00990FAA"/>
    <w:rsid w:val="00990FB1"/>
    <w:rsid w:val="00990FB7"/>
    <w:rsid w:val="00990FC6"/>
    <w:rsid w:val="00991003"/>
    <w:rsid w:val="00991060"/>
    <w:rsid w:val="009910BD"/>
    <w:rsid w:val="009910C3"/>
    <w:rsid w:val="009910FE"/>
    <w:rsid w:val="00991157"/>
    <w:rsid w:val="009911B3"/>
    <w:rsid w:val="00991200"/>
    <w:rsid w:val="00991210"/>
    <w:rsid w:val="00991220"/>
    <w:rsid w:val="0099125D"/>
    <w:rsid w:val="00991272"/>
    <w:rsid w:val="009912A1"/>
    <w:rsid w:val="00991329"/>
    <w:rsid w:val="00991366"/>
    <w:rsid w:val="00991373"/>
    <w:rsid w:val="0099138F"/>
    <w:rsid w:val="00991390"/>
    <w:rsid w:val="009913A3"/>
    <w:rsid w:val="009913D9"/>
    <w:rsid w:val="009913E2"/>
    <w:rsid w:val="00991415"/>
    <w:rsid w:val="00991437"/>
    <w:rsid w:val="00991452"/>
    <w:rsid w:val="00991457"/>
    <w:rsid w:val="00991486"/>
    <w:rsid w:val="00991489"/>
    <w:rsid w:val="009914A8"/>
    <w:rsid w:val="009914B6"/>
    <w:rsid w:val="009914F9"/>
    <w:rsid w:val="0099151B"/>
    <w:rsid w:val="00991527"/>
    <w:rsid w:val="0099153B"/>
    <w:rsid w:val="00991551"/>
    <w:rsid w:val="009915B6"/>
    <w:rsid w:val="0099165C"/>
    <w:rsid w:val="0099172B"/>
    <w:rsid w:val="00991732"/>
    <w:rsid w:val="0099174B"/>
    <w:rsid w:val="009917BB"/>
    <w:rsid w:val="009917CF"/>
    <w:rsid w:val="009917D5"/>
    <w:rsid w:val="009917DB"/>
    <w:rsid w:val="00991828"/>
    <w:rsid w:val="00991867"/>
    <w:rsid w:val="0099189F"/>
    <w:rsid w:val="009918DE"/>
    <w:rsid w:val="00991994"/>
    <w:rsid w:val="00991A43"/>
    <w:rsid w:val="00991A44"/>
    <w:rsid w:val="00991A6A"/>
    <w:rsid w:val="00991AB5"/>
    <w:rsid w:val="00991ACA"/>
    <w:rsid w:val="00991B08"/>
    <w:rsid w:val="00991B13"/>
    <w:rsid w:val="00991B43"/>
    <w:rsid w:val="00991B71"/>
    <w:rsid w:val="00991BA1"/>
    <w:rsid w:val="00991BCA"/>
    <w:rsid w:val="00991C16"/>
    <w:rsid w:val="00991CA0"/>
    <w:rsid w:val="00991CEB"/>
    <w:rsid w:val="00991D0D"/>
    <w:rsid w:val="00991D30"/>
    <w:rsid w:val="00991DCE"/>
    <w:rsid w:val="00991E20"/>
    <w:rsid w:val="00991E4D"/>
    <w:rsid w:val="00991E66"/>
    <w:rsid w:val="00991E8D"/>
    <w:rsid w:val="00991EA0"/>
    <w:rsid w:val="00991EAC"/>
    <w:rsid w:val="00991EF3"/>
    <w:rsid w:val="00991F10"/>
    <w:rsid w:val="00991F3A"/>
    <w:rsid w:val="00991F6F"/>
    <w:rsid w:val="00991F99"/>
    <w:rsid w:val="00991FC8"/>
    <w:rsid w:val="0099200B"/>
    <w:rsid w:val="00992018"/>
    <w:rsid w:val="00992034"/>
    <w:rsid w:val="0099206B"/>
    <w:rsid w:val="009920CE"/>
    <w:rsid w:val="009920F0"/>
    <w:rsid w:val="00992124"/>
    <w:rsid w:val="0099213B"/>
    <w:rsid w:val="00992146"/>
    <w:rsid w:val="00992149"/>
    <w:rsid w:val="00992172"/>
    <w:rsid w:val="00992178"/>
    <w:rsid w:val="00992207"/>
    <w:rsid w:val="0099220C"/>
    <w:rsid w:val="009922A7"/>
    <w:rsid w:val="009922B4"/>
    <w:rsid w:val="0099232C"/>
    <w:rsid w:val="009923B9"/>
    <w:rsid w:val="00992404"/>
    <w:rsid w:val="00992424"/>
    <w:rsid w:val="0099242B"/>
    <w:rsid w:val="0099247A"/>
    <w:rsid w:val="00992497"/>
    <w:rsid w:val="009924A6"/>
    <w:rsid w:val="009924E0"/>
    <w:rsid w:val="00992505"/>
    <w:rsid w:val="0099255A"/>
    <w:rsid w:val="00992576"/>
    <w:rsid w:val="00992599"/>
    <w:rsid w:val="009925A9"/>
    <w:rsid w:val="009925EE"/>
    <w:rsid w:val="00992611"/>
    <w:rsid w:val="00992646"/>
    <w:rsid w:val="009926F5"/>
    <w:rsid w:val="00992759"/>
    <w:rsid w:val="0099275B"/>
    <w:rsid w:val="00992788"/>
    <w:rsid w:val="00992792"/>
    <w:rsid w:val="0099281D"/>
    <w:rsid w:val="00992844"/>
    <w:rsid w:val="0099285C"/>
    <w:rsid w:val="00992869"/>
    <w:rsid w:val="00992968"/>
    <w:rsid w:val="009929C4"/>
    <w:rsid w:val="009929F9"/>
    <w:rsid w:val="009929FA"/>
    <w:rsid w:val="00992A7A"/>
    <w:rsid w:val="00992A83"/>
    <w:rsid w:val="00992AAC"/>
    <w:rsid w:val="00992AFA"/>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CA"/>
    <w:rsid w:val="00992EDC"/>
    <w:rsid w:val="00992F34"/>
    <w:rsid w:val="00992F78"/>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14"/>
    <w:rsid w:val="0099351B"/>
    <w:rsid w:val="0099358A"/>
    <w:rsid w:val="0099360B"/>
    <w:rsid w:val="00993637"/>
    <w:rsid w:val="00993652"/>
    <w:rsid w:val="009936B5"/>
    <w:rsid w:val="0099370C"/>
    <w:rsid w:val="00993719"/>
    <w:rsid w:val="00993780"/>
    <w:rsid w:val="009937AA"/>
    <w:rsid w:val="009937C5"/>
    <w:rsid w:val="009937CD"/>
    <w:rsid w:val="009937D5"/>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7F"/>
    <w:rsid w:val="00993E20"/>
    <w:rsid w:val="00993E60"/>
    <w:rsid w:val="00993E75"/>
    <w:rsid w:val="00993F47"/>
    <w:rsid w:val="00993F59"/>
    <w:rsid w:val="00993F65"/>
    <w:rsid w:val="00993F9A"/>
    <w:rsid w:val="00993FCC"/>
    <w:rsid w:val="0099400E"/>
    <w:rsid w:val="0099402C"/>
    <w:rsid w:val="00994099"/>
    <w:rsid w:val="009940CA"/>
    <w:rsid w:val="009940D2"/>
    <w:rsid w:val="00994151"/>
    <w:rsid w:val="00994177"/>
    <w:rsid w:val="0099419B"/>
    <w:rsid w:val="009941E4"/>
    <w:rsid w:val="0099420C"/>
    <w:rsid w:val="00994216"/>
    <w:rsid w:val="00994221"/>
    <w:rsid w:val="00994271"/>
    <w:rsid w:val="00994327"/>
    <w:rsid w:val="0099436D"/>
    <w:rsid w:val="009943C6"/>
    <w:rsid w:val="00994421"/>
    <w:rsid w:val="0099443D"/>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A5"/>
    <w:rsid w:val="009946A9"/>
    <w:rsid w:val="00994722"/>
    <w:rsid w:val="0099474A"/>
    <w:rsid w:val="00994792"/>
    <w:rsid w:val="009947C2"/>
    <w:rsid w:val="009947D3"/>
    <w:rsid w:val="0099488E"/>
    <w:rsid w:val="009948FF"/>
    <w:rsid w:val="00994900"/>
    <w:rsid w:val="00994995"/>
    <w:rsid w:val="0099499A"/>
    <w:rsid w:val="00994A70"/>
    <w:rsid w:val="00994A76"/>
    <w:rsid w:val="00994B3F"/>
    <w:rsid w:val="00994B6C"/>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2EB"/>
    <w:rsid w:val="0099533C"/>
    <w:rsid w:val="00995342"/>
    <w:rsid w:val="00995345"/>
    <w:rsid w:val="0099535B"/>
    <w:rsid w:val="00995368"/>
    <w:rsid w:val="009953B6"/>
    <w:rsid w:val="009953D4"/>
    <w:rsid w:val="009953DF"/>
    <w:rsid w:val="00995427"/>
    <w:rsid w:val="00995494"/>
    <w:rsid w:val="00995497"/>
    <w:rsid w:val="009954AF"/>
    <w:rsid w:val="009954F7"/>
    <w:rsid w:val="0099553A"/>
    <w:rsid w:val="009955C3"/>
    <w:rsid w:val="009955E4"/>
    <w:rsid w:val="00995607"/>
    <w:rsid w:val="0099560C"/>
    <w:rsid w:val="00995612"/>
    <w:rsid w:val="00995662"/>
    <w:rsid w:val="0099568F"/>
    <w:rsid w:val="009956F8"/>
    <w:rsid w:val="0099578C"/>
    <w:rsid w:val="009957A6"/>
    <w:rsid w:val="009957BD"/>
    <w:rsid w:val="009957FB"/>
    <w:rsid w:val="00995808"/>
    <w:rsid w:val="0099581E"/>
    <w:rsid w:val="00995835"/>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D7"/>
    <w:rsid w:val="00995AE9"/>
    <w:rsid w:val="00995B52"/>
    <w:rsid w:val="00995B5B"/>
    <w:rsid w:val="00995B84"/>
    <w:rsid w:val="00995BB4"/>
    <w:rsid w:val="00995BBD"/>
    <w:rsid w:val="00995BDD"/>
    <w:rsid w:val="00995C87"/>
    <w:rsid w:val="00995D09"/>
    <w:rsid w:val="00995D60"/>
    <w:rsid w:val="00995D64"/>
    <w:rsid w:val="00995DD7"/>
    <w:rsid w:val="00995DF0"/>
    <w:rsid w:val="00995E16"/>
    <w:rsid w:val="00995EED"/>
    <w:rsid w:val="00995F2A"/>
    <w:rsid w:val="00995F2E"/>
    <w:rsid w:val="00995F37"/>
    <w:rsid w:val="00995F45"/>
    <w:rsid w:val="00995FA3"/>
    <w:rsid w:val="00995FB3"/>
    <w:rsid w:val="00995FC3"/>
    <w:rsid w:val="00995FF1"/>
    <w:rsid w:val="00996021"/>
    <w:rsid w:val="0099602E"/>
    <w:rsid w:val="00996053"/>
    <w:rsid w:val="0099605E"/>
    <w:rsid w:val="00996127"/>
    <w:rsid w:val="00996168"/>
    <w:rsid w:val="00996185"/>
    <w:rsid w:val="00996190"/>
    <w:rsid w:val="00996191"/>
    <w:rsid w:val="009961D3"/>
    <w:rsid w:val="00996221"/>
    <w:rsid w:val="00996247"/>
    <w:rsid w:val="0099627B"/>
    <w:rsid w:val="0099630A"/>
    <w:rsid w:val="0099630C"/>
    <w:rsid w:val="00996310"/>
    <w:rsid w:val="00996350"/>
    <w:rsid w:val="00996369"/>
    <w:rsid w:val="0099638E"/>
    <w:rsid w:val="009963A8"/>
    <w:rsid w:val="00996446"/>
    <w:rsid w:val="0099644A"/>
    <w:rsid w:val="00996465"/>
    <w:rsid w:val="009964DF"/>
    <w:rsid w:val="009964E9"/>
    <w:rsid w:val="009964F6"/>
    <w:rsid w:val="00996536"/>
    <w:rsid w:val="00996566"/>
    <w:rsid w:val="00996589"/>
    <w:rsid w:val="009965BD"/>
    <w:rsid w:val="009966AA"/>
    <w:rsid w:val="009966C6"/>
    <w:rsid w:val="0099671B"/>
    <w:rsid w:val="00996759"/>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F25"/>
    <w:rsid w:val="00996F7C"/>
    <w:rsid w:val="00996FB7"/>
    <w:rsid w:val="00996FC1"/>
    <w:rsid w:val="00996FFC"/>
    <w:rsid w:val="00997016"/>
    <w:rsid w:val="00997017"/>
    <w:rsid w:val="0099703D"/>
    <w:rsid w:val="0099704D"/>
    <w:rsid w:val="0099705E"/>
    <w:rsid w:val="0099707E"/>
    <w:rsid w:val="00997082"/>
    <w:rsid w:val="0099708B"/>
    <w:rsid w:val="00997116"/>
    <w:rsid w:val="0099711F"/>
    <w:rsid w:val="00997246"/>
    <w:rsid w:val="00997255"/>
    <w:rsid w:val="00997258"/>
    <w:rsid w:val="0099725C"/>
    <w:rsid w:val="009972A7"/>
    <w:rsid w:val="009972C4"/>
    <w:rsid w:val="0099730D"/>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807"/>
    <w:rsid w:val="0099780A"/>
    <w:rsid w:val="0099783C"/>
    <w:rsid w:val="009978B7"/>
    <w:rsid w:val="009978FA"/>
    <w:rsid w:val="00997945"/>
    <w:rsid w:val="00997971"/>
    <w:rsid w:val="0099798E"/>
    <w:rsid w:val="009979BE"/>
    <w:rsid w:val="009979EE"/>
    <w:rsid w:val="00997A39"/>
    <w:rsid w:val="00997A41"/>
    <w:rsid w:val="00997A55"/>
    <w:rsid w:val="00997AEF"/>
    <w:rsid w:val="00997B12"/>
    <w:rsid w:val="00997B29"/>
    <w:rsid w:val="00997B58"/>
    <w:rsid w:val="00997C27"/>
    <w:rsid w:val="00997C93"/>
    <w:rsid w:val="00997C95"/>
    <w:rsid w:val="00997CD0"/>
    <w:rsid w:val="00997CE6"/>
    <w:rsid w:val="00997D09"/>
    <w:rsid w:val="00997D17"/>
    <w:rsid w:val="00997DF1"/>
    <w:rsid w:val="00997E76"/>
    <w:rsid w:val="00997ECC"/>
    <w:rsid w:val="00997F4D"/>
    <w:rsid w:val="00997F5A"/>
    <w:rsid w:val="00997F66"/>
    <w:rsid w:val="00997FC9"/>
    <w:rsid w:val="00997FD8"/>
    <w:rsid w:val="009A0002"/>
    <w:rsid w:val="009A0007"/>
    <w:rsid w:val="009A005E"/>
    <w:rsid w:val="009A0070"/>
    <w:rsid w:val="009A0075"/>
    <w:rsid w:val="009A0087"/>
    <w:rsid w:val="009A015F"/>
    <w:rsid w:val="009A01AF"/>
    <w:rsid w:val="009A01C1"/>
    <w:rsid w:val="009A0290"/>
    <w:rsid w:val="009A02E1"/>
    <w:rsid w:val="009A02E3"/>
    <w:rsid w:val="009A02FA"/>
    <w:rsid w:val="009A0337"/>
    <w:rsid w:val="009A03C8"/>
    <w:rsid w:val="009A041F"/>
    <w:rsid w:val="009A044B"/>
    <w:rsid w:val="009A0453"/>
    <w:rsid w:val="009A0483"/>
    <w:rsid w:val="009A04D5"/>
    <w:rsid w:val="009A04E0"/>
    <w:rsid w:val="009A04E6"/>
    <w:rsid w:val="009A053E"/>
    <w:rsid w:val="009A0554"/>
    <w:rsid w:val="009A0564"/>
    <w:rsid w:val="009A0565"/>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6"/>
    <w:rsid w:val="009A08AD"/>
    <w:rsid w:val="009A08FD"/>
    <w:rsid w:val="009A0921"/>
    <w:rsid w:val="009A0961"/>
    <w:rsid w:val="009A0978"/>
    <w:rsid w:val="009A09EE"/>
    <w:rsid w:val="009A09FD"/>
    <w:rsid w:val="009A0A54"/>
    <w:rsid w:val="009A0A7A"/>
    <w:rsid w:val="009A0A9A"/>
    <w:rsid w:val="009A0ABF"/>
    <w:rsid w:val="009A0AD1"/>
    <w:rsid w:val="009A0B3C"/>
    <w:rsid w:val="009A0B48"/>
    <w:rsid w:val="009A0B97"/>
    <w:rsid w:val="009A0BDC"/>
    <w:rsid w:val="009A0C24"/>
    <w:rsid w:val="009A0C60"/>
    <w:rsid w:val="009A0CA8"/>
    <w:rsid w:val="009A0CAF"/>
    <w:rsid w:val="009A0CE8"/>
    <w:rsid w:val="009A0D5E"/>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E1"/>
    <w:rsid w:val="009A1109"/>
    <w:rsid w:val="009A1122"/>
    <w:rsid w:val="009A114C"/>
    <w:rsid w:val="009A1155"/>
    <w:rsid w:val="009A116D"/>
    <w:rsid w:val="009A1172"/>
    <w:rsid w:val="009A119C"/>
    <w:rsid w:val="009A11B3"/>
    <w:rsid w:val="009A11C5"/>
    <w:rsid w:val="009A11E3"/>
    <w:rsid w:val="009A11EE"/>
    <w:rsid w:val="009A11F6"/>
    <w:rsid w:val="009A1238"/>
    <w:rsid w:val="009A125B"/>
    <w:rsid w:val="009A12AD"/>
    <w:rsid w:val="009A12FE"/>
    <w:rsid w:val="009A1306"/>
    <w:rsid w:val="009A130E"/>
    <w:rsid w:val="009A1371"/>
    <w:rsid w:val="009A1375"/>
    <w:rsid w:val="009A13A0"/>
    <w:rsid w:val="009A13B3"/>
    <w:rsid w:val="009A13D2"/>
    <w:rsid w:val="009A13E6"/>
    <w:rsid w:val="009A13F7"/>
    <w:rsid w:val="009A1442"/>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B0E"/>
    <w:rsid w:val="009A1BBE"/>
    <w:rsid w:val="009A1BD1"/>
    <w:rsid w:val="009A1C2C"/>
    <w:rsid w:val="009A1CAB"/>
    <w:rsid w:val="009A1CC8"/>
    <w:rsid w:val="009A1CCF"/>
    <w:rsid w:val="009A1D35"/>
    <w:rsid w:val="009A1D80"/>
    <w:rsid w:val="009A1DCF"/>
    <w:rsid w:val="009A1DD2"/>
    <w:rsid w:val="009A1E65"/>
    <w:rsid w:val="009A1E7F"/>
    <w:rsid w:val="009A1EB4"/>
    <w:rsid w:val="009A1ED1"/>
    <w:rsid w:val="009A1F1F"/>
    <w:rsid w:val="009A1F29"/>
    <w:rsid w:val="009A1F5D"/>
    <w:rsid w:val="009A204A"/>
    <w:rsid w:val="009A204B"/>
    <w:rsid w:val="009A20BC"/>
    <w:rsid w:val="009A20C8"/>
    <w:rsid w:val="009A20CC"/>
    <w:rsid w:val="009A20E7"/>
    <w:rsid w:val="009A20F2"/>
    <w:rsid w:val="009A2112"/>
    <w:rsid w:val="009A2175"/>
    <w:rsid w:val="009A2203"/>
    <w:rsid w:val="009A222D"/>
    <w:rsid w:val="009A2233"/>
    <w:rsid w:val="009A2251"/>
    <w:rsid w:val="009A2291"/>
    <w:rsid w:val="009A22A1"/>
    <w:rsid w:val="009A22BC"/>
    <w:rsid w:val="009A22E8"/>
    <w:rsid w:val="009A234B"/>
    <w:rsid w:val="009A238C"/>
    <w:rsid w:val="009A2398"/>
    <w:rsid w:val="009A23A5"/>
    <w:rsid w:val="009A23C6"/>
    <w:rsid w:val="009A2465"/>
    <w:rsid w:val="009A2468"/>
    <w:rsid w:val="009A24C4"/>
    <w:rsid w:val="009A24CE"/>
    <w:rsid w:val="009A25A6"/>
    <w:rsid w:val="009A25A7"/>
    <w:rsid w:val="009A25BD"/>
    <w:rsid w:val="009A25CB"/>
    <w:rsid w:val="009A2605"/>
    <w:rsid w:val="009A2615"/>
    <w:rsid w:val="009A2641"/>
    <w:rsid w:val="009A264C"/>
    <w:rsid w:val="009A2664"/>
    <w:rsid w:val="009A26D2"/>
    <w:rsid w:val="009A26D7"/>
    <w:rsid w:val="009A26EE"/>
    <w:rsid w:val="009A2767"/>
    <w:rsid w:val="009A280D"/>
    <w:rsid w:val="009A284B"/>
    <w:rsid w:val="009A2868"/>
    <w:rsid w:val="009A2874"/>
    <w:rsid w:val="009A28B7"/>
    <w:rsid w:val="009A28BE"/>
    <w:rsid w:val="009A28CC"/>
    <w:rsid w:val="009A28F3"/>
    <w:rsid w:val="009A2902"/>
    <w:rsid w:val="009A2927"/>
    <w:rsid w:val="009A2975"/>
    <w:rsid w:val="009A298D"/>
    <w:rsid w:val="009A299F"/>
    <w:rsid w:val="009A29A9"/>
    <w:rsid w:val="009A2A12"/>
    <w:rsid w:val="009A2AD8"/>
    <w:rsid w:val="009A2AFB"/>
    <w:rsid w:val="009A2B24"/>
    <w:rsid w:val="009A2B32"/>
    <w:rsid w:val="009A2B55"/>
    <w:rsid w:val="009A2B5E"/>
    <w:rsid w:val="009A2BD4"/>
    <w:rsid w:val="009A2C07"/>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0C6"/>
    <w:rsid w:val="009A3140"/>
    <w:rsid w:val="009A3148"/>
    <w:rsid w:val="009A318B"/>
    <w:rsid w:val="009A31D2"/>
    <w:rsid w:val="009A3234"/>
    <w:rsid w:val="009A3276"/>
    <w:rsid w:val="009A3282"/>
    <w:rsid w:val="009A3295"/>
    <w:rsid w:val="009A3300"/>
    <w:rsid w:val="009A3316"/>
    <w:rsid w:val="009A332B"/>
    <w:rsid w:val="009A3373"/>
    <w:rsid w:val="009A339F"/>
    <w:rsid w:val="009A33A3"/>
    <w:rsid w:val="009A33E1"/>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77"/>
    <w:rsid w:val="009A379E"/>
    <w:rsid w:val="009A3804"/>
    <w:rsid w:val="009A380E"/>
    <w:rsid w:val="009A3889"/>
    <w:rsid w:val="009A38A6"/>
    <w:rsid w:val="009A3962"/>
    <w:rsid w:val="009A3974"/>
    <w:rsid w:val="009A3975"/>
    <w:rsid w:val="009A39DE"/>
    <w:rsid w:val="009A39DF"/>
    <w:rsid w:val="009A3A21"/>
    <w:rsid w:val="009A3A40"/>
    <w:rsid w:val="009A3A5E"/>
    <w:rsid w:val="009A3A67"/>
    <w:rsid w:val="009A3AB8"/>
    <w:rsid w:val="009A3AFA"/>
    <w:rsid w:val="009A3B03"/>
    <w:rsid w:val="009A3B10"/>
    <w:rsid w:val="009A3B1A"/>
    <w:rsid w:val="009A3B43"/>
    <w:rsid w:val="009A3BAA"/>
    <w:rsid w:val="009A3BB6"/>
    <w:rsid w:val="009A3C10"/>
    <w:rsid w:val="009A3CAA"/>
    <w:rsid w:val="009A3D0A"/>
    <w:rsid w:val="009A3D0D"/>
    <w:rsid w:val="009A3D55"/>
    <w:rsid w:val="009A3D9D"/>
    <w:rsid w:val="009A3D9E"/>
    <w:rsid w:val="009A3DDF"/>
    <w:rsid w:val="009A3E18"/>
    <w:rsid w:val="009A3ECE"/>
    <w:rsid w:val="009A3EF0"/>
    <w:rsid w:val="009A3EF1"/>
    <w:rsid w:val="009A3F15"/>
    <w:rsid w:val="009A3FAA"/>
    <w:rsid w:val="009A3FC4"/>
    <w:rsid w:val="009A4038"/>
    <w:rsid w:val="009A4052"/>
    <w:rsid w:val="009A4078"/>
    <w:rsid w:val="009A4080"/>
    <w:rsid w:val="009A408C"/>
    <w:rsid w:val="009A40AB"/>
    <w:rsid w:val="009A40AE"/>
    <w:rsid w:val="009A40FE"/>
    <w:rsid w:val="009A41C4"/>
    <w:rsid w:val="009A41C5"/>
    <w:rsid w:val="009A41D4"/>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94"/>
    <w:rsid w:val="009A44B7"/>
    <w:rsid w:val="009A44BF"/>
    <w:rsid w:val="009A44D3"/>
    <w:rsid w:val="009A44DB"/>
    <w:rsid w:val="009A4527"/>
    <w:rsid w:val="009A456D"/>
    <w:rsid w:val="009A45AC"/>
    <w:rsid w:val="009A4617"/>
    <w:rsid w:val="009A467A"/>
    <w:rsid w:val="009A4699"/>
    <w:rsid w:val="009A4723"/>
    <w:rsid w:val="009A473D"/>
    <w:rsid w:val="009A4772"/>
    <w:rsid w:val="009A479D"/>
    <w:rsid w:val="009A47A5"/>
    <w:rsid w:val="009A47EB"/>
    <w:rsid w:val="009A4800"/>
    <w:rsid w:val="009A4838"/>
    <w:rsid w:val="009A4903"/>
    <w:rsid w:val="009A490A"/>
    <w:rsid w:val="009A4945"/>
    <w:rsid w:val="009A497C"/>
    <w:rsid w:val="009A49BC"/>
    <w:rsid w:val="009A49C3"/>
    <w:rsid w:val="009A49D9"/>
    <w:rsid w:val="009A49F8"/>
    <w:rsid w:val="009A4A24"/>
    <w:rsid w:val="009A4A26"/>
    <w:rsid w:val="009A4A48"/>
    <w:rsid w:val="009A4A6A"/>
    <w:rsid w:val="009A4ADE"/>
    <w:rsid w:val="009A4AF5"/>
    <w:rsid w:val="009A4B11"/>
    <w:rsid w:val="009A4B16"/>
    <w:rsid w:val="009A4B36"/>
    <w:rsid w:val="009A4B4D"/>
    <w:rsid w:val="009A4B77"/>
    <w:rsid w:val="009A4B93"/>
    <w:rsid w:val="009A4B98"/>
    <w:rsid w:val="009A4BA0"/>
    <w:rsid w:val="009A4C2E"/>
    <w:rsid w:val="009A4C65"/>
    <w:rsid w:val="009A4CBC"/>
    <w:rsid w:val="009A4CF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73"/>
    <w:rsid w:val="009A507F"/>
    <w:rsid w:val="009A50D3"/>
    <w:rsid w:val="009A5122"/>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72"/>
    <w:rsid w:val="009A55A0"/>
    <w:rsid w:val="009A55A5"/>
    <w:rsid w:val="009A55B1"/>
    <w:rsid w:val="009A560E"/>
    <w:rsid w:val="009A564A"/>
    <w:rsid w:val="009A5670"/>
    <w:rsid w:val="009A5688"/>
    <w:rsid w:val="009A56ED"/>
    <w:rsid w:val="009A5726"/>
    <w:rsid w:val="009A572F"/>
    <w:rsid w:val="009A5762"/>
    <w:rsid w:val="009A5768"/>
    <w:rsid w:val="009A579C"/>
    <w:rsid w:val="009A57CC"/>
    <w:rsid w:val="009A5807"/>
    <w:rsid w:val="009A5820"/>
    <w:rsid w:val="009A587F"/>
    <w:rsid w:val="009A58B3"/>
    <w:rsid w:val="009A5938"/>
    <w:rsid w:val="009A59F5"/>
    <w:rsid w:val="009A59FC"/>
    <w:rsid w:val="009A5A01"/>
    <w:rsid w:val="009A5A08"/>
    <w:rsid w:val="009A5A12"/>
    <w:rsid w:val="009A5A65"/>
    <w:rsid w:val="009A5A92"/>
    <w:rsid w:val="009A5ACA"/>
    <w:rsid w:val="009A5AD9"/>
    <w:rsid w:val="009A5ADF"/>
    <w:rsid w:val="009A5AE7"/>
    <w:rsid w:val="009A5AFD"/>
    <w:rsid w:val="009A5B10"/>
    <w:rsid w:val="009A5B48"/>
    <w:rsid w:val="009A5B4B"/>
    <w:rsid w:val="009A5B6E"/>
    <w:rsid w:val="009A5C1B"/>
    <w:rsid w:val="009A5C36"/>
    <w:rsid w:val="009A5C41"/>
    <w:rsid w:val="009A5C51"/>
    <w:rsid w:val="009A5C8A"/>
    <w:rsid w:val="009A5C8D"/>
    <w:rsid w:val="009A5CEE"/>
    <w:rsid w:val="009A5D2A"/>
    <w:rsid w:val="009A5D59"/>
    <w:rsid w:val="009A5D69"/>
    <w:rsid w:val="009A5DB5"/>
    <w:rsid w:val="009A5DE7"/>
    <w:rsid w:val="009A5E0B"/>
    <w:rsid w:val="009A5EAE"/>
    <w:rsid w:val="009A5EAF"/>
    <w:rsid w:val="009A5EC2"/>
    <w:rsid w:val="009A5EEE"/>
    <w:rsid w:val="009A5F4A"/>
    <w:rsid w:val="009A5F9C"/>
    <w:rsid w:val="009A5FBC"/>
    <w:rsid w:val="009A5FCE"/>
    <w:rsid w:val="009A601F"/>
    <w:rsid w:val="009A60C5"/>
    <w:rsid w:val="009A6153"/>
    <w:rsid w:val="009A618C"/>
    <w:rsid w:val="009A61B1"/>
    <w:rsid w:val="009A6274"/>
    <w:rsid w:val="009A628B"/>
    <w:rsid w:val="009A6299"/>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2A"/>
    <w:rsid w:val="009A666D"/>
    <w:rsid w:val="009A6674"/>
    <w:rsid w:val="009A6688"/>
    <w:rsid w:val="009A669A"/>
    <w:rsid w:val="009A66D7"/>
    <w:rsid w:val="009A6714"/>
    <w:rsid w:val="009A674C"/>
    <w:rsid w:val="009A6762"/>
    <w:rsid w:val="009A677F"/>
    <w:rsid w:val="009A6848"/>
    <w:rsid w:val="009A685F"/>
    <w:rsid w:val="009A68A5"/>
    <w:rsid w:val="009A68F4"/>
    <w:rsid w:val="009A68F6"/>
    <w:rsid w:val="009A690D"/>
    <w:rsid w:val="009A6913"/>
    <w:rsid w:val="009A6AB9"/>
    <w:rsid w:val="009A6AC1"/>
    <w:rsid w:val="009A6ADE"/>
    <w:rsid w:val="009A6B0C"/>
    <w:rsid w:val="009A6BC2"/>
    <w:rsid w:val="009A6BCD"/>
    <w:rsid w:val="009A6C27"/>
    <w:rsid w:val="009A6C30"/>
    <w:rsid w:val="009A6C63"/>
    <w:rsid w:val="009A6C6C"/>
    <w:rsid w:val="009A6C89"/>
    <w:rsid w:val="009A6CC6"/>
    <w:rsid w:val="009A6CF3"/>
    <w:rsid w:val="009A6D01"/>
    <w:rsid w:val="009A6D0B"/>
    <w:rsid w:val="009A6D68"/>
    <w:rsid w:val="009A6D6B"/>
    <w:rsid w:val="009A6D9C"/>
    <w:rsid w:val="009A6E15"/>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E3"/>
    <w:rsid w:val="009A72FA"/>
    <w:rsid w:val="009A7328"/>
    <w:rsid w:val="009A738E"/>
    <w:rsid w:val="009A73BB"/>
    <w:rsid w:val="009A73BF"/>
    <w:rsid w:val="009A741A"/>
    <w:rsid w:val="009A748F"/>
    <w:rsid w:val="009A7496"/>
    <w:rsid w:val="009A751C"/>
    <w:rsid w:val="009A751F"/>
    <w:rsid w:val="009A754D"/>
    <w:rsid w:val="009A7571"/>
    <w:rsid w:val="009A7577"/>
    <w:rsid w:val="009A75DD"/>
    <w:rsid w:val="009A75FA"/>
    <w:rsid w:val="009A761D"/>
    <w:rsid w:val="009A7650"/>
    <w:rsid w:val="009A765C"/>
    <w:rsid w:val="009A767C"/>
    <w:rsid w:val="009A769B"/>
    <w:rsid w:val="009A76AB"/>
    <w:rsid w:val="009A76D4"/>
    <w:rsid w:val="009A770C"/>
    <w:rsid w:val="009A7720"/>
    <w:rsid w:val="009A7750"/>
    <w:rsid w:val="009A7762"/>
    <w:rsid w:val="009A77A9"/>
    <w:rsid w:val="009A77BC"/>
    <w:rsid w:val="009A77CC"/>
    <w:rsid w:val="009A77CD"/>
    <w:rsid w:val="009A780A"/>
    <w:rsid w:val="009A780E"/>
    <w:rsid w:val="009A78DF"/>
    <w:rsid w:val="009A7935"/>
    <w:rsid w:val="009A7949"/>
    <w:rsid w:val="009A7992"/>
    <w:rsid w:val="009A79CC"/>
    <w:rsid w:val="009A79DF"/>
    <w:rsid w:val="009A7A17"/>
    <w:rsid w:val="009A7A42"/>
    <w:rsid w:val="009A7A58"/>
    <w:rsid w:val="009A7AC2"/>
    <w:rsid w:val="009A7B13"/>
    <w:rsid w:val="009A7B18"/>
    <w:rsid w:val="009A7B21"/>
    <w:rsid w:val="009A7B8A"/>
    <w:rsid w:val="009A7BA0"/>
    <w:rsid w:val="009A7C22"/>
    <w:rsid w:val="009A7C33"/>
    <w:rsid w:val="009A7C51"/>
    <w:rsid w:val="009A7CA0"/>
    <w:rsid w:val="009A7CD2"/>
    <w:rsid w:val="009A7CEA"/>
    <w:rsid w:val="009A7D50"/>
    <w:rsid w:val="009A7D8C"/>
    <w:rsid w:val="009A7D98"/>
    <w:rsid w:val="009A7DAB"/>
    <w:rsid w:val="009A7E14"/>
    <w:rsid w:val="009A7E56"/>
    <w:rsid w:val="009A7E88"/>
    <w:rsid w:val="009A7EB3"/>
    <w:rsid w:val="009A7EF0"/>
    <w:rsid w:val="009A7F28"/>
    <w:rsid w:val="009A7F29"/>
    <w:rsid w:val="009A7F50"/>
    <w:rsid w:val="009A7FB4"/>
    <w:rsid w:val="009A7FDA"/>
    <w:rsid w:val="009A7FFA"/>
    <w:rsid w:val="009B0024"/>
    <w:rsid w:val="009B007D"/>
    <w:rsid w:val="009B0095"/>
    <w:rsid w:val="009B00A5"/>
    <w:rsid w:val="009B00CD"/>
    <w:rsid w:val="009B00D3"/>
    <w:rsid w:val="009B0117"/>
    <w:rsid w:val="009B0127"/>
    <w:rsid w:val="009B012E"/>
    <w:rsid w:val="009B0144"/>
    <w:rsid w:val="009B0149"/>
    <w:rsid w:val="009B014A"/>
    <w:rsid w:val="009B014B"/>
    <w:rsid w:val="009B0164"/>
    <w:rsid w:val="009B01AC"/>
    <w:rsid w:val="009B01EE"/>
    <w:rsid w:val="009B02BC"/>
    <w:rsid w:val="009B02F2"/>
    <w:rsid w:val="009B02FF"/>
    <w:rsid w:val="009B0324"/>
    <w:rsid w:val="009B0329"/>
    <w:rsid w:val="009B0384"/>
    <w:rsid w:val="009B0386"/>
    <w:rsid w:val="009B0393"/>
    <w:rsid w:val="009B03A7"/>
    <w:rsid w:val="009B03BF"/>
    <w:rsid w:val="009B03CB"/>
    <w:rsid w:val="009B048E"/>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6C"/>
    <w:rsid w:val="009B09F1"/>
    <w:rsid w:val="009B0A2D"/>
    <w:rsid w:val="009B0AAD"/>
    <w:rsid w:val="009B0B75"/>
    <w:rsid w:val="009B0B8A"/>
    <w:rsid w:val="009B0BCD"/>
    <w:rsid w:val="009B0C03"/>
    <w:rsid w:val="009B0C41"/>
    <w:rsid w:val="009B0C49"/>
    <w:rsid w:val="009B0C51"/>
    <w:rsid w:val="009B0CB3"/>
    <w:rsid w:val="009B0D0F"/>
    <w:rsid w:val="009B0D55"/>
    <w:rsid w:val="009B0D81"/>
    <w:rsid w:val="009B0DAE"/>
    <w:rsid w:val="009B0E3B"/>
    <w:rsid w:val="009B0E6C"/>
    <w:rsid w:val="009B0EA5"/>
    <w:rsid w:val="009B0EDB"/>
    <w:rsid w:val="009B0F24"/>
    <w:rsid w:val="009B0F74"/>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A5"/>
    <w:rsid w:val="009B12EB"/>
    <w:rsid w:val="009B1314"/>
    <w:rsid w:val="009B131D"/>
    <w:rsid w:val="009B1336"/>
    <w:rsid w:val="009B133A"/>
    <w:rsid w:val="009B136A"/>
    <w:rsid w:val="009B1417"/>
    <w:rsid w:val="009B1432"/>
    <w:rsid w:val="009B14FA"/>
    <w:rsid w:val="009B151A"/>
    <w:rsid w:val="009B1541"/>
    <w:rsid w:val="009B1565"/>
    <w:rsid w:val="009B156E"/>
    <w:rsid w:val="009B15F8"/>
    <w:rsid w:val="009B1632"/>
    <w:rsid w:val="009B169E"/>
    <w:rsid w:val="009B16D3"/>
    <w:rsid w:val="009B175E"/>
    <w:rsid w:val="009B176A"/>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8"/>
    <w:rsid w:val="009B1B31"/>
    <w:rsid w:val="009B1B37"/>
    <w:rsid w:val="009B1B76"/>
    <w:rsid w:val="009B1B88"/>
    <w:rsid w:val="009B1C43"/>
    <w:rsid w:val="009B1C46"/>
    <w:rsid w:val="009B1C48"/>
    <w:rsid w:val="009B1CC8"/>
    <w:rsid w:val="009B1CE4"/>
    <w:rsid w:val="009B1CF7"/>
    <w:rsid w:val="009B1D25"/>
    <w:rsid w:val="009B1D37"/>
    <w:rsid w:val="009B1D54"/>
    <w:rsid w:val="009B1D56"/>
    <w:rsid w:val="009B1E03"/>
    <w:rsid w:val="009B1E11"/>
    <w:rsid w:val="009B1E1E"/>
    <w:rsid w:val="009B1E39"/>
    <w:rsid w:val="009B1E41"/>
    <w:rsid w:val="009B1E4C"/>
    <w:rsid w:val="009B1E57"/>
    <w:rsid w:val="009B1E73"/>
    <w:rsid w:val="009B1EC6"/>
    <w:rsid w:val="009B1ECB"/>
    <w:rsid w:val="009B1EE3"/>
    <w:rsid w:val="009B1F02"/>
    <w:rsid w:val="009B1F25"/>
    <w:rsid w:val="009B1F80"/>
    <w:rsid w:val="009B1FB6"/>
    <w:rsid w:val="009B1FF5"/>
    <w:rsid w:val="009B2062"/>
    <w:rsid w:val="009B2064"/>
    <w:rsid w:val="009B209C"/>
    <w:rsid w:val="009B216E"/>
    <w:rsid w:val="009B2232"/>
    <w:rsid w:val="009B223C"/>
    <w:rsid w:val="009B2241"/>
    <w:rsid w:val="009B2251"/>
    <w:rsid w:val="009B2269"/>
    <w:rsid w:val="009B2274"/>
    <w:rsid w:val="009B2287"/>
    <w:rsid w:val="009B2290"/>
    <w:rsid w:val="009B22B7"/>
    <w:rsid w:val="009B22CC"/>
    <w:rsid w:val="009B22ED"/>
    <w:rsid w:val="009B22F0"/>
    <w:rsid w:val="009B2305"/>
    <w:rsid w:val="009B23B7"/>
    <w:rsid w:val="009B23BD"/>
    <w:rsid w:val="009B23DC"/>
    <w:rsid w:val="009B23FF"/>
    <w:rsid w:val="009B245A"/>
    <w:rsid w:val="009B246E"/>
    <w:rsid w:val="009B2474"/>
    <w:rsid w:val="009B24A3"/>
    <w:rsid w:val="009B24A4"/>
    <w:rsid w:val="009B24CF"/>
    <w:rsid w:val="009B2573"/>
    <w:rsid w:val="009B258B"/>
    <w:rsid w:val="009B259A"/>
    <w:rsid w:val="009B25BD"/>
    <w:rsid w:val="009B25FF"/>
    <w:rsid w:val="009B26A5"/>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18"/>
    <w:rsid w:val="009B2A84"/>
    <w:rsid w:val="009B2AB5"/>
    <w:rsid w:val="009B2B8F"/>
    <w:rsid w:val="009B2BB3"/>
    <w:rsid w:val="009B2BE5"/>
    <w:rsid w:val="009B2C0F"/>
    <w:rsid w:val="009B2C32"/>
    <w:rsid w:val="009B2C80"/>
    <w:rsid w:val="009B2CA8"/>
    <w:rsid w:val="009B2D00"/>
    <w:rsid w:val="009B2D05"/>
    <w:rsid w:val="009B2D43"/>
    <w:rsid w:val="009B2D54"/>
    <w:rsid w:val="009B2D6E"/>
    <w:rsid w:val="009B2D72"/>
    <w:rsid w:val="009B2DE9"/>
    <w:rsid w:val="009B2DEE"/>
    <w:rsid w:val="009B2E50"/>
    <w:rsid w:val="009B2EB1"/>
    <w:rsid w:val="009B2EC1"/>
    <w:rsid w:val="009B2EC8"/>
    <w:rsid w:val="009B2ED6"/>
    <w:rsid w:val="009B2F0F"/>
    <w:rsid w:val="009B2F31"/>
    <w:rsid w:val="009B2F48"/>
    <w:rsid w:val="009B2F59"/>
    <w:rsid w:val="009B2F5E"/>
    <w:rsid w:val="009B2F62"/>
    <w:rsid w:val="009B2F67"/>
    <w:rsid w:val="009B2FEE"/>
    <w:rsid w:val="009B3024"/>
    <w:rsid w:val="009B30F4"/>
    <w:rsid w:val="009B30FE"/>
    <w:rsid w:val="009B3157"/>
    <w:rsid w:val="009B3169"/>
    <w:rsid w:val="009B319D"/>
    <w:rsid w:val="009B31BD"/>
    <w:rsid w:val="009B31C3"/>
    <w:rsid w:val="009B31C6"/>
    <w:rsid w:val="009B3264"/>
    <w:rsid w:val="009B3273"/>
    <w:rsid w:val="009B3292"/>
    <w:rsid w:val="009B32DA"/>
    <w:rsid w:val="009B330A"/>
    <w:rsid w:val="009B334B"/>
    <w:rsid w:val="009B3366"/>
    <w:rsid w:val="009B3382"/>
    <w:rsid w:val="009B3393"/>
    <w:rsid w:val="009B3425"/>
    <w:rsid w:val="009B3429"/>
    <w:rsid w:val="009B3453"/>
    <w:rsid w:val="009B34C6"/>
    <w:rsid w:val="009B350B"/>
    <w:rsid w:val="009B353B"/>
    <w:rsid w:val="009B355F"/>
    <w:rsid w:val="009B358F"/>
    <w:rsid w:val="009B35A7"/>
    <w:rsid w:val="009B35DA"/>
    <w:rsid w:val="009B35E8"/>
    <w:rsid w:val="009B35F3"/>
    <w:rsid w:val="009B3600"/>
    <w:rsid w:val="009B361E"/>
    <w:rsid w:val="009B36B5"/>
    <w:rsid w:val="009B36C4"/>
    <w:rsid w:val="009B36D6"/>
    <w:rsid w:val="009B36D7"/>
    <w:rsid w:val="009B37A6"/>
    <w:rsid w:val="009B37B8"/>
    <w:rsid w:val="009B37F6"/>
    <w:rsid w:val="009B380C"/>
    <w:rsid w:val="009B3823"/>
    <w:rsid w:val="009B382B"/>
    <w:rsid w:val="009B3847"/>
    <w:rsid w:val="009B384C"/>
    <w:rsid w:val="009B3954"/>
    <w:rsid w:val="009B399D"/>
    <w:rsid w:val="009B39B6"/>
    <w:rsid w:val="009B39D4"/>
    <w:rsid w:val="009B3A26"/>
    <w:rsid w:val="009B3A2B"/>
    <w:rsid w:val="009B3A3C"/>
    <w:rsid w:val="009B3A50"/>
    <w:rsid w:val="009B3A6A"/>
    <w:rsid w:val="009B3B29"/>
    <w:rsid w:val="009B3B3C"/>
    <w:rsid w:val="009B3B44"/>
    <w:rsid w:val="009B3B46"/>
    <w:rsid w:val="009B3BE7"/>
    <w:rsid w:val="009B3C09"/>
    <w:rsid w:val="009B3C5F"/>
    <w:rsid w:val="009B3C94"/>
    <w:rsid w:val="009B3CE3"/>
    <w:rsid w:val="009B3D00"/>
    <w:rsid w:val="009B3D1A"/>
    <w:rsid w:val="009B3D1F"/>
    <w:rsid w:val="009B3D6F"/>
    <w:rsid w:val="009B3D7F"/>
    <w:rsid w:val="009B3DB2"/>
    <w:rsid w:val="009B3DBA"/>
    <w:rsid w:val="009B3DF4"/>
    <w:rsid w:val="009B3DFD"/>
    <w:rsid w:val="009B3E27"/>
    <w:rsid w:val="009B3E94"/>
    <w:rsid w:val="009B3EB7"/>
    <w:rsid w:val="009B3ECC"/>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65"/>
    <w:rsid w:val="009B419F"/>
    <w:rsid w:val="009B4205"/>
    <w:rsid w:val="009B4211"/>
    <w:rsid w:val="009B4229"/>
    <w:rsid w:val="009B422F"/>
    <w:rsid w:val="009B4237"/>
    <w:rsid w:val="009B4248"/>
    <w:rsid w:val="009B426C"/>
    <w:rsid w:val="009B4278"/>
    <w:rsid w:val="009B429F"/>
    <w:rsid w:val="009B42DB"/>
    <w:rsid w:val="009B430D"/>
    <w:rsid w:val="009B431B"/>
    <w:rsid w:val="009B4365"/>
    <w:rsid w:val="009B438C"/>
    <w:rsid w:val="009B43FB"/>
    <w:rsid w:val="009B4404"/>
    <w:rsid w:val="009B4436"/>
    <w:rsid w:val="009B4473"/>
    <w:rsid w:val="009B4486"/>
    <w:rsid w:val="009B44EB"/>
    <w:rsid w:val="009B451A"/>
    <w:rsid w:val="009B4533"/>
    <w:rsid w:val="009B4541"/>
    <w:rsid w:val="009B4577"/>
    <w:rsid w:val="009B4594"/>
    <w:rsid w:val="009B45AB"/>
    <w:rsid w:val="009B463B"/>
    <w:rsid w:val="009B4649"/>
    <w:rsid w:val="009B4655"/>
    <w:rsid w:val="009B4660"/>
    <w:rsid w:val="009B4716"/>
    <w:rsid w:val="009B471E"/>
    <w:rsid w:val="009B4756"/>
    <w:rsid w:val="009B479F"/>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62"/>
    <w:rsid w:val="009B4C9E"/>
    <w:rsid w:val="009B4CED"/>
    <w:rsid w:val="009B4CFB"/>
    <w:rsid w:val="009B4D2A"/>
    <w:rsid w:val="009B4D8E"/>
    <w:rsid w:val="009B4DD8"/>
    <w:rsid w:val="009B4DEC"/>
    <w:rsid w:val="009B4E48"/>
    <w:rsid w:val="009B4E52"/>
    <w:rsid w:val="009B4E6D"/>
    <w:rsid w:val="009B4E6E"/>
    <w:rsid w:val="009B4E89"/>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F1"/>
    <w:rsid w:val="009B5382"/>
    <w:rsid w:val="009B539A"/>
    <w:rsid w:val="009B53AE"/>
    <w:rsid w:val="009B53B1"/>
    <w:rsid w:val="009B542B"/>
    <w:rsid w:val="009B54A7"/>
    <w:rsid w:val="009B54C4"/>
    <w:rsid w:val="009B54E4"/>
    <w:rsid w:val="009B5546"/>
    <w:rsid w:val="009B5562"/>
    <w:rsid w:val="009B55B8"/>
    <w:rsid w:val="009B5641"/>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C"/>
    <w:rsid w:val="009B5ADC"/>
    <w:rsid w:val="009B5ADF"/>
    <w:rsid w:val="009B5B01"/>
    <w:rsid w:val="009B5B07"/>
    <w:rsid w:val="009B5B2B"/>
    <w:rsid w:val="009B5B48"/>
    <w:rsid w:val="009B5B90"/>
    <w:rsid w:val="009B5BBD"/>
    <w:rsid w:val="009B5C00"/>
    <w:rsid w:val="009B5C24"/>
    <w:rsid w:val="009B5CD7"/>
    <w:rsid w:val="009B5D0F"/>
    <w:rsid w:val="009B5D24"/>
    <w:rsid w:val="009B5D66"/>
    <w:rsid w:val="009B5D7E"/>
    <w:rsid w:val="009B5D92"/>
    <w:rsid w:val="009B5DA1"/>
    <w:rsid w:val="009B5E57"/>
    <w:rsid w:val="009B5E66"/>
    <w:rsid w:val="009B5EA3"/>
    <w:rsid w:val="009B5ECA"/>
    <w:rsid w:val="009B5F2C"/>
    <w:rsid w:val="009B5F41"/>
    <w:rsid w:val="009B5F74"/>
    <w:rsid w:val="009B5F7F"/>
    <w:rsid w:val="009B5F85"/>
    <w:rsid w:val="009B5FB3"/>
    <w:rsid w:val="009B5FB5"/>
    <w:rsid w:val="009B5FBA"/>
    <w:rsid w:val="009B5FF8"/>
    <w:rsid w:val="009B6006"/>
    <w:rsid w:val="009B603B"/>
    <w:rsid w:val="009B604D"/>
    <w:rsid w:val="009B608C"/>
    <w:rsid w:val="009B60FC"/>
    <w:rsid w:val="009B6111"/>
    <w:rsid w:val="009B612E"/>
    <w:rsid w:val="009B6136"/>
    <w:rsid w:val="009B6150"/>
    <w:rsid w:val="009B6175"/>
    <w:rsid w:val="009B61A3"/>
    <w:rsid w:val="009B61A6"/>
    <w:rsid w:val="009B6231"/>
    <w:rsid w:val="009B6293"/>
    <w:rsid w:val="009B6346"/>
    <w:rsid w:val="009B63E5"/>
    <w:rsid w:val="009B63EF"/>
    <w:rsid w:val="009B63F5"/>
    <w:rsid w:val="009B6406"/>
    <w:rsid w:val="009B64D9"/>
    <w:rsid w:val="009B64F8"/>
    <w:rsid w:val="009B6507"/>
    <w:rsid w:val="009B651C"/>
    <w:rsid w:val="009B654E"/>
    <w:rsid w:val="009B6576"/>
    <w:rsid w:val="009B6581"/>
    <w:rsid w:val="009B65EC"/>
    <w:rsid w:val="009B6610"/>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57"/>
    <w:rsid w:val="009B696E"/>
    <w:rsid w:val="009B699C"/>
    <w:rsid w:val="009B69CF"/>
    <w:rsid w:val="009B69D7"/>
    <w:rsid w:val="009B69E2"/>
    <w:rsid w:val="009B69E8"/>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F00"/>
    <w:rsid w:val="009B6F14"/>
    <w:rsid w:val="009B6F32"/>
    <w:rsid w:val="009B6FA3"/>
    <w:rsid w:val="009B6FE7"/>
    <w:rsid w:val="009B7094"/>
    <w:rsid w:val="009B709C"/>
    <w:rsid w:val="009B70A1"/>
    <w:rsid w:val="009B70AD"/>
    <w:rsid w:val="009B710A"/>
    <w:rsid w:val="009B7172"/>
    <w:rsid w:val="009B7177"/>
    <w:rsid w:val="009B7186"/>
    <w:rsid w:val="009B7195"/>
    <w:rsid w:val="009B71C2"/>
    <w:rsid w:val="009B7209"/>
    <w:rsid w:val="009B7249"/>
    <w:rsid w:val="009B729B"/>
    <w:rsid w:val="009B7374"/>
    <w:rsid w:val="009B737A"/>
    <w:rsid w:val="009B74C2"/>
    <w:rsid w:val="009B74D0"/>
    <w:rsid w:val="009B74E6"/>
    <w:rsid w:val="009B7531"/>
    <w:rsid w:val="009B7532"/>
    <w:rsid w:val="009B7599"/>
    <w:rsid w:val="009B75BA"/>
    <w:rsid w:val="009B75D3"/>
    <w:rsid w:val="009B76BC"/>
    <w:rsid w:val="009B7727"/>
    <w:rsid w:val="009B773B"/>
    <w:rsid w:val="009B7753"/>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A0"/>
    <w:rsid w:val="009B79A2"/>
    <w:rsid w:val="009B79A5"/>
    <w:rsid w:val="009B79EB"/>
    <w:rsid w:val="009B7A1B"/>
    <w:rsid w:val="009B7A23"/>
    <w:rsid w:val="009B7A36"/>
    <w:rsid w:val="009B7A65"/>
    <w:rsid w:val="009B7A68"/>
    <w:rsid w:val="009B7A7F"/>
    <w:rsid w:val="009B7AA4"/>
    <w:rsid w:val="009B7AE6"/>
    <w:rsid w:val="009B7B21"/>
    <w:rsid w:val="009B7B62"/>
    <w:rsid w:val="009B7B63"/>
    <w:rsid w:val="009B7B6E"/>
    <w:rsid w:val="009B7BEC"/>
    <w:rsid w:val="009B7C21"/>
    <w:rsid w:val="009B7C50"/>
    <w:rsid w:val="009B7C5B"/>
    <w:rsid w:val="009B7C60"/>
    <w:rsid w:val="009B7D0A"/>
    <w:rsid w:val="009B7D27"/>
    <w:rsid w:val="009B7D40"/>
    <w:rsid w:val="009B7D48"/>
    <w:rsid w:val="009B7DB4"/>
    <w:rsid w:val="009B7DBF"/>
    <w:rsid w:val="009B7E35"/>
    <w:rsid w:val="009B7E36"/>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D0"/>
    <w:rsid w:val="009C04D1"/>
    <w:rsid w:val="009C051C"/>
    <w:rsid w:val="009C0526"/>
    <w:rsid w:val="009C0545"/>
    <w:rsid w:val="009C0552"/>
    <w:rsid w:val="009C0568"/>
    <w:rsid w:val="009C0580"/>
    <w:rsid w:val="009C05A1"/>
    <w:rsid w:val="009C0670"/>
    <w:rsid w:val="009C070B"/>
    <w:rsid w:val="009C072E"/>
    <w:rsid w:val="009C078C"/>
    <w:rsid w:val="009C078D"/>
    <w:rsid w:val="009C0850"/>
    <w:rsid w:val="009C0863"/>
    <w:rsid w:val="009C08CB"/>
    <w:rsid w:val="009C08F5"/>
    <w:rsid w:val="009C0909"/>
    <w:rsid w:val="009C0948"/>
    <w:rsid w:val="009C09CE"/>
    <w:rsid w:val="009C0A71"/>
    <w:rsid w:val="009C0A7A"/>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6A"/>
    <w:rsid w:val="009C11A1"/>
    <w:rsid w:val="009C1217"/>
    <w:rsid w:val="009C122F"/>
    <w:rsid w:val="009C1288"/>
    <w:rsid w:val="009C1325"/>
    <w:rsid w:val="009C133D"/>
    <w:rsid w:val="009C1363"/>
    <w:rsid w:val="009C1387"/>
    <w:rsid w:val="009C13A9"/>
    <w:rsid w:val="009C13C2"/>
    <w:rsid w:val="009C145E"/>
    <w:rsid w:val="009C1463"/>
    <w:rsid w:val="009C1494"/>
    <w:rsid w:val="009C14B7"/>
    <w:rsid w:val="009C14B9"/>
    <w:rsid w:val="009C150A"/>
    <w:rsid w:val="009C1554"/>
    <w:rsid w:val="009C156B"/>
    <w:rsid w:val="009C1588"/>
    <w:rsid w:val="009C1622"/>
    <w:rsid w:val="009C1637"/>
    <w:rsid w:val="009C168E"/>
    <w:rsid w:val="009C16BA"/>
    <w:rsid w:val="009C16CC"/>
    <w:rsid w:val="009C171A"/>
    <w:rsid w:val="009C1737"/>
    <w:rsid w:val="009C177B"/>
    <w:rsid w:val="009C179F"/>
    <w:rsid w:val="009C17D2"/>
    <w:rsid w:val="009C17FA"/>
    <w:rsid w:val="009C1801"/>
    <w:rsid w:val="009C188E"/>
    <w:rsid w:val="009C1890"/>
    <w:rsid w:val="009C18C1"/>
    <w:rsid w:val="009C1955"/>
    <w:rsid w:val="009C1A2D"/>
    <w:rsid w:val="009C1A76"/>
    <w:rsid w:val="009C1AA7"/>
    <w:rsid w:val="009C1AF3"/>
    <w:rsid w:val="009C1B09"/>
    <w:rsid w:val="009C1B28"/>
    <w:rsid w:val="009C1B7A"/>
    <w:rsid w:val="009C1B97"/>
    <w:rsid w:val="009C1BB7"/>
    <w:rsid w:val="009C1BF3"/>
    <w:rsid w:val="009C1C0E"/>
    <w:rsid w:val="009C1C11"/>
    <w:rsid w:val="009C1C26"/>
    <w:rsid w:val="009C1C41"/>
    <w:rsid w:val="009C1C56"/>
    <w:rsid w:val="009C1C6A"/>
    <w:rsid w:val="009C1C7C"/>
    <w:rsid w:val="009C1CA0"/>
    <w:rsid w:val="009C1CBF"/>
    <w:rsid w:val="009C1CDA"/>
    <w:rsid w:val="009C1DB6"/>
    <w:rsid w:val="009C1DE9"/>
    <w:rsid w:val="009C1DF7"/>
    <w:rsid w:val="009C1E01"/>
    <w:rsid w:val="009C1E20"/>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33D"/>
    <w:rsid w:val="009C2366"/>
    <w:rsid w:val="009C239B"/>
    <w:rsid w:val="009C23CB"/>
    <w:rsid w:val="009C240E"/>
    <w:rsid w:val="009C2421"/>
    <w:rsid w:val="009C2439"/>
    <w:rsid w:val="009C2441"/>
    <w:rsid w:val="009C2459"/>
    <w:rsid w:val="009C2461"/>
    <w:rsid w:val="009C2483"/>
    <w:rsid w:val="009C24A4"/>
    <w:rsid w:val="009C24C0"/>
    <w:rsid w:val="009C2512"/>
    <w:rsid w:val="009C253E"/>
    <w:rsid w:val="009C25AC"/>
    <w:rsid w:val="009C25B2"/>
    <w:rsid w:val="009C2619"/>
    <w:rsid w:val="009C2621"/>
    <w:rsid w:val="009C266F"/>
    <w:rsid w:val="009C2689"/>
    <w:rsid w:val="009C26C1"/>
    <w:rsid w:val="009C2702"/>
    <w:rsid w:val="009C2748"/>
    <w:rsid w:val="009C2810"/>
    <w:rsid w:val="009C28C9"/>
    <w:rsid w:val="009C2927"/>
    <w:rsid w:val="009C292C"/>
    <w:rsid w:val="009C292E"/>
    <w:rsid w:val="009C2961"/>
    <w:rsid w:val="009C297E"/>
    <w:rsid w:val="009C29D8"/>
    <w:rsid w:val="009C2A06"/>
    <w:rsid w:val="009C2A1B"/>
    <w:rsid w:val="009C2A4A"/>
    <w:rsid w:val="009C2AFC"/>
    <w:rsid w:val="009C2B20"/>
    <w:rsid w:val="009C2B34"/>
    <w:rsid w:val="009C2BA0"/>
    <w:rsid w:val="009C2C0A"/>
    <w:rsid w:val="009C2C1A"/>
    <w:rsid w:val="009C2C34"/>
    <w:rsid w:val="009C2C55"/>
    <w:rsid w:val="009C2C6D"/>
    <w:rsid w:val="009C2C9F"/>
    <w:rsid w:val="009C2CBC"/>
    <w:rsid w:val="009C2CCF"/>
    <w:rsid w:val="009C2CDA"/>
    <w:rsid w:val="009C2CE3"/>
    <w:rsid w:val="009C2D29"/>
    <w:rsid w:val="009C2D85"/>
    <w:rsid w:val="009C2D9A"/>
    <w:rsid w:val="009C2E1F"/>
    <w:rsid w:val="009C2E79"/>
    <w:rsid w:val="009C2E95"/>
    <w:rsid w:val="009C2E9A"/>
    <w:rsid w:val="009C2ED5"/>
    <w:rsid w:val="009C2F29"/>
    <w:rsid w:val="009C2F36"/>
    <w:rsid w:val="009C2FED"/>
    <w:rsid w:val="009C3023"/>
    <w:rsid w:val="009C3025"/>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7B"/>
    <w:rsid w:val="009C33E2"/>
    <w:rsid w:val="009C33E8"/>
    <w:rsid w:val="009C3464"/>
    <w:rsid w:val="009C3488"/>
    <w:rsid w:val="009C34C2"/>
    <w:rsid w:val="009C34E6"/>
    <w:rsid w:val="009C34F4"/>
    <w:rsid w:val="009C352B"/>
    <w:rsid w:val="009C3566"/>
    <w:rsid w:val="009C3581"/>
    <w:rsid w:val="009C35C3"/>
    <w:rsid w:val="009C35FF"/>
    <w:rsid w:val="009C3615"/>
    <w:rsid w:val="009C3643"/>
    <w:rsid w:val="009C3674"/>
    <w:rsid w:val="009C3680"/>
    <w:rsid w:val="009C369D"/>
    <w:rsid w:val="009C36C9"/>
    <w:rsid w:val="009C3721"/>
    <w:rsid w:val="009C3739"/>
    <w:rsid w:val="009C373A"/>
    <w:rsid w:val="009C374E"/>
    <w:rsid w:val="009C3789"/>
    <w:rsid w:val="009C37A3"/>
    <w:rsid w:val="009C3802"/>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9E"/>
    <w:rsid w:val="009C3DB3"/>
    <w:rsid w:val="009C3DB6"/>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B4"/>
    <w:rsid w:val="009C41E6"/>
    <w:rsid w:val="009C4213"/>
    <w:rsid w:val="009C4248"/>
    <w:rsid w:val="009C429F"/>
    <w:rsid w:val="009C42AD"/>
    <w:rsid w:val="009C42EF"/>
    <w:rsid w:val="009C432F"/>
    <w:rsid w:val="009C436A"/>
    <w:rsid w:val="009C4375"/>
    <w:rsid w:val="009C438A"/>
    <w:rsid w:val="009C4392"/>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CC"/>
    <w:rsid w:val="009C46D0"/>
    <w:rsid w:val="009C4706"/>
    <w:rsid w:val="009C4712"/>
    <w:rsid w:val="009C4715"/>
    <w:rsid w:val="009C4736"/>
    <w:rsid w:val="009C47B7"/>
    <w:rsid w:val="009C47C9"/>
    <w:rsid w:val="009C47CC"/>
    <w:rsid w:val="009C47E5"/>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B"/>
    <w:rsid w:val="009C4B1D"/>
    <w:rsid w:val="009C4B1E"/>
    <w:rsid w:val="009C4B32"/>
    <w:rsid w:val="009C4B38"/>
    <w:rsid w:val="009C4B49"/>
    <w:rsid w:val="009C4B4A"/>
    <w:rsid w:val="009C4B4C"/>
    <w:rsid w:val="009C4B5B"/>
    <w:rsid w:val="009C4B92"/>
    <w:rsid w:val="009C4BA0"/>
    <w:rsid w:val="009C4BE1"/>
    <w:rsid w:val="009C4BF5"/>
    <w:rsid w:val="009C4C4A"/>
    <w:rsid w:val="009C4C86"/>
    <w:rsid w:val="009C4CA1"/>
    <w:rsid w:val="009C4CF9"/>
    <w:rsid w:val="009C4D39"/>
    <w:rsid w:val="009C4D67"/>
    <w:rsid w:val="009C4D9B"/>
    <w:rsid w:val="009C4DA9"/>
    <w:rsid w:val="009C4DEA"/>
    <w:rsid w:val="009C4E0B"/>
    <w:rsid w:val="009C4E5C"/>
    <w:rsid w:val="009C4E97"/>
    <w:rsid w:val="009C4F30"/>
    <w:rsid w:val="009C4F32"/>
    <w:rsid w:val="009C4F4A"/>
    <w:rsid w:val="009C4F5C"/>
    <w:rsid w:val="009C4FF6"/>
    <w:rsid w:val="009C5040"/>
    <w:rsid w:val="009C505E"/>
    <w:rsid w:val="009C507F"/>
    <w:rsid w:val="009C50E9"/>
    <w:rsid w:val="009C50F2"/>
    <w:rsid w:val="009C5188"/>
    <w:rsid w:val="009C520A"/>
    <w:rsid w:val="009C5253"/>
    <w:rsid w:val="009C528F"/>
    <w:rsid w:val="009C52A8"/>
    <w:rsid w:val="009C52DF"/>
    <w:rsid w:val="009C5318"/>
    <w:rsid w:val="009C5322"/>
    <w:rsid w:val="009C5333"/>
    <w:rsid w:val="009C5375"/>
    <w:rsid w:val="009C5413"/>
    <w:rsid w:val="009C5426"/>
    <w:rsid w:val="009C5427"/>
    <w:rsid w:val="009C54B8"/>
    <w:rsid w:val="009C54D0"/>
    <w:rsid w:val="009C54E7"/>
    <w:rsid w:val="009C5503"/>
    <w:rsid w:val="009C552C"/>
    <w:rsid w:val="009C5532"/>
    <w:rsid w:val="009C55B3"/>
    <w:rsid w:val="009C5643"/>
    <w:rsid w:val="009C5660"/>
    <w:rsid w:val="009C569A"/>
    <w:rsid w:val="009C56ED"/>
    <w:rsid w:val="009C56F0"/>
    <w:rsid w:val="009C570F"/>
    <w:rsid w:val="009C5710"/>
    <w:rsid w:val="009C571F"/>
    <w:rsid w:val="009C572C"/>
    <w:rsid w:val="009C574E"/>
    <w:rsid w:val="009C5765"/>
    <w:rsid w:val="009C5788"/>
    <w:rsid w:val="009C583E"/>
    <w:rsid w:val="009C5871"/>
    <w:rsid w:val="009C588A"/>
    <w:rsid w:val="009C58AD"/>
    <w:rsid w:val="009C58CC"/>
    <w:rsid w:val="009C58EA"/>
    <w:rsid w:val="009C5925"/>
    <w:rsid w:val="009C597D"/>
    <w:rsid w:val="009C59B4"/>
    <w:rsid w:val="009C59C1"/>
    <w:rsid w:val="009C59E1"/>
    <w:rsid w:val="009C5A8D"/>
    <w:rsid w:val="009C5A99"/>
    <w:rsid w:val="009C5ACA"/>
    <w:rsid w:val="009C5ADC"/>
    <w:rsid w:val="009C5AE7"/>
    <w:rsid w:val="009C5B24"/>
    <w:rsid w:val="009C5B2C"/>
    <w:rsid w:val="009C5B34"/>
    <w:rsid w:val="009C5B54"/>
    <w:rsid w:val="009C5BB9"/>
    <w:rsid w:val="009C5BC2"/>
    <w:rsid w:val="009C5BF1"/>
    <w:rsid w:val="009C5C6E"/>
    <w:rsid w:val="009C5CA1"/>
    <w:rsid w:val="009C5CAE"/>
    <w:rsid w:val="009C5CB4"/>
    <w:rsid w:val="009C5D13"/>
    <w:rsid w:val="009C5D16"/>
    <w:rsid w:val="009C5D1D"/>
    <w:rsid w:val="009C5D8F"/>
    <w:rsid w:val="009C5DB8"/>
    <w:rsid w:val="009C5E3E"/>
    <w:rsid w:val="009C5E44"/>
    <w:rsid w:val="009C5EBE"/>
    <w:rsid w:val="009C5EF7"/>
    <w:rsid w:val="009C5F1D"/>
    <w:rsid w:val="009C5F99"/>
    <w:rsid w:val="009C6069"/>
    <w:rsid w:val="009C608C"/>
    <w:rsid w:val="009C60AA"/>
    <w:rsid w:val="009C60D3"/>
    <w:rsid w:val="009C61CD"/>
    <w:rsid w:val="009C6208"/>
    <w:rsid w:val="009C6232"/>
    <w:rsid w:val="009C6267"/>
    <w:rsid w:val="009C628A"/>
    <w:rsid w:val="009C62D2"/>
    <w:rsid w:val="009C6301"/>
    <w:rsid w:val="009C631C"/>
    <w:rsid w:val="009C6396"/>
    <w:rsid w:val="009C63C6"/>
    <w:rsid w:val="009C63CC"/>
    <w:rsid w:val="009C63E4"/>
    <w:rsid w:val="009C63EB"/>
    <w:rsid w:val="009C6473"/>
    <w:rsid w:val="009C6478"/>
    <w:rsid w:val="009C649F"/>
    <w:rsid w:val="009C64B0"/>
    <w:rsid w:val="009C64E2"/>
    <w:rsid w:val="009C64FF"/>
    <w:rsid w:val="009C6500"/>
    <w:rsid w:val="009C653F"/>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59"/>
    <w:rsid w:val="009C688D"/>
    <w:rsid w:val="009C68AC"/>
    <w:rsid w:val="009C68CC"/>
    <w:rsid w:val="009C6917"/>
    <w:rsid w:val="009C692D"/>
    <w:rsid w:val="009C694D"/>
    <w:rsid w:val="009C698A"/>
    <w:rsid w:val="009C6A07"/>
    <w:rsid w:val="009C6B3F"/>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9B"/>
    <w:rsid w:val="009C6EAB"/>
    <w:rsid w:val="009C6ED3"/>
    <w:rsid w:val="009C6EDB"/>
    <w:rsid w:val="009C6F1E"/>
    <w:rsid w:val="009C6F5D"/>
    <w:rsid w:val="009C6F7B"/>
    <w:rsid w:val="009C6F80"/>
    <w:rsid w:val="009C6F90"/>
    <w:rsid w:val="009C6F91"/>
    <w:rsid w:val="009C700A"/>
    <w:rsid w:val="009C7047"/>
    <w:rsid w:val="009C705D"/>
    <w:rsid w:val="009C70F1"/>
    <w:rsid w:val="009C715E"/>
    <w:rsid w:val="009C7172"/>
    <w:rsid w:val="009C7175"/>
    <w:rsid w:val="009C7196"/>
    <w:rsid w:val="009C7198"/>
    <w:rsid w:val="009C71F6"/>
    <w:rsid w:val="009C720A"/>
    <w:rsid w:val="009C7227"/>
    <w:rsid w:val="009C7259"/>
    <w:rsid w:val="009C7298"/>
    <w:rsid w:val="009C72E2"/>
    <w:rsid w:val="009C72E9"/>
    <w:rsid w:val="009C735E"/>
    <w:rsid w:val="009C7397"/>
    <w:rsid w:val="009C73D3"/>
    <w:rsid w:val="009C7442"/>
    <w:rsid w:val="009C7485"/>
    <w:rsid w:val="009C74A1"/>
    <w:rsid w:val="009C74C3"/>
    <w:rsid w:val="009C74EF"/>
    <w:rsid w:val="009C750F"/>
    <w:rsid w:val="009C759F"/>
    <w:rsid w:val="009C75C9"/>
    <w:rsid w:val="009C75DF"/>
    <w:rsid w:val="009C76D2"/>
    <w:rsid w:val="009C76D8"/>
    <w:rsid w:val="009C76ED"/>
    <w:rsid w:val="009C76F7"/>
    <w:rsid w:val="009C773F"/>
    <w:rsid w:val="009C7759"/>
    <w:rsid w:val="009C7789"/>
    <w:rsid w:val="009C778D"/>
    <w:rsid w:val="009C77A0"/>
    <w:rsid w:val="009C77B0"/>
    <w:rsid w:val="009C78B7"/>
    <w:rsid w:val="009C78DA"/>
    <w:rsid w:val="009C78E4"/>
    <w:rsid w:val="009C7920"/>
    <w:rsid w:val="009C7924"/>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E"/>
    <w:rsid w:val="009C7D66"/>
    <w:rsid w:val="009C7D79"/>
    <w:rsid w:val="009C7D9A"/>
    <w:rsid w:val="009C7DA4"/>
    <w:rsid w:val="009C7DDA"/>
    <w:rsid w:val="009C7E03"/>
    <w:rsid w:val="009C7E27"/>
    <w:rsid w:val="009C7E34"/>
    <w:rsid w:val="009C7E3D"/>
    <w:rsid w:val="009C7E4C"/>
    <w:rsid w:val="009C7E78"/>
    <w:rsid w:val="009C7EAE"/>
    <w:rsid w:val="009C7EBC"/>
    <w:rsid w:val="009C7F45"/>
    <w:rsid w:val="009C7F9B"/>
    <w:rsid w:val="009C7FAB"/>
    <w:rsid w:val="009C7FC1"/>
    <w:rsid w:val="009C7FC4"/>
    <w:rsid w:val="009D0010"/>
    <w:rsid w:val="009D0011"/>
    <w:rsid w:val="009D00D4"/>
    <w:rsid w:val="009D00D5"/>
    <w:rsid w:val="009D00D9"/>
    <w:rsid w:val="009D00DE"/>
    <w:rsid w:val="009D00ED"/>
    <w:rsid w:val="009D0111"/>
    <w:rsid w:val="009D012F"/>
    <w:rsid w:val="009D0144"/>
    <w:rsid w:val="009D0147"/>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504"/>
    <w:rsid w:val="009D056D"/>
    <w:rsid w:val="009D058D"/>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E"/>
    <w:rsid w:val="009D091F"/>
    <w:rsid w:val="009D0947"/>
    <w:rsid w:val="009D0978"/>
    <w:rsid w:val="009D0994"/>
    <w:rsid w:val="009D09C7"/>
    <w:rsid w:val="009D0A3C"/>
    <w:rsid w:val="009D0A3F"/>
    <w:rsid w:val="009D0A5B"/>
    <w:rsid w:val="009D0AAE"/>
    <w:rsid w:val="009D0AFA"/>
    <w:rsid w:val="009D0AFE"/>
    <w:rsid w:val="009D0B5B"/>
    <w:rsid w:val="009D0B9E"/>
    <w:rsid w:val="009D0BDD"/>
    <w:rsid w:val="009D0C1B"/>
    <w:rsid w:val="009D0C59"/>
    <w:rsid w:val="009D0C87"/>
    <w:rsid w:val="009D0CA2"/>
    <w:rsid w:val="009D0CDB"/>
    <w:rsid w:val="009D0D34"/>
    <w:rsid w:val="009D0D80"/>
    <w:rsid w:val="009D0D84"/>
    <w:rsid w:val="009D0D91"/>
    <w:rsid w:val="009D0D9D"/>
    <w:rsid w:val="009D0DB2"/>
    <w:rsid w:val="009D0DC7"/>
    <w:rsid w:val="009D0DDC"/>
    <w:rsid w:val="009D0E1C"/>
    <w:rsid w:val="009D0E44"/>
    <w:rsid w:val="009D0E9B"/>
    <w:rsid w:val="009D0ECE"/>
    <w:rsid w:val="009D0ED8"/>
    <w:rsid w:val="009D0EFD"/>
    <w:rsid w:val="009D0F2E"/>
    <w:rsid w:val="009D0F7C"/>
    <w:rsid w:val="009D0F89"/>
    <w:rsid w:val="009D0F8C"/>
    <w:rsid w:val="009D0FA6"/>
    <w:rsid w:val="009D0FD6"/>
    <w:rsid w:val="009D0FF7"/>
    <w:rsid w:val="009D1018"/>
    <w:rsid w:val="009D1095"/>
    <w:rsid w:val="009D10A3"/>
    <w:rsid w:val="009D10E0"/>
    <w:rsid w:val="009D10EB"/>
    <w:rsid w:val="009D1128"/>
    <w:rsid w:val="009D1147"/>
    <w:rsid w:val="009D115E"/>
    <w:rsid w:val="009D1166"/>
    <w:rsid w:val="009D11B2"/>
    <w:rsid w:val="009D122D"/>
    <w:rsid w:val="009D128F"/>
    <w:rsid w:val="009D1312"/>
    <w:rsid w:val="009D1319"/>
    <w:rsid w:val="009D135C"/>
    <w:rsid w:val="009D1383"/>
    <w:rsid w:val="009D13BC"/>
    <w:rsid w:val="009D13DD"/>
    <w:rsid w:val="009D1430"/>
    <w:rsid w:val="009D1446"/>
    <w:rsid w:val="009D1471"/>
    <w:rsid w:val="009D147A"/>
    <w:rsid w:val="009D1482"/>
    <w:rsid w:val="009D14A6"/>
    <w:rsid w:val="009D1534"/>
    <w:rsid w:val="009D1573"/>
    <w:rsid w:val="009D15D5"/>
    <w:rsid w:val="009D15E0"/>
    <w:rsid w:val="009D15FC"/>
    <w:rsid w:val="009D1600"/>
    <w:rsid w:val="009D1683"/>
    <w:rsid w:val="009D16F6"/>
    <w:rsid w:val="009D17A2"/>
    <w:rsid w:val="009D17F6"/>
    <w:rsid w:val="009D184A"/>
    <w:rsid w:val="009D1878"/>
    <w:rsid w:val="009D18B3"/>
    <w:rsid w:val="009D18FF"/>
    <w:rsid w:val="009D1931"/>
    <w:rsid w:val="009D196F"/>
    <w:rsid w:val="009D19C3"/>
    <w:rsid w:val="009D19D9"/>
    <w:rsid w:val="009D19DD"/>
    <w:rsid w:val="009D1A42"/>
    <w:rsid w:val="009D1A65"/>
    <w:rsid w:val="009D1AE3"/>
    <w:rsid w:val="009D1AFF"/>
    <w:rsid w:val="009D1B3C"/>
    <w:rsid w:val="009D1B47"/>
    <w:rsid w:val="009D1B74"/>
    <w:rsid w:val="009D1BA1"/>
    <w:rsid w:val="009D1BAA"/>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82"/>
    <w:rsid w:val="009D1EAD"/>
    <w:rsid w:val="009D1EB8"/>
    <w:rsid w:val="009D1F18"/>
    <w:rsid w:val="009D1F41"/>
    <w:rsid w:val="009D1F78"/>
    <w:rsid w:val="009D2017"/>
    <w:rsid w:val="009D202B"/>
    <w:rsid w:val="009D2049"/>
    <w:rsid w:val="009D20B0"/>
    <w:rsid w:val="009D20B3"/>
    <w:rsid w:val="009D20D2"/>
    <w:rsid w:val="009D20E1"/>
    <w:rsid w:val="009D20FE"/>
    <w:rsid w:val="009D2110"/>
    <w:rsid w:val="009D2168"/>
    <w:rsid w:val="009D21E2"/>
    <w:rsid w:val="009D2233"/>
    <w:rsid w:val="009D2250"/>
    <w:rsid w:val="009D225D"/>
    <w:rsid w:val="009D226C"/>
    <w:rsid w:val="009D2283"/>
    <w:rsid w:val="009D22C8"/>
    <w:rsid w:val="009D233D"/>
    <w:rsid w:val="009D234C"/>
    <w:rsid w:val="009D237E"/>
    <w:rsid w:val="009D2396"/>
    <w:rsid w:val="009D23B9"/>
    <w:rsid w:val="009D23D1"/>
    <w:rsid w:val="009D2461"/>
    <w:rsid w:val="009D24CB"/>
    <w:rsid w:val="009D24DF"/>
    <w:rsid w:val="009D2505"/>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B"/>
    <w:rsid w:val="009D2A11"/>
    <w:rsid w:val="009D2A2A"/>
    <w:rsid w:val="009D2A3E"/>
    <w:rsid w:val="009D2A7E"/>
    <w:rsid w:val="009D2A90"/>
    <w:rsid w:val="009D2A9A"/>
    <w:rsid w:val="009D2ACC"/>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3C"/>
    <w:rsid w:val="009D2F50"/>
    <w:rsid w:val="009D2FAD"/>
    <w:rsid w:val="009D2FEF"/>
    <w:rsid w:val="009D302A"/>
    <w:rsid w:val="009D3087"/>
    <w:rsid w:val="009D308F"/>
    <w:rsid w:val="009D3091"/>
    <w:rsid w:val="009D30E6"/>
    <w:rsid w:val="009D312F"/>
    <w:rsid w:val="009D3156"/>
    <w:rsid w:val="009D3168"/>
    <w:rsid w:val="009D3170"/>
    <w:rsid w:val="009D3193"/>
    <w:rsid w:val="009D319F"/>
    <w:rsid w:val="009D31DA"/>
    <w:rsid w:val="009D31EE"/>
    <w:rsid w:val="009D3235"/>
    <w:rsid w:val="009D323B"/>
    <w:rsid w:val="009D3259"/>
    <w:rsid w:val="009D329F"/>
    <w:rsid w:val="009D32EE"/>
    <w:rsid w:val="009D3414"/>
    <w:rsid w:val="009D3467"/>
    <w:rsid w:val="009D347F"/>
    <w:rsid w:val="009D3486"/>
    <w:rsid w:val="009D3494"/>
    <w:rsid w:val="009D34B9"/>
    <w:rsid w:val="009D353E"/>
    <w:rsid w:val="009D35C7"/>
    <w:rsid w:val="009D35DE"/>
    <w:rsid w:val="009D3617"/>
    <w:rsid w:val="009D3621"/>
    <w:rsid w:val="009D3668"/>
    <w:rsid w:val="009D3672"/>
    <w:rsid w:val="009D36D8"/>
    <w:rsid w:val="009D377C"/>
    <w:rsid w:val="009D37B8"/>
    <w:rsid w:val="009D37BD"/>
    <w:rsid w:val="009D37D6"/>
    <w:rsid w:val="009D3841"/>
    <w:rsid w:val="009D3856"/>
    <w:rsid w:val="009D3893"/>
    <w:rsid w:val="009D38A3"/>
    <w:rsid w:val="009D38D6"/>
    <w:rsid w:val="009D3916"/>
    <w:rsid w:val="009D399F"/>
    <w:rsid w:val="009D39D7"/>
    <w:rsid w:val="009D3A29"/>
    <w:rsid w:val="009D3A48"/>
    <w:rsid w:val="009D3A69"/>
    <w:rsid w:val="009D3A80"/>
    <w:rsid w:val="009D3A85"/>
    <w:rsid w:val="009D3B49"/>
    <w:rsid w:val="009D3B77"/>
    <w:rsid w:val="009D3B99"/>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55"/>
    <w:rsid w:val="009D3E57"/>
    <w:rsid w:val="009D3E67"/>
    <w:rsid w:val="009D3EE2"/>
    <w:rsid w:val="009D3F22"/>
    <w:rsid w:val="009D3F64"/>
    <w:rsid w:val="009D3F80"/>
    <w:rsid w:val="009D3F90"/>
    <w:rsid w:val="009D4055"/>
    <w:rsid w:val="009D4081"/>
    <w:rsid w:val="009D40C5"/>
    <w:rsid w:val="009D4120"/>
    <w:rsid w:val="009D4179"/>
    <w:rsid w:val="009D41A3"/>
    <w:rsid w:val="009D41C6"/>
    <w:rsid w:val="009D41DB"/>
    <w:rsid w:val="009D41E2"/>
    <w:rsid w:val="009D4206"/>
    <w:rsid w:val="009D4252"/>
    <w:rsid w:val="009D42B9"/>
    <w:rsid w:val="009D42D8"/>
    <w:rsid w:val="009D4337"/>
    <w:rsid w:val="009D4344"/>
    <w:rsid w:val="009D436B"/>
    <w:rsid w:val="009D43C5"/>
    <w:rsid w:val="009D4420"/>
    <w:rsid w:val="009D444F"/>
    <w:rsid w:val="009D44EF"/>
    <w:rsid w:val="009D4524"/>
    <w:rsid w:val="009D4555"/>
    <w:rsid w:val="009D4595"/>
    <w:rsid w:val="009D46C7"/>
    <w:rsid w:val="009D4747"/>
    <w:rsid w:val="009D476C"/>
    <w:rsid w:val="009D4774"/>
    <w:rsid w:val="009D4795"/>
    <w:rsid w:val="009D47DA"/>
    <w:rsid w:val="009D47E8"/>
    <w:rsid w:val="009D47FA"/>
    <w:rsid w:val="009D4834"/>
    <w:rsid w:val="009D4837"/>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2F"/>
    <w:rsid w:val="009D4C3E"/>
    <w:rsid w:val="009D4C45"/>
    <w:rsid w:val="009D4C5E"/>
    <w:rsid w:val="009D4C9B"/>
    <w:rsid w:val="009D4CB4"/>
    <w:rsid w:val="009D4CDF"/>
    <w:rsid w:val="009D4D0D"/>
    <w:rsid w:val="009D4D22"/>
    <w:rsid w:val="009D4D6A"/>
    <w:rsid w:val="009D4DAB"/>
    <w:rsid w:val="009D4DBA"/>
    <w:rsid w:val="009D4DE3"/>
    <w:rsid w:val="009D4E3B"/>
    <w:rsid w:val="009D4E64"/>
    <w:rsid w:val="009D4EDA"/>
    <w:rsid w:val="009D4F4C"/>
    <w:rsid w:val="009D4F7A"/>
    <w:rsid w:val="009D4FA4"/>
    <w:rsid w:val="009D4FD0"/>
    <w:rsid w:val="009D500B"/>
    <w:rsid w:val="009D5099"/>
    <w:rsid w:val="009D510E"/>
    <w:rsid w:val="009D515B"/>
    <w:rsid w:val="009D5160"/>
    <w:rsid w:val="009D517B"/>
    <w:rsid w:val="009D5180"/>
    <w:rsid w:val="009D51D1"/>
    <w:rsid w:val="009D528F"/>
    <w:rsid w:val="009D529E"/>
    <w:rsid w:val="009D52D8"/>
    <w:rsid w:val="009D52D9"/>
    <w:rsid w:val="009D52F5"/>
    <w:rsid w:val="009D53EC"/>
    <w:rsid w:val="009D53F0"/>
    <w:rsid w:val="009D5460"/>
    <w:rsid w:val="009D54A8"/>
    <w:rsid w:val="009D54CB"/>
    <w:rsid w:val="009D54DA"/>
    <w:rsid w:val="009D54EE"/>
    <w:rsid w:val="009D54FA"/>
    <w:rsid w:val="009D5532"/>
    <w:rsid w:val="009D5558"/>
    <w:rsid w:val="009D5599"/>
    <w:rsid w:val="009D559E"/>
    <w:rsid w:val="009D55F3"/>
    <w:rsid w:val="009D55FF"/>
    <w:rsid w:val="009D561C"/>
    <w:rsid w:val="009D5629"/>
    <w:rsid w:val="009D568F"/>
    <w:rsid w:val="009D5694"/>
    <w:rsid w:val="009D5707"/>
    <w:rsid w:val="009D5769"/>
    <w:rsid w:val="009D578E"/>
    <w:rsid w:val="009D5793"/>
    <w:rsid w:val="009D579F"/>
    <w:rsid w:val="009D57A0"/>
    <w:rsid w:val="009D57DE"/>
    <w:rsid w:val="009D57FA"/>
    <w:rsid w:val="009D5820"/>
    <w:rsid w:val="009D58A1"/>
    <w:rsid w:val="009D58B9"/>
    <w:rsid w:val="009D58C2"/>
    <w:rsid w:val="009D58D5"/>
    <w:rsid w:val="009D5905"/>
    <w:rsid w:val="009D59B4"/>
    <w:rsid w:val="009D59FF"/>
    <w:rsid w:val="009D5A01"/>
    <w:rsid w:val="009D5A2A"/>
    <w:rsid w:val="009D5A66"/>
    <w:rsid w:val="009D5A68"/>
    <w:rsid w:val="009D5AFF"/>
    <w:rsid w:val="009D5B17"/>
    <w:rsid w:val="009D5B58"/>
    <w:rsid w:val="009D5B5F"/>
    <w:rsid w:val="009D5BB0"/>
    <w:rsid w:val="009D5C2C"/>
    <w:rsid w:val="009D5C79"/>
    <w:rsid w:val="009D5CBB"/>
    <w:rsid w:val="009D5CDC"/>
    <w:rsid w:val="009D5D05"/>
    <w:rsid w:val="009D5D06"/>
    <w:rsid w:val="009D5D18"/>
    <w:rsid w:val="009D5D3F"/>
    <w:rsid w:val="009D5DAB"/>
    <w:rsid w:val="009D5DFC"/>
    <w:rsid w:val="009D5E0B"/>
    <w:rsid w:val="009D5E11"/>
    <w:rsid w:val="009D5E3C"/>
    <w:rsid w:val="009D5E82"/>
    <w:rsid w:val="009D5E95"/>
    <w:rsid w:val="009D5ED6"/>
    <w:rsid w:val="009D5EF8"/>
    <w:rsid w:val="009D5F16"/>
    <w:rsid w:val="009D5F17"/>
    <w:rsid w:val="009D5F5D"/>
    <w:rsid w:val="009D5F8F"/>
    <w:rsid w:val="009D5F96"/>
    <w:rsid w:val="009D6050"/>
    <w:rsid w:val="009D6062"/>
    <w:rsid w:val="009D60AB"/>
    <w:rsid w:val="009D60AD"/>
    <w:rsid w:val="009D60B6"/>
    <w:rsid w:val="009D60B9"/>
    <w:rsid w:val="009D60C3"/>
    <w:rsid w:val="009D60FB"/>
    <w:rsid w:val="009D6156"/>
    <w:rsid w:val="009D61AF"/>
    <w:rsid w:val="009D61EB"/>
    <w:rsid w:val="009D61F1"/>
    <w:rsid w:val="009D6223"/>
    <w:rsid w:val="009D6256"/>
    <w:rsid w:val="009D625F"/>
    <w:rsid w:val="009D628A"/>
    <w:rsid w:val="009D638B"/>
    <w:rsid w:val="009D63A4"/>
    <w:rsid w:val="009D63C1"/>
    <w:rsid w:val="009D63DB"/>
    <w:rsid w:val="009D63F5"/>
    <w:rsid w:val="009D63FE"/>
    <w:rsid w:val="009D6414"/>
    <w:rsid w:val="009D6491"/>
    <w:rsid w:val="009D6494"/>
    <w:rsid w:val="009D64B1"/>
    <w:rsid w:val="009D64C7"/>
    <w:rsid w:val="009D6512"/>
    <w:rsid w:val="009D657C"/>
    <w:rsid w:val="009D65CC"/>
    <w:rsid w:val="009D65D9"/>
    <w:rsid w:val="009D666B"/>
    <w:rsid w:val="009D66C1"/>
    <w:rsid w:val="009D66D6"/>
    <w:rsid w:val="009D6734"/>
    <w:rsid w:val="009D675A"/>
    <w:rsid w:val="009D677C"/>
    <w:rsid w:val="009D679C"/>
    <w:rsid w:val="009D67BB"/>
    <w:rsid w:val="009D67FD"/>
    <w:rsid w:val="009D687C"/>
    <w:rsid w:val="009D68A3"/>
    <w:rsid w:val="009D69B0"/>
    <w:rsid w:val="009D69B4"/>
    <w:rsid w:val="009D69C2"/>
    <w:rsid w:val="009D6A6E"/>
    <w:rsid w:val="009D6AE2"/>
    <w:rsid w:val="009D6B2F"/>
    <w:rsid w:val="009D6B6E"/>
    <w:rsid w:val="009D6B76"/>
    <w:rsid w:val="009D6B7F"/>
    <w:rsid w:val="009D6B9B"/>
    <w:rsid w:val="009D6BCE"/>
    <w:rsid w:val="009D6BD2"/>
    <w:rsid w:val="009D6BEA"/>
    <w:rsid w:val="009D6C0B"/>
    <w:rsid w:val="009D6C60"/>
    <w:rsid w:val="009D6C9F"/>
    <w:rsid w:val="009D6CC8"/>
    <w:rsid w:val="009D6D51"/>
    <w:rsid w:val="009D6D7E"/>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A5"/>
    <w:rsid w:val="009D71BF"/>
    <w:rsid w:val="009D71F0"/>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C7"/>
    <w:rsid w:val="009D76E5"/>
    <w:rsid w:val="009D76F0"/>
    <w:rsid w:val="009D76F1"/>
    <w:rsid w:val="009D770D"/>
    <w:rsid w:val="009D7724"/>
    <w:rsid w:val="009D7785"/>
    <w:rsid w:val="009D77A3"/>
    <w:rsid w:val="009D77EB"/>
    <w:rsid w:val="009D782E"/>
    <w:rsid w:val="009D7833"/>
    <w:rsid w:val="009D7837"/>
    <w:rsid w:val="009D78B4"/>
    <w:rsid w:val="009D78E3"/>
    <w:rsid w:val="009D7947"/>
    <w:rsid w:val="009D797F"/>
    <w:rsid w:val="009D79B1"/>
    <w:rsid w:val="009D79F9"/>
    <w:rsid w:val="009D7A11"/>
    <w:rsid w:val="009D7A54"/>
    <w:rsid w:val="009D7A5B"/>
    <w:rsid w:val="009D7A6A"/>
    <w:rsid w:val="009D7A72"/>
    <w:rsid w:val="009D7A99"/>
    <w:rsid w:val="009D7B38"/>
    <w:rsid w:val="009D7B44"/>
    <w:rsid w:val="009D7B5E"/>
    <w:rsid w:val="009D7BBA"/>
    <w:rsid w:val="009D7BC5"/>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BE"/>
    <w:rsid w:val="009D7EEE"/>
    <w:rsid w:val="009D7EFB"/>
    <w:rsid w:val="009D7F7F"/>
    <w:rsid w:val="009D7FBE"/>
    <w:rsid w:val="009D7FC2"/>
    <w:rsid w:val="009D7FC8"/>
    <w:rsid w:val="009E0006"/>
    <w:rsid w:val="009E000B"/>
    <w:rsid w:val="009E0019"/>
    <w:rsid w:val="009E00CC"/>
    <w:rsid w:val="009E00D6"/>
    <w:rsid w:val="009E0120"/>
    <w:rsid w:val="009E012E"/>
    <w:rsid w:val="009E014D"/>
    <w:rsid w:val="009E0154"/>
    <w:rsid w:val="009E01F7"/>
    <w:rsid w:val="009E01FF"/>
    <w:rsid w:val="009E0203"/>
    <w:rsid w:val="009E02AA"/>
    <w:rsid w:val="009E02AC"/>
    <w:rsid w:val="009E02C1"/>
    <w:rsid w:val="009E030F"/>
    <w:rsid w:val="009E0336"/>
    <w:rsid w:val="009E0339"/>
    <w:rsid w:val="009E039C"/>
    <w:rsid w:val="009E039E"/>
    <w:rsid w:val="009E03C9"/>
    <w:rsid w:val="009E0414"/>
    <w:rsid w:val="009E041A"/>
    <w:rsid w:val="009E0438"/>
    <w:rsid w:val="009E0447"/>
    <w:rsid w:val="009E0451"/>
    <w:rsid w:val="009E0489"/>
    <w:rsid w:val="009E0490"/>
    <w:rsid w:val="009E04C4"/>
    <w:rsid w:val="009E04FA"/>
    <w:rsid w:val="009E0517"/>
    <w:rsid w:val="009E0554"/>
    <w:rsid w:val="009E05A8"/>
    <w:rsid w:val="009E05BA"/>
    <w:rsid w:val="009E05BD"/>
    <w:rsid w:val="009E05CD"/>
    <w:rsid w:val="009E0615"/>
    <w:rsid w:val="009E0786"/>
    <w:rsid w:val="009E081B"/>
    <w:rsid w:val="009E084B"/>
    <w:rsid w:val="009E08FE"/>
    <w:rsid w:val="009E09AD"/>
    <w:rsid w:val="009E0A36"/>
    <w:rsid w:val="009E0A65"/>
    <w:rsid w:val="009E0A80"/>
    <w:rsid w:val="009E0B12"/>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F65"/>
    <w:rsid w:val="009E0F7E"/>
    <w:rsid w:val="009E0F80"/>
    <w:rsid w:val="009E0F8E"/>
    <w:rsid w:val="009E0FE0"/>
    <w:rsid w:val="009E1054"/>
    <w:rsid w:val="009E10B6"/>
    <w:rsid w:val="009E10B8"/>
    <w:rsid w:val="009E10FD"/>
    <w:rsid w:val="009E1129"/>
    <w:rsid w:val="009E1155"/>
    <w:rsid w:val="009E115B"/>
    <w:rsid w:val="009E11DE"/>
    <w:rsid w:val="009E1203"/>
    <w:rsid w:val="009E122D"/>
    <w:rsid w:val="009E12C4"/>
    <w:rsid w:val="009E12D0"/>
    <w:rsid w:val="009E1301"/>
    <w:rsid w:val="009E1309"/>
    <w:rsid w:val="009E1374"/>
    <w:rsid w:val="009E1381"/>
    <w:rsid w:val="009E13B1"/>
    <w:rsid w:val="009E13D8"/>
    <w:rsid w:val="009E1420"/>
    <w:rsid w:val="009E1430"/>
    <w:rsid w:val="009E1434"/>
    <w:rsid w:val="009E1485"/>
    <w:rsid w:val="009E14B6"/>
    <w:rsid w:val="009E14BC"/>
    <w:rsid w:val="009E14EB"/>
    <w:rsid w:val="009E1537"/>
    <w:rsid w:val="009E1567"/>
    <w:rsid w:val="009E1604"/>
    <w:rsid w:val="009E1621"/>
    <w:rsid w:val="009E1627"/>
    <w:rsid w:val="009E1633"/>
    <w:rsid w:val="009E164C"/>
    <w:rsid w:val="009E1693"/>
    <w:rsid w:val="009E16BC"/>
    <w:rsid w:val="009E16C0"/>
    <w:rsid w:val="009E170C"/>
    <w:rsid w:val="009E174C"/>
    <w:rsid w:val="009E176E"/>
    <w:rsid w:val="009E1790"/>
    <w:rsid w:val="009E17A0"/>
    <w:rsid w:val="009E17AD"/>
    <w:rsid w:val="009E17B9"/>
    <w:rsid w:val="009E17D6"/>
    <w:rsid w:val="009E1826"/>
    <w:rsid w:val="009E18A1"/>
    <w:rsid w:val="009E18B4"/>
    <w:rsid w:val="009E1960"/>
    <w:rsid w:val="009E19EF"/>
    <w:rsid w:val="009E1A43"/>
    <w:rsid w:val="009E1A96"/>
    <w:rsid w:val="009E1B53"/>
    <w:rsid w:val="009E1B8E"/>
    <w:rsid w:val="009E1BBC"/>
    <w:rsid w:val="009E1BC8"/>
    <w:rsid w:val="009E1C05"/>
    <w:rsid w:val="009E1C30"/>
    <w:rsid w:val="009E1C4B"/>
    <w:rsid w:val="009E1D3C"/>
    <w:rsid w:val="009E1D56"/>
    <w:rsid w:val="009E1DB0"/>
    <w:rsid w:val="009E1DEE"/>
    <w:rsid w:val="009E1E17"/>
    <w:rsid w:val="009E1E5B"/>
    <w:rsid w:val="009E1EBC"/>
    <w:rsid w:val="009E1F07"/>
    <w:rsid w:val="009E1F0E"/>
    <w:rsid w:val="009E1F97"/>
    <w:rsid w:val="009E1FA6"/>
    <w:rsid w:val="009E1FEA"/>
    <w:rsid w:val="009E1FFC"/>
    <w:rsid w:val="009E2030"/>
    <w:rsid w:val="009E206F"/>
    <w:rsid w:val="009E209A"/>
    <w:rsid w:val="009E20BC"/>
    <w:rsid w:val="009E2103"/>
    <w:rsid w:val="009E21B5"/>
    <w:rsid w:val="009E21FF"/>
    <w:rsid w:val="009E2272"/>
    <w:rsid w:val="009E22B0"/>
    <w:rsid w:val="009E22DE"/>
    <w:rsid w:val="009E231C"/>
    <w:rsid w:val="009E2415"/>
    <w:rsid w:val="009E245C"/>
    <w:rsid w:val="009E2462"/>
    <w:rsid w:val="009E24C1"/>
    <w:rsid w:val="009E25C9"/>
    <w:rsid w:val="009E25F3"/>
    <w:rsid w:val="009E2609"/>
    <w:rsid w:val="009E261A"/>
    <w:rsid w:val="009E26A3"/>
    <w:rsid w:val="009E270C"/>
    <w:rsid w:val="009E27C0"/>
    <w:rsid w:val="009E280A"/>
    <w:rsid w:val="009E2889"/>
    <w:rsid w:val="009E288B"/>
    <w:rsid w:val="009E28B6"/>
    <w:rsid w:val="009E28E3"/>
    <w:rsid w:val="009E28F9"/>
    <w:rsid w:val="009E291C"/>
    <w:rsid w:val="009E2968"/>
    <w:rsid w:val="009E296F"/>
    <w:rsid w:val="009E2970"/>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3E"/>
    <w:rsid w:val="009E2DA4"/>
    <w:rsid w:val="009E2E5F"/>
    <w:rsid w:val="009E2ED3"/>
    <w:rsid w:val="009E2F24"/>
    <w:rsid w:val="009E2F26"/>
    <w:rsid w:val="009E2FA4"/>
    <w:rsid w:val="009E302C"/>
    <w:rsid w:val="009E3045"/>
    <w:rsid w:val="009E3061"/>
    <w:rsid w:val="009E308F"/>
    <w:rsid w:val="009E31B7"/>
    <w:rsid w:val="009E31E2"/>
    <w:rsid w:val="009E321B"/>
    <w:rsid w:val="009E328B"/>
    <w:rsid w:val="009E329B"/>
    <w:rsid w:val="009E32E9"/>
    <w:rsid w:val="009E32EA"/>
    <w:rsid w:val="009E3352"/>
    <w:rsid w:val="009E337A"/>
    <w:rsid w:val="009E33A6"/>
    <w:rsid w:val="009E33B0"/>
    <w:rsid w:val="009E33D0"/>
    <w:rsid w:val="009E341B"/>
    <w:rsid w:val="009E344F"/>
    <w:rsid w:val="009E34A2"/>
    <w:rsid w:val="009E34F1"/>
    <w:rsid w:val="009E3521"/>
    <w:rsid w:val="009E352A"/>
    <w:rsid w:val="009E3535"/>
    <w:rsid w:val="009E353B"/>
    <w:rsid w:val="009E3588"/>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5"/>
    <w:rsid w:val="009E38F7"/>
    <w:rsid w:val="009E391E"/>
    <w:rsid w:val="009E392D"/>
    <w:rsid w:val="009E3942"/>
    <w:rsid w:val="009E3953"/>
    <w:rsid w:val="009E3964"/>
    <w:rsid w:val="009E39E8"/>
    <w:rsid w:val="009E3AEE"/>
    <w:rsid w:val="009E3B2F"/>
    <w:rsid w:val="009E3B50"/>
    <w:rsid w:val="009E3B6F"/>
    <w:rsid w:val="009E3C58"/>
    <w:rsid w:val="009E3C88"/>
    <w:rsid w:val="009E3CA3"/>
    <w:rsid w:val="009E3CEE"/>
    <w:rsid w:val="009E3D4F"/>
    <w:rsid w:val="009E3D86"/>
    <w:rsid w:val="009E3D8C"/>
    <w:rsid w:val="009E3D90"/>
    <w:rsid w:val="009E3D9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B7"/>
    <w:rsid w:val="009E41FA"/>
    <w:rsid w:val="009E41FF"/>
    <w:rsid w:val="009E4203"/>
    <w:rsid w:val="009E423F"/>
    <w:rsid w:val="009E4289"/>
    <w:rsid w:val="009E42F0"/>
    <w:rsid w:val="009E4323"/>
    <w:rsid w:val="009E4368"/>
    <w:rsid w:val="009E4372"/>
    <w:rsid w:val="009E4380"/>
    <w:rsid w:val="009E43D2"/>
    <w:rsid w:val="009E440B"/>
    <w:rsid w:val="009E442A"/>
    <w:rsid w:val="009E44EE"/>
    <w:rsid w:val="009E4505"/>
    <w:rsid w:val="009E452D"/>
    <w:rsid w:val="009E455D"/>
    <w:rsid w:val="009E45F1"/>
    <w:rsid w:val="009E460F"/>
    <w:rsid w:val="009E4660"/>
    <w:rsid w:val="009E4697"/>
    <w:rsid w:val="009E46C0"/>
    <w:rsid w:val="009E4736"/>
    <w:rsid w:val="009E4784"/>
    <w:rsid w:val="009E47A7"/>
    <w:rsid w:val="009E47FD"/>
    <w:rsid w:val="009E481E"/>
    <w:rsid w:val="009E4899"/>
    <w:rsid w:val="009E48D5"/>
    <w:rsid w:val="009E48F2"/>
    <w:rsid w:val="009E493C"/>
    <w:rsid w:val="009E4974"/>
    <w:rsid w:val="009E49A3"/>
    <w:rsid w:val="009E49C8"/>
    <w:rsid w:val="009E49F4"/>
    <w:rsid w:val="009E4A06"/>
    <w:rsid w:val="009E4A0F"/>
    <w:rsid w:val="009E4A2D"/>
    <w:rsid w:val="009E4A5F"/>
    <w:rsid w:val="009E4A79"/>
    <w:rsid w:val="009E4AB9"/>
    <w:rsid w:val="009E4AE1"/>
    <w:rsid w:val="009E4AF2"/>
    <w:rsid w:val="009E4B29"/>
    <w:rsid w:val="009E4B2C"/>
    <w:rsid w:val="009E4C26"/>
    <w:rsid w:val="009E4C5B"/>
    <w:rsid w:val="009E4C75"/>
    <w:rsid w:val="009E4D17"/>
    <w:rsid w:val="009E4D45"/>
    <w:rsid w:val="009E4DB8"/>
    <w:rsid w:val="009E4E20"/>
    <w:rsid w:val="009E4E63"/>
    <w:rsid w:val="009E4E6A"/>
    <w:rsid w:val="009E4EFF"/>
    <w:rsid w:val="009E4F55"/>
    <w:rsid w:val="009E4F71"/>
    <w:rsid w:val="009E4F84"/>
    <w:rsid w:val="009E4FA9"/>
    <w:rsid w:val="009E4FE6"/>
    <w:rsid w:val="009E5075"/>
    <w:rsid w:val="009E50EA"/>
    <w:rsid w:val="009E50EC"/>
    <w:rsid w:val="009E50FB"/>
    <w:rsid w:val="009E5148"/>
    <w:rsid w:val="009E516F"/>
    <w:rsid w:val="009E519D"/>
    <w:rsid w:val="009E5228"/>
    <w:rsid w:val="009E5252"/>
    <w:rsid w:val="009E5286"/>
    <w:rsid w:val="009E5298"/>
    <w:rsid w:val="009E52AB"/>
    <w:rsid w:val="009E52E2"/>
    <w:rsid w:val="009E5362"/>
    <w:rsid w:val="009E5386"/>
    <w:rsid w:val="009E539F"/>
    <w:rsid w:val="009E53A0"/>
    <w:rsid w:val="009E53CC"/>
    <w:rsid w:val="009E53CF"/>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11"/>
    <w:rsid w:val="009E571C"/>
    <w:rsid w:val="009E574E"/>
    <w:rsid w:val="009E575E"/>
    <w:rsid w:val="009E576A"/>
    <w:rsid w:val="009E57D7"/>
    <w:rsid w:val="009E58B5"/>
    <w:rsid w:val="009E591D"/>
    <w:rsid w:val="009E5942"/>
    <w:rsid w:val="009E59A1"/>
    <w:rsid w:val="009E59AC"/>
    <w:rsid w:val="009E59C6"/>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41"/>
    <w:rsid w:val="009E5EA1"/>
    <w:rsid w:val="009E5EB6"/>
    <w:rsid w:val="009E5EF0"/>
    <w:rsid w:val="009E5F76"/>
    <w:rsid w:val="009E5F98"/>
    <w:rsid w:val="009E5FA6"/>
    <w:rsid w:val="009E5FF2"/>
    <w:rsid w:val="009E605B"/>
    <w:rsid w:val="009E607A"/>
    <w:rsid w:val="009E60AC"/>
    <w:rsid w:val="009E60B6"/>
    <w:rsid w:val="009E60F5"/>
    <w:rsid w:val="009E6137"/>
    <w:rsid w:val="009E613E"/>
    <w:rsid w:val="009E614A"/>
    <w:rsid w:val="009E6167"/>
    <w:rsid w:val="009E61AC"/>
    <w:rsid w:val="009E61D6"/>
    <w:rsid w:val="009E61ED"/>
    <w:rsid w:val="009E61F6"/>
    <w:rsid w:val="009E620C"/>
    <w:rsid w:val="009E622C"/>
    <w:rsid w:val="009E6274"/>
    <w:rsid w:val="009E62AF"/>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68C"/>
    <w:rsid w:val="009E673E"/>
    <w:rsid w:val="009E6747"/>
    <w:rsid w:val="009E674D"/>
    <w:rsid w:val="009E679C"/>
    <w:rsid w:val="009E67A2"/>
    <w:rsid w:val="009E67F9"/>
    <w:rsid w:val="009E687C"/>
    <w:rsid w:val="009E6886"/>
    <w:rsid w:val="009E68F2"/>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71"/>
    <w:rsid w:val="009E6BC5"/>
    <w:rsid w:val="009E6BF7"/>
    <w:rsid w:val="009E6C2A"/>
    <w:rsid w:val="009E6C6C"/>
    <w:rsid w:val="009E6C85"/>
    <w:rsid w:val="009E6D5A"/>
    <w:rsid w:val="009E6D61"/>
    <w:rsid w:val="009E6D96"/>
    <w:rsid w:val="009E6D98"/>
    <w:rsid w:val="009E6DE1"/>
    <w:rsid w:val="009E6E76"/>
    <w:rsid w:val="009E6EF4"/>
    <w:rsid w:val="009E6F18"/>
    <w:rsid w:val="009E6FAB"/>
    <w:rsid w:val="009E6FE0"/>
    <w:rsid w:val="009E6FF2"/>
    <w:rsid w:val="009E701A"/>
    <w:rsid w:val="009E7034"/>
    <w:rsid w:val="009E7061"/>
    <w:rsid w:val="009E7070"/>
    <w:rsid w:val="009E70A1"/>
    <w:rsid w:val="009E70C4"/>
    <w:rsid w:val="009E70D7"/>
    <w:rsid w:val="009E70F3"/>
    <w:rsid w:val="009E7112"/>
    <w:rsid w:val="009E7120"/>
    <w:rsid w:val="009E714B"/>
    <w:rsid w:val="009E718A"/>
    <w:rsid w:val="009E71C8"/>
    <w:rsid w:val="009E720B"/>
    <w:rsid w:val="009E7296"/>
    <w:rsid w:val="009E729E"/>
    <w:rsid w:val="009E72A1"/>
    <w:rsid w:val="009E72AB"/>
    <w:rsid w:val="009E72FF"/>
    <w:rsid w:val="009E7331"/>
    <w:rsid w:val="009E7341"/>
    <w:rsid w:val="009E7374"/>
    <w:rsid w:val="009E73C8"/>
    <w:rsid w:val="009E73D8"/>
    <w:rsid w:val="009E73EA"/>
    <w:rsid w:val="009E7443"/>
    <w:rsid w:val="009E7490"/>
    <w:rsid w:val="009E749B"/>
    <w:rsid w:val="009E74D6"/>
    <w:rsid w:val="009E74F3"/>
    <w:rsid w:val="009E7523"/>
    <w:rsid w:val="009E75CB"/>
    <w:rsid w:val="009E7610"/>
    <w:rsid w:val="009E7632"/>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4E"/>
    <w:rsid w:val="009E7953"/>
    <w:rsid w:val="009E7960"/>
    <w:rsid w:val="009E79E1"/>
    <w:rsid w:val="009E7A03"/>
    <w:rsid w:val="009E7A76"/>
    <w:rsid w:val="009E7A83"/>
    <w:rsid w:val="009E7AB8"/>
    <w:rsid w:val="009E7ABC"/>
    <w:rsid w:val="009E7AC6"/>
    <w:rsid w:val="009E7ACE"/>
    <w:rsid w:val="009E7AF5"/>
    <w:rsid w:val="009E7B26"/>
    <w:rsid w:val="009E7B3E"/>
    <w:rsid w:val="009E7B83"/>
    <w:rsid w:val="009E7BAD"/>
    <w:rsid w:val="009E7BB5"/>
    <w:rsid w:val="009E7BBD"/>
    <w:rsid w:val="009E7BC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71"/>
    <w:rsid w:val="009F00BB"/>
    <w:rsid w:val="009F00F4"/>
    <w:rsid w:val="009F00F5"/>
    <w:rsid w:val="009F013C"/>
    <w:rsid w:val="009F0144"/>
    <w:rsid w:val="009F0188"/>
    <w:rsid w:val="009F01BB"/>
    <w:rsid w:val="009F01C0"/>
    <w:rsid w:val="009F01E8"/>
    <w:rsid w:val="009F01FC"/>
    <w:rsid w:val="009F0213"/>
    <w:rsid w:val="009F0223"/>
    <w:rsid w:val="009F02F5"/>
    <w:rsid w:val="009F02FA"/>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C"/>
    <w:rsid w:val="009F0622"/>
    <w:rsid w:val="009F065D"/>
    <w:rsid w:val="009F06FA"/>
    <w:rsid w:val="009F079E"/>
    <w:rsid w:val="009F07A8"/>
    <w:rsid w:val="009F07B3"/>
    <w:rsid w:val="009F07FD"/>
    <w:rsid w:val="009F0806"/>
    <w:rsid w:val="009F0810"/>
    <w:rsid w:val="009F081A"/>
    <w:rsid w:val="009F082A"/>
    <w:rsid w:val="009F0856"/>
    <w:rsid w:val="009F089B"/>
    <w:rsid w:val="009F08BF"/>
    <w:rsid w:val="009F08C1"/>
    <w:rsid w:val="009F0942"/>
    <w:rsid w:val="009F095B"/>
    <w:rsid w:val="009F09BA"/>
    <w:rsid w:val="009F09C0"/>
    <w:rsid w:val="009F09D0"/>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A"/>
    <w:rsid w:val="009F0EB7"/>
    <w:rsid w:val="009F0EF9"/>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45"/>
    <w:rsid w:val="009F135F"/>
    <w:rsid w:val="009F139D"/>
    <w:rsid w:val="009F13E5"/>
    <w:rsid w:val="009F13E9"/>
    <w:rsid w:val="009F1441"/>
    <w:rsid w:val="009F1469"/>
    <w:rsid w:val="009F1483"/>
    <w:rsid w:val="009F14AB"/>
    <w:rsid w:val="009F14AE"/>
    <w:rsid w:val="009F15B8"/>
    <w:rsid w:val="009F15ED"/>
    <w:rsid w:val="009F162A"/>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1A"/>
    <w:rsid w:val="009F1926"/>
    <w:rsid w:val="009F1971"/>
    <w:rsid w:val="009F1980"/>
    <w:rsid w:val="009F198D"/>
    <w:rsid w:val="009F19AB"/>
    <w:rsid w:val="009F19E1"/>
    <w:rsid w:val="009F1A12"/>
    <w:rsid w:val="009F1A1E"/>
    <w:rsid w:val="009F1A2F"/>
    <w:rsid w:val="009F1AA8"/>
    <w:rsid w:val="009F1B1D"/>
    <w:rsid w:val="009F1B8B"/>
    <w:rsid w:val="009F1C8A"/>
    <w:rsid w:val="009F1D00"/>
    <w:rsid w:val="009F1D10"/>
    <w:rsid w:val="009F1D17"/>
    <w:rsid w:val="009F1D2A"/>
    <w:rsid w:val="009F1D89"/>
    <w:rsid w:val="009F1DBD"/>
    <w:rsid w:val="009F1E35"/>
    <w:rsid w:val="009F1EC5"/>
    <w:rsid w:val="009F1ECB"/>
    <w:rsid w:val="009F1F48"/>
    <w:rsid w:val="009F1F6E"/>
    <w:rsid w:val="009F1F85"/>
    <w:rsid w:val="009F1F88"/>
    <w:rsid w:val="009F1F8B"/>
    <w:rsid w:val="009F1FCC"/>
    <w:rsid w:val="009F2000"/>
    <w:rsid w:val="009F2015"/>
    <w:rsid w:val="009F2071"/>
    <w:rsid w:val="009F20DB"/>
    <w:rsid w:val="009F20E7"/>
    <w:rsid w:val="009F214C"/>
    <w:rsid w:val="009F2163"/>
    <w:rsid w:val="009F2172"/>
    <w:rsid w:val="009F2174"/>
    <w:rsid w:val="009F21A9"/>
    <w:rsid w:val="009F21E9"/>
    <w:rsid w:val="009F2263"/>
    <w:rsid w:val="009F22BD"/>
    <w:rsid w:val="009F22E2"/>
    <w:rsid w:val="009F232C"/>
    <w:rsid w:val="009F2363"/>
    <w:rsid w:val="009F23F1"/>
    <w:rsid w:val="009F241A"/>
    <w:rsid w:val="009F244E"/>
    <w:rsid w:val="009F2493"/>
    <w:rsid w:val="009F2495"/>
    <w:rsid w:val="009F24BE"/>
    <w:rsid w:val="009F24D1"/>
    <w:rsid w:val="009F24DA"/>
    <w:rsid w:val="009F2599"/>
    <w:rsid w:val="009F25E7"/>
    <w:rsid w:val="009F2607"/>
    <w:rsid w:val="009F261C"/>
    <w:rsid w:val="009F268B"/>
    <w:rsid w:val="009F26B1"/>
    <w:rsid w:val="009F26BC"/>
    <w:rsid w:val="009F2721"/>
    <w:rsid w:val="009F2806"/>
    <w:rsid w:val="009F285F"/>
    <w:rsid w:val="009F28B5"/>
    <w:rsid w:val="009F28F9"/>
    <w:rsid w:val="009F29C8"/>
    <w:rsid w:val="009F29E9"/>
    <w:rsid w:val="009F29F4"/>
    <w:rsid w:val="009F2A4B"/>
    <w:rsid w:val="009F2AC4"/>
    <w:rsid w:val="009F2AFC"/>
    <w:rsid w:val="009F2B06"/>
    <w:rsid w:val="009F2B75"/>
    <w:rsid w:val="009F2B7E"/>
    <w:rsid w:val="009F2BF0"/>
    <w:rsid w:val="009F2C14"/>
    <w:rsid w:val="009F2C17"/>
    <w:rsid w:val="009F2C1D"/>
    <w:rsid w:val="009F2C57"/>
    <w:rsid w:val="009F2C64"/>
    <w:rsid w:val="009F2C6C"/>
    <w:rsid w:val="009F2C72"/>
    <w:rsid w:val="009F2D25"/>
    <w:rsid w:val="009F2D27"/>
    <w:rsid w:val="009F2D3B"/>
    <w:rsid w:val="009F2D63"/>
    <w:rsid w:val="009F2D76"/>
    <w:rsid w:val="009F2DBD"/>
    <w:rsid w:val="009F2DEB"/>
    <w:rsid w:val="009F2EB8"/>
    <w:rsid w:val="009F2EBC"/>
    <w:rsid w:val="009F2F57"/>
    <w:rsid w:val="009F2F6B"/>
    <w:rsid w:val="009F2FA8"/>
    <w:rsid w:val="009F2FAB"/>
    <w:rsid w:val="009F2FE8"/>
    <w:rsid w:val="009F3044"/>
    <w:rsid w:val="009F3051"/>
    <w:rsid w:val="009F3095"/>
    <w:rsid w:val="009F3096"/>
    <w:rsid w:val="009F30E6"/>
    <w:rsid w:val="009F313C"/>
    <w:rsid w:val="009F3152"/>
    <w:rsid w:val="009F31B8"/>
    <w:rsid w:val="009F31C8"/>
    <w:rsid w:val="009F31E9"/>
    <w:rsid w:val="009F320C"/>
    <w:rsid w:val="009F3294"/>
    <w:rsid w:val="009F329D"/>
    <w:rsid w:val="009F32DD"/>
    <w:rsid w:val="009F332E"/>
    <w:rsid w:val="009F3349"/>
    <w:rsid w:val="009F33C0"/>
    <w:rsid w:val="009F33DC"/>
    <w:rsid w:val="009F33F4"/>
    <w:rsid w:val="009F340E"/>
    <w:rsid w:val="009F3410"/>
    <w:rsid w:val="009F3468"/>
    <w:rsid w:val="009F3473"/>
    <w:rsid w:val="009F3476"/>
    <w:rsid w:val="009F347A"/>
    <w:rsid w:val="009F348A"/>
    <w:rsid w:val="009F34A1"/>
    <w:rsid w:val="009F34C3"/>
    <w:rsid w:val="009F34C5"/>
    <w:rsid w:val="009F34E6"/>
    <w:rsid w:val="009F3502"/>
    <w:rsid w:val="009F3542"/>
    <w:rsid w:val="009F354D"/>
    <w:rsid w:val="009F3557"/>
    <w:rsid w:val="009F356E"/>
    <w:rsid w:val="009F35D6"/>
    <w:rsid w:val="009F35FB"/>
    <w:rsid w:val="009F3621"/>
    <w:rsid w:val="009F363F"/>
    <w:rsid w:val="009F365E"/>
    <w:rsid w:val="009F3665"/>
    <w:rsid w:val="009F3670"/>
    <w:rsid w:val="009F3682"/>
    <w:rsid w:val="009F3696"/>
    <w:rsid w:val="009F3717"/>
    <w:rsid w:val="009F3721"/>
    <w:rsid w:val="009F376B"/>
    <w:rsid w:val="009F3774"/>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4B"/>
    <w:rsid w:val="009F3B5D"/>
    <w:rsid w:val="009F3BE5"/>
    <w:rsid w:val="009F3C25"/>
    <w:rsid w:val="009F3C31"/>
    <w:rsid w:val="009F3C7A"/>
    <w:rsid w:val="009F3CC2"/>
    <w:rsid w:val="009F3CF9"/>
    <w:rsid w:val="009F3CFA"/>
    <w:rsid w:val="009F3D2A"/>
    <w:rsid w:val="009F3D81"/>
    <w:rsid w:val="009F3DAC"/>
    <w:rsid w:val="009F3DBD"/>
    <w:rsid w:val="009F3DDD"/>
    <w:rsid w:val="009F3E5C"/>
    <w:rsid w:val="009F3EA1"/>
    <w:rsid w:val="009F3F5D"/>
    <w:rsid w:val="009F3F66"/>
    <w:rsid w:val="009F3F72"/>
    <w:rsid w:val="009F3F73"/>
    <w:rsid w:val="009F400E"/>
    <w:rsid w:val="009F4014"/>
    <w:rsid w:val="009F4031"/>
    <w:rsid w:val="009F404A"/>
    <w:rsid w:val="009F405C"/>
    <w:rsid w:val="009F406A"/>
    <w:rsid w:val="009F408F"/>
    <w:rsid w:val="009F40A2"/>
    <w:rsid w:val="009F40B3"/>
    <w:rsid w:val="009F410A"/>
    <w:rsid w:val="009F4120"/>
    <w:rsid w:val="009F4167"/>
    <w:rsid w:val="009F4168"/>
    <w:rsid w:val="009F4186"/>
    <w:rsid w:val="009F419A"/>
    <w:rsid w:val="009F4201"/>
    <w:rsid w:val="009F425A"/>
    <w:rsid w:val="009F4279"/>
    <w:rsid w:val="009F427A"/>
    <w:rsid w:val="009F4293"/>
    <w:rsid w:val="009F42C0"/>
    <w:rsid w:val="009F42C3"/>
    <w:rsid w:val="009F42E9"/>
    <w:rsid w:val="009F4326"/>
    <w:rsid w:val="009F4337"/>
    <w:rsid w:val="009F4358"/>
    <w:rsid w:val="009F436B"/>
    <w:rsid w:val="009F43DF"/>
    <w:rsid w:val="009F43EC"/>
    <w:rsid w:val="009F43F4"/>
    <w:rsid w:val="009F4412"/>
    <w:rsid w:val="009F4413"/>
    <w:rsid w:val="009F444B"/>
    <w:rsid w:val="009F4460"/>
    <w:rsid w:val="009F4462"/>
    <w:rsid w:val="009F4477"/>
    <w:rsid w:val="009F4499"/>
    <w:rsid w:val="009F44BB"/>
    <w:rsid w:val="009F44F8"/>
    <w:rsid w:val="009F44FC"/>
    <w:rsid w:val="009F450D"/>
    <w:rsid w:val="009F4527"/>
    <w:rsid w:val="009F4540"/>
    <w:rsid w:val="009F4544"/>
    <w:rsid w:val="009F4568"/>
    <w:rsid w:val="009F45A0"/>
    <w:rsid w:val="009F45C5"/>
    <w:rsid w:val="009F45EC"/>
    <w:rsid w:val="009F4617"/>
    <w:rsid w:val="009F461C"/>
    <w:rsid w:val="009F463F"/>
    <w:rsid w:val="009F4685"/>
    <w:rsid w:val="009F4688"/>
    <w:rsid w:val="009F46DC"/>
    <w:rsid w:val="009F4710"/>
    <w:rsid w:val="009F472B"/>
    <w:rsid w:val="009F473B"/>
    <w:rsid w:val="009F473D"/>
    <w:rsid w:val="009F475B"/>
    <w:rsid w:val="009F47AC"/>
    <w:rsid w:val="009F47F2"/>
    <w:rsid w:val="009F4807"/>
    <w:rsid w:val="009F4833"/>
    <w:rsid w:val="009F4854"/>
    <w:rsid w:val="009F486B"/>
    <w:rsid w:val="009F4871"/>
    <w:rsid w:val="009F4877"/>
    <w:rsid w:val="009F487A"/>
    <w:rsid w:val="009F489B"/>
    <w:rsid w:val="009F48E7"/>
    <w:rsid w:val="009F48F2"/>
    <w:rsid w:val="009F48F8"/>
    <w:rsid w:val="009F4903"/>
    <w:rsid w:val="009F4915"/>
    <w:rsid w:val="009F4922"/>
    <w:rsid w:val="009F4930"/>
    <w:rsid w:val="009F4959"/>
    <w:rsid w:val="009F4990"/>
    <w:rsid w:val="009F49E1"/>
    <w:rsid w:val="009F4A34"/>
    <w:rsid w:val="009F4A54"/>
    <w:rsid w:val="009F4A95"/>
    <w:rsid w:val="009F4ABF"/>
    <w:rsid w:val="009F4CB5"/>
    <w:rsid w:val="009F4CBD"/>
    <w:rsid w:val="009F4CE4"/>
    <w:rsid w:val="009F4D48"/>
    <w:rsid w:val="009F4D53"/>
    <w:rsid w:val="009F4D57"/>
    <w:rsid w:val="009F4D8F"/>
    <w:rsid w:val="009F4D94"/>
    <w:rsid w:val="009F4D97"/>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138"/>
    <w:rsid w:val="009F5146"/>
    <w:rsid w:val="009F5148"/>
    <w:rsid w:val="009F5154"/>
    <w:rsid w:val="009F516A"/>
    <w:rsid w:val="009F5183"/>
    <w:rsid w:val="009F51AE"/>
    <w:rsid w:val="009F51C8"/>
    <w:rsid w:val="009F51FC"/>
    <w:rsid w:val="009F5208"/>
    <w:rsid w:val="009F5282"/>
    <w:rsid w:val="009F52BE"/>
    <w:rsid w:val="009F52CB"/>
    <w:rsid w:val="009F530C"/>
    <w:rsid w:val="009F5336"/>
    <w:rsid w:val="009F535F"/>
    <w:rsid w:val="009F53BC"/>
    <w:rsid w:val="009F5420"/>
    <w:rsid w:val="009F547E"/>
    <w:rsid w:val="009F548D"/>
    <w:rsid w:val="009F54B0"/>
    <w:rsid w:val="009F54E5"/>
    <w:rsid w:val="009F54F7"/>
    <w:rsid w:val="009F5542"/>
    <w:rsid w:val="009F55A2"/>
    <w:rsid w:val="009F55CA"/>
    <w:rsid w:val="009F5605"/>
    <w:rsid w:val="009F561A"/>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90"/>
    <w:rsid w:val="009F589E"/>
    <w:rsid w:val="009F58DF"/>
    <w:rsid w:val="009F58ED"/>
    <w:rsid w:val="009F58F5"/>
    <w:rsid w:val="009F5916"/>
    <w:rsid w:val="009F5929"/>
    <w:rsid w:val="009F592C"/>
    <w:rsid w:val="009F593F"/>
    <w:rsid w:val="009F5949"/>
    <w:rsid w:val="009F5956"/>
    <w:rsid w:val="009F596E"/>
    <w:rsid w:val="009F5982"/>
    <w:rsid w:val="009F59E9"/>
    <w:rsid w:val="009F5A04"/>
    <w:rsid w:val="009F5A3F"/>
    <w:rsid w:val="009F5A91"/>
    <w:rsid w:val="009F5AC8"/>
    <w:rsid w:val="009F5B24"/>
    <w:rsid w:val="009F5B41"/>
    <w:rsid w:val="009F5B7B"/>
    <w:rsid w:val="009F5BA3"/>
    <w:rsid w:val="009F5BC0"/>
    <w:rsid w:val="009F5BCA"/>
    <w:rsid w:val="009F5BEF"/>
    <w:rsid w:val="009F5C45"/>
    <w:rsid w:val="009F5C50"/>
    <w:rsid w:val="009F5C5F"/>
    <w:rsid w:val="009F5C81"/>
    <w:rsid w:val="009F5CAC"/>
    <w:rsid w:val="009F5CB6"/>
    <w:rsid w:val="009F5CD4"/>
    <w:rsid w:val="009F5CDD"/>
    <w:rsid w:val="009F5CDF"/>
    <w:rsid w:val="009F5D55"/>
    <w:rsid w:val="009F5D91"/>
    <w:rsid w:val="009F5D9D"/>
    <w:rsid w:val="009F5DA7"/>
    <w:rsid w:val="009F5DCD"/>
    <w:rsid w:val="009F5DD1"/>
    <w:rsid w:val="009F5DEC"/>
    <w:rsid w:val="009F5DF3"/>
    <w:rsid w:val="009F5E29"/>
    <w:rsid w:val="009F5E66"/>
    <w:rsid w:val="009F5E87"/>
    <w:rsid w:val="009F5F07"/>
    <w:rsid w:val="009F5F2E"/>
    <w:rsid w:val="009F6006"/>
    <w:rsid w:val="009F6011"/>
    <w:rsid w:val="009F60E8"/>
    <w:rsid w:val="009F615F"/>
    <w:rsid w:val="009F61BD"/>
    <w:rsid w:val="009F61F6"/>
    <w:rsid w:val="009F6223"/>
    <w:rsid w:val="009F62C1"/>
    <w:rsid w:val="009F6309"/>
    <w:rsid w:val="009F63B6"/>
    <w:rsid w:val="009F63E2"/>
    <w:rsid w:val="009F6403"/>
    <w:rsid w:val="009F6416"/>
    <w:rsid w:val="009F644D"/>
    <w:rsid w:val="009F64A6"/>
    <w:rsid w:val="009F64B9"/>
    <w:rsid w:val="009F6529"/>
    <w:rsid w:val="009F655C"/>
    <w:rsid w:val="009F65D6"/>
    <w:rsid w:val="009F663C"/>
    <w:rsid w:val="009F663E"/>
    <w:rsid w:val="009F663F"/>
    <w:rsid w:val="009F66A8"/>
    <w:rsid w:val="009F66B5"/>
    <w:rsid w:val="009F66D9"/>
    <w:rsid w:val="009F66EF"/>
    <w:rsid w:val="009F676B"/>
    <w:rsid w:val="009F67C4"/>
    <w:rsid w:val="009F67CF"/>
    <w:rsid w:val="009F6804"/>
    <w:rsid w:val="009F68D2"/>
    <w:rsid w:val="009F690B"/>
    <w:rsid w:val="009F690E"/>
    <w:rsid w:val="009F6961"/>
    <w:rsid w:val="009F69A7"/>
    <w:rsid w:val="009F69CC"/>
    <w:rsid w:val="009F69F8"/>
    <w:rsid w:val="009F69FE"/>
    <w:rsid w:val="009F6A0C"/>
    <w:rsid w:val="009F6A78"/>
    <w:rsid w:val="009F6AD0"/>
    <w:rsid w:val="009F6B09"/>
    <w:rsid w:val="009F6B0D"/>
    <w:rsid w:val="009F6BFB"/>
    <w:rsid w:val="009F6C2D"/>
    <w:rsid w:val="009F6CC2"/>
    <w:rsid w:val="009F6CD5"/>
    <w:rsid w:val="009F6CD6"/>
    <w:rsid w:val="009F6CDB"/>
    <w:rsid w:val="009F6D06"/>
    <w:rsid w:val="009F6D1A"/>
    <w:rsid w:val="009F6D6B"/>
    <w:rsid w:val="009F6D7A"/>
    <w:rsid w:val="009F6E40"/>
    <w:rsid w:val="009F6E57"/>
    <w:rsid w:val="009F6E78"/>
    <w:rsid w:val="009F6EB4"/>
    <w:rsid w:val="009F6EEE"/>
    <w:rsid w:val="009F6F37"/>
    <w:rsid w:val="009F6F6F"/>
    <w:rsid w:val="009F6F9E"/>
    <w:rsid w:val="009F6FB5"/>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D5"/>
    <w:rsid w:val="009F71E4"/>
    <w:rsid w:val="009F7241"/>
    <w:rsid w:val="009F7252"/>
    <w:rsid w:val="009F7298"/>
    <w:rsid w:val="009F72B4"/>
    <w:rsid w:val="009F72CD"/>
    <w:rsid w:val="009F731E"/>
    <w:rsid w:val="009F734A"/>
    <w:rsid w:val="009F73CD"/>
    <w:rsid w:val="009F73F3"/>
    <w:rsid w:val="009F742E"/>
    <w:rsid w:val="009F7435"/>
    <w:rsid w:val="009F74C7"/>
    <w:rsid w:val="009F74E7"/>
    <w:rsid w:val="009F750D"/>
    <w:rsid w:val="009F750E"/>
    <w:rsid w:val="009F75EC"/>
    <w:rsid w:val="009F7675"/>
    <w:rsid w:val="009F76DD"/>
    <w:rsid w:val="009F76EC"/>
    <w:rsid w:val="009F771C"/>
    <w:rsid w:val="009F772A"/>
    <w:rsid w:val="009F7746"/>
    <w:rsid w:val="009F77A6"/>
    <w:rsid w:val="009F77F0"/>
    <w:rsid w:val="009F78D9"/>
    <w:rsid w:val="009F790A"/>
    <w:rsid w:val="009F7939"/>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D40"/>
    <w:rsid w:val="009F7D4B"/>
    <w:rsid w:val="009F7D75"/>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09"/>
    <w:rsid w:val="00A0011D"/>
    <w:rsid w:val="00A00135"/>
    <w:rsid w:val="00A001A9"/>
    <w:rsid w:val="00A001C4"/>
    <w:rsid w:val="00A001C6"/>
    <w:rsid w:val="00A001EC"/>
    <w:rsid w:val="00A00212"/>
    <w:rsid w:val="00A00262"/>
    <w:rsid w:val="00A00279"/>
    <w:rsid w:val="00A002E2"/>
    <w:rsid w:val="00A0036F"/>
    <w:rsid w:val="00A00386"/>
    <w:rsid w:val="00A003A4"/>
    <w:rsid w:val="00A003A9"/>
    <w:rsid w:val="00A004BC"/>
    <w:rsid w:val="00A004C8"/>
    <w:rsid w:val="00A0052C"/>
    <w:rsid w:val="00A00576"/>
    <w:rsid w:val="00A005B0"/>
    <w:rsid w:val="00A005B1"/>
    <w:rsid w:val="00A005B6"/>
    <w:rsid w:val="00A00622"/>
    <w:rsid w:val="00A0065E"/>
    <w:rsid w:val="00A0066B"/>
    <w:rsid w:val="00A00671"/>
    <w:rsid w:val="00A006AF"/>
    <w:rsid w:val="00A006B9"/>
    <w:rsid w:val="00A006C4"/>
    <w:rsid w:val="00A00714"/>
    <w:rsid w:val="00A00756"/>
    <w:rsid w:val="00A00763"/>
    <w:rsid w:val="00A00771"/>
    <w:rsid w:val="00A00800"/>
    <w:rsid w:val="00A00804"/>
    <w:rsid w:val="00A0080D"/>
    <w:rsid w:val="00A00876"/>
    <w:rsid w:val="00A008B8"/>
    <w:rsid w:val="00A008C7"/>
    <w:rsid w:val="00A00900"/>
    <w:rsid w:val="00A0096A"/>
    <w:rsid w:val="00A009BC"/>
    <w:rsid w:val="00A009C9"/>
    <w:rsid w:val="00A00A18"/>
    <w:rsid w:val="00A00A35"/>
    <w:rsid w:val="00A00A50"/>
    <w:rsid w:val="00A00A6F"/>
    <w:rsid w:val="00A00A96"/>
    <w:rsid w:val="00A00AB8"/>
    <w:rsid w:val="00A00AB9"/>
    <w:rsid w:val="00A00ABD"/>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E2A"/>
    <w:rsid w:val="00A00E50"/>
    <w:rsid w:val="00A00E61"/>
    <w:rsid w:val="00A00F0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4D"/>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5EE"/>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E"/>
    <w:rsid w:val="00A01BB9"/>
    <w:rsid w:val="00A01CB6"/>
    <w:rsid w:val="00A01CCB"/>
    <w:rsid w:val="00A01CCC"/>
    <w:rsid w:val="00A01CF6"/>
    <w:rsid w:val="00A01D1B"/>
    <w:rsid w:val="00A01D7F"/>
    <w:rsid w:val="00A01D92"/>
    <w:rsid w:val="00A01DA9"/>
    <w:rsid w:val="00A01DD0"/>
    <w:rsid w:val="00A01E1A"/>
    <w:rsid w:val="00A01E20"/>
    <w:rsid w:val="00A01E2D"/>
    <w:rsid w:val="00A01F3A"/>
    <w:rsid w:val="00A01FAE"/>
    <w:rsid w:val="00A01FF9"/>
    <w:rsid w:val="00A02047"/>
    <w:rsid w:val="00A0205D"/>
    <w:rsid w:val="00A02074"/>
    <w:rsid w:val="00A02150"/>
    <w:rsid w:val="00A021D9"/>
    <w:rsid w:val="00A02203"/>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9"/>
    <w:rsid w:val="00A0243D"/>
    <w:rsid w:val="00A024F9"/>
    <w:rsid w:val="00A025A2"/>
    <w:rsid w:val="00A025C0"/>
    <w:rsid w:val="00A025F1"/>
    <w:rsid w:val="00A02639"/>
    <w:rsid w:val="00A026D4"/>
    <w:rsid w:val="00A026F2"/>
    <w:rsid w:val="00A026FC"/>
    <w:rsid w:val="00A0272C"/>
    <w:rsid w:val="00A02861"/>
    <w:rsid w:val="00A0288D"/>
    <w:rsid w:val="00A028AD"/>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C2A"/>
    <w:rsid w:val="00A02C4E"/>
    <w:rsid w:val="00A02C7A"/>
    <w:rsid w:val="00A02C88"/>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7"/>
    <w:rsid w:val="00A0309D"/>
    <w:rsid w:val="00A030A6"/>
    <w:rsid w:val="00A030AF"/>
    <w:rsid w:val="00A03144"/>
    <w:rsid w:val="00A0314A"/>
    <w:rsid w:val="00A03164"/>
    <w:rsid w:val="00A03173"/>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34"/>
    <w:rsid w:val="00A03545"/>
    <w:rsid w:val="00A03593"/>
    <w:rsid w:val="00A035C2"/>
    <w:rsid w:val="00A035C6"/>
    <w:rsid w:val="00A03613"/>
    <w:rsid w:val="00A0362F"/>
    <w:rsid w:val="00A036B4"/>
    <w:rsid w:val="00A036BD"/>
    <w:rsid w:val="00A0373E"/>
    <w:rsid w:val="00A037AA"/>
    <w:rsid w:val="00A037DA"/>
    <w:rsid w:val="00A03801"/>
    <w:rsid w:val="00A03807"/>
    <w:rsid w:val="00A0381B"/>
    <w:rsid w:val="00A03899"/>
    <w:rsid w:val="00A03902"/>
    <w:rsid w:val="00A0395D"/>
    <w:rsid w:val="00A03991"/>
    <w:rsid w:val="00A039C4"/>
    <w:rsid w:val="00A039C7"/>
    <w:rsid w:val="00A039EC"/>
    <w:rsid w:val="00A03AC2"/>
    <w:rsid w:val="00A03B4A"/>
    <w:rsid w:val="00A03B51"/>
    <w:rsid w:val="00A03B58"/>
    <w:rsid w:val="00A03B86"/>
    <w:rsid w:val="00A03BBA"/>
    <w:rsid w:val="00A03BC8"/>
    <w:rsid w:val="00A03C85"/>
    <w:rsid w:val="00A03C95"/>
    <w:rsid w:val="00A03CE6"/>
    <w:rsid w:val="00A03D0F"/>
    <w:rsid w:val="00A03D21"/>
    <w:rsid w:val="00A03D8F"/>
    <w:rsid w:val="00A03D91"/>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81"/>
    <w:rsid w:val="00A0419A"/>
    <w:rsid w:val="00A041E2"/>
    <w:rsid w:val="00A04235"/>
    <w:rsid w:val="00A04272"/>
    <w:rsid w:val="00A04304"/>
    <w:rsid w:val="00A043A7"/>
    <w:rsid w:val="00A043BF"/>
    <w:rsid w:val="00A043ED"/>
    <w:rsid w:val="00A04401"/>
    <w:rsid w:val="00A04413"/>
    <w:rsid w:val="00A044B3"/>
    <w:rsid w:val="00A04582"/>
    <w:rsid w:val="00A045CA"/>
    <w:rsid w:val="00A04613"/>
    <w:rsid w:val="00A04684"/>
    <w:rsid w:val="00A046F4"/>
    <w:rsid w:val="00A046FB"/>
    <w:rsid w:val="00A0471E"/>
    <w:rsid w:val="00A0474C"/>
    <w:rsid w:val="00A0475C"/>
    <w:rsid w:val="00A04770"/>
    <w:rsid w:val="00A04778"/>
    <w:rsid w:val="00A04795"/>
    <w:rsid w:val="00A047A6"/>
    <w:rsid w:val="00A047D5"/>
    <w:rsid w:val="00A047DC"/>
    <w:rsid w:val="00A04824"/>
    <w:rsid w:val="00A04869"/>
    <w:rsid w:val="00A049C9"/>
    <w:rsid w:val="00A049DA"/>
    <w:rsid w:val="00A049ED"/>
    <w:rsid w:val="00A049F4"/>
    <w:rsid w:val="00A049FE"/>
    <w:rsid w:val="00A04A04"/>
    <w:rsid w:val="00A04A25"/>
    <w:rsid w:val="00A04ADE"/>
    <w:rsid w:val="00A04B97"/>
    <w:rsid w:val="00A04BB7"/>
    <w:rsid w:val="00A04C26"/>
    <w:rsid w:val="00A04C36"/>
    <w:rsid w:val="00A04C38"/>
    <w:rsid w:val="00A04C6A"/>
    <w:rsid w:val="00A04C84"/>
    <w:rsid w:val="00A04CFE"/>
    <w:rsid w:val="00A04D52"/>
    <w:rsid w:val="00A04D91"/>
    <w:rsid w:val="00A04DCD"/>
    <w:rsid w:val="00A04E4D"/>
    <w:rsid w:val="00A04E69"/>
    <w:rsid w:val="00A04EAC"/>
    <w:rsid w:val="00A04EAE"/>
    <w:rsid w:val="00A04ED3"/>
    <w:rsid w:val="00A04F36"/>
    <w:rsid w:val="00A04F4C"/>
    <w:rsid w:val="00A04F54"/>
    <w:rsid w:val="00A04FC4"/>
    <w:rsid w:val="00A05001"/>
    <w:rsid w:val="00A05008"/>
    <w:rsid w:val="00A0507B"/>
    <w:rsid w:val="00A05094"/>
    <w:rsid w:val="00A05096"/>
    <w:rsid w:val="00A050A6"/>
    <w:rsid w:val="00A050E8"/>
    <w:rsid w:val="00A0512C"/>
    <w:rsid w:val="00A05150"/>
    <w:rsid w:val="00A051B2"/>
    <w:rsid w:val="00A05271"/>
    <w:rsid w:val="00A0529E"/>
    <w:rsid w:val="00A054C8"/>
    <w:rsid w:val="00A055AD"/>
    <w:rsid w:val="00A055EC"/>
    <w:rsid w:val="00A055F0"/>
    <w:rsid w:val="00A05603"/>
    <w:rsid w:val="00A05628"/>
    <w:rsid w:val="00A05677"/>
    <w:rsid w:val="00A056A8"/>
    <w:rsid w:val="00A056AD"/>
    <w:rsid w:val="00A056B4"/>
    <w:rsid w:val="00A056BD"/>
    <w:rsid w:val="00A056D1"/>
    <w:rsid w:val="00A056E5"/>
    <w:rsid w:val="00A056FF"/>
    <w:rsid w:val="00A05748"/>
    <w:rsid w:val="00A05790"/>
    <w:rsid w:val="00A057A5"/>
    <w:rsid w:val="00A057C6"/>
    <w:rsid w:val="00A0580D"/>
    <w:rsid w:val="00A05894"/>
    <w:rsid w:val="00A05899"/>
    <w:rsid w:val="00A058B3"/>
    <w:rsid w:val="00A058C1"/>
    <w:rsid w:val="00A058DC"/>
    <w:rsid w:val="00A0592A"/>
    <w:rsid w:val="00A05955"/>
    <w:rsid w:val="00A0596A"/>
    <w:rsid w:val="00A059BC"/>
    <w:rsid w:val="00A059C3"/>
    <w:rsid w:val="00A05A15"/>
    <w:rsid w:val="00A05A55"/>
    <w:rsid w:val="00A05A75"/>
    <w:rsid w:val="00A05AB4"/>
    <w:rsid w:val="00A05B76"/>
    <w:rsid w:val="00A05BAB"/>
    <w:rsid w:val="00A05BF2"/>
    <w:rsid w:val="00A05C12"/>
    <w:rsid w:val="00A05CB7"/>
    <w:rsid w:val="00A05CF6"/>
    <w:rsid w:val="00A05DE3"/>
    <w:rsid w:val="00A05E09"/>
    <w:rsid w:val="00A05EA7"/>
    <w:rsid w:val="00A05EFF"/>
    <w:rsid w:val="00A05F0C"/>
    <w:rsid w:val="00A05F13"/>
    <w:rsid w:val="00A05F31"/>
    <w:rsid w:val="00A05F4E"/>
    <w:rsid w:val="00A05F60"/>
    <w:rsid w:val="00A05F8C"/>
    <w:rsid w:val="00A06069"/>
    <w:rsid w:val="00A0606B"/>
    <w:rsid w:val="00A060B7"/>
    <w:rsid w:val="00A060C7"/>
    <w:rsid w:val="00A06115"/>
    <w:rsid w:val="00A06124"/>
    <w:rsid w:val="00A061B9"/>
    <w:rsid w:val="00A06213"/>
    <w:rsid w:val="00A062A3"/>
    <w:rsid w:val="00A062F9"/>
    <w:rsid w:val="00A0632D"/>
    <w:rsid w:val="00A06398"/>
    <w:rsid w:val="00A063B9"/>
    <w:rsid w:val="00A06426"/>
    <w:rsid w:val="00A064DD"/>
    <w:rsid w:val="00A06530"/>
    <w:rsid w:val="00A06534"/>
    <w:rsid w:val="00A06535"/>
    <w:rsid w:val="00A06562"/>
    <w:rsid w:val="00A06579"/>
    <w:rsid w:val="00A06643"/>
    <w:rsid w:val="00A06653"/>
    <w:rsid w:val="00A06683"/>
    <w:rsid w:val="00A0669B"/>
    <w:rsid w:val="00A0675E"/>
    <w:rsid w:val="00A0676D"/>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E5"/>
    <w:rsid w:val="00A069F2"/>
    <w:rsid w:val="00A069F8"/>
    <w:rsid w:val="00A06A67"/>
    <w:rsid w:val="00A06AFB"/>
    <w:rsid w:val="00A06AFE"/>
    <w:rsid w:val="00A06B10"/>
    <w:rsid w:val="00A06B37"/>
    <w:rsid w:val="00A06B9D"/>
    <w:rsid w:val="00A06C01"/>
    <w:rsid w:val="00A06C5D"/>
    <w:rsid w:val="00A06CA5"/>
    <w:rsid w:val="00A06CD4"/>
    <w:rsid w:val="00A06D03"/>
    <w:rsid w:val="00A06D37"/>
    <w:rsid w:val="00A06D45"/>
    <w:rsid w:val="00A06E4D"/>
    <w:rsid w:val="00A06EE2"/>
    <w:rsid w:val="00A06F0B"/>
    <w:rsid w:val="00A06FB5"/>
    <w:rsid w:val="00A07024"/>
    <w:rsid w:val="00A07052"/>
    <w:rsid w:val="00A070B9"/>
    <w:rsid w:val="00A070F8"/>
    <w:rsid w:val="00A07167"/>
    <w:rsid w:val="00A071AA"/>
    <w:rsid w:val="00A071B7"/>
    <w:rsid w:val="00A071E4"/>
    <w:rsid w:val="00A071F5"/>
    <w:rsid w:val="00A0723A"/>
    <w:rsid w:val="00A07295"/>
    <w:rsid w:val="00A072E7"/>
    <w:rsid w:val="00A07332"/>
    <w:rsid w:val="00A07338"/>
    <w:rsid w:val="00A07344"/>
    <w:rsid w:val="00A07372"/>
    <w:rsid w:val="00A0739B"/>
    <w:rsid w:val="00A0739D"/>
    <w:rsid w:val="00A073BC"/>
    <w:rsid w:val="00A073F0"/>
    <w:rsid w:val="00A073FA"/>
    <w:rsid w:val="00A07403"/>
    <w:rsid w:val="00A07425"/>
    <w:rsid w:val="00A07433"/>
    <w:rsid w:val="00A074D8"/>
    <w:rsid w:val="00A074F3"/>
    <w:rsid w:val="00A07518"/>
    <w:rsid w:val="00A0752E"/>
    <w:rsid w:val="00A07567"/>
    <w:rsid w:val="00A0756E"/>
    <w:rsid w:val="00A0768F"/>
    <w:rsid w:val="00A076EE"/>
    <w:rsid w:val="00A076F6"/>
    <w:rsid w:val="00A07710"/>
    <w:rsid w:val="00A0771A"/>
    <w:rsid w:val="00A07739"/>
    <w:rsid w:val="00A0773A"/>
    <w:rsid w:val="00A0778E"/>
    <w:rsid w:val="00A07804"/>
    <w:rsid w:val="00A07813"/>
    <w:rsid w:val="00A07816"/>
    <w:rsid w:val="00A078A4"/>
    <w:rsid w:val="00A078A6"/>
    <w:rsid w:val="00A078BF"/>
    <w:rsid w:val="00A07961"/>
    <w:rsid w:val="00A07997"/>
    <w:rsid w:val="00A079FC"/>
    <w:rsid w:val="00A07A0B"/>
    <w:rsid w:val="00A07A1E"/>
    <w:rsid w:val="00A07A8B"/>
    <w:rsid w:val="00A07AA4"/>
    <w:rsid w:val="00A07AB5"/>
    <w:rsid w:val="00A07AC6"/>
    <w:rsid w:val="00A07ACA"/>
    <w:rsid w:val="00A07ADD"/>
    <w:rsid w:val="00A07B09"/>
    <w:rsid w:val="00A07B0C"/>
    <w:rsid w:val="00A07B8A"/>
    <w:rsid w:val="00A07C28"/>
    <w:rsid w:val="00A07D1A"/>
    <w:rsid w:val="00A07D6D"/>
    <w:rsid w:val="00A07D9E"/>
    <w:rsid w:val="00A07DBC"/>
    <w:rsid w:val="00A07DBF"/>
    <w:rsid w:val="00A07E2F"/>
    <w:rsid w:val="00A07E4C"/>
    <w:rsid w:val="00A07EC9"/>
    <w:rsid w:val="00A07F02"/>
    <w:rsid w:val="00A07F3A"/>
    <w:rsid w:val="00A07F7C"/>
    <w:rsid w:val="00A07F7F"/>
    <w:rsid w:val="00A07F8C"/>
    <w:rsid w:val="00A07FB2"/>
    <w:rsid w:val="00A07FDF"/>
    <w:rsid w:val="00A1007B"/>
    <w:rsid w:val="00A10089"/>
    <w:rsid w:val="00A100AF"/>
    <w:rsid w:val="00A100B4"/>
    <w:rsid w:val="00A10165"/>
    <w:rsid w:val="00A101C6"/>
    <w:rsid w:val="00A101CF"/>
    <w:rsid w:val="00A10203"/>
    <w:rsid w:val="00A10235"/>
    <w:rsid w:val="00A1024B"/>
    <w:rsid w:val="00A10288"/>
    <w:rsid w:val="00A10292"/>
    <w:rsid w:val="00A102B0"/>
    <w:rsid w:val="00A102F0"/>
    <w:rsid w:val="00A102F5"/>
    <w:rsid w:val="00A10331"/>
    <w:rsid w:val="00A10346"/>
    <w:rsid w:val="00A10378"/>
    <w:rsid w:val="00A103A9"/>
    <w:rsid w:val="00A103B2"/>
    <w:rsid w:val="00A103DF"/>
    <w:rsid w:val="00A10418"/>
    <w:rsid w:val="00A10444"/>
    <w:rsid w:val="00A10482"/>
    <w:rsid w:val="00A104AD"/>
    <w:rsid w:val="00A104D3"/>
    <w:rsid w:val="00A104F3"/>
    <w:rsid w:val="00A10520"/>
    <w:rsid w:val="00A10565"/>
    <w:rsid w:val="00A105A6"/>
    <w:rsid w:val="00A10680"/>
    <w:rsid w:val="00A106E0"/>
    <w:rsid w:val="00A106F2"/>
    <w:rsid w:val="00A1070C"/>
    <w:rsid w:val="00A1085C"/>
    <w:rsid w:val="00A108F9"/>
    <w:rsid w:val="00A10918"/>
    <w:rsid w:val="00A1094D"/>
    <w:rsid w:val="00A109AE"/>
    <w:rsid w:val="00A109CC"/>
    <w:rsid w:val="00A109CE"/>
    <w:rsid w:val="00A109D6"/>
    <w:rsid w:val="00A10A61"/>
    <w:rsid w:val="00A10A99"/>
    <w:rsid w:val="00A10B42"/>
    <w:rsid w:val="00A10BAB"/>
    <w:rsid w:val="00A10C07"/>
    <w:rsid w:val="00A10C3F"/>
    <w:rsid w:val="00A10C40"/>
    <w:rsid w:val="00A10CC6"/>
    <w:rsid w:val="00A10D05"/>
    <w:rsid w:val="00A10D0C"/>
    <w:rsid w:val="00A10D2C"/>
    <w:rsid w:val="00A10D37"/>
    <w:rsid w:val="00A10D75"/>
    <w:rsid w:val="00A10DB9"/>
    <w:rsid w:val="00A10DBC"/>
    <w:rsid w:val="00A10DE9"/>
    <w:rsid w:val="00A10E08"/>
    <w:rsid w:val="00A10E38"/>
    <w:rsid w:val="00A10E6B"/>
    <w:rsid w:val="00A10E77"/>
    <w:rsid w:val="00A10E81"/>
    <w:rsid w:val="00A10EA4"/>
    <w:rsid w:val="00A10EC6"/>
    <w:rsid w:val="00A10ECE"/>
    <w:rsid w:val="00A10ED1"/>
    <w:rsid w:val="00A10F44"/>
    <w:rsid w:val="00A10F65"/>
    <w:rsid w:val="00A10F9E"/>
    <w:rsid w:val="00A10FAA"/>
    <w:rsid w:val="00A11002"/>
    <w:rsid w:val="00A11033"/>
    <w:rsid w:val="00A1106B"/>
    <w:rsid w:val="00A1107D"/>
    <w:rsid w:val="00A110C2"/>
    <w:rsid w:val="00A1115B"/>
    <w:rsid w:val="00A11303"/>
    <w:rsid w:val="00A11307"/>
    <w:rsid w:val="00A113C9"/>
    <w:rsid w:val="00A113F0"/>
    <w:rsid w:val="00A11402"/>
    <w:rsid w:val="00A11421"/>
    <w:rsid w:val="00A11453"/>
    <w:rsid w:val="00A1149D"/>
    <w:rsid w:val="00A114A0"/>
    <w:rsid w:val="00A114BF"/>
    <w:rsid w:val="00A11548"/>
    <w:rsid w:val="00A11579"/>
    <w:rsid w:val="00A11598"/>
    <w:rsid w:val="00A115DA"/>
    <w:rsid w:val="00A115F2"/>
    <w:rsid w:val="00A115FD"/>
    <w:rsid w:val="00A11620"/>
    <w:rsid w:val="00A1177A"/>
    <w:rsid w:val="00A117BE"/>
    <w:rsid w:val="00A117EB"/>
    <w:rsid w:val="00A11813"/>
    <w:rsid w:val="00A11819"/>
    <w:rsid w:val="00A11830"/>
    <w:rsid w:val="00A1186E"/>
    <w:rsid w:val="00A1189A"/>
    <w:rsid w:val="00A118F5"/>
    <w:rsid w:val="00A11975"/>
    <w:rsid w:val="00A1198F"/>
    <w:rsid w:val="00A119E9"/>
    <w:rsid w:val="00A11A0C"/>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64"/>
    <w:rsid w:val="00A11EA6"/>
    <w:rsid w:val="00A11ED5"/>
    <w:rsid w:val="00A11EE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B2"/>
    <w:rsid w:val="00A123DF"/>
    <w:rsid w:val="00A123EB"/>
    <w:rsid w:val="00A1242B"/>
    <w:rsid w:val="00A1248E"/>
    <w:rsid w:val="00A124B9"/>
    <w:rsid w:val="00A12539"/>
    <w:rsid w:val="00A12556"/>
    <w:rsid w:val="00A1256F"/>
    <w:rsid w:val="00A12583"/>
    <w:rsid w:val="00A125B2"/>
    <w:rsid w:val="00A125B5"/>
    <w:rsid w:val="00A125C5"/>
    <w:rsid w:val="00A125CA"/>
    <w:rsid w:val="00A125DC"/>
    <w:rsid w:val="00A12605"/>
    <w:rsid w:val="00A12648"/>
    <w:rsid w:val="00A1269D"/>
    <w:rsid w:val="00A12725"/>
    <w:rsid w:val="00A1273A"/>
    <w:rsid w:val="00A1276E"/>
    <w:rsid w:val="00A12784"/>
    <w:rsid w:val="00A12786"/>
    <w:rsid w:val="00A12791"/>
    <w:rsid w:val="00A1279C"/>
    <w:rsid w:val="00A127B4"/>
    <w:rsid w:val="00A12800"/>
    <w:rsid w:val="00A12810"/>
    <w:rsid w:val="00A12861"/>
    <w:rsid w:val="00A12883"/>
    <w:rsid w:val="00A1289D"/>
    <w:rsid w:val="00A128DC"/>
    <w:rsid w:val="00A12941"/>
    <w:rsid w:val="00A12979"/>
    <w:rsid w:val="00A1298C"/>
    <w:rsid w:val="00A129D9"/>
    <w:rsid w:val="00A12A1B"/>
    <w:rsid w:val="00A12A39"/>
    <w:rsid w:val="00A12A65"/>
    <w:rsid w:val="00A12A6A"/>
    <w:rsid w:val="00A12A94"/>
    <w:rsid w:val="00A12AE4"/>
    <w:rsid w:val="00A12BC9"/>
    <w:rsid w:val="00A12BF8"/>
    <w:rsid w:val="00A12BF9"/>
    <w:rsid w:val="00A12C34"/>
    <w:rsid w:val="00A12C3A"/>
    <w:rsid w:val="00A12C7D"/>
    <w:rsid w:val="00A12C8C"/>
    <w:rsid w:val="00A12CB2"/>
    <w:rsid w:val="00A12D3E"/>
    <w:rsid w:val="00A12D46"/>
    <w:rsid w:val="00A12D4C"/>
    <w:rsid w:val="00A12D89"/>
    <w:rsid w:val="00A12DAC"/>
    <w:rsid w:val="00A12E11"/>
    <w:rsid w:val="00A12E39"/>
    <w:rsid w:val="00A12E54"/>
    <w:rsid w:val="00A12EA4"/>
    <w:rsid w:val="00A12F03"/>
    <w:rsid w:val="00A12F47"/>
    <w:rsid w:val="00A12F5A"/>
    <w:rsid w:val="00A12FE9"/>
    <w:rsid w:val="00A13041"/>
    <w:rsid w:val="00A13082"/>
    <w:rsid w:val="00A130BD"/>
    <w:rsid w:val="00A130E5"/>
    <w:rsid w:val="00A13145"/>
    <w:rsid w:val="00A1314E"/>
    <w:rsid w:val="00A13156"/>
    <w:rsid w:val="00A131C3"/>
    <w:rsid w:val="00A131DB"/>
    <w:rsid w:val="00A131DE"/>
    <w:rsid w:val="00A131F8"/>
    <w:rsid w:val="00A1320B"/>
    <w:rsid w:val="00A1323D"/>
    <w:rsid w:val="00A132AF"/>
    <w:rsid w:val="00A132DB"/>
    <w:rsid w:val="00A132E3"/>
    <w:rsid w:val="00A1339D"/>
    <w:rsid w:val="00A133A2"/>
    <w:rsid w:val="00A133EB"/>
    <w:rsid w:val="00A1342B"/>
    <w:rsid w:val="00A13468"/>
    <w:rsid w:val="00A1347F"/>
    <w:rsid w:val="00A134B8"/>
    <w:rsid w:val="00A13542"/>
    <w:rsid w:val="00A13635"/>
    <w:rsid w:val="00A1363F"/>
    <w:rsid w:val="00A13654"/>
    <w:rsid w:val="00A1366C"/>
    <w:rsid w:val="00A13673"/>
    <w:rsid w:val="00A136A3"/>
    <w:rsid w:val="00A13712"/>
    <w:rsid w:val="00A13751"/>
    <w:rsid w:val="00A1378C"/>
    <w:rsid w:val="00A13795"/>
    <w:rsid w:val="00A137B8"/>
    <w:rsid w:val="00A137D0"/>
    <w:rsid w:val="00A137E8"/>
    <w:rsid w:val="00A13836"/>
    <w:rsid w:val="00A13872"/>
    <w:rsid w:val="00A138B1"/>
    <w:rsid w:val="00A13924"/>
    <w:rsid w:val="00A1392D"/>
    <w:rsid w:val="00A1398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8C"/>
    <w:rsid w:val="00A13CB6"/>
    <w:rsid w:val="00A13CD7"/>
    <w:rsid w:val="00A13CE1"/>
    <w:rsid w:val="00A13CEC"/>
    <w:rsid w:val="00A13CFE"/>
    <w:rsid w:val="00A13D39"/>
    <w:rsid w:val="00A13D4C"/>
    <w:rsid w:val="00A13D9E"/>
    <w:rsid w:val="00A13DC2"/>
    <w:rsid w:val="00A13E2A"/>
    <w:rsid w:val="00A13E8F"/>
    <w:rsid w:val="00A13E95"/>
    <w:rsid w:val="00A13E9C"/>
    <w:rsid w:val="00A13EA5"/>
    <w:rsid w:val="00A13F91"/>
    <w:rsid w:val="00A13F99"/>
    <w:rsid w:val="00A13FAA"/>
    <w:rsid w:val="00A13FB7"/>
    <w:rsid w:val="00A13FD3"/>
    <w:rsid w:val="00A13FEB"/>
    <w:rsid w:val="00A14003"/>
    <w:rsid w:val="00A14065"/>
    <w:rsid w:val="00A1408A"/>
    <w:rsid w:val="00A140FA"/>
    <w:rsid w:val="00A1416F"/>
    <w:rsid w:val="00A1418B"/>
    <w:rsid w:val="00A141BD"/>
    <w:rsid w:val="00A141EA"/>
    <w:rsid w:val="00A141F9"/>
    <w:rsid w:val="00A1420D"/>
    <w:rsid w:val="00A1421F"/>
    <w:rsid w:val="00A1422E"/>
    <w:rsid w:val="00A14242"/>
    <w:rsid w:val="00A142DF"/>
    <w:rsid w:val="00A14302"/>
    <w:rsid w:val="00A1430A"/>
    <w:rsid w:val="00A14315"/>
    <w:rsid w:val="00A14322"/>
    <w:rsid w:val="00A1434A"/>
    <w:rsid w:val="00A143A8"/>
    <w:rsid w:val="00A143B6"/>
    <w:rsid w:val="00A143D9"/>
    <w:rsid w:val="00A14476"/>
    <w:rsid w:val="00A14483"/>
    <w:rsid w:val="00A14525"/>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E1"/>
    <w:rsid w:val="00A147EF"/>
    <w:rsid w:val="00A14844"/>
    <w:rsid w:val="00A14853"/>
    <w:rsid w:val="00A1485A"/>
    <w:rsid w:val="00A14864"/>
    <w:rsid w:val="00A1488E"/>
    <w:rsid w:val="00A149E5"/>
    <w:rsid w:val="00A14A75"/>
    <w:rsid w:val="00A14A90"/>
    <w:rsid w:val="00A14A95"/>
    <w:rsid w:val="00A14AB0"/>
    <w:rsid w:val="00A14B00"/>
    <w:rsid w:val="00A14B40"/>
    <w:rsid w:val="00A14BA4"/>
    <w:rsid w:val="00A14BC5"/>
    <w:rsid w:val="00A14BC9"/>
    <w:rsid w:val="00A14C27"/>
    <w:rsid w:val="00A14C4B"/>
    <w:rsid w:val="00A14C59"/>
    <w:rsid w:val="00A14C6C"/>
    <w:rsid w:val="00A14CB9"/>
    <w:rsid w:val="00A14CF9"/>
    <w:rsid w:val="00A14CFA"/>
    <w:rsid w:val="00A14D3B"/>
    <w:rsid w:val="00A14D69"/>
    <w:rsid w:val="00A14D77"/>
    <w:rsid w:val="00A14D7A"/>
    <w:rsid w:val="00A14DEC"/>
    <w:rsid w:val="00A14E12"/>
    <w:rsid w:val="00A14E49"/>
    <w:rsid w:val="00A14E7D"/>
    <w:rsid w:val="00A14F1C"/>
    <w:rsid w:val="00A14F5D"/>
    <w:rsid w:val="00A14FC4"/>
    <w:rsid w:val="00A14FCA"/>
    <w:rsid w:val="00A15020"/>
    <w:rsid w:val="00A15036"/>
    <w:rsid w:val="00A1505A"/>
    <w:rsid w:val="00A1505F"/>
    <w:rsid w:val="00A15075"/>
    <w:rsid w:val="00A15082"/>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355"/>
    <w:rsid w:val="00A1535F"/>
    <w:rsid w:val="00A15382"/>
    <w:rsid w:val="00A153E3"/>
    <w:rsid w:val="00A1543F"/>
    <w:rsid w:val="00A154CB"/>
    <w:rsid w:val="00A1554B"/>
    <w:rsid w:val="00A1555F"/>
    <w:rsid w:val="00A155D8"/>
    <w:rsid w:val="00A155E9"/>
    <w:rsid w:val="00A155FA"/>
    <w:rsid w:val="00A155FB"/>
    <w:rsid w:val="00A15609"/>
    <w:rsid w:val="00A1566C"/>
    <w:rsid w:val="00A15682"/>
    <w:rsid w:val="00A15697"/>
    <w:rsid w:val="00A15698"/>
    <w:rsid w:val="00A156B0"/>
    <w:rsid w:val="00A156DB"/>
    <w:rsid w:val="00A1570F"/>
    <w:rsid w:val="00A15711"/>
    <w:rsid w:val="00A15721"/>
    <w:rsid w:val="00A1575C"/>
    <w:rsid w:val="00A15787"/>
    <w:rsid w:val="00A1578B"/>
    <w:rsid w:val="00A15796"/>
    <w:rsid w:val="00A15802"/>
    <w:rsid w:val="00A15812"/>
    <w:rsid w:val="00A15865"/>
    <w:rsid w:val="00A158B2"/>
    <w:rsid w:val="00A159A2"/>
    <w:rsid w:val="00A159E3"/>
    <w:rsid w:val="00A159F4"/>
    <w:rsid w:val="00A15A2D"/>
    <w:rsid w:val="00A15A4A"/>
    <w:rsid w:val="00A15A62"/>
    <w:rsid w:val="00A15AC2"/>
    <w:rsid w:val="00A15B1D"/>
    <w:rsid w:val="00A15B39"/>
    <w:rsid w:val="00A15B66"/>
    <w:rsid w:val="00A15BA6"/>
    <w:rsid w:val="00A15C1D"/>
    <w:rsid w:val="00A15C29"/>
    <w:rsid w:val="00A15C3B"/>
    <w:rsid w:val="00A15C4B"/>
    <w:rsid w:val="00A15CAA"/>
    <w:rsid w:val="00A15CB7"/>
    <w:rsid w:val="00A15CE8"/>
    <w:rsid w:val="00A15D17"/>
    <w:rsid w:val="00A15D23"/>
    <w:rsid w:val="00A15D6F"/>
    <w:rsid w:val="00A15D98"/>
    <w:rsid w:val="00A15DD6"/>
    <w:rsid w:val="00A15DDD"/>
    <w:rsid w:val="00A15E74"/>
    <w:rsid w:val="00A15E86"/>
    <w:rsid w:val="00A15EDD"/>
    <w:rsid w:val="00A15F12"/>
    <w:rsid w:val="00A15F27"/>
    <w:rsid w:val="00A15F6E"/>
    <w:rsid w:val="00A15FA1"/>
    <w:rsid w:val="00A16004"/>
    <w:rsid w:val="00A160A6"/>
    <w:rsid w:val="00A160D1"/>
    <w:rsid w:val="00A1610E"/>
    <w:rsid w:val="00A16128"/>
    <w:rsid w:val="00A16176"/>
    <w:rsid w:val="00A1618E"/>
    <w:rsid w:val="00A161BD"/>
    <w:rsid w:val="00A161D6"/>
    <w:rsid w:val="00A161EC"/>
    <w:rsid w:val="00A1626D"/>
    <w:rsid w:val="00A162C1"/>
    <w:rsid w:val="00A162C8"/>
    <w:rsid w:val="00A162F8"/>
    <w:rsid w:val="00A162FC"/>
    <w:rsid w:val="00A1633B"/>
    <w:rsid w:val="00A16345"/>
    <w:rsid w:val="00A1647A"/>
    <w:rsid w:val="00A164DB"/>
    <w:rsid w:val="00A164DD"/>
    <w:rsid w:val="00A164FA"/>
    <w:rsid w:val="00A16509"/>
    <w:rsid w:val="00A16513"/>
    <w:rsid w:val="00A1651C"/>
    <w:rsid w:val="00A1652C"/>
    <w:rsid w:val="00A16549"/>
    <w:rsid w:val="00A1654C"/>
    <w:rsid w:val="00A16554"/>
    <w:rsid w:val="00A165C4"/>
    <w:rsid w:val="00A165DC"/>
    <w:rsid w:val="00A165E0"/>
    <w:rsid w:val="00A165EC"/>
    <w:rsid w:val="00A1660E"/>
    <w:rsid w:val="00A16617"/>
    <w:rsid w:val="00A1663C"/>
    <w:rsid w:val="00A16668"/>
    <w:rsid w:val="00A1667C"/>
    <w:rsid w:val="00A166EC"/>
    <w:rsid w:val="00A16727"/>
    <w:rsid w:val="00A16729"/>
    <w:rsid w:val="00A16753"/>
    <w:rsid w:val="00A167D1"/>
    <w:rsid w:val="00A1680E"/>
    <w:rsid w:val="00A16819"/>
    <w:rsid w:val="00A16848"/>
    <w:rsid w:val="00A16879"/>
    <w:rsid w:val="00A16881"/>
    <w:rsid w:val="00A16893"/>
    <w:rsid w:val="00A168B6"/>
    <w:rsid w:val="00A16917"/>
    <w:rsid w:val="00A1694E"/>
    <w:rsid w:val="00A169A3"/>
    <w:rsid w:val="00A169B9"/>
    <w:rsid w:val="00A169D2"/>
    <w:rsid w:val="00A169E4"/>
    <w:rsid w:val="00A16A5F"/>
    <w:rsid w:val="00A16A70"/>
    <w:rsid w:val="00A16A77"/>
    <w:rsid w:val="00A16AE4"/>
    <w:rsid w:val="00A16B49"/>
    <w:rsid w:val="00A16B69"/>
    <w:rsid w:val="00A16B96"/>
    <w:rsid w:val="00A16BD4"/>
    <w:rsid w:val="00A16C4A"/>
    <w:rsid w:val="00A16C94"/>
    <w:rsid w:val="00A16CC3"/>
    <w:rsid w:val="00A16CDF"/>
    <w:rsid w:val="00A16CF5"/>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20E"/>
    <w:rsid w:val="00A1728C"/>
    <w:rsid w:val="00A17293"/>
    <w:rsid w:val="00A17297"/>
    <w:rsid w:val="00A172AF"/>
    <w:rsid w:val="00A172BE"/>
    <w:rsid w:val="00A17300"/>
    <w:rsid w:val="00A17382"/>
    <w:rsid w:val="00A173A8"/>
    <w:rsid w:val="00A17403"/>
    <w:rsid w:val="00A17419"/>
    <w:rsid w:val="00A1742E"/>
    <w:rsid w:val="00A1743D"/>
    <w:rsid w:val="00A17499"/>
    <w:rsid w:val="00A174CC"/>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E7"/>
    <w:rsid w:val="00A17909"/>
    <w:rsid w:val="00A1794B"/>
    <w:rsid w:val="00A1798A"/>
    <w:rsid w:val="00A1799A"/>
    <w:rsid w:val="00A179C5"/>
    <w:rsid w:val="00A179D4"/>
    <w:rsid w:val="00A179F2"/>
    <w:rsid w:val="00A17A32"/>
    <w:rsid w:val="00A17A75"/>
    <w:rsid w:val="00A17A88"/>
    <w:rsid w:val="00A17B13"/>
    <w:rsid w:val="00A17B25"/>
    <w:rsid w:val="00A17B4D"/>
    <w:rsid w:val="00A17B66"/>
    <w:rsid w:val="00A17B6B"/>
    <w:rsid w:val="00A17B93"/>
    <w:rsid w:val="00A17BDB"/>
    <w:rsid w:val="00A17C33"/>
    <w:rsid w:val="00A17C9C"/>
    <w:rsid w:val="00A17CA6"/>
    <w:rsid w:val="00A17CA9"/>
    <w:rsid w:val="00A17CC8"/>
    <w:rsid w:val="00A17CFA"/>
    <w:rsid w:val="00A17D5C"/>
    <w:rsid w:val="00A17DA5"/>
    <w:rsid w:val="00A17DC0"/>
    <w:rsid w:val="00A17E25"/>
    <w:rsid w:val="00A17E29"/>
    <w:rsid w:val="00A17E3C"/>
    <w:rsid w:val="00A17E61"/>
    <w:rsid w:val="00A17E86"/>
    <w:rsid w:val="00A17ED4"/>
    <w:rsid w:val="00A17EEF"/>
    <w:rsid w:val="00A17F1C"/>
    <w:rsid w:val="00A17F2F"/>
    <w:rsid w:val="00A17F4C"/>
    <w:rsid w:val="00A17FAF"/>
    <w:rsid w:val="00A17FD1"/>
    <w:rsid w:val="00A17FD2"/>
    <w:rsid w:val="00A20002"/>
    <w:rsid w:val="00A20068"/>
    <w:rsid w:val="00A200C6"/>
    <w:rsid w:val="00A200D6"/>
    <w:rsid w:val="00A20108"/>
    <w:rsid w:val="00A2017F"/>
    <w:rsid w:val="00A201DD"/>
    <w:rsid w:val="00A201F0"/>
    <w:rsid w:val="00A20233"/>
    <w:rsid w:val="00A2023D"/>
    <w:rsid w:val="00A20278"/>
    <w:rsid w:val="00A2028C"/>
    <w:rsid w:val="00A202BB"/>
    <w:rsid w:val="00A202C9"/>
    <w:rsid w:val="00A202E0"/>
    <w:rsid w:val="00A202EC"/>
    <w:rsid w:val="00A2033E"/>
    <w:rsid w:val="00A20378"/>
    <w:rsid w:val="00A20387"/>
    <w:rsid w:val="00A20399"/>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A1B"/>
    <w:rsid w:val="00A20A91"/>
    <w:rsid w:val="00A20AAB"/>
    <w:rsid w:val="00A20AEE"/>
    <w:rsid w:val="00A20B68"/>
    <w:rsid w:val="00A20BFA"/>
    <w:rsid w:val="00A20C0A"/>
    <w:rsid w:val="00A20C30"/>
    <w:rsid w:val="00A20C99"/>
    <w:rsid w:val="00A20D09"/>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15D"/>
    <w:rsid w:val="00A21163"/>
    <w:rsid w:val="00A2120F"/>
    <w:rsid w:val="00A2123A"/>
    <w:rsid w:val="00A21243"/>
    <w:rsid w:val="00A21284"/>
    <w:rsid w:val="00A2130F"/>
    <w:rsid w:val="00A21338"/>
    <w:rsid w:val="00A21378"/>
    <w:rsid w:val="00A213C6"/>
    <w:rsid w:val="00A213D3"/>
    <w:rsid w:val="00A21475"/>
    <w:rsid w:val="00A21498"/>
    <w:rsid w:val="00A21507"/>
    <w:rsid w:val="00A21532"/>
    <w:rsid w:val="00A21533"/>
    <w:rsid w:val="00A21548"/>
    <w:rsid w:val="00A21635"/>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6"/>
    <w:rsid w:val="00A21DB1"/>
    <w:rsid w:val="00A21DEC"/>
    <w:rsid w:val="00A21E4D"/>
    <w:rsid w:val="00A21EE1"/>
    <w:rsid w:val="00A21EE5"/>
    <w:rsid w:val="00A21F46"/>
    <w:rsid w:val="00A21F65"/>
    <w:rsid w:val="00A21F89"/>
    <w:rsid w:val="00A21FA3"/>
    <w:rsid w:val="00A22000"/>
    <w:rsid w:val="00A22031"/>
    <w:rsid w:val="00A22040"/>
    <w:rsid w:val="00A220C7"/>
    <w:rsid w:val="00A22104"/>
    <w:rsid w:val="00A22126"/>
    <w:rsid w:val="00A22151"/>
    <w:rsid w:val="00A22167"/>
    <w:rsid w:val="00A221A5"/>
    <w:rsid w:val="00A22214"/>
    <w:rsid w:val="00A222C6"/>
    <w:rsid w:val="00A22319"/>
    <w:rsid w:val="00A2235E"/>
    <w:rsid w:val="00A2238E"/>
    <w:rsid w:val="00A223DA"/>
    <w:rsid w:val="00A223EF"/>
    <w:rsid w:val="00A224A9"/>
    <w:rsid w:val="00A224B2"/>
    <w:rsid w:val="00A22526"/>
    <w:rsid w:val="00A2253D"/>
    <w:rsid w:val="00A2255F"/>
    <w:rsid w:val="00A22560"/>
    <w:rsid w:val="00A2256F"/>
    <w:rsid w:val="00A225AA"/>
    <w:rsid w:val="00A225B3"/>
    <w:rsid w:val="00A225E4"/>
    <w:rsid w:val="00A22608"/>
    <w:rsid w:val="00A22611"/>
    <w:rsid w:val="00A22643"/>
    <w:rsid w:val="00A22647"/>
    <w:rsid w:val="00A22757"/>
    <w:rsid w:val="00A22799"/>
    <w:rsid w:val="00A227C2"/>
    <w:rsid w:val="00A22810"/>
    <w:rsid w:val="00A22838"/>
    <w:rsid w:val="00A22876"/>
    <w:rsid w:val="00A22889"/>
    <w:rsid w:val="00A228AA"/>
    <w:rsid w:val="00A228BC"/>
    <w:rsid w:val="00A22921"/>
    <w:rsid w:val="00A2292C"/>
    <w:rsid w:val="00A22939"/>
    <w:rsid w:val="00A2298B"/>
    <w:rsid w:val="00A229AF"/>
    <w:rsid w:val="00A229B2"/>
    <w:rsid w:val="00A229E1"/>
    <w:rsid w:val="00A22A43"/>
    <w:rsid w:val="00A22A5E"/>
    <w:rsid w:val="00A22AD1"/>
    <w:rsid w:val="00A22ADE"/>
    <w:rsid w:val="00A22AF5"/>
    <w:rsid w:val="00A22B3B"/>
    <w:rsid w:val="00A22B45"/>
    <w:rsid w:val="00A22B9F"/>
    <w:rsid w:val="00A22BCF"/>
    <w:rsid w:val="00A22BDD"/>
    <w:rsid w:val="00A22C91"/>
    <w:rsid w:val="00A22CC4"/>
    <w:rsid w:val="00A22CD0"/>
    <w:rsid w:val="00A22CD9"/>
    <w:rsid w:val="00A22DD4"/>
    <w:rsid w:val="00A22DD8"/>
    <w:rsid w:val="00A22E4F"/>
    <w:rsid w:val="00A22E5D"/>
    <w:rsid w:val="00A22E65"/>
    <w:rsid w:val="00A22E83"/>
    <w:rsid w:val="00A22EA6"/>
    <w:rsid w:val="00A22EF2"/>
    <w:rsid w:val="00A22EF5"/>
    <w:rsid w:val="00A22F56"/>
    <w:rsid w:val="00A22F5A"/>
    <w:rsid w:val="00A22FB0"/>
    <w:rsid w:val="00A22FBE"/>
    <w:rsid w:val="00A22FC9"/>
    <w:rsid w:val="00A22FF6"/>
    <w:rsid w:val="00A23014"/>
    <w:rsid w:val="00A23020"/>
    <w:rsid w:val="00A23083"/>
    <w:rsid w:val="00A23098"/>
    <w:rsid w:val="00A231BD"/>
    <w:rsid w:val="00A231D0"/>
    <w:rsid w:val="00A231D3"/>
    <w:rsid w:val="00A231DA"/>
    <w:rsid w:val="00A231ED"/>
    <w:rsid w:val="00A23226"/>
    <w:rsid w:val="00A23254"/>
    <w:rsid w:val="00A23294"/>
    <w:rsid w:val="00A232E9"/>
    <w:rsid w:val="00A23327"/>
    <w:rsid w:val="00A23360"/>
    <w:rsid w:val="00A23372"/>
    <w:rsid w:val="00A23393"/>
    <w:rsid w:val="00A233E9"/>
    <w:rsid w:val="00A23463"/>
    <w:rsid w:val="00A234CF"/>
    <w:rsid w:val="00A234E2"/>
    <w:rsid w:val="00A23507"/>
    <w:rsid w:val="00A2351C"/>
    <w:rsid w:val="00A23530"/>
    <w:rsid w:val="00A2353E"/>
    <w:rsid w:val="00A2359E"/>
    <w:rsid w:val="00A235D2"/>
    <w:rsid w:val="00A235DD"/>
    <w:rsid w:val="00A2363E"/>
    <w:rsid w:val="00A2366C"/>
    <w:rsid w:val="00A23695"/>
    <w:rsid w:val="00A236DB"/>
    <w:rsid w:val="00A236DC"/>
    <w:rsid w:val="00A236ED"/>
    <w:rsid w:val="00A2370B"/>
    <w:rsid w:val="00A23730"/>
    <w:rsid w:val="00A23750"/>
    <w:rsid w:val="00A23765"/>
    <w:rsid w:val="00A23777"/>
    <w:rsid w:val="00A23786"/>
    <w:rsid w:val="00A2378E"/>
    <w:rsid w:val="00A237D4"/>
    <w:rsid w:val="00A237F0"/>
    <w:rsid w:val="00A23815"/>
    <w:rsid w:val="00A2381F"/>
    <w:rsid w:val="00A23888"/>
    <w:rsid w:val="00A23894"/>
    <w:rsid w:val="00A238C2"/>
    <w:rsid w:val="00A238FF"/>
    <w:rsid w:val="00A2392A"/>
    <w:rsid w:val="00A23994"/>
    <w:rsid w:val="00A239E3"/>
    <w:rsid w:val="00A23A79"/>
    <w:rsid w:val="00A23A9B"/>
    <w:rsid w:val="00A23AA1"/>
    <w:rsid w:val="00A23AA7"/>
    <w:rsid w:val="00A23AC4"/>
    <w:rsid w:val="00A23AD7"/>
    <w:rsid w:val="00A23AFC"/>
    <w:rsid w:val="00A23B02"/>
    <w:rsid w:val="00A23B03"/>
    <w:rsid w:val="00A23B1A"/>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F8D"/>
    <w:rsid w:val="00A23FA5"/>
    <w:rsid w:val="00A23FAD"/>
    <w:rsid w:val="00A24031"/>
    <w:rsid w:val="00A2404B"/>
    <w:rsid w:val="00A24082"/>
    <w:rsid w:val="00A2409A"/>
    <w:rsid w:val="00A240E5"/>
    <w:rsid w:val="00A2411B"/>
    <w:rsid w:val="00A24176"/>
    <w:rsid w:val="00A24177"/>
    <w:rsid w:val="00A24182"/>
    <w:rsid w:val="00A241BD"/>
    <w:rsid w:val="00A241CD"/>
    <w:rsid w:val="00A2420B"/>
    <w:rsid w:val="00A2426E"/>
    <w:rsid w:val="00A242AB"/>
    <w:rsid w:val="00A242DF"/>
    <w:rsid w:val="00A24310"/>
    <w:rsid w:val="00A24344"/>
    <w:rsid w:val="00A24350"/>
    <w:rsid w:val="00A24362"/>
    <w:rsid w:val="00A24383"/>
    <w:rsid w:val="00A243CA"/>
    <w:rsid w:val="00A243D8"/>
    <w:rsid w:val="00A244AD"/>
    <w:rsid w:val="00A244ED"/>
    <w:rsid w:val="00A244FF"/>
    <w:rsid w:val="00A24534"/>
    <w:rsid w:val="00A24541"/>
    <w:rsid w:val="00A24564"/>
    <w:rsid w:val="00A2458E"/>
    <w:rsid w:val="00A245A9"/>
    <w:rsid w:val="00A245AC"/>
    <w:rsid w:val="00A2461D"/>
    <w:rsid w:val="00A246CE"/>
    <w:rsid w:val="00A24724"/>
    <w:rsid w:val="00A24738"/>
    <w:rsid w:val="00A24787"/>
    <w:rsid w:val="00A247A3"/>
    <w:rsid w:val="00A247B5"/>
    <w:rsid w:val="00A247C0"/>
    <w:rsid w:val="00A247F3"/>
    <w:rsid w:val="00A247FE"/>
    <w:rsid w:val="00A24858"/>
    <w:rsid w:val="00A24869"/>
    <w:rsid w:val="00A24889"/>
    <w:rsid w:val="00A248A7"/>
    <w:rsid w:val="00A24932"/>
    <w:rsid w:val="00A24949"/>
    <w:rsid w:val="00A2494A"/>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82"/>
    <w:rsid w:val="00A24F8B"/>
    <w:rsid w:val="00A24F8F"/>
    <w:rsid w:val="00A24F9B"/>
    <w:rsid w:val="00A24FC3"/>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B2"/>
    <w:rsid w:val="00A254D0"/>
    <w:rsid w:val="00A254F9"/>
    <w:rsid w:val="00A25508"/>
    <w:rsid w:val="00A25596"/>
    <w:rsid w:val="00A255DA"/>
    <w:rsid w:val="00A25610"/>
    <w:rsid w:val="00A25644"/>
    <w:rsid w:val="00A25660"/>
    <w:rsid w:val="00A25683"/>
    <w:rsid w:val="00A256E2"/>
    <w:rsid w:val="00A256F4"/>
    <w:rsid w:val="00A25782"/>
    <w:rsid w:val="00A25785"/>
    <w:rsid w:val="00A2579D"/>
    <w:rsid w:val="00A257C5"/>
    <w:rsid w:val="00A257CD"/>
    <w:rsid w:val="00A257DC"/>
    <w:rsid w:val="00A25840"/>
    <w:rsid w:val="00A2585A"/>
    <w:rsid w:val="00A2585E"/>
    <w:rsid w:val="00A25861"/>
    <w:rsid w:val="00A25886"/>
    <w:rsid w:val="00A2589B"/>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D42"/>
    <w:rsid w:val="00A25D50"/>
    <w:rsid w:val="00A25D52"/>
    <w:rsid w:val="00A25E4C"/>
    <w:rsid w:val="00A25E56"/>
    <w:rsid w:val="00A25E62"/>
    <w:rsid w:val="00A25E83"/>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0DF"/>
    <w:rsid w:val="00A2612A"/>
    <w:rsid w:val="00A26186"/>
    <w:rsid w:val="00A26197"/>
    <w:rsid w:val="00A261DE"/>
    <w:rsid w:val="00A261F2"/>
    <w:rsid w:val="00A261FA"/>
    <w:rsid w:val="00A26239"/>
    <w:rsid w:val="00A2627D"/>
    <w:rsid w:val="00A26281"/>
    <w:rsid w:val="00A262AA"/>
    <w:rsid w:val="00A262AB"/>
    <w:rsid w:val="00A262C5"/>
    <w:rsid w:val="00A262C8"/>
    <w:rsid w:val="00A262E4"/>
    <w:rsid w:val="00A2630C"/>
    <w:rsid w:val="00A2631C"/>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9"/>
    <w:rsid w:val="00A266EF"/>
    <w:rsid w:val="00A26780"/>
    <w:rsid w:val="00A26792"/>
    <w:rsid w:val="00A26795"/>
    <w:rsid w:val="00A267CA"/>
    <w:rsid w:val="00A26850"/>
    <w:rsid w:val="00A2688E"/>
    <w:rsid w:val="00A2690C"/>
    <w:rsid w:val="00A26965"/>
    <w:rsid w:val="00A269A9"/>
    <w:rsid w:val="00A269D4"/>
    <w:rsid w:val="00A26A2B"/>
    <w:rsid w:val="00A26A73"/>
    <w:rsid w:val="00A26A80"/>
    <w:rsid w:val="00A26AE8"/>
    <w:rsid w:val="00A26AEC"/>
    <w:rsid w:val="00A26B04"/>
    <w:rsid w:val="00A26B21"/>
    <w:rsid w:val="00A26B46"/>
    <w:rsid w:val="00A26B5C"/>
    <w:rsid w:val="00A26BE0"/>
    <w:rsid w:val="00A26BE1"/>
    <w:rsid w:val="00A26BF6"/>
    <w:rsid w:val="00A26CCB"/>
    <w:rsid w:val="00A26CEB"/>
    <w:rsid w:val="00A26D38"/>
    <w:rsid w:val="00A26D4C"/>
    <w:rsid w:val="00A26D79"/>
    <w:rsid w:val="00A26DCE"/>
    <w:rsid w:val="00A26E00"/>
    <w:rsid w:val="00A26E60"/>
    <w:rsid w:val="00A26E85"/>
    <w:rsid w:val="00A26EA5"/>
    <w:rsid w:val="00A26EEC"/>
    <w:rsid w:val="00A26EF2"/>
    <w:rsid w:val="00A26F3D"/>
    <w:rsid w:val="00A26F41"/>
    <w:rsid w:val="00A26F88"/>
    <w:rsid w:val="00A26F9B"/>
    <w:rsid w:val="00A26FDB"/>
    <w:rsid w:val="00A26FDD"/>
    <w:rsid w:val="00A26FE2"/>
    <w:rsid w:val="00A27004"/>
    <w:rsid w:val="00A27015"/>
    <w:rsid w:val="00A27052"/>
    <w:rsid w:val="00A27065"/>
    <w:rsid w:val="00A270C2"/>
    <w:rsid w:val="00A270D5"/>
    <w:rsid w:val="00A270E9"/>
    <w:rsid w:val="00A27139"/>
    <w:rsid w:val="00A2714A"/>
    <w:rsid w:val="00A2716D"/>
    <w:rsid w:val="00A27184"/>
    <w:rsid w:val="00A2719D"/>
    <w:rsid w:val="00A271F0"/>
    <w:rsid w:val="00A271F2"/>
    <w:rsid w:val="00A27228"/>
    <w:rsid w:val="00A2723E"/>
    <w:rsid w:val="00A2725F"/>
    <w:rsid w:val="00A272E4"/>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60"/>
    <w:rsid w:val="00A2768A"/>
    <w:rsid w:val="00A276CE"/>
    <w:rsid w:val="00A276E8"/>
    <w:rsid w:val="00A2772F"/>
    <w:rsid w:val="00A2774C"/>
    <w:rsid w:val="00A27780"/>
    <w:rsid w:val="00A27782"/>
    <w:rsid w:val="00A277EC"/>
    <w:rsid w:val="00A27807"/>
    <w:rsid w:val="00A27894"/>
    <w:rsid w:val="00A278D8"/>
    <w:rsid w:val="00A278D9"/>
    <w:rsid w:val="00A2793D"/>
    <w:rsid w:val="00A27A2C"/>
    <w:rsid w:val="00A27AD9"/>
    <w:rsid w:val="00A27AE6"/>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83"/>
    <w:rsid w:val="00A27E8C"/>
    <w:rsid w:val="00A27EC2"/>
    <w:rsid w:val="00A27EE3"/>
    <w:rsid w:val="00A27F12"/>
    <w:rsid w:val="00A27F94"/>
    <w:rsid w:val="00A3001C"/>
    <w:rsid w:val="00A30024"/>
    <w:rsid w:val="00A30032"/>
    <w:rsid w:val="00A3004E"/>
    <w:rsid w:val="00A3004F"/>
    <w:rsid w:val="00A30067"/>
    <w:rsid w:val="00A30070"/>
    <w:rsid w:val="00A3009E"/>
    <w:rsid w:val="00A3013C"/>
    <w:rsid w:val="00A3016B"/>
    <w:rsid w:val="00A301A2"/>
    <w:rsid w:val="00A301E1"/>
    <w:rsid w:val="00A3029B"/>
    <w:rsid w:val="00A302F5"/>
    <w:rsid w:val="00A30303"/>
    <w:rsid w:val="00A30313"/>
    <w:rsid w:val="00A3036A"/>
    <w:rsid w:val="00A30422"/>
    <w:rsid w:val="00A3048E"/>
    <w:rsid w:val="00A30503"/>
    <w:rsid w:val="00A3052F"/>
    <w:rsid w:val="00A30563"/>
    <w:rsid w:val="00A30568"/>
    <w:rsid w:val="00A30569"/>
    <w:rsid w:val="00A305CC"/>
    <w:rsid w:val="00A305D6"/>
    <w:rsid w:val="00A305E0"/>
    <w:rsid w:val="00A30665"/>
    <w:rsid w:val="00A3069B"/>
    <w:rsid w:val="00A306E5"/>
    <w:rsid w:val="00A306ED"/>
    <w:rsid w:val="00A306FB"/>
    <w:rsid w:val="00A30702"/>
    <w:rsid w:val="00A30711"/>
    <w:rsid w:val="00A3076F"/>
    <w:rsid w:val="00A30798"/>
    <w:rsid w:val="00A307A1"/>
    <w:rsid w:val="00A307C2"/>
    <w:rsid w:val="00A30846"/>
    <w:rsid w:val="00A3086B"/>
    <w:rsid w:val="00A30885"/>
    <w:rsid w:val="00A308AF"/>
    <w:rsid w:val="00A308B3"/>
    <w:rsid w:val="00A308DB"/>
    <w:rsid w:val="00A30951"/>
    <w:rsid w:val="00A309E8"/>
    <w:rsid w:val="00A30A54"/>
    <w:rsid w:val="00A30A6A"/>
    <w:rsid w:val="00A30A7A"/>
    <w:rsid w:val="00A30A7E"/>
    <w:rsid w:val="00A30B4A"/>
    <w:rsid w:val="00A30BEA"/>
    <w:rsid w:val="00A30BEE"/>
    <w:rsid w:val="00A30C21"/>
    <w:rsid w:val="00A30C69"/>
    <w:rsid w:val="00A30CE6"/>
    <w:rsid w:val="00A30D0F"/>
    <w:rsid w:val="00A30D5F"/>
    <w:rsid w:val="00A30E33"/>
    <w:rsid w:val="00A30E61"/>
    <w:rsid w:val="00A30EB4"/>
    <w:rsid w:val="00A30F00"/>
    <w:rsid w:val="00A30F09"/>
    <w:rsid w:val="00A30F5C"/>
    <w:rsid w:val="00A30F5D"/>
    <w:rsid w:val="00A30F98"/>
    <w:rsid w:val="00A30FFC"/>
    <w:rsid w:val="00A31066"/>
    <w:rsid w:val="00A310A7"/>
    <w:rsid w:val="00A310B5"/>
    <w:rsid w:val="00A310BA"/>
    <w:rsid w:val="00A31108"/>
    <w:rsid w:val="00A3114D"/>
    <w:rsid w:val="00A3117F"/>
    <w:rsid w:val="00A31210"/>
    <w:rsid w:val="00A3122C"/>
    <w:rsid w:val="00A31244"/>
    <w:rsid w:val="00A31246"/>
    <w:rsid w:val="00A31290"/>
    <w:rsid w:val="00A31298"/>
    <w:rsid w:val="00A3129D"/>
    <w:rsid w:val="00A312D8"/>
    <w:rsid w:val="00A312EC"/>
    <w:rsid w:val="00A31305"/>
    <w:rsid w:val="00A31347"/>
    <w:rsid w:val="00A31369"/>
    <w:rsid w:val="00A313D3"/>
    <w:rsid w:val="00A313EB"/>
    <w:rsid w:val="00A313EC"/>
    <w:rsid w:val="00A3140B"/>
    <w:rsid w:val="00A3143B"/>
    <w:rsid w:val="00A3148B"/>
    <w:rsid w:val="00A314C0"/>
    <w:rsid w:val="00A314E2"/>
    <w:rsid w:val="00A314E8"/>
    <w:rsid w:val="00A3152B"/>
    <w:rsid w:val="00A31542"/>
    <w:rsid w:val="00A31561"/>
    <w:rsid w:val="00A3156E"/>
    <w:rsid w:val="00A3157A"/>
    <w:rsid w:val="00A31582"/>
    <w:rsid w:val="00A315E2"/>
    <w:rsid w:val="00A31605"/>
    <w:rsid w:val="00A31627"/>
    <w:rsid w:val="00A31655"/>
    <w:rsid w:val="00A3166B"/>
    <w:rsid w:val="00A31675"/>
    <w:rsid w:val="00A31691"/>
    <w:rsid w:val="00A316D6"/>
    <w:rsid w:val="00A316DF"/>
    <w:rsid w:val="00A3174E"/>
    <w:rsid w:val="00A31756"/>
    <w:rsid w:val="00A31758"/>
    <w:rsid w:val="00A31760"/>
    <w:rsid w:val="00A31774"/>
    <w:rsid w:val="00A31792"/>
    <w:rsid w:val="00A31854"/>
    <w:rsid w:val="00A3185B"/>
    <w:rsid w:val="00A318C5"/>
    <w:rsid w:val="00A3192B"/>
    <w:rsid w:val="00A31948"/>
    <w:rsid w:val="00A31961"/>
    <w:rsid w:val="00A3199E"/>
    <w:rsid w:val="00A319EA"/>
    <w:rsid w:val="00A31A0E"/>
    <w:rsid w:val="00A31A85"/>
    <w:rsid w:val="00A31A99"/>
    <w:rsid w:val="00A31AA4"/>
    <w:rsid w:val="00A31AC4"/>
    <w:rsid w:val="00A31AED"/>
    <w:rsid w:val="00A31B42"/>
    <w:rsid w:val="00A31B4B"/>
    <w:rsid w:val="00A31B66"/>
    <w:rsid w:val="00A31B74"/>
    <w:rsid w:val="00A31B9F"/>
    <w:rsid w:val="00A31C3C"/>
    <w:rsid w:val="00A31C47"/>
    <w:rsid w:val="00A31C4D"/>
    <w:rsid w:val="00A31C92"/>
    <w:rsid w:val="00A31CCB"/>
    <w:rsid w:val="00A31CDB"/>
    <w:rsid w:val="00A31CE8"/>
    <w:rsid w:val="00A31CE9"/>
    <w:rsid w:val="00A31D18"/>
    <w:rsid w:val="00A31E1F"/>
    <w:rsid w:val="00A31E84"/>
    <w:rsid w:val="00A31EB1"/>
    <w:rsid w:val="00A31F43"/>
    <w:rsid w:val="00A31FDB"/>
    <w:rsid w:val="00A31FDE"/>
    <w:rsid w:val="00A31FFD"/>
    <w:rsid w:val="00A3201A"/>
    <w:rsid w:val="00A3203A"/>
    <w:rsid w:val="00A3208A"/>
    <w:rsid w:val="00A320B0"/>
    <w:rsid w:val="00A320E5"/>
    <w:rsid w:val="00A320F6"/>
    <w:rsid w:val="00A320F7"/>
    <w:rsid w:val="00A3210B"/>
    <w:rsid w:val="00A3221E"/>
    <w:rsid w:val="00A3227F"/>
    <w:rsid w:val="00A32292"/>
    <w:rsid w:val="00A322B2"/>
    <w:rsid w:val="00A322B8"/>
    <w:rsid w:val="00A322C1"/>
    <w:rsid w:val="00A32313"/>
    <w:rsid w:val="00A32353"/>
    <w:rsid w:val="00A323AD"/>
    <w:rsid w:val="00A323C9"/>
    <w:rsid w:val="00A32408"/>
    <w:rsid w:val="00A32413"/>
    <w:rsid w:val="00A32439"/>
    <w:rsid w:val="00A324B0"/>
    <w:rsid w:val="00A324BD"/>
    <w:rsid w:val="00A324BE"/>
    <w:rsid w:val="00A324E4"/>
    <w:rsid w:val="00A324EE"/>
    <w:rsid w:val="00A324FC"/>
    <w:rsid w:val="00A324FD"/>
    <w:rsid w:val="00A32519"/>
    <w:rsid w:val="00A32571"/>
    <w:rsid w:val="00A3258E"/>
    <w:rsid w:val="00A325C0"/>
    <w:rsid w:val="00A325CC"/>
    <w:rsid w:val="00A32677"/>
    <w:rsid w:val="00A326E4"/>
    <w:rsid w:val="00A32741"/>
    <w:rsid w:val="00A3274E"/>
    <w:rsid w:val="00A3278B"/>
    <w:rsid w:val="00A327AD"/>
    <w:rsid w:val="00A32828"/>
    <w:rsid w:val="00A328AA"/>
    <w:rsid w:val="00A3290A"/>
    <w:rsid w:val="00A32948"/>
    <w:rsid w:val="00A3295A"/>
    <w:rsid w:val="00A32973"/>
    <w:rsid w:val="00A32989"/>
    <w:rsid w:val="00A32AAD"/>
    <w:rsid w:val="00A32AC0"/>
    <w:rsid w:val="00A32AC6"/>
    <w:rsid w:val="00A32ADE"/>
    <w:rsid w:val="00A32B1C"/>
    <w:rsid w:val="00A32B1E"/>
    <w:rsid w:val="00A32B5E"/>
    <w:rsid w:val="00A32BAB"/>
    <w:rsid w:val="00A32BAF"/>
    <w:rsid w:val="00A32BEC"/>
    <w:rsid w:val="00A32C00"/>
    <w:rsid w:val="00A32C0E"/>
    <w:rsid w:val="00A32C54"/>
    <w:rsid w:val="00A32CA3"/>
    <w:rsid w:val="00A32CC6"/>
    <w:rsid w:val="00A32CDB"/>
    <w:rsid w:val="00A32D34"/>
    <w:rsid w:val="00A32D84"/>
    <w:rsid w:val="00A32DC7"/>
    <w:rsid w:val="00A32DED"/>
    <w:rsid w:val="00A32E10"/>
    <w:rsid w:val="00A32E32"/>
    <w:rsid w:val="00A32E44"/>
    <w:rsid w:val="00A32E65"/>
    <w:rsid w:val="00A32E9F"/>
    <w:rsid w:val="00A32EAD"/>
    <w:rsid w:val="00A32EE7"/>
    <w:rsid w:val="00A32F67"/>
    <w:rsid w:val="00A32F7E"/>
    <w:rsid w:val="00A32F8A"/>
    <w:rsid w:val="00A32FC2"/>
    <w:rsid w:val="00A32FD7"/>
    <w:rsid w:val="00A330CB"/>
    <w:rsid w:val="00A33167"/>
    <w:rsid w:val="00A3318C"/>
    <w:rsid w:val="00A332F0"/>
    <w:rsid w:val="00A333B9"/>
    <w:rsid w:val="00A333BB"/>
    <w:rsid w:val="00A333EA"/>
    <w:rsid w:val="00A333F2"/>
    <w:rsid w:val="00A333FF"/>
    <w:rsid w:val="00A3340E"/>
    <w:rsid w:val="00A33418"/>
    <w:rsid w:val="00A33443"/>
    <w:rsid w:val="00A3345C"/>
    <w:rsid w:val="00A334B0"/>
    <w:rsid w:val="00A334B5"/>
    <w:rsid w:val="00A334B7"/>
    <w:rsid w:val="00A334C6"/>
    <w:rsid w:val="00A334CB"/>
    <w:rsid w:val="00A33538"/>
    <w:rsid w:val="00A33604"/>
    <w:rsid w:val="00A3361B"/>
    <w:rsid w:val="00A33658"/>
    <w:rsid w:val="00A3366B"/>
    <w:rsid w:val="00A3366D"/>
    <w:rsid w:val="00A336CA"/>
    <w:rsid w:val="00A336DE"/>
    <w:rsid w:val="00A336EF"/>
    <w:rsid w:val="00A3371E"/>
    <w:rsid w:val="00A33748"/>
    <w:rsid w:val="00A3374E"/>
    <w:rsid w:val="00A33757"/>
    <w:rsid w:val="00A33771"/>
    <w:rsid w:val="00A337BB"/>
    <w:rsid w:val="00A337FD"/>
    <w:rsid w:val="00A33800"/>
    <w:rsid w:val="00A3380B"/>
    <w:rsid w:val="00A3383D"/>
    <w:rsid w:val="00A33844"/>
    <w:rsid w:val="00A33898"/>
    <w:rsid w:val="00A338B4"/>
    <w:rsid w:val="00A33972"/>
    <w:rsid w:val="00A339B6"/>
    <w:rsid w:val="00A339E7"/>
    <w:rsid w:val="00A33A19"/>
    <w:rsid w:val="00A33A24"/>
    <w:rsid w:val="00A33A52"/>
    <w:rsid w:val="00A33A60"/>
    <w:rsid w:val="00A33AAC"/>
    <w:rsid w:val="00A33AD4"/>
    <w:rsid w:val="00A33B93"/>
    <w:rsid w:val="00A33BA2"/>
    <w:rsid w:val="00A33C49"/>
    <w:rsid w:val="00A33C5D"/>
    <w:rsid w:val="00A33C82"/>
    <w:rsid w:val="00A33CFA"/>
    <w:rsid w:val="00A33D23"/>
    <w:rsid w:val="00A33D4A"/>
    <w:rsid w:val="00A33D8C"/>
    <w:rsid w:val="00A33DBC"/>
    <w:rsid w:val="00A33DF9"/>
    <w:rsid w:val="00A33E15"/>
    <w:rsid w:val="00A33E16"/>
    <w:rsid w:val="00A33E69"/>
    <w:rsid w:val="00A33E6D"/>
    <w:rsid w:val="00A33FA9"/>
    <w:rsid w:val="00A34015"/>
    <w:rsid w:val="00A34038"/>
    <w:rsid w:val="00A3405B"/>
    <w:rsid w:val="00A34069"/>
    <w:rsid w:val="00A340A4"/>
    <w:rsid w:val="00A340E8"/>
    <w:rsid w:val="00A34126"/>
    <w:rsid w:val="00A341BB"/>
    <w:rsid w:val="00A341E1"/>
    <w:rsid w:val="00A341E6"/>
    <w:rsid w:val="00A34233"/>
    <w:rsid w:val="00A3423C"/>
    <w:rsid w:val="00A3423E"/>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18"/>
    <w:rsid w:val="00A3466C"/>
    <w:rsid w:val="00A34678"/>
    <w:rsid w:val="00A346D7"/>
    <w:rsid w:val="00A346F2"/>
    <w:rsid w:val="00A34717"/>
    <w:rsid w:val="00A34726"/>
    <w:rsid w:val="00A34755"/>
    <w:rsid w:val="00A34762"/>
    <w:rsid w:val="00A347BF"/>
    <w:rsid w:val="00A347EF"/>
    <w:rsid w:val="00A347FC"/>
    <w:rsid w:val="00A348C1"/>
    <w:rsid w:val="00A348EF"/>
    <w:rsid w:val="00A3492A"/>
    <w:rsid w:val="00A3492E"/>
    <w:rsid w:val="00A34950"/>
    <w:rsid w:val="00A34975"/>
    <w:rsid w:val="00A34990"/>
    <w:rsid w:val="00A349B1"/>
    <w:rsid w:val="00A34A1F"/>
    <w:rsid w:val="00A34A31"/>
    <w:rsid w:val="00A34AAE"/>
    <w:rsid w:val="00A34AE8"/>
    <w:rsid w:val="00A34B1A"/>
    <w:rsid w:val="00A34B23"/>
    <w:rsid w:val="00A34B24"/>
    <w:rsid w:val="00A34B42"/>
    <w:rsid w:val="00A34B59"/>
    <w:rsid w:val="00A34B67"/>
    <w:rsid w:val="00A34B6D"/>
    <w:rsid w:val="00A34B71"/>
    <w:rsid w:val="00A34B96"/>
    <w:rsid w:val="00A34C45"/>
    <w:rsid w:val="00A34CDB"/>
    <w:rsid w:val="00A34CFB"/>
    <w:rsid w:val="00A34D5D"/>
    <w:rsid w:val="00A34D78"/>
    <w:rsid w:val="00A34D9D"/>
    <w:rsid w:val="00A34DAD"/>
    <w:rsid w:val="00A34DC1"/>
    <w:rsid w:val="00A34DCC"/>
    <w:rsid w:val="00A34DE8"/>
    <w:rsid w:val="00A34E17"/>
    <w:rsid w:val="00A34E6F"/>
    <w:rsid w:val="00A34ED8"/>
    <w:rsid w:val="00A34FA0"/>
    <w:rsid w:val="00A34FC2"/>
    <w:rsid w:val="00A34FDF"/>
    <w:rsid w:val="00A35000"/>
    <w:rsid w:val="00A3500B"/>
    <w:rsid w:val="00A3503D"/>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9A"/>
    <w:rsid w:val="00A356A0"/>
    <w:rsid w:val="00A356E9"/>
    <w:rsid w:val="00A356F1"/>
    <w:rsid w:val="00A356FB"/>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B0F"/>
    <w:rsid w:val="00A35B72"/>
    <w:rsid w:val="00A35B81"/>
    <w:rsid w:val="00A35BF7"/>
    <w:rsid w:val="00A35C30"/>
    <w:rsid w:val="00A35C3C"/>
    <w:rsid w:val="00A35C40"/>
    <w:rsid w:val="00A35CA2"/>
    <w:rsid w:val="00A35CAC"/>
    <w:rsid w:val="00A35CAD"/>
    <w:rsid w:val="00A35D3D"/>
    <w:rsid w:val="00A35D3F"/>
    <w:rsid w:val="00A35D44"/>
    <w:rsid w:val="00A35DA7"/>
    <w:rsid w:val="00A35E71"/>
    <w:rsid w:val="00A35E7E"/>
    <w:rsid w:val="00A35E8F"/>
    <w:rsid w:val="00A35F13"/>
    <w:rsid w:val="00A35F5D"/>
    <w:rsid w:val="00A35F81"/>
    <w:rsid w:val="00A35FF3"/>
    <w:rsid w:val="00A36054"/>
    <w:rsid w:val="00A3605C"/>
    <w:rsid w:val="00A3608D"/>
    <w:rsid w:val="00A3609B"/>
    <w:rsid w:val="00A360D6"/>
    <w:rsid w:val="00A360E0"/>
    <w:rsid w:val="00A36103"/>
    <w:rsid w:val="00A36114"/>
    <w:rsid w:val="00A36116"/>
    <w:rsid w:val="00A361C0"/>
    <w:rsid w:val="00A361CD"/>
    <w:rsid w:val="00A361F6"/>
    <w:rsid w:val="00A36208"/>
    <w:rsid w:val="00A36297"/>
    <w:rsid w:val="00A362F0"/>
    <w:rsid w:val="00A3631C"/>
    <w:rsid w:val="00A3632B"/>
    <w:rsid w:val="00A36370"/>
    <w:rsid w:val="00A36385"/>
    <w:rsid w:val="00A36398"/>
    <w:rsid w:val="00A3639D"/>
    <w:rsid w:val="00A363B2"/>
    <w:rsid w:val="00A363E0"/>
    <w:rsid w:val="00A363F0"/>
    <w:rsid w:val="00A36411"/>
    <w:rsid w:val="00A3642C"/>
    <w:rsid w:val="00A364E1"/>
    <w:rsid w:val="00A3652A"/>
    <w:rsid w:val="00A3654B"/>
    <w:rsid w:val="00A36580"/>
    <w:rsid w:val="00A365B5"/>
    <w:rsid w:val="00A365C0"/>
    <w:rsid w:val="00A36609"/>
    <w:rsid w:val="00A36619"/>
    <w:rsid w:val="00A36659"/>
    <w:rsid w:val="00A3665F"/>
    <w:rsid w:val="00A3667B"/>
    <w:rsid w:val="00A3667D"/>
    <w:rsid w:val="00A366AB"/>
    <w:rsid w:val="00A366B4"/>
    <w:rsid w:val="00A366F6"/>
    <w:rsid w:val="00A36709"/>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F2"/>
    <w:rsid w:val="00A36AF5"/>
    <w:rsid w:val="00A36BCD"/>
    <w:rsid w:val="00A36C16"/>
    <w:rsid w:val="00A36C7C"/>
    <w:rsid w:val="00A36C83"/>
    <w:rsid w:val="00A36C8E"/>
    <w:rsid w:val="00A36C9B"/>
    <w:rsid w:val="00A36CA6"/>
    <w:rsid w:val="00A36CB5"/>
    <w:rsid w:val="00A36CC7"/>
    <w:rsid w:val="00A36CC9"/>
    <w:rsid w:val="00A36CE1"/>
    <w:rsid w:val="00A36CEE"/>
    <w:rsid w:val="00A36D19"/>
    <w:rsid w:val="00A36D60"/>
    <w:rsid w:val="00A36DC4"/>
    <w:rsid w:val="00A36E4C"/>
    <w:rsid w:val="00A36E5F"/>
    <w:rsid w:val="00A36ECB"/>
    <w:rsid w:val="00A36F05"/>
    <w:rsid w:val="00A36F4D"/>
    <w:rsid w:val="00A36F81"/>
    <w:rsid w:val="00A36FE0"/>
    <w:rsid w:val="00A37065"/>
    <w:rsid w:val="00A37069"/>
    <w:rsid w:val="00A370E3"/>
    <w:rsid w:val="00A37113"/>
    <w:rsid w:val="00A371D5"/>
    <w:rsid w:val="00A371FB"/>
    <w:rsid w:val="00A37248"/>
    <w:rsid w:val="00A372B1"/>
    <w:rsid w:val="00A3730D"/>
    <w:rsid w:val="00A37336"/>
    <w:rsid w:val="00A3734E"/>
    <w:rsid w:val="00A37361"/>
    <w:rsid w:val="00A373C1"/>
    <w:rsid w:val="00A373E6"/>
    <w:rsid w:val="00A373E9"/>
    <w:rsid w:val="00A37406"/>
    <w:rsid w:val="00A374D8"/>
    <w:rsid w:val="00A374F6"/>
    <w:rsid w:val="00A3751A"/>
    <w:rsid w:val="00A37552"/>
    <w:rsid w:val="00A3758A"/>
    <w:rsid w:val="00A37697"/>
    <w:rsid w:val="00A376A5"/>
    <w:rsid w:val="00A376B3"/>
    <w:rsid w:val="00A376B5"/>
    <w:rsid w:val="00A376B9"/>
    <w:rsid w:val="00A376CD"/>
    <w:rsid w:val="00A3774B"/>
    <w:rsid w:val="00A37789"/>
    <w:rsid w:val="00A3778E"/>
    <w:rsid w:val="00A37798"/>
    <w:rsid w:val="00A377AC"/>
    <w:rsid w:val="00A377EE"/>
    <w:rsid w:val="00A377F7"/>
    <w:rsid w:val="00A37840"/>
    <w:rsid w:val="00A378AC"/>
    <w:rsid w:val="00A378D6"/>
    <w:rsid w:val="00A37944"/>
    <w:rsid w:val="00A379A3"/>
    <w:rsid w:val="00A37A65"/>
    <w:rsid w:val="00A37A97"/>
    <w:rsid w:val="00A37A9F"/>
    <w:rsid w:val="00A37AA6"/>
    <w:rsid w:val="00A37AB0"/>
    <w:rsid w:val="00A37ACF"/>
    <w:rsid w:val="00A37AD1"/>
    <w:rsid w:val="00A37B28"/>
    <w:rsid w:val="00A37B58"/>
    <w:rsid w:val="00A37B73"/>
    <w:rsid w:val="00A37BE8"/>
    <w:rsid w:val="00A37C65"/>
    <w:rsid w:val="00A37CB4"/>
    <w:rsid w:val="00A37CF4"/>
    <w:rsid w:val="00A37D5F"/>
    <w:rsid w:val="00A37DB1"/>
    <w:rsid w:val="00A37DB6"/>
    <w:rsid w:val="00A37DED"/>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3"/>
    <w:rsid w:val="00A400F7"/>
    <w:rsid w:val="00A40133"/>
    <w:rsid w:val="00A40141"/>
    <w:rsid w:val="00A40144"/>
    <w:rsid w:val="00A401A3"/>
    <w:rsid w:val="00A401E4"/>
    <w:rsid w:val="00A40206"/>
    <w:rsid w:val="00A4024B"/>
    <w:rsid w:val="00A40264"/>
    <w:rsid w:val="00A4026E"/>
    <w:rsid w:val="00A402D4"/>
    <w:rsid w:val="00A402F9"/>
    <w:rsid w:val="00A4032A"/>
    <w:rsid w:val="00A403AD"/>
    <w:rsid w:val="00A403DC"/>
    <w:rsid w:val="00A40479"/>
    <w:rsid w:val="00A404EA"/>
    <w:rsid w:val="00A40504"/>
    <w:rsid w:val="00A4054C"/>
    <w:rsid w:val="00A4059A"/>
    <w:rsid w:val="00A405A7"/>
    <w:rsid w:val="00A405C9"/>
    <w:rsid w:val="00A4069D"/>
    <w:rsid w:val="00A406DA"/>
    <w:rsid w:val="00A406E6"/>
    <w:rsid w:val="00A407AF"/>
    <w:rsid w:val="00A407F5"/>
    <w:rsid w:val="00A40839"/>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56"/>
    <w:rsid w:val="00A40B59"/>
    <w:rsid w:val="00A40B79"/>
    <w:rsid w:val="00A40B8B"/>
    <w:rsid w:val="00A40B93"/>
    <w:rsid w:val="00A40BAC"/>
    <w:rsid w:val="00A40C03"/>
    <w:rsid w:val="00A40C49"/>
    <w:rsid w:val="00A40C4F"/>
    <w:rsid w:val="00A40CA8"/>
    <w:rsid w:val="00A40CEB"/>
    <w:rsid w:val="00A40CF1"/>
    <w:rsid w:val="00A40CFF"/>
    <w:rsid w:val="00A40D0F"/>
    <w:rsid w:val="00A40DA5"/>
    <w:rsid w:val="00A40DB2"/>
    <w:rsid w:val="00A40DE1"/>
    <w:rsid w:val="00A40E2B"/>
    <w:rsid w:val="00A40E38"/>
    <w:rsid w:val="00A40E45"/>
    <w:rsid w:val="00A40E54"/>
    <w:rsid w:val="00A40E63"/>
    <w:rsid w:val="00A40E75"/>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68"/>
    <w:rsid w:val="00A41071"/>
    <w:rsid w:val="00A41077"/>
    <w:rsid w:val="00A41080"/>
    <w:rsid w:val="00A41088"/>
    <w:rsid w:val="00A4108C"/>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EF"/>
    <w:rsid w:val="00A41440"/>
    <w:rsid w:val="00A41448"/>
    <w:rsid w:val="00A4144F"/>
    <w:rsid w:val="00A4145E"/>
    <w:rsid w:val="00A41482"/>
    <w:rsid w:val="00A41486"/>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A"/>
    <w:rsid w:val="00A419DC"/>
    <w:rsid w:val="00A41A0B"/>
    <w:rsid w:val="00A41A1F"/>
    <w:rsid w:val="00A41AA8"/>
    <w:rsid w:val="00A41AB0"/>
    <w:rsid w:val="00A41AD0"/>
    <w:rsid w:val="00A41B10"/>
    <w:rsid w:val="00A41B14"/>
    <w:rsid w:val="00A41B2A"/>
    <w:rsid w:val="00A41BBB"/>
    <w:rsid w:val="00A41BE5"/>
    <w:rsid w:val="00A41BF2"/>
    <w:rsid w:val="00A41C06"/>
    <w:rsid w:val="00A41C78"/>
    <w:rsid w:val="00A41C86"/>
    <w:rsid w:val="00A41C8C"/>
    <w:rsid w:val="00A41C8D"/>
    <w:rsid w:val="00A41CBB"/>
    <w:rsid w:val="00A41D20"/>
    <w:rsid w:val="00A41D41"/>
    <w:rsid w:val="00A41DDD"/>
    <w:rsid w:val="00A41DE2"/>
    <w:rsid w:val="00A41DF5"/>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45B"/>
    <w:rsid w:val="00A42464"/>
    <w:rsid w:val="00A424BC"/>
    <w:rsid w:val="00A42504"/>
    <w:rsid w:val="00A4254A"/>
    <w:rsid w:val="00A42554"/>
    <w:rsid w:val="00A4258E"/>
    <w:rsid w:val="00A425B3"/>
    <w:rsid w:val="00A425B4"/>
    <w:rsid w:val="00A425F2"/>
    <w:rsid w:val="00A425F6"/>
    <w:rsid w:val="00A42607"/>
    <w:rsid w:val="00A42614"/>
    <w:rsid w:val="00A42615"/>
    <w:rsid w:val="00A42617"/>
    <w:rsid w:val="00A42624"/>
    <w:rsid w:val="00A42638"/>
    <w:rsid w:val="00A4265A"/>
    <w:rsid w:val="00A426C5"/>
    <w:rsid w:val="00A427AE"/>
    <w:rsid w:val="00A427BF"/>
    <w:rsid w:val="00A427E0"/>
    <w:rsid w:val="00A42834"/>
    <w:rsid w:val="00A42848"/>
    <w:rsid w:val="00A42858"/>
    <w:rsid w:val="00A42888"/>
    <w:rsid w:val="00A428DD"/>
    <w:rsid w:val="00A42912"/>
    <w:rsid w:val="00A42950"/>
    <w:rsid w:val="00A4295F"/>
    <w:rsid w:val="00A4298A"/>
    <w:rsid w:val="00A429F2"/>
    <w:rsid w:val="00A42A0F"/>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B"/>
    <w:rsid w:val="00A42E0D"/>
    <w:rsid w:val="00A42E44"/>
    <w:rsid w:val="00A42E67"/>
    <w:rsid w:val="00A42E89"/>
    <w:rsid w:val="00A42F5B"/>
    <w:rsid w:val="00A42FAA"/>
    <w:rsid w:val="00A42FBA"/>
    <w:rsid w:val="00A42FC7"/>
    <w:rsid w:val="00A42FD5"/>
    <w:rsid w:val="00A43096"/>
    <w:rsid w:val="00A4311C"/>
    <w:rsid w:val="00A43128"/>
    <w:rsid w:val="00A43165"/>
    <w:rsid w:val="00A4320E"/>
    <w:rsid w:val="00A4321B"/>
    <w:rsid w:val="00A4322C"/>
    <w:rsid w:val="00A4322F"/>
    <w:rsid w:val="00A43243"/>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A7"/>
    <w:rsid w:val="00A434E9"/>
    <w:rsid w:val="00A4352D"/>
    <w:rsid w:val="00A4354F"/>
    <w:rsid w:val="00A435B8"/>
    <w:rsid w:val="00A435BD"/>
    <w:rsid w:val="00A4362E"/>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B82"/>
    <w:rsid w:val="00A43BB3"/>
    <w:rsid w:val="00A43BE4"/>
    <w:rsid w:val="00A43C42"/>
    <w:rsid w:val="00A43C66"/>
    <w:rsid w:val="00A43C6C"/>
    <w:rsid w:val="00A43CB7"/>
    <w:rsid w:val="00A43D89"/>
    <w:rsid w:val="00A43DB5"/>
    <w:rsid w:val="00A43DD3"/>
    <w:rsid w:val="00A43DE0"/>
    <w:rsid w:val="00A43E03"/>
    <w:rsid w:val="00A43EB9"/>
    <w:rsid w:val="00A43ED5"/>
    <w:rsid w:val="00A43F2B"/>
    <w:rsid w:val="00A43F45"/>
    <w:rsid w:val="00A43F9E"/>
    <w:rsid w:val="00A44051"/>
    <w:rsid w:val="00A44091"/>
    <w:rsid w:val="00A440F0"/>
    <w:rsid w:val="00A440F4"/>
    <w:rsid w:val="00A4410D"/>
    <w:rsid w:val="00A441A8"/>
    <w:rsid w:val="00A441B3"/>
    <w:rsid w:val="00A441FF"/>
    <w:rsid w:val="00A4421D"/>
    <w:rsid w:val="00A44224"/>
    <w:rsid w:val="00A4426B"/>
    <w:rsid w:val="00A44289"/>
    <w:rsid w:val="00A4428B"/>
    <w:rsid w:val="00A4429E"/>
    <w:rsid w:val="00A442B1"/>
    <w:rsid w:val="00A442DB"/>
    <w:rsid w:val="00A442FC"/>
    <w:rsid w:val="00A443C8"/>
    <w:rsid w:val="00A44402"/>
    <w:rsid w:val="00A44415"/>
    <w:rsid w:val="00A44457"/>
    <w:rsid w:val="00A4460D"/>
    <w:rsid w:val="00A446FC"/>
    <w:rsid w:val="00A4470B"/>
    <w:rsid w:val="00A4471A"/>
    <w:rsid w:val="00A4471E"/>
    <w:rsid w:val="00A44805"/>
    <w:rsid w:val="00A4481C"/>
    <w:rsid w:val="00A44897"/>
    <w:rsid w:val="00A448AE"/>
    <w:rsid w:val="00A448BB"/>
    <w:rsid w:val="00A448CB"/>
    <w:rsid w:val="00A448D2"/>
    <w:rsid w:val="00A448FA"/>
    <w:rsid w:val="00A4490B"/>
    <w:rsid w:val="00A4491D"/>
    <w:rsid w:val="00A44931"/>
    <w:rsid w:val="00A44958"/>
    <w:rsid w:val="00A44985"/>
    <w:rsid w:val="00A4498D"/>
    <w:rsid w:val="00A449CB"/>
    <w:rsid w:val="00A449EC"/>
    <w:rsid w:val="00A44A03"/>
    <w:rsid w:val="00A44A0A"/>
    <w:rsid w:val="00A44A29"/>
    <w:rsid w:val="00A44A60"/>
    <w:rsid w:val="00A44A74"/>
    <w:rsid w:val="00A44AAF"/>
    <w:rsid w:val="00A44BC7"/>
    <w:rsid w:val="00A44BCF"/>
    <w:rsid w:val="00A44C04"/>
    <w:rsid w:val="00A44C24"/>
    <w:rsid w:val="00A44C8B"/>
    <w:rsid w:val="00A44CF2"/>
    <w:rsid w:val="00A44D0E"/>
    <w:rsid w:val="00A44D24"/>
    <w:rsid w:val="00A44D28"/>
    <w:rsid w:val="00A44D84"/>
    <w:rsid w:val="00A44DC2"/>
    <w:rsid w:val="00A44E15"/>
    <w:rsid w:val="00A44E53"/>
    <w:rsid w:val="00A44E5D"/>
    <w:rsid w:val="00A44E8B"/>
    <w:rsid w:val="00A44E8F"/>
    <w:rsid w:val="00A44F2D"/>
    <w:rsid w:val="00A44F88"/>
    <w:rsid w:val="00A44FB0"/>
    <w:rsid w:val="00A45019"/>
    <w:rsid w:val="00A4506A"/>
    <w:rsid w:val="00A450DE"/>
    <w:rsid w:val="00A450FC"/>
    <w:rsid w:val="00A45120"/>
    <w:rsid w:val="00A45134"/>
    <w:rsid w:val="00A4514E"/>
    <w:rsid w:val="00A45156"/>
    <w:rsid w:val="00A451AD"/>
    <w:rsid w:val="00A451DE"/>
    <w:rsid w:val="00A45200"/>
    <w:rsid w:val="00A4524D"/>
    <w:rsid w:val="00A45284"/>
    <w:rsid w:val="00A452F9"/>
    <w:rsid w:val="00A4532A"/>
    <w:rsid w:val="00A453B7"/>
    <w:rsid w:val="00A453E9"/>
    <w:rsid w:val="00A453F5"/>
    <w:rsid w:val="00A453FC"/>
    <w:rsid w:val="00A453FF"/>
    <w:rsid w:val="00A4542D"/>
    <w:rsid w:val="00A45443"/>
    <w:rsid w:val="00A45445"/>
    <w:rsid w:val="00A45449"/>
    <w:rsid w:val="00A45519"/>
    <w:rsid w:val="00A45534"/>
    <w:rsid w:val="00A455D9"/>
    <w:rsid w:val="00A45639"/>
    <w:rsid w:val="00A45798"/>
    <w:rsid w:val="00A457B3"/>
    <w:rsid w:val="00A457DE"/>
    <w:rsid w:val="00A4580B"/>
    <w:rsid w:val="00A45815"/>
    <w:rsid w:val="00A4583D"/>
    <w:rsid w:val="00A45866"/>
    <w:rsid w:val="00A45884"/>
    <w:rsid w:val="00A458B6"/>
    <w:rsid w:val="00A45936"/>
    <w:rsid w:val="00A459F9"/>
    <w:rsid w:val="00A45A11"/>
    <w:rsid w:val="00A45A3C"/>
    <w:rsid w:val="00A45A3F"/>
    <w:rsid w:val="00A45A51"/>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31"/>
    <w:rsid w:val="00A45F6A"/>
    <w:rsid w:val="00A45F9E"/>
    <w:rsid w:val="00A45FD6"/>
    <w:rsid w:val="00A45FDB"/>
    <w:rsid w:val="00A45FDE"/>
    <w:rsid w:val="00A46095"/>
    <w:rsid w:val="00A460AB"/>
    <w:rsid w:val="00A460C8"/>
    <w:rsid w:val="00A460D0"/>
    <w:rsid w:val="00A46114"/>
    <w:rsid w:val="00A46148"/>
    <w:rsid w:val="00A46162"/>
    <w:rsid w:val="00A46228"/>
    <w:rsid w:val="00A46231"/>
    <w:rsid w:val="00A46254"/>
    <w:rsid w:val="00A4625B"/>
    <w:rsid w:val="00A462E1"/>
    <w:rsid w:val="00A46377"/>
    <w:rsid w:val="00A46388"/>
    <w:rsid w:val="00A46401"/>
    <w:rsid w:val="00A4640E"/>
    <w:rsid w:val="00A46456"/>
    <w:rsid w:val="00A46467"/>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D8"/>
    <w:rsid w:val="00A468DB"/>
    <w:rsid w:val="00A468FD"/>
    <w:rsid w:val="00A46922"/>
    <w:rsid w:val="00A4694A"/>
    <w:rsid w:val="00A469E3"/>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3D"/>
    <w:rsid w:val="00A46FB4"/>
    <w:rsid w:val="00A4701F"/>
    <w:rsid w:val="00A47047"/>
    <w:rsid w:val="00A47069"/>
    <w:rsid w:val="00A470B2"/>
    <w:rsid w:val="00A4713B"/>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96"/>
    <w:rsid w:val="00A474FA"/>
    <w:rsid w:val="00A4751E"/>
    <w:rsid w:val="00A47575"/>
    <w:rsid w:val="00A475DA"/>
    <w:rsid w:val="00A475F7"/>
    <w:rsid w:val="00A47629"/>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A21"/>
    <w:rsid w:val="00A47A54"/>
    <w:rsid w:val="00A47AA6"/>
    <w:rsid w:val="00A47AC4"/>
    <w:rsid w:val="00A47ACE"/>
    <w:rsid w:val="00A47AE4"/>
    <w:rsid w:val="00A47B15"/>
    <w:rsid w:val="00A47BD9"/>
    <w:rsid w:val="00A47C4F"/>
    <w:rsid w:val="00A47C87"/>
    <w:rsid w:val="00A47C94"/>
    <w:rsid w:val="00A47CF3"/>
    <w:rsid w:val="00A47D71"/>
    <w:rsid w:val="00A47DA2"/>
    <w:rsid w:val="00A47DE1"/>
    <w:rsid w:val="00A47DE8"/>
    <w:rsid w:val="00A47DEA"/>
    <w:rsid w:val="00A47E06"/>
    <w:rsid w:val="00A47E17"/>
    <w:rsid w:val="00A47E48"/>
    <w:rsid w:val="00A47ED0"/>
    <w:rsid w:val="00A47F40"/>
    <w:rsid w:val="00A47F77"/>
    <w:rsid w:val="00A47F8B"/>
    <w:rsid w:val="00A47F8C"/>
    <w:rsid w:val="00A47F9A"/>
    <w:rsid w:val="00A47FDD"/>
    <w:rsid w:val="00A5007B"/>
    <w:rsid w:val="00A5009B"/>
    <w:rsid w:val="00A50106"/>
    <w:rsid w:val="00A50129"/>
    <w:rsid w:val="00A5016B"/>
    <w:rsid w:val="00A50174"/>
    <w:rsid w:val="00A50182"/>
    <w:rsid w:val="00A501C3"/>
    <w:rsid w:val="00A50217"/>
    <w:rsid w:val="00A50223"/>
    <w:rsid w:val="00A50238"/>
    <w:rsid w:val="00A502C6"/>
    <w:rsid w:val="00A50329"/>
    <w:rsid w:val="00A503DB"/>
    <w:rsid w:val="00A50401"/>
    <w:rsid w:val="00A5041E"/>
    <w:rsid w:val="00A5044E"/>
    <w:rsid w:val="00A5045B"/>
    <w:rsid w:val="00A504D8"/>
    <w:rsid w:val="00A50531"/>
    <w:rsid w:val="00A50568"/>
    <w:rsid w:val="00A505A9"/>
    <w:rsid w:val="00A505AE"/>
    <w:rsid w:val="00A505C0"/>
    <w:rsid w:val="00A505D2"/>
    <w:rsid w:val="00A505FD"/>
    <w:rsid w:val="00A5061F"/>
    <w:rsid w:val="00A50629"/>
    <w:rsid w:val="00A50642"/>
    <w:rsid w:val="00A50660"/>
    <w:rsid w:val="00A50692"/>
    <w:rsid w:val="00A506FA"/>
    <w:rsid w:val="00A50779"/>
    <w:rsid w:val="00A507B0"/>
    <w:rsid w:val="00A507E4"/>
    <w:rsid w:val="00A5081C"/>
    <w:rsid w:val="00A5081D"/>
    <w:rsid w:val="00A50860"/>
    <w:rsid w:val="00A50873"/>
    <w:rsid w:val="00A5088F"/>
    <w:rsid w:val="00A508D9"/>
    <w:rsid w:val="00A50936"/>
    <w:rsid w:val="00A5097F"/>
    <w:rsid w:val="00A50998"/>
    <w:rsid w:val="00A509D3"/>
    <w:rsid w:val="00A509D9"/>
    <w:rsid w:val="00A509E2"/>
    <w:rsid w:val="00A50A04"/>
    <w:rsid w:val="00A50A2E"/>
    <w:rsid w:val="00A50AD7"/>
    <w:rsid w:val="00A50AF4"/>
    <w:rsid w:val="00A50BCB"/>
    <w:rsid w:val="00A50BF1"/>
    <w:rsid w:val="00A50C14"/>
    <w:rsid w:val="00A50CB1"/>
    <w:rsid w:val="00A50CCB"/>
    <w:rsid w:val="00A50CE0"/>
    <w:rsid w:val="00A50D94"/>
    <w:rsid w:val="00A50DAD"/>
    <w:rsid w:val="00A50E03"/>
    <w:rsid w:val="00A50E51"/>
    <w:rsid w:val="00A50EAC"/>
    <w:rsid w:val="00A50EF8"/>
    <w:rsid w:val="00A50F4F"/>
    <w:rsid w:val="00A50F5A"/>
    <w:rsid w:val="00A50F6A"/>
    <w:rsid w:val="00A50F82"/>
    <w:rsid w:val="00A51012"/>
    <w:rsid w:val="00A51065"/>
    <w:rsid w:val="00A5106C"/>
    <w:rsid w:val="00A510B3"/>
    <w:rsid w:val="00A510BC"/>
    <w:rsid w:val="00A51139"/>
    <w:rsid w:val="00A5116A"/>
    <w:rsid w:val="00A511D9"/>
    <w:rsid w:val="00A511FF"/>
    <w:rsid w:val="00A51213"/>
    <w:rsid w:val="00A51258"/>
    <w:rsid w:val="00A512B2"/>
    <w:rsid w:val="00A512D8"/>
    <w:rsid w:val="00A512E3"/>
    <w:rsid w:val="00A512F5"/>
    <w:rsid w:val="00A513B0"/>
    <w:rsid w:val="00A513B2"/>
    <w:rsid w:val="00A51400"/>
    <w:rsid w:val="00A51470"/>
    <w:rsid w:val="00A514B5"/>
    <w:rsid w:val="00A514CF"/>
    <w:rsid w:val="00A514D8"/>
    <w:rsid w:val="00A514DB"/>
    <w:rsid w:val="00A514FD"/>
    <w:rsid w:val="00A514FF"/>
    <w:rsid w:val="00A5153F"/>
    <w:rsid w:val="00A51590"/>
    <w:rsid w:val="00A515B6"/>
    <w:rsid w:val="00A515B7"/>
    <w:rsid w:val="00A515FF"/>
    <w:rsid w:val="00A51632"/>
    <w:rsid w:val="00A51643"/>
    <w:rsid w:val="00A516A5"/>
    <w:rsid w:val="00A516BE"/>
    <w:rsid w:val="00A516F9"/>
    <w:rsid w:val="00A5171A"/>
    <w:rsid w:val="00A5173A"/>
    <w:rsid w:val="00A5174C"/>
    <w:rsid w:val="00A51757"/>
    <w:rsid w:val="00A5175B"/>
    <w:rsid w:val="00A51792"/>
    <w:rsid w:val="00A517A9"/>
    <w:rsid w:val="00A5183A"/>
    <w:rsid w:val="00A5188B"/>
    <w:rsid w:val="00A518F1"/>
    <w:rsid w:val="00A51975"/>
    <w:rsid w:val="00A519DD"/>
    <w:rsid w:val="00A51A17"/>
    <w:rsid w:val="00A51A25"/>
    <w:rsid w:val="00A51A5F"/>
    <w:rsid w:val="00A51B41"/>
    <w:rsid w:val="00A51B62"/>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5"/>
    <w:rsid w:val="00A51EF9"/>
    <w:rsid w:val="00A51EFB"/>
    <w:rsid w:val="00A51F0D"/>
    <w:rsid w:val="00A51F11"/>
    <w:rsid w:val="00A51F1B"/>
    <w:rsid w:val="00A51F45"/>
    <w:rsid w:val="00A51F77"/>
    <w:rsid w:val="00A51F8A"/>
    <w:rsid w:val="00A51FB8"/>
    <w:rsid w:val="00A5203E"/>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DA"/>
    <w:rsid w:val="00A524E5"/>
    <w:rsid w:val="00A5253C"/>
    <w:rsid w:val="00A52550"/>
    <w:rsid w:val="00A52561"/>
    <w:rsid w:val="00A525A0"/>
    <w:rsid w:val="00A52601"/>
    <w:rsid w:val="00A5261E"/>
    <w:rsid w:val="00A52632"/>
    <w:rsid w:val="00A5265B"/>
    <w:rsid w:val="00A526BD"/>
    <w:rsid w:val="00A5278E"/>
    <w:rsid w:val="00A527C1"/>
    <w:rsid w:val="00A527E2"/>
    <w:rsid w:val="00A527E5"/>
    <w:rsid w:val="00A527F1"/>
    <w:rsid w:val="00A528D3"/>
    <w:rsid w:val="00A528E8"/>
    <w:rsid w:val="00A52926"/>
    <w:rsid w:val="00A529AC"/>
    <w:rsid w:val="00A529AE"/>
    <w:rsid w:val="00A529B5"/>
    <w:rsid w:val="00A529BE"/>
    <w:rsid w:val="00A529C5"/>
    <w:rsid w:val="00A52A48"/>
    <w:rsid w:val="00A52A53"/>
    <w:rsid w:val="00A52A75"/>
    <w:rsid w:val="00A52A7A"/>
    <w:rsid w:val="00A52A88"/>
    <w:rsid w:val="00A52A89"/>
    <w:rsid w:val="00A52AD9"/>
    <w:rsid w:val="00A52B2E"/>
    <w:rsid w:val="00A52B40"/>
    <w:rsid w:val="00A52B52"/>
    <w:rsid w:val="00A52C19"/>
    <w:rsid w:val="00A52C6C"/>
    <w:rsid w:val="00A52C91"/>
    <w:rsid w:val="00A52CD2"/>
    <w:rsid w:val="00A52CF5"/>
    <w:rsid w:val="00A52D4E"/>
    <w:rsid w:val="00A52D74"/>
    <w:rsid w:val="00A52D75"/>
    <w:rsid w:val="00A52DAE"/>
    <w:rsid w:val="00A52DC4"/>
    <w:rsid w:val="00A52E23"/>
    <w:rsid w:val="00A52E55"/>
    <w:rsid w:val="00A52E69"/>
    <w:rsid w:val="00A52EE3"/>
    <w:rsid w:val="00A52EF7"/>
    <w:rsid w:val="00A52F2E"/>
    <w:rsid w:val="00A52F73"/>
    <w:rsid w:val="00A52F8C"/>
    <w:rsid w:val="00A52FEA"/>
    <w:rsid w:val="00A52FF2"/>
    <w:rsid w:val="00A53170"/>
    <w:rsid w:val="00A53182"/>
    <w:rsid w:val="00A53189"/>
    <w:rsid w:val="00A53202"/>
    <w:rsid w:val="00A5320E"/>
    <w:rsid w:val="00A5321A"/>
    <w:rsid w:val="00A53226"/>
    <w:rsid w:val="00A5322B"/>
    <w:rsid w:val="00A5325A"/>
    <w:rsid w:val="00A53296"/>
    <w:rsid w:val="00A5332E"/>
    <w:rsid w:val="00A5334B"/>
    <w:rsid w:val="00A53361"/>
    <w:rsid w:val="00A533E2"/>
    <w:rsid w:val="00A53488"/>
    <w:rsid w:val="00A534DA"/>
    <w:rsid w:val="00A5353E"/>
    <w:rsid w:val="00A53565"/>
    <w:rsid w:val="00A53584"/>
    <w:rsid w:val="00A53587"/>
    <w:rsid w:val="00A5358F"/>
    <w:rsid w:val="00A535A5"/>
    <w:rsid w:val="00A535A8"/>
    <w:rsid w:val="00A5364F"/>
    <w:rsid w:val="00A53655"/>
    <w:rsid w:val="00A5365A"/>
    <w:rsid w:val="00A536B1"/>
    <w:rsid w:val="00A536B9"/>
    <w:rsid w:val="00A536C7"/>
    <w:rsid w:val="00A536D0"/>
    <w:rsid w:val="00A536DC"/>
    <w:rsid w:val="00A53768"/>
    <w:rsid w:val="00A53780"/>
    <w:rsid w:val="00A53784"/>
    <w:rsid w:val="00A53792"/>
    <w:rsid w:val="00A537B2"/>
    <w:rsid w:val="00A537C3"/>
    <w:rsid w:val="00A537D9"/>
    <w:rsid w:val="00A537F5"/>
    <w:rsid w:val="00A53839"/>
    <w:rsid w:val="00A5384F"/>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A"/>
    <w:rsid w:val="00A53AD1"/>
    <w:rsid w:val="00A53ADB"/>
    <w:rsid w:val="00A53B0E"/>
    <w:rsid w:val="00A53B28"/>
    <w:rsid w:val="00A53B45"/>
    <w:rsid w:val="00A53B89"/>
    <w:rsid w:val="00A53B9A"/>
    <w:rsid w:val="00A53BA7"/>
    <w:rsid w:val="00A53C02"/>
    <w:rsid w:val="00A53C81"/>
    <w:rsid w:val="00A53C9D"/>
    <w:rsid w:val="00A53C9E"/>
    <w:rsid w:val="00A53CC0"/>
    <w:rsid w:val="00A53D0A"/>
    <w:rsid w:val="00A53D74"/>
    <w:rsid w:val="00A53DD2"/>
    <w:rsid w:val="00A53DE4"/>
    <w:rsid w:val="00A53DEF"/>
    <w:rsid w:val="00A53E1C"/>
    <w:rsid w:val="00A53E1F"/>
    <w:rsid w:val="00A53E83"/>
    <w:rsid w:val="00A53E85"/>
    <w:rsid w:val="00A53ED8"/>
    <w:rsid w:val="00A53F45"/>
    <w:rsid w:val="00A53F7A"/>
    <w:rsid w:val="00A53FB5"/>
    <w:rsid w:val="00A53FD4"/>
    <w:rsid w:val="00A53FE6"/>
    <w:rsid w:val="00A53FF0"/>
    <w:rsid w:val="00A53FFC"/>
    <w:rsid w:val="00A5400B"/>
    <w:rsid w:val="00A54015"/>
    <w:rsid w:val="00A54021"/>
    <w:rsid w:val="00A54054"/>
    <w:rsid w:val="00A54080"/>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46"/>
    <w:rsid w:val="00A5454D"/>
    <w:rsid w:val="00A545B7"/>
    <w:rsid w:val="00A545DA"/>
    <w:rsid w:val="00A545E6"/>
    <w:rsid w:val="00A545EE"/>
    <w:rsid w:val="00A54694"/>
    <w:rsid w:val="00A546A1"/>
    <w:rsid w:val="00A546C0"/>
    <w:rsid w:val="00A546F9"/>
    <w:rsid w:val="00A5474B"/>
    <w:rsid w:val="00A547BD"/>
    <w:rsid w:val="00A547C5"/>
    <w:rsid w:val="00A547EF"/>
    <w:rsid w:val="00A547F2"/>
    <w:rsid w:val="00A54820"/>
    <w:rsid w:val="00A54829"/>
    <w:rsid w:val="00A5483D"/>
    <w:rsid w:val="00A548C2"/>
    <w:rsid w:val="00A548DD"/>
    <w:rsid w:val="00A548F2"/>
    <w:rsid w:val="00A54A02"/>
    <w:rsid w:val="00A54A40"/>
    <w:rsid w:val="00A54A76"/>
    <w:rsid w:val="00A54AE3"/>
    <w:rsid w:val="00A54B42"/>
    <w:rsid w:val="00A54B6B"/>
    <w:rsid w:val="00A54C7D"/>
    <w:rsid w:val="00A54C7E"/>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05"/>
    <w:rsid w:val="00A55414"/>
    <w:rsid w:val="00A55441"/>
    <w:rsid w:val="00A55466"/>
    <w:rsid w:val="00A554C4"/>
    <w:rsid w:val="00A554DD"/>
    <w:rsid w:val="00A55546"/>
    <w:rsid w:val="00A55590"/>
    <w:rsid w:val="00A555BD"/>
    <w:rsid w:val="00A55610"/>
    <w:rsid w:val="00A5563B"/>
    <w:rsid w:val="00A55651"/>
    <w:rsid w:val="00A5565E"/>
    <w:rsid w:val="00A55691"/>
    <w:rsid w:val="00A556B7"/>
    <w:rsid w:val="00A556EE"/>
    <w:rsid w:val="00A55748"/>
    <w:rsid w:val="00A557C5"/>
    <w:rsid w:val="00A5581D"/>
    <w:rsid w:val="00A55827"/>
    <w:rsid w:val="00A558B7"/>
    <w:rsid w:val="00A558D5"/>
    <w:rsid w:val="00A55933"/>
    <w:rsid w:val="00A55957"/>
    <w:rsid w:val="00A559B2"/>
    <w:rsid w:val="00A55A02"/>
    <w:rsid w:val="00A55A18"/>
    <w:rsid w:val="00A55A28"/>
    <w:rsid w:val="00A55A41"/>
    <w:rsid w:val="00A55AB2"/>
    <w:rsid w:val="00A55B2B"/>
    <w:rsid w:val="00A55B72"/>
    <w:rsid w:val="00A55B80"/>
    <w:rsid w:val="00A55C25"/>
    <w:rsid w:val="00A55C56"/>
    <w:rsid w:val="00A55CA7"/>
    <w:rsid w:val="00A55D29"/>
    <w:rsid w:val="00A55D3A"/>
    <w:rsid w:val="00A55DD5"/>
    <w:rsid w:val="00A55DF6"/>
    <w:rsid w:val="00A55E05"/>
    <w:rsid w:val="00A55E2E"/>
    <w:rsid w:val="00A55E4C"/>
    <w:rsid w:val="00A55E66"/>
    <w:rsid w:val="00A55E9C"/>
    <w:rsid w:val="00A55F01"/>
    <w:rsid w:val="00A55F9E"/>
    <w:rsid w:val="00A55FA1"/>
    <w:rsid w:val="00A55FA5"/>
    <w:rsid w:val="00A55FC1"/>
    <w:rsid w:val="00A5600C"/>
    <w:rsid w:val="00A5600E"/>
    <w:rsid w:val="00A560AE"/>
    <w:rsid w:val="00A560FC"/>
    <w:rsid w:val="00A5612B"/>
    <w:rsid w:val="00A5616D"/>
    <w:rsid w:val="00A561DD"/>
    <w:rsid w:val="00A561FD"/>
    <w:rsid w:val="00A56223"/>
    <w:rsid w:val="00A5622F"/>
    <w:rsid w:val="00A56233"/>
    <w:rsid w:val="00A562DA"/>
    <w:rsid w:val="00A5631C"/>
    <w:rsid w:val="00A56359"/>
    <w:rsid w:val="00A5644A"/>
    <w:rsid w:val="00A5645A"/>
    <w:rsid w:val="00A56476"/>
    <w:rsid w:val="00A56477"/>
    <w:rsid w:val="00A564B5"/>
    <w:rsid w:val="00A56517"/>
    <w:rsid w:val="00A5657C"/>
    <w:rsid w:val="00A565CE"/>
    <w:rsid w:val="00A565EA"/>
    <w:rsid w:val="00A56694"/>
    <w:rsid w:val="00A566AC"/>
    <w:rsid w:val="00A566D9"/>
    <w:rsid w:val="00A566DA"/>
    <w:rsid w:val="00A56708"/>
    <w:rsid w:val="00A5676C"/>
    <w:rsid w:val="00A56778"/>
    <w:rsid w:val="00A5678D"/>
    <w:rsid w:val="00A56798"/>
    <w:rsid w:val="00A5679C"/>
    <w:rsid w:val="00A567E2"/>
    <w:rsid w:val="00A567F7"/>
    <w:rsid w:val="00A56811"/>
    <w:rsid w:val="00A568EF"/>
    <w:rsid w:val="00A56961"/>
    <w:rsid w:val="00A569ED"/>
    <w:rsid w:val="00A569F6"/>
    <w:rsid w:val="00A56A31"/>
    <w:rsid w:val="00A56AA4"/>
    <w:rsid w:val="00A56AAE"/>
    <w:rsid w:val="00A56AC1"/>
    <w:rsid w:val="00A56AC5"/>
    <w:rsid w:val="00A56AE7"/>
    <w:rsid w:val="00A56B77"/>
    <w:rsid w:val="00A56BA3"/>
    <w:rsid w:val="00A56BCE"/>
    <w:rsid w:val="00A56BFE"/>
    <w:rsid w:val="00A56C0C"/>
    <w:rsid w:val="00A56C4A"/>
    <w:rsid w:val="00A56CB5"/>
    <w:rsid w:val="00A56CE6"/>
    <w:rsid w:val="00A56D00"/>
    <w:rsid w:val="00A56D44"/>
    <w:rsid w:val="00A56D5A"/>
    <w:rsid w:val="00A56D7D"/>
    <w:rsid w:val="00A56DA0"/>
    <w:rsid w:val="00A56DE9"/>
    <w:rsid w:val="00A56E34"/>
    <w:rsid w:val="00A56E4D"/>
    <w:rsid w:val="00A56E6F"/>
    <w:rsid w:val="00A56EE5"/>
    <w:rsid w:val="00A56F33"/>
    <w:rsid w:val="00A56F4B"/>
    <w:rsid w:val="00A56F74"/>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2EE"/>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89"/>
    <w:rsid w:val="00A57DE0"/>
    <w:rsid w:val="00A57DEA"/>
    <w:rsid w:val="00A57E0E"/>
    <w:rsid w:val="00A57E3F"/>
    <w:rsid w:val="00A57E5B"/>
    <w:rsid w:val="00A57E8F"/>
    <w:rsid w:val="00A57EA2"/>
    <w:rsid w:val="00A57F53"/>
    <w:rsid w:val="00A57F97"/>
    <w:rsid w:val="00A60006"/>
    <w:rsid w:val="00A60055"/>
    <w:rsid w:val="00A6008B"/>
    <w:rsid w:val="00A600E6"/>
    <w:rsid w:val="00A601E2"/>
    <w:rsid w:val="00A6021F"/>
    <w:rsid w:val="00A60228"/>
    <w:rsid w:val="00A6023D"/>
    <w:rsid w:val="00A6024C"/>
    <w:rsid w:val="00A602B9"/>
    <w:rsid w:val="00A60325"/>
    <w:rsid w:val="00A6034F"/>
    <w:rsid w:val="00A60398"/>
    <w:rsid w:val="00A6039A"/>
    <w:rsid w:val="00A603A2"/>
    <w:rsid w:val="00A603CA"/>
    <w:rsid w:val="00A603CD"/>
    <w:rsid w:val="00A60407"/>
    <w:rsid w:val="00A6045E"/>
    <w:rsid w:val="00A60519"/>
    <w:rsid w:val="00A60534"/>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BB"/>
    <w:rsid w:val="00A608FA"/>
    <w:rsid w:val="00A60900"/>
    <w:rsid w:val="00A6097C"/>
    <w:rsid w:val="00A609E3"/>
    <w:rsid w:val="00A609E8"/>
    <w:rsid w:val="00A609F3"/>
    <w:rsid w:val="00A60A0A"/>
    <w:rsid w:val="00A60A32"/>
    <w:rsid w:val="00A60A4B"/>
    <w:rsid w:val="00A60A65"/>
    <w:rsid w:val="00A60AD0"/>
    <w:rsid w:val="00A60B87"/>
    <w:rsid w:val="00A60BBA"/>
    <w:rsid w:val="00A60BE5"/>
    <w:rsid w:val="00A60C03"/>
    <w:rsid w:val="00A60C26"/>
    <w:rsid w:val="00A60C55"/>
    <w:rsid w:val="00A60C5F"/>
    <w:rsid w:val="00A60C64"/>
    <w:rsid w:val="00A60C68"/>
    <w:rsid w:val="00A60C90"/>
    <w:rsid w:val="00A60C9B"/>
    <w:rsid w:val="00A60C9C"/>
    <w:rsid w:val="00A60CA9"/>
    <w:rsid w:val="00A60CE6"/>
    <w:rsid w:val="00A60CF7"/>
    <w:rsid w:val="00A60D62"/>
    <w:rsid w:val="00A60D89"/>
    <w:rsid w:val="00A60DAF"/>
    <w:rsid w:val="00A60DDC"/>
    <w:rsid w:val="00A60F14"/>
    <w:rsid w:val="00A60F1E"/>
    <w:rsid w:val="00A60F23"/>
    <w:rsid w:val="00A60F30"/>
    <w:rsid w:val="00A60F8B"/>
    <w:rsid w:val="00A60FEB"/>
    <w:rsid w:val="00A6100A"/>
    <w:rsid w:val="00A61028"/>
    <w:rsid w:val="00A6102E"/>
    <w:rsid w:val="00A61066"/>
    <w:rsid w:val="00A61074"/>
    <w:rsid w:val="00A610A6"/>
    <w:rsid w:val="00A610D7"/>
    <w:rsid w:val="00A610DC"/>
    <w:rsid w:val="00A610F5"/>
    <w:rsid w:val="00A61125"/>
    <w:rsid w:val="00A61135"/>
    <w:rsid w:val="00A611BD"/>
    <w:rsid w:val="00A61205"/>
    <w:rsid w:val="00A61262"/>
    <w:rsid w:val="00A6128D"/>
    <w:rsid w:val="00A61310"/>
    <w:rsid w:val="00A61312"/>
    <w:rsid w:val="00A61334"/>
    <w:rsid w:val="00A61408"/>
    <w:rsid w:val="00A61457"/>
    <w:rsid w:val="00A6146C"/>
    <w:rsid w:val="00A614F1"/>
    <w:rsid w:val="00A614F4"/>
    <w:rsid w:val="00A61503"/>
    <w:rsid w:val="00A615BA"/>
    <w:rsid w:val="00A615D1"/>
    <w:rsid w:val="00A615ED"/>
    <w:rsid w:val="00A61690"/>
    <w:rsid w:val="00A616E7"/>
    <w:rsid w:val="00A616EC"/>
    <w:rsid w:val="00A616F2"/>
    <w:rsid w:val="00A6172D"/>
    <w:rsid w:val="00A61795"/>
    <w:rsid w:val="00A6179E"/>
    <w:rsid w:val="00A617BE"/>
    <w:rsid w:val="00A61860"/>
    <w:rsid w:val="00A61872"/>
    <w:rsid w:val="00A6188F"/>
    <w:rsid w:val="00A6193C"/>
    <w:rsid w:val="00A6197E"/>
    <w:rsid w:val="00A61986"/>
    <w:rsid w:val="00A619A8"/>
    <w:rsid w:val="00A619C1"/>
    <w:rsid w:val="00A619C3"/>
    <w:rsid w:val="00A619D3"/>
    <w:rsid w:val="00A61ADA"/>
    <w:rsid w:val="00A61AF4"/>
    <w:rsid w:val="00A61B40"/>
    <w:rsid w:val="00A61BB4"/>
    <w:rsid w:val="00A61C07"/>
    <w:rsid w:val="00A61C32"/>
    <w:rsid w:val="00A61C4E"/>
    <w:rsid w:val="00A61C58"/>
    <w:rsid w:val="00A61CA6"/>
    <w:rsid w:val="00A61CED"/>
    <w:rsid w:val="00A61D23"/>
    <w:rsid w:val="00A61DC7"/>
    <w:rsid w:val="00A61EC2"/>
    <w:rsid w:val="00A61EDA"/>
    <w:rsid w:val="00A61F17"/>
    <w:rsid w:val="00A61F5D"/>
    <w:rsid w:val="00A61F60"/>
    <w:rsid w:val="00A61FED"/>
    <w:rsid w:val="00A620A4"/>
    <w:rsid w:val="00A620DD"/>
    <w:rsid w:val="00A6213C"/>
    <w:rsid w:val="00A621B6"/>
    <w:rsid w:val="00A62231"/>
    <w:rsid w:val="00A6223A"/>
    <w:rsid w:val="00A622BB"/>
    <w:rsid w:val="00A622BC"/>
    <w:rsid w:val="00A6236C"/>
    <w:rsid w:val="00A623C6"/>
    <w:rsid w:val="00A6244D"/>
    <w:rsid w:val="00A624ED"/>
    <w:rsid w:val="00A62574"/>
    <w:rsid w:val="00A625E5"/>
    <w:rsid w:val="00A62648"/>
    <w:rsid w:val="00A626A6"/>
    <w:rsid w:val="00A626D8"/>
    <w:rsid w:val="00A62753"/>
    <w:rsid w:val="00A6278F"/>
    <w:rsid w:val="00A62794"/>
    <w:rsid w:val="00A62846"/>
    <w:rsid w:val="00A6299D"/>
    <w:rsid w:val="00A629C5"/>
    <w:rsid w:val="00A629DF"/>
    <w:rsid w:val="00A62A16"/>
    <w:rsid w:val="00A62A57"/>
    <w:rsid w:val="00A62AC9"/>
    <w:rsid w:val="00A62B16"/>
    <w:rsid w:val="00A62B36"/>
    <w:rsid w:val="00A62B69"/>
    <w:rsid w:val="00A62B82"/>
    <w:rsid w:val="00A62B83"/>
    <w:rsid w:val="00A62BA7"/>
    <w:rsid w:val="00A62C65"/>
    <w:rsid w:val="00A62CB9"/>
    <w:rsid w:val="00A62D17"/>
    <w:rsid w:val="00A62D40"/>
    <w:rsid w:val="00A62D51"/>
    <w:rsid w:val="00A62DA6"/>
    <w:rsid w:val="00A62DDA"/>
    <w:rsid w:val="00A62E10"/>
    <w:rsid w:val="00A62E57"/>
    <w:rsid w:val="00A62EE0"/>
    <w:rsid w:val="00A62F05"/>
    <w:rsid w:val="00A62F10"/>
    <w:rsid w:val="00A62F57"/>
    <w:rsid w:val="00A62F92"/>
    <w:rsid w:val="00A62FE9"/>
    <w:rsid w:val="00A6302C"/>
    <w:rsid w:val="00A63030"/>
    <w:rsid w:val="00A63054"/>
    <w:rsid w:val="00A630F1"/>
    <w:rsid w:val="00A63115"/>
    <w:rsid w:val="00A632C9"/>
    <w:rsid w:val="00A632F0"/>
    <w:rsid w:val="00A632FF"/>
    <w:rsid w:val="00A63327"/>
    <w:rsid w:val="00A63329"/>
    <w:rsid w:val="00A63335"/>
    <w:rsid w:val="00A6336E"/>
    <w:rsid w:val="00A633CB"/>
    <w:rsid w:val="00A6340B"/>
    <w:rsid w:val="00A6348D"/>
    <w:rsid w:val="00A634D3"/>
    <w:rsid w:val="00A6351B"/>
    <w:rsid w:val="00A6352A"/>
    <w:rsid w:val="00A63538"/>
    <w:rsid w:val="00A63586"/>
    <w:rsid w:val="00A635A0"/>
    <w:rsid w:val="00A635C6"/>
    <w:rsid w:val="00A635CD"/>
    <w:rsid w:val="00A635E0"/>
    <w:rsid w:val="00A635F8"/>
    <w:rsid w:val="00A635F9"/>
    <w:rsid w:val="00A63606"/>
    <w:rsid w:val="00A63625"/>
    <w:rsid w:val="00A63662"/>
    <w:rsid w:val="00A63666"/>
    <w:rsid w:val="00A6367C"/>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D9"/>
    <w:rsid w:val="00A63B14"/>
    <w:rsid w:val="00A63B33"/>
    <w:rsid w:val="00A63B55"/>
    <w:rsid w:val="00A63B6F"/>
    <w:rsid w:val="00A63C00"/>
    <w:rsid w:val="00A63C6F"/>
    <w:rsid w:val="00A63C70"/>
    <w:rsid w:val="00A63D4D"/>
    <w:rsid w:val="00A63E49"/>
    <w:rsid w:val="00A63E4B"/>
    <w:rsid w:val="00A63E83"/>
    <w:rsid w:val="00A63EF5"/>
    <w:rsid w:val="00A63F18"/>
    <w:rsid w:val="00A63F22"/>
    <w:rsid w:val="00A63F8A"/>
    <w:rsid w:val="00A63F99"/>
    <w:rsid w:val="00A63FCB"/>
    <w:rsid w:val="00A64045"/>
    <w:rsid w:val="00A6407E"/>
    <w:rsid w:val="00A6409D"/>
    <w:rsid w:val="00A640B7"/>
    <w:rsid w:val="00A6410C"/>
    <w:rsid w:val="00A6411A"/>
    <w:rsid w:val="00A6412E"/>
    <w:rsid w:val="00A64175"/>
    <w:rsid w:val="00A64183"/>
    <w:rsid w:val="00A642CE"/>
    <w:rsid w:val="00A64306"/>
    <w:rsid w:val="00A64338"/>
    <w:rsid w:val="00A6438C"/>
    <w:rsid w:val="00A643EE"/>
    <w:rsid w:val="00A64441"/>
    <w:rsid w:val="00A6444F"/>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7"/>
    <w:rsid w:val="00A647B7"/>
    <w:rsid w:val="00A647CA"/>
    <w:rsid w:val="00A64860"/>
    <w:rsid w:val="00A64872"/>
    <w:rsid w:val="00A64877"/>
    <w:rsid w:val="00A648DD"/>
    <w:rsid w:val="00A648FC"/>
    <w:rsid w:val="00A64937"/>
    <w:rsid w:val="00A64975"/>
    <w:rsid w:val="00A64988"/>
    <w:rsid w:val="00A649D6"/>
    <w:rsid w:val="00A649DA"/>
    <w:rsid w:val="00A64A04"/>
    <w:rsid w:val="00A64AD4"/>
    <w:rsid w:val="00A64B02"/>
    <w:rsid w:val="00A64B41"/>
    <w:rsid w:val="00A64BA1"/>
    <w:rsid w:val="00A64BA6"/>
    <w:rsid w:val="00A64C95"/>
    <w:rsid w:val="00A64D0F"/>
    <w:rsid w:val="00A64D1F"/>
    <w:rsid w:val="00A64D85"/>
    <w:rsid w:val="00A64DC8"/>
    <w:rsid w:val="00A64DDE"/>
    <w:rsid w:val="00A64E4E"/>
    <w:rsid w:val="00A64E78"/>
    <w:rsid w:val="00A64E82"/>
    <w:rsid w:val="00A64EAB"/>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58"/>
    <w:rsid w:val="00A65159"/>
    <w:rsid w:val="00A651AD"/>
    <w:rsid w:val="00A651B0"/>
    <w:rsid w:val="00A651DB"/>
    <w:rsid w:val="00A65202"/>
    <w:rsid w:val="00A6520F"/>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99"/>
    <w:rsid w:val="00A658D9"/>
    <w:rsid w:val="00A6596E"/>
    <w:rsid w:val="00A65A01"/>
    <w:rsid w:val="00A65A1A"/>
    <w:rsid w:val="00A65A5E"/>
    <w:rsid w:val="00A65B30"/>
    <w:rsid w:val="00A65B36"/>
    <w:rsid w:val="00A65B59"/>
    <w:rsid w:val="00A65B83"/>
    <w:rsid w:val="00A65BAF"/>
    <w:rsid w:val="00A65BB0"/>
    <w:rsid w:val="00A65BD5"/>
    <w:rsid w:val="00A65BF4"/>
    <w:rsid w:val="00A65C0C"/>
    <w:rsid w:val="00A65C4B"/>
    <w:rsid w:val="00A65C62"/>
    <w:rsid w:val="00A65CA2"/>
    <w:rsid w:val="00A65CC1"/>
    <w:rsid w:val="00A65CC8"/>
    <w:rsid w:val="00A65CE7"/>
    <w:rsid w:val="00A65D23"/>
    <w:rsid w:val="00A65D6A"/>
    <w:rsid w:val="00A65D8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C1"/>
    <w:rsid w:val="00A663C3"/>
    <w:rsid w:val="00A663D1"/>
    <w:rsid w:val="00A663D4"/>
    <w:rsid w:val="00A663EF"/>
    <w:rsid w:val="00A66429"/>
    <w:rsid w:val="00A66442"/>
    <w:rsid w:val="00A66465"/>
    <w:rsid w:val="00A664A4"/>
    <w:rsid w:val="00A664C1"/>
    <w:rsid w:val="00A6652B"/>
    <w:rsid w:val="00A665CF"/>
    <w:rsid w:val="00A665F0"/>
    <w:rsid w:val="00A6663D"/>
    <w:rsid w:val="00A666B9"/>
    <w:rsid w:val="00A666E4"/>
    <w:rsid w:val="00A666E8"/>
    <w:rsid w:val="00A6678C"/>
    <w:rsid w:val="00A6679D"/>
    <w:rsid w:val="00A66941"/>
    <w:rsid w:val="00A6699C"/>
    <w:rsid w:val="00A669B6"/>
    <w:rsid w:val="00A669EB"/>
    <w:rsid w:val="00A66A12"/>
    <w:rsid w:val="00A66A1D"/>
    <w:rsid w:val="00A66A6A"/>
    <w:rsid w:val="00A66A85"/>
    <w:rsid w:val="00A66AAF"/>
    <w:rsid w:val="00A66B09"/>
    <w:rsid w:val="00A66B18"/>
    <w:rsid w:val="00A66B44"/>
    <w:rsid w:val="00A66B9B"/>
    <w:rsid w:val="00A66BD0"/>
    <w:rsid w:val="00A66BE9"/>
    <w:rsid w:val="00A66BFB"/>
    <w:rsid w:val="00A66C4C"/>
    <w:rsid w:val="00A66C50"/>
    <w:rsid w:val="00A66C58"/>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7063"/>
    <w:rsid w:val="00A670B0"/>
    <w:rsid w:val="00A670C2"/>
    <w:rsid w:val="00A670D4"/>
    <w:rsid w:val="00A67107"/>
    <w:rsid w:val="00A67154"/>
    <w:rsid w:val="00A67177"/>
    <w:rsid w:val="00A671C0"/>
    <w:rsid w:val="00A671E6"/>
    <w:rsid w:val="00A671E7"/>
    <w:rsid w:val="00A6722D"/>
    <w:rsid w:val="00A67253"/>
    <w:rsid w:val="00A672FE"/>
    <w:rsid w:val="00A6733F"/>
    <w:rsid w:val="00A6737B"/>
    <w:rsid w:val="00A673FB"/>
    <w:rsid w:val="00A67414"/>
    <w:rsid w:val="00A67424"/>
    <w:rsid w:val="00A6743E"/>
    <w:rsid w:val="00A6746B"/>
    <w:rsid w:val="00A67477"/>
    <w:rsid w:val="00A674E1"/>
    <w:rsid w:val="00A67572"/>
    <w:rsid w:val="00A67576"/>
    <w:rsid w:val="00A67583"/>
    <w:rsid w:val="00A675B5"/>
    <w:rsid w:val="00A675FA"/>
    <w:rsid w:val="00A67600"/>
    <w:rsid w:val="00A67617"/>
    <w:rsid w:val="00A67656"/>
    <w:rsid w:val="00A676A5"/>
    <w:rsid w:val="00A676BC"/>
    <w:rsid w:val="00A676C5"/>
    <w:rsid w:val="00A676D1"/>
    <w:rsid w:val="00A67751"/>
    <w:rsid w:val="00A67768"/>
    <w:rsid w:val="00A67860"/>
    <w:rsid w:val="00A67862"/>
    <w:rsid w:val="00A67891"/>
    <w:rsid w:val="00A67927"/>
    <w:rsid w:val="00A67944"/>
    <w:rsid w:val="00A6794D"/>
    <w:rsid w:val="00A67963"/>
    <w:rsid w:val="00A679A1"/>
    <w:rsid w:val="00A67A15"/>
    <w:rsid w:val="00A67A1D"/>
    <w:rsid w:val="00A67A45"/>
    <w:rsid w:val="00A67A8A"/>
    <w:rsid w:val="00A67AC4"/>
    <w:rsid w:val="00A67B72"/>
    <w:rsid w:val="00A67B89"/>
    <w:rsid w:val="00A67BC0"/>
    <w:rsid w:val="00A67BEC"/>
    <w:rsid w:val="00A67BED"/>
    <w:rsid w:val="00A67C5B"/>
    <w:rsid w:val="00A67C68"/>
    <w:rsid w:val="00A67C69"/>
    <w:rsid w:val="00A67CAB"/>
    <w:rsid w:val="00A67CF9"/>
    <w:rsid w:val="00A67D2D"/>
    <w:rsid w:val="00A67D37"/>
    <w:rsid w:val="00A67D73"/>
    <w:rsid w:val="00A67D81"/>
    <w:rsid w:val="00A67D85"/>
    <w:rsid w:val="00A67D99"/>
    <w:rsid w:val="00A67DAC"/>
    <w:rsid w:val="00A67DCB"/>
    <w:rsid w:val="00A67E01"/>
    <w:rsid w:val="00A67E5B"/>
    <w:rsid w:val="00A67E7F"/>
    <w:rsid w:val="00A67E87"/>
    <w:rsid w:val="00A67EF8"/>
    <w:rsid w:val="00A67F34"/>
    <w:rsid w:val="00A67F71"/>
    <w:rsid w:val="00A67F83"/>
    <w:rsid w:val="00A67FA1"/>
    <w:rsid w:val="00A67FD6"/>
    <w:rsid w:val="00A67FD9"/>
    <w:rsid w:val="00A67FE8"/>
    <w:rsid w:val="00A7005C"/>
    <w:rsid w:val="00A70091"/>
    <w:rsid w:val="00A700E5"/>
    <w:rsid w:val="00A7017E"/>
    <w:rsid w:val="00A701BA"/>
    <w:rsid w:val="00A702C7"/>
    <w:rsid w:val="00A702C8"/>
    <w:rsid w:val="00A70329"/>
    <w:rsid w:val="00A70333"/>
    <w:rsid w:val="00A703A7"/>
    <w:rsid w:val="00A703C9"/>
    <w:rsid w:val="00A7041B"/>
    <w:rsid w:val="00A7049F"/>
    <w:rsid w:val="00A705CE"/>
    <w:rsid w:val="00A705D7"/>
    <w:rsid w:val="00A705DD"/>
    <w:rsid w:val="00A705FF"/>
    <w:rsid w:val="00A70647"/>
    <w:rsid w:val="00A706C8"/>
    <w:rsid w:val="00A706D5"/>
    <w:rsid w:val="00A706D8"/>
    <w:rsid w:val="00A706E1"/>
    <w:rsid w:val="00A70711"/>
    <w:rsid w:val="00A707A2"/>
    <w:rsid w:val="00A707B0"/>
    <w:rsid w:val="00A707C0"/>
    <w:rsid w:val="00A707C5"/>
    <w:rsid w:val="00A7081E"/>
    <w:rsid w:val="00A7085F"/>
    <w:rsid w:val="00A70920"/>
    <w:rsid w:val="00A7093D"/>
    <w:rsid w:val="00A709D2"/>
    <w:rsid w:val="00A70A07"/>
    <w:rsid w:val="00A70A0B"/>
    <w:rsid w:val="00A70A0C"/>
    <w:rsid w:val="00A70A47"/>
    <w:rsid w:val="00A70A74"/>
    <w:rsid w:val="00A70AB3"/>
    <w:rsid w:val="00A70AB6"/>
    <w:rsid w:val="00A70AC4"/>
    <w:rsid w:val="00A70AC5"/>
    <w:rsid w:val="00A70ADA"/>
    <w:rsid w:val="00A70AE2"/>
    <w:rsid w:val="00A70C1F"/>
    <w:rsid w:val="00A70C63"/>
    <w:rsid w:val="00A70C84"/>
    <w:rsid w:val="00A70C8D"/>
    <w:rsid w:val="00A70C92"/>
    <w:rsid w:val="00A70C9D"/>
    <w:rsid w:val="00A70CDB"/>
    <w:rsid w:val="00A70D01"/>
    <w:rsid w:val="00A70D12"/>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A5"/>
    <w:rsid w:val="00A710C0"/>
    <w:rsid w:val="00A71120"/>
    <w:rsid w:val="00A71155"/>
    <w:rsid w:val="00A71172"/>
    <w:rsid w:val="00A71271"/>
    <w:rsid w:val="00A712D9"/>
    <w:rsid w:val="00A712EF"/>
    <w:rsid w:val="00A71369"/>
    <w:rsid w:val="00A7145A"/>
    <w:rsid w:val="00A71476"/>
    <w:rsid w:val="00A7148E"/>
    <w:rsid w:val="00A71505"/>
    <w:rsid w:val="00A71518"/>
    <w:rsid w:val="00A71667"/>
    <w:rsid w:val="00A71683"/>
    <w:rsid w:val="00A716D0"/>
    <w:rsid w:val="00A71721"/>
    <w:rsid w:val="00A7172A"/>
    <w:rsid w:val="00A71754"/>
    <w:rsid w:val="00A7175F"/>
    <w:rsid w:val="00A71780"/>
    <w:rsid w:val="00A71879"/>
    <w:rsid w:val="00A7188E"/>
    <w:rsid w:val="00A71893"/>
    <w:rsid w:val="00A7189C"/>
    <w:rsid w:val="00A718C6"/>
    <w:rsid w:val="00A71912"/>
    <w:rsid w:val="00A7191A"/>
    <w:rsid w:val="00A71922"/>
    <w:rsid w:val="00A7197D"/>
    <w:rsid w:val="00A71A2B"/>
    <w:rsid w:val="00A71A6A"/>
    <w:rsid w:val="00A71AAA"/>
    <w:rsid w:val="00A71AB5"/>
    <w:rsid w:val="00A71B0E"/>
    <w:rsid w:val="00A71B1D"/>
    <w:rsid w:val="00A71B3B"/>
    <w:rsid w:val="00A71B59"/>
    <w:rsid w:val="00A71B8A"/>
    <w:rsid w:val="00A71B97"/>
    <w:rsid w:val="00A71B98"/>
    <w:rsid w:val="00A71B9B"/>
    <w:rsid w:val="00A71BB3"/>
    <w:rsid w:val="00A71BB5"/>
    <w:rsid w:val="00A71C1D"/>
    <w:rsid w:val="00A71C3C"/>
    <w:rsid w:val="00A71C96"/>
    <w:rsid w:val="00A71CAC"/>
    <w:rsid w:val="00A71CD4"/>
    <w:rsid w:val="00A71CE3"/>
    <w:rsid w:val="00A71D08"/>
    <w:rsid w:val="00A71D25"/>
    <w:rsid w:val="00A71DD9"/>
    <w:rsid w:val="00A71DEB"/>
    <w:rsid w:val="00A71E6F"/>
    <w:rsid w:val="00A71E7D"/>
    <w:rsid w:val="00A71F2B"/>
    <w:rsid w:val="00A71F36"/>
    <w:rsid w:val="00A71FAA"/>
    <w:rsid w:val="00A71FAD"/>
    <w:rsid w:val="00A71FF8"/>
    <w:rsid w:val="00A71FF9"/>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8C"/>
    <w:rsid w:val="00A723BB"/>
    <w:rsid w:val="00A723BF"/>
    <w:rsid w:val="00A72402"/>
    <w:rsid w:val="00A724DE"/>
    <w:rsid w:val="00A724F9"/>
    <w:rsid w:val="00A72566"/>
    <w:rsid w:val="00A72568"/>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ED8"/>
    <w:rsid w:val="00A72EF5"/>
    <w:rsid w:val="00A72F02"/>
    <w:rsid w:val="00A72F3B"/>
    <w:rsid w:val="00A72FE7"/>
    <w:rsid w:val="00A73026"/>
    <w:rsid w:val="00A73050"/>
    <w:rsid w:val="00A73054"/>
    <w:rsid w:val="00A73097"/>
    <w:rsid w:val="00A730A9"/>
    <w:rsid w:val="00A730DC"/>
    <w:rsid w:val="00A7314E"/>
    <w:rsid w:val="00A73170"/>
    <w:rsid w:val="00A731B7"/>
    <w:rsid w:val="00A731E4"/>
    <w:rsid w:val="00A731EE"/>
    <w:rsid w:val="00A73243"/>
    <w:rsid w:val="00A73260"/>
    <w:rsid w:val="00A732A8"/>
    <w:rsid w:val="00A732D0"/>
    <w:rsid w:val="00A732D7"/>
    <w:rsid w:val="00A7331A"/>
    <w:rsid w:val="00A7331B"/>
    <w:rsid w:val="00A7335F"/>
    <w:rsid w:val="00A73368"/>
    <w:rsid w:val="00A7337E"/>
    <w:rsid w:val="00A733B5"/>
    <w:rsid w:val="00A733F2"/>
    <w:rsid w:val="00A73421"/>
    <w:rsid w:val="00A73436"/>
    <w:rsid w:val="00A73451"/>
    <w:rsid w:val="00A7349A"/>
    <w:rsid w:val="00A734D3"/>
    <w:rsid w:val="00A734DB"/>
    <w:rsid w:val="00A734FF"/>
    <w:rsid w:val="00A73541"/>
    <w:rsid w:val="00A73564"/>
    <w:rsid w:val="00A73583"/>
    <w:rsid w:val="00A7358F"/>
    <w:rsid w:val="00A735C8"/>
    <w:rsid w:val="00A735FA"/>
    <w:rsid w:val="00A73626"/>
    <w:rsid w:val="00A7362D"/>
    <w:rsid w:val="00A73684"/>
    <w:rsid w:val="00A736DB"/>
    <w:rsid w:val="00A736E9"/>
    <w:rsid w:val="00A73729"/>
    <w:rsid w:val="00A73784"/>
    <w:rsid w:val="00A737CE"/>
    <w:rsid w:val="00A737E7"/>
    <w:rsid w:val="00A737FC"/>
    <w:rsid w:val="00A73820"/>
    <w:rsid w:val="00A73828"/>
    <w:rsid w:val="00A73852"/>
    <w:rsid w:val="00A7386C"/>
    <w:rsid w:val="00A73892"/>
    <w:rsid w:val="00A738A3"/>
    <w:rsid w:val="00A738EF"/>
    <w:rsid w:val="00A73931"/>
    <w:rsid w:val="00A7395C"/>
    <w:rsid w:val="00A739B3"/>
    <w:rsid w:val="00A739B6"/>
    <w:rsid w:val="00A739BD"/>
    <w:rsid w:val="00A73A65"/>
    <w:rsid w:val="00A73A89"/>
    <w:rsid w:val="00A73B10"/>
    <w:rsid w:val="00A73B27"/>
    <w:rsid w:val="00A73BE4"/>
    <w:rsid w:val="00A73C55"/>
    <w:rsid w:val="00A73C62"/>
    <w:rsid w:val="00A73C9A"/>
    <w:rsid w:val="00A73DAB"/>
    <w:rsid w:val="00A73DD0"/>
    <w:rsid w:val="00A73E04"/>
    <w:rsid w:val="00A73E5C"/>
    <w:rsid w:val="00A73EA3"/>
    <w:rsid w:val="00A73EB3"/>
    <w:rsid w:val="00A73EC9"/>
    <w:rsid w:val="00A73EE5"/>
    <w:rsid w:val="00A73EFA"/>
    <w:rsid w:val="00A73F55"/>
    <w:rsid w:val="00A73F7B"/>
    <w:rsid w:val="00A73F8B"/>
    <w:rsid w:val="00A73FDA"/>
    <w:rsid w:val="00A7408F"/>
    <w:rsid w:val="00A740F6"/>
    <w:rsid w:val="00A74145"/>
    <w:rsid w:val="00A74158"/>
    <w:rsid w:val="00A74177"/>
    <w:rsid w:val="00A74264"/>
    <w:rsid w:val="00A742AA"/>
    <w:rsid w:val="00A742CA"/>
    <w:rsid w:val="00A742EF"/>
    <w:rsid w:val="00A742F5"/>
    <w:rsid w:val="00A7430C"/>
    <w:rsid w:val="00A7430F"/>
    <w:rsid w:val="00A74338"/>
    <w:rsid w:val="00A743EB"/>
    <w:rsid w:val="00A743FA"/>
    <w:rsid w:val="00A74418"/>
    <w:rsid w:val="00A74463"/>
    <w:rsid w:val="00A74553"/>
    <w:rsid w:val="00A7455A"/>
    <w:rsid w:val="00A7457C"/>
    <w:rsid w:val="00A745B5"/>
    <w:rsid w:val="00A745FF"/>
    <w:rsid w:val="00A74639"/>
    <w:rsid w:val="00A7463D"/>
    <w:rsid w:val="00A74731"/>
    <w:rsid w:val="00A74754"/>
    <w:rsid w:val="00A747A6"/>
    <w:rsid w:val="00A747CC"/>
    <w:rsid w:val="00A74875"/>
    <w:rsid w:val="00A748F4"/>
    <w:rsid w:val="00A74927"/>
    <w:rsid w:val="00A7493E"/>
    <w:rsid w:val="00A74946"/>
    <w:rsid w:val="00A74971"/>
    <w:rsid w:val="00A7499F"/>
    <w:rsid w:val="00A749BD"/>
    <w:rsid w:val="00A749E1"/>
    <w:rsid w:val="00A749F2"/>
    <w:rsid w:val="00A74A04"/>
    <w:rsid w:val="00A74A8A"/>
    <w:rsid w:val="00A74AC8"/>
    <w:rsid w:val="00A74ACC"/>
    <w:rsid w:val="00A74ADC"/>
    <w:rsid w:val="00A74AEE"/>
    <w:rsid w:val="00A74B25"/>
    <w:rsid w:val="00A74B81"/>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C1"/>
    <w:rsid w:val="00A74EDB"/>
    <w:rsid w:val="00A74EE9"/>
    <w:rsid w:val="00A74EEB"/>
    <w:rsid w:val="00A74F48"/>
    <w:rsid w:val="00A74FC6"/>
    <w:rsid w:val="00A7510E"/>
    <w:rsid w:val="00A75161"/>
    <w:rsid w:val="00A75175"/>
    <w:rsid w:val="00A75197"/>
    <w:rsid w:val="00A751EB"/>
    <w:rsid w:val="00A7523C"/>
    <w:rsid w:val="00A752D2"/>
    <w:rsid w:val="00A752EF"/>
    <w:rsid w:val="00A75310"/>
    <w:rsid w:val="00A75349"/>
    <w:rsid w:val="00A7535C"/>
    <w:rsid w:val="00A75371"/>
    <w:rsid w:val="00A75395"/>
    <w:rsid w:val="00A7539A"/>
    <w:rsid w:val="00A753FA"/>
    <w:rsid w:val="00A7540C"/>
    <w:rsid w:val="00A75473"/>
    <w:rsid w:val="00A75485"/>
    <w:rsid w:val="00A7548C"/>
    <w:rsid w:val="00A75505"/>
    <w:rsid w:val="00A75540"/>
    <w:rsid w:val="00A7559B"/>
    <w:rsid w:val="00A755A7"/>
    <w:rsid w:val="00A755A9"/>
    <w:rsid w:val="00A75608"/>
    <w:rsid w:val="00A75677"/>
    <w:rsid w:val="00A7567E"/>
    <w:rsid w:val="00A75692"/>
    <w:rsid w:val="00A756C3"/>
    <w:rsid w:val="00A756EC"/>
    <w:rsid w:val="00A75730"/>
    <w:rsid w:val="00A75754"/>
    <w:rsid w:val="00A75760"/>
    <w:rsid w:val="00A757FD"/>
    <w:rsid w:val="00A75822"/>
    <w:rsid w:val="00A75860"/>
    <w:rsid w:val="00A758F3"/>
    <w:rsid w:val="00A758FA"/>
    <w:rsid w:val="00A7590A"/>
    <w:rsid w:val="00A7597B"/>
    <w:rsid w:val="00A759EA"/>
    <w:rsid w:val="00A759ED"/>
    <w:rsid w:val="00A75A49"/>
    <w:rsid w:val="00A75A7B"/>
    <w:rsid w:val="00A75AD5"/>
    <w:rsid w:val="00A75AF1"/>
    <w:rsid w:val="00A75B49"/>
    <w:rsid w:val="00A75B5C"/>
    <w:rsid w:val="00A75B64"/>
    <w:rsid w:val="00A75B9F"/>
    <w:rsid w:val="00A75BF6"/>
    <w:rsid w:val="00A75C05"/>
    <w:rsid w:val="00A75C20"/>
    <w:rsid w:val="00A75C2C"/>
    <w:rsid w:val="00A75C45"/>
    <w:rsid w:val="00A75C5F"/>
    <w:rsid w:val="00A75C87"/>
    <w:rsid w:val="00A75C94"/>
    <w:rsid w:val="00A75CBC"/>
    <w:rsid w:val="00A75CE9"/>
    <w:rsid w:val="00A75D27"/>
    <w:rsid w:val="00A75DD6"/>
    <w:rsid w:val="00A75E06"/>
    <w:rsid w:val="00A75E13"/>
    <w:rsid w:val="00A75E55"/>
    <w:rsid w:val="00A75E65"/>
    <w:rsid w:val="00A75E83"/>
    <w:rsid w:val="00A75EEE"/>
    <w:rsid w:val="00A75F38"/>
    <w:rsid w:val="00A75FA9"/>
    <w:rsid w:val="00A75FE3"/>
    <w:rsid w:val="00A75FE9"/>
    <w:rsid w:val="00A76002"/>
    <w:rsid w:val="00A7601B"/>
    <w:rsid w:val="00A76053"/>
    <w:rsid w:val="00A76063"/>
    <w:rsid w:val="00A760CE"/>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61"/>
    <w:rsid w:val="00A764CD"/>
    <w:rsid w:val="00A764FE"/>
    <w:rsid w:val="00A7656B"/>
    <w:rsid w:val="00A76581"/>
    <w:rsid w:val="00A76643"/>
    <w:rsid w:val="00A7667B"/>
    <w:rsid w:val="00A766BE"/>
    <w:rsid w:val="00A766CD"/>
    <w:rsid w:val="00A766D7"/>
    <w:rsid w:val="00A766E9"/>
    <w:rsid w:val="00A767BC"/>
    <w:rsid w:val="00A767CC"/>
    <w:rsid w:val="00A767FC"/>
    <w:rsid w:val="00A76838"/>
    <w:rsid w:val="00A7683A"/>
    <w:rsid w:val="00A76856"/>
    <w:rsid w:val="00A7685C"/>
    <w:rsid w:val="00A76866"/>
    <w:rsid w:val="00A76923"/>
    <w:rsid w:val="00A769A3"/>
    <w:rsid w:val="00A76A36"/>
    <w:rsid w:val="00A76A57"/>
    <w:rsid w:val="00A76A5F"/>
    <w:rsid w:val="00A76A8D"/>
    <w:rsid w:val="00A76ABF"/>
    <w:rsid w:val="00A76AD5"/>
    <w:rsid w:val="00A76AE3"/>
    <w:rsid w:val="00A76AE8"/>
    <w:rsid w:val="00A76B2F"/>
    <w:rsid w:val="00A76B73"/>
    <w:rsid w:val="00A76B7B"/>
    <w:rsid w:val="00A76BD6"/>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BE"/>
    <w:rsid w:val="00A770C3"/>
    <w:rsid w:val="00A770E8"/>
    <w:rsid w:val="00A7717A"/>
    <w:rsid w:val="00A77188"/>
    <w:rsid w:val="00A7718E"/>
    <w:rsid w:val="00A771A1"/>
    <w:rsid w:val="00A77258"/>
    <w:rsid w:val="00A772C9"/>
    <w:rsid w:val="00A7739D"/>
    <w:rsid w:val="00A773A8"/>
    <w:rsid w:val="00A773CD"/>
    <w:rsid w:val="00A773D7"/>
    <w:rsid w:val="00A773DC"/>
    <w:rsid w:val="00A773E2"/>
    <w:rsid w:val="00A773FC"/>
    <w:rsid w:val="00A7741E"/>
    <w:rsid w:val="00A7743A"/>
    <w:rsid w:val="00A77455"/>
    <w:rsid w:val="00A7745F"/>
    <w:rsid w:val="00A7748A"/>
    <w:rsid w:val="00A774BE"/>
    <w:rsid w:val="00A77528"/>
    <w:rsid w:val="00A77579"/>
    <w:rsid w:val="00A775D9"/>
    <w:rsid w:val="00A77602"/>
    <w:rsid w:val="00A77604"/>
    <w:rsid w:val="00A7766C"/>
    <w:rsid w:val="00A77683"/>
    <w:rsid w:val="00A776CB"/>
    <w:rsid w:val="00A77722"/>
    <w:rsid w:val="00A7774E"/>
    <w:rsid w:val="00A77758"/>
    <w:rsid w:val="00A77766"/>
    <w:rsid w:val="00A77791"/>
    <w:rsid w:val="00A777A4"/>
    <w:rsid w:val="00A777AC"/>
    <w:rsid w:val="00A7785D"/>
    <w:rsid w:val="00A7788D"/>
    <w:rsid w:val="00A778FD"/>
    <w:rsid w:val="00A7797C"/>
    <w:rsid w:val="00A77985"/>
    <w:rsid w:val="00A779F9"/>
    <w:rsid w:val="00A77A00"/>
    <w:rsid w:val="00A77A0E"/>
    <w:rsid w:val="00A77A35"/>
    <w:rsid w:val="00A77AAB"/>
    <w:rsid w:val="00A77AE5"/>
    <w:rsid w:val="00A77AE8"/>
    <w:rsid w:val="00A77B00"/>
    <w:rsid w:val="00A77B57"/>
    <w:rsid w:val="00A77B8A"/>
    <w:rsid w:val="00A77C3A"/>
    <w:rsid w:val="00A77C78"/>
    <w:rsid w:val="00A77C87"/>
    <w:rsid w:val="00A77C93"/>
    <w:rsid w:val="00A77D26"/>
    <w:rsid w:val="00A77D30"/>
    <w:rsid w:val="00A77D58"/>
    <w:rsid w:val="00A77D64"/>
    <w:rsid w:val="00A77D69"/>
    <w:rsid w:val="00A77D88"/>
    <w:rsid w:val="00A77D92"/>
    <w:rsid w:val="00A77D99"/>
    <w:rsid w:val="00A77DC7"/>
    <w:rsid w:val="00A77DE9"/>
    <w:rsid w:val="00A77E12"/>
    <w:rsid w:val="00A77E3D"/>
    <w:rsid w:val="00A77E5A"/>
    <w:rsid w:val="00A77E81"/>
    <w:rsid w:val="00A77E96"/>
    <w:rsid w:val="00A77F66"/>
    <w:rsid w:val="00A77F6E"/>
    <w:rsid w:val="00A77F89"/>
    <w:rsid w:val="00A80091"/>
    <w:rsid w:val="00A800D8"/>
    <w:rsid w:val="00A800F2"/>
    <w:rsid w:val="00A80125"/>
    <w:rsid w:val="00A8026E"/>
    <w:rsid w:val="00A8027D"/>
    <w:rsid w:val="00A80288"/>
    <w:rsid w:val="00A8028F"/>
    <w:rsid w:val="00A802BB"/>
    <w:rsid w:val="00A802C8"/>
    <w:rsid w:val="00A802D8"/>
    <w:rsid w:val="00A802F7"/>
    <w:rsid w:val="00A80339"/>
    <w:rsid w:val="00A80371"/>
    <w:rsid w:val="00A803CC"/>
    <w:rsid w:val="00A80437"/>
    <w:rsid w:val="00A8043D"/>
    <w:rsid w:val="00A80446"/>
    <w:rsid w:val="00A80494"/>
    <w:rsid w:val="00A80499"/>
    <w:rsid w:val="00A804AC"/>
    <w:rsid w:val="00A804EE"/>
    <w:rsid w:val="00A80533"/>
    <w:rsid w:val="00A80539"/>
    <w:rsid w:val="00A805B0"/>
    <w:rsid w:val="00A805B8"/>
    <w:rsid w:val="00A805E5"/>
    <w:rsid w:val="00A8068D"/>
    <w:rsid w:val="00A806D5"/>
    <w:rsid w:val="00A806E3"/>
    <w:rsid w:val="00A806ED"/>
    <w:rsid w:val="00A80729"/>
    <w:rsid w:val="00A8074A"/>
    <w:rsid w:val="00A8079E"/>
    <w:rsid w:val="00A807DB"/>
    <w:rsid w:val="00A8081A"/>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C71"/>
    <w:rsid w:val="00A80CBD"/>
    <w:rsid w:val="00A80CBE"/>
    <w:rsid w:val="00A80D40"/>
    <w:rsid w:val="00A80D77"/>
    <w:rsid w:val="00A80D81"/>
    <w:rsid w:val="00A80DB8"/>
    <w:rsid w:val="00A80DCA"/>
    <w:rsid w:val="00A80E31"/>
    <w:rsid w:val="00A80EBB"/>
    <w:rsid w:val="00A80EBD"/>
    <w:rsid w:val="00A80EDE"/>
    <w:rsid w:val="00A80EF1"/>
    <w:rsid w:val="00A80EFF"/>
    <w:rsid w:val="00A80F72"/>
    <w:rsid w:val="00A80F93"/>
    <w:rsid w:val="00A80F9B"/>
    <w:rsid w:val="00A80FA1"/>
    <w:rsid w:val="00A80FCD"/>
    <w:rsid w:val="00A80FDA"/>
    <w:rsid w:val="00A80FF8"/>
    <w:rsid w:val="00A81066"/>
    <w:rsid w:val="00A81097"/>
    <w:rsid w:val="00A810AE"/>
    <w:rsid w:val="00A810C6"/>
    <w:rsid w:val="00A810E9"/>
    <w:rsid w:val="00A81113"/>
    <w:rsid w:val="00A81182"/>
    <w:rsid w:val="00A811A9"/>
    <w:rsid w:val="00A811B7"/>
    <w:rsid w:val="00A811DB"/>
    <w:rsid w:val="00A81232"/>
    <w:rsid w:val="00A8124A"/>
    <w:rsid w:val="00A812A5"/>
    <w:rsid w:val="00A812B3"/>
    <w:rsid w:val="00A812C8"/>
    <w:rsid w:val="00A81312"/>
    <w:rsid w:val="00A81329"/>
    <w:rsid w:val="00A81387"/>
    <w:rsid w:val="00A81392"/>
    <w:rsid w:val="00A813AC"/>
    <w:rsid w:val="00A813CD"/>
    <w:rsid w:val="00A81443"/>
    <w:rsid w:val="00A81470"/>
    <w:rsid w:val="00A81491"/>
    <w:rsid w:val="00A81517"/>
    <w:rsid w:val="00A81524"/>
    <w:rsid w:val="00A8153A"/>
    <w:rsid w:val="00A8154A"/>
    <w:rsid w:val="00A8156F"/>
    <w:rsid w:val="00A81570"/>
    <w:rsid w:val="00A81579"/>
    <w:rsid w:val="00A815A9"/>
    <w:rsid w:val="00A815DF"/>
    <w:rsid w:val="00A8160B"/>
    <w:rsid w:val="00A8160E"/>
    <w:rsid w:val="00A8163E"/>
    <w:rsid w:val="00A81664"/>
    <w:rsid w:val="00A81696"/>
    <w:rsid w:val="00A81749"/>
    <w:rsid w:val="00A81785"/>
    <w:rsid w:val="00A81817"/>
    <w:rsid w:val="00A81859"/>
    <w:rsid w:val="00A8185D"/>
    <w:rsid w:val="00A81891"/>
    <w:rsid w:val="00A819D6"/>
    <w:rsid w:val="00A81A4E"/>
    <w:rsid w:val="00A81ACF"/>
    <w:rsid w:val="00A81AEE"/>
    <w:rsid w:val="00A81B0E"/>
    <w:rsid w:val="00A81B16"/>
    <w:rsid w:val="00A81B1A"/>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F8"/>
    <w:rsid w:val="00A82127"/>
    <w:rsid w:val="00A8218D"/>
    <w:rsid w:val="00A821B5"/>
    <w:rsid w:val="00A821C5"/>
    <w:rsid w:val="00A8224C"/>
    <w:rsid w:val="00A82262"/>
    <w:rsid w:val="00A8237F"/>
    <w:rsid w:val="00A82396"/>
    <w:rsid w:val="00A823BD"/>
    <w:rsid w:val="00A823DB"/>
    <w:rsid w:val="00A8241C"/>
    <w:rsid w:val="00A824AC"/>
    <w:rsid w:val="00A824DE"/>
    <w:rsid w:val="00A8251E"/>
    <w:rsid w:val="00A8253D"/>
    <w:rsid w:val="00A8254B"/>
    <w:rsid w:val="00A82610"/>
    <w:rsid w:val="00A82652"/>
    <w:rsid w:val="00A82685"/>
    <w:rsid w:val="00A826C2"/>
    <w:rsid w:val="00A826DC"/>
    <w:rsid w:val="00A8270E"/>
    <w:rsid w:val="00A82727"/>
    <w:rsid w:val="00A82739"/>
    <w:rsid w:val="00A827A1"/>
    <w:rsid w:val="00A827B7"/>
    <w:rsid w:val="00A827BD"/>
    <w:rsid w:val="00A827C5"/>
    <w:rsid w:val="00A827DD"/>
    <w:rsid w:val="00A82812"/>
    <w:rsid w:val="00A8285D"/>
    <w:rsid w:val="00A8286B"/>
    <w:rsid w:val="00A828AB"/>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77"/>
    <w:rsid w:val="00A82C9B"/>
    <w:rsid w:val="00A82CD3"/>
    <w:rsid w:val="00A82CF4"/>
    <w:rsid w:val="00A82D12"/>
    <w:rsid w:val="00A82D30"/>
    <w:rsid w:val="00A82DB6"/>
    <w:rsid w:val="00A82DBE"/>
    <w:rsid w:val="00A82DDD"/>
    <w:rsid w:val="00A82E1E"/>
    <w:rsid w:val="00A82E46"/>
    <w:rsid w:val="00A82E74"/>
    <w:rsid w:val="00A82EC6"/>
    <w:rsid w:val="00A82EEF"/>
    <w:rsid w:val="00A82EFF"/>
    <w:rsid w:val="00A82F0D"/>
    <w:rsid w:val="00A82F42"/>
    <w:rsid w:val="00A82F5C"/>
    <w:rsid w:val="00A82F7D"/>
    <w:rsid w:val="00A82F7E"/>
    <w:rsid w:val="00A82FA9"/>
    <w:rsid w:val="00A82FBA"/>
    <w:rsid w:val="00A82FEF"/>
    <w:rsid w:val="00A83042"/>
    <w:rsid w:val="00A83064"/>
    <w:rsid w:val="00A830D6"/>
    <w:rsid w:val="00A83123"/>
    <w:rsid w:val="00A8314E"/>
    <w:rsid w:val="00A831C7"/>
    <w:rsid w:val="00A8321A"/>
    <w:rsid w:val="00A83290"/>
    <w:rsid w:val="00A832A7"/>
    <w:rsid w:val="00A832B4"/>
    <w:rsid w:val="00A833C5"/>
    <w:rsid w:val="00A833F6"/>
    <w:rsid w:val="00A83415"/>
    <w:rsid w:val="00A8342F"/>
    <w:rsid w:val="00A8348A"/>
    <w:rsid w:val="00A834AD"/>
    <w:rsid w:val="00A834E4"/>
    <w:rsid w:val="00A834E8"/>
    <w:rsid w:val="00A83518"/>
    <w:rsid w:val="00A83524"/>
    <w:rsid w:val="00A83537"/>
    <w:rsid w:val="00A835C2"/>
    <w:rsid w:val="00A835F1"/>
    <w:rsid w:val="00A83622"/>
    <w:rsid w:val="00A83626"/>
    <w:rsid w:val="00A8365C"/>
    <w:rsid w:val="00A836BB"/>
    <w:rsid w:val="00A83707"/>
    <w:rsid w:val="00A83715"/>
    <w:rsid w:val="00A83757"/>
    <w:rsid w:val="00A837A9"/>
    <w:rsid w:val="00A837B8"/>
    <w:rsid w:val="00A837DC"/>
    <w:rsid w:val="00A83825"/>
    <w:rsid w:val="00A838B8"/>
    <w:rsid w:val="00A838FA"/>
    <w:rsid w:val="00A8398C"/>
    <w:rsid w:val="00A83991"/>
    <w:rsid w:val="00A83A18"/>
    <w:rsid w:val="00A83A35"/>
    <w:rsid w:val="00A83AB4"/>
    <w:rsid w:val="00A83AFA"/>
    <w:rsid w:val="00A83B0E"/>
    <w:rsid w:val="00A83BAA"/>
    <w:rsid w:val="00A83BC6"/>
    <w:rsid w:val="00A83BCC"/>
    <w:rsid w:val="00A83BE8"/>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4A"/>
    <w:rsid w:val="00A840A3"/>
    <w:rsid w:val="00A840F4"/>
    <w:rsid w:val="00A84104"/>
    <w:rsid w:val="00A84138"/>
    <w:rsid w:val="00A84149"/>
    <w:rsid w:val="00A8414E"/>
    <w:rsid w:val="00A84157"/>
    <w:rsid w:val="00A8415D"/>
    <w:rsid w:val="00A84174"/>
    <w:rsid w:val="00A841D6"/>
    <w:rsid w:val="00A841DE"/>
    <w:rsid w:val="00A841E8"/>
    <w:rsid w:val="00A841EF"/>
    <w:rsid w:val="00A8421C"/>
    <w:rsid w:val="00A84238"/>
    <w:rsid w:val="00A8423B"/>
    <w:rsid w:val="00A8423D"/>
    <w:rsid w:val="00A84273"/>
    <w:rsid w:val="00A842A2"/>
    <w:rsid w:val="00A84340"/>
    <w:rsid w:val="00A84359"/>
    <w:rsid w:val="00A84372"/>
    <w:rsid w:val="00A84396"/>
    <w:rsid w:val="00A843AE"/>
    <w:rsid w:val="00A843BB"/>
    <w:rsid w:val="00A84423"/>
    <w:rsid w:val="00A84448"/>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98"/>
    <w:rsid w:val="00A84BD3"/>
    <w:rsid w:val="00A84BF2"/>
    <w:rsid w:val="00A84BFE"/>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6B"/>
    <w:rsid w:val="00A84F9C"/>
    <w:rsid w:val="00A84FC1"/>
    <w:rsid w:val="00A85027"/>
    <w:rsid w:val="00A85031"/>
    <w:rsid w:val="00A8503B"/>
    <w:rsid w:val="00A8504E"/>
    <w:rsid w:val="00A8505E"/>
    <w:rsid w:val="00A85069"/>
    <w:rsid w:val="00A850C7"/>
    <w:rsid w:val="00A850CD"/>
    <w:rsid w:val="00A850E0"/>
    <w:rsid w:val="00A850E7"/>
    <w:rsid w:val="00A85115"/>
    <w:rsid w:val="00A8515F"/>
    <w:rsid w:val="00A851C8"/>
    <w:rsid w:val="00A85215"/>
    <w:rsid w:val="00A85258"/>
    <w:rsid w:val="00A85263"/>
    <w:rsid w:val="00A852B1"/>
    <w:rsid w:val="00A852CD"/>
    <w:rsid w:val="00A852D5"/>
    <w:rsid w:val="00A8530A"/>
    <w:rsid w:val="00A8534B"/>
    <w:rsid w:val="00A8538E"/>
    <w:rsid w:val="00A8538F"/>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2F"/>
    <w:rsid w:val="00A85649"/>
    <w:rsid w:val="00A85658"/>
    <w:rsid w:val="00A8566D"/>
    <w:rsid w:val="00A85696"/>
    <w:rsid w:val="00A856E2"/>
    <w:rsid w:val="00A856F3"/>
    <w:rsid w:val="00A85743"/>
    <w:rsid w:val="00A85796"/>
    <w:rsid w:val="00A857A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38"/>
    <w:rsid w:val="00A85D7B"/>
    <w:rsid w:val="00A85DF7"/>
    <w:rsid w:val="00A85E27"/>
    <w:rsid w:val="00A85E34"/>
    <w:rsid w:val="00A85E3D"/>
    <w:rsid w:val="00A85E60"/>
    <w:rsid w:val="00A85E74"/>
    <w:rsid w:val="00A85EAC"/>
    <w:rsid w:val="00A85ECA"/>
    <w:rsid w:val="00A85EE1"/>
    <w:rsid w:val="00A85F10"/>
    <w:rsid w:val="00A85F2C"/>
    <w:rsid w:val="00A85FAA"/>
    <w:rsid w:val="00A85FE6"/>
    <w:rsid w:val="00A85FF5"/>
    <w:rsid w:val="00A86016"/>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83"/>
    <w:rsid w:val="00A86489"/>
    <w:rsid w:val="00A864B2"/>
    <w:rsid w:val="00A86555"/>
    <w:rsid w:val="00A86556"/>
    <w:rsid w:val="00A86596"/>
    <w:rsid w:val="00A8659E"/>
    <w:rsid w:val="00A865DC"/>
    <w:rsid w:val="00A865FB"/>
    <w:rsid w:val="00A86650"/>
    <w:rsid w:val="00A86685"/>
    <w:rsid w:val="00A866A1"/>
    <w:rsid w:val="00A866B2"/>
    <w:rsid w:val="00A866BE"/>
    <w:rsid w:val="00A866EB"/>
    <w:rsid w:val="00A866F4"/>
    <w:rsid w:val="00A86704"/>
    <w:rsid w:val="00A86715"/>
    <w:rsid w:val="00A8673C"/>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E1"/>
    <w:rsid w:val="00A86E09"/>
    <w:rsid w:val="00A86E16"/>
    <w:rsid w:val="00A86E43"/>
    <w:rsid w:val="00A86E4E"/>
    <w:rsid w:val="00A86EDC"/>
    <w:rsid w:val="00A86FC4"/>
    <w:rsid w:val="00A86FCE"/>
    <w:rsid w:val="00A86FFB"/>
    <w:rsid w:val="00A87001"/>
    <w:rsid w:val="00A8702E"/>
    <w:rsid w:val="00A87090"/>
    <w:rsid w:val="00A870FB"/>
    <w:rsid w:val="00A870FD"/>
    <w:rsid w:val="00A87173"/>
    <w:rsid w:val="00A8717F"/>
    <w:rsid w:val="00A87186"/>
    <w:rsid w:val="00A87199"/>
    <w:rsid w:val="00A8719B"/>
    <w:rsid w:val="00A871CC"/>
    <w:rsid w:val="00A871D3"/>
    <w:rsid w:val="00A871E6"/>
    <w:rsid w:val="00A871EA"/>
    <w:rsid w:val="00A871F8"/>
    <w:rsid w:val="00A8721A"/>
    <w:rsid w:val="00A87285"/>
    <w:rsid w:val="00A8728B"/>
    <w:rsid w:val="00A872F2"/>
    <w:rsid w:val="00A87322"/>
    <w:rsid w:val="00A87337"/>
    <w:rsid w:val="00A87358"/>
    <w:rsid w:val="00A8736D"/>
    <w:rsid w:val="00A8738C"/>
    <w:rsid w:val="00A873C5"/>
    <w:rsid w:val="00A873CE"/>
    <w:rsid w:val="00A873E3"/>
    <w:rsid w:val="00A87467"/>
    <w:rsid w:val="00A874C1"/>
    <w:rsid w:val="00A874CC"/>
    <w:rsid w:val="00A874D9"/>
    <w:rsid w:val="00A87510"/>
    <w:rsid w:val="00A87557"/>
    <w:rsid w:val="00A87594"/>
    <w:rsid w:val="00A875AD"/>
    <w:rsid w:val="00A875EE"/>
    <w:rsid w:val="00A87618"/>
    <w:rsid w:val="00A8763D"/>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90C"/>
    <w:rsid w:val="00A8793B"/>
    <w:rsid w:val="00A87960"/>
    <w:rsid w:val="00A879CA"/>
    <w:rsid w:val="00A87A14"/>
    <w:rsid w:val="00A87A2B"/>
    <w:rsid w:val="00A87A7B"/>
    <w:rsid w:val="00A87AA6"/>
    <w:rsid w:val="00A87ADA"/>
    <w:rsid w:val="00A87BA6"/>
    <w:rsid w:val="00A87BF4"/>
    <w:rsid w:val="00A87D18"/>
    <w:rsid w:val="00A87D1E"/>
    <w:rsid w:val="00A87D35"/>
    <w:rsid w:val="00A87D7D"/>
    <w:rsid w:val="00A87DA6"/>
    <w:rsid w:val="00A87DB4"/>
    <w:rsid w:val="00A87DB8"/>
    <w:rsid w:val="00A87DBD"/>
    <w:rsid w:val="00A87DE3"/>
    <w:rsid w:val="00A87E2E"/>
    <w:rsid w:val="00A87E68"/>
    <w:rsid w:val="00A87E93"/>
    <w:rsid w:val="00A87EBF"/>
    <w:rsid w:val="00A87F35"/>
    <w:rsid w:val="00A87F65"/>
    <w:rsid w:val="00A87F9B"/>
    <w:rsid w:val="00A9003E"/>
    <w:rsid w:val="00A9005A"/>
    <w:rsid w:val="00A90086"/>
    <w:rsid w:val="00A900D4"/>
    <w:rsid w:val="00A900F0"/>
    <w:rsid w:val="00A90101"/>
    <w:rsid w:val="00A90103"/>
    <w:rsid w:val="00A90213"/>
    <w:rsid w:val="00A90234"/>
    <w:rsid w:val="00A9024C"/>
    <w:rsid w:val="00A90279"/>
    <w:rsid w:val="00A902BB"/>
    <w:rsid w:val="00A902F5"/>
    <w:rsid w:val="00A9031B"/>
    <w:rsid w:val="00A90348"/>
    <w:rsid w:val="00A903E6"/>
    <w:rsid w:val="00A9045E"/>
    <w:rsid w:val="00A90488"/>
    <w:rsid w:val="00A90503"/>
    <w:rsid w:val="00A9058C"/>
    <w:rsid w:val="00A905CD"/>
    <w:rsid w:val="00A9062B"/>
    <w:rsid w:val="00A9064D"/>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B57"/>
    <w:rsid w:val="00A90B71"/>
    <w:rsid w:val="00A90B87"/>
    <w:rsid w:val="00A90BB3"/>
    <w:rsid w:val="00A90C43"/>
    <w:rsid w:val="00A90C66"/>
    <w:rsid w:val="00A90C79"/>
    <w:rsid w:val="00A90CDE"/>
    <w:rsid w:val="00A90D2C"/>
    <w:rsid w:val="00A90D37"/>
    <w:rsid w:val="00A90DF4"/>
    <w:rsid w:val="00A90DF7"/>
    <w:rsid w:val="00A90E1B"/>
    <w:rsid w:val="00A90E20"/>
    <w:rsid w:val="00A90EA7"/>
    <w:rsid w:val="00A90EB2"/>
    <w:rsid w:val="00A90EDF"/>
    <w:rsid w:val="00A90F0A"/>
    <w:rsid w:val="00A90F23"/>
    <w:rsid w:val="00A90F63"/>
    <w:rsid w:val="00A90F72"/>
    <w:rsid w:val="00A90F87"/>
    <w:rsid w:val="00A90FA2"/>
    <w:rsid w:val="00A90FAB"/>
    <w:rsid w:val="00A90FAF"/>
    <w:rsid w:val="00A90FC4"/>
    <w:rsid w:val="00A90FEC"/>
    <w:rsid w:val="00A9105B"/>
    <w:rsid w:val="00A9105E"/>
    <w:rsid w:val="00A91099"/>
    <w:rsid w:val="00A910D9"/>
    <w:rsid w:val="00A91150"/>
    <w:rsid w:val="00A9115E"/>
    <w:rsid w:val="00A91174"/>
    <w:rsid w:val="00A91186"/>
    <w:rsid w:val="00A9122E"/>
    <w:rsid w:val="00A9124A"/>
    <w:rsid w:val="00A9124E"/>
    <w:rsid w:val="00A91283"/>
    <w:rsid w:val="00A9129F"/>
    <w:rsid w:val="00A912AB"/>
    <w:rsid w:val="00A912E2"/>
    <w:rsid w:val="00A91328"/>
    <w:rsid w:val="00A9136C"/>
    <w:rsid w:val="00A91399"/>
    <w:rsid w:val="00A913AE"/>
    <w:rsid w:val="00A913D9"/>
    <w:rsid w:val="00A913EE"/>
    <w:rsid w:val="00A913FA"/>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F9"/>
    <w:rsid w:val="00A91B53"/>
    <w:rsid w:val="00A91B8F"/>
    <w:rsid w:val="00A91BA2"/>
    <w:rsid w:val="00A91BAD"/>
    <w:rsid w:val="00A91BE8"/>
    <w:rsid w:val="00A91C08"/>
    <w:rsid w:val="00A91C0C"/>
    <w:rsid w:val="00A91C19"/>
    <w:rsid w:val="00A91C49"/>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45"/>
    <w:rsid w:val="00A920D8"/>
    <w:rsid w:val="00A9213D"/>
    <w:rsid w:val="00A92196"/>
    <w:rsid w:val="00A921D8"/>
    <w:rsid w:val="00A921F6"/>
    <w:rsid w:val="00A921FA"/>
    <w:rsid w:val="00A92201"/>
    <w:rsid w:val="00A92222"/>
    <w:rsid w:val="00A92236"/>
    <w:rsid w:val="00A9223A"/>
    <w:rsid w:val="00A9225A"/>
    <w:rsid w:val="00A9226C"/>
    <w:rsid w:val="00A922DA"/>
    <w:rsid w:val="00A92320"/>
    <w:rsid w:val="00A92322"/>
    <w:rsid w:val="00A9232F"/>
    <w:rsid w:val="00A923A9"/>
    <w:rsid w:val="00A923C4"/>
    <w:rsid w:val="00A9245F"/>
    <w:rsid w:val="00A924FB"/>
    <w:rsid w:val="00A92512"/>
    <w:rsid w:val="00A92518"/>
    <w:rsid w:val="00A9251F"/>
    <w:rsid w:val="00A92522"/>
    <w:rsid w:val="00A9252A"/>
    <w:rsid w:val="00A925D5"/>
    <w:rsid w:val="00A92614"/>
    <w:rsid w:val="00A92629"/>
    <w:rsid w:val="00A92666"/>
    <w:rsid w:val="00A926A0"/>
    <w:rsid w:val="00A926A8"/>
    <w:rsid w:val="00A926C6"/>
    <w:rsid w:val="00A92702"/>
    <w:rsid w:val="00A9275C"/>
    <w:rsid w:val="00A9276D"/>
    <w:rsid w:val="00A927C7"/>
    <w:rsid w:val="00A927E1"/>
    <w:rsid w:val="00A9282F"/>
    <w:rsid w:val="00A92854"/>
    <w:rsid w:val="00A92891"/>
    <w:rsid w:val="00A928F1"/>
    <w:rsid w:val="00A92908"/>
    <w:rsid w:val="00A9291E"/>
    <w:rsid w:val="00A92953"/>
    <w:rsid w:val="00A92975"/>
    <w:rsid w:val="00A9297C"/>
    <w:rsid w:val="00A929ED"/>
    <w:rsid w:val="00A92A3D"/>
    <w:rsid w:val="00A92A53"/>
    <w:rsid w:val="00A92A55"/>
    <w:rsid w:val="00A92A60"/>
    <w:rsid w:val="00A92A68"/>
    <w:rsid w:val="00A92B09"/>
    <w:rsid w:val="00A92B15"/>
    <w:rsid w:val="00A92B17"/>
    <w:rsid w:val="00A92B37"/>
    <w:rsid w:val="00A92B5F"/>
    <w:rsid w:val="00A92B85"/>
    <w:rsid w:val="00A92BD9"/>
    <w:rsid w:val="00A92C46"/>
    <w:rsid w:val="00A92C6B"/>
    <w:rsid w:val="00A92C6D"/>
    <w:rsid w:val="00A92C71"/>
    <w:rsid w:val="00A92D52"/>
    <w:rsid w:val="00A92D55"/>
    <w:rsid w:val="00A92D5B"/>
    <w:rsid w:val="00A92D5D"/>
    <w:rsid w:val="00A92D6F"/>
    <w:rsid w:val="00A92D84"/>
    <w:rsid w:val="00A92DFA"/>
    <w:rsid w:val="00A92E21"/>
    <w:rsid w:val="00A92E57"/>
    <w:rsid w:val="00A92E6A"/>
    <w:rsid w:val="00A92EBF"/>
    <w:rsid w:val="00A92F0E"/>
    <w:rsid w:val="00A92F28"/>
    <w:rsid w:val="00A92F8D"/>
    <w:rsid w:val="00A92FBF"/>
    <w:rsid w:val="00A92FE2"/>
    <w:rsid w:val="00A92FF3"/>
    <w:rsid w:val="00A92FF9"/>
    <w:rsid w:val="00A93010"/>
    <w:rsid w:val="00A93033"/>
    <w:rsid w:val="00A930A0"/>
    <w:rsid w:val="00A93104"/>
    <w:rsid w:val="00A93116"/>
    <w:rsid w:val="00A93127"/>
    <w:rsid w:val="00A93142"/>
    <w:rsid w:val="00A9318B"/>
    <w:rsid w:val="00A931AE"/>
    <w:rsid w:val="00A9320F"/>
    <w:rsid w:val="00A93267"/>
    <w:rsid w:val="00A932B3"/>
    <w:rsid w:val="00A932ED"/>
    <w:rsid w:val="00A93311"/>
    <w:rsid w:val="00A9331A"/>
    <w:rsid w:val="00A9337C"/>
    <w:rsid w:val="00A933B8"/>
    <w:rsid w:val="00A933D5"/>
    <w:rsid w:val="00A93428"/>
    <w:rsid w:val="00A93430"/>
    <w:rsid w:val="00A9344C"/>
    <w:rsid w:val="00A93487"/>
    <w:rsid w:val="00A9349C"/>
    <w:rsid w:val="00A934D3"/>
    <w:rsid w:val="00A93544"/>
    <w:rsid w:val="00A9358D"/>
    <w:rsid w:val="00A935B9"/>
    <w:rsid w:val="00A935F8"/>
    <w:rsid w:val="00A9363A"/>
    <w:rsid w:val="00A93651"/>
    <w:rsid w:val="00A936A4"/>
    <w:rsid w:val="00A9371B"/>
    <w:rsid w:val="00A9371F"/>
    <w:rsid w:val="00A9375B"/>
    <w:rsid w:val="00A9376B"/>
    <w:rsid w:val="00A93791"/>
    <w:rsid w:val="00A9380A"/>
    <w:rsid w:val="00A93863"/>
    <w:rsid w:val="00A938CA"/>
    <w:rsid w:val="00A938E2"/>
    <w:rsid w:val="00A938E4"/>
    <w:rsid w:val="00A938E9"/>
    <w:rsid w:val="00A93902"/>
    <w:rsid w:val="00A93920"/>
    <w:rsid w:val="00A93932"/>
    <w:rsid w:val="00A9396D"/>
    <w:rsid w:val="00A939C7"/>
    <w:rsid w:val="00A93A00"/>
    <w:rsid w:val="00A93A1C"/>
    <w:rsid w:val="00A93A9D"/>
    <w:rsid w:val="00A93AF6"/>
    <w:rsid w:val="00A93B1D"/>
    <w:rsid w:val="00A93B1F"/>
    <w:rsid w:val="00A93B44"/>
    <w:rsid w:val="00A93B54"/>
    <w:rsid w:val="00A93B5E"/>
    <w:rsid w:val="00A93B62"/>
    <w:rsid w:val="00A93BD5"/>
    <w:rsid w:val="00A93C08"/>
    <w:rsid w:val="00A93C44"/>
    <w:rsid w:val="00A93C5F"/>
    <w:rsid w:val="00A93CE1"/>
    <w:rsid w:val="00A93D3B"/>
    <w:rsid w:val="00A93D44"/>
    <w:rsid w:val="00A93DAE"/>
    <w:rsid w:val="00A93DF7"/>
    <w:rsid w:val="00A93E17"/>
    <w:rsid w:val="00A93E22"/>
    <w:rsid w:val="00A93E2A"/>
    <w:rsid w:val="00A93E2E"/>
    <w:rsid w:val="00A93E41"/>
    <w:rsid w:val="00A93E8F"/>
    <w:rsid w:val="00A93F18"/>
    <w:rsid w:val="00A93F28"/>
    <w:rsid w:val="00A93F49"/>
    <w:rsid w:val="00A93F87"/>
    <w:rsid w:val="00A93FD0"/>
    <w:rsid w:val="00A94006"/>
    <w:rsid w:val="00A94021"/>
    <w:rsid w:val="00A94069"/>
    <w:rsid w:val="00A940CF"/>
    <w:rsid w:val="00A94112"/>
    <w:rsid w:val="00A94198"/>
    <w:rsid w:val="00A941DF"/>
    <w:rsid w:val="00A9427B"/>
    <w:rsid w:val="00A9429C"/>
    <w:rsid w:val="00A9429F"/>
    <w:rsid w:val="00A942EA"/>
    <w:rsid w:val="00A94310"/>
    <w:rsid w:val="00A943B2"/>
    <w:rsid w:val="00A9443B"/>
    <w:rsid w:val="00A94460"/>
    <w:rsid w:val="00A944CE"/>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D0"/>
    <w:rsid w:val="00A94BEC"/>
    <w:rsid w:val="00A94C3A"/>
    <w:rsid w:val="00A94C73"/>
    <w:rsid w:val="00A94D0D"/>
    <w:rsid w:val="00A94D25"/>
    <w:rsid w:val="00A94D74"/>
    <w:rsid w:val="00A94D7E"/>
    <w:rsid w:val="00A94D83"/>
    <w:rsid w:val="00A94DB3"/>
    <w:rsid w:val="00A94DDA"/>
    <w:rsid w:val="00A94DFC"/>
    <w:rsid w:val="00A94E4B"/>
    <w:rsid w:val="00A94E90"/>
    <w:rsid w:val="00A94E98"/>
    <w:rsid w:val="00A94EF1"/>
    <w:rsid w:val="00A94F51"/>
    <w:rsid w:val="00A94F53"/>
    <w:rsid w:val="00A94F89"/>
    <w:rsid w:val="00A94F8A"/>
    <w:rsid w:val="00A94FB2"/>
    <w:rsid w:val="00A94FB5"/>
    <w:rsid w:val="00A94FC5"/>
    <w:rsid w:val="00A94FE0"/>
    <w:rsid w:val="00A9501B"/>
    <w:rsid w:val="00A95048"/>
    <w:rsid w:val="00A95077"/>
    <w:rsid w:val="00A9508D"/>
    <w:rsid w:val="00A9509F"/>
    <w:rsid w:val="00A950BF"/>
    <w:rsid w:val="00A95145"/>
    <w:rsid w:val="00A95181"/>
    <w:rsid w:val="00A95188"/>
    <w:rsid w:val="00A951DF"/>
    <w:rsid w:val="00A95210"/>
    <w:rsid w:val="00A95227"/>
    <w:rsid w:val="00A95277"/>
    <w:rsid w:val="00A95278"/>
    <w:rsid w:val="00A95297"/>
    <w:rsid w:val="00A952D6"/>
    <w:rsid w:val="00A952D9"/>
    <w:rsid w:val="00A952E7"/>
    <w:rsid w:val="00A9532E"/>
    <w:rsid w:val="00A9534F"/>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33"/>
    <w:rsid w:val="00A95640"/>
    <w:rsid w:val="00A9573C"/>
    <w:rsid w:val="00A95777"/>
    <w:rsid w:val="00A957A8"/>
    <w:rsid w:val="00A95807"/>
    <w:rsid w:val="00A95889"/>
    <w:rsid w:val="00A95890"/>
    <w:rsid w:val="00A958A1"/>
    <w:rsid w:val="00A9594B"/>
    <w:rsid w:val="00A95964"/>
    <w:rsid w:val="00A95978"/>
    <w:rsid w:val="00A9599E"/>
    <w:rsid w:val="00A95A6D"/>
    <w:rsid w:val="00A95AF8"/>
    <w:rsid w:val="00A95B07"/>
    <w:rsid w:val="00A95B42"/>
    <w:rsid w:val="00A95B47"/>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48"/>
    <w:rsid w:val="00A95D4F"/>
    <w:rsid w:val="00A95DCC"/>
    <w:rsid w:val="00A95E1D"/>
    <w:rsid w:val="00A95E22"/>
    <w:rsid w:val="00A95E68"/>
    <w:rsid w:val="00A95E76"/>
    <w:rsid w:val="00A95EA4"/>
    <w:rsid w:val="00A95EDD"/>
    <w:rsid w:val="00A95EE2"/>
    <w:rsid w:val="00A95EF2"/>
    <w:rsid w:val="00A95F38"/>
    <w:rsid w:val="00A95F45"/>
    <w:rsid w:val="00A95F5E"/>
    <w:rsid w:val="00A95F6D"/>
    <w:rsid w:val="00A95F9E"/>
    <w:rsid w:val="00A95FA7"/>
    <w:rsid w:val="00A95FD7"/>
    <w:rsid w:val="00A9602C"/>
    <w:rsid w:val="00A96072"/>
    <w:rsid w:val="00A960DE"/>
    <w:rsid w:val="00A960DF"/>
    <w:rsid w:val="00A96104"/>
    <w:rsid w:val="00A96134"/>
    <w:rsid w:val="00A9619C"/>
    <w:rsid w:val="00A961BC"/>
    <w:rsid w:val="00A961C0"/>
    <w:rsid w:val="00A96207"/>
    <w:rsid w:val="00A9623D"/>
    <w:rsid w:val="00A96268"/>
    <w:rsid w:val="00A962D9"/>
    <w:rsid w:val="00A96332"/>
    <w:rsid w:val="00A9639E"/>
    <w:rsid w:val="00A963F0"/>
    <w:rsid w:val="00A96476"/>
    <w:rsid w:val="00A964BF"/>
    <w:rsid w:val="00A9653B"/>
    <w:rsid w:val="00A96546"/>
    <w:rsid w:val="00A96631"/>
    <w:rsid w:val="00A96638"/>
    <w:rsid w:val="00A9666C"/>
    <w:rsid w:val="00A96672"/>
    <w:rsid w:val="00A9669D"/>
    <w:rsid w:val="00A966A2"/>
    <w:rsid w:val="00A966E4"/>
    <w:rsid w:val="00A96711"/>
    <w:rsid w:val="00A9675E"/>
    <w:rsid w:val="00A9676B"/>
    <w:rsid w:val="00A967AB"/>
    <w:rsid w:val="00A967B6"/>
    <w:rsid w:val="00A967D2"/>
    <w:rsid w:val="00A967D9"/>
    <w:rsid w:val="00A96856"/>
    <w:rsid w:val="00A96869"/>
    <w:rsid w:val="00A96892"/>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7D"/>
    <w:rsid w:val="00A96E90"/>
    <w:rsid w:val="00A96ED9"/>
    <w:rsid w:val="00A96EDF"/>
    <w:rsid w:val="00A96EE6"/>
    <w:rsid w:val="00A96EF8"/>
    <w:rsid w:val="00A96F4C"/>
    <w:rsid w:val="00A96F51"/>
    <w:rsid w:val="00A96F63"/>
    <w:rsid w:val="00A96F95"/>
    <w:rsid w:val="00A96FB0"/>
    <w:rsid w:val="00A96FE5"/>
    <w:rsid w:val="00A9706E"/>
    <w:rsid w:val="00A9709A"/>
    <w:rsid w:val="00A970A6"/>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56"/>
    <w:rsid w:val="00A97568"/>
    <w:rsid w:val="00A9757D"/>
    <w:rsid w:val="00A975D1"/>
    <w:rsid w:val="00A97600"/>
    <w:rsid w:val="00A97601"/>
    <w:rsid w:val="00A97635"/>
    <w:rsid w:val="00A97639"/>
    <w:rsid w:val="00A97641"/>
    <w:rsid w:val="00A97651"/>
    <w:rsid w:val="00A97678"/>
    <w:rsid w:val="00A97682"/>
    <w:rsid w:val="00A976C9"/>
    <w:rsid w:val="00A976F9"/>
    <w:rsid w:val="00A97725"/>
    <w:rsid w:val="00A97775"/>
    <w:rsid w:val="00A977D4"/>
    <w:rsid w:val="00A97819"/>
    <w:rsid w:val="00A9782C"/>
    <w:rsid w:val="00A97831"/>
    <w:rsid w:val="00A9784C"/>
    <w:rsid w:val="00A97866"/>
    <w:rsid w:val="00A9786D"/>
    <w:rsid w:val="00A9788E"/>
    <w:rsid w:val="00A9789A"/>
    <w:rsid w:val="00A978AD"/>
    <w:rsid w:val="00A97913"/>
    <w:rsid w:val="00A9796F"/>
    <w:rsid w:val="00A979E6"/>
    <w:rsid w:val="00A97A08"/>
    <w:rsid w:val="00A97A11"/>
    <w:rsid w:val="00A97A14"/>
    <w:rsid w:val="00A97A8B"/>
    <w:rsid w:val="00A97ADE"/>
    <w:rsid w:val="00A97AE5"/>
    <w:rsid w:val="00A97B14"/>
    <w:rsid w:val="00A97B3F"/>
    <w:rsid w:val="00A97B70"/>
    <w:rsid w:val="00A97BB8"/>
    <w:rsid w:val="00A97BDE"/>
    <w:rsid w:val="00A97BEF"/>
    <w:rsid w:val="00A97C06"/>
    <w:rsid w:val="00A97C25"/>
    <w:rsid w:val="00A97C2C"/>
    <w:rsid w:val="00A97C2D"/>
    <w:rsid w:val="00A97CCE"/>
    <w:rsid w:val="00A97CF4"/>
    <w:rsid w:val="00A97D0A"/>
    <w:rsid w:val="00A97D4B"/>
    <w:rsid w:val="00A97D91"/>
    <w:rsid w:val="00A97DBC"/>
    <w:rsid w:val="00A97DCF"/>
    <w:rsid w:val="00A97E0B"/>
    <w:rsid w:val="00A97E41"/>
    <w:rsid w:val="00A97EAA"/>
    <w:rsid w:val="00A97EFD"/>
    <w:rsid w:val="00A97F2C"/>
    <w:rsid w:val="00A97F5D"/>
    <w:rsid w:val="00A97F60"/>
    <w:rsid w:val="00A97FAE"/>
    <w:rsid w:val="00A97FDC"/>
    <w:rsid w:val="00A97FEF"/>
    <w:rsid w:val="00AA004E"/>
    <w:rsid w:val="00AA0063"/>
    <w:rsid w:val="00AA0130"/>
    <w:rsid w:val="00AA014B"/>
    <w:rsid w:val="00AA0190"/>
    <w:rsid w:val="00AA01A8"/>
    <w:rsid w:val="00AA01BC"/>
    <w:rsid w:val="00AA0215"/>
    <w:rsid w:val="00AA0295"/>
    <w:rsid w:val="00AA02E3"/>
    <w:rsid w:val="00AA0332"/>
    <w:rsid w:val="00AA0336"/>
    <w:rsid w:val="00AA03A5"/>
    <w:rsid w:val="00AA03B2"/>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9A3"/>
    <w:rsid w:val="00AA0A0E"/>
    <w:rsid w:val="00AA0A1B"/>
    <w:rsid w:val="00AA0A51"/>
    <w:rsid w:val="00AA0AF5"/>
    <w:rsid w:val="00AA0C62"/>
    <w:rsid w:val="00AA0CA8"/>
    <w:rsid w:val="00AA0D40"/>
    <w:rsid w:val="00AA0D52"/>
    <w:rsid w:val="00AA0E8B"/>
    <w:rsid w:val="00AA0EAE"/>
    <w:rsid w:val="00AA0EB1"/>
    <w:rsid w:val="00AA0EE4"/>
    <w:rsid w:val="00AA0F4F"/>
    <w:rsid w:val="00AA0F59"/>
    <w:rsid w:val="00AA0F94"/>
    <w:rsid w:val="00AA0FB9"/>
    <w:rsid w:val="00AA0FBD"/>
    <w:rsid w:val="00AA0FDB"/>
    <w:rsid w:val="00AA0FEA"/>
    <w:rsid w:val="00AA1024"/>
    <w:rsid w:val="00AA1089"/>
    <w:rsid w:val="00AA1099"/>
    <w:rsid w:val="00AA10E1"/>
    <w:rsid w:val="00AA112F"/>
    <w:rsid w:val="00AA1133"/>
    <w:rsid w:val="00AA1155"/>
    <w:rsid w:val="00AA115A"/>
    <w:rsid w:val="00AA121C"/>
    <w:rsid w:val="00AA1277"/>
    <w:rsid w:val="00AA1279"/>
    <w:rsid w:val="00AA1289"/>
    <w:rsid w:val="00AA12B3"/>
    <w:rsid w:val="00AA12BD"/>
    <w:rsid w:val="00AA1384"/>
    <w:rsid w:val="00AA13BE"/>
    <w:rsid w:val="00AA145E"/>
    <w:rsid w:val="00AA14ED"/>
    <w:rsid w:val="00AA1511"/>
    <w:rsid w:val="00AA1528"/>
    <w:rsid w:val="00AA1583"/>
    <w:rsid w:val="00AA15BB"/>
    <w:rsid w:val="00AA15BD"/>
    <w:rsid w:val="00AA15BE"/>
    <w:rsid w:val="00AA1678"/>
    <w:rsid w:val="00AA16A1"/>
    <w:rsid w:val="00AA1811"/>
    <w:rsid w:val="00AA1848"/>
    <w:rsid w:val="00AA1852"/>
    <w:rsid w:val="00AA1895"/>
    <w:rsid w:val="00AA18BA"/>
    <w:rsid w:val="00AA1908"/>
    <w:rsid w:val="00AA192B"/>
    <w:rsid w:val="00AA1952"/>
    <w:rsid w:val="00AA19CA"/>
    <w:rsid w:val="00AA19CC"/>
    <w:rsid w:val="00AA19D2"/>
    <w:rsid w:val="00AA19D9"/>
    <w:rsid w:val="00AA19E9"/>
    <w:rsid w:val="00AA19F9"/>
    <w:rsid w:val="00AA1A0D"/>
    <w:rsid w:val="00AA1A76"/>
    <w:rsid w:val="00AA1AE2"/>
    <w:rsid w:val="00AA1B2E"/>
    <w:rsid w:val="00AA1B5B"/>
    <w:rsid w:val="00AA1B78"/>
    <w:rsid w:val="00AA1B85"/>
    <w:rsid w:val="00AA1BDB"/>
    <w:rsid w:val="00AA1C0B"/>
    <w:rsid w:val="00AA1C2E"/>
    <w:rsid w:val="00AA1C55"/>
    <w:rsid w:val="00AA1CE1"/>
    <w:rsid w:val="00AA1D36"/>
    <w:rsid w:val="00AA1D7F"/>
    <w:rsid w:val="00AA1D83"/>
    <w:rsid w:val="00AA1DB4"/>
    <w:rsid w:val="00AA1E71"/>
    <w:rsid w:val="00AA1E7A"/>
    <w:rsid w:val="00AA1E80"/>
    <w:rsid w:val="00AA1EAA"/>
    <w:rsid w:val="00AA1EC1"/>
    <w:rsid w:val="00AA1ED0"/>
    <w:rsid w:val="00AA1EE5"/>
    <w:rsid w:val="00AA1EF6"/>
    <w:rsid w:val="00AA1F24"/>
    <w:rsid w:val="00AA1FDD"/>
    <w:rsid w:val="00AA1FE7"/>
    <w:rsid w:val="00AA2011"/>
    <w:rsid w:val="00AA2031"/>
    <w:rsid w:val="00AA208F"/>
    <w:rsid w:val="00AA210F"/>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8F"/>
    <w:rsid w:val="00AA25AC"/>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C1"/>
    <w:rsid w:val="00AA29FA"/>
    <w:rsid w:val="00AA2A4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50"/>
    <w:rsid w:val="00AA2D94"/>
    <w:rsid w:val="00AA2E66"/>
    <w:rsid w:val="00AA2E8D"/>
    <w:rsid w:val="00AA2EAC"/>
    <w:rsid w:val="00AA2F39"/>
    <w:rsid w:val="00AA2F40"/>
    <w:rsid w:val="00AA2F47"/>
    <w:rsid w:val="00AA2F48"/>
    <w:rsid w:val="00AA2F51"/>
    <w:rsid w:val="00AA2F75"/>
    <w:rsid w:val="00AA2FA4"/>
    <w:rsid w:val="00AA2FE5"/>
    <w:rsid w:val="00AA2FED"/>
    <w:rsid w:val="00AA2FF7"/>
    <w:rsid w:val="00AA300C"/>
    <w:rsid w:val="00AA302D"/>
    <w:rsid w:val="00AA3043"/>
    <w:rsid w:val="00AA30F1"/>
    <w:rsid w:val="00AA31A1"/>
    <w:rsid w:val="00AA31C6"/>
    <w:rsid w:val="00AA31DD"/>
    <w:rsid w:val="00AA31FF"/>
    <w:rsid w:val="00AA3203"/>
    <w:rsid w:val="00AA3295"/>
    <w:rsid w:val="00AA32DE"/>
    <w:rsid w:val="00AA32EC"/>
    <w:rsid w:val="00AA3302"/>
    <w:rsid w:val="00AA333B"/>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AA"/>
    <w:rsid w:val="00AA39CA"/>
    <w:rsid w:val="00AA39D1"/>
    <w:rsid w:val="00AA39F1"/>
    <w:rsid w:val="00AA3A14"/>
    <w:rsid w:val="00AA3A6F"/>
    <w:rsid w:val="00AA3AA6"/>
    <w:rsid w:val="00AA3ADF"/>
    <w:rsid w:val="00AA3B29"/>
    <w:rsid w:val="00AA3B71"/>
    <w:rsid w:val="00AA3B73"/>
    <w:rsid w:val="00AA3BA9"/>
    <w:rsid w:val="00AA3BBF"/>
    <w:rsid w:val="00AA3C13"/>
    <w:rsid w:val="00AA3CA4"/>
    <w:rsid w:val="00AA3CF1"/>
    <w:rsid w:val="00AA3D9C"/>
    <w:rsid w:val="00AA3E21"/>
    <w:rsid w:val="00AA3E67"/>
    <w:rsid w:val="00AA3ECA"/>
    <w:rsid w:val="00AA3EF9"/>
    <w:rsid w:val="00AA3F30"/>
    <w:rsid w:val="00AA3F35"/>
    <w:rsid w:val="00AA3FC3"/>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72F"/>
    <w:rsid w:val="00AA4733"/>
    <w:rsid w:val="00AA4771"/>
    <w:rsid w:val="00AA477A"/>
    <w:rsid w:val="00AA47AB"/>
    <w:rsid w:val="00AA47C6"/>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D9"/>
    <w:rsid w:val="00AA4BF3"/>
    <w:rsid w:val="00AA4BFA"/>
    <w:rsid w:val="00AA4C3F"/>
    <w:rsid w:val="00AA4C67"/>
    <w:rsid w:val="00AA4C7F"/>
    <w:rsid w:val="00AA4C9A"/>
    <w:rsid w:val="00AA4CC3"/>
    <w:rsid w:val="00AA4CDA"/>
    <w:rsid w:val="00AA4CDB"/>
    <w:rsid w:val="00AA4CE6"/>
    <w:rsid w:val="00AA4D99"/>
    <w:rsid w:val="00AA4DD7"/>
    <w:rsid w:val="00AA4DDB"/>
    <w:rsid w:val="00AA4E1D"/>
    <w:rsid w:val="00AA4E42"/>
    <w:rsid w:val="00AA4E44"/>
    <w:rsid w:val="00AA4E8A"/>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85"/>
    <w:rsid w:val="00AA5597"/>
    <w:rsid w:val="00AA559E"/>
    <w:rsid w:val="00AA55B9"/>
    <w:rsid w:val="00AA55BB"/>
    <w:rsid w:val="00AA55BF"/>
    <w:rsid w:val="00AA55F0"/>
    <w:rsid w:val="00AA5608"/>
    <w:rsid w:val="00AA5629"/>
    <w:rsid w:val="00AA5638"/>
    <w:rsid w:val="00AA566F"/>
    <w:rsid w:val="00AA5690"/>
    <w:rsid w:val="00AA5699"/>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31"/>
    <w:rsid w:val="00AA5A42"/>
    <w:rsid w:val="00AA5A94"/>
    <w:rsid w:val="00AA5AAE"/>
    <w:rsid w:val="00AA5AC5"/>
    <w:rsid w:val="00AA5B0C"/>
    <w:rsid w:val="00AA5B16"/>
    <w:rsid w:val="00AA5BAE"/>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D"/>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C1"/>
    <w:rsid w:val="00AA6101"/>
    <w:rsid w:val="00AA6106"/>
    <w:rsid w:val="00AA610C"/>
    <w:rsid w:val="00AA613E"/>
    <w:rsid w:val="00AA6177"/>
    <w:rsid w:val="00AA61B4"/>
    <w:rsid w:val="00AA61C3"/>
    <w:rsid w:val="00AA61D4"/>
    <w:rsid w:val="00AA61EA"/>
    <w:rsid w:val="00AA628F"/>
    <w:rsid w:val="00AA62D7"/>
    <w:rsid w:val="00AA6314"/>
    <w:rsid w:val="00AA6338"/>
    <w:rsid w:val="00AA634B"/>
    <w:rsid w:val="00AA6372"/>
    <w:rsid w:val="00AA6382"/>
    <w:rsid w:val="00AA63C8"/>
    <w:rsid w:val="00AA642C"/>
    <w:rsid w:val="00AA644B"/>
    <w:rsid w:val="00AA647C"/>
    <w:rsid w:val="00AA649C"/>
    <w:rsid w:val="00AA64AE"/>
    <w:rsid w:val="00AA64E9"/>
    <w:rsid w:val="00AA64FB"/>
    <w:rsid w:val="00AA6509"/>
    <w:rsid w:val="00AA6523"/>
    <w:rsid w:val="00AA6543"/>
    <w:rsid w:val="00AA6567"/>
    <w:rsid w:val="00AA656A"/>
    <w:rsid w:val="00AA658F"/>
    <w:rsid w:val="00AA65A5"/>
    <w:rsid w:val="00AA662E"/>
    <w:rsid w:val="00AA6657"/>
    <w:rsid w:val="00AA6706"/>
    <w:rsid w:val="00AA67EA"/>
    <w:rsid w:val="00AA67F9"/>
    <w:rsid w:val="00AA6806"/>
    <w:rsid w:val="00AA682A"/>
    <w:rsid w:val="00AA684D"/>
    <w:rsid w:val="00AA685B"/>
    <w:rsid w:val="00AA685F"/>
    <w:rsid w:val="00AA6860"/>
    <w:rsid w:val="00AA691E"/>
    <w:rsid w:val="00AA6985"/>
    <w:rsid w:val="00AA6995"/>
    <w:rsid w:val="00AA69BE"/>
    <w:rsid w:val="00AA6A24"/>
    <w:rsid w:val="00AA6A38"/>
    <w:rsid w:val="00AA6A4B"/>
    <w:rsid w:val="00AA6A75"/>
    <w:rsid w:val="00AA6A80"/>
    <w:rsid w:val="00AA6AB5"/>
    <w:rsid w:val="00AA6AE2"/>
    <w:rsid w:val="00AA6B2F"/>
    <w:rsid w:val="00AA6B33"/>
    <w:rsid w:val="00AA6B35"/>
    <w:rsid w:val="00AA6B66"/>
    <w:rsid w:val="00AA6BE4"/>
    <w:rsid w:val="00AA6C22"/>
    <w:rsid w:val="00AA6C49"/>
    <w:rsid w:val="00AA6C9A"/>
    <w:rsid w:val="00AA6CA5"/>
    <w:rsid w:val="00AA6D1D"/>
    <w:rsid w:val="00AA6D38"/>
    <w:rsid w:val="00AA6D42"/>
    <w:rsid w:val="00AA6D5B"/>
    <w:rsid w:val="00AA6DA9"/>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6FF0"/>
    <w:rsid w:val="00AA700F"/>
    <w:rsid w:val="00AA7034"/>
    <w:rsid w:val="00AA7053"/>
    <w:rsid w:val="00AA70C6"/>
    <w:rsid w:val="00AA70CC"/>
    <w:rsid w:val="00AA71B6"/>
    <w:rsid w:val="00AA71D0"/>
    <w:rsid w:val="00AA720C"/>
    <w:rsid w:val="00AA720F"/>
    <w:rsid w:val="00AA7245"/>
    <w:rsid w:val="00AA725C"/>
    <w:rsid w:val="00AA7281"/>
    <w:rsid w:val="00AA72AA"/>
    <w:rsid w:val="00AA72C6"/>
    <w:rsid w:val="00AA7308"/>
    <w:rsid w:val="00AA730E"/>
    <w:rsid w:val="00AA73AA"/>
    <w:rsid w:val="00AA7407"/>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57"/>
    <w:rsid w:val="00AA7A64"/>
    <w:rsid w:val="00AA7ADA"/>
    <w:rsid w:val="00AA7B0B"/>
    <w:rsid w:val="00AA7B10"/>
    <w:rsid w:val="00AA7B36"/>
    <w:rsid w:val="00AA7B5D"/>
    <w:rsid w:val="00AA7D07"/>
    <w:rsid w:val="00AA7D99"/>
    <w:rsid w:val="00AA7DEC"/>
    <w:rsid w:val="00AA7DEE"/>
    <w:rsid w:val="00AA7DEF"/>
    <w:rsid w:val="00AA7E01"/>
    <w:rsid w:val="00AA7E12"/>
    <w:rsid w:val="00AA7EA5"/>
    <w:rsid w:val="00AA7EFB"/>
    <w:rsid w:val="00AA7F12"/>
    <w:rsid w:val="00AA7F2E"/>
    <w:rsid w:val="00AA7F84"/>
    <w:rsid w:val="00AA7F98"/>
    <w:rsid w:val="00AA7FBA"/>
    <w:rsid w:val="00AA7FBF"/>
    <w:rsid w:val="00AA7FC4"/>
    <w:rsid w:val="00AA7FE1"/>
    <w:rsid w:val="00AB0011"/>
    <w:rsid w:val="00AB0035"/>
    <w:rsid w:val="00AB0036"/>
    <w:rsid w:val="00AB0093"/>
    <w:rsid w:val="00AB013F"/>
    <w:rsid w:val="00AB0174"/>
    <w:rsid w:val="00AB01B6"/>
    <w:rsid w:val="00AB01F4"/>
    <w:rsid w:val="00AB0206"/>
    <w:rsid w:val="00AB0241"/>
    <w:rsid w:val="00AB028A"/>
    <w:rsid w:val="00AB02B6"/>
    <w:rsid w:val="00AB02D1"/>
    <w:rsid w:val="00AB02FB"/>
    <w:rsid w:val="00AB0307"/>
    <w:rsid w:val="00AB031B"/>
    <w:rsid w:val="00AB0336"/>
    <w:rsid w:val="00AB03A7"/>
    <w:rsid w:val="00AB03D1"/>
    <w:rsid w:val="00AB03F3"/>
    <w:rsid w:val="00AB042A"/>
    <w:rsid w:val="00AB042D"/>
    <w:rsid w:val="00AB0464"/>
    <w:rsid w:val="00AB048B"/>
    <w:rsid w:val="00AB048F"/>
    <w:rsid w:val="00AB049E"/>
    <w:rsid w:val="00AB04A7"/>
    <w:rsid w:val="00AB04E7"/>
    <w:rsid w:val="00AB04F1"/>
    <w:rsid w:val="00AB055F"/>
    <w:rsid w:val="00AB0576"/>
    <w:rsid w:val="00AB0577"/>
    <w:rsid w:val="00AB05C5"/>
    <w:rsid w:val="00AB05D9"/>
    <w:rsid w:val="00AB05FD"/>
    <w:rsid w:val="00AB060C"/>
    <w:rsid w:val="00AB065D"/>
    <w:rsid w:val="00AB0677"/>
    <w:rsid w:val="00AB06D4"/>
    <w:rsid w:val="00AB0729"/>
    <w:rsid w:val="00AB074C"/>
    <w:rsid w:val="00AB076A"/>
    <w:rsid w:val="00AB07B5"/>
    <w:rsid w:val="00AB0806"/>
    <w:rsid w:val="00AB089D"/>
    <w:rsid w:val="00AB08B0"/>
    <w:rsid w:val="00AB0A32"/>
    <w:rsid w:val="00AB0A7D"/>
    <w:rsid w:val="00AB0A88"/>
    <w:rsid w:val="00AB0AC9"/>
    <w:rsid w:val="00AB0B0C"/>
    <w:rsid w:val="00AB0B62"/>
    <w:rsid w:val="00AB0B78"/>
    <w:rsid w:val="00AB0BAC"/>
    <w:rsid w:val="00AB0BE1"/>
    <w:rsid w:val="00AB0BF2"/>
    <w:rsid w:val="00AB0D03"/>
    <w:rsid w:val="00AB0D0C"/>
    <w:rsid w:val="00AB0D39"/>
    <w:rsid w:val="00AB0D70"/>
    <w:rsid w:val="00AB0D82"/>
    <w:rsid w:val="00AB0DAA"/>
    <w:rsid w:val="00AB0DB8"/>
    <w:rsid w:val="00AB0DBA"/>
    <w:rsid w:val="00AB0DBC"/>
    <w:rsid w:val="00AB0DF2"/>
    <w:rsid w:val="00AB0E3C"/>
    <w:rsid w:val="00AB0E9D"/>
    <w:rsid w:val="00AB0EA5"/>
    <w:rsid w:val="00AB0EC2"/>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A7"/>
    <w:rsid w:val="00AB11BA"/>
    <w:rsid w:val="00AB11E2"/>
    <w:rsid w:val="00AB11FD"/>
    <w:rsid w:val="00AB123E"/>
    <w:rsid w:val="00AB1279"/>
    <w:rsid w:val="00AB1293"/>
    <w:rsid w:val="00AB129C"/>
    <w:rsid w:val="00AB129E"/>
    <w:rsid w:val="00AB12B2"/>
    <w:rsid w:val="00AB12BC"/>
    <w:rsid w:val="00AB12D2"/>
    <w:rsid w:val="00AB12E8"/>
    <w:rsid w:val="00AB1302"/>
    <w:rsid w:val="00AB1359"/>
    <w:rsid w:val="00AB137E"/>
    <w:rsid w:val="00AB1386"/>
    <w:rsid w:val="00AB1390"/>
    <w:rsid w:val="00AB1395"/>
    <w:rsid w:val="00AB13EA"/>
    <w:rsid w:val="00AB1420"/>
    <w:rsid w:val="00AB148E"/>
    <w:rsid w:val="00AB14F7"/>
    <w:rsid w:val="00AB1502"/>
    <w:rsid w:val="00AB1559"/>
    <w:rsid w:val="00AB15CF"/>
    <w:rsid w:val="00AB16AB"/>
    <w:rsid w:val="00AB1710"/>
    <w:rsid w:val="00AB17B6"/>
    <w:rsid w:val="00AB17EF"/>
    <w:rsid w:val="00AB1859"/>
    <w:rsid w:val="00AB1895"/>
    <w:rsid w:val="00AB18D3"/>
    <w:rsid w:val="00AB190A"/>
    <w:rsid w:val="00AB1937"/>
    <w:rsid w:val="00AB19A7"/>
    <w:rsid w:val="00AB19BB"/>
    <w:rsid w:val="00AB1A53"/>
    <w:rsid w:val="00AB1A6E"/>
    <w:rsid w:val="00AB1A8E"/>
    <w:rsid w:val="00AB1AA1"/>
    <w:rsid w:val="00AB1ABF"/>
    <w:rsid w:val="00AB1B1E"/>
    <w:rsid w:val="00AB1B2C"/>
    <w:rsid w:val="00AB1B5F"/>
    <w:rsid w:val="00AB1B61"/>
    <w:rsid w:val="00AB1B66"/>
    <w:rsid w:val="00AB1BB8"/>
    <w:rsid w:val="00AB1BCA"/>
    <w:rsid w:val="00AB1C01"/>
    <w:rsid w:val="00AB1C0B"/>
    <w:rsid w:val="00AB1C23"/>
    <w:rsid w:val="00AB1C27"/>
    <w:rsid w:val="00AB1C40"/>
    <w:rsid w:val="00AB1C8D"/>
    <w:rsid w:val="00AB1CE5"/>
    <w:rsid w:val="00AB1DE6"/>
    <w:rsid w:val="00AB1E26"/>
    <w:rsid w:val="00AB1E3E"/>
    <w:rsid w:val="00AB1E50"/>
    <w:rsid w:val="00AB1E7C"/>
    <w:rsid w:val="00AB1E7D"/>
    <w:rsid w:val="00AB1E93"/>
    <w:rsid w:val="00AB1E9F"/>
    <w:rsid w:val="00AB1EF5"/>
    <w:rsid w:val="00AB1EFF"/>
    <w:rsid w:val="00AB1F00"/>
    <w:rsid w:val="00AB1F0F"/>
    <w:rsid w:val="00AB1F8B"/>
    <w:rsid w:val="00AB1FD1"/>
    <w:rsid w:val="00AB1FE8"/>
    <w:rsid w:val="00AB200A"/>
    <w:rsid w:val="00AB2019"/>
    <w:rsid w:val="00AB202B"/>
    <w:rsid w:val="00AB20A4"/>
    <w:rsid w:val="00AB20B9"/>
    <w:rsid w:val="00AB2103"/>
    <w:rsid w:val="00AB211C"/>
    <w:rsid w:val="00AB21B3"/>
    <w:rsid w:val="00AB224B"/>
    <w:rsid w:val="00AB226B"/>
    <w:rsid w:val="00AB2280"/>
    <w:rsid w:val="00AB228B"/>
    <w:rsid w:val="00AB22F0"/>
    <w:rsid w:val="00AB2333"/>
    <w:rsid w:val="00AB2367"/>
    <w:rsid w:val="00AB23AF"/>
    <w:rsid w:val="00AB23F2"/>
    <w:rsid w:val="00AB23FB"/>
    <w:rsid w:val="00AB2403"/>
    <w:rsid w:val="00AB24A6"/>
    <w:rsid w:val="00AB2506"/>
    <w:rsid w:val="00AB250E"/>
    <w:rsid w:val="00AB25DF"/>
    <w:rsid w:val="00AB2655"/>
    <w:rsid w:val="00AB269A"/>
    <w:rsid w:val="00AB26DA"/>
    <w:rsid w:val="00AB274A"/>
    <w:rsid w:val="00AB2750"/>
    <w:rsid w:val="00AB27BB"/>
    <w:rsid w:val="00AB27C1"/>
    <w:rsid w:val="00AB27E1"/>
    <w:rsid w:val="00AB27F3"/>
    <w:rsid w:val="00AB2847"/>
    <w:rsid w:val="00AB2869"/>
    <w:rsid w:val="00AB2896"/>
    <w:rsid w:val="00AB2897"/>
    <w:rsid w:val="00AB28A2"/>
    <w:rsid w:val="00AB28A6"/>
    <w:rsid w:val="00AB2927"/>
    <w:rsid w:val="00AB2932"/>
    <w:rsid w:val="00AB2971"/>
    <w:rsid w:val="00AB2983"/>
    <w:rsid w:val="00AB29B8"/>
    <w:rsid w:val="00AB2A4C"/>
    <w:rsid w:val="00AB2A6E"/>
    <w:rsid w:val="00AB2A80"/>
    <w:rsid w:val="00AB2BAA"/>
    <w:rsid w:val="00AB2BFC"/>
    <w:rsid w:val="00AB2C50"/>
    <w:rsid w:val="00AB2C59"/>
    <w:rsid w:val="00AB2C6D"/>
    <w:rsid w:val="00AB2CF6"/>
    <w:rsid w:val="00AB2D3A"/>
    <w:rsid w:val="00AB2DB0"/>
    <w:rsid w:val="00AB2E43"/>
    <w:rsid w:val="00AB2E96"/>
    <w:rsid w:val="00AB2EDE"/>
    <w:rsid w:val="00AB2EEC"/>
    <w:rsid w:val="00AB2F08"/>
    <w:rsid w:val="00AB2F28"/>
    <w:rsid w:val="00AB2FA0"/>
    <w:rsid w:val="00AB2FF1"/>
    <w:rsid w:val="00AB3081"/>
    <w:rsid w:val="00AB30CD"/>
    <w:rsid w:val="00AB30DC"/>
    <w:rsid w:val="00AB3110"/>
    <w:rsid w:val="00AB3131"/>
    <w:rsid w:val="00AB3185"/>
    <w:rsid w:val="00AB3278"/>
    <w:rsid w:val="00AB32A1"/>
    <w:rsid w:val="00AB32EE"/>
    <w:rsid w:val="00AB3316"/>
    <w:rsid w:val="00AB3331"/>
    <w:rsid w:val="00AB3332"/>
    <w:rsid w:val="00AB3342"/>
    <w:rsid w:val="00AB3381"/>
    <w:rsid w:val="00AB338D"/>
    <w:rsid w:val="00AB33BE"/>
    <w:rsid w:val="00AB33D3"/>
    <w:rsid w:val="00AB3444"/>
    <w:rsid w:val="00AB34AD"/>
    <w:rsid w:val="00AB356B"/>
    <w:rsid w:val="00AB357C"/>
    <w:rsid w:val="00AB35F8"/>
    <w:rsid w:val="00AB35FF"/>
    <w:rsid w:val="00AB3664"/>
    <w:rsid w:val="00AB36B3"/>
    <w:rsid w:val="00AB3775"/>
    <w:rsid w:val="00AB37E3"/>
    <w:rsid w:val="00AB37FB"/>
    <w:rsid w:val="00AB3889"/>
    <w:rsid w:val="00AB388F"/>
    <w:rsid w:val="00AB38D2"/>
    <w:rsid w:val="00AB38E7"/>
    <w:rsid w:val="00AB3916"/>
    <w:rsid w:val="00AB391A"/>
    <w:rsid w:val="00AB396B"/>
    <w:rsid w:val="00AB3982"/>
    <w:rsid w:val="00AB3A58"/>
    <w:rsid w:val="00AB3A80"/>
    <w:rsid w:val="00AB3AF5"/>
    <w:rsid w:val="00AB3B01"/>
    <w:rsid w:val="00AB3B52"/>
    <w:rsid w:val="00AB3B99"/>
    <w:rsid w:val="00AB3B9A"/>
    <w:rsid w:val="00AB3BC3"/>
    <w:rsid w:val="00AB3BFD"/>
    <w:rsid w:val="00AB3C4A"/>
    <w:rsid w:val="00AB3CB1"/>
    <w:rsid w:val="00AB3CFC"/>
    <w:rsid w:val="00AB3D0E"/>
    <w:rsid w:val="00AB3D12"/>
    <w:rsid w:val="00AB3D1C"/>
    <w:rsid w:val="00AB3D28"/>
    <w:rsid w:val="00AB3D4C"/>
    <w:rsid w:val="00AB3DAA"/>
    <w:rsid w:val="00AB3E08"/>
    <w:rsid w:val="00AB3E6E"/>
    <w:rsid w:val="00AB3E78"/>
    <w:rsid w:val="00AB3E9F"/>
    <w:rsid w:val="00AB3F19"/>
    <w:rsid w:val="00AB3F1E"/>
    <w:rsid w:val="00AB3F60"/>
    <w:rsid w:val="00AB4012"/>
    <w:rsid w:val="00AB4038"/>
    <w:rsid w:val="00AB403E"/>
    <w:rsid w:val="00AB4095"/>
    <w:rsid w:val="00AB40A7"/>
    <w:rsid w:val="00AB40D5"/>
    <w:rsid w:val="00AB4107"/>
    <w:rsid w:val="00AB41B3"/>
    <w:rsid w:val="00AB4205"/>
    <w:rsid w:val="00AB42B4"/>
    <w:rsid w:val="00AB4313"/>
    <w:rsid w:val="00AB4321"/>
    <w:rsid w:val="00AB4361"/>
    <w:rsid w:val="00AB4368"/>
    <w:rsid w:val="00AB43E7"/>
    <w:rsid w:val="00AB4431"/>
    <w:rsid w:val="00AB4464"/>
    <w:rsid w:val="00AB44C1"/>
    <w:rsid w:val="00AB44EA"/>
    <w:rsid w:val="00AB459D"/>
    <w:rsid w:val="00AB45BA"/>
    <w:rsid w:val="00AB461B"/>
    <w:rsid w:val="00AB4621"/>
    <w:rsid w:val="00AB4644"/>
    <w:rsid w:val="00AB465E"/>
    <w:rsid w:val="00AB4663"/>
    <w:rsid w:val="00AB467E"/>
    <w:rsid w:val="00AB468F"/>
    <w:rsid w:val="00AB46B5"/>
    <w:rsid w:val="00AB46EC"/>
    <w:rsid w:val="00AB4734"/>
    <w:rsid w:val="00AB474B"/>
    <w:rsid w:val="00AB4873"/>
    <w:rsid w:val="00AB4887"/>
    <w:rsid w:val="00AB48AF"/>
    <w:rsid w:val="00AB48C9"/>
    <w:rsid w:val="00AB48E8"/>
    <w:rsid w:val="00AB48EE"/>
    <w:rsid w:val="00AB4987"/>
    <w:rsid w:val="00AB4991"/>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10"/>
    <w:rsid w:val="00AB4C1C"/>
    <w:rsid w:val="00AB4C56"/>
    <w:rsid w:val="00AB4C69"/>
    <w:rsid w:val="00AB4C6B"/>
    <w:rsid w:val="00AB4C80"/>
    <w:rsid w:val="00AB4CFE"/>
    <w:rsid w:val="00AB4D03"/>
    <w:rsid w:val="00AB4D52"/>
    <w:rsid w:val="00AB4D6B"/>
    <w:rsid w:val="00AB4D93"/>
    <w:rsid w:val="00AB4DF3"/>
    <w:rsid w:val="00AB4E0B"/>
    <w:rsid w:val="00AB4E8B"/>
    <w:rsid w:val="00AB4EA9"/>
    <w:rsid w:val="00AB4EF9"/>
    <w:rsid w:val="00AB4F05"/>
    <w:rsid w:val="00AB4F42"/>
    <w:rsid w:val="00AB4F47"/>
    <w:rsid w:val="00AB4FA5"/>
    <w:rsid w:val="00AB4FAD"/>
    <w:rsid w:val="00AB4FD7"/>
    <w:rsid w:val="00AB4FD8"/>
    <w:rsid w:val="00AB503A"/>
    <w:rsid w:val="00AB50BD"/>
    <w:rsid w:val="00AB50DA"/>
    <w:rsid w:val="00AB5178"/>
    <w:rsid w:val="00AB51AC"/>
    <w:rsid w:val="00AB51F0"/>
    <w:rsid w:val="00AB51F3"/>
    <w:rsid w:val="00AB5218"/>
    <w:rsid w:val="00AB5222"/>
    <w:rsid w:val="00AB522F"/>
    <w:rsid w:val="00AB5234"/>
    <w:rsid w:val="00AB5266"/>
    <w:rsid w:val="00AB5267"/>
    <w:rsid w:val="00AB52A8"/>
    <w:rsid w:val="00AB52C9"/>
    <w:rsid w:val="00AB5317"/>
    <w:rsid w:val="00AB5336"/>
    <w:rsid w:val="00AB5337"/>
    <w:rsid w:val="00AB5338"/>
    <w:rsid w:val="00AB538F"/>
    <w:rsid w:val="00AB5391"/>
    <w:rsid w:val="00AB53C6"/>
    <w:rsid w:val="00AB53EF"/>
    <w:rsid w:val="00AB5400"/>
    <w:rsid w:val="00AB544D"/>
    <w:rsid w:val="00AB5457"/>
    <w:rsid w:val="00AB548C"/>
    <w:rsid w:val="00AB5496"/>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C"/>
    <w:rsid w:val="00AB577F"/>
    <w:rsid w:val="00AB57B3"/>
    <w:rsid w:val="00AB5816"/>
    <w:rsid w:val="00AB582A"/>
    <w:rsid w:val="00AB5848"/>
    <w:rsid w:val="00AB584B"/>
    <w:rsid w:val="00AB587C"/>
    <w:rsid w:val="00AB5884"/>
    <w:rsid w:val="00AB58B2"/>
    <w:rsid w:val="00AB58B8"/>
    <w:rsid w:val="00AB58E1"/>
    <w:rsid w:val="00AB594F"/>
    <w:rsid w:val="00AB5991"/>
    <w:rsid w:val="00AB59BD"/>
    <w:rsid w:val="00AB59DF"/>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45"/>
    <w:rsid w:val="00AB6093"/>
    <w:rsid w:val="00AB60B7"/>
    <w:rsid w:val="00AB60DD"/>
    <w:rsid w:val="00AB60F3"/>
    <w:rsid w:val="00AB6106"/>
    <w:rsid w:val="00AB6150"/>
    <w:rsid w:val="00AB6182"/>
    <w:rsid w:val="00AB6193"/>
    <w:rsid w:val="00AB61A1"/>
    <w:rsid w:val="00AB61B9"/>
    <w:rsid w:val="00AB6261"/>
    <w:rsid w:val="00AB633B"/>
    <w:rsid w:val="00AB639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8E"/>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7002"/>
    <w:rsid w:val="00AB708E"/>
    <w:rsid w:val="00AB70A8"/>
    <w:rsid w:val="00AB70BA"/>
    <w:rsid w:val="00AB70E2"/>
    <w:rsid w:val="00AB7146"/>
    <w:rsid w:val="00AB71AF"/>
    <w:rsid w:val="00AB71C0"/>
    <w:rsid w:val="00AB71EC"/>
    <w:rsid w:val="00AB7263"/>
    <w:rsid w:val="00AB7289"/>
    <w:rsid w:val="00AB728E"/>
    <w:rsid w:val="00AB72D2"/>
    <w:rsid w:val="00AB73A7"/>
    <w:rsid w:val="00AB749A"/>
    <w:rsid w:val="00AB74A3"/>
    <w:rsid w:val="00AB74AC"/>
    <w:rsid w:val="00AB74B7"/>
    <w:rsid w:val="00AB752F"/>
    <w:rsid w:val="00AB757B"/>
    <w:rsid w:val="00AB7587"/>
    <w:rsid w:val="00AB758D"/>
    <w:rsid w:val="00AB759A"/>
    <w:rsid w:val="00AB75A6"/>
    <w:rsid w:val="00AB7663"/>
    <w:rsid w:val="00AB7665"/>
    <w:rsid w:val="00AB76E2"/>
    <w:rsid w:val="00AB76EF"/>
    <w:rsid w:val="00AB76FC"/>
    <w:rsid w:val="00AB7762"/>
    <w:rsid w:val="00AB7770"/>
    <w:rsid w:val="00AB777A"/>
    <w:rsid w:val="00AB77B9"/>
    <w:rsid w:val="00AB780C"/>
    <w:rsid w:val="00AB7840"/>
    <w:rsid w:val="00AB7859"/>
    <w:rsid w:val="00AB78B7"/>
    <w:rsid w:val="00AB78BE"/>
    <w:rsid w:val="00AB78EF"/>
    <w:rsid w:val="00AB78F1"/>
    <w:rsid w:val="00AB7906"/>
    <w:rsid w:val="00AB7962"/>
    <w:rsid w:val="00AB799E"/>
    <w:rsid w:val="00AB79B5"/>
    <w:rsid w:val="00AB79B9"/>
    <w:rsid w:val="00AB79F5"/>
    <w:rsid w:val="00AB7A00"/>
    <w:rsid w:val="00AB7A10"/>
    <w:rsid w:val="00AB7A27"/>
    <w:rsid w:val="00AB7A90"/>
    <w:rsid w:val="00AB7B00"/>
    <w:rsid w:val="00AB7B02"/>
    <w:rsid w:val="00AB7B30"/>
    <w:rsid w:val="00AB7B97"/>
    <w:rsid w:val="00AB7BA0"/>
    <w:rsid w:val="00AB7BE9"/>
    <w:rsid w:val="00AB7C01"/>
    <w:rsid w:val="00AB7C38"/>
    <w:rsid w:val="00AB7C51"/>
    <w:rsid w:val="00AB7C57"/>
    <w:rsid w:val="00AB7C7A"/>
    <w:rsid w:val="00AB7CA5"/>
    <w:rsid w:val="00AB7CEB"/>
    <w:rsid w:val="00AB7D12"/>
    <w:rsid w:val="00AB7D1E"/>
    <w:rsid w:val="00AB7DD2"/>
    <w:rsid w:val="00AB7DEF"/>
    <w:rsid w:val="00AB7E0E"/>
    <w:rsid w:val="00AB7E1E"/>
    <w:rsid w:val="00AB7E37"/>
    <w:rsid w:val="00AB7E74"/>
    <w:rsid w:val="00AB7E97"/>
    <w:rsid w:val="00AB7EDA"/>
    <w:rsid w:val="00AB7EE3"/>
    <w:rsid w:val="00AB7EF6"/>
    <w:rsid w:val="00AB7EFB"/>
    <w:rsid w:val="00AB7F13"/>
    <w:rsid w:val="00AB7F63"/>
    <w:rsid w:val="00AB7FB6"/>
    <w:rsid w:val="00AC0095"/>
    <w:rsid w:val="00AC00C5"/>
    <w:rsid w:val="00AC0174"/>
    <w:rsid w:val="00AC018B"/>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2D"/>
    <w:rsid w:val="00AC053C"/>
    <w:rsid w:val="00AC0569"/>
    <w:rsid w:val="00AC0571"/>
    <w:rsid w:val="00AC0577"/>
    <w:rsid w:val="00AC05D7"/>
    <w:rsid w:val="00AC05DC"/>
    <w:rsid w:val="00AC063A"/>
    <w:rsid w:val="00AC06A2"/>
    <w:rsid w:val="00AC06B3"/>
    <w:rsid w:val="00AC070F"/>
    <w:rsid w:val="00AC0765"/>
    <w:rsid w:val="00AC0778"/>
    <w:rsid w:val="00AC078C"/>
    <w:rsid w:val="00AC07D4"/>
    <w:rsid w:val="00AC07F6"/>
    <w:rsid w:val="00AC0818"/>
    <w:rsid w:val="00AC0824"/>
    <w:rsid w:val="00AC0861"/>
    <w:rsid w:val="00AC0897"/>
    <w:rsid w:val="00AC093E"/>
    <w:rsid w:val="00AC0989"/>
    <w:rsid w:val="00AC09B4"/>
    <w:rsid w:val="00AC0A9F"/>
    <w:rsid w:val="00AC0B25"/>
    <w:rsid w:val="00AC0B2C"/>
    <w:rsid w:val="00AC0B7F"/>
    <w:rsid w:val="00AC0BA7"/>
    <w:rsid w:val="00AC0C04"/>
    <w:rsid w:val="00AC0CFA"/>
    <w:rsid w:val="00AC0D1E"/>
    <w:rsid w:val="00AC0D2E"/>
    <w:rsid w:val="00AC0D69"/>
    <w:rsid w:val="00AC0DAB"/>
    <w:rsid w:val="00AC0DBF"/>
    <w:rsid w:val="00AC0DD3"/>
    <w:rsid w:val="00AC0E24"/>
    <w:rsid w:val="00AC0E3B"/>
    <w:rsid w:val="00AC0E6A"/>
    <w:rsid w:val="00AC0EB1"/>
    <w:rsid w:val="00AC0EDB"/>
    <w:rsid w:val="00AC0EE2"/>
    <w:rsid w:val="00AC0F00"/>
    <w:rsid w:val="00AC0F05"/>
    <w:rsid w:val="00AC0F37"/>
    <w:rsid w:val="00AC0F7E"/>
    <w:rsid w:val="00AC0F93"/>
    <w:rsid w:val="00AC1099"/>
    <w:rsid w:val="00AC10A0"/>
    <w:rsid w:val="00AC10F5"/>
    <w:rsid w:val="00AC10FC"/>
    <w:rsid w:val="00AC114B"/>
    <w:rsid w:val="00AC1171"/>
    <w:rsid w:val="00AC1192"/>
    <w:rsid w:val="00AC11AE"/>
    <w:rsid w:val="00AC11C6"/>
    <w:rsid w:val="00AC11F4"/>
    <w:rsid w:val="00AC122B"/>
    <w:rsid w:val="00AC1254"/>
    <w:rsid w:val="00AC1289"/>
    <w:rsid w:val="00AC12DB"/>
    <w:rsid w:val="00AC132D"/>
    <w:rsid w:val="00AC134A"/>
    <w:rsid w:val="00AC1365"/>
    <w:rsid w:val="00AC13B4"/>
    <w:rsid w:val="00AC143D"/>
    <w:rsid w:val="00AC1481"/>
    <w:rsid w:val="00AC14C4"/>
    <w:rsid w:val="00AC14E6"/>
    <w:rsid w:val="00AC1547"/>
    <w:rsid w:val="00AC1639"/>
    <w:rsid w:val="00AC1666"/>
    <w:rsid w:val="00AC166C"/>
    <w:rsid w:val="00AC166E"/>
    <w:rsid w:val="00AC16AB"/>
    <w:rsid w:val="00AC16C2"/>
    <w:rsid w:val="00AC16C8"/>
    <w:rsid w:val="00AC16CC"/>
    <w:rsid w:val="00AC170C"/>
    <w:rsid w:val="00AC1788"/>
    <w:rsid w:val="00AC17CE"/>
    <w:rsid w:val="00AC17E3"/>
    <w:rsid w:val="00AC17F5"/>
    <w:rsid w:val="00AC181D"/>
    <w:rsid w:val="00AC182B"/>
    <w:rsid w:val="00AC1833"/>
    <w:rsid w:val="00AC1869"/>
    <w:rsid w:val="00AC186E"/>
    <w:rsid w:val="00AC1885"/>
    <w:rsid w:val="00AC1895"/>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DBA"/>
    <w:rsid w:val="00AC1DED"/>
    <w:rsid w:val="00AC1E7D"/>
    <w:rsid w:val="00AC1E83"/>
    <w:rsid w:val="00AC1E90"/>
    <w:rsid w:val="00AC1EAC"/>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300"/>
    <w:rsid w:val="00AC230C"/>
    <w:rsid w:val="00AC2316"/>
    <w:rsid w:val="00AC2331"/>
    <w:rsid w:val="00AC23B6"/>
    <w:rsid w:val="00AC2423"/>
    <w:rsid w:val="00AC243D"/>
    <w:rsid w:val="00AC244C"/>
    <w:rsid w:val="00AC245F"/>
    <w:rsid w:val="00AC246B"/>
    <w:rsid w:val="00AC247B"/>
    <w:rsid w:val="00AC24B0"/>
    <w:rsid w:val="00AC24C1"/>
    <w:rsid w:val="00AC2507"/>
    <w:rsid w:val="00AC25A0"/>
    <w:rsid w:val="00AC25B8"/>
    <w:rsid w:val="00AC25D3"/>
    <w:rsid w:val="00AC265B"/>
    <w:rsid w:val="00AC265C"/>
    <w:rsid w:val="00AC26D9"/>
    <w:rsid w:val="00AC26F3"/>
    <w:rsid w:val="00AC272B"/>
    <w:rsid w:val="00AC273F"/>
    <w:rsid w:val="00AC2740"/>
    <w:rsid w:val="00AC2747"/>
    <w:rsid w:val="00AC275E"/>
    <w:rsid w:val="00AC2779"/>
    <w:rsid w:val="00AC277C"/>
    <w:rsid w:val="00AC2799"/>
    <w:rsid w:val="00AC27E1"/>
    <w:rsid w:val="00AC281E"/>
    <w:rsid w:val="00AC282F"/>
    <w:rsid w:val="00AC2891"/>
    <w:rsid w:val="00AC28B7"/>
    <w:rsid w:val="00AC28BE"/>
    <w:rsid w:val="00AC28ED"/>
    <w:rsid w:val="00AC2A3F"/>
    <w:rsid w:val="00AC2A42"/>
    <w:rsid w:val="00AC2A4E"/>
    <w:rsid w:val="00AC2A99"/>
    <w:rsid w:val="00AC2AFD"/>
    <w:rsid w:val="00AC2B33"/>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D1"/>
    <w:rsid w:val="00AC305B"/>
    <w:rsid w:val="00AC3073"/>
    <w:rsid w:val="00AC30C1"/>
    <w:rsid w:val="00AC30D0"/>
    <w:rsid w:val="00AC3147"/>
    <w:rsid w:val="00AC3160"/>
    <w:rsid w:val="00AC316B"/>
    <w:rsid w:val="00AC3198"/>
    <w:rsid w:val="00AC31DE"/>
    <w:rsid w:val="00AC3233"/>
    <w:rsid w:val="00AC32C8"/>
    <w:rsid w:val="00AC32E0"/>
    <w:rsid w:val="00AC32FB"/>
    <w:rsid w:val="00AC332E"/>
    <w:rsid w:val="00AC338D"/>
    <w:rsid w:val="00AC33C9"/>
    <w:rsid w:val="00AC33D7"/>
    <w:rsid w:val="00AC33F1"/>
    <w:rsid w:val="00AC349E"/>
    <w:rsid w:val="00AC34A4"/>
    <w:rsid w:val="00AC34B4"/>
    <w:rsid w:val="00AC34B5"/>
    <w:rsid w:val="00AC34C8"/>
    <w:rsid w:val="00AC34E7"/>
    <w:rsid w:val="00AC34E8"/>
    <w:rsid w:val="00AC3543"/>
    <w:rsid w:val="00AC3583"/>
    <w:rsid w:val="00AC3685"/>
    <w:rsid w:val="00AC36ED"/>
    <w:rsid w:val="00AC3732"/>
    <w:rsid w:val="00AC379A"/>
    <w:rsid w:val="00AC37C9"/>
    <w:rsid w:val="00AC37D3"/>
    <w:rsid w:val="00AC37DC"/>
    <w:rsid w:val="00AC3823"/>
    <w:rsid w:val="00AC3942"/>
    <w:rsid w:val="00AC394E"/>
    <w:rsid w:val="00AC395E"/>
    <w:rsid w:val="00AC3988"/>
    <w:rsid w:val="00AC3A45"/>
    <w:rsid w:val="00AC3AA7"/>
    <w:rsid w:val="00AC3AB8"/>
    <w:rsid w:val="00AC3AD1"/>
    <w:rsid w:val="00AC3ADD"/>
    <w:rsid w:val="00AC3AF6"/>
    <w:rsid w:val="00AC3B16"/>
    <w:rsid w:val="00AC3BAE"/>
    <w:rsid w:val="00AC3BCB"/>
    <w:rsid w:val="00AC3BEB"/>
    <w:rsid w:val="00AC3C4E"/>
    <w:rsid w:val="00AC3C88"/>
    <w:rsid w:val="00AC3CDB"/>
    <w:rsid w:val="00AC3D94"/>
    <w:rsid w:val="00AC3DAE"/>
    <w:rsid w:val="00AC3DFD"/>
    <w:rsid w:val="00AC3E4C"/>
    <w:rsid w:val="00AC3E84"/>
    <w:rsid w:val="00AC3EB0"/>
    <w:rsid w:val="00AC3EB9"/>
    <w:rsid w:val="00AC3F0E"/>
    <w:rsid w:val="00AC3F1D"/>
    <w:rsid w:val="00AC3F27"/>
    <w:rsid w:val="00AC3F3B"/>
    <w:rsid w:val="00AC3F4A"/>
    <w:rsid w:val="00AC3FDD"/>
    <w:rsid w:val="00AC4015"/>
    <w:rsid w:val="00AC4049"/>
    <w:rsid w:val="00AC4060"/>
    <w:rsid w:val="00AC406E"/>
    <w:rsid w:val="00AC40AC"/>
    <w:rsid w:val="00AC40F2"/>
    <w:rsid w:val="00AC4143"/>
    <w:rsid w:val="00AC4146"/>
    <w:rsid w:val="00AC417F"/>
    <w:rsid w:val="00AC41AA"/>
    <w:rsid w:val="00AC41AF"/>
    <w:rsid w:val="00AC41E8"/>
    <w:rsid w:val="00AC41F7"/>
    <w:rsid w:val="00AC4223"/>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7D"/>
    <w:rsid w:val="00AC458E"/>
    <w:rsid w:val="00AC45ED"/>
    <w:rsid w:val="00AC461A"/>
    <w:rsid w:val="00AC466D"/>
    <w:rsid w:val="00AC4726"/>
    <w:rsid w:val="00AC4768"/>
    <w:rsid w:val="00AC4794"/>
    <w:rsid w:val="00AC47F5"/>
    <w:rsid w:val="00AC480A"/>
    <w:rsid w:val="00AC482F"/>
    <w:rsid w:val="00AC4865"/>
    <w:rsid w:val="00AC4869"/>
    <w:rsid w:val="00AC487F"/>
    <w:rsid w:val="00AC494F"/>
    <w:rsid w:val="00AC4953"/>
    <w:rsid w:val="00AC49A0"/>
    <w:rsid w:val="00AC49D4"/>
    <w:rsid w:val="00AC49E1"/>
    <w:rsid w:val="00AC4AB4"/>
    <w:rsid w:val="00AC4AD5"/>
    <w:rsid w:val="00AC4B28"/>
    <w:rsid w:val="00AC4B50"/>
    <w:rsid w:val="00AC4B76"/>
    <w:rsid w:val="00AC4BAA"/>
    <w:rsid w:val="00AC4BBF"/>
    <w:rsid w:val="00AC4BD6"/>
    <w:rsid w:val="00AC4BD8"/>
    <w:rsid w:val="00AC4BE6"/>
    <w:rsid w:val="00AC4C4E"/>
    <w:rsid w:val="00AC4CC7"/>
    <w:rsid w:val="00AC4CCD"/>
    <w:rsid w:val="00AC4CF0"/>
    <w:rsid w:val="00AC4D4B"/>
    <w:rsid w:val="00AC4D57"/>
    <w:rsid w:val="00AC4D69"/>
    <w:rsid w:val="00AC4DDC"/>
    <w:rsid w:val="00AC4E09"/>
    <w:rsid w:val="00AC4E69"/>
    <w:rsid w:val="00AC4E6D"/>
    <w:rsid w:val="00AC4E90"/>
    <w:rsid w:val="00AC4EA1"/>
    <w:rsid w:val="00AC4EAB"/>
    <w:rsid w:val="00AC4EAD"/>
    <w:rsid w:val="00AC4EF8"/>
    <w:rsid w:val="00AC4EFB"/>
    <w:rsid w:val="00AC4F62"/>
    <w:rsid w:val="00AC4F72"/>
    <w:rsid w:val="00AC4FA9"/>
    <w:rsid w:val="00AC4FBE"/>
    <w:rsid w:val="00AC4FD2"/>
    <w:rsid w:val="00AC4FEF"/>
    <w:rsid w:val="00AC5042"/>
    <w:rsid w:val="00AC5077"/>
    <w:rsid w:val="00AC5098"/>
    <w:rsid w:val="00AC50B1"/>
    <w:rsid w:val="00AC50FD"/>
    <w:rsid w:val="00AC5157"/>
    <w:rsid w:val="00AC51C4"/>
    <w:rsid w:val="00AC529E"/>
    <w:rsid w:val="00AC5311"/>
    <w:rsid w:val="00AC5329"/>
    <w:rsid w:val="00AC532A"/>
    <w:rsid w:val="00AC5364"/>
    <w:rsid w:val="00AC53DB"/>
    <w:rsid w:val="00AC53F1"/>
    <w:rsid w:val="00AC5406"/>
    <w:rsid w:val="00AC5454"/>
    <w:rsid w:val="00AC54FC"/>
    <w:rsid w:val="00AC5552"/>
    <w:rsid w:val="00AC5575"/>
    <w:rsid w:val="00AC55B0"/>
    <w:rsid w:val="00AC55BF"/>
    <w:rsid w:val="00AC55EC"/>
    <w:rsid w:val="00AC5609"/>
    <w:rsid w:val="00AC5616"/>
    <w:rsid w:val="00AC561F"/>
    <w:rsid w:val="00AC562F"/>
    <w:rsid w:val="00AC56BE"/>
    <w:rsid w:val="00AC56BF"/>
    <w:rsid w:val="00AC57A5"/>
    <w:rsid w:val="00AC57D9"/>
    <w:rsid w:val="00AC57E7"/>
    <w:rsid w:val="00AC583E"/>
    <w:rsid w:val="00AC5859"/>
    <w:rsid w:val="00AC5877"/>
    <w:rsid w:val="00AC5883"/>
    <w:rsid w:val="00AC58D9"/>
    <w:rsid w:val="00AC58EB"/>
    <w:rsid w:val="00AC5970"/>
    <w:rsid w:val="00AC5A5E"/>
    <w:rsid w:val="00AC5A8F"/>
    <w:rsid w:val="00AC5AE0"/>
    <w:rsid w:val="00AC5B30"/>
    <w:rsid w:val="00AC5B6F"/>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AA"/>
    <w:rsid w:val="00AC5EB1"/>
    <w:rsid w:val="00AC5EEA"/>
    <w:rsid w:val="00AC5EEB"/>
    <w:rsid w:val="00AC5F2F"/>
    <w:rsid w:val="00AC5F4C"/>
    <w:rsid w:val="00AC5F59"/>
    <w:rsid w:val="00AC5FA5"/>
    <w:rsid w:val="00AC5FC1"/>
    <w:rsid w:val="00AC5FEB"/>
    <w:rsid w:val="00AC5FF1"/>
    <w:rsid w:val="00AC6005"/>
    <w:rsid w:val="00AC6012"/>
    <w:rsid w:val="00AC6153"/>
    <w:rsid w:val="00AC61D8"/>
    <w:rsid w:val="00AC6309"/>
    <w:rsid w:val="00AC6323"/>
    <w:rsid w:val="00AC6351"/>
    <w:rsid w:val="00AC637A"/>
    <w:rsid w:val="00AC63DB"/>
    <w:rsid w:val="00AC644E"/>
    <w:rsid w:val="00AC6450"/>
    <w:rsid w:val="00AC648F"/>
    <w:rsid w:val="00AC64D6"/>
    <w:rsid w:val="00AC6538"/>
    <w:rsid w:val="00AC656A"/>
    <w:rsid w:val="00AC656C"/>
    <w:rsid w:val="00AC6580"/>
    <w:rsid w:val="00AC6593"/>
    <w:rsid w:val="00AC65CA"/>
    <w:rsid w:val="00AC6698"/>
    <w:rsid w:val="00AC671A"/>
    <w:rsid w:val="00AC6727"/>
    <w:rsid w:val="00AC677A"/>
    <w:rsid w:val="00AC67BA"/>
    <w:rsid w:val="00AC67BC"/>
    <w:rsid w:val="00AC680E"/>
    <w:rsid w:val="00AC6820"/>
    <w:rsid w:val="00AC6846"/>
    <w:rsid w:val="00AC686B"/>
    <w:rsid w:val="00AC6878"/>
    <w:rsid w:val="00AC68B0"/>
    <w:rsid w:val="00AC68FA"/>
    <w:rsid w:val="00AC692F"/>
    <w:rsid w:val="00AC6954"/>
    <w:rsid w:val="00AC696C"/>
    <w:rsid w:val="00AC697D"/>
    <w:rsid w:val="00AC69A8"/>
    <w:rsid w:val="00AC69F2"/>
    <w:rsid w:val="00AC6A50"/>
    <w:rsid w:val="00AC6AA2"/>
    <w:rsid w:val="00AC6ACB"/>
    <w:rsid w:val="00AC6B88"/>
    <w:rsid w:val="00AC6B8D"/>
    <w:rsid w:val="00AC6BA3"/>
    <w:rsid w:val="00AC6BF4"/>
    <w:rsid w:val="00AC6C04"/>
    <w:rsid w:val="00AC6C17"/>
    <w:rsid w:val="00AC6D1C"/>
    <w:rsid w:val="00AC6D93"/>
    <w:rsid w:val="00AC6DA7"/>
    <w:rsid w:val="00AC6DB2"/>
    <w:rsid w:val="00AC6DC0"/>
    <w:rsid w:val="00AC6E06"/>
    <w:rsid w:val="00AC6E17"/>
    <w:rsid w:val="00AC6E92"/>
    <w:rsid w:val="00AC6E99"/>
    <w:rsid w:val="00AC6EF1"/>
    <w:rsid w:val="00AC6EFD"/>
    <w:rsid w:val="00AC6F50"/>
    <w:rsid w:val="00AC6FB4"/>
    <w:rsid w:val="00AC6FCA"/>
    <w:rsid w:val="00AC6FF4"/>
    <w:rsid w:val="00AC701C"/>
    <w:rsid w:val="00AC701E"/>
    <w:rsid w:val="00AC7036"/>
    <w:rsid w:val="00AC70B8"/>
    <w:rsid w:val="00AC70C9"/>
    <w:rsid w:val="00AC70FC"/>
    <w:rsid w:val="00AC7122"/>
    <w:rsid w:val="00AC713B"/>
    <w:rsid w:val="00AC71BF"/>
    <w:rsid w:val="00AC71D9"/>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D3"/>
    <w:rsid w:val="00AC75E8"/>
    <w:rsid w:val="00AC75EE"/>
    <w:rsid w:val="00AC75F7"/>
    <w:rsid w:val="00AC7633"/>
    <w:rsid w:val="00AC7657"/>
    <w:rsid w:val="00AC76BF"/>
    <w:rsid w:val="00AC76C2"/>
    <w:rsid w:val="00AC76CF"/>
    <w:rsid w:val="00AC76DB"/>
    <w:rsid w:val="00AC76E8"/>
    <w:rsid w:val="00AC76EF"/>
    <w:rsid w:val="00AC76FF"/>
    <w:rsid w:val="00AC7752"/>
    <w:rsid w:val="00AC7772"/>
    <w:rsid w:val="00AC7786"/>
    <w:rsid w:val="00AC7790"/>
    <w:rsid w:val="00AC77E7"/>
    <w:rsid w:val="00AC77F2"/>
    <w:rsid w:val="00AC7816"/>
    <w:rsid w:val="00AC783F"/>
    <w:rsid w:val="00AC7840"/>
    <w:rsid w:val="00AC789F"/>
    <w:rsid w:val="00AC78AD"/>
    <w:rsid w:val="00AC7986"/>
    <w:rsid w:val="00AC79BB"/>
    <w:rsid w:val="00AC79CF"/>
    <w:rsid w:val="00AC7A46"/>
    <w:rsid w:val="00AC7A59"/>
    <w:rsid w:val="00AC7A7F"/>
    <w:rsid w:val="00AC7A8F"/>
    <w:rsid w:val="00AC7AB0"/>
    <w:rsid w:val="00AC7ABA"/>
    <w:rsid w:val="00AC7ACE"/>
    <w:rsid w:val="00AC7AF5"/>
    <w:rsid w:val="00AC7B0B"/>
    <w:rsid w:val="00AC7B7A"/>
    <w:rsid w:val="00AC7BCC"/>
    <w:rsid w:val="00AC7BFF"/>
    <w:rsid w:val="00AC7C22"/>
    <w:rsid w:val="00AC7C92"/>
    <w:rsid w:val="00AC7CAD"/>
    <w:rsid w:val="00AC7CB8"/>
    <w:rsid w:val="00AC7D33"/>
    <w:rsid w:val="00AC7D43"/>
    <w:rsid w:val="00AC7D4E"/>
    <w:rsid w:val="00AC7D9E"/>
    <w:rsid w:val="00AC7DB2"/>
    <w:rsid w:val="00AC7DB3"/>
    <w:rsid w:val="00AC7DC1"/>
    <w:rsid w:val="00AC7E5C"/>
    <w:rsid w:val="00AC7EA5"/>
    <w:rsid w:val="00AD001E"/>
    <w:rsid w:val="00AD0087"/>
    <w:rsid w:val="00AD00A5"/>
    <w:rsid w:val="00AD00D3"/>
    <w:rsid w:val="00AD00F1"/>
    <w:rsid w:val="00AD0115"/>
    <w:rsid w:val="00AD0132"/>
    <w:rsid w:val="00AD0133"/>
    <w:rsid w:val="00AD0167"/>
    <w:rsid w:val="00AD0193"/>
    <w:rsid w:val="00AD0194"/>
    <w:rsid w:val="00AD01D6"/>
    <w:rsid w:val="00AD01DA"/>
    <w:rsid w:val="00AD01E9"/>
    <w:rsid w:val="00AD01F4"/>
    <w:rsid w:val="00AD01F8"/>
    <w:rsid w:val="00AD020E"/>
    <w:rsid w:val="00AD0286"/>
    <w:rsid w:val="00AD02BA"/>
    <w:rsid w:val="00AD035D"/>
    <w:rsid w:val="00AD03A2"/>
    <w:rsid w:val="00AD03F4"/>
    <w:rsid w:val="00AD03FE"/>
    <w:rsid w:val="00AD0419"/>
    <w:rsid w:val="00AD041D"/>
    <w:rsid w:val="00AD043D"/>
    <w:rsid w:val="00AD0475"/>
    <w:rsid w:val="00AD0531"/>
    <w:rsid w:val="00AD053A"/>
    <w:rsid w:val="00AD0579"/>
    <w:rsid w:val="00AD05B9"/>
    <w:rsid w:val="00AD05D9"/>
    <w:rsid w:val="00AD061B"/>
    <w:rsid w:val="00AD06BE"/>
    <w:rsid w:val="00AD06DA"/>
    <w:rsid w:val="00AD06DF"/>
    <w:rsid w:val="00AD071D"/>
    <w:rsid w:val="00AD0722"/>
    <w:rsid w:val="00AD075A"/>
    <w:rsid w:val="00AD079C"/>
    <w:rsid w:val="00AD07B7"/>
    <w:rsid w:val="00AD07F7"/>
    <w:rsid w:val="00AD0916"/>
    <w:rsid w:val="00AD093A"/>
    <w:rsid w:val="00AD099D"/>
    <w:rsid w:val="00AD09B4"/>
    <w:rsid w:val="00AD09C4"/>
    <w:rsid w:val="00AD09D9"/>
    <w:rsid w:val="00AD09E8"/>
    <w:rsid w:val="00AD0A1A"/>
    <w:rsid w:val="00AD0A6D"/>
    <w:rsid w:val="00AD0A94"/>
    <w:rsid w:val="00AD0AAA"/>
    <w:rsid w:val="00AD0AC4"/>
    <w:rsid w:val="00AD0B1D"/>
    <w:rsid w:val="00AD0B2B"/>
    <w:rsid w:val="00AD0BCF"/>
    <w:rsid w:val="00AD0C08"/>
    <w:rsid w:val="00AD0C45"/>
    <w:rsid w:val="00AD0CC5"/>
    <w:rsid w:val="00AD0CD7"/>
    <w:rsid w:val="00AD0D96"/>
    <w:rsid w:val="00AD0E86"/>
    <w:rsid w:val="00AD0E98"/>
    <w:rsid w:val="00AD0EE4"/>
    <w:rsid w:val="00AD0EFA"/>
    <w:rsid w:val="00AD0F10"/>
    <w:rsid w:val="00AD0F3A"/>
    <w:rsid w:val="00AD0F56"/>
    <w:rsid w:val="00AD0F88"/>
    <w:rsid w:val="00AD0FA9"/>
    <w:rsid w:val="00AD0FFF"/>
    <w:rsid w:val="00AD1000"/>
    <w:rsid w:val="00AD1015"/>
    <w:rsid w:val="00AD104F"/>
    <w:rsid w:val="00AD105F"/>
    <w:rsid w:val="00AD106E"/>
    <w:rsid w:val="00AD1071"/>
    <w:rsid w:val="00AD1079"/>
    <w:rsid w:val="00AD10A3"/>
    <w:rsid w:val="00AD10C3"/>
    <w:rsid w:val="00AD10EC"/>
    <w:rsid w:val="00AD115F"/>
    <w:rsid w:val="00AD121D"/>
    <w:rsid w:val="00AD1227"/>
    <w:rsid w:val="00AD1235"/>
    <w:rsid w:val="00AD1246"/>
    <w:rsid w:val="00AD1291"/>
    <w:rsid w:val="00AD12A1"/>
    <w:rsid w:val="00AD12F4"/>
    <w:rsid w:val="00AD1302"/>
    <w:rsid w:val="00AD1314"/>
    <w:rsid w:val="00AD133D"/>
    <w:rsid w:val="00AD1348"/>
    <w:rsid w:val="00AD137F"/>
    <w:rsid w:val="00AD13B6"/>
    <w:rsid w:val="00AD13D1"/>
    <w:rsid w:val="00AD1465"/>
    <w:rsid w:val="00AD146F"/>
    <w:rsid w:val="00AD1490"/>
    <w:rsid w:val="00AD14A6"/>
    <w:rsid w:val="00AD14D7"/>
    <w:rsid w:val="00AD150A"/>
    <w:rsid w:val="00AD15E0"/>
    <w:rsid w:val="00AD15F2"/>
    <w:rsid w:val="00AD1620"/>
    <w:rsid w:val="00AD1665"/>
    <w:rsid w:val="00AD1676"/>
    <w:rsid w:val="00AD169C"/>
    <w:rsid w:val="00AD16BC"/>
    <w:rsid w:val="00AD16F8"/>
    <w:rsid w:val="00AD1716"/>
    <w:rsid w:val="00AD171A"/>
    <w:rsid w:val="00AD1723"/>
    <w:rsid w:val="00AD1781"/>
    <w:rsid w:val="00AD1796"/>
    <w:rsid w:val="00AD17AA"/>
    <w:rsid w:val="00AD17F4"/>
    <w:rsid w:val="00AD1806"/>
    <w:rsid w:val="00AD1842"/>
    <w:rsid w:val="00AD1853"/>
    <w:rsid w:val="00AD1876"/>
    <w:rsid w:val="00AD1880"/>
    <w:rsid w:val="00AD189E"/>
    <w:rsid w:val="00AD18B9"/>
    <w:rsid w:val="00AD18D4"/>
    <w:rsid w:val="00AD18EB"/>
    <w:rsid w:val="00AD1941"/>
    <w:rsid w:val="00AD1944"/>
    <w:rsid w:val="00AD1968"/>
    <w:rsid w:val="00AD199F"/>
    <w:rsid w:val="00AD19C4"/>
    <w:rsid w:val="00AD1A0A"/>
    <w:rsid w:val="00AD1A15"/>
    <w:rsid w:val="00AD1A3A"/>
    <w:rsid w:val="00AD1AB8"/>
    <w:rsid w:val="00AD1AC8"/>
    <w:rsid w:val="00AD1B0C"/>
    <w:rsid w:val="00AD1B36"/>
    <w:rsid w:val="00AD1B4A"/>
    <w:rsid w:val="00AD1B53"/>
    <w:rsid w:val="00AD1B54"/>
    <w:rsid w:val="00AD1B5F"/>
    <w:rsid w:val="00AD1BAD"/>
    <w:rsid w:val="00AD1BE2"/>
    <w:rsid w:val="00AD1C0B"/>
    <w:rsid w:val="00AD1C0F"/>
    <w:rsid w:val="00AD1C1F"/>
    <w:rsid w:val="00AD1C48"/>
    <w:rsid w:val="00AD1C4D"/>
    <w:rsid w:val="00AD1C5D"/>
    <w:rsid w:val="00AD1C7D"/>
    <w:rsid w:val="00AD1CA1"/>
    <w:rsid w:val="00AD1CB4"/>
    <w:rsid w:val="00AD1CC5"/>
    <w:rsid w:val="00AD1CFC"/>
    <w:rsid w:val="00AD1D2A"/>
    <w:rsid w:val="00AD1D35"/>
    <w:rsid w:val="00AD1D3C"/>
    <w:rsid w:val="00AD1E1D"/>
    <w:rsid w:val="00AD1E31"/>
    <w:rsid w:val="00AD1E51"/>
    <w:rsid w:val="00AD1E56"/>
    <w:rsid w:val="00AD1E5E"/>
    <w:rsid w:val="00AD1E65"/>
    <w:rsid w:val="00AD1E77"/>
    <w:rsid w:val="00AD1E8E"/>
    <w:rsid w:val="00AD1E93"/>
    <w:rsid w:val="00AD1F01"/>
    <w:rsid w:val="00AD1FA0"/>
    <w:rsid w:val="00AD1FBD"/>
    <w:rsid w:val="00AD200A"/>
    <w:rsid w:val="00AD202D"/>
    <w:rsid w:val="00AD2036"/>
    <w:rsid w:val="00AD2041"/>
    <w:rsid w:val="00AD20AD"/>
    <w:rsid w:val="00AD20C2"/>
    <w:rsid w:val="00AD20D9"/>
    <w:rsid w:val="00AD20F4"/>
    <w:rsid w:val="00AD21BE"/>
    <w:rsid w:val="00AD21E4"/>
    <w:rsid w:val="00AD2221"/>
    <w:rsid w:val="00AD223D"/>
    <w:rsid w:val="00AD2249"/>
    <w:rsid w:val="00AD2289"/>
    <w:rsid w:val="00AD22DA"/>
    <w:rsid w:val="00AD231A"/>
    <w:rsid w:val="00AD2352"/>
    <w:rsid w:val="00AD23D0"/>
    <w:rsid w:val="00AD23EF"/>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1"/>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5F"/>
    <w:rsid w:val="00AD2967"/>
    <w:rsid w:val="00AD29A3"/>
    <w:rsid w:val="00AD2A73"/>
    <w:rsid w:val="00AD2B98"/>
    <w:rsid w:val="00AD2BC3"/>
    <w:rsid w:val="00AD2BD4"/>
    <w:rsid w:val="00AD2C06"/>
    <w:rsid w:val="00AD2C99"/>
    <w:rsid w:val="00AD2D04"/>
    <w:rsid w:val="00AD2D33"/>
    <w:rsid w:val="00AD2D59"/>
    <w:rsid w:val="00AD2D7F"/>
    <w:rsid w:val="00AD2DF6"/>
    <w:rsid w:val="00AD2E17"/>
    <w:rsid w:val="00AD2E5A"/>
    <w:rsid w:val="00AD2E7A"/>
    <w:rsid w:val="00AD2ED7"/>
    <w:rsid w:val="00AD2F32"/>
    <w:rsid w:val="00AD2F60"/>
    <w:rsid w:val="00AD2FB0"/>
    <w:rsid w:val="00AD2FE7"/>
    <w:rsid w:val="00AD2FEA"/>
    <w:rsid w:val="00AD3015"/>
    <w:rsid w:val="00AD3086"/>
    <w:rsid w:val="00AD308E"/>
    <w:rsid w:val="00AD30E0"/>
    <w:rsid w:val="00AD31FD"/>
    <w:rsid w:val="00AD3205"/>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7"/>
    <w:rsid w:val="00AD37EE"/>
    <w:rsid w:val="00AD381E"/>
    <w:rsid w:val="00AD3864"/>
    <w:rsid w:val="00AD3891"/>
    <w:rsid w:val="00AD38A3"/>
    <w:rsid w:val="00AD38F5"/>
    <w:rsid w:val="00AD3983"/>
    <w:rsid w:val="00AD39E2"/>
    <w:rsid w:val="00AD3A27"/>
    <w:rsid w:val="00AD3A3E"/>
    <w:rsid w:val="00AD3A7B"/>
    <w:rsid w:val="00AD3A85"/>
    <w:rsid w:val="00AD3AB7"/>
    <w:rsid w:val="00AD3AC0"/>
    <w:rsid w:val="00AD3B6E"/>
    <w:rsid w:val="00AD3BAC"/>
    <w:rsid w:val="00AD3BEB"/>
    <w:rsid w:val="00AD3BF0"/>
    <w:rsid w:val="00AD3C58"/>
    <w:rsid w:val="00AD3C8E"/>
    <w:rsid w:val="00AD3CA2"/>
    <w:rsid w:val="00AD3CB6"/>
    <w:rsid w:val="00AD3CE7"/>
    <w:rsid w:val="00AD3CE8"/>
    <w:rsid w:val="00AD3CF1"/>
    <w:rsid w:val="00AD3CF2"/>
    <w:rsid w:val="00AD3D37"/>
    <w:rsid w:val="00AD3D8C"/>
    <w:rsid w:val="00AD3DC0"/>
    <w:rsid w:val="00AD3E1E"/>
    <w:rsid w:val="00AD3E65"/>
    <w:rsid w:val="00AD3ED7"/>
    <w:rsid w:val="00AD3EF8"/>
    <w:rsid w:val="00AD3F0E"/>
    <w:rsid w:val="00AD3F34"/>
    <w:rsid w:val="00AD3F45"/>
    <w:rsid w:val="00AD3F76"/>
    <w:rsid w:val="00AD3FA9"/>
    <w:rsid w:val="00AD3FB9"/>
    <w:rsid w:val="00AD3FC7"/>
    <w:rsid w:val="00AD4045"/>
    <w:rsid w:val="00AD405B"/>
    <w:rsid w:val="00AD405F"/>
    <w:rsid w:val="00AD4084"/>
    <w:rsid w:val="00AD4089"/>
    <w:rsid w:val="00AD41B1"/>
    <w:rsid w:val="00AD4204"/>
    <w:rsid w:val="00AD4294"/>
    <w:rsid w:val="00AD429D"/>
    <w:rsid w:val="00AD42AB"/>
    <w:rsid w:val="00AD434B"/>
    <w:rsid w:val="00AD439A"/>
    <w:rsid w:val="00AD439B"/>
    <w:rsid w:val="00AD43B0"/>
    <w:rsid w:val="00AD43B8"/>
    <w:rsid w:val="00AD43EB"/>
    <w:rsid w:val="00AD4402"/>
    <w:rsid w:val="00AD4409"/>
    <w:rsid w:val="00AD4414"/>
    <w:rsid w:val="00AD4447"/>
    <w:rsid w:val="00AD4455"/>
    <w:rsid w:val="00AD4474"/>
    <w:rsid w:val="00AD44A3"/>
    <w:rsid w:val="00AD44E2"/>
    <w:rsid w:val="00AD44E9"/>
    <w:rsid w:val="00AD451E"/>
    <w:rsid w:val="00AD4545"/>
    <w:rsid w:val="00AD45B3"/>
    <w:rsid w:val="00AD45D3"/>
    <w:rsid w:val="00AD45DF"/>
    <w:rsid w:val="00AD4626"/>
    <w:rsid w:val="00AD465E"/>
    <w:rsid w:val="00AD46AA"/>
    <w:rsid w:val="00AD46AE"/>
    <w:rsid w:val="00AD471F"/>
    <w:rsid w:val="00AD474B"/>
    <w:rsid w:val="00AD4781"/>
    <w:rsid w:val="00AD4782"/>
    <w:rsid w:val="00AD4799"/>
    <w:rsid w:val="00AD4809"/>
    <w:rsid w:val="00AD4834"/>
    <w:rsid w:val="00AD4841"/>
    <w:rsid w:val="00AD48E6"/>
    <w:rsid w:val="00AD4915"/>
    <w:rsid w:val="00AD4941"/>
    <w:rsid w:val="00AD497F"/>
    <w:rsid w:val="00AD4981"/>
    <w:rsid w:val="00AD499C"/>
    <w:rsid w:val="00AD4A3C"/>
    <w:rsid w:val="00AD4A58"/>
    <w:rsid w:val="00AD4A5B"/>
    <w:rsid w:val="00AD4A6B"/>
    <w:rsid w:val="00AD4A8D"/>
    <w:rsid w:val="00AD4AA3"/>
    <w:rsid w:val="00AD4B12"/>
    <w:rsid w:val="00AD4B15"/>
    <w:rsid w:val="00AD4B50"/>
    <w:rsid w:val="00AD4B67"/>
    <w:rsid w:val="00AD4BEA"/>
    <w:rsid w:val="00AD4CBE"/>
    <w:rsid w:val="00AD4D05"/>
    <w:rsid w:val="00AD4D18"/>
    <w:rsid w:val="00AD4D1C"/>
    <w:rsid w:val="00AD4D35"/>
    <w:rsid w:val="00AD4D47"/>
    <w:rsid w:val="00AD4D77"/>
    <w:rsid w:val="00AD4DAB"/>
    <w:rsid w:val="00AD4DD8"/>
    <w:rsid w:val="00AD4E10"/>
    <w:rsid w:val="00AD4E2D"/>
    <w:rsid w:val="00AD4E59"/>
    <w:rsid w:val="00AD4E83"/>
    <w:rsid w:val="00AD4EB4"/>
    <w:rsid w:val="00AD4EBC"/>
    <w:rsid w:val="00AD4EE0"/>
    <w:rsid w:val="00AD4F03"/>
    <w:rsid w:val="00AD4F12"/>
    <w:rsid w:val="00AD4F2D"/>
    <w:rsid w:val="00AD4F32"/>
    <w:rsid w:val="00AD4F51"/>
    <w:rsid w:val="00AD5005"/>
    <w:rsid w:val="00AD501B"/>
    <w:rsid w:val="00AD501F"/>
    <w:rsid w:val="00AD5031"/>
    <w:rsid w:val="00AD5089"/>
    <w:rsid w:val="00AD509A"/>
    <w:rsid w:val="00AD512F"/>
    <w:rsid w:val="00AD5157"/>
    <w:rsid w:val="00AD515F"/>
    <w:rsid w:val="00AD51FF"/>
    <w:rsid w:val="00AD5214"/>
    <w:rsid w:val="00AD5234"/>
    <w:rsid w:val="00AD52A7"/>
    <w:rsid w:val="00AD5354"/>
    <w:rsid w:val="00AD5385"/>
    <w:rsid w:val="00AD53C9"/>
    <w:rsid w:val="00AD53CF"/>
    <w:rsid w:val="00AD53F1"/>
    <w:rsid w:val="00AD53F2"/>
    <w:rsid w:val="00AD5443"/>
    <w:rsid w:val="00AD5486"/>
    <w:rsid w:val="00AD548E"/>
    <w:rsid w:val="00AD54CF"/>
    <w:rsid w:val="00AD54D7"/>
    <w:rsid w:val="00AD553C"/>
    <w:rsid w:val="00AD554E"/>
    <w:rsid w:val="00AD5562"/>
    <w:rsid w:val="00AD559C"/>
    <w:rsid w:val="00AD5644"/>
    <w:rsid w:val="00AD564F"/>
    <w:rsid w:val="00AD5653"/>
    <w:rsid w:val="00AD5658"/>
    <w:rsid w:val="00AD56A2"/>
    <w:rsid w:val="00AD56D7"/>
    <w:rsid w:val="00AD5732"/>
    <w:rsid w:val="00AD5735"/>
    <w:rsid w:val="00AD57BA"/>
    <w:rsid w:val="00AD57CB"/>
    <w:rsid w:val="00AD57ED"/>
    <w:rsid w:val="00AD57F4"/>
    <w:rsid w:val="00AD57F8"/>
    <w:rsid w:val="00AD582D"/>
    <w:rsid w:val="00AD583F"/>
    <w:rsid w:val="00AD584A"/>
    <w:rsid w:val="00AD58C1"/>
    <w:rsid w:val="00AD58C6"/>
    <w:rsid w:val="00AD58F0"/>
    <w:rsid w:val="00AD593C"/>
    <w:rsid w:val="00AD598B"/>
    <w:rsid w:val="00AD59E0"/>
    <w:rsid w:val="00AD5A51"/>
    <w:rsid w:val="00AD5A5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7"/>
    <w:rsid w:val="00AD6038"/>
    <w:rsid w:val="00AD6059"/>
    <w:rsid w:val="00AD6066"/>
    <w:rsid w:val="00AD6069"/>
    <w:rsid w:val="00AD60DF"/>
    <w:rsid w:val="00AD60EC"/>
    <w:rsid w:val="00AD6130"/>
    <w:rsid w:val="00AD6143"/>
    <w:rsid w:val="00AD619B"/>
    <w:rsid w:val="00AD61AF"/>
    <w:rsid w:val="00AD61C4"/>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B3"/>
    <w:rsid w:val="00AD65E8"/>
    <w:rsid w:val="00AD65FC"/>
    <w:rsid w:val="00AD6635"/>
    <w:rsid w:val="00AD6653"/>
    <w:rsid w:val="00AD6666"/>
    <w:rsid w:val="00AD66B7"/>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D5"/>
    <w:rsid w:val="00AD68FB"/>
    <w:rsid w:val="00AD692B"/>
    <w:rsid w:val="00AD6984"/>
    <w:rsid w:val="00AD6999"/>
    <w:rsid w:val="00AD69BB"/>
    <w:rsid w:val="00AD69CA"/>
    <w:rsid w:val="00AD6A33"/>
    <w:rsid w:val="00AD6A8D"/>
    <w:rsid w:val="00AD6A9A"/>
    <w:rsid w:val="00AD6AA3"/>
    <w:rsid w:val="00AD6B05"/>
    <w:rsid w:val="00AD6B1F"/>
    <w:rsid w:val="00AD6B30"/>
    <w:rsid w:val="00AD6B65"/>
    <w:rsid w:val="00AD6B96"/>
    <w:rsid w:val="00AD6C0B"/>
    <w:rsid w:val="00AD6C5E"/>
    <w:rsid w:val="00AD6CB5"/>
    <w:rsid w:val="00AD6CE5"/>
    <w:rsid w:val="00AD6D48"/>
    <w:rsid w:val="00AD6D69"/>
    <w:rsid w:val="00AD6DCD"/>
    <w:rsid w:val="00AD6DF6"/>
    <w:rsid w:val="00AD6EB0"/>
    <w:rsid w:val="00AD6EBD"/>
    <w:rsid w:val="00AD6EC8"/>
    <w:rsid w:val="00AD6EE8"/>
    <w:rsid w:val="00AD6F37"/>
    <w:rsid w:val="00AD6F3C"/>
    <w:rsid w:val="00AD6F77"/>
    <w:rsid w:val="00AD6FFE"/>
    <w:rsid w:val="00AD7057"/>
    <w:rsid w:val="00AD7067"/>
    <w:rsid w:val="00AD70A3"/>
    <w:rsid w:val="00AD70BA"/>
    <w:rsid w:val="00AD712F"/>
    <w:rsid w:val="00AD7136"/>
    <w:rsid w:val="00AD713B"/>
    <w:rsid w:val="00AD7181"/>
    <w:rsid w:val="00AD7195"/>
    <w:rsid w:val="00AD71AB"/>
    <w:rsid w:val="00AD722E"/>
    <w:rsid w:val="00AD724E"/>
    <w:rsid w:val="00AD72AD"/>
    <w:rsid w:val="00AD72CB"/>
    <w:rsid w:val="00AD7324"/>
    <w:rsid w:val="00AD73FF"/>
    <w:rsid w:val="00AD748D"/>
    <w:rsid w:val="00AD74DD"/>
    <w:rsid w:val="00AD751A"/>
    <w:rsid w:val="00AD752E"/>
    <w:rsid w:val="00AD756B"/>
    <w:rsid w:val="00AD766A"/>
    <w:rsid w:val="00AD7676"/>
    <w:rsid w:val="00AD7766"/>
    <w:rsid w:val="00AD777C"/>
    <w:rsid w:val="00AD7793"/>
    <w:rsid w:val="00AD77F1"/>
    <w:rsid w:val="00AD7890"/>
    <w:rsid w:val="00AD78A6"/>
    <w:rsid w:val="00AD78F9"/>
    <w:rsid w:val="00AD78FB"/>
    <w:rsid w:val="00AD7907"/>
    <w:rsid w:val="00AD7978"/>
    <w:rsid w:val="00AD79D3"/>
    <w:rsid w:val="00AD7A06"/>
    <w:rsid w:val="00AD7ACB"/>
    <w:rsid w:val="00AD7AF9"/>
    <w:rsid w:val="00AD7B27"/>
    <w:rsid w:val="00AD7BC4"/>
    <w:rsid w:val="00AD7C37"/>
    <w:rsid w:val="00AD7C60"/>
    <w:rsid w:val="00AD7C86"/>
    <w:rsid w:val="00AD7CCE"/>
    <w:rsid w:val="00AD7CEC"/>
    <w:rsid w:val="00AD7D43"/>
    <w:rsid w:val="00AD7D76"/>
    <w:rsid w:val="00AD7D84"/>
    <w:rsid w:val="00AD7DE4"/>
    <w:rsid w:val="00AD7E01"/>
    <w:rsid w:val="00AD7E20"/>
    <w:rsid w:val="00AD7E23"/>
    <w:rsid w:val="00AD7E2B"/>
    <w:rsid w:val="00AD7E4C"/>
    <w:rsid w:val="00AD7E86"/>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2DC"/>
    <w:rsid w:val="00AE0317"/>
    <w:rsid w:val="00AE0334"/>
    <w:rsid w:val="00AE039A"/>
    <w:rsid w:val="00AE03C7"/>
    <w:rsid w:val="00AE0551"/>
    <w:rsid w:val="00AE0571"/>
    <w:rsid w:val="00AE05A0"/>
    <w:rsid w:val="00AE05A3"/>
    <w:rsid w:val="00AE05A4"/>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8CF"/>
    <w:rsid w:val="00AE08D0"/>
    <w:rsid w:val="00AE08EC"/>
    <w:rsid w:val="00AE08F7"/>
    <w:rsid w:val="00AE090C"/>
    <w:rsid w:val="00AE096D"/>
    <w:rsid w:val="00AE0981"/>
    <w:rsid w:val="00AE09E9"/>
    <w:rsid w:val="00AE0A31"/>
    <w:rsid w:val="00AE0A36"/>
    <w:rsid w:val="00AE0A52"/>
    <w:rsid w:val="00AE0A83"/>
    <w:rsid w:val="00AE0ABE"/>
    <w:rsid w:val="00AE0ADD"/>
    <w:rsid w:val="00AE0B72"/>
    <w:rsid w:val="00AE0BAE"/>
    <w:rsid w:val="00AE0BBC"/>
    <w:rsid w:val="00AE0BD0"/>
    <w:rsid w:val="00AE0BD3"/>
    <w:rsid w:val="00AE0C0D"/>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90"/>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0B"/>
    <w:rsid w:val="00AE1330"/>
    <w:rsid w:val="00AE1347"/>
    <w:rsid w:val="00AE138C"/>
    <w:rsid w:val="00AE13E9"/>
    <w:rsid w:val="00AE1417"/>
    <w:rsid w:val="00AE144D"/>
    <w:rsid w:val="00AE1471"/>
    <w:rsid w:val="00AE14EE"/>
    <w:rsid w:val="00AE1509"/>
    <w:rsid w:val="00AE1519"/>
    <w:rsid w:val="00AE1526"/>
    <w:rsid w:val="00AE152E"/>
    <w:rsid w:val="00AE153E"/>
    <w:rsid w:val="00AE154E"/>
    <w:rsid w:val="00AE1568"/>
    <w:rsid w:val="00AE1583"/>
    <w:rsid w:val="00AE15A7"/>
    <w:rsid w:val="00AE15BA"/>
    <w:rsid w:val="00AE15E1"/>
    <w:rsid w:val="00AE15FB"/>
    <w:rsid w:val="00AE1622"/>
    <w:rsid w:val="00AE1683"/>
    <w:rsid w:val="00AE16C5"/>
    <w:rsid w:val="00AE16E1"/>
    <w:rsid w:val="00AE16E7"/>
    <w:rsid w:val="00AE1712"/>
    <w:rsid w:val="00AE1791"/>
    <w:rsid w:val="00AE17D1"/>
    <w:rsid w:val="00AE17DF"/>
    <w:rsid w:val="00AE1835"/>
    <w:rsid w:val="00AE1857"/>
    <w:rsid w:val="00AE1884"/>
    <w:rsid w:val="00AE189E"/>
    <w:rsid w:val="00AE18EF"/>
    <w:rsid w:val="00AE1972"/>
    <w:rsid w:val="00AE1989"/>
    <w:rsid w:val="00AE19BC"/>
    <w:rsid w:val="00AE19D9"/>
    <w:rsid w:val="00AE1A1C"/>
    <w:rsid w:val="00AE1A66"/>
    <w:rsid w:val="00AE1A7C"/>
    <w:rsid w:val="00AE1AF1"/>
    <w:rsid w:val="00AE1B25"/>
    <w:rsid w:val="00AE1B2C"/>
    <w:rsid w:val="00AE1B3B"/>
    <w:rsid w:val="00AE1B3C"/>
    <w:rsid w:val="00AE1B4E"/>
    <w:rsid w:val="00AE1BA6"/>
    <w:rsid w:val="00AE1BB6"/>
    <w:rsid w:val="00AE1BDE"/>
    <w:rsid w:val="00AE1BF2"/>
    <w:rsid w:val="00AE1C2A"/>
    <w:rsid w:val="00AE1CA3"/>
    <w:rsid w:val="00AE1CEA"/>
    <w:rsid w:val="00AE1CF1"/>
    <w:rsid w:val="00AE1CFF"/>
    <w:rsid w:val="00AE1D29"/>
    <w:rsid w:val="00AE1D46"/>
    <w:rsid w:val="00AE1D9C"/>
    <w:rsid w:val="00AE1E95"/>
    <w:rsid w:val="00AE1ECD"/>
    <w:rsid w:val="00AE1EFE"/>
    <w:rsid w:val="00AE1EFF"/>
    <w:rsid w:val="00AE2014"/>
    <w:rsid w:val="00AE209E"/>
    <w:rsid w:val="00AE20BE"/>
    <w:rsid w:val="00AE20FD"/>
    <w:rsid w:val="00AE2114"/>
    <w:rsid w:val="00AE217D"/>
    <w:rsid w:val="00AE219E"/>
    <w:rsid w:val="00AE21EA"/>
    <w:rsid w:val="00AE227D"/>
    <w:rsid w:val="00AE2291"/>
    <w:rsid w:val="00AE2336"/>
    <w:rsid w:val="00AE2348"/>
    <w:rsid w:val="00AE2368"/>
    <w:rsid w:val="00AE236F"/>
    <w:rsid w:val="00AE238D"/>
    <w:rsid w:val="00AE239A"/>
    <w:rsid w:val="00AE23D4"/>
    <w:rsid w:val="00AE2421"/>
    <w:rsid w:val="00AE2458"/>
    <w:rsid w:val="00AE24DB"/>
    <w:rsid w:val="00AE24EA"/>
    <w:rsid w:val="00AE2532"/>
    <w:rsid w:val="00AE256E"/>
    <w:rsid w:val="00AE2585"/>
    <w:rsid w:val="00AE25C3"/>
    <w:rsid w:val="00AE2610"/>
    <w:rsid w:val="00AE2611"/>
    <w:rsid w:val="00AE2630"/>
    <w:rsid w:val="00AE26D2"/>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B13"/>
    <w:rsid w:val="00AE2B84"/>
    <w:rsid w:val="00AE2B96"/>
    <w:rsid w:val="00AE2C20"/>
    <w:rsid w:val="00AE2C72"/>
    <w:rsid w:val="00AE2CA7"/>
    <w:rsid w:val="00AE2D06"/>
    <w:rsid w:val="00AE2D13"/>
    <w:rsid w:val="00AE2D43"/>
    <w:rsid w:val="00AE2D53"/>
    <w:rsid w:val="00AE2D8F"/>
    <w:rsid w:val="00AE2D97"/>
    <w:rsid w:val="00AE2E1C"/>
    <w:rsid w:val="00AE2E56"/>
    <w:rsid w:val="00AE2E87"/>
    <w:rsid w:val="00AE2EA1"/>
    <w:rsid w:val="00AE2F53"/>
    <w:rsid w:val="00AE2FA3"/>
    <w:rsid w:val="00AE2FAB"/>
    <w:rsid w:val="00AE2FC9"/>
    <w:rsid w:val="00AE2FCA"/>
    <w:rsid w:val="00AE2FED"/>
    <w:rsid w:val="00AE3013"/>
    <w:rsid w:val="00AE3023"/>
    <w:rsid w:val="00AE3027"/>
    <w:rsid w:val="00AE302D"/>
    <w:rsid w:val="00AE305C"/>
    <w:rsid w:val="00AE3091"/>
    <w:rsid w:val="00AE309C"/>
    <w:rsid w:val="00AE30B4"/>
    <w:rsid w:val="00AE30DE"/>
    <w:rsid w:val="00AE30E1"/>
    <w:rsid w:val="00AE3116"/>
    <w:rsid w:val="00AE311E"/>
    <w:rsid w:val="00AE31CD"/>
    <w:rsid w:val="00AE31D8"/>
    <w:rsid w:val="00AE31F0"/>
    <w:rsid w:val="00AE3209"/>
    <w:rsid w:val="00AE329F"/>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F5"/>
    <w:rsid w:val="00AE37FF"/>
    <w:rsid w:val="00AE381E"/>
    <w:rsid w:val="00AE387F"/>
    <w:rsid w:val="00AE38AD"/>
    <w:rsid w:val="00AE38E2"/>
    <w:rsid w:val="00AE392E"/>
    <w:rsid w:val="00AE3990"/>
    <w:rsid w:val="00AE39AD"/>
    <w:rsid w:val="00AE39DD"/>
    <w:rsid w:val="00AE3A69"/>
    <w:rsid w:val="00AE3A7B"/>
    <w:rsid w:val="00AE3AAC"/>
    <w:rsid w:val="00AE3AB2"/>
    <w:rsid w:val="00AE3AE2"/>
    <w:rsid w:val="00AE3AEF"/>
    <w:rsid w:val="00AE3B2E"/>
    <w:rsid w:val="00AE3B3A"/>
    <w:rsid w:val="00AE3B54"/>
    <w:rsid w:val="00AE3B76"/>
    <w:rsid w:val="00AE3BDC"/>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2EF"/>
    <w:rsid w:val="00AE432C"/>
    <w:rsid w:val="00AE435E"/>
    <w:rsid w:val="00AE43DE"/>
    <w:rsid w:val="00AE4436"/>
    <w:rsid w:val="00AE4444"/>
    <w:rsid w:val="00AE4479"/>
    <w:rsid w:val="00AE448E"/>
    <w:rsid w:val="00AE44A3"/>
    <w:rsid w:val="00AE44D5"/>
    <w:rsid w:val="00AE44DF"/>
    <w:rsid w:val="00AE4531"/>
    <w:rsid w:val="00AE4582"/>
    <w:rsid w:val="00AE45AF"/>
    <w:rsid w:val="00AE45C1"/>
    <w:rsid w:val="00AE45C2"/>
    <w:rsid w:val="00AE45F9"/>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4"/>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1A"/>
    <w:rsid w:val="00AE4D7B"/>
    <w:rsid w:val="00AE4DAD"/>
    <w:rsid w:val="00AE4DB3"/>
    <w:rsid w:val="00AE4DED"/>
    <w:rsid w:val="00AE4E0C"/>
    <w:rsid w:val="00AE4E47"/>
    <w:rsid w:val="00AE4E96"/>
    <w:rsid w:val="00AE4EC4"/>
    <w:rsid w:val="00AE4EFA"/>
    <w:rsid w:val="00AE4F06"/>
    <w:rsid w:val="00AE4F1E"/>
    <w:rsid w:val="00AE4F2C"/>
    <w:rsid w:val="00AE4F37"/>
    <w:rsid w:val="00AE4F4F"/>
    <w:rsid w:val="00AE4FE1"/>
    <w:rsid w:val="00AE4FE6"/>
    <w:rsid w:val="00AE5019"/>
    <w:rsid w:val="00AE5030"/>
    <w:rsid w:val="00AE506D"/>
    <w:rsid w:val="00AE50A2"/>
    <w:rsid w:val="00AE50BA"/>
    <w:rsid w:val="00AE50BC"/>
    <w:rsid w:val="00AE50CC"/>
    <w:rsid w:val="00AE50FC"/>
    <w:rsid w:val="00AE512C"/>
    <w:rsid w:val="00AE51D8"/>
    <w:rsid w:val="00AE5201"/>
    <w:rsid w:val="00AE5214"/>
    <w:rsid w:val="00AE5276"/>
    <w:rsid w:val="00AE52CF"/>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78C"/>
    <w:rsid w:val="00AE57FE"/>
    <w:rsid w:val="00AE5805"/>
    <w:rsid w:val="00AE5815"/>
    <w:rsid w:val="00AE5828"/>
    <w:rsid w:val="00AE583E"/>
    <w:rsid w:val="00AE584C"/>
    <w:rsid w:val="00AE5878"/>
    <w:rsid w:val="00AE58F1"/>
    <w:rsid w:val="00AE5974"/>
    <w:rsid w:val="00AE5982"/>
    <w:rsid w:val="00AE59A4"/>
    <w:rsid w:val="00AE59CB"/>
    <w:rsid w:val="00AE5A0E"/>
    <w:rsid w:val="00AE5AA5"/>
    <w:rsid w:val="00AE5AB4"/>
    <w:rsid w:val="00AE5AD5"/>
    <w:rsid w:val="00AE5AEF"/>
    <w:rsid w:val="00AE5B64"/>
    <w:rsid w:val="00AE5B9C"/>
    <w:rsid w:val="00AE5C6D"/>
    <w:rsid w:val="00AE5CDD"/>
    <w:rsid w:val="00AE5D12"/>
    <w:rsid w:val="00AE5DFE"/>
    <w:rsid w:val="00AE5E01"/>
    <w:rsid w:val="00AE5E0A"/>
    <w:rsid w:val="00AE5E0B"/>
    <w:rsid w:val="00AE5FC4"/>
    <w:rsid w:val="00AE5FFB"/>
    <w:rsid w:val="00AE6007"/>
    <w:rsid w:val="00AE605C"/>
    <w:rsid w:val="00AE60E5"/>
    <w:rsid w:val="00AE6107"/>
    <w:rsid w:val="00AE6124"/>
    <w:rsid w:val="00AE6128"/>
    <w:rsid w:val="00AE616B"/>
    <w:rsid w:val="00AE623E"/>
    <w:rsid w:val="00AE624A"/>
    <w:rsid w:val="00AE62AF"/>
    <w:rsid w:val="00AE62FE"/>
    <w:rsid w:val="00AE6381"/>
    <w:rsid w:val="00AE639A"/>
    <w:rsid w:val="00AE63D8"/>
    <w:rsid w:val="00AE63DB"/>
    <w:rsid w:val="00AE6404"/>
    <w:rsid w:val="00AE6445"/>
    <w:rsid w:val="00AE646C"/>
    <w:rsid w:val="00AE6491"/>
    <w:rsid w:val="00AE6546"/>
    <w:rsid w:val="00AE65C4"/>
    <w:rsid w:val="00AE664C"/>
    <w:rsid w:val="00AE66B0"/>
    <w:rsid w:val="00AE66BA"/>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0"/>
    <w:rsid w:val="00AE6A0E"/>
    <w:rsid w:val="00AE6A71"/>
    <w:rsid w:val="00AE6AAB"/>
    <w:rsid w:val="00AE6ABA"/>
    <w:rsid w:val="00AE6B05"/>
    <w:rsid w:val="00AE6B08"/>
    <w:rsid w:val="00AE6B29"/>
    <w:rsid w:val="00AE6B34"/>
    <w:rsid w:val="00AE6B44"/>
    <w:rsid w:val="00AE6B81"/>
    <w:rsid w:val="00AE6B8F"/>
    <w:rsid w:val="00AE6B92"/>
    <w:rsid w:val="00AE6BA5"/>
    <w:rsid w:val="00AE6BC8"/>
    <w:rsid w:val="00AE6C7B"/>
    <w:rsid w:val="00AE6C85"/>
    <w:rsid w:val="00AE6CA8"/>
    <w:rsid w:val="00AE6CAF"/>
    <w:rsid w:val="00AE6CB5"/>
    <w:rsid w:val="00AE6CC3"/>
    <w:rsid w:val="00AE6CDB"/>
    <w:rsid w:val="00AE6CE3"/>
    <w:rsid w:val="00AE6D4B"/>
    <w:rsid w:val="00AE6D6C"/>
    <w:rsid w:val="00AE6D70"/>
    <w:rsid w:val="00AE6D80"/>
    <w:rsid w:val="00AE6D9C"/>
    <w:rsid w:val="00AE6DA6"/>
    <w:rsid w:val="00AE6DD5"/>
    <w:rsid w:val="00AE6E1A"/>
    <w:rsid w:val="00AE6E63"/>
    <w:rsid w:val="00AE6E86"/>
    <w:rsid w:val="00AE6EEC"/>
    <w:rsid w:val="00AE6FAD"/>
    <w:rsid w:val="00AE7004"/>
    <w:rsid w:val="00AE7006"/>
    <w:rsid w:val="00AE7068"/>
    <w:rsid w:val="00AE7079"/>
    <w:rsid w:val="00AE70C0"/>
    <w:rsid w:val="00AE7163"/>
    <w:rsid w:val="00AE726D"/>
    <w:rsid w:val="00AE727F"/>
    <w:rsid w:val="00AE728C"/>
    <w:rsid w:val="00AE732C"/>
    <w:rsid w:val="00AE736E"/>
    <w:rsid w:val="00AE7371"/>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F7"/>
    <w:rsid w:val="00AE76FC"/>
    <w:rsid w:val="00AE774C"/>
    <w:rsid w:val="00AE776C"/>
    <w:rsid w:val="00AE77C4"/>
    <w:rsid w:val="00AE77EE"/>
    <w:rsid w:val="00AE7828"/>
    <w:rsid w:val="00AE7872"/>
    <w:rsid w:val="00AE788E"/>
    <w:rsid w:val="00AE78B0"/>
    <w:rsid w:val="00AE78EC"/>
    <w:rsid w:val="00AE78F0"/>
    <w:rsid w:val="00AE7A19"/>
    <w:rsid w:val="00AE7A95"/>
    <w:rsid w:val="00AE7AB5"/>
    <w:rsid w:val="00AE7B0B"/>
    <w:rsid w:val="00AE7B25"/>
    <w:rsid w:val="00AE7B37"/>
    <w:rsid w:val="00AE7B46"/>
    <w:rsid w:val="00AE7B8A"/>
    <w:rsid w:val="00AE7BBF"/>
    <w:rsid w:val="00AE7C00"/>
    <w:rsid w:val="00AE7C56"/>
    <w:rsid w:val="00AE7CB3"/>
    <w:rsid w:val="00AE7CC0"/>
    <w:rsid w:val="00AE7CE5"/>
    <w:rsid w:val="00AE7D0F"/>
    <w:rsid w:val="00AE7D13"/>
    <w:rsid w:val="00AE7D1C"/>
    <w:rsid w:val="00AE7E1B"/>
    <w:rsid w:val="00AE7E5B"/>
    <w:rsid w:val="00AE7EBD"/>
    <w:rsid w:val="00AE7ECE"/>
    <w:rsid w:val="00AE7EFE"/>
    <w:rsid w:val="00AE7F38"/>
    <w:rsid w:val="00AE7F7E"/>
    <w:rsid w:val="00AE7FD9"/>
    <w:rsid w:val="00AE7FF8"/>
    <w:rsid w:val="00AF000C"/>
    <w:rsid w:val="00AF0036"/>
    <w:rsid w:val="00AF0099"/>
    <w:rsid w:val="00AF00FF"/>
    <w:rsid w:val="00AF010B"/>
    <w:rsid w:val="00AF015E"/>
    <w:rsid w:val="00AF016D"/>
    <w:rsid w:val="00AF017C"/>
    <w:rsid w:val="00AF01AF"/>
    <w:rsid w:val="00AF01DB"/>
    <w:rsid w:val="00AF01F8"/>
    <w:rsid w:val="00AF0268"/>
    <w:rsid w:val="00AF02C2"/>
    <w:rsid w:val="00AF02FE"/>
    <w:rsid w:val="00AF0359"/>
    <w:rsid w:val="00AF03E6"/>
    <w:rsid w:val="00AF03EA"/>
    <w:rsid w:val="00AF0439"/>
    <w:rsid w:val="00AF043E"/>
    <w:rsid w:val="00AF0449"/>
    <w:rsid w:val="00AF0514"/>
    <w:rsid w:val="00AF0533"/>
    <w:rsid w:val="00AF053A"/>
    <w:rsid w:val="00AF05E1"/>
    <w:rsid w:val="00AF05EA"/>
    <w:rsid w:val="00AF0622"/>
    <w:rsid w:val="00AF065F"/>
    <w:rsid w:val="00AF06BD"/>
    <w:rsid w:val="00AF074D"/>
    <w:rsid w:val="00AF0803"/>
    <w:rsid w:val="00AF0836"/>
    <w:rsid w:val="00AF0847"/>
    <w:rsid w:val="00AF086B"/>
    <w:rsid w:val="00AF08FB"/>
    <w:rsid w:val="00AF0932"/>
    <w:rsid w:val="00AF0970"/>
    <w:rsid w:val="00AF09A6"/>
    <w:rsid w:val="00AF09CF"/>
    <w:rsid w:val="00AF09D0"/>
    <w:rsid w:val="00AF09D5"/>
    <w:rsid w:val="00AF0A65"/>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EA"/>
    <w:rsid w:val="00AF1242"/>
    <w:rsid w:val="00AF1256"/>
    <w:rsid w:val="00AF130D"/>
    <w:rsid w:val="00AF134C"/>
    <w:rsid w:val="00AF135F"/>
    <w:rsid w:val="00AF1396"/>
    <w:rsid w:val="00AF13A5"/>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B3"/>
    <w:rsid w:val="00AF18FE"/>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24"/>
    <w:rsid w:val="00AF1E3D"/>
    <w:rsid w:val="00AF1E6D"/>
    <w:rsid w:val="00AF1E8A"/>
    <w:rsid w:val="00AF1ED0"/>
    <w:rsid w:val="00AF1ED7"/>
    <w:rsid w:val="00AF1EDF"/>
    <w:rsid w:val="00AF1EE8"/>
    <w:rsid w:val="00AF1F2A"/>
    <w:rsid w:val="00AF1F35"/>
    <w:rsid w:val="00AF1F6A"/>
    <w:rsid w:val="00AF20A4"/>
    <w:rsid w:val="00AF20C5"/>
    <w:rsid w:val="00AF214B"/>
    <w:rsid w:val="00AF21C3"/>
    <w:rsid w:val="00AF21D3"/>
    <w:rsid w:val="00AF21ED"/>
    <w:rsid w:val="00AF2253"/>
    <w:rsid w:val="00AF2267"/>
    <w:rsid w:val="00AF22F8"/>
    <w:rsid w:val="00AF2353"/>
    <w:rsid w:val="00AF23AB"/>
    <w:rsid w:val="00AF23B4"/>
    <w:rsid w:val="00AF23CF"/>
    <w:rsid w:val="00AF2411"/>
    <w:rsid w:val="00AF2420"/>
    <w:rsid w:val="00AF2437"/>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931"/>
    <w:rsid w:val="00AF2942"/>
    <w:rsid w:val="00AF29B0"/>
    <w:rsid w:val="00AF2A4C"/>
    <w:rsid w:val="00AF2A73"/>
    <w:rsid w:val="00AF2A7E"/>
    <w:rsid w:val="00AF2ACE"/>
    <w:rsid w:val="00AF2B42"/>
    <w:rsid w:val="00AF2B59"/>
    <w:rsid w:val="00AF2BDD"/>
    <w:rsid w:val="00AF2C87"/>
    <w:rsid w:val="00AF2D36"/>
    <w:rsid w:val="00AF2D58"/>
    <w:rsid w:val="00AF2D5E"/>
    <w:rsid w:val="00AF2D61"/>
    <w:rsid w:val="00AF2D70"/>
    <w:rsid w:val="00AF2DD2"/>
    <w:rsid w:val="00AF2DEF"/>
    <w:rsid w:val="00AF2E37"/>
    <w:rsid w:val="00AF2EBF"/>
    <w:rsid w:val="00AF2EDB"/>
    <w:rsid w:val="00AF2F85"/>
    <w:rsid w:val="00AF2FAF"/>
    <w:rsid w:val="00AF2FED"/>
    <w:rsid w:val="00AF3031"/>
    <w:rsid w:val="00AF3046"/>
    <w:rsid w:val="00AF3054"/>
    <w:rsid w:val="00AF3056"/>
    <w:rsid w:val="00AF3082"/>
    <w:rsid w:val="00AF3083"/>
    <w:rsid w:val="00AF3099"/>
    <w:rsid w:val="00AF30A8"/>
    <w:rsid w:val="00AF30CB"/>
    <w:rsid w:val="00AF30E1"/>
    <w:rsid w:val="00AF3148"/>
    <w:rsid w:val="00AF317B"/>
    <w:rsid w:val="00AF31E6"/>
    <w:rsid w:val="00AF321A"/>
    <w:rsid w:val="00AF3251"/>
    <w:rsid w:val="00AF327F"/>
    <w:rsid w:val="00AF32A1"/>
    <w:rsid w:val="00AF32A9"/>
    <w:rsid w:val="00AF32DD"/>
    <w:rsid w:val="00AF3307"/>
    <w:rsid w:val="00AF3346"/>
    <w:rsid w:val="00AF33B6"/>
    <w:rsid w:val="00AF33BB"/>
    <w:rsid w:val="00AF33FE"/>
    <w:rsid w:val="00AF3435"/>
    <w:rsid w:val="00AF3447"/>
    <w:rsid w:val="00AF345E"/>
    <w:rsid w:val="00AF3549"/>
    <w:rsid w:val="00AF3568"/>
    <w:rsid w:val="00AF356E"/>
    <w:rsid w:val="00AF35B2"/>
    <w:rsid w:val="00AF35FB"/>
    <w:rsid w:val="00AF36C4"/>
    <w:rsid w:val="00AF36ED"/>
    <w:rsid w:val="00AF370C"/>
    <w:rsid w:val="00AF3730"/>
    <w:rsid w:val="00AF3735"/>
    <w:rsid w:val="00AF3781"/>
    <w:rsid w:val="00AF37A6"/>
    <w:rsid w:val="00AF38EB"/>
    <w:rsid w:val="00AF38ED"/>
    <w:rsid w:val="00AF3991"/>
    <w:rsid w:val="00AF3A11"/>
    <w:rsid w:val="00AF3A51"/>
    <w:rsid w:val="00AF3A76"/>
    <w:rsid w:val="00AF3AB9"/>
    <w:rsid w:val="00AF3B04"/>
    <w:rsid w:val="00AF3B1E"/>
    <w:rsid w:val="00AF3B34"/>
    <w:rsid w:val="00AF3BEC"/>
    <w:rsid w:val="00AF3C3A"/>
    <w:rsid w:val="00AF3C45"/>
    <w:rsid w:val="00AF3C4C"/>
    <w:rsid w:val="00AF3C54"/>
    <w:rsid w:val="00AF3CCB"/>
    <w:rsid w:val="00AF3D32"/>
    <w:rsid w:val="00AF3D4D"/>
    <w:rsid w:val="00AF3D64"/>
    <w:rsid w:val="00AF3D9F"/>
    <w:rsid w:val="00AF3E33"/>
    <w:rsid w:val="00AF3E36"/>
    <w:rsid w:val="00AF3ED4"/>
    <w:rsid w:val="00AF3EE2"/>
    <w:rsid w:val="00AF3EFD"/>
    <w:rsid w:val="00AF3F76"/>
    <w:rsid w:val="00AF3FD4"/>
    <w:rsid w:val="00AF403A"/>
    <w:rsid w:val="00AF405B"/>
    <w:rsid w:val="00AF4080"/>
    <w:rsid w:val="00AF40A0"/>
    <w:rsid w:val="00AF40BB"/>
    <w:rsid w:val="00AF40D9"/>
    <w:rsid w:val="00AF4147"/>
    <w:rsid w:val="00AF416A"/>
    <w:rsid w:val="00AF4192"/>
    <w:rsid w:val="00AF41A1"/>
    <w:rsid w:val="00AF41A7"/>
    <w:rsid w:val="00AF41BA"/>
    <w:rsid w:val="00AF41E3"/>
    <w:rsid w:val="00AF4223"/>
    <w:rsid w:val="00AF422A"/>
    <w:rsid w:val="00AF4235"/>
    <w:rsid w:val="00AF4292"/>
    <w:rsid w:val="00AF42AB"/>
    <w:rsid w:val="00AF42BC"/>
    <w:rsid w:val="00AF42E0"/>
    <w:rsid w:val="00AF42F5"/>
    <w:rsid w:val="00AF42FA"/>
    <w:rsid w:val="00AF4308"/>
    <w:rsid w:val="00AF434F"/>
    <w:rsid w:val="00AF4354"/>
    <w:rsid w:val="00AF43A7"/>
    <w:rsid w:val="00AF43D0"/>
    <w:rsid w:val="00AF43DE"/>
    <w:rsid w:val="00AF4449"/>
    <w:rsid w:val="00AF4454"/>
    <w:rsid w:val="00AF4460"/>
    <w:rsid w:val="00AF4485"/>
    <w:rsid w:val="00AF44B9"/>
    <w:rsid w:val="00AF44C8"/>
    <w:rsid w:val="00AF4526"/>
    <w:rsid w:val="00AF455B"/>
    <w:rsid w:val="00AF4572"/>
    <w:rsid w:val="00AF4584"/>
    <w:rsid w:val="00AF46F1"/>
    <w:rsid w:val="00AF477A"/>
    <w:rsid w:val="00AF47CD"/>
    <w:rsid w:val="00AF4828"/>
    <w:rsid w:val="00AF48FE"/>
    <w:rsid w:val="00AF4938"/>
    <w:rsid w:val="00AF4972"/>
    <w:rsid w:val="00AF49D9"/>
    <w:rsid w:val="00AF4B08"/>
    <w:rsid w:val="00AF4B46"/>
    <w:rsid w:val="00AF4B63"/>
    <w:rsid w:val="00AF4B77"/>
    <w:rsid w:val="00AF4B79"/>
    <w:rsid w:val="00AF4BBC"/>
    <w:rsid w:val="00AF4BBE"/>
    <w:rsid w:val="00AF4BF9"/>
    <w:rsid w:val="00AF4C24"/>
    <w:rsid w:val="00AF4C78"/>
    <w:rsid w:val="00AF4CAB"/>
    <w:rsid w:val="00AF4D21"/>
    <w:rsid w:val="00AF4D45"/>
    <w:rsid w:val="00AF4D60"/>
    <w:rsid w:val="00AF4D77"/>
    <w:rsid w:val="00AF4D83"/>
    <w:rsid w:val="00AF4E02"/>
    <w:rsid w:val="00AF4E85"/>
    <w:rsid w:val="00AF4EA9"/>
    <w:rsid w:val="00AF4EB9"/>
    <w:rsid w:val="00AF4F04"/>
    <w:rsid w:val="00AF4F27"/>
    <w:rsid w:val="00AF4F7C"/>
    <w:rsid w:val="00AF4F9E"/>
    <w:rsid w:val="00AF4F9F"/>
    <w:rsid w:val="00AF4FC9"/>
    <w:rsid w:val="00AF501D"/>
    <w:rsid w:val="00AF504F"/>
    <w:rsid w:val="00AF517D"/>
    <w:rsid w:val="00AF5192"/>
    <w:rsid w:val="00AF519C"/>
    <w:rsid w:val="00AF51AC"/>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4D"/>
    <w:rsid w:val="00AF54A4"/>
    <w:rsid w:val="00AF54ED"/>
    <w:rsid w:val="00AF5553"/>
    <w:rsid w:val="00AF55D5"/>
    <w:rsid w:val="00AF55FE"/>
    <w:rsid w:val="00AF561A"/>
    <w:rsid w:val="00AF5655"/>
    <w:rsid w:val="00AF5666"/>
    <w:rsid w:val="00AF567B"/>
    <w:rsid w:val="00AF56CD"/>
    <w:rsid w:val="00AF56CE"/>
    <w:rsid w:val="00AF570F"/>
    <w:rsid w:val="00AF578D"/>
    <w:rsid w:val="00AF57C8"/>
    <w:rsid w:val="00AF5844"/>
    <w:rsid w:val="00AF585D"/>
    <w:rsid w:val="00AF5894"/>
    <w:rsid w:val="00AF58E9"/>
    <w:rsid w:val="00AF5967"/>
    <w:rsid w:val="00AF599A"/>
    <w:rsid w:val="00AF59FC"/>
    <w:rsid w:val="00AF5A0A"/>
    <w:rsid w:val="00AF5A24"/>
    <w:rsid w:val="00AF5A4A"/>
    <w:rsid w:val="00AF5A5D"/>
    <w:rsid w:val="00AF5A9B"/>
    <w:rsid w:val="00AF5ABB"/>
    <w:rsid w:val="00AF5AEC"/>
    <w:rsid w:val="00AF5AF5"/>
    <w:rsid w:val="00AF5B4C"/>
    <w:rsid w:val="00AF5B67"/>
    <w:rsid w:val="00AF5BE2"/>
    <w:rsid w:val="00AF5C17"/>
    <w:rsid w:val="00AF5C1A"/>
    <w:rsid w:val="00AF5C66"/>
    <w:rsid w:val="00AF5C79"/>
    <w:rsid w:val="00AF5C7D"/>
    <w:rsid w:val="00AF5CC9"/>
    <w:rsid w:val="00AF5CCF"/>
    <w:rsid w:val="00AF5CFC"/>
    <w:rsid w:val="00AF5DF5"/>
    <w:rsid w:val="00AF5ED3"/>
    <w:rsid w:val="00AF5EDB"/>
    <w:rsid w:val="00AF5EF7"/>
    <w:rsid w:val="00AF5F3E"/>
    <w:rsid w:val="00AF5F47"/>
    <w:rsid w:val="00AF5F49"/>
    <w:rsid w:val="00AF5FDC"/>
    <w:rsid w:val="00AF5FFD"/>
    <w:rsid w:val="00AF6005"/>
    <w:rsid w:val="00AF6037"/>
    <w:rsid w:val="00AF6054"/>
    <w:rsid w:val="00AF6087"/>
    <w:rsid w:val="00AF61C6"/>
    <w:rsid w:val="00AF61D2"/>
    <w:rsid w:val="00AF61F4"/>
    <w:rsid w:val="00AF6221"/>
    <w:rsid w:val="00AF6235"/>
    <w:rsid w:val="00AF6240"/>
    <w:rsid w:val="00AF6243"/>
    <w:rsid w:val="00AF6288"/>
    <w:rsid w:val="00AF628A"/>
    <w:rsid w:val="00AF62AD"/>
    <w:rsid w:val="00AF62CB"/>
    <w:rsid w:val="00AF62D2"/>
    <w:rsid w:val="00AF62DF"/>
    <w:rsid w:val="00AF62F7"/>
    <w:rsid w:val="00AF6330"/>
    <w:rsid w:val="00AF6336"/>
    <w:rsid w:val="00AF6349"/>
    <w:rsid w:val="00AF639E"/>
    <w:rsid w:val="00AF63B0"/>
    <w:rsid w:val="00AF63DB"/>
    <w:rsid w:val="00AF63E0"/>
    <w:rsid w:val="00AF63EC"/>
    <w:rsid w:val="00AF63F5"/>
    <w:rsid w:val="00AF6439"/>
    <w:rsid w:val="00AF6462"/>
    <w:rsid w:val="00AF648F"/>
    <w:rsid w:val="00AF64A0"/>
    <w:rsid w:val="00AF64B9"/>
    <w:rsid w:val="00AF64D6"/>
    <w:rsid w:val="00AF64DA"/>
    <w:rsid w:val="00AF653A"/>
    <w:rsid w:val="00AF6543"/>
    <w:rsid w:val="00AF65FC"/>
    <w:rsid w:val="00AF6617"/>
    <w:rsid w:val="00AF661A"/>
    <w:rsid w:val="00AF6679"/>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C1F"/>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31"/>
    <w:rsid w:val="00AF6F4A"/>
    <w:rsid w:val="00AF6F52"/>
    <w:rsid w:val="00AF6F69"/>
    <w:rsid w:val="00AF6FB4"/>
    <w:rsid w:val="00AF6FEE"/>
    <w:rsid w:val="00AF6FF6"/>
    <w:rsid w:val="00AF7072"/>
    <w:rsid w:val="00AF70A2"/>
    <w:rsid w:val="00AF70F2"/>
    <w:rsid w:val="00AF719C"/>
    <w:rsid w:val="00AF71A8"/>
    <w:rsid w:val="00AF71DF"/>
    <w:rsid w:val="00AF71E7"/>
    <w:rsid w:val="00AF728F"/>
    <w:rsid w:val="00AF72B2"/>
    <w:rsid w:val="00AF72C1"/>
    <w:rsid w:val="00AF72CF"/>
    <w:rsid w:val="00AF72D7"/>
    <w:rsid w:val="00AF72E5"/>
    <w:rsid w:val="00AF72EC"/>
    <w:rsid w:val="00AF7350"/>
    <w:rsid w:val="00AF7453"/>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DD"/>
    <w:rsid w:val="00AF7709"/>
    <w:rsid w:val="00AF7751"/>
    <w:rsid w:val="00AF776A"/>
    <w:rsid w:val="00AF77A6"/>
    <w:rsid w:val="00AF781F"/>
    <w:rsid w:val="00AF782C"/>
    <w:rsid w:val="00AF7896"/>
    <w:rsid w:val="00AF790A"/>
    <w:rsid w:val="00AF793B"/>
    <w:rsid w:val="00AF793F"/>
    <w:rsid w:val="00AF79C7"/>
    <w:rsid w:val="00AF79EB"/>
    <w:rsid w:val="00AF7A18"/>
    <w:rsid w:val="00AF7A3E"/>
    <w:rsid w:val="00AF7AA7"/>
    <w:rsid w:val="00AF7AD9"/>
    <w:rsid w:val="00AF7AFD"/>
    <w:rsid w:val="00AF7B31"/>
    <w:rsid w:val="00AF7B38"/>
    <w:rsid w:val="00AF7B5E"/>
    <w:rsid w:val="00AF7B70"/>
    <w:rsid w:val="00AF7BBC"/>
    <w:rsid w:val="00AF7C2C"/>
    <w:rsid w:val="00AF7C35"/>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A"/>
    <w:rsid w:val="00B000AE"/>
    <w:rsid w:val="00B000EB"/>
    <w:rsid w:val="00B00167"/>
    <w:rsid w:val="00B00230"/>
    <w:rsid w:val="00B0023B"/>
    <w:rsid w:val="00B00279"/>
    <w:rsid w:val="00B00287"/>
    <w:rsid w:val="00B0028B"/>
    <w:rsid w:val="00B00389"/>
    <w:rsid w:val="00B00407"/>
    <w:rsid w:val="00B00425"/>
    <w:rsid w:val="00B00456"/>
    <w:rsid w:val="00B00479"/>
    <w:rsid w:val="00B004A8"/>
    <w:rsid w:val="00B004C5"/>
    <w:rsid w:val="00B005BC"/>
    <w:rsid w:val="00B00601"/>
    <w:rsid w:val="00B0060B"/>
    <w:rsid w:val="00B00673"/>
    <w:rsid w:val="00B0068E"/>
    <w:rsid w:val="00B00691"/>
    <w:rsid w:val="00B006CF"/>
    <w:rsid w:val="00B00706"/>
    <w:rsid w:val="00B0076B"/>
    <w:rsid w:val="00B0089A"/>
    <w:rsid w:val="00B008B4"/>
    <w:rsid w:val="00B008E0"/>
    <w:rsid w:val="00B0092B"/>
    <w:rsid w:val="00B0093F"/>
    <w:rsid w:val="00B009C3"/>
    <w:rsid w:val="00B009C9"/>
    <w:rsid w:val="00B00A8E"/>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98"/>
    <w:rsid w:val="00B00DAC"/>
    <w:rsid w:val="00B00E3D"/>
    <w:rsid w:val="00B00E3E"/>
    <w:rsid w:val="00B00E58"/>
    <w:rsid w:val="00B00E72"/>
    <w:rsid w:val="00B00EA5"/>
    <w:rsid w:val="00B00ED8"/>
    <w:rsid w:val="00B00EED"/>
    <w:rsid w:val="00B00F00"/>
    <w:rsid w:val="00B00F51"/>
    <w:rsid w:val="00B00FA2"/>
    <w:rsid w:val="00B00FA5"/>
    <w:rsid w:val="00B00FB5"/>
    <w:rsid w:val="00B01063"/>
    <w:rsid w:val="00B0109C"/>
    <w:rsid w:val="00B010DF"/>
    <w:rsid w:val="00B0111B"/>
    <w:rsid w:val="00B01135"/>
    <w:rsid w:val="00B01159"/>
    <w:rsid w:val="00B0118A"/>
    <w:rsid w:val="00B011EF"/>
    <w:rsid w:val="00B011FA"/>
    <w:rsid w:val="00B01218"/>
    <w:rsid w:val="00B0121D"/>
    <w:rsid w:val="00B012DA"/>
    <w:rsid w:val="00B0131B"/>
    <w:rsid w:val="00B01349"/>
    <w:rsid w:val="00B0137B"/>
    <w:rsid w:val="00B013B2"/>
    <w:rsid w:val="00B013D8"/>
    <w:rsid w:val="00B013DA"/>
    <w:rsid w:val="00B01405"/>
    <w:rsid w:val="00B01446"/>
    <w:rsid w:val="00B01468"/>
    <w:rsid w:val="00B01499"/>
    <w:rsid w:val="00B015C2"/>
    <w:rsid w:val="00B015E8"/>
    <w:rsid w:val="00B01664"/>
    <w:rsid w:val="00B01696"/>
    <w:rsid w:val="00B016C7"/>
    <w:rsid w:val="00B01768"/>
    <w:rsid w:val="00B017C2"/>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A5"/>
    <w:rsid w:val="00B01CA6"/>
    <w:rsid w:val="00B01CCE"/>
    <w:rsid w:val="00B01D3A"/>
    <w:rsid w:val="00B01D53"/>
    <w:rsid w:val="00B01D58"/>
    <w:rsid w:val="00B01D7F"/>
    <w:rsid w:val="00B01D86"/>
    <w:rsid w:val="00B01DF5"/>
    <w:rsid w:val="00B01E36"/>
    <w:rsid w:val="00B01E37"/>
    <w:rsid w:val="00B01E70"/>
    <w:rsid w:val="00B01E9A"/>
    <w:rsid w:val="00B01EDA"/>
    <w:rsid w:val="00B01EED"/>
    <w:rsid w:val="00B01EF1"/>
    <w:rsid w:val="00B01F48"/>
    <w:rsid w:val="00B01F4D"/>
    <w:rsid w:val="00B01F8B"/>
    <w:rsid w:val="00B01FA5"/>
    <w:rsid w:val="00B01FE5"/>
    <w:rsid w:val="00B0204D"/>
    <w:rsid w:val="00B0206A"/>
    <w:rsid w:val="00B020E8"/>
    <w:rsid w:val="00B02183"/>
    <w:rsid w:val="00B021AD"/>
    <w:rsid w:val="00B021B4"/>
    <w:rsid w:val="00B0221A"/>
    <w:rsid w:val="00B02240"/>
    <w:rsid w:val="00B0226D"/>
    <w:rsid w:val="00B02275"/>
    <w:rsid w:val="00B0227D"/>
    <w:rsid w:val="00B022B2"/>
    <w:rsid w:val="00B023A3"/>
    <w:rsid w:val="00B023EE"/>
    <w:rsid w:val="00B0247B"/>
    <w:rsid w:val="00B024B1"/>
    <w:rsid w:val="00B025BF"/>
    <w:rsid w:val="00B02604"/>
    <w:rsid w:val="00B02678"/>
    <w:rsid w:val="00B0268C"/>
    <w:rsid w:val="00B026A9"/>
    <w:rsid w:val="00B0270A"/>
    <w:rsid w:val="00B0271E"/>
    <w:rsid w:val="00B02722"/>
    <w:rsid w:val="00B02754"/>
    <w:rsid w:val="00B02756"/>
    <w:rsid w:val="00B02797"/>
    <w:rsid w:val="00B027AF"/>
    <w:rsid w:val="00B02816"/>
    <w:rsid w:val="00B0281F"/>
    <w:rsid w:val="00B0286A"/>
    <w:rsid w:val="00B028AA"/>
    <w:rsid w:val="00B0290B"/>
    <w:rsid w:val="00B02913"/>
    <w:rsid w:val="00B02919"/>
    <w:rsid w:val="00B0293E"/>
    <w:rsid w:val="00B02985"/>
    <w:rsid w:val="00B029AB"/>
    <w:rsid w:val="00B029CD"/>
    <w:rsid w:val="00B029F1"/>
    <w:rsid w:val="00B02A5D"/>
    <w:rsid w:val="00B02A69"/>
    <w:rsid w:val="00B02A90"/>
    <w:rsid w:val="00B02AB8"/>
    <w:rsid w:val="00B02AFD"/>
    <w:rsid w:val="00B02B4E"/>
    <w:rsid w:val="00B02B5C"/>
    <w:rsid w:val="00B02BDC"/>
    <w:rsid w:val="00B02BE1"/>
    <w:rsid w:val="00B02BF7"/>
    <w:rsid w:val="00B02C21"/>
    <w:rsid w:val="00B02C69"/>
    <w:rsid w:val="00B02C93"/>
    <w:rsid w:val="00B02CA3"/>
    <w:rsid w:val="00B02CA5"/>
    <w:rsid w:val="00B02CAF"/>
    <w:rsid w:val="00B02CD8"/>
    <w:rsid w:val="00B02D3B"/>
    <w:rsid w:val="00B02D5A"/>
    <w:rsid w:val="00B02D87"/>
    <w:rsid w:val="00B02D99"/>
    <w:rsid w:val="00B02E22"/>
    <w:rsid w:val="00B02E87"/>
    <w:rsid w:val="00B02EA8"/>
    <w:rsid w:val="00B02ED5"/>
    <w:rsid w:val="00B02EF3"/>
    <w:rsid w:val="00B02EFF"/>
    <w:rsid w:val="00B02F43"/>
    <w:rsid w:val="00B02F71"/>
    <w:rsid w:val="00B02FAA"/>
    <w:rsid w:val="00B02FC3"/>
    <w:rsid w:val="00B02FC4"/>
    <w:rsid w:val="00B02FD0"/>
    <w:rsid w:val="00B02FF1"/>
    <w:rsid w:val="00B0306D"/>
    <w:rsid w:val="00B03088"/>
    <w:rsid w:val="00B03112"/>
    <w:rsid w:val="00B0313D"/>
    <w:rsid w:val="00B03192"/>
    <w:rsid w:val="00B031A6"/>
    <w:rsid w:val="00B031E0"/>
    <w:rsid w:val="00B03276"/>
    <w:rsid w:val="00B03319"/>
    <w:rsid w:val="00B033A8"/>
    <w:rsid w:val="00B033B2"/>
    <w:rsid w:val="00B033E6"/>
    <w:rsid w:val="00B03421"/>
    <w:rsid w:val="00B03424"/>
    <w:rsid w:val="00B0345F"/>
    <w:rsid w:val="00B03479"/>
    <w:rsid w:val="00B034A2"/>
    <w:rsid w:val="00B035B7"/>
    <w:rsid w:val="00B03611"/>
    <w:rsid w:val="00B0364F"/>
    <w:rsid w:val="00B0376A"/>
    <w:rsid w:val="00B0378B"/>
    <w:rsid w:val="00B037B5"/>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E34"/>
    <w:rsid w:val="00B03E69"/>
    <w:rsid w:val="00B03F0B"/>
    <w:rsid w:val="00B03F12"/>
    <w:rsid w:val="00B03F15"/>
    <w:rsid w:val="00B03F46"/>
    <w:rsid w:val="00B03F54"/>
    <w:rsid w:val="00B03F5E"/>
    <w:rsid w:val="00B03F87"/>
    <w:rsid w:val="00B03F88"/>
    <w:rsid w:val="00B03FDD"/>
    <w:rsid w:val="00B0406A"/>
    <w:rsid w:val="00B040B6"/>
    <w:rsid w:val="00B040D3"/>
    <w:rsid w:val="00B04121"/>
    <w:rsid w:val="00B0412E"/>
    <w:rsid w:val="00B04147"/>
    <w:rsid w:val="00B041ED"/>
    <w:rsid w:val="00B0425F"/>
    <w:rsid w:val="00B04299"/>
    <w:rsid w:val="00B042B2"/>
    <w:rsid w:val="00B042F3"/>
    <w:rsid w:val="00B0434E"/>
    <w:rsid w:val="00B04381"/>
    <w:rsid w:val="00B04390"/>
    <w:rsid w:val="00B043C4"/>
    <w:rsid w:val="00B04497"/>
    <w:rsid w:val="00B044DC"/>
    <w:rsid w:val="00B044E9"/>
    <w:rsid w:val="00B0452D"/>
    <w:rsid w:val="00B0453A"/>
    <w:rsid w:val="00B04551"/>
    <w:rsid w:val="00B045C5"/>
    <w:rsid w:val="00B045C8"/>
    <w:rsid w:val="00B045E4"/>
    <w:rsid w:val="00B04611"/>
    <w:rsid w:val="00B046A7"/>
    <w:rsid w:val="00B04745"/>
    <w:rsid w:val="00B0474A"/>
    <w:rsid w:val="00B0475A"/>
    <w:rsid w:val="00B04775"/>
    <w:rsid w:val="00B0479D"/>
    <w:rsid w:val="00B0479F"/>
    <w:rsid w:val="00B047A9"/>
    <w:rsid w:val="00B047D9"/>
    <w:rsid w:val="00B047DF"/>
    <w:rsid w:val="00B047F0"/>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F2"/>
    <w:rsid w:val="00B04C21"/>
    <w:rsid w:val="00B04C77"/>
    <w:rsid w:val="00B04C81"/>
    <w:rsid w:val="00B04D09"/>
    <w:rsid w:val="00B04D30"/>
    <w:rsid w:val="00B04D59"/>
    <w:rsid w:val="00B04D64"/>
    <w:rsid w:val="00B04D91"/>
    <w:rsid w:val="00B04EAB"/>
    <w:rsid w:val="00B04EE1"/>
    <w:rsid w:val="00B04F7A"/>
    <w:rsid w:val="00B04F90"/>
    <w:rsid w:val="00B04FA1"/>
    <w:rsid w:val="00B04FEA"/>
    <w:rsid w:val="00B05031"/>
    <w:rsid w:val="00B05034"/>
    <w:rsid w:val="00B0503A"/>
    <w:rsid w:val="00B050B0"/>
    <w:rsid w:val="00B050BE"/>
    <w:rsid w:val="00B050F0"/>
    <w:rsid w:val="00B05117"/>
    <w:rsid w:val="00B0512E"/>
    <w:rsid w:val="00B0514C"/>
    <w:rsid w:val="00B05172"/>
    <w:rsid w:val="00B0519B"/>
    <w:rsid w:val="00B051A2"/>
    <w:rsid w:val="00B051A3"/>
    <w:rsid w:val="00B051AB"/>
    <w:rsid w:val="00B051AC"/>
    <w:rsid w:val="00B0521A"/>
    <w:rsid w:val="00B05263"/>
    <w:rsid w:val="00B052A4"/>
    <w:rsid w:val="00B052A5"/>
    <w:rsid w:val="00B052CA"/>
    <w:rsid w:val="00B052DD"/>
    <w:rsid w:val="00B052FD"/>
    <w:rsid w:val="00B05311"/>
    <w:rsid w:val="00B0532E"/>
    <w:rsid w:val="00B05340"/>
    <w:rsid w:val="00B05357"/>
    <w:rsid w:val="00B0536A"/>
    <w:rsid w:val="00B0536F"/>
    <w:rsid w:val="00B0538D"/>
    <w:rsid w:val="00B0539F"/>
    <w:rsid w:val="00B05407"/>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E4"/>
    <w:rsid w:val="00B057FC"/>
    <w:rsid w:val="00B0581D"/>
    <w:rsid w:val="00B0581E"/>
    <w:rsid w:val="00B0584D"/>
    <w:rsid w:val="00B05864"/>
    <w:rsid w:val="00B058E3"/>
    <w:rsid w:val="00B0593E"/>
    <w:rsid w:val="00B05945"/>
    <w:rsid w:val="00B05948"/>
    <w:rsid w:val="00B0595C"/>
    <w:rsid w:val="00B05966"/>
    <w:rsid w:val="00B05A00"/>
    <w:rsid w:val="00B05A3E"/>
    <w:rsid w:val="00B05AB2"/>
    <w:rsid w:val="00B05AD0"/>
    <w:rsid w:val="00B05B36"/>
    <w:rsid w:val="00B05B47"/>
    <w:rsid w:val="00B05B4D"/>
    <w:rsid w:val="00B05B54"/>
    <w:rsid w:val="00B05B57"/>
    <w:rsid w:val="00B05B8C"/>
    <w:rsid w:val="00B05BCC"/>
    <w:rsid w:val="00B05C06"/>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75"/>
    <w:rsid w:val="00B06197"/>
    <w:rsid w:val="00B061E4"/>
    <w:rsid w:val="00B06200"/>
    <w:rsid w:val="00B0620A"/>
    <w:rsid w:val="00B06240"/>
    <w:rsid w:val="00B062C9"/>
    <w:rsid w:val="00B062FF"/>
    <w:rsid w:val="00B06315"/>
    <w:rsid w:val="00B06336"/>
    <w:rsid w:val="00B0634A"/>
    <w:rsid w:val="00B06369"/>
    <w:rsid w:val="00B06370"/>
    <w:rsid w:val="00B063E1"/>
    <w:rsid w:val="00B063E7"/>
    <w:rsid w:val="00B06405"/>
    <w:rsid w:val="00B06408"/>
    <w:rsid w:val="00B06423"/>
    <w:rsid w:val="00B06427"/>
    <w:rsid w:val="00B06452"/>
    <w:rsid w:val="00B06502"/>
    <w:rsid w:val="00B0650D"/>
    <w:rsid w:val="00B06521"/>
    <w:rsid w:val="00B065A6"/>
    <w:rsid w:val="00B06657"/>
    <w:rsid w:val="00B06696"/>
    <w:rsid w:val="00B0669E"/>
    <w:rsid w:val="00B066D6"/>
    <w:rsid w:val="00B066F0"/>
    <w:rsid w:val="00B06700"/>
    <w:rsid w:val="00B0671A"/>
    <w:rsid w:val="00B067A6"/>
    <w:rsid w:val="00B06874"/>
    <w:rsid w:val="00B0688A"/>
    <w:rsid w:val="00B0688E"/>
    <w:rsid w:val="00B068C2"/>
    <w:rsid w:val="00B068D0"/>
    <w:rsid w:val="00B06915"/>
    <w:rsid w:val="00B06941"/>
    <w:rsid w:val="00B069CD"/>
    <w:rsid w:val="00B06A22"/>
    <w:rsid w:val="00B06A41"/>
    <w:rsid w:val="00B06A5F"/>
    <w:rsid w:val="00B06AD5"/>
    <w:rsid w:val="00B06ADE"/>
    <w:rsid w:val="00B06AE8"/>
    <w:rsid w:val="00B06AF2"/>
    <w:rsid w:val="00B06B27"/>
    <w:rsid w:val="00B06B4E"/>
    <w:rsid w:val="00B06B6F"/>
    <w:rsid w:val="00B06BAA"/>
    <w:rsid w:val="00B06BB5"/>
    <w:rsid w:val="00B06BB8"/>
    <w:rsid w:val="00B06BBB"/>
    <w:rsid w:val="00B06C17"/>
    <w:rsid w:val="00B06C55"/>
    <w:rsid w:val="00B06C79"/>
    <w:rsid w:val="00B06C8D"/>
    <w:rsid w:val="00B06D3A"/>
    <w:rsid w:val="00B06D5C"/>
    <w:rsid w:val="00B06D6E"/>
    <w:rsid w:val="00B06DD3"/>
    <w:rsid w:val="00B06E43"/>
    <w:rsid w:val="00B06E9A"/>
    <w:rsid w:val="00B06ECF"/>
    <w:rsid w:val="00B06EEB"/>
    <w:rsid w:val="00B06EF2"/>
    <w:rsid w:val="00B06F25"/>
    <w:rsid w:val="00B06FC7"/>
    <w:rsid w:val="00B06FD4"/>
    <w:rsid w:val="00B07011"/>
    <w:rsid w:val="00B07019"/>
    <w:rsid w:val="00B0707C"/>
    <w:rsid w:val="00B0708D"/>
    <w:rsid w:val="00B0710B"/>
    <w:rsid w:val="00B0712F"/>
    <w:rsid w:val="00B0716E"/>
    <w:rsid w:val="00B071FA"/>
    <w:rsid w:val="00B07222"/>
    <w:rsid w:val="00B072A4"/>
    <w:rsid w:val="00B0734A"/>
    <w:rsid w:val="00B0736B"/>
    <w:rsid w:val="00B0739B"/>
    <w:rsid w:val="00B073E8"/>
    <w:rsid w:val="00B0744D"/>
    <w:rsid w:val="00B074E3"/>
    <w:rsid w:val="00B074FF"/>
    <w:rsid w:val="00B0751A"/>
    <w:rsid w:val="00B075BC"/>
    <w:rsid w:val="00B0761B"/>
    <w:rsid w:val="00B07673"/>
    <w:rsid w:val="00B0768C"/>
    <w:rsid w:val="00B07727"/>
    <w:rsid w:val="00B07739"/>
    <w:rsid w:val="00B077E7"/>
    <w:rsid w:val="00B07832"/>
    <w:rsid w:val="00B07861"/>
    <w:rsid w:val="00B0788B"/>
    <w:rsid w:val="00B07893"/>
    <w:rsid w:val="00B078AF"/>
    <w:rsid w:val="00B078CA"/>
    <w:rsid w:val="00B078D4"/>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A3"/>
    <w:rsid w:val="00B07DC0"/>
    <w:rsid w:val="00B07E79"/>
    <w:rsid w:val="00B07E7D"/>
    <w:rsid w:val="00B07EBD"/>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114"/>
    <w:rsid w:val="00B10135"/>
    <w:rsid w:val="00B1019A"/>
    <w:rsid w:val="00B101E8"/>
    <w:rsid w:val="00B1021B"/>
    <w:rsid w:val="00B10256"/>
    <w:rsid w:val="00B102C3"/>
    <w:rsid w:val="00B102E1"/>
    <w:rsid w:val="00B102F7"/>
    <w:rsid w:val="00B102FA"/>
    <w:rsid w:val="00B1030F"/>
    <w:rsid w:val="00B10320"/>
    <w:rsid w:val="00B10356"/>
    <w:rsid w:val="00B10399"/>
    <w:rsid w:val="00B103A6"/>
    <w:rsid w:val="00B103CD"/>
    <w:rsid w:val="00B10427"/>
    <w:rsid w:val="00B10447"/>
    <w:rsid w:val="00B1047A"/>
    <w:rsid w:val="00B104A2"/>
    <w:rsid w:val="00B104A8"/>
    <w:rsid w:val="00B104D1"/>
    <w:rsid w:val="00B1051F"/>
    <w:rsid w:val="00B10525"/>
    <w:rsid w:val="00B1052C"/>
    <w:rsid w:val="00B10596"/>
    <w:rsid w:val="00B105A6"/>
    <w:rsid w:val="00B1063C"/>
    <w:rsid w:val="00B1064E"/>
    <w:rsid w:val="00B1069B"/>
    <w:rsid w:val="00B106F2"/>
    <w:rsid w:val="00B10723"/>
    <w:rsid w:val="00B1075A"/>
    <w:rsid w:val="00B10853"/>
    <w:rsid w:val="00B108D3"/>
    <w:rsid w:val="00B108D7"/>
    <w:rsid w:val="00B10924"/>
    <w:rsid w:val="00B1097C"/>
    <w:rsid w:val="00B1098B"/>
    <w:rsid w:val="00B1099F"/>
    <w:rsid w:val="00B109CE"/>
    <w:rsid w:val="00B109D1"/>
    <w:rsid w:val="00B109D2"/>
    <w:rsid w:val="00B109F5"/>
    <w:rsid w:val="00B10A18"/>
    <w:rsid w:val="00B10A32"/>
    <w:rsid w:val="00B10A7F"/>
    <w:rsid w:val="00B10ABC"/>
    <w:rsid w:val="00B10AE3"/>
    <w:rsid w:val="00B10AFB"/>
    <w:rsid w:val="00B10B35"/>
    <w:rsid w:val="00B10B37"/>
    <w:rsid w:val="00B10B7A"/>
    <w:rsid w:val="00B10B81"/>
    <w:rsid w:val="00B10B9E"/>
    <w:rsid w:val="00B10BBF"/>
    <w:rsid w:val="00B10BCE"/>
    <w:rsid w:val="00B10BD9"/>
    <w:rsid w:val="00B10BEE"/>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8D"/>
    <w:rsid w:val="00B11296"/>
    <w:rsid w:val="00B112A3"/>
    <w:rsid w:val="00B112BE"/>
    <w:rsid w:val="00B11325"/>
    <w:rsid w:val="00B11341"/>
    <w:rsid w:val="00B113DD"/>
    <w:rsid w:val="00B113F3"/>
    <w:rsid w:val="00B11427"/>
    <w:rsid w:val="00B11470"/>
    <w:rsid w:val="00B114C2"/>
    <w:rsid w:val="00B114DB"/>
    <w:rsid w:val="00B114E9"/>
    <w:rsid w:val="00B11552"/>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E8"/>
    <w:rsid w:val="00B11900"/>
    <w:rsid w:val="00B11901"/>
    <w:rsid w:val="00B1190D"/>
    <w:rsid w:val="00B1195F"/>
    <w:rsid w:val="00B11979"/>
    <w:rsid w:val="00B119B1"/>
    <w:rsid w:val="00B11A13"/>
    <w:rsid w:val="00B11A43"/>
    <w:rsid w:val="00B11A4D"/>
    <w:rsid w:val="00B11AAC"/>
    <w:rsid w:val="00B11AE5"/>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0B"/>
    <w:rsid w:val="00B11D19"/>
    <w:rsid w:val="00B11D58"/>
    <w:rsid w:val="00B11D89"/>
    <w:rsid w:val="00B11DA2"/>
    <w:rsid w:val="00B11E41"/>
    <w:rsid w:val="00B11E5E"/>
    <w:rsid w:val="00B11E8A"/>
    <w:rsid w:val="00B11E96"/>
    <w:rsid w:val="00B11E9E"/>
    <w:rsid w:val="00B11EAA"/>
    <w:rsid w:val="00B11EE0"/>
    <w:rsid w:val="00B11F03"/>
    <w:rsid w:val="00B12008"/>
    <w:rsid w:val="00B1200F"/>
    <w:rsid w:val="00B120D3"/>
    <w:rsid w:val="00B12106"/>
    <w:rsid w:val="00B12108"/>
    <w:rsid w:val="00B12161"/>
    <w:rsid w:val="00B1218A"/>
    <w:rsid w:val="00B12259"/>
    <w:rsid w:val="00B12323"/>
    <w:rsid w:val="00B12367"/>
    <w:rsid w:val="00B12437"/>
    <w:rsid w:val="00B124E6"/>
    <w:rsid w:val="00B125B3"/>
    <w:rsid w:val="00B125C2"/>
    <w:rsid w:val="00B12600"/>
    <w:rsid w:val="00B12618"/>
    <w:rsid w:val="00B12653"/>
    <w:rsid w:val="00B12669"/>
    <w:rsid w:val="00B126AE"/>
    <w:rsid w:val="00B126BC"/>
    <w:rsid w:val="00B126F7"/>
    <w:rsid w:val="00B127C6"/>
    <w:rsid w:val="00B127E7"/>
    <w:rsid w:val="00B12806"/>
    <w:rsid w:val="00B12834"/>
    <w:rsid w:val="00B12839"/>
    <w:rsid w:val="00B12868"/>
    <w:rsid w:val="00B12874"/>
    <w:rsid w:val="00B1287C"/>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BDB"/>
    <w:rsid w:val="00B12BF7"/>
    <w:rsid w:val="00B12C02"/>
    <w:rsid w:val="00B12C4C"/>
    <w:rsid w:val="00B12C95"/>
    <w:rsid w:val="00B12CEB"/>
    <w:rsid w:val="00B12CFF"/>
    <w:rsid w:val="00B12D38"/>
    <w:rsid w:val="00B12D40"/>
    <w:rsid w:val="00B12D6C"/>
    <w:rsid w:val="00B12DF0"/>
    <w:rsid w:val="00B12E03"/>
    <w:rsid w:val="00B12E44"/>
    <w:rsid w:val="00B12EBF"/>
    <w:rsid w:val="00B12ECD"/>
    <w:rsid w:val="00B12EF6"/>
    <w:rsid w:val="00B12EFD"/>
    <w:rsid w:val="00B12F0F"/>
    <w:rsid w:val="00B12F6E"/>
    <w:rsid w:val="00B12FA3"/>
    <w:rsid w:val="00B12FA8"/>
    <w:rsid w:val="00B1306B"/>
    <w:rsid w:val="00B1319B"/>
    <w:rsid w:val="00B131A2"/>
    <w:rsid w:val="00B131A3"/>
    <w:rsid w:val="00B131DC"/>
    <w:rsid w:val="00B131F2"/>
    <w:rsid w:val="00B1327F"/>
    <w:rsid w:val="00B132CE"/>
    <w:rsid w:val="00B132D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E5"/>
    <w:rsid w:val="00B135F5"/>
    <w:rsid w:val="00B13613"/>
    <w:rsid w:val="00B1363C"/>
    <w:rsid w:val="00B13654"/>
    <w:rsid w:val="00B13688"/>
    <w:rsid w:val="00B136DC"/>
    <w:rsid w:val="00B136EE"/>
    <w:rsid w:val="00B1374E"/>
    <w:rsid w:val="00B13760"/>
    <w:rsid w:val="00B13797"/>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A28"/>
    <w:rsid w:val="00B13A66"/>
    <w:rsid w:val="00B13A73"/>
    <w:rsid w:val="00B13AE1"/>
    <w:rsid w:val="00B13B68"/>
    <w:rsid w:val="00B13BA9"/>
    <w:rsid w:val="00B13C08"/>
    <w:rsid w:val="00B13C26"/>
    <w:rsid w:val="00B13C3D"/>
    <w:rsid w:val="00B13C98"/>
    <w:rsid w:val="00B13D32"/>
    <w:rsid w:val="00B13D35"/>
    <w:rsid w:val="00B13DC9"/>
    <w:rsid w:val="00B13E09"/>
    <w:rsid w:val="00B13E19"/>
    <w:rsid w:val="00B13E83"/>
    <w:rsid w:val="00B13E91"/>
    <w:rsid w:val="00B13EA0"/>
    <w:rsid w:val="00B13EC3"/>
    <w:rsid w:val="00B13EF0"/>
    <w:rsid w:val="00B13F2A"/>
    <w:rsid w:val="00B13F36"/>
    <w:rsid w:val="00B13FCA"/>
    <w:rsid w:val="00B14036"/>
    <w:rsid w:val="00B14045"/>
    <w:rsid w:val="00B140E8"/>
    <w:rsid w:val="00B141AB"/>
    <w:rsid w:val="00B1420A"/>
    <w:rsid w:val="00B14218"/>
    <w:rsid w:val="00B14259"/>
    <w:rsid w:val="00B14264"/>
    <w:rsid w:val="00B142B1"/>
    <w:rsid w:val="00B14321"/>
    <w:rsid w:val="00B14364"/>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6C7"/>
    <w:rsid w:val="00B1471B"/>
    <w:rsid w:val="00B14738"/>
    <w:rsid w:val="00B14761"/>
    <w:rsid w:val="00B14791"/>
    <w:rsid w:val="00B14898"/>
    <w:rsid w:val="00B1489C"/>
    <w:rsid w:val="00B148A6"/>
    <w:rsid w:val="00B14908"/>
    <w:rsid w:val="00B14934"/>
    <w:rsid w:val="00B14971"/>
    <w:rsid w:val="00B14975"/>
    <w:rsid w:val="00B14994"/>
    <w:rsid w:val="00B149C0"/>
    <w:rsid w:val="00B14A3B"/>
    <w:rsid w:val="00B14A5F"/>
    <w:rsid w:val="00B14B26"/>
    <w:rsid w:val="00B14B5A"/>
    <w:rsid w:val="00B14B6B"/>
    <w:rsid w:val="00B14BEF"/>
    <w:rsid w:val="00B14C9A"/>
    <w:rsid w:val="00B14CBA"/>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A"/>
    <w:rsid w:val="00B15364"/>
    <w:rsid w:val="00B15379"/>
    <w:rsid w:val="00B153DE"/>
    <w:rsid w:val="00B153F1"/>
    <w:rsid w:val="00B153FB"/>
    <w:rsid w:val="00B15428"/>
    <w:rsid w:val="00B15482"/>
    <w:rsid w:val="00B15489"/>
    <w:rsid w:val="00B1548A"/>
    <w:rsid w:val="00B1555D"/>
    <w:rsid w:val="00B15561"/>
    <w:rsid w:val="00B155E2"/>
    <w:rsid w:val="00B155EF"/>
    <w:rsid w:val="00B15612"/>
    <w:rsid w:val="00B15614"/>
    <w:rsid w:val="00B15649"/>
    <w:rsid w:val="00B15682"/>
    <w:rsid w:val="00B15713"/>
    <w:rsid w:val="00B1572E"/>
    <w:rsid w:val="00B15752"/>
    <w:rsid w:val="00B157A2"/>
    <w:rsid w:val="00B157FB"/>
    <w:rsid w:val="00B15816"/>
    <w:rsid w:val="00B1590C"/>
    <w:rsid w:val="00B15934"/>
    <w:rsid w:val="00B1593D"/>
    <w:rsid w:val="00B15989"/>
    <w:rsid w:val="00B159B9"/>
    <w:rsid w:val="00B159C2"/>
    <w:rsid w:val="00B159EF"/>
    <w:rsid w:val="00B15A82"/>
    <w:rsid w:val="00B15A8B"/>
    <w:rsid w:val="00B15A96"/>
    <w:rsid w:val="00B15AA9"/>
    <w:rsid w:val="00B15AC8"/>
    <w:rsid w:val="00B15AD4"/>
    <w:rsid w:val="00B15B66"/>
    <w:rsid w:val="00B15BD8"/>
    <w:rsid w:val="00B15C41"/>
    <w:rsid w:val="00B15C8A"/>
    <w:rsid w:val="00B15D0B"/>
    <w:rsid w:val="00B15D24"/>
    <w:rsid w:val="00B15D2C"/>
    <w:rsid w:val="00B15D5C"/>
    <w:rsid w:val="00B15D85"/>
    <w:rsid w:val="00B15DCC"/>
    <w:rsid w:val="00B15E01"/>
    <w:rsid w:val="00B15E10"/>
    <w:rsid w:val="00B15E48"/>
    <w:rsid w:val="00B15EDA"/>
    <w:rsid w:val="00B15F02"/>
    <w:rsid w:val="00B15F88"/>
    <w:rsid w:val="00B15FEA"/>
    <w:rsid w:val="00B15FFD"/>
    <w:rsid w:val="00B16005"/>
    <w:rsid w:val="00B16024"/>
    <w:rsid w:val="00B160C0"/>
    <w:rsid w:val="00B160EB"/>
    <w:rsid w:val="00B1613A"/>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BD"/>
    <w:rsid w:val="00B164D0"/>
    <w:rsid w:val="00B16555"/>
    <w:rsid w:val="00B165BF"/>
    <w:rsid w:val="00B165F1"/>
    <w:rsid w:val="00B165F9"/>
    <w:rsid w:val="00B16622"/>
    <w:rsid w:val="00B1667B"/>
    <w:rsid w:val="00B1667E"/>
    <w:rsid w:val="00B1668A"/>
    <w:rsid w:val="00B16709"/>
    <w:rsid w:val="00B16751"/>
    <w:rsid w:val="00B16778"/>
    <w:rsid w:val="00B16779"/>
    <w:rsid w:val="00B167F1"/>
    <w:rsid w:val="00B16833"/>
    <w:rsid w:val="00B1688C"/>
    <w:rsid w:val="00B16892"/>
    <w:rsid w:val="00B16903"/>
    <w:rsid w:val="00B16914"/>
    <w:rsid w:val="00B16989"/>
    <w:rsid w:val="00B169D8"/>
    <w:rsid w:val="00B169FC"/>
    <w:rsid w:val="00B16A21"/>
    <w:rsid w:val="00B16A53"/>
    <w:rsid w:val="00B16A55"/>
    <w:rsid w:val="00B16B1A"/>
    <w:rsid w:val="00B16B37"/>
    <w:rsid w:val="00B16BC1"/>
    <w:rsid w:val="00B16BDD"/>
    <w:rsid w:val="00B16C59"/>
    <w:rsid w:val="00B16C9E"/>
    <w:rsid w:val="00B16CE0"/>
    <w:rsid w:val="00B16E63"/>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240"/>
    <w:rsid w:val="00B17289"/>
    <w:rsid w:val="00B172B1"/>
    <w:rsid w:val="00B172B8"/>
    <w:rsid w:val="00B172F8"/>
    <w:rsid w:val="00B173A7"/>
    <w:rsid w:val="00B173F8"/>
    <w:rsid w:val="00B1740D"/>
    <w:rsid w:val="00B1741F"/>
    <w:rsid w:val="00B17463"/>
    <w:rsid w:val="00B174A8"/>
    <w:rsid w:val="00B174E6"/>
    <w:rsid w:val="00B17528"/>
    <w:rsid w:val="00B17548"/>
    <w:rsid w:val="00B1754F"/>
    <w:rsid w:val="00B17576"/>
    <w:rsid w:val="00B175B4"/>
    <w:rsid w:val="00B175CB"/>
    <w:rsid w:val="00B17623"/>
    <w:rsid w:val="00B17650"/>
    <w:rsid w:val="00B17664"/>
    <w:rsid w:val="00B17672"/>
    <w:rsid w:val="00B176B8"/>
    <w:rsid w:val="00B17723"/>
    <w:rsid w:val="00B17737"/>
    <w:rsid w:val="00B17788"/>
    <w:rsid w:val="00B177BD"/>
    <w:rsid w:val="00B177CD"/>
    <w:rsid w:val="00B177E9"/>
    <w:rsid w:val="00B177FA"/>
    <w:rsid w:val="00B17805"/>
    <w:rsid w:val="00B17809"/>
    <w:rsid w:val="00B1781E"/>
    <w:rsid w:val="00B178D4"/>
    <w:rsid w:val="00B1790E"/>
    <w:rsid w:val="00B17925"/>
    <w:rsid w:val="00B17928"/>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84"/>
    <w:rsid w:val="00B17F89"/>
    <w:rsid w:val="00B17F96"/>
    <w:rsid w:val="00B17FC1"/>
    <w:rsid w:val="00B17FDA"/>
    <w:rsid w:val="00B17FEF"/>
    <w:rsid w:val="00B2000E"/>
    <w:rsid w:val="00B2001F"/>
    <w:rsid w:val="00B200AB"/>
    <w:rsid w:val="00B2010A"/>
    <w:rsid w:val="00B2014D"/>
    <w:rsid w:val="00B20158"/>
    <w:rsid w:val="00B2015D"/>
    <w:rsid w:val="00B201B2"/>
    <w:rsid w:val="00B2021D"/>
    <w:rsid w:val="00B2026F"/>
    <w:rsid w:val="00B2027A"/>
    <w:rsid w:val="00B20291"/>
    <w:rsid w:val="00B202F6"/>
    <w:rsid w:val="00B2039F"/>
    <w:rsid w:val="00B203AA"/>
    <w:rsid w:val="00B203C4"/>
    <w:rsid w:val="00B203CE"/>
    <w:rsid w:val="00B203DF"/>
    <w:rsid w:val="00B203E1"/>
    <w:rsid w:val="00B203E6"/>
    <w:rsid w:val="00B20420"/>
    <w:rsid w:val="00B2043F"/>
    <w:rsid w:val="00B204DF"/>
    <w:rsid w:val="00B2051D"/>
    <w:rsid w:val="00B2053B"/>
    <w:rsid w:val="00B2057A"/>
    <w:rsid w:val="00B20589"/>
    <w:rsid w:val="00B2058B"/>
    <w:rsid w:val="00B205CE"/>
    <w:rsid w:val="00B205E7"/>
    <w:rsid w:val="00B20617"/>
    <w:rsid w:val="00B20664"/>
    <w:rsid w:val="00B2066B"/>
    <w:rsid w:val="00B20696"/>
    <w:rsid w:val="00B206BD"/>
    <w:rsid w:val="00B20741"/>
    <w:rsid w:val="00B2078D"/>
    <w:rsid w:val="00B20882"/>
    <w:rsid w:val="00B2089E"/>
    <w:rsid w:val="00B208D9"/>
    <w:rsid w:val="00B20985"/>
    <w:rsid w:val="00B20A0C"/>
    <w:rsid w:val="00B20A1A"/>
    <w:rsid w:val="00B20A2E"/>
    <w:rsid w:val="00B20A30"/>
    <w:rsid w:val="00B20A40"/>
    <w:rsid w:val="00B20ABE"/>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CA"/>
    <w:rsid w:val="00B20EB5"/>
    <w:rsid w:val="00B20EC5"/>
    <w:rsid w:val="00B20ED8"/>
    <w:rsid w:val="00B20EDE"/>
    <w:rsid w:val="00B20EDF"/>
    <w:rsid w:val="00B20F06"/>
    <w:rsid w:val="00B20F20"/>
    <w:rsid w:val="00B20F24"/>
    <w:rsid w:val="00B20F26"/>
    <w:rsid w:val="00B20F29"/>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93"/>
    <w:rsid w:val="00B2179C"/>
    <w:rsid w:val="00B217A9"/>
    <w:rsid w:val="00B217DA"/>
    <w:rsid w:val="00B21805"/>
    <w:rsid w:val="00B2184F"/>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60"/>
    <w:rsid w:val="00B22089"/>
    <w:rsid w:val="00B220A6"/>
    <w:rsid w:val="00B22130"/>
    <w:rsid w:val="00B22139"/>
    <w:rsid w:val="00B22166"/>
    <w:rsid w:val="00B22180"/>
    <w:rsid w:val="00B221AF"/>
    <w:rsid w:val="00B22253"/>
    <w:rsid w:val="00B22254"/>
    <w:rsid w:val="00B22259"/>
    <w:rsid w:val="00B2226C"/>
    <w:rsid w:val="00B2233A"/>
    <w:rsid w:val="00B2237F"/>
    <w:rsid w:val="00B223C6"/>
    <w:rsid w:val="00B22553"/>
    <w:rsid w:val="00B22562"/>
    <w:rsid w:val="00B225D2"/>
    <w:rsid w:val="00B225D9"/>
    <w:rsid w:val="00B225DD"/>
    <w:rsid w:val="00B2271D"/>
    <w:rsid w:val="00B22739"/>
    <w:rsid w:val="00B22743"/>
    <w:rsid w:val="00B22775"/>
    <w:rsid w:val="00B227A6"/>
    <w:rsid w:val="00B227B8"/>
    <w:rsid w:val="00B2283B"/>
    <w:rsid w:val="00B22866"/>
    <w:rsid w:val="00B2288C"/>
    <w:rsid w:val="00B228C1"/>
    <w:rsid w:val="00B228E8"/>
    <w:rsid w:val="00B228EC"/>
    <w:rsid w:val="00B22938"/>
    <w:rsid w:val="00B229A0"/>
    <w:rsid w:val="00B229B2"/>
    <w:rsid w:val="00B229D2"/>
    <w:rsid w:val="00B229F5"/>
    <w:rsid w:val="00B22A09"/>
    <w:rsid w:val="00B22A21"/>
    <w:rsid w:val="00B22A36"/>
    <w:rsid w:val="00B22A94"/>
    <w:rsid w:val="00B22ABA"/>
    <w:rsid w:val="00B22AC1"/>
    <w:rsid w:val="00B22AC4"/>
    <w:rsid w:val="00B22AE5"/>
    <w:rsid w:val="00B22B26"/>
    <w:rsid w:val="00B22B3C"/>
    <w:rsid w:val="00B22B97"/>
    <w:rsid w:val="00B22BC5"/>
    <w:rsid w:val="00B22BC6"/>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2"/>
    <w:rsid w:val="00B23045"/>
    <w:rsid w:val="00B23070"/>
    <w:rsid w:val="00B230A4"/>
    <w:rsid w:val="00B230A7"/>
    <w:rsid w:val="00B23130"/>
    <w:rsid w:val="00B2315A"/>
    <w:rsid w:val="00B23188"/>
    <w:rsid w:val="00B231B6"/>
    <w:rsid w:val="00B23243"/>
    <w:rsid w:val="00B232E2"/>
    <w:rsid w:val="00B232E4"/>
    <w:rsid w:val="00B233AF"/>
    <w:rsid w:val="00B233B1"/>
    <w:rsid w:val="00B23409"/>
    <w:rsid w:val="00B23418"/>
    <w:rsid w:val="00B2347C"/>
    <w:rsid w:val="00B234A1"/>
    <w:rsid w:val="00B234E9"/>
    <w:rsid w:val="00B23502"/>
    <w:rsid w:val="00B2355F"/>
    <w:rsid w:val="00B23566"/>
    <w:rsid w:val="00B235C1"/>
    <w:rsid w:val="00B235D9"/>
    <w:rsid w:val="00B23680"/>
    <w:rsid w:val="00B236BE"/>
    <w:rsid w:val="00B236C8"/>
    <w:rsid w:val="00B236CE"/>
    <w:rsid w:val="00B236E1"/>
    <w:rsid w:val="00B23712"/>
    <w:rsid w:val="00B23727"/>
    <w:rsid w:val="00B2373C"/>
    <w:rsid w:val="00B23807"/>
    <w:rsid w:val="00B2380D"/>
    <w:rsid w:val="00B2384C"/>
    <w:rsid w:val="00B23860"/>
    <w:rsid w:val="00B238B6"/>
    <w:rsid w:val="00B238CF"/>
    <w:rsid w:val="00B23902"/>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EE"/>
    <w:rsid w:val="00B23D0B"/>
    <w:rsid w:val="00B23D10"/>
    <w:rsid w:val="00B23D44"/>
    <w:rsid w:val="00B23D4F"/>
    <w:rsid w:val="00B23D6B"/>
    <w:rsid w:val="00B23D77"/>
    <w:rsid w:val="00B23D7A"/>
    <w:rsid w:val="00B23DB2"/>
    <w:rsid w:val="00B23DEA"/>
    <w:rsid w:val="00B23E00"/>
    <w:rsid w:val="00B23E18"/>
    <w:rsid w:val="00B23E7B"/>
    <w:rsid w:val="00B23F2D"/>
    <w:rsid w:val="00B23F42"/>
    <w:rsid w:val="00B23F9F"/>
    <w:rsid w:val="00B23FE5"/>
    <w:rsid w:val="00B24038"/>
    <w:rsid w:val="00B2409F"/>
    <w:rsid w:val="00B240BB"/>
    <w:rsid w:val="00B240ED"/>
    <w:rsid w:val="00B24122"/>
    <w:rsid w:val="00B2418D"/>
    <w:rsid w:val="00B241D1"/>
    <w:rsid w:val="00B24217"/>
    <w:rsid w:val="00B24225"/>
    <w:rsid w:val="00B24246"/>
    <w:rsid w:val="00B24250"/>
    <w:rsid w:val="00B24272"/>
    <w:rsid w:val="00B242EA"/>
    <w:rsid w:val="00B242F8"/>
    <w:rsid w:val="00B24348"/>
    <w:rsid w:val="00B243AD"/>
    <w:rsid w:val="00B243B3"/>
    <w:rsid w:val="00B243C0"/>
    <w:rsid w:val="00B2441A"/>
    <w:rsid w:val="00B24428"/>
    <w:rsid w:val="00B2443A"/>
    <w:rsid w:val="00B24445"/>
    <w:rsid w:val="00B24451"/>
    <w:rsid w:val="00B24460"/>
    <w:rsid w:val="00B244AD"/>
    <w:rsid w:val="00B244CB"/>
    <w:rsid w:val="00B244D1"/>
    <w:rsid w:val="00B2463D"/>
    <w:rsid w:val="00B2464E"/>
    <w:rsid w:val="00B2465B"/>
    <w:rsid w:val="00B246B4"/>
    <w:rsid w:val="00B246CB"/>
    <w:rsid w:val="00B2471E"/>
    <w:rsid w:val="00B24743"/>
    <w:rsid w:val="00B247A6"/>
    <w:rsid w:val="00B247A9"/>
    <w:rsid w:val="00B247AF"/>
    <w:rsid w:val="00B247E1"/>
    <w:rsid w:val="00B24820"/>
    <w:rsid w:val="00B2486A"/>
    <w:rsid w:val="00B248C4"/>
    <w:rsid w:val="00B248D4"/>
    <w:rsid w:val="00B248F1"/>
    <w:rsid w:val="00B248F3"/>
    <w:rsid w:val="00B248FC"/>
    <w:rsid w:val="00B2490E"/>
    <w:rsid w:val="00B249A3"/>
    <w:rsid w:val="00B249E1"/>
    <w:rsid w:val="00B24A08"/>
    <w:rsid w:val="00B24A23"/>
    <w:rsid w:val="00B24A4E"/>
    <w:rsid w:val="00B24A7F"/>
    <w:rsid w:val="00B24B01"/>
    <w:rsid w:val="00B24B06"/>
    <w:rsid w:val="00B24BDA"/>
    <w:rsid w:val="00B24BF1"/>
    <w:rsid w:val="00B24C36"/>
    <w:rsid w:val="00B24CB2"/>
    <w:rsid w:val="00B24CB8"/>
    <w:rsid w:val="00B24D7C"/>
    <w:rsid w:val="00B24DB0"/>
    <w:rsid w:val="00B24DD3"/>
    <w:rsid w:val="00B24DF0"/>
    <w:rsid w:val="00B24E03"/>
    <w:rsid w:val="00B24E05"/>
    <w:rsid w:val="00B24E5B"/>
    <w:rsid w:val="00B24EBD"/>
    <w:rsid w:val="00B24EEC"/>
    <w:rsid w:val="00B24F18"/>
    <w:rsid w:val="00B24F25"/>
    <w:rsid w:val="00B24F38"/>
    <w:rsid w:val="00B24F8A"/>
    <w:rsid w:val="00B24FB5"/>
    <w:rsid w:val="00B24FEA"/>
    <w:rsid w:val="00B2500E"/>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A"/>
    <w:rsid w:val="00B255DE"/>
    <w:rsid w:val="00B2566B"/>
    <w:rsid w:val="00B256AE"/>
    <w:rsid w:val="00B256CE"/>
    <w:rsid w:val="00B256D6"/>
    <w:rsid w:val="00B2579B"/>
    <w:rsid w:val="00B257A3"/>
    <w:rsid w:val="00B257DD"/>
    <w:rsid w:val="00B257F8"/>
    <w:rsid w:val="00B258A7"/>
    <w:rsid w:val="00B258D2"/>
    <w:rsid w:val="00B2590D"/>
    <w:rsid w:val="00B25918"/>
    <w:rsid w:val="00B2598F"/>
    <w:rsid w:val="00B259B9"/>
    <w:rsid w:val="00B259F7"/>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2F"/>
    <w:rsid w:val="00B25B41"/>
    <w:rsid w:val="00B25B70"/>
    <w:rsid w:val="00B25B90"/>
    <w:rsid w:val="00B25C15"/>
    <w:rsid w:val="00B25C2A"/>
    <w:rsid w:val="00B25C94"/>
    <w:rsid w:val="00B25CE1"/>
    <w:rsid w:val="00B25CEB"/>
    <w:rsid w:val="00B25CF0"/>
    <w:rsid w:val="00B25CF9"/>
    <w:rsid w:val="00B25D03"/>
    <w:rsid w:val="00B25D25"/>
    <w:rsid w:val="00B25D45"/>
    <w:rsid w:val="00B25D68"/>
    <w:rsid w:val="00B25D6A"/>
    <w:rsid w:val="00B25D75"/>
    <w:rsid w:val="00B25D92"/>
    <w:rsid w:val="00B25D96"/>
    <w:rsid w:val="00B25DA1"/>
    <w:rsid w:val="00B25EC8"/>
    <w:rsid w:val="00B25ED3"/>
    <w:rsid w:val="00B25F10"/>
    <w:rsid w:val="00B25F44"/>
    <w:rsid w:val="00B25FBE"/>
    <w:rsid w:val="00B25FCB"/>
    <w:rsid w:val="00B25FD4"/>
    <w:rsid w:val="00B25FD7"/>
    <w:rsid w:val="00B26076"/>
    <w:rsid w:val="00B260C3"/>
    <w:rsid w:val="00B260C8"/>
    <w:rsid w:val="00B260CD"/>
    <w:rsid w:val="00B2610C"/>
    <w:rsid w:val="00B2613C"/>
    <w:rsid w:val="00B261B4"/>
    <w:rsid w:val="00B261BB"/>
    <w:rsid w:val="00B261BC"/>
    <w:rsid w:val="00B261D5"/>
    <w:rsid w:val="00B261D9"/>
    <w:rsid w:val="00B2621B"/>
    <w:rsid w:val="00B2629A"/>
    <w:rsid w:val="00B2637A"/>
    <w:rsid w:val="00B263E2"/>
    <w:rsid w:val="00B26427"/>
    <w:rsid w:val="00B26429"/>
    <w:rsid w:val="00B26433"/>
    <w:rsid w:val="00B2644A"/>
    <w:rsid w:val="00B26484"/>
    <w:rsid w:val="00B264D5"/>
    <w:rsid w:val="00B264E6"/>
    <w:rsid w:val="00B26533"/>
    <w:rsid w:val="00B26538"/>
    <w:rsid w:val="00B2654B"/>
    <w:rsid w:val="00B2655D"/>
    <w:rsid w:val="00B26563"/>
    <w:rsid w:val="00B26566"/>
    <w:rsid w:val="00B26586"/>
    <w:rsid w:val="00B265D5"/>
    <w:rsid w:val="00B265ED"/>
    <w:rsid w:val="00B2667C"/>
    <w:rsid w:val="00B26726"/>
    <w:rsid w:val="00B267BD"/>
    <w:rsid w:val="00B267CD"/>
    <w:rsid w:val="00B267EC"/>
    <w:rsid w:val="00B2681E"/>
    <w:rsid w:val="00B2682A"/>
    <w:rsid w:val="00B26874"/>
    <w:rsid w:val="00B268B3"/>
    <w:rsid w:val="00B268FE"/>
    <w:rsid w:val="00B26901"/>
    <w:rsid w:val="00B2697E"/>
    <w:rsid w:val="00B26A03"/>
    <w:rsid w:val="00B26A30"/>
    <w:rsid w:val="00B26AA3"/>
    <w:rsid w:val="00B26AC8"/>
    <w:rsid w:val="00B26B17"/>
    <w:rsid w:val="00B26B1E"/>
    <w:rsid w:val="00B26B64"/>
    <w:rsid w:val="00B26B80"/>
    <w:rsid w:val="00B26B8E"/>
    <w:rsid w:val="00B26B94"/>
    <w:rsid w:val="00B26BCD"/>
    <w:rsid w:val="00B26C2A"/>
    <w:rsid w:val="00B26C4A"/>
    <w:rsid w:val="00B26C51"/>
    <w:rsid w:val="00B26C89"/>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307"/>
    <w:rsid w:val="00B27330"/>
    <w:rsid w:val="00B27354"/>
    <w:rsid w:val="00B27376"/>
    <w:rsid w:val="00B2738E"/>
    <w:rsid w:val="00B273C4"/>
    <w:rsid w:val="00B27420"/>
    <w:rsid w:val="00B2744C"/>
    <w:rsid w:val="00B27474"/>
    <w:rsid w:val="00B274E7"/>
    <w:rsid w:val="00B27502"/>
    <w:rsid w:val="00B27507"/>
    <w:rsid w:val="00B275B9"/>
    <w:rsid w:val="00B275C8"/>
    <w:rsid w:val="00B275EE"/>
    <w:rsid w:val="00B27609"/>
    <w:rsid w:val="00B27643"/>
    <w:rsid w:val="00B2764C"/>
    <w:rsid w:val="00B27675"/>
    <w:rsid w:val="00B276A1"/>
    <w:rsid w:val="00B276A5"/>
    <w:rsid w:val="00B276F3"/>
    <w:rsid w:val="00B276F9"/>
    <w:rsid w:val="00B27735"/>
    <w:rsid w:val="00B2778E"/>
    <w:rsid w:val="00B277A4"/>
    <w:rsid w:val="00B277DF"/>
    <w:rsid w:val="00B277E4"/>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CC3"/>
    <w:rsid w:val="00B27D19"/>
    <w:rsid w:val="00B27D1A"/>
    <w:rsid w:val="00B27D6E"/>
    <w:rsid w:val="00B27D83"/>
    <w:rsid w:val="00B27D92"/>
    <w:rsid w:val="00B27DD2"/>
    <w:rsid w:val="00B27DF7"/>
    <w:rsid w:val="00B27E5A"/>
    <w:rsid w:val="00B27E77"/>
    <w:rsid w:val="00B27F0B"/>
    <w:rsid w:val="00B27F0F"/>
    <w:rsid w:val="00B27F18"/>
    <w:rsid w:val="00B27F35"/>
    <w:rsid w:val="00B27F7C"/>
    <w:rsid w:val="00B27F84"/>
    <w:rsid w:val="00B27F9D"/>
    <w:rsid w:val="00B27FEF"/>
    <w:rsid w:val="00B3000B"/>
    <w:rsid w:val="00B3000C"/>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33"/>
    <w:rsid w:val="00B30358"/>
    <w:rsid w:val="00B303F5"/>
    <w:rsid w:val="00B30402"/>
    <w:rsid w:val="00B3040B"/>
    <w:rsid w:val="00B30455"/>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D0"/>
    <w:rsid w:val="00B307FD"/>
    <w:rsid w:val="00B30812"/>
    <w:rsid w:val="00B3084E"/>
    <w:rsid w:val="00B3088B"/>
    <w:rsid w:val="00B308B7"/>
    <w:rsid w:val="00B308C4"/>
    <w:rsid w:val="00B308CC"/>
    <w:rsid w:val="00B308E2"/>
    <w:rsid w:val="00B30986"/>
    <w:rsid w:val="00B309AB"/>
    <w:rsid w:val="00B30AA5"/>
    <w:rsid w:val="00B30AB0"/>
    <w:rsid w:val="00B30ADF"/>
    <w:rsid w:val="00B30B1C"/>
    <w:rsid w:val="00B30B3D"/>
    <w:rsid w:val="00B30B7C"/>
    <w:rsid w:val="00B30B7D"/>
    <w:rsid w:val="00B30C13"/>
    <w:rsid w:val="00B30C21"/>
    <w:rsid w:val="00B30C65"/>
    <w:rsid w:val="00B30D09"/>
    <w:rsid w:val="00B30D73"/>
    <w:rsid w:val="00B30D76"/>
    <w:rsid w:val="00B30D80"/>
    <w:rsid w:val="00B30D95"/>
    <w:rsid w:val="00B30DCA"/>
    <w:rsid w:val="00B30E8C"/>
    <w:rsid w:val="00B30EB9"/>
    <w:rsid w:val="00B30EC7"/>
    <w:rsid w:val="00B30EDC"/>
    <w:rsid w:val="00B30F3D"/>
    <w:rsid w:val="00B30F54"/>
    <w:rsid w:val="00B30FBC"/>
    <w:rsid w:val="00B30FD2"/>
    <w:rsid w:val="00B30FF2"/>
    <w:rsid w:val="00B3106D"/>
    <w:rsid w:val="00B310A6"/>
    <w:rsid w:val="00B310F9"/>
    <w:rsid w:val="00B31140"/>
    <w:rsid w:val="00B31142"/>
    <w:rsid w:val="00B31186"/>
    <w:rsid w:val="00B31197"/>
    <w:rsid w:val="00B311E1"/>
    <w:rsid w:val="00B31278"/>
    <w:rsid w:val="00B313A6"/>
    <w:rsid w:val="00B3147F"/>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71"/>
    <w:rsid w:val="00B31784"/>
    <w:rsid w:val="00B31785"/>
    <w:rsid w:val="00B317AD"/>
    <w:rsid w:val="00B3182F"/>
    <w:rsid w:val="00B31839"/>
    <w:rsid w:val="00B31873"/>
    <w:rsid w:val="00B31899"/>
    <w:rsid w:val="00B318DE"/>
    <w:rsid w:val="00B318E0"/>
    <w:rsid w:val="00B318E8"/>
    <w:rsid w:val="00B318F8"/>
    <w:rsid w:val="00B318FA"/>
    <w:rsid w:val="00B3193F"/>
    <w:rsid w:val="00B31969"/>
    <w:rsid w:val="00B31996"/>
    <w:rsid w:val="00B319CE"/>
    <w:rsid w:val="00B319D7"/>
    <w:rsid w:val="00B31A02"/>
    <w:rsid w:val="00B31A9F"/>
    <w:rsid w:val="00B31B28"/>
    <w:rsid w:val="00B31B7F"/>
    <w:rsid w:val="00B31B90"/>
    <w:rsid w:val="00B31BC5"/>
    <w:rsid w:val="00B31BCF"/>
    <w:rsid w:val="00B31C52"/>
    <w:rsid w:val="00B31C76"/>
    <w:rsid w:val="00B31C83"/>
    <w:rsid w:val="00B31C89"/>
    <w:rsid w:val="00B31CBD"/>
    <w:rsid w:val="00B31CC3"/>
    <w:rsid w:val="00B31CCD"/>
    <w:rsid w:val="00B31CF7"/>
    <w:rsid w:val="00B31DEC"/>
    <w:rsid w:val="00B31E12"/>
    <w:rsid w:val="00B31E8D"/>
    <w:rsid w:val="00B31F5E"/>
    <w:rsid w:val="00B31FDB"/>
    <w:rsid w:val="00B31FF5"/>
    <w:rsid w:val="00B31FFC"/>
    <w:rsid w:val="00B31FFD"/>
    <w:rsid w:val="00B32087"/>
    <w:rsid w:val="00B320E3"/>
    <w:rsid w:val="00B320FD"/>
    <w:rsid w:val="00B3219E"/>
    <w:rsid w:val="00B32216"/>
    <w:rsid w:val="00B32233"/>
    <w:rsid w:val="00B322BD"/>
    <w:rsid w:val="00B322CD"/>
    <w:rsid w:val="00B322E0"/>
    <w:rsid w:val="00B32368"/>
    <w:rsid w:val="00B3237C"/>
    <w:rsid w:val="00B3238F"/>
    <w:rsid w:val="00B323AF"/>
    <w:rsid w:val="00B32438"/>
    <w:rsid w:val="00B32444"/>
    <w:rsid w:val="00B3245E"/>
    <w:rsid w:val="00B324DA"/>
    <w:rsid w:val="00B324F1"/>
    <w:rsid w:val="00B32511"/>
    <w:rsid w:val="00B3255A"/>
    <w:rsid w:val="00B32564"/>
    <w:rsid w:val="00B32588"/>
    <w:rsid w:val="00B325AB"/>
    <w:rsid w:val="00B32607"/>
    <w:rsid w:val="00B3264D"/>
    <w:rsid w:val="00B326DB"/>
    <w:rsid w:val="00B326F0"/>
    <w:rsid w:val="00B327C6"/>
    <w:rsid w:val="00B327F1"/>
    <w:rsid w:val="00B32850"/>
    <w:rsid w:val="00B32885"/>
    <w:rsid w:val="00B3288D"/>
    <w:rsid w:val="00B328F0"/>
    <w:rsid w:val="00B32948"/>
    <w:rsid w:val="00B3296A"/>
    <w:rsid w:val="00B3296D"/>
    <w:rsid w:val="00B32999"/>
    <w:rsid w:val="00B329BB"/>
    <w:rsid w:val="00B329D4"/>
    <w:rsid w:val="00B32A57"/>
    <w:rsid w:val="00B32A84"/>
    <w:rsid w:val="00B32A89"/>
    <w:rsid w:val="00B32A9A"/>
    <w:rsid w:val="00B32A9B"/>
    <w:rsid w:val="00B32AA2"/>
    <w:rsid w:val="00B32BAB"/>
    <w:rsid w:val="00B32BF3"/>
    <w:rsid w:val="00B32BFA"/>
    <w:rsid w:val="00B32C59"/>
    <w:rsid w:val="00B32C70"/>
    <w:rsid w:val="00B32C9E"/>
    <w:rsid w:val="00B32CB1"/>
    <w:rsid w:val="00B32CB8"/>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71"/>
    <w:rsid w:val="00B330B2"/>
    <w:rsid w:val="00B330CE"/>
    <w:rsid w:val="00B3310D"/>
    <w:rsid w:val="00B33147"/>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63"/>
    <w:rsid w:val="00B334C4"/>
    <w:rsid w:val="00B334EA"/>
    <w:rsid w:val="00B33534"/>
    <w:rsid w:val="00B33545"/>
    <w:rsid w:val="00B33591"/>
    <w:rsid w:val="00B335BE"/>
    <w:rsid w:val="00B3363F"/>
    <w:rsid w:val="00B33642"/>
    <w:rsid w:val="00B33645"/>
    <w:rsid w:val="00B336B0"/>
    <w:rsid w:val="00B33700"/>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4E"/>
    <w:rsid w:val="00B33E5A"/>
    <w:rsid w:val="00B33E8A"/>
    <w:rsid w:val="00B33FC1"/>
    <w:rsid w:val="00B34026"/>
    <w:rsid w:val="00B3407B"/>
    <w:rsid w:val="00B3417A"/>
    <w:rsid w:val="00B3417D"/>
    <w:rsid w:val="00B3417F"/>
    <w:rsid w:val="00B34181"/>
    <w:rsid w:val="00B34184"/>
    <w:rsid w:val="00B3419D"/>
    <w:rsid w:val="00B3419F"/>
    <w:rsid w:val="00B341B4"/>
    <w:rsid w:val="00B341C9"/>
    <w:rsid w:val="00B341D4"/>
    <w:rsid w:val="00B341D9"/>
    <w:rsid w:val="00B341F2"/>
    <w:rsid w:val="00B341F5"/>
    <w:rsid w:val="00B34219"/>
    <w:rsid w:val="00B34232"/>
    <w:rsid w:val="00B34263"/>
    <w:rsid w:val="00B342BC"/>
    <w:rsid w:val="00B342BE"/>
    <w:rsid w:val="00B34339"/>
    <w:rsid w:val="00B34387"/>
    <w:rsid w:val="00B3438F"/>
    <w:rsid w:val="00B343AD"/>
    <w:rsid w:val="00B34414"/>
    <w:rsid w:val="00B34441"/>
    <w:rsid w:val="00B3446B"/>
    <w:rsid w:val="00B34493"/>
    <w:rsid w:val="00B344C8"/>
    <w:rsid w:val="00B344F0"/>
    <w:rsid w:val="00B34569"/>
    <w:rsid w:val="00B3458A"/>
    <w:rsid w:val="00B345C6"/>
    <w:rsid w:val="00B345D8"/>
    <w:rsid w:val="00B345F7"/>
    <w:rsid w:val="00B34645"/>
    <w:rsid w:val="00B34657"/>
    <w:rsid w:val="00B34665"/>
    <w:rsid w:val="00B346C0"/>
    <w:rsid w:val="00B3472C"/>
    <w:rsid w:val="00B34735"/>
    <w:rsid w:val="00B347B9"/>
    <w:rsid w:val="00B347F5"/>
    <w:rsid w:val="00B34820"/>
    <w:rsid w:val="00B34824"/>
    <w:rsid w:val="00B34868"/>
    <w:rsid w:val="00B34896"/>
    <w:rsid w:val="00B348A0"/>
    <w:rsid w:val="00B348A1"/>
    <w:rsid w:val="00B348B2"/>
    <w:rsid w:val="00B348BA"/>
    <w:rsid w:val="00B34951"/>
    <w:rsid w:val="00B34975"/>
    <w:rsid w:val="00B3498F"/>
    <w:rsid w:val="00B34A13"/>
    <w:rsid w:val="00B34A23"/>
    <w:rsid w:val="00B34A80"/>
    <w:rsid w:val="00B34A98"/>
    <w:rsid w:val="00B34A9B"/>
    <w:rsid w:val="00B34AAA"/>
    <w:rsid w:val="00B34AB5"/>
    <w:rsid w:val="00B34B05"/>
    <w:rsid w:val="00B34B8D"/>
    <w:rsid w:val="00B34B9C"/>
    <w:rsid w:val="00B34BFF"/>
    <w:rsid w:val="00B34C3F"/>
    <w:rsid w:val="00B34C8A"/>
    <w:rsid w:val="00B34CAA"/>
    <w:rsid w:val="00B34CEA"/>
    <w:rsid w:val="00B34D0E"/>
    <w:rsid w:val="00B34D19"/>
    <w:rsid w:val="00B34D30"/>
    <w:rsid w:val="00B34D51"/>
    <w:rsid w:val="00B34D7A"/>
    <w:rsid w:val="00B34D97"/>
    <w:rsid w:val="00B34E43"/>
    <w:rsid w:val="00B34EA2"/>
    <w:rsid w:val="00B34ECC"/>
    <w:rsid w:val="00B34ED0"/>
    <w:rsid w:val="00B34EF5"/>
    <w:rsid w:val="00B34F5D"/>
    <w:rsid w:val="00B34FCC"/>
    <w:rsid w:val="00B34FFF"/>
    <w:rsid w:val="00B3501A"/>
    <w:rsid w:val="00B3501E"/>
    <w:rsid w:val="00B35039"/>
    <w:rsid w:val="00B35079"/>
    <w:rsid w:val="00B3509E"/>
    <w:rsid w:val="00B350A3"/>
    <w:rsid w:val="00B350AC"/>
    <w:rsid w:val="00B350D1"/>
    <w:rsid w:val="00B350D5"/>
    <w:rsid w:val="00B3513B"/>
    <w:rsid w:val="00B3517D"/>
    <w:rsid w:val="00B35263"/>
    <w:rsid w:val="00B3526B"/>
    <w:rsid w:val="00B35273"/>
    <w:rsid w:val="00B352B5"/>
    <w:rsid w:val="00B3535D"/>
    <w:rsid w:val="00B3539F"/>
    <w:rsid w:val="00B353D8"/>
    <w:rsid w:val="00B353DD"/>
    <w:rsid w:val="00B353F3"/>
    <w:rsid w:val="00B3540C"/>
    <w:rsid w:val="00B35417"/>
    <w:rsid w:val="00B35433"/>
    <w:rsid w:val="00B3546D"/>
    <w:rsid w:val="00B354D6"/>
    <w:rsid w:val="00B35504"/>
    <w:rsid w:val="00B35523"/>
    <w:rsid w:val="00B3553C"/>
    <w:rsid w:val="00B35563"/>
    <w:rsid w:val="00B355E0"/>
    <w:rsid w:val="00B355E5"/>
    <w:rsid w:val="00B355F3"/>
    <w:rsid w:val="00B356A4"/>
    <w:rsid w:val="00B356B7"/>
    <w:rsid w:val="00B356D0"/>
    <w:rsid w:val="00B356E6"/>
    <w:rsid w:val="00B35717"/>
    <w:rsid w:val="00B35761"/>
    <w:rsid w:val="00B357A1"/>
    <w:rsid w:val="00B357B6"/>
    <w:rsid w:val="00B357BA"/>
    <w:rsid w:val="00B357D9"/>
    <w:rsid w:val="00B357E2"/>
    <w:rsid w:val="00B3585E"/>
    <w:rsid w:val="00B358B3"/>
    <w:rsid w:val="00B358C2"/>
    <w:rsid w:val="00B358F3"/>
    <w:rsid w:val="00B3590A"/>
    <w:rsid w:val="00B35961"/>
    <w:rsid w:val="00B3597E"/>
    <w:rsid w:val="00B359C3"/>
    <w:rsid w:val="00B359FF"/>
    <w:rsid w:val="00B35A02"/>
    <w:rsid w:val="00B35A46"/>
    <w:rsid w:val="00B35AAE"/>
    <w:rsid w:val="00B35B20"/>
    <w:rsid w:val="00B35B22"/>
    <w:rsid w:val="00B35B28"/>
    <w:rsid w:val="00B35B63"/>
    <w:rsid w:val="00B35B7C"/>
    <w:rsid w:val="00B35C0E"/>
    <w:rsid w:val="00B35C1F"/>
    <w:rsid w:val="00B35C33"/>
    <w:rsid w:val="00B35C8C"/>
    <w:rsid w:val="00B35CA1"/>
    <w:rsid w:val="00B35CAB"/>
    <w:rsid w:val="00B35CF0"/>
    <w:rsid w:val="00B35D06"/>
    <w:rsid w:val="00B35D54"/>
    <w:rsid w:val="00B35D89"/>
    <w:rsid w:val="00B35E20"/>
    <w:rsid w:val="00B35E3F"/>
    <w:rsid w:val="00B35F18"/>
    <w:rsid w:val="00B35F6F"/>
    <w:rsid w:val="00B35F80"/>
    <w:rsid w:val="00B35FA7"/>
    <w:rsid w:val="00B35FB9"/>
    <w:rsid w:val="00B35FBD"/>
    <w:rsid w:val="00B36011"/>
    <w:rsid w:val="00B36018"/>
    <w:rsid w:val="00B36064"/>
    <w:rsid w:val="00B360B7"/>
    <w:rsid w:val="00B360D8"/>
    <w:rsid w:val="00B36141"/>
    <w:rsid w:val="00B36163"/>
    <w:rsid w:val="00B361C4"/>
    <w:rsid w:val="00B361C9"/>
    <w:rsid w:val="00B36219"/>
    <w:rsid w:val="00B36227"/>
    <w:rsid w:val="00B36282"/>
    <w:rsid w:val="00B3629F"/>
    <w:rsid w:val="00B362CE"/>
    <w:rsid w:val="00B36315"/>
    <w:rsid w:val="00B3631B"/>
    <w:rsid w:val="00B36329"/>
    <w:rsid w:val="00B36330"/>
    <w:rsid w:val="00B36370"/>
    <w:rsid w:val="00B363B2"/>
    <w:rsid w:val="00B36433"/>
    <w:rsid w:val="00B36438"/>
    <w:rsid w:val="00B3651E"/>
    <w:rsid w:val="00B36537"/>
    <w:rsid w:val="00B3653F"/>
    <w:rsid w:val="00B3655A"/>
    <w:rsid w:val="00B36565"/>
    <w:rsid w:val="00B36576"/>
    <w:rsid w:val="00B365C0"/>
    <w:rsid w:val="00B365CB"/>
    <w:rsid w:val="00B36610"/>
    <w:rsid w:val="00B3663B"/>
    <w:rsid w:val="00B3665E"/>
    <w:rsid w:val="00B366AE"/>
    <w:rsid w:val="00B367BB"/>
    <w:rsid w:val="00B36829"/>
    <w:rsid w:val="00B3684C"/>
    <w:rsid w:val="00B368B1"/>
    <w:rsid w:val="00B368E0"/>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5C"/>
    <w:rsid w:val="00B36B9F"/>
    <w:rsid w:val="00B36BB9"/>
    <w:rsid w:val="00B36BBF"/>
    <w:rsid w:val="00B36C4B"/>
    <w:rsid w:val="00B36C57"/>
    <w:rsid w:val="00B36C9C"/>
    <w:rsid w:val="00B36CE8"/>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B2"/>
    <w:rsid w:val="00B371BF"/>
    <w:rsid w:val="00B371DB"/>
    <w:rsid w:val="00B371F5"/>
    <w:rsid w:val="00B3721D"/>
    <w:rsid w:val="00B37248"/>
    <w:rsid w:val="00B3728A"/>
    <w:rsid w:val="00B3728E"/>
    <w:rsid w:val="00B3729E"/>
    <w:rsid w:val="00B372B6"/>
    <w:rsid w:val="00B3733F"/>
    <w:rsid w:val="00B3734D"/>
    <w:rsid w:val="00B3735D"/>
    <w:rsid w:val="00B373D7"/>
    <w:rsid w:val="00B3747B"/>
    <w:rsid w:val="00B374BB"/>
    <w:rsid w:val="00B37527"/>
    <w:rsid w:val="00B37579"/>
    <w:rsid w:val="00B375C5"/>
    <w:rsid w:val="00B375EB"/>
    <w:rsid w:val="00B37608"/>
    <w:rsid w:val="00B37653"/>
    <w:rsid w:val="00B3767F"/>
    <w:rsid w:val="00B376B0"/>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58"/>
    <w:rsid w:val="00B37C87"/>
    <w:rsid w:val="00B37C8C"/>
    <w:rsid w:val="00B37C8E"/>
    <w:rsid w:val="00B37CEC"/>
    <w:rsid w:val="00B37D03"/>
    <w:rsid w:val="00B37D09"/>
    <w:rsid w:val="00B37D3B"/>
    <w:rsid w:val="00B37D8E"/>
    <w:rsid w:val="00B37D95"/>
    <w:rsid w:val="00B37E06"/>
    <w:rsid w:val="00B37E67"/>
    <w:rsid w:val="00B37E7A"/>
    <w:rsid w:val="00B37E9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5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B58"/>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96"/>
    <w:rsid w:val="00B412C5"/>
    <w:rsid w:val="00B412D0"/>
    <w:rsid w:val="00B412EC"/>
    <w:rsid w:val="00B413A7"/>
    <w:rsid w:val="00B4143A"/>
    <w:rsid w:val="00B414E5"/>
    <w:rsid w:val="00B4151A"/>
    <w:rsid w:val="00B41556"/>
    <w:rsid w:val="00B41564"/>
    <w:rsid w:val="00B41572"/>
    <w:rsid w:val="00B41663"/>
    <w:rsid w:val="00B4168B"/>
    <w:rsid w:val="00B41742"/>
    <w:rsid w:val="00B4178E"/>
    <w:rsid w:val="00B41792"/>
    <w:rsid w:val="00B41825"/>
    <w:rsid w:val="00B41838"/>
    <w:rsid w:val="00B41895"/>
    <w:rsid w:val="00B4196A"/>
    <w:rsid w:val="00B419AA"/>
    <w:rsid w:val="00B419D4"/>
    <w:rsid w:val="00B41A7F"/>
    <w:rsid w:val="00B41A8D"/>
    <w:rsid w:val="00B41A9D"/>
    <w:rsid w:val="00B41AF9"/>
    <w:rsid w:val="00B41BB2"/>
    <w:rsid w:val="00B41BCB"/>
    <w:rsid w:val="00B41C23"/>
    <w:rsid w:val="00B41C47"/>
    <w:rsid w:val="00B41CC8"/>
    <w:rsid w:val="00B41CFE"/>
    <w:rsid w:val="00B41D12"/>
    <w:rsid w:val="00B41DA3"/>
    <w:rsid w:val="00B41E2D"/>
    <w:rsid w:val="00B41E3A"/>
    <w:rsid w:val="00B41FCE"/>
    <w:rsid w:val="00B41FEB"/>
    <w:rsid w:val="00B42005"/>
    <w:rsid w:val="00B42047"/>
    <w:rsid w:val="00B4207D"/>
    <w:rsid w:val="00B420AC"/>
    <w:rsid w:val="00B420DD"/>
    <w:rsid w:val="00B4213C"/>
    <w:rsid w:val="00B42197"/>
    <w:rsid w:val="00B421AB"/>
    <w:rsid w:val="00B42247"/>
    <w:rsid w:val="00B42261"/>
    <w:rsid w:val="00B42281"/>
    <w:rsid w:val="00B42294"/>
    <w:rsid w:val="00B422AC"/>
    <w:rsid w:val="00B422B2"/>
    <w:rsid w:val="00B422F7"/>
    <w:rsid w:val="00B42313"/>
    <w:rsid w:val="00B4235A"/>
    <w:rsid w:val="00B42375"/>
    <w:rsid w:val="00B42381"/>
    <w:rsid w:val="00B4242D"/>
    <w:rsid w:val="00B42484"/>
    <w:rsid w:val="00B424C9"/>
    <w:rsid w:val="00B424D0"/>
    <w:rsid w:val="00B424E3"/>
    <w:rsid w:val="00B4255A"/>
    <w:rsid w:val="00B425AA"/>
    <w:rsid w:val="00B425E9"/>
    <w:rsid w:val="00B4268A"/>
    <w:rsid w:val="00B426AD"/>
    <w:rsid w:val="00B426C0"/>
    <w:rsid w:val="00B426D4"/>
    <w:rsid w:val="00B426D6"/>
    <w:rsid w:val="00B426EB"/>
    <w:rsid w:val="00B426F1"/>
    <w:rsid w:val="00B42746"/>
    <w:rsid w:val="00B42794"/>
    <w:rsid w:val="00B427C6"/>
    <w:rsid w:val="00B427CA"/>
    <w:rsid w:val="00B427EE"/>
    <w:rsid w:val="00B4281A"/>
    <w:rsid w:val="00B42834"/>
    <w:rsid w:val="00B42850"/>
    <w:rsid w:val="00B428BD"/>
    <w:rsid w:val="00B428E6"/>
    <w:rsid w:val="00B42925"/>
    <w:rsid w:val="00B42944"/>
    <w:rsid w:val="00B4295E"/>
    <w:rsid w:val="00B42979"/>
    <w:rsid w:val="00B429BF"/>
    <w:rsid w:val="00B42A0D"/>
    <w:rsid w:val="00B42A0F"/>
    <w:rsid w:val="00B42A2B"/>
    <w:rsid w:val="00B42A52"/>
    <w:rsid w:val="00B42AE5"/>
    <w:rsid w:val="00B42B0E"/>
    <w:rsid w:val="00B42BC3"/>
    <w:rsid w:val="00B42BCB"/>
    <w:rsid w:val="00B42C06"/>
    <w:rsid w:val="00B42C24"/>
    <w:rsid w:val="00B42C50"/>
    <w:rsid w:val="00B42C66"/>
    <w:rsid w:val="00B42C67"/>
    <w:rsid w:val="00B42C85"/>
    <w:rsid w:val="00B42C90"/>
    <w:rsid w:val="00B42C91"/>
    <w:rsid w:val="00B42CB2"/>
    <w:rsid w:val="00B42D0C"/>
    <w:rsid w:val="00B42D33"/>
    <w:rsid w:val="00B42D59"/>
    <w:rsid w:val="00B42D82"/>
    <w:rsid w:val="00B42DB5"/>
    <w:rsid w:val="00B42DC1"/>
    <w:rsid w:val="00B42DD3"/>
    <w:rsid w:val="00B42DE0"/>
    <w:rsid w:val="00B42DFE"/>
    <w:rsid w:val="00B42E2C"/>
    <w:rsid w:val="00B42E30"/>
    <w:rsid w:val="00B42E6D"/>
    <w:rsid w:val="00B42E81"/>
    <w:rsid w:val="00B42EFF"/>
    <w:rsid w:val="00B42F24"/>
    <w:rsid w:val="00B42F6D"/>
    <w:rsid w:val="00B42F8D"/>
    <w:rsid w:val="00B42FA7"/>
    <w:rsid w:val="00B42FBD"/>
    <w:rsid w:val="00B42FD7"/>
    <w:rsid w:val="00B4303C"/>
    <w:rsid w:val="00B43074"/>
    <w:rsid w:val="00B43097"/>
    <w:rsid w:val="00B430C1"/>
    <w:rsid w:val="00B430C4"/>
    <w:rsid w:val="00B430F7"/>
    <w:rsid w:val="00B43119"/>
    <w:rsid w:val="00B4312F"/>
    <w:rsid w:val="00B43169"/>
    <w:rsid w:val="00B431C3"/>
    <w:rsid w:val="00B431EE"/>
    <w:rsid w:val="00B431F4"/>
    <w:rsid w:val="00B43205"/>
    <w:rsid w:val="00B43233"/>
    <w:rsid w:val="00B43235"/>
    <w:rsid w:val="00B4325F"/>
    <w:rsid w:val="00B4327E"/>
    <w:rsid w:val="00B43286"/>
    <w:rsid w:val="00B4328A"/>
    <w:rsid w:val="00B4328B"/>
    <w:rsid w:val="00B432C8"/>
    <w:rsid w:val="00B4332D"/>
    <w:rsid w:val="00B433A9"/>
    <w:rsid w:val="00B433BA"/>
    <w:rsid w:val="00B43461"/>
    <w:rsid w:val="00B434CD"/>
    <w:rsid w:val="00B43550"/>
    <w:rsid w:val="00B4359B"/>
    <w:rsid w:val="00B435A5"/>
    <w:rsid w:val="00B435A6"/>
    <w:rsid w:val="00B435C4"/>
    <w:rsid w:val="00B435F8"/>
    <w:rsid w:val="00B4366C"/>
    <w:rsid w:val="00B4368A"/>
    <w:rsid w:val="00B436E9"/>
    <w:rsid w:val="00B43712"/>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B7"/>
    <w:rsid w:val="00B43BFC"/>
    <w:rsid w:val="00B43C19"/>
    <w:rsid w:val="00B43C31"/>
    <w:rsid w:val="00B43D5E"/>
    <w:rsid w:val="00B43D6D"/>
    <w:rsid w:val="00B43DB9"/>
    <w:rsid w:val="00B43DE4"/>
    <w:rsid w:val="00B43E83"/>
    <w:rsid w:val="00B43ECE"/>
    <w:rsid w:val="00B43EF2"/>
    <w:rsid w:val="00B43F1A"/>
    <w:rsid w:val="00B43F47"/>
    <w:rsid w:val="00B43F6B"/>
    <w:rsid w:val="00B43FAB"/>
    <w:rsid w:val="00B44006"/>
    <w:rsid w:val="00B4400A"/>
    <w:rsid w:val="00B4400D"/>
    <w:rsid w:val="00B44028"/>
    <w:rsid w:val="00B4406C"/>
    <w:rsid w:val="00B44076"/>
    <w:rsid w:val="00B440BF"/>
    <w:rsid w:val="00B440C3"/>
    <w:rsid w:val="00B44144"/>
    <w:rsid w:val="00B44184"/>
    <w:rsid w:val="00B4419E"/>
    <w:rsid w:val="00B441E9"/>
    <w:rsid w:val="00B442B3"/>
    <w:rsid w:val="00B442F4"/>
    <w:rsid w:val="00B44322"/>
    <w:rsid w:val="00B4432B"/>
    <w:rsid w:val="00B44337"/>
    <w:rsid w:val="00B44352"/>
    <w:rsid w:val="00B443AA"/>
    <w:rsid w:val="00B443C2"/>
    <w:rsid w:val="00B443CA"/>
    <w:rsid w:val="00B44485"/>
    <w:rsid w:val="00B444B0"/>
    <w:rsid w:val="00B444E1"/>
    <w:rsid w:val="00B444F5"/>
    <w:rsid w:val="00B44523"/>
    <w:rsid w:val="00B44567"/>
    <w:rsid w:val="00B445AE"/>
    <w:rsid w:val="00B445EB"/>
    <w:rsid w:val="00B4463C"/>
    <w:rsid w:val="00B446CF"/>
    <w:rsid w:val="00B44739"/>
    <w:rsid w:val="00B447CC"/>
    <w:rsid w:val="00B44817"/>
    <w:rsid w:val="00B44846"/>
    <w:rsid w:val="00B44858"/>
    <w:rsid w:val="00B44880"/>
    <w:rsid w:val="00B448BC"/>
    <w:rsid w:val="00B448EA"/>
    <w:rsid w:val="00B44922"/>
    <w:rsid w:val="00B4499D"/>
    <w:rsid w:val="00B44A3E"/>
    <w:rsid w:val="00B44A3F"/>
    <w:rsid w:val="00B44A56"/>
    <w:rsid w:val="00B44A7B"/>
    <w:rsid w:val="00B44ACE"/>
    <w:rsid w:val="00B44B19"/>
    <w:rsid w:val="00B44B2D"/>
    <w:rsid w:val="00B44B37"/>
    <w:rsid w:val="00B44B8E"/>
    <w:rsid w:val="00B44C2F"/>
    <w:rsid w:val="00B44C84"/>
    <w:rsid w:val="00B44C87"/>
    <w:rsid w:val="00B44C8F"/>
    <w:rsid w:val="00B44CC3"/>
    <w:rsid w:val="00B44D00"/>
    <w:rsid w:val="00B44D17"/>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E"/>
    <w:rsid w:val="00B451C5"/>
    <w:rsid w:val="00B451C6"/>
    <w:rsid w:val="00B45273"/>
    <w:rsid w:val="00B452C3"/>
    <w:rsid w:val="00B452C6"/>
    <w:rsid w:val="00B4535A"/>
    <w:rsid w:val="00B45389"/>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57"/>
    <w:rsid w:val="00B45669"/>
    <w:rsid w:val="00B45671"/>
    <w:rsid w:val="00B456A6"/>
    <w:rsid w:val="00B456AD"/>
    <w:rsid w:val="00B456EA"/>
    <w:rsid w:val="00B45702"/>
    <w:rsid w:val="00B45758"/>
    <w:rsid w:val="00B45794"/>
    <w:rsid w:val="00B4579C"/>
    <w:rsid w:val="00B457A8"/>
    <w:rsid w:val="00B457C2"/>
    <w:rsid w:val="00B457F3"/>
    <w:rsid w:val="00B45813"/>
    <w:rsid w:val="00B45825"/>
    <w:rsid w:val="00B4582F"/>
    <w:rsid w:val="00B4586A"/>
    <w:rsid w:val="00B4587D"/>
    <w:rsid w:val="00B458E3"/>
    <w:rsid w:val="00B45909"/>
    <w:rsid w:val="00B45922"/>
    <w:rsid w:val="00B45924"/>
    <w:rsid w:val="00B45943"/>
    <w:rsid w:val="00B4595F"/>
    <w:rsid w:val="00B459CA"/>
    <w:rsid w:val="00B45A00"/>
    <w:rsid w:val="00B45A2D"/>
    <w:rsid w:val="00B45A65"/>
    <w:rsid w:val="00B45A6B"/>
    <w:rsid w:val="00B45A6E"/>
    <w:rsid w:val="00B45AAE"/>
    <w:rsid w:val="00B45AEC"/>
    <w:rsid w:val="00B45AFF"/>
    <w:rsid w:val="00B45B54"/>
    <w:rsid w:val="00B45B88"/>
    <w:rsid w:val="00B45BDC"/>
    <w:rsid w:val="00B45C7E"/>
    <w:rsid w:val="00B45C9A"/>
    <w:rsid w:val="00B45D50"/>
    <w:rsid w:val="00B45D7B"/>
    <w:rsid w:val="00B45DDB"/>
    <w:rsid w:val="00B45E21"/>
    <w:rsid w:val="00B45E27"/>
    <w:rsid w:val="00B45E2E"/>
    <w:rsid w:val="00B45E51"/>
    <w:rsid w:val="00B45E74"/>
    <w:rsid w:val="00B45EAA"/>
    <w:rsid w:val="00B45ED4"/>
    <w:rsid w:val="00B45EDA"/>
    <w:rsid w:val="00B45EF2"/>
    <w:rsid w:val="00B45F28"/>
    <w:rsid w:val="00B45F90"/>
    <w:rsid w:val="00B45FBC"/>
    <w:rsid w:val="00B46036"/>
    <w:rsid w:val="00B4614F"/>
    <w:rsid w:val="00B46187"/>
    <w:rsid w:val="00B4618F"/>
    <w:rsid w:val="00B461B0"/>
    <w:rsid w:val="00B46210"/>
    <w:rsid w:val="00B46273"/>
    <w:rsid w:val="00B462DB"/>
    <w:rsid w:val="00B462FE"/>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31"/>
    <w:rsid w:val="00B46550"/>
    <w:rsid w:val="00B4655E"/>
    <w:rsid w:val="00B465D7"/>
    <w:rsid w:val="00B465E6"/>
    <w:rsid w:val="00B4664E"/>
    <w:rsid w:val="00B4665F"/>
    <w:rsid w:val="00B46670"/>
    <w:rsid w:val="00B46675"/>
    <w:rsid w:val="00B466F0"/>
    <w:rsid w:val="00B466F5"/>
    <w:rsid w:val="00B4676F"/>
    <w:rsid w:val="00B4677B"/>
    <w:rsid w:val="00B467BD"/>
    <w:rsid w:val="00B467C9"/>
    <w:rsid w:val="00B467E5"/>
    <w:rsid w:val="00B467EE"/>
    <w:rsid w:val="00B4680C"/>
    <w:rsid w:val="00B46857"/>
    <w:rsid w:val="00B46859"/>
    <w:rsid w:val="00B46874"/>
    <w:rsid w:val="00B468DB"/>
    <w:rsid w:val="00B468E7"/>
    <w:rsid w:val="00B468F6"/>
    <w:rsid w:val="00B4692C"/>
    <w:rsid w:val="00B469EC"/>
    <w:rsid w:val="00B46A0E"/>
    <w:rsid w:val="00B46A59"/>
    <w:rsid w:val="00B46A63"/>
    <w:rsid w:val="00B46ADE"/>
    <w:rsid w:val="00B46AE6"/>
    <w:rsid w:val="00B46AED"/>
    <w:rsid w:val="00B46B1B"/>
    <w:rsid w:val="00B46B1C"/>
    <w:rsid w:val="00B46BB6"/>
    <w:rsid w:val="00B46C0E"/>
    <w:rsid w:val="00B46C10"/>
    <w:rsid w:val="00B46C14"/>
    <w:rsid w:val="00B46C31"/>
    <w:rsid w:val="00B46C55"/>
    <w:rsid w:val="00B46C69"/>
    <w:rsid w:val="00B46D0B"/>
    <w:rsid w:val="00B46D55"/>
    <w:rsid w:val="00B46DCA"/>
    <w:rsid w:val="00B46DD2"/>
    <w:rsid w:val="00B46E1A"/>
    <w:rsid w:val="00B46E3C"/>
    <w:rsid w:val="00B46E47"/>
    <w:rsid w:val="00B46F34"/>
    <w:rsid w:val="00B46F36"/>
    <w:rsid w:val="00B46F37"/>
    <w:rsid w:val="00B46F39"/>
    <w:rsid w:val="00B46F94"/>
    <w:rsid w:val="00B46FD0"/>
    <w:rsid w:val="00B46FE7"/>
    <w:rsid w:val="00B47024"/>
    <w:rsid w:val="00B4707F"/>
    <w:rsid w:val="00B47120"/>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2"/>
    <w:rsid w:val="00B47763"/>
    <w:rsid w:val="00B4776B"/>
    <w:rsid w:val="00B4776E"/>
    <w:rsid w:val="00B47842"/>
    <w:rsid w:val="00B4784E"/>
    <w:rsid w:val="00B4787E"/>
    <w:rsid w:val="00B4790F"/>
    <w:rsid w:val="00B47998"/>
    <w:rsid w:val="00B479F9"/>
    <w:rsid w:val="00B479FF"/>
    <w:rsid w:val="00B47A1A"/>
    <w:rsid w:val="00B47A2C"/>
    <w:rsid w:val="00B47A7B"/>
    <w:rsid w:val="00B47A88"/>
    <w:rsid w:val="00B47AB0"/>
    <w:rsid w:val="00B47AF2"/>
    <w:rsid w:val="00B47AFB"/>
    <w:rsid w:val="00B47B12"/>
    <w:rsid w:val="00B47B19"/>
    <w:rsid w:val="00B47B1E"/>
    <w:rsid w:val="00B47BA2"/>
    <w:rsid w:val="00B47BB2"/>
    <w:rsid w:val="00B47BE2"/>
    <w:rsid w:val="00B47BF2"/>
    <w:rsid w:val="00B47BF8"/>
    <w:rsid w:val="00B47C84"/>
    <w:rsid w:val="00B47CBE"/>
    <w:rsid w:val="00B47D04"/>
    <w:rsid w:val="00B47D19"/>
    <w:rsid w:val="00B47D2F"/>
    <w:rsid w:val="00B47D34"/>
    <w:rsid w:val="00B47D6B"/>
    <w:rsid w:val="00B47DB6"/>
    <w:rsid w:val="00B47DB8"/>
    <w:rsid w:val="00B47DC9"/>
    <w:rsid w:val="00B47DDE"/>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235"/>
    <w:rsid w:val="00B502FE"/>
    <w:rsid w:val="00B5031F"/>
    <w:rsid w:val="00B50383"/>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5AA"/>
    <w:rsid w:val="00B505F8"/>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4A"/>
    <w:rsid w:val="00B5087D"/>
    <w:rsid w:val="00B508B2"/>
    <w:rsid w:val="00B508D8"/>
    <w:rsid w:val="00B508F1"/>
    <w:rsid w:val="00B50921"/>
    <w:rsid w:val="00B50948"/>
    <w:rsid w:val="00B50951"/>
    <w:rsid w:val="00B50985"/>
    <w:rsid w:val="00B509AB"/>
    <w:rsid w:val="00B509FC"/>
    <w:rsid w:val="00B50A18"/>
    <w:rsid w:val="00B50A21"/>
    <w:rsid w:val="00B50A3B"/>
    <w:rsid w:val="00B50A62"/>
    <w:rsid w:val="00B50A8D"/>
    <w:rsid w:val="00B50AC4"/>
    <w:rsid w:val="00B50AE9"/>
    <w:rsid w:val="00B50AF8"/>
    <w:rsid w:val="00B50B22"/>
    <w:rsid w:val="00B50BC6"/>
    <w:rsid w:val="00B50C83"/>
    <w:rsid w:val="00B50CBE"/>
    <w:rsid w:val="00B50D5B"/>
    <w:rsid w:val="00B50D6C"/>
    <w:rsid w:val="00B50DC8"/>
    <w:rsid w:val="00B50DE0"/>
    <w:rsid w:val="00B50DFA"/>
    <w:rsid w:val="00B50E4D"/>
    <w:rsid w:val="00B50E6D"/>
    <w:rsid w:val="00B50E86"/>
    <w:rsid w:val="00B50ED1"/>
    <w:rsid w:val="00B50EE9"/>
    <w:rsid w:val="00B50F09"/>
    <w:rsid w:val="00B50FD2"/>
    <w:rsid w:val="00B50FD4"/>
    <w:rsid w:val="00B51020"/>
    <w:rsid w:val="00B51069"/>
    <w:rsid w:val="00B51083"/>
    <w:rsid w:val="00B510C1"/>
    <w:rsid w:val="00B510E7"/>
    <w:rsid w:val="00B51136"/>
    <w:rsid w:val="00B51248"/>
    <w:rsid w:val="00B5124D"/>
    <w:rsid w:val="00B51311"/>
    <w:rsid w:val="00B51344"/>
    <w:rsid w:val="00B51375"/>
    <w:rsid w:val="00B5139F"/>
    <w:rsid w:val="00B513CE"/>
    <w:rsid w:val="00B51449"/>
    <w:rsid w:val="00B51470"/>
    <w:rsid w:val="00B514DB"/>
    <w:rsid w:val="00B514F4"/>
    <w:rsid w:val="00B51507"/>
    <w:rsid w:val="00B51526"/>
    <w:rsid w:val="00B5153B"/>
    <w:rsid w:val="00B515BA"/>
    <w:rsid w:val="00B51710"/>
    <w:rsid w:val="00B5173D"/>
    <w:rsid w:val="00B51766"/>
    <w:rsid w:val="00B51771"/>
    <w:rsid w:val="00B517AD"/>
    <w:rsid w:val="00B517FA"/>
    <w:rsid w:val="00B5184A"/>
    <w:rsid w:val="00B5184C"/>
    <w:rsid w:val="00B51877"/>
    <w:rsid w:val="00B5187E"/>
    <w:rsid w:val="00B51942"/>
    <w:rsid w:val="00B51951"/>
    <w:rsid w:val="00B5198C"/>
    <w:rsid w:val="00B519B2"/>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51"/>
    <w:rsid w:val="00B521D7"/>
    <w:rsid w:val="00B521E6"/>
    <w:rsid w:val="00B5222A"/>
    <w:rsid w:val="00B52245"/>
    <w:rsid w:val="00B522A5"/>
    <w:rsid w:val="00B522B6"/>
    <w:rsid w:val="00B522BF"/>
    <w:rsid w:val="00B52313"/>
    <w:rsid w:val="00B52332"/>
    <w:rsid w:val="00B523DB"/>
    <w:rsid w:val="00B52461"/>
    <w:rsid w:val="00B524C9"/>
    <w:rsid w:val="00B52551"/>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AD"/>
    <w:rsid w:val="00B52AD5"/>
    <w:rsid w:val="00B52B0D"/>
    <w:rsid w:val="00B52B1E"/>
    <w:rsid w:val="00B52B27"/>
    <w:rsid w:val="00B52BB1"/>
    <w:rsid w:val="00B52C2D"/>
    <w:rsid w:val="00B52C4C"/>
    <w:rsid w:val="00B52C9E"/>
    <w:rsid w:val="00B52CCC"/>
    <w:rsid w:val="00B52CF0"/>
    <w:rsid w:val="00B52D17"/>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7"/>
    <w:rsid w:val="00B531A5"/>
    <w:rsid w:val="00B531AA"/>
    <w:rsid w:val="00B531D2"/>
    <w:rsid w:val="00B5322C"/>
    <w:rsid w:val="00B53267"/>
    <w:rsid w:val="00B5332B"/>
    <w:rsid w:val="00B53346"/>
    <w:rsid w:val="00B53373"/>
    <w:rsid w:val="00B5337C"/>
    <w:rsid w:val="00B533A9"/>
    <w:rsid w:val="00B53413"/>
    <w:rsid w:val="00B53439"/>
    <w:rsid w:val="00B53452"/>
    <w:rsid w:val="00B53471"/>
    <w:rsid w:val="00B534B1"/>
    <w:rsid w:val="00B53539"/>
    <w:rsid w:val="00B53593"/>
    <w:rsid w:val="00B535E5"/>
    <w:rsid w:val="00B535E8"/>
    <w:rsid w:val="00B5362C"/>
    <w:rsid w:val="00B53685"/>
    <w:rsid w:val="00B536A2"/>
    <w:rsid w:val="00B536AF"/>
    <w:rsid w:val="00B536B6"/>
    <w:rsid w:val="00B536D7"/>
    <w:rsid w:val="00B53742"/>
    <w:rsid w:val="00B5375F"/>
    <w:rsid w:val="00B537F3"/>
    <w:rsid w:val="00B53854"/>
    <w:rsid w:val="00B5386B"/>
    <w:rsid w:val="00B53888"/>
    <w:rsid w:val="00B538A4"/>
    <w:rsid w:val="00B538AF"/>
    <w:rsid w:val="00B538CA"/>
    <w:rsid w:val="00B53944"/>
    <w:rsid w:val="00B53945"/>
    <w:rsid w:val="00B53A71"/>
    <w:rsid w:val="00B53A89"/>
    <w:rsid w:val="00B53A91"/>
    <w:rsid w:val="00B53AD7"/>
    <w:rsid w:val="00B53AE5"/>
    <w:rsid w:val="00B53B1A"/>
    <w:rsid w:val="00B53B67"/>
    <w:rsid w:val="00B53BA3"/>
    <w:rsid w:val="00B53BE4"/>
    <w:rsid w:val="00B53BF6"/>
    <w:rsid w:val="00B53C21"/>
    <w:rsid w:val="00B53C27"/>
    <w:rsid w:val="00B53C4F"/>
    <w:rsid w:val="00B53C52"/>
    <w:rsid w:val="00B53C5B"/>
    <w:rsid w:val="00B53CD4"/>
    <w:rsid w:val="00B53CE1"/>
    <w:rsid w:val="00B53D1F"/>
    <w:rsid w:val="00B53D2C"/>
    <w:rsid w:val="00B53D3B"/>
    <w:rsid w:val="00B53D4E"/>
    <w:rsid w:val="00B53D67"/>
    <w:rsid w:val="00B53DB2"/>
    <w:rsid w:val="00B53DCA"/>
    <w:rsid w:val="00B53DF1"/>
    <w:rsid w:val="00B53E0E"/>
    <w:rsid w:val="00B53E35"/>
    <w:rsid w:val="00B53E3B"/>
    <w:rsid w:val="00B53E4F"/>
    <w:rsid w:val="00B53EBD"/>
    <w:rsid w:val="00B53F04"/>
    <w:rsid w:val="00B53F2D"/>
    <w:rsid w:val="00B53F3E"/>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7D"/>
    <w:rsid w:val="00B54394"/>
    <w:rsid w:val="00B543E1"/>
    <w:rsid w:val="00B54402"/>
    <w:rsid w:val="00B54433"/>
    <w:rsid w:val="00B54461"/>
    <w:rsid w:val="00B544CD"/>
    <w:rsid w:val="00B54531"/>
    <w:rsid w:val="00B54538"/>
    <w:rsid w:val="00B54599"/>
    <w:rsid w:val="00B5462C"/>
    <w:rsid w:val="00B54652"/>
    <w:rsid w:val="00B54665"/>
    <w:rsid w:val="00B54685"/>
    <w:rsid w:val="00B546B7"/>
    <w:rsid w:val="00B54703"/>
    <w:rsid w:val="00B54757"/>
    <w:rsid w:val="00B54775"/>
    <w:rsid w:val="00B547B8"/>
    <w:rsid w:val="00B547BD"/>
    <w:rsid w:val="00B547F6"/>
    <w:rsid w:val="00B548C2"/>
    <w:rsid w:val="00B548CD"/>
    <w:rsid w:val="00B548D0"/>
    <w:rsid w:val="00B548EE"/>
    <w:rsid w:val="00B54942"/>
    <w:rsid w:val="00B54956"/>
    <w:rsid w:val="00B5498F"/>
    <w:rsid w:val="00B549EC"/>
    <w:rsid w:val="00B54A60"/>
    <w:rsid w:val="00B54AAD"/>
    <w:rsid w:val="00B54ABF"/>
    <w:rsid w:val="00B54AFE"/>
    <w:rsid w:val="00B54B03"/>
    <w:rsid w:val="00B54B0D"/>
    <w:rsid w:val="00B54B1C"/>
    <w:rsid w:val="00B54B75"/>
    <w:rsid w:val="00B54B8B"/>
    <w:rsid w:val="00B54BD3"/>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06"/>
    <w:rsid w:val="00B54E2D"/>
    <w:rsid w:val="00B54E37"/>
    <w:rsid w:val="00B54E5C"/>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5"/>
    <w:rsid w:val="00B550A8"/>
    <w:rsid w:val="00B550B6"/>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2A"/>
    <w:rsid w:val="00B5533A"/>
    <w:rsid w:val="00B55343"/>
    <w:rsid w:val="00B55356"/>
    <w:rsid w:val="00B55387"/>
    <w:rsid w:val="00B553A7"/>
    <w:rsid w:val="00B553F0"/>
    <w:rsid w:val="00B5541E"/>
    <w:rsid w:val="00B554CF"/>
    <w:rsid w:val="00B554F6"/>
    <w:rsid w:val="00B55500"/>
    <w:rsid w:val="00B55563"/>
    <w:rsid w:val="00B55583"/>
    <w:rsid w:val="00B55605"/>
    <w:rsid w:val="00B55650"/>
    <w:rsid w:val="00B55651"/>
    <w:rsid w:val="00B556C2"/>
    <w:rsid w:val="00B556D7"/>
    <w:rsid w:val="00B55733"/>
    <w:rsid w:val="00B55754"/>
    <w:rsid w:val="00B557C3"/>
    <w:rsid w:val="00B557F8"/>
    <w:rsid w:val="00B55848"/>
    <w:rsid w:val="00B558AE"/>
    <w:rsid w:val="00B558AF"/>
    <w:rsid w:val="00B558FC"/>
    <w:rsid w:val="00B559A4"/>
    <w:rsid w:val="00B559B0"/>
    <w:rsid w:val="00B55A26"/>
    <w:rsid w:val="00B55ABB"/>
    <w:rsid w:val="00B55AE1"/>
    <w:rsid w:val="00B55AFD"/>
    <w:rsid w:val="00B55B41"/>
    <w:rsid w:val="00B55BC8"/>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56"/>
    <w:rsid w:val="00B55F87"/>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9B"/>
    <w:rsid w:val="00B563A2"/>
    <w:rsid w:val="00B56401"/>
    <w:rsid w:val="00B56408"/>
    <w:rsid w:val="00B56425"/>
    <w:rsid w:val="00B56497"/>
    <w:rsid w:val="00B5651C"/>
    <w:rsid w:val="00B56527"/>
    <w:rsid w:val="00B565B5"/>
    <w:rsid w:val="00B565D8"/>
    <w:rsid w:val="00B56653"/>
    <w:rsid w:val="00B56674"/>
    <w:rsid w:val="00B566C2"/>
    <w:rsid w:val="00B566D6"/>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9D2"/>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48"/>
    <w:rsid w:val="00B57259"/>
    <w:rsid w:val="00B57260"/>
    <w:rsid w:val="00B572A9"/>
    <w:rsid w:val="00B572E9"/>
    <w:rsid w:val="00B573DE"/>
    <w:rsid w:val="00B57428"/>
    <w:rsid w:val="00B57442"/>
    <w:rsid w:val="00B574A8"/>
    <w:rsid w:val="00B574D2"/>
    <w:rsid w:val="00B57550"/>
    <w:rsid w:val="00B57557"/>
    <w:rsid w:val="00B57602"/>
    <w:rsid w:val="00B5760A"/>
    <w:rsid w:val="00B57636"/>
    <w:rsid w:val="00B57647"/>
    <w:rsid w:val="00B57676"/>
    <w:rsid w:val="00B57691"/>
    <w:rsid w:val="00B57715"/>
    <w:rsid w:val="00B57727"/>
    <w:rsid w:val="00B57763"/>
    <w:rsid w:val="00B57764"/>
    <w:rsid w:val="00B5779E"/>
    <w:rsid w:val="00B577A6"/>
    <w:rsid w:val="00B577CD"/>
    <w:rsid w:val="00B577F7"/>
    <w:rsid w:val="00B57805"/>
    <w:rsid w:val="00B57810"/>
    <w:rsid w:val="00B578A7"/>
    <w:rsid w:val="00B578E7"/>
    <w:rsid w:val="00B5796E"/>
    <w:rsid w:val="00B5798B"/>
    <w:rsid w:val="00B579A7"/>
    <w:rsid w:val="00B579AB"/>
    <w:rsid w:val="00B579EE"/>
    <w:rsid w:val="00B579F3"/>
    <w:rsid w:val="00B57A3D"/>
    <w:rsid w:val="00B57A45"/>
    <w:rsid w:val="00B57A5F"/>
    <w:rsid w:val="00B57A76"/>
    <w:rsid w:val="00B57AA6"/>
    <w:rsid w:val="00B57B4C"/>
    <w:rsid w:val="00B57B6F"/>
    <w:rsid w:val="00B57B85"/>
    <w:rsid w:val="00B57B8F"/>
    <w:rsid w:val="00B57B90"/>
    <w:rsid w:val="00B57BEE"/>
    <w:rsid w:val="00B57C43"/>
    <w:rsid w:val="00B57C8A"/>
    <w:rsid w:val="00B57C94"/>
    <w:rsid w:val="00B57C9A"/>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1BF"/>
    <w:rsid w:val="00B60256"/>
    <w:rsid w:val="00B60302"/>
    <w:rsid w:val="00B6030F"/>
    <w:rsid w:val="00B60327"/>
    <w:rsid w:val="00B6033C"/>
    <w:rsid w:val="00B60399"/>
    <w:rsid w:val="00B603B8"/>
    <w:rsid w:val="00B60431"/>
    <w:rsid w:val="00B6043E"/>
    <w:rsid w:val="00B60450"/>
    <w:rsid w:val="00B60469"/>
    <w:rsid w:val="00B604BC"/>
    <w:rsid w:val="00B604E4"/>
    <w:rsid w:val="00B604E9"/>
    <w:rsid w:val="00B60576"/>
    <w:rsid w:val="00B605E0"/>
    <w:rsid w:val="00B605E4"/>
    <w:rsid w:val="00B6062C"/>
    <w:rsid w:val="00B606BD"/>
    <w:rsid w:val="00B6070A"/>
    <w:rsid w:val="00B6070F"/>
    <w:rsid w:val="00B6074C"/>
    <w:rsid w:val="00B60763"/>
    <w:rsid w:val="00B60773"/>
    <w:rsid w:val="00B6079B"/>
    <w:rsid w:val="00B607CD"/>
    <w:rsid w:val="00B60806"/>
    <w:rsid w:val="00B6082E"/>
    <w:rsid w:val="00B6088B"/>
    <w:rsid w:val="00B6088F"/>
    <w:rsid w:val="00B6089D"/>
    <w:rsid w:val="00B60925"/>
    <w:rsid w:val="00B609B5"/>
    <w:rsid w:val="00B609C2"/>
    <w:rsid w:val="00B609FC"/>
    <w:rsid w:val="00B60A2F"/>
    <w:rsid w:val="00B60A3D"/>
    <w:rsid w:val="00B60A40"/>
    <w:rsid w:val="00B60A8D"/>
    <w:rsid w:val="00B60A94"/>
    <w:rsid w:val="00B60A9B"/>
    <w:rsid w:val="00B60AA9"/>
    <w:rsid w:val="00B60AAB"/>
    <w:rsid w:val="00B60AC2"/>
    <w:rsid w:val="00B60AD9"/>
    <w:rsid w:val="00B60AE1"/>
    <w:rsid w:val="00B60B35"/>
    <w:rsid w:val="00B60B65"/>
    <w:rsid w:val="00B60B86"/>
    <w:rsid w:val="00B60C00"/>
    <w:rsid w:val="00B60C07"/>
    <w:rsid w:val="00B60C13"/>
    <w:rsid w:val="00B60C73"/>
    <w:rsid w:val="00B60C74"/>
    <w:rsid w:val="00B60C8A"/>
    <w:rsid w:val="00B60C95"/>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95"/>
    <w:rsid w:val="00B60FB5"/>
    <w:rsid w:val="00B60FD3"/>
    <w:rsid w:val="00B60FDE"/>
    <w:rsid w:val="00B6105B"/>
    <w:rsid w:val="00B61071"/>
    <w:rsid w:val="00B6109E"/>
    <w:rsid w:val="00B610AE"/>
    <w:rsid w:val="00B610E9"/>
    <w:rsid w:val="00B61152"/>
    <w:rsid w:val="00B6115C"/>
    <w:rsid w:val="00B6117A"/>
    <w:rsid w:val="00B6119F"/>
    <w:rsid w:val="00B611D9"/>
    <w:rsid w:val="00B6125C"/>
    <w:rsid w:val="00B6129B"/>
    <w:rsid w:val="00B612BF"/>
    <w:rsid w:val="00B61317"/>
    <w:rsid w:val="00B61335"/>
    <w:rsid w:val="00B613B7"/>
    <w:rsid w:val="00B61415"/>
    <w:rsid w:val="00B61472"/>
    <w:rsid w:val="00B614E1"/>
    <w:rsid w:val="00B614E4"/>
    <w:rsid w:val="00B61530"/>
    <w:rsid w:val="00B61563"/>
    <w:rsid w:val="00B6167A"/>
    <w:rsid w:val="00B61692"/>
    <w:rsid w:val="00B616FF"/>
    <w:rsid w:val="00B6173E"/>
    <w:rsid w:val="00B61755"/>
    <w:rsid w:val="00B61767"/>
    <w:rsid w:val="00B6176B"/>
    <w:rsid w:val="00B61789"/>
    <w:rsid w:val="00B617A3"/>
    <w:rsid w:val="00B617BE"/>
    <w:rsid w:val="00B617FD"/>
    <w:rsid w:val="00B6182F"/>
    <w:rsid w:val="00B6183B"/>
    <w:rsid w:val="00B618AD"/>
    <w:rsid w:val="00B618C5"/>
    <w:rsid w:val="00B61913"/>
    <w:rsid w:val="00B6193C"/>
    <w:rsid w:val="00B6194A"/>
    <w:rsid w:val="00B61970"/>
    <w:rsid w:val="00B6199D"/>
    <w:rsid w:val="00B6199E"/>
    <w:rsid w:val="00B619D9"/>
    <w:rsid w:val="00B61B41"/>
    <w:rsid w:val="00B61B44"/>
    <w:rsid w:val="00B61B5E"/>
    <w:rsid w:val="00B61B64"/>
    <w:rsid w:val="00B61B8A"/>
    <w:rsid w:val="00B61C91"/>
    <w:rsid w:val="00B61C96"/>
    <w:rsid w:val="00B61CB2"/>
    <w:rsid w:val="00B61CBA"/>
    <w:rsid w:val="00B61CCC"/>
    <w:rsid w:val="00B61CFE"/>
    <w:rsid w:val="00B61D02"/>
    <w:rsid w:val="00B61D27"/>
    <w:rsid w:val="00B61D49"/>
    <w:rsid w:val="00B61D4C"/>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68"/>
    <w:rsid w:val="00B620EC"/>
    <w:rsid w:val="00B62147"/>
    <w:rsid w:val="00B6217D"/>
    <w:rsid w:val="00B62180"/>
    <w:rsid w:val="00B621E1"/>
    <w:rsid w:val="00B62204"/>
    <w:rsid w:val="00B62207"/>
    <w:rsid w:val="00B6220C"/>
    <w:rsid w:val="00B62272"/>
    <w:rsid w:val="00B62277"/>
    <w:rsid w:val="00B622ED"/>
    <w:rsid w:val="00B62329"/>
    <w:rsid w:val="00B6232A"/>
    <w:rsid w:val="00B623BE"/>
    <w:rsid w:val="00B62408"/>
    <w:rsid w:val="00B62454"/>
    <w:rsid w:val="00B62461"/>
    <w:rsid w:val="00B624AA"/>
    <w:rsid w:val="00B624CC"/>
    <w:rsid w:val="00B62525"/>
    <w:rsid w:val="00B62575"/>
    <w:rsid w:val="00B6257D"/>
    <w:rsid w:val="00B62583"/>
    <w:rsid w:val="00B625C9"/>
    <w:rsid w:val="00B6263B"/>
    <w:rsid w:val="00B626A4"/>
    <w:rsid w:val="00B626EA"/>
    <w:rsid w:val="00B62723"/>
    <w:rsid w:val="00B6274D"/>
    <w:rsid w:val="00B6275D"/>
    <w:rsid w:val="00B6275E"/>
    <w:rsid w:val="00B627BA"/>
    <w:rsid w:val="00B627C8"/>
    <w:rsid w:val="00B62881"/>
    <w:rsid w:val="00B6289D"/>
    <w:rsid w:val="00B628A6"/>
    <w:rsid w:val="00B628C1"/>
    <w:rsid w:val="00B6293A"/>
    <w:rsid w:val="00B62964"/>
    <w:rsid w:val="00B629B7"/>
    <w:rsid w:val="00B629BE"/>
    <w:rsid w:val="00B62A21"/>
    <w:rsid w:val="00B62A23"/>
    <w:rsid w:val="00B62A2D"/>
    <w:rsid w:val="00B62A55"/>
    <w:rsid w:val="00B62A87"/>
    <w:rsid w:val="00B62AA4"/>
    <w:rsid w:val="00B62AA5"/>
    <w:rsid w:val="00B62AA7"/>
    <w:rsid w:val="00B62B43"/>
    <w:rsid w:val="00B62B85"/>
    <w:rsid w:val="00B62B8B"/>
    <w:rsid w:val="00B62BBB"/>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D5"/>
    <w:rsid w:val="00B630EE"/>
    <w:rsid w:val="00B630F7"/>
    <w:rsid w:val="00B63115"/>
    <w:rsid w:val="00B63133"/>
    <w:rsid w:val="00B6313A"/>
    <w:rsid w:val="00B631B7"/>
    <w:rsid w:val="00B631C7"/>
    <w:rsid w:val="00B631CA"/>
    <w:rsid w:val="00B63249"/>
    <w:rsid w:val="00B6324F"/>
    <w:rsid w:val="00B632B6"/>
    <w:rsid w:val="00B632B8"/>
    <w:rsid w:val="00B632CD"/>
    <w:rsid w:val="00B6330D"/>
    <w:rsid w:val="00B6330E"/>
    <w:rsid w:val="00B6332E"/>
    <w:rsid w:val="00B63379"/>
    <w:rsid w:val="00B6339A"/>
    <w:rsid w:val="00B633C3"/>
    <w:rsid w:val="00B633DB"/>
    <w:rsid w:val="00B633F5"/>
    <w:rsid w:val="00B63450"/>
    <w:rsid w:val="00B63454"/>
    <w:rsid w:val="00B63466"/>
    <w:rsid w:val="00B634CC"/>
    <w:rsid w:val="00B634D3"/>
    <w:rsid w:val="00B634F8"/>
    <w:rsid w:val="00B63553"/>
    <w:rsid w:val="00B635EF"/>
    <w:rsid w:val="00B6360D"/>
    <w:rsid w:val="00B63632"/>
    <w:rsid w:val="00B63660"/>
    <w:rsid w:val="00B63681"/>
    <w:rsid w:val="00B63687"/>
    <w:rsid w:val="00B636B4"/>
    <w:rsid w:val="00B636DB"/>
    <w:rsid w:val="00B6372E"/>
    <w:rsid w:val="00B6375C"/>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51"/>
    <w:rsid w:val="00B63A90"/>
    <w:rsid w:val="00B63AD2"/>
    <w:rsid w:val="00B63ADA"/>
    <w:rsid w:val="00B63AF1"/>
    <w:rsid w:val="00B63B0C"/>
    <w:rsid w:val="00B63B0E"/>
    <w:rsid w:val="00B63B2A"/>
    <w:rsid w:val="00B63B65"/>
    <w:rsid w:val="00B63C3D"/>
    <w:rsid w:val="00B63C77"/>
    <w:rsid w:val="00B63C89"/>
    <w:rsid w:val="00B63C8F"/>
    <w:rsid w:val="00B63CB7"/>
    <w:rsid w:val="00B63CF7"/>
    <w:rsid w:val="00B63D02"/>
    <w:rsid w:val="00B63D51"/>
    <w:rsid w:val="00B63DA5"/>
    <w:rsid w:val="00B63DAD"/>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56"/>
    <w:rsid w:val="00B6425A"/>
    <w:rsid w:val="00B6426D"/>
    <w:rsid w:val="00B6426E"/>
    <w:rsid w:val="00B64291"/>
    <w:rsid w:val="00B6431D"/>
    <w:rsid w:val="00B64327"/>
    <w:rsid w:val="00B643E3"/>
    <w:rsid w:val="00B643E5"/>
    <w:rsid w:val="00B644D3"/>
    <w:rsid w:val="00B644D5"/>
    <w:rsid w:val="00B644E1"/>
    <w:rsid w:val="00B6452D"/>
    <w:rsid w:val="00B645A0"/>
    <w:rsid w:val="00B645E2"/>
    <w:rsid w:val="00B645FC"/>
    <w:rsid w:val="00B645FF"/>
    <w:rsid w:val="00B64643"/>
    <w:rsid w:val="00B6466A"/>
    <w:rsid w:val="00B646C0"/>
    <w:rsid w:val="00B646D8"/>
    <w:rsid w:val="00B646EB"/>
    <w:rsid w:val="00B646F1"/>
    <w:rsid w:val="00B64749"/>
    <w:rsid w:val="00B6475B"/>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25"/>
    <w:rsid w:val="00B64C6C"/>
    <w:rsid w:val="00B64CC0"/>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79"/>
    <w:rsid w:val="00B650C0"/>
    <w:rsid w:val="00B650E7"/>
    <w:rsid w:val="00B65106"/>
    <w:rsid w:val="00B6517B"/>
    <w:rsid w:val="00B651FB"/>
    <w:rsid w:val="00B65219"/>
    <w:rsid w:val="00B6525C"/>
    <w:rsid w:val="00B65266"/>
    <w:rsid w:val="00B65287"/>
    <w:rsid w:val="00B6529D"/>
    <w:rsid w:val="00B65387"/>
    <w:rsid w:val="00B6538B"/>
    <w:rsid w:val="00B6538F"/>
    <w:rsid w:val="00B653A7"/>
    <w:rsid w:val="00B65437"/>
    <w:rsid w:val="00B6543B"/>
    <w:rsid w:val="00B65471"/>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936"/>
    <w:rsid w:val="00B659DB"/>
    <w:rsid w:val="00B65A04"/>
    <w:rsid w:val="00B65A65"/>
    <w:rsid w:val="00B65A69"/>
    <w:rsid w:val="00B65A75"/>
    <w:rsid w:val="00B65A81"/>
    <w:rsid w:val="00B65A8B"/>
    <w:rsid w:val="00B65B4D"/>
    <w:rsid w:val="00B65B93"/>
    <w:rsid w:val="00B65C2A"/>
    <w:rsid w:val="00B65C9C"/>
    <w:rsid w:val="00B65CF8"/>
    <w:rsid w:val="00B65D3C"/>
    <w:rsid w:val="00B65D4A"/>
    <w:rsid w:val="00B65D5D"/>
    <w:rsid w:val="00B65D65"/>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FA"/>
    <w:rsid w:val="00B66215"/>
    <w:rsid w:val="00B662B7"/>
    <w:rsid w:val="00B662E9"/>
    <w:rsid w:val="00B66300"/>
    <w:rsid w:val="00B66315"/>
    <w:rsid w:val="00B6631C"/>
    <w:rsid w:val="00B6631D"/>
    <w:rsid w:val="00B66342"/>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DF"/>
    <w:rsid w:val="00B6675D"/>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09"/>
    <w:rsid w:val="00B66B33"/>
    <w:rsid w:val="00B66B6B"/>
    <w:rsid w:val="00B66BD3"/>
    <w:rsid w:val="00B66C14"/>
    <w:rsid w:val="00B66CE5"/>
    <w:rsid w:val="00B66D32"/>
    <w:rsid w:val="00B66D5C"/>
    <w:rsid w:val="00B66D6B"/>
    <w:rsid w:val="00B66D86"/>
    <w:rsid w:val="00B66DB4"/>
    <w:rsid w:val="00B66DF9"/>
    <w:rsid w:val="00B66E07"/>
    <w:rsid w:val="00B66E08"/>
    <w:rsid w:val="00B66E76"/>
    <w:rsid w:val="00B66E88"/>
    <w:rsid w:val="00B66E89"/>
    <w:rsid w:val="00B66EC6"/>
    <w:rsid w:val="00B66F13"/>
    <w:rsid w:val="00B66F65"/>
    <w:rsid w:val="00B66F8B"/>
    <w:rsid w:val="00B66FA9"/>
    <w:rsid w:val="00B66FCC"/>
    <w:rsid w:val="00B66FDE"/>
    <w:rsid w:val="00B67009"/>
    <w:rsid w:val="00B67151"/>
    <w:rsid w:val="00B67163"/>
    <w:rsid w:val="00B6717C"/>
    <w:rsid w:val="00B67190"/>
    <w:rsid w:val="00B671E3"/>
    <w:rsid w:val="00B671EA"/>
    <w:rsid w:val="00B671F7"/>
    <w:rsid w:val="00B67228"/>
    <w:rsid w:val="00B672AC"/>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3A"/>
    <w:rsid w:val="00B67690"/>
    <w:rsid w:val="00B67733"/>
    <w:rsid w:val="00B677B1"/>
    <w:rsid w:val="00B677B7"/>
    <w:rsid w:val="00B677B9"/>
    <w:rsid w:val="00B6780B"/>
    <w:rsid w:val="00B6783C"/>
    <w:rsid w:val="00B6785C"/>
    <w:rsid w:val="00B6785F"/>
    <w:rsid w:val="00B67862"/>
    <w:rsid w:val="00B678E4"/>
    <w:rsid w:val="00B678EA"/>
    <w:rsid w:val="00B678F9"/>
    <w:rsid w:val="00B678FD"/>
    <w:rsid w:val="00B67903"/>
    <w:rsid w:val="00B67947"/>
    <w:rsid w:val="00B67971"/>
    <w:rsid w:val="00B67999"/>
    <w:rsid w:val="00B679FA"/>
    <w:rsid w:val="00B67A0E"/>
    <w:rsid w:val="00B67A17"/>
    <w:rsid w:val="00B67A1F"/>
    <w:rsid w:val="00B67A3F"/>
    <w:rsid w:val="00B67A5E"/>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D0B"/>
    <w:rsid w:val="00B67D0D"/>
    <w:rsid w:val="00B67D16"/>
    <w:rsid w:val="00B67D17"/>
    <w:rsid w:val="00B67D41"/>
    <w:rsid w:val="00B67D63"/>
    <w:rsid w:val="00B67DA1"/>
    <w:rsid w:val="00B67DA4"/>
    <w:rsid w:val="00B67DCC"/>
    <w:rsid w:val="00B67E1A"/>
    <w:rsid w:val="00B67E46"/>
    <w:rsid w:val="00B67E5A"/>
    <w:rsid w:val="00B67EE2"/>
    <w:rsid w:val="00B67F12"/>
    <w:rsid w:val="00B67FF4"/>
    <w:rsid w:val="00B70034"/>
    <w:rsid w:val="00B7008A"/>
    <w:rsid w:val="00B700C5"/>
    <w:rsid w:val="00B700CD"/>
    <w:rsid w:val="00B70121"/>
    <w:rsid w:val="00B7015D"/>
    <w:rsid w:val="00B70167"/>
    <w:rsid w:val="00B70196"/>
    <w:rsid w:val="00B7019D"/>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4DF"/>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5A"/>
    <w:rsid w:val="00B7085D"/>
    <w:rsid w:val="00B708B9"/>
    <w:rsid w:val="00B708CC"/>
    <w:rsid w:val="00B708D0"/>
    <w:rsid w:val="00B708F0"/>
    <w:rsid w:val="00B70917"/>
    <w:rsid w:val="00B709A7"/>
    <w:rsid w:val="00B709BF"/>
    <w:rsid w:val="00B709F7"/>
    <w:rsid w:val="00B70A53"/>
    <w:rsid w:val="00B70AD3"/>
    <w:rsid w:val="00B70B3F"/>
    <w:rsid w:val="00B70B42"/>
    <w:rsid w:val="00B70B65"/>
    <w:rsid w:val="00B70BBA"/>
    <w:rsid w:val="00B70C1A"/>
    <w:rsid w:val="00B70C3C"/>
    <w:rsid w:val="00B70C50"/>
    <w:rsid w:val="00B70C5F"/>
    <w:rsid w:val="00B70CDA"/>
    <w:rsid w:val="00B70D16"/>
    <w:rsid w:val="00B70D18"/>
    <w:rsid w:val="00B70D48"/>
    <w:rsid w:val="00B70D73"/>
    <w:rsid w:val="00B70D92"/>
    <w:rsid w:val="00B70D96"/>
    <w:rsid w:val="00B70DAE"/>
    <w:rsid w:val="00B70DC5"/>
    <w:rsid w:val="00B70E1B"/>
    <w:rsid w:val="00B70E34"/>
    <w:rsid w:val="00B70E7C"/>
    <w:rsid w:val="00B70E7E"/>
    <w:rsid w:val="00B70E91"/>
    <w:rsid w:val="00B70EB6"/>
    <w:rsid w:val="00B70ECF"/>
    <w:rsid w:val="00B70F08"/>
    <w:rsid w:val="00B70F12"/>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AF"/>
    <w:rsid w:val="00B711E5"/>
    <w:rsid w:val="00B711EA"/>
    <w:rsid w:val="00B711FE"/>
    <w:rsid w:val="00B7122A"/>
    <w:rsid w:val="00B7124C"/>
    <w:rsid w:val="00B71286"/>
    <w:rsid w:val="00B712C5"/>
    <w:rsid w:val="00B712F7"/>
    <w:rsid w:val="00B71312"/>
    <w:rsid w:val="00B71313"/>
    <w:rsid w:val="00B7131C"/>
    <w:rsid w:val="00B713C5"/>
    <w:rsid w:val="00B71425"/>
    <w:rsid w:val="00B7142B"/>
    <w:rsid w:val="00B71432"/>
    <w:rsid w:val="00B7146C"/>
    <w:rsid w:val="00B714B6"/>
    <w:rsid w:val="00B7155B"/>
    <w:rsid w:val="00B71560"/>
    <w:rsid w:val="00B7156F"/>
    <w:rsid w:val="00B715DB"/>
    <w:rsid w:val="00B7167E"/>
    <w:rsid w:val="00B716E3"/>
    <w:rsid w:val="00B717BC"/>
    <w:rsid w:val="00B717C9"/>
    <w:rsid w:val="00B717E7"/>
    <w:rsid w:val="00B717EB"/>
    <w:rsid w:val="00B717F9"/>
    <w:rsid w:val="00B7180A"/>
    <w:rsid w:val="00B7186E"/>
    <w:rsid w:val="00B7188A"/>
    <w:rsid w:val="00B718B8"/>
    <w:rsid w:val="00B718DB"/>
    <w:rsid w:val="00B718DF"/>
    <w:rsid w:val="00B718E0"/>
    <w:rsid w:val="00B7191A"/>
    <w:rsid w:val="00B71923"/>
    <w:rsid w:val="00B71947"/>
    <w:rsid w:val="00B7194C"/>
    <w:rsid w:val="00B7199B"/>
    <w:rsid w:val="00B719CC"/>
    <w:rsid w:val="00B71A00"/>
    <w:rsid w:val="00B71A23"/>
    <w:rsid w:val="00B71A3D"/>
    <w:rsid w:val="00B71AEC"/>
    <w:rsid w:val="00B71AED"/>
    <w:rsid w:val="00B71B32"/>
    <w:rsid w:val="00B71B73"/>
    <w:rsid w:val="00B71BA3"/>
    <w:rsid w:val="00B71BCF"/>
    <w:rsid w:val="00B71BD1"/>
    <w:rsid w:val="00B71BE9"/>
    <w:rsid w:val="00B71C3D"/>
    <w:rsid w:val="00B71C7F"/>
    <w:rsid w:val="00B71CA2"/>
    <w:rsid w:val="00B71CA5"/>
    <w:rsid w:val="00B71CFC"/>
    <w:rsid w:val="00B71D41"/>
    <w:rsid w:val="00B71D8A"/>
    <w:rsid w:val="00B71DFA"/>
    <w:rsid w:val="00B71E11"/>
    <w:rsid w:val="00B71E39"/>
    <w:rsid w:val="00B71E48"/>
    <w:rsid w:val="00B71E61"/>
    <w:rsid w:val="00B71E65"/>
    <w:rsid w:val="00B71E99"/>
    <w:rsid w:val="00B71F3B"/>
    <w:rsid w:val="00B71F54"/>
    <w:rsid w:val="00B71F9A"/>
    <w:rsid w:val="00B71FA9"/>
    <w:rsid w:val="00B71FD3"/>
    <w:rsid w:val="00B71FFE"/>
    <w:rsid w:val="00B7200B"/>
    <w:rsid w:val="00B72021"/>
    <w:rsid w:val="00B720A7"/>
    <w:rsid w:val="00B720EB"/>
    <w:rsid w:val="00B7210C"/>
    <w:rsid w:val="00B72140"/>
    <w:rsid w:val="00B7215B"/>
    <w:rsid w:val="00B72161"/>
    <w:rsid w:val="00B72175"/>
    <w:rsid w:val="00B72194"/>
    <w:rsid w:val="00B721A0"/>
    <w:rsid w:val="00B721A8"/>
    <w:rsid w:val="00B721BA"/>
    <w:rsid w:val="00B7220D"/>
    <w:rsid w:val="00B72227"/>
    <w:rsid w:val="00B7223C"/>
    <w:rsid w:val="00B7228F"/>
    <w:rsid w:val="00B72296"/>
    <w:rsid w:val="00B722A0"/>
    <w:rsid w:val="00B722BE"/>
    <w:rsid w:val="00B72308"/>
    <w:rsid w:val="00B7234B"/>
    <w:rsid w:val="00B72383"/>
    <w:rsid w:val="00B723D7"/>
    <w:rsid w:val="00B723E4"/>
    <w:rsid w:val="00B723F7"/>
    <w:rsid w:val="00B72405"/>
    <w:rsid w:val="00B7246A"/>
    <w:rsid w:val="00B72491"/>
    <w:rsid w:val="00B724A8"/>
    <w:rsid w:val="00B724C0"/>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1"/>
    <w:rsid w:val="00B7292B"/>
    <w:rsid w:val="00B72970"/>
    <w:rsid w:val="00B72998"/>
    <w:rsid w:val="00B729DC"/>
    <w:rsid w:val="00B72A16"/>
    <w:rsid w:val="00B72A40"/>
    <w:rsid w:val="00B72A9B"/>
    <w:rsid w:val="00B72AB4"/>
    <w:rsid w:val="00B72B94"/>
    <w:rsid w:val="00B72BA2"/>
    <w:rsid w:val="00B72BD9"/>
    <w:rsid w:val="00B72C01"/>
    <w:rsid w:val="00B72C15"/>
    <w:rsid w:val="00B72C52"/>
    <w:rsid w:val="00B72C5C"/>
    <w:rsid w:val="00B72C75"/>
    <w:rsid w:val="00B72C76"/>
    <w:rsid w:val="00B72CE6"/>
    <w:rsid w:val="00B72D03"/>
    <w:rsid w:val="00B72D09"/>
    <w:rsid w:val="00B72D3C"/>
    <w:rsid w:val="00B72D40"/>
    <w:rsid w:val="00B72D5B"/>
    <w:rsid w:val="00B72D61"/>
    <w:rsid w:val="00B72D6C"/>
    <w:rsid w:val="00B72DBF"/>
    <w:rsid w:val="00B72DCC"/>
    <w:rsid w:val="00B72E6F"/>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8"/>
    <w:rsid w:val="00B73279"/>
    <w:rsid w:val="00B7328E"/>
    <w:rsid w:val="00B73388"/>
    <w:rsid w:val="00B733C3"/>
    <w:rsid w:val="00B734B0"/>
    <w:rsid w:val="00B734C5"/>
    <w:rsid w:val="00B734EA"/>
    <w:rsid w:val="00B7353B"/>
    <w:rsid w:val="00B735C7"/>
    <w:rsid w:val="00B73648"/>
    <w:rsid w:val="00B7371F"/>
    <w:rsid w:val="00B73747"/>
    <w:rsid w:val="00B737B9"/>
    <w:rsid w:val="00B737DC"/>
    <w:rsid w:val="00B73873"/>
    <w:rsid w:val="00B738BF"/>
    <w:rsid w:val="00B738E3"/>
    <w:rsid w:val="00B73902"/>
    <w:rsid w:val="00B73914"/>
    <w:rsid w:val="00B7397C"/>
    <w:rsid w:val="00B7398D"/>
    <w:rsid w:val="00B739B3"/>
    <w:rsid w:val="00B73A01"/>
    <w:rsid w:val="00B73A02"/>
    <w:rsid w:val="00B73A0A"/>
    <w:rsid w:val="00B73A23"/>
    <w:rsid w:val="00B73A3E"/>
    <w:rsid w:val="00B73B00"/>
    <w:rsid w:val="00B73BAE"/>
    <w:rsid w:val="00B73BC1"/>
    <w:rsid w:val="00B73BC2"/>
    <w:rsid w:val="00B73C14"/>
    <w:rsid w:val="00B73C4A"/>
    <w:rsid w:val="00B73C4C"/>
    <w:rsid w:val="00B73C5A"/>
    <w:rsid w:val="00B73C64"/>
    <w:rsid w:val="00B73CA6"/>
    <w:rsid w:val="00B73CB8"/>
    <w:rsid w:val="00B73CDA"/>
    <w:rsid w:val="00B73CFD"/>
    <w:rsid w:val="00B73D50"/>
    <w:rsid w:val="00B73D67"/>
    <w:rsid w:val="00B73D94"/>
    <w:rsid w:val="00B73DB2"/>
    <w:rsid w:val="00B73E40"/>
    <w:rsid w:val="00B73E44"/>
    <w:rsid w:val="00B73E5D"/>
    <w:rsid w:val="00B73EE1"/>
    <w:rsid w:val="00B73EF7"/>
    <w:rsid w:val="00B73F01"/>
    <w:rsid w:val="00B73FAE"/>
    <w:rsid w:val="00B73FDD"/>
    <w:rsid w:val="00B7401C"/>
    <w:rsid w:val="00B74020"/>
    <w:rsid w:val="00B7403D"/>
    <w:rsid w:val="00B74049"/>
    <w:rsid w:val="00B740B8"/>
    <w:rsid w:val="00B74100"/>
    <w:rsid w:val="00B741C2"/>
    <w:rsid w:val="00B74219"/>
    <w:rsid w:val="00B74261"/>
    <w:rsid w:val="00B742A3"/>
    <w:rsid w:val="00B742F5"/>
    <w:rsid w:val="00B74391"/>
    <w:rsid w:val="00B7439B"/>
    <w:rsid w:val="00B743BA"/>
    <w:rsid w:val="00B743FA"/>
    <w:rsid w:val="00B7440F"/>
    <w:rsid w:val="00B74412"/>
    <w:rsid w:val="00B744AA"/>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4F"/>
    <w:rsid w:val="00B74667"/>
    <w:rsid w:val="00B74670"/>
    <w:rsid w:val="00B746B2"/>
    <w:rsid w:val="00B746BF"/>
    <w:rsid w:val="00B746C7"/>
    <w:rsid w:val="00B746C9"/>
    <w:rsid w:val="00B746D9"/>
    <w:rsid w:val="00B746F8"/>
    <w:rsid w:val="00B7475E"/>
    <w:rsid w:val="00B74771"/>
    <w:rsid w:val="00B747EC"/>
    <w:rsid w:val="00B74857"/>
    <w:rsid w:val="00B7485E"/>
    <w:rsid w:val="00B7487B"/>
    <w:rsid w:val="00B7487E"/>
    <w:rsid w:val="00B748CD"/>
    <w:rsid w:val="00B7494D"/>
    <w:rsid w:val="00B749DE"/>
    <w:rsid w:val="00B74A05"/>
    <w:rsid w:val="00B74A7D"/>
    <w:rsid w:val="00B74AA7"/>
    <w:rsid w:val="00B74AD6"/>
    <w:rsid w:val="00B74AF8"/>
    <w:rsid w:val="00B74B0C"/>
    <w:rsid w:val="00B74B11"/>
    <w:rsid w:val="00B74B3E"/>
    <w:rsid w:val="00B74B8D"/>
    <w:rsid w:val="00B74B94"/>
    <w:rsid w:val="00B74B97"/>
    <w:rsid w:val="00B74B9D"/>
    <w:rsid w:val="00B74BAD"/>
    <w:rsid w:val="00B74BD9"/>
    <w:rsid w:val="00B74BE7"/>
    <w:rsid w:val="00B74C23"/>
    <w:rsid w:val="00B74C28"/>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D"/>
    <w:rsid w:val="00B74F4D"/>
    <w:rsid w:val="00B74F68"/>
    <w:rsid w:val="00B74F6B"/>
    <w:rsid w:val="00B74FF2"/>
    <w:rsid w:val="00B75053"/>
    <w:rsid w:val="00B7506D"/>
    <w:rsid w:val="00B751D4"/>
    <w:rsid w:val="00B75229"/>
    <w:rsid w:val="00B75274"/>
    <w:rsid w:val="00B75286"/>
    <w:rsid w:val="00B752CB"/>
    <w:rsid w:val="00B75319"/>
    <w:rsid w:val="00B7534A"/>
    <w:rsid w:val="00B7534E"/>
    <w:rsid w:val="00B7536D"/>
    <w:rsid w:val="00B75391"/>
    <w:rsid w:val="00B753A6"/>
    <w:rsid w:val="00B753CD"/>
    <w:rsid w:val="00B75430"/>
    <w:rsid w:val="00B75453"/>
    <w:rsid w:val="00B7552E"/>
    <w:rsid w:val="00B75546"/>
    <w:rsid w:val="00B7554F"/>
    <w:rsid w:val="00B755C9"/>
    <w:rsid w:val="00B7561F"/>
    <w:rsid w:val="00B7564F"/>
    <w:rsid w:val="00B756DD"/>
    <w:rsid w:val="00B756E8"/>
    <w:rsid w:val="00B756ED"/>
    <w:rsid w:val="00B756F9"/>
    <w:rsid w:val="00B7570C"/>
    <w:rsid w:val="00B75750"/>
    <w:rsid w:val="00B7576F"/>
    <w:rsid w:val="00B757AD"/>
    <w:rsid w:val="00B75835"/>
    <w:rsid w:val="00B75841"/>
    <w:rsid w:val="00B7586A"/>
    <w:rsid w:val="00B7586D"/>
    <w:rsid w:val="00B75871"/>
    <w:rsid w:val="00B75945"/>
    <w:rsid w:val="00B7596A"/>
    <w:rsid w:val="00B75A05"/>
    <w:rsid w:val="00B75A3F"/>
    <w:rsid w:val="00B75A78"/>
    <w:rsid w:val="00B75A8F"/>
    <w:rsid w:val="00B75AA6"/>
    <w:rsid w:val="00B75AD2"/>
    <w:rsid w:val="00B75AF1"/>
    <w:rsid w:val="00B75B14"/>
    <w:rsid w:val="00B75B5F"/>
    <w:rsid w:val="00B75BEE"/>
    <w:rsid w:val="00B75C16"/>
    <w:rsid w:val="00B75D21"/>
    <w:rsid w:val="00B75D27"/>
    <w:rsid w:val="00B75D80"/>
    <w:rsid w:val="00B75E1C"/>
    <w:rsid w:val="00B75E30"/>
    <w:rsid w:val="00B75E62"/>
    <w:rsid w:val="00B75E87"/>
    <w:rsid w:val="00B75E9E"/>
    <w:rsid w:val="00B75EA1"/>
    <w:rsid w:val="00B75EC2"/>
    <w:rsid w:val="00B75F36"/>
    <w:rsid w:val="00B75F38"/>
    <w:rsid w:val="00B75F93"/>
    <w:rsid w:val="00B75FFC"/>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B6"/>
    <w:rsid w:val="00B762DB"/>
    <w:rsid w:val="00B76302"/>
    <w:rsid w:val="00B76395"/>
    <w:rsid w:val="00B763A6"/>
    <w:rsid w:val="00B76476"/>
    <w:rsid w:val="00B764C0"/>
    <w:rsid w:val="00B764DF"/>
    <w:rsid w:val="00B7652A"/>
    <w:rsid w:val="00B765B2"/>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48"/>
    <w:rsid w:val="00B76A5E"/>
    <w:rsid w:val="00B76A61"/>
    <w:rsid w:val="00B76A64"/>
    <w:rsid w:val="00B76A65"/>
    <w:rsid w:val="00B76A6E"/>
    <w:rsid w:val="00B76AAB"/>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9A"/>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C1"/>
    <w:rsid w:val="00B773D5"/>
    <w:rsid w:val="00B773D6"/>
    <w:rsid w:val="00B77454"/>
    <w:rsid w:val="00B7745E"/>
    <w:rsid w:val="00B7751F"/>
    <w:rsid w:val="00B7753E"/>
    <w:rsid w:val="00B7757C"/>
    <w:rsid w:val="00B775A5"/>
    <w:rsid w:val="00B775B7"/>
    <w:rsid w:val="00B77635"/>
    <w:rsid w:val="00B77646"/>
    <w:rsid w:val="00B77656"/>
    <w:rsid w:val="00B77672"/>
    <w:rsid w:val="00B776F5"/>
    <w:rsid w:val="00B776FB"/>
    <w:rsid w:val="00B77746"/>
    <w:rsid w:val="00B7776F"/>
    <w:rsid w:val="00B77793"/>
    <w:rsid w:val="00B777BB"/>
    <w:rsid w:val="00B777C4"/>
    <w:rsid w:val="00B77804"/>
    <w:rsid w:val="00B77821"/>
    <w:rsid w:val="00B77965"/>
    <w:rsid w:val="00B7796B"/>
    <w:rsid w:val="00B77998"/>
    <w:rsid w:val="00B779FD"/>
    <w:rsid w:val="00B77A19"/>
    <w:rsid w:val="00B77A1D"/>
    <w:rsid w:val="00B77A21"/>
    <w:rsid w:val="00B77A98"/>
    <w:rsid w:val="00B77AA2"/>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74"/>
    <w:rsid w:val="00B800A0"/>
    <w:rsid w:val="00B800D1"/>
    <w:rsid w:val="00B80222"/>
    <w:rsid w:val="00B80267"/>
    <w:rsid w:val="00B80298"/>
    <w:rsid w:val="00B802AB"/>
    <w:rsid w:val="00B802C8"/>
    <w:rsid w:val="00B802CD"/>
    <w:rsid w:val="00B802CF"/>
    <w:rsid w:val="00B802E1"/>
    <w:rsid w:val="00B80332"/>
    <w:rsid w:val="00B80343"/>
    <w:rsid w:val="00B80370"/>
    <w:rsid w:val="00B80393"/>
    <w:rsid w:val="00B803B7"/>
    <w:rsid w:val="00B803BA"/>
    <w:rsid w:val="00B803C9"/>
    <w:rsid w:val="00B8049E"/>
    <w:rsid w:val="00B804CF"/>
    <w:rsid w:val="00B80546"/>
    <w:rsid w:val="00B80551"/>
    <w:rsid w:val="00B80576"/>
    <w:rsid w:val="00B8057F"/>
    <w:rsid w:val="00B8058A"/>
    <w:rsid w:val="00B805A7"/>
    <w:rsid w:val="00B80637"/>
    <w:rsid w:val="00B8064E"/>
    <w:rsid w:val="00B806CA"/>
    <w:rsid w:val="00B806DA"/>
    <w:rsid w:val="00B806F2"/>
    <w:rsid w:val="00B80771"/>
    <w:rsid w:val="00B8077F"/>
    <w:rsid w:val="00B80796"/>
    <w:rsid w:val="00B807AA"/>
    <w:rsid w:val="00B807BB"/>
    <w:rsid w:val="00B807CB"/>
    <w:rsid w:val="00B80875"/>
    <w:rsid w:val="00B808D6"/>
    <w:rsid w:val="00B808E3"/>
    <w:rsid w:val="00B8099E"/>
    <w:rsid w:val="00B8099F"/>
    <w:rsid w:val="00B809C0"/>
    <w:rsid w:val="00B80A1E"/>
    <w:rsid w:val="00B80A32"/>
    <w:rsid w:val="00B80A3E"/>
    <w:rsid w:val="00B80A64"/>
    <w:rsid w:val="00B80A85"/>
    <w:rsid w:val="00B80BEB"/>
    <w:rsid w:val="00B80C27"/>
    <w:rsid w:val="00B80C7F"/>
    <w:rsid w:val="00B80C9E"/>
    <w:rsid w:val="00B80CC5"/>
    <w:rsid w:val="00B80CDE"/>
    <w:rsid w:val="00B80CE0"/>
    <w:rsid w:val="00B80D22"/>
    <w:rsid w:val="00B80E18"/>
    <w:rsid w:val="00B80E46"/>
    <w:rsid w:val="00B80EA9"/>
    <w:rsid w:val="00B80EB2"/>
    <w:rsid w:val="00B80EB6"/>
    <w:rsid w:val="00B80ECF"/>
    <w:rsid w:val="00B80ED1"/>
    <w:rsid w:val="00B80F5D"/>
    <w:rsid w:val="00B80F73"/>
    <w:rsid w:val="00B80FB4"/>
    <w:rsid w:val="00B80FCD"/>
    <w:rsid w:val="00B80FCF"/>
    <w:rsid w:val="00B80FDB"/>
    <w:rsid w:val="00B80FF7"/>
    <w:rsid w:val="00B810DA"/>
    <w:rsid w:val="00B81108"/>
    <w:rsid w:val="00B8110F"/>
    <w:rsid w:val="00B8112B"/>
    <w:rsid w:val="00B81148"/>
    <w:rsid w:val="00B8115E"/>
    <w:rsid w:val="00B811A8"/>
    <w:rsid w:val="00B811CA"/>
    <w:rsid w:val="00B811D2"/>
    <w:rsid w:val="00B811F9"/>
    <w:rsid w:val="00B81200"/>
    <w:rsid w:val="00B812D4"/>
    <w:rsid w:val="00B8135D"/>
    <w:rsid w:val="00B8135F"/>
    <w:rsid w:val="00B81378"/>
    <w:rsid w:val="00B81413"/>
    <w:rsid w:val="00B8148D"/>
    <w:rsid w:val="00B8149A"/>
    <w:rsid w:val="00B814BB"/>
    <w:rsid w:val="00B814C8"/>
    <w:rsid w:val="00B81533"/>
    <w:rsid w:val="00B81610"/>
    <w:rsid w:val="00B81645"/>
    <w:rsid w:val="00B81654"/>
    <w:rsid w:val="00B81671"/>
    <w:rsid w:val="00B816D0"/>
    <w:rsid w:val="00B816DE"/>
    <w:rsid w:val="00B8172B"/>
    <w:rsid w:val="00B8175C"/>
    <w:rsid w:val="00B8179A"/>
    <w:rsid w:val="00B817E5"/>
    <w:rsid w:val="00B8183C"/>
    <w:rsid w:val="00B818B0"/>
    <w:rsid w:val="00B818FF"/>
    <w:rsid w:val="00B81909"/>
    <w:rsid w:val="00B81942"/>
    <w:rsid w:val="00B81975"/>
    <w:rsid w:val="00B819DB"/>
    <w:rsid w:val="00B819E8"/>
    <w:rsid w:val="00B81A16"/>
    <w:rsid w:val="00B81A59"/>
    <w:rsid w:val="00B81B26"/>
    <w:rsid w:val="00B81B55"/>
    <w:rsid w:val="00B81B78"/>
    <w:rsid w:val="00B81BAB"/>
    <w:rsid w:val="00B81BEA"/>
    <w:rsid w:val="00B81C08"/>
    <w:rsid w:val="00B81C2E"/>
    <w:rsid w:val="00B81C30"/>
    <w:rsid w:val="00B81C95"/>
    <w:rsid w:val="00B81C9D"/>
    <w:rsid w:val="00B81CC2"/>
    <w:rsid w:val="00B81CD3"/>
    <w:rsid w:val="00B81D14"/>
    <w:rsid w:val="00B81D9F"/>
    <w:rsid w:val="00B81DE2"/>
    <w:rsid w:val="00B81E06"/>
    <w:rsid w:val="00B81E30"/>
    <w:rsid w:val="00B81E4F"/>
    <w:rsid w:val="00B81E54"/>
    <w:rsid w:val="00B81E72"/>
    <w:rsid w:val="00B81EEC"/>
    <w:rsid w:val="00B81F20"/>
    <w:rsid w:val="00B81F24"/>
    <w:rsid w:val="00B81F77"/>
    <w:rsid w:val="00B81F84"/>
    <w:rsid w:val="00B81FB4"/>
    <w:rsid w:val="00B82009"/>
    <w:rsid w:val="00B8203F"/>
    <w:rsid w:val="00B82048"/>
    <w:rsid w:val="00B8204A"/>
    <w:rsid w:val="00B82094"/>
    <w:rsid w:val="00B820D5"/>
    <w:rsid w:val="00B82148"/>
    <w:rsid w:val="00B82171"/>
    <w:rsid w:val="00B8218C"/>
    <w:rsid w:val="00B821ED"/>
    <w:rsid w:val="00B821F4"/>
    <w:rsid w:val="00B821FB"/>
    <w:rsid w:val="00B8221B"/>
    <w:rsid w:val="00B8225D"/>
    <w:rsid w:val="00B82275"/>
    <w:rsid w:val="00B82298"/>
    <w:rsid w:val="00B822BE"/>
    <w:rsid w:val="00B822ED"/>
    <w:rsid w:val="00B82383"/>
    <w:rsid w:val="00B82396"/>
    <w:rsid w:val="00B82399"/>
    <w:rsid w:val="00B823C8"/>
    <w:rsid w:val="00B82428"/>
    <w:rsid w:val="00B82445"/>
    <w:rsid w:val="00B82497"/>
    <w:rsid w:val="00B824D7"/>
    <w:rsid w:val="00B824D9"/>
    <w:rsid w:val="00B82566"/>
    <w:rsid w:val="00B82594"/>
    <w:rsid w:val="00B82597"/>
    <w:rsid w:val="00B8259E"/>
    <w:rsid w:val="00B8266A"/>
    <w:rsid w:val="00B8267E"/>
    <w:rsid w:val="00B82688"/>
    <w:rsid w:val="00B826C4"/>
    <w:rsid w:val="00B826D3"/>
    <w:rsid w:val="00B826DA"/>
    <w:rsid w:val="00B826FB"/>
    <w:rsid w:val="00B827A9"/>
    <w:rsid w:val="00B82824"/>
    <w:rsid w:val="00B8288D"/>
    <w:rsid w:val="00B828AE"/>
    <w:rsid w:val="00B828B8"/>
    <w:rsid w:val="00B828E9"/>
    <w:rsid w:val="00B828EA"/>
    <w:rsid w:val="00B82931"/>
    <w:rsid w:val="00B8293D"/>
    <w:rsid w:val="00B8294D"/>
    <w:rsid w:val="00B82956"/>
    <w:rsid w:val="00B829C2"/>
    <w:rsid w:val="00B829DA"/>
    <w:rsid w:val="00B82A2D"/>
    <w:rsid w:val="00B82A3A"/>
    <w:rsid w:val="00B82AF8"/>
    <w:rsid w:val="00B82B54"/>
    <w:rsid w:val="00B82B65"/>
    <w:rsid w:val="00B82B93"/>
    <w:rsid w:val="00B82BC6"/>
    <w:rsid w:val="00B82BD1"/>
    <w:rsid w:val="00B82BDD"/>
    <w:rsid w:val="00B82BF5"/>
    <w:rsid w:val="00B82C03"/>
    <w:rsid w:val="00B82C3A"/>
    <w:rsid w:val="00B82C79"/>
    <w:rsid w:val="00B82CE3"/>
    <w:rsid w:val="00B82CE8"/>
    <w:rsid w:val="00B82CF5"/>
    <w:rsid w:val="00B82D2B"/>
    <w:rsid w:val="00B82D2C"/>
    <w:rsid w:val="00B82DDD"/>
    <w:rsid w:val="00B82E00"/>
    <w:rsid w:val="00B82E11"/>
    <w:rsid w:val="00B82E38"/>
    <w:rsid w:val="00B82E47"/>
    <w:rsid w:val="00B82E97"/>
    <w:rsid w:val="00B82EA2"/>
    <w:rsid w:val="00B82F0C"/>
    <w:rsid w:val="00B82F4A"/>
    <w:rsid w:val="00B82F6F"/>
    <w:rsid w:val="00B83047"/>
    <w:rsid w:val="00B83082"/>
    <w:rsid w:val="00B830A3"/>
    <w:rsid w:val="00B830CB"/>
    <w:rsid w:val="00B830ED"/>
    <w:rsid w:val="00B83140"/>
    <w:rsid w:val="00B831AD"/>
    <w:rsid w:val="00B832D6"/>
    <w:rsid w:val="00B8331F"/>
    <w:rsid w:val="00B83337"/>
    <w:rsid w:val="00B8338C"/>
    <w:rsid w:val="00B8338F"/>
    <w:rsid w:val="00B833C7"/>
    <w:rsid w:val="00B833D8"/>
    <w:rsid w:val="00B833F6"/>
    <w:rsid w:val="00B8340D"/>
    <w:rsid w:val="00B83412"/>
    <w:rsid w:val="00B83432"/>
    <w:rsid w:val="00B8344B"/>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5B"/>
    <w:rsid w:val="00B83880"/>
    <w:rsid w:val="00B83882"/>
    <w:rsid w:val="00B838BB"/>
    <w:rsid w:val="00B838E1"/>
    <w:rsid w:val="00B838FB"/>
    <w:rsid w:val="00B838FC"/>
    <w:rsid w:val="00B83959"/>
    <w:rsid w:val="00B8395D"/>
    <w:rsid w:val="00B839BF"/>
    <w:rsid w:val="00B839DC"/>
    <w:rsid w:val="00B839FA"/>
    <w:rsid w:val="00B83A05"/>
    <w:rsid w:val="00B83A56"/>
    <w:rsid w:val="00B83A5B"/>
    <w:rsid w:val="00B83A71"/>
    <w:rsid w:val="00B83A7F"/>
    <w:rsid w:val="00B83AC7"/>
    <w:rsid w:val="00B83B37"/>
    <w:rsid w:val="00B83B4D"/>
    <w:rsid w:val="00B83B5F"/>
    <w:rsid w:val="00B83B70"/>
    <w:rsid w:val="00B83B82"/>
    <w:rsid w:val="00B83B93"/>
    <w:rsid w:val="00B83BAE"/>
    <w:rsid w:val="00B83BB1"/>
    <w:rsid w:val="00B83BCE"/>
    <w:rsid w:val="00B83C07"/>
    <w:rsid w:val="00B83C0A"/>
    <w:rsid w:val="00B83CAA"/>
    <w:rsid w:val="00B83CF2"/>
    <w:rsid w:val="00B83CF4"/>
    <w:rsid w:val="00B83D23"/>
    <w:rsid w:val="00B83D55"/>
    <w:rsid w:val="00B83D6F"/>
    <w:rsid w:val="00B83D7B"/>
    <w:rsid w:val="00B83DA4"/>
    <w:rsid w:val="00B83DBE"/>
    <w:rsid w:val="00B83DFE"/>
    <w:rsid w:val="00B83E1D"/>
    <w:rsid w:val="00B83E32"/>
    <w:rsid w:val="00B83E55"/>
    <w:rsid w:val="00B83E79"/>
    <w:rsid w:val="00B83ECC"/>
    <w:rsid w:val="00B83F63"/>
    <w:rsid w:val="00B83FE6"/>
    <w:rsid w:val="00B84077"/>
    <w:rsid w:val="00B8408E"/>
    <w:rsid w:val="00B840AF"/>
    <w:rsid w:val="00B840DC"/>
    <w:rsid w:val="00B840FA"/>
    <w:rsid w:val="00B840FE"/>
    <w:rsid w:val="00B8413B"/>
    <w:rsid w:val="00B84167"/>
    <w:rsid w:val="00B8419C"/>
    <w:rsid w:val="00B841F2"/>
    <w:rsid w:val="00B8426F"/>
    <w:rsid w:val="00B84378"/>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4F5"/>
    <w:rsid w:val="00B8459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D5"/>
    <w:rsid w:val="00B84935"/>
    <w:rsid w:val="00B8494E"/>
    <w:rsid w:val="00B8494F"/>
    <w:rsid w:val="00B8496F"/>
    <w:rsid w:val="00B849AA"/>
    <w:rsid w:val="00B849F6"/>
    <w:rsid w:val="00B84A13"/>
    <w:rsid w:val="00B84A1E"/>
    <w:rsid w:val="00B84A7D"/>
    <w:rsid w:val="00B84A8A"/>
    <w:rsid w:val="00B84AA7"/>
    <w:rsid w:val="00B84AAD"/>
    <w:rsid w:val="00B84AE3"/>
    <w:rsid w:val="00B84BC4"/>
    <w:rsid w:val="00B84C18"/>
    <w:rsid w:val="00B84C22"/>
    <w:rsid w:val="00B84C42"/>
    <w:rsid w:val="00B84C75"/>
    <w:rsid w:val="00B84C8D"/>
    <w:rsid w:val="00B84CCC"/>
    <w:rsid w:val="00B84D19"/>
    <w:rsid w:val="00B84D33"/>
    <w:rsid w:val="00B84D70"/>
    <w:rsid w:val="00B84D9A"/>
    <w:rsid w:val="00B84DBD"/>
    <w:rsid w:val="00B84DC5"/>
    <w:rsid w:val="00B84E2A"/>
    <w:rsid w:val="00B84E4F"/>
    <w:rsid w:val="00B84E51"/>
    <w:rsid w:val="00B84E58"/>
    <w:rsid w:val="00B84E6C"/>
    <w:rsid w:val="00B84F85"/>
    <w:rsid w:val="00B8501A"/>
    <w:rsid w:val="00B8503D"/>
    <w:rsid w:val="00B85081"/>
    <w:rsid w:val="00B850A7"/>
    <w:rsid w:val="00B850CF"/>
    <w:rsid w:val="00B850DA"/>
    <w:rsid w:val="00B8510E"/>
    <w:rsid w:val="00B8511F"/>
    <w:rsid w:val="00B85150"/>
    <w:rsid w:val="00B8516D"/>
    <w:rsid w:val="00B851A4"/>
    <w:rsid w:val="00B851DC"/>
    <w:rsid w:val="00B851F4"/>
    <w:rsid w:val="00B8520C"/>
    <w:rsid w:val="00B85254"/>
    <w:rsid w:val="00B8526A"/>
    <w:rsid w:val="00B852A7"/>
    <w:rsid w:val="00B8531A"/>
    <w:rsid w:val="00B85340"/>
    <w:rsid w:val="00B85359"/>
    <w:rsid w:val="00B853AB"/>
    <w:rsid w:val="00B8540A"/>
    <w:rsid w:val="00B85497"/>
    <w:rsid w:val="00B854BA"/>
    <w:rsid w:val="00B854C2"/>
    <w:rsid w:val="00B8550B"/>
    <w:rsid w:val="00B85566"/>
    <w:rsid w:val="00B855CB"/>
    <w:rsid w:val="00B855FA"/>
    <w:rsid w:val="00B8560A"/>
    <w:rsid w:val="00B8567C"/>
    <w:rsid w:val="00B8569F"/>
    <w:rsid w:val="00B8572F"/>
    <w:rsid w:val="00B8576D"/>
    <w:rsid w:val="00B8577D"/>
    <w:rsid w:val="00B8578E"/>
    <w:rsid w:val="00B85830"/>
    <w:rsid w:val="00B8586C"/>
    <w:rsid w:val="00B8587C"/>
    <w:rsid w:val="00B858AF"/>
    <w:rsid w:val="00B858FC"/>
    <w:rsid w:val="00B85912"/>
    <w:rsid w:val="00B8596F"/>
    <w:rsid w:val="00B859B9"/>
    <w:rsid w:val="00B85A35"/>
    <w:rsid w:val="00B85A3B"/>
    <w:rsid w:val="00B85A56"/>
    <w:rsid w:val="00B85A9D"/>
    <w:rsid w:val="00B85AFC"/>
    <w:rsid w:val="00B85C0A"/>
    <w:rsid w:val="00B85C3C"/>
    <w:rsid w:val="00B85C43"/>
    <w:rsid w:val="00B85C95"/>
    <w:rsid w:val="00B85C98"/>
    <w:rsid w:val="00B85DAC"/>
    <w:rsid w:val="00B85DB4"/>
    <w:rsid w:val="00B85DC8"/>
    <w:rsid w:val="00B85DCF"/>
    <w:rsid w:val="00B85E85"/>
    <w:rsid w:val="00B85EA4"/>
    <w:rsid w:val="00B85EDA"/>
    <w:rsid w:val="00B85F05"/>
    <w:rsid w:val="00B86037"/>
    <w:rsid w:val="00B8604F"/>
    <w:rsid w:val="00B86066"/>
    <w:rsid w:val="00B860D6"/>
    <w:rsid w:val="00B860F2"/>
    <w:rsid w:val="00B861E2"/>
    <w:rsid w:val="00B86220"/>
    <w:rsid w:val="00B8623B"/>
    <w:rsid w:val="00B8625B"/>
    <w:rsid w:val="00B8625F"/>
    <w:rsid w:val="00B86292"/>
    <w:rsid w:val="00B8629E"/>
    <w:rsid w:val="00B862E3"/>
    <w:rsid w:val="00B862E6"/>
    <w:rsid w:val="00B86338"/>
    <w:rsid w:val="00B86355"/>
    <w:rsid w:val="00B86370"/>
    <w:rsid w:val="00B863C0"/>
    <w:rsid w:val="00B8641F"/>
    <w:rsid w:val="00B86432"/>
    <w:rsid w:val="00B86437"/>
    <w:rsid w:val="00B8644F"/>
    <w:rsid w:val="00B86463"/>
    <w:rsid w:val="00B864AF"/>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A4"/>
    <w:rsid w:val="00B868BB"/>
    <w:rsid w:val="00B868CC"/>
    <w:rsid w:val="00B868D7"/>
    <w:rsid w:val="00B8690C"/>
    <w:rsid w:val="00B86911"/>
    <w:rsid w:val="00B86934"/>
    <w:rsid w:val="00B8697B"/>
    <w:rsid w:val="00B86998"/>
    <w:rsid w:val="00B869A9"/>
    <w:rsid w:val="00B869AE"/>
    <w:rsid w:val="00B869C9"/>
    <w:rsid w:val="00B86A24"/>
    <w:rsid w:val="00B86A33"/>
    <w:rsid w:val="00B86B03"/>
    <w:rsid w:val="00B86B2D"/>
    <w:rsid w:val="00B86B47"/>
    <w:rsid w:val="00B86B6E"/>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2E8"/>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79"/>
    <w:rsid w:val="00B8799A"/>
    <w:rsid w:val="00B879AA"/>
    <w:rsid w:val="00B879BE"/>
    <w:rsid w:val="00B879D4"/>
    <w:rsid w:val="00B879E6"/>
    <w:rsid w:val="00B87A88"/>
    <w:rsid w:val="00B87AB6"/>
    <w:rsid w:val="00B87AE6"/>
    <w:rsid w:val="00B87B6C"/>
    <w:rsid w:val="00B87BB8"/>
    <w:rsid w:val="00B87BEB"/>
    <w:rsid w:val="00B87C12"/>
    <w:rsid w:val="00B87C33"/>
    <w:rsid w:val="00B87C86"/>
    <w:rsid w:val="00B87C93"/>
    <w:rsid w:val="00B87D02"/>
    <w:rsid w:val="00B87D69"/>
    <w:rsid w:val="00B87D77"/>
    <w:rsid w:val="00B87E04"/>
    <w:rsid w:val="00B87E46"/>
    <w:rsid w:val="00B87E57"/>
    <w:rsid w:val="00B87E8C"/>
    <w:rsid w:val="00B87EB3"/>
    <w:rsid w:val="00B87EC3"/>
    <w:rsid w:val="00B87F41"/>
    <w:rsid w:val="00B9002E"/>
    <w:rsid w:val="00B90079"/>
    <w:rsid w:val="00B9008C"/>
    <w:rsid w:val="00B900FA"/>
    <w:rsid w:val="00B9013C"/>
    <w:rsid w:val="00B90156"/>
    <w:rsid w:val="00B901A1"/>
    <w:rsid w:val="00B901A5"/>
    <w:rsid w:val="00B901B1"/>
    <w:rsid w:val="00B901BD"/>
    <w:rsid w:val="00B90203"/>
    <w:rsid w:val="00B90254"/>
    <w:rsid w:val="00B902AF"/>
    <w:rsid w:val="00B9030E"/>
    <w:rsid w:val="00B9033D"/>
    <w:rsid w:val="00B9039F"/>
    <w:rsid w:val="00B903AC"/>
    <w:rsid w:val="00B903DE"/>
    <w:rsid w:val="00B903E2"/>
    <w:rsid w:val="00B903F4"/>
    <w:rsid w:val="00B9041F"/>
    <w:rsid w:val="00B9045D"/>
    <w:rsid w:val="00B9046A"/>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D4"/>
    <w:rsid w:val="00B907FE"/>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C06"/>
    <w:rsid w:val="00B90C0C"/>
    <w:rsid w:val="00B90C1B"/>
    <w:rsid w:val="00B90C21"/>
    <w:rsid w:val="00B90C63"/>
    <w:rsid w:val="00B90C9E"/>
    <w:rsid w:val="00B90CB2"/>
    <w:rsid w:val="00B90D91"/>
    <w:rsid w:val="00B90DF2"/>
    <w:rsid w:val="00B90E0D"/>
    <w:rsid w:val="00B90E3F"/>
    <w:rsid w:val="00B90E4E"/>
    <w:rsid w:val="00B90E5F"/>
    <w:rsid w:val="00B90EE8"/>
    <w:rsid w:val="00B90EF4"/>
    <w:rsid w:val="00B90F2B"/>
    <w:rsid w:val="00B90F52"/>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6D"/>
    <w:rsid w:val="00B91581"/>
    <w:rsid w:val="00B9161E"/>
    <w:rsid w:val="00B91621"/>
    <w:rsid w:val="00B9162C"/>
    <w:rsid w:val="00B91655"/>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A2E"/>
    <w:rsid w:val="00B91A4B"/>
    <w:rsid w:val="00B91AE0"/>
    <w:rsid w:val="00B91AE6"/>
    <w:rsid w:val="00B91B1F"/>
    <w:rsid w:val="00B91B54"/>
    <w:rsid w:val="00B91B9A"/>
    <w:rsid w:val="00B91BD3"/>
    <w:rsid w:val="00B91BE9"/>
    <w:rsid w:val="00B91C02"/>
    <w:rsid w:val="00B91C0D"/>
    <w:rsid w:val="00B91C85"/>
    <w:rsid w:val="00B91CC2"/>
    <w:rsid w:val="00B91CFF"/>
    <w:rsid w:val="00B91D1B"/>
    <w:rsid w:val="00B91D48"/>
    <w:rsid w:val="00B91D9C"/>
    <w:rsid w:val="00B91DAD"/>
    <w:rsid w:val="00B91DC6"/>
    <w:rsid w:val="00B91DE0"/>
    <w:rsid w:val="00B91E36"/>
    <w:rsid w:val="00B91E44"/>
    <w:rsid w:val="00B91EE6"/>
    <w:rsid w:val="00B91EF0"/>
    <w:rsid w:val="00B91F27"/>
    <w:rsid w:val="00B91F37"/>
    <w:rsid w:val="00B91F57"/>
    <w:rsid w:val="00B91FE8"/>
    <w:rsid w:val="00B9200E"/>
    <w:rsid w:val="00B9201D"/>
    <w:rsid w:val="00B9202F"/>
    <w:rsid w:val="00B92058"/>
    <w:rsid w:val="00B92083"/>
    <w:rsid w:val="00B92085"/>
    <w:rsid w:val="00B9208F"/>
    <w:rsid w:val="00B920A3"/>
    <w:rsid w:val="00B920B1"/>
    <w:rsid w:val="00B92104"/>
    <w:rsid w:val="00B9212A"/>
    <w:rsid w:val="00B92133"/>
    <w:rsid w:val="00B921B2"/>
    <w:rsid w:val="00B921BD"/>
    <w:rsid w:val="00B921E5"/>
    <w:rsid w:val="00B92205"/>
    <w:rsid w:val="00B92218"/>
    <w:rsid w:val="00B9221E"/>
    <w:rsid w:val="00B92220"/>
    <w:rsid w:val="00B9222C"/>
    <w:rsid w:val="00B92245"/>
    <w:rsid w:val="00B92247"/>
    <w:rsid w:val="00B9225A"/>
    <w:rsid w:val="00B9225C"/>
    <w:rsid w:val="00B92265"/>
    <w:rsid w:val="00B92274"/>
    <w:rsid w:val="00B922CF"/>
    <w:rsid w:val="00B922F8"/>
    <w:rsid w:val="00B9230D"/>
    <w:rsid w:val="00B92317"/>
    <w:rsid w:val="00B92321"/>
    <w:rsid w:val="00B9236D"/>
    <w:rsid w:val="00B923C5"/>
    <w:rsid w:val="00B92697"/>
    <w:rsid w:val="00B926D7"/>
    <w:rsid w:val="00B92704"/>
    <w:rsid w:val="00B9276D"/>
    <w:rsid w:val="00B92775"/>
    <w:rsid w:val="00B927D7"/>
    <w:rsid w:val="00B92894"/>
    <w:rsid w:val="00B928A5"/>
    <w:rsid w:val="00B928DC"/>
    <w:rsid w:val="00B92970"/>
    <w:rsid w:val="00B92976"/>
    <w:rsid w:val="00B92981"/>
    <w:rsid w:val="00B92984"/>
    <w:rsid w:val="00B929B3"/>
    <w:rsid w:val="00B929C4"/>
    <w:rsid w:val="00B929EA"/>
    <w:rsid w:val="00B92A14"/>
    <w:rsid w:val="00B92A28"/>
    <w:rsid w:val="00B92A5D"/>
    <w:rsid w:val="00B92A83"/>
    <w:rsid w:val="00B92AEC"/>
    <w:rsid w:val="00B92B3E"/>
    <w:rsid w:val="00B92B67"/>
    <w:rsid w:val="00B92B7E"/>
    <w:rsid w:val="00B92BF0"/>
    <w:rsid w:val="00B92C30"/>
    <w:rsid w:val="00B92C45"/>
    <w:rsid w:val="00B92C7B"/>
    <w:rsid w:val="00B92D5B"/>
    <w:rsid w:val="00B92D64"/>
    <w:rsid w:val="00B92D68"/>
    <w:rsid w:val="00B92D73"/>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8B"/>
    <w:rsid w:val="00B933AF"/>
    <w:rsid w:val="00B933BB"/>
    <w:rsid w:val="00B93470"/>
    <w:rsid w:val="00B934AA"/>
    <w:rsid w:val="00B934B5"/>
    <w:rsid w:val="00B934C8"/>
    <w:rsid w:val="00B935E2"/>
    <w:rsid w:val="00B935E3"/>
    <w:rsid w:val="00B93600"/>
    <w:rsid w:val="00B936B7"/>
    <w:rsid w:val="00B9370A"/>
    <w:rsid w:val="00B9370F"/>
    <w:rsid w:val="00B93734"/>
    <w:rsid w:val="00B93736"/>
    <w:rsid w:val="00B9376C"/>
    <w:rsid w:val="00B938C3"/>
    <w:rsid w:val="00B938D4"/>
    <w:rsid w:val="00B938D9"/>
    <w:rsid w:val="00B938E9"/>
    <w:rsid w:val="00B9398E"/>
    <w:rsid w:val="00B9399C"/>
    <w:rsid w:val="00B939D6"/>
    <w:rsid w:val="00B939DA"/>
    <w:rsid w:val="00B93A39"/>
    <w:rsid w:val="00B93A64"/>
    <w:rsid w:val="00B93A71"/>
    <w:rsid w:val="00B93A83"/>
    <w:rsid w:val="00B93A9B"/>
    <w:rsid w:val="00B93AA6"/>
    <w:rsid w:val="00B93AAF"/>
    <w:rsid w:val="00B93BD6"/>
    <w:rsid w:val="00B93BF4"/>
    <w:rsid w:val="00B93C0E"/>
    <w:rsid w:val="00B93C11"/>
    <w:rsid w:val="00B93C3B"/>
    <w:rsid w:val="00B93C51"/>
    <w:rsid w:val="00B93C71"/>
    <w:rsid w:val="00B93C8D"/>
    <w:rsid w:val="00B93CA2"/>
    <w:rsid w:val="00B93CA7"/>
    <w:rsid w:val="00B93CBC"/>
    <w:rsid w:val="00B93D30"/>
    <w:rsid w:val="00B93D43"/>
    <w:rsid w:val="00B93D5B"/>
    <w:rsid w:val="00B93D8E"/>
    <w:rsid w:val="00B93DE6"/>
    <w:rsid w:val="00B93E0F"/>
    <w:rsid w:val="00B93E3D"/>
    <w:rsid w:val="00B93E6A"/>
    <w:rsid w:val="00B93ED5"/>
    <w:rsid w:val="00B93F2E"/>
    <w:rsid w:val="00B93F55"/>
    <w:rsid w:val="00B93F87"/>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B1"/>
    <w:rsid w:val="00B941C7"/>
    <w:rsid w:val="00B941CB"/>
    <w:rsid w:val="00B94234"/>
    <w:rsid w:val="00B9428F"/>
    <w:rsid w:val="00B942AF"/>
    <w:rsid w:val="00B942EE"/>
    <w:rsid w:val="00B94311"/>
    <w:rsid w:val="00B943B8"/>
    <w:rsid w:val="00B94487"/>
    <w:rsid w:val="00B944BA"/>
    <w:rsid w:val="00B944C9"/>
    <w:rsid w:val="00B94539"/>
    <w:rsid w:val="00B9453E"/>
    <w:rsid w:val="00B94541"/>
    <w:rsid w:val="00B9455B"/>
    <w:rsid w:val="00B9457E"/>
    <w:rsid w:val="00B9457F"/>
    <w:rsid w:val="00B945AB"/>
    <w:rsid w:val="00B94655"/>
    <w:rsid w:val="00B94667"/>
    <w:rsid w:val="00B946C7"/>
    <w:rsid w:val="00B946E8"/>
    <w:rsid w:val="00B946F1"/>
    <w:rsid w:val="00B9471A"/>
    <w:rsid w:val="00B9474D"/>
    <w:rsid w:val="00B9477E"/>
    <w:rsid w:val="00B947A3"/>
    <w:rsid w:val="00B948D9"/>
    <w:rsid w:val="00B948FE"/>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B8"/>
    <w:rsid w:val="00B94CD0"/>
    <w:rsid w:val="00B94D13"/>
    <w:rsid w:val="00B94D38"/>
    <w:rsid w:val="00B94DD5"/>
    <w:rsid w:val="00B94DF3"/>
    <w:rsid w:val="00B94E9C"/>
    <w:rsid w:val="00B94EA2"/>
    <w:rsid w:val="00B94EC8"/>
    <w:rsid w:val="00B94F29"/>
    <w:rsid w:val="00B94F32"/>
    <w:rsid w:val="00B94F47"/>
    <w:rsid w:val="00B94F5F"/>
    <w:rsid w:val="00B94F63"/>
    <w:rsid w:val="00B94F70"/>
    <w:rsid w:val="00B94F9A"/>
    <w:rsid w:val="00B94FD8"/>
    <w:rsid w:val="00B9500D"/>
    <w:rsid w:val="00B95022"/>
    <w:rsid w:val="00B95043"/>
    <w:rsid w:val="00B9507B"/>
    <w:rsid w:val="00B9509F"/>
    <w:rsid w:val="00B950B0"/>
    <w:rsid w:val="00B950D7"/>
    <w:rsid w:val="00B950DA"/>
    <w:rsid w:val="00B95121"/>
    <w:rsid w:val="00B95134"/>
    <w:rsid w:val="00B95156"/>
    <w:rsid w:val="00B9519E"/>
    <w:rsid w:val="00B951AC"/>
    <w:rsid w:val="00B95201"/>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706"/>
    <w:rsid w:val="00B95784"/>
    <w:rsid w:val="00B957B8"/>
    <w:rsid w:val="00B957EC"/>
    <w:rsid w:val="00B95827"/>
    <w:rsid w:val="00B95832"/>
    <w:rsid w:val="00B958A3"/>
    <w:rsid w:val="00B958B7"/>
    <w:rsid w:val="00B958B8"/>
    <w:rsid w:val="00B95975"/>
    <w:rsid w:val="00B959A4"/>
    <w:rsid w:val="00B959BB"/>
    <w:rsid w:val="00B959CB"/>
    <w:rsid w:val="00B95A15"/>
    <w:rsid w:val="00B95A29"/>
    <w:rsid w:val="00B95AB0"/>
    <w:rsid w:val="00B95B16"/>
    <w:rsid w:val="00B95B1C"/>
    <w:rsid w:val="00B95B5D"/>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05"/>
    <w:rsid w:val="00B95E7F"/>
    <w:rsid w:val="00B95E85"/>
    <w:rsid w:val="00B95E91"/>
    <w:rsid w:val="00B95E97"/>
    <w:rsid w:val="00B95EC4"/>
    <w:rsid w:val="00B95F23"/>
    <w:rsid w:val="00B95F5C"/>
    <w:rsid w:val="00B95F88"/>
    <w:rsid w:val="00B95FA2"/>
    <w:rsid w:val="00B95FC4"/>
    <w:rsid w:val="00B95FE8"/>
    <w:rsid w:val="00B95FFD"/>
    <w:rsid w:val="00B9601B"/>
    <w:rsid w:val="00B960B6"/>
    <w:rsid w:val="00B960D1"/>
    <w:rsid w:val="00B96104"/>
    <w:rsid w:val="00B9611F"/>
    <w:rsid w:val="00B961A5"/>
    <w:rsid w:val="00B96250"/>
    <w:rsid w:val="00B96253"/>
    <w:rsid w:val="00B9627C"/>
    <w:rsid w:val="00B96281"/>
    <w:rsid w:val="00B962C8"/>
    <w:rsid w:val="00B962CE"/>
    <w:rsid w:val="00B96327"/>
    <w:rsid w:val="00B9636C"/>
    <w:rsid w:val="00B96381"/>
    <w:rsid w:val="00B963A5"/>
    <w:rsid w:val="00B963C7"/>
    <w:rsid w:val="00B9640B"/>
    <w:rsid w:val="00B9645C"/>
    <w:rsid w:val="00B9645D"/>
    <w:rsid w:val="00B96469"/>
    <w:rsid w:val="00B96475"/>
    <w:rsid w:val="00B964DC"/>
    <w:rsid w:val="00B964E3"/>
    <w:rsid w:val="00B964FC"/>
    <w:rsid w:val="00B9652C"/>
    <w:rsid w:val="00B96580"/>
    <w:rsid w:val="00B965BC"/>
    <w:rsid w:val="00B965D2"/>
    <w:rsid w:val="00B965E0"/>
    <w:rsid w:val="00B9665A"/>
    <w:rsid w:val="00B96673"/>
    <w:rsid w:val="00B96700"/>
    <w:rsid w:val="00B96709"/>
    <w:rsid w:val="00B9672D"/>
    <w:rsid w:val="00B96731"/>
    <w:rsid w:val="00B96753"/>
    <w:rsid w:val="00B96769"/>
    <w:rsid w:val="00B967CE"/>
    <w:rsid w:val="00B967D2"/>
    <w:rsid w:val="00B967D5"/>
    <w:rsid w:val="00B967E0"/>
    <w:rsid w:val="00B967E2"/>
    <w:rsid w:val="00B967E7"/>
    <w:rsid w:val="00B9685B"/>
    <w:rsid w:val="00B9689A"/>
    <w:rsid w:val="00B968AE"/>
    <w:rsid w:val="00B968CE"/>
    <w:rsid w:val="00B968EF"/>
    <w:rsid w:val="00B9695C"/>
    <w:rsid w:val="00B96973"/>
    <w:rsid w:val="00B9698C"/>
    <w:rsid w:val="00B969B2"/>
    <w:rsid w:val="00B969C4"/>
    <w:rsid w:val="00B969FD"/>
    <w:rsid w:val="00B96A08"/>
    <w:rsid w:val="00B96A3C"/>
    <w:rsid w:val="00B96A4D"/>
    <w:rsid w:val="00B96A77"/>
    <w:rsid w:val="00B96AB4"/>
    <w:rsid w:val="00B96BA9"/>
    <w:rsid w:val="00B96BD6"/>
    <w:rsid w:val="00B96BE7"/>
    <w:rsid w:val="00B96BE8"/>
    <w:rsid w:val="00B96BF4"/>
    <w:rsid w:val="00B96C21"/>
    <w:rsid w:val="00B96C47"/>
    <w:rsid w:val="00B96CE8"/>
    <w:rsid w:val="00B96D30"/>
    <w:rsid w:val="00B96D44"/>
    <w:rsid w:val="00B96D84"/>
    <w:rsid w:val="00B96DAA"/>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60C"/>
    <w:rsid w:val="00B9760D"/>
    <w:rsid w:val="00B9761F"/>
    <w:rsid w:val="00B97653"/>
    <w:rsid w:val="00B97672"/>
    <w:rsid w:val="00B97745"/>
    <w:rsid w:val="00B9775B"/>
    <w:rsid w:val="00B97799"/>
    <w:rsid w:val="00B978B3"/>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B3"/>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4C"/>
    <w:rsid w:val="00BA02A5"/>
    <w:rsid w:val="00BA02A8"/>
    <w:rsid w:val="00BA0346"/>
    <w:rsid w:val="00BA0428"/>
    <w:rsid w:val="00BA0436"/>
    <w:rsid w:val="00BA044A"/>
    <w:rsid w:val="00BA0459"/>
    <w:rsid w:val="00BA04A0"/>
    <w:rsid w:val="00BA0536"/>
    <w:rsid w:val="00BA0574"/>
    <w:rsid w:val="00BA05E7"/>
    <w:rsid w:val="00BA061E"/>
    <w:rsid w:val="00BA06A4"/>
    <w:rsid w:val="00BA073A"/>
    <w:rsid w:val="00BA0746"/>
    <w:rsid w:val="00BA075A"/>
    <w:rsid w:val="00BA078B"/>
    <w:rsid w:val="00BA0792"/>
    <w:rsid w:val="00BA07A2"/>
    <w:rsid w:val="00BA083A"/>
    <w:rsid w:val="00BA088F"/>
    <w:rsid w:val="00BA08DE"/>
    <w:rsid w:val="00BA08E5"/>
    <w:rsid w:val="00BA0908"/>
    <w:rsid w:val="00BA0912"/>
    <w:rsid w:val="00BA0913"/>
    <w:rsid w:val="00BA093A"/>
    <w:rsid w:val="00BA093F"/>
    <w:rsid w:val="00BA09CB"/>
    <w:rsid w:val="00BA0A04"/>
    <w:rsid w:val="00BA0A21"/>
    <w:rsid w:val="00BA0A71"/>
    <w:rsid w:val="00BA0A73"/>
    <w:rsid w:val="00BA0A87"/>
    <w:rsid w:val="00BA0A8C"/>
    <w:rsid w:val="00BA0A8E"/>
    <w:rsid w:val="00BA0AD0"/>
    <w:rsid w:val="00BA0B53"/>
    <w:rsid w:val="00BA0B68"/>
    <w:rsid w:val="00BA0B70"/>
    <w:rsid w:val="00BA0BA7"/>
    <w:rsid w:val="00BA0BEF"/>
    <w:rsid w:val="00BA0C0B"/>
    <w:rsid w:val="00BA0C5E"/>
    <w:rsid w:val="00BA0CBB"/>
    <w:rsid w:val="00BA0CC8"/>
    <w:rsid w:val="00BA0CD9"/>
    <w:rsid w:val="00BA0D3F"/>
    <w:rsid w:val="00BA0D58"/>
    <w:rsid w:val="00BA0D79"/>
    <w:rsid w:val="00BA0D82"/>
    <w:rsid w:val="00BA0DD7"/>
    <w:rsid w:val="00BA0DF1"/>
    <w:rsid w:val="00BA0E02"/>
    <w:rsid w:val="00BA0E20"/>
    <w:rsid w:val="00BA0E28"/>
    <w:rsid w:val="00BA0E7B"/>
    <w:rsid w:val="00BA0EE9"/>
    <w:rsid w:val="00BA0F13"/>
    <w:rsid w:val="00BA0F5C"/>
    <w:rsid w:val="00BA101E"/>
    <w:rsid w:val="00BA1072"/>
    <w:rsid w:val="00BA10AC"/>
    <w:rsid w:val="00BA10C2"/>
    <w:rsid w:val="00BA10C9"/>
    <w:rsid w:val="00BA10D4"/>
    <w:rsid w:val="00BA10FF"/>
    <w:rsid w:val="00BA1127"/>
    <w:rsid w:val="00BA123C"/>
    <w:rsid w:val="00BA123F"/>
    <w:rsid w:val="00BA1261"/>
    <w:rsid w:val="00BA1291"/>
    <w:rsid w:val="00BA1294"/>
    <w:rsid w:val="00BA12D8"/>
    <w:rsid w:val="00BA130B"/>
    <w:rsid w:val="00BA1319"/>
    <w:rsid w:val="00BA1389"/>
    <w:rsid w:val="00BA13B9"/>
    <w:rsid w:val="00BA142F"/>
    <w:rsid w:val="00BA1448"/>
    <w:rsid w:val="00BA145E"/>
    <w:rsid w:val="00BA1470"/>
    <w:rsid w:val="00BA14EB"/>
    <w:rsid w:val="00BA14EE"/>
    <w:rsid w:val="00BA150F"/>
    <w:rsid w:val="00BA1516"/>
    <w:rsid w:val="00BA152D"/>
    <w:rsid w:val="00BA1534"/>
    <w:rsid w:val="00BA1546"/>
    <w:rsid w:val="00BA1582"/>
    <w:rsid w:val="00BA15AA"/>
    <w:rsid w:val="00BA15CA"/>
    <w:rsid w:val="00BA1628"/>
    <w:rsid w:val="00BA1632"/>
    <w:rsid w:val="00BA16A2"/>
    <w:rsid w:val="00BA16E3"/>
    <w:rsid w:val="00BA16F6"/>
    <w:rsid w:val="00BA1718"/>
    <w:rsid w:val="00BA178F"/>
    <w:rsid w:val="00BA17A6"/>
    <w:rsid w:val="00BA17B0"/>
    <w:rsid w:val="00BA17B2"/>
    <w:rsid w:val="00BA182B"/>
    <w:rsid w:val="00BA186F"/>
    <w:rsid w:val="00BA18AC"/>
    <w:rsid w:val="00BA18C6"/>
    <w:rsid w:val="00BA18ED"/>
    <w:rsid w:val="00BA1903"/>
    <w:rsid w:val="00BA1933"/>
    <w:rsid w:val="00BA1952"/>
    <w:rsid w:val="00BA1967"/>
    <w:rsid w:val="00BA1998"/>
    <w:rsid w:val="00BA199D"/>
    <w:rsid w:val="00BA19AE"/>
    <w:rsid w:val="00BA19AF"/>
    <w:rsid w:val="00BA19FD"/>
    <w:rsid w:val="00BA1A0F"/>
    <w:rsid w:val="00BA1A6B"/>
    <w:rsid w:val="00BA1A7B"/>
    <w:rsid w:val="00BA1ADB"/>
    <w:rsid w:val="00BA1AE5"/>
    <w:rsid w:val="00BA1B3A"/>
    <w:rsid w:val="00BA1B80"/>
    <w:rsid w:val="00BA1B89"/>
    <w:rsid w:val="00BA1C1F"/>
    <w:rsid w:val="00BA1C44"/>
    <w:rsid w:val="00BA1CA9"/>
    <w:rsid w:val="00BA1CC0"/>
    <w:rsid w:val="00BA1D23"/>
    <w:rsid w:val="00BA1DE6"/>
    <w:rsid w:val="00BA1DFD"/>
    <w:rsid w:val="00BA1E37"/>
    <w:rsid w:val="00BA1E82"/>
    <w:rsid w:val="00BA1EE5"/>
    <w:rsid w:val="00BA1EE6"/>
    <w:rsid w:val="00BA1F13"/>
    <w:rsid w:val="00BA1FBE"/>
    <w:rsid w:val="00BA1FC0"/>
    <w:rsid w:val="00BA1FCD"/>
    <w:rsid w:val="00BA2006"/>
    <w:rsid w:val="00BA2021"/>
    <w:rsid w:val="00BA2096"/>
    <w:rsid w:val="00BA2102"/>
    <w:rsid w:val="00BA2122"/>
    <w:rsid w:val="00BA2148"/>
    <w:rsid w:val="00BA214C"/>
    <w:rsid w:val="00BA21EE"/>
    <w:rsid w:val="00BA2206"/>
    <w:rsid w:val="00BA222D"/>
    <w:rsid w:val="00BA2254"/>
    <w:rsid w:val="00BA2361"/>
    <w:rsid w:val="00BA2374"/>
    <w:rsid w:val="00BA23A6"/>
    <w:rsid w:val="00BA2408"/>
    <w:rsid w:val="00BA2469"/>
    <w:rsid w:val="00BA2485"/>
    <w:rsid w:val="00BA24A9"/>
    <w:rsid w:val="00BA24AA"/>
    <w:rsid w:val="00BA24B5"/>
    <w:rsid w:val="00BA24C8"/>
    <w:rsid w:val="00BA24F4"/>
    <w:rsid w:val="00BA251E"/>
    <w:rsid w:val="00BA2579"/>
    <w:rsid w:val="00BA2617"/>
    <w:rsid w:val="00BA265B"/>
    <w:rsid w:val="00BA26BB"/>
    <w:rsid w:val="00BA2741"/>
    <w:rsid w:val="00BA274A"/>
    <w:rsid w:val="00BA2764"/>
    <w:rsid w:val="00BA2772"/>
    <w:rsid w:val="00BA2789"/>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D7"/>
    <w:rsid w:val="00BA2EED"/>
    <w:rsid w:val="00BA2EEE"/>
    <w:rsid w:val="00BA3018"/>
    <w:rsid w:val="00BA3065"/>
    <w:rsid w:val="00BA3103"/>
    <w:rsid w:val="00BA3139"/>
    <w:rsid w:val="00BA31C1"/>
    <w:rsid w:val="00BA3256"/>
    <w:rsid w:val="00BA3269"/>
    <w:rsid w:val="00BA329D"/>
    <w:rsid w:val="00BA32C8"/>
    <w:rsid w:val="00BA3354"/>
    <w:rsid w:val="00BA3399"/>
    <w:rsid w:val="00BA33B3"/>
    <w:rsid w:val="00BA33D6"/>
    <w:rsid w:val="00BA341F"/>
    <w:rsid w:val="00BA3428"/>
    <w:rsid w:val="00BA347F"/>
    <w:rsid w:val="00BA34AC"/>
    <w:rsid w:val="00BA34B6"/>
    <w:rsid w:val="00BA34D7"/>
    <w:rsid w:val="00BA34E0"/>
    <w:rsid w:val="00BA356E"/>
    <w:rsid w:val="00BA3590"/>
    <w:rsid w:val="00BA35FE"/>
    <w:rsid w:val="00BA360E"/>
    <w:rsid w:val="00BA3658"/>
    <w:rsid w:val="00BA367C"/>
    <w:rsid w:val="00BA36CA"/>
    <w:rsid w:val="00BA36F3"/>
    <w:rsid w:val="00BA3709"/>
    <w:rsid w:val="00BA370D"/>
    <w:rsid w:val="00BA3774"/>
    <w:rsid w:val="00BA3777"/>
    <w:rsid w:val="00BA37A6"/>
    <w:rsid w:val="00BA37BC"/>
    <w:rsid w:val="00BA387C"/>
    <w:rsid w:val="00BA38BF"/>
    <w:rsid w:val="00BA38E5"/>
    <w:rsid w:val="00BA390B"/>
    <w:rsid w:val="00BA3922"/>
    <w:rsid w:val="00BA393B"/>
    <w:rsid w:val="00BA3981"/>
    <w:rsid w:val="00BA39AA"/>
    <w:rsid w:val="00BA3A27"/>
    <w:rsid w:val="00BA3A54"/>
    <w:rsid w:val="00BA3A9C"/>
    <w:rsid w:val="00BA3AD1"/>
    <w:rsid w:val="00BA3B0B"/>
    <w:rsid w:val="00BA3B34"/>
    <w:rsid w:val="00BA3B64"/>
    <w:rsid w:val="00BA3BFA"/>
    <w:rsid w:val="00BA3C17"/>
    <w:rsid w:val="00BA3C19"/>
    <w:rsid w:val="00BA3C26"/>
    <w:rsid w:val="00BA3D14"/>
    <w:rsid w:val="00BA3D15"/>
    <w:rsid w:val="00BA3D32"/>
    <w:rsid w:val="00BA3DDC"/>
    <w:rsid w:val="00BA3E25"/>
    <w:rsid w:val="00BA3E65"/>
    <w:rsid w:val="00BA3EF0"/>
    <w:rsid w:val="00BA3F05"/>
    <w:rsid w:val="00BA3F15"/>
    <w:rsid w:val="00BA3F7B"/>
    <w:rsid w:val="00BA3F83"/>
    <w:rsid w:val="00BA3FB8"/>
    <w:rsid w:val="00BA4042"/>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75"/>
    <w:rsid w:val="00BA4388"/>
    <w:rsid w:val="00BA43B2"/>
    <w:rsid w:val="00BA43E3"/>
    <w:rsid w:val="00BA444E"/>
    <w:rsid w:val="00BA448A"/>
    <w:rsid w:val="00BA44A5"/>
    <w:rsid w:val="00BA44F1"/>
    <w:rsid w:val="00BA44F7"/>
    <w:rsid w:val="00BA454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F0E"/>
    <w:rsid w:val="00BA4F57"/>
    <w:rsid w:val="00BA4F92"/>
    <w:rsid w:val="00BA4FA1"/>
    <w:rsid w:val="00BA4FA9"/>
    <w:rsid w:val="00BA4FBE"/>
    <w:rsid w:val="00BA4FC6"/>
    <w:rsid w:val="00BA5022"/>
    <w:rsid w:val="00BA508B"/>
    <w:rsid w:val="00BA50DB"/>
    <w:rsid w:val="00BA5123"/>
    <w:rsid w:val="00BA51F1"/>
    <w:rsid w:val="00BA5323"/>
    <w:rsid w:val="00BA533F"/>
    <w:rsid w:val="00BA5367"/>
    <w:rsid w:val="00BA53AD"/>
    <w:rsid w:val="00BA541E"/>
    <w:rsid w:val="00BA548E"/>
    <w:rsid w:val="00BA54A5"/>
    <w:rsid w:val="00BA54D0"/>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A24"/>
    <w:rsid w:val="00BA5A56"/>
    <w:rsid w:val="00BA5A6C"/>
    <w:rsid w:val="00BA5A88"/>
    <w:rsid w:val="00BA5A9A"/>
    <w:rsid w:val="00BA5B0C"/>
    <w:rsid w:val="00BA5B10"/>
    <w:rsid w:val="00BA5B16"/>
    <w:rsid w:val="00BA5B36"/>
    <w:rsid w:val="00BA5B71"/>
    <w:rsid w:val="00BA5C12"/>
    <w:rsid w:val="00BA5C6F"/>
    <w:rsid w:val="00BA5C7A"/>
    <w:rsid w:val="00BA5C80"/>
    <w:rsid w:val="00BA5C8D"/>
    <w:rsid w:val="00BA5CAE"/>
    <w:rsid w:val="00BA5CAF"/>
    <w:rsid w:val="00BA5D14"/>
    <w:rsid w:val="00BA5D26"/>
    <w:rsid w:val="00BA5D4C"/>
    <w:rsid w:val="00BA5D67"/>
    <w:rsid w:val="00BA5D86"/>
    <w:rsid w:val="00BA5DDE"/>
    <w:rsid w:val="00BA5EB3"/>
    <w:rsid w:val="00BA5EBC"/>
    <w:rsid w:val="00BA5FCE"/>
    <w:rsid w:val="00BA5FE2"/>
    <w:rsid w:val="00BA5FF3"/>
    <w:rsid w:val="00BA6021"/>
    <w:rsid w:val="00BA6035"/>
    <w:rsid w:val="00BA606D"/>
    <w:rsid w:val="00BA60A0"/>
    <w:rsid w:val="00BA60B5"/>
    <w:rsid w:val="00BA611C"/>
    <w:rsid w:val="00BA6138"/>
    <w:rsid w:val="00BA6141"/>
    <w:rsid w:val="00BA61B4"/>
    <w:rsid w:val="00BA6261"/>
    <w:rsid w:val="00BA6275"/>
    <w:rsid w:val="00BA62A9"/>
    <w:rsid w:val="00BA62AE"/>
    <w:rsid w:val="00BA62BB"/>
    <w:rsid w:val="00BA6315"/>
    <w:rsid w:val="00BA6316"/>
    <w:rsid w:val="00BA632D"/>
    <w:rsid w:val="00BA633C"/>
    <w:rsid w:val="00BA6352"/>
    <w:rsid w:val="00BA6372"/>
    <w:rsid w:val="00BA639D"/>
    <w:rsid w:val="00BA63A0"/>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858"/>
    <w:rsid w:val="00BA6996"/>
    <w:rsid w:val="00BA69D8"/>
    <w:rsid w:val="00BA6AA5"/>
    <w:rsid w:val="00BA6ACC"/>
    <w:rsid w:val="00BA6AD4"/>
    <w:rsid w:val="00BA6AF3"/>
    <w:rsid w:val="00BA6B6A"/>
    <w:rsid w:val="00BA6B9F"/>
    <w:rsid w:val="00BA6BA1"/>
    <w:rsid w:val="00BA6BA5"/>
    <w:rsid w:val="00BA6BC0"/>
    <w:rsid w:val="00BA6BDE"/>
    <w:rsid w:val="00BA6C15"/>
    <w:rsid w:val="00BA6C25"/>
    <w:rsid w:val="00BA6C3A"/>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B4"/>
    <w:rsid w:val="00BA6EC0"/>
    <w:rsid w:val="00BA6F94"/>
    <w:rsid w:val="00BA6FB1"/>
    <w:rsid w:val="00BA6FB7"/>
    <w:rsid w:val="00BA6FED"/>
    <w:rsid w:val="00BA701A"/>
    <w:rsid w:val="00BA7054"/>
    <w:rsid w:val="00BA706F"/>
    <w:rsid w:val="00BA7078"/>
    <w:rsid w:val="00BA70E3"/>
    <w:rsid w:val="00BA70E8"/>
    <w:rsid w:val="00BA7174"/>
    <w:rsid w:val="00BA718A"/>
    <w:rsid w:val="00BA71AA"/>
    <w:rsid w:val="00BA71D9"/>
    <w:rsid w:val="00BA7212"/>
    <w:rsid w:val="00BA721F"/>
    <w:rsid w:val="00BA7222"/>
    <w:rsid w:val="00BA722A"/>
    <w:rsid w:val="00BA7233"/>
    <w:rsid w:val="00BA7268"/>
    <w:rsid w:val="00BA7284"/>
    <w:rsid w:val="00BA7290"/>
    <w:rsid w:val="00BA72ED"/>
    <w:rsid w:val="00BA72F2"/>
    <w:rsid w:val="00BA736B"/>
    <w:rsid w:val="00BA7376"/>
    <w:rsid w:val="00BA73B0"/>
    <w:rsid w:val="00BA73F7"/>
    <w:rsid w:val="00BA7489"/>
    <w:rsid w:val="00BA748B"/>
    <w:rsid w:val="00BA7491"/>
    <w:rsid w:val="00BA74BC"/>
    <w:rsid w:val="00BA74FA"/>
    <w:rsid w:val="00BA75DD"/>
    <w:rsid w:val="00BA75EF"/>
    <w:rsid w:val="00BA75FA"/>
    <w:rsid w:val="00BA7640"/>
    <w:rsid w:val="00BA764C"/>
    <w:rsid w:val="00BA7674"/>
    <w:rsid w:val="00BA7681"/>
    <w:rsid w:val="00BA768A"/>
    <w:rsid w:val="00BA7691"/>
    <w:rsid w:val="00BA76FE"/>
    <w:rsid w:val="00BA7710"/>
    <w:rsid w:val="00BA7729"/>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5A"/>
    <w:rsid w:val="00BA7A97"/>
    <w:rsid w:val="00BA7AE2"/>
    <w:rsid w:val="00BA7B51"/>
    <w:rsid w:val="00BA7B54"/>
    <w:rsid w:val="00BA7B80"/>
    <w:rsid w:val="00BA7B82"/>
    <w:rsid w:val="00BA7B85"/>
    <w:rsid w:val="00BA7B90"/>
    <w:rsid w:val="00BA7C3D"/>
    <w:rsid w:val="00BA7C6C"/>
    <w:rsid w:val="00BA7C8B"/>
    <w:rsid w:val="00BA7CAF"/>
    <w:rsid w:val="00BA7CB3"/>
    <w:rsid w:val="00BA7CBC"/>
    <w:rsid w:val="00BA7CFB"/>
    <w:rsid w:val="00BA7D54"/>
    <w:rsid w:val="00BA7DC0"/>
    <w:rsid w:val="00BA7DF6"/>
    <w:rsid w:val="00BA7E34"/>
    <w:rsid w:val="00BA7E69"/>
    <w:rsid w:val="00BA7EBC"/>
    <w:rsid w:val="00BA7F27"/>
    <w:rsid w:val="00BA7F37"/>
    <w:rsid w:val="00BA7FA3"/>
    <w:rsid w:val="00BA7FC2"/>
    <w:rsid w:val="00BB0040"/>
    <w:rsid w:val="00BB009A"/>
    <w:rsid w:val="00BB00AA"/>
    <w:rsid w:val="00BB0136"/>
    <w:rsid w:val="00BB0169"/>
    <w:rsid w:val="00BB01A6"/>
    <w:rsid w:val="00BB01B8"/>
    <w:rsid w:val="00BB026A"/>
    <w:rsid w:val="00BB026E"/>
    <w:rsid w:val="00BB026F"/>
    <w:rsid w:val="00BB0296"/>
    <w:rsid w:val="00BB0297"/>
    <w:rsid w:val="00BB02E0"/>
    <w:rsid w:val="00BB0305"/>
    <w:rsid w:val="00BB0334"/>
    <w:rsid w:val="00BB033F"/>
    <w:rsid w:val="00BB0347"/>
    <w:rsid w:val="00BB0383"/>
    <w:rsid w:val="00BB038B"/>
    <w:rsid w:val="00BB03A3"/>
    <w:rsid w:val="00BB03BB"/>
    <w:rsid w:val="00BB03E0"/>
    <w:rsid w:val="00BB03ED"/>
    <w:rsid w:val="00BB0428"/>
    <w:rsid w:val="00BB0469"/>
    <w:rsid w:val="00BB046C"/>
    <w:rsid w:val="00BB04AF"/>
    <w:rsid w:val="00BB04B0"/>
    <w:rsid w:val="00BB04E6"/>
    <w:rsid w:val="00BB050B"/>
    <w:rsid w:val="00BB050D"/>
    <w:rsid w:val="00BB0523"/>
    <w:rsid w:val="00BB0684"/>
    <w:rsid w:val="00BB06B3"/>
    <w:rsid w:val="00BB06DB"/>
    <w:rsid w:val="00BB06E9"/>
    <w:rsid w:val="00BB06EB"/>
    <w:rsid w:val="00BB0739"/>
    <w:rsid w:val="00BB0791"/>
    <w:rsid w:val="00BB07CB"/>
    <w:rsid w:val="00BB07CC"/>
    <w:rsid w:val="00BB0857"/>
    <w:rsid w:val="00BB087F"/>
    <w:rsid w:val="00BB08B0"/>
    <w:rsid w:val="00BB08F5"/>
    <w:rsid w:val="00BB08FF"/>
    <w:rsid w:val="00BB097F"/>
    <w:rsid w:val="00BB0985"/>
    <w:rsid w:val="00BB09C0"/>
    <w:rsid w:val="00BB0A04"/>
    <w:rsid w:val="00BB0A16"/>
    <w:rsid w:val="00BB0A34"/>
    <w:rsid w:val="00BB0A57"/>
    <w:rsid w:val="00BB0AA2"/>
    <w:rsid w:val="00BB0AC6"/>
    <w:rsid w:val="00BB0B0D"/>
    <w:rsid w:val="00BB0B1F"/>
    <w:rsid w:val="00BB0B7D"/>
    <w:rsid w:val="00BB0B99"/>
    <w:rsid w:val="00BB0BA3"/>
    <w:rsid w:val="00BB0BFD"/>
    <w:rsid w:val="00BB0C16"/>
    <w:rsid w:val="00BB0C9A"/>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E3"/>
    <w:rsid w:val="00BB0FE4"/>
    <w:rsid w:val="00BB0FEC"/>
    <w:rsid w:val="00BB0FF3"/>
    <w:rsid w:val="00BB1003"/>
    <w:rsid w:val="00BB107F"/>
    <w:rsid w:val="00BB10EE"/>
    <w:rsid w:val="00BB1190"/>
    <w:rsid w:val="00BB119D"/>
    <w:rsid w:val="00BB124A"/>
    <w:rsid w:val="00BB124F"/>
    <w:rsid w:val="00BB12E6"/>
    <w:rsid w:val="00BB1371"/>
    <w:rsid w:val="00BB13D9"/>
    <w:rsid w:val="00BB13DA"/>
    <w:rsid w:val="00BB13FF"/>
    <w:rsid w:val="00BB1404"/>
    <w:rsid w:val="00BB1501"/>
    <w:rsid w:val="00BB151D"/>
    <w:rsid w:val="00BB154A"/>
    <w:rsid w:val="00BB154B"/>
    <w:rsid w:val="00BB1567"/>
    <w:rsid w:val="00BB1624"/>
    <w:rsid w:val="00BB1691"/>
    <w:rsid w:val="00BB16AB"/>
    <w:rsid w:val="00BB16D6"/>
    <w:rsid w:val="00BB1704"/>
    <w:rsid w:val="00BB171E"/>
    <w:rsid w:val="00BB1735"/>
    <w:rsid w:val="00BB1788"/>
    <w:rsid w:val="00BB17B6"/>
    <w:rsid w:val="00BB1833"/>
    <w:rsid w:val="00BB183B"/>
    <w:rsid w:val="00BB184F"/>
    <w:rsid w:val="00BB1896"/>
    <w:rsid w:val="00BB18D8"/>
    <w:rsid w:val="00BB18E5"/>
    <w:rsid w:val="00BB18ED"/>
    <w:rsid w:val="00BB18EF"/>
    <w:rsid w:val="00BB19BA"/>
    <w:rsid w:val="00BB19E2"/>
    <w:rsid w:val="00BB1A1A"/>
    <w:rsid w:val="00BB1A7D"/>
    <w:rsid w:val="00BB1AC2"/>
    <w:rsid w:val="00BB1B1E"/>
    <w:rsid w:val="00BB1B84"/>
    <w:rsid w:val="00BB1B92"/>
    <w:rsid w:val="00BB1BC2"/>
    <w:rsid w:val="00BB1BEF"/>
    <w:rsid w:val="00BB1C0C"/>
    <w:rsid w:val="00BB1C0D"/>
    <w:rsid w:val="00BB1C1D"/>
    <w:rsid w:val="00BB1C26"/>
    <w:rsid w:val="00BB1C5B"/>
    <w:rsid w:val="00BB1C8E"/>
    <w:rsid w:val="00BB1CC8"/>
    <w:rsid w:val="00BB1CE4"/>
    <w:rsid w:val="00BB1CF8"/>
    <w:rsid w:val="00BB1D60"/>
    <w:rsid w:val="00BB1E8E"/>
    <w:rsid w:val="00BB1EA0"/>
    <w:rsid w:val="00BB1EC0"/>
    <w:rsid w:val="00BB1EFF"/>
    <w:rsid w:val="00BB1F03"/>
    <w:rsid w:val="00BB1F12"/>
    <w:rsid w:val="00BB1F19"/>
    <w:rsid w:val="00BB1F74"/>
    <w:rsid w:val="00BB1FAB"/>
    <w:rsid w:val="00BB1FF7"/>
    <w:rsid w:val="00BB2033"/>
    <w:rsid w:val="00BB206F"/>
    <w:rsid w:val="00BB20CF"/>
    <w:rsid w:val="00BB20E1"/>
    <w:rsid w:val="00BB211F"/>
    <w:rsid w:val="00BB21F9"/>
    <w:rsid w:val="00BB2205"/>
    <w:rsid w:val="00BB226A"/>
    <w:rsid w:val="00BB22B7"/>
    <w:rsid w:val="00BB22C7"/>
    <w:rsid w:val="00BB22FB"/>
    <w:rsid w:val="00BB2314"/>
    <w:rsid w:val="00BB2328"/>
    <w:rsid w:val="00BB2329"/>
    <w:rsid w:val="00BB2345"/>
    <w:rsid w:val="00BB234D"/>
    <w:rsid w:val="00BB237C"/>
    <w:rsid w:val="00BB23C2"/>
    <w:rsid w:val="00BB23CD"/>
    <w:rsid w:val="00BB23E0"/>
    <w:rsid w:val="00BB23EF"/>
    <w:rsid w:val="00BB2418"/>
    <w:rsid w:val="00BB2424"/>
    <w:rsid w:val="00BB2464"/>
    <w:rsid w:val="00BB246E"/>
    <w:rsid w:val="00BB248A"/>
    <w:rsid w:val="00BB24BF"/>
    <w:rsid w:val="00BB24CA"/>
    <w:rsid w:val="00BB24F0"/>
    <w:rsid w:val="00BB2567"/>
    <w:rsid w:val="00BB2568"/>
    <w:rsid w:val="00BB259E"/>
    <w:rsid w:val="00BB25E8"/>
    <w:rsid w:val="00BB25FB"/>
    <w:rsid w:val="00BB260F"/>
    <w:rsid w:val="00BB263B"/>
    <w:rsid w:val="00BB2658"/>
    <w:rsid w:val="00BB267C"/>
    <w:rsid w:val="00BB2683"/>
    <w:rsid w:val="00BB26F2"/>
    <w:rsid w:val="00BB26F7"/>
    <w:rsid w:val="00BB273F"/>
    <w:rsid w:val="00BB276F"/>
    <w:rsid w:val="00BB2792"/>
    <w:rsid w:val="00BB27A7"/>
    <w:rsid w:val="00BB27A9"/>
    <w:rsid w:val="00BB27C6"/>
    <w:rsid w:val="00BB27D5"/>
    <w:rsid w:val="00BB2854"/>
    <w:rsid w:val="00BB287A"/>
    <w:rsid w:val="00BB289F"/>
    <w:rsid w:val="00BB28F7"/>
    <w:rsid w:val="00BB2933"/>
    <w:rsid w:val="00BB29B1"/>
    <w:rsid w:val="00BB29CE"/>
    <w:rsid w:val="00BB2A6B"/>
    <w:rsid w:val="00BB2A8A"/>
    <w:rsid w:val="00BB2A9A"/>
    <w:rsid w:val="00BB2AA2"/>
    <w:rsid w:val="00BB2ADB"/>
    <w:rsid w:val="00BB2B1D"/>
    <w:rsid w:val="00BB2B43"/>
    <w:rsid w:val="00BB2B9D"/>
    <w:rsid w:val="00BB2BA9"/>
    <w:rsid w:val="00BB2BEC"/>
    <w:rsid w:val="00BB2C35"/>
    <w:rsid w:val="00BB2C4F"/>
    <w:rsid w:val="00BB2CA7"/>
    <w:rsid w:val="00BB2CBE"/>
    <w:rsid w:val="00BB2CF2"/>
    <w:rsid w:val="00BB2D8D"/>
    <w:rsid w:val="00BB2DB4"/>
    <w:rsid w:val="00BB2DCD"/>
    <w:rsid w:val="00BB2DEC"/>
    <w:rsid w:val="00BB2E12"/>
    <w:rsid w:val="00BB2E2D"/>
    <w:rsid w:val="00BB2E97"/>
    <w:rsid w:val="00BB2E9F"/>
    <w:rsid w:val="00BB2EA7"/>
    <w:rsid w:val="00BB2EF7"/>
    <w:rsid w:val="00BB2F09"/>
    <w:rsid w:val="00BB2F2F"/>
    <w:rsid w:val="00BB2F30"/>
    <w:rsid w:val="00BB2F68"/>
    <w:rsid w:val="00BB2F7B"/>
    <w:rsid w:val="00BB2FEF"/>
    <w:rsid w:val="00BB2FF7"/>
    <w:rsid w:val="00BB2FF8"/>
    <w:rsid w:val="00BB3027"/>
    <w:rsid w:val="00BB3045"/>
    <w:rsid w:val="00BB3050"/>
    <w:rsid w:val="00BB3051"/>
    <w:rsid w:val="00BB306E"/>
    <w:rsid w:val="00BB3085"/>
    <w:rsid w:val="00BB3096"/>
    <w:rsid w:val="00BB30A1"/>
    <w:rsid w:val="00BB30F8"/>
    <w:rsid w:val="00BB30F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40C"/>
    <w:rsid w:val="00BB342F"/>
    <w:rsid w:val="00BB345B"/>
    <w:rsid w:val="00BB3472"/>
    <w:rsid w:val="00BB34BE"/>
    <w:rsid w:val="00BB34CA"/>
    <w:rsid w:val="00BB34CF"/>
    <w:rsid w:val="00BB34F1"/>
    <w:rsid w:val="00BB350E"/>
    <w:rsid w:val="00BB353D"/>
    <w:rsid w:val="00BB355A"/>
    <w:rsid w:val="00BB356B"/>
    <w:rsid w:val="00BB358E"/>
    <w:rsid w:val="00BB36D5"/>
    <w:rsid w:val="00BB3807"/>
    <w:rsid w:val="00BB38AE"/>
    <w:rsid w:val="00BB38B9"/>
    <w:rsid w:val="00BB38FE"/>
    <w:rsid w:val="00BB391A"/>
    <w:rsid w:val="00BB3951"/>
    <w:rsid w:val="00BB397F"/>
    <w:rsid w:val="00BB3996"/>
    <w:rsid w:val="00BB39F5"/>
    <w:rsid w:val="00BB39F6"/>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43"/>
    <w:rsid w:val="00BB3ECC"/>
    <w:rsid w:val="00BB3ECD"/>
    <w:rsid w:val="00BB3ED8"/>
    <w:rsid w:val="00BB3FD9"/>
    <w:rsid w:val="00BB4015"/>
    <w:rsid w:val="00BB4043"/>
    <w:rsid w:val="00BB405B"/>
    <w:rsid w:val="00BB40FF"/>
    <w:rsid w:val="00BB4123"/>
    <w:rsid w:val="00BB4136"/>
    <w:rsid w:val="00BB4138"/>
    <w:rsid w:val="00BB41ED"/>
    <w:rsid w:val="00BB421B"/>
    <w:rsid w:val="00BB4233"/>
    <w:rsid w:val="00BB4239"/>
    <w:rsid w:val="00BB42D6"/>
    <w:rsid w:val="00BB42D7"/>
    <w:rsid w:val="00BB42E1"/>
    <w:rsid w:val="00BB431B"/>
    <w:rsid w:val="00BB434B"/>
    <w:rsid w:val="00BB43A6"/>
    <w:rsid w:val="00BB43C4"/>
    <w:rsid w:val="00BB43DD"/>
    <w:rsid w:val="00BB4449"/>
    <w:rsid w:val="00BB4462"/>
    <w:rsid w:val="00BB4469"/>
    <w:rsid w:val="00BB4471"/>
    <w:rsid w:val="00BB44A7"/>
    <w:rsid w:val="00BB44BE"/>
    <w:rsid w:val="00BB44FB"/>
    <w:rsid w:val="00BB4514"/>
    <w:rsid w:val="00BB4519"/>
    <w:rsid w:val="00BB45B1"/>
    <w:rsid w:val="00BB45BB"/>
    <w:rsid w:val="00BB4684"/>
    <w:rsid w:val="00BB46A0"/>
    <w:rsid w:val="00BB46A6"/>
    <w:rsid w:val="00BB472D"/>
    <w:rsid w:val="00BB4748"/>
    <w:rsid w:val="00BB479D"/>
    <w:rsid w:val="00BB47E0"/>
    <w:rsid w:val="00BB47EC"/>
    <w:rsid w:val="00BB488B"/>
    <w:rsid w:val="00BB48D7"/>
    <w:rsid w:val="00BB49EF"/>
    <w:rsid w:val="00BB4A3B"/>
    <w:rsid w:val="00BB4A4F"/>
    <w:rsid w:val="00BB4A6F"/>
    <w:rsid w:val="00BB4A8B"/>
    <w:rsid w:val="00BB4AB3"/>
    <w:rsid w:val="00BB4AC0"/>
    <w:rsid w:val="00BB4AE3"/>
    <w:rsid w:val="00BB4AEE"/>
    <w:rsid w:val="00BB4B05"/>
    <w:rsid w:val="00BB4B08"/>
    <w:rsid w:val="00BB4B6C"/>
    <w:rsid w:val="00BB4BA8"/>
    <w:rsid w:val="00BB4BC7"/>
    <w:rsid w:val="00BB4C5E"/>
    <w:rsid w:val="00BB4C9B"/>
    <w:rsid w:val="00BB4CA0"/>
    <w:rsid w:val="00BB4D48"/>
    <w:rsid w:val="00BB4DB1"/>
    <w:rsid w:val="00BB4E3C"/>
    <w:rsid w:val="00BB4EE2"/>
    <w:rsid w:val="00BB4EED"/>
    <w:rsid w:val="00BB4F08"/>
    <w:rsid w:val="00BB4F5C"/>
    <w:rsid w:val="00BB4F5E"/>
    <w:rsid w:val="00BB5005"/>
    <w:rsid w:val="00BB5010"/>
    <w:rsid w:val="00BB502B"/>
    <w:rsid w:val="00BB504B"/>
    <w:rsid w:val="00BB5099"/>
    <w:rsid w:val="00BB5165"/>
    <w:rsid w:val="00BB524B"/>
    <w:rsid w:val="00BB52B6"/>
    <w:rsid w:val="00BB536A"/>
    <w:rsid w:val="00BB537D"/>
    <w:rsid w:val="00BB53F5"/>
    <w:rsid w:val="00BB541F"/>
    <w:rsid w:val="00BB5442"/>
    <w:rsid w:val="00BB5466"/>
    <w:rsid w:val="00BB54FD"/>
    <w:rsid w:val="00BB5539"/>
    <w:rsid w:val="00BB5548"/>
    <w:rsid w:val="00BB55A0"/>
    <w:rsid w:val="00BB55A1"/>
    <w:rsid w:val="00BB55A6"/>
    <w:rsid w:val="00BB55B5"/>
    <w:rsid w:val="00BB55C3"/>
    <w:rsid w:val="00BB55E4"/>
    <w:rsid w:val="00BB5625"/>
    <w:rsid w:val="00BB5645"/>
    <w:rsid w:val="00BB5665"/>
    <w:rsid w:val="00BB56A4"/>
    <w:rsid w:val="00BB572E"/>
    <w:rsid w:val="00BB575D"/>
    <w:rsid w:val="00BB5784"/>
    <w:rsid w:val="00BB581A"/>
    <w:rsid w:val="00BB581C"/>
    <w:rsid w:val="00BB58AD"/>
    <w:rsid w:val="00BB58E7"/>
    <w:rsid w:val="00BB58F7"/>
    <w:rsid w:val="00BB58FF"/>
    <w:rsid w:val="00BB594F"/>
    <w:rsid w:val="00BB5972"/>
    <w:rsid w:val="00BB59B5"/>
    <w:rsid w:val="00BB59C5"/>
    <w:rsid w:val="00BB5A33"/>
    <w:rsid w:val="00BB5A4C"/>
    <w:rsid w:val="00BB5A55"/>
    <w:rsid w:val="00BB5A91"/>
    <w:rsid w:val="00BB5ABA"/>
    <w:rsid w:val="00BB5AED"/>
    <w:rsid w:val="00BB5B00"/>
    <w:rsid w:val="00BB5B2A"/>
    <w:rsid w:val="00BB5B6C"/>
    <w:rsid w:val="00BB5B6D"/>
    <w:rsid w:val="00BB5BE5"/>
    <w:rsid w:val="00BB5BFF"/>
    <w:rsid w:val="00BB5C03"/>
    <w:rsid w:val="00BB5C04"/>
    <w:rsid w:val="00BB5C06"/>
    <w:rsid w:val="00BB5C0E"/>
    <w:rsid w:val="00BB5C4F"/>
    <w:rsid w:val="00BB5CDD"/>
    <w:rsid w:val="00BB5CEE"/>
    <w:rsid w:val="00BB5CFE"/>
    <w:rsid w:val="00BB5DA8"/>
    <w:rsid w:val="00BB5DFF"/>
    <w:rsid w:val="00BB5E36"/>
    <w:rsid w:val="00BB5E5F"/>
    <w:rsid w:val="00BB5E81"/>
    <w:rsid w:val="00BB5E90"/>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9F"/>
    <w:rsid w:val="00BB6302"/>
    <w:rsid w:val="00BB6335"/>
    <w:rsid w:val="00BB6350"/>
    <w:rsid w:val="00BB6379"/>
    <w:rsid w:val="00BB63C9"/>
    <w:rsid w:val="00BB6407"/>
    <w:rsid w:val="00BB642C"/>
    <w:rsid w:val="00BB6444"/>
    <w:rsid w:val="00BB644D"/>
    <w:rsid w:val="00BB6472"/>
    <w:rsid w:val="00BB6530"/>
    <w:rsid w:val="00BB6589"/>
    <w:rsid w:val="00BB65EF"/>
    <w:rsid w:val="00BB65F3"/>
    <w:rsid w:val="00BB6628"/>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70"/>
    <w:rsid w:val="00BB6ABF"/>
    <w:rsid w:val="00BB6B3F"/>
    <w:rsid w:val="00BB6B84"/>
    <w:rsid w:val="00BB6BC4"/>
    <w:rsid w:val="00BB6BCB"/>
    <w:rsid w:val="00BB6BEB"/>
    <w:rsid w:val="00BB6CC8"/>
    <w:rsid w:val="00BB6CFF"/>
    <w:rsid w:val="00BB6DD4"/>
    <w:rsid w:val="00BB6DDA"/>
    <w:rsid w:val="00BB6E05"/>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0A"/>
    <w:rsid w:val="00BB7117"/>
    <w:rsid w:val="00BB714E"/>
    <w:rsid w:val="00BB716B"/>
    <w:rsid w:val="00BB71A4"/>
    <w:rsid w:val="00BB71DD"/>
    <w:rsid w:val="00BB71E3"/>
    <w:rsid w:val="00BB71F8"/>
    <w:rsid w:val="00BB72E4"/>
    <w:rsid w:val="00BB7317"/>
    <w:rsid w:val="00BB738F"/>
    <w:rsid w:val="00BB7394"/>
    <w:rsid w:val="00BB73A1"/>
    <w:rsid w:val="00BB7498"/>
    <w:rsid w:val="00BB74A5"/>
    <w:rsid w:val="00BB74BD"/>
    <w:rsid w:val="00BB74E5"/>
    <w:rsid w:val="00BB74FB"/>
    <w:rsid w:val="00BB7506"/>
    <w:rsid w:val="00BB750D"/>
    <w:rsid w:val="00BB7555"/>
    <w:rsid w:val="00BB75BE"/>
    <w:rsid w:val="00BB75C2"/>
    <w:rsid w:val="00BB75F8"/>
    <w:rsid w:val="00BB7623"/>
    <w:rsid w:val="00BB7640"/>
    <w:rsid w:val="00BB7663"/>
    <w:rsid w:val="00BB768B"/>
    <w:rsid w:val="00BB7691"/>
    <w:rsid w:val="00BB76DA"/>
    <w:rsid w:val="00BB7820"/>
    <w:rsid w:val="00BB7899"/>
    <w:rsid w:val="00BB789F"/>
    <w:rsid w:val="00BB793D"/>
    <w:rsid w:val="00BB7955"/>
    <w:rsid w:val="00BB795F"/>
    <w:rsid w:val="00BB7984"/>
    <w:rsid w:val="00BB79D1"/>
    <w:rsid w:val="00BB79ED"/>
    <w:rsid w:val="00BB79EF"/>
    <w:rsid w:val="00BB7A3D"/>
    <w:rsid w:val="00BB7A8E"/>
    <w:rsid w:val="00BB7BBA"/>
    <w:rsid w:val="00BB7BF3"/>
    <w:rsid w:val="00BB7BFA"/>
    <w:rsid w:val="00BB7C04"/>
    <w:rsid w:val="00BB7C49"/>
    <w:rsid w:val="00BB7C6A"/>
    <w:rsid w:val="00BB7C90"/>
    <w:rsid w:val="00BB7CDE"/>
    <w:rsid w:val="00BB7CF8"/>
    <w:rsid w:val="00BB7DEE"/>
    <w:rsid w:val="00BB7E33"/>
    <w:rsid w:val="00BB7E44"/>
    <w:rsid w:val="00BB7E4A"/>
    <w:rsid w:val="00BB7EEB"/>
    <w:rsid w:val="00BB7EFD"/>
    <w:rsid w:val="00BB7FAE"/>
    <w:rsid w:val="00BB7FB6"/>
    <w:rsid w:val="00BB7FDD"/>
    <w:rsid w:val="00BB7FF3"/>
    <w:rsid w:val="00BC000D"/>
    <w:rsid w:val="00BC0024"/>
    <w:rsid w:val="00BC0092"/>
    <w:rsid w:val="00BC011E"/>
    <w:rsid w:val="00BC01C7"/>
    <w:rsid w:val="00BC01D4"/>
    <w:rsid w:val="00BC0297"/>
    <w:rsid w:val="00BC02B9"/>
    <w:rsid w:val="00BC02E6"/>
    <w:rsid w:val="00BC0308"/>
    <w:rsid w:val="00BC034E"/>
    <w:rsid w:val="00BC0383"/>
    <w:rsid w:val="00BC0394"/>
    <w:rsid w:val="00BC03B7"/>
    <w:rsid w:val="00BC0401"/>
    <w:rsid w:val="00BC0407"/>
    <w:rsid w:val="00BC0433"/>
    <w:rsid w:val="00BC043B"/>
    <w:rsid w:val="00BC0445"/>
    <w:rsid w:val="00BC0487"/>
    <w:rsid w:val="00BC04F0"/>
    <w:rsid w:val="00BC0516"/>
    <w:rsid w:val="00BC0548"/>
    <w:rsid w:val="00BC054D"/>
    <w:rsid w:val="00BC0585"/>
    <w:rsid w:val="00BC0634"/>
    <w:rsid w:val="00BC065E"/>
    <w:rsid w:val="00BC0688"/>
    <w:rsid w:val="00BC06C8"/>
    <w:rsid w:val="00BC06D0"/>
    <w:rsid w:val="00BC0735"/>
    <w:rsid w:val="00BC07C1"/>
    <w:rsid w:val="00BC087C"/>
    <w:rsid w:val="00BC089E"/>
    <w:rsid w:val="00BC08A7"/>
    <w:rsid w:val="00BC08AF"/>
    <w:rsid w:val="00BC0934"/>
    <w:rsid w:val="00BC094C"/>
    <w:rsid w:val="00BC09E6"/>
    <w:rsid w:val="00BC0A04"/>
    <w:rsid w:val="00BC0A1C"/>
    <w:rsid w:val="00BC0A41"/>
    <w:rsid w:val="00BC0A54"/>
    <w:rsid w:val="00BC0A6A"/>
    <w:rsid w:val="00BC0AB1"/>
    <w:rsid w:val="00BC0AD4"/>
    <w:rsid w:val="00BC0AD6"/>
    <w:rsid w:val="00BC0B1C"/>
    <w:rsid w:val="00BC0B38"/>
    <w:rsid w:val="00BC0BDB"/>
    <w:rsid w:val="00BC0BE4"/>
    <w:rsid w:val="00BC0C1B"/>
    <w:rsid w:val="00BC0C55"/>
    <w:rsid w:val="00BC0C9B"/>
    <w:rsid w:val="00BC0CC3"/>
    <w:rsid w:val="00BC0CD3"/>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E1"/>
    <w:rsid w:val="00BC1104"/>
    <w:rsid w:val="00BC1109"/>
    <w:rsid w:val="00BC1113"/>
    <w:rsid w:val="00BC1128"/>
    <w:rsid w:val="00BC1190"/>
    <w:rsid w:val="00BC11BC"/>
    <w:rsid w:val="00BC11FE"/>
    <w:rsid w:val="00BC121C"/>
    <w:rsid w:val="00BC1221"/>
    <w:rsid w:val="00BC1256"/>
    <w:rsid w:val="00BC1265"/>
    <w:rsid w:val="00BC127B"/>
    <w:rsid w:val="00BC12B7"/>
    <w:rsid w:val="00BC12C9"/>
    <w:rsid w:val="00BC1318"/>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19"/>
    <w:rsid w:val="00BC1828"/>
    <w:rsid w:val="00BC1847"/>
    <w:rsid w:val="00BC18D8"/>
    <w:rsid w:val="00BC190C"/>
    <w:rsid w:val="00BC191F"/>
    <w:rsid w:val="00BC194C"/>
    <w:rsid w:val="00BC1951"/>
    <w:rsid w:val="00BC1978"/>
    <w:rsid w:val="00BC19A9"/>
    <w:rsid w:val="00BC19CA"/>
    <w:rsid w:val="00BC19DA"/>
    <w:rsid w:val="00BC19F8"/>
    <w:rsid w:val="00BC1A11"/>
    <w:rsid w:val="00BC1A1A"/>
    <w:rsid w:val="00BC1A74"/>
    <w:rsid w:val="00BC1AF5"/>
    <w:rsid w:val="00BC1AFB"/>
    <w:rsid w:val="00BC1B58"/>
    <w:rsid w:val="00BC1B7A"/>
    <w:rsid w:val="00BC1B81"/>
    <w:rsid w:val="00BC1B89"/>
    <w:rsid w:val="00BC1BF4"/>
    <w:rsid w:val="00BC1CF4"/>
    <w:rsid w:val="00BC1D1A"/>
    <w:rsid w:val="00BC1D44"/>
    <w:rsid w:val="00BC1D5E"/>
    <w:rsid w:val="00BC1D7B"/>
    <w:rsid w:val="00BC1D7F"/>
    <w:rsid w:val="00BC1D8E"/>
    <w:rsid w:val="00BC1DE1"/>
    <w:rsid w:val="00BC1E1A"/>
    <w:rsid w:val="00BC1E84"/>
    <w:rsid w:val="00BC1E9D"/>
    <w:rsid w:val="00BC1EC9"/>
    <w:rsid w:val="00BC1FB4"/>
    <w:rsid w:val="00BC1FB6"/>
    <w:rsid w:val="00BC2053"/>
    <w:rsid w:val="00BC2054"/>
    <w:rsid w:val="00BC20AD"/>
    <w:rsid w:val="00BC210A"/>
    <w:rsid w:val="00BC210F"/>
    <w:rsid w:val="00BC2149"/>
    <w:rsid w:val="00BC215F"/>
    <w:rsid w:val="00BC21A6"/>
    <w:rsid w:val="00BC21A7"/>
    <w:rsid w:val="00BC21AA"/>
    <w:rsid w:val="00BC21EA"/>
    <w:rsid w:val="00BC2206"/>
    <w:rsid w:val="00BC2229"/>
    <w:rsid w:val="00BC2256"/>
    <w:rsid w:val="00BC2273"/>
    <w:rsid w:val="00BC2281"/>
    <w:rsid w:val="00BC2285"/>
    <w:rsid w:val="00BC22D8"/>
    <w:rsid w:val="00BC2301"/>
    <w:rsid w:val="00BC231F"/>
    <w:rsid w:val="00BC23AD"/>
    <w:rsid w:val="00BC23EF"/>
    <w:rsid w:val="00BC245B"/>
    <w:rsid w:val="00BC246E"/>
    <w:rsid w:val="00BC2471"/>
    <w:rsid w:val="00BC247E"/>
    <w:rsid w:val="00BC2480"/>
    <w:rsid w:val="00BC2484"/>
    <w:rsid w:val="00BC24B7"/>
    <w:rsid w:val="00BC24C5"/>
    <w:rsid w:val="00BC24E1"/>
    <w:rsid w:val="00BC2506"/>
    <w:rsid w:val="00BC252C"/>
    <w:rsid w:val="00BC25BB"/>
    <w:rsid w:val="00BC25EF"/>
    <w:rsid w:val="00BC2618"/>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4C"/>
    <w:rsid w:val="00BC29B5"/>
    <w:rsid w:val="00BC2A67"/>
    <w:rsid w:val="00BC2AA8"/>
    <w:rsid w:val="00BC2B31"/>
    <w:rsid w:val="00BC2B52"/>
    <w:rsid w:val="00BC2B7C"/>
    <w:rsid w:val="00BC2B94"/>
    <w:rsid w:val="00BC2C17"/>
    <w:rsid w:val="00BC2C5C"/>
    <w:rsid w:val="00BC2C78"/>
    <w:rsid w:val="00BC2C86"/>
    <w:rsid w:val="00BC2C95"/>
    <w:rsid w:val="00BC2CE0"/>
    <w:rsid w:val="00BC2D1B"/>
    <w:rsid w:val="00BC2D67"/>
    <w:rsid w:val="00BC2D74"/>
    <w:rsid w:val="00BC2D8B"/>
    <w:rsid w:val="00BC2DAF"/>
    <w:rsid w:val="00BC2DC8"/>
    <w:rsid w:val="00BC2E07"/>
    <w:rsid w:val="00BC2E37"/>
    <w:rsid w:val="00BC2E72"/>
    <w:rsid w:val="00BC2E9E"/>
    <w:rsid w:val="00BC2EA4"/>
    <w:rsid w:val="00BC2F37"/>
    <w:rsid w:val="00BC2F5E"/>
    <w:rsid w:val="00BC2F85"/>
    <w:rsid w:val="00BC2FD5"/>
    <w:rsid w:val="00BC2FD6"/>
    <w:rsid w:val="00BC2FE4"/>
    <w:rsid w:val="00BC2FEF"/>
    <w:rsid w:val="00BC2FFD"/>
    <w:rsid w:val="00BC2FFE"/>
    <w:rsid w:val="00BC305A"/>
    <w:rsid w:val="00BC30A7"/>
    <w:rsid w:val="00BC30E8"/>
    <w:rsid w:val="00BC3125"/>
    <w:rsid w:val="00BC31BD"/>
    <w:rsid w:val="00BC31E8"/>
    <w:rsid w:val="00BC3238"/>
    <w:rsid w:val="00BC3281"/>
    <w:rsid w:val="00BC32DD"/>
    <w:rsid w:val="00BC32DE"/>
    <w:rsid w:val="00BC3311"/>
    <w:rsid w:val="00BC33BD"/>
    <w:rsid w:val="00BC346A"/>
    <w:rsid w:val="00BC3484"/>
    <w:rsid w:val="00BC348D"/>
    <w:rsid w:val="00BC34D8"/>
    <w:rsid w:val="00BC3529"/>
    <w:rsid w:val="00BC355D"/>
    <w:rsid w:val="00BC364B"/>
    <w:rsid w:val="00BC367A"/>
    <w:rsid w:val="00BC369B"/>
    <w:rsid w:val="00BC36EB"/>
    <w:rsid w:val="00BC3748"/>
    <w:rsid w:val="00BC376D"/>
    <w:rsid w:val="00BC379C"/>
    <w:rsid w:val="00BC37A6"/>
    <w:rsid w:val="00BC37A7"/>
    <w:rsid w:val="00BC37C4"/>
    <w:rsid w:val="00BC3814"/>
    <w:rsid w:val="00BC3819"/>
    <w:rsid w:val="00BC384F"/>
    <w:rsid w:val="00BC3857"/>
    <w:rsid w:val="00BC38A7"/>
    <w:rsid w:val="00BC3934"/>
    <w:rsid w:val="00BC393E"/>
    <w:rsid w:val="00BC3950"/>
    <w:rsid w:val="00BC3995"/>
    <w:rsid w:val="00BC39B4"/>
    <w:rsid w:val="00BC39B8"/>
    <w:rsid w:val="00BC39CE"/>
    <w:rsid w:val="00BC39F0"/>
    <w:rsid w:val="00BC3AB9"/>
    <w:rsid w:val="00BC3ADA"/>
    <w:rsid w:val="00BC3B1C"/>
    <w:rsid w:val="00BC3B94"/>
    <w:rsid w:val="00BC3BCA"/>
    <w:rsid w:val="00BC3BF2"/>
    <w:rsid w:val="00BC3C7F"/>
    <w:rsid w:val="00BC3C97"/>
    <w:rsid w:val="00BC3CB4"/>
    <w:rsid w:val="00BC3CFD"/>
    <w:rsid w:val="00BC3D40"/>
    <w:rsid w:val="00BC3DAB"/>
    <w:rsid w:val="00BC3DAF"/>
    <w:rsid w:val="00BC3DE4"/>
    <w:rsid w:val="00BC3EF6"/>
    <w:rsid w:val="00BC3F57"/>
    <w:rsid w:val="00BC3F67"/>
    <w:rsid w:val="00BC3F70"/>
    <w:rsid w:val="00BC3FCB"/>
    <w:rsid w:val="00BC3FEA"/>
    <w:rsid w:val="00BC409F"/>
    <w:rsid w:val="00BC40EE"/>
    <w:rsid w:val="00BC411F"/>
    <w:rsid w:val="00BC413D"/>
    <w:rsid w:val="00BC41EA"/>
    <w:rsid w:val="00BC41F6"/>
    <w:rsid w:val="00BC4238"/>
    <w:rsid w:val="00BC427E"/>
    <w:rsid w:val="00BC42D7"/>
    <w:rsid w:val="00BC42D8"/>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8C"/>
    <w:rsid w:val="00BC4BA4"/>
    <w:rsid w:val="00BC4BD2"/>
    <w:rsid w:val="00BC4BE0"/>
    <w:rsid w:val="00BC4BE7"/>
    <w:rsid w:val="00BC4C51"/>
    <w:rsid w:val="00BC4C5E"/>
    <w:rsid w:val="00BC4CDE"/>
    <w:rsid w:val="00BC4CE3"/>
    <w:rsid w:val="00BC4D42"/>
    <w:rsid w:val="00BC4D80"/>
    <w:rsid w:val="00BC4E13"/>
    <w:rsid w:val="00BC4E22"/>
    <w:rsid w:val="00BC4E39"/>
    <w:rsid w:val="00BC4E44"/>
    <w:rsid w:val="00BC4EA7"/>
    <w:rsid w:val="00BC4EB1"/>
    <w:rsid w:val="00BC4F37"/>
    <w:rsid w:val="00BC4F6E"/>
    <w:rsid w:val="00BC4F77"/>
    <w:rsid w:val="00BC4FFC"/>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42A"/>
    <w:rsid w:val="00BC5449"/>
    <w:rsid w:val="00BC547E"/>
    <w:rsid w:val="00BC548D"/>
    <w:rsid w:val="00BC54A3"/>
    <w:rsid w:val="00BC5529"/>
    <w:rsid w:val="00BC55EF"/>
    <w:rsid w:val="00BC55F3"/>
    <w:rsid w:val="00BC5634"/>
    <w:rsid w:val="00BC567F"/>
    <w:rsid w:val="00BC570B"/>
    <w:rsid w:val="00BC574B"/>
    <w:rsid w:val="00BC5859"/>
    <w:rsid w:val="00BC587F"/>
    <w:rsid w:val="00BC58AB"/>
    <w:rsid w:val="00BC58F5"/>
    <w:rsid w:val="00BC58F7"/>
    <w:rsid w:val="00BC58FC"/>
    <w:rsid w:val="00BC5965"/>
    <w:rsid w:val="00BC5979"/>
    <w:rsid w:val="00BC597E"/>
    <w:rsid w:val="00BC59AE"/>
    <w:rsid w:val="00BC5A03"/>
    <w:rsid w:val="00BC5A6F"/>
    <w:rsid w:val="00BC5A9D"/>
    <w:rsid w:val="00BC5B05"/>
    <w:rsid w:val="00BC5B57"/>
    <w:rsid w:val="00BC5B7A"/>
    <w:rsid w:val="00BC5B99"/>
    <w:rsid w:val="00BC5BD9"/>
    <w:rsid w:val="00BC5C49"/>
    <w:rsid w:val="00BC5C9C"/>
    <w:rsid w:val="00BC5CA8"/>
    <w:rsid w:val="00BC5CC7"/>
    <w:rsid w:val="00BC5D32"/>
    <w:rsid w:val="00BC5DAA"/>
    <w:rsid w:val="00BC5E22"/>
    <w:rsid w:val="00BC5E82"/>
    <w:rsid w:val="00BC5EDA"/>
    <w:rsid w:val="00BC5EE6"/>
    <w:rsid w:val="00BC5F24"/>
    <w:rsid w:val="00BC5F92"/>
    <w:rsid w:val="00BC5FA8"/>
    <w:rsid w:val="00BC600A"/>
    <w:rsid w:val="00BC6026"/>
    <w:rsid w:val="00BC60D3"/>
    <w:rsid w:val="00BC6146"/>
    <w:rsid w:val="00BC6155"/>
    <w:rsid w:val="00BC6170"/>
    <w:rsid w:val="00BC61EB"/>
    <w:rsid w:val="00BC62B7"/>
    <w:rsid w:val="00BC6314"/>
    <w:rsid w:val="00BC6366"/>
    <w:rsid w:val="00BC636B"/>
    <w:rsid w:val="00BC6422"/>
    <w:rsid w:val="00BC642E"/>
    <w:rsid w:val="00BC6466"/>
    <w:rsid w:val="00BC647C"/>
    <w:rsid w:val="00BC64AD"/>
    <w:rsid w:val="00BC6502"/>
    <w:rsid w:val="00BC6547"/>
    <w:rsid w:val="00BC654A"/>
    <w:rsid w:val="00BC657C"/>
    <w:rsid w:val="00BC657F"/>
    <w:rsid w:val="00BC65C4"/>
    <w:rsid w:val="00BC663D"/>
    <w:rsid w:val="00BC6663"/>
    <w:rsid w:val="00BC668C"/>
    <w:rsid w:val="00BC66AC"/>
    <w:rsid w:val="00BC66B4"/>
    <w:rsid w:val="00BC66C8"/>
    <w:rsid w:val="00BC670D"/>
    <w:rsid w:val="00BC6728"/>
    <w:rsid w:val="00BC6748"/>
    <w:rsid w:val="00BC676D"/>
    <w:rsid w:val="00BC6775"/>
    <w:rsid w:val="00BC67D5"/>
    <w:rsid w:val="00BC6836"/>
    <w:rsid w:val="00BC6847"/>
    <w:rsid w:val="00BC68A1"/>
    <w:rsid w:val="00BC68D3"/>
    <w:rsid w:val="00BC68EB"/>
    <w:rsid w:val="00BC6901"/>
    <w:rsid w:val="00BC690C"/>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76"/>
    <w:rsid w:val="00BC6BA5"/>
    <w:rsid w:val="00BC6BC8"/>
    <w:rsid w:val="00BC6BD9"/>
    <w:rsid w:val="00BC6C98"/>
    <w:rsid w:val="00BC6CDA"/>
    <w:rsid w:val="00BC6D32"/>
    <w:rsid w:val="00BC6D38"/>
    <w:rsid w:val="00BC6D59"/>
    <w:rsid w:val="00BC6D5E"/>
    <w:rsid w:val="00BC6DA1"/>
    <w:rsid w:val="00BC6DB4"/>
    <w:rsid w:val="00BC6DF7"/>
    <w:rsid w:val="00BC6E45"/>
    <w:rsid w:val="00BC6E7B"/>
    <w:rsid w:val="00BC6E99"/>
    <w:rsid w:val="00BC6EA9"/>
    <w:rsid w:val="00BC6EC9"/>
    <w:rsid w:val="00BC6EFB"/>
    <w:rsid w:val="00BC6F00"/>
    <w:rsid w:val="00BC6F10"/>
    <w:rsid w:val="00BC6F34"/>
    <w:rsid w:val="00BC6FA4"/>
    <w:rsid w:val="00BC6FB3"/>
    <w:rsid w:val="00BC6FB7"/>
    <w:rsid w:val="00BC6FFE"/>
    <w:rsid w:val="00BC7008"/>
    <w:rsid w:val="00BC701D"/>
    <w:rsid w:val="00BC702B"/>
    <w:rsid w:val="00BC7096"/>
    <w:rsid w:val="00BC70DF"/>
    <w:rsid w:val="00BC7100"/>
    <w:rsid w:val="00BC7110"/>
    <w:rsid w:val="00BC7137"/>
    <w:rsid w:val="00BC7145"/>
    <w:rsid w:val="00BC7174"/>
    <w:rsid w:val="00BC71AD"/>
    <w:rsid w:val="00BC71B3"/>
    <w:rsid w:val="00BC71E2"/>
    <w:rsid w:val="00BC722C"/>
    <w:rsid w:val="00BC725C"/>
    <w:rsid w:val="00BC7274"/>
    <w:rsid w:val="00BC7294"/>
    <w:rsid w:val="00BC738B"/>
    <w:rsid w:val="00BC7397"/>
    <w:rsid w:val="00BC7414"/>
    <w:rsid w:val="00BC7488"/>
    <w:rsid w:val="00BC7525"/>
    <w:rsid w:val="00BC754C"/>
    <w:rsid w:val="00BC755F"/>
    <w:rsid w:val="00BC75F1"/>
    <w:rsid w:val="00BC7622"/>
    <w:rsid w:val="00BC763E"/>
    <w:rsid w:val="00BC7649"/>
    <w:rsid w:val="00BC765B"/>
    <w:rsid w:val="00BC76A4"/>
    <w:rsid w:val="00BC76C9"/>
    <w:rsid w:val="00BC76CD"/>
    <w:rsid w:val="00BC76D9"/>
    <w:rsid w:val="00BC7755"/>
    <w:rsid w:val="00BC7756"/>
    <w:rsid w:val="00BC776B"/>
    <w:rsid w:val="00BC7796"/>
    <w:rsid w:val="00BC77A9"/>
    <w:rsid w:val="00BC784C"/>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1"/>
    <w:rsid w:val="00BC7EF3"/>
    <w:rsid w:val="00BC7F6C"/>
    <w:rsid w:val="00BD0030"/>
    <w:rsid w:val="00BD007B"/>
    <w:rsid w:val="00BD00CB"/>
    <w:rsid w:val="00BD00FC"/>
    <w:rsid w:val="00BD0136"/>
    <w:rsid w:val="00BD016F"/>
    <w:rsid w:val="00BD0191"/>
    <w:rsid w:val="00BD019A"/>
    <w:rsid w:val="00BD01C2"/>
    <w:rsid w:val="00BD01E4"/>
    <w:rsid w:val="00BD020C"/>
    <w:rsid w:val="00BD023A"/>
    <w:rsid w:val="00BD029B"/>
    <w:rsid w:val="00BD02CB"/>
    <w:rsid w:val="00BD02DF"/>
    <w:rsid w:val="00BD02FE"/>
    <w:rsid w:val="00BD030A"/>
    <w:rsid w:val="00BD0318"/>
    <w:rsid w:val="00BD03BC"/>
    <w:rsid w:val="00BD0417"/>
    <w:rsid w:val="00BD0446"/>
    <w:rsid w:val="00BD047C"/>
    <w:rsid w:val="00BD04AA"/>
    <w:rsid w:val="00BD058B"/>
    <w:rsid w:val="00BD0607"/>
    <w:rsid w:val="00BD0610"/>
    <w:rsid w:val="00BD0628"/>
    <w:rsid w:val="00BD063C"/>
    <w:rsid w:val="00BD064D"/>
    <w:rsid w:val="00BD0692"/>
    <w:rsid w:val="00BD06C8"/>
    <w:rsid w:val="00BD0728"/>
    <w:rsid w:val="00BD0776"/>
    <w:rsid w:val="00BD0858"/>
    <w:rsid w:val="00BD0861"/>
    <w:rsid w:val="00BD08B0"/>
    <w:rsid w:val="00BD08CB"/>
    <w:rsid w:val="00BD08D4"/>
    <w:rsid w:val="00BD08D6"/>
    <w:rsid w:val="00BD08E7"/>
    <w:rsid w:val="00BD08EB"/>
    <w:rsid w:val="00BD090E"/>
    <w:rsid w:val="00BD0913"/>
    <w:rsid w:val="00BD0A6A"/>
    <w:rsid w:val="00BD0AD2"/>
    <w:rsid w:val="00BD0BA0"/>
    <w:rsid w:val="00BD0C38"/>
    <w:rsid w:val="00BD0C86"/>
    <w:rsid w:val="00BD0C8A"/>
    <w:rsid w:val="00BD0D7C"/>
    <w:rsid w:val="00BD0DA3"/>
    <w:rsid w:val="00BD0DC9"/>
    <w:rsid w:val="00BD0E2C"/>
    <w:rsid w:val="00BD0E9D"/>
    <w:rsid w:val="00BD0FA4"/>
    <w:rsid w:val="00BD0FBF"/>
    <w:rsid w:val="00BD0FD0"/>
    <w:rsid w:val="00BD0FDF"/>
    <w:rsid w:val="00BD1045"/>
    <w:rsid w:val="00BD1067"/>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BF"/>
    <w:rsid w:val="00BD14EC"/>
    <w:rsid w:val="00BD151E"/>
    <w:rsid w:val="00BD15BC"/>
    <w:rsid w:val="00BD1627"/>
    <w:rsid w:val="00BD168E"/>
    <w:rsid w:val="00BD169F"/>
    <w:rsid w:val="00BD175C"/>
    <w:rsid w:val="00BD1769"/>
    <w:rsid w:val="00BD176D"/>
    <w:rsid w:val="00BD1776"/>
    <w:rsid w:val="00BD1782"/>
    <w:rsid w:val="00BD178F"/>
    <w:rsid w:val="00BD17B1"/>
    <w:rsid w:val="00BD17B5"/>
    <w:rsid w:val="00BD17BF"/>
    <w:rsid w:val="00BD17D9"/>
    <w:rsid w:val="00BD17E2"/>
    <w:rsid w:val="00BD17F1"/>
    <w:rsid w:val="00BD17F9"/>
    <w:rsid w:val="00BD1807"/>
    <w:rsid w:val="00BD186B"/>
    <w:rsid w:val="00BD18DC"/>
    <w:rsid w:val="00BD193D"/>
    <w:rsid w:val="00BD199A"/>
    <w:rsid w:val="00BD19BC"/>
    <w:rsid w:val="00BD1A42"/>
    <w:rsid w:val="00BD1A75"/>
    <w:rsid w:val="00BD1AE3"/>
    <w:rsid w:val="00BD1AF7"/>
    <w:rsid w:val="00BD1AFB"/>
    <w:rsid w:val="00BD1B1C"/>
    <w:rsid w:val="00BD1B21"/>
    <w:rsid w:val="00BD1B48"/>
    <w:rsid w:val="00BD1BD2"/>
    <w:rsid w:val="00BD1BEC"/>
    <w:rsid w:val="00BD1C35"/>
    <w:rsid w:val="00BD1C3E"/>
    <w:rsid w:val="00BD1C62"/>
    <w:rsid w:val="00BD1C90"/>
    <w:rsid w:val="00BD1CC7"/>
    <w:rsid w:val="00BD1D15"/>
    <w:rsid w:val="00BD1D4C"/>
    <w:rsid w:val="00BD1D53"/>
    <w:rsid w:val="00BD1D91"/>
    <w:rsid w:val="00BD1E3D"/>
    <w:rsid w:val="00BD1E68"/>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DF"/>
    <w:rsid w:val="00BD2200"/>
    <w:rsid w:val="00BD2207"/>
    <w:rsid w:val="00BD220B"/>
    <w:rsid w:val="00BD220D"/>
    <w:rsid w:val="00BD221D"/>
    <w:rsid w:val="00BD222E"/>
    <w:rsid w:val="00BD2231"/>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70"/>
    <w:rsid w:val="00BD2572"/>
    <w:rsid w:val="00BD2579"/>
    <w:rsid w:val="00BD257D"/>
    <w:rsid w:val="00BD25B6"/>
    <w:rsid w:val="00BD2648"/>
    <w:rsid w:val="00BD273D"/>
    <w:rsid w:val="00BD2746"/>
    <w:rsid w:val="00BD274C"/>
    <w:rsid w:val="00BD284C"/>
    <w:rsid w:val="00BD286D"/>
    <w:rsid w:val="00BD2899"/>
    <w:rsid w:val="00BD28AA"/>
    <w:rsid w:val="00BD28F1"/>
    <w:rsid w:val="00BD299E"/>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9E"/>
    <w:rsid w:val="00BD2DD9"/>
    <w:rsid w:val="00BD2DDC"/>
    <w:rsid w:val="00BD2E3E"/>
    <w:rsid w:val="00BD2E83"/>
    <w:rsid w:val="00BD2F78"/>
    <w:rsid w:val="00BD2FA4"/>
    <w:rsid w:val="00BD2FAA"/>
    <w:rsid w:val="00BD3005"/>
    <w:rsid w:val="00BD300E"/>
    <w:rsid w:val="00BD3015"/>
    <w:rsid w:val="00BD3021"/>
    <w:rsid w:val="00BD3042"/>
    <w:rsid w:val="00BD304E"/>
    <w:rsid w:val="00BD3065"/>
    <w:rsid w:val="00BD30B7"/>
    <w:rsid w:val="00BD3112"/>
    <w:rsid w:val="00BD3117"/>
    <w:rsid w:val="00BD312C"/>
    <w:rsid w:val="00BD31D0"/>
    <w:rsid w:val="00BD31D3"/>
    <w:rsid w:val="00BD31DD"/>
    <w:rsid w:val="00BD31DF"/>
    <w:rsid w:val="00BD3226"/>
    <w:rsid w:val="00BD3269"/>
    <w:rsid w:val="00BD329D"/>
    <w:rsid w:val="00BD32B4"/>
    <w:rsid w:val="00BD32BD"/>
    <w:rsid w:val="00BD32CB"/>
    <w:rsid w:val="00BD32E2"/>
    <w:rsid w:val="00BD3329"/>
    <w:rsid w:val="00BD3357"/>
    <w:rsid w:val="00BD335A"/>
    <w:rsid w:val="00BD3383"/>
    <w:rsid w:val="00BD338B"/>
    <w:rsid w:val="00BD3393"/>
    <w:rsid w:val="00BD33DE"/>
    <w:rsid w:val="00BD33EB"/>
    <w:rsid w:val="00BD3424"/>
    <w:rsid w:val="00BD343A"/>
    <w:rsid w:val="00BD34A1"/>
    <w:rsid w:val="00BD34C1"/>
    <w:rsid w:val="00BD357A"/>
    <w:rsid w:val="00BD3591"/>
    <w:rsid w:val="00BD3598"/>
    <w:rsid w:val="00BD35B2"/>
    <w:rsid w:val="00BD3614"/>
    <w:rsid w:val="00BD3623"/>
    <w:rsid w:val="00BD364C"/>
    <w:rsid w:val="00BD3686"/>
    <w:rsid w:val="00BD36A4"/>
    <w:rsid w:val="00BD36E0"/>
    <w:rsid w:val="00BD36F3"/>
    <w:rsid w:val="00BD378B"/>
    <w:rsid w:val="00BD37F3"/>
    <w:rsid w:val="00BD3885"/>
    <w:rsid w:val="00BD38B5"/>
    <w:rsid w:val="00BD38CB"/>
    <w:rsid w:val="00BD38FF"/>
    <w:rsid w:val="00BD3931"/>
    <w:rsid w:val="00BD393B"/>
    <w:rsid w:val="00BD396B"/>
    <w:rsid w:val="00BD3973"/>
    <w:rsid w:val="00BD397A"/>
    <w:rsid w:val="00BD397E"/>
    <w:rsid w:val="00BD3A0D"/>
    <w:rsid w:val="00BD3A33"/>
    <w:rsid w:val="00BD3A8B"/>
    <w:rsid w:val="00BD3A94"/>
    <w:rsid w:val="00BD3ADD"/>
    <w:rsid w:val="00BD3B06"/>
    <w:rsid w:val="00BD3B38"/>
    <w:rsid w:val="00BD3B46"/>
    <w:rsid w:val="00BD3B88"/>
    <w:rsid w:val="00BD3BC2"/>
    <w:rsid w:val="00BD3C31"/>
    <w:rsid w:val="00BD3C88"/>
    <w:rsid w:val="00BD3CBE"/>
    <w:rsid w:val="00BD3CE4"/>
    <w:rsid w:val="00BD3E11"/>
    <w:rsid w:val="00BD3E32"/>
    <w:rsid w:val="00BD3E6C"/>
    <w:rsid w:val="00BD3F6D"/>
    <w:rsid w:val="00BD3F91"/>
    <w:rsid w:val="00BD3FB7"/>
    <w:rsid w:val="00BD400B"/>
    <w:rsid w:val="00BD4012"/>
    <w:rsid w:val="00BD405D"/>
    <w:rsid w:val="00BD4064"/>
    <w:rsid w:val="00BD409A"/>
    <w:rsid w:val="00BD412A"/>
    <w:rsid w:val="00BD41E6"/>
    <w:rsid w:val="00BD420F"/>
    <w:rsid w:val="00BD4236"/>
    <w:rsid w:val="00BD42A8"/>
    <w:rsid w:val="00BD42AA"/>
    <w:rsid w:val="00BD4328"/>
    <w:rsid w:val="00BD43A7"/>
    <w:rsid w:val="00BD43D6"/>
    <w:rsid w:val="00BD43F3"/>
    <w:rsid w:val="00BD4416"/>
    <w:rsid w:val="00BD4443"/>
    <w:rsid w:val="00BD446B"/>
    <w:rsid w:val="00BD4474"/>
    <w:rsid w:val="00BD44D5"/>
    <w:rsid w:val="00BD451B"/>
    <w:rsid w:val="00BD4533"/>
    <w:rsid w:val="00BD453C"/>
    <w:rsid w:val="00BD4563"/>
    <w:rsid w:val="00BD456F"/>
    <w:rsid w:val="00BD45B5"/>
    <w:rsid w:val="00BD45E0"/>
    <w:rsid w:val="00BD465F"/>
    <w:rsid w:val="00BD46E1"/>
    <w:rsid w:val="00BD46EF"/>
    <w:rsid w:val="00BD46FB"/>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8D"/>
    <w:rsid w:val="00BD4BC2"/>
    <w:rsid w:val="00BD4BD7"/>
    <w:rsid w:val="00BD4C00"/>
    <w:rsid w:val="00BD4C35"/>
    <w:rsid w:val="00BD4CB9"/>
    <w:rsid w:val="00BD4CE3"/>
    <w:rsid w:val="00BD4D03"/>
    <w:rsid w:val="00BD4D08"/>
    <w:rsid w:val="00BD4D41"/>
    <w:rsid w:val="00BD4D81"/>
    <w:rsid w:val="00BD4E20"/>
    <w:rsid w:val="00BD4E7D"/>
    <w:rsid w:val="00BD4E91"/>
    <w:rsid w:val="00BD4E9F"/>
    <w:rsid w:val="00BD4EA0"/>
    <w:rsid w:val="00BD4EAA"/>
    <w:rsid w:val="00BD4EBA"/>
    <w:rsid w:val="00BD4F27"/>
    <w:rsid w:val="00BD4F3F"/>
    <w:rsid w:val="00BD4F5C"/>
    <w:rsid w:val="00BD4FB3"/>
    <w:rsid w:val="00BD4FF2"/>
    <w:rsid w:val="00BD4FF9"/>
    <w:rsid w:val="00BD5062"/>
    <w:rsid w:val="00BD5099"/>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A"/>
    <w:rsid w:val="00BD5742"/>
    <w:rsid w:val="00BD5779"/>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B0C"/>
    <w:rsid w:val="00BD5B40"/>
    <w:rsid w:val="00BD5B80"/>
    <w:rsid w:val="00BD5BB8"/>
    <w:rsid w:val="00BD5BB9"/>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89"/>
    <w:rsid w:val="00BD5FB9"/>
    <w:rsid w:val="00BD5FE2"/>
    <w:rsid w:val="00BD6015"/>
    <w:rsid w:val="00BD608D"/>
    <w:rsid w:val="00BD6097"/>
    <w:rsid w:val="00BD61B2"/>
    <w:rsid w:val="00BD61C0"/>
    <w:rsid w:val="00BD61E6"/>
    <w:rsid w:val="00BD6219"/>
    <w:rsid w:val="00BD622A"/>
    <w:rsid w:val="00BD6233"/>
    <w:rsid w:val="00BD623F"/>
    <w:rsid w:val="00BD6248"/>
    <w:rsid w:val="00BD62A9"/>
    <w:rsid w:val="00BD62ED"/>
    <w:rsid w:val="00BD6312"/>
    <w:rsid w:val="00BD6326"/>
    <w:rsid w:val="00BD632E"/>
    <w:rsid w:val="00BD633E"/>
    <w:rsid w:val="00BD63D5"/>
    <w:rsid w:val="00BD63F6"/>
    <w:rsid w:val="00BD63F7"/>
    <w:rsid w:val="00BD63FA"/>
    <w:rsid w:val="00BD6402"/>
    <w:rsid w:val="00BD640B"/>
    <w:rsid w:val="00BD6480"/>
    <w:rsid w:val="00BD64EA"/>
    <w:rsid w:val="00BD64F0"/>
    <w:rsid w:val="00BD6505"/>
    <w:rsid w:val="00BD653F"/>
    <w:rsid w:val="00BD6582"/>
    <w:rsid w:val="00BD65B7"/>
    <w:rsid w:val="00BD6613"/>
    <w:rsid w:val="00BD661A"/>
    <w:rsid w:val="00BD6677"/>
    <w:rsid w:val="00BD667E"/>
    <w:rsid w:val="00BD6681"/>
    <w:rsid w:val="00BD66D9"/>
    <w:rsid w:val="00BD66F3"/>
    <w:rsid w:val="00BD6730"/>
    <w:rsid w:val="00BD6785"/>
    <w:rsid w:val="00BD67AE"/>
    <w:rsid w:val="00BD6812"/>
    <w:rsid w:val="00BD6846"/>
    <w:rsid w:val="00BD68E7"/>
    <w:rsid w:val="00BD6916"/>
    <w:rsid w:val="00BD6931"/>
    <w:rsid w:val="00BD69CA"/>
    <w:rsid w:val="00BD6A3D"/>
    <w:rsid w:val="00BD6AA1"/>
    <w:rsid w:val="00BD6AAA"/>
    <w:rsid w:val="00BD6AB7"/>
    <w:rsid w:val="00BD6ACB"/>
    <w:rsid w:val="00BD6AD1"/>
    <w:rsid w:val="00BD6B4F"/>
    <w:rsid w:val="00BD6BA5"/>
    <w:rsid w:val="00BD6BD4"/>
    <w:rsid w:val="00BD6CA7"/>
    <w:rsid w:val="00BD6D16"/>
    <w:rsid w:val="00BD6D1C"/>
    <w:rsid w:val="00BD6D82"/>
    <w:rsid w:val="00BD6E75"/>
    <w:rsid w:val="00BD6ECA"/>
    <w:rsid w:val="00BD6ED6"/>
    <w:rsid w:val="00BD6F45"/>
    <w:rsid w:val="00BD6F4B"/>
    <w:rsid w:val="00BD6F86"/>
    <w:rsid w:val="00BD7039"/>
    <w:rsid w:val="00BD7087"/>
    <w:rsid w:val="00BD70E5"/>
    <w:rsid w:val="00BD71FF"/>
    <w:rsid w:val="00BD7275"/>
    <w:rsid w:val="00BD729B"/>
    <w:rsid w:val="00BD72DB"/>
    <w:rsid w:val="00BD730C"/>
    <w:rsid w:val="00BD7321"/>
    <w:rsid w:val="00BD7357"/>
    <w:rsid w:val="00BD7362"/>
    <w:rsid w:val="00BD739A"/>
    <w:rsid w:val="00BD73BE"/>
    <w:rsid w:val="00BD73E8"/>
    <w:rsid w:val="00BD73F6"/>
    <w:rsid w:val="00BD7425"/>
    <w:rsid w:val="00BD744C"/>
    <w:rsid w:val="00BD7472"/>
    <w:rsid w:val="00BD7491"/>
    <w:rsid w:val="00BD74E7"/>
    <w:rsid w:val="00BD74F1"/>
    <w:rsid w:val="00BD7513"/>
    <w:rsid w:val="00BD7560"/>
    <w:rsid w:val="00BD7592"/>
    <w:rsid w:val="00BD75BC"/>
    <w:rsid w:val="00BD75C0"/>
    <w:rsid w:val="00BD75DA"/>
    <w:rsid w:val="00BD7619"/>
    <w:rsid w:val="00BD761F"/>
    <w:rsid w:val="00BD763C"/>
    <w:rsid w:val="00BD76FA"/>
    <w:rsid w:val="00BD76FC"/>
    <w:rsid w:val="00BD77A7"/>
    <w:rsid w:val="00BD780A"/>
    <w:rsid w:val="00BD7865"/>
    <w:rsid w:val="00BD78AA"/>
    <w:rsid w:val="00BD78B1"/>
    <w:rsid w:val="00BD78BB"/>
    <w:rsid w:val="00BD7939"/>
    <w:rsid w:val="00BD7948"/>
    <w:rsid w:val="00BD794C"/>
    <w:rsid w:val="00BD7973"/>
    <w:rsid w:val="00BD7987"/>
    <w:rsid w:val="00BD79C8"/>
    <w:rsid w:val="00BD79CE"/>
    <w:rsid w:val="00BD79E8"/>
    <w:rsid w:val="00BD7A21"/>
    <w:rsid w:val="00BD7A5E"/>
    <w:rsid w:val="00BD7B18"/>
    <w:rsid w:val="00BD7B73"/>
    <w:rsid w:val="00BD7B89"/>
    <w:rsid w:val="00BD7B9D"/>
    <w:rsid w:val="00BD7BE7"/>
    <w:rsid w:val="00BD7C2D"/>
    <w:rsid w:val="00BD7C74"/>
    <w:rsid w:val="00BD7C8A"/>
    <w:rsid w:val="00BD7CB2"/>
    <w:rsid w:val="00BD7D02"/>
    <w:rsid w:val="00BD7D15"/>
    <w:rsid w:val="00BD7DA3"/>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7E"/>
    <w:rsid w:val="00BE00A8"/>
    <w:rsid w:val="00BE0104"/>
    <w:rsid w:val="00BE0115"/>
    <w:rsid w:val="00BE013E"/>
    <w:rsid w:val="00BE015F"/>
    <w:rsid w:val="00BE0164"/>
    <w:rsid w:val="00BE0191"/>
    <w:rsid w:val="00BE019D"/>
    <w:rsid w:val="00BE01D4"/>
    <w:rsid w:val="00BE01DE"/>
    <w:rsid w:val="00BE01E7"/>
    <w:rsid w:val="00BE01E8"/>
    <w:rsid w:val="00BE0212"/>
    <w:rsid w:val="00BE0215"/>
    <w:rsid w:val="00BE0216"/>
    <w:rsid w:val="00BE026E"/>
    <w:rsid w:val="00BE0271"/>
    <w:rsid w:val="00BE027E"/>
    <w:rsid w:val="00BE02C7"/>
    <w:rsid w:val="00BE02E2"/>
    <w:rsid w:val="00BE02F1"/>
    <w:rsid w:val="00BE02FF"/>
    <w:rsid w:val="00BE030D"/>
    <w:rsid w:val="00BE035F"/>
    <w:rsid w:val="00BE042E"/>
    <w:rsid w:val="00BE0462"/>
    <w:rsid w:val="00BE047E"/>
    <w:rsid w:val="00BE049B"/>
    <w:rsid w:val="00BE04FD"/>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33"/>
    <w:rsid w:val="00BE08AB"/>
    <w:rsid w:val="00BE08EF"/>
    <w:rsid w:val="00BE094D"/>
    <w:rsid w:val="00BE0973"/>
    <w:rsid w:val="00BE0A01"/>
    <w:rsid w:val="00BE0A23"/>
    <w:rsid w:val="00BE0A28"/>
    <w:rsid w:val="00BE0AB2"/>
    <w:rsid w:val="00BE0B1F"/>
    <w:rsid w:val="00BE0B29"/>
    <w:rsid w:val="00BE0B3A"/>
    <w:rsid w:val="00BE0B43"/>
    <w:rsid w:val="00BE0B91"/>
    <w:rsid w:val="00BE0C2B"/>
    <w:rsid w:val="00BE0C86"/>
    <w:rsid w:val="00BE0C8C"/>
    <w:rsid w:val="00BE0CA6"/>
    <w:rsid w:val="00BE0CBB"/>
    <w:rsid w:val="00BE0D26"/>
    <w:rsid w:val="00BE0D37"/>
    <w:rsid w:val="00BE0D62"/>
    <w:rsid w:val="00BE0D81"/>
    <w:rsid w:val="00BE0DB9"/>
    <w:rsid w:val="00BE0DBB"/>
    <w:rsid w:val="00BE0E10"/>
    <w:rsid w:val="00BE0E1B"/>
    <w:rsid w:val="00BE0F18"/>
    <w:rsid w:val="00BE0F4D"/>
    <w:rsid w:val="00BE0F66"/>
    <w:rsid w:val="00BE0FB2"/>
    <w:rsid w:val="00BE0FDE"/>
    <w:rsid w:val="00BE0FF5"/>
    <w:rsid w:val="00BE0FF8"/>
    <w:rsid w:val="00BE101D"/>
    <w:rsid w:val="00BE1028"/>
    <w:rsid w:val="00BE1071"/>
    <w:rsid w:val="00BE109D"/>
    <w:rsid w:val="00BE1101"/>
    <w:rsid w:val="00BE1130"/>
    <w:rsid w:val="00BE1133"/>
    <w:rsid w:val="00BE115B"/>
    <w:rsid w:val="00BE1168"/>
    <w:rsid w:val="00BE118C"/>
    <w:rsid w:val="00BE11A0"/>
    <w:rsid w:val="00BE11A5"/>
    <w:rsid w:val="00BE11F5"/>
    <w:rsid w:val="00BE1268"/>
    <w:rsid w:val="00BE1294"/>
    <w:rsid w:val="00BE12E6"/>
    <w:rsid w:val="00BE130B"/>
    <w:rsid w:val="00BE133F"/>
    <w:rsid w:val="00BE1346"/>
    <w:rsid w:val="00BE1381"/>
    <w:rsid w:val="00BE13D8"/>
    <w:rsid w:val="00BE13DF"/>
    <w:rsid w:val="00BE13F8"/>
    <w:rsid w:val="00BE13F9"/>
    <w:rsid w:val="00BE1412"/>
    <w:rsid w:val="00BE142D"/>
    <w:rsid w:val="00BE1502"/>
    <w:rsid w:val="00BE1508"/>
    <w:rsid w:val="00BE1535"/>
    <w:rsid w:val="00BE1547"/>
    <w:rsid w:val="00BE1598"/>
    <w:rsid w:val="00BE15A7"/>
    <w:rsid w:val="00BE15AC"/>
    <w:rsid w:val="00BE162D"/>
    <w:rsid w:val="00BE165D"/>
    <w:rsid w:val="00BE1668"/>
    <w:rsid w:val="00BE16BC"/>
    <w:rsid w:val="00BE1745"/>
    <w:rsid w:val="00BE177F"/>
    <w:rsid w:val="00BE1786"/>
    <w:rsid w:val="00BE1787"/>
    <w:rsid w:val="00BE179B"/>
    <w:rsid w:val="00BE17F0"/>
    <w:rsid w:val="00BE17F5"/>
    <w:rsid w:val="00BE1835"/>
    <w:rsid w:val="00BE18B2"/>
    <w:rsid w:val="00BE18C8"/>
    <w:rsid w:val="00BE18DC"/>
    <w:rsid w:val="00BE18DE"/>
    <w:rsid w:val="00BE1958"/>
    <w:rsid w:val="00BE19D5"/>
    <w:rsid w:val="00BE1A0E"/>
    <w:rsid w:val="00BE1A27"/>
    <w:rsid w:val="00BE1A79"/>
    <w:rsid w:val="00BE1A85"/>
    <w:rsid w:val="00BE1A8B"/>
    <w:rsid w:val="00BE1A97"/>
    <w:rsid w:val="00BE1AA1"/>
    <w:rsid w:val="00BE1AB9"/>
    <w:rsid w:val="00BE1AEF"/>
    <w:rsid w:val="00BE1B04"/>
    <w:rsid w:val="00BE1BC9"/>
    <w:rsid w:val="00BE1C21"/>
    <w:rsid w:val="00BE1C2C"/>
    <w:rsid w:val="00BE1C63"/>
    <w:rsid w:val="00BE1C65"/>
    <w:rsid w:val="00BE1C75"/>
    <w:rsid w:val="00BE1D3A"/>
    <w:rsid w:val="00BE1DA2"/>
    <w:rsid w:val="00BE1E15"/>
    <w:rsid w:val="00BE1E2E"/>
    <w:rsid w:val="00BE1E30"/>
    <w:rsid w:val="00BE1E5D"/>
    <w:rsid w:val="00BE1F05"/>
    <w:rsid w:val="00BE1FD7"/>
    <w:rsid w:val="00BE203F"/>
    <w:rsid w:val="00BE2046"/>
    <w:rsid w:val="00BE2069"/>
    <w:rsid w:val="00BE20A1"/>
    <w:rsid w:val="00BE20A4"/>
    <w:rsid w:val="00BE20CB"/>
    <w:rsid w:val="00BE210C"/>
    <w:rsid w:val="00BE2119"/>
    <w:rsid w:val="00BE2174"/>
    <w:rsid w:val="00BE2230"/>
    <w:rsid w:val="00BE22AB"/>
    <w:rsid w:val="00BE230C"/>
    <w:rsid w:val="00BE2313"/>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48"/>
    <w:rsid w:val="00BE2740"/>
    <w:rsid w:val="00BE2743"/>
    <w:rsid w:val="00BE274E"/>
    <w:rsid w:val="00BE276E"/>
    <w:rsid w:val="00BE277F"/>
    <w:rsid w:val="00BE27BB"/>
    <w:rsid w:val="00BE27C1"/>
    <w:rsid w:val="00BE27D0"/>
    <w:rsid w:val="00BE27E4"/>
    <w:rsid w:val="00BE27F0"/>
    <w:rsid w:val="00BE2800"/>
    <w:rsid w:val="00BE280C"/>
    <w:rsid w:val="00BE280E"/>
    <w:rsid w:val="00BE287F"/>
    <w:rsid w:val="00BE2916"/>
    <w:rsid w:val="00BE2927"/>
    <w:rsid w:val="00BE292D"/>
    <w:rsid w:val="00BE2948"/>
    <w:rsid w:val="00BE298D"/>
    <w:rsid w:val="00BE29AF"/>
    <w:rsid w:val="00BE29D8"/>
    <w:rsid w:val="00BE2A03"/>
    <w:rsid w:val="00BE2A23"/>
    <w:rsid w:val="00BE2A2F"/>
    <w:rsid w:val="00BE2A7F"/>
    <w:rsid w:val="00BE2A8A"/>
    <w:rsid w:val="00BE2AA1"/>
    <w:rsid w:val="00BE2ACE"/>
    <w:rsid w:val="00BE2AD5"/>
    <w:rsid w:val="00BE2B5D"/>
    <w:rsid w:val="00BE2B97"/>
    <w:rsid w:val="00BE2BCD"/>
    <w:rsid w:val="00BE2BDE"/>
    <w:rsid w:val="00BE2C0A"/>
    <w:rsid w:val="00BE2C14"/>
    <w:rsid w:val="00BE2C38"/>
    <w:rsid w:val="00BE2C53"/>
    <w:rsid w:val="00BE2C7C"/>
    <w:rsid w:val="00BE2CAB"/>
    <w:rsid w:val="00BE2CCD"/>
    <w:rsid w:val="00BE2CFA"/>
    <w:rsid w:val="00BE2D01"/>
    <w:rsid w:val="00BE2D4D"/>
    <w:rsid w:val="00BE2D4E"/>
    <w:rsid w:val="00BE2D87"/>
    <w:rsid w:val="00BE2DB9"/>
    <w:rsid w:val="00BE2DC5"/>
    <w:rsid w:val="00BE2DCC"/>
    <w:rsid w:val="00BE2DD5"/>
    <w:rsid w:val="00BE2E92"/>
    <w:rsid w:val="00BE2EA2"/>
    <w:rsid w:val="00BE2EBC"/>
    <w:rsid w:val="00BE2ECA"/>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C"/>
    <w:rsid w:val="00BE36BD"/>
    <w:rsid w:val="00BE36C9"/>
    <w:rsid w:val="00BE36ED"/>
    <w:rsid w:val="00BE3799"/>
    <w:rsid w:val="00BE37B0"/>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5D"/>
    <w:rsid w:val="00BE3A77"/>
    <w:rsid w:val="00BE3A8A"/>
    <w:rsid w:val="00BE3A8F"/>
    <w:rsid w:val="00BE3AD5"/>
    <w:rsid w:val="00BE3ADD"/>
    <w:rsid w:val="00BE3B55"/>
    <w:rsid w:val="00BE3BC5"/>
    <w:rsid w:val="00BE3BC9"/>
    <w:rsid w:val="00BE3C05"/>
    <w:rsid w:val="00BE3C32"/>
    <w:rsid w:val="00BE3C37"/>
    <w:rsid w:val="00BE3C54"/>
    <w:rsid w:val="00BE3C9D"/>
    <w:rsid w:val="00BE3CFB"/>
    <w:rsid w:val="00BE3D0A"/>
    <w:rsid w:val="00BE3D1B"/>
    <w:rsid w:val="00BE3DCE"/>
    <w:rsid w:val="00BE3E2C"/>
    <w:rsid w:val="00BE3E5E"/>
    <w:rsid w:val="00BE3E76"/>
    <w:rsid w:val="00BE3EA8"/>
    <w:rsid w:val="00BE3EAC"/>
    <w:rsid w:val="00BE3EBB"/>
    <w:rsid w:val="00BE3F00"/>
    <w:rsid w:val="00BE3F26"/>
    <w:rsid w:val="00BE3F63"/>
    <w:rsid w:val="00BE3FC3"/>
    <w:rsid w:val="00BE4002"/>
    <w:rsid w:val="00BE4047"/>
    <w:rsid w:val="00BE406B"/>
    <w:rsid w:val="00BE4136"/>
    <w:rsid w:val="00BE4147"/>
    <w:rsid w:val="00BE419E"/>
    <w:rsid w:val="00BE41EF"/>
    <w:rsid w:val="00BE4200"/>
    <w:rsid w:val="00BE4295"/>
    <w:rsid w:val="00BE42A6"/>
    <w:rsid w:val="00BE42AA"/>
    <w:rsid w:val="00BE4303"/>
    <w:rsid w:val="00BE4313"/>
    <w:rsid w:val="00BE4335"/>
    <w:rsid w:val="00BE4378"/>
    <w:rsid w:val="00BE43CB"/>
    <w:rsid w:val="00BE441D"/>
    <w:rsid w:val="00BE4480"/>
    <w:rsid w:val="00BE44C0"/>
    <w:rsid w:val="00BE44DD"/>
    <w:rsid w:val="00BE44F5"/>
    <w:rsid w:val="00BE450D"/>
    <w:rsid w:val="00BE4512"/>
    <w:rsid w:val="00BE451D"/>
    <w:rsid w:val="00BE4523"/>
    <w:rsid w:val="00BE4548"/>
    <w:rsid w:val="00BE46C4"/>
    <w:rsid w:val="00BE4722"/>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5B"/>
    <w:rsid w:val="00BE4A74"/>
    <w:rsid w:val="00BE4A7A"/>
    <w:rsid w:val="00BE4A81"/>
    <w:rsid w:val="00BE4A8D"/>
    <w:rsid w:val="00BE4AA2"/>
    <w:rsid w:val="00BE4AC9"/>
    <w:rsid w:val="00BE4AD3"/>
    <w:rsid w:val="00BE4B8F"/>
    <w:rsid w:val="00BE4B97"/>
    <w:rsid w:val="00BE4BB1"/>
    <w:rsid w:val="00BE4BFD"/>
    <w:rsid w:val="00BE4C34"/>
    <w:rsid w:val="00BE4CD8"/>
    <w:rsid w:val="00BE4CE3"/>
    <w:rsid w:val="00BE4D2A"/>
    <w:rsid w:val="00BE4D36"/>
    <w:rsid w:val="00BE4DBB"/>
    <w:rsid w:val="00BE4DE5"/>
    <w:rsid w:val="00BE4E01"/>
    <w:rsid w:val="00BE4E53"/>
    <w:rsid w:val="00BE4E7A"/>
    <w:rsid w:val="00BE4ED5"/>
    <w:rsid w:val="00BE4EDE"/>
    <w:rsid w:val="00BE4F71"/>
    <w:rsid w:val="00BE4FCB"/>
    <w:rsid w:val="00BE4FE9"/>
    <w:rsid w:val="00BE5001"/>
    <w:rsid w:val="00BE501A"/>
    <w:rsid w:val="00BE501F"/>
    <w:rsid w:val="00BE508D"/>
    <w:rsid w:val="00BE5092"/>
    <w:rsid w:val="00BE50D8"/>
    <w:rsid w:val="00BE5125"/>
    <w:rsid w:val="00BE513C"/>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355"/>
    <w:rsid w:val="00BE5362"/>
    <w:rsid w:val="00BE5456"/>
    <w:rsid w:val="00BE545F"/>
    <w:rsid w:val="00BE54BB"/>
    <w:rsid w:val="00BE5529"/>
    <w:rsid w:val="00BE552D"/>
    <w:rsid w:val="00BE553B"/>
    <w:rsid w:val="00BE5574"/>
    <w:rsid w:val="00BE558C"/>
    <w:rsid w:val="00BE55AE"/>
    <w:rsid w:val="00BE5615"/>
    <w:rsid w:val="00BE565F"/>
    <w:rsid w:val="00BE56CD"/>
    <w:rsid w:val="00BE573F"/>
    <w:rsid w:val="00BE57A7"/>
    <w:rsid w:val="00BE57B2"/>
    <w:rsid w:val="00BE5825"/>
    <w:rsid w:val="00BE586C"/>
    <w:rsid w:val="00BE587D"/>
    <w:rsid w:val="00BE58A0"/>
    <w:rsid w:val="00BE58A6"/>
    <w:rsid w:val="00BE58BE"/>
    <w:rsid w:val="00BE58D0"/>
    <w:rsid w:val="00BE5952"/>
    <w:rsid w:val="00BE5971"/>
    <w:rsid w:val="00BE597C"/>
    <w:rsid w:val="00BE59AD"/>
    <w:rsid w:val="00BE5A22"/>
    <w:rsid w:val="00BE5A49"/>
    <w:rsid w:val="00BE5AA5"/>
    <w:rsid w:val="00BE5AA6"/>
    <w:rsid w:val="00BE5B07"/>
    <w:rsid w:val="00BE5B39"/>
    <w:rsid w:val="00BE5C4B"/>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6033"/>
    <w:rsid w:val="00BE603B"/>
    <w:rsid w:val="00BE6045"/>
    <w:rsid w:val="00BE60D9"/>
    <w:rsid w:val="00BE60E8"/>
    <w:rsid w:val="00BE6151"/>
    <w:rsid w:val="00BE617A"/>
    <w:rsid w:val="00BE6197"/>
    <w:rsid w:val="00BE61E3"/>
    <w:rsid w:val="00BE6242"/>
    <w:rsid w:val="00BE6246"/>
    <w:rsid w:val="00BE62EA"/>
    <w:rsid w:val="00BE6326"/>
    <w:rsid w:val="00BE6331"/>
    <w:rsid w:val="00BE6397"/>
    <w:rsid w:val="00BE639B"/>
    <w:rsid w:val="00BE63BA"/>
    <w:rsid w:val="00BE6420"/>
    <w:rsid w:val="00BE643D"/>
    <w:rsid w:val="00BE6474"/>
    <w:rsid w:val="00BE64A8"/>
    <w:rsid w:val="00BE64C8"/>
    <w:rsid w:val="00BE6506"/>
    <w:rsid w:val="00BE65AD"/>
    <w:rsid w:val="00BE65B1"/>
    <w:rsid w:val="00BE65BE"/>
    <w:rsid w:val="00BE65D1"/>
    <w:rsid w:val="00BE6614"/>
    <w:rsid w:val="00BE6615"/>
    <w:rsid w:val="00BE6620"/>
    <w:rsid w:val="00BE6639"/>
    <w:rsid w:val="00BE669C"/>
    <w:rsid w:val="00BE66C6"/>
    <w:rsid w:val="00BE66F4"/>
    <w:rsid w:val="00BE66FB"/>
    <w:rsid w:val="00BE670C"/>
    <w:rsid w:val="00BE6738"/>
    <w:rsid w:val="00BE677F"/>
    <w:rsid w:val="00BE67FB"/>
    <w:rsid w:val="00BE684F"/>
    <w:rsid w:val="00BE68AB"/>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20"/>
    <w:rsid w:val="00BE6CA8"/>
    <w:rsid w:val="00BE6CC6"/>
    <w:rsid w:val="00BE6CDA"/>
    <w:rsid w:val="00BE6D1E"/>
    <w:rsid w:val="00BE6D5B"/>
    <w:rsid w:val="00BE6D7A"/>
    <w:rsid w:val="00BE6DD4"/>
    <w:rsid w:val="00BE6E0A"/>
    <w:rsid w:val="00BE6E3B"/>
    <w:rsid w:val="00BE6EA9"/>
    <w:rsid w:val="00BE6F05"/>
    <w:rsid w:val="00BE6F13"/>
    <w:rsid w:val="00BE6F60"/>
    <w:rsid w:val="00BE6F95"/>
    <w:rsid w:val="00BE6F9A"/>
    <w:rsid w:val="00BE6FF2"/>
    <w:rsid w:val="00BE7022"/>
    <w:rsid w:val="00BE7032"/>
    <w:rsid w:val="00BE705F"/>
    <w:rsid w:val="00BE7093"/>
    <w:rsid w:val="00BE70A0"/>
    <w:rsid w:val="00BE70A2"/>
    <w:rsid w:val="00BE70A8"/>
    <w:rsid w:val="00BE70D0"/>
    <w:rsid w:val="00BE70F7"/>
    <w:rsid w:val="00BE7100"/>
    <w:rsid w:val="00BE7170"/>
    <w:rsid w:val="00BE7194"/>
    <w:rsid w:val="00BE71A5"/>
    <w:rsid w:val="00BE71E6"/>
    <w:rsid w:val="00BE721A"/>
    <w:rsid w:val="00BE7221"/>
    <w:rsid w:val="00BE72E5"/>
    <w:rsid w:val="00BE732A"/>
    <w:rsid w:val="00BE734A"/>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8E2"/>
    <w:rsid w:val="00BE791B"/>
    <w:rsid w:val="00BE79BC"/>
    <w:rsid w:val="00BE79C9"/>
    <w:rsid w:val="00BE79E1"/>
    <w:rsid w:val="00BE79EC"/>
    <w:rsid w:val="00BE79FC"/>
    <w:rsid w:val="00BE7A03"/>
    <w:rsid w:val="00BE7A77"/>
    <w:rsid w:val="00BE7ABB"/>
    <w:rsid w:val="00BE7B7F"/>
    <w:rsid w:val="00BE7BDB"/>
    <w:rsid w:val="00BE7BF0"/>
    <w:rsid w:val="00BE7BF5"/>
    <w:rsid w:val="00BE7C51"/>
    <w:rsid w:val="00BE7C8C"/>
    <w:rsid w:val="00BE7CE6"/>
    <w:rsid w:val="00BE7D87"/>
    <w:rsid w:val="00BE7DAE"/>
    <w:rsid w:val="00BE7DB3"/>
    <w:rsid w:val="00BE7E01"/>
    <w:rsid w:val="00BE7E24"/>
    <w:rsid w:val="00BE7E65"/>
    <w:rsid w:val="00BE7E9D"/>
    <w:rsid w:val="00BE7EEE"/>
    <w:rsid w:val="00BE7F05"/>
    <w:rsid w:val="00BE7F7B"/>
    <w:rsid w:val="00BE7FD0"/>
    <w:rsid w:val="00BF002F"/>
    <w:rsid w:val="00BF0048"/>
    <w:rsid w:val="00BF0064"/>
    <w:rsid w:val="00BF00CA"/>
    <w:rsid w:val="00BF00F2"/>
    <w:rsid w:val="00BF018B"/>
    <w:rsid w:val="00BF01C7"/>
    <w:rsid w:val="00BF01E0"/>
    <w:rsid w:val="00BF01EE"/>
    <w:rsid w:val="00BF01F9"/>
    <w:rsid w:val="00BF02AC"/>
    <w:rsid w:val="00BF02BF"/>
    <w:rsid w:val="00BF0310"/>
    <w:rsid w:val="00BF0364"/>
    <w:rsid w:val="00BF03AA"/>
    <w:rsid w:val="00BF042E"/>
    <w:rsid w:val="00BF0466"/>
    <w:rsid w:val="00BF04B2"/>
    <w:rsid w:val="00BF051D"/>
    <w:rsid w:val="00BF05A7"/>
    <w:rsid w:val="00BF062F"/>
    <w:rsid w:val="00BF0636"/>
    <w:rsid w:val="00BF0654"/>
    <w:rsid w:val="00BF06D4"/>
    <w:rsid w:val="00BF06E1"/>
    <w:rsid w:val="00BF0712"/>
    <w:rsid w:val="00BF0754"/>
    <w:rsid w:val="00BF076E"/>
    <w:rsid w:val="00BF0776"/>
    <w:rsid w:val="00BF07A1"/>
    <w:rsid w:val="00BF07BF"/>
    <w:rsid w:val="00BF081E"/>
    <w:rsid w:val="00BF0914"/>
    <w:rsid w:val="00BF092F"/>
    <w:rsid w:val="00BF0934"/>
    <w:rsid w:val="00BF0984"/>
    <w:rsid w:val="00BF09A6"/>
    <w:rsid w:val="00BF09A7"/>
    <w:rsid w:val="00BF0A5E"/>
    <w:rsid w:val="00BF0A9C"/>
    <w:rsid w:val="00BF0A9D"/>
    <w:rsid w:val="00BF0B5A"/>
    <w:rsid w:val="00BF0BBB"/>
    <w:rsid w:val="00BF0BC4"/>
    <w:rsid w:val="00BF0C03"/>
    <w:rsid w:val="00BF0C0C"/>
    <w:rsid w:val="00BF0C56"/>
    <w:rsid w:val="00BF0C67"/>
    <w:rsid w:val="00BF0CA2"/>
    <w:rsid w:val="00BF0D0C"/>
    <w:rsid w:val="00BF0D49"/>
    <w:rsid w:val="00BF0D81"/>
    <w:rsid w:val="00BF0DD3"/>
    <w:rsid w:val="00BF0DD7"/>
    <w:rsid w:val="00BF0E0E"/>
    <w:rsid w:val="00BF0EA5"/>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E2"/>
    <w:rsid w:val="00BF1224"/>
    <w:rsid w:val="00BF1231"/>
    <w:rsid w:val="00BF1237"/>
    <w:rsid w:val="00BF1255"/>
    <w:rsid w:val="00BF134D"/>
    <w:rsid w:val="00BF138E"/>
    <w:rsid w:val="00BF146B"/>
    <w:rsid w:val="00BF14C5"/>
    <w:rsid w:val="00BF14F1"/>
    <w:rsid w:val="00BF14F3"/>
    <w:rsid w:val="00BF14FB"/>
    <w:rsid w:val="00BF1579"/>
    <w:rsid w:val="00BF158A"/>
    <w:rsid w:val="00BF1599"/>
    <w:rsid w:val="00BF15DE"/>
    <w:rsid w:val="00BF15E2"/>
    <w:rsid w:val="00BF1604"/>
    <w:rsid w:val="00BF161F"/>
    <w:rsid w:val="00BF164E"/>
    <w:rsid w:val="00BF168F"/>
    <w:rsid w:val="00BF170E"/>
    <w:rsid w:val="00BF1740"/>
    <w:rsid w:val="00BF179A"/>
    <w:rsid w:val="00BF17CF"/>
    <w:rsid w:val="00BF1811"/>
    <w:rsid w:val="00BF181D"/>
    <w:rsid w:val="00BF1859"/>
    <w:rsid w:val="00BF185E"/>
    <w:rsid w:val="00BF188E"/>
    <w:rsid w:val="00BF18F4"/>
    <w:rsid w:val="00BF1911"/>
    <w:rsid w:val="00BF1939"/>
    <w:rsid w:val="00BF195E"/>
    <w:rsid w:val="00BF198D"/>
    <w:rsid w:val="00BF1A36"/>
    <w:rsid w:val="00BF1A54"/>
    <w:rsid w:val="00BF1A67"/>
    <w:rsid w:val="00BF1A75"/>
    <w:rsid w:val="00BF1AC3"/>
    <w:rsid w:val="00BF1ADA"/>
    <w:rsid w:val="00BF1AF3"/>
    <w:rsid w:val="00BF1B9B"/>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C0"/>
    <w:rsid w:val="00BF1FCA"/>
    <w:rsid w:val="00BF2022"/>
    <w:rsid w:val="00BF207B"/>
    <w:rsid w:val="00BF2090"/>
    <w:rsid w:val="00BF20B1"/>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A5"/>
    <w:rsid w:val="00BF23B6"/>
    <w:rsid w:val="00BF23F5"/>
    <w:rsid w:val="00BF2417"/>
    <w:rsid w:val="00BF2455"/>
    <w:rsid w:val="00BF2489"/>
    <w:rsid w:val="00BF248A"/>
    <w:rsid w:val="00BF2496"/>
    <w:rsid w:val="00BF24ED"/>
    <w:rsid w:val="00BF24F6"/>
    <w:rsid w:val="00BF2502"/>
    <w:rsid w:val="00BF250B"/>
    <w:rsid w:val="00BF2521"/>
    <w:rsid w:val="00BF254B"/>
    <w:rsid w:val="00BF256B"/>
    <w:rsid w:val="00BF261D"/>
    <w:rsid w:val="00BF2623"/>
    <w:rsid w:val="00BF266E"/>
    <w:rsid w:val="00BF2679"/>
    <w:rsid w:val="00BF267C"/>
    <w:rsid w:val="00BF26B2"/>
    <w:rsid w:val="00BF2773"/>
    <w:rsid w:val="00BF285F"/>
    <w:rsid w:val="00BF2871"/>
    <w:rsid w:val="00BF2895"/>
    <w:rsid w:val="00BF28D0"/>
    <w:rsid w:val="00BF2929"/>
    <w:rsid w:val="00BF2933"/>
    <w:rsid w:val="00BF2959"/>
    <w:rsid w:val="00BF2967"/>
    <w:rsid w:val="00BF2977"/>
    <w:rsid w:val="00BF29AD"/>
    <w:rsid w:val="00BF29B3"/>
    <w:rsid w:val="00BF29B5"/>
    <w:rsid w:val="00BF29DC"/>
    <w:rsid w:val="00BF29E5"/>
    <w:rsid w:val="00BF29E9"/>
    <w:rsid w:val="00BF2A6D"/>
    <w:rsid w:val="00BF2A8A"/>
    <w:rsid w:val="00BF2B11"/>
    <w:rsid w:val="00BF2B5D"/>
    <w:rsid w:val="00BF2B5F"/>
    <w:rsid w:val="00BF2D2F"/>
    <w:rsid w:val="00BF2D33"/>
    <w:rsid w:val="00BF2D68"/>
    <w:rsid w:val="00BF2DB8"/>
    <w:rsid w:val="00BF2DBA"/>
    <w:rsid w:val="00BF2DEC"/>
    <w:rsid w:val="00BF2E36"/>
    <w:rsid w:val="00BF2EA0"/>
    <w:rsid w:val="00BF2EC7"/>
    <w:rsid w:val="00BF2ED2"/>
    <w:rsid w:val="00BF2ED3"/>
    <w:rsid w:val="00BF2ED7"/>
    <w:rsid w:val="00BF2EF7"/>
    <w:rsid w:val="00BF2F5A"/>
    <w:rsid w:val="00BF2F6C"/>
    <w:rsid w:val="00BF2F8D"/>
    <w:rsid w:val="00BF2FB3"/>
    <w:rsid w:val="00BF2FE3"/>
    <w:rsid w:val="00BF30B9"/>
    <w:rsid w:val="00BF30D3"/>
    <w:rsid w:val="00BF312A"/>
    <w:rsid w:val="00BF316E"/>
    <w:rsid w:val="00BF319F"/>
    <w:rsid w:val="00BF31DA"/>
    <w:rsid w:val="00BF31E7"/>
    <w:rsid w:val="00BF3220"/>
    <w:rsid w:val="00BF325B"/>
    <w:rsid w:val="00BF32AB"/>
    <w:rsid w:val="00BF32C5"/>
    <w:rsid w:val="00BF32E6"/>
    <w:rsid w:val="00BF3359"/>
    <w:rsid w:val="00BF33A5"/>
    <w:rsid w:val="00BF33BB"/>
    <w:rsid w:val="00BF33CC"/>
    <w:rsid w:val="00BF3426"/>
    <w:rsid w:val="00BF3427"/>
    <w:rsid w:val="00BF3449"/>
    <w:rsid w:val="00BF3451"/>
    <w:rsid w:val="00BF3453"/>
    <w:rsid w:val="00BF346D"/>
    <w:rsid w:val="00BF347B"/>
    <w:rsid w:val="00BF34DE"/>
    <w:rsid w:val="00BF3533"/>
    <w:rsid w:val="00BF35B8"/>
    <w:rsid w:val="00BF35EF"/>
    <w:rsid w:val="00BF360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9A"/>
    <w:rsid w:val="00BF3AC6"/>
    <w:rsid w:val="00BF3AC7"/>
    <w:rsid w:val="00BF3AEE"/>
    <w:rsid w:val="00BF3B39"/>
    <w:rsid w:val="00BF3B6E"/>
    <w:rsid w:val="00BF3BA0"/>
    <w:rsid w:val="00BF3BB1"/>
    <w:rsid w:val="00BF3BB7"/>
    <w:rsid w:val="00BF3BE4"/>
    <w:rsid w:val="00BF3C09"/>
    <w:rsid w:val="00BF3C29"/>
    <w:rsid w:val="00BF3C7B"/>
    <w:rsid w:val="00BF3CF1"/>
    <w:rsid w:val="00BF3DAE"/>
    <w:rsid w:val="00BF3DBA"/>
    <w:rsid w:val="00BF3DC5"/>
    <w:rsid w:val="00BF3DFF"/>
    <w:rsid w:val="00BF3E3C"/>
    <w:rsid w:val="00BF3E58"/>
    <w:rsid w:val="00BF3E5D"/>
    <w:rsid w:val="00BF3F2B"/>
    <w:rsid w:val="00BF3F74"/>
    <w:rsid w:val="00BF3FC5"/>
    <w:rsid w:val="00BF3FE2"/>
    <w:rsid w:val="00BF3FF9"/>
    <w:rsid w:val="00BF3FFF"/>
    <w:rsid w:val="00BF4046"/>
    <w:rsid w:val="00BF4063"/>
    <w:rsid w:val="00BF4084"/>
    <w:rsid w:val="00BF40A3"/>
    <w:rsid w:val="00BF40E5"/>
    <w:rsid w:val="00BF4119"/>
    <w:rsid w:val="00BF414B"/>
    <w:rsid w:val="00BF415B"/>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6F5"/>
    <w:rsid w:val="00BF470C"/>
    <w:rsid w:val="00BF4747"/>
    <w:rsid w:val="00BF47CF"/>
    <w:rsid w:val="00BF47FC"/>
    <w:rsid w:val="00BF4849"/>
    <w:rsid w:val="00BF4873"/>
    <w:rsid w:val="00BF48A3"/>
    <w:rsid w:val="00BF48C7"/>
    <w:rsid w:val="00BF491E"/>
    <w:rsid w:val="00BF49CE"/>
    <w:rsid w:val="00BF4A39"/>
    <w:rsid w:val="00BF4A63"/>
    <w:rsid w:val="00BF4A67"/>
    <w:rsid w:val="00BF4AF9"/>
    <w:rsid w:val="00BF4AFC"/>
    <w:rsid w:val="00BF4B25"/>
    <w:rsid w:val="00BF4B45"/>
    <w:rsid w:val="00BF4B4B"/>
    <w:rsid w:val="00BF4B5F"/>
    <w:rsid w:val="00BF4B77"/>
    <w:rsid w:val="00BF4BAD"/>
    <w:rsid w:val="00BF4BF5"/>
    <w:rsid w:val="00BF4C89"/>
    <w:rsid w:val="00BF4CD4"/>
    <w:rsid w:val="00BF4D12"/>
    <w:rsid w:val="00BF4D3E"/>
    <w:rsid w:val="00BF4D88"/>
    <w:rsid w:val="00BF4E71"/>
    <w:rsid w:val="00BF4E80"/>
    <w:rsid w:val="00BF4EFC"/>
    <w:rsid w:val="00BF4F91"/>
    <w:rsid w:val="00BF4FD6"/>
    <w:rsid w:val="00BF501C"/>
    <w:rsid w:val="00BF5067"/>
    <w:rsid w:val="00BF50A2"/>
    <w:rsid w:val="00BF511E"/>
    <w:rsid w:val="00BF5166"/>
    <w:rsid w:val="00BF517E"/>
    <w:rsid w:val="00BF519F"/>
    <w:rsid w:val="00BF51B0"/>
    <w:rsid w:val="00BF51B7"/>
    <w:rsid w:val="00BF521C"/>
    <w:rsid w:val="00BF524F"/>
    <w:rsid w:val="00BF525B"/>
    <w:rsid w:val="00BF5268"/>
    <w:rsid w:val="00BF526C"/>
    <w:rsid w:val="00BF5353"/>
    <w:rsid w:val="00BF539F"/>
    <w:rsid w:val="00BF5413"/>
    <w:rsid w:val="00BF5430"/>
    <w:rsid w:val="00BF5454"/>
    <w:rsid w:val="00BF54B8"/>
    <w:rsid w:val="00BF54ED"/>
    <w:rsid w:val="00BF5503"/>
    <w:rsid w:val="00BF5513"/>
    <w:rsid w:val="00BF5535"/>
    <w:rsid w:val="00BF557A"/>
    <w:rsid w:val="00BF55FA"/>
    <w:rsid w:val="00BF55FE"/>
    <w:rsid w:val="00BF5619"/>
    <w:rsid w:val="00BF5666"/>
    <w:rsid w:val="00BF5690"/>
    <w:rsid w:val="00BF5752"/>
    <w:rsid w:val="00BF5766"/>
    <w:rsid w:val="00BF5815"/>
    <w:rsid w:val="00BF5831"/>
    <w:rsid w:val="00BF5856"/>
    <w:rsid w:val="00BF5862"/>
    <w:rsid w:val="00BF5870"/>
    <w:rsid w:val="00BF58CE"/>
    <w:rsid w:val="00BF58E7"/>
    <w:rsid w:val="00BF58E9"/>
    <w:rsid w:val="00BF593A"/>
    <w:rsid w:val="00BF5940"/>
    <w:rsid w:val="00BF5A49"/>
    <w:rsid w:val="00BF5A81"/>
    <w:rsid w:val="00BF5AD9"/>
    <w:rsid w:val="00BF5AE9"/>
    <w:rsid w:val="00BF5AEB"/>
    <w:rsid w:val="00BF5B1B"/>
    <w:rsid w:val="00BF5B24"/>
    <w:rsid w:val="00BF5B8F"/>
    <w:rsid w:val="00BF5BA7"/>
    <w:rsid w:val="00BF5BE4"/>
    <w:rsid w:val="00BF5BEB"/>
    <w:rsid w:val="00BF5BF8"/>
    <w:rsid w:val="00BF5C8C"/>
    <w:rsid w:val="00BF5CB4"/>
    <w:rsid w:val="00BF5D2E"/>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F1"/>
    <w:rsid w:val="00BF6146"/>
    <w:rsid w:val="00BF6179"/>
    <w:rsid w:val="00BF620A"/>
    <w:rsid w:val="00BF620C"/>
    <w:rsid w:val="00BF6220"/>
    <w:rsid w:val="00BF623D"/>
    <w:rsid w:val="00BF625C"/>
    <w:rsid w:val="00BF6264"/>
    <w:rsid w:val="00BF6273"/>
    <w:rsid w:val="00BF628B"/>
    <w:rsid w:val="00BF62BF"/>
    <w:rsid w:val="00BF62E2"/>
    <w:rsid w:val="00BF631B"/>
    <w:rsid w:val="00BF637B"/>
    <w:rsid w:val="00BF63C2"/>
    <w:rsid w:val="00BF63E0"/>
    <w:rsid w:val="00BF641E"/>
    <w:rsid w:val="00BF6428"/>
    <w:rsid w:val="00BF6459"/>
    <w:rsid w:val="00BF6464"/>
    <w:rsid w:val="00BF64A2"/>
    <w:rsid w:val="00BF6514"/>
    <w:rsid w:val="00BF6516"/>
    <w:rsid w:val="00BF6527"/>
    <w:rsid w:val="00BF655C"/>
    <w:rsid w:val="00BF65A5"/>
    <w:rsid w:val="00BF65B4"/>
    <w:rsid w:val="00BF65B7"/>
    <w:rsid w:val="00BF672D"/>
    <w:rsid w:val="00BF6734"/>
    <w:rsid w:val="00BF6740"/>
    <w:rsid w:val="00BF6747"/>
    <w:rsid w:val="00BF6752"/>
    <w:rsid w:val="00BF679F"/>
    <w:rsid w:val="00BF67D5"/>
    <w:rsid w:val="00BF67FF"/>
    <w:rsid w:val="00BF6806"/>
    <w:rsid w:val="00BF689C"/>
    <w:rsid w:val="00BF68A4"/>
    <w:rsid w:val="00BF68D6"/>
    <w:rsid w:val="00BF6997"/>
    <w:rsid w:val="00BF69AD"/>
    <w:rsid w:val="00BF69BC"/>
    <w:rsid w:val="00BF69D5"/>
    <w:rsid w:val="00BF69EE"/>
    <w:rsid w:val="00BF6ADB"/>
    <w:rsid w:val="00BF6AF3"/>
    <w:rsid w:val="00BF6B0D"/>
    <w:rsid w:val="00BF6B30"/>
    <w:rsid w:val="00BF6BB2"/>
    <w:rsid w:val="00BF6BEC"/>
    <w:rsid w:val="00BF6C0A"/>
    <w:rsid w:val="00BF6C4C"/>
    <w:rsid w:val="00BF6D34"/>
    <w:rsid w:val="00BF6D60"/>
    <w:rsid w:val="00BF6D96"/>
    <w:rsid w:val="00BF6D97"/>
    <w:rsid w:val="00BF6DAD"/>
    <w:rsid w:val="00BF6DB9"/>
    <w:rsid w:val="00BF6DBE"/>
    <w:rsid w:val="00BF6DC9"/>
    <w:rsid w:val="00BF6DCA"/>
    <w:rsid w:val="00BF6E09"/>
    <w:rsid w:val="00BF6E30"/>
    <w:rsid w:val="00BF6E3C"/>
    <w:rsid w:val="00BF6E44"/>
    <w:rsid w:val="00BF6ED7"/>
    <w:rsid w:val="00BF6EDF"/>
    <w:rsid w:val="00BF6F0A"/>
    <w:rsid w:val="00BF6F4A"/>
    <w:rsid w:val="00BF6F81"/>
    <w:rsid w:val="00BF6FC6"/>
    <w:rsid w:val="00BF702D"/>
    <w:rsid w:val="00BF7041"/>
    <w:rsid w:val="00BF7068"/>
    <w:rsid w:val="00BF7075"/>
    <w:rsid w:val="00BF70A1"/>
    <w:rsid w:val="00BF70D7"/>
    <w:rsid w:val="00BF70DF"/>
    <w:rsid w:val="00BF70F9"/>
    <w:rsid w:val="00BF7153"/>
    <w:rsid w:val="00BF718B"/>
    <w:rsid w:val="00BF718E"/>
    <w:rsid w:val="00BF71AF"/>
    <w:rsid w:val="00BF7202"/>
    <w:rsid w:val="00BF7217"/>
    <w:rsid w:val="00BF724B"/>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5B9"/>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23"/>
    <w:rsid w:val="00BF783D"/>
    <w:rsid w:val="00BF7883"/>
    <w:rsid w:val="00BF78DB"/>
    <w:rsid w:val="00BF78E6"/>
    <w:rsid w:val="00BF791E"/>
    <w:rsid w:val="00BF7953"/>
    <w:rsid w:val="00BF798C"/>
    <w:rsid w:val="00BF7998"/>
    <w:rsid w:val="00BF79F4"/>
    <w:rsid w:val="00BF7A2B"/>
    <w:rsid w:val="00BF7A31"/>
    <w:rsid w:val="00BF7A49"/>
    <w:rsid w:val="00BF7A4C"/>
    <w:rsid w:val="00BF7A87"/>
    <w:rsid w:val="00BF7AC9"/>
    <w:rsid w:val="00BF7AD3"/>
    <w:rsid w:val="00BF7B2C"/>
    <w:rsid w:val="00BF7B47"/>
    <w:rsid w:val="00BF7B7C"/>
    <w:rsid w:val="00BF7B87"/>
    <w:rsid w:val="00BF7BCA"/>
    <w:rsid w:val="00BF7C33"/>
    <w:rsid w:val="00BF7C3A"/>
    <w:rsid w:val="00BF7C4E"/>
    <w:rsid w:val="00BF7C9B"/>
    <w:rsid w:val="00BF7CBE"/>
    <w:rsid w:val="00BF7CCE"/>
    <w:rsid w:val="00BF7CF8"/>
    <w:rsid w:val="00BF7DD2"/>
    <w:rsid w:val="00BF7DDE"/>
    <w:rsid w:val="00BF7DF2"/>
    <w:rsid w:val="00BF7E89"/>
    <w:rsid w:val="00BF7E95"/>
    <w:rsid w:val="00BF7EA7"/>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66"/>
    <w:rsid w:val="00C0027D"/>
    <w:rsid w:val="00C0029B"/>
    <w:rsid w:val="00C002D6"/>
    <w:rsid w:val="00C002DD"/>
    <w:rsid w:val="00C00315"/>
    <w:rsid w:val="00C00372"/>
    <w:rsid w:val="00C0037A"/>
    <w:rsid w:val="00C003C8"/>
    <w:rsid w:val="00C003D6"/>
    <w:rsid w:val="00C003E1"/>
    <w:rsid w:val="00C00464"/>
    <w:rsid w:val="00C004B2"/>
    <w:rsid w:val="00C004F0"/>
    <w:rsid w:val="00C005BD"/>
    <w:rsid w:val="00C005CB"/>
    <w:rsid w:val="00C005DF"/>
    <w:rsid w:val="00C00613"/>
    <w:rsid w:val="00C00651"/>
    <w:rsid w:val="00C00661"/>
    <w:rsid w:val="00C00670"/>
    <w:rsid w:val="00C0069E"/>
    <w:rsid w:val="00C006CD"/>
    <w:rsid w:val="00C00727"/>
    <w:rsid w:val="00C00743"/>
    <w:rsid w:val="00C00757"/>
    <w:rsid w:val="00C00780"/>
    <w:rsid w:val="00C007C3"/>
    <w:rsid w:val="00C00804"/>
    <w:rsid w:val="00C0080A"/>
    <w:rsid w:val="00C008A6"/>
    <w:rsid w:val="00C008D4"/>
    <w:rsid w:val="00C008E5"/>
    <w:rsid w:val="00C008F0"/>
    <w:rsid w:val="00C008F3"/>
    <w:rsid w:val="00C00921"/>
    <w:rsid w:val="00C0094E"/>
    <w:rsid w:val="00C00981"/>
    <w:rsid w:val="00C00A24"/>
    <w:rsid w:val="00C00A3A"/>
    <w:rsid w:val="00C00A3E"/>
    <w:rsid w:val="00C00AAC"/>
    <w:rsid w:val="00C00ADA"/>
    <w:rsid w:val="00C00B66"/>
    <w:rsid w:val="00C00B69"/>
    <w:rsid w:val="00C00BB8"/>
    <w:rsid w:val="00C00C1B"/>
    <w:rsid w:val="00C00C48"/>
    <w:rsid w:val="00C00C84"/>
    <w:rsid w:val="00C00CBA"/>
    <w:rsid w:val="00C00D10"/>
    <w:rsid w:val="00C00D40"/>
    <w:rsid w:val="00C00D5A"/>
    <w:rsid w:val="00C00D80"/>
    <w:rsid w:val="00C00DA3"/>
    <w:rsid w:val="00C00E07"/>
    <w:rsid w:val="00C00E45"/>
    <w:rsid w:val="00C00E6A"/>
    <w:rsid w:val="00C00E83"/>
    <w:rsid w:val="00C00E8C"/>
    <w:rsid w:val="00C00EC2"/>
    <w:rsid w:val="00C00EC3"/>
    <w:rsid w:val="00C00ED7"/>
    <w:rsid w:val="00C00EE5"/>
    <w:rsid w:val="00C00EF5"/>
    <w:rsid w:val="00C00F2A"/>
    <w:rsid w:val="00C00F43"/>
    <w:rsid w:val="00C00FE8"/>
    <w:rsid w:val="00C01016"/>
    <w:rsid w:val="00C0102D"/>
    <w:rsid w:val="00C01050"/>
    <w:rsid w:val="00C01062"/>
    <w:rsid w:val="00C010B9"/>
    <w:rsid w:val="00C010E2"/>
    <w:rsid w:val="00C010FE"/>
    <w:rsid w:val="00C0111E"/>
    <w:rsid w:val="00C0113D"/>
    <w:rsid w:val="00C0113E"/>
    <w:rsid w:val="00C0116F"/>
    <w:rsid w:val="00C01187"/>
    <w:rsid w:val="00C011BF"/>
    <w:rsid w:val="00C011ED"/>
    <w:rsid w:val="00C011FA"/>
    <w:rsid w:val="00C01259"/>
    <w:rsid w:val="00C012A3"/>
    <w:rsid w:val="00C012D5"/>
    <w:rsid w:val="00C01347"/>
    <w:rsid w:val="00C01353"/>
    <w:rsid w:val="00C01356"/>
    <w:rsid w:val="00C01399"/>
    <w:rsid w:val="00C013A0"/>
    <w:rsid w:val="00C013C9"/>
    <w:rsid w:val="00C01443"/>
    <w:rsid w:val="00C0146D"/>
    <w:rsid w:val="00C014A0"/>
    <w:rsid w:val="00C014FD"/>
    <w:rsid w:val="00C01539"/>
    <w:rsid w:val="00C0154E"/>
    <w:rsid w:val="00C01569"/>
    <w:rsid w:val="00C0158E"/>
    <w:rsid w:val="00C015AE"/>
    <w:rsid w:val="00C015B2"/>
    <w:rsid w:val="00C015B6"/>
    <w:rsid w:val="00C01634"/>
    <w:rsid w:val="00C0165D"/>
    <w:rsid w:val="00C01685"/>
    <w:rsid w:val="00C0168E"/>
    <w:rsid w:val="00C01704"/>
    <w:rsid w:val="00C01728"/>
    <w:rsid w:val="00C0174F"/>
    <w:rsid w:val="00C01753"/>
    <w:rsid w:val="00C0179A"/>
    <w:rsid w:val="00C017D4"/>
    <w:rsid w:val="00C0180B"/>
    <w:rsid w:val="00C0180F"/>
    <w:rsid w:val="00C01816"/>
    <w:rsid w:val="00C01850"/>
    <w:rsid w:val="00C01928"/>
    <w:rsid w:val="00C01931"/>
    <w:rsid w:val="00C01956"/>
    <w:rsid w:val="00C01958"/>
    <w:rsid w:val="00C01978"/>
    <w:rsid w:val="00C01985"/>
    <w:rsid w:val="00C01990"/>
    <w:rsid w:val="00C019BA"/>
    <w:rsid w:val="00C019D0"/>
    <w:rsid w:val="00C019EF"/>
    <w:rsid w:val="00C01AB4"/>
    <w:rsid w:val="00C01B48"/>
    <w:rsid w:val="00C01B50"/>
    <w:rsid w:val="00C01C04"/>
    <w:rsid w:val="00C01C11"/>
    <w:rsid w:val="00C01C22"/>
    <w:rsid w:val="00C01C48"/>
    <w:rsid w:val="00C01C52"/>
    <w:rsid w:val="00C01C94"/>
    <w:rsid w:val="00C01CE3"/>
    <w:rsid w:val="00C01D54"/>
    <w:rsid w:val="00C01D67"/>
    <w:rsid w:val="00C01D9C"/>
    <w:rsid w:val="00C01DAC"/>
    <w:rsid w:val="00C01DE6"/>
    <w:rsid w:val="00C01DE9"/>
    <w:rsid w:val="00C01DEA"/>
    <w:rsid w:val="00C01DFA"/>
    <w:rsid w:val="00C01DFE"/>
    <w:rsid w:val="00C01E01"/>
    <w:rsid w:val="00C01E5C"/>
    <w:rsid w:val="00C01E7F"/>
    <w:rsid w:val="00C01EA2"/>
    <w:rsid w:val="00C01EF3"/>
    <w:rsid w:val="00C01F1D"/>
    <w:rsid w:val="00C01F42"/>
    <w:rsid w:val="00C01F6B"/>
    <w:rsid w:val="00C01FBF"/>
    <w:rsid w:val="00C0203B"/>
    <w:rsid w:val="00C020F9"/>
    <w:rsid w:val="00C02121"/>
    <w:rsid w:val="00C0215C"/>
    <w:rsid w:val="00C02170"/>
    <w:rsid w:val="00C0218F"/>
    <w:rsid w:val="00C021FA"/>
    <w:rsid w:val="00C02205"/>
    <w:rsid w:val="00C02209"/>
    <w:rsid w:val="00C02226"/>
    <w:rsid w:val="00C0227C"/>
    <w:rsid w:val="00C022C8"/>
    <w:rsid w:val="00C0232F"/>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B"/>
    <w:rsid w:val="00C02702"/>
    <w:rsid w:val="00C0271E"/>
    <w:rsid w:val="00C027E3"/>
    <w:rsid w:val="00C02882"/>
    <w:rsid w:val="00C028CF"/>
    <w:rsid w:val="00C02910"/>
    <w:rsid w:val="00C0294E"/>
    <w:rsid w:val="00C029A5"/>
    <w:rsid w:val="00C029AE"/>
    <w:rsid w:val="00C029BE"/>
    <w:rsid w:val="00C029CD"/>
    <w:rsid w:val="00C029DC"/>
    <w:rsid w:val="00C029F2"/>
    <w:rsid w:val="00C02A6F"/>
    <w:rsid w:val="00C02B1C"/>
    <w:rsid w:val="00C02BFC"/>
    <w:rsid w:val="00C02C0C"/>
    <w:rsid w:val="00C02C74"/>
    <w:rsid w:val="00C02DCA"/>
    <w:rsid w:val="00C02E0D"/>
    <w:rsid w:val="00C02E8D"/>
    <w:rsid w:val="00C02E93"/>
    <w:rsid w:val="00C02ED3"/>
    <w:rsid w:val="00C02ED7"/>
    <w:rsid w:val="00C02EDC"/>
    <w:rsid w:val="00C02F16"/>
    <w:rsid w:val="00C02F2E"/>
    <w:rsid w:val="00C02F7E"/>
    <w:rsid w:val="00C030CF"/>
    <w:rsid w:val="00C030DB"/>
    <w:rsid w:val="00C03116"/>
    <w:rsid w:val="00C0312A"/>
    <w:rsid w:val="00C03164"/>
    <w:rsid w:val="00C031D9"/>
    <w:rsid w:val="00C03226"/>
    <w:rsid w:val="00C03253"/>
    <w:rsid w:val="00C0326F"/>
    <w:rsid w:val="00C032B7"/>
    <w:rsid w:val="00C032D9"/>
    <w:rsid w:val="00C032E0"/>
    <w:rsid w:val="00C03309"/>
    <w:rsid w:val="00C0330B"/>
    <w:rsid w:val="00C0332A"/>
    <w:rsid w:val="00C0332E"/>
    <w:rsid w:val="00C0336C"/>
    <w:rsid w:val="00C0337E"/>
    <w:rsid w:val="00C03393"/>
    <w:rsid w:val="00C03398"/>
    <w:rsid w:val="00C033AE"/>
    <w:rsid w:val="00C033E2"/>
    <w:rsid w:val="00C033F8"/>
    <w:rsid w:val="00C03415"/>
    <w:rsid w:val="00C0347B"/>
    <w:rsid w:val="00C03488"/>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19"/>
    <w:rsid w:val="00C0393B"/>
    <w:rsid w:val="00C039BB"/>
    <w:rsid w:val="00C039ED"/>
    <w:rsid w:val="00C03A54"/>
    <w:rsid w:val="00C03AC4"/>
    <w:rsid w:val="00C03ACF"/>
    <w:rsid w:val="00C03AD0"/>
    <w:rsid w:val="00C03B0A"/>
    <w:rsid w:val="00C03B0E"/>
    <w:rsid w:val="00C03B35"/>
    <w:rsid w:val="00C03B5B"/>
    <w:rsid w:val="00C03C37"/>
    <w:rsid w:val="00C03C4B"/>
    <w:rsid w:val="00C03C57"/>
    <w:rsid w:val="00C03C7E"/>
    <w:rsid w:val="00C03CB1"/>
    <w:rsid w:val="00C03D62"/>
    <w:rsid w:val="00C03DC3"/>
    <w:rsid w:val="00C03E5E"/>
    <w:rsid w:val="00C03E75"/>
    <w:rsid w:val="00C03E83"/>
    <w:rsid w:val="00C03EED"/>
    <w:rsid w:val="00C03F0D"/>
    <w:rsid w:val="00C03F35"/>
    <w:rsid w:val="00C0403B"/>
    <w:rsid w:val="00C040AC"/>
    <w:rsid w:val="00C040B7"/>
    <w:rsid w:val="00C040E9"/>
    <w:rsid w:val="00C04105"/>
    <w:rsid w:val="00C04159"/>
    <w:rsid w:val="00C0417F"/>
    <w:rsid w:val="00C0418C"/>
    <w:rsid w:val="00C041C6"/>
    <w:rsid w:val="00C04227"/>
    <w:rsid w:val="00C0422F"/>
    <w:rsid w:val="00C04235"/>
    <w:rsid w:val="00C0426C"/>
    <w:rsid w:val="00C04285"/>
    <w:rsid w:val="00C042B0"/>
    <w:rsid w:val="00C042F0"/>
    <w:rsid w:val="00C042F2"/>
    <w:rsid w:val="00C0434F"/>
    <w:rsid w:val="00C04370"/>
    <w:rsid w:val="00C04385"/>
    <w:rsid w:val="00C043A2"/>
    <w:rsid w:val="00C043AE"/>
    <w:rsid w:val="00C04401"/>
    <w:rsid w:val="00C0440A"/>
    <w:rsid w:val="00C0443F"/>
    <w:rsid w:val="00C04444"/>
    <w:rsid w:val="00C04476"/>
    <w:rsid w:val="00C04489"/>
    <w:rsid w:val="00C044CF"/>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B3"/>
    <w:rsid w:val="00C0476D"/>
    <w:rsid w:val="00C0479A"/>
    <w:rsid w:val="00C047B8"/>
    <w:rsid w:val="00C0483A"/>
    <w:rsid w:val="00C048EE"/>
    <w:rsid w:val="00C0490B"/>
    <w:rsid w:val="00C04978"/>
    <w:rsid w:val="00C04979"/>
    <w:rsid w:val="00C049D2"/>
    <w:rsid w:val="00C049EA"/>
    <w:rsid w:val="00C049EF"/>
    <w:rsid w:val="00C049F9"/>
    <w:rsid w:val="00C04A1B"/>
    <w:rsid w:val="00C04A29"/>
    <w:rsid w:val="00C04A49"/>
    <w:rsid w:val="00C04A6F"/>
    <w:rsid w:val="00C04AA4"/>
    <w:rsid w:val="00C04B41"/>
    <w:rsid w:val="00C04B5C"/>
    <w:rsid w:val="00C04BA8"/>
    <w:rsid w:val="00C04BAA"/>
    <w:rsid w:val="00C04C21"/>
    <w:rsid w:val="00C04C6A"/>
    <w:rsid w:val="00C04CCC"/>
    <w:rsid w:val="00C04CEE"/>
    <w:rsid w:val="00C04CF4"/>
    <w:rsid w:val="00C04D52"/>
    <w:rsid w:val="00C04D7A"/>
    <w:rsid w:val="00C04D7F"/>
    <w:rsid w:val="00C04D8A"/>
    <w:rsid w:val="00C04D97"/>
    <w:rsid w:val="00C04DC4"/>
    <w:rsid w:val="00C04DE1"/>
    <w:rsid w:val="00C04DFA"/>
    <w:rsid w:val="00C04E48"/>
    <w:rsid w:val="00C04E6A"/>
    <w:rsid w:val="00C04E6D"/>
    <w:rsid w:val="00C04EB2"/>
    <w:rsid w:val="00C04F10"/>
    <w:rsid w:val="00C04F19"/>
    <w:rsid w:val="00C04F38"/>
    <w:rsid w:val="00C04F4E"/>
    <w:rsid w:val="00C04F91"/>
    <w:rsid w:val="00C0500A"/>
    <w:rsid w:val="00C05054"/>
    <w:rsid w:val="00C05068"/>
    <w:rsid w:val="00C05099"/>
    <w:rsid w:val="00C05109"/>
    <w:rsid w:val="00C0510E"/>
    <w:rsid w:val="00C05139"/>
    <w:rsid w:val="00C0515D"/>
    <w:rsid w:val="00C0516B"/>
    <w:rsid w:val="00C05199"/>
    <w:rsid w:val="00C0519D"/>
    <w:rsid w:val="00C051AF"/>
    <w:rsid w:val="00C051EC"/>
    <w:rsid w:val="00C051ED"/>
    <w:rsid w:val="00C05237"/>
    <w:rsid w:val="00C05260"/>
    <w:rsid w:val="00C052D8"/>
    <w:rsid w:val="00C05302"/>
    <w:rsid w:val="00C053AC"/>
    <w:rsid w:val="00C054A3"/>
    <w:rsid w:val="00C05508"/>
    <w:rsid w:val="00C05548"/>
    <w:rsid w:val="00C0555C"/>
    <w:rsid w:val="00C05573"/>
    <w:rsid w:val="00C0558A"/>
    <w:rsid w:val="00C055A3"/>
    <w:rsid w:val="00C055A8"/>
    <w:rsid w:val="00C055D4"/>
    <w:rsid w:val="00C05631"/>
    <w:rsid w:val="00C0567E"/>
    <w:rsid w:val="00C056EC"/>
    <w:rsid w:val="00C05721"/>
    <w:rsid w:val="00C05729"/>
    <w:rsid w:val="00C0572B"/>
    <w:rsid w:val="00C0576C"/>
    <w:rsid w:val="00C05788"/>
    <w:rsid w:val="00C0578F"/>
    <w:rsid w:val="00C057D8"/>
    <w:rsid w:val="00C057E8"/>
    <w:rsid w:val="00C05829"/>
    <w:rsid w:val="00C0586C"/>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83"/>
    <w:rsid w:val="00C05CB7"/>
    <w:rsid w:val="00C05CC1"/>
    <w:rsid w:val="00C05CCC"/>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6C"/>
    <w:rsid w:val="00C060A3"/>
    <w:rsid w:val="00C060CF"/>
    <w:rsid w:val="00C060E6"/>
    <w:rsid w:val="00C06120"/>
    <w:rsid w:val="00C061BF"/>
    <w:rsid w:val="00C061D5"/>
    <w:rsid w:val="00C06213"/>
    <w:rsid w:val="00C06263"/>
    <w:rsid w:val="00C0627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2D"/>
    <w:rsid w:val="00C06646"/>
    <w:rsid w:val="00C06659"/>
    <w:rsid w:val="00C0665C"/>
    <w:rsid w:val="00C06689"/>
    <w:rsid w:val="00C06698"/>
    <w:rsid w:val="00C066C4"/>
    <w:rsid w:val="00C066DA"/>
    <w:rsid w:val="00C066E6"/>
    <w:rsid w:val="00C06700"/>
    <w:rsid w:val="00C067EB"/>
    <w:rsid w:val="00C067FD"/>
    <w:rsid w:val="00C06843"/>
    <w:rsid w:val="00C0684D"/>
    <w:rsid w:val="00C06870"/>
    <w:rsid w:val="00C0687E"/>
    <w:rsid w:val="00C068B2"/>
    <w:rsid w:val="00C068C9"/>
    <w:rsid w:val="00C068CE"/>
    <w:rsid w:val="00C068F8"/>
    <w:rsid w:val="00C06901"/>
    <w:rsid w:val="00C0691A"/>
    <w:rsid w:val="00C06951"/>
    <w:rsid w:val="00C06966"/>
    <w:rsid w:val="00C06A03"/>
    <w:rsid w:val="00C06A79"/>
    <w:rsid w:val="00C06AA1"/>
    <w:rsid w:val="00C06B0F"/>
    <w:rsid w:val="00C06B4F"/>
    <w:rsid w:val="00C06C38"/>
    <w:rsid w:val="00C06CC2"/>
    <w:rsid w:val="00C06D09"/>
    <w:rsid w:val="00C06D2B"/>
    <w:rsid w:val="00C06D40"/>
    <w:rsid w:val="00C06D43"/>
    <w:rsid w:val="00C06D55"/>
    <w:rsid w:val="00C06DA6"/>
    <w:rsid w:val="00C06DDE"/>
    <w:rsid w:val="00C06DEE"/>
    <w:rsid w:val="00C06E5E"/>
    <w:rsid w:val="00C06E60"/>
    <w:rsid w:val="00C06EE2"/>
    <w:rsid w:val="00C06F5C"/>
    <w:rsid w:val="00C06F6A"/>
    <w:rsid w:val="00C06F90"/>
    <w:rsid w:val="00C070CB"/>
    <w:rsid w:val="00C070EB"/>
    <w:rsid w:val="00C0710A"/>
    <w:rsid w:val="00C07138"/>
    <w:rsid w:val="00C07139"/>
    <w:rsid w:val="00C07185"/>
    <w:rsid w:val="00C071FA"/>
    <w:rsid w:val="00C0721F"/>
    <w:rsid w:val="00C07220"/>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C4"/>
    <w:rsid w:val="00C07A69"/>
    <w:rsid w:val="00C07A94"/>
    <w:rsid w:val="00C07AA1"/>
    <w:rsid w:val="00C07AB1"/>
    <w:rsid w:val="00C07AF4"/>
    <w:rsid w:val="00C07BB7"/>
    <w:rsid w:val="00C07BC8"/>
    <w:rsid w:val="00C07BE3"/>
    <w:rsid w:val="00C07BF0"/>
    <w:rsid w:val="00C07BF4"/>
    <w:rsid w:val="00C07C15"/>
    <w:rsid w:val="00C07C22"/>
    <w:rsid w:val="00C07C38"/>
    <w:rsid w:val="00C07C9F"/>
    <w:rsid w:val="00C07CA0"/>
    <w:rsid w:val="00C07CBA"/>
    <w:rsid w:val="00C07CF8"/>
    <w:rsid w:val="00C07D53"/>
    <w:rsid w:val="00C07DFC"/>
    <w:rsid w:val="00C07E03"/>
    <w:rsid w:val="00C07E18"/>
    <w:rsid w:val="00C07E1D"/>
    <w:rsid w:val="00C07EB3"/>
    <w:rsid w:val="00C07ED3"/>
    <w:rsid w:val="00C07F04"/>
    <w:rsid w:val="00C07F4B"/>
    <w:rsid w:val="00C07F5D"/>
    <w:rsid w:val="00C07F6D"/>
    <w:rsid w:val="00C07F96"/>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9E"/>
    <w:rsid w:val="00C1039F"/>
    <w:rsid w:val="00C10493"/>
    <w:rsid w:val="00C104C5"/>
    <w:rsid w:val="00C104D4"/>
    <w:rsid w:val="00C104FC"/>
    <w:rsid w:val="00C10512"/>
    <w:rsid w:val="00C10525"/>
    <w:rsid w:val="00C10535"/>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76"/>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EBF"/>
    <w:rsid w:val="00C10F47"/>
    <w:rsid w:val="00C10F5C"/>
    <w:rsid w:val="00C10F60"/>
    <w:rsid w:val="00C10FA7"/>
    <w:rsid w:val="00C10FB3"/>
    <w:rsid w:val="00C10FFD"/>
    <w:rsid w:val="00C11018"/>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3B4"/>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B1"/>
    <w:rsid w:val="00C116C1"/>
    <w:rsid w:val="00C116DB"/>
    <w:rsid w:val="00C116EA"/>
    <w:rsid w:val="00C1170C"/>
    <w:rsid w:val="00C1170F"/>
    <w:rsid w:val="00C1174A"/>
    <w:rsid w:val="00C1183E"/>
    <w:rsid w:val="00C1183F"/>
    <w:rsid w:val="00C1184F"/>
    <w:rsid w:val="00C11887"/>
    <w:rsid w:val="00C118E0"/>
    <w:rsid w:val="00C11928"/>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AB"/>
    <w:rsid w:val="00C11FCD"/>
    <w:rsid w:val="00C12033"/>
    <w:rsid w:val="00C12070"/>
    <w:rsid w:val="00C12099"/>
    <w:rsid w:val="00C120B3"/>
    <w:rsid w:val="00C120F3"/>
    <w:rsid w:val="00C12127"/>
    <w:rsid w:val="00C12130"/>
    <w:rsid w:val="00C1214E"/>
    <w:rsid w:val="00C121DB"/>
    <w:rsid w:val="00C12219"/>
    <w:rsid w:val="00C12234"/>
    <w:rsid w:val="00C12253"/>
    <w:rsid w:val="00C122A6"/>
    <w:rsid w:val="00C122B4"/>
    <w:rsid w:val="00C122E7"/>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19"/>
    <w:rsid w:val="00C128A3"/>
    <w:rsid w:val="00C128DF"/>
    <w:rsid w:val="00C12A0F"/>
    <w:rsid w:val="00C12A57"/>
    <w:rsid w:val="00C12AE7"/>
    <w:rsid w:val="00C12AED"/>
    <w:rsid w:val="00C12AFE"/>
    <w:rsid w:val="00C12B30"/>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A4"/>
    <w:rsid w:val="00C12ED2"/>
    <w:rsid w:val="00C12EE7"/>
    <w:rsid w:val="00C12EF1"/>
    <w:rsid w:val="00C12F14"/>
    <w:rsid w:val="00C12F57"/>
    <w:rsid w:val="00C12FFA"/>
    <w:rsid w:val="00C13017"/>
    <w:rsid w:val="00C13071"/>
    <w:rsid w:val="00C130C8"/>
    <w:rsid w:val="00C130FA"/>
    <w:rsid w:val="00C13103"/>
    <w:rsid w:val="00C1315C"/>
    <w:rsid w:val="00C131A4"/>
    <w:rsid w:val="00C131B0"/>
    <w:rsid w:val="00C131EE"/>
    <w:rsid w:val="00C131FA"/>
    <w:rsid w:val="00C132A4"/>
    <w:rsid w:val="00C132BE"/>
    <w:rsid w:val="00C13325"/>
    <w:rsid w:val="00C13354"/>
    <w:rsid w:val="00C1335F"/>
    <w:rsid w:val="00C13426"/>
    <w:rsid w:val="00C13436"/>
    <w:rsid w:val="00C13464"/>
    <w:rsid w:val="00C1354B"/>
    <w:rsid w:val="00C1357B"/>
    <w:rsid w:val="00C135AC"/>
    <w:rsid w:val="00C135AD"/>
    <w:rsid w:val="00C135E2"/>
    <w:rsid w:val="00C13611"/>
    <w:rsid w:val="00C13621"/>
    <w:rsid w:val="00C13635"/>
    <w:rsid w:val="00C13651"/>
    <w:rsid w:val="00C13687"/>
    <w:rsid w:val="00C13688"/>
    <w:rsid w:val="00C136FF"/>
    <w:rsid w:val="00C13713"/>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A15"/>
    <w:rsid w:val="00C13AC1"/>
    <w:rsid w:val="00C13AF6"/>
    <w:rsid w:val="00C13B0A"/>
    <w:rsid w:val="00C13B1F"/>
    <w:rsid w:val="00C13B9C"/>
    <w:rsid w:val="00C13BB1"/>
    <w:rsid w:val="00C13BBA"/>
    <w:rsid w:val="00C13BF5"/>
    <w:rsid w:val="00C13BF7"/>
    <w:rsid w:val="00C13C07"/>
    <w:rsid w:val="00C13C5D"/>
    <w:rsid w:val="00C13CC7"/>
    <w:rsid w:val="00C13CCE"/>
    <w:rsid w:val="00C13CDB"/>
    <w:rsid w:val="00C13D64"/>
    <w:rsid w:val="00C13D6E"/>
    <w:rsid w:val="00C13DE2"/>
    <w:rsid w:val="00C13E32"/>
    <w:rsid w:val="00C13E8C"/>
    <w:rsid w:val="00C13ED5"/>
    <w:rsid w:val="00C13F04"/>
    <w:rsid w:val="00C13F49"/>
    <w:rsid w:val="00C13FC8"/>
    <w:rsid w:val="00C13FDD"/>
    <w:rsid w:val="00C13FE0"/>
    <w:rsid w:val="00C1400B"/>
    <w:rsid w:val="00C1401B"/>
    <w:rsid w:val="00C14070"/>
    <w:rsid w:val="00C1413F"/>
    <w:rsid w:val="00C14181"/>
    <w:rsid w:val="00C14194"/>
    <w:rsid w:val="00C141C0"/>
    <w:rsid w:val="00C1421C"/>
    <w:rsid w:val="00C1425F"/>
    <w:rsid w:val="00C14270"/>
    <w:rsid w:val="00C14284"/>
    <w:rsid w:val="00C142AD"/>
    <w:rsid w:val="00C142F7"/>
    <w:rsid w:val="00C14329"/>
    <w:rsid w:val="00C14337"/>
    <w:rsid w:val="00C14375"/>
    <w:rsid w:val="00C14380"/>
    <w:rsid w:val="00C14397"/>
    <w:rsid w:val="00C14414"/>
    <w:rsid w:val="00C1442F"/>
    <w:rsid w:val="00C144A7"/>
    <w:rsid w:val="00C14542"/>
    <w:rsid w:val="00C145D5"/>
    <w:rsid w:val="00C145FD"/>
    <w:rsid w:val="00C14602"/>
    <w:rsid w:val="00C1461B"/>
    <w:rsid w:val="00C1464E"/>
    <w:rsid w:val="00C14658"/>
    <w:rsid w:val="00C1465D"/>
    <w:rsid w:val="00C1466B"/>
    <w:rsid w:val="00C14672"/>
    <w:rsid w:val="00C146AB"/>
    <w:rsid w:val="00C146C7"/>
    <w:rsid w:val="00C1471D"/>
    <w:rsid w:val="00C1472D"/>
    <w:rsid w:val="00C147F7"/>
    <w:rsid w:val="00C14805"/>
    <w:rsid w:val="00C148D6"/>
    <w:rsid w:val="00C148EF"/>
    <w:rsid w:val="00C148F8"/>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8B"/>
    <w:rsid w:val="00C14FC5"/>
    <w:rsid w:val="00C15069"/>
    <w:rsid w:val="00C15074"/>
    <w:rsid w:val="00C150FD"/>
    <w:rsid w:val="00C15145"/>
    <w:rsid w:val="00C1514F"/>
    <w:rsid w:val="00C15155"/>
    <w:rsid w:val="00C1515D"/>
    <w:rsid w:val="00C1520D"/>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F5"/>
    <w:rsid w:val="00C1550F"/>
    <w:rsid w:val="00C1551B"/>
    <w:rsid w:val="00C155A8"/>
    <w:rsid w:val="00C155B8"/>
    <w:rsid w:val="00C155E0"/>
    <w:rsid w:val="00C156D7"/>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1"/>
    <w:rsid w:val="00C158EA"/>
    <w:rsid w:val="00C1592C"/>
    <w:rsid w:val="00C15978"/>
    <w:rsid w:val="00C15991"/>
    <w:rsid w:val="00C159D3"/>
    <w:rsid w:val="00C15A85"/>
    <w:rsid w:val="00C15B16"/>
    <w:rsid w:val="00C15B56"/>
    <w:rsid w:val="00C15B8E"/>
    <w:rsid w:val="00C15BC1"/>
    <w:rsid w:val="00C15C14"/>
    <w:rsid w:val="00C15C2E"/>
    <w:rsid w:val="00C15C88"/>
    <w:rsid w:val="00C15C93"/>
    <w:rsid w:val="00C15C9A"/>
    <w:rsid w:val="00C15CCF"/>
    <w:rsid w:val="00C15CDB"/>
    <w:rsid w:val="00C15CFD"/>
    <w:rsid w:val="00C15D1D"/>
    <w:rsid w:val="00C15D20"/>
    <w:rsid w:val="00C15E5E"/>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3"/>
    <w:rsid w:val="00C1617C"/>
    <w:rsid w:val="00C16183"/>
    <w:rsid w:val="00C16191"/>
    <w:rsid w:val="00C161A5"/>
    <w:rsid w:val="00C161B4"/>
    <w:rsid w:val="00C161C3"/>
    <w:rsid w:val="00C16203"/>
    <w:rsid w:val="00C1623A"/>
    <w:rsid w:val="00C1623D"/>
    <w:rsid w:val="00C1629A"/>
    <w:rsid w:val="00C162CA"/>
    <w:rsid w:val="00C162D7"/>
    <w:rsid w:val="00C162F2"/>
    <w:rsid w:val="00C1632A"/>
    <w:rsid w:val="00C16330"/>
    <w:rsid w:val="00C163B5"/>
    <w:rsid w:val="00C163B6"/>
    <w:rsid w:val="00C1640B"/>
    <w:rsid w:val="00C16416"/>
    <w:rsid w:val="00C16435"/>
    <w:rsid w:val="00C16463"/>
    <w:rsid w:val="00C1646B"/>
    <w:rsid w:val="00C164BB"/>
    <w:rsid w:val="00C164DD"/>
    <w:rsid w:val="00C164EF"/>
    <w:rsid w:val="00C164F0"/>
    <w:rsid w:val="00C16522"/>
    <w:rsid w:val="00C16538"/>
    <w:rsid w:val="00C16553"/>
    <w:rsid w:val="00C1655C"/>
    <w:rsid w:val="00C16577"/>
    <w:rsid w:val="00C16590"/>
    <w:rsid w:val="00C1659A"/>
    <w:rsid w:val="00C165B1"/>
    <w:rsid w:val="00C165D2"/>
    <w:rsid w:val="00C165FC"/>
    <w:rsid w:val="00C16629"/>
    <w:rsid w:val="00C1663E"/>
    <w:rsid w:val="00C16660"/>
    <w:rsid w:val="00C1666A"/>
    <w:rsid w:val="00C16682"/>
    <w:rsid w:val="00C166CF"/>
    <w:rsid w:val="00C166F4"/>
    <w:rsid w:val="00C16798"/>
    <w:rsid w:val="00C167B6"/>
    <w:rsid w:val="00C167C1"/>
    <w:rsid w:val="00C167D4"/>
    <w:rsid w:val="00C1684C"/>
    <w:rsid w:val="00C16890"/>
    <w:rsid w:val="00C168B7"/>
    <w:rsid w:val="00C168BE"/>
    <w:rsid w:val="00C168CF"/>
    <w:rsid w:val="00C168D1"/>
    <w:rsid w:val="00C1697A"/>
    <w:rsid w:val="00C169A2"/>
    <w:rsid w:val="00C16A0C"/>
    <w:rsid w:val="00C16AE6"/>
    <w:rsid w:val="00C16B48"/>
    <w:rsid w:val="00C16B8A"/>
    <w:rsid w:val="00C16BCE"/>
    <w:rsid w:val="00C16BE8"/>
    <w:rsid w:val="00C16C2B"/>
    <w:rsid w:val="00C16CAB"/>
    <w:rsid w:val="00C16CBD"/>
    <w:rsid w:val="00C16D35"/>
    <w:rsid w:val="00C16D55"/>
    <w:rsid w:val="00C16D65"/>
    <w:rsid w:val="00C16D72"/>
    <w:rsid w:val="00C16DA0"/>
    <w:rsid w:val="00C16DA3"/>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64"/>
    <w:rsid w:val="00C1736D"/>
    <w:rsid w:val="00C1736E"/>
    <w:rsid w:val="00C17382"/>
    <w:rsid w:val="00C17390"/>
    <w:rsid w:val="00C17435"/>
    <w:rsid w:val="00C1743B"/>
    <w:rsid w:val="00C17447"/>
    <w:rsid w:val="00C17463"/>
    <w:rsid w:val="00C1746D"/>
    <w:rsid w:val="00C174A3"/>
    <w:rsid w:val="00C174B5"/>
    <w:rsid w:val="00C17511"/>
    <w:rsid w:val="00C1757D"/>
    <w:rsid w:val="00C17588"/>
    <w:rsid w:val="00C17598"/>
    <w:rsid w:val="00C175D2"/>
    <w:rsid w:val="00C17651"/>
    <w:rsid w:val="00C17662"/>
    <w:rsid w:val="00C17669"/>
    <w:rsid w:val="00C1766F"/>
    <w:rsid w:val="00C1767F"/>
    <w:rsid w:val="00C176B0"/>
    <w:rsid w:val="00C176DF"/>
    <w:rsid w:val="00C176E2"/>
    <w:rsid w:val="00C176EF"/>
    <w:rsid w:val="00C17738"/>
    <w:rsid w:val="00C17779"/>
    <w:rsid w:val="00C17827"/>
    <w:rsid w:val="00C17879"/>
    <w:rsid w:val="00C178C9"/>
    <w:rsid w:val="00C17999"/>
    <w:rsid w:val="00C17A2B"/>
    <w:rsid w:val="00C17A44"/>
    <w:rsid w:val="00C17AC1"/>
    <w:rsid w:val="00C17B13"/>
    <w:rsid w:val="00C17BA8"/>
    <w:rsid w:val="00C17C06"/>
    <w:rsid w:val="00C17C12"/>
    <w:rsid w:val="00C17C57"/>
    <w:rsid w:val="00C17D7A"/>
    <w:rsid w:val="00C17D9F"/>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17FE4"/>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322"/>
    <w:rsid w:val="00C20355"/>
    <w:rsid w:val="00C20369"/>
    <w:rsid w:val="00C20383"/>
    <w:rsid w:val="00C203AD"/>
    <w:rsid w:val="00C203B1"/>
    <w:rsid w:val="00C203DA"/>
    <w:rsid w:val="00C203F2"/>
    <w:rsid w:val="00C20477"/>
    <w:rsid w:val="00C20492"/>
    <w:rsid w:val="00C204D7"/>
    <w:rsid w:val="00C204F1"/>
    <w:rsid w:val="00C204FB"/>
    <w:rsid w:val="00C20526"/>
    <w:rsid w:val="00C20578"/>
    <w:rsid w:val="00C205E8"/>
    <w:rsid w:val="00C2060F"/>
    <w:rsid w:val="00C206AB"/>
    <w:rsid w:val="00C206C3"/>
    <w:rsid w:val="00C206C6"/>
    <w:rsid w:val="00C206CE"/>
    <w:rsid w:val="00C2073D"/>
    <w:rsid w:val="00C20812"/>
    <w:rsid w:val="00C20886"/>
    <w:rsid w:val="00C208C2"/>
    <w:rsid w:val="00C20911"/>
    <w:rsid w:val="00C20934"/>
    <w:rsid w:val="00C2094C"/>
    <w:rsid w:val="00C20953"/>
    <w:rsid w:val="00C209DE"/>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81"/>
    <w:rsid w:val="00C20E90"/>
    <w:rsid w:val="00C20EC6"/>
    <w:rsid w:val="00C20F10"/>
    <w:rsid w:val="00C20F57"/>
    <w:rsid w:val="00C20F97"/>
    <w:rsid w:val="00C20F9E"/>
    <w:rsid w:val="00C20FB2"/>
    <w:rsid w:val="00C210BF"/>
    <w:rsid w:val="00C210D0"/>
    <w:rsid w:val="00C210E8"/>
    <w:rsid w:val="00C21131"/>
    <w:rsid w:val="00C2113E"/>
    <w:rsid w:val="00C21179"/>
    <w:rsid w:val="00C21189"/>
    <w:rsid w:val="00C21192"/>
    <w:rsid w:val="00C21210"/>
    <w:rsid w:val="00C21224"/>
    <w:rsid w:val="00C2122F"/>
    <w:rsid w:val="00C2125E"/>
    <w:rsid w:val="00C212CD"/>
    <w:rsid w:val="00C212E1"/>
    <w:rsid w:val="00C2132C"/>
    <w:rsid w:val="00C21343"/>
    <w:rsid w:val="00C21375"/>
    <w:rsid w:val="00C21399"/>
    <w:rsid w:val="00C2139F"/>
    <w:rsid w:val="00C214CC"/>
    <w:rsid w:val="00C214D7"/>
    <w:rsid w:val="00C215B2"/>
    <w:rsid w:val="00C215D1"/>
    <w:rsid w:val="00C21662"/>
    <w:rsid w:val="00C21664"/>
    <w:rsid w:val="00C216BF"/>
    <w:rsid w:val="00C216EA"/>
    <w:rsid w:val="00C21713"/>
    <w:rsid w:val="00C21743"/>
    <w:rsid w:val="00C21790"/>
    <w:rsid w:val="00C21799"/>
    <w:rsid w:val="00C2179F"/>
    <w:rsid w:val="00C217B4"/>
    <w:rsid w:val="00C2182D"/>
    <w:rsid w:val="00C2186E"/>
    <w:rsid w:val="00C2186F"/>
    <w:rsid w:val="00C2189F"/>
    <w:rsid w:val="00C21945"/>
    <w:rsid w:val="00C2196C"/>
    <w:rsid w:val="00C21975"/>
    <w:rsid w:val="00C21990"/>
    <w:rsid w:val="00C21A09"/>
    <w:rsid w:val="00C21A15"/>
    <w:rsid w:val="00C21A63"/>
    <w:rsid w:val="00C21A77"/>
    <w:rsid w:val="00C21A80"/>
    <w:rsid w:val="00C21A90"/>
    <w:rsid w:val="00C21AD0"/>
    <w:rsid w:val="00C21AFA"/>
    <w:rsid w:val="00C21B06"/>
    <w:rsid w:val="00C21B20"/>
    <w:rsid w:val="00C21B65"/>
    <w:rsid w:val="00C21BA2"/>
    <w:rsid w:val="00C21C4C"/>
    <w:rsid w:val="00C21C63"/>
    <w:rsid w:val="00C21C86"/>
    <w:rsid w:val="00C21CE4"/>
    <w:rsid w:val="00C21CFF"/>
    <w:rsid w:val="00C21D51"/>
    <w:rsid w:val="00C21D72"/>
    <w:rsid w:val="00C21D79"/>
    <w:rsid w:val="00C21DD6"/>
    <w:rsid w:val="00C21E02"/>
    <w:rsid w:val="00C21E27"/>
    <w:rsid w:val="00C21E2B"/>
    <w:rsid w:val="00C21E5E"/>
    <w:rsid w:val="00C21EAB"/>
    <w:rsid w:val="00C21EB5"/>
    <w:rsid w:val="00C21ED8"/>
    <w:rsid w:val="00C21F4D"/>
    <w:rsid w:val="00C21F86"/>
    <w:rsid w:val="00C21FFF"/>
    <w:rsid w:val="00C22027"/>
    <w:rsid w:val="00C22041"/>
    <w:rsid w:val="00C22075"/>
    <w:rsid w:val="00C220AE"/>
    <w:rsid w:val="00C22123"/>
    <w:rsid w:val="00C22124"/>
    <w:rsid w:val="00C221C4"/>
    <w:rsid w:val="00C221FF"/>
    <w:rsid w:val="00C22259"/>
    <w:rsid w:val="00C22267"/>
    <w:rsid w:val="00C22275"/>
    <w:rsid w:val="00C22406"/>
    <w:rsid w:val="00C2240F"/>
    <w:rsid w:val="00C22414"/>
    <w:rsid w:val="00C2241F"/>
    <w:rsid w:val="00C2243A"/>
    <w:rsid w:val="00C22455"/>
    <w:rsid w:val="00C22464"/>
    <w:rsid w:val="00C2246B"/>
    <w:rsid w:val="00C2246E"/>
    <w:rsid w:val="00C224FC"/>
    <w:rsid w:val="00C22598"/>
    <w:rsid w:val="00C2259C"/>
    <w:rsid w:val="00C225DD"/>
    <w:rsid w:val="00C225F3"/>
    <w:rsid w:val="00C22669"/>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D6"/>
    <w:rsid w:val="00C23104"/>
    <w:rsid w:val="00C2311A"/>
    <w:rsid w:val="00C2312E"/>
    <w:rsid w:val="00C23167"/>
    <w:rsid w:val="00C231D5"/>
    <w:rsid w:val="00C231EF"/>
    <w:rsid w:val="00C232A2"/>
    <w:rsid w:val="00C232AA"/>
    <w:rsid w:val="00C23365"/>
    <w:rsid w:val="00C2336D"/>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19"/>
    <w:rsid w:val="00C237B5"/>
    <w:rsid w:val="00C237EE"/>
    <w:rsid w:val="00C23837"/>
    <w:rsid w:val="00C2385D"/>
    <w:rsid w:val="00C23866"/>
    <w:rsid w:val="00C238D3"/>
    <w:rsid w:val="00C2393E"/>
    <w:rsid w:val="00C23945"/>
    <w:rsid w:val="00C23998"/>
    <w:rsid w:val="00C239B7"/>
    <w:rsid w:val="00C239BE"/>
    <w:rsid w:val="00C239DB"/>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9A"/>
    <w:rsid w:val="00C23EFB"/>
    <w:rsid w:val="00C23F3E"/>
    <w:rsid w:val="00C23F63"/>
    <w:rsid w:val="00C23FEF"/>
    <w:rsid w:val="00C24077"/>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F2"/>
    <w:rsid w:val="00C243FD"/>
    <w:rsid w:val="00C24478"/>
    <w:rsid w:val="00C24485"/>
    <w:rsid w:val="00C244CE"/>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9"/>
    <w:rsid w:val="00C248BC"/>
    <w:rsid w:val="00C248C4"/>
    <w:rsid w:val="00C248E7"/>
    <w:rsid w:val="00C2495E"/>
    <w:rsid w:val="00C24A02"/>
    <w:rsid w:val="00C24B04"/>
    <w:rsid w:val="00C24B1B"/>
    <w:rsid w:val="00C24B1E"/>
    <w:rsid w:val="00C24B85"/>
    <w:rsid w:val="00C24B8E"/>
    <w:rsid w:val="00C24BAE"/>
    <w:rsid w:val="00C24CB3"/>
    <w:rsid w:val="00C24CCB"/>
    <w:rsid w:val="00C24CD3"/>
    <w:rsid w:val="00C24CEE"/>
    <w:rsid w:val="00C24CF0"/>
    <w:rsid w:val="00C24CFE"/>
    <w:rsid w:val="00C24D51"/>
    <w:rsid w:val="00C24DC8"/>
    <w:rsid w:val="00C24DE8"/>
    <w:rsid w:val="00C24DEA"/>
    <w:rsid w:val="00C24E35"/>
    <w:rsid w:val="00C24E4A"/>
    <w:rsid w:val="00C24E61"/>
    <w:rsid w:val="00C24EA2"/>
    <w:rsid w:val="00C24F22"/>
    <w:rsid w:val="00C24F25"/>
    <w:rsid w:val="00C24F4D"/>
    <w:rsid w:val="00C24F9E"/>
    <w:rsid w:val="00C24FC5"/>
    <w:rsid w:val="00C24FFB"/>
    <w:rsid w:val="00C25003"/>
    <w:rsid w:val="00C25029"/>
    <w:rsid w:val="00C2509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38"/>
    <w:rsid w:val="00C25473"/>
    <w:rsid w:val="00C254B5"/>
    <w:rsid w:val="00C25542"/>
    <w:rsid w:val="00C2554A"/>
    <w:rsid w:val="00C2557C"/>
    <w:rsid w:val="00C25587"/>
    <w:rsid w:val="00C25588"/>
    <w:rsid w:val="00C25597"/>
    <w:rsid w:val="00C255CE"/>
    <w:rsid w:val="00C255DA"/>
    <w:rsid w:val="00C255E0"/>
    <w:rsid w:val="00C255F1"/>
    <w:rsid w:val="00C2560F"/>
    <w:rsid w:val="00C25612"/>
    <w:rsid w:val="00C25617"/>
    <w:rsid w:val="00C256A0"/>
    <w:rsid w:val="00C256F3"/>
    <w:rsid w:val="00C2570D"/>
    <w:rsid w:val="00C2573C"/>
    <w:rsid w:val="00C257AC"/>
    <w:rsid w:val="00C25858"/>
    <w:rsid w:val="00C25910"/>
    <w:rsid w:val="00C25924"/>
    <w:rsid w:val="00C259C5"/>
    <w:rsid w:val="00C259DA"/>
    <w:rsid w:val="00C259DE"/>
    <w:rsid w:val="00C25A03"/>
    <w:rsid w:val="00C25A29"/>
    <w:rsid w:val="00C25A63"/>
    <w:rsid w:val="00C25AF6"/>
    <w:rsid w:val="00C25B40"/>
    <w:rsid w:val="00C25B94"/>
    <w:rsid w:val="00C25B95"/>
    <w:rsid w:val="00C25BAA"/>
    <w:rsid w:val="00C25BC6"/>
    <w:rsid w:val="00C25C04"/>
    <w:rsid w:val="00C25C11"/>
    <w:rsid w:val="00C25C6E"/>
    <w:rsid w:val="00C25C7F"/>
    <w:rsid w:val="00C25C83"/>
    <w:rsid w:val="00C25CC8"/>
    <w:rsid w:val="00C25CDB"/>
    <w:rsid w:val="00C25CF8"/>
    <w:rsid w:val="00C25DEE"/>
    <w:rsid w:val="00C25DFB"/>
    <w:rsid w:val="00C25E2E"/>
    <w:rsid w:val="00C25E35"/>
    <w:rsid w:val="00C25E85"/>
    <w:rsid w:val="00C25E94"/>
    <w:rsid w:val="00C25EAF"/>
    <w:rsid w:val="00C25F9C"/>
    <w:rsid w:val="00C26001"/>
    <w:rsid w:val="00C2601C"/>
    <w:rsid w:val="00C26054"/>
    <w:rsid w:val="00C26063"/>
    <w:rsid w:val="00C2607D"/>
    <w:rsid w:val="00C260C7"/>
    <w:rsid w:val="00C260D5"/>
    <w:rsid w:val="00C260E4"/>
    <w:rsid w:val="00C26149"/>
    <w:rsid w:val="00C261AA"/>
    <w:rsid w:val="00C261C3"/>
    <w:rsid w:val="00C261DA"/>
    <w:rsid w:val="00C26264"/>
    <w:rsid w:val="00C2632A"/>
    <w:rsid w:val="00C263BC"/>
    <w:rsid w:val="00C263DB"/>
    <w:rsid w:val="00C263F9"/>
    <w:rsid w:val="00C26412"/>
    <w:rsid w:val="00C2645A"/>
    <w:rsid w:val="00C26479"/>
    <w:rsid w:val="00C264B8"/>
    <w:rsid w:val="00C264DB"/>
    <w:rsid w:val="00C264EC"/>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82"/>
    <w:rsid w:val="00C26A8F"/>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7050"/>
    <w:rsid w:val="00C2705B"/>
    <w:rsid w:val="00C27061"/>
    <w:rsid w:val="00C2707D"/>
    <w:rsid w:val="00C270D4"/>
    <w:rsid w:val="00C270EF"/>
    <w:rsid w:val="00C27145"/>
    <w:rsid w:val="00C2714A"/>
    <w:rsid w:val="00C271AE"/>
    <w:rsid w:val="00C271AF"/>
    <w:rsid w:val="00C271D0"/>
    <w:rsid w:val="00C271F4"/>
    <w:rsid w:val="00C27209"/>
    <w:rsid w:val="00C2729C"/>
    <w:rsid w:val="00C272AE"/>
    <w:rsid w:val="00C272BF"/>
    <w:rsid w:val="00C2732B"/>
    <w:rsid w:val="00C27364"/>
    <w:rsid w:val="00C2736C"/>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51"/>
    <w:rsid w:val="00C27763"/>
    <w:rsid w:val="00C27770"/>
    <w:rsid w:val="00C2777D"/>
    <w:rsid w:val="00C27794"/>
    <w:rsid w:val="00C277C2"/>
    <w:rsid w:val="00C277CB"/>
    <w:rsid w:val="00C277F6"/>
    <w:rsid w:val="00C27818"/>
    <w:rsid w:val="00C27866"/>
    <w:rsid w:val="00C278CF"/>
    <w:rsid w:val="00C2794A"/>
    <w:rsid w:val="00C279A5"/>
    <w:rsid w:val="00C279AF"/>
    <w:rsid w:val="00C279C3"/>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5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426"/>
    <w:rsid w:val="00C30442"/>
    <w:rsid w:val="00C3045C"/>
    <w:rsid w:val="00C3049B"/>
    <w:rsid w:val="00C304AA"/>
    <w:rsid w:val="00C304EE"/>
    <w:rsid w:val="00C30556"/>
    <w:rsid w:val="00C3055B"/>
    <w:rsid w:val="00C30589"/>
    <w:rsid w:val="00C305EA"/>
    <w:rsid w:val="00C30600"/>
    <w:rsid w:val="00C3064F"/>
    <w:rsid w:val="00C3068A"/>
    <w:rsid w:val="00C306AC"/>
    <w:rsid w:val="00C306EE"/>
    <w:rsid w:val="00C306F9"/>
    <w:rsid w:val="00C30748"/>
    <w:rsid w:val="00C30755"/>
    <w:rsid w:val="00C30779"/>
    <w:rsid w:val="00C30797"/>
    <w:rsid w:val="00C30832"/>
    <w:rsid w:val="00C3084F"/>
    <w:rsid w:val="00C30858"/>
    <w:rsid w:val="00C3086A"/>
    <w:rsid w:val="00C30888"/>
    <w:rsid w:val="00C308B2"/>
    <w:rsid w:val="00C30977"/>
    <w:rsid w:val="00C30996"/>
    <w:rsid w:val="00C3099F"/>
    <w:rsid w:val="00C309E8"/>
    <w:rsid w:val="00C30A72"/>
    <w:rsid w:val="00C30A94"/>
    <w:rsid w:val="00C30B22"/>
    <w:rsid w:val="00C30C08"/>
    <w:rsid w:val="00C30C0E"/>
    <w:rsid w:val="00C30C87"/>
    <w:rsid w:val="00C30C9A"/>
    <w:rsid w:val="00C30CD9"/>
    <w:rsid w:val="00C30D1F"/>
    <w:rsid w:val="00C30DD7"/>
    <w:rsid w:val="00C30E0B"/>
    <w:rsid w:val="00C30E47"/>
    <w:rsid w:val="00C30E4B"/>
    <w:rsid w:val="00C30E65"/>
    <w:rsid w:val="00C30E80"/>
    <w:rsid w:val="00C30F45"/>
    <w:rsid w:val="00C30FBF"/>
    <w:rsid w:val="00C30FDE"/>
    <w:rsid w:val="00C31017"/>
    <w:rsid w:val="00C3103E"/>
    <w:rsid w:val="00C3103F"/>
    <w:rsid w:val="00C31062"/>
    <w:rsid w:val="00C3106B"/>
    <w:rsid w:val="00C3112C"/>
    <w:rsid w:val="00C31155"/>
    <w:rsid w:val="00C31183"/>
    <w:rsid w:val="00C31186"/>
    <w:rsid w:val="00C31230"/>
    <w:rsid w:val="00C31267"/>
    <w:rsid w:val="00C31282"/>
    <w:rsid w:val="00C312A4"/>
    <w:rsid w:val="00C31341"/>
    <w:rsid w:val="00C31351"/>
    <w:rsid w:val="00C31352"/>
    <w:rsid w:val="00C3138C"/>
    <w:rsid w:val="00C3139C"/>
    <w:rsid w:val="00C3139D"/>
    <w:rsid w:val="00C313E2"/>
    <w:rsid w:val="00C3143A"/>
    <w:rsid w:val="00C3143B"/>
    <w:rsid w:val="00C31474"/>
    <w:rsid w:val="00C3149C"/>
    <w:rsid w:val="00C31522"/>
    <w:rsid w:val="00C31524"/>
    <w:rsid w:val="00C3152C"/>
    <w:rsid w:val="00C31536"/>
    <w:rsid w:val="00C31584"/>
    <w:rsid w:val="00C31640"/>
    <w:rsid w:val="00C31666"/>
    <w:rsid w:val="00C3168E"/>
    <w:rsid w:val="00C31694"/>
    <w:rsid w:val="00C31737"/>
    <w:rsid w:val="00C31738"/>
    <w:rsid w:val="00C31793"/>
    <w:rsid w:val="00C31883"/>
    <w:rsid w:val="00C318AC"/>
    <w:rsid w:val="00C318BF"/>
    <w:rsid w:val="00C318C1"/>
    <w:rsid w:val="00C31951"/>
    <w:rsid w:val="00C31994"/>
    <w:rsid w:val="00C319C6"/>
    <w:rsid w:val="00C319D9"/>
    <w:rsid w:val="00C319DF"/>
    <w:rsid w:val="00C31A01"/>
    <w:rsid w:val="00C31A0B"/>
    <w:rsid w:val="00C31A73"/>
    <w:rsid w:val="00C31AC4"/>
    <w:rsid w:val="00C31ACA"/>
    <w:rsid w:val="00C31ADD"/>
    <w:rsid w:val="00C31AE3"/>
    <w:rsid w:val="00C31BDE"/>
    <w:rsid w:val="00C31C03"/>
    <w:rsid w:val="00C31C33"/>
    <w:rsid w:val="00C31C40"/>
    <w:rsid w:val="00C31C6D"/>
    <w:rsid w:val="00C31CDB"/>
    <w:rsid w:val="00C31CE8"/>
    <w:rsid w:val="00C31D06"/>
    <w:rsid w:val="00C31D31"/>
    <w:rsid w:val="00C31D71"/>
    <w:rsid w:val="00C31DA4"/>
    <w:rsid w:val="00C31E25"/>
    <w:rsid w:val="00C31E40"/>
    <w:rsid w:val="00C31EB4"/>
    <w:rsid w:val="00C31EB7"/>
    <w:rsid w:val="00C31EDE"/>
    <w:rsid w:val="00C31F07"/>
    <w:rsid w:val="00C31F21"/>
    <w:rsid w:val="00C31F31"/>
    <w:rsid w:val="00C31FF4"/>
    <w:rsid w:val="00C3201D"/>
    <w:rsid w:val="00C3203D"/>
    <w:rsid w:val="00C3207D"/>
    <w:rsid w:val="00C32089"/>
    <w:rsid w:val="00C3209E"/>
    <w:rsid w:val="00C320C7"/>
    <w:rsid w:val="00C320CB"/>
    <w:rsid w:val="00C32127"/>
    <w:rsid w:val="00C32153"/>
    <w:rsid w:val="00C32154"/>
    <w:rsid w:val="00C3219B"/>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88"/>
    <w:rsid w:val="00C323A4"/>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A2"/>
    <w:rsid w:val="00C325FC"/>
    <w:rsid w:val="00C3260F"/>
    <w:rsid w:val="00C3266B"/>
    <w:rsid w:val="00C326A8"/>
    <w:rsid w:val="00C326BD"/>
    <w:rsid w:val="00C32819"/>
    <w:rsid w:val="00C32826"/>
    <w:rsid w:val="00C32863"/>
    <w:rsid w:val="00C3286C"/>
    <w:rsid w:val="00C3288F"/>
    <w:rsid w:val="00C328D4"/>
    <w:rsid w:val="00C32903"/>
    <w:rsid w:val="00C32926"/>
    <w:rsid w:val="00C32937"/>
    <w:rsid w:val="00C32962"/>
    <w:rsid w:val="00C3297F"/>
    <w:rsid w:val="00C329BD"/>
    <w:rsid w:val="00C329F1"/>
    <w:rsid w:val="00C32A00"/>
    <w:rsid w:val="00C32A2C"/>
    <w:rsid w:val="00C32A39"/>
    <w:rsid w:val="00C32A3D"/>
    <w:rsid w:val="00C32A47"/>
    <w:rsid w:val="00C32A6B"/>
    <w:rsid w:val="00C32A87"/>
    <w:rsid w:val="00C32AD3"/>
    <w:rsid w:val="00C32B14"/>
    <w:rsid w:val="00C32B60"/>
    <w:rsid w:val="00C32B68"/>
    <w:rsid w:val="00C32B73"/>
    <w:rsid w:val="00C32BAC"/>
    <w:rsid w:val="00C32BEA"/>
    <w:rsid w:val="00C32C5E"/>
    <w:rsid w:val="00C32C69"/>
    <w:rsid w:val="00C32CB9"/>
    <w:rsid w:val="00C32D2A"/>
    <w:rsid w:val="00C32DC6"/>
    <w:rsid w:val="00C32DD3"/>
    <w:rsid w:val="00C32DE9"/>
    <w:rsid w:val="00C32E3B"/>
    <w:rsid w:val="00C32E7D"/>
    <w:rsid w:val="00C32F0F"/>
    <w:rsid w:val="00C3301E"/>
    <w:rsid w:val="00C33029"/>
    <w:rsid w:val="00C33083"/>
    <w:rsid w:val="00C330C3"/>
    <w:rsid w:val="00C330CC"/>
    <w:rsid w:val="00C330CF"/>
    <w:rsid w:val="00C3310B"/>
    <w:rsid w:val="00C3310D"/>
    <w:rsid w:val="00C33138"/>
    <w:rsid w:val="00C33183"/>
    <w:rsid w:val="00C331E0"/>
    <w:rsid w:val="00C33267"/>
    <w:rsid w:val="00C33284"/>
    <w:rsid w:val="00C332BF"/>
    <w:rsid w:val="00C33306"/>
    <w:rsid w:val="00C3331A"/>
    <w:rsid w:val="00C33342"/>
    <w:rsid w:val="00C33346"/>
    <w:rsid w:val="00C33349"/>
    <w:rsid w:val="00C334DE"/>
    <w:rsid w:val="00C334EC"/>
    <w:rsid w:val="00C334EE"/>
    <w:rsid w:val="00C33525"/>
    <w:rsid w:val="00C33559"/>
    <w:rsid w:val="00C3355E"/>
    <w:rsid w:val="00C3360F"/>
    <w:rsid w:val="00C33622"/>
    <w:rsid w:val="00C33643"/>
    <w:rsid w:val="00C336A3"/>
    <w:rsid w:val="00C336B2"/>
    <w:rsid w:val="00C336D3"/>
    <w:rsid w:val="00C336DE"/>
    <w:rsid w:val="00C33702"/>
    <w:rsid w:val="00C33896"/>
    <w:rsid w:val="00C338B3"/>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2A"/>
    <w:rsid w:val="00C33B38"/>
    <w:rsid w:val="00C33B7A"/>
    <w:rsid w:val="00C33B92"/>
    <w:rsid w:val="00C33BE6"/>
    <w:rsid w:val="00C33C02"/>
    <w:rsid w:val="00C33C08"/>
    <w:rsid w:val="00C33C24"/>
    <w:rsid w:val="00C33C98"/>
    <w:rsid w:val="00C33D47"/>
    <w:rsid w:val="00C33DA7"/>
    <w:rsid w:val="00C33E90"/>
    <w:rsid w:val="00C33EA1"/>
    <w:rsid w:val="00C33F3C"/>
    <w:rsid w:val="00C33FAF"/>
    <w:rsid w:val="00C33FB3"/>
    <w:rsid w:val="00C34013"/>
    <w:rsid w:val="00C34016"/>
    <w:rsid w:val="00C340B6"/>
    <w:rsid w:val="00C340D9"/>
    <w:rsid w:val="00C340DD"/>
    <w:rsid w:val="00C3416B"/>
    <w:rsid w:val="00C341A9"/>
    <w:rsid w:val="00C341D1"/>
    <w:rsid w:val="00C34240"/>
    <w:rsid w:val="00C34243"/>
    <w:rsid w:val="00C34272"/>
    <w:rsid w:val="00C34286"/>
    <w:rsid w:val="00C3432C"/>
    <w:rsid w:val="00C34380"/>
    <w:rsid w:val="00C34394"/>
    <w:rsid w:val="00C3439E"/>
    <w:rsid w:val="00C343B4"/>
    <w:rsid w:val="00C3440C"/>
    <w:rsid w:val="00C3440D"/>
    <w:rsid w:val="00C34422"/>
    <w:rsid w:val="00C3442F"/>
    <w:rsid w:val="00C34454"/>
    <w:rsid w:val="00C3446C"/>
    <w:rsid w:val="00C3447C"/>
    <w:rsid w:val="00C344E2"/>
    <w:rsid w:val="00C34586"/>
    <w:rsid w:val="00C3459C"/>
    <w:rsid w:val="00C345B6"/>
    <w:rsid w:val="00C345D2"/>
    <w:rsid w:val="00C345D8"/>
    <w:rsid w:val="00C34601"/>
    <w:rsid w:val="00C34618"/>
    <w:rsid w:val="00C346F7"/>
    <w:rsid w:val="00C34737"/>
    <w:rsid w:val="00C347B0"/>
    <w:rsid w:val="00C347C8"/>
    <w:rsid w:val="00C34812"/>
    <w:rsid w:val="00C348B4"/>
    <w:rsid w:val="00C348EE"/>
    <w:rsid w:val="00C34900"/>
    <w:rsid w:val="00C3490A"/>
    <w:rsid w:val="00C34958"/>
    <w:rsid w:val="00C34986"/>
    <w:rsid w:val="00C3498A"/>
    <w:rsid w:val="00C3499A"/>
    <w:rsid w:val="00C34A5B"/>
    <w:rsid w:val="00C34A6F"/>
    <w:rsid w:val="00C34A76"/>
    <w:rsid w:val="00C34A9D"/>
    <w:rsid w:val="00C34AAF"/>
    <w:rsid w:val="00C34B14"/>
    <w:rsid w:val="00C34B2A"/>
    <w:rsid w:val="00C34B6B"/>
    <w:rsid w:val="00C34B74"/>
    <w:rsid w:val="00C34BC1"/>
    <w:rsid w:val="00C34BE4"/>
    <w:rsid w:val="00C34BEF"/>
    <w:rsid w:val="00C34C11"/>
    <w:rsid w:val="00C34C34"/>
    <w:rsid w:val="00C34C40"/>
    <w:rsid w:val="00C34CE4"/>
    <w:rsid w:val="00C34D20"/>
    <w:rsid w:val="00C34D29"/>
    <w:rsid w:val="00C34DBA"/>
    <w:rsid w:val="00C34DDB"/>
    <w:rsid w:val="00C34F33"/>
    <w:rsid w:val="00C34F99"/>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2D7"/>
    <w:rsid w:val="00C35304"/>
    <w:rsid w:val="00C35308"/>
    <w:rsid w:val="00C3537A"/>
    <w:rsid w:val="00C353C3"/>
    <w:rsid w:val="00C353E5"/>
    <w:rsid w:val="00C35408"/>
    <w:rsid w:val="00C35474"/>
    <w:rsid w:val="00C35475"/>
    <w:rsid w:val="00C3547E"/>
    <w:rsid w:val="00C3547F"/>
    <w:rsid w:val="00C354BC"/>
    <w:rsid w:val="00C354EE"/>
    <w:rsid w:val="00C354EF"/>
    <w:rsid w:val="00C3550D"/>
    <w:rsid w:val="00C3551F"/>
    <w:rsid w:val="00C3553A"/>
    <w:rsid w:val="00C3553B"/>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00"/>
    <w:rsid w:val="00C35971"/>
    <w:rsid w:val="00C3599C"/>
    <w:rsid w:val="00C359AB"/>
    <w:rsid w:val="00C359B9"/>
    <w:rsid w:val="00C359DC"/>
    <w:rsid w:val="00C359E0"/>
    <w:rsid w:val="00C359F5"/>
    <w:rsid w:val="00C35A26"/>
    <w:rsid w:val="00C35A41"/>
    <w:rsid w:val="00C35A56"/>
    <w:rsid w:val="00C35AFF"/>
    <w:rsid w:val="00C35B14"/>
    <w:rsid w:val="00C35B42"/>
    <w:rsid w:val="00C35B45"/>
    <w:rsid w:val="00C35B9E"/>
    <w:rsid w:val="00C35C19"/>
    <w:rsid w:val="00C35C2D"/>
    <w:rsid w:val="00C35C77"/>
    <w:rsid w:val="00C35C87"/>
    <w:rsid w:val="00C35C97"/>
    <w:rsid w:val="00C35CCA"/>
    <w:rsid w:val="00C35CDB"/>
    <w:rsid w:val="00C35CE5"/>
    <w:rsid w:val="00C35D38"/>
    <w:rsid w:val="00C35D65"/>
    <w:rsid w:val="00C35D67"/>
    <w:rsid w:val="00C35DCC"/>
    <w:rsid w:val="00C35DDB"/>
    <w:rsid w:val="00C35E2A"/>
    <w:rsid w:val="00C35E49"/>
    <w:rsid w:val="00C35E5E"/>
    <w:rsid w:val="00C35E7C"/>
    <w:rsid w:val="00C35E81"/>
    <w:rsid w:val="00C35E9A"/>
    <w:rsid w:val="00C35F12"/>
    <w:rsid w:val="00C35F4D"/>
    <w:rsid w:val="00C35F80"/>
    <w:rsid w:val="00C35F9B"/>
    <w:rsid w:val="00C35FCD"/>
    <w:rsid w:val="00C36035"/>
    <w:rsid w:val="00C36036"/>
    <w:rsid w:val="00C36051"/>
    <w:rsid w:val="00C36071"/>
    <w:rsid w:val="00C36089"/>
    <w:rsid w:val="00C360CE"/>
    <w:rsid w:val="00C3616C"/>
    <w:rsid w:val="00C3619A"/>
    <w:rsid w:val="00C361C4"/>
    <w:rsid w:val="00C361D9"/>
    <w:rsid w:val="00C36248"/>
    <w:rsid w:val="00C3626A"/>
    <w:rsid w:val="00C36277"/>
    <w:rsid w:val="00C3628C"/>
    <w:rsid w:val="00C362B5"/>
    <w:rsid w:val="00C3634F"/>
    <w:rsid w:val="00C36351"/>
    <w:rsid w:val="00C363AA"/>
    <w:rsid w:val="00C363CB"/>
    <w:rsid w:val="00C3640B"/>
    <w:rsid w:val="00C36416"/>
    <w:rsid w:val="00C3647F"/>
    <w:rsid w:val="00C36487"/>
    <w:rsid w:val="00C3648A"/>
    <w:rsid w:val="00C3648D"/>
    <w:rsid w:val="00C3657D"/>
    <w:rsid w:val="00C365AF"/>
    <w:rsid w:val="00C365B6"/>
    <w:rsid w:val="00C3663A"/>
    <w:rsid w:val="00C36697"/>
    <w:rsid w:val="00C3672B"/>
    <w:rsid w:val="00C36748"/>
    <w:rsid w:val="00C3674F"/>
    <w:rsid w:val="00C36797"/>
    <w:rsid w:val="00C367B9"/>
    <w:rsid w:val="00C367E0"/>
    <w:rsid w:val="00C367EA"/>
    <w:rsid w:val="00C368AF"/>
    <w:rsid w:val="00C368CA"/>
    <w:rsid w:val="00C3691E"/>
    <w:rsid w:val="00C36979"/>
    <w:rsid w:val="00C36987"/>
    <w:rsid w:val="00C369A8"/>
    <w:rsid w:val="00C369C5"/>
    <w:rsid w:val="00C369D4"/>
    <w:rsid w:val="00C36A6E"/>
    <w:rsid w:val="00C36AA9"/>
    <w:rsid w:val="00C36AC4"/>
    <w:rsid w:val="00C36AF0"/>
    <w:rsid w:val="00C36B26"/>
    <w:rsid w:val="00C36B2D"/>
    <w:rsid w:val="00C36B73"/>
    <w:rsid w:val="00C36B86"/>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B3"/>
    <w:rsid w:val="00C36FC6"/>
    <w:rsid w:val="00C36FD8"/>
    <w:rsid w:val="00C37038"/>
    <w:rsid w:val="00C37092"/>
    <w:rsid w:val="00C370AF"/>
    <w:rsid w:val="00C370C8"/>
    <w:rsid w:val="00C370DB"/>
    <w:rsid w:val="00C3719C"/>
    <w:rsid w:val="00C371D3"/>
    <w:rsid w:val="00C37288"/>
    <w:rsid w:val="00C3728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30"/>
    <w:rsid w:val="00C3753A"/>
    <w:rsid w:val="00C37553"/>
    <w:rsid w:val="00C375A7"/>
    <w:rsid w:val="00C375DB"/>
    <w:rsid w:val="00C375E2"/>
    <w:rsid w:val="00C375EC"/>
    <w:rsid w:val="00C3764B"/>
    <w:rsid w:val="00C376D6"/>
    <w:rsid w:val="00C376DF"/>
    <w:rsid w:val="00C37785"/>
    <w:rsid w:val="00C3778E"/>
    <w:rsid w:val="00C377A2"/>
    <w:rsid w:val="00C37805"/>
    <w:rsid w:val="00C37831"/>
    <w:rsid w:val="00C37841"/>
    <w:rsid w:val="00C378B6"/>
    <w:rsid w:val="00C378DD"/>
    <w:rsid w:val="00C37904"/>
    <w:rsid w:val="00C3792B"/>
    <w:rsid w:val="00C3797F"/>
    <w:rsid w:val="00C379AF"/>
    <w:rsid w:val="00C379B9"/>
    <w:rsid w:val="00C379D9"/>
    <w:rsid w:val="00C37A4A"/>
    <w:rsid w:val="00C37A5F"/>
    <w:rsid w:val="00C37AB2"/>
    <w:rsid w:val="00C37AB7"/>
    <w:rsid w:val="00C37AC8"/>
    <w:rsid w:val="00C37B19"/>
    <w:rsid w:val="00C37BA0"/>
    <w:rsid w:val="00C37C7F"/>
    <w:rsid w:val="00C37D0B"/>
    <w:rsid w:val="00C37D20"/>
    <w:rsid w:val="00C37D8F"/>
    <w:rsid w:val="00C37DAF"/>
    <w:rsid w:val="00C37DD8"/>
    <w:rsid w:val="00C37DF7"/>
    <w:rsid w:val="00C37E31"/>
    <w:rsid w:val="00C37E93"/>
    <w:rsid w:val="00C37F25"/>
    <w:rsid w:val="00C37F8B"/>
    <w:rsid w:val="00C37F9A"/>
    <w:rsid w:val="00C37FB2"/>
    <w:rsid w:val="00C37FB6"/>
    <w:rsid w:val="00C37FDF"/>
    <w:rsid w:val="00C40005"/>
    <w:rsid w:val="00C40038"/>
    <w:rsid w:val="00C40060"/>
    <w:rsid w:val="00C40062"/>
    <w:rsid w:val="00C400CA"/>
    <w:rsid w:val="00C400CB"/>
    <w:rsid w:val="00C400E2"/>
    <w:rsid w:val="00C400E3"/>
    <w:rsid w:val="00C400EF"/>
    <w:rsid w:val="00C40114"/>
    <w:rsid w:val="00C4012A"/>
    <w:rsid w:val="00C4012B"/>
    <w:rsid w:val="00C4015D"/>
    <w:rsid w:val="00C4018E"/>
    <w:rsid w:val="00C401D7"/>
    <w:rsid w:val="00C401DD"/>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67"/>
    <w:rsid w:val="00C40592"/>
    <w:rsid w:val="00C4059C"/>
    <w:rsid w:val="00C405A6"/>
    <w:rsid w:val="00C40600"/>
    <w:rsid w:val="00C40616"/>
    <w:rsid w:val="00C4061F"/>
    <w:rsid w:val="00C4065D"/>
    <w:rsid w:val="00C40664"/>
    <w:rsid w:val="00C40699"/>
    <w:rsid w:val="00C406F0"/>
    <w:rsid w:val="00C406F3"/>
    <w:rsid w:val="00C4071B"/>
    <w:rsid w:val="00C40746"/>
    <w:rsid w:val="00C40776"/>
    <w:rsid w:val="00C407AC"/>
    <w:rsid w:val="00C4085A"/>
    <w:rsid w:val="00C40891"/>
    <w:rsid w:val="00C40899"/>
    <w:rsid w:val="00C408AE"/>
    <w:rsid w:val="00C40929"/>
    <w:rsid w:val="00C409C2"/>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92"/>
    <w:rsid w:val="00C40EC2"/>
    <w:rsid w:val="00C40EF6"/>
    <w:rsid w:val="00C40F1F"/>
    <w:rsid w:val="00C40F28"/>
    <w:rsid w:val="00C40F3C"/>
    <w:rsid w:val="00C40FDE"/>
    <w:rsid w:val="00C410FC"/>
    <w:rsid w:val="00C41145"/>
    <w:rsid w:val="00C41193"/>
    <w:rsid w:val="00C4119A"/>
    <w:rsid w:val="00C411D5"/>
    <w:rsid w:val="00C4123E"/>
    <w:rsid w:val="00C412BC"/>
    <w:rsid w:val="00C412C2"/>
    <w:rsid w:val="00C412CE"/>
    <w:rsid w:val="00C412F5"/>
    <w:rsid w:val="00C41307"/>
    <w:rsid w:val="00C413CD"/>
    <w:rsid w:val="00C41436"/>
    <w:rsid w:val="00C414F5"/>
    <w:rsid w:val="00C41513"/>
    <w:rsid w:val="00C41578"/>
    <w:rsid w:val="00C415AA"/>
    <w:rsid w:val="00C4160A"/>
    <w:rsid w:val="00C41617"/>
    <w:rsid w:val="00C4163D"/>
    <w:rsid w:val="00C41666"/>
    <w:rsid w:val="00C4169F"/>
    <w:rsid w:val="00C41707"/>
    <w:rsid w:val="00C417CA"/>
    <w:rsid w:val="00C41853"/>
    <w:rsid w:val="00C41863"/>
    <w:rsid w:val="00C4189F"/>
    <w:rsid w:val="00C41938"/>
    <w:rsid w:val="00C4196C"/>
    <w:rsid w:val="00C41985"/>
    <w:rsid w:val="00C41988"/>
    <w:rsid w:val="00C419BB"/>
    <w:rsid w:val="00C419BD"/>
    <w:rsid w:val="00C419D9"/>
    <w:rsid w:val="00C419E1"/>
    <w:rsid w:val="00C41B57"/>
    <w:rsid w:val="00C41B7C"/>
    <w:rsid w:val="00C41B97"/>
    <w:rsid w:val="00C41BB9"/>
    <w:rsid w:val="00C41C04"/>
    <w:rsid w:val="00C41C05"/>
    <w:rsid w:val="00C41C41"/>
    <w:rsid w:val="00C41C53"/>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5E"/>
    <w:rsid w:val="00C422A0"/>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FA"/>
    <w:rsid w:val="00C42702"/>
    <w:rsid w:val="00C42730"/>
    <w:rsid w:val="00C4278D"/>
    <w:rsid w:val="00C427AD"/>
    <w:rsid w:val="00C427BD"/>
    <w:rsid w:val="00C427F0"/>
    <w:rsid w:val="00C42879"/>
    <w:rsid w:val="00C42912"/>
    <w:rsid w:val="00C42913"/>
    <w:rsid w:val="00C4291F"/>
    <w:rsid w:val="00C42923"/>
    <w:rsid w:val="00C42985"/>
    <w:rsid w:val="00C429C8"/>
    <w:rsid w:val="00C42A03"/>
    <w:rsid w:val="00C42A8A"/>
    <w:rsid w:val="00C42ACF"/>
    <w:rsid w:val="00C42B92"/>
    <w:rsid w:val="00C42BAF"/>
    <w:rsid w:val="00C42C19"/>
    <w:rsid w:val="00C42C60"/>
    <w:rsid w:val="00C42D03"/>
    <w:rsid w:val="00C42D0B"/>
    <w:rsid w:val="00C42D8C"/>
    <w:rsid w:val="00C42D98"/>
    <w:rsid w:val="00C42DA7"/>
    <w:rsid w:val="00C42DC3"/>
    <w:rsid w:val="00C42E3A"/>
    <w:rsid w:val="00C42E46"/>
    <w:rsid w:val="00C42E52"/>
    <w:rsid w:val="00C42E58"/>
    <w:rsid w:val="00C42E77"/>
    <w:rsid w:val="00C42ED2"/>
    <w:rsid w:val="00C42EF4"/>
    <w:rsid w:val="00C42F07"/>
    <w:rsid w:val="00C42F18"/>
    <w:rsid w:val="00C42F32"/>
    <w:rsid w:val="00C42F9C"/>
    <w:rsid w:val="00C42FA3"/>
    <w:rsid w:val="00C42FD1"/>
    <w:rsid w:val="00C4300F"/>
    <w:rsid w:val="00C4303A"/>
    <w:rsid w:val="00C43055"/>
    <w:rsid w:val="00C43071"/>
    <w:rsid w:val="00C4309D"/>
    <w:rsid w:val="00C430D0"/>
    <w:rsid w:val="00C430F2"/>
    <w:rsid w:val="00C43112"/>
    <w:rsid w:val="00C4312F"/>
    <w:rsid w:val="00C43185"/>
    <w:rsid w:val="00C431B5"/>
    <w:rsid w:val="00C431D1"/>
    <w:rsid w:val="00C431E2"/>
    <w:rsid w:val="00C431F1"/>
    <w:rsid w:val="00C43228"/>
    <w:rsid w:val="00C43241"/>
    <w:rsid w:val="00C4331B"/>
    <w:rsid w:val="00C43399"/>
    <w:rsid w:val="00C43402"/>
    <w:rsid w:val="00C43413"/>
    <w:rsid w:val="00C43448"/>
    <w:rsid w:val="00C43454"/>
    <w:rsid w:val="00C4347E"/>
    <w:rsid w:val="00C43484"/>
    <w:rsid w:val="00C43492"/>
    <w:rsid w:val="00C434D8"/>
    <w:rsid w:val="00C434DE"/>
    <w:rsid w:val="00C434FA"/>
    <w:rsid w:val="00C43546"/>
    <w:rsid w:val="00C4356A"/>
    <w:rsid w:val="00C43572"/>
    <w:rsid w:val="00C43581"/>
    <w:rsid w:val="00C435AA"/>
    <w:rsid w:val="00C435B8"/>
    <w:rsid w:val="00C435E4"/>
    <w:rsid w:val="00C43646"/>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AFD"/>
    <w:rsid w:val="00C43B82"/>
    <w:rsid w:val="00C43BB7"/>
    <w:rsid w:val="00C43C8C"/>
    <w:rsid w:val="00C43CC5"/>
    <w:rsid w:val="00C43CF1"/>
    <w:rsid w:val="00C43CF9"/>
    <w:rsid w:val="00C43D06"/>
    <w:rsid w:val="00C43D0E"/>
    <w:rsid w:val="00C43D54"/>
    <w:rsid w:val="00C43DBF"/>
    <w:rsid w:val="00C43E69"/>
    <w:rsid w:val="00C43F10"/>
    <w:rsid w:val="00C43F17"/>
    <w:rsid w:val="00C43F4F"/>
    <w:rsid w:val="00C43F95"/>
    <w:rsid w:val="00C43FE0"/>
    <w:rsid w:val="00C43FEA"/>
    <w:rsid w:val="00C43FEE"/>
    <w:rsid w:val="00C44009"/>
    <w:rsid w:val="00C4400C"/>
    <w:rsid w:val="00C44035"/>
    <w:rsid w:val="00C44047"/>
    <w:rsid w:val="00C44048"/>
    <w:rsid w:val="00C44064"/>
    <w:rsid w:val="00C44071"/>
    <w:rsid w:val="00C44088"/>
    <w:rsid w:val="00C4408B"/>
    <w:rsid w:val="00C440A8"/>
    <w:rsid w:val="00C44123"/>
    <w:rsid w:val="00C4414A"/>
    <w:rsid w:val="00C44152"/>
    <w:rsid w:val="00C44187"/>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C5"/>
    <w:rsid w:val="00C443D3"/>
    <w:rsid w:val="00C443DD"/>
    <w:rsid w:val="00C44408"/>
    <w:rsid w:val="00C44412"/>
    <w:rsid w:val="00C44467"/>
    <w:rsid w:val="00C44481"/>
    <w:rsid w:val="00C44497"/>
    <w:rsid w:val="00C444B9"/>
    <w:rsid w:val="00C4451D"/>
    <w:rsid w:val="00C4451F"/>
    <w:rsid w:val="00C4452B"/>
    <w:rsid w:val="00C44541"/>
    <w:rsid w:val="00C4456B"/>
    <w:rsid w:val="00C445B2"/>
    <w:rsid w:val="00C445C8"/>
    <w:rsid w:val="00C445D3"/>
    <w:rsid w:val="00C445DF"/>
    <w:rsid w:val="00C445F2"/>
    <w:rsid w:val="00C445F7"/>
    <w:rsid w:val="00C445F9"/>
    <w:rsid w:val="00C4462D"/>
    <w:rsid w:val="00C44640"/>
    <w:rsid w:val="00C446C9"/>
    <w:rsid w:val="00C446E8"/>
    <w:rsid w:val="00C44755"/>
    <w:rsid w:val="00C44782"/>
    <w:rsid w:val="00C447A5"/>
    <w:rsid w:val="00C447E6"/>
    <w:rsid w:val="00C447E8"/>
    <w:rsid w:val="00C447FB"/>
    <w:rsid w:val="00C44803"/>
    <w:rsid w:val="00C44816"/>
    <w:rsid w:val="00C4482F"/>
    <w:rsid w:val="00C4485A"/>
    <w:rsid w:val="00C44872"/>
    <w:rsid w:val="00C4487D"/>
    <w:rsid w:val="00C44897"/>
    <w:rsid w:val="00C448CF"/>
    <w:rsid w:val="00C448E4"/>
    <w:rsid w:val="00C4494E"/>
    <w:rsid w:val="00C44956"/>
    <w:rsid w:val="00C4496D"/>
    <w:rsid w:val="00C44970"/>
    <w:rsid w:val="00C44971"/>
    <w:rsid w:val="00C449AC"/>
    <w:rsid w:val="00C449CF"/>
    <w:rsid w:val="00C449D9"/>
    <w:rsid w:val="00C44A05"/>
    <w:rsid w:val="00C44A3A"/>
    <w:rsid w:val="00C44ADA"/>
    <w:rsid w:val="00C44AFE"/>
    <w:rsid w:val="00C44BC3"/>
    <w:rsid w:val="00C44BDF"/>
    <w:rsid w:val="00C44BE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D"/>
    <w:rsid w:val="00C44F00"/>
    <w:rsid w:val="00C44F02"/>
    <w:rsid w:val="00C44F4A"/>
    <w:rsid w:val="00C44F75"/>
    <w:rsid w:val="00C44F9D"/>
    <w:rsid w:val="00C44FF0"/>
    <w:rsid w:val="00C45014"/>
    <w:rsid w:val="00C45031"/>
    <w:rsid w:val="00C45048"/>
    <w:rsid w:val="00C45051"/>
    <w:rsid w:val="00C45082"/>
    <w:rsid w:val="00C45090"/>
    <w:rsid w:val="00C4509D"/>
    <w:rsid w:val="00C450A6"/>
    <w:rsid w:val="00C450AD"/>
    <w:rsid w:val="00C450B5"/>
    <w:rsid w:val="00C450BA"/>
    <w:rsid w:val="00C450C7"/>
    <w:rsid w:val="00C450DE"/>
    <w:rsid w:val="00C45128"/>
    <w:rsid w:val="00C45143"/>
    <w:rsid w:val="00C45204"/>
    <w:rsid w:val="00C45220"/>
    <w:rsid w:val="00C45221"/>
    <w:rsid w:val="00C45226"/>
    <w:rsid w:val="00C4522D"/>
    <w:rsid w:val="00C452A7"/>
    <w:rsid w:val="00C452A8"/>
    <w:rsid w:val="00C45381"/>
    <w:rsid w:val="00C453B9"/>
    <w:rsid w:val="00C453CB"/>
    <w:rsid w:val="00C4542C"/>
    <w:rsid w:val="00C4542D"/>
    <w:rsid w:val="00C4544B"/>
    <w:rsid w:val="00C45471"/>
    <w:rsid w:val="00C45490"/>
    <w:rsid w:val="00C4549F"/>
    <w:rsid w:val="00C454A6"/>
    <w:rsid w:val="00C4554C"/>
    <w:rsid w:val="00C4557A"/>
    <w:rsid w:val="00C4558E"/>
    <w:rsid w:val="00C4560E"/>
    <w:rsid w:val="00C4560F"/>
    <w:rsid w:val="00C4562E"/>
    <w:rsid w:val="00C45665"/>
    <w:rsid w:val="00C456A5"/>
    <w:rsid w:val="00C456E3"/>
    <w:rsid w:val="00C456EF"/>
    <w:rsid w:val="00C45700"/>
    <w:rsid w:val="00C45720"/>
    <w:rsid w:val="00C4572E"/>
    <w:rsid w:val="00C45793"/>
    <w:rsid w:val="00C4587F"/>
    <w:rsid w:val="00C45899"/>
    <w:rsid w:val="00C458C6"/>
    <w:rsid w:val="00C45908"/>
    <w:rsid w:val="00C4591D"/>
    <w:rsid w:val="00C4592A"/>
    <w:rsid w:val="00C4595A"/>
    <w:rsid w:val="00C459A5"/>
    <w:rsid w:val="00C459FD"/>
    <w:rsid w:val="00C45A58"/>
    <w:rsid w:val="00C45A89"/>
    <w:rsid w:val="00C45AD6"/>
    <w:rsid w:val="00C45AFB"/>
    <w:rsid w:val="00C45B46"/>
    <w:rsid w:val="00C45B5B"/>
    <w:rsid w:val="00C45B7C"/>
    <w:rsid w:val="00C45B90"/>
    <w:rsid w:val="00C45B98"/>
    <w:rsid w:val="00C45BE8"/>
    <w:rsid w:val="00C45BFC"/>
    <w:rsid w:val="00C45C3C"/>
    <w:rsid w:val="00C45C79"/>
    <w:rsid w:val="00C45CAA"/>
    <w:rsid w:val="00C45CC9"/>
    <w:rsid w:val="00C45D00"/>
    <w:rsid w:val="00C45D34"/>
    <w:rsid w:val="00C45D9A"/>
    <w:rsid w:val="00C45DA7"/>
    <w:rsid w:val="00C45DDD"/>
    <w:rsid w:val="00C45DF8"/>
    <w:rsid w:val="00C45E15"/>
    <w:rsid w:val="00C45E75"/>
    <w:rsid w:val="00C45E9A"/>
    <w:rsid w:val="00C45EC4"/>
    <w:rsid w:val="00C45EC9"/>
    <w:rsid w:val="00C45EE7"/>
    <w:rsid w:val="00C45F17"/>
    <w:rsid w:val="00C45F18"/>
    <w:rsid w:val="00C45FDE"/>
    <w:rsid w:val="00C45FE4"/>
    <w:rsid w:val="00C45FF9"/>
    <w:rsid w:val="00C46074"/>
    <w:rsid w:val="00C460DB"/>
    <w:rsid w:val="00C460F3"/>
    <w:rsid w:val="00C46156"/>
    <w:rsid w:val="00C46179"/>
    <w:rsid w:val="00C461A1"/>
    <w:rsid w:val="00C461AD"/>
    <w:rsid w:val="00C46214"/>
    <w:rsid w:val="00C46274"/>
    <w:rsid w:val="00C462CF"/>
    <w:rsid w:val="00C462D7"/>
    <w:rsid w:val="00C462E1"/>
    <w:rsid w:val="00C4638B"/>
    <w:rsid w:val="00C463A1"/>
    <w:rsid w:val="00C463B8"/>
    <w:rsid w:val="00C463D6"/>
    <w:rsid w:val="00C463FA"/>
    <w:rsid w:val="00C464A6"/>
    <w:rsid w:val="00C464E3"/>
    <w:rsid w:val="00C46518"/>
    <w:rsid w:val="00C4653D"/>
    <w:rsid w:val="00C46541"/>
    <w:rsid w:val="00C46546"/>
    <w:rsid w:val="00C4655F"/>
    <w:rsid w:val="00C4662A"/>
    <w:rsid w:val="00C4662F"/>
    <w:rsid w:val="00C46635"/>
    <w:rsid w:val="00C46693"/>
    <w:rsid w:val="00C46714"/>
    <w:rsid w:val="00C4671A"/>
    <w:rsid w:val="00C4671C"/>
    <w:rsid w:val="00C4673E"/>
    <w:rsid w:val="00C46789"/>
    <w:rsid w:val="00C4678B"/>
    <w:rsid w:val="00C467A4"/>
    <w:rsid w:val="00C46838"/>
    <w:rsid w:val="00C4685C"/>
    <w:rsid w:val="00C46886"/>
    <w:rsid w:val="00C46951"/>
    <w:rsid w:val="00C46974"/>
    <w:rsid w:val="00C46A17"/>
    <w:rsid w:val="00C46A4B"/>
    <w:rsid w:val="00C46A4D"/>
    <w:rsid w:val="00C46AD3"/>
    <w:rsid w:val="00C46AE1"/>
    <w:rsid w:val="00C46AF8"/>
    <w:rsid w:val="00C46B38"/>
    <w:rsid w:val="00C46C18"/>
    <w:rsid w:val="00C46C6F"/>
    <w:rsid w:val="00C46C72"/>
    <w:rsid w:val="00C46CB8"/>
    <w:rsid w:val="00C46D50"/>
    <w:rsid w:val="00C46D65"/>
    <w:rsid w:val="00C46D89"/>
    <w:rsid w:val="00C46DB7"/>
    <w:rsid w:val="00C46E09"/>
    <w:rsid w:val="00C46E14"/>
    <w:rsid w:val="00C46E1D"/>
    <w:rsid w:val="00C46EC7"/>
    <w:rsid w:val="00C46EDF"/>
    <w:rsid w:val="00C46F0A"/>
    <w:rsid w:val="00C46F11"/>
    <w:rsid w:val="00C46F41"/>
    <w:rsid w:val="00C46FB7"/>
    <w:rsid w:val="00C46FF8"/>
    <w:rsid w:val="00C46FF9"/>
    <w:rsid w:val="00C46FFA"/>
    <w:rsid w:val="00C47017"/>
    <w:rsid w:val="00C4704A"/>
    <w:rsid w:val="00C47054"/>
    <w:rsid w:val="00C47060"/>
    <w:rsid w:val="00C4706C"/>
    <w:rsid w:val="00C47083"/>
    <w:rsid w:val="00C4709B"/>
    <w:rsid w:val="00C470D2"/>
    <w:rsid w:val="00C4714F"/>
    <w:rsid w:val="00C471B8"/>
    <w:rsid w:val="00C471BD"/>
    <w:rsid w:val="00C471CD"/>
    <w:rsid w:val="00C47224"/>
    <w:rsid w:val="00C47290"/>
    <w:rsid w:val="00C47298"/>
    <w:rsid w:val="00C472BA"/>
    <w:rsid w:val="00C472D2"/>
    <w:rsid w:val="00C47313"/>
    <w:rsid w:val="00C47330"/>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93"/>
    <w:rsid w:val="00C47BB6"/>
    <w:rsid w:val="00C47BBF"/>
    <w:rsid w:val="00C47BCA"/>
    <w:rsid w:val="00C47C1A"/>
    <w:rsid w:val="00C47C48"/>
    <w:rsid w:val="00C47C92"/>
    <w:rsid w:val="00C47CA3"/>
    <w:rsid w:val="00C47CBC"/>
    <w:rsid w:val="00C47CE2"/>
    <w:rsid w:val="00C47D3A"/>
    <w:rsid w:val="00C47D62"/>
    <w:rsid w:val="00C47D94"/>
    <w:rsid w:val="00C47DE2"/>
    <w:rsid w:val="00C47DF8"/>
    <w:rsid w:val="00C47E19"/>
    <w:rsid w:val="00C47E6A"/>
    <w:rsid w:val="00C47E88"/>
    <w:rsid w:val="00C47EAE"/>
    <w:rsid w:val="00C47EC4"/>
    <w:rsid w:val="00C47ED3"/>
    <w:rsid w:val="00C47EDB"/>
    <w:rsid w:val="00C47F02"/>
    <w:rsid w:val="00C47F25"/>
    <w:rsid w:val="00C47F57"/>
    <w:rsid w:val="00C50008"/>
    <w:rsid w:val="00C50035"/>
    <w:rsid w:val="00C500B8"/>
    <w:rsid w:val="00C500BE"/>
    <w:rsid w:val="00C50111"/>
    <w:rsid w:val="00C50140"/>
    <w:rsid w:val="00C50183"/>
    <w:rsid w:val="00C50185"/>
    <w:rsid w:val="00C501AE"/>
    <w:rsid w:val="00C501FC"/>
    <w:rsid w:val="00C50204"/>
    <w:rsid w:val="00C5025A"/>
    <w:rsid w:val="00C50265"/>
    <w:rsid w:val="00C5028B"/>
    <w:rsid w:val="00C502A9"/>
    <w:rsid w:val="00C502DC"/>
    <w:rsid w:val="00C502E3"/>
    <w:rsid w:val="00C502E6"/>
    <w:rsid w:val="00C50322"/>
    <w:rsid w:val="00C50396"/>
    <w:rsid w:val="00C503D2"/>
    <w:rsid w:val="00C503FF"/>
    <w:rsid w:val="00C5041A"/>
    <w:rsid w:val="00C50482"/>
    <w:rsid w:val="00C504D4"/>
    <w:rsid w:val="00C50583"/>
    <w:rsid w:val="00C505B5"/>
    <w:rsid w:val="00C505CC"/>
    <w:rsid w:val="00C505D9"/>
    <w:rsid w:val="00C505F1"/>
    <w:rsid w:val="00C5066A"/>
    <w:rsid w:val="00C506BC"/>
    <w:rsid w:val="00C50736"/>
    <w:rsid w:val="00C507E8"/>
    <w:rsid w:val="00C507FD"/>
    <w:rsid w:val="00C50891"/>
    <w:rsid w:val="00C508F0"/>
    <w:rsid w:val="00C50961"/>
    <w:rsid w:val="00C50967"/>
    <w:rsid w:val="00C509A9"/>
    <w:rsid w:val="00C509C5"/>
    <w:rsid w:val="00C509F4"/>
    <w:rsid w:val="00C50A0C"/>
    <w:rsid w:val="00C50A58"/>
    <w:rsid w:val="00C50A91"/>
    <w:rsid w:val="00C50AD3"/>
    <w:rsid w:val="00C50ADA"/>
    <w:rsid w:val="00C50AEC"/>
    <w:rsid w:val="00C50B0D"/>
    <w:rsid w:val="00C50B24"/>
    <w:rsid w:val="00C50B2A"/>
    <w:rsid w:val="00C50B42"/>
    <w:rsid w:val="00C50B57"/>
    <w:rsid w:val="00C50BA9"/>
    <w:rsid w:val="00C50C2A"/>
    <w:rsid w:val="00C50CBE"/>
    <w:rsid w:val="00C50D15"/>
    <w:rsid w:val="00C50D30"/>
    <w:rsid w:val="00C50D39"/>
    <w:rsid w:val="00C50D94"/>
    <w:rsid w:val="00C50E7E"/>
    <w:rsid w:val="00C50EA0"/>
    <w:rsid w:val="00C50EA1"/>
    <w:rsid w:val="00C50EB6"/>
    <w:rsid w:val="00C50F0F"/>
    <w:rsid w:val="00C50F7C"/>
    <w:rsid w:val="00C50FB4"/>
    <w:rsid w:val="00C50FB5"/>
    <w:rsid w:val="00C50FC5"/>
    <w:rsid w:val="00C50FF8"/>
    <w:rsid w:val="00C51027"/>
    <w:rsid w:val="00C5107E"/>
    <w:rsid w:val="00C51090"/>
    <w:rsid w:val="00C510B5"/>
    <w:rsid w:val="00C510C4"/>
    <w:rsid w:val="00C510D5"/>
    <w:rsid w:val="00C51114"/>
    <w:rsid w:val="00C5111E"/>
    <w:rsid w:val="00C5115A"/>
    <w:rsid w:val="00C5117A"/>
    <w:rsid w:val="00C5117C"/>
    <w:rsid w:val="00C511DD"/>
    <w:rsid w:val="00C5121F"/>
    <w:rsid w:val="00C51237"/>
    <w:rsid w:val="00C51248"/>
    <w:rsid w:val="00C5125D"/>
    <w:rsid w:val="00C512BA"/>
    <w:rsid w:val="00C5133C"/>
    <w:rsid w:val="00C51342"/>
    <w:rsid w:val="00C5135F"/>
    <w:rsid w:val="00C513A7"/>
    <w:rsid w:val="00C513B8"/>
    <w:rsid w:val="00C513D9"/>
    <w:rsid w:val="00C51497"/>
    <w:rsid w:val="00C514AA"/>
    <w:rsid w:val="00C514D0"/>
    <w:rsid w:val="00C514F4"/>
    <w:rsid w:val="00C51500"/>
    <w:rsid w:val="00C51553"/>
    <w:rsid w:val="00C515DC"/>
    <w:rsid w:val="00C516AC"/>
    <w:rsid w:val="00C516B5"/>
    <w:rsid w:val="00C51741"/>
    <w:rsid w:val="00C51752"/>
    <w:rsid w:val="00C5175F"/>
    <w:rsid w:val="00C51771"/>
    <w:rsid w:val="00C517AE"/>
    <w:rsid w:val="00C517CA"/>
    <w:rsid w:val="00C517D3"/>
    <w:rsid w:val="00C517E2"/>
    <w:rsid w:val="00C51828"/>
    <w:rsid w:val="00C5192C"/>
    <w:rsid w:val="00C5196B"/>
    <w:rsid w:val="00C519C9"/>
    <w:rsid w:val="00C51A04"/>
    <w:rsid w:val="00C51A07"/>
    <w:rsid w:val="00C51A14"/>
    <w:rsid w:val="00C51A88"/>
    <w:rsid w:val="00C51AA3"/>
    <w:rsid w:val="00C51AAB"/>
    <w:rsid w:val="00C51AEA"/>
    <w:rsid w:val="00C51C38"/>
    <w:rsid w:val="00C51C3C"/>
    <w:rsid w:val="00C51C53"/>
    <w:rsid w:val="00C51C69"/>
    <w:rsid w:val="00C51CD2"/>
    <w:rsid w:val="00C51CDD"/>
    <w:rsid w:val="00C51CE6"/>
    <w:rsid w:val="00C51D26"/>
    <w:rsid w:val="00C51D57"/>
    <w:rsid w:val="00C51D68"/>
    <w:rsid w:val="00C51DC9"/>
    <w:rsid w:val="00C51E56"/>
    <w:rsid w:val="00C51E77"/>
    <w:rsid w:val="00C51E7D"/>
    <w:rsid w:val="00C51EF7"/>
    <w:rsid w:val="00C51FCE"/>
    <w:rsid w:val="00C51FDD"/>
    <w:rsid w:val="00C52013"/>
    <w:rsid w:val="00C5201E"/>
    <w:rsid w:val="00C52036"/>
    <w:rsid w:val="00C52046"/>
    <w:rsid w:val="00C5205F"/>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7"/>
    <w:rsid w:val="00C524AD"/>
    <w:rsid w:val="00C524C5"/>
    <w:rsid w:val="00C524D3"/>
    <w:rsid w:val="00C52524"/>
    <w:rsid w:val="00C52527"/>
    <w:rsid w:val="00C5253F"/>
    <w:rsid w:val="00C52554"/>
    <w:rsid w:val="00C525C1"/>
    <w:rsid w:val="00C52620"/>
    <w:rsid w:val="00C5263A"/>
    <w:rsid w:val="00C52692"/>
    <w:rsid w:val="00C5269F"/>
    <w:rsid w:val="00C526D6"/>
    <w:rsid w:val="00C526DA"/>
    <w:rsid w:val="00C526FD"/>
    <w:rsid w:val="00C52792"/>
    <w:rsid w:val="00C528BB"/>
    <w:rsid w:val="00C528C5"/>
    <w:rsid w:val="00C528D1"/>
    <w:rsid w:val="00C52947"/>
    <w:rsid w:val="00C5294D"/>
    <w:rsid w:val="00C52973"/>
    <w:rsid w:val="00C529A1"/>
    <w:rsid w:val="00C52A1D"/>
    <w:rsid w:val="00C52A34"/>
    <w:rsid w:val="00C52ABC"/>
    <w:rsid w:val="00C52AFA"/>
    <w:rsid w:val="00C52BDC"/>
    <w:rsid w:val="00C52C38"/>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96"/>
    <w:rsid w:val="00C530CD"/>
    <w:rsid w:val="00C530F0"/>
    <w:rsid w:val="00C53132"/>
    <w:rsid w:val="00C53160"/>
    <w:rsid w:val="00C53170"/>
    <w:rsid w:val="00C53186"/>
    <w:rsid w:val="00C531EA"/>
    <w:rsid w:val="00C5321E"/>
    <w:rsid w:val="00C53262"/>
    <w:rsid w:val="00C5326D"/>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20"/>
    <w:rsid w:val="00C535A2"/>
    <w:rsid w:val="00C535C9"/>
    <w:rsid w:val="00C535D7"/>
    <w:rsid w:val="00C535F5"/>
    <w:rsid w:val="00C5361A"/>
    <w:rsid w:val="00C5369A"/>
    <w:rsid w:val="00C536B5"/>
    <w:rsid w:val="00C536EE"/>
    <w:rsid w:val="00C53702"/>
    <w:rsid w:val="00C53741"/>
    <w:rsid w:val="00C53756"/>
    <w:rsid w:val="00C53779"/>
    <w:rsid w:val="00C5379F"/>
    <w:rsid w:val="00C537B8"/>
    <w:rsid w:val="00C53817"/>
    <w:rsid w:val="00C5381D"/>
    <w:rsid w:val="00C53856"/>
    <w:rsid w:val="00C5387A"/>
    <w:rsid w:val="00C53982"/>
    <w:rsid w:val="00C53989"/>
    <w:rsid w:val="00C539E3"/>
    <w:rsid w:val="00C539EE"/>
    <w:rsid w:val="00C539FB"/>
    <w:rsid w:val="00C53A0D"/>
    <w:rsid w:val="00C53A15"/>
    <w:rsid w:val="00C53A2B"/>
    <w:rsid w:val="00C53A37"/>
    <w:rsid w:val="00C53A3E"/>
    <w:rsid w:val="00C53ACA"/>
    <w:rsid w:val="00C53AF9"/>
    <w:rsid w:val="00C53B32"/>
    <w:rsid w:val="00C53B47"/>
    <w:rsid w:val="00C53B70"/>
    <w:rsid w:val="00C53BB8"/>
    <w:rsid w:val="00C53C33"/>
    <w:rsid w:val="00C53D44"/>
    <w:rsid w:val="00C53DE7"/>
    <w:rsid w:val="00C53DF2"/>
    <w:rsid w:val="00C53DF3"/>
    <w:rsid w:val="00C53E39"/>
    <w:rsid w:val="00C53E92"/>
    <w:rsid w:val="00C53EB4"/>
    <w:rsid w:val="00C53ED8"/>
    <w:rsid w:val="00C53EE4"/>
    <w:rsid w:val="00C53F3B"/>
    <w:rsid w:val="00C53F9C"/>
    <w:rsid w:val="00C53FE6"/>
    <w:rsid w:val="00C54043"/>
    <w:rsid w:val="00C54070"/>
    <w:rsid w:val="00C5409F"/>
    <w:rsid w:val="00C540F7"/>
    <w:rsid w:val="00C54109"/>
    <w:rsid w:val="00C54138"/>
    <w:rsid w:val="00C54163"/>
    <w:rsid w:val="00C54184"/>
    <w:rsid w:val="00C541C5"/>
    <w:rsid w:val="00C541CC"/>
    <w:rsid w:val="00C541F9"/>
    <w:rsid w:val="00C5421F"/>
    <w:rsid w:val="00C5429B"/>
    <w:rsid w:val="00C542A6"/>
    <w:rsid w:val="00C542CE"/>
    <w:rsid w:val="00C542D8"/>
    <w:rsid w:val="00C5430F"/>
    <w:rsid w:val="00C54322"/>
    <w:rsid w:val="00C54356"/>
    <w:rsid w:val="00C5435D"/>
    <w:rsid w:val="00C543A6"/>
    <w:rsid w:val="00C543A8"/>
    <w:rsid w:val="00C543AD"/>
    <w:rsid w:val="00C54420"/>
    <w:rsid w:val="00C54432"/>
    <w:rsid w:val="00C5444D"/>
    <w:rsid w:val="00C5446B"/>
    <w:rsid w:val="00C54488"/>
    <w:rsid w:val="00C54532"/>
    <w:rsid w:val="00C5455A"/>
    <w:rsid w:val="00C545B5"/>
    <w:rsid w:val="00C545BF"/>
    <w:rsid w:val="00C545F3"/>
    <w:rsid w:val="00C545FA"/>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B4"/>
    <w:rsid w:val="00C549D1"/>
    <w:rsid w:val="00C54A17"/>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2"/>
    <w:rsid w:val="00C54E07"/>
    <w:rsid w:val="00C54E0B"/>
    <w:rsid w:val="00C54E15"/>
    <w:rsid w:val="00C54E16"/>
    <w:rsid w:val="00C54ED8"/>
    <w:rsid w:val="00C54F64"/>
    <w:rsid w:val="00C54F9A"/>
    <w:rsid w:val="00C54FD0"/>
    <w:rsid w:val="00C55025"/>
    <w:rsid w:val="00C5503D"/>
    <w:rsid w:val="00C5506F"/>
    <w:rsid w:val="00C550BC"/>
    <w:rsid w:val="00C55103"/>
    <w:rsid w:val="00C55137"/>
    <w:rsid w:val="00C5514C"/>
    <w:rsid w:val="00C551D1"/>
    <w:rsid w:val="00C55254"/>
    <w:rsid w:val="00C55269"/>
    <w:rsid w:val="00C55294"/>
    <w:rsid w:val="00C552CC"/>
    <w:rsid w:val="00C552E8"/>
    <w:rsid w:val="00C5531B"/>
    <w:rsid w:val="00C55335"/>
    <w:rsid w:val="00C5536F"/>
    <w:rsid w:val="00C55379"/>
    <w:rsid w:val="00C55385"/>
    <w:rsid w:val="00C553D8"/>
    <w:rsid w:val="00C553DF"/>
    <w:rsid w:val="00C553F2"/>
    <w:rsid w:val="00C5549F"/>
    <w:rsid w:val="00C554A1"/>
    <w:rsid w:val="00C55512"/>
    <w:rsid w:val="00C5552C"/>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C9"/>
    <w:rsid w:val="00C559FD"/>
    <w:rsid w:val="00C55A33"/>
    <w:rsid w:val="00C55A86"/>
    <w:rsid w:val="00C55AF2"/>
    <w:rsid w:val="00C55B1A"/>
    <w:rsid w:val="00C55B23"/>
    <w:rsid w:val="00C55B8A"/>
    <w:rsid w:val="00C55BCC"/>
    <w:rsid w:val="00C55BE9"/>
    <w:rsid w:val="00C55BF2"/>
    <w:rsid w:val="00C55C34"/>
    <w:rsid w:val="00C55C75"/>
    <w:rsid w:val="00C55D64"/>
    <w:rsid w:val="00C55D8F"/>
    <w:rsid w:val="00C55E0B"/>
    <w:rsid w:val="00C55E37"/>
    <w:rsid w:val="00C55E65"/>
    <w:rsid w:val="00C55E93"/>
    <w:rsid w:val="00C55E96"/>
    <w:rsid w:val="00C55EA9"/>
    <w:rsid w:val="00C55EDA"/>
    <w:rsid w:val="00C55F8A"/>
    <w:rsid w:val="00C55F8F"/>
    <w:rsid w:val="00C55F90"/>
    <w:rsid w:val="00C55FF8"/>
    <w:rsid w:val="00C56024"/>
    <w:rsid w:val="00C5605D"/>
    <w:rsid w:val="00C5606B"/>
    <w:rsid w:val="00C56091"/>
    <w:rsid w:val="00C560C8"/>
    <w:rsid w:val="00C560EA"/>
    <w:rsid w:val="00C56150"/>
    <w:rsid w:val="00C561AB"/>
    <w:rsid w:val="00C561F8"/>
    <w:rsid w:val="00C56222"/>
    <w:rsid w:val="00C56239"/>
    <w:rsid w:val="00C56267"/>
    <w:rsid w:val="00C563B0"/>
    <w:rsid w:val="00C56456"/>
    <w:rsid w:val="00C564C5"/>
    <w:rsid w:val="00C564CB"/>
    <w:rsid w:val="00C564CD"/>
    <w:rsid w:val="00C564D0"/>
    <w:rsid w:val="00C56519"/>
    <w:rsid w:val="00C56560"/>
    <w:rsid w:val="00C56572"/>
    <w:rsid w:val="00C56596"/>
    <w:rsid w:val="00C565AF"/>
    <w:rsid w:val="00C565CB"/>
    <w:rsid w:val="00C565CC"/>
    <w:rsid w:val="00C565FF"/>
    <w:rsid w:val="00C56606"/>
    <w:rsid w:val="00C5660A"/>
    <w:rsid w:val="00C56617"/>
    <w:rsid w:val="00C56648"/>
    <w:rsid w:val="00C566A2"/>
    <w:rsid w:val="00C56701"/>
    <w:rsid w:val="00C56766"/>
    <w:rsid w:val="00C56786"/>
    <w:rsid w:val="00C56794"/>
    <w:rsid w:val="00C567B3"/>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96"/>
    <w:rsid w:val="00C56AD3"/>
    <w:rsid w:val="00C56B13"/>
    <w:rsid w:val="00C56B18"/>
    <w:rsid w:val="00C56B5D"/>
    <w:rsid w:val="00C56B62"/>
    <w:rsid w:val="00C56B6F"/>
    <w:rsid w:val="00C56B84"/>
    <w:rsid w:val="00C56B98"/>
    <w:rsid w:val="00C56BA3"/>
    <w:rsid w:val="00C56BDE"/>
    <w:rsid w:val="00C56C7D"/>
    <w:rsid w:val="00C56CC5"/>
    <w:rsid w:val="00C56CEE"/>
    <w:rsid w:val="00C56D19"/>
    <w:rsid w:val="00C56D53"/>
    <w:rsid w:val="00C56DAA"/>
    <w:rsid w:val="00C56DED"/>
    <w:rsid w:val="00C56E0D"/>
    <w:rsid w:val="00C56EB4"/>
    <w:rsid w:val="00C56EFB"/>
    <w:rsid w:val="00C56F28"/>
    <w:rsid w:val="00C56F46"/>
    <w:rsid w:val="00C56F90"/>
    <w:rsid w:val="00C56FBF"/>
    <w:rsid w:val="00C56FD2"/>
    <w:rsid w:val="00C56FF9"/>
    <w:rsid w:val="00C5701C"/>
    <w:rsid w:val="00C57028"/>
    <w:rsid w:val="00C57064"/>
    <w:rsid w:val="00C5706F"/>
    <w:rsid w:val="00C57080"/>
    <w:rsid w:val="00C5708D"/>
    <w:rsid w:val="00C571D8"/>
    <w:rsid w:val="00C571DC"/>
    <w:rsid w:val="00C571E9"/>
    <w:rsid w:val="00C57206"/>
    <w:rsid w:val="00C5723C"/>
    <w:rsid w:val="00C57242"/>
    <w:rsid w:val="00C5726E"/>
    <w:rsid w:val="00C57271"/>
    <w:rsid w:val="00C57286"/>
    <w:rsid w:val="00C572A3"/>
    <w:rsid w:val="00C5731D"/>
    <w:rsid w:val="00C5732A"/>
    <w:rsid w:val="00C5737D"/>
    <w:rsid w:val="00C57392"/>
    <w:rsid w:val="00C573AB"/>
    <w:rsid w:val="00C5740A"/>
    <w:rsid w:val="00C5741D"/>
    <w:rsid w:val="00C5747B"/>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D4"/>
    <w:rsid w:val="00C579E8"/>
    <w:rsid w:val="00C57A08"/>
    <w:rsid w:val="00C57ABB"/>
    <w:rsid w:val="00C57AD5"/>
    <w:rsid w:val="00C57AF4"/>
    <w:rsid w:val="00C57B10"/>
    <w:rsid w:val="00C57BDD"/>
    <w:rsid w:val="00C57C0A"/>
    <w:rsid w:val="00C57C0F"/>
    <w:rsid w:val="00C57CE4"/>
    <w:rsid w:val="00C57D33"/>
    <w:rsid w:val="00C57D78"/>
    <w:rsid w:val="00C57D9D"/>
    <w:rsid w:val="00C57DC9"/>
    <w:rsid w:val="00C57DD3"/>
    <w:rsid w:val="00C57DD7"/>
    <w:rsid w:val="00C57DF0"/>
    <w:rsid w:val="00C57DFA"/>
    <w:rsid w:val="00C57E08"/>
    <w:rsid w:val="00C57E3A"/>
    <w:rsid w:val="00C57E56"/>
    <w:rsid w:val="00C57EB3"/>
    <w:rsid w:val="00C57EB4"/>
    <w:rsid w:val="00C57F26"/>
    <w:rsid w:val="00C57F67"/>
    <w:rsid w:val="00C57F8D"/>
    <w:rsid w:val="00C57F8F"/>
    <w:rsid w:val="00C57FA4"/>
    <w:rsid w:val="00C57FB3"/>
    <w:rsid w:val="00C6003F"/>
    <w:rsid w:val="00C60078"/>
    <w:rsid w:val="00C6007D"/>
    <w:rsid w:val="00C600A6"/>
    <w:rsid w:val="00C600DF"/>
    <w:rsid w:val="00C60172"/>
    <w:rsid w:val="00C60194"/>
    <w:rsid w:val="00C60250"/>
    <w:rsid w:val="00C60296"/>
    <w:rsid w:val="00C60302"/>
    <w:rsid w:val="00C60308"/>
    <w:rsid w:val="00C6030F"/>
    <w:rsid w:val="00C60321"/>
    <w:rsid w:val="00C6034C"/>
    <w:rsid w:val="00C603A1"/>
    <w:rsid w:val="00C603C3"/>
    <w:rsid w:val="00C603E8"/>
    <w:rsid w:val="00C60473"/>
    <w:rsid w:val="00C60487"/>
    <w:rsid w:val="00C604E2"/>
    <w:rsid w:val="00C604EC"/>
    <w:rsid w:val="00C60506"/>
    <w:rsid w:val="00C60518"/>
    <w:rsid w:val="00C6051E"/>
    <w:rsid w:val="00C605C1"/>
    <w:rsid w:val="00C605C7"/>
    <w:rsid w:val="00C60646"/>
    <w:rsid w:val="00C60656"/>
    <w:rsid w:val="00C60677"/>
    <w:rsid w:val="00C60708"/>
    <w:rsid w:val="00C60717"/>
    <w:rsid w:val="00C6071E"/>
    <w:rsid w:val="00C6072A"/>
    <w:rsid w:val="00C6075B"/>
    <w:rsid w:val="00C60787"/>
    <w:rsid w:val="00C607A9"/>
    <w:rsid w:val="00C607B5"/>
    <w:rsid w:val="00C607CC"/>
    <w:rsid w:val="00C607F7"/>
    <w:rsid w:val="00C6081A"/>
    <w:rsid w:val="00C60876"/>
    <w:rsid w:val="00C608C0"/>
    <w:rsid w:val="00C608C8"/>
    <w:rsid w:val="00C608DA"/>
    <w:rsid w:val="00C60915"/>
    <w:rsid w:val="00C60936"/>
    <w:rsid w:val="00C60974"/>
    <w:rsid w:val="00C609C3"/>
    <w:rsid w:val="00C609FC"/>
    <w:rsid w:val="00C60A9A"/>
    <w:rsid w:val="00C60AD3"/>
    <w:rsid w:val="00C60B42"/>
    <w:rsid w:val="00C60BFB"/>
    <w:rsid w:val="00C60C87"/>
    <w:rsid w:val="00C60CBB"/>
    <w:rsid w:val="00C60CC2"/>
    <w:rsid w:val="00C60CE2"/>
    <w:rsid w:val="00C60CE8"/>
    <w:rsid w:val="00C60CEF"/>
    <w:rsid w:val="00C60CF7"/>
    <w:rsid w:val="00C60D17"/>
    <w:rsid w:val="00C60D5A"/>
    <w:rsid w:val="00C60DA2"/>
    <w:rsid w:val="00C60DC3"/>
    <w:rsid w:val="00C60DC6"/>
    <w:rsid w:val="00C60DFA"/>
    <w:rsid w:val="00C60E06"/>
    <w:rsid w:val="00C60E0F"/>
    <w:rsid w:val="00C60E1D"/>
    <w:rsid w:val="00C60E1F"/>
    <w:rsid w:val="00C60E7E"/>
    <w:rsid w:val="00C60EBD"/>
    <w:rsid w:val="00C60EBF"/>
    <w:rsid w:val="00C60EC2"/>
    <w:rsid w:val="00C60ECC"/>
    <w:rsid w:val="00C60EF8"/>
    <w:rsid w:val="00C60F3D"/>
    <w:rsid w:val="00C60FA7"/>
    <w:rsid w:val="00C6100C"/>
    <w:rsid w:val="00C61093"/>
    <w:rsid w:val="00C610A9"/>
    <w:rsid w:val="00C610BE"/>
    <w:rsid w:val="00C610D8"/>
    <w:rsid w:val="00C61108"/>
    <w:rsid w:val="00C61119"/>
    <w:rsid w:val="00C6111D"/>
    <w:rsid w:val="00C6112E"/>
    <w:rsid w:val="00C61142"/>
    <w:rsid w:val="00C61154"/>
    <w:rsid w:val="00C6115D"/>
    <w:rsid w:val="00C611A6"/>
    <w:rsid w:val="00C611E5"/>
    <w:rsid w:val="00C611FC"/>
    <w:rsid w:val="00C61204"/>
    <w:rsid w:val="00C612A7"/>
    <w:rsid w:val="00C612AC"/>
    <w:rsid w:val="00C6131B"/>
    <w:rsid w:val="00C6131C"/>
    <w:rsid w:val="00C613C5"/>
    <w:rsid w:val="00C6147B"/>
    <w:rsid w:val="00C61492"/>
    <w:rsid w:val="00C614C0"/>
    <w:rsid w:val="00C61521"/>
    <w:rsid w:val="00C6152F"/>
    <w:rsid w:val="00C61543"/>
    <w:rsid w:val="00C615D0"/>
    <w:rsid w:val="00C616A5"/>
    <w:rsid w:val="00C616AC"/>
    <w:rsid w:val="00C616EA"/>
    <w:rsid w:val="00C616EF"/>
    <w:rsid w:val="00C61733"/>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F"/>
    <w:rsid w:val="00C61BF5"/>
    <w:rsid w:val="00C61C16"/>
    <w:rsid w:val="00C61CA5"/>
    <w:rsid w:val="00C61DB9"/>
    <w:rsid w:val="00C61DC8"/>
    <w:rsid w:val="00C61E32"/>
    <w:rsid w:val="00C61E76"/>
    <w:rsid w:val="00C61E8A"/>
    <w:rsid w:val="00C61E8C"/>
    <w:rsid w:val="00C61EA0"/>
    <w:rsid w:val="00C61ED4"/>
    <w:rsid w:val="00C61EDD"/>
    <w:rsid w:val="00C61EFE"/>
    <w:rsid w:val="00C61F15"/>
    <w:rsid w:val="00C61F42"/>
    <w:rsid w:val="00C61F91"/>
    <w:rsid w:val="00C61F92"/>
    <w:rsid w:val="00C61FEC"/>
    <w:rsid w:val="00C62036"/>
    <w:rsid w:val="00C6207D"/>
    <w:rsid w:val="00C62120"/>
    <w:rsid w:val="00C6227F"/>
    <w:rsid w:val="00C62352"/>
    <w:rsid w:val="00C623BA"/>
    <w:rsid w:val="00C623C2"/>
    <w:rsid w:val="00C623C9"/>
    <w:rsid w:val="00C623F6"/>
    <w:rsid w:val="00C62415"/>
    <w:rsid w:val="00C6245E"/>
    <w:rsid w:val="00C624DD"/>
    <w:rsid w:val="00C624EF"/>
    <w:rsid w:val="00C62573"/>
    <w:rsid w:val="00C6257C"/>
    <w:rsid w:val="00C625AD"/>
    <w:rsid w:val="00C625BA"/>
    <w:rsid w:val="00C625F8"/>
    <w:rsid w:val="00C6264F"/>
    <w:rsid w:val="00C6266A"/>
    <w:rsid w:val="00C626AD"/>
    <w:rsid w:val="00C626F6"/>
    <w:rsid w:val="00C62773"/>
    <w:rsid w:val="00C627DD"/>
    <w:rsid w:val="00C627EA"/>
    <w:rsid w:val="00C627FF"/>
    <w:rsid w:val="00C6280F"/>
    <w:rsid w:val="00C62816"/>
    <w:rsid w:val="00C62880"/>
    <w:rsid w:val="00C628DD"/>
    <w:rsid w:val="00C628FC"/>
    <w:rsid w:val="00C6290A"/>
    <w:rsid w:val="00C6293F"/>
    <w:rsid w:val="00C6296D"/>
    <w:rsid w:val="00C6296E"/>
    <w:rsid w:val="00C62A87"/>
    <w:rsid w:val="00C62AB0"/>
    <w:rsid w:val="00C62ACE"/>
    <w:rsid w:val="00C62B0E"/>
    <w:rsid w:val="00C62C0C"/>
    <w:rsid w:val="00C62C36"/>
    <w:rsid w:val="00C62C4C"/>
    <w:rsid w:val="00C62C5C"/>
    <w:rsid w:val="00C62C80"/>
    <w:rsid w:val="00C62C85"/>
    <w:rsid w:val="00C62CA4"/>
    <w:rsid w:val="00C62CE1"/>
    <w:rsid w:val="00C62CE5"/>
    <w:rsid w:val="00C62D61"/>
    <w:rsid w:val="00C62D76"/>
    <w:rsid w:val="00C62DD0"/>
    <w:rsid w:val="00C62E3F"/>
    <w:rsid w:val="00C62E9B"/>
    <w:rsid w:val="00C62F84"/>
    <w:rsid w:val="00C62FF1"/>
    <w:rsid w:val="00C6300D"/>
    <w:rsid w:val="00C6302D"/>
    <w:rsid w:val="00C63042"/>
    <w:rsid w:val="00C63046"/>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9"/>
    <w:rsid w:val="00C636A7"/>
    <w:rsid w:val="00C6370E"/>
    <w:rsid w:val="00C6374F"/>
    <w:rsid w:val="00C63788"/>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BE"/>
    <w:rsid w:val="00C63B92"/>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E06"/>
    <w:rsid w:val="00C63E07"/>
    <w:rsid w:val="00C63E8F"/>
    <w:rsid w:val="00C63F1F"/>
    <w:rsid w:val="00C63F34"/>
    <w:rsid w:val="00C63F89"/>
    <w:rsid w:val="00C63FA1"/>
    <w:rsid w:val="00C64001"/>
    <w:rsid w:val="00C6407C"/>
    <w:rsid w:val="00C6408D"/>
    <w:rsid w:val="00C640E1"/>
    <w:rsid w:val="00C64105"/>
    <w:rsid w:val="00C6410D"/>
    <w:rsid w:val="00C64123"/>
    <w:rsid w:val="00C64130"/>
    <w:rsid w:val="00C64145"/>
    <w:rsid w:val="00C64149"/>
    <w:rsid w:val="00C6422B"/>
    <w:rsid w:val="00C6424B"/>
    <w:rsid w:val="00C64270"/>
    <w:rsid w:val="00C642C0"/>
    <w:rsid w:val="00C642C5"/>
    <w:rsid w:val="00C642DF"/>
    <w:rsid w:val="00C64331"/>
    <w:rsid w:val="00C6433A"/>
    <w:rsid w:val="00C64345"/>
    <w:rsid w:val="00C643D7"/>
    <w:rsid w:val="00C64486"/>
    <w:rsid w:val="00C644B8"/>
    <w:rsid w:val="00C644DE"/>
    <w:rsid w:val="00C644EA"/>
    <w:rsid w:val="00C64514"/>
    <w:rsid w:val="00C6457A"/>
    <w:rsid w:val="00C64580"/>
    <w:rsid w:val="00C64641"/>
    <w:rsid w:val="00C6464A"/>
    <w:rsid w:val="00C647A1"/>
    <w:rsid w:val="00C647AE"/>
    <w:rsid w:val="00C647CC"/>
    <w:rsid w:val="00C647D6"/>
    <w:rsid w:val="00C647EC"/>
    <w:rsid w:val="00C6480F"/>
    <w:rsid w:val="00C64851"/>
    <w:rsid w:val="00C6488F"/>
    <w:rsid w:val="00C6489E"/>
    <w:rsid w:val="00C648CC"/>
    <w:rsid w:val="00C64918"/>
    <w:rsid w:val="00C6491A"/>
    <w:rsid w:val="00C64936"/>
    <w:rsid w:val="00C64990"/>
    <w:rsid w:val="00C649D5"/>
    <w:rsid w:val="00C649EF"/>
    <w:rsid w:val="00C64A69"/>
    <w:rsid w:val="00C64AD4"/>
    <w:rsid w:val="00C64AFB"/>
    <w:rsid w:val="00C64C09"/>
    <w:rsid w:val="00C64C0C"/>
    <w:rsid w:val="00C64C6A"/>
    <w:rsid w:val="00C64CAD"/>
    <w:rsid w:val="00C64CB0"/>
    <w:rsid w:val="00C64D03"/>
    <w:rsid w:val="00C64D9E"/>
    <w:rsid w:val="00C64DB8"/>
    <w:rsid w:val="00C64E23"/>
    <w:rsid w:val="00C64E76"/>
    <w:rsid w:val="00C64ECF"/>
    <w:rsid w:val="00C64ED6"/>
    <w:rsid w:val="00C64EDB"/>
    <w:rsid w:val="00C64EEA"/>
    <w:rsid w:val="00C64EF6"/>
    <w:rsid w:val="00C64F6A"/>
    <w:rsid w:val="00C64FB0"/>
    <w:rsid w:val="00C64FEB"/>
    <w:rsid w:val="00C64FF8"/>
    <w:rsid w:val="00C6503B"/>
    <w:rsid w:val="00C6503F"/>
    <w:rsid w:val="00C6508C"/>
    <w:rsid w:val="00C650D2"/>
    <w:rsid w:val="00C65116"/>
    <w:rsid w:val="00C6514E"/>
    <w:rsid w:val="00C6515A"/>
    <w:rsid w:val="00C6515D"/>
    <w:rsid w:val="00C6516E"/>
    <w:rsid w:val="00C65187"/>
    <w:rsid w:val="00C651A4"/>
    <w:rsid w:val="00C651DC"/>
    <w:rsid w:val="00C6520D"/>
    <w:rsid w:val="00C65243"/>
    <w:rsid w:val="00C652C3"/>
    <w:rsid w:val="00C652CA"/>
    <w:rsid w:val="00C652D7"/>
    <w:rsid w:val="00C652F0"/>
    <w:rsid w:val="00C65352"/>
    <w:rsid w:val="00C65385"/>
    <w:rsid w:val="00C653F3"/>
    <w:rsid w:val="00C65414"/>
    <w:rsid w:val="00C654A5"/>
    <w:rsid w:val="00C654AF"/>
    <w:rsid w:val="00C654C8"/>
    <w:rsid w:val="00C654EE"/>
    <w:rsid w:val="00C65538"/>
    <w:rsid w:val="00C6555E"/>
    <w:rsid w:val="00C65576"/>
    <w:rsid w:val="00C6559A"/>
    <w:rsid w:val="00C65626"/>
    <w:rsid w:val="00C6562B"/>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BFA"/>
    <w:rsid w:val="00C65C3B"/>
    <w:rsid w:val="00C65C5F"/>
    <w:rsid w:val="00C65CEA"/>
    <w:rsid w:val="00C65D59"/>
    <w:rsid w:val="00C65DB4"/>
    <w:rsid w:val="00C65DC0"/>
    <w:rsid w:val="00C65E21"/>
    <w:rsid w:val="00C65E37"/>
    <w:rsid w:val="00C65E6A"/>
    <w:rsid w:val="00C65ED8"/>
    <w:rsid w:val="00C65F45"/>
    <w:rsid w:val="00C65F53"/>
    <w:rsid w:val="00C65F69"/>
    <w:rsid w:val="00C65F79"/>
    <w:rsid w:val="00C65FA1"/>
    <w:rsid w:val="00C6606B"/>
    <w:rsid w:val="00C66185"/>
    <w:rsid w:val="00C66187"/>
    <w:rsid w:val="00C661D8"/>
    <w:rsid w:val="00C661E0"/>
    <w:rsid w:val="00C66237"/>
    <w:rsid w:val="00C6624C"/>
    <w:rsid w:val="00C662F7"/>
    <w:rsid w:val="00C6630D"/>
    <w:rsid w:val="00C66359"/>
    <w:rsid w:val="00C6635C"/>
    <w:rsid w:val="00C66374"/>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BF"/>
    <w:rsid w:val="00C66B65"/>
    <w:rsid w:val="00C66B7F"/>
    <w:rsid w:val="00C66BA4"/>
    <w:rsid w:val="00C66C32"/>
    <w:rsid w:val="00C66C54"/>
    <w:rsid w:val="00C66C57"/>
    <w:rsid w:val="00C66CB2"/>
    <w:rsid w:val="00C66D01"/>
    <w:rsid w:val="00C66D2B"/>
    <w:rsid w:val="00C66D4F"/>
    <w:rsid w:val="00C66D61"/>
    <w:rsid w:val="00C66DB8"/>
    <w:rsid w:val="00C66DBC"/>
    <w:rsid w:val="00C66DBE"/>
    <w:rsid w:val="00C66DD7"/>
    <w:rsid w:val="00C66DEC"/>
    <w:rsid w:val="00C66DFE"/>
    <w:rsid w:val="00C66E0D"/>
    <w:rsid w:val="00C66E55"/>
    <w:rsid w:val="00C66EB9"/>
    <w:rsid w:val="00C66EED"/>
    <w:rsid w:val="00C66F39"/>
    <w:rsid w:val="00C66F75"/>
    <w:rsid w:val="00C66FA8"/>
    <w:rsid w:val="00C66FD5"/>
    <w:rsid w:val="00C66FF4"/>
    <w:rsid w:val="00C66FF7"/>
    <w:rsid w:val="00C67010"/>
    <w:rsid w:val="00C6703B"/>
    <w:rsid w:val="00C67083"/>
    <w:rsid w:val="00C67180"/>
    <w:rsid w:val="00C6722F"/>
    <w:rsid w:val="00C67297"/>
    <w:rsid w:val="00C6732F"/>
    <w:rsid w:val="00C6734F"/>
    <w:rsid w:val="00C67355"/>
    <w:rsid w:val="00C673C5"/>
    <w:rsid w:val="00C67431"/>
    <w:rsid w:val="00C6745A"/>
    <w:rsid w:val="00C67467"/>
    <w:rsid w:val="00C674A6"/>
    <w:rsid w:val="00C674B3"/>
    <w:rsid w:val="00C674F9"/>
    <w:rsid w:val="00C67503"/>
    <w:rsid w:val="00C6755D"/>
    <w:rsid w:val="00C676C4"/>
    <w:rsid w:val="00C676CD"/>
    <w:rsid w:val="00C676DB"/>
    <w:rsid w:val="00C676E0"/>
    <w:rsid w:val="00C676E6"/>
    <w:rsid w:val="00C676EE"/>
    <w:rsid w:val="00C67775"/>
    <w:rsid w:val="00C677B6"/>
    <w:rsid w:val="00C67817"/>
    <w:rsid w:val="00C678BB"/>
    <w:rsid w:val="00C6791B"/>
    <w:rsid w:val="00C6792C"/>
    <w:rsid w:val="00C67947"/>
    <w:rsid w:val="00C67971"/>
    <w:rsid w:val="00C67991"/>
    <w:rsid w:val="00C67A4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9"/>
    <w:rsid w:val="00C67D9F"/>
    <w:rsid w:val="00C67DC4"/>
    <w:rsid w:val="00C67E24"/>
    <w:rsid w:val="00C67E82"/>
    <w:rsid w:val="00C67EAE"/>
    <w:rsid w:val="00C67F66"/>
    <w:rsid w:val="00C67FE5"/>
    <w:rsid w:val="00C70000"/>
    <w:rsid w:val="00C70072"/>
    <w:rsid w:val="00C7009C"/>
    <w:rsid w:val="00C700B1"/>
    <w:rsid w:val="00C700B4"/>
    <w:rsid w:val="00C700C6"/>
    <w:rsid w:val="00C700E4"/>
    <w:rsid w:val="00C700E7"/>
    <w:rsid w:val="00C70124"/>
    <w:rsid w:val="00C701C0"/>
    <w:rsid w:val="00C701FD"/>
    <w:rsid w:val="00C70210"/>
    <w:rsid w:val="00C70257"/>
    <w:rsid w:val="00C702C4"/>
    <w:rsid w:val="00C70309"/>
    <w:rsid w:val="00C7034A"/>
    <w:rsid w:val="00C70368"/>
    <w:rsid w:val="00C703C5"/>
    <w:rsid w:val="00C703C7"/>
    <w:rsid w:val="00C70431"/>
    <w:rsid w:val="00C7055E"/>
    <w:rsid w:val="00C70589"/>
    <w:rsid w:val="00C705D4"/>
    <w:rsid w:val="00C705F1"/>
    <w:rsid w:val="00C70604"/>
    <w:rsid w:val="00C7062A"/>
    <w:rsid w:val="00C70632"/>
    <w:rsid w:val="00C70633"/>
    <w:rsid w:val="00C70656"/>
    <w:rsid w:val="00C70704"/>
    <w:rsid w:val="00C70708"/>
    <w:rsid w:val="00C70718"/>
    <w:rsid w:val="00C7073C"/>
    <w:rsid w:val="00C707D9"/>
    <w:rsid w:val="00C707E4"/>
    <w:rsid w:val="00C7081D"/>
    <w:rsid w:val="00C70873"/>
    <w:rsid w:val="00C70874"/>
    <w:rsid w:val="00C70890"/>
    <w:rsid w:val="00C708C5"/>
    <w:rsid w:val="00C709DD"/>
    <w:rsid w:val="00C70A4E"/>
    <w:rsid w:val="00C70A82"/>
    <w:rsid w:val="00C70AC8"/>
    <w:rsid w:val="00C70AD6"/>
    <w:rsid w:val="00C70B08"/>
    <w:rsid w:val="00C70B1E"/>
    <w:rsid w:val="00C70B37"/>
    <w:rsid w:val="00C70B49"/>
    <w:rsid w:val="00C70B5C"/>
    <w:rsid w:val="00C70B91"/>
    <w:rsid w:val="00C70BAB"/>
    <w:rsid w:val="00C70BC5"/>
    <w:rsid w:val="00C70BE6"/>
    <w:rsid w:val="00C70CA5"/>
    <w:rsid w:val="00C70CAF"/>
    <w:rsid w:val="00C70CCF"/>
    <w:rsid w:val="00C70D08"/>
    <w:rsid w:val="00C70D64"/>
    <w:rsid w:val="00C70DA4"/>
    <w:rsid w:val="00C70DD8"/>
    <w:rsid w:val="00C70E09"/>
    <w:rsid w:val="00C70E48"/>
    <w:rsid w:val="00C70EAB"/>
    <w:rsid w:val="00C70F01"/>
    <w:rsid w:val="00C70F31"/>
    <w:rsid w:val="00C70F44"/>
    <w:rsid w:val="00C70F58"/>
    <w:rsid w:val="00C70F71"/>
    <w:rsid w:val="00C70FAD"/>
    <w:rsid w:val="00C70FD9"/>
    <w:rsid w:val="00C7100D"/>
    <w:rsid w:val="00C71056"/>
    <w:rsid w:val="00C710A0"/>
    <w:rsid w:val="00C710A8"/>
    <w:rsid w:val="00C710B7"/>
    <w:rsid w:val="00C710BF"/>
    <w:rsid w:val="00C710C6"/>
    <w:rsid w:val="00C71187"/>
    <w:rsid w:val="00C711EF"/>
    <w:rsid w:val="00C71244"/>
    <w:rsid w:val="00C7128E"/>
    <w:rsid w:val="00C712A8"/>
    <w:rsid w:val="00C712B7"/>
    <w:rsid w:val="00C712E7"/>
    <w:rsid w:val="00C712E9"/>
    <w:rsid w:val="00C71314"/>
    <w:rsid w:val="00C7136D"/>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CF"/>
    <w:rsid w:val="00C71735"/>
    <w:rsid w:val="00C71759"/>
    <w:rsid w:val="00C71764"/>
    <w:rsid w:val="00C71774"/>
    <w:rsid w:val="00C71792"/>
    <w:rsid w:val="00C717E2"/>
    <w:rsid w:val="00C71812"/>
    <w:rsid w:val="00C7181C"/>
    <w:rsid w:val="00C71834"/>
    <w:rsid w:val="00C7189C"/>
    <w:rsid w:val="00C7189D"/>
    <w:rsid w:val="00C718C8"/>
    <w:rsid w:val="00C718FC"/>
    <w:rsid w:val="00C71909"/>
    <w:rsid w:val="00C71997"/>
    <w:rsid w:val="00C71A2F"/>
    <w:rsid w:val="00C71A37"/>
    <w:rsid w:val="00C71A8F"/>
    <w:rsid w:val="00C71AA9"/>
    <w:rsid w:val="00C71AB2"/>
    <w:rsid w:val="00C71AB9"/>
    <w:rsid w:val="00C71AE5"/>
    <w:rsid w:val="00C71AF6"/>
    <w:rsid w:val="00C71B18"/>
    <w:rsid w:val="00C71B31"/>
    <w:rsid w:val="00C71B5C"/>
    <w:rsid w:val="00C71BA7"/>
    <w:rsid w:val="00C71BC8"/>
    <w:rsid w:val="00C71BDE"/>
    <w:rsid w:val="00C71C5B"/>
    <w:rsid w:val="00C71C5D"/>
    <w:rsid w:val="00C71C63"/>
    <w:rsid w:val="00C71C9A"/>
    <w:rsid w:val="00C71CFC"/>
    <w:rsid w:val="00C71D1E"/>
    <w:rsid w:val="00C71D5D"/>
    <w:rsid w:val="00C71D5E"/>
    <w:rsid w:val="00C71D61"/>
    <w:rsid w:val="00C71D7A"/>
    <w:rsid w:val="00C71DA6"/>
    <w:rsid w:val="00C71DB3"/>
    <w:rsid w:val="00C71DCD"/>
    <w:rsid w:val="00C71E08"/>
    <w:rsid w:val="00C71E5D"/>
    <w:rsid w:val="00C71EC0"/>
    <w:rsid w:val="00C71EE2"/>
    <w:rsid w:val="00C71F00"/>
    <w:rsid w:val="00C71F07"/>
    <w:rsid w:val="00C71F1F"/>
    <w:rsid w:val="00C71F30"/>
    <w:rsid w:val="00C71F58"/>
    <w:rsid w:val="00C71F70"/>
    <w:rsid w:val="00C71FCA"/>
    <w:rsid w:val="00C71FDF"/>
    <w:rsid w:val="00C72002"/>
    <w:rsid w:val="00C7201D"/>
    <w:rsid w:val="00C72023"/>
    <w:rsid w:val="00C72056"/>
    <w:rsid w:val="00C7209F"/>
    <w:rsid w:val="00C7210E"/>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31"/>
    <w:rsid w:val="00C723DF"/>
    <w:rsid w:val="00C723E6"/>
    <w:rsid w:val="00C7243E"/>
    <w:rsid w:val="00C72447"/>
    <w:rsid w:val="00C724C2"/>
    <w:rsid w:val="00C72501"/>
    <w:rsid w:val="00C7250E"/>
    <w:rsid w:val="00C72529"/>
    <w:rsid w:val="00C7257C"/>
    <w:rsid w:val="00C72598"/>
    <w:rsid w:val="00C7261B"/>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FD"/>
    <w:rsid w:val="00C72947"/>
    <w:rsid w:val="00C72955"/>
    <w:rsid w:val="00C72995"/>
    <w:rsid w:val="00C72A3B"/>
    <w:rsid w:val="00C72A5B"/>
    <w:rsid w:val="00C72A62"/>
    <w:rsid w:val="00C72A73"/>
    <w:rsid w:val="00C72AC0"/>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1"/>
    <w:rsid w:val="00C731AC"/>
    <w:rsid w:val="00C731B5"/>
    <w:rsid w:val="00C731CD"/>
    <w:rsid w:val="00C73229"/>
    <w:rsid w:val="00C7325D"/>
    <w:rsid w:val="00C732CD"/>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82"/>
    <w:rsid w:val="00C73485"/>
    <w:rsid w:val="00C734D0"/>
    <w:rsid w:val="00C7354A"/>
    <w:rsid w:val="00C73601"/>
    <w:rsid w:val="00C73661"/>
    <w:rsid w:val="00C73680"/>
    <w:rsid w:val="00C73694"/>
    <w:rsid w:val="00C736AE"/>
    <w:rsid w:val="00C736B5"/>
    <w:rsid w:val="00C73740"/>
    <w:rsid w:val="00C73785"/>
    <w:rsid w:val="00C7378F"/>
    <w:rsid w:val="00C737DC"/>
    <w:rsid w:val="00C7381A"/>
    <w:rsid w:val="00C73878"/>
    <w:rsid w:val="00C738B7"/>
    <w:rsid w:val="00C738BC"/>
    <w:rsid w:val="00C738CF"/>
    <w:rsid w:val="00C738E9"/>
    <w:rsid w:val="00C738F4"/>
    <w:rsid w:val="00C73912"/>
    <w:rsid w:val="00C73917"/>
    <w:rsid w:val="00C73932"/>
    <w:rsid w:val="00C739A8"/>
    <w:rsid w:val="00C739CC"/>
    <w:rsid w:val="00C739FA"/>
    <w:rsid w:val="00C73A28"/>
    <w:rsid w:val="00C73A7E"/>
    <w:rsid w:val="00C73A8E"/>
    <w:rsid w:val="00C73AC4"/>
    <w:rsid w:val="00C73AFF"/>
    <w:rsid w:val="00C73B00"/>
    <w:rsid w:val="00C73B11"/>
    <w:rsid w:val="00C73B7F"/>
    <w:rsid w:val="00C73B9F"/>
    <w:rsid w:val="00C73BA2"/>
    <w:rsid w:val="00C73BBC"/>
    <w:rsid w:val="00C73BC1"/>
    <w:rsid w:val="00C73BDC"/>
    <w:rsid w:val="00C73BF4"/>
    <w:rsid w:val="00C73BFC"/>
    <w:rsid w:val="00C73C0F"/>
    <w:rsid w:val="00C73C6F"/>
    <w:rsid w:val="00C73C7A"/>
    <w:rsid w:val="00C73C7D"/>
    <w:rsid w:val="00C73D03"/>
    <w:rsid w:val="00C73D19"/>
    <w:rsid w:val="00C73DD9"/>
    <w:rsid w:val="00C73E17"/>
    <w:rsid w:val="00C73E2B"/>
    <w:rsid w:val="00C73E47"/>
    <w:rsid w:val="00C73E81"/>
    <w:rsid w:val="00C73ED4"/>
    <w:rsid w:val="00C73EED"/>
    <w:rsid w:val="00C73EF0"/>
    <w:rsid w:val="00C73EF2"/>
    <w:rsid w:val="00C73F09"/>
    <w:rsid w:val="00C73F5D"/>
    <w:rsid w:val="00C73F7C"/>
    <w:rsid w:val="00C73F8E"/>
    <w:rsid w:val="00C73F98"/>
    <w:rsid w:val="00C73FDA"/>
    <w:rsid w:val="00C7401B"/>
    <w:rsid w:val="00C7403F"/>
    <w:rsid w:val="00C74046"/>
    <w:rsid w:val="00C740AA"/>
    <w:rsid w:val="00C740B5"/>
    <w:rsid w:val="00C740BE"/>
    <w:rsid w:val="00C74111"/>
    <w:rsid w:val="00C74171"/>
    <w:rsid w:val="00C741BA"/>
    <w:rsid w:val="00C7434E"/>
    <w:rsid w:val="00C74351"/>
    <w:rsid w:val="00C74370"/>
    <w:rsid w:val="00C743ED"/>
    <w:rsid w:val="00C74412"/>
    <w:rsid w:val="00C74435"/>
    <w:rsid w:val="00C74442"/>
    <w:rsid w:val="00C7447A"/>
    <w:rsid w:val="00C74493"/>
    <w:rsid w:val="00C744BE"/>
    <w:rsid w:val="00C744E5"/>
    <w:rsid w:val="00C745A9"/>
    <w:rsid w:val="00C745F9"/>
    <w:rsid w:val="00C7466A"/>
    <w:rsid w:val="00C74680"/>
    <w:rsid w:val="00C746BA"/>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B03"/>
    <w:rsid w:val="00C74B13"/>
    <w:rsid w:val="00C74B58"/>
    <w:rsid w:val="00C74B9D"/>
    <w:rsid w:val="00C74BE3"/>
    <w:rsid w:val="00C74BF7"/>
    <w:rsid w:val="00C74C66"/>
    <w:rsid w:val="00C74C86"/>
    <w:rsid w:val="00C74C99"/>
    <w:rsid w:val="00C74CA7"/>
    <w:rsid w:val="00C74CAE"/>
    <w:rsid w:val="00C74CB9"/>
    <w:rsid w:val="00C74CD6"/>
    <w:rsid w:val="00C74CFB"/>
    <w:rsid w:val="00C74D30"/>
    <w:rsid w:val="00C74D87"/>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F8"/>
    <w:rsid w:val="00C7520F"/>
    <w:rsid w:val="00C75225"/>
    <w:rsid w:val="00C752CA"/>
    <w:rsid w:val="00C752F1"/>
    <w:rsid w:val="00C753DB"/>
    <w:rsid w:val="00C75405"/>
    <w:rsid w:val="00C7541C"/>
    <w:rsid w:val="00C75427"/>
    <w:rsid w:val="00C75437"/>
    <w:rsid w:val="00C7544F"/>
    <w:rsid w:val="00C75463"/>
    <w:rsid w:val="00C75476"/>
    <w:rsid w:val="00C75496"/>
    <w:rsid w:val="00C7552E"/>
    <w:rsid w:val="00C75563"/>
    <w:rsid w:val="00C755AD"/>
    <w:rsid w:val="00C755AF"/>
    <w:rsid w:val="00C755B3"/>
    <w:rsid w:val="00C755D0"/>
    <w:rsid w:val="00C7565F"/>
    <w:rsid w:val="00C7567E"/>
    <w:rsid w:val="00C75696"/>
    <w:rsid w:val="00C7572E"/>
    <w:rsid w:val="00C7573F"/>
    <w:rsid w:val="00C75794"/>
    <w:rsid w:val="00C757B8"/>
    <w:rsid w:val="00C757CA"/>
    <w:rsid w:val="00C757E7"/>
    <w:rsid w:val="00C757E8"/>
    <w:rsid w:val="00C75851"/>
    <w:rsid w:val="00C75871"/>
    <w:rsid w:val="00C758BD"/>
    <w:rsid w:val="00C75905"/>
    <w:rsid w:val="00C75917"/>
    <w:rsid w:val="00C75938"/>
    <w:rsid w:val="00C75955"/>
    <w:rsid w:val="00C75967"/>
    <w:rsid w:val="00C7598F"/>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2E"/>
    <w:rsid w:val="00C75C33"/>
    <w:rsid w:val="00C75C6F"/>
    <w:rsid w:val="00C75C70"/>
    <w:rsid w:val="00C75CA8"/>
    <w:rsid w:val="00C75D7B"/>
    <w:rsid w:val="00C75DCB"/>
    <w:rsid w:val="00C75E3D"/>
    <w:rsid w:val="00C75E52"/>
    <w:rsid w:val="00C75E79"/>
    <w:rsid w:val="00C75EA9"/>
    <w:rsid w:val="00C75EEB"/>
    <w:rsid w:val="00C75F1E"/>
    <w:rsid w:val="00C75F58"/>
    <w:rsid w:val="00C75F76"/>
    <w:rsid w:val="00C75F78"/>
    <w:rsid w:val="00C75F83"/>
    <w:rsid w:val="00C76012"/>
    <w:rsid w:val="00C76020"/>
    <w:rsid w:val="00C7606B"/>
    <w:rsid w:val="00C760BC"/>
    <w:rsid w:val="00C760FA"/>
    <w:rsid w:val="00C76109"/>
    <w:rsid w:val="00C76126"/>
    <w:rsid w:val="00C7613B"/>
    <w:rsid w:val="00C76169"/>
    <w:rsid w:val="00C761FC"/>
    <w:rsid w:val="00C7625D"/>
    <w:rsid w:val="00C76273"/>
    <w:rsid w:val="00C762E5"/>
    <w:rsid w:val="00C762F6"/>
    <w:rsid w:val="00C76353"/>
    <w:rsid w:val="00C763A1"/>
    <w:rsid w:val="00C763A5"/>
    <w:rsid w:val="00C763AC"/>
    <w:rsid w:val="00C763B1"/>
    <w:rsid w:val="00C76481"/>
    <w:rsid w:val="00C76489"/>
    <w:rsid w:val="00C7649A"/>
    <w:rsid w:val="00C764E6"/>
    <w:rsid w:val="00C764EE"/>
    <w:rsid w:val="00C76568"/>
    <w:rsid w:val="00C76569"/>
    <w:rsid w:val="00C765B6"/>
    <w:rsid w:val="00C765C2"/>
    <w:rsid w:val="00C765E1"/>
    <w:rsid w:val="00C7660D"/>
    <w:rsid w:val="00C76685"/>
    <w:rsid w:val="00C76694"/>
    <w:rsid w:val="00C766AB"/>
    <w:rsid w:val="00C766B4"/>
    <w:rsid w:val="00C766DB"/>
    <w:rsid w:val="00C76754"/>
    <w:rsid w:val="00C767AB"/>
    <w:rsid w:val="00C767D6"/>
    <w:rsid w:val="00C767E2"/>
    <w:rsid w:val="00C767EB"/>
    <w:rsid w:val="00C76832"/>
    <w:rsid w:val="00C7683B"/>
    <w:rsid w:val="00C76842"/>
    <w:rsid w:val="00C768A7"/>
    <w:rsid w:val="00C76933"/>
    <w:rsid w:val="00C76971"/>
    <w:rsid w:val="00C7698D"/>
    <w:rsid w:val="00C769A2"/>
    <w:rsid w:val="00C769D0"/>
    <w:rsid w:val="00C769EC"/>
    <w:rsid w:val="00C769F3"/>
    <w:rsid w:val="00C76A00"/>
    <w:rsid w:val="00C76A1E"/>
    <w:rsid w:val="00C76A3B"/>
    <w:rsid w:val="00C76A86"/>
    <w:rsid w:val="00C76AEC"/>
    <w:rsid w:val="00C76B5C"/>
    <w:rsid w:val="00C76B9E"/>
    <w:rsid w:val="00C76BEA"/>
    <w:rsid w:val="00C76BF5"/>
    <w:rsid w:val="00C76C8E"/>
    <w:rsid w:val="00C76CA7"/>
    <w:rsid w:val="00C76CDD"/>
    <w:rsid w:val="00C76CF4"/>
    <w:rsid w:val="00C76D9F"/>
    <w:rsid w:val="00C76DBB"/>
    <w:rsid w:val="00C76DF6"/>
    <w:rsid w:val="00C76E1B"/>
    <w:rsid w:val="00C76E37"/>
    <w:rsid w:val="00C76E43"/>
    <w:rsid w:val="00C76F69"/>
    <w:rsid w:val="00C76FA9"/>
    <w:rsid w:val="00C76FCE"/>
    <w:rsid w:val="00C76FF7"/>
    <w:rsid w:val="00C770B7"/>
    <w:rsid w:val="00C770B8"/>
    <w:rsid w:val="00C77129"/>
    <w:rsid w:val="00C77144"/>
    <w:rsid w:val="00C7723F"/>
    <w:rsid w:val="00C7726B"/>
    <w:rsid w:val="00C7727B"/>
    <w:rsid w:val="00C7727D"/>
    <w:rsid w:val="00C772FA"/>
    <w:rsid w:val="00C7730E"/>
    <w:rsid w:val="00C77375"/>
    <w:rsid w:val="00C77376"/>
    <w:rsid w:val="00C773B6"/>
    <w:rsid w:val="00C77469"/>
    <w:rsid w:val="00C77488"/>
    <w:rsid w:val="00C774A0"/>
    <w:rsid w:val="00C774D8"/>
    <w:rsid w:val="00C774E1"/>
    <w:rsid w:val="00C774E6"/>
    <w:rsid w:val="00C7750A"/>
    <w:rsid w:val="00C77573"/>
    <w:rsid w:val="00C7758A"/>
    <w:rsid w:val="00C77673"/>
    <w:rsid w:val="00C7768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B0B"/>
    <w:rsid w:val="00C77B22"/>
    <w:rsid w:val="00C77B50"/>
    <w:rsid w:val="00C77BC0"/>
    <w:rsid w:val="00C77BDC"/>
    <w:rsid w:val="00C77C34"/>
    <w:rsid w:val="00C77C35"/>
    <w:rsid w:val="00C77C3E"/>
    <w:rsid w:val="00C77C7D"/>
    <w:rsid w:val="00C77CDD"/>
    <w:rsid w:val="00C77CF4"/>
    <w:rsid w:val="00C77D04"/>
    <w:rsid w:val="00C77D1B"/>
    <w:rsid w:val="00C77D2A"/>
    <w:rsid w:val="00C77D88"/>
    <w:rsid w:val="00C77DB1"/>
    <w:rsid w:val="00C77DDA"/>
    <w:rsid w:val="00C77E2B"/>
    <w:rsid w:val="00C77E2F"/>
    <w:rsid w:val="00C77E48"/>
    <w:rsid w:val="00C77E98"/>
    <w:rsid w:val="00C77EAF"/>
    <w:rsid w:val="00C77EC0"/>
    <w:rsid w:val="00C77ECB"/>
    <w:rsid w:val="00C77EDE"/>
    <w:rsid w:val="00C77F57"/>
    <w:rsid w:val="00C8002B"/>
    <w:rsid w:val="00C8002F"/>
    <w:rsid w:val="00C8003C"/>
    <w:rsid w:val="00C8003E"/>
    <w:rsid w:val="00C8005D"/>
    <w:rsid w:val="00C8007D"/>
    <w:rsid w:val="00C800C5"/>
    <w:rsid w:val="00C80160"/>
    <w:rsid w:val="00C801A0"/>
    <w:rsid w:val="00C801BA"/>
    <w:rsid w:val="00C801CC"/>
    <w:rsid w:val="00C801D0"/>
    <w:rsid w:val="00C8022B"/>
    <w:rsid w:val="00C80267"/>
    <w:rsid w:val="00C80341"/>
    <w:rsid w:val="00C803A6"/>
    <w:rsid w:val="00C803A7"/>
    <w:rsid w:val="00C80405"/>
    <w:rsid w:val="00C80412"/>
    <w:rsid w:val="00C8044D"/>
    <w:rsid w:val="00C80550"/>
    <w:rsid w:val="00C80572"/>
    <w:rsid w:val="00C805AA"/>
    <w:rsid w:val="00C805CC"/>
    <w:rsid w:val="00C8061B"/>
    <w:rsid w:val="00C80625"/>
    <w:rsid w:val="00C80628"/>
    <w:rsid w:val="00C8064D"/>
    <w:rsid w:val="00C80674"/>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6E"/>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27"/>
    <w:rsid w:val="00C80D54"/>
    <w:rsid w:val="00C80D7A"/>
    <w:rsid w:val="00C80DA9"/>
    <w:rsid w:val="00C80E04"/>
    <w:rsid w:val="00C80E28"/>
    <w:rsid w:val="00C80E37"/>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50"/>
    <w:rsid w:val="00C813E2"/>
    <w:rsid w:val="00C81411"/>
    <w:rsid w:val="00C8141A"/>
    <w:rsid w:val="00C8141D"/>
    <w:rsid w:val="00C8145A"/>
    <w:rsid w:val="00C81465"/>
    <w:rsid w:val="00C814A1"/>
    <w:rsid w:val="00C814F1"/>
    <w:rsid w:val="00C814FB"/>
    <w:rsid w:val="00C81506"/>
    <w:rsid w:val="00C8153E"/>
    <w:rsid w:val="00C815C3"/>
    <w:rsid w:val="00C815E5"/>
    <w:rsid w:val="00C81624"/>
    <w:rsid w:val="00C81682"/>
    <w:rsid w:val="00C816A1"/>
    <w:rsid w:val="00C816A2"/>
    <w:rsid w:val="00C816AD"/>
    <w:rsid w:val="00C81754"/>
    <w:rsid w:val="00C8175A"/>
    <w:rsid w:val="00C81771"/>
    <w:rsid w:val="00C817CC"/>
    <w:rsid w:val="00C81805"/>
    <w:rsid w:val="00C818A1"/>
    <w:rsid w:val="00C818FD"/>
    <w:rsid w:val="00C8194E"/>
    <w:rsid w:val="00C81955"/>
    <w:rsid w:val="00C81967"/>
    <w:rsid w:val="00C81994"/>
    <w:rsid w:val="00C819F6"/>
    <w:rsid w:val="00C819FB"/>
    <w:rsid w:val="00C81A4E"/>
    <w:rsid w:val="00C81A50"/>
    <w:rsid w:val="00C81AA9"/>
    <w:rsid w:val="00C81AC5"/>
    <w:rsid w:val="00C81ACB"/>
    <w:rsid w:val="00C81B1E"/>
    <w:rsid w:val="00C81B31"/>
    <w:rsid w:val="00C81BC4"/>
    <w:rsid w:val="00C81C36"/>
    <w:rsid w:val="00C81C3E"/>
    <w:rsid w:val="00C81C49"/>
    <w:rsid w:val="00C81CA5"/>
    <w:rsid w:val="00C81CCE"/>
    <w:rsid w:val="00C81D2F"/>
    <w:rsid w:val="00C81D8B"/>
    <w:rsid w:val="00C81D9E"/>
    <w:rsid w:val="00C81DBA"/>
    <w:rsid w:val="00C81E0F"/>
    <w:rsid w:val="00C81E3B"/>
    <w:rsid w:val="00C81E93"/>
    <w:rsid w:val="00C81EBC"/>
    <w:rsid w:val="00C81EF1"/>
    <w:rsid w:val="00C81EF3"/>
    <w:rsid w:val="00C81F07"/>
    <w:rsid w:val="00C81F22"/>
    <w:rsid w:val="00C81F23"/>
    <w:rsid w:val="00C81F4A"/>
    <w:rsid w:val="00C81F4D"/>
    <w:rsid w:val="00C8209F"/>
    <w:rsid w:val="00C820FC"/>
    <w:rsid w:val="00C82139"/>
    <w:rsid w:val="00C8214A"/>
    <w:rsid w:val="00C82165"/>
    <w:rsid w:val="00C821B8"/>
    <w:rsid w:val="00C821ED"/>
    <w:rsid w:val="00C821FB"/>
    <w:rsid w:val="00C82202"/>
    <w:rsid w:val="00C8220D"/>
    <w:rsid w:val="00C82216"/>
    <w:rsid w:val="00C8227F"/>
    <w:rsid w:val="00C82316"/>
    <w:rsid w:val="00C82343"/>
    <w:rsid w:val="00C82363"/>
    <w:rsid w:val="00C8236F"/>
    <w:rsid w:val="00C82397"/>
    <w:rsid w:val="00C823D2"/>
    <w:rsid w:val="00C823D8"/>
    <w:rsid w:val="00C8246E"/>
    <w:rsid w:val="00C82482"/>
    <w:rsid w:val="00C824D0"/>
    <w:rsid w:val="00C824DD"/>
    <w:rsid w:val="00C82542"/>
    <w:rsid w:val="00C82560"/>
    <w:rsid w:val="00C8262B"/>
    <w:rsid w:val="00C82634"/>
    <w:rsid w:val="00C8264C"/>
    <w:rsid w:val="00C826CE"/>
    <w:rsid w:val="00C826FB"/>
    <w:rsid w:val="00C8270E"/>
    <w:rsid w:val="00C82729"/>
    <w:rsid w:val="00C82742"/>
    <w:rsid w:val="00C8275F"/>
    <w:rsid w:val="00C82772"/>
    <w:rsid w:val="00C8286C"/>
    <w:rsid w:val="00C8287B"/>
    <w:rsid w:val="00C828F8"/>
    <w:rsid w:val="00C828FC"/>
    <w:rsid w:val="00C82902"/>
    <w:rsid w:val="00C82927"/>
    <w:rsid w:val="00C82934"/>
    <w:rsid w:val="00C82937"/>
    <w:rsid w:val="00C82A11"/>
    <w:rsid w:val="00C82A85"/>
    <w:rsid w:val="00C82BAB"/>
    <w:rsid w:val="00C82BC0"/>
    <w:rsid w:val="00C82BE5"/>
    <w:rsid w:val="00C82C1D"/>
    <w:rsid w:val="00C82C48"/>
    <w:rsid w:val="00C82CAD"/>
    <w:rsid w:val="00C82CDD"/>
    <w:rsid w:val="00C82D55"/>
    <w:rsid w:val="00C82D80"/>
    <w:rsid w:val="00C82D82"/>
    <w:rsid w:val="00C82DAA"/>
    <w:rsid w:val="00C82DC2"/>
    <w:rsid w:val="00C82E21"/>
    <w:rsid w:val="00C82E27"/>
    <w:rsid w:val="00C82E57"/>
    <w:rsid w:val="00C82EE6"/>
    <w:rsid w:val="00C82F35"/>
    <w:rsid w:val="00C82F43"/>
    <w:rsid w:val="00C82F4F"/>
    <w:rsid w:val="00C82F52"/>
    <w:rsid w:val="00C82F70"/>
    <w:rsid w:val="00C82F9E"/>
    <w:rsid w:val="00C83025"/>
    <w:rsid w:val="00C83097"/>
    <w:rsid w:val="00C830BC"/>
    <w:rsid w:val="00C830FC"/>
    <w:rsid w:val="00C8310C"/>
    <w:rsid w:val="00C83121"/>
    <w:rsid w:val="00C83142"/>
    <w:rsid w:val="00C8318D"/>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91"/>
    <w:rsid w:val="00C834D7"/>
    <w:rsid w:val="00C83529"/>
    <w:rsid w:val="00C8357A"/>
    <w:rsid w:val="00C835DB"/>
    <w:rsid w:val="00C83645"/>
    <w:rsid w:val="00C83665"/>
    <w:rsid w:val="00C83671"/>
    <w:rsid w:val="00C8368E"/>
    <w:rsid w:val="00C836DB"/>
    <w:rsid w:val="00C836E1"/>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93"/>
    <w:rsid w:val="00C83B34"/>
    <w:rsid w:val="00C83B46"/>
    <w:rsid w:val="00C83B59"/>
    <w:rsid w:val="00C83B5B"/>
    <w:rsid w:val="00C83B71"/>
    <w:rsid w:val="00C83B75"/>
    <w:rsid w:val="00C83B98"/>
    <w:rsid w:val="00C83BCA"/>
    <w:rsid w:val="00C83C07"/>
    <w:rsid w:val="00C83C4A"/>
    <w:rsid w:val="00C83C60"/>
    <w:rsid w:val="00C83C7E"/>
    <w:rsid w:val="00C83C86"/>
    <w:rsid w:val="00C83C95"/>
    <w:rsid w:val="00C83CCB"/>
    <w:rsid w:val="00C83CD8"/>
    <w:rsid w:val="00C83D43"/>
    <w:rsid w:val="00C83D6B"/>
    <w:rsid w:val="00C83D6C"/>
    <w:rsid w:val="00C83D77"/>
    <w:rsid w:val="00C83D7A"/>
    <w:rsid w:val="00C83D86"/>
    <w:rsid w:val="00C83DA3"/>
    <w:rsid w:val="00C83E1C"/>
    <w:rsid w:val="00C83E3F"/>
    <w:rsid w:val="00C83E44"/>
    <w:rsid w:val="00C83EAB"/>
    <w:rsid w:val="00C83EAE"/>
    <w:rsid w:val="00C83EBF"/>
    <w:rsid w:val="00C83EE4"/>
    <w:rsid w:val="00C83F52"/>
    <w:rsid w:val="00C8400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323"/>
    <w:rsid w:val="00C84386"/>
    <w:rsid w:val="00C843B6"/>
    <w:rsid w:val="00C84418"/>
    <w:rsid w:val="00C84445"/>
    <w:rsid w:val="00C8446D"/>
    <w:rsid w:val="00C844AD"/>
    <w:rsid w:val="00C845B1"/>
    <w:rsid w:val="00C846B5"/>
    <w:rsid w:val="00C84709"/>
    <w:rsid w:val="00C84715"/>
    <w:rsid w:val="00C8474F"/>
    <w:rsid w:val="00C847C5"/>
    <w:rsid w:val="00C847DC"/>
    <w:rsid w:val="00C84805"/>
    <w:rsid w:val="00C848B8"/>
    <w:rsid w:val="00C848F6"/>
    <w:rsid w:val="00C8491B"/>
    <w:rsid w:val="00C8493E"/>
    <w:rsid w:val="00C84949"/>
    <w:rsid w:val="00C8495F"/>
    <w:rsid w:val="00C84A7B"/>
    <w:rsid w:val="00C84ABA"/>
    <w:rsid w:val="00C84ABB"/>
    <w:rsid w:val="00C84B1C"/>
    <w:rsid w:val="00C84B28"/>
    <w:rsid w:val="00C84B78"/>
    <w:rsid w:val="00C84BAE"/>
    <w:rsid w:val="00C84BE0"/>
    <w:rsid w:val="00C84BF8"/>
    <w:rsid w:val="00C84C31"/>
    <w:rsid w:val="00C84C52"/>
    <w:rsid w:val="00C84C69"/>
    <w:rsid w:val="00C84C79"/>
    <w:rsid w:val="00C84CB1"/>
    <w:rsid w:val="00C84CB5"/>
    <w:rsid w:val="00C84D1D"/>
    <w:rsid w:val="00C84D2C"/>
    <w:rsid w:val="00C84D56"/>
    <w:rsid w:val="00C84E74"/>
    <w:rsid w:val="00C84E90"/>
    <w:rsid w:val="00C84E96"/>
    <w:rsid w:val="00C84E9B"/>
    <w:rsid w:val="00C84F08"/>
    <w:rsid w:val="00C84F23"/>
    <w:rsid w:val="00C84F35"/>
    <w:rsid w:val="00C84F79"/>
    <w:rsid w:val="00C84F80"/>
    <w:rsid w:val="00C84F85"/>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42"/>
    <w:rsid w:val="00C8535E"/>
    <w:rsid w:val="00C85390"/>
    <w:rsid w:val="00C85447"/>
    <w:rsid w:val="00C85574"/>
    <w:rsid w:val="00C855BE"/>
    <w:rsid w:val="00C855C8"/>
    <w:rsid w:val="00C85614"/>
    <w:rsid w:val="00C85615"/>
    <w:rsid w:val="00C8567F"/>
    <w:rsid w:val="00C85697"/>
    <w:rsid w:val="00C856CA"/>
    <w:rsid w:val="00C857E5"/>
    <w:rsid w:val="00C8581D"/>
    <w:rsid w:val="00C85837"/>
    <w:rsid w:val="00C8589D"/>
    <w:rsid w:val="00C858C7"/>
    <w:rsid w:val="00C858CD"/>
    <w:rsid w:val="00C85902"/>
    <w:rsid w:val="00C85909"/>
    <w:rsid w:val="00C8591B"/>
    <w:rsid w:val="00C8591C"/>
    <w:rsid w:val="00C85923"/>
    <w:rsid w:val="00C85952"/>
    <w:rsid w:val="00C8597A"/>
    <w:rsid w:val="00C8598B"/>
    <w:rsid w:val="00C85996"/>
    <w:rsid w:val="00C8599B"/>
    <w:rsid w:val="00C859C0"/>
    <w:rsid w:val="00C859D3"/>
    <w:rsid w:val="00C859F5"/>
    <w:rsid w:val="00C85ADB"/>
    <w:rsid w:val="00C85B00"/>
    <w:rsid w:val="00C85B1D"/>
    <w:rsid w:val="00C85B6A"/>
    <w:rsid w:val="00C85B7E"/>
    <w:rsid w:val="00C85C34"/>
    <w:rsid w:val="00C85CC2"/>
    <w:rsid w:val="00C85D67"/>
    <w:rsid w:val="00C85D9B"/>
    <w:rsid w:val="00C85DB8"/>
    <w:rsid w:val="00C85DE0"/>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A3"/>
    <w:rsid w:val="00C862B0"/>
    <w:rsid w:val="00C862CC"/>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AC"/>
    <w:rsid w:val="00C868B3"/>
    <w:rsid w:val="00C868B7"/>
    <w:rsid w:val="00C868DD"/>
    <w:rsid w:val="00C86935"/>
    <w:rsid w:val="00C86966"/>
    <w:rsid w:val="00C86A06"/>
    <w:rsid w:val="00C86A7B"/>
    <w:rsid w:val="00C86AA9"/>
    <w:rsid w:val="00C86AD1"/>
    <w:rsid w:val="00C86B01"/>
    <w:rsid w:val="00C86B53"/>
    <w:rsid w:val="00C86BEF"/>
    <w:rsid w:val="00C86C48"/>
    <w:rsid w:val="00C86CF4"/>
    <w:rsid w:val="00C86D0D"/>
    <w:rsid w:val="00C86D32"/>
    <w:rsid w:val="00C86D76"/>
    <w:rsid w:val="00C86E24"/>
    <w:rsid w:val="00C86E79"/>
    <w:rsid w:val="00C86E8C"/>
    <w:rsid w:val="00C86EDA"/>
    <w:rsid w:val="00C86F0B"/>
    <w:rsid w:val="00C86F10"/>
    <w:rsid w:val="00C86F40"/>
    <w:rsid w:val="00C86FC0"/>
    <w:rsid w:val="00C86FD0"/>
    <w:rsid w:val="00C86FE0"/>
    <w:rsid w:val="00C86FF6"/>
    <w:rsid w:val="00C87069"/>
    <w:rsid w:val="00C870D7"/>
    <w:rsid w:val="00C870DC"/>
    <w:rsid w:val="00C8717F"/>
    <w:rsid w:val="00C8718F"/>
    <w:rsid w:val="00C87194"/>
    <w:rsid w:val="00C8719F"/>
    <w:rsid w:val="00C871D1"/>
    <w:rsid w:val="00C871D8"/>
    <w:rsid w:val="00C8727C"/>
    <w:rsid w:val="00C872A4"/>
    <w:rsid w:val="00C87312"/>
    <w:rsid w:val="00C87336"/>
    <w:rsid w:val="00C87341"/>
    <w:rsid w:val="00C87354"/>
    <w:rsid w:val="00C87365"/>
    <w:rsid w:val="00C8738C"/>
    <w:rsid w:val="00C873B7"/>
    <w:rsid w:val="00C873D9"/>
    <w:rsid w:val="00C87422"/>
    <w:rsid w:val="00C87468"/>
    <w:rsid w:val="00C87492"/>
    <w:rsid w:val="00C874C4"/>
    <w:rsid w:val="00C874CE"/>
    <w:rsid w:val="00C87597"/>
    <w:rsid w:val="00C875EC"/>
    <w:rsid w:val="00C87627"/>
    <w:rsid w:val="00C8762E"/>
    <w:rsid w:val="00C8762F"/>
    <w:rsid w:val="00C8767D"/>
    <w:rsid w:val="00C876B5"/>
    <w:rsid w:val="00C876FC"/>
    <w:rsid w:val="00C87706"/>
    <w:rsid w:val="00C87754"/>
    <w:rsid w:val="00C87758"/>
    <w:rsid w:val="00C87787"/>
    <w:rsid w:val="00C877B8"/>
    <w:rsid w:val="00C877D3"/>
    <w:rsid w:val="00C87848"/>
    <w:rsid w:val="00C87903"/>
    <w:rsid w:val="00C8791B"/>
    <w:rsid w:val="00C879B7"/>
    <w:rsid w:val="00C879BC"/>
    <w:rsid w:val="00C879D2"/>
    <w:rsid w:val="00C87A02"/>
    <w:rsid w:val="00C87A22"/>
    <w:rsid w:val="00C87A86"/>
    <w:rsid w:val="00C87A92"/>
    <w:rsid w:val="00C87A9E"/>
    <w:rsid w:val="00C87AAC"/>
    <w:rsid w:val="00C87AC9"/>
    <w:rsid w:val="00C87ACD"/>
    <w:rsid w:val="00C87AED"/>
    <w:rsid w:val="00C87B20"/>
    <w:rsid w:val="00C87B3E"/>
    <w:rsid w:val="00C87B60"/>
    <w:rsid w:val="00C87B7F"/>
    <w:rsid w:val="00C87B86"/>
    <w:rsid w:val="00C87BD1"/>
    <w:rsid w:val="00C87C02"/>
    <w:rsid w:val="00C87C17"/>
    <w:rsid w:val="00C87C1B"/>
    <w:rsid w:val="00C87C2A"/>
    <w:rsid w:val="00C87CE0"/>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65"/>
    <w:rsid w:val="00C9019A"/>
    <w:rsid w:val="00C901A4"/>
    <w:rsid w:val="00C901F2"/>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9"/>
    <w:rsid w:val="00C9058B"/>
    <w:rsid w:val="00C905BD"/>
    <w:rsid w:val="00C90608"/>
    <w:rsid w:val="00C9062D"/>
    <w:rsid w:val="00C90632"/>
    <w:rsid w:val="00C90668"/>
    <w:rsid w:val="00C90683"/>
    <w:rsid w:val="00C906BC"/>
    <w:rsid w:val="00C90729"/>
    <w:rsid w:val="00C9074C"/>
    <w:rsid w:val="00C9076C"/>
    <w:rsid w:val="00C907D7"/>
    <w:rsid w:val="00C90802"/>
    <w:rsid w:val="00C90807"/>
    <w:rsid w:val="00C90829"/>
    <w:rsid w:val="00C90886"/>
    <w:rsid w:val="00C908CC"/>
    <w:rsid w:val="00C908E7"/>
    <w:rsid w:val="00C9095F"/>
    <w:rsid w:val="00C90965"/>
    <w:rsid w:val="00C90976"/>
    <w:rsid w:val="00C90999"/>
    <w:rsid w:val="00C90A37"/>
    <w:rsid w:val="00C90A7A"/>
    <w:rsid w:val="00C90A83"/>
    <w:rsid w:val="00C90AA5"/>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F05"/>
    <w:rsid w:val="00C90F5C"/>
    <w:rsid w:val="00C90F9E"/>
    <w:rsid w:val="00C90FA3"/>
    <w:rsid w:val="00C90FD7"/>
    <w:rsid w:val="00C91058"/>
    <w:rsid w:val="00C91120"/>
    <w:rsid w:val="00C9115E"/>
    <w:rsid w:val="00C91188"/>
    <w:rsid w:val="00C9118F"/>
    <w:rsid w:val="00C911D5"/>
    <w:rsid w:val="00C911DE"/>
    <w:rsid w:val="00C9125F"/>
    <w:rsid w:val="00C912C8"/>
    <w:rsid w:val="00C91316"/>
    <w:rsid w:val="00C91364"/>
    <w:rsid w:val="00C913AF"/>
    <w:rsid w:val="00C913C5"/>
    <w:rsid w:val="00C913CD"/>
    <w:rsid w:val="00C913E4"/>
    <w:rsid w:val="00C913EC"/>
    <w:rsid w:val="00C91409"/>
    <w:rsid w:val="00C9143D"/>
    <w:rsid w:val="00C91534"/>
    <w:rsid w:val="00C9155C"/>
    <w:rsid w:val="00C9156A"/>
    <w:rsid w:val="00C91592"/>
    <w:rsid w:val="00C915F6"/>
    <w:rsid w:val="00C9162A"/>
    <w:rsid w:val="00C91667"/>
    <w:rsid w:val="00C916C4"/>
    <w:rsid w:val="00C91701"/>
    <w:rsid w:val="00C91732"/>
    <w:rsid w:val="00C91767"/>
    <w:rsid w:val="00C91769"/>
    <w:rsid w:val="00C91775"/>
    <w:rsid w:val="00C9177D"/>
    <w:rsid w:val="00C9178C"/>
    <w:rsid w:val="00C917A9"/>
    <w:rsid w:val="00C917E3"/>
    <w:rsid w:val="00C9187E"/>
    <w:rsid w:val="00C91930"/>
    <w:rsid w:val="00C91951"/>
    <w:rsid w:val="00C91982"/>
    <w:rsid w:val="00C919E5"/>
    <w:rsid w:val="00C91A0A"/>
    <w:rsid w:val="00C91A32"/>
    <w:rsid w:val="00C91A43"/>
    <w:rsid w:val="00C91AB5"/>
    <w:rsid w:val="00C91AC0"/>
    <w:rsid w:val="00C91B03"/>
    <w:rsid w:val="00C91B64"/>
    <w:rsid w:val="00C91B99"/>
    <w:rsid w:val="00C91C24"/>
    <w:rsid w:val="00C91D27"/>
    <w:rsid w:val="00C91D7A"/>
    <w:rsid w:val="00C91D95"/>
    <w:rsid w:val="00C91DE1"/>
    <w:rsid w:val="00C91DE4"/>
    <w:rsid w:val="00C91DF7"/>
    <w:rsid w:val="00C91E0F"/>
    <w:rsid w:val="00C91E11"/>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D"/>
    <w:rsid w:val="00C9219A"/>
    <w:rsid w:val="00C921CD"/>
    <w:rsid w:val="00C9220A"/>
    <w:rsid w:val="00C92214"/>
    <w:rsid w:val="00C92230"/>
    <w:rsid w:val="00C92244"/>
    <w:rsid w:val="00C9227B"/>
    <w:rsid w:val="00C922E3"/>
    <w:rsid w:val="00C92370"/>
    <w:rsid w:val="00C9241E"/>
    <w:rsid w:val="00C92437"/>
    <w:rsid w:val="00C9243A"/>
    <w:rsid w:val="00C92469"/>
    <w:rsid w:val="00C92473"/>
    <w:rsid w:val="00C924A9"/>
    <w:rsid w:val="00C924B3"/>
    <w:rsid w:val="00C9253B"/>
    <w:rsid w:val="00C9254E"/>
    <w:rsid w:val="00C92581"/>
    <w:rsid w:val="00C92590"/>
    <w:rsid w:val="00C925D2"/>
    <w:rsid w:val="00C925FC"/>
    <w:rsid w:val="00C9260A"/>
    <w:rsid w:val="00C9260C"/>
    <w:rsid w:val="00C9268C"/>
    <w:rsid w:val="00C926AC"/>
    <w:rsid w:val="00C926D1"/>
    <w:rsid w:val="00C926D6"/>
    <w:rsid w:val="00C92762"/>
    <w:rsid w:val="00C92775"/>
    <w:rsid w:val="00C927E3"/>
    <w:rsid w:val="00C927ED"/>
    <w:rsid w:val="00C927F8"/>
    <w:rsid w:val="00C92801"/>
    <w:rsid w:val="00C92817"/>
    <w:rsid w:val="00C92883"/>
    <w:rsid w:val="00C928CF"/>
    <w:rsid w:val="00C9291D"/>
    <w:rsid w:val="00C9292B"/>
    <w:rsid w:val="00C9295E"/>
    <w:rsid w:val="00C92968"/>
    <w:rsid w:val="00C9298A"/>
    <w:rsid w:val="00C929BB"/>
    <w:rsid w:val="00C929C8"/>
    <w:rsid w:val="00C92A22"/>
    <w:rsid w:val="00C92AE7"/>
    <w:rsid w:val="00C92AF4"/>
    <w:rsid w:val="00C92B37"/>
    <w:rsid w:val="00C92B3D"/>
    <w:rsid w:val="00C92B72"/>
    <w:rsid w:val="00C92BE3"/>
    <w:rsid w:val="00C92BFE"/>
    <w:rsid w:val="00C92CCB"/>
    <w:rsid w:val="00C92D0A"/>
    <w:rsid w:val="00C92D11"/>
    <w:rsid w:val="00C92D1F"/>
    <w:rsid w:val="00C92D31"/>
    <w:rsid w:val="00C92E05"/>
    <w:rsid w:val="00C92E29"/>
    <w:rsid w:val="00C92E36"/>
    <w:rsid w:val="00C92E45"/>
    <w:rsid w:val="00C92E70"/>
    <w:rsid w:val="00C92EC4"/>
    <w:rsid w:val="00C92ECD"/>
    <w:rsid w:val="00C92F21"/>
    <w:rsid w:val="00C92F7F"/>
    <w:rsid w:val="00C92F9C"/>
    <w:rsid w:val="00C92FDE"/>
    <w:rsid w:val="00C93050"/>
    <w:rsid w:val="00C9306B"/>
    <w:rsid w:val="00C93077"/>
    <w:rsid w:val="00C930FA"/>
    <w:rsid w:val="00C93130"/>
    <w:rsid w:val="00C93178"/>
    <w:rsid w:val="00C93194"/>
    <w:rsid w:val="00C931E8"/>
    <w:rsid w:val="00C931F9"/>
    <w:rsid w:val="00C93220"/>
    <w:rsid w:val="00C93230"/>
    <w:rsid w:val="00C9323B"/>
    <w:rsid w:val="00C93252"/>
    <w:rsid w:val="00C93269"/>
    <w:rsid w:val="00C93276"/>
    <w:rsid w:val="00C9327C"/>
    <w:rsid w:val="00C9330F"/>
    <w:rsid w:val="00C9331E"/>
    <w:rsid w:val="00C93333"/>
    <w:rsid w:val="00C93346"/>
    <w:rsid w:val="00C9334E"/>
    <w:rsid w:val="00C933D9"/>
    <w:rsid w:val="00C933ED"/>
    <w:rsid w:val="00C934F3"/>
    <w:rsid w:val="00C934F8"/>
    <w:rsid w:val="00C93504"/>
    <w:rsid w:val="00C9353A"/>
    <w:rsid w:val="00C93589"/>
    <w:rsid w:val="00C9359E"/>
    <w:rsid w:val="00C935E5"/>
    <w:rsid w:val="00C935F8"/>
    <w:rsid w:val="00C935FF"/>
    <w:rsid w:val="00C9365E"/>
    <w:rsid w:val="00C9369E"/>
    <w:rsid w:val="00C936B7"/>
    <w:rsid w:val="00C936FF"/>
    <w:rsid w:val="00C93744"/>
    <w:rsid w:val="00C9378D"/>
    <w:rsid w:val="00C937A4"/>
    <w:rsid w:val="00C93829"/>
    <w:rsid w:val="00C9386C"/>
    <w:rsid w:val="00C93890"/>
    <w:rsid w:val="00C93893"/>
    <w:rsid w:val="00C938CE"/>
    <w:rsid w:val="00C93929"/>
    <w:rsid w:val="00C93969"/>
    <w:rsid w:val="00C939D0"/>
    <w:rsid w:val="00C939FA"/>
    <w:rsid w:val="00C93A97"/>
    <w:rsid w:val="00C93AF0"/>
    <w:rsid w:val="00C93B5A"/>
    <w:rsid w:val="00C93BC6"/>
    <w:rsid w:val="00C93C16"/>
    <w:rsid w:val="00C93C2C"/>
    <w:rsid w:val="00C93C34"/>
    <w:rsid w:val="00C93C36"/>
    <w:rsid w:val="00C93C4F"/>
    <w:rsid w:val="00C93C6C"/>
    <w:rsid w:val="00C93C73"/>
    <w:rsid w:val="00C93CAB"/>
    <w:rsid w:val="00C93CDC"/>
    <w:rsid w:val="00C93CF3"/>
    <w:rsid w:val="00C93D32"/>
    <w:rsid w:val="00C93D7B"/>
    <w:rsid w:val="00C93DA2"/>
    <w:rsid w:val="00C93DD8"/>
    <w:rsid w:val="00C93DDD"/>
    <w:rsid w:val="00C93DEB"/>
    <w:rsid w:val="00C93E44"/>
    <w:rsid w:val="00C93E88"/>
    <w:rsid w:val="00C93EF5"/>
    <w:rsid w:val="00C93F2D"/>
    <w:rsid w:val="00C93F77"/>
    <w:rsid w:val="00C93FE7"/>
    <w:rsid w:val="00C93FFB"/>
    <w:rsid w:val="00C9408D"/>
    <w:rsid w:val="00C940CB"/>
    <w:rsid w:val="00C941B2"/>
    <w:rsid w:val="00C941C1"/>
    <w:rsid w:val="00C941C8"/>
    <w:rsid w:val="00C941E4"/>
    <w:rsid w:val="00C94209"/>
    <w:rsid w:val="00C94262"/>
    <w:rsid w:val="00C94272"/>
    <w:rsid w:val="00C942B1"/>
    <w:rsid w:val="00C94301"/>
    <w:rsid w:val="00C94377"/>
    <w:rsid w:val="00C94386"/>
    <w:rsid w:val="00C94391"/>
    <w:rsid w:val="00C943A9"/>
    <w:rsid w:val="00C943D7"/>
    <w:rsid w:val="00C94403"/>
    <w:rsid w:val="00C94404"/>
    <w:rsid w:val="00C9441F"/>
    <w:rsid w:val="00C9442F"/>
    <w:rsid w:val="00C94452"/>
    <w:rsid w:val="00C94453"/>
    <w:rsid w:val="00C94456"/>
    <w:rsid w:val="00C944D0"/>
    <w:rsid w:val="00C944EB"/>
    <w:rsid w:val="00C944FA"/>
    <w:rsid w:val="00C94517"/>
    <w:rsid w:val="00C9456F"/>
    <w:rsid w:val="00C945EE"/>
    <w:rsid w:val="00C94652"/>
    <w:rsid w:val="00C946C1"/>
    <w:rsid w:val="00C94756"/>
    <w:rsid w:val="00C94774"/>
    <w:rsid w:val="00C94781"/>
    <w:rsid w:val="00C947F9"/>
    <w:rsid w:val="00C94862"/>
    <w:rsid w:val="00C9486A"/>
    <w:rsid w:val="00C948A1"/>
    <w:rsid w:val="00C948C9"/>
    <w:rsid w:val="00C948D6"/>
    <w:rsid w:val="00C948ED"/>
    <w:rsid w:val="00C94961"/>
    <w:rsid w:val="00C94984"/>
    <w:rsid w:val="00C9498C"/>
    <w:rsid w:val="00C949AB"/>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0"/>
    <w:rsid w:val="00C94D18"/>
    <w:rsid w:val="00C94D27"/>
    <w:rsid w:val="00C94D3A"/>
    <w:rsid w:val="00C94D6D"/>
    <w:rsid w:val="00C94E1D"/>
    <w:rsid w:val="00C94E43"/>
    <w:rsid w:val="00C94E56"/>
    <w:rsid w:val="00C94E68"/>
    <w:rsid w:val="00C94E90"/>
    <w:rsid w:val="00C94EE1"/>
    <w:rsid w:val="00C94EF3"/>
    <w:rsid w:val="00C94F1E"/>
    <w:rsid w:val="00C94F45"/>
    <w:rsid w:val="00C94F4D"/>
    <w:rsid w:val="00C94FBD"/>
    <w:rsid w:val="00C94FC5"/>
    <w:rsid w:val="00C94FE7"/>
    <w:rsid w:val="00C95009"/>
    <w:rsid w:val="00C9500A"/>
    <w:rsid w:val="00C95011"/>
    <w:rsid w:val="00C95012"/>
    <w:rsid w:val="00C9507C"/>
    <w:rsid w:val="00C950B0"/>
    <w:rsid w:val="00C95103"/>
    <w:rsid w:val="00C95121"/>
    <w:rsid w:val="00C95127"/>
    <w:rsid w:val="00C95140"/>
    <w:rsid w:val="00C95147"/>
    <w:rsid w:val="00C95175"/>
    <w:rsid w:val="00C951BD"/>
    <w:rsid w:val="00C951D4"/>
    <w:rsid w:val="00C95214"/>
    <w:rsid w:val="00C9526F"/>
    <w:rsid w:val="00C95273"/>
    <w:rsid w:val="00C9529E"/>
    <w:rsid w:val="00C952E4"/>
    <w:rsid w:val="00C95335"/>
    <w:rsid w:val="00C95365"/>
    <w:rsid w:val="00C953CF"/>
    <w:rsid w:val="00C95405"/>
    <w:rsid w:val="00C954AD"/>
    <w:rsid w:val="00C95564"/>
    <w:rsid w:val="00C955A1"/>
    <w:rsid w:val="00C955C5"/>
    <w:rsid w:val="00C955DB"/>
    <w:rsid w:val="00C955DF"/>
    <w:rsid w:val="00C95606"/>
    <w:rsid w:val="00C9563B"/>
    <w:rsid w:val="00C95643"/>
    <w:rsid w:val="00C956BD"/>
    <w:rsid w:val="00C956ED"/>
    <w:rsid w:val="00C95708"/>
    <w:rsid w:val="00C9571E"/>
    <w:rsid w:val="00C9572A"/>
    <w:rsid w:val="00C9573F"/>
    <w:rsid w:val="00C95776"/>
    <w:rsid w:val="00C95777"/>
    <w:rsid w:val="00C957D8"/>
    <w:rsid w:val="00C95811"/>
    <w:rsid w:val="00C9582C"/>
    <w:rsid w:val="00C9596D"/>
    <w:rsid w:val="00C95974"/>
    <w:rsid w:val="00C95995"/>
    <w:rsid w:val="00C959A0"/>
    <w:rsid w:val="00C959A7"/>
    <w:rsid w:val="00C959D6"/>
    <w:rsid w:val="00C95A25"/>
    <w:rsid w:val="00C95A2D"/>
    <w:rsid w:val="00C95A3F"/>
    <w:rsid w:val="00C95A98"/>
    <w:rsid w:val="00C95A9E"/>
    <w:rsid w:val="00C95AAF"/>
    <w:rsid w:val="00C95AC2"/>
    <w:rsid w:val="00C95AC9"/>
    <w:rsid w:val="00C95ACB"/>
    <w:rsid w:val="00C95ACF"/>
    <w:rsid w:val="00C95AD7"/>
    <w:rsid w:val="00C95ADD"/>
    <w:rsid w:val="00C95B6B"/>
    <w:rsid w:val="00C95C31"/>
    <w:rsid w:val="00C95C74"/>
    <w:rsid w:val="00C95CCE"/>
    <w:rsid w:val="00C95D0B"/>
    <w:rsid w:val="00C95D7E"/>
    <w:rsid w:val="00C95DB6"/>
    <w:rsid w:val="00C95DBB"/>
    <w:rsid w:val="00C95E13"/>
    <w:rsid w:val="00C95E26"/>
    <w:rsid w:val="00C95E6A"/>
    <w:rsid w:val="00C95EF1"/>
    <w:rsid w:val="00C95EF3"/>
    <w:rsid w:val="00C95EF8"/>
    <w:rsid w:val="00C95F0F"/>
    <w:rsid w:val="00C95F81"/>
    <w:rsid w:val="00C9604C"/>
    <w:rsid w:val="00C9605A"/>
    <w:rsid w:val="00C96085"/>
    <w:rsid w:val="00C960CF"/>
    <w:rsid w:val="00C960D2"/>
    <w:rsid w:val="00C96123"/>
    <w:rsid w:val="00C96153"/>
    <w:rsid w:val="00C96158"/>
    <w:rsid w:val="00C9617B"/>
    <w:rsid w:val="00C96199"/>
    <w:rsid w:val="00C961AB"/>
    <w:rsid w:val="00C961C2"/>
    <w:rsid w:val="00C961DB"/>
    <w:rsid w:val="00C961E1"/>
    <w:rsid w:val="00C9621B"/>
    <w:rsid w:val="00C96240"/>
    <w:rsid w:val="00C96281"/>
    <w:rsid w:val="00C962A6"/>
    <w:rsid w:val="00C962AB"/>
    <w:rsid w:val="00C96385"/>
    <w:rsid w:val="00C963C0"/>
    <w:rsid w:val="00C963C3"/>
    <w:rsid w:val="00C963C7"/>
    <w:rsid w:val="00C963DF"/>
    <w:rsid w:val="00C9642F"/>
    <w:rsid w:val="00C9644E"/>
    <w:rsid w:val="00C9649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2D"/>
    <w:rsid w:val="00C9686B"/>
    <w:rsid w:val="00C9697A"/>
    <w:rsid w:val="00C969B4"/>
    <w:rsid w:val="00C96A48"/>
    <w:rsid w:val="00C96A61"/>
    <w:rsid w:val="00C96A75"/>
    <w:rsid w:val="00C96A94"/>
    <w:rsid w:val="00C96AA4"/>
    <w:rsid w:val="00C96AF0"/>
    <w:rsid w:val="00C96B02"/>
    <w:rsid w:val="00C96B38"/>
    <w:rsid w:val="00C96B4E"/>
    <w:rsid w:val="00C96B6D"/>
    <w:rsid w:val="00C96B7B"/>
    <w:rsid w:val="00C96B82"/>
    <w:rsid w:val="00C96B9F"/>
    <w:rsid w:val="00C96BD6"/>
    <w:rsid w:val="00C96C39"/>
    <w:rsid w:val="00C96C64"/>
    <w:rsid w:val="00C96C70"/>
    <w:rsid w:val="00C96CE0"/>
    <w:rsid w:val="00C96CFD"/>
    <w:rsid w:val="00C96D33"/>
    <w:rsid w:val="00C96D4C"/>
    <w:rsid w:val="00C96D50"/>
    <w:rsid w:val="00C96D64"/>
    <w:rsid w:val="00C96DB9"/>
    <w:rsid w:val="00C96DE4"/>
    <w:rsid w:val="00C96F03"/>
    <w:rsid w:val="00C96F15"/>
    <w:rsid w:val="00C96F2A"/>
    <w:rsid w:val="00C96F2E"/>
    <w:rsid w:val="00C96F67"/>
    <w:rsid w:val="00C96FC8"/>
    <w:rsid w:val="00C9703F"/>
    <w:rsid w:val="00C970A9"/>
    <w:rsid w:val="00C970DF"/>
    <w:rsid w:val="00C97110"/>
    <w:rsid w:val="00C971D3"/>
    <w:rsid w:val="00C971E2"/>
    <w:rsid w:val="00C971EF"/>
    <w:rsid w:val="00C97227"/>
    <w:rsid w:val="00C97289"/>
    <w:rsid w:val="00C9729E"/>
    <w:rsid w:val="00C972A5"/>
    <w:rsid w:val="00C972B3"/>
    <w:rsid w:val="00C972E1"/>
    <w:rsid w:val="00C972F4"/>
    <w:rsid w:val="00C972F5"/>
    <w:rsid w:val="00C97326"/>
    <w:rsid w:val="00C973EA"/>
    <w:rsid w:val="00C974CF"/>
    <w:rsid w:val="00C97508"/>
    <w:rsid w:val="00C97541"/>
    <w:rsid w:val="00C9755E"/>
    <w:rsid w:val="00C975F2"/>
    <w:rsid w:val="00C97660"/>
    <w:rsid w:val="00C97663"/>
    <w:rsid w:val="00C97667"/>
    <w:rsid w:val="00C9767E"/>
    <w:rsid w:val="00C97692"/>
    <w:rsid w:val="00C976ED"/>
    <w:rsid w:val="00C9773B"/>
    <w:rsid w:val="00C977C3"/>
    <w:rsid w:val="00C977DE"/>
    <w:rsid w:val="00C977EF"/>
    <w:rsid w:val="00C97846"/>
    <w:rsid w:val="00C97856"/>
    <w:rsid w:val="00C97881"/>
    <w:rsid w:val="00C9788A"/>
    <w:rsid w:val="00C9789A"/>
    <w:rsid w:val="00C978B4"/>
    <w:rsid w:val="00C978E1"/>
    <w:rsid w:val="00C97928"/>
    <w:rsid w:val="00C97937"/>
    <w:rsid w:val="00C97989"/>
    <w:rsid w:val="00C979F8"/>
    <w:rsid w:val="00C97A00"/>
    <w:rsid w:val="00C97A6A"/>
    <w:rsid w:val="00C97A6B"/>
    <w:rsid w:val="00C97AB4"/>
    <w:rsid w:val="00C97ABD"/>
    <w:rsid w:val="00C97ACA"/>
    <w:rsid w:val="00C97ADC"/>
    <w:rsid w:val="00C97AED"/>
    <w:rsid w:val="00C97BA1"/>
    <w:rsid w:val="00C97BBB"/>
    <w:rsid w:val="00C97BF3"/>
    <w:rsid w:val="00C97BFC"/>
    <w:rsid w:val="00C97C07"/>
    <w:rsid w:val="00C97C42"/>
    <w:rsid w:val="00C97C84"/>
    <w:rsid w:val="00C97CD9"/>
    <w:rsid w:val="00C97D31"/>
    <w:rsid w:val="00C97D4B"/>
    <w:rsid w:val="00C97D7E"/>
    <w:rsid w:val="00C97DAB"/>
    <w:rsid w:val="00C97DB3"/>
    <w:rsid w:val="00C97E2E"/>
    <w:rsid w:val="00C97ED9"/>
    <w:rsid w:val="00C97EDE"/>
    <w:rsid w:val="00C97F5D"/>
    <w:rsid w:val="00C97F7A"/>
    <w:rsid w:val="00C97FB7"/>
    <w:rsid w:val="00C97FF1"/>
    <w:rsid w:val="00CA0027"/>
    <w:rsid w:val="00CA0074"/>
    <w:rsid w:val="00CA0080"/>
    <w:rsid w:val="00CA00C9"/>
    <w:rsid w:val="00CA00CA"/>
    <w:rsid w:val="00CA00D3"/>
    <w:rsid w:val="00CA0120"/>
    <w:rsid w:val="00CA0137"/>
    <w:rsid w:val="00CA0143"/>
    <w:rsid w:val="00CA017D"/>
    <w:rsid w:val="00CA0184"/>
    <w:rsid w:val="00CA01C6"/>
    <w:rsid w:val="00CA021F"/>
    <w:rsid w:val="00CA0257"/>
    <w:rsid w:val="00CA026E"/>
    <w:rsid w:val="00CA02EF"/>
    <w:rsid w:val="00CA0359"/>
    <w:rsid w:val="00CA0375"/>
    <w:rsid w:val="00CA0399"/>
    <w:rsid w:val="00CA039E"/>
    <w:rsid w:val="00CA03AE"/>
    <w:rsid w:val="00CA03B6"/>
    <w:rsid w:val="00CA03CB"/>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93E"/>
    <w:rsid w:val="00CA09A8"/>
    <w:rsid w:val="00CA09B7"/>
    <w:rsid w:val="00CA09FC"/>
    <w:rsid w:val="00CA0A2F"/>
    <w:rsid w:val="00CA0A41"/>
    <w:rsid w:val="00CA0A60"/>
    <w:rsid w:val="00CA0A9C"/>
    <w:rsid w:val="00CA0B35"/>
    <w:rsid w:val="00CA0B61"/>
    <w:rsid w:val="00CA0BBD"/>
    <w:rsid w:val="00CA0BCB"/>
    <w:rsid w:val="00CA0BFB"/>
    <w:rsid w:val="00CA0C30"/>
    <w:rsid w:val="00CA0D20"/>
    <w:rsid w:val="00CA0D27"/>
    <w:rsid w:val="00CA0D49"/>
    <w:rsid w:val="00CA0D5E"/>
    <w:rsid w:val="00CA0D85"/>
    <w:rsid w:val="00CA0E0C"/>
    <w:rsid w:val="00CA0E39"/>
    <w:rsid w:val="00CA0F12"/>
    <w:rsid w:val="00CA0F16"/>
    <w:rsid w:val="00CA0F89"/>
    <w:rsid w:val="00CA0F95"/>
    <w:rsid w:val="00CA0FC9"/>
    <w:rsid w:val="00CA0FE7"/>
    <w:rsid w:val="00CA0FE9"/>
    <w:rsid w:val="00CA0FF9"/>
    <w:rsid w:val="00CA1011"/>
    <w:rsid w:val="00CA101A"/>
    <w:rsid w:val="00CA1040"/>
    <w:rsid w:val="00CA1077"/>
    <w:rsid w:val="00CA1099"/>
    <w:rsid w:val="00CA10E2"/>
    <w:rsid w:val="00CA110D"/>
    <w:rsid w:val="00CA1158"/>
    <w:rsid w:val="00CA118F"/>
    <w:rsid w:val="00CA11E6"/>
    <w:rsid w:val="00CA1278"/>
    <w:rsid w:val="00CA128C"/>
    <w:rsid w:val="00CA12DB"/>
    <w:rsid w:val="00CA1337"/>
    <w:rsid w:val="00CA135D"/>
    <w:rsid w:val="00CA13B3"/>
    <w:rsid w:val="00CA13BB"/>
    <w:rsid w:val="00CA14BE"/>
    <w:rsid w:val="00CA14C4"/>
    <w:rsid w:val="00CA154B"/>
    <w:rsid w:val="00CA15B3"/>
    <w:rsid w:val="00CA15C5"/>
    <w:rsid w:val="00CA15E6"/>
    <w:rsid w:val="00CA1652"/>
    <w:rsid w:val="00CA165D"/>
    <w:rsid w:val="00CA1665"/>
    <w:rsid w:val="00CA1674"/>
    <w:rsid w:val="00CA169F"/>
    <w:rsid w:val="00CA16D0"/>
    <w:rsid w:val="00CA16FA"/>
    <w:rsid w:val="00CA171E"/>
    <w:rsid w:val="00CA173B"/>
    <w:rsid w:val="00CA177F"/>
    <w:rsid w:val="00CA1783"/>
    <w:rsid w:val="00CA1810"/>
    <w:rsid w:val="00CA1856"/>
    <w:rsid w:val="00CA1866"/>
    <w:rsid w:val="00CA1872"/>
    <w:rsid w:val="00CA1899"/>
    <w:rsid w:val="00CA18D3"/>
    <w:rsid w:val="00CA1900"/>
    <w:rsid w:val="00CA1908"/>
    <w:rsid w:val="00CA1934"/>
    <w:rsid w:val="00CA19DC"/>
    <w:rsid w:val="00CA1A06"/>
    <w:rsid w:val="00CA1A73"/>
    <w:rsid w:val="00CA1A9C"/>
    <w:rsid w:val="00CA1AA4"/>
    <w:rsid w:val="00CA1ACC"/>
    <w:rsid w:val="00CA1B36"/>
    <w:rsid w:val="00CA1B9F"/>
    <w:rsid w:val="00CA1BD1"/>
    <w:rsid w:val="00CA1C19"/>
    <w:rsid w:val="00CA1C45"/>
    <w:rsid w:val="00CA1C4D"/>
    <w:rsid w:val="00CA1C5D"/>
    <w:rsid w:val="00CA1CCA"/>
    <w:rsid w:val="00CA1CD7"/>
    <w:rsid w:val="00CA1CD8"/>
    <w:rsid w:val="00CA1DB8"/>
    <w:rsid w:val="00CA1EBD"/>
    <w:rsid w:val="00CA1EC0"/>
    <w:rsid w:val="00CA1EEE"/>
    <w:rsid w:val="00CA1F63"/>
    <w:rsid w:val="00CA1FB1"/>
    <w:rsid w:val="00CA200D"/>
    <w:rsid w:val="00CA2013"/>
    <w:rsid w:val="00CA2014"/>
    <w:rsid w:val="00CA2054"/>
    <w:rsid w:val="00CA2075"/>
    <w:rsid w:val="00CA20FC"/>
    <w:rsid w:val="00CA20FF"/>
    <w:rsid w:val="00CA2154"/>
    <w:rsid w:val="00CA218C"/>
    <w:rsid w:val="00CA21CC"/>
    <w:rsid w:val="00CA21F5"/>
    <w:rsid w:val="00CA2200"/>
    <w:rsid w:val="00CA2201"/>
    <w:rsid w:val="00CA2278"/>
    <w:rsid w:val="00CA227D"/>
    <w:rsid w:val="00CA22B3"/>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FF"/>
    <w:rsid w:val="00CA2527"/>
    <w:rsid w:val="00CA254A"/>
    <w:rsid w:val="00CA2576"/>
    <w:rsid w:val="00CA25BF"/>
    <w:rsid w:val="00CA2627"/>
    <w:rsid w:val="00CA26D2"/>
    <w:rsid w:val="00CA26ED"/>
    <w:rsid w:val="00CA2711"/>
    <w:rsid w:val="00CA2741"/>
    <w:rsid w:val="00CA2776"/>
    <w:rsid w:val="00CA2796"/>
    <w:rsid w:val="00CA27C3"/>
    <w:rsid w:val="00CA27D8"/>
    <w:rsid w:val="00CA27DB"/>
    <w:rsid w:val="00CA2812"/>
    <w:rsid w:val="00CA2888"/>
    <w:rsid w:val="00CA28D5"/>
    <w:rsid w:val="00CA2936"/>
    <w:rsid w:val="00CA297B"/>
    <w:rsid w:val="00CA29C6"/>
    <w:rsid w:val="00CA2A0A"/>
    <w:rsid w:val="00CA2A18"/>
    <w:rsid w:val="00CA2A23"/>
    <w:rsid w:val="00CA2A6F"/>
    <w:rsid w:val="00CA2A7B"/>
    <w:rsid w:val="00CA2A94"/>
    <w:rsid w:val="00CA2AA7"/>
    <w:rsid w:val="00CA2B5C"/>
    <w:rsid w:val="00CA2B65"/>
    <w:rsid w:val="00CA2BC4"/>
    <w:rsid w:val="00CA2BD2"/>
    <w:rsid w:val="00CA2C28"/>
    <w:rsid w:val="00CA2C72"/>
    <w:rsid w:val="00CA2C94"/>
    <w:rsid w:val="00CA2CCA"/>
    <w:rsid w:val="00CA2CF5"/>
    <w:rsid w:val="00CA2D05"/>
    <w:rsid w:val="00CA2D4C"/>
    <w:rsid w:val="00CA2D5A"/>
    <w:rsid w:val="00CA2DB8"/>
    <w:rsid w:val="00CA2DC9"/>
    <w:rsid w:val="00CA2DE4"/>
    <w:rsid w:val="00CA2E11"/>
    <w:rsid w:val="00CA2E6F"/>
    <w:rsid w:val="00CA2F1A"/>
    <w:rsid w:val="00CA2FA9"/>
    <w:rsid w:val="00CA2FD5"/>
    <w:rsid w:val="00CA302F"/>
    <w:rsid w:val="00CA3055"/>
    <w:rsid w:val="00CA3058"/>
    <w:rsid w:val="00CA3075"/>
    <w:rsid w:val="00CA3077"/>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34"/>
    <w:rsid w:val="00CA3393"/>
    <w:rsid w:val="00CA33E8"/>
    <w:rsid w:val="00CA33FE"/>
    <w:rsid w:val="00CA3434"/>
    <w:rsid w:val="00CA346C"/>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CE"/>
    <w:rsid w:val="00CA37EB"/>
    <w:rsid w:val="00CA381B"/>
    <w:rsid w:val="00CA3842"/>
    <w:rsid w:val="00CA3854"/>
    <w:rsid w:val="00CA3855"/>
    <w:rsid w:val="00CA38B7"/>
    <w:rsid w:val="00CA38F1"/>
    <w:rsid w:val="00CA3922"/>
    <w:rsid w:val="00CA399D"/>
    <w:rsid w:val="00CA39C8"/>
    <w:rsid w:val="00CA3A0A"/>
    <w:rsid w:val="00CA3A1F"/>
    <w:rsid w:val="00CA3A74"/>
    <w:rsid w:val="00CA3AD5"/>
    <w:rsid w:val="00CA3AE4"/>
    <w:rsid w:val="00CA3BA5"/>
    <w:rsid w:val="00CA3BB2"/>
    <w:rsid w:val="00CA3C3F"/>
    <w:rsid w:val="00CA3C72"/>
    <w:rsid w:val="00CA3CA9"/>
    <w:rsid w:val="00CA3D72"/>
    <w:rsid w:val="00CA3D8E"/>
    <w:rsid w:val="00CA3D98"/>
    <w:rsid w:val="00CA3DAE"/>
    <w:rsid w:val="00CA3DB6"/>
    <w:rsid w:val="00CA3DBD"/>
    <w:rsid w:val="00CA3DE4"/>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346"/>
    <w:rsid w:val="00CA4351"/>
    <w:rsid w:val="00CA435B"/>
    <w:rsid w:val="00CA4402"/>
    <w:rsid w:val="00CA4403"/>
    <w:rsid w:val="00CA4432"/>
    <w:rsid w:val="00CA44B5"/>
    <w:rsid w:val="00CA44F4"/>
    <w:rsid w:val="00CA454F"/>
    <w:rsid w:val="00CA45A4"/>
    <w:rsid w:val="00CA4660"/>
    <w:rsid w:val="00CA46B3"/>
    <w:rsid w:val="00CA4743"/>
    <w:rsid w:val="00CA477A"/>
    <w:rsid w:val="00CA479F"/>
    <w:rsid w:val="00CA47EB"/>
    <w:rsid w:val="00CA4867"/>
    <w:rsid w:val="00CA4872"/>
    <w:rsid w:val="00CA48A2"/>
    <w:rsid w:val="00CA48F9"/>
    <w:rsid w:val="00CA48FC"/>
    <w:rsid w:val="00CA4939"/>
    <w:rsid w:val="00CA4976"/>
    <w:rsid w:val="00CA49C9"/>
    <w:rsid w:val="00CA49DE"/>
    <w:rsid w:val="00CA49EE"/>
    <w:rsid w:val="00CA4B05"/>
    <w:rsid w:val="00CA4B15"/>
    <w:rsid w:val="00CA4B23"/>
    <w:rsid w:val="00CA4B81"/>
    <w:rsid w:val="00CA4BE6"/>
    <w:rsid w:val="00CA4BFE"/>
    <w:rsid w:val="00CA4C0C"/>
    <w:rsid w:val="00CA4C11"/>
    <w:rsid w:val="00CA4C91"/>
    <w:rsid w:val="00CA4CB1"/>
    <w:rsid w:val="00CA4CC2"/>
    <w:rsid w:val="00CA4D5A"/>
    <w:rsid w:val="00CA4DDA"/>
    <w:rsid w:val="00CA4E21"/>
    <w:rsid w:val="00CA4E2E"/>
    <w:rsid w:val="00CA4E30"/>
    <w:rsid w:val="00CA4E4A"/>
    <w:rsid w:val="00CA4EBC"/>
    <w:rsid w:val="00CA4EC3"/>
    <w:rsid w:val="00CA4EDD"/>
    <w:rsid w:val="00CA4FB0"/>
    <w:rsid w:val="00CA4FB5"/>
    <w:rsid w:val="00CA4FC6"/>
    <w:rsid w:val="00CA4FC9"/>
    <w:rsid w:val="00CA5025"/>
    <w:rsid w:val="00CA508D"/>
    <w:rsid w:val="00CA50A0"/>
    <w:rsid w:val="00CA510C"/>
    <w:rsid w:val="00CA5154"/>
    <w:rsid w:val="00CA51A0"/>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A3"/>
    <w:rsid w:val="00CA54DE"/>
    <w:rsid w:val="00CA554C"/>
    <w:rsid w:val="00CA5607"/>
    <w:rsid w:val="00CA5618"/>
    <w:rsid w:val="00CA562D"/>
    <w:rsid w:val="00CA5650"/>
    <w:rsid w:val="00CA5687"/>
    <w:rsid w:val="00CA56D0"/>
    <w:rsid w:val="00CA570B"/>
    <w:rsid w:val="00CA5762"/>
    <w:rsid w:val="00CA5767"/>
    <w:rsid w:val="00CA576C"/>
    <w:rsid w:val="00CA579E"/>
    <w:rsid w:val="00CA579F"/>
    <w:rsid w:val="00CA57BB"/>
    <w:rsid w:val="00CA5830"/>
    <w:rsid w:val="00CA5908"/>
    <w:rsid w:val="00CA5938"/>
    <w:rsid w:val="00CA59BD"/>
    <w:rsid w:val="00CA59C7"/>
    <w:rsid w:val="00CA59DA"/>
    <w:rsid w:val="00CA5A08"/>
    <w:rsid w:val="00CA5A3A"/>
    <w:rsid w:val="00CA5A46"/>
    <w:rsid w:val="00CA5A55"/>
    <w:rsid w:val="00CA5A80"/>
    <w:rsid w:val="00CA5A95"/>
    <w:rsid w:val="00CA5ABF"/>
    <w:rsid w:val="00CA5AD6"/>
    <w:rsid w:val="00CA5AE1"/>
    <w:rsid w:val="00CA5B1A"/>
    <w:rsid w:val="00CA5B37"/>
    <w:rsid w:val="00CA5B4D"/>
    <w:rsid w:val="00CA5B5B"/>
    <w:rsid w:val="00CA5BD8"/>
    <w:rsid w:val="00CA5BFB"/>
    <w:rsid w:val="00CA5C07"/>
    <w:rsid w:val="00CA5C39"/>
    <w:rsid w:val="00CA5C64"/>
    <w:rsid w:val="00CA5C7C"/>
    <w:rsid w:val="00CA5CF9"/>
    <w:rsid w:val="00CA5DAA"/>
    <w:rsid w:val="00CA5DDA"/>
    <w:rsid w:val="00CA5DDB"/>
    <w:rsid w:val="00CA5E0B"/>
    <w:rsid w:val="00CA5E34"/>
    <w:rsid w:val="00CA5E5B"/>
    <w:rsid w:val="00CA5E96"/>
    <w:rsid w:val="00CA5EDC"/>
    <w:rsid w:val="00CA5EF5"/>
    <w:rsid w:val="00CA5F6F"/>
    <w:rsid w:val="00CA5F73"/>
    <w:rsid w:val="00CA5F7A"/>
    <w:rsid w:val="00CA5F7D"/>
    <w:rsid w:val="00CA5F97"/>
    <w:rsid w:val="00CA5FA1"/>
    <w:rsid w:val="00CA6001"/>
    <w:rsid w:val="00CA6024"/>
    <w:rsid w:val="00CA603D"/>
    <w:rsid w:val="00CA604A"/>
    <w:rsid w:val="00CA605B"/>
    <w:rsid w:val="00CA60B3"/>
    <w:rsid w:val="00CA612E"/>
    <w:rsid w:val="00CA6151"/>
    <w:rsid w:val="00CA615D"/>
    <w:rsid w:val="00CA61F0"/>
    <w:rsid w:val="00CA6204"/>
    <w:rsid w:val="00CA6252"/>
    <w:rsid w:val="00CA6257"/>
    <w:rsid w:val="00CA62A8"/>
    <w:rsid w:val="00CA62BF"/>
    <w:rsid w:val="00CA62DF"/>
    <w:rsid w:val="00CA635A"/>
    <w:rsid w:val="00CA638E"/>
    <w:rsid w:val="00CA63EC"/>
    <w:rsid w:val="00CA640A"/>
    <w:rsid w:val="00CA6434"/>
    <w:rsid w:val="00CA6439"/>
    <w:rsid w:val="00CA647F"/>
    <w:rsid w:val="00CA64B6"/>
    <w:rsid w:val="00CA64E7"/>
    <w:rsid w:val="00CA64FD"/>
    <w:rsid w:val="00CA666D"/>
    <w:rsid w:val="00CA668B"/>
    <w:rsid w:val="00CA66CB"/>
    <w:rsid w:val="00CA6713"/>
    <w:rsid w:val="00CA6716"/>
    <w:rsid w:val="00CA6744"/>
    <w:rsid w:val="00CA675E"/>
    <w:rsid w:val="00CA6772"/>
    <w:rsid w:val="00CA678D"/>
    <w:rsid w:val="00CA67A3"/>
    <w:rsid w:val="00CA67BF"/>
    <w:rsid w:val="00CA681F"/>
    <w:rsid w:val="00CA6825"/>
    <w:rsid w:val="00CA68AC"/>
    <w:rsid w:val="00CA68C8"/>
    <w:rsid w:val="00CA6906"/>
    <w:rsid w:val="00CA695E"/>
    <w:rsid w:val="00CA69B1"/>
    <w:rsid w:val="00CA69BC"/>
    <w:rsid w:val="00CA69DD"/>
    <w:rsid w:val="00CA6A2B"/>
    <w:rsid w:val="00CA6A31"/>
    <w:rsid w:val="00CA6A57"/>
    <w:rsid w:val="00CA6A7A"/>
    <w:rsid w:val="00CA6A83"/>
    <w:rsid w:val="00CA6ABB"/>
    <w:rsid w:val="00CA6ABD"/>
    <w:rsid w:val="00CA6B71"/>
    <w:rsid w:val="00CA6BC9"/>
    <w:rsid w:val="00CA6C3B"/>
    <w:rsid w:val="00CA6C83"/>
    <w:rsid w:val="00CA6D45"/>
    <w:rsid w:val="00CA6D95"/>
    <w:rsid w:val="00CA6D98"/>
    <w:rsid w:val="00CA6D9A"/>
    <w:rsid w:val="00CA6DF1"/>
    <w:rsid w:val="00CA6DFA"/>
    <w:rsid w:val="00CA6E02"/>
    <w:rsid w:val="00CA6E95"/>
    <w:rsid w:val="00CA6EB6"/>
    <w:rsid w:val="00CA6EEC"/>
    <w:rsid w:val="00CA6F15"/>
    <w:rsid w:val="00CA6F2E"/>
    <w:rsid w:val="00CA6F3D"/>
    <w:rsid w:val="00CA6FE1"/>
    <w:rsid w:val="00CA6FE7"/>
    <w:rsid w:val="00CA702B"/>
    <w:rsid w:val="00CA703B"/>
    <w:rsid w:val="00CA705A"/>
    <w:rsid w:val="00CA7067"/>
    <w:rsid w:val="00CA7074"/>
    <w:rsid w:val="00CA709B"/>
    <w:rsid w:val="00CA70C3"/>
    <w:rsid w:val="00CA70CA"/>
    <w:rsid w:val="00CA70CE"/>
    <w:rsid w:val="00CA70CF"/>
    <w:rsid w:val="00CA7149"/>
    <w:rsid w:val="00CA7159"/>
    <w:rsid w:val="00CA7168"/>
    <w:rsid w:val="00CA71D1"/>
    <w:rsid w:val="00CA7276"/>
    <w:rsid w:val="00CA7284"/>
    <w:rsid w:val="00CA72B7"/>
    <w:rsid w:val="00CA72D9"/>
    <w:rsid w:val="00CA730D"/>
    <w:rsid w:val="00CA731F"/>
    <w:rsid w:val="00CA73DB"/>
    <w:rsid w:val="00CA7431"/>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90E"/>
    <w:rsid w:val="00CA7938"/>
    <w:rsid w:val="00CA794D"/>
    <w:rsid w:val="00CA7956"/>
    <w:rsid w:val="00CA79F7"/>
    <w:rsid w:val="00CA7A74"/>
    <w:rsid w:val="00CA7A7E"/>
    <w:rsid w:val="00CA7AF6"/>
    <w:rsid w:val="00CA7B02"/>
    <w:rsid w:val="00CA7B58"/>
    <w:rsid w:val="00CA7C3C"/>
    <w:rsid w:val="00CA7C69"/>
    <w:rsid w:val="00CA7C80"/>
    <w:rsid w:val="00CA7C9C"/>
    <w:rsid w:val="00CA7CAB"/>
    <w:rsid w:val="00CA7D02"/>
    <w:rsid w:val="00CA7D07"/>
    <w:rsid w:val="00CA7D0C"/>
    <w:rsid w:val="00CA7D36"/>
    <w:rsid w:val="00CA7D5A"/>
    <w:rsid w:val="00CA7E00"/>
    <w:rsid w:val="00CA7E17"/>
    <w:rsid w:val="00CA7E74"/>
    <w:rsid w:val="00CA7EB5"/>
    <w:rsid w:val="00CA7EC7"/>
    <w:rsid w:val="00CA7ECA"/>
    <w:rsid w:val="00CA7ECD"/>
    <w:rsid w:val="00CA7EE7"/>
    <w:rsid w:val="00CA7F1D"/>
    <w:rsid w:val="00CA7F8E"/>
    <w:rsid w:val="00CA7FD5"/>
    <w:rsid w:val="00CB0080"/>
    <w:rsid w:val="00CB00B8"/>
    <w:rsid w:val="00CB00BB"/>
    <w:rsid w:val="00CB01B8"/>
    <w:rsid w:val="00CB021D"/>
    <w:rsid w:val="00CB030A"/>
    <w:rsid w:val="00CB0355"/>
    <w:rsid w:val="00CB03C5"/>
    <w:rsid w:val="00CB03DD"/>
    <w:rsid w:val="00CB03EC"/>
    <w:rsid w:val="00CB03ED"/>
    <w:rsid w:val="00CB0419"/>
    <w:rsid w:val="00CB0444"/>
    <w:rsid w:val="00CB04E0"/>
    <w:rsid w:val="00CB04FA"/>
    <w:rsid w:val="00CB051D"/>
    <w:rsid w:val="00CB0525"/>
    <w:rsid w:val="00CB052F"/>
    <w:rsid w:val="00CB056C"/>
    <w:rsid w:val="00CB05CF"/>
    <w:rsid w:val="00CB060D"/>
    <w:rsid w:val="00CB066E"/>
    <w:rsid w:val="00CB0680"/>
    <w:rsid w:val="00CB06A3"/>
    <w:rsid w:val="00CB0707"/>
    <w:rsid w:val="00CB0742"/>
    <w:rsid w:val="00CB0759"/>
    <w:rsid w:val="00CB07B3"/>
    <w:rsid w:val="00CB07BA"/>
    <w:rsid w:val="00CB07C4"/>
    <w:rsid w:val="00CB07F2"/>
    <w:rsid w:val="00CB0865"/>
    <w:rsid w:val="00CB0867"/>
    <w:rsid w:val="00CB087A"/>
    <w:rsid w:val="00CB091B"/>
    <w:rsid w:val="00CB091F"/>
    <w:rsid w:val="00CB0939"/>
    <w:rsid w:val="00CB0942"/>
    <w:rsid w:val="00CB0961"/>
    <w:rsid w:val="00CB098A"/>
    <w:rsid w:val="00CB09FC"/>
    <w:rsid w:val="00CB0A06"/>
    <w:rsid w:val="00CB0A6D"/>
    <w:rsid w:val="00CB0AE3"/>
    <w:rsid w:val="00CB0B22"/>
    <w:rsid w:val="00CB0B48"/>
    <w:rsid w:val="00CB0B8C"/>
    <w:rsid w:val="00CB0BC2"/>
    <w:rsid w:val="00CB0BDE"/>
    <w:rsid w:val="00CB0C2A"/>
    <w:rsid w:val="00CB0C79"/>
    <w:rsid w:val="00CB0C91"/>
    <w:rsid w:val="00CB0CE6"/>
    <w:rsid w:val="00CB0CE8"/>
    <w:rsid w:val="00CB0CF6"/>
    <w:rsid w:val="00CB0D88"/>
    <w:rsid w:val="00CB0D9C"/>
    <w:rsid w:val="00CB0DA2"/>
    <w:rsid w:val="00CB0DDC"/>
    <w:rsid w:val="00CB0DF7"/>
    <w:rsid w:val="00CB0E34"/>
    <w:rsid w:val="00CB0E39"/>
    <w:rsid w:val="00CB0E72"/>
    <w:rsid w:val="00CB0E9C"/>
    <w:rsid w:val="00CB0EBC"/>
    <w:rsid w:val="00CB0EBF"/>
    <w:rsid w:val="00CB0ED3"/>
    <w:rsid w:val="00CB0EEC"/>
    <w:rsid w:val="00CB0F97"/>
    <w:rsid w:val="00CB0FE1"/>
    <w:rsid w:val="00CB0FE3"/>
    <w:rsid w:val="00CB109C"/>
    <w:rsid w:val="00CB112B"/>
    <w:rsid w:val="00CB1182"/>
    <w:rsid w:val="00CB118C"/>
    <w:rsid w:val="00CB11AE"/>
    <w:rsid w:val="00CB11B2"/>
    <w:rsid w:val="00CB1223"/>
    <w:rsid w:val="00CB1276"/>
    <w:rsid w:val="00CB1287"/>
    <w:rsid w:val="00CB12AC"/>
    <w:rsid w:val="00CB132D"/>
    <w:rsid w:val="00CB135C"/>
    <w:rsid w:val="00CB144E"/>
    <w:rsid w:val="00CB14AF"/>
    <w:rsid w:val="00CB14D0"/>
    <w:rsid w:val="00CB14D8"/>
    <w:rsid w:val="00CB14DE"/>
    <w:rsid w:val="00CB1578"/>
    <w:rsid w:val="00CB15A4"/>
    <w:rsid w:val="00CB15B9"/>
    <w:rsid w:val="00CB15BD"/>
    <w:rsid w:val="00CB15D6"/>
    <w:rsid w:val="00CB15DF"/>
    <w:rsid w:val="00CB160D"/>
    <w:rsid w:val="00CB1630"/>
    <w:rsid w:val="00CB167A"/>
    <w:rsid w:val="00CB1698"/>
    <w:rsid w:val="00CB16D8"/>
    <w:rsid w:val="00CB1702"/>
    <w:rsid w:val="00CB1726"/>
    <w:rsid w:val="00CB172C"/>
    <w:rsid w:val="00CB178B"/>
    <w:rsid w:val="00CB17FA"/>
    <w:rsid w:val="00CB1839"/>
    <w:rsid w:val="00CB1847"/>
    <w:rsid w:val="00CB18C5"/>
    <w:rsid w:val="00CB191F"/>
    <w:rsid w:val="00CB1930"/>
    <w:rsid w:val="00CB1941"/>
    <w:rsid w:val="00CB1951"/>
    <w:rsid w:val="00CB19BB"/>
    <w:rsid w:val="00CB19F6"/>
    <w:rsid w:val="00CB1A24"/>
    <w:rsid w:val="00CB1A47"/>
    <w:rsid w:val="00CB1A73"/>
    <w:rsid w:val="00CB1A91"/>
    <w:rsid w:val="00CB1AAB"/>
    <w:rsid w:val="00CB1AE6"/>
    <w:rsid w:val="00CB1B0D"/>
    <w:rsid w:val="00CB1B44"/>
    <w:rsid w:val="00CB1B51"/>
    <w:rsid w:val="00CB1B8F"/>
    <w:rsid w:val="00CB1B9A"/>
    <w:rsid w:val="00CB1BBA"/>
    <w:rsid w:val="00CB1BC9"/>
    <w:rsid w:val="00CB1BD1"/>
    <w:rsid w:val="00CB1C53"/>
    <w:rsid w:val="00CB1C5D"/>
    <w:rsid w:val="00CB1C7B"/>
    <w:rsid w:val="00CB1C7C"/>
    <w:rsid w:val="00CB1C7E"/>
    <w:rsid w:val="00CB1D0B"/>
    <w:rsid w:val="00CB1D37"/>
    <w:rsid w:val="00CB1D89"/>
    <w:rsid w:val="00CB1D90"/>
    <w:rsid w:val="00CB1D93"/>
    <w:rsid w:val="00CB1DA0"/>
    <w:rsid w:val="00CB1E6B"/>
    <w:rsid w:val="00CB1E6F"/>
    <w:rsid w:val="00CB1ECC"/>
    <w:rsid w:val="00CB1F69"/>
    <w:rsid w:val="00CB1F70"/>
    <w:rsid w:val="00CB1F8C"/>
    <w:rsid w:val="00CB1FA8"/>
    <w:rsid w:val="00CB1FB3"/>
    <w:rsid w:val="00CB1FC2"/>
    <w:rsid w:val="00CB1FE4"/>
    <w:rsid w:val="00CB2013"/>
    <w:rsid w:val="00CB2028"/>
    <w:rsid w:val="00CB2069"/>
    <w:rsid w:val="00CB20A0"/>
    <w:rsid w:val="00CB20F3"/>
    <w:rsid w:val="00CB213F"/>
    <w:rsid w:val="00CB2143"/>
    <w:rsid w:val="00CB2154"/>
    <w:rsid w:val="00CB2171"/>
    <w:rsid w:val="00CB2185"/>
    <w:rsid w:val="00CB2187"/>
    <w:rsid w:val="00CB220D"/>
    <w:rsid w:val="00CB221C"/>
    <w:rsid w:val="00CB2225"/>
    <w:rsid w:val="00CB2276"/>
    <w:rsid w:val="00CB2314"/>
    <w:rsid w:val="00CB237B"/>
    <w:rsid w:val="00CB23D8"/>
    <w:rsid w:val="00CB2403"/>
    <w:rsid w:val="00CB2407"/>
    <w:rsid w:val="00CB242E"/>
    <w:rsid w:val="00CB2438"/>
    <w:rsid w:val="00CB245A"/>
    <w:rsid w:val="00CB247B"/>
    <w:rsid w:val="00CB2485"/>
    <w:rsid w:val="00CB251C"/>
    <w:rsid w:val="00CB251E"/>
    <w:rsid w:val="00CB2559"/>
    <w:rsid w:val="00CB2560"/>
    <w:rsid w:val="00CB256C"/>
    <w:rsid w:val="00CB25A2"/>
    <w:rsid w:val="00CB25EA"/>
    <w:rsid w:val="00CB25F4"/>
    <w:rsid w:val="00CB2618"/>
    <w:rsid w:val="00CB26A5"/>
    <w:rsid w:val="00CB26E8"/>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BF"/>
    <w:rsid w:val="00CB29E3"/>
    <w:rsid w:val="00CB2A42"/>
    <w:rsid w:val="00CB2A55"/>
    <w:rsid w:val="00CB2A88"/>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300E"/>
    <w:rsid w:val="00CB303A"/>
    <w:rsid w:val="00CB304B"/>
    <w:rsid w:val="00CB3067"/>
    <w:rsid w:val="00CB3071"/>
    <w:rsid w:val="00CB3082"/>
    <w:rsid w:val="00CB30CE"/>
    <w:rsid w:val="00CB30D6"/>
    <w:rsid w:val="00CB3108"/>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A0"/>
    <w:rsid w:val="00CB35D0"/>
    <w:rsid w:val="00CB35F4"/>
    <w:rsid w:val="00CB361D"/>
    <w:rsid w:val="00CB3646"/>
    <w:rsid w:val="00CB3673"/>
    <w:rsid w:val="00CB36C3"/>
    <w:rsid w:val="00CB3706"/>
    <w:rsid w:val="00CB3712"/>
    <w:rsid w:val="00CB3784"/>
    <w:rsid w:val="00CB37B5"/>
    <w:rsid w:val="00CB37B9"/>
    <w:rsid w:val="00CB37EF"/>
    <w:rsid w:val="00CB3805"/>
    <w:rsid w:val="00CB3832"/>
    <w:rsid w:val="00CB3840"/>
    <w:rsid w:val="00CB3907"/>
    <w:rsid w:val="00CB3913"/>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C76"/>
    <w:rsid w:val="00CB3CD7"/>
    <w:rsid w:val="00CB3CED"/>
    <w:rsid w:val="00CB3D05"/>
    <w:rsid w:val="00CB3D46"/>
    <w:rsid w:val="00CB3E8E"/>
    <w:rsid w:val="00CB3E91"/>
    <w:rsid w:val="00CB3EC9"/>
    <w:rsid w:val="00CB3F2F"/>
    <w:rsid w:val="00CB3FA7"/>
    <w:rsid w:val="00CB3FCF"/>
    <w:rsid w:val="00CB3FEE"/>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1C"/>
    <w:rsid w:val="00CB4421"/>
    <w:rsid w:val="00CB4424"/>
    <w:rsid w:val="00CB442F"/>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4B"/>
    <w:rsid w:val="00CB4658"/>
    <w:rsid w:val="00CB465F"/>
    <w:rsid w:val="00CB46B3"/>
    <w:rsid w:val="00CB46CF"/>
    <w:rsid w:val="00CB46D5"/>
    <w:rsid w:val="00CB46DC"/>
    <w:rsid w:val="00CB46E9"/>
    <w:rsid w:val="00CB4720"/>
    <w:rsid w:val="00CB472A"/>
    <w:rsid w:val="00CB4800"/>
    <w:rsid w:val="00CB480E"/>
    <w:rsid w:val="00CB486E"/>
    <w:rsid w:val="00CB4880"/>
    <w:rsid w:val="00CB4882"/>
    <w:rsid w:val="00CB499A"/>
    <w:rsid w:val="00CB49AC"/>
    <w:rsid w:val="00CB49CC"/>
    <w:rsid w:val="00CB4A7F"/>
    <w:rsid w:val="00CB4A93"/>
    <w:rsid w:val="00CB4AF8"/>
    <w:rsid w:val="00CB4B1F"/>
    <w:rsid w:val="00CB4B33"/>
    <w:rsid w:val="00CB4B3C"/>
    <w:rsid w:val="00CB4B92"/>
    <w:rsid w:val="00CB4BAB"/>
    <w:rsid w:val="00CB4BD5"/>
    <w:rsid w:val="00CB4BEF"/>
    <w:rsid w:val="00CB4C2B"/>
    <w:rsid w:val="00CB4C42"/>
    <w:rsid w:val="00CB4C7A"/>
    <w:rsid w:val="00CB4CE1"/>
    <w:rsid w:val="00CB4D3B"/>
    <w:rsid w:val="00CB4D49"/>
    <w:rsid w:val="00CB4DC8"/>
    <w:rsid w:val="00CB4E40"/>
    <w:rsid w:val="00CB4E61"/>
    <w:rsid w:val="00CB4E7D"/>
    <w:rsid w:val="00CB4E85"/>
    <w:rsid w:val="00CB4E96"/>
    <w:rsid w:val="00CB4E9A"/>
    <w:rsid w:val="00CB4EA0"/>
    <w:rsid w:val="00CB4F1D"/>
    <w:rsid w:val="00CB4F96"/>
    <w:rsid w:val="00CB5036"/>
    <w:rsid w:val="00CB5086"/>
    <w:rsid w:val="00CB509C"/>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8E"/>
    <w:rsid w:val="00CB54B1"/>
    <w:rsid w:val="00CB54E5"/>
    <w:rsid w:val="00CB5580"/>
    <w:rsid w:val="00CB558A"/>
    <w:rsid w:val="00CB55C4"/>
    <w:rsid w:val="00CB55F2"/>
    <w:rsid w:val="00CB56CB"/>
    <w:rsid w:val="00CB56FC"/>
    <w:rsid w:val="00CB5709"/>
    <w:rsid w:val="00CB5719"/>
    <w:rsid w:val="00CB5723"/>
    <w:rsid w:val="00CB57F4"/>
    <w:rsid w:val="00CB584B"/>
    <w:rsid w:val="00CB5850"/>
    <w:rsid w:val="00CB5856"/>
    <w:rsid w:val="00CB58AF"/>
    <w:rsid w:val="00CB593D"/>
    <w:rsid w:val="00CB5947"/>
    <w:rsid w:val="00CB5967"/>
    <w:rsid w:val="00CB5975"/>
    <w:rsid w:val="00CB59A7"/>
    <w:rsid w:val="00CB5AF7"/>
    <w:rsid w:val="00CB5B01"/>
    <w:rsid w:val="00CB5B46"/>
    <w:rsid w:val="00CB5B73"/>
    <w:rsid w:val="00CB5B9D"/>
    <w:rsid w:val="00CB5B9E"/>
    <w:rsid w:val="00CB5C09"/>
    <w:rsid w:val="00CB5C12"/>
    <w:rsid w:val="00CB5C25"/>
    <w:rsid w:val="00CB5C41"/>
    <w:rsid w:val="00CB5CAE"/>
    <w:rsid w:val="00CB5CB4"/>
    <w:rsid w:val="00CB5CC3"/>
    <w:rsid w:val="00CB5CDD"/>
    <w:rsid w:val="00CB5D0A"/>
    <w:rsid w:val="00CB5D27"/>
    <w:rsid w:val="00CB5D30"/>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1F6"/>
    <w:rsid w:val="00CB6231"/>
    <w:rsid w:val="00CB628F"/>
    <w:rsid w:val="00CB62F5"/>
    <w:rsid w:val="00CB6303"/>
    <w:rsid w:val="00CB6309"/>
    <w:rsid w:val="00CB6310"/>
    <w:rsid w:val="00CB6324"/>
    <w:rsid w:val="00CB6329"/>
    <w:rsid w:val="00CB6340"/>
    <w:rsid w:val="00CB6389"/>
    <w:rsid w:val="00CB63CD"/>
    <w:rsid w:val="00CB6477"/>
    <w:rsid w:val="00CB647E"/>
    <w:rsid w:val="00CB648A"/>
    <w:rsid w:val="00CB64A8"/>
    <w:rsid w:val="00CB64C1"/>
    <w:rsid w:val="00CB64EF"/>
    <w:rsid w:val="00CB6520"/>
    <w:rsid w:val="00CB6538"/>
    <w:rsid w:val="00CB6550"/>
    <w:rsid w:val="00CB65E5"/>
    <w:rsid w:val="00CB65FC"/>
    <w:rsid w:val="00CB6642"/>
    <w:rsid w:val="00CB668F"/>
    <w:rsid w:val="00CB66FF"/>
    <w:rsid w:val="00CB6715"/>
    <w:rsid w:val="00CB6721"/>
    <w:rsid w:val="00CB6735"/>
    <w:rsid w:val="00CB6797"/>
    <w:rsid w:val="00CB67C2"/>
    <w:rsid w:val="00CB67CA"/>
    <w:rsid w:val="00CB67E0"/>
    <w:rsid w:val="00CB67EE"/>
    <w:rsid w:val="00CB67F0"/>
    <w:rsid w:val="00CB683A"/>
    <w:rsid w:val="00CB683B"/>
    <w:rsid w:val="00CB6899"/>
    <w:rsid w:val="00CB68CE"/>
    <w:rsid w:val="00CB68D3"/>
    <w:rsid w:val="00CB6908"/>
    <w:rsid w:val="00CB6940"/>
    <w:rsid w:val="00CB6A10"/>
    <w:rsid w:val="00CB6A1A"/>
    <w:rsid w:val="00CB6A50"/>
    <w:rsid w:val="00CB6A63"/>
    <w:rsid w:val="00CB6AB5"/>
    <w:rsid w:val="00CB6AE2"/>
    <w:rsid w:val="00CB6B6D"/>
    <w:rsid w:val="00CB6B75"/>
    <w:rsid w:val="00CB6BA2"/>
    <w:rsid w:val="00CB6BF8"/>
    <w:rsid w:val="00CB6C15"/>
    <w:rsid w:val="00CB6C1C"/>
    <w:rsid w:val="00CB6C22"/>
    <w:rsid w:val="00CB6C2E"/>
    <w:rsid w:val="00CB6C8B"/>
    <w:rsid w:val="00CB6CAF"/>
    <w:rsid w:val="00CB6CD3"/>
    <w:rsid w:val="00CB6CD4"/>
    <w:rsid w:val="00CB6D21"/>
    <w:rsid w:val="00CB6E6A"/>
    <w:rsid w:val="00CB6E7B"/>
    <w:rsid w:val="00CB6EC4"/>
    <w:rsid w:val="00CB6F48"/>
    <w:rsid w:val="00CB6F5F"/>
    <w:rsid w:val="00CB6FAB"/>
    <w:rsid w:val="00CB6FB2"/>
    <w:rsid w:val="00CB6FCF"/>
    <w:rsid w:val="00CB6FE1"/>
    <w:rsid w:val="00CB6FFB"/>
    <w:rsid w:val="00CB7050"/>
    <w:rsid w:val="00CB7061"/>
    <w:rsid w:val="00CB7085"/>
    <w:rsid w:val="00CB70FA"/>
    <w:rsid w:val="00CB7118"/>
    <w:rsid w:val="00CB712B"/>
    <w:rsid w:val="00CB715B"/>
    <w:rsid w:val="00CB719A"/>
    <w:rsid w:val="00CB71A4"/>
    <w:rsid w:val="00CB7203"/>
    <w:rsid w:val="00CB7279"/>
    <w:rsid w:val="00CB727B"/>
    <w:rsid w:val="00CB7291"/>
    <w:rsid w:val="00CB736F"/>
    <w:rsid w:val="00CB7407"/>
    <w:rsid w:val="00CB7408"/>
    <w:rsid w:val="00CB7419"/>
    <w:rsid w:val="00CB741A"/>
    <w:rsid w:val="00CB7424"/>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81D"/>
    <w:rsid w:val="00CB7871"/>
    <w:rsid w:val="00CB7877"/>
    <w:rsid w:val="00CB78B2"/>
    <w:rsid w:val="00CB78DC"/>
    <w:rsid w:val="00CB791A"/>
    <w:rsid w:val="00CB7939"/>
    <w:rsid w:val="00CB7960"/>
    <w:rsid w:val="00CB7974"/>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D03"/>
    <w:rsid w:val="00CB7D1C"/>
    <w:rsid w:val="00CB7D6E"/>
    <w:rsid w:val="00CB7DA6"/>
    <w:rsid w:val="00CB7DDD"/>
    <w:rsid w:val="00CB7E14"/>
    <w:rsid w:val="00CB7E3D"/>
    <w:rsid w:val="00CB7E62"/>
    <w:rsid w:val="00CB7E9C"/>
    <w:rsid w:val="00CB7EC0"/>
    <w:rsid w:val="00CB7EC1"/>
    <w:rsid w:val="00CB7F51"/>
    <w:rsid w:val="00CB7F76"/>
    <w:rsid w:val="00CB7F8D"/>
    <w:rsid w:val="00CB7FC4"/>
    <w:rsid w:val="00CB7FEF"/>
    <w:rsid w:val="00CC0005"/>
    <w:rsid w:val="00CC000F"/>
    <w:rsid w:val="00CC0019"/>
    <w:rsid w:val="00CC001A"/>
    <w:rsid w:val="00CC008A"/>
    <w:rsid w:val="00CC0099"/>
    <w:rsid w:val="00CC0111"/>
    <w:rsid w:val="00CC0196"/>
    <w:rsid w:val="00CC0218"/>
    <w:rsid w:val="00CC028F"/>
    <w:rsid w:val="00CC029C"/>
    <w:rsid w:val="00CC02C0"/>
    <w:rsid w:val="00CC02D7"/>
    <w:rsid w:val="00CC037D"/>
    <w:rsid w:val="00CC03C6"/>
    <w:rsid w:val="00CC03E3"/>
    <w:rsid w:val="00CC03EC"/>
    <w:rsid w:val="00CC0414"/>
    <w:rsid w:val="00CC042B"/>
    <w:rsid w:val="00CC049C"/>
    <w:rsid w:val="00CC04BF"/>
    <w:rsid w:val="00CC04DA"/>
    <w:rsid w:val="00CC052E"/>
    <w:rsid w:val="00CC052F"/>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7F"/>
    <w:rsid w:val="00CC0881"/>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DD"/>
    <w:rsid w:val="00CC0AE5"/>
    <w:rsid w:val="00CC0B7E"/>
    <w:rsid w:val="00CC0B88"/>
    <w:rsid w:val="00CC0BDF"/>
    <w:rsid w:val="00CC0BF3"/>
    <w:rsid w:val="00CC0BFC"/>
    <w:rsid w:val="00CC0C56"/>
    <w:rsid w:val="00CC0C68"/>
    <w:rsid w:val="00CC0CBF"/>
    <w:rsid w:val="00CC0CCF"/>
    <w:rsid w:val="00CC0D48"/>
    <w:rsid w:val="00CC0D53"/>
    <w:rsid w:val="00CC0D76"/>
    <w:rsid w:val="00CC0E36"/>
    <w:rsid w:val="00CC0E3E"/>
    <w:rsid w:val="00CC0F8C"/>
    <w:rsid w:val="00CC0FC7"/>
    <w:rsid w:val="00CC0FD1"/>
    <w:rsid w:val="00CC0FE2"/>
    <w:rsid w:val="00CC0FE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49"/>
    <w:rsid w:val="00CC1276"/>
    <w:rsid w:val="00CC12F8"/>
    <w:rsid w:val="00CC1349"/>
    <w:rsid w:val="00CC138E"/>
    <w:rsid w:val="00CC13C5"/>
    <w:rsid w:val="00CC13DB"/>
    <w:rsid w:val="00CC141C"/>
    <w:rsid w:val="00CC142E"/>
    <w:rsid w:val="00CC1431"/>
    <w:rsid w:val="00CC1439"/>
    <w:rsid w:val="00CC143A"/>
    <w:rsid w:val="00CC1472"/>
    <w:rsid w:val="00CC14D5"/>
    <w:rsid w:val="00CC1502"/>
    <w:rsid w:val="00CC1503"/>
    <w:rsid w:val="00CC1509"/>
    <w:rsid w:val="00CC150E"/>
    <w:rsid w:val="00CC155D"/>
    <w:rsid w:val="00CC1579"/>
    <w:rsid w:val="00CC1699"/>
    <w:rsid w:val="00CC16AA"/>
    <w:rsid w:val="00CC16CC"/>
    <w:rsid w:val="00CC16F5"/>
    <w:rsid w:val="00CC16F6"/>
    <w:rsid w:val="00CC172A"/>
    <w:rsid w:val="00CC1773"/>
    <w:rsid w:val="00CC1799"/>
    <w:rsid w:val="00CC17EE"/>
    <w:rsid w:val="00CC1827"/>
    <w:rsid w:val="00CC183D"/>
    <w:rsid w:val="00CC1854"/>
    <w:rsid w:val="00CC1860"/>
    <w:rsid w:val="00CC18AD"/>
    <w:rsid w:val="00CC18BB"/>
    <w:rsid w:val="00CC18CC"/>
    <w:rsid w:val="00CC1900"/>
    <w:rsid w:val="00CC190A"/>
    <w:rsid w:val="00CC193C"/>
    <w:rsid w:val="00CC193D"/>
    <w:rsid w:val="00CC195C"/>
    <w:rsid w:val="00CC199D"/>
    <w:rsid w:val="00CC19BB"/>
    <w:rsid w:val="00CC19E7"/>
    <w:rsid w:val="00CC19F3"/>
    <w:rsid w:val="00CC19F9"/>
    <w:rsid w:val="00CC1A04"/>
    <w:rsid w:val="00CC1B1B"/>
    <w:rsid w:val="00CC1B25"/>
    <w:rsid w:val="00CC1B48"/>
    <w:rsid w:val="00CC1B68"/>
    <w:rsid w:val="00CC1BA6"/>
    <w:rsid w:val="00CC1BCC"/>
    <w:rsid w:val="00CC1C0B"/>
    <w:rsid w:val="00CC1C4E"/>
    <w:rsid w:val="00CC1C50"/>
    <w:rsid w:val="00CC1CD5"/>
    <w:rsid w:val="00CC1D2D"/>
    <w:rsid w:val="00CC1D3E"/>
    <w:rsid w:val="00CC1D5E"/>
    <w:rsid w:val="00CC1DB0"/>
    <w:rsid w:val="00CC1E28"/>
    <w:rsid w:val="00CC1E71"/>
    <w:rsid w:val="00CC1EBB"/>
    <w:rsid w:val="00CC1EC8"/>
    <w:rsid w:val="00CC1F89"/>
    <w:rsid w:val="00CC1FB1"/>
    <w:rsid w:val="00CC1FD8"/>
    <w:rsid w:val="00CC1FDC"/>
    <w:rsid w:val="00CC1FDD"/>
    <w:rsid w:val="00CC2031"/>
    <w:rsid w:val="00CC204D"/>
    <w:rsid w:val="00CC2072"/>
    <w:rsid w:val="00CC2089"/>
    <w:rsid w:val="00CC2097"/>
    <w:rsid w:val="00CC20DE"/>
    <w:rsid w:val="00CC2101"/>
    <w:rsid w:val="00CC214C"/>
    <w:rsid w:val="00CC216A"/>
    <w:rsid w:val="00CC2171"/>
    <w:rsid w:val="00CC2186"/>
    <w:rsid w:val="00CC21E1"/>
    <w:rsid w:val="00CC220F"/>
    <w:rsid w:val="00CC223F"/>
    <w:rsid w:val="00CC2254"/>
    <w:rsid w:val="00CC2295"/>
    <w:rsid w:val="00CC2332"/>
    <w:rsid w:val="00CC2335"/>
    <w:rsid w:val="00CC235A"/>
    <w:rsid w:val="00CC23CE"/>
    <w:rsid w:val="00CC23EB"/>
    <w:rsid w:val="00CC2444"/>
    <w:rsid w:val="00CC2476"/>
    <w:rsid w:val="00CC247A"/>
    <w:rsid w:val="00CC249C"/>
    <w:rsid w:val="00CC24A8"/>
    <w:rsid w:val="00CC24DD"/>
    <w:rsid w:val="00CC258F"/>
    <w:rsid w:val="00CC25B2"/>
    <w:rsid w:val="00CC25C6"/>
    <w:rsid w:val="00CC260F"/>
    <w:rsid w:val="00CC2630"/>
    <w:rsid w:val="00CC2631"/>
    <w:rsid w:val="00CC2656"/>
    <w:rsid w:val="00CC2675"/>
    <w:rsid w:val="00CC26BF"/>
    <w:rsid w:val="00CC26D8"/>
    <w:rsid w:val="00CC26F8"/>
    <w:rsid w:val="00CC270C"/>
    <w:rsid w:val="00CC2716"/>
    <w:rsid w:val="00CC2718"/>
    <w:rsid w:val="00CC27B2"/>
    <w:rsid w:val="00CC2817"/>
    <w:rsid w:val="00CC2830"/>
    <w:rsid w:val="00CC283D"/>
    <w:rsid w:val="00CC293C"/>
    <w:rsid w:val="00CC295A"/>
    <w:rsid w:val="00CC2962"/>
    <w:rsid w:val="00CC296E"/>
    <w:rsid w:val="00CC29A9"/>
    <w:rsid w:val="00CC29D4"/>
    <w:rsid w:val="00CC2A0F"/>
    <w:rsid w:val="00CC2AE8"/>
    <w:rsid w:val="00CC2AF0"/>
    <w:rsid w:val="00CC2B6B"/>
    <w:rsid w:val="00CC2B91"/>
    <w:rsid w:val="00CC2BA9"/>
    <w:rsid w:val="00CC2C26"/>
    <w:rsid w:val="00CC2C37"/>
    <w:rsid w:val="00CC2C8E"/>
    <w:rsid w:val="00CC2CAA"/>
    <w:rsid w:val="00CC2CD9"/>
    <w:rsid w:val="00CC2D05"/>
    <w:rsid w:val="00CC2D6F"/>
    <w:rsid w:val="00CC2DF6"/>
    <w:rsid w:val="00CC2E29"/>
    <w:rsid w:val="00CC2E5A"/>
    <w:rsid w:val="00CC2ED5"/>
    <w:rsid w:val="00CC2EED"/>
    <w:rsid w:val="00CC2EF5"/>
    <w:rsid w:val="00CC2F17"/>
    <w:rsid w:val="00CC2F2B"/>
    <w:rsid w:val="00CC2F2F"/>
    <w:rsid w:val="00CC2F5F"/>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51"/>
    <w:rsid w:val="00CC3667"/>
    <w:rsid w:val="00CC36B3"/>
    <w:rsid w:val="00CC36B8"/>
    <w:rsid w:val="00CC36C1"/>
    <w:rsid w:val="00CC36CB"/>
    <w:rsid w:val="00CC36EB"/>
    <w:rsid w:val="00CC36F0"/>
    <w:rsid w:val="00CC36F6"/>
    <w:rsid w:val="00CC373E"/>
    <w:rsid w:val="00CC374A"/>
    <w:rsid w:val="00CC37C4"/>
    <w:rsid w:val="00CC383C"/>
    <w:rsid w:val="00CC388F"/>
    <w:rsid w:val="00CC38A2"/>
    <w:rsid w:val="00CC38EF"/>
    <w:rsid w:val="00CC39A0"/>
    <w:rsid w:val="00CC39C4"/>
    <w:rsid w:val="00CC3A00"/>
    <w:rsid w:val="00CC3A59"/>
    <w:rsid w:val="00CC3A69"/>
    <w:rsid w:val="00CC3A7A"/>
    <w:rsid w:val="00CC3A9B"/>
    <w:rsid w:val="00CC3ADD"/>
    <w:rsid w:val="00CC3B12"/>
    <w:rsid w:val="00CC3BA5"/>
    <w:rsid w:val="00CC3C00"/>
    <w:rsid w:val="00CC3C25"/>
    <w:rsid w:val="00CC3C42"/>
    <w:rsid w:val="00CC3C49"/>
    <w:rsid w:val="00CC3C4C"/>
    <w:rsid w:val="00CC3C53"/>
    <w:rsid w:val="00CC3C8A"/>
    <w:rsid w:val="00CC3D4F"/>
    <w:rsid w:val="00CC3DC7"/>
    <w:rsid w:val="00CC3E0F"/>
    <w:rsid w:val="00CC3E24"/>
    <w:rsid w:val="00CC3E68"/>
    <w:rsid w:val="00CC3EE5"/>
    <w:rsid w:val="00CC3F13"/>
    <w:rsid w:val="00CC3F1A"/>
    <w:rsid w:val="00CC3F4A"/>
    <w:rsid w:val="00CC3F58"/>
    <w:rsid w:val="00CC3F75"/>
    <w:rsid w:val="00CC3F7A"/>
    <w:rsid w:val="00CC3F89"/>
    <w:rsid w:val="00CC3F9E"/>
    <w:rsid w:val="00CC4067"/>
    <w:rsid w:val="00CC4078"/>
    <w:rsid w:val="00CC4088"/>
    <w:rsid w:val="00CC4159"/>
    <w:rsid w:val="00CC4162"/>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87"/>
    <w:rsid w:val="00CC45FC"/>
    <w:rsid w:val="00CC4682"/>
    <w:rsid w:val="00CC46C9"/>
    <w:rsid w:val="00CC46F7"/>
    <w:rsid w:val="00CC4721"/>
    <w:rsid w:val="00CC4745"/>
    <w:rsid w:val="00CC4785"/>
    <w:rsid w:val="00CC47AD"/>
    <w:rsid w:val="00CC4801"/>
    <w:rsid w:val="00CC481A"/>
    <w:rsid w:val="00CC4845"/>
    <w:rsid w:val="00CC484E"/>
    <w:rsid w:val="00CC4895"/>
    <w:rsid w:val="00CC48CC"/>
    <w:rsid w:val="00CC48E9"/>
    <w:rsid w:val="00CC4905"/>
    <w:rsid w:val="00CC493B"/>
    <w:rsid w:val="00CC49F3"/>
    <w:rsid w:val="00CC4A99"/>
    <w:rsid w:val="00CC4ADB"/>
    <w:rsid w:val="00CC4B35"/>
    <w:rsid w:val="00CC4B68"/>
    <w:rsid w:val="00CC4B6C"/>
    <w:rsid w:val="00CC4BB9"/>
    <w:rsid w:val="00CC4C7A"/>
    <w:rsid w:val="00CC4CA7"/>
    <w:rsid w:val="00CC4CB8"/>
    <w:rsid w:val="00CC4CBB"/>
    <w:rsid w:val="00CC4CFE"/>
    <w:rsid w:val="00CC4DBE"/>
    <w:rsid w:val="00CC4DE2"/>
    <w:rsid w:val="00CC4DFF"/>
    <w:rsid w:val="00CC4E0D"/>
    <w:rsid w:val="00CC4E15"/>
    <w:rsid w:val="00CC4E5A"/>
    <w:rsid w:val="00CC4E9F"/>
    <w:rsid w:val="00CC4EE7"/>
    <w:rsid w:val="00CC4EF9"/>
    <w:rsid w:val="00CC4F31"/>
    <w:rsid w:val="00CC4F5E"/>
    <w:rsid w:val="00CC4F8C"/>
    <w:rsid w:val="00CC4FB0"/>
    <w:rsid w:val="00CC4FE6"/>
    <w:rsid w:val="00CC5026"/>
    <w:rsid w:val="00CC5027"/>
    <w:rsid w:val="00CC5035"/>
    <w:rsid w:val="00CC503A"/>
    <w:rsid w:val="00CC505F"/>
    <w:rsid w:val="00CC5078"/>
    <w:rsid w:val="00CC507C"/>
    <w:rsid w:val="00CC5091"/>
    <w:rsid w:val="00CC5094"/>
    <w:rsid w:val="00CC50E9"/>
    <w:rsid w:val="00CC5112"/>
    <w:rsid w:val="00CC5123"/>
    <w:rsid w:val="00CC513E"/>
    <w:rsid w:val="00CC518D"/>
    <w:rsid w:val="00CC51AF"/>
    <w:rsid w:val="00CC5234"/>
    <w:rsid w:val="00CC5239"/>
    <w:rsid w:val="00CC525E"/>
    <w:rsid w:val="00CC5267"/>
    <w:rsid w:val="00CC5294"/>
    <w:rsid w:val="00CC52A0"/>
    <w:rsid w:val="00CC52A9"/>
    <w:rsid w:val="00CC52AA"/>
    <w:rsid w:val="00CC52F1"/>
    <w:rsid w:val="00CC52F4"/>
    <w:rsid w:val="00CC534C"/>
    <w:rsid w:val="00CC53D1"/>
    <w:rsid w:val="00CC5486"/>
    <w:rsid w:val="00CC54EF"/>
    <w:rsid w:val="00CC54F5"/>
    <w:rsid w:val="00CC5545"/>
    <w:rsid w:val="00CC55A1"/>
    <w:rsid w:val="00CC5605"/>
    <w:rsid w:val="00CC562B"/>
    <w:rsid w:val="00CC56EF"/>
    <w:rsid w:val="00CC573F"/>
    <w:rsid w:val="00CC5748"/>
    <w:rsid w:val="00CC576B"/>
    <w:rsid w:val="00CC5776"/>
    <w:rsid w:val="00CC57BD"/>
    <w:rsid w:val="00CC57C4"/>
    <w:rsid w:val="00CC57C5"/>
    <w:rsid w:val="00CC57F0"/>
    <w:rsid w:val="00CC5833"/>
    <w:rsid w:val="00CC5898"/>
    <w:rsid w:val="00CC58A0"/>
    <w:rsid w:val="00CC58B4"/>
    <w:rsid w:val="00CC58F8"/>
    <w:rsid w:val="00CC5944"/>
    <w:rsid w:val="00CC59A5"/>
    <w:rsid w:val="00CC59B1"/>
    <w:rsid w:val="00CC5A46"/>
    <w:rsid w:val="00CC5A61"/>
    <w:rsid w:val="00CC5AAC"/>
    <w:rsid w:val="00CC5AC0"/>
    <w:rsid w:val="00CC5B77"/>
    <w:rsid w:val="00CC5BC3"/>
    <w:rsid w:val="00CC5BD8"/>
    <w:rsid w:val="00CC5BE5"/>
    <w:rsid w:val="00CC5BE7"/>
    <w:rsid w:val="00CC5BFC"/>
    <w:rsid w:val="00CC5C10"/>
    <w:rsid w:val="00CC5C2F"/>
    <w:rsid w:val="00CC5CA3"/>
    <w:rsid w:val="00CC5D2D"/>
    <w:rsid w:val="00CC5D2F"/>
    <w:rsid w:val="00CC5D34"/>
    <w:rsid w:val="00CC5D7F"/>
    <w:rsid w:val="00CC5DA1"/>
    <w:rsid w:val="00CC5DD4"/>
    <w:rsid w:val="00CC5E01"/>
    <w:rsid w:val="00CC5EA4"/>
    <w:rsid w:val="00CC5EC8"/>
    <w:rsid w:val="00CC5EED"/>
    <w:rsid w:val="00CC5EFB"/>
    <w:rsid w:val="00CC5F28"/>
    <w:rsid w:val="00CC5FAC"/>
    <w:rsid w:val="00CC5FF5"/>
    <w:rsid w:val="00CC60AB"/>
    <w:rsid w:val="00CC60EB"/>
    <w:rsid w:val="00CC6104"/>
    <w:rsid w:val="00CC6163"/>
    <w:rsid w:val="00CC6164"/>
    <w:rsid w:val="00CC618F"/>
    <w:rsid w:val="00CC61AE"/>
    <w:rsid w:val="00CC61D5"/>
    <w:rsid w:val="00CC620F"/>
    <w:rsid w:val="00CC6216"/>
    <w:rsid w:val="00CC622D"/>
    <w:rsid w:val="00CC6246"/>
    <w:rsid w:val="00CC6279"/>
    <w:rsid w:val="00CC62E0"/>
    <w:rsid w:val="00CC62ED"/>
    <w:rsid w:val="00CC6317"/>
    <w:rsid w:val="00CC6359"/>
    <w:rsid w:val="00CC636A"/>
    <w:rsid w:val="00CC63B3"/>
    <w:rsid w:val="00CC641A"/>
    <w:rsid w:val="00CC647A"/>
    <w:rsid w:val="00CC64E6"/>
    <w:rsid w:val="00CC652D"/>
    <w:rsid w:val="00CC6537"/>
    <w:rsid w:val="00CC6552"/>
    <w:rsid w:val="00CC6564"/>
    <w:rsid w:val="00CC6629"/>
    <w:rsid w:val="00CC6633"/>
    <w:rsid w:val="00CC666D"/>
    <w:rsid w:val="00CC6687"/>
    <w:rsid w:val="00CC66AA"/>
    <w:rsid w:val="00CC66BD"/>
    <w:rsid w:val="00CC66EE"/>
    <w:rsid w:val="00CC6721"/>
    <w:rsid w:val="00CC6787"/>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D8"/>
    <w:rsid w:val="00CC6BEB"/>
    <w:rsid w:val="00CC6BF9"/>
    <w:rsid w:val="00CC6C28"/>
    <w:rsid w:val="00CC6C72"/>
    <w:rsid w:val="00CC6C81"/>
    <w:rsid w:val="00CC6C97"/>
    <w:rsid w:val="00CC6CA4"/>
    <w:rsid w:val="00CC6D01"/>
    <w:rsid w:val="00CC6D26"/>
    <w:rsid w:val="00CC6D2B"/>
    <w:rsid w:val="00CC6D9E"/>
    <w:rsid w:val="00CC6DB5"/>
    <w:rsid w:val="00CC6DE6"/>
    <w:rsid w:val="00CC6DFB"/>
    <w:rsid w:val="00CC6EE6"/>
    <w:rsid w:val="00CC6F02"/>
    <w:rsid w:val="00CC6F23"/>
    <w:rsid w:val="00CC6F5B"/>
    <w:rsid w:val="00CC6F96"/>
    <w:rsid w:val="00CC6FC4"/>
    <w:rsid w:val="00CC6FDC"/>
    <w:rsid w:val="00CC707C"/>
    <w:rsid w:val="00CC709B"/>
    <w:rsid w:val="00CC70CE"/>
    <w:rsid w:val="00CC70DE"/>
    <w:rsid w:val="00CC7110"/>
    <w:rsid w:val="00CC7121"/>
    <w:rsid w:val="00CC712F"/>
    <w:rsid w:val="00CC716C"/>
    <w:rsid w:val="00CC71D9"/>
    <w:rsid w:val="00CC71E4"/>
    <w:rsid w:val="00CC729C"/>
    <w:rsid w:val="00CC72D6"/>
    <w:rsid w:val="00CC736B"/>
    <w:rsid w:val="00CC7407"/>
    <w:rsid w:val="00CC7422"/>
    <w:rsid w:val="00CC745E"/>
    <w:rsid w:val="00CC7485"/>
    <w:rsid w:val="00CC74A9"/>
    <w:rsid w:val="00CC7511"/>
    <w:rsid w:val="00CC7514"/>
    <w:rsid w:val="00CC7532"/>
    <w:rsid w:val="00CC754E"/>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92"/>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7"/>
    <w:rsid w:val="00CC7C20"/>
    <w:rsid w:val="00CC7C75"/>
    <w:rsid w:val="00CC7CAD"/>
    <w:rsid w:val="00CC7CFA"/>
    <w:rsid w:val="00CC7D20"/>
    <w:rsid w:val="00CC7D3A"/>
    <w:rsid w:val="00CC7D3E"/>
    <w:rsid w:val="00CC7D4E"/>
    <w:rsid w:val="00CC7E05"/>
    <w:rsid w:val="00CC7E3C"/>
    <w:rsid w:val="00CC7E53"/>
    <w:rsid w:val="00CC7EC0"/>
    <w:rsid w:val="00CC7ECC"/>
    <w:rsid w:val="00CC7ED7"/>
    <w:rsid w:val="00CC7F2A"/>
    <w:rsid w:val="00CC7F30"/>
    <w:rsid w:val="00CC7F78"/>
    <w:rsid w:val="00CC7F82"/>
    <w:rsid w:val="00CC7FA3"/>
    <w:rsid w:val="00CC7FA9"/>
    <w:rsid w:val="00CC7FDD"/>
    <w:rsid w:val="00CD003C"/>
    <w:rsid w:val="00CD0043"/>
    <w:rsid w:val="00CD0077"/>
    <w:rsid w:val="00CD009D"/>
    <w:rsid w:val="00CD00D9"/>
    <w:rsid w:val="00CD0124"/>
    <w:rsid w:val="00CD012B"/>
    <w:rsid w:val="00CD012C"/>
    <w:rsid w:val="00CD0144"/>
    <w:rsid w:val="00CD017E"/>
    <w:rsid w:val="00CD01E8"/>
    <w:rsid w:val="00CD01ED"/>
    <w:rsid w:val="00CD021E"/>
    <w:rsid w:val="00CD023B"/>
    <w:rsid w:val="00CD0262"/>
    <w:rsid w:val="00CD0275"/>
    <w:rsid w:val="00CD0298"/>
    <w:rsid w:val="00CD02C9"/>
    <w:rsid w:val="00CD02D8"/>
    <w:rsid w:val="00CD0306"/>
    <w:rsid w:val="00CD0351"/>
    <w:rsid w:val="00CD03A9"/>
    <w:rsid w:val="00CD03B4"/>
    <w:rsid w:val="00CD040A"/>
    <w:rsid w:val="00CD04A6"/>
    <w:rsid w:val="00CD04BD"/>
    <w:rsid w:val="00CD04E5"/>
    <w:rsid w:val="00CD0510"/>
    <w:rsid w:val="00CD053D"/>
    <w:rsid w:val="00CD053F"/>
    <w:rsid w:val="00CD0586"/>
    <w:rsid w:val="00CD0683"/>
    <w:rsid w:val="00CD06AB"/>
    <w:rsid w:val="00CD0721"/>
    <w:rsid w:val="00CD0784"/>
    <w:rsid w:val="00CD0791"/>
    <w:rsid w:val="00CD0801"/>
    <w:rsid w:val="00CD086A"/>
    <w:rsid w:val="00CD088D"/>
    <w:rsid w:val="00CD08CC"/>
    <w:rsid w:val="00CD0908"/>
    <w:rsid w:val="00CD0923"/>
    <w:rsid w:val="00CD096C"/>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0FE4"/>
    <w:rsid w:val="00CD10E1"/>
    <w:rsid w:val="00CD1161"/>
    <w:rsid w:val="00CD1170"/>
    <w:rsid w:val="00CD1184"/>
    <w:rsid w:val="00CD11C6"/>
    <w:rsid w:val="00CD126A"/>
    <w:rsid w:val="00CD1286"/>
    <w:rsid w:val="00CD1341"/>
    <w:rsid w:val="00CD1347"/>
    <w:rsid w:val="00CD139D"/>
    <w:rsid w:val="00CD1452"/>
    <w:rsid w:val="00CD1469"/>
    <w:rsid w:val="00CD147C"/>
    <w:rsid w:val="00CD14B9"/>
    <w:rsid w:val="00CD14F4"/>
    <w:rsid w:val="00CD155A"/>
    <w:rsid w:val="00CD155B"/>
    <w:rsid w:val="00CD155D"/>
    <w:rsid w:val="00CD1596"/>
    <w:rsid w:val="00CD15AC"/>
    <w:rsid w:val="00CD15AD"/>
    <w:rsid w:val="00CD15D1"/>
    <w:rsid w:val="00CD15D5"/>
    <w:rsid w:val="00CD15F0"/>
    <w:rsid w:val="00CD161A"/>
    <w:rsid w:val="00CD171B"/>
    <w:rsid w:val="00CD174A"/>
    <w:rsid w:val="00CD1768"/>
    <w:rsid w:val="00CD1789"/>
    <w:rsid w:val="00CD17D9"/>
    <w:rsid w:val="00CD18DB"/>
    <w:rsid w:val="00CD1944"/>
    <w:rsid w:val="00CD1961"/>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E"/>
    <w:rsid w:val="00CD1CAF"/>
    <w:rsid w:val="00CD1CE1"/>
    <w:rsid w:val="00CD1D2C"/>
    <w:rsid w:val="00CD1D3B"/>
    <w:rsid w:val="00CD1D58"/>
    <w:rsid w:val="00CD1DAA"/>
    <w:rsid w:val="00CD1E26"/>
    <w:rsid w:val="00CD1ED9"/>
    <w:rsid w:val="00CD1EEB"/>
    <w:rsid w:val="00CD1F06"/>
    <w:rsid w:val="00CD1F10"/>
    <w:rsid w:val="00CD1F1B"/>
    <w:rsid w:val="00CD1F43"/>
    <w:rsid w:val="00CD1F6B"/>
    <w:rsid w:val="00CD1F7B"/>
    <w:rsid w:val="00CD1F93"/>
    <w:rsid w:val="00CD2077"/>
    <w:rsid w:val="00CD20DE"/>
    <w:rsid w:val="00CD20EE"/>
    <w:rsid w:val="00CD20F7"/>
    <w:rsid w:val="00CD2127"/>
    <w:rsid w:val="00CD21B5"/>
    <w:rsid w:val="00CD21DA"/>
    <w:rsid w:val="00CD2213"/>
    <w:rsid w:val="00CD2236"/>
    <w:rsid w:val="00CD224A"/>
    <w:rsid w:val="00CD22A4"/>
    <w:rsid w:val="00CD2333"/>
    <w:rsid w:val="00CD236B"/>
    <w:rsid w:val="00CD239D"/>
    <w:rsid w:val="00CD23BD"/>
    <w:rsid w:val="00CD23F0"/>
    <w:rsid w:val="00CD241C"/>
    <w:rsid w:val="00CD243E"/>
    <w:rsid w:val="00CD244A"/>
    <w:rsid w:val="00CD24B8"/>
    <w:rsid w:val="00CD24DE"/>
    <w:rsid w:val="00CD2581"/>
    <w:rsid w:val="00CD25B8"/>
    <w:rsid w:val="00CD25BC"/>
    <w:rsid w:val="00CD25E9"/>
    <w:rsid w:val="00CD261E"/>
    <w:rsid w:val="00CD266D"/>
    <w:rsid w:val="00CD268E"/>
    <w:rsid w:val="00CD26C6"/>
    <w:rsid w:val="00CD2733"/>
    <w:rsid w:val="00CD275F"/>
    <w:rsid w:val="00CD277E"/>
    <w:rsid w:val="00CD27A0"/>
    <w:rsid w:val="00CD27A2"/>
    <w:rsid w:val="00CD2813"/>
    <w:rsid w:val="00CD281D"/>
    <w:rsid w:val="00CD281F"/>
    <w:rsid w:val="00CD2840"/>
    <w:rsid w:val="00CD289E"/>
    <w:rsid w:val="00CD28AD"/>
    <w:rsid w:val="00CD28F3"/>
    <w:rsid w:val="00CD2938"/>
    <w:rsid w:val="00CD293A"/>
    <w:rsid w:val="00CD2952"/>
    <w:rsid w:val="00CD2970"/>
    <w:rsid w:val="00CD297B"/>
    <w:rsid w:val="00CD29D1"/>
    <w:rsid w:val="00CD29D9"/>
    <w:rsid w:val="00CD29E3"/>
    <w:rsid w:val="00CD2AA0"/>
    <w:rsid w:val="00CD2AAF"/>
    <w:rsid w:val="00CD2AD7"/>
    <w:rsid w:val="00CD2ADC"/>
    <w:rsid w:val="00CD2BCD"/>
    <w:rsid w:val="00CD2BD9"/>
    <w:rsid w:val="00CD2C05"/>
    <w:rsid w:val="00CD2C0C"/>
    <w:rsid w:val="00CD2C21"/>
    <w:rsid w:val="00CD2C30"/>
    <w:rsid w:val="00CD2C4D"/>
    <w:rsid w:val="00CD2CA8"/>
    <w:rsid w:val="00CD2D0A"/>
    <w:rsid w:val="00CD2D14"/>
    <w:rsid w:val="00CD2D39"/>
    <w:rsid w:val="00CD2D57"/>
    <w:rsid w:val="00CD2D6A"/>
    <w:rsid w:val="00CD2DAD"/>
    <w:rsid w:val="00CD2DC5"/>
    <w:rsid w:val="00CD2DE8"/>
    <w:rsid w:val="00CD2E4E"/>
    <w:rsid w:val="00CD2EC5"/>
    <w:rsid w:val="00CD2EFE"/>
    <w:rsid w:val="00CD2F66"/>
    <w:rsid w:val="00CD2F98"/>
    <w:rsid w:val="00CD306C"/>
    <w:rsid w:val="00CD3077"/>
    <w:rsid w:val="00CD3089"/>
    <w:rsid w:val="00CD308B"/>
    <w:rsid w:val="00CD30B1"/>
    <w:rsid w:val="00CD30C2"/>
    <w:rsid w:val="00CD30F0"/>
    <w:rsid w:val="00CD3122"/>
    <w:rsid w:val="00CD3146"/>
    <w:rsid w:val="00CD31A3"/>
    <w:rsid w:val="00CD3217"/>
    <w:rsid w:val="00CD326F"/>
    <w:rsid w:val="00CD32B4"/>
    <w:rsid w:val="00CD32B7"/>
    <w:rsid w:val="00CD32F1"/>
    <w:rsid w:val="00CD3317"/>
    <w:rsid w:val="00CD3363"/>
    <w:rsid w:val="00CD3377"/>
    <w:rsid w:val="00CD3389"/>
    <w:rsid w:val="00CD3397"/>
    <w:rsid w:val="00CD33A0"/>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80"/>
    <w:rsid w:val="00CD38C2"/>
    <w:rsid w:val="00CD3908"/>
    <w:rsid w:val="00CD3920"/>
    <w:rsid w:val="00CD398D"/>
    <w:rsid w:val="00CD39E8"/>
    <w:rsid w:val="00CD39FA"/>
    <w:rsid w:val="00CD3A1A"/>
    <w:rsid w:val="00CD3A1D"/>
    <w:rsid w:val="00CD3A4D"/>
    <w:rsid w:val="00CD3AAD"/>
    <w:rsid w:val="00CD3AB7"/>
    <w:rsid w:val="00CD3AC7"/>
    <w:rsid w:val="00CD3AC9"/>
    <w:rsid w:val="00CD3ACF"/>
    <w:rsid w:val="00CD3AE5"/>
    <w:rsid w:val="00CD3B6D"/>
    <w:rsid w:val="00CD3BA3"/>
    <w:rsid w:val="00CD3BA5"/>
    <w:rsid w:val="00CD3BC8"/>
    <w:rsid w:val="00CD3BD9"/>
    <w:rsid w:val="00CD3BE5"/>
    <w:rsid w:val="00CD3C34"/>
    <w:rsid w:val="00CD3C9E"/>
    <w:rsid w:val="00CD3CB7"/>
    <w:rsid w:val="00CD3CFC"/>
    <w:rsid w:val="00CD3D0C"/>
    <w:rsid w:val="00CD3D15"/>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10F"/>
    <w:rsid w:val="00CD4158"/>
    <w:rsid w:val="00CD4261"/>
    <w:rsid w:val="00CD429B"/>
    <w:rsid w:val="00CD42DF"/>
    <w:rsid w:val="00CD42ED"/>
    <w:rsid w:val="00CD42EE"/>
    <w:rsid w:val="00CD42FA"/>
    <w:rsid w:val="00CD4328"/>
    <w:rsid w:val="00CD4361"/>
    <w:rsid w:val="00CD4405"/>
    <w:rsid w:val="00CD4413"/>
    <w:rsid w:val="00CD444B"/>
    <w:rsid w:val="00CD4498"/>
    <w:rsid w:val="00CD44DA"/>
    <w:rsid w:val="00CD44EB"/>
    <w:rsid w:val="00CD4558"/>
    <w:rsid w:val="00CD4568"/>
    <w:rsid w:val="00CD45A4"/>
    <w:rsid w:val="00CD45D3"/>
    <w:rsid w:val="00CD4632"/>
    <w:rsid w:val="00CD4654"/>
    <w:rsid w:val="00CD4655"/>
    <w:rsid w:val="00CD465A"/>
    <w:rsid w:val="00CD4696"/>
    <w:rsid w:val="00CD46C5"/>
    <w:rsid w:val="00CD46CA"/>
    <w:rsid w:val="00CD46DB"/>
    <w:rsid w:val="00CD4733"/>
    <w:rsid w:val="00CD4796"/>
    <w:rsid w:val="00CD47E5"/>
    <w:rsid w:val="00CD48E9"/>
    <w:rsid w:val="00CD48F3"/>
    <w:rsid w:val="00CD490E"/>
    <w:rsid w:val="00CD4915"/>
    <w:rsid w:val="00CD496B"/>
    <w:rsid w:val="00CD497F"/>
    <w:rsid w:val="00CD49BF"/>
    <w:rsid w:val="00CD49E5"/>
    <w:rsid w:val="00CD49F3"/>
    <w:rsid w:val="00CD49FA"/>
    <w:rsid w:val="00CD4A27"/>
    <w:rsid w:val="00CD4A5E"/>
    <w:rsid w:val="00CD4AAF"/>
    <w:rsid w:val="00CD4B12"/>
    <w:rsid w:val="00CD4B44"/>
    <w:rsid w:val="00CD4BA4"/>
    <w:rsid w:val="00CD4BF7"/>
    <w:rsid w:val="00CD4BFE"/>
    <w:rsid w:val="00CD4C0E"/>
    <w:rsid w:val="00CD4C26"/>
    <w:rsid w:val="00CD4C4B"/>
    <w:rsid w:val="00CD4CF2"/>
    <w:rsid w:val="00CD4D2C"/>
    <w:rsid w:val="00CD4D3B"/>
    <w:rsid w:val="00CD4D3E"/>
    <w:rsid w:val="00CD4DA3"/>
    <w:rsid w:val="00CD4DB8"/>
    <w:rsid w:val="00CD4DE7"/>
    <w:rsid w:val="00CD4DF1"/>
    <w:rsid w:val="00CD4DFA"/>
    <w:rsid w:val="00CD4DFC"/>
    <w:rsid w:val="00CD4E12"/>
    <w:rsid w:val="00CD4E9B"/>
    <w:rsid w:val="00CD4EB9"/>
    <w:rsid w:val="00CD4EE4"/>
    <w:rsid w:val="00CD4F26"/>
    <w:rsid w:val="00CD4F4B"/>
    <w:rsid w:val="00CD4F55"/>
    <w:rsid w:val="00CD4F65"/>
    <w:rsid w:val="00CD4F85"/>
    <w:rsid w:val="00CD4FCE"/>
    <w:rsid w:val="00CD4FE1"/>
    <w:rsid w:val="00CD4FE3"/>
    <w:rsid w:val="00CD500A"/>
    <w:rsid w:val="00CD5042"/>
    <w:rsid w:val="00CD5087"/>
    <w:rsid w:val="00CD5097"/>
    <w:rsid w:val="00CD5149"/>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33"/>
    <w:rsid w:val="00CD5876"/>
    <w:rsid w:val="00CD594E"/>
    <w:rsid w:val="00CD59E7"/>
    <w:rsid w:val="00CD5A81"/>
    <w:rsid w:val="00CD5AB6"/>
    <w:rsid w:val="00CD5B2A"/>
    <w:rsid w:val="00CD5B2B"/>
    <w:rsid w:val="00CD5B70"/>
    <w:rsid w:val="00CD5B98"/>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E60"/>
    <w:rsid w:val="00CD5F1F"/>
    <w:rsid w:val="00CD5F26"/>
    <w:rsid w:val="00CD5F39"/>
    <w:rsid w:val="00CD5F56"/>
    <w:rsid w:val="00CD5F9D"/>
    <w:rsid w:val="00CD5FC7"/>
    <w:rsid w:val="00CD5FCF"/>
    <w:rsid w:val="00CD6004"/>
    <w:rsid w:val="00CD6047"/>
    <w:rsid w:val="00CD6052"/>
    <w:rsid w:val="00CD6072"/>
    <w:rsid w:val="00CD6091"/>
    <w:rsid w:val="00CD610F"/>
    <w:rsid w:val="00CD6142"/>
    <w:rsid w:val="00CD6198"/>
    <w:rsid w:val="00CD61B1"/>
    <w:rsid w:val="00CD61BE"/>
    <w:rsid w:val="00CD61C6"/>
    <w:rsid w:val="00CD61D6"/>
    <w:rsid w:val="00CD6228"/>
    <w:rsid w:val="00CD629C"/>
    <w:rsid w:val="00CD62D5"/>
    <w:rsid w:val="00CD630B"/>
    <w:rsid w:val="00CD6360"/>
    <w:rsid w:val="00CD637D"/>
    <w:rsid w:val="00CD6380"/>
    <w:rsid w:val="00CD63D0"/>
    <w:rsid w:val="00CD640D"/>
    <w:rsid w:val="00CD642A"/>
    <w:rsid w:val="00CD6430"/>
    <w:rsid w:val="00CD643A"/>
    <w:rsid w:val="00CD644F"/>
    <w:rsid w:val="00CD647E"/>
    <w:rsid w:val="00CD6497"/>
    <w:rsid w:val="00CD649D"/>
    <w:rsid w:val="00CD64A2"/>
    <w:rsid w:val="00CD64F6"/>
    <w:rsid w:val="00CD651D"/>
    <w:rsid w:val="00CD653F"/>
    <w:rsid w:val="00CD654A"/>
    <w:rsid w:val="00CD655F"/>
    <w:rsid w:val="00CD6636"/>
    <w:rsid w:val="00CD66D2"/>
    <w:rsid w:val="00CD6717"/>
    <w:rsid w:val="00CD672B"/>
    <w:rsid w:val="00CD6751"/>
    <w:rsid w:val="00CD67CF"/>
    <w:rsid w:val="00CD68D2"/>
    <w:rsid w:val="00CD68D8"/>
    <w:rsid w:val="00CD693F"/>
    <w:rsid w:val="00CD697E"/>
    <w:rsid w:val="00CD6990"/>
    <w:rsid w:val="00CD69A1"/>
    <w:rsid w:val="00CD69D8"/>
    <w:rsid w:val="00CD6A66"/>
    <w:rsid w:val="00CD6A92"/>
    <w:rsid w:val="00CD6B09"/>
    <w:rsid w:val="00CD6B5C"/>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96"/>
    <w:rsid w:val="00CD6FA7"/>
    <w:rsid w:val="00CD6FE3"/>
    <w:rsid w:val="00CD7009"/>
    <w:rsid w:val="00CD7026"/>
    <w:rsid w:val="00CD7031"/>
    <w:rsid w:val="00CD7079"/>
    <w:rsid w:val="00CD708F"/>
    <w:rsid w:val="00CD70A8"/>
    <w:rsid w:val="00CD70C2"/>
    <w:rsid w:val="00CD7118"/>
    <w:rsid w:val="00CD712F"/>
    <w:rsid w:val="00CD71C3"/>
    <w:rsid w:val="00CD7211"/>
    <w:rsid w:val="00CD72B4"/>
    <w:rsid w:val="00CD7345"/>
    <w:rsid w:val="00CD7431"/>
    <w:rsid w:val="00CD7481"/>
    <w:rsid w:val="00CD7489"/>
    <w:rsid w:val="00CD74E1"/>
    <w:rsid w:val="00CD74FD"/>
    <w:rsid w:val="00CD74FE"/>
    <w:rsid w:val="00CD754A"/>
    <w:rsid w:val="00CD7557"/>
    <w:rsid w:val="00CD758E"/>
    <w:rsid w:val="00CD759C"/>
    <w:rsid w:val="00CD75C4"/>
    <w:rsid w:val="00CD7691"/>
    <w:rsid w:val="00CD76AA"/>
    <w:rsid w:val="00CD76F2"/>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B3"/>
    <w:rsid w:val="00CD78C5"/>
    <w:rsid w:val="00CD78DA"/>
    <w:rsid w:val="00CD78EA"/>
    <w:rsid w:val="00CD7945"/>
    <w:rsid w:val="00CD7957"/>
    <w:rsid w:val="00CD799D"/>
    <w:rsid w:val="00CD79B8"/>
    <w:rsid w:val="00CD7A32"/>
    <w:rsid w:val="00CD7A3E"/>
    <w:rsid w:val="00CD7A81"/>
    <w:rsid w:val="00CD7AAC"/>
    <w:rsid w:val="00CD7B06"/>
    <w:rsid w:val="00CD7B46"/>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33"/>
    <w:rsid w:val="00CD7F7C"/>
    <w:rsid w:val="00CD7F94"/>
    <w:rsid w:val="00CD7F9D"/>
    <w:rsid w:val="00CD7FBD"/>
    <w:rsid w:val="00CE0025"/>
    <w:rsid w:val="00CE0096"/>
    <w:rsid w:val="00CE00AD"/>
    <w:rsid w:val="00CE00C9"/>
    <w:rsid w:val="00CE00F2"/>
    <w:rsid w:val="00CE0104"/>
    <w:rsid w:val="00CE014B"/>
    <w:rsid w:val="00CE0155"/>
    <w:rsid w:val="00CE015B"/>
    <w:rsid w:val="00CE0194"/>
    <w:rsid w:val="00CE01D9"/>
    <w:rsid w:val="00CE0218"/>
    <w:rsid w:val="00CE0244"/>
    <w:rsid w:val="00CE0251"/>
    <w:rsid w:val="00CE0276"/>
    <w:rsid w:val="00CE02B5"/>
    <w:rsid w:val="00CE02E2"/>
    <w:rsid w:val="00CE02F6"/>
    <w:rsid w:val="00CE0325"/>
    <w:rsid w:val="00CE03C7"/>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2A"/>
    <w:rsid w:val="00CE067E"/>
    <w:rsid w:val="00CE069C"/>
    <w:rsid w:val="00CE06E5"/>
    <w:rsid w:val="00CE06EC"/>
    <w:rsid w:val="00CE0792"/>
    <w:rsid w:val="00CE0860"/>
    <w:rsid w:val="00CE08E3"/>
    <w:rsid w:val="00CE08F4"/>
    <w:rsid w:val="00CE08F6"/>
    <w:rsid w:val="00CE0916"/>
    <w:rsid w:val="00CE091B"/>
    <w:rsid w:val="00CE0944"/>
    <w:rsid w:val="00CE0975"/>
    <w:rsid w:val="00CE09A5"/>
    <w:rsid w:val="00CE09FE"/>
    <w:rsid w:val="00CE0A66"/>
    <w:rsid w:val="00CE0AE6"/>
    <w:rsid w:val="00CE0B1E"/>
    <w:rsid w:val="00CE0B44"/>
    <w:rsid w:val="00CE0B9C"/>
    <w:rsid w:val="00CE0BAE"/>
    <w:rsid w:val="00CE0BD6"/>
    <w:rsid w:val="00CE0C2C"/>
    <w:rsid w:val="00CE0C36"/>
    <w:rsid w:val="00CE0C3F"/>
    <w:rsid w:val="00CE0C5D"/>
    <w:rsid w:val="00CE0CDB"/>
    <w:rsid w:val="00CE0DA3"/>
    <w:rsid w:val="00CE0DB1"/>
    <w:rsid w:val="00CE0DDB"/>
    <w:rsid w:val="00CE0E4D"/>
    <w:rsid w:val="00CE0E72"/>
    <w:rsid w:val="00CE0E84"/>
    <w:rsid w:val="00CE0EC6"/>
    <w:rsid w:val="00CE0EE2"/>
    <w:rsid w:val="00CE0F03"/>
    <w:rsid w:val="00CE0F16"/>
    <w:rsid w:val="00CE0F5F"/>
    <w:rsid w:val="00CE0F83"/>
    <w:rsid w:val="00CE0FA7"/>
    <w:rsid w:val="00CE0FC6"/>
    <w:rsid w:val="00CE105D"/>
    <w:rsid w:val="00CE1095"/>
    <w:rsid w:val="00CE10A7"/>
    <w:rsid w:val="00CE10C9"/>
    <w:rsid w:val="00CE10FF"/>
    <w:rsid w:val="00CE1102"/>
    <w:rsid w:val="00CE1118"/>
    <w:rsid w:val="00CE111E"/>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78"/>
    <w:rsid w:val="00CE149A"/>
    <w:rsid w:val="00CE14F4"/>
    <w:rsid w:val="00CE156A"/>
    <w:rsid w:val="00CE1587"/>
    <w:rsid w:val="00CE15CF"/>
    <w:rsid w:val="00CE15D0"/>
    <w:rsid w:val="00CE15E0"/>
    <w:rsid w:val="00CE15F0"/>
    <w:rsid w:val="00CE15F3"/>
    <w:rsid w:val="00CE16A8"/>
    <w:rsid w:val="00CE16DA"/>
    <w:rsid w:val="00CE16E3"/>
    <w:rsid w:val="00CE1727"/>
    <w:rsid w:val="00CE17FA"/>
    <w:rsid w:val="00CE17FD"/>
    <w:rsid w:val="00CE180D"/>
    <w:rsid w:val="00CE181A"/>
    <w:rsid w:val="00CE184E"/>
    <w:rsid w:val="00CE18C0"/>
    <w:rsid w:val="00CE18C2"/>
    <w:rsid w:val="00CE18C8"/>
    <w:rsid w:val="00CE18D4"/>
    <w:rsid w:val="00CE190B"/>
    <w:rsid w:val="00CE1968"/>
    <w:rsid w:val="00CE1995"/>
    <w:rsid w:val="00CE19C9"/>
    <w:rsid w:val="00CE1A1A"/>
    <w:rsid w:val="00CE1A1B"/>
    <w:rsid w:val="00CE1A72"/>
    <w:rsid w:val="00CE1AA4"/>
    <w:rsid w:val="00CE1B80"/>
    <w:rsid w:val="00CE1BE5"/>
    <w:rsid w:val="00CE1BED"/>
    <w:rsid w:val="00CE1C2D"/>
    <w:rsid w:val="00CE1C74"/>
    <w:rsid w:val="00CE1D41"/>
    <w:rsid w:val="00CE1D49"/>
    <w:rsid w:val="00CE1DDB"/>
    <w:rsid w:val="00CE1DEF"/>
    <w:rsid w:val="00CE1E00"/>
    <w:rsid w:val="00CE1E89"/>
    <w:rsid w:val="00CE1F5F"/>
    <w:rsid w:val="00CE1F6B"/>
    <w:rsid w:val="00CE1F7E"/>
    <w:rsid w:val="00CE1F98"/>
    <w:rsid w:val="00CE1F9F"/>
    <w:rsid w:val="00CE1FD1"/>
    <w:rsid w:val="00CE20D5"/>
    <w:rsid w:val="00CE20E8"/>
    <w:rsid w:val="00CE2137"/>
    <w:rsid w:val="00CE2190"/>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61"/>
    <w:rsid w:val="00CE2882"/>
    <w:rsid w:val="00CE2941"/>
    <w:rsid w:val="00CE2942"/>
    <w:rsid w:val="00CE2975"/>
    <w:rsid w:val="00CE297F"/>
    <w:rsid w:val="00CE29E0"/>
    <w:rsid w:val="00CE2A0D"/>
    <w:rsid w:val="00CE2A1F"/>
    <w:rsid w:val="00CE2A78"/>
    <w:rsid w:val="00CE2A81"/>
    <w:rsid w:val="00CE2A8B"/>
    <w:rsid w:val="00CE2AAF"/>
    <w:rsid w:val="00CE2AF8"/>
    <w:rsid w:val="00CE2B1C"/>
    <w:rsid w:val="00CE2B22"/>
    <w:rsid w:val="00CE2B30"/>
    <w:rsid w:val="00CE2B43"/>
    <w:rsid w:val="00CE2BEA"/>
    <w:rsid w:val="00CE2C0C"/>
    <w:rsid w:val="00CE2CAF"/>
    <w:rsid w:val="00CE2CBA"/>
    <w:rsid w:val="00CE2CBE"/>
    <w:rsid w:val="00CE2CFE"/>
    <w:rsid w:val="00CE2D1E"/>
    <w:rsid w:val="00CE2DAF"/>
    <w:rsid w:val="00CE2E2D"/>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97"/>
    <w:rsid w:val="00CE32CE"/>
    <w:rsid w:val="00CE330A"/>
    <w:rsid w:val="00CE332C"/>
    <w:rsid w:val="00CE3335"/>
    <w:rsid w:val="00CE3336"/>
    <w:rsid w:val="00CE335E"/>
    <w:rsid w:val="00CE338C"/>
    <w:rsid w:val="00CE3395"/>
    <w:rsid w:val="00CE33E1"/>
    <w:rsid w:val="00CE33F6"/>
    <w:rsid w:val="00CE3444"/>
    <w:rsid w:val="00CE34BA"/>
    <w:rsid w:val="00CE34EA"/>
    <w:rsid w:val="00CE3506"/>
    <w:rsid w:val="00CE3535"/>
    <w:rsid w:val="00CE3541"/>
    <w:rsid w:val="00CE35A4"/>
    <w:rsid w:val="00CE3625"/>
    <w:rsid w:val="00CE3663"/>
    <w:rsid w:val="00CE36C9"/>
    <w:rsid w:val="00CE36E3"/>
    <w:rsid w:val="00CE3732"/>
    <w:rsid w:val="00CE373B"/>
    <w:rsid w:val="00CE3792"/>
    <w:rsid w:val="00CE37AC"/>
    <w:rsid w:val="00CE37F7"/>
    <w:rsid w:val="00CE3846"/>
    <w:rsid w:val="00CE38A6"/>
    <w:rsid w:val="00CE3919"/>
    <w:rsid w:val="00CE3926"/>
    <w:rsid w:val="00CE394F"/>
    <w:rsid w:val="00CE39AC"/>
    <w:rsid w:val="00CE39BB"/>
    <w:rsid w:val="00CE39CF"/>
    <w:rsid w:val="00CE39D8"/>
    <w:rsid w:val="00CE39E7"/>
    <w:rsid w:val="00CE3A29"/>
    <w:rsid w:val="00CE3AB9"/>
    <w:rsid w:val="00CE3AD2"/>
    <w:rsid w:val="00CE3AE1"/>
    <w:rsid w:val="00CE3AE5"/>
    <w:rsid w:val="00CE3B41"/>
    <w:rsid w:val="00CE3B52"/>
    <w:rsid w:val="00CE3B89"/>
    <w:rsid w:val="00CE3BCB"/>
    <w:rsid w:val="00CE3BD4"/>
    <w:rsid w:val="00CE3BD6"/>
    <w:rsid w:val="00CE3BF1"/>
    <w:rsid w:val="00CE3C0A"/>
    <w:rsid w:val="00CE3C44"/>
    <w:rsid w:val="00CE3C48"/>
    <w:rsid w:val="00CE3C6A"/>
    <w:rsid w:val="00CE3CC8"/>
    <w:rsid w:val="00CE3CDA"/>
    <w:rsid w:val="00CE3CDF"/>
    <w:rsid w:val="00CE3D03"/>
    <w:rsid w:val="00CE3D15"/>
    <w:rsid w:val="00CE3D61"/>
    <w:rsid w:val="00CE3D64"/>
    <w:rsid w:val="00CE3DE7"/>
    <w:rsid w:val="00CE3DFD"/>
    <w:rsid w:val="00CE3EF6"/>
    <w:rsid w:val="00CE3F31"/>
    <w:rsid w:val="00CE3F5C"/>
    <w:rsid w:val="00CE3F67"/>
    <w:rsid w:val="00CE3F75"/>
    <w:rsid w:val="00CE400F"/>
    <w:rsid w:val="00CE40D3"/>
    <w:rsid w:val="00CE4123"/>
    <w:rsid w:val="00CE413E"/>
    <w:rsid w:val="00CE414B"/>
    <w:rsid w:val="00CE414C"/>
    <w:rsid w:val="00CE41A6"/>
    <w:rsid w:val="00CE41EF"/>
    <w:rsid w:val="00CE4253"/>
    <w:rsid w:val="00CE4276"/>
    <w:rsid w:val="00CE427D"/>
    <w:rsid w:val="00CE42CF"/>
    <w:rsid w:val="00CE4300"/>
    <w:rsid w:val="00CE4344"/>
    <w:rsid w:val="00CE4365"/>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B12"/>
    <w:rsid w:val="00CE4B50"/>
    <w:rsid w:val="00CE4B64"/>
    <w:rsid w:val="00CE4BB5"/>
    <w:rsid w:val="00CE4C82"/>
    <w:rsid w:val="00CE4C91"/>
    <w:rsid w:val="00CE4CFA"/>
    <w:rsid w:val="00CE4D10"/>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24"/>
    <w:rsid w:val="00CE505C"/>
    <w:rsid w:val="00CE505D"/>
    <w:rsid w:val="00CE5089"/>
    <w:rsid w:val="00CE5097"/>
    <w:rsid w:val="00CE5108"/>
    <w:rsid w:val="00CE514C"/>
    <w:rsid w:val="00CE51DB"/>
    <w:rsid w:val="00CE51E7"/>
    <w:rsid w:val="00CE521E"/>
    <w:rsid w:val="00CE5226"/>
    <w:rsid w:val="00CE525F"/>
    <w:rsid w:val="00CE52AD"/>
    <w:rsid w:val="00CE52C8"/>
    <w:rsid w:val="00CE52CD"/>
    <w:rsid w:val="00CE52ED"/>
    <w:rsid w:val="00CE52EF"/>
    <w:rsid w:val="00CE5329"/>
    <w:rsid w:val="00CE5400"/>
    <w:rsid w:val="00CE5413"/>
    <w:rsid w:val="00CE5479"/>
    <w:rsid w:val="00CE547D"/>
    <w:rsid w:val="00CE547F"/>
    <w:rsid w:val="00CE548A"/>
    <w:rsid w:val="00CE548F"/>
    <w:rsid w:val="00CE54F2"/>
    <w:rsid w:val="00CE551C"/>
    <w:rsid w:val="00CE5545"/>
    <w:rsid w:val="00CE5565"/>
    <w:rsid w:val="00CE55BD"/>
    <w:rsid w:val="00CE55DA"/>
    <w:rsid w:val="00CE5602"/>
    <w:rsid w:val="00CE561A"/>
    <w:rsid w:val="00CE563F"/>
    <w:rsid w:val="00CE5641"/>
    <w:rsid w:val="00CE5702"/>
    <w:rsid w:val="00CE572D"/>
    <w:rsid w:val="00CE574D"/>
    <w:rsid w:val="00CE57C8"/>
    <w:rsid w:val="00CE57D2"/>
    <w:rsid w:val="00CE57D8"/>
    <w:rsid w:val="00CE57D9"/>
    <w:rsid w:val="00CE5844"/>
    <w:rsid w:val="00CE5874"/>
    <w:rsid w:val="00CE589E"/>
    <w:rsid w:val="00CE58D5"/>
    <w:rsid w:val="00CE58FD"/>
    <w:rsid w:val="00CE591F"/>
    <w:rsid w:val="00CE5925"/>
    <w:rsid w:val="00CE5928"/>
    <w:rsid w:val="00CE5930"/>
    <w:rsid w:val="00CE5AAE"/>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F28"/>
    <w:rsid w:val="00CE5F4C"/>
    <w:rsid w:val="00CE5FA8"/>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CF"/>
    <w:rsid w:val="00CE6413"/>
    <w:rsid w:val="00CE6455"/>
    <w:rsid w:val="00CE645B"/>
    <w:rsid w:val="00CE645E"/>
    <w:rsid w:val="00CE65E8"/>
    <w:rsid w:val="00CE6608"/>
    <w:rsid w:val="00CE6664"/>
    <w:rsid w:val="00CE6686"/>
    <w:rsid w:val="00CE671D"/>
    <w:rsid w:val="00CE6721"/>
    <w:rsid w:val="00CE674F"/>
    <w:rsid w:val="00CE6757"/>
    <w:rsid w:val="00CE6781"/>
    <w:rsid w:val="00CE678C"/>
    <w:rsid w:val="00CE6824"/>
    <w:rsid w:val="00CE68AD"/>
    <w:rsid w:val="00CE68C8"/>
    <w:rsid w:val="00CE68ED"/>
    <w:rsid w:val="00CE6930"/>
    <w:rsid w:val="00CE6971"/>
    <w:rsid w:val="00CE697D"/>
    <w:rsid w:val="00CE6998"/>
    <w:rsid w:val="00CE699E"/>
    <w:rsid w:val="00CE69B3"/>
    <w:rsid w:val="00CE69CE"/>
    <w:rsid w:val="00CE69DB"/>
    <w:rsid w:val="00CE6A3F"/>
    <w:rsid w:val="00CE6AF7"/>
    <w:rsid w:val="00CE6B37"/>
    <w:rsid w:val="00CE6B67"/>
    <w:rsid w:val="00CE6BA7"/>
    <w:rsid w:val="00CE6BDA"/>
    <w:rsid w:val="00CE6BF7"/>
    <w:rsid w:val="00CE6CA0"/>
    <w:rsid w:val="00CE6D36"/>
    <w:rsid w:val="00CE6D58"/>
    <w:rsid w:val="00CE6D5C"/>
    <w:rsid w:val="00CE6D6F"/>
    <w:rsid w:val="00CE6D8D"/>
    <w:rsid w:val="00CE6DA8"/>
    <w:rsid w:val="00CE6DBB"/>
    <w:rsid w:val="00CE6DCB"/>
    <w:rsid w:val="00CE6DE5"/>
    <w:rsid w:val="00CE6E14"/>
    <w:rsid w:val="00CE6E1A"/>
    <w:rsid w:val="00CE6E27"/>
    <w:rsid w:val="00CE6E80"/>
    <w:rsid w:val="00CE6EA3"/>
    <w:rsid w:val="00CE6EE3"/>
    <w:rsid w:val="00CE6EFF"/>
    <w:rsid w:val="00CE6F32"/>
    <w:rsid w:val="00CE6F8A"/>
    <w:rsid w:val="00CE6F93"/>
    <w:rsid w:val="00CE6F99"/>
    <w:rsid w:val="00CE6FEF"/>
    <w:rsid w:val="00CE7073"/>
    <w:rsid w:val="00CE70D1"/>
    <w:rsid w:val="00CE70E4"/>
    <w:rsid w:val="00CE70EF"/>
    <w:rsid w:val="00CE70F5"/>
    <w:rsid w:val="00CE7113"/>
    <w:rsid w:val="00CE7148"/>
    <w:rsid w:val="00CE7160"/>
    <w:rsid w:val="00CE71D9"/>
    <w:rsid w:val="00CE71DE"/>
    <w:rsid w:val="00CE71FB"/>
    <w:rsid w:val="00CE7221"/>
    <w:rsid w:val="00CE725D"/>
    <w:rsid w:val="00CE7294"/>
    <w:rsid w:val="00CE72B8"/>
    <w:rsid w:val="00CE72C9"/>
    <w:rsid w:val="00CE72E5"/>
    <w:rsid w:val="00CE72F5"/>
    <w:rsid w:val="00CE7309"/>
    <w:rsid w:val="00CE7337"/>
    <w:rsid w:val="00CE7376"/>
    <w:rsid w:val="00CE7382"/>
    <w:rsid w:val="00CE73BD"/>
    <w:rsid w:val="00CE73C5"/>
    <w:rsid w:val="00CE73CD"/>
    <w:rsid w:val="00CE73F1"/>
    <w:rsid w:val="00CE7401"/>
    <w:rsid w:val="00CE74BB"/>
    <w:rsid w:val="00CE74BF"/>
    <w:rsid w:val="00CE75C8"/>
    <w:rsid w:val="00CE75CF"/>
    <w:rsid w:val="00CE75D7"/>
    <w:rsid w:val="00CE7601"/>
    <w:rsid w:val="00CE762B"/>
    <w:rsid w:val="00CE763A"/>
    <w:rsid w:val="00CE767C"/>
    <w:rsid w:val="00CE769B"/>
    <w:rsid w:val="00CE76B6"/>
    <w:rsid w:val="00CE7702"/>
    <w:rsid w:val="00CE775B"/>
    <w:rsid w:val="00CE77D8"/>
    <w:rsid w:val="00CE7813"/>
    <w:rsid w:val="00CE7844"/>
    <w:rsid w:val="00CE784A"/>
    <w:rsid w:val="00CE7857"/>
    <w:rsid w:val="00CE78B8"/>
    <w:rsid w:val="00CE78DF"/>
    <w:rsid w:val="00CE7902"/>
    <w:rsid w:val="00CE791B"/>
    <w:rsid w:val="00CE7928"/>
    <w:rsid w:val="00CE795A"/>
    <w:rsid w:val="00CE7974"/>
    <w:rsid w:val="00CE79C2"/>
    <w:rsid w:val="00CE7A0F"/>
    <w:rsid w:val="00CE7A3F"/>
    <w:rsid w:val="00CE7A78"/>
    <w:rsid w:val="00CE7B03"/>
    <w:rsid w:val="00CE7B55"/>
    <w:rsid w:val="00CE7BC6"/>
    <w:rsid w:val="00CE7C02"/>
    <w:rsid w:val="00CE7C44"/>
    <w:rsid w:val="00CE7C7D"/>
    <w:rsid w:val="00CE7C83"/>
    <w:rsid w:val="00CE7D1B"/>
    <w:rsid w:val="00CE7D5E"/>
    <w:rsid w:val="00CE7DA4"/>
    <w:rsid w:val="00CE7DB7"/>
    <w:rsid w:val="00CE7DBE"/>
    <w:rsid w:val="00CE7DCC"/>
    <w:rsid w:val="00CE7DD4"/>
    <w:rsid w:val="00CE7DD6"/>
    <w:rsid w:val="00CE7DD9"/>
    <w:rsid w:val="00CE7E02"/>
    <w:rsid w:val="00CE7E5E"/>
    <w:rsid w:val="00CE7E72"/>
    <w:rsid w:val="00CE7EBF"/>
    <w:rsid w:val="00CE7F25"/>
    <w:rsid w:val="00CE7F5A"/>
    <w:rsid w:val="00CE7FB7"/>
    <w:rsid w:val="00CF0003"/>
    <w:rsid w:val="00CF0035"/>
    <w:rsid w:val="00CF010B"/>
    <w:rsid w:val="00CF012C"/>
    <w:rsid w:val="00CF014E"/>
    <w:rsid w:val="00CF015B"/>
    <w:rsid w:val="00CF018C"/>
    <w:rsid w:val="00CF0198"/>
    <w:rsid w:val="00CF019D"/>
    <w:rsid w:val="00CF01FA"/>
    <w:rsid w:val="00CF021C"/>
    <w:rsid w:val="00CF0233"/>
    <w:rsid w:val="00CF0248"/>
    <w:rsid w:val="00CF0262"/>
    <w:rsid w:val="00CF0268"/>
    <w:rsid w:val="00CF0297"/>
    <w:rsid w:val="00CF02BC"/>
    <w:rsid w:val="00CF02D8"/>
    <w:rsid w:val="00CF02E5"/>
    <w:rsid w:val="00CF033D"/>
    <w:rsid w:val="00CF035E"/>
    <w:rsid w:val="00CF037E"/>
    <w:rsid w:val="00CF0393"/>
    <w:rsid w:val="00CF03E8"/>
    <w:rsid w:val="00CF0437"/>
    <w:rsid w:val="00CF043E"/>
    <w:rsid w:val="00CF0477"/>
    <w:rsid w:val="00CF04B1"/>
    <w:rsid w:val="00CF04CA"/>
    <w:rsid w:val="00CF050C"/>
    <w:rsid w:val="00CF05A4"/>
    <w:rsid w:val="00CF05EF"/>
    <w:rsid w:val="00CF0630"/>
    <w:rsid w:val="00CF0633"/>
    <w:rsid w:val="00CF065F"/>
    <w:rsid w:val="00CF069B"/>
    <w:rsid w:val="00CF06A1"/>
    <w:rsid w:val="00CF073C"/>
    <w:rsid w:val="00CF0753"/>
    <w:rsid w:val="00CF075E"/>
    <w:rsid w:val="00CF07A1"/>
    <w:rsid w:val="00CF083C"/>
    <w:rsid w:val="00CF0907"/>
    <w:rsid w:val="00CF0952"/>
    <w:rsid w:val="00CF0A6C"/>
    <w:rsid w:val="00CF0AB1"/>
    <w:rsid w:val="00CF0AB9"/>
    <w:rsid w:val="00CF0AF9"/>
    <w:rsid w:val="00CF0B9F"/>
    <w:rsid w:val="00CF0C3B"/>
    <w:rsid w:val="00CF0C81"/>
    <w:rsid w:val="00CF0CA8"/>
    <w:rsid w:val="00CF0CE6"/>
    <w:rsid w:val="00CF0D12"/>
    <w:rsid w:val="00CF0D34"/>
    <w:rsid w:val="00CF0D39"/>
    <w:rsid w:val="00CF0D90"/>
    <w:rsid w:val="00CF0E1A"/>
    <w:rsid w:val="00CF0E51"/>
    <w:rsid w:val="00CF0E84"/>
    <w:rsid w:val="00CF0E8B"/>
    <w:rsid w:val="00CF0E9F"/>
    <w:rsid w:val="00CF0EB3"/>
    <w:rsid w:val="00CF0ED5"/>
    <w:rsid w:val="00CF0F01"/>
    <w:rsid w:val="00CF0F05"/>
    <w:rsid w:val="00CF0F31"/>
    <w:rsid w:val="00CF0F36"/>
    <w:rsid w:val="00CF0F52"/>
    <w:rsid w:val="00CF0F8B"/>
    <w:rsid w:val="00CF0F92"/>
    <w:rsid w:val="00CF0F9C"/>
    <w:rsid w:val="00CF0FB6"/>
    <w:rsid w:val="00CF0FC1"/>
    <w:rsid w:val="00CF1030"/>
    <w:rsid w:val="00CF1070"/>
    <w:rsid w:val="00CF10AD"/>
    <w:rsid w:val="00CF10C1"/>
    <w:rsid w:val="00CF10CD"/>
    <w:rsid w:val="00CF1124"/>
    <w:rsid w:val="00CF1164"/>
    <w:rsid w:val="00CF116C"/>
    <w:rsid w:val="00CF11B0"/>
    <w:rsid w:val="00CF11D3"/>
    <w:rsid w:val="00CF11D5"/>
    <w:rsid w:val="00CF1205"/>
    <w:rsid w:val="00CF1207"/>
    <w:rsid w:val="00CF1240"/>
    <w:rsid w:val="00CF125A"/>
    <w:rsid w:val="00CF1306"/>
    <w:rsid w:val="00CF1309"/>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8AB"/>
    <w:rsid w:val="00CF18EC"/>
    <w:rsid w:val="00CF191B"/>
    <w:rsid w:val="00CF1966"/>
    <w:rsid w:val="00CF1A2A"/>
    <w:rsid w:val="00CF1A31"/>
    <w:rsid w:val="00CF1A67"/>
    <w:rsid w:val="00CF1A90"/>
    <w:rsid w:val="00CF1ACC"/>
    <w:rsid w:val="00CF1ADB"/>
    <w:rsid w:val="00CF1B18"/>
    <w:rsid w:val="00CF1B6D"/>
    <w:rsid w:val="00CF1B9B"/>
    <w:rsid w:val="00CF1BA1"/>
    <w:rsid w:val="00CF1BDF"/>
    <w:rsid w:val="00CF1C12"/>
    <w:rsid w:val="00CF1C16"/>
    <w:rsid w:val="00CF1C1A"/>
    <w:rsid w:val="00CF1C26"/>
    <w:rsid w:val="00CF1C28"/>
    <w:rsid w:val="00CF1C2A"/>
    <w:rsid w:val="00CF1C4D"/>
    <w:rsid w:val="00CF1D27"/>
    <w:rsid w:val="00CF1D34"/>
    <w:rsid w:val="00CF1D74"/>
    <w:rsid w:val="00CF1D7A"/>
    <w:rsid w:val="00CF1D88"/>
    <w:rsid w:val="00CF1DAA"/>
    <w:rsid w:val="00CF1DED"/>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42"/>
    <w:rsid w:val="00CF2151"/>
    <w:rsid w:val="00CF21AA"/>
    <w:rsid w:val="00CF21B1"/>
    <w:rsid w:val="00CF2210"/>
    <w:rsid w:val="00CF229D"/>
    <w:rsid w:val="00CF22B0"/>
    <w:rsid w:val="00CF2378"/>
    <w:rsid w:val="00CF23A2"/>
    <w:rsid w:val="00CF23B0"/>
    <w:rsid w:val="00CF23B7"/>
    <w:rsid w:val="00CF23BC"/>
    <w:rsid w:val="00CF24AF"/>
    <w:rsid w:val="00CF24B6"/>
    <w:rsid w:val="00CF24C9"/>
    <w:rsid w:val="00CF2516"/>
    <w:rsid w:val="00CF2518"/>
    <w:rsid w:val="00CF25AD"/>
    <w:rsid w:val="00CF25F6"/>
    <w:rsid w:val="00CF2613"/>
    <w:rsid w:val="00CF26AF"/>
    <w:rsid w:val="00CF26B8"/>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7D"/>
    <w:rsid w:val="00CF2C85"/>
    <w:rsid w:val="00CF2CA8"/>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EFB"/>
    <w:rsid w:val="00CF2FAE"/>
    <w:rsid w:val="00CF2FE8"/>
    <w:rsid w:val="00CF300E"/>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B3"/>
    <w:rsid w:val="00CF33C9"/>
    <w:rsid w:val="00CF3442"/>
    <w:rsid w:val="00CF3488"/>
    <w:rsid w:val="00CF3494"/>
    <w:rsid w:val="00CF3512"/>
    <w:rsid w:val="00CF3519"/>
    <w:rsid w:val="00CF35B8"/>
    <w:rsid w:val="00CF3659"/>
    <w:rsid w:val="00CF3660"/>
    <w:rsid w:val="00CF3723"/>
    <w:rsid w:val="00CF3742"/>
    <w:rsid w:val="00CF375C"/>
    <w:rsid w:val="00CF37A9"/>
    <w:rsid w:val="00CF37EA"/>
    <w:rsid w:val="00CF3801"/>
    <w:rsid w:val="00CF381C"/>
    <w:rsid w:val="00CF388B"/>
    <w:rsid w:val="00CF38FF"/>
    <w:rsid w:val="00CF3980"/>
    <w:rsid w:val="00CF3989"/>
    <w:rsid w:val="00CF39A5"/>
    <w:rsid w:val="00CF39C5"/>
    <w:rsid w:val="00CF3A00"/>
    <w:rsid w:val="00CF3A08"/>
    <w:rsid w:val="00CF3A5F"/>
    <w:rsid w:val="00CF3B19"/>
    <w:rsid w:val="00CF3B23"/>
    <w:rsid w:val="00CF3B39"/>
    <w:rsid w:val="00CF3B5A"/>
    <w:rsid w:val="00CF3B7A"/>
    <w:rsid w:val="00CF3B9A"/>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2E"/>
    <w:rsid w:val="00CF3F33"/>
    <w:rsid w:val="00CF3FB3"/>
    <w:rsid w:val="00CF3FEE"/>
    <w:rsid w:val="00CF4017"/>
    <w:rsid w:val="00CF4094"/>
    <w:rsid w:val="00CF40F2"/>
    <w:rsid w:val="00CF4149"/>
    <w:rsid w:val="00CF415B"/>
    <w:rsid w:val="00CF4183"/>
    <w:rsid w:val="00CF41BB"/>
    <w:rsid w:val="00CF41FC"/>
    <w:rsid w:val="00CF4223"/>
    <w:rsid w:val="00CF4269"/>
    <w:rsid w:val="00CF4276"/>
    <w:rsid w:val="00CF4279"/>
    <w:rsid w:val="00CF4338"/>
    <w:rsid w:val="00CF4340"/>
    <w:rsid w:val="00CF437A"/>
    <w:rsid w:val="00CF43E8"/>
    <w:rsid w:val="00CF4493"/>
    <w:rsid w:val="00CF44F0"/>
    <w:rsid w:val="00CF44FA"/>
    <w:rsid w:val="00CF4565"/>
    <w:rsid w:val="00CF457D"/>
    <w:rsid w:val="00CF45A4"/>
    <w:rsid w:val="00CF45DE"/>
    <w:rsid w:val="00CF4664"/>
    <w:rsid w:val="00CF4674"/>
    <w:rsid w:val="00CF469C"/>
    <w:rsid w:val="00CF46A8"/>
    <w:rsid w:val="00CF46DA"/>
    <w:rsid w:val="00CF4716"/>
    <w:rsid w:val="00CF473E"/>
    <w:rsid w:val="00CF4761"/>
    <w:rsid w:val="00CF4776"/>
    <w:rsid w:val="00CF47AE"/>
    <w:rsid w:val="00CF47FC"/>
    <w:rsid w:val="00CF483B"/>
    <w:rsid w:val="00CF4856"/>
    <w:rsid w:val="00CF48E4"/>
    <w:rsid w:val="00CF492B"/>
    <w:rsid w:val="00CF4993"/>
    <w:rsid w:val="00CF49A2"/>
    <w:rsid w:val="00CF49EF"/>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65"/>
    <w:rsid w:val="00CF4B71"/>
    <w:rsid w:val="00CF4BB5"/>
    <w:rsid w:val="00CF4BD0"/>
    <w:rsid w:val="00CF4BD4"/>
    <w:rsid w:val="00CF4C58"/>
    <w:rsid w:val="00CF4C6F"/>
    <w:rsid w:val="00CF4C75"/>
    <w:rsid w:val="00CF4CAB"/>
    <w:rsid w:val="00CF4D70"/>
    <w:rsid w:val="00CF4DDD"/>
    <w:rsid w:val="00CF4E04"/>
    <w:rsid w:val="00CF4E16"/>
    <w:rsid w:val="00CF4E2B"/>
    <w:rsid w:val="00CF4E36"/>
    <w:rsid w:val="00CF4E87"/>
    <w:rsid w:val="00CF4EA8"/>
    <w:rsid w:val="00CF4EAA"/>
    <w:rsid w:val="00CF4ED3"/>
    <w:rsid w:val="00CF4EF0"/>
    <w:rsid w:val="00CF4F51"/>
    <w:rsid w:val="00CF4F52"/>
    <w:rsid w:val="00CF4F72"/>
    <w:rsid w:val="00CF4F91"/>
    <w:rsid w:val="00CF5040"/>
    <w:rsid w:val="00CF5046"/>
    <w:rsid w:val="00CF504E"/>
    <w:rsid w:val="00CF5059"/>
    <w:rsid w:val="00CF5087"/>
    <w:rsid w:val="00CF50E2"/>
    <w:rsid w:val="00CF511E"/>
    <w:rsid w:val="00CF5133"/>
    <w:rsid w:val="00CF5138"/>
    <w:rsid w:val="00CF5142"/>
    <w:rsid w:val="00CF514A"/>
    <w:rsid w:val="00CF5294"/>
    <w:rsid w:val="00CF52E4"/>
    <w:rsid w:val="00CF52F8"/>
    <w:rsid w:val="00CF5300"/>
    <w:rsid w:val="00CF536C"/>
    <w:rsid w:val="00CF5385"/>
    <w:rsid w:val="00CF538E"/>
    <w:rsid w:val="00CF53AA"/>
    <w:rsid w:val="00CF53E5"/>
    <w:rsid w:val="00CF5415"/>
    <w:rsid w:val="00CF541D"/>
    <w:rsid w:val="00CF5438"/>
    <w:rsid w:val="00CF5450"/>
    <w:rsid w:val="00CF5452"/>
    <w:rsid w:val="00CF54B4"/>
    <w:rsid w:val="00CF54BE"/>
    <w:rsid w:val="00CF54F8"/>
    <w:rsid w:val="00CF5533"/>
    <w:rsid w:val="00CF554F"/>
    <w:rsid w:val="00CF556E"/>
    <w:rsid w:val="00CF5592"/>
    <w:rsid w:val="00CF55A0"/>
    <w:rsid w:val="00CF55AE"/>
    <w:rsid w:val="00CF56A3"/>
    <w:rsid w:val="00CF56E1"/>
    <w:rsid w:val="00CF56E8"/>
    <w:rsid w:val="00CF56F5"/>
    <w:rsid w:val="00CF57BB"/>
    <w:rsid w:val="00CF57E4"/>
    <w:rsid w:val="00CF582D"/>
    <w:rsid w:val="00CF582F"/>
    <w:rsid w:val="00CF58B7"/>
    <w:rsid w:val="00CF59D9"/>
    <w:rsid w:val="00CF59DE"/>
    <w:rsid w:val="00CF5A2D"/>
    <w:rsid w:val="00CF5A34"/>
    <w:rsid w:val="00CF5A9B"/>
    <w:rsid w:val="00CF5B05"/>
    <w:rsid w:val="00CF5B3D"/>
    <w:rsid w:val="00CF5B48"/>
    <w:rsid w:val="00CF5B53"/>
    <w:rsid w:val="00CF5BA1"/>
    <w:rsid w:val="00CF5C34"/>
    <w:rsid w:val="00CF5C62"/>
    <w:rsid w:val="00CF5C8E"/>
    <w:rsid w:val="00CF5C9B"/>
    <w:rsid w:val="00CF5CCE"/>
    <w:rsid w:val="00CF5CF9"/>
    <w:rsid w:val="00CF5D59"/>
    <w:rsid w:val="00CF5D5D"/>
    <w:rsid w:val="00CF5D6F"/>
    <w:rsid w:val="00CF5DD0"/>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F0"/>
    <w:rsid w:val="00CF60FB"/>
    <w:rsid w:val="00CF60FE"/>
    <w:rsid w:val="00CF6115"/>
    <w:rsid w:val="00CF6165"/>
    <w:rsid w:val="00CF619B"/>
    <w:rsid w:val="00CF6254"/>
    <w:rsid w:val="00CF6267"/>
    <w:rsid w:val="00CF6286"/>
    <w:rsid w:val="00CF62D7"/>
    <w:rsid w:val="00CF6382"/>
    <w:rsid w:val="00CF639E"/>
    <w:rsid w:val="00CF63E2"/>
    <w:rsid w:val="00CF63F8"/>
    <w:rsid w:val="00CF6417"/>
    <w:rsid w:val="00CF6425"/>
    <w:rsid w:val="00CF6431"/>
    <w:rsid w:val="00CF6437"/>
    <w:rsid w:val="00CF649E"/>
    <w:rsid w:val="00CF64BA"/>
    <w:rsid w:val="00CF64CF"/>
    <w:rsid w:val="00CF64F3"/>
    <w:rsid w:val="00CF6524"/>
    <w:rsid w:val="00CF6537"/>
    <w:rsid w:val="00CF6575"/>
    <w:rsid w:val="00CF65C6"/>
    <w:rsid w:val="00CF65EB"/>
    <w:rsid w:val="00CF65FC"/>
    <w:rsid w:val="00CF669E"/>
    <w:rsid w:val="00CF66A1"/>
    <w:rsid w:val="00CF66B2"/>
    <w:rsid w:val="00CF6702"/>
    <w:rsid w:val="00CF6729"/>
    <w:rsid w:val="00CF674A"/>
    <w:rsid w:val="00CF6765"/>
    <w:rsid w:val="00CF67B9"/>
    <w:rsid w:val="00CF6858"/>
    <w:rsid w:val="00CF685F"/>
    <w:rsid w:val="00CF68B5"/>
    <w:rsid w:val="00CF68DE"/>
    <w:rsid w:val="00CF6907"/>
    <w:rsid w:val="00CF6987"/>
    <w:rsid w:val="00CF6991"/>
    <w:rsid w:val="00CF69B8"/>
    <w:rsid w:val="00CF69E2"/>
    <w:rsid w:val="00CF69F5"/>
    <w:rsid w:val="00CF6A08"/>
    <w:rsid w:val="00CF6A3D"/>
    <w:rsid w:val="00CF6B33"/>
    <w:rsid w:val="00CF6B40"/>
    <w:rsid w:val="00CF6B87"/>
    <w:rsid w:val="00CF6BC7"/>
    <w:rsid w:val="00CF6BD4"/>
    <w:rsid w:val="00CF6C3A"/>
    <w:rsid w:val="00CF6C67"/>
    <w:rsid w:val="00CF6C81"/>
    <w:rsid w:val="00CF6CC3"/>
    <w:rsid w:val="00CF6CEE"/>
    <w:rsid w:val="00CF6D13"/>
    <w:rsid w:val="00CF6D17"/>
    <w:rsid w:val="00CF6DD2"/>
    <w:rsid w:val="00CF6E35"/>
    <w:rsid w:val="00CF6E77"/>
    <w:rsid w:val="00CF6EB3"/>
    <w:rsid w:val="00CF6FA2"/>
    <w:rsid w:val="00CF6FEC"/>
    <w:rsid w:val="00CF7010"/>
    <w:rsid w:val="00CF702F"/>
    <w:rsid w:val="00CF703A"/>
    <w:rsid w:val="00CF705D"/>
    <w:rsid w:val="00CF708A"/>
    <w:rsid w:val="00CF7134"/>
    <w:rsid w:val="00CF7142"/>
    <w:rsid w:val="00CF714E"/>
    <w:rsid w:val="00CF718E"/>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52C"/>
    <w:rsid w:val="00CF7531"/>
    <w:rsid w:val="00CF75A9"/>
    <w:rsid w:val="00CF764D"/>
    <w:rsid w:val="00CF76CA"/>
    <w:rsid w:val="00CF76E2"/>
    <w:rsid w:val="00CF76EF"/>
    <w:rsid w:val="00CF7708"/>
    <w:rsid w:val="00CF771D"/>
    <w:rsid w:val="00CF773C"/>
    <w:rsid w:val="00CF7741"/>
    <w:rsid w:val="00CF7761"/>
    <w:rsid w:val="00CF778D"/>
    <w:rsid w:val="00CF77A6"/>
    <w:rsid w:val="00CF77C6"/>
    <w:rsid w:val="00CF785F"/>
    <w:rsid w:val="00CF7873"/>
    <w:rsid w:val="00CF78B3"/>
    <w:rsid w:val="00CF78BD"/>
    <w:rsid w:val="00CF791D"/>
    <w:rsid w:val="00CF79E2"/>
    <w:rsid w:val="00CF7A1C"/>
    <w:rsid w:val="00CF7A76"/>
    <w:rsid w:val="00CF7A7D"/>
    <w:rsid w:val="00CF7A9C"/>
    <w:rsid w:val="00CF7AAC"/>
    <w:rsid w:val="00CF7ADC"/>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A6"/>
    <w:rsid w:val="00CF7EC4"/>
    <w:rsid w:val="00CF7F08"/>
    <w:rsid w:val="00CF7F18"/>
    <w:rsid w:val="00CF7F47"/>
    <w:rsid w:val="00CF7FBC"/>
    <w:rsid w:val="00D00011"/>
    <w:rsid w:val="00D00085"/>
    <w:rsid w:val="00D00110"/>
    <w:rsid w:val="00D00113"/>
    <w:rsid w:val="00D00157"/>
    <w:rsid w:val="00D0015A"/>
    <w:rsid w:val="00D0015F"/>
    <w:rsid w:val="00D0016A"/>
    <w:rsid w:val="00D0019E"/>
    <w:rsid w:val="00D001D9"/>
    <w:rsid w:val="00D001E5"/>
    <w:rsid w:val="00D001E7"/>
    <w:rsid w:val="00D00209"/>
    <w:rsid w:val="00D0020D"/>
    <w:rsid w:val="00D0023D"/>
    <w:rsid w:val="00D00284"/>
    <w:rsid w:val="00D00289"/>
    <w:rsid w:val="00D002C4"/>
    <w:rsid w:val="00D002CA"/>
    <w:rsid w:val="00D002E0"/>
    <w:rsid w:val="00D002EA"/>
    <w:rsid w:val="00D0030C"/>
    <w:rsid w:val="00D00349"/>
    <w:rsid w:val="00D0035A"/>
    <w:rsid w:val="00D003D4"/>
    <w:rsid w:val="00D00408"/>
    <w:rsid w:val="00D00449"/>
    <w:rsid w:val="00D0046C"/>
    <w:rsid w:val="00D004C1"/>
    <w:rsid w:val="00D00555"/>
    <w:rsid w:val="00D00557"/>
    <w:rsid w:val="00D0055B"/>
    <w:rsid w:val="00D0055F"/>
    <w:rsid w:val="00D00681"/>
    <w:rsid w:val="00D0069F"/>
    <w:rsid w:val="00D006AE"/>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50"/>
    <w:rsid w:val="00D00A96"/>
    <w:rsid w:val="00D00B5B"/>
    <w:rsid w:val="00D00B91"/>
    <w:rsid w:val="00D00BB6"/>
    <w:rsid w:val="00D00BC4"/>
    <w:rsid w:val="00D00C32"/>
    <w:rsid w:val="00D00C4B"/>
    <w:rsid w:val="00D00CC3"/>
    <w:rsid w:val="00D00D06"/>
    <w:rsid w:val="00D00D3A"/>
    <w:rsid w:val="00D00D52"/>
    <w:rsid w:val="00D00DD5"/>
    <w:rsid w:val="00D00DE5"/>
    <w:rsid w:val="00D00E3A"/>
    <w:rsid w:val="00D00E8C"/>
    <w:rsid w:val="00D00EE9"/>
    <w:rsid w:val="00D00EF6"/>
    <w:rsid w:val="00D00F2D"/>
    <w:rsid w:val="00D00F34"/>
    <w:rsid w:val="00D00FB3"/>
    <w:rsid w:val="00D0107A"/>
    <w:rsid w:val="00D01084"/>
    <w:rsid w:val="00D01093"/>
    <w:rsid w:val="00D010A2"/>
    <w:rsid w:val="00D010C7"/>
    <w:rsid w:val="00D010E7"/>
    <w:rsid w:val="00D01163"/>
    <w:rsid w:val="00D0117B"/>
    <w:rsid w:val="00D01188"/>
    <w:rsid w:val="00D01199"/>
    <w:rsid w:val="00D011A8"/>
    <w:rsid w:val="00D011B5"/>
    <w:rsid w:val="00D011EB"/>
    <w:rsid w:val="00D01237"/>
    <w:rsid w:val="00D01258"/>
    <w:rsid w:val="00D01284"/>
    <w:rsid w:val="00D0128A"/>
    <w:rsid w:val="00D012F5"/>
    <w:rsid w:val="00D01321"/>
    <w:rsid w:val="00D01326"/>
    <w:rsid w:val="00D0136F"/>
    <w:rsid w:val="00D0139B"/>
    <w:rsid w:val="00D013EB"/>
    <w:rsid w:val="00D01403"/>
    <w:rsid w:val="00D0143F"/>
    <w:rsid w:val="00D014B8"/>
    <w:rsid w:val="00D0151E"/>
    <w:rsid w:val="00D015C7"/>
    <w:rsid w:val="00D01655"/>
    <w:rsid w:val="00D01690"/>
    <w:rsid w:val="00D016A8"/>
    <w:rsid w:val="00D016E9"/>
    <w:rsid w:val="00D017B9"/>
    <w:rsid w:val="00D017C4"/>
    <w:rsid w:val="00D0183D"/>
    <w:rsid w:val="00D01841"/>
    <w:rsid w:val="00D018A5"/>
    <w:rsid w:val="00D018B3"/>
    <w:rsid w:val="00D018FA"/>
    <w:rsid w:val="00D01937"/>
    <w:rsid w:val="00D01951"/>
    <w:rsid w:val="00D01964"/>
    <w:rsid w:val="00D01976"/>
    <w:rsid w:val="00D019B6"/>
    <w:rsid w:val="00D019E3"/>
    <w:rsid w:val="00D019F3"/>
    <w:rsid w:val="00D01A66"/>
    <w:rsid w:val="00D01A71"/>
    <w:rsid w:val="00D01A85"/>
    <w:rsid w:val="00D01AD8"/>
    <w:rsid w:val="00D01B49"/>
    <w:rsid w:val="00D01B5C"/>
    <w:rsid w:val="00D01BA4"/>
    <w:rsid w:val="00D01BBC"/>
    <w:rsid w:val="00D01C39"/>
    <w:rsid w:val="00D01D10"/>
    <w:rsid w:val="00D01D14"/>
    <w:rsid w:val="00D01D23"/>
    <w:rsid w:val="00D01D27"/>
    <w:rsid w:val="00D01DA0"/>
    <w:rsid w:val="00D01DB9"/>
    <w:rsid w:val="00D01E34"/>
    <w:rsid w:val="00D01E88"/>
    <w:rsid w:val="00D01F4B"/>
    <w:rsid w:val="00D01F70"/>
    <w:rsid w:val="00D01FAF"/>
    <w:rsid w:val="00D0200E"/>
    <w:rsid w:val="00D02027"/>
    <w:rsid w:val="00D02062"/>
    <w:rsid w:val="00D020AE"/>
    <w:rsid w:val="00D020B3"/>
    <w:rsid w:val="00D020E9"/>
    <w:rsid w:val="00D02119"/>
    <w:rsid w:val="00D0211E"/>
    <w:rsid w:val="00D02142"/>
    <w:rsid w:val="00D02144"/>
    <w:rsid w:val="00D02177"/>
    <w:rsid w:val="00D021C4"/>
    <w:rsid w:val="00D021E0"/>
    <w:rsid w:val="00D021FD"/>
    <w:rsid w:val="00D0225C"/>
    <w:rsid w:val="00D02291"/>
    <w:rsid w:val="00D02298"/>
    <w:rsid w:val="00D022C0"/>
    <w:rsid w:val="00D02346"/>
    <w:rsid w:val="00D02349"/>
    <w:rsid w:val="00D023CC"/>
    <w:rsid w:val="00D023EA"/>
    <w:rsid w:val="00D024B4"/>
    <w:rsid w:val="00D024FE"/>
    <w:rsid w:val="00D0251C"/>
    <w:rsid w:val="00D0251F"/>
    <w:rsid w:val="00D02563"/>
    <w:rsid w:val="00D02599"/>
    <w:rsid w:val="00D025AA"/>
    <w:rsid w:val="00D025CF"/>
    <w:rsid w:val="00D025DA"/>
    <w:rsid w:val="00D025EC"/>
    <w:rsid w:val="00D02612"/>
    <w:rsid w:val="00D02628"/>
    <w:rsid w:val="00D0263B"/>
    <w:rsid w:val="00D02684"/>
    <w:rsid w:val="00D026CB"/>
    <w:rsid w:val="00D026F3"/>
    <w:rsid w:val="00D026FB"/>
    <w:rsid w:val="00D02716"/>
    <w:rsid w:val="00D0273B"/>
    <w:rsid w:val="00D0277A"/>
    <w:rsid w:val="00D0277F"/>
    <w:rsid w:val="00D027D5"/>
    <w:rsid w:val="00D02897"/>
    <w:rsid w:val="00D02919"/>
    <w:rsid w:val="00D02930"/>
    <w:rsid w:val="00D0297B"/>
    <w:rsid w:val="00D02991"/>
    <w:rsid w:val="00D029A7"/>
    <w:rsid w:val="00D029B9"/>
    <w:rsid w:val="00D02A1F"/>
    <w:rsid w:val="00D02A60"/>
    <w:rsid w:val="00D02A93"/>
    <w:rsid w:val="00D02A9F"/>
    <w:rsid w:val="00D02B2D"/>
    <w:rsid w:val="00D02B92"/>
    <w:rsid w:val="00D02BFA"/>
    <w:rsid w:val="00D02C07"/>
    <w:rsid w:val="00D02C2E"/>
    <w:rsid w:val="00D02C48"/>
    <w:rsid w:val="00D02C98"/>
    <w:rsid w:val="00D02CB5"/>
    <w:rsid w:val="00D02D0E"/>
    <w:rsid w:val="00D02D21"/>
    <w:rsid w:val="00D02D8D"/>
    <w:rsid w:val="00D02DDB"/>
    <w:rsid w:val="00D02DE1"/>
    <w:rsid w:val="00D02E19"/>
    <w:rsid w:val="00D02E27"/>
    <w:rsid w:val="00D02EA4"/>
    <w:rsid w:val="00D02EBD"/>
    <w:rsid w:val="00D02EE3"/>
    <w:rsid w:val="00D02FCB"/>
    <w:rsid w:val="00D02FFF"/>
    <w:rsid w:val="00D03041"/>
    <w:rsid w:val="00D03075"/>
    <w:rsid w:val="00D030A5"/>
    <w:rsid w:val="00D030C9"/>
    <w:rsid w:val="00D03123"/>
    <w:rsid w:val="00D03150"/>
    <w:rsid w:val="00D0315C"/>
    <w:rsid w:val="00D0316A"/>
    <w:rsid w:val="00D03171"/>
    <w:rsid w:val="00D03178"/>
    <w:rsid w:val="00D03248"/>
    <w:rsid w:val="00D03261"/>
    <w:rsid w:val="00D033F6"/>
    <w:rsid w:val="00D03402"/>
    <w:rsid w:val="00D0340E"/>
    <w:rsid w:val="00D03477"/>
    <w:rsid w:val="00D034D3"/>
    <w:rsid w:val="00D034E9"/>
    <w:rsid w:val="00D0352B"/>
    <w:rsid w:val="00D03537"/>
    <w:rsid w:val="00D035C6"/>
    <w:rsid w:val="00D035C7"/>
    <w:rsid w:val="00D03637"/>
    <w:rsid w:val="00D03647"/>
    <w:rsid w:val="00D03671"/>
    <w:rsid w:val="00D03693"/>
    <w:rsid w:val="00D0369F"/>
    <w:rsid w:val="00D036FB"/>
    <w:rsid w:val="00D03707"/>
    <w:rsid w:val="00D03715"/>
    <w:rsid w:val="00D0375B"/>
    <w:rsid w:val="00D03792"/>
    <w:rsid w:val="00D037DF"/>
    <w:rsid w:val="00D03838"/>
    <w:rsid w:val="00D0384B"/>
    <w:rsid w:val="00D0387A"/>
    <w:rsid w:val="00D038FF"/>
    <w:rsid w:val="00D03979"/>
    <w:rsid w:val="00D039FE"/>
    <w:rsid w:val="00D03A51"/>
    <w:rsid w:val="00D03AF4"/>
    <w:rsid w:val="00D03AF5"/>
    <w:rsid w:val="00D03B2C"/>
    <w:rsid w:val="00D03B5C"/>
    <w:rsid w:val="00D03B93"/>
    <w:rsid w:val="00D03BBC"/>
    <w:rsid w:val="00D03BD9"/>
    <w:rsid w:val="00D03C1D"/>
    <w:rsid w:val="00D03C59"/>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43"/>
    <w:rsid w:val="00D03E46"/>
    <w:rsid w:val="00D03E69"/>
    <w:rsid w:val="00D03E78"/>
    <w:rsid w:val="00D03F0C"/>
    <w:rsid w:val="00D03F20"/>
    <w:rsid w:val="00D03F32"/>
    <w:rsid w:val="00D03F6F"/>
    <w:rsid w:val="00D04004"/>
    <w:rsid w:val="00D0400C"/>
    <w:rsid w:val="00D04010"/>
    <w:rsid w:val="00D04016"/>
    <w:rsid w:val="00D04052"/>
    <w:rsid w:val="00D04071"/>
    <w:rsid w:val="00D040B2"/>
    <w:rsid w:val="00D040E4"/>
    <w:rsid w:val="00D0411F"/>
    <w:rsid w:val="00D0414A"/>
    <w:rsid w:val="00D04153"/>
    <w:rsid w:val="00D04162"/>
    <w:rsid w:val="00D041D9"/>
    <w:rsid w:val="00D0420A"/>
    <w:rsid w:val="00D042E5"/>
    <w:rsid w:val="00D04370"/>
    <w:rsid w:val="00D0437D"/>
    <w:rsid w:val="00D043B6"/>
    <w:rsid w:val="00D043C1"/>
    <w:rsid w:val="00D043C8"/>
    <w:rsid w:val="00D043E7"/>
    <w:rsid w:val="00D043F1"/>
    <w:rsid w:val="00D04439"/>
    <w:rsid w:val="00D04454"/>
    <w:rsid w:val="00D04465"/>
    <w:rsid w:val="00D0448F"/>
    <w:rsid w:val="00D044C3"/>
    <w:rsid w:val="00D04507"/>
    <w:rsid w:val="00D04509"/>
    <w:rsid w:val="00D045B8"/>
    <w:rsid w:val="00D0461F"/>
    <w:rsid w:val="00D0468B"/>
    <w:rsid w:val="00D046BA"/>
    <w:rsid w:val="00D04775"/>
    <w:rsid w:val="00D047A6"/>
    <w:rsid w:val="00D0480D"/>
    <w:rsid w:val="00D0488B"/>
    <w:rsid w:val="00D048C8"/>
    <w:rsid w:val="00D048E2"/>
    <w:rsid w:val="00D048EA"/>
    <w:rsid w:val="00D04900"/>
    <w:rsid w:val="00D04952"/>
    <w:rsid w:val="00D049D0"/>
    <w:rsid w:val="00D04A04"/>
    <w:rsid w:val="00D04A0B"/>
    <w:rsid w:val="00D04A71"/>
    <w:rsid w:val="00D04A88"/>
    <w:rsid w:val="00D04AE6"/>
    <w:rsid w:val="00D04AF0"/>
    <w:rsid w:val="00D04B2A"/>
    <w:rsid w:val="00D04B81"/>
    <w:rsid w:val="00D04B83"/>
    <w:rsid w:val="00D04BF0"/>
    <w:rsid w:val="00D04C18"/>
    <w:rsid w:val="00D04C88"/>
    <w:rsid w:val="00D04D22"/>
    <w:rsid w:val="00D04D61"/>
    <w:rsid w:val="00D04D66"/>
    <w:rsid w:val="00D04D68"/>
    <w:rsid w:val="00D04D95"/>
    <w:rsid w:val="00D04DCF"/>
    <w:rsid w:val="00D04DFC"/>
    <w:rsid w:val="00D04E0E"/>
    <w:rsid w:val="00D04E7B"/>
    <w:rsid w:val="00D04E81"/>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BC"/>
    <w:rsid w:val="00D051C7"/>
    <w:rsid w:val="00D051E2"/>
    <w:rsid w:val="00D0524A"/>
    <w:rsid w:val="00D05257"/>
    <w:rsid w:val="00D05264"/>
    <w:rsid w:val="00D0526E"/>
    <w:rsid w:val="00D0527E"/>
    <w:rsid w:val="00D0533E"/>
    <w:rsid w:val="00D05371"/>
    <w:rsid w:val="00D05399"/>
    <w:rsid w:val="00D053C0"/>
    <w:rsid w:val="00D05407"/>
    <w:rsid w:val="00D05446"/>
    <w:rsid w:val="00D05449"/>
    <w:rsid w:val="00D05469"/>
    <w:rsid w:val="00D05479"/>
    <w:rsid w:val="00D054D0"/>
    <w:rsid w:val="00D05503"/>
    <w:rsid w:val="00D05519"/>
    <w:rsid w:val="00D0551B"/>
    <w:rsid w:val="00D05524"/>
    <w:rsid w:val="00D05526"/>
    <w:rsid w:val="00D05532"/>
    <w:rsid w:val="00D0553D"/>
    <w:rsid w:val="00D0556B"/>
    <w:rsid w:val="00D05578"/>
    <w:rsid w:val="00D055D3"/>
    <w:rsid w:val="00D055DE"/>
    <w:rsid w:val="00D055EA"/>
    <w:rsid w:val="00D055FF"/>
    <w:rsid w:val="00D0565E"/>
    <w:rsid w:val="00D05747"/>
    <w:rsid w:val="00D05760"/>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34"/>
    <w:rsid w:val="00D05AA9"/>
    <w:rsid w:val="00D05AD7"/>
    <w:rsid w:val="00D05AE4"/>
    <w:rsid w:val="00D05B07"/>
    <w:rsid w:val="00D05B45"/>
    <w:rsid w:val="00D05BA9"/>
    <w:rsid w:val="00D05BB8"/>
    <w:rsid w:val="00D05C21"/>
    <w:rsid w:val="00D05C82"/>
    <w:rsid w:val="00D05C9E"/>
    <w:rsid w:val="00D05CC0"/>
    <w:rsid w:val="00D05CF2"/>
    <w:rsid w:val="00D05D4D"/>
    <w:rsid w:val="00D05DBE"/>
    <w:rsid w:val="00D05E9B"/>
    <w:rsid w:val="00D05EF6"/>
    <w:rsid w:val="00D05F17"/>
    <w:rsid w:val="00D05FB5"/>
    <w:rsid w:val="00D05FC7"/>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A1"/>
    <w:rsid w:val="00D065D1"/>
    <w:rsid w:val="00D065E5"/>
    <w:rsid w:val="00D065EF"/>
    <w:rsid w:val="00D06647"/>
    <w:rsid w:val="00D0666D"/>
    <w:rsid w:val="00D06698"/>
    <w:rsid w:val="00D066A7"/>
    <w:rsid w:val="00D06700"/>
    <w:rsid w:val="00D0672A"/>
    <w:rsid w:val="00D06790"/>
    <w:rsid w:val="00D067A6"/>
    <w:rsid w:val="00D067C0"/>
    <w:rsid w:val="00D067F5"/>
    <w:rsid w:val="00D0680E"/>
    <w:rsid w:val="00D06856"/>
    <w:rsid w:val="00D06941"/>
    <w:rsid w:val="00D069A7"/>
    <w:rsid w:val="00D069ED"/>
    <w:rsid w:val="00D06A01"/>
    <w:rsid w:val="00D06AF8"/>
    <w:rsid w:val="00D06B17"/>
    <w:rsid w:val="00D06B43"/>
    <w:rsid w:val="00D06B4D"/>
    <w:rsid w:val="00D06B58"/>
    <w:rsid w:val="00D06BEC"/>
    <w:rsid w:val="00D06BFD"/>
    <w:rsid w:val="00D06C6A"/>
    <w:rsid w:val="00D06C7C"/>
    <w:rsid w:val="00D06C82"/>
    <w:rsid w:val="00D06C8B"/>
    <w:rsid w:val="00D06C99"/>
    <w:rsid w:val="00D06CBA"/>
    <w:rsid w:val="00D06CD2"/>
    <w:rsid w:val="00D06D0A"/>
    <w:rsid w:val="00D06D21"/>
    <w:rsid w:val="00D06D2E"/>
    <w:rsid w:val="00D06D45"/>
    <w:rsid w:val="00D06D5E"/>
    <w:rsid w:val="00D06D79"/>
    <w:rsid w:val="00D06DFC"/>
    <w:rsid w:val="00D06E21"/>
    <w:rsid w:val="00D06E34"/>
    <w:rsid w:val="00D06E61"/>
    <w:rsid w:val="00D06E7B"/>
    <w:rsid w:val="00D06EFA"/>
    <w:rsid w:val="00D06F02"/>
    <w:rsid w:val="00D06F3C"/>
    <w:rsid w:val="00D06FB7"/>
    <w:rsid w:val="00D06FF3"/>
    <w:rsid w:val="00D07022"/>
    <w:rsid w:val="00D07089"/>
    <w:rsid w:val="00D070A1"/>
    <w:rsid w:val="00D070A4"/>
    <w:rsid w:val="00D070B6"/>
    <w:rsid w:val="00D07111"/>
    <w:rsid w:val="00D0714E"/>
    <w:rsid w:val="00D07197"/>
    <w:rsid w:val="00D07205"/>
    <w:rsid w:val="00D07259"/>
    <w:rsid w:val="00D0728A"/>
    <w:rsid w:val="00D072DE"/>
    <w:rsid w:val="00D072E1"/>
    <w:rsid w:val="00D07306"/>
    <w:rsid w:val="00D0730D"/>
    <w:rsid w:val="00D07379"/>
    <w:rsid w:val="00D073A4"/>
    <w:rsid w:val="00D073B9"/>
    <w:rsid w:val="00D074BE"/>
    <w:rsid w:val="00D07526"/>
    <w:rsid w:val="00D07565"/>
    <w:rsid w:val="00D07572"/>
    <w:rsid w:val="00D075FC"/>
    <w:rsid w:val="00D07647"/>
    <w:rsid w:val="00D076AB"/>
    <w:rsid w:val="00D076B7"/>
    <w:rsid w:val="00D077AB"/>
    <w:rsid w:val="00D07818"/>
    <w:rsid w:val="00D07829"/>
    <w:rsid w:val="00D07851"/>
    <w:rsid w:val="00D07872"/>
    <w:rsid w:val="00D07891"/>
    <w:rsid w:val="00D078B7"/>
    <w:rsid w:val="00D078C9"/>
    <w:rsid w:val="00D0791F"/>
    <w:rsid w:val="00D079C5"/>
    <w:rsid w:val="00D079EC"/>
    <w:rsid w:val="00D07A0E"/>
    <w:rsid w:val="00D07A6B"/>
    <w:rsid w:val="00D07AF2"/>
    <w:rsid w:val="00D07B1A"/>
    <w:rsid w:val="00D07B78"/>
    <w:rsid w:val="00D07B85"/>
    <w:rsid w:val="00D07B8A"/>
    <w:rsid w:val="00D07B9D"/>
    <w:rsid w:val="00D07BB0"/>
    <w:rsid w:val="00D07BCC"/>
    <w:rsid w:val="00D07BE2"/>
    <w:rsid w:val="00D07BE6"/>
    <w:rsid w:val="00D07C23"/>
    <w:rsid w:val="00D07C40"/>
    <w:rsid w:val="00D07C47"/>
    <w:rsid w:val="00D07CAE"/>
    <w:rsid w:val="00D07D8F"/>
    <w:rsid w:val="00D07DD4"/>
    <w:rsid w:val="00D07E07"/>
    <w:rsid w:val="00D07E2D"/>
    <w:rsid w:val="00D07E9E"/>
    <w:rsid w:val="00D07ECA"/>
    <w:rsid w:val="00D07F40"/>
    <w:rsid w:val="00D07F49"/>
    <w:rsid w:val="00D07F67"/>
    <w:rsid w:val="00D07F8D"/>
    <w:rsid w:val="00D07FBF"/>
    <w:rsid w:val="00D07FC4"/>
    <w:rsid w:val="00D07FDB"/>
    <w:rsid w:val="00D1003F"/>
    <w:rsid w:val="00D100A6"/>
    <w:rsid w:val="00D1012E"/>
    <w:rsid w:val="00D1013B"/>
    <w:rsid w:val="00D10163"/>
    <w:rsid w:val="00D101E5"/>
    <w:rsid w:val="00D1022A"/>
    <w:rsid w:val="00D1029C"/>
    <w:rsid w:val="00D10304"/>
    <w:rsid w:val="00D103E5"/>
    <w:rsid w:val="00D103ED"/>
    <w:rsid w:val="00D104AC"/>
    <w:rsid w:val="00D104BE"/>
    <w:rsid w:val="00D104EE"/>
    <w:rsid w:val="00D1050C"/>
    <w:rsid w:val="00D1050F"/>
    <w:rsid w:val="00D1053C"/>
    <w:rsid w:val="00D10584"/>
    <w:rsid w:val="00D105C8"/>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90F"/>
    <w:rsid w:val="00D10912"/>
    <w:rsid w:val="00D10926"/>
    <w:rsid w:val="00D10929"/>
    <w:rsid w:val="00D1095B"/>
    <w:rsid w:val="00D10980"/>
    <w:rsid w:val="00D109B3"/>
    <w:rsid w:val="00D109B5"/>
    <w:rsid w:val="00D109D7"/>
    <w:rsid w:val="00D10A2D"/>
    <w:rsid w:val="00D10A4E"/>
    <w:rsid w:val="00D10A6D"/>
    <w:rsid w:val="00D10A7E"/>
    <w:rsid w:val="00D10A95"/>
    <w:rsid w:val="00D10AE3"/>
    <w:rsid w:val="00D10B0A"/>
    <w:rsid w:val="00D10B0C"/>
    <w:rsid w:val="00D10B2A"/>
    <w:rsid w:val="00D10B6E"/>
    <w:rsid w:val="00D10B87"/>
    <w:rsid w:val="00D10BA5"/>
    <w:rsid w:val="00D10BB4"/>
    <w:rsid w:val="00D10BD8"/>
    <w:rsid w:val="00D10C15"/>
    <w:rsid w:val="00D10C7A"/>
    <w:rsid w:val="00D10CAE"/>
    <w:rsid w:val="00D10D44"/>
    <w:rsid w:val="00D10D45"/>
    <w:rsid w:val="00D10D51"/>
    <w:rsid w:val="00D10D8D"/>
    <w:rsid w:val="00D10DBB"/>
    <w:rsid w:val="00D10E42"/>
    <w:rsid w:val="00D10E4D"/>
    <w:rsid w:val="00D10E68"/>
    <w:rsid w:val="00D10EEB"/>
    <w:rsid w:val="00D10EEE"/>
    <w:rsid w:val="00D10F04"/>
    <w:rsid w:val="00D10F0F"/>
    <w:rsid w:val="00D10F3B"/>
    <w:rsid w:val="00D10F4B"/>
    <w:rsid w:val="00D10F82"/>
    <w:rsid w:val="00D10F89"/>
    <w:rsid w:val="00D10FD9"/>
    <w:rsid w:val="00D10FF8"/>
    <w:rsid w:val="00D1101C"/>
    <w:rsid w:val="00D110AC"/>
    <w:rsid w:val="00D110D7"/>
    <w:rsid w:val="00D110DD"/>
    <w:rsid w:val="00D110E5"/>
    <w:rsid w:val="00D1110A"/>
    <w:rsid w:val="00D11112"/>
    <w:rsid w:val="00D11118"/>
    <w:rsid w:val="00D1112B"/>
    <w:rsid w:val="00D1115B"/>
    <w:rsid w:val="00D111C1"/>
    <w:rsid w:val="00D11242"/>
    <w:rsid w:val="00D1126D"/>
    <w:rsid w:val="00D11271"/>
    <w:rsid w:val="00D112C0"/>
    <w:rsid w:val="00D1130E"/>
    <w:rsid w:val="00D113BD"/>
    <w:rsid w:val="00D11422"/>
    <w:rsid w:val="00D11498"/>
    <w:rsid w:val="00D1149C"/>
    <w:rsid w:val="00D114EA"/>
    <w:rsid w:val="00D1153E"/>
    <w:rsid w:val="00D11599"/>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49"/>
    <w:rsid w:val="00D11A6C"/>
    <w:rsid w:val="00D11A95"/>
    <w:rsid w:val="00D11AB1"/>
    <w:rsid w:val="00D11AD5"/>
    <w:rsid w:val="00D11B18"/>
    <w:rsid w:val="00D11B7F"/>
    <w:rsid w:val="00D11BA8"/>
    <w:rsid w:val="00D11C6B"/>
    <w:rsid w:val="00D11C8E"/>
    <w:rsid w:val="00D11CB4"/>
    <w:rsid w:val="00D11CC6"/>
    <w:rsid w:val="00D11D00"/>
    <w:rsid w:val="00D11D20"/>
    <w:rsid w:val="00D11DB8"/>
    <w:rsid w:val="00D11DBA"/>
    <w:rsid w:val="00D11DE4"/>
    <w:rsid w:val="00D11E48"/>
    <w:rsid w:val="00D11E59"/>
    <w:rsid w:val="00D11F39"/>
    <w:rsid w:val="00D11F61"/>
    <w:rsid w:val="00D11F9F"/>
    <w:rsid w:val="00D1200B"/>
    <w:rsid w:val="00D12020"/>
    <w:rsid w:val="00D12050"/>
    <w:rsid w:val="00D120C7"/>
    <w:rsid w:val="00D12100"/>
    <w:rsid w:val="00D12129"/>
    <w:rsid w:val="00D12159"/>
    <w:rsid w:val="00D121DF"/>
    <w:rsid w:val="00D1226F"/>
    <w:rsid w:val="00D12286"/>
    <w:rsid w:val="00D12288"/>
    <w:rsid w:val="00D122C9"/>
    <w:rsid w:val="00D122D8"/>
    <w:rsid w:val="00D1231E"/>
    <w:rsid w:val="00D12389"/>
    <w:rsid w:val="00D123BA"/>
    <w:rsid w:val="00D123C0"/>
    <w:rsid w:val="00D12473"/>
    <w:rsid w:val="00D12486"/>
    <w:rsid w:val="00D12498"/>
    <w:rsid w:val="00D124BB"/>
    <w:rsid w:val="00D12571"/>
    <w:rsid w:val="00D1258F"/>
    <w:rsid w:val="00D1261E"/>
    <w:rsid w:val="00D12652"/>
    <w:rsid w:val="00D12672"/>
    <w:rsid w:val="00D12689"/>
    <w:rsid w:val="00D1268D"/>
    <w:rsid w:val="00D12693"/>
    <w:rsid w:val="00D126E3"/>
    <w:rsid w:val="00D1271E"/>
    <w:rsid w:val="00D12729"/>
    <w:rsid w:val="00D1277A"/>
    <w:rsid w:val="00D127CF"/>
    <w:rsid w:val="00D12821"/>
    <w:rsid w:val="00D1284A"/>
    <w:rsid w:val="00D12877"/>
    <w:rsid w:val="00D1289F"/>
    <w:rsid w:val="00D128B4"/>
    <w:rsid w:val="00D128CF"/>
    <w:rsid w:val="00D12937"/>
    <w:rsid w:val="00D1293D"/>
    <w:rsid w:val="00D12979"/>
    <w:rsid w:val="00D129B2"/>
    <w:rsid w:val="00D129CA"/>
    <w:rsid w:val="00D12A7D"/>
    <w:rsid w:val="00D12B2C"/>
    <w:rsid w:val="00D12B39"/>
    <w:rsid w:val="00D12B64"/>
    <w:rsid w:val="00D12B78"/>
    <w:rsid w:val="00D12B7A"/>
    <w:rsid w:val="00D12BB0"/>
    <w:rsid w:val="00D12C08"/>
    <w:rsid w:val="00D12C24"/>
    <w:rsid w:val="00D12CDB"/>
    <w:rsid w:val="00D12CE8"/>
    <w:rsid w:val="00D12CEA"/>
    <w:rsid w:val="00D12D02"/>
    <w:rsid w:val="00D12D58"/>
    <w:rsid w:val="00D12D80"/>
    <w:rsid w:val="00D12DCD"/>
    <w:rsid w:val="00D12E19"/>
    <w:rsid w:val="00D12E9A"/>
    <w:rsid w:val="00D12EB3"/>
    <w:rsid w:val="00D12EFA"/>
    <w:rsid w:val="00D12F11"/>
    <w:rsid w:val="00D12F20"/>
    <w:rsid w:val="00D12F9B"/>
    <w:rsid w:val="00D12FDE"/>
    <w:rsid w:val="00D1302A"/>
    <w:rsid w:val="00D13038"/>
    <w:rsid w:val="00D1304D"/>
    <w:rsid w:val="00D13054"/>
    <w:rsid w:val="00D13067"/>
    <w:rsid w:val="00D1308C"/>
    <w:rsid w:val="00D130AF"/>
    <w:rsid w:val="00D13130"/>
    <w:rsid w:val="00D1313A"/>
    <w:rsid w:val="00D13154"/>
    <w:rsid w:val="00D13253"/>
    <w:rsid w:val="00D132E0"/>
    <w:rsid w:val="00D132EE"/>
    <w:rsid w:val="00D13352"/>
    <w:rsid w:val="00D13376"/>
    <w:rsid w:val="00D13397"/>
    <w:rsid w:val="00D133B1"/>
    <w:rsid w:val="00D133BD"/>
    <w:rsid w:val="00D133C8"/>
    <w:rsid w:val="00D133CB"/>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1"/>
    <w:rsid w:val="00D136A5"/>
    <w:rsid w:val="00D136D1"/>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A1A"/>
    <w:rsid w:val="00D13A25"/>
    <w:rsid w:val="00D13A79"/>
    <w:rsid w:val="00D13AA0"/>
    <w:rsid w:val="00D13ADF"/>
    <w:rsid w:val="00D13B1F"/>
    <w:rsid w:val="00D13B31"/>
    <w:rsid w:val="00D13B37"/>
    <w:rsid w:val="00D13B3A"/>
    <w:rsid w:val="00D13B52"/>
    <w:rsid w:val="00D13B7B"/>
    <w:rsid w:val="00D13BEC"/>
    <w:rsid w:val="00D13C15"/>
    <w:rsid w:val="00D13C39"/>
    <w:rsid w:val="00D13C7A"/>
    <w:rsid w:val="00D13CC4"/>
    <w:rsid w:val="00D13CCE"/>
    <w:rsid w:val="00D13D0F"/>
    <w:rsid w:val="00D13D41"/>
    <w:rsid w:val="00D13D83"/>
    <w:rsid w:val="00D13D95"/>
    <w:rsid w:val="00D13DD8"/>
    <w:rsid w:val="00D13EB1"/>
    <w:rsid w:val="00D13EDC"/>
    <w:rsid w:val="00D13EF1"/>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2E9"/>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768"/>
    <w:rsid w:val="00D147E8"/>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C9"/>
    <w:rsid w:val="00D14DE1"/>
    <w:rsid w:val="00D14DF1"/>
    <w:rsid w:val="00D14E12"/>
    <w:rsid w:val="00D14E38"/>
    <w:rsid w:val="00D14E40"/>
    <w:rsid w:val="00D14E7C"/>
    <w:rsid w:val="00D14ECB"/>
    <w:rsid w:val="00D14EE0"/>
    <w:rsid w:val="00D14EE2"/>
    <w:rsid w:val="00D14EEA"/>
    <w:rsid w:val="00D14F19"/>
    <w:rsid w:val="00D14F27"/>
    <w:rsid w:val="00D14F88"/>
    <w:rsid w:val="00D14FA2"/>
    <w:rsid w:val="00D14FB9"/>
    <w:rsid w:val="00D14FF5"/>
    <w:rsid w:val="00D15066"/>
    <w:rsid w:val="00D1509D"/>
    <w:rsid w:val="00D150BC"/>
    <w:rsid w:val="00D151B5"/>
    <w:rsid w:val="00D151F7"/>
    <w:rsid w:val="00D1525E"/>
    <w:rsid w:val="00D15262"/>
    <w:rsid w:val="00D152A3"/>
    <w:rsid w:val="00D152C4"/>
    <w:rsid w:val="00D152F0"/>
    <w:rsid w:val="00D15302"/>
    <w:rsid w:val="00D15358"/>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8C"/>
    <w:rsid w:val="00D15896"/>
    <w:rsid w:val="00D158C3"/>
    <w:rsid w:val="00D158EC"/>
    <w:rsid w:val="00D15939"/>
    <w:rsid w:val="00D1599A"/>
    <w:rsid w:val="00D159C9"/>
    <w:rsid w:val="00D15A06"/>
    <w:rsid w:val="00D15A30"/>
    <w:rsid w:val="00D15A48"/>
    <w:rsid w:val="00D15A7F"/>
    <w:rsid w:val="00D15A81"/>
    <w:rsid w:val="00D15A9C"/>
    <w:rsid w:val="00D15AED"/>
    <w:rsid w:val="00D15AFA"/>
    <w:rsid w:val="00D15B1F"/>
    <w:rsid w:val="00D15B26"/>
    <w:rsid w:val="00D15B29"/>
    <w:rsid w:val="00D15B9B"/>
    <w:rsid w:val="00D15BC6"/>
    <w:rsid w:val="00D15BD9"/>
    <w:rsid w:val="00D15BE1"/>
    <w:rsid w:val="00D15BE9"/>
    <w:rsid w:val="00D15C3A"/>
    <w:rsid w:val="00D15C8F"/>
    <w:rsid w:val="00D15C9D"/>
    <w:rsid w:val="00D15CAD"/>
    <w:rsid w:val="00D15CB9"/>
    <w:rsid w:val="00D15CCD"/>
    <w:rsid w:val="00D15CD0"/>
    <w:rsid w:val="00D15D4D"/>
    <w:rsid w:val="00D15D52"/>
    <w:rsid w:val="00D15D94"/>
    <w:rsid w:val="00D15DA8"/>
    <w:rsid w:val="00D15DBE"/>
    <w:rsid w:val="00D15DD8"/>
    <w:rsid w:val="00D15E0C"/>
    <w:rsid w:val="00D15E3C"/>
    <w:rsid w:val="00D15EDD"/>
    <w:rsid w:val="00D15EEA"/>
    <w:rsid w:val="00D15F6E"/>
    <w:rsid w:val="00D15FE1"/>
    <w:rsid w:val="00D16087"/>
    <w:rsid w:val="00D1612A"/>
    <w:rsid w:val="00D16171"/>
    <w:rsid w:val="00D161BA"/>
    <w:rsid w:val="00D161DA"/>
    <w:rsid w:val="00D161E5"/>
    <w:rsid w:val="00D16211"/>
    <w:rsid w:val="00D1624D"/>
    <w:rsid w:val="00D1625C"/>
    <w:rsid w:val="00D16299"/>
    <w:rsid w:val="00D162DA"/>
    <w:rsid w:val="00D162EF"/>
    <w:rsid w:val="00D16301"/>
    <w:rsid w:val="00D16329"/>
    <w:rsid w:val="00D1633B"/>
    <w:rsid w:val="00D1634A"/>
    <w:rsid w:val="00D163C0"/>
    <w:rsid w:val="00D163E5"/>
    <w:rsid w:val="00D163EA"/>
    <w:rsid w:val="00D163ED"/>
    <w:rsid w:val="00D16424"/>
    <w:rsid w:val="00D16466"/>
    <w:rsid w:val="00D1646F"/>
    <w:rsid w:val="00D164A9"/>
    <w:rsid w:val="00D1650D"/>
    <w:rsid w:val="00D1659D"/>
    <w:rsid w:val="00D165A2"/>
    <w:rsid w:val="00D165B9"/>
    <w:rsid w:val="00D16605"/>
    <w:rsid w:val="00D1660D"/>
    <w:rsid w:val="00D16613"/>
    <w:rsid w:val="00D16673"/>
    <w:rsid w:val="00D166AE"/>
    <w:rsid w:val="00D166E2"/>
    <w:rsid w:val="00D16749"/>
    <w:rsid w:val="00D167EC"/>
    <w:rsid w:val="00D1680E"/>
    <w:rsid w:val="00D16855"/>
    <w:rsid w:val="00D168A4"/>
    <w:rsid w:val="00D168D8"/>
    <w:rsid w:val="00D1690B"/>
    <w:rsid w:val="00D1691A"/>
    <w:rsid w:val="00D16932"/>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BE1"/>
    <w:rsid w:val="00D16C49"/>
    <w:rsid w:val="00D16C62"/>
    <w:rsid w:val="00D16C9D"/>
    <w:rsid w:val="00D16D7F"/>
    <w:rsid w:val="00D16D84"/>
    <w:rsid w:val="00D16DAB"/>
    <w:rsid w:val="00D16DB6"/>
    <w:rsid w:val="00D16DD3"/>
    <w:rsid w:val="00D16DE7"/>
    <w:rsid w:val="00D16E52"/>
    <w:rsid w:val="00D16EB9"/>
    <w:rsid w:val="00D16EDC"/>
    <w:rsid w:val="00D16EF3"/>
    <w:rsid w:val="00D16F8A"/>
    <w:rsid w:val="00D16FC8"/>
    <w:rsid w:val="00D16FD6"/>
    <w:rsid w:val="00D1701B"/>
    <w:rsid w:val="00D17089"/>
    <w:rsid w:val="00D1709F"/>
    <w:rsid w:val="00D170BB"/>
    <w:rsid w:val="00D17129"/>
    <w:rsid w:val="00D17133"/>
    <w:rsid w:val="00D171FC"/>
    <w:rsid w:val="00D17203"/>
    <w:rsid w:val="00D1722D"/>
    <w:rsid w:val="00D1729F"/>
    <w:rsid w:val="00D17323"/>
    <w:rsid w:val="00D1736E"/>
    <w:rsid w:val="00D1737A"/>
    <w:rsid w:val="00D173AC"/>
    <w:rsid w:val="00D173B2"/>
    <w:rsid w:val="00D173BB"/>
    <w:rsid w:val="00D173BF"/>
    <w:rsid w:val="00D1740E"/>
    <w:rsid w:val="00D17461"/>
    <w:rsid w:val="00D1746C"/>
    <w:rsid w:val="00D1749F"/>
    <w:rsid w:val="00D17543"/>
    <w:rsid w:val="00D176DB"/>
    <w:rsid w:val="00D176E4"/>
    <w:rsid w:val="00D1774C"/>
    <w:rsid w:val="00D17778"/>
    <w:rsid w:val="00D177D4"/>
    <w:rsid w:val="00D17823"/>
    <w:rsid w:val="00D17830"/>
    <w:rsid w:val="00D1791D"/>
    <w:rsid w:val="00D17926"/>
    <w:rsid w:val="00D1792E"/>
    <w:rsid w:val="00D179B0"/>
    <w:rsid w:val="00D179D5"/>
    <w:rsid w:val="00D17A22"/>
    <w:rsid w:val="00D17A6E"/>
    <w:rsid w:val="00D17AB1"/>
    <w:rsid w:val="00D17AF0"/>
    <w:rsid w:val="00D17B26"/>
    <w:rsid w:val="00D17B3C"/>
    <w:rsid w:val="00D17C0B"/>
    <w:rsid w:val="00D17C8A"/>
    <w:rsid w:val="00D17CAC"/>
    <w:rsid w:val="00D17CB6"/>
    <w:rsid w:val="00D17CD8"/>
    <w:rsid w:val="00D17D25"/>
    <w:rsid w:val="00D17D6E"/>
    <w:rsid w:val="00D17D7D"/>
    <w:rsid w:val="00D17DA2"/>
    <w:rsid w:val="00D17DAD"/>
    <w:rsid w:val="00D17DC5"/>
    <w:rsid w:val="00D17DC9"/>
    <w:rsid w:val="00D17DE1"/>
    <w:rsid w:val="00D17E08"/>
    <w:rsid w:val="00D17E0D"/>
    <w:rsid w:val="00D17E60"/>
    <w:rsid w:val="00D17EC9"/>
    <w:rsid w:val="00D17EDF"/>
    <w:rsid w:val="00D17EEF"/>
    <w:rsid w:val="00D17F2F"/>
    <w:rsid w:val="00D17F85"/>
    <w:rsid w:val="00D17F90"/>
    <w:rsid w:val="00D17FAD"/>
    <w:rsid w:val="00D17FE9"/>
    <w:rsid w:val="00D20007"/>
    <w:rsid w:val="00D20047"/>
    <w:rsid w:val="00D200D0"/>
    <w:rsid w:val="00D20126"/>
    <w:rsid w:val="00D20148"/>
    <w:rsid w:val="00D20171"/>
    <w:rsid w:val="00D20174"/>
    <w:rsid w:val="00D2018C"/>
    <w:rsid w:val="00D20254"/>
    <w:rsid w:val="00D2025B"/>
    <w:rsid w:val="00D20279"/>
    <w:rsid w:val="00D2029A"/>
    <w:rsid w:val="00D2030E"/>
    <w:rsid w:val="00D20328"/>
    <w:rsid w:val="00D20330"/>
    <w:rsid w:val="00D20387"/>
    <w:rsid w:val="00D203C0"/>
    <w:rsid w:val="00D203EC"/>
    <w:rsid w:val="00D203F1"/>
    <w:rsid w:val="00D204BF"/>
    <w:rsid w:val="00D20534"/>
    <w:rsid w:val="00D20537"/>
    <w:rsid w:val="00D20542"/>
    <w:rsid w:val="00D205D7"/>
    <w:rsid w:val="00D20633"/>
    <w:rsid w:val="00D20650"/>
    <w:rsid w:val="00D20674"/>
    <w:rsid w:val="00D206A2"/>
    <w:rsid w:val="00D206F1"/>
    <w:rsid w:val="00D20706"/>
    <w:rsid w:val="00D20782"/>
    <w:rsid w:val="00D20801"/>
    <w:rsid w:val="00D208E1"/>
    <w:rsid w:val="00D20981"/>
    <w:rsid w:val="00D2099D"/>
    <w:rsid w:val="00D209A3"/>
    <w:rsid w:val="00D20A98"/>
    <w:rsid w:val="00D20AA1"/>
    <w:rsid w:val="00D20AA7"/>
    <w:rsid w:val="00D20AC7"/>
    <w:rsid w:val="00D20B1D"/>
    <w:rsid w:val="00D20B21"/>
    <w:rsid w:val="00D20B49"/>
    <w:rsid w:val="00D20B65"/>
    <w:rsid w:val="00D20BF7"/>
    <w:rsid w:val="00D20C3B"/>
    <w:rsid w:val="00D20C6A"/>
    <w:rsid w:val="00D20C94"/>
    <w:rsid w:val="00D20D35"/>
    <w:rsid w:val="00D20D5B"/>
    <w:rsid w:val="00D20D83"/>
    <w:rsid w:val="00D20D97"/>
    <w:rsid w:val="00D20DA8"/>
    <w:rsid w:val="00D20DC5"/>
    <w:rsid w:val="00D20DCC"/>
    <w:rsid w:val="00D20E0C"/>
    <w:rsid w:val="00D20E8F"/>
    <w:rsid w:val="00D20E95"/>
    <w:rsid w:val="00D20EC2"/>
    <w:rsid w:val="00D20F09"/>
    <w:rsid w:val="00D20F32"/>
    <w:rsid w:val="00D20F78"/>
    <w:rsid w:val="00D20FC0"/>
    <w:rsid w:val="00D20FCA"/>
    <w:rsid w:val="00D20FEE"/>
    <w:rsid w:val="00D21084"/>
    <w:rsid w:val="00D21095"/>
    <w:rsid w:val="00D210E7"/>
    <w:rsid w:val="00D21180"/>
    <w:rsid w:val="00D211AC"/>
    <w:rsid w:val="00D21226"/>
    <w:rsid w:val="00D21231"/>
    <w:rsid w:val="00D21245"/>
    <w:rsid w:val="00D212AB"/>
    <w:rsid w:val="00D212BE"/>
    <w:rsid w:val="00D212EA"/>
    <w:rsid w:val="00D212F1"/>
    <w:rsid w:val="00D212F2"/>
    <w:rsid w:val="00D21312"/>
    <w:rsid w:val="00D2135A"/>
    <w:rsid w:val="00D21372"/>
    <w:rsid w:val="00D213BB"/>
    <w:rsid w:val="00D21452"/>
    <w:rsid w:val="00D2145D"/>
    <w:rsid w:val="00D21483"/>
    <w:rsid w:val="00D214C3"/>
    <w:rsid w:val="00D2157E"/>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60"/>
    <w:rsid w:val="00D21BC5"/>
    <w:rsid w:val="00D21C97"/>
    <w:rsid w:val="00D21CB4"/>
    <w:rsid w:val="00D21CE4"/>
    <w:rsid w:val="00D21D0E"/>
    <w:rsid w:val="00D21D4A"/>
    <w:rsid w:val="00D21D73"/>
    <w:rsid w:val="00D21D76"/>
    <w:rsid w:val="00D21D89"/>
    <w:rsid w:val="00D21DE3"/>
    <w:rsid w:val="00D21E18"/>
    <w:rsid w:val="00D21E6E"/>
    <w:rsid w:val="00D21ED9"/>
    <w:rsid w:val="00D21EED"/>
    <w:rsid w:val="00D21F14"/>
    <w:rsid w:val="00D21F44"/>
    <w:rsid w:val="00D21F45"/>
    <w:rsid w:val="00D21F79"/>
    <w:rsid w:val="00D21FE0"/>
    <w:rsid w:val="00D21FE4"/>
    <w:rsid w:val="00D22057"/>
    <w:rsid w:val="00D220C1"/>
    <w:rsid w:val="00D220F7"/>
    <w:rsid w:val="00D22136"/>
    <w:rsid w:val="00D22189"/>
    <w:rsid w:val="00D22192"/>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C8"/>
    <w:rsid w:val="00D2270F"/>
    <w:rsid w:val="00D2275A"/>
    <w:rsid w:val="00D22781"/>
    <w:rsid w:val="00D2282C"/>
    <w:rsid w:val="00D228C1"/>
    <w:rsid w:val="00D228EA"/>
    <w:rsid w:val="00D228F4"/>
    <w:rsid w:val="00D22916"/>
    <w:rsid w:val="00D22959"/>
    <w:rsid w:val="00D22963"/>
    <w:rsid w:val="00D2299D"/>
    <w:rsid w:val="00D22A1B"/>
    <w:rsid w:val="00D22A2C"/>
    <w:rsid w:val="00D22A4F"/>
    <w:rsid w:val="00D22A94"/>
    <w:rsid w:val="00D22AB3"/>
    <w:rsid w:val="00D22AD3"/>
    <w:rsid w:val="00D22B97"/>
    <w:rsid w:val="00D22BC6"/>
    <w:rsid w:val="00D22BDA"/>
    <w:rsid w:val="00D22BDB"/>
    <w:rsid w:val="00D22BEE"/>
    <w:rsid w:val="00D22C5B"/>
    <w:rsid w:val="00D22C80"/>
    <w:rsid w:val="00D22C8B"/>
    <w:rsid w:val="00D22CA6"/>
    <w:rsid w:val="00D22CC2"/>
    <w:rsid w:val="00D22CCB"/>
    <w:rsid w:val="00D22CE9"/>
    <w:rsid w:val="00D22CEB"/>
    <w:rsid w:val="00D22D21"/>
    <w:rsid w:val="00D22D41"/>
    <w:rsid w:val="00D22D83"/>
    <w:rsid w:val="00D22DBC"/>
    <w:rsid w:val="00D22DEE"/>
    <w:rsid w:val="00D22E0A"/>
    <w:rsid w:val="00D22E27"/>
    <w:rsid w:val="00D22E8B"/>
    <w:rsid w:val="00D22ED9"/>
    <w:rsid w:val="00D22EDA"/>
    <w:rsid w:val="00D22EDD"/>
    <w:rsid w:val="00D22EFF"/>
    <w:rsid w:val="00D22F42"/>
    <w:rsid w:val="00D22F78"/>
    <w:rsid w:val="00D22FBF"/>
    <w:rsid w:val="00D2301A"/>
    <w:rsid w:val="00D2304E"/>
    <w:rsid w:val="00D23089"/>
    <w:rsid w:val="00D230CF"/>
    <w:rsid w:val="00D231D5"/>
    <w:rsid w:val="00D231F6"/>
    <w:rsid w:val="00D231FC"/>
    <w:rsid w:val="00D231FF"/>
    <w:rsid w:val="00D232A9"/>
    <w:rsid w:val="00D232B1"/>
    <w:rsid w:val="00D232C4"/>
    <w:rsid w:val="00D2334E"/>
    <w:rsid w:val="00D23359"/>
    <w:rsid w:val="00D2338D"/>
    <w:rsid w:val="00D233DC"/>
    <w:rsid w:val="00D23425"/>
    <w:rsid w:val="00D2342E"/>
    <w:rsid w:val="00D23461"/>
    <w:rsid w:val="00D23482"/>
    <w:rsid w:val="00D23490"/>
    <w:rsid w:val="00D234BC"/>
    <w:rsid w:val="00D2354E"/>
    <w:rsid w:val="00D23551"/>
    <w:rsid w:val="00D2357D"/>
    <w:rsid w:val="00D235C7"/>
    <w:rsid w:val="00D2360D"/>
    <w:rsid w:val="00D2364E"/>
    <w:rsid w:val="00D23663"/>
    <w:rsid w:val="00D2366F"/>
    <w:rsid w:val="00D23675"/>
    <w:rsid w:val="00D236E9"/>
    <w:rsid w:val="00D2375E"/>
    <w:rsid w:val="00D2378C"/>
    <w:rsid w:val="00D2381D"/>
    <w:rsid w:val="00D23823"/>
    <w:rsid w:val="00D238D0"/>
    <w:rsid w:val="00D238E0"/>
    <w:rsid w:val="00D23950"/>
    <w:rsid w:val="00D23A0D"/>
    <w:rsid w:val="00D23A3C"/>
    <w:rsid w:val="00D23A55"/>
    <w:rsid w:val="00D23A8A"/>
    <w:rsid w:val="00D23A8D"/>
    <w:rsid w:val="00D23A9B"/>
    <w:rsid w:val="00D23A9C"/>
    <w:rsid w:val="00D23AF8"/>
    <w:rsid w:val="00D23B4C"/>
    <w:rsid w:val="00D23B73"/>
    <w:rsid w:val="00D23B8C"/>
    <w:rsid w:val="00D23BD9"/>
    <w:rsid w:val="00D23C11"/>
    <w:rsid w:val="00D23C1F"/>
    <w:rsid w:val="00D23D30"/>
    <w:rsid w:val="00D23D53"/>
    <w:rsid w:val="00D23D7E"/>
    <w:rsid w:val="00D23DC4"/>
    <w:rsid w:val="00D23DF9"/>
    <w:rsid w:val="00D23E62"/>
    <w:rsid w:val="00D23E79"/>
    <w:rsid w:val="00D23E7C"/>
    <w:rsid w:val="00D23EC8"/>
    <w:rsid w:val="00D23EF7"/>
    <w:rsid w:val="00D23F3B"/>
    <w:rsid w:val="00D23F77"/>
    <w:rsid w:val="00D23F7C"/>
    <w:rsid w:val="00D23F9C"/>
    <w:rsid w:val="00D23FB1"/>
    <w:rsid w:val="00D23FDD"/>
    <w:rsid w:val="00D240AB"/>
    <w:rsid w:val="00D240F2"/>
    <w:rsid w:val="00D2410A"/>
    <w:rsid w:val="00D24114"/>
    <w:rsid w:val="00D24137"/>
    <w:rsid w:val="00D24145"/>
    <w:rsid w:val="00D2414F"/>
    <w:rsid w:val="00D24176"/>
    <w:rsid w:val="00D24185"/>
    <w:rsid w:val="00D241CE"/>
    <w:rsid w:val="00D24335"/>
    <w:rsid w:val="00D2434F"/>
    <w:rsid w:val="00D24352"/>
    <w:rsid w:val="00D2437D"/>
    <w:rsid w:val="00D24386"/>
    <w:rsid w:val="00D243A2"/>
    <w:rsid w:val="00D243C6"/>
    <w:rsid w:val="00D243EB"/>
    <w:rsid w:val="00D24404"/>
    <w:rsid w:val="00D2445B"/>
    <w:rsid w:val="00D244D9"/>
    <w:rsid w:val="00D2451C"/>
    <w:rsid w:val="00D245B5"/>
    <w:rsid w:val="00D2463E"/>
    <w:rsid w:val="00D24695"/>
    <w:rsid w:val="00D246AA"/>
    <w:rsid w:val="00D246B1"/>
    <w:rsid w:val="00D246C2"/>
    <w:rsid w:val="00D2471D"/>
    <w:rsid w:val="00D24747"/>
    <w:rsid w:val="00D24749"/>
    <w:rsid w:val="00D2479D"/>
    <w:rsid w:val="00D247C7"/>
    <w:rsid w:val="00D247E4"/>
    <w:rsid w:val="00D247F5"/>
    <w:rsid w:val="00D2483F"/>
    <w:rsid w:val="00D24898"/>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7E"/>
    <w:rsid w:val="00D24C8C"/>
    <w:rsid w:val="00D24CD3"/>
    <w:rsid w:val="00D24CF5"/>
    <w:rsid w:val="00D24D71"/>
    <w:rsid w:val="00D24D7C"/>
    <w:rsid w:val="00D24E06"/>
    <w:rsid w:val="00D24E32"/>
    <w:rsid w:val="00D24ED7"/>
    <w:rsid w:val="00D24F1A"/>
    <w:rsid w:val="00D24F57"/>
    <w:rsid w:val="00D24F79"/>
    <w:rsid w:val="00D24FDA"/>
    <w:rsid w:val="00D24FF8"/>
    <w:rsid w:val="00D2501B"/>
    <w:rsid w:val="00D2503D"/>
    <w:rsid w:val="00D2505B"/>
    <w:rsid w:val="00D2505D"/>
    <w:rsid w:val="00D250C5"/>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DF"/>
    <w:rsid w:val="00D25710"/>
    <w:rsid w:val="00D257F4"/>
    <w:rsid w:val="00D2582B"/>
    <w:rsid w:val="00D25833"/>
    <w:rsid w:val="00D2583E"/>
    <w:rsid w:val="00D25876"/>
    <w:rsid w:val="00D258B9"/>
    <w:rsid w:val="00D2596B"/>
    <w:rsid w:val="00D25987"/>
    <w:rsid w:val="00D259A3"/>
    <w:rsid w:val="00D259DE"/>
    <w:rsid w:val="00D259EF"/>
    <w:rsid w:val="00D25A0D"/>
    <w:rsid w:val="00D25A15"/>
    <w:rsid w:val="00D25A5F"/>
    <w:rsid w:val="00D25ABA"/>
    <w:rsid w:val="00D25AF2"/>
    <w:rsid w:val="00D25B6D"/>
    <w:rsid w:val="00D25C00"/>
    <w:rsid w:val="00D25C5B"/>
    <w:rsid w:val="00D25C66"/>
    <w:rsid w:val="00D25C81"/>
    <w:rsid w:val="00D25CB3"/>
    <w:rsid w:val="00D25D51"/>
    <w:rsid w:val="00D25D68"/>
    <w:rsid w:val="00D25D82"/>
    <w:rsid w:val="00D25DBA"/>
    <w:rsid w:val="00D25E05"/>
    <w:rsid w:val="00D25E0A"/>
    <w:rsid w:val="00D25E11"/>
    <w:rsid w:val="00D25E4F"/>
    <w:rsid w:val="00D25E51"/>
    <w:rsid w:val="00D25EEE"/>
    <w:rsid w:val="00D25F27"/>
    <w:rsid w:val="00D25F38"/>
    <w:rsid w:val="00D25F4F"/>
    <w:rsid w:val="00D25F8F"/>
    <w:rsid w:val="00D25FCE"/>
    <w:rsid w:val="00D26012"/>
    <w:rsid w:val="00D26052"/>
    <w:rsid w:val="00D260BA"/>
    <w:rsid w:val="00D260FD"/>
    <w:rsid w:val="00D2613E"/>
    <w:rsid w:val="00D2614F"/>
    <w:rsid w:val="00D2616E"/>
    <w:rsid w:val="00D26172"/>
    <w:rsid w:val="00D261FA"/>
    <w:rsid w:val="00D2624C"/>
    <w:rsid w:val="00D262BB"/>
    <w:rsid w:val="00D26361"/>
    <w:rsid w:val="00D26371"/>
    <w:rsid w:val="00D26383"/>
    <w:rsid w:val="00D2639D"/>
    <w:rsid w:val="00D2640B"/>
    <w:rsid w:val="00D26422"/>
    <w:rsid w:val="00D2643A"/>
    <w:rsid w:val="00D26463"/>
    <w:rsid w:val="00D264C2"/>
    <w:rsid w:val="00D264C5"/>
    <w:rsid w:val="00D264E1"/>
    <w:rsid w:val="00D26533"/>
    <w:rsid w:val="00D26557"/>
    <w:rsid w:val="00D2659D"/>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CF"/>
    <w:rsid w:val="00D26C1C"/>
    <w:rsid w:val="00D26CE9"/>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18"/>
    <w:rsid w:val="00D2706C"/>
    <w:rsid w:val="00D27077"/>
    <w:rsid w:val="00D2709E"/>
    <w:rsid w:val="00D27122"/>
    <w:rsid w:val="00D2721B"/>
    <w:rsid w:val="00D2725D"/>
    <w:rsid w:val="00D27275"/>
    <w:rsid w:val="00D2727C"/>
    <w:rsid w:val="00D273CA"/>
    <w:rsid w:val="00D27459"/>
    <w:rsid w:val="00D27470"/>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07"/>
    <w:rsid w:val="00D27787"/>
    <w:rsid w:val="00D2778A"/>
    <w:rsid w:val="00D277BB"/>
    <w:rsid w:val="00D277EE"/>
    <w:rsid w:val="00D2783A"/>
    <w:rsid w:val="00D27915"/>
    <w:rsid w:val="00D27A11"/>
    <w:rsid w:val="00D27A2B"/>
    <w:rsid w:val="00D27A5D"/>
    <w:rsid w:val="00D27A8A"/>
    <w:rsid w:val="00D27AA0"/>
    <w:rsid w:val="00D27AC4"/>
    <w:rsid w:val="00D27ACF"/>
    <w:rsid w:val="00D27B29"/>
    <w:rsid w:val="00D27B3C"/>
    <w:rsid w:val="00D27B4C"/>
    <w:rsid w:val="00D27B51"/>
    <w:rsid w:val="00D27B77"/>
    <w:rsid w:val="00D27BA3"/>
    <w:rsid w:val="00D27C08"/>
    <w:rsid w:val="00D27C19"/>
    <w:rsid w:val="00D27C29"/>
    <w:rsid w:val="00D27C3D"/>
    <w:rsid w:val="00D27C6C"/>
    <w:rsid w:val="00D27C87"/>
    <w:rsid w:val="00D27CE0"/>
    <w:rsid w:val="00D27CFB"/>
    <w:rsid w:val="00D27D0F"/>
    <w:rsid w:val="00D27D1E"/>
    <w:rsid w:val="00D27DC8"/>
    <w:rsid w:val="00D27E35"/>
    <w:rsid w:val="00D27EB0"/>
    <w:rsid w:val="00D27ECC"/>
    <w:rsid w:val="00D27F06"/>
    <w:rsid w:val="00D27F26"/>
    <w:rsid w:val="00D27F4C"/>
    <w:rsid w:val="00D27FA4"/>
    <w:rsid w:val="00D27FC0"/>
    <w:rsid w:val="00D27FD9"/>
    <w:rsid w:val="00D27FE3"/>
    <w:rsid w:val="00D30031"/>
    <w:rsid w:val="00D3007E"/>
    <w:rsid w:val="00D300BB"/>
    <w:rsid w:val="00D300C0"/>
    <w:rsid w:val="00D300C5"/>
    <w:rsid w:val="00D300E9"/>
    <w:rsid w:val="00D3014D"/>
    <w:rsid w:val="00D30161"/>
    <w:rsid w:val="00D30171"/>
    <w:rsid w:val="00D30191"/>
    <w:rsid w:val="00D301E8"/>
    <w:rsid w:val="00D301F7"/>
    <w:rsid w:val="00D301FB"/>
    <w:rsid w:val="00D301FD"/>
    <w:rsid w:val="00D3021B"/>
    <w:rsid w:val="00D3023B"/>
    <w:rsid w:val="00D30271"/>
    <w:rsid w:val="00D302EE"/>
    <w:rsid w:val="00D3031A"/>
    <w:rsid w:val="00D30347"/>
    <w:rsid w:val="00D3039C"/>
    <w:rsid w:val="00D303B7"/>
    <w:rsid w:val="00D303F4"/>
    <w:rsid w:val="00D30414"/>
    <w:rsid w:val="00D30436"/>
    <w:rsid w:val="00D30449"/>
    <w:rsid w:val="00D3046D"/>
    <w:rsid w:val="00D3049F"/>
    <w:rsid w:val="00D304EF"/>
    <w:rsid w:val="00D30515"/>
    <w:rsid w:val="00D305C2"/>
    <w:rsid w:val="00D305D3"/>
    <w:rsid w:val="00D30638"/>
    <w:rsid w:val="00D3068A"/>
    <w:rsid w:val="00D306CB"/>
    <w:rsid w:val="00D306ED"/>
    <w:rsid w:val="00D30760"/>
    <w:rsid w:val="00D30762"/>
    <w:rsid w:val="00D30766"/>
    <w:rsid w:val="00D307AD"/>
    <w:rsid w:val="00D307E9"/>
    <w:rsid w:val="00D30883"/>
    <w:rsid w:val="00D30888"/>
    <w:rsid w:val="00D30924"/>
    <w:rsid w:val="00D30A2A"/>
    <w:rsid w:val="00D30A6C"/>
    <w:rsid w:val="00D30A7D"/>
    <w:rsid w:val="00D30A92"/>
    <w:rsid w:val="00D30AB3"/>
    <w:rsid w:val="00D30AE6"/>
    <w:rsid w:val="00D30AEA"/>
    <w:rsid w:val="00D30AEE"/>
    <w:rsid w:val="00D30B96"/>
    <w:rsid w:val="00D30B97"/>
    <w:rsid w:val="00D30BA3"/>
    <w:rsid w:val="00D30BAF"/>
    <w:rsid w:val="00D30BCB"/>
    <w:rsid w:val="00D30BF9"/>
    <w:rsid w:val="00D30BFB"/>
    <w:rsid w:val="00D30C39"/>
    <w:rsid w:val="00D30C41"/>
    <w:rsid w:val="00D30C83"/>
    <w:rsid w:val="00D30CB8"/>
    <w:rsid w:val="00D30CCD"/>
    <w:rsid w:val="00D30D01"/>
    <w:rsid w:val="00D30D14"/>
    <w:rsid w:val="00D30D29"/>
    <w:rsid w:val="00D30D9E"/>
    <w:rsid w:val="00D30E5B"/>
    <w:rsid w:val="00D30EAF"/>
    <w:rsid w:val="00D30EB5"/>
    <w:rsid w:val="00D30EDB"/>
    <w:rsid w:val="00D30EEE"/>
    <w:rsid w:val="00D30F0F"/>
    <w:rsid w:val="00D30F1C"/>
    <w:rsid w:val="00D30F60"/>
    <w:rsid w:val="00D30F7D"/>
    <w:rsid w:val="00D30FAB"/>
    <w:rsid w:val="00D30FDD"/>
    <w:rsid w:val="00D30FEB"/>
    <w:rsid w:val="00D31077"/>
    <w:rsid w:val="00D31087"/>
    <w:rsid w:val="00D311B0"/>
    <w:rsid w:val="00D311E7"/>
    <w:rsid w:val="00D3128D"/>
    <w:rsid w:val="00D31296"/>
    <w:rsid w:val="00D312EE"/>
    <w:rsid w:val="00D3133C"/>
    <w:rsid w:val="00D3137B"/>
    <w:rsid w:val="00D31457"/>
    <w:rsid w:val="00D31460"/>
    <w:rsid w:val="00D3148D"/>
    <w:rsid w:val="00D314A1"/>
    <w:rsid w:val="00D314DE"/>
    <w:rsid w:val="00D314F2"/>
    <w:rsid w:val="00D31508"/>
    <w:rsid w:val="00D31573"/>
    <w:rsid w:val="00D315A7"/>
    <w:rsid w:val="00D315B6"/>
    <w:rsid w:val="00D315BD"/>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9F"/>
    <w:rsid w:val="00D318C7"/>
    <w:rsid w:val="00D31944"/>
    <w:rsid w:val="00D31991"/>
    <w:rsid w:val="00D319B6"/>
    <w:rsid w:val="00D319E6"/>
    <w:rsid w:val="00D31A30"/>
    <w:rsid w:val="00D31A53"/>
    <w:rsid w:val="00D31A76"/>
    <w:rsid w:val="00D31ACE"/>
    <w:rsid w:val="00D31B09"/>
    <w:rsid w:val="00D31B44"/>
    <w:rsid w:val="00D31BAF"/>
    <w:rsid w:val="00D31C2F"/>
    <w:rsid w:val="00D31C81"/>
    <w:rsid w:val="00D31CA6"/>
    <w:rsid w:val="00D31D05"/>
    <w:rsid w:val="00D31D19"/>
    <w:rsid w:val="00D31D6E"/>
    <w:rsid w:val="00D31D97"/>
    <w:rsid w:val="00D31DAE"/>
    <w:rsid w:val="00D31E3A"/>
    <w:rsid w:val="00D31E7A"/>
    <w:rsid w:val="00D31E8F"/>
    <w:rsid w:val="00D31E92"/>
    <w:rsid w:val="00D31F0A"/>
    <w:rsid w:val="00D31F2C"/>
    <w:rsid w:val="00D31F58"/>
    <w:rsid w:val="00D31F63"/>
    <w:rsid w:val="00D31FC8"/>
    <w:rsid w:val="00D32092"/>
    <w:rsid w:val="00D320BF"/>
    <w:rsid w:val="00D320C5"/>
    <w:rsid w:val="00D32124"/>
    <w:rsid w:val="00D32127"/>
    <w:rsid w:val="00D3214B"/>
    <w:rsid w:val="00D3215F"/>
    <w:rsid w:val="00D32180"/>
    <w:rsid w:val="00D321B6"/>
    <w:rsid w:val="00D321F8"/>
    <w:rsid w:val="00D3227C"/>
    <w:rsid w:val="00D322C4"/>
    <w:rsid w:val="00D322DA"/>
    <w:rsid w:val="00D32312"/>
    <w:rsid w:val="00D32322"/>
    <w:rsid w:val="00D32377"/>
    <w:rsid w:val="00D32389"/>
    <w:rsid w:val="00D323B6"/>
    <w:rsid w:val="00D323D4"/>
    <w:rsid w:val="00D323EB"/>
    <w:rsid w:val="00D32473"/>
    <w:rsid w:val="00D32496"/>
    <w:rsid w:val="00D324BF"/>
    <w:rsid w:val="00D324DB"/>
    <w:rsid w:val="00D324E4"/>
    <w:rsid w:val="00D32546"/>
    <w:rsid w:val="00D32553"/>
    <w:rsid w:val="00D32557"/>
    <w:rsid w:val="00D32598"/>
    <w:rsid w:val="00D325A1"/>
    <w:rsid w:val="00D325B2"/>
    <w:rsid w:val="00D325DB"/>
    <w:rsid w:val="00D32646"/>
    <w:rsid w:val="00D32666"/>
    <w:rsid w:val="00D3267B"/>
    <w:rsid w:val="00D3269B"/>
    <w:rsid w:val="00D326B9"/>
    <w:rsid w:val="00D326D0"/>
    <w:rsid w:val="00D326F6"/>
    <w:rsid w:val="00D32742"/>
    <w:rsid w:val="00D3274D"/>
    <w:rsid w:val="00D3279A"/>
    <w:rsid w:val="00D327B7"/>
    <w:rsid w:val="00D327D0"/>
    <w:rsid w:val="00D327EA"/>
    <w:rsid w:val="00D32844"/>
    <w:rsid w:val="00D32885"/>
    <w:rsid w:val="00D3288B"/>
    <w:rsid w:val="00D328B3"/>
    <w:rsid w:val="00D328C1"/>
    <w:rsid w:val="00D328C4"/>
    <w:rsid w:val="00D3290C"/>
    <w:rsid w:val="00D32920"/>
    <w:rsid w:val="00D3292F"/>
    <w:rsid w:val="00D3299C"/>
    <w:rsid w:val="00D329B1"/>
    <w:rsid w:val="00D329EB"/>
    <w:rsid w:val="00D329F1"/>
    <w:rsid w:val="00D32A36"/>
    <w:rsid w:val="00D32A5A"/>
    <w:rsid w:val="00D32ACE"/>
    <w:rsid w:val="00D32AD8"/>
    <w:rsid w:val="00D32AFB"/>
    <w:rsid w:val="00D32B11"/>
    <w:rsid w:val="00D32B51"/>
    <w:rsid w:val="00D32BB4"/>
    <w:rsid w:val="00D32C59"/>
    <w:rsid w:val="00D32C85"/>
    <w:rsid w:val="00D32CCC"/>
    <w:rsid w:val="00D32CF4"/>
    <w:rsid w:val="00D32CFB"/>
    <w:rsid w:val="00D32D01"/>
    <w:rsid w:val="00D32D10"/>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D"/>
    <w:rsid w:val="00D33281"/>
    <w:rsid w:val="00D332D9"/>
    <w:rsid w:val="00D33325"/>
    <w:rsid w:val="00D3334A"/>
    <w:rsid w:val="00D3335E"/>
    <w:rsid w:val="00D3336E"/>
    <w:rsid w:val="00D333E3"/>
    <w:rsid w:val="00D3340C"/>
    <w:rsid w:val="00D33452"/>
    <w:rsid w:val="00D33499"/>
    <w:rsid w:val="00D334BB"/>
    <w:rsid w:val="00D33534"/>
    <w:rsid w:val="00D3354E"/>
    <w:rsid w:val="00D33597"/>
    <w:rsid w:val="00D335EE"/>
    <w:rsid w:val="00D335F8"/>
    <w:rsid w:val="00D33651"/>
    <w:rsid w:val="00D336CE"/>
    <w:rsid w:val="00D33705"/>
    <w:rsid w:val="00D33731"/>
    <w:rsid w:val="00D33788"/>
    <w:rsid w:val="00D337BC"/>
    <w:rsid w:val="00D337E5"/>
    <w:rsid w:val="00D33882"/>
    <w:rsid w:val="00D338A2"/>
    <w:rsid w:val="00D338B5"/>
    <w:rsid w:val="00D33943"/>
    <w:rsid w:val="00D3397C"/>
    <w:rsid w:val="00D339F0"/>
    <w:rsid w:val="00D33A20"/>
    <w:rsid w:val="00D33A36"/>
    <w:rsid w:val="00D33AAE"/>
    <w:rsid w:val="00D33AF0"/>
    <w:rsid w:val="00D33B24"/>
    <w:rsid w:val="00D33B63"/>
    <w:rsid w:val="00D33BB4"/>
    <w:rsid w:val="00D33BD1"/>
    <w:rsid w:val="00D33C97"/>
    <w:rsid w:val="00D33CEE"/>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35B"/>
    <w:rsid w:val="00D3436B"/>
    <w:rsid w:val="00D34387"/>
    <w:rsid w:val="00D34397"/>
    <w:rsid w:val="00D34409"/>
    <w:rsid w:val="00D344CB"/>
    <w:rsid w:val="00D3451E"/>
    <w:rsid w:val="00D34523"/>
    <w:rsid w:val="00D34529"/>
    <w:rsid w:val="00D34561"/>
    <w:rsid w:val="00D3456F"/>
    <w:rsid w:val="00D34574"/>
    <w:rsid w:val="00D34582"/>
    <w:rsid w:val="00D34584"/>
    <w:rsid w:val="00D34587"/>
    <w:rsid w:val="00D345B0"/>
    <w:rsid w:val="00D345B4"/>
    <w:rsid w:val="00D345F8"/>
    <w:rsid w:val="00D3461E"/>
    <w:rsid w:val="00D3471E"/>
    <w:rsid w:val="00D34742"/>
    <w:rsid w:val="00D34764"/>
    <w:rsid w:val="00D34839"/>
    <w:rsid w:val="00D348BF"/>
    <w:rsid w:val="00D348D3"/>
    <w:rsid w:val="00D348EF"/>
    <w:rsid w:val="00D34934"/>
    <w:rsid w:val="00D3496D"/>
    <w:rsid w:val="00D34A01"/>
    <w:rsid w:val="00D34A0D"/>
    <w:rsid w:val="00D34A1B"/>
    <w:rsid w:val="00D34A66"/>
    <w:rsid w:val="00D34A82"/>
    <w:rsid w:val="00D34B71"/>
    <w:rsid w:val="00D34BA5"/>
    <w:rsid w:val="00D34BBA"/>
    <w:rsid w:val="00D34BED"/>
    <w:rsid w:val="00D34C10"/>
    <w:rsid w:val="00D34C33"/>
    <w:rsid w:val="00D34C88"/>
    <w:rsid w:val="00D34D18"/>
    <w:rsid w:val="00D34DDC"/>
    <w:rsid w:val="00D34E34"/>
    <w:rsid w:val="00D34E63"/>
    <w:rsid w:val="00D34EAD"/>
    <w:rsid w:val="00D34EC1"/>
    <w:rsid w:val="00D34ECF"/>
    <w:rsid w:val="00D34ED0"/>
    <w:rsid w:val="00D34F00"/>
    <w:rsid w:val="00D34FA3"/>
    <w:rsid w:val="00D34FC8"/>
    <w:rsid w:val="00D3500E"/>
    <w:rsid w:val="00D350AA"/>
    <w:rsid w:val="00D350EE"/>
    <w:rsid w:val="00D3510E"/>
    <w:rsid w:val="00D3512D"/>
    <w:rsid w:val="00D35135"/>
    <w:rsid w:val="00D35166"/>
    <w:rsid w:val="00D35180"/>
    <w:rsid w:val="00D351A7"/>
    <w:rsid w:val="00D351AE"/>
    <w:rsid w:val="00D351B0"/>
    <w:rsid w:val="00D351DD"/>
    <w:rsid w:val="00D3528E"/>
    <w:rsid w:val="00D3529B"/>
    <w:rsid w:val="00D3529C"/>
    <w:rsid w:val="00D352E1"/>
    <w:rsid w:val="00D3530F"/>
    <w:rsid w:val="00D35321"/>
    <w:rsid w:val="00D35341"/>
    <w:rsid w:val="00D3535E"/>
    <w:rsid w:val="00D35420"/>
    <w:rsid w:val="00D35448"/>
    <w:rsid w:val="00D3544D"/>
    <w:rsid w:val="00D35456"/>
    <w:rsid w:val="00D3547D"/>
    <w:rsid w:val="00D354C1"/>
    <w:rsid w:val="00D3550B"/>
    <w:rsid w:val="00D35524"/>
    <w:rsid w:val="00D35549"/>
    <w:rsid w:val="00D3559B"/>
    <w:rsid w:val="00D355FD"/>
    <w:rsid w:val="00D35606"/>
    <w:rsid w:val="00D3560C"/>
    <w:rsid w:val="00D35641"/>
    <w:rsid w:val="00D3567F"/>
    <w:rsid w:val="00D356A4"/>
    <w:rsid w:val="00D356AA"/>
    <w:rsid w:val="00D356B3"/>
    <w:rsid w:val="00D356F0"/>
    <w:rsid w:val="00D3572E"/>
    <w:rsid w:val="00D35806"/>
    <w:rsid w:val="00D35809"/>
    <w:rsid w:val="00D35858"/>
    <w:rsid w:val="00D358B6"/>
    <w:rsid w:val="00D35905"/>
    <w:rsid w:val="00D35936"/>
    <w:rsid w:val="00D3596C"/>
    <w:rsid w:val="00D359DD"/>
    <w:rsid w:val="00D35A18"/>
    <w:rsid w:val="00D35AA5"/>
    <w:rsid w:val="00D35AF1"/>
    <w:rsid w:val="00D35B14"/>
    <w:rsid w:val="00D35B1B"/>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2"/>
    <w:rsid w:val="00D35EAD"/>
    <w:rsid w:val="00D35EFB"/>
    <w:rsid w:val="00D35F0C"/>
    <w:rsid w:val="00D35F59"/>
    <w:rsid w:val="00D36036"/>
    <w:rsid w:val="00D36074"/>
    <w:rsid w:val="00D36077"/>
    <w:rsid w:val="00D360B0"/>
    <w:rsid w:val="00D360BE"/>
    <w:rsid w:val="00D3615F"/>
    <w:rsid w:val="00D361A2"/>
    <w:rsid w:val="00D361B2"/>
    <w:rsid w:val="00D361B3"/>
    <w:rsid w:val="00D36228"/>
    <w:rsid w:val="00D36245"/>
    <w:rsid w:val="00D3624C"/>
    <w:rsid w:val="00D36254"/>
    <w:rsid w:val="00D36271"/>
    <w:rsid w:val="00D362DE"/>
    <w:rsid w:val="00D36315"/>
    <w:rsid w:val="00D36376"/>
    <w:rsid w:val="00D3641C"/>
    <w:rsid w:val="00D3643A"/>
    <w:rsid w:val="00D36473"/>
    <w:rsid w:val="00D3648F"/>
    <w:rsid w:val="00D3649A"/>
    <w:rsid w:val="00D364A0"/>
    <w:rsid w:val="00D364AC"/>
    <w:rsid w:val="00D364FA"/>
    <w:rsid w:val="00D36511"/>
    <w:rsid w:val="00D36525"/>
    <w:rsid w:val="00D36574"/>
    <w:rsid w:val="00D36577"/>
    <w:rsid w:val="00D3659A"/>
    <w:rsid w:val="00D3660F"/>
    <w:rsid w:val="00D3661B"/>
    <w:rsid w:val="00D36651"/>
    <w:rsid w:val="00D3667D"/>
    <w:rsid w:val="00D366F0"/>
    <w:rsid w:val="00D3671A"/>
    <w:rsid w:val="00D3672A"/>
    <w:rsid w:val="00D3676C"/>
    <w:rsid w:val="00D367BF"/>
    <w:rsid w:val="00D367F6"/>
    <w:rsid w:val="00D36813"/>
    <w:rsid w:val="00D36903"/>
    <w:rsid w:val="00D3691C"/>
    <w:rsid w:val="00D3698A"/>
    <w:rsid w:val="00D369BE"/>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6A"/>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51"/>
    <w:rsid w:val="00D36F64"/>
    <w:rsid w:val="00D36FB8"/>
    <w:rsid w:val="00D36FD7"/>
    <w:rsid w:val="00D36FDC"/>
    <w:rsid w:val="00D36FE4"/>
    <w:rsid w:val="00D36FF9"/>
    <w:rsid w:val="00D37005"/>
    <w:rsid w:val="00D37021"/>
    <w:rsid w:val="00D3704B"/>
    <w:rsid w:val="00D37062"/>
    <w:rsid w:val="00D370A7"/>
    <w:rsid w:val="00D370B8"/>
    <w:rsid w:val="00D370C6"/>
    <w:rsid w:val="00D3710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5BF"/>
    <w:rsid w:val="00D375C5"/>
    <w:rsid w:val="00D375DE"/>
    <w:rsid w:val="00D3763E"/>
    <w:rsid w:val="00D37721"/>
    <w:rsid w:val="00D37731"/>
    <w:rsid w:val="00D37754"/>
    <w:rsid w:val="00D37768"/>
    <w:rsid w:val="00D3779A"/>
    <w:rsid w:val="00D377A5"/>
    <w:rsid w:val="00D377EF"/>
    <w:rsid w:val="00D3780F"/>
    <w:rsid w:val="00D3782B"/>
    <w:rsid w:val="00D3791E"/>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13"/>
    <w:rsid w:val="00D37E5C"/>
    <w:rsid w:val="00D37F13"/>
    <w:rsid w:val="00D37FAD"/>
    <w:rsid w:val="00D40039"/>
    <w:rsid w:val="00D40053"/>
    <w:rsid w:val="00D40084"/>
    <w:rsid w:val="00D4010C"/>
    <w:rsid w:val="00D40125"/>
    <w:rsid w:val="00D4012A"/>
    <w:rsid w:val="00D40178"/>
    <w:rsid w:val="00D4018B"/>
    <w:rsid w:val="00D401A3"/>
    <w:rsid w:val="00D401AD"/>
    <w:rsid w:val="00D401C3"/>
    <w:rsid w:val="00D401FA"/>
    <w:rsid w:val="00D40228"/>
    <w:rsid w:val="00D40229"/>
    <w:rsid w:val="00D40236"/>
    <w:rsid w:val="00D40239"/>
    <w:rsid w:val="00D40241"/>
    <w:rsid w:val="00D4029C"/>
    <w:rsid w:val="00D402C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8"/>
    <w:rsid w:val="00D407AC"/>
    <w:rsid w:val="00D407BB"/>
    <w:rsid w:val="00D40823"/>
    <w:rsid w:val="00D40843"/>
    <w:rsid w:val="00D4084B"/>
    <w:rsid w:val="00D40864"/>
    <w:rsid w:val="00D40888"/>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BF"/>
    <w:rsid w:val="00D40C3E"/>
    <w:rsid w:val="00D40C66"/>
    <w:rsid w:val="00D40CB3"/>
    <w:rsid w:val="00D40CBC"/>
    <w:rsid w:val="00D40CD2"/>
    <w:rsid w:val="00D40D1E"/>
    <w:rsid w:val="00D40D5B"/>
    <w:rsid w:val="00D40D92"/>
    <w:rsid w:val="00D40DCD"/>
    <w:rsid w:val="00D40DDB"/>
    <w:rsid w:val="00D40DE1"/>
    <w:rsid w:val="00D40DF7"/>
    <w:rsid w:val="00D40E52"/>
    <w:rsid w:val="00D40E71"/>
    <w:rsid w:val="00D40E73"/>
    <w:rsid w:val="00D40E83"/>
    <w:rsid w:val="00D40EDD"/>
    <w:rsid w:val="00D40EEA"/>
    <w:rsid w:val="00D40F1B"/>
    <w:rsid w:val="00D40F2D"/>
    <w:rsid w:val="00D40F42"/>
    <w:rsid w:val="00D40F6A"/>
    <w:rsid w:val="00D40FAE"/>
    <w:rsid w:val="00D40FB8"/>
    <w:rsid w:val="00D410FC"/>
    <w:rsid w:val="00D4110E"/>
    <w:rsid w:val="00D41125"/>
    <w:rsid w:val="00D41147"/>
    <w:rsid w:val="00D4117D"/>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51B"/>
    <w:rsid w:val="00D4152F"/>
    <w:rsid w:val="00D4161A"/>
    <w:rsid w:val="00D41646"/>
    <w:rsid w:val="00D416BB"/>
    <w:rsid w:val="00D416D2"/>
    <w:rsid w:val="00D4171A"/>
    <w:rsid w:val="00D4174E"/>
    <w:rsid w:val="00D4180C"/>
    <w:rsid w:val="00D41820"/>
    <w:rsid w:val="00D41928"/>
    <w:rsid w:val="00D4194F"/>
    <w:rsid w:val="00D419E6"/>
    <w:rsid w:val="00D41A06"/>
    <w:rsid w:val="00D41A2F"/>
    <w:rsid w:val="00D41A9B"/>
    <w:rsid w:val="00D41AAD"/>
    <w:rsid w:val="00D41AB2"/>
    <w:rsid w:val="00D41AF6"/>
    <w:rsid w:val="00D41B01"/>
    <w:rsid w:val="00D41B10"/>
    <w:rsid w:val="00D41B6A"/>
    <w:rsid w:val="00D41B7D"/>
    <w:rsid w:val="00D41B90"/>
    <w:rsid w:val="00D41B92"/>
    <w:rsid w:val="00D41B9A"/>
    <w:rsid w:val="00D41C10"/>
    <w:rsid w:val="00D41C38"/>
    <w:rsid w:val="00D41C41"/>
    <w:rsid w:val="00D41D15"/>
    <w:rsid w:val="00D41D52"/>
    <w:rsid w:val="00D41DF9"/>
    <w:rsid w:val="00D41E15"/>
    <w:rsid w:val="00D41E7E"/>
    <w:rsid w:val="00D41E9B"/>
    <w:rsid w:val="00D41EC8"/>
    <w:rsid w:val="00D41EDF"/>
    <w:rsid w:val="00D41F48"/>
    <w:rsid w:val="00D41F97"/>
    <w:rsid w:val="00D41FA1"/>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30"/>
    <w:rsid w:val="00D4260A"/>
    <w:rsid w:val="00D4263E"/>
    <w:rsid w:val="00D42652"/>
    <w:rsid w:val="00D42689"/>
    <w:rsid w:val="00D426C7"/>
    <w:rsid w:val="00D426E0"/>
    <w:rsid w:val="00D42737"/>
    <w:rsid w:val="00D42785"/>
    <w:rsid w:val="00D427A8"/>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FF"/>
    <w:rsid w:val="00D42CEB"/>
    <w:rsid w:val="00D42D2D"/>
    <w:rsid w:val="00D42E11"/>
    <w:rsid w:val="00D42E54"/>
    <w:rsid w:val="00D42E60"/>
    <w:rsid w:val="00D42E9D"/>
    <w:rsid w:val="00D42EB7"/>
    <w:rsid w:val="00D42EBA"/>
    <w:rsid w:val="00D42EC2"/>
    <w:rsid w:val="00D42EC7"/>
    <w:rsid w:val="00D42F35"/>
    <w:rsid w:val="00D42F83"/>
    <w:rsid w:val="00D42FA9"/>
    <w:rsid w:val="00D42FD2"/>
    <w:rsid w:val="00D43020"/>
    <w:rsid w:val="00D4302A"/>
    <w:rsid w:val="00D430D3"/>
    <w:rsid w:val="00D430E0"/>
    <w:rsid w:val="00D43100"/>
    <w:rsid w:val="00D43101"/>
    <w:rsid w:val="00D43139"/>
    <w:rsid w:val="00D4318F"/>
    <w:rsid w:val="00D431B7"/>
    <w:rsid w:val="00D431BA"/>
    <w:rsid w:val="00D4324A"/>
    <w:rsid w:val="00D43255"/>
    <w:rsid w:val="00D432B2"/>
    <w:rsid w:val="00D432D5"/>
    <w:rsid w:val="00D4331F"/>
    <w:rsid w:val="00D43322"/>
    <w:rsid w:val="00D43343"/>
    <w:rsid w:val="00D433F1"/>
    <w:rsid w:val="00D43401"/>
    <w:rsid w:val="00D4343F"/>
    <w:rsid w:val="00D434AC"/>
    <w:rsid w:val="00D434AE"/>
    <w:rsid w:val="00D434C1"/>
    <w:rsid w:val="00D43501"/>
    <w:rsid w:val="00D4354A"/>
    <w:rsid w:val="00D4354F"/>
    <w:rsid w:val="00D43551"/>
    <w:rsid w:val="00D43594"/>
    <w:rsid w:val="00D435B5"/>
    <w:rsid w:val="00D435C4"/>
    <w:rsid w:val="00D435CC"/>
    <w:rsid w:val="00D435D8"/>
    <w:rsid w:val="00D435EB"/>
    <w:rsid w:val="00D435FB"/>
    <w:rsid w:val="00D43619"/>
    <w:rsid w:val="00D4361E"/>
    <w:rsid w:val="00D436E2"/>
    <w:rsid w:val="00D43707"/>
    <w:rsid w:val="00D43719"/>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34"/>
    <w:rsid w:val="00D43C55"/>
    <w:rsid w:val="00D43C6D"/>
    <w:rsid w:val="00D43C78"/>
    <w:rsid w:val="00D43C9E"/>
    <w:rsid w:val="00D43CB2"/>
    <w:rsid w:val="00D43D0A"/>
    <w:rsid w:val="00D43D3D"/>
    <w:rsid w:val="00D43D9A"/>
    <w:rsid w:val="00D43D9C"/>
    <w:rsid w:val="00D43DAF"/>
    <w:rsid w:val="00D43E10"/>
    <w:rsid w:val="00D43E21"/>
    <w:rsid w:val="00D43E31"/>
    <w:rsid w:val="00D43E45"/>
    <w:rsid w:val="00D43EFC"/>
    <w:rsid w:val="00D43F99"/>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40"/>
    <w:rsid w:val="00D44372"/>
    <w:rsid w:val="00D443A8"/>
    <w:rsid w:val="00D443D7"/>
    <w:rsid w:val="00D4440C"/>
    <w:rsid w:val="00D44436"/>
    <w:rsid w:val="00D44462"/>
    <w:rsid w:val="00D4449A"/>
    <w:rsid w:val="00D444EE"/>
    <w:rsid w:val="00D44504"/>
    <w:rsid w:val="00D44528"/>
    <w:rsid w:val="00D4456B"/>
    <w:rsid w:val="00D445A1"/>
    <w:rsid w:val="00D445D6"/>
    <w:rsid w:val="00D445DF"/>
    <w:rsid w:val="00D445F1"/>
    <w:rsid w:val="00D44605"/>
    <w:rsid w:val="00D44686"/>
    <w:rsid w:val="00D446E5"/>
    <w:rsid w:val="00D44700"/>
    <w:rsid w:val="00D4471E"/>
    <w:rsid w:val="00D44725"/>
    <w:rsid w:val="00D44759"/>
    <w:rsid w:val="00D44795"/>
    <w:rsid w:val="00D447DA"/>
    <w:rsid w:val="00D4482E"/>
    <w:rsid w:val="00D44863"/>
    <w:rsid w:val="00D4486A"/>
    <w:rsid w:val="00D448FE"/>
    <w:rsid w:val="00D44946"/>
    <w:rsid w:val="00D44957"/>
    <w:rsid w:val="00D449A1"/>
    <w:rsid w:val="00D449DE"/>
    <w:rsid w:val="00D449F1"/>
    <w:rsid w:val="00D44A2E"/>
    <w:rsid w:val="00D44A8E"/>
    <w:rsid w:val="00D44AC7"/>
    <w:rsid w:val="00D44B43"/>
    <w:rsid w:val="00D44BFA"/>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B9"/>
    <w:rsid w:val="00D44ED7"/>
    <w:rsid w:val="00D44EDD"/>
    <w:rsid w:val="00D44FC7"/>
    <w:rsid w:val="00D450B4"/>
    <w:rsid w:val="00D450D4"/>
    <w:rsid w:val="00D45100"/>
    <w:rsid w:val="00D4510D"/>
    <w:rsid w:val="00D4511D"/>
    <w:rsid w:val="00D45179"/>
    <w:rsid w:val="00D451C7"/>
    <w:rsid w:val="00D451D4"/>
    <w:rsid w:val="00D4520A"/>
    <w:rsid w:val="00D45224"/>
    <w:rsid w:val="00D45313"/>
    <w:rsid w:val="00D45335"/>
    <w:rsid w:val="00D4537E"/>
    <w:rsid w:val="00D453A2"/>
    <w:rsid w:val="00D45481"/>
    <w:rsid w:val="00D4548F"/>
    <w:rsid w:val="00D454AB"/>
    <w:rsid w:val="00D454BE"/>
    <w:rsid w:val="00D454C0"/>
    <w:rsid w:val="00D45506"/>
    <w:rsid w:val="00D45511"/>
    <w:rsid w:val="00D4552C"/>
    <w:rsid w:val="00D45586"/>
    <w:rsid w:val="00D45599"/>
    <w:rsid w:val="00D455FB"/>
    <w:rsid w:val="00D4560C"/>
    <w:rsid w:val="00D4561F"/>
    <w:rsid w:val="00D45699"/>
    <w:rsid w:val="00D45710"/>
    <w:rsid w:val="00D45720"/>
    <w:rsid w:val="00D4573A"/>
    <w:rsid w:val="00D457EB"/>
    <w:rsid w:val="00D457F5"/>
    <w:rsid w:val="00D45842"/>
    <w:rsid w:val="00D458EA"/>
    <w:rsid w:val="00D459BE"/>
    <w:rsid w:val="00D459DB"/>
    <w:rsid w:val="00D459E6"/>
    <w:rsid w:val="00D45A19"/>
    <w:rsid w:val="00D45A41"/>
    <w:rsid w:val="00D45A63"/>
    <w:rsid w:val="00D45A6F"/>
    <w:rsid w:val="00D45A76"/>
    <w:rsid w:val="00D45A8E"/>
    <w:rsid w:val="00D45A9A"/>
    <w:rsid w:val="00D45AF6"/>
    <w:rsid w:val="00D45B04"/>
    <w:rsid w:val="00D45B4D"/>
    <w:rsid w:val="00D45BC2"/>
    <w:rsid w:val="00D45BD9"/>
    <w:rsid w:val="00D45BE9"/>
    <w:rsid w:val="00D45BFA"/>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7C"/>
    <w:rsid w:val="00D45F9F"/>
    <w:rsid w:val="00D45FAD"/>
    <w:rsid w:val="00D45FCF"/>
    <w:rsid w:val="00D4600E"/>
    <w:rsid w:val="00D4605F"/>
    <w:rsid w:val="00D46082"/>
    <w:rsid w:val="00D460B3"/>
    <w:rsid w:val="00D460CD"/>
    <w:rsid w:val="00D460D2"/>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BC"/>
    <w:rsid w:val="00D46C16"/>
    <w:rsid w:val="00D46C20"/>
    <w:rsid w:val="00D46C2F"/>
    <w:rsid w:val="00D46C50"/>
    <w:rsid w:val="00D46C78"/>
    <w:rsid w:val="00D46C85"/>
    <w:rsid w:val="00D46CDD"/>
    <w:rsid w:val="00D46D14"/>
    <w:rsid w:val="00D46D5C"/>
    <w:rsid w:val="00D46D6A"/>
    <w:rsid w:val="00D46E97"/>
    <w:rsid w:val="00D46EAB"/>
    <w:rsid w:val="00D46F3D"/>
    <w:rsid w:val="00D46F74"/>
    <w:rsid w:val="00D46FAD"/>
    <w:rsid w:val="00D46FE1"/>
    <w:rsid w:val="00D46FF3"/>
    <w:rsid w:val="00D46FF6"/>
    <w:rsid w:val="00D47013"/>
    <w:rsid w:val="00D47053"/>
    <w:rsid w:val="00D4706E"/>
    <w:rsid w:val="00D470A4"/>
    <w:rsid w:val="00D470B7"/>
    <w:rsid w:val="00D47102"/>
    <w:rsid w:val="00D47147"/>
    <w:rsid w:val="00D4717E"/>
    <w:rsid w:val="00D471D6"/>
    <w:rsid w:val="00D4720F"/>
    <w:rsid w:val="00D47226"/>
    <w:rsid w:val="00D47250"/>
    <w:rsid w:val="00D47253"/>
    <w:rsid w:val="00D47263"/>
    <w:rsid w:val="00D47269"/>
    <w:rsid w:val="00D472E9"/>
    <w:rsid w:val="00D47367"/>
    <w:rsid w:val="00D4736A"/>
    <w:rsid w:val="00D47378"/>
    <w:rsid w:val="00D473B6"/>
    <w:rsid w:val="00D47414"/>
    <w:rsid w:val="00D47449"/>
    <w:rsid w:val="00D47453"/>
    <w:rsid w:val="00D4745D"/>
    <w:rsid w:val="00D47488"/>
    <w:rsid w:val="00D474BD"/>
    <w:rsid w:val="00D47503"/>
    <w:rsid w:val="00D4752C"/>
    <w:rsid w:val="00D4757B"/>
    <w:rsid w:val="00D475C2"/>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7"/>
    <w:rsid w:val="00D478AE"/>
    <w:rsid w:val="00D478EE"/>
    <w:rsid w:val="00D47907"/>
    <w:rsid w:val="00D47918"/>
    <w:rsid w:val="00D47931"/>
    <w:rsid w:val="00D47976"/>
    <w:rsid w:val="00D4798C"/>
    <w:rsid w:val="00D479A8"/>
    <w:rsid w:val="00D479B5"/>
    <w:rsid w:val="00D479D5"/>
    <w:rsid w:val="00D479D7"/>
    <w:rsid w:val="00D479E6"/>
    <w:rsid w:val="00D47A1C"/>
    <w:rsid w:val="00D47AA0"/>
    <w:rsid w:val="00D47AE9"/>
    <w:rsid w:val="00D47AF8"/>
    <w:rsid w:val="00D47B01"/>
    <w:rsid w:val="00D47B7F"/>
    <w:rsid w:val="00D47B95"/>
    <w:rsid w:val="00D47C63"/>
    <w:rsid w:val="00D47C64"/>
    <w:rsid w:val="00D47C86"/>
    <w:rsid w:val="00D47C97"/>
    <w:rsid w:val="00D47C9A"/>
    <w:rsid w:val="00D47CD2"/>
    <w:rsid w:val="00D47CD9"/>
    <w:rsid w:val="00D47D13"/>
    <w:rsid w:val="00D47D31"/>
    <w:rsid w:val="00D47D3A"/>
    <w:rsid w:val="00D47D93"/>
    <w:rsid w:val="00D47E26"/>
    <w:rsid w:val="00D47E63"/>
    <w:rsid w:val="00D47EA2"/>
    <w:rsid w:val="00D47EAF"/>
    <w:rsid w:val="00D47EF1"/>
    <w:rsid w:val="00D47F4E"/>
    <w:rsid w:val="00D47F5D"/>
    <w:rsid w:val="00D47F9B"/>
    <w:rsid w:val="00D47FD3"/>
    <w:rsid w:val="00D5000D"/>
    <w:rsid w:val="00D5004B"/>
    <w:rsid w:val="00D500AA"/>
    <w:rsid w:val="00D500D1"/>
    <w:rsid w:val="00D500E8"/>
    <w:rsid w:val="00D50119"/>
    <w:rsid w:val="00D50131"/>
    <w:rsid w:val="00D50138"/>
    <w:rsid w:val="00D5014A"/>
    <w:rsid w:val="00D5016A"/>
    <w:rsid w:val="00D50265"/>
    <w:rsid w:val="00D50272"/>
    <w:rsid w:val="00D50293"/>
    <w:rsid w:val="00D502AC"/>
    <w:rsid w:val="00D502B7"/>
    <w:rsid w:val="00D50357"/>
    <w:rsid w:val="00D50364"/>
    <w:rsid w:val="00D5038A"/>
    <w:rsid w:val="00D50416"/>
    <w:rsid w:val="00D5042E"/>
    <w:rsid w:val="00D50446"/>
    <w:rsid w:val="00D50454"/>
    <w:rsid w:val="00D5045A"/>
    <w:rsid w:val="00D50484"/>
    <w:rsid w:val="00D504B9"/>
    <w:rsid w:val="00D50516"/>
    <w:rsid w:val="00D50529"/>
    <w:rsid w:val="00D5053D"/>
    <w:rsid w:val="00D5058E"/>
    <w:rsid w:val="00D50641"/>
    <w:rsid w:val="00D50649"/>
    <w:rsid w:val="00D50654"/>
    <w:rsid w:val="00D5066A"/>
    <w:rsid w:val="00D50672"/>
    <w:rsid w:val="00D506E1"/>
    <w:rsid w:val="00D5076B"/>
    <w:rsid w:val="00D5077D"/>
    <w:rsid w:val="00D507AA"/>
    <w:rsid w:val="00D507D9"/>
    <w:rsid w:val="00D507F6"/>
    <w:rsid w:val="00D5088A"/>
    <w:rsid w:val="00D50921"/>
    <w:rsid w:val="00D50925"/>
    <w:rsid w:val="00D509C7"/>
    <w:rsid w:val="00D509D5"/>
    <w:rsid w:val="00D50A4B"/>
    <w:rsid w:val="00D50A73"/>
    <w:rsid w:val="00D50A7B"/>
    <w:rsid w:val="00D50AAB"/>
    <w:rsid w:val="00D50ABB"/>
    <w:rsid w:val="00D50AF6"/>
    <w:rsid w:val="00D50B27"/>
    <w:rsid w:val="00D50B3A"/>
    <w:rsid w:val="00D50B57"/>
    <w:rsid w:val="00D50B99"/>
    <w:rsid w:val="00D50BBD"/>
    <w:rsid w:val="00D50BEB"/>
    <w:rsid w:val="00D50C04"/>
    <w:rsid w:val="00D50C31"/>
    <w:rsid w:val="00D50C3B"/>
    <w:rsid w:val="00D50CA9"/>
    <w:rsid w:val="00D50CD1"/>
    <w:rsid w:val="00D50D2B"/>
    <w:rsid w:val="00D50D5D"/>
    <w:rsid w:val="00D50D71"/>
    <w:rsid w:val="00D50D89"/>
    <w:rsid w:val="00D50DEB"/>
    <w:rsid w:val="00D50E63"/>
    <w:rsid w:val="00D50E6A"/>
    <w:rsid w:val="00D50E77"/>
    <w:rsid w:val="00D50E83"/>
    <w:rsid w:val="00D50EA5"/>
    <w:rsid w:val="00D50EB1"/>
    <w:rsid w:val="00D50EC4"/>
    <w:rsid w:val="00D50EEF"/>
    <w:rsid w:val="00D50F37"/>
    <w:rsid w:val="00D50F6F"/>
    <w:rsid w:val="00D50F82"/>
    <w:rsid w:val="00D50F84"/>
    <w:rsid w:val="00D50FD3"/>
    <w:rsid w:val="00D50FFA"/>
    <w:rsid w:val="00D5101C"/>
    <w:rsid w:val="00D51026"/>
    <w:rsid w:val="00D5107E"/>
    <w:rsid w:val="00D51143"/>
    <w:rsid w:val="00D51153"/>
    <w:rsid w:val="00D51209"/>
    <w:rsid w:val="00D5120E"/>
    <w:rsid w:val="00D5128E"/>
    <w:rsid w:val="00D512CC"/>
    <w:rsid w:val="00D51343"/>
    <w:rsid w:val="00D5136F"/>
    <w:rsid w:val="00D51378"/>
    <w:rsid w:val="00D5138C"/>
    <w:rsid w:val="00D51392"/>
    <w:rsid w:val="00D513F8"/>
    <w:rsid w:val="00D51462"/>
    <w:rsid w:val="00D514DA"/>
    <w:rsid w:val="00D5151C"/>
    <w:rsid w:val="00D515A6"/>
    <w:rsid w:val="00D515B2"/>
    <w:rsid w:val="00D515F0"/>
    <w:rsid w:val="00D5164A"/>
    <w:rsid w:val="00D51679"/>
    <w:rsid w:val="00D516E1"/>
    <w:rsid w:val="00D5175F"/>
    <w:rsid w:val="00D51761"/>
    <w:rsid w:val="00D5176D"/>
    <w:rsid w:val="00D51784"/>
    <w:rsid w:val="00D517B1"/>
    <w:rsid w:val="00D51810"/>
    <w:rsid w:val="00D51816"/>
    <w:rsid w:val="00D5183E"/>
    <w:rsid w:val="00D51882"/>
    <w:rsid w:val="00D5188B"/>
    <w:rsid w:val="00D518E1"/>
    <w:rsid w:val="00D518EC"/>
    <w:rsid w:val="00D51969"/>
    <w:rsid w:val="00D51972"/>
    <w:rsid w:val="00D51993"/>
    <w:rsid w:val="00D519AB"/>
    <w:rsid w:val="00D51A40"/>
    <w:rsid w:val="00D51A6A"/>
    <w:rsid w:val="00D51AB2"/>
    <w:rsid w:val="00D51AB6"/>
    <w:rsid w:val="00D51B0D"/>
    <w:rsid w:val="00D51B6A"/>
    <w:rsid w:val="00D51BB4"/>
    <w:rsid w:val="00D51BE8"/>
    <w:rsid w:val="00D51BEB"/>
    <w:rsid w:val="00D51C10"/>
    <w:rsid w:val="00D51C31"/>
    <w:rsid w:val="00D51C5B"/>
    <w:rsid w:val="00D51CA3"/>
    <w:rsid w:val="00D51CC9"/>
    <w:rsid w:val="00D51CE9"/>
    <w:rsid w:val="00D51CEC"/>
    <w:rsid w:val="00D51CFF"/>
    <w:rsid w:val="00D51D86"/>
    <w:rsid w:val="00D51D9D"/>
    <w:rsid w:val="00D51DD0"/>
    <w:rsid w:val="00D51DE8"/>
    <w:rsid w:val="00D51DFD"/>
    <w:rsid w:val="00D51E16"/>
    <w:rsid w:val="00D51E74"/>
    <w:rsid w:val="00D51E7A"/>
    <w:rsid w:val="00D51FE7"/>
    <w:rsid w:val="00D52007"/>
    <w:rsid w:val="00D52035"/>
    <w:rsid w:val="00D5205A"/>
    <w:rsid w:val="00D5205B"/>
    <w:rsid w:val="00D5207F"/>
    <w:rsid w:val="00D52090"/>
    <w:rsid w:val="00D5209D"/>
    <w:rsid w:val="00D5209E"/>
    <w:rsid w:val="00D52102"/>
    <w:rsid w:val="00D5213B"/>
    <w:rsid w:val="00D52144"/>
    <w:rsid w:val="00D52192"/>
    <w:rsid w:val="00D521C9"/>
    <w:rsid w:val="00D521D8"/>
    <w:rsid w:val="00D521E4"/>
    <w:rsid w:val="00D52219"/>
    <w:rsid w:val="00D52232"/>
    <w:rsid w:val="00D52288"/>
    <w:rsid w:val="00D522A7"/>
    <w:rsid w:val="00D522BB"/>
    <w:rsid w:val="00D52307"/>
    <w:rsid w:val="00D52313"/>
    <w:rsid w:val="00D52334"/>
    <w:rsid w:val="00D5236C"/>
    <w:rsid w:val="00D523E3"/>
    <w:rsid w:val="00D523FE"/>
    <w:rsid w:val="00D52416"/>
    <w:rsid w:val="00D5247D"/>
    <w:rsid w:val="00D524BE"/>
    <w:rsid w:val="00D52527"/>
    <w:rsid w:val="00D525A8"/>
    <w:rsid w:val="00D525C2"/>
    <w:rsid w:val="00D525F0"/>
    <w:rsid w:val="00D525FE"/>
    <w:rsid w:val="00D5262B"/>
    <w:rsid w:val="00D5267E"/>
    <w:rsid w:val="00D5268A"/>
    <w:rsid w:val="00D526E4"/>
    <w:rsid w:val="00D52712"/>
    <w:rsid w:val="00D52741"/>
    <w:rsid w:val="00D5274D"/>
    <w:rsid w:val="00D5281C"/>
    <w:rsid w:val="00D52856"/>
    <w:rsid w:val="00D528CF"/>
    <w:rsid w:val="00D528EB"/>
    <w:rsid w:val="00D52921"/>
    <w:rsid w:val="00D5294A"/>
    <w:rsid w:val="00D5295F"/>
    <w:rsid w:val="00D5298B"/>
    <w:rsid w:val="00D52A1E"/>
    <w:rsid w:val="00D52A86"/>
    <w:rsid w:val="00D52AAF"/>
    <w:rsid w:val="00D52ABC"/>
    <w:rsid w:val="00D52AF9"/>
    <w:rsid w:val="00D52B2B"/>
    <w:rsid w:val="00D52B32"/>
    <w:rsid w:val="00D52B7A"/>
    <w:rsid w:val="00D52B7B"/>
    <w:rsid w:val="00D52B7D"/>
    <w:rsid w:val="00D52BAE"/>
    <w:rsid w:val="00D52BBB"/>
    <w:rsid w:val="00D52BED"/>
    <w:rsid w:val="00D52C36"/>
    <w:rsid w:val="00D52C4E"/>
    <w:rsid w:val="00D52C54"/>
    <w:rsid w:val="00D52C5E"/>
    <w:rsid w:val="00D52D21"/>
    <w:rsid w:val="00D52D6E"/>
    <w:rsid w:val="00D52D9D"/>
    <w:rsid w:val="00D52DEF"/>
    <w:rsid w:val="00D52DF0"/>
    <w:rsid w:val="00D52E3D"/>
    <w:rsid w:val="00D52E96"/>
    <w:rsid w:val="00D52EC1"/>
    <w:rsid w:val="00D52F2C"/>
    <w:rsid w:val="00D52F54"/>
    <w:rsid w:val="00D52F66"/>
    <w:rsid w:val="00D52F89"/>
    <w:rsid w:val="00D5300F"/>
    <w:rsid w:val="00D5303D"/>
    <w:rsid w:val="00D5303E"/>
    <w:rsid w:val="00D5303F"/>
    <w:rsid w:val="00D5307E"/>
    <w:rsid w:val="00D530A7"/>
    <w:rsid w:val="00D530CF"/>
    <w:rsid w:val="00D53105"/>
    <w:rsid w:val="00D53114"/>
    <w:rsid w:val="00D53121"/>
    <w:rsid w:val="00D5312A"/>
    <w:rsid w:val="00D5316C"/>
    <w:rsid w:val="00D53226"/>
    <w:rsid w:val="00D53231"/>
    <w:rsid w:val="00D5324F"/>
    <w:rsid w:val="00D532E2"/>
    <w:rsid w:val="00D5332E"/>
    <w:rsid w:val="00D53374"/>
    <w:rsid w:val="00D5340B"/>
    <w:rsid w:val="00D5346C"/>
    <w:rsid w:val="00D53478"/>
    <w:rsid w:val="00D53510"/>
    <w:rsid w:val="00D5354F"/>
    <w:rsid w:val="00D53552"/>
    <w:rsid w:val="00D53569"/>
    <w:rsid w:val="00D5356F"/>
    <w:rsid w:val="00D535B3"/>
    <w:rsid w:val="00D535F3"/>
    <w:rsid w:val="00D5364F"/>
    <w:rsid w:val="00D53683"/>
    <w:rsid w:val="00D536D3"/>
    <w:rsid w:val="00D536E2"/>
    <w:rsid w:val="00D5370C"/>
    <w:rsid w:val="00D53766"/>
    <w:rsid w:val="00D5377F"/>
    <w:rsid w:val="00D5378B"/>
    <w:rsid w:val="00D537F6"/>
    <w:rsid w:val="00D53802"/>
    <w:rsid w:val="00D53828"/>
    <w:rsid w:val="00D5385E"/>
    <w:rsid w:val="00D53861"/>
    <w:rsid w:val="00D538BC"/>
    <w:rsid w:val="00D538EE"/>
    <w:rsid w:val="00D538F1"/>
    <w:rsid w:val="00D53946"/>
    <w:rsid w:val="00D53972"/>
    <w:rsid w:val="00D53987"/>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9F"/>
    <w:rsid w:val="00D53CA5"/>
    <w:rsid w:val="00D53CE3"/>
    <w:rsid w:val="00D53D01"/>
    <w:rsid w:val="00D53D25"/>
    <w:rsid w:val="00D53D5B"/>
    <w:rsid w:val="00D53E0C"/>
    <w:rsid w:val="00D53E26"/>
    <w:rsid w:val="00D53E37"/>
    <w:rsid w:val="00D53E60"/>
    <w:rsid w:val="00D53E64"/>
    <w:rsid w:val="00D53E6F"/>
    <w:rsid w:val="00D53E74"/>
    <w:rsid w:val="00D53E75"/>
    <w:rsid w:val="00D53EB8"/>
    <w:rsid w:val="00D53ED6"/>
    <w:rsid w:val="00D53F31"/>
    <w:rsid w:val="00D53F6A"/>
    <w:rsid w:val="00D53FCA"/>
    <w:rsid w:val="00D5409E"/>
    <w:rsid w:val="00D54157"/>
    <w:rsid w:val="00D54165"/>
    <w:rsid w:val="00D5416D"/>
    <w:rsid w:val="00D5418B"/>
    <w:rsid w:val="00D54196"/>
    <w:rsid w:val="00D541E4"/>
    <w:rsid w:val="00D54210"/>
    <w:rsid w:val="00D542C1"/>
    <w:rsid w:val="00D542D0"/>
    <w:rsid w:val="00D5430A"/>
    <w:rsid w:val="00D5432F"/>
    <w:rsid w:val="00D54335"/>
    <w:rsid w:val="00D54389"/>
    <w:rsid w:val="00D543A7"/>
    <w:rsid w:val="00D5441F"/>
    <w:rsid w:val="00D5442A"/>
    <w:rsid w:val="00D5442D"/>
    <w:rsid w:val="00D54480"/>
    <w:rsid w:val="00D54496"/>
    <w:rsid w:val="00D544A4"/>
    <w:rsid w:val="00D544A6"/>
    <w:rsid w:val="00D54515"/>
    <w:rsid w:val="00D54575"/>
    <w:rsid w:val="00D54623"/>
    <w:rsid w:val="00D54693"/>
    <w:rsid w:val="00D5469C"/>
    <w:rsid w:val="00D546EA"/>
    <w:rsid w:val="00D546F5"/>
    <w:rsid w:val="00D5471B"/>
    <w:rsid w:val="00D5472A"/>
    <w:rsid w:val="00D54731"/>
    <w:rsid w:val="00D54773"/>
    <w:rsid w:val="00D54788"/>
    <w:rsid w:val="00D547D3"/>
    <w:rsid w:val="00D5482A"/>
    <w:rsid w:val="00D54831"/>
    <w:rsid w:val="00D548C0"/>
    <w:rsid w:val="00D548D1"/>
    <w:rsid w:val="00D548D9"/>
    <w:rsid w:val="00D54938"/>
    <w:rsid w:val="00D54A42"/>
    <w:rsid w:val="00D54A45"/>
    <w:rsid w:val="00D54A4F"/>
    <w:rsid w:val="00D54A93"/>
    <w:rsid w:val="00D54AA5"/>
    <w:rsid w:val="00D54AAA"/>
    <w:rsid w:val="00D54AD1"/>
    <w:rsid w:val="00D54B47"/>
    <w:rsid w:val="00D54B4A"/>
    <w:rsid w:val="00D54B82"/>
    <w:rsid w:val="00D54C08"/>
    <w:rsid w:val="00D54C15"/>
    <w:rsid w:val="00D54C3C"/>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8"/>
    <w:rsid w:val="00D54EBD"/>
    <w:rsid w:val="00D54ECE"/>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1D9"/>
    <w:rsid w:val="00D55236"/>
    <w:rsid w:val="00D55264"/>
    <w:rsid w:val="00D55292"/>
    <w:rsid w:val="00D552EC"/>
    <w:rsid w:val="00D552F9"/>
    <w:rsid w:val="00D552FC"/>
    <w:rsid w:val="00D55307"/>
    <w:rsid w:val="00D5540D"/>
    <w:rsid w:val="00D55433"/>
    <w:rsid w:val="00D554D5"/>
    <w:rsid w:val="00D5550E"/>
    <w:rsid w:val="00D55596"/>
    <w:rsid w:val="00D555B3"/>
    <w:rsid w:val="00D555C8"/>
    <w:rsid w:val="00D555F0"/>
    <w:rsid w:val="00D555F8"/>
    <w:rsid w:val="00D55698"/>
    <w:rsid w:val="00D556A5"/>
    <w:rsid w:val="00D556ED"/>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B3D"/>
    <w:rsid w:val="00D55B6E"/>
    <w:rsid w:val="00D55C23"/>
    <w:rsid w:val="00D55CC9"/>
    <w:rsid w:val="00D55CD3"/>
    <w:rsid w:val="00D55D79"/>
    <w:rsid w:val="00D55DBB"/>
    <w:rsid w:val="00D55DDD"/>
    <w:rsid w:val="00D55E26"/>
    <w:rsid w:val="00D55E46"/>
    <w:rsid w:val="00D55E8A"/>
    <w:rsid w:val="00D55EF8"/>
    <w:rsid w:val="00D55F06"/>
    <w:rsid w:val="00D55F26"/>
    <w:rsid w:val="00D55F2D"/>
    <w:rsid w:val="00D55F55"/>
    <w:rsid w:val="00D55F78"/>
    <w:rsid w:val="00D560F9"/>
    <w:rsid w:val="00D56103"/>
    <w:rsid w:val="00D5614E"/>
    <w:rsid w:val="00D5614F"/>
    <w:rsid w:val="00D561FC"/>
    <w:rsid w:val="00D5623C"/>
    <w:rsid w:val="00D5625A"/>
    <w:rsid w:val="00D56272"/>
    <w:rsid w:val="00D562A5"/>
    <w:rsid w:val="00D562D7"/>
    <w:rsid w:val="00D562F6"/>
    <w:rsid w:val="00D56389"/>
    <w:rsid w:val="00D563C5"/>
    <w:rsid w:val="00D563D4"/>
    <w:rsid w:val="00D563E4"/>
    <w:rsid w:val="00D563F9"/>
    <w:rsid w:val="00D563FF"/>
    <w:rsid w:val="00D56415"/>
    <w:rsid w:val="00D56421"/>
    <w:rsid w:val="00D56436"/>
    <w:rsid w:val="00D56440"/>
    <w:rsid w:val="00D5645F"/>
    <w:rsid w:val="00D564A5"/>
    <w:rsid w:val="00D564D7"/>
    <w:rsid w:val="00D564FC"/>
    <w:rsid w:val="00D5651F"/>
    <w:rsid w:val="00D5652F"/>
    <w:rsid w:val="00D5653E"/>
    <w:rsid w:val="00D56542"/>
    <w:rsid w:val="00D56549"/>
    <w:rsid w:val="00D56565"/>
    <w:rsid w:val="00D56571"/>
    <w:rsid w:val="00D565C4"/>
    <w:rsid w:val="00D565E6"/>
    <w:rsid w:val="00D56632"/>
    <w:rsid w:val="00D56638"/>
    <w:rsid w:val="00D5664E"/>
    <w:rsid w:val="00D5666C"/>
    <w:rsid w:val="00D566A7"/>
    <w:rsid w:val="00D566C7"/>
    <w:rsid w:val="00D5670F"/>
    <w:rsid w:val="00D56727"/>
    <w:rsid w:val="00D5672D"/>
    <w:rsid w:val="00D5675E"/>
    <w:rsid w:val="00D56760"/>
    <w:rsid w:val="00D5676A"/>
    <w:rsid w:val="00D5676D"/>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28"/>
    <w:rsid w:val="00D56B32"/>
    <w:rsid w:val="00D56BB9"/>
    <w:rsid w:val="00D56C0E"/>
    <w:rsid w:val="00D56C26"/>
    <w:rsid w:val="00D56C4A"/>
    <w:rsid w:val="00D56DDD"/>
    <w:rsid w:val="00D56E15"/>
    <w:rsid w:val="00D56E27"/>
    <w:rsid w:val="00D56E6C"/>
    <w:rsid w:val="00D56EB0"/>
    <w:rsid w:val="00D56EB6"/>
    <w:rsid w:val="00D56EC1"/>
    <w:rsid w:val="00D56EDC"/>
    <w:rsid w:val="00D56F57"/>
    <w:rsid w:val="00D56F9A"/>
    <w:rsid w:val="00D56FF3"/>
    <w:rsid w:val="00D57088"/>
    <w:rsid w:val="00D570F0"/>
    <w:rsid w:val="00D57130"/>
    <w:rsid w:val="00D5715A"/>
    <w:rsid w:val="00D57162"/>
    <w:rsid w:val="00D57166"/>
    <w:rsid w:val="00D571A7"/>
    <w:rsid w:val="00D571D6"/>
    <w:rsid w:val="00D571D9"/>
    <w:rsid w:val="00D571E9"/>
    <w:rsid w:val="00D5720E"/>
    <w:rsid w:val="00D5721B"/>
    <w:rsid w:val="00D572A7"/>
    <w:rsid w:val="00D572AC"/>
    <w:rsid w:val="00D572ED"/>
    <w:rsid w:val="00D5732F"/>
    <w:rsid w:val="00D573EB"/>
    <w:rsid w:val="00D57402"/>
    <w:rsid w:val="00D5741F"/>
    <w:rsid w:val="00D5742A"/>
    <w:rsid w:val="00D57467"/>
    <w:rsid w:val="00D574DF"/>
    <w:rsid w:val="00D574ED"/>
    <w:rsid w:val="00D57516"/>
    <w:rsid w:val="00D5755B"/>
    <w:rsid w:val="00D57582"/>
    <w:rsid w:val="00D57618"/>
    <w:rsid w:val="00D57742"/>
    <w:rsid w:val="00D57759"/>
    <w:rsid w:val="00D5780B"/>
    <w:rsid w:val="00D57813"/>
    <w:rsid w:val="00D57841"/>
    <w:rsid w:val="00D5784E"/>
    <w:rsid w:val="00D57895"/>
    <w:rsid w:val="00D57926"/>
    <w:rsid w:val="00D5796F"/>
    <w:rsid w:val="00D579A9"/>
    <w:rsid w:val="00D579CF"/>
    <w:rsid w:val="00D579F9"/>
    <w:rsid w:val="00D57A06"/>
    <w:rsid w:val="00D57A27"/>
    <w:rsid w:val="00D57A35"/>
    <w:rsid w:val="00D57AB2"/>
    <w:rsid w:val="00D57ACB"/>
    <w:rsid w:val="00D57AE2"/>
    <w:rsid w:val="00D57B04"/>
    <w:rsid w:val="00D57B5D"/>
    <w:rsid w:val="00D57BEF"/>
    <w:rsid w:val="00D57C02"/>
    <w:rsid w:val="00D57C1A"/>
    <w:rsid w:val="00D57C62"/>
    <w:rsid w:val="00D57C9F"/>
    <w:rsid w:val="00D57CA9"/>
    <w:rsid w:val="00D57D07"/>
    <w:rsid w:val="00D57D13"/>
    <w:rsid w:val="00D57D81"/>
    <w:rsid w:val="00D57DB5"/>
    <w:rsid w:val="00D57E0F"/>
    <w:rsid w:val="00D57E78"/>
    <w:rsid w:val="00D57E7B"/>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50"/>
    <w:rsid w:val="00D60282"/>
    <w:rsid w:val="00D602D2"/>
    <w:rsid w:val="00D603BC"/>
    <w:rsid w:val="00D60464"/>
    <w:rsid w:val="00D60467"/>
    <w:rsid w:val="00D60493"/>
    <w:rsid w:val="00D604F8"/>
    <w:rsid w:val="00D605F7"/>
    <w:rsid w:val="00D6068C"/>
    <w:rsid w:val="00D606D6"/>
    <w:rsid w:val="00D60700"/>
    <w:rsid w:val="00D60707"/>
    <w:rsid w:val="00D60742"/>
    <w:rsid w:val="00D6077A"/>
    <w:rsid w:val="00D607DD"/>
    <w:rsid w:val="00D607F1"/>
    <w:rsid w:val="00D60853"/>
    <w:rsid w:val="00D608A4"/>
    <w:rsid w:val="00D608ED"/>
    <w:rsid w:val="00D608F0"/>
    <w:rsid w:val="00D60906"/>
    <w:rsid w:val="00D60986"/>
    <w:rsid w:val="00D60A20"/>
    <w:rsid w:val="00D60A39"/>
    <w:rsid w:val="00D60AC1"/>
    <w:rsid w:val="00D60AC4"/>
    <w:rsid w:val="00D60B85"/>
    <w:rsid w:val="00D60BA3"/>
    <w:rsid w:val="00D60C2A"/>
    <w:rsid w:val="00D60C49"/>
    <w:rsid w:val="00D60CAC"/>
    <w:rsid w:val="00D60CB0"/>
    <w:rsid w:val="00D60CD1"/>
    <w:rsid w:val="00D60D09"/>
    <w:rsid w:val="00D60D61"/>
    <w:rsid w:val="00D60D8F"/>
    <w:rsid w:val="00D60DBE"/>
    <w:rsid w:val="00D60DF5"/>
    <w:rsid w:val="00D60E1B"/>
    <w:rsid w:val="00D60E8F"/>
    <w:rsid w:val="00D60E9E"/>
    <w:rsid w:val="00D60EBF"/>
    <w:rsid w:val="00D60EE4"/>
    <w:rsid w:val="00D60F0D"/>
    <w:rsid w:val="00D60FEB"/>
    <w:rsid w:val="00D61001"/>
    <w:rsid w:val="00D61061"/>
    <w:rsid w:val="00D6107C"/>
    <w:rsid w:val="00D610B8"/>
    <w:rsid w:val="00D610BC"/>
    <w:rsid w:val="00D610CB"/>
    <w:rsid w:val="00D610F9"/>
    <w:rsid w:val="00D610FD"/>
    <w:rsid w:val="00D6110B"/>
    <w:rsid w:val="00D61202"/>
    <w:rsid w:val="00D6122E"/>
    <w:rsid w:val="00D612C2"/>
    <w:rsid w:val="00D61312"/>
    <w:rsid w:val="00D61343"/>
    <w:rsid w:val="00D6140C"/>
    <w:rsid w:val="00D61497"/>
    <w:rsid w:val="00D6149B"/>
    <w:rsid w:val="00D614E2"/>
    <w:rsid w:val="00D614F2"/>
    <w:rsid w:val="00D61515"/>
    <w:rsid w:val="00D61523"/>
    <w:rsid w:val="00D61542"/>
    <w:rsid w:val="00D6161F"/>
    <w:rsid w:val="00D61639"/>
    <w:rsid w:val="00D61656"/>
    <w:rsid w:val="00D6165D"/>
    <w:rsid w:val="00D6169D"/>
    <w:rsid w:val="00D616A7"/>
    <w:rsid w:val="00D616D3"/>
    <w:rsid w:val="00D616D4"/>
    <w:rsid w:val="00D6172A"/>
    <w:rsid w:val="00D6174C"/>
    <w:rsid w:val="00D6175A"/>
    <w:rsid w:val="00D61776"/>
    <w:rsid w:val="00D617B4"/>
    <w:rsid w:val="00D617E3"/>
    <w:rsid w:val="00D61816"/>
    <w:rsid w:val="00D6183F"/>
    <w:rsid w:val="00D6184A"/>
    <w:rsid w:val="00D618C7"/>
    <w:rsid w:val="00D618E5"/>
    <w:rsid w:val="00D61929"/>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2D"/>
    <w:rsid w:val="00D61C3A"/>
    <w:rsid w:val="00D61C93"/>
    <w:rsid w:val="00D61CAF"/>
    <w:rsid w:val="00D61CB5"/>
    <w:rsid w:val="00D61D09"/>
    <w:rsid w:val="00D61D66"/>
    <w:rsid w:val="00D61D93"/>
    <w:rsid w:val="00D61E6C"/>
    <w:rsid w:val="00D61EBA"/>
    <w:rsid w:val="00D61EBE"/>
    <w:rsid w:val="00D61F6C"/>
    <w:rsid w:val="00D61F7A"/>
    <w:rsid w:val="00D61F91"/>
    <w:rsid w:val="00D6200B"/>
    <w:rsid w:val="00D620BE"/>
    <w:rsid w:val="00D6212B"/>
    <w:rsid w:val="00D6215E"/>
    <w:rsid w:val="00D6215F"/>
    <w:rsid w:val="00D621B7"/>
    <w:rsid w:val="00D621DA"/>
    <w:rsid w:val="00D621FB"/>
    <w:rsid w:val="00D62270"/>
    <w:rsid w:val="00D622A5"/>
    <w:rsid w:val="00D62309"/>
    <w:rsid w:val="00D62313"/>
    <w:rsid w:val="00D62314"/>
    <w:rsid w:val="00D623D5"/>
    <w:rsid w:val="00D62417"/>
    <w:rsid w:val="00D62437"/>
    <w:rsid w:val="00D624CF"/>
    <w:rsid w:val="00D6255F"/>
    <w:rsid w:val="00D625C2"/>
    <w:rsid w:val="00D625FD"/>
    <w:rsid w:val="00D62600"/>
    <w:rsid w:val="00D6263F"/>
    <w:rsid w:val="00D6264C"/>
    <w:rsid w:val="00D62651"/>
    <w:rsid w:val="00D62652"/>
    <w:rsid w:val="00D626B6"/>
    <w:rsid w:val="00D626D8"/>
    <w:rsid w:val="00D62731"/>
    <w:rsid w:val="00D6273F"/>
    <w:rsid w:val="00D6276A"/>
    <w:rsid w:val="00D62776"/>
    <w:rsid w:val="00D62777"/>
    <w:rsid w:val="00D6277C"/>
    <w:rsid w:val="00D627B0"/>
    <w:rsid w:val="00D627E0"/>
    <w:rsid w:val="00D62802"/>
    <w:rsid w:val="00D6289E"/>
    <w:rsid w:val="00D628D5"/>
    <w:rsid w:val="00D628ED"/>
    <w:rsid w:val="00D628F0"/>
    <w:rsid w:val="00D629D6"/>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36"/>
    <w:rsid w:val="00D62C45"/>
    <w:rsid w:val="00D62CEF"/>
    <w:rsid w:val="00D62CFF"/>
    <w:rsid w:val="00D62D35"/>
    <w:rsid w:val="00D62D41"/>
    <w:rsid w:val="00D62D53"/>
    <w:rsid w:val="00D62D61"/>
    <w:rsid w:val="00D62D86"/>
    <w:rsid w:val="00D62DCC"/>
    <w:rsid w:val="00D62E3F"/>
    <w:rsid w:val="00D62F0B"/>
    <w:rsid w:val="00D62F19"/>
    <w:rsid w:val="00D62FAF"/>
    <w:rsid w:val="00D62FEC"/>
    <w:rsid w:val="00D63018"/>
    <w:rsid w:val="00D6306C"/>
    <w:rsid w:val="00D63084"/>
    <w:rsid w:val="00D63192"/>
    <w:rsid w:val="00D631CC"/>
    <w:rsid w:val="00D631D1"/>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33"/>
    <w:rsid w:val="00D63437"/>
    <w:rsid w:val="00D63499"/>
    <w:rsid w:val="00D634D1"/>
    <w:rsid w:val="00D6354C"/>
    <w:rsid w:val="00D63553"/>
    <w:rsid w:val="00D63586"/>
    <w:rsid w:val="00D635C9"/>
    <w:rsid w:val="00D635EA"/>
    <w:rsid w:val="00D6363D"/>
    <w:rsid w:val="00D636CC"/>
    <w:rsid w:val="00D63744"/>
    <w:rsid w:val="00D63772"/>
    <w:rsid w:val="00D637B2"/>
    <w:rsid w:val="00D637CA"/>
    <w:rsid w:val="00D637CD"/>
    <w:rsid w:val="00D637D0"/>
    <w:rsid w:val="00D6381A"/>
    <w:rsid w:val="00D6381B"/>
    <w:rsid w:val="00D6382C"/>
    <w:rsid w:val="00D6383C"/>
    <w:rsid w:val="00D6388F"/>
    <w:rsid w:val="00D638E7"/>
    <w:rsid w:val="00D6390D"/>
    <w:rsid w:val="00D63933"/>
    <w:rsid w:val="00D63947"/>
    <w:rsid w:val="00D639E6"/>
    <w:rsid w:val="00D639F5"/>
    <w:rsid w:val="00D63A2E"/>
    <w:rsid w:val="00D63A73"/>
    <w:rsid w:val="00D63A7C"/>
    <w:rsid w:val="00D63AD0"/>
    <w:rsid w:val="00D63B3C"/>
    <w:rsid w:val="00D63B60"/>
    <w:rsid w:val="00D63BA1"/>
    <w:rsid w:val="00D63BA7"/>
    <w:rsid w:val="00D63BF7"/>
    <w:rsid w:val="00D63C0C"/>
    <w:rsid w:val="00D63C0E"/>
    <w:rsid w:val="00D63C75"/>
    <w:rsid w:val="00D63C7F"/>
    <w:rsid w:val="00D63C80"/>
    <w:rsid w:val="00D63CEC"/>
    <w:rsid w:val="00D63D21"/>
    <w:rsid w:val="00D63D4B"/>
    <w:rsid w:val="00D63D5B"/>
    <w:rsid w:val="00D63DF1"/>
    <w:rsid w:val="00D63DFF"/>
    <w:rsid w:val="00D63E33"/>
    <w:rsid w:val="00D63E34"/>
    <w:rsid w:val="00D63E82"/>
    <w:rsid w:val="00D63EAC"/>
    <w:rsid w:val="00D63EB3"/>
    <w:rsid w:val="00D63EB4"/>
    <w:rsid w:val="00D63F1A"/>
    <w:rsid w:val="00D63F3A"/>
    <w:rsid w:val="00D63FA7"/>
    <w:rsid w:val="00D63FAB"/>
    <w:rsid w:val="00D63FD1"/>
    <w:rsid w:val="00D64043"/>
    <w:rsid w:val="00D640D8"/>
    <w:rsid w:val="00D640FA"/>
    <w:rsid w:val="00D64126"/>
    <w:rsid w:val="00D64164"/>
    <w:rsid w:val="00D64170"/>
    <w:rsid w:val="00D641B5"/>
    <w:rsid w:val="00D641CC"/>
    <w:rsid w:val="00D641FB"/>
    <w:rsid w:val="00D64201"/>
    <w:rsid w:val="00D64222"/>
    <w:rsid w:val="00D6423C"/>
    <w:rsid w:val="00D64258"/>
    <w:rsid w:val="00D6425A"/>
    <w:rsid w:val="00D64266"/>
    <w:rsid w:val="00D642CC"/>
    <w:rsid w:val="00D64327"/>
    <w:rsid w:val="00D6432D"/>
    <w:rsid w:val="00D6432F"/>
    <w:rsid w:val="00D64361"/>
    <w:rsid w:val="00D643DA"/>
    <w:rsid w:val="00D64431"/>
    <w:rsid w:val="00D6444D"/>
    <w:rsid w:val="00D64481"/>
    <w:rsid w:val="00D644BE"/>
    <w:rsid w:val="00D64567"/>
    <w:rsid w:val="00D64597"/>
    <w:rsid w:val="00D6459F"/>
    <w:rsid w:val="00D64604"/>
    <w:rsid w:val="00D64606"/>
    <w:rsid w:val="00D6465A"/>
    <w:rsid w:val="00D64671"/>
    <w:rsid w:val="00D64672"/>
    <w:rsid w:val="00D646B9"/>
    <w:rsid w:val="00D647ED"/>
    <w:rsid w:val="00D6487C"/>
    <w:rsid w:val="00D648A8"/>
    <w:rsid w:val="00D648BB"/>
    <w:rsid w:val="00D648BC"/>
    <w:rsid w:val="00D648FA"/>
    <w:rsid w:val="00D6490D"/>
    <w:rsid w:val="00D64913"/>
    <w:rsid w:val="00D6491C"/>
    <w:rsid w:val="00D6497E"/>
    <w:rsid w:val="00D649E2"/>
    <w:rsid w:val="00D649F2"/>
    <w:rsid w:val="00D64A6E"/>
    <w:rsid w:val="00D64A71"/>
    <w:rsid w:val="00D64ADF"/>
    <w:rsid w:val="00D64B01"/>
    <w:rsid w:val="00D64B1B"/>
    <w:rsid w:val="00D64B48"/>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F9"/>
    <w:rsid w:val="00D6510C"/>
    <w:rsid w:val="00D65159"/>
    <w:rsid w:val="00D65161"/>
    <w:rsid w:val="00D6517A"/>
    <w:rsid w:val="00D65195"/>
    <w:rsid w:val="00D651AC"/>
    <w:rsid w:val="00D651AF"/>
    <w:rsid w:val="00D651D5"/>
    <w:rsid w:val="00D65215"/>
    <w:rsid w:val="00D65219"/>
    <w:rsid w:val="00D6521D"/>
    <w:rsid w:val="00D6527B"/>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95"/>
    <w:rsid w:val="00D656BF"/>
    <w:rsid w:val="00D656DA"/>
    <w:rsid w:val="00D65713"/>
    <w:rsid w:val="00D6571C"/>
    <w:rsid w:val="00D65761"/>
    <w:rsid w:val="00D65771"/>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28"/>
    <w:rsid w:val="00D65C78"/>
    <w:rsid w:val="00D65C86"/>
    <w:rsid w:val="00D65C8A"/>
    <w:rsid w:val="00D65C9E"/>
    <w:rsid w:val="00D65CCF"/>
    <w:rsid w:val="00D65CE5"/>
    <w:rsid w:val="00D65D24"/>
    <w:rsid w:val="00D65D32"/>
    <w:rsid w:val="00D65D37"/>
    <w:rsid w:val="00D65D5F"/>
    <w:rsid w:val="00D65DAF"/>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81"/>
    <w:rsid w:val="00D66285"/>
    <w:rsid w:val="00D6631E"/>
    <w:rsid w:val="00D6637F"/>
    <w:rsid w:val="00D66413"/>
    <w:rsid w:val="00D66438"/>
    <w:rsid w:val="00D66487"/>
    <w:rsid w:val="00D664B1"/>
    <w:rsid w:val="00D664CC"/>
    <w:rsid w:val="00D66518"/>
    <w:rsid w:val="00D66524"/>
    <w:rsid w:val="00D6653B"/>
    <w:rsid w:val="00D66562"/>
    <w:rsid w:val="00D66580"/>
    <w:rsid w:val="00D665E0"/>
    <w:rsid w:val="00D6662A"/>
    <w:rsid w:val="00D6663F"/>
    <w:rsid w:val="00D666C4"/>
    <w:rsid w:val="00D66752"/>
    <w:rsid w:val="00D66766"/>
    <w:rsid w:val="00D66777"/>
    <w:rsid w:val="00D667A1"/>
    <w:rsid w:val="00D667DD"/>
    <w:rsid w:val="00D66803"/>
    <w:rsid w:val="00D66831"/>
    <w:rsid w:val="00D66846"/>
    <w:rsid w:val="00D6686D"/>
    <w:rsid w:val="00D668D6"/>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EC"/>
    <w:rsid w:val="00D66E65"/>
    <w:rsid w:val="00D66ECE"/>
    <w:rsid w:val="00D66F3F"/>
    <w:rsid w:val="00D66F63"/>
    <w:rsid w:val="00D66F69"/>
    <w:rsid w:val="00D6703B"/>
    <w:rsid w:val="00D6703F"/>
    <w:rsid w:val="00D67070"/>
    <w:rsid w:val="00D670B0"/>
    <w:rsid w:val="00D670C9"/>
    <w:rsid w:val="00D67104"/>
    <w:rsid w:val="00D67169"/>
    <w:rsid w:val="00D67230"/>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5D"/>
    <w:rsid w:val="00D677CC"/>
    <w:rsid w:val="00D677EF"/>
    <w:rsid w:val="00D6782D"/>
    <w:rsid w:val="00D67896"/>
    <w:rsid w:val="00D6790B"/>
    <w:rsid w:val="00D67932"/>
    <w:rsid w:val="00D67937"/>
    <w:rsid w:val="00D6793C"/>
    <w:rsid w:val="00D6794F"/>
    <w:rsid w:val="00D679FA"/>
    <w:rsid w:val="00D67A14"/>
    <w:rsid w:val="00D67A53"/>
    <w:rsid w:val="00D67AA4"/>
    <w:rsid w:val="00D67ACF"/>
    <w:rsid w:val="00D67AF4"/>
    <w:rsid w:val="00D67B00"/>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A8"/>
    <w:rsid w:val="00D67DAA"/>
    <w:rsid w:val="00D67DE3"/>
    <w:rsid w:val="00D67E04"/>
    <w:rsid w:val="00D67E1F"/>
    <w:rsid w:val="00D67E37"/>
    <w:rsid w:val="00D67E46"/>
    <w:rsid w:val="00D67EA1"/>
    <w:rsid w:val="00D67F19"/>
    <w:rsid w:val="00D700B5"/>
    <w:rsid w:val="00D700F4"/>
    <w:rsid w:val="00D70102"/>
    <w:rsid w:val="00D70159"/>
    <w:rsid w:val="00D701A2"/>
    <w:rsid w:val="00D701B1"/>
    <w:rsid w:val="00D701D5"/>
    <w:rsid w:val="00D702B8"/>
    <w:rsid w:val="00D70319"/>
    <w:rsid w:val="00D70343"/>
    <w:rsid w:val="00D7034C"/>
    <w:rsid w:val="00D7036B"/>
    <w:rsid w:val="00D70494"/>
    <w:rsid w:val="00D70499"/>
    <w:rsid w:val="00D704FA"/>
    <w:rsid w:val="00D7050D"/>
    <w:rsid w:val="00D70531"/>
    <w:rsid w:val="00D7057A"/>
    <w:rsid w:val="00D70581"/>
    <w:rsid w:val="00D70588"/>
    <w:rsid w:val="00D705A6"/>
    <w:rsid w:val="00D705AA"/>
    <w:rsid w:val="00D705D8"/>
    <w:rsid w:val="00D705EE"/>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5"/>
    <w:rsid w:val="00D708D9"/>
    <w:rsid w:val="00D708DB"/>
    <w:rsid w:val="00D708DE"/>
    <w:rsid w:val="00D708E3"/>
    <w:rsid w:val="00D70900"/>
    <w:rsid w:val="00D709BE"/>
    <w:rsid w:val="00D709DA"/>
    <w:rsid w:val="00D709DC"/>
    <w:rsid w:val="00D70A9F"/>
    <w:rsid w:val="00D70AD5"/>
    <w:rsid w:val="00D70AD9"/>
    <w:rsid w:val="00D70AEF"/>
    <w:rsid w:val="00D70B1E"/>
    <w:rsid w:val="00D70B3D"/>
    <w:rsid w:val="00D70B9C"/>
    <w:rsid w:val="00D70BEC"/>
    <w:rsid w:val="00D70C77"/>
    <w:rsid w:val="00D70C8A"/>
    <w:rsid w:val="00D70CB0"/>
    <w:rsid w:val="00D70CB5"/>
    <w:rsid w:val="00D70CDD"/>
    <w:rsid w:val="00D70D3E"/>
    <w:rsid w:val="00D70D6F"/>
    <w:rsid w:val="00D70DA4"/>
    <w:rsid w:val="00D70E1A"/>
    <w:rsid w:val="00D70EA4"/>
    <w:rsid w:val="00D70ECA"/>
    <w:rsid w:val="00D70ECF"/>
    <w:rsid w:val="00D70EF1"/>
    <w:rsid w:val="00D70F42"/>
    <w:rsid w:val="00D70FC7"/>
    <w:rsid w:val="00D70FD5"/>
    <w:rsid w:val="00D70FDD"/>
    <w:rsid w:val="00D70FEE"/>
    <w:rsid w:val="00D70FF1"/>
    <w:rsid w:val="00D71027"/>
    <w:rsid w:val="00D71053"/>
    <w:rsid w:val="00D71056"/>
    <w:rsid w:val="00D710E3"/>
    <w:rsid w:val="00D7114E"/>
    <w:rsid w:val="00D7115C"/>
    <w:rsid w:val="00D71238"/>
    <w:rsid w:val="00D71256"/>
    <w:rsid w:val="00D71288"/>
    <w:rsid w:val="00D7129D"/>
    <w:rsid w:val="00D712AB"/>
    <w:rsid w:val="00D712E1"/>
    <w:rsid w:val="00D71320"/>
    <w:rsid w:val="00D7134A"/>
    <w:rsid w:val="00D71367"/>
    <w:rsid w:val="00D7138A"/>
    <w:rsid w:val="00D713EE"/>
    <w:rsid w:val="00D7143C"/>
    <w:rsid w:val="00D71466"/>
    <w:rsid w:val="00D714A3"/>
    <w:rsid w:val="00D7150D"/>
    <w:rsid w:val="00D715BD"/>
    <w:rsid w:val="00D71643"/>
    <w:rsid w:val="00D7166A"/>
    <w:rsid w:val="00D7167B"/>
    <w:rsid w:val="00D71691"/>
    <w:rsid w:val="00D716C0"/>
    <w:rsid w:val="00D71725"/>
    <w:rsid w:val="00D7173A"/>
    <w:rsid w:val="00D71766"/>
    <w:rsid w:val="00D717A2"/>
    <w:rsid w:val="00D717CB"/>
    <w:rsid w:val="00D71814"/>
    <w:rsid w:val="00D7194E"/>
    <w:rsid w:val="00D719A3"/>
    <w:rsid w:val="00D719C1"/>
    <w:rsid w:val="00D719C6"/>
    <w:rsid w:val="00D719E4"/>
    <w:rsid w:val="00D71A19"/>
    <w:rsid w:val="00D71A23"/>
    <w:rsid w:val="00D71A35"/>
    <w:rsid w:val="00D71AE6"/>
    <w:rsid w:val="00D71B28"/>
    <w:rsid w:val="00D71BC6"/>
    <w:rsid w:val="00D71BF7"/>
    <w:rsid w:val="00D71C37"/>
    <w:rsid w:val="00D71C53"/>
    <w:rsid w:val="00D71C68"/>
    <w:rsid w:val="00D71C94"/>
    <w:rsid w:val="00D71CEF"/>
    <w:rsid w:val="00D71D1F"/>
    <w:rsid w:val="00D71D5F"/>
    <w:rsid w:val="00D71D6C"/>
    <w:rsid w:val="00D71D7A"/>
    <w:rsid w:val="00D71DA8"/>
    <w:rsid w:val="00D71E41"/>
    <w:rsid w:val="00D71E49"/>
    <w:rsid w:val="00D71E53"/>
    <w:rsid w:val="00D71EA2"/>
    <w:rsid w:val="00D71EAF"/>
    <w:rsid w:val="00D71F0C"/>
    <w:rsid w:val="00D71F44"/>
    <w:rsid w:val="00D71FB3"/>
    <w:rsid w:val="00D71FD1"/>
    <w:rsid w:val="00D71FF3"/>
    <w:rsid w:val="00D7202D"/>
    <w:rsid w:val="00D72055"/>
    <w:rsid w:val="00D72057"/>
    <w:rsid w:val="00D720A9"/>
    <w:rsid w:val="00D720F1"/>
    <w:rsid w:val="00D72116"/>
    <w:rsid w:val="00D7212C"/>
    <w:rsid w:val="00D72138"/>
    <w:rsid w:val="00D72141"/>
    <w:rsid w:val="00D72152"/>
    <w:rsid w:val="00D7215C"/>
    <w:rsid w:val="00D72165"/>
    <w:rsid w:val="00D7218C"/>
    <w:rsid w:val="00D721EE"/>
    <w:rsid w:val="00D721F0"/>
    <w:rsid w:val="00D72201"/>
    <w:rsid w:val="00D7220C"/>
    <w:rsid w:val="00D72278"/>
    <w:rsid w:val="00D72300"/>
    <w:rsid w:val="00D7233C"/>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1A"/>
    <w:rsid w:val="00D72943"/>
    <w:rsid w:val="00D7297B"/>
    <w:rsid w:val="00D729BD"/>
    <w:rsid w:val="00D729BF"/>
    <w:rsid w:val="00D729F2"/>
    <w:rsid w:val="00D72A72"/>
    <w:rsid w:val="00D72B11"/>
    <w:rsid w:val="00D72B16"/>
    <w:rsid w:val="00D72B1F"/>
    <w:rsid w:val="00D72B40"/>
    <w:rsid w:val="00D72B70"/>
    <w:rsid w:val="00D72B72"/>
    <w:rsid w:val="00D72BF6"/>
    <w:rsid w:val="00D72C0C"/>
    <w:rsid w:val="00D72C7E"/>
    <w:rsid w:val="00D72CAF"/>
    <w:rsid w:val="00D72CB0"/>
    <w:rsid w:val="00D72D20"/>
    <w:rsid w:val="00D72D9B"/>
    <w:rsid w:val="00D72DA0"/>
    <w:rsid w:val="00D72E3F"/>
    <w:rsid w:val="00D72E6F"/>
    <w:rsid w:val="00D72E82"/>
    <w:rsid w:val="00D72ED7"/>
    <w:rsid w:val="00D72EDD"/>
    <w:rsid w:val="00D72F52"/>
    <w:rsid w:val="00D72FFD"/>
    <w:rsid w:val="00D7300C"/>
    <w:rsid w:val="00D73012"/>
    <w:rsid w:val="00D73017"/>
    <w:rsid w:val="00D73050"/>
    <w:rsid w:val="00D73053"/>
    <w:rsid w:val="00D7307E"/>
    <w:rsid w:val="00D73099"/>
    <w:rsid w:val="00D730BA"/>
    <w:rsid w:val="00D73106"/>
    <w:rsid w:val="00D73126"/>
    <w:rsid w:val="00D7315F"/>
    <w:rsid w:val="00D731C9"/>
    <w:rsid w:val="00D731E7"/>
    <w:rsid w:val="00D731E8"/>
    <w:rsid w:val="00D73202"/>
    <w:rsid w:val="00D73290"/>
    <w:rsid w:val="00D73294"/>
    <w:rsid w:val="00D732A3"/>
    <w:rsid w:val="00D73321"/>
    <w:rsid w:val="00D73322"/>
    <w:rsid w:val="00D73354"/>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7E"/>
    <w:rsid w:val="00D735A4"/>
    <w:rsid w:val="00D735A8"/>
    <w:rsid w:val="00D735E3"/>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8C"/>
    <w:rsid w:val="00D73ABD"/>
    <w:rsid w:val="00D73B1D"/>
    <w:rsid w:val="00D73B82"/>
    <w:rsid w:val="00D73B98"/>
    <w:rsid w:val="00D73C43"/>
    <w:rsid w:val="00D73CE1"/>
    <w:rsid w:val="00D73CEA"/>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3FE8"/>
    <w:rsid w:val="00D7402A"/>
    <w:rsid w:val="00D74056"/>
    <w:rsid w:val="00D740A6"/>
    <w:rsid w:val="00D740B6"/>
    <w:rsid w:val="00D740D6"/>
    <w:rsid w:val="00D740F0"/>
    <w:rsid w:val="00D7410D"/>
    <w:rsid w:val="00D74130"/>
    <w:rsid w:val="00D74149"/>
    <w:rsid w:val="00D7417A"/>
    <w:rsid w:val="00D7418C"/>
    <w:rsid w:val="00D741E4"/>
    <w:rsid w:val="00D741FC"/>
    <w:rsid w:val="00D7424B"/>
    <w:rsid w:val="00D74269"/>
    <w:rsid w:val="00D74276"/>
    <w:rsid w:val="00D7428E"/>
    <w:rsid w:val="00D742A5"/>
    <w:rsid w:val="00D742CC"/>
    <w:rsid w:val="00D7430A"/>
    <w:rsid w:val="00D7431B"/>
    <w:rsid w:val="00D74337"/>
    <w:rsid w:val="00D7436E"/>
    <w:rsid w:val="00D743E9"/>
    <w:rsid w:val="00D74469"/>
    <w:rsid w:val="00D7446C"/>
    <w:rsid w:val="00D7449E"/>
    <w:rsid w:val="00D744AD"/>
    <w:rsid w:val="00D744B4"/>
    <w:rsid w:val="00D744EB"/>
    <w:rsid w:val="00D7450C"/>
    <w:rsid w:val="00D74577"/>
    <w:rsid w:val="00D7458D"/>
    <w:rsid w:val="00D74600"/>
    <w:rsid w:val="00D74645"/>
    <w:rsid w:val="00D746DA"/>
    <w:rsid w:val="00D746F4"/>
    <w:rsid w:val="00D74701"/>
    <w:rsid w:val="00D74756"/>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6F"/>
    <w:rsid w:val="00D74BA6"/>
    <w:rsid w:val="00D74BAB"/>
    <w:rsid w:val="00D74C15"/>
    <w:rsid w:val="00D74C5F"/>
    <w:rsid w:val="00D74C66"/>
    <w:rsid w:val="00D74C72"/>
    <w:rsid w:val="00D74CB9"/>
    <w:rsid w:val="00D74CD8"/>
    <w:rsid w:val="00D74CDC"/>
    <w:rsid w:val="00D74CE5"/>
    <w:rsid w:val="00D74E10"/>
    <w:rsid w:val="00D74E1F"/>
    <w:rsid w:val="00D74E7A"/>
    <w:rsid w:val="00D74EAC"/>
    <w:rsid w:val="00D74F58"/>
    <w:rsid w:val="00D74F96"/>
    <w:rsid w:val="00D74FD5"/>
    <w:rsid w:val="00D74FD9"/>
    <w:rsid w:val="00D74FDB"/>
    <w:rsid w:val="00D750C8"/>
    <w:rsid w:val="00D750DE"/>
    <w:rsid w:val="00D75167"/>
    <w:rsid w:val="00D75183"/>
    <w:rsid w:val="00D751ED"/>
    <w:rsid w:val="00D75275"/>
    <w:rsid w:val="00D752F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00"/>
    <w:rsid w:val="00D75726"/>
    <w:rsid w:val="00D757C1"/>
    <w:rsid w:val="00D757CD"/>
    <w:rsid w:val="00D75899"/>
    <w:rsid w:val="00D758A9"/>
    <w:rsid w:val="00D758DF"/>
    <w:rsid w:val="00D75915"/>
    <w:rsid w:val="00D759A0"/>
    <w:rsid w:val="00D759D6"/>
    <w:rsid w:val="00D75A2C"/>
    <w:rsid w:val="00D75A56"/>
    <w:rsid w:val="00D75A6B"/>
    <w:rsid w:val="00D75AA5"/>
    <w:rsid w:val="00D75AFF"/>
    <w:rsid w:val="00D75B01"/>
    <w:rsid w:val="00D75B7A"/>
    <w:rsid w:val="00D75B94"/>
    <w:rsid w:val="00D75B9B"/>
    <w:rsid w:val="00D75BCA"/>
    <w:rsid w:val="00D75C14"/>
    <w:rsid w:val="00D75C20"/>
    <w:rsid w:val="00D75C3E"/>
    <w:rsid w:val="00D75C47"/>
    <w:rsid w:val="00D75C52"/>
    <w:rsid w:val="00D75C57"/>
    <w:rsid w:val="00D75C64"/>
    <w:rsid w:val="00D75CD9"/>
    <w:rsid w:val="00D75CDF"/>
    <w:rsid w:val="00D75D2F"/>
    <w:rsid w:val="00D75D5B"/>
    <w:rsid w:val="00D75D5E"/>
    <w:rsid w:val="00D75DA0"/>
    <w:rsid w:val="00D75DF5"/>
    <w:rsid w:val="00D75DF6"/>
    <w:rsid w:val="00D75E18"/>
    <w:rsid w:val="00D75E60"/>
    <w:rsid w:val="00D75F16"/>
    <w:rsid w:val="00D75F35"/>
    <w:rsid w:val="00D75F41"/>
    <w:rsid w:val="00D75F68"/>
    <w:rsid w:val="00D75F85"/>
    <w:rsid w:val="00D75FA9"/>
    <w:rsid w:val="00D75FD0"/>
    <w:rsid w:val="00D75FE4"/>
    <w:rsid w:val="00D75FF7"/>
    <w:rsid w:val="00D7608A"/>
    <w:rsid w:val="00D76097"/>
    <w:rsid w:val="00D760EB"/>
    <w:rsid w:val="00D7613E"/>
    <w:rsid w:val="00D7615D"/>
    <w:rsid w:val="00D7618E"/>
    <w:rsid w:val="00D7618F"/>
    <w:rsid w:val="00D761B7"/>
    <w:rsid w:val="00D761BA"/>
    <w:rsid w:val="00D761C7"/>
    <w:rsid w:val="00D7622F"/>
    <w:rsid w:val="00D76232"/>
    <w:rsid w:val="00D762B8"/>
    <w:rsid w:val="00D762E2"/>
    <w:rsid w:val="00D76321"/>
    <w:rsid w:val="00D7636C"/>
    <w:rsid w:val="00D76386"/>
    <w:rsid w:val="00D763BE"/>
    <w:rsid w:val="00D76410"/>
    <w:rsid w:val="00D76427"/>
    <w:rsid w:val="00D7646F"/>
    <w:rsid w:val="00D7648D"/>
    <w:rsid w:val="00D7648E"/>
    <w:rsid w:val="00D76496"/>
    <w:rsid w:val="00D764EC"/>
    <w:rsid w:val="00D764F3"/>
    <w:rsid w:val="00D76541"/>
    <w:rsid w:val="00D76581"/>
    <w:rsid w:val="00D765F5"/>
    <w:rsid w:val="00D76611"/>
    <w:rsid w:val="00D7661A"/>
    <w:rsid w:val="00D7665B"/>
    <w:rsid w:val="00D7667A"/>
    <w:rsid w:val="00D7668F"/>
    <w:rsid w:val="00D766A6"/>
    <w:rsid w:val="00D766E4"/>
    <w:rsid w:val="00D76730"/>
    <w:rsid w:val="00D76734"/>
    <w:rsid w:val="00D76743"/>
    <w:rsid w:val="00D7678B"/>
    <w:rsid w:val="00D76798"/>
    <w:rsid w:val="00D767D6"/>
    <w:rsid w:val="00D76906"/>
    <w:rsid w:val="00D76936"/>
    <w:rsid w:val="00D76971"/>
    <w:rsid w:val="00D76A1E"/>
    <w:rsid w:val="00D76A67"/>
    <w:rsid w:val="00D76A70"/>
    <w:rsid w:val="00D76A99"/>
    <w:rsid w:val="00D76B13"/>
    <w:rsid w:val="00D76B46"/>
    <w:rsid w:val="00D76BBD"/>
    <w:rsid w:val="00D76BFD"/>
    <w:rsid w:val="00D76CD1"/>
    <w:rsid w:val="00D76CD9"/>
    <w:rsid w:val="00D76CFC"/>
    <w:rsid w:val="00D76D14"/>
    <w:rsid w:val="00D76D75"/>
    <w:rsid w:val="00D76DB8"/>
    <w:rsid w:val="00D76DDB"/>
    <w:rsid w:val="00D76E04"/>
    <w:rsid w:val="00D76E50"/>
    <w:rsid w:val="00D76E78"/>
    <w:rsid w:val="00D76E94"/>
    <w:rsid w:val="00D76ECF"/>
    <w:rsid w:val="00D76EE0"/>
    <w:rsid w:val="00D76EE1"/>
    <w:rsid w:val="00D76F00"/>
    <w:rsid w:val="00D76F3C"/>
    <w:rsid w:val="00D76F56"/>
    <w:rsid w:val="00D76F86"/>
    <w:rsid w:val="00D76FAE"/>
    <w:rsid w:val="00D76FDD"/>
    <w:rsid w:val="00D77004"/>
    <w:rsid w:val="00D77032"/>
    <w:rsid w:val="00D770A1"/>
    <w:rsid w:val="00D770A4"/>
    <w:rsid w:val="00D770AC"/>
    <w:rsid w:val="00D770C5"/>
    <w:rsid w:val="00D770E9"/>
    <w:rsid w:val="00D77180"/>
    <w:rsid w:val="00D7719C"/>
    <w:rsid w:val="00D771AA"/>
    <w:rsid w:val="00D771D0"/>
    <w:rsid w:val="00D7726A"/>
    <w:rsid w:val="00D772A5"/>
    <w:rsid w:val="00D772B3"/>
    <w:rsid w:val="00D772DB"/>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BA"/>
    <w:rsid w:val="00D779EE"/>
    <w:rsid w:val="00D77A4E"/>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B"/>
    <w:rsid w:val="00D77E79"/>
    <w:rsid w:val="00D77F25"/>
    <w:rsid w:val="00D77F9F"/>
    <w:rsid w:val="00D77FE9"/>
    <w:rsid w:val="00D80011"/>
    <w:rsid w:val="00D8001F"/>
    <w:rsid w:val="00D800C9"/>
    <w:rsid w:val="00D800EC"/>
    <w:rsid w:val="00D80116"/>
    <w:rsid w:val="00D80164"/>
    <w:rsid w:val="00D801B5"/>
    <w:rsid w:val="00D801CA"/>
    <w:rsid w:val="00D801CE"/>
    <w:rsid w:val="00D801E2"/>
    <w:rsid w:val="00D8022C"/>
    <w:rsid w:val="00D802BD"/>
    <w:rsid w:val="00D8032C"/>
    <w:rsid w:val="00D8034E"/>
    <w:rsid w:val="00D803A1"/>
    <w:rsid w:val="00D803E4"/>
    <w:rsid w:val="00D80402"/>
    <w:rsid w:val="00D8042B"/>
    <w:rsid w:val="00D80458"/>
    <w:rsid w:val="00D8045B"/>
    <w:rsid w:val="00D80484"/>
    <w:rsid w:val="00D804B6"/>
    <w:rsid w:val="00D804C3"/>
    <w:rsid w:val="00D804D1"/>
    <w:rsid w:val="00D80501"/>
    <w:rsid w:val="00D80504"/>
    <w:rsid w:val="00D8051B"/>
    <w:rsid w:val="00D8053D"/>
    <w:rsid w:val="00D80558"/>
    <w:rsid w:val="00D8059E"/>
    <w:rsid w:val="00D805DA"/>
    <w:rsid w:val="00D80633"/>
    <w:rsid w:val="00D806FA"/>
    <w:rsid w:val="00D80741"/>
    <w:rsid w:val="00D8074F"/>
    <w:rsid w:val="00D80750"/>
    <w:rsid w:val="00D8075B"/>
    <w:rsid w:val="00D807A0"/>
    <w:rsid w:val="00D807BD"/>
    <w:rsid w:val="00D807E1"/>
    <w:rsid w:val="00D8080D"/>
    <w:rsid w:val="00D80814"/>
    <w:rsid w:val="00D80858"/>
    <w:rsid w:val="00D80882"/>
    <w:rsid w:val="00D808A4"/>
    <w:rsid w:val="00D808DC"/>
    <w:rsid w:val="00D808EE"/>
    <w:rsid w:val="00D80945"/>
    <w:rsid w:val="00D809A8"/>
    <w:rsid w:val="00D809FE"/>
    <w:rsid w:val="00D809FF"/>
    <w:rsid w:val="00D80A5D"/>
    <w:rsid w:val="00D80AC9"/>
    <w:rsid w:val="00D80AF1"/>
    <w:rsid w:val="00D80B17"/>
    <w:rsid w:val="00D80B2A"/>
    <w:rsid w:val="00D80B5A"/>
    <w:rsid w:val="00D80BEA"/>
    <w:rsid w:val="00D80C0A"/>
    <w:rsid w:val="00D80C0E"/>
    <w:rsid w:val="00D80C4C"/>
    <w:rsid w:val="00D80C4E"/>
    <w:rsid w:val="00D80C61"/>
    <w:rsid w:val="00D80C64"/>
    <w:rsid w:val="00D80D11"/>
    <w:rsid w:val="00D80D16"/>
    <w:rsid w:val="00D80D59"/>
    <w:rsid w:val="00D80DB0"/>
    <w:rsid w:val="00D80DCC"/>
    <w:rsid w:val="00D80DF2"/>
    <w:rsid w:val="00D80E4B"/>
    <w:rsid w:val="00D80E5F"/>
    <w:rsid w:val="00D80E77"/>
    <w:rsid w:val="00D80ED6"/>
    <w:rsid w:val="00D80EEC"/>
    <w:rsid w:val="00D80EF1"/>
    <w:rsid w:val="00D80F11"/>
    <w:rsid w:val="00D80F45"/>
    <w:rsid w:val="00D80F5D"/>
    <w:rsid w:val="00D80F5F"/>
    <w:rsid w:val="00D80F7B"/>
    <w:rsid w:val="00D80FF6"/>
    <w:rsid w:val="00D81024"/>
    <w:rsid w:val="00D81044"/>
    <w:rsid w:val="00D81049"/>
    <w:rsid w:val="00D81079"/>
    <w:rsid w:val="00D810AC"/>
    <w:rsid w:val="00D810F6"/>
    <w:rsid w:val="00D8114A"/>
    <w:rsid w:val="00D811D6"/>
    <w:rsid w:val="00D81211"/>
    <w:rsid w:val="00D81237"/>
    <w:rsid w:val="00D81270"/>
    <w:rsid w:val="00D81275"/>
    <w:rsid w:val="00D812A1"/>
    <w:rsid w:val="00D812A2"/>
    <w:rsid w:val="00D8131A"/>
    <w:rsid w:val="00D81387"/>
    <w:rsid w:val="00D813BA"/>
    <w:rsid w:val="00D813C0"/>
    <w:rsid w:val="00D813D1"/>
    <w:rsid w:val="00D8141F"/>
    <w:rsid w:val="00D8143E"/>
    <w:rsid w:val="00D81454"/>
    <w:rsid w:val="00D81463"/>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2"/>
    <w:rsid w:val="00D81759"/>
    <w:rsid w:val="00D81777"/>
    <w:rsid w:val="00D81778"/>
    <w:rsid w:val="00D8180F"/>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09"/>
    <w:rsid w:val="00D81F1D"/>
    <w:rsid w:val="00D81F2B"/>
    <w:rsid w:val="00D81F59"/>
    <w:rsid w:val="00D81F66"/>
    <w:rsid w:val="00D81FBA"/>
    <w:rsid w:val="00D81FDF"/>
    <w:rsid w:val="00D81FEA"/>
    <w:rsid w:val="00D8206F"/>
    <w:rsid w:val="00D82095"/>
    <w:rsid w:val="00D82099"/>
    <w:rsid w:val="00D82106"/>
    <w:rsid w:val="00D8211B"/>
    <w:rsid w:val="00D82132"/>
    <w:rsid w:val="00D82171"/>
    <w:rsid w:val="00D8219B"/>
    <w:rsid w:val="00D821B5"/>
    <w:rsid w:val="00D821F2"/>
    <w:rsid w:val="00D82267"/>
    <w:rsid w:val="00D822AD"/>
    <w:rsid w:val="00D822BD"/>
    <w:rsid w:val="00D822F2"/>
    <w:rsid w:val="00D82303"/>
    <w:rsid w:val="00D8231A"/>
    <w:rsid w:val="00D8234D"/>
    <w:rsid w:val="00D82396"/>
    <w:rsid w:val="00D8239B"/>
    <w:rsid w:val="00D823E2"/>
    <w:rsid w:val="00D82474"/>
    <w:rsid w:val="00D824A5"/>
    <w:rsid w:val="00D8252C"/>
    <w:rsid w:val="00D82534"/>
    <w:rsid w:val="00D82548"/>
    <w:rsid w:val="00D825AC"/>
    <w:rsid w:val="00D82613"/>
    <w:rsid w:val="00D82637"/>
    <w:rsid w:val="00D826A5"/>
    <w:rsid w:val="00D826AC"/>
    <w:rsid w:val="00D826BC"/>
    <w:rsid w:val="00D826C2"/>
    <w:rsid w:val="00D82713"/>
    <w:rsid w:val="00D82739"/>
    <w:rsid w:val="00D8281A"/>
    <w:rsid w:val="00D82834"/>
    <w:rsid w:val="00D8287B"/>
    <w:rsid w:val="00D828A1"/>
    <w:rsid w:val="00D828BF"/>
    <w:rsid w:val="00D828D8"/>
    <w:rsid w:val="00D828ED"/>
    <w:rsid w:val="00D828F5"/>
    <w:rsid w:val="00D82915"/>
    <w:rsid w:val="00D829DA"/>
    <w:rsid w:val="00D829F8"/>
    <w:rsid w:val="00D82A03"/>
    <w:rsid w:val="00D82AB1"/>
    <w:rsid w:val="00D82B08"/>
    <w:rsid w:val="00D82B28"/>
    <w:rsid w:val="00D82B31"/>
    <w:rsid w:val="00D82B3C"/>
    <w:rsid w:val="00D82B4B"/>
    <w:rsid w:val="00D82B90"/>
    <w:rsid w:val="00D82B98"/>
    <w:rsid w:val="00D82C20"/>
    <w:rsid w:val="00D82C3D"/>
    <w:rsid w:val="00D82C41"/>
    <w:rsid w:val="00D82C57"/>
    <w:rsid w:val="00D82C8A"/>
    <w:rsid w:val="00D82C9A"/>
    <w:rsid w:val="00D82CF7"/>
    <w:rsid w:val="00D82D01"/>
    <w:rsid w:val="00D82D34"/>
    <w:rsid w:val="00D82D49"/>
    <w:rsid w:val="00D82D9B"/>
    <w:rsid w:val="00D82E47"/>
    <w:rsid w:val="00D82E98"/>
    <w:rsid w:val="00D82F15"/>
    <w:rsid w:val="00D82F52"/>
    <w:rsid w:val="00D82F57"/>
    <w:rsid w:val="00D82F74"/>
    <w:rsid w:val="00D82F8A"/>
    <w:rsid w:val="00D82FD7"/>
    <w:rsid w:val="00D82FD9"/>
    <w:rsid w:val="00D83022"/>
    <w:rsid w:val="00D830C6"/>
    <w:rsid w:val="00D830CC"/>
    <w:rsid w:val="00D8312A"/>
    <w:rsid w:val="00D831AF"/>
    <w:rsid w:val="00D8320A"/>
    <w:rsid w:val="00D83223"/>
    <w:rsid w:val="00D8325F"/>
    <w:rsid w:val="00D8328B"/>
    <w:rsid w:val="00D832B8"/>
    <w:rsid w:val="00D832BF"/>
    <w:rsid w:val="00D832C9"/>
    <w:rsid w:val="00D83317"/>
    <w:rsid w:val="00D833A2"/>
    <w:rsid w:val="00D8341D"/>
    <w:rsid w:val="00D83499"/>
    <w:rsid w:val="00D834A8"/>
    <w:rsid w:val="00D834B1"/>
    <w:rsid w:val="00D834D2"/>
    <w:rsid w:val="00D834F4"/>
    <w:rsid w:val="00D834F7"/>
    <w:rsid w:val="00D83515"/>
    <w:rsid w:val="00D8352D"/>
    <w:rsid w:val="00D83562"/>
    <w:rsid w:val="00D835DD"/>
    <w:rsid w:val="00D83640"/>
    <w:rsid w:val="00D83663"/>
    <w:rsid w:val="00D83670"/>
    <w:rsid w:val="00D836A2"/>
    <w:rsid w:val="00D836AE"/>
    <w:rsid w:val="00D836D2"/>
    <w:rsid w:val="00D836FC"/>
    <w:rsid w:val="00D83738"/>
    <w:rsid w:val="00D83743"/>
    <w:rsid w:val="00D83776"/>
    <w:rsid w:val="00D8378D"/>
    <w:rsid w:val="00D83887"/>
    <w:rsid w:val="00D838B5"/>
    <w:rsid w:val="00D838C0"/>
    <w:rsid w:val="00D838EE"/>
    <w:rsid w:val="00D83907"/>
    <w:rsid w:val="00D83923"/>
    <w:rsid w:val="00D8392F"/>
    <w:rsid w:val="00D83966"/>
    <w:rsid w:val="00D83975"/>
    <w:rsid w:val="00D8397A"/>
    <w:rsid w:val="00D83989"/>
    <w:rsid w:val="00D839A4"/>
    <w:rsid w:val="00D83A5A"/>
    <w:rsid w:val="00D83AAB"/>
    <w:rsid w:val="00D83AAC"/>
    <w:rsid w:val="00D83AC4"/>
    <w:rsid w:val="00D83AC6"/>
    <w:rsid w:val="00D83B20"/>
    <w:rsid w:val="00D83B29"/>
    <w:rsid w:val="00D83B9B"/>
    <w:rsid w:val="00D83BB2"/>
    <w:rsid w:val="00D83BBF"/>
    <w:rsid w:val="00D83BEC"/>
    <w:rsid w:val="00D83C40"/>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32"/>
    <w:rsid w:val="00D8413D"/>
    <w:rsid w:val="00D8418B"/>
    <w:rsid w:val="00D84197"/>
    <w:rsid w:val="00D841A8"/>
    <w:rsid w:val="00D84261"/>
    <w:rsid w:val="00D84275"/>
    <w:rsid w:val="00D84287"/>
    <w:rsid w:val="00D842B8"/>
    <w:rsid w:val="00D842F1"/>
    <w:rsid w:val="00D842F9"/>
    <w:rsid w:val="00D8432D"/>
    <w:rsid w:val="00D84383"/>
    <w:rsid w:val="00D843DF"/>
    <w:rsid w:val="00D843E5"/>
    <w:rsid w:val="00D84403"/>
    <w:rsid w:val="00D8441C"/>
    <w:rsid w:val="00D8446B"/>
    <w:rsid w:val="00D84486"/>
    <w:rsid w:val="00D844C0"/>
    <w:rsid w:val="00D844C9"/>
    <w:rsid w:val="00D844EA"/>
    <w:rsid w:val="00D8450B"/>
    <w:rsid w:val="00D84524"/>
    <w:rsid w:val="00D8456F"/>
    <w:rsid w:val="00D84570"/>
    <w:rsid w:val="00D8458B"/>
    <w:rsid w:val="00D84596"/>
    <w:rsid w:val="00D8460D"/>
    <w:rsid w:val="00D84615"/>
    <w:rsid w:val="00D84629"/>
    <w:rsid w:val="00D84639"/>
    <w:rsid w:val="00D84686"/>
    <w:rsid w:val="00D84687"/>
    <w:rsid w:val="00D846A4"/>
    <w:rsid w:val="00D846BF"/>
    <w:rsid w:val="00D84705"/>
    <w:rsid w:val="00D84793"/>
    <w:rsid w:val="00D84794"/>
    <w:rsid w:val="00D84824"/>
    <w:rsid w:val="00D84826"/>
    <w:rsid w:val="00D84829"/>
    <w:rsid w:val="00D84840"/>
    <w:rsid w:val="00D848FC"/>
    <w:rsid w:val="00D84901"/>
    <w:rsid w:val="00D84907"/>
    <w:rsid w:val="00D84924"/>
    <w:rsid w:val="00D8492B"/>
    <w:rsid w:val="00D849B3"/>
    <w:rsid w:val="00D84A76"/>
    <w:rsid w:val="00D84A9B"/>
    <w:rsid w:val="00D84B02"/>
    <w:rsid w:val="00D84B5E"/>
    <w:rsid w:val="00D84BD7"/>
    <w:rsid w:val="00D84C72"/>
    <w:rsid w:val="00D84CAF"/>
    <w:rsid w:val="00D84CB9"/>
    <w:rsid w:val="00D84D52"/>
    <w:rsid w:val="00D84E06"/>
    <w:rsid w:val="00D84E09"/>
    <w:rsid w:val="00D84E41"/>
    <w:rsid w:val="00D84E61"/>
    <w:rsid w:val="00D84E6A"/>
    <w:rsid w:val="00D84ED1"/>
    <w:rsid w:val="00D84F03"/>
    <w:rsid w:val="00D84F0C"/>
    <w:rsid w:val="00D84F53"/>
    <w:rsid w:val="00D84F57"/>
    <w:rsid w:val="00D84F7F"/>
    <w:rsid w:val="00D84FEE"/>
    <w:rsid w:val="00D85005"/>
    <w:rsid w:val="00D85011"/>
    <w:rsid w:val="00D85082"/>
    <w:rsid w:val="00D850AF"/>
    <w:rsid w:val="00D850EA"/>
    <w:rsid w:val="00D852D0"/>
    <w:rsid w:val="00D852ED"/>
    <w:rsid w:val="00D8532F"/>
    <w:rsid w:val="00D85384"/>
    <w:rsid w:val="00D853F3"/>
    <w:rsid w:val="00D8541E"/>
    <w:rsid w:val="00D854AB"/>
    <w:rsid w:val="00D854CC"/>
    <w:rsid w:val="00D854EC"/>
    <w:rsid w:val="00D85525"/>
    <w:rsid w:val="00D85603"/>
    <w:rsid w:val="00D85695"/>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C"/>
    <w:rsid w:val="00D85AED"/>
    <w:rsid w:val="00D85B24"/>
    <w:rsid w:val="00D85B58"/>
    <w:rsid w:val="00D85B6D"/>
    <w:rsid w:val="00D85B6E"/>
    <w:rsid w:val="00D85B74"/>
    <w:rsid w:val="00D85B8A"/>
    <w:rsid w:val="00D85B9D"/>
    <w:rsid w:val="00D85BD5"/>
    <w:rsid w:val="00D85BF3"/>
    <w:rsid w:val="00D85BF6"/>
    <w:rsid w:val="00D85BF7"/>
    <w:rsid w:val="00D85C47"/>
    <w:rsid w:val="00D85C60"/>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54"/>
    <w:rsid w:val="00D85E61"/>
    <w:rsid w:val="00D85E7C"/>
    <w:rsid w:val="00D85E9D"/>
    <w:rsid w:val="00D85F0D"/>
    <w:rsid w:val="00D85F22"/>
    <w:rsid w:val="00D85F3D"/>
    <w:rsid w:val="00D85F5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263"/>
    <w:rsid w:val="00D86267"/>
    <w:rsid w:val="00D86282"/>
    <w:rsid w:val="00D862A7"/>
    <w:rsid w:val="00D862B6"/>
    <w:rsid w:val="00D862BC"/>
    <w:rsid w:val="00D862C5"/>
    <w:rsid w:val="00D862DB"/>
    <w:rsid w:val="00D8635A"/>
    <w:rsid w:val="00D8638A"/>
    <w:rsid w:val="00D863A2"/>
    <w:rsid w:val="00D863EB"/>
    <w:rsid w:val="00D86401"/>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9E"/>
    <w:rsid w:val="00D869B1"/>
    <w:rsid w:val="00D869FA"/>
    <w:rsid w:val="00D86A2A"/>
    <w:rsid w:val="00D86A36"/>
    <w:rsid w:val="00D86A7F"/>
    <w:rsid w:val="00D86AB3"/>
    <w:rsid w:val="00D86B02"/>
    <w:rsid w:val="00D86B2D"/>
    <w:rsid w:val="00D86B5C"/>
    <w:rsid w:val="00D86B83"/>
    <w:rsid w:val="00D86BBE"/>
    <w:rsid w:val="00D86BC7"/>
    <w:rsid w:val="00D86BE9"/>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82"/>
    <w:rsid w:val="00D870A0"/>
    <w:rsid w:val="00D870EA"/>
    <w:rsid w:val="00D87134"/>
    <w:rsid w:val="00D87142"/>
    <w:rsid w:val="00D87156"/>
    <w:rsid w:val="00D87159"/>
    <w:rsid w:val="00D87170"/>
    <w:rsid w:val="00D87187"/>
    <w:rsid w:val="00D871A7"/>
    <w:rsid w:val="00D87264"/>
    <w:rsid w:val="00D8731B"/>
    <w:rsid w:val="00D87326"/>
    <w:rsid w:val="00D87345"/>
    <w:rsid w:val="00D8738A"/>
    <w:rsid w:val="00D87394"/>
    <w:rsid w:val="00D873C9"/>
    <w:rsid w:val="00D873D3"/>
    <w:rsid w:val="00D8741D"/>
    <w:rsid w:val="00D87441"/>
    <w:rsid w:val="00D874C8"/>
    <w:rsid w:val="00D874E8"/>
    <w:rsid w:val="00D87543"/>
    <w:rsid w:val="00D8759C"/>
    <w:rsid w:val="00D875D0"/>
    <w:rsid w:val="00D875DE"/>
    <w:rsid w:val="00D8761E"/>
    <w:rsid w:val="00D87656"/>
    <w:rsid w:val="00D87684"/>
    <w:rsid w:val="00D876B9"/>
    <w:rsid w:val="00D87734"/>
    <w:rsid w:val="00D87743"/>
    <w:rsid w:val="00D87744"/>
    <w:rsid w:val="00D87773"/>
    <w:rsid w:val="00D8779C"/>
    <w:rsid w:val="00D87810"/>
    <w:rsid w:val="00D87815"/>
    <w:rsid w:val="00D87839"/>
    <w:rsid w:val="00D87899"/>
    <w:rsid w:val="00D878E0"/>
    <w:rsid w:val="00D87909"/>
    <w:rsid w:val="00D87A2B"/>
    <w:rsid w:val="00D87A5A"/>
    <w:rsid w:val="00D87B16"/>
    <w:rsid w:val="00D87B17"/>
    <w:rsid w:val="00D87B1A"/>
    <w:rsid w:val="00D87B47"/>
    <w:rsid w:val="00D87B80"/>
    <w:rsid w:val="00D87B94"/>
    <w:rsid w:val="00D87BBA"/>
    <w:rsid w:val="00D87C75"/>
    <w:rsid w:val="00D87C7C"/>
    <w:rsid w:val="00D87CBE"/>
    <w:rsid w:val="00D87CEF"/>
    <w:rsid w:val="00D87CF1"/>
    <w:rsid w:val="00D87D03"/>
    <w:rsid w:val="00D87D23"/>
    <w:rsid w:val="00D87D28"/>
    <w:rsid w:val="00D87D29"/>
    <w:rsid w:val="00D87D50"/>
    <w:rsid w:val="00D87D67"/>
    <w:rsid w:val="00D87D91"/>
    <w:rsid w:val="00D87DD9"/>
    <w:rsid w:val="00D87E0D"/>
    <w:rsid w:val="00D87E5A"/>
    <w:rsid w:val="00D87E7C"/>
    <w:rsid w:val="00D87E98"/>
    <w:rsid w:val="00D87ED1"/>
    <w:rsid w:val="00D87F27"/>
    <w:rsid w:val="00D87F3B"/>
    <w:rsid w:val="00D87F50"/>
    <w:rsid w:val="00D87F69"/>
    <w:rsid w:val="00D87F6D"/>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8"/>
    <w:rsid w:val="00D902B1"/>
    <w:rsid w:val="00D9031B"/>
    <w:rsid w:val="00D90325"/>
    <w:rsid w:val="00D90343"/>
    <w:rsid w:val="00D903C6"/>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C3"/>
    <w:rsid w:val="00D9072E"/>
    <w:rsid w:val="00D90762"/>
    <w:rsid w:val="00D907D4"/>
    <w:rsid w:val="00D907F7"/>
    <w:rsid w:val="00D907F9"/>
    <w:rsid w:val="00D90810"/>
    <w:rsid w:val="00D90840"/>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66"/>
    <w:rsid w:val="00D90C72"/>
    <w:rsid w:val="00D90CD0"/>
    <w:rsid w:val="00D90CF4"/>
    <w:rsid w:val="00D90CF7"/>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6D"/>
    <w:rsid w:val="00D911B5"/>
    <w:rsid w:val="00D911B7"/>
    <w:rsid w:val="00D911F7"/>
    <w:rsid w:val="00D91227"/>
    <w:rsid w:val="00D9123C"/>
    <w:rsid w:val="00D912D4"/>
    <w:rsid w:val="00D912DA"/>
    <w:rsid w:val="00D912E0"/>
    <w:rsid w:val="00D91356"/>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5B"/>
    <w:rsid w:val="00D9195E"/>
    <w:rsid w:val="00D91990"/>
    <w:rsid w:val="00D919CD"/>
    <w:rsid w:val="00D91A20"/>
    <w:rsid w:val="00D91A23"/>
    <w:rsid w:val="00D91AA0"/>
    <w:rsid w:val="00D91AB4"/>
    <w:rsid w:val="00D91ABC"/>
    <w:rsid w:val="00D91ADD"/>
    <w:rsid w:val="00D91B11"/>
    <w:rsid w:val="00D91B80"/>
    <w:rsid w:val="00D91B8D"/>
    <w:rsid w:val="00D91B91"/>
    <w:rsid w:val="00D91BAF"/>
    <w:rsid w:val="00D91BEE"/>
    <w:rsid w:val="00D91C0B"/>
    <w:rsid w:val="00D91C17"/>
    <w:rsid w:val="00D91C47"/>
    <w:rsid w:val="00D91CB5"/>
    <w:rsid w:val="00D91D06"/>
    <w:rsid w:val="00D91D1C"/>
    <w:rsid w:val="00D91D1E"/>
    <w:rsid w:val="00D91D51"/>
    <w:rsid w:val="00D91DB8"/>
    <w:rsid w:val="00D91E67"/>
    <w:rsid w:val="00D91E6C"/>
    <w:rsid w:val="00D91EAB"/>
    <w:rsid w:val="00D91ED3"/>
    <w:rsid w:val="00D91EF1"/>
    <w:rsid w:val="00D91EF6"/>
    <w:rsid w:val="00D91F07"/>
    <w:rsid w:val="00D91F18"/>
    <w:rsid w:val="00D91F34"/>
    <w:rsid w:val="00D91F79"/>
    <w:rsid w:val="00D91FF7"/>
    <w:rsid w:val="00D92013"/>
    <w:rsid w:val="00D9201A"/>
    <w:rsid w:val="00D9203A"/>
    <w:rsid w:val="00D92088"/>
    <w:rsid w:val="00D920E4"/>
    <w:rsid w:val="00D920E5"/>
    <w:rsid w:val="00D920ED"/>
    <w:rsid w:val="00D92116"/>
    <w:rsid w:val="00D921D3"/>
    <w:rsid w:val="00D921ED"/>
    <w:rsid w:val="00D92288"/>
    <w:rsid w:val="00D922F3"/>
    <w:rsid w:val="00D92383"/>
    <w:rsid w:val="00D92389"/>
    <w:rsid w:val="00D923AA"/>
    <w:rsid w:val="00D92428"/>
    <w:rsid w:val="00D9245D"/>
    <w:rsid w:val="00D92483"/>
    <w:rsid w:val="00D9249B"/>
    <w:rsid w:val="00D924C7"/>
    <w:rsid w:val="00D924D1"/>
    <w:rsid w:val="00D924EB"/>
    <w:rsid w:val="00D924FB"/>
    <w:rsid w:val="00D9250A"/>
    <w:rsid w:val="00D92563"/>
    <w:rsid w:val="00D925B9"/>
    <w:rsid w:val="00D925E8"/>
    <w:rsid w:val="00D925F1"/>
    <w:rsid w:val="00D925F6"/>
    <w:rsid w:val="00D9265E"/>
    <w:rsid w:val="00D9266A"/>
    <w:rsid w:val="00D92683"/>
    <w:rsid w:val="00D9269A"/>
    <w:rsid w:val="00D92799"/>
    <w:rsid w:val="00D92836"/>
    <w:rsid w:val="00D92880"/>
    <w:rsid w:val="00D92921"/>
    <w:rsid w:val="00D92943"/>
    <w:rsid w:val="00D9296A"/>
    <w:rsid w:val="00D9299F"/>
    <w:rsid w:val="00D929D0"/>
    <w:rsid w:val="00D929F3"/>
    <w:rsid w:val="00D92A0B"/>
    <w:rsid w:val="00D92A6A"/>
    <w:rsid w:val="00D92A95"/>
    <w:rsid w:val="00D92AB7"/>
    <w:rsid w:val="00D92AF4"/>
    <w:rsid w:val="00D92B64"/>
    <w:rsid w:val="00D92B74"/>
    <w:rsid w:val="00D92B85"/>
    <w:rsid w:val="00D92BBB"/>
    <w:rsid w:val="00D92BDE"/>
    <w:rsid w:val="00D92BF3"/>
    <w:rsid w:val="00D92C4B"/>
    <w:rsid w:val="00D92C7A"/>
    <w:rsid w:val="00D92CA5"/>
    <w:rsid w:val="00D92CDA"/>
    <w:rsid w:val="00D92CDC"/>
    <w:rsid w:val="00D92D04"/>
    <w:rsid w:val="00D92D32"/>
    <w:rsid w:val="00D92D67"/>
    <w:rsid w:val="00D92DAD"/>
    <w:rsid w:val="00D92E24"/>
    <w:rsid w:val="00D92E2C"/>
    <w:rsid w:val="00D92E51"/>
    <w:rsid w:val="00D92F79"/>
    <w:rsid w:val="00D92FAA"/>
    <w:rsid w:val="00D92FC5"/>
    <w:rsid w:val="00D92FF4"/>
    <w:rsid w:val="00D9302D"/>
    <w:rsid w:val="00D9306C"/>
    <w:rsid w:val="00D93086"/>
    <w:rsid w:val="00D9311F"/>
    <w:rsid w:val="00D93184"/>
    <w:rsid w:val="00D931B4"/>
    <w:rsid w:val="00D931B7"/>
    <w:rsid w:val="00D9321A"/>
    <w:rsid w:val="00D93264"/>
    <w:rsid w:val="00D9329B"/>
    <w:rsid w:val="00D932CA"/>
    <w:rsid w:val="00D9336B"/>
    <w:rsid w:val="00D933DC"/>
    <w:rsid w:val="00D933FE"/>
    <w:rsid w:val="00D93422"/>
    <w:rsid w:val="00D93428"/>
    <w:rsid w:val="00D9348A"/>
    <w:rsid w:val="00D93497"/>
    <w:rsid w:val="00D934EC"/>
    <w:rsid w:val="00D934F1"/>
    <w:rsid w:val="00D9353D"/>
    <w:rsid w:val="00D93567"/>
    <w:rsid w:val="00D93576"/>
    <w:rsid w:val="00D93579"/>
    <w:rsid w:val="00D93605"/>
    <w:rsid w:val="00D93624"/>
    <w:rsid w:val="00D9367B"/>
    <w:rsid w:val="00D936D5"/>
    <w:rsid w:val="00D93720"/>
    <w:rsid w:val="00D93781"/>
    <w:rsid w:val="00D93785"/>
    <w:rsid w:val="00D93791"/>
    <w:rsid w:val="00D937D3"/>
    <w:rsid w:val="00D93848"/>
    <w:rsid w:val="00D9384D"/>
    <w:rsid w:val="00D9384E"/>
    <w:rsid w:val="00D93859"/>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AE1"/>
    <w:rsid w:val="00D93B0D"/>
    <w:rsid w:val="00D93B38"/>
    <w:rsid w:val="00D93B7F"/>
    <w:rsid w:val="00D93B80"/>
    <w:rsid w:val="00D93B87"/>
    <w:rsid w:val="00D93C60"/>
    <w:rsid w:val="00D93C7A"/>
    <w:rsid w:val="00D93C87"/>
    <w:rsid w:val="00D93CC3"/>
    <w:rsid w:val="00D93D11"/>
    <w:rsid w:val="00D93D3B"/>
    <w:rsid w:val="00D93D63"/>
    <w:rsid w:val="00D93D7C"/>
    <w:rsid w:val="00D93D8C"/>
    <w:rsid w:val="00D93D97"/>
    <w:rsid w:val="00D93DC7"/>
    <w:rsid w:val="00D93E01"/>
    <w:rsid w:val="00D93E2B"/>
    <w:rsid w:val="00D93E54"/>
    <w:rsid w:val="00D93E8B"/>
    <w:rsid w:val="00D93ED6"/>
    <w:rsid w:val="00D93EF3"/>
    <w:rsid w:val="00D93EFB"/>
    <w:rsid w:val="00D93F30"/>
    <w:rsid w:val="00D93F7D"/>
    <w:rsid w:val="00D93FDD"/>
    <w:rsid w:val="00D93FE4"/>
    <w:rsid w:val="00D9401F"/>
    <w:rsid w:val="00D94046"/>
    <w:rsid w:val="00D94070"/>
    <w:rsid w:val="00D94086"/>
    <w:rsid w:val="00D94093"/>
    <w:rsid w:val="00D940E9"/>
    <w:rsid w:val="00D940F9"/>
    <w:rsid w:val="00D9412F"/>
    <w:rsid w:val="00D941EA"/>
    <w:rsid w:val="00D941FF"/>
    <w:rsid w:val="00D94237"/>
    <w:rsid w:val="00D9423F"/>
    <w:rsid w:val="00D9426E"/>
    <w:rsid w:val="00D94308"/>
    <w:rsid w:val="00D9432F"/>
    <w:rsid w:val="00D94343"/>
    <w:rsid w:val="00D9436E"/>
    <w:rsid w:val="00D94384"/>
    <w:rsid w:val="00D943B2"/>
    <w:rsid w:val="00D943B9"/>
    <w:rsid w:val="00D943BF"/>
    <w:rsid w:val="00D943F0"/>
    <w:rsid w:val="00D94415"/>
    <w:rsid w:val="00D94438"/>
    <w:rsid w:val="00D94474"/>
    <w:rsid w:val="00D944B6"/>
    <w:rsid w:val="00D944BC"/>
    <w:rsid w:val="00D944FA"/>
    <w:rsid w:val="00D9454A"/>
    <w:rsid w:val="00D94576"/>
    <w:rsid w:val="00D94624"/>
    <w:rsid w:val="00D94645"/>
    <w:rsid w:val="00D9464C"/>
    <w:rsid w:val="00D94653"/>
    <w:rsid w:val="00D94677"/>
    <w:rsid w:val="00D946AD"/>
    <w:rsid w:val="00D946CB"/>
    <w:rsid w:val="00D946F4"/>
    <w:rsid w:val="00D946FE"/>
    <w:rsid w:val="00D94704"/>
    <w:rsid w:val="00D9470D"/>
    <w:rsid w:val="00D9473D"/>
    <w:rsid w:val="00D94759"/>
    <w:rsid w:val="00D94779"/>
    <w:rsid w:val="00D9482D"/>
    <w:rsid w:val="00D9486E"/>
    <w:rsid w:val="00D948B3"/>
    <w:rsid w:val="00D948B4"/>
    <w:rsid w:val="00D948CC"/>
    <w:rsid w:val="00D948FC"/>
    <w:rsid w:val="00D949C1"/>
    <w:rsid w:val="00D949F2"/>
    <w:rsid w:val="00D94A44"/>
    <w:rsid w:val="00D94AC6"/>
    <w:rsid w:val="00D94B20"/>
    <w:rsid w:val="00D94BC7"/>
    <w:rsid w:val="00D94BE1"/>
    <w:rsid w:val="00D94C69"/>
    <w:rsid w:val="00D94C7C"/>
    <w:rsid w:val="00D94C87"/>
    <w:rsid w:val="00D94CD6"/>
    <w:rsid w:val="00D94D04"/>
    <w:rsid w:val="00D94D1A"/>
    <w:rsid w:val="00D94D22"/>
    <w:rsid w:val="00D94D47"/>
    <w:rsid w:val="00D94D66"/>
    <w:rsid w:val="00D94DC4"/>
    <w:rsid w:val="00D94DC9"/>
    <w:rsid w:val="00D94DDE"/>
    <w:rsid w:val="00D94E1A"/>
    <w:rsid w:val="00D94E20"/>
    <w:rsid w:val="00D94E64"/>
    <w:rsid w:val="00D94EAB"/>
    <w:rsid w:val="00D94EF2"/>
    <w:rsid w:val="00D94EF5"/>
    <w:rsid w:val="00D94EFB"/>
    <w:rsid w:val="00D94F30"/>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3DD"/>
    <w:rsid w:val="00D9546C"/>
    <w:rsid w:val="00D9554C"/>
    <w:rsid w:val="00D95618"/>
    <w:rsid w:val="00D956E8"/>
    <w:rsid w:val="00D95714"/>
    <w:rsid w:val="00D9572E"/>
    <w:rsid w:val="00D957CC"/>
    <w:rsid w:val="00D9585E"/>
    <w:rsid w:val="00D95862"/>
    <w:rsid w:val="00D958CA"/>
    <w:rsid w:val="00D958FE"/>
    <w:rsid w:val="00D95966"/>
    <w:rsid w:val="00D95975"/>
    <w:rsid w:val="00D95A0D"/>
    <w:rsid w:val="00D95A1D"/>
    <w:rsid w:val="00D95A27"/>
    <w:rsid w:val="00D95A3A"/>
    <w:rsid w:val="00D95A63"/>
    <w:rsid w:val="00D95A72"/>
    <w:rsid w:val="00D95ACE"/>
    <w:rsid w:val="00D95AD2"/>
    <w:rsid w:val="00D95AF6"/>
    <w:rsid w:val="00D95AFD"/>
    <w:rsid w:val="00D95B28"/>
    <w:rsid w:val="00D95B3F"/>
    <w:rsid w:val="00D95B78"/>
    <w:rsid w:val="00D95B9B"/>
    <w:rsid w:val="00D95BAA"/>
    <w:rsid w:val="00D95BAE"/>
    <w:rsid w:val="00D95BEA"/>
    <w:rsid w:val="00D95BFE"/>
    <w:rsid w:val="00D95C24"/>
    <w:rsid w:val="00D95C7A"/>
    <w:rsid w:val="00D95C83"/>
    <w:rsid w:val="00D95CB6"/>
    <w:rsid w:val="00D95CD1"/>
    <w:rsid w:val="00D95CD5"/>
    <w:rsid w:val="00D95D6B"/>
    <w:rsid w:val="00D95DE7"/>
    <w:rsid w:val="00D95E4E"/>
    <w:rsid w:val="00D95E68"/>
    <w:rsid w:val="00D95E84"/>
    <w:rsid w:val="00D95EB0"/>
    <w:rsid w:val="00D95EE7"/>
    <w:rsid w:val="00D95F0E"/>
    <w:rsid w:val="00D95F8C"/>
    <w:rsid w:val="00D95F8E"/>
    <w:rsid w:val="00D96019"/>
    <w:rsid w:val="00D96057"/>
    <w:rsid w:val="00D960BB"/>
    <w:rsid w:val="00D960E7"/>
    <w:rsid w:val="00D96113"/>
    <w:rsid w:val="00D96115"/>
    <w:rsid w:val="00D96173"/>
    <w:rsid w:val="00D961B3"/>
    <w:rsid w:val="00D961E5"/>
    <w:rsid w:val="00D961F9"/>
    <w:rsid w:val="00D961FF"/>
    <w:rsid w:val="00D9625A"/>
    <w:rsid w:val="00D96291"/>
    <w:rsid w:val="00D962A5"/>
    <w:rsid w:val="00D962C7"/>
    <w:rsid w:val="00D96329"/>
    <w:rsid w:val="00D9636E"/>
    <w:rsid w:val="00D9636F"/>
    <w:rsid w:val="00D9637C"/>
    <w:rsid w:val="00D963DD"/>
    <w:rsid w:val="00D96420"/>
    <w:rsid w:val="00D9643C"/>
    <w:rsid w:val="00D96491"/>
    <w:rsid w:val="00D964C0"/>
    <w:rsid w:val="00D964C1"/>
    <w:rsid w:val="00D96523"/>
    <w:rsid w:val="00D9652B"/>
    <w:rsid w:val="00D9652D"/>
    <w:rsid w:val="00D96598"/>
    <w:rsid w:val="00D965C1"/>
    <w:rsid w:val="00D965F7"/>
    <w:rsid w:val="00D9665C"/>
    <w:rsid w:val="00D96662"/>
    <w:rsid w:val="00D9667E"/>
    <w:rsid w:val="00D9676B"/>
    <w:rsid w:val="00D96835"/>
    <w:rsid w:val="00D9687C"/>
    <w:rsid w:val="00D96968"/>
    <w:rsid w:val="00D96974"/>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E71"/>
    <w:rsid w:val="00D96E72"/>
    <w:rsid w:val="00D96E79"/>
    <w:rsid w:val="00D96E7E"/>
    <w:rsid w:val="00D96EA9"/>
    <w:rsid w:val="00D96F05"/>
    <w:rsid w:val="00D96FC6"/>
    <w:rsid w:val="00D97006"/>
    <w:rsid w:val="00D97007"/>
    <w:rsid w:val="00D9700B"/>
    <w:rsid w:val="00D97014"/>
    <w:rsid w:val="00D970B8"/>
    <w:rsid w:val="00D9710B"/>
    <w:rsid w:val="00D9718D"/>
    <w:rsid w:val="00D971CF"/>
    <w:rsid w:val="00D97237"/>
    <w:rsid w:val="00D97242"/>
    <w:rsid w:val="00D9724A"/>
    <w:rsid w:val="00D9724F"/>
    <w:rsid w:val="00D97266"/>
    <w:rsid w:val="00D9728B"/>
    <w:rsid w:val="00D97320"/>
    <w:rsid w:val="00D9733A"/>
    <w:rsid w:val="00D9736A"/>
    <w:rsid w:val="00D9738C"/>
    <w:rsid w:val="00D97391"/>
    <w:rsid w:val="00D973B5"/>
    <w:rsid w:val="00D973BD"/>
    <w:rsid w:val="00D973C9"/>
    <w:rsid w:val="00D973CC"/>
    <w:rsid w:val="00D973D3"/>
    <w:rsid w:val="00D973DF"/>
    <w:rsid w:val="00D973E8"/>
    <w:rsid w:val="00D97403"/>
    <w:rsid w:val="00D97418"/>
    <w:rsid w:val="00D97479"/>
    <w:rsid w:val="00D97481"/>
    <w:rsid w:val="00D974C5"/>
    <w:rsid w:val="00D9752E"/>
    <w:rsid w:val="00D9755C"/>
    <w:rsid w:val="00D97587"/>
    <w:rsid w:val="00D975B3"/>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25"/>
    <w:rsid w:val="00D97833"/>
    <w:rsid w:val="00D9787A"/>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F6"/>
    <w:rsid w:val="00D97C42"/>
    <w:rsid w:val="00D97C62"/>
    <w:rsid w:val="00D97C78"/>
    <w:rsid w:val="00D97C98"/>
    <w:rsid w:val="00D97D53"/>
    <w:rsid w:val="00D97D95"/>
    <w:rsid w:val="00D97E18"/>
    <w:rsid w:val="00D97E3A"/>
    <w:rsid w:val="00D97E71"/>
    <w:rsid w:val="00D97ED1"/>
    <w:rsid w:val="00D97EDD"/>
    <w:rsid w:val="00D97F1B"/>
    <w:rsid w:val="00D97F6E"/>
    <w:rsid w:val="00D97F8B"/>
    <w:rsid w:val="00D97FD3"/>
    <w:rsid w:val="00DA0024"/>
    <w:rsid w:val="00DA0045"/>
    <w:rsid w:val="00DA0046"/>
    <w:rsid w:val="00DA00B4"/>
    <w:rsid w:val="00DA012F"/>
    <w:rsid w:val="00DA0246"/>
    <w:rsid w:val="00DA026A"/>
    <w:rsid w:val="00DA0271"/>
    <w:rsid w:val="00DA0279"/>
    <w:rsid w:val="00DA027F"/>
    <w:rsid w:val="00DA0287"/>
    <w:rsid w:val="00DA02C7"/>
    <w:rsid w:val="00DA02D3"/>
    <w:rsid w:val="00DA02E8"/>
    <w:rsid w:val="00DA0314"/>
    <w:rsid w:val="00DA0380"/>
    <w:rsid w:val="00DA0385"/>
    <w:rsid w:val="00DA039B"/>
    <w:rsid w:val="00DA03B7"/>
    <w:rsid w:val="00DA03D9"/>
    <w:rsid w:val="00DA040A"/>
    <w:rsid w:val="00DA0492"/>
    <w:rsid w:val="00DA04A2"/>
    <w:rsid w:val="00DA04D7"/>
    <w:rsid w:val="00DA04EB"/>
    <w:rsid w:val="00DA0505"/>
    <w:rsid w:val="00DA0517"/>
    <w:rsid w:val="00DA053A"/>
    <w:rsid w:val="00DA0592"/>
    <w:rsid w:val="00DA05C4"/>
    <w:rsid w:val="00DA05E7"/>
    <w:rsid w:val="00DA0670"/>
    <w:rsid w:val="00DA0681"/>
    <w:rsid w:val="00DA06D7"/>
    <w:rsid w:val="00DA07C8"/>
    <w:rsid w:val="00DA07E2"/>
    <w:rsid w:val="00DA0845"/>
    <w:rsid w:val="00DA0876"/>
    <w:rsid w:val="00DA08A3"/>
    <w:rsid w:val="00DA08A4"/>
    <w:rsid w:val="00DA08B8"/>
    <w:rsid w:val="00DA095F"/>
    <w:rsid w:val="00DA0971"/>
    <w:rsid w:val="00DA098A"/>
    <w:rsid w:val="00DA098D"/>
    <w:rsid w:val="00DA099E"/>
    <w:rsid w:val="00DA0A09"/>
    <w:rsid w:val="00DA0A0B"/>
    <w:rsid w:val="00DA0A11"/>
    <w:rsid w:val="00DA0AE7"/>
    <w:rsid w:val="00DA0B00"/>
    <w:rsid w:val="00DA0B37"/>
    <w:rsid w:val="00DA0B53"/>
    <w:rsid w:val="00DA0B56"/>
    <w:rsid w:val="00DA0C2B"/>
    <w:rsid w:val="00DA0C65"/>
    <w:rsid w:val="00DA0C70"/>
    <w:rsid w:val="00DA0CF0"/>
    <w:rsid w:val="00DA0D05"/>
    <w:rsid w:val="00DA0D29"/>
    <w:rsid w:val="00DA0D31"/>
    <w:rsid w:val="00DA0D3D"/>
    <w:rsid w:val="00DA0D53"/>
    <w:rsid w:val="00DA0D5F"/>
    <w:rsid w:val="00DA0DAD"/>
    <w:rsid w:val="00DA0DF7"/>
    <w:rsid w:val="00DA0DFF"/>
    <w:rsid w:val="00DA0E32"/>
    <w:rsid w:val="00DA0E86"/>
    <w:rsid w:val="00DA0E99"/>
    <w:rsid w:val="00DA0EAC"/>
    <w:rsid w:val="00DA0EDF"/>
    <w:rsid w:val="00DA0EE4"/>
    <w:rsid w:val="00DA0EEB"/>
    <w:rsid w:val="00DA0F59"/>
    <w:rsid w:val="00DA0F99"/>
    <w:rsid w:val="00DA1015"/>
    <w:rsid w:val="00DA103D"/>
    <w:rsid w:val="00DA104B"/>
    <w:rsid w:val="00DA10D9"/>
    <w:rsid w:val="00DA10ED"/>
    <w:rsid w:val="00DA10EE"/>
    <w:rsid w:val="00DA1100"/>
    <w:rsid w:val="00DA1125"/>
    <w:rsid w:val="00DA1137"/>
    <w:rsid w:val="00DA113F"/>
    <w:rsid w:val="00DA1155"/>
    <w:rsid w:val="00DA1185"/>
    <w:rsid w:val="00DA11E2"/>
    <w:rsid w:val="00DA1218"/>
    <w:rsid w:val="00DA1259"/>
    <w:rsid w:val="00DA1278"/>
    <w:rsid w:val="00DA1293"/>
    <w:rsid w:val="00DA12F1"/>
    <w:rsid w:val="00DA133D"/>
    <w:rsid w:val="00DA1342"/>
    <w:rsid w:val="00DA13BC"/>
    <w:rsid w:val="00DA1436"/>
    <w:rsid w:val="00DA1449"/>
    <w:rsid w:val="00DA145F"/>
    <w:rsid w:val="00DA14D2"/>
    <w:rsid w:val="00DA1503"/>
    <w:rsid w:val="00DA151D"/>
    <w:rsid w:val="00DA158A"/>
    <w:rsid w:val="00DA15A2"/>
    <w:rsid w:val="00DA15A8"/>
    <w:rsid w:val="00DA16A5"/>
    <w:rsid w:val="00DA16FB"/>
    <w:rsid w:val="00DA1725"/>
    <w:rsid w:val="00DA1753"/>
    <w:rsid w:val="00DA1762"/>
    <w:rsid w:val="00DA1794"/>
    <w:rsid w:val="00DA17D4"/>
    <w:rsid w:val="00DA1826"/>
    <w:rsid w:val="00DA183C"/>
    <w:rsid w:val="00DA18AB"/>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BED"/>
    <w:rsid w:val="00DA1C16"/>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3"/>
    <w:rsid w:val="00DA1F6C"/>
    <w:rsid w:val="00DA1FE9"/>
    <w:rsid w:val="00DA2034"/>
    <w:rsid w:val="00DA20B6"/>
    <w:rsid w:val="00DA210F"/>
    <w:rsid w:val="00DA216D"/>
    <w:rsid w:val="00DA216F"/>
    <w:rsid w:val="00DA2181"/>
    <w:rsid w:val="00DA2197"/>
    <w:rsid w:val="00DA2234"/>
    <w:rsid w:val="00DA224F"/>
    <w:rsid w:val="00DA2300"/>
    <w:rsid w:val="00DA2332"/>
    <w:rsid w:val="00DA233E"/>
    <w:rsid w:val="00DA23BF"/>
    <w:rsid w:val="00DA23CC"/>
    <w:rsid w:val="00DA23DD"/>
    <w:rsid w:val="00DA23E2"/>
    <w:rsid w:val="00DA2427"/>
    <w:rsid w:val="00DA245F"/>
    <w:rsid w:val="00DA2474"/>
    <w:rsid w:val="00DA24C0"/>
    <w:rsid w:val="00DA24F2"/>
    <w:rsid w:val="00DA251C"/>
    <w:rsid w:val="00DA2522"/>
    <w:rsid w:val="00DA2539"/>
    <w:rsid w:val="00DA255E"/>
    <w:rsid w:val="00DA25A0"/>
    <w:rsid w:val="00DA25A8"/>
    <w:rsid w:val="00DA25D0"/>
    <w:rsid w:val="00DA260F"/>
    <w:rsid w:val="00DA2636"/>
    <w:rsid w:val="00DA26A5"/>
    <w:rsid w:val="00DA274F"/>
    <w:rsid w:val="00DA2762"/>
    <w:rsid w:val="00DA2769"/>
    <w:rsid w:val="00DA27DB"/>
    <w:rsid w:val="00DA27E1"/>
    <w:rsid w:val="00DA27EB"/>
    <w:rsid w:val="00DA2847"/>
    <w:rsid w:val="00DA2850"/>
    <w:rsid w:val="00DA28E7"/>
    <w:rsid w:val="00DA292D"/>
    <w:rsid w:val="00DA2954"/>
    <w:rsid w:val="00DA2964"/>
    <w:rsid w:val="00DA2985"/>
    <w:rsid w:val="00DA29AE"/>
    <w:rsid w:val="00DA2A19"/>
    <w:rsid w:val="00DA2A27"/>
    <w:rsid w:val="00DA2A3D"/>
    <w:rsid w:val="00DA2A45"/>
    <w:rsid w:val="00DA2B4E"/>
    <w:rsid w:val="00DA2B6B"/>
    <w:rsid w:val="00DA2B80"/>
    <w:rsid w:val="00DA2B94"/>
    <w:rsid w:val="00DA2BB7"/>
    <w:rsid w:val="00DA2CAD"/>
    <w:rsid w:val="00DA2CAE"/>
    <w:rsid w:val="00DA2D1B"/>
    <w:rsid w:val="00DA2D49"/>
    <w:rsid w:val="00DA2D7C"/>
    <w:rsid w:val="00DA2D90"/>
    <w:rsid w:val="00DA2D91"/>
    <w:rsid w:val="00DA2DA1"/>
    <w:rsid w:val="00DA2E14"/>
    <w:rsid w:val="00DA2E32"/>
    <w:rsid w:val="00DA2E7E"/>
    <w:rsid w:val="00DA2E84"/>
    <w:rsid w:val="00DA2F01"/>
    <w:rsid w:val="00DA2F1C"/>
    <w:rsid w:val="00DA2F6B"/>
    <w:rsid w:val="00DA2FCC"/>
    <w:rsid w:val="00DA2FCD"/>
    <w:rsid w:val="00DA3015"/>
    <w:rsid w:val="00DA30AF"/>
    <w:rsid w:val="00DA30B4"/>
    <w:rsid w:val="00DA312E"/>
    <w:rsid w:val="00DA315A"/>
    <w:rsid w:val="00DA3189"/>
    <w:rsid w:val="00DA31B3"/>
    <w:rsid w:val="00DA3203"/>
    <w:rsid w:val="00DA323F"/>
    <w:rsid w:val="00DA3265"/>
    <w:rsid w:val="00DA327B"/>
    <w:rsid w:val="00DA329B"/>
    <w:rsid w:val="00DA333F"/>
    <w:rsid w:val="00DA3342"/>
    <w:rsid w:val="00DA33C4"/>
    <w:rsid w:val="00DA345C"/>
    <w:rsid w:val="00DA345F"/>
    <w:rsid w:val="00DA34B3"/>
    <w:rsid w:val="00DA34B8"/>
    <w:rsid w:val="00DA34BF"/>
    <w:rsid w:val="00DA3563"/>
    <w:rsid w:val="00DA3624"/>
    <w:rsid w:val="00DA3659"/>
    <w:rsid w:val="00DA3692"/>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AE"/>
    <w:rsid w:val="00DA39D0"/>
    <w:rsid w:val="00DA39E4"/>
    <w:rsid w:val="00DA39FF"/>
    <w:rsid w:val="00DA3A68"/>
    <w:rsid w:val="00DA3A6A"/>
    <w:rsid w:val="00DA3A7C"/>
    <w:rsid w:val="00DA3AAE"/>
    <w:rsid w:val="00DA3BA3"/>
    <w:rsid w:val="00DA3C21"/>
    <w:rsid w:val="00DA3CBD"/>
    <w:rsid w:val="00DA3CC2"/>
    <w:rsid w:val="00DA3D37"/>
    <w:rsid w:val="00DA3D48"/>
    <w:rsid w:val="00DA3DFF"/>
    <w:rsid w:val="00DA3E18"/>
    <w:rsid w:val="00DA3E4E"/>
    <w:rsid w:val="00DA3E5A"/>
    <w:rsid w:val="00DA3F4E"/>
    <w:rsid w:val="00DA3F50"/>
    <w:rsid w:val="00DA3F5D"/>
    <w:rsid w:val="00DA3F8F"/>
    <w:rsid w:val="00DA3FA0"/>
    <w:rsid w:val="00DA3FA8"/>
    <w:rsid w:val="00DA3FBE"/>
    <w:rsid w:val="00DA3FED"/>
    <w:rsid w:val="00DA4003"/>
    <w:rsid w:val="00DA403C"/>
    <w:rsid w:val="00DA4048"/>
    <w:rsid w:val="00DA4049"/>
    <w:rsid w:val="00DA40C0"/>
    <w:rsid w:val="00DA40F6"/>
    <w:rsid w:val="00DA418B"/>
    <w:rsid w:val="00DA4280"/>
    <w:rsid w:val="00DA4307"/>
    <w:rsid w:val="00DA4333"/>
    <w:rsid w:val="00DA434B"/>
    <w:rsid w:val="00DA444F"/>
    <w:rsid w:val="00DA4469"/>
    <w:rsid w:val="00DA4495"/>
    <w:rsid w:val="00DA44CE"/>
    <w:rsid w:val="00DA4504"/>
    <w:rsid w:val="00DA4524"/>
    <w:rsid w:val="00DA452B"/>
    <w:rsid w:val="00DA45C1"/>
    <w:rsid w:val="00DA45E9"/>
    <w:rsid w:val="00DA45EC"/>
    <w:rsid w:val="00DA4609"/>
    <w:rsid w:val="00DA46FB"/>
    <w:rsid w:val="00DA4749"/>
    <w:rsid w:val="00DA4762"/>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00"/>
    <w:rsid w:val="00DA4C20"/>
    <w:rsid w:val="00DA4C58"/>
    <w:rsid w:val="00DA4C85"/>
    <w:rsid w:val="00DA4C8A"/>
    <w:rsid w:val="00DA4CA7"/>
    <w:rsid w:val="00DA4CE7"/>
    <w:rsid w:val="00DA4E91"/>
    <w:rsid w:val="00DA4ED6"/>
    <w:rsid w:val="00DA4EE6"/>
    <w:rsid w:val="00DA4F1C"/>
    <w:rsid w:val="00DA4F45"/>
    <w:rsid w:val="00DA4F4A"/>
    <w:rsid w:val="00DA4FA1"/>
    <w:rsid w:val="00DA4FCF"/>
    <w:rsid w:val="00DA5077"/>
    <w:rsid w:val="00DA507F"/>
    <w:rsid w:val="00DA509B"/>
    <w:rsid w:val="00DA50AD"/>
    <w:rsid w:val="00DA50B7"/>
    <w:rsid w:val="00DA50E2"/>
    <w:rsid w:val="00DA5126"/>
    <w:rsid w:val="00DA5144"/>
    <w:rsid w:val="00DA5153"/>
    <w:rsid w:val="00DA5167"/>
    <w:rsid w:val="00DA5199"/>
    <w:rsid w:val="00DA51BC"/>
    <w:rsid w:val="00DA51F0"/>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86"/>
    <w:rsid w:val="00DA56C4"/>
    <w:rsid w:val="00DA56CC"/>
    <w:rsid w:val="00DA56D8"/>
    <w:rsid w:val="00DA56ED"/>
    <w:rsid w:val="00DA5704"/>
    <w:rsid w:val="00DA5739"/>
    <w:rsid w:val="00DA5757"/>
    <w:rsid w:val="00DA57C0"/>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9"/>
    <w:rsid w:val="00DA5BCD"/>
    <w:rsid w:val="00DA5BFB"/>
    <w:rsid w:val="00DA5C00"/>
    <w:rsid w:val="00DA5C5A"/>
    <w:rsid w:val="00DA5C83"/>
    <w:rsid w:val="00DA5CB9"/>
    <w:rsid w:val="00DA5CF1"/>
    <w:rsid w:val="00DA5D0D"/>
    <w:rsid w:val="00DA5D1B"/>
    <w:rsid w:val="00DA5D74"/>
    <w:rsid w:val="00DA5DC9"/>
    <w:rsid w:val="00DA5DF6"/>
    <w:rsid w:val="00DA5E97"/>
    <w:rsid w:val="00DA5EA5"/>
    <w:rsid w:val="00DA5EC4"/>
    <w:rsid w:val="00DA5ED5"/>
    <w:rsid w:val="00DA5EDE"/>
    <w:rsid w:val="00DA5F05"/>
    <w:rsid w:val="00DA5F0E"/>
    <w:rsid w:val="00DA5F18"/>
    <w:rsid w:val="00DA5F1A"/>
    <w:rsid w:val="00DA5F21"/>
    <w:rsid w:val="00DA5F78"/>
    <w:rsid w:val="00DA5F97"/>
    <w:rsid w:val="00DA5FDF"/>
    <w:rsid w:val="00DA5FFD"/>
    <w:rsid w:val="00DA6034"/>
    <w:rsid w:val="00DA6043"/>
    <w:rsid w:val="00DA605D"/>
    <w:rsid w:val="00DA605E"/>
    <w:rsid w:val="00DA6082"/>
    <w:rsid w:val="00DA6089"/>
    <w:rsid w:val="00DA608F"/>
    <w:rsid w:val="00DA60D8"/>
    <w:rsid w:val="00DA60E7"/>
    <w:rsid w:val="00DA60E8"/>
    <w:rsid w:val="00DA60FA"/>
    <w:rsid w:val="00DA616E"/>
    <w:rsid w:val="00DA61E6"/>
    <w:rsid w:val="00DA61EF"/>
    <w:rsid w:val="00DA622C"/>
    <w:rsid w:val="00DA624F"/>
    <w:rsid w:val="00DA6252"/>
    <w:rsid w:val="00DA626F"/>
    <w:rsid w:val="00DA6295"/>
    <w:rsid w:val="00DA62B5"/>
    <w:rsid w:val="00DA62C6"/>
    <w:rsid w:val="00DA6314"/>
    <w:rsid w:val="00DA6328"/>
    <w:rsid w:val="00DA6369"/>
    <w:rsid w:val="00DA6384"/>
    <w:rsid w:val="00DA639F"/>
    <w:rsid w:val="00DA63EA"/>
    <w:rsid w:val="00DA6402"/>
    <w:rsid w:val="00DA6422"/>
    <w:rsid w:val="00DA6455"/>
    <w:rsid w:val="00DA64A3"/>
    <w:rsid w:val="00DA64B4"/>
    <w:rsid w:val="00DA64C4"/>
    <w:rsid w:val="00DA6540"/>
    <w:rsid w:val="00DA6541"/>
    <w:rsid w:val="00DA65A5"/>
    <w:rsid w:val="00DA661B"/>
    <w:rsid w:val="00DA6648"/>
    <w:rsid w:val="00DA664C"/>
    <w:rsid w:val="00DA664E"/>
    <w:rsid w:val="00DA66F0"/>
    <w:rsid w:val="00DA670B"/>
    <w:rsid w:val="00DA6735"/>
    <w:rsid w:val="00DA6751"/>
    <w:rsid w:val="00DA681E"/>
    <w:rsid w:val="00DA6827"/>
    <w:rsid w:val="00DA685C"/>
    <w:rsid w:val="00DA68AF"/>
    <w:rsid w:val="00DA69D2"/>
    <w:rsid w:val="00DA6A21"/>
    <w:rsid w:val="00DA6A30"/>
    <w:rsid w:val="00DA6A37"/>
    <w:rsid w:val="00DA6A3D"/>
    <w:rsid w:val="00DA6A9D"/>
    <w:rsid w:val="00DA6AE5"/>
    <w:rsid w:val="00DA6AEB"/>
    <w:rsid w:val="00DA6AF3"/>
    <w:rsid w:val="00DA6B5A"/>
    <w:rsid w:val="00DA6C1D"/>
    <w:rsid w:val="00DA6C31"/>
    <w:rsid w:val="00DA6C8E"/>
    <w:rsid w:val="00DA6CBF"/>
    <w:rsid w:val="00DA6CD6"/>
    <w:rsid w:val="00DA6D08"/>
    <w:rsid w:val="00DA6D9A"/>
    <w:rsid w:val="00DA6DE3"/>
    <w:rsid w:val="00DA6E0E"/>
    <w:rsid w:val="00DA6E21"/>
    <w:rsid w:val="00DA6E32"/>
    <w:rsid w:val="00DA6E45"/>
    <w:rsid w:val="00DA6E5B"/>
    <w:rsid w:val="00DA6E7E"/>
    <w:rsid w:val="00DA6E9E"/>
    <w:rsid w:val="00DA6EA8"/>
    <w:rsid w:val="00DA6F4D"/>
    <w:rsid w:val="00DA6F7D"/>
    <w:rsid w:val="00DA7081"/>
    <w:rsid w:val="00DA70ED"/>
    <w:rsid w:val="00DA70F8"/>
    <w:rsid w:val="00DA7120"/>
    <w:rsid w:val="00DA7151"/>
    <w:rsid w:val="00DA7152"/>
    <w:rsid w:val="00DA71EA"/>
    <w:rsid w:val="00DA7299"/>
    <w:rsid w:val="00DA72A5"/>
    <w:rsid w:val="00DA7312"/>
    <w:rsid w:val="00DA73B1"/>
    <w:rsid w:val="00DA73B3"/>
    <w:rsid w:val="00DA7412"/>
    <w:rsid w:val="00DA7430"/>
    <w:rsid w:val="00DA7447"/>
    <w:rsid w:val="00DA7460"/>
    <w:rsid w:val="00DA7497"/>
    <w:rsid w:val="00DA7538"/>
    <w:rsid w:val="00DA754F"/>
    <w:rsid w:val="00DA75B9"/>
    <w:rsid w:val="00DA75CE"/>
    <w:rsid w:val="00DA75EE"/>
    <w:rsid w:val="00DA75F9"/>
    <w:rsid w:val="00DA766E"/>
    <w:rsid w:val="00DA768A"/>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7D"/>
    <w:rsid w:val="00DA7A85"/>
    <w:rsid w:val="00DA7B4F"/>
    <w:rsid w:val="00DA7B56"/>
    <w:rsid w:val="00DA7B77"/>
    <w:rsid w:val="00DA7B7A"/>
    <w:rsid w:val="00DA7B88"/>
    <w:rsid w:val="00DA7B99"/>
    <w:rsid w:val="00DA7BAA"/>
    <w:rsid w:val="00DA7BDC"/>
    <w:rsid w:val="00DA7BE4"/>
    <w:rsid w:val="00DA7BE7"/>
    <w:rsid w:val="00DA7C17"/>
    <w:rsid w:val="00DA7C20"/>
    <w:rsid w:val="00DA7C40"/>
    <w:rsid w:val="00DA7D4C"/>
    <w:rsid w:val="00DA7D75"/>
    <w:rsid w:val="00DA7D8E"/>
    <w:rsid w:val="00DA7E48"/>
    <w:rsid w:val="00DA7E4A"/>
    <w:rsid w:val="00DA7F09"/>
    <w:rsid w:val="00DA7F0B"/>
    <w:rsid w:val="00DA7F50"/>
    <w:rsid w:val="00DA7FB4"/>
    <w:rsid w:val="00DA7FDF"/>
    <w:rsid w:val="00DB0056"/>
    <w:rsid w:val="00DB00D6"/>
    <w:rsid w:val="00DB0133"/>
    <w:rsid w:val="00DB0157"/>
    <w:rsid w:val="00DB0159"/>
    <w:rsid w:val="00DB01D3"/>
    <w:rsid w:val="00DB0220"/>
    <w:rsid w:val="00DB02B3"/>
    <w:rsid w:val="00DB02B8"/>
    <w:rsid w:val="00DB030F"/>
    <w:rsid w:val="00DB0373"/>
    <w:rsid w:val="00DB0379"/>
    <w:rsid w:val="00DB0381"/>
    <w:rsid w:val="00DB044A"/>
    <w:rsid w:val="00DB044F"/>
    <w:rsid w:val="00DB04BA"/>
    <w:rsid w:val="00DB0530"/>
    <w:rsid w:val="00DB0547"/>
    <w:rsid w:val="00DB0579"/>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B7"/>
    <w:rsid w:val="00DB08BC"/>
    <w:rsid w:val="00DB090A"/>
    <w:rsid w:val="00DB0931"/>
    <w:rsid w:val="00DB0A11"/>
    <w:rsid w:val="00DB0A23"/>
    <w:rsid w:val="00DB0A88"/>
    <w:rsid w:val="00DB0AE8"/>
    <w:rsid w:val="00DB0AF4"/>
    <w:rsid w:val="00DB0AFD"/>
    <w:rsid w:val="00DB0B27"/>
    <w:rsid w:val="00DB0B33"/>
    <w:rsid w:val="00DB0B50"/>
    <w:rsid w:val="00DB0B80"/>
    <w:rsid w:val="00DB0BA5"/>
    <w:rsid w:val="00DB0BC9"/>
    <w:rsid w:val="00DB0C29"/>
    <w:rsid w:val="00DB0C3C"/>
    <w:rsid w:val="00DB0CA7"/>
    <w:rsid w:val="00DB0CAC"/>
    <w:rsid w:val="00DB0D59"/>
    <w:rsid w:val="00DB0DA7"/>
    <w:rsid w:val="00DB0DE7"/>
    <w:rsid w:val="00DB0DF7"/>
    <w:rsid w:val="00DB0DFC"/>
    <w:rsid w:val="00DB0E75"/>
    <w:rsid w:val="00DB0F0A"/>
    <w:rsid w:val="00DB0F40"/>
    <w:rsid w:val="00DB0F41"/>
    <w:rsid w:val="00DB0F4E"/>
    <w:rsid w:val="00DB0F5E"/>
    <w:rsid w:val="00DB0F79"/>
    <w:rsid w:val="00DB0FC3"/>
    <w:rsid w:val="00DB1004"/>
    <w:rsid w:val="00DB1005"/>
    <w:rsid w:val="00DB108F"/>
    <w:rsid w:val="00DB10D5"/>
    <w:rsid w:val="00DB1102"/>
    <w:rsid w:val="00DB112C"/>
    <w:rsid w:val="00DB1188"/>
    <w:rsid w:val="00DB11B8"/>
    <w:rsid w:val="00DB1224"/>
    <w:rsid w:val="00DB12D8"/>
    <w:rsid w:val="00DB1315"/>
    <w:rsid w:val="00DB135E"/>
    <w:rsid w:val="00DB136A"/>
    <w:rsid w:val="00DB138F"/>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F1"/>
    <w:rsid w:val="00DB1943"/>
    <w:rsid w:val="00DB1977"/>
    <w:rsid w:val="00DB1993"/>
    <w:rsid w:val="00DB1997"/>
    <w:rsid w:val="00DB19C1"/>
    <w:rsid w:val="00DB19F6"/>
    <w:rsid w:val="00DB1A17"/>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44"/>
    <w:rsid w:val="00DB1EB5"/>
    <w:rsid w:val="00DB1EE7"/>
    <w:rsid w:val="00DB1EEE"/>
    <w:rsid w:val="00DB1EFC"/>
    <w:rsid w:val="00DB1F29"/>
    <w:rsid w:val="00DB1F31"/>
    <w:rsid w:val="00DB1F60"/>
    <w:rsid w:val="00DB1F67"/>
    <w:rsid w:val="00DB1F7B"/>
    <w:rsid w:val="00DB1F9A"/>
    <w:rsid w:val="00DB203C"/>
    <w:rsid w:val="00DB2040"/>
    <w:rsid w:val="00DB2048"/>
    <w:rsid w:val="00DB2052"/>
    <w:rsid w:val="00DB208C"/>
    <w:rsid w:val="00DB20B5"/>
    <w:rsid w:val="00DB20C6"/>
    <w:rsid w:val="00DB20CD"/>
    <w:rsid w:val="00DB20E7"/>
    <w:rsid w:val="00DB2116"/>
    <w:rsid w:val="00DB213B"/>
    <w:rsid w:val="00DB216C"/>
    <w:rsid w:val="00DB2174"/>
    <w:rsid w:val="00DB21C1"/>
    <w:rsid w:val="00DB21D1"/>
    <w:rsid w:val="00DB22F6"/>
    <w:rsid w:val="00DB22FF"/>
    <w:rsid w:val="00DB2384"/>
    <w:rsid w:val="00DB2385"/>
    <w:rsid w:val="00DB23C0"/>
    <w:rsid w:val="00DB23FF"/>
    <w:rsid w:val="00DB2434"/>
    <w:rsid w:val="00DB248B"/>
    <w:rsid w:val="00DB24AF"/>
    <w:rsid w:val="00DB2574"/>
    <w:rsid w:val="00DB2626"/>
    <w:rsid w:val="00DB2636"/>
    <w:rsid w:val="00DB265D"/>
    <w:rsid w:val="00DB2685"/>
    <w:rsid w:val="00DB2691"/>
    <w:rsid w:val="00DB26E2"/>
    <w:rsid w:val="00DB270C"/>
    <w:rsid w:val="00DB2736"/>
    <w:rsid w:val="00DB2775"/>
    <w:rsid w:val="00DB2776"/>
    <w:rsid w:val="00DB278B"/>
    <w:rsid w:val="00DB2791"/>
    <w:rsid w:val="00DB27AB"/>
    <w:rsid w:val="00DB27CA"/>
    <w:rsid w:val="00DB280F"/>
    <w:rsid w:val="00DB2828"/>
    <w:rsid w:val="00DB282B"/>
    <w:rsid w:val="00DB282C"/>
    <w:rsid w:val="00DB283D"/>
    <w:rsid w:val="00DB28D3"/>
    <w:rsid w:val="00DB28FA"/>
    <w:rsid w:val="00DB28FF"/>
    <w:rsid w:val="00DB2931"/>
    <w:rsid w:val="00DB29C2"/>
    <w:rsid w:val="00DB29CC"/>
    <w:rsid w:val="00DB29E3"/>
    <w:rsid w:val="00DB29F2"/>
    <w:rsid w:val="00DB2A12"/>
    <w:rsid w:val="00DB2A17"/>
    <w:rsid w:val="00DB2AAB"/>
    <w:rsid w:val="00DB2AEA"/>
    <w:rsid w:val="00DB2B2A"/>
    <w:rsid w:val="00DB2B83"/>
    <w:rsid w:val="00DB2B8B"/>
    <w:rsid w:val="00DB2BA7"/>
    <w:rsid w:val="00DB2C34"/>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235"/>
    <w:rsid w:val="00DB3295"/>
    <w:rsid w:val="00DB3296"/>
    <w:rsid w:val="00DB3310"/>
    <w:rsid w:val="00DB3361"/>
    <w:rsid w:val="00DB338B"/>
    <w:rsid w:val="00DB33BE"/>
    <w:rsid w:val="00DB348F"/>
    <w:rsid w:val="00DB34A9"/>
    <w:rsid w:val="00DB34E9"/>
    <w:rsid w:val="00DB34F9"/>
    <w:rsid w:val="00DB3506"/>
    <w:rsid w:val="00DB3510"/>
    <w:rsid w:val="00DB358A"/>
    <w:rsid w:val="00DB35FE"/>
    <w:rsid w:val="00DB365B"/>
    <w:rsid w:val="00DB366B"/>
    <w:rsid w:val="00DB36C4"/>
    <w:rsid w:val="00DB36CA"/>
    <w:rsid w:val="00DB371F"/>
    <w:rsid w:val="00DB3721"/>
    <w:rsid w:val="00DB378D"/>
    <w:rsid w:val="00DB37C4"/>
    <w:rsid w:val="00DB37EB"/>
    <w:rsid w:val="00DB3809"/>
    <w:rsid w:val="00DB3868"/>
    <w:rsid w:val="00DB388C"/>
    <w:rsid w:val="00DB388F"/>
    <w:rsid w:val="00DB38B2"/>
    <w:rsid w:val="00DB38CA"/>
    <w:rsid w:val="00DB3940"/>
    <w:rsid w:val="00DB3975"/>
    <w:rsid w:val="00DB399F"/>
    <w:rsid w:val="00DB39D8"/>
    <w:rsid w:val="00DB39D9"/>
    <w:rsid w:val="00DB39ED"/>
    <w:rsid w:val="00DB3A28"/>
    <w:rsid w:val="00DB3A5D"/>
    <w:rsid w:val="00DB3A96"/>
    <w:rsid w:val="00DB3AC3"/>
    <w:rsid w:val="00DB3AD6"/>
    <w:rsid w:val="00DB3B16"/>
    <w:rsid w:val="00DB3B27"/>
    <w:rsid w:val="00DB3B82"/>
    <w:rsid w:val="00DB3C11"/>
    <w:rsid w:val="00DB3CFB"/>
    <w:rsid w:val="00DB3D44"/>
    <w:rsid w:val="00DB3D92"/>
    <w:rsid w:val="00DB3DA0"/>
    <w:rsid w:val="00DB3DFD"/>
    <w:rsid w:val="00DB3E31"/>
    <w:rsid w:val="00DB3E7F"/>
    <w:rsid w:val="00DB3EB8"/>
    <w:rsid w:val="00DB3EC1"/>
    <w:rsid w:val="00DB3EC3"/>
    <w:rsid w:val="00DB3EEA"/>
    <w:rsid w:val="00DB3EFC"/>
    <w:rsid w:val="00DB3F21"/>
    <w:rsid w:val="00DB3F4C"/>
    <w:rsid w:val="00DB3FE6"/>
    <w:rsid w:val="00DB4143"/>
    <w:rsid w:val="00DB414B"/>
    <w:rsid w:val="00DB42E5"/>
    <w:rsid w:val="00DB431A"/>
    <w:rsid w:val="00DB4359"/>
    <w:rsid w:val="00DB435D"/>
    <w:rsid w:val="00DB4367"/>
    <w:rsid w:val="00DB4386"/>
    <w:rsid w:val="00DB438A"/>
    <w:rsid w:val="00DB43E2"/>
    <w:rsid w:val="00DB4418"/>
    <w:rsid w:val="00DB445B"/>
    <w:rsid w:val="00DB4463"/>
    <w:rsid w:val="00DB44BA"/>
    <w:rsid w:val="00DB4528"/>
    <w:rsid w:val="00DB4548"/>
    <w:rsid w:val="00DB45C1"/>
    <w:rsid w:val="00DB45E1"/>
    <w:rsid w:val="00DB4637"/>
    <w:rsid w:val="00DB4641"/>
    <w:rsid w:val="00DB467B"/>
    <w:rsid w:val="00DB46DD"/>
    <w:rsid w:val="00DB46EA"/>
    <w:rsid w:val="00DB4716"/>
    <w:rsid w:val="00DB4743"/>
    <w:rsid w:val="00DB4759"/>
    <w:rsid w:val="00DB475F"/>
    <w:rsid w:val="00DB4761"/>
    <w:rsid w:val="00DB4772"/>
    <w:rsid w:val="00DB47A8"/>
    <w:rsid w:val="00DB47BD"/>
    <w:rsid w:val="00DB480C"/>
    <w:rsid w:val="00DB481C"/>
    <w:rsid w:val="00DB4854"/>
    <w:rsid w:val="00DB485C"/>
    <w:rsid w:val="00DB48C4"/>
    <w:rsid w:val="00DB48E0"/>
    <w:rsid w:val="00DB48E6"/>
    <w:rsid w:val="00DB48F2"/>
    <w:rsid w:val="00DB48F3"/>
    <w:rsid w:val="00DB4907"/>
    <w:rsid w:val="00DB492D"/>
    <w:rsid w:val="00DB49A8"/>
    <w:rsid w:val="00DB49BA"/>
    <w:rsid w:val="00DB4A0F"/>
    <w:rsid w:val="00DB4A2C"/>
    <w:rsid w:val="00DB4A54"/>
    <w:rsid w:val="00DB4A61"/>
    <w:rsid w:val="00DB4A8A"/>
    <w:rsid w:val="00DB4B13"/>
    <w:rsid w:val="00DB4B97"/>
    <w:rsid w:val="00DB4BA3"/>
    <w:rsid w:val="00DB4BB1"/>
    <w:rsid w:val="00DB4BC4"/>
    <w:rsid w:val="00DB4BEF"/>
    <w:rsid w:val="00DB4BF4"/>
    <w:rsid w:val="00DB4BFD"/>
    <w:rsid w:val="00DB4C30"/>
    <w:rsid w:val="00DB4C33"/>
    <w:rsid w:val="00DB4C5F"/>
    <w:rsid w:val="00DB4C9F"/>
    <w:rsid w:val="00DB4D0F"/>
    <w:rsid w:val="00DB4D17"/>
    <w:rsid w:val="00DB4D22"/>
    <w:rsid w:val="00DB4D52"/>
    <w:rsid w:val="00DB4D6A"/>
    <w:rsid w:val="00DB4D6D"/>
    <w:rsid w:val="00DB4D77"/>
    <w:rsid w:val="00DB4D91"/>
    <w:rsid w:val="00DB4DCE"/>
    <w:rsid w:val="00DB4E03"/>
    <w:rsid w:val="00DB4E46"/>
    <w:rsid w:val="00DB4E4B"/>
    <w:rsid w:val="00DB4EC0"/>
    <w:rsid w:val="00DB4EC2"/>
    <w:rsid w:val="00DB4F65"/>
    <w:rsid w:val="00DB4F86"/>
    <w:rsid w:val="00DB4FDC"/>
    <w:rsid w:val="00DB5063"/>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45"/>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9"/>
    <w:rsid w:val="00DB5D61"/>
    <w:rsid w:val="00DB5D6E"/>
    <w:rsid w:val="00DB5DB2"/>
    <w:rsid w:val="00DB5E4C"/>
    <w:rsid w:val="00DB5E83"/>
    <w:rsid w:val="00DB5EC3"/>
    <w:rsid w:val="00DB5ED5"/>
    <w:rsid w:val="00DB5F29"/>
    <w:rsid w:val="00DB5F2C"/>
    <w:rsid w:val="00DB5F97"/>
    <w:rsid w:val="00DB5FAB"/>
    <w:rsid w:val="00DB6007"/>
    <w:rsid w:val="00DB601B"/>
    <w:rsid w:val="00DB6039"/>
    <w:rsid w:val="00DB6075"/>
    <w:rsid w:val="00DB609E"/>
    <w:rsid w:val="00DB60D9"/>
    <w:rsid w:val="00DB6177"/>
    <w:rsid w:val="00DB617C"/>
    <w:rsid w:val="00DB61C5"/>
    <w:rsid w:val="00DB61DD"/>
    <w:rsid w:val="00DB621F"/>
    <w:rsid w:val="00DB6264"/>
    <w:rsid w:val="00DB6269"/>
    <w:rsid w:val="00DB6288"/>
    <w:rsid w:val="00DB62B0"/>
    <w:rsid w:val="00DB62D8"/>
    <w:rsid w:val="00DB6321"/>
    <w:rsid w:val="00DB6405"/>
    <w:rsid w:val="00DB6407"/>
    <w:rsid w:val="00DB6490"/>
    <w:rsid w:val="00DB64AB"/>
    <w:rsid w:val="00DB64C4"/>
    <w:rsid w:val="00DB64CC"/>
    <w:rsid w:val="00DB650A"/>
    <w:rsid w:val="00DB651F"/>
    <w:rsid w:val="00DB6575"/>
    <w:rsid w:val="00DB65C8"/>
    <w:rsid w:val="00DB65E2"/>
    <w:rsid w:val="00DB6646"/>
    <w:rsid w:val="00DB6655"/>
    <w:rsid w:val="00DB66CF"/>
    <w:rsid w:val="00DB6710"/>
    <w:rsid w:val="00DB6715"/>
    <w:rsid w:val="00DB671D"/>
    <w:rsid w:val="00DB6738"/>
    <w:rsid w:val="00DB673E"/>
    <w:rsid w:val="00DB6752"/>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D1"/>
    <w:rsid w:val="00DB6BEB"/>
    <w:rsid w:val="00DB6BF7"/>
    <w:rsid w:val="00DB6C0A"/>
    <w:rsid w:val="00DB6C8E"/>
    <w:rsid w:val="00DB6C9B"/>
    <w:rsid w:val="00DB6D25"/>
    <w:rsid w:val="00DB6D38"/>
    <w:rsid w:val="00DB6D4B"/>
    <w:rsid w:val="00DB6D54"/>
    <w:rsid w:val="00DB6DC3"/>
    <w:rsid w:val="00DB6E2F"/>
    <w:rsid w:val="00DB6EA3"/>
    <w:rsid w:val="00DB6F36"/>
    <w:rsid w:val="00DB6FB3"/>
    <w:rsid w:val="00DB6FD1"/>
    <w:rsid w:val="00DB6FEF"/>
    <w:rsid w:val="00DB6FFC"/>
    <w:rsid w:val="00DB7007"/>
    <w:rsid w:val="00DB7008"/>
    <w:rsid w:val="00DB707E"/>
    <w:rsid w:val="00DB7086"/>
    <w:rsid w:val="00DB70AE"/>
    <w:rsid w:val="00DB70BB"/>
    <w:rsid w:val="00DB712E"/>
    <w:rsid w:val="00DB714C"/>
    <w:rsid w:val="00DB7197"/>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0"/>
    <w:rsid w:val="00DB7532"/>
    <w:rsid w:val="00DB7540"/>
    <w:rsid w:val="00DB754D"/>
    <w:rsid w:val="00DB75B5"/>
    <w:rsid w:val="00DB75CD"/>
    <w:rsid w:val="00DB75F2"/>
    <w:rsid w:val="00DB7601"/>
    <w:rsid w:val="00DB76FC"/>
    <w:rsid w:val="00DB7702"/>
    <w:rsid w:val="00DB7790"/>
    <w:rsid w:val="00DB77AF"/>
    <w:rsid w:val="00DB77D2"/>
    <w:rsid w:val="00DB77FE"/>
    <w:rsid w:val="00DB7875"/>
    <w:rsid w:val="00DB7884"/>
    <w:rsid w:val="00DB789A"/>
    <w:rsid w:val="00DB78B9"/>
    <w:rsid w:val="00DB78EA"/>
    <w:rsid w:val="00DB795C"/>
    <w:rsid w:val="00DB79B0"/>
    <w:rsid w:val="00DB79CB"/>
    <w:rsid w:val="00DB79F4"/>
    <w:rsid w:val="00DB7A01"/>
    <w:rsid w:val="00DB7A13"/>
    <w:rsid w:val="00DB7A21"/>
    <w:rsid w:val="00DB7A2B"/>
    <w:rsid w:val="00DB7A44"/>
    <w:rsid w:val="00DB7A5A"/>
    <w:rsid w:val="00DB7AAE"/>
    <w:rsid w:val="00DB7AB3"/>
    <w:rsid w:val="00DB7B32"/>
    <w:rsid w:val="00DB7B3A"/>
    <w:rsid w:val="00DB7B4B"/>
    <w:rsid w:val="00DB7B74"/>
    <w:rsid w:val="00DB7B89"/>
    <w:rsid w:val="00DB7BB4"/>
    <w:rsid w:val="00DB7C04"/>
    <w:rsid w:val="00DB7C16"/>
    <w:rsid w:val="00DB7C36"/>
    <w:rsid w:val="00DB7C3D"/>
    <w:rsid w:val="00DB7C4C"/>
    <w:rsid w:val="00DB7C59"/>
    <w:rsid w:val="00DB7C89"/>
    <w:rsid w:val="00DB7D31"/>
    <w:rsid w:val="00DB7D6D"/>
    <w:rsid w:val="00DB7D77"/>
    <w:rsid w:val="00DB7D90"/>
    <w:rsid w:val="00DB7DF3"/>
    <w:rsid w:val="00DB7E56"/>
    <w:rsid w:val="00DB7E71"/>
    <w:rsid w:val="00DB7E8E"/>
    <w:rsid w:val="00DB7EF4"/>
    <w:rsid w:val="00DB7F26"/>
    <w:rsid w:val="00DB7F6C"/>
    <w:rsid w:val="00DB7F9B"/>
    <w:rsid w:val="00DC0013"/>
    <w:rsid w:val="00DC004E"/>
    <w:rsid w:val="00DC00BE"/>
    <w:rsid w:val="00DC00F9"/>
    <w:rsid w:val="00DC010D"/>
    <w:rsid w:val="00DC010F"/>
    <w:rsid w:val="00DC0112"/>
    <w:rsid w:val="00DC0119"/>
    <w:rsid w:val="00DC013B"/>
    <w:rsid w:val="00DC0174"/>
    <w:rsid w:val="00DC0234"/>
    <w:rsid w:val="00DC027F"/>
    <w:rsid w:val="00DC02BA"/>
    <w:rsid w:val="00DC02D2"/>
    <w:rsid w:val="00DC0397"/>
    <w:rsid w:val="00DC041C"/>
    <w:rsid w:val="00DC0427"/>
    <w:rsid w:val="00DC0430"/>
    <w:rsid w:val="00DC04AB"/>
    <w:rsid w:val="00DC0508"/>
    <w:rsid w:val="00DC0533"/>
    <w:rsid w:val="00DC054D"/>
    <w:rsid w:val="00DC055E"/>
    <w:rsid w:val="00DC05D6"/>
    <w:rsid w:val="00DC05DA"/>
    <w:rsid w:val="00DC0685"/>
    <w:rsid w:val="00DC06D4"/>
    <w:rsid w:val="00DC06DE"/>
    <w:rsid w:val="00DC073F"/>
    <w:rsid w:val="00DC0743"/>
    <w:rsid w:val="00DC0758"/>
    <w:rsid w:val="00DC079B"/>
    <w:rsid w:val="00DC07B0"/>
    <w:rsid w:val="00DC0810"/>
    <w:rsid w:val="00DC0871"/>
    <w:rsid w:val="00DC087A"/>
    <w:rsid w:val="00DC08A5"/>
    <w:rsid w:val="00DC08AB"/>
    <w:rsid w:val="00DC08AD"/>
    <w:rsid w:val="00DC08E3"/>
    <w:rsid w:val="00DC08EA"/>
    <w:rsid w:val="00DC0944"/>
    <w:rsid w:val="00DC098B"/>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5D"/>
    <w:rsid w:val="00DC0C7D"/>
    <w:rsid w:val="00DC0C91"/>
    <w:rsid w:val="00DC0CA5"/>
    <w:rsid w:val="00DC0CA9"/>
    <w:rsid w:val="00DC0CAE"/>
    <w:rsid w:val="00DC0D7C"/>
    <w:rsid w:val="00DC0E36"/>
    <w:rsid w:val="00DC0E60"/>
    <w:rsid w:val="00DC0E77"/>
    <w:rsid w:val="00DC0E89"/>
    <w:rsid w:val="00DC0EAC"/>
    <w:rsid w:val="00DC0F24"/>
    <w:rsid w:val="00DC0F29"/>
    <w:rsid w:val="00DC0F60"/>
    <w:rsid w:val="00DC103E"/>
    <w:rsid w:val="00DC1053"/>
    <w:rsid w:val="00DC1076"/>
    <w:rsid w:val="00DC10B6"/>
    <w:rsid w:val="00DC10C9"/>
    <w:rsid w:val="00DC10CA"/>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87"/>
    <w:rsid w:val="00DC15C8"/>
    <w:rsid w:val="00DC15E2"/>
    <w:rsid w:val="00DC15F2"/>
    <w:rsid w:val="00DC161D"/>
    <w:rsid w:val="00DC1690"/>
    <w:rsid w:val="00DC16A5"/>
    <w:rsid w:val="00DC173E"/>
    <w:rsid w:val="00DC1743"/>
    <w:rsid w:val="00DC174F"/>
    <w:rsid w:val="00DC1750"/>
    <w:rsid w:val="00DC1772"/>
    <w:rsid w:val="00DC178D"/>
    <w:rsid w:val="00DC17DB"/>
    <w:rsid w:val="00DC17E6"/>
    <w:rsid w:val="00DC17F3"/>
    <w:rsid w:val="00DC1803"/>
    <w:rsid w:val="00DC183D"/>
    <w:rsid w:val="00DC184B"/>
    <w:rsid w:val="00DC1883"/>
    <w:rsid w:val="00DC1886"/>
    <w:rsid w:val="00DC1892"/>
    <w:rsid w:val="00DC189B"/>
    <w:rsid w:val="00DC1940"/>
    <w:rsid w:val="00DC194B"/>
    <w:rsid w:val="00DC1991"/>
    <w:rsid w:val="00DC19C1"/>
    <w:rsid w:val="00DC19E4"/>
    <w:rsid w:val="00DC1A11"/>
    <w:rsid w:val="00DC1A19"/>
    <w:rsid w:val="00DC1A2A"/>
    <w:rsid w:val="00DC1A75"/>
    <w:rsid w:val="00DC1AAB"/>
    <w:rsid w:val="00DC1ADE"/>
    <w:rsid w:val="00DC1AF7"/>
    <w:rsid w:val="00DC1B12"/>
    <w:rsid w:val="00DC1B20"/>
    <w:rsid w:val="00DC1BD9"/>
    <w:rsid w:val="00DC1BE6"/>
    <w:rsid w:val="00DC1BEA"/>
    <w:rsid w:val="00DC1C06"/>
    <w:rsid w:val="00DC1C67"/>
    <w:rsid w:val="00DC1CC5"/>
    <w:rsid w:val="00DC1D3F"/>
    <w:rsid w:val="00DC1DA6"/>
    <w:rsid w:val="00DC1E17"/>
    <w:rsid w:val="00DC1E45"/>
    <w:rsid w:val="00DC1E5D"/>
    <w:rsid w:val="00DC1F41"/>
    <w:rsid w:val="00DC1FA5"/>
    <w:rsid w:val="00DC1FBD"/>
    <w:rsid w:val="00DC1FD2"/>
    <w:rsid w:val="00DC1FEB"/>
    <w:rsid w:val="00DC1FF7"/>
    <w:rsid w:val="00DC2033"/>
    <w:rsid w:val="00DC2067"/>
    <w:rsid w:val="00DC2082"/>
    <w:rsid w:val="00DC20AB"/>
    <w:rsid w:val="00DC213C"/>
    <w:rsid w:val="00DC2192"/>
    <w:rsid w:val="00DC219E"/>
    <w:rsid w:val="00DC21B4"/>
    <w:rsid w:val="00DC2202"/>
    <w:rsid w:val="00DC225D"/>
    <w:rsid w:val="00DC22E6"/>
    <w:rsid w:val="00DC22EE"/>
    <w:rsid w:val="00DC2304"/>
    <w:rsid w:val="00DC2318"/>
    <w:rsid w:val="00DC23F5"/>
    <w:rsid w:val="00DC2420"/>
    <w:rsid w:val="00DC242E"/>
    <w:rsid w:val="00DC247E"/>
    <w:rsid w:val="00DC2489"/>
    <w:rsid w:val="00DC24AB"/>
    <w:rsid w:val="00DC24C5"/>
    <w:rsid w:val="00DC2635"/>
    <w:rsid w:val="00DC2637"/>
    <w:rsid w:val="00DC2671"/>
    <w:rsid w:val="00DC26AE"/>
    <w:rsid w:val="00DC26F2"/>
    <w:rsid w:val="00DC26F7"/>
    <w:rsid w:val="00DC2725"/>
    <w:rsid w:val="00DC2750"/>
    <w:rsid w:val="00DC277F"/>
    <w:rsid w:val="00DC2787"/>
    <w:rsid w:val="00DC2827"/>
    <w:rsid w:val="00DC288E"/>
    <w:rsid w:val="00DC2894"/>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CE6"/>
    <w:rsid w:val="00DC2D21"/>
    <w:rsid w:val="00DC2D3A"/>
    <w:rsid w:val="00DC2E3F"/>
    <w:rsid w:val="00DC2E4A"/>
    <w:rsid w:val="00DC2E9D"/>
    <w:rsid w:val="00DC2EA9"/>
    <w:rsid w:val="00DC2EAB"/>
    <w:rsid w:val="00DC2EEA"/>
    <w:rsid w:val="00DC2FC6"/>
    <w:rsid w:val="00DC2FCE"/>
    <w:rsid w:val="00DC2FDF"/>
    <w:rsid w:val="00DC3009"/>
    <w:rsid w:val="00DC3057"/>
    <w:rsid w:val="00DC305A"/>
    <w:rsid w:val="00DC305E"/>
    <w:rsid w:val="00DC3090"/>
    <w:rsid w:val="00DC30DC"/>
    <w:rsid w:val="00DC3135"/>
    <w:rsid w:val="00DC3176"/>
    <w:rsid w:val="00DC317D"/>
    <w:rsid w:val="00DC31A1"/>
    <w:rsid w:val="00DC31B9"/>
    <w:rsid w:val="00DC31BA"/>
    <w:rsid w:val="00DC31EC"/>
    <w:rsid w:val="00DC31FC"/>
    <w:rsid w:val="00DC3209"/>
    <w:rsid w:val="00DC320A"/>
    <w:rsid w:val="00DC325A"/>
    <w:rsid w:val="00DC3267"/>
    <w:rsid w:val="00DC327C"/>
    <w:rsid w:val="00DC332F"/>
    <w:rsid w:val="00DC3369"/>
    <w:rsid w:val="00DC3383"/>
    <w:rsid w:val="00DC33A1"/>
    <w:rsid w:val="00DC33A9"/>
    <w:rsid w:val="00DC33D2"/>
    <w:rsid w:val="00DC33F0"/>
    <w:rsid w:val="00DC33F4"/>
    <w:rsid w:val="00DC3403"/>
    <w:rsid w:val="00DC343D"/>
    <w:rsid w:val="00DC3465"/>
    <w:rsid w:val="00DC34A5"/>
    <w:rsid w:val="00DC34C9"/>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EA"/>
    <w:rsid w:val="00DC393D"/>
    <w:rsid w:val="00DC3946"/>
    <w:rsid w:val="00DC3959"/>
    <w:rsid w:val="00DC3997"/>
    <w:rsid w:val="00DC39F7"/>
    <w:rsid w:val="00DC3A13"/>
    <w:rsid w:val="00DC3AA8"/>
    <w:rsid w:val="00DC3AD5"/>
    <w:rsid w:val="00DC3AF6"/>
    <w:rsid w:val="00DC3AFC"/>
    <w:rsid w:val="00DC3AFE"/>
    <w:rsid w:val="00DC3B0E"/>
    <w:rsid w:val="00DC3B28"/>
    <w:rsid w:val="00DC3B4E"/>
    <w:rsid w:val="00DC3B5F"/>
    <w:rsid w:val="00DC3BA1"/>
    <w:rsid w:val="00DC3BCE"/>
    <w:rsid w:val="00DC3BEF"/>
    <w:rsid w:val="00DC3C44"/>
    <w:rsid w:val="00DC3C60"/>
    <w:rsid w:val="00DC3C6E"/>
    <w:rsid w:val="00DC3C9B"/>
    <w:rsid w:val="00DC3C9E"/>
    <w:rsid w:val="00DC3CBC"/>
    <w:rsid w:val="00DC3D5F"/>
    <w:rsid w:val="00DC3D67"/>
    <w:rsid w:val="00DC3D79"/>
    <w:rsid w:val="00DC3D96"/>
    <w:rsid w:val="00DC3E03"/>
    <w:rsid w:val="00DC3E2A"/>
    <w:rsid w:val="00DC3EF3"/>
    <w:rsid w:val="00DC3F13"/>
    <w:rsid w:val="00DC3F43"/>
    <w:rsid w:val="00DC3F73"/>
    <w:rsid w:val="00DC3FC7"/>
    <w:rsid w:val="00DC3FD9"/>
    <w:rsid w:val="00DC4039"/>
    <w:rsid w:val="00DC403D"/>
    <w:rsid w:val="00DC4061"/>
    <w:rsid w:val="00DC407D"/>
    <w:rsid w:val="00DC40A0"/>
    <w:rsid w:val="00DC40D1"/>
    <w:rsid w:val="00DC40D2"/>
    <w:rsid w:val="00DC4185"/>
    <w:rsid w:val="00DC4236"/>
    <w:rsid w:val="00DC42A8"/>
    <w:rsid w:val="00DC42BF"/>
    <w:rsid w:val="00DC42D1"/>
    <w:rsid w:val="00DC42E8"/>
    <w:rsid w:val="00DC43DE"/>
    <w:rsid w:val="00DC43DF"/>
    <w:rsid w:val="00DC4431"/>
    <w:rsid w:val="00DC4514"/>
    <w:rsid w:val="00DC4529"/>
    <w:rsid w:val="00DC455C"/>
    <w:rsid w:val="00DC45A6"/>
    <w:rsid w:val="00DC45C5"/>
    <w:rsid w:val="00DC4602"/>
    <w:rsid w:val="00DC46A9"/>
    <w:rsid w:val="00DC46B4"/>
    <w:rsid w:val="00DC46BF"/>
    <w:rsid w:val="00DC46FF"/>
    <w:rsid w:val="00DC470D"/>
    <w:rsid w:val="00DC4724"/>
    <w:rsid w:val="00DC4725"/>
    <w:rsid w:val="00DC4809"/>
    <w:rsid w:val="00DC484D"/>
    <w:rsid w:val="00DC4882"/>
    <w:rsid w:val="00DC48DC"/>
    <w:rsid w:val="00DC4914"/>
    <w:rsid w:val="00DC4936"/>
    <w:rsid w:val="00DC4949"/>
    <w:rsid w:val="00DC4957"/>
    <w:rsid w:val="00DC4988"/>
    <w:rsid w:val="00DC4994"/>
    <w:rsid w:val="00DC499C"/>
    <w:rsid w:val="00DC49BE"/>
    <w:rsid w:val="00DC49D6"/>
    <w:rsid w:val="00DC49EF"/>
    <w:rsid w:val="00DC4A95"/>
    <w:rsid w:val="00DC4ABD"/>
    <w:rsid w:val="00DC4AE0"/>
    <w:rsid w:val="00DC4B17"/>
    <w:rsid w:val="00DC4B18"/>
    <w:rsid w:val="00DC4B87"/>
    <w:rsid w:val="00DC4B8E"/>
    <w:rsid w:val="00DC4BE8"/>
    <w:rsid w:val="00DC4C02"/>
    <w:rsid w:val="00DC4C74"/>
    <w:rsid w:val="00DC4CE4"/>
    <w:rsid w:val="00DC4CF6"/>
    <w:rsid w:val="00DC4D2C"/>
    <w:rsid w:val="00DC4D44"/>
    <w:rsid w:val="00DC4D4D"/>
    <w:rsid w:val="00DC4D74"/>
    <w:rsid w:val="00DC4DD2"/>
    <w:rsid w:val="00DC4E24"/>
    <w:rsid w:val="00DC4E6D"/>
    <w:rsid w:val="00DC4EA9"/>
    <w:rsid w:val="00DC4F0E"/>
    <w:rsid w:val="00DC4F91"/>
    <w:rsid w:val="00DC4F93"/>
    <w:rsid w:val="00DC4FC0"/>
    <w:rsid w:val="00DC500D"/>
    <w:rsid w:val="00DC5029"/>
    <w:rsid w:val="00DC50A1"/>
    <w:rsid w:val="00DC50C8"/>
    <w:rsid w:val="00DC50D5"/>
    <w:rsid w:val="00DC50ED"/>
    <w:rsid w:val="00DC50FE"/>
    <w:rsid w:val="00DC511E"/>
    <w:rsid w:val="00DC518F"/>
    <w:rsid w:val="00DC51F6"/>
    <w:rsid w:val="00DC5203"/>
    <w:rsid w:val="00DC520F"/>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60"/>
    <w:rsid w:val="00DC558C"/>
    <w:rsid w:val="00DC55A2"/>
    <w:rsid w:val="00DC566D"/>
    <w:rsid w:val="00DC568C"/>
    <w:rsid w:val="00DC569D"/>
    <w:rsid w:val="00DC56FF"/>
    <w:rsid w:val="00DC574D"/>
    <w:rsid w:val="00DC57C2"/>
    <w:rsid w:val="00DC5826"/>
    <w:rsid w:val="00DC5872"/>
    <w:rsid w:val="00DC5888"/>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D4E"/>
    <w:rsid w:val="00DC5E15"/>
    <w:rsid w:val="00DC5E79"/>
    <w:rsid w:val="00DC5F2B"/>
    <w:rsid w:val="00DC5F2D"/>
    <w:rsid w:val="00DC5F2E"/>
    <w:rsid w:val="00DC5F43"/>
    <w:rsid w:val="00DC5F61"/>
    <w:rsid w:val="00DC5F7B"/>
    <w:rsid w:val="00DC5FA3"/>
    <w:rsid w:val="00DC5FB5"/>
    <w:rsid w:val="00DC5FD3"/>
    <w:rsid w:val="00DC5FE5"/>
    <w:rsid w:val="00DC5FEA"/>
    <w:rsid w:val="00DC603A"/>
    <w:rsid w:val="00DC60CB"/>
    <w:rsid w:val="00DC60FC"/>
    <w:rsid w:val="00DC611D"/>
    <w:rsid w:val="00DC6147"/>
    <w:rsid w:val="00DC615B"/>
    <w:rsid w:val="00DC61C1"/>
    <w:rsid w:val="00DC61FB"/>
    <w:rsid w:val="00DC621F"/>
    <w:rsid w:val="00DC6269"/>
    <w:rsid w:val="00DC6295"/>
    <w:rsid w:val="00DC62B2"/>
    <w:rsid w:val="00DC62BC"/>
    <w:rsid w:val="00DC62C2"/>
    <w:rsid w:val="00DC62DB"/>
    <w:rsid w:val="00DC62FF"/>
    <w:rsid w:val="00DC6336"/>
    <w:rsid w:val="00DC633D"/>
    <w:rsid w:val="00DC6382"/>
    <w:rsid w:val="00DC63E6"/>
    <w:rsid w:val="00DC6448"/>
    <w:rsid w:val="00DC6463"/>
    <w:rsid w:val="00DC64AF"/>
    <w:rsid w:val="00DC64C8"/>
    <w:rsid w:val="00DC652B"/>
    <w:rsid w:val="00DC6571"/>
    <w:rsid w:val="00DC659D"/>
    <w:rsid w:val="00DC6608"/>
    <w:rsid w:val="00DC662E"/>
    <w:rsid w:val="00DC663D"/>
    <w:rsid w:val="00DC6757"/>
    <w:rsid w:val="00DC678A"/>
    <w:rsid w:val="00DC680B"/>
    <w:rsid w:val="00DC68B0"/>
    <w:rsid w:val="00DC6969"/>
    <w:rsid w:val="00DC6981"/>
    <w:rsid w:val="00DC699C"/>
    <w:rsid w:val="00DC69E4"/>
    <w:rsid w:val="00DC69F4"/>
    <w:rsid w:val="00DC6A15"/>
    <w:rsid w:val="00DC6A67"/>
    <w:rsid w:val="00DC6B03"/>
    <w:rsid w:val="00DC6B0C"/>
    <w:rsid w:val="00DC6B3E"/>
    <w:rsid w:val="00DC6B42"/>
    <w:rsid w:val="00DC6B7A"/>
    <w:rsid w:val="00DC6BC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D9"/>
    <w:rsid w:val="00DC71E3"/>
    <w:rsid w:val="00DC71FC"/>
    <w:rsid w:val="00DC7201"/>
    <w:rsid w:val="00DC7268"/>
    <w:rsid w:val="00DC726A"/>
    <w:rsid w:val="00DC72A2"/>
    <w:rsid w:val="00DC7364"/>
    <w:rsid w:val="00DC738A"/>
    <w:rsid w:val="00DC73A1"/>
    <w:rsid w:val="00DC73A4"/>
    <w:rsid w:val="00DC73E0"/>
    <w:rsid w:val="00DC7441"/>
    <w:rsid w:val="00DC744D"/>
    <w:rsid w:val="00DC7483"/>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20"/>
    <w:rsid w:val="00DC7E39"/>
    <w:rsid w:val="00DC7E6A"/>
    <w:rsid w:val="00DC7EA9"/>
    <w:rsid w:val="00DC7EFD"/>
    <w:rsid w:val="00DC7F81"/>
    <w:rsid w:val="00DC7FDA"/>
    <w:rsid w:val="00DD0066"/>
    <w:rsid w:val="00DD0079"/>
    <w:rsid w:val="00DD0087"/>
    <w:rsid w:val="00DD0096"/>
    <w:rsid w:val="00DD00BF"/>
    <w:rsid w:val="00DD00D7"/>
    <w:rsid w:val="00DD0140"/>
    <w:rsid w:val="00DD0168"/>
    <w:rsid w:val="00DD0178"/>
    <w:rsid w:val="00DD018B"/>
    <w:rsid w:val="00DD01AD"/>
    <w:rsid w:val="00DD01B1"/>
    <w:rsid w:val="00DD01E8"/>
    <w:rsid w:val="00DD01F6"/>
    <w:rsid w:val="00DD0215"/>
    <w:rsid w:val="00DD022D"/>
    <w:rsid w:val="00DD0276"/>
    <w:rsid w:val="00DD02A7"/>
    <w:rsid w:val="00DD02A9"/>
    <w:rsid w:val="00DD02B0"/>
    <w:rsid w:val="00DD02EC"/>
    <w:rsid w:val="00DD02F3"/>
    <w:rsid w:val="00DD0310"/>
    <w:rsid w:val="00DD0323"/>
    <w:rsid w:val="00DD0358"/>
    <w:rsid w:val="00DD038F"/>
    <w:rsid w:val="00DD03F6"/>
    <w:rsid w:val="00DD0428"/>
    <w:rsid w:val="00DD0443"/>
    <w:rsid w:val="00DD0495"/>
    <w:rsid w:val="00DD04B1"/>
    <w:rsid w:val="00DD0501"/>
    <w:rsid w:val="00DD058D"/>
    <w:rsid w:val="00DD059D"/>
    <w:rsid w:val="00DD05EF"/>
    <w:rsid w:val="00DD0601"/>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11"/>
    <w:rsid w:val="00DD0B8C"/>
    <w:rsid w:val="00DD0BC3"/>
    <w:rsid w:val="00DD0BDE"/>
    <w:rsid w:val="00DD0BDF"/>
    <w:rsid w:val="00DD0CD8"/>
    <w:rsid w:val="00DD0D15"/>
    <w:rsid w:val="00DD0D2B"/>
    <w:rsid w:val="00DD0D41"/>
    <w:rsid w:val="00DD0D58"/>
    <w:rsid w:val="00DD0E0A"/>
    <w:rsid w:val="00DD0E97"/>
    <w:rsid w:val="00DD0EB6"/>
    <w:rsid w:val="00DD0EFE"/>
    <w:rsid w:val="00DD0F1D"/>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A6"/>
    <w:rsid w:val="00DD11AF"/>
    <w:rsid w:val="00DD11E4"/>
    <w:rsid w:val="00DD121E"/>
    <w:rsid w:val="00DD125C"/>
    <w:rsid w:val="00DD12C8"/>
    <w:rsid w:val="00DD12CB"/>
    <w:rsid w:val="00DD131A"/>
    <w:rsid w:val="00DD132D"/>
    <w:rsid w:val="00DD1398"/>
    <w:rsid w:val="00DD13DB"/>
    <w:rsid w:val="00DD1468"/>
    <w:rsid w:val="00DD1470"/>
    <w:rsid w:val="00DD1478"/>
    <w:rsid w:val="00DD14C3"/>
    <w:rsid w:val="00DD14C7"/>
    <w:rsid w:val="00DD14DD"/>
    <w:rsid w:val="00DD14EF"/>
    <w:rsid w:val="00DD1509"/>
    <w:rsid w:val="00DD150E"/>
    <w:rsid w:val="00DD1514"/>
    <w:rsid w:val="00DD1527"/>
    <w:rsid w:val="00DD152C"/>
    <w:rsid w:val="00DD1541"/>
    <w:rsid w:val="00DD157F"/>
    <w:rsid w:val="00DD159C"/>
    <w:rsid w:val="00DD16B4"/>
    <w:rsid w:val="00DD16BE"/>
    <w:rsid w:val="00DD16CD"/>
    <w:rsid w:val="00DD16E8"/>
    <w:rsid w:val="00DD16EE"/>
    <w:rsid w:val="00DD1728"/>
    <w:rsid w:val="00DD1750"/>
    <w:rsid w:val="00DD17A3"/>
    <w:rsid w:val="00DD17A5"/>
    <w:rsid w:val="00DD181C"/>
    <w:rsid w:val="00DD184E"/>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0"/>
    <w:rsid w:val="00DD1C33"/>
    <w:rsid w:val="00DD1C47"/>
    <w:rsid w:val="00DD1D45"/>
    <w:rsid w:val="00DD1D86"/>
    <w:rsid w:val="00DD1DAE"/>
    <w:rsid w:val="00DD1DC7"/>
    <w:rsid w:val="00DD1E49"/>
    <w:rsid w:val="00DD1ED8"/>
    <w:rsid w:val="00DD1F16"/>
    <w:rsid w:val="00DD1F31"/>
    <w:rsid w:val="00DD1F66"/>
    <w:rsid w:val="00DD1F82"/>
    <w:rsid w:val="00DD1F87"/>
    <w:rsid w:val="00DD1FAE"/>
    <w:rsid w:val="00DD1FD3"/>
    <w:rsid w:val="00DD1FF2"/>
    <w:rsid w:val="00DD2022"/>
    <w:rsid w:val="00DD203B"/>
    <w:rsid w:val="00DD203E"/>
    <w:rsid w:val="00DD2090"/>
    <w:rsid w:val="00DD20AE"/>
    <w:rsid w:val="00DD20DC"/>
    <w:rsid w:val="00DD2118"/>
    <w:rsid w:val="00DD21B7"/>
    <w:rsid w:val="00DD21CC"/>
    <w:rsid w:val="00DD21D6"/>
    <w:rsid w:val="00DD21E0"/>
    <w:rsid w:val="00DD2224"/>
    <w:rsid w:val="00DD222D"/>
    <w:rsid w:val="00DD2247"/>
    <w:rsid w:val="00DD226B"/>
    <w:rsid w:val="00DD2299"/>
    <w:rsid w:val="00DD22F7"/>
    <w:rsid w:val="00DD2368"/>
    <w:rsid w:val="00DD2394"/>
    <w:rsid w:val="00DD23E2"/>
    <w:rsid w:val="00DD2415"/>
    <w:rsid w:val="00DD2585"/>
    <w:rsid w:val="00DD262E"/>
    <w:rsid w:val="00DD2655"/>
    <w:rsid w:val="00DD265E"/>
    <w:rsid w:val="00DD2676"/>
    <w:rsid w:val="00DD26A3"/>
    <w:rsid w:val="00DD26C4"/>
    <w:rsid w:val="00DD26C8"/>
    <w:rsid w:val="00DD26CB"/>
    <w:rsid w:val="00DD270F"/>
    <w:rsid w:val="00DD2778"/>
    <w:rsid w:val="00DD2797"/>
    <w:rsid w:val="00DD27B2"/>
    <w:rsid w:val="00DD280C"/>
    <w:rsid w:val="00DD28A3"/>
    <w:rsid w:val="00DD290C"/>
    <w:rsid w:val="00DD2922"/>
    <w:rsid w:val="00DD2956"/>
    <w:rsid w:val="00DD297D"/>
    <w:rsid w:val="00DD2983"/>
    <w:rsid w:val="00DD299F"/>
    <w:rsid w:val="00DD29A7"/>
    <w:rsid w:val="00DD29AD"/>
    <w:rsid w:val="00DD29CF"/>
    <w:rsid w:val="00DD2A1E"/>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29"/>
    <w:rsid w:val="00DD2D36"/>
    <w:rsid w:val="00DD2D8E"/>
    <w:rsid w:val="00DD2DA9"/>
    <w:rsid w:val="00DD2E1A"/>
    <w:rsid w:val="00DD2E4B"/>
    <w:rsid w:val="00DD2ECA"/>
    <w:rsid w:val="00DD2EFC"/>
    <w:rsid w:val="00DD2F41"/>
    <w:rsid w:val="00DD2F49"/>
    <w:rsid w:val="00DD2F71"/>
    <w:rsid w:val="00DD2F7C"/>
    <w:rsid w:val="00DD3035"/>
    <w:rsid w:val="00DD3060"/>
    <w:rsid w:val="00DD3067"/>
    <w:rsid w:val="00DD3073"/>
    <w:rsid w:val="00DD308A"/>
    <w:rsid w:val="00DD318A"/>
    <w:rsid w:val="00DD31A0"/>
    <w:rsid w:val="00DD320E"/>
    <w:rsid w:val="00DD3212"/>
    <w:rsid w:val="00DD327F"/>
    <w:rsid w:val="00DD328A"/>
    <w:rsid w:val="00DD32F6"/>
    <w:rsid w:val="00DD3340"/>
    <w:rsid w:val="00DD334C"/>
    <w:rsid w:val="00DD336F"/>
    <w:rsid w:val="00DD33BF"/>
    <w:rsid w:val="00DD344A"/>
    <w:rsid w:val="00DD347D"/>
    <w:rsid w:val="00DD34CE"/>
    <w:rsid w:val="00DD34E2"/>
    <w:rsid w:val="00DD350F"/>
    <w:rsid w:val="00DD3527"/>
    <w:rsid w:val="00DD3584"/>
    <w:rsid w:val="00DD35B4"/>
    <w:rsid w:val="00DD35E5"/>
    <w:rsid w:val="00DD3604"/>
    <w:rsid w:val="00DD3631"/>
    <w:rsid w:val="00DD367D"/>
    <w:rsid w:val="00DD36AC"/>
    <w:rsid w:val="00DD36BF"/>
    <w:rsid w:val="00DD36DB"/>
    <w:rsid w:val="00DD36F6"/>
    <w:rsid w:val="00DD3777"/>
    <w:rsid w:val="00DD37F4"/>
    <w:rsid w:val="00DD383C"/>
    <w:rsid w:val="00DD387F"/>
    <w:rsid w:val="00DD389C"/>
    <w:rsid w:val="00DD38CD"/>
    <w:rsid w:val="00DD3902"/>
    <w:rsid w:val="00DD3931"/>
    <w:rsid w:val="00DD3947"/>
    <w:rsid w:val="00DD3949"/>
    <w:rsid w:val="00DD3988"/>
    <w:rsid w:val="00DD3994"/>
    <w:rsid w:val="00DD399B"/>
    <w:rsid w:val="00DD39BD"/>
    <w:rsid w:val="00DD39EC"/>
    <w:rsid w:val="00DD39F0"/>
    <w:rsid w:val="00DD39F7"/>
    <w:rsid w:val="00DD39FF"/>
    <w:rsid w:val="00DD3A71"/>
    <w:rsid w:val="00DD3ABC"/>
    <w:rsid w:val="00DD3AEE"/>
    <w:rsid w:val="00DD3B3B"/>
    <w:rsid w:val="00DD3BBA"/>
    <w:rsid w:val="00DD3BC2"/>
    <w:rsid w:val="00DD3BC3"/>
    <w:rsid w:val="00DD3BD5"/>
    <w:rsid w:val="00DD3C12"/>
    <w:rsid w:val="00DD3C17"/>
    <w:rsid w:val="00DD3C27"/>
    <w:rsid w:val="00DD3C7E"/>
    <w:rsid w:val="00DD3CF6"/>
    <w:rsid w:val="00DD3CFF"/>
    <w:rsid w:val="00DD3D1C"/>
    <w:rsid w:val="00DD3D3B"/>
    <w:rsid w:val="00DD3D74"/>
    <w:rsid w:val="00DD3D8A"/>
    <w:rsid w:val="00DD3DBC"/>
    <w:rsid w:val="00DD3DCF"/>
    <w:rsid w:val="00DD3E5C"/>
    <w:rsid w:val="00DD3ECB"/>
    <w:rsid w:val="00DD3ED0"/>
    <w:rsid w:val="00DD3F5E"/>
    <w:rsid w:val="00DD3F6D"/>
    <w:rsid w:val="00DD400A"/>
    <w:rsid w:val="00DD401A"/>
    <w:rsid w:val="00DD40FB"/>
    <w:rsid w:val="00DD416E"/>
    <w:rsid w:val="00DD41AC"/>
    <w:rsid w:val="00DD41B7"/>
    <w:rsid w:val="00DD41C0"/>
    <w:rsid w:val="00DD41D7"/>
    <w:rsid w:val="00DD41E7"/>
    <w:rsid w:val="00DD4205"/>
    <w:rsid w:val="00DD4325"/>
    <w:rsid w:val="00DD436F"/>
    <w:rsid w:val="00DD43B7"/>
    <w:rsid w:val="00DD4453"/>
    <w:rsid w:val="00DD4497"/>
    <w:rsid w:val="00DD44BE"/>
    <w:rsid w:val="00DD4516"/>
    <w:rsid w:val="00DD457F"/>
    <w:rsid w:val="00DD466A"/>
    <w:rsid w:val="00DD4676"/>
    <w:rsid w:val="00DD4695"/>
    <w:rsid w:val="00DD471A"/>
    <w:rsid w:val="00DD4721"/>
    <w:rsid w:val="00DD4750"/>
    <w:rsid w:val="00DD4760"/>
    <w:rsid w:val="00DD476D"/>
    <w:rsid w:val="00DD4772"/>
    <w:rsid w:val="00DD4808"/>
    <w:rsid w:val="00DD480D"/>
    <w:rsid w:val="00DD481A"/>
    <w:rsid w:val="00DD4860"/>
    <w:rsid w:val="00DD4861"/>
    <w:rsid w:val="00DD4865"/>
    <w:rsid w:val="00DD4895"/>
    <w:rsid w:val="00DD489D"/>
    <w:rsid w:val="00DD4914"/>
    <w:rsid w:val="00DD496F"/>
    <w:rsid w:val="00DD498D"/>
    <w:rsid w:val="00DD4999"/>
    <w:rsid w:val="00DD4A43"/>
    <w:rsid w:val="00DD4AD1"/>
    <w:rsid w:val="00DD4AE1"/>
    <w:rsid w:val="00DD4B40"/>
    <w:rsid w:val="00DD4B7E"/>
    <w:rsid w:val="00DD4BBF"/>
    <w:rsid w:val="00DD4BFE"/>
    <w:rsid w:val="00DD4C5C"/>
    <w:rsid w:val="00DD4C74"/>
    <w:rsid w:val="00DD4CBE"/>
    <w:rsid w:val="00DD4D3F"/>
    <w:rsid w:val="00DD4D76"/>
    <w:rsid w:val="00DD4D82"/>
    <w:rsid w:val="00DD4ED9"/>
    <w:rsid w:val="00DD4EDB"/>
    <w:rsid w:val="00DD4EEE"/>
    <w:rsid w:val="00DD4EF8"/>
    <w:rsid w:val="00DD4F07"/>
    <w:rsid w:val="00DD4F0A"/>
    <w:rsid w:val="00DD4FAA"/>
    <w:rsid w:val="00DD4FD4"/>
    <w:rsid w:val="00DD4FDB"/>
    <w:rsid w:val="00DD5010"/>
    <w:rsid w:val="00DD502E"/>
    <w:rsid w:val="00DD504F"/>
    <w:rsid w:val="00DD507F"/>
    <w:rsid w:val="00DD50AB"/>
    <w:rsid w:val="00DD50CE"/>
    <w:rsid w:val="00DD50F6"/>
    <w:rsid w:val="00DD5115"/>
    <w:rsid w:val="00DD5211"/>
    <w:rsid w:val="00DD52CB"/>
    <w:rsid w:val="00DD52EA"/>
    <w:rsid w:val="00DD52EC"/>
    <w:rsid w:val="00DD538E"/>
    <w:rsid w:val="00DD5397"/>
    <w:rsid w:val="00DD53BD"/>
    <w:rsid w:val="00DD53CF"/>
    <w:rsid w:val="00DD53D6"/>
    <w:rsid w:val="00DD53F1"/>
    <w:rsid w:val="00DD53F2"/>
    <w:rsid w:val="00DD5419"/>
    <w:rsid w:val="00DD54CF"/>
    <w:rsid w:val="00DD54FD"/>
    <w:rsid w:val="00DD555E"/>
    <w:rsid w:val="00DD557A"/>
    <w:rsid w:val="00DD5591"/>
    <w:rsid w:val="00DD55DE"/>
    <w:rsid w:val="00DD5623"/>
    <w:rsid w:val="00DD564B"/>
    <w:rsid w:val="00DD56EE"/>
    <w:rsid w:val="00DD56FC"/>
    <w:rsid w:val="00DD5737"/>
    <w:rsid w:val="00DD5864"/>
    <w:rsid w:val="00DD588B"/>
    <w:rsid w:val="00DD58D1"/>
    <w:rsid w:val="00DD5915"/>
    <w:rsid w:val="00DD5920"/>
    <w:rsid w:val="00DD5959"/>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51"/>
    <w:rsid w:val="00DD5C5B"/>
    <w:rsid w:val="00DD5C7D"/>
    <w:rsid w:val="00DD5C95"/>
    <w:rsid w:val="00DD5C96"/>
    <w:rsid w:val="00DD5CB0"/>
    <w:rsid w:val="00DD5D2F"/>
    <w:rsid w:val="00DD5D85"/>
    <w:rsid w:val="00DD5D88"/>
    <w:rsid w:val="00DD5DD0"/>
    <w:rsid w:val="00DD5DEB"/>
    <w:rsid w:val="00DD5DF8"/>
    <w:rsid w:val="00DD5E7E"/>
    <w:rsid w:val="00DD5EC8"/>
    <w:rsid w:val="00DD5F32"/>
    <w:rsid w:val="00DD5F73"/>
    <w:rsid w:val="00DD5F82"/>
    <w:rsid w:val="00DD5FCC"/>
    <w:rsid w:val="00DD5FCF"/>
    <w:rsid w:val="00DD5FE8"/>
    <w:rsid w:val="00DD6021"/>
    <w:rsid w:val="00DD6027"/>
    <w:rsid w:val="00DD6107"/>
    <w:rsid w:val="00DD617F"/>
    <w:rsid w:val="00DD6198"/>
    <w:rsid w:val="00DD61CD"/>
    <w:rsid w:val="00DD61CE"/>
    <w:rsid w:val="00DD61EB"/>
    <w:rsid w:val="00DD622B"/>
    <w:rsid w:val="00DD625D"/>
    <w:rsid w:val="00DD6278"/>
    <w:rsid w:val="00DD62B4"/>
    <w:rsid w:val="00DD62E0"/>
    <w:rsid w:val="00DD62E3"/>
    <w:rsid w:val="00DD62ED"/>
    <w:rsid w:val="00DD62FA"/>
    <w:rsid w:val="00DD633E"/>
    <w:rsid w:val="00DD6357"/>
    <w:rsid w:val="00DD635C"/>
    <w:rsid w:val="00DD637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C2E"/>
    <w:rsid w:val="00DD6C61"/>
    <w:rsid w:val="00DD6C88"/>
    <w:rsid w:val="00DD6CBC"/>
    <w:rsid w:val="00DD6CCB"/>
    <w:rsid w:val="00DD6CDC"/>
    <w:rsid w:val="00DD6D09"/>
    <w:rsid w:val="00DD6D15"/>
    <w:rsid w:val="00DD6D91"/>
    <w:rsid w:val="00DD6DCF"/>
    <w:rsid w:val="00DD6EDE"/>
    <w:rsid w:val="00DD6EFA"/>
    <w:rsid w:val="00DD6F9E"/>
    <w:rsid w:val="00DD6FD1"/>
    <w:rsid w:val="00DD6FF9"/>
    <w:rsid w:val="00DD6FFD"/>
    <w:rsid w:val="00DD701D"/>
    <w:rsid w:val="00DD7036"/>
    <w:rsid w:val="00DD70D8"/>
    <w:rsid w:val="00DD7137"/>
    <w:rsid w:val="00DD7188"/>
    <w:rsid w:val="00DD71D4"/>
    <w:rsid w:val="00DD71DE"/>
    <w:rsid w:val="00DD71FD"/>
    <w:rsid w:val="00DD723E"/>
    <w:rsid w:val="00DD7269"/>
    <w:rsid w:val="00DD7381"/>
    <w:rsid w:val="00DD7420"/>
    <w:rsid w:val="00DD7422"/>
    <w:rsid w:val="00DD7495"/>
    <w:rsid w:val="00DD74A6"/>
    <w:rsid w:val="00DD7553"/>
    <w:rsid w:val="00DD7585"/>
    <w:rsid w:val="00DD75E8"/>
    <w:rsid w:val="00DD763E"/>
    <w:rsid w:val="00DD7672"/>
    <w:rsid w:val="00DD7678"/>
    <w:rsid w:val="00DD7698"/>
    <w:rsid w:val="00DD76E9"/>
    <w:rsid w:val="00DD7741"/>
    <w:rsid w:val="00DD7742"/>
    <w:rsid w:val="00DD776D"/>
    <w:rsid w:val="00DD77AB"/>
    <w:rsid w:val="00DD77C5"/>
    <w:rsid w:val="00DD7834"/>
    <w:rsid w:val="00DD7889"/>
    <w:rsid w:val="00DD796F"/>
    <w:rsid w:val="00DD79DD"/>
    <w:rsid w:val="00DD79DE"/>
    <w:rsid w:val="00DD7A23"/>
    <w:rsid w:val="00DD7A7A"/>
    <w:rsid w:val="00DD7AA2"/>
    <w:rsid w:val="00DD7ACD"/>
    <w:rsid w:val="00DD7AD7"/>
    <w:rsid w:val="00DD7B69"/>
    <w:rsid w:val="00DD7BAD"/>
    <w:rsid w:val="00DD7CB1"/>
    <w:rsid w:val="00DD7D09"/>
    <w:rsid w:val="00DD7D2E"/>
    <w:rsid w:val="00DD7D9B"/>
    <w:rsid w:val="00DD7DD2"/>
    <w:rsid w:val="00DD7E43"/>
    <w:rsid w:val="00DD7EBF"/>
    <w:rsid w:val="00DD7EF7"/>
    <w:rsid w:val="00DD7F07"/>
    <w:rsid w:val="00DD7F12"/>
    <w:rsid w:val="00DD7F29"/>
    <w:rsid w:val="00DD7FD6"/>
    <w:rsid w:val="00DE00C3"/>
    <w:rsid w:val="00DE0106"/>
    <w:rsid w:val="00DE0122"/>
    <w:rsid w:val="00DE016C"/>
    <w:rsid w:val="00DE023D"/>
    <w:rsid w:val="00DE0253"/>
    <w:rsid w:val="00DE0270"/>
    <w:rsid w:val="00DE02B8"/>
    <w:rsid w:val="00DE02C4"/>
    <w:rsid w:val="00DE02DA"/>
    <w:rsid w:val="00DE02DB"/>
    <w:rsid w:val="00DE02E1"/>
    <w:rsid w:val="00DE034E"/>
    <w:rsid w:val="00DE036D"/>
    <w:rsid w:val="00DE0371"/>
    <w:rsid w:val="00DE03AE"/>
    <w:rsid w:val="00DE03C7"/>
    <w:rsid w:val="00DE03F9"/>
    <w:rsid w:val="00DE041C"/>
    <w:rsid w:val="00DE0480"/>
    <w:rsid w:val="00DE04C7"/>
    <w:rsid w:val="00DE04E5"/>
    <w:rsid w:val="00DE04FA"/>
    <w:rsid w:val="00DE04FD"/>
    <w:rsid w:val="00DE050A"/>
    <w:rsid w:val="00DE05BC"/>
    <w:rsid w:val="00DE05D1"/>
    <w:rsid w:val="00DE05EF"/>
    <w:rsid w:val="00DE063C"/>
    <w:rsid w:val="00DE06A4"/>
    <w:rsid w:val="00DE06DA"/>
    <w:rsid w:val="00DE0706"/>
    <w:rsid w:val="00DE0718"/>
    <w:rsid w:val="00DE0750"/>
    <w:rsid w:val="00DE07F5"/>
    <w:rsid w:val="00DE07F9"/>
    <w:rsid w:val="00DE0835"/>
    <w:rsid w:val="00DE086B"/>
    <w:rsid w:val="00DE08AB"/>
    <w:rsid w:val="00DE08F3"/>
    <w:rsid w:val="00DE099D"/>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D89"/>
    <w:rsid w:val="00DE0E91"/>
    <w:rsid w:val="00DE0EDD"/>
    <w:rsid w:val="00DE0F28"/>
    <w:rsid w:val="00DE0F35"/>
    <w:rsid w:val="00DE0F65"/>
    <w:rsid w:val="00DE0F7D"/>
    <w:rsid w:val="00DE0F8D"/>
    <w:rsid w:val="00DE0F9E"/>
    <w:rsid w:val="00DE0FA5"/>
    <w:rsid w:val="00DE0FE2"/>
    <w:rsid w:val="00DE1010"/>
    <w:rsid w:val="00DE105A"/>
    <w:rsid w:val="00DE1076"/>
    <w:rsid w:val="00DE110D"/>
    <w:rsid w:val="00DE110F"/>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62"/>
    <w:rsid w:val="00DE15A7"/>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CC"/>
    <w:rsid w:val="00DE195D"/>
    <w:rsid w:val="00DE19B6"/>
    <w:rsid w:val="00DE19D4"/>
    <w:rsid w:val="00DE19DB"/>
    <w:rsid w:val="00DE1A31"/>
    <w:rsid w:val="00DE1A43"/>
    <w:rsid w:val="00DE1A8D"/>
    <w:rsid w:val="00DE1AA7"/>
    <w:rsid w:val="00DE1B04"/>
    <w:rsid w:val="00DE1B26"/>
    <w:rsid w:val="00DE1B37"/>
    <w:rsid w:val="00DE1B70"/>
    <w:rsid w:val="00DE1B83"/>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3F"/>
    <w:rsid w:val="00DE1E50"/>
    <w:rsid w:val="00DE1ED2"/>
    <w:rsid w:val="00DE1ED7"/>
    <w:rsid w:val="00DE1F32"/>
    <w:rsid w:val="00DE1FCC"/>
    <w:rsid w:val="00DE1FF6"/>
    <w:rsid w:val="00DE2004"/>
    <w:rsid w:val="00DE200B"/>
    <w:rsid w:val="00DE201F"/>
    <w:rsid w:val="00DE203D"/>
    <w:rsid w:val="00DE2121"/>
    <w:rsid w:val="00DE213B"/>
    <w:rsid w:val="00DE2166"/>
    <w:rsid w:val="00DE21B0"/>
    <w:rsid w:val="00DE223D"/>
    <w:rsid w:val="00DE2270"/>
    <w:rsid w:val="00DE22A6"/>
    <w:rsid w:val="00DE22AD"/>
    <w:rsid w:val="00DE22EB"/>
    <w:rsid w:val="00DE22FF"/>
    <w:rsid w:val="00DE233D"/>
    <w:rsid w:val="00DE2381"/>
    <w:rsid w:val="00DE23E1"/>
    <w:rsid w:val="00DE240B"/>
    <w:rsid w:val="00DE2440"/>
    <w:rsid w:val="00DE2462"/>
    <w:rsid w:val="00DE249A"/>
    <w:rsid w:val="00DE24A1"/>
    <w:rsid w:val="00DE24C6"/>
    <w:rsid w:val="00DE24E1"/>
    <w:rsid w:val="00DE2516"/>
    <w:rsid w:val="00DE2584"/>
    <w:rsid w:val="00DE2588"/>
    <w:rsid w:val="00DE25AC"/>
    <w:rsid w:val="00DE25B9"/>
    <w:rsid w:val="00DE25C7"/>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66"/>
    <w:rsid w:val="00DE2970"/>
    <w:rsid w:val="00DE2979"/>
    <w:rsid w:val="00DE2980"/>
    <w:rsid w:val="00DE29F6"/>
    <w:rsid w:val="00DE29F7"/>
    <w:rsid w:val="00DE2AA2"/>
    <w:rsid w:val="00DE2AE9"/>
    <w:rsid w:val="00DE2B63"/>
    <w:rsid w:val="00DE2B74"/>
    <w:rsid w:val="00DE2B8C"/>
    <w:rsid w:val="00DE2B90"/>
    <w:rsid w:val="00DE2C59"/>
    <w:rsid w:val="00DE2C8D"/>
    <w:rsid w:val="00DE2C8F"/>
    <w:rsid w:val="00DE2CDA"/>
    <w:rsid w:val="00DE2D14"/>
    <w:rsid w:val="00DE2D34"/>
    <w:rsid w:val="00DE2D53"/>
    <w:rsid w:val="00DE2DDA"/>
    <w:rsid w:val="00DE2E18"/>
    <w:rsid w:val="00DE2E26"/>
    <w:rsid w:val="00DE2E4E"/>
    <w:rsid w:val="00DE2EAF"/>
    <w:rsid w:val="00DE2F5F"/>
    <w:rsid w:val="00DE2FAF"/>
    <w:rsid w:val="00DE2FE2"/>
    <w:rsid w:val="00DE305A"/>
    <w:rsid w:val="00DE30AD"/>
    <w:rsid w:val="00DE30CA"/>
    <w:rsid w:val="00DE30FF"/>
    <w:rsid w:val="00DE3101"/>
    <w:rsid w:val="00DE310A"/>
    <w:rsid w:val="00DE310E"/>
    <w:rsid w:val="00DE3117"/>
    <w:rsid w:val="00DE3148"/>
    <w:rsid w:val="00DE3161"/>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99"/>
    <w:rsid w:val="00DE33B8"/>
    <w:rsid w:val="00DE33F2"/>
    <w:rsid w:val="00DE33F6"/>
    <w:rsid w:val="00DE33F8"/>
    <w:rsid w:val="00DE3433"/>
    <w:rsid w:val="00DE343E"/>
    <w:rsid w:val="00DE3460"/>
    <w:rsid w:val="00DE3470"/>
    <w:rsid w:val="00DE3472"/>
    <w:rsid w:val="00DE3494"/>
    <w:rsid w:val="00DE34C4"/>
    <w:rsid w:val="00DE34F2"/>
    <w:rsid w:val="00DE360C"/>
    <w:rsid w:val="00DE3614"/>
    <w:rsid w:val="00DE361D"/>
    <w:rsid w:val="00DE3644"/>
    <w:rsid w:val="00DE3662"/>
    <w:rsid w:val="00DE368D"/>
    <w:rsid w:val="00DE3691"/>
    <w:rsid w:val="00DE369F"/>
    <w:rsid w:val="00DE372C"/>
    <w:rsid w:val="00DE3781"/>
    <w:rsid w:val="00DE37B8"/>
    <w:rsid w:val="00DE37D5"/>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CB3"/>
    <w:rsid w:val="00DE3CCD"/>
    <w:rsid w:val="00DE3D01"/>
    <w:rsid w:val="00DE3D84"/>
    <w:rsid w:val="00DE3DAA"/>
    <w:rsid w:val="00DE3DC7"/>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6DC"/>
    <w:rsid w:val="00DE473D"/>
    <w:rsid w:val="00DE473F"/>
    <w:rsid w:val="00DE4795"/>
    <w:rsid w:val="00DE479A"/>
    <w:rsid w:val="00DE47B7"/>
    <w:rsid w:val="00DE47EA"/>
    <w:rsid w:val="00DE4884"/>
    <w:rsid w:val="00DE4896"/>
    <w:rsid w:val="00DE48D6"/>
    <w:rsid w:val="00DE4902"/>
    <w:rsid w:val="00DE491D"/>
    <w:rsid w:val="00DE4921"/>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BE6"/>
    <w:rsid w:val="00DE4C18"/>
    <w:rsid w:val="00DE4CB2"/>
    <w:rsid w:val="00DE4CC6"/>
    <w:rsid w:val="00DE4CEA"/>
    <w:rsid w:val="00DE4CEE"/>
    <w:rsid w:val="00DE4D03"/>
    <w:rsid w:val="00DE4D1F"/>
    <w:rsid w:val="00DE4D92"/>
    <w:rsid w:val="00DE4DC3"/>
    <w:rsid w:val="00DE4DF3"/>
    <w:rsid w:val="00DE4DF9"/>
    <w:rsid w:val="00DE4E4F"/>
    <w:rsid w:val="00DE4E55"/>
    <w:rsid w:val="00DE4E5F"/>
    <w:rsid w:val="00DE4E92"/>
    <w:rsid w:val="00DE4EA6"/>
    <w:rsid w:val="00DE4EA8"/>
    <w:rsid w:val="00DE4ECC"/>
    <w:rsid w:val="00DE4ED6"/>
    <w:rsid w:val="00DE4EDE"/>
    <w:rsid w:val="00DE4F11"/>
    <w:rsid w:val="00DE4FF1"/>
    <w:rsid w:val="00DE5040"/>
    <w:rsid w:val="00DE5077"/>
    <w:rsid w:val="00DE50A0"/>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435"/>
    <w:rsid w:val="00DE5460"/>
    <w:rsid w:val="00DE546F"/>
    <w:rsid w:val="00DE5491"/>
    <w:rsid w:val="00DE54A0"/>
    <w:rsid w:val="00DE54BC"/>
    <w:rsid w:val="00DE54C9"/>
    <w:rsid w:val="00DE54DE"/>
    <w:rsid w:val="00DE54E2"/>
    <w:rsid w:val="00DE556A"/>
    <w:rsid w:val="00DE5578"/>
    <w:rsid w:val="00DE558D"/>
    <w:rsid w:val="00DE55B4"/>
    <w:rsid w:val="00DE55EB"/>
    <w:rsid w:val="00DE561C"/>
    <w:rsid w:val="00DE563B"/>
    <w:rsid w:val="00DE5656"/>
    <w:rsid w:val="00DE5677"/>
    <w:rsid w:val="00DE567F"/>
    <w:rsid w:val="00DE56C5"/>
    <w:rsid w:val="00DE5714"/>
    <w:rsid w:val="00DE571A"/>
    <w:rsid w:val="00DE5737"/>
    <w:rsid w:val="00DE576F"/>
    <w:rsid w:val="00DE5774"/>
    <w:rsid w:val="00DE57AB"/>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B"/>
    <w:rsid w:val="00DE5BC2"/>
    <w:rsid w:val="00DE5BE8"/>
    <w:rsid w:val="00DE5C53"/>
    <w:rsid w:val="00DE5D87"/>
    <w:rsid w:val="00DE5DD1"/>
    <w:rsid w:val="00DE5E09"/>
    <w:rsid w:val="00DE5E44"/>
    <w:rsid w:val="00DE5E88"/>
    <w:rsid w:val="00DE5EAC"/>
    <w:rsid w:val="00DE5EC0"/>
    <w:rsid w:val="00DE5F20"/>
    <w:rsid w:val="00DE5F6A"/>
    <w:rsid w:val="00DE5F81"/>
    <w:rsid w:val="00DE5F96"/>
    <w:rsid w:val="00DE5FAD"/>
    <w:rsid w:val="00DE6037"/>
    <w:rsid w:val="00DE6078"/>
    <w:rsid w:val="00DE60C9"/>
    <w:rsid w:val="00DE60CF"/>
    <w:rsid w:val="00DE6132"/>
    <w:rsid w:val="00DE613A"/>
    <w:rsid w:val="00DE629F"/>
    <w:rsid w:val="00DE62F0"/>
    <w:rsid w:val="00DE6301"/>
    <w:rsid w:val="00DE632A"/>
    <w:rsid w:val="00DE632D"/>
    <w:rsid w:val="00DE6388"/>
    <w:rsid w:val="00DE638A"/>
    <w:rsid w:val="00DE63F0"/>
    <w:rsid w:val="00DE6422"/>
    <w:rsid w:val="00DE6470"/>
    <w:rsid w:val="00DE647B"/>
    <w:rsid w:val="00DE6480"/>
    <w:rsid w:val="00DE64B1"/>
    <w:rsid w:val="00DE64D1"/>
    <w:rsid w:val="00DE655A"/>
    <w:rsid w:val="00DE657C"/>
    <w:rsid w:val="00DE6591"/>
    <w:rsid w:val="00DE65B8"/>
    <w:rsid w:val="00DE662D"/>
    <w:rsid w:val="00DE6633"/>
    <w:rsid w:val="00DE6657"/>
    <w:rsid w:val="00DE6661"/>
    <w:rsid w:val="00DE66A7"/>
    <w:rsid w:val="00DE66BF"/>
    <w:rsid w:val="00DE66CB"/>
    <w:rsid w:val="00DE66E2"/>
    <w:rsid w:val="00DE66F4"/>
    <w:rsid w:val="00DE6746"/>
    <w:rsid w:val="00DE67A0"/>
    <w:rsid w:val="00DE67C3"/>
    <w:rsid w:val="00DE67D1"/>
    <w:rsid w:val="00DE67FD"/>
    <w:rsid w:val="00DE6837"/>
    <w:rsid w:val="00DE6893"/>
    <w:rsid w:val="00DE68B2"/>
    <w:rsid w:val="00DE68E3"/>
    <w:rsid w:val="00DE68E5"/>
    <w:rsid w:val="00DE691C"/>
    <w:rsid w:val="00DE6A38"/>
    <w:rsid w:val="00DE6A4A"/>
    <w:rsid w:val="00DE6A81"/>
    <w:rsid w:val="00DE6A8A"/>
    <w:rsid w:val="00DE6A8F"/>
    <w:rsid w:val="00DE6AD5"/>
    <w:rsid w:val="00DE6AEB"/>
    <w:rsid w:val="00DE6B55"/>
    <w:rsid w:val="00DE6B65"/>
    <w:rsid w:val="00DE6BC1"/>
    <w:rsid w:val="00DE6C1C"/>
    <w:rsid w:val="00DE6CFD"/>
    <w:rsid w:val="00DE6D2E"/>
    <w:rsid w:val="00DE6E53"/>
    <w:rsid w:val="00DE6E78"/>
    <w:rsid w:val="00DE6E7E"/>
    <w:rsid w:val="00DE6F06"/>
    <w:rsid w:val="00DE6F22"/>
    <w:rsid w:val="00DE6F48"/>
    <w:rsid w:val="00DE6F52"/>
    <w:rsid w:val="00DE6F71"/>
    <w:rsid w:val="00DE6F74"/>
    <w:rsid w:val="00DE6F8C"/>
    <w:rsid w:val="00DE6FCC"/>
    <w:rsid w:val="00DE7024"/>
    <w:rsid w:val="00DE7067"/>
    <w:rsid w:val="00DE70AF"/>
    <w:rsid w:val="00DE70C2"/>
    <w:rsid w:val="00DE70CD"/>
    <w:rsid w:val="00DE70D6"/>
    <w:rsid w:val="00DE70FA"/>
    <w:rsid w:val="00DE7128"/>
    <w:rsid w:val="00DE7153"/>
    <w:rsid w:val="00DE716B"/>
    <w:rsid w:val="00DE71D2"/>
    <w:rsid w:val="00DE722A"/>
    <w:rsid w:val="00DE725A"/>
    <w:rsid w:val="00DE7268"/>
    <w:rsid w:val="00DE728B"/>
    <w:rsid w:val="00DE7342"/>
    <w:rsid w:val="00DE7344"/>
    <w:rsid w:val="00DE734B"/>
    <w:rsid w:val="00DE734C"/>
    <w:rsid w:val="00DE734D"/>
    <w:rsid w:val="00DE73AA"/>
    <w:rsid w:val="00DE73EE"/>
    <w:rsid w:val="00DE73F7"/>
    <w:rsid w:val="00DE7421"/>
    <w:rsid w:val="00DE7425"/>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24"/>
    <w:rsid w:val="00DE7854"/>
    <w:rsid w:val="00DE78AB"/>
    <w:rsid w:val="00DE78E4"/>
    <w:rsid w:val="00DE7903"/>
    <w:rsid w:val="00DE7955"/>
    <w:rsid w:val="00DE7963"/>
    <w:rsid w:val="00DE79B1"/>
    <w:rsid w:val="00DE79D1"/>
    <w:rsid w:val="00DE7A06"/>
    <w:rsid w:val="00DE7A2B"/>
    <w:rsid w:val="00DE7A30"/>
    <w:rsid w:val="00DE7A63"/>
    <w:rsid w:val="00DE7A6F"/>
    <w:rsid w:val="00DE7AD6"/>
    <w:rsid w:val="00DE7AF3"/>
    <w:rsid w:val="00DE7B91"/>
    <w:rsid w:val="00DE7B9A"/>
    <w:rsid w:val="00DE7BA7"/>
    <w:rsid w:val="00DE7BCC"/>
    <w:rsid w:val="00DE7C15"/>
    <w:rsid w:val="00DE7C32"/>
    <w:rsid w:val="00DE7C63"/>
    <w:rsid w:val="00DE7CD1"/>
    <w:rsid w:val="00DE7CF0"/>
    <w:rsid w:val="00DE7CF4"/>
    <w:rsid w:val="00DE7D07"/>
    <w:rsid w:val="00DE7D91"/>
    <w:rsid w:val="00DE7DE7"/>
    <w:rsid w:val="00DE7DF8"/>
    <w:rsid w:val="00DE7E0F"/>
    <w:rsid w:val="00DE7EE7"/>
    <w:rsid w:val="00DE7F1F"/>
    <w:rsid w:val="00DE7F24"/>
    <w:rsid w:val="00DE7F42"/>
    <w:rsid w:val="00DE7FB3"/>
    <w:rsid w:val="00DE7FD0"/>
    <w:rsid w:val="00DF0050"/>
    <w:rsid w:val="00DF006E"/>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2B"/>
    <w:rsid w:val="00DF0468"/>
    <w:rsid w:val="00DF048A"/>
    <w:rsid w:val="00DF049C"/>
    <w:rsid w:val="00DF04BF"/>
    <w:rsid w:val="00DF04EC"/>
    <w:rsid w:val="00DF04F3"/>
    <w:rsid w:val="00DF04F7"/>
    <w:rsid w:val="00DF0509"/>
    <w:rsid w:val="00DF0560"/>
    <w:rsid w:val="00DF0573"/>
    <w:rsid w:val="00DF0576"/>
    <w:rsid w:val="00DF05B3"/>
    <w:rsid w:val="00DF05E5"/>
    <w:rsid w:val="00DF05EB"/>
    <w:rsid w:val="00DF05FD"/>
    <w:rsid w:val="00DF063A"/>
    <w:rsid w:val="00DF0669"/>
    <w:rsid w:val="00DF0707"/>
    <w:rsid w:val="00DF073F"/>
    <w:rsid w:val="00DF0747"/>
    <w:rsid w:val="00DF077A"/>
    <w:rsid w:val="00DF077B"/>
    <w:rsid w:val="00DF07B2"/>
    <w:rsid w:val="00DF0801"/>
    <w:rsid w:val="00DF0842"/>
    <w:rsid w:val="00DF088F"/>
    <w:rsid w:val="00DF089C"/>
    <w:rsid w:val="00DF08EF"/>
    <w:rsid w:val="00DF0974"/>
    <w:rsid w:val="00DF098D"/>
    <w:rsid w:val="00DF098E"/>
    <w:rsid w:val="00DF09E9"/>
    <w:rsid w:val="00DF0A21"/>
    <w:rsid w:val="00DF0A2B"/>
    <w:rsid w:val="00DF0A6F"/>
    <w:rsid w:val="00DF0A7C"/>
    <w:rsid w:val="00DF0A8C"/>
    <w:rsid w:val="00DF0A92"/>
    <w:rsid w:val="00DF0B22"/>
    <w:rsid w:val="00DF0C71"/>
    <w:rsid w:val="00DF0C79"/>
    <w:rsid w:val="00DF0C83"/>
    <w:rsid w:val="00DF0C9B"/>
    <w:rsid w:val="00DF0C9C"/>
    <w:rsid w:val="00DF0CDD"/>
    <w:rsid w:val="00DF0CDF"/>
    <w:rsid w:val="00DF0D0A"/>
    <w:rsid w:val="00DF0D12"/>
    <w:rsid w:val="00DF0D21"/>
    <w:rsid w:val="00DF0D24"/>
    <w:rsid w:val="00DF0D94"/>
    <w:rsid w:val="00DF0D9F"/>
    <w:rsid w:val="00DF0DCE"/>
    <w:rsid w:val="00DF0DF8"/>
    <w:rsid w:val="00DF0E12"/>
    <w:rsid w:val="00DF0E4C"/>
    <w:rsid w:val="00DF0E8A"/>
    <w:rsid w:val="00DF0EC1"/>
    <w:rsid w:val="00DF0EE5"/>
    <w:rsid w:val="00DF0EEB"/>
    <w:rsid w:val="00DF0F2A"/>
    <w:rsid w:val="00DF0F79"/>
    <w:rsid w:val="00DF0FB2"/>
    <w:rsid w:val="00DF0FD4"/>
    <w:rsid w:val="00DF0FD5"/>
    <w:rsid w:val="00DF0FDA"/>
    <w:rsid w:val="00DF0FF1"/>
    <w:rsid w:val="00DF1044"/>
    <w:rsid w:val="00DF104D"/>
    <w:rsid w:val="00DF105D"/>
    <w:rsid w:val="00DF1096"/>
    <w:rsid w:val="00DF10DC"/>
    <w:rsid w:val="00DF1127"/>
    <w:rsid w:val="00DF112C"/>
    <w:rsid w:val="00DF1208"/>
    <w:rsid w:val="00DF120F"/>
    <w:rsid w:val="00DF121D"/>
    <w:rsid w:val="00DF1245"/>
    <w:rsid w:val="00DF1299"/>
    <w:rsid w:val="00DF129D"/>
    <w:rsid w:val="00DF12F9"/>
    <w:rsid w:val="00DF135F"/>
    <w:rsid w:val="00DF13BE"/>
    <w:rsid w:val="00DF13E0"/>
    <w:rsid w:val="00DF14B6"/>
    <w:rsid w:val="00DF14C4"/>
    <w:rsid w:val="00DF14D1"/>
    <w:rsid w:val="00DF1528"/>
    <w:rsid w:val="00DF1537"/>
    <w:rsid w:val="00DF155D"/>
    <w:rsid w:val="00DF15CD"/>
    <w:rsid w:val="00DF15DF"/>
    <w:rsid w:val="00DF1628"/>
    <w:rsid w:val="00DF1641"/>
    <w:rsid w:val="00DF164A"/>
    <w:rsid w:val="00DF1655"/>
    <w:rsid w:val="00DF16AC"/>
    <w:rsid w:val="00DF16AD"/>
    <w:rsid w:val="00DF170D"/>
    <w:rsid w:val="00DF1718"/>
    <w:rsid w:val="00DF171A"/>
    <w:rsid w:val="00DF1721"/>
    <w:rsid w:val="00DF173A"/>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B13"/>
    <w:rsid w:val="00DF1B31"/>
    <w:rsid w:val="00DF1B39"/>
    <w:rsid w:val="00DF1B44"/>
    <w:rsid w:val="00DF1B4A"/>
    <w:rsid w:val="00DF1B6B"/>
    <w:rsid w:val="00DF1C70"/>
    <w:rsid w:val="00DF1C8F"/>
    <w:rsid w:val="00DF1CA6"/>
    <w:rsid w:val="00DF1CB0"/>
    <w:rsid w:val="00DF1CC3"/>
    <w:rsid w:val="00DF1CF7"/>
    <w:rsid w:val="00DF1D33"/>
    <w:rsid w:val="00DF1D7F"/>
    <w:rsid w:val="00DF1D95"/>
    <w:rsid w:val="00DF1E02"/>
    <w:rsid w:val="00DF1E18"/>
    <w:rsid w:val="00DF1E3F"/>
    <w:rsid w:val="00DF1E4F"/>
    <w:rsid w:val="00DF1E57"/>
    <w:rsid w:val="00DF1E5F"/>
    <w:rsid w:val="00DF1E65"/>
    <w:rsid w:val="00DF1E7C"/>
    <w:rsid w:val="00DF1E91"/>
    <w:rsid w:val="00DF1EA0"/>
    <w:rsid w:val="00DF1EC4"/>
    <w:rsid w:val="00DF1F0F"/>
    <w:rsid w:val="00DF1F3B"/>
    <w:rsid w:val="00DF2028"/>
    <w:rsid w:val="00DF2033"/>
    <w:rsid w:val="00DF2055"/>
    <w:rsid w:val="00DF207A"/>
    <w:rsid w:val="00DF207B"/>
    <w:rsid w:val="00DF20BB"/>
    <w:rsid w:val="00DF20DC"/>
    <w:rsid w:val="00DF2123"/>
    <w:rsid w:val="00DF21A9"/>
    <w:rsid w:val="00DF21AC"/>
    <w:rsid w:val="00DF21B6"/>
    <w:rsid w:val="00DF21DD"/>
    <w:rsid w:val="00DF2212"/>
    <w:rsid w:val="00DF221D"/>
    <w:rsid w:val="00DF2264"/>
    <w:rsid w:val="00DF22AE"/>
    <w:rsid w:val="00DF22FC"/>
    <w:rsid w:val="00DF238C"/>
    <w:rsid w:val="00DF23F3"/>
    <w:rsid w:val="00DF2401"/>
    <w:rsid w:val="00DF2431"/>
    <w:rsid w:val="00DF24B7"/>
    <w:rsid w:val="00DF24D1"/>
    <w:rsid w:val="00DF24FB"/>
    <w:rsid w:val="00DF255D"/>
    <w:rsid w:val="00DF2569"/>
    <w:rsid w:val="00DF256E"/>
    <w:rsid w:val="00DF2617"/>
    <w:rsid w:val="00DF261A"/>
    <w:rsid w:val="00DF2656"/>
    <w:rsid w:val="00DF2665"/>
    <w:rsid w:val="00DF26AF"/>
    <w:rsid w:val="00DF26E4"/>
    <w:rsid w:val="00DF26E7"/>
    <w:rsid w:val="00DF26F7"/>
    <w:rsid w:val="00DF2721"/>
    <w:rsid w:val="00DF274E"/>
    <w:rsid w:val="00DF276D"/>
    <w:rsid w:val="00DF276F"/>
    <w:rsid w:val="00DF27B2"/>
    <w:rsid w:val="00DF27EC"/>
    <w:rsid w:val="00DF282A"/>
    <w:rsid w:val="00DF28DC"/>
    <w:rsid w:val="00DF28F1"/>
    <w:rsid w:val="00DF2920"/>
    <w:rsid w:val="00DF2950"/>
    <w:rsid w:val="00DF2958"/>
    <w:rsid w:val="00DF295F"/>
    <w:rsid w:val="00DF2964"/>
    <w:rsid w:val="00DF296A"/>
    <w:rsid w:val="00DF2984"/>
    <w:rsid w:val="00DF29A5"/>
    <w:rsid w:val="00DF29CF"/>
    <w:rsid w:val="00DF29DF"/>
    <w:rsid w:val="00DF2A29"/>
    <w:rsid w:val="00DF2A56"/>
    <w:rsid w:val="00DF2ABF"/>
    <w:rsid w:val="00DF2AC8"/>
    <w:rsid w:val="00DF2AFD"/>
    <w:rsid w:val="00DF2B01"/>
    <w:rsid w:val="00DF2B24"/>
    <w:rsid w:val="00DF2B71"/>
    <w:rsid w:val="00DF2B7A"/>
    <w:rsid w:val="00DF2B8E"/>
    <w:rsid w:val="00DF2BAF"/>
    <w:rsid w:val="00DF2C05"/>
    <w:rsid w:val="00DF2C22"/>
    <w:rsid w:val="00DF2C2F"/>
    <w:rsid w:val="00DF2C64"/>
    <w:rsid w:val="00DF2C69"/>
    <w:rsid w:val="00DF2C75"/>
    <w:rsid w:val="00DF2CBE"/>
    <w:rsid w:val="00DF2CD0"/>
    <w:rsid w:val="00DF2D30"/>
    <w:rsid w:val="00DF2D5B"/>
    <w:rsid w:val="00DF2DD3"/>
    <w:rsid w:val="00DF2E0F"/>
    <w:rsid w:val="00DF2E41"/>
    <w:rsid w:val="00DF2E52"/>
    <w:rsid w:val="00DF2E9F"/>
    <w:rsid w:val="00DF2EC2"/>
    <w:rsid w:val="00DF2ED2"/>
    <w:rsid w:val="00DF2FBC"/>
    <w:rsid w:val="00DF2FC3"/>
    <w:rsid w:val="00DF2FFA"/>
    <w:rsid w:val="00DF301C"/>
    <w:rsid w:val="00DF306D"/>
    <w:rsid w:val="00DF30CB"/>
    <w:rsid w:val="00DF31B3"/>
    <w:rsid w:val="00DF31FA"/>
    <w:rsid w:val="00DF31FC"/>
    <w:rsid w:val="00DF3208"/>
    <w:rsid w:val="00DF325C"/>
    <w:rsid w:val="00DF3302"/>
    <w:rsid w:val="00DF331A"/>
    <w:rsid w:val="00DF3327"/>
    <w:rsid w:val="00DF3360"/>
    <w:rsid w:val="00DF3369"/>
    <w:rsid w:val="00DF33D0"/>
    <w:rsid w:val="00DF33EF"/>
    <w:rsid w:val="00DF3424"/>
    <w:rsid w:val="00DF343F"/>
    <w:rsid w:val="00DF344C"/>
    <w:rsid w:val="00DF34F8"/>
    <w:rsid w:val="00DF355F"/>
    <w:rsid w:val="00DF3562"/>
    <w:rsid w:val="00DF358F"/>
    <w:rsid w:val="00DF35C7"/>
    <w:rsid w:val="00DF35E3"/>
    <w:rsid w:val="00DF365E"/>
    <w:rsid w:val="00DF3670"/>
    <w:rsid w:val="00DF368E"/>
    <w:rsid w:val="00DF36BE"/>
    <w:rsid w:val="00DF36CB"/>
    <w:rsid w:val="00DF36CF"/>
    <w:rsid w:val="00DF36D7"/>
    <w:rsid w:val="00DF376B"/>
    <w:rsid w:val="00DF378D"/>
    <w:rsid w:val="00DF379C"/>
    <w:rsid w:val="00DF37D2"/>
    <w:rsid w:val="00DF37ED"/>
    <w:rsid w:val="00DF37FA"/>
    <w:rsid w:val="00DF3813"/>
    <w:rsid w:val="00DF3830"/>
    <w:rsid w:val="00DF386D"/>
    <w:rsid w:val="00DF389B"/>
    <w:rsid w:val="00DF38D5"/>
    <w:rsid w:val="00DF3941"/>
    <w:rsid w:val="00DF3952"/>
    <w:rsid w:val="00DF3967"/>
    <w:rsid w:val="00DF3985"/>
    <w:rsid w:val="00DF3A00"/>
    <w:rsid w:val="00DF3A52"/>
    <w:rsid w:val="00DF3ADA"/>
    <w:rsid w:val="00DF3AE5"/>
    <w:rsid w:val="00DF3AF5"/>
    <w:rsid w:val="00DF3B11"/>
    <w:rsid w:val="00DF3B40"/>
    <w:rsid w:val="00DF3B8C"/>
    <w:rsid w:val="00DF3BBE"/>
    <w:rsid w:val="00DF3C09"/>
    <w:rsid w:val="00DF3C22"/>
    <w:rsid w:val="00DF3C29"/>
    <w:rsid w:val="00DF3C58"/>
    <w:rsid w:val="00DF3C60"/>
    <w:rsid w:val="00DF3C84"/>
    <w:rsid w:val="00DF3DA3"/>
    <w:rsid w:val="00DF3DA9"/>
    <w:rsid w:val="00DF3DBE"/>
    <w:rsid w:val="00DF3DCE"/>
    <w:rsid w:val="00DF3DFE"/>
    <w:rsid w:val="00DF3E26"/>
    <w:rsid w:val="00DF3F8B"/>
    <w:rsid w:val="00DF3FD0"/>
    <w:rsid w:val="00DF4009"/>
    <w:rsid w:val="00DF4031"/>
    <w:rsid w:val="00DF4087"/>
    <w:rsid w:val="00DF409E"/>
    <w:rsid w:val="00DF40D4"/>
    <w:rsid w:val="00DF40DC"/>
    <w:rsid w:val="00DF40FE"/>
    <w:rsid w:val="00DF411E"/>
    <w:rsid w:val="00DF4231"/>
    <w:rsid w:val="00DF42B0"/>
    <w:rsid w:val="00DF42C6"/>
    <w:rsid w:val="00DF42D3"/>
    <w:rsid w:val="00DF42EA"/>
    <w:rsid w:val="00DF431C"/>
    <w:rsid w:val="00DF432E"/>
    <w:rsid w:val="00DF439C"/>
    <w:rsid w:val="00DF43BC"/>
    <w:rsid w:val="00DF43E5"/>
    <w:rsid w:val="00DF44AD"/>
    <w:rsid w:val="00DF4598"/>
    <w:rsid w:val="00DF45D1"/>
    <w:rsid w:val="00DF45D6"/>
    <w:rsid w:val="00DF4674"/>
    <w:rsid w:val="00DF470F"/>
    <w:rsid w:val="00DF4776"/>
    <w:rsid w:val="00DF48E3"/>
    <w:rsid w:val="00DF48E7"/>
    <w:rsid w:val="00DF48E9"/>
    <w:rsid w:val="00DF492F"/>
    <w:rsid w:val="00DF496F"/>
    <w:rsid w:val="00DF49F3"/>
    <w:rsid w:val="00DF49F8"/>
    <w:rsid w:val="00DF4A00"/>
    <w:rsid w:val="00DF4A9E"/>
    <w:rsid w:val="00DF4AB4"/>
    <w:rsid w:val="00DF4AD4"/>
    <w:rsid w:val="00DF4B1F"/>
    <w:rsid w:val="00DF4B2A"/>
    <w:rsid w:val="00DF4B58"/>
    <w:rsid w:val="00DF4BB4"/>
    <w:rsid w:val="00DF4BCE"/>
    <w:rsid w:val="00DF4C17"/>
    <w:rsid w:val="00DF4C52"/>
    <w:rsid w:val="00DF4CF2"/>
    <w:rsid w:val="00DF4D00"/>
    <w:rsid w:val="00DF4D68"/>
    <w:rsid w:val="00DF4DCE"/>
    <w:rsid w:val="00DF4E43"/>
    <w:rsid w:val="00DF4E8F"/>
    <w:rsid w:val="00DF4F3C"/>
    <w:rsid w:val="00DF4F90"/>
    <w:rsid w:val="00DF4FA4"/>
    <w:rsid w:val="00DF4FDD"/>
    <w:rsid w:val="00DF5077"/>
    <w:rsid w:val="00DF5086"/>
    <w:rsid w:val="00DF50B2"/>
    <w:rsid w:val="00DF50FD"/>
    <w:rsid w:val="00DF51D1"/>
    <w:rsid w:val="00DF51D5"/>
    <w:rsid w:val="00DF51E1"/>
    <w:rsid w:val="00DF5213"/>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58"/>
    <w:rsid w:val="00DF546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0"/>
    <w:rsid w:val="00DF5896"/>
    <w:rsid w:val="00DF58A4"/>
    <w:rsid w:val="00DF590B"/>
    <w:rsid w:val="00DF594A"/>
    <w:rsid w:val="00DF59C5"/>
    <w:rsid w:val="00DF59E0"/>
    <w:rsid w:val="00DF5AAA"/>
    <w:rsid w:val="00DF5B2C"/>
    <w:rsid w:val="00DF5B34"/>
    <w:rsid w:val="00DF5B4D"/>
    <w:rsid w:val="00DF5BEF"/>
    <w:rsid w:val="00DF5C30"/>
    <w:rsid w:val="00DF5C58"/>
    <w:rsid w:val="00DF5C6D"/>
    <w:rsid w:val="00DF5C73"/>
    <w:rsid w:val="00DF5CA4"/>
    <w:rsid w:val="00DF5D07"/>
    <w:rsid w:val="00DF5D59"/>
    <w:rsid w:val="00DF5D76"/>
    <w:rsid w:val="00DF5DC3"/>
    <w:rsid w:val="00DF5DEB"/>
    <w:rsid w:val="00DF5DF8"/>
    <w:rsid w:val="00DF5E49"/>
    <w:rsid w:val="00DF5EB4"/>
    <w:rsid w:val="00DF5EEE"/>
    <w:rsid w:val="00DF5F07"/>
    <w:rsid w:val="00DF5F11"/>
    <w:rsid w:val="00DF5F20"/>
    <w:rsid w:val="00DF5F81"/>
    <w:rsid w:val="00DF5F86"/>
    <w:rsid w:val="00DF5F8E"/>
    <w:rsid w:val="00DF5FA8"/>
    <w:rsid w:val="00DF5FAC"/>
    <w:rsid w:val="00DF5FC6"/>
    <w:rsid w:val="00DF601E"/>
    <w:rsid w:val="00DF604C"/>
    <w:rsid w:val="00DF605F"/>
    <w:rsid w:val="00DF6069"/>
    <w:rsid w:val="00DF60B5"/>
    <w:rsid w:val="00DF60D0"/>
    <w:rsid w:val="00DF60F0"/>
    <w:rsid w:val="00DF611C"/>
    <w:rsid w:val="00DF6141"/>
    <w:rsid w:val="00DF6144"/>
    <w:rsid w:val="00DF6158"/>
    <w:rsid w:val="00DF618A"/>
    <w:rsid w:val="00DF61A1"/>
    <w:rsid w:val="00DF61F5"/>
    <w:rsid w:val="00DF620C"/>
    <w:rsid w:val="00DF621E"/>
    <w:rsid w:val="00DF6231"/>
    <w:rsid w:val="00DF624E"/>
    <w:rsid w:val="00DF6354"/>
    <w:rsid w:val="00DF6360"/>
    <w:rsid w:val="00DF6367"/>
    <w:rsid w:val="00DF6376"/>
    <w:rsid w:val="00DF6389"/>
    <w:rsid w:val="00DF6398"/>
    <w:rsid w:val="00DF63D6"/>
    <w:rsid w:val="00DF63E8"/>
    <w:rsid w:val="00DF64B6"/>
    <w:rsid w:val="00DF64F9"/>
    <w:rsid w:val="00DF6523"/>
    <w:rsid w:val="00DF658F"/>
    <w:rsid w:val="00DF6594"/>
    <w:rsid w:val="00DF65AD"/>
    <w:rsid w:val="00DF65B0"/>
    <w:rsid w:val="00DF65F0"/>
    <w:rsid w:val="00DF665A"/>
    <w:rsid w:val="00DF6695"/>
    <w:rsid w:val="00DF66D6"/>
    <w:rsid w:val="00DF66DE"/>
    <w:rsid w:val="00DF676A"/>
    <w:rsid w:val="00DF6787"/>
    <w:rsid w:val="00DF67F9"/>
    <w:rsid w:val="00DF6832"/>
    <w:rsid w:val="00DF687B"/>
    <w:rsid w:val="00DF68BE"/>
    <w:rsid w:val="00DF68CD"/>
    <w:rsid w:val="00DF68D3"/>
    <w:rsid w:val="00DF6952"/>
    <w:rsid w:val="00DF69BB"/>
    <w:rsid w:val="00DF6A0D"/>
    <w:rsid w:val="00DF6A1E"/>
    <w:rsid w:val="00DF6A28"/>
    <w:rsid w:val="00DF6A3D"/>
    <w:rsid w:val="00DF6A6A"/>
    <w:rsid w:val="00DF6AB0"/>
    <w:rsid w:val="00DF6AC1"/>
    <w:rsid w:val="00DF6AEC"/>
    <w:rsid w:val="00DF6AF3"/>
    <w:rsid w:val="00DF6B15"/>
    <w:rsid w:val="00DF6B3F"/>
    <w:rsid w:val="00DF6B89"/>
    <w:rsid w:val="00DF6BB2"/>
    <w:rsid w:val="00DF6BF6"/>
    <w:rsid w:val="00DF6C59"/>
    <w:rsid w:val="00DF6CF7"/>
    <w:rsid w:val="00DF6D06"/>
    <w:rsid w:val="00DF6DE9"/>
    <w:rsid w:val="00DF6E23"/>
    <w:rsid w:val="00DF6E6A"/>
    <w:rsid w:val="00DF6ECC"/>
    <w:rsid w:val="00DF6ECD"/>
    <w:rsid w:val="00DF6F15"/>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B1"/>
    <w:rsid w:val="00DF71D9"/>
    <w:rsid w:val="00DF71EF"/>
    <w:rsid w:val="00DF7256"/>
    <w:rsid w:val="00DF7272"/>
    <w:rsid w:val="00DF728D"/>
    <w:rsid w:val="00DF72A9"/>
    <w:rsid w:val="00DF72B6"/>
    <w:rsid w:val="00DF72EA"/>
    <w:rsid w:val="00DF72FA"/>
    <w:rsid w:val="00DF7394"/>
    <w:rsid w:val="00DF745D"/>
    <w:rsid w:val="00DF74A6"/>
    <w:rsid w:val="00DF74DD"/>
    <w:rsid w:val="00DF7576"/>
    <w:rsid w:val="00DF7580"/>
    <w:rsid w:val="00DF7590"/>
    <w:rsid w:val="00DF75A7"/>
    <w:rsid w:val="00DF75A9"/>
    <w:rsid w:val="00DF75BB"/>
    <w:rsid w:val="00DF75DA"/>
    <w:rsid w:val="00DF75DB"/>
    <w:rsid w:val="00DF75FF"/>
    <w:rsid w:val="00DF7636"/>
    <w:rsid w:val="00DF7639"/>
    <w:rsid w:val="00DF766F"/>
    <w:rsid w:val="00DF769E"/>
    <w:rsid w:val="00DF769F"/>
    <w:rsid w:val="00DF76A9"/>
    <w:rsid w:val="00DF76F5"/>
    <w:rsid w:val="00DF7759"/>
    <w:rsid w:val="00DF7760"/>
    <w:rsid w:val="00DF77C5"/>
    <w:rsid w:val="00DF783A"/>
    <w:rsid w:val="00DF785B"/>
    <w:rsid w:val="00DF7865"/>
    <w:rsid w:val="00DF788F"/>
    <w:rsid w:val="00DF78A9"/>
    <w:rsid w:val="00DF790C"/>
    <w:rsid w:val="00DF79E2"/>
    <w:rsid w:val="00DF79F4"/>
    <w:rsid w:val="00DF7A33"/>
    <w:rsid w:val="00DF7A5F"/>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42"/>
    <w:rsid w:val="00DF7C4A"/>
    <w:rsid w:val="00DF7C5B"/>
    <w:rsid w:val="00DF7C5F"/>
    <w:rsid w:val="00DF7C6B"/>
    <w:rsid w:val="00DF7C9B"/>
    <w:rsid w:val="00DF7CC7"/>
    <w:rsid w:val="00DF7CD2"/>
    <w:rsid w:val="00DF7CF9"/>
    <w:rsid w:val="00DF7CFC"/>
    <w:rsid w:val="00DF7D24"/>
    <w:rsid w:val="00DF7D6D"/>
    <w:rsid w:val="00DF7D86"/>
    <w:rsid w:val="00DF7D9B"/>
    <w:rsid w:val="00DF7DAA"/>
    <w:rsid w:val="00DF7DBC"/>
    <w:rsid w:val="00DF7DDB"/>
    <w:rsid w:val="00DF7DE8"/>
    <w:rsid w:val="00DF7E78"/>
    <w:rsid w:val="00DF7E7F"/>
    <w:rsid w:val="00DF7EA3"/>
    <w:rsid w:val="00DF7EC1"/>
    <w:rsid w:val="00DF7F5E"/>
    <w:rsid w:val="00DF7F62"/>
    <w:rsid w:val="00DF7FAA"/>
    <w:rsid w:val="00DF7FBB"/>
    <w:rsid w:val="00DF7FCF"/>
    <w:rsid w:val="00E00057"/>
    <w:rsid w:val="00E0012E"/>
    <w:rsid w:val="00E0014A"/>
    <w:rsid w:val="00E0014B"/>
    <w:rsid w:val="00E00192"/>
    <w:rsid w:val="00E001B6"/>
    <w:rsid w:val="00E001CB"/>
    <w:rsid w:val="00E001D9"/>
    <w:rsid w:val="00E0024F"/>
    <w:rsid w:val="00E00264"/>
    <w:rsid w:val="00E0027C"/>
    <w:rsid w:val="00E002AE"/>
    <w:rsid w:val="00E002B9"/>
    <w:rsid w:val="00E00336"/>
    <w:rsid w:val="00E00343"/>
    <w:rsid w:val="00E00386"/>
    <w:rsid w:val="00E0038B"/>
    <w:rsid w:val="00E003B7"/>
    <w:rsid w:val="00E00416"/>
    <w:rsid w:val="00E00471"/>
    <w:rsid w:val="00E00486"/>
    <w:rsid w:val="00E0049D"/>
    <w:rsid w:val="00E004A4"/>
    <w:rsid w:val="00E004B2"/>
    <w:rsid w:val="00E004BA"/>
    <w:rsid w:val="00E004DA"/>
    <w:rsid w:val="00E00507"/>
    <w:rsid w:val="00E0052B"/>
    <w:rsid w:val="00E0057C"/>
    <w:rsid w:val="00E00587"/>
    <w:rsid w:val="00E00597"/>
    <w:rsid w:val="00E0059C"/>
    <w:rsid w:val="00E005B8"/>
    <w:rsid w:val="00E005B9"/>
    <w:rsid w:val="00E005FC"/>
    <w:rsid w:val="00E00616"/>
    <w:rsid w:val="00E00644"/>
    <w:rsid w:val="00E0066E"/>
    <w:rsid w:val="00E0068F"/>
    <w:rsid w:val="00E0077E"/>
    <w:rsid w:val="00E007B4"/>
    <w:rsid w:val="00E007C5"/>
    <w:rsid w:val="00E007E2"/>
    <w:rsid w:val="00E007F1"/>
    <w:rsid w:val="00E008AD"/>
    <w:rsid w:val="00E008C8"/>
    <w:rsid w:val="00E008D4"/>
    <w:rsid w:val="00E0091D"/>
    <w:rsid w:val="00E0094A"/>
    <w:rsid w:val="00E0094B"/>
    <w:rsid w:val="00E0095B"/>
    <w:rsid w:val="00E00A67"/>
    <w:rsid w:val="00E00A86"/>
    <w:rsid w:val="00E00A8B"/>
    <w:rsid w:val="00E00A96"/>
    <w:rsid w:val="00E00AD4"/>
    <w:rsid w:val="00E00AEF"/>
    <w:rsid w:val="00E00AF4"/>
    <w:rsid w:val="00E00B3C"/>
    <w:rsid w:val="00E00BA0"/>
    <w:rsid w:val="00E00C0E"/>
    <w:rsid w:val="00E00C10"/>
    <w:rsid w:val="00E00C15"/>
    <w:rsid w:val="00E00C40"/>
    <w:rsid w:val="00E00C9E"/>
    <w:rsid w:val="00E00CBD"/>
    <w:rsid w:val="00E00D1B"/>
    <w:rsid w:val="00E00D59"/>
    <w:rsid w:val="00E00D5D"/>
    <w:rsid w:val="00E00D76"/>
    <w:rsid w:val="00E00D87"/>
    <w:rsid w:val="00E00DC9"/>
    <w:rsid w:val="00E00DE0"/>
    <w:rsid w:val="00E00E49"/>
    <w:rsid w:val="00E00E8B"/>
    <w:rsid w:val="00E00EDC"/>
    <w:rsid w:val="00E00F0A"/>
    <w:rsid w:val="00E00F0F"/>
    <w:rsid w:val="00E00F31"/>
    <w:rsid w:val="00E00F7A"/>
    <w:rsid w:val="00E00FE9"/>
    <w:rsid w:val="00E01017"/>
    <w:rsid w:val="00E0103D"/>
    <w:rsid w:val="00E01045"/>
    <w:rsid w:val="00E0106C"/>
    <w:rsid w:val="00E0108A"/>
    <w:rsid w:val="00E01096"/>
    <w:rsid w:val="00E010C1"/>
    <w:rsid w:val="00E01126"/>
    <w:rsid w:val="00E01186"/>
    <w:rsid w:val="00E011B5"/>
    <w:rsid w:val="00E011CB"/>
    <w:rsid w:val="00E0123B"/>
    <w:rsid w:val="00E012C3"/>
    <w:rsid w:val="00E01302"/>
    <w:rsid w:val="00E0134B"/>
    <w:rsid w:val="00E01372"/>
    <w:rsid w:val="00E01377"/>
    <w:rsid w:val="00E013E4"/>
    <w:rsid w:val="00E01402"/>
    <w:rsid w:val="00E01448"/>
    <w:rsid w:val="00E014B5"/>
    <w:rsid w:val="00E0154D"/>
    <w:rsid w:val="00E0156A"/>
    <w:rsid w:val="00E01595"/>
    <w:rsid w:val="00E015AA"/>
    <w:rsid w:val="00E015B0"/>
    <w:rsid w:val="00E015DC"/>
    <w:rsid w:val="00E0160D"/>
    <w:rsid w:val="00E016D4"/>
    <w:rsid w:val="00E016FB"/>
    <w:rsid w:val="00E0170F"/>
    <w:rsid w:val="00E01777"/>
    <w:rsid w:val="00E017C8"/>
    <w:rsid w:val="00E0182C"/>
    <w:rsid w:val="00E0182F"/>
    <w:rsid w:val="00E01856"/>
    <w:rsid w:val="00E01896"/>
    <w:rsid w:val="00E018CC"/>
    <w:rsid w:val="00E0193C"/>
    <w:rsid w:val="00E0194C"/>
    <w:rsid w:val="00E019AB"/>
    <w:rsid w:val="00E019FA"/>
    <w:rsid w:val="00E019FC"/>
    <w:rsid w:val="00E01A2A"/>
    <w:rsid w:val="00E01A39"/>
    <w:rsid w:val="00E01A40"/>
    <w:rsid w:val="00E01A4F"/>
    <w:rsid w:val="00E01ADB"/>
    <w:rsid w:val="00E01AEA"/>
    <w:rsid w:val="00E01B1F"/>
    <w:rsid w:val="00E01B3D"/>
    <w:rsid w:val="00E01B94"/>
    <w:rsid w:val="00E01BA8"/>
    <w:rsid w:val="00E01BB5"/>
    <w:rsid w:val="00E01C09"/>
    <w:rsid w:val="00E01D07"/>
    <w:rsid w:val="00E01D34"/>
    <w:rsid w:val="00E01D40"/>
    <w:rsid w:val="00E01DB9"/>
    <w:rsid w:val="00E01DBC"/>
    <w:rsid w:val="00E01E04"/>
    <w:rsid w:val="00E01E23"/>
    <w:rsid w:val="00E01E9C"/>
    <w:rsid w:val="00E01EA2"/>
    <w:rsid w:val="00E01F16"/>
    <w:rsid w:val="00E01F8D"/>
    <w:rsid w:val="00E01FE3"/>
    <w:rsid w:val="00E02007"/>
    <w:rsid w:val="00E02028"/>
    <w:rsid w:val="00E0203C"/>
    <w:rsid w:val="00E0205B"/>
    <w:rsid w:val="00E02074"/>
    <w:rsid w:val="00E020D9"/>
    <w:rsid w:val="00E02140"/>
    <w:rsid w:val="00E02172"/>
    <w:rsid w:val="00E021B4"/>
    <w:rsid w:val="00E021F9"/>
    <w:rsid w:val="00E022EB"/>
    <w:rsid w:val="00E022ED"/>
    <w:rsid w:val="00E02307"/>
    <w:rsid w:val="00E0230D"/>
    <w:rsid w:val="00E02311"/>
    <w:rsid w:val="00E02326"/>
    <w:rsid w:val="00E023BA"/>
    <w:rsid w:val="00E024AD"/>
    <w:rsid w:val="00E0252C"/>
    <w:rsid w:val="00E0256C"/>
    <w:rsid w:val="00E02595"/>
    <w:rsid w:val="00E025AE"/>
    <w:rsid w:val="00E02602"/>
    <w:rsid w:val="00E0260E"/>
    <w:rsid w:val="00E02637"/>
    <w:rsid w:val="00E0263E"/>
    <w:rsid w:val="00E02672"/>
    <w:rsid w:val="00E0267B"/>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AD8"/>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2FE8"/>
    <w:rsid w:val="00E03006"/>
    <w:rsid w:val="00E0302A"/>
    <w:rsid w:val="00E03080"/>
    <w:rsid w:val="00E030A9"/>
    <w:rsid w:val="00E030C7"/>
    <w:rsid w:val="00E030E2"/>
    <w:rsid w:val="00E030EA"/>
    <w:rsid w:val="00E03116"/>
    <w:rsid w:val="00E0314F"/>
    <w:rsid w:val="00E031DC"/>
    <w:rsid w:val="00E0320E"/>
    <w:rsid w:val="00E03275"/>
    <w:rsid w:val="00E03282"/>
    <w:rsid w:val="00E032E7"/>
    <w:rsid w:val="00E03315"/>
    <w:rsid w:val="00E03380"/>
    <w:rsid w:val="00E033A6"/>
    <w:rsid w:val="00E03426"/>
    <w:rsid w:val="00E0344B"/>
    <w:rsid w:val="00E03512"/>
    <w:rsid w:val="00E0356E"/>
    <w:rsid w:val="00E0358C"/>
    <w:rsid w:val="00E035E4"/>
    <w:rsid w:val="00E03604"/>
    <w:rsid w:val="00E03606"/>
    <w:rsid w:val="00E0367D"/>
    <w:rsid w:val="00E036E8"/>
    <w:rsid w:val="00E03824"/>
    <w:rsid w:val="00E03840"/>
    <w:rsid w:val="00E03862"/>
    <w:rsid w:val="00E0388A"/>
    <w:rsid w:val="00E038A8"/>
    <w:rsid w:val="00E038AB"/>
    <w:rsid w:val="00E038D1"/>
    <w:rsid w:val="00E03905"/>
    <w:rsid w:val="00E03906"/>
    <w:rsid w:val="00E0394D"/>
    <w:rsid w:val="00E03992"/>
    <w:rsid w:val="00E039B1"/>
    <w:rsid w:val="00E039C9"/>
    <w:rsid w:val="00E03A2B"/>
    <w:rsid w:val="00E03A36"/>
    <w:rsid w:val="00E03A55"/>
    <w:rsid w:val="00E03AA8"/>
    <w:rsid w:val="00E03ADE"/>
    <w:rsid w:val="00E03AEE"/>
    <w:rsid w:val="00E03B01"/>
    <w:rsid w:val="00E03B40"/>
    <w:rsid w:val="00E03B51"/>
    <w:rsid w:val="00E03BF8"/>
    <w:rsid w:val="00E03C30"/>
    <w:rsid w:val="00E03C55"/>
    <w:rsid w:val="00E03C90"/>
    <w:rsid w:val="00E03CB2"/>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7F"/>
    <w:rsid w:val="00E03F90"/>
    <w:rsid w:val="00E03FAA"/>
    <w:rsid w:val="00E03FC9"/>
    <w:rsid w:val="00E03FF0"/>
    <w:rsid w:val="00E0401A"/>
    <w:rsid w:val="00E0404C"/>
    <w:rsid w:val="00E04067"/>
    <w:rsid w:val="00E0406A"/>
    <w:rsid w:val="00E040C3"/>
    <w:rsid w:val="00E040EA"/>
    <w:rsid w:val="00E0416C"/>
    <w:rsid w:val="00E0416E"/>
    <w:rsid w:val="00E04176"/>
    <w:rsid w:val="00E04180"/>
    <w:rsid w:val="00E041A1"/>
    <w:rsid w:val="00E041AF"/>
    <w:rsid w:val="00E041D7"/>
    <w:rsid w:val="00E041F0"/>
    <w:rsid w:val="00E0421F"/>
    <w:rsid w:val="00E04294"/>
    <w:rsid w:val="00E042CC"/>
    <w:rsid w:val="00E04357"/>
    <w:rsid w:val="00E04451"/>
    <w:rsid w:val="00E04474"/>
    <w:rsid w:val="00E0449B"/>
    <w:rsid w:val="00E04534"/>
    <w:rsid w:val="00E04537"/>
    <w:rsid w:val="00E0453F"/>
    <w:rsid w:val="00E04563"/>
    <w:rsid w:val="00E045C6"/>
    <w:rsid w:val="00E045CD"/>
    <w:rsid w:val="00E045F6"/>
    <w:rsid w:val="00E045FF"/>
    <w:rsid w:val="00E0463C"/>
    <w:rsid w:val="00E04699"/>
    <w:rsid w:val="00E046CD"/>
    <w:rsid w:val="00E046FF"/>
    <w:rsid w:val="00E04785"/>
    <w:rsid w:val="00E047B7"/>
    <w:rsid w:val="00E047C0"/>
    <w:rsid w:val="00E047CA"/>
    <w:rsid w:val="00E047D2"/>
    <w:rsid w:val="00E04812"/>
    <w:rsid w:val="00E0483A"/>
    <w:rsid w:val="00E0485B"/>
    <w:rsid w:val="00E048BE"/>
    <w:rsid w:val="00E048C5"/>
    <w:rsid w:val="00E048E7"/>
    <w:rsid w:val="00E049C4"/>
    <w:rsid w:val="00E04A1F"/>
    <w:rsid w:val="00E04A55"/>
    <w:rsid w:val="00E04AB3"/>
    <w:rsid w:val="00E04AD4"/>
    <w:rsid w:val="00E04AD8"/>
    <w:rsid w:val="00E04B06"/>
    <w:rsid w:val="00E04B10"/>
    <w:rsid w:val="00E04B42"/>
    <w:rsid w:val="00E04B66"/>
    <w:rsid w:val="00E04B8F"/>
    <w:rsid w:val="00E04BAF"/>
    <w:rsid w:val="00E04BBB"/>
    <w:rsid w:val="00E04C14"/>
    <w:rsid w:val="00E04C1F"/>
    <w:rsid w:val="00E04CA4"/>
    <w:rsid w:val="00E04CA9"/>
    <w:rsid w:val="00E04CC9"/>
    <w:rsid w:val="00E04CCA"/>
    <w:rsid w:val="00E04CD1"/>
    <w:rsid w:val="00E04D01"/>
    <w:rsid w:val="00E04D1E"/>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C9"/>
    <w:rsid w:val="00E05121"/>
    <w:rsid w:val="00E051C7"/>
    <w:rsid w:val="00E051CC"/>
    <w:rsid w:val="00E051F2"/>
    <w:rsid w:val="00E05218"/>
    <w:rsid w:val="00E0522C"/>
    <w:rsid w:val="00E05235"/>
    <w:rsid w:val="00E05242"/>
    <w:rsid w:val="00E05246"/>
    <w:rsid w:val="00E05276"/>
    <w:rsid w:val="00E052A0"/>
    <w:rsid w:val="00E052A2"/>
    <w:rsid w:val="00E052E3"/>
    <w:rsid w:val="00E053B8"/>
    <w:rsid w:val="00E053CE"/>
    <w:rsid w:val="00E05437"/>
    <w:rsid w:val="00E054AA"/>
    <w:rsid w:val="00E055B9"/>
    <w:rsid w:val="00E0561B"/>
    <w:rsid w:val="00E0568E"/>
    <w:rsid w:val="00E056C8"/>
    <w:rsid w:val="00E05712"/>
    <w:rsid w:val="00E05783"/>
    <w:rsid w:val="00E057AD"/>
    <w:rsid w:val="00E05890"/>
    <w:rsid w:val="00E058D7"/>
    <w:rsid w:val="00E05948"/>
    <w:rsid w:val="00E059BC"/>
    <w:rsid w:val="00E059DE"/>
    <w:rsid w:val="00E059E7"/>
    <w:rsid w:val="00E05A31"/>
    <w:rsid w:val="00E05A3C"/>
    <w:rsid w:val="00E05A93"/>
    <w:rsid w:val="00E05AA0"/>
    <w:rsid w:val="00E05AB1"/>
    <w:rsid w:val="00E05B0D"/>
    <w:rsid w:val="00E05B66"/>
    <w:rsid w:val="00E05B8F"/>
    <w:rsid w:val="00E05C03"/>
    <w:rsid w:val="00E05C91"/>
    <w:rsid w:val="00E05C92"/>
    <w:rsid w:val="00E05D2F"/>
    <w:rsid w:val="00E05D43"/>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77"/>
    <w:rsid w:val="00E063A6"/>
    <w:rsid w:val="00E063D1"/>
    <w:rsid w:val="00E06403"/>
    <w:rsid w:val="00E06414"/>
    <w:rsid w:val="00E0641F"/>
    <w:rsid w:val="00E064AA"/>
    <w:rsid w:val="00E064BF"/>
    <w:rsid w:val="00E064CE"/>
    <w:rsid w:val="00E06524"/>
    <w:rsid w:val="00E0658D"/>
    <w:rsid w:val="00E0659B"/>
    <w:rsid w:val="00E0659C"/>
    <w:rsid w:val="00E065B2"/>
    <w:rsid w:val="00E065BB"/>
    <w:rsid w:val="00E06617"/>
    <w:rsid w:val="00E06661"/>
    <w:rsid w:val="00E0668A"/>
    <w:rsid w:val="00E066E4"/>
    <w:rsid w:val="00E06721"/>
    <w:rsid w:val="00E06779"/>
    <w:rsid w:val="00E0677A"/>
    <w:rsid w:val="00E06844"/>
    <w:rsid w:val="00E06867"/>
    <w:rsid w:val="00E06870"/>
    <w:rsid w:val="00E0687F"/>
    <w:rsid w:val="00E0688A"/>
    <w:rsid w:val="00E068BC"/>
    <w:rsid w:val="00E068E2"/>
    <w:rsid w:val="00E068F3"/>
    <w:rsid w:val="00E0691C"/>
    <w:rsid w:val="00E0693B"/>
    <w:rsid w:val="00E0693E"/>
    <w:rsid w:val="00E06A1C"/>
    <w:rsid w:val="00E06A22"/>
    <w:rsid w:val="00E06A36"/>
    <w:rsid w:val="00E06A67"/>
    <w:rsid w:val="00E06AB9"/>
    <w:rsid w:val="00E06AC2"/>
    <w:rsid w:val="00E06AF3"/>
    <w:rsid w:val="00E06B47"/>
    <w:rsid w:val="00E06B53"/>
    <w:rsid w:val="00E06C1F"/>
    <w:rsid w:val="00E06C8D"/>
    <w:rsid w:val="00E06C9C"/>
    <w:rsid w:val="00E06CC4"/>
    <w:rsid w:val="00E06D22"/>
    <w:rsid w:val="00E06D42"/>
    <w:rsid w:val="00E06D47"/>
    <w:rsid w:val="00E06D50"/>
    <w:rsid w:val="00E06D81"/>
    <w:rsid w:val="00E06D83"/>
    <w:rsid w:val="00E06DA1"/>
    <w:rsid w:val="00E06E40"/>
    <w:rsid w:val="00E06E81"/>
    <w:rsid w:val="00E06E95"/>
    <w:rsid w:val="00E06EAF"/>
    <w:rsid w:val="00E06EDF"/>
    <w:rsid w:val="00E06F00"/>
    <w:rsid w:val="00E06F14"/>
    <w:rsid w:val="00E06F29"/>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4C"/>
    <w:rsid w:val="00E07380"/>
    <w:rsid w:val="00E073B2"/>
    <w:rsid w:val="00E073D5"/>
    <w:rsid w:val="00E07402"/>
    <w:rsid w:val="00E07409"/>
    <w:rsid w:val="00E0742A"/>
    <w:rsid w:val="00E07434"/>
    <w:rsid w:val="00E074E7"/>
    <w:rsid w:val="00E07508"/>
    <w:rsid w:val="00E07512"/>
    <w:rsid w:val="00E07604"/>
    <w:rsid w:val="00E07610"/>
    <w:rsid w:val="00E0763F"/>
    <w:rsid w:val="00E0764A"/>
    <w:rsid w:val="00E0765D"/>
    <w:rsid w:val="00E076E9"/>
    <w:rsid w:val="00E07703"/>
    <w:rsid w:val="00E07708"/>
    <w:rsid w:val="00E07740"/>
    <w:rsid w:val="00E0774C"/>
    <w:rsid w:val="00E077CD"/>
    <w:rsid w:val="00E07802"/>
    <w:rsid w:val="00E07889"/>
    <w:rsid w:val="00E078D9"/>
    <w:rsid w:val="00E07903"/>
    <w:rsid w:val="00E0792B"/>
    <w:rsid w:val="00E079A8"/>
    <w:rsid w:val="00E079D0"/>
    <w:rsid w:val="00E079DF"/>
    <w:rsid w:val="00E079E2"/>
    <w:rsid w:val="00E079F1"/>
    <w:rsid w:val="00E07A2F"/>
    <w:rsid w:val="00E07A34"/>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74"/>
    <w:rsid w:val="00E07EA9"/>
    <w:rsid w:val="00E07F26"/>
    <w:rsid w:val="00E07FA3"/>
    <w:rsid w:val="00E07FF8"/>
    <w:rsid w:val="00E10037"/>
    <w:rsid w:val="00E10124"/>
    <w:rsid w:val="00E1012F"/>
    <w:rsid w:val="00E1016B"/>
    <w:rsid w:val="00E10176"/>
    <w:rsid w:val="00E101C5"/>
    <w:rsid w:val="00E101C8"/>
    <w:rsid w:val="00E1029B"/>
    <w:rsid w:val="00E102D4"/>
    <w:rsid w:val="00E10304"/>
    <w:rsid w:val="00E10342"/>
    <w:rsid w:val="00E10354"/>
    <w:rsid w:val="00E10372"/>
    <w:rsid w:val="00E10384"/>
    <w:rsid w:val="00E103E8"/>
    <w:rsid w:val="00E1040F"/>
    <w:rsid w:val="00E10451"/>
    <w:rsid w:val="00E10463"/>
    <w:rsid w:val="00E10492"/>
    <w:rsid w:val="00E104B4"/>
    <w:rsid w:val="00E104C0"/>
    <w:rsid w:val="00E104C4"/>
    <w:rsid w:val="00E104CA"/>
    <w:rsid w:val="00E104E7"/>
    <w:rsid w:val="00E10531"/>
    <w:rsid w:val="00E1057E"/>
    <w:rsid w:val="00E10584"/>
    <w:rsid w:val="00E105A5"/>
    <w:rsid w:val="00E105DE"/>
    <w:rsid w:val="00E105EC"/>
    <w:rsid w:val="00E105F8"/>
    <w:rsid w:val="00E1060F"/>
    <w:rsid w:val="00E1064F"/>
    <w:rsid w:val="00E10650"/>
    <w:rsid w:val="00E1066F"/>
    <w:rsid w:val="00E1067C"/>
    <w:rsid w:val="00E10690"/>
    <w:rsid w:val="00E106B7"/>
    <w:rsid w:val="00E10741"/>
    <w:rsid w:val="00E1076A"/>
    <w:rsid w:val="00E107E5"/>
    <w:rsid w:val="00E1082B"/>
    <w:rsid w:val="00E10850"/>
    <w:rsid w:val="00E10875"/>
    <w:rsid w:val="00E108B5"/>
    <w:rsid w:val="00E10956"/>
    <w:rsid w:val="00E10982"/>
    <w:rsid w:val="00E109A9"/>
    <w:rsid w:val="00E109D4"/>
    <w:rsid w:val="00E109F5"/>
    <w:rsid w:val="00E10A33"/>
    <w:rsid w:val="00E10A4B"/>
    <w:rsid w:val="00E10AE7"/>
    <w:rsid w:val="00E10B04"/>
    <w:rsid w:val="00E10B24"/>
    <w:rsid w:val="00E10B69"/>
    <w:rsid w:val="00E10BB9"/>
    <w:rsid w:val="00E10BDA"/>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6"/>
    <w:rsid w:val="00E10E4E"/>
    <w:rsid w:val="00E10E51"/>
    <w:rsid w:val="00E10E56"/>
    <w:rsid w:val="00E10E8B"/>
    <w:rsid w:val="00E10EC3"/>
    <w:rsid w:val="00E10F53"/>
    <w:rsid w:val="00E10F94"/>
    <w:rsid w:val="00E11089"/>
    <w:rsid w:val="00E110AA"/>
    <w:rsid w:val="00E110B9"/>
    <w:rsid w:val="00E110C3"/>
    <w:rsid w:val="00E11103"/>
    <w:rsid w:val="00E11116"/>
    <w:rsid w:val="00E1111B"/>
    <w:rsid w:val="00E11145"/>
    <w:rsid w:val="00E111CB"/>
    <w:rsid w:val="00E111E0"/>
    <w:rsid w:val="00E111E1"/>
    <w:rsid w:val="00E1125A"/>
    <w:rsid w:val="00E11294"/>
    <w:rsid w:val="00E112BC"/>
    <w:rsid w:val="00E112C8"/>
    <w:rsid w:val="00E1133A"/>
    <w:rsid w:val="00E1139C"/>
    <w:rsid w:val="00E113D1"/>
    <w:rsid w:val="00E1147C"/>
    <w:rsid w:val="00E11493"/>
    <w:rsid w:val="00E114CB"/>
    <w:rsid w:val="00E1150B"/>
    <w:rsid w:val="00E1154C"/>
    <w:rsid w:val="00E11552"/>
    <w:rsid w:val="00E11570"/>
    <w:rsid w:val="00E1157E"/>
    <w:rsid w:val="00E115A2"/>
    <w:rsid w:val="00E11663"/>
    <w:rsid w:val="00E116A3"/>
    <w:rsid w:val="00E116C9"/>
    <w:rsid w:val="00E1171D"/>
    <w:rsid w:val="00E11728"/>
    <w:rsid w:val="00E11758"/>
    <w:rsid w:val="00E117EB"/>
    <w:rsid w:val="00E11831"/>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2F"/>
    <w:rsid w:val="00E11A3D"/>
    <w:rsid w:val="00E11A40"/>
    <w:rsid w:val="00E11A93"/>
    <w:rsid w:val="00E11A9F"/>
    <w:rsid w:val="00E11AA4"/>
    <w:rsid w:val="00E11B34"/>
    <w:rsid w:val="00E11BD6"/>
    <w:rsid w:val="00E11C34"/>
    <w:rsid w:val="00E11CC4"/>
    <w:rsid w:val="00E11CE9"/>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55"/>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4D"/>
    <w:rsid w:val="00E12364"/>
    <w:rsid w:val="00E1238C"/>
    <w:rsid w:val="00E123AB"/>
    <w:rsid w:val="00E123BE"/>
    <w:rsid w:val="00E123D0"/>
    <w:rsid w:val="00E123DB"/>
    <w:rsid w:val="00E1240D"/>
    <w:rsid w:val="00E12443"/>
    <w:rsid w:val="00E1247C"/>
    <w:rsid w:val="00E12488"/>
    <w:rsid w:val="00E12500"/>
    <w:rsid w:val="00E12507"/>
    <w:rsid w:val="00E12545"/>
    <w:rsid w:val="00E125AB"/>
    <w:rsid w:val="00E125B7"/>
    <w:rsid w:val="00E125EC"/>
    <w:rsid w:val="00E12630"/>
    <w:rsid w:val="00E12661"/>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46"/>
    <w:rsid w:val="00E12B5C"/>
    <w:rsid w:val="00E12B8C"/>
    <w:rsid w:val="00E12B8E"/>
    <w:rsid w:val="00E12B9B"/>
    <w:rsid w:val="00E12BBE"/>
    <w:rsid w:val="00E12C04"/>
    <w:rsid w:val="00E12C9E"/>
    <w:rsid w:val="00E12CB2"/>
    <w:rsid w:val="00E12CC0"/>
    <w:rsid w:val="00E12CF3"/>
    <w:rsid w:val="00E12D1B"/>
    <w:rsid w:val="00E12D23"/>
    <w:rsid w:val="00E12D77"/>
    <w:rsid w:val="00E12D92"/>
    <w:rsid w:val="00E12D9F"/>
    <w:rsid w:val="00E12DD8"/>
    <w:rsid w:val="00E12DE6"/>
    <w:rsid w:val="00E12DF6"/>
    <w:rsid w:val="00E12DF7"/>
    <w:rsid w:val="00E12E2A"/>
    <w:rsid w:val="00E12E4B"/>
    <w:rsid w:val="00E12E9F"/>
    <w:rsid w:val="00E12EBA"/>
    <w:rsid w:val="00E12EDF"/>
    <w:rsid w:val="00E12F00"/>
    <w:rsid w:val="00E12F74"/>
    <w:rsid w:val="00E12F75"/>
    <w:rsid w:val="00E12F7F"/>
    <w:rsid w:val="00E12FA2"/>
    <w:rsid w:val="00E12FC8"/>
    <w:rsid w:val="00E13070"/>
    <w:rsid w:val="00E1309D"/>
    <w:rsid w:val="00E130C7"/>
    <w:rsid w:val="00E13129"/>
    <w:rsid w:val="00E131BE"/>
    <w:rsid w:val="00E13257"/>
    <w:rsid w:val="00E1327D"/>
    <w:rsid w:val="00E13287"/>
    <w:rsid w:val="00E13299"/>
    <w:rsid w:val="00E13302"/>
    <w:rsid w:val="00E1337C"/>
    <w:rsid w:val="00E1338B"/>
    <w:rsid w:val="00E13413"/>
    <w:rsid w:val="00E13419"/>
    <w:rsid w:val="00E13422"/>
    <w:rsid w:val="00E13448"/>
    <w:rsid w:val="00E13469"/>
    <w:rsid w:val="00E1349D"/>
    <w:rsid w:val="00E134B9"/>
    <w:rsid w:val="00E134BA"/>
    <w:rsid w:val="00E134E7"/>
    <w:rsid w:val="00E134F8"/>
    <w:rsid w:val="00E134FF"/>
    <w:rsid w:val="00E13549"/>
    <w:rsid w:val="00E1356F"/>
    <w:rsid w:val="00E135D4"/>
    <w:rsid w:val="00E135F4"/>
    <w:rsid w:val="00E13691"/>
    <w:rsid w:val="00E136AA"/>
    <w:rsid w:val="00E136C1"/>
    <w:rsid w:val="00E136EE"/>
    <w:rsid w:val="00E13745"/>
    <w:rsid w:val="00E1376D"/>
    <w:rsid w:val="00E137D9"/>
    <w:rsid w:val="00E13852"/>
    <w:rsid w:val="00E138A7"/>
    <w:rsid w:val="00E138B3"/>
    <w:rsid w:val="00E138BA"/>
    <w:rsid w:val="00E138F9"/>
    <w:rsid w:val="00E1390B"/>
    <w:rsid w:val="00E13940"/>
    <w:rsid w:val="00E1394A"/>
    <w:rsid w:val="00E1397D"/>
    <w:rsid w:val="00E139AC"/>
    <w:rsid w:val="00E13A5A"/>
    <w:rsid w:val="00E13AC1"/>
    <w:rsid w:val="00E13AD1"/>
    <w:rsid w:val="00E13B46"/>
    <w:rsid w:val="00E13BF9"/>
    <w:rsid w:val="00E13BFC"/>
    <w:rsid w:val="00E13C03"/>
    <w:rsid w:val="00E13C1D"/>
    <w:rsid w:val="00E13C50"/>
    <w:rsid w:val="00E13CBC"/>
    <w:rsid w:val="00E13D0A"/>
    <w:rsid w:val="00E13D33"/>
    <w:rsid w:val="00E13D37"/>
    <w:rsid w:val="00E13D62"/>
    <w:rsid w:val="00E13D79"/>
    <w:rsid w:val="00E13DC1"/>
    <w:rsid w:val="00E13DC8"/>
    <w:rsid w:val="00E13DCC"/>
    <w:rsid w:val="00E13E13"/>
    <w:rsid w:val="00E13E7E"/>
    <w:rsid w:val="00E13E9E"/>
    <w:rsid w:val="00E13F01"/>
    <w:rsid w:val="00E13F45"/>
    <w:rsid w:val="00E13F9E"/>
    <w:rsid w:val="00E13FC9"/>
    <w:rsid w:val="00E13FE1"/>
    <w:rsid w:val="00E14025"/>
    <w:rsid w:val="00E1408A"/>
    <w:rsid w:val="00E14096"/>
    <w:rsid w:val="00E140E3"/>
    <w:rsid w:val="00E140F7"/>
    <w:rsid w:val="00E14106"/>
    <w:rsid w:val="00E1416C"/>
    <w:rsid w:val="00E141CE"/>
    <w:rsid w:val="00E1422D"/>
    <w:rsid w:val="00E1426D"/>
    <w:rsid w:val="00E14296"/>
    <w:rsid w:val="00E1429F"/>
    <w:rsid w:val="00E142A3"/>
    <w:rsid w:val="00E142ED"/>
    <w:rsid w:val="00E142F2"/>
    <w:rsid w:val="00E14315"/>
    <w:rsid w:val="00E14317"/>
    <w:rsid w:val="00E14341"/>
    <w:rsid w:val="00E1434D"/>
    <w:rsid w:val="00E14370"/>
    <w:rsid w:val="00E14374"/>
    <w:rsid w:val="00E143A6"/>
    <w:rsid w:val="00E143CA"/>
    <w:rsid w:val="00E143EC"/>
    <w:rsid w:val="00E1440D"/>
    <w:rsid w:val="00E1442C"/>
    <w:rsid w:val="00E1443C"/>
    <w:rsid w:val="00E14475"/>
    <w:rsid w:val="00E14516"/>
    <w:rsid w:val="00E1451E"/>
    <w:rsid w:val="00E14565"/>
    <w:rsid w:val="00E1458B"/>
    <w:rsid w:val="00E14618"/>
    <w:rsid w:val="00E14628"/>
    <w:rsid w:val="00E1462D"/>
    <w:rsid w:val="00E146A7"/>
    <w:rsid w:val="00E146F7"/>
    <w:rsid w:val="00E14740"/>
    <w:rsid w:val="00E147A7"/>
    <w:rsid w:val="00E147AD"/>
    <w:rsid w:val="00E14806"/>
    <w:rsid w:val="00E1489C"/>
    <w:rsid w:val="00E14911"/>
    <w:rsid w:val="00E14924"/>
    <w:rsid w:val="00E14963"/>
    <w:rsid w:val="00E14971"/>
    <w:rsid w:val="00E14987"/>
    <w:rsid w:val="00E149A2"/>
    <w:rsid w:val="00E149D3"/>
    <w:rsid w:val="00E149F5"/>
    <w:rsid w:val="00E14A05"/>
    <w:rsid w:val="00E14ABF"/>
    <w:rsid w:val="00E14AE5"/>
    <w:rsid w:val="00E14B07"/>
    <w:rsid w:val="00E14B10"/>
    <w:rsid w:val="00E14B62"/>
    <w:rsid w:val="00E14BA0"/>
    <w:rsid w:val="00E14BE4"/>
    <w:rsid w:val="00E14BE9"/>
    <w:rsid w:val="00E14C0A"/>
    <w:rsid w:val="00E14C25"/>
    <w:rsid w:val="00E14C47"/>
    <w:rsid w:val="00E14C8B"/>
    <w:rsid w:val="00E14C94"/>
    <w:rsid w:val="00E14CA3"/>
    <w:rsid w:val="00E14D4A"/>
    <w:rsid w:val="00E14D80"/>
    <w:rsid w:val="00E14DB6"/>
    <w:rsid w:val="00E14DD9"/>
    <w:rsid w:val="00E14E69"/>
    <w:rsid w:val="00E14E83"/>
    <w:rsid w:val="00E14E96"/>
    <w:rsid w:val="00E14EE2"/>
    <w:rsid w:val="00E14F47"/>
    <w:rsid w:val="00E14F57"/>
    <w:rsid w:val="00E14FD7"/>
    <w:rsid w:val="00E14FD8"/>
    <w:rsid w:val="00E14FE1"/>
    <w:rsid w:val="00E15018"/>
    <w:rsid w:val="00E15022"/>
    <w:rsid w:val="00E15024"/>
    <w:rsid w:val="00E1513A"/>
    <w:rsid w:val="00E1513B"/>
    <w:rsid w:val="00E1516B"/>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4"/>
    <w:rsid w:val="00E155FB"/>
    <w:rsid w:val="00E15623"/>
    <w:rsid w:val="00E1564B"/>
    <w:rsid w:val="00E15675"/>
    <w:rsid w:val="00E156BB"/>
    <w:rsid w:val="00E156F7"/>
    <w:rsid w:val="00E15752"/>
    <w:rsid w:val="00E1575C"/>
    <w:rsid w:val="00E1575E"/>
    <w:rsid w:val="00E1578A"/>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A"/>
    <w:rsid w:val="00E15C6C"/>
    <w:rsid w:val="00E15C74"/>
    <w:rsid w:val="00E15C9B"/>
    <w:rsid w:val="00E15C9E"/>
    <w:rsid w:val="00E15CB4"/>
    <w:rsid w:val="00E15CBC"/>
    <w:rsid w:val="00E15CCA"/>
    <w:rsid w:val="00E15CD6"/>
    <w:rsid w:val="00E15CEB"/>
    <w:rsid w:val="00E15D3E"/>
    <w:rsid w:val="00E15D8B"/>
    <w:rsid w:val="00E15D9D"/>
    <w:rsid w:val="00E15DAE"/>
    <w:rsid w:val="00E15E27"/>
    <w:rsid w:val="00E15F70"/>
    <w:rsid w:val="00E15FEE"/>
    <w:rsid w:val="00E16023"/>
    <w:rsid w:val="00E16115"/>
    <w:rsid w:val="00E16140"/>
    <w:rsid w:val="00E16200"/>
    <w:rsid w:val="00E1621D"/>
    <w:rsid w:val="00E16235"/>
    <w:rsid w:val="00E1627B"/>
    <w:rsid w:val="00E1636F"/>
    <w:rsid w:val="00E1639D"/>
    <w:rsid w:val="00E163BE"/>
    <w:rsid w:val="00E163DD"/>
    <w:rsid w:val="00E163E6"/>
    <w:rsid w:val="00E163FD"/>
    <w:rsid w:val="00E1640C"/>
    <w:rsid w:val="00E164A1"/>
    <w:rsid w:val="00E164D2"/>
    <w:rsid w:val="00E16518"/>
    <w:rsid w:val="00E16580"/>
    <w:rsid w:val="00E16598"/>
    <w:rsid w:val="00E165DF"/>
    <w:rsid w:val="00E165E2"/>
    <w:rsid w:val="00E16614"/>
    <w:rsid w:val="00E1661B"/>
    <w:rsid w:val="00E1662D"/>
    <w:rsid w:val="00E16679"/>
    <w:rsid w:val="00E1668B"/>
    <w:rsid w:val="00E16739"/>
    <w:rsid w:val="00E1676D"/>
    <w:rsid w:val="00E1679C"/>
    <w:rsid w:val="00E167A0"/>
    <w:rsid w:val="00E16842"/>
    <w:rsid w:val="00E16848"/>
    <w:rsid w:val="00E16856"/>
    <w:rsid w:val="00E1688E"/>
    <w:rsid w:val="00E1689A"/>
    <w:rsid w:val="00E168BE"/>
    <w:rsid w:val="00E168F6"/>
    <w:rsid w:val="00E168F7"/>
    <w:rsid w:val="00E16901"/>
    <w:rsid w:val="00E16919"/>
    <w:rsid w:val="00E1698D"/>
    <w:rsid w:val="00E169C2"/>
    <w:rsid w:val="00E169CC"/>
    <w:rsid w:val="00E16A76"/>
    <w:rsid w:val="00E16AA5"/>
    <w:rsid w:val="00E16AAD"/>
    <w:rsid w:val="00E16B28"/>
    <w:rsid w:val="00E16BAE"/>
    <w:rsid w:val="00E16C11"/>
    <w:rsid w:val="00E16C8D"/>
    <w:rsid w:val="00E16CEB"/>
    <w:rsid w:val="00E16CFC"/>
    <w:rsid w:val="00E16D37"/>
    <w:rsid w:val="00E16D57"/>
    <w:rsid w:val="00E16D5E"/>
    <w:rsid w:val="00E16D67"/>
    <w:rsid w:val="00E16DC8"/>
    <w:rsid w:val="00E16E7A"/>
    <w:rsid w:val="00E16ECD"/>
    <w:rsid w:val="00E16F0D"/>
    <w:rsid w:val="00E16F28"/>
    <w:rsid w:val="00E16F2E"/>
    <w:rsid w:val="00E16F76"/>
    <w:rsid w:val="00E16FE1"/>
    <w:rsid w:val="00E17029"/>
    <w:rsid w:val="00E170AA"/>
    <w:rsid w:val="00E170B6"/>
    <w:rsid w:val="00E17108"/>
    <w:rsid w:val="00E17123"/>
    <w:rsid w:val="00E17222"/>
    <w:rsid w:val="00E17232"/>
    <w:rsid w:val="00E17239"/>
    <w:rsid w:val="00E172B9"/>
    <w:rsid w:val="00E1738C"/>
    <w:rsid w:val="00E173BC"/>
    <w:rsid w:val="00E173C4"/>
    <w:rsid w:val="00E17405"/>
    <w:rsid w:val="00E17425"/>
    <w:rsid w:val="00E17434"/>
    <w:rsid w:val="00E174C1"/>
    <w:rsid w:val="00E174F0"/>
    <w:rsid w:val="00E17500"/>
    <w:rsid w:val="00E1751C"/>
    <w:rsid w:val="00E17537"/>
    <w:rsid w:val="00E1753F"/>
    <w:rsid w:val="00E17562"/>
    <w:rsid w:val="00E17568"/>
    <w:rsid w:val="00E17579"/>
    <w:rsid w:val="00E17582"/>
    <w:rsid w:val="00E17588"/>
    <w:rsid w:val="00E1759C"/>
    <w:rsid w:val="00E17629"/>
    <w:rsid w:val="00E17630"/>
    <w:rsid w:val="00E1763C"/>
    <w:rsid w:val="00E17676"/>
    <w:rsid w:val="00E1768B"/>
    <w:rsid w:val="00E1769F"/>
    <w:rsid w:val="00E176A3"/>
    <w:rsid w:val="00E1774A"/>
    <w:rsid w:val="00E1776E"/>
    <w:rsid w:val="00E177A2"/>
    <w:rsid w:val="00E177A3"/>
    <w:rsid w:val="00E17810"/>
    <w:rsid w:val="00E1786F"/>
    <w:rsid w:val="00E17880"/>
    <w:rsid w:val="00E178AB"/>
    <w:rsid w:val="00E178C7"/>
    <w:rsid w:val="00E178EF"/>
    <w:rsid w:val="00E1791C"/>
    <w:rsid w:val="00E17948"/>
    <w:rsid w:val="00E17956"/>
    <w:rsid w:val="00E17959"/>
    <w:rsid w:val="00E17982"/>
    <w:rsid w:val="00E179D5"/>
    <w:rsid w:val="00E17A0C"/>
    <w:rsid w:val="00E17A23"/>
    <w:rsid w:val="00E17A36"/>
    <w:rsid w:val="00E17AC0"/>
    <w:rsid w:val="00E17B48"/>
    <w:rsid w:val="00E17BC1"/>
    <w:rsid w:val="00E17BCE"/>
    <w:rsid w:val="00E17BE2"/>
    <w:rsid w:val="00E17BE4"/>
    <w:rsid w:val="00E17C24"/>
    <w:rsid w:val="00E17C4C"/>
    <w:rsid w:val="00E17CA5"/>
    <w:rsid w:val="00E17CBC"/>
    <w:rsid w:val="00E17CFA"/>
    <w:rsid w:val="00E17D16"/>
    <w:rsid w:val="00E17D2B"/>
    <w:rsid w:val="00E17D82"/>
    <w:rsid w:val="00E17DFC"/>
    <w:rsid w:val="00E17E21"/>
    <w:rsid w:val="00E17E47"/>
    <w:rsid w:val="00E17E6A"/>
    <w:rsid w:val="00E17E89"/>
    <w:rsid w:val="00E17EB5"/>
    <w:rsid w:val="00E17F7A"/>
    <w:rsid w:val="00E17F7B"/>
    <w:rsid w:val="00E17F7C"/>
    <w:rsid w:val="00E17F91"/>
    <w:rsid w:val="00E17FA1"/>
    <w:rsid w:val="00E20041"/>
    <w:rsid w:val="00E20053"/>
    <w:rsid w:val="00E20094"/>
    <w:rsid w:val="00E20144"/>
    <w:rsid w:val="00E2017B"/>
    <w:rsid w:val="00E201A4"/>
    <w:rsid w:val="00E201C0"/>
    <w:rsid w:val="00E201FC"/>
    <w:rsid w:val="00E20219"/>
    <w:rsid w:val="00E20284"/>
    <w:rsid w:val="00E202A3"/>
    <w:rsid w:val="00E202E3"/>
    <w:rsid w:val="00E2031A"/>
    <w:rsid w:val="00E2043A"/>
    <w:rsid w:val="00E20454"/>
    <w:rsid w:val="00E204FB"/>
    <w:rsid w:val="00E20592"/>
    <w:rsid w:val="00E205B3"/>
    <w:rsid w:val="00E205D3"/>
    <w:rsid w:val="00E20636"/>
    <w:rsid w:val="00E20648"/>
    <w:rsid w:val="00E20658"/>
    <w:rsid w:val="00E20671"/>
    <w:rsid w:val="00E20699"/>
    <w:rsid w:val="00E206FB"/>
    <w:rsid w:val="00E20761"/>
    <w:rsid w:val="00E20792"/>
    <w:rsid w:val="00E207E6"/>
    <w:rsid w:val="00E2084B"/>
    <w:rsid w:val="00E2085B"/>
    <w:rsid w:val="00E208C2"/>
    <w:rsid w:val="00E208D9"/>
    <w:rsid w:val="00E20900"/>
    <w:rsid w:val="00E20942"/>
    <w:rsid w:val="00E2094F"/>
    <w:rsid w:val="00E20994"/>
    <w:rsid w:val="00E209E0"/>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6A"/>
    <w:rsid w:val="00E20EC2"/>
    <w:rsid w:val="00E20EE4"/>
    <w:rsid w:val="00E20F4D"/>
    <w:rsid w:val="00E20FCE"/>
    <w:rsid w:val="00E20FFA"/>
    <w:rsid w:val="00E2106F"/>
    <w:rsid w:val="00E210AE"/>
    <w:rsid w:val="00E21102"/>
    <w:rsid w:val="00E2110F"/>
    <w:rsid w:val="00E21170"/>
    <w:rsid w:val="00E2119E"/>
    <w:rsid w:val="00E211AC"/>
    <w:rsid w:val="00E211F8"/>
    <w:rsid w:val="00E2125C"/>
    <w:rsid w:val="00E212AA"/>
    <w:rsid w:val="00E212AD"/>
    <w:rsid w:val="00E212F8"/>
    <w:rsid w:val="00E212FE"/>
    <w:rsid w:val="00E21300"/>
    <w:rsid w:val="00E21306"/>
    <w:rsid w:val="00E21348"/>
    <w:rsid w:val="00E21368"/>
    <w:rsid w:val="00E21384"/>
    <w:rsid w:val="00E213DE"/>
    <w:rsid w:val="00E2142F"/>
    <w:rsid w:val="00E21434"/>
    <w:rsid w:val="00E21448"/>
    <w:rsid w:val="00E21457"/>
    <w:rsid w:val="00E21495"/>
    <w:rsid w:val="00E21597"/>
    <w:rsid w:val="00E215AE"/>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AE"/>
    <w:rsid w:val="00E218BD"/>
    <w:rsid w:val="00E21900"/>
    <w:rsid w:val="00E2194E"/>
    <w:rsid w:val="00E21972"/>
    <w:rsid w:val="00E2199E"/>
    <w:rsid w:val="00E219DF"/>
    <w:rsid w:val="00E219FF"/>
    <w:rsid w:val="00E21A16"/>
    <w:rsid w:val="00E21A5D"/>
    <w:rsid w:val="00E21AD3"/>
    <w:rsid w:val="00E21ADB"/>
    <w:rsid w:val="00E21C5B"/>
    <w:rsid w:val="00E21C89"/>
    <w:rsid w:val="00E21C90"/>
    <w:rsid w:val="00E21C95"/>
    <w:rsid w:val="00E21CD2"/>
    <w:rsid w:val="00E21CD6"/>
    <w:rsid w:val="00E21CF1"/>
    <w:rsid w:val="00E21D19"/>
    <w:rsid w:val="00E21D22"/>
    <w:rsid w:val="00E21D37"/>
    <w:rsid w:val="00E21DD1"/>
    <w:rsid w:val="00E21E57"/>
    <w:rsid w:val="00E21F43"/>
    <w:rsid w:val="00E21FAB"/>
    <w:rsid w:val="00E22024"/>
    <w:rsid w:val="00E220D2"/>
    <w:rsid w:val="00E220E6"/>
    <w:rsid w:val="00E220EC"/>
    <w:rsid w:val="00E220F8"/>
    <w:rsid w:val="00E22187"/>
    <w:rsid w:val="00E22197"/>
    <w:rsid w:val="00E2219C"/>
    <w:rsid w:val="00E221A2"/>
    <w:rsid w:val="00E221A9"/>
    <w:rsid w:val="00E221D3"/>
    <w:rsid w:val="00E221E3"/>
    <w:rsid w:val="00E22200"/>
    <w:rsid w:val="00E22224"/>
    <w:rsid w:val="00E222A3"/>
    <w:rsid w:val="00E222A8"/>
    <w:rsid w:val="00E222B3"/>
    <w:rsid w:val="00E222BC"/>
    <w:rsid w:val="00E222CF"/>
    <w:rsid w:val="00E22343"/>
    <w:rsid w:val="00E22358"/>
    <w:rsid w:val="00E2243A"/>
    <w:rsid w:val="00E22482"/>
    <w:rsid w:val="00E22522"/>
    <w:rsid w:val="00E2252F"/>
    <w:rsid w:val="00E225DE"/>
    <w:rsid w:val="00E225E8"/>
    <w:rsid w:val="00E225EC"/>
    <w:rsid w:val="00E226C8"/>
    <w:rsid w:val="00E226FB"/>
    <w:rsid w:val="00E22826"/>
    <w:rsid w:val="00E22844"/>
    <w:rsid w:val="00E22955"/>
    <w:rsid w:val="00E229B6"/>
    <w:rsid w:val="00E229CC"/>
    <w:rsid w:val="00E229E2"/>
    <w:rsid w:val="00E22A1D"/>
    <w:rsid w:val="00E22A3A"/>
    <w:rsid w:val="00E22A7D"/>
    <w:rsid w:val="00E22AD5"/>
    <w:rsid w:val="00E22AF0"/>
    <w:rsid w:val="00E22B19"/>
    <w:rsid w:val="00E22B2E"/>
    <w:rsid w:val="00E22B45"/>
    <w:rsid w:val="00E22C0C"/>
    <w:rsid w:val="00E22C44"/>
    <w:rsid w:val="00E22C51"/>
    <w:rsid w:val="00E22DF6"/>
    <w:rsid w:val="00E22E0B"/>
    <w:rsid w:val="00E22E1B"/>
    <w:rsid w:val="00E22E28"/>
    <w:rsid w:val="00E22E46"/>
    <w:rsid w:val="00E22E47"/>
    <w:rsid w:val="00E22EE3"/>
    <w:rsid w:val="00E22F1B"/>
    <w:rsid w:val="00E22F74"/>
    <w:rsid w:val="00E22F94"/>
    <w:rsid w:val="00E22FBC"/>
    <w:rsid w:val="00E22FF9"/>
    <w:rsid w:val="00E2300F"/>
    <w:rsid w:val="00E23093"/>
    <w:rsid w:val="00E2309C"/>
    <w:rsid w:val="00E230AA"/>
    <w:rsid w:val="00E230DC"/>
    <w:rsid w:val="00E2314D"/>
    <w:rsid w:val="00E23153"/>
    <w:rsid w:val="00E231D4"/>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5E7"/>
    <w:rsid w:val="00E2363E"/>
    <w:rsid w:val="00E23647"/>
    <w:rsid w:val="00E236B0"/>
    <w:rsid w:val="00E23708"/>
    <w:rsid w:val="00E2370C"/>
    <w:rsid w:val="00E2372B"/>
    <w:rsid w:val="00E23754"/>
    <w:rsid w:val="00E23773"/>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CF"/>
    <w:rsid w:val="00E23AD5"/>
    <w:rsid w:val="00E23BDA"/>
    <w:rsid w:val="00E23C03"/>
    <w:rsid w:val="00E23C24"/>
    <w:rsid w:val="00E23C40"/>
    <w:rsid w:val="00E23C44"/>
    <w:rsid w:val="00E23CFF"/>
    <w:rsid w:val="00E23D10"/>
    <w:rsid w:val="00E23D5A"/>
    <w:rsid w:val="00E23D6E"/>
    <w:rsid w:val="00E23D91"/>
    <w:rsid w:val="00E23D9D"/>
    <w:rsid w:val="00E23E0B"/>
    <w:rsid w:val="00E23E43"/>
    <w:rsid w:val="00E23E73"/>
    <w:rsid w:val="00E23E83"/>
    <w:rsid w:val="00E23ECC"/>
    <w:rsid w:val="00E23F0E"/>
    <w:rsid w:val="00E23F3C"/>
    <w:rsid w:val="00E23FA4"/>
    <w:rsid w:val="00E23FAD"/>
    <w:rsid w:val="00E23FC9"/>
    <w:rsid w:val="00E24102"/>
    <w:rsid w:val="00E2414A"/>
    <w:rsid w:val="00E2417A"/>
    <w:rsid w:val="00E241D7"/>
    <w:rsid w:val="00E24232"/>
    <w:rsid w:val="00E24249"/>
    <w:rsid w:val="00E242B6"/>
    <w:rsid w:val="00E2431C"/>
    <w:rsid w:val="00E2432D"/>
    <w:rsid w:val="00E24339"/>
    <w:rsid w:val="00E24395"/>
    <w:rsid w:val="00E243CB"/>
    <w:rsid w:val="00E24415"/>
    <w:rsid w:val="00E24432"/>
    <w:rsid w:val="00E2443F"/>
    <w:rsid w:val="00E24454"/>
    <w:rsid w:val="00E244DA"/>
    <w:rsid w:val="00E244FA"/>
    <w:rsid w:val="00E2450D"/>
    <w:rsid w:val="00E24540"/>
    <w:rsid w:val="00E24586"/>
    <w:rsid w:val="00E245BC"/>
    <w:rsid w:val="00E245BF"/>
    <w:rsid w:val="00E245EC"/>
    <w:rsid w:val="00E245FC"/>
    <w:rsid w:val="00E24606"/>
    <w:rsid w:val="00E2463D"/>
    <w:rsid w:val="00E24675"/>
    <w:rsid w:val="00E246A7"/>
    <w:rsid w:val="00E246F3"/>
    <w:rsid w:val="00E24700"/>
    <w:rsid w:val="00E24744"/>
    <w:rsid w:val="00E24788"/>
    <w:rsid w:val="00E247B0"/>
    <w:rsid w:val="00E24835"/>
    <w:rsid w:val="00E2484D"/>
    <w:rsid w:val="00E24863"/>
    <w:rsid w:val="00E248D0"/>
    <w:rsid w:val="00E248ED"/>
    <w:rsid w:val="00E24902"/>
    <w:rsid w:val="00E2490D"/>
    <w:rsid w:val="00E2495F"/>
    <w:rsid w:val="00E24963"/>
    <w:rsid w:val="00E24967"/>
    <w:rsid w:val="00E24969"/>
    <w:rsid w:val="00E24978"/>
    <w:rsid w:val="00E24989"/>
    <w:rsid w:val="00E2498B"/>
    <w:rsid w:val="00E249B3"/>
    <w:rsid w:val="00E249B4"/>
    <w:rsid w:val="00E249F8"/>
    <w:rsid w:val="00E249F9"/>
    <w:rsid w:val="00E24A02"/>
    <w:rsid w:val="00E24A25"/>
    <w:rsid w:val="00E24A59"/>
    <w:rsid w:val="00E24AAD"/>
    <w:rsid w:val="00E24B31"/>
    <w:rsid w:val="00E24B7D"/>
    <w:rsid w:val="00E24C09"/>
    <w:rsid w:val="00E24C31"/>
    <w:rsid w:val="00E24C5F"/>
    <w:rsid w:val="00E24CA6"/>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FA"/>
    <w:rsid w:val="00E25407"/>
    <w:rsid w:val="00E25418"/>
    <w:rsid w:val="00E25498"/>
    <w:rsid w:val="00E254DA"/>
    <w:rsid w:val="00E25503"/>
    <w:rsid w:val="00E25523"/>
    <w:rsid w:val="00E25568"/>
    <w:rsid w:val="00E25572"/>
    <w:rsid w:val="00E25581"/>
    <w:rsid w:val="00E25607"/>
    <w:rsid w:val="00E2566E"/>
    <w:rsid w:val="00E2572F"/>
    <w:rsid w:val="00E257B5"/>
    <w:rsid w:val="00E257C0"/>
    <w:rsid w:val="00E257CB"/>
    <w:rsid w:val="00E257D4"/>
    <w:rsid w:val="00E257F2"/>
    <w:rsid w:val="00E2582A"/>
    <w:rsid w:val="00E25853"/>
    <w:rsid w:val="00E25907"/>
    <w:rsid w:val="00E2590F"/>
    <w:rsid w:val="00E2591F"/>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5A"/>
    <w:rsid w:val="00E25C7B"/>
    <w:rsid w:val="00E25C8C"/>
    <w:rsid w:val="00E25D19"/>
    <w:rsid w:val="00E25D66"/>
    <w:rsid w:val="00E25DDA"/>
    <w:rsid w:val="00E25DDD"/>
    <w:rsid w:val="00E25E23"/>
    <w:rsid w:val="00E25E47"/>
    <w:rsid w:val="00E25E70"/>
    <w:rsid w:val="00E25E89"/>
    <w:rsid w:val="00E25EBF"/>
    <w:rsid w:val="00E25F03"/>
    <w:rsid w:val="00E25F28"/>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13E"/>
    <w:rsid w:val="00E2614E"/>
    <w:rsid w:val="00E2615F"/>
    <w:rsid w:val="00E26214"/>
    <w:rsid w:val="00E26218"/>
    <w:rsid w:val="00E26221"/>
    <w:rsid w:val="00E26255"/>
    <w:rsid w:val="00E26256"/>
    <w:rsid w:val="00E26296"/>
    <w:rsid w:val="00E262D3"/>
    <w:rsid w:val="00E262DE"/>
    <w:rsid w:val="00E262FB"/>
    <w:rsid w:val="00E2631B"/>
    <w:rsid w:val="00E26389"/>
    <w:rsid w:val="00E263AB"/>
    <w:rsid w:val="00E263CE"/>
    <w:rsid w:val="00E2641D"/>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6F6"/>
    <w:rsid w:val="00E2670A"/>
    <w:rsid w:val="00E26720"/>
    <w:rsid w:val="00E26734"/>
    <w:rsid w:val="00E26750"/>
    <w:rsid w:val="00E26774"/>
    <w:rsid w:val="00E267B2"/>
    <w:rsid w:val="00E267E7"/>
    <w:rsid w:val="00E26850"/>
    <w:rsid w:val="00E26852"/>
    <w:rsid w:val="00E2685C"/>
    <w:rsid w:val="00E268B8"/>
    <w:rsid w:val="00E26927"/>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5E"/>
    <w:rsid w:val="00E26C8B"/>
    <w:rsid w:val="00E26D00"/>
    <w:rsid w:val="00E26D5F"/>
    <w:rsid w:val="00E26DA4"/>
    <w:rsid w:val="00E26DF3"/>
    <w:rsid w:val="00E26E1A"/>
    <w:rsid w:val="00E26E7F"/>
    <w:rsid w:val="00E26E83"/>
    <w:rsid w:val="00E26E8D"/>
    <w:rsid w:val="00E26E93"/>
    <w:rsid w:val="00E26EB7"/>
    <w:rsid w:val="00E26EC4"/>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C1"/>
    <w:rsid w:val="00E273D6"/>
    <w:rsid w:val="00E27478"/>
    <w:rsid w:val="00E27481"/>
    <w:rsid w:val="00E274FF"/>
    <w:rsid w:val="00E27511"/>
    <w:rsid w:val="00E27514"/>
    <w:rsid w:val="00E27578"/>
    <w:rsid w:val="00E275B7"/>
    <w:rsid w:val="00E2764D"/>
    <w:rsid w:val="00E2767A"/>
    <w:rsid w:val="00E27680"/>
    <w:rsid w:val="00E276C4"/>
    <w:rsid w:val="00E276CD"/>
    <w:rsid w:val="00E276E7"/>
    <w:rsid w:val="00E27723"/>
    <w:rsid w:val="00E27725"/>
    <w:rsid w:val="00E2772A"/>
    <w:rsid w:val="00E277F2"/>
    <w:rsid w:val="00E27802"/>
    <w:rsid w:val="00E27831"/>
    <w:rsid w:val="00E27852"/>
    <w:rsid w:val="00E27893"/>
    <w:rsid w:val="00E278D9"/>
    <w:rsid w:val="00E2792D"/>
    <w:rsid w:val="00E2797B"/>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E"/>
    <w:rsid w:val="00E27DF9"/>
    <w:rsid w:val="00E27F38"/>
    <w:rsid w:val="00E27F3A"/>
    <w:rsid w:val="00E27FCA"/>
    <w:rsid w:val="00E27FFD"/>
    <w:rsid w:val="00E3000B"/>
    <w:rsid w:val="00E3001C"/>
    <w:rsid w:val="00E3001F"/>
    <w:rsid w:val="00E30031"/>
    <w:rsid w:val="00E3005E"/>
    <w:rsid w:val="00E3009A"/>
    <w:rsid w:val="00E3010F"/>
    <w:rsid w:val="00E30128"/>
    <w:rsid w:val="00E30187"/>
    <w:rsid w:val="00E30188"/>
    <w:rsid w:val="00E3018C"/>
    <w:rsid w:val="00E3019D"/>
    <w:rsid w:val="00E301A9"/>
    <w:rsid w:val="00E301CD"/>
    <w:rsid w:val="00E301FC"/>
    <w:rsid w:val="00E30212"/>
    <w:rsid w:val="00E30229"/>
    <w:rsid w:val="00E30234"/>
    <w:rsid w:val="00E3024A"/>
    <w:rsid w:val="00E30301"/>
    <w:rsid w:val="00E30321"/>
    <w:rsid w:val="00E3035C"/>
    <w:rsid w:val="00E3036A"/>
    <w:rsid w:val="00E30392"/>
    <w:rsid w:val="00E303C7"/>
    <w:rsid w:val="00E303F4"/>
    <w:rsid w:val="00E303F6"/>
    <w:rsid w:val="00E30438"/>
    <w:rsid w:val="00E30442"/>
    <w:rsid w:val="00E3046E"/>
    <w:rsid w:val="00E304B9"/>
    <w:rsid w:val="00E30523"/>
    <w:rsid w:val="00E30536"/>
    <w:rsid w:val="00E3056F"/>
    <w:rsid w:val="00E305B0"/>
    <w:rsid w:val="00E305E9"/>
    <w:rsid w:val="00E30600"/>
    <w:rsid w:val="00E30602"/>
    <w:rsid w:val="00E30613"/>
    <w:rsid w:val="00E3065E"/>
    <w:rsid w:val="00E30666"/>
    <w:rsid w:val="00E3068B"/>
    <w:rsid w:val="00E3070B"/>
    <w:rsid w:val="00E30717"/>
    <w:rsid w:val="00E30732"/>
    <w:rsid w:val="00E30761"/>
    <w:rsid w:val="00E3078E"/>
    <w:rsid w:val="00E307A4"/>
    <w:rsid w:val="00E307D6"/>
    <w:rsid w:val="00E307D9"/>
    <w:rsid w:val="00E30811"/>
    <w:rsid w:val="00E30837"/>
    <w:rsid w:val="00E3084C"/>
    <w:rsid w:val="00E30857"/>
    <w:rsid w:val="00E30946"/>
    <w:rsid w:val="00E30953"/>
    <w:rsid w:val="00E3097C"/>
    <w:rsid w:val="00E309EF"/>
    <w:rsid w:val="00E30A1C"/>
    <w:rsid w:val="00E30A2B"/>
    <w:rsid w:val="00E30A6E"/>
    <w:rsid w:val="00E30A76"/>
    <w:rsid w:val="00E30A95"/>
    <w:rsid w:val="00E30ABF"/>
    <w:rsid w:val="00E30AD1"/>
    <w:rsid w:val="00E30BBF"/>
    <w:rsid w:val="00E30C38"/>
    <w:rsid w:val="00E30C45"/>
    <w:rsid w:val="00E30C59"/>
    <w:rsid w:val="00E30C89"/>
    <w:rsid w:val="00E30C92"/>
    <w:rsid w:val="00E30CAD"/>
    <w:rsid w:val="00E30CE7"/>
    <w:rsid w:val="00E30CF6"/>
    <w:rsid w:val="00E30D32"/>
    <w:rsid w:val="00E30D4C"/>
    <w:rsid w:val="00E30DE7"/>
    <w:rsid w:val="00E30DFF"/>
    <w:rsid w:val="00E30E01"/>
    <w:rsid w:val="00E30E11"/>
    <w:rsid w:val="00E30EA1"/>
    <w:rsid w:val="00E30EE6"/>
    <w:rsid w:val="00E30F07"/>
    <w:rsid w:val="00E30F5D"/>
    <w:rsid w:val="00E30F84"/>
    <w:rsid w:val="00E30FB2"/>
    <w:rsid w:val="00E30FC5"/>
    <w:rsid w:val="00E30FCF"/>
    <w:rsid w:val="00E30FE3"/>
    <w:rsid w:val="00E31027"/>
    <w:rsid w:val="00E31047"/>
    <w:rsid w:val="00E31074"/>
    <w:rsid w:val="00E310E4"/>
    <w:rsid w:val="00E3110C"/>
    <w:rsid w:val="00E3111D"/>
    <w:rsid w:val="00E3111F"/>
    <w:rsid w:val="00E31134"/>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E0"/>
    <w:rsid w:val="00E314E7"/>
    <w:rsid w:val="00E314F2"/>
    <w:rsid w:val="00E31517"/>
    <w:rsid w:val="00E3153E"/>
    <w:rsid w:val="00E3154E"/>
    <w:rsid w:val="00E31587"/>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B5"/>
    <w:rsid w:val="00E319FC"/>
    <w:rsid w:val="00E31A3D"/>
    <w:rsid w:val="00E31A5A"/>
    <w:rsid w:val="00E31A5E"/>
    <w:rsid w:val="00E31A6B"/>
    <w:rsid w:val="00E31A8F"/>
    <w:rsid w:val="00E31AC6"/>
    <w:rsid w:val="00E31AD9"/>
    <w:rsid w:val="00E31B0B"/>
    <w:rsid w:val="00E31B36"/>
    <w:rsid w:val="00E31B57"/>
    <w:rsid w:val="00E31B5D"/>
    <w:rsid w:val="00E31BE3"/>
    <w:rsid w:val="00E31C25"/>
    <w:rsid w:val="00E31C36"/>
    <w:rsid w:val="00E31C3E"/>
    <w:rsid w:val="00E31C74"/>
    <w:rsid w:val="00E31CDF"/>
    <w:rsid w:val="00E31D08"/>
    <w:rsid w:val="00E31D30"/>
    <w:rsid w:val="00E31D47"/>
    <w:rsid w:val="00E31D8B"/>
    <w:rsid w:val="00E31D9C"/>
    <w:rsid w:val="00E31DC0"/>
    <w:rsid w:val="00E31E0B"/>
    <w:rsid w:val="00E31E42"/>
    <w:rsid w:val="00E31EA2"/>
    <w:rsid w:val="00E31EA5"/>
    <w:rsid w:val="00E31EAC"/>
    <w:rsid w:val="00E31EC7"/>
    <w:rsid w:val="00E31EEA"/>
    <w:rsid w:val="00E31F33"/>
    <w:rsid w:val="00E31F3E"/>
    <w:rsid w:val="00E31F45"/>
    <w:rsid w:val="00E31F49"/>
    <w:rsid w:val="00E31F57"/>
    <w:rsid w:val="00E31FA4"/>
    <w:rsid w:val="00E32005"/>
    <w:rsid w:val="00E3204E"/>
    <w:rsid w:val="00E32063"/>
    <w:rsid w:val="00E3206E"/>
    <w:rsid w:val="00E3208C"/>
    <w:rsid w:val="00E320A3"/>
    <w:rsid w:val="00E320CE"/>
    <w:rsid w:val="00E320E5"/>
    <w:rsid w:val="00E32131"/>
    <w:rsid w:val="00E32143"/>
    <w:rsid w:val="00E321A6"/>
    <w:rsid w:val="00E321C0"/>
    <w:rsid w:val="00E321F1"/>
    <w:rsid w:val="00E321FC"/>
    <w:rsid w:val="00E32224"/>
    <w:rsid w:val="00E32253"/>
    <w:rsid w:val="00E322A0"/>
    <w:rsid w:val="00E322EE"/>
    <w:rsid w:val="00E32325"/>
    <w:rsid w:val="00E32342"/>
    <w:rsid w:val="00E3235A"/>
    <w:rsid w:val="00E3238A"/>
    <w:rsid w:val="00E323DC"/>
    <w:rsid w:val="00E32409"/>
    <w:rsid w:val="00E32448"/>
    <w:rsid w:val="00E32491"/>
    <w:rsid w:val="00E324CB"/>
    <w:rsid w:val="00E3257A"/>
    <w:rsid w:val="00E32622"/>
    <w:rsid w:val="00E326E5"/>
    <w:rsid w:val="00E326FA"/>
    <w:rsid w:val="00E32720"/>
    <w:rsid w:val="00E3275D"/>
    <w:rsid w:val="00E327AD"/>
    <w:rsid w:val="00E327B5"/>
    <w:rsid w:val="00E327F2"/>
    <w:rsid w:val="00E3284E"/>
    <w:rsid w:val="00E32852"/>
    <w:rsid w:val="00E32869"/>
    <w:rsid w:val="00E32884"/>
    <w:rsid w:val="00E32920"/>
    <w:rsid w:val="00E3292E"/>
    <w:rsid w:val="00E3294D"/>
    <w:rsid w:val="00E3297D"/>
    <w:rsid w:val="00E329E6"/>
    <w:rsid w:val="00E32A38"/>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7E"/>
    <w:rsid w:val="00E32EAC"/>
    <w:rsid w:val="00E32EB4"/>
    <w:rsid w:val="00E32EE1"/>
    <w:rsid w:val="00E32F05"/>
    <w:rsid w:val="00E32F10"/>
    <w:rsid w:val="00E32F6A"/>
    <w:rsid w:val="00E32F88"/>
    <w:rsid w:val="00E32FAB"/>
    <w:rsid w:val="00E33017"/>
    <w:rsid w:val="00E33022"/>
    <w:rsid w:val="00E33029"/>
    <w:rsid w:val="00E33031"/>
    <w:rsid w:val="00E330AB"/>
    <w:rsid w:val="00E330D1"/>
    <w:rsid w:val="00E330E4"/>
    <w:rsid w:val="00E330F9"/>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7C"/>
    <w:rsid w:val="00E334AB"/>
    <w:rsid w:val="00E334B6"/>
    <w:rsid w:val="00E3352B"/>
    <w:rsid w:val="00E3353B"/>
    <w:rsid w:val="00E33586"/>
    <w:rsid w:val="00E33589"/>
    <w:rsid w:val="00E3359D"/>
    <w:rsid w:val="00E335D4"/>
    <w:rsid w:val="00E335DD"/>
    <w:rsid w:val="00E335E0"/>
    <w:rsid w:val="00E335EF"/>
    <w:rsid w:val="00E33609"/>
    <w:rsid w:val="00E3360F"/>
    <w:rsid w:val="00E33649"/>
    <w:rsid w:val="00E3367F"/>
    <w:rsid w:val="00E336A5"/>
    <w:rsid w:val="00E336B5"/>
    <w:rsid w:val="00E336C7"/>
    <w:rsid w:val="00E336CB"/>
    <w:rsid w:val="00E336E4"/>
    <w:rsid w:val="00E336FF"/>
    <w:rsid w:val="00E33742"/>
    <w:rsid w:val="00E3379E"/>
    <w:rsid w:val="00E337D4"/>
    <w:rsid w:val="00E337F7"/>
    <w:rsid w:val="00E33833"/>
    <w:rsid w:val="00E3384E"/>
    <w:rsid w:val="00E338E4"/>
    <w:rsid w:val="00E338EB"/>
    <w:rsid w:val="00E3390F"/>
    <w:rsid w:val="00E33A07"/>
    <w:rsid w:val="00E33A21"/>
    <w:rsid w:val="00E33A5A"/>
    <w:rsid w:val="00E33A80"/>
    <w:rsid w:val="00E33B02"/>
    <w:rsid w:val="00E33BA3"/>
    <w:rsid w:val="00E33BA5"/>
    <w:rsid w:val="00E33C4B"/>
    <w:rsid w:val="00E33C84"/>
    <w:rsid w:val="00E33CB5"/>
    <w:rsid w:val="00E33CBF"/>
    <w:rsid w:val="00E33CDA"/>
    <w:rsid w:val="00E33CEE"/>
    <w:rsid w:val="00E33D46"/>
    <w:rsid w:val="00E33D47"/>
    <w:rsid w:val="00E33D56"/>
    <w:rsid w:val="00E33D82"/>
    <w:rsid w:val="00E33DB9"/>
    <w:rsid w:val="00E33E5C"/>
    <w:rsid w:val="00E33EC7"/>
    <w:rsid w:val="00E33ED5"/>
    <w:rsid w:val="00E33EE5"/>
    <w:rsid w:val="00E33EF9"/>
    <w:rsid w:val="00E33F12"/>
    <w:rsid w:val="00E33F35"/>
    <w:rsid w:val="00E33FF0"/>
    <w:rsid w:val="00E34059"/>
    <w:rsid w:val="00E34063"/>
    <w:rsid w:val="00E34081"/>
    <w:rsid w:val="00E3409E"/>
    <w:rsid w:val="00E340AD"/>
    <w:rsid w:val="00E340E6"/>
    <w:rsid w:val="00E34131"/>
    <w:rsid w:val="00E3419B"/>
    <w:rsid w:val="00E34250"/>
    <w:rsid w:val="00E3425C"/>
    <w:rsid w:val="00E342AD"/>
    <w:rsid w:val="00E342DA"/>
    <w:rsid w:val="00E342F3"/>
    <w:rsid w:val="00E34305"/>
    <w:rsid w:val="00E34307"/>
    <w:rsid w:val="00E34335"/>
    <w:rsid w:val="00E3436D"/>
    <w:rsid w:val="00E34385"/>
    <w:rsid w:val="00E343E2"/>
    <w:rsid w:val="00E34425"/>
    <w:rsid w:val="00E344A8"/>
    <w:rsid w:val="00E34518"/>
    <w:rsid w:val="00E34524"/>
    <w:rsid w:val="00E3454C"/>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28"/>
    <w:rsid w:val="00E3483B"/>
    <w:rsid w:val="00E34848"/>
    <w:rsid w:val="00E348E2"/>
    <w:rsid w:val="00E348EF"/>
    <w:rsid w:val="00E34924"/>
    <w:rsid w:val="00E34927"/>
    <w:rsid w:val="00E34950"/>
    <w:rsid w:val="00E3495E"/>
    <w:rsid w:val="00E349BC"/>
    <w:rsid w:val="00E34A09"/>
    <w:rsid w:val="00E34A3F"/>
    <w:rsid w:val="00E34A68"/>
    <w:rsid w:val="00E34A90"/>
    <w:rsid w:val="00E34ADF"/>
    <w:rsid w:val="00E34BC7"/>
    <w:rsid w:val="00E34C4D"/>
    <w:rsid w:val="00E34CB2"/>
    <w:rsid w:val="00E34CF2"/>
    <w:rsid w:val="00E34D6A"/>
    <w:rsid w:val="00E34D9B"/>
    <w:rsid w:val="00E34E1C"/>
    <w:rsid w:val="00E34E1E"/>
    <w:rsid w:val="00E34E71"/>
    <w:rsid w:val="00E34EDE"/>
    <w:rsid w:val="00E34EF9"/>
    <w:rsid w:val="00E34F0E"/>
    <w:rsid w:val="00E34F5C"/>
    <w:rsid w:val="00E34F5F"/>
    <w:rsid w:val="00E34F78"/>
    <w:rsid w:val="00E34F90"/>
    <w:rsid w:val="00E34F9A"/>
    <w:rsid w:val="00E34FBA"/>
    <w:rsid w:val="00E35014"/>
    <w:rsid w:val="00E3504C"/>
    <w:rsid w:val="00E35082"/>
    <w:rsid w:val="00E350CC"/>
    <w:rsid w:val="00E350DA"/>
    <w:rsid w:val="00E350F8"/>
    <w:rsid w:val="00E35105"/>
    <w:rsid w:val="00E35116"/>
    <w:rsid w:val="00E35188"/>
    <w:rsid w:val="00E351BB"/>
    <w:rsid w:val="00E3524B"/>
    <w:rsid w:val="00E3525A"/>
    <w:rsid w:val="00E35279"/>
    <w:rsid w:val="00E352B1"/>
    <w:rsid w:val="00E352BA"/>
    <w:rsid w:val="00E352D3"/>
    <w:rsid w:val="00E353FB"/>
    <w:rsid w:val="00E35401"/>
    <w:rsid w:val="00E3540A"/>
    <w:rsid w:val="00E35415"/>
    <w:rsid w:val="00E354CA"/>
    <w:rsid w:val="00E35513"/>
    <w:rsid w:val="00E35524"/>
    <w:rsid w:val="00E3554D"/>
    <w:rsid w:val="00E35581"/>
    <w:rsid w:val="00E355E5"/>
    <w:rsid w:val="00E355E6"/>
    <w:rsid w:val="00E35602"/>
    <w:rsid w:val="00E35635"/>
    <w:rsid w:val="00E35637"/>
    <w:rsid w:val="00E35651"/>
    <w:rsid w:val="00E35655"/>
    <w:rsid w:val="00E35695"/>
    <w:rsid w:val="00E356B1"/>
    <w:rsid w:val="00E356C4"/>
    <w:rsid w:val="00E356F0"/>
    <w:rsid w:val="00E35729"/>
    <w:rsid w:val="00E3578A"/>
    <w:rsid w:val="00E357F5"/>
    <w:rsid w:val="00E358C1"/>
    <w:rsid w:val="00E358EE"/>
    <w:rsid w:val="00E359DA"/>
    <w:rsid w:val="00E35A61"/>
    <w:rsid w:val="00E35B07"/>
    <w:rsid w:val="00E35B0F"/>
    <w:rsid w:val="00E35B36"/>
    <w:rsid w:val="00E35B97"/>
    <w:rsid w:val="00E35BB7"/>
    <w:rsid w:val="00E35BB9"/>
    <w:rsid w:val="00E35BDC"/>
    <w:rsid w:val="00E35BE0"/>
    <w:rsid w:val="00E35C49"/>
    <w:rsid w:val="00E35C59"/>
    <w:rsid w:val="00E35C7D"/>
    <w:rsid w:val="00E35CC7"/>
    <w:rsid w:val="00E35D3E"/>
    <w:rsid w:val="00E35D4E"/>
    <w:rsid w:val="00E35D7E"/>
    <w:rsid w:val="00E35D97"/>
    <w:rsid w:val="00E35DBB"/>
    <w:rsid w:val="00E35DC2"/>
    <w:rsid w:val="00E35DCF"/>
    <w:rsid w:val="00E35E09"/>
    <w:rsid w:val="00E35E6C"/>
    <w:rsid w:val="00E35E9D"/>
    <w:rsid w:val="00E35ECB"/>
    <w:rsid w:val="00E35ED5"/>
    <w:rsid w:val="00E35EFA"/>
    <w:rsid w:val="00E35F00"/>
    <w:rsid w:val="00E35FE3"/>
    <w:rsid w:val="00E3600B"/>
    <w:rsid w:val="00E3601C"/>
    <w:rsid w:val="00E3606C"/>
    <w:rsid w:val="00E3608C"/>
    <w:rsid w:val="00E3609E"/>
    <w:rsid w:val="00E360FC"/>
    <w:rsid w:val="00E36154"/>
    <w:rsid w:val="00E361BC"/>
    <w:rsid w:val="00E361CD"/>
    <w:rsid w:val="00E361F6"/>
    <w:rsid w:val="00E361FF"/>
    <w:rsid w:val="00E362BA"/>
    <w:rsid w:val="00E362D7"/>
    <w:rsid w:val="00E362F8"/>
    <w:rsid w:val="00E3630D"/>
    <w:rsid w:val="00E3630F"/>
    <w:rsid w:val="00E36327"/>
    <w:rsid w:val="00E3636E"/>
    <w:rsid w:val="00E363E4"/>
    <w:rsid w:val="00E363EF"/>
    <w:rsid w:val="00E364B5"/>
    <w:rsid w:val="00E364BB"/>
    <w:rsid w:val="00E364CB"/>
    <w:rsid w:val="00E36509"/>
    <w:rsid w:val="00E36560"/>
    <w:rsid w:val="00E36579"/>
    <w:rsid w:val="00E36586"/>
    <w:rsid w:val="00E365BE"/>
    <w:rsid w:val="00E365D3"/>
    <w:rsid w:val="00E365F8"/>
    <w:rsid w:val="00E36620"/>
    <w:rsid w:val="00E366C7"/>
    <w:rsid w:val="00E366CC"/>
    <w:rsid w:val="00E366CF"/>
    <w:rsid w:val="00E36723"/>
    <w:rsid w:val="00E36783"/>
    <w:rsid w:val="00E3678B"/>
    <w:rsid w:val="00E36869"/>
    <w:rsid w:val="00E368B2"/>
    <w:rsid w:val="00E3692D"/>
    <w:rsid w:val="00E36938"/>
    <w:rsid w:val="00E36951"/>
    <w:rsid w:val="00E36970"/>
    <w:rsid w:val="00E36AAF"/>
    <w:rsid w:val="00E36B11"/>
    <w:rsid w:val="00E36BED"/>
    <w:rsid w:val="00E36C12"/>
    <w:rsid w:val="00E36C22"/>
    <w:rsid w:val="00E36C2F"/>
    <w:rsid w:val="00E36C3A"/>
    <w:rsid w:val="00E36C58"/>
    <w:rsid w:val="00E36C87"/>
    <w:rsid w:val="00E36C91"/>
    <w:rsid w:val="00E36CD0"/>
    <w:rsid w:val="00E36D2A"/>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D"/>
    <w:rsid w:val="00E37157"/>
    <w:rsid w:val="00E3715A"/>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63"/>
    <w:rsid w:val="00E37793"/>
    <w:rsid w:val="00E377B4"/>
    <w:rsid w:val="00E377CA"/>
    <w:rsid w:val="00E37825"/>
    <w:rsid w:val="00E3784B"/>
    <w:rsid w:val="00E378C9"/>
    <w:rsid w:val="00E3790D"/>
    <w:rsid w:val="00E37924"/>
    <w:rsid w:val="00E3793B"/>
    <w:rsid w:val="00E3795C"/>
    <w:rsid w:val="00E37966"/>
    <w:rsid w:val="00E3797B"/>
    <w:rsid w:val="00E3798B"/>
    <w:rsid w:val="00E379C8"/>
    <w:rsid w:val="00E37A15"/>
    <w:rsid w:val="00E37A5F"/>
    <w:rsid w:val="00E37A87"/>
    <w:rsid w:val="00E37AA4"/>
    <w:rsid w:val="00E37AC8"/>
    <w:rsid w:val="00E37AFF"/>
    <w:rsid w:val="00E37B0E"/>
    <w:rsid w:val="00E37B19"/>
    <w:rsid w:val="00E37B6C"/>
    <w:rsid w:val="00E37BA4"/>
    <w:rsid w:val="00E37C7B"/>
    <w:rsid w:val="00E37CCA"/>
    <w:rsid w:val="00E37CCF"/>
    <w:rsid w:val="00E37D05"/>
    <w:rsid w:val="00E37D42"/>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80"/>
    <w:rsid w:val="00E40094"/>
    <w:rsid w:val="00E40117"/>
    <w:rsid w:val="00E4013B"/>
    <w:rsid w:val="00E4017E"/>
    <w:rsid w:val="00E401EF"/>
    <w:rsid w:val="00E40225"/>
    <w:rsid w:val="00E4024D"/>
    <w:rsid w:val="00E402B7"/>
    <w:rsid w:val="00E40339"/>
    <w:rsid w:val="00E40340"/>
    <w:rsid w:val="00E40387"/>
    <w:rsid w:val="00E403BA"/>
    <w:rsid w:val="00E403CE"/>
    <w:rsid w:val="00E403D9"/>
    <w:rsid w:val="00E40414"/>
    <w:rsid w:val="00E4041C"/>
    <w:rsid w:val="00E404A6"/>
    <w:rsid w:val="00E404C2"/>
    <w:rsid w:val="00E404CE"/>
    <w:rsid w:val="00E404D4"/>
    <w:rsid w:val="00E404D5"/>
    <w:rsid w:val="00E404DC"/>
    <w:rsid w:val="00E40573"/>
    <w:rsid w:val="00E40596"/>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860"/>
    <w:rsid w:val="00E40872"/>
    <w:rsid w:val="00E40923"/>
    <w:rsid w:val="00E40948"/>
    <w:rsid w:val="00E409EC"/>
    <w:rsid w:val="00E40A6C"/>
    <w:rsid w:val="00E40A73"/>
    <w:rsid w:val="00E40A90"/>
    <w:rsid w:val="00E40AC2"/>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B"/>
    <w:rsid w:val="00E40F4E"/>
    <w:rsid w:val="00E40F69"/>
    <w:rsid w:val="00E40FC4"/>
    <w:rsid w:val="00E40FD2"/>
    <w:rsid w:val="00E4103D"/>
    <w:rsid w:val="00E41071"/>
    <w:rsid w:val="00E41084"/>
    <w:rsid w:val="00E4109D"/>
    <w:rsid w:val="00E410E5"/>
    <w:rsid w:val="00E41108"/>
    <w:rsid w:val="00E4110E"/>
    <w:rsid w:val="00E4111C"/>
    <w:rsid w:val="00E41189"/>
    <w:rsid w:val="00E4124C"/>
    <w:rsid w:val="00E4128C"/>
    <w:rsid w:val="00E412D5"/>
    <w:rsid w:val="00E412E7"/>
    <w:rsid w:val="00E412FF"/>
    <w:rsid w:val="00E41310"/>
    <w:rsid w:val="00E41316"/>
    <w:rsid w:val="00E41358"/>
    <w:rsid w:val="00E413EB"/>
    <w:rsid w:val="00E413FE"/>
    <w:rsid w:val="00E41491"/>
    <w:rsid w:val="00E41499"/>
    <w:rsid w:val="00E41509"/>
    <w:rsid w:val="00E41519"/>
    <w:rsid w:val="00E41549"/>
    <w:rsid w:val="00E4157D"/>
    <w:rsid w:val="00E41607"/>
    <w:rsid w:val="00E41640"/>
    <w:rsid w:val="00E4164D"/>
    <w:rsid w:val="00E41692"/>
    <w:rsid w:val="00E416A4"/>
    <w:rsid w:val="00E416F7"/>
    <w:rsid w:val="00E416FB"/>
    <w:rsid w:val="00E41715"/>
    <w:rsid w:val="00E41773"/>
    <w:rsid w:val="00E41780"/>
    <w:rsid w:val="00E4182C"/>
    <w:rsid w:val="00E41875"/>
    <w:rsid w:val="00E418B2"/>
    <w:rsid w:val="00E418B4"/>
    <w:rsid w:val="00E418DB"/>
    <w:rsid w:val="00E41942"/>
    <w:rsid w:val="00E41976"/>
    <w:rsid w:val="00E41979"/>
    <w:rsid w:val="00E419BE"/>
    <w:rsid w:val="00E419E4"/>
    <w:rsid w:val="00E419FB"/>
    <w:rsid w:val="00E41A1E"/>
    <w:rsid w:val="00E41A22"/>
    <w:rsid w:val="00E41A7D"/>
    <w:rsid w:val="00E41A85"/>
    <w:rsid w:val="00E41A98"/>
    <w:rsid w:val="00E41AE9"/>
    <w:rsid w:val="00E41AF2"/>
    <w:rsid w:val="00E41B1F"/>
    <w:rsid w:val="00E41B82"/>
    <w:rsid w:val="00E41B9D"/>
    <w:rsid w:val="00E41BAF"/>
    <w:rsid w:val="00E41BD8"/>
    <w:rsid w:val="00E41C04"/>
    <w:rsid w:val="00E41C0D"/>
    <w:rsid w:val="00E41C63"/>
    <w:rsid w:val="00E41C68"/>
    <w:rsid w:val="00E41C6E"/>
    <w:rsid w:val="00E41CAB"/>
    <w:rsid w:val="00E41D61"/>
    <w:rsid w:val="00E41DCE"/>
    <w:rsid w:val="00E41DD8"/>
    <w:rsid w:val="00E41DE1"/>
    <w:rsid w:val="00E41DE9"/>
    <w:rsid w:val="00E41E06"/>
    <w:rsid w:val="00E41E65"/>
    <w:rsid w:val="00E41E79"/>
    <w:rsid w:val="00E41EBA"/>
    <w:rsid w:val="00E41ECC"/>
    <w:rsid w:val="00E41F23"/>
    <w:rsid w:val="00E41F42"/>
    <w:rsid w:val="00E41F89"/>
    <w:rsid w:val="00E41F9C"/>
    <w:rsid w:val="00E41FC4"/>
    <w:rsid w:val="00E4201C"/>
    <w:rsid w:val="00E4203D"/>
    <w:rsid w:val="00E420A9"/>
    <w:rsid w:val="00E420EC"/>
    <w:rsid w:val="00E42111"/>
    <w:rsid w:val="00E42197"/>
    <w:rsid w:val="00E421B5"/>
    <w:rsid w:val="00E421D2"/>
    <w:rsid w:val="00E421DA"/>
    <w:rsid w:val="00E421F1"/>
    <w:rsid w:val="00E42200"/>
    <w:rsid w:val="00E42203"/>
    <w:rsid w:val="00E42214"/>
    <w:rsid w:val="00E4221B"/>
    <w:rsid w:val="00E42226"/>
    <w:rsid w:val="00E4226E"/>
    <w:rsid w:val="00E422D7"/>
    <w:rsid w:val="00E42314"/>
    <w:rsid w:val="00E42373"/>
    <w:rsid w:val="00E42384"/>
    <w:rsid w:val="00E4239F"/>
    <w:rsid w:val="00E423C2"/>
    <w:rsid w:val="00E423E3"/>
    <w:rsid w:val="00E4242E"/>
    <w:rsid w:val="00E424AA"/>
    <w:rsid w:val="00E424C2"/>
    <w:rsid w:val="00E424D9"/>
    <w:rsid w:val="00E42544"/>
    <w:rsid w:val="00E42556"/>
    <w:rsid w:val="00E42561"/>
    <w:rsid w:val="00E42568"/>
    <w:rsid w:val="00E42574"/>
    <w:rsid w:val="00E42594"/>
    <w:rsid w:val="00E42623"/>
    <w:rsid w:val="00E4263B"/>
    <w:rsid w:val="00E42673"/>
    <w:rsid w:val="00E426B0"/>
    <w:rsid w:val="00E42741"/>
    <w:rsid w:val="00E42759"/>
    <w:rsid w:val="00E427B1"/>
    <w:rsid w:val="00E427CD"/>
    <w:rsid w:val="00E427FC"/>
    <w:rsid w:val="00E4280D"/>
    <w:rsid w:val="00E42883"/>
    <w:rsid w:val="00E4288A"/>
    <w:rsid w:val="00E428B1"/>
    <w:rsid w:val="00E428FC"/>
    <w:rsid w:val="00E42912"/>
    <w:rsid w:val="00E42963"/>
    <w:rsid w:val="00E42978"/>
    <w:rsid w:val="00E4297D"/>
    <w:rsid w:val="00E42985"/>
    <w:rsid w:val="00E429E8"/>
    <w:rsid w:val="00E42A26"/>
    <w:rsid w:val="00E42A38"/>
    <w:rsid w:val="00E42A4A"/>
    <w:rsid w:val="00E42ABE"/>
    <w:rsid w:val="00E42B03"/>
    <w:rsid w:val="00E42B18"/>
    <w:rsid w:val="00E42B35"/>
    <w:rsid w:val="00E42B6C"/>
    <w:rsid w:val="00E42B6F"/>
    <w:rsid w:val="00E42B85"/>
    <w:rsid w:val="00E42B94"/>
    <w:rsid w:val="00E42C04"/>
    <w:rsid w:val="00E42C0A"/>
    <w:rsid w:val="00E42C28"/>
    <w:rsid w:val="00E42C4D"/>
    <w:rsid w:val="00E42C56"/>
    <w:rsid w:val="00E42D28"/>
    <w:rsid w:val="00E42D50"/>
    <w:rsid w:val="00E42D65"/>
    <w:rsid w:val="00E42D74"/>
    <w:rsid w:val="00E42D7B"/>
    <w:rsid w:val="00E42D81"/>
    <w:rsid w:val="00E42DCB"/>
    <w:rsid w:val="00E42E01"/>
    <w:rsid w:val="00E42E3F"/>
    <w:rsid w:val="00E42E97"/>
    <w:rsid w:val="00E42EAE"/>
    <w:rsid w:val="00E42EFC"/>
    <w:rsid w:val="00E42F2A"/>
    <w:rsid w:val="00E42F40"/>
    <w:rsid w:val="00E42F5C"/>
    <w:rsid w:val="00E42F7C"/>
    <w:rsid w:val="00E42F8F"/>
    <w:rsid w:val="00E42FB1"/>
    <w:rsid w:val="00E43055"/>
    <w:rsid w:val="00E43072"/>
    <w:rsid w:val="00E43086"/>
    <w:rsid w:val="00E43099"/>
    <w:rsid w:val="00E4309F"/>
    <w:rsid w:val="00E430C3"/>
    <w:rsid w:val="00E430CB"/>
    <w:rsid w:val="00E4313E"/>
    <w:rsid w:val="00E43143"/>
    <w:rsid w:val="00E43166"/>
    <w:rsid w:val="00E4316A"/>
    <w:rsid w:val="00E43192"/>
    <w:rsid w:val="00E4319F"/>
    <w:rsid w:val="00E43203"/>
    <w:rsid w:val="00E4324E"/>
    <w:rsid w:val="00E43266"/>
    <w:rsid w:val="00E4326D"/>
    <w:rsid w:val="00E432ED"/>
    <w:rsid w:val="00E43323"/>
    <w:rsid w:val="00E43330"/>
    <w:rsid w:val="00E43386"/>
    <w:rsid w:val="00E43398"/>
    <w:rsid w:val="00E43399"/>
    <w:rsid w:val="00E433A9"/>
    <w:rsid w:val="00E433D3"/>
    <w:rsid w:val="00E433FA"/>
    <w:rsid w:val="00E4340A"/>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AE"/>
    <w:rsid w:val="00E43984"/>
    <w:rsid w:val="00E43B1D"/>
    <w:rsid w:val="00E43B35"/>
    <w:rsid w:val="00E43B80"/>
    <w:rsid w:val="00E43BCA"/>
    <w:rsid w:val="00E43BF0"/>
    <w:rsid w:val="00E43C1E"/>
    <w:rsid w:val="00E43C68"/>
    <w:rsid w:val="00E43C7C"/>
    <w:rsid w:val="00E43D7D"/>
    <w:rsid w:val="00E43D93"/>
    <w:rsid w:val="00E43DD2"/>
    <w:rsid w:val="00E43DEB"/>
    <w:rsid w:val="00E43E00"/>
    <w:rsid w:val="00E43EB0"/>
    <w:rsid w:val="00E43F03"/>
    <w:rsid w:val="00E43F81"/>
    <w:rsid w:val="00E43F99"/>
    <w:rsid w:val="00E43FA9"/>
    <w:rsid w:val="00E43FAC"/>
    <w:rsid w:val="00E43FAD"/>
    <w:rsid w:val="00E43FCC"/>
    <w:rsid w:val="00E44049"/>
    <w:rsid w:val="00E44075"/>
    <w:rsid w:val="00E440A7"/>
    <w:rsid w:val="00E440D5"/>
    <w:rsid w:val="00E440DE"/>
    <w:rsid w:val="00E440F5"/>
    <w:rsid w:val="00E44100"/>
    <w:rsid w:val="00E4415D"/>
    <w:rsid w:val="00E441D2"/>
    <w:rsid w:val="00E441D5"/>
    <w:rsid w:val="00E441FB"/>
    <w:rsid w:val="00E44200"/>
    <w:rsid w:val="00E44238"/>
    <w:rsid w:val="00E44286"/>
    <w:rsid w:val="00E442B7"/>
    <w:rsid w:val="00E442F5"/>
    <w:rsid w:val="00E442FE"/>
    <w:rsid w:val="00E443BB"/>
    <w:rsid w:val="00E443D5"/>
    <w:rsid w:val="00E4449C"/>
    <w:rsid w:val="00E44525"/>
    <w:rsid w:val="00E44527"/>
    <w:rsid w:val="00E44531"/>
    <w:rsid w:val="00E44546"/>
    <w:rsid w:val="00E44553"/>
    <w:rsid w:val="00E44557"/>
    <w:rsid w:val="00E445A0"/>
    <w:rsid w:val="00E445A3"/>
    <w:rsid w:val="00E445B4"/>
    <w:rsid w:val="00E44628"/>
    <w:rsid w:val="00E44666"/>
    <w:rsid w:val="00E4469D"/>
    <w:rsid w:val="00E446A4"/>
    <w:rsid w:val="00E446DD"/>
    <w:rsid w:val="00E44767"/>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A00"/>
    <w:rsid w:val="00E44A0D"/>
    <w:rsid w:val="00E44A1A"/>
    <w:rsid w:val="00E44A7C"/>
    <w:rsid w:val="00E44AEC"/>
    <w:rsid w:val="00E44B17"/>
    <w:rsid w:val="00E44B1B"/>
    <w:rsid w:val="00E44B1C"/>
    <w:rsid w:val="00E44B4B"/>
    <w:rsid w:val="00E44B75"/>
    <w:rsid w:val="00E44C00"/>
    <w:rsid w:val="00E44C44"/>
    <w:rsid w:val="00E44C6B"/>
    <w:rsid w:val="00E44C98"/>
    <w:rsid w:val="00E44CBC"/>
    <w:rsid w:val="00E44CCB"/>
    <w:rsid w:val="00E44CDD"/>
    <w:rsid w:val="00E44D2B"/>
    <w:rsid w:val="00E44D68"/>
    <w:rsid w:val="00E44D8E"/>
    <w:rsid w:val="00E44DB1"/>
    <w:rsid w:val="00E44DCA"/>
    <w:rsid w:val="00E44DE5"/>
    <w:rsid w:val="00E44E40"/>
    <w:rsid w:val="00E44E41"/>
    <w:rsid w:val="00E44E54"/>
    <w:rsid w:val="00E44F22"/>
    <w:rsid w:val="00E44F74"/>
    <w:rsid w:val="00E44F95"/>
    <w:rsid w:val="00E44FF2"/>
    <w:rsid w:val="00E45015"/>
    <w:rsid w:val="00E45039"/>
    <w:rsid w:val="00E45059"/>
    <w:rsid w:val="00E4506C"/>
    <w:rsid w:val="00E45077"/>
    <w:rsid w:val="00E45144"/>
    <w:rsid w:val="00E4515A"/>
    <w:rsid w:val="00E451B1"/>
    <w:rsid w:val="00E451C0"/>
    <w:rsid w:val="00E45238"/>
    <w:rsid w:val="00E45248"/>
    <w:rsid w:val="00E452AC"/>
    <w:rsid w:val="00E45311"/>
    <w:rsid w:val="00E45324"/>
    <w:rsid w:val="00E4533B"/>
    <w:rsid w:val="00E45340"/>
    <w:rsid w:val="00E45380"/>
    <w:rsid w:val="00E453BA"/>
    <w:rsid w:val="00E453C6"/>
    <w:rsid w:val="00E453DF"/>
    <w:rsid w:val="00E453E2"/>
    <w:rsid w:val="00E4541F"/>
    <w:rsid w:val="00E45479"/>
    <w:rsid w:val="00E4547C"/>
    <w:rsid w:val="00E4549A"/>
    <w:rsid w:val="00E454BE"/>
    <w:rsid w:val="00E454C6"/>
    <w:rsid w:val="00E45509"/>
    <w:rsid w:val="00E45537"/>
    <w:rsid w:val="00E45551"/>
    <w:rsid w:val="00E45572"/>
    <w:rsid w:val="00E45589"/>
    <w:rsid w:val="00E455DC"/>
    <w:rsid w:val="00E455F2"/>
    <w:rsid w:val="00E45689"/>
    <w:rsid w:val="00E45693"/>
    <w:rsid w:val="00E45694"/>
    <w:rsid w:val="00E4569E"/>
    <w:rsid w:val="00E456E1"/>
    <w:rsid w:val="00E45761"/>
    <w:rsid w:val="00E4576A"/>
    <w:rsid w:val="00E4579C"/>
    <w:rsid w:val="00E457B7"/>
    <w:rsid w:val="00E457F6"/>
    <w:rsid w:val="00E457FA"/>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C1C"/>
    <w:rsid w:val="00E45C4D"/>
    <w:rsid w:val="00E45C99"/>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06"/>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4F6"/>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AA"/>
    <w:rsid w:val="00E468B5"/>
    <w:rsid w:val="00E468E0"/>
    <w:rsid w:val="00E468FD"/>
    <w:rsid w:val="00E46919"/>
    <w:rsid w:val="00E469C2"/>
    <w:rsid w:val="00E46A15"/>
    <w:rsid w:val="00E46A23"/>
    <w:rsid w:val="00E46B10"/>
    <w:rsid w:val="00E46B6A"/>
    <w:rsid w:val="00E46B7D"/>
    <w:rsid w:val="00E46B8E"/>
    <w:rsid w:val="00E46C12"/>
    <w:rsid w:val="00E46C62"/>
    <w:rsid w:val="00E46CB4"/>
    <w:rsid w:val="00E46CCC"/>
    <w:rsid w:val="00E46CDE"/>
    <w:rsid w:val="00E46D13"/>
    <w:rsid w:val="00E46D30"/>
    <w:rsid w:val="00E46D37"/>
    <w:rsid w:val="00E46D54"/>
    <w:rsid w:val="00E46D91"/>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30D"/>
    <w:rsid w:val="00E47317"/>
    <w:rsid w:val="00E47338"/>
    <w:rsid w:val="00E473DF"/>
    <w:rsid w:val="00E473F8"/>
    <w:rsid w:val="00E47434"/>
    <w:rsid w:val="00E474B0"/>
    <w:rsid w:val="00E474C7"/>
    <w:rsid w:val="00E47521"/>
    <w:rsid w:val="00E47549"/>
    <w:rsid w:val="00E4757B"/>
    <w:rsid w:val="00E475A4"/>
    <w:rsid w:val="00E4764C"/>
    <w:rsid w:val="00E47651"/>
    <w:rsid w:val="00E4766E"/>
    <w:rsid w:val="00E476B9"/>
    <w:rsid w:val="00E476BB"/>
    <w:rsid w:val="00E476DD"/>
    <w:rsid w:val="00E476E5"/>
    <w:rsid w:val="00E47704"/>
    <w:rsid w:val="00E477A2"/>
    <w:rsid w:val="00E477AA"/>
    <w:rsid w:val="00E477B2"/>
    <w:rsid w:val="00E477FC"/>
    <w:rsid w:val="00E47882"/>
    <w:rsid w:val="00E478E7"/>
    <w:rsid w:val="00E4799B"/>
    <w:rsid w:val="00E47A7A"/>
    <w:rsid w:val="00E47A88"/>
    <w:rsid w:val="00E47AAC"/>
    <w:rsid w:val="00E47B47"/>
    <w:rsid w:val="00E47B55"/>
    <w:rsid w:val="00E47BA8"/>
    <w:rsid w:val="00E47BA9"/>
    <w:rsid w:val="00E47C35"/>
    <w:rsid w:val="00E47C40"/>
    <w:rsid w:val="00E47C49"/>
    <w:rsid w:val="00E47C50"/>
    <w:rsid w:val="00E47C75"/>
    <w:rsid w:val="00E47CA2"/>
    <w:rsid w:val="00E47CE7"/>
    <w:rsid w:val="00E47D0E"/>
    <w:rsid w:val="00E47D7D"/>
    <w:rsid w:val="00E47D83"/>
    <w:rsid w:val="00E47DB8"/>
    <w:rsid w:val="00E47E2E"/>
    <w:rsid w:val="00E47E83"/>
    <w:rsid w:val="00E47ECD"/>
    <w:rsid w:val="00E47ED8"/>
    <w:rsid w:val="00E47F31"/>
    <w:rsid w:val="00E47F39"/>
    <w:rsid w:val="00E47F6C"/>
    <w:rsid w:val="00E50062"/>
    <w:rsid w:val="00E50064"/>
    <w:rsid w:val="00E50098"/>
    <w:rsid w:val="00E50099"/>
    <w:rsid w:val="00E500A1"/>
    <w:rsid w:val="00E5013D"/>
    <w:rsid w:val="00E50179"/>
    <w:rsid w:val="00E5020F"/>
    <w:rsid w:val="00E50250"/>
    <w:rsid w:val="00E50294"/>
    <w:rsid w:val="00E502E7"/>
    <w:rsid w:val="00E50320"/>
    <w:rsid w:val="00E5042C"/>
    <w:rsid w:val="00E5042D"/>
    <w:rsid w:val="00E50449"/>
    <w:rsid w:val="00E50452"/>
    <w:rsid w:val="00E504B8"/>
    <w:rsid w:val="00E504BA"/>
    <w:rsid w:val="00E50500"/>
    <w:rsid w:val="00E5050E"/>
    <w:rsid w:val="00E50588"/>
    <w:rsid w:val="00E505CB"/>
    <w:rsid w:val="00E505E5"/>
    <w:rsid w:val="00E506E9"/>
    <w:rsid w:val="00E506EC"/>
    <w:rsid w:val="00E5075B"/>
    <w:rsid w:val="00E5075E"/>
    <w:rsid w:val="00E507A0"/>
    <w:rsid w:val="00E5082B"/>
    <w:rsid w:val="00E50838"/>
    <w:rsid w:val="00E50852"/>
    <w:rsid w:val="00E50877"/>
    <w:rsid w:val="00E5089D"/>
    <w:rsid w:val="00E508BC"/>
    <w:rsid w:val="00E508BD"/>
    <w:rsid w:val="00E508EC"/>
    <w:rsid w:val="00E508FD"/>
    <w:rsid w:val="00E50A1D"/>
    <w:rsid w:val="00E50A9F"/>
    <w:rsid w:val="00E50AC6"/>
    <w:rsid w:val="00E50AFD"/>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21"/>
    <w:rsid w:val="00E50D6D"/>
    <w:rsid w:val="00E50DD7"/>
    <w:rsid w:val="00E50DDC"/>
    <w:rsid w:val="00E50E59"/>
    <w:rsid w:val="00E50E76"/>
    <w:rsid w:val="00E50EF4"/>
    <w:rsid w:val="00E50F04"/>
    <w:rsid w:val="00E50F15"/>
    <w:rsid w:val="00E50F1B"/>
    <w:rsid w:val="00E50F1D"/>
    <w:rsid w:val="00E50F4F"/>
    <w:rsid w:val="00E50FD8"/>
    <w:rsid w:val="00E51060"/>
    <w:rsid w:val="00E51072"/>
    <w:rsid w:val="00E510FE"/>
    <w:rsid w:val="00E51128"/>
    <w:rsid w:val="00E511A9"/>
    <w:rsid w:val="00E511B2"/>
    <w:rsid w:val="00E51228"/>
    <w:rsid w:val="00E5124D"/>
    <w:rsid w:val="00E5128B"/>
    <w:rsid w:val="00E512B0"/>
    <w:rsid w:val="00E51345"/>
    <w:rsid w:val="00E513F4"/>
    <w:rsid w:val="00E514A5"/>
    <w:rsid w:val="00E514E4"/>
    <w:rsid w:val="00E514E7"/>
    <w:rsid w:val="00E514F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CF"/>
    <w:rsid w:val="00E518DD"/>
    <w:rsid w:val="00E518EA"/>
    <w:rsid w:val="00E518F3"/>
    <w:rsid w:val="00E518F9"/>
    <w:rsid w:val="00E5192A"/>
    <w:rsid w:val="00E5193A"/>
    <w:rsid w:val="00E51942"/>
    <w:rsid w:val="00E51974"/>
    <w:rsid w:val="00E519DF"/>
    <w:rsid w:val="00E519E1"/>
    <w:rsid w:val="00E51A29"/>
    <w:rsid w:val="00E51A50"/>
    <w:rsid w:val="00E51AFC"/>
    <w:rsid w:val="00E51B66"/>
    <w:rsid w:val="00E51B67"/>
    <w:rsid w:val="00E51BA4"/>
    <w:rsid w:val="00E51BF0"/>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F"/>
    <w:rsid w:val="00E52025"/>
    <w:rsid w:val="00E520F1"/>
    <w:rsid w:val="00E52120"/>
    <w:rsid w:val="00E52163"/>
    <w:rsid w:val="00E5216D"/>
    <w:rsid w:val="00E52177"/>
    <w:rsid w:val="00E5217D"/>
    <w:rsid w:val="00E52181"/>
    <w:rsid w:val="00E521B3"/>
    <w:rsid w:val="00E521CC"/>
    <w:rsid w:val="00E521D2"/>
    <w:rsid w:val="00E521DA"/>
    <w:rsid w:val="00E521F3"/>
    <w:rsid w:val="00E521FB"/>
    <w:rsid w:val="00E5220B"/>
    <w:rsid w:val="00E52220"/>
    <w:rsid w:val="00E5224E"/>
    <w:rsid w:val="00E52309"/>
    <w:rsid w:val="00E5234C"/>
    <w:rsid w:val="00E52350"/>
    <w:rsid w:val="00E52376"/>
    <w:rsid w:val="00E52394"/>
    <w:rsid w:val="00E524EE"/>
    <w:rsid w:val="00E52555"/>
    <w:rsid w:val="00E52558"/>
    <w:rsid w:val="00E52574"/>
    <w:rsid w:val="00E52588"/>
    <w:rsid w:val="00E5259E"/>
    <w:rsid w:val="00E525B3"/>
    <w:rsid w:val="00E525DC"/>
    <w:rsid w:val="00E5265B"/>
    <w:rsid w:val="00E52701"/>
    <w:rsid w:val="00E52741"/>
    <w:rsid w:val="00E52747"/>
    <w:rsid w:val="00E52774"/>
    <w:rsid w:val="00E5277F"/>
    <w:rsid w:val="00E52788"/>
    <w:rsid w:val="00E527C5"/>
    <w:rsid w:val="00E527D2"/>
    <w:rsid w:val="00E52880"/>
    <w:rsid w:val="00E528C9"/>
    <w:rsid w:val="00E5297A"/>
    <w:rsid w:val="00E5297F"/>
    <w:rsid w:val="00E52A03"/>
    <w:rsid w:val="00E52A6B"/>
    <w:rsid w:val="00E52AA4"/>
    <w:rsid w:val="00E52AB5"/>
    <w:rsid w:val="00E52ABD"/>
    <w:rsid w:val="00E52B02"/>
    <w:rsid w:val="00E52B0C"/>
    <w:rsid w:val="00E52B12"/>
    <w:rsid w:val="00E52B18"/>
    <w:rsid w:val="00E52B56"/>
    <w:rsid w:val="00E52B94"/>
    <w:rsid w:val="00E52B9D"/>
    <w:rsid w:val="00E52BAE"/>
    <w:rsid w:val="00E52BC4"/>
    <w:rsid w:val="00E52BDE"/>
    <w:rsid w:val="00E52BEF"/>
    <w:rsid w:val="00E52BF7"/>
    <w:rsid w:val="00E52C13"/>
    <w:rsid w:val="00E52C38"/>
    <w:rsid w:val="00E52C95"/>
    <w:rsid w:val="00E52CAF"/>
    <w:rsid w:val="00E52CBD"/>
    <w:rsid w:val="00E52D66"/>
    <w:rsid w:val="00E52D6A"/>
    <w:rsid w:val="00E52DB5"/>
    <w:rsid w:val="00E52F06"/>
    <w:rsid w:val="00E52F29"/>
    <w:rsid w:val="00E52F55"/>
    <w:rsid w:val="00E52F59"/>
    <w:rsid w:val="00E52F81"/>
    <w:rsid w:val="00E52F9B"/>
    <w:rsid w:val="00E52F9E"/>
    <w:rsid w:val="00E53007"/>
    <w:rsid w:val="00E530F7"/>
    <w:rsid w:val="00E53114"/>
    <w:rsid w:val="00E53130"/>
    <w:rsid w:val="00E5313B"/>
    <w:rsid w:val="00E531AF"/>
    <w:rsid w:val="00E531BB"/>
    <w:rsid w:val="00E5329A"/>
    <w:rsid w:val="00E532B7"/>
    <w:rsid w:val="00E53348"/>
    <w:rsid w:val="00E53370"/>
    <w:rsid w:val="00E53434"/>
    <w:rsid w:val="00E53474"/>
    <w:rsid w:val="00E5352F"/>
    <w:rsid w:val="00E53571"/>
    <w:rsid w:val="00E535B3"/>
    <w:rsid w:val="00E535DF"/>
    <w:rsid w:val="00E53600"/>
    <w:rsid w:val="00E53607"/>
    <w:rsid w:val="00E5361E"/>
    <w:rsid w:val="00E53690"/>
    <w:rsid w:val="00E536E1"/>
    <w:rsid w:val="00E536FB"/>
    <w:rsid w:val="00E53720"/>
    <w:rsid w:val="00E53758"/>
    <w:rsid w:val="00E5378F"/>
    <w:rsid w:val="00E537C8"/>
    <w:rsid w:val="00E5382B"/>
    <w:rsid w:val="00E5382D"/>
    <w:rsid w:val="00E53896"/>
    <w:rsid w:val="00E538D4"/>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BF1"/>
    <w:rsid w:val="00E53C32"/>
    <w:rsid w:val="00E53CFE"/>
    <w:rsid w:val="00E53D6D"/>
    <w:rsid w:val="00E53DB7"/>
    <w:rsid w:val="00E53DF9"/>
    <w:rsid w:val="00E53E25"/>
    <w:rsid w:val="00E53E27"/>
    <w:rsid w:val="00E53E43"/>
    <w:rsid w:val="00E53EB9"/>
    <w:rsid w:val="00E53ED6"/>
    <w:rsid w:val="00E53F58"/>
    <w:rsid w:val="00E53F6B"/>
    <w:rsid w:val="00E53F78"/>
    <w:rsid w:val="00E53F7B"/>
    <w:rsid w:val="00E53F8D"/>
    <w:rsid w:val="00E53FCB"/>
    <w:rsid w:val="00E5402E"/>
    <w:rsid w:val="00E54033"/>
    <w:rsid w:val="00E5403E"/>
    <w:rsid w:val="00E54080"/>
    <w:rsid w:val="00E540B8"/>
    <w:rsid w:val="00E540BF"/>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532"/>
    <w:rsid w:val="00E54534"/>
    <w:rsid w:val="00E5453C"/>
    <w:rsid w:val="00E5454B"/>
    <w:rsid w:val="00E54570"/>
    <w:rsid w:val="00E54578"/>
    <w:rsid w:val="00E545EA"/>
    <w:rsid w:val="00E54668"/>
    <w:rsid w:val="00E546F9"/>
    <w:rsid w:val="00E5471B"/>
    <w:rsid w:val="00E5472B"/>
    <w:rsid w:val="00E5474E"/>
    <w:rsid w:val="00E547A8"/>
    <w:rsid w:val="00E547B3"/>
    <w:rsid w:val="00E547C2"/>
    <w:rsid w:val="00E547CB"/>
    <w:rsid w:val="00E54878"/>
    <w:rsid w:val="00E5489E"/>
    <w:rsid w:val="00E548A6"/>
    <w:rsid w:val="00E548C3"/>
    <w:rsid w:val="00E548E6"/>
    <w:rsid w:val="00E54943"/>
    <w:rsid w:val="00E5496E"/>
    <w:rsid w:val="00E5496F"/>
    <w:rsid w:val="00E54975"/>
    <w:rsid w:val="00E54994"/>
    <w:rsid w:val="00E549D6"/>
    <w:rsid w:val="00E54A88"/>
    <w:rsid w:val="00E54A96"/>
    <w:rsid w:val="00E54AF8"/>
    <w:rsid w:val="00E54B0D"/>
    <w:rsid w:val="00E54B10"/>
    <w:rsid w:val="00E54B31"/>
    <w:rsid w:val="00E54B4F"/>
    <w:rsid w:val="00E54B98"/>
    <w:rsid w:val="00E54BCA"/>
    <w:rsid w:val="00E54C3E"/>
    <w:rsid w:val="00E54C95"/>
    <w:rsid w:val="00E54CFC"/>
    <w:rsid w:val="00E54D67"/>
    <w:rsid w:val="00E54D97"/>
    <w:rsid w:val="00E54E8B"/>
    <w:rsid w:val="00E54EC0"/>
    <w:rsid w:val="00E54ED7"/>
    <w:rsid w:val="00E54EE0"/>
    <w:rsid w:val="00E54F13"/>
    <w:rsid w:val="00E54F74"/>
    <w:rsid w:val="00E54F7A"/>
    <w:rsid w:val="00E54F7D"/>
    <w:rsid w:val="00E54FB1"/>
    <w:rsid w:val="00E54FB4"/>
    <w:rsid w:val="00E54FC5"/>
    <w:rsid w:val="00E54FFC"/>
    <w:rsid w:val="00E55014"/>
    <w:rsid w:val="00E5505A"/>
    <w:rsid w:val="00E550A8"/>
    <w:rsid w:val="00E550B8"/>
    <w:rsid w:val="00E550D8"/>
    <w:rsid w:val="00E550DB"/>
    <w:rsid w:val="00E550E0"/>
    <w:rsid w:val="00E550FC"/>
    <w:rsid w:val="00E55180"/>
    <w:rsid w:val="00E5523A"/>
    <w:rsid w:val="00E5523F"/>
    <w:rsid w:val="00E55243"/>
    <w:rsid w:val="00E55249"/>
    <w:rsid w:val="00E55264"/>
    <w:rsid w:val="00E5526F"/>
    <w:rsid w:val="00E55286"/>
    <w:rsid w:val="00E55291"/>
    <w:rsid w:val="00E55307"/>
    <w:rsid w:val="00E55324"/>
    <w:rsid w:val="00E55329"/>
    <w:rsid w:val="00E5533D"/>
    <w:rsid w:val="00E5533E"/>
    <w:rsid w:val="00E5538F"/>
    <w:rsid w:val="00E55413"/>
    <w:rsid w:val="00E55440"/>
    <w:rsid w:val="00E55441"/>
    <w:rsid w:val="00E554BD"/>
    <w:rsid w:val="00E554DD"/>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60"/>
    <w:rsid w:val="00E558A8"/>
    <w:rsid w:val="00E558B9"/>
    <w:rsid w:val="00E55927"/>
    <w:rsid w:val="00E55941"/>
    <w:rsid w:val="00E55948"/>
    <w:rsid w:val="00E559D2"/>
    <w:rsid w:val="00E55A0A"/>
    <w:rsid w:val="00E55A0E"/>
    <w:rsid w:val="00E55A1B"/>
    <w:rsid w:val="00E55A21"/>
    <w:rsid w:val="00E55A4A"/>
    <w:rsid w:val="00E55AB6"/>
    <w:rsid w:val="00E55ABE"/>
    <w:rsid w:val="00E55AE7"/>
    <w:rsid w:val="00E55B3A"/>
    <w:rsid w:val="00E55B8A"/>
    <w:rsid w:val="00E55BC8"/>
    <w:rsid w:val="00E55C31"/>
    <w:rsid w:val="00E55C80"/>
    <w:rsid w:val="00E55C85"/>
    <w:rsid w:val="00E55CC8"/>
    <w:rsid w:val="00E55D19"/>
    <w:rsid w:val="00E55D9A"/>
    <w:rsid w:val="00E55DB1"/>
    <w:rsid w:val="00E55DD7"/>
    <w:rsid w:val="00E55E32"/>
    <w:rsid w:val="00E55E3F"/>
    <w:rsid w:val="00E55EC5"/>
    <w:rsid w:val="00E55ED2"/>
    <w:rsid w:val="00E55F19"/>
    <w:rsid w:val="00E55F79"/>
    <w:rsid w:val="00E55F7E"/>
    <w:rsid w:val="00E55F89"/>
    <w:rsid w:val="00E55F9D"/>
    <w:rsid w:val="00E55FAC"/>
    <w:rsid w:val="00E55FB0"/>
    <w:rsid w:val="00E5601D"/>
    <w:rsid w:val="00E56030"/>
    <w:rsid w:val="00E56084"/>
    <w:rsid w:val="00E560B0"/>
    <w:rsid w:val="00E560C1"/>
    <w:rsid w:val="00E56140"/>
    <w:rsid w:val="00E5616E"/>
    <w:rsid w:val="00E56188"/>
    <w:rsid w:val="00E561CE"/>
    <w:rsid w:val="00E56212"/>
    <w:rsid w:val="00E5621C"/>
    <w:rsid w:val="00E56294"/>
    <w:rsid w:val="00E562B6"/>
    <w:rsid w:val="00E562BA"/>
    <w:rsid w:val="00E562EF"/>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A9"/>
    <w:rsid w:val="00E566DF"/>
    <w:rsid w:val="00E56899"/>
    <w:rsid w:val="00E568DE"/>
    <w:rsid w:val="00E568E1"/>
    <w:rsid w:val="00E56923"/>
    <w:rsid w:val="00E5696A"/>
    <w:rsid w:val="00E56971"/>
    <w:rsid w:val="00E56973"/>
    <w:rsid w:val="00E56988"/>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C7E"/>
    <w:rsid w:val="00E56CAF"/>
    <w:rsid w:val="00E56CC1"/>
    <w:rsid w:val="00E56D6B"/>
    <w:rsid w:val="00E56D83"/>
    <w:rsid w:val="00E56D9D"/>
    <w:rsid w:val="00E56DBD"/>
    <w:rsid w:val="00E56DC8"/>
    <w:rsid w:val="00E56DF5"/>
    <w:rsid w:val="00E56E5C"/>
    <w:rsid w:val="00E56EAB"/>
    <w:rsid w:val="00E56EC0"/>
    <w:rsid w:val="00E56EE7"/>
    <w:rsid w:val="00E56EF8"/>
    <w:rsid w:val="00E56F27"/>
    <w:rsid w:val="00E57022"/>
    <w:rsid w:val="00E5705F"/>
    <w:rsid w:val="00E57063"/>
    <w:rsid w:val="00E570CC"/>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DA"/>
    <w:rsid w:val="00E5750A"/>
    <w:rsid w:val="00E57511"/>
    <w:rsid w:val="00E57548"/>
    <w:rsid w:val="00E575C4"/>
    <w:rsid w:val="00E57603"/>
    <w:rsid w:val="00E57605"/>
    <w:rsid w:val="00E5761A"/>
    <w:rsid w:val="00E57674"/>
    <w:rsid w:val="00E576EE"/>
    <w:rsid w:val="00E5770F"/>
    <w:rsid w:val="00E57754"/>
    <w:rsid w:val="00E577A6"/>
    <w:rsid w:val="00E577D1"/>
    <w:rsid w:val="00E577DB"/>
    <w:rsid w:val="00E57807"/>
    <w:rsid w:val="00E57817"/>
    <w:rsid w:val="00E5787D"/>
    <w:rsid w:val="00E578D5"/>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E"/>
    <w:rsid w:val="00E57C4C"/>
    <w:rsid w:val="00E57CD0"/>
    <w:rsid w:val="00E57CE5"/>
    <w:rsid w:val="00E57D66"/>
    <w:rsid w:val="00E57DB2"/>
    <w:rsid w:val="00E57E0F"/>
    <w:rsid w:val="00E57E2B"/>
    <w:rsid w:val="00E57E45"/>
    <w:rsid w:val="00E57E7B"/>
    <w:rsid w:val="00E57FAF"/>
    <w:rsid w:val="00E57FC0"/>
    <w:rsid w:val="00E60022"/>
    <w:rsid w:val="00E6004D"/>
    <w:rsid w:val="00E6005F"/>
    <w:rsid w:val="00E60087"/>
    <w:rsid w:val="00E6008F"/>
    <w:rsid w:val="00E60095"/>
    <w:rsid w:val="00E600B2"/>
    <w:rsid w:val="00E60150"/>
    <w:rsid w:val="00E601A5"/>
    <w:rsid w:val="00E601B6"/>
    <w:rsid w:val="00E60224"/>
    <w:rsid w:val="00E60260"/>
    <w:rsid w:val="00E60291"/>
    <w:rsid w:val="00E602A4"/>
    <w:rsid w:val="00E602AC"/>
    <w:rsid w:val="00E602C4"/>
    <w:rsid w:val="00E60321"/>
    <w:rsid w:val="00E60388"/>
    <w:rsid w:val="00E6039B"/>
    <w:rsid w:val="00E60452"/>
    <w:rsid w:val="00E6047F"/>
    <w:rsid w:val="00E60485"/>
    <w:rsid w:val="00E6051F"/>
    <w:rsid w:val="00E60543"/>
    <w:rsid w:val="00E6054E"/>
    <w:rsid w:val="00E605AC"/>
    <w:rsid w:val="00E605EB"/>
    <w:rsid w:val="00E605F4"/>
    <w:rsid w:val="00E6066E"/>
    <w:rsid w:val="00E606F6"/>
    <w:rsid w:val="00E606FD"/>
    <w:rsid w:val="00E60707"/>
    <w:rsid w:val="00E60742"/>
    <w:rsid w:val="00E6074D"/>
    <w:rsid w:val="00E60755"/>
    <w:rsid w:val="00E607F3"/>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67"/>
    <w:rsid w:val="00E60C69"/>
    <w:rsid w:val="00E60CA2"/>
    <w:rsid w:val="00E60CAC"/>
    <w:rsid w:val="00E60CC3"/>
    <w:rsid w:val="00E60CFE"/>
    <w:rsid w:val="00E60D2A"/>
    <w:rsid w:val="00E60D65"/>
    <w:rsid w:val="00E60D83"/>
    <w:rsid w:val="00E60DBC"/>
    <w:rsid w:val="00E60E08"/>
    <w:rsid w:val="00E60E14"/>
    <w:rsid w:val="00E60E38"/>
    <w:rsid w:val="00E60EA5"/>
    <w:rsid w:val="00E60EB2"/>
    <w:rsid w:val="00E60ECF"/>
    <w:rsid w:val="00E60ED5"/>
    <w:rsid w:val="00E60F3F"/>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5B"/>
    <w:rsid w:val="00E614ED"/>
    <w:rsid w:val="00E61525"/>
    <w:rsid w:val="00E61535"/>
    <w:rsid w:val="00E6153A"/>
    <w:rsid w:val="00E6153D"/>
    <w:rsid w:val="00E61542"/>
    <w:rsid w:val="00E61586"/>
    <w:rsid w:val="00E6159A"/>
    <w:rsid w:val="00E615AE"/>
    <w:rsid w:val="00E615D6"/>
    <w:rsid w:val="00E61604"/>
    <w:rsid w:val="00E6169E"/>
    <w:rsid w:val="00E6170F"/>
    <w:rsid w:val="00E6176A"/>
    <w:rsid w:val="00E61784"/>
    <w:rsid w:val="00E61788"/>
    <w:rsid w:val="00E61796"/>
    <w:rsid w:val="00E617AC"/>
    <w:rsid w:val="00E617B6"/>
    <w:rsid w:val="00E617D1"/>
    <w:rsid w:val="00E617F3"/>
    <w:rsid w:val="00E617F7"/>
    <w:rsid w:val="00E61809"/>
    <w:rsid w:val="00E61820"/>
    <w:rsid w:val="00E61858"/>
    <w:rsid w:val="00E61883"/>
    <w:rsid w:val="00E6189E"/>
    <w:rsid w:val="00E618D1"/>
    <w:rsid w:val="00E618F4"/>
    <w:rsid w:val="00E61911"/>
    <w:rsid w:val="00E6195A"/>
    <w:rsid w:val="00E61988"/>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7D"/>
    <w:rsid w:val="00E61D99"/>
    <w:rsid w:val="00E61DA9"/>
    <w:rsid w:val="00E61DCE"/>
    <w:rsid w:val="00E61E43"/>
    <w:rsid w:val="00E61E4D"/>
    <w:rsid w:val="00E61E52"/>
    <w:rsid w:val="00E61E57"/>
    <w:rsid w:val="00E61E76"/>
    <w:rsid w:val="00E61EA5"/>
    <w:rsid w:val="00E61EAD"/>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30D"/>
    <w:rsid w:val="00E6237C"/>
    <w:rsid w:val="00E623C0"/>
    <w:rsid w:val="00E623C5"/>
    <w:rsid w:val="00E623D2"/>
    <w:rsid w:val="00E62404"/>
    <w:rsid w:val="00E6240A"/>
    <w:rsid w:val="00E62482"/>
    <w:rsid w:val="00E62503"/>
    <w:rsid w:val="00E62525"/>
    <w:rsid w:val="00E62654"/>
    <w:rsid w:val="00E62687"/>
    <w:rsid w:val="00E6268F"/>
    <w:rsid w:val="00E62697"/>
    <w:rsid w:val="00E62720"/>
    <w:rsid w:val="00E62740"/>
    <w:rsid w:val="00E6275D"/>
    <w:rsid w:val="00E627AC"/>
    <w:rsid w:val="00E627BD"/>
    <w:rsid w:val="00E627DA"/>
    <w:rsid w:val="00E628B7"/>
    <w:rsid w:val="00E628FF"/>
    <w:rsid w:val="00E6290F"/>
    <w:rsid w:val="00E62933"/>
    <w:rsid w:val="00E62944"/>
    <w:rsid w:val="00E62995"/>
    <w:rsid w:val="00E629B6"/>
    <w:rsid w:val="00E629D6"/>
    <w:rsid w:val="00E629DE"/>
    <w:rsid w:val="00E62A06"/>
    <w:rsid w:val="00E62A27"/>
    <w:rsid w:val="00E62A38"/>
    <w:rsid w:val="00E62A71"/>
    <w:rsid w:val="00E62A9F"/>
    <w:rsid w:val="00E62AAD"/>
    <w:rsid w:val="00E62ADA"/>
    <w:rsid w:val="00E62B33"/>
    <w:rsid w:val="00E62B7A"/>
    <w:rsid w:val="00E62B90"/>
    <w:rsid w:val="00E62BE7"/>
    <w:rsid w:val="00E62D35"/>
    <w:rsid w:val="00E62D3F"/>
    <w:rsid w:val="00E62D72"/>
    <w:rsid w:val="00E62DB1"/>
    <w:rsid w:val="00E62DBE"/>
    <w:rsid w:val="00E62DEB"/>
    <w:rsid w:val="00E62DF3"/>
    <w:rsid w:val="00E62E48"/>
    <w:rsid w:val="00E62E54"/>
    <w:rsid w:val="00E62EA2"/>
    <w:rsid w:val="00E62EEB"/>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2F0"/>
    <w:rsid w:val="00E63326"/>
    <w:rsid w:val="00E63361"/>
    <w:rsid w:val="00E63365"/>
    <w:rsid w:val="00E63370"/>
    <w:rsid w:val="00E6337F"/>
    <w:rsid w:val="00E633BE"/>
    <w:rsid w:val="00E63418"/>
    <w:rsid w:val="00E63435"/>
    <w:rsid w:val="00E6345C"/>
    <w:rsid w:val="00E63469"/>
    <w:rsid w:val="00E63491"/>
    <w:rsid w:val="00E634C3"/>
    <w:rsid w:val="00E634E8"/>
    <w:rsid w:val="00E634F4"/>
    <w:rsid w:val="00E63510"/>
    <w:rsid w:val="00E63527"/>
    <w:rsid w:val="00E63545"/>
    <w:rsid w:val="00E63547"/>
    <w:rsid w:val="00E635D5"/>
    <w:rsid w:val="00E63653"/>
    <w:rsid w:val="00E63660"/>
    <w:rsid w:val="00E6366A"/>
    <w:rsid w:val="00E63677"/>
    <w:rsid w:val="00E6367E"/>
    <w:rsid w:val="00E63685"/>
    <w:rsid w:val="00E6368F"/>
    <w:rsid w:val="00E636AE"/>
    <w:rsid w:val="00E636C9"/>
    <w:rsid w:val="00E6378E"/>
    <w:rsid w:val="00E63794"/>
    <w:rsid w:val="00E6379F"/>
    <w:rsid w:val="00E637A0"/>
    <w:rsid w:val="00E637FB"/>
    <w:rsid w:val="00E63892"/>
    <w:rsid w:val="00E638BE"/>
    <w:rsid w:val="00E638EE"/>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E49"/>
    <w:rsid w:val="00E63E53"/>
    <w:rsid w:val="00E63F12"/>
    <w:rsid w:val="00E63F17"/>
    <w:rsid w:val="00E63FD0"/>
    <w:rsid w:val="00E63FD1"/>
    <w:rsid w:val="00E6402E"/>
    <w:rsid w:val="00E640EB"/>
    <w:rsid w:val="00E64147"/>
    <w:rsid w:val="00E64165"/>
    <w:rsid w:val="00E6416A"/>
    <w:rsid w:val="00E641AF"/>
    <w:rsid w:val="00E64204"/>
    <w:rsid w:val="00E64208"/>
    <w:rsid w:val="00E6423D"/>
    <w:rsid w:val="00E64256"/>
    <w:rsid w:val="00E64282"/>
    <w:rsid w:val="00E642D0"/>
    <w:rsid w:val="00E64329"/>
    <w:rsid w:val="00E643F9"/>
    <w:rsid w:val="00E64444"/>
    <w:rsid w:val="00E64453"/>
    <w:rsid w:val="00E64497"/>
    <w:rsid w:val="00E644DD"/>
    <w:rsid w:val="00E644E0"/>
    <w:rsid w:val="00E6451E"/>
    <w:rsid w:val="00E6458C"/>
    <w:rsid w:val="00E645B6"/>
    <w:rsid w:val="00E645D3"/>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A2"/>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1E"/>
    <w:rsid w:val="00E64F4F"/>
    <w:rsid w:val="00E64F5D"/>
    <w:rsid w:val="00E64F79"/>
    <w:rsid w:val="00E64F8C"/>
    <w:rsid w:val="00E64FA6"/>
    <w:rsid w:val="00E64FFD"/>
    <w:rsid w:val="00E65029"/>
    <w:rsid w:val="00E6502D"/>
    <w:rsid w:val="00E65050"/>
    <w:rsid w:val="00E65062"/>
    <w:rsid w:val="00E65079"/>
    <w:rsid w:val="00E6507B"/>
    <w:rsid w:val="00E6508E"/>
    <w:rsid w:val="00E650A9"/>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3E1"/>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8EB"/>
    <w:rsid w:val="00E6592A"/>
    <w:rsid w:val="00E65935"/>
    <w:rsid w:val="00E65992"/>
    <w:rsid w:val="00E659D5"/>
    <w:rsid w:val="00E659D6"/>
    <w:rsid w:val="00E65A12"/>
    <w:rsid w:val="00E65A22"/>
    <w:rsid w:val="00E65A43"/>
    <w:rsid w:val="00E65ADA"/>
    <w:rsid w:val="00E65B67"/>
    <w:rsid w:val="00E65B8E"/>
    <w:rsid w:val="00E65B9B"/>
    <w:rsid w:val="00E65BE0"/>
    <w:rsid w:val="00E65BE3"/>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12"/>
    <w:rsid w:val="00E66373"/>
    <w:rsid w:val="00E66399"/>
    <w:rsid w:val="00E6639B"/>
    <w:rsid w:val="00E663A0"/>
    <w:rsid w:val="00E663D8"/>
    <w:rsid w:val="00E663F2"/>
    <w:rsid w:val="00E6644D"/>
    <w:rsid w:val="00E664AC"/>
    <w:rsid w:val="00E664D9"/>
    <w:rsid w:val="00E664DB"/>
    <w:rsid w:val="00E6658C"/>
    <w:rsid w:val="00E66595"/>
    <w:rsid w:val="00E665DC"/>
    <w:rsid w:val="00E665F4"/>
    <w:rsid w:val="00E6660E"/>
    <w:rsid w:val="00E6668E"/>
    <w:rsid w:val="00E666BF"/>
    <w:rsid w:val="00E666F7"/>
    <w:rsid w:val="00E66756"/>
    <w:rsid w:val="00E667C5"/>
    <w:rsid w:val="00E667DB"/>
    <w:rsid w:val="00E66803"/>
    <w:rsid w:val="00E6685C"/>
    <w:rsid w:val="00E66867"/>
    <w:rsid w:val="00E66884"/>
    <w:rsid w:val="00E66897"/>
    <w:rsid w:val="00E668E9"/>
    <w:rsid w:val="00E668EF"/>
    <w:rsid w:val="00E66937"/>
    <w:rsid w:val="00E66944"/>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3B"/>
    <w:rsid w:val="00E66C4E"/>
    <w:rsid w:val="00E66C81"/>
    <w:rsid w:val="00E66C9E"/>
    <w:rsid w:val="00E66CB7"/>
    <w:rsid w:val="00E66D06"/>
    <w:rsid w:val="00E66D0A"/>
    <w:rsid w:val="00E66D6D"/>
    <w:rsid w:val="00E66DC2"/>
    <w:rsid w:val="00E66E21"/>
    <w:rsid w:val="00E66E7A"/>
    <w:rsid w:val="00E66E9B"/>
    <w:rsid w:val="00E66EDF"/>
    <w:rsid w:val="00E66EF7"/>
    <w:rsid w:val="00E66F39"/>
    <w:rsid w:val="00E66F63"/>
    <w:rsid w:val="00E66FBB"/>
    <w:rsid w:val="00E66FBE"/>
    <w:rsid w:val="00E67008"/>
    <w:rsid w:val="00E6705A"/>
    <w:rsid w:val="00E67098"/>
    <w:rsid w:val="00E670A5"/>
    <w:rsid w:val="00E670CE"/>
    <w:rsid w:val="00E6714A"/>
    <w:rsid w:val="00E67175"/>
    <w:rsid w:val="00E6719C"/>
    <w:rsid w:val="00E671A3"/>
    <w:rsid w:val="00E671C3"/>
    <w:rsid w:val="00E671F0"/>
    <w:rsid w:val="00E67214"/>
    <w:rsid w:val="00E672B0"/>
    <w:rsid w:val="00E67341"/>
    <w:rsid w:val="00E6738D"/>
    <w:rsid w:val="00E673E3"/>
    <w:rsid w:val="00E67408"/>
    <w:rsid w:val="00E6740E"/>
    <w:rsid w:val="00E67440"/>
    <w:rsid w:val="00E67466"/>
    <w:rsid w:val="00E6746F"/>
    <w:rsid w:val="00E674C8"/>
    <w:rsid w:val="00E674F2"/>
    <w:rsid w:val="00E6751F"/>
    <w:rsid w:val="00E67525"/>
    <w:rsid w:val="00E67554"/>
    <w:rsid w:val="00E67558"/>
    <w:rsid w:val="00E675B1"/>
    <w:rsid w:val="00E67688"/>
    <w:rsid w:val="00E676E2"/>
    <w:rsid w:val="00E6777D"/>
    <w:rsid w:val="00E677DF"/>
    <w:rsid w:val="00E6780B"/>
    <w:rsid w:val="00E67823"/>
    <w:rsid w:val="00E6785A"/>
    <w:rsid w:val="00E67865"/>
    <w:rsid w:val="00E678C3"/>
    <w:rsid w:val="00E67907"/>
    <w:rsid w:val="00E67912"/>
    <w:rsid w:val="00E67962"/>
    <w:rsid w:val="00E67977"/>
    <w:rsid w:val="00E67978"/>
    <w:rsid w:val="00E67997"/>
    <w:rsid w:val="00E67A2B"/>
    <w:rsid w:val="00E67A63"/>
    <w:rsid w:val="00E67A87"/>
    <w:rsid w:val="00E67B31"/>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3D"/>
    <w:rsid w:val="00E67F6E"/>
    <w:rsid w:val="00E67F98"/>
    <w:rsid w:val="00E67FDD"/>
    <w:rsid w:val="00E7001D"/>
    <w:rsid w:val="00E70028"/>
    <w:rsid w:val="00E70089"/>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FF"/>
    <w:rsid w:val="00E7033A"/>
    <w:rsid w:val="00E7037A"/>
    <w:rsid w:val="00E7038A"/>
    <w:rsid w:val="00E703AC"/>
    <w:rsid w:val="00E703C4"/>
    <w:rsid w:val="00E703D9"/>
    <w:rsid w:val="00E70406"/>
    <w:rsid w:val="00E70448"/>
    <w:rsid w:val="00E70453"/>
    <w:rsid w:val="00E704B6"/>
    <w:rsid w:val="00E704F5"/>
    <w:rsid w:val="00E70516"/>
    <w:rsid w:val="00E70588"/>
    <w:rsid w:val="00E705C9"/>
    <w:rsid w:val="00E705E0"/>
    <w:rsid w:val="00E7060D"/>
    <w:rsid w:val="00E70619"/>
    <w:rsid w:val="00E70622"/>
    <w:rsid w:val="00E70651"/>
    <w:rsid w:val="00E70766"/>
    <w:rsid w:val="00E7077C"/>
    <w:rsid w:val="00E70793"/>
    <w:rsid w:val="00E707FA"/>
    <w:rsid w:val="00E70801"/>
    <w:rsid w:val="00E70830"/>
    <w:rsid w:val="00E7084C"/>
    <w:rsid w:val="00E70861"/>
    <w:rsid w:val="00E70866"/>
    <w:rsid w:val="00E70870"/>
    <w:rsid w:val="00E7088E"/>
    <w:rsid w:val="00E708BE"/>
    <w:rsid w:val="00E708F0"/>
    <w:rsid w:val="00E708F5"/>
    <w:rsid w:val="00E70901"/>
    <w:rsid w:val="00E70904"/>
    <w:rsid w:val="00E70909"/>
    <w:rsid w:val="00E70920"/>
    <w:rsid w:val="00E7092E"/>
    <w:rsid w:val="00E7095C"/>
    <w:rsid w:val="00E709AB"/>
    <w:rsid w:val="00E709D7"/>
    <w:rsid w:val="00E709EF"/>
    <w:rsid w:val="00E70A07"/>
    <w:rsid w:val="00E70A62"/>
    <w:rsid w:val="00E70A78"/>
    <w:rsid w:val="00E70B12"/>
    <w:rsid w:val="00E70B41"/>
    <w:rsid w:val="00E70B7D"/>
    <w:rsid w:val="00E70BAC"/>
    <w:rsid w:val="00E70C17"/>
    <w:rsid w:val="00E70C3B"/>
    <w:rsid w:val="00E70C83"/>
    <w:rsid w:val="00E70C87"/>
    <w:rsid w:val="00E70D3A"/>
    <w:rsid w:val="00E70D4F"/>
    <w:rsid w:val="00E70D82"/>
    <w:rsid w:val="00E70DE0"/>
    <w:rsid w:val="00E70F24"/>
    <w:rsid w:val="00E70F4F"/>
    <w:rsid w:val="00E70F6C"/>
    <w:rsid w:val="00E70F94"/>
    <w:rsid w:val="00E70FDC"/>
    <w:rsid w:val="00E70FEB"/>
    <w:rsid w:val="00E71001"/>
    <w:rsid w:val="00E71062"/>
    <w:rsid w:val="00E7106D"/>
    <w:rsid w:val="00E71072"/>
    <w:rsid w:val="00E71073"/>
    <w:rsid w:val="00E71098"/>
    <w:rsid w:val="00E710D4"/>
    <w:rsid w:val="00E710D7"/>
    <w:rsid w:val="00E7111C"/>
    <w:rsid w:val="00E71139"/>
    <w:rsid w:val="00E7118C"/>
    <w:rsid w:val="00E711B5"/>
    <w:rsid w:val="00E711BA"/>
    <w:rsid w:val="00E711C6"/>
    <w:rsid w:val="00E7121F"/>
    <w:rsid w:val="00E71239"/>
    <w:rsid w:val="00E71250"/>
    <w:rsid w:val="00E7129F"/>
    <w:rsid w:val="00E712B1"/>
    <w:rsid w:val="00E712DB"/>
    <w:rsid w:val="00E7139B"/>
    <w:rsid w:val="00E713B5"/>
    <w:rsid w:val="00E71470"/>
    <w:rsid w:val="00E71490"/>
    <w:rsid w:val="00E714AD"/>
    <w:rsid w:val="00E714B7"/>
    <w:rsid w:val="00E71537"/>
    <w:rsid w:val="00E71543"/>
    <w:rsid w:val="00E715B5"/>
    <w:rsid w:val="00E715C0"/>
    <w:rsid w:val="00E71610"/>
    <w:rsid w:val="00E71623"/>
    <w:rsid w:val="00E71642"/>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F1"/>
    <w:rsid w:val="00E71B0E"/>
    <w:rsid w:val="00E71B2A"/>
    <w:rsid w:val="00E71B6A"/>
    <w:rsid w:val="00E71B8A"/>
    <w:rsid w:val="00E71BF9"/>
    <w:rsid w:val="00E71C0F"/>
    <w:rsid w:val="00E71C28"/>
    <w:rsid w:val="00E71C57"/>
    <w:rsid w:val="00E71C7E"/>
    <w:rsid w:val="00E71D11"/>
    <w:rsid w:val="00E71D7C"/>
    <w:rsid w:val="00E71DAC"/>
    <w:rsid w:val="00E71DB4"/>
    <w:rsid w:val="00E71DE5"/>
    <w:rsid w:val="00E71E2F"/>
    <w:rsid w:val="00E71E53"/>
    <w:rsid w:val="00E71E5B"/>
    <w:rsid w:val="00E71E64"/>
    <w:rsid w:val="00E71E71"/>
    <w:rsid w:val="00E71E72"/>
    <w:rsid w:val="00E71ED8"/>
    <w:rsid w:val="00E71EF4"/>
    <w:rsid w:val="00E71EFC"/>
    <w:rsid w:val="00E71F19"/>
    <w:rsid w:val="00E71FA8"/>
    <w:rsid w:val="00E71FEF"/>
    <w:rsid w:val="00E71FF4"/>
    <w:rsid w:val="00E7201B"/>
    <w:rsid w:val="00E72041"/>
    <w:rsid w:val="00E72048"/>
    <w:rsid w:val="00E72052"/>
    <w:rsid w:val="00E72076"/>
    <w:rsid w:val="00E72091"/>
    <w:rsid w:val="00E720A1"/>
    <w:rsid w:val="00E720C9"/>
    <w:rsid w:val="00E7210A"/>
    <w:rsid w:val="00E72173"/>
    <w:rsid w:val="00E7221F"/>
    <w:rsid w:val="00E7227F"/>
    <w:rsid w:val="00E722F4"/>
    <w:rsid w:val="00E72326"/>
    <w:rsid w:val="00E72375"/>
    <w:rsid w:val="00E7242E"/>
    <w:rsid w:val="00E72475"/>
    <w:rsid w:val="00E72496"/>
    <w:rsid w:val="00E7250A"/>
    <w:rsid w:val="00E7252F"/>
    <w:rsid w:val="00E72533"/>
    <w:rsid w:val="00E7254C"/>
    <w:rsid w:val="00E725A3"/>
    <w:rsid w:val="00E725B1"/>
    <w:rsid w:val="00E725B6"/>
    <w:rsid w:val="00E725C2"/>
    <w:rsid w:val="00E725CF"/>
    <w:rsid w:val="00E725FE"/>
    <w:rsid w:val="00E72603"/>
    <w:rsid w:val="00E72644"/>
    <w:rsid w:val="00E7269A"/>
    <w:rsid w:val="00E726D9"/>
    <w:rsid w:val="00E7270A"/>
    <w:rsid w:val="00E7272C"/>
    <w:rsid w:val="00E72793"/>
    <w:rsid w:val="00E72795"/>
    <w:rsid w:val="00E72802"/>
    <w:rsid w:val="00E728E5"/>
    <w:rsid w:val="00E7292B"/>
    <w:rsid w:val="00E7299D"/>
    <w:rsid w:val="00E7299E"/>
    <w:rsid w:val="00E729BE"/>
    <w:rsid w:val="00E729D9"/>
    <w:rsid w:val="00E729E2"/>
    <w:rsid w:val="00E729EF"/>
    <w:rsid w:val="00E72A21"/>
    <w:rsid w:val="00E72A24"/>
    <w:rsid w:val="00E72A44"/>
    <w:rsid w:val="00E72A49"/>
    <w:rsid w:val="00E72A59"/>
    <w:rsid w:val="00E72A76"/>
    <w:rsid w:val="00E72ACE"/>
    <w:rsid w:val="00E72B1B"/>
    <w:rsid w:val="00E72B2D"/>
    <w:rsid w:val="00E72B66"/>
    <w:rsid w:val="00E72BA0"/>
    <w:rsid w:val="00E72BA1"/>
    <w:rsid w:val="00E72BA2"/>
    <w:rsid w:val="00E72BB9"/>
    <w:rsid w:val="00E72BDD"/>
    <w:rsid w:val="00E72C9E"/>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66"/>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F0"/>
    <w:rsid w:val="00E7343A"/>
    <w:rsid w:val="00E7348E"/>
    <w:rsid w:val="00E734EF"/>
    <w:rsid w:val="00E734F0"/>
    <w:rsid w:val="00E73505"/>
    <w:rsid w:val="00E7351E"/>
    <w:rsid w:val="00E73534"/>
    <w:rsid w:val="00E73552"/>
    <w:rsid w:val="00E73574"/>
    <w:rsid w:val="00E735BD"/>
    <w:rsid w:val="00E735C5"/>
    <w:rsid w:val="00E73601"/>
    <w:rsid w:val="00E73606"/>
    <w:rsid w:val="00E73654"/>
    <w:rsid w:val="00E7369E"/>
    <w:rsid w:val="00E736AE"/>
    <w:rsid w:val="00E736DC"/>
    <w:rsid w:val="00E7371B"/>
    <w:rsid w:val="00E73730"/>
    <w:rsid w:val="00E7379E"/>
    <w:rsid w:val="00E737F1"/>
    <w:rsid w:val="00E73809"/>
    <w:rsid w:val="00E73851"/>
    <w:rsid w:val="00E73875"/>
    <w:rsid w:val="00E73877"/>
    <w:rsid w:val="00E73895"/>
    <w:rsid w:val="00E738F5"/>
    <w:rsid w:val="00E7399B"/>
    <w:rsid w:val="00E739A8"/>
    <w:rsid w:val="00E73A08"/>
    <w:rsid w:val="00E73A28"/>
    <w:rsid w:val="00E73A30"/>
    <w:rsid w:val="00E73AC4"/>
    <w:rsid w:val="00E73AF0"/>
    <w:rsid w:val="00E73B29"/>
    <w:rsid w:val="00E73B99"/>
    <w:rsid w:val="00E73C03"/>
    <w:rsid w:val="00E73C19"/>
    <w:rsid w:val="00E73C43"/>
    <w:rsid w:val="00E73CAC"/>
    <w:rsid w:val="00E73CCB"/>
    <w:rsid w:val="00E73D65"/>
    <w:rsid w:val="00E73D72"/>
    <w:rsid w:val="00E73D82"/>
    <w:rsid w:val="00E73D86"/>
    <w:rsid w:val="00E73E21"/>
    <w:rsid w:val="00E73EA1"/>
    <w:rsid w:val="00E73EC7"/>
    <w:rsid w:val="00E73EE6"/>
    <w:rsid w:val="00E73EF6"/>
    <w:rsid w:val="00E73F13"/>
    <w:rsid w:val="00E73F14"/>
    <w:rsid w:val="00E73F73"/>
    <w:rsid w:val="00E73FA5"/>
    <w:rsid w:val="00E73FAE"/>
    <w:rsid w:val="00E73FB4"/>
    <w:rsid w:val="00E73FD8"/>
    <w:rsid w:val="00E74023"/>
    <w:rsid w:val="00E74028"/>
    <w:rsid w:val="00E7409B"/>
    <w:rsid w:val="00E740C2"/>
    <w:rsid w:val="00E7414B"/>
    <w:rsid w:val="00E741C3"/>
    <w:rsid w:val="00E74210"/>
    <w:rsid w:val="00E7426E"/>
    <w:rsid w:val="00E742D2"/>
    <w:rsid w:val="00E74321"/>
    <w:rsid w:val="00E74385"/>
    <w:rsid w:val="00E743B0"/>
    <w:rsid w:val="00E743B2"/>
    <w:rsid w:val="00E743CC"/>
    <w:rsid w:val="00E743CF"/>
    <w:rsid w:val="00E74417"/>
    <w:rsid w:val="00E744AF"/>
    <w:rsid w:val="00E7450A"/>
    <w:rsid w:val="00E74543"/>
    <w:rsid w:val="00E745B6"/>
    <w:rsid w:val="00E745F2"/>
    <w:rsid w:val="00E74654"/>
    <w:rsid w:val="00E74665"/>
    <w:rsid w:val="00E746BD"/>
    <w:rsid w:val="00E746D7"/>
    <w:rsid w:val="00E746EC"/>
    <w:rsid w:val="00E74700"/>
    <w:rsid w:val="00E74710"/>
    <w:rsid w:val="00E74734"/>
    <w:rsid w:val="00E74743"/>
    <w:rsid w:val="00E747B5"/>
    <w:rsid w:val="00E74809"/>
    <w:rsid w:val="00E7483D"/>
    <w:rsid w:val="00E74860"/>
    <w:rsid w:val="00E74911"/>
    <w:rsid w:val="00E74932"/>
    <w:rsid w:val="00E74981"/>
    <w:rsid w:val="00E749CA"/>
    <w:rsid w:val="00E74A46"/>
    <w:rsid w:val="00E74A4A"/>
    <w:rsid w:val="00E74AC6"/>
    <w:rsid w:val="00E74AD5"/>
    <w:rsid w:val="00E74AE9"/>
    <w:rsid w:val="00E74B0B"/>
    <w:rsid w:val="00E74B0E"/>
    <w:rsid w:val="00E74B78"/>
    <w:rsid w:val="00E74BA2"/>
    <w:rsid w:val="00E74BF1"/>
    <w:rsid w:val="00E74C87"/>
    <w:rsid w:val="00E74CC2"/>
    <w:rsid w:val="00E74CC7"/>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5018"/>
    <w:rsid w:val="00E75037"/>
    <w:rsid w:val="00E7505A"/>
    <w:rsid w:val="00E7509B"/>
    <w:rsid w:val="00E750E3"/>
    <w:rsid w:val="00E750EB"/>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56"/>
    <w:rsid w:val="00E75582"/>
    <w:rsid w:val="00E755AC"/>
    <w:rsid w:val="00E755B4"/>
    <w:rsid w:val="00E755BE"/>
    <w:rsid w:val="00E755C9"/>
    <w:rsid w:val="00E75601"/>
    <w:rsid w:val="00E75619"/>
    <w:rsid w:val="00E756DF"/>
    <w:rsid w:val="00E75716"/>
    <w:rsid w:val="00E757A1"/>
    <w:rsid w:val="00E7581E"/>
    <w:rsid w:val="00E75842"/>
    <w:rsid w:val="00E75862"/>
    <w:rsid w:val="00E7586F"/>
    <w:rsid w:val="00E75897"/>
    <w:rsid w:val="00E758B4"/>
    <w:rsid w:val="00E75926"/>
    <w:rsid w:val="00E75993"/>
    <w:rsid w:val="00E75996"/>
    <w:rsid w:val="00E759A5"/>
    <w:rsid w:val="00E759AA"/>
    <w:rsid w:val="00E75A23"/>
    <w:rsid w:val="00E75A77"/>
    <w:rsid w:val="00E75AB3"/>
    <w:rsid w:val="00E75AD0"/>
    <w:rsid w:val="00E75AF6"/>
    <w:rsid w:val="00E75B13"/>
    <w:rsid w:val="00E75B24"/>
    <w:rsid w:val="00E75BA0"/>
    <w:rsid w:val="00E75BCC"/>
    <w:rsid w:val="00E75C44"/>
    <w:rsid w:val="00E75C59"/>
    <w:rsid w:val="00E75C5D"/>
    <w:rsid w:val="00E75C6E"/>
    <w:rsid w:val="00E75C77"/>
    <w:rsid w:val="00E75C87"/>
    <w:rsid w:val="00E75C97"/>
    <w:rsid w:val="00E75CC5"/>
    <w:rsid w:val="00E75CD6"/>
    <w:rsid w:val="00E75D57"/>
    <w:rsid w:val="00E75E4A"/>
    <w:rsid w:val="00E75E7A"/>
    <w:rsid w:val="00E75EDA"/>
    <w:rsid w:val="00E75EF5"/>
    <w:rsid w:val="00E75EF6"/>
    <w:rsid w:val="00E75F34"/>
    <w:rsid w:val="00E76004"/>
    <w:rsid w:val="00E7603D"/>
    <w:rsid w:val="00E76043"/>
    <w:rsid w:val="00E7606C"/>
    <w:rsid w:val="00E7609D"/>
    <w:rsid w:val="00E760FE"/>
    <w:rsid w:val="00E76102"/>
    <w:rsid w:val="00E76140"/>
    <w:rsid w:val="00E761BC"/>
    <w:rsid w:val="00E761C5"/>
    <w:rsid w:val="00E761CA"/>
    <w:rsid w:val="00E76216"/>
    <w:rsid w:val="00E76223"/>
    <w:rsid w:val="00E76238"/>
    <w:rsid w:val="00E76245"/>
    <w:rsid w:val="00E76310"/>
    <w:rsid w:val="00E7634C"/>
    <w:rsid w:val="00E76372"/>
    <w:rsid w:val="00E763C7"/>
    <w:rsid w:val="00E763EA"/>
    <w:rsid w:val="00E76429"/>
    <w:rsid w:val="00E7646F"/>
    <w:rsid w:val="00E7648C"/>
    <w:rsid w:val="00E764BE"/>
    <w:rsid w:val="00E764C0"/>
    <w:rsid w:val="00E764C4"/>
    <w:rsid w:val="00E764ED"/>
    <w:rsid w:val="00E76587"/>
    <w:rsid w:val="00E765F5"/>
    <w:rsid w:val="00E765F9"/>
    <w:rsid w:val="00E7661F"/>
    <w:rsid w:val="00E7662D"/>
    <w:rsid w:val="00E7668B"/>
    <w:rsid w:val="00E766AB"/>
    <w:rsid w:val="00E7671F"/>
    <w:rsid w:val="00E76745"/>
    <w:rsid w:val="00E767CB"/>
    <w:rsid w:val="00E768D2"/>
    <w:rsid w:val="00E768F1"/>
    <w:rsid w:val="00E768FD"/>
    <w:rsid w:val="00E7693B"/>
    <w:rsid w:val="00E76941"/>
    <w:rsid w:val="00E769E7"/>
    <w:rsid w:val="00E76A02"/>
    <w:rsid w:val="00E76A39"/>
    <w:rsid w:val="00E76A3A"/>
    <w:rsid w:val="00E76A87"/>
    <w:rsid w:val="00E76AAC"/>
    <w:rsid w:val="00E76AB4"/>
    <w:rsid w:val="00E76AD1"/>
    <w:rsid w:val="00E76B24"/>
    <w:rsid w:val="00E76BBB"/>
    <w:rsid w:val="00E76BCD"/>
    <w:rsid w:val="00E76C0E"/>
    <w:rsid w:val="00E76C32"/>
    <w:rsid w:val="00E76C37"/>
    <w:rsid w:val="00E76C3B"/>
    <w:rsid w:val="00E76C57"/>
    <w:rsid w:val="00E76CA1"/>
    <w:rsid w:val="00E76CCC"/>
    <w:rsid w:val="00E76CD7"/>
    <w:rsid w:val="00E76CE3"/>
    <w:rsid w:val="00E76CFC"/>
    <w:rsid w:val="00E76CFF"/>
    <w:rsid w:val="00E76D07"/>
    <w:rsid w:val="00E76D35"/>
    <w:rsid w:val="00E76D67"/>
    <w:rsid w:val="00E76DBB"/>
    <w:rsid w:val="00E76E06"/>
    <w:rsid w:val="00E76E18"/>
    <w:rsid w:val="00E76E1B"/>
    <w:rsid w:val="00E76E71"/>
    <w:rsid w:val="00E76F16"/>
    <w:rsid w:val="00E76F64"/>
    <w:rsid w:val="00E76FC4"/>
    <w:rsid w:val="00E76FCF"/>
    <w:rsid w:val="00E770A6"/>
    <w:rsid w:val="00E770A9"/>
    <w:rsid w:val="00E77165"/>
    <w:rsid w:val="00E7716B"/>
    <w:rsid w:val="00E771C6"/>
    <w:rsid w:val="00E7724B"/>
    <w:rsid w:val="00E7724F"/>
    <w:rsid w:val="00E772BD"/>
    <w:rsid w:val="00E772F3"/>
    <w:rsid w:val="00E77305"/>
    <w:rsid w:val="00E77330"/>
    <w:rsid w:val="00E7746C"/>
    <w:rsid w:val="00E7749A"/>
    <w:rsid w:val="00E7749E"/>
    <w:rsid w:val="00E774FC"/>
    <w:rsid w:val="00E77503"/>
    <w:rsid w:val="00E7751E"/>
    <w:rsid w:val="00E7755C"/>
    <w:rsid w:val="00E77566"/>
    <w:rsid w:val="00E77620"/>
    <w:rsid w:val="00E77630"/>
    <w:rsid w:val="00E77664"/>
    <w:rsid w:val="00E77669"/>
    <w:rsid w:val="00E776A7"/>
    <w:rsid w:val="00E776D8"/>
    <w:rsid w:val="00E776F7"/>
    <w:rsid w:val="00E7770F"/>
    <w:rsid w:val="00E7776A"/>
    <w:rsid w:val="00E777BF"/>
    <w:rsid w:val="00E777D3"/>
    <w:rsid w:val="00E777E4"/>
    <w:rsid w:val="00E777E9"/>
    <w:rsid w:val="00E77800"/>
    <w:rsid w:val="00E77886"/>
    <w:rsid w:val="00E77947"/>
    <w:rsid w:val="00E779C2"/>
    <w:rsid w:val="00E779EA"/>
    <w:rsid w:val="00E779FC"/>
    <w:rsid w:val="00E77ACB"/>
    <w:rsid w:val="00E77ADA"/>
    <w:rsid w:val="00E77B27"/>
    <w:rsid w:val="00E77B67"/>
    <w:rsid w:val="00E77B69"/>
    <w:rsid w:val="00E77B9F"/>
    <w:rsid w:val="00E77BB2"/>
    <w:rsid w:val="00E77C47"/>
    <w:rsid w:val="00E77C4A"/>
    <w:rsid w:val="00E77CF8"/>
    <w:rsid w:val="00E77D4F"/>
    <w:rsid w:val="00E77D5E"/>
    <w:rsid w:val="00E77D68"/>
    <w:rsid w:val="00E77DCB"/>
    <w:rsid w:val="00E77DD0"/>
    <w:rsid w:val="00E77DE9"/>
    <w:rsid w:val="00E77E17"/>
    <w:rsid w:val="00E77E44"/>
    <w:rsid w:val="00E77F49"/>
    <w:rsid w:val="00E77F69"/>
    <w:rsid w:val="00E77F87"/>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3F6"/>
    <w:rsid w:val="00E80412"/>
    <w:rsid w:val="00E80456"/>
    <w:rsid w:val="00E80470"/>
    <w:rsid w:val="00E804D0"/>
    <w:rsid w:val="00E804E7"/>
    <w:rsid w:val="00E8050E"/>
    <w:rsid w:val="00E80541"/>
    <w:rsid w:val="00E8054D"/>
    <w:rsid w:val="00E805AD"/>
    <w:rsid w:val="00E80612"/>
    <w:rsid w:val="00E8062E"/>
    <w:rsid w:val="00E80669"/>
    <w:rsid w:val="00E80670"/>
    <w:rsid w:val="00E806B2"/>
    <w:rsid w:val="00E80701"/>
    <w:rsid w:val="00E80708"/>
    <w:rsid w:val="00E80789"/>
    <w:rsid w:val="00E807B8"/>
    <w:rsid w:val="00E80802"/>
    <w:rsid w:val="00E80804"/>
    <w:rsid w:val="00E808C2"/>
    <w:rsid w:val="00E808E9"/>
    <w:rsid w:val="00E8096B"/>
    <w:rsid w:val="00E80975"/>
    <w:rsid w:val="00E809AF"/>
    <w:rsid w:val="00E80AB5"/>
    <w:rsid w:val="00E80ADE"/>
    <w:rsid w:val="00E80B02"/>
    <w:rsid w:val="00E80B34"/>
    <w:rsid w:val="00E80B9E"/>
    <w:rsid w:val="00E80BA8"/>
    <w:rsid w:val="00E80BD8"/>
    <w:rsid w:val="00E80C0A"/>
    <w:rsid w:val="00E80C8C"/>
    <w:rsid w:val="00E80C9D"/>
    <w:rsid w:val="00E80CD7"/>
    <w:rsid w:val="00E80CF5"/>
    <w:rsid w:val="00E80D3B"/>
    <w:rsid w:val="00E80D95"/>
    <w:rsid w:val="00E80DA1"/>
    <w:rsid w:val="00E80DBF"/>
    <w:rsid w:val="00E80DFF"/>
    <w:rsid w:val="00E80E8F"/>
    <w:rsid w:val="00E80EA0"/>
    <w:rsid w:val="00E80F02"/>
    <w:rsid w:val="00E80F05"/>
    <w:rsid w:val="00E80FD5"/>
    <w:rsid w:val="00E80FDF"/>
    <w:rsid w:val="00E81031"/>
    <w:rsid w:val="00E81037"/>
    <w:rsid w:val="00E81057"/>
    <w:rsid w:val="00E810BF"/>
    <w:rsid w:val="00E81126"/>
    <w:rsid w:val="00E8113A"/>
    <w:rsid w:val="00E81146"/>
    <w:rsid w:val="00E811C4"/>
    <w:rsid w:val="00E811C9"/>
    <w:rsid w:val="00E811DF"/>
    <w:rsid w:val="00E8120D"/>
    <w:rsid w:val="00E8124F"/>
    <w:rsid w:val="00E81292"/>
    <w:rsid w:val="00E812C7"/>
    <w:rsid w:val="00E813C8"/>
    <w:rsid w:val="00E813CA"/>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37"/>
    <w:rsid w:val="00E8175F"/>
    <w:rsid w:val="00E81772"/>
    <w:rsid w:val="00E817EA"/>
    <w:rsid w:val="00E81816"/>
    <w:rsid w:val="00E8181A"/>
    <w:rsid w:val="00E81899"/>
    <w:rsid w:val="00E8190E"/>
    <w:rsid w:val="00E81956"/>
    <w:rsid w:val="00E81964"/>
    <w:rsid w:val="00E8196F"/>
    <w:rsid w:val="00E81A28"/>
    <w:rsid w:val="00E81A45"/>
    <w:rsid w:val="00E81A55"/>
    <w:rsid w:val="00E81A99"/>
    <w:rsid w:val="00E81A9A"/>
    <w:rsid w:val="00E81AA3"/>
    <w:rsid w:val="00E81AA8"/>
    <w:rsid w:val="00E81B07"/>
    <w:rsid w:val="00E81B0B"/>
    <w:rsid w:val="00E81B40"/>
    <w:rsid w:val="00E81B4D"/>
    <w:rsid w:val="00E81C23"/>
    <w:rsid w:val="00E81C58"/>
    <w:rsid w:val="00E81CA8"/>
    <w:rsid w:val="00E81CF1"/>
    <w:rsid w:val="00E81D1C"/>
    <w:rsid w:val="00E81DB6"/>
    <w:rsid w:val="00E81DBC"/>
    <w:rsid w:val="00E81E18"/>
    <w:rsid w:val="00E81E22"/>
    <w:rsid w:val="00E81E4F"/>
    <w:rsid w:val="00E81E8D"/>
    <w:rsid w:val="00E81EE2"/>
    <w:rsid w:val="00E81F0F"/>
    <w:rsid w:val="00E81F3A"/>
    <w:rsid w:val="00E81F87"/>
    <w:rsid w:val="00E81FA6"/>
    <w:rsid w:val="00E82000"/>
    <w:rsid w:val="00E8216F"/>
    <w:rsid w:val="00E82180"/>
    <w:rsid w:val="00E82184"/>
    <w:rsid w:val="00E8219F"/>
    <w:rsid w:val="00E821B5"/>
    <w:rsid w:val="00E82205"/>
    <w:rsid w:val="00E82220"/>
    <w:rsid w:val="00E82277"/>
    <w:rsid w:val="00E8230B"/>
    <w:rsid w:val="00E82316"/>
    <w:rsid w:val="00E82364"/>
    <w:rsid w:val="00E82397"/>
    <w:rsid w:val="00E82417"/>
    <w:rsid w:val="00E82447"/>
    <w:rsid w:val="00E824BF"/>
    <w:rsid w:val="00E82529"/>
    <w:rsid w:val="00E82569"/>
    <w:rsid w:val="00E82577"/>
    <w:rsid w:val="00E82580"/>
    <w:rsid w:val="00E825EC"/>
    <w:rsid w:val="00E825FD"/>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3C"/>
    <w:rsid w:val="00E82879"/>
    <w:rsid w:val="00E828B5"/>
    <w:rsid w:val="00E828D3"/>
    <w:rsid w:val="00E828DA"/>
    <w:rsid w:val="00E82919"/>
    <w:rsid w:val="00E82930"/>
    <w:rsid w:val="00E82949"/>
    <w:rsid w:val="00E82961"/>
    <w:rsid w:val="00E82992"/>
    <w:rsid w:val="00E829BD"/>
    <w:rsid w:val="00E829E4"/>
    <w:rsid w:val="00E829E8"/>
    <w:rsid w:val="00E82A39"/>
    <w:rsid w:val="00E82A6B"/>
    <w:rsid w:val="00E82A82"/>
    <w:rsid w:val="00E82B6A"/>
    <w:rsid w:val="00E82C5A"/>
    <w:rsid w:val="00E82C7E"/>
    <w:rsid w:val="00E82C99"/>
    <w:rsid w:val="00E82CA0"/>
    <w:rsid w:val="00E82D0D"/>
    <w:rsid w:val="00E82D80"/>
    <w:rsid w:val="00E82D81"/>
    <w:rsid w:val="00E82DA0"/>
    <w:rsid w:val="00E82DBE"/>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CF"/>
    <w:rsid w:val="00E830FF"/>
    <w:rsid w:val="00E8310E"/>
    <w:rsid w:val="00E83131"/>
    <w:rsid w:val="00E8313A"/>
    <w:rsid w:val="00E8314D"/>
    <w:rsid w:val="00E83185"/>
    <w:rsid w:val="00E8319C"/>
    <w:rsid w:val="00E8319D"/>
    <w:rsid w:val="00E831F9"/>
    <w:rsid w:val="00E8321D"/>
    <w:rsid w:val="00E83291"/>
    <w:rsid w:val="00E832C9"/>
    <w:rsid w:val="00E832FF"/>
    <w:rsid w:val="00E83312"/>
    <w:rsid w:val="00E83354"/>
    <w:rsid w:val="00E8343D"/>
    <w:rsid w:val="00E8343E"/>
    <w:rsid w:val="00E83453"/>
    <w:rsid w:val="00E834D4"/>
    <w:rsid w:val="00E83524"/>
    <w:rsid w:val="00E83538"/>
    <w:rsid w:val="00E8354C"/>
    <w:rsid w:val="00E8357F"/>
    <w:rsid w:val="00E83580"/>
    <w:rsid w:val="00E835A4"/>
    <w:rsid w:val="00E835A8"/>
    <w:rsid w:val="00E83719"/>
    <w:rsid w:val="00E83737"/>
    <w:rsid w:val="00E837CC"/>
    <w:rsid w:val="00E837FE"/>
    <w:rsid w:val="00E83813"/>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1F"/>
    <w:rsid w:val="00E83B8C"/>
    <w:rsid w:val="00E83BBB"/>
    <w:rsid w:val="00E83BBF"/>
    <w:rsid w:val="00E83BFF"/>
    <w:rsid w:val="00E83C1E"/>
    <w:rsid w:val="00E83C4C"/>
    <w:rsid w:val="00E83C62"/>
    <w:rsid w:val="00E83C63"/>
    <w:rsid w:val="00E83C8E"/>
    <w:rsid w:val="00E83C8F"/>
    <w:rsid w:val="00E83CC1"/>
    <w:rsid w:val="00E83CDD"/>
    <w:rsid w:val="00E83CFB"/>
    <w:rsid w:val="00E83D23"/>
    <w:rsid w:val="00E83D5E"/>
    <w:rsid w:val="00E83D5F"/>
    <w:rsid w:val="00E83D7B"/>
    <w:rsid w:val="00E83E2F"/>
    <w:rsid w:val="00E83E49"/>
    <w:rsid w:val="00E83E56"/>
    <w:rsid w:val="00E83EB0"/>
    <w:rsid w:val="00E83EBB"/>
    <w:rsid w:val="00E83ECE"/>
    <w:rsid w:val="00E83F05"/>
    <w:rsid w:val="00E83F40"/>
    <w:rsid w:val="00E83FA3"/>
    <w:rsid w:val="00E83FC7"/>
    <w:rsid w:val="00E83FCA"/>
    <w:rsid w:val="00E83FD6"/>
    <w:rsid w:val="00E83FDC"/>
    <w:rsid w:val="00E84018"/>
    <w:rsid w:val="00E8404C"/>
    <w:rsid w:val="00E84065"/>
    <w:rsid w:val="00E84093"/>
    <w:rsid w:val="00E840D2"/>
    <w:rsid w:val="00E840FF"/>
    <w:rsid w:val="00E84130"/>
    <w:rsid w:val="00E84171"/>
    <w:rsid w:val="00E84187"/>
    <w:rsid w:val="00E841BC"/>
    <w:rsid w:val="00E841C0"/>
    <w:rsid w:val="00E841C1"/>
    <w:rsid w:val="00E84213"/>
    <w:rsid w:val="00E8422C"/>
    <w:rsid w:val="00E8427C"/>
    <w:rsid w:val="00E84291"/>
    <w:rsid w:val="00E842A7"/>
    <w:rsid w:val="00E842B7"/>
    <w:rsid w:val="00E842C4"/>
    <w:rsid w:val="00E842E0"/>
    <w:rsid w:val="00E842E6"/>
    <w:rsid w:val="00E843D3"/>
    <w:rsid w:val="00E84483"/>
    <w:rsid w:val="00E8448D"/>
    <w:rsid w:val="00E844C1"/>
    <w:rsid w:val="00E84500"/>
    <w:rsid w:val="00E8459D"/>
    <w:rsid w:val="00E845A7"/>
    <w:rsid w:val="00E84654"/>
    <w:rsid w:val="00E846B7"/>
    <w:rsid w:val="00E8475A"/>
    <w:rsid w:val="00E8478C"/>
    <w:rsid w:val="00E847CE"/>
    <w:rsid w:val="00E84834"/>
    <w:rsid w:val="00E848AA"/>
    <w:rsid w:val="00E848F8"/>
    <w:rsid w:val="00E848FD"/>
    <w:rsid w:val="00E84933"/>
    <w:rsid w:val="00E8494D"/>
    <w:rsid w:val="00E84998"/>
    <w:rsid w:val="00E849F9"/>
    <w:rsid w:val="00E84A11"/>
    <w:rsid w:val="00E84A41"/>
    <w:rsid w:val="00E84A8D"/>
    <w:rsid w:val="00E84A9C"/>
    <w:rsid w:val="00E84AA1"/>
    <w:rsid w:val="00E84AB6"/>
    <w:rsid w:val="00E84B17"/>
    <w:rsid w:val="00E84B18"/>
    <w:rsid w:val="00E84BB0"/>
    <w:rsid w:val="00E84BCE"/>
    <w:rsid w:val="00E84BD5"/>
    <w:rsid w:val="00E84C23"/>
    <w:rsid w:val="00E84CF6"/>
    <w:rsid w:val="00E84D23"/>
    <w:rsid w:val="00E84D51"/>
    <w:rsid w:val="00E84DD8"/>
    <w:rsid w:val="00E84E15"/>
    <w:rsid w:val="00E84E44"/>
    <w:rsid w:val="00E84F2D"/>
    <w:rsid w:val="00E84F51"/>
    <w:rsid w:val="00E84F52"/>
    <w:rsid w:val="00E85061"/>
    <w:rsid w:val="00E85086"/>
    <w:rsid w:val="00E85088"/>
    <w:rsid w:val="00E8510B"/>
    <w:rsid w:val="00E85161"/>
    <w:rsid w:val="00E85190"/>
    <w:rsid w:val="00E851D0"/>
    <w:rsid w:val="00E85288"/>
    <w:rsid w:val="00E852AE"/>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75B"/>
    <w:rsid w:val="00E8577A"/>
    <w:rsid w:val="00E857BE"/>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AED"/>
    <w:rsid w:val="00E85B16"/>
    <w:rsid w:val="00E85B39"/>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31"/>
    <w:rsid w:val="00E85F67"/>
    <w:rsid w:val="00E85F89"/>
    <w:rsid w:val="00E85FD0"/>
    <w:rsid w:val="00E85FE7"/>
    <w:rsid w:val="00E8600A"/>
    <w:rsid w:val="00E86062"/>
    <w:rsid w:val="00E86064"/>
    <w:rsid w:val="00E860D0"/>
    <w:rsid w:val="00E860F7"/>
    <w:rsid w:val="00E860FF"/>
    <w:rsid w:val="00E86115"/>
    <w:rsid w:val="00E86146"/>
    <w:rsid w:val="00E86160"/>
    <w:rsid w:val="00E86184"/>
    <w:rsid w:val="00E86228"/>
    <w:rsid w:val="00E8625B"/>
    <w:rsid w:val="00E862FE"/>
    <w:rsid w:val="00E86300"/>
    <w:rsid w:val="00E86320"/>
    <w:rsid w:val="00E86336"/>
    <w:rsid w:val="00E8636F"/>
    <w:rsid w:val="00E863D3"/>
    <w:rsid w:val="00E86492"/>
    <w:rsid w:val="00E8649E"/>
    <w:rsid w:val="00E864C4"/>
    <w:rsid w:val="00E864D2"/>
    <w:rsid w:val="00E8650C"/>
    <w:rsid w:val="00E86517"/>
    <w:rsid w:val="00E86552"/>
    <w:rsid w:val="00E865F0"/>
    <w:rsid w:val="00E865F1"/>
    <w:rsid w:val="00E86602"/>
    <w:rsid w:val="00E86620"/>
    <w:rsid w:val="00E86697"/>
    <w:rsid w:val="00E8669D"/>
    <w:rsid w:val="00E866AC"/>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7C"/>
    <w:rsid w:val="00E86BC5"/>
    <w:rsid w:val="00E86BDA"/>
    <w:rsid w:val="00E86BF5"/>
    <w:rsid w:val="00E86C3D"/>
    <w:rsid w:val="00E86C75"/>
    <w:rsid w:val="00E86C9A"/>
    <w:rsid w:val="00E86CC4"/>
    <w:rsid w:val="00E86D7E"/>
    <w:rsid w:val="00E86E17"/>
    <w:rsid w:val="00E86E77"/>
    <w:rsid w:val="00E86E96"/>
    <w:rsid w:val="00E86EAA"/>
    <w:rsid w:val="00E86EB6"/>
    <w:rsid w:val="00E86F18"/>
    <w:rsid w:val="00E86F28"/>
    <w:rsid w:val="00E86F64"/>
    <w:rsid w:val="00E86F8D"/>
    <w:rsid w:val="00E86F97"/>
    <w:rsid w:val="00E86FA7"/>
    <w:rsid w:val="00E8704D"/>
    <w:rsid w:val="00E870A3"/>
    <w:rsid w:val="00E870DE"/>
    <w:rsid w:val="00E870E1"/>
    <w:rsid w:val="00E87129"/>
    <w:rsid w:val="00E87176"/>
    <w:rsid w:val="00E871B3"/>
    <w:rsid w:val="00E871E9"/>
    <w:rsid w:val="00E87212"/>
    <w:rsid w:val="00E8722F"/>
    <w:rsid w:val="00E87253"/>
    <w:rsid w:val="00E8726E"/>
    <w:rsid w:val="00E8728D"/>
    <w:rsid w:val="00E87292"/>
    <w:rsid w:val="00E8729E"/>
    <w:rsid w:val="00E872C6"/>
    <w:rsid w:val="00E87321"/>
    <w:rsid w:val="00E87361"/>
    <w:rsid w:val="00E87365"/>
    <w:rsid w:val="00E873EE"/>
    <w:rsid w:val="00E87439"/>
    <w:rsid w:val="00E87443"/>
    <w:rsid w:val="00E87457"/>
    <w:rsid w:val="00E874B2"/>
    <w:rsid w:val="00E874C7"/>
    <w:rsid w:val="00E874C9"/>
    <w:rsid w:val="00E87525"/>
    <w:rsid w:val="00E87568"/>
    <w:rsid w:val="00E8758A"/>
    <w:rsid w:val="00E875D8"/>
    <w:rsid w:val="00E8766D"/>
    <w:rsid w:val="00E87677"/>
    <w:rsid w:val="00E876E1"/>
    <w:rsid w:val="00E876F7"/>
    <w:rsid w:val="00E87718"/>
    <w:rsid w:val="00E87758"/>
    <w:rsid w:val="00E87799"/>
    <w:rsid w:val="00E877A1"/>
    <w:rsid w:val="00E877B2"/>
    <w:rsid w:val="00E877C6"/>
    <w:rsid w:val="00E877D7"/>
    <w:rsid w:val="00E87873"/>
    <w:rsid w:val="00E8792B"/>
    <w:rsid w:val="00E87943"/>
    <w:rsid w:val="00E87944"/>
    <w:rsid w:val="00E87996"/>
    <w:rsid w:val="00E879BA"/>
    <w:rsid w:val="00E879C1"/>
    <w:rsid w:val="00E87A88"/>
    <w:rsid w:val="00E87B6E"/>
    <w:rsid w:val="00E87BEC"/>
    <w:rsid w:val="00E87C1B"/>
    <w:rsid w:val="00E87D3B"/>
    <w:rsid w:val="00E87DAE"/>
    <w:rsid w:val="00E87DB7"/>
    <w:rsid w:val="00E87DC5"/>
    <w:rsid w:val="00E87E12"/>
    <w:rsid w:val="00E87E14"/>
    <w:rsid w:val="00E87E7C"/>
    <w:rsid w:val="00E87EBE"/>
    <w:rsid w:val="00E87F1B"/>
    <w:rsid w:val="00E87F5F"/>
    <w:rsid w:val="00E90001"/>
    <w:rsid w:val="00E9000B"/>
    <w:rsid w:val="00E9002C"/>
    <w:rsid w:val="00E90053"/>
    <w:rsid w:val="00E9006C"/>
    <w:rsid w:val="00E90077"/>
    <w:rsid w:val="00E90099"/>
    <w:rsid w:val="00E900B2"/>
    <w:rsid w:val="00E9016B"/>
    <w:rsid w:val="00E90171"/>
    <w:rsid w:val="00E901BF"/>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93"/>
    <w:rsid w:val="00E905A6"/>
    <w:rsid w:val="00E90601"/>
    <w:rsid w:val="00E906D0"/>
    <w:rsid w:val="00E906E0"/>
    <w:rsid w:val="00E90703"/>
    <w:rsid w:val="00E90737"/>
    <w:rsid w:val="00E90741"/>
    <w:rsid w:val="00E90777"/>
    <w:rsid w:val="00E9078B"/>
    <w:rsid w:val="00E90803"/>
    <w:rsid w:val="00E90839"/>
    <w:rsid w:val="00E9084E"/>
    <w:rsid w:val="00E90884"/>
    <w:rsid w:val="00E9095A"/>
    <w:rsid w:val="00E9097B"/>
    <w:rsid w:val="00E909BE"/>
    <w:rsid w:val="00E909C8"/>
    <w:rsid w:val="00E909CD"/>
    <w:rsid w:val="00E909FE"/>
    <w:rsid w:val="00E90A50"/>
    <w:rsid w:val="00E90AAA"/>
    <w:rsid w:val="00E90AE2"/>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DC7"/>
    <w:rsid w:val="00E90E0B"/>
    <w:rsid w:val="00E90E32"/>
    <w:rsid w:val="00E90EA4"/>
    <w:rsid w:val="00E90EE4"/>
    <w:rsid w:val="00E90F4A"/>
    <w:rsid w:val="00E90F5C"/>
    <w:rsid w:val="00E90F89"/>
    <w:rsid w:val="00E91026"/>
    <w:rsid w:val="00E91076"/>
    <w:rsid w:val="00E910C0"/>
    <w:rsid w:val="00E9111A"/>
    <w:rsid w:val="00E91120"/>
    <w:rsid w:val="00E9113D"/>
    <w:rsid w:val="00E9114B"/>
    <w:rsid w:val="00E9115D"/>
    <w:rsid w:val="00E911C2"/>
    <w:rsid w:val="00E911ED"/>
    <w:rsid w:val="00E91248"/>
    <w:rsid w:val="00E91286"/>
    <w:rsid w:val="00E912E4"/>
    <w:rsid w:val="00E912F5"/>
    <w:rsid w:val="00E91301"/>
    <w:rsid w:val="00E9134E"/>
    <w:rsid w:val="00E91376"/>
    <w:rsid w:val="00E91415"/>
    <w:rsid w:val="00E91421"/>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9F"/>
    <w:rsid w:val="00E918A8"/>
    <w:rsid w:val="00E918BE"/>
    <w:rsid w:val="00E918D0"/>
    <w:rsid w:val="00E9196F"/>
    <w:rsid w:val="00E91985"/>
    <w:rsid w:val="00E91A10"/>
    <w:rsid w:val="00E91A2E"/>
    <w:rsid w:val="00E91A6B"/>
    <w:rsid w:val="00E91A8E"/>
    <w:rsid w:val="00E91A92"/>
    <w:rsid w:val="00E91B22"/>
    <w:rsid w:val="00E91B2E"/>
    <w:rsid w:val="00E91B42"/>
    <w:rsid w:val="00E91BB1"/>
    <w:rsid w:val="00E91BCC"/>
    <w:rsid w:val="00E91BD4"/>
    <w:rsid w:val="00E91BD7"/>
    <w:rsid w:val="00E91C36"/>
    <w:rsid w:val="00E91C54"/>
    <w:rsid w:val="00E91C69"/>
    <w:rsid w:val="00E91CA1"/>
    <w:rsid w:val="00E91CA8"/>
    <w:rsid w:val="00E91DF8"/>
    <w:rsid w:val="00E91E13"/>
    <w:rsid w:val="00E91E14"/>
    <w:rsid w:val="00E91E23"/>
    <w:rsid w:val="00E91E2C"/>
    <w:rsid w:val="00E91E76"/>
    <w:rsid w:val="00E91E8F"/>
    <w:rsid w:val="00E91E94"/>
    <w:rsid w:val="00E91ED8"/>
    <w:rsid w:val="00E91F0A"/>
    <w:rsid w:val="00E91F1A"/>
    <w:rsid w:val="00E91F72"/>
    <w:rsid w:val="00E91F76"/>
    <w:rsid w:val="00E91F7A"/>
    <w:rsid w:val="00E91FE1"/>
    <w:rsid w:val="00E91FEA"/>
    <w:rsid w:val="00E91FFA"/>
    <w:rsid w:val="00E92012"/>
    <w:rsid w:val="00E920A6"/>
    <w:rsid w:val="00E920E5"/>
    <w:rsid w:val="00E92112"/>
    <w:rsid w:val="00E9215F"/>
    <w:rsid w:val="00E92164"/>
    <w:rsid w:val="00E921BD"/>
    <w:rsid w:val="00E921EE"/>
    <w:rsid w:val="00E9220D"/>
    <w:rsid w:val="00E9226F"/>
    <w:rsid w:val="00E922AD"/>
    <w:rsid w:val="00E922C1"/>
    <w:rsid w:val="00E92310"/>
    <w:rsid w:val="00E92315"/>
    <w:rsid w:val="00E92368"/>
    <w:rsid w:val="00E92492"/>
    <w:rsid w:val="00E92518"/>
    <w:rsid w:val="00E9251A"/>
    <w:rsid w:val="00E925F8"/>
    <w:rsid w:val="00E9267E"/>
    <w:rsid w:val="00E926C9"/>
    <w:rsid w:val="00E9271A"/>
    <w:rsid w:val="00E92751"/>
    <w:rsid w:val="00E92752"/>
    <w:rsid w:val="00E9276F"/>
    <w:rsid w:val="00E92797"/>
    <w:rsid w:val="00E927AE"/>
    <w:rsid w:val="00E927B0"/>
    <w:rsid w:val="00E927EA"/>
    <w:rsid w:val="00E9281D"/>
    <w:rsid w:val="00E92852"/>
    <w:rsid w:val="00E9288F"/>
    <w:rsid w:val="00E928A0"/>
    <w:rsid w:val="00E92933"/>
    <w:rsid w:val="00E9299C"/>
    <w:rsid w:val="00E929D1"/>
    <w:rsid w:val="00E92A2E"/>
    <w:rsid w:val="00E92A37"/>
    <w:rsid w:val="00E92A63"/>
    <w:rsid w:val="00E92A77"/>
    <w:rsid w:val="00E92A99"/>
    <w:rsid w:val="00E92B18"/>
    <w:rsid w:val="00E92BEA"/>
    <w:rsid w:val="00E92C0B"/>
    <w:rsid w:val="00E92C5A"/>
    <w:rsid w:val="00E92C5C"/>
    <w:rsid w:val="00E92CAB"/>
    <w:rsid w:val="00E92D1F"/>
    <w:rsid w:val="00E92D58"/>
    <w:rsid w:val="00E92D74"/>
    <w:rsid w:val="00E92DC0"/>
    <w:rsid w:val="00E92DC2"/>
    <w:rsid w:val="00E92F23"/>
    <w:rsid w:val="00E92F44"/>
    <w:rsid w:val="00E92F9D"/>
    <w:rsid w:val="00E92FDF"/>
    <w:rsid w:val="00E9301B"/>
    <w:rsid w:val="00E930A8"/>
    <w:rsid w:val="00E930CA"/>
    <w:rsid w:val="00E930DC"/>
    <w:rsid w:val="00E931F4"/>
    <w:rsid w:val="00E93291"/>
    <w:rsid w:val="00E9335D"/>
    <w:rsid w:val="00E93365"/>
    <w:rsid w:val="00E93392"/>
    <w:rsid w:val="00E933B1"/>
    <w:rsid w:val="00E933ED"/>
    <w:rsid w:val="00E934B4"/>
    <w:rsid w:val="00E934CA"/>
    <w:rsid w:val="00E93538"/>
    <w:rsid w:val="00E93596"/>
    <w:rsid w:val="00E935A4"/>
    <w:rsid w:val="00E935B5"/>
    <w:rsid w:val="00E935BA"/>
    <w:rsid w:val="00E935C1"/>
    <w:rsid w:val="00E9370A"/>
    <w:rsid w:val="00E93765"/>
    <w:rsid w:val="00E93800"/>
    <w:rsid w:val="00E93835"/>
    <w:rsid w:val="00E93837"/>
    <w:rsid w:val="00E9386C"/>
    <w:rsid w:val="00E93897"/>
    <w:rsid w:val="00E938A4"/>
    <w:rsid w:val="00E93902"/>
    <w:rsid w:val="00E9390E"/>
    <w:rsid w:val="00E9394F"/>
    <w:rsid w:val="00E93976"/>
    <w:rsid w:val="00E9398A"/>
    <w:rsid w:val="00E93995"/>
    <w:rsid w:val="00E939BB"/>
    <w:rsid w:val="00E93A06"/>
    <w:rsid w:val="00E93A33"/>
    <w:rsid w:val="00E93A51"/>
    <w:rsid w:val="00E93A7B"/>
    <w:rsid w:val="00E93A8A"/>
    <w:rsid w:val="00E93AB3"/>
    <w:rsid w:val="00E93B39"/>
    <w:rsid w:val="00E93BB1"/>
    <w:rsid w:val="00E93BF9"/>
    <w:rsid w:val="00E93C01"/>
    <w:rsid w:val="00E93C2E"/>
    <w:rsid w:val="00E93C4B"/>
    <w:rsid w:val="00E93C5E"/>
    <w:rsid w:val="00E93CD1"/>
    <w:rsid w:val="00E93D07"/>
    <w:rsid w:val="00E93D18"/>
    <w:rsid w:val="00E93D2D"/>
    <w:rsid w:val="00E93DB8"/>
    <w:rsid w:val="00E93DC6"/>
    <w:rsid w:val="00E93DF5"/>
    <w:rsid w:val="00E93E7C"/>
    <w:rsid w:val="00E93ED3"/>
    <w:rsid w:val="00E93F0E"/>
    <w:rsid w:val="00E93F87"/>
    <w:rsid w:val="00E93FD4"/>
    <w:rsid w:val="00E94012"/>
    <w:rsid w:val="00E94054"/>
    <w:rsid w:val="00E94056"/>
    <w:rsid w:val="00E94063"/>
    <w:rsid w:val="00E9407B"/>
    <w:rsid w:val="00E94089"/>
    <w:rsid w:val="00E940F1"/>
    <w:rsid w:val="00E940F5"/>
    <w:rsid w:val="00E940FD"/>
    <w:rsid w:val="00E94120"/>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5F1"/>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70"/>
    <w:rsid w:val="00E9490D"/>
    <w:rsid w:val="00E94915"/>
    <w:rsid w:val="00E94964"/>
    <w:rsid w:val="00E94987"/>
    <w:rsid w:val="00E949EC"/>
    <w:rsid w:val="00E94A0A"/>
    <w:rsid w:val="00E94A12"/>
    <w:rsid w:val="00E94A1F"/>
    <w:rsid w:val="00E94A41"/>
    <w:rsid w:val="00E94A59"/>
    <w:rsid w:val="00E94ABC"/>
    <w:rsid w:val="00E94AF3"/>
    <w:rsid w:val="00E94B28"/>
    <w:rsid w:val="00E94B37"/>
    <w:rsid w:val="00E94B53"/>
    <w:rsid w:val="00E94BD6"/>
    <w:rsid w:val="00E94BEF"/>
    <w:rsid w:val="00E94C68"/>
    <w:rsid w:val="00E94C87"/>
    <w:rsid w:val="00E94CD6"/>
    <w:rsid w:val="00E94D21"/>
    <w:rsid w:val="00E94D2B"/>
    <w:rsid w:val="00E94D86"/>
    <w:rsid w:val="00E94DBD"/>
    <w:rsid w:val="00E94DE2"/>
    <w:rsid w:val="00E94DF9"/>
    <w:rsid w:val="00E94E5D"/>
    <w:rsid w:val="00E94EA7"/>
    <w:rsid w:val="00E94EAF"/>
    <w:rsid w:val="00E94EC1"/>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3F"/>
    <w:rsid w:val="00E95379"/>
    <w:rsid w:val="00E9539C"/>
    <w:rsid w:val="00E953B3"/>
    <w:rsid w:val="00E953D6"/>
    <w:rsid w:val="00E953DD"/>
    <w:rsid w:val="00E953EF"/>
    <w:rsid w:val="00E95408"/>
    <w:rsid w:val="00E9547D"/>
    <w:rsid w:val="00E954C1"/>
    <w:rsid w:val="00E954F5"/>
    <w:rsid w:val="00E95537"/>
    <w:rsid w:val="00E955A3"/>
    <w:rsid w:val="00E955EA"/>
    <w:rsid w:val="00E95630"/>
    <w:rsid w:val="00E9564F"/>
    <w:rsid w:val="00E95655"/>
    <w:rsid w:val="00E95658"/>
    <w:rsid w:val="00E9578B"/>
    <w:rsid w:val="00E957C7"/>
    <w:rsid w:val="00E957EB"/>
    <w:rsid w:val="00E9585F"/>
    <w:rsid w:val="00E958AB"/>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BF2"/>
    <w:rsid w:val="00E95C36"/>
    <w:rsid w:val="00E95C63"/>
    <w:rsid w:val="00E95C69"/>
    <w:rsid w:val="00E95C96"/>
    <w:rsid w:val="00E95CE0"/>
    <w:rsid w:val="00E95CE7"/>
    <w:rsid w:val="00E95CF0"/>
    <w:rsid w:val="00E95D0E"/>
    <w:rsid w:val="00E95D28"/>
    <w:rsid w:val="00E95D98"/>
    <w:rsid w:val="00E95DD2"/>
    <w:rsid w:val="00E95E22"/>
    <w:rsid w:val="00E95EB8"/>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77"/>
    <w:rsid w:val="00E96282"/>
    <w:rsid w:val="00E962D0"/>
    <w:rsid w:val="00E96329"/>
    <w:rsid w:val="00E9633B"/>
    <w:rsid w:val="00E9635A"/>
    <w:rsid w:val="00E9636B"/>
    <w:rsid w:val="00E96372"/>
    <w:rsid w:val="00E96410"/>
    <w:rsid w:val="00E9644D"/>
    <w:rsid w:val="00E9648A"/>
    <w:rsid w:val="00E964AE"/>
    <w:rsid w:val="00E964E9"/>
    <w:rsid w:val="00E9658E"/>
    <w:rsid w:val="00E9659A"/>
    <w:rsid w:val="00E96623"/>
    <w:rsid w:val="00E9666B"/>
    <w:rsid w:val="00E966B4"/>
    <w:rsid w:val="00E966D2"/>
    <w:rsid w:val="00E966D7"/>
    <w:rsid w:val="00E966FE"/>
    <w:rsid w:val="00E96700"/>
    <w:rsid w:val="00E96710"/>
    <w:rsid w:val="00E96781"/>
    <w:rsid w:val="00E96841"/>
    <w:rsid w:val="00E96893"/>
    <w:rsid w:val="00E968A1"/>
    <w:rsid w:val="00E968B9"/>
    <w:rsid w:val="00E9690F"/>
    <w:rsid w:val="00E96918"/>
    <w:rsid w:val="00E96929"/>
    <w:rsid w:val="00E96935"/>
    <w:rsid w:val="00E9693E"/>
    <w:rsid w:val="00E96960"/>
    <w:rsid w:val="00E9696C"/>
    <w:rsid w:val="00E96981"/>
    <w:rsid w:val="00E969AE"/>
    <w:rsid w:val="00E96ADF"/>
    <w:rsid w:val="00E96B38"/>
    <w:rsid w:val="00E96B76"/>
    <w:rsid w:val="00E96B9C"/>
    <w:rsid w:val="00E96BA7"/>
    <w:rsid w:val="00E96BAE"/>
    <w:rsid w:val="00E96C05"/>
    <w:rsid w:val="00E96C81"/>
    <w:rsid w:val="00E96C97"/>
    <w:rsid w:val="00E96D09"/>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4"/>
    <w:rsid w:val="00E96FC5"/>
    <w:rsid w:val="00E96FCD"/>
    <w:rsid w:val="00E96FED"/>
    <w:rsid w:val="00E97020"/>
    <w:rsid w:val="00E97028"/>
    <w:rsid w:val="00E9702A"/>
    <w:rsid w:val="00E97053"/>
    <w:rsid w:val="00E97092"/>
    <w:rsid w:val="00E970B2"/>
    <w:rsid w:val="00E97101"/>
    <w:rsid w:val="00E97140"/>
    <w:rsid w:val="00E971EE"/>
    <w:rsid w:val="00E9727A"/>
    <w:rsid w:val="00E9729B"/>
    <w:rsid w:val="00E972AB"/>
    <w:rsid w:val="00E972C6"/>
    <w:rsid w:val="00E9733B"/>
    <w:rsid w:val="00E97350"/>
    <w:rsid w:val="00E973E2"/>
    <w:rsid w:val="00E97469"/>
    <w:rsid w:val="00E974D5"/>
    <w:rsid w:val="00E974FC"/>
    <w:rsid w:val="00E97511"/>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8"/>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EC2"/>
    <w:rsid w:val="00E97F3D"/>
    <w:rsid w:val="00E97F9D"/>
    <w:rsid w:val="00E97FA5"/>
    <w:rsid w:val="00E97FCE"/>
    <w:rsid w:val="00E97FF1"/>
    <w:rsid w:val="00E97FFB"/>
    <w:rsid w:val="00EA001B"/>
    <w:rsid w:val="00EA004C"/>
    <w:rsid w:val="00EA006C"/>
    <w:rsid w:val="00EA0079"/>
    <w:rsid w:val="00EA009B"/>
    <w:rsid w:val="00EA00E0"/>
    <w:rsid w:val="00EA0131"/>
    <w:rsid w:val="00EA0147"/>
    <w:rsid w:val="00EA0148"/>
    <w:rsid w:val="00EA018E"/>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B4"/>
    <w:rsid w:val="00EA05D2"/>
    <w:rsid w:val="00EA0609"/>
    <w:rsid w:val="00EA0624"/>
    <w:rsid w:val="00EA0646"/>
    <w:rsid w:val="00EA066D"/>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8FF"/>
    <w:rsid w:val="00EA0919"/>
    <w:rsid w:val="00EA0924"/>
    <w:rsid w:val="00EA0942"/>
    <w:rsid w:val="00EA09C0"/>
    <w:rsid w:val="00EA09F5"/>
    <w:rsid w:val="00EA09F9"/>
    <w:rsid w:val="00EA0A1E"/>
    <w:rsid w:val="00EA0A4F"/>
    <w:rsid w:val="00EA0A52"/>
    <w:rsid w:val="00EA0A62"/>
    <w:rsid w:val="00EA0A6B"/>
    <w:rsid w:val="00EA0AC6"/>
    <w:rsid w:val="00EA0AD3"/>
    <w:rsid w:val="00EA0B0B"/>
    <w:rsid w:val="00EA0B3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1063"/>
    <w:rsid w:val="00EA10A6"/>
    <w:rsid w:val="00EA1112"/>
    <w:rsid w:val="00EA1139"/>
    <w:rsid w:val="00EA1177"/>
    <w:rsid w:val="00EA1197"/>
    <w:rsid w:val="00EA11E3"/>
    <w:rsid w:val="00EA1218"/>
    <w:rsid w:val="00EA1230"/>
    <w:rsid w:val="00EA1243"/>
    <w:rsid w:val="00EA12A1"/>
    <w:rsid w:val="00EA12A7"/>
    <w:rsid w:val="00EA12FC"/>
    <w:rsid w:val="00EA12FD"/>
    <w:rsid w:val="00EA1310"/>
    <w:rsid w:val="00EA1346"/>
    <w:rsid w:val="00EA139E"/>
    <w:rsid w:val="00EA13A5"/>
    <w:rsid w:val="00EA13D1"/>
    <w:rsid w:val="00EA13F0"/>
    <w:rsid w:val="00EA1458"/>
    <w:rsid w:val="00EA14AD"/>
    <w:rsid w:val="00EA14E4"/>
    <w:rsid w:val="00EA150C"/>
    <w:rsid w:val="00EA1524"/>
    <w:rsid w:val="00EA1527"/>
    <w:rsid w:val="00EA1536"/>
    <w:rsid w:val="00EA156B"/>
    <w:rsid w:val="00EA1582"/>
    <w:rsid w:val="00EA15AD"/>
    <w:rsid w:val="00EA15E0"/>
    <w:rsid w:val="00EA1639"/>
    <w:rsid w:val="00EA171D"/>
    <w:rsid w:val="00EA1798"/>
    <w:rsid w:val="00EA17D5"/>
    <w:rsid w:val="00EA1811"/>
    <w:rsid w:val="00EA182D"/>
    <w:rsid w:val="00EA18E6"/>
    <w:rsid w:val="00EA1986"/>
    <w:rsid w:val="00EA199E"/>
    <w:rsid w:val="00EA19EF"/>
    <w:rsid w:val="00EA19F3"/>
    <w:rsid w:val="00EA1A16"/>
    <w:rsid w:val="00EA1A56"/>
    <w:rsid w:val="00EA1A59"/>
    <w:rsid w:val="00EA1A9D"/>
    <w:rsid w:val="00EA1AA0"/>
    <w:rsid w:val="00EA1ABC"/>
    <w:rsid w:val="00EA1AE3"/>
    <w:rsid w:val="00EA1B5E"/>
    <w:rsid w:val="00EA1BA1"/>
    <w:rsid w:val="00EA1BD5"/>
    <w:rsid w:val="00EA1C68"/>
    <w:rsid w:val="00EA1CA2"/>
    <w:rsid w:val="00EA1CA3"/>
    <w:rsid w:val="00EA1CA6"/>
    <w:rsid w:val="00EA1CAD"/>
    <w:rsid w:val="00EA1D62"/>
    <w:rsid w:val="00EA1D8F"/>
    <w:rsid w:val="00EA1DE1"/>
    <w:rsid w:val="00EA1DF6"/>
    <w:rsid w:val="00EA1E59"/>
    <w:rsid w:val="00EA1E8D"/>
    <w:rsid w:val="00EA1FC5"/>
    <w:rsid w:val="00EA1FD4"/>
    <w:rsid w:val="00EA1FDD"/>
    <w:rsid w:val="00EA1FE3"/>
    <w:rsid w:val="00EA1FF5"/>
    <w:rsid w:val="00EA2055"/>
    <w:rsid w:val="00EA2070"/>
    <w:rsid w:val="00EA20BA"/>
    <w:rsid w:val="00EA210B"/>
    <w:rsid w:val="00EA2173"/>
    <w:rsid w:val="00EA2222"/>
    <w:rsid w:val="00EA222F"/>
    <w:rsid w:val="00EA2271"/>
    <w:rsid w:val="00EA22F3"/>
    <w:rsid w:val="00EA22FC"/>
    <w:rsid w:val="00EA2325"/>
    <w:rsid w:val="00EA236B"/>
    <w:rsid w:val="00EA2373"/>
    <w:rsid w:val="00EA23F1"/>
    <w:rsid w:val="00EA2433"/>
    <w:rsid w:val="00EA24C2"/>
    <w:rsid w:val="00EA24FF"/>
    <w:rsid w:val="00EA2510"/>
    <w:rsid w:val="00EA2524"/>
    <w:rsid w:val="00EA2527"/>
    <w:rsid w:val="00EA252A"/>
    <w:rsid w:val="00EA256B"/>
    <w:rsid w:val="00EA2586"/>
    <w:rsid w:val="00EA258A"/>
    <w:rsid w:val="00EA2603"/>
    <w:rsid w:val="00EA2604"/>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94"/>
    <w:rsid w:val="00EA2A09"/>
    <w:rsid w:val="00EA2A29"/>
    <w:rsid w:val="00EA2A92"/>
    <w:rsid w:val="00EA2B52"/>
    <w:rsid w:val="00EA2B8C"/>
    <w:rsid w:val="00EA2BE5"/>
    <w:rsid w:val="00EA2C0B"/>
    <w:rsid w:val="00EA2C57"/>
    <w:rsid w:val="00EA2C70"/>
    <w:rsid w:val="00EA2C7B"/>
    <w:rsid w:val="00EA2C8E"/>
    <w:rsid w:val="00EA2D50"/>
    <w:rsid w:val="00EA2D5D"/>
    <w:rsid w:val="00EA2DC3"/>
    <w:rsid w:val="00EA2DFC"/>
    <w:rsid w:val="00EA2E85"/>
    <w:rsid w:val="00EA2E96"/>
    <w:rsid w:val="00EA2FD7"/>
    <w:rsid w:val="00EA3011"/>
    <w:rsid w:val="00EA3070"/>
    <w:rsid w:val="00EA30E4"/>
    <w:rsid w:val="00EA311D"/>
    <w:rsid w:val="00EA3195"/>
    <w:rsid w:val="00EA320E"/>
    <w:rsid w:val="00EA3215"/>
    <w:rsid w:val="00EA3242"/>
    <w:rsid w:val="00EA324B"/>
    <w:rsid w:val="00EA327B"/>
    <w:rsid w:val="00EA3291"/>
    <w:rsid w:val="00EA3338"/>
    <w:rsid w:val="00EA3349"/>
    <w:rsid w:val="00EA334A"/>
    <w:rsid w:val="00EA3465"/>
    <w:rsid w:val="00EA346A"/>
    <w:rsid w:val="00EA349B"/>
    <w:rsid w:val="00EA34AA"/>
    <w:rsid w:val="00EA34BA"/>
    <w:rsid w:val="00EA34F8"/>
    <w:rsid w:val="00EA352A"/>
    <w:rsid w:val="00EA3540"/>
    <w:rsid w:val="00EA3573"/>
    <w:rsid w:val="00EA36BA"/>
    <w:rsid w:val="00EA36E1"/>
    <w:rsid w:val="00EA36EC"/>
    <w:rsid w:val="00EA36ED"/>
    <w:rsid w:val="00EA3790"/>
    <w:rsid w:val="00EA37DE"/>
    <w:rsid w:val="00EA37F5"/>
    <w:rsid w:val="00EA3861"/>
    <w:rsid w:val="00EA38BE"/>
    <w:rsid w:val="00EA38DD"/>
    <w:rsid w:val="00EA3956"/>
    <w:rsid w:val="00EA39EC"/>
    <w:rsid w:val="00EA39F6"/>
    <w:rsid w:val="00EA3A08"/>
    <w:rsid w:val="00EA3A53"/>
    <w:rsid w:val="00EA3A66"/>
    <w:rsid w:val="00EA3A82"/>
    <w:rsid w:val="00EA3AB4"/>
    <w:rsid w:val="00EA3AFB"/>
    <w:rsid w:val="00EA3B32"/>
    <w:rsid w:val="00EA3B42"/>
    <w:rsid w:val="00EA3B6E"/>
    <w:rsid w:val="00EA3BB4"/>
    <w:rsid w:val="00EA3BC0"/>
    <w:rsid w:val="00EA3CA2"/>
    <w:rsid w:val="00EA3CF2"/>
    <w:rsid w:val="00EA3D1E"/>
    <w:rsid w:val="00EA3D2A"/>
    <w:rsid w:val="00EA3D2B"/>
    <w:rsid w:val="00EA3D81"/>
    <w:rsid w:val="00EA3DC7"/>
    <w:rsid w:val="00EA3DDE"/>
    <w:rsid w:val="00EA3E1D"/>
    <w:rsid w:val="00EA3E20"/>
    <w:rsid w:val="00EA3E45"/>
    <w:rsid w:val="00EA3E4A"/>
    <w:rsid w:val="00EA3E90"/>
    <w:rsid w:val="00EA3EB4"/>
    <w:rsid w:val="00EA3ECB"/>
    <w:rsid w:val="00EA3F15"/>
    <w:rsid w:val="00EA3F48"/>
    <w:rsid w:val="00EA3FA2"/>
    <w:rsid w:val="00EA3FC0"/>
    <w:rsid w:val="00EA3FE0"/>
    <w:rsid w:val="00EA4034"/>
    <w:rsid w:val="00EA4096"/>
    <w:rsid w:val="00EA409E"/>
    <w:rsid w:val="00EA40B9"/>
    <w:rsid w:val="00EA40BD"/>
    <w:rsid w:val="00EA4165"/>
    <w:rsid w:val="00EA4169"/>
    <w:rsid w:val="00EA41AD"/>
    <w:rsid w:val="00EA41D2"/>
    <w:rsid w:val="00EA41F8"/>
    <w:rsid w:val="00EA4200"/>
    <w:rsid w:val="00EA4277"/>
    <w:rsid w:val="00EA428F"/>
    <w:rsid w:val="00EA42DC"/>
    <w:rsid w:val="00EA4305"/>
    <w:rsid w:val="00EA430E"/>
    <w:rsid w:val="00EA43C7"/>
    <w:rsid w:val="00EA43D8"/>
    <w:rsid w:val="00EA4404"/>
    <w:rsid w:val="00EA445D"/>
    <w:rsid w:val="00EA448E"/>
    <w:rsid w:val="00EA450E"/>
    <w:rsid w:val="00EA4529"/>
    <w:rsid w:val="00EA4558"/>
    <w:rsid w:val="00EA456D"/>
    <w:rsid w:val="00EA45BA"/>
    <w:rsid w:val="00EA45C5"/>
    <w:rsid w:val="00EA4628"/>
    <w:rsid w:val="00EA464B"/>
    <w:rsid w:val="00EA46A7"/>
    <w:rsid w:val="00EA46AE"/>
    <w:rsid w:val="00EA46F0"/>
    <w:rsid w:val="00EA46FF"/>
    <w:rsid w:val="00EA4714"/>
    <w:rsid w:val="00EA4730"/>
    <w:rsid w:val="00EA4764"/>
    <w:rsid w:val="00EA476D"/>
    <w:rsid w:val="00EA47A7"/>
    <w:rsid w:val="00EA47C7"/>
    <w:rsid w:val="00EA47D6"/>
    <w:rsid w:val="00EA47DC"/>
    <w:rsid w:val="00EA47E0"/>
    <w:rsid w:val="00EA47F8"/>
    <w:rsid w:val="00EA4816"/>
    <w:rsid w:val="00EA488F"/>
    <w:rsid w:val="00EA48E7"/>
    <w:rsid w:val="00EA48F6"/>
    <w:rsid w:val="00EA492B"/>
    <w:rsid w:val="00EA496D"/>
    <w:rsid w:val="00EA4976"/>
    <w:rsid w:val="00EA49A3"/>
    <w:rsid w:val="00EA49C1"/>
    <w:rsid w:val="00EA4A51"/>
    <w:rsid w:val="00EA4A87"/>
    <w:rsid w:val="00EA4A8C"/>
    <w:rsid w:val="00EA4B01"/>
    <w:rsid w:val="00EA4B44"/>
    <w:rsid w:val="00EA4B59"/>
    <w:rsid w:val="00EA4B70"/>
    <w:rsid w:val="00EA4B80"/>
    <w:rsid w:val="00EA4B88"/>
    <w:rsid w:val="00EA4BCC"/>
    <w:rsid w:val="00EA4BE6"/>
    <w:rsid w:val="00EA4C12"/>
    <w:rsid w:val="00EA4C16"/>
    <w:rsid w:val="00EA4C1C"/>
    <w:rsid w:val="00EA4C5B"/>
    <w:rsid w:val="00EA4CB4"/>
    <w:rsid w:val="00EA4D1F"/>
    <w:rsid w:val="00EA4D98"/>
    <w:rsid w:val="00EA4E80"/>
    <w:rsid w:val="00EA4E81"/>
    <w:rsid w:val="00EA4EC5"/>
    <w:rsid w:val="00EA4EEC"/>
    <w:rsid w:val="00EA4EF2"/>
    <w:rsid w:val="00EA4F0B"/>
    <w:rsid w:val="00EA4F17"/>
    <w:rsid w:val="00EA4F1A"/>
    <w:rsid w:val="00EA4F1B"/>
    <w:rsid w:val="00EA500D"/>
    <w:rsid w:val="00EA5035"/>
    <w:rsid w:val="00EA5052"/>
    <w:rsid w:val="00EA5056"/>
    <w:rsid w:val="00EA5069"/>
    <w:rsid w:val="00EA510A"/>
    <w:rsid w:val="00EA510F"/>
    <w:rsid w:val="00EA5115"/>
    <w:rsid w:val="00EA5121"/>
    <w:rsid w:val="00EA516D"/>
    <w:rsid w:val="00EA5188"/>
    <w:rsid w:val="00EA51A0"/>
    <w:rsid w:val="00EA51F7"/>
    <w:rsid w:val="00EA5200"/>
    <w:rsid w:val="00EA5255"/>
    <w:rsid w:val="00EA5261"/>
    <w:rsid w:val="00EA52CB"/>
    <w:rsid w:val="00EA52D7"/>
    <w:rsid w:val="00EA5343"/>
    <w:rsid w:val="00EA5353"/>
    <w:rsid w:val="00EA5383"/>
    <w:rsid w:val="00EA53A9"/>
    <w:rsid w:val="00EA53F7"/>
    <w:rsid w:val="00EA5419"/>
    <w:rsid w:val="00EA5424"/>
    <w:rsid w:val="00EA5450"/>
    <w:rsid w:val="00EA546A"/>
    <w:rsid w:val="00EA547A"/>
    <w:rsid w:val="00EA549D"/>
    <w:rsid w:val="00EA54F4"/>
    <w:rsid w:val="00EA5513"/>
    <w:rsid w:val="00EA555A"/>
    <w:rsid w:val="00EA55B7"/>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8F7"/>
    <w:rsid w:val="00EA5959"/>
    <w:rsid w:val="00EA59CD"/>
    <w:rsid w:val="00EA5A1A"/>
    <w:rsid w:val="00EA5A20"/>
    <w:rsid w:val="00EA5A4A"/>
    <w:rsid w:val="00EA5A72"/>
    <w:rsid w:val="00EA5A9C"/>
    <w:rsid w:val="00EA5AA5"/>
    <w:rsid w:val="00EA5ABA"/>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E3"/>
    <w:rsid w:val="00EA6325"/>
    <w:rsid w:val="00EA632F"/>
    <w:rsid w:val="00EA634B"/>
    <w:rsid w:val="00EA6395"/>
    <w:rsid w:val="00EA63B8"/>
    <w:rsid w:val="00EA63D6"/>
    <w:rsid w:val="00EA640C"/>
    <w:rsid w:val="00EA6431"/>
    <w:rsid w:val="00EA649D"/>
    <w:rsid w:val="00EA64C6"/>
    <w:rsid w:val="00EA6516"/>
    <w:rsid w:val="00EA6561"/>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7A"/>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39"/>
    <w:rsid w:val="00EA6F54"/>
    <w:rsid w:val="00EA6F99"/>
    <w:rsid w:val="00EA6FAA"/>
    <w:rsid w:val="00EA701C"/>
    <w:rsid w:val="00EA7081"/>
    <w:rsid w:val="00EA70C1"/>
    <w:rsid w:val="00EA70C9"/>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31A"/>
    <w:rsid w:val="00EA73EB"/>
    <w:rsid w:val="00EA74A8"/>
    <w:rsid w:val="00EA74EE"/>
    <w:rsid w:val="00EA750C"/>
    <w:rsid w:val="00EA7538"/>
    <w:rsid w:val="00EA7570"/>
    <w:rsid w:val="00EA7583"/>
    <w:rsid w:val="00EA7598"/>
    <w:rsid w:val="00EA75DA"/>
    <w:rsid w:val="00EA75EA"/>
    <w:rsid w:val="00EA7602"/>
    <w:rsid w:val="00EA761F"/>
    <w:rsid w:val="00EA765A"/>
    <w:rsid w:val="00EA767D"/>
    <w:rsid w:val="00EA76BD"/>
    <w:rsid w:val="00EA76C5"/>
    <w:rsid w:val="00EA76CE"/>
    <w:rsid w:val="00EA76EB"/>
    <w:rsid w:val="00EA773A"/>
    <w:rsid w:val="00EA773E"/>
    <w:rsid w:val="00EA776A"/>
    <w:rsid w:val="00EA7778"/>
    <w:rsid w:val="00EA778C"/>
    <w:rsid w:val="00EA77E1"/>
    <w:rsid w:val="00EA781E"/>
    <w:rsid w:val="00EA788E"/>
    <w:rsid w:val="00EA799B"/>
    <w:rsid w:val="00EA79A1"/>
    <w:rsid w:val="00EA7A79"/>
    <w:rsid w:val="00EA7AD0"/>
    <w:rsid w:val="00EA7ADD"/>
    <w:rsid w:val="00EA7B37"/>
    <w:rsid w:val="00EA7B6A"/>
    <w:rsid w:val="00EA7B76"/>
    <w:rsid w:val="00EA7BC1"/>
    <w:rsid w:val="00EA7BD9"/>
    <w:rsid w:val="00EA7C04"/>
    <w:rsid w:val="00EA7C2D"/>
    <w:rsid w:val="00EA7C47"/>
    <w:rsid w:val="00EA7C6B"/>
    <w:rsid w:val="00EA7CB1"/>
    <w:rsid w:val="00EA7CC4"/>
    <w:rsid w:val="00EA7CEE"/>
    <w:rsid w:val="00EA7D22"/>
    <w:rsid w:val="00EA7D54"/>
    <w:rsid w:val="00EA7DA2"/>
    <w:rsid w:val="00EA7DB7"/>
    <w:rsid w:val="00EA7DD7"/>
    <w:rsid w:val="00EA7E07"/>
    <w:rsid w:val="00EA7EE5"/>
    <w:rsid w:val="00EA7EF7"/>
    <w:rsid w:val="00EA7F54"/>
    <w:rsid w:val="00EA7F5C"/>
    <w:rsid w:val="00EA7F61"/>
    <w:rsid w:val="00EA7F70"/>
    <w:rsid w:val="00EA7F91"/>
    <w:rsid w:val="00EA7FDC"/>
    <w:rsid w:val="00EB001B"/>
    <w:rsid w:val="00EB0029"/>
    <w:rsid w:val="00EB005C"/>
    <w:rsid w:val="00EB00A2"/>
    <w:rsid w:val="00EB0118"/>
    <w:rsid w:val="00EB011E"/>
    <w:rsid w:val="00EB0129"/>
    <w:rsid w:val="00EB01F5"/>
    <w:rsid w:val="00EB027F"/>
    <w:rsid w:val="00EB02C5"/>
    <w:rsid w:val="00EB02E4"/>
    <w:rsid w:val="00EB02F4"/>
    <w:rsid w:val="00EB02FB"/>
    <w:rsid w:val="00EB0369"/>
    <w:rsid w:val="00EB03C4"/>
    <w:rsid w:val="00EB0442"/>
    <w:rsid w:val="00EB0447"/>
    <w:rsid w:val="00EB0454"/>
    <w:rsid w:val="00EB046D"/>
    <w:rsid w:val="00EB0491"/>
    <w:rsid w:val="00EB0498"/>
    <w:rsid w:val="00EB04AC"/>
    <w:rsid w:val="00EB04E7"/>
    <w:rsid w:val="00EB0502"/>
    <w:rsid w:val="00EB0503"/>
    <w:rsid w:val="00EB0525"/>
    <w:rsid w:val="00EB0535"/>
    <w:rsid w:val="00EB0552"/>
    <w:rsid w:val="00EB0560"/>
    <w:rsid w:val="00EB057B"/>
    <w:rsid w:val="00EB05B5"/>
    <w:rsid w:val="00EB061C"/>
    <w:rsid w:val="00EB068A"/>
    <w:rsid w:val="00EB06B9"/>
    <w:rsid w:val="00EB06E2"/>
    <w:rsid w:val="00EB0753"/>
    <w:rsid w:val="00EB07E5"/>
    <w:rsid w:val="00EB0804"/>
    <w:rsid w:val="00EB0829"/>
    <w:rsid w:val="00EB0847"/>
    <w:rsid w:val="00EB0899"/>
    <w:rsid w:val="00EB08A1"/>
    <w:rsid w:val="00EB08A6"/>
    <w:rsid w:val="00EB090A"/>
    <w:rsid w:val="00EB091A"/>
    <w:rsid w:val="00EB0920"/>
    <w:rsid w:val="00EB0926"/>
    <w:rsid w:val="00EB0953"/>
    <w:rsid w:val="00EB09F5"/>
    <w:rsid w:val="00EB0A3F"/>
    <w:rsid w:val="00EB0A42"/>
    <w:rsid w:val="00EB0A81"/>
    <w:rsid w:val="00EB0A88"/>
    <w:rsid w:val="00EB0A97"/>
    <w:rsid w:val="00EB0AB0"/>
    <w:rsid w:val="00EB0AB8"/>
    <w:rsid w:val="00EB0ADE"/>
    <w:rsid w:val="00EB0AFE"/>
    <w:rsid w:val="00EB0B17"/>
    <w:rsid w:val="00EB0C51"/>
    <w:rsid w:val="00EB0C59"/>
    <w:rsid w:val="00EB0D38"/>
    <w:rsid w:val="00EB0DE7"/>
    <w:rsid w:val="00EB0E75"/>
    <w:rsid w:val="00EB0E90"/>
    <w:rsid w:val="00EB0E97"/>
    <w:rsid w:val="00EB0EE2"/>
    <w:rsid w:val="00EB0F47"/>
    <w:rsid w:val="00EB0F63"/>
    <w:rsid w:val="00EB0F64"/>
    <w:rsid w:val="00EB0F8E"/>
    <w:rsid w:val="00EB0FBC"/>
    <w:rsid w:val="00EB1010"/>
    <w:rsid w:val="00EB102C"/>
    <w:rsid w:val="00EB1087"/>
    <w:rsid w:val="00EB10E4"/>
    <w:rsid w:val="00EB10F9"/>
    <w:rsid w:val="00EB111E"/>
    <w:rsid w:val="00EB1130"/>
    <w:rsid w:val="00EB117A"/>
    <w:rsid w:val="00EB1259"/>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547"/>
    <w:rsid w:val="00EB1567"/>
    <w:rsid w:val="00EB1580"/>
    <w:rsid w:val="00EB1583"/>
    <w:rsid w:val="00EB15B1"/>
    <w:rsid w:val="00EB15D0"/>
    <w:rsid w:val="00EB15F5"/>
    <w:rsid w:val="00EB1609"/>
    <w:rsid w:val="00EB1627"/>
    <w:rsid w:val="00EB1640"/>
    <w:rsid w:val="00EB16B2"/>
    <w:rsid w:val="00EB1712"/>
    <w:rsid w:val="00EB1746"/>
    <w:rsid w:val="00EB17AE"/>
    <w:rsid w:val="00EB17DF"/>
    <w:rsid w:val="00EB1817"/>
    <w:rsid w:val="00EB182D"/>
    <w:rsid w:val="00EB185E"/>
    <w:rsid w:val="00EB1865"/>
    <w:rsid w:val="00EB1869"/>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41"/>
    <w:rsid w:val="00EB1D1F"/>
    <w:rsid w:val="00EB1D3F"/>
    <w:rsid w:val="00EB1D51"/>
    <w:rsid w:val="00EB1D6D"/>
    <w:rsid w:val="00EB1D8C"/>
    <w:rsid w:val="00EB1DCD"/>
    <w:rsid w:val="00EB1DE8"/>
    <w:rsid w:val="00EB1E1C"/>
    <w:rsid w:val="00EB1E74"/>
    <w:rsid w:val="00EB1E93"/>
    <w:rsid w:val="00EB1E94"/>
    <w:rsid w:val="00EB1F14"/>
    <w:rsid w:val="00EB1F1A"/>
    <w:rsid w:val="00EB1F7B"/>
    <w:rsid w:val="00EB1FF3"/>
    <w:rsid w:val="00EB203D"/>
    <w:rsid w:val="00EB2042"/>
    <w:rsid w:val="00EB206E"/>
    <w:rsid w:val="00EB209F"/>
    <w:rsid w:val="00EB20D4"/>
    <w:rsid w:val="00EB20FC"/>
    <w:rsid w:val="00EB214F"/>
    <w:rsid w:val="00EB21B1"/>
    <w:rsid w:val="00EB21D4"/>
    <w:rsid w:val="00EB228B"/>
    <w:rsid w:val="00EB22B3"/>
    <w:rsid w:val="00EB22B8"/>
    <w:rsid w:val="00EB22DF"/>
    <w:rsid w:val="00EB22ED"/>
    <w:rsid w:val="00EB2315"/>
    <w:rsid w:val="00EB2316"/>
    <w:rsid w:val="00EB2320"/>
    <w:rsid w:val="00EB232C"/>
    <w:rsid w:val="00EB2365"/>
    <w:rsid w:val="00EB2374"/>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20"/>
    <w:rsid w:val="00EB286F"/>
    <w:rsid w:val="00EB28B0"/>
    <w:rsid w:val="00EB28B9"/>
    <w:rsid w:val="00EB28C0"/>
    <w:rsid w:val="00EB28DB"/>
    <w:rsid w:val="00EB28FB"/>
    <w:rsid w:val="00EB2921"/>
    <w:rsid w:val="00EB2928"/>
    <w:rsid w:val="00EB2943"/>
    <w:rsid w:val="00EB29CD"/>
    <w:rsid w:val="00EB2A07"/>
    <w:rsid w:val="00EB2A18"/>
    <w:rsid w:val="00EB2A42"/>
    <w:rsid w:val="00EB2A46"/>
    <w:rsid w:val="00EB2A4D"/>
    <w:rsid w:val="00EB2AA6"/>
    <w:rsid w:val="00EB2AB2"/>
    <w:rsid w:val="00EB2AB6"/>
    <w:rsid w:val="00EB2B10"/>
    <w:rsid w:val="00EB2BC2"/>
    <w:rsid w:val="00EB2C0C"/>
    <w:rsid w:val="00EB2C5B"/>
    <w:rsid w:val="00EB2C5E"/>
    <w:rsid w:val="00EB2C5F"/>
    <w:rsid w:val="00EB2CAF"/>
    <w:rsid w:val="00EB2CE9"/>
    <w:rsid w:val="00EB2D00"/>
    <w:rsid w:val="00EB2D08"/>
    <w:rsid w:val="00EB2D50"/>
    <w:rsid w:val="00EB2DD9"/>
    <w:rsid w:val="00EB2DE3"/>
    <w:rsid w:val="00EB2DEE"/>
    <w:rsid w:val="00EB2E56"/>
    <w:rsid w:val="00EB2E63"/>
    <w:rsid w:val="00EB2E6D"/>
    <w:rsid w:val="00EB2EAF"/>
    <w:rsid w:val="00EB2EB1"/>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39"/>
    <w:rsid w:val="00EB3292"/>
    <w:rsid w:val="00EB3299"/>
    <w:rsid w:val="00EB32EF"/>
    <w:rsid w:val="00EB333B"/>
    <w:rsid w:val="00EB333F"/>
    <w:rsid w:val="00EB3340"/>
    <w:rsid w:val="00EB33D4"/>
    <w:rsid w:val="00EB33DA"/>
    <w:rsid w:val="00EB33FB"/>
    <w:rsid w:val="00EB340F"/>
    <w:rsid w:val="00EB3417"/>
    <w:rsid w:val="00EB34DF"/>
    <w:rsid w:val="00EB359E"/>
    <w:rsid w:val="00EB35D7"/>
    <w:rsid w:val="00EB3605"/>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0B"/>
    <w:rsid w:val="00EB3AAA"/>
    <w:rsid w:val="00EB3AAC"/>
    <w:rsid w:val="00EB3AE2"/>
    <w:rsid w:val="00EB3C00"/>
    <w:rsid w:val="00EB3C5F"/>
    <w:rsid w:val="00EB3CBC"/>
    <w:rsid w:val="00EB3CF6"/>
    <w:rsid w:val="00EB3D84"/>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50"/>
    <w:rsid w:val="00EB41C9"/>
    <w:rsid w:val="00EB4274"/>
    <w:rsid w:val="00EB42A6"/>
    <w:rsid w:val="00EB42B2"/>
    <w:rsid w:val="00EB42CA"/>
    <w:rsid w:val="00EB4306"/>
    <w:rsid w:val="00EB4339"/>
    <w:rsid w:val="00EB433E"/>
    <w:rsid w:val="00EB4396"/>
    <w:rsid w:val="00EB43E1"/>
    <w:rsid w:val="00EB4428"/>
    <w:rsid w:val="00EB4447"/>
    <w:rsid w:val="00EB4495"/>
    <w:rsid w:val="00EB44B1"/>
    <w:rsid w:val="00EB44EB"/>
    <w:rsid w:val="00EB4563"/>
    <w:rsid w:val="00EB4603"/>
    <w:rsid w:val="00EB46A7"/>
    <w:rsid w:val="00EB46AB"/>
    <w:rsid w:val="00EB46BE"/>
    <w:rsid w:val="00EB4774"/>
    <w:rsid w:val="00EB4778"/>
    <w:rsid w:val="00EB479A"/>
    <w:rsid w:val="00EB47B1"/>
    <w:rsid w:val="00EB47E4"/>
    <w:rsid w:val="00EB47EA"/>
    <w:rsid w:val="00EB47F3"/>
    <w:rsid w:val="00EB480D"/>
    <w:rsid w:val="00EB485C"/>
    <w:rsid w:val="00EB486B"/>
    <w:rsid w:val="00EB4873"/>
    <w:rsid w:val="00EB4903"/>
    <w:rsid w:val="00EB4933"/>
    <w:rsid w:val="00EB4A17"/>
    <w:rsid w:val="00EB4ADA"/>
    <w:rsid w:val="00EB4ADC"/>
    <w:rsid w:val="00EB4AE9"/>
    <w:rsid w:val="00EB4B59"/>
    <w:rsid w:val="00EB4B76"/>
    <w:rsid w:val="00EB4C03"/>
    <w:rsid w:val="00EB4C0D"/>
    <w:rsid w:val="00EB4C61"/>
    <w:rsid w:val="00EB4C6D"/>
    <w:rsid w:val="00EB4C7A"/>
    <w:rsid w:val="00EB4CBA"/>
    <w:rsid w:val="00EB4CBD"/>
    <w:rsid w:val="00EB4CE8"/>
    <w:rsid w:val="00EB4CFD"/>
    <w:rsid w:val="00EB4D8C"/>
    <w:rsid w:val="00EB4D91"/>
    <w:rsid w:val="00EB4DB4"/>
    <w:rsid w:val="00EB4DC2"/>
    <w:rsid w:val="00EB4E18"/>
    <w:rsid w:val="00EB4EFD"/>
    <w:rsid w:val="00EB4F06"/>
    <w:rsid w:val="00EB4F78"/>
    <w:rsid w:val="00EB4F81"/>
    <w:rsid w:val="00EB4FC9"/>
    <w:rsid w:val="00EB5018"/>
    <w:rsid w:val="00EB5073"/>
    <w:rsid w:val="00EB5087"/>
    <w:rsid w:val="00EB50E2"/>
    <w:rsid w:val="00EB5137"/>
    <w:rsid w:val="00EB514C"/>
    <w:rsid w:val="00EB5197"/>
    <w:rsid w:val="00EB51B5"/>
    <w:rsid w:val="00EB51EF"/>
    <w:rsid w:val="00EB526D"/>
    <w:rsid w:val="00EB5287"/>
    <w:rsid w:val="00EB52C0"/>
    <w:rsid w:val="00EB52FD"/>
    <w:rsid w:val="00EB5308"/>
    <w:rsid w:val="00EB5335"/>
    <w:rsid w:val="00EB5346"/>
    <w:rsid w:val="00EB537F"/>
    <w:rsid w:val="00EB53F5"/>
    <w:rsid w:val="00EB5474"/>
    <w:rsid w:val="00EB5568"/>
    <w:rsid w:val="00EB558A"/>
    <w:rsid w:val="00EB5637"/>
    <w:rsid w:val="00EB564E"/>
    <w:rsid w:val="00EB5677"/>
    <w:rsid w:val="00EB568C"/>
    <w:rsid w:val="00EB56C2"/>
    <w:rsid w:val="00EB56D1"/>
    <w:rsid w:val="00EB56DF"/>
    <w:rsid w:val="00EB573B"/>
    <w:rsid w:val="00EB5742"/>
    <w:rsid w:val="00EB5786"/>
    <w:rsid w:val="00EB57D3"/>
    <w:rsid w:val="00EB57FF"/>
    <w:rsid w:val="00EB580B"/>
    <w:rsid w:val="00EB58D4"/>
    <w:rsid w:val="00EB590A"/>
    <w:rsid w:val="00EB599C"/>
    <w:rsid w:val="00EB59D4"/>
    <w:rsid w:val="00EB59E0"/>
    <w:rsid w:val="00EB59E8"/>
    <w:rsid w:val="00EB5A2C"/>
    <w:rsid w:val="00EB5A52"/>
    <w:rsid w:val="00EB5AD5"/>
    <w:rsid w:val="00EB5B29"/>
    <w:rsid w:val="00EB5B2B"/>
    <w:rsid w:val="00EB5B7F"/>
    <w:rsid w:val="00EB5B87"/>
    <w:rsid w:val="00EB5B96"/>
    <w:rsid w:val="00EB5C0D"/>
    <w:rsid w:val="00EB5C4A"/>
    <w:rsid w:val="00EB5CA5"/>
    <w:rsid w:val="00EB5CBD"/>
    <w:rsid w:val="00EB5CBF"/>
    <w:rsid w:val="00EB5CEB"/>
    <w:rsid w:val="00EB5D43"/>
    <w:rsid w:val="00EB5DEC"/>
    <w:rsid w:val="00EB5DFC"/>
    <w:rsid w:val="00EB5E08"/>
    <w:rsid w:val="00EB5E40"/>
    <w:rsid w:val="00EB5E52"/>
    <w:rsid w:val="00EB5EBD"/>
    <w:rsid w:val="00EB5F14"/>
    <w:rsid w:val="00EB5F44"/>
    <w:rsid w:val="00EB5F58"/>
    <w:rsid w:val="00EB5FAF"/>
    <w:rsid w:val="00EB5FB9"/>
    <w:rsid w:val="00EB5FC8"/>
    <w:rsid w:val="00EB5FD8"/>
    <w:rsid w:val="00EB5FE4"/>
    <w:rsid w:val="00EB6045"/>
    <w:rsid w:val="00EB6051"/>
    <w:rsid w:val="00EB6085"/>
    <w:rsid w:val="00EB6088"/>
    <w:rsid w:val="00EB60F9"/>
    <w:rsid w:val="00EB610E"/>
    <w:rsid w:val="00EB618A"/>
    <w:rsid w:val="00EB61FF"/>
    <w:rsid w:val="00EB6213"/>
    <w:rsid w:val="00EB627E"/>
    <w:rsid w:val="00EB629C"/>
    <w:rsid w:val="00EB62B0"/>
    <w:rsid w:val="00EB63BD"/>
    <w:rsid w:val="00EB63CA"/>
    <w:rsid w:val="00EB6412"/>
    <w:rsid w:val="00EB643A"/>
    <w:rsid w:val="00EB6476"/>
    <w:rsid w:val="00EB64A2"/>
    <w:rsid w:val="00EB64E4"/>
    <w:rsid w:val="00EB65F3"/>
    <w:rsid w:val="00EB6610"/>
    <w:rsid w:val="00EB668C"/>
    <w:rsid w:val="00EB6718"/>
    <w:rsid w:val="00EB6759"/>
    <w:rsid w:val="00EB67C8"/>
    <w:rsid w:val="00EB67DC"/>
    <w:rsid w:val="00EB6820"/>
    <w:rsid w:val="00EB68E4"/>
    <w:rsid w:val="00EB68F2"/>
    <w:rsid w:val="00EB6926"/>
    <w:rsid w:val="00EB698C"/>
    <w:rsid w:val="00EB6994"/>
    <w:rsid w:val="00EB6995"/>
    <w:rsid w:val="00EB69A4"/>
    <w:rsid w:val="00EB69C3"/>
    <w:rsid w:val="00EB6A02"/>
    <w:rsid w:val="00EB6A1E"/>
    <w:rsid w:val="00EB6A7B"/>
    <w:rsid w:val="00EB6A7F"/>
    <w:rsid w:val="00EB6AD2"/>
    <w:rsid w:val="00EB6B04"/>
    <w:rsid w:val="00EB6B8C"/>
    <w:rsid w:val="00EB6BF9"/>
    <w:rsid w:val="00EB6BFC"/>
    <w:rsid w:val="00EB6C0A"/>
    <w:rsid w:val="00EB6C21"/>
    <w:rsid w:val="00EB6C2A"/>
    <w:rsid w:val="00EB6C51"/>
    <w:rsid w:val="00EB6C84"/>
    <w:rsid w:val="00EB6CA9"/>
    <w:rsid w:val="00EB6CAC"/>
    <w:rsid w:val="00EB6D02"/>
    <w:rsid w:val="00EB6D22"/>
    <w:rsid w:val="00EB6D34"/>
    <w:rsid w:val="00EB6D36"/>
    <w:rsid w:val="00EB6E3C"/>
    <w:rsid w:val="00EB6EA5"/>
    <w:rsid w:val="00EB6EA8"/>
    <w:rsid w:val="00EB6EB7"/>
    <w:rsid w:val="00EB6ECF"/>
    <w:rsid w:val="00EB6EDC"/>
    <w:rsid w:val="00EB6EFF"/>
    <w:rsid w:val="00EB6F44"/>
    <w:rsid w:val="00EB6F57"/>
    <w:rsid w:val="00EB6F65"/>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2A0"/>
    <w:rsid w:val="00EB730C"/>
    <w:rsid w:val="00EB730F"/>
    <w:rsid w:val="00EB7341"/>
    <w:rsid w:val="00EB7375"/>
    <w:rsid w:val="00EB73A4"/>
    <w:rsid w:val="00EB73FF"/>
    <w:rsid w:val="00EB7428"/>
    <w:rsid w:val="00EB7456"/>
    <w:rsid w:val="00EB7460"/>
    <w:rsid w:val="00EB746B"/>
    <w:rsid w:val="00EB74E2"/>
    <w:rsid w:val="00EB750B"/>
    <w:rsid w:val="00EB7536"/>
    <w:rsid w:val="00EB7555"/>
    <w:rsid w:val="00EB7585"/>
    <w:rsid w:val="00EB75BB"/>
    <w:rsid w:val="00EB75E4"/>
    <w:rsid w:val="00EB75FF"/>
    <w:rsid w:val="00EB7644"/>
    <w:rsid w:val="00EB764B"/>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E"/>
    <w:rsid w:val="00EB78E5"/>
    <w:rsid w:val="00EB7947"/>
    <w:rsid w:val="00EB7956"/>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DD2"/>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4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4"/>
    <w:rsid w:val="00EC0571"/>
    <w:rsid w:val="00EC0588"/>
    <w:rsid w:val="00EC05A6"/>
    <w:rsid w:val="00EC05D7"/>
    <w:rsid w:val="00EC0668"/>
    <w:rsid w:val="00EC06A7"/>
    <w:rsid w:val="00EC06B7"/>
    <w:rsid w:val="00EC0777"/>
    <w:rsid w:val="00EC07B5"/>
    <w:rsid w:val="00EC07DC"/>
    <w:rsid w:val="00EC07F3"/>
    <w:rsid w:val="00EC0837"/>
    <w:rsid w:val="00EC085A"/>
    <w:rsid w:val="00EC087A"/>
    <w:rsid w:val="00EC08F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CCD"/>
    <w:rsid w:val="00EC0D13"/>
    <w:rsid w:val="00EC0D84"/>
    <w:rsid w:val="00EC0DB8"/>
    <w:rsid w:val="00EC0DEC"/>
    <w:rsid w:val="00EC0E0C"/>
    <w:rsid w:val="00EC0E29"/>
    <w:rsid w:val="00EC0E3C"/>
    <w:rsid w:val="00EC0E5D"/>
    <w:rsid w:val="00EC0E7D"/>
    <w:rsid w:val="00EC0E92"/>
    <w:rsid w:val="00EC0EA2"/>
    <w:rsid w:val="00EC0EA4"/>
    <w:rsid w:val="00EC0EB5"/>
    <w:rsid w:val="00EC0EFC"/>
    <w:rsid w:val="00EC0F16"/>
    <w:rsid w:val="00EC0FC2"/>
    <w:rsid w:val="00EC0FFB"/>
    <w:rsid w:val="00EC101E"/>
    <w:rsid w:val="00EC1043"/>
    <w:rsid w:val="00EC1074"/>
    <w:rsid w:val="00EC1096"/>
    <w:rsid w:val="00EC10A8"/>
    <w:rsid w:val="00EC10D5"/>
    <w:rsid w:val="00EC1195"/>
    <w:rsid w:val="00EC1199"/>
    <w:rsid w:val="00EC11EF"/>
    <w:rsid w:val="00EC11F0"/>
    <w:rsid w:val="00EC1240"/>
    <w:rsid w:val="00EC1260"/>
    <w:rsid w:val="00EC1287"/>
    <w:rsid w:val="00EC12AC"/>
    <w:rsid w:val="00EC1317"/>
    <w:rsid w:val="00EC136F"/>
    <w:rsid w:val="00EC137C"/>
    <w:rsid w:val="00EC13A4"/>
    <w:rsid w:val="00EC13AE"/>
    <w:rsid w:val="00EC13BA"/>
    <w:rsid w:val="00EC143F"/>
    <w:rsid w:val="00EC144D"/>
    <w:rsid w:val="00EC1453"/>
    <w:rsid w:val="00EC1464"/>
    <w:rsid w:val="00EC14A5"/>
    <w:rsid w:val="00EC14A8"/>
    <w:rsid w:val="00EC14CD"/>
    <w:rsid w:val="00EC14E1"/>
    <w:rsid w:val="00EC14EA"/>
    <w:rsid w:val="00EC1541"/>
    <w:rsid w:val="00EC154F"/>
    <w:rsid w:val="00EC1579"/>
    <w:rsid w:val="00EC1581"/>
    <w:rsid w:val="00EC1587"/>
    <w:rsid w:val="00EC15CA"/>
    <w:rsid w:val="00EC164A"/>
    <w:rsid w:val="00EC1705"/>
    <w:rsid w:val="00EC174D"/>
    <w:rsid w:val="00EC175A"/>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72"/>
    <w:rsid w:val="00EC1C98"/>
    <w:rsid w:val="00EC1CC3"/>
    <w:rsid w:val="00EC1D28"/>
    <w:rsid w:val="00EC1D4F"/>
    <w:rsid w:val="00EC1D76"/>
    <w:rsid w:val="00EC1D77"/>
    <w:rsid w:val="00EC1DA8"/>
    <w:rsid w:val="00EC1E52"/>
    <w:rsid w:val="00EC1EA4"/>
    <w:rsid w:val="00EC1EA9"/>
    <w:rsid w:val="00EC1EFD"/>
    <w:rsid w:val="00EC1F20"/>
    <w:rsid w:val="00EC1F41"/>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D"/>
    <w:rsid w:val="00EC237D"/>
    <w:rsid w:val="00EC23B0"/>
    <w:rsid w:val="00EC2400"/>
    <w:rsid w:val="00EC2481"/>
    <w:rsid w:val="00EC2492"/>
    <w:rsid w:val="00EC24A7"/>
    <w:rsid w:val="00EC24D0"/>
    <w:rsid w:val="00EC24E5"/>
    <w:rsid w:val="00EC24F3"/>
    <w:rsid w:val="00EC2510"/>
    <w:rsid w:val="00EC2517"/>
    <w:rsid w:val="00EC251E"/>
    <w:rsid w:val="00EC2568"/>
    <w:rsid w:val="00EC256F"/>
    <w:rsid w:val="00EC2570"/>
    <w:rsid w:val="00EC2574"/>
    <w:rsid w:val="00EC25DC"/>
    <w:rsid w:val="00EC25E4"/>
    <w:rsid w:val="00EC2624"/>
    <w:rsid w:val="00EC2645"/>
    <w:rsid w:val="00EC2682"/>
    <w:rsid w:val="00EC269F"/>
    <w:rsid w:val="00EC273F"/>
    <w:rsid w:val="00EC278A"/>
    <w:rsid w:val="00EC27F1"/>
    <w:rsid w:val="00EC27FE"/>
    <w:rsid w:val="00EC2862"/>
    <w:rsid w:val="00EC2898"/>
    <w:rsid w:val="00EC28AC"/>
    <w:rsid w:val="00EC28B3"/>
    <w:rsid w:val="00EC28B8"/>
    <w:rsid w:val="00EC28B9"/>
    <w:rsid w:val="00EC28D7"/>
    <w:rsid w:val="00EC290E"/>
    <w:rsid w:val="00EC2929"/>
    <w:rsid w:val="00EC296E"/>
    <w:rsid w:val="00EC2997"/>
    <w:rsid w:val="00EC299D"/>
    <w:rsid w:val="00EC2A45"/>
    <w:rsid w:val="00EC2ACA"/>
    <w:rsid w:val="00EC2AEA"/>
    <w:rsid w:val="00EC2B05"/>
    <w:rsid w:val="00EC2B27"/>
    <w:rsid w:val="00EC2B59"/>
    <w:rsid w:val="00EC2B8D"/>
    <w:rsid w:val="00EC2BA8"/>
    <w:rsid w:val="00EC2BC3"/>
    <w:rsid w:val="00EC2C7B"/>
    <w:rsid w:val="00EC2D75"/>
    <w:rsid w:val="00EC2DE7"/>
    <w:rsid w:val="00EC2DF3"/>
    <w:rsid w:val="00EC2EB1"/>
    <w:rsid w:val="00EC2EB8"/>
    <w:rsid w:val="00EC2EFA"/>
    <w:rsid w:val="00EC2FA9"/>
    <w:rsid w:val="00EC2FCB"/>
    <w:rsid w:val="00EC3000"/>
    <w:rsid w:val="00EC3083"/>
    <w:rsid w:val="00EC3088"/>
    <w:rsid w:val="00EC309C"/>
    <w:rsid w:val="00EC30DC"/>
    <w:rsid w:val="00EC3118"/>
    <w:rsid w:val="00EC316C"/>
    <w:rsid w:val="00EC317B"/>
    <w:rsid w:val="00EC31F0"/>
    <w:rsid w:val="00EC32B5"/>
    <w:rsid w:val="00EC32C9"/>
    <w:rsid w:val="00EC32D6"/>
    <w:rsid w:val="00EC333F"/>
    <w:rsid w:val="00EC33AC"/>
    <w:rsid w:val="00EC33B3"/>
    <w:rsid w:val="00EC33E7"/>
    <w:rsid w:val="00EC33EF"/>
    <w:rsid w:val="00EC340F"/>
    <w:rsid w:val="00EC3458"/>
    <w:rsid w:val="00EC3522"/>
    <w:rsid w:val="00EC3545"/>
    <w:rsid w:val="00EC355A"/>
    <w:rsid w:val="00EC356F"/>
    <w:rsid w:val="00EC3603"/>
    <w:rsid w:val="00EC3676"/>
    <w:rsid w:val="00EC3722"/>
    <w:rsid w:val="00EC3764"/>
    <w:rsid w:val="00EC376B"/>
    <w:rsid w:val="00EC376D"/>
    <w:rsid w:val="00EC3783"/>
    <w:rsid w:val="00EC379F"/>
    <w:rsid w:val="00EC37CA"/>
    <w:rsid w:val="00EC37D8"/>
    <w:rsid w:val="00EC3834"/>
    <w:rsid w:val="00EC389A"/>
    <w:rsid w:val="00EC38B9"/>
    <w:rsid w:val="00EC38C7"/>
    <w:rsid w:val="00EC38D2"/>
    <w:rsid w:val="00EC38D7"/>
    <w:rsid w:val="00EC3942"/>
    <w:rsid w:val="00EC394C"/>
    <w:rsid w:val="00EC397B"/>
    <w:rsid w:val="00EC39CA"/>
    <w:rsid w:val="00EC39D6"/>
    <w:rsid w:val="00EC3A7E"/>
    <w:rsid w:val="00EC3A97"/>
    <w:rsid w:val="00EC3AAF"/>
    <w:rsid w:val="00EC3B28"/>
    <w:rsid w:val="00EC3B35"/>
    <w:rsid w:val="00EC3B47"/>
    <w:rsid w:val="00EC3B82"/>
    <w:rsid w:val="00EC3B8C"/>
    <w:rsid w:val="00EC3BE3"/>
    <w:rsid w:val="00EC3C1E"/>
    <w:rsid w:val="00EC3C2F"/>
    <w:rsid w:val="00EC3C50"/>
    <w:rsid w:val="00EC3CF4"/>
    <w:rsid w:val="00EC3D12"/>
    <w:rsid w:val="00EC3D22"/>
    <w:rsid w:val="00EC3D4F"/>
    <w:rsid w:val="00EC3D8A"/>
    <w:rsid w:val="00EC3DA6"/>
    <w:rsid w:val="00EC3DFC"/>
    <w:rsid w:val="00EC3E08"/>
    <w:rsid w:val="00EC3E36"/>
    <w:rsid w:val="00EC3E4F"/>
    <w:rsid w:val="00EC3E56"/>
    <w:rsid w:val="00EC3E6E"/>
    <w:rsid w:val="00EC3ECD"/>
    <w:rsid w:val="00EC3F4D"/>
    <w:rsid w:val="00EC3F5E"/>
    <w:rsid w:val="00EC3F81"/>
    <w:rsid w:val="00EC3F89"/>
    <w:rsid w:val="00EC3FB0"/>
    <w:rsid w:val="00EC401D"/>
    <w:rsid w:val="00EC404E"/>
    <w:rsid w:val="00EC4098"/>
    <w:rsid w:val="00EC40A9"/>
    <w:rsid w:val="00EC40C6"/>
    <w:rsid w:val="00EC40FB"/>
    <w:rsid w:val="00EC4110"/>
    <w:rsid w:val="00EC416F"/>
    <w:rsid w:val="00EC4259"/>
    <w:rsid w:val="00EC426F"/>
    <w:rsid w:val="00EC4296"/>
    <w:rsid w:val="00EC42AB"/>
    <w:rsid w:val="00EC42B9"/>
    <w:rsid w:val="00EC42D0"/>
    <w:rsid w:val="00EC42E3"/>
    <w:rsid w:val="00EC42F8"/>
    <w:rsid w:val="00EC432F"/>
    <w:rsid w:val="00EC4398"/>
    <w:rsid w:val="00EC43C0"/>
    <w:rsid w:val="00EC44BA"/>
    <w:rsid w:val="00EC44CA"/>
    <w:rsid w:val="00EC4529"/>
    <w:rsid w:val="00EC4579"/>
    <w:rsid w:val="00EC45A7"/>
    <w:rsid w:val="00EC45EA"/>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4C"/>
    <w:rsid w:val="00EC4CF4"/>
    <w:rsid w:val="00EC4D51"/>
    <w:rsid w:val="00EC4DD1"/>
    <w:rsid w:val="00EC4E3D"/>
    <w:rsid w:val="00EC4E42"/>
    <w:rsid w:val="00EC4E67"/>
    <w:rsid w:val="00EC4E70"/>
    <w:rsid w:val="00EC4E7C"/>
    <w:rsid w:val="00EC4EDC"/>
    <w:rsid w:val="00EC4F66"/>
    <w:rsid w:val="00EC4F6B"/>
    <w:rsid w:val="00EC4F76"/>
    <w:rsid w:val="00EC4FAC"/>
    <w:rsid w:val="00EC4FDC"/>
    <w:rsid w:val="00EC4FE5"/>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745"/>
    <w:rsid w:val="00EC5751"/>
    <w:rsid w:val="00EC5755"/>
    <w:rsid w:val="00EC5769"/>
    <w:rsid w:val="00EC5820"/>
    <w:rsid w:val="00EC582E"/>
    <w:rsid w:val="00EC58C8"/>
    <w:rsid w:val="00EC58DF"/>
    <w:rsid w:val="00EC5973"/>
    <w:rsid w:val="00EC59AB"/>
    <w:rsid w:val="00EC59CA"/>
    <w:rsid w:val="00EC59DB"/>
    <w:rsid w:val="00EC5A43"/>
    <w:rsid w:val="00EC5AE9"/>
    <w:rsid w:val="00EC5AF7"/>
    <w:rsid w:val="00EC5B9D"/>
    <w:rsid w:val="00EC5BA3"/>
    <w:rsid w:val="00EC5C20"/>
    <w:rsid w:val="00EC5C2C"/>
    <w:rsid w:val="00EC5C47"/>
    <w:rsid w:val="00EC5C88"/>
    <w:rsid w:val="00EC5CAD"/>
    <w:rsid w:val="00EC5D3D"/>
    <w:rsid w:val="00EC5D56"/>
    <w:rsid w:val="00EC5DC8"/>
    <w:rsid w:val="00EC5E1B"/>
    <w:rsid w:val="00EC5E47"/>
    <w:rsid w:val="00EC5E5A"/>
    <w:rsid w:val="00EC5EB0"/>
    <w:rsid w:val="00EC5EB9"/>
    <w:rsid w:val="00EC5F05"/>
    <w:rsid w:val="00EC5F59"/>
    <w:rsid w:val="00EC5F6F"/>
    <w:rsid w:val="00EC5F8D"/>
    <w:rsid w:val="00EC5FA5"/>
    <w:rsid w:val="00EC5FF3"/>
    <w:rsid w:val="00EC6020"/>
    <w:rsid w:val="00EC6053"/>
    <w:rsid w:val="00EC606A"/>
    <w:rsid w:val="00EC607B"/>
    <w:rsid w:val="00EC607E"/>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66"/>
    <w:rsid w:val="00EC638D"/>
    <w:rsid w:val="00EC63A6"/>
    <w:rsid w:val="00EC63BA"/>
    <w:rsid w:val="00EC6426"/>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DD"/>
    <w:rsid w:val="00EC6925"/>
    <w:rsid w:val="00EC6926"/>
    <w:rsid w:val="00EC696C"/>
    <w:rsid w:val="00EC69E3"/>
    <w:rsid w:val="00EC69EC"/>
    <w:rsid w:val="00EC6A1B"/>
    <w:rsid w:val="00EC6A1D"/>
    <w:rsid w:val="00EC6A22"/>
    <w:rsid w:val="00EC6A3C"/>
    <w:rsid w:val="00EC6A7F"/>
    <w:rsid w:val="00EC6AA1"/>
    <w:rsid w:val="00EC6AAE"/>
    <w:rsid w:val="00EC6AFC"/>
    <w:rsid w:val="00EC6B30"/>
    <w:rsid w:val="00EC6B86"/>
    <w:rsid w:val="00EC6BE1"/>
    <w:rsid w:val="00EC6C45"/>
    <w:rsid w:val="00EC6C5F"/>
    <w:rsid w:val="00EC6D58"/>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103"/>
    <w:rsid w:val="00EC7108"/>
    <w:rsid w:val="00EC7151"/>
    <w:rsid w:val="00EC7191"/>
    <w:rsid w:val="00EC71B0"/>
    <w:rsid w:val="00EC71B3"/>
    <w:rsid w:val="00EC71C2"/>
    <w:rsid w:val="00EC71F6"/>
    <w:rsid w:val="00EC722B"/>
    <w:rsid w:val="00EC7230"/>
    <w:rsid w:val="00EC7234"/>
    <w:rsid w:val="00EC72C1"/>
    <w:rsid w:val="00EC72E6"/>
    <w:rsid w:val="00EC736A"/>
    <w:rsid w:val="00EC7390"/>
    <w:rsid w:val="00EC73F3"/>
    <w:rsid w:val="00EC73F9"/>
    <w:rsid w:val="00EC741E"/>
    <w:rsid w:val="00EC744A"/>
    <w:rsid w:val="00EC7464"/>
    <w:rsid w:val="00EC7468"/>
    <w:rsid w:val="00EC746E"/>
    <w:rsid w:val="00EC748A"/>
    <w:rsid w:val="00EC74CD"/>
    <w:rsid w:val="00EC7538"/>
    <w:rsid w:val="00EC7540"/>
    <w:rsid w:val="00EC7578"/>
    <w:rsid w:val="00EC75D2"/>
    <w:rsid w:val="00EC75EE"/>
    <w:rsid w:val="00EC75EF"/>
    <w:rsid w:val="00EC75FD"/>
    <w:rsid w:val="00EC7610"/>
    <w:rsid w:val="00EC763A"/>
    <w:rsid w:val="00EC766A"/>
    <w:rsid w:val="00EC76A6"/>
    <w:rsid w:val="00EC76AD"/>
    <w:rsid w:val="00EC76B2"/>
    <w:rsid w:val="00EC76B3"/>
    <w:rsid w:val="00EC76BC"/>
    <w:rsid w:val="00EC76C3"/>
    <w:rsid w:val="00EC76EB"/>
    <w:rsid w:val="00EC76EF"/>
    <w:rsid w:val="00EC7747"/>
    <w:rsid w:val="00EC7752"/>
    <w:rsid w:val="00EC7780"/>
    <w:rsid w:val="00EC7783"/>
    <w:rsid w:val="00EC77B0"/>
    <w:rsid w:val="00EC7820"/>
    <w:rsid w:val="00EC7830"/>
    <w:rsid w:val="00EC7859"/>
    <w:rsid w:val="00EC7929"/>
    <w:rsid w:val="00EC792E"/>
    <w:rsid w:val="00EC7933"/>
    <w:rsid w:val="00EC793E"/>
    <w:rsid w:val="00EC794E"/>
    <w:rsid w:val="00EC795D"/>
    <w:rsid w:val="00EC7981"/>
    <w:rsid w:val="00EC798A"/>
    <w:rsid w:val="00EC79D7"/>
    <w:rsid w:val="00EC79E0"/>
    <w:rsid w:val="00EC79F1"/>
    <w:rsid w:val="00EC7A17"/>
    <w:rsid w:val="00EC7A50"/>
    <w:rsid w:val="00EC7AC9"/>
    <w:rsid w:val="00EC7AED"/>
    <w:rsid w:val="00EC7AF5"/>
    <w:rsid w:val="00EC7B30"/>
    <w:rsid w:val="00EC7B48"/>
    <w:rsid w:val="00EC7B97"/>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A1"/>
    <w:rsid w:val="00EC7EDC"/>
    <w:rsid w:val="00EC7EE6"/>
    <w:rsid w:val="00EC7EF0"/>
    <w:rsid w:val="00EC7F1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7C"/>
    <w:rsid w:val="00ED03C9"/>
    <w:rsid w:val="00ED0458"/>
    <w:rsid w:val="00ED046F"/>
    <w:rsid w:val="00ED0473"/>
    <w:rsid w:val="00ED048A"/>
    <w:rsid w:val="00ED04DA"/>
    <w:rsid w:val="00ED04F3"/>
    <w:rsid w:val="00ED0527"/>
    <w:rsid w:val="00ED055C"/>
    <w:rsid w:val="00ED05D1"/>
    <w:rsid w:val="00ED061A"/>
    <w:rsid w:val="00ED0642"/>
    <w:rsid w:val="00ED066E"/>
    <w:rsid w:val="00ED0673"/>
    <w:rsid w:val="00ED0699"/>
    <w:rsid w:val="00ED069E"/>
    <w:rsid w:val="00ED06BC"/>
    <w:rsid w:val="00ED06BF"/>
    <w:rsid w:val="00ED06D0"/>
    <w:rsid w:val="00ED06E7"/>
    <w:rsid w:val="00ED0720"/>
    <w:rsid w:val="00ED0735"/>
    <w:rsid w:val="00ED073A"/>
    <w:rsid w:val="00ED077B"/>
    <w:rsid w:val="00ED077C"/>
    <w:rsid w:val="00ED078E"/>
    <w:rsid w:val="00ED07A3"/>
    <w:rsid w:val="00ED07B0"/>
    <w:rsid w:val="00ED0805"/>
    <w:rsid w:val="00ED0839"/>
    <w:rsid w:val="00ED08F5"/>
    <w:rsid w:val="00ED08F9"/>
    <w:rsid w:val="00ED0921"/>
    <w:rsid w:val="00ED0988"/>
    <w:rsid w:val="00ED099B"/>
    <w:rsid w:val="00ED09BD"/>
    <w:rsid w:val="00ED0A1F"/>
    <w:rsid w:val="00ED0A37"/>
    <w:rsid w:val="00ED0A3D"/>
    <w:rsid w:val="00ED0A86"/>
    <w:rsid w:val="00ED0AAA"/>
    <w:rsid w:val="00ED0AC2"/>
    <w:rsid w:val="00ED0B68"/>
    <w:rsid w:val="00ED0B86"/>
    <w:rsid w:val="00ED0BA3"/>
    <w:rsid w:val="00ED0BB3"/>
    <w:rsid w:val="00ED0BE3"/>
    <w:rsid w:val="00ED0C06"/>
    <w:rsid w:val="00ED0CA4"/>
    <w:rsid w:val="00ED0D2C"/>
    <w:rsid w:val="00ED0D86"/>
    <w:rsid w:val="00ED0D8A"/>
    <w:rsid w:val="00ED0DAE"/>
    <w:rsid w:val="00ED0DEE"/>
    <w:rsid w:val="00ED0DF3"/>
    <w:rsid w:val="00ED0E3A"/>
    <w:rsid w:val="00ED0E73"/>
    <w:rsid w:val="00ED0EC0"/>
    <w:rsid w:val="00ED0F0B"/>
    <w:rsid w:val="00ED0F26"/>
    <w:rsid w:val="00ED0F49"/>
    <w:rsid w:val="00ED100A"/>
    <w:rsid w:val="00ED1099"/>
    <w:rsid w:val="00ED10B1"/>
    <w:rsid w:val="00ED10E1"/>
    <w:rsid w:val="00ED10F1"/>
    <w:rsid w:val="00ED1116"/>
    <w:rsid w:val="00ED1128"/>
    <w:rsid w:val="00ED1162"/>
    <w:rsid w:val="00ED1192"/>
    <w:rsid w:val="00ED11CF"/>
    <w:rsid w:val="00ED1273"/>
    <w:rsid w:val="00ED12A2"/>
    <w:rsid w:val="00ED12CD"/>
    <w:rsid w:val="00ED12E6"/>
    <w:rsid w:val="00ED1316"/>
    <w:rsid w:val="00ED1331"/>
    <w:rsid w:val="00ED1367"/>
    <w:rsid w:val="00ED13D6"/>
    <w:rsid w:val="00ED1424"/>
    <w:rsid w:val="00ED1455"/>
    <w:rsid w:val="00ED145D"/>
    <w:rsid w:val="00ED149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3B"/>
    <w:rsid w:val="00ED17DD"/>
    <w:rsid w:val="00ED1845"/>
    <w:rsid w:val="00ED1852"/>
    <w:rsid w:val="00ED1874"/>
    <w:rsid w:val="00ED1898"/>
    <w:rsid w:val="00ED18CC"/>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F4"/>
    <w:rsid w:val="00ED1D18"/>
    <w:rsid w:val="00ED1D4A"/>
    <w:rsid w:val="00ED1D59"/>
    <w:rsid w:val="00ED1D67"/>
    <w:rsid w:val="00ED1D83"/>
    <w:rsid w:val="00ED1DBA"/>
    <w:rsid w:val="00ED1DD1"/>
    <w:rsid w:val="00ED1DEC"/>
    <w:rsid w:val="00ED1DFE"/>
    <w:rsid w:val="00ED1E39"/>
    <w:rsid w:val="00ED1E6F"/>
    <w:rsid w:val="00ED1EA7"/>
    <w:rsid w:val="00ED1EAF"/>
    <w:rsid w:val="00ED1EFF"/>
    <w:rsid w:val="00ED1F5C"/>
    <w:rsid w:val="00ED1FAE"/>
    <w:rsid w:val="00ED1FD7"/>
    <w:rsid w:val="00ED2000"/>
    <w:rsid w:val="00ED203B"/>
    <w:rsid w:val="00ED2051"/>
    <w:rsid w:val="00ED20B5"/>
    <w:rsid w:val="00ED2106"/>
    <w:rsid w:val="00ED2151"/>
    <w:rsid w:val="00ED2204"/>
    <w:rsid w:val="00ED2237"/>
    <w:rsid w:val="00ED2288"/>
    <w:rsid w:val="00ED230A"/>
    <w:rsid w:val="00ED2336"/>
    <w:rsid w:val="00ED234C"/>
    <w:rsid w:val="00ED2399"/>
    <w:rsid w:val="00ED23DC"/>
    <w:rsid w:val="00ED244D"/>
    <w:rsid w:val="00ED2469"/>
    <w:rsid w:val="00ED24AA"/>
    <w:rsid w:val="00ED24C4"/>
    <w:rsid w:val="00ED250E"/>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BB"/>
    <w:rsid w:val="00ED27DF"/>
    <w:rsid w:val="00ED27E6"/>
    <w:rsid w:val="00ED27F5"/>
    <w:rsid w:val="00ED2829"/>
    <w:rsid w:val="00ED286A"/>
    <w:rsid w:val="00ED28A4"/>
    <w:rsid w:val="00ED2907"/>
    <w:rsid w:val="00ED2914"/>
    <w:rsid w:val="00ED291F"/>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A"/>
    <w:rsid w:val="00ED2CCB"/>
    <w:rsid w:val="00ED2CFB"/>
    <w:rsid w:val="00ED2D4C"/>
    <w:rsid w:val="00ED2D57"/>
    <w:rsid w:val="00ED2D80"/>
    <w:rsid w:val="00ED2E10"/>
    <w:rsid w:val="00ED2E28"/>
    <w:rsid w:val="00ED2E8C"/>
    <w:rsid w:val="00ED2ED4"/>
    <w:rsid w:val="00ED2ED6"/>
    <w:rsid w:val="00ED2EE8"/>
    <w:rsid w:val="00ED2EEE"/>
    <w:rsid w:val="00ED2EFB"/>
    <w:rsid w:val="00ED2F43"/>
    <w:rsid w:val="00ED2F66"/>
    <w:rsid w:val="00ED2F6C"/>
    <w:rsid w:val="00ED2F73"/>
    <w:rsid w:val="00ED2F83"/>
    <w:rsid w:val="00ED2F8F"/>
    <w:rsid w:val="00ED2FA9"/>
    <w:rsid w:val="00ED2FFE"/>
    <w:rsid w:val="00ED3005"/>
    <w:rsid w:val="00ED300B"/>
    <w:rsid w:val="00ED300D"/>
    <w:rsid w:val="00ED3054"/>
    <w:rsid w:val="00ED30C7"/>
    <w:rsid w:val="00ED30E0"/>
    <w:rsid w:val="00ED311D"/>
    <w:rsid w:val="00ED3180"/>
    <w:rsid w:val="00ED31B3"/>
    <w:rsid w:val="00ED31B9"/>
    <w:rsid w:val="00ED31CE"/>
    <w:rsid w:val="00ED31F2"/>
    <w:rsid w:val="00ED3240"/>
    <w:rsid w:val="00ED3300"/>
    <w:rsid w:val="00ED3309"/>
    <w:rsid w:val="00ED3322"/>
    <w:rsid w:val="00ED33BE"/>
    <w:rsid w:val="00ED33E1"/>
    <w:rsid w:val="00ED33FC"/>
    <w:rsid w:val="00ED340A"/>
    <w:rsid w:val="00ED3443"/>
    <w:rsid w:val="00ED345C"/>
    <w:rsid w:val="00ED345F"/>
    <w:rsid w:val="00ED34D3"/>
    <w:rsid w:val="00ED34F8"/>
    <w:rsid w:val="00ED3516"/>
    <w:rsid w:val="00ED352B"/>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F6"/>
    <w:rsid w:val="00ED3A04"/>
    <w:rsid w:val="00ED3A76"/>
    <w:rsid w:val="00ED3A7F"/>
    <w:rsid w:val="00ED3A8C"/>
    <w:rsid w:val="00ED3A8E"/>
    <w:rsid w:val="00ED3AFF"/>
    <w:rsid w:val="00ED3B12"/>
    <w:rsid w:val="00ED3B98"/>
    <w:rsid w:val="00ED3BC9"/>
    <w:rsid w:val="00ED3BE4"/>
    <w:rsid w:val="00ED3C4F"/>
    <w:rsid w:val="00ED3CB2"/>
    <w:rsid w:val="00ED3DCA"/>
    <w:rsid w:val="00ED3E09"/>
    <w:rsid w:val="00ED3E12"/>
    <w:rsid w:val="00ED3E40"/>
    <w:rsid w:val="00ED3EAA"/>
    <w:rsid w:val="00ED3ED1"/>
    <w:rsid w:val="00ED3F13"/>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ED"/>
    <w:rsid w:val="00ED4523"/>
    <w:rsid w:val="00ED4580"/>
    <w:rsid w:val="00ED4582"/>
    <w:rsid w:val="00ED45EE"/>
    <w:rsid w:val="00ED4612"/>
    <w:rsid w:val="00ED461E"/>
    <w:rsid w:val="00ED4670"/>
    <w:rsid w:val="00ED4690"/>
    <w:rsid w:val="00ED46D7"/>
    <w:rsid w:val="00ED47AA"/>
    <w:rsid w:val="00ED47AD"/>
    <w:rsid w:val="00ED47DA"/>
    <w:rsid w:val="00ED4853"/>
    <w:rsid w:val="00ED488F"/>
    <w:rsid w:val="00ED4893"/>
    <w:rsid w:val="00ED48A1"/>
    <w:rsid w:val="00ED48E4"/>
    <w:rsid w:val="00ED4954"/>
    <w:rsid w:val="00ED496C"/>
    <w:rsid w:val="00ED497C"/>
    <w:rsid w:val="00ED4984"/>
    <w:rsid w:val="00ED4A17"/>
    <w:rsid w:val="00ED4A25"/>
    <w:rsid w:val="00ED4A55"/>
    <w:rsid w:val="00ED4A56"/>
    <w:rsid w:val="00ED4A65"/>
    <w:rsid w:val="00ED4A97"/>
    <w:rsid w:val="00ED4B12"/>
    <w:rsid w:val="00ED4B23"/>
    <w:rsid w:val="00ED4B39"/>
    <w:rsid w:val="00ED4B43"/>
    <w:rsid w:val="00ED4B96"/>
    <w:rsid w:val="00ED4CC3"/>
    <w:rsid w:val="00ED4D05"/>
    <w:rsid w:val="00ED4D09"/>
    <w:rsid w:val="00ED4D6C"/>
    <w:rsid w:val="00ED4D7D"/>
    <w:rsid w:val="00ED4D85"/>
    <w:rsid w:val="00ED4D90"/>
    <w:rsid w:val="00ED4DAC"/>
    <w:rsid w:val="00ED4DAE"/>
    <w:rsid w:val="00ED4DBB"/>
    <w:rsid w:val="00ED4DDA"/>
    <w:rsid w:val="00ED4DE9"/>
    <w:rsid w:val="00ED4E16"/>
    <w:rsid w:val="00ED4E45"/>
    <w:rsid w:val="00ED4EA6"/>
    <w:rsid w:val="00ED4EC3"/>
    <w:rsid w:val="00ED4F21"/>
    <w:rsid w:val="00ED4F57"/>
    <w:rsid w:val="00ED4F60"/>
    <w:rsid w:val="00ED4F65"/>
    <w:rsid w:val="00ED4F8A"/>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AC"/>
    <w:rsid w:val="00ED52B0"/>
    <w:rsid w:val="00ED535D"/>
    <w:rsid w:val="00ED5379"/>
    <w:rsid w:val="00ED5386"/>
    <w:rsid w:val="00ED538B"/>
    <w:rsid w:val="00ED5423"/>
    <w:rsid w:val="00ED54B1"/>
    <w:rsid w:val="00ED54D5"/>
    <w:rsid w:val="00ED5579"/>
    <w:rsid w:val="00ED558A"/>
    <w:rsid w:val="00ED55AC"/>
    <w:rsid w:val="00ED55AF"/>
    <w:rsid w:val="00ED55D2"/>
    <w:rsid w:val="00ED5604"/>
    <w:rsid w:val="00ED561D"/>
    <w:rsid w:val="00ED5637"/>
    <w:rsid w:val="00ED5639"/>
    <w:rsid w:val="00ED563E"/>
    <w:rsid w:val="00ED5664"/>
    <w:rsid w:val="00ED56BB"/>
    <w:rsid w:val="00ED5700"/>
    <w:rsid w:val="00ED570E"/>
    <w:rsid w:val="00ED5724"/>
    <w:rsid w:val="00ED5789"/>
    <w:rsid w:val="00ED5795"/>
    <w:rsid w:val="00ED57C4"/>
    <w:rsid w:val="00ED5802"/>
    <w:rsid w:val="00ED583E"/>
    <w:rsid w:val="00ED5863"/>
    <w:rsid w:val="00ED5898"/>
    <w:rsid w:val="00ED58A8"/>
    <w:rsid w:val="00ED5928"/>
    <w:rsid w:val="00ED5941"/>
    <w:rsid w:val="00ED59E7"/>
    <w:rsid w:val="00ED59EE"/>
    <w:rsid w:val="00ED5A6C"/>
    <w:rsid w:val="00ED5AAC"/>
    <w:rsid w:val="00ED5AF4"/>
    <w:rsid w:val="00ED5B1E"/>
    <w:rsid w:val="00ED5B78"/>
    <w:rsid w:val="00ED5BC3"/>
    <w:rsid w:val="00ED5BE6"/>
    <w:rsid w:val="00ED5C9F"/>
    <w:rsid w:val="00ED5CC9"/>
    <w:rsid w:val="00ED5D37"/>
    <w:rsid w:val="00ED5D52"/>
    <w:rsid w:val="00ED5D5A"/>
    <w:rsid w:val="00ED5DC6"/>
    <w:rsid w:val="00ED5E10"/>
    <w:rsid w:val="00ED5E16"/>
    <w:rsid w:val="00ED5E81"/>
    <w:rsid w:val="00ED5ECB"/>
    <w:rsid w:val="00ED5F10"/>
    <w:rsid w:val="00ED5FA3"/>
    <w:rsid w:val="00ED6056"/>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4E8"/>
    <w:rsid w:val="00ED6537"/>
    <w:rsid w:val="00ED656A"/>
    <w:rsid w:val="00ED66EF"/>
    <w:rsid w:val="00ED67D1"/>
    <w:rsid w:val="00ED6817"/>
    <w:rsid w:val="00ED6895"/>
    <w:rsid w:val="00ED68C6"/>
    <w:rsid w:val="00ED68E5"/>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CD"/>
    <w:rsid w:val="00ED6D03"/>
    <w:rsid w:val="00ED6D07"/>
    <w:rsid w:val="00ED6D4F"/>
    <w:rsid w:val="00ED6D50"/>
    <w:rsid w:val="00ED6D84"/>
    <w:rsid w:val="00ED6DCC"/>
    <w:rsid w:val="00ED6E0D"/>
    <w:rsid w:val="00ED6E2A"/>
    <w:rsid w:val="00ED6EAB"/>
    <w:rsid w:val="00ED6EC7"/>
    <w:rsid w:val="00ED6F22"/>
    <w:rsid w:val="00ED6F51"/>
    <w:rsid w:val="00ED6FCE"/>
    <w:rsid w:val="00ED6FD8"/>
    <w:rsid w:val="00ED70B5"/>
    <w:rsid w:val="00ED70FB"/>
    <w:rsid w:val="00ED716E"/>
    <w:rsid w:val="00ED71A6"/>
    <w:rsid w:val="00ED71DB"/>
    <w:rsid w:val="00ED7207"/>
    <w:rsid w:val="00ED7220"/>
    <w:rsid w:val="00ED724B"/>
    <w:rsid w:val="00ED725B"/>
    <w:rsid w:val="00ED7263"/>
    <w:rsid w:val="00ED72CE"/>
    <w:rsid w:val="00ED72FA"/>
    <w:rsid w:val="00ED7319"/>
    <w:rsid w:val="00ED732E"/>
    <w:rsid w:val="00ED7355"/>
    <w:rsid w:val="00ED736A"/>
    <w:rsid w:val="00ED7371"/>
    <w:rsid w:val="00ED739F"/>
    <w:rsid w:val="00ED73DF"/>
    <w:rsid w:val="00ED73EC"/>
    <w:rsid w:val="00ED7402"/>
    <w:rsid w:val="00ED7495"/>
    <w:rsid w:val="00ED74A0"/>
    <w:rsid w:val="00ED74C5"/>
    <w:rsid w:val="00ED74EE"/>
    <w:rsid w:val="00ED7529"/>
    <w:rsid w:val="00ED752A"/>
    <w:rsid w:val="00ED7530"/>
    <w:rsid w:val="00ED755B"/>
    <w:rsid w:val="00ED75AE"/>
    <w:rsid w:val="00ED75CB"/>
    <w:rsid w:val="00ED763B"/>
    <w:rsid w:val="00ED764B"/>
    <w:rsid w:val="00ED767B"/>
    <w:rsid w:val="00ED76EA"/>
    <w:rsid w:val="00ED7723"/>
    <w:rsid w:val="00ED7745"/>
    <w:rsid w:val="00ED77B6"/>
    <w:rsid w:val="00ED77E0"/>
    <w:rsid w:val="00ED77E7"/>
    <w:rsid w:val="00ED7813"/>
    <w:rsid w:val="00ED782D"/>
    <w:rsid w:val="00ED7830"/>
    <w:rsid w:val="00ED7856"/>
    <w:rsid w:val="00ED7861"/>
    <w:rsid w:val="00ED7905"/>
    <w:rsid w:val="00ED798F"/>
    <w:rsid w:val="00ED7999"/>
    <w:rsid w:val="00ED79AA"/>
    <w:rsid w:val="00ED79D2"/>
    <w:rsid w:val="00ED7A28"/>
    <w:rsid w:val="00ED7A83"/>
    <w:rsid w:val="00ED7AC7"/>
    <w:rsid w:val="00ED7B0B"/>
    <w:rsid w:val="00ED7B2B"/>
    <w:rsid w:val="00ED7B67"/>
    <w:rsid w:val="00ED7B87"/>
    <w:rsid w:val="00ED7BDA"/>
    <w:rsid w:val="00ED7C00"/>
    <w:rsid w:val="00ED7C1D"/>
    <w:rsid w:val="00ED7C2C"/>
    <w:rsid w:val="00ED7C3E"/>
    <w:rsid w:val="00ED7C44"/>
    <w:rsid w:val="00ED7C58"/>
    <w:rsid w:val="00ED7C7F"/>
    <w:rsid w:val="00ED7CA0"/>
    <w:rsid w:val="00ED7D19"/>
    <w:rsid w:val="00ED7D3E"/>
    <w:rsid w:val="00ED7D4F"/>
    <w:rsid w:val="00ED7DBB"/>
    <w:rsid w:val="00ED7DC4"/>
    <w:rsid w:val="00ED7DCD"/>
    <w:rsid w:val="00ED7DD3"/>
    <w:rsid w:val="00ED7DF2"/>
    <w:rsid w:val="00ED7E1F"/>
    <w:rsid w:val="00ED7E71"/>
    <w:rsid w:val="00ED7E7B"/>
    <w:rsid w:val="00ED7ED9"/>
    <w:rsid w:val="00ED7FA0"/>
    <w:rsid w:val="00ED7FFA"/>
    <w:rsid w:val="00EE006A"/>
    <w:rsid w:val="00EE0091"/>
    <w:rsid w:val="00EE0123"/>
    <w:rsid w:val="00EE013A"/>
    <w:rsid w:val="00EE0202"/>
    <w:rsid w:val="00EE0253"/>
    <w:rsid w:val="00EE026C"/>
    <w:rsid w:val="00EE02CC"/>
    <w:rsid w:val="00EE02FE"/>
    <w:rsid w:val="00EE0305"/>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90"/>
    <w:rsid w:val="00EE07AE"/>
    <w:rsid w:val="00EE07FD"/>
    <w:rsid w:val="00EE0821"/>
    <w:rsid w:val="00EE0851"/>
    <w:rsid w:val="00EE087E"/>
    <w:rsid w:val="00EE09BE"/>
    <w:rsid w:val="00EE0A03"/>
    <w:rsid w:val="00EE0A27"/>
    <w:rsid w:val="00EE0A88"/>
    <w:rsid w:val="00EE0B07"/>
    <w:rsid w:val="00EE0B0B"/>
    <w:rsid w:val="00EE0B29"/>
    <w:rsid w:val="00EE0B4F"/>
    <w:rsid w:val="00EE0B7F"/>
    <w:rsid w:val="00EE0B80"/>
    <w:rsid w:val="00EE0B8F"/>
    <w:rsid w:val="00EE0C16"/>
    <w:rsid w:val="00EE0C86"/>
    <w:rsid w:val="00EE0C9F"/>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97"/>
    <w:rsid w:val="00EE0FC8"/>
    <w:rsid w:val="00EE0FF2"/>
    <w:rsid w:val="00EE0FFD"/>
    <w:rsid w:val="00EE1049"/>
    <w:rsid w:val="00EE109A"/>
    <w:rsid w:val="00EE10BB"/>
    <w:rsid w:val="00EE1183"/>
    <w:rsid w:val="00EE11BB"/>
    <w:rsid w:val="00EE11D1"/>
    <w:rsid w:val="00EE1219"/>
    <w:rsid w:val="00EE1336"/>
    <w:rsid w:val="00EE1341"/>
    <w:rsid w:val="00EE13C5"/>
    <w:rsid w:val="00EE13D8"/>
    <w:rsid w:val="00EE13EC"/>
    <w:rsid w:val="00EE1403"/>
    <w:rsid w:val="00EE1464"/>
    <w:rsid w:val="00EE146B"/>
    <w:rsid w:val="00EE1470"/>
    <w:rsid w:val="00EE151B"/>
    <w:rsid w:val="00EE154C"/>
    <w:rsid w:val="00EE1553"/>
    <w:rsid w:val="00EE15EB"/>
    <w:rsid w:val="00EE161E"/>
    <w:rsid w:val="00EE1629"/>
    <w:rsid w:val="00EE1641"/>
    <w:rsid w:val="00EE16A9"/>
    <w:rsid w:val="00EE16DD"/>
    <w:rsid w:val="00EE1726"/>
    <w:rsid w:val="00EE1741"/>
    <w:rsid w:val="00EE175C"/>
    <w:rsid w:val="00EE1765"/>
    <w:rsid w:val="00EE17DA"/>
    <w:rsid w:val="00EE17EF"/>
    <w:rsid w:val="00EE1843"/>
    <w:rsid w:val="00EE18AA"/>
    <w:rsid w:val="00EE18AC"/>
    <w:rsid w:val="00EE18EC"/>
    <w:rsid w:val="00EE18ED"/>
    <w:rsid w:val="00EE1936"/>
    <w:rsid w:val="00EE1986"/>
    <w:rsid w:val="00EE19A4"/>
    <w:rsid w:val="00EE19A5"/>
    <w:rsid w:val="00EE19B3"/>
    <w:rsid w:val="00EE19B5"/>
    <w:rsid w:val="00EE1A0E"/>
    <w:rsid w:val="00EE1A29"/>
    <w:rsid w:val="00EE1A38"/>
    <w:rsid w:val="00EE1A9D"/>
    <w:rsid w:val="00EE1AA8"/>
    <w:rsid w:val="00EE1B28"/>
    <w:rsid w:val="00EE1B2C"/>
    <w:rsid w:val="00EE1B2D"/>
    <w:rsid w:val="00EE1B71"/>
    <w:rsid w:val="00EE1BA0"/>
    <w:rsid w:val="00EE1BA2"/>
    <w:rsid w:val="00EE1BE1"/>
    <w:rsid w:val="00EE1C4C"/>
    <w:rsid w:val="00EE1D00"/>
    <w:rsid w:val="00EE1D48"/>
    <w:rsid w:val="00EE1DC6"/>
    <w:rsid w:val="00EE1E30"/>
    <w:rsid w:val="00EE1E3E"/>
    <w:rsid w:val="00EE1E5B"/>
    <w:rsid w:val="00EE1E84"/>
    <w:rsid w:val="00EE1F50"/>
    <w:rsid w:val="00EE1F98"/>
    <w:rsid w:val="00EE1FB9"/>
    <w:rsid w:val="00EE1FBC"/>
    <w:rsid w:val="00EE1FBD"/>
    <w:rsid w:val="00EE1FC0"/>
    <w:rsid w:val="00EE1FC2"/>
    <w:rsid w:val="00EE1FF2"/>
    <w:rsid w:val="00EE204E"/>
    <w:rsid w:val="00EE21B0"/>
    <w:rsid w:val="00EE21EE"/>
    <w:rsid w:val="00EE2216"/>
    <w:rsid w:val="00EE2247"/>
    <w:rsid w:val="00EE224B"/>
    <w:rsid w:val="00EE2283"/>
    <w:rsid w:val="00EE2297"/>
    <w:rsid w:val="00EE22E5"/>
    <w:rsid w:val="00EE22FB"/>
    <w:rsid w:val="00EE2321"/>
    <w:rsid w:val="00EE2330"/>
    <w:rsid w:val="00EE235F"/>
    <w:rsid w:val="00EE236D"/>
    <w:rsid w:val="00EE23EF"/>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69"/>
    <w:rsid w:val="00EE2687"/>
    <w:rsid w:val="00EE26B4"/>
    <w:rsid w:val="00EE26FE"/>
    <w:rsid w:val="00EE272C"/>
    <w:rsid w:val="00EE273C"/>
    <w:rsid w:val="00EE2749"/>
    <w:rsid w:val="00EE279E"/>
    <w:rsid w:val="00EE27A8"/>
    <w:rsid w:val="00EE27AA"/>
    <w:rsid w:val="00EE27B1"/>
    <w:rsid w:val="00EE27B4"/>
    <w:rsid w:val="00EE27E7"/>
    <w:rsid w:val="00EE27FE"/>
    <w:rsid w:val="00EE280D"/>
    <w:rsid w:val="00EE2817"/>
    <w:rsid w:val="00EE2873"/>
    <w:rsid w:val="00EE287B"/>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C4C"/>
    <w:rsid w:val="00EE2C52"/>
    <w:rsid w:val="00EE2C83"/>
    <w:rsid w:val="00EE2C8C"/>
    <w:rsid w:val="00EE2CE5"/>
    <w:rsid w:val="00EE2D28"/>
    <w:rsid w:val="00EE2D59"/>
    <w:rsid w:val="00EE2D72"/>
    <w:rsid w:val="00EE2D8E"/>
    <w:rsid w:val="00EE2D9F"/>
    <w:rsid w:val="00EE2E03"/>
    <w:rsid w:val="00EE2E1C"/>
    <w:rsid w:val="00EE2E48"/>
    <w:rsid w:val="00EE2EC3"/>
    <w:rsid w:val="00EE2FDD"/>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74C"/>
    <w:rsid w:val="00EE3760"/>
    <w:rsid w:val="00EE377A"/>
    <w:rsid w:val="00EE377B"/>
    <w:rsid w:val="00EE37A6"/>
    <w:rsid w:val="00EE37A9"/>
    <w:rsid w:val="00EE37BB"/>
    <w:rsid w:val="00EE37C3"/>
    <w:rsid w:val="00EE3861"/>
    <w:rsid w:val="00EE38B3"/>
    <w:rsid w:val="00EE38E2"/>
    <w:rsid w:val="00EE3930"/>
    <w:rsid w:val="00EE3967"/>
    <w:rsid w:val="00EE3974"/>
    <w:rsid w:val="00EE397D"/>
    <w:rsid w:val="00EE39CF"/>
    <w:rsid w:val="00EE39D0"/>
    <w:rsid w:val="00EE39DD"/>
    <w:rsid w:val="00EE3A03"/>
    <w:rsid w:val="00EE3A11"/>
    <w:rsid w:val="00EE3A81"/>
    <w:rsid w:val="00EE3A9D"/>
    <w:rsid w:val="00EE3AA4"/>
    <w:rsid w:val="00EE3AD3"/>
    <w:rsid w:val="00EE3AE7"/>
    <w:rsid w:val="00EE3B2B"/>
    <w:rsid w:val="00EE3BE5"/>
    <w:rsid w:val="00EE3C52"/>
    <w:rsid w:val="00EE3C93"/>
    <w:rsid w:val="00EE3CA3"/>
    <w:rsid w:val="00EE3CA4"/>
    <w:rsid w:val="00EE3CC1"/>
    <w:rsid w:val="00EE3CCA"/>
    <w:rsid w:val="00EE3CD3"/>
    <w:rsid w:val="00EE3D58"/>
    <w:rsid w:val="00EE3D5B"/>
    <w:rsid w:val="00EE3D5C"/>
    <w:rsid w:val="00EE3D93"/>
    <w:rsid w:val="00EE3DA5"/>
    <w:rsid w:val="00EE3DB2"/>
    <w:rsid w:val="00EE3DED"/>
    <w:rsid w:val="00EE3DFB"/>
    <w:rsid w:val="00EE3E3C"/>
    <w:rsid w:val="00EE3E4A"/>
    <w:rsid w:val="00EE3E6F"/>
    <w:rsid w:val="00EE3E81"/>
    <w:rsid w:val="00EE3EC6"/>
    <w:rsid w:val="00EE3ED0"/>
    <w:rsid w:val="00EE3F1D"/>
    <w:rsid w:val="00EE3F51"/>
    <w:rsid w:val="00EE3F77"/>
    <w:rsid w:val="00EE401E"/>
    <w:rsid w:val="00EE40C7"/>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91"/>
    <w:rsid w:val="00EE43E7"/>
    <w:rsid w:val="00EE441C"/>
    <w:rsid w:val="00EE4423"/>
    <w:rsid w:val="00EE4457"/>
    <w:rsid w:val="00EE4462"/>
    <w:rsid w:val="00EE4483"/>
    <w:rsid w:val="00EE44F2"/>
    <w:rsid w:val="00EE4531"/>
    <w:rsid w:val="00EE4599"/>
    <w:rsid w:val="00EE45B5"/>
    <w:rsid w:val="00EE45F8"/>
    <w:rsid w:val="00EE4608"/>
    <w:rsid w:val="00EE463C"/>
    <w:rsid w:val="00EE463F"/>
    <w:rsid w:val="00EE4646"/>
    <w:rsid w:val="00EE4655"/>
    <w:rsid w:val="00EE469A"/>
    <w:rsid w:val="00EE469F"/>
    <w:rsid w:val="00EE46A4"/>
    <w:rsid w:val="00EE4712"/>
    <w:rsid w:val="00EE471B"/>
    <w:rsid w:val="00EE472A"/>
    <w:rsid w:val="00EE4732"/>
    <w:rsid w:val="00EE4747"/>
    <w:rsid w:val="00EE4767"/>
    <w:rsid w:val="00EE478C"/>
    <w:rsid w:val="00EE47E2"/>
    <w:rsid w:val="00EE4807"/>
    <w:rsid w:val="00EE484F"/>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AF"/>
    <w:rsid w:val="00EE4F25"/>
    <w:rsid w:val="00EE4F35"/>
    <w:rsid w:val="00EE4F37"/>
    <w:rsid w:val="00EE4F75"/>
    <w:rsid w:val="00EE5049"/>
    <w:rsid w:val="00EE5085"/>
    <w:rsid w:val="00EE5106"/>
    <w:rsid w:val="00EE5162"/>
    <w:rsid w:val="00EE5172"/>
    <w:rsid w:val="00EE51A7"/>
    <w:rsid w:val="00EE51B0"/>
    <w:rsid w:val="00EE51EB"/>
    <w:rsid w:val="00EE521F"/>
    <w:rsid w:val="00EE5240"/>
    <w:rsid w:val="00EE5285"/>
    <w:rsid w:val="00EE52BF"/>
    <w:rsid w:val="00EE52C7"/>
    <w:rsid w:val="00EE536C"/>
    <w:rsid w:val="00EE5377"/>
    <w:rsid w:val="00EE537D"/>
    <w:rsid w:val="00EE5399"/>
    <w:rsid w:val="00EE53E8"/>
    <w:rsid w:val="00EE53ED"/>
    <w:rsid w:val="00EE5439"/>
    <w:rsid w:val="00EE548A"/>
    <w:rsid w:val="00EE54EA"/>
    <w:rsid w:val="00EE5537"/>
    <w:rsid w:val="00EE5548"/>
    <w:rsid w:val="00EE5560"/>
    <w:rsid w:val="00EE5582"/>
    <w:rsid w:val="00EE5591"/>
    <w:rsid w:val="00EE55D4"/>
    <w:rsid w:val="00EE55EA"/>
    <w:rsid w:val="00EE560A"/>
    <w:rsid w:val="00EE5629"/>
    <w:rsid w:val="00EE56A8"/>
    <w:rsid w:val="00EE56AE"/>
    <w:rsid w:val="00EE56E0"/>
    <w:rsid w:val="00EE5705"/>
    <w:rsid w:val="00EE572C"/>
    <w:rsid w:val="00EE5744"/>
    <w:rsid w:val="00EE5747"/>
    <w:rsid w:val="00EE575A"/>
    <w:rsid w:val="00EE576E"/>
    <w:rsid w:val="00EE579B"/>
    <w:rsid w:val="00EE57B0"/>
    <w:rsid w:val="00EE58EB"/>
    <w:rsid w:val="00EE591A"/>
    <w:rsid w:val="00EE5938"/>
    <w:rsid w:val="00EE5946"/>
    <w:rsid w:val="00EE5993"/>
    <w:rsid w:val="00EE5994"/>
    <w:rsid w:val="00EE59F8"/>
    <w:rsid w:val="00EE5A34"/>
    <w:rsid w:val="00EE5A38"/>
    <w:rsid w:val="00EE5A5A"/>
    <w:rsid w:val="00EE5A9C"/>
    <w:rsid w:val="00EE5AF5"/>
    <w:rsid w:val="00EE5B0A"/>
    <w:rsid w:val="00EE5B48"/>
    <w:rsid w:val="00EE5B70"/>
    <w:rsid w:val="00EE5B7A"/>
    <w:rsid w:val="00EE5B7E"/>
    <w:rsid w:val="00EE5BED"/>
    <w:rsid w:val="00EE5C32"/>
    <w:rsid w:val="00EE5C6D"/>
    <w:rsid w:val="00EE5CAE"/>
    <w:rsid w:val="00EE5CD6"/>
    <w:rsid w:val="00EE5CE4"/>
    <w:rsid w:val="00EE5D00"/>
    <w:rsid w:val="00EE5D13"/>
    <w:rsid w:val="00EE5D8E"/>
    <w:rsid w:val="00EE5DB5"/>
    <w:rsid w:val="00EE5DCC"/>
    <w:rsid w:val="00EE5E34"/>
    <w:rsid w:val="00EE5E4E"/>
    <w:rsid w:val="00EE5E51"/>
    <w:rsid w:val="00EE5E54"/>
    <w:rsid w:val="00EE5F01"/>
    <w:rsid w:val="00EE5F40"/>
    <w:rsid w:val="00EE5F5B"/>
    <w:rsid w:val="00EE5F92"/>
    <w:rsid w:val="00EE5FAC"/>
    <w:rsid w:val="00EE5FCE"/>
    <w:rsid w:val="00EE5FD0"/>
    <w:rsid w:val="00EE6060"/>
    <w:rsid w:val="00EE6084"/>
    <w:rsid w:val="00EE60B2"/>
    <w:rsid w:val="00EE60DD"/>
    <w:rsid w:val="00EE60E9"/>
    <w:rsid w:val="00EE6142"/>
    <w:rsid w:val="00EE614D"/>
    <w:rsid w:val="00EE6187"/>
    <w:rsid w:val="00EE61F9"/>
    <w:rsid w:val="00EE6218"/>
    <w:rsid w:val="00EE625D"/>
    <w:rsid w:val="00EE6333"/>
    <w:rsid w:val="00EE6374"/>
    <w:rsid w:val="00EE6388"/>
    <w:rsid w:val="00EE6392"/>
    <w:rsid w:val="00EE63A4"/>
    <w:rsid w:val="00EE63F7"/>
    <w:rsid w:val="00EE64A3"/>
    <w:rsid w:val="00EE64B8"/>
    <w:rsid w:val="00EE64B9"/>
    <w:rsid w:val="00EE64BC"/>
    <w:rsid w:val="00EE64F4"/>
    <w:rsid w:val="00EE6540"/>
    <w:rsid w:val="00EE656E"/>
    <w:rsid w:val="00EE659F"/>
    <w:rsid w:val="00EE65B8"/>
    <w:rsid w:val="00EE662F"/>
    <w:rsid w:val="00EE6695"/>
    <w:rsid w:val="00EE66E5"/>
    <w:rsid w:val="00EE670A"/>
    <w:rsid w:val="00EE6768"/>
    <w:rsid w:val="00EE677D"/>
    <w:rsid w:val="00EE6786"/>
    <w:rsid w:val="00EE678F"/>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92"/>
    <w:rsid w:val="00EE6CEC"/>
    <w:rsid w:val="00EE6D36"/>
    <w:rsid w:val="00EE6D56"/>
    <w:rsid w:val="00EE6DF1"/>
    <w:rsid w:val="00EE6E24"/>
    <w:rsid w:val="00EE6E2D"/>
    <w:rsid w:val="00EE6E86"/>
    <w:rsid w:val="00EE6E8D"/>
    <w:rsid w:val="00EE6F8B"/>
    <w:rsid w:val="00EE6FB5"/>
    <w:rsid w:val="00EE7012"/>
    <w:rsid w:val="00EE7076"/>
    <w:rsid w:val="00EE70D1"/>
    <w:rsid w:val="00EE70F3"/>
    <w:rsid w:val="00EE70F7"/>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542"/>
    <w:rsid w:val="00EE759E"/>
    <w:rsid w:val="00EE75B4"/>
    <w:rsid w:val="00EE75F8"/>
    <w:rsid w:val="00EE75FD"/>
    <w:rsid w:val="00EE761D"/>
    <w:rsid w:val="00EE7642"/>
    <w:rsid w:val="00EE7668"/>
    <w:rsid w:val="00EE769C"/>
    <w:rsid w:val="00EE7709"/>
    <w:rsid w:val="00EE7748"/>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6D"/>
    <w:rsid w:val="00EE7DBE"/>
    <w:rsid w:val="00EE7DC6"/>
    <w:rsid w:val="00EE7DF8"/>
    <w:rsid w:val="00EE7E41"/>
    <w:rsid w:val="00EE7E60"/>
    <w:rsid w:val="00EE7E70"/>
    <w:rsid w:val="00EE7E75"/>
    <w:rsid w:val="00EE7EBC"/>
    <w:rsid w:val="00EE7F37"/>
    <w:rsid w:val="00EE7F6C"/>
    <w:rsid w:val="00EE7F85"/>
    <w:rsid w:val="00EF00BE"/>
    <w:rsid w:val="00EF00C1"/>
    <w:rsid w:val="00EF0232"/>
    <w:rsid w:val="00EF025F"/>
    <w:rsid w:val="00EF0275"/>
    <w:rsid w:val="00EF0361"/>
    <w:rsid w:val="00EF039F"/>
    <w:rsid w:val="00EF03C7"/>
    <w:rsid w:val="00EF0416"/>
    <w:rsid w:val="00EF0441"/>
    <w:rsid w:val="00EF0454"/>
    <w:rsid w:val="00EF04C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928"/>
    <w:rsid w:val="00EF0951"/>
    <w:rsid w:val="00EF0A53"/>
    <w:rsid w:val="00EF0AC2"/>
    <w:rsid w:val="00EF0B16"/>
    <w:rsid w:val="00EF0B1E"/>
    <w:rsid w:val="00EF0B76"/>
    <w:rsid w:val="00EF0B88"/>
    <w:rsid w:val="00EF0BA2"/>
    <w:rsid w:val="00EF0BB7"/>
    <w:rsid w:val="00EF0BE9"/>
    <w:rsid w:val="00EF0BED"/>
    <w:rsid w:val="00EF0C37"/>
    <w:rsid w:val="00EF0C38"/>
    <w:rsid w:val="00EF0C5D"/>
    <w:rsid w:val="00EF0CA1"/>
    <w:rsid w:val="00EF0CBA"/>
    <w:rsid w:val="00EF0CBE"/>
    <w:rsid w:val="00EF0CEC"/>
    <w:rsid w:val="00EF0D2B"/>
    <w:rsid w:val="00EF0D55"/>
    <w:rsid w:val="00EF0D79"/>
    <w:rsid w:val="00EF0DAB"/>
    <w:rsid w:val="00EF0E3F"/>
    <w:rsid w:val="00EF0E57"/>
    <w:rsid w:val="00EF0E65"/>
    <w:rsid w:val="00EF0E77"/>
    <w:rsid w:val="00EF0E98"/>
    <w:rsid w:val="00EF0EA4"/>
    <w:rsid w:val="00EF0ED1"/>
    <w:rsid w:val="00EF0EE2"/>
    <w:rsid w:val="00EF0F83"/>
    <w:rsid w:val="00EF0FA7"/>
    <w:rsid w:val="00EF0FFC"/>
    <w:rsid w:val="00EF101F"/>
    <w:rsid w:val="00EF1049"/>
    <w:rsid w:val="00EF109F"/>
    <w:rsid w:val="00EF10AC"/>
    <w:rsid w:val="00EF110F"/>
    <w:rsid w:val="00EF1187"/>
    <w:rsid w:val="00EF1193"/>
    <w:rsid w:val="00EF11A7"/>
    <w:rsid w:val="00EF11FB"/>
    <w:rsid w:val="00EF1223"/>
    <w:rsid w:val="00EF1274"/>
    <w:rsid w:val="00EF12EE"/>
    <w:rsid w:val="00EF12F4"/>
    <w:rsid w:val="00EF1337"/>
    <w:rsid w:val="00EF13E0"/>
    <w:rsid w:val="00EF142C"/>
    <w:rsid w:val="00EF1450"/>
    <w:rsid w:val="00EF149E"/>
    <w:rsid w:val="00EF14BE"/>
    <w:rsid w:val="00EF14C8"/>
    <w:rsid w:val="00EF14D2"/>
    <w:rsid w:val="00EF1513"/>
    <w:rsid w:val="00EF155D"/>
    <w:rsid w:val="00EF15F1"/>
    <w:rsid w:val="00EF15FE"/>
    <w:rsid w:val="00EF16DB"/>
    <w:rsid w:val="00EF172A"/>
    <w:rsid w:val="00EF1732"/>
    <w:rsid w:val="00EF179A"/>
    <w:rsid w:val="00EF18C2"/>
    <w:rsid w:val="00EF195B"/>
    <w:rsid w:val="00EF1999"/>
    <w:rsid w:val="00EF199B"/>
    <w:rsid w:val="00EF19AA"/>
    <w:rsid w:val="00EF19AD"/>
    <w:rsid w:val="00EF19C7"/>
    <w:rsid w:val="00EF1A0C"/>
    <w:rsid w:val="00EF1A17"/>
    <w:rsid w:val="00EF1A1E"/>
    <w:rsid w:val="00EF1A5D"/>
    <w:rsid w:val="00EF1A71"/>
    <w:rsid w:val="00EF1B92"/>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3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74"/>
    <w:rsid w:val="00EF2B97"/>
    <w:rsid w:val="00EF2BAC"/>
    <w:rsid w:val="00EF2C42"/>
    <w:rsid w:val="00EF2C43"/>
    <w:rsid w:val="00EF2CE1"/>
    <w:rsid w:val="00EF2CF4"/>
    <w:rsid w:val="00EF2CFD"/>
    <w:rsid w:val="00EF2CFE"/>
    <w:rsid w:val="00EF2D4F"/>
    <w:rsid w:val="00EF2D8D"/>
    <w:rsid w:val="00EF2E13"/>
    <w:rsid w:val="00EF2E25"/>
    <w:rsid w:val="00EF2E58"/>
    <w:rsid w:val="00EF2E7D"/>
    <w:rsid w:val="00EF2F3D"/>
    <w:rsid w:val="00EF2FA0"/>
    <w:rsid w:val="00EF2FAB"/>
    <w:rsid w:val="00EF2FC9"/>
    <w:rsid w:val="00EF2FFF"/>
    <w:rsid w:val="00EF3005"/>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FE"/>
    <w:rsid w:val="00EF352E"/>
    <w:rsid w:val="00EF353C"/>
    <w:rsid w:val="00EF35B0"/>
    <w:rsid w:val="00EF35DC"/>
    <w:rsid w:val="00EF360A"/>
    <w:rsid w:val="00EF3610"/>
    <w:rsid w:val="00EF362E"/>
    <w:rsid w:val="00EF364C"/>
    <w:rsid w:val="00EF369B"/>
    <w:rsid w:val="00EF36F4"/>
    <w:rsid w:val="00EF373D"/>
    <w:rsid w:val="00EF3746"/>
    <w:rsid w:val="00EF3748"/>
    <w:rsid w:val="00EF375C"/>
    <w:rsid w:val="00EF3775"/>
    <w:rsid w:val="00EF37A4"/>
    <w:rsid w:val="00EF37D9"/>
    <w:rsid w:val="00EF37F8"/>
    <w:rsid w:val="00EF386E"/>
    <w:rsid w:val="00EF3899"/>
    <w:rsid w:val="00EF38A1"/>
    <w:rsid w:val="00EF3939"/>
    <w:rsid w:val="00EF393F"/>
    <w:rsid w:val="00EF3942"/>
    <w:rsid w:val="00EF39B2"/>
    <w:rsid w:val="00EF39F6"/>
    <w:rsid w:val="00EF3A2A"/>
    <w:rsid w:val="00EF3A4A"/>
    <w:rsid w:val="00EF3ADC"/>
    <w:rsid w:val="00EF3B7E"/>
    <w:rsid w:val="00EF3BE5"/>
    <w:rsid w:val="00EF3BFB"/>
    <w:rsid w:val="00EF3C35"/>
    <w:rsid w:val="00EF3C3B"/>
    <w:rsid w:val="00EF3C45"/>
    <w:rsid w:val="00EF3C7A"/>
    <w:rsid w:val="00EF3CDF"/>
    <w:rsid w:val="00EF3CF1"/>
    <w:rsid w:val="00EF3D1E"/>
    <w:rsid w:val="00EF3D9A"/>
    <w:rsid w:val="00EF3DF1"/>
    <w:rsid w:val="00EF3E44"/>
    <w:rsid w:val="00EF3E61"/>
    <w:rsid w:val="00EF3ED1"/>
    <w:rsid w:val="00EF3F53"/>
    <w:rsid w:val="00EF3F72"/>
    <w:rsid w:val="00EF3FF1"/>
    <w:rsid w:val="00EF4020"/>
    <w:rsid w:val="00EF402C"/>
    <w:rsid w:val="00EF4078"/>
    <w:rsid w:val="00EF4094"/>
    <w:rsid w:val="00EF40E9"/>
    <w:rsid w:val="00EF40F6"/>
    <w:rsid w:val="00EF4104"/>
    <w:rsid w:val="00EF410A"/>
    <w:rsid w:val="00EF4146"/>
    <w:rsid w:val="00EF41F1"/>
    <w:rsid w:val="00EF421A"/>
    <w:rsid w:val="00EF4224"/>
    <w:rsid w:val="00EF422B"/>
    <w:rsid w:val="00EF428A"/>
    <w:rsid w:val="00EF4304"/>
    <w:rsid w:val="00EF43B5"/>
    <w:rsid w:val="00EF43E8"/>
    <w:rsid w:val="00EF442C"/>
    <w:rsid w:val="00EF4449"/>
    <w:rsid w:val="00EF4466"/>
    <w:rsid w:val="00EF450F"/>
    <w:rsid w:val="00EF4560"/>
    <w:rsid w:val="00EF45FF"/>
    <w:rsid w:val="00EF4663"/>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FB"/>
    <w:rsid w:val="00EF4C13"/>
    <w:rsid w:val="00EF4C90"/>
    <w:rsid w:val="00EF4CA5"/>
    <w:rsid w:val="00EF4CB8"/>
    <w:rsid w:val="00EF4CC9"/>
    <w:rsid w:val="00EF4CCA"/>
    <w:rsid w:val="00EF4CE5"/>
    <w:rsid w:val="00EF4CF6"/>
    <w:rsid w:val="00EF4D32"/>
    <w:rsid w:val="00EF4DAF"/>
    <w:rsid w:val="00EF4DE6"/>
    <w:rsid w:val="00EF4DEC"/>
    <w:rsid w:val="00EF4DEE"/>
    <w:rsid w:val="00EF4E58"/>
    <w:rsid w:val="00EF4EB9"/>
    <w:rsid w:val="00EF4EBD"/>
    <w:rsid w:val="00EF4ECB"/>
    <w:rsid w:val="00EF4F1A"/>
    <w:rsid w:val="00EF4F28"/>
    <w:rsid w:val="00EF5028"/>
    <w:rsid w:val="00EF505B"/>
    <w:rsid w:val="00EF50A3"/>
    <w:rsid w:val="00EF50C8"/>
    <w:rsid w:val="00EF5108"/>
    <w:rsid w:val="00EF5159"/>
    <w:rsid w:val="00EF51B8"/>
    <w:rsid w:val="00EF5271"/>
    <w:rsid w:val="00EF5283"/>
    <w:rsid w:val="00EF52BC"/>
    <w:rsid w:val="00EF530E"/>
    <w:rsid w:val="00EF5322"/>
    <w:rsid w:val="00EF5346"/>
    <w:rsid w:val="00EF5361"/>
    <w:rsid w:val="00EF53D7"/>
    <w:rsid w:val="00EF5443"/>
    <w:rsid w:val="00EF5474"/>
    <w:rsid w:val="00EF54A7"/>
    <w:rsid w:val="00EF54A8"/>
    <w:rsid w:val="00EF54DE"/>
    <w:rsid w:val="00EF54F7"/>
    <w:rsid w:val="00EF54F8"/>
    <w:rsid w:val="00EF5524"/>
    <w:rsid w:val="00EF5556"/>
    <w:rsid w:val="00EF555B"/>
    <w:rsid w:val="00EF5575"/>
    <w:rsid w:val="00EF55AB"/>
    <w:rsid w:val="00EF55BE"/>
    <w:rsid w:val="00EF55C3"/>
    <w:rsid w:val="00EF55F8"/>
    <w:rsid w:val="00EF5607"/>
    <w:rsid w:val="00EF564A"/>
    <w:rsid w:val="00EF564D"/>
    <w:rsid w:val="00EF569A"/>
    <w:rsid w:val="00EF56E9"/>
    <w:rsid w:val="00EF5702"/>
    <w:rsid w:val="00EF5723"/>
    <w:rsid w:val="00EF573F"/>
    <w:rsid w:val="00EF5758"/>
    <w:rsid w:val="00EF5779"/>
    <w:rsid w:val="00EF57A6"/>
    <w:rsid w:val="00EF580D"/>
    <w:rsid w:val="00EF5831"/>
    <w:rsid w:val="00EF58B0"/>
    <w:rsid w:val="00EF58FE"/>
    <w:rsid w:val="00EF599D"/>
    <w:rsid w:val="00EF59AB"/>
    <w:rsid w:val="00EF59B7"/>
    <w:rsid w:val="00EF59CE"/>
    <w:rsid w:val="00EF59E5"/>
    <w:rsid w:val="00EF59E9"/>
    <w:rsid w:val="00EF5A4A"/>
    <w:rsid w:val="00EF5A59"/>
    <w:rsid w:val="00EF5AC2"/>
    <w:rsid w:val="00EF5ADA"/>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97"/>
    <w:rsid w:val="00EF6166"/>
    <w:rsid w:val="00EF6174"/>
    <w:rsid w:val="00EF617C"/>
    <w:rsid w:val="00EF6195"/>
    <w:rsid w:val="00EF6196"/>
    <w:rsid w:val="00EF61E3"/>
    <w:rsid w:val="00EF61E9"/>
    <w:rsid w:val="00EF6253"/>
    <w:rsid w:val="00EF6254"/>
    <w:rsid w:val="00EF6281"/>
    <w:rsid w:val="00EF6309"/>
    <w:rsid w:val="00EF6340"/>
    <w:rsid w:val="00EF6361"/>
    <w:rsid w:val="00EF6391"/>
    <w:rsid w:val="00EF63C3"/>
    <w:rsid w:val="00EF63E8"/>
    <w:rsid w:val="00EF63F1"/>
    <w:rsid w:val="00EF63F3"/>
    <w:rsid w:val="00EF6400"/>
    <w:rsid w:val="00EF6490"/>
    <w:rsid w:val="00EF649C"/>
    <w:rsid w:val="00EF6513"/>
    <w:rsid w:val="00EF6531"/>
    <w:rsid w:val="00EF65A6"/>
    <w:rsid w:val="00EF6623"/>
    <w:rsid w:val="00EF662C"/>
    <w:rsid w:val="00EF669E"/>
    <w:rsid w:val="00EF66D8"/>
    <w:rsid w:val="00EF672F"/>
    <w:rsid w:val="00EF673F"/>
    <w:rsid w:val="00EF678E"/>
    <w:rsid w:val="00EF679B"/>
    <w:rsid w:val="00EF67B7"/>
    <w:rsid w:val="00EF67F3"/>
    <w:rsid w:val="00EF6820"/>
    <w:rsid w:val="00EF6822"/>
    <w:rsid w:val="00EF68F7"/>
    <w:rsid w:val="00EF6917"/>
    <w:rsid w:val="00EF696D"/>
    <w:rsid w:val="00EF6A20"/>
    <w:rsid w:val="00EF6A6A"/>
    <w:rsid w:val="00EF6A84"/>
    <w:rsid w:val="00EF6AD7"/>
    <w:rsid w:val="00EF6AF6"/>
    <w:rsid w:val="00EF6B00"/>
    <w:rsid w:val="00EF6B24"/>
    <w:rsid w:val="00EF6B36"/>
    <w:rsid w:val="00EF6B73"/>
    <w:rsid w:val="00EF6BD5"/>
    <w:rsid w:val="00EF6BE5"/>
    <w:rsid w:val="00EF6BEB"/>
    <w:rsid w:val="00EF6BF3"/>
    <w:rsid w:val="00EF6C23"/>
    <w:rsid w:val="00EF6C28"/>
    <w:rsid w:val="00EF6C51"/>
    <w:rsid w:val="00EF6C5C"/>
    <w:rsid w:val="00EF6C82"/>
    <w:rsid w:val="00EF6C8F"/>
    <w:rsid w:val="00EF6CC5"/>
    <w:rsid w:val="00EF6CC8"/>
    <w:rsid w:val="00EF6D35"/>
    <w:rsid w:val="00EF6D80"/>
    <w:rsid w:val="00EF6D83"/>
    <w:rsid w:val="00EF6E5E"/>
    <w:rsid w:val="00EF6E86"/>
    <w:rsid w:val="00EF6E8B"/>
    <w:rsid w:val="00EF6EB4"/>
    <w:rsid w:val="00EF6EC0"/>
    <w:rsid w:val="00EF6EDA"/>
    <w:rsid w:val="00EF6EF7"/>
    <w:rsid w:val="00EF6F6D"/>
    <w:rsid w:val="00EF6F9A"/>
    <w:rsid w:val="00EF6FB8"/>
    <w:rsid w:val="00EF6FEC"/>
    <w:rsid w:val="00EF7012"/>
    <w:rsid w:val="00EF7055"/>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97"/>
    <w:rsid w:val="00EF73A1"/>
    <w:rsid w:val="00EF73A9"/>
    <w:rsid w:val="00EF7421"/>
    <w:rsid w:val="00EF7426"/>
    <w:rsid w:val="00EF7447"/>
    <w:rsid w:val="00EF7463"/>
    <w:rsid w:val="00EF746B"/>
    <w:rsid w:val="00EF748A"/>
    <w:rsid w:val="00EF748B"/>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915"/>
    <w:rsid w:val="00EF7942"/>
    <w:rsid w:val="00EF797A"/>
    <w:rsid w:val="00EF797F"/>
    <w:rsid w:val="00EF79AC"/>
    <w:rsid w:val="00EF7A36"/>
    <w:rsid w:val="00EF7A65"/>
    <w:rsid w:val="00EF7A69"/>
    <w:rsid w:val="00EF7A76"/>
    <w:rsid w:val="00EF7A85"/>
    <w:rsid w:val="00EF7B10"/>
    <w:rsid w:val="00EF7B33"/>
    <w:rsid w:val="00EF7B43"/>
    <w:rsid w:val="00EF7B63"/>
    <w:rsid w:val="00EF7BBB"/>
    <w:rsid w:val="00EF7BEF"/>
    <w:rsid w:val="00EF7C54"/>
    <w:rsid w:val="00EF7C56"/>
    <w:rsid w:val="00EF7CAE"/>
    <w:rsid w:val="00EF7CC4"/>
    <w:rsid w:val="00EF7CE3"/>
    <w:rsid w:val="00EF7D12"/>
    <w:rsid w:val="00EF7D5A"/>
    <w:rsid w:val="00EF7DC0"/>
    <w:rsid w:val="00EF7DF6"/>
    <w:rsid w:val="00EF7E06"/>
    <w:rsid w:val="00EF7E15"/>
    <w:rsid w:val="00EF7E3F"/>
    <w:rsid w:val="00EF7EB1"/>
    <w:rsid w:val="00EF7F70"/>
    <w:rsid w:val="00EF7F9B"/>
    <w:rsid w:val="00EF7F9D"/>
    <w:rsid w:val="00EF7FA6"/>
    <w:rsid w:val="00EF7FF4"/>
    <w:rsid w:val="00F00002"/>
    <w:rsid w:val="00F0003B"/>
    <w:rsid w:val="00F00093"/>
    <w:rsid w:val="00F000B5"/>
    <w:rsid w:val="00F001D2"/>
    <w:rsid w:val="00F001D4"/>
    <w:rsid w:val="00F00216"/>
    <w:rsid w:val="00F00224"/>
    <w:rsid w:val="00F0023E"/>
    <w:rsid w:val="00F00253"/>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805"/>
    <w:rsid w:val="00F0081F"/>
    <w:rsid w:val="00F00821"/>
    <w:rsid w:val="00F00833"/>
    <w:rsid w:val="00F00847"/>
    <w:rsid w:val="00F00859"/>
    <w:rsid w:val="00F0086E"/>
    <w:rsid w:val="00F0088E"/>
    <w:rsid w:val="00F00919"/>
    <w:rsid w:val="00F009A2"/>
    <w:rsid w:val="00F009C1"/>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8B"/>
    <w:rsid w:val="00F00CBF"/>
    <w:rsid w:val="00F00D0A"/>
    <w:rsid w:val="00F00D1F"/>
    <w:rsid w:val="00F00DBA"/>
    <w:rsid w:val="00F00DC6"/>
    <w:rsid w:val="00F00E9D"/>
    <w:rsid w:val="00F00F31"/>
    <w:rsid w:val="00F00F73"/>
    <w:rsid w:val="00F00F77"/>
    <w:rsid w:val="00F00F81"/>
    <w:rsid w:val="00F00FBD"/>
    <w:rsid w:val="00F00FFB"/>
    <w:rsid w:val="00F0100A"/>
    <w:rsid w:val="00F01023"/>
    <w:rsid w:val="00F0102D"/>
    <w:rsid w:val="00F01053"/>
    <w:rsid w:val="00F0114A"/>
    <w:rsid w:val="00F0115A"/>
    <w:rsid w:val="00F011AF"/>
    <w:rsid w:val="00F011D8"/>
    <w:rsid w:val="00F01237"/>
    <w:rsid w:val="00F01248"/>
    <w:rsid w:val="00F0124B"/>
    <w:rsid w:val="00F0126C"/>
    <w:rsid w:val="00F012AF"/>
    <w:rsid w:val="00F012C6"/>
    <w:rsid w:val="00F012CF"/>
    <w:rsid w:val="00F01306"/>
    <w:rsid w:val="00F01351"/>
    <w:rsid w:val="00F01368"/>
    <w:rsid w:val="00F013A4"/>
    <w:rsid w:val="00F013C2"/>
    <w:rsid w:val="00F013CE"/>
    <w:rsid w:val="00F013E9"/>
    <w:rsid w:val="00F013F1"/>
    <w:rsid w:val="00F0146B"/>
    <w:rsid w:val="00F014B2"/>
    <w:rsid w:val="00F014D3"/>
    <w:rsid w:val="00F01548"/>
    <w:rsid w:val="00F01599"/>
    <w:rsid w:val="00F015AF"/>
    <w:rsid w:val="00F015F0"/>
    <w:rsid w:val="00F0161D"/>
    <w:rsid w:val="00F0162D"/>
    <w:rsid w:val="00F01640"/>
    <w:rsid w:val="00F01666"/>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65"/>
    <w:rsid w:val="00F01A9F"/>
    <w:rsid w:val="00F01AAC"/>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80"/>
    <w:rsid w:val="00F01D92"/>
    <w:rsid w:val="00F01DA4"/>
    <w:rsid w:val="00F01DC2"/>
    <w:rsid w:val="00F01F0C"/>
    <w:rsid w:val="00F01F12"/>
    <w:rsid w:val="00F01FC0"/>
    <w:rsid w:val="00F01FEE"/>
    <w:rsid w:val="00F020BC"/>
    <w:rsid w:val="00F02101"/>
    <w:rsid w:val="00F0218F"/>
    <w:rsid w:val="00F021AF"/>
    <w:rsid w:val="00F021C7"/>
    <w:rsid w:val="00F0220C"/>
    <w:rsid w:val="00F02213"/>
    <w:rsid w:val="00F022D8"/>
    <w:rsid w:val="00F022E4"/>
    <w:rsid w:val="00F02335"/>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77"/>
    <w:rsid w:val="00F026B4"/>
    <w:rsid w:val="00F026E3"/>
    <w:rsid w:val="00F02718"/>
    <w:rsid w:val="00F02766"/>
    <w:rsid w:val="00F027A2"/>
    <w:rsid w:val="00F027E5"/>
    <w:rsid w:val="00F02821"/>
    <w:rsid w:val="00F028D3"/>
    <w:rsid w:val="00F0297A"/>
    <w:rsid w:val="00F02987"/>
    <w:rsid w:val="00F0298A"/>
    <w:rsid w:val="00F02994"/>
    <w:rsid w:val="00F029B6"/>
    <w:rsid w:val="00F029E5"/>
    <w:rsid w:val="00F029ED"/>
    <w:rsid w:val="00F029EF"/>
    <w:rsid w:val="00F02A31"/>
    <w:rsid w:val="00F02A78"/>
    <w:rsid w:val="00F02A82"/>
    <w:rsid w:val="00F02A96"/>
    <w:rsid w:val="00F02AA6"/>
    <w:rsid w:val="00F02B18"/>
    <w:rsid w:val="00F02C10"/>
    <w:rsid w:val="00F02C43"/>
    <w:rsid w:val="00F02C61"/>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1E2"/>
    <w:rsid w:val="00F03258"/>
    <w:rsid w:val="00F032BE"/>
    <w:rsid w:val="00F033A7"/>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F6"/>
    <w:rsid w:val="00F03713"/>
    <w:rsid w:val="00F03726"/>
    <w:rsid w:val="00F03768"/>
    <w:rsid w:val="00F03816"/>
    <w:rsid w:val="00F03838"/>
    <w:rsid w:val="00F038FF"/>
    <w:rsid w:val="00F0391F"/>
    <w:rsid w:val="00F03953"/>
    <w:rsid w:val="00F03960"/>
    <w:rsid w:val="00F03A12"/>
    <w:rsid w:val="00F03A64"/>
    <w:rsid w:val="00F03A74"/>
    <w:rsid w:val="00F03ADA"/>
    <w:rsid w:val="00F03B1B"/>
    <w:rsid w:val="00F03B1F"/>
    <w:rsid w:val="00F03B23"/>
    <w:rsid w:val="00F03B55"/>
    <w:rsid w:val="00F03BDF"/>
    <w:rsid w:val="00F03C1F"/>
    <w:rsid w:val="00F03C28"/>
    <w:rsid w:val="00F03DC0"/>
    <w:rsid w:val="00F03E79"/>
    <w:rsid w:val="00F03E90"/>
    <w:rsid w:val="00F03EAA"/>
    <w:rsid w:val="00F03EB6"/>
    <w:rsid w:val="00F03F56"/>
    <w:rsid w:val="00F04042"/>
    <w:rsid w:val="00F0408A"/>
    <w:rsid w:val="00F040B1"/>
    <w:rsid w:val="00F040BF"/>
    <w:rsid w:val="00F040E0"/>
    <w:rsid w:val="00F040F8"/>
    <w:rsid w:val="00F0419A"/>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71"/>
    <w:rsid w:val="00F043C3"/>
    <w:rsid w:val="00F043C7"/>
    <w:rsid w:val="00F043D4"/>
    <w:rsid w:val="00F043E3"/>
    <w:rsid w:val="00F043EB"/>
    <w:rsid w:val="00F043F5"/>
    <w:rsid w:val="00F0441E"/>
    <w:rsid w:val="00F0443F"/>
    <w:rsid w:val="00F04467"/>
    <w:rsid w:val="00F0447C"/>
    <w:rsid w:val="00F044AC"/>
    <w:rsid w:val="00F044BB"/>
    <w:rsid w:val="00F044D5"/>
    <w:rsid w:val="00F04514"/>
    <w:rsid w:val="00F0451D"/>
    <w:rsid w:val="00F04538"/>
    <w:rsid w:val="00F04546"/>
    <w:rsid w:val="00F0458E"/>
    <w:rsid w:val="00F045DF"/>
    <w:rsid w:val="00F045E9"/>
    <w:rsid w:val="00F045EB"/>
    <w:rsid w:val="00F0462E"/>
    <w:rsid w:val="00F04630"/>
    <w:rsid w:val="00F04680"/>
    <w:rsid w:val="00F046BA"/>
    <w:rsid w:val="00F0470E"/>
    <w:rsid w:val="00F04765"/>
    <w:rsid w:val="00F04791"/>
    <w:rsid w:val="00F047A5"/>
    <w:rsid w:val="00F04824"/>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5E"/>
    <w:rsid w:val="00F04E3D"/>
    <w:rsid w:val="00F04E42"/>
    <w:rsid w:val="00F04E4E"/>
    <w:rsid w:val="00F04E84"/>
    <w:rsid w:val="00F04F11"/>
    <w:rsid w:val="00F04F18"/>
    <w:rsid w:val="00F04F80"/>
    <w:rsid w:val="00F04FC0"/>
    <w:rsid w:val="00F0502E"/>
    <w:rsid w:val="00F05058"/>
    <w:rsid w:val="00F050AB"/>
    <w:rsid w:val="00F050B5"/>
    <w:rsid w:val="00F050C5"/>
    <w:rsid w:val="00F050D2"/>
    <w:rsid w:val="00F05184"/>
    <w:rsid w:val="00F051A1"/>
    <w:rsid w:val="00F051A2"/>
    <w:rsid w:val="00F051D1"/>
    <w:rsid w:val="00F051FE"/>
    <w:rsid w:val="00F05249"/>
    <w:rsid w:val="00F052BB"/>
    <w:rsid w:val="00F05308"/>
    <w:rsid w:val="00F0530B"/>
    <w:rsid w:val="00F05410"/>
    <w:rsid w:val="00F05438"/>
    <w:rsid w:val="00F05441"/>
    <w:rsid w:val="00F0545B"/>
    <w:rsid w:val="00F054FF"/>
    <w:rsid w:val="00F05510"/>
    <w:rsid w:val="00F0557D"/>
    <w:rsid w:val="00F05585"/>
    <w:rsid w:val="00F05597"/>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35"/>
    <w:rsid w:val="00F05842"/>
    <w:rsid w:val="00F05865"/>
    <w:rsid w:val="00F05872"/>
    <w:rsid w:val="00F05927"/>
    <w:rsid w:val="00F05928"/>
    <w:rsid w:val="00F0592E"/>
    <w:rsid w:val="00F0593E"/>
    <w:rsid w:val="00F05970"/>
    <w:rsid w:val="00F059CD"/>
    <w:rsid w:val="00F059FB"/>
    <w:rsid w:val="00F05A38"/>
    <w:rsid w:val="00F05A3D"/>
    <w:rsid w:val="00F05A97"/>
    <w:rsid w:val="00F05AEA"/>
    <w:rsid w:val="00F05BAD"/>
    <w:rsid w:val="00F05BBF"/>
    <w:rsid w:val="00F05BC1"/>
    <w:rsid w:val="00F05BFB"/>
    <w:rsid w:val="00F05C48"/>
    <w:rsid w:val="00F05C49"/>
    <w:rsid w:val="00F05C95"/>
    <w:rsid w:val="00F05C9B"/>
    <w:rsid w:val="00F05CB9"/>
    <w:rsid w:val="00F05CF2"/>
    <w:rsid w:val="00F05D30"/>
    <w:rsid w:val="00F05D7F"/>
    <w:rsid w:val="00F05D80"/>
    <w:rsid w:val="00F05DAD"/>
    <w:rsid w:val="00F05DC3"/>
    <w:rsid w:val="00F05E8A"/>
    <w:rsid w:val="00F05EC2"/>
    <w:rsid w:val="00F05EEA"/>
    <w:rsid w:val="00F05F07"/>
    <w:rsid w:val="00F05F15"/>
    <w:rsid w:val="00F05F9F"/>
    <w:rsid w:val="00F05FF6"/>
    <w:rsid w:val="00F06121"/>
    <w:rsid w:val="00F0612F"/>
    <w:rsid w:val="00F06159"/>
    <w:rsid w:val="00F0615A"/>
    <w:rsid w:val="00F0616C"/>
    <w:rsid w:val="00F0617D"/>
    <w:rsid w:val="00F06191"/>
    <w:rsid w:val="00F061B6"/>
    <w:rsid w:val="00F061BA"/>
    <w:rsid w:val="00F06207"/>
    <w:rsid w:val="00F06219"/>
    <w:rsid w:val="00F06241"/>
    <w:rsid w:val="00F06250"/>
    <w:rsid w:val="00F062B7"/>
    <w:rsid w:val="00F062C2"/>
    <w:rsid w:val="00F0630C"/>
    <w:rsid w:val="00F06314"/>
    <w:rsid w:val="00F06316"/>
    <w:rsid w:val="00F0631F"/>
    <w:rsid w:val="00F063AA"/>
    <w:rsid w:val="00F063DF"/>
    <w:rsid w:val="00F06401"/>
    <w:rsid w:val="00F06419"/>
    <w:rsid w:val="00F06459"/>
    <w:rsid w:val="00F06470"/>
    <w:rsid w:val="00F06473"/>
    <w:rsid w:val="00F06485"/>
    <w:rsid w:val="00F064F4"/>
    <w:rsid w:val="00F06504"/>
    <w:rsid w:val="00F0651F"/>
    <w:rsid w:val="00F06596"/>
    <w:rsid w:val="00F065D0"/>
    <w:rsid w:val="00F065D5"/>
    <w:rsid w:val="00F065DA"/>
    <w:rsid w:val="00F06600"/>
    <w:rsid w:val="00F0667D"/>
    <w:rsid w:val="00F0670B"/>
    <w:rsid w:val="00F06715"/>
    <w:rsid w:val="00F06752"/>
    <w:rsid w:val="00F06754"/>
    <w:rsid w:val="00F0675D"/>
    <w:rsid w:val="00F06777"/>
    <w:rsid w:val="00F0677A"/>
    <w:rsid w:val="00F06799"/>
    <w:rsid w:val="00F067C7"/>
    <w:rsid w:val="00F067EA"/>
    <w:rsid w:val="00F06839"/>
    <w:rsid w:val="00F068F6"/>
    <w:rsid w:val="00F0692F"/>
    <w:rsid w:val="00F06930"/>
    <w:rsid w:val="00F06974"/>
    <w:rsid w:val="00F069B6"/>
    <w:rsid w:val="00F069E8"/>
    <w:rsid w:val="00F069F6"/>
    <w:rsid w:val="00F069F8"/>
    <w:rsid w:val="00F06A02"/>
    <w:rsid w:val="00F06A1C"/>
    <w:rsid w:val="00F06B04"/>
    <w:rsid w:val="00F06B11"/>
    <w:rsid w:val="00F06B1E"/>
    <w:rsid w:val="00F06B58"/>
    <w:rsid w:val="00F06B69"/>
    <w:rsid w:val="00F06B97"/>
    <w:rsid w:val="00F06BAF"/>
    <w:rsid w:val="00F06C0B"/>
    <w:rsid w:val="00F06C24"/>
    <w:rsid w:val="00F06C3C"/>
    <w:rsid w:val="00F06C79"/>
    <w:rsid w:val="00F06CC3"/>
    <w:rsid w:val="00F06D4B"/>
    <w:rsid w:val="00F06D98"/>
    <w:rsid w:val="00F06DBB"/>
    <w:rsid w:val="00F06DFC"/>
    <w:rsid w:val="00F06E4E"/>
    <w:rsid w:val="00F06EA5"/>
    <w:rsid w:val="00F06EDA"/>
    <w:rsid w:val="00F06EDF"/>
    <w:rsid w:val="00F06EE9"/>
    <w:rsid w:val="00F06F25"/>
    <w:rsid w:val="00F06F94"/>
    <w:rsid w:val="00F06FB7"/>
    <w:rsid w:val="00F06FC6"/>
    <w:rsid w:val="00F06FE8"/>
    <w:rsid w:val="00F07020"/>
    <w:rsid w:val="00F07024"/>
    <w:rsid w:val="00F07069"/>
    <w:rsid w:val="00F07105"/>
    <w:rsid w:val="00F0713E"/>
    <w:rsid w:val="00F0715E"/>
    <w:rsid w:val="00F0719C"/>
    <w:rsid w:val="00F071E9"/>
    <w:rsid w:val="00F07262"/>
    <w:rsid w:val="00F0732B"/>
    <w:rsid w:val="00F07371"/>
    <w:rsid w:val="00F0737F"/>
    <w:rsid w:val="00F07395"/>
    <w:rsid w:val="00F073E3"/>
    <w:rsid w:val="00F073FB"/>
    <w:rsid w:val="00F073FE"/>
    <w:rsid w:val="00F07444"/>
    <w:rsid w:val="00F0749F"/>
    <w:rsid w:val="00F074C4"/>
    <w:rsid w:val="00F07541"/>
    <w:rsid w:val="00F0754D"/>
    <w:rsid w:val="00F075B5"/>
    <w:rsid w:val="00F075CB"/>
    <w:rsid w:val="00F075D6"/>
    <w:rsid w:val="00F07611"/>
    <w:rsid w:val="00F0761F"/>
    <w:rsid w:val="00F076AC"/>
    <w:rsid w:val="00F076CD"/>
    <w:rsid w:val="00F0777F"/>
    <w:rsid w:val="00F07798"/>
    <w:rsid w:val="00F07800"/>
    <w:rsid w:val="00F07836"/>
    <w:rsid w:val="00F0783D"/>
    <w:rsid w:val="00F07871"/>
    <w:rsid w:val="00F07889"/>
    <w:rsid w:val="00F07891"/>
    <w:rsid w:val="00F078C1"/>
    <w:rsid w:val="00F078FF"/>
    <w:rsid w:val="00F079FE"/>
    <w:rsid w:val="00F07A43"/>
    <w:rsid w:val="00F07A4B"/>
    <w:rsid w:val="00F07AC1"/>
    <w:rsid w:val="00F07B97"/>
    <w:rsid w:val="00F07BB0"/>
    <w:rsid w:val="00F07BB5"/>
    <w:rsid w:val="00F07BBE"/>
    <w:rsid w:val="00F07BF4"/>
    <w:rsid w:val="00F07C20"/>
    <w:rsid w:val="00F07C57"/>
    <w:rsid w:val="00F07C60"/>
    <w:rsid w:val="00F07CAB"/>
    <w:rsid w:val="00F07CFF"/>
    <w:rsid w:val="00F07D14"/>
    <w:rsid w:val="00F07D84"/>
    <w:rsid w:val="00F07E54"/>
    <w:rsid w:val="00F07E56"/>
    <w:rsid w:val="00F07E67"/>
    <w:rsid w:val="00F07E96"/>
    <w:rsid w:val="00F07EA7"/>
    <w:rsid w:val="00F07EA9"/>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3"/>
    <w:rsid w:val="00F102FB"/>
    <w:rsid w:val="00F10312"/>
    <w:rsid w:val="00F1032F"/>
    <w:rsid w:val="00F10346"/>
    <w:rsid w:val="00F10379"/>
    <w:rsid w:val="00F1037B"/>
    <w:rsid w:val="00F1038A"/>
    <w:rsid w:val="00F103B6"/>
    <w:rsid w:val="00F103D6"/>
    <w:rsid w:val="00F103F3"/>
    <w:rsid w:val="00F10433"/>
    <w:rsid w:val="00F10467"/>
    <w:rsid w:val="00F10496"/>
    <w:rsid w:val="00F104C0"/>
    <w:rsid w:val="00F104C8"/>
    <w:rsid w:val="00F104D2"/>
    <w:rsid w:val="00F104E0"/>
    <w:rsid w:val="00F104FD"/>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75"/>
    <w:rsid w:val="00F10881"/>
    <w:rsid w:val="00F108A7"/>
    <w:rsid w:val="00F10912"/>
    <w:rsid w:val="00F1091F"/>
    <w:rsid w:val="00F10927"/>
    <w:rsid w:val="00F10942"/>
    <w:rsid w:val="00F1096C"/>
    <w:rsid w:val="00F1098E"/>
    <w:rsid w:val="00F10AA9"/>
    <w:rsid w:val="00F10ADE"/>
    <w:rsid w:val="00F10AFA"/>
    <w:rsid w:val="00F10B3B"/>
    <w:rsid w:val="00F10B59"/>
    <w:rsid w:val="00F10B69"/>
    <w:rsid w:val="00F10BC6"/>
    <w:rsid w:val="00F10BF2"/>
    <w:rsid w:val="00F10C0E"/>
    <w:rsid w:val="00F10C11"/>
    <w:rsid w:val="00F10C1C"/>
    <w:rsid w:val="00F10C56"/>
    <w:rsid w:val="00F10C71"/>
    <w:rsid w:val="00F10C7E"/>
    <w:rsid w:val="00F10C8F"/>
    <w:rsid w:val="00F10CDF"/>
    <w:rsid w:val="00F10D07"/>
    <w:rsid w:val="00F10D2F"/>
    <w:rsid w:val="00F10DA5"/>
    <w:rsid w:val="00F10DB2"/>
    <w:rsid w:val="00F10DBC"/>
    <w:rsid w:val="00F10E03"/>
    <w:rsid w:val="00F10E18"/>
    <w:rsid w:val="00F10E2B"/>
    <w:rsid w:val="00F10E95"/>
    <w:rsid w:val="00F10EEE"/>
    <w:rsid w:val="00F10F0D"/>
    <w:rsid w:val="00F10F11"/>
    <w:rsid w:val="00F10F37"/>
    <w:rsid w:val="00F10FDF"/>
    <w:rsid w:val="00F10FF3"/>
    <w:rsid w:val="00F11016"/>
    <w:rsid w:val="00F11047"/>
    <w:rsid w:val="00F11084"/>
    <w:rsid w:val="00F110D8"/>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09"/>
    <w:rsid w:val="00F1154F"/>
    <w:rsid w:val="00F11565"/>
    <w:rsid w:val="00F115D0"/>
    <w:rsid w:val="00F115E5"/>
    <w:rsid w:val="00F1162B"/>
    <w:rsid w:val="00F116A1"/>
    <w:rsid w:val="00F116CD"/>
    <w:rsid w:val="00F117AD"/>
    <w:rsid w:val="00F11865"/>
    <w:rsid w:val="00F1187C"/>
    <w:rsid w:val="00F1189B"/>
    <w:rsid w:val="00F118D6"/>
    <w:rsid w:val="00F11915"/>
    <w:rsid w:val="00F1196C"/>
    <w:rsid w:val="00F1199C"/>
    <w:rsid w:val="00F119AE"/>
    <w:rsid w:val="00F11A09"/>
    <w:rsid w:val="00F11A57"/>
    <w:rsid w:val="00F11ABC"/>
    <w:rsid w:val="00F11B29"/>
    <w:rsid w:val="00F11B7C"/>
    <w:rsid w:val="00F11B8D"/>
    <w:rsid w:val="00F11C3F"/>
    <w:rsid w:val="00F11C42"/>
    <w:rsid w:val="00F11C69"/>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C7"/>
    <w:rsid w:val="00F121D4"/>
    <w:rsid w:val="00F121DF"/>
    <w:rsid w:val="00F12211"/>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70"/>
    <w:rsid w:val="00F12497"/>
    <w:rsid w:val="00F1249A"/>
    <w:rsid w:val="00F124CF"/>
    <w:rsid w:val="00F124E9"/>
    <w:rsid w:val="00F12538"/>
    <w:rsid w:val="00F1257A"/>
    <w:rsid w:val="00F125C3"/>
    <w:rsid w:val="00F12629"/>
    <w:rsid w:val="00F12673"/>
    <w:rsid w:val="00F126A2"/>
    <w:rsid w:val="00F126A8"/>
    <w:rsid w:val="00F126F4"/>
    <w:rsid w:val="00F12706"/>
    <w:rsid w:val="00F1279C"/>
    <w:rsid w:val="00F127A9"/>
    <w:rsid w:val="00F127B8"/>
    <w:rsid w:val="00F127B9"/>
    <w:rsid w:val="00F12864"/>
    <w:rsid w:val="00F1288D"/>
    <w:rsid w:val="00F128A8"/>
    <w:rsid w:val="00F128BC"/>
    <w:rsid w:val="00F128FF"/>
    <w:rsid w:val="00F1299B"/>
    <w:rsid w:val="00F129F7"/>
    <w:rsid w:val="00F12A45"/>
    <w:rsid w:val="00F12ACE"/>
    <w:rsid w:val="00F12ADC"/>
    <w:rsid w:val="00F12AEF"/>
    <w:rsid w:val="00F12B15"/>
    <w:rsid w:val="00F12B34"/>
    <w:rsid w:val="00F12B78"/>
    <w:rsid w:val="00F12B91"/>
    <w:rsid w:val="00F12BC7"/>
    <w:rsid w:val="00F12BD2"/>
    <w:rsid w:val="00F12BE7"/>
    <w:rsid w:val="00F12C1B"/>
    <w:rsid w:val="00F12C76"/>
    <w:rsid w:val="00F12CA3"/>
    <w:rsid w:val="00F12CC0"/>
    <w:rsid w:val="00F12CCE"/>
    <w:rsid w:val="00F12D2F"/>
    <w:rsid w:val="00F12D90"/>
    <w:rsid w:val="00F12E5D"/>
    <w:rsid w:val="00F12E7A"/>
    <w:rsid w:val="00F12E88"/>
    <w:rsid w:val="00F12E9D"/>
    <w:rsid w:val="00F12EE2"/>
    <w:rsid w:val="00F12F0A"/>
    <w:rsid w:val="00F12F37"/>
    <w:rsid w:val="00F12FD9"/>
    <w:rsid w:val="00F13007"/>
    <w:rsid w:val="00F1300B"/>
    <w:rsid w:val="00F13012"/>
    <w:rsid w:val="00F13061"/>
    <w:rsid w:val="00F1308F"/>
    <w:rsid w:val="00F130FA"/>
    <w:rsid w:val="00F130FD"/>
    <w:rsid w:val="00F13122"/>
    <w:rsid w:val="00F131A7"/>
    <w:rsid w:val="00F131ED"/>
    <w:rsid w:val="00F13211"/>
    <w:rsid w:val="00F132AA"/>
    <w:rsid w:val="00F132D3"/>
    <w:rsid w:val="00F132E7"/>
    <w:rsid w:val="00F132EB"/>
    <w:rsid w:val="00F13305"/>
    <w:rsid w:val="00F13318"/>
    <w:rsid w:val="00F1332A"/>
    <w:rsid w:val="00F13350"/>
    <w:rsid w:val="00F13351"/>
    <w:rsid w:val="00F133CF"/>
    <w:rsid w:val="00F13418"/>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E0"/>
    <w:rsid w:val="00F135F1"/>
    <w:rsid w:val="00F1364E"/>
    <w:rsid w:val="00F13696"/>
    <w:rsid w:val="00F136CB"/>
    <w:rsid w:val="00F136F2"/>
    <w:rsid w:val="00F13767"/>
    <w:rsid w:val="00F13781"/>
    <w:rsid w:val="00F137BF"/>
    <w:rsid w:val="00F137D7"/>
    <w:rsid w:val="00F13831"/>
    <w:rsid w:val="00F1386A"/>
    <w:rsid w:val="00F138BD"/>
    <w:rsid w:val="00F138C8"/>
    <w:rsid w:val="00F1396B"/>
    <w:rsid w:val="00F13A14"/>
    <w:rsid w:val="00F13AD8"/>
    <w:rsid w:val="00F13B97"/>
    <w:rsid w:val="00F13BE5"/>
    <w:rsid w:val="00F13C78"/>
    <w:rsid w:val="00F13D0E"/>
    <w:rsid w:val="00F13D44"/>
    <w:rsid w:val="00F13D84"/>
    <w:rsid w:val="00F13D8D"/>
    <w:rsid w:val="00F13D97"/>
    <w:rsid w:val="00F13D9E"/>
    <w:rsid w:val="00F13DA5"/>
    <w:rsid w:val="00F13E3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6C"/>
    <w:rsid w:val="00F1419B"/>
    <w:rsid w:val="00F141A3"/>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641"/>
    <w:rsid w:val="00F14642"/>
    <w:rsid w:val="00F14650"/>
    <w:rsid w:val="00F14651"/>
    <w:rsid w:val="00F14679"/>
    <w:rsid w:val="00F146A5"/>
    <w:rsid w:val="00F146AD"/>
    <w:rsid w:val="00F146D9"/>
    <w:rsid w:val="00F146EC"/>
    <w:rsid w:val="00F14738"/>
    <w:rsid w:val="00F14754"/>
    <w:rsid w:val="00F1479E"/>
    <w:rsid w:val="00F147C0"/>
    <w:rsid w:val="00F147DB"/>
    <w:rsid w:val="00F147EC"/>
    <w:rsid w:val="00F14876"/>
    <w:rsid w:val="00F148AA"/>
    <w:rsid w:val="00F148CC"/>
    <w:rsid w:val="00F14977"/>
    <w:rsid w:val="00F149D0"/>
    <w:rsid w:val="00F149F1"/>
    <w:rsid w:val="00F14A56"/>
    <w:rsid w:val="00F14A58"/>
    <w:rsid w:val="00F14A94"/>
    <w:rsid w:val="00F14AF7"/>
    <w:rsid w:val="00F14B54"/>
    <w:rsid w:val="00F14B6D"/>
    <w:rsid w:val="00F14BCE"/>
    <w:rsid w:val="00F14BED"/>
    <w:rsid w:val="00F14BF0"/>
    <w:rsid w:val="00F14C28"/>
    <w:rsid w:val="00F14C5B"/>
    <w:rsid w:val="00F14C84"/>
    <w:rsid w:val="00F14CA4"/>
    <w:rsid w:val="00F14CEF"/>
    <w:rsid w:val="00F14CF6"/>
    <w:rsid w:val="00F14D76"/>
    <w:rsid w:val="00F14DA1"/>
    <w:rsid w:val="00F14DCF"/>
    <w:rsid w:val="00F14E3F"/>
    <w:rsid w:val="00F14E5A"/>
    <w:rsid w:val="00F14EA0"/>
    <w:rsid w:val="00F14EC3"/>
    <w:rsid w:val="00F14FA8"/>
    <w:rsid w:val="00F1501C"/>
    <w:rsid w:val="00F15032"/>
    <w:rsid w:val="00F1506E"/>
    <w:rsid w:val="00F1507C"/>
    <w:rsid w:val="00F1509E"/>
    <w:rsid w:val="00F1510C"/>
    <w:rsid w:val="00F1511A"/>
    <w:rsid w:val="00F15189"/>
    <w:rsid w:val="00F151C4"/>
    <w:rsid w:val="00F151C9"/>
    <w:rsid w:val="00F15234"/>
    <w:rsid w:val="00F15238"/>
    <w:rsid w:val="00F1527D"/>
    <w:rsid w:val="00F1529F"/>
    <w:rsid w:val="00F152E1"/>
    <w:rsid w:val="00F152E5"/>
    <w:rsid w:val="00F15318"/>
    <w:rsid w:val="00F1533D"/>
    <w:rsid w:val="00F1536E"/>
    <w:rsid w:val="00F1538F"/>
    <w:rsid w:val="00F153AE"/>
    <w:rsid w:val="00F153D8"/>
    <w:rsid w:val="00F15403"/>
    <w:rsid w:val="00F15434"/>
    <w:rsid w:val="00F15490"/>
    <w:rsid w:val="00F154EE"/>
    <w:rsid w:val="00F15506"/>
    <w:rsid w:val="00F15517"/>
    <w:rsid w:val="00F15523"/>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4A"/>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A1"/>
    <w:rsid w:val="00F15BEC"/>
    <w:rsid w:val="00F15BF6"/>
    <w:rsid w:val="00F15C2C"/>
    <w:rsid w:val="00F15C65"/>
    <w:rsid w:val="00F15CA7"/>
    <w:rsid w:val="00F15CC1"/>
    <w:rsid w:val="00F15D79"/>
    <w:rsid w:val="00F15DA8"/>
    <w:rsid w:val="00F15E4C"/>
    <w:rsid w:val="00F15E51"/>
    <w:rsid w:val="00F15EC6"/>
    <w:rsid w:val="00F15ED6"/>
    <w:rsid w:val="00F15F13"/>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423"/>
    <w:rsid w:val="00F1642D"/>
    <w:rsid w:val="00F16481"/>
    <w:rsid w:val="00F164AF"/>
    <w:rsid w:val="00F164E9"/>
    <w:rsid w:val="00F16509"/>
    <w:rsid w:val="00F1650A"/>
    <w:rsid w:val="00F16518"/>
    <w:rsid w:val="00F16534"/>
    <w:rsid w:val="00F1658B"/>
    <w:rsid w:val="00F165A2"/>
    <w:rsid w:val="00F165CF"/>
    <w:rsid w:val="00F165EB"/>
    <w:rsid w:val="00F165F7"/>
    <w:rsid w:val="00F16629"/>
    <w:rsid w:val="00F1663A"/>
    <w:rsid w:val="00F1663E"/>
    <w:rsid w:val="00F1669E"/>
    <w:rsid w:val="00F166BA"/>
    <w:rsid w:val="00F166BB"/>
    <w:rsid w:val="00F166D5"/>
    <w:rsid w:val="00F166D9"/>
    <w:rsid w:val="00F16702"/>
    <w:rsid w:val="00F1672D"/>
    <w:rsid w:val="00F16766"/>
    <w:rsid w:val="00F167A3"/>
    <w:rsid w:val="00F167E3"/>
    <w:rsid w:val="00F16814"/>
    <w:rsid w:val="00F168A6"/>
    <w:rsid w:val="00F16934"/>
    <w:rsid w:val="00F1693B"/>
    <w:rsid w:val="00F16970"/>
    <w:rsid w:val="00F169AF"/>
    <w:rsid w:val="00F16A44"/>
    <w:rsid w:val="00F16A5A"/>
    <w:rsid w:val="00F16A69"/>
    <w:rsid w:val="00F16A8F"/>
    <w:rsid w:val="00F16A96"/>
    <w:rsid w:val="00F16B51"/>
    <w:rsid w:val="00F16B56"/>
    <w:rsid w:val="00F16B58"/>
    <w:rsid w:val="00F16B77"/>
    <w:rsid w:val="00F16B8F"/>
    <w:rsid w:val="00F16B95"/>
    <w:rsid w:val="00F16BC5"/>
    <w:rsid w:val="00F16BDB"/>
    <w:rsid w:val="00F16C26"/>
    <w:rsid w:val="00F16C29"/>
    <w:rsid w:val="00F16C86"/>
    <w:rsid w:val="00F16C99"/>
    <w:rsid w:val="00F16CA0"/>
    <w:rsid w:val="00F16CF5"/>
    <w:rsid w:val="00F16D00"/>
    <w:rsid w:val="00F16D0D"/>
    <w:rsid w:val="00F16D28"/>
    <w:rsid w:val="00F16D9E"/>
    <w:rsid w:val="00F16DC5"/>
    <w:rsid w:val="00F16DF2"/>
    <w:rsid w:val="00F16DF7"/>
    <w:rsid w:val="00F16E36"/>
    <w:rsid w:val="00F16E9B"/>
    <w:rsid w:val="00F16EE9"/>
    <w:rsid w:val="00F16F29"/>
    <w:rsid w:val="00F16F38"/>
    <w:rsid w:val="00F16F42"/>
    <w:rsid w:val="00F16F9E"/>
    <w:rsid w:val="00F16FA4"/>
    <w:rsid w:val="00F16FB1"/>
    <w:rsid w:val="00F16FF1"/>
    <w:rsid w:val="00F17009"/>
    <w:rsid w:val="00F17011"/>
    <w:rsid w:val="00F17044"/>
    <w:rsid w:val="00F170AA"/>
    <w:rsid w:val="00F170EF"/>
    <w:rsid w:val="00F170F3"/>
    <w:rsid w:val="00F17123"/>
    <w:rsid w:val="00F1713B"/>
    <w:rsid w:val="00F1718D"/>
    <w:rsid w:val="00F17190"/>
    <w:rsid w:val="00F17290"/>
    <w:rsid w:val="00F1731B"/>
    <w:rsid w:val="00F1734C"/>
    <w:rsid w:val="00F1736F"/>
    <w:rsid w:val="00F1737D"/>
    <w:rsid w:val="00F17413"/>
    <w:rsid w:val="00F17457"/>
    <w:rsid w:val="00F1745B"/>
    <w:rsid w:val="00F174E5"/>
    <w:rsid w:val="00F174E8"/>
    <w:rsid w:val="00F17506"/>
    <w:rsid w:val="00F17553"/>
    <w:rsid w:val="00F1756F"/>
    <w:rsid w:val="00F17583"/>
    <w:rsid w:val="00F17586"/>
    <w:rsid w:val="00F17599"/>
    <w:rsid w:val="00F1759F"/>
    <w:rsid w:val="00F175BB"/>
    <w:rsid w:val="00F175BE"/>
    <w:rsid w:val="00F17616"/>
    <w:rsid w:val="00F1771E"/>
    <w:rsid w:val="00F17734"/>
    <w:rsid w:val="00F1773A"/>
    <w:rsid w:val="00F17757"/>
    <w:rsid w:val="00F17764"/>
    <w:rsid w:val="00F177B8"/>
    <w:rsid w:val="00F177C2"/>
    <w:rsid w:val="00F177E7"/>
    <w:rsid w:val="00F177ED"/>
    <w:rsid w:val="00F17801"/>
    <w:rsid w:val="00F17843"/>
    <w:rsid w:val="00F1786A"/>
    <w:rsid w:val="00F1788C"/>
    <w:rsid w:val="00F17933"/>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D"/>
    <w:rsid w:val="00F17C72"/>
    <w:rsid w:val="00F17CBB"/>
    <w:rsid w:val="00F17CCF"/>
    <w:rsid w:val="00F17CD1"/>
    <w:rsid w:val="00F17CD3"/>
    <w:rsid w:val="00F17D0C"/>
    <w:rsid w:val="00F17D32"/>
    <w:rsid w:val="00F17D69"/>
    <w:rsid w:val="00F17D89"/>
    <w:rsid w:val="00F17DF3"/>
    <w:rsid w:val="00F17DF7"/>
    <w:rsid w:val="00F17E1F"/>
    <w:rsid w:val="00F17E82"/>
    <w:rsid w:val="00F17EFC"/>
    <w:rsid w:val="00F17F0D"/>
    <w:rsid w:val="00F17F35"/>
    <w:rsid w:val="00F17F43"/>
    <w:rsid w:val="00F17F6E"/>
    <w:rsid w:val="00F2002E"/>
    <w:rsid w:val="00F2005C"/>
    <w:rsid w:val="00F200FD"/>
    <w:rsid w:val="00F20110"/>
    <w:rsid w:val="00F20117"/>
    <w:rsid w:val="00F20131"/>
    <w:rsid w:val="00F20187"/>
    <w:rsid w:val="00F201C7"/>
    <w:rsid w:val="00F201D9"/>
    <w:rsid w:val="00F20201"/>
    <w:rsid w:val="00F2023E"/>
    <w:rsid w:val="00F20277"/>
    <w:rsid w:val="00F202B7"/>
    <w:rsid w:val="00F202C2"/>
    <w:rsid w:val="00F202FD"/>
    <w:rsid w:val="00F20328"/>
    <w:rsid w:val="00F2035B"/>
    <w:rsid w:val="00F203C0"/>
    <w:rsid w:val="00F203CD"/>
    <w:rsid w:val="00F2041D"/>
    <w:rsid w:val="00F20442"/>
    <w:rsid w:val="00F20451"/>
    <w:rsid w:val="00F20488"/>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BD"/>
    <w:rsid w:val="00F207D0"/>
    <w:rsid w:val="00F207F2"/>
    <w:rsid w:val="00F2088A"/>
    <w:rsid w:val="00F208B6"/>
    <w:rsid w:val="00F20913"/>
    <w:rsid w:val="00F20944"/>
    <w:rsid w:val="00F2096E"/>
    <w:rsid w:val="00F20A61"/>
    <w:rsid w:val="00F20B16"/>
    <w:rsid w:val="00F20B26"/>
    <w:rsid w:val="00F20B69"/>
    <w:rsid w:val="00F20B72"/>
    <w:rsid w:val="00F20B86"/>
    <w:rsid w:val="00F20BA6"/>
    <w:rsid w:val="00F20BB0"/>
    <w:rsid w:val="00F20BBA"/>
    <w:rsid w:val="00F20BFF"/>
    <w:rsid w:val="00F20C46"/>
    <w:rsid w:val="00F20CF5"/>
    <w:rsid w:val="00F20D24"/>
    <w:rsid w:val="00F20D57"/>
    <w:rsid w:val="00F20D69"/>
    <w:rsid w:val="00F20DBC"/>
    <w:rsid w:val="00F20DBD"/>
    <w:rsid w:val="00F20E1A"/>
    <w:rsid w:val="00F20E81"/>
    <w:rsid w:val="00F20ED8"/>
    <w:rsid w:val="00F20EDF"/>
    <w:rsid w:val="00F20F05"/>
    <w:rsid w:val="00F20F0C"/>
    <w:rsid w:val="00F20F77"/>
    <w:rsid w:val="00F20FD9"/>
    <w:rsid w:val="00F21000"/>
    <w:rsid w:val="00F2105C"/>
    <w:rsid w:val="00F21071"/>
    <w:rsid w:val="00F2109E"/>
    <w:rsid w:val="00F210F1"/>
    <w:rsid w:val="00F21134"/>
    <w:rsid w:val="00F21137"/>
    <w:rsid w:val="00F21167"/>
    <w:rsid w:val="00F211A5"/>
    <w:rsid w:val="00F211CE"/>
    <w:rsid w:val="00F211DF"/>
    <w:rsid w:val="00F21249"/>
    <w:rsid w:val="00F2124D"/>
    <w:rsid w:val="00F21250"/>
    <w:rsid w:val="00F2129A"/>
    <w:rsid w:val="00F212A2"/>
    <w:rsid w:val="00F2138F"/>
    <w:rsid w:val="00F21391"/>
    <w:rsid w:val="00F21396"/>
    <w:rsid w:val="00F213B2"/>
    <w:rsid w:val="00F213BB"/>
    <w:rsid w:val="00F213C9"/>
    <w:rsid w:val="00F213EC"/>
    <w:rsid w:val="00F21449"/>
    <w:rsid w:val="00F21454"/>
    <w:rsid w:val="00F214ED"/>
    <w:rsid w:val="00F214F6"/>
    <w:rsid w:val="00F21509"/>
    <w:rsid w:val="00F2154F"/>
    <w:rsid w:val="00F215A4"/>
    <w:rsid w:val="00F215B3"/>
    <w:rsid w:val="00F21702"/>
    <w:rsid w:val="00F21728"/>
    <w:rsid w:val="00F21730"/>
    <w:rsid w:val="00F2173D"/>
    <w:rsid w:val="00F217DB"/>
    <w:rsid w:val="00F218CE"/>
    <w:rsid w:val="00F21913"/>
    <w:rsid w:val="00F2192D"/>
    <w:rsid w:val="00F2198F"/>
    <w:rsid w:val="00F2199B"/>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87"/>
    <w:rsid w:val="00F21DCF"/>
    <w:rsid w:val="00F21DFB"/>
    <w:rsid w:val="00F21E33"/>
    <w:rsid w:val="00F21E4A"/>
    <w:rsid w:val="00F21E84"/>
    <w:rsid w:val="00F21EE4"/>
    <w:rsid w:val="00F21F5C"/>
    <w:rsid w:val="00F21F70"/>
    <w:rsid w:val="00F21FDF"/>
    <w:rsid w:val="00F22009"/>
    <w:rsid w:val="00F22032"/>
    <w:rsid w:val="00F22038"/>
    <w:rsid w:val="00F22045"/>
    <w:rsid w:val="00F220E8"/>
    <w:rsid w:val="00F22120"/>
    <w:rsid w:val="00F2213D"/>
    <w:rsid w:val="00F22145"/>
    <w:rsid w:val="00F22166"/>
    <w:rsid w:val="00F221D1"/>
    <w:rsid w:val="00F22233"/>
    <w:rsid w:val="00F22288"/>
    <w:rsid w:val="00F222D3"/>
    <w:rsid w:val="00F2234B"/>
    <w:rsid w:val="00F22356"/>
    <w:rsid w:val="00F223E4"/>
    <w:rsid w:val="00F22405"/>
    <w:rsid w:val="00F22418"/>
    <w:rsid w:val="00F22422"/>
    <w:rsid w:val="00F22460"/>
    <w:rsid w:val="00F2247B"/>
    <w:rsid w:val="00F2252A"/>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BE"/>
    <w:rsid w:val="00F228FC"/>
    <w:rsid w:val="00F22A54"/>
    <w:rsid w:val="00F22A5A"/>
    <w:rsid w:val="00F22A79"/>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4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91"/>
    <w:rsid w:val="00F233E1"/>
    <w:rsid w:val="00F23408"/>
    <w:rsid w:val="00F2341A"/>
    <w:rsid w:val="00F23441"/>
    <w:rsid w:val="00F23462"/>
    <w:rsid w:val="00F234F8"/>
    <w:rsid w:val="00F23533"/>
    <w:rsid w:val="00F23547"/>
    <w:rsid w:val="00F23553"/>
    <w:rsid w:val="00F235B2"/>
    <w:rsid w:val="00F235E4"/>
    <w:rsid w:val="00F2362F"/>
    <w:rsid w:val="00F2365D"/>
    <w:rsid w:val="00F2366E"/>
    <w:rsid w:val="00F236B9"/>
    <w:rsid w:val="00F236BC"/>
    <w:rsid w:val="00F236C4"/>
    <w:rsid w:val="00F236F5"/>
    <w:rsid w:val="00F23720"/>
    <w:rsid w:val="00F237C1"/>
    <w:rsid w:val="00F237EA"/>
    <w:rsid w:val="00F23819"/>
    <w:rsid w:val="00F2381C"/>
    <w:rsid w:val="00F23833"/>
    <w:rsid w:val="00F23903"/>
    <w:rsid w:val="00F2390E"/>
    <w:rsid w:val="00F23978"/>
    <w:rsid w:val="00F23A34"/>
    <w:rsid w:val="00F23A3C"/>
    <w:rsid w:val="00F23A8E"/>
    <w:rsid w:val="00F23ABD"/>
    <w:rsid w:val="00F23ACC"/>
    <w:rsid w:val="00F23AF8"/>
    <w:rsid w:val="00F23B19"/>
    <w:rsid w:val="00F23B5C"/>
    <w:rsid w:val="00F23B77"/>
    <w:rsid w:val="00F23BB6"/>
    <w:rsid w:val="00F23BFC"/>
    <w:rsid w:val="00F23C72"/>
    <w:rsid w:val="00F23C74"/>
    <w:rsid w:val="00F23C97"/>
    <w:rsid w:val="00F23CE6"/>
    <w:rsid w:val="00F23CFC"/>
    <w:rsid w:val="00F23D27"/>
    <w:rsid w:val="00F23D2B"/>
    <w:rsid w:val="00F23D46"/>
    <w:rsid w:val="00F23D54"/>
    <w:rsid w:val="00F23D55"/>
    <w:rsid w:val="00F23DC8"/>
    <w:rsid w:val="00F23E61"/>
    <w:rsid w:val="00F23E95"/>
    <w:rsid w:val="00F23EFA"/>
    <w:rsid w:val="00F23F1A"/>
    <w:rsid w:val="00F23F39"/>
    <w:rsid w:val="00F23F6E"/>
    <w:rsid w:val="00F23F7A"/>
    <w:rsid w:val="00F23F96"/>
    <w:rsid w:val="00F23FA3"/>
    <w:rsid w:val="00F24018"/>
    <w:rsid w:val="00F2401C"/>
    <w:rsid w:val="00F24084"/>
    <w:rsid w:val="00F2408F"/>
    <w:rsid w:val="00F24152"/>
    <w:rsid w:val="00F24156"/>
    <w:rsid w:val="00F24159"/>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E3"/>
    <w:rsid w:val="00F2441C"/>
    <w:rsid w:val="00F24427"/>
    <w:rsid w:val="00F24432"/>
    <w:rsid w:val="00F2445C"/>
    <w:rsid w:val="00F24465"/>
    <w:rsid w:val="00F244A9"/>
    <w:rsid w:val="00F244D7"/>
    <w:rsid w:val="00F244EC"/>
    <w:rsid w:val="00F244ED"/>
    <w:rsid w:val="00F2453D"/>
    <w:rsid w:val="00F2455C"/>
    <w:rsid w:val="00F2457F"/>
    <w:rsid w:val="00F245CB"/>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9B"/>
    <w:rsid w:val="00F24BA6"/>
    <w:rsid w:val="00F24BFD"/>
    <w:rsid w:val="00F24C0D"/>
    <w:rsid w:val="00F24C27"/>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AF"/>
    <w:rsid w:val="00F251E4"/>
    <w:rsid w:val="00F251EA"/>
    <w:rsid w:val="00F25221"/>
    <w:rsid w:val="00F25231"/>
    <w:rsid w:val="00F25255"/>
    <w:rsid w:val="00F2525C"/>
    <w:rsid w:val="00F25263"/>
    <w:rsid w:val="00F25266"/>
    <w:rsid w:val="00F252AA"/>
    <w:rsid w:val="00F252D7"/>
    <w:rsid w:val="00F25341"/>
    <w:rsid w:val="00F25351"/>
    <w:rsid w:val="00F25363"/>
    <w:rsid w:val="00F253BA"/>
    <w:rsid w:val="00F25443"/>
    <w:rsid w:val="00F2548B"/>
    <w:rsid w:val="00F254A6"/>
    <w:rsid w:val="00F254FC"/>
    <w:rsid w:val="00F2551E"/>
    <w:rsid w:val="00F25570"/>
    <w:rsid w:val="00F2559F"/>
    <w:rsid w:val="00F25638"/>
    <w:rsid w:val="00F25661"/>
    <w:rsid w:val="00F25684"/>
    <w:rsid w:val="00F256AA"/>
    <w:rsid w:val="00F256AC"/>
    <w:rsid w:val="00F256E7"/>
    <w:rsid w:val="00F25745"/>
    <w:rsid w:val="00F25762"/>
    <w:rsid w:val="00F257B5"/>
    <w:rsid w:val="00F257FF"/>
    <w:rsid w:val="00F25821"/>
    <w:rsid w:val="00F25879"/>
    <w:rsid w:val="00F2588B"/>
    <w:rsid w:val="00F258DB"/>
    <w:rsid w:val="00F2595C"/>
    <w:rsid w:val="00F2595E"/>
    <w:rsid w:val="00F259C9"/>
    <w:rsid w:val="00F259D6"/>
    <w:rsid w:val="00F25A0B"/>
    <w:rsid w:val="00F25A2A"/>
    <w:rsid w:val="00F25A50"/>
    <w:rsid w:val="00F25A58"/>
    <w:rsid w:val="00F25AF0"/>
    <w:rsid w:val="00F25AFD"/>
    <w:rsid w:val="00F25B50"/>
    <w:rsid w:val="00F25B78"/>
    <w:rsid w:val="00F25B7B"/>
    <w:rsid w:val="00F25B95"/>
    <w:rsid w:val="00F25BAB"/>
    <w:rsid w:val="00F25BF9"/>
    <w:rsid w:val="00F25C49"/>
    <w:rsid w:val="00F25C6C"/>
    <w:rsid w:val="00F25C73"/>
    <w:rsid w:val="00F25C74"/>
    <w:rsid w:val="00F25CA5"/>
    <w:rsid w:val="00F25D62"/>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62"/>
    <w:rsid w:val="00F25F71"/>
    <w:rsid w:val="00F25FD0"/>
    <w:rsid w:val="00F25FED"/>
    <w:rsid w:val="00F26074"/>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7F"/>
    <w:rsid w:val="00F26489"/>
    <w:rsid w:val="00F264BB"/>
    <w:rsid w:val="00F264D5"/>
    <w:rsid w:val="00F264FD"/>
    <w:rsid w:val="00F26509"/>
    <w:rsid w:val="00F26534"/>
    <w:rsid w:val="00F26571"/>
    <w:rsid w:val="00F265C6"/>
    <w:rsid w:val="00F26604"/>
    <w:rsid w:val="00F2662D"/>
    <w:rsid w:val="00F26681"/>
    <w:rsid w:val="00F26689"/>
    <w:rsid w:val="00F26732"/>
    <w:rsid w:val="00F26766"/>
    <w:rsid w:val="00F267BE"/>
    <w:rsid w:val="00F267C2"/>
    <w:rsid w:val="00F26836"/>
    <w:rsid w:val="00F26846"/>
    <w:rsid w:val="00F2684B"/>
    <w:rsid w:val="00F268A8"/>
    <w:rsid w:val="00F26947"/>
    <w:rsid w:val="00F2695A"/>
    <w:rsid w:val="00F269B7"/>
    <w:rsid w:val="00F269CF"/>
    <w:rsid w:val="00F26A77"/>
    <w:rsid w:val="00F26AC0"/>
    <w:rsid w:val="00F26ADB"/>
    <w:rsid w:val="00F26AF4"/>
    <w:rsid w:val="00F26B02"/>
    <w:rsid w:val="00F26B32"/>
    <w:rsid w:val="00F26B41"/>
    <w:rsid w:val="00F26B44"/>
    <w:rsid w:val="00F26B49"/>
    <w:rsid w:val="00F26B7A"/>
    <w:rsid w:val="00F26B9D"/>
    <w:rsid w:val="00F26BBE"/>
    <w:rsid w:val="00F26BD6"/>
    <w:rsid w:val="00F26BE8"/>
    <w:rsid w:val="00F26C08"/>
    <w:rsid w:val="00F26C5A"/>
    <w:rsid w:val="00F26C89"/>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36"/>
    <w:rsid w:val="00F27651"/>
    <w:rsid w:val="00F27763"/>
    <w:rsid w:val="00F2778D"/>
    <w:rsid w:val="00F27798"/>
    <w:rsid w:val="00F277A0"/>
    <w:rsid w:val="00F277E3"/>
    <w:rsid w:val="00F27813"/>
    <w:rsid w:val="00F278A4"/>
    <w:rsid w:val="00F278B4"/>
    <w:rsid w:val="00F278B6"/>
    <w:rsid w:val="00F2790E"/>
    <w:rsid w:val="00F27927"/>
    <w:rsid w:val="00F27987"/>
    <w:rsid w:val="00F2798A"/>
    <w:rsid w:val="00F27998"/>
    <w:rsid w:val="00F279CC"/>
    <w:rsid w:val="00F279FA"/>
    <w:rsid w:val="00F27A3D"/>
    <w:rsid w:val="00F27AD8"/>
    <w:rsid w:val="00F27AF9"/>
    <w:rsid w:val="00F27B07"/>
    <w:rsid w:val="00F27BB1"/>
    <w:rsid w:val="00F27C62"/>
    <w:rsid w:val="00F27CD0"/>
    <w:rsid w:val="00F27D1A"/>
    <w:rsid w:val="00F27D25"/>
    <w:rsid w:val="00F27D33"/>
    <w:rsid w:val="00F27D37"/>
    <w:rsid w:val="00F27DBF"/>
    <w:rsid w:val="00F27DC3"/>
    <w:rsid w:val="00F27E43"/>
    <w:rsid w:val="00F27E53"/>
    <w:rsid w:val="00F27EB9"/>
    <w:rsid w:val="00F27ED9"/>
    <w:rsid w:val="00F27F34"/>
    <w:rsid w:val="00F27F6E"/>
    <w:rsid w:val="00F27F9E"/>
    <w:rsid w:val="00F27FFB"/>
    <w:rsid w:val="00F3000D"/>
    <w:rsid w:val="00F3001B"/>
    <w:rsid w:val="00F30081"/>
    <w:rsid w:val="00F300AF"/>
    <w:rsid w:val="00F3012A"/>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604"/>
    <w:rsid w:val="00F3060F"/>
    <w:rsid w:val="00F3063A"/>
    <w:rsid w:val="00F3064E"/>
    <w:rsid w:val="00F3067F"/>
    <w:rsid w:val="00F30684"/>
    <w:rsid w:val="00F30690"/>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B51"/>
    <w:rsid w:val="00F30C16"/>
    <w:rsid w:val="00F30C30"/>
    <w:rsid w:val="00F30C3B"/>
    <w:rsid w:val="00F30CD9"/>
    <w:rsid w:val="00F30D72"/>
    <w:rsid w:val="00F30D73"/>
    <w:rsid w:val="00F30D83"/>
    <w:rsid w:val="00F30D89"/>
    <w:rsid w:val="00F30DD6"/>
    <w:rsid w:val="00F30EA5"/>
    <w:rsid w:val="00F30EBE"/>
    <w:rsid w:val="00F30ED0"/>
    <w:rsid w:val="00F30F85"/>
    <w:rsid w:val="00F31014"/>
    <w:rsid w:val="00F31046"/>
    <w:rsid w:val="00F310BF"/>
    <w:rsid w:val="00F310C2"/>
    <w:rsid w:val="00F310CA"/>
    <w:rsid w:val="00F311A0"/>
    <w:rsid w:val="00F311C7"/>
    <w:rsid w:val="00F311D7"/>
    <w:rsid w:val="00F311E8"/>
    <w:rsid w:val="00F31286"/>
    <w:rsid w:val="00F3128D"/>
    <w:rsid w:val="00F312EC"/>
    <w:rsid w:val="00F312F9"/>
    <w:rsid w:val="00F31322"/>
    <w:rsid w:val="00F31335"/>
    <w:rsid w:val="00F3135D"/>
    <w:rsid w:val="00F31379"/>
    <w:rsid w:val="00F313B5"/>
    <w:rsid w:val="00F313B9"/>
    <w:rsid w:val="00F3141F"/>
    <w:rsid w:val="00F31462"/>
    <w:rsid w:val="00F31494"/>
    <w:rsid w:val="00F314E2"/>
    <w:rsid w:val="00F31504"/>
    <w:rsid w:val="00F31510"/>
    <w:rsid w:val="00F315BB"/>
    <w:rsid w:val="00F3162E"/>
    <w:rsid w:val="00F316BF"/>
    <w:rsid w:val="00F31717"/>
    <w:rsid w:val="00F31792"/>
    <w:rsid w:val="00F31868"/>
    <w:rsid w:val="00F3188A"/>
    <w:rsid w:val="00F318CC"/>
    <w:rsid w:val="00F318F7"/>
    <w:rsid w:val="00F3193B"/>
    <w:rsid w:val="00F31974"/>
    <w:rsid w:val="00F319A0"/>
    <w:rsid w:val="00F319EC"/>
    <w:rsid w:val="00F31A57"/>
    <w:rsid w:val="00F31A70"/>
    <w:rsid w:val="00F31AB8"/>
    <w:rsid w:val="00F31AC6"/>
    <w:rsid w:val="00F31B16"/>
    <w:rsid w:val="00F31B17"/>
    <w:rsid w:val="00F31B34"/>
    <w:rsid w:val="00F31B82"/>
    <w:rsid w:val="00F31BE3"/>
    <w:rsid w:val="00F31BFC"/>
    <w:rsid w:val="00F31C30"/>
    <w:rsid w:val="00F31C3E"/>
    <w:rsid w:val="00F31C51"/>
    <w:rsid w:val="00F31CA9"/>
    <w:rsid w:val="00F31CD7"/>
    <w:rsid w:val="00F31CDC"/>
    <w:rsid w:val="00F31CF1"/>
    <w:rsid w:val="00F31D0A"/>
    <w:rsid w:val="00F31D0C"/>
    <w:rsid w:val="00F31D8F"/>
    <w:rsid w:val="00F31D96"/>
    <w:rsid w:val="00F31DBE"/>
    <w:rsid w:val="00F31DC4"/>
    <w:rsid w:val="00F31DC8"/>
    <w:rsid w:val="00F31DCB"/>
    <w:rsid w:val="00F31E3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6"/>
    <w:rsid w:val="00F324A8"/>
    <w:rsid w:val="00F324AB"/>
    <w:rsid w:val="00F324D0"/>
    <w:rsid w:val="00F324DE"/>
    <w:rsid w:val="00F3251A"/>
    <w:rsid w:val="00F3251D"/>
    <w:rsid w:val="00F3254D"/>
    <w:rsid w:val="00F32567"/>
    <w:rsid w:val="00F325B0"/>
    <w:rsid w:val="00F325E2"/>
    <w:rsid w:val="00F3260D"/>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BF"/>
    <w:rsid w:val="00F32A03"/>
    <w:rsid w:val="00F32A1C"/>
    <w:rsid w:val="00F32A2C"/>
    <w:rsid w:val="00F32A90"/>
    <w:rsid w:val="00F32B03"/>
    <w:rsid w:val="00F32B5F"/>
    <w:rsid w:val="00F32BAB"/>
    <w:rsid w:val="00F32BB1"/>
    <w:rsid w:val="00F32BDA"/>
    <w:rsid w:val="00F32C42"/>
    <w:rsid w:val="00F32C4D"/>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59"/>
    <w:rsid w:val="00F33168"/>
    <w:rsid w:val="00F33194"/>
    <w:rsid w:val="00F3319A"/>
    <w:rsid w:val="00F3325C"/>
    <w:rsid w:val="00F3326B"/>
    <w:rsid w:val="00F3328D"/>
    <w:rsid w:val="00F33303"/>
    <w:rsid w:val="00F33309"/>
    <w:rsid w:val="00F3337E"/>
    <w:rsid w:val="00F33392"/>
    <w:rsid w:val="00F333C9"/>
    <w:rsid w:val="00F333DD"/>
    <w:rsid w:val="00F334A6"/>
    <w:rsid w:val="00F334AE"/>
    <w:rsid w:val="00F3352C"/>
    <w:rsid w:val="00F33541"/>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A"/>
    <w:rsid w:val="00F33A3F"/>
    <w:rsid w:val="00F33A49"/>
    <w:rsid w:val="00F33A81"/>
    <w:rsid w:val="00F33A84"/>
    <w:rsid w:val="00F33AB5"/>
    <w:rsid w:val="00F33AD4"/>
    <w:rsid w:val="00F33B05"/>
    <w:rsid w:val="00F33B94"/>
    <w:rsid w:val="00F33B95"/>
    <w:rsid w:val="00F33BD6"/>
    <w:rsid w:val="00F33C23"/>
    <w:rsid w:val="00F33CC8"/>
    <w:rsid w:val="00F33CE6"/>
    <w:rsid w:val="00F33D40"/>
    <w:rsid w:val="00F33D74"/>
    <w:rsid w:val="00F33D96"/>
    <w:rsid w:val="00F33DC4"/>
    <w:rsid w:val="00F33E97"/>
    <w:rsid w:val="00F33EC0"/>
    <w:rsid w:val="00F33EE0"/>
    <w:rsid w:val="00F33F21"/>
    <w:rsid w:val="00F33F4E"/>
    <w:rsid w:val="00F33F86"/>
    <w:rsid w:val="00F3401A"/>
    <w:rsid w:val="00F34027"/>
    <w:rsid w:val="00F3405B"/>
    <w:rsid w:val="00F34076"/>
    <w:rsid w:val="00F340F3"/>
    <w:rsid w:val="00F34146"/>
    <w:rsid w:val="00F34162"/>
    <w:rsid w:val="00F341A2"/>
    <w:rsid w:val="00F341E5"/>
    <w:rsid w:val="00F34238"/>
    <w:rsid w:val="00F34281"/>
    <w:rsid w:val="00F34287"/>
    <w:rsid w:val="00F343E1"/>
    <w:rsid w:val="00F3440A"/>
    <w:rsid w:val="00F3440F"/>
    <w:rsid w:val="00F34429"/>
    <w:rsid w:val="00F34431"/>
    <w:rsid w:val="00F3446D"/>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E8"/>
    <w:rsid w:val="00F34D46"/>
    <w:rsid w:val="00F34D6F"/>
    <w:rsid w:val="00F34D8B"/>
    <w:rsid w:val="00F34D8C"/>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4FFA"/>
    <w:rsid w:val="00F3503E"/>
    <w:rsid w:val="00F35056"/>
    <w:rsid w:val="00F3508C"/>
    <w:rsid w:val="00F350A3"/>
    <w:rsid w:val="00F350D3"/>
    <w:rsid w:val="00F350E2"/>
    <w:rsid w:val="00F35104"/>
    <w:rsid w:val="00F35115"/>
    <w:rsid w:val="00F35126"/>
    <w:rsid w:val="00F35172"/>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E"/>
    <w:rsid w:val="00F3552F"/>
    <w:rsid w:val="00F35543"/>
    <w:rsid w:val="00F355AF"/>
    <w:rsid w:val="00F35639"/>
    <w:rsid w:val="00F35646"/>
    <w:rsid w:val="00F35693"/>
    <w:rsid w:val="00F356D7"/>
    <w:rsid w:val="00F356EA"/>
    <w:rsid w:val="00F35714"/>
    <w:rsid w:val="00F35715"/>
    <w:rsid w:val="00F3575F"/>
    <w:rsid w:val="00F357A8"/>
    <w:rsid w:val="00F35802"/>
    <w:rsid w:val="00F35810"/>
    <w:rsid w:val="00F3581C"/>
    <w:rsid w:val="00F35843"/>
    <w:rsid w:val="00F3587E"/>
    <w:rsid w:val="00F358B9"/>
    <w:rsid w:val="00F358EF"/>
    <w:rsid w:val="00F35995"/>
    <w:rsid w:val="00F359F9"/>
    <w:rsid w:val="00F35A72"/>
    <w:rsid w:val="00F35AF1"/>
    <w:rsid w:val="00F35BBC"/>
    <w:rsid w:val="00F35BD9"/>
    <w:rsid w:val="00F35BF8"/>
    <w:rsid w:val="00F35C05"/>
    <w:rsid w:val="00F35C19"/>
    <w:rsid w:val="00F35C23"/>
    <w:rsid w:val="00F35C33"/>
    <w:rsid w:val="00F35C4D"/>
    <w:rsid w:val="00F35C87"/>
    <w:rsid w:val="00F35CA0"/>
    <w:rsid w:val="00F35CB7"/>
    <w:rsid w:val="00F35CDC"/>
    <w:rsid w:val="00F35D3F"/>
    <w:rsid w:val="00F35DB2"/>
    <w:rsid w:val="00F35DB4"/>
    <w:rsid w:val="00F35F33"/>
    <w:rsid w:val="00F35F84"/>
    <w:rsid w:val="00F35FA0"/>
    <w:rsid w:val="00F35FBF"/>
    <w:rsid w:val="00F35FD9"/>
    <w:rsid w:val="00F36012"/>
    <w:rsid w:val="00F3609C"/>
    <w:rsid w:val="00F360AE"/>
    <w:rsid w:val="00F3612B"/>
    <w:rsid w:val="00F36220"/>
    <w:rsid w:val="00F36234"/>
    <w:rsid w:val="00F3626D"/>
    <w:rsid w:val="00F36272"/>
    <w:rsid w:val="00F3627B"/>
    <w:rsid w:val="00F362B5"/>
    <w:rsid w:val="00F3636D"/>
    <w:rsid w:val="00F363A5"/>
    <w:rsid w:val="00F363C8"/>
    <w:rsid w:val="00F363F6"/>
    <w:rsid w:val="00F3640B"/>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57"/>
    <w:rsid w:val="00F36973"/>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CF1"/>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430"/>
    <w:rsid w:val="00F37434"/>
    <w:rsid w:val="00F37456"/>
    <w:rsid w:val="00F37458"/>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6A"/>
    <w:rsid w:val="00F3769E"/>
    <w:rsid w:val="00F376A6"/>
    <w:rsid w:val="00F376EB"/>
    <w:rsid w:val="00F377BB"/>
    <w:rsid w:val="00F37831"/>
    <w:rsid w:val="00F3784E"/>
    <w:rsid w:val="00F3784F"/>
    <w:rsid w:val="00F37852"/>
    <w:rsid w:val="00F37890"/>
    <w:rsid w:val="00F378AB"/>
    <w:rsid w:val="00F378B6"/>
    <w:rsid w:val="00F378BC"/>
    <w:rsid w:val="00F37952"/>
    <w:rsid w:val="00F37989"/>
    <w:rsid w:val="00F3798F"/>
    <w:rsid w:val="00F379BE"/>
    <w:rsid w:val="00F37A16"/>
    <w:rsid w:val="00F37A39"/>
    <w:rsid w:val="00F37A47"/>
    <w:rsid w:val="00F37A59"/>
    <w:rsid w:val="00F37AD3"/>
    <w:rsid w:val="00F37B8A"/>
    <w:rsid w:val="00F37BA3"/>
    <w:rsid w:val="00F37BB1"/>
    <w:rsid w:val="00F37BBE"/>
    <w:rsid w:val="00F37C3A"/>
    <w:rsid w:val="00F37C6E"/>
    <w:rsid w:val="00F37E79"/>
    <w:rsid w:val="00F37EB6"/>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C0"/>
    <w:rsid w:val="00F4020A"/>
    <w:rsid w:val="00F40216"/>
    <w:rsid w:val="00F4027E"/>
    <w:rsid w:val="00F4029B"/>
    <w:rsid w:val="00F402EC"/>
    <w:rsid w:val="00F402F5"/>
    <w:rsid w:val="00F4030F"/>
    <w:rsid w:val="00F4031D"/>
    <w:rsid w:val="00F40349"/>
    <w:rsid w:val="00F40358"/>
    <w:rsid w:val="00F40371"/>
    <w:rsid w:val="00F403AD"/>
    <w:rsid w:val="00F403AF"/>
    <w:rsid w:val="00F403B7"/>
    <w:rsid w:val="00F403DB"/>
    <w:rsid w:val="00F403FA"/>
    <w:rsid w:val="00F40429"/>
    <w:rsid w:val="00F40474"/>
    <w:rsid w:val="00F404DC"/>
    <w:rsid w:val="00F404E2"/>
    <w:rsid w:val="00F40505"/>
    <w:rsid w:val="00F4057C"/>
    <w:rsid w:val="00F405DF"/>
    <w:rsid w:val="00F40659"/>
    <w:rsid w:val="00F40673"/>
    <w:rsid w:val="00F406FF"/>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DC7"/>
    <w:rsid w:val="00F40E3A"/>
    <w:rsid w:val="00F40E6C"/>
    <w:rsid w:val="00F40E90"/>
    <w:rsid w:val="00F40EAF"/>
    <w:rsid w:val="00F40EBD"/>
    <w:rsid w:val="00F40F01"/>
    <w:rsid w:val="00F40F04"/>
    <w:rsid w:val="00F40F8A"/>
    <w:rsid w:val="00F40F92"/>
    <w:rsid w:val="00F40FAF"/>
    <w:rsid w:val="00F40FCB"/>
    <w:rsid w:val="00F40FCE"/>
    <w:rsid w:val="00F40FE5"/>
    <w:rsid w:val="00F4104E"/>
    <w:rsid w:val="00F41050"/>
    <w:rsid w:val="00F41087"/>
    <w:rsid w:val="00F4108B"/>
    <w:rsid w:val="00F4108E"/>
    <w:rsid w:val="00F410AF"/>
    <w:rsid w:val="00F410C2"/>
    <w:rsid w:val="00F410DD"/>
    <w:rsid w:val="00F410E8"/>
    <w:rsid w:val="00F41175"/>
    <w:rsid w:val="00F41178"/>
    <w:rsid w:val="00F411A2"/>
    <w:rsid w:val="00F411A4"/>
    <w:rsid w:val="00F411A8"/>
    <w:rsid w:val="00F411C0"/>
    <w:rsid w:val="00F411EA"/>
    <w:rsid w:val="00F4120E"/>
    <w:rsid w:val="00F4122A"/>
    <w:rsid w:val="00F4123E"/>
    <w:rsid w:val="00F4125D"/>
    <w:rsid w:val="00F4128F"/>
    <w:rsid w:val="00F41458"/>
    <w:rsid w:val="00F41459"/>
    <w:rsid w:val="00F414E5"/>
    <w:rsid w:val="00F41583"/>
    <w:rsid w:val="00F41636"/>
    <w:rsid w:val="00F4164F"/>
    <w:rsid w:val="00F41699"/>
    <w:rsid w:val="00F416CF"/>
    <w:rsid w:val="00F416D3"/>
    <w:rsid w:val="00F416F0"/>
    <w:rsid w:val="00F41793"/>
    <w:rsid w:val="00F4179B"/>
    <w:rsid w:val="00F417B4"/>
    <w:rsid w:val="00F41801"/>
    <w:rsid w:val="00F41828"/>
    <w:rsid w:val="00F418F6"/>
    <w:rsid w:val="00F41905"/>
    <w:rsid w:val="00F4199B"/>
    <w:rsid w:val="00F419AF"/>
    <w:rsid w:val="00F419E8"/>
    <w:rsid w:val="00F419F2"/>
    <w:rsid w:val="00F41A51"/>
    <w:rsid w:val="00F41A98"/>
    <w:rsid w:val="00F41AA7"/>
    <w:rsid w:val="00F41AC1"/>
    <w:rsid w:val="00F41AF8"/>
    <w:rsid w:val="00F41B2A"/>
    <w:rsid w:val="00F41BB5"/>
    <w:rsid w:val="00F41BDD"/>
    <w:rsid w:val="00F41BE8"/>
    <w:rsid w:val="00F41C01"/>
    <w:rsid w:val="00F41C23"/>
    <w:rsid w:val="00F41C38"/>
    <w:rsid w:val="00F41C6B"/>
    <w:rsid w:val="00F41C92"/>
    <w:rsid w:val="00F41CA2"/>
    <w:rsid w:val="00F41CA7"/>
    <w:rsid w:val="00F41CB6"/>
    <w:rsid w:val="00F41CB9"/>
    <w:rsid w:val="00F41CD7"/>
    <w:rsid w:val="00F41D03"/>
    <w:rsid w:val="00F41D10"/>
    <w:rsid w:val="00F41D14"/>
    <w:rsid w:val="00F41D55"/>
    <w:rsid w:val="00F41D56"/>
    <w:rsid w:val="00F41DAE"/>
    <w:rsid w:val="00F41DC0"/>
    <w:rsid w:val="00F41DDB"/>
    <w:rsid w:val="00F41DF9"/>
    <w:rsid w:val="00F41DFA"/>
    <w:rsid w:val="00F41E1C"/>
    <w:rsid w:val="00F41E27"/>
    <w:rsid w:val="00F41E46"/>
    <w:rsid w:val="00F41E8E"/>
    <w:rsid w:val="00F41EB0"/>
    <w:rsid w:val="00F41F8B"/>
    <w:rsid w:val="00F41F9E"/>
    <w:rsid w:val="00F41FC6"/>
    <w:rsid w:val="00F41FCA"/>
    <w:rsid w:val="00F41FD3"/>
    <w:rsid w:val="00F41FFB"/>
    <w:rsid w:val="00F4200B"/>
    <w:rsid w:val="00F42097"/>
    <w:rsid w:val="00F420E9"/>
    <w:rsid w:val="00F420F5"/>
    <w:rsid w:val="00F4211E"/>
    <w:rsid w:val="00F42131"/>
    <w:rsid w:val="00F42166"/>
    <w:rsid w:val="00F4217C"/>
    <w:rsid w:val="00F421C8"/>
    <w:rsid w:val="00F42203"/>
    <w:rsid w:val="00F42215"/>
    <w:rsid w:val="00F42224"/>
    <w:rsid w:val="00F42241"/>
    <w:rsid w:val="00F422A7"/>
    <w:rsid w:val="00F422B8"/>
    <w:rsid w:val="00F42314"/>
    <w:rsid w:val="00F4233B"/>
    <w:rsid w:val="00F4233E"/>
    <w:rsid w:val="00F4238E"/>
    <w:rsid w:val="00F423A2"/>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E6"/>
    <w:rsid w:val="00F426EA"/>
    <w:rsid w:val="00F42704"/>
    <w:rsid w:val="00F4274A"/>
    <w:rsid w:val="00F42755"/>
    <w:rsid w:val="00F42759"/>
    <w:rsid w:val="00F4275A"/>
    <w:rsid w:val="00F4278B"/>
    <w:rsid w:val="00F4278E"/>
    <w:rsid w:val="00F427B8"/>
    <w:rsid w:val="00F427E4"/>
    <w:rsid w:val="00F42833"/>
    <w:rsid w:val="00F42840"/>
    <w:rsid w:val="00F42874"/>
    <w:rsid w:val="00F42880"/>
    <w:rsid w:val="00F428A6"/>
    <w:rsid w:val="00F42935"/>
    <w:rsid w:val="00F4295A"/>
    <w:rsid w:val="00F4295C"/>
    <w:rsid w:val="00F42969"/>
    <w:rsid w:val="00F42981"/>
    <w:rsid w:val="00F4298C"/>
    <w:rsid w:val="00F42A47"/>
    <w:rsid w:val="00F42A51"/>
    <w:rsid w:val="00F42A7A"/>
    <w:rsid w:val="00F42AC5"/>
    <w:rsid w:val="00F42AF2"/>
    <w:rsid w:val="00F42AF9"/>
    <w:rsid w:val="00F42C77"/>
    <w:rsid w:val="00F42CA6"/>
    <w:rsid w:val="00F42CA7"/>
    <w:rsid w:val="00F42CEC"/>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6E"/>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40"/>
    <w:rsid w:val="00F43469"/>
    <w:rsid w:val="00F43483"/>
    <w:rsid w:val="00F4349A"/>
    <w:rsid w:val="00F434C4"/>
    <w:rsid w:val="00F43502"/>
    <w:rsid w:val="00F435D6"/>
    <w:rsid w:val="00F435F8"/>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C2F"/>
    <w:rsid w:val="00F43C67"/>
    <w:rsid w:val="00F43D0A"/>
    <w:rsid w:val="00F43D1F"/>
    <w:rsid w:val="00F43DAD"/>
    <w:rsid w:val="00F43DFC"/>
    <w:rsid w:val="00F43E2B"/>
    <w:rsid w:val="00F43E35"/>
    <w:rsid w:val="00F43E83"/>
    <w:rsid w:val="00F43E95"/>
    <w:rsid w:val="00F43E9B"/>
    <w:rsid w:val="00F43EEF"/>
    <w:rsid w:val="00F43F6D"/>
    <w:rsid w:val="00F43FB6"/>
    <w:rsid w:val="00F440C1"/>
    <w:rsid w:val="00F4412B"/>
    <w:rsid w:val="00F4412D"/>
    <w:rsid w:val="00F4413E"/>
    <w:rsid w:val="00F44172"/>
    <w:rsid w:val="00F441FB"/>
    <w:rsid w:val="00F4422A"/>
    <w:rsid w:val="00F442A6"/>
    <w:rsid w:val="00F442B5"/>
    <w:rsid w:val="00F442CC"/>
    <w:rsid w:val="00F4430B"/>
    <w:rsid w:val="00F44358"/>
    <w:rsid w:val="00F4435B"/>
    <w:rsid w:val="00F443C1"/>
    <w:rsid w:val="00F443FE"/>
    <w:rsid w:val="00F444A7"/>
    <w:rsid w:val="00F444CB"/>
    <w:rsid w:val="00F44533"/>
    <w:rsid w:val="00F4453D"/>
    <w:rsid w:val="00F4457A"/>
    <w:rsid w:val="00F44584"/>
    <w:rsid w:val="00F4458D"/>
    <w:rsid w:val="00F44590"/>
    <w:rsid w:val="00F44596"/>
    <w:rsid w:val="00F445B8"/>
    <w:rsid w:val="00F44601"/>
    <w:rsid w:val="00F44624"/>
    <w:rsid w:val="00F44626"/>
    <w:rsid w:val="00F4463F"/>
    <w:rsid w:val="00F4465F"/>
    <w:rsid w:val="00F446B3"/>
    <w:rsid w:val="00F446C8"/>
    <w:rsid w:val="00F446F3"/>
    <w:rsid w:val="00F4474D"/>
    <w:rsid w:val="00F44752"/>
    <w:rsid w:val="00F44785"/>
    <w:rsid w:val="00F447C9"/>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B8"/>
    <w:rsid w:val="00F44CF9"/>
    <w:rsid w:val="00F44D36"/>
    <w:rsid w:val="00F44D56"/>
    <w:rsid w:val="00F44D65"/>
    <w:rsid w:val="00F44DD6"/>
    <w:rsid w:val="00F44E0F"/>
    <w:rsid w:val="00F44E3B"/>
    <w:rsid w:val="00F44ED2"/>
    <w:rsid w:val="00F44EF4"/>
    <w:rsid w:val="00F44F05"/>
    <w:rsid w:val="00F44F09"/>
    <w:rsid w:val="00F44F21"/>
    <w:rsid w:val="00F44F3B"/>
    <w:rsid w:val="00F44F6C"/>
    <w:rsid w:val="00F44FE8"/>
    <w:rsid w:val="00F44FF7"/>
    <w:rsid w:val="00F44FFB"/>
    <w:rsid w:val="00F4500C"/>
    <w:rsid w:val="00F4507A"/>
    <w:rsid w:val="00F4508D"/>
    <w:rsid w:val="00F450C6"/>
    <w:rsid w:val="00F45105"/>
    <w:rsid w:val="00F4511C"/>
    <w:rsid w:val="00F45122"/>
    <w:rsid w:val="00F45150"/>
    <w:rsid w:val="00F45158"/>
    <w:rsid w:val="00F45199"/>
    <w:rsid w:val="00F45239"/>
    <w:rsid w:val="00F4527F"/>
    <w:rsid w:val="00F4529C"/>
    <w:rsid w:val="00F452A3"/>
    <w:rsid w:val="00F452B1"/>
    <w:rsid w:val="00F45328"/>
    <w:rsid w:val="00F4534F"/>
    <w:rsid w:val="00F45436"/>
    <w:rsid w:val="00F4544D"/>
    <w:rsid w:val="00F4545A"/>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E6"/>
    <w:rsid w:val="00F458F6"/>
    <w:rsid w:val="00F458FD"/>
    <w:rsid w:val="00F45924"/>
    <w:rsid w:val="00F45952"/>
    <w:rsid w:val="00F45958"/>
    <w:rsid w:val="00F4597E"/>
    <w:rsid w:val="00F459A9"/>
    <w:rsid w:val="00F459CD"/>
    <w:rsid w:val="00F459D8"/>
    <w:rsid w:val="00F459DF"/>
    <w:rsid w:val="00F459E6"/>
    <w:rsid w:val="00F45A03"/>
    <w:rsid w:val="00F45A08"/>
    <w:rsid w:val="00F45A2A"/>
    <w:rsid w:val="00F45AD8"/>
    <w:rsid w:val="00F45B1D"/>
    <w:rsid w:val="00F45B46"/>
    <w:rsid w:val="00F45B6B"/>
    <w:rsid w:val="00F45B73"/>
    <w:rsid w:val="00F45BBE"/>
    <w:rsid w:val="00F45BEB"/>
    <w:rsid w:val="00F45BFA"/>
    <w:rsid w:val="00F45C0B"/>
    <w:rsid w:val="00F45C18"/>
    <w:rsid w:val="00F45C2D"/>
    <w:rsid w:val="00F45C2E"/>
    <w:rsid w:val="00F45C8F"/>
    <w:rsid w:val="00F45C9F"/>
    <w:rsid w:val="00F45D28"/>
    <w:rsid w:val="00F45D41"/>
    <w:rsid w:val="00F45D4C"/>
    <w:rsid w:val="00F45DBA"/>
    <w:rsid w:val="00F45E34"/>
    <w:rsid w:val="00F45E41"/>
    <w:rsid w:val="00F45E50"/>
    <w:rsid w:val="00F45E65"/>
    <w:rsid w:val="00F45F30"/>
    <w:rsid w:val="00F45F84"/>
    <w:rsid w:val="00F45F97"/>
    <w:rsid w:val="00F46022"/>
    <w:rsid w:val="00F4602A"/>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61"/>
    <w:rsid w:val="00F46389"/>
    <w:rsid w:val="00F4638A"/>
    <w:rsid w:val="00F463F3"/>
    <w:rsid w:val="00F463FD"/>
    <w:rsid w:val="00F46445"/>
    <w:rsid w:val="00F4645F"/>
    <w:rsid w:val="00F46476"/>
    <w:rsid w:val="00F464B5"/>
    <w:rsid w:val="00F464B6"/>
    <w:rsid w:val="00F46525"/>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B4"/>
    <w:rsid w:val="00F469BB"/>
    <w:rsid w:val="00F46A44"/>
    <w:rsid w:val="00F46ACD"/>
    <w:rsid w:val="00F46AD6"/>
    <w:rsid w:val="00F46B49"/>
    <w:rsid w:val="00F46B57"/>
    <w:rsid w:val="00F46BA0"/>
    <w:rsid w:val="00F46BE6"/>
    <w:rsid w:val="00F46C81"/>
    <w:rsid w:val="00F46C88"/>
    <w:rsid w:val="00F46CEE"/>
    <w:rsid w:val="00F46D5E"/>
    <w:rsid w:val="00F46D9B"/>
    <w:rsid w:val="00F46DAD"/>
    <w:rsid w:val="00F46E05"/>
    <w:rsid w:val="00F46E10"/>
    <w:rsid w:val="00F46EFD"/>
    <w:rsid w:val="00F46F17"/>
    <w:rsid w:val="00F46F33"/>
    <w:rsid w:val="00F46F57"/>
    <w:rsid w:val="00F46FAE"/>
    <w:rsid w:val="00F46FB7"/>
    <w:rsid w:val="00F46FED"/>
    <w:rsid w:val="00F47022"/>
    <w:rsid w:val="00F47089"/>
    <w:rsid w:val="00F470BB"/>
    <w:rsid w:val="00F470BE"/>
    <w:rsid w:val="00F470D0"/>
    <w:rsid w:val="00F47131"/>
    <w:rsid w:val="00F4716B"/>
    <w:rsid w:val="00F471A6"/>
    <w:rsid w:val="00F47286"/>
    <w:rsid w:val="00F47290"/>
    <w:rsid w:val="00F472A1"/>
    <w:rsid w:val="00F472AD"/>
    <w:rsid w:val="00F472BB"/>
    <w:rsid w:val="00F472CF"/>
    <w:rsid w:val="00F47303"/>
    <w:rsid w:val="00F4734B"/>
    <w:rsid w:val="00F47354"/>
    <w:rsid w:val="00F4737E"/>
    <w:rsid w:val="00F473EE"/>
    <w:rsid w:val="00F47425"/>
    <w:rsid w:val="00F47484"/>
    <w:rsid w:val="00F474B3"/>
    <w:rsid w:val="00F47511"/>
    <w:rsid w:val="00F4753C"/>
    <w:rsid w:val="00F47540"/>
    <w:rsid w:val="00F47568"/>
    <w:rsid w:val="00F4756D"/>
    <w:rsid w:val="00F47591"/>
    <w:rsid w:val="00F476A6"/>
    <w:rsid w:val="00F476C9"/>
    <w:rsid w:val="00F476E7"/>
    <w:rsid w:val="00F476FE"/>
    <w:rsid w:val="00F47712"/>
    <w:rsid w:val="00F47730"/>
    <w:rsid w:val="00F47738"/>
    <w:rsid w:val="00F477C7"/>
    <w:rsid w:val="00F477D6"/>
    <w:rsid w:val="00F4782D"/>
    <w:rsid w:val="00F47830"/>
    <w:rsid w:val="00F4785B"/>
    <w:rsid w:val="00F47868"/>
    <w:rsid w:val="00F47897"/>
    <w:rsid w:val="00F478B2"/>
    <w:rsid w:val="00F4793C"/>
    <w:rsid w:val="00F47961"/>
    <w:rsid w:val="00F47979"/>
    <w:rsid w:val="00F47981"/>
    <w:rsid w:val="00F47984"/>
    <w:rsid w:val="00F479F4"/>
    <w:rsid w:val="00F47A41"/>
    <w:rsid w:val="00F47A5C"/>
    <w:rsid w:val="00F47A62"/>
    <w:rsid w:val="00F47A70"/>
    <w:rsid w:val="00F47A85"/>
    <w:rsid w:val="00F47A9E"/>
    <w:rsid w:val="00F47AB4"/>
    <w:rsid w:val="00F47ABB"/>
    <w:rsid w:val="00F47AC9"/>
    <w:rsid w:val="00F47ACB"/>
    <w:rsid w:val="00F47B76"/>
    <w:rsid w:val="00F47BB3"/>
    <w:rsid w:val="00F47BC1"/>
    <w:rsid w:val="00F47C28"/>
    <w:rsid w:val="00F47C48"/>
    <w:rsid w:val="00F47CE3"/>
    <w:rsid w:val="00F47D19"/>
    <w:rsid w:val="00F47D22"/>
    <w:rsid w:val="00F47D45"/>
    <w:rsid w:val="00F47D4C"/>
    <w:rsid w:val="00F47D85"/>
    <w:rsid w:val="00F47DDC"/>
    <w:rsid w:val="00F47DF3"/>
    <w:rsid w:val="00F47DF7"/>
    <w:rsid w:val="00F47E5D"/>
    <w:rsid w:val="00F47EE5"/>
    <w:rsid w:val="00F47F22"/>
    <w:rsid w:val="00F47F3C"/>
    <w:rsid w:val="00F47FCF"/>
    <w:rsid w:val="00F47FD8"/>
    <w:rsid w:val="00F5003A"/>
    <w:rsid w:val="00F5007B"/>
    <w:rsid w:val="00F50080"/>
    <w:rsid w:val="00F5009F"/>
    <w:rsid w:val="00F500C0"/>
    <w:rsid w:val="00F500DC"/>
    <w:rsid w:val="00F500FD"/>
    <w:rsid w:val="00F50144"/>
    <w:rsid w:val="00F501FC"/>
    <w:rsid w:val="00F5020B"/>
    <w:rsid w:val="00F50298"/>
    <w:rsid w:val="00F502B6"/>
    <w:rsid w:val="00F502CE"/>
    <w:rsid w:val="00F5030D"/>
    <w:rsid w:val="00F50333"/>
    <w:rsid w:val="00F50348"/>
    <w:rsid w:val="00F50351"/>
    <w:rsid w:val="00F5036F"/>
    <w:rsid w:val="00F503CF"/>
    <w:rsid w:val="00F50411"/>
    <w:rsid w:val="00F50434"/>
    <w:rsid w:val="00F50442"/>
    <w:rsid w:val="00F5044E"/>
    <w:rsid w:val="00F5045F"/>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8F"/>
    <w:rsid w:val="00F50EAA"/>
    <w:rsid w:val="00F50F34"/>
    <w:rsid w:val="00F50F38"/>
    <w:rsid w:val="00F50F5A"/>
    <w:rsid w:val="00F50F6C"/>
    <w:rsid w:val="00F50F8A"/>
    <w:rsid w:val="00F50FB3"/>
    <w:rsid w:val="00F50FD9"/>
    <w:rsid w:val="00F50FF3"/>
    <w:rsid w:val="00F51009"/>
    <w:rsid w:val="00F51099"/>
    <w:rsid w:val="00F51187"/>
    <w:rsid w:val="00F5119D"/>
    <w:rsid w:val="00F511FB"/>
    <w:rsid w:val="00F51222"/>
    <w:rsid w:val="00F51258"/>
    <w:rsid w:val="00F5126F"/>
    <w:rsid w:val="00F51273"/>
    <w:rsid w:val="00F512F0"/>
    <w:rsid w:val="00F512FC"/>
    <w:rsid w:val="00F51326"/>
    <w:rsid w:val="00F51396"/>
    <w:rsid w:val="00F513B6"/>
    <w:rsid w:val="00F513BC"/>
    <w:rsid w:val="00F51483"/>
    <w:rsid w:val="00F5148F"/>
    <w:rsid w:val="00F5150C"/>
    <w:rsid w:val="00F5154D"/>
    <w:rsid w:val="00F5156C"/>
    <w:rsid w:val="00F515A3"/>
    <w:rsid w:val="00F51642"/>
    <w:rsid w:val="00F5165C"/>
    <w:rsid w:val="00F51660"/>
    <w:rsid w:val="00F51734"/>
    <w:rsid w:val="00F5175D"/>
    <w:rsid w:val="00F5179F"/>
    <w:rsid w:val="00F517A3"/>
    <w:rsid w:val="00F51807"/>
    <w:rsid w:val="00F5180B"/>
    <w:rsid w:val="00F51838"/>
    <w:rsid w:val="00F5185B"/>
    <w:rsid w:val="00F51876"/>
    <w:rsid w:val="00F51884"/>
    <w:rsid w:val="00F518C2"/>
    <w:rsid w:val="00F518F7"/>
    <w:rsid w:val="00F518F9"/>
    <w:rsid w:val="00F5193B"/>
    <w:rsid w:val="00F51954"/>
    <w:rsid w:val="00F51956"/>
    <w:rsid w:val="00F519B4"/>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DF"/>
    <w:rsid w:val="00F520ED"/>
    <w:rsid w:val="00F52129"/>
    <w:rsid w:val="00F52137"/>
    <w:rsid w:val="00F5217E"/>
    <w:rsid w:val="00F521A3"/>
    <w:rsid w:val="00F5220E"/>
    <w:rsid w:val="00F52228"/>
    <w:rsid w:val="00F5226F"/>
    <w:rsid w:val="00F52271"/>
    <w:rsid w:val="00F52277"/>
    <w:rsid w:val="00F522B5"/>
    <w:rsid w:val="00F5234C"/>
    <w:rsid w:val="00F52352"/>
    <w:rsid w:val="00F52354"/>
    <w:rsid w:val="00F5237C"/>
    <w:rsid w:val="00F523C1"/>
    <w:rsid w:val="00F523E9"/>
    <w:rsid w:val="00F524C2"/>
    <w:rsid w:val="00F5252A"/>
    <w:rsid w:val="00F52559"/>
    <w:rsid w:val="00F52561"/>
    <w:rsid w:val="00F525C9"/>
    <w:rsid w:val="00F525E0"/>
    <w:rsid w:val="00F52629"/>
    <w:rsid w:val="00F52674"/>
    <w:rsid w:val="00F5267A"/>
    <w:rsid w:val="00F526F6"/>
    <w:rsid w:val="00F5274B"/>
    <w:rsid w:val="00F52783"/>
    <w:rsid w:val="00F527CB"/>
    <w:rsid w:val="00F527F5"/>
    <w:rsid w:val="00F52807"/>
    <w:rsid w:val="00F528A9"/>
    <w:rsid w:val="00F528C9"/>
    <w:rsid w:val="00F528D5"/>
    <w:rsid w:val="00F52949"/>
    <w:rsid w:val="00F52972"/>
    <w:rsid w:val="00F52990"/>
    <w:rsid w:val="00F529CC"/>
    <w:rsid w:val="00F529D0"/>
    <w:rsid w:val="00F52A3F"/>
    <w:rsid w:val="00F52A46"/>
    <w:rsid w:val="00F52A6C"/>
    <w:rsid w:val="00F52AA5"/>
    <w:rsid w:val="00F52AA6"/>
    <w:rsid w:val="00F52AB4"/>
    <w:rsid w:val="00F52AF5"/>
    <w:rsid w:val="00F52B66"/>
    <w:rsid w:val="00F52C4B"/>
    <w:rsid w:val="00F52CBC"/>
    <w:rsid w:val="00F52D22"/>
    <w:rsid w:val="00F52D56"/>
    <w:rsid w:val="00F52D93"/>
    <w:rsid w:val="00F52DBD"/>
    <w:rsid w:val="00F52E26"/>
    <w:rsid w:val="00F52E8A"/>
    <w:rsid w:val="00F52EEA"/>
    <w:rsid w:val="00F52EFB"/>
    <w:rsid w:val="00F52F04"/>
    <w:rsid w:val="00F52FAE"/>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93"/>
    <w:rsid w:val="00F532A9"/>
    <w:rsid w:val="00F532AE"/>
    <w:rsid w:val="00F532D3"/>
    <w:rsid w:val="00F532DA"/>
    <w:rsid w:val="00F532E9"/>
    <w:rsid w:val="00F532F5"/>
    <w:rsid w:val="00F5331D"/>
    <w:rsid w:val="00F53328"/>
    <w:rsid w:val="00F53336"/>
    <w:rsid w:val="00F5334F"/>
    <w:rsid w:val="00F5338C"/>
    <w:rsid w:val="00F5339A"/>
    <w:rsid w:val="00F533B0"/>
    <w:rsid w:val="00F533D7"/>
    <w:rsid w:val="00F53423"/>
    <w:rsid w:val="00F53472"/>
    <w:rsid w:val="00F534CB"/>
    <w:rsid w:val="00F5353A"/>
    <w:rsid w:val="00F5353D"/>
    <w:rsid w:val="00F53576"/>
    <w:rsid w:val="00F535C0"/>
    <w:rsid w:val="00F535D2"/>
    <w:rsid w:val="00F535E6"/>
    <w:rsid w:val="00F535FD"/>
    <w:rsid w:val="00F53602"/>
    <w:rsid w:val="00F5363E"/>
    <w:rsid w:val="00F536A1"/>
    <w:rsid w:val="00F536A5"/>
    <w:rsid w:val="00F536D5"/>
    <w:rsid w:val="00F536D6"/>
    <w:rsid w:val="00F536E2"/>
    <w:rsid w:val="00F5372F"/>
    <w:rsid w:val="00F53744"/>
    <w:rsid w:val="00F5374F"/>
    <w:rsid w:val="00F5375B"/>
    <w:rsid w:val="00F537E0"/>
    <w:rsid w:val="00F53817"/>
    <w:rsid w:val="00F53832"/>
    <w:rsid w:val="00F5387C"/>
    <w:rsid w:val="00F538D6"/>
    <w:rsid w:val="00F5392C"/>
    <w:rsid w:val="00F53941"/>
    <w:rsid w:val="00F53949"/>
    <w:rsid w:val="00F53982"/>
    <w:rsid w:val="00F539D6"/>
    <w:rsid w:val="00F539F0"/>
    <w:rsid w:val="00F53A19"/>
    <w:rsid w:val="00F53A52"/>
    <w:rsid w:val="00F53AA0"/>
    <w:rsid w:val="00F53AB4"/>
    <w:rsid w:val="00F53AB6"/>
    <w:rsid w:val="00F53ACD"/>
    <w:rsid w:val="00F53B6C"/>
    <w:rsid w:val="00F53B8E"/>
    <w:rsid w:val="00F53B96"/>
    <w:rsid w:val="00F53BB0"/>
    <w:rsid w:val="00F53BB1"/>
    <w:rsid w:val="00F53C2B"/>
    <w:rsid w:val="00F53C2C"/>
    <w:rsid w:val="00F53C47"/>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D2"/>
    <w:rsid w:val="00F53EE9"/>
    <w:rsid w:val="00F53EF4"/>
    <w:rsid w:val="00F53F2C"/>
    <w:rsid w:val="00F53F2F"/>
    <w:rsid w:val="00F53F6E"/>
    <w:rsid w:val="00F53F74"/>
    <w:rsid w:val="00F53F79"/>
    <w:rsid w:val="00F53FEC"/>
    <w:rsid w:val="00F5401B"/>
    <w:rsid w:val="00F54057"/>
    <w:rsid w:val="00F5406E"/>
    <w:rsid w:val="00F54076"/>
    <w:rsid w:val="00F5409C"/>
    <w:rsid w:val="00F540E8"/>
    <w:rsid w:val="00F540EA"/>
    <w:rsid w:val="00F540EB"/>
    <w:rsid w:val="00F54134"/>
    <w:rsid w:val="00F541F3"/>
    <w:rsid w:val="00F5428D"/>
    <w:rsid w:val="00F542A9"/>
    <w:rsid w:val="00F54309"/>
    <w:rsid w:val="00F54314"/>
    <w:rsid w:val="00F54393"/>
    <w:rsid w:val="00F543A6"/>
    <w:rsid w:val="00F543B7"/>
    <w:rsid w:val="00F543FA"/>
    <w:rsid w:val="00F54400"/>
    <w:rsid w:val="00F54421"/>
    <w:rsid w:val="00F54473"/>
    <w:rsid w:val="00F544C0"/>
    <w:rsid w:val="00F54510"/>
    <w:rsid w:val="00F545BE"/>
    <w:rsid w:val="00F545C3"/>
    <w:rsid w:val="00F545F2"/>
    <w:rsid w:val="00F5463E"/>
    <w:rsid w:val="00F54697"/>
    <w:rsid w:val="00F546FB"/>
    <w:rsid w:val="00F5470B"/>
    <w:rsid w:val="00F5470F"/>
    <w:rsid w:val="00F5471E"/>
    <w:rsid w:val="00F5472E"/>
    <w:rsid w:val="00F54754"/>
    <w:rsid w:val="00F54759"/>
    <w:rsid w:val="00F547AE"/>
    <w:rsid w:val="00F547C1"/>
    <w:rsid w:val="00F547CD"/>
    <w:rsid w:val="00F547D9"/>
    <w:rsid w:val="00F5481F"/>
    <w:rsid w:val="00F54877"/>
    <w:rsid w:val="00F54908"/>
    <w:rsid w:val="00F54916"/>
    <w:rsid w:val="00F54946"/>
    <w:rsid w:val="00F54951"/>
    <w:rsid w:val="00F54953"/>
    <w:rsid w:val="00F54998"/>
    <w:rsid w:val="00F549BE"/>
    <w:rsid w:val="00F54A63"/>
    <w:rsid w:val="00F54A6E"/>
    <w:rsid w:val="00F54A85"/>
    <w:rsid w:val="00F54A8A"/>
    <w:rsid w:val="00F54B27"/>
    <w:rsid w:val="00F54B54"/>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F01"/>
    <w:rsid w:val="00F54F98"/>
    <w:rsid w:val="00F54FA5"/>
    <w:rsid w:val="00F54FD3"/>
    <w:rsid w:val="00F54FE3"/>
    <w:rsid w:val="00F54FEA"/>
    <w:rsid w:val="00F5504A"/>
    <w:rsid w:val="00F55061"/>
    <w:rsid w:val="00F55074"/>
    <w:rsid w:val="00F55086"/>
    <w:rsid w:val="00F550F1"/>
    <w:rsid w:val="00F550F8"/>
    <w:rsid w:val="00F55166"/>
    <w:rsid w:val="00F55183"/>
    <w:rsid w:val="00F55194"/>
    <w:rsid w:val="00F551CC"/>
    <w:rsid w:val="00F551F0"/>
    <w:rsid w:val="00F551FC"/>
    <w:rsid w:val="00F55216"/>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414"/>
    <w:rsid w:val="00F5541A"/>
    <w:rsid w:val="00F554CA"/>
    <w:rsid w:val="00F55502"/>
    <w:rsid w:val="00F5553E"/>
    <w:rsid w:val="00F55549"/>
    <w:rsid w:val="00F55551"/>
    <w:rsid w:val="00F55566"/>
    <w:rsid w:val="00F5558B"/>
    <w:rsid w:val="00F55599"/>
    <w:rsid w:val="00F5559A"/>
    <w:rsid w:val="00F555FA"/>
    <w:rsid w:val="00F55641"/>
    <w:rsid w:val="00F556D6"/>
    <w:rsid w:val="00F556F6"/>
    <w:rsid w:val="00F55740"/>
    <w:rsid w:val="00F5577E"/>
    <w:rsid w:val="00F557A6"/>
    <w:rsid w:val="00F557C7"/>
    <w:rsid w:val="00F5580A"/>
    <w:rsid w:val="00F55835"/>
    <w:rsid w:val="00F558C5"/>
    <w:rsid w:val="00F558E1"/>
    <w:rsid w:val="00F558E9"/>
    <w:rsid w:val="00F55993"/>
    <w:rsid w:val="00F5599C"/>
    <w:rsid w:val="00F559D8"/>
    <w:rsid w:val="00F55A05"/>
    <w:rsid w:val="00F55A32"/>
    <w:rsid w:val="00F55A86"/>
    <w:rsid w:val="00F55A9C"/>
    <w:rsid w:val="00F55B0C"/>
    <w:rsid w:val="00F55B1F"/>
    <w:rsid w:val="00F55B2A"/>
    <w:rsid w:val="00F55B3B"/>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D"/>
    <w:rsid w:val="00F55E3F"/>
    <w:rsid w:val="00F55E7F"/>
    <w:rsid w:val="00F55EAF"/>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ED"/>
    <w:rsid w:val="00F5641D"/>
    <w:rsid w:val="00F564CB"/>
    <w:rsid w:val="00F564D7"/>
    <w:rsid w:val="00F564F7"/>
    <w:rsid w:val="00F5652C"/>
    <w:rsid w:val="00F56587"/>
    <w:rsid w:val="00F565DE"/>
    <w:rsid w:val="00F56648"/>
    <w:rsid w:val="00F5669E"/>
    <w:rsid w:val="00F566AB"/>
    <w:rsid w:val="00F566CF"/>
    <w:rsid w:val="00F566F2"/>
    <w:rsid w:val="00F566F5"/>
    <w:rsid w:val="00F56719"/>
    <w:rsid w:val="00F56757"/>
    <w:rsid w:val="00F567D4"/>
    <w:rsid w:val="00F56817"/>
    <w:rsid w:val="00F5687C"/>
    <w:rsid w:val="00F56896"/>
    <w:rsid w:val="00F56906"/>
    <w:rsid w:val="00F5691A"/>
    <w:rsid w:val="00F56958"/>
    <w:rsid w:val="00F56981"/>
    <w:rsid w:val="00F5699D"/>
    <w:rsid w:val="00F569CC"/>
    <w:rsid w:val="00F569E4"/>
    <w:rsid w:val="00F56A10"/>
    <w:rsid w:val="00F56A5E"/>
    <w:rsid w:val="00F56A60"/>
    <w:rsid w:val="00F56A6B"/>
    <w:rsid w:val="00F56AB0"/>
    <w:rsid w:val="00F56AB6"/>
    <w:rsid w:val="00F56AE1"/>
    <w:rsid w:val="00F56B0D"/>
    <w:rsid w:val="00F56BAA"/>
    <w:rsid w:val="00F56BBD"/>
    <w:rsid w:val="00F56C1D"/>
    <w:rsid w:val="00F56C75"/>
    <w:rsid w:val="00F56C81"/>
    <w:rsid w:val="00F56C8B"/>
    <w:rsid w:val="00F56CA5"/>
    <w:rsid w:val="00F56CD9"/>
    <w:rsid w:val="00F56D59"/>
    <w:rsid w:val="00F56DFA"/>
    <w:rsid w:val="00F56E00"/>
    <w:rsid w:val="00F56E04"/>
    <w:rsid w:val="00F56E21"/>
    <w:rsid w:val="00F56E98"/>
    <w:rsid w:val="00F56F36"/>
    <w:rsid w:val="00F56F38"/>
    <w:rsid w:val="00F56F3A"/>
    <w:rsid w:val="00F56F7B"/>
    <w:rsid w:val="00F56F9A"/>
    <w:rsid w:val="00F56FEA"/>
    <w:rsid w:val="00F56FF6"/>
    <w:rsid w:val="00F57041"/>
    <w:rsid w:val="00F57093"/>
    <w:rsid w:val="00F57100"/>
    <w:rsid w:val="00F5710B"/>
    <w:rsid w:val="00F57157"/>
    <w:rsid w:val="00F5719A"/>
    <w:rsid w:val="00F571B1"/>
    <w:rsid w:val="00F57240"/>
    <w:rsid w:val="00F57241"/>
    <w:rsid w:val="00F57262"/>
    <w:rsid w:val="00F57279"/>
    <w:rsid w:val="00F5729F"/>
    <w:rsid w:val="00F572A1"/>
    <w:rsid w:val="00F572A9"/>
    <w:rsid w:val="00F572EC"/>
    <w:rsid w:val="00F572F2"/>
    <w:rsid w:val="00F572F3"/>
    <w:rsid w:val="00F572F9"/>
    <w:rsid w:val="00F57371"/>
    <w:rsid w:val="00F57380"/>
    <w:rsid w:val="00F573B6"/>
    <w:rsid w:val="00F573EE"/>
    <w:rsid w:val="00F57407"/>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77"/>
    <w:rsid w:val="00F57785"/>
    <w:rsid w:val="00F577E2"/>
    <w:rsid w:val="00F57855"/>
    <w:rsid w:val="00F57929"/>
    <w:rsid w:val="00F57995"/>
    <w:rsid w:val="00F579E4"/>
    <w:rsid w:val="00F57A33"/>
    <w:rsid w:val="00F57A41"/>
    <w:rsid w:val="00F57AA8"/>
    <w:rsid w:val="00F57AA9"/>
    <w:rsid w:val="00F57B7E"/>
    <w:rsid w:val="00F57B98"/>
    <w:rsid w:val="00F57BF3"/>
    <w:rsid w:val="00F57C0A"/>
    <w:rsid w:val="00F57CEB"/>
    <w:rsid w:val="00F57D00"/>
    <w:rsid w:val="00F57D2E"/>
    <w:rsid w:val="00F57D3A"/>
    <w:rsid w:val="00F57D43"/>
    <w:rsid w:val="00F57D58"/>
    <w:rsid w:val="00F57D76"/>
    <w:rsid w:val="00F57DA2"/>
    <w:rsid w:val="00F57E39"/>
    <w:rsid w:val="00F57E4E"/>
    <w:rsid w:val="00F57F44"/>
    <w:rsid w:val="00F57F52"/>
    <w:rsid w:val="00F57F63"/>
    <w:rsid w:val="00F57F8F"/>
    <w:rsid w:val="00F57F92"/>
    <w:rsid w:val="00F57FB3"/>
    <w:rsid w:val="00F57FCC"/>
    <w:rsid w:val="00F57FCF"/>
    <w:rsid w:val="00F57FD5"/>
    <w:rsid w:val="00F60011"/>
    <w:rsid w:val="00F60044"/>
    <w:rsid w:val="00F60055"/>
    <w:rsid w:val="00F60070"/>
    <w:rsid w:val="00F60078"/>
    <w:rsid w:val="00F60084"/>
    <w:rsid w:val="00F600E4"/>
    <w:rsid w:val="00F60142"/>
    <w:rsid w:val="00F6017D"/>
    <w:rsid w:val="00F601F4"/>
    <w:rsid w:val="00F6023C"/>
    <w:rsid w:val="00F602F8"/>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7C9"/>
    <w:rsid w:val="00F6082F"/>
    <w:rsid w:val="00F60846"/>
    <w:rsid w:val="00F60891"/>
    <w:rsid w:val="00F608C3"/>
    <w:rsid w:val="00F608FD"/>
    <w:rsid w:val="00F608FE"/>
    <w:rsid w:val="00F60995"/>
    <w:rsid w:val="00F609A4"/>
    <w:rsid w:val="00F60A29"/>
    <w:rsid w:val="00F60A91"/>
    <w:rsid w:val="00F60AA3"/>
    <w:rsid w:val="00F60AC3"/>
    <w:rsid w:val="00F60B0D"/>
    <w:rsid w:val="00F60B15"/>
    <w:rsid w:val="00F60B4F"/>
    <w:rsid w:val="00F60B77"/>
    <w:rsid w:val="00F60B8B"/>
    <w:rsid w:val="00F60B95"/>
    <w:rsid w:val="00F60BEF"/>
    <w:rsid w:val="00F60C3E"/>
    <w:rsid w:val="00F60D1C"/>
    <w:rsid w:val="00F60DFE"/>
    <w:rsid w:val="00F60E04"/>
    <w:rsid w:val="00F60E5F"/>
    <w:rsid w:val="00F60E82"/>
    <w:rsid w:val="00F60ED9"/>
    <w:rsid w:val="00F60EEB"/>
    <w:rsid w:val="00F60F2E"/>
    <w:rsid w:val="00F60F5E"/>
    <w:rsid w:val="00F60F87"/>
    <w:rsid w:val="00F60FA8"/>
    <w:rsid w:val="00F60FE6"/>
    <w:rsid w:val="00F6100F"/>
    <w:rsid w:val="00F61030"/>
    <w:rsid w:val="00F610A9"/>
    <w:rsid w:val="00F610B7"/>
    <w:rsid w:val="00F610D2"/>
    <w:rsid w:val="00F610D3"/>
    <w:rsid w:val="00F610F0"/>
    <w:rsid w:val="00F61102"/>
    <w:rsid w:val="00F61108"/>
    <w:rsid w:val="00F611A2"/>
    <w:rsid w:val="00F611CA"/>
    <w:rsid w:val="00F611CE"/>
    <w:rsid w:val="00F61239"/>
    <w:rsid w:val="00F61278"/>
    <w:rsid w:val="00F61289"/>
    <w:rsid w:val="00F612E8"/>
    <w:rsid w:val="00F612ED"/>
    <w:rsid w:val="00F612EE"/>
    <w:rsid w:val="00F612F8"/>
    <w:rsid w:val="00F61311"/>
    <w:rsid w:val="00F6133D"/>
    <w:rsid w:val="00F61382"/>
    <w:rsid w:val="00F61402"/>
    <w:rsid w:val="00F61407"/>
    <w:rsid w:val="00F61477"/>
    <w:rsid w:val="00F61488"/>
    <w:rsid w:val="00F61499"/>
    <w:rsid w:val="00F614A6"/>
    <w:rsid w:val="00F614D1"/>
    <w:rsid w:val="00F614EF"/>
    <w:rsid w:val="00F61504"/>
    <w:rsid w:val="00F6153A"/>
    <w:rsid w:val="00F61544"/>
    <w:rsid w:val="00F61546"/>
    <w:rsid w:val="00F61575"/>
    <w:rsid w:val="00F615A6"/>
    <w:rsid w:val="00F615BC"/>
    <w:rsid w:val="00F61645"/>
    <w:rsid w:val="00F6167F"/>
    <w:rsid w:val="00F616DA"/>
    <w:rsid w:val="00F617C8"/>
    <w:rsid w:val="00F617CE"/>
    <w:rsid w:val="00F61844"/>
    <w:rsid w:val="00F61867"/>
    <w:rsid w:val="00F6186B"/>
    <w:rsid w:val="00F618BC"/>
    <w:rsid w:val="00F618BD"/>
    <w:rsid w:val="00F61913"/>
    <w:rsid w:val="00F61968"/>
    <w:rsid w:val="00F61994"/>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C6"/>
    <w:rsid w:val="00F61DD2"/>
    <w:rsid w:val="00F61DD5"/>
    <w:rsid w:val="00F61DDE"/>
    <w:rsid w:val="00F61DE2"/>
    <w:rsid w:val="00F61DEB"/>
    <w:rsid w:val="00F61E40"/>
    <w:rsid w:val="00F61E74"/>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70"/>
    <w:rsid w:val="00F621D3"/>
    <w:rsid w:val="00F621FA"/>
    <w:rsid w:val="00F6220D"/>
    <w:rsid w:val="00F62258"/>
    <w:rsid w:val="00F62284"/>
    <w:rsid w:val="00F622CA"/>
    <w:rsid w:val="00F62338"/>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B2"/>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B17"/>
    <w:rsid w:val="00F62B29"/>
    <w:rsid w:val="00F62BAE"/>
    <w:rsid w:val="00F62BDC"/>
    <w:rsid w:val="00F62BF3"/>
    <w:rsid w:val="00F62C05"/>
    <w:rsid w:val="00F62C3E"/>
    <w:rsid w:val="00F62C43"/>
    <w:rsid w:val="00F62CC6"/>
    <w:rsid w:val="00F62D05"/>
    <w:rsid w:val="00F62D35"/>
    <w:rsid w:val="00F62DE1"/>
    <w:rsid w:val="00F62DF5"/>
    <w:rsid w:val="00F62E3D"/>
    <w:rsid w:val="00F62E4F"/>
    <w:rsid w:val="00F62E90"/>
    <w:rsid w:val="00F62ED2"/>
    <w:rsid w:val="00F62EEA"/>
    <w:rsid w:val="00F62F30"/>
    <w:rsid w:val="00F62F4B"/>
    <w:rsid w:val="00F62FC6"/>
    <w:rsid w:val="00F63035"/>
    <w:rsid w:val="00F63070"/>
    <w:rsid w:val="00F6308A"/>
    <w:rsid w:val="00F6312B"/>
    <w:rsid w:val="00F631F7"/>
    <w:rsid w:val="00F63202"/>
    <w:rsid w:val="00F6328D"/>
    <w:rsid w:val="00F6329B"/>
    <w:rsid w:val="00F632A0"/>
    <w:rsid w:val="00F63311"/>
    <w:rsid w:val="00F6331A"/>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BA"/>
    <w:rsid w:val="00F636DD"/>
    <w:rsid w:val="00F636F5"/>
    <w:rsid w:val="00F63731"/>
    <w:rsid w:val="00F63758"/>
    <w:rsid w:val="00F63778"/>
    <w:rsid w:val="00F637BF"/>
    <w:rsid w:val="00F637D9"/>
    <w:rsid w:val="00F6387F"/>
    <w:rsid w:val="00F638B2"/>
    <w:rsid w:val="00F638CF"/>
    <w:rsid w:val="00F638E8"/>
    <w:rsid w:val="00F638FE"/>
    <w:rsid w:val="00F6393B"/>
    <w:rsid w:val="00F63996"/>
    <w:rsid w:val="00F63A1A"/>
    <w:rsid w:val="00F63A88"/>
    <w:rsid w:val="00F63A96"/>
    <w:rsid w:val="00F63AAB"/>
    <w:rsid w:val="00F63AF9"/>
    <w:rsid w:val="00F63B37"/>
    <w:rsid w:val="00F63B86"/>
    <w:rsid w:val="00F63B93"/>
    <w:rsid w:val="00F63BCE"/>
    <w:rsid w:val="00F63BE7"/>
    <w:rsid w:val="00F63C26"/>
    <w:rsid w:val="00F63C27"/>
    <w:rsid w:val="00F63C2B"/>
    <w:rsid w:val="00F63C5F"/>
    <w:rsid w:val="00F63C7A"/>
    <w:rsid w:val="00F63CAF"/>
    <w:rsid w:val="00F63CB5"/>
    <w:rsid w:val="00F63D6C"/>
    <w:rsid w:val="00F63D79"/>
    <w:rsid w:val="00F63DB4"/>
    <w:rsid w:val="00F63E41"/>
    <w:rsid w:val="00F63E5C"/>
    <w:rsid w:val="00F63E60"/>
    <w:rsid w:val="00F63E85"/>
    <w:rsid w:val="00F63EC4"/>
    <w:rsid w:val="00F63EFB"/>
    <w:rsid w:val="00F63F11"/>
    <w:rsid w:val="00F63F21"/>
    <w:rsid w:val="00F63F28"/>
    <w:rsid w:val="00F63F39"/>
    <w:rsid w:val="00F63F46"/>
    <w:rsid w:val="00F63F4D"/>
    <w:rsid w:val="00F63F6D"/>
    <w:rsid w:val="00F63FBB"/>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64"/>
    <w:rsid w:val="00F642C4"/>
    <w:rsid w:val="00F6430A"/>
    <w:rsid w:val="00F6431D"/>
    <w:rsid w:val="00F6432C"/>
    <w:rsid w:val="00F64397"/>
    <w:rsid w:val="00F643E4"/>
    <w:rsid w:val="00F64400"/>
    <w:rsid w:val="00F6442A"/>
    <w:rsid w:val="00F644B2"/>
    <w:rsid w:val="00F644BA"/>
    <w:rsid w:val="00F64572"/>
    <w:rsid w:val="00F64658"/>
    <w:rsid w:val="00F64693"/>
    <w:rsid w:val="00F646D4"/>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EE"/>
    <w:rsid w:val="00F64A05"/>
    <w:rsid w:val="00F64A72"/>
    <w:rsid w:val="00F64AA7"/>
    <w:rsid w:val="00F64ADF"/>
    <w:rsid w:val="00F64AF6"/>
    <w:rsid w:val="00F64AFD"/>
    <w:rsid w:val="00F64B0C"/>
    <w:rsid w:val="00F64B58"/>
    <w:rsid w:val="00F64B8D"/>
    <w:rsid w:val="00F64C8A"/>
    <w:rsid w:val="00F64CE5"/>
    <w:rsid w:val="00F64D18"/>
    <w:rsid w:val="00F64D1C"/>
    <w:rsid w:val="00F64D88"/>
    <w:rsid w:val="00F64D90"/>
    <w:rsid w:val="00F64DCB"/>
    <w:rsid w:val="00F64DEF"/>
    <w:rsid w:val="00F64DF4"/>
    <w:rsid w:val="00F64E45"/>
    <w:rsid w:val="00F64E78"/>
    <w:rsid w:val="00F64E7A"/>
    <w:rsid w:val="00F64EAF"/>
    <w:rsid w:val="00F64EE8"/>
    <w:rsid w:val="00F64F78"/>
    <w:rsid w:val="00F64FD1"/>
    <w:rsid w:val="00F65016"/>
    <w:rsid w:val="00F6503C"/>
    <w:rsid w:val="00F65070"/>
    <w:rsid w:val="00F6507D"/>
    <w:rsid w:val="00F6509A"/>
    <w:rsid w:val="00F650A2"/>
    <w:rsid w:val="00F650D5"/>
    <w:rsid w:val="00F650ED"/>
    <w:rsid w:val="00F6510D"/>
    <w:rsid w:val="00F65114"/>
    <w:rsid w:val="00F6512C"/>
    <w:rsid w:val="00F65132"/>
    <w:rsid w:val="00F65155"/>
    <w:rsid w:val="00F6515E"/>
    <w:rsid w:val="00F651BA"/>
    <w:rsid w:val="00F651BB"/>
    <w:rsid w:val="00F651F2"/>
    <w:rsid w:val="00F652AF"/>
    <w:rsid w:val="00F6532C"/>
    <w:rsid w:val="00F65333"/>
    <w:rsid w:val="00F65370"/>
    <w:rsid w:val="00F653C0"/>
    <w:rsid w:val="00F65443"/>
    <w:rsid w:val="00F65470"/>
    <w:rsid w:val="00F6547E"/>
    <w:rsid w:val="00F654E5"/>
    <w:rsid w:val="00F65525"/>
    <w:rsid w:val="00F65561"/>
    <w:rsid w:val="00F655B0"/>
    <w:rsid w:val="00F6567C"/>
    <w:rsid w:val="00F656CE"/>
    <w:rsid w:val="00F656E9"/>
    <w:rsid w:val="00F65759"/>
    <w:rsid w:val="00F65799"/>
    <w:rsid w:val="00F65861"/>
    <w:rsid w:val="00F65917"/>
    <w:rsid w:val="00F65981"/>
    <w:rsid w:val="00F6599B"/>
    <w:rsid w:val="00F65AC8"/>
    <w:rsid w:val="00F65AD8"/>
    <w:rsid w:val="00F65B22"/>
    <w:rsid w:val="00F65B33"/>
    <w:rsid w:val="00F65B58"/>
    <w:rsid w:val="00F65B65"/>
    <w:rsid w:val="00F65BFF"/>
    <w:rsid w:val="00F65C41"/>
    <w:rsid w:val="00F65CA4"/>
    <w:rsid w:val="00F65D19"/>
    <w:rsid w:val="00F65D46"/>
    <w:rsid w:val="00F65D55"/>
    <w:rsid w:val="00F65D7A"/>
    <w:rsid w:val="00F65DC9"/>
    <w:rsid w:val="00F65DF0"/>
    <w:rsid w:val="00F65E0B"/>
    <w:rsid w:val="00F65E22"/>
    <w:rsid w:val="00F65E45"/>
    <w:rsid w:val="00F65E6E"/>
    <w:rsid w:val="00F65F0C"/>
    <w:rsid w:val="00F65FCA"/>
    <w:rsid w:val="00F66003"/>
    <w:rsid w:val="00F6607B"/>
    <w:rsid w:val="00F660CB"/>
    <w:rsid w:val="00F661A0"/>
    <w:rsid w:val="00F661ED"/>
    <w:rsid w:val="00F66297"/>
    <w:rsid w:val="00F662B5"/>
    <w:rsid w:val="00F662F3"/>
    <w:rsid w:val="00F662F6"/>
    <w:rsid w:val="00F66405"/>
    <w:rsid w:val="00F66448"/>
    <w:rsid w:val="00F66482"/>
    <w:rsid w:val="00F6648D"/>
    <w:rsid w:val="00F66492"/>
    <w:rsid w:val="00F6649F"/>
    <w:rsid w:val="00F664C8"/>
    <w:rsid w:val="00F6655E"/>
    <w:rsid w:val="00F6656B"/>
    <w:rsid w:val="00F6656D"/>
    <w:rsid w:val="00F665B3"/>
    <w:rsid w:val="00F6663A"/>
    <w:rsid w:val="00F6664B"/>
    <w:rsid w:val="00F66654"/>
    <w:rsid w:val="00F66657"/>
    <w:rsid w:val="00F6665E"/>
    <w:rsid w:val="00F66666"/>
    <w:rsid w:val="00F666EF"/>
    <w:rsid w:val="00F6671C"/>
    <w:rsid w:val="00F6675A"/>
    <w:rsid w:val="00F66768"/>
    <w:rsid w:val="00F66838"/>
    <w:rsid w:val="00F66843"/>
    <w:rsid w:val="00F668B0"/>
    <w:rsid w:val="00F668C0"/>
    <w:rsid w:val="00F668E7"/>
    <w:rsid w:val="00F668F3"/>
    <w:rsid w:val="00F668FC"/>
    <w:rsid w:val="00F66924"/>
    <w:rsid w:val="00F669BF"/>
    <w:rsid w:val="00F66A46"/>
    <w:rsid w:val="00F66A6D"/>
    <w:rsid w:val="00F66A76"/>
    <w:rsid w:val="00F66A7D"/>
    <w:rsid w:val="00F66BD2"/>
    <w:rsid w:val="00F66BE0"/>
    <w:rsid w:val="00F66C57"/>
    <w:rsid w:val="00F66CB8"/>
    <w:rsid w:val="00F66CC7"/>
    <w:rsid w:val="00F66D64"/>
    <w:rsid w:val="00F66DA7"/>
    <w:rsid w:val="00F66DB9"/>
    <w:rsid w:val="00F66E3A"/>
    <w:rsid w:val="00F66E53"/>
    <w:rsid w:val="00F66EA0"/>
    <w:rsid w:val="00F66EBF"/>
    <w:rsid w:val="00F66ED2"/>
    <w:rsid w:val="00F66EF1"/>
    <w:rsid w:val="00F66EF3"/>
    <w:rsid w:val="00F66F2B"/>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3C"/>
    <w:rsid w:val="00F67342"/>
    <w:rsid w:val="00F67357"/>
    <w:rsid w:val="00F6739E"/>
    <w:rsid w:val="00F673C6"/>
    <w:rsid w:val="00F673C9"/>
    <w:rsid w:val="00F673F0"/>
    <w:rsid w:val="00F6742E"/>
    <w:rsid w:val="00F67430"/>
    <w:rsid w:val="00F67437"/>
    <w:rsid w:val="00F67458"/>
    <w:rsid w:val="00F6746A"/>
    <w:rsid w:val="00F6748F"/>
    <w:rsid w:val="00F6749F"/>
    <w:rsid w:val="00F674B2"/>
    <w:rsid w:val="00F67502"/>
    <w:rsid w:val="00F67533"/>
    <w:rsid w:val="00F67564"/>
    <w:rsid w:val="00F6756C"/>
    <w:rsid w:val="00F6756F"/>
    <w:rsid w:val="00F67594"/>
    <w:rsid w:val="00F675AE"/>
    <w:rsid w:val="00F675E0"/>
    <w:rsid w:val="00F675FB"/>
    <w:rsid w:val="00F67600"/>
    <w:rsid w:val="00F67601"/>
    <w:rsid w:val="00F67680"/>
    <w:rsid w:val="00F67685"/>
    <w:rsid w:val="00F67722"/>
    <w:rsid w:val="00F6772B"/>
    <w:rsid w:val="00F67730"/>
    <w:rsid w:val="00F67765"/>
    <w:rsid w:val="00F677E3"/>
    <w:rsid w:val="00F678B8"/>
    <w:rsid w:val="00F678D9"/>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E29"/>
    <w:rsid w:val="00F67E38"/>
    <w:rsid w:val="00F67E8E"/>
    <w:rsid w:val="00F67E97"/>
    <w:rsid w:val="00F67EB3"/>
    <w:rsid w:val="00F67EB5"/>
    <w:rsid w:val="00F67EB6"/>
    <w:rsid w:val="00F67ED8"/>
    <w:rsid w:val="00F67EDD"/>
    <w:rsid w:val="00F67EF0"/>
    <w:rsid w:val="00F67F77"/>
    <w:rsid w:val="00F67F8C"/>
    <w:rsid w:val="00F67FBC"/>
    <w:rsid w:val="00F67FCE"/>
    <w:rsid w:val="00F70046"/>
    <w:rsid w:val="00F7006C"/>
    <w:rsid w:val="00F70082"/>
    <w:rsid w:val="00F700AB"/>
    <w:rsid w:val="00F70143"/>
    <w:rsid w:val="00F7018A"/>
    <w:rsid w:val="00F701C9"/>
    <w:rsid w:val="00F701EF"/>
    <w:rsid w:val="00F70210"/>
    <w:rsid w:val="00F70267"/>
    <w:rsid w:val="00F7027E"/>
    <w:rsid w:val="00F70296"/>
    <w:rsid w:val="00F702AE"/>
    <w:rsid w:val="00F70322"/>
    <w:rsid w:val="00F70351"/>
    <w:rsid w:val="00F70396"/>
    <w:rsid w:val="00F703C4"/>
    <w:rsid w:val="00F703F3"/>
    <w:rsid w:val="00F703F5"/>
    <w:rsid w:val="00F704A6"/>
    <w:rsid w:val="00F704B7"/>
    <w:rsid w:val="00F704E3"/>
    <w:rsid w:val="00F70541"/>
    <w:rsid w:val="00F70555"/>
    <w:rsid w:val="00F7057B"/>
    <w:rsid w:val="00F705BC"/>
    <w:rsid w:val="00F705FC"/>
    <w:rsid w:val="00F70677"/>
    <w:rsid w:val="00F7068E"/>
    <w:rsid w:val="00F706A6"/>
    <w:rsid w:val="00F706F7"/>
    <w:rsid w:val="00F70704"/>
    <w:rsid w:val="00F70714"/>
    <w:rsid w:val="00F707A0"/>
    <w:rsid w:val="00F707A4"/>
    <w:rsid w:val="00F707B3"/>
    <w:rsid w:val="00F70898"/>
    <w:rsid w:val="00F708CC"/>
    <w:rsid w:val="00F708CD"/>
    <w:rsid w:val="00F70922"/>
    <w:rsid w:val="00F70939"/>
    <w:rsid w:val="00F7093B"/>
    <w:rsid w:val="00F709B4"/>
    <w:rsid w:val="00F709E3"/>
    <w:rsid w:val="00F70A0E"/>
    <w:rsid w:val="00F70A13"/>
    <w:rsid w:val="00F70A15"/>
    <w:rsid w:val="00F70AE0"/>
    <w:rsid w:val="00F70B03"/>
    <w:rsid w:val="00F70BB6"/>
    <w:rsid w:val="00F70BD5"/>
    <w:rsid w:val="00F70BED"/>
    <w:rsid w:val="00F70C1E"/>
    <w:rsid w:val="00F70C24"/>
    <w:rsid w:val="00F70C52"/>
    <w:rsid w:val="00F70C64"/>
    <w:rsid w:val="00F70D96"/>
    <w:rsid w:val="00F70DEB"/>
    <w:rsid w:val="00F70DFD"/>
    <w:rsid w:val="00F70EC3"/>
    <w:rsid w:val="00F70EE7"/>
    <w:rsid w:val="00F70F49"/>
    <w:rsid w:val="00F70F51"/>
    <w:rsid w:val="00F70FA2"/>
    <w:rsid w:val="00F70FD2"/>
    <w:rsid w:val="00F70FFA"/>
    <w:rsid w:val="00F7106A"/>
    <w:rsid w:val="00F7107F"/>
    <w:rsid w:val="00F71087"/>
    <w:rsid w:val="00F71101"/>
    <w:rsid w:val="00F7110A"/>
    <w:rsid w:val="00F7116E"/>
    <w:rsid w:val="00F711F3"/>
    <w:rsid w:val="00F7121F"/>
    <w:rsid w:val="00F71226"/>
    <w:rsid w:val="00F71261"/>
    <w:rsid w:val="00F7127C"/>
    <w:rsid w:val="00F7127E"/>
    <w:rsid w:val="00F7129C"/>
    <w:rsid w:val="00F71326"/>
    <w:rsid w:val="00F71389"/>
    <w:rsid w:val="00F71393"/>
    <w:rsid w:val="00F713B0"/>
    <w:rsid w:val="00F713C2"/>
    <w:rsid w:val="00F71424"/>
    <w:rsid w:val="00F71527"/>
    <w:rsid w:val="00F7157F"/>
    <w:rsid w:val="00F715ED"/>
    <w:rsid w:val="00F715F3"/>
    <w:rsid w:val="00F715F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F"/>
    <w:rsid w:val="00F718DB"/>
    <w:rsid w:val="00F71945"/>
    <w:rsid w:val="00F71965"/>
    <w:rsid w:val="00F71A5B"/>
    <w:rsid w:val="00F71A74"/>
    <w:rsid w:val="00F71A8C"/>
    <w:rsid w:val="00F71A9E"/>
    <w:rsid w:val="00F71AFD"/>
    <w:rsid w:val="00F71B17"/>
    <w:rsid w:val="00F71B4E"/>
    <w:rsid w:val="00F71B52"/>
    <w:rsid w:val="00F71B55"/>
    <w:rsid w:val="00F71B66"/>
    <w:rsid w:val="00F71BF2"/>
    <w:rsid w:val="00F71C18"/>
    <w:rsid w:val="00F71C42"/>
    <w:rsid w:val="00F71C7A"/>
    <w:rsid w:val="00F71D4D"/>
    <w:rsid w:val="00F71D4E"/>
    <w:rsid w:val="00F71D5A"/>
    <w:rsid w:val="00F71D66"/>
    <w:rsid w:val="00F71D70"/>
    <w:rsid w:val="00F71D87"/>
    <w:rsid w:val="00F71D93"/>
    <w:rsid w:val="00F71E11"/>
    <w:rsid w:val="00F71E63"/>
    <w:rsid w:val="00F71E6A"/>
    <w:rsid w:val="00F71F10"/>
    <w:rsid w:val="00F71F19"/>
    <w:rsid w:val="00F71F1E"/>
    <w:rsid w:val="00F71F6D"/>
    <w:rsid w:val="00F71F78"/>
    <w:rsid w:val="00F72047"/>
    <w:rsid w:val="00F7205F"/>
    <w:rsid w:val="00F720C2"/>
    <w:rsid w:val="00F720F4"/>
    <w:rsid w:val="00F72152"/>
    <w:rsid w:val="00F72181"/>
    <w:rsid w:val="00F721C6"/>
    <w:rsid w:val="00F721E3"/>
    <w:rsid w:val="00F721F6"/>
    <w:rsid w:val="00F721F7"/>
    <w:rsid w:val="00F72234"/>
    <w:rsid w:val="00F7224F"/>
    <w:rsid w:val="00F72257"/>
    <w:rsid w:val="00F72267"/>
    <w:rsid w:val="00F722A8"/>
    <w:rsid w:val="00F722B0"/>
    <w:rsid w:val="00F722F2"/>
    <w:rsid w:val="00F72337"/>
    <w:rsid w:val="00F7233B"/>
    <w:rsid w:val="00F72355"/>
    <w:rsid w:val="00F723D7"/>
    <w:rsid w:val="00F723FA"/>
    <w:rsid w:val="00F72409"/>
    <w:rsid w:val="00F724EE"/>
    <w:rsid w:val="00F72517"/>
    <w:rsid w:val="00F7254A"/>
    <w:rsid w:val="00F72568"/>
    <w:rsid w:val="00F725A2"/>
    <w:rsid w:val="00F725AF"/>
    <w:rsid w:val="00F725B6"/>
    <w:rsid w:val="00F725BA"/>
    <w:rsid w:val="00F725DE"/>
    <w:rsid w:val="00F725E5"/>
    <w:rsid w:val="00F72633"/>
    <w:rsid w:val="00F72645"/>
    <w:rsid w:val="00F72685"/>
    <w:rsid w:val="00F7269F"/>
    <w:rsid w:val="00F726CA"/>
    <w:rsid w:val="00F726EB"/>
    <w:rsid w:val="00F726F4"/>
    <w:rsid w:val="00F72742"/>
    <w:rsid w:val="00F727F2"/>
    <w:rsid w:val="00F72835"/>
    <w:rsid w:val="00F7285D"/>
    <w:rsid w:val="00F72865"/>
    <w:rsid w:val="00F728A5"/>
    <w:rsid w:val="00F728B6"/>
    <w:rsid w:val="00F728D0"/>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D"/>
    <w:rsid w:val="00F72AAE"/>
    <w:rsid w:val="00F72ADE"/>
    <w:rsid w:val="00F72B37"/>
    <w:rsid w:val="00F72B4F"/>
    <w:rsid w:val="00F72B75"/>
    <w:rsid w:val="00F72B8F"/>
    <w:rsid w:val="00F72BC2"/>
    <w:rsid w:val="00F72BDE"/>
    <w:rsid w:val="00F72C25"/>
    <w:rsid w:val="00F72C66"/>
    <w:rsid w:val="00F72C7D"/>
    <w:rsid w:val="00F72C9E"/>
    <w:rsid w:val="00F72D26"/>
    <w:rsid w:val="00F72D43"/>
    <w:rsid w:val="00F72D61"/>
    <w:rsid w:val="00F72D94"/>
    <w:rsid w:val="00F72E07"/>
    <w:rsid w:val="00F72E63"/>
    <w:rsid w:val="00F72E6F"/>
    <w:rsid w:val="00F72E99"/>
    <w:rsid w:val="00F72EB2"/>
    <w:rsid w:val="00F72F18"/>
    <w:rsid w:val="00F72F71"/>
    <w:rsid w:val="00F72F8E"/>
    <w:rsid w:val="00F73014"/>
    <w:rsid w:val="00F73020"/>
    <w:rsid w:val="00F73137"/>
    <w:rsid w:val="00F73154"/>
    <w:rsid w:val="00F7317F"/>
    <w:rsid w:val="00F73188"/>
    <w:rsid w:val="00F731AF"/>
    <w:rsid w:val="00F731D4"/>
    <w:rsid w:val="00F731EF"/>
    <w:rsid w:val="00F7320C"/>
    <w:rsid w:val="00F73224"/>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E9"/>
    <w:rsid w:val="00F734F7"/>
    <w:rsid w:val="00F73537"/>
    <w:rsid w:val="00F7359B"/>
    <w:rsid w:val="00F7363C"/>
    <w:rsid w:val="00F736A4"/>
    <w:rsid w:val="00F736AC"/>
    <w:rsid w:val="00F73744"/>
    <w:rsid w:val="00F7376C"/>
    <w:rsid w:val="00F73782"/>
    <w:rsid w:val="00F737DA"/>
    <w:rsid w:val="00F73848"/>
    <w:rsid w:val="00F7384D"/>
    <w:rsid w:val="00F73894"/>
    <w:rsid w:val="00F7391C"/>
    <w:rsid w:val="00F73978"/>
    <w:rsid w:val="00F7397F"/>
    <w:rsid w:val="00F7398E"/>
    <w:rsid w:val="00F739DC"/>
    <w:rsid w:val="00F739E5"/>
    <w:rsid w:val="00F73A23"/>
    <w:rsid w:val="00F73A33"/>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81"/>
    <w:rsid w:val="00F742ED"/>
    <w:rsid w:val="00F74306"/>
    <w:rsid w:val="00F7430D"/>
    <w:rsid w:val="00F7431B"/>
    <w:rsid w:val="00F74329"/>
    <w:rsid w:val="00F743A7"/>
    <w:rsid w:val="00F743B4"/>
    <w:rsid w:val="00F743FF"/>
    <w:rsid w:val="00F74474"/>
    <w:rsid w:val="00F744AF"/>
    <w:rsid w:val="00F744FC"/>
    <w:rsid w:val="00F74520"/>
    <w:rsid w:val="00F74528"/>
    <w:rsid w:val="00F7458A"/>
    <w:rsid w:val="00F745B6"/>
    <w:rsid w:val="00F746B9"/>
    <w:rsid w:val="00F74722"/>
    <w:rsid w:val="00F7472F"/>
    <w:rsid w:val="00F74754"/>
    <w:rsid w:val="00F74757"/>
    <w:rsid w:val="00F747DE"/>
    <w:rsid w:val="00F74805"/>
    <w:rsid w:val="00F7481A"/>
    <w:rsid w:val="00F74822"/>
    <w:rsid w:val="00F7485A"/>
    <w:rsid w:val="00F7486A"/>
    <w:rsid w:val="00F748E6"/>
    <w:rsid w:val="00F74910"/>
    <w:rsid w:val="00F74941"/>
    <w:rsid w:val="00F74972"/>
    <w:rsid w:val="00F74982"/>
    <w:rsid w:val="00F749B9"/>
    <w:rsid w:val="00F749F1"/>
    <w:rsid w:val="00F749F7"/>
    <w:rsid w:val="00F74A0B"/>
    <w:rsid w:val="00F74A45"/>
    <w:rsid w:val="00F74A55"/>
    <w:rsid w:val="00F74B3F"/>
    <w:rsid w:val="00F74B52"/>
    <w:rsid w:val="00F74B58"/>
    <w:rsid w:val="00F74B7A"/>
    <w:rsid w:val="00F74BA6"/>
    <w:rsid w:val="00F74BFB"/>
    <w:rsid w:val="00F74C05"/>
    <w:rsid w:val="00F74C11"/>
    <w:rsid w:val="00F74C13"/>
    <w:rsid w:val="00F74C21"/>
    <w:rsid w:val="00F74C41"/>
    <w:rsid w:val="00F74C67"/>
    <w:rsid w:val="00F74CAC"/>
    <w:rsid w:val="00F74D83"/>
    <w:rsid w:val="00F74DB5"/>
    <w:rsid w:val="00F74DC0"/>
    <w:rsid w:val="00F74DE8"/>
    <w:rsid w:val="00F74DF5"/>
    <w:rsid w:val="00F74E62"/>
    <w:rsid w:val="00F74EC5"/>
    <w:rsid w:val="00F74F61"/>
    <w:rsid w:val="00F74F85"/>
    <w:rsid w:val="00F74F99"/>
    <w:rsid w:val="00F7502F"/>
    <w:rsid w:val="00F75037"/>
    <w:rsid w:val="00F7503A"/>
    <w:rsid w:val="00F75040"/>
    <w:rsid w:val="00F75044"/>
    <w:rsid w:val="00F75080"/>
    <w:rsid w:val="00F750AD"/>
    <w:rsid w:val="00F750C3"/>
    <w:rsid w:val="00F75180"/>
    <w:rsid w:val="00F751AC"/>
    <w:rsid w:val="00F751C4"/>
    <w:rsid w:val="00F751D8"/>
    <w:rsid w:val="00F751F8"/>
    <w:rsid w:val="00F75209"/>
    <w:rsid w:val="00F75229"/>
    <w:rsid w:val="00F7522B"/>
    <w:rsid w:val="00F7522D"/>
    <w:rsid w:val="00F75256"/>
    <w:rsid w:val="00F75283"/>
    <w:rsid w:val="00F7529A"/>
    <w:rsid w:val="00F752B7"/>
    <w:rsid w:val="00F752CE"/>
    <w:rsid w:val="00F752F6"/>
    <w:rsid w:val="00F75332"/>
    <w:rsid w:val="00F75333"/>
    <w:rsid w:val="00F753AE"/>
    <w:rsid w:val="00F753B1"/>
    <w:rsid w:val="00F753B4"/>
    <w:rsid w:val="00F753B6"/>
    <w:rsid w:val="00F7540E"/>
    <w:rsid w:val="00F75432"/>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94"/>
    <w:rsid w:val="00F75E9E"/>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79"/>
    <w:rsid w:val="00F76180"/>
    <w:rsid w:val="00F76195"/>
    <w:rsid w:val="00F76197"/>
    <w:rsid w:val="00F761F0"/>
    <w:rsid w:val="00F761F2"/>
    <w:rsid w:val="00F761FF"/>
    <w:rsid w:val="00F76228"/>
    <w:rsid w:val="00F76258"/>
    <w:rsid w:val="00F76287"/>
    <w:rsid w:val="00F7629B"/>
    <w:rsid w:val="00F762FD"/>
    <w:rsid w:val="00F76384"/>
    <w:rsid w:val="00F763B9"/>
    <w:rsid w:val="00F763DA"/>
    <w:rsid w:val="00F76437"/>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A8A"/>
    <w:rsid w:val="00F76AE9"/>
    <w:rsid w:val="00F76AF8"/>
    <w:rsid w:val="00F76B06"/>
    <w:rsid w:val="00F76B11"/>
    <w:rsid w:val="00F76B38"/>
    <w:rsid w:val="00F76B5E"/>
    <w:rsid w:val="00F76B86"/>
    <w:rsid w:val="00F76BB4"/>
    <w:rsid w:val="00F76BC5"/>
    <w:rsid w:val="00F76BE0"/>
    <w:rsid w:val="00F76C3D"/>
    <w:rsid w:val="00F76C59"/>
    <w:rsid w:val="00F76CA5"/>
    <w:rsid w:val="00F76CB2"/>
    <w:rsid w:val="00F76CB4"/>
    <w:rsid w:val="00F76CD3"/>
    <w:rsid w:val="00F76CF6"/>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0EA"/>
    <w:rsid w:val="00F7711A"/>
    <w:rsid w:val="00F77135"/>
    <w:rsid w:val="00F771B3"/>
    <w:rsid w:val="00F771C5"/>
    <w:rsid w:val="00F771F5"/>
    <w:rsid w:val="00F77236"/>
    <w:rsid w:val="00F77354"/>
    <w:rsid w:val="00F77360"/>
    <w:rsid w:val="00F77377"/>
    <w:rsid w:val="00F773F6"/>
    <w:rsid w:val="00F77403"/>
    <w:rsid w:val="00F7746F"/>
    <w:rsid w:val="00F7748A"/>
    <w:rsid w:val="00F774BC"/>
    <w:rsid w:val="00F77511"/>
    <w:rsid w:val="00F7753E"/>
    <w:rsid w:val="00F775BA"/>
    <w:rsid w:val="00F775BF"/>
    <w:rsid w:val="00F77657"/>
    <w:rsid w:val="00F7773A"/>
    <w:rsid w:val="00F777D3"/>
    <w:rsid w:val="00F777D7"/>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AF0"/>
    <w:rsid w:val="00F77B17"/>
    <w:rsid w:val="00F77BBE"/>
    <w:rsid w:val="00F77C22"/>
    <w:rsid w:val="00F77C47"/>
    <w:rsid w:val="00F77C5C"/>
    <w:rsid w:val="00F77C66"/>
    <w:rsid w:val="00F77C9B"/>
    <w:rsid w:val="00F77CD6"/>
    <w:rsid w:val="00F77CDF"/>
    <w:rsid w:val="00F77D21"/>
    <w:rsid w:val="00F77DC4"/>
    <w:rsid w:val="00F77DC7"/>
    <w:rsid w:val="00F77E82"/>
    <w:rsid w:val="00F77ECA"/>
    <w:rsid w:val="00F77EF7"/>
    <w:rsid w:val="00F77F29"/>
    <w:rsid w:val="00F77F8D"/>
    <w:rsid w:val="00F77FE2"/>
    <w:rsid w:val="00F80095"/>
    <w:rsid w:val="00F80097"/>
    <w:rsid w:val="00F800B5"/>
    <w:rsid w:val="00F800E6"/>
    <w:rsid w:val="00F800E9"/>
    <w:rsid w:val="00F800F1"/>
    <w:rsid w:val="00F800F5"/>
    <w:rsid w:val="00F800FC"/>
    <w:rsid w:val="00F80132"/>
    <w:rsid w:val="00F8014E"/>
    <w:rsid w:val="00F8016E"/>
    <w:rsid w:val="00F80192"/>
    <w:rsid w:val="00F8019A"/>
    <w:rsid w:val="00F801C6"/>
    <w:rsid w:val="00F801FF"/>
    <w:rsid w:val="00F8020F"/>
    <w:rsid w:val="00F80225"/>
    <w:rsid w:val="00F802C8"/>
    <w:rsid w:val="00F802DB"/>
    <w:rsid w:val="00F802E4"/>
    <w:rsid w:val="00F80311"/>
    <w:rsid w:val="00F8033B"/>
    <w:rsid w:val="00F803B5"/>
    <w:rsid w:val="00F803E2"/>
    <w:rsid w:val="00F803FE"/>
    <w:rsid w:val="00F8043D"/>
    <w:rsid w:val="00F80492"/>
    <w:rsid w:val="00F804CB"/>
    <w:rsid w:val="00F80500"/>
    <w:rsid w:val="00F80531"/>
    <w:rsid w:val="00F80546"/>
    <w:rsid w:val="00F805EC"/>
    <w:rsid w:val="00F80610"/>
    <w:rsid w:val="00F80664"/>
    <w:rsid w:val="00F80681"/>
    <w:rsid w:val="00F8074D"/>
    <w:rsid w:val="00F8075C"/>
    <w:rsid w:val="00F80813"/>
    <w:rsid w:val="00F80857"/>
    <w:rsid w:val="00F8087E"/>
    <w:rsid w:val="00F8089B"/>
    <w:rsid w:val="00F808BA"/>
    <w:rsid w:val="00F808E8"/>
    <w:rsid w:val="00F80906"/>
    <w:rsid w:val="00F8090B"/>
    <w:rsid w:val="00F80918"/>
    <w:rsid w:val="00F80922"/>
    <w:rsid w:val="00F8092F"/>
    <w:rsid w:val="00F809AA"/>
    <w:rsid w:val="00F809B4"/>
    <w:rsid w:val="00F809CB"/>
    <w:rsid w:val="00F809E3"/>
    <w:rsid w:val="00F80A33"/>
    <w:rsid w:val="00F80A48"/>
    <w:rsid w:val="00F80A54"/>
    <w:rsid w:val="00F80AD2"/>
    <w:rsid w:val="00F80B24"/>
    <w:rsid w:val="00F80B60"/>
    <w:rsid w:val="00F80B63"/>
    <w:rsid w:val="00F80B6E"/>
    <w:rsid w:val="00F80B7C"/>
    <w:rsid w:val="00F80BCB"/>
    <w:rsid w:val="00F80C01"/>
    <w:rsid w:val="00F80C4E"/>
    <w:rsid w:val="00F80C74"/>
    <w:rsid w:val="00F80CB0"/>
    <w:rsid w:val="00F80CF0"/>
    <w:rsid w:val="00F80D08"/>
    <w:rsid w:val="00F80D42"/>
    <w:rsid w:val="00F80D58"/>
    <w:rsid w:val="00F80D68"/>
    <w:rsid w:val="00F80D91"/>
    <w:rsid w:val="00F80DA2"/>
    <w:rsid w:val="00F80DC5"/>
    <w:rsid w:val="00F80E45"/>
    <w:rsid w:val="00F80EAE"/>
    <w:rsid w:val="00F80EEE"/>
    <w:rsid w:val="00F80F08"/>
    <w:rsid w:val="00F80F4C"/>
    <w:rsid w:val="00F80F8F"/>
    <w:rsid w:val="00F80FA4"/>
    <w:rsid w:val="00F81042"/>
    <w:rsid w:val="00F8104A"/>
    <w:rsid w:val="00F810B8"/>
    <w:rsid w:val="00F810D3"/>
    <w:rsid w:val="00F81104"/>
    <w:rsid w:val="00F81118"/>
    <w:rsid w:val="00F8115C"/>
    <w:rsid w:val="00F81188"/>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750"/>
    <w:rsid w:val="00F817F6"/>
    <w:rsid w:val="00F81855"/>
    <w:rsid w:val="00F81874"/>
    <w:rsid w:val="00F8187E"/>
    <w:rsid w:val="00F818EB"/>
    <w:rsid w:val="00F81934"/>
    <w:rsid w:val="00F8193A"/>
    <w:rsid w:val="00F8193F"/>
    <w:rsid w:val="00F81972"/>
    <w:rsid w:val="00F819DA"/>
    <w:rsid w:val="00F81A19"/>
    <w:rsid w:val="00F81A31"/>
    <w:rsid w:val="00F81A66"/>
    <w:rsid w:val="00F81ABD"/>
    <w:rsid w:val="00F81AE3"/>
    <w:rsid w:val="00F81B0E"/>
    <w:rsid w:val="00F81BD7"/>
    <w:rsid w:val="00F81C3E"/>
    <w:rsid w:val="00F81C50"/>
    <w:rsid w:val="00F81C5C"/>
    <w:rsid w:val="00F81C64"/>
    <w:rsid w:val="00F81C84"/>
    <w:rsid w:val="00F81C8F"/>
    <w:rsid w:val="00F81D3E"/>
    <w:rsid w:val="00F81D4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6F"/>
    <w:rsid w:val="00F8209E"/>
    <w:rsid w:val="00F820DB"/>
    <w:rsid w:val="00F820DF"/>
    <w:rsid w:val="00F821AD"/>
    <w:rsid w:val="00F821AE"/>
    <w:rsid w:val="00F821B2"/>
    <w:rsid w:val="00F821FC"/>
    <w:rsid w:val="00F82295"/>
    <w:rsid w:val="00F82297"/>
    <w:rsid w:val="00F822CD"/>
    <w:rsid w:val="00F822DC"/>
    <w:rsid w:val="00F822F8"/>
    <w:rsid w:val="00F82319"/>
    <w:rsid w:val="00F82327"/>
    <w:rsid w:val="00F82336"/>
    <w:rsid w:val="00F82343"/>
    <w:rsid w:val="00F8234A"/>
    <w:rsid w:val="00F82356"/>
    <w:rsid w:val="00F82394"/>
    <w:rsid w:val="00F823B9"/>
    <w:rsid w:val="00F823D4"/>
    <w:rsid w:val="00F82401"/>
    <w:rsid w:val="00F82409"/>
    <w:rsid w:val="00F82433"/>
    <w:rsid w:val="00F82498"/>
    <w:rsid w:val="00F824BB"/>
    <w:rsid w:val="00F824D4"/>
    <w:rsid w:val="00F824F7"/>
    <w:rsid w:val="00F82528"/>
    <w:rsid w:val="00F825AB"/>
    <w:rsid w:val="00F825E2"/>
    <w:rsid w:val="00F8263A"/>
    <w:rsid w:val="00F82689"/>
    <w:rsid w:val="00F82691"/>
    <w:rsid w:val="00F826D1"/>
    <w:rsid w:val="00F82763"/>
    <w:rsid w:val="00F82766"/>
    <w:rsid w:val="00F82786"/>
    <w:rsid w:val="00F82870"/>
    <w:rsid w:val="00F8288C"/>
    <w:rsid w:val="00F8291A"/>
    <w:rsid w:val="00F82980"/>
    <w:rsid w:val="00F829AF"/>
    <w:rsid w:val="00F829C1"/>
    <w:rsid w:val="00F829D1"/>
    <w:rsid w:val="00F82A1C"/>
    <w:rsid w:val="00F82B38"/>
    <w:rsid w:val="00F82B55"/>
    <w:rsid w:val="00F82BD7"/>
    <w:rsid w:val="00F82C29"/>
    <w:rsid w:val="00F82C44"/>
    <w:rsid w:val="00F82C98"/>
    <w:rsid w:val="00F82CA0"/>
    <w:rsid w:val="00F82CDE"/>
    <w:rsid w:val="00F82CF2"/>
    <w:rsid w:val="00F82D21"/>
    <w:rsid w:val="00F82D2A"/>
    <w:rsid w:val="00F82D73"/>
    <w:rsid w:val="00F82DDC"/>
    <w:rsid w:val="00F82DE2"/>
    <w:rsid w:val="00F82E25"/>
    <w:rsid w:val="00F82E32"/>
    <w:rsid w:val="00F82EA9"/>
    <w:rsid w:val="00F82EC2"/>
    <w:rsid w:val="00F82ECF"/>
    <w:rsid w:val="00F82F04"/>
    <w:rsid w:val="00F82F1F"/>
    <w:rsid w:val="00F82F37"/>
    <w:rsid w:val="00F82F5C"/>
    <w:rsid w:val="00F82F63"/>
    <w:rsid w:val="00F82FDE"/>
    <w:rsid w:val="00F82FF8"/>
    <w:rsid w:val="00F83016"/>
    <w:rsid w:val="00F8302E"/>
    <w:rsid w:val="00F83030"/>
    <w:rsid w:val="00F83045"/>
    <w:rsid w:val="00F8309E"/>
    <w:rsid w:val="00F830FB"/>
    <w:rsid w:val="00F83129"/>
    <w:rsid w:val="00F83138"/>
    <w:rsid w:val="00F8315E"/>
    <w:rsid w:val="00F831BF"/>
    <w:rsid w:val="00F83225"/>
    <w:rsid w:val="00F8328A"/>
    <w:rsid w:val="00F832DF"/>
    <w:rsid w:val="00F83320"/>
    <w:rsid w:val="00F83326"/>
    <w:rsid w:val="00F8332E"/>
    <w:rsid w:val="00F83396"/>
    <w:rsid w:val="00F8339D"/>
    <w:rsid w:val="00F833A5"/>
    <w:rsid w:val="00F833EB"/>
    <w:rsid w:val="00F83400"/>
    <w:rsid w:val="00F83428"/>
    <w:rsid w:val="00F83452"/>
    <w:rsid w:val="00F8346E"/>
    <w:rsid w:val="00F834EE"/>
    <w:rsid w:val="00F83532"/>
    <w:rsid w:val="00F8357B"/>
    <w:rsid w:val="00F83580"/>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7F7"/>
    <w:rsid w:val="00F8385A"/>
    <w:rsid w:val="00F838C6"/>
    <w:rsid w:val="00F838F0"/>
    <w:rsid w:val="00F838FC"/>
    <w:rsid w:val="00F839B8"/>
    <w:rsid w:val="00F839C6"/>
    <w:rsid w:val="00F839D0"/>
    <w:rsid w:val="00F839D9"/>
    <w:rsid w:val="00F839DE"/>
    <w:rsid w:val="00F83A19"/>
    <w:rsid w:val="00F83A1C"/>
    <w:rsid w:val="00F83A67"/>
    <w:rsid w:val="00F83A79"/>
    <w:rsid w:val="00F83A81"/>
    <w:rsid w:val="00F83AE4"/>
    <w:rsid w:val="00F83B07"/>
    <w:rsid w:val="00F83B97"/>
    <w:rsid w:val="00F83CBA"/>
    <w:rsid w:val="00F83CF1"/>
    <w:rsid w:val="00F83D33"/>
    <w:rsid w:val="00F83D93"/>
    <w:rsid w:val="00F83D9B"/>
    <w:rsid w:val="00F83E03"/>
    <w:rsid w:val="00F83E66"/>
    <w:rsid w:val="00F83EAD"/>
    <w:rsid w:val="00F83ED1"/>
    <w:rsid w:val="00F83FCF"/>
    <w:rsid w:val="00F83FD5"/>
    <w:rsid w:val="00F83FEA"/>
    <w:rsid w:val="00F8400A"/>
    <w:rsid w:val="00F84065"/>
    <w:rsid w:val="00F84081"/>
    <w:rsid w:val="00F84092"/>
    <w:rsid w:val="00F840A9"/>
    <w:rsid w:val="00F840E3"/>
    <w:rsid w:val="00F840F1"/>
    <w:rsid w:val="00F840FE"/>
    <w:rsid w:val="00F84166"/>
    <w:rsid w:val="00F841DA"/>
    <w:rsid w:val="00F84231"/>
    <w:rsid w:val="00F8423A"/>
    <w:rsid w:val="00F8424E"/>
    <w:rsid w:val="00F84268"/>
    <w:rsid w:val="00F84270"/>
    <w:rsid w:val="00F842C4"/>
    <w:rsid w:val="00F842D5"/>
    <w:rsid w:val="00F842E0"/>
    <w:rsid w:val="00F842E3"/>
    <w:rsid w:val="00F842F2"/>
    <w:rsid w:val="00F84322"/>
    <w:rsid w:val="00F8434F"/>
    <w:rsid w:val="00F84377"/>
    <w:rsid w:val="00F843EE"/>
    <w:rsid w:val="00F8442C"/>
    <w:rsid w:val="00F844D9"/>
    <w:rsid w:val="00F844DB"/>
    <w:rsid w:val="00F84574"/>
    <w:rsid w:val="00F8457E"/>
    <w:rsid w:val="00F8458F"/>
    <w:rsid w:val="00F8461A"/>
    <w:rsid w:val="00F8461F"/>
    <w:rsid w:val="00F8467F"/>
    <w:rsid w:val="00F846D6"/>
    <w:rsid w:val="00F846DF"/>
    <w:rsid w:val="00F84839"/>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1E"/>
    <w:rsid w:val="00F84C30"/>
    <w:rsid w:val="00F84C45"/>
    <w:rsid w:val="00F84C7F"/>
    <w:rsid w:val="00F84CCE"/>
    <w:rsid w:val="00F84CD9"/>
    <w:rsid w:val="00F84CDB"/>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9E"/>
    <w:rsid w:val="00F850A7"/>
    <w:rsid w:val="00F850CC"/>
    <w:rsid w:val="00F850E9"/>
    <w:rsid w:val="00F8510D"/>
    <w:rsid w:val="00F85138"/>
    <w:rsid w:val="00F85171"/>
    <w:rsid w:val="00F8517A"/>
    <w:rsid w:val="00F851A5"/>
    <w:rsid w:val="00F851B5"/>
    <w:rsid w:val="00F851E4"/>
    <w:rsid w:val="00F851FE"/>
    <w:rsid w:val="00F852D4"/>
    <w:rsid w:val="00F85319"/>
    <w:rsid w:val="00F85398"/>
    <w:rsid w:val="00F853D5"/>
    <w:rsid w:val="00F853DD"/>
    <w:rsid w:val="00F85436"/>
    <w:rsid w:val="00F85466"/>
    <w:rsid w:val="00F85468"/>
    <w:rsid w:val="00F8546E"/>
    <w:rsid w:val="00F85490"/>
    <w:rsid w:val="00F8549C"/>
    <w:rsid w:val="00F854D8"/>
    <w:rsid w:val="00F854EA"/>
    <w:rsid w:val="00F8554E"/>
    <w:rsid w:val="00F85575"/>
    <w:rsid w:val="00F8558D"/>
    <w:rsid w:val="00F8559D"/>
    <w:rsid w:val="00F855DE"/>
    <w:rsid w:val="00F855F1"/>
    <w:rsid w:val="00F855FE"/>
    <w:rsid w:val="00F85712"/>
    <w:rsid w:val="00F85723"/>
    <w:rsid w:val="00F85753"/>
    <w:rsid w:val="00F8576A"/>
    <w:rsid w:val="00F85789"/>
    <w:rsid w:val="00F8579A"/>
    <w:rsid w:val="00F85838"/>
    <w:rsid w:val="00F858AE"/>
    <w:rsid w:val="00F85906"/>
    <w:rsid w:val="00F85915"/>
    <w:rsid w:val="00F8591C"/>
    <w:rsid w:val="00F8594A"/>
    <w:rsid w:val="00F859A4"/>
    <w:rsid w:val="00F85A0A"/>
    <w:rsid w:val="00F85A36"/>
    <w:rsid w:val="00F85A46"/>
    <w:rsid w:val="00F85A57"/>
    <w:rsid w:val="00F85A5B"/>
    <w:rsid w:val="00F85A7B"/>
    <w:rsid w:val="00F85B22"/>
    <w:rsid w:val="00F85BA8"/>
    <w:rsid w:val="00F85BD7"/>
    <w:rsid w:val="00F85BE5"/>
    <w:rsid w:val="00F85C30"/>
    <w:rsid w:val="00F85C6B"/>
    <w:rsid w:val="00F85C6F"/>
    <w:rsid w:val="00F85C78"/>
    <w:rsid w:val="00F85CB9"/>
    <w:rsid w:val="00F85CD7"/>
    <w:rsid w:val="00F85CFD"/>
    <w:rsid w:val="00F85D31"/>
    <w:rsid w:val="00F85D87"/>
    <w:rsid w:val="00F85DB6"/>
    <w:rsid w:val="00F85DEF"/>
    <w:rsid w:val="00F85E13"/>
    <w:rsid w:val="00F85E2A"/>
    <w:rsid w:val="00F85E47"/>
    <w:rsid w:val="00F85E82"/>
    <w:rsid w:val="00F85EE1"/>
    <w:rsid w:val="00F85F55"/>
    <w:rsid w:val="00F85F5F"/>
    <w:rsid w:val="00F85F86"/>
    <w:rsid w:val="00F85F8C"/>
    <w:rsid w:val="00F85F8E"/>
    <w:rsid w:val="00F85F92"/>
    <w:rsid w:val="00F85FA4"/>
    <w:rsid w:val="00F85FAF"/>
    <w:rsid w:val="00F85FD9"/>
    <w:rsid w:val="00F85FEB"/>
    <w:rsid w:val="00F85FF4"/>
    <w:rsid w:val="00F86007"/>
    <w:rsid w:val="00F8601D"/>
    <w:rsid w:val="00F86044"/>
    <w:rsid w:val="00F8604C"/>
    <w:rsid w:val="00F860AE"/>
    <w:rsid w:val="00F860BB"/>
    <w:rsid w:val="00F860EF"/>
    <w:rsid w:val="00F860FE"/>
    <w:rsid w:val="00F86117"/>
    <w:rsid w:val="00F8611C"/>
    <w:rsid w:val="00F86128"/>
    <w:rsid w:val="00F86131"/>
    <w:rsid w:val="00F86134"/>
    <w:rsid w:val="00F86137"/>
    <w:rsid w:val="00F86151"/>
    <w:rsid w:val="00F86174"/>
    <w:rsid w:val="00F861AB"/>
    <w:rsid w:val="00F861E0"/>
    <w:rsid w:val="00F86211"/>
    <w:rsid w:val="00F862B3"/>
    <w:rsid w:val="00F862CB"/>
    <w:rsid w:val="00F8630F"/>
    <w:rsid w:val="00F86373"/>
    <w:rsid w:val="00F863DF"/>
    <w:rsid w:val="00F86402"/>
    <w:rsid w:val="00F86431"/>
    <w:rsid w:val="00F8643E"/>
    <w:rsid w:val="00F864A8"/>
    <w:rsid w:val="00F864BA"/>
    <w:rsid w:val="00F86513"/>
    <w:rsid w:val="00F86550"/>
    <w:rsid w:val="00F8655A"/>
    <w:rsid w:val="00F86581"/>
    <w:rsid w:val="00F86583"/>
    <w:rsid w:val="00F8658F"/>
    <w:rsid w:val="00F865E1"/>
    <w:rsid w:val="00F8661C"/>
    <w:rsid w:val="00F86625"/>
    <w:rsid w:val="00F8666B"/>
    <w:rsid w:val="00F86691"/>
    <w:rsid w:val="00F866FB"/>
    <w:rsid w:val="00F8676D"/>
    <w:rsid w:val="00F867B5"/>
    <w:rsid w:val="00F867C7"/>
    <w:rsid w:val="00F8680A"/>
    <w:rsid w:val="00F8680E"/>
    <w:rsid w:val="00F8686C"/>
    <w:rsid w:val="00F86871"/>
    <w:rsid w:val="00F86877"/>
    <w:rsid w:val="00F8687D"/>
    <w:rsid w:val="00F86889"/>
    <w:rsid w:val="00F868D9"/>
    <w:rsid w:val="00F868DB"/>
    <w:rsid w:val="00F86907"/>
    <w:rsid w:val="00F86928"/>
    <w:rsid w:val="00F86987"/>
    <w:rsid w:val="00F869EC"/>
    <w:rsid w:val="00F86A69"/>
    <w:rsid w:val="00F86A7E"/>
    <w:rsid w:val="00F86AB0"/>
    <w:rsid w:val="00F86AE3"/>
    <w:rsid w:val="00F86AEA"/>
    <w:rsid w:val="00F86B35"/>
    <w:rsid w:val="00F86B74"/>
    <w:rsid w:val="00F86BC0"/>
    <w:rsid w:val="00F86C15"/>
    <w:rsid w:val="00F86C5D"/>
    <w:rsid w:val="00F86CB8"/>
    <w:rsid w:val="00F86CD9"/>
    <w:rsid w:val="00F86CDC"/>
    <w:rsid w:val="00F86CF8"/>
    <w:rsid w:val="00F86D45"/>
    <w:rsid w:val="00F86D68"/>
    <w:rsid w:val="00F86E6A"/>
    <w:rsid w:val="00F86EDD"/>
    <w:rsid w:val="00F86EF6"/>
    <w:rsid w:val="00F86F37"/>
    <w:rsid w:val="00F86F57"/>
    <w:rsid w:val="00F86F9F"/>
    <w:rsid w:val="00F86FA6"/>
    <w:rsid w:val="00F86FB0"/>
    <w:rsid w:val="00F86FE0"/>
    <w:rsid w:val="00F86FFC"/>
    <w:rsid w:val="00F87010"/>
    <w:rsid w:val="00F87071"/>
    <w:rsid w:val="00F870BF"/>
    <w:rsid w:val="00F87137"/>
    <w:rsid w:val="00F8715E"/>
    <w:rsid w:val="00F87164"/>
    <w:rsid w:val="00F87166"/>
    <w:rsid w:val="00F8718C"/>
    <w:rsid w:val="00F871C3"/>
    <w:rsid w:val="00F87273"/>
    <w:rsid w:val="00F8729B"/>
    <w:rsid w:val="00F8732B"/>
    <w:rsid w:val="00F87355"/>
    <w:rsid w:val="00F8735E"/>
    <w:rsid w:val="00F87363"/>
    <w:rsid w:val="00F873D4"/>
    <w:rsid w:val="00F87423"/>
    <w:rsid w:val="00F8748D"/>
    <w:rsid w:val="00F87589"/>
    <w:rsid w:val="00F875A6"/>
    <w:rsid w:val="00F875BE"/>
    <w:rsid w:val="00F875CA"/>
    <w:rsid w:val="00F8761A"/>
    <w:rsid w:val="00F87646"/>
    <w:rsid w:val="00F8767A"/>
    <w:rsid w:val="00F876DA"/>
    <w:rsid w:val="00F876FD"/>
    <w:rsid w:val="00F8771B"/>
    <w:rsid w:val="00F87734"/>
    <w:rsid w:val="00F87761"/>
    <w:rsid w:val="00F877DC"/>
    <w:rsid w:val="00F8781A"/>
    <w:rsid w:val="00F87870"/>
    <w:rsid w:val="00F87880"/>
    <w:rsid w:val="00F8798C"/>
    <w:rsid w:val="00F879C7"/>
    <w:rsid w:val="00F879CF"/>
    <w:rsid w:val="00F87A44"/>
    <w:rsid w:val="00F87A56"/>
    <w:rsid w:val="00F87AE5"/>
    <w:rsid w:val="00F87B3B"/>
    <w:rsid w:val="00F87BD4"/>
    <w:rsid w:val="00F87BFB"/>
    <w:rsid w:val="00F87C11"/>
    <w:rsid w:val="00F87C75"/>
    <w:rsid w:val="00F87CE7"/>
    <w:rsid w:val="00F87CE9"/>
    <w:rsid w:val="00F87CED"/>
    <w:rsid w:val="00F87D04"/>
    <w:rsid w:val="00F87D0E"/>
    <w:rsid w:val="00F87D19"/>
    <w:rsid w:val="00F87D1B"/>
    <w:rsid w:val="00F87D33"/>
    <w:rsid w:val="00F87D5D"/>
    <w:rsid w:val="00F87D83"/>
    <w:rsid w:val="00F87DBA"/>
    <w:rsid w:val="00F87DCD"/>
    <w:rsid w:val="00F87DEA"/>
    <w:rsid w:val="00F87E73"/>
    <w:rsid w:val="00F87ECF"/>
    <w:rsid w:val="00F87EFE"/>
    <w:rsid w:val="00F87F04"/>
    <w:rsid w:val="00F87F2C"/>
    <w:rsid w:val="00F87F6B"/>
    <w:rsid w:val="00F87F79"/>
    <w:rsid w:val="00F87FAD"/>
    <w:rsid w:val="00F87FDE"/>
    <w:rsid w:val="00F87FE2"/>
    <w:rsid w:val="00F87FE9"/>
    <w:rsid w:val="00F90014"/>
    <w:rsid w:val="00F90020"/>
    <w:rsid w:val="00F9004E"/>
    <w:rsid w:val="00F90079"/>
    <w:rsid w:val="00F900CB"/>
    <w:rsid w:val="00F900F7"/>
    <w:rsid w:val="00F90171"/>
    <w:rsid w:val="00F9017B"/>
    <w:rsid w:val="00F901BF"/>
    <w:rsid w:val="00F901CE"/>
    <w:rsid w:val="00F9022E"/>
    <w:rsid w:val="00F9025B"/>
    <w:rsid w:val="00F90284"/>
    <w:rsid w:val="00F902A4"/>
    <w:rsid w:val="00F90428"/>
    <w:rsid w:val="00F9043D"/>
    <w:rsid w:val="00F90455"/>
    <w:rsid w:val="00F9049B"/>
    <w:rsid w:val="00F904B2"/>
    <w:rsid w:val="00F904D5"/>
    <w:rsid w:val="00F904F6"/>
    <w:rsid w:val="00F904FB"/>
    <w:rsid w:val="00F90506"/>
    <w:rsid w:val="00F9051A"/>
    <w:rsid w:val="00F90528"/>
    <w:rsid w:val="00F90548"/>
    <w:rsid w:val="00F90559"/>
    <w:rsid w:val="00F9055F"/>
    <w:rsid w:val="00F9057C"/>
    <w:rsid w:val="00F9057D"/>
    <w:rsid w:val="00F90591"/>
    <w:rsid w:val="00F905A0"/>
    <w:rsid w:val="00F905E1"/>
    <w:rsid w:val="00F906EE"/>
    <w:rsid w:val="00F90764"/>
    <w:rsid w:val="00F90765"/>
    <w:rsid w:val="00F9076F"/>
    <w:rsid w:val="00F9077D"/>
    <w:rsid w:val="00F907A6"/>
    <w:rsid w:val="00F907DC"/>
    <w:rsid w:val="00F907F9"/>
    <w:rsid w:val="00F90823"/>
    <w:rsid w:val="00F9085B"/>
    <w:rsid w:val="00F908B4"/>
    <w:rsid w:val="00F908B5"/>
    <w:rsid w:val="00F908FB"/>
    <w:rsid w:val="00F9095E"/>
    <w:rsid w:val="00F9097F"/>
    <w:rsid w:val="00F90986"/>
    <w:rsid w:val="00F9099F"/>
    <w:rsid w:val="00F909F0"/>
    <w:rsid w:val="00F90A02"/>
    <w:rsid w:val="00F90AA3"/>
    <w:rsid w:val="00F90B39"/>
    <w:rsid w:val="00F90B41"/>
    <w:rsid w:val="00F90B64"/>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25"/>
    <w:rsid w:val="00F91048"/>
    <w:rsid w:val="00F910A8"/>
    <w:rsid w:val="00F91104"/>
    <w:rsid w:val="00F9112A"/>
    <w:rsid w:val="00F9112C"/>
    <w:rsid w:val="00F91171"/>
    <w:rsid w:val="00F911BD"/>
    <w:rsid w:val="00F911FF"/>
    <w:rsid w:val="00F91211"/>
    <w:rsid w:val="00F9123B"/>
    <w:rsid w:val="00F9128F"/>
    <w:rsid w:val="00F91292"/>
    <w:rsid w:val="00F912A1"/>
    <w:rsid w:val="00F912BC"/>
    <w:rsid w:val="00F91362"/>
    <w:rsid w:val="00F913B7"/>
    <w:rsid w:val="00F913E5"/>
    <w:rsid w:val="00F91470"/>
    <w:rsid w:val="00F91478"/>
    <w:rsid w:val="00F914A2"/>
    <w:rsid w:val="00F914D5"/>
    <w:rsid w:val="00F91509"/>
    <w:rsid w:val="00F91527"/>
    <w:rsid w:val="00F9152D"/>
    <w:rsid w:val="00F91531"/>
    <w:rsid w:val="00F9154F"/>
    <w:rsid w:val="00F91551"/>
    <w:rsid w:val="00F91577"/>
    <w:rsid w:val="00F915C4"/>
    <w:rsid w:val="00F915DC"/>
    <w:rsid w:val="00F916B4"/>
    <w:rsid w:val="00F916BE"/>
    <w:rsid w:val="00F916ED"/>
    <w:rsid w:val="00F91723"/>
    <w:rsid w:val="00F9177B"/>
    <w:rsid w:val="00F9178D"/>
    <w:rsid w:val="00F917CC"/>
    <w:rsid w:val="00F917DD"/>
    <w:rsid w:val="00F9181B"/>
    <w:rsid w:val="00F91822"/>
    <w:rsid w:val="00F91832"/>
    <w:rsid w:val="00F91875"/>
    <w:rsid w:val="00F91897"/>
    <w:rsid w:val="00F9189C"/>
    <w:rsid w:val="00F91906"/>
    <w:rsid w:val="00F9192F"/>
    <w:rsid w:val="00F91942"/>
    <w:rsid w:val="00F919E9"/>
    <w:rsid w:val="00F91A52"/>
    <w:rsid w:val="00F91A94"/>
    <w:rsid w:val="00F91AAE"/>
    <w:rsid w:val="00F91ADB"/>
    <w:rsid w:val="00F91B04"/>
    <w:rsid w:val="00F91B54"/>
    <w:rsid w:val="00F91B93"/>
    <w:rsid w:val="00F91B99"/>
    <w:rsid w:val="00F91BC4"/>
    <w:rsid w:val="00F91C3B"/>
    <w:rsid w:val="00F91C49"/>
    <w:rsid w:val="00F91C6F"/>
    <w:rsid w:val="00F91C9D"/>
    <w:rsid w:val="00F91CB5"/>
    <w:rsid w:val="00F91CC5"/>
    <w:rsid w:val="00F91CE9"/>
    <w:rsid w:val="00F91D26"/>
    <w:rsid w:val="00F91D5D"/>
    <w:rsid w:val="00F91D5F"/>
    <w:rsid w:val="00F91D82"/>
    <w:rsid w:val="00F91D8F"/>
    <w:rsid w:val="00F91DC9"/>
    <w:rsid w:val="00F91DFF"/>
    <w:rsid w:val="00F91E12"/>
    <w:rsid w:val="00F91E21"/>
    <w:rsid w:val="00F91E5D"/>
    <w:rsid w:val="00F91F05"/>
    <w:rsid w:val="00F91F0D"/>
    <w:rsid w:val="00F91F67"/>
    <w:rsid w:val="00F91F91"/>
    <w:rsid w:val="00F91FB9"/>
    <w:rsid w:val="00F92015"/>
    <w:rsid w:val="00F92023"/>
    <w:rsid w:val="00F92031"/>
    <w:rsid w:val="00F920BE"/>
    <w:rsid w:val="00F920CC"/>
    <w:rsid w:val="00F92132"/>
    <w:rsid w:val="00F921C2"/>
    <w:rsid w:val="00F9224A"/>
    <w:rsid w:val="00F922C7"/>
    <w:rsid w:val="00F922D9"/>
    <w:rsid w:val="00F922E9"/>
    <w:rsid w:val="00F922F9"/>
    <w:rsid w:val="00F9233B"/>
    <w:rsid w:val="00F92384"/>
    <w:rsid w:val="00F923A7"/>
    <w:rsid w:val="00F923A8"/>
    <w:rsid w:val="00F923B5"/>
    <w:rsid w:val="00F923CC"/>
    <w:rsid w:val="00F92455"/>
    <w:rsid w:val="00F92457"/>
    <w:rsid w:val="00F9257B"/>
    <w:rsid w:val="00F925C1"/>
    <w:rsid w:val="00F92690"/>
    <w:rsid w:val="00F926D1"/>
    <w:rsid w:val="00F926E2"/>
    <w:rsid w:val="00F9274F"/>
    <w:rsid w:val="00F927F6"/>
    <w:rsid w:val="00F92820"/>
    <w:rsid w:val="00F92852"/>
    <w:rsid w:val="00F92855"/>
    <w:rsid w:val="00F9288E"/>
    <w:rsid w:val="00F928A2"/>
    <w:rsid w:val="00F92961"/>
    <w:rsid w:val="00F929B8"/>
    <w:rsid w:val="00F929C4"/>
    <w:rsid w:val="00F929F3"/>
    <w:rsid w:val="00F92A04"/>
    <w:rsid w:val="00F92A53"/>
    <w:rsid w:val="00F92A93"/>
    <w:rsid w:val="00F92B6E"/>
    <w:rsid w:val="00F92BCF"/>
    <w:rsid w:val="00F92C54"/>
    <w:rsid w:val="00F92C76"/>
    <w:rsid w:val="00F92C8E"/>
    <w:rsid w:val="00F92D1C"/>
    <w:rsid w:val="00F92D66"/>
    <w:rsid w:val="00F92D67"/>
    <w:rsid w:val="00F92D7E"/>
    <w:rsid w:val="00F92D81"/>
    <w:rsid w:val="00F92D8C"/>
    <w:rsid w:val="00F92D9A"/>
    <w:rsid w:val="00F92D9C"/>
    <w:rsid w:val="00F92DCF"/>
    <w:rsid w:val="00F92DD1"/>
    <w:rsid w:val="00F92DE5"/>
    <w:rsid w:val="00F92DEE"/>
    <w:rsid w:val="00F92DF9"/>
    <w:rsid w:val="00F92E1E"/>
    <w:rsid w:val="00F92E8B"/>
    <w:rsid w:val="00F92EA1"/>
    <w:rsid w:val="00F92EF8"/>
    <w:rsid w:val="00F92F02"/>
    <w:rsid w:val="00F92F59"/>
    <w:rsid w:val="00F92F7D"/>
    <w:rsid w:val="00F92FA2"/>
    <w:rsid w:val="00F92FB7"/>
    <w:rsid w:val="00F92FFE"/>
    <w:rsid w:val="00F9300C"/>
    <w:rsid w:val="00F9300D"/>
    <w:rsid w:val="00F93078"/>
    <w:rsid w:val="00F93096"/>
    <w:rsid w:val="00F9309C"/>
    <w:rsid w:val="00F930FB"/>
    <w:rsid w:val="00F9312C"/>
    <w:rsid w:val="00F9313E"/>
    <w:rsid w:val="00F9317B"/>
    <w:rsid w:val="00F93180"/>
    <w:rsid w:val="00F931A3"/>
    <w:rsid w:val="00F931AA"/>
    <w:rsid w:val="00F931B4"/>
    <w:rsid w:val="00F931CD"/>
    <w:rsid w:val="00F931DD"/>
    <w:rsid w:val="00F9322D"/>
    <w:rsid w:val="00F93231"/>
    <w:rsid w:val="00F93242"/>
    <w:rsid w:val="00F93273"/>
    <w:rsid w:val="00F9328C"/>
    <w:rsid w:val="00F932DC"/>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DF"/>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6B"/>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2A9"/>
    <w:rsid w:val="00F94302"/>
    <w:rsid w:val="00F94334"/>
    <w:rsid w:val="00F9434D"/>
    <w:rsid w:val="00F94382"/>
    <w:rsid w:val="00F9439F"/>
    <w:rsid w:val="00F9448A"/>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8"/>
    <w:rsid w:val="00F94AC7"/>
    <w:rsid w:val="00F94AF7"/>
    <w:rsid w:val="00F94BBA"/>
    <w:rsid w:val="00F94BBC"/>
    <w:rsid w:val="00F94BE3"/>
    <w:rsid w:val="00F94BE9"/>
    <w:rsid w:val="00F94C14"/>
    <w:rsid w:val="00F94C3D"/>
    <w:rsid w:val="00F94C77"/>
    <w:rsid w:val="00F94CAE"/>
    <w:rsid w:val="00F94CC8"/>
    <w:rsid w:val="00F94CCF"/>
    <w:rsid w:val="00F94D19"/>
    <w:rsid w:val="00F94D4E"/>
    <w:rsid w:val="00F94D4F"/>
    <w:rsid w:val="00F94D6E"/>
    <w:rsid w:val="00F94E1E"/>
    <w:rsid w:val="00F94E27"/>
    <w:rsid w:val="00F94E32"/>
    <w:rsid w:val="00F94E55"/>
    <w:rsid w:val="00F94E59"/>
    <w:rsid w:val="00F94E69"/>
    <w:rsid w:val="00F94F07"/>
    <w:rsid w:val="00F94F6F"/>
    <w:rsid w:val="00F94FA9"/>
    <w:rsid w:val="00F94FF4"/>
    <w:rsid w:val="00F9505C"/>
    <w:rsid w:val="00F95063"/>
    <w:rsid w:val="00F9507F"/>
    <w:rsid w:val="00F95180"/>
    <w:rsid w:val="00F95204"/>
    <w:rsid w:val="00F95221"/>
    <w:rsid w:val="00F9525D"/>
    <w:rsid w:val="00F9527D"/>
    <w:rsid w:val="00F952E2"/>
    <w:rsid w:val="00F95303"/>
    <w:rsid w:val="00F95332"/>
    <w:rsid w:val="00F95352"/>
    <w:rsid w:val="00F95362"/>
    <w:rsid w:val="00F95375"/>
    <w:rsid w:val="00F95384"/>
    <w:rsid w:val="00F953A8"/>
    <w:rsid w:val="00F95436"/>
    <w:rsid w:val="00F9544C"/>
    <w:rsid w:val="00F9557B"/>
    <w:rsid w:val="00F95589"/>
    <w:rsid w:val="00F955BF"/>
    <w:rsid w:val="00F9561E"/>
    <w:rsid w:val="00F956B3"/>
    <w:rsid w:val="00F956D0"/>
    <w:rsid w:val="00F9572D"/>
    <w:rsid w:val="00F95799"/>
    <w:rsid w:val="00F957BC"/>
    <w:rsid w:val="00F95802"/>
    <w:rsid w:val="00F95884"/>
    <w:rsid w:val="00F958CF"/>
    <w:rsid w:val="00F958F1"/>
    <w:rsid w:val="00F95918"/>
    <w:rsid w:val="00F95922"/>
    <w:rsid w:val="00F9595D"/>
    <w:rsid w:val="00F95993"/>
    <w:rsid w:val="00F959F9"/>
    <w:rsid w:val="00F95A44"/>
    <w:rsid w:val="00F95A49"/>
    <w:rsid w:val="00F95A8A"/>
    <w:rsid w:val="00F95ACC"/>
    <w:rsid w:val="00F95AFA"/>
    <w:rsid w:val="00F95B00"/>
    <w:rsid w:val="00F95B1E"/>
    <w:rsid w:val="00F95B47"/>
    <w:rsid w:val="00F95B4E"/>
    <w:rsid w:val="00F95B7E"/>
    <w:rsid w:val="00F95C2B"/>
    <w:rsid w:val="00F95C77"/>
    <w:rsid w:val="00F95C92"/>
    <w:rsid w:val="00F95CF8"/>
    <w:rsid w:val="00F95D32"/>
    <w:rsid w:val="00F95D33"/>
    <w:rsid w:val="00F95D35"/>
    <w:rsid w:val="00F95D58"/>
    <w:rsid w:val="00F95E2A"/>
    <w:rsid w:val="00F95ED6"/>
    <w:rsid w:val="00F95F27"/>
    <w:rsid w:val="00F95F3C"/>
    <w:rsid w:val="00F95F49"/>
    <w:rsid w:val="00F95F72"/>
    <w:rsid w:val="00F95F95"/>
    <w:rsid w:val="00F95FB7"/>
    <w:rsid w:val="00F95FBE"/>
    <w:rsid w:val="00F95FFD"/>
    <w:rsid w:val="00F96017"/>
    <w:rsid w:val="00F96019"/>
    <w:rsid w:val="00F96063"/>
    <w:rsid w:val="00F960B5"/>
    <w:rsid w:val="00F960DE"/>
    <w:rsid w:val="00F96130"/>
    <w:rsid w:val="00F9613F"/>
    <w:rsid w:val="00F96192"/>
    <w:rsid w:val="00F961A6"/>
    <w:rsid w:val="00F961BD"/>
    <w:rsid w:val="00F96201"/>
    <w:rsid w:val="00F96214"/>
    <w:rsid w:val="00F96277"/>
    <w:rsid w:val="00F9627B"/>
    <w:rsid w:val="00F962C8"/>
    <w:rsid w:val="00F962EE"/>
    <w:rsid w:val="00F962F1"/>
    <w:rsid w:val="00F96300"/>
    <w:rsid w:val="00F9630D"/>
    <w:rsid w:val="00F96331"/>
    <w:rsid w:val="00F9636A"/>
    <w:rsid w:val="00F9639B"/>
    <w:rsid w:val="00F963DA"/>
    <w:rsid w:val="00F963E1"/>
    <w:rsid w:val="00F96429"/>
    <w:rsid w:val="00F96464"/>
    <w:rsid w:val="00F964B5"/>
    <w:rsid w:val="00F96529"/>
    <w:rsid w:val="00F96546"/>
    <w:rsid w:val="00F96597"/>
    <w:rsid w:val="00F965A5"/>
    <w:rsid w:val="00F96694"/>
    <w:rsid w:val="00F966B8"/>
    <w:rsid w:val="00F966CC"/>
    <w:rsid w:val="00F966D0"/>
    <w:rsid w:val="00F966DF"/>
    <w:rsid w:val="00F96712"/>
    <w:rsid w:val="00F96757"/>
    <w:rsid w:val="00F9676C"/>
    <w:rsid w:val="00F967D3"/>
    <w:rsid w:val="00F96841"/>
    <w:rsid w:val="00F9687F"/>
    <w:rsid w:val="00F9690E"/>
    <w:rsid w:val="00F9697E"/>
    <w:rsid w:val="00F9699A"/>
    <w:rsid w:val="00F969B1"/>
    <w:rsid w:val="00F969FE"/>
    <w:rsid w:val="00F96A1D"/>
    <w:rsid w:val="00F96B31"/>
    <w:rsid w:val="00F96B58"/>
    <w:rsid w:val="00F96B72"/>
    <w:rsid w:val="00F96B8F"/>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C"/>
    <w:rsid w:val="00F96F9D"/>
    <w:rsid w:val="00F96FC5"/>
    <w:rsid w:val="00F96FD0"/>
    <w:rsid w:val="00F96FEC"/>
    <w:rsid w:val="00F96FFE"/>
    <w:rsid w:val="00F9705F"/>
    <w:rsid w:val="00F970CF"/>
    <w:rsid w:val="00F970DA"/>
    <w:rsid w:val="00F9711C"/>
    <w:rsid w:val="00F97123"/>
    <w:rsid w:val="00F9718B"/>
    <w:rsid w:val="00F971AA"/>
    <w:rsid w:val="00F971C4"/>
    <w:rsid w:val="00F971CF"/>
    <w:rsid w:val="00F971F9"/>
    <w:rsid w:val="00F9726A"/>
    <w:rsid w:val="00F9726D"/>
    <w:rsid w:val="00F9726F"/>
    <w:rsid w:val="00F97275"/>
    <w:rsid w:val="00F972A4"/>
    <w:rsid w:val="00F972D2"/>
    <w:rsid w:val="00F972DA"/>
    <w:rsid w:val="00F973A6"/>
    <w:rsid w:val="00F973E6"/>
    <w:rsid w:val="00F973F5"/>
    <w:rsid w:val="00F974C3"/>
    <w:rsid w:val="00F97502"/>
    <w:rsid w:val="00F97532"/>
    <w:rsid w:val="00F97622"/>
    <w:rsid w:val="00F97628"/>
    <w:rsid w:val="00F97635"/>
    <w:rsid w:val="00F97673"/>
    <w:rsid w:val="00F9768C"/>
    <w:rsid w:val="00F976AA"/>
    <w:rsid w:val="00F976AF"/>
    <w:rsid w:val="00F976B8"/>
    <w:rsid w:val="00F976FF"/>
    <w:rsid w:val="00F97703"/>
    <w:rsid w:val="00F97723"/>
    <w:rsid w:val="00F9773D"/>
    <w:rsid w:val="00F97742"/>
    <w:rsid w:val="00F9774C"/>
    <w:rsid w:val="00F9776F"/>
    <w:rsid w:val="00F97866"/>
    <w:rsid w:val="00F97867"/>
    <w:rsid w:val="00F97898"/>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AD0"/>
    <w:rsid w:val="00F97B2A"/>
    <w:rsid w:val="00F97B53"/>
    <w:rsid w:val="00F97BEC"/>
    <w:rsid w:val="00F97C1F"/>
    <w:rsid w:val="00F97C3E"/>
    <w:rsid w:val="00F97C51"/>
    <w:rsid w:val="00F97C8B"/>
    <w:rsid w:val="00F97CFE"/>
    <w:rsid w:val="00F97D37"/>
    <w:rsid w:val="00F97D65"/>
    <w:rsid w:val="00F97D73"/>
    <w:rsid w:val="00F97D8F"/>
    <w:rsid w:val="00F97DB6"/>
    <w:rsid w:val="00F97DD0"/>
    <w:rsid w:val="00F97E10"/>
    <w:rsid w:val="00F97E58"/>
    <w:rsid w:val="00F97E60"/>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E"/>
    <w:rsid w:val="00FA0287"/>
    <w:rsid w:val="00FA0299"/>
    <w:rsid w:val="00FA02A5"/>
    <w:rsid w:val="00FA02CD"/>
    <w:rsid w:val="00FA0347"/>
    <w:rsid w:val="00FA034D"/>
    <w:rsid w:val="00FA0392"/>
    <w:rsid w:val="00FA03FF"/>
    <w:rsid w:val="00FA0409"/>
    <w:rsid w:val="00FA042D"/>
    <w:rsid w:val="00FA046B"/>
    <w:rsid w:val="00FA0496"/>
    <w:rsid w:val="00FA0530"/>
    <w:rsid w:val="00FA05E6"/>
    <w:rsid w:val="00FA0640"/>
    <w:rsid w:val="00FA0682"/>
    <w:rsid w:val="00FA06C9"/>
    <w:rsid w:val="00FA0702"/>
    <w:rsid w:val="00FA0712"/>
    <w:rsid w:val="00FA07BC"/>
    <w:rsid w:val="00FA0833"/>
    <w:rsid w:val="00FA0852"/>
    <w:rsid w:val="00FA0860"/>
    <w:rsid w:val="00FA0880"/>
    <w:rsid w:val="00FA0882"/>
    <w:rsid w:val="00FA088C"/>
    <w:rsid w:val="00FA0898"/>
    <w:rsid w:val="00FA089E"/>
    <w:rsid w:val="00FA08B1"/>
    <w:rsid w:val="00FA08B3"/>
    <w:rsid w:val="00FA08C2"/>
    <w:rsid w:val="00FA0957"/>
    <w:rsid w:val="00FA0967"/>
    <w:rsid w:val="00FA096B"/>
    <w:rsid w:val="00FA097F"/>
    <w:rsid w:val="00FA09A0"/>
    <w:rsid w:val="00FA0A56"/>
    <w:rsid w:val="00FA0AAB"/>
    <w:rsid w:val="00FA0AC5"/>
    <w:rsid w:val="00FA0AD4"/>
    <w:rsid w:val="00FA0AD9"/>
    <w:rsid w:val="00FA0AE4"/>
    <w:rsid w:val="00FA0B16"/>
    <w:rsid w:val="00FA0B57"/>
    <w:rsid w:val="00FA0C5B"/>
    <w:rsid w:val="00FA0CB0"/>
    <w:rsid w:val="00FA0CB9"/>
    <w:rsid w:val="00FA0CD4"/>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0BE"/>
    <w:rsid w:val="00FA1137"/>
    <w:rsid w:val="00FA114A"/>
    <w:rsid w:val="00FA1173"/>
    <w:rsid w:val="00FA1189"/>
    <w:rsid w:val="00FA11A5"/>
    <w:rsid w:val="00FA11AC"/>
    <w:rsid w:val="00FA11B0"/>
    <w:rsid w:val="00FA11F2"/>
    <w:rsid w:val="00FA127A"/>
    <w:rsid w:val="00FA1283"/>
    <w:rsid w:val="00FA1298"/>
    <w:rsid w:val="00FA12B3"/>
    <w:rsid w:val="00FA1313"/>
    <w:rsid w:val="00FA13AD"/>
    <w:rsid w:val="00FA13B7"/>
    <w:rsid w:val="00FA13C4"/>
    <w:rsid w:val="00FA13CA"/>
    <w:rsid w:val="00FA13E2"/>
    <w:rsid w:val="00FA13F4"/>
    <w:rsid w:val="00FA1458"/>
    <w:rsid w:val="00FA1468"/>
    <w:rsid w:val="00FA1492"/>
    <w:rsid w:val="00FA14CD"/>
    <w:rsid w:val="00FA14F6"/>
    <w:rsid w:val="00FA1515"/>
    <w:rsid w:val="00FA1540"/>
    <w:rsid w:val="00FA1578"/>
    <w:rsid w:val="00FA15A3"/>
    <w:rsid w:val="00FA15D0"/>
    <w:rsid w:val="00FA15D4"/>
    <w:rsid w:val="00FA161E"/>
    <w:rsid w:val="00FA167E"/>
    <w:rsid w:val="00FA1725"/>
    <w:rsid w:val="00FA175A"/>
    <w:rsid w:val="00FA1778"/>
    <w:rsid w:val="00FA17BB"/>
    <w:rsid w:val="00FA17E9"/>
    <w:rsid w:val="00FA17EF"/>
    <w:rsid w:val="00FA180E"/>
    <w:rsid w:val="00FA1823"/>
    <w:rsid w:val="00FA1833"/>
    <w:rsid w:val="00FA1874"/>
    <w:rsid w:val="00FA1935"/>
    <w:rsid w:val="00FA193B"/>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B8"/>
    <w:rsid w:val="00FA1CCB"/>
    <w:rsid w:val="00FA1CF5"/>
    <w:rsid w:val="00FA1D1D"/>
    <w:rsid w:val="00FA1D2E"/>
    <w:rsid w:val="00FA1DEA"/>
    <w:rsid w:val="00FA1DF8"/>
    <w:rsid w:val="00FA1E14"/>
    <w:rsid w:val="00FA1E62"/>
    <w:rsid w:val="00FA1EBA"/>
    <w:rsid w:val="00FA1F04"/>
    <w:rsid w:val="00FA1F44"/>
    <w:rsid w:val="00FA1F6C"/>
    <w:rsid w:val="00FA1F82"/>
    <w:rsid w:val="00FA1FE2"/>
    <w:rsid w:val="00FA1FE5"/>
    <w:rsid w:val="00FA2018"/>
    <w:rsid w:val="00FA2078"/>
    <w:rsid w:val="00FA208C"/>
    <w:rsid w:val="00FA20AC"/>
    <w:rsid w:val="00FA21AB"/>
    <w:rsid w:val="00FA21B8"/>
    <w:rsid w:val="00FA21C8"/>
    <w:rsid w:val="00FA2208"/>
    <w:rsid w:val="00FA220F"/>
    <w:rsid w:val="00FA2224"/>
    <w:rsid w:val="00FA2235"/>
    <w:rsid w:val="00FA2254"/>
    <w:rsid w:val="00FA226E"/>
    <w:rsid w:val="00FA228C"/>
    <w:rsid w:val="00FA2302"/>
    <w:rsid w:val="00FA2325"/>
    <w:rsid w:val="00FA2330"/>
    <w:rsid w:val="00FA2365"/>
    <w:rsid w:val="00FA237D"/>
    <w:rsid w:val="00FA2387"/>
    <w:rsid w:val="00FA23DD"/>
    <w:rsid w:val="00FA23DF"/>
    <w:rsid w:val="00FA2426"/>
    <w:rsid w:val="00FA2484"/>
    <w:rsid w:val="00FA24A6"/>
    <w:rsid w:val="00FA2547"/>
    <w:rsid w:val="00FA254A"/>
    <w:rsid w:val="00FA25AB"/>
    <w:rsid w:val="00FA25B8"/>
    <w:rsid w:val="00FA25DA"/>
    <w:rsid w:val="00FA25FD"/>
    <w:rsid w:val="00FA2672"/>
    <w:rsid w:val="00FA268F"/>
    <w:rsid w:val="00FA26F3"/>
    <w:rsid w:val="00FA271E"/>
    <w:rsid w:val="00FA2721"/>
    <w:rsid w:val="00FA272C"/>
    <w:rsid w:val="00FA273C"/>
    <w:rsid w:val="00FA27E9"/>
    <w:rsid w:val="00FA2808"/>
    <w:rsid w:val="00FA280F"/>
    <w:rsid w:val="00FA28FD"/>
    <w:rsid w:val="00FA291D"/>
    <w:rsid w:val="00FA294B"/>
    <w:rsid w:val="00FA2975"/>
    <w:rsid w:val="00FA298A"/>
    <w:rsid w:val="00FA29E2"/>
    <w:rsid w:val="00FA2A07"/>
    <w:rsid w:val="00FA2A2C"/>
    <w:rsid w:val="00FA2A87"/>
    <w:rsid w:val="00FA2AC2"/>
    <w:rsid w:val="00FA2ACD"/>
    <w:rsid w:val="00FA2AEE"/>
    <w:rsid w:val="00FA2B71"/>
    <w:rsid w:val="00FA2BAA"/>
    <w:rsid w:val="00FA2BFA"/>
    <w:rsid w:val="00FA2C71"/>
    <w:rsid w:val="00FA2C9E"/>
    <w:rsid w:val="00FA2D10"/>
    <w:rsid w:val="00FA2D49"/>
    <w:rsid w:val="00FA2D9F"/>
    <w:rsid w:val="00FA2E0B"/>
    <w:rsid w:val="00FA2E35"/>
    <w:rsid w:val="00FA2E78"/>
    <w:rsid w:val="00FA2F08"/>
    <w:rsid w:val="00FA2F20"/>
    <w:rsid w:val="00FA2FB3"/>
    <w:rsid w:val="00FA2FEC"/>
    <w:rsid w:val="00FA3082"/>
    <w:rsid w:val="00FA30D8"/>
    <w:rsid w:val="00FA311E"/>
    <w:rsid w:val="00FA312D"/>
    <w:rsid w:val="00FA3152"/>
    <w:rsid w:val="00FA318E"/>
    <w:rsid w:val="00FA3232"/>
    <w:rsid w:val="00FA323A"/>
    <w:rsid w:val="00FA323E"/>
    <w:rsid w:val="00FA325B"/>
    <w:rsid w:val="00FA32F3"/>
    <w:rsid w:val="00FA32F7"/>
    <w:rsid w:val="00FA3307"/>
    <w:rsid w:val="00FA333C"/>
    <w:rsid w:val="00FA336B"/>
    <w:rsid w:val="00FA3395"/>
    <w:rsid w:val="00FA33C7"/>
    <w:rsid w:val="00FA348F"/>
    <w:rsid w:val="00FA34CA"/>
    <w:rsid w:val="00FA34D6"/>
    <w:rsid w:val="00FA34E0"/>
    <w:rsid w:val="00FA34F5"/>
    <w:rsid w:val="00FA34FD"/>
    <w:rsid w:val="00FA3534"/>
    <w:rsid w:val="00FA353A"/>
    <w:rsid w:val="00FA3559"/>
    <w:rsid w:val="00FA3576"/>
    <w:rsid w:val="00FA358A"/>
    <w:rsid w:val="00FA3599"/>
    <w:rsid w:val="00FA35A8"/>
    <w:rsid w:val="00FA35BC"/>
    <w:rsid w:val="00FA35E1"/>
    <w:rsid w:val="00FA3631"/>
    <w:rsid w:val="00FA3646"/>
    <w:rsid w:val="00FA36A0"/>
    <w:rsid w:val="00FA3791"/>
    <w:rsid w:val="00FA3795"/>
    <w:rsid w:val="00FA3815"/>
    <w:rsid w:val="00FA3854"/>
    <w:rsid w:val="00FA3898"/>
    <w:rsid w:val="00FA38C5"/>
    <w:rsid w:val="00FA38F8"/>
    <w:rsid w:val="00FA3900"/>
    <w:rsid w:val="00FA3927"/>
    <w:rsid w:val="00FA392B"/>
    <w:rsid w:val="00FA392F"/>
    <w:rsid w:val="00FA3973"/>
    <w:rsid w:val="00FA39E2"/>
    <w:rsid w:val="00FA3A05"/>
    <w:rsid w:val="00FA3AAE"/>
    <w:rsid w:val="00FA3AB6"/>
    <w:rsid w:val="00FA3AC6"/>
    <w:rsid w:val="00FA3B0B"/>
    <w:rsid w:val="00FA3B51"/>
    <w:rsid w:val="00FA3BB4"/>
    <w:rsid w:val="00FA3C00"/>
    <w:rsid w:val="00FA3C0C"/>
    <w:rsid w:val="00FA3C0E"/>
    <w:rsid w:val="00FA3C3E"/>
    <w:rsid w:val="00FA3C58"/>
    <w:rsid w:val="00FA3C61"/>
    <w:rsid w:val="00FA3C62"/>
    <w:rsid w:val="00FA3C6F"/>
    <w:rsid w:val="00FA3CA5"/>
    <w:rsid w:val="00FA3CAE"/>
    <w:rsid w:val="00FA3CB1"/>
    <w:rsid w:val="00FA3CEC"/>
    <w:rsid w:val="00FA3D25"/>
    <w:rsid w:val="00FA3D2E"/>
    <w:rsid w:val="00FA3D44"/>
    <w:rsid w:val="00FA3D4E"/>
    <w:rsid w:val="00FA3D52"/>
    <w:rsid w:val="00FA3DCC"/>
    <w:rsid w:val="00FA3DF2"/>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FF"/>
    <w:rsid w:val="00FA420B"/>
    <w:rsid w:val="00FA4210"/>
    <w:rsid w:val="00FA4241"/>
    <w:rsid w:val="00FA426A"/>
    <w:rsid w:val="00FA427A"/>
    <w:rsid w:val="00FA42C2"/>
    <w:rsid w:val="00FA42DF"/>
    <w:rsid w:val="00FA42F3"/>
    <w:rsid w:val="00FA4343"/>
    <w:rsid w:val="00FA4394"/>
    <w:rsid w:val="00FA43BD"/>
    <w:rsid w:val="00FA43DE"/>
    <w:rsid w:val="00FA43FD"/>
    <w:rsid w:val="00FA4465"/>
    <w:rsid w:val="00FA447B"/>
    <w:rsid w:val="00FA44A0"/>
    <w:rsid w:val="00FA44FF"/>
    <w:rsid w:val="00FA4557"/>
    <w:rsid w:val="00FA455A"/>
    <w:rsid w:val="00FA4599"/>
    <w:rsid w:val="00FA45BC"/>
    <w:rsid w:val="00FA4611"/>
    <w:rsid w:val="00FA461C"/>
    <w:rsid w:val="00FA4637"/>
    <w:rsid w:val="00FA471B"/>
    <w:rsid w:val="00FA4730"/>
    <w:rsid w:val="00FA4766"/>
    <w:rsid w:val="00FA4769"/>
    <w:rsid w:val="00FA476A"/>
    <w:rsid w:val="00FA4794"/>
    <w:rsid w:val="00FA47EE"/>
    <w:rsid w:val="00FA480A"/>
    <w:rsid w:val="00FA4811"/>
    <w:rsid w:val="00FA4840"/>
    <w:rsid w:val="00FA487F"/>
    <w:rsid w:val="00FA4892"/>
    <w:rsid w:val="00FA48AA"/>
    <w:rsid w:val="00FA49BC"/>
    <w:rsid w:val="00FA4A58"/>
    <w:rsid w:val="00FA4A76"/>
    <w:rsid w:val="00FA4A7B"/>
    <w:rsid w:val="00FA4A80"/>
    <w:rsid w:val="00FA4AC2"/>
    <w:rsid w:val="00FA4AE8"/>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CE5"/>
    <w:rsid w:val="00FA4E95"/>
    <w:rsid w:val="00FA4E9D"/>
    <w:rsid w:val="00FA4ECA"/>
    <w:rsid w:val="00FA4ED8"/>
    <w:rsid w:val="00FA4EE2"/>
    <w:rsid w:val="00FA4F04"/>
    <w:rsid w:val="00FA4F23"/>
    <w:rsid w:val="00FA5032"/>
    <w:rsid w:val="00FA5097"/>
    <w:rsid w:val="00FA50AB"/>
    <w:rsid w:val="00FA5145"/>
    <w:rsid w:val="00FA51AA"/>
    <w:rsid w:val="00FA51B9"/>
    <w:rsid w:val="00FA51C4"/>
    <w:rsid w:val="00FA51E6"/>
    <w:rsid w:val="00FA51E9"/>
    <w:rsid w:val="00FA5204"/>
    <w:rsid w:val="00FA5209"/>
    <w:rsid w:val="00FA528F"/>
    <w:rsid w:val="00FA52C8"/>
    <w:rsid w:val="00FA52F4"/>
    <w:rsid w:val="00FA5319"/>
    <w:rsid w:val="00FA5358"/>
    <w:rsid w:val="00FA53BE"/>
    <w:rsid w:val="00FA5434"/>
    <w:rsid w:val="00FA546C"/>
    <w:rsid w:val="00FA553C"/>
    <w:rsid w:val="00FA555D"/>
    <w:rsid w:val="00FA5561"/>
    <w:rsid w:val="00FA55D3"/>
    <w:rsid w:val="00FA55FB"/>
    <w:rsid w:val="00FA560A"/>
    <w:rsid w:val="00FA5639"/>
    <w:rsid w:val="00FA5653"/>
    <w:rsid w:val="00FA5684"/>
    <w:rsid w:val="00FA5687"/>
    <w:rsid w:val="00FA568E"/>
    <w:rsid w:val="00FA56C0"/>
    <w:rsid w:val="00FA5764"/>
    <w:rsid w:val="00FA57B0"/>
    <w:rsid w:val="00FA57BD"/>
    <w:rsid w:val="00FA580D"/>
    <w:rsid w:val="00FA5861"/>
    <w:rsid w:val="00FA587F"/>
    <w:rsid w:val="00FA58DE"/>
    <w:rsid w:val="00FA5988"/>
    <w:rsid w:val="00FA599D"/>
    <w:rsid w:val="00FA59A2"/>
    <w:rsid w:val="00FA59C0"/>
    <w:rsid w:val="00FA59FC"/>
    <w:rsid w:val="00FA5A04"/>
    <w:rsid w:val="00FA5A5B"/>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D46"/>
    <w:rsid w:val="00FA5D62"/>
    <w:rsid w:val="00FA5E48"/>
    <w:rsid w:val="00FA5E5D"/>
    <w:rsid w:val="00FA5F03"/>
    <w:rsid w:val="00FA5F24"/>
    <w:rsid w:val="00FA5F69"/>
    <w:rsid w:val="00FA5F98"/>
    <w:rsid w:val="00FA5FE1"/>
    <w:rsid w:val="00FA5FEE"/>
    <w:rsid w:val="00FA6036"/>
    <w:rsid w:val="00FA60CA"/>
    <w:rsid w:val="00FA60D3"/>
    <w:rsid w:val="00FA60D9"/>
    <w:rsid w:val="00FA614A"/>
    <w:rsid w:val="00FA617E"/>
    <w:rsid w:val="00FA6194"/>
    <w:rsid w:val="00FA61DF"/>
    <w:rsid w:val="00FA61EE"/>
    <w:rsid w:val="00FA6385"/>
    <w:rsid w:val="00FA63C6"/>
    <w:rsid w:val="00FA6412"/>
    <w:rsid w:val="00FA6422"/>
    <w:rsid w:val="00FA6484"/>
    <w:rsid w:val="00FA649E"/>
    <w:rsid w:val="00FA64EE"/>
    <w:rsid w:val="00FA64F0"/>
    <w:rsid w:val="00FA651A"/>
    <w:rsid w:val="00FA6556"/>
    <w:rsid w:val="00FA6574"/>
    <w:rsid w:val="00FA657B"/>
    <w:rsid w:val="00FA65AF"/>
    <w:rsid w:val="00FA65FD"/>
    <w:rsid w:val="00FA6619"/>
    <w:rsid w:val="00FA6642"/>
    <w:rsid w:val="00FA664E"/>
    <w:rsid w:val="00FA66DA"/>
    <w:rsid w:val="00FA66E0"/>
    <w:rsid w:val="00FA670B"/>
    <w:rsid w:val="00FA6721"/>
    <w:rsid w:val="00FA678E"/>
    <w:rsid w:val="00FA67AA"/>
    <w:rsid w:val="00FA67FC"/>
    <w:rsid w:val="00FA6809"/>
    <w:rsid w:val="00FA6863"/>
    <w:rsid w:val="00FA696B"/>
    <w:rsid w:val="00FA6971"/>
    <w:rsid w:val="00FA6977"/>
    <w:rsid w:val="00FA6A16"/>
    <w:rsid w:val="00FA6AB0"/>
    <w:rsid w:val="00FA6AFF"/>
    <w:rsid w:val="00FA6B6A"/>
    <w:rsid w:val="00FA6C19"/>
    <w:rsid w:val="00FA6C43"/>
    <w:rsid w:val="00FA6C5F"/>
    <w:rsid w:val="00FA6C84"/>
    <w:rsid w:val="00FA6C85"/>
    <w:rsid w:val="00FA6CBF"/>
    <w:rsid w:val="00FA6CDB"/>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BC"/>
    <w:rsid w:val="00FA70DD"/>
    <w:rsid w:val="00FA70E0"/>
    <w:rsid w:val="00FA7124"/>
    <w:rsid w:val="00FA714A"/>
    <w:rsid w:val="00FA71ED"/>
    <w:rsid w:val="00FA7220"/>
    <w:rsid w:val="00FA7222"/>
    <w:rsid w:val="00FA725D"/>
    <w:rsid w:val="00FA7287"/>
    <w:rsid w:val="00FA72B9"/>
    <w:rsid w:val="00FA72E3"/>
    <w:rsid w:val="00FA736E"/>
    <w:rsid w:val="00FA738E"/>
    <w:rsid w:val="00FA73FD"/>
    <w:rsid w:val="00FA742E"/>
    <w:rsid w:val="00FA7443"/>
    <w:rsid w:val="00FA744C"/>
    <w:rsid w:val="00FA7451"/>
    <w:rsid w:val="00FA7468"/>
    <w:rsid w:val="00FA7549"/>
    <w:rsid w:val="00FA7550"/>
    <w:rsid w:val="00FA7572"/>
    <w:rsid w:val="00FA757B"/>
    <w:rsid w:val="00FA75F7"/>
    <w:rsid w:val="00FA762B"/>
    <w:rsid w:val="00FA76BD"/>
    <w:rsid w:val="00FA76CA"/>
    <w:rsid w:val="00FA76F2"/>
    <w:rsid w:val="00FA7702"/>
    <w:rsid w:val="00FA7715"/>
    <w:rsid w:val="00FA7716"/>
    <w:rsid w:val="00FA774C"/>
    <w:rsid w:val="00FA777C"/>
    <w:rsid w:val="00FA78FF"/>
    <w:rsid w:val="00FA7901"/>
    <w:rsid w:val="00FA795D"/>
    <w:rsid w:val="00FA7960"/>
    <w:rsid w:val="00FA7987"/>
    <w:rsid w:val="00FA798A"/>
    <w:rsid w:val="00FA79CD"/>
    <w:rsid w:val="00FA79D4"/>
    <w:rsid w:val="00FA7A21"/>
    <w:rsid w:val="00FA7AB6"/>
    <w:rsid w:val="00FA7B1F"/>
    <w:rsid w:val="00FA7B4C"/>
    <w:rsid w:val="00FA7B7E"/>
    <w:rsid w:val="00FA7B8C"/>
    <w:rsid w:val="00FA7C87"/>
    <w:rsid w:val="00FA7CFD"/>
    <w:rsid w:val="00FA7D01"/>
    <w:rsid w:val="00FA7D2B"/>
    <w:rsid w:val="00FA7D87"/>
    <w:rsid w:val="00FA7DA0"/>
    <w:rsid w:val="00FA7E0D"/>
    <w:rsid w:val="00FA7E44"/>
    <w:rsid w:val="00FA7E56"/>
    <w:rsid w:val="00FA7E90"/>
    <w:rsid w:val="00FA7E99"/>
    <w:rsid w:val="00FA7EA4"/>
    <w:rsid w:val="00FA7EB9"/>
    <w:rsid w:val="00FA7EC0"/>
    <w:rsid w:val="00FA7F72"/>
    <w:rsid w:val="00FA7F96"/>
    <w:rsid w:val="00FB0034"/>
    <w:rsid w:val="00FB0047"/>
    <w:rsid w:val="00FB0084"/>
    <w:rsid w:val="00FB00C7"/>
    <w:rsid w:val="00FB00F3"/>
    <w:rsid w:val="00FB021A"/>
    <w:rsid w:val="00FB0228"/>
    <w:rsid w:val="00FB0269"/>
    <w:rsid w:val="00FB02B3"/>
    <w:rsid w:val="00FB02E1"/>
    <w:rsid w:val="00FB02EB"/>
    <w:rsid w:val="00FB0378"/>
    <w:rsid w:val="00FB043C"/>
    <w:rsid w:val="00FB0448"/>
    <w:rsid w:val="00FB045F"/>
    <w:rsid w:val="00FB0491"/>
    <w:rsid w:val="00FB04AD"/>
    <w:rsid w:val="00FB04C6"/>
    <w:rsid w:val="00FB0569"/>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964"/>
    <w:rsid w:val="00FB099D"/>
    <w:rsid w:val="00FB09BB"/>
    <w:rsid w:val="00FB0A27"/>
    <w:rsid w:val="00FB0A34"/>
    <w:rsid w:val="00FB0AA6"/>
    <w:rsid w:val="00FB0AD7"/>
    <w:rsid w:val="00FB0ADA"/>
    <w:rsid w:val="00FB0AE0"/>
    <w:rsid w:val="00FB0AFC"/>
    <w:rsid w:val="00FB0B2B"/>
    <w:rsid w:val="00FB0B8F"/>
    <w:rsid w:val="00FB0BC8"/>
    <w:rsid w:val="00FB0BDF"/>
    <w:rsid w:val="00FB0BFB"/>
    <w:rsid w:val="00FB0C38"/>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0B9"/>
    <w:rsid w:val="00FB10F0"/>
    <w:rsid w:val="00FB118D"/>
    <w:rsid w:val="00FB11C3"/>
    <w:rsid w:val="00FB11C4"/>
    <w:rsid w:val="00FB121E"/>
    <w:rsid w:val="00FB1225"/>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5"/>
    <w:rsid w:val="00FB164D"/>
    <w:rsid w:val="00FB1685"/>
    <w:rsid w:val="00FB16BF"/>
    <w:rsid w:val="00FB16CC"/>
    <w:rsid w:val="00FB16F1"/>
    <w:rsid w:val="00FB16F3"/>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63"/>
    <w:rsid w:val="00FB1A83"/>
    <w:rsid w:val="00FB1AD5"/>
    <w:rsid w:val="00FB1AF3"/>
    <w:rsid w:val="00FB1AFE"/>
    <w:rsid w:val="00FB1B05"/>
    <w:rsid w:val="00FB1B0C"/>
    <w:rsid w:val="00FB1B0D"/>
    <w:rsid w:val="00FB1B3A"/>
    <w:rsid w:val="00FB1B52"/>
    <w:rsid w:val="00FB1B7F"/>
    <w:rsid w:val="00FB1BAA"/>
    <w:rsid w:val="00FB1BD2"/>
    <w:rsid w:val="00FB1BDF"/>
    <w:rsid w:val="00FB1C8B"/>
    <w:rsid w:val="00FB1C8E"/>
    <w:rsid w:val="00FB1CC7"/>
    <w:rsid w:val="00FB1CF3"/>
    <w:rsid w:val="00FB1D5F"/>
    <w:rsid w:val="00FB1E01"/>
    <w:rsid w:val="00FB1E09"/>
    <w:rsid w:val="00FB1E8A"/>
    <w:rsid w:val="00FB1E90"/>
    <w:rsid w:val="00FB1E9C"/>
    <w:rsid w:val="00FB1EAF"/>
    <w:rsid w:val="00FB1F85"/>
    <w:rsid w:val="00FB1FB5"/>
    <w:rsid w:val="00FB1FBE"/>
    <w:rsid w:val="00FB1FCE"/>
    <w:rsid w:val="00FB1FD7"/>
    <w:rsid w:val="00FB2024"/>
    <w:rsid w:val="00FB2038"/>
    <w:rsid w:val="00FB205A"/>
    <w:rsid w:val="00FB207F"/>
    <w:rsid w:val="00FB2094"/>
    <w:rsid w:val="00FB20C4"/>
    <w:rsid w:val="00FB20E4"/>
    <w:rsid w:val="00FB2110"/>
    <w:rsid w:val="00FB218D"/>
    <w:rsid w:val="00FB2195"/>
    <w:rsid w:val="00FB21AA"/>
    <w:rsid w:val="00FB21E2"/>
    <w:rsid w:val="00FB2203"/>
    <w:rsid w:val="00FB224F"/>
    <w:rsid w:val="00FB2265"/>
    <w:rsid w:val="00FB22BE"/>
    <w:rsid w:val="00FB2337"/>
    <w:rsid w:val="00FB233B"/>
    <w:rsid w:val="00FB23CF"/>
    <w:rsid w:val="00FB23F0"/>
    <w:rsid w:val="00FB246C"/>
    <w:rsid w:val="00FB248F"/>
    <w:rsid w:val="00FB24D4"/>
    <w:rsid w:val="00FB24D8"/>
    <w:rsid w:val="00FB24D9"/>
    <w:rsid w:val="00FB24F3"/>
    <w:rsid w:val="00FB252D"/>
    <w:rsid w:val="00FB2543"/>
    <w:rsid w:val="00FB2563"/>
    <w:rsid w:val="00FB25A3"/>
    <w:rsid w:val="00FB25A7"/>
    <w:rsid w:val="00FB25AF"/>
    <w:rsid w:val="00FB25D2"/>
    <w:rsid w:val="00FB25FA"/>
    <w:rsid w:val="00FB265C"/>
    <w:rsid w:val="00FB2661"/>
    <w:rsid w:val="00FB270D"/>
    <w:rsid w:val="00FB270E"/>
    <w:rsid w:val="00FB2729"/>
    <w:rsid w:val="00FB278E"/>
    <w:rsid w:val="00FB27B3"/>
    <w:rsid w:val="00FB2812"/>
    <w:rsid w:val="00FB28AD"/>
    <w:rsid w:val="00FB28E8"/>
    <w:rsid w:val="00FB292C"/>
    <w:rsid w:val="00FB2990"/>
    <w:rsid w:val="00FB29FC"/>
    <w:rsid w:val="00FB2A01"/>
    <w:rsid w:val="00FB2A4F"/>
    <w:rsid w:val="00FB2A72"/>
    <w:rsid w:val="00FB2A9B"/>
    <w:rsid w:val="00FB2AAF"/>
    <w:rsid w:val="00FB2ACE"/>
    <w:rsid w:val="00FB2B19"/>
    <w:rsid w:val="00FB2B3E"/>
    <w:rsid w:val="00FB2C4A"/>
    <w:rsid w:val="00FB2CE7"/>
    <w:rsid w:val="00FB2CED"/>
    <w:rsid w:val="00FB2D0E"/>
    <w:rsid w:val="00FB2D41"/>
    <w:rsid w:val="00FB2D6F"/>
    <w:rsid w:val="00FB2D86"/>
    <w:rsid w:val="00FB2D9C"/>
    <w:rsid w:val="00FB2DAF"/>
    <w:rsid w:val="00FB2DB8"/>
    <w:rsid w:val="00FB2E3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A9"/>
    <w:rsid w:val="00FB31DF"/>
    <w:rsid w:val="00FB31E8"/>
    <w:rsid w:val="00FB3207"/>
    <w:rsid w:val="00FB32C7"/>
    <w:rsid w:val="00FB32F1"/>
    <w:rsid w:val="00FB332B"/>
    <w:rsid w:val="00FB3335"/>
    <w:rsid w:val="00FB335B"/>
    <w:rsid w:val="00FB33A5"/>
    <w:rsid w:val="00FB33BC"/>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A41"/>
    <w:rsid w:val="00FB3A7C"/>
    <w:rsid w:val="00FB3B32"/>
    <w:rsid w:val="00FB3B76"/>
    <w:rsid w:val="00FB3BA9"/>
    <w:rsid w:val="00FB3BB3"/>
    <w:rsid w:val="00FB3C3D"/>
    <w:rsid w:val="00FB3C6A"/>
    <w:rsid w:val="00FB3C7B"/>
    <w:rsid w:val="00FB3CAF"/>
    <w:rsid w:val="00FB3CB9"/>
    <w:rsid w:val="00FB3CC1"/>
    <w:rsid w:val="00FB3CE1"/>
    <w:rsid w:val="00FB3CE9"/>
    <w:rsid w:val="00FB3CF1"/>
    <w:rsid w:val="00FB3D18"/>
    <w:rsid w:val="00FB3D1F"/>
    <w:rsid w:val="00FB3D2B"/>
    <w:rsid w:val="00FB3D39"/>
    <w:rsid w:val="00FB3D44"/>
    <w:rsid w:val="00FB3D91"/>
    <w:rsid w:val="00FB3DA6"/>
    <w:rsid w:val="00FB3DB0"/>
    <w:rsid w:val="00FB3DFA"/>
    <w:rsid w:val="00FB3DFE"/>
    <w:rsid w:val="00FB3E47"/>
    <w:rsid w:val="00FB3E70"/>
    <w:rsid w:val="00FB3EBF"/>
    <w:rsid w:val="00FB3EF4"/>
    <w:rsid w:val="00FB3FD3"/>
    <w:rsid w:val="00FB3FF7"/>
    <w:rsid w:val="00FB4023"/>
    <w:rsid w:val="00FB4032"/>
    <w:rsid w:val="00FB40EB"/>
    <w:rsid w:val="00FB40F0"/>
    <w:rsid w:val="00FB4121"/>
    <w:rsid w:val="00FB413E"/>
    <w:rsid w:val="00FB4166"/>
    <w:rsid w:val="00FB4175"/>
    <w:rsid w:val="00FB41DB"/>
    <w:rsid w:val="00FB41FB"/>
    <w:rsid w:val="00FB420C"/>
    <w:rsid w:val="00FB423F"/>
    <w:rsid w:val="00FB4261"/>
    <w:rsid w:val="00FB426C"/>
    <w:rsid w:val="00FB4317"/>
    <w:rsid w:val="00FB431A"/>
    <w:rsid w:val="00FB43D3"/>
    <w:rsid w:val="00FB43F9"/>
    <w:rsid w:val="00FB441F"/>
    <w:rsid w:val="00FB445B"/>
    <w:rsid w:val="00FB446D"/>
    <w:rsid w:val="00FB44AE"/>
    <w:rsid w:val="00FB44BA"/>
    <w:rsid w:val="00FB44FC"/>
    <w:rsid w:val="00FB44FD"/>
    <w:rsid w:val="00FB458D"/>
    <w:rsid w:val="00FB45A2"/>
    <w:rsid w:val="00FB45AC"/>
    <w:rsid w:val="00FB45C6"/>
    <w:rsid w:val="00FB45F1"/>
    <w:rsid w:val="00FB4622"/>
    <w:rsid w:val="00FB4648"/>
    <w:rsid w:val="00FB46F2"/>
    <w:rsid w:val="00FB473D"/>
    <w:rsid w:val="00FB474E"/>
    <w:rsid w:val="00FB47F7"/>
    <w:rsid w:val="00FB4800"/>
    <w:rsid w:val="00FB4801"/>
    <w:rsid w:val="00FB4804"/>
    <w:rsid w:val="00FB4824"/>
    <w:rsid w:val="00FB4827"/>
    <w:rsid w:val="00FB483F"/>
    <w:rsid w:val="00FB485C"/>
    <w:rsid w:val="00FB486E"/>
    <w:rsid w:val="00FB488E"/>
    <w:rsid w:val="00FB48CC"/>
    <w:rsid w:val="00FB48EE"/>
    <w:rsid w:val="00FB48F9"/>
    <w:rsid w:val="00FB4936"/>
    <w:rsid w:val="00FB494B"/>
    <w:rsid w:val="00FB4961"/>
    <w:rsid w:val="00FB49E5"/>
    <w:rsid w:val="00FB49EE"/>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BF"/>
    <w:rsid w:val="00FB4EDC"/>
    <w:rsid w:val="00FB4F5E"/>
    <w:rsid w:val="00FB4FD8"/>
    <w:rsid w:val="00FB5058"/>
    <w:rsid w:val="00FB50B7"/>
    <w:rsid w:val="00FB50F1"/>
    <w:rsid w:val="00FB5104"/>
    <w:rsid w:val="00FB5136"/>
    <w:rsid w:val="00FB51B2"/>
    <w:rsid w:val="00FB51C6"/>
    <w:rsid w:val="00FB51C7"/>
    <w:rsid w:val="00FB5237"/>
    <w:rsid w:val="00FB5300"/>
    <w:rsid w:val="00FB535D"/>
    <w:rsid w:val="00FB53A7"/>
    <w:rsid w:val="00FB542E"/>
    <w:rsid w:val="00FB5450"/>
    <w:rsid w:val="00FB5463"/>
    <w:rsid w:val="00FB547C"/>
    <w:rsid w:val="00FB5484"/>
    <w:rsid w:val="00FB548D"/>
    <w:rsid w:val="00FB54EB"/>
    <w:rsid w:val="00FB550A"/>
    <w:rsid w:val="00FB5514"/>
    <w:rsid w:val="00FB5519"/>
    <w:rsid w:val="00FB551B"/>
    <w:rsid w:val="00FB555B"/>
    <w:rsid w:val="00FB5562"/>
    <w:rsid w:val="00FB5572"/>
    <w:rsid w:val="00FB5597"/>
    <w:rsid w:val="00FB55E3"/>
    <w:rsid w:val="00FB5685"/>
    <w:rsid w:val="00FB56BB"/>
    <w:rsid w:val="00FB5723"/>
    <w:rsid w:val="00FB5743"/>
    <w:rsid w:val="00FB57C3"/>
    <w:rsid w:val="00FB57E2"/>
    <w:rsid w:val="00FB57E6"/>
    <w:rsid w:val="00FB5859"/>
    <w:rsid w:val="00FB58D3"/>
    <w:rsid w:val="00FB59C6"/>
    <w:rsid w:val="00FB5AB4"/>
    <w:rsid w:val="00FB5ADF"/>
    <w:rsid w:val="00FB5AED"/>
    <w:rsid w:val="00FB5AF8"/>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F2"/>
    <w:rsid w:val="00FB61F5"/>
    <w:rsid w:val="00FB6218"/>
    <w:rsid w:val="00FB6237"/>
    <w:rsid w:val="00FB6267"/>
    <w:rsid w:val="00FB627E"/>
    <w:rsid w:val="00FB62B6"/>
    <w:rsid w:val="00FB62B8"/>
    <w:rsid w:val="00FB62FD"/>
    <w:rsid w:val="00FB631A"/>
    <w:rsid w:val="00FB632A"/>
    <w:rsid w:val="00FB6399"/>
    <w:rsid w:val="00FB64D7"/>
    <w:rsid w:val="00FB6513"/>
    <w:rsid w:val="00FB6576"/>
    <w:rsid w:val="00FB65CE"/>
    <w:rsid w:val="00FB662C"/>
    <w:rsid w:val="00FB665D"/>
    <w:rsid w:val="00FB6694"/>
    <w:rsid w:val="00FB66A7"/>
    <w:rsid w:val="00FB6778"/>
    <w:rsid w:val="00FB6796"/>
    <w:rsid w:val="00FB67F1"/>
    <w:rsid w:val="00FB67FC"/>
    <w:rsid w:val="00FB6826"/>
    <w:rsid w:val="00FB685D"/>
    <w:rsid w:val="00FB6886"/>
    <w:rsid w:val="00FB68C8"/>
    <w:rsid w:val="00FB68E5"/>
    <w:rsid w:val="00FB6907"/>
    <w:rsid w:val="00FB6944"/>
    <w:rsid w:val="00FB6960"/>
    <w:rsid w:val="00FB69E9"/>
    <w:rsid w:val="00FB69F3"/>
    <w:rsid w:val="00FB6ADD"/>
    <w:rsid w:val="00FB6B0A"/>
    <w:rsid w:val="00FB6B62"/>
    <w:rsid w:val="00FB6B67"/>
    <w:rsid w:val="00FB6B72"/>
    <w:rsid w:val="00FB6BD3"/>
    <w:rsid w:val="00FB6BE2"/>
    <w:rsid w:val="00FB6BFC"/>
    <w:rsid w:val="00FB6BFE"/>
    <w:rsid w:val="00FB6C07"/>
    <w:rsid w:val="00FB6C19"/>
    <w:rsid w:val="00FB6C75"/>
    <w:rsid w:val="00FB6C84"/>
    <w:rsid w:val="00FB6C9D"/>
    <w:rsid w:val="00FB6CE2"/>
    <w:rsid w:val="00FB6CEB"/>
    <w:rsid w:val="00FB6D00"/>
    <w:rsid w:val="00FB6D44"/>
    <w:rsid w:val="00FB6DA7"/>
    <w:rsid w:val="00FB6DFB"/>
    <w:rsid w:val="00FB6E33"/>
    <w:rsid w:val="00FB6EBB"/>
    <w:rsid w:val="00FB6EF9"/>
    <w:rsid w:val="00FB6F37"/>
    <w:rsid w:val="00FB6F87"/>
    <w:rsid w:val="00FB6F91"/>
    <w:rsid w:val="00FB6FAD"/>
    <w:rsid w:val="00FB6FDE"/>
    <w:rsid w:val="00FB6FFE"/>
    <w:rsid w:val="00FB702F"/>
    <w:rsid w:val="00FB7099"/>
    <w:rsid w:val="00FB70BF"/>
    <w:rsid w:val="00FB7122"/>
    <w:rsid w:val="00FB713D"/>
    <w:rsid w:val="00FB714D"/>
    <w:rsid w:val="00FB719E"/>
    <w:rsid w:val="00FB71A7"/>
    <w:rsid w:val="00FB7207"/>
    <w:rsid w:val="00FB722F"/>
    <w:rsid w:val="00FB7290"/>
    <w:rsid w:val="00FB7298"/>
    <w:rsid w:val="00FB72B1"/>
    <w:rsid w:val="00FB7320"/>
    <w:rsid w:val="00FB7361"/>
    <w:rsid w:val="00FB736C"/>
    <w:rsid w:val="00FB73CB"/>
    <w:rsid w:val="00FB73E3"/>
    <w:rsid w:val="00FB7426"/>
    <w:rsid w:val="00FB742D"/>
    <w:rsid w:val="00FB745D"/>
    <w:rsid w:val="00FB7485"/>
    <w:rsid w:val="00FB7487"/>
    <w:rsid w:val="00FB74D0"/>
    <w:rsid w:val="00FB7534"/>
    <w:rsid w:val="00FB7539"/>
    <w:rsid w:val="00FB753A"/>
    <w:rsid w:val="00FB759E"/>
    <w:rsid w:val="00FB75A3"/>
    <w:rsid w:val="00FB75C0"/>
    <w:rsid w:val="00FB75C8"/>
    <w:rsid w:val="00FB75E4"/>
    <w:rsid w:val="00FB7625"/>
    <w:rsid w:val="00FB7663"/>
    <w:rsid w:val="00FB767E"/>
    <w:rsid w:val="00FB76B0"/>
    <w:rsid w:val="00FB771C"/>
    <w:rsid w:val="00FB774F"/>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964"/>
    <w:rsid w:val="00FB7A1C"/>
    <w:rsid w:val="00FB7A38"/>
    <w:rsid w:val="00FB7A73"/>
    <w:rsid w:val="00FB7AA4"/>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F5"/>
    <w:rsid w:val="00FB7EFD"/>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1D6"/>
    <w:rsid w:val="00FC0264"/>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64E"/>
    <w:rsid w:val="00FC0651"/>
    <w:rsid w:val="00FC0654"/>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9E"/>
    <w:rsid w:val="00FC09ED"/>
    <w:rsid w:val="00FC09EF"/>
    <w:rsid w:val="00FC0A20"/>
    <w:rsid w:val="00FC0A38"/>
    <w:rsid w:val="00FC0A3A"/>
    <w:rsid w:val="00FC0A83"/>
    <w:rsid w:val="00FC0A95"/>
    <w:rsid w:val="00FC0B26"/>
    <w:rsid w:val="00FC0B7C"/>
    <w:rsid w:val="00FC0BD9"/>
    <w:rsid w:val="00FC0BE2"/>
    <w:rsid w:val="00FC0C10"/>
    <w:rsid w:val="00FC0C21"/>
    <w:rsid w:val="00FC0C75"/>
    <w:rsid w:val="00FC0D2D"/>
    <w:rsid w:val="00FC0D69"/>
    <w:rsid w:val="00FC0D74"/>
    <w:rsid w:val="00FC0DF3"/>
    <w:rsid w:val="00FC0EA9"/>
    <w:rsid w:val="00FC0EAC"/>
    <w:rsid w:val="00FC0EB4"/>
    <w:rsid w:val="00FC0EE8"/>
    <w:rsid w:val="00FC0F5B"/>
    <w:rsid w:val="00FC0FB1"/>
    <w:rsid w:val="00FC0FC6"/>
    <w:rsid w:val="00FC0FE3"/>
    <w:rsid w:val="00FC0FF1"/>
    <w:rsid w:val="00FC0FFD"/>
    <w:rsid w:val="00FC104B"/>
    <w:rsid w:val="00FC108C"/>
    <w:rsid w:val="00FC10A0"/>
    <w:rsid w:val="00FC10F2"/>
    <w:rsid w:val="00FC1146"/>
    <w:rsid w:val="00FC1150"/>
    <w:rsid w:val="00FC11DA"/>
    <w:rsid w:val="00FC121E"/>
    <w:rsid w:val="00FC123F"/>
    <w:rsid w:val="00FC1256"/>
    <w:rsid w:val="00FC1301"/>
    <w:rsid w:val="00FC1315"/>
    <w:rsid w:val="00FC1341"/>
    <w:rsid w:val="00FC1363"/>
    <w:rsid w:val="00FC136B"/>
    <w:rsid w:val="00FC1370"/>
    <w:rsid w:val="00FC139F"/>
    <w:rsid w:val="00FC13B8"/>
    <w:rsid w:val="00FC13C6"/>
    <w:rsid w:val="00FC142C"/>
    <w:rsid w:val="00FC1444"/>
    <w:rsid w:val="00FC145B"/>
    <w:rsid w:val="00FC14D6"/>
    <w:rsid w:val="00FC1511"/>
    <w:rsid w:val="00FC154C"/>
    <w:rsid w:val="00FC15A4"/>
    <w:rsid w:val="00FC15EF"/>
    <w:rsid w:val="00FC1617"/>
    <w:rsid w:val="00FC164B"/>
    <w:rsid w:val="00FC164C"/>
    <w:rsid w:val="00FC1653"/>
    <w:rsid w:val="00FC1682"/>
    <w:rsid w:val="00FC16B4"/>
    <w:rsid w:val="00FC16B7"/>
    <w:rsid w:val="00FC16BB"/>
    <w:rsid w:val="00FC16F5"/>
    <w:rsid w:val="00FC16FD"/>
    <w:rsid w:val="00FC1749"/>
    <w:rsid w:val="00FC1809"/>
    <w:rsid w:val="00FC1814"/>
    <w:rsid w:val="00FC183E"/>
    <w:rsid w:val="00FC18DC"/>
    <w:rsid w:val="00FC194B"/>
    <w:rsid w:val="00FC197B"/>
    <w:rsid w:val="00FC1989"/>
    <w:rsid w:val="00FC198E"/>
    <w:rsid w:val="00FC19EC"/>
    <w:rsid w:val="00FC19F0"/>
    <w:rsid w:val="00FC1A70"/>
    <w:rsid w:val="00FC1A71"/>
    <w:rsid w:val="00FC1A94"/>
    <w:rsid w:val="00FC1ACF"/>
    <w:rsid w:val="00FC1ADE"/>
    <w:rsid w:val="00FC1B05"/>
    <w:rsid w:val="00FC1B44"/>
    <w:rsid w:val="00FC1B46"/>
    <w:rsid w:val="00FC1B96"/>
    <w:rsid w:val="00FC1BF6"/>
    <w:rsid w:val="00FC1BFE"/>
    <w:rsid w:val="00FC1C25"/>
    <w:rsid w:val="00FC1C33"/>
    <w:rsid w:val="00FC1C3F"/>
    <w:rsid w:val="00FC1CCB"/>
    <w:rsid w:val="00FC1D7B"/>
    <w:rsid w:val="00FC1E04"/>
    <w:rsid w:val="00FC1E1B"/>
    <w:rsid w:val="00FC1E72"/>
    <w:rsid w:val="00FC1E78"/>
    <w:rsid w:val="00FC1E9C"/>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90"/>
    <w:rsid w:val="00FC235D"/>
    <w:rsid w:val="00FC2362"/>
    <w:rsid w:val="00FC2374"/>
    <w:rsid w:val="00FC2395"/>
    <w:rsid w:val="00FC2399"/>
    <w:rsid w:val="00FC23B7"/>
    <w:rsid w:val="00FC23BD"/>
    <w:rsid w:val="00FC23FF"/>
    <w:rsid w:val="00FC2429"/>
    <w:rsid w:val="00FC242C"/>
    <w:rsid w:val="00FC242E"/>
    <w:rsid w:val="00FC2449"/>
    <w:rsid w:val="00FC244C"/>
    <w:rsid w:val="00FC24C8"/>
    <w:rsid w:val="00FC2513"/>
    <w:rsid w:val="00FC2539"/>
    <w:rsid w:val="00FC253D"/>
    <w:rsid w:val="00FC2545"/>
    <w:rsid w:val="00FC2594"/>
    <w:rsid w:val="00FC25CE"/>
    <w:rsid w:val="00FC25F3"/>
    <w:rsid w:val="00FC25F8"/>
    <w:rsid w:val="00FC2647"/>
    <w:rsid w:val="00FC2648"/>
    <w:rsid w:val="00FC264D"/>
    <w:rsid w:val="00FC2663"/>
    <w:rsid w:val="00FC266F"/>
    <w:rsid w:val="00FC26C5"/>
    <w:rsid w:val="00FC26CD"/>
    <w:rsid w:val="00FC26DB"/>
    <w:rsid w:val="00FC2713"/>
    <w:rsid w:val="00FC271B"/>
    <w:rsid w:val="00FC274A"/>
    <w:rsid w:val="00FC27B5"/>
    <w:rsid w:val="00FC27F7"/>
    <w:rsid w:val="00FC2812"/>
    <w:rsid w:val="00FC285D"/>
    <w:rsid w:val="00FC28A5"/>
    <w:rsid w:val="00FC28AE"/>
    <w:rsid w:val="00FC28FD"/>
    <w:rsid w:val="00FC294C"/>
    <w:rsid w:val="00FC29C3"/>
    <w:rsid w:val="00FC2A2F"/>
    <w:rsid w:val="00FC2A3B"/>
    <w:rsid w:val="00FC2A96"/>
    <w:rsid w:val="00FC2A99"/>
    <w:rsid w:val="00FC2AA9"/>
    <w:rsid w:val="00FC2AC5"/>
    <w:rsid w:val="00FC2B02"/>
    <w:rsid w:val="00FC2B45"/>
    <w:rsid w:val="00FC2B4C"/>
    <w:rsid w:val="00FC2B5E"/>
    <w:rsid w:val="00FC2B60"/>
    <w:rsid w:val="00FC2BD0"/>
    <w:rsid w:val="00FC2BD9"/>
    <w:rsid w:val="00FC2BDE"/>
    <w:rsid w:val="00FC2C49"/>
    <w:rsid w:val="00FC2C52"/>
    <w:rsid w:val="00FC2C62"/>
    <w:rsid w:val="00FC2C85"/>
    <w:rsid w:val="00FC2C9F"/>
    <w:rsid w:val="00FC2CFC"/>
    <w:rsid w:val="00FC2D0E"/>
    <w:rsid w:val="00FC2D32"/>
    <w:rsid w:val="00FC2D48"/>
    <w:rsid w:val="00FC2D57"/>
    <w:rsid w:val="00FC2D73"/>
    <w:rsid w:val="00FC2DB8"/>
    <w:rsid w:val="00FC2E16"/>
    <w:rsid w:val="00FC2E4C"/>
    <w:rsid w:val="00FC2E56"/>
    <w:rsid w:val="00FC2E5F"/>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30"/>
    <w:rsid w:val="00FC3250"/>
    <w:rsid w:val="00FC3258"/>
    <w:rsid w:val="00FC326D"/>
    <w:rsid w:val="00FC3298"/>
    <w:rsid w:val="00FC32E6"/>
    <w:rsid w:val="00FC32FA"/>
    <w:rsid w:val="00FC3311"/>
    <w:rsid w:val="00FC33B0"/>
    <w:rsid w:val="00FC33B4"/>
    <w:rsid w:val="00FC3441"/>
    <w:rsid w:val="00FC3467"/>
    <w:rsid w:val="00FC3491"/>
    <w:rsid w:val="00FC34B2"/>
    <w:rsid w:val="00FC3520"/>
    <w:rsid w:val="00FC3525"/>
    <w:rsid w:val="00FC3584"/>
    <w:rsid w:val="00FC35CD"/>
    <w:rsid w:val="00FC3634"/>
    <w:rsid w:val="00FC3653"/>
    <w:rsid w:val="00FC36E2"/>
    <w:rsid w:val="00FC3730"/>
    <w:rsid w:val="00FC3747"/>
    <w:rsid w:val="00FC378D"/>
    <w:rsid w:val="00FC37A9"/>
    <w:rsid w:val="00FC37B3"/>
    <w:rsid w:val="00FC37C7"/>
    <w:rsid w:val="00FC3808"/>
    <w:rsid w:val="00FC3846"/>
    <w:rsid w:val="00FC3878"/>
    <w:rsid w:val="00FC3898"/>
    <w:rsid w:val="00FC38B1"/>
    <w:rsid w:val="00FC38B9"/>
    <w:rsid w:val="00FC393D"/>
    <w:rsid w:val="00FC3972"/>
    <w:rsid w:val="00FC39A5"/>
    <w:rsid w:val="00FC3A27"/>
    <w:rsid w:val="00FC3A5E"/>
    <w:rsid w:val="00FC3B49"/>
    <w:rsid w:val="00FC3B4E"/>
    <w:rsid w:val="00FC3B61"/>
    <w:rsid w:val="00FC3B71"/>
    <w:rsid w:val="00FC3B83"/>
    <w:rsid w:val="00FC3BB5"/>
    <w:rsid w:val="00FC3BB7"/>
    <w:rsid w:val="00FC3BD3"/>
    <w:rsid w:val="00FC3C04"/>
    <w:rsid w:val="00FC3C28"/>
    <w:rsid w:val="00FC3C92"/>
    <w:rsid w:val="00FC3CA9"/>
    <w:rsid w:val="00FC3CE0"/>
    <w:rsid w:val="00FC3D13"/>
    <w:rsid w:val="00FC3D18"/>
    <w:rsid w:val="00FC3D1D"/>
    <w:rsid w:val="00FC3D32"/>
    <w:rsid w:val="00FC3D47"/>
    <w:rsid w:val="00FC3D48"/>
    <w:rsid w:val="00FC3D5D"/>
    <w:rsid w:val="00FC3D77"/>
    <w:rsid w:val="00FC3DBC"/>
    <w:rsid w:val="00FC3DCF"/>
    <w:rsid w:val="00FC3E2F"/>
    <w:rsid w:val="00FC3E55"/>
    <w:rsid w:val="00FC3F0A"/>
    <w:rsid w:val="00FC3F19"/>
    <w:rsid w:val="00FC3F21"/>
    <w:rsid w:val="00FC3F6A"/>
    <w:rsid w:val="00FC3F9B"/>
    <w:rsid w:val="00FC3FB0"/>
    <w:rsid w:val="00FC3FD2"/>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3B"/>
    <w:rsid w:val="00FC4495"/>
    <w:rsid w:val="00FC44E6"/>
    <w:rsid w:val="00FC44E9"/>
    <w:rsid w:val="00FC450B"/>
    <w:rsid w:val="00FC4516"/>
    <w:rsid w:val="00FC4551"/>
    <w:rsid w:val="00FC4591"/>
    <w:rsid w:val="00FC45BC"/>
    <w:rsid w:val="00FC45C2"/>
    <w:rsid w:val="00FC45CB"/>
    <w:rsid w:val="00FC4607"/>
    <w:rsid w:val="00FC4683"/>
    <w:rsid w:val="00FC4685"/>
    <w:rsid w:val="00FC471B"/>
    <w:rsid w:val="00FC47A1"/>
    <w:rsid w:val="00FC47A2"/>
    <w:rsid w:val="00FC47C7"/>
    <w:rsid w:val="00FC481C"/>
    <w:rsid w:val="00FC482C"/>
    <w:rsid w:val="00FC4944"/>
    <w:rsid w:val="00FC4983"/>
    <w:rsid w:val="00FC4990"/>
    <w:rsid w:val="00FC49CC"/>
    <w:rsid w:val="00FC49E3"/>
    <w:rsid w:val="00FC49FD"/>
    <w:rsid w:val="00FC4A09"/>
    <w:rsid w:val="00FC4A11"/>
    <w:rsid w:val="00FC4A50"/>
    <w:rsid w:val="00FC4A53"/>
    <w:rsid w:val="00FC4AA9"/>
    <w:rsid w:val="00FC4AC7"/>
    <w:rsid w:val="00FC4ADA"/>
    <w:rsid w:val="00FC4B2E"/>
    <w:rsid w:val="00FC4B30"/>
    <w:rsid w:val="00FC4B64"/>
    <w:rsid w:val="00FC4B6C"/>
    <w:rsid w:val="00FC4C4C"/>
    <w:rsid w:val="00FC4C51"/>
    <w:rsid w:val="00FC4C79"/>
    <w:rsid w:val="00FC4C83"/>
    <w:rsid w:val="00FC4C89"/>
    <w:rsid w:val="00FC4CAA"/>
    <w:rsid w:val="00FC4CAD"/>
    <w:rsid w:val="00FC4CD8"/>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7"/>
    <w:rsid w:val="00FC507F"/>
    <w:rsid w:val="00FC50B7"/>
    <w:rsid w:val="00FC50E6"/>
    <w:rsid w:val="00FC50FB"/>
    <w:rsid w:val="00FC5110"/>
    <w:rsid w:val="00FC5155"/>
    <w:rsid w:val="00FC517C"/>
    <w:rsid w:val="00FC5183"/>
    <w:rsid w:val="00FC5193"/>
    <w:rsid w:val="00FC520C"/>
    <w:rsid w:val="00FC523C"/>
    <w:rsid w:val="00FC52BB"/>
    <w:rsid w:val="00FC52CF"/>
    <w:rsid w:val="00FC5379"/>
    <w:rsid w:val="00FC547C"/>
    <w:rsid w:val="00FC5493"/>
    <w:rsid w:val="00FC5496"/>
    <w:rsid w:val="00FC54A7"/>
    <w:rsid w:val="00FC54B2"/>
    <w:rsid w:val="00FC5526"/>
    <w:rsid w:val="00FC5547"/>
    <w:rsid w:val="00FC55A3"/>
    <w:rsid w:val="00FC55CB"/>
    <w:rsid w:val="00FC55E7"/>
    <w:rsid w:val="00FC5614"/>
    <w:rsid w:val="00FC5663"/>
    <w:rsid w:val="00FC5676"/>
    <w:rsid w:val="00FC568F"/>
    <w:rsid w:val="00FC5715"/>
    <w:rsid w:val="00FC571F"/>
    <w:rsid w:val="00FC5762"/>
    <w:rsid w:val="00FC579A"/>
    <w:rsid w:val="00FC581E"/>
    <w:rsid w:val="00FC5827"/>
    <w:rsid w:val="00FC5851"/>
    <w:rsid w:val="00FC5880"/>
    <w:rsid w:val="00FC58CE"/>
    <w:rsid w:val="00FC5942"/>
    <w:rsid w:val="00FC59FF"/>
    <w:rsid w:val="00FC5A26"/>
    <w:rsid w:val="00FC5A73"/>
    <w:rsid w:val="00FC5A87"/>
    <w:rsid w:val="00FC5AA2"/>
    <w:rsid w:val="00FC5B2D"/>
    <w:rsid w:val="00FC5B30"/>
    <w:rsid w:val="00FC5B3D"/>
    <w:rsid w:val="00FC5B96"/>
    <w:rsid w:val="00FC5BDE"/>
    <w:rsid w:val="00FC5C45"/>
    <w:rsid w:val="00FC5C77"/>
    <w:rsid w:val="00FC5CCB"/>
    <w:rsid w:val="00FC5CE7"/>
    <w:rsid w:val="00FC5CFF"/>
    <w:rsid w:val="00FC5D31"/>
    <w:rsid w:val="00FC5D67"/>
    <w:rsid w:val="00FC5E03"/>
    <w:rsid w:val="00FC5E07"/>
    <w:rsid w:val="00FC5E20"/>
    <w:rsid w:val="00FC5E3A"/>
    <w:rsid w:val="00FC5E41"/>
    <w:rsid w:val="00FC5E80"/>
    <w:rsid w:val="00FC5F28"/>
    <w:rsid w:val="00FC5F2F"/>
    <w:rsid w:val="00FC5F7E"/>
    <w:rsid w:val="00FC5F90"/>
    <w:rsid w:val="00FC5F93"/>
    <w:rsid w:val="00FC6044"/>
    <w:rsid w:val="00FC608B"/>
    <w:rsid w:val="00FC617D"/>
    <w:rsid w:val="00FC618F"/>
    <w:rsid w:val="00FC619A"/>
    <w:rsid w:val="00FC61D6"/>
    <w:rsid w:val="00FC61DC"/>
    <w:rsid w:val="00FC62CF"/>
    <w:rsid w:val="00FC62E9"/>
    <w:rsid w:val="00FC6308"/>
    <w:rsid w:val="00FC6339"/>
    <w:rsid w:val="00FC63C6"/>
    <w:rsid w:val="00FC640C"/>
    <w:rsid w:val="00FC645E"/>
    <w:rsid w:val="00FC6469"/>
    <w:rsid w:val="00FC648F"/>
    <w:rsid w:val="00FC64A9"/>
    <w:rsid w:val="00FC64EB"/>
    <w:rsid w:val="00FC6548"/>
    <w:rsid w:val="00FC6570"/>
    <w:rsid w:val="00FC65C7"/>
    <w:rsid w:val="00FC65CF"/>
    <w:rsid w:val="00FC668D"/>
    <w:rsid w:val="00FC66A6"/>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E3"/>
    <w:rsid w:val="00FC69EE"/>
    <w:rsid w:val="00FC69F3"/>
    <w:rsid w:val="00FC6AFD"/>
    <w:rsid w:val="00FC6B37"/>
    <w:rsid w:val="00FC6C1F"/>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F8B"/>
    <w:rsid w:val="00FC7001"/>
    <w:rsid w:val="00FC7010"/>
    <w:rsid w:val="00FC703F"/>
    <w:rsid w:val="00FC7071"/>
    <w:rsid w:val="00FC708C"/>
    <w:rsid w:val="00FC70AD"/>
    <w:rsid w:val="00FC713C"/>
    <w:rsid w:val="00FC7148"/>
    <w:rsid w:val="00FC719E"/>
    <w:rsid w:val="00FC71A3"/>
    <w:rsid w:val="00FC71CF"/>
    <w:rsid w:val="00FC71F6"/>
    <w:rsid w:val="00FC7229"/>
    <w:rsid w:val="00FC7237"/>
    <w:rsid w:val="00FC7266"/>
    <w:rsid w:val="00FC7279"/>
    <w:rsid w:val="00FC728B"/>
    <w:rsid w:val="00FC72E3"/>
    <w:rsid w:val="00FC7358"/>
    <w:rsid w:val="00FC7381"/>
    <w:rsid w:val="00FC7382"/>
    <w:rsid w:val="00FC738C"/>
    <w:rsid w:val="00FC73A7"/>
    <w:rsid w:val="00FC73C6"/>
    <w:rsid w:val="00FC73CC"/>
    <w:rsid w:val="00FC73F8"/>
    <w:rsid w:val="00FC742F"/>
    <w:rsid w:val="00FC746A"/>
    <w:rsid w:val="00FC747E"/>
    <w:rsid w:val="00FC7491"/>
    <w:rsid w:val="00FC74EB"/>
    <w:rsid w:val="00FC7540"/>
    <w:rsid w:val="00FC7570"/>
    <w:rsid w:val="00FC7589"/>
    <w:rsid w:val="00FC75C4"/>
    <w:rsid w:val="00FC75CF"/>
    <w:rsid w:val="00FC7620"/>
    <w:rsid w:val="00FC767A"/>
    <w:rsid w:val="00FC769C"/>
    <w:rsid w:val="00FC76A6"/>
    <w:rsid w:val="00FC76C4"/>
    <w:rsid w:val="00FC76DB"/>
    <w:rsid w:val="00FC7702"/>
    <w:rsid w:val="00FC7745"/>
    <w:rsid w:val="00FC774E"/>
    <w:rsid w:val="00FC77BA"/>
    <w:rsid w:val="00FC77FB"/>
    <w:rsid w:val="00FC7846"/>
    <w:rsid w:val="00FC7888"/>
    <w:rsid w:val="00FC788C"/>
    <w:rsid w:val="00FC78D1"/>
    <w:rsid w:val="00FC78DD"/>
    <w:rsid w:val="00FC7908"/>
    <w:rsid w:val="00FC7927"/>
    <w:rsid w:val="00FC7974"/>
    <w:rsid w:val="00FC798B"/>
    <w:rsid w:val="00FC79BA"/>
    <w:rsid w:val="00FC79C7"/>
    <w:rsid w:val="00FC79EC"/>
    <w:rsid w:val="00FC79EE"/>
    <w:rsid w:val="00FC7A10"/>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D39"/>
    <w:rsid w:val="00FC7D64"/>
    <w:rsid w:val="00FC7D67"/>
    <w:rsid w:val="00FC7D82"/>
    <w:rsid w:val="00FC7DC8"/>
    <w:rsid w:val="00FC7DD3"/>
    <w:rsid w:val="00FC7E5B"/>
    <w:rsid w:val="00FC7E6F"/>
    <w:rsid w:val="00FC7E78"/>
    <w:rsid w:val="00FC7EA5"/>
    <w:rsid w:val="00FC7EBB"/>
    <w:rsid w:val="00FC7EEB"/>
    <w:rsid w:val="00FC7F9E"/>
    <w:rsid w:val="00FD00AA"/>
    <w:rsid w:val="00FD00D1"/>
    <w:rsid w:val="00FD00F9"/>
    <w:rsid w:val="00FD0112"/>
    <w:rsid w:val="00FD0130"/>
    <w:rsid w:val="00FD0146"/>
    <w:rsid w:val="00FD015C"/>
    <w:rsid w:val="00FD01B1"/>
    <w:rsid w:val="00FD01E5"/>
    <w:rsid w:val="00FD0238"/>
    <w:rsid w:val="00FD023B"/>
    <w:rsid w:val="00FD023D"/>
    <w:rsid w:val="00FD0241"/>
    <w:rsid w:val="00FD02C2"/>
    <w:rsid w:val="00FD0311"/>
    <w:rsid w:val="00FD0327"/>
    <w:rsid w:val="00FD033C"/>
    <w:rsid w:val="00FD033E"/>
    <w:rsid w:val="00FD0388"/>
    <w:rsid w:val="00FD03B4"/>
    <w:rsid w:val="00FD0413"/>
    <w:rsid w:val="00FD0449"/>
    <w:rsid w:val="00FD0452"/>
    <w:rsid w:val="00FD0471"/>
    <w:rsid w:val="00FD04A3"/>
    <w:rsid w:val="00FD04A4"/>
    <w:rsid w:val="00FD04B8"/>
    <w:rsid w:val="00FD054D"/>
    <w:rsid w:val="00FD0668"/>
    <w:rsid w:val="00FD06A1"/>
    <w:rsid w:val="00FD06A2"/>
    <w:rsid w:val="00FD06BA"/>
    <w:rsid w:val="00FD06DF"/>
    <w:rsid w:val="00FD07B4"/>
    <w:rsid w:val="00FD07CA"/>
    <w:rsid w:val="00FD07D4"/>
    <w:rsid w:val="00FD07D5"/>
    <w:rsid w:val="00FD0853"/>
    <w:rsid w:val="00FD085D"/>
    <w:rsid w:val="00FD08CF"/>
    <w:rsid w:val="00FD08EC"/>
    <w:rsid w:val="00FD08EF"/>
    <w:rsid w:val="00FD091B"/>
    <w:rsid w:val="00FD0921"/>
    <w:rsid w:val="00FD0939"/>
    <w:rsid w:val="00FD094D"/>
    <w:rsid w:val="00FD0975"/>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E3B"/>
    <w:rsid w:val="00FD0E59"/>
    <w:rsid w:val="00FD0E63"/>
    <w:rsid w:val="00FD0E71"/>
    <w:rsid w:val="00FD0E79"/>
    <w:rsid w:val="00FD0E7B"/>
    <w:rsid w:val="00FD0E9C"/>
    <w:rsid w:val="00FD0EB8"/>
    <w:rsid w:val="00FD0EBB"/>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AE"/>
    <w:rsid w:val="00FD14E4"/>
    <w:rsid w:val="00FD150D"/>
    <w:rsid w:val="00FD151D"/>
    <w:rsid w:val="00FD1529"/>
    <w:rsid w:val="00FD15B1"/>
    <w:rsid w:val="00FD15CA"/>
    <w:rsid w:val="00FD160E"/>
    <w:rsid w:val="00FD163B"/>
    <w:rsid w:val="00FD1653"/>
    <w:rsid w:val="00FD168E"/>
    <w:rsid w:val="00FD16CE"/>
    <w:rsid w:val="00FD172F"/>
    <w:rsid w:val="00FD1731"/>
    <w:rsid w:val="00FD1750"/>
    <w:rsid w:val="00FD1759"/>
    <w:rsid w:val="00FD1790"/>
    <w:rsid w:val="00FD17AC"/>
    <w:rsid w:val="00FD17FF"/>
    <w:rsid w:val="00FD1819"/>
    <w:rsid w:val="00FD185B"/>
    <w:rsid w:val="00FD18B3"/>
    <w:rsid w:val="00FD18B9"/>
    <w:rsid w:val="00FD18DF"/>
    <w:rsid w:val="00FD1920"/>
    <w:rsid w:val="00FD198C"/>
    <w:rsid w:val="00FD1995"/>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31"/>
    <w:rsid w:val="00FD1C55"/>
    <w:rsid w:val="00FD1C73"/>
    <w:rsid w:val="00FD1D1D"/>
    <w:rsid w:val="00FD1D4D"/>
    <w:rsid w:val="00FD1D6E"/>
    <w:rsid w:val="00FD1D87"/>
    <w:rsid w:val="00FD1D8D"/>
    <w:rsid w:val="00FD1DA9"/>
    <w:rsid w:val="00FD1DD3"/>
    <w:rsid w:val="00FD1DFF"/>
    <w:rsid w:val="00FD1E3D"/>
    <w:rsid w:val="00FD1E50"/>
    <w:rsid w:val="00FD1E51"/>
    <w:rsid w:val="00FD1E79"/>
    <w:rsid w:val="00FD1E93"/>
    <w:rsid w:val="00FD1E9C"/>
    <w:rsid w:val="00FD1EA1"/>
    <w:rsid w:val="00FD1EF4"/>
    <w:rsid w:val="00FD1F00"/>
    <w:rsid w:val="00FD1F19"/>
    <w:rsid w:val="00FD1F28"/>
    <w:rsid w:val="00FD1F41"/>
    <w:rsid w:val="00FD1FAF"/>
    <w:rsid w:val="00FD1FD1"/>
    <w:rsid w:val="00FD1FD5"/>
    <w:rsid w:val="00FD202D"/>
    <w:rsid w:val="00FD20AA"/>
    <w:rsid w:val="00FD20AB"/>
    <w:rsid w:val="00FD20DC"/>
    <w:rsid w:val="00FD2130"/>
    <w:rsid w:val="00FD2136"/>
    <w:rsid w:val="00FD2138"/>
    <w:rsid w:val="00FD21C5"/>
    <w:rsid w:val="00FD2220"/>
    <w:rsid w:val="00FD2250"/>
    <w:rsid w:val="00FD225B"/>
    <w:rsid w:val="00FD22B2"/>
    <w:rsid w:val="00FD22B4"/>
    <w:rsid w:val="00FD22E6"/>
    <w:rsid w:val="00FD2331"/>
    <w:rsid w:val="00FD2368"/>
    <w:rsid w:val="00FD2369"/>
    <w:rsid w:val="00FD2420"/>
    <w:rsid w:val="00FD2424"/>
    <w:rsid w:val="00FD248B"/>
    <w:rsid w:val="00FD24B7"/>
    <w:rsid w:val="00FD250A"/>
    <w:rsid w:val="00FD2517"/>
    <w:rsid w:val="00FD2549"/>
    <w:rsid w:val="00FD257C"/>
    <w:rsid w:val="00FD2649"/>
    <w:rsid w:val="00FD2763"/>
    <w:rsid w:val="00FD2798"/>
    <w:rsid w:val="00FD27B9"/>
    <w:rsid w:val="00FD27E2"/>
    <w:rsid w:val="00FD2801"/>
    <w:rsid w:val="00FD283C"/>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ABB"/>
    <w:rsid w:val="00FD2B35"/>
    <w:rsid w:val="00FD2B68"/>
    <w:rsid w:val="00FD2BD5"/>
    <w:rsid w:val="00FD2BEE"/>
    <w:rsid w:val="00FD2C04"/>
    <w:rsid w:val="00FD2C3C"/>
    <w:rsid w:val="00FD2CFE"/>
    <w:rsid w:val="00FD2D2D"/>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5F"/>
    <w:rsid w:val="00FD306B"/>
    <w:rsid w:val="00FD309F"/>
    <w:rsid w:val="00FD30B4"/>
    <w:rsid w:val="00FD31AD"/>
    <w:rsid w:val="00FD31BA"/>
    <w:rsid w:val="00FD31C3"/>
    <w:rsid w:val="00FD31DA"/>
    <w:rsid w:val="00FD3226"/>
    <w:rsid w:val="00FD3231"/>
    <w:rsid w:val="00FD32E1"/>
    <w:rsid w:val="00FD32F4"/>
    <w:rsid w:val="00FD3311"/>
    <w:rsid w:val="00FD336D"/>
    <w:rsid w:val="00FD33FF"/>
    <w:rsid w:val="00FD3401"/>
    <w:rsid w:val="00FD3449"/>
    <w:rsid w:val="00FD344D"/>
    <w:rsid w:val="00FD3454"/>
    <w:rsid w:val="00FD346B"/>
    <w:rsid w:val="00FD348C"/>
    <w:rsid w:val="00FD34AE"/>
    <w:rsid w:val="00FD34BE"/>
    <w:rsid w:val="00FD34E6"/>
    <w:rsid w:val="00FD350E"/>
    <w:rsid w:val="00FD3558"/>
    <w:rsid w:val="00FD35D9"/>
    <w:rsid w:val="00FD35FA"/>
    <w:rsid w:val="00FD3612"/>
    <w:rsid w:val="00FD3673"/>
    <w:rsid w:val="00FD3727"/>
    <w:rsid w:val="00FD3739"/>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92"/>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3A"/>
    <w:rsid w:val="00FD3F53"/>
    <w:rsid w:val="00FD3F56"/>
    <w:rsid w:val="00FD3F8F"/>
    <w:rsid w:val="00FD3F97"/>
    <w:rsid w:val="00FD3F98"/>
    <w:rsid w:val="00FD3FD8"/>
    <w:rsid w:val="00FD3FED"/>
    <w:rsid w:val="00FD406A"/>
    <w:rsid w:val="00FD40A0"/>
    <w:rsid w:val="00FD413A"/>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E"/>
    <w:rsid w:val="00FD436B"/>
    <w:rsid w:val="00FD4384"/>
    <w:rsid w:val="00FD43B7"/>
    <w:rsid w:val="00FD43CE"/>
    <w:rsid w:val="00FD43F2"/>
    <w:rsid w:val="00FD4441"/>
    <w:rsid w:val="00FD44BE"/>
    <w:rsid w:val="00FD44D9"/>
    <w:rsid w:val="00FD44ED"/>
    <w:rsid w:val="00FD452A"/>
    <w:rsid w:val="00FD4550"/>
    <w:rsid w:val="00FD4566"/>
    <w:rsid w:val="00FD4624"/>
    <w:rsid w:val="00FD4654"/>
    <w:rsid w:val="00FD4660"/>
    <w:rsid w:val="00FD4667"/>
    <w:rsid w:val="00FD4669"/>
    <w:rsid w:val="00FD466D"/>
    <w:rsid w:val="00FD46BF"/>
    <w:rsid w:val="00FD46CE"/>
    <w:rsid w:val="00FD4701"/>
    <w:rsid w:val="00FD470C"/>
    <w:rsid w:val="00FD4747"/>
    <w:rsid w:val="00FD4769"/>
    <w:rsid w:val="00FD4776"/>
    <w:rsid w:val="00FD477D"/>
    <w:rsid w:val="00FD47F1"/>
    <w:rsid w:val="00FD47F2"/>
    <w:rsid w:val="00FD4879"/>
    <w:rsid w:val="00FD491F"/>
    <w:rsid w:val="00FD492E"/>
    <w:rsid w:val="00FD4935"/>
    <w:rsid w:val="00FD4948"/>
    <w:rsid w:val="00FD4975"/>
    <w:rsid w:val="00FD4A5A"/>
    <w:rsid w:val="00FD4A8A"/>
    <w:rsid w:val="00FD4A8D"/>
    <w:rsid w:val="00FD4AED"/>
    <w:rsid w:val="00FD4B08"/>
    <w:rsid w:val="00FD4B66"/>
    <w:rsid w:val="00FD4B6C"/>
    <w:rsid w:val="00FD4C64"/>
    <w:rsid w:val="00FD4CCB"/>
    <w:rsid w:val="00FD4CE2"/>
    <w:rsid w:val="00FD4D3F"/>
    <w:rsid w:val="00FD4D68"/>
    <w:rsid w:val="00FD4D6E"/>
    <w:rsid w:val="00FD4DB0"/>
    <w:rsid w:val="00FD4E03"/>
    <w:rsid w:val="00FD4E55"/>
    <w:rsid w:val="00FD4E8A"/>
    <w:rsid w:val="00FD4E8D"/>
    <w:rsid w:val="00FD4F3A"/>
    <w:rsid w:val="00FD4F98"/>
    <w:rsid w:val="00FD4FD6"/>
    <w:rsid w:val="00FD509C"/>
    <w:rsid w:val="00FD50B0"/>
    <w:rsid w:val="00FD50C8"/>
    <w:rsid w:val="00FD5153"/>
    <w:rsid w:val="00FD51E0"/>
    <w:rsid w:val="00FD520C"/>
    <w:rsid w:val="00FD521A"/>
    <w:rsid w:val="00FD5239"/>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4"/>
    <w:rsid w:val="00FD54E9"/>
    <w:rsid w:val="00FD54F9"/>
    <w:rsid w:val="00FD553D"/>
    <w:rsid w:val="00FD55A4"/>
    <w:rsid w:val="00FD55F7"/>
    <w:rsid w:val="00FD560A"/>
    <w:rsid w:val="00FD56A4"/>
    <w:rsid w:val="00FD56E4"/>
    <w:rsid w:val="00FD5771"/>
    <w:rsid w:val="00FD5791"/>
    <w:rsid w:val="00FD57C9"/>
    <w:rsid w:val="00FD580C"/>
    <w:rsid w:val="00FD5829"/>
    <w:rsid w:val="00FD58B7"/>
    <w:rsid w:val="00FD5931"/>
    <w:rsid w:val="00FD593D"/>
    <w:rsid w:val="00FD59D6"/>
    <w:rsid w:val="00FD5A7A"/>
    <w:rsid w:val="00FD5A7E"/>
    <w:rsid w:val="00FD5A8B"/>
    <w:rsid w:val="00FD5AC5"/>
    <w:rsid w:val="00FD5AF8"/>
    <w:rsid w:val="00FD5AF9"/>
    <w:rsid w:val="00FD5B12"/>
    <w:rsid w:val="00FD5B19"/>
    <w:rsid w:val="00FD5B6B"/>
    <w:rsid w:val="00FD5BAD"/>
    <w:rsid w:val="00FD5BEE"/>
    <w:rsid w:val="00FD5BF4"/>
    <w:rsid w:val="00FD5C99"/>
    <w:rsid w:val="00FD5CEE"/>
    <w:rsid w:val="00FD5D01"/>
    <w:rsid w:val="00FD5D43"/>
    <w:rsid w:val="00FD5D74"/>
    <w:rsid w:val="00FD5DD8"/>
    <w:rsid w:val="00FD5DEC"/>
    <w:rsid w:val="00FD5E54"/>
    <w:rsid w:val="00FD5EEC"/>
    <w:rsid w:val="00FD5F3C"/>
    <w:rsid w:val="00FD5F75"/>
    <w:rsid w:val="00FD5F90"/>
    <w:rsid w:val="00FD5FD6"/>
    <w:rsid w:val="00FD6024"/>
    <w:rsid w:val="00FD609C"/>
    <w:rsid w:val="00FD60A6"/>
    <w:rsid w:val="00FD60B7"/>
    <w:rsid w:val="00FD60F9"/>
    <w:rsid w:val="00FD613A"/>
    <w:rsid w:val="00FD617E"/>
    <w:rsid w:val="00FD61A2"/>
    <w:rsid w:val="00FD61E6"/>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21"/>
    <w:rsid w:val="00FD658E"/>
    <w:rsid w:val="00FD6608"/>
    <w:rsid w:val="00FD660C"/>
    <w:rsid w:val="00FD664C"/>
    <w:rsid w:val="00FD6654"/>
    <w:rsid w:val="00FD667D"/>
    <w:rsid w:val="00FD671D"/>
    <w:rsid w:val="00FD680F"/>
    <w:rsid w:val="00FD68AD"/>
    <w:rsid w:val="00FD68BC"/>
    <w:rsid w:val="00FD68DB"/>
    <w:rsid w:val="00FD6901"/>
    <w:rsid w:val="00FD691C"/>
    <w:rsid w:val="00FD694B"/>
    <w:rsid w:val="00FD694D"/>
    <w:rsid w:val="00FD69CE"/>
    <w:rsid w:val="00FD6A2B"/>
    <w:rsid w:val="00FD6A30"/>
    <w:rsid w:val="00FD6AA9"/>
    <w:rsid w:val="00FD6AD8"/>
    <w:rsid w:val="00FD6AEF"/>
    <w:rsid w:val="00FD6B08"/>
    <w:rsid w:val="00FD6B27"/>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6FD4"/>
    <w:rsid w:val="00FD7001"/>
    <w:rsid w:val="00FD7058"/>
    <w:rsid w:val="00FD709C"/>
    <w:rsid w:val="00FD70C2"/>
    <w:rsid w:val="00FD70D8"/>
    <w:rsid w:val="00FD713C"/>
    <w:rsid w:val="00FD7181"/>
    <w:rsid w:val="00FD7195"/>
    <w:rsid w:val="00FD71BD"/>
    <w:rsid w:val="00FD71CE"/>
    <w:rsid w:val="00FD7207"/>
    <w:rsid w:val="00FD7236"/>
    <w:rsid w:val="00FD724B"/>
    <w:rsid w:val="00FD736F"/>
    <w:rsid w:val="00FD73F5"/>
    <w:rsid w:val="00FD7478"/>
    <w:rsid w:val="00FD749E"/>
    <w:rsid w:val="00FD74D7"/>
    <w:rsid w:val="00FD74F7"/>
    <w:rsid w:val="00FD7502"/>
    <w:rsid w:val="00FD7506"/>
    <w:rsid w:val="00FD7510"/>
    <w:rsid w:val="00FD7524"/>
    <w:rsid w:val="00FD7531"/>
    <w:rsid w:val="00FD7568"/>
    <w:rsid w:val="00FD75BF"/>
    <w:rsid w:val="00FD75CC"/>
    <w:rsid w:val="00FD75EE"/>
    <w:rsid w:val="00FD7644"/>
    <w:rsid w:val="00FD7656"/>
    <w:rsid w:val="00FD7680"/>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1"/>
    <w:rsid w:val="00FD7A6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E0E"/>
    <w:rsid w:val="00FD7E11"/>
    <w:rsid w:val="00FD7E32"/>
    <w:rsid w:val="00FD7E5A"/>
    <w:rsid w:val="00FD7E98"/>
    <w:rsid w:val="00FD7F35"/>
    <w:rsid w:val="00FD7F37"/>
    <w:rsid w:val="00FD7F5F"/>
    <w:rsid w:val="00FD7F6E"/>
    <w:rsid w:val="00FE0011"/>
    <w:rsid w:val="00FE0079"/>
    <w:rsid w:val="00FE0088"/>
    <w:rsid w:val="00FE008A"/>
    <w:rsid w:val="00FE0091"/>
    <w:rsid w:val="00FE00E6"/>
    <w:rsid w:val="00FE00FB"/>
    <w:rsid w:val="00FE0121"/>
    <w:rsid w:val="00FE01C2"/>
    <w:rsid w:val="00FE01C3"/>
    <w:rsid w:val="00FE025B"/>
    <w:rsid w:val="00FE0280"/>
    <w:rsid w:val="00FE0288"/>
    <w:rsid w:val="00FE028B"/>
    <w:rsid w:val="00FE02A7"/>
    <w:rsid w:val="00FE0349"/>
    <w:rsid w:val="00FE0352"/>
    <w:rsid w:val="00FE03B8"/>
    <w:rsid w:val="00FE03E9"/>
    <w:rsid w:val="00FE0417"/>
    <w:rsid w:val="00FE0418"/>
    <w:rsid w:val="00FE0469"/>
    <w:rsid w:val="00FE0498"/>
    <w:rsid w:val="00FE04B9"/>
    <w:rsid w:val="00FE0537"/>
    <w:rsid w:val="00FE058C"/>
    <w:rsid w:val="00FE05C2"/>
    <w:rsid w:val="00FE0615"/>
    <w:rsid w:val="00FE061E"/>
    <w:rsid w:val="00FE06B9"/>
    <w:rsid w:val="00FE06EC"/>
    <w:rsid w:val="00FE076D"/>
    <w:rsid w:val="00FE07AC"/>
    <w:rsid w:val="00FE07AD"/>
    <w:rsid w:val="00FE07BE"/>
    <w:rsid w:val="00FE08DE"/>
    <w:rsid w:val="00FE08ED"/>
    <w:rsid w:val="00FE0903"/>
    <w:rsid w:val="00FE096F"/>
    <w:rsid w:val="00FE097D"/>
    <w:rsid w:val="00FE0A39"/>
    <w:rsid w:val="00FE0A6B"/>
    <w:rsid w:val="00FE0AA8"/>
    <w:rsid w:val="00FE0BD6"/>
    <w:rsid w:val="00FE0C05"/>
    <w:rsid w:val="00FE0C09"/>
    <w:rsid w:val="00FE0C0C"/>
    <w:rsid w:val="00FE0C0E"/>
    <w:rsid w:val="00FE0C47"/>
    <w:rsid w:val="00FE0C59"/>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6E"/>
    <w:rsid w:val="00FE1075"/>
    <w:rsid w:val="00FE107D"/>
    <w:rsid w:val="00FE10AB"/>
    <w:rsid w:val="00FE1120"/>
    <w:rsid w:val="00FE1168"/>
    <w:rsid w:val="00FE1182"/>
    <w:rsid w:val="00FE1188"/>
    <w:rsid w:val="00FE1296"/>
    <w:rsid w:val="00FE130F"/>
    <w:rsid w:val="00FE1388"/>
    <w:rsid w:val="00FE13F7"/>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6"/>
    <w:rsid w:val="00FE17DC"/>
    <w:rsid w:val="00FE17ED"/>
    <w:rsid w:val="00FE1822"/>
    <w:rsid w:val="00FE1842"/>
    <w:rsid w:val="00FE185D"/>
    <w:rsid w:val="00FE189D"/>
    <w:rsid w:val="00FE18E7"/>
    <w:rsid w:val="00FE18EF"/>
    <w:rsid w:val="00FE1913"/>
    <w:rsid w:val="00FE1919"/>
    <w:rsid w:val="00FE191D"/>
    <w:rsid w:val="00FE1936"/>
    <w:rsid w:val="00FE1941"/>
    <w:rsid w:val="00FE1987"/>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ED"/>
    <w:rsid w:val="00FE1EF6"/>
    <w:rsid w:val="00FE1F50"/>
    <w:rsid w:val="00FE1F98"/>
    <w:rsid w:val="00FE1FD0"/>
    <w:rsid w:val="00FE1FF1"/>
    <w:rsid w:val="00FE201E"/>
    <w:rsid w:val="00FE2061"/>
    <w:rsid w:val="00FE20AC"/>
    <w:rsid w:val="00FE20EB"/>
    <w:rsid w:val="00FE20FD"/>
    <w:rsid w:val="00FE21CA"/>
    <w:rsid w:val="00FE2216"/>
    <w:rsid w:val="00FE2260"/>
    <w:rsid w:val="00FE228D"/>
    <w:rsid w:val="00FE2296"/>
    <w:rsid w:val="00FE22D9"/>
    <w:rsid w:val="00FE22DD"/>
    <w:rsid w:val="00FE230E"/>
    <w:rsid w:val="00FE2319"/>
    <w:rsid w:val="00FE2338"/>
    <w:rsid w:val="00FE2411"/>
    <w:rsid w:val="00FE2451"/>
    <w:rsid w:val="00FE24A4"/>
    <w:rsid w:val="00FE24F3"/>
    <w:rsid w:val="00FE252E"/>
    <w:rsid w:val="00FE254E"/>
    <w:rsid w:val="00FE2565"/>
    <w:rsid w:val="00FE2567"/>
    <w:rsid w:val="00FE2574"/>
    <w:rsid w:val="00FE257E"/>
    <w:rsid w:val="00FE25C5"/>
    <w:rsid w:val="00FE25E0"/>
    <w:rsid w:val="00FE25F3"/>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B7"/>
    <w:rsid w:val="00FE2A67"/>
    <w:rsid w:val="00FE2A69"/>
    <w:rsid w:val="00FE2A81"/>
    <w:rsid w:val="00FE2AC8"/>
    <w:rsid w:val="00FE2AE7"/>
    <w:rsid w:val="00FE2AFE"/>
    <w:rsid w:val="00FE2B06"/>
    <w:rsid w:val="00FE2B14"/>
    <w:rsid w:val="00FE2B3A"/>
    <w:rsid w:val="00FE2BE6"/>
    <w:rsid w:val="00FE2BFB"/>
    <w:rsid w:val="00FE2C42"/>
    <w:rsid w:val="00FE2C45"/>
    <w:rsid w:val="00FE2C72"/>
    <w:rsid w:val="00FE2C76"/>
    <w:rsid w:val="00FE2C7E"/>
    <w:rsid w:val="00FE2CBD"/>
    <w:rsid w:val="00FE2D20"/>
    <w:rsid w:val="00FE2D83"/>
    <w:rsid w:val="00FE2E14"/>
    <w:rsid w:val="00FE2E27"/>
    <w:rsid w:val="00FE2E2E"/>
    <w:rsid w:val="00FE2E5A"/>
    <w:rsid w:val="00FE2E6C"/>
    <w:rsid w:val="00FE2E89"/>
    <w:rsid w:val="00FE2EB1"/>
    <w:rsid w:val="00FE2EBD"/>
    <w:rsid w:val="00FE2F22"/>
    <w:rsid w:val="00FE2F41"/>
    <w:rsid w:val="00FE2F56"/>
    <w:rsid w:val="00FE2F5A"/>
    <w:rsid w:val="00FE2F61"/>
    <w:rsid w:val="00FE2FCC"/>
    <w:rsid w:val="00FE2FCE"/>
    <w:rsid w:val="00FE2FDF"/>
    <w:rsid w:val="00FE2FE7"/>
    <w:rsid w:val="00FE2FE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44B"/>
    <w:rsid w:val="00FE3505"/>
    <w:rsid w:val="00FE354F"/>
    <w:rsid w:val="00FE363D"/>
    <w:rsid w:val="00FE364D"/>
    <w:rsid w:val="00FE364F"/>
    <w:rsid w:val="00FE3661"/>
    <w:rsid w:val="00FE3673"/>
    <w:rsid w:val="00FE36AE"/>
    <w:rsid w:val="00FE36BC"/>
    <w:rsid w:val="00FE36CB"/>
    <w:rsid w:val="00FE36E4"/>
    <w:rsid w:val="00FE371F"/>
    <w:rsid w:val="00FE3768"/>
    <w:rsid w:val="00FE378E"/>
    <w:rsid w:val="00FE37E8"/>
    <w:rsid w:val="00FE3856"/>
    <w:rsid w:val="00FE387E"/>
    <w:rsid w:val="00FE38A5"/>
    <w:rsid w:val="00FE38A6"/>
    <w:rsid w:val="00FE38E2"/>
    <w:rsid w:val="00FE3920"/>
    <w:rsid w:val="00FE3938"/>
    <w:rsid w:val="00FE3943"/>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D5"/>
    <w:rsid w:val="00FE3D0A"/>
    <w:rsid w:val="00FE3D0C"/>
    <w:rsid w:val="00FE3D1A"/>
    <w:rsid w:val="00FE3D66"/>
    <w:rsid w:val="00FE3DAF"/>
    <w:rsid w:val="00FE3DEF"/>
    <w:rsid w:val="00FE3E4E"/>
    <w:rsid w:val="00FE3E96"/>
    <w:rsid w:val="00FE3EB0"/>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B0"/>
    <w:rsid w:val="00FE43C4"/>
    <w:rsid w:val="00FE43FE"/>
    <w:rsid w:val="00FE440E"/>
    <w:rsid w:val="00FE4440"/>
    <w:rsid w:val="00FE445C"/>
    <w:rsid w:val="00FE4466"/>
    <w:rsid w:val="00FE4469"/>
    <w:rsid w:val="00FE44CE"/>
    <w:rsid w:val="00FE44ED"/>
    <w:rsid w:val="00FE4515"/>
    <w:rsid w:val="00FE453B"/>
    <w:rsid w:val="00FE4555"/>
    <w:rsid w:val="00FE455D"/>
    <w:rsid w:val="00FE4563"/>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DE"/>
    <w:rsid w:val="00FE48EC"/>
    <w:rsid w:val="00FE4917"/>
    <w:rsid w:val="00FE492E"/>
    <w:rsid w:val="00FE495E"/>
    <w:rsid w:val="00FE499A"/>
    <w:rsid w:val="00FE4A6A"/>
    <w:rsid w:val="00FE4A90"/>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F06"/>
    <w:rsid w:val="00FE4F11"/>
    <w:rsid w:val="00FE4F6D"/>
    <w:rsid w:val="00FE5043"/>
    <w:rsid w:val="00FE5045"/>
    <w:rsid w:val="00FE5066"/>
    <w:rsid w:val="00FE5082"/>
    <w:rsid w:val="00FE50A6"/>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9D"/>
    <w:rsid w:val="00FE54AF"/>
    <w:rsid w:val="00FE54F9"/>
    <w:rsid w:val="00FE5534"/>
    <w:rsid w:val="00FE5570"/>
    <w:rsid w:val="00FE557A"/>
    <w:rsid w:val="00FE55DC"/>
    <w:rsid w:val="00FE55FA"/>
    <w:rsid w:val="00FE5604"/>
    <w:rsid w:val="00FE5610"/>
    <w:rsid w:val="00FE5617"/>
    <w:rsid w:val="00FE56CC"/>
    <w:rsid w:val="00FE56F4"/>
    <w:rsid w:val="00FE5746"/>
    <w:rsid w:val="00FE5757"/>
    <w:rsid w:val="00FE5792"/>
    <w:rsid w:val="00FE57D0"/>
    <w:rsid w:val="00FE57DD"/>
    <w:rsid w:val="00FE57ED"/>
    <w:rsid w:val="00FE588A"/>
    <w:rsid w:val="00FE58A9"/>
    <w:rsid w:val="00FE590F"/>
    <w:rsid w:val="00FE593A"/>
    <w:rsid w:val="00FE5946"/>
    <w:rsid w:val="00FE5948"/>
    <w:rsid w:val="00FE5959"/>
    <w:rsid w:val="00FE598A"/>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E6"/>
    <w:rsid w:val="00FE5E88"/>
    <w:rsid w:val="00FE5E89"/>
    <w:rsid w:val="00FE5ECF"/>
    <w:rsid w:val="00FE5EDD"/>
    <w:rsid w:val="00FE5F53"/>
    <w:rsid w:val="00FE5FB4"/>
    <w:rsid w:val="00FE5FC5"/>
    <w:rsid w:val="00FE5FDF"/>
    <w:rsid w:val="00FE6015"/>
    <w:rsid w:val="00FE6059"/>
    <w:rsid w:val="00FE6065"/>
    <w:rsid w:val="00FE6081"/>
    <w:rsid w:val="00FE60A7"/>
    <w:rsid w:val="00FE60C0"/>
    <w:rsid w:val="00FE60CD"/>
    <w:rsid w:val="00FE60EE"/>
    <w:rsid w:val="00FE6105"/>
    <w:rsid w:val="00FE6203"/>
    <w:rsid w:val="00FE6226"/>
    <w:rsid w:val="00FE6242"/>
    <w:rsid w:val="00FE625B"/>
    <w:rsid w:val="00FE626A"/>
    <w:rsid w:val="00FE6282"/>
    <w:rsid w:val="00FE6338"/>
    <w:rsid w:val="00FE633C"/>
    <w:rsid w:val="00FE64BC"/>
    <w:rsid w:val="00FE6582"/>
    <w:rsid w:val="00FE6597"/>
    <w:rsid w:val="00FE6609"/>
    <w:rsid w:val="00FE6637"/>
    <w:rsid w:val="00FE6689"/>
    <w:rsid w:val="00FE66C6"/>
    <w:rsid w:val="00FE66E2"/>
    <w:rsid w:val="00FE66FF"/>
    <w:rsid w:val="00FE676A"/>
    <w:rsid w:val="00FE67AC"/>
    <w:rsid w:val="00FE67DA"/>
    <w:rsid w:val="00FE6880"/>
    <w:rsid w:val="00FE6899"/>
    <w:rsid w:val="00FE68E7"/>
    <w:rsid w:val="00FE69E1"/>
    <w:rsid w:val="00FE69F0"/>
    <w:rsid w:val="00FE6A9B"/>
    <w:rsid w:val="00FE6AA4"/>
    <w:rsid w:val="00FE6AC2"/>
    <w:rsid w:val="00FE6ACF"/>
    <w:rsid w:val="00FE6AD3"/>
    <w:rsid w:val="00FE6B92"/>
    <w:rsid w:val="00FE6B9A"/>
    <w:rsid w:val="00FE6C12"/>
    <w:rsid w:val="00FE6CC6"/>
    <w:rsid w:val="00FE6CC8"/>
    <w:rsid w:val="00FE6D3E"/>
    <w:rsid w:val="00FE6D51"/>
    <w:rsid w:val="00FE6D6A"/>
    <w:rsid w:val="00FE6DA4"/>
    <w:rsid w:val="00FE6DAE"/>
    <w:rsid w:val="00FE6DEE"/>
    <w:rsid w:val="00FE6DEF"/>
    <w:rsid w:val="00FE6DF2"/>
    <w:rsid w:val="00FE6E50"/>
    <w:rsid w:val="00FE6E83"/>
    <w:rsid w:val="00FE6E9E"/>
    <w:rsid w:val="00FE6EB7"/>
    <w:rsid w:val="00FE6EE9"/>
    <w:rsid w:val="00FE6EFD"/>
    <w:rsid w:val="00FE6F13"/>
    <w:rsid w:val="00FE6F5D"/>
    <w:rsid w:val="00FE6F93"/>
    <w:rsid w:val="00FE6FB6"/>
    <w:rsid w:val="00FE6FE3"/>
    <w:rsid w:val="00FE708D"/>
    <w:rsid w:val="00FE70D5"/>
    <w:rsid w:val="00FE7165"/>
    <w:rsid w:val="00FE7256"/>
    <w:rsid w:val="00FE728C"/>
    <w:rsid w:val="00FE7308"/>
    <w:rsid w:val="00FE7317"/>
    <w:rsid w:val="00FE7320"/>
    <w:rsid w:val="00FE732C"/>
    <w:rsid w:val="00FE736A"/>
    <w:rsid w:val="00FE73DD"/>
    <w:rsid w:val="00FE73E3"/>
    <w:rsid w:val="00FE740C"/>
    <w:rsid w:val="00FE748A"/>
    <w:rsid w:val="00FE7495"/>
    <w:rsid w:val="00FE74C7"/>
    <w:rsid w:val="00FE74CB"/>
    <w:rsid w:val="00FE74E9"/>
    <w:rsid w:val="00FE7575"/>
    <w:rsid w:val="00FE75BB"/>
    <w:rsid w:val="00FE75C3"/>
    <w:rsid w:val="00FE75D8"/>
    <w:rsid w:val="00FE7606"/>
    <w:rsid w:val="00FE764E"/>
    <w:rsid w:val="00FE768E"/>
    <w:rsid w:val="00FE769E"/>
    <w:rsid w:val="00FE76CC"/>
    <w:rsid w:val="00FE7720"/>
    <w:rsid w:val="00FE7723"/>
    <w:rsid w:val="00FE7749"/>
    <w:rsid w:val="00FE7790"/>
    <w:rsid w:val="00FE77A3"/>
    <w:rsid w:val="00FE77B7"/>
    <w:rsid w:val="00FE77FF"/>
    <w:rsid w:val="00FE7812"/>
    <w:rsid w:val="00FE7837"/>
    <w:rsid w:val="00FE7839"/>
    <w:rsid w:val="00FE7887"/>
    <w:rsid w:val="00FE78CE"/>
    <w:rsid w:val="00FE7908"/>
    <w:rsid w:val="00FE7966"/>
    <w:rsid w:val="00FE7985"/>
    <w:rsid w:val="00FE79A2"/>
    <w:rsid w:val="00FE79AF"/>
    <w:rsid w:val="00FE79C5"/>
    <w:rsid w:val="00FE7A90"/>
    <w:rsid w:val="00FE7AC6"/>
    <w:rsid w:val="00FE7B21"/>
    <w:rsid w:val="00FE7B29"/>
    <w:rsid w:val="00FE7B35"/>
    <w:rsid w:val="00FE7B36"/>
    <w:rsid w:val="00FE7B42"/>
    <w:rsid w:val="00FE7B9D"/>
    <w:rsid w:val="00FE7BD7"/>
    <w:rsid w:val="00FE7BE1"/>
    <w:rsid w:val="00FE7C2B"/>
    <w:rsid w:val="00FE7C69"/>
    <w:rsid w:val="00FE7C95"/>
    <w:rsid w:val="00FE7C96"/>
    <w:rsid w:val="00FE7D14"/>
    <w:rsid w:val="00FE7D51"/>
    <w:rsid w:val="00FE7D85"/>
    <w:rsid w:val="00FE7DB4"/>
    <w:rsid w:val="00FE7DCE"/>
    <w:rsid w:val="00FE7DEF"/>
    <w:rsid w:val="00FE7E2F"/>
    <w:rsid w:val="00FE7E70"/>
    <w:rsid w:val="00FE7ED7"/>
    <w:rsid w:val="00FE7EEC"/>
    <w:rsid w:val="00FE7F1B"/>
    <w:rsid w:val="00FE7F1F"/>
    <w:rsid w:val="00FE7F22"/>
    <w:rsid w:val="00FE7F46"/>
    <w:rsid w:val="00FE7F47"/>
    <w:rsid w:val="00FE7F4E"/>
    <w:rsid w:val="00FE7F8A"/>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1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57"/>
    <w:rsid w:val="00FF0770"/>
    <w:rsid w:val="00FF0775"/>
    <w:rsid w:val="00FF07C7"/>
    <w:rsid w:val="00FF0846"/>
    <w:rsid w:val="00FF089C"/>
    <w:rsid w:val="00FF08B5"/>
    <w:rsid w:val="00FF08C7"/>
    <w:rsid w:val="00FF08E9"/>
    <w:rsid w:val="00FF0979"/>
    <w:rsid w:val="00FF097A"/>
    <w:rsid w:val="00FF097F"/>
    <w:rsid w:val="00FF099D"/>
    <w:rsid w:val="00FF09D2"/>
    <w:rsid w:val="00FF09D5"/>
    <w:rsid w:val="00FF0A21"/>
    <w:rsid w:val="00FF0A80"/>
    <w:rsid w:val="00FF0AB2"/>
    <w:rsid w:val="00FF0AE1"/>
    <w:rsid w:val="00FF0B59"/>
    <w:rsid w:val="00FF0B87"/>
    <w:rsid w:val="00FF0BC7"/>
    <w:rsid w:val="00FF0BD9"/>
    <w:rsid w:val="00FF0BE4"/>
    <w:rsid w:val="00FF0BEF"/>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B8"/>
    <w:rsid w:val="00FF0DF9"/>
    <w:rsid w:val="00FF0E06"/>
    <w:rsid w:val="00FF0E0D"/>
    <w:rsid w:val="00FF0E61"/>
    <w:rsid w:val="00FF0E91"/>
    <w:rsid w:val="00FF0EFD"/>
    <w:rsid w:val="00FF0F4E"/>
    <w:rsid w:val="00FF0F7E"/>
    <w:rsid w:val="00FF0F8C"/>
    <w:rsid w:val="00FF0F91"/>
    <w:rsid w:val="00FF0FA1"/>
    <w:rsid w:val="00FF106A"/>
    <w:rsid w:val="00FF10DF"/>
    <w:rsid w:val="00FF1175"/>
    <w:rsid w:val="00FF11C5"/>
    <w:rsid w:val="00FF11ED"/>
    <w:rsid w:val="00FF11FF"/>
    <w:rsid w:val="00FF1243"/>
    <w:rsid w:val="00FF1268"/>
    <w:rsid w:val="00FF127E"/>
    <w:rsid w:val="00FF12B2"/>
    <w:rsid w:val="00FF1301"/>
    <w:rsid w:val="00FF1311"/>
    <w:rsid w:val="00FF1315"/>
    <w:rsid w:val="00FF13D7"/>
    <w:rsid w:val="00FF13EE"/>
    <w:rsid w:val="00FF1478"/>
    <w:rsid w:val="00FF1491"/>
    <w:rsid w:val="00FF14C7"/>
    <w:rsid w:val="00FF14F2"/>
    <w:rsid w:val="00FF1581"/>
    <w:rsid w:val="00FF15CA"/>
    <w:rsid w:val="00FF15DA"/>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C2C"/>
    <w:rsid w:val="00FF1D09"/>
    <w:rsid w:val="00FF1D0D"/>
    <w:rsid w:val="00FF1D37"/>
    <w:rsid w:val="00FF1D5A"/>
    <w:rsid w:val="00FF1D61"/>
    <w:rsid w:val="00FF1D91"/>
    <w:rsid w:val="00FF1D93"/>
    <w:rsid w:val="00FF1DC9"/>
    <w:rsid w:val="00FF1E0F"/>
    <w:rsid w:val="00FF1E49"/>
    <w:rsid w:val="00FF1E4A"/>
    <w:rsid w:val="00FF1E8C"/>
    <w:rsid w:val="00FF1EB8"/>
    <w:rsid w:val="00FF1EFF"/>
    <w:rsid w:val="00FF1F1F"/>
    <w:rsid w:val="00FF1F45"/>
    <w:rsid w:val="00FF205C"/>
    <w:rsid w:val="00FF2089"/>
    <w:rsid w:val="00FF20A6"/>
    <w:rsid w:val="00FF20C3"/>
    <w:rsid w:val="00FF20D8"/>
    <w:rsid w:val="00FF2119"/>
    <w:rsid w:val="00FF2120"/>
    <w:rsid w:val="00FF2135"/>
    <w:rsid w:val="00FF2186"/>
    <w:rsid w:val="00FF22BA"/>
    <w:rsid w:val="00FF22D4"/>
    <w:rsid w:val="00FF22EC"/>
    <w:rsid w:val="00FF2325"/>
    <w:rsid w:val="00FF2338"/>
    <w:rsid w:val="00FF2350"/>
    <w:rsid w:val="00FF2383"/>
    <w:rsid w:val="00FF23B5"/>
    <w:rsid w:val="00FF23C8"/>
    <w:rsid w:val="00FF2436"/>
    <w:rsid w:val="00FF2445"/>
    <w:rsid w:val="00FF2467"/>
    <w:rsid w:val="00FF246E"/>
    <w:rsid w:val="00FF2488"/>
    <w:rsid w:val="00FF24AB"/>
    <w:rsid w:val="00FF24C1"/>
    <w:rsid w:val="00FF24D2"/>
    <w:rsid w:val="00FF251F"/>
    <w:rsid w:val="00FF2533"/>
    <w:rsid w:val="00FF2697"/>
    <w:rsid w:val="00FF26A4"/>
    <w:rsid w:val="00FF26C9"/>
    <w:rsid w:val="00FF2753"/>
    <w:rsid w:val="00FF27A7"/>
    <w:rsid w:val="00FF27CD"/>
    <w:rsid w:val="00FF27D7"/>
    <w:rsid w:val="00FF2822"/>
    <w:rsid w:val="00FF282A"/>
    <w:rsid w:val="00FF2835"/>
    <w:rsid w:val="00FF285A"/>
    <w:rsid w:val="00FF286F"/>
    <w:rsid w:val="00FF2884"/>
    <w:rsid w:val="00FF28CB"/>
    <w:rsid w:val="00FF2907"/>
    <w:rsid w:val="00FF2955"/>
    <w:rsid w:val="00FF296B"/>
    <w:rsid w:val="00FF296E"/>
    <w:rsid w:val="00FF29FE"/>
    <w:rsid w:val="00FF2A1F"/>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70"/>
    <w:rsid w:val="00FF2DDD"/>
    <w:rsid w:val="00FF2E05"/>
    <w:rsid w:val="00FF2E1C"/>
    <w:rsid w:val="00FF2E62"/>
    <w:rsid w:val="00FF2E6C"/>
    <w:rsid w:val="00FF2E83"/>
    <w:rsid w:val="00FF2E98"/>
    <w:rsid w:val="00FF2EAA"/>
    <w:rsid w:val="00FF2EBD"/>
    <w:rsid w:val="00FF2FBD"/>
    <w:rsid w:val="00FF2FD1"/>
    <w:rsid w:val="00FF2FDF"/>
    <w:rsid w:val="00FF3022"/>
    <w:rsid w:val="00FF302E"/>
    <w:rsid w:val="00FF3078"/>
    <w:rsid w:val="00FF30A3"/>
    <w:rsid w:val="00FF30F6"/>
    <w:rsid w:val="00FF3160"/>
    <w:rsid w:val="00FF31B8"/>
    <w:rsid w:val="00FF31FD"/>
    <w:rsid w:val="00FF31FE"/>
    <w:rsid w:val="00FF321B"/>
    <w:rsid w:val="00FF324D"/>
    <w:rsid w:val="00FF32F8"/>
    <w:rsid w:val="00FF3315"/>
    <w:rsid w:val="00FF3324"/>
    <w:rsid w:val="00FF3345"/>
    <w:rsid w:val="00FF3351"/>
    <w:rsid w:val="00FF338A"/>
    <w:rsid w:val="00FF33D5"/>
    <w:rsid w:val="00FF33F3"/>
    <w:rsid w:val="00FF3466"/>
    <w:rsid w:val="00FF349A"/>
    <w:rsid w:val="00FF34D6"/>
    <w:rsid w:val="00FF350A"/>
    <w:rsid w:val="00FF3541"/>
    <w:rsid w:val="00FF3555"/>
    <w:rsid w:val="00FF3565"/>
    <w:rsid w:val="00FF356B"/>
    <w:rsid w:val="00FF35EF"/>
    <w:rsid w:val="00FF35FA"/>
    <w:rsid w:val="00FF361E"/>
    <w:rsid w:val="00FF3622"/>
    <w:rsid w:val="00FF3645"/>
    <w:rsid w:val="00FF3676"/>
    <w:rsid w:val="00FF369B"/>
    <w:rsid w:val="00FF373D"/>
    <w:rsid w:val="00FF3770"/>
    <w:rsid w:val="00FF379B"/>
    <w:rsid w:val="00FF37EA"/>
    <w:rsid w:val="00FF3801"/>
    <w:rsid w:val="00FF3818"/>
    <w:rsid w:val="00FF383A"/>
    <w:rsid w:val="00FF385A"/>
    <w:rsid w:val="00FF3869"/>
    <w:rsid w:val="00FF3898"/>
    <w:rsid w:val="00FF38D7"/>
    <w:rsid w:val="00FF3912"/>
    <w:rsid w:val="00FF3945"/>
    <w:rsid w:val="00FF3955"/>
    <w:rsid w:val="00FF3959"/>
    <w:rsid w:val="00FF39C4"/>
    <w:rsid w:val="00FF39C8"/>
    <w:rsid w:val="00FF39C9"/>
    <w:rsid w:val="00FF3A0F"/>
    <w:rsid w:val="00FF3A4E"/>
    <w:rsid w:val="00FF3A79"/>
    <w:rsid w:val="00FF3A93"/>
    <w:rsid w:val="00FF3B54"/>
    <w:rsid w:val="00FF3B70"/>
    <w:rsid w:val="00FF3B9E"/>
    <w:rsid w:val="00FF3BA8"/>
    <w:rsid w:val="00FF3BB7"/>
    <w:rsid w:val="00FF3BBE"/>
    <w:rsid w:val="00FF3C04"/>
    <w:rsid w:val="00FF3C21"/>
    <w:rsid w:val="00FF3C8D"/>
    <w:rsid w:val="00FF3CB3"/>
    <w:rsid w:val="00FF3CD2"/>
    <w:rsid w:val="00FF3DCB"/>
    <w:rsid w:val="00FF3E0D"/>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5"/>
    <w:rsid w:val="00FF41AE"/>
    <w:rsid w:val="00FF4245"/>
    <w:rsid w:val="00FF425D"/>
    <w:rsid w:val="00FF4271"/>
    <w:rsid w:val="00FF4279"/>
    <w:rsid w:val="00FF42A3"/>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C4"/>
    <w:rsid w:val="00FF4615"/>
    <w:rsid w:val="00FF4633"/>
    <w:rsid w:val="00FF4664"/>
    <w:rsid w:val="00FF46B8"/>
    <w:rsid w:val="00FF46C9"/>
    <w:rsid w:val="00FF4759"/>
    <w:rsid w:val="00FF47A3"/>
    <w:rsid w:val="00FF47E0"/>
    <w:rsid w:val="00FF47F6"/>
    <w:rsid w:val="00FF4801"/>
    <w:rsid w:val="00FF4811"/>
    <w:rsid w:val="00FF4818"/>
    <w:rsid w:val="00FF481C"/>
    <w:rsid w:val="00FF481E"/>
    <w:rsid w:val="00FF4856"/>
    <w:rsid w:val="00FF4934"/>
    <w:rsid w:val="00FF495C"/>
    <w:rsid w:val="00FF4983"/>
    <w:rsid w:val="00FF49BF"/>
    <w:rsid w:val="00FF49DB"/>
    <w:rsid w:val="00FF49FD"/>
    <w:rsid w:val="00FF4A1F"/>
    <w:rsid w:val="00FF4A75"/>
    <w:rsid w:val="00FF4ACF"/>
    <w:rsid w:val="00FF4AE9"/>
    <w:rsid w:val="00FF4AFB"/>
    <w:rsid w:val="00FF4B1D"/>
    <w:rsid w:val="00FF4B59"/>
    <w:rsid w:val="00FF4B8E"/>
    <w:rsid w:val="00FF4BBF"/>
    <w:rsid w:val="00FF4BD9"/>
    <w:rsid w:val="00FF4BF5"/>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4FE7"/>
    <w:rsid w:val="00FF5007"/>
    <w:rsid w:val="00FF5074"/>
    <w:rsid w:val="00FF50C5"/>
    <w:rsid w:val="00FF5104"/>
    <w:rsid w:val="00FF5128"/>
    <w:rsid w:val="00FF518F"/>
    <w:rsid w:val="00FF5202"/>
    <w:rsid w:val="00FF5245"/>
    <w:rsid w:val="00FF526D"/>
    <w:rsid w:val="00FF528A"/>
    <w:rsid w:val="00FF5303"/>
    <w:rsid w:val="00FF530F"/>
    <w:rsid w:val="00FF5339"/>
    <w:rsid w:val="00FF534C"/>
    <w:rsid w:val="00FF5356"/>
    <w:rsid w:val="00FF53D7"/>
    <w:rsid w:val="00FF5422"/>
    <w:rsid w:val="00FF544E"/>
    <w:rsid w:val="00FF5451"/>
    <w:rsid w:val="00FF546E"/>
    <w:rsid w:val="00FF54D1"/>
    <w:rsid w:val="00FF54E1"/>
    <w:rsid w:val="00FF5542"/>
    <w:rsid w:val="00FF5567"/>
    <w:rsid w:val="00FF5575"/>
    <w:rsid w:val="00FF558A"/>
    <w:rsid w:val="00FF55CC"/>
    <w:rsid w:val="00FF56AF"/>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A05"/>
    <w:rsid w:val="00FF5A07"/>
    <w:rsid w:val="00FF5A0C"/>
    <w:rsid w:val="00FF5A0E"/>
    <w:rsid w:val="00FF5A22"/>
    <w:rsid w:val="00FF5A37"/>
    <w:rsid w:val="00FF5A54"/>
    <w:rsid w:val="00FF5A8F"/>
    <w:rsid w:val="00FF5A9B"/>
    <w:rsid w:val="00FF5AF8"/>
    <w:rsid w:val="00FF5B58"/>
    <w:rsid w:val="00FF5B91"/>
    <w:rsid w:val="00FF5BAA"/>
    <w:rsid w:val="00FF5BF0"/>
    <w:rsid w:val="00FF5C19"/>
    <w:rsid w:val="00FF5C23"/>
    <w:rsid w:val="00FF5C26"/>
    <w:rsid w:val="00FF5C33"/>
    <w:rsid w:val="00FF5C58"/>
    <w:rsid w:val="00FF5C6E"/>
    <w:rsid w:val="00FF5CB8"/>
    <w:rsid w:val="00FF5CB9"/>
    <w:rsid w:val="00FF5CE1"/>
    <w:rsid w:val="00FF5CFF"/>
    <w:rsid w:val="00FF5DD0"/>
    <w:rsid w:val="00FF5DE2"/>
    <w:rsid w:val="00FF5DEE"/>
    <w:rsid w:val="00FF5DEF"/>
    <w:rsid w:val="00FF5DFB"/>
    <w:rsid w:val="00FF5E0C"/>
    <w:rsid w:val="00FF5E4F"/>
    <w:rsid w:val="00FF5E57"/>
    <w:rsid w:val="00FF5E7E"/>
    <w:rsid w:val="00FF5EC2"/>
    <w:rsid w:val="00FF5ECB"/>
    <w:rsid w:val="00FF5EDA"/>
    <w:rsid w:val="00FF5F1E"/>
    <w:rsid w:val="00FF5F35"/>
    <w:rsid w:val="00FF5F3A"/>
    <w:rsid w:val="00FF5F45"/>
    <w:rsid w:val="00FF5F61"/>
    <w:rsid w:val="00FF5F7F"/>
    <w:rsid w:val="00FF5F89"/>
    <w:rsid w:val="00FF5F8D"/>
    <w:rsid w:val="00FF5FBE"/>
    <w:rsid w:val="00FF5FDA"/>
    <w:rsid w:val="00FF5FE8"/>
    <w:rsid w:val="00FF6001"/>
    <w:rsid w:val="00FF6027"/>
    <w:rsid w:val="00FF6043"/>
    <w:rsid w:val="00FF609D"/>
    <w:rsid w:val="00FF60AB"/>
    <w:rsid w:val="00FF6111"/>
    <w:rsid w:val="00FF612B"/>
    <w:rsid w:val="00FF61AC"/>
    <w:rsid w:val="00FF61AF"/>
    <w:rsid w:val="00FF6224"/>
    <w:rsid w:val="00FF6265"/>
    <w:rsid w:val="00FF6292"/>
    <w:rsid w:val="00FF6298"/>
    <w:rsid w:val="00FF62A4"/>
    <w:rsid w:val="00FF62B2"/>
    <w:rsid w:val="00FF62CF"/>
    <w:rsid w:val="00FF62DD"/>
    <w:rsid w:val="00FF636E"/>
    <w:rsid w:val="00FF6372"/>
    <w:rsid w:val="00FF63A8"/>
    <w:rsid w:val="00FF63F0"/>
    <w:rsid w:val="00FF642A"/>
    <w:rsid w:val="00FF6444"/>
    <w:rsid w:val="00FF6491"/>
    <w:rsid w:val="00FF6497"/>
    <w:rsid w:val="00FF64A6"/>
    <w:rsid w:val="00FF64BC"/>
    <w:rsid w:val="00FF6516"/>
    <w:rsid w:val="00FF6519"/>
    <w:rsid w:val="00FF6625"/>
    <w:rsid w:val="00FF6632"/>
    <w:rsid w:val="00FF6665"/>
    <w:rsid w:val="00FF6667"/>
    <w:rsid w:val="00FF6682"/>
    <w:rsid w:val="00FF6698"/>
    <w:rsid w:val="00FF66A5"/>
    <w:rsid w:val="00FF66E6"/>
    <w:rsid w:val="00FF66EA"/>
    <w:rsid w:val="00FF66F9"/>
    <w:rsid w:val="00FF6700"/>
    <w:rsid w:val="00FF6744"/>
    <w:rsid w:val="00FF677B"/>
    <w:rsid w:val="00FF67C6"/>
    <w:rsid w:val="00FF67CA"/>
    <w:rsid w:val="00FF67E3"/>
    <w:rsid w:val="00FF6897"/>
    <w:rsid w:val="00FF68CD"/>
    <w:rsid w:val="00FF68EF"/>
    <w:rsid w:val="00FF6903"/>
    <w:rsid w:val="00FF6980"/>
    <w:rsid w:val="00FF6991"/>
    <w:rsid w:val="00FF69AC"/>
    <w:rsid w:val="00FF69C1"/>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E31"/>
    <w:rsid w:val="00FF6E42"/>
    <w:rsid w:val="00FF6E77"/>
    <w:rsid w:val="00FF6ECC"/>
    <w:rsid w:val="00FF6ED0"/>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6F"/>
    <w:rsid w:val="00FF717D"/>
    <w:rsid w:val="00FF71CF"/>
    <w:rsid w:val="00FF71DB"/>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5F8"/>
    <w:rsid w:val="00FF7690"/>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84"/>
    <w:rsid w:val="00FF7AA4"/>
    <w:rsid w:val="00FF7B0E"/>
    <w:rsid w:val="00FF7B27"/>
    <w:rsid w:val="00FF7B29"/>
    <w:rsid w:val="00FF7B59"/>
    <w:rsid w:val="00FF7B5C"/>
    <w:rsid w:val="00FF7C30"/>
    <w:rsid w:val="00FF7C6C"/>
    <w:rsid w:val="00FF7C6E"/>
    <w:rsid w:val="00FF7CC2"/>
    <w:rsid w:val="00FF7CCD"/>
    <w:rsid w:val="00FF7D7D"/>
    <w:rsid w:val="00FF7DC0"/>
    <w:rsid w:val="00FF7DD8"/>
    <w:rsid w:val="00FF7DDD"/>
    <w:rsid w:val="00FF7DE9"/>
    <w:rsid w:val="00FF7DEB"/>
    <w:rsid w:val="00FF7E04"/>
    <w:rsid w:val="00FF7E11"/>
    <w:rsid w:val="00FF7E70"/>
    <w:rsid w:val="00FF7E8C"/>
    <w:rsid w:val="00FF7EA9"/>
    <w:rsid w:val="00FF7EAA"/>
    <w:rsid w:val="00FF7F20"/>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C8D"/>
    <w:rsid w:val="08002D58"/>
    <w:rsid w:val="08002E2D"/>
    <w:rsid w:val="08002EF8"/>
    <w:rsid w:val="08002F1D"/>
    <w:rsid w:val="08002F2D"/>
    <w:rsid w:val="08002F73"/>
    <w:rsid w:val="08002FAD"/>
    <w:rsid w:val="08003036"/>
    <w:rsid w:val="08003047"/>
    <w:rsid w:val="080030EB"/>
    <w:rsid w:val="08003197"/>
    <w:rsid w:val="0800323A"/>
    <w:rsid w:val="08003364"/>
    <w:rsid w:val="0800336D"/>
    <w:rsid w:val="0800337A"/>
    <w:rsid w:val="0800341D"/>
    <w:rsid w:val="080034F7"/>
    <w:rsid w:val="080035E0"/>
    <w:rsid w:val="080035FB"/>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ED"/>
    <w:rsid w:val="08003DFA"/>
    <w:rsid w:val="08003E12"/>
    <w:rsid w:val="08003E2D"/>
    <w:rsid w:val="08003E38"/>
    <w:rsid w:val="08003E3C"/>
    <w:rsid w:val="08003F15"/>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19"/>
    <w:rsid w:val="08004E26"/>
    <w:rsid w:val="08005051"/>
    <w:rsid w:val="0800509F"/>
    <w:rsid w:val="08005203"/>
    <w:rsid w:val="080052A7"/>
    <w:rsid w:val="08005393"/>
    <w:rsid w:val="080053DA"/>
    <w:rsid w:val="08005428"/>
    <w:rsid w:val="080056BF"/>
    <w:rsid w:val="080056FB"/>
    <w:rsid w:val="08005713"/>
    <w:rsid w:val="08005824"/>
    <w:rsid w:val="0800585C"/>
    <w:rsid w:val="08005881"/>
    <w:rsid w:val="0800590F"/>
    <w:rsid w:val="08005925"/>
    <w:rsid w:val="080059A2"/>
    <w:rsid w:val="08005A10"/>
    <w:rsid w:val="08005A4A"/>
    <w:rsid w:val="08005AE1"/>
    <w:rsid w:val="08005BD3"/>
    <w:rsid w:val="08005C84"/>
    <w:rsid w:val="08005C94"/>
    <w:rsid w:val="08005D14"/>
    <w:rsid w:val="08005D48"/>
    <w:rsid w:val="08005D99"/>
    <w:rsid w:val="08005E17"/>
    <w:rsid w:val="08005E6A"/>
    <w:rsid w:val="08005F59"/>
    <w:rsid w:val="0800607B"/>
    <w:rsid w:val="080061A8"/>
    <w:rsid w:val="080061FA"/>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59"/>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9"/>
    <w:rsid w:val="08007FBC"/>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CF"/>
    <w:rsid w:val="08010A87"/>
    <w:rsid w:val="08010B5B"/>
    <w:rsid w:val="08010BBA"/>
    <w:rsid w:val="08010CA9"/>
    <w:rsid w:val="08010CD9"/>
    <w:rsid w:val="08010CFD"/>
    <w:rsid w:val="08010E23"/>
    <w:rsid w:val="08010E7E"/>
    <w:rsid w:val="08010F09"/>
    <w:rsid w:val="08010FE4"/>
    <w:rsid w:val="08011080"/>
    <w:rsid w:val="08011087"/>
    <w:rsid w:val="080110AE"/>
    <w:rsid w:val="080110FB"/>
    <w:rsid w:val="08011129"/>
    <w:rsid w:val="08011157"/>
    <w:rsid w:val="0801125F"/>
    <w:rsid w:val="0801127C"/>
    <w:rsid w:val="080112F4"/>
    <w:rsid w:val="0801132A"/>
    <w:rsid w:val="0801139E"/>
    <w:rsid w:val="08011461"/>
    <w:rsid w:val="080116D4"/>
    <w:rsid w:val="08011705"/>
    <w:rsid w:val="0801173F"/>
    <w:rsid w:val="08011768"/>
    <w:rsid w:val="08011803"/>
    <w:rsid w:val="080118AF"/>
    <w:rsid w:val="080118FA"/>
    <w:rsid w:val="0801195C"/>
    <w:rsid w:val="080119E4"/>
    <w:rsid w:val="08011A26"/>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2B"/>
    <w:rsid w:val="08012085"/>
    <w:rsid w:val="080120A6"/>
    <w:rsid w:val="08012117"/>
    <w:rsid w:val="0801212A"/>
    <w:rsid w:val="08012137"/>
    <w:rsid w:val="08012182"/>
    <w:rsid w:val="08012308"/>
    <w:rsid w:val="080124A7"/>
    <w:rsid w:val="080124FF"/>
    <w:rsid w:val="08012501"/>
    <w:rsid w:val="08012653"/>
    <w:rsid w:val="080126C1"/>
    <w:rsid w:val="080126CD"/>
    <w:rsid w:val="080126EE"/>
    <w:rsid w:val="080127D1"/>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F3"/>
    <w:rsid w:val="0801324E"/>
    <w:rsid w:val="08013266"/>
    <w:rsid w:val="0801329C"/>
    <w:rsid w:val="080132EB"/>
    <w:rsid w:val="08013346"/>
    <w:rsid w:val="08013354"/>
    <w:rsid w:val="080134FB"/>
    <w:rsid w:val="080135DC"/>
    <w:rsid w:val="08013627"/>
    <w:rsid w:val="080136A7"/>
    <w:rsid w:val="08013721"/>
    <w:rsid w:val="080138E1"/>
    <w:rsid w:val="08013906"/>
    <w:rsid w:val="0801390C"/>
    <w:rsid w:val="08013960"/>
    <w:rsid w:val="08013A5C"/>
    <w:rsid w:val="08013AA3"/>
    <w:rsid w:val="08013AAC"/>
    <w:rsid w:val="08013C19"/>
    <w:rsid w:val="08013D02"/>
    <w:rsid w:val="08013DD5"/>
    <w:rsid w:val="08013E2B"/>
    <w:rsid w:val="08013E54"/>
    <w:rsid w:val="08013E83"/>
    <w:rsid w:val="08013FF8"/>
    <w:rsid w:val="080140E9"/>
    <w:rsid w:val="08014155"/>
    <w:rsid w:val="08014236"/>
    <w:rsid w:val="08014248"/>
    <w:rsid w:val="080142C1"/>
    <w:rsid w:val="08014333"/>
    <w:rsid w:val="08014393"/>
    <w:rsid w:val="08014458"/>
    <w:rsid w:val="0801448B"/>
    <w:rsid w:val="080144C1"/>
    <w:rsid w:val="080145AA"/>
    <w:rsid w:val="080145FE"/>
    <w:rsid w:val="08014767"/>
    <w:rsid w:val="08014842"/>
    <w:rsid w:val="08014969"/>
    <w:rsid w:val="080149EB"/>
    <w:rsid w:val="08014A0C"/>
    <w:rsid w:val="08014A5A"/>
    <w:rsid w:val="08014B1C"/>
    <w:rsid w:val="08014BA5"/>
    <w:rsid w:val="08014BBF"/>
    <w:rsid w:val="08014C44"/>
    <w:rsid w:val="08014C48"/>
    <w:rsid w:val="08014C69"/>
    <w:rsid w:val="08014C8A"/>
    <w:rsid w:val="08014CC8"/>
    <w:rsid w:val="08014D00"/>
    <w:rsid w:val="08014D55"/>
    <w:rsid w:val="08014D80"/>
    <w:rsid w:val="08014DDF"/>
    <w:rsid w:val="08014F77"/>
    <w:rsid w:val="08015045"/>
    <w:rsid w:val="0801508A"/>
    <w:rsid w:val="080150C6"/>
    <w:rsid w:val="080151B7"/>
    <w:rsid w:val="080151B8"/>
    <w:rsid w:val="080151C8"/>
    <w:rsid w:val="080151D4"/>
    <w:rsid w:val="0801522B"/>
    <w:rsid w:val="0801522E"/>
    <w:rsid w:val="0801523E"/>
    <w:rsid w:val="08015251"/>
    <w:rsid w:val="08015286"/>
    <w:rsid w:val="080152B5"/>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5"/>
    <w:rsid w:val="08015B4F"/>
    <w:rsid w:val="08015BF2"/>
    <w:rsid w:val="08015D84"/>
    <w:rsid w:val="08015D94"/>
    <w:rsid w:val="08015DAC"/>
    <w:rsid w:val="08015DB3"/>
    <w:rsid w:val="08015E61"/>
    <w:rsid w:val="08015EE4"/>
    <w:rsid w:val="08015F7C"/>
    <w:rsid w:val="08015FD9"/>
    <w:rsid w:val="08015FE6"/>
    <w:rsid w:val="08016071"/>
    <w:rsid w:val="08016191"/>
    <w:rsid w:val="0801619A"/>
    <w:rsid w:val="080161F1"/>
    <w:rsid w:val="08016386"/>
    <w:rsid w:val="08016457"/>
    <w:rsid w:val="08016554"/>
    <w:rsid w:val="08016563"/>
    <w:rsid w:val="080165AD"/>
    <w:rsid w:val="080165C8"/>
    <w:rsid w:val="080165E0"/>
    <w:rsid w:val="0801672B"/>
    <w:rsid w:val="0801675F"/>
    <w:rsid w:val="08016787"/>
    <w:rsid w:val="080168FD"/>
    <w:rsid w:val="08016B79"/>
    <w:rsid w:val="08016BA4"/>
    <w:rsid w:val="08016C31"/>
    <w:rsid w:val="08016C58"/>
    <w:rsid w:val="08016CBA"/>
    <w:rsid w:val="08016CF0"/>
    <w:rsid w:val="08016D38"/>
    <w:rsid w:val="08016E2B"/>
    <w:rsid w:val="08016E6B"/>
    <w:rsid w:val="08016EAD"/>
    <w:rsid w:val="08016EEE"/>
    <w:rsid w:val="08016F47"/>
    <w:rsid w:val="08016F7B"/>
    <w:rsid w:val="08017078"/>
    <w:rsid w:val="08017141"/>
    <w:rsid w:val="0801717E"/>
    <w:rsid w:val="08017214"/>
    <w:rsid w:val="0801725C"/>
    <w:rsid w:val="08017289"/>
    <w:rsid w:val="080172D4"/>
    <w:rsid w:val="080172FB"/>
    <w:rsid w:val="080173C4"/>
    <w:rsid w:val="080174AD"/>
    <w:rsid w:val="0801762E"/>
    <w:rsid w:val="0801769A"/>
    <w:rsid w:val="0801774F"/>
    <w:rsid w:val="08017797"/>
    <w:rsid w:val="080177A0"/>
    <w:rsid w:val="0801786C"/>
    <w:rsid w:val="08017897"/>
    <w:rsid w:val="080178AB"/>
    <w:rsid w:val="080178F4"/>
    <w:rsid w:val="0801790F"/>
    <w:rsid w:val="08017A55"/>
    <w:rsid w:val="08017B72"/>
    <w:rsid w:val="08017BE7"/>
    <w:rsid w:val="08017C89"/>
    <w:rsid w:val="08017CC9"/>
    <w:rsid w:val="08017D77"/>
    <w:rsid w:val="08017E3B"/>
    <w:rsid w:val="08017E89"/>
    <w:rsid w:val="08017E9E"/>
    <w:rsid w:val="08017ECD"/>
    <w:rsid w:val="08017ED4"/>
    <w:rsid w:val="08017EFA"/>
    <w:rsid w:val="08017F4B"/>
    <w:rsid w:val="08017FAC"/>
    <w:rsid w:val="08017FC5"/>
    <w:rsid w:val="08017FD9"/>
    <w:rsid w:val="08020026"/>
    <w:rsid w:val="0802005A"/>
    <w:rsid w:val="080200E2"/>
    <w:rsid w:val="0802010B"/>
    <w:rsid w:val="08020161"/>
    <w:rsid w:val="08020188"/>
    <w:rsid w:val="080201BA"/>
    <w:rsid w:val="080201DC"/>
    <w:rsid w:val="08020213"/>
    <w:rsid w:val="08020235"/>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C"/>
    <w:rsid w:val="080208D6"/>
    <w:rsid w:val="080208F4"/>
    <w:rsid w:val="08020926"/>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AC"/>
    <w:rsid w:val="080238CF"/>
    <w:rsid w:val="080238F9"/>
    <w:rsid w:val="080239A3"/>
    <w:rsid w:val="08023A86"/>
    <w:rsid w:val="08023A9D"/>
    <w:rsid w:val="08023AA1"/>
    <w:rsid w:val="08023AF3"/>
    <w:rsid w:val="08023AFB"/>
    <w:rsid w:val="08023BD1"/>
    <w:rsid w:val="08023CE2"/>
    <w:rsid w:val="08023D2C"/>
    <w:rsid w:val="08023D43"/>
    <w:rsid w:val="08023D9D"/>
    <w:rsid w:val="08023E20"/>
    <w:rsid w:val="08023E61"/>
    <w:rsid w:val="08023E63"/>
    <w:rsid w:val="08023F1C"/>
    <w:rsid w:val="08023F3B"/>
    <w:rsid w:val="08023F97"/>
    <w:rsid w:val="08023FB7"/>
    <w:rsid w:val="08023FC0"/>
    <w:rsid w:val="08023FC7"/>
    <w:rsid w:val="0802400B"/>
    <w:rsid w:val="08024029"/>
    <w:rsid w:val="080240B7"/>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C3"/>
    <w:rsid w:val="080257C9"/>
    <w:rsid w:val="08025865"/>
    <w:rsid w:val="08025885"/>
    <w:rsid w:val="080258A3"/>
    <w:rsid w:val="08025936"/>
    <w:rsid w:val="08025969"/>
    <w:rsid w:val="08025990"/>
    <w:rsid w:val="08025A7B"/>
    <w:rsid w:val="08025AA9"/>
    <w:rsid w:val="08025B51"/>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24"/>
    <w:rsid w:val="080269AE"/>
    <w:rsid w:val="080269DF"/>
    <w:rsid w:val="08026A22"/>
    <w:rsid w:val="08026A86"/>
    <w:rsid w:val="08026AB5"/>
    <w:rsid w:val="08026AC8"/>
    <w:rsid w:val="08026AF9"/>
    <w:rsid w:val="08026C55"/>
    <w:rsid w:val="08026C75"/>
    <w:rsid w:val="08026D39"/>
    <w:rsid w:val="08026E02"/>
    <w:rsid w:val="08026E11"/>
    <w:rsid w:val="08026E35"/>
    <w:rsid w:val="08026FAF"/>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A2"/>
    <w:rsid w:val="080277F3"/>
    <w:rsid w:val="0802780C"/>
    <w:rsid w:val="08027903"/>
    <w:rsid w:val="08027973"/>
    <w:rsid w:val="08027977"/>
    <w:rsid w:val="080279A5"/>
    <w:rsid w:val="080279F3"/>
    <w:rsid w:val="08027A54"/>
    <w:rsid w:val="08027AB5"/>
    <w:rsid w:val="08027AC2"/>
    <w:rsid w:val="08027B89"/>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7C7"/>
    <w:rsid w:val="0803087D"/>
    <w:rsid w:val="08030912"/>
    <w:rsid w:val="08030939"/>
    <w:rsid w:val="0803097A"/>
    <w:rsid w:val="080309F4"/>
    <w:rsid w:val="08030AC5"/>
    <w:rsid w:val="08030AE9"/>
    <w:rsid w:val="08030B3A"/>
    <w:rsid w:val="08030DAD"/>
    <w:rsid w:val="08030E53"/>
    <w:rsid w:val="08031114"/>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49"/>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C3A"/>
    <w:rsid w:val="08032D40"/>
    <w:rsid w:val="08032D6A"/>
    <w:rsid w:val="08032D6B"/>
    <w:rsid w:val="08032ED7"/>
    <w:rsid w:val="08032F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D"/>
    <w:rsid w:val="08033F82"/>
    <w:rsid w:val="08034140"/>
    <w:rsid w:val="08034177"/>
    <w:rsid w:val="080341BE"/>
    <w:rsid w:val="0803420A"/>
    <w:rsid w:val="08034289"/>
    <w:rsid w:val="080343CA"/>
    <w:rsid w:val="08034438"/>
    <w:rsid w:val="0803446A"/>
    <w:rsid w:val="08034485"/>
    <w:rsid w:val="08034517"/>
    <w:rsid w:val="0803452D"/>
    <w:rsid w:val="08034537"/>
    <w:rsid w:val="08034553"/>
    <w:rsid w:val="080345FA"/>
    <w:rsid w:val="08034631"/>
    <w:rsid w:val="0803469A"/>
    <w:rsid w:val="0803475C"/>
    <w:rsid w:val="0803485B"/>
    <w:rsid w:val="08034877"/>
    <w:rsid w:val="080349E0"/>
    <w:rsid w:val="080349FF"/>
    <w:rsid w:val="08034A30"/>
    <w:rsid w:val="08034B6A"/>
    <w:rsid w:val="08034C72"/>
    <w:rsid w:val="08034CD8"/>
    <w:rsid w:val="08034DCD"/>
    <w:rsid w:val="08034E2B"/>
    <w:rsid w:val="08034E30"/>
    <w:rsid w:val="08034E33"/>
    <w:rsid w:val="08034EAA"/>
    <w:rsid w:val="08034F12"/>
    <w:rsid w:val="08034FC9"/>
    <w:rsid w:val="08035005"/>
    <w:rsid w:val="0803500E"/>
    <w:rsid w:val="0803506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AF6"/>
    <w:rsid w:val="08035B13"/>
    <w:rsid w:val="08035B20"/>
    <w:rsid w:val="08035B36"/>
    <w:rsid w:val="08035B59"/>
    <w:rsid w:val="08035B9E"/>
    <w:rsid w:val="08035BFC"/>
    <w:rsid w:val="08035C1C"/>
    <w:rsid w:val="08035C24"/>
    <w:rsid w:val="08035CBB"/>
    <w:rsid w:val="08035CEE"/>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692"/>
    <w:rsid w:val="080367A4"/>
    <w:rsid w:val="08036807"/>
    <w:rsid w:val="08036832"/>
    <w:rsid w:val="080368B8"/>
    <w:rsid w:val="080368FF"/>
    <w:rsid w:val="08036931"/>
    <w:rsid w:val="080369DE"/>
    <w:rsid w:val="08036A9F"/>
    <w:rsid w:val="08036BCD"/>
    <w:rsid w:val="08036BD1"/>
    <w:rsid w:val="08036C06"/>
    <w:rsid w:val="08036C3C"/>
    <w:rsid w:val="08036C5F"/>
    <w:rsid w:val="08036DEE"/>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3A"/>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6"/>
    <w:rsid w:val="0804016E"/>
    <w:rsid w:val="080401F6"/>
    <w:rsid w:val="08040289"/>
    <w:rsid w:val="0804029B"/>
    <w:rsid w:val="08040308"/>
    <w:rsid w:val="08040366"/>
    <w:rsid w:val="080403AD"/>
    <w:rsid w:val="080403CA"/>
    <w:rsid w:val="080403CC"/>
    <w:rsid w:val="0804040F"/>
    <w:rsid w:val="080404A3"/>
    <w:rsid w:val="080404F6"/>
    <w:rsid w:val="08040508"/>
    <w:rsid w:val="0804052D"/>
    <w:rsid w:val="0804054B"/>
    <w:rsid w:val="08040590"/>
    <w:rsid w:val="080407FF"/>
    <w:rsid w:val="0804081B"/>
    <w:rsid w:val="080409C0"/>
    <w:rsid w:val="080409D3"/>
    <w:rsid w:val="08040A37"/>
    <w:rsid w:val="08040ABC"/>
    <w:rsid w:val="08040AD9"/>
    <w:rsid w:val="08040B9D"/>
    <w:rsid w:val="08040BDA"/>
    <w:rsid w:val="08040C0F"/>
    <w:rsid w:val="08040C7E"/>
    <w:rsid w:val="08040D64"/>
    <w:rsid w:val="08040DDA"/>
    <w:rsid w:val="08040E9F"/>
    <w:rsid w:val="08040FB5"/>
    <w:rsid w:val="08041061"/>
    <w:rsid w:val="0804114F"/>
    <w:rsid w:val="08041203"/>
    <w:rsid w:val="08041369"/>
    <w:rsid w:val="08041395"/>
    <w:rsid w:val="080413EF"/>
    <w:rsid w:val="08041578"/>
    <w:rsid w:val="08041581"/>
    <w:rsid w:val="080415A4"/>
    <w:rsid w:val="0804164A"/>
    <w:rsid w:val="080417BF"/>
    <w:rsid w:val="080417C8"/>
    <w:rsid w:val="080417DE"/>
    <w:rsid w:val="080417E8"/>
    <w:rsid w:val="080417E9"/>
    <w:rsid w:val="0804188A"/>
    <w:rsid w:val="080418F7"/>
    <w:rsid w:val="08041A6F"/>
    <w:rsid w:val="08041ACC"/>
    <w:rsid w:val="08041B47"/>
    <w:rsid w:val="08041B49"/>
    <w:rsid w:val="08041B9A"/>
    <w:rsid w:val="08041BA7"/>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424"/>
    <w:rsid w:val="08042553"/>
    <w:rsid w:val="08042638"/>
    <w:rsid w:val="0804272F"/>
    <w:rsid w:val="0804279C"/>
    <w:rsid w:val="080427D2"/>
    <w:rsid w:val="080427D6"/>
    <w:rsid w:val="080428B2"/>
    <w:rsid w:val="080428C9"/>
    <w:rsid w:val="0804297C"/>
    <w:rsid w:val="080429DD"/>
    <w:rsid w:val="080429F5"/>
    <w:rsid w:val="08042A29"/>
    <w:rsid w:val="08042B43"/>
    <w:rsid w:val="08042C98"/>
    <w:rsid w:val="08042CA9"/>
    <w:rsid w:val="08042D19"/>
    <w:rsid w:val="08042D7B"/>
    <w:rsid w:val="08042DC2"/>
    <w:rsid w:val="08042DE9"/>
    <w:rsid w:val="0804300A"/>
    <w:rsid w:val="080430CE"/>
    <w:rsid w:val="080431E2"/>
    <w:rsid w:val="08043220"/>
    <w:rsid w:val="080432C7"/>
    <w:rsid w:val="080432D7"/>
    <w:rsid w:val="0804334E"/>
    <w:rsid w:val="080433D4"/>
    <w:rsid w:val="0804357E"/>
    <w:rsid w:val="080435A9"/>
    <w:rsid w:val="0804361C"/>
    <w:rsid w:val="08043646"/>
    <w:rsid w:val="08043649"/>
    <w:rsid w:val="0804373F"/>
    <w:rsid w:val="08043752"/>
    <w:rsid w:val="08043769"/>
    <w:rsid w:val="080437C8"/>
    <w:rsid w:val="08043823"/>
    <w:rsid w:val="080438AB"/>
    <w:rsid w:val="080438C0"/>
    <w:rsid w:val="08043925"/>
    <w:rsid w:val="0804394E"/>
    <w:rsid w:val="080439BE"/>
    <w:rsid w:val="08043A23"/>
    <w:rsid w:val="08043A31"/>
    <w:rsid w:val="08043A81"/>
    <w:rsid w:val="08043AEC"/>
    <w:rsid w:val="08043B33"/>
    <w:rsid w:val="08043BFC"/>
    <w:rsid w:val="08043CAD"/>
    <w:rsid w:val="08043D06"/>
    <w:rsid w:val="08043DD8"/>
    <w:rsid w:val="08043E14"/>
    <w:rsid w:val="08043E1E"/>
    <w:rsid w:val="08043F7C"/>
    <w:rsid w:val="08043FC6"/>
    <w:rsid w:val="0804400E"/>
    <w:rsid w:val="0804411D"/>
    <w:rsid w:val="0804412D"/>
    <w:rsid w:val="080442C2"/>
    <w:rsid w:val="0804431B"/>
    <w:rsid w:val="08044360"/>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35"/>
    <w:rsid w:val="0804497D"/>
    <w:rsid w:val="080449F6"/>
    <w:rsid w:val="08044AA1"/>
    <w:rsid w:val="08044AC0"/>
    <w:rsid w:val="08044B14"/>
    <w:rsid w:val="08044B7A"/>
    <w:rsid w:val="08044B8C"/>
    <w:rsid w:val="08044B93"/>
    <w:rsid w:val="08044BBD"/>
    <w:rsid w:val="08044BFD"/>
    <w:rsid w:val="08044C26"/>
    <w:rsid w:val="08044CF5"/>
    <w:rsid w:val="08044DFD"/>
    <w:rsid w:val="08044E47"/>
    <w:rsid w:val="08044EC2"/>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E0"/>
    <w:rsid w:val="08045B0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6F1"/>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C5"/>
    <w:rsid w:val="08047ECF"/>
    <w:rsid w:val="08047F09"/>
    <w:rsid w:val="08047F3A"/>
    <w:rsid w:val="08047F8B"/>
    <w:rsid w:val="08050014"/>
    <w:rsid w:val="08050031"/>
    <w:rsid w:val="08050059"/>
    <w:rsid w:val="0805010D"/>
    <w:rsid w:val="08050124"/>
    <w:rsid w:val="08050170"/>
    <w:rsid w:val="08050174"/>
    <w:rsid w:val="0805019D"/>
    <w:rsid w:val="08050232"/>
    <w:rsid w:val="0805028C"/>
    <w:rsid w:val="080502A1"/>
    <w:rsid w:val="080502D5"/>
    <w:rsid w:val="080502EF"/>
    <w:rsid w:val="080502F3"/>
    <w:rsid w:val="08050330"/>
    <w:rsid w:val="08050482"/>
    <w:rsid w:val="080504BB"/>
    <w:rsid w:val="08050575"/>
    <w:rsid w:val="080505CB"/>
    <w:rsid w:val="08050683"/>
    <w:rsid w:val="080506BB"/>
    <w:rsid w:val="080507C2"/>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17"/>
    <w:rsid w:val="0805173D"/>
    <w:rsid w:val="08051762"/>
    <w:rsid w:val="08051796"/>
    <w:rsid w:val="08051854"/>
    <w:rsid w:val="08051941"/>
    <w:rsid w:val="08051A07"/>
    <w:rsid w:val="08051B7F"/>
    <w:rsid w:val="08051B84"/>
    <w:rsid w:val="08051C26"/>
    <w:rsid w:val="08051C5C"/>
    <w:rsid w:val="08051D41"/>
    <w:rsid w:val="08051E0D"/>
    <w:rsid w:val="08051E43"/>
    <w:rsid w:val="08051F61"/>
    <w:rsid w:val="08051F72"/>
    <w:rsid w:val="08051F86"/>
    <w:rsid w:val="08051F95"/>
    <w:rsid w:val="080520C1"/>
    <w:rsid w:val="08052132"/>
    <w:rsid w:val="08052231"/>
    <w:rsid w:val="0805224C"/>
    <w:rsid w:val="08052276"/>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4A"/>
    <w:rsid w:val="080535DD"/>
    <w:rsid w:val="0805366A"/>
    <w:rsid w:val="08053677"/>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94"/>
    <w:rsid w:val="080544F2"/>
    <w:rsid w:val="08054565"/>
    <w:rsid w:val="080545A4"/>
    <w:rsid w:val="080545DE"/>
    <w:rsid w:val="08054607"/>
    <w:rsid w:val="0805467F"/>
    <w:rsid w:val="08054763"/>
    <w:rsid w:val="08054876"/>
    <w:rsid w:val="08054BCA"/>
    <w:rsid w:val="08054BDB"/>
    <w:rsid w:val="08054C38"/>
    <w:rsid w:val="08054C6F"/>
    <w:rsid w:val="08054D28"/>
    <w:rsid w:val="08054E54"/>
    <w:rsid w:val="08054ED4"/>
    <w:rsid w:val="08054F7D"/>
    <w:rsid w:val="08054F84"/>
    <w:rsid w:val="08054FD8"/>
    <w:rsid w:val="08054FDD"/>
    <w:rsid w:val="08055029"/>
    <w:rsid w:val="0805508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7C"/>
    <w:rsid w:val="08055BC7"/>
    <w:rsid w:val="08055C1E"/>
    <w:rsid w:val="08055C58"/>
    <w:rsid w:val="08055C6E"/>
    <w:rsid w:val="08055CAA"/>
    <w:rsid w:val="08055CDF"/>
    <w:rsid w:val="08055E23"/>
    <w:rsid w:val="08055EC2"/>
    <w:rsid w:val="08055EE8"/>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9D"/>
    <w:rsid w:val="080567C1"/>
    <w:rsid w:val="08056898"/>
    <w:rsid w:val="080569BF"/>
    <w:rsid w:val="08056A4D"/>
    <w:rsid w:val="08056A61"/>
    <w:rsid w:val="08056A75"/>
    <w:rsid w:val="08056A76"/>
    <w:rsid w:val="08056B14"/>
    <w:rsid w:val="08056B3F"/>
    <w:rsid w:val="08056CAA"/>
    <w:rsid w:val="08056CC3"/>
    <w:rsid w:val="08056CC4"/>
    <w:rsid w:val="08056D57"/>
    <w:rsid w:val="08056D7C"/>
    <w:rsid w:val="08056D97"/>
    <w:rsid w:val="08056F02"/>
    <w:rsid w:val="08056F41"/>
    <w:rsid w:val="08056FB4"/>
    <w:rsid w:val="0805708C"/>
    <w:rsid w:val="08057092"/>
    <w:rsid w:val="080570DD"/>
    <w:rsid w:val="0805721E"/>
    <w:rsid w:val="08057264"/>
    <w:rsid w:val="08057300"/>
    <w:rsid w:val="08057365"/>
    <w:rsid w:val="080573C9"/>
    <w:rsid w:val="080575F2"/>
    <w:rsid w:val="08057640"/>
    <w:rsid w:val="08057675"/>
    <w:rsid w:val="080576EB"/>
    <w:rsid w:val="080576EC"/>
    <w:rsid w:val="080577C7"/>
    <w:rsid w:val="080577D3"/>
    <w:rsid w:val="08057819"/>
    <w:rsid w:val="0805797C"/>
    <w:rsid w:val="08057983"/>
    <w:rsid w:val="08057AD9"/>
    <w:rsid w:val="08057B21"/>
    <w:rsid w:val="08057B6E"/>
    <w:rsid w:val="08057B8B"/>
    <w:rsid w:val="08057C48"/>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CE"/>
    <w:rsid w:val="080600FC"/>
    <w:rsid w:val="0806018B"/>
    <w:rsid w:val="08060197"/>
    <w:rsid w:val="080602A9"/>
    <w:rsid w:val="08060302"/>
    <w:rsid w:val="0806031C"/>
    <w:rsid w:val="08060331"/>
    <w:rsid w:val="08060332"/>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062"/>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3F2"/>
    <w:rsid w:val="08063436"/>
    <w:rsid w:val="08063493"/>
    <w:rsid w:val="080634EF"/>
    <w:rsid w:val="0806351C"/>
    <w:rsid w:val="08063548"/>
    <w:rsid w:val="080635E0"/>
    <w:rsid w:val="08063673"/>
    <w:rsid w:val="080636A9"/>
    <w:rsid w:val="080637AC"/>
    <w:rsid w:val="080637C4"/>
    <w:rsid w:val="08063812"/>
    <w:rsid w:val="08063845"/>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BA"/>
    <w:rsid w:val="080647D8"/>
    <w:rsid w:val="08064858"/>
    <w:rsid w:val="0806488E"/>
    <w:rsid w:val="08064897"/>
    <w:rsid w:val="080648B5"/>
    <w:rsid w:val="080648FD"/>
    <w:rsid w:val="08064A6B"/>
    <w:rsid w:val="08064A82"/>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ADE"/>
    <w:rsid w:val="08066B36"/>
    <w:rsid w:val="08066B39"/>
    <w:rsid w:val="08066B54"/>
    <w:rsid w:val="08066CFE"/>
    <w:rsid w:val="08066DEE"/>
    <w:rsid w:val="08066E1A"/>
    <w:rsid w:val="08066E1D"/>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A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0FCF"/>
    <w:rsid w:val="08071011"/>
    <w:rsid w:val="08071025"/>
    <w:rsid w:val="08071043"/>
    <w:rsid w:val="0807105F"/>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3C"/>
    <w:rsid w:val="08071F99"/>
    <w:rsid w:val="08071F9D"/>
    <w:rsid w:val="08071FF8"/>
    <w:rsid w:val="0807201E"/>
    <w:rsid w:val="08072030"/>
    <w:rsid w:val="08072114"/>
    <w:rsid w:val="08072125"/>
    <w:rsid w:val="080721B0"/>
    <w:rsid w:val="080721C8"/>
    <w:rsid w:val="08072205"/>
    <w:rsid w:val="08072299"/>
    <w:rsid w:val="0807231D"/>
    <w:rsid w:val="080723BF"/>
    <w:rsid w:val="08072458"/>
    <w:rsid w:val="080724D8"/>
    <w:rsid w:val="080724FF"/>
    <w:rsid w:val="08072501"/>
    <w:rsid w:val="0807252D"/>
    <w:rsid w:val="08072538"/>
    <w:rsid w:val="08072542"/>
    <w:rsid w:val="0807257B"/>
    <w:rsid w:val="080725B0"/>
    <w:rsid w:val="08072649"/>
    <w:rsid w:val="08072668"/>
    <w:rsid w:val="0807271E"/>
    <w:rsid w:val="080727C5"/>
    <w:rsid w:val="080727D0"/>
    <w:rsid w:val="08072878"/>
    <w:rsid w:val="080729F5"/>
    <w:rsid w:val="08072A19"/>
    <w:rsid w:val="08072A3A"/>
    <w:rsid w:val="08072AC1"/>
    <w:rsid w:val="08072B40"/>
    <w:rsid w:val="08072B50"/>
    <w:rsid w:val="08072BB0"/>
    <w:rsid w:val="08072C29"/>
    <w:rsid w:val="08072C35"/>
    <w:rsid w:val="08072C80"/>
    <w:rsid w:val="08072C8D"/>
    <w:rsid w:val="08072D21"/>
    <w:rsid w:val="08072D45"/>
    <w:rsid w:val="08072D4C"/>
    <w:rsid w:val="08072D68"/>
    <w:rsid w:val="08072D6B"/>
    <w:rsid w:val="08072E6B"/>
    <w:rsid w:val="08072F57"/>
    <w:rsid w:val="08072FAC"/>
    <w:rsid w:val="08073054"/>
    <w:rsid w:val="080730E2"/>
    <w:rsid w:val="08073159"/>
    <w:rsid w:val="080732DA"/>
    <w:rsid w:val="080733BE"/>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88"/>
    <w:rsid w:val="08074214"/>
    <w:rsid w:val="080742D4"/>
    <w:rsid w:val="080742D6"/>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14A"/>
    <w:rsid w:val="0807525B"/>
    <w:rsid w:val="08075274"/>
    <w:rsid w:val="08075342"/>
    <w:rsid w:val="0807538B"/>
    <w:rsid w:val="080753B0"/>
    <w:rsid w:val="08075422"/>
    <w:rsid w:val="080755C8"/>
    <w:rsid w:val="080755ED"/>
    <w:rsid w:val="080755F6"/>
    <w:rsid w:val="08075605"/>
    <w:rsid w:val="08075766"/>
    <w:rsid w:val="080757BB"/>
    <w:rsid w:val="080757F5"/>
    <w:rsid w:val="0807587D"/>
    <w:rsid w:val="080758BD"/>
    <w:rsid w:val="080758F9"/>
    <w:rsid w:val="080759C3"/>
    <w:rsid w:val="080759E4"/>
    <w:rsid w:val="08075A74"/>
    <w:rsid w:val="08075AFB"/>
    <w:rsid w:val="08075C02"/>
    <w:rsid w:val="08075C2E"/>
    <w:rsid w:val="08075C3D"/>
    <w:rsid w:val="08075C57"/>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D9"/>
    <w:rsid w:val="08077CDE"/>
    <w:rsid w:val="08077DAC"/>
    <w:rsid w:val="08077DCF"/>
    <w:rsid w:val="08077E79"/>
    <w:rsid w:val="08077F01"/>
    <w:rsid w:val="08077F09"/>
    <w:rsid w:val="08077F8F"/>
    <w:rsid w:val="080800CA"/>
    <w:rsid w:val="08080132"/>
    <w:rsid w:val="080801C1"/>
    <w:rsid w:val="0808034C"/>
    <w:rsid w:val="080803D5"/>
    <w:rsid w:val="080803E0"/>
    <w:rsid w:val="080803EB"/>
    <w:rsid w:val="080803FB"/>
    <w:rsid w:val="08080443"/>
    <w:rsid w:val="08080469"/>
    <w:rsid w:val="0808056B"/>
    <w:rsid w:val="08080698"/>
    <w:rsid w:val="08080703"/>
    <w:rsid w:val="08080769"/>
    <w:rsid w:val="0808078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0F3B"/>
    <w:rsid w:val="0808115F"/>
    <w:rsid w:val="08081198"/>
    <w:rsid w:val="08081245"/>
    <w:rsid w:val="080812A1"/>
    <w:rsid w:val="080813C0"/>
    <w:rsid w:val="080814B4"/>
    <w:rsid w:val="080814D9"/>
    <w:rsid w:val="0808152B"/>
    <w:rsid w:val="08081548"/>
    <w:rsid w:val="080815AF"/>
    <w:rsid w:val="080815DB"/>
    <w:rsid w:val="0808168A"/>
    <w:rsid w:val="0808169B"/>
    <w:rsid w:val="080816AD"/>
    <w:rsid w:val="0808170D"/>
    <w:rsid w:val="0808172F"/>
    <w:rsid w:val="08081730"/>
    <w:rsid w:val="0808178C"/>
    <w:rsid w:val="080818C2"/>
    <w:rsid w:val="080818FD"/>
    <w:rsid w:val="08081A6C"/>
    <w:rsid w:val="08081A9B"/>
    <w:rsid w:val="08081AA4"/>
    <w:rsid w:val="08081C7E"/>
    <w:rsid w:val="08081CF7"/>
    <w:rsid w:val="08081DA9"/>
    <w:rsid w:val="08081F1F"/>
    <w:rsid w:val="08081F26"/>
    <w:rsid w:val="08081FA0"/>
    <w:rsid w:val="08082089"/>
    <w:rsid w:val="08082128"/>
    <w:rsid w:val="08082129"/>
    <w:rsid w:val="08082169"/>
    <w:rsid w:val="08082212"/>
    <w:rsid w:val="08082238"/>
    <w:rsid w:val="08082282"/>
    <w:rsid w:val="080822A3"/>
    <w:rsid w:val="080822DD"/>
    <w:rsid w:val="0808231A"/>
    <w:rsid w:val="0808231E"/>
    <w:rsid w:val="08082340"/>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E"/>
    <w:rsid w:val="08082AA4"/>
    <w:rsid w:val="08082AC4"/>
    <w:rsid w:val="08082B81"/>
    <w:rsid w:val="08082BB0"/>
    <w:rsid w:val="08082D56"/>
    <w:rsid w:val="08082D94"/>
    <w:rsid w:val="08082D9D"/>
    <w:rsid w:val="08083079"/>
    <w:rsid w:val="08083345"/>
    <w:rsid w:val="080833D2"/>
    <w:rsid w:val="080833FE"/>
    <w:rsid w:val="08083433"/>
    <w:rsid w:val="080834A4"/>
    <w:rsid w:val="080834B5"/>
    <w:rsid w:val="0808359C"/>
    <w:rsid w:val="080835BE"/>
    <w:rsid w:val="0808361B"/>
    <w:rsid w:val="08083672"/>
    <w:rsid w:val="08083751"/>
    <w:rsid w:val="08083775"/>
    <w:rsid w:val="08083783"/>
    <w:rsid w:val="080837D2"/>
    <w:rsid w:val="0808381D"/>
    <w:rsid w:val="0808387D"/>
    <w:rsid w:val="08083892"/>
    <w:rsid w:val="08083981"/>
    <w:rsid w:val="0808399D"/>
    <w:rsid w:val="080839DB"/>
    <w:rsid w:val="080839E2"/>
    <w:rsid w:val="08083A4B"/>
    <w:rsid w:val="08083AB3"/>
    <w:rsid w:val="08083AB7"/>
    <w:rsid w:val="08083AF4"/>
    <w:rsid w:val="08083B66"/>
    <w:rsid w:val="08083B6D"/>
    <w:rsid w:val="08083C01"/>
    <w:rsid w:val="08083CCB"/>
    <w:rsid w:val="08083CEA"/>
    <w:rsid w:val="08083D00"/>
    <w:rsid w:val="08083D2F"/>
    <w:rsid w:val="08083E57"/>
    <w:rsid w:val="08083E5E"/>
    <w:rsid w:val="08083E90"/>
    <w:rsid w:val="08083EE3"/>
    <w:rsid w:val="08083FA0"/>
    <w:rsid w:val="080840AF"/>
    <w:rsid w:val="080840E7"/>
    <w:rsid w:val="080840E9"/>
    <w:rsid w:val="080841C2"/>
    <w:rsid w:val="08084432"/>
    <w:rsid w:val="080844D0"/>
    <w:rsid w:val="0808472C"/>
    <w:rsid w:val="08084756"/>
    <w:rsid w:val="080847C2"/>
    <w:rsid w:val="080847EC"/>
    <w:rsid w:val="0808480E"/>
    <w:rsid w:val="08084829"/>
    <w:rsid w:val="080848D6"/>
    <w:rsid w:val="08084950"/>
    <w:rsid w:val="08084A72"/>
    <w:rsid w:val="08084AA8"/>
    <w:rsid w:val="08084ADC"/>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B6"/>
    <w:rsid w:val="08084E28"/>
    <w:rsid w:val="08084E64"/>
    <w:rsid w:val="08084EAC"/>
    <w:rsid w:val="08084FA3"/>
    <w:rsid w:val="08085067"/>
    <w:rsid w:val="080850DC"/>
    <w:rsid w:val="080850EE"/>
    <w:rsid w:val="080850F2"/>
    <w:rsid w:val="080850FF"/>
    <w:rsid w:val="08085152"/>
    <w:rsid w:val="08085197"/>
    <w:rsid w:val="080851CF"/>
    <w:rsid w:val="08085242"/>
    <w:rsid w:val="08085256"/>
    <w:rsid w:val="080852CD"/>
    <w:rsid w:val="08085343"/>
    <w:rsid w:val="08085379"/>
    <w:rsid w:val="08085465"/>
    <w:rsid w:val="080854EF"/>
    <w:rsid w:val="0808550F"/>
    <w:rsid w:val="0808553D"/>
    <w:rsid w:val="0808558F"/>
    <w:rsid w:val="080855E0"/>
    <w:rsid w:val="08085649"/>
    <w:rsid w:val="080856B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EC"/>
    <w:rsid w:val="08085E50"/>
    <w:rsid w:val="08085EBE"/>
    <w:rsid w:val="08085ECD"/>
    <w:rsid w:val="08085F0E"/>
    <w:rsid w:val="08085F46"/>
    <w:rsid w:val="08085F6C"/>
    <w:rsid w:val="08085F6F"/>
    <w:rsid w:val="08085FD1"/>
    <w:rsid w:val="08085FE3"/>
    <w:rsid w:val="08085FEC"/>
    <w:rsid w:val="08086093"/>
    <w:rsid w:val="08086122"/>
    <w:rsid w:val="08086132"/>
    <w:rsid w:val="08086158"/>
    <w:rsid w:val="0808615C"/>
    <w:rsid w:val="08086256"/>
    <w:rsid w:val="080862CB"/>
    <w:rsid w:val="08086322"/>
    <w:rsid w:val="08086386"/>
    <w:rsid w:val="080865DC"/>
    <w:rsid w:val="080865F9"/>
    <w:rsid w:val="08086649"/>
    <w:rsid w:val="08086655"/>
    <w:rsid w:val="080866B9"/>
    <w:rsid w:val="08086729"/>
    <w:rsid w:val="0808675A"/>
    <w:rsid w:val="08086770"/>
    <w:rsid w:val="08086808"/>
    <w:rsid w:val="08086853"/>
    <w:rsid w:val="080868DE"/>
    <w:rsid w:val="08086946"/>
    <w:rsid w:val="0808699E"/>
    <w:rsid w:val="080869A0"/>
    <w:rsid w:val="080869CC"/>
    <w:rsid w:val="080869FD"/>
    <w:rsid w:val="08086A1D"/>
    <w:rsid w:val="08086A2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E9"/>
    <w:rsid w:val="080874F7"/>
    <w:rsid w:val="080874FC"/>
    <w:rsid w:val="0808756F"/>
    <w:rsid w:val="08087578"/>
    <w:rsid w:val="080875A2"/>
    <w:rsid w:val="080875DA"/>
    <w:rsid w:val="080875E9"/>
    <w:rsid w:val="08087643"/>
    <w:rsid w:val="08087649"/>
    <w:rsid w:val="08087654"/>
    <w:rsid w:val="08087655"/>
    <w:rsid w:val="08087689"/>
    <w:rsid w:val="08087694"/>
    <w:rsid w:val="080876A9"/>
    <w:rsid w:val="080876C8"/>
    <w:rsid w:val="08087723"/>
    <w:rsid w:val="0808780D"/>
    <w:rsid w:val="08087B05"/>
    <w:rsid w:val="08087B17"/>
    <w:rsid w:val="08087B3C"/>
    <w:rsid w:val="08087BBF"/>
    <w:rsid w:val="08087D70"/>
    <w:rsid w:val="08087D8F"/>
    <w:rsid w:val="08087DAB"/>
    <w:rsid w:val="08087E1D"/>
    <w:rsid w:val="08087E6E"/>
    <w:rsid w:val="08087E8D"/>
    <w:rsid w:val="08087F48"/>
    <w:rsid w:val="08087F4E"/>
    <w:rsid w:val="08087F9B"/>
    <w:rsid w:val="08087FC6"/>
    <w:rsid w:val="08087FE4"/>
    <w:rsid w:val="080900E1"/>
    <w:rsid w:val="08090110"/>
    <w:rsid w:val="080901B2"/>
    <w:rsid w:val="0809024C"/>
    <w:rsid w:val="080902CE"/>
    <w:rsid w:val="080903A9"/>
    <w:rsid w:val="08090411"/>
    <w:rsid w:val="08090412"/>
    <w:rsid w:val="08090467"/>
    <w:rsid w:val="080904DD"/>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8D1"/>
    <w:rsid w:val="08090A62"/>
    <w:rsid w:val="08090A85"/>
    <w:rsid w:val="08090AC8"/>
    <w:rsid w:val="08090B38"/>
    <w:rsid w:val="08090BC5"/>
    <w:rsid w:val="08090BE7"/>
    <w:rsid w:val="08090C12"/>
    <w:rsid w:val="08090C14"/>
    <w:rsid w:val="08090D1A"/>
    <w:rsid w:val="08090D1B"/>
    <w:rsid w:val="08090E5D"/>
    <w:rsid w:val="08090E8A"/>
    <w:rsid w:val="08090EB9"/>
    <w:rsid w:val="08090F21"/>
    <w:rsid w:val="08090F6F"/>
    <w:rsid w:val="08090F7F"/>
    <w:rsid w:val="08090FBD"/>
    <w:rsid w:val="08090FDB"/>
    <w:rsid w:val="08090FFD"/>
    <w:rsid w:val="08091030"/>
    <w:rsid w:val="080910AA"/>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18"/>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9EA"/>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9D"/>
    <w:rsid w:val="080931B2"/>
    <w:rsid w:val="0809322E"/>
    <w:rsid w:val="08093294"/>
    <w:rsid w:val="080932ED"/>
    <w:rsid w:val="08093339"/>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06"/>
    <w:rsid w:val="0809464F"/>
    <w:rsid w:val="08094677"/>
    <w:rsid w:val="0809467B"/>
    <w:rsid w:val="08094780"/>
    <w:rsid w:val="080947A4"/>
    <w:rsid w:val="08094843"/>
    <w:rsid w:val="080948BD"/>
    <w:rsid w:val="080948C8"/>
    <w:rsid w:val="08094946"/>
    <w:rsid w:val="080949E4"/>
    <w:rsid w:val="08094A1B"/>
    <w:rsid w:val="08094A8F"/>
    <w:rsid w:val="08094B0E"/>
    <w:rsid w:val="08094D69"/>
    <w:rsid w:val="08094DC8"/>
    <w:rsid w:val="08094DCA"/>
    <w:rsid w:val="08094DE7"/>
    <w:rsid w:val="08094F11"/>
    <w:rsid w:val="08094F20"/>
    <w:rsid w:val="08094F93"/>
    <w:rsid w:val="0809508A"/>
    <w:rsid w:val="08095095"/>
    <w:rsid w:val="0809514B"/>
    <w:rsid w:val="08095224"/>
    <w:rsid w:val="08095231"/>
    <w:rsid w:val="08095373"/>
    <w:rsid w:val="080954FF"/>
    <w:rsid w:val="080955E0"/>
    <w:rsid w:val="0809560E"/>
    <w:rsid w:val="0809583A"/>
    <w:rsid w:val="080958A7"/>
    <w:rsid w:val="080958AE"/>
    <w:rsid w:val="080958D0"/>
    <w:rsid w:val="080958D5"/>
    <w:rsid w:val="0809597A"/>
    <w:rsid w:val="08095A17"/>
    <w:rsid w:val="08095AB0"/>
    <w:rsid w:val="08095C4F"/>
    <w:rsid w:val="08095CFF"/>
    <w:rsid w:val="08095DC0"/>
    <w:rsid w:val="08095E51"/>
    <w:rsid w:val="08095EB7"/>
    <w:rsid w:val="08095F1A"/>
    <w:rsid w:val="08095F1D"/>
    <w:rsid w:val="08095F1F"/>
    <w:rsid w:val="08095F24"/>
    <w:rsid w:val="08095F30"/>
    <w:rsid w:val="08095F31"/>
    <w:rsid w:val="08095F85"/>
    <w:rsid w:val="08096065"/>
    <w:rsid w:val="08096089"/>
    <w:rsid w:val="080960C4"/>
    <w:rsid w:val="0809610E"/>
    <w:rsid w:val="080961C6"/>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FB"/>
    <w:rsid w:val="08096CB1"/>
    <w:rsid w:val="08096CC7"/>
    <w:rsid w:val="08096CF9"/>
    <w:rsid w:val="08096D3A"/>
    <w:rsid w:val="08096E63"/>
    <w:rsid w:val="08096EEB"/>
    <w:rsid w:val="08096FE7"/>
    <w:rsid w:val="08096FEC"/>
    <w:rsid w:val="080970DC"/>
    <w:rsid w:val="08097154"/>
    <w:rsid w:val="08097255"/>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108"/>
    <w:rsid w:val="080A01CB"/>
    <w:rsid w:val="080A02BA"/>
    <w:rsid w:val="080A031C"/>
    <w:rsid w:val="080A033F"/>
    <w:rsid w:val="080A034D"/>
    <w:rsid w:val="080A034E"/>
    <w:rsid w:val="080A0398"/>
    <w:rsid w:val="080A0412"/>
    <w:rsid w:val="080A04B4"/>
    <w:rsid w:val="080A0502"/>
    <w:rsid w:val="080A0588"/>
    <w:rsid w:val="080A076C"/>
    <w:rsid w:val="080A0794"/>
    <w:rsid w:val="080A0878"/>
    <w:rsid w:val="080A0A24"/>
    <w:rsid w:val="080A0AFA"/>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5E1"/>
    <w:rsid w:val="080A1642"/>
    <w:rsid w:val="080A173B"/>
    <w:rsid w:val="080A1759"/>
    <w:rsid w:val="080A1762"/>
    <w:rsid w:val="080A1770"/>
    <w:rsid w:val="080A1802"/>
    <w:rsid w:val="080A1844"/>
    <w:rsid w:val="080A189A"/>
    <w:rsid w:val="080A18DE"/>
    <w:rsid w:val="080A191E"/>
    <w:rsid w:val="080A192E"/>
    <w:rsid w:val="080A1932"/>
    <w:rsid w:val="080A19F4"/>
    <w:rsid w:val="080A1ADB"/>
    <w:rsid w:val="080A1B1B"/>
    <w:rsid w:val="080A1BE7"/>
    <w:rsid w:val="080A1C1B"/>
    <w:rsid w:val="080A1C70"/>
    <w:rsid w:val="080A1CC9"/>
    <w:rsid w:val="080A1D70"/>
    <w:rsid w:val="080A1D88"/>
    <w:rsid w:val="080A1DD0"/>
    <w:rsid w:val="080A1DE3"/>
    <w:rsid w:val="080A1E4C"/>
    <w:rsid w:val="080A1EA8"/>
    <w:rsid w:val="080A1EFF"/>
    <w:rsid w:val="080A1F7A"/>
    <w:rsid w:val="080A1F87"/>
    <w:rsid w:val="080A20BB"/>
    <w:rsid w:val="080A216E"/>
    <w:rsid w:val="080A217F"/>
    <w:rsid w:val="080A224D"/>
    <w:rsid w:val="080A2287"/>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1C7"/>
    <w:rsid w:val="080A3231"/>
    <w:rsid w:val="080A3275"/>
    <w:rsid w:val="080A3292"/>
    <w:rsid w:val="080A32A3"/>
    <w:rsid w:val="080A32E0"/>
    <w:rsid w:val="080A32F3"/>
    <w:rsid w:val="080A3346"/>
    <w:rsid w:val="080A3384"/>
    <w:rsid w:val="080A33A3"/>
    <w:rsid w:val="080A33DB"/>
    <w:rsid w:val="080A3436"/>
    <w:rsid w:val="080A3497"/>
    <w:rsid w:val="080A3563"/>
    <w:rsid w:val="080A3580"/>
    <w:rsid w:val="080A359B"/>
    <w:rsid w:val="080A35A4"/>
    <w:rsid w:val="080A3612"/>
    <w:rsid w:val="080A364F"/>
    <w:rsid w:val="080A3665"/>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FF3"/>
    <w:rsid w:val="080A4028"/>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7BB"/>
    <w:rsid w:val="080A48A2"/>
    <w:rsid w:val="080A48F1"/>
    <w:rsid w:val="080A4907"/>
    <w:rsid w:val="080A49AE"/>
    <w:rsid w:val="080A49CA"/>
    <w:rsid w:val="080A4B9D"/>
    <w:rsid w:val="080A4BC6"/>
    <w:rsid w:val="080A4D03"/>
    <w:rsid w:val="080A4D32"/>
    <w:rsid w:val="080A4D9D"/>
    <w:rsid w:val="080A4DF5"/>
    <w:rsid w:val="080A4E7C"/>
    <w:rsid w:val="080A4F36"/>
    <w:rsid w:val="080A4F4C"/>
    <w:rsid w:val="080A505C"/>
    <w:rsid w:val="080A50AA"/>
    <w:rsid w:val="080A51AC"/>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DCD"/>
    <w:rsid w:val="080A5E55"/>
    <w:rsid w:val="080A5F6C"/>
    <w:rsid w:val="080A5F6D"/>
    <w:rsid w:val="080A5F7C"/>
    <w:rsid w:val="080A5FAE"/>
    <w:rsid w:val="080A6104"/>
    <w:rsid w:val="080A6133"/>
    <w:rsid w:val="080A614F"/>
    <w:rsid w:val="080A617D"/>
    <w:rsid w:val="080A61E4"/>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81"/>
    <w:rsid w:val="080A7522"/>
    <w:rsid w:val="080A752E"/>
    <w:rsid w:val="080A758F"/>
    <w:rsid w:val="080A7690"/>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A7FC5"/>
    <w:rsid w:val="080B0190"/>
    <w:rsid w:val="080B01C8"/>
    <w:rsid w:val="080B0266"/>
    <w:rsid w:val="080B0294"/>
    <w:rsid w:val="080B0328"/>
    <w:rsid w:val="080B0364"/>
    <w:rsid w:val="080B0407"/>
    <w:rsid w:val="080B05D1"/>
    <w:rsid w:val="080B05FE"/>
    <w:rsid w:val="080B07F2"/>
    <w:rsid w:val="080B0837"/>
    <w:rsid w:val="080B088A"/>
    <w:rsid w:val="080B08DB"/>
    <w:rsid w:val="080B094B"/>
    <w:rsid w:val="080B09B3"/>
    <w:rsid w:val="080B0A3C"/>
    <w:rsid w:val="080B0A67"/>
    <w:rsid w:val="080B0A9F"/>
    <w:rsid w:val="080B0B07"/>
    <w:rsid w:val="080B0B41"/>
    <w:rsid w:val="080B0BA9"/>
    <w:rsid w:val="080B0BB5"/>
    <w:rsid w:val="080B0C0C"/>
    <w:rsid w:val="080B0C47"/>
    <w:rsid w:val="080B0C5D"/>
    <w:rsid w:val="080B0CD0"/>
    <w:rsid w:val="080B0CFF"/>
    <w:rsid w:val="080B0D01"/>
    <w:rsid w:val="080B0D21"/>
    <w:rsid w:val="080B0DA0"/>
    <w:rsid w:val="080B0E53"/>
    <w:rsid w:val="080B0E94"/>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A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09"/>
    <w:rsid w:val="080B2E64"/>
    <w:rsid w:val="080B2EBC"/>
    <w:rsid w:val="080B2F19"/>
    <w:rsid w:val="080B2F30"/>
    <w:rsid w:val="080B2FA1"/>
    <w:rsid w:val="080B2FB2"/>
    <w:rsid w:val="080B3032"/>
    <w:rsid w:val="080B3067"/>
    <w:rsid w:val="080B3175"/>
    <w:rsid w:val="080B3226"/>
    <w:rsid w:val="080B3393"/>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E33"/>
    <w:rsid w:val="080B3E79"/>
    <w:rsid w:val="080B3E7E"/>
    <w:rsid w:val="080B4022"/>
    <w:rsid w:val="080B403A"/>
    <w:rsid w:val="080B406D"/>
    <w:rsid w:val="080B40BE"/>
    <w:rsid w:val="080B40CE"/>
    <w:rsid w:val="080B4135"/>
    <w:rsid w:val="080B421C"/>
    <w:rsid w:val="080B4226"/>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94"/>
    <w:rsid w:val="080B4BE5"/>
    <w:rsid w:val="080B4BFE"/>
    <w:rsid w:val="080B4CB8"/>
    <w:rsid w:val="080B4DBD"/>
    <w:rsid w:val="080B4EC9"/>
    <w:rsid w:val="080B4F80"/>
    <w:rsid w:val="080B4F96"/>
    <w:rsid w:val="080B4FAC"/>
    <w:rsid w:val="080B5039"/>
    <w:rsid w:val="080B50AF"/>
    <w:rsid w:val="080B50F6"/>
    <w:rsid w:val="080B5185"/>
    <w:rsid w:val="080B51D7"/>
    <w:rsid w:val="080B51DE"/>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20"/>
    <w:rsid w:val="080B59AC"/>
    <w:rsid w:val="080B5A30"/>
    <w:rsid w:val="080B5A8A"/>
    <w:rsid w:val="080B5A92"/>
    <w:rsid w:val="080B5A9E"/>
    <w:rsid w:val="080B5AC5"/>
    <w:rsid w:val="080B5ADA"/>
    <w:rsid w:val="080B5B05"/>
    <w:rsid w:val="080B5B72"/>
    <w:rsid w:val="080B5BA9"/>
    <w:rsid w:val="080B5BBF"/>
    <w:rsid w:val="080B5D98"/>
    <w:rsid w:val="080B5DA6"/>
    <w:rsid w:val="080B5EB6"/>
    <w:rsid w:val="080B5F09"/>
    <w:rsid w:val="080B60DC"/>
    <w:rsid w:val="080B61F9"/>
    <w:rsid w:val="080B62D2"/>
    <w:rsid w:val="080B6322"/>
    <w:rsid w:val="080B6373"/>
    <w:rsid w:val="080B63C6"/>
    <w:rsid w:val="080B6433"/>
    <w:rsid w:val="080B6476"/>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E77"/>
    <w:rsid w:val="080B6F2A"/>
    <w:rsid w:val="080B6FDC"/>
    <w:rsid w:val="080B704A"/>
    <w:rsid w:val="080B70A7"/>
    <w:rsid w:val="080B7110"/>
    <w:rsid w:val="080B7119"/>
    <w:rsid w:val="080B7148"/>
    <w:rsid w:val="080B71E0"/>
    <w:rsid w:val="080B72BA"/>
    <w:rsid w:val="080B72BE"/>
    <w:rsid w:val="080B72F3"/>
    <w:rsid w:val="080B7341"/>
    <w:rsid w:val="080B7362"/>
    <w:rsid w:val="080B738B"/>
    <w:rsid w:val="080B73F6"/>
    <w:rsid w:val="080B7464"/>
    <w:rsid w:val="080B751F"/>
    <w:rsid w:val="080B753E"/>
    <w:rsid w:val="080B754C"/>
    <w:rsid w:val="080B7758"/>
    <w:rsid w:val="080B78E0"/>
    <w:rsid w:val="080B79A6"/>
    <w:rsid w:val="080B7A02"/>
    <w:rsid w:val="080B7A08"/>
    <w:rsid w:val="080B7A26"/>
    <w:rsid w:val="080B7A89"/>
    <w:rsid w:val="080B7DA1"/>
    <w:rsid w:val="080B7E7C"/>
    <w:rsid w:val="080B7E82"/>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56"/>
    <w:rsid w:val="080C06ED"/>
    <w:rsid w:val="080C071A"/>
    <w:rsid w:val="080C07F0"/>
    <w:rsid w:val="080C0835"/>
    <w:rsid w:val="080C08AA"/>
    <w:rsid w:val="080C0A26"/>
    <w:rsid w:val="080C0A58"/>
    <w:rsid w:val="080C0B65"/>
    <w:rsid w:val="080C0BC0"/>
    <w:rsid w:val="080C0BE0"/>
    <w:rsid w:val="080C0CBC"/>
    <w:rsid w:val="080C0D38"/>
    <w:rsid w:val="080C0D42"/>
    <w:rsid w:val="080C0D4C"/>
    <w:rsid w:val="080C0D59"/>
    <w:rsid w:val="080C0D7F"/>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1F"/>
    <w:rsid w:val="080C2DF9"/>
    <w:rsid w:val="080C2E3C"/>
    <w:rsid w:val="080C2E83"/>
    <w:rsid w:val="080C2F29"/>
    <w:rsid w:val="080C3022"/>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8F"/>
    <w:rsid w:val="080C3A9F"/>
    <w:rsid w:val="080C3B1B"/>
    <w:rsid w:val="080C3B4D"/>
    <w:rsid w:val="080C3B8A"/>
    <w:rsid w:val="080C3BA1"/>
    <w:rsid w:val="080C3BA6"/>
    <w:rsid w:val="080C3BAE"/>
    <w:rsid w:val="080C3C84"/>
    <w:rsid w:val="080C3D51"/>
    <w:rsid w:val="080C3D79"/>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72"/>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0EB"/>
    <w:rsid w:val="080C6113"/>
    <w:rsid w:val="080C618D"/>
    <w:rsid w:val="080C61CC"/>
    <w:rsid w:val="080C6329"/>
    <w:rsid w:val="080C6417"/>
    <w:rsid w:val="080C6476"/>
    <w:rsid w:val="080C647A"/>
    <w:rsid w:val="080C65AA"/>
    <w:rsid w:val="080C6623"/>
    <w:rsid w:val="080C674B"/>
    <w:rsid w:val="080C67EC"/>
    <w:rsid w:val="080C6825"/>
    <w:rsid w:val="080C6A27"/>
    <w:rsid w:val="080C6A35"/>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331"/>
    <w:rsid w:val="080C755C"/>
    <w:rsid w:val="080C75A1"/>
    <w:rsid w:val="080C762C"/>
    <w:rsid w:val="080C765C"/>
    <w:rsid w:val="080C7738"/>
    <w:rsid w:val="080C774A"/>
    <w:rsid w:val="080C77D8"/>
    <w:rsid w:val="080C78E4"/>
    <w:rsid w:val="080C78EB"/>
    <w:rsid w:val="080C7978"/>
    <w:rsid w:val="080C799D"/>
    <w:rsid w:val="080C79E9"/>
    <w:rsid w:val="080C7A28"/>
    <w:rsid w:val="080C7A37"/>
    <w:rsid w:val="080C7A9E"/>
    <w:rsid w:val="080C7B9B"/>
    <w:rsid w:val="080C7CBC"/>
    <w:rsid w:val="080C7DC2"/>
    <w:rsid w:val="080C7DE6"/>
    <w:rsid w:val="080C7E26"/>
    <w:rsid w:val="080C7F29"/>
    <w:rsid w:val="080C7F83"/>
    <w:rsid w:val="080C7FDB"/>
    <w:rsid w:val="080D0030"/>
    <w:rsid w:val="080D007F"/>
    <w:rsid w:val="080D00E0"/>
    <w:rsid w:val="080D02AC"/>
    <w:rsid w:val="080D02C6"/>
    <w:rsid w:val="080D02DD"/>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0CD"/>
    <w:rsid w:val="080D11F7"/>
    <w:rsid w:val="080D1235"/>
    <w:rsid w:val="080D124B"/>
    <w:rsid w:val="080D124F"/>
    <w:rsid w:val="080D125E"/>
    <w:rsid w:val="080D12D7"/>
    <w:rsid w:val="080D130E"/>
    <w:rsid w:val="080D13EF"/>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BF3"/>
    <w:rsid w:val="080D1E40"/>
    <w:rsid w:val="080D1EFB"/>
    <w:rsid w:val="080D1F02"/>
    <w:rsid w:val="080D1F1C"/>
    <w:rsid w:val="080D1F67"/>
    <w:rsid w:val="080D1F8C"/>
    <w:rsid w:val="080D1FC0"/>
    <w:rsid w:val="080D203A"/>
    <w:rsid w:val="080D20E2"/>
    <w:rsid w:val="080D212F"/>
    <w:rsid w:val="080D213A"/>
    <w:rsid w:val="080D2157"/>
    <w:rsid w:val="080D2193"/>
    <w:rsid w:val="080D219B"/>
    <w:rsid w:val="080D222D"/>
    <w:rsid w:val="080D22BD"/>
    <w:rsid w:val="080D233A"/>
    <w:rsid w:val="080D2431"/>
    <w:rsid w:val="080D24AE"/>
    <w:rsid w:val="080D24E2"/>
    <w:rsid w:val="080D24FC"/>
    <w:rsid w:val="080D24FE"/>
    <w:rsid w:val="080D25BE"/>
    <w:rsid w:val="080D264B"/>
    <w:rsid w:val="080D2657"/>
    <w:rsid w:val="080D26AF"/>
    <w:rsid w:val="080D273C"/>
    <w:rsid w:val="080D27A4"/>
    <w:rsid w:val="080D27B8"/>
    <w:rsid w:val="080D2813"/>
    <w:rsid w:val="080D2855"/>
    <w:rsid w:val="080D2AA9"/>
    <w:rsid w:val="080D2AD2"/>
    <w:rsid w:val="080D2B45"/>
    <w:rsid w:val="080D2BA1"/>
    <w:rsid w:val="080D2BD1"/>
    <w:rsid w:val="080D2C6C"/>
    <w:rsid w:val="080D2C7C"/>
    <w:rsid w:val="080D2CE0"/>
    <w:rsid w:val="080D2D07"/>
    <w:rsid w:val="080D2ECB"/>
    <w:rsid w:val="080D2F35"/>
    <w:rsid w:val="080D313E"/>
    <w:rsid w:val="080D31A0"/>
    <w:rsid w:val="080D31F0"/>
    <w:rsid w:val="080D3203"/>
    <w:rsid w:val="080D3230"/>
    <w:rsid w:val="080D32EC"/>
    <w:rsid w:val="080D32FC"/>
    <w:rsid w:val="080D352C"/>
    <w:rsid w:val="080D359F"/>
    <w:rsid w:val="080D3653"/>
    <w:rsid w:val="080D374F"/>
    <w:rsid w:val="080D376B"/>
    <w:rsid w:val="080D39ED"/>
    <w:rsid w:val="080D3C22"/>
    <w:rsid w:val="080D3CCE"/>
    <w:rsid w:val="080D3D92"/>
    <w:rsid w:val="080D3DE8"/>
    <w:rsid w:val="080D3DFF"/>
    <w:rsid w:val="080D3E2A"/>
    <w:rsid w:val="080D3E50"/>
    <w:rsid w:val="080D3E5A"/>
    <w:rsid w:val="080D3F0F"/>
    <w:rsid w:val="080D3F6D"/>
    <w:rsid w:val="080D402D"/>
    <w:rsid w:val="080D4056"/>
    <w:rsid w:val="080D40B7"/>
    <w:rsid w:val="080D4272"/>
    <w:rsid w:val="080D42B4"/>
    <w:rsid w:val="080D42BE"/>
    <w:rsid w:val="080D4334"/>
    <w:rsid w:val="080D437A"/>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DDB"/>
    <w:rsid w:val="080D4F22"/>
    <w:rsid w:val="080D4F49"/>
    <w:rsid w:val="080D4F8D"/>
    <w:rsid w:val="080D4FB2"/>
    <w:rsid w:val="080D4FEC"/>
    <w:rsid w:val="080D500D"/>
    <w:rsid w:val="080D51F3"/>
    <w:rsid w:val="080D5269"/>
    <w:rsid w:val="080D5369"/>
    <w:rsid w:val="080D54C1"/>
    <w:rsid w:val="080D5530"/>
    <w:rsid w:val="080D554E"/>
    <w:rsid w:val="080D555B"/>
    <w:rsid w:val="080D55AA"/>
    <w:rsid w:val="080D55C9"/>
    <w:rsid w:val="080D565E"/>
    <w:rsid w:val="080D56DD"/>
    <w:rsid w:val="080D577A"/>
    <w:rsid w:val="080D57AE"/>
    <w:rsid w:val="080D57EA"/>
    <w:rsid w:val="080D57EE"/>
    <w:rsid w:val="080D57F5"/>
    <w:rsid w:val="080D5803"/>
    <w:rsid w:val="080D5804"/>
    <w:rsid w:val="080D580C"/>
    <w:rsid w:val="080D588D"/>
    <w:rsid w:val="080D58DA"/>
    <w:rsid w:val="080D5A15"/>
    <w:rsid w:val="080D5A38"/>
    <w:rsid w:val="080D5A5A"/>
    <w:rsid w:val="080D5A98"/>
    <w:rsid w:val="080D5AC6"/>
    <w:rsid w:val="080D5B39"/>
    <w:rsid w:val="080D5B63"/>
    <w:rsid w:val="080D5B9E"/>
    <w:rsid w:val="080D5C1D"/>
    <w:rsid w:val="080D5C1E"/>
    <w:rsid w:val="080D5C54"/>
    <w:rsid w:val="080D5C55"/>
    <w:rsid w:val="080D5C97"/>
    <w:rsid w:val="080D5D46"/>
    <w:rsid w:val="080D5EB2"/>
    <w:rsid w:val="080D5EBD"/>
    <w:rsid w:val="080D5EF4"/>
    <w:rsid w:val="080D5FDC"/>
    <w:rsid w:val="080D5FEB"/>
    <w:rsid w:val="080D600B"/>
    <w:rsid w:val="080D6148"/>
    <w:rsid w:val="080D61AC"/>
    <w:rsid w:val="080D61CF"/>
    <w:rsid w:val="080D625C"/>
    <w:rsid w:val="080D625E"/>
    <w:rsid w:val="080D6289"/>
    <w:rsid w:val="080D629E"/>
    <w:rsid w:val="080D62CC"/>
    <w:rsid w:val="080D6313"/>
    <w:rsid w:val="080D63DE"/>
    <w:rsid w:val="080D63F5"/>
    <w:rsid w:val="080D6456"/>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AD7"/>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FF"/>
    <w:rsid w:val="080D7916"/>
    <w:rsid w:val="080D794B"/>
    <w:rsid w:val="080D795A"/>
    <w:rsid w:val="080D798C"/>
    <w:rsid w:val="080D7A27"/>
    <w:rsid w:val="080D7A32"/>
    <w:rsid w:val="080D7A57"/>
    <w:rsid w:val="080D7A5E"/>
    <w:rsid w:val="080D7B7F"/>
    <w:rsid w:val="080D7BA4"/>
    <w:rsid w:val="080D7C7D"/>
    <w:rsid w:val="080D7CF4"/>
    <w:rsid w:val="080D7D22"/>
    <w:rsid w:val="080D7D88"/>
    <w:rsid w:val="080D7DC6"/>
    <w:rsid w:val="080D7DFD"/>
    <w:rsid w:val="080D7F1F"/>
    <w:rsid w:val="080D7F76"/>
    <w:rsid w:val="080E015F"/>
    <w:rsid w:val="080E01FC"/>
    <w:rsid w:val="080E0241"/>
    <w:rsid w:val="080E0257"/>
    <w:rsid w:val="080E035B"/>
    <w:rsid w:val="080E037C"/>
    <w:rsid w:val="080E03C8"/>
    <w:rsid w:val="080E040B"/>
    <w:rsid w:val="080E0527"/>
    <w:rsid w:val="080E053D"/>
    <w:rsid w:val="080E0663"/>
    <w:rsid w:val="080E06E5"/>
    <w:rsid w:val="080E075B"/>
    <w:rsid w:val="080E07D4"/>
    <w:rsid w:val="080E0802"/>
    <w:rsid w:val="080E0821"/>
    <w:rsid w:val="080E0916"/>
    <w:rsid w:val="080E091A"/>
    <w:rsid w:val="080E0965"/>
    <w:rsid w:val="080E0AA9"/>
    <w:rsid w:val="080E0ACE"/>
    <w:rsid w:val="080E0B39"/>
    <w:rsid w:val="080E0B5C"/>
    <w:rsid w:val="080E0B8D"/>
    <w:rsid w:val="080E0BBF"/>
    <w:rsid w:val="080E0BF5"/>
    <w:rsid w:val="080E0C34"/>
    <w:rsid w:val="080E0C36"/>
    <w:rsid w:val="080E0CEB"/>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6A0"/>
    <w:rsid w:val="080E16BA"/>
    <w:rsid w:val="080E17A8"/>
    <w:rsid w:val="080E17CB"/>
    <w:rsid w:val="080E1834"/>
    <w:rsid w:val="080E184C"/>
    <w:rsid w:val="080E187C"/>
    <w:rsid w:val="080E18B3"/>
    <w:rsid w:val="080E18D1"/>
    <w:rsid w:val="080E18E4"/>
    <w:rsid w:val="080E19BE"/>
    <w:rsid w:val="080E1A67"/>
    <w:rsid w:val="080E1A86"/>
    <w:rsid w:val="080E1AFE"/>
    <w:rsid w:val="080E1C87"/>
    <w:rsid w:val="080E1D02"/>
    <w:rsid w:val="080E1D55"/>
    <w:rsid w:val="080E1D67"/>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1A"/>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1E7"/>
    <w:rsid w:val="080E3229"/>
    <w:rsid w:val="080E3272"/>
    <w:rsid w:val="080E329B"/>
    <w:rsid w:val="080E32A7"/>
    <w:rsid w:val="080E3387"/>
    <w:rsid w:val="080E338E"/>
    <w:rsid w:val="080E33EB"/>
    <w:rsid w:val="080E343C"/>
    <w:rsid w:val="080E3473"/>
    <w:rsid w:val="080E34DC"/>
    <w:rsid w:val="080E3552"/>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EFF"/>
    <w:rsid w:val="080E3F44"/>
    <w:rsid w:val="080E3F9A"/>
    <w:rsid w:val="080E400A"/>
    <w:rsid w:val="080E400C"/>
    <w:rsid w:val="080E4023"/>
    <w:rsid w:val="080E4151"/>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B11"/>
    <w:rsid w:val="080E4B5C"/>
    <w:rsid w:val="080E4B98"/>
    <w:rsid w:val="080E4BB0"/>
    <w:rsid w:val="080E4BFF"/>
    <w:rsid w:val="080E4C72"/>
    <w:rsid w:val="080E4CB6"/>
    <w:rsid w:val="080E4D67"/>
    <w:rsid w:val="080E4E45"/>
    <w:rsid w:val="080E4E5F"/>
    <w:rsid w:val="080E4E8A"/>
    <w:rsid w:val="080E502E"/>
    <w:rsid w:val="080E511E"/>
    <w:rsid w:val="080E5230"/>
    <w:rsid w:val="080E523D"/>
    <w:rsid w:val="080E5270"/>
    <w:rsid w:val="080E52EA"/>
    <w:rsid w:val="080E5306"/>
    <w:rsid w:val="080E533E"/>
    <w:rsid w:val="080E537B"/>
    <w:rsid w:val="080E5389"/>
    <w:rsid w:val="080E53A8"/>
    <w:rsid w:val="080E53CB"/>
    <w:rsid w:val="080E53FE"/>
    <w:rsid w:val="080E54B4"/>
    <w:rsid w:val="080E54C7"/>
    <w:rsid w:val="080E5595"/>
    <w:rsid w:val="080E560A"/>
    <w:rsid w:val="080E5675"/>
    <w:rsid w:val="080E5681"/>
    <w:rsid w:val="080E5741"/>
    <w:rsid w:val="080E57C9"/>
    <w:rsid w:val="080E57D1"/>
    <w:rsid w:val="080E57FD"/>
    <w:rsid w:val="080E599D"/>
    <w:rsid w:val="080E5B08"/>
    <w:rsid w:val="080E5B11"/>
    <w:rsid w:val="080E5B37"/>
    <w:rsid w:val="080E5C00"/>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4D"/>
    <w:rsid w:val="080E7367"/>
    <w:rsid w:val="080E73DA"/>
    <w:rsid w:val="080E7416"/>
    <w:rsid w:val="080E7452"/>
    <w:rsid w:val="080E74E4"/>
    <w:rsid w:val="080E74F5"/>
    <w:rsid w:val="080E7508"/>
    <w:rsid w:val="080E754A"/>
    <w:rsid w:val="080E7551"/>
    <w:rsid w:val="080E7691"/>
    <w:rsid w:val="080E77B6"/>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4"/>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D5"/>
    <w:rsid w:val="080F0DE2"/>
    <w:rsid w:val="080F0E2B"/>
    <w:rsid w:val="080F0EB7"/>
    <w:rsid w:val="080F0F48"/>
    <w:rsid w:val="080F1023"/>
    <w:rsid w:val="080F1191"/>
    <w:rsid w:val="080F11B2"/>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8"/>
    <w:rsid w:val="080F175F"/>
    <w:rsid w:val="080F178A"/>
    <w:rsid w:val="080F18E8"/>
    <w:rsid w:val="080F19D0"/>
    <w:rsid w:val="080F19FA"/>
    <w:rsid w:val="080F1A00"/>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3F"/>
    <w:rsid w:val="080F2964"/>
    <w:rsid w:val="080F29A0"/>
    <w:rsid w:val="080F2A5F"/>
    <w:rsid w:val="080F2B1C"/>
    <w:rsid w:val="080F2C35"/>
    <w:rsid w:val="080F2C84"/>
    <w:rsid w:val="080F2C85"/>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A6"/>
    <w:rsid w:val="080F395C"/>
    <w:rsid w:val="080F39CD"/>
    <w:rsid w:val="080F39E3"/>
    <w:rsid w:val="080F3A15"/>
    <w:rsid w:val="080F3A4F"/>
    <w:rsid w:val="080F3A8B"/>
    <w:rsid w:val="080F3AB5"/>
    <w:rsid w:val="080F3ADF"/>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65"/>
    <w:rsid w:val="080F4872"/>
    <w:rsid w:val="080F48BF"/>
    <w:rsid w:val="080F493B"/>
    <w:rsid w:val="080F4AFB"/>
    <w:rsid w:val="080F4B08"/>
    <w:rsid w:val="080F4B41"/>
    <w:rsid w:val="080F4BB8"/>
    <w:rsid w:val="080F4BF4"/>
    <w:rsid w:val="080F4DAD"/>
    <w:rsid w:val="080F4DF1"/>
    <w:rsid w:val="080F4E19"/>
    <w:rsid w:val="080F4E84"/>
    <w:rsid w:val="080F5168"/>
    <w:rsid w:val="080F5175"/>
    <w:rsid w:val="080F5233"/>
    <w:rsid w:val="080F53EF"/>
    <w:rsid w:val="080F5490"/>
    <w:rsid w:val="080F54B2"/>
    <w:rsid w:val="080F55AC"/>
    <w:rsid w:val="080F55DF"/>
    <w:rsid w:val="080F57A8"/>
    <w:rsid w:val="080F580E"/>
    <w:rsid w:val="080F588A"/>
    <w:rsid w:val="080F5930"/>
    <w:rsid w:val="080F5968"/>
    <w:rsid w:val="080F5A05"/>
    <w:rsid w:val="080F5AF2"/>
    <w:rsid w:val="080F5B91"/>
    <w:rsid w:val="080F5BE4"/>
    <w:rsid w:val="080F5C88"/>
    <w:rsid w:val="080F5D14"/>
    <w:rsid w:val="080F5D6E"/>
    <w:rsid w:val="080F5DD5"/>
    <w:rsid w:val="080F5EA1"/>
    <w:rsid w:val="080F5EEC"/>
    <w:rsid w:val="080F5FC4"/>
    <w:rsid w:val="080F6023"/>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72"/>
    <w:rsid w:val="080F78FF"/>
    <w:rsid w:val="080F7969"/>
    <w:rsid w:val="080F79DF"/>
    <w:rsid w:val="080F79E3"/>
    <w:rsid w:val="080F7A0A"/>
    <w:rsid w:val="080F7B78"/>
    <w:rsid w:val="080F7BDB"/>
    <w:rsid w:val="080F7C4F"/>
    <w:rsid w:val="080F7C80"/>
    <w:rsid w:val="080F7D3F"/>
    <w:rsid w:val="080F7D9E"/>
    <w:rsid w:val="080F7DE4"/>
    <w:rsid w:val="080F7E68"/>
    <w:rsid w:val="080F7E6E"/>
    <w:rsid w:val="080F7F3C"/>
    <w:rsid w:val="08100021"/>
    <w:rsid w:val="08100065"/>
    <w:rsid w:val="081000A3"/>
    <w:rsid w:val="081001AF"/>
    <w:rsid w:val="081001BC"/>
    <w:rsid w:val="08100239"/>
    <w:rsid w:val="0810037F"/>
    <w:rsid w:val="081003C4"/>
    <w:rsid w:val="081004C4"/>
    <w:rsid w:val="081004F6"/>
    <w:rsid w:val="08100524"/>
    <w:rsid w:val="08100570"/>
    <w:rsid w:val="081006B9"/>
    <w:rsid w:val="081006E0"/>
    <w:rsid w:val="081006E5"/>
    <w:rsid w:val="08100702"/>
    <w:rsid w:val="08100825"/>
    <w:rsid w:val="08100834"/>
    <w:rsid w:val="08100863"/>
    <w:rsid w:val="081008E4"/>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E72"/>
    <w:rsid w:val="08100EA7"/>
    <w:rsid w:val="08100FA5"/>
    <w:rsid w:val="08100FC5"/>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784"/>
    <w:rsid w:val="08101898"/>
    <w:rsid w:val="081018C3"/>
    <w:rsid w:val="08101948"/>
    <w:rsid w:val="081019FE"/>
    <w:rsid w:val="08101AEA"/>
    <w:rsid w:val="08101B3E"/>
    <w:rsid w:val="08101B77"/>
    <w:rsid w:val="08101BAE"/>
    <w:rsid w:val="08101D30"/>
    <w:rsid w:val="08101D7B"/>
    <w:rsid w:val="08101D7D"/>
    <w:rsid w:val="08101F6D"/>
    <w:rsid w:val="08101F7A"/>
    <w:rsid w:val="0810205E"/>
    <w:rsid w:val="081021BF"/>
    <w:rsid w:val="08102297"/>
    <w:rsid w:val="081022A2"/>
    <w:rsid w:val="08102302"/>
    <w:rsid w:val="08102492"/>
    <w:rsid w:val="081024A0"/>
    <w:rsid w:val="08102549"/>
    <w:rsid w:val="08102605"/>
    <w:rsid w:val="08102670"/>
    <w:rsid w:val="081027CB"/>
    <w:rsid w:val="08102859"/>
    <w:rsid w:val="081028C3"/>
    <w:rsid w:val="081028F5"/>
    <w:rsid w:val="0810290F"/>
    <w:rsid w:val="08102914"/>
    <w:rsid w:val="08102927"/>
    <w:rsid w:val="081029FD"/>
    <w:rsid w:val="08102A50"/>
    <w:rsid w:val="08102ADA"/>
    <w:rsid w:val="08102B19"/>
    <w:rsid w:val="08102CEE"/>
    <w:rsid w:val="08102DAD"/>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24"/>
    <w:rsid w:val="08103D58"/>
    <w:rsid w:val="08103DB0"/>
    <w:rsid w:val="08103DEF"/>
    <w:rsid w:val="08103DF3"/>
    <w:rsid w:val="08103DF8"/>
    <w:rsid w:val="08103E0D"/>
    <w:rsid w:val="08103E52"/>
    <w:rsid w:val="08103EA0"/>
    <w:rsid w:val="08103FAC"/>
    <w:rsid w:val="08103FB8"/>
    <w:rsid w:val="08104008"/>
    <w:rsid w:val="0810407A"/>
    <w:rsid w:val="081040D5"/>
    <w:rsid w:val="0810413B"/>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11"/>
    <w:rsid w:val="08104A5C"/>
    <w:rsid w:val="08104BC6"/>
    <w:rsid w:val="08104C02"/>
    <w:rsid w:val="08104C1F"/>
    <w:rsid w:val="08104C3A"/>
    <w:rsid w:val="08104CE8"/>
    <w:rsid w:val="08104ECD"/>
    <w:rsid w:val="0810510D"/>
    <w:rsid w:val="08105157"/>
    <w:rsid w:val="081051AF"/>
    <w:rsid w:val="081051B4"/>
    <w:rsid w:val="081051D0"/>
    <w:rsid w:val="081052DA"/>
    <w:rsid w:val="081053D7"/>
    <w:rsid w:val="08105429"/>
    <w:rsid w:val="0810546B"/>
    <w:rsid w:val="0810549B"/>
    <w:rsid w:val="081054E8"/>
    <w:rsid w:val="08105506"/>
    <w:rsid w:val="08105525"/>
    <w:rsid w:val="08105530"/>
    <w:rsid w:val="08105565"/>
    <w:rsid w:val="08105619"/>
    <w:rsid w:val="081056FE"/>
    <w:rsid w:val="081057A0"/>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832"/>
    <w:rsid w:val="081068CC"/>
    <w:rsid w:val="081068CD"/>
    <w:rsid w:val="081068F0"/>
    <w:rsid w:val="08106917"/>
    <w:rsid w:val="0810691D"/>
    <w:rsid w:val="0810694D"/>
    <w:rsid w:val="08106957"/>
    <w:rsid w:val="081069DE"/>
    <w:rsid w:val="08106AB5"/>
    <w:rsid w:val="08106BA5"/>
    <w:rsid w:val="08106BB6"/>
    <w:rsid w:val="08106C52"/>
    <w:rsid w:val="08106C79"/>
    <w:rsid w:val="08106CE5"/>
    <w:rsid w:val="08106D03"/>
    <w:rsid w:val="08106D9E"/>
    <w:rsid w:val="08106DB4"/>
    <w:rsid w:val="08106DC9"/>
    <w:rsid w:val="08106DFA"/>
    <w:rsid w:val="08106E33"/>
    <w:rsid w:val="08106E75"/>
    <w:rsid w:val="08106E82"/>
    <w:rsid w:val="08106EC0"/>
    <w:rsid w:val="08106F06"/>
    <w:rsid w:val="08106F34"/>
    <w:rsid w:val="08106FC0"/>
    <w:rsid w:val="08107108"/>
    <w:rsid w:val="0810715C"/>
    <w:rsid w:val="081072A1"/>
    <w:rsid w:val="081072D5"/>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687"/>
    <w:rsid w:val="081106B0"/>
    <w:rsid w:val="081106BC"/>
    <w:rsid w:val="08110795"/>
    <w:rsid w:val="081107D6"/>
    <w:rsid w:val="081107F7"/>
    <w:rsid w:val="081108F8"/>
    <w:rsid w:val="081109A7"/>
    <w:rsid w:val="081109AA"/>
    <w:rsid w:val="08110B43"/>
    <w:rsid w:val="08110C60"/>
    <w:rsid w:val="08110C95"/>
    <w:rsid w:val="08110CA6"/>
    <w:rsid w:val="08110D01"/>
    <w:rsid w:val="08110D79"/>
    <w:rsid w:val="08110DB8"/>
    <w:rsid w:val="08110E7D"/>
    <w:rsid w:val="08110EB4"/>
    <w:rsid w:val="08110EC7"/>
    <w:rsid w:val="08110F53"/>
    <w:rsid w:val="08110FB3"/>
    <w:rsid w:val="08110FBD"/>
    <w:rsid w:val="0811116E"/>
    <w:rsid w:val="08111219"/>
    <w:rsid w:val="08111240"/>
    <w:rsid w:val="0811124D"/>
    <w:rsid w:val="08111301"/>
    <w:rsid w:val="0811136D"/>
    <w:rsid w:val="08111438"/>
    <w:rsid w:val="08111439"/>
    <w:rsid w:val="0811154B"/>
    <w:rsid w:val="08111618"/>
    <w:rsid w:val="0811163E"/>
    <w:rsid w:val="0811164D"/>
    <w:rsid w:val="081116C8"/>
    <w:rsid w:val="081116D5"/>
    <w:rsid w:val="0811171A"/>
    <w:rsid w:val="0811172F"/>
    <w:rsid w:val="081117BA"/>
    <w:rsid w:val="081118A4"/>
    <w:rsid w:val="081118C7"/>
    <w:rsid w:val="08111952"/>
    <w:rsid w:val="081119EC"/>
    <w:rsid w:val="08111A3B"/>
    <w:rsid w:val="08111A52"/>
    <w:rsid w:val="08111A57"/>
    <w:rsid w:val="08111B6F"/>
    <w:rsid w:val="08111C62"/>
    <w:rsid w:val="08111C81"/>
    <w:rsid w:val="08111C89"/>
    <w:rsid w:val="08111C95"/>
    <w:rsid w:val="08111D72"/>
    <w:rsid w:val="08111D7E"/>
    <w:rsid w:val="08111E61"/>
    <w:rsid w:val="08111EA6"/>
    <w:rsid w:val="08111EA7"/>
    <w:rsid w:val="08111EB5"/>
    <w:rsid w:val="08111F31"/>
    <w:rsid w:val="08111F73"/>
    <w:rsid w:val="08111F8A"/>
    <w:rsid w:val="08112104"/>
    <w:rsid w:val="08112113"/>
    <w:rsid w:val="08112139"/>
    <w:rsid w:val="08112267"/>
    <w:rsid w:val="081122B4"/>
    <w:rsid w:val="081122FF"/>
    <w:rsid w:val="0811230F"/>
    <w:rsid w:val="0811247A"/>
    <w:rsid w:val="08112491"/>
    <w:rsid w:val="081124B3"/>
    <w:rsid w:val="08112544"/>
    <w:rsid w:val="081126AC"/>
    <w:rsid w:val="08112745"/>
    <w:rsid w:val="08112754"/>
    <w:rsid w:val="08112776"/>
    <w:rsid w:val="0811278B"/>
    <w:rsid w:val="081128DC"/>
    <w:rsid w:val="0811290A"/>
    <w:rsid w:val="08112976"/>
    <w:rsid w:val="08112977"/>
    <w:rsid w:val="08112A53"/>
    <w:rsid w:val="08112A54"/>
    <w:rsid w:val="08112AE9"/>
    <w:rsid w:val="08112BA9"/>
    <w:rsid w:val="08112BBF"/>
    <w:rsid w:val="08112BCB"/>
    <w:rsid w:val="08112C24"/>
    <w:rsid w:val="08112C30"/>
    <w:rsid w:val="08112D9D"/>
    <w:rsid w:val="08112DB2"/>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38"/>
    <w:rsid w:val="08113EBD"/>
    <w:rsid w:val="08113EFA"/>
    <w:rsid w:val="08113F01"/>
    <w:rsid w:val="08113F57"/>
    <w:rsid w:val="0811400B"/>
    <w:rsid w:val="0811400C"/>
    <w:rsid w:val="08114041"/>
    <w:rsid w:val="081140FC"/>
    <w:rsid w:val="0811427F"/>
    <w:rsid w:val="08114281"/>
    <w:rsid w:val="0811428E"/>
    <w:rsid w:val="08114312"/>
    <w:rsid w:val="08114320"/>
    <w:rsid w:val="08114325"/>
    <w:rsid w:val="081143A4"/>
    <w:rsid w:val="081143CA"/>
    <w:rsid w:val="0811446B"/>
    <w:rsid w:val="081144CB"/>
    <w:rsid w:val="08114513"/>
    <w:rsid w:val="08114538"/>
    <w:rsid w:val="08114573"/>
    <w:rsid w:val="0811465F"/>
    <w:rsid w:val="081146CC"/>
    <w:rsid w:val="081146DA"/>
    <w:rsid w:val="08114759"/>
    <w:rsid w:val="0811477C"/>
    <w:rsid w:val="081147A6"/>
    <w:rsid w:val="0811489C"/>
    <w:rsid w:val="0811491C"/>
    <w:rsid w:val="08114A27"/>
    <w:rsid w:val="08114A74"/>
    <w:rsid w:val="08114AE2"/>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4C"/>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73"/>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320"/>
    <w:rsid w:val="081164D4"/>
    <w:rsid w:val="08116566"/>
    <w:rsid w:val="08116589"/>
    <w:rsid w:val="081165C3"/>
    <w:rsid w:val="0811666E"/>
    <w:rsid w:val="081166BB"/>
    <w:rsid w:val="081166D5"/>
    <w:rsid w:val="0811670E"/>
    <w:rsid w:val="0811675B"/>
    <w:rsid w:val="08116762"/>
    <w:rsid w:val="08116898"/>
    <w:rsid w:val="081168F0"/>
    <w:rsid w:val="081168FD"/>
    <w:rsid w:val="08116983"/>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95"/>
    <w:rsid w:val="08117107"/>
    <w:rsid w:val="0811719F"/>
    <w:rsid w:val="081171A4"/>
    <w:rsid w:val="081171DE"/>
    <w:rsid w:val="081172C9"/>
    <w:rsid w:val="0811734A"/>
    <w:rsid w:val="0811735E"/>
    <w:rsid w:val="081173DF"/>
    <w:rsid w:val="08117498"/>
    <w:rsid w:val="08117547"/>
    <w:rsid w:val="081176CA"/>
    <w:rsid w:val="081176E2"/>
    <w:rsid w:val="0811772B"/>
    <w:rsid w:val="081177EE"/>
    <w:rsid w:val="08117818"/>
    <w:rsid w:val="08117AF4"/>
    <w:rsid w:val="08117BF8"/>
    <w:rsid w:val="08117C1A"/>
    <w:rsid w:val="08117C6E"/>
    <w:rsid w:val="08117C98"/>
    <w:rsid w:val="08117D8A"/>
    <w:rsid w:val="08117DE4"/>
    <w:rsid w:val="08117E07"/>
    <w:rsid w:val="08117E45"/>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B98"/>
    <w:rsid w:val="08120C26"/>
    <w:rsid w:val="08120C85"/>
    <w:rsid w:val="08120CBD"/>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58"/>
    <w:rsid w:val="0812119C"/>
    <w:rsid w:val="081211FF"/>
    <w:rsid w:val="0812122D"/>
    <w:rsid w:val="0812140B"/>
    <w:rsid w:val="08121543"/>
    <w:rsid w:val="081216D9"/>
    <w:rsid w:val="081217FD"/>
    <w:rsid w:val="08121861"/>
    <w:rsid w:val="0812190B"/>
    <w:rsid w:val="08121947"/>
    <w:rsid w:val="08121A30"/>
    <w:rsid w:val="08121B7D"/>
    <w:rsid w:val="08121BCD"/>
    <w:rsid w:val="08121D81"/>
    <w:rsid w:val="08121DA3"/>
    <w:rsid w:val="08121E1D"/>
    <w:rsid w:val="08121EF1"/>
    <w:rsid w:val="08121F47"/>
    <w:rsid w:val="08121F51"/>
    <w:rsid w:val="08121F7A"/>
    <w:rsid w:val="08121FAA"/>
    <w:rsid w:val="08121FC6"/>
    <w:rsid w:val="08121FDA"/>
    <w:rsid w:val="081220F1"/>
    <w:rsid w:val="081220F8"/>
    <w:rsid w:val="0812215A"/>
    <w:rsid w:val="08122178"/>
    <w:rsid w:val="081221AB"/>
    <w:rsid w:val="081221AF"/>
    <w:rsid w:val="08122244"/>
    <w:rsid w:val="0812231F"/>
    <w:rsid w:val="08122325"/>
    <w:rsid w:val="08122367"/>
    <w:rsid w:val="081223B0"/>
    <w:rsid w:val="08122444"/>
    <w:rsid w:val="0812254A"/>
    <w:rsid w:val="08122563"/>
    <w:rsid w:val="081225F6"/>
    <w:rsid w:val="081227A4"/>
    <w:rsid w:val="081227E0"/>
    <w:rsid w:val="081227EB"/>
    <w:rsid w:val="081228A7"/>
    <w:rsid w:val="081228C8"/>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3AA"/>
    <w:rsid w:val="08123409"/>
    <w:rsid w:val="0812349F"/>
    <w:rsid w:val="081234B1"/>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BD"/>
    <w:rsid w:val="081240F8"/>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9E0"/>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65A"/>
    <w:rsid w:val="08125760"/>
    <w:rsid w:val="08125845"/>
    <w:rsid w:val="08125874"/>
    <w:rsid w:val="0812587F"/>
    <w:rsid w:val="081258C0"/>
    <w:rsid w:val="081258E6"/>
    <w:rsid w:val="08125988"/>
    <w:rsid w:val="08125A59"/>
    <w:rsid w:val="08125A77"/>
    <w:rsid w:val="08125B47"/>
    <w:rsid w:val="08125BE4"/>
    <w:rsid w:val="08125BE5"/>
    <w:rsid w:val="08125BEC"/>
    <w:rsid w:val="08125DB1"/>
    <w:rsid w:val="08125DED"/>
    <w:rsid w:val="08125E4F"/>
    <w:rsid w:val="08125E86"/>
    <w:rsid w:val="08125ED7"/>
    <w:rsid w:val="08125EFA"/>
    <w:rsid w:val="08125F6D"/>
    <w:rsid w:val="08126003"/>
    <w:rsid w:val="08126043"/>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B37"/>
    <w:rsid w:val="08126BDD"/>
    <w:rsid w:val="08126BE1"/>
    <w:rsid w:val="08126C15"/>
    <w:rsid w:val="08126CAD"/>
    <w:rsid w:val="08126D0A"/>
    <w:rsid w:val="08126D14"/>
    <w:rsid w:val="08126D2A"/>
    <w:rsid w:val="08126D2B"/>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D4"/>
    <w:rsid w:val="081275E3"/>
    <w:rsid w:val="08127711"/>
    <w:rsid w:val="08127794"/>
    <w:rsid w:val="081277A2"/>
    <w:rsid w:val="0812783F"/>
    <w:rsid w:val="08127887"/>
    <w:rsid w:val="0812790D"/>
    <w:rsid w:val="081279EC"/>
    <w:rsid w:val="081279F1"/>
    <w:rsid w:val="081279F2"/>
    <w:rsid w:val="08127A59"/>
    <w:rsid w:val="08127ABB"/>
    <w:rsid w:val="08127B3E"/>
    <w:rsid w:val="08127B59"/>
    <w:rsid w:val="08127C82"/>
    <w:rsid w:val="08127D39"/>
    <w:rsid w:val="08127D52"/>
    <w:rsid w:val="08127DBA"/>
    <w:rsid w:val="08127F13"/>
    <w:rsid w:val="08130063"/>
    <w:rsid w:val="08130109"/>
    <w:rsid w:val="08130179"/>
    <w:rsid w:val="08130267"/>
    <w:rsid w:val="08130286"/>
    <w:rsid w:val="0813035E"/>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E4"/>
    <w:rsid w:val="08130B22"/>
    <w:rsid w:val="08130BCF"/>
    <w:rsid w:val="08130C31"/>
    <w:rsid w:val="08130C4E"/>
    <w:rsid w:val="08130D35"/>
    <w:rsid w:val="08130D42"/>
    <w:rsid w:val="08130D8A"/>
    <w:rsid w:val="08130DA4"/>
    <w:rsid w:val="08130DF6"/>
    <w:rsid w:val="08130E18"/>
    <w:rsid w:val="08130F0E"/>
    <w:rsid w:val="08130F54"/>
    <w:rsid w:val="0813102B"/>
    <w:rsid w:val="0813103C"/>
    <w:rsid w:val="08131041"/>
    <w:rsid w:val="081310A4"/>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96"/>
    <w:rsid w:val="081316F6"/>
    <w:rsid w:val="08131721"/>
    <w:rsid w:val="08131741"/>
    <w:rsid w:val="08131774"/>
    <w:rsid w:val="08131790"/>
    <w:rsid w:val="0813179E"/>
    <w:rsid w:val="0813182D"/>
    <w:rsid w:val="08131855"/>
    <w:rsid w:val="08131902"/>
    <w:rsid w:val="0813193C"/>
    <w:rsid w:val="081319F4"/>
    <w:rsid w:val="08131A93"/>
    <w:rsid w:val="08131BCC"/>
    <w:rsid w:val="08131C41"/>
    <w:rsid w:val="08131C57"/>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25"/>
    <w:rsid w:val="08132594"/>
    <w:rsid w:val="081325C3"/>
    <w:rsid w:val="081325D5"/>
    <w:rsid w:val="081325FA"/>
    <w:rsid w:val="08132720"/>
    <w:rsid w:val="08132722"/>
    <w:rsid w:val="08132724"/>
    <w:rsid w:val="0813273F"/>
    <w:rsid w:val="0813275D"/>
    <w:rsid w:val="081327BC"/>
    <w:rsid w:val="0813286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0A2"/>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A7"/>
    <w:rsid w:val="081337D5"/>
    <w:rsid w:val="081338B2"/>
    <w:rsid w:val="081338D4"/>
    <w:rsid w:val="081338E3"/>
    <w:rsid w:val="08133908"/>
    <w:rsid w:val="08133924"/>
    <w:rsid w:val="081339CD"/>
    <w:rsid w:val="08133A07"/>
    <w:rsid w:val="08133AC8"/>
    <w:rsid w:val="08133B3F"/>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0C7"/>
    <w:rsid w:val="0813536C"/>
    <w:rsid w:val="08135517"/>
    <w:rsid w:val="0813554F"/>
    <w:rsid w:val="0813558C"/>
    <w:rsid w:val="081355BE"/>
    <w:rsid w:val="0813567A"/>
    <w:rsid w:val="081356AE"/>
    <w:rsid w:val="081356DE"/>
    <w:rsid w:val="08135707"/>
    <w:rsid w:val="0813575E"/>
    <w:rsid w:val="08135763"/>
    <w:rsid w:val="081357A2"/>
    <w:rsid w:val="08135839"/>
    <w:rsid w:val="0813588C"/>
    <w:rsid w:val="081359AE"/>
    <w:rsid w:val="081359B3"/>
    <w:rsid w:val="08135A67"/>
    <w:rsid w:val="08135C8A"/>
    <w:rsid w:val="08135CD4"/>
    <w:rsid w:val="08135D9D"/>
    <w:rsid w:val="08135DAF"/>
    <w:rsid w:val="08135E18"/>
    <w:rsid w:val="08135E62"/>
    <w:rsid w:val="08135E7F"/>
    <w:rsid w:val="08135FC9"/>
    <w:rsid w:val="08135FFB"/>
    <w:rsid w:val="0813601A"/>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CB"/>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CE4"/>
    <w:rsid w:val="08136D48"/>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7C"/>
    <w:rsid w:val="081375A4"/>
    <w:rsid w:val="081375B8"/>
    <w:rsid w:val="081376A9"/>
    <w:rsid w:val="0813771C"/>
    <w:rsid w:val="08137740"/>
    <w:rsid w:val="0813783B"/>
    <w:rsid w:val="081378BE"/>
    <w:rsid w:val="0813794F"/>
    <w:rsid w:val="081379B0"/>
    <w:rsid w:val="081379BD"/>
    <w:rsid w:val="081379F8"/>
    <w:rsid w:val="08137A06"/>
    <w:rsid w:val="08137A17"/>
    <w:rsid w:val="08137ADD"/>
    <w:rsid w:val="08137B20"/>
    <w:rsid w:val="08137B79"/>
    <w:rsid w:val="08137B7C"/>
    <w:rsid w:val="08137B92"/>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6C"/>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C0"/>
    <w:rsid w:val="081412F5"/>
    <w:rsid w:val="081413BE"/>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319"/>
    <w:rsid w:val="08143427"/>
    <w:rsid w:val="081434CC"/>
    <w:rsid w:val="0814350F"/>
    <w:rsid w:val="08143575"/>
    <w:rsid w:val="081435DD"/>
    <w:rsid w:val="08143631"/>
    <w:rsid w:val="081436A3"/>
    <w:rsid w:val="081436DD"/>
    <w:rsid w:val="081436E7"/>
    <w:rsid w:val="0814372F"/>
    <w:rsid w:val="081438D5"/>
    <w:rsid w:val="08143994"/>
    <w:rsid w:val="081439A2"/>
    <w:rsid w:val="081439A7"/>
    <w:rsid w:val="081439B2"/>
    <w:rsid w:val="081439F2"/>
    <w:rsid w:val="08143A0A"/>
    <w:rsid w:val="08143A2E"/>
    <w:rsid w:val="08143BB1"/>
    <w:rsid w:val="08143BFE"/>
    <w:rsid w:val="08143C5A"/>
    <w:rsid w:val="08143CF8"/>
    <w:rsid w:val="08143D0C"/>
    <w:rsid w:val="08143DBF"/>
    <w:rsid w:val="08143DD7"/>
    <w:rsid w:val="08143E1D"/>
    <w:rsid w:val="08143E60"/>
    <w:rsid w:val="08143F29"/>
    <w:rsid w:val="08143F5B"/>
    <w:rsid w:val="0814403C"/>
    <w:rsid w:val="08144119"/>
    <w:rsid w:val="0814421B"/>
    <w:rsid w:val="081442AD"/>
    <w:rsid w:val="081442B5"/>
    <w:rsid w:val="081442E9"/>
    <w:rsid w:val="08144318"/>
    <w:rsid w:val="081443C9"/>
    <w:rsid w:val="081444D2"/>
    <w:rsid w:val="081445FE"/>
    <w:rsid w:val="0814463A"/>
    <w:rsid w:val="08144685"/>
    <w:rsid w:val="081446AF"/>
    <w:rsid w:val="081446D8"/>
    <w:rsid w:val="08144738"/>
    <w:rsid w:val="08144740"/>
    <w:rsid w:val="08144807"/>
    <w:rsid w:val="081448AA"/>
    <w:rsid w:val="081449E3"/>
    <w:rsid w:val="081449F0"/>
    <w:rsid w:val="08144AC6"/>
    <w:rsid w:val="08144BC5"/>
    <w:rsid w:val="08144C35"/>
    <w:rsid w:val="08144C58"/>
    <w:rsid w:val="08144CCE"/>
    <w:rsid w:val="08144CD8"/>
    <w:rsid w:val="08144DB3"/>
    <w:rsid w:val="08144DC5"/>
    <w:rsid w:val="08144DC8"/>
    <w:rsid w:val="08144DCA"/>
    <w:rsid w:val="08144E51"/>
    <w:rsid w:val="08144E76"/>
    <w:rsid w:val="08144EDC"/>
    <w:rsid w:val="08144F07"/>
    <w:rsid w:val="08144F63"/>
    <w:rsid w:val="08145000"/>
    <w:rsid w:val="08145019"/>
    <w:rsid w:val="0814506D"/>
    <w:rsid w:val="0814517A"/>
    <w:rsid w:val="0814519B"/>
    <w:rsid w:val="0814519C"/>
    <w:rsid w:val="081451CA"/>
    <w:rsid w:val="081451E9"/>
    <w:rsid w:val="08145220"/>
    <w:rsid w:val="081452AF"/>
    <w:rsid w:val="081452F4"/>
    <w:rsid w:val="081453E2"/>
    <w:rsid w:val="081453EA"/>
    <w:rsid w:val="0814548B"/>
    <w:rsid w:val="0814550F"/>
    <w:rsid w:val="0814551C"/>
    <w:rsid w:val="0814559A"/>
    <w:rsid w:val="081455EE"/>
    <w:rsid w:val="08145682"/>
    <w:rsid w:val="081456E5"/>
    <w:rsid w:val="0814574B"/>
    <w:rsid w:val="0814577A"/>
    <w:rsid w:val="081457C6"/>
    <w:rsid w:val="081457E6"/>
    <w:rsid w:val="08145858"/>
    <w:rsid w:val="0814594B"/>
    <w:rsid w:val="081459D1"/>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33"/>
    <w:rsid w:val="08146945"/>
    <w:rsid w:val="0814694F"/>
    <w:rsid w:val="08146B9E"/>
    <w:rsid w:val="08146BDB"/>
    <w:rsid w:val="08146DAD"/>
    <w:rsid w:val="08146E1E"/>
    <w:rsid w:val="08146E88"/>
    <w:rsid w:val="0814702D"/>
    <w:rsid w:val="0814704C"/>
    <w:rsid w:val="0814710F"/>
    <w:rsid w:val="08147112"/>
    <w:rsid w:val="081471D9"/>
    <w:rsid w:val="08147235"/>
    <w:rsid w:val="08147267"/>
    <w:rsid w:val="0814744B"/>
    <w:rsid w:val="081474ED"/>
    <w:rsid w:val="08147530"/>
    <w:rsid w:val="0814753A"/>
    <w:rsid w:val="0814755B"/>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1C"/>
    <w:rsid w:val="08150244"/>
    <w:rsid w:val="0815032C"/>
    <w:rsid w:val="081503FE"/>
    <w:rsid w:val="0815044A"/>
    <w:rsid w:val="08150454"/>
    <w:rsid w:val="0815046A"/>
    <w:rsid w:val="08150488"/>
    <w:rsid w:val="081504A1"/>
    <w:rsid w:val="081504E4"/>
    <w:rsid w:val="08150613"/>
    <w:rsid w:val="0815063F"/>
    <w:rsid w:val="081506AA"/>
    <w:rsid w:val="0815071E"/>
    <w:rsid w:val="08150757"/>
    <w:rsid w:val="08150767"/>
    <w:rsid w:val="0815094F"/>
    <w:rsid w:val="0815099C"/>
    <w:rsid w:val="081509A4"/>
    <w:rsid w:val="08150B16"/>
    <w:rsid w:val="08150B3D"/>
    <w:rsid w:val="08150B94"/>
    <w:rsid w:val="08150D6F"/>
    <w:rsid w:val="08150D7A"/>
    <w:rsid w:val="08150E46"/>
    <w:rsid w:val="08150E5D"/>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EE"/>
    <w:rsid w:val="0815171D"/>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134"/>
    <w:rsid w:val="08152141"/>
    <w:rsid w:val="0815216E"/>
    <w:rsid w:val="0815217B"/>
    <w:rsid w:val="08152300"/>
    <w:rsid w:val="081523C7"/>
    <w:rsid w:val="0815244E"/>
    <w:rsid w:val="08152520"/>
    <w:rsid w:val="0815253B"/>
    <w:rsid w:val="08152568"/>
    <w:rsid w:val="081525A0"/>
    <w:rsid w:val="081525A7"/>
    <w:rsid w:val="081525C9"/>
    <w:rsid w:val="081525CC"/>
    <w:rsid w:val="081525D9"/>
    <w:rsid w:val="081526B9"/>
    <w:rsid w:val="08152795"/>
    <w:rsid w:val="081527EE"/>
    <w:rsid w:val="081528B7"/>
    <w:rsid w:val="08152995"/>
    <w:rsid w:val="081529ED"/>
    <w:rsid w:val="08152A0F"/>
    <w:rsid w:val="08152A69"/>
    <w:rsid w:val="08152DD9"/>
    <w:rsid w:val="08152E13"/>
    <w:rsid w:val="08152EEE"/>
    <w:rsid w:val="081530B0"/>
    <w:rsid w:val="081530F7"/>
    <w:rsid w:val="08153144"/>
    <w:rsid w:val="08153182"/>
    <w:rsid w:val="08153293"/>
    <w:rsid w:val="08153339"/>
    <w:rsid w:val="081534FE"/>
    <w:rsid w:val="0815358D"/>
    <w:rsid w:val="08153620"/>
    <w:rsid w:val="081536AF"/>
    <w:rsid w:val="081537F6"/>
    <w:rsid w:val="08153842"/>
    <w:rsid w:val="08153905"/>
    <w:rsid w:val="08153914"/>
    <w:rsid w:val="08153A59"/>
    <w:rsid w:val="08153A66"/>
    <w:rsid w:val="08153AB5"/>
    <w:rsid w:val="08153B7C"/>
    <w:rsid w:val="08153BDA"/>
    <w:rsid w:val="08153CFC"/>
    <w:rsid w:val="08153D9F"/>
    <w:rsid w:val="08153DF0"/>
    <w:rsid w:val="08153E32"/>
    <w:rsid w:val="08153E89"/>
    <w:rsid w:val="08153ECA"/>
    <w:rsid w:val="08153F3C"/>
    <w:rsid w:val="08153FBD"/>
    <w:rsid w:val="08153FD1"/>
    <w:rsid w:val="08154024"/>
    <w:rsid w:val="0815402C"/>
    <w:rsid w:val="08154163"/>
    <w:rsid w:val="08154168"/>
    <w:rsid w:val="08154197"/>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56"/>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1"/>
    <w:rsid w:val="081551F2"/>
    <w:rsid w:val="0815521D"/>
    <w:rsid w:val="08155243"/>
    <w:rsid w:val="081553D3"/>
    <w:rsid w:val="0815549C"/>
    <w:rsid w:val="08155647"/>
    <w:rsid w:val="08155660"/>
    <w:rsid w:val="081556E6"/>
    <w:rsid w:val="08155725"/>
    <w:rsid w:val="0815593E"/>
    <w:rsid w:val="08155AD4"/>
    <w:rsid w:val="08155B17"/>
    <w:rsid w:val="08155B1F"/>
    <w:rsid w:val="08155B97"/>
    <w:rsid w:val="08155BAD"/>
    <w:rsid w:val="08155BDF"/>
    <w:rsid w:val="08155C3A"/>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79"/>
    <w:rsid w:val="081568F0"/>
    <w:rsid w:val="0815690F"/>
    <w:rsid w:val="0815697C"/>
    <w:rsid w:val="081569CA"/>
    <w:rsid w:val="08156B82"/>
    <w:rsid w:val="08156BF0"/>
    <w:rsid w:val="08156CF2"/>
    <w:rsid w:val="08156D9D"/>
    <w:rsid w:val="08156E67"/>
    <w:rsid w:val="08156E79"/>
    <w:rsid w:val="08156EC9"/>
    <w:rsid w:val="08156F8C"/>
    <w:rsid w:val="08156F9B"/>
    <w:rsid w:val="08156FD5"/>
    <w:rsid w:val="08156FE5"/>
    <w:rsid w:val="0815708A"/>
    <w:rsid w:val="081570AD"/>
    <w:rsid w:val="081570C6"/>
    <w:rsid w:val="081571EA"/>
    <w:rsid w:val="08157222"/>
    <w:rsid w:val="081572A9"/>
    <w:rsid w:val="0815731B"/>
    <w:rsid w:val="0815738E"/>
    <w:rsid w:val="081573CA"/>
    <w:rsid w:val="081573FB"/>
    <w:rsid w:val="0815743A"/>
    <w:rsid w:val="0815748B"/>
    <w:rsid w:val="08157561"/>
    <w:rsid w:val="081575E9"/>
    <w:rsid w:val="08157602"/>
    <w:rsid w:val="08157677"/>
    <w:rsid w:val="08157689"/>
    <w:rsid w:val="0815768F"/>
    <w:rsid w:val="081576D8"/>
    <w:rsid w:val="0815778C"/>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58"/>
    <w:rsid w:val="0816026D"/>
    <w:rsid w:val="081602CB"/>
    <w:rsid w:val="08160338"/>
    <w:rsid w:val="081604A6"/>
    <w:rsid w:val="08160516"/>
    <w:rsid w:val="08160522"/>
    <w:rsid w:val="081605FB"/>
    <w:rsid w:val="08160609"/>
    <w:rsid w:val="081606AD"/>
    <w:rsid w:val="081606B9"/>
    <w:rsid w:val="08160782"/>
    <w:rsid w:val="08160786"/>
    <w:rsid w:val="08160883"/>
    <w:rsid w:val="081608A4"/>
    <w:rsid w:val="08160955"/>
    <w:rsid w:val="08160A96"/>
    <w:rsid w:val="08160AD6"/>
    <w:rsid w:val="08160B53"/>
    <w:rsid w:val="08160B63"/>
    <w:rsid w:val="08160C1E"/>
    <w:rsid w:val="08160C67"/>
    <w:rsid w:val="08160DC4"/>
    <w:rsid w:val="08160E18"/>
    <w:rsid w:val="08160E4C"/>
    <w:rsid w:val="0816103A"/>
    <w:rsid w:val="08161054"/>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695"/>
    <w:rsid w:val="0816272F"/>
    <w:rsid w:val="0816277A"/>
    <w:rsid w:val="08162958"/>
    <w:rsid w:val="08162965"/>
    <w:rsid w:val="081629CF"/>
    <w:rsid w:val="08162A36"/>
    <w:rsid w:val="08162A51"/>
    <w:rsid w:val="08162AE3"/>
    <w:rsid w:val="08162AF5"/>
    <w:rsid w:val="08162B0F"/>
    <w:rsid w:val="08162B12"/>
    <w:rsid w:val="08162B98"/>
    <w:rsid w:val="08162C61"/>
    <w:rsid w:val="08162D23"/>
    <w:rsid w:val="08162D43"/>
    <w:rsid w:val="08162D61"/>
    <w:rsid w:val="08162DE1"/>
    <w:rsid w:val="08162DE3"/>
    <w:rsid w:val="08162DE9"/>
    <w:rsid w:val="08162E80"/>
    <w:rsid w:val="08162F9C"/>
    <w:rsid w:val="08162FD6"/>
    <w:rsid w:val="08163013"/>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C25"/>
    <w:rsid w:val="08163D28"/>
    <w:rsid w:val="08163D67"/>
    <w:rsid w:val="08163D7D"/>
    <w:rsid w:val="08163DA0"/>
    <w:rsid w:val="08163DDC"/>
    <w:rsid w:val="08163DE5"/>
    <w:rsid w:val="08163E16"/>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A6"/>
    <w:rsid w:val="081646C4"/>
    <w:rsid w:val="0816470A"/>
    <w:rsid w:val="081647B9"/>
    <w:rsid w:val="081647BC"/>
    <w:rsid w:val="08164926"/>
    <w:rsid w:val="08164942"/>
    <w:rsid w:val="08164975"/>
    <w:rsid w:val="081649AF"/>
    <w:rsid w:val="08164A64"/>
    <w:rsid w:val="08164A72"/>
    <w:rsid w:val="08164B01"/>
    <w:rsid w:val="08164BAA"/>
    <w:rsid w:val="08164C01"/>
    <w:rsid w:val="08164CD3"/>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26"/>
    <w:rsid w:val="08165C81"/>
    <w:rsid w:val="08165CA2"/>
    <w:rsid w:val="08165CB3"/>
    <w:rsid w:val="08165CF5"/>
    <w:rsid w:val="08165D3B"/>
    <w:rsid w:val="08165E43"/>
    <w:rsid w:val="08165EA1"/>
    <w:rsid w:val="08165EF3"/>
    <w:rsid w:val="08165EFE"/>
    <w:rsid w:val="08165F1E"/>
    <w:rsid w:val="08165F40"/>
    <w:rsid w:val="08166085"/>
    <w:rsid w:val="08166123"/>
    <w:rsid w:val="08166281"/>
    <w:rsid w:val="0816628C"/>
    <w:rsid w:val="081662C4"/>
    <w:rsid w:val="0816632B"/>
    <w:rsid w:val="0816632C"/>
    <w:rsid w:val="08166420"/>
    <w:rsid w:val="0816648A"/>
    <w:rsid w:val="081664A2"/>
    <w:rsid w:val="081664F8"/>
    <w:rsid w:val="0816658A"/>
    <w:rsid w:val="081665AB"/>
    <w:rsid w:val="081665E8"/>
    <w:rsid w:val="081666CA"/>
    <w:rsid w:val="08166845"/>
    <w:rsid w:val="0816685F"/>
    <w:rsid w:val="081668D5"/>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26D"/>
    <w:rsid w:val="08167271"/>
    <w:rsid w:val="0816744F"/>
    <w:rsid w:val="081674D5"/>
    <w:rsid w:val="081674E3"/>
    <w:rsid w:val="08167514"/>
    <w:rsid w:val="08167576"/>
    <w:rsid w:val="08167589"/>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FD"/>
    <w:rsid w:val="08167D23"/>
    <w:rsid w:val="08167D87"/>
    <w:rsid w:val="08167D90"/>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5E"/>
    <w:rsid w:val="081703B9"/>
    <w:rsid w:val="081703ED"/>
    <w:rsid w:val="08170436"/>
    <w:rsid w:val="08170472"/>
    <w:rsid w:val="081704A3"/>
    <w:rsid w:val="08170629"/>
    <w:rsid w:val="08170631"/>
    <w:rsid w:val="08170670"/>
    <w:rsid w:val="081706BE"/>
    <w:rsid w:val="08170794"/>
    <w:rsid w:val="0817096E"/>
    <w:rsid w:val="08170984"/>
    <w:rsid w:val="08170A3E"/>
    <w:rsid w:val="08170AB8"/>
    <w:rsid w:val="08170B30"/>
    <w:rsid w:val="08170BB5"/>
    <w:rsid w:val="08170BE4"/>
    <w:rsid w:val="08170C8E"/>
    <w:rsid w:val="08170CA7"/>
    <w:rsid w:val="08170CBA"/>
    <w:rsid w:val="08170CC6"/>
    <w:rsid w:val="08170CD0"/>
    <w:rsid w:val="08170E5D"/>
    <w:rsid w:val="08170E8A"/>
    <w:rsid w:val="08170F77"/>
    <w:rsid w:val="08170F84"/>
    <w:rsid w:val="08170FE4"/>
    <w:rsid w:val="08171040"/>
    <w:rsid w:val="08171050"/>
    <w:rsid w:val="08171116"/>
    <w:rsid w:val="08171145"/>
    <w:rsid w:val="0817114A"/>
    <w:rsid w:val="08171214"/>
    <w:rsid w:val="08171369"/>
    <w:rsid w:val="0817138B"/>
    <w:rsid w:val="081713B2"/>
    <w:rsid w:val="081713F8"/>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96"/>
    <w:rsid w:val="081723AB"/>
    <w:rsid w:val="081723CA"/>
    <w:rsid w:val="08172457"/>
    <w:rsid w:val="08172553"/>
    <w:rsid w:val="081725AF"/>
    <w:rsid w:val="08172619"/>
    <w:rsid w:val="08172627"/>
    <w:rsid w:val="08172650"/>
    <w:rsid w:val="081726B4"/>
    <w:rsid w:val="08172750"/>
    <w:rsid w:val="0817278F"/>
    <w:rsid w:val="081727F9"/>
    <w:rsid w:val="08172832"/>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D78"/>
    <w:rsid w:val="08173E87"/>
    <w:rsid w:val="08173F03"/>
    <w:rsid w:val="08173F2B"/>
    <w:rsid w:val="08173F77"/>
    <w:rsid w:val="08174011"/>
    <w:rsid w:val="08174044"/>
    <w:rsid w:val="081740EE"/>
    <w:rsid w:val="08174158"/>
    <w:rsid w:val="08174170"/>
    <w:rsid w:val="081741A0"/>
    <w:rsid w:val="081742BA"/>
    <w:rsid w:val="081742CF"/>
    <w:rsid w:val="08174446"/>
    <w:rsid w:val="081744B5"/>
    <w:rsid w:val="081745C0"/>
    <w:rsid w:val="081745E8"/>
    <w:rsid w:val="0817466D"/>
    <w:rsid w:val="081746A2"/>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AF"/>
    <w:rsid w:val="08175265"/>
    <w:rsid w:val="081752D9"/>
    <w:rsid w:val="081752E6"/>
    <w:rsid w:val="08175349"/>
    <w:rsid w:val="08175364"/>
    <w:rsid w:val="0817537C"/>
    <w:rsid w:val="08175386"/>
    <w:rsid w:val="08175453"/>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40"/>
    <w:rsid w:val="08175B9C"/>
    <w:rsid w:val="08175C73"/>
    <w:rsid w:val="08175C77"/>
    <w:rsid w:val="08175D6D"/>
    <w:rsid w:val="08175DA8"/>
    <w:rsid w:val="08175E30"/>
    <w:rsid w:val="08175ED7"/>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A9"/>
    <w:rsid w:val="081772D0"/>
    <w:rsid w:val="081773AB"/>
    <w:rsid w:val="081773EE"/>
    <w:rsid w:val="08177412"/>
    <w:rsid w:val="0817743D"/>
    <w:rsid w:val="081775EF"/>
    <w:rsid w:val="0817760B"/>
    <w:rsid w:val="08177635"/>
    <w:rsid w:val="0817764C"/>
    <w:rsid w:val="081776A2"/>
    <w:rsid w:val="081776B2"/>
    <w:rsid w:val="081777C0"/>
    <w:rsid w:val="08177825"/>
    <w:rsid w:val="08177867"/>
    <w:rsid w:val="081778D5"/>
    <w:rsid w:val="0817799C"/>
    <w:rsid w:val="081779EC"/>
    <w:rsid w:val="08177A80"/>
    <w:rsid w:val="08177A8C"/>
    <w:rsid w:val="08177AE4"/>
    <w:rsid w:val="08177B21"/>
    <w:rsid w:val="08177B29"/>
    <w:rsid w:val="08177B56"/>
    <w:rsid w:val="08177B6D"/>
    <w:rsid w:val="08177BBA"/>
    <w:rsid w:val="08177BC6"/>
    <w:rsid w:val="08177DA4"/>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3FE"/>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C"/>
    <w:rsid w:val="08181025"/>
    <w:rsid w:val="08181097"/>
    <w:rsid w:val="08181132"/>
    <w:rsid w:val="08181169"/>
    <w:rsid w:val="081811C0"/>
    <w:rsid w:val="0818126C"/>
    <w:rsid w:val="08181279"/>
    <w:rsid w:val="081813DA"/>
    <w:rsid w:val="08181410"/>
    <w:rsid w:val="081815D3"/>
    <w:rsid w:val="081815E0"/>
    <w:rsid w:val="0818173B"/>
    <w:rsid w:val="08181747"/>
    <w:rsid w:val="081817BB"/>
    <w:rsid w:val="0818185A"/>
    <w:rsid w:val="081818B3"/>
    <w:rsid w:val="081818C6"/>
    <w:rsid w:val="08181950"/>
    <w:rsid w:val="08181977"/>
    <w:rsid w:val="081819A0"/>
    <w:rsid w:val="081819F5"/>
    <w:rsid w:val="08181A1C"/>
    <w:rsid w:val="08181A50"/>
    <w:rsid w:val="08181AC7"/>
    <w:rsid w:val="08181B82"/>
    <w:rsid w:val="08181D19"/>
    <w:rsid w:val="08181D32"/>
    <w:rsid w:val="08181DF9"/>
    <w:rsid w:val="08181E1A"/>
    <w:rsid w:val="08181E63"/>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B9"/>
    <w:rsid w:val="081824E2"/>
    <w:rsid w:val="08182541"/>
    <w:rsid w:val="0818256C"/>
    <w:rsid w:val="08182636"/>
    <w:rsid w:val="08182869"/>
    <w:rsid w:val="08182993"/>
    <w:rsid w:val="081829A7"/>
    <w:rsid w:val="08182A3C"/>
    <w:rsid w:val="08182A80"/>
    <w:rsid w:val="08182A94"/>
    <w:rsid w:val="08182AB1"/>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867"/>
    <w:rsid w:val="081838A0"/>
    <w:rsid w:val="081838B6"/>
    <w:rsid w:val="081838E3"/>
    <w:rsid w:val="0818390F"/>
    <w:rsid w:val="08183939"/>
    <w:rsid w:val="08183A44"/>
    <w:rsid w:val="08183A4B"/>
    <w:rsid w:val="08183A7A"/>
    <w:rsid w:val="08183B9C"/>
    <w:rsid w:val="08183D02"/>
    <w:rsid w:val="08183E00"/>
    <w:rsid w:val="08183E72"/>
    <w:rsid w:val="08183EDF"/>
    <w:rsid w:val="0818401F"/>
    <w:rsid w:val="08184051"/>
    <w:rsid w:val="081840B5"/>
    <w:rsid w:val="081840F1"/>
    <w:rsid w:val="081841B8"/>
    <w:rsid w:val="08184366"/>
    <w:rsid w:val="08184408"/>
    <w:rsid w:val="0818445E"/>
    <w:rsid w:val="08184477"/>
    <w:rsid w:val="081844D9"/>
    <w:rsid w:val="0818465A"/>
    <w:rsid w:val="0818468F"/>
    <w:rsid w:val="081846D4"/>
    <w:rsid w:val="0818480E"/>
    <w:rsid w:val="08184837"/>
    <w:rsid w:val="0818490F"/>
    <w:rsid w:val="081849D9"/>
    <w:rsid w:val="08184A1B"/>
    <w:rsid w:val="08184A75"/>
    <w:rsid w:val="08184A78"/>
    <w:rsid w:val="08184AD9"/>
    <w:rsid w:val="08184B64"/>
    <w:rsid w:val="08184BD4"/>
    <w:rsid w:val="08184C25"/>
    <w:rsid w:val="08184C37"/>
    <w:rsid w:val="08184C50"/>
    <w:rsid w:val="08184E65"/>
    <w:rsid w:val="08184EF7"/>
    <w:rsid w:val="08184FE2"/>
    <w:rsid w:val="08184FFB"/>
    <w:rsid w:val="08185069"/>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32"/>
    <w:rsid w:val="08185F50"/>
    <w:rsid w:val="08185F54"/>
    <w:rsid w:val="08185FE7"/>
    <w:rsid w:val="0818602F"/>
    <w:rsid w:val="081860EB"/>
    <w:rsid w:val="0818613D"/>
    <w:rsid w:val="08186178"/>
    <w:rsid w:val="08186371"/>
    <w:rsid w:val="081863C4"/>
    <w:rsid w:val="081863E8"/>
    <w:rsid w:val="0818645C"/>
    <w:rsid w:val="08186473"/>
    <w:rsid w:val="08186479"/>
    <w:rsid w:val="08186496"/>
    <w:rsid w:val="081864EA"/>
    <w:rsid w:val="081865D0"/>
    <w:rsid w:val="081865FB"/>
    <w:rsid w:val="0818666C"/>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227"/>
    <w:rsid w:val="08190261"/>
    <w:rsid w:val="08190353"/>
    <w:rsid w:val="081903A2"/>
    <w:rsid w:val="08190441"/>
    <w:rsid w:val="08190569"/>
    <w:rsid w:val="08190571"/>
    <w:rsid w:val="08190661"/>
    <w:rsid w:val="0819067F"/>
    <w:rsid w:val="08190732"/>
    <w:rsid w:val="0819078F"/>
    <w:rsid w:val="08190793"/>
    <w:rsid w:val="081907AF"/>
    <w:rsid w:val="081908C5"/>
    <w:rsid w:val="08190999"/>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E1"/>
    <w:rsid w:val="081913FC"/>
    <w:rsid w:val="081914D1"/>
    <w:rsid w:val="08191582"/>
    <w:rsid w:val="08191585"/>
    <w:rsid w:val="0819169C"/>
    <w:rsid w:val="08191716"/>
    <w:rsid w:val="081917B0"/>
    <w:rsid w:val="08191821"/>
    <w:rsid w:val="0819185C"/>
    <w:rsid w:val="0819195F"/>
    <w:rsid w:val="08191A29"/>
    <w:rsid w:val="08191A2D"/>
    <w:rsid w:val="08191A77"/>
    <w:rsid w:val="08191ACA"/>
    <w:rsid w:val="08191B6B"/>
    <w:rsid w:val="08191B8C"/>
    <w:rsid w:val="08191BE5"/>
    <w:rsid w:val="08191CD5"/>
    <w:rsid w:val="08191D15"/>
    <w:rsid w:val="08191D3A"/>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CFD"/>
    <w:rsid w:val="08192D45"/>
    <w:rsid w:val="08192DC4"/>
    <w:rsid w:val="08192E9F"/>
    <w:rsid w:val="08192EC8"/>
    <w:rsid w:val="08192F13"/>
    <w:rsid w:val="08192F3D"/>
    <w:rsid w:val="08192F99"/>
    <w:rsid w:val="08192FC7"/>
    <w:rsid w:val="08192FE6"/>
    <w:rsid w:val="08193017"/>
    <w:rsid w:val="0819308A"/>
    <w:rsid w:val="081930E1"/>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14"/>
    <w:rsid w:val="0819415B"/>
    <w:rsid w:val="08194198"/>
    <w:rsid w:val="081941CE"/>
    <w:rsid w:val="081942A4"/>
    <w:rsid w:val="08194393"/>
    <w:rsid w:val="081943CF"/>
    <w:rsid w:val="081943D3"/>
    <w:rsid w:val="0819446B"/>
    <w:rsid w:val="081944DE"/>
    <w:rsid w:val="08194569"/>
    <w:rsid w:val="081945A4"/>
    <w:rsid w:val="08194622"/>
    <w:rsid w:val="081946A5"/>
    <w:rsid w:val="081946E6"/>
    <w:rsid w:val="081946EB"/>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FD7"/>
    <w:rsid w:val="08194FEC"/>
    <w:rsid w:val="081950F5"/>
    <w:rsid w:val="081950FF"/>
    <w:rsid w:val="08195137"/>
    <w:rsid w:val="08195148"/>
    <w:rsid w:val="08195222"/>
    <w:rsid w:val="081952AB"/>
    <w:rsid w:val="081952D5"/>
    <w:rsid w:val="08195361"/>
    <w:rsid w:val="08195399"/>
    <w:rsid w:val="081953AB"/>
    <w:rsid w:val="081953D7"/>
    <w:rsid w:val="08195486"/>
    <w:rsid w:val="081954CC"/>
    <w:rsid w:val="0819558A"/>
    <w:rsid w:val="081955A7"/>
    <w:rsid w:val="081956AD"/>
    <w:rsid w:val="081956E4"/>
    <w:rsid w:val="081957ED"/>
    <w:rsid w:val="08195852"/>
    <w:rsid w:val="08195A08"/>
    <w:rsid w:val="08195A15"/>
    <w:rsid w:val="08195A1C"/>
    <w:rsid w:val="08195A51"/>
    <w:rsid w:val="08195A8A"/>
    <w:rsid w:val="08195A8D"/>
    <w:rsid w:val="08195ADA"/>
    <w:rsid w:val="08195B5A"/>
    <w:rsid w:val="08195BB4"/>
    <w:rsid w:val="08195C41"/>
    <w:rsid w:val="08195CF0"/>
    <w:rsid w:val="08195D6C"/>
    <w:rsid w:val="08195DBC"/>
    <w:rsid w:val="08195E8C"/>
    <w:rsid w:val="08195EA0"/>
    <w:rsid w:val="08195EB3"/>
    <w:rsid w:val="08195ED7"/>
    <w:rsid w:val="08195F8E"/>
    <w:rsid w:val="08196050"/>
    <w:rsid w:val="081960AF"/>
    <w:rsid w:val="081961D1"/>
    <w:rsid w:val="08196243"/>
    <w:rsid w:val="0819636B"/>
    <w:rsid w:val="08196490"/>
    <w:rsid w:val="08196651"/>
    <w:rsid w:val="08196685"/>
    <w:rsid w:val="081966C8"/>
    <w:rsid w:val="081967F2"/>
    <w:rsid w:val="08196800"/>
    <w:rsid w:val="08196891"/>
    <w:rsid w:val="081968A0"/>
    <w:rsid w:val="081968B9"/>
    <w:rsid w:val="081968F6"/>
    <w:rsid w:val="08196955"/>
    <w:rsid w:val="08196964"/>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2E4"/>
    <w:rsid w:val="08197392"/>
    <w:rsid w:val="081974D3"/>
    <w:rsid w:val="081974E3"/>
    <w:rsid w:val="081974F2"/>
    <w:rsid w:val="081974FC"/>
    <w:rsid w:val="08197564"/>
    <w:rsid w:val="0819756D"/>
    <w:rsid w:val="081975D5"/>
    <w:rsid w:val="081976E5"/>
    <w:rsid w:val="0819774B"/>
    <w:rsid w:val="08197782"/>
    <w:rsid w:val="0819779D"/>
    <w:rsid w:val="081977A2"/>
    <w:rsid w:val="081977D8"/>
    <w:rsid w:val="081978C8"/>
    <w:rsid w:val="08197931"/>
    <w:rsid w:val="081979A2"/>
    <w:rsid w:val="081979D6"/>
    <w:rsid w:val="081979E8"/>
    <w:rsid w:val="08197A0A"/>
    <w:rsid w:val="08197A50"/>
    <w:rsid w:val="08197A94"/>
    <w:rsid w:val="08197AB1"/>
    <w:rsid w:val="08197B29"/>
    <w:rsid w:val="08197CC9"/>
    <w:rsid w:val="08197D79"/>
    <w:rsid w:val="08197D96"/>
    <w:rsid w:val="08197D99"/>
    <w:rsid w:val="08197EBC"/>
    <w:rsid w:val="08197F52"/>
    <w:rsid w:val="08197F61"/>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B2"/>
    <w:rsid w:val="081A0EFE"/>
    <w:rsid w:val="081A1106"/>
    <w:rsid w:val="081A1108"/>
    <w:rsid w:val="081A1245"/>
    <w:rsid w:val="081A1334"/>
    <w:rsid w:val="081A133B"/>
    <w:rsid w:val="081A1357"/>
    <w:rsid w:val="081A13B0"/>
    <w:rsid w:val="081A13D8"/>
    <w:rsid w:val="081A14ED"/>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3DA"/>
    <w:rsid w:val="081A246B"/>
    <w:rsid w:val="081A24E9"/>
    <w:rsid w:val="081A2531"/>
    <w:rsid w:val="081A2555"/>
    <w:rsid w:val="081A2564"/>
    <w:rsid w:val="081A259B"/>
    <w:rsid w:val="081A2638"/>
    <w:rsid w:val="081A2641"/>
    <w:rsid w:val="081A26FB"/>
    <w:rsid w:val="081A2727"/>
    <w:rsid w:val="081A27FB"/>
    <w:rsid w:val="081A2849"/>
    <w:rsid w:val="081A2886"/>
    <w:rsid w:val="081A290A"/>
    <w:rsid w:val="081A29BF"/>
    <w:rsid w:val="081A2B1C"/>
    <w:rsid w:val="081A2B66"/>
    <w:rsid w:val="081A2C28"/>
    <w:rsid w:val="081A2C51"/>
    <w:rsid w:val="081A2C7D"/>
    <w:rsid w:val="081A2D71"/>
    <w:rsid w:val="081A2D86"/>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31"/>
    <w:rsid w:val="081A3B5F"/>
    <w:rsid w:val="081A3CD2"/>
    <w:rsid w:val="081A3D70"/>
    <w:rsid w:val="081A3E4E"/>
    <w:rsid w:val="081A3EAC"/>
    <w:rsid w:val="081A413C"/>
    <w:rsid w:val="081A42F4"/>
    <w:rsid w:val="081A42F5"/>
    <w:rsid w:val="081A4384"/>
    <w:rsid w:val="081A43AA"/>
    <w:rsid w:val="081A443C"/>
    <w:rsid w:val="081A453B"/>
    <w:rsid w:val="081A453D"/>
    <w:rsid w:val="081A45CD"/>
    <w:rsid w:val="081A45DF"/>
    <w:rsid w:val="081A471D"/>
    <w:rsid w:val="081A4740"/>
    <w:rsid w:val="081A4764"/>
    <w:rsid w:val="081A47A3"/>
    <w:rsid w:val="081A47B0"/>
    <w:rsid w:val="081A47B5"/>
    <w:rsid w:val="081A47D5"/>
    <w:rsid w:val="081A4801"/>
    <w:rsid w:val="081A4811"/>
    <w:rsid w:val="081A48CE"/>
    <w:rsid w:val="081A4929"/>
    <w:rsid w:val="081A49B7"/>
    <w:rsid w:val="081A49D3"/>
    <w:rsid w:val="081A4A31"/>
    <w:rsid w:val="081A4A34"/>
    <w:rsid w:val="081A4A62"/>
    <w:rsid w:val="081A4AE3"/>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93"/>
    <w:rsid w:val="081A57C5"/>
    <w:rsid w:val="081A58A0"/>
    <w:rsid w:val="081A58B0"/>
    <w:rsid w:val="081A599C"/>
    <w:rsid w:val="081A5A0A"/>
    <w:rsid w:val="081A5A1D"/>
    <w:rsid w:val="081A5A79"/>
    <w:rsid w:val="081A5B37"/>
    <w:rsid w:val="081A5C1A"/>
    <w:rsid w:val="081A5C28"/>
    <w:rsid w:val="081A5C61"/>
    <w:rsid w:val="081A5E56"/>
    <w:rsid w:val="081A5F13"/>
    <w:rsid w:val="081A5FC7"/>
    <w:rsid w:val="081A5FFA"/>
    <w:rsid w:val="081A601E"/>
    <w:rsid w:val="081A606A"/>
    <w:rsid w:val="081A606B"/>
    <w:rsid w:val="081A61E7"/>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1C"/>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634"/>
    <w:rsid w:val="081A7674"/>
    <w:rsid w:val="081A767E"/>
    <w:rsid w:val="081A76C6"/>
    <w:rsid w:val="081A76EC"/>
    <w:rsid w:val="081A7703"/>
    <w:rsid w:val="081A772C"/>
    <w:rsid w:val="081A782B"/>
    <w:rsid w:val="081A7868"/>
    <w:rsid w:val="081A7896"/>
    <w:rsid w:val="081A789E"/>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74"/>
    <w:rsid w:val="081B14B2"/>
    <w:rsid w:val="081B1595"/>
    <w:rsid w:val="081B15C9"/>
    <w:rsid w:val="081B15D8"/>
    <w:rsid w:val="081B1646"/>
    <w:rsid w:val="081B1654"/>
    <w:rsid w:val="081B1681"/>
    <w:rsid w:val="081B1731"/>
    <w:rsid w:val="081B1750"/>
    <w:rsid w:val="081B1770"/>
    <w:rsid w:val="081B19B5"/>
    <w:rsid w:val="081B19BE"/>
    <w:rsid w:val="081B19DF"/>
    <w:rsid w:val="081B1A10"/>
    <w:rsid w:val="081B1B41"/>
    <w:rsid w:val="081B1B68"/>
    <w:rsid w:val="081B1B71"/>
    <w:rsid w:val="081B1C0D"/>
    <w:rsid w:val="081B1C2C"/>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3B"/>
    <w:rsid w:val="081B2EBA"/>
    <w:rsid w:val="081B2EC7"/>
    <w:rsid w:val="081B2F47"/>
    <w:rsid w:val="081B2F66"/>
    <w:rsid w:val="081B2F88"/>
    <w:rsid w:val="081B2FA8"/>
    <w:rsid w:val="081B2FB7"/>
    <w:rsid w:val="081B2FD7"/>
    <w:rsid w:val="081B3018"/>
    <w:rsid w:val="081B3040"/>
    <w:rsid w:val="081B3091"/>
    <w:rsid w:val="081B3132"/>
    <w:rsid w:val="081B3146"/>
    <w:rsid w:val="081B3173"/>
    <w:rsid w:val="081B31A4"/>
    <w:rsid w:val="081B3236"/>
    <w:rsid w:val="081B324E"/>
    <w:rsid w:val="081B3261"/>
    <w:rsid w:val="081B32C8"/>
    <w:rsid w:val="081B338B"/>
    <w:rsid w:val="081B33AF"/>
    <w:rsid w:val="081B3400"/>
    <w:rsid w:val="081B3401"/>
    <w:rsid w:val="081B341F"/>
    <w:rsid w:val="081B3427"/>
    <w:rsid w:val="081B3461"/>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BE"/>
    <w:rsid w:val="081B47D2"/>
    <w:rsid w:val="081B4804"/>
    <w:rsid w:val="081B485C"/>
    <w:rsid w:val="081B488B"/>
    <w:rsid w:val="081B488D"/>
    <w:rsid w:val="081B48A8"/>
    <w:rsid w:val="081B4A06"/>
    <w:rsid w:val="081B4A3F"/>
    <w:rsid w:val="081B4A65"/>
    <w:rsid w:val="081B4AB9"/>
    <w:rsid w:val="081B4B2B"/>
    <w:rsid w:val="081B4C21"/>
    <w:rsid w:val="081B4C23"/>
    <w:rsid w:val="081B4CB8"/>
    <w:rsid w:val="081B4D80"/>
    <w:rsid w:val="081B4D83"/>
    <w:rsid w:val="081B4E50"/>
    <w:rsid w:val="081B4E96"/>
    <w:rsid w:val="081B4EA5"/>
    <w:rsid w:val="081B4EBC"/>
    <w:rsid w:val="081B4EFD"/>
    <w:rsid w:val="081B4F22"/>
    <w:rsid w:val="081B4FF5"/>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A57"/>
    <w:rsid w:val="081B5AF4"/>
    <w:rsid w:val="081B5B9D"/>
    <w:rsid w:val="081B5BE6"/>
    <w:rsid w:val="081B5BED"/>
    <w:rsid w:val="081B5C13"/>
    <w:rsid w:val="081B5C18"/>
    <w:rsid w:val="081B5C30"/>
    <w:rsid w:val="081B5CC6"/>
    <w:rsid w:val="081B5CD0"/>
    <w:rsid w:val="081B5D35"/>
    <w:rsid w:val="081B5D4C"/>
    <w:rsid w:val="081B5D6F"/>
    <w:rsid w:val="081B5DA4"/>
    <w:rsid w:val="081B5DBF"/>
    <w:rsid w:val="081B5F7D"/>
    <w:rsid w:val="081B5FC2"/>
    <w:rsid w:val="081B6137"/>
    <w:rsid w:val="081B61DB"/>
    <w:rsid w:val="081B6246"/>
    <w:rsid w:val="081B6357"/>
    <w:rsid w:val="081B6476"/>
    <w:rsid w:val="081B64CD"/>
    <w:rsid w:val="081B6557"/>
    <w:rsid w:val="081B6605"/>
    <w:rsid w:val="081B66A4"/>
    <w:rsid w:val="081B66F6"/>
    <w:rsid w:val="081B681A"/>
    <w:rsid w:val="081B68E0"/>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45"/>
    <w:rsid w:val="081B7A7D"/>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36"/>
    <w:rsid w:val="081C124F"/>
    <w:rsid w:val="081C12BA"/>
    <w:rsid w:val="081C133D"/>
    <w:rsid w:val="081C13E9"/>
    <w:rsid w:val="081C15AF"/>
    <w:rsid w:val="081C15B0"/>
    <w:rsid w:val="081C15FD"/>
    <w:rsid w:val="081C16CC"/>
    <w:rsid w:val="081C1742"/>
    <w:rsid w:val="081C174A"/>
    <w:rsid w:val="081C1763"/>
    <w:rsid w:val="081C1771"/>
    <w:rsid w:val="081C17C2"/>
    <w:rsid w:val="081C17CE"/>
    <w:rsid w:val="081C1823"/>
    <w:rsid w:val="081C1832"/>
    <w:rsid w:val="081C19FE"/>
    <w:rsid w:val="081C1A6B"/>
    <w:rsid w:val="081C1A80"/>
    <w:rsid w:val="081C1A82"/>
    <w:rsid w:val="081C1AE8"/>
    <w:rsid w:val="081C1B2B"/>
    <w:rsid w:val="081C1B69"/>
    <w:rsid w:val="081C1BC0"/>
    <w:rsid w:val="081C1BD8"/>
    <w:rsid w:val="081C1BF8"/>
    <w:rsid w:val="081C1CDE"/>
    <w:rsid w:val="081C1DB6"/>
    <w:rsid w:val="081C1E4E"/>
    <w:rsid w:val="081C1E62"/>
    <w:rsid w:val="081C1EEA"/>
    <w:rsid w:val="081C1F19"/>
    <w:rsid w:val="081C1F9D"/>
    <w:rsid w:val="081C2107"/>
    <w:rsid w:val="081C222B"/>
    <w:rsid w:val="081C2406"/>
    <w:rsid w:val="081C2409"/>
    <w:rsid w:val="081C2565"/>
    <w:rsid w:val="081C257E"/>
    <w:rsid w:val="081C261B"/>
    <w:rsid w:val="081C2657"/>
    <w:rsid w:val="081C26D2"/>
    <w:rsid w:val="081C26D4"/>
    <w:rsid w:val="081C2728"/>
    <w:rsid w:val="081C273D"/>
    <w:rsid w:val="081C282A"/>
    <w:rsid w:val="081C28C2"/>
    <w:rsid w:val="081C2906"/>
    <w:rsid w:val="081C293C"/>
    <w:rsid w:val="081C2961"/>
    <w:rsid w:val="081C29A4"/>
    <w:rsid w:val="081C2B0D"/>
    <w:rsid w:val="081C2B94"/>
    <w:rsid w:val="081C2C53"/>
    <w:rsid w:val="081C2C88"/>
    <w:rsid w:val="081C2D27"/>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576"/>
    <w:rsid w:val="081C3607"/>
    <w:rsid w:val="081C3683"/>
    <w:rsid w:val="081C3694"/>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2E"/>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EE7"/>
    <w:rsid w:val="081C4F76"/>
    <w:rsid w:val="081C4FA3"/>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4A"/>
    <w:rsid w:val="081C6850"/>
    <w:rsid w:val="081C68B3"/>
    <w:rsid w:val="081C6907"/>
    <w:rsid w:val="081C6973"/>
    <w:rsid w:val="081C698D"/>
    <w:rsid w:val="081C6A36"/>
    <w:rsid w:val="081C6A7F"/>
    <w:rsid w:val="081C6AA1"/>
    <w:rsid w:val="081C6B05"/>
    <w:rsid w:val="081C6B57"/>
    <w:rsid w:val="081C6B75"/>
    <w:rsid w:val="081C6BF2"/>
    <w:rsid w:val="081C6C1E"/>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0"/>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0"/>
    <w:rsid w:val="081D04A1"/>
    <w:rsid w:val="081D04B2"/>
    <w:rsid w:val="081D0536"/>
    <w:rsid w:val="081D0584"/>
    <w:rsid w:val="081D05A6"/>
    <w:rsid w:val="081D05B3"/>
    <w:rsid w:val="081D061C"/>
    <w:rsid w:val="081D07F8"/>
    <w:rsid w:val="081D0820"/>
    <w:rsid w:val="081D0933"/>
    <w:rsid w:val="081D09B3"/>
    <w:rsid w:val="081D0A1A"/>
    <w:rsid w:val="081D0A90"/>
    <w:rsid w:val="081D0AAF"/>
    <w:rsid w:val="081D0B46"/>
    <w:rsid w:val="081D0B51"/>
    <w:rsid w:val="081D0B76"/>
    <w:rsid w:val="081D0BD7"/>
    <w:rsid w:val="081D0C09"/>
    <w:rsid w:val="081D0C6F"/>
    <w:rsid w:val="081D0DA1"/>
    <w:rsid w:val="081D0DA3"/>
    <w:rsid w:val="081D0DFB"/>
    <w:rsid w:val="081D0E44"/>
    <w:rsid w:val="081D0F03"/>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C8"/>
    <w:rsid w:val="081D1985"/>
    <w:rsid w:val="081D19F5"/>
    <w:rsid w:val="081D1A62"/>
    <w:rsid w:val="081D1A7C"/>
    <w:rsid w:val="081D1AB3"/>
    <w:rsid w:val="081D1C3D"/>
    <w:rsid w:val="081D1C40"/>
    <w:rsid w:val="081D1C44"/>
    <w:rsid w:val="081D1CD5"/>
    <w:rsid w:val="081D1D0F"/>
    <w:rsid w:val="081D1D77"/>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CE"/>
    <w:rsid w:val="081D2910"/>
    <w:rsid w:val="081D2A04"/>
    <w:rsid w:val="081D2AD8"/>
    <w:rsid w:val="081D2AF1"/>
    <w:rsid w:val="081D2AF3"/>
    <w:rsid w:val="081D2B05"/>
    <w:rsid w:val="081D2B68"/>
    <w:rsid w:val="081D2B7F"/>
    <w:rsid w:val="081D2B8F"/>
    <w:rsid w:val="081D2C39"/>
    <w:rsid w:val="081D2D02"/>
    <w:rsid w:val="081D2D98"/>
    <w:rsid w:val="081D2DB4"/>
    <w:rsid w:val="081D2E00"/>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8A"/>
    <w:rsid w:val="081D39B6"/>
    <w:rsid w:val="081D39E2"/>
    <w:rsid w:val="081D3B09"/>
    <w:rsid w:val="081D3B1D"/>
    <w:rsid w:val="081D3B31"/>
    <w:rsid w:val="081D3B60"/>
    <w:rsid w:val="081D3C57"/>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38"/>
    <w:rsid w:val="081D4ABB"/>
    <w:rsid w:val="081D4ADE"/>
    <w:rsid w:val="081D4DF3"/>
    <w:rsid w:val="081D4EA0"/>
    <w:rsid w:val="081D4EB3"/>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20"/>
    <w:rsid w:val="081D5BD7"/>
    <w:rsid w:val="081D5C38"/>
    <w:rsid w:val="081D5C6E"/>
    <w:rsid w:val="081D5CBB"/>
    <w:rsid w:val="081D5D0B"/>
    <w:rsid w:val="081D5D62"/>
    <w:rsid w:val="081D5EB9"/>
    <w:rsid w:val="081D5F7C"/>
    <w:rsid w:val="081D5FA4"/>
    <w:rsid w:val="081D6112"/>
    <w:rsid w:val="081D6171"/>
    <w:rsid w:val="081D6200"/>
    <w:rsid w:val="081D6250"/>
    <w:rsid w:val="081D627C"/>
    <w:rsid w:val="081D629C"/>
    <w:rsid w:val="081D6322"/>
    <w:rsid w:val="081D63E5"/>
    <w:rsid w:val="081D6507"/>
    <w:rsid w:val="081D6645"/>
    <w:rsid w:val="081D66FC"/>
    <w:rsid w:val="081D675F"/>
    <w:rsid w:val="081D67C5"/>
    <w:rsid w:val="081D6802"/>
    <w:rsid w:val="081D68BD"/>
    <w:rsid w:val="081D68DE"/>
    <w:rsid w:val="081D6A1B"/>
    <w:rsid w:val="081D6A57"/>
    <w:rsid w:val="081D6AAD"/>
    <w:rsid w:val="081D6AFA"/>
    <w:rsid w:val="081D6B01"/>
    <w:rsid w:val="081D6B86"/>
    <w:rsid w:val="081D6BAB"/>
    <w:rsid w:val="081D6C04"/>
    <w:rsid w:val="081D6C74"/>
    <w:rsid w:val="081D6C9D"/>
    <w:rsid w:val="081D6CE6"/>
    <w:rsid w:val="081D6CE8"/>
    <w:rsid w:val="081D6D2F"/>
    <w:rsid w:val="081D6D35"/>
    <w:rsid w:val="081D6D49"/>
    <w:rsid w:val="081D6D5F"/>
    <w:rsid w:val="081D6F29"/>
    <w:rsid w:val="081D6FBD"/>
    <w:rsid w:val="081D7025"/>
    <w:rsid w:val="081D7207"/>
    <w:rsid w:val="081D7258"/>
    <w:rsid w:val="081D72D9"/>
    <w:rsid w:val="081D7301"/>
    <w:rsid w:val="081D7369"/>
    <w:rsid w:val="081D73F0"/>
    <w:rsid w:val="081D745E"/>
    <w:rsid w:val="081D7488"/>
    <w:rsid w:val="081D758B"/>
    <w:rsid w:val="081D75BD"/>
    <w:rsid w:val="081D75FB"/>
    <w:rsid w:val="081D7650"/>
    <w:rsid w:val="081D769B"/>
    <w:rsid w:val="081D771E"/>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1CE"/>
    <w:rsid w:val="081E0240"/>
    <w:rsid w:val="081E026F"/>
    <w:rsid w:val="081E02D9"/>
    <w:rsid w:val="081E031D"/>
    <w:rsid w:val="081E0341"/>
    <w:rsid w:val="081E038B"/>
    <w:rsid w:val="081E039D"/>
    <w:rsid w:val="081E0451"/>
    <w:rsid w:val="081E0555"/>
    <w:rsid w:val="081E0737"/>
    <w:rsid w:val="081E07EB"/>
    <w:rsid w:val="081E080B"/>
    <w:rsid w:val="081E0812"/>
    <w:rsid w:val="081E0819"/>
    <w:rsid w:val="081E084D"/>
    <w:rsid w:val="081E0852"/>
    <w:rsid w:val="081E085D"/>
    <w:rsid w:val="081E086B"/>
    <w:rsid w:val="081E0900"/>
    <w:rsid w:val="081E0919"/>
    <w:rsid w:val="081E0A86"/>
    <w:rsid w:val="081E0AF0"/>
    <w:rsid w:val="081E0B1A"/>
    <w:rsid w:val="081E0B94"/>
    <w:rsid w:val="081E0BDC"/>
    <w:rsid w:val="081E0BF7"/>
    <w:rsid w:val="081E0C97"/>
    <w:rsid w:val="081E0C9C"/>
    <w:rsid w:val="081E0E0A"/>
    <w:rsid w:val="081E0E3A"/>
    <w:rsid w:val="081E0EE1"/>
    <w:rsid w:val="081E0EE5"/>
    <w:rsid w:val="081E0F6C"/>
    <w:rsid w:val="081E0F6E"/>
    <w:rsid w:val="081E0FD6"/>
    <w:rsid w:val="081E1002"/>
    <w:rsid w:val="081E102D"/>
    <w:rsid w:val="081E10C5"/>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A9B"/>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9B"/>
    <w:rsid w:val="081E230B"/>
    <w:rsid w:val="081E237B"/>
    <w:rsid w:val="081E265C"/>
    <w:rsid w:val="081E2677"/>
    <w:rsid w:val="081E27CC"/>
    <w:rsid w:val="081E2823"/>
    <w:rsid w:val="081E289D"/>
    <w:rsid w:val="081E28B7"/>
    <w:rsid w:val="081E2995"/>
    <w:rsid w:val="081E29CF"/>
    <w:rsid w:val="081E2AA1"/>
    <w:rsid w:val="081E2B5A"/>
    <w:rsid w:val="081E2C82"/>
    <w:rsid w:val="081E2D2B"/>
    <w:rsid w:val="081E2D74"/>
    <w:rsid w:val="081E2D8A"/>
    <w:rsid w:val="081E2E15"/>
    <w:rsid w:val="081E2EAF"/>
    <w:rsid w:val="081E2ED7"/>
    <w:rsid w:val="081E2FE1"/>
    <w:rsid w:val="081E3063"/>
    <w:rsid w:val="081E319F"/>
    <w:rsid w:val="081E31AE"/>
    <w:rsid w:val="081E323C"/>
    <w:rsid w:val="081E32E8"/>
    <w:rsid w:val="081E3373"/>
    <w:rsid w:val="081E3377"/>
    <w:rsid w:val="081E343A"/>
    <w:rsid w:val="081E3459"/>
    <w:rsid w:val="081E352D"/>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74"/>
    <w:rsid w:val="081E3CD6"/>
    <w:rsid w:val="081E3D33"/>
    <w:rsid w:val="081E3DEC"/>
    <w:rsid w:val="081E3E3E"/>
    <w:rsid w:val="081E3E8C"/>
    <w:rsid w:val="081E3FE0"/>
    <w:rsid w:val="081E402D"/>
    <w:rsid w:val="081E40B0"/>
    <w:rsid w:val="081E40D1"/>
    <w:rsid w:val="081E41A5"/>
    <w:rsid w:val="081E4211"/>
    <w:rsid w:val="081E4247"/>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53"/>
    <w:rsid w:val="081E4AFA"/>
    <w:rsid w:val="081E4B26"/>
    <w:rsid w:val="081E4B70"/>
    <w:rsid w:val="081E4B74"/>
    <w:rsid w:val="081E4C05"/>
    <w:rsid w:val="081E4CAA"/>
    <w:rsid w:val="081E4CC0"/>
    <w:rsid w:val="081E4D45"/>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B9"/>
    <w:rsid w:val="081E5BD2"/>
    <w:rsid w:val="081E5C38"/>
    <w:rsid w:val="081E5C9D"/>
    <w:rsid w:val="081E5CC9"/>
    <w:rsid w:val="081E5CD5"/>
    <w:rsid w:val="081E5F3C"/>
    <w:rsid w:val="081E5FEB"/>
    <w:rsid w:val="081E60BC"/>
    <w:rsid w:val="081E61EE"/>
    <w:rsid w:val="081E631F"/>
    <w:rsid w:val="081E6377"/>
    <w:rsid w:val="081E6557"/>
    <w:rsid w:val="081E656C"/>
    <w:rsid w:val="081E6571"/>
    <w:rsid w:val="081E65A2"/>
    <w:rsid w:val="081E6741"/>
    <w:rsid w:val="081E674D"/>
    <w:rsid w:val="081E679E"/>
    <w:rsid w:val="081E67A9"/>
    <w:rsid w:val="081E68A1"/>
    <w:rsid w:val="081E6942"/>
    <w:rsid w:val="081E699E"/>
    <w:rsid w:val="081E69A9"/>
    <w:rsid w:val="081E6A2B"/>
    <w:rsid w:val="081E6A5F"/>
    <w:rsid w:val="081E6AEB"/>
    <w:rsid w:val="081E6BB3"/>
    <w:rsid w:val="081E6BB4"/>
    <w:rsid w:val="081E6BBD"/>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65"/>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C7"/>
    <w:rsid w:val="081F00EA"/>
    <w:rsid w:val="081F00F5"/>
    <w:rsid w:val="081F0151"/>
    <w:rsid w:val="081F0344"/>
    <w:rsid w:val="081F03CC"/>
    <w:rsid w:val="081F0473"/>
    <w:rsid w:val="081F0491"/>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408"/>
    <w:rsid w:val="081F1486"/>
    <w:rsid w:val="081F1491"/>
    <w:rsid w:val="081F1514"/>
    <w:rsid w:val="081F1560"/>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8D2"/>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EC8"/>
    <w:rsid w:val="081F2F9D"/>
    <w:rsid w:val="081F304A"/>
    <w:rsid w:val="081F307F"/>
    <w:rsid w:val="081F30B0"/>
    <w:rsid w:val="081F30F7"/>
    <w:rsid w:val="081F313A"/>
    <w:rsid w:val="081F324C"/>
    <w:rsid w:val="081F329F"/>
    <w:rsid w:val="081F32A3"/>
    <w:rsid w:val="081F32E0"/>
    <w:rsid w:val="081F3383"/>
    <w:rsid w:val="081F339C"/>
    <w:rsid w:val="081F339D"/>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04"/>
    <w:rsid w:val="081F424E"/>
    <w:rsid w:val="081F4255"/>
    <w:rsid w:val="081F42C1"/>
    <w:rsid w:val="081F43DD"/>
    <w:rsid w:val="081F43E1"/>
    <w:rsid w:val="081F43F4"/>
    <w:rsid w:val="081F441A"/>
    <w:rsid w:val="081F448C"/>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F04"/>
    <w:rsid w:val="081F4F13"/>
    <w:rsid w:val="081F4F1A"/>
    <w:rsid w:val="081F4FF2"/>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62"/>
    <w:rsid w:val="081F61CD"/>
    <w:rsid w:val="081F621A"/>
    <w:rsid w:val="081F64BA"/>
    <w:rsid w:val="081F6692"/>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D59"/>
    <w:rsid w:val="081F6D78"/>
    <w:rsid w:val="081F6E81"/>
    <w:rsid w:val="081F6ECB"/>
    <w:rsid w:val="081F6F86"/>
    <w:rsid w:val="081F7208"/>
    <w:rsid w:val="081F721C"/>
    <w:rsid w:val="081F74FA"/>
    <w:rsid w:val="081F75D2"/>
    <w:rsid w:val="081F7603"/>
    <w:rsid w:val="081F76D3"/>
    <w:rsid w:val="081F76D6"/>
    <w:rsid w:val="081F76EB"/>
    <w:rsid w:val="081F76F6"/>
    <w:rsid w:val="081F7841"/>
    <w:rsid w:val="081F789B"/>
    <w:rsid w:val="081F78B6"/>
    <w:rsid w:val="081F78EC"/>
    <w:rsid w:val="081F790F"/>
    <w:rsid w:val="081F7A90"/>
    <w:rsid w:val="081F7AAD"/>
    <w:rsid w:val="081F7B21"/>
    <w:rsid w:val="081F7BA5"/>
    <w:rsid w:val="081F7D0F"/>
    <w:rsid w:val="081F7D26"/>
    <w:rsid w:val="081F7D40"/>
    <w:rsid w:val="081F7D45"/>
    <w:rsid w:val="081F7D6B"/>
    <w:rsid w:val="081F7DA6"/>
    <w:rsid w:val="081F7E42"/>
    <w:rsid w:val="081F7E44"/>
    <w:rsid w:val="081F7E59"/>
    <w:rsid w:val="081F7F33"/>
    <w:rsid w:val="081F7F45"/>
    <w:rsid w:val="081F7F76"/>
    <w:rsid w:val="081F7F8F"/>
    <w:rsid w:val="081F7FB2"/>
    <w:rsid w:val="08200019"/>
    <w:rsid w:val="08200020"/>
    <w:rsid w:val="082000E1"/>
    <w:rsid w:val="08200136"/>
    <w:rsid w:val="08200150"/>
    <w:rsid w:val="082001C3"/>
    <w:rsid w:val="08200249"/>
    <w:rsid w:val="08200264"/>
    <w:rsid w:val="0820027D"/>
    <w:rsid w:val="082002DB"/>
    <w:rsid w:val="0820039D"/>
    <w:rsid w:val="082003DB"/>
    <w:rsid w:val="0820045F"/>
    <w:rsid w:val="082004B5"/>
    <w:rsid w:val="082004CB"/>
    <w:rsid w:val="08200669"/>
    <w:rsid w:val="082006FA"/>
    <w:rsid w:val="082007BE"/>
    <w:rsid w:val="082007FC"/>
    <w:rsid w:val="08200842"/>
    <w:rsid w:val="082008C0"/>
    <w:rsid w:val="082008D8"/>
    <w:rsid w:val="082009FD"/>
    <w:rsid w:val="08200A0A"/>
    <w:rsid w:val="08200BF2"/>
    <w:rsid w:val="08200BFD"/>
    <w:rsid w:val="08200C36"/>
    <w:rsid w:val="08200D52"/>
    <w:rsid w:val="08200D57"/>
    <w:rsid w:val="08200D81"/>
    <w:rsid w:val="08200E1E"/>
    <w:rsid w:val="08200E38"/>
    <w:rsid w:val="08200E91"/>
    <w:rsid w:val="08200ED2"/>
    <w:rsid w:val="08200EF5"/>
    <w:rsid w:val="08200F55"/>
    <w:rsid w:val="08201048"/>
    <w:rsid w:val="08201093"/>
    <w:rsid w:val="082010FE"/>
    <w:rsid w:val="08201139"/>
    <w:rsid w:val="08201167"/>
    <w:rsid w:val="0820118E"/>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1A"/>
    <w:rsid w:val="08201CFE"/>
    <w:rsid w:val="08201E42"/>
    <w:rsid w:val="08201E4C"/>
    <w:rsid w:val="08201F0A"/>
    <w:rsid w:val="08201F17"/>
    <w:rsid w:val="08201F52"/>
    <w:rsid w:val="08201FA3"/>
    <w:rsid w:val="082020D1"/>
    <w:rsid w:val="08202126"/>
    <w:rsid w:val="08202184"/>
    <w:rsid w:val="082021B3"/>
    <w:rsid w:val="082021F8"/>
    <w:rsid w:val="08202211"/>
    <w:rsid w:val="0820224D"/>
    <w:rsid w:val="08202300"/>
    <w:rsid w:val="08202353"/>
    <w:rsid w:val="082023B5"/>
    <w:rsid w:val="082023E2"/>
    <w:rsid w:val="08202482"/>
    <w:rsid w:val="082024DD"/>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BF"/>
    <w:rsid w:val="08203AE2"/>
    <w:rsid w:val="08203AE8"/>
    <w:rsid w:val="08203AF3"/>
    <w:rsid w:val="08203B4B"/>
    <w:rsid w:val="08203B78"/>
    <w:rsid w:val="08203D08"/>
    <w:rsid w:val="08203D0F"/>
    <w:rsid w:val="08203E95"/>
    <w:rsid w:val="08203EBB"/>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8C"/>
    <w:rsid w:val="08204894"/>
    <w:rsid w:val="0820496C"/>
    <w:rsid w:val="082049B2"/>
    <w:rsid w:val="082049B4"/>
    <w:rsid w:val="08204A26"/>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55"/>
    <w:rsid w:val="08205295"/>
    <w:rsid w:val="082052B1"/>
    <w:rsid w:val="082052E9"/>
    <w:rsid w:val="08205314"/>
    <w:rsid w:val="08205376"/>
    <w:rsid w:val="0820538B"/>
    <w:rsid w:val="082053FF"/>
    <w:rsid w:val="08205405"/>
    <w:rsid w:val="08205450"/>
    <w:rsid w:val="08205466"/>
    <w:rsid w:val="08205524"/>
    <w:rsid w:val="08205530"/>
    <w:rsid w:val="0820555A"/>
    <w:rsid w:val="082055FD"/>
    <w:rsid w:val="08205649"/>
    <w:rsid w:val="082057D2"/>
    <w:rsid w:val="082057FA"/>
    <w:rsid w:val="0820587D"/>
    <w:rsid w:val="082059A7"/>
    <w:rsid w:val="08205AAE"/>
    <w:rsid w:val="08205AE5"/>
    <w:rsid w:val="08205B9C"/>
    <w:rsid w:val="08205BBE"/>
    <w:rsid w:val="08205BE8"/>
    <w:rsid w:val="08205C12"/>
    <w:rsid w:val="08205C61"/>
    <w:rsid w:val="08205C67"/>
    <w:rsid w:val="08205D63"/>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69"/>
    <w:rsid w:val="082067D3"/>
    <w:rsid w:val="082067F7"/>
    <w:rsid w:val="0820680D"/>
    <w:rsid w:val="08206902"/>
    <w:rsid w:val="0820691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6F"/>
    <w:rsid w:val="08207981"/>
    <w:rsid w:val="0820798F"/>
    <w:rsid w:val="08207A6A"/>
    <w:rsid w:val="08207B2B"/>
    <w:rsid w:val="08207B48"/>
    <w:rsid w:val="08207C9B"/>
    <w:rsid w:val="08207CA3"/>
    <w:rsid w:val="08207CC1"/>
    <w:rsid w:val="08207CEA"/>
    <w:rsid w:val="08207D30"/>
    <w:rsid w:val="08207E32"/>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78B"/>
    <w:rsid w:val="08210827"/>
    <w:rsid w:val="082108DD"/>
    <w:rsid w:val="0821092A"/>
    <w:rsid w:val="08210969"/>
    <w:rsid w:val="0821096E"/>
    <w:rsid w:val="082109AA"/>
    <w:rsid w:val="082109B5"/>
    <w:rsid w:val="082109C8"/>
    <w:rsid w:val="082109DB"/>
    <w:rsid w:val="08210A23"/>
    <w:rsid w:val="08210AF1"/>
    <w:rsid w:val="08210B04"/>
    <w:rsid w:val="08210B89"/>
    <w:rsid w:val="08210BFB"/>
    <w:rsid w:val="08210C99"/>
    <w:rsid w:val="08210CCA"/>
    <w:rsid w:val="08210CDD"/>
    <w:rsid w:val="08210D06"/>
    <w:rsid w:val="08210DCF"/>
    <w:rsid w:val="08210DD5"/>
    <w:rsid w:val="08210E77"/>
    <w:rsid w:val="08210FF1"/>
    <w:rsid w:val="0821113D"/>
    <w:rsid w:val="08211204"/>
    <w:rsid w:val="082112DB"/>
    <w:rsid w:val="08211362"/>
    <w:rsid w:val="082113A5"/>
    <w:rsid w:val="082113FD"/>
    <w:rsid w:val="0821141A"/>
    <w:rsid w:val="0821142A"/>
    <w:rsid w:val="0821142C"/>
    <w:rsid w:val="082114BD"/>
    <w:rsid w:val="0821155B"/>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BDC"/>
    <w:rsid w:val="08211CD4"/>
    <w:rsid w:val="08211D00"/>
    <w:rsid w:val="08211D30"/>
    <w:rsid w:val="08211D51"/>
    <w:rsid w:val="08211D95"/>
    <w:rsid w:val="08211DC3"/>
    <w:rsid w:val="08211DE3"/>
    <w:rsid w:val="08211E0A"/>
    <w:rsid w:val="08211E39"/>
    <w:rsid w:val="08211E61"/>
    <w:rsid w:val="08211EFE"/>
    <w:rsid w:val="08211F7B"/>
    <w:rsid w:val="08211FE0"/>
    <w:rsid w:val="08212002"/>
    <w:rsid w:val="0821209F"/>
    <w:rsid w:val="08212106"/>
    <w:rsid w:val="082121C9"/>
    <w:rsid w:val="08212215"/>
    <w:rsid w:val="08212259"/>
    <w:rsid w:val="082122CE"/>
    <w:rsid w:val="08212395"/>
    <w:rsid w:val="0821239A"/>
    <w:rsid w:val="0821247E"/>
    <w:rsid w:val="08212502"/>
    <w:rsid w:val="08212519"/>
    <w:rsid w:val="0821258F"/>
    <w:rsid w:val="082125CE"/>
    <w:rsid w:val="0821261B"/>
    <w:rsid w:val="08212673"/>
    <w:rsid w:val="08212677"/>
    <w:rsid w:val="0821269C"/>
    <w:rsid w:val="082126EA"/>
    <w:rsid w:val="082126F3"/>
    <w:rsid w:val="08212774"/>
    <w:rsid w:val="082127C4"/>
    <w:rsid w:val="082128D4"/>
    <w:rsid w:val="0821290B"/>
    <w:rsid w:val="082129C0"/>
    <w:rsid w:val="082129F2"/>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1A6"/>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3"/>
    <w:rsid w:val="08213B59"/>
    <w:rsid w:val="08213D00"/>
    <w:rsid w:val="08213D39"/>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90D"/>
    <w:rsid w:val="08214933"/>
    <w:rsid w:val="082149E7"/>
    <w:rsid w:val="08214A98"/>
    <w:rsid w:val="08214AA6"/>
    <w:rsid w:val="08214ABA"/>
    <w:rsid w:val="08214BA5"/>
    <w:rsid w:val="08214BDE"/>
    <w:rsid w:val="08214BF4"/>
    <w:rsid w:val="08214C05"/>
    <w:rsid w:val="08214C0E"/>
    <w:rsid w:val="08214C51"/>
    <w:rsid w:val="08214D6B"/>
    <w:rsid w:val="08214D79"/>
    <w:rsid w:val="08214DB4"/>
    <w:rsid w:val="08214DE3"/>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90"/>
    <w:rsid w:val="082155D4"/>
    <w:rsid w:val="08215600"/>
    <w:rsid w:val="08215619"/>
    <w:rsid w:val="082156AD"/>
    <w:rsid w:val="082156B7"/>
    <w:rsid w:val="08215775"/>
    <w:rsid w:val="08215782"/>
    <w:rsid w:val="0821578E"/>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ED3"/>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457"/>
    <w:rsid w:val="082175EF"/>
    <w:rsid w:val="08217794"/>
    <w:rsid w:val="08217804"/>
    <w:rsid w:val="08217910"/>
    <w:rsid w:val="08217972"/>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A8"/>
    <w:rsid w:val="082202FB"/>
    <w:rsid w:val="0822040C"/>
    <w:rsid w:val="0822040E"/>
    <w:rsid w:val="082204D3"/>
    <w:rsid w:val="0822054B"/>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3C"/>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1E"/>
    <w:rsid w:val="082220B5"/>
    <w:rsid w:val="082220F2"/>
    <w:rsid w:val="0822223C"/>
    <w:rsid w:val="082222FD"/>
    <w:rsid w:val="08222403"/>
    <w:rsid w:val="0822242A"/>
    <w:rsid w:val="0822248E"/>
    <w:rsid w:val="082224B3"/>
    <w:rsid w:val="082224CD"/>
    <w:rsid w:val="082224F2"/>
    <w:rsid w:val="082225C0"/>
    <w:rsid w:val="082225DD"/>
    <w:rsid w:val="082225EB"/>
    <w:rsid w:val="0822263E"/>
    <w:rsid w:val="08222646"/>
    <w:rsid w:val="08222672"/>
    <w:rsid w:val="08222785"/>
    <w:rsid w:val="082227A4"/>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69"/>
    <w:rsid w:val="08225171"/>
    <w:rsid w:val="0822523E"/>
    <w:rsid w:val="08225286"/>
    <w:rsid w:val="082252A0"/>
    <w:rsid w:val="0822530B"/>
    <w:rsid w:val="08225332"/>
    <w:rsid w:val="08225365"/>
    <w:rsid w:val="08225419"/>
    <w:rsid w:val="0822543A"/>
    <w:rsid w:val="08225484"/>
    <w:rsid w:val="082254D6"/>
    <w:rsid w:val="082254F6"/>
    <w:rsid w:val="082255DB"/>
    <w:rsid w:val="0822563F"/>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E9"/>
    <w:rsid w:val="08225DFA"/>
    <w:rsid w:val="08225E28"/>
    <w:rsid w:val="08225E8F"/>
    <w:rsid w:val="08225ECF"/>
    <w:rsid w:val="08225F54"/>
    <w:rsid w:val="08225FDE"/>
    <w:rsid w:val="08225FE7"/>
    <w:rsid w:val="082260D4"/>
    <w:rsid w:val="082261A2"/>
    <w:rsid w:val="082261D4"/>
    <w:rsid w:val="08226268"/>
    <w:rsid w:val="082262CC"/>
    <w:rsid w:val="082262CE"/>
    <w:rsid w:val="082262D5"/>
    <w:rsid w:val="082263CA"/>
    <w:rsid w:val="082263D6"/>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E4"/>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7A"/>
    <w:rsid w:val="082270BE"/>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A22"/>
    <w:rsid w:val="08227A38"/>
    <w:rsid w:val="08227B50"/>
    <w:rsid w:val="08227B8C"/>
    <w:rsid w:val="08227BAD"/>
    <w:rsid w:val="08227BAF"/>
    <w:rsid w:val="08227D0B"/>
    <w:rsid w:val="08227E0A"/>
    <w:rsid w:val="08227E29"/>
    <w:rsid w:val="08227E48"/>
    <w:rsid w:val="08227E6D"/>
    <w:rsid w:val="08227E82"/>
    <w:rsid w:val="08227E89"/>
    <w:rsid w:val="08227EE6"/>
    <w:rsid w:val="08227EF7"/>
    <w:rsid w:val="08227F31"/>
    <w:rsid w:val="08227F35"/>
    <w:rsid w:val="08227F3E"/>
    <w:rsid w:val="08227FA7"/>
    <w:rsid w:val="08230066"/>
    <w:rsid w:val="08230092"/>
    <w:rsid w:val="082300B8"/>
    <w:rsid w:val="082300D9"/>
    <w:rsid w:val="08230333"/>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2C"/>
    <w:rsid w:val="08230AA9"/>
    <w:rsid w:val="08230AAB"/>
    <w:rsid w:val="08230AC6"/>
    <w:rsid w:val="08230B6E"/>
    <w:rsid w:val="08230B86"/>
    <w:rsid w:val="08230C53"/>
    <w:rsid w:val="08230D54"/>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40"/>
    <w:rsid w:val="08231D48"/>
    <w:rsid w:val="08231D4E"/>
    <w:rsid w:val="08231E4D"/>
    <w:rsid w:val="08231E68"/>
    <w:rsid w:val="08231E9A"/>
    <w:rsid w:val="08231EB4"/>
    <w:rsid w:val="0823206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54"/>
    <w:rsid w:val="08233FC9"/>
    <w:rsid w:val="08234020"/>
    <w:rsid w:val="08234069"/>
    <w:rsid w:val="082340B3"/>
    <w:rsid w:val="08234156"/>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5A"/>
    <w:rsid w:val="0823488D"/>
    <w:rsid w:val="082348BB"/>
    <w:rsid w:val="082348F5"/>
    <w:rsid w:val="08234948"/>
    <w:rsid w:val="0823496D"/>
    <w:rsid w:val="0823498D"/>
    <w:rsid w:val="082349C1"/>
    <w:rsid w:val="08234AEF"/>
    <w:rsid w:val="08234B48"/>
    <w:rsid w:val="08234C6D"/>
    <w:rsid w:val="08234CA3"/>
    <w:rsid w:val="08234CDA"/>
    <w:rsid w:val="08234D9F"/>
    <w:rsid w:val="08234FE8"/>
    <w:rsid w:val="08235018"/>
    <w:rsid w:val="08235019"/>
    <w:rsid w:val="0823513B"/>
    <w:rsid w:val="0823516A"/>
    <w:rsid w:val="082352C9"/>
    <w:rsid w:val="08235333"/>
    <w:rsid w:val="0823538D"/>
    <w:rsid w:val="082353D6"/>
    <w:rsid w:val="08235405"/>
    <w:rsid w:val="0823552C"/>
    <w:rsid w:val="08235589"/>
    <w:rsid w:val="08235628"/>
    <w:rsid w:val="0823566E"/>
    <w:rsid w:val="0823576C"/>
    <w:rsid w:val="082357CD"/>
    <w:rsid w:val="08235820"/>
    <w:rsid w:val="082358D6"/>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0E6"/>
    <w:rsid w:val="08236133"/>
    <w:rsid w:val="0823615B"/>
    <w:rsid w:val="082361A1"/>
    <w:rsid w:val="082361A3"/>
    <w:rsid w:val="082361A5"/>
    <w:rsid w:val="082361BA"/>
    <w:rsid w:val="082361E9"/>
    <w:rsid w:val="08236260"/>
    <w:rsid w:val="08236286"/>
    <w:rsid w:val="08236403"/>
    <w:rsid w:val="0823646E"/>
    <w:rsid w:val="082364D2"/>
    <w:rsid w:val="08236506"/>
    <w:rsid w:val="08236532"/>
    <w:rsid w:val="082365A0"/>
    <w:rsid w:val="082366C5"/>
    <w:rsid w:val="082366DD"/>
    <w:rsid w:val="082366EF"/>
    <w:rsid w:val="082369B3"/>
    <w:rsid w:val="08236A76"/>
    <w:rsid w:val="08236AAC"/>
    <w:rsid w:val="08236AC9"/>
    <w:rsid w:val="08236B0A"/>
    <w:rsid w:val="08236B8A"/>
    <w:rsid w:val="08236BDB"/>
    <w:rsid w:val="08236C26"/>
    <w:rsid w:val="08236C2B"/>
    <w:rsid w:val="08236C82"/>
    <w:rsid w:val="08236E04"/>
    <w:rsid w:val="08236E84"/>
    <w:rsid w:val="08236E8E"/>
    <w:rsid w:val="08236F8F"/>
    <w:rsid w:val="08236FA1"/>
    <w:rsid w:val="08237035"/>
    <w:rsid w:val="0823704E"/>
    <w:rsid w:val="082370D6"/>
    <w:rsid w:val="082370F1"/>
    <w:rsid w:val="08237270"/>
    <w:rsid w:val="082372E9"/>
    <w:rsid w:val="082373A4"/>
    <w:rsid w:val="08237406"/>
    <w:rsid w:val="0823745D"/>
    <w:rsid w:val="08237479"/>
    <w:rsid w:val="082374A9"/>
    <w:rsid w:val="08237528"/>
    <w:rsid w:val="08237574"/>
    <w:rsid w:val="08237648"/>
    <w:rsid w:val="082376B8"/>
    <w:rsid w:val="08237779"/>
    <w:rsid w:val="082377E4"/>
    <w:rsid w:val="0823781F"/>
    <w:rsid w:val="08237950"/>
    <w:rsid w:val="082379A2"/>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A8"/>
    <w:rsid w:val="082408B7"/>
    <w:rsid w:val="0824091F"/>
    <w:rsid w:val="082409BE"/>
    <w:rsid w:val="082409DB"/>
    <w:rsid w:val="08240B20"/>
    <w:rsid w:val="08240BE6"/>
    <w:rsid w:val="08240C3C"/>
    <w:rsid w:val="08240D26"/>
    <w:rsid w:val="08240D3E"/>
    <w:rsid w:val="08240DAF"/>
    <w:rsid w:val="08240DD3"/>
    <w:rsid w:val="08240E1C"/>
    <w:rsid w:val="08240E78"/>
    <w:rsid w:val="08240ED3"/>
    <w:rsid w:val="08240F21"/>
    <w:rsid w:val="08240F49"/>
    <w:rsid w:val="0824100C"/>
    <w:rsid w:val="08241015"/>
    <w:rsid w:val="08241091"/>
    <w:rsid w:val="0824113D"/>
    <w:rsid w:val="0824116F"/>
    <w:rsid w:val="082411CB"/>
    <w:rsid w:val="082411DB"/>
    <w:rsid w:val="08241327"/>
    <w:rsid w:val="0824140D"/>
    <w:rsid w:val="082414AC"/>
    <w:rsid w:val="08241526"/>
    <w:rsid w:val="08241581"/>
    <w:rsid w:val="0824161C"/>
    <w:rsid w:val="08241645"/>
    <w:rsid w:val="08241671"/>
    <w:rsid w:val="082416F0"/>
    <w:rsid w:val="08241798"/>
    <w:rsid w:val="0824189F"/>
    <w:rsid w:val="082418D2"/>
    <w:rsid w:val="08241925"/>
    <w:rsid w:val="082419BB"/>
    <w:rsid w:val="082419C5"/>
    <w:rsid w:val="082419E6"/>
    <w:rsid w:val="08241A07"/>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9C"/>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35"/>
    <w:rsid w:val="08242694"/>
    <w:rsid w:val="082426C4"/>
    <w:rsid w:val="08242703"/>
    <w:rsid w:val="08242733"/>
    <w:rsid w:val="0824276B"/>
    <w:rsid w:val="08242770"/>
    <w:rsid w:val="08242779"/>
    <w:rsid w:val="0824280D"/>
    <w:rsid w:val="082428B5"/>
    <w:rsid w:val="0824290E"/>
    <w:rsid w:val="0824291B"/>
    <w:rsid w:val="0824291C"/>
    <w:rsid w:val="08242940"/>
    <w:rsid w:val="0824295F"/>
    <w:rsid w:val="0824296E"/>
    <w:rsid w:val="082429E7"/>
    <w:rsid w:val="08242A41"/>
    <w:rsid w:val="08242AF1"/>
    <w:rsid w:val="08242B31"/>
    <w:rsid w:val="08242C3C"/>
    <w:rsid w:val="08242C82"/>
    <w:rsid w:val="08242CA3"/>
    <w:rsid w:val="08242D16"/>
    <w:rsid w:val="08242E63"/>
    <w:rsid w:val="08242EC6"/>
    <w:rsid w:val="08242EF2"/>
    <w:rsid w:val="08242EF4"/>
    <w:rsid w:val="08242F19"/>
    <w:rsid w:val="08242F27"/>
    <w:rsid w:val="08242F7F"/>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B27"/>
    <w:rsid w:val="08243C9F"/>
    <w:rsid w:val="08243CA7"/>
    <w:rsid w:val="08243CC8"/>
    <w:rsid w:val="08243CDE"/>
    <w:rsid w:val="08243D75"/>
    <w:rsid w:val="08243D89"/>
    <w:rsid w:val="08244060"/>
    <w:rsid w:val="08244061"/>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C"/>
    <w:rsid w:val="08244FAB"/>
    <w:rsid w:val="08245017"/>
    <w:rsid w:val="0824519D"/>
    <w:rsid w:val="082451C4"/>
    <w:rsid w:val="0824520E"/>
    <w:rsid w:val="08245248"/>
    <w:rsid w:val="082452BA"/>
    <w:rsid w:val="082452EB"/>
    <w:rsid w:val="082453D7"/>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AF0"/>
    <w:rsid w:val="08245B60"/>
    <w:rsid w:val="08245B62"/>
    <w:rsid w:val="08245B8D"/>
    <w:rsid w:val="08245B9C"/>
    <w:rsid w:val="08245BBA"/>
    <w:rsid w:val="08245BFD"/>
    <w:rsid w:val="08245C5E"/>
    <w:rsid w:val="08245CC0"/>
    <w:rsid w:val="08245E28"/>
    <w:rsid w:val="08245FFB"/>
    <w:rsid w:val="08246008"/>
    <w:rsid w:val="082460E8"/>
    <w:rsid w:val="0824610E"/>
    <w:rsid w:val="08246210"/>
    <w:rsid w:val="08246239"/>
    <w:rsid w:val="082463D9"/>
    <w:rsid w:val="082463FA"/>
    <w:rsid w:val="08246441"/>
    <w:rsid w:val="082464DD"/>
    <w:rsid w:val="082464FD"/>
    <w:rsid w:val="08246575"/>
    <w:rsid w:val="0824657B"/>
    <w:rsid w:val="08246596"/>
    <w:rsid w:val="0824666A"/>
    <w:rsid w:val="0824669A"/>
    <w:rsid w:val="082466F4"/>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EDC"/>
    <w:rsid w:val="08246F9D"/>
    <w:rsid w:val="08247028"/>
    <w:rsid w:val="08247085"/>
    <w:rsid w:val="08247206"/>
    <w:rsid w:val="08247344"/>
    <w:rsid w:val="08247359"/>
    <w:rsid w:val="08247447"/>
    <w:rsid w:val="0824747E"/>
    <w:rsid w:val="08247480"/>
    <w:rsid w:val="082474EB"/>
    <w:rsid w:val="082475CD"/>
    <w:rsid w:val="082476D7"/>
    <w:rsid w:val="08247737"/>
    <w:rsid w:val="0824784C"/>
    <w:rsid w:val="0824785F"/>
    <w:rsid w:val="0824791F"/>
    <w:rsid w:val="08247968"/>
    <w:rsid w:val="08247A80"/>
    <w:rsid w:val="08247B05"/>
    <w:rsid w:val="08247B96"/>
    <w:rsid w:val="08247BD2"/>
    <w:rsid w:val="08247C92"/>
    <w:rsid w:val="08247DEA"/>
    <w:rsid w:val="08247E3E"/>
    <w:rsid w:val="08247E73"/>
    <w:rsid w:val="08247F26"/>
    <w:rsid w:val="08247F64"/>
    <w:rsid w:val="08247F69"/>
    <w:rsid w:val="08247F7A"/>
    <w:rsid w:val="08247F7E"/>
    <w:rsid w:val="08247FFC"/>
    <w:rsid w:val="08247FFE"/>
    <w:rsid w:val="08250133"/>
    <w:rsid w:val="0825013C"/>
    <w:rsid w:val="082501C4"/>
    <w:rsid w:val="082501F5"/>
    <w:rsid w:val="08250232"/>
    <w:rsid w:val="08250255"/>
    <w:rsid w:val="08250354"/>
    <w:rsid w:val="08250362"/>
    <w:rsid w:val="082506E5"/>
    <w:rsid w:val="082507DD"/>
    <w:rsid w:val="082507EB"/>
    <w:rsid w:val="082507FA"/>
    <w:rsid w:val="08250804"/>
    <w:rsid w:val="08250A6B"/>
    <w:rsid w:val="08250A71"/>
    <w:rsid w:val="08250B18"/>
    <w:rsid w:val="08250B83"/>
    <w:rsid w:val="08250BE7"/>
    <w:rsid w:val="08250D1D"/>
    <w:rsid w:val="08250E63"/>
    <w:rsid w:val="08250E65"/>
    <w:rsid w:val="08250F40"/>
    <w:rsid w:val="08251045"/>
    <w:rsid w:val="0825106C"/>
    <w:rsid w:val="082511E9"/>
    <w:rsid w:val="08251211"/>
    <w:rsid w:val="0825125A"/>
    <w:rsid w:val="0825128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1C"/>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4F3"/>
    <w:rsid w:val="08252592"/>
    <w:rsid w:val="0825262C"/>
    <w:rsid w:val="082526CF"/>
    <w:rsid w:val="082526E0"/>
    <w:rsid w:val="08252756"/>
    <w:rsid w:val="0825279E"/>
    <w:rsid w:val="082527A7"/>
    <w:rsid w:val="08252841"/>
    <w:rsid w:val="08252886"/>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50E"/>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B0"/>
    <w:rsid w:val="082548B6"/>
    <w:rsid w:val="082548CC"/>
    <w:rsid w:val="08254913"/>
    <w:rsid w:val="082549BD"/>
    <w:rsid w:val="08254A05"/>
    <w:rsid w:val="08254A34"/>
    <w:rsid w:val="08254AB1"/>
    <w:rsid w:val="08254AC5"/>
    <w:rsid w:val="08254B18"/>
    <w:rsid w:val="08254BEA"/>
    <w:rsid w:val="08254C19"/>
    <w:rsid w:val="08254D2A"/>
    <w:rsid w:val="08254F0B"/>
    <w:rsid w:val="0825513B"/>
    <w:rsid w:val="082552C7"/>
    <w:rsid w:val="082552D2"/>
    <w:rsid w:val="082552EE"/>
    <w:rsid w:val="082552F5"/>
    <w:rsid w:val="0825530A"/>
    <w:rsid w:val="08255339"/>
    <w:rsid w:val="08255363"/>
    <w:rsid w:val="082553CD"/>
    <w:rsid w:val="082553DB"/>
    <w:rsid w:val="08255511"/>
    <w:rsid w:val="0825552E"/>
    <w:rsid w:val="0825555D"/>
    <w:rsid w:val="0825561D"/>
    <w:rsid w:val="08255682"/>
    <w:rsid w:val="08255685"/>
    <w:rsid w:val="08255827"/>
    <w:rsid w:val="08255844"/>
    <w:rsid w:val="08255890"/>
    <w:rsid w:val="08255892"/>
    <w:rsid w:val="08255922"/>
    <w:rsid w:val="0825592C"/>
    <w:rsid w:val="082559E3"/>
    <w:rsid w:val="08255AB6"/>
    <w:rsid w:val="08255BAE"/>
    <w:rsid w:val="08255BE7"/>
    <w:rsid w:val="08255BFD"/>
    <w:rsid w:val="08255C34"/>
    <w:rsid w:val="08255CF0"/>
    <w:rsid w:val="08255CFA"/>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99"/>
    <w:rsid w:val="08256DBF"/>
    <w:rsid w:val="08256DE0"/>
    <w:rsid w:val="08256EAA"/>
    <w:rsid w:val="08256EC1"/>
    <w:rsid w:val="08256F4A"/>
    <w:rsid w:val="08256FA5"/>
    <w:rsid w:val="08256FAE"/>
    <w:rsid w:val="08256FB1"/>
    <w:rsid w:val="08257034"/>
    <w:rsid w:val="082570AA"/>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42"/>
    <w:rsid w:val="08257CAA"/>
    <w:rsid w:val="08257CBC"/>
    <w:rsid w:val="08257D3B"/>
    <w:rsid w:val="08257D4B"/>
    <w:rsid w:val="08257DDF"/>
    <w:rsid w:val="08257E26"/>
    <w:rsid w:val="08257E65"/>
    <w:rsid w:val="08257E6A"/>
    <w:rsid w:val="08257FC3"/>
    <w:rsid w:val="0826007A"/>
    <w:rsid w:val="082600DE"/>
    <w:rsid w:val="0826012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83"/>
    <w:rsid w:val="0826158A"/>
    <w:rsid w:val="082615DE"/>
    <w:rsid w:val="08261640"/>
    <w:rsid w:val="082616A7"/>
    <w:rsid w:val="082617EE"/>
    <w:rsid w:val="08261839"/>
    <w:rsid w:val="08261A0A"/>
    <w:rsid w:val="08261A22"/>
    <w:rsid w:val="08261AF8"/>
    <w:rsid w:val="08261B47"/>
    <w:rsid w:val="08261C5A"/>
    <w:rsid w:val="08261CB1"/>
    <w:rsid w:val="08261DE9"/>
    <w:rsid w:val="08261E11"/>
    <w:rsid w:val="08261EBE"/>
    <w:rsid w:val="08261EDB"/>
    <w:rsid w:val="08261FB8"/>
    <w:rsid w:val="0826205D"/>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AA6"/>
    <w:rsid w:val="08262BA8"/>
    <w:rsid w:val="08262BE5"/>
    <w:rsid w:val="08262C45"/>
    <w:rsid w:val="08262CA2"/>
    <w:rsid w:val="08262D2C"/>
    <w:rsid w:val="08262D48"/>
    <w:rsid w:val="08262E57"/>
    <w:rsid w:val="08262E74"/>
    <w:rsid w:val="08262E79"/>
    <w:rsid w:val="08262F22"/>
    <w:rsid w:val="08262F28"/>
    <w:rsid w:val="0826307B"/>
    <w:rsid w:val="08263164"/>
    <w:rsid w:val="0826324D"/>
    <w:rsid w:val="082632A6"/>
    <w:rsid w:val="08263321"/>
    <w:rsid w:val="0826332E"/>
    <w:rsid w:val="0826339E"/>
    <w:rsid w:val="08263402"/>
    <w:rsid w:val="08263478"/>
    <w:rsid w:val="082634C5"/>
    <w:rsid w:val="082634F8"/>
    <w:rsid w:val="082635B4"/>
    <w:rsid w:val="082635BB"/>
    <w:rsid w:val="082636DA"/>
    <w:rsid w:val="082636DC"/>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6B"/>
    <w:rsid w:val="082640B3"/>
    <w:rsid w:val="082640D7"/>
    <w:rsid w:val="082640E4"/>
    <w:rsid w:val="08264119"/>
    <w:rsid w:val="082641D5"/>
    <w:rsid w:val="08264207"/>
    <w:rsid w:val="082642D5"/>
    <w:rsid w:val="082642DF"/>
    <w:rsid w:val="08264305"/>
    <w:rsid w:val="0826430B"/>
    <w:rsid w:val="0826435B"/>
    <w:rsid w:val="082643AE"/>
    <w:rsid w:val="08264468"/>
    <w:rsid w:val="08264488"/>
    <w:rsid w:val="08264586"/>
    <w:rsid w:val="082645D0"/>
    <w:rsid w:val="082646A3"/>
    <w:rsid w:val="082646E9"/>
    <w:rsid w:val="0826484A"/>
    <w:rsid w:val="0826487B"/>
    <w:rsid w:val="0826492E"/>
    <w:rsid w:val="0826494E"/>
    <w:rsid w:val="082649AE"/>
    <w:rsid w:val="082649B8"/>
    <w:rsid w:val="082649C8"/>
    <w:rsid w:val="08264A43"/>
    <w:rsid w:val="08264AA1"/>
    <w:rsid w:val="08264AC5"/>
    <w:rsid w:val="08264AFF"/>
    <w:rsid w:val="08264B2B"/>
    <w:rsid w:val="08264B2D"/>
    <w:rsid w:val="08264B51"/>
    <w:rsid w:val="08264BD8"/>
    <w:rsid w:val="08264C20"/>
    <w:rsid w:val="08264C6C"/>
    <w:rsid w:val="08264C8A"/>
    <w:rsid w:val="08264D1E"/>
    <w:rsid w:val="08264D29"/>
    <w:rsid w:val="08264DDC"/>
    <w:rsid w:val="08264DE9"/>
    <w:rsid w:val="08264E19"/>
    <w:rsid w:val="08264E60"/>
    <w:rsid w:val="08264EF6"/>
    <w:rsid w:val="08264FF0"/>
    <w:rsid w:val="0826500C"/>
    <w:rsid w:val="082650AA"/>
    <w:rsid w:val="08265113"/>
    <w:rsid w:val="08265121"/>
    <w:rsid w:val="082651B8"/>
    <w:rsid w:val="08265265"/>
    <w:rsid w:val="082652B4"/>
    <w:rsid w:val="082652FD"/>
    <w:rsid w:val="082653B7"/>
    <w:rsid w:val="082653F7"/>
    <w:rsid w:val="0826547D"/>
    <w:rsid w:val="08265552"/>
    <w:rsid w:val="082655A1"/>
    <w:rsid w:val="08265628"/>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51"/>
    <w:rsid w:val="08265CE7"/>
    <w:rsid w:val="08265CEC"/>
    <w:rsid w:val="08265D0E"/>
    <w:rsid w:val="08265D77"/>
    <w:rsid w:val="08265DF9"/>
    <w:rsid w:val="08265E24"/>
    <w:rsid w:val="08265EC8"/>
    <w:rsid w:val="08265F41"/>
    <w:rsid w:val="08265F48"/>
    <w:rsid w:val="08265F54"/>
    <w:rsid w:val="08265F62"/>
    <w:rsid w:val="08265F88"/>
    <w:rsid w:val="08265FE5"/>
    <w:rsid w:val="082661E5"/>
    <w:rsid w:val="082661FD"/>
    <w:rsid w:val="08266208"/>
    <w:rsid w:val="0826622B"/>
    <w:rsid w:val="082662CE"/>
    <w:rsid w:val="0826640F"/>
    <w:rsid w:val="0826646C"/>
    <w:rsid w:val="082664A5"/>
    <w:rsid w:val="082664D0"/>
    <w:rsid w:val="082664EC"/>
    <w:rsid w:val="082665B2"/>
    <w:rsid w:val="082665D3"/>
    <w:rsid w:val="0826661B"/>
    <w:rsid w:val="0826662B"/>
    <w:rsid w:val="0826662E"/>
    <w:rsid w:val="082666DE"/>
    <w:rsid w:val="08266702"/>
    <w:rsid w:val="08266799"/>
    <w:rsid w:val="082667DC"/>
    <w:rsid w:val="082668F3"/>
    <w:rsid w:val="082669C6"/>
    <w:rsid w:val="082669F0"/>
    <w:rsid w:val="08266A41"/>
    <w:rsid w:val="08266AD4"/>
    <w:rsid w:val="08266ADA"/>
    <w:rsid w:val="08266B3A"/>
    <w:rsid w:val="08266C13"/>
    <w:rsid w:val="08266CA8"/>
    <w:rsid w:val="08266CC2"/>
    <w:rsid w:val="08266D44"/>
    <w:rsid w:val="08266D7A"/>
    <w:rsid w:val="08266D8A"/>
    <w:rsid w:val="08266DB2"/>
    <w:rsid w:val="08266DC3"/>
    <w:rsid w:val="08266FC9"/>
    <w:rsid w:val="08266FCC"/>
    <w:rsid w:val="08267174"/>
    <w:rsid w:val="08267338"/>
    <w:rsid w:val="0826734D"/>
    <w:rsid w:val="0826738E"/>
    <w:rsid w:val="082673A9"/>
    <w:rsid w:val="082673BC"/>
    <w:rsid w:val="08267495"/>
    <w:rsid w:val="082674D6"/>
    <w:rsid w:val="08267507"/>
    <w:rsid w:val="08267535"/>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B9"/>
    <w:rsid w:val="08267F09"/>
    <w:rsid w:val="08267F46"/>
    <w:rsid w:val="08267F69"/>
    <w:rsid w:val="08267F9C"/>
    <w:rsid w:val="08270028"/>
    <w:rsid w:val="08270070"/>
    <w:rsid w:val="082700B1"/>
    <w:rsid w:val="0827014D"/>
    <w:rsid w:val="08270197"/>
    <w:rsid w:val="082701E5"/>
    <w:rsid w:val="08270345"/>
    <w:rsid w:val="082703A2"/>
    <w:rsid w:val="082703BD"/>
    <w:rsid w:val="082703D0"/>
    <w:rsid w:val="08270548"/>
    <w:rsid w:val="0827058E"/>
    <w:rsid w:val="082705AB"/>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CE9"/>
    <w:rsid w:val="08270D6E"/>
    <w:rsid w:val="08270D98"/>
    <w:rsid w:val="08270E90"/>
    <w:rsid w:val="08270EA4"/>
    <w:rsid w:val="08270F71"/>
    <w:rsid w:val="08270FC4"/>
    <w:rsid w:val="08270FC6"/>
    <w:rsid w:val="08271021"/>
    <w:rsid w:val="08271070"/>
    <w:rsid w:val="082710A0"/>
    <w:rsid w:val="0827114F"/>
    <w:rsid w:val="082712FC"/>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3E"/>
    <w:rsid w:val="082725E4"/>
    <w:rsid w:val="082725FD"/>
    <w:rsid w:val="082727C7"/>
    <w:rsid w:val="082727D3"/>
    <w:rsid w:val="0827280E"/>
    <w:rsid w:val="08272816"/>
    <w:rsid w:val="0827289D"/>
    <w:rsid w:val="082728A5"/>
    <w:rsid w:val="08272953"/>
    <w:rsid w:val="08272970"/>
    <w:rsid w:val="08272B51"/>
    <w:rsid w:val="08272C2D"/>
    <w:rsid w:val="08272C39"/>
    <w:rsid w:val="08272CDF"/>
    <w:rsid w:val="08272DB4"/>
    <w:rsid w:val="08272DD7"/>
    <w:rsid w:val="08272EF2"/>
    <w:rsid w:val="08272F18"/>
    <w:rsid w:val="0827307A"/>
    <w:rsid w:val="082730D4"/>
    <w:rsid w:val="082731AB"/>
    <w:rsid w:val="0827321D"/>
    <w:rsid w:val="08273234"/>
    <w:rsid w:val="0827326C"/>
    <w:rsid w:val="082732A1"/>
    <w:rsid w:val="082732E2"/>
    <w:rsid w:val="08273318"/>
    <w:rsid w:val="082734C7"/>
    <w:rsid w:val="08273681"/>
    <w:rsid w:val="082736E3"/>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AD"/>
    <w:rsid w:val="08274DD8"/>
    <w:rsid w:val="08274E63"/>
    <w:rsid w:val="08274F38"/>
    <w:rsid w:val="08274F65"/>
    <w:rsid w:val="08274F98"/>
    <w:rsid w:val="08274FA5"/>
    <w:rsid w:val="0827511E"/>
    <w:rsid w:val="0827520C"/>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7"/>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3D"/>
    <w:rsid w:val="08276D53"/>
    <w:rsid w:val="08276D78"/>
    <w:rsid w:val="08276E11"/>
    <w:rsid w:val="08276E6C"/>
    <w:rsid w:val="08276E89"/>
    <w:rsid w:val="08276F20"/>
    <w:rsid w:val="08277056"/>
    <w:rsid w:val="082770EB"/>
    <w:rsid w:val="08277147"/>
    <w:rsid w:val="08277155"/>
    <w:rsid w:val="08277301"/>
    <w:rsid w:val="08277325"/>
    <w:rsid w:val="08277394"/>
    <w:rsid w:val="082773AB"/>
    <w:rsid w:val="08277434"/>
    <w:rsid w:val="08277446"/>
    <w:rsid w:val="08277470"/>
    <w:rsid w:val="08277475"/>
    <w:rsid w:val="08277521"/>
    <w:rsid w:val="0827762C"/>
    <w:rsid w:val="082776CC"/>
    <w:rsid w:val="0827774C"/>
    <w:rsid w:val="08277791"/>
    <w:rsid w:val="0827781F"/>
    <w:rsid w:val="08277826"/>
    <w:rsid w:val="08277968"/>
    <w:rsid w:val="082779CF"/>
    <w:rsid w:val="08277A94"/>
    <w:rsid w:val="08277AC8"/>
    <w:rsid w:val="08277D0E"/>
    <w:rsid w:val="08277D12"/>
    <w:rsid w:val="08277E34"/>
    <w:rsid w:val="08277F55"/>
    <w:rsid w:val="08277F75"/>
    <w:rsid w:val="08277FE0"/>
    <w:rsid w:val="08280034"/>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D8"/>
    <w:rsid w:val="08280937"/>
    <w:rsid w:val="0828099F"/>
    <w:rsid w:val="08280A16"/>
    <w:rsid w:val="08280A84"/>
    <w:rsid w:val="08280BF8"/>
    <w:rsid w:val="08280CA4"/>
    <w:rsid w:val="08280CBF"/>
    <w:rsid w:val="08280CF7"/>
    <w:rsid w:val="08280D64"/>
    <w:rsid w:val="08280E44"/>
    <w:rsid w:val="08280F36"/>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A"/>
    <w:rsid w:val="0828135F"/>
    <w:rsid w:val="082813BD"/>
    <w:rsid w:val="082813DB"/>
    <w:rsid w:val="082814D8"/>
    <w:rsid w:val="08281526"/>
    <w:rsid w:val="08281587"/>
    <w:rsid w:val="0828159C"/>
    <w:rsid w:val="08281603"/>
    <w:rsid w:val="082816BF"/>
    <w:rsid w:val="082816D2"/>
    <w:rsid w:val="08281709"/>
    <w:rsid w:val="082817E5"/>
    <w:rsid w:val="08281857"/>
    <w:rsid w:val="08281864"/>
    <w:rsid w:val="08281873"/>
    <w:rsid w:val="08281892"/>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41"/>
    <w:rsid w:val="08281F94"/>
    <w:rsid w:val="08281FC7"/>
    <w:rsid w:val="08282038"/>
    <w:rsid w:val="0828206E"/>
    <w:rsid w:val="08282190"/>
    <w:rsid w:val="0828219B"/>
    <w:rsid w:val="0828219C"/>
    <w:rsid w:val="082821CB"/>
    <w:rsid w:val="08282200"/>
    <w:rsid w:val="0828222B"/>
    <w:rsid w:val="08282236"/>
    <w:rsid w:val="08282249"/>
    <w:rsid w:val="0828228D"/>
    <w:rsid w:val="0828231A"/>
    <w:rsid w:val="08282353"/>
    <w:rsid w:val="08282454"/>
    <w:rsid w:val="082824C7"/>
    <w:rsid w:val="0828258E"/>
    <w:rsid w:val="08282672"/>
    <w:rsid w:val="08282688"/>
    <w:rsid w:val="082826EC"/>
    <w:rsid w:val="0828284D"/>
    <w:rsid w:val="0828287F"/>
    <w:rsid w:val="0828292E"/>
    <w:rsid w:val="08282945"/>
    <w:rsid w:val="08282962"/>
    <w:rsid w:val="08282B6E"/>
    <w:rsid w:val="08282BBE"/>
    <w:rsid w:val="08282CCA"/>
    <w:rsid w:val="08282DAE"/>
    <w:rsid w:val="08282E89"/>
    <w:rsid w:val="08282E92"/>
    <w:rsid w:val="08282ECC"/>
    <w:rsid w:val="08282ED8"/>
    <w:rsid w:val="08283022"/>
    <w:rsid w:val="08283092"/>
    <w:rsid w:val="0828310F"/>
    <w:rsid w:val="0828315B"/>
    <w:rsid w:val="08283211"/>
    <w:rsid w:val="0828324C"/>
    <w:rsid w:val="08283307"/>
    <w:rsid w:val="08283432"/>
    <w:rsid w:val="0828344C"/>
    <w:rsid w:val="0828344D"/>
    <w:rsid w:val="082834F4"/>
    <w:rsid w:val="08283535"/>
    <w:rsid w:val="0828353C"/>
    <w:rsid w:val="0828354E"/>
    <w:rsid w:val="08283577"/>
    <w:rsid w:val="082835BD"/>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CC7"/>
    <w:rsid w:val="08284D51"/>
    <w:rsid w:val="08284D8B"/>
    <w:rsid w:val="08284D8C"/>
    <w:rsid w:val="08284E24"/>
    <w:rsid w:val="08284E51"/>
    <w:rsid w:val="08284F0B"/>
    <w:rsid w:val="08284F81"/>
    <w:rsid w:val="08284F83"/>
    <w:rsid w:val="08284FED"/>
    <w:rsid w:val="082850A8"/>
    <w:rsid w:val="082850E2"/>
    <w:rsid w:val="082850F4"/>
    <w:rsid w:val="08285143"/>
    <w:rsid w:val="082852C6"/>
    <w:rsid w:val="082852E8"/>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C"/>
    <w:rsid w:val="082866BF"/>
    <w:rsid w:val="08286718"/>
    <w:rsid w:val="0828679A"/>
    <w:rsid w:val="082868F3"/>
    <w:rsid w:val="082869C3"/>
    <w:rsid w:val="08286A22"/>
    <w:rsid w:val="08286A9E"/>
    <w:rsid w:val="08286AD5"/>
    <w:rsid w:val="08286AFE"/>
    <w:rsid w:val="08286B43"/>
    <w:rsid w:val="08286B49"/>
    <w:rsid w:val="08286B90"/>
    <w:rsid w:val="08286C02"/>
    <w:rsid w:val="08286C63"/>
    <w:rsid w:val="08286C8C"/>
    <w:rsid w:val="08286CB1"/>
    <w:rsid w:val="08286F62"/>
    <w:rsid w:val="08286F72"/>
    <w:rsid w:val="0828705D"/>
    <w:rsid w:val="082870DE"/>
    <w:rsid w:val="08287110"/>
    <w:rsid w:val="082871C6"/>
    <w:rsid w:val="082871FD"/>
    <w:rsid w:val="0828723B"/>
    <w:rsid w:val="08287274"/>
    <w:rsid w:val="08287290"/>
    <w:rsid w:val="08287291"/>
    <w:rsid w:val="082872F8"/>
    <w:rsid w:val="08287351"/>
    <w:rsid w:val="08287373"/>
    <w:rsid w:val="08287378"/>
    <w:rsid w:val="082873D2"/>
    <w:rsid w:val="08287469"/>
    <w:rsid w:val="08287470"/>
    <w:rsid w:val="08287500"/>
    <w:rsid w:val="0828756C"/>
    <w:rsid w:val="08287638"/>
    <w:rsid w:val="08287701"/>
    <w:rsid w:val="0828772C"/>
    <w:rsid w:val="0828785B"/>
    <w:rsid w:val="08287A17"/>
    <w:rsid w:val="08287A58"/>
    <w:rsid w:val="08287B41"/>
    <w:rsid w:val="08287B63"/>
    <w:rsid w:val="08287BE7"/>
    <w:rsid w:val="08287CFD"/>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5C8"/>
    <w:rsid w:val="08290637"/>
    <w:rsid w:val="08290722"/>
    <w:rsid w:val="08290747"/>
    <w:rsid w:val="08290798"/>
    <w:rsid w:val="0829081C"/>
    <w:rsid w:val="082908CC"/>
    <w:rsid w:val="08290926"/>
    <w:rsid w:val="0829095E"/>
    <w:rsid w:val="08290984"/>
    <w:rsid w:val="0829099B"/>
    <w:rsid w:val="082909E6"/>
    <w:rsid w:val="082909FC"/>
    <w:rsid w:val="08290A0D"/>
    <w:rsid w:val="08290A27"/>
    <w:rsid w:val="08290AE3"/>
    <w:rsid w:val="08290AE5"/>
    <w:rsid w:val="08290B1C"/>
    <w:rsid w:val="08290CA7"/>
    <w:rsid w:val="08290CE4"/>
    <w:rsid w:val="08290DEF"/>
    <w:rsid w:val="08290E02"/>
    <w:rsid w:val="08290E6C"/>
    <w:rsid w:val="08290E84"/>
    <w:rsid w:val="08290EE9"/>
    <w:rsid w:val="08290F12"/>
    <w:rsid w:val="08290FA8"/>
    <w:rsid w:val="082910FA"/>
    <w:rsid w:val="082910FD"/>
    <w:rsid w:val="08291102"/>
    <w:rsid w:val="08291126"/>
    <w:rsid w:val="082911CC"/>
    <w:rsid w:val="082911FE"/>
    <w:rsid w:val="08291201"/>
    <w:rsid w:val="08291250"/>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7B"/>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1"/>
    <w:rsid w:val="08292264"/>
    <w:rsid w:val="0829230F"/>
    <w:rsid w:val="082923E9"/>
    <w:rsid w:val="082923F2"/>
    <w:rsid w:val="0829241C"/>
    <w:rsid w:val="0829245F"/>
    <w:rsid w:val="082924A2"/>
    <w:rsid w:val="082924CB"/>
    <w:rsid w:val="082924DD"/>
    <w:rsid w:val="0829252F"/>
    <w:rsid w:val="0829265C"/>
    <w:rsid w:val="082926B4"/>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F5E"/>
    <w:rsid w:val="08292FF6"/>
    <w:rsid w:val="0829305A"/>
    <w:rsid w:val="08293089"/>
    <w:rsid w:val="08293108"/>
    <w:rsid w:val="0829315B"/>
    <w:rsid w:val="0829316F"/>
    <w:rsid w:val="08293230"/>
    <w:rsid w:val="0829323B"/>
    <w:rsid w:val="0829324A"/>
    <w:rsid w:val="0829331A"/>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58"/>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E"/>
    <w:rsid w:val="08294541"/>
    <w:rsid w:val="08294544"/>
    <w:rsid w:val="0829455F"/>
    <w:rsid w:val="08294572"/>
    <w:rsid w:val="08294573"/>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6F0"/>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C6"/>
    <w:rsid w:val="082961F8"/>
    <w:rsid w:val="08296232"/>
    <w:rsid w:val="0829631B"/>
    <w:rsid w:val="0829635E"/>
    <w:rsid w:val="082963B6"/>
    <w:rsid w:val="082963D5"/>
    <w:rsid w:val="082963F1"/>
    <w:rsid w:val="0829643E"/>
    <w:rsid w:val="08296498"/>
    <w:rsid w:val="082964C3"/>
    <w:rsid w:val="082964E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51B"/>
    <w:rsid w:val="0829752D"/>
    <w:rsid w:val="082975AC"/>
    <w:rsid w:val="0829764F"/>
    <w:rsid w:val="08297655"/>
    <w:rsid w:val="0829769D"/>
    <w:rsid w:val="082976F7"/>
    <w:rsid w:val="082977B5"/>
    <w:rsid w:val="08297867"/>
    <w:rsid w:val="08297874"/>
    <w:rsid w:val="08297893"/>
    <w:rsid w:val="082978CA"/>
    <w:rsid w:val="082978D6"/>
    <w:rsid w:val="082979E4"/>
    <w:rsid w:val="08297AA3"/>
    <w:rsid w:val="08297B2B"/>
    <w:rsid w:val="08297B63"/>
    <w:rsid w:val="08297C6C"/>
    <w:rsid w:val="08297CC9"/>
    <w:rsid w:val="08297DFE"/>
    <w:rsid w:val="08297E35"/>
    <w:rsid w:val="08297E4C"/>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509"/>
    <w:rsid w:val="082A0578"/>
    <w:rsid w:val="082A05CE"/>
    <w:rsid w:val="082A06A2"/>
    <w:rsid w:val="082A080F"/>
    <w:rsid w:val="082A0816"/>
    <w:rsid w:val="082A0872"/>
    <w:rsid w:val="082A0888"/>
    <w:rsid w:val="082A096F"/>
    <w:rsid w:val="082A09F0"/>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3C"/>
    <w:rsid w:val="082A1049"/>
    <w:rsid w:val="082A1128"/>
    <w:rsid w:val="082A113C"/>
    <w:rsid w:val="082A1245"/>
    <w:rsid w:val="082A1277"/>
    <w:rsid w:val="082A12D5"/>
    <w:rsid w:val="082A12DD"/>
    <w:rsid w:val="082A1336"/>
    <w:rsid w:val="082A14A4"/>
    <w:rsid w:val="082A14C0"/>
    <w:rsid w:val="082A157C"/>
    <w:rsid w:val="082A1641"/>
    <w:rsid w:val="082A1693"/>
    <w:rsid w:val="082A17C3"/>
    <w:rsid w:val="082A18AE"/>
    <w:rsid w:val="082A18E8"/>
    <w:rsid w:val="082A190D"/>
    <w:rsid w:val="082A193F"/>
    <w:rsid w:val="082A19AE"/>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2E"/>
    <w:rsid w:val="082A2385"/>
    <w:rsid w:val="082A2544"/>
    <w:rsid w:val="082A25F4"/>
    <w:rsid w:val="082A25FE"/>
    <w:rsid w:val="082A26FD"/>
    <w:rsid w:val="082A27A7"/>
    <w:rsid w:val="082A28BF"/>
    <w:rsid w:val="082A2913"/>
    <w:rsid w:val="082A2A1B"/>
    <w:rsid w:val="082A2A40"/>
    <w:rsid w:val="082A2AFE"/>
    <w:rsid w:val="082A2B7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47"/>
    <w:rsid w:val="082A3696"/>
    <w:rsid w:val="082A37C1"/>
    <w:rsid w:val="082A37E9"/>
    <w:rsid w:val="082A37ED"/>
    <w:rsid w:val="082A385F"/>
    <w:rsid w:val="082A3861"/>
    <w:rsid w:val="082A3915"/>
    <w:rsid w:val="082A39B7"/>
    <w:rsid w:val="082A39CB"/>
    <w:rsid w:val="082A3A6D"/>
    <w:rsid w:val="082A3AF5"/>
    <w:rsid w:val="082A3AFA"/>
    <w:rsid w:val="082A3B3D"/>
    <w:rsid w:val="082A3B48"/>
    <w:rsid w:val="082A3C60"/>
    <w:rsid w:val="082A3DCA"/>
    <w:rsid w:val="082A3DDC"/>
    <w:rsid w:val="082A3E14"/>
    <w:rsid w:val="082A3E33"/>
    <w:rsid w:val="082A3E42"/>
    <w:rsid w:val="082A3EC0"/>
    <w:rsid w:val="082A3F01"/>
    <w:rsid w:val="082A3F61"/>
    <w:rsid w:val="082A3F66"/>
    <w:rsid w:val="082A3F77"/>
    <w:rsid w:val="082A3FF1"/>
    <w:rsid w:val="082A406A"/>
    <w:rsid w:val="082A4089"/>
    <w:rsid w:val="082A40D4"/>
    <w:rsid w:val="082A40E5"/>
    <w:rsid w:val="082A41F2"/>
    <w:rsid w:val="082A420E"/>
    <w:rsid w:val="082A4263"/>
    <w:rsid w:val="082A4272"/>
    <w:rsid w:val="082A42EF"/>
    <w:rsid w:val="082A432C"/>
    <w:rsid w:val="082A4375"/>
    <w:rsid w:val="082A43D6"/>
    <w:rsid w:val="082A4529"/>
    <w:rsid w:val="082A4580"/>
    <w:rsid w:val="082A4614"/>
    <w:rsid w:val="082A46E6"/>
    <w:rsid w:val="082A47EC"/>
    <w:rsid w:val="082A4837"/>
    <w:rsid w:val="082A4932"/>
    <w:rsid w:val="082A4943"/>
    <w:rsid w:val="082A4A40"/>
    <w:rsid w:val="082A4A4B"/>
    <w:rsid w:val="082A4B7C"/>
    <w:rsid w:val="082A4B9D"/>
    <w:rsid w:val="082A4BBD"/>
    <w:rsid w:val="082A4D57"/>
    <w:rsid w:val="082A4DD8"/>
    <w:rsid w:val="082A4DFC"/>
    <w:rsid w:val="082A4E67"/>
    <w:rsid w:val="082A4E79"/>
    <w:rsid w:val="082A4E81"/>
    <w:rsid w:val="082A4F1C"/>
    <w:rsid w:val="082A5052"/>
    <w:rsid w:val="082A5153"/>
    <w:rsid w:val="082A519F"/>
    <w:rsid w:val="082A51C2"/>
    <w:rsid w:val="082A51E9"/>
    <w:rsid w:val="082A5218"/>
    <w:rsid w:val="082A527D"/>
    <w:rsid w:val="082A52ED"/>
    <w:rsid w:val="082A5329"/>
    <w:rsid w:val="082A54A5"/>
    <w:rsid w:val="082A5549"/>
    <w:rsid w:val="082A5580"/>
    <w:rsid w:val="082A5581"/>
    <w:rsid w:val="082A55BE"/>
    <w:rsid w:val="082A55C5"/>
    <w:rsid w:val="082A5658"/>
    <w:rsid w:val="082A57C8"/>
    <w:rsid w:val="082A57D2"/>
    <w:rsid w:val="082A57D3"/>
    <w:rsid w:val="082A5805"/>
    <w:rsid w:val="082A583B"/>
    <w:rsid w:val="082A5883"/>
    <w:rsid w:val="082A593D"/>
    <w:rsid w:val="082A599B"/>
    <w:rsid w:val="082A59D5"/>
    <w:rsid w:val="082A59F2"/>
    <w:rsid w:val="082A5A7A"/>
    <w:rsid w:val="082A5B09"/>
    <w:rsid w:val="082A5B5A"/>
    <w:rsid w:val="082A5BE4"/>
    <w:rsid w:val="082A5D61"/>
    <w:rsid w:val="082A5DFC"/>
    <w:rsid w:val="082A5E2A"/>
    <w:rsid w:val="082A5E45"/>
    <w:rsid w:val="082A5E52"/>
    <w:rsid w:val="082A5ED1"/>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EC4"/>
    <w:rsid w:val="082A6F80"/>
    <w:rsid w:val="082A6F9B"/>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C0"/>
    <w:rsid w:val="082A7B05"/>
    <w:rsid w:val="082A7B80"/>
    <w:rsid w:val="082A7BF6"/>
    <w:rsid w:val="082A7CBE"/>
    <w:rsid w:val="082A7D82"/>
    <w:rsid w:val="082A7DC3"/>
    <w:rsid w:val="082A7DE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4A3"/>
    <w:rsid w:val="082B053F"/>
    <w:rsid w:val="082B056D"/>
    <w:rsid w:val="082B05FD"/>
    <w:rsid w:val="082B0691"/>
    <w:rsid w:val="082B0720"/>
    <w:rsid w:val="082B075A"/>
    <w:rsid w:val="082B0777"/>
    <w:rsid w:val="082B07C6"/>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3E"/>
    <w:rsid w:val="082B0FFD"/>
    <w:rsid w:val="082B107B"/>
    <w:rsid w:val="082B1090"/>
    <w:rsid w:val="082B10BD"/>
    <w:rsid w:val="082B10ED"/>
    <w:rsid w:val="082B1103"/>
    <w:rsid w:val="082B115F"/>
    <w:rsid w:val="082B1179"/>
    <w:rsid w:val="082B11E7"/>
    <w:rsid w:val="082B1244"/>
    <w:rsid w:val="082B125D"/>
    <w:rsid w:val="082B1358"/>
    <w:rsid w:val="082B136B"/>
    <w:rsid w:val="082B1424"/>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D78"/>
    <w:rsid w:val="082B1E55"/>
    <w:rsid w:val="082B1E67"/>
    <w:rsid w:val="082B1E9F"/>
    <w:rsid w:val="082B1EDD"/>
    <w:rsid w:val="082B1EE9"/>
    <w:rsid w:val="082B1EEF"/>
    <w:rsid w:val="082B1FE5"/>
    <w:rsid w:val="082B2162"/>
    <w:rsid w:val="082B21CD"/>
    <w:rsid w:val="082B21FE"/>
    <w:rsid w:val="082B22C9"/>
    <w:rsid w:val="082B234E"/>
    <w:rsid w:val="082B24F3"/>
    <w:rsid w:val="082B2511"/>
    <w:rsid w:val="082B25D6"/>
    <w:rsid w:val="082B260A"/>
    <w:rsid w:val="082B2640"/>
    <w:rsid w:val="082B266E"/>
    <w:rsid w:val="082B2670"/>
    <w:rsid w:val="082B26FF"/>
    <w:rsid w:val="082B2785"/>
    <w:rsid w:val="082B278D"/>
    <w:rsid w:val="082B2809"/>
    <w:rsid w:val="082B282F"/>
    <w:rsid w:val="082B286F"/>
    <w:rsid w:val="082B28BB"/>
    <w:rsid w:val="082B2960"/>
    <w:rsid w:val="082B298B"/>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95"/>
    <w:rsid w:val="082B38B5"/>
    <w:rsid w:val="082B391A"/>
    <w:rsid w:val="082B39CC"/>
    <w:rsid w:val="082B3B05"/>
    <w:rsid w:val="082B3B6C"/>
    <w:rsid w:val="082B3C73"/>
    <w:rsid w:val="082B3D37"/>
    <w:rsid w:val="082B3D3F"/>
    <w:rsid w:val="082B3D70"/>
    <w:rsid w:val="082B3E1A"/>
    <w:rsid w:val="082B401F"/>
    <w:rsid w:val="082B40A2"/>
    <w:rsid w:val="082B4168"/>
    <w:rsid w:val="082B42EC"/>
    <w:rsid w:val="082B434F"/>
    <w:rsid w:val="082B439F"/>
    <w:rsid w:val="082B43CA"/>
    <w:rsid w:val="082B44A1"/>
    <w:rsid w:val="082B44C3"/>
    <w:rsid w:val="082B4528"/>
    <w:rsid w:val="082B45F8"/>
    <w:rsid w:val="082B463C"/>
    <w:rsid w:val="082B46E5"/>
    <w:rsid w:val="082B46EC"/>
    <w:rsid w:val="082B4793"/>
    <w:rsid w:val="082B489A"/>
    <w:rsid w:val="082B48A7"/>
    <w:rsid w:val="082B4A4A"/>
    <w:rsid w:val="082B4B1F"/>
    <w:rsid w:val="082B4B31"/>
    <w:rsid w:val="082B4B7D"/>
    <w:rsid w:val="082B4BFA"/>
    <w:rsid w:val="082B4DE7"/>
    <w:rsid w:val="082B4E1C"/>
    <w:rsid w:val="082B4F30"/>
    <w:rsid w:val="082B5066"/>
    <w:rsid w:val="082B50DA"/>
    <w:rsid w:val="082B50F9"/>
    <w:rsid w:val="082B50FB"/>
    <w:rsid w:val="082B516D"/>
    <w:rsid w:val="082B51C5"/>
    <w:rsid w:val="082B51FC"/>
    <w:rsid w:val="082B5243"/>
    <w:rsid w:val="082B52B7"/>
    <w:rsid w:val="082B52E2"/>
    <w:rsid w:val="082B540A"/>
    <w:rsid w:val="082B5461"/>
    <w:rsid w:val="082B5480"/>
    <w:rsid w:val="082B54A1"/>
    <w:rsid w:val="082B54F0"/>
    <w:rsid w:val="082B54F9"/>
    <w:rsid w:val="082B567F"/>
    <w:rsid w:val="082B5680"/>
    <w:rsid w:val="082B56AC"/>
    <w:rsid w:val="082B577F"/>
    <w:rsid w:val="082B57E5"/>
    <w:rsid w:val="082B5816"/>
    <w:rsid w:val="082B58AB"/>
    <w:rsid w:val="082B58F3"/>
    <w:rsid w:val="082B58FC"/>
    <w:rsid w:val="082B5986"/>
    <w:rsid w:val="082B5A00"/>
    <w:rsid w:val="082B5A0C"/>
    <w:rsid w:val="082B5A56"/>
    <w:rsid w:val="082B5AE2"/>
    <w:rsid w:val="082B5B08"/>
    <w:rsid w:val="082B5B9D"/>
    <w:rsid w:val="082B5D19"/>
    <w:rsid w:val="082B5D20"/>
    <w:rsid w:val="082B5DC7"/>
    <w:rsid w:val="082B5E20"/>
    <w:rsid w:val="082B5EB2"/>
    <w:rsid w:val="082B5EE0"/>
    <w:rsid w:val="082B5F82"/>
    <w:rsid w:val="082B6180"/>
    <w:rsid w:val="082B6235"/>
    <w:rsid w:val="082B6254"/>
    <w:rsid w:val="082B627E"/>
    <w:rsid w:val="082B629A"/>
    <w:rsid w:val="082B62C8"/>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44"/>
    <w:rsid w:val="082B6B9C"/>
    <w:rsid w:val="082B6C5A"/>
    <w:rsid w:val="082B6D1E"/>
    <w:rsid w:val="082B6D58"/>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B2"/>
    <w:rsid w:val="082B7CFE"/>
    <w:rsid w:val="082B7D5E"/>
    <w:rsid w:val="082B7E1C"/>
    <w:rsid w:val="082B7E73"/>
    <w:rsid w:val="082B7E98"/>
    <w:rsid w:val="082B7F40"/>
    <w:rsid w:val="082B7F57"/>
    <w:rsid w:val="082B7FCF"/>
    <w:rsid w:val="082C006A"/>
    <w:rsid w:val="082C00AF"/>
    <w:rsid w:val="082C00C3"/>
    <w:rsid w:val="082C01B0"/>
    <w:rsid w:val="082C01FB"/>
    <w:rsid w:val="082C01FC"/>
    <w:rsid w:val="082C027F"/>
    <w:rsid w:val="082C029A"/>
    <w:rsid w:val="082C0318"/>
    <w:rsid w:val="082C0350"/>
    <w:rsid w:val="082C0441"/>
    <w:rsid w:val="082C045C"/>
    <w:rsid w:val="082C0512"/>
    <w:rsid w:val="082C05D1"/>
    <w:rsid w:val="082C0746"/>
    <w:rsid w:val="082C0754"/>
    <w:rsid w:val="082C0849"/>
    <w:rsid w:val="082C0863"/>
    <w:rsid w:val="082C08F0"/>
    <w:rsid w:val="082C0964"/>
    <w:rsid w:val="082C0AA1"/>
    <w:rsid w:val="082C0AF7"/>
    <w:rsid w:val="082C0B7A"/>
    <w:rsid w:val="082C0C17"/>
    <w:rsid w:val="082C0C57"/>
    <w:rsid w:val="082C0C62"/>
    <w:rsid w:val="082C0C8E"/>
    <w:rsid w:val="082C0C90"/>
    <w:rsid w:val="082C0D22"/>
    <w:rsid w:val="082C0F54"/>
    <w:rsid w:val="082C1136"/>
    <w:rsid w:val="082C11BE"/>
    <w:rsid w:val="082C1306"/>
    <w:rsid w:val="082C146D"/>
    <w:rsid w:val="082C1477"/>
    <w:rsid w:val="082C1497"/>
    <w:rsid w:val="082C149C"/>
    <w:rsid w:val="082C14C7"/>
    <w:rsid w:val="082C14E4"/>
    <w:rsid w:val="082C1557"/>
    <w:rsid w:val="082C15D3"/>
    <w:rsid w:val="082C15E0"/>
    <w:rsid w:val="082C161A"/>
    <w:rsid w:val="082C173C"/>
    <w:rsid w:val="082C17EF"/>
    <w:rsid w:val="082C18BF"/>
    <w:rsid w:val="082C1980"/>
    <w:rsid w:val="082C1998"/>
    <w:rsid w:val="082C19B1"/>
    <w:rsid w:val="082C1A74"/>
    <w:rsid w:val="082C1B3E"/>
    <w:rsid w:val="082C1D0B"/>
    <w:rsid w:val="082C1D3D"/>
    <w:rsid w:val="082C1D57"/>
    <w:rsid w:val="082C1D7C"/>
    <w:rsid w:val="082C1D8B"/>
    <w:rsid w:val="082C1DDD"/>
    <w:rsid w:val="082C1E6A"/>
    <w:rsid w:val="082C1EE6"/>
    <w:rsid w:val="082C1F15"/>
    <w:rsid w:val="082C1FB3"/>
    <w:rsid w:val="082C2003"/>
    <w:rsid w:val="082C20AB"/>
    <w:rsid w:val="082C211E"/>
    <w:rsid w:val="082C21A1"/>
    <w:rsid w:val="082C2218"/>
    <w:rsid w:val="082C2297"/>
    <w:rsid w:val="082C22F6"/>
    <w:rsid w:val="082C2305"/>
    <w:rsid w:val="082C2407"/>
    <w:rsid w:val="082C2445"/>
    <w:rsid w:val="082C266C"/>
    <w:rsid w:val="082C2832"/>
    <w:rsid w:val="082C284A"/>
    <w:rsid w:val="082C2980"/>
    <w:rsid w:val="082C2995"/>
    <w:rsid w:val="082C2A43"/>
    <w:rsid w:val="082C2A6C"/>
    <w:rsid w:val="082C2AAD"/>
    <w:rsid w:val="082C2AE2"/>
    <w:rsid w:val="082C2BD6"/>
    <w:rsid w:val="082C2BEC"/>
    <w:rsid w:val="082C2C10"/>
    <w:rsid w:val="082C2C2E"/>
    <w:rsid w:val="082C2CDF"/>
    <w:rsid w:val="082C2E2A"/>
    <w:rsid w:val="082C2E91"/>
    <w:rsid w:val="082C2F20"/>
    <w:rsid w:val="082C2F47"/>
    <w:rsid w:val="082C2F52"/>
    <w:rsid w:val="082C30BD"/>
    <w:rsid w:val="082C31CE"/>
    <w:rsid w:val="082C31D0"/>
    <w:rsid w:val="082C32E4"/>
    <w:rsid w:val="082C33EC"/>
    <w:rsid w:val="082C33FE"/>
    <w:rsid w:val="082C3438"/>
    <w:rsid w:val="082C3477"/>
    <w:rsid w:val="082C348B"/>
    <w:rsid w:val="082C349F"/>
    <w:rsid w:val="082C3541"/>
    <w:rsid w:val="082C3553"/>
    <w:rsid w:val="082C35A0"/>
    <w:rsid w:val="082C36C7"/>
    <w:rsid w:val="082C371A"/>
    <w:rsid w:val="082C3748"/>
    <w:rsid w:val="082C3809"/>
    <w:rsid w:val="082C3946"/>
    <w:rsid w:val="082C39FB"/>
    <w:rsid w:val="082C3A3F"/>
    <w:rsid w:val="082C3A57"/>
    <w:rsid w:val="082C3AAA"/>
    <w:rsid w:val="082C3ADE"/>
    <w:rsid w:val="082C3BB4"/>
    <w:rsid w:val="082C3BC9"/>
    <w:rsid w:val="082C3CB7"/>
    <w:rsid w:val="082C3CDB"/>
    <w:rsid w:val="082C3CDD"/>
    <w:rsid w:val="082C3CF4"/>
    <w:rsid w:val="082C3DA4"/>
    <w:rsid w:val="082C3DFC"/>
    <w:rsid w:val="082C3EDA"/>
    <w:rsid w:val="082C3EFE"/>
    <w:rsid w:val="082C3F12"/>
    <w:rsid w:val="082C3F90"/>
    <w:rsid w:val="082C3FC5"/>
    <w:rsid w:val="082C4005"/>
    <w:rsid w:val="082C405B"/>
    <w:rsid w:val="082C40C4"/>
    <w:rsid w:val="082C40F7"/>
    <w:rsid w:val="082C412E"/>
    <w:rsid w:val="082C41EB"/>
    <w:rsid w:val="082C4217"/>
    <w:rsid w:val="082C422A"/>
    <w:rsid w:val="082C4274"/>
    <w:rsid w:val="082C4306"/>
    <w:rsid w:val="082C43B7"/>
    <w:rsid w:val="082C44B1"/>
    <w:rsid w:val="082C4590"/>
    <w:rsid w:val="082C463A"/>
    <w:rsid w:val="082C4643"/>
    <w:rsid w:val="082C464E"/>
    <w:rsid w:val="082C46C2"/>
    <w:rsid w:val="082C46E5"/>
    <w:rsid w:val="082C4726"/>
    <w:rsid w:val="082C47E8"/>
    <w:rsid w:val="082C489C"/>
    <w:rsid w:val="082C4A18"/>
    <w:rsid w:val="082C4B51"/>
    <w:rsid w:val="082C4D98"/>
    <w:rsid w:val="082C4E21"/>
    <w:rsid w:val="082C4E46"/>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184"/>
    <w:rsid w:val="082C61D9"/>
    <w:rsid w:val="082C61F7"/>
    <w:rsid w:val="082C62F3"/>
    <w:rsid w:val="082C6387"/>
    <w:rsid w:val="082C6412"/>
    <w:rsid w:val="082C644A"/>
    <w:rsid w:val="082C650E"/>
    <w:rsid w:val="082C6557"/>
    <w:rsid w:val="082C6579"/>
    <w:rsid w:val="082C657B"/>
    <w:rsid w:val="082C65E9"/>
    <w:rsid w:val="082C66C4"/>
    <w:rsid w:val="082C66F0"/>
    <w:rsid w:val="082C6735"/>
    <w:rsid w:val="082C6750"/>
    <w:rsid w:val="082C67B5"/>
    <w:rsid w:val="082C67E6"/>
    <w:rsid w:val="082C6889"/>
    <w:rsid w:val="082C68B5"/>
    <w:rsid w:val="082C6967"/>
    <w:rsid w:val="082C69BC"/>
    <w:rsid w:val="082C6AC6"/>
    <w:rsid w:val="082C6B4D"/>
    <w:rsid w:val="082C6BD6"/>
    <w:rsid w:val="082C6D1D"/>
    <w:rsid w:val="082C6DC0"/>
    <w:rsid w:val="082C6E57"/>
    <w:rsid w:val="082C6EB7"/>
    <w:rsid w:val="082C6F67"/>
    <w:rsid w:val="082C6F6B"/>
    <w:rsid w:val="082C6F9F"/>
    <w:rsid w:val="082C70FF"/>
    <w:rsid w:val="082C7128"/>
    <w:rsid w:val="082C7154"/>
    <w:rsid w:val="082C71F0"/>
    <w:rsid w:val="082C7288"/>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92"/>
    <w:rsid w:val="082D07B5"/>
    <w:rsid w:val="082D07CF"/>
    <w:rsid w:val="082D080E"/>
    <w:rsid w:val="082D0834"/>
    <w:rsid w:val="082D0856"/>
    <w:rsid w:val="082D0884"/>
    <w:rsid w:val="082D0889"/>
    <w:rsid w:val="082D08B4"/>
    <w:rsid w:val="082D08FE"/>
    <w:rsid w:val="082D0A65"/>
    <w:rsid w:val="082D0AC1"/>
    <w:rsid w:val="082D0AD8"/>
    <w:rsid w:val="082D0B91"/>
    <w:rsid w:val="082D0BC7"/>
    <w:rsid w:val="082D0BD3"/>
    <w:rsid w:val="082D0BE7"/>
    <w:rsid w:val="082D0DF2"/>
    <w:rsid w:val="082D0E55"/>
    <w:rsid w:val="082D0E8E"/>
    <w:rsid w:val="082D0E9E"/>
    <w:rsid w:val="082D0F15"/>
    <w:rsid w:val="082D0F4E"/>
    <w:rsid w:val="082D0F5F"/>
    <w:rsid w:val="082D0F7C"/>
    <w:rsid w:val="082D0F91"/>
    <w:rsid w:val="082D100C"/>
    <w:rsid w:val="082D101E"/>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8E0"/>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700"/>
    <w:rsid w:val="082D2753"/>
    <w:rsid w:val="082D27B5"/>
    <w:rsid w:val="082D27D1"/>
    <w:rsid w:val="082D282F"/>
    <w:rsid w:val="082D289B"/>
    <w:rsid w:val="082D2A1A"/>
    <w:rsid w:val="082D2A9F"/>
    <w:rsid w:val="082D2AE3"/>
    <w:rsid w:val="082D2B73"/>
    <w:rsid w:val="082D2B7A"/>
    <w:rsid w:val="082D2BAF"/>
    <w:rsid w:val="082D2BDB"/>
    <w:rsid w:val="082D2DC3"/>
    <w:rsid w:val="082D2E26"/>
    <w:rsid w:val="082D2E6A"/>
    <w:rsid w:val="082D2E7F"/>
    <w:rsid w:val="082D2EF4"/>
    <w:rsid w:val="082D2FA6"/>
    <w:rsid w:val="082D31D4"/>
    <w:rsid w:val="082D3224"/>
    <w:rsid w:val="082D3253"/>
    <w:rsid w:val="082D33CF"/>
    <w:rsid w:val="082D3434"/>
    <w:rsid w:val="082D3557"/>
    <w:rsid w:val="082D372E"/>
    <w:rsid w:val="082D375B"/>
    <w:rsid w:val="082D376A"/>
    <w:rsid w:val="082D37BD"/>
    <w:rsid w:val="082D37D1"/>
    <w:rsid w:val="082D38CA"/>
    <w:rsid w:val="082D39F6"/>
    <w:rsid w:val="082D39F8"/>
    <w:rsid w:val="082D3AA8"/>
    <w:rsid w:val="082D3BF6"/>
    <w:rsid w:val="082D3CA3"/>
    <w:rsid w:val="082D3D09"/>
    <w:rsid w:val="082D3D6A"/>
    <w:rsid w:val="082D3DF6"/>
    <w:rsid w:val="082D3E35"/>
    <w:rsid w:val="082D3E41"/>
    <w:rsid w:val="082D3E86"/>
    <w:rsid w:val="082D3EA2"/>
    <w:rsid w:val="082D3EFF"/>
    <w:rsid w:val="082D3F01"/>
    <w:rsid w:val="082D3F26"/>
    <w:rsid w:val="082D3F38"/>
    <w:rsid w:val="082D3F4D"/>
    <w:rsid w:val="082D407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56"/>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12"/>
    <w:rsid w:val="082D5846"/>
    <w:rsid w:val="082D58C8"/>
    <w:rsid w:val="082D58FB"/>
    <w:rsid w:val="082D5907"/>
    <w:rsid w:val="082D596B"/>
    <w:rsid w:val="082D597F"/>
    <w:rsid w:val="082D5A1F"/>
    <w:rsid w:val="082D5A91"/>
    <w:rsid w:val="082D5BD4"/>
    <w:rsid w:val="082D5BD6"/>
    <w:rsid w:val="082D5BDF"/>
    <w:rsid w:val="082D5C0A"/>
    <w:rsid w:val="082D5D57"/>
    <w:rsid w:val="082D5D5A"/>
    <w:rsid w:val="082D5D98"/>
    <w:rsid w:val="082D5E46"/>
    <w:rsid w:val="082D5EB4"/>
    <w:rsid w:val="082D5F4F"/>
    <w:rsid w:val="082D6079"/>
    <w:rsid w:val="082D60AB"/>
    <w:rsid w:val="082D60C7"/>
    <w:rsid w:val="082D6143"/>
    <w:rsid w:val="082D61B2"/>
    <w:rsid w:val="082D6282"/>
    <w:rsid w:val="082D62C6"/>
    <w:rsid w:val="082D640D"/>
    <w:rsid w:val="082D648F"/>
    <w:rsid w:val="082D64DA"/>
    <w:rsid w:val="082D663B"/>
    <w:rsid w:val="082D6643"/>
    <w:rsid w:val="082D669B"/>
    <w:rsid w:val="082D66E6"/>
    <w:rsid w:val="082D6702"/>
    <w:rsid w:val="082D67D3"/>
    <w:rsid w:val="082D684E"/>
    <w:rsid w:val="082D6873"/>
    <w:rsid w:val="082D68C6"/>
    <w:rsid w:val="082D6973"/>
    <w:rsid w:val="082D6A22"/>
    <w:rsid w:val="082D6A84"/>
    <w:rsid w:val="082D6AD2"/>
    <w:rsid w:val="082D6B06"/>
    <w:rsid w:val="082D6B86"/>
    <w:rsid w:val="082D6BAB"/>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B"/>
    <w:rsid w:val="082D738E"/>
    <w:rsid w:val="082D73D9"/>
    <w:rsid w:val="082D74B5"/>
    <w:rsid w:val="082D7564"/>
    <w:rsid w:val="082D756A"/>
    <w:rsid w:val="082D7638"/>
    <w:rsid w:val="082D76C9"/>
    <w:rsid w:val="082D7791"/>
    <w:rsid w:val="082D78E7"/>
    <w:rsid w:val="082D796B"/>
    <w:rsid w:val="082D7979"/>
    <w:rsid w:val="082D797F"/>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8E8"/>
    <w:rsid w:val="082E0979"/>
    <w:rsid w:val="082E09EF"/>
    <w:rsid w:val="082E0A43"/>
    <w:rsid w:val="082E0A75"/>
    <w:rsid w:val="082E0A83"/>
    <w:rsid w:val="082E0BE1"/>
    <w:rsid w:val="082E0C0A"/>
    <w:rsid w:val="082E0D37"/>
    <w:rsid w:val="082E0D44"/>
    <w:rsid w:val="082E0D73"/>
    <w:rsid w:val="082E0DEF"/>
    <w:rsid w:val="082E0E41"/>
    <w:rsid w:val="082E0EA9"/>
    <w:rsid w:val="082E0EB4"/>
    <w:rsid w:val="082E0ED0"/>
    <w:rsid w:val="082E0F09"/>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19"/>
    <w:rsid w:val="082E17CE"/>
    <w:rsid w:val="082E17F1"/>
    <w:rsid w:val="082E1904"/>
    <w:rsid w:val="082E1946"/>
    <w:rsid w:val="082E1A51"/>
    <w:rsid w:val="082E1A7B"/>
    <w:rsid w:val="082E1CB5"/>
    <w:rsid w:val="082E1DF6"/>
    <w:rsid w:val="082E1E73"/>
    <w:rsid w:val="082E1FD0"/>
    <w:rsid w:val="082E2080"/>
    <w:rsid w:val="082E20EC"/>
    <w:rsid w:val="082E20F7"/>
    <w:rsid w:val="082E2119"/>
    <w:rsid w:val="082E212E"/>
    <w:rsid w:val="082E2139"/>
    <w:rsid w:val="082E2261"/>
    <w:rsid w:val="082E2434"/>
    <w:rsid w:val="082E2452"/>
    <w:rsid w:val="082E255D"/>
    <w:rsid w:val="082E25E4"/>
    <w:rsid w:val="082E2627"/>
    <w:rsid w:val="082E2716"/>
    <w:rsid w:val="082E2768"/>
    <w:rsid w:val="082E27A5"/>
    <w:rsid w:val="082E280F"/>
    <w:rsid w:val="082E2811"/>
    <w:rsid w:val="082E2874"/>
    <w:rsid w:val="082E2905"/>
    <w:rsid w:val="082E2931"/>
    <w:rsid w:val="082E2B1A"/>
    <w:rsid w:val="082E2B3A"/>
    <w:rsid w:val="082E2C20"/>
    <w:rsid w:val="082E2CC3"/>
    <w:rsid w:val="082E2D0E"/>
    <w:rsid w:val="082E2D7A"/>
    <w:rsid w:val="082E2E6A"/>
    <w:rsid w:val="082E2E9C"/>
    <w:rsid w:val="082E2EB3"/>
    <w:rsid w:val="082E2EC3"/>
    <w:rsid w:val="082E2ED2"/>
    <w:rsid w:val="082E2FEF"/>
    <w:rsid w:val="082E2FF1"/>
    <w:rsid w:val="082E3011"/>
    <w:rsid w:val="082E306B"/>
    <w:rsid w:val="082E3081"/>
    <w:rsid w:val="082E3117"/>
    <w:rsid w:val="082E3138"/>
    <w:rsid w:val="082E3163"/>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9C"/>
    <w:rsid w:val="082E3C56"/>
    <w:rsid w:val="082E3D67"/>
    <w:rsid w:val="082E3D8F"/>
    <w:rsid w:val="082E3FA2"/>
    <w:rsid w:val="082E3FD3"/>
    <w:rsid w:val="082E407C"/>
    <w:rsid w:val="082E40FB"/>
    <w:rsid w:val="082E4178"/>
    <w:rsid w:val="082E418E"/>
    <w:rsid w:val="082E4233"/>
    <w:rsid w:val="082E423D"/>
    <w:rsid w:val="082E4441"/>
    <w:rsid w:val="082E44C6"/>
    <w:rsid w:val="082E454E"/>
    <w:rsid w:val="082E47F7"/>
    <w:rsid w:val="082E4841"/>
    <w:rsid w:val="082E4849"/>
    <w:rsid w:val="082E4854"/>
    <w:rsid w:val="082E486D"/>
    <w:rsid w:val="082E4992"/>
    <w:rsid w:val="082E499A"/>
    <w:rsid w:val="082E4A38"/>
    <w:rsid w:val="082E4A82"/>
    <w:rsid w:val="082E4BF4"/>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7E"/>
    <w:rsid w:val="082E5BEC"/>
    <w:rsid w:val="082E5C5F"/>
    <w:rsid w:val="082E5CCF"/>
    <w:rsid w:val="082E5DB2"/>
    <w:rsid w:val="082E5DC4"/>
    <w:rsid w:val="082E5E19"/>
    <w:rsid w:val="082E5E5B"/>
    <w:rsid w:val="082E5E8E"/>
    <w:rsid w:val="082E5EB2"/>
    <w:rsid w:val="082E5EBC"/>
    <w:rsid w:val="082E5F40"/>
    <w:rsid w:val="082E5FAB"/>
    <w:rsid w:val="082E5FF4"/>
    <w:rsid w:val="082E600F"/>
    <w:rsid w:val="082E6012"/>
    <w:rsid w:val="082E6065"/>
    <w:rsid w:val="082E60FA"/>
    <w:rsid w:val="082E6199"/>
    <w:rsid w:val="082E625B"/>
    <w:rsid w:val="082E6264"/>
    <w:rsid w:val="082E6286"/>
    <w:rsid w:val="082E6418"/>
    <w:rsid w:val="082E642B"/>
    <w:rsid w:val="082E6439"/>
    <w:rsid w:val="082E648F"/>
    <w:rsid w:val="082E64CD"/>
    <w:rsid w:val="082E6518"/>
    <w:rsid w:val="082E6571"/>
    <w:rsid w:val="082E6581"/>
    <w:rsid w:val="082E65A4"/>
    <w:rsid w:val="082E6632"/>
    <w:rsid w:val="082E6644"/>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DD9"/>
    <w:rsid w:val="082E6EEB"/>
    <w:rsid w:val="082E6F0E"/>
    <w:rsid w:val="082E6FAD"/>
    <w:rsid w:val="082E7153"/>
    <w:rsid w:val="082E7221"/>
    <w:rsid w:val="082E7302"/>
    <w:rsid w:val="082E7330"/>
    <w:rsid w:val="082E73A6"/>
    <w:rsid w:val="082E73BA"/>
    <w:rsid w:val="082E73D7"/>
    <w:rsid w:val="082E7402"/>
    <w:rsid w:val="082E743F"/>
    <w:rsid w:val="082E7541"/>
    <w:rsid w:val="082E7542"/>
    <w:rsid w:val="082E7548"/>
    <w:rsid w:val="082E7590"/>
    <w:rsid w:val="082E764E"/>
    <w:rsid w:val="082E768B"/>
    <w:rsid w:val="082E7712"/>
    <w:rsid w:val="082E7853"/>
    <w:rsid w:val="082E787A"/>
    <w:rsid w:val="082E792D"/>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B27"/>
    <w:rsid w:val="082F0C17"/>
    <w:rsid w:val="082F0D22"/>
    <w:rsid w:val="082F0DD8"/>
    <w:rsid w:val="082F0DD9"/>
    <w:rsid w:val="082F0E13"/>
    <w:rsid w:val="082F0EAD"/>
    <w:rsid w:val="082F0FB0"/>
    <w:rsid w:val="082F1044"/>
    <w:rsid w:val="082F107E"/>
    <w:rsid w:val="082F10D0"/>
    <w:rsid w:val="082F10DD"/>
    <w:rsid w:val="082F11D1"/>
    <w:rsid w:val="082F1241"/>
    <w:rsid w:val="082F126B"/>
    <w:rsid w:val="082F13E7"/>
    <w:rsid w:val="082F140A"/>
    <w:rsid w:val="082F141F"/>
    <w:rsid w:val="082F145E"/>
    <w:rsid w:val="082F14B3"/>
    <w:rsid w:val="082F14F0"/>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3C"/>
    <w:rsid w:val="082F1D63"/>
    <w:rsid w:val="082F1F28"/>
    <w:rsid w:val="082F1F34"/>
    <w:rsid w:val="082F1FA0"/>
    <w:rsid w:val="082F2163"/>
    <w:rsid w:val="082F2180"/>
    <w:rsid w:val="082F222D"/>
    <w:rsid w:val="082F22B9"/>
    <w:rsid w:val="082F22C5"/>
    <w:rsid w:val="082F2344"/>
    <w:rsid w:val="082F2475"/>
    <w:rsid w:val="082F247C"/>
    <w:rsid w:val="082F24E9"/>
    <w:rsid w:val="082F2508"/>
    <w:rsid w:val="082F2526"/>
    <w:rsid w:val="082F2694"/>
    <w:rsid w:val="082F27BA"/>
    <w:rsid w:val="082F27F8"/>
    <w:rsid w:val="082F286A"/>
    <w:rsid w:val="082F2895"/>
    <w:rsid w:val="082F2952"/>
    <w:rsid w:val="082F29AA"/>
    <w:rsid w:val="082F2A37"/>
    <w:rsid w:val="082F2A94"/>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A9"/>
    <w:rsid w:val="082F3769"/>
    <w:rsid w:val="082F37B8"/>
    <w:rsid w:val="082F3823"/>
    <w:rsid w:val="082F3859"/>
    <w:rsid w:val="082F39F0"/>
    <w:rsid w:val="082F3C46"/>
    <w:rsid w:val="082F3DBF"/>
    <w:rsid w:val="082F3DE8"/>
    <w:rsid w:val="082F3DE9"/>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658"/>
    <w:rsid w:val="082F565E"/>
    <w:rsid w:val="082F567C"/>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77"/>
    <w:rsid w:val="082F6990"/>
    <w:rsid w:val="082F6993"/>
    <w:rsid w:val="082F6A0A"/>
    <w:rsid w:val="082F6AAF"/>
    <w:rsid w:val="082F6B6D"/>
    <w:rsid w:val="082F6B8B"/>
    <w:rsid w:val="082F6BA0"/>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E0D"/>
    <w:rsid w:val="082F7E60"/>
    <w:rsid w:val="082F7F42"/>
    <w:rsid w:val="082F7F8B"/>
    <w:rsid w:val="082F7FD8"/>
    <w:rsid w:val="0830010C"/>
    <w:rsid w:val="08300140"/>
    <w:rsid w:val="0830028E"/>
    <w:rsid w:val="083002CF"/>
    <w:rsid w:val="083002DC"/>
    <w:rsid w:val="08300303"/>
    <w:rsid w:val="083003B7"/>
    <w:rsid w:val="083003CA"/>
    <w:rsid w:val="083003DA"/>
    <w:rsid w:val="083003EA"/>
    <w:rsid w:val="083003ED"/>
    <w:rsid w:val="08300463"/>
    <w:rsid w:val="08300581"/>
    <w:rsid w:val="083005CF"/>
    <w:rsid w:val="0830063D"/>
    <w:rsid w:val="083006AD"/>
    <w:rsid w:val="083006E3"/>
    <w:rsid w:val="08300772"/>
    <w:rsid w:val="08300785"/>
    <w:rsid w:val="083007D9"/>
    <w:rsid w:val="08300883"/>
    <w:rsid w:val="08300927"/>
    <w:rsid w:val="08300964"/>
    <w:rsid w:val="083009E7"/>
    <w:rsid w:val="08300A43"/>
    <w:rsid w:val="08300BB9"/>
    <w:rsid w:val="08300C5D"/>
    <w:rsid w:val="08300D1C"/>
    <w:rsid w:val="08300D64"/>
    <w:rsid w:val="08300E43"/>
    <w:rsid w:val="08300E8B"/>
    <w:rsid w:val="08300FBA"/>
    <w:rsid w:val="08300FD5"/>
    <w:rsid w:val="08300FE1"/>
    <w:rsid w:val="08301148"/>
    <w:rsid w:val="0830122C"/>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29"/>
    <w:rsid w:val="083018EC"/>
    <w:rsid w:val="08301ADE"/>
    <w:rsid w:val="08301B1B"/>
    <w:rsid w:val="08301BB8"/>
    <w:rsid w:val="08301BDE"/>
    <w:rsid w:val="08301C7F"/>
    <w:rsid w:val="08301C91"/>
    <w:rsid w:val="08301CB9"/>
    <w:rsid w:val="08301CCC"/>
    <w:rsid w:val="08301D0E"/>
    <w:rsid w:val="08301DE7"/>
    <w:rsid w:val="08301EEB"/>
    <w:rsid w:val="08301F3D"/>
    <w:rsid w:val="08302039"/>
    <w:rsid w:val="083020A7"/>
    <w:rsid w:val="083020F6"/>
    <w:rsid w:val="08302106"/>
    <w:rsid w:val="08302161"/>
    <w:rsid w:val="083021C8"/>
    <w:rsid w:val="08302204"/>
    <w:rsid w:val="0830226D"/>
    <w:rsid w:val="083023B0"/>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9D"/>
    <w:rsid w:val="083033BA"/>
    <w:rsid w:val="08303469"/>
    <w:rsid w:val="08303486"/>
    <w:rsid w:val="08303493"/>
    <w:rsid w:val="083034BB"/>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1A"/>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9E"/>
    <w:rsid w:val="083057C7"/>
    <w:rsid w:val="083057CD"/>
    <w:rsid w:val="083058F8"/>
    <w:rsid w:val="08305903"/>
    <w:rsid w:val="0830591E"/>
    <w:rsid w:val="083059A8"/>
    <w:rsid w:val="08305A02"/>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12B"/>
    <w:rsid w:val="08306162"/>
    <w:rsid w:val="0830621D"/>
    <w:rsid w:val="08306230"/>
    <w:rsid w:val="0830624E"/>
    <w:rsid w:val="083062B8"/>
    <w:rsid w:val="0830639E"/>
    <w:rsid w:val="083063F2"/>
    <w:rsid w:val="08306409"/>
    <w:rsid w:val="083064C8"/>
    <w:rsid w:val="08306570"/>
    <w:rsid w:val="083065CC"/>
    <w:rsid w:val="083066D0"/>
    <w:rsid w:val="083067BC"/>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C8"/>
    <w:rsid w:val="083104FB"/>
    <w:rsid w:val="083105D8"/>
    <w:rsid w:val="08310640"/>
    <w:rsid w:val="083106AF"/>
    <w:rsid w:val="08310A68"/>
    <w:rsid w:val="08310AAF"/>
    <w:rsid w:val="08310B41"/>
    <w:rsid w:val="08310BD7"/>
    <w:rsid w:val="08310DED"/>
    <w:rsid w:val="08310E0A"/>
    <w:rsid w:val="08310E70"/>
    <w:rsid w:val="08310E90"/>
    <w:rsid w:val="08310E9C"/>
    <w:rsid w:val="08310EA2"/>
    <w:rsid w:val="08310ECA"/>
    <w:rsid w:val="08310F05"/>
    <w:rsid w:val="08310F0C"/>
    <w:rsid w:val="08310F56"/>
    <w:rsid w:val="08310FFC"/>
    <w:rsid w:val="083110D2"/>
    <w:rsid w:val="083110E7"/>
    <w:rsid w:val="0831118C"/>
    <w:rsid w:val="08311196"/>
    <w:rsid w:val="083111A2"/>
    <w:rsid w:val="083112B6"/>
    <w:rsid w:val="083112D2"/>
    <w:rsid w:val="08311377"/>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705"/>
    <w:rsid w:val="083117F5"/>
    <w:rsid w:val="083118A3"/>
    <w:rsid w:val="083119BE"/>
    <w:rsid w:val="08311A2C"/>
    <w:rsid w:val="08311B8D"/>
    <w:rsid w:val="08311B8E"/>
    <w:rsid w:val="08311BA0"/>
    <w:rsid w:val="08311C4E"/>
    <w:rsid w:val="08311C74"/>
    <w:rsid w:val="08311CD8"/>
    <w:rsid w:val="08311D08"/>
    <w:rsid w:val="08311D24"/>
    <w:rsid w:val="08311E57"/>
    <w:rsid w:val="08311E76"/>
    <w:rsid w:val="08311FA4"/>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2F44"/>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CE"/>
    <w:rsid w:val="083136DF"/>
    <w:rsid w:val="083136E4"/>
    <w:rsid w:val="08313841"/>
    <w:rsid w:val="083138A0"/>
    <w:rsid w:val="083138AE"/>
    <w:rsid w:val="08313944"/>
    <w:rsid w:val="08313AA2"/>
    <w:rsid w:val="08313B74"/>
    <w:rsid w:val="08313BCB"/>
    <w:rsid w:val="08313BF4"/>
    <w:rsid w:val="08313C2A"/>
    <w:rsid w:val="08313D55"/>
    <w:rsid w:val="08313DCA"/>
    <w:rsid w:val="08313F4F"/>
    <w:rsid w:val="08313F5C"/>
    <w:rsid w:val="08313FAC"/>
    <w:rsid w:val="0831405C"/>
    <w:rsid w:val="08314081"/>
    <w:rsid w:val="0831429F"/>
    <w:rsid w:val="083142D3"/>
    <w:rsid w:val="083143E0"/>
    <w:rsid w:val="08314410"/>
    <w:rsid w:val="0831442E"/>
    <w:rsid w:val="08314441"/>
    <w:rsid w:val="0831445E"/>
    <w:rsid w:val="08314467"/>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F16"/>
    <w:rsid w:val="08314FA7"/>
    <w:rsid w:val="08314FBF"/>
    <w:rsid w:val="083151DD"/>
    <w:rsid w:val="083151F8"/>
    <w:rsid w:val="083152B9"/>
    <w:rsid w:val="08315334"/>
    <w:rsid w:val="08315383"/>
    <w:rsid w:val="083153B3"/>
    <w:rsid w:val="08315494"/>
    <w:rsid w:val="083154A7"/>
    <w:rsid w:val="083155AE"/>
    <w:rsid w:val="08315723"/>
    <w:rsid w:val="08315734"/>
    <w:rsid w:val="0831573E"/>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D"/>
    <w:rsid w:val="083164EB"/>
    <w:rsid w:val="08316547"/>
    <w:rsid w:val="083165A6"/>
    <w:rsid w:val="08316614"/>
    <w:rsid w:val="08316624"/>
    <w:rsid w:val="08316655"/>
    <w:rsid w:val="083166C6"/>
    <w:rsid w:val="083167EE"/>
    <w:rsid w:val="083169E7"/>
    <w:rsid w:val="08316A1A"/>
    <w:rsid w:val="08316A36"/>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3BD"/>
    <w:rsid w:val="083173D9"/>
    <w:rsid w:val="0831747D"/>
    <w:rsid w:val="083174F9"/>
    <w:rsid w:val="08317682"/>
    <w:rsid w:val="083176BB"/>
    <w:rsid w:val="083176E8"/>
    <w:rsid w:val="0831773A"/>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300"/>
    <w:rsid w:val="08320354"/>
    <w:rsid w:val="0832035A"/>
    <w:rsid w:val="08320385"/>
    <w:rsid w:val="0832039C"/>
    <w:rsid w:val="0832041E"/>
    <w:rsid w:val="0832049B"/>
    <w:rsid w:val="0832057E"/>
    <w:rsid w:val="0832058F"/>
    <w:rsid w:val="08320628"/>
    <w:rsid w:val="08320704"/>
    <w:rsid w:val="08320729"/>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5F6"/>
    <w:rsid w:val="08321660"/>
    <w:rsid w:val="08321690"/>
    <w:rsid w:val="083216DD"/>
    <w:rsid w:val="083217BA"/>
    <w:rsid w:val="0832183E"/>
    <w:rsid w:val="08321868"/>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3E"/>
    <w:rsid w:val="083220AA"/>
    <w:rsid w:val="0832214A"/>
    <w:rsid w:val="0832214C"/>
    <w:rsid w:val="0832217A"/>
    <w:rsid w:val="083221B4"/>
    <w:rsid w:val="083221EF"/>
    <w:rsid w:val="083221F7"/>
    <w:rsid w:val="083222D5"/>
    <w:rsid w:val="083223CA"/>
    <w:rsid w:val="083223F8"/>
    <w:rsid w:val="08322443"/>
    <w:rsid w:val="08322461"/>
    <w:rsid w:val="08322470"/>
    <w:rsid w:val="08322484"/>
    <w:rsid w:val="083224B7"/>
    <w:rsid w:val="083225C3"/>
    <w:rsid w:val="0832266E"/>
    <w:rsid w:val="0832269B"/>
    <w:rsid w:val="083226F1"/>
    <w:rsid w:val="08322734"/>
    <w:rsid w:val="08322750"/>
    <w:rsid w:val="0832276D"/>
    <w:rsid w:val="0832278E"/>
    <w:rsid w:val="083227CF"/>
    <w:rsid w:val="08322868"/>
    <w:rsid w:val="083228FB"/>
    <w:rsid w:val="083229A1"/>
    <w:rsid w:val="08322A9E"/>
    <w:rsid w:val="08322AD4"/>
    <w:rsid w:val="08322AFF"/>
    <w:rsid w:val="08322B05"/>
    <w:rsid w:val="08322C06"/>
    <w:rsid w:val="08322C15"/>
    <w:rsid w:val="08322DA1"/>
    <w:rsid w:val="08322DD7"/>
    <w:rsid w:val="08322DE7"/>
    <w:rsid w:val="08322E2F"/>
    <w:rsid w:val="08322E8C"/>
    <w:rsid w:val="08322EB9"/>
    <w:rsid w:val="08322EDE"/>
    <w:rsid w:val="08322F46"/>
    <w:rsid w:val="08322F5F"/>
    <w:rsid w:val="08322FA8"/>
    <w:rsid w:val="083230B0"/>
    <w:rsid w:val="08323137"/>
    <w:rsid w:val="0832313E"/>
    <w:rsid w:val="083231E3"/>
    <w:rsid w:val="08323201"/>
    <w:rsid w:val="08323231"/>
    <w:rsid w:val="083232B8"/>
    <w:rsid w:val="08323397"/>
    <w:rsid w:val="083233B5"/>
    <w:rsid w:val="0832341C"/>
    <w:rsid w:val="08323452"/>
    <w:rsid w:val="083234CD"/>
    <w:rsid w:val="083235AC"/>
    <w:rsid w:val="083235C0"/>
    <w:rsid w:val="0832366E"/>
    <w:rsid w:val="08323810"/>
    <w:rsid w:val="08323889"/>
    <w:rsid w:val="08323A0E"/>
    <w:rsid w:val="08323A4A"/>
    <w:rsid w:val="08323AD1"/>
    <w:rsid w:val="08323AF8"/>
    <w:rsid w:val="08323B21"/>
    <w:rsid w:val="08323CA8"/>
    <w:rsid w:val="08323D19"/>
    <w:rsid w:val="08323D7F"/>
    <w:rsid w:val="08323DDA"/>
    <w:rsid w:val="08323ECF"/>
    <w:rsid w:val="08323ED7"/>
    <w:rsid w:val="08323F78"/>
    <w:rsid w:val="08323F9D"/>
    <w:rsid w:val="08324112"/>
    <w:rsid w:val="0832426C"/>
    <w:rsid w:val="083242A4"/>
    <w:rsid w:val="0832430B"/>
    <w:rsid w:val="08324334"/>
    <w:rsid w:val="08324378"/>
    <w:rsid w:val="0832437E"/>
    <w:rsid w:val="083243D6"/>
    <w:rsid w:val="0832440E"/>
    <w:rsid w:val="08324463"/>
    <w:rsid w:val="08324469"/>
    <w:rsid w:val="083244C6"/>
    <w:rsid w:val="083245A4"/>
    <w:rsid w:val="08324611"/>
    <w:rsid w:val="0832461F"/>
    <w:rsid w:val="08324694"/>
    <w:rsid w:val="08324723"/>
    <w:rsid w:val="0832472A"/>
    <w:rsid w:val="08324794"/>
    <w:rsid w:val="083247A4"/>
    <w:rsid w:val="083247B6"/>
    <w:rsid w:val="083248DD"/>
    <w:rsid w:val="08324905"/>
    <w:rsid w:val="0832496C"/>
    <w:rsid w:val="083249D7"/>
    <w:rsid w:val="08324A6B"/>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AC"/>
    <w:rsid w:val="083251CA"/>
    <w:rsid w:val="083251DB"/>
    <w:rsid w:val="08325241"/>
    <w:rsid w:val="08325274"/>
    <w:rsid w:val="0832528B"/>
    <w:rsid w:val="0832529D"/>
    <w:rsid w:val="08325301"/>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45"/>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98"/>
    <w:rsid w:val="083264C6"/>
    <w:rsid w:val="08326533"/>
    <w:rsid w:val="08326542"/>
    <w:rsid w:val="08326596"/>
    <w:rsid w:val="083265B8"/>
    <w:rsid w:val="08326601"/>
    <w:rsid w:val="08326747"/>
    <w:rsid w:val="083267AB"/>
    <w:rsid w:val="083267D2"/>
    <w:rsid w:val="0832689C"/>
    <w:rsid w:val="083268E7"/>
    <w:rsid w:val="083268FD"/>
    <w:rsid w:val="083269A3"/>
    <w:rsid w:val="083269B3"/>
    <w:rsid w:val="083269E7"/>
    <w:rsid w:val="08326A3F"/>
    <w:rsid w:val="08326A4B"/>
    <w:rsid w:val="08326B0B"/>
    <w:rsid w:val="08326B46"/>
    <w:rsid w:val="08326B49"/>
    <w:rsid w:val="08326BC6"/>
    <w:rsid w:val="08326C8D"/>
    <w:rsid w:val="08326D31"/>
    <w:rsid w:val="08326E68"/>
    <w:rsid w:val="08326EC3"/>
    <w:rsid w:val="08326F1A"/>
    <w:rsid w:val="08326F31"/>
    <w:rsid w:val="08326F50"/>
    <w:rsid w:val="0832713C"/>
    <w:rsid w:val="08327288"/>
    <w:rsid w:val="08327294"/>
    <w:rsid w:val="083272AE"/>
    <w:rsid w:val="083272F1"/>
    <w:rsid w:val="08327453"/>
    <w:rsid w:val="083274BB"/>
    <w:rsid w:val="08327532"/>
    <w:rsid w:val="083276A0"/>
    <w:rsid w:val="0832771A"/>
    <w:rsid w:val="0832775D"/>
    <w:rsid w:val="0832782E"/>
    <w:rsid w:val="08327880"/>
    <w:rsid w:val="083278E4"/>
    <w:rsid w:val="0832791A"/>
    <w:rsid w:val="08327969"/>
    <w:rsid w:val="083279AD"/>
    <w:rsid w:val="083279DC"/>
    <w:rsid w:val="083279EA"/>
    <w:rsid w:val="083279F8"/>
    <w:rsid w:val="08327B47"/>
    <w:rsid w:val="08327BAA"/>
    <w:rsid w:val="08327CC3"/>
    <w:rsid w:val="08327CCD"/>
    <w:rsid w:val="08327CF0"/>
    <w:rsid w:val="08327D0B"/>
    <w:rsid w:val="08327D0D"/>
    <w:rsid w:val="08327D62"/>
    <w:rsid w:val="08327E7D"/>
    <w:rsid w:val="08327E94"/>
    <w:rsid w:val="08327ECB"/>
    <w:rsid w:val="083300A5"/>
    <w:rsid w:val="083301A2"/>
    <w:rsid w:val="0833020D"/>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CB"/>
    <w:rsid w:val="08330AD0"/>
    <w:rsid w:val="08330ADE"/>
    <w:rsid w:val="08330B08"/>
    <w:rsid w:val="08330B1D"/>
    <w:rsid w:val="08330B37"/>
    <w:rsid w:val="08330B8C"/>
    <w:rsid w:val="08330C12"/>
    <w:rsid w:val="08330C69"/>
    <w:rsid w:val="08330CAD"/>
    <w:rsid w:val="08330CC2"/>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88"/>
    <w:rsid w:val="0833149F"/>
    <w:rsid w:val="083314BE"/>
    <w:rsid w:val="083314F5"/>
    <w:rsid w:val="083316D1"/>
    <w:rsid w:val="083317B7"/>
    <w:rsid w:val="08331834"/>
    <w:rsid w:val="08331849"/>
    <w:rsid w:val="083318A3"/>
    <w:rsid w:val="083318CC"/>
    <w:rsid w:val="0833190D"/>
    <w:rsid w:val="0833195E"/>
    <w:rsid w:val="083319B8"/>
    <w:rsid w:val="08331A24"/>
    <w:rsid w:val="08331AC0"/>
    <w:rsid w:val="08331B18"/>
    <w:rsid w:val="08331BFC"/>
    <w:rsid w:val="08331C1D"/>
    <w:rsid w:val="08331C21"/>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92"/>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6A"/>
    <w:rsid w:val="0833306C"/>
    <w:rsid w:val="083330F8"/>
    <w:rsid w:val="0833314B"/>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D"/>
    <w:rsid w:val="08333ECE"/>
    <w:rsid w:val="08333ED7"/>
    <w:rsid w:val="08333EE2"/>
    <w:rsid w:val="08333F09"/>
    <w:rsid w:val="08333F0E"/>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87C"/>
    <w:rsid w:val="0833494F"/>
    <w:rsid w:val="0833496F"/>
    <w:rsid w:val="0833499F"/>
    <w:rsid w:val="08334A12"/>
    <w:rsid w:val="08334A70"/>
    <w:rsid w:val="08334B16"/>
    <w:rsid w:val="08334B40"/>
    <w:rsid w:val="08334B71"/>
    <w:rsid w:val="08334BEC"/>
    <w:rsid w:val="08334C23"/>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06"/>
    <w:rsid w:val="0833572D"/>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0A9"/>
    <w:rsid w:val="08336119"/>
    <w:rsid w:val="0833614E"/>
    <w:rsid w:val="08336197"/>
    <w:rsid w:val="08336201"/>
    <w:rsid w:val="08336274"/>
    <w:rsid w:val="083362B4"/>
    <w:rsid w:val="0833636A"/>
    <w:rsid w:val="08336390"/>
    <w:rsid w:val="0833639E"/>
    <w:rsid w:val="08336437"/>
    <w:rsid w:val="08336486"/>
    <w:rsid w:val="083364F9"/>
    <w:rsid w:val="0833650D"/>
    <w:rsid w:val="08336608"/>
    <w:rsid w:val="083366F7"/>
    <w:rsid w:val="08336838"/>
    <w:rsid w:val="08336894"/>
    <w:rsid w:val="083368F4"/>
    <w:rsid w:val="083368F6"/>
    <w:rsid w:val="0833696B"/>
    <w:rsid w:val="08336A7F"/>
    <w:rsid w:val="08336B1D"/>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64"/>
    <w:rsid w:val="083379C1"/>
    <w:rsid w:val="083379E5"/>
    <w:rsid w:val="08337A22"/>
    <w:rsid w:val="08337AB2"/>
    <w:rsid w:val="08337AF5"/>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56"/>
    <w:rsid w:val="08340457"/>
    <w:rsid w:val="08340547"/>
    <w:rsid w:val="08340580"/>
    <w:rsid w:val="08340638"/>
    <w:rsid w:val="0834068C"/>
    <w:rsid w:val="0834069C"/>
    <w:rsid w:val="0834077A"/>
    <w:rsid w:val="0834078C"/>
    <w:rsid w:val="083407CC"/>
    <w:rsid w:val="08340851"/>
    <w:rsid w:val="083409C7"/>
    <w:rsid w:val="08340A13"/>
    <w:rsid w:val="08340AF3"/>
    <w:rsid w:val="08340B06"/>
    <w:rsid w:val="08340B2A"/>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05"/>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FA"/>
    <w:rsid w:val="08342304"/>
    <w:rsid w:val="0834239E"/>
    <w:rsid w:val="0834244F"/>
    <w:rsid w:val="08342546"/>
    <w:rsid w:val="0834256C"/>
    <w:rsid w:val="0834256F"/>
    <w:rsid w:val="0834257E"/>
    <w:rsid w:val="08342580"/>
    <w:rsid w:val="08342733"/>
    <w:rsid w:val="083427AB"/>
    <w:rsid w:val="083427B2"/>
    <w:rsid w:val="08342827"/>
    <w:rsid w:val="08342837"/>
    <w:rsid w:val="083428A9"/>
    <w:rsid w:val="083428E0"/>
    <w:rsid w:val="083429BA"/>
    <w:rsid w:val="08342A3A"/>
    <w:rsid w:val="08342BB5"/>
    <w:rsid w:val="08342BDC"/>
    <w:rsid w:val="08342C42"/>
    <w:rsid w:val="08342C60"/>
    <w:rsid w:val="08342CD2"/>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313"/>
    <w:rsid w:val="0834336C"/>
    <w:rsid w:val="08343382"/>
    <w:rsid w:val="083433BE"/>
    <w:rsid w:val="0834344A"/>
    <w:rsid w:val="0834349C"/>
    <w:rsid w:val="083434E7"/>
    <w:rsid w:val="08343607"/>
    <w:rsid w:val="0834366A"/>
    <w:rsid w:val="0834370F"/>
    <w:rsid w:val="083438BC"/>
    <w:rsid w:val="083438D7"/>
    <w:rsid w:val="083438DB"/>
    <w:rsid w:val="08343901"/>
    <w:rsid w:val="08343905"/>
    <w:rsid w:val="08343932"/>
    <w:rsid w:val="0834393B"/>
    <w:rsid w:val="08343974"/>
    <w:rsid w:val="08343A22"/>
    <w:rsid w:val="08343A8D"/>
    <w:rsid w:val="08343BDD"/>
    <w:rsid w:val="08343CC6"/>
    <w:rsid w:val="08343D39"/>
    <w:rsid w:val="08343DA3"/>
    <w:rsid w:val="08343E2C"/>
    <w:rsid w:val="08343F78"/>
    <w:rsid w:val="08343F9C"/>
    <w:rsid w:val="08344089"/>
    <w:rsid w:val="083440FA"/>
    <w:rsid w:val="08344199"/>
    <w:rsid w:val="0834419B"/>
    <w:rsid w:val="083441A5"/>
    <w:rsid w:val="083441CA"/>
    <w:rsid w:val="083442E8"/>
    <w:rsid w:val="083442FE"/>
    <w:rsid w:val="08344407"/>
    <w:rsid w:val="0834446F"/>
    <w:rsid w:val="083445C3"/>
    <w:rsid w:val="083445D6"/>
    <w:rsid w:val="083445FF"/>
    <w:rsid w:val="08344635"/>
    <w:rsid w:val="08344690"/>
    <w:rsid w:val="0834474E"/>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237"/>
    <w:rsid w:val="08345312"/>
    <w:rsid w:val="08345329"/>
    <w:rsid w:val="08345338"/>
    <w:rsid w:val="0834542E"/>
    <w:rsid w:val="0834544F"/>
    <w:rsid w:val="0834548F"/>
    <w:rsid w:val="083454C0"/>
    <w:rsid w:val="083454C8"/>
    <w:rsid w:val="083454EC"/>
    <w:rsid w:val="083454F6"/>
    <w:rsid w:val="083454FB"/>
    <w:rsid w:val="08345634"/>
    <w:rsid w:val="08345665"/>
    <w:rsid w:val="08345676"/>
    <w:rsid w:val="08345718"/>
    <w:rsid w:val="0834580B"/>
    <w:rsid w:val="083458B0"/>
    <w:rsid w:val="083458D6"/>
    <w:rsid w:val="08345907"/>
    <w:rsid w:val="0834594B"/>
    <w:rsid w:val="0834596E"/>
    <w:rsid w:val="0834599F"/>
    <w:rsid w:val="083459C7"/>
    <w:rsid w:val="08345A06"/>
    <w:rsid w:val="08345AA0"/>
    <w:rsid w:val="08345AC9"/>
    <w:rsid w:val="08345AE6"/>
    <w:rsid w:val="08345B33"/>
    <w:rsid w:val="08345BD6"/>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FDF"/>
    <w:rsid w:val="08347036"/>
    <w:rsid w:val="08347077"/>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D4"/>
    <w:rsid w:val="083509FD"/>
    <w:rsid w:val="08350A1A"/>
    <w:rsid w:val="08350AB1"/>
    <w:rsid w:val="08350AFC"/>
    <w:rsid w:val="08350B14"/>
    <w:rsid w:val="08350B5B"/>
    <w:rsid w:val="08350B80"/>
    <w:rsid w:val="08350B9C"/>
    <w:rsid w:val="08350C2D"/>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6E"/>
    <w:rsid w:val="08351680"/>
    <w:rsid w:val="083517C5"/>
    <w:rsid w:val="083517C6"/>
    <w:rsid w:val="083517CD"/>
    <w:rsid w:val="08351856"/>
    <w:rsid w:val="08351900"/>
    <w:rsid w:val="0835194A"/>
    <w:rsid w:val="08351996"/>
    <w:rsid w:val="083519C7"/>
    <w:rsid w:val="08351A19"/>
    <w:rsid w:val="08351AE2"/>
    <w:rsid w:val="08351AEB"/>
    <w:rsid w:val="08351AED"/>
    <w:rsid w:val="08351B17"/>
    <w:rsid w:val="08351B49"/>
    <w:rsid w:val="08351B5D"/>
    <w:rsid w:val="08351BEC"/>
    <w:rsid w:val="08351C14"/>
    <w:rsid w:val="08351C84"/>
    <w:rsid w:val="08351CAD"/>
    <w:rsid w:val="08351CD5"/>
    <w:rsid w:val="08351CEC"/>
    <w:rsid w:val="08351D22"/>
    <w:rsid w:val="08351D2C"/>
    <w:rsid w:val="08351D3E"/>
    <w:rsid w:val="08351E00"/>
    <w:rsid w:val="08351ED9"/>
    <w:rsid w:val="08351EDC"/>
    <w:rsid w:val="083521EB"/>
    <w:rsid w:val="0835227F"/>
    <w:rsid w:val="0835229F"/>
    <w:rsid w:val="083522D4"/>
    <w:rsid w:val="08352354"/>
    <w:rsid w:val="083523B7"/>
    <w:rsid w:val="08352416"/>
    <w:rsid w:val="08352432"/>
    <w:rsid w:val="083524DE"/>
    <w:rsid w:val="083525A1"/>
    <w:rsid w:val="083525C7"/>
    <w:rsid w:val="083528B5"/>
    <w:rsid w:val="08352995"/>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4D6"/>
    <w:rsid w:val="08353504"/>
    <w:rsid w:val="08353536"/>
    <w:rsid w:val="08353565"/>
    <w:rsid w:val="08353603"/>
    <w:rsid w:val="0835364E"/>
    <w:rsid w:val="08353680"/>
    <w:rsid w:val="08353692"/>
    <w:rsid w:val="083536F0"/>
    <w:rsid w:val="08353705"/>
    <w:rsid w:val="0835375D"/>
    <w:rsid w:val="083537A0"/>
    <w:rsid w:val="083538F4"/>
    <w:rsid w:val="08353949"/>
    <w:rsid w:val="08353954"/>
    <w:rsid w:val="08353970"/>
    <w:rsid w:val="08353A5E"/>
    <w:rsid w:val="08353B22"/>
    <w:rsid w:val="08353BD3"/>
    <w:rsid w:val="08353E1B"/>
    <w:rsid w:val="08353F6E"/>
    <w:rsid w:val="08353FC3"/>
    <w:rsid w:val="08353FF1"/>
    <w:rsid w:val="0835415C"/>
    <w:rsid w:val="0835415E"/>
    <w:rsid w:val="0835415F"/>
    <w:rsid w:val="08354221"/>
    <w:rsid w:val="0835423C"/>
    <w:rsid w:val="08354284"/>
    <w:rsid w:val="08354498"/>
    <w:rsid w:val="0835455B"/>
    <w:rsid w:val="083545D4"/>
    <w:rsid w:val="083546A9"/>
    <w:rsid w:val="0835470E"/>
    <w:rsid w:val="083547BC"/>
    <w:rsid w:val="0835480C"/>
    <w:rsid w:val="08354898"/>
    <w:rsid w:val="083548EF"/>
    <w:rsid w:val="083549D9"/>
    <w:rsid w:val="083549DD"/>
    <w:rsid w:val="08354AC6"/>
    <w:rsid w:val="08354BAE"/>
    <w:rsid w:val="08354BC0"/>
    <w:rsid w:val="08354D1B"/>
    <w:rsid w:val="08354D42"/>
    <w:rsid w:val="08354D90"/>
    <w:rsid w:val="08354E77"/>
    <w:rsid w:val="08354EB1"/>
    <w:rsid w:val="08354EC8"/>
    <w:rsid w:val="08354ED9"/>
    <w:rsid w:val="08354F42"/>
    <w:rsid w:val="08354FAD"/>
    <w:rsid w:val="08354FF8"/>
    <w:rsid w:val="08355019"/>
    <w:rsid w:val="083550E4"/>
    <w:rsid w:val="08355106"/>
    <w:rsid w:val="08355162"/>
    <w:rsid w:val="083552CD"/>
    <w:rsid w:val="08355313"/>
    <w:rsid w:val="08355332"/>
    <w:rsid w:val="08355348"/>
    <w:rsid w:val="08355355"/>
    <w:rsid w:val="083555CF"/>
    <w:rsid w:val="083556B2"/>
    <w:rsid w:val="083556F8"/>
    <w:rsid w:val="08355723"/>
    <w:rsid w:val="0835572C"/>
    <w:rsid w:val="083557DB"/>
    <w:rsid w:val="083558B8"/>
    <w:rsid w:val="083559B3"/>
    <w:rsid w:val="08355ADD"/>
    <w:rsid w:val="08355B71"/>
    <w:rsid w:val="08355BEC"/>
    <w:rsid w:val="08355BF1"/>
    <w:rsid w:val="08355C1F"/>
    <w:rsid w:val="08355C49"/>
    <w:rsid w:val="08355C59"/>
    <w:rsid w:val="08355C6A"/>
    <w:rsid w:val="08355C81"/>
    <w:rsid w:val="08355CFA"/>
    <w:rsid w:val="08355DE2"/>
    <w:rsid w:val="08355E76"/>
    <w:rsid w:val="08355EDE"/>
    <w:rsid w:val="08355FB3"/>
    <w:rsid w:val="08356028"/>
    <w:rsid w:val="08356061"/>
    <w:rsid w:val="08356117"/>
    <w:rsid w:val="08356188"/>
    <w:rsid w:val="08356195"/>
    <w:rsid w:val="083562CC"/>
    <w:rsid w:val="0835630F"/>
    <w:rsid w:val="08356324"/>
    <w:rsid w:val="08356424"/>
    <w:rsid w:val="0835655E"/>
    <w:rsid w:val="083565F7"/>
    <w:rsid w:val="08356636"/>
    <w:rsid w:val="08356776"/>
    <w:rsid w:val="0835688A"/>
    <w:rsid w:val="083568C9"/>
    <w:rsid w:val="08356935"/>
    <w:rsid w:val="08356A29"/>
    <w:rsid w:val="08356A35"/>
    <w:rsid w:val="08356AAA"/>
    <w:rsid w:val="08356B02"/>
    <w:rsid w:val="08356CA4"/>
    <w:rsid w:val="08356CFB"/>
    <w:rsid w:val="08356DC1"/>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19"/>
    <w:rsid w:val="08357F4D"/>
    <w:rsid w:val="08357FC5"/>
    <w:rsid w:val="08357FE5"/>
    <w:rsid w:val="0836009B"/>
    <w:rsid w:val="08360239"/>
    <w:rsid w:val="08360316"/>
    <w:rsid w:val="08360383"/>
    <w:rsid w:val="08360385"/>
    <w:rsid w:val="083603FA"/>
    <w:rsid w:val="08360507"/>
    <w:rsid w:val="083605F4"/>
    <w:rsid w:val="083605FA"/>
    <w:rsid w:val="0836060D"/>
    <w:rsid w:val="08360659"/>
    <w:rsid w:val="083606BC"/>
    <w:rsid w:val="08360715"/>
    <w:rsid w:val="08360798"/>
    <w:rsid w:val="083607B9"/>
    <w:rsid w:val="083607C1"/>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061"/>
    <w:rsid w:val="08362188"/>
    <w:rsid w:val="083621DA"/>
    <w:rsid w:val="08362265"/>
    <w:rsid w:val="08362354"/>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BF"/>
    <w:rsid w:val="083628DC"/>
    <w:rsid w:val="08362976"/>
    <w:rsid w:val="08362996"/>
    <w:rsid w:val="0836299B"/>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7E5"/>
    <w:rsid w:val="08363832"/>
    <w:rsid w:val="08363837"/>
    <w:rsid w:val="083638BF"/>
    <w:rsid w:val="0836390F"/>
    <w:rsid w:val="08363960"/>
    <w:rsid w:val="083639CF"/>
    <w:rsid w:val="08363BAB"/>
    <w:rsid w:val="08363BD0"/>
    <w:rsid w:val="08363BF2"/>
    <w:rsid w:val="08363C0C"/>
    <w:rsid w:val="08363CF5"/>
    <w:rsid w:val="08363D1A"/>
    <w:rsid w:val="08363E0C"/>
    <w:rsid w:val="08363E11"/>
    <w:rsid w:val="08363E71"/>
    <w:rsid w:val="08363E73"/>
    <w:rsid w:val="08363F08"/>
    <w:rsid w:val="08363F17"/>
    <w:rsid w:val="08363FE6"/>
    <w:rsid w:val="083640A7"/>
    <w:rsid w:val="083640BC"/>
    <w:rsid w:val="08364107"/>
    <w:rsid w:val="083641BD"/>
    <w:rsid w:val="083641D3"/>
    <w:rsid w:val="083642FC"/>
    <w:rsid w:val="08364300"/>
    <w:rsid w:val="08364349"/>
    <w:rsid w:val="08364355"/>
    <w:rsid w:val="0836442C"/>
    <w:rsid w:val="08364504"/>
    <w:rsid w:val="08364511"/>
    <w:rsid w:val="08364574"/>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E07"/>
    <w:rsid w:val="08364E3B"/>
    <w:rsid w:val="08364E6A"/>
    <w:rsid w:val="08364EAE"/>
    <w:rsid w:val="08364ED9"/>
    <w:rsid w:val="08364F97"/>
    <w:rsid w:val="08364FF7"/>
    <w:rsid w:val="0836500A"/>
    <w:rsid w:val="0836505B"/>
    <w:rsid w:val="08365068"/>
    <w:rsid w:val="0836508E"/>
    <w:rsid w:val="08365100"/>
    <w:rsid w:val="083651F4"/>
    <w:rsid w:val="08365200"/>
    <w:rsid w:val="0836520A"/>
    <w:rsid w:val="0836526A"/>
    <w:rsid w:val="08365287"/>
    <w:rsid w:val="0836529B"/>
    <w:rsid w:val="083652A0"/>
    <w:rsid w:val="0836534D"/>
    <w:rsid w:val="0836535A"/>
    <w:rsid w:val="08365393"/>
    <w:rsid w:val="08365604"/>
    <w:rsid w:val="08365750"/>
    <w:rsid w:val="08365764"/>
    <w:rsid w:val="083657DB"/>
    <w:rsid w:val="08365829"/>
    <w:rsid w:val="08365878"/>
    <w:rsid w:val="083658C3"/>
    <w:rsid w:val="0836592A"/>
    <w:rsid w:val="08365950"/>
    <w:rsid w:val="08365959"/>
    <w:rsid w:val="083659DF"/>
    <w:rsid w:val="08365A01"/>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55A"/>
    <w:rsid w:val="0836656B"/>
    <w:rsid w:val="0836657B"/>
    <w:rsid w:val="083665AE"/>
    <w:rsid w:val="0836665F"/>
    <w:rsid w:val="083667C1"/>
    <w:rsid w:val="083667ED"/>
    <w:rsid w:val="0836682E"/>
    <w:rsid w:val="0836689D"/>
    <w:rsid w:val="083668CA"/>
    <w:rsid w:val="083668E5"/>
    <w:rsid w:val="083669AE"/>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686"/>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DF0"/>
    <w:rsid w:val="08370E1F"/>
    <w:rsid w:val="08370EF5"/>
    <w:rsid w:val="08370FDB"/>
    <w:rsid w:val="083710CB"/>
    <w:rsid w:val="083711BF"/>
    <w:rsid w:val="08371203"/>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C2B"/>
    <w:rsid w:val="08371DB0"/>
    <w:rsid w:val="08371E26"/>
    <w:rsid w:val="08371EAA"/>
    <w:rsid w:val="08371FB8"/>
    <w:rsid w:val="08372003"/>
    <w:rsid w:val="08372145"/>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39"/>
    <w:rsid w:val="08372E3C"/>
    <w:rsid w:val="08372ECD"/>
    <w:rsid w:val="08372F5A"/>
    <w:rsid w:val="08372FD9"/>
    <w:rsid w:val="08373070"/>
    <w:rsid w:val="08373102"/>
    <w:rsid w:val="083731A3"/>
    <w:rsid w:val="08373312"/>
    <w:rsid w:val="08373346"/>
    <w:rsid w:val="083733FC"/>
    <w:rsid w:val="083735E8"/>
    <w:rsid w:val="0837360D"/>
    <w:rsid w:val="08373619"/>
    <w:rsid w:val="08373675"/>
    <w:rsid w:val="083736A4"/>
    <w:rsid w:val="083736B2"/>
    <w:rsid w:val="083736C7"/>
    <w:rsid w:val="0837389A"/>
    <w:rsid w:val="08373962"/>
    <w:rsid w:val="08373969"/>
    <w:rsid w:val="08373A0F"/>
    <w:rsid w:val="08373A75"/>
    <w:rsid w:val="08373ACC"/>
    <w:rsid w:val="08373B6D"/>
    <w:rsid w:val="08373B9F"/>
    <w:rsid w:val="08373C3D"/>
    <w:rsid w:val="08373D7A"/>
    <w:rsid w:val="08373DC4"/>
    <w:rsid w:val="08373DD4"/>
    <w:rsid w:val="08373DF3"/>
    <w:rsid w:val="08373E1C"/>
    <w:rsid w:val="08373EF4"/>
    <w:rsid w:val="08373F09"/>
    <w:rsid w:val="08373F61"/>
    <w:rsid w:val="08373F85"/>
    <w:rsid w:val="08373FE9"/>
    <w:rsid w:val="083740FB"/>
    <w:rsid w:val="0837415F"/>
    <w:rsid w:val="0837424B"/>
    <w:rsid w:val="0837429E"/>
    <w:rsid w:val="0837429F"/>
    <w:rsid w:val="083742BE"/>
    <w:rsid w:val="08374305"/>
    <w:rsid w:val="08374425"/>
    <w:rsid w:val="083744BA"/>
    <w:rsid w:val="083744FE"/>
    <w:rsid w:val="08374512"/>
    <w:rsid w:val="083745B1"/>
    <w:rsid w:val="083745C3"/>
    <w:rsid w:val="083745C6"/>
    <w:rsid w:val="083745FE"/>
    <w:rsid w:val="08374673"/>
    <w:rsid w:val="0837468A"/>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4F09"/>
    <w:rsid w:val="08375000"/>
    <w:rsid w:val="083750DA"/>
    <w:rsid w:val="083751E5"/>
    <w:rsid w:val="083751EF"/>
    <w:rsid w:val="08375252"/>
    <w:rsid w:val="083752C9"/>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4F"/>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15"/>
    <w:rsid w:val="08376A28"/>
    <w:rsid w:val="08376A93"/>
    <w:rsid w:val="08376B83"/>
    <w:rsid w:val="08376CA8"/>
    <w:rsid w:val="08376D0D"/>
    <w:rsid w:val="08376D6C"/>
    <w:rsid w:val="08376DAE"/>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CBF"/>
    <w:rsid w:val="08377D41"/>
    <w:rsid w:val="08377DA0"/>
    <w:rsid w:val="08377DA4"/>
    <w:rsid w:val="08377E1B"/>
    <w:rsid w:val="08377E28"/>
    <w:rsid w:val="08377E43"/>
    <w:rsid w:val="08377E56"/>
    <w:rsid w:val="08377E5D"/>
    <w:rsid w:val="08377EC0"/>
    <w:rsid w:val="08377F27"/>
    <w:rsid w:val="08377FA8"/>
    <w:rsid w:val="08377FDC"/>
    <w:rsid w:val="08380006"/>
    <w:rsid w:val="08380029"/>
    <w:rsid w:val="08380050"/>
    <w:rsid w:val="0838005E"/>
    <w:rsid w:val="08380229"/>
    <w:rsid w:val="0838022B"/>
    <w:rsid w:val="0838031F"/>
    <w:rsid w:val="08380404"/>
    <w:rsid w:val="0838043A"/>
    <w:rsid w:val="08380449"/>
    <w:rsid w:val="083804D4"/>
    <w:rsid w:val="0838060D"/>
    <w:rsid w:val="08380682"/>
    <w:rsid w:val="0838073B"/>
    <w:rsid w:val="0838078C"/>
    <w:rsid w:val="0838081B"/>
    <w:rsid w:val="08380820"/>
    <w:rsid w:val="08380853"/>
    <w:rsid w:val="083808CD"/>
    <w:rsid w:val="08380926"/>
    <w:rsid w:val="08380938"/>
    <w:rsid w:val="08380A5B"/>
    <w:rsid w:val="08380A85"/>
    <w:rsid w:val="08380A89"/>
    <w:rsid w:val="08380B86"/>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E80"/>
    <w:rsid w:val="08381F05"/>
    <w:rsid w:val="08381F1F"/>
    <w:rsid w:val="08381F3B"/>
    <w:rsid w:val="08381F4A"/>
    <w:rsid w:val="08381F82"/>
    <w:rsid w:val="08381FBC"/>
    <w:rsid w:val="08381FF4"/>
    <w:rsid w:val="08382146"/>
    <w:rsid w:val="083822EF"/>
    <w:rsid w:val="0838237B"/>
    <w:rsid w:val="083823F2"/>
    <w:rsid w:val="083823FA"/>
    <w:rsid w:val="0838241D"/>
    <w:rsid w:val="08382463"/>
    <w:rsid w:val="08382482"/>
    <w:rsid w:val="08382550"/>
    <w:rsid w:val="08382591"/>
    <w:rsid w:val="0838260F"/>
    <w:rsid w:val="0838266A"/>
    <w:rsid w:val="083826CC"/>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33"/>
    <w:rsid w:val="08383153"/>
    <w:rsid w:val="08383180"/>
    <w:rsid w:val="08383224"/>
    <w:rsid w:val="08383268"/>
    <w:rsid w:val="083832A3"/>
    <w:rsid w:val="083832C9"/>
    <w:rsid w:val="083832D7"/>
    <w:rsid w:val="0838330A"/>
    <w:rsid w:val="0838339D"/>
    <w:rsid w:val="083833B2"/>
    <w:rsid w:val="083834BB"/>
    <w:rsid w:val="083835D9"/>
    <w:rsid w:val="083835F7"/>
    <w:rsid w:val="08383669"/>
    <w:rsid w:val="0838367C"/>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283"/>
    <w:rsid w:val="083842E3"/>
    <w:rsid w:val="08384362"/>
    <w:rsid w:val="08384372"/>
    <w:rsid w:val="0838441A"/>
    <w:rsid w:val="0838443C"/>
    <w:rsid w:val="083845DF"/>
    <w:rsid w:val="083846BB"/>
    <w:rsid w:val="083847A8"/>
    <w:rsid w:val="083847F8"/>
    <w:rsid w:val="08384875"/>
    <w:rsid w:val="083848B8"/>
    <w:rsid w:val="08384906"/>
    <w:rsid w:val="08384962"/>
    <w:rsid w:val="08384979"/>
    <w:rsid w:val="08384A8B"/>
    <w:rsid w:val="08384B4A"/>
    <w:rsid w:val="08384B54"/>
    <w:rsid w:val="08384B73"/>
    <w:rsid w:val="08384B77"/>
    <w:rsid w:val="08384C03"/>
    <w:rsid w:val="08384CDC"/>
    <w:rsid w:val="08384D05"/>
    <w:rsid w:val="08384D36"/>
    <w:rsid w:val="08384D92"/>
    <w:rsid w:val="08384DF1"/>
    <w:rsid w:val="08384E0C"/>
    <w:rsid w:val="08384E74"/>
    <w:rsid w:val="08384EC5"/>
    <w:rsid w:val="08384ED5"/>
    <w:rsid w:val="08384EEA"/>
    <w:rsid w:val="08384FCD"/>
    <w:rsid w:val="08384FD7"/>
    <w:rsid w:val="083851D5"/>
    <w:rsid w:val="0838527F"/>
    <w:rsid w:val="0838538E"/>
    <w:rsid w:val="083853B2"/>
    <w:rsid w:val="083853C2"/>
    <w:rsid w:val="083854F5"/>
    <w:rsid w:val="083855E4"/>
    <w:rsid w:val="083856C9"/>
    <w:rsid w:val="083856CA"/>
    <w:rsid w:val="0838570C"/>
    <w:rsid w:val="08385737"/>
    <w:rsid w:val="08385741"/>
    <w:rsid w:val="08385762"/>
    <w:rsid w:val="08385770"/>
    <w:rsid w:val="083857E4"/>
    <w:rsid w:val="08385901"/>
    <w:rsid w:val="083859C6"/>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6"/>
    <w:rsid w:val="0838610A"/>
    <w:rsid w:val="08386153"/>
    <w:rsid w:val="08386174"/>
    <w:rsid w:val="083861E1"/>
    <w:rsid w:val="083861F3"/>
    <w:rsid w:val="083862AA"/>
    <w:rsid w:val="08386334"/>
    <w:rsid w:val="083863AA"/>
    <w:rsid w:val="083863F5"/>
    <w:rsid w:val="0838646F"/>
    <w:rsid w:val="0838649D"/>
    <w:rsid w:val="083864B5"/>
    <w:rsid w:val="083864D9"/>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4A"/>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59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14"/>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2A"/>
    <w:rsid w:val="08390E5C"/>
    <w:rsid w:val="08390FC4"/>
    <w:rsid w:val="0839108C"/>
    <w:rsid w:val="083910B7"/>
    <w:rsid w:val="083910F7"/>
    <w:rsid w:val="083910F8"/>
    <w:rsid w:val="083911CE"/>
    <w:rsid w:val="08391305"/>
    <w:rsid w:val="083913C0"/>
    <w:rsid w:val="0839144A"/>
    <w:rsid w:val="083915AD"/>
    <w:rsid w:val="08391661"/>
    <w:rsid w:val="08391671"/>
    <w:rsid w:val="083916C6"/>
    <w:rsid w:val="08391741"/>
    <w:rsid w:val="083917BC"/>
    <w:rsid w:val="0839180C"/>
    <w:rsid w:val="0839186C"/>
    <w:rsid w:val="08391904"/>
    <w:rsid w:val="0839195C"/>
    <w:rsid w:val="0839199E"/>
    <w:rsid w:val="083919AF"/>
    <w:rsid w:val="083919E5"/>
    <w:rsid w:val="08391A7A"/>
    <w:rsid w:val="08391AB6"/>
    <w:rsid w:val="08391ACC"/>
    <w:rsid w:val="08391ADE"/>
    <w:rsid w:val="08391AEB"/>
    <w:rsid w:val="08391AF3"/>
    <w:rsid w:val="08391D21"/>
    <w:rsid w:val="08391E56"/>
    <w:rsid w:val="08391F1E"/>
    <w:rsid w:val="08391F6A"/>
    <w:rsid w:val="08391F70"/>
    <w:rsid w:val="08391FA0"/>
    <w:rsid w:val="0839201A"/>
    <w:rsid w:val="0839209F"/>
    <w:rsid w:val="083921BF"/>
    <w:rsid w:val="0839223F"/>
    <w:rsid w:val="08392294"/>
    <w:rsid w:val="083922AF"/>
    <w:rsid w:val="08392360"/>
    <w:rsid w:val="083923AF"/>
    <w:rsid w:val="083923FD"/>
    <w:rsid w:val="08392483"/>
    <w:rsid w:val="08392791"/>
    <w:rsid w:val="08392874"/>
    <w:rsid w:val="08392934"/>
    <w:rsid w:val="08392947"/>
    <w:rsid w:val="083929A9"/>
    <w:rsid w:val="083929E9"/>
    <w:rsid w:val="08392A0B"/>
    <w:rsid w:val="08392A27"/>
    <w:rsid w:val="08392A7C"/>
    <w:rsid w:val="08392B5A"/>
    <w:rsid w:val="08392BFA"/>
    <w:rsid w:val="08392C85"/>
    <w:rsid w:val="08392CEF"/>
    <w:rsid w:val="08392D65"/>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519"/>
    <w:rsid w:val="08393525"/>
    <w:rsid w:val="083935D5"/>
    <w:rsid w:val="083935EB"/>
    <w:rsid w:val="0839370A"/>
    <w:rsid w:val="08393763"/>
    <w:rsid w:val="08393773"/>
    <w:rsid w:val="08393804"/>
    <w:rsid w:val="08393822"/>
    <w:rsid w:val="0839388F"/>
    <w:rsid w:val="083938F5"/>
    <w:rsid w:val="08393958"/>
    <w:rsid w:val="083939A6"/>
    <w:rsid w:val="083939AE"/>
    <w:rsid w:val="083939EE"/>
    <w:rsid w:val="08393A8D"/>
    <w:rsid w:val="08393A9F"/>
    <w:rsid w:val="08393AB6"/>
    <w:rsid w:val="08393B70"/>
    <w:rsid w:val="08393BC6"/>
    <w:rsid w:val="08393C1D"/>
    <w:rsid w:val="08393C6F"/>
    <w:rsid w:val="08393CF5"/>
    <w:rsid w:val="08393D66"/>
    <w:rsid w:val="08393D93"/>
    <w:rsid w:val="08393E33"/>
    <w:rsid w:val="08393E43"/>
    <w:rsid w:val="08393F85"/>
    <w:rsid w:val="08393F87"/>
    <w:rsid w:val="08393F89"/>
    <w:rsid w:val="08393FB4"/>
    <w:rsid w:val="08394052"/>
    <w:rsid w:val="083940B1"/>
    <w:rsid w:val="08394126"/>
    <w:rsid w:val="0839413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D23"/>
    <w:rsid w:val="08395053"/>
    <w:rsid w:val="0839510A"/>
    <w:rsid w:val="08395132"/>
    <w:rsid w:val="08395171"/>
    <w:rsid w:val="083951AF"/>
    <w:rsid w:val="083951D1"/>
    <w:rsid w:val="08395283"/>
    <w:rsid w:val="08395293"/>
    <w:rsid w:val="083952C1"/>
    <w:rsid w:val="08395308"/>
    <w:rsid w:val="08395518"/>
    <w:rsid w:val="08395542"/>
    <w:rsid w:val="083955CA"/>
    <w:rsid w:val="083955D5"/>
    <w:rsid w:val="083955D8"/>
    <w:rsid w:val="08395612"/>
    <w:rsid w:val="083956D0"/>
    <w:rsid w:val="0839584C"/>
    <w:rsid w:val="083958AA"/>
    <w:rsid w:val="08395969"/>
    <w:rsid w:val="08395A6F"/>
    <w:rsid w:val="08395AA5"/>
    <w:rsid w:val="08395B1C"/>
    <w:rsid w:val="08395B7A"/>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9B"/>
    <w:rsid w:val="083964B0"/>
    <w:rsid w:val="083964B2"/>
    <w:rsid w:val="083964B8"/>
    <w:rsid w:val="0839664A"/>
    <w:rsid w:val="08396655"/>
    <w:rsid w:val="083966B4"/>
    <w:rsid w:val="0839676D"/>
    <w:rsid w:val="0839677E"/>
    <w:rsid w:val="083967C0"/>
    <w:rsid w:val="083967FC"/>
    <w:rsid w:val="08396846"/>
    <w:rsid w:val="08396856"/>
    <w:rsid w:val="083968C3"/>
    <w:rsid w:val="083968FF"/>
    <w:rsid w:val="08396908"/>
    <w:rsid w:val="083969D9"/>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9F"/>
    <w:rsid w:val="08397E21"/>
    <w:rsid w:val="08397EC3"/>
    <w:rsid w:val="08397ED1"/>
    <w:rsid w:val="08397F15"/>
    <w:rsid w:val="08397F22"/>
    <w:rsid w:val="08397F7D"/>
    <w:rsid w:val="083A00F5"/>
    <w:rsid w:val="083A0147"/>
    <w:rsid w:val="083A017D"/>
    <w:rsid w:val="083A018C"/>
    <w:rsid w:val="083A01F2"/>
    <w:rsid w:val="083A0224"/>
    <w:rsid w:val="083A02B8"/>
    <w:rsid w:val="083A0341"/>
    <w:rsid w:val="083A038E"/>
    <w:rsid w:val="083A0390"/>
    <w:rsid w:val="083A03C4"/>
    <w:rsid w:val="083A0501"/>
    <w:rsid w:val="083A05CE"/>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0FF9"/>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CA"/>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28D"/>
    <w:rsid w:val="083A3348"/>
    <w:rsid w:val="083A33AF"/>
    <w:rsid w:val="083A34AF"/>
    <w:rsid w:val="083A34F5"/>
    <w:rsid w:val="083A3582"/>
    <w:rsid w:val="083A3682"/>
    <w:rsid w:val="083A3786"/>
    <w:rsid w:val="083A37FC"/>
    <w:rsid w:val="083A3825"/>
    <w:rsid w:val="083A382C"/>
    <w:rsid w:val="083A3878"/>
    <w:rsid w:val="083A390D"/>
    <w:rsid w:val="083A3933"/>
    <w:rsid w:val="083A39CF"/>
    <w:rsid w:val="083A3A8E"/>
    <w:rsid w:val="083A3ABF"/>
    <w:rsid w:val="083A3AFC"/>
    <w:rsid w:val="083A3C26"/>
    <w:rsid w:val="083A3C5D"/>
    <w:rsid w:val="083A3D0E"/>
    <w:rsid w:val="083A3D92"/>
    <w:rsid w:val="083A3DAF"/>
    <w:rsid w:val="083A3DBB"/>
    <w:rsid w:val="083A3E00"/>
    <w:rsid w:val="083A3E72"/>
    <w:rsid w:val="083A3F3D"/>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7AD"/>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32"/>
    <w:rsid w:val="083A5234"/>
    <w:rsid w:val="083A525D"/>
    <w:rsid w:val="083A52B0"/>
    <w:rsid w:val="083A533F"/>
    <w:rsid w:val="083A5388"/>
    <w:rsid w:val="083A53C7"/>
    <w:rsid w:val="083A5421"/>
    <w:rsid w:val="083A5469"/>
    <w:rsid w:val="083A5479"/>
    <w:rsid w:val="083A54BA"/>
    <w:rsid w:val="083A5533"/>
    <w:rsid w:val="083A5589"/>
    <w:rsid w:val="083A5646"/>
    <w:rsid w:val="083A5760"/>
    <w:rsid w:val="083A5808"/>
    <w:rsid w:val="083A59F0"/>
    <w:rsid w:val="083A5AAC"/>
    <w:rsid w:val="083A5ADD"/>
    <w:rsid w:val="083A5B59"/>
    <w:rsid w:val="083A5B7B"/>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C6"/>
    <w:rsid w:val="083A6166"/>
    <w:rsid w:val="083A61D3"/>
    <w:rsid w:val="083A6228"/>
    <w:rsid w:val="083A6279"/>
    <w:rsid w:val="083A633D"/>
    <w:rsid w:val="083A63F8"/>
    <w:rsid w:val="083A64EA"/>
    <w:rsid w:val="083A654D"/>
    <w:rsid w:val="083A6575"/>
    <w:rsid w:val="083A65A5"/>
    <w:rsid w:val="083A6700"/>
    <w:rsid w:val="083A671D"/>
    <w:rsid w:val="083A67E2"/>
    <w:rsid w:val="083A680F"/>
    <w:rsid w:val="083A692F"/>
    <w:rsid w:val="083A6971"/>
    <w:rsid w:val="083A6AD0"/>
    <w:rsid w:val="083A6B4A"/>
    <w:rsid w:val="083A6B51"/>
    <w:rsid w:val="083A6CF2"/>
    <w:rsid w:val="083A6CF6"/>
    <w:rsid w:val="083A6EB9"/>
    <w:rsid w:val="083A6EEB"/>
    <w:rsid w:val="083A6EFF"/>
    <w:rsid w:val="083A6F9B"/>
    <w:rsid w:val="083A7072"/>
    <w:rsid w:val="083A70A0"/>
    <w:rsid w:val="083A7127"/>
    <w:rsid w:val="083A7204"/>
    <w:rsid w:val="083A720F"/>
    <w:rsid w:val="083A7249"/>
    <w:rsid w:val="083A724E"/>
    <w:rsid w:val="083A7271"/>
    <w:rsid w:val="083A727D"/>
    <w:rsid w:val="083A72E1"/>
    <w:rsid w:val="083A7304"/>
    <w:rsid w:val="083A73A5"/>
    <w:rsid w:val="083A73D0"/>
    <w:rsid w:val="083A74D1"/>
    <w:rsid w:val="083A7612"/>
    <w:rsid w:val="083A7640"/>
    <w:rsid w:val="083A768E"/>
    <w:rsid w:val="083A76C7"/>
    <w:rsid w:val="083A76DF"/>
    <w:rsid w:val="083A76F4"/>
    <w:rsid w:val="083A77AD"/>
    <w:rsid w:val="083A7801"/>
    <w:rsid w:val="083A78D5"/>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933"/>
    <w:rsid w:val="083B095D"/>
    <w:rsid w:val="083B099E"/>
    <w:rsid w:val="083B0A97"/>
    <w:rsid w:val="083B0B25"/>
    <w:rsid w:val="083B0BBE"/>
    <w:rsid w:val="083B0C3C"/>
    <w:rsid w:val="083B0CBA"/>
    <w:rsid w:val="083B0D1A"/>
    <w:rsid w:val="083B0D8F"/>
    <w:rsid w:val="083B0DD9"/>
    <w:rsid w:val="083B0E6D"/>
    <w:rsid w:val="083B0E86"/>
    <w:rsid w:val="083B0F4E"/>
    <w:rsid w:val="083B0FBE"/>
    <w:rsid w:val="083B1034"/>
    <w:rsid w:val="083B109B"/>
    <w:rsid w:val="083B112F"/>
    <w:rsid w:val="083B11B7"/>
    <w:rsid w:val="083B11EB"/>
    <w:rsid w:val="083B12D1"/>
    <w:rsid w:val="083B1327"/>
    <w:rsid w:val="083B13A9"/>
    <w:rsid w:val="083B148C"/>
    <w:rsid w:val="083B14F9"/>
    <w:rsid w:val="083B15E7"/>
    <w:rsid w:val="083B1693"/>
    <w:rsid w:val="083B1842"/>
    <w:rsid w:val="083B18E3"/>
    <w:rsid w:val="083B1949"/>
    <w:rsid w:val="083B1979"/>
    <w:rsid w:val="083B197C"/>
    <w:rsid w:val="083B1993"/>
    <w:rsid w:val="083B1A9A"/>
    <w:rsid w:val="083B1B6B"/>
    <w:rsid w:val="083B1B6D"/>
    <w:rsid w:val="083B1BF3"/>
    <w:rsid w:val="083B1C73"/>
    <w:rsid w:val="083B1D18"/>
    <w:rsid w:val="083B1DCA"/>
    <w:rsid w:val="083B1DCE"/>
    <w:rsid w:val="083B1EF7"/>
    <w:rsid w:val="083B1F80"/>
    <w:rsid w:val="083B2051"/>
    <w:rsid w:val="083B2064"/>
    <w:rsid w:val="083B2076"/>
    <w:rsid w:val="083B21B0"/>
    <w:rsid w:val="083B22A6"/>
    <w:rsid w:val="083B22E7"/>
    <w:rsid w:val="083B22F9"/>
    <w:rsid w:val="083B2332"/>
    <w:rsid w:val="083B2366"/>
    <w:rsid w:val="083B2382"/>
    <w:rsid w:val="083B238F"/>
    <w:rsid w:val="083B244F"/>
    <w:rsid w:val="083B24A6"/>
    <w:rsid w:val="083B25A1"/>
    <w:rsid w:val="083B25AD"/>
    <w:rsid w:val="083B268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155"/>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4048"/>
    <w:rsid w:val="083B406F"/>
    <w:rsid w:val="083B40AE"/>
    <w:rsid w:val="083B420C"/>
    <w:rsid w:val="083B421B"/>
    <w:rsid w:val="083B421C"/>
    <w:rsid w:val="083B423D"/>
    <w:rsid w:val="083B42BB"/>
    <w:rsid w:val="083B43A4"/>
    <w:rsid w:val="083B43B5"/>
    <w:rsid w:val="083B43BF"/>
    <w:rsid w:val="083B4412"/>
    <w:rsid w:val="083B4451"/>
    <w:rsid w:val="083B448A"/>
    <w:rsid w:val="083B449C"/>
    <w:rsid w:val="083B44A1"/>
    <w:rsid w:val="083B45DC"/>
    <w:rsid w:val="083B45EC"/>
    <w:rsid w:val="083B4602"/>
    <w:rsid w:val="083B4637"/>
    <w:rsid w:val="083B464B"/>
    <w:rsid w:val="083B4696"/>
    <w:rsid w:val="083B46FD"/>
    <w:rsid w:val="083B4752"/>
    <w:rsid w:val="083B47EA"/>
    <w:rsid w:val="083B4854"/>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DAF"/>
    <w:rsid w:val="083B5EEA"/>
    <w:rsid w:val="083B5F28"/>
    <w:rsid w:val="083B5F5F"/>
    <w:rsid w:val="083B5F85"/>
    <w:rsid w:val="083B5FE6"/>
    <w:rsid w:val="083B608E"/>
    <w:rsid w:val="083B6187"/>
    <w:rsid w:val="083B619B"/>
    <w:rsid w:val="083B6310"/>
    <w:rsid w:val="083B6371"/>
    <w:rsid w:val="083B6405"/>
    <w:rsid w:val="083B6416"/>
    <w:rsid w:val="083B6478"/>
    <w:rsid w:val="083B6598"/>
    <w:rsid w:val="083B662A"/>
    <w:rsid w:val="083B66B2"/>
    <w:rsid w:val="083B6724"/>
    <w:rsid w:val="083B67EB"/>
    <w:rsid w:val="083B67F3"/>
    <w:rsid w:val="083B6887"/>
    <w:rsid w:val="083B68AE"/>
    <w:rsid w:val="083B68FC"/>
    <w:rsid w:val="083B6955"/>
    <w:rsid w:val="083B6998"/>
    <w:rsid w:val="083B6A0A"/>
    <w:rsid w:val="083B6A80"/>
    <w:rsid w:val="083B6AF4"/>
    <w:rsid w:val="083B6B0A"/>
    <w:rsid w:val="083B6B24"/>
    <w:rsid w:val="083B6B69"/>
    <w:rsid w:val="083B6BD3"/>
    <w:rsid w:val="083B6C52"/>
    <w:rsid w:val="083B6DC8"/>
    <w:rsid w:val="083B6E7F"/>
    <w:rsid w:val="083B6EB2"/>
    <w:rsid w:val="083B6F1C"/>
    <w:rsid w:val="083B6F5E"/>
    <w:rsid w:val="083B6F86"/>
    <w:rsid w:val="083B701A"/>
    <w:rsid w:val="083B70A8"/>
    <w:rsid w:val="083B70AD"/>
    <w:rsid w:val="083B70F1"/>
    <w:rsid w:val="083B7189"/>
    <w:rsid w:val="083B72BE"/>
    <w:rsid w:val="083B732C"/>
    <w:rsid w:val="083B73DE"/>
    <w:rsid w:val="083B7414"/>
    <w:rsid w:val="083B7421"/>
    <w:rsid w:val="083B74BE"/>
    <w:rsid w:val="083B74CD"/>
    <w:rsid w:val="083B74D6"/>
    <w:rsid w:val="083B74E5"/>
    <w:rsid w:val="083B7588"/>
    <w:rsid w:val="083B75F3"/>
    <w:rsid w:val="083B7618"/>
    <w:rsid w:val="083B7703"/>
    <w:rsid w:val="083B777B"/>
    <w:rsid w:val="083B77A0"/>
    <w:rsid w:val="083B77E6"/>
    <w:rsid w:val="083B780F"/>
    <w:rsid w:val="083B783C"/>
    <w:rsid w:val="083B7849"/>
    <w:rsid w:val="083B785E"/>
    <w:rsid w:val="083B7883"/>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9E"/>
    <w:rsid w:val="083B7EBE"/>
    <w:rsid w:val="083B7F7C"/>
    <w:rsid w:val="083B7FF8"/>
    <w:rsid w:val="083C0035"/>
    <w:rsid w:val="083C0074"/>
    <w:rsid w:val="083C00F4"/>
    <w:rsid w:val="083C0200"/>
    <w:rsid w:val="083C022D"/>
    <w:rsid w:val="083C0246"/>
    <w:rsid w:val="083C0248"/>
    <w:rsid w:val="083C0266"/>
    <w:rsid w:val="083C02B6"/>
    <w:rsid w:val="083C0389"/>
    <w:rsid w:val="083C0395"/>
    <w:rsid w:val="083C03EB"/>
    <w:rsid w:val="083C040F"/>
    <w:rsid w:val="083C0480"/>
    <w:rsid w:val="083C04E1"/>
    <w:rsid w:val="083C04EB"/>
    <w:rsid w:val="083C0569"/>
    <w:rsid w:val="083C0573"/>
    <w:rsid w:val="083C05D4"/>
    <w:rsid w:val="083C060E"/>
    <w:rsid w:val="083C064A"/>
    <w:rsid w:val="083C064E"/>
    <w:rsid w:val="083C0671"/>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8CE"/>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68"/>
    <w:rsid w:val="083C2F79"/>
    <w:rsid w:val="083C3000"/>
    <w:rsid w:val="083C300A"/>
    <w:rsid w:val="083C3073"/>
    <w:rsid w:val="083C3107"/>
    <w:rsid w:val="083C315D"/>
    <w:rsid w:val="083C315F"/>
    <w:rsid w:val="083C318C"/>
    <w:rsid w:val="083C31AE"/>
    <w:rsid w:val="083C31BB"/>
    <w:rsid w:val="083C322E"/>
    <w:rsid w:val="083C3283"/>
    <w:rsid w:val="083C3292"/>
    <w:rsid w:val="083C32BC"/>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B23"/>
    <w:rsid w:val="083C3B57"/>
    <w:rsid w:val="083C3B6E"/>
    <w:rsid w:val="083C3BA9"/>
    <w:rsid w:val="083C3C23"/>
    <w:rsid w:val="083C3C59"/>
    <w:rsid w:val="083C3CFC"/>
    <w:rsid w:val="083C3D0D"/>
    <w:rsid w:val="083C3D0F"/>
    <w:rsid w:val="083C3D31"/>
    <w:rsid w:val="083C3D3B"/>
    <w:rsid w:val="083C3E97"/>
    <w:rsid w:val="083C3F66"/>
    <w:rsid w:val="083C3F79"/>
    <w:rsid w:val="083C412B"/>
    <w:rsid w:val="083C417D"/>
    <w:rsid w:val="083C4239"/>
    <w:rsid w:val="083C43FF"/>
    <w:rsid w:val="083C44A7"/>
    <w:rsid w:val="083C454F"/>
    <w:rsid w:val="083C4553"/>
    <w:rsid w:val="083C4598"/>
    <w:rsid w:val="083C45D1"/>
    <w:rsid w:val="083C45F4"/>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5DA"/>
    <w:rsid w:val="083C66DE"/>
    <w:rsid w:val="083C670F"/>
    <w:rsid w:val="083C672E"/>
    <w:rsid w:val="083C67A2"/>
    <w:rsid w:val="083C67CD"/>
    <w:rsid w:val="083C6838"/>
    <w:rsid w:val="083C6846"/>
    <w:rsid w:val="083C6858"/>
    <w:rsid w:val="083C6895"/>
    <w:rsid w:val="083C6910"/>
    <w:rsid w:val="083C6933"/>
    <w:rsid w:val="083C6991"/>
    <w:rsid w:val="083C6A4E"/>
    <w:rsid w:val="083C6A82"/>
    <w:rsid w:val="083C6D1C"/>
    <w:rsid w:val="083C6D40"/>
    <w:rsid w:val="083C6D60"/>
    <w:rsid w:val="083C6DA8"/>
    <w:rsid w:val="083C6E7D"/>
    <w:rsid w:val="083C6E91"/>
    <w:rsid w:val="083C6F28"/>
    <w:rsid w:val="083C6F4F"/>
    <w:rsid w:val="083C70CD"/>
    <w:rsid w:val="083C7162"/>
    <w:rsid w:val="083C7285"/>
    <w:rsid w:val="083C73D6"/>
    <w:rsid w:val="083C73D9"/>
    <w:rsid w:val="083C7417"/>
    <w:rsid w:val="083C741C"/>
    <w:rsid w:val="083C7461"/>
    <w:rsid w:val="083C74B6"/>
    <w:rsid w:val="083C74BC"/>
    <w:rsid w:val="083C74CF"/>
    <w:rsid w:val="083C7582"/>
    <w:rsid w:val="083C75B3"/>
    <w:rsid w:val="083C7615"/>
    <w:rsid w:val="083C761E"/>
    <w:rsid w:val="083C7667"/>
    <w:rsid w:val="083C766E"/>
    <w:rsid w:val="083C7704"/>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0DA"/>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A23"/>
    <w:rsid w:val="083D2B88"/>
    <w:rsid w:val="083D2DE7"/>
    <w:rsid w:val="083D2E19"/>
    <w:rsid w:val="083D2E2A"/>
    <w:rsid w:val="083D2EA9"/>
    <w:rsid w:val="083D2EFC"/>
    <w:rsid w:val="083D2F31"/>
    <w:rsid w:val="083D2FED"/>
    <w:rsid w:val="083D3015"/>
    <w:rsid w:val="083D308C"/>
    <w:rsid w:val="083D30DF"/>
    <w:rsid w:val="083D3150"/>
    <w:rsid w:val="083D3200"/>
    <w:rsid w:val="083D3224"/>
    <w:rsid w:val="083D324F"/>
    <w:rsid w:val="083D328B"/>
    <w:rsid w:val="083D32AE"/>
    <w:rsid w:val="083D3302"/>
    <w:rsid w:val="083D3318"/>
    <w:rsid w:val="083D3401"/>
    <w:rsid w:val="083D3411"/>
    <w:rsid w:val="083D3416"/>
    <w:rsid w:val="083D3419"/>
    <w:rsid w:val="083D3749"/>
    <w:rsid w:val="083D3760"/>
    <w:rsid w:val="083D38F9"/>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E"/>
    <w:rsid w:val="083D4147"/>
    <w:rsid w:val="083D414B"/>
    <w:rsid w:val="083D422C"/>
    <w:rsid w:val="083D4232"/>
    <w:rsid w:val="083D423D"/>
    <w:rsid w:val="083D42A3"/>
    <w:rsid w:val="083D4316"/>
    <w:rsid w:val="083D435C"/>
    <w:rsid w:val="083D4360"/>
    <w:rsid w:val="083D4405"/>
    <w:rsid w:val="083D442F"/>
    <w:rsid w:val="083D45A2"/>
    <w:rsid w:val="083D461C"/>
    <w:rsid w:val="083D46B1"/>
    <w:rsid w:val="083D4749"/>
    <w:rsid w:val="083D47B5"/>
    <w:rsid w:val="083D480E"/>
    <w:rsid w:val="083D48D0"/>
    <w:rsid w:val="083D4981"/>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B9"/>
    <w:rsid w:val="083D58FE"/>
    <w:rsid w:val="083D592D"/>
    <w:rsid w:val="083D597D"/>
    <w:rsid w:val="083D5994"/>
    <w:rsid w:val="083D59AD"/>
    <w:rsid w:val="083D59DB"/>
    <w:rsid w:val="083D5A29"/>
    <w:rsid w:val="083D5AD8"/>
    <w:rsid w:val="083D5BD1"/>
    <w:rsid w:val="083D5DF2"/>
    <w:rsid w:val="083D5E45"/>
    <w:rsid w:val="083D5E7C"/>
    <w:rsid w:val="083D5F69"/>
    <w:rsid w:val="083D5FCD"/>
    <w:rsid w:val="083D6022"/>
    <w:rsid w:val="083D60D2"/>
    <w:rsid w:val="083D61A3"/>
    <w:rsid w:val="083D6272"/>
    <w:rsid w:val="083D630F"/>
    <w:rsid w:val="083D6324"/>
    <w:rsid w:val="083D639C"/>
    <w:rsid w:val="083D63D3"/>
    <w:rsid w:val="083D63F9"/>
    <w:rsid w:val="083D6413"/>
    <w:rsid w:val="083D647B"/>
    <w:rsid w:val="083D64F6"/>
    <w:rsid w:val="083D6561"/>
    <w:rsid w:val="083D65D7"/>
    <w:rsid w:val="083D65F9"/>
    <w:rsid w:val="083D6608"/>
    <w:rsid w:val="083D67DE"/>
    <w:rsid w:val="083D681D"/>
    <w:rsid w:val="083D6AAE"/>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AC"/>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DF4"/>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F8"/>
    <w:rsid w:val="083E0D2C"/>
    <w:rsid w:val="083E0D3A"/>
    <w:rsid w:val="083E0E2E"/>
    <w:rsid w:val="083E0EBC"/>
    <w:rsid w:val="083E0ED3"/>
    <w:rsid w:val="083E0F1B"/>
    <w:rsid w:val="083E0F8C"/>
    <w:rsid w:val="083E0FA8"/>
    <w:rsid w:val="083E106C"/>
    <w:rsid w:val="083E10F9"/>
    <w:rsid w:val="083E1164"/>
    <w:rsid w:val="083E11E0"/>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BD0"/>
    <w:rsid w:val="083E1C07"/>
    <w:rsid w:val="083E1C0F"/>
    <w:rsid w:val="083E1CCC"/>
    <w:rsid w:val="083E1D0B"/>
    <w:rsid w:val="083E1E74"/>
    <w:rsid w:val="083E1E7F"/>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C5"/>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9D3"/>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70"/>
    <w:rsid w:val="083E488C"/>
    <w:rsid w:val="083E4934"/>
    <w:rsid w:val="083E4A82"/>
    <w:rsid w:val="083E4ACA"/>
    <w:rsid w:val="083E4B20"/>
    <w:rsid w:val="083E4C8A"/>
    <w:rsid w:val="083E4D30"/>
    <w:rsid w:val="083E4D58"/>
    <w:rsid w:val="083E4D8D"/>
    <w:rsid w:val="083E4DCD"/>
    <w:rsid w:val="083E4DD5"/>
    <w:rsid w:val="083E500F"/>
    <w:rsid w:val="083E5071"/>
    <w:rsid w:val="083E510A"/>
    <w:rsid w:val="083E5288"/>
    <w:rsid w:val="083E538F"/>
    <w:rsid w:val="083E5403"/>
    <w:rsid w:val="083E5589"/>
    <w:rsid w:val="083E5624"/>
    <w:rsid w:val="083E566E"/>
    <w:rsid w:val="083E580A"/>
    <w:rsid w:val="083E585A"/>
    <w:rsid w:val="083E58C7"/>
    <w:rsid w:val="083E598E"/>
    <w:rsid w:val="083E5A52"/>
    <w:rsid w:val="083E5AF6"/>
    <w:rsid w:val="083E5BD9"/>
    <w:rsid w:val="083E5D7A"/>
    <w:rsid w:val="083E5D8C"/>
    <w:rsid w:val="083E5DDC"/>
    <w:rsid w:val="083E5E35"/>
    <w:rsid w:val="083E5E67"/>
    <w:rsid w:val="083E5E71"/>
    <w:rsid w:val="083E5F35"/>
    <w:rsid w:val="083E5F7E"/>
    <w:rsid w:val="083E5FA7"/>
    <w:rsid w:val="083E6000"/>
    <w:rsid w:val="083E60A0"/>
    <w:rsid w:val="083E60AD"/>
    <w:rsid w:val="083E60D3"/>
    <w:rsid w:val="083E617B"/>
    <w:rsid w:val="083E61E2"/>
    <w:rsid w:val="083E620D"/>
    <w:rsid w:val="083E6214"/>
    <w:rsid w:val="083E6232"/>
    <w:rsid w:val="083E623D"/>
    <w:rsid w:val="083E624F"/>
    <w:rsid w:val="083E632F"/>
    <w:rsid w:val="083E63D0"/>
    <w:rsid w:val="083E64C6"/>
    <w:rsid w:val="083E64DE"/>
    <w:rsid w:val="083E65B2"/>
    <w:rsid w:val="083E6616"/>
    <w:rsid w:val="083E667C"/>
    <w:rsid w:val="083E6728"/>
    <w:rsid w:val="083E6789"/>
    <w:rsid w:val="083E67EA"/>
    <w:rsid w:val="083E6941"/>
    <w:rsid w:val="083E6971"/>
    <w:rsid w:val="083E6A13"/>
    <w:rsid w:val="083E6BDF"/>
    <w:rsid w:val="083E6C37"/>
    <w:rsid w:val="083E6D8B"/>
    <w:rsid w:val="083E6E10"/>
    <w:rsid w:val="083E6E6C"/>
    <w:rsid w:val="083E6EC8"/>
    <w:rsid w:val="083E6ED9"/>
    <w:rsid w:val="083E6F2D"/>
    <w:rsid w:val="083E707C"/>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AF"/>
    <w:rsid w:val="083F00C5"/>
    <w:rsid w:val="083F0111"/>
    <w:rsid w:val="083F0189"/>
    <w:rsid w:val="083F018E"/>
    <w:rsid w:val="083F0263"/>
    <w:rsid w:val="083F028F"/>
    <w:rsid w:val="083F029B"/>
    <w:rsid w:val="083F030B"/>
    <w:rsid w:val="083F0413"/>
    <w:rsid w:val="083F043A"/>
    <w:rsid w:val="083F046C"/>
    <w:rsid w:val="083F04A6"/>
    <w:rsid w:val="083F04F0"/>
    <w:rsid w:val="083F0513"/>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79"/>
    <w:rsid w:val="083F111F"/>
    <w:rsid w:val="083F112D"/>
    <w:rsid w:val="083F1173"/>
    <w:rsid w:val="083F1179"/>
    <w:rsid w:val="083F11E0"/>
    <w:rsid w:val="083F128E"/>
    <w:rsid w:val="083F12E7"/>
    <w:rsid w:val="083F13DF"/>
    <w:rsid w:val="083F141E"/>
    <w:rsid w:val="083F145C"/>
    <w:rsid w:val="083F153D"/>
    <w:rsid w:val="083F1620"/>
    <w:rsid w:val="083F1736"/>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1A7"/>
    <w:rsid w:val="083F2289"/>
    <w:rsid w:val="083F2298"/>
    <w:rsid w:val="083F2340"/>
    <w:rsid w:val="083F237D"/>
    <w:rsid w:val="083F243E"/>
    <w:rsid w:val="083F2564"/>
    <w:rsid w:val="083F25A6"/>
    <w:rsid w:val="083F2671"/>
    <w:rsid w:val="083F26C2"/>
    <w:rsid w:val="083F2795"/>
    <w:rsid w:val="083F27BA"/>
    <w:rsid w:val="083F27D4"/>
    <w:rsid w:val="083F27E5"/>
    <w:rsid w:val="083F283C"/>
    <w:rsid w:val="083F2849"/>
    <w:rsid w:val="083F28CB"/>
    <w:rsid w:val="083F2943"/>
    <w:rsid w:val="083F2BB7"/>
    <w:rsid w:val="083F2BE4"/>
    <w:rsid w:val="083F2C4A"/>
    <w:rsid w:val="083F2C8C"/>
    <w:rsid w:val="083F2C9D"/>
    <w:rsid w:val="083F2CF3"/>
    <w:rsid w:val="083F2D40"/>
    <w:rsid w:val="083F2D8A"/>
    <w:rsid w:val="083F2E92"/>
    <w:rsid w:val="083F2E98"/>
    <w:rsid w:val="083F2EF3"/>
    <w:rsid w:val="083F2F2D"/>
    <w:rsid w:val="083F3023"/>
    <w:rsid w:val="083F3036"/>
    <w:rsid w:val="083F3103"/>
    <w:rsid w:val="083F3107"/>
    <w:rsid w:val="083F3170"/>
    <w:rsid w:val="083F3205"/>
    <w:rsid w:val="083F3220"/>
    <w:rsid w:val="083F3368"/>
    <w:rsid w:val="083F3388"/>
    <w:rsid w:val="083F33D5"/>
    <w:rsid w:val="083F343B"/>
    <w:rsid w:val="083F3476"/>
    <w:rsid w:val="083F34D8"/>
    <w:rsid w:val="083F34E6"/>
    <w:rsid w:val="083F3524"/>
    <w:rsid w:val="083F3545"/>
    <w:rsid w:val="083F3561"/>
    <w:rsid w:val="083F3584"/>
    <w:rsid w:val="083F35BA"/>
    <w:rsid w:val="083F35FE"/>
    <w:rsid w:val="083F362D"/>
    <w:rsid w:val="083F368A"/>
    <w:rsid w:val="083F3696"/>
    <w:rsid w:val="083F36E4"/>
    <w:rsid w:val="083F36F6"/>
    <w:rsid w:val="083F3710"/>
    <w:rsid w:val="083F38FD"/>
    <w:rsid w:val="083F3906"/>
    <w:rsid w:val="083F3950"/>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226"/>
    <w:rsid w:val="083F4266"/>
    <w:rsid w:val="083F4433"/>
    <w:rsid w:val="083F4459"/>
    <w:rsid w:val="083F44A2"/>
    <w:rsid w:val="083F4518"/>
    <w:rsid w:val="083F4528"/>
    <w:rsid w:val="083F455A"/>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0AD"/>
    <w:rsid w:val="083F51F1"/>
    <w:rsid w:val="083F52EB"/>
    <w:rsid w:val="083F534A"/>
    <w:rsid w:val="083F547F"/>
    <w:rsid w:val="083F5527"/>
    <w:rsid w:val="083F554C"/>
    <w:rsid w:val="083F5570"/>
    <w:rsid w:val="083F55B4"/>
    <w:rsid w:val="083F55DD"/>
    <w:rsid w:val="083F566C"/>
    <w:rsid w:val="083F567E"/>
    <w:rsid w:val="083F571E"/>
    <w:rsid w:val="083F5758"/>
    <w:rsid w:val="083F57C1"/>
    <w:rsid w:val="083F584F"/>
    <w:rsid w:val="083F587A"/>
    <w:rsid w:val="083F588E"/>
    <w:rsid w:val="083F5926"/>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33"/>
    <w:rsid w:val="083F6ABB"/>
    <w:rsid w:val="083F6ACF"/>
    <w:rsid w:val="083F6AE0"/>
    <w:rsid w:val="083F6B50"/>
    <w:rsid w:val="083F6B7A"/>
    <w:rsid w:val="083F6BA9"/>
    <w:rsid w:val="083F6BB7"/>
    <w:rsid w:val="083F6BE9"/>
    <w:rsid w:val="083F6D8D"/>
    <w:rsid w:val="083F6DA2"/>
    <w:rsid w:val="083F6DD9"/>
    <w:rsid w:val="083F6DF3"/>
    <w:rsid w:val="083F6E58"/>
    <w:rsid w:val="083F6EDE"/>
    <w:rsid w:val="083F6F58"/>
    <w:rsid w:val="083F6F59"/>
    <w:rsid w:val="083F6FAB"/>
    <w:rsid w:val="083F702C"/>
    <w:rsid w:val="083F702D"/>
    <w:rsid w:val="083F713F"/>
    <w:rsid w:val="083F71A5"/>
    <w:rsid w:val="083F7271"/>
    <w:rsid w:val="083F7273"/>
    <w:rsid w:val="083F7320"/>
    <w:rsid w:val="083F738E"/>
    <w:rsid w:val="083F73D7"/>
    <w:rsid w:val="083F743F"/>
    <w:rsid w:val="083F748C"/>
    <w:rsid w:val="083F74AA"/>
    <w:rsid w:val="083F74C8"/>
    <w:rsid w:val="083F7516"/>
    <w:rsid w:val="083F7648"/>
    <w:rsid w:val="083F7790"/>
    <w:rsid w:val="083F77F4"/>
    <w:rsid w:val="083F7859"/>
    <w:rsid w:val="083F78E5"/>
    <w:rsid w:val="083F790A"/>
    <w:rsid w:val="083F79A6"/>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CBB"/>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995"/>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23"/>
    <w:rsid w:val="08402434"/>
    <w:rsid w:val="08402437"/>
    <w:rsid w:val="08402502"/>
    <w:rsid w:val="08402576"/>
    <w:rsid w:val="084025D0"/>
    <w:rsid w:val="0840264F"/>
    <w:rsid w:val="084027B5"/>
    <w:rsid w:val="084027C9"/>
    <w:rsid w:val="08402841"/>
    <w:rsid w:val="08402904"/>
    <w:rsid w:val="084029A1"/>
    <w:rsid w:val="08402A24"/>
    <w:rsid w:val="08402A27"/>
    <w:rsid w:val="08402A9E"/>
    <w:rsid w:val="08402B1B"/>
    <w:rsid w:val="08402B75"/>
    <w:rsid w:val="08402B9C"/>
    <w:rsid w:val="08402CD2"/>
    <w:rsid w:val="08402CF9"/>
    <w:rsid w:val="08402D01"/>
    <w:rsid w:val="08402D23"/>
    <w:rsid w:val="08402D65"/>
    <w:rsid w:val="08402DA6"/>
    <w:rsid w:val="08402E60"/>
    <w:rsid w:val="08402E77"/>
    <w:rsid w:val="08402EF8"/>
    <w:rsid w:val="08402F80"/>
    <w:rsid w:val="08403045"/>
    <w:rsid w:val="08403111"/>
    <w:rsid w:val="08403122"/>
    <w:rsid w:val="0840330B"/>
    <w:rsid w:val="08403374"/>
    <w:rsid w:val="0840339E"/>
    <w:rsid w:val="08403484"/>
    <w:rsid w:val="084034C0"/>
    <w:rsid w:val="084034C9"/>
    <w:rsid w:val="08403519"/>
    <w:rsid w:val="08403520"/>
    <w:rsid w:val="08403547"/>
    <w:rsid w:val="0840354A"/>
    <w:rsid w:val="084035B6"/>
    <w:rsid w:val="084035D4"/>
    <w:rsid w:val="08403600"/>
    <w:rsid w:val="08403613"/>
    <w:rsid w:val="08403688"/>
    <w:rsid w:val="084036BD"/>
    <w:rsid w:val="0840370F"/>
    <w:rsid w:val="08403786"/>
    <w:rsid w:val="0840396D"/>
    <w:rsid w:val="08403AE5"/>
    <w:rsid w:val="08403B2D"/>
    <w:rsid w:val="08403C8B"/>
    <w:rsid w:val="08403CD1"/>
    <w:rsid w:val="08403CD8"/>
    <w:rsid w:val="08403D2E"/>
    <w:rsid w:val="08403DA8"/>
    <w:rsid w:val="08403DD3"/>
    <w:rsid w:val="08403E01"/>
    <w:rsid w:val="08403EFA"/>
    <w:rsid w:val="08403FA6"/>
    <w:rsid w:val="08403FAB"/>
    <w:rsid w:val="0840404A"/>
    <w:rsid w:val="0840417F"/>
    <w:rsid w:val="0840418F"/>
    <w:rsid w:val="08404286"/>
    <w:rsid w:val="084042EF"/>
    <w:rsid w:val="084042F6"/>
    <w:rsid w:val="0840430D"/>
    <w:rsid w:val="0840436E"/>
    <w:rsid w:val="084043C1"/>
    <w:rsid w:val="08404548"/>
    <w:rsid w:val="08404587"/>
    <w:rsid w:val="08404595"/>
    <w:rsid w:val="084045AD"/>
    <w:rsid w:val="08404608"/>
    <w:rsid w:val="084046B3"/>
    <w:rsid w:val="084046DE"/>
    <w:rsid w:val="084047C0"/>
    <w:rsid w:val="08404878"/>
    <w:rsid w:val="0840489D"/>
    <w:rsid w:val="0840490E"/>
    <w:rsid w:val="0840493A"/>
    <w:rsid w:val="08404990"/>
    <w:rsid w:val="08404A1D"/>
    <w:rsid w:val="08404AA4"/>
    <w:rsid w:val="08404AC3"/>
    <w:rsid w:val="08404B03"/>
    <w:rsid w:val="08404B10"/>
    <w:rsid w:val="08404F2E"/>
    <w:rsid w:val="08404F72"/>
    <w:rsid w:val="08404F7B"/>
    <w:rsid w:val="08404FB9"/>
    <w:rsid w:val="08405090"/>
    <w:rsid w:val="08405092"/>
    <w:rsid w:val="08405102"/>
    <w:rsid w:val="08405135"/>
    <w:rsid w:val="08405139"/>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1B"/>
    <w:rsid w:val="084065CF"/>
    <w:rsid w:val="08406674"/>
    <w:rsid w:val="0840669C"/>
    <w:rsid w:val="084066A9"/>
    <w:rsid w:val="084067BE"/>
    <w:rsid w:val="084068B6"/>
    <w:rsid w:val="084068D5"/>
    <w:rsid w:val="08406903"/>
    <w:rsid w:val="08406914"/>
    <w:rsid w:val="084069CA"/>
    <w:rsid w:val="08406A62"/>
    <w:rsid w:val="08406A9D"/>
    <w:rsid w:val="08406CE0"/>
    <w:rsid w:val="08406D63"/>
    <w:rsid w:val="08406DAE"/>
    <w:rsid w:val="08406EF2"/>
    <w:rsid w:val="08406F27"/>
    <w:rsid w:val="08406FA2"/>
    <w:rsid w:val="084070B1"/>
    <w:rsid w:val="084070CF"/>
    <w:rsid w:val="08407187"/>
    <w:rsid w:val="084072F3"/>
    <w:rsid w:val="08407419"/>
    <w:rsid w:val="084074B5"/>
    <w:rsid w:val="084074FA"/>
    <w:rsid w:val="0840751A"/>
    <w:rsid w:val="08407543"/>
    <w:rsid w:val="084075D2"/>
    <w:rsid w:val="08407609"/>
    <w:rsid w:val="08407655"/>
    <w:rsid w:val="084076EC"/>
    <w:rsid w:val="084077D1"/>
    <w:rsid w:val="0840788F"/>
    <w:rsid w:val="08407967"/>
    <w:rsid w:val="08407994"/>
    <w:rsid w:val="08407998"/>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6"/>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D8"/>
    <w:rsid w:val="084118DB"/>
    <w:rsid w:val="0841198D"/>
    <w:rsid w:val="084119ED"/>
    <w:rsid w:val="08411B3F"/>
    <w:rsid w:val="08411B84"/>
    <w:rsid w:val="08411BF7"/>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A53"/>
    <w:rsid w:val="08412A99"/>
    <w:rsid w:val="08412A9B"/>
    <w:rsid w:val="08412AD1"/>
    <w:rsid w:val="08412B28"/>
    <w:rsid w:val="08412BF0"/>
    <w:rsid w:val="08412C60"/>
    <w:rsid w:val="08412CAF"/>
    <w:rsid w:val="08412E48"/>
    <w:rsid w:val="08412F75"/>
    <w:rsid w:val="08412FC3"/>
    <w:rsid w:val="08413025"/>
    <w:rsid w:val="0841324A"/>
    <w:rsid w:val="0841328A"/>
    <w:rsid w:val="084132C1"/>
    <w:rsid w:val="0841330D"/>
    <w:rsid w:val="084133C2"/>
    <w:rsid w:val="0841340D"/>
    <w:rsid w:val="08413413"/>
    <w:rsid w:val="0841344D"/>
    <w:rsid w:val="084134C2"/>
    <w:rsid w:val="084135BE"/>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5F"/>
    <w:rsid w:val="08413DC2"/>
    <w:rsid w:val="08413E06"/>
    <w:rsid w:val="08413E69"/>
    <w:rsid w:val="08413F32"/>
    <w:rsid w:val="08413FCF"/>
    <w:rsid w:val="084140B3"/>
    <w:rsid w:val="084140F9"/>
    <w:rsid w:val="084140FF"/>
    <w:rsid w:val="084141F6"/>
    <w:rsid w:val="08414227"/>
    <w:rsid w:val="084142A8"/>
    <w:rsid w:val="084143A7"/>
    <w:rsid w:val="084143C1"/>
    <w:rsid w:val="084143C6"/>
    <w:rsid w:val="084143D0"/>
    <w:rsid w:val="084143D7"/>
    <w:rsid w:val="08414423"/>
    <w:rsid w:val="0841446C"/>
    <w:rsid w:val="084144DE"/>
    <w:rsid w:val="084145B3"/>
    <w:rsid w:val="084145F5"/>
    <w:rsid w:val="084145FE"/>
    <w:rsid w:val="0841471F"/>
    <w:rsid w:val="084147D6"/>
    <w:rsid w:val="0841485E"/>
    <w:rsid w:val="08414899"/>
    <w:rsid w:val="0841489C"/>
    <w:rsid w:val="08414931"/>
    <w:rsid w:val="08414967"/>
    <w:rsid w:val="084149A9"/>
    <w:rsid w:val="084149F7"/>
    <w:rsid w:val="08414B61"/>
    <w:rsid w:val="08414C48"/>
    <w:rsid w:val="08414C69"/>
    <w:rsid w:val="08414D0C"/>
    <w:rsid w:val="08414D40"/>
    <w:rsid w:val="08414D64"/>
    <w:rsid w:val="08414DA3"/>
    <w:rsid w:val="08414DC9"/>
    <w:rsid w:val="08414E3D"/>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AB"/>
    <w:rsid w:val="084155CA"/>
    <w:rsid w:val="08415681"/>
    <w:rsid w:val="08415694"/>
    <w:rsid w:val="084156C3"/>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0F"/>
    <w:rsid w:val="08416193"/>
    <w:rsid w:val="084161FD"/>
    <w:rsid w:val="08416205"/>
    <w:rsid w:val="08416238"/>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930"/>
    <w:rsid w:val="084169B3"/>
    <w:rsid w:val="08416A38"/>
    <w:rsid w:val="08416A9B"/>
    <w:rsid w:val="08416B49"/>
    <w:rsid w:val="08416BEB"/>
    <w:rsid w:val="08416CFD"/>
    <w:rsid w:val="08416D0F"/>
    <w:rsid w:val="08416D2D"/>
    <w:rsid w:val="08416D68"/>
    <w:rsid w:val="08416DD5"/>
    <w:rsid w:val="08416E61"/>
    <w:rsid w:val="08416E98"/>
    <w:rsid w:val="08416ECF"/>
    <w:rsid w:val="08416FB5"/>
    <w:rsid w:val="08416FC6"/>
    <w:rsid w:val="08416FE4"/>
    <w:rsid w:val="08416FEC"/>
    <w:rsid w:val="0841700C"/>
    <w:rsid w:val="08417129"/>
    <w:rsid w:val="0841715F"/>
    <w:rsid w:val="0841720B"/>
    <w:rsid w:val="084173C5"/>
    <w:rsid w:val="084173D2"/>
    <w:rsid w:val="0841759B"/>
    <w:rsid w:val="084176B5"/>
    <w:rsid w:val="0841772A"/>
    <w:rsid w:val="08417849"/>
    <w:rsid w:val="084178D0"/>
    <w:rsid w:val="08417A01"/>
    <w:rsid w:val="08417A06"/>
    <w:rsid w:val="08417A6D"/>
    <w:rsid w:val="08417C6C"/>
    <w:rsid w:val="08417CBE"/>
    <w:rsid w:val="08417D8E"/>
    <w:rsid w:val="08417D97"/>
    <w:rsid w:val="08417E55"/>
    <w:rsid w:val="08417F15"/>
    <w:rsid w:val="08417F71"/>
    <w:rsid w:val="08417F9E"/>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EC"/>
    <w:rsid w:val="0842088D"/>
    <w:rsid w:val="0842088E"/>
    <w:rsid w:val="084208D9"/>
    <w:rsid w:val="0842094C"/>
    <w:rsid w:val="08420AE4"/>
    <w:rsid w:val="08420BB7"/>
    <w:rsid w:val="08420D48"/>
    <w:rsid w:val="08420D4E"/>
    <w:rsid w:val="08420DD6"/>
    <w:rsid w:val="08420DF3"/>
    <w:rsid w:val="08420E58"/>
    <w:rsid w:val="08420F0D"/>
    <w:rsid w:val="08420F2B"/>
    <w:rsid w:val="08420F45"/>
    <w:rsid w:val="08420FD1"/>
    <w:rsid w:val="08421024"/>
    <w:rsid w:val="0842105C"/>
    <w:rsid w:val="084210CB"/>
    <w:rsid w:val="08421103"/>
    <w:rsid w:val="08421153"/>
    <w:rsid w:val="084211E7"/>
    <w:rsid w:val="084212A3"/>
    <w:rsid w:val="084212EA"/>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35"/>
    <w:rsid w:val="08421B4F"/>
    <w:rsid w:val="08421B50"/>
    <w:rsid w:val="08421B65"/>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1CC"/>
    <w:rsid w:val="08422293"/>
    <w:rsid w:val="084222E9"/>
    <w:rsid w:val="084223A5"/>
    <w:rsid w:val="084223AF"/>
    <w:rsid w:val="084223D4"/>
    <w:rsid w:val="08422408"/>
    <w:rsid w:val="08422438"/>
    <w:rsid w:val="08422493"/>
    <w:rsid w:val="084224FD"/>
    <w:rsid w:val="084225FE"/>
    <w:rsid w:val="08422612"/>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1E"/>
    <w:rsid w:val="08423462"/>
    <w:rsid w:val="08423483"/>
    <w:rsid w:val="0842356D"/>
    <w:rsid w:val="08423620"/>
    <w:rsid w:val="08423693"/>
    <w:rsid w:val="084236B4"/>
    <w:rsid w:val="08423712"/>
    <w:rsid w:val="084237D6"/>
    <w:rsid w:val="084238F3"/>
    <w:rsid w:val="08423915"/>
    <w:rsid w:val="08423916"/>
    <w:rsid w:val="0842393B"/>
    <w:rsid w:val="08423948"/>
    <w:rsid w:val="08423988"/>
    <w:rsid w:val="084239EE"/>
    <w:rsid w:val="08423AC8"/>
    <w:rsid w:val="08423B5F"/>
    <w:rsid w:val="08423BF8"/>
    <w:rsid w:val="08423C30"/>
    <w:rsid w:val="08423CD5"/>
    <w:rsid w:val="08423CED"/>
    <w:rsid w:val="08423D1B"/>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17"/>
    <w:rsid w:val="0842509C"/>
    <w:rsid w:val="084250C4"/>
    <w:rsid w:val="084250C6"/>
    <w:rsid w:val="0842512A"/>
    <w:rsid w:val="08425203"/>
    <w:rsid w:val="08425257"/>
    <w:rsid w:val="08425295"/>
    <w:rsid w:val="084252DA"/>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A00"/>
    <w:rsid w:val="08425A3B"/>
    <w:rsid w:val="08425AEB"/>
    <w:rsid w:val="08425B50"/>
    <w:rsid w:val="08425C62"/>
    <w:rsid w:val="08425C8C"/>
    <w:rsid w:val="08425D65"/>
    <w:rsid w:val="08425D96"/>
    <w:rsid w:val="08425E0F"/>
    <w:rsid w:val="08425E6E"/>
    <w:rsid w:val="08425F78"/>
    <w:rsid w:val="0842616A"/>
    <w:rsid w:val="084261B1"/>
    <w:rsid w:val="084261F6"/>
    <w:rsid w:val="084262B3"/>
    <w:rsid w:val="08426346"/>
    <w:rsid w:val="084263C7"/>
    <w:rsid w:val="08426453"/>
    <w:rsid w:val="084264A6"/>
    <w:rsid w:val="08426513"/>
    <w:rsid w:val="08426532"/>
    <w:rsid w:val="08426544"/>
    <w:rsid w:val="08426569"/>
    <w:rsid w:val="08426629"/>
    <w:rsid w:val="084266A7"/>
    <w:rsid w:val="084266AD"/>
    <w:rsid w:val="0842674A"/>
    <w:rsid w:val="0842679C"/>
    <w:rsid w:val="08426832"/>
    <w:rsid w:val="084268CA"/>
    <w:rsid w:val="0842693D"/>
    <w:rsid w:val="08426950"/>
    <w:rsid w:val="084269AD"/>
    <w:rsid w:val="084269E4"/>
    <w:rsid w:val="08426A46"/>
    <w:rsid w:val="08426B4B"/>
    <w:rsid w:val="08426B66"/>
    <w:rsid w:val="08426BD8"/>
    <w:rsid w:val="08426C04"/>
    <w:rsid w:val="08426C6F"/>
    <w:rsid w:val="08426D48"/>
    <w:rsid w:val="08426DB4"/>
    <w:rsid w:val="08426F23"/>
    <w:rsid w:val="08426F7F"/>
    <w:rsid w:val="08426F89"/>
    <w:rsid w:val="08426FDF"/>
    <w:rsid w:val="08426FE1"/>
    <w:rsid w:val="084270DF"/>
    <w:rsid w:val="084270F4"/>
    <w:rsid w:val="0842711A"/>
    <w:rsid w:val="08427192"/>
    <w:rsid w:val="084271A2"/>
    <w:rsid w:val="08427234"/>
    <w:rsid w:val="0842723C"/>
    <w:rsid w:val="08427280"/>
    <w:rsid w:val="0842737B"/>
    <w:rsid w:val="0842738C"/>
    <w:rsid w:val="084273D3"/>
    <w:rsid w:val="08427457"/>
    <w:rsid w:val="08427529"/>
    <w:rsid w:val="0842758D"/>
    <w:rsid w:val="08427613"/>
    <w:rsid w:val="084276C2"/>
    <w:rsid w:val="084276E3"/>
    <w:rsid w:val="08427739"/>
    <w:rsid w:val="084277B9"/>
    <w:rsid w:val="0842787A"/>
    <w:rsid w:val="084278B3"/>
    <w:rsid w:val="084278FA"/>
    <w:rsid w:val="0842796F"/>
    <w:rsid w:val="0842797B"/>
    <w:rsid w:val="08427980"/>
    <w:rsid w:val="08427987"/>
    <w:rsid w:val="08427AB2"/>
    <w:rsid w:val="08427ABF"/>
    <w:rsid w:val="08427AFF"/>
    <w:rsid w:val="08427B70"/>
    <w:rsid w:val="08427B72"/>
    <w:rsid w:val="08427BC2"/>
    <w:rsid w:val="08427D1F"/>
    <w:rsid w:val="08427D83"/>
    <w:rsid w:val="08427DE2"/>
    <w:rsid w:val="08427E79"/>
    <w:rsid w:val="08427F7C"/>
    <w:rsid w:val="084300BA"/>
    <w:rsid w:val="084300C7"/>
    <w:rsid w:val="084301E0"/>
    <w:rsid w:val="084301E4"/>
    <w:rsid w:val="084304B5"/>
    <w:rsid w:val="0843052F"/>
    <w:rsid w:val="08430576"/>
    <w:rsid w:val="08430598"/>
    <w:rsid w:val="084306A2"/>
    <w:rsid w:val="084306F2"/>
    <w:rsid w:val="084308FC"/>
    <w:rsid w:val="08430965"/>
    <w:rsid w:val="084309F3"/>
    <w:rsid w:val="08430BEE"/>
    <w:rsid w:val="08430BEF"/>
    <w:rsid w:val="08430CA6"/>
    <w:rsid w:val="08430CB1"/>
    <w:rsid w:val="08430CB4"/>
    <w:rsid w:val="08430CE9"/>
    <w:rsid w:val="08430D21"/>
    <w:rsid w:val="08430E29"/>
    <w:rsid w:val="08430E99"/>
    <w:rsid w:val="08430EA1"/>
    <w:rsid w:val="08430EF3"/>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B13"/>
    <w:rsid w:val="08431B1F"/>
    <w:rsid w:val="08431B2D"/>
    <w:rsid w:val="08431C33"/>
    <w:rsid w:val="08431C60"/>
    <w:rsid w:val="08431C96"/>
    <w:rsid w:val="08431CB0"/>
    <w:rsid w:val="08431CDD"/>
    <w:rsid w:val="08431D14"/>
    <w:rsid w:val="08431E68"/>
    <w:rsid w:val="08431E76"/>
    <w:rsid w:val="08431E82"/>
    <w:rsid w:val="08431F2F"/>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6B5"/>
    <w:rsid w:val="08432751"/>
    <w:rsid w:val="0843279E"/>
    <w:rsid w:val="08432862"/>
    <w:rsid w:val="08432885"/>
    <w:rsid w:val="084328C5"/>
    <w:rsid w:val="0843295E"/>
    <w:rsid w:val="08432979"/>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103"/>
    <w:rsid w:val="0843316B"/>
    <w:rsid w:val="084332C6"/>
    <w:rsid w:val="08433370"/>
    <w:rsid w:val="084333CF"/>
    <w:rsid w:val="084334D8"/>
    <w:rsid w:val="08433581"/>
    <w:rsid w:val="084335DE"/>
    <w:rsid w:val="084335E4"/>
    <w:rsid w:val="08433632"/>
    <w:rsid w:val="08433757"/>
    <w:rsid w:val="084337D7"/>
    <w:rsid w:val="084338B2"/>
    <w:rsid w:val="0843390F"/>
    <w:rsid w:val="08433A4A"/>
    <w:rsid w:val="08433B4E"/>
    <w:rsid w:val="08433BDB"/>
    <w:rsid w:val="08433BFE"/>
    <w:rsid w:val="08433CE4"/>
    <w:rsid w:val="08433EC6"/>
    <w:rsid w:val="08433F5A"/>
    <w:rsid w:val="08433FF0"/>
    <w:rsid w:val="08434003"/>
    <w:rsid w:val="0843407A"/>
    <w:rsid w:val="0843407E"/>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DB"/>
    <w:rsid w:val="084349C5"/>
    <w:rsid w:val="084349FF"/>
    <w:rsid w:val="08434B59"/>
    <w:rsid w:val="08434BB9"/>
    <w:rsid w:val="08434BDF"/>
    <w:rsid w:val="08434C0C"/>
    <w:rsid w:val="08434C62"/>
    <w:rsid w:val="08434CD9"/>
    <w:rsid w:val="08434CE5"/>
    <w:rsid w:val="08434CF1"/>
    <w:rsid w:val="08434D37"/>
    <w:rsid w:val="08434D91"/>
    <w:rsid w:val="08434E11"/>
    <w:rsid w:val="08434E1D"/>
    <w:rsid w:val="08434E20"/>
    <w:rsid w:val="08434E40"/>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2D"/>
    <w:rsid w:val="08436089"/>
    <w:rsid w:val="08436091"/>
    <w:rsid w:val="084360C5"/>
    <w:rsid w:val="0843623F"/>
    <w:rsid w:val="08436257"/>
    <w:rsid w:val="08436582"/>
    <w:rsid w:val="0843660B"/>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703C"/>
    <w:rsid w:val="08437084"/>
    <w:rsid w:val="08437253"/>
    <w:rsid w:val="084372BB"/>
    <w:rsid w:val="084372CB"/>
    <w:rsid w:val="08437353"/>
    <w:rsid w:val="084373A9"/>
    <w:rsid w:val="08437491"/>
    <w:rsid w:val="084374DF"/>
    <w:rsid w:val="084375EA"/>
    <w:rsid w:val="0843767B"/>
    <w:rsid w:val="08437685"/>
    <w:rsid w:val="08437700"/>
    <w:rsid w:val="0843771A"/>
    <w:rsid w:val="0843773D"/>
    <w:rsid w:val="08437741"/>
    <w:rsid w:val="08437797"/>
    <w:rsid w:val="08437826"/>
    <w:rsid w:val="08437835"/>
    <w:rsid w:val="08437950"/>
    <w:rsid w:val="084379A9"/>
    <w:rsid w:val="08437A01"/>
    <w:rsid w:val="08437A5E"/>
    <w:rsid w:val="08437A79"/>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196"/>
    <w:rsid w:val="084401A5"/>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1D"/>
    <w:rsid w:val="0844114F"/>
    <w:rsid w:val="084411BF"/>
    <w:rsid w:val="08441280"/>
    <w:rsid w:val="08441355"/>
    <w:rsid w:val="0844139A"/>
    <w:rsid w:val="084413AD"/>
    <w:rsid w:val="0844154C"/>
    <w:rsid w:val="08441754"/>
    <w:rsid w:val="08441792"/>
    <w:rsid w:val="084417BB"/>
    <w:rsid w:val="0844185D"/>
    <w:rsid w:val="0844188F"/>
    <w:rsid w:val="08441914"/>
    <w:rsid w:val="0844193F"/>
    <w:rsid w:val="08441950"/>
    <w:rsid w:val="08441979"/>
    <w:rsid w:val="084419A4"/>
    <w:rsid w:val="084419C0"/>
    <w:rsid w:val="08441A87"/>
    <w:rsid w:val="08441AB0"/>
    <w:rsid w:val="08441AD0"/>
    <w:rsid w:val="08441B13"/>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23E"/>
    <w:rsid w:val="0844229D"/>
    <w:rsid w:val="08442546"/>
    <w:rsid w:val="08442548"/>
    <w:rsid w:val="08442590"/>
    <w:rsid w:val="08442600"/>
    <w:rsid w:val="08442629"/>
    <w:rsid w:val="08442661"/>
    <w:rsid w:val="0844267F"/>
    <w:rsid w:val="084426D1"/>
    <w:rsid w:val="08442716"/>
    <w:rsid w:val="0844287E"/>
    <w:rsid w:val="08442914"/>
    <w:rsid w:val="0844292E"/>
    <w:rsid w:val="08442947"/>
    <w:rsid w:val="08442A2A"/>
    <w:rsid w:val="08442B00"/>
    <w:rsid w:val="08442DD0"/>
    <w:rsid w:val="08442E2C"/>
    <w:rsid w:val="08442EEA"/>
    <w:rsid w:val="08442EEC"/>
    <w:rsid w:val="08442F44"/>
    <w:rsid w:val="08443087"/>
    <w:rsid w:val="084430C7"/>
    <w:rsid w:val="0844312C"/>
    <w:rsid w:val="084431EA"/>
    <w:rsid w:val="08443213"/>
    <w:rsid w:val="08443257"/>
    <w:rsid w:val="08443294"/>
    <w:rsid w:val="084432D5"/>
    <w:rsid w:val="08443385"/>
    <w:rsid w:val="084433D2"/>
    <w:rsid w:val="08443471"/>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EC6"/>
    <w:rsid w:val="08443F34"/>
    <w:rsid w:val="08443F5D"/>
    <w:rsid w:val="08443F97"/>
    <w:rsid w:val="08444018"/>
    <w:rsid w:val="0844401C"/>
    <w:rsid w:val="0844409F"/>
    <w:rsid w:val="084440B4"/>
    <w:rsid w:val="08444195"/>
    <w:rsid w:val="0844422D"/>
    <w:rsid w:val="08444261"/>
    <w:rsid w:val="08444277"/>
    <w:rsid w:val="08444299"/>
    <w:rsid w:val="084442AA"/>
    <w:rsid w:val="084442ED"/>
    <w:rsid w:val="08444338"/>
    <w:rsid w:val="08444401"/>
    <w:rsid w:val="08444420"/>
    <w:rsid w:val="08444441"/>
    <w:rsid w:val="0844449D"/>
    <w:rsid w:val="08444517"/>
    <w:rsid w:val="08444538"/>
    <w:rsid w:val="0844453B"/>
    <w:rsid w:val="0844457D"/>
    <w:rsid w:val="084445C3"/>
    <w:rsid w:val="0844471E"/>
    <w:rsid w:val="0844474E"/>
    <w:rsid w:val="08444836"/>
    <w:rsid w:val="08444892"/>
    <w:rsid w:val="084448AE"/>
    <w:rsid w:val="084448E3"/>
    <w:rsid w:val="08444934"/>
    <w:rsid w:val="08444AD3"/>
    <w:rsid w:val="08444B1B"/>
    <w:rsid w:val="08444B77"/>
    <w:rsid w:val="08444BD1"/>
    <w:rsid w:val="08444BFB"/>
    <w:rsid w:val="08444EDC"/>
    <w:rsid w:val="08444EE7"/>
    <w:rsid w:val="08444F6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B4"/>
    <w:rsid w:val="08445BC9"/>
    <w:rsid w:val="08445C5C"/>
    <w:rsid w:val="08445D45"/>
    <w:rsid w:val="08445DDD"/>
    <w:rsid w:val="08445E77"/>
    <w:rsid w:val="08445E79"/>
    <w:rsid w:val="08445EBA"/>
    <w:rsid w:val="08445F9C"/>
    <w:rsid w:val="08445FEB"/>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8A"/>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A0"/>
    <w:rsid w:val="084475E0"/>
    <w:rsid w:val="084476DD"/>
    <w:rsid w:val="08447774"/>
    <w:rsid w:val="08447B67"/>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578"/>
    <w:rsid w:val="08450583"/>
    <w:rsid w:val="084505AB"/>
    <w:rsid w:val="0845067C"/>
    <w:rsid w:val="084506C8"/>
    <w:rsid w:val="084506E0"/>
    <w:rsid w:val="084507B1"/>
    <w:rsid w:val="08450825"/>
    <w:rsid w:val="084508A7"/>
    <w:rsid w:val="08450946"/>
    <w:rsid w:val="08450A18"/>
    <w:rsid w:val="08450A53"/>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7F"/>
    <w:rsid w:val="08451090"/>
    <w:rsid w:val="084510C1"/>
    <w:rsid w:val="08451252"/>
    <w:rsid w:val="08451298"/>
    <w:rsid w:val="08451360"/>
    <w:rsid w:val="084513B9"/>
    <w:rsid w:val="084513DC"/>
    <w:rsid w:val="08451411"/>
    <w:rsid w:val="084514BC"/>
    <w:rsid w:val="08451500"/>
    <w:rsid w:val="08451506"/>
    <w:rsid w:val="08451513"/>
    <w:rsid w:val="08451515"/>
    <w:rsid w:val="08451542"/>
    <w:rsid w:val="084516AB"/>
    <w:rsid w:val="0845175E"/>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25C"/>
    <w:rsid w:val="08452315"/>
    <w:rsid w:val="08452369"/>
    <w:rsid w:val="084523AD"/>
    <w:rsid w:val="08452495"/>
    <w:rsid w:val="084524A6"/>
    <w:rsid w:val="0845261D"/>
    <w:rsid w:val="0845268A"/>
    <w:rsid w:val="084526C5"/>
    <w:rsid w:val="084527CB"/>
    <w:rsid w:val="08452808"/>
    <w:rsid w:val="0845283F"/>
    <w:rsid w:val="08452917"/>
    <w:rsid w:val="08452992"/>
    <w:rsid w:val="084529B6"/>
    <w:rsid w:val="084529BF"/>
    <w:rsid w:val="08452A0C"/>
    <w:rsid w:val="08452A4A"/>
    <w:rsid w:val="08452A87"/>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81"/>
    <w:rsid w:val="08453DDB"/>
    <w:rsid w:val="08453E3A"/>
    <w:rsid w:val="08453E77"/>
    <w:rsid w:val="08453EAE"/>
    <w:rsid w:val="08453EE7"/>
    <w:rsid w:val="084540C6"/>
    <w:rsid w:val="0845414C"/>
    <w:rsid w:val="084541EC"/>
    <w:rsid w:val="08454292"/>
    <w:rsid w:val="084542E5"/>
    <w:rsid w:val="0845443A"/>
    <w:rsid w:val="08454523"/>
    <w:rsid w:val="08454615"/>
    <w:rsid w:val="0845461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CAA"/>
    <w:rsid w:val="08454D0B"/>
    <w:rsid w:val="08454DF8"/>
    <w:rsid w:val="08454E08"/>
    <w:rsid w:val="08454E85"/>
    <w:rsid w:val="08454ECC"/>
    <w:rsid w:val="08454EE0"/>
    <w:rsid w:val="08454F3D"/>
    <w:rsid w:val="08454FBD"/>
    <w:rsid w:val="08455017"/>
    <w:rsid w:val="084550A9"/>
    <w:rsid w:val="0845513B"/>
    <w:rsid w:val="08455171"/>
    <w:rsid w:val="084551F0"/>
    <w:rsid w:val="08455268"/>
    <w:rsid w:val="0845528C"/>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A8"/>
    <w:rsid w:val="084564B4"/>
    <w:rsid w:val="084564E7"/>
    <w:rsid w:val="084564F3"/>
    <w:rsid w:val="08456554"/>
    <w:rsid w:val="08456557"/>
    <w:rsid w:val="0845658A"/>
    <w:rsid w:val="084565E9"/>
    <w:rsid w:val="08456603"/>
    <w:rsid w:val="084566CD"/>
    <w:rsid w:val="08456706"/>
    <w:rsid w:val="08456745"/>
    <w:rsid w:val="084567C1"/>
    <w:rsid w:val="0845680A"/>
    <w:rsid w:val="0845685B"/>
    <w:rsid w:val="084568B4"/>
    <w:rsid w:val="0845691C"/>
    <w:rsid w:val="08456A31"/>
    <w:rsid w:val="08456A65"/>
    <w:rsid w:val="08456A80"/>
    <w:rsid w:val="08456AB4"/>
    <w:rsid w:val="08456B9E"/>
    <w:rsid w:val="08456BD7"/>
    <w:rsid w:val="08456C57"/>
    <w:rsid w:val="08456D66"/>
    <w:rsid w:val="08456D6C"/>
    <w:rsid w:val="08456DCE"/>
    <w:rsid w:val="08456E76"/>
    <w:rsid w:val="08456EDE"/>
    <w:rsid w:val="08457012"/>
    <w:rsid w:val="08457117"/>
    <w:rsid w:val="08457145"/>
    <w:rsid w:val="0845721E"/>
    <w:rsid w:val="08457236"/>
    <w:rsid w:val="084572D6"/>
    <w:rsid w:val="08457361"/>
    <w:rsid w:val="08457380"/>
    <w:rsid w:val="084573DA"/>
    <w:rsid w:val="084573E9"/>
    <w:rsid w:val="08457403"/>
    <w:rsid w:val="0845741C"/>
    <w:rsid w:val="0845743B"/>
    <w:rsid w:val="084574A6"/>
    <w:rsid w:val="084574A8"/>
    <w:rsid w:val="084574EF"/>
    <w:rsid w:val="084575C1"/>
    <w:rsid w:val="084575EF"/>
    <w:rsid w:val="08457758"/>
    <w:rsid w:val="084577E4"/>
    <w:rsid w:val="08457879"/>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52"/>
    <w:rsid w:val="084604FA"/>
    <w:rsid w:val="08460591"/>
    <w:rsid w:val="084605C6"/>
    <w:rsid w:val="084606A1"/>
    <w:rsid w:val="084606F7"/>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967"/>
    <w:rsid w:val="08461A90"/>
    <w:rsid w:val="08461ABC"/>
    <w:rsid w:val="08461C0B"/>
    <w:rsid w:val="08461CC0"/>
    <w:rsid w:val="08461CCC"/>
    <w:rsid w:val="08461E52"/>
    <w:rsid w:val="08461E6C"/>
    <w:rsid w:val="08461EAC"/>
    <w:rsid w:val="08461ED8"/>
    <w:rsid w:val="08461EDE"/>
    <w:rsid w:val="08461F18"/>
    <w:rsid w:val="08461F5B"/>
    <w:rsid w:val="08461F95"/>
    <w:rsid w:val="0846203A"/>
    <w:rsid w:val="08462101"/>
    <w:rsid w:val="084622B8"/>
    <w:rsid w:val="08462341"/>
    <w:rsid w:val="084624CC"/>
    <w:rsid w:val="084624F8"/>
    <w:rsid w:val="08462666"/>
    <w:rsid w:val="08462670"/>
    <w:rsid w:val="084626BC"/>
    <w:rsid w:val="0846275E"/>
    <w:rsid w:val="08462799"/>
    <w:rsid w:val="0846286C"/>
    <w:rsid w:val="0846289D"/>
    <w:rsid w:val="084628B5"/>
    <w:rsid w:val="084628E6"/>
    <w:rsid w:val="08462949"/>
    <w:rsid w:val="08462A8C"/>
    <w:rsid w:val="08462AE4"/>
    <w:rsid w:val="08462AF2"/>
    <w:rsid w:val="08462B49"/>
    <w:rsid w:val="08462BF1"/>
    <w:rsid w:val="08462C43"/>
    <w:rsid w:val="08462C4B"/>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8D9"/>
    <w:rsid w:val="08463940"/>
    <w:rsid w:val="08463A26"/>
    <w:rsid w:val="08463A8F"/>
    <w:rsid w:val="08463AC9"/>
    <w:rsid w:val="08463AE9"/>
    <w:rsid w:val="08463AEC"/>
    <w:rsid w:val="08463B8D"/>
    <w:rsid w:val="08463BDC"/>
    <w:rsid w:val="08463BE6"/>
    <w:rsid w:val="08463D0F"/>
    <w:rsid w:val="08463D25"/>
    <w:rsid w:val="08463D2F"/>
    <w:rsid w:val="08463D30"/>
    <w:rsid w:val="08463D5D"/>
    <w:rsid w:val="08463D9F"/>
    <w:rsid w:val="08463EE4"/>
    <w:rsid w:val="08463EFB"/>
    <w:rsid w:val="08463EFD"/>
    <w:rsid w:val="08463F42"/>
    <w:rsid w:val="0846409E"/>
    <w:rsid w:val="08464154"/>
    <w:rsid w:val="084641B9"/>
    <w:rsid w:val="0846430A"/>
    <w:rsid w:val="08464314"/>
    <w:rsid w:val="08464336"/>
    <w:rsid w:val="0846442E"/>
    <w:rsid w:val="0846447E"/>
    <w:rsid w:val="08464489"/>
    <w:rsid w:val="084644A8"/>
    <w:rsid w:val="08464527"/>
    <w:rsid w:val="08464598"/>
    <w:rsid w:val="084645DB"/>
    <w:rsid w:val="08464633"/>
    <w:rsid w:val="08464702"/>
    <w:rsid w:val="0846479A"/>
    <w:rsid w:val="084647EF"/>
    <w:rsid w:val="084648DC"/>
    <w:rsid w:val="08464939"/>
    <w:rsid w:val="08464949"/>
    <w:rsid w:val="084649C6"/>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08"/>
    <w:rsid w:val="08465136"/>
    <w:rsid w:val="08465138"/>
    <w:rsid w:val="0846520C"/>
    <w:rsid w:val="08465223"/>
    <w:rsid w:val="0846528E"/>
    <w:rsid w:val="084653AA"/>
    <w:rsid w:val="0846546E"/>
    <w:rsid w:val="08465572"/>
    <w:rsid w:val="084656DB"/>
    <w:rsid w:val="084656E5"/>
    <w:rsid w:val="084656F8"/>
    <w:rsid w:val="08465710"/>
    <w:rsid w:val="0846572E"/>
    <w:rsid w:val="084657AC"/>
    <w:rsid w:val="084657B2"/>
    <w:rsid w:val="08465958"/>
    <w:rsid w:val="08465967"/>
    <w:rsid w:val="084659D3"/>
    <w:rsid w:val="084659F3"/>
    <w:rsid w:val="08465B29"/>
    <w:rsid w:val="08465C70"/>
    <w:rsid w:val="08465CFF"/>
    <w:rsid w:val="08465D89"/>
    <w:rsid w:val="08465E7A"/>
    <w:rsid w:val="08465FA7"/>
    <w:rsid w:val="08465FC3"/>
    <w:rsid w:val="08466051"/>
    <w:rsid w:val="08466101"/>
    <w:rsid w:val="0846613D"/>
    <w:rsid w:val="08466202"/>
    <w:rsid w:val="084662B3"/>
    <w:rsid w:val="08466305"/>
    <w:rsid w:val="0846631A"/>
    <w:rsid w:val="08466379"/>
    <w:rsid w:val="084663E1"/>
    <w:rsid w:val="08466406"/>
    <w:rsid w:val="08466453"/>
    <w:rsid w:val="084664E8"/>
    <w:rsid w:val="08466569"/>
    <w:rsid w:val="084665BE"/>
    <w:rsid w:val="084665C8"/>
    <w:rsid w:val="084666FC"/>
    <w:rsid w:val="0846676B"/>
    <w:rsid w:val="084667A6"/>
    <w:rsid w:val="084667ED"/>
    <w:rsid w:val="084667F2"/>
    <w:rsid w:val="0846690F"/>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C6"/>
    <w:rsid w:val="084676CB"/>
    <w:rsid w:val="08467713"/>
    <w:rsid w:val="08467752"/>
    <w:rsid w:val="0846775F"/>
    <w:rsid w:val="08467772"/>
    <w:rsid w:val="084678A0"/>
    <w:rsid w:val="084678C6"/>
    <w:rsid w:val="08467902"/>
    <w:rsid w:val="08467B53"/>
    <w:rsid w:val="08467C07"/>
    <w:rsid w:val="08467CFF"/>
    <w:rsid w:val="08467D50"/>
    <w:rsid w:val="08467DA3"/>
    <w:rsid w:val="08467DCD"/>
    <w:rsid w:val="08467F09"/>
    <w:rsid w:val="0847005E"/>
    <w:rsid w:val="0847010F"/>
    <w:rsid w:val="08470114"/>
    <w:rsid w:val="08470121"/>
    <w:rsid w:val="08470152"/>
    <w:rsid w:val="08470204"/>
    <w:rsid w:val="08470254"/>
    <w:rsid w:val="0847026B"/>
    <w:rsid w:val="08470292"/>
    <w:rsid w:val="08470304"/>
    <w:rsid w:val="0847039B"/>
    <w:rsid w:val="0847054F"/>
    <w:rsid w:val="0847064F"/>
    <w:rsid w:val="084706A3"/>
    <w:rsid w:val="08470770"/>
    <w:rsid w:val="084707B3"/>
    <w:rsid w:val="08470856"/>
    <w:rsid w:val="0847085D"/>
    <w:rsid w:val="08470880"/>
    <w:rsid w:val="084709E3"/>
    <w:rsid w:val="08470A28"/>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5B3"/>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52"/>
    <w:rsid w:val="084740E1"/>
    <w:rsid w:val="08474173"/>
    <w:rsid w:val="08474175"/>
    <w:rsid w:val="0847424E"/>
    <w:rsid w:val="08474286"/>
    <w:rsid w:val="08474321"/>
    <w:rsid w:val="0847440A"/>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FB"/>
    <w:rsid w:val="08474D32"/>
    <w:rsid w:val="08474DAF"/>
    <w:rsid w:val="08474DB9"/>
    <w:rsid w:val="08474DD0"/>
    <w:rsid w:val="08474E9B"/>
    <w:rsid w:val="08474EA9"/>
    <w:rsid w:val="08474EE7"/>
    <w:rsid w:val="08474F07"/>
    <w:rsid w:val="08474FDD"/>
    <w:rsid w:val="08474FE1"/>
    <w:rsid w:val="08475010"/>
    <w:rsid w:val="08475041"/>
    <w:rsid w:val="0847516A"/>
    <w:rsid w:val="084751B0"/>
    <w:rsid w:val="084751E4"/>
    <w:rsid w:val="08475204"/>
    <w:rsid w:val="0847520A"/>
    <w:rsid w:val="084752B8"/>
    <w:rsid w:val="08475444"/>
    <w:rsid w:val="084754A2"/>
    <w:rsid w:val="084754C2"/>
    <w:rsid w:val="084754C5"/>
    <w:rsid w:val="084754DB"/>
    <w:rsid w:val="08475537"/>
    <w:rsid w:val="08475538"/>
    <w:rsid w:val="0847553F"/>
    <w:rsid w:val="08475562"/>
    <w:rsid w:val="08475575"/>
    <w:rsid w:val="0847570D"/>
    <w:rsid w:val="08475786"/>
    <w:rsid w:val="0847579D"/>
    <w:rsid w:val="084757C9"/>
    <w:rsid w:val="08475B52"/>
    <w:rsid w:val="08475BE4"/>
    <w:rsid w:val="08475C07"/>
    <w:rsid w:val="08475C1F"/>
    <w:rsid w:val="08475C5A"/>
    <w:rsid w:val="08475CF7"/>
    <w:rsid w:val="08475D42"/>
    <w:rsid w:val="08475D80"/>
    <w:rsid w:val="08475E2A"/>
    <w:rsid w:val="08475EA4"/>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25"/>
    <w:rsid w:val="08477266"/>
    <w:rsid w:val="084772B9"/>
    <w:rsid w:val="084772C7"/>
    <w:rsid w:val="0847734A"/>
    <w:rsid w:val="08477402"/>
    <w:rsid w:val="08477405"/>
    <w:rsid w:val="08477437"/>
    <w:rsid w:val="084774DC"/>
    <w:rsid w:val="08477500"/>
    <w:rsid w:val="08477634"/>
    <w:rsid w:val="0847770D"/>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B38"/>
    <w:rsid w:val="08480BAC"/>
    <w:rsid w:val="08480C89"/>
    <w:rsid w:val="08480CA5"/>
    <w:rsid w:val="08480CC3"/>
    <w:rsid w:val="08480D5A"/>
    <w:rsid w:val="08480D61"/>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121"/>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88"/>
    <w:rsid w:val="08485BAE"/>
    <w:rsid w:val="08485BF7"/>
    <w:rsid w:val="08485CE7"/>
    <w:rsid w:val="08485D17"/>
    <w:rsid w:val="08485D41"/>
    <w:rsid w:val="08485D68"/>
    <w:rsid w:val="08485DC0"/>
    <w:rsid w:val="08485DDD"/>
    <w:rsid w:val="08485E2A"/>
    <w:rsid w:val="08485E89"/>
    <w:rsid w:val="08485EAB"/>
    <w:rsid w:val="08485F48"/>
    <w:rsid w:val="08486001"/>
    <w:rsid w:val="08486011"/>
    <w:rsid w:val="0848608D"/>
    <w:rsid w:val="08486132"/>
    <w:rsid w:val="08486296"/>
    <w:rsid w:val="084862D1"/>
    <w:rsid w:val="08486331"/>
    <w:rsid w:val="08486379"/>
    <w:rsid w:val="08486459"/>
    <w:rsid w:val="084864A1"/>
    <w:rsid w:val="084864A8"/>
    <w:rsid w:val="08486559"/>
    <w:rsid w:val="08486572"/>
    <w:rsid w:val="084865BE"/>
    <w:rsid w:val="08486632"/>
    <w:rsid w:val="084866F3"/>
    <w:rsid w:val="084866F9"/>
    <w:rsid w:val="08486883"/>
    <w:rsid w:val="084868CC"/>
    <w:rsid w:val="08486963"/>
    <w:rsid w:val="0848697D"/>
    <w:rsid w:val="08486A80"/>
    <w:rsid w:val="08486A85"/>
    <w:rsid w:val="08486B87"/>
    <w:rsid w:val="08486B9C"/>
    <w:rsid w:val="08486BB9"/>
    <w:rsid w:val="08486BC3"/>
    <w:rsid w:val="08486BF9"/>
    <w:rsid w:val="08486C78"/>
    <w:rsid w:val="08486CBF"/>
    <w:rsid w:val="08486D4D"/>
    <w:rsid w:val="08486E69"/>
    <w:rsid w:val="08486E87"/>
    <w:rsid w:val="08486EB0"/>
    <w:rsid w:val="08486EE7"/>
    <w:rsid w:val="0848706B"/>
    <w:rsid w:val="0848707B"/>
    <w:rsid w:val="084870E6"/>
    <w:rsid w:val="08487130"/>
    <w:rsid w:val="08487134"/>
    <w:rsid w:val="0848713F"/>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DA0"/>
    <w:rsid w:val="08487E1E"/>
    <w:rsid w:val="08487E34"/>
    <w:rsid w:val="08487E66"/>
    <w:rsid w:val="08487EF4"/>
    <w:rsid w:val="08487F9C"/>
    <w:rsid w:val="0849000C"/>
    <w:rsid w:val="0849007D"/>
    <w:rsid w:val="08490159"/>
    <w:rsid w:val="084901A7"/>
    <w:rsid w:val="08490442"/>
    <w:rsid w:val="084904D6"/>
    <w:rsid w:val="08490555"/>
    <w:rsid w:val="0849056D"/>
    <w:rsid w:val="0849057F"/>
    <w:rsid w:val="08490599"/>
    <w:rsid w:val="0849064C"/>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0E"/>
    <w:rsid w:val="08490D1E"/>
    <w:rsid w:val="08490DE6"/>
    <w:rsid w:val="08490EF2"/>
    <w:rsid w:val="08490F06"/>
    <w:rsid w:val="08490F76"/>
    <w:rsid w:val="08490F77"/>
    <w:rsid w:val="08490FD9"/>
    <w:rsid w:val="0849100F"/>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5A6"/>
    <w:rsid w:val="08491660"/>
    <w:rsid w:val="084916A3"/>
    <w:rsid w:val="084916E1"/>
    <w:rsid w:val="08491715"/>
    <w:rsid w:val="0849175E"/>
    <w:rsid w:val="08491796"/>
    <w:rsid w:val="084917DC"/>
    <w:rsid w:val="08491800"/>
    <w:rsid w:val="0849180F"/>
    <w:rsid w:val="08491828"/>
    <w:rsid w:val="08491872"/>
    <w:rsid w:val="08491957"/>
    <w:rsid w:val="084919C4"/>
    <w:rsid w:val="084919FD"/>
    <w:rsid w:val="08491B07"/>
    <w:rsid w:val="08491B22"/>
    <w:rsid w:val="08491BE0"/>
    <w:rsid w:val="08491BFA"/>
    <w:rsid w:val="08491BFB"/>
    <w:rsid w:val="08491C43"/>
    <w:rsid w:val="08491C68"/>
    <w:rsid w:val="08491C82"/>
    <w:rsid w:val="08491CE3"/>
    <w:rsid w:val="08491CFC"/>
    <w:rsid w:val="08491D05"/>
    <w:rsid w:val="08491D1F"/>
    <w:rsid w:val="08491D75"/>
    <w:rsid w:val="08491E26"/>
    <w:rsid w:val="08491E35"/>
    <w:rsid w:val="08491E8B"/>
    <w:rsid w:val="08491EB6"/>
    <w:rsid w:val="08491F60"/>
    <w:rsid w:val="08492060"/>
    <w:rsid w:val="084920A4"/>
    <w:rsid w:val="08492181"/>
    <w:rsid w:val="084922CD"/>
    <w:rsid w:val="084922F7"/>
    <w:rsid w:val="0849231E"/>
    <w:rsid w:val="084923AA"/>
    <w:rsid w:val="084923C4"/>
    <w:rsid w:val="084924B9"/>
    <w:rsid w:val="084924CC"/>
    <w:rsid w:val="084924F7"/>
    <w:rsid w:val="084925A9"/>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256"/>
    <w:rsid w:val="084932BC"/>
    <w:rsid w:val="08493388"/>
    <w:rsid w:val="08493436"/>
    <w:rsid w:val="0849349A"/>
    <w:rsid w:val="08493588"/>
    <w:rsid w:val="0849369F"/>
    <w:rsid w:val="084937B5"/>
    <w:rsid w:val="08493843"/>
    <w:rsid w:val="084938DB"/>
    <w:rsid w:val="08493A87"/>
    <w:rsid w:val="08493ADD"/>
    <w:rsid w:val="08493AFE"/>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4CB"/>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478"/>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DC5"/>
    <w:rsid w:val="08495E35"/>
    <w:rsid w:val="08495F3B"/>
    <w:rsid w:val="08495F44"/>
    <w:rsid w:val="08495F78"/>
    <w:rsid w:val="08495FCE"/>
    <w:rsid w:val="0849600E"/>
    <w:rsid w:val="08496064"/>
    <w:rsid w:val="0849607D"/>
    <w:rsid w:val="0849610A"/>
    <w:rsid w:val="08496120"/>
    <w:rsid w:val="084961E7"/>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71"/>
    <w:rsid w:val="0849689E"/>
    <w:rsid w:val="084968B1"/>
    <w:rsid w:val="084968BD"/>
    <w:rsid w:val="0849696E"/>
    <w:rsid w:val="08496A2D"/>
    <w:rsid w:val="08496A35"/>
    <w:rsid w:val="08496A61"/>
    <w:rsid w:val="08496AC9"/>
    <w:rsid w:val="08496B16"/>
    <w:rsid w:val="08496B6A"/>
    <w:rsid w:val="08496BAE"/>
    <w:rsid w:val="08496C3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C9C"/>
    <w:rsid w:val="08497DBA"/>
    <w:rsid w:val="08497DDB"/>
    <w:rsid w:val="08497E0F"/>
    <w:rsid w:val="08497E52"/>
    <w:rsid w:val="08497ED7"/>
    <w:rsid w:val="084A00A3"/>
    <w:rsid w:val="084A0167"/>
    <w:rsid w:val="084A0177"/>
    <w:rsid w:val="084A01BD"/>
    <w:rsid w:val="084A01D3"/>
    <w:rsid w:val="084A01DC"/>
    <w:rsid w:val="084A0262"/>
    <w:rsid w:val="084A02A6"/>
    <w:rsid w:val="084A0363"/>
    <w:rsid w:val="084A0385"/>
    <w:rsid w:val="084A04A3"/>
    <w:rsid w:val="084A04F2"/>
    <w:rsid w:val="084A0669"/>
    <w:rsid w:val="084A078D"/>
    <w:rsid w:val="084A07CC"/>
    <w:rsid w:val="084A08CC"/>
    <w:rsid w:val="084A090B"/>
    <w:rsid w:val="084A0939"/>
    <w:rsid w:val="084A0B29"/>
    <w:rsid w:val="084A0BA5"/>
    <w:rsid w:val="084A0BBE"/>
    <w:rsid w:val="084A0C28"/>
    <w:rsid w:val="084A0D26"/>
    <w:rsid w:val="084A0D56"/>
    <w:rsid w:val="084A0D6C"/>
    <w:rsid w:val="084A0D75"/>
    <w:rsid w:val="084A0DAB"/>
    <w:rsid w:val="084A0DD0"/>
    <w:rsid w:val="084A0DF3"/>
    <w:rsid w:val="084A0E5D"/>
    <w:rsid w:val="084A0EBC"/>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EE"/>
    <w:rsid w:val="084A1A73"/>
    <w:rsid w:val="084A1ABE"/>
    <w:rsid w:val="084A1B16"/>
    <w:rsid w:val="084A1B59"/>
    <w:rsid w:val="084A1B66"/>
    <w:rsid w:val="084A1B6E"/>
    <w:rsid w:val="084A1BC5"/>
    <w:rsid w:val="084A1C4A"/>
    <w:rsid w:val="084A1CC1"/>
    <w:rsid w:val="084A1CD2"/>
    <w:rsid w:val="084A1CDE"/>
    <w:rsid w:val="084A1F61"/>
    <w:rsid w:val="084A1FEC"/>
    <w:rsid w:val="084A2041"/>
    <w:rsid w:val="084A208B"/>
    <w:rsid w:val="084A20C6"/>
    <w:rsid w:val="084A20DA"/>
    <w:rsid w:val="084A233F"/>
    <w:rsid w:val="084A242F"/>
    <w:rsid w:val="084A24A5"/>
    <w:rsid w:val="084A24D2"/>
    <w:rsid w:val="084A2583"/>
    <w:rsid w:val="084A25C3"/>
    <w:rsid w:val="084A26D2"/>
    <w:rsid w:val="084A2745"/>
    <w:rsid w:val="084A2793"/>
    <w:rsid w:val="084A27B5"/>
    <w:rsid w:val="084A27C7"/>
    <w:rsid w:val="084A282D"/>
    <w:rsid w:val="084A2830"/>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BC"/>
    <w:rsid w:val="084A319E"/>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B83"/>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4"/>
    <w:rsid w:val="084A43A8"/>
    <w:rsid w:val="084A444D"/>
    <w:rsid w:val="084A4533"/>
    <w:rsid w:val="084A4626"/>
    <w:rsid w:val="084A46BC"/>
    <w:rsid w:val="084A472A"/>
    <w:rsid w:val="084A484A"/>
    <w:rsid w:val="084A48AF"/>
    <w:rsid w:val="084A4994"/>
    <w:rsid w:val="084A49D0"/>
    <w:rsid w:val="084A4A26"/>
    <w:rsid w:val="084A4A50"/>
    <w:rsid w:val="084A4A6C"/>
    <w:rsid w:val="084A4A80"/>
    <w:rsid w:val="084A4C0C"/>
    <w:rsid w:val="084A4C58"/>
    <w:rsid w:val="084A4CD3"/>
    <w:rsid w:val="084A4D83"/>
    <w:rsid w:val="084A4E50"/>
    <w:rsid w:val="084A4F0D"/>
    <w:rsid w:val="084A4F93"/>
    <w:rsid w:val="084A4FF3"/>
    <w:rsid w:val="084A501F"/>
    <w:rsid w:val="084A50D0"/>
    <w:rsid w:val="084A5109"/>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9B"/>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4A6"/>
    <w:rsid w:val="084A64C5"/>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091"/>
    <w:rsid w:val="084A713B"/>
    <w:rsid w:val="084A7233"/>
    <w:rsid w:val="084A72C0"/>
    <w:rsid w:val="084A73F1"/>
    <w:rsid w:val="084A7437"/>
    <w:rsid w:val="084A74BB"/>
    <w:rsid w:val="084A74E6"/>
    <w:rsid w:val="084A7500"/>
    <w:rsid w:val="084A75A5"/>
    <w:rsid w:val="084A75E2"/>
    <w:rsid w:val="084A762F"/>
    <w:rsid w:val="084A7709"/>
    <w:rsid w:val="084A7732"/>
    <w:rsid w:val="084A775E"/>
    <w:rsid w:val="084A78AE"/>
    <w:rsid w:val="084A78E6"/>
    <w:rsid w:val="084A7A09"/>
    <w:rsid w:val="084A7AB6"/>
    <w:rsid w:val="084A7C0D"/>
    <w:rsid w:val="084A7C9A"/>
    <w:rsid w:val="084A7CBC"/>
    <w:rsid w:val="084A7CF2"/>
    <w:rsid w:val="084A7E6D"/>
    <w:rsid w:val="084A7EA4"/>
    <w:rsid w:val="084A7ED3"/>
    <w:rsid w:val="084A7F15"/>
    <w:rsid w:val="084A7F90"/>
    <w:rsid w:val="084A7FD7"/>
    <w:rsid w:val="084B0028"/>
    <w:rsid w:val="084B00AF"/>
    <w:rsid w:val="084B0102"/>
    <w:rsid w:val="084B01C3"/>
    <w:rsid w:val="084B033C"/>
    <w:rsid w:val="084B038A"/>
    <w:rsid w:val="084B03C5"/>
    <w:rsid w:val="084B0447"/>
    <w:rsid w:val="084B050B"/>
    <w:rsid w:val="084B0691"/>
    <w:rsid w:val="084B072D"/>
    <w:rsid w:val="084B076E"/>
    <w:rsid w:val="084B0911"/>
    <w:rsid w:val="084B0AD8"/>
    <w:rsid w:val="084B0ADC"/>
    <w:rsid w:val="084B0B16"/>
    <w:rsid w:val="084B0BA3"/>
    <w:rsid w:val="084B0C95"/>
    <w:rsid w:val="084B0D4F"/>
    <w:rsid w:val="084B0DF7"/>
    <w:rsid w:val="084B0E8A"/>
    <w:rsid w:val="084B0E8B"/>
    <w:rsid w:val="084B0F6D"/>
    <w:rsid w:val="084B1040"/>
    <w:rsid w:val="084B1062"/>
    <w:rsid w:val="084B109A"/>
    <w:rsid w:val="084B10AC"/>
    <w:rsid w:val="084B116D"/>
    <w:rsid w:val="084B11B9"/>
    <w:rsid w:val="084B129E"/>
    <w:rsid w:val="084B1325"/>
    <w:rsid w:val="084B137F"/>
    <w:rsid w:val="084B1432"/>
    <w:rsid w:val="084B1456"/>
    <w:rsid w:val="084B14CB"/>
    <w:rsid w:val="084B16A8"/>
    <w:rsid w:val="084B16EF"/>
    <w:rsid w:val="084B17CC"/>
    <w:rsid w:val="084B186A"/>
    <w:rsid w:val="084B18DD"/>
    <w:rsid w:val="084B18F2"/>
    <w:rsid w:val="084B1913"/>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7F9"/>
    <w:rsid w:val="084B28B1"/>
    <w:rsid w:val="084B2931"/>
    <w:rsid w:val="084B296C"/>
    <w:rsid w:val="084B2997"/>
    <w:rsid w:val="084B29E4"/>
    <w:rsid w:val="084B2A75"/>
    <w:rsid w:val="084B2A94"/>
    <w:rsid w:val="084B2AA1"/>
    <w:rsid w:val="084B2B26"/>
    <w:rsid w:val="084B2BB3"/>
    <w:rsid w:val="084B2BEB"/>
    <w:rsid w:val="084B2C11"/>
    <w:rsid w:val="084B2C36"/>
    <w:rsid w:val="084B2C42"/>
    <w:rsid w:val="084B2D30"/>
    <w:rsid w:val="084B2D72"/>
    <w:rsid w:val="084B2D8A"/>
    <w:rsid w:val="084B2D93"/>
    <w:rsid w:val="084B2DCB"/>
    <w:rsid w:val="084B2DD1"/>
    <w:rsid w:val="084B2E52"/>
    <w:rsid w:val="084B2E6A"/>
    <w:rsid w:val="084B2EAF"/>
    <w:rsid w:val="084B2FC6"/>
    <w:rsid w:val="084B3021"/>
    <w:rsid w:val="084B306B"/>
    <w:rsid w:val="084B30BD"/>
    <w:rsid w:val="084B30BE"/>
    <w:rsid w:val="084B30E4"/>
    <w:rsid w:val="084B31E3"/>
    <w:rsid w:val="084B3201"/>
    <w:rsid w:val="084B3266"/>
    <w:rsid w:val="084B32A8"/>
    <w:rsid w:val="084B32F7"/>
    <w:rsid w:val="084B3345"/>
    <w:rsid w:val="084B336D"/>
    <w:rsid w:val="084B3430"/>
    <w:rsid w:val="084B3493"/>
    <w:rsid w:val="084B3525"/>
    <w:rsid w:val="084B362D"/>
    <w:rsid w:val="084B3631"/>
    <w:rsid w:val="084B3639"/>
    <w:rsid w:val="084B3674"/>
    <w:rsid w:val="084B36DE"/>
    <w:rsid w:val="084B3710"/>
    <w:rsid w:val="084B37FB"/>
    <w:rsid w:val="084B38B6"/>
    <w:rsid w:val="084B397A"/>
    <w:rsid w:val="084B3A1E"/>
    <w:rsid w:val="084B3A84"/>
    <w:rsid w:val="084B3B26"/>
    <w:rsid w:val="084B3B30"/>
    <w:rsid w:val="084B3B54"/>
    <w:rsid w:val="084B3B8A"/>
    <w:rsid w:val="084B3BCE"/>
    <w:rsid w:val="084B3C16"/>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33"/>
    <w:rsid w:val="084B436D"/>
    <w:rsid w:val="084B43B6"/>
    <w:rsid w:val="084B4455"/>
    <w:rsid w:val="084B459F"/>
    <w:rsid w:val="084B45A6"/>
    <w:rsid w:val="084B45CC"/>
    <w:rsid w:val="084B4629"/>
    <w:rsid w:val="084B4701"/>
    <w:rsid w:val="084B4712"/>
    <w:rsid w:val="084B4741"/>
    <w:rsid w:val="084B4801"/>
    <w:rsid w:val="084B482B"/>
    <w:rsid w:val="084B4865"/>
    <w:rsid w:val="084B48BC"/>
    <w:rsid w:val="084B48D0"/>
    <w:rsid w:val="084B4987"/>
    <w:rsid w:val="084B49CC"/>
    <w:rsid w:val="084B49F0"/>
    <w:rsid w:val="084B4A0A"/>
    <w:rsid w:val="084B4AC3"/>
    <w:rsid w:val="084B4AC6"/>
    <w:rsid w:val="084B4B53"/>
    <w:rsid w:val="084B4B73"/>
    <w:rsid w:val="084B4BF9"/>
    <w:rsid w:val="084B4C30"/>
    <w:rsid w:val="084B4CC0"/>
    <w:rsid w:val="084B4D6E"/>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0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6C"/>
    <w:rsid w:val="084B7EA1"/>
    <w:rsid w:val="084B7EDC"/>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C60"/>
    <w:rsid w:val="084C0D36"/>
    <w:rsid w:val="084C0DA1"/>
    <w:rsid w:val="084C0DAC"/>
    <w:rsid w:val="084C0DC5"/>
    <w:rsid w:val="084C0DCB"/>
    <w:rsid w:val="084C0EA2"/>
    <w:rsid w:val="084C0EF1"/>
    <w:rsid w:val="084C0F2E"/>
    <w:rsid w:val="084C0F62"/>
    <w:rsid w:val="084C1096"/>
    <w:rsid w:val="084C1177"/>
    <w:rsid w:val="084C11AA"/>
    <w:rsid w:val="084C1217"/>
    <w:rsid w:val="084C126E"/>
    <w:rsid w:val="084C12B2"/>
    <w:rsid w:val="084C12E3"/>
    <w:rsid w:val="084C1376"/>
    <w:rsid w:val="084C1387"/>
    <w:rsid w:val="084C13F9"/>
    <w:rsid w:val="084C15BD"/>
    <w:rsid w:val="084C16D7"/>
    <w:rsid w:val="084C16F3"/>
    <w:rsid w:val="084C1730"/>
    <w:rsid w:val="084C1747"/>
    <w:rsid w:val="084C179F"/>
    <w:rsid w:val="084C17BF"/>
    <w:rsid w:val="084C17EA"/>
    <w:rsid w:val="084C181F"/>
    <w:rsid w:val="084C1821"/>
    <w:rsid w:val="084C18E4"/>
    <w:rsid w:val="084C1B1B"/>
    <w:rsid w:val="084C1B25"/>
    <w:rsid w:val="084C1C3C"/>
    <w:rsid w:val="084C1C99"/>
    <w:rsid w:val="084C1CC8"/>
    <w:rsid w:val="084C1CE0"/>
    <w:rsid w:val="084C1CEF"/>
    <w:rsid w:val="084C1E0A"/>
    <w:rsid w:val="084C1E5E"/>
    <w:rsid w:val="084C1E63"/>
    <w:rsid w:val="084C1EF1"/>
    <w:rsid w:val="084C2020"/>
    <w:rsid w:val="084C216D"/>
    <w:rsid w:val="084C217E"/>
    <w:rsid w:val="084C2225"/>
    <w:rsid w:val="084C22E5"/>
    <w:rsid w:val="084C22EB"/>
    <w:rsid w:val="084C23C7"/>
    <w:rsid w:val="084C2491"/>
    <w:rsid w:val="084C24C1"/>
    <w:rsid w:val="084C24D4"/>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74"/>
    <w:rsid w:val="084C31B6"/>
    <w:rsid w:val="084C31BF"/>
    <w:rsid w:val="084C3255"/>
    <w:rsid w:val="084C3263"/>
    <w:rsid w:val="084C32B2"/>
    <w:rsid w:val="084C3306"/>
    <w:rsid w:val="084C333D"/>
    <w:rsid w:val="084C3345"/>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CE0"/>
    <w:rsid w:val="084C3E19"/>
    <w:rsid w:val="084C3E24"/>
    <w:rsid w:val="084C3E33"/>
    <w:rsid w:val="084C3FD1"/>
    <w:rsid w:val="084C3FE5"/>
    <w:rsid w:val="084C3FEC"/>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14"/>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C26"/>
    <w:rsid w:val="084C4C5B"/>
    <w:rsid w:val="084C4CB7"/>
    <w:rsid w:val="084C4CD9"/>
    <w:rsid w:val="084C4CF2"/>
    <w:rsid w:val="084C4D43"/>
    <w:rsid w:val="084C4E0E"/>
    <w:rsid w:val="084C4EF4"/>
    <w:rsid w:val="084C4F5D"/>
    <w:rsid w:val="084C5029"/>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85D"/>
    <w:rsid w:val="084C5873"/>
    <w:rsid w:val="084C5912"/>
    <w:rsid w:val="084C592C"/>
    <w:rsid w:val="084C5942"/>
    <w:rsid w:val="084C5946"/>
    <w:rsid w:val="084C5A62"/>
    <w:rsid w:val="084C5AED"/>
    <w:rsid w:val="084C5B25"/>
    <w:rsid w:val="084C5B47"/>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247"/>
    <w:rsid w:val="084C63C1"/>
    <w:rsid w:val="084C63C9"/>
    <w:rsid w:val="084C6520"/>
    <w:rsid w:val="084C6626"/>
    <w:rsid w:val="084C666D"/>
    <w:rsid w:val="084C6699"/>
    <w:rsid w:val="084C6727"/>
    <w:rsid w:val="084C6835"/>
    <w:rsid w:val="084C6894"/>
    <w:rsid w:val="084C68CA"/>
    <w:rsid w:val="084C68D4"/>
    <w:rsid w:val="084C6914"/>
    <w:rsid w:val="084C69BC"/>
    <w:rsid w:val="084C69D9"/>
    <w:rsid w:val="084C6B66"/>
    <w:rsid w:val="084C6BCB"/>
    <w:rsid w:val="084C6BE2"/>
    <w:rsid w:val="084C6BF0"/>
    <w:rsid w:val="084C6C34"/>
    <w:rsid w:val="084C6C4C"/>
    <w:rsid w:val="084C6CF0"/>
    <w:rsid w:val="084C6DAD"/>
    <w:rsid w:val="084C6E39"/>
    <w:rsid w:val="084C6EF8"/>
    <w:rsid w:val="084C7057"/>
    <w:rsid w:val="084C7135"/>
    <w:rsid w:val="084C71E9"/>
    <w:rsid w:val="084C729A"/>
    <w:rsid w:val="084C72BB"/>
    <w:rsid w:val="084C730F"/>
    <w:rsid w:val="084C736A"/>
    <w:rsid w:val="084C73EB"/>
    <w:rsid w:val="084C7409"/>
    <w:rsid w:val="084C7412"/>
    <w:rsid w:val="084C74DA"/>
    <w:rsid w:val="084C74DD"/>
    <w:rsid w:val="084C755B"/>
    <w:rsid w:val="084C75DC"/>
    <w:rsid w:val="084C75EC"/>
    <w:rsid w:val="084C7634"/>
    <w:rsid w:val="084C76A6"/>
    <w:rsid w:val="084C76BD"/>
    <w:rsid w:val="084C7720"/>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92"/>
    <w:rsid w:val="084D0620"/>
    <w:rsid w:val="084D066E"/>
    <w:rsid w:val="084D075C"/>
    <w:rsid w:val="084D07E5"/>
    <w:rsid w:val="084D08B2"/>
    <w:rsid w:val="084D09EF"/>
    <w:rsid w:val="084D0A13"/>
    <w:rsid w:val="084D0ABB"/>
    <w:rsid w:val="084D0B12"/>
    <w:rsid w:val="084D0B1F"/>
    <w:rsid w:val="084D0C24"/>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C73"/>
    <w:rsid w:val="084D1CAA"/>
    <w:rsid w:val="084D1CBD"/>
    <w:rsid w:val="084D1CFF"/>
    <w:rsid w:val="084D1D9B"/>
    <w:rsid w:val="084D1DF6"/>
    <w:rsid w:val="084D1E56"/>
    <w:rsid w:val="084D1EAC"/>
    <w:rsid w:val="084D1EEA"/>
    <w:rsid w:val="084D1EF1"/>
    <w:rsid w:val="084D1F6B"/>
    <w:rsid w:val="084D203E"/>
    <w:rsid w:val="084D20AE"/>
    <w:rsid w:val="084D2140"/>
    <w:rsid w:val="084D2329"/>
    <w:rsid w:val="084D24B6"/>
    <w:rsid w:val="084D25EB"/>
    <w:rsid w:val="084D2805"/>
    <w:rsid w:val="084D2920"/>
    <w:rsid w:val="084D2924"/>
    <w:rsid w:val="084D299E"/>
    <w:rsid w:val="084D29C2"/>
    <w:rsid w:val="084D2A7C"/>
    <w:rsid w:val="084D2B92"/>
    <w:rsid w:val="084D2C5E"/>
    <w:rsid w:val="084D2C65"/>
    <w:rsid w:val="084D2C7F"/>
    <w:rsid w:val="084D2D1D"/>
    <w:rsid w:val="084D2DCD"/>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58"/>
    <w:rsid w:val="084D39A3"/>
    <w:rsid w:val="084D39C9"/>
    <w:rsid w:val="084D3A8B"/>
    <w:rsid w:val="084D3B4B"/>
    <w:rsid w:val="084D3C92"/>
    <w:rsid w:val="084D3D2A"/>
    <w:rsid w:val="084D3E5B"/>
    <w:rsid w:val="084D3EA8"/>
    <w:rsid w:val="084D3EC0"/>
    <w:rsid w:val="084D3F19"/>
    <w:rsid w:val="084D3FCF"/>
    <w:rsid w:val="084D4085"/>
    <w:rsid w:val="084D40FA"/>
    <w:rsid w:val="084D416B"/>
    <w:rsid w:val="084D4177"/>
    <w:rsid w:val="084D41FB"/>
    <w:rsid w:val="084D4341"/>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8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95"/>
    <w:rsid w:val="084D51B8"/>
    <w:rsid w:val="084D5268"/>
    <w:rsid w:val="084D5319"/>
    <w:rsid w:val="084D5365"/>
    <w:rsid w:val="084D5543"/>
    <w:rsid w:val="084D560A"/>
    <w:rsid w:val="084D5647"/>
    <w:rsid w:val="084D568A"/>
    <w:rsid w:val="084D5695"/>
    <w:rsid w:val="084D57A1"/>
    <w:rsid w:val="084D58B8"/>
    <w:rsid w:val="084D5918"/>
    <w:rsid w:val="084D5947"/>
    <w:rsid w:val="084D59CC"/>
    <w:rsid w:val="084D5A75"/>
    <w:rsid w:val="084D5B59"/>
    <w:rsid w:val="084D5BB9"/>
    <w:rsid w:val="084D5CDE"/>
    <w:rsid w:val="084D5D2A"/>
    <w:rsid w:val="084D5DBD"/>
    <w:rsid w:val="084D5ED1"/>
    <w:rsid w:val="084D5F1E"/>
    <w:rsid w:val="084D5F73"/>
    <w:rsid w:val="084D5FD8"/>
    <w:rsid w:val="084D5FDE"/>
    <w:rsid w:val="084D6250"/>
    <w:rsid w:val="084D6251"/>
    <w:rsid w:val="084D6359"/>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C1"/>
    <w:rsid w:val="084D70E1"/>
    <w:rsid w:val="084D70E8"/>
    <w:rsid w:val="084D7119"/>
    <w:rsid w:val="084D7122"/>
    <w:rsid w:val="084D7123"/>
    <w:rsid w:val="084D715C"/>
    <w:rsid w:val="084D7184"/>
    <w:rsid w:val="084D71E7"/>
    <w:rsid w:val="084D71E8"/>
    <w:rsid w:val="084D7236"/>
    <w:rsid w:val="084D726A"/>
    <w:rsid w:val="084D73B7"/>
    <w:rsid w:val="084D745F"/>
    <w:rsid w:val="084D7491"/>
    <w:rsid w:val="084D74C3"/>
    <w:rsid w:val="084D74D6"/>
    <w:rsid w:val="084D751F"/>
    <w:rsid w:val="084D752E"/>
    <w:rsid w:val="084D7587"/>
    <w:rsid w:val="084D75A4"/>
    <w:rsid w:val="084D75A6"/>
    <w:rsid w:val="084D75B2"/>
    <w:rsid w:val="084D75D9"/>
    <w:rsid w:val="084D75FB"/>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6"/>
    <w:rsid w:val="084E0268"/>
    <w:rsid w:val="084E026F"/>
    <w:rsid w:val="084E0273"/>
    <w:rsid w:val="084E02B1"/>
    <w:rsid w:val="084E02D9"/>
    <w:rsid w:val="084E0404"/>
    <w:rsid w:val="084E042C"/>
    <w:rsid w:val="084E045F"/>
    <w:rsid w:val="084E04B0"/>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41"/>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67"/>
    <w:rsid w:val="084E19AC"/>
    <w:rsid w:val="084E19D3"/>
    <w:rsid w:val="084E1A1F"/>
    <w:rsid w:val="084E1B2F"/>
    <w:rsid w:val="084E1B43"/>
    <w:rsid w:val="084E1BB0"/>
    <w:rsid w:val="084E1C98"/>
    <w:rsid w:val="084E1D46"/>
    <w:rsid w:val="084E1E48"/>
    <w:rsid w:val="084E1F70"/>
    <w:rsid w:val="084E2073"/>
    <w:rsid w:val="084E212F"/>
    <w:rsid w:val="084E21B1"/>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C7"/>
    <w:rsid w:val="084E2CF9"/>
    <w:rsid w:val="084E2D27"/>
    <w:rsid w:val="084E2D46"/>
    <w:rsid w:val="084E2D5C"/>
    <w:rsid w:val="084E2D9A"/>
    <w:rsid w:val="084E2DAC"/>
    <w:rsid w:val="084E2DAE"/>
    <w:rsid w:val="084E2E02"/>
    <w:rsid w:val="084E2E8E"/>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A80"/>
    <w:rsid w:val="084E3A84"/>
    <w:rsid w:val="084E3A8E"/>
    <w:rsid w:val="084E3ACB"/>
    <w:rsid w:val="084E3AD4"/>
    <w:rsid w:val="084E3B0A"/>
    <w:rsid w:val="084E3B7A"/>
    <w:rsid w:val="084E3C05"/>
    <w:rsid w:val="084E3C0E"/>
    <w:rsid w:val="084E3CCB"/>
    <w:rsid w:val="084E3CF4"/>
    <w:rsid w:val="084E3CFC"/>
    <w:rsid w:val="084E3D05"/>
    <w:rsid w:val="084E3D29"/>
    <w:rsid w:val="084E3DEC"/>
    <w:rsid w:val="084E3E49"/>
    <w:rsid w:val="084E3E90"/>
    <w:rsid w:val="084E3FB4"/>
    <w:rsid w:val="084E3FD0"/>
    <w:rsid w:val="084E40B9"/>
    <w:rsid w:val="084E40BD"/>
    <w:rsid w:val="084E40EA"/>
    <w:rsid w:val="084E4120"/>
    <w:rsid w:val="084E4227"/>
    <w:rsid w:val="084E430B"/>
    <w:rsid w:val="084E434D"/>
    <w:rsid w:val="084E4359"/>
    <w:rsid w:val="084E4411"/>
    <w:rsid w:val="084E4442"/>
    <w:rsid w:val="084E4454"/>
    <w:rsid w:val="084E4455"/>
    <w:rsid w:val="084E447B"/>
    <w:rsid w:val="084E4547"/>
    <w:rsid w:val="084E4652"/>
    <w:rsid w:val="084E46B9"/>
    <w:rsid w:val="084E46F3"/>
    <w:rsid w:val="084E4724"/>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B1"/>
    <w:rsid w:val="084E53E8"/>
    <w:rsid w:val="084E542E"/>
    <w:rsid w:val="084E54D8"/>
    <w:rsid w:val="084E54DF"/>
    <w:rsid w:val="084E554A"/>
    <w:rsid w:val="084E55DF"/>
    <w:rsid w:val="084E55FA"/>
    <w:rsid w:val="084E5641"/>
    <w:rsid w:val="084E5659"/>
    <w:rsid w:val="084E569F"/>
    <w:rsid w:val="084E56F9"/>
    <w:rsid w:val="084E573E"/>
    <w:rsid w:val="084E5889"/>
    <w:rsid w:val="084E58E0"/>
    <w:rsid w:val="084E59C7"/>
    <w:rsid w:val="084E59E8"/>
    <w:rsid w:val="084E59FB"/>
    <w:rsid w:val="084E5A4F"/>
    <w:rsid w:val="084E5A5C"/>
    <w:rsid w:val="084E5B82"/>
    <w:rsid w:val="084E5BD3"/>
    <w:rsid w:val="084E5BE7"/>
    <w:rsid w:val="084E5C13"/>
    <w:rsid w:val="084E5C28"/>
    <w:rsid w:val="084E5C6F"/>
    <w:rsid w:val="084E5D1C"/>
    <w:rsid w:val="084E5D51"/>
    <w:rsid w:val="084E5D57"/>
    <w:rsid w:val="084E5DC5"/>
    <w:rsid w:val="084E5DE8"/>
    <w:rsid w:val="084E5DF5"/>
    <w:rsid w:val="084E5E74"/>
    <w:rsid w:val="084E5E89"/>
    <w:rsid w:val="084E5E8D"/>
    <w:rsid w:val="084E5EE8"/>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6"/>
    <w:rsid w:val="084E765E"/>
    <w:rsid w:val="084E76CD"/>
    <w:rsid w:val="084E7883"/>
    <w:rsid w:val="084E7903"/>
    <w:rsid w:val="084E791B"/>
    <w:rsid w:val="084E7952"/>
    <w:rsid w:val="084E798E"/>
    <w:rsid w:val="084E79D7"/>
    <w:rsid w:val="084E79FE"/>
    <w:rsid w:val="084E7A15"/>
    <w:rsid w:val="084E7A78"/>
    <w:rsid w:val="084E7B98"/>
    <w:rsid w:val="084E7BFA"/>
    <w:rsid w:val="084E7C2B"/>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042"/>
    <w:rsid w:val="084F116A"/>
    <w:rsid w:val="084F1183"/>
    <w:rsid w:val="084F129E"/>
    <w:rsid w:val="084F12D0"/>
    <w:rsid w:val="084F131B"/>
    <w:rsid w:val="084F1351"/>
    <w:rsid w:val="084F1445"/>
    <w:rsid w:val="084F1449"/>
    <w:rsid w:val="084F14A5"/>
    <w:rsid w:val="084F154C"/>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7FD"/>
    <w:rsid w:val="084F2867"/>
    <w:rsid w:val="084F2914"/>
    <w:rsid w:val="084F2988"/>
    <w:rsid w:val="084F2993"/>
    <w:rsid w:val="084F299D"/>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A"/>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7C"/>
    <w:rsid w:val="084F3AA0"/>
    <w:rsid w:val="084F3BC3"/>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2CF"/>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9D"/>
    <w:rsid w:val="084F4AD5"/>
    <w:rsid w:val="084F4B45"/>
    <w:rsid w:val="084F4BCE"/>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4DA"/>
    <w:rsid w:val="084F550E"/>
    <w:rsid w:val="084F551C"/>
    <w:rsid w:val="084F553E"/>
    <w:rsid w:val="084F574A"/>
    <w:rsid w:val="084F587A"/>
    <w:rsid w:val="084F5925"/>
    <w:rsid w:val="084F5942"/>
    <w:rsid w:val="084F5A43"/>
    <w:rsid w:val="084F5AB0"/>
    <w:rsid w:val="084F5AE2"/>
    <w:rsid w:val="084F5B5A"/>
    <w:rsid w:val="084F5BAE"/>
    <w:rsid w:val="084F5BF5"/>
    <w:rsid w:val="084F5BFE"/>
    <w:rsid w:val="084F5C19"/>
    <w:rsid w:val="084F5D70"/>
    <w:rsid w:val="084F5DAA"/>
    <w:rsid w:val="084F5DE6"/>
    <w:rsid w:val="084F5EDA"/>
    <w:rsid w:val="084F5F89"/>
    <w:rsid w:val="084F6015"/>
    <w:rsid w:val="084F6064"/>
    <w:rsid w:val="084F60E7"/>
    <w:rsid w:val="084F6177"/>
    <w:rsid w:val="084F618C"/>
    <w:rsid w:val="084F6197"/>
    <w:rsid w:val="084F619F"/>
    <w:rsid w:val="084F61B5"/>
    <w:rsid w:val="084F61C3"/>
    <w:rsid w:val="084F629E"/>
    <w:rsid w:val="084F62B8"/>
    <w:rsid w:val="084F633F"/>
    <w:rsid w:val="084F63DB"/>
    <w:rsid w:val="084F6443"/>
    <w:rsid w:val="084F6456"/>
    <w:rsid w:val="084F64CD"/>
    <w:rsid w:val="084F64DF"/>
    <w:rsid w:val="084F64F6"/>
    <w:rsid w:val="084F6595"/>
    <w:rsid w:val="084F675C"/>
    <w:rsid w:val="084F6778"/>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34"/>
    <w:rsid w:val="084F7203"/>
    <w:rsid w:val="084F721B"/>
    <w:rsid w:val="084F72A9"/>
    <w:rsid w:val="084F72E1"/>
    <w:rsid w:val="084F7494"/>
    <w:rsid w:val="084F74CF"/>
    <w:rsid w:val="084F74DD"/>
    <w:rsid w:val="084F756A"/>
    <w:rsid w:val="084F7621"/>
    <w:rsid w:val="084F76F5"/>
    <w:rsid w:val="084F77DA"/>
    <w:rsid w:val="084F780E"/>
    <w:rsid w:val="084F7885"/>
    <w:rsid w:val="084F78DF"/>
    <w:rsid w:val="084F7956"/>
    <w:rsid w:val="084F7960"/>
    <w:rsid w:val="084F79E9"/>
    <w:rsid w:val="084F79EA"/>
    <w:rsid w:val="084F7A8C"/>
    <w:rsid w:val="084F7AC6"/>
    <w:rsid w:val="084F7AEB"/>
    <w:rsid w:val="084F7C78"/>
    <w:rsid w:val="084F7D72"/>
    <w:rsid w:val="084F7F75"/>
    <w:rsid w:val="084F7F94"/>
    <w:rsid w:val="085000B3"/>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9EF"/>
    <w:rsid w:val="08501A24"/>
    <w:rsid w:val="08501AC4"/>
    <w:rsid w:val="08501B12"/>
    <w:rsid w:val="08501B30"/>
    <w:rsid w:val="08501BAA"/>
    <w:rsid w:val="08501BFC"/>
    <w:rsid w:val="08501C0B"/>
    <w:rsid w:val="08501C38"/>
    <w:rsid w:val="08501C39"/>
    <w:rsid w:val="08501C42"/>
    <w:rsid w:val="08501C78"/>
    <w:rsid w:val="08501C8E"/>
    <w:rsid w:val="08501CC6"/>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CD"/>
    <w:rsid w:val="0850253A"/>
    <w:rsid w:val="08502552"/>
    <w:rsid w:val="08502580"/>
    <w:rsid w:val="085025E3"/>
    <w:rsid w:val="0850263E"/>
    <w:rsid w:val="0850266F"/>
    <w:rsid w:val="0850267D"/>
    <w:rsid w:val="085026A0"/>
    <w:rsid w:val="085026B7"/>
    <w:rsid w:val="08502783"/>
    <w:rsid w:val="08502945"/>
    <w:rsid w:val="08502969"/>
    <w:rsid w:val="085029BF"/>
    <w:rsid w:val="08502A73"/>
    <w:rsid w:val="08502A8B"/>
    <w:rsid w:val="08502B29"/>
    <w:rsid w:val="08502BE2"/>
    <w:rsid w:val="08502CE3"/>
    <w:rsid w:val="08502DA8"/>
    <w:rsid w:val="08502E18"/>
    <w:rsid w:val="08502E6F"/>
    <w:rsid w:val="08502F5D"/>
    <w:rsid w:val="08502F95"/>
    <w:rsid w:val="08502FB7"/>
    <w:rsid w:val="08502FD3"/>
    <w:rsid w:val="08503034"/>
    <w:rsid w:val="085031B3"/>
    <w:rsid w:val="085031C2"/>
    <w:rsid w:val="08503234"/>
    <w:rsid w:val="0850325C"/>
    <w:rsid w:val="085032FB"/>
    <w:rsid w:val="0850335A"/>
    <w:rsid w:val="085033D4"/>
    <w:rsid w:val="085033D8"/>
    <w:rsid w:val="08503457"/>
    <w:rsid w:val="0850348D"/>
    <w:rsid w:val="085034A7"/>
    <w:rsid w:val="085034D9"/>
    <w:rsid w:val="08503567"/>
    <w:rsid w:val="08503628"/>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54"/>
    <w:rsid w:val="08503FF0"/>
    <w:rsid w:val="085040F3"/>
    <w:rsid w:val="08504178"/>
    <w:rsid w:val="0850426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46C"/>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5FC5"/>
    <w:rsid w:val="0850602B"/>
    <w:rsid w:val="085060E2"/>
    <w:rsid w:val="08506150"/>
    <w:rsid w:val="08506200"/>
    <w:rsid w:val="08506299"/>
    <w:rsid w:val="0850630E"/>
    <w:rsid w:val="0850634E"/>
    <w:rsid w:val="08506376"/>
    <w:rsid w:val="085063EF"/>
    <w:rsid w:val="08506423"/>
    <w:rsid w:val="085065E9"/>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F59"/>
    <w:rsid w:val="08506FDD"/>
    <w:rsid w:val="08507015"/>
    <w:rsid w:val="08507178"/>
    <w:rsid w:val="085071A4"/>
    <w:rsid w:val="085072D4"/>
    <w:rsid w:val="085072D8"/>
    <w:rsid w:val="08507327"/>
    <w:rsid w:val="08507402"/>
    <w:rsid w:val="085074DF"/>
    <w:rsid w:val="08507542"/>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C2"/>
    <w:rsid w:val="085079D3"/>
    <w:rsid w:val="08507A3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4F2"/>
    <w:rsid w:val="08510515"/>
    <w:rsid w:val="0851069A"/>
    <w:rsid w:val="085106A6"/>
    <w:rsid w:val="085106AE"/>
    <w:rsid w:val="08510713"/>
    <w:rsid w:val="08510773"/>
    <w:rsid w:val="085107A6"/>
    <w:rsid w:val="085107B0"/>
    <w:rsid w:val="085107E4"/>
    <w:rsid w:val="08510877"/>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88"/>
    <w:rsid w:val="08510DCC"/>
    <w:rsid w:val="08510E66"/>
    <w:rsid w:val="08510E6F"/>
    <w:rsid w:val="08510F58"/>
    <w:rsid w:val="08510FA8"/>
    <w:rsid w:val="08511030"/>
    <w:rsid w:val="08511038"/>
    <w:rsid w:val="0851103F"/>
    <w:rsid w:val="08511044"/>
    <w:rsid w:val="085110E3"/>
    <w:rsid w:val="085110F8"/>
    <w:rsid w:val="085110FD"/>
    <w:rsid w:val="08511127"/>
    <w:rsid w:val="085111AD"/>
    <w:rsid w:val="085111D3"/>
    <w:rsid w:val="085112CD"/>
    <w:rsid w:val="085113B6"/>
    <w:rsid w:val="0851152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EBE"/>
    <w:rsid w:val="08511FB4"/>
    <w:rsid w:val="08512040"/>
    <w:rsid w:val="085120EA"/>
    <w:rsid w:val="085121DF"/>
    <w:rsid w:val="08512269"/>
    <w:rsid w:val="0851228B"/>
    <w:rsid w:val="085122F7"/>
    <w:rsid w:val="0851231E"/>
    <w:rsid w:val="08512353"/>
    <w:rsid w:val="08512405"/>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B0"/>
    <w:rsid w:val="08512C0D"/>
    <w:rsid w:val="08512C34"/>
    <w:rsid w:val="08512C77"/>
    <w:rsid w:val="08512D6F"/>
    <w:rsid w:val="08512D7E"/>
    <w:rsid w:val="08512E02"/>
    <w:rsid w:val="08512E88"/>
    <w:rsid w:val="08512EE8"/>
    <w:rsid w:val="08512F17"/>
    <w:rsid w:val="08512F86"/>
    <w:rsid w:val="08512F89"/>
    <w:rsid w:val="08512FDE"/>
    <w:rsid w:val="08513064"/>
    <w:rsid w:val="08513106"/>
    <w:rsid w:val="08513126"/>
    <w:rsid w:val="0851320B"/>
    <w:rsid w:val="085132D7"/>
    <w:rsid w:val="085132ED"/>
    <w:rsid w:val="08513301"/>
    <w:rsid w:val="08513351"/>
    <w:rsid w:val="08513384"/>
    <w:rsid w:val="08513396"/>
    <w:rsid w:val="08513489"/>
    <w:rsid w:val="085135D4"/>
    <w:rsid w:val="085136B5"/>
    <w:rsid w:val="085136FC"/>
    <w:rsid w:val="0851374C"/>
    <w:rsid w:val="08513797"/>
    <w:rsid w:val="08513837"/>
    <w:rsid w:val="085138CE"/>
    <w:rsid w:val="085138EB"/>
    <w:rsid w:val="085139F2"/>
    <w:rsid w:val="08513B87"/>
    <w:rsid w:val="08513BF4"/>
    <w:rsid w:val="08513BFB"/>
    <w:rsid w:val="08513C24"/>
    <w:rsid w:val="08513C25"/>
    <w:rsid w:val="08513C9D"/>
    <w:rsid w:val="08513CDB"/>
    <w:rsid w:val="08513D6A"/>
    <w:rsid w:val="08513E68"/>
    <w:rsid w:val="08513E74"/>
    <w:rsid w:val="08513ED6"/>
    <w:rsid w:val="08513F0F"/>
    <w:rsid w:val="085140DE"/>
    <w:rsid w:val="08514129"/>
    <w:rsid w:val="0851413A"/>
    <w:rsid w:val="0851418D"/>
    <w:rsid w:val="085141B3"/>
    <w:rsid w:val="085141CD"/>
    <w:rsid w:val="085141D9"/>
    <w:rsid w:val="085142A6"/>
    <w:rsid w:val="0851431D"/>
    <w:rsid w:val="08514385"/>
    <w:rsid w:val="085143DC"/>
    <w:rsid w:val="085143E1"/>
    <w:rsid w:val="085144F9"/>
    <w:rsid w:val="085145A9"/>
    <w:rsid w:val="085145C1"/>
    <w:rsid w:val="085145DF"/>
    <w:rsid w:val="08514637"/>
    <w:rsid w:val="08514645"/>
    <w:rsid w:val="085146D8"/>
    <w:rsid w:val="085146E0"/>
    <w:rsid w:val="08514795"/>
    <w:rsid w:val="08514824"/>
    <w:rsid w:val="0851484C"/>
    <w:rsid w:val="08514855"/>
    <w:rsid w:val="085148A8"/>
    <w:rsid w:val="0851491A"/>
    <w:rsid w:val="08514969"/>
    <w:rsid w:val="085149AB"/>
    <w:rsid w:val="08514B79"/>
    <w:rsid w:val="08514BBF"/>
    <w:rsid w:val="08514C16"/>
    <w:rsid w:val="08514C37"/>
    <w:rsid w:val="08514CD1"/>
    <w:rsid w:val="08514CE5"/>
    <w:rsid w:val="08514CEC"/>
    <w:rsid w:val="08514D2B"/>
    <w:rsid w:val="08514E5E"/>
    <w:rsid w:val="08514E70"/>
    <w:rsid w:val="08514EC8"/>
    <w:rsid w:val="08514F5D"/>
    <w:rsid w:val="08514F87"/>
    <w:rsid w:val="08514FB8"/>
    <w:rsid w:val="08514FF2"/>
    <w:rsid w:val="08515135"/>
    <w:rsid w:val="0851521E"/>
    <w:rsid w:val="08515229"/>
    <w:rsid w:val="0851524A"/>
    <w:rsid w:val="0851525D"/>
    <w:rsid w:val="08515273"/>
    <w:rsid w:val="085152AB"/>
    <w:rsid w:val="0851534D"/>
    <w:rsid w:val="0851535A"/>
    <w:rsid w:val="085153B4"/>
    <w:rsid w:val="0851544F"/>
    <w:rsid w:val="085154B9"/>
    <w:rsid w:val="085154E1"/>
    <w:rsid w:val="08515504"/>
    <w:rsid w:val="08515538"/>
    <w:rsid w:val="085155B9"/>
    <w:rsid w:val="085156BF"/>
    <w:rsid w:val="08515720"/>
    <w:rsid w:val="08515868"/>
    <w:rsid w:val="085158CA"/>
    <w:rsid w:val="085158F1"/>
    <w:rsid w:val="08515930"/>
    <w:rsid w:val="0851597B"/>
    <w:rsid w:val="08515AD6"/>
    <w:rsid w:val="08515B24"/>
    <w:rsid w:val="08515B28"/>
    <w:rsid w:val="08515B59"/>
    <w:rsid w:val="08515BAB"/>
    <w:rsid w:val="08515C3B"/>
    <w:rsid w:val="08515C8A"/>
    <w:rsid w:val="08515CF5"/>
    <w:rsid w:val="08515D07"/>
    <w:rsid w:val="08515DFE"/>
    <w:rsid w:val="08515E09"/>
    <w:rsid w:val="08515E5F"/>
    <w:rsid w:val="08515F66"/>
    <w:rsid w:val="08515F91"/>
    <w:rsid w:val="08515F9C"/>
    <w:rsid w:val="08515FD5"/>
    <w:rsid w:val="08516046"/>
    <w:rsid w:val="08516050"/>
    <w:rsid w:val="0851615F"/>
    <w:rsid w:val="085161AA"/>
    <w:rsid w:val="085161C5"/>
    <w:rsid w:val="085161EA"/>
    <w:rsid w:val="085163CE"/>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2E"/>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17FEC"/>
    <w:rsid w:val="08520013"/>
    <w:rsid w:val="0852001B"/>
    <w:rsid w:val="08520083"/>
    <w:rsid w:val="085200CC"/>
    <w:rsid w:val="085200FE"/>
    <w:rsid w:val="0852011D"/>
    <w:rsid w:val="0852025D"/>
    <w:rsid w:val="085202C2"/>
    <w:rsid w:val="085202E6"/>
    <w:rsid w:val="085202F7"/>
    <w:rsid w:val="0852032E"/>
    <w:rsid w:val="08520333"/>
    <w:rsid w:val="085203BD"/>
    <w:rsid w:val="085203E2"/>
    <w:rsid w:val="08520459"/>
    <w:rsid w:val="08520531"/>
    <w:rsid w:val="085205BF"/>
    <w:rsid w:val="085205F6"/>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475"/>
    <w:rsid w:val="08521510"/>
    <w:rsid w:val="085215FA"/>
    <w:rsid w:val="08521637"/>
    <w:rsid w:val="0852169B"/>
    <w:rsid w:val="08521706"/>
    <w:rsid w:val="08521863"/>
    <w:rsid w:val="085218B7"/>
    <w:rsid w:val="0852190D"/>
    <w:rsid w:val="08521911"/>
    <w:rsid w:val="085219A9"/>
    <w:rsid w:val="08521A6E"/>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A4"/>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288"/>
    <w:rsid w:val="0852328B"/>
    <w:rsid w:val="08523299"/>
    <w:rsid w:val="0852329F"/>
    <w:rsid w:val="085232D6"/>
    <w:rsid w:val="085232F3"/>
    <w:rsid w:val="08523317"/>
    <w:rsid w:val="0852342E"/>
    <w:rsid w:val="085234CB"/>
    <w:rsid w:val="08523512"/>
    <w:rsid w:val="08523596"/>
    <w:rsid w:val="085235B3"/>
    <w:rsid w:val="0852362E"/>
    <w:rsid w:val="085236FB"/>
    <w:rsid w:val="0852381C"/>
    <w:rsid w:val="0852386E"/>
    <w:rsid w:val="085238EC"/>
    <w:rsid w:val="08523913"/>
    <w:rsid w:val="0852396F"/>
    <w:rsid w:val="08523983"/>
    <w:rsid w:val="08523A03"/>
    <w:rsid w:val="08523A4F"/>
    <w:rsid w:val="08523AF6"/>
    <w:rsid w:val="08523BA5"/>
    <w:rsid w:val="08523C0C"/>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41"/>
    <w:rsid w:val="08524A60"/>
    <w:rsid w:val="08524A90"/>
    <w:rsid w:val="08524B85"/>
    <w:rsid w:val="08524BB3"/>
    <w:rsid w:val="08524BE8"/>
    <w:rsid w:val="08524C45"/>
    <w:rsid w:val="08524C4B"/>
    <w:rsid w:val="08524C70"/>
    <w:rsid w:val="08524DB7"/>
    <w:rsid w:val="08524DC0"/>
    <w:rsid w:val="08524DD3"/>
    <w:rsid w:val="08524E1B"/>
    <w:rsid w:val="08524E46"/>
    <w:rsid w:val="08524E91"/>
    <w:rsid w:val="08524F2F"/>
    <w:rsid w:val="08524F9F"/>
    <w:rsid w:val="08524FD4"/>
    <w:rsid w:val="08524FFA"/>
    <w:rsid w:val="08525073"/>
    <w:rsid w:val="0852508F"/>
    <w:rsid w:val="0852514B"/>
    <w:rsid w:val="0852519F"/>
    <w:rsid w:val="085251C5"/>
    <w:rsid w:val="0852523E"/>
    <w:rsid w:val="085253F1"/>
    <w:rsid w:val="08525446"/>
    <w:rsid w:val="085255D3"/>
    <w:rsid w:val="08525659"/>
    <w:rsid w:val="08525695"/>
    <w:rsid w:val="085256D4"/>
    <w:rsid w:val="085256F0"/>
    <w:rsid w:val="08525759"/>
    <w:rsid w:val="08525773"/>
    <w:rsid w:val="085257AE"/>
    <w:rsid w:val="085257BB"/>
    <w:rsid w:val="085258A7"/>
    <w:rsid w:val="085258E9"/>
    <w:rsid w:val="08525970"/>
    <w:rsid w:val="08525991"/>
    <w:rsid w:val="08525A3B"/>
    <w:rsid w:val="08525B02"/>
    <w:rsid w:val="08525B03"/>
    <w:rsid w:val="08525BC5"/>
    <w:rsid w:val="08525C9B"/>
    <w:rsid w:val="08525CBA"/>
    <w:rsid w:val="08525D9D"/>
    <w:rsid w:val="08525DEF"/>
    <w:rsid w:val="08525E54"/>
    <w:rsid w:val="08525E5D"/>
    <w:rsid w:val="08525E65"/>
    <w:rsid w:val="085260E7"/>
    <w:rsid w:val="0852614D"/>
    <w:rsid w:val="0852615C"/>
    <w:rsid w:val="0852644D"/>
    <w:rsid w:val="085264A4"/>
    <w:rsid w:val="085264E3"/>
    <w:rsid w:val="085264E8"/>
    <w:rsid w:val="0852651E"/>
    <w:rsid w:val="08526524"/>
    <w:rsid w:val="08526586"/>
    <w:rsid w:val="08526631"/>
    <w:rsid w:val="085266BD"/>
    <w:rsid w:val="085266F6"/>
    <w:rsid w:val="085267C4"/>
    <w:rsid w:val="085267DA"/>
    <w:rsid w:val="085268F2"/>
    <w:rsid w:val="08526A02"/>
    <w:rsid w:val="08526B4C"/>
    <w:rsid w:val="08526C3F"/>
    <w:rsid w:val="08526C94"/>
    <w:rsid w:val="08526CB1"/>
    <w:rsid w:val="08526D3E"/>
    <w:rsid w:val="08526D65"/>
    <w:rsid w:val="08526D68"/>
    <w:rsid w:val="08526DF8"/>
    <w:rsid w:val="08526E47"/>
    <w:rsid w:val="08526E6E"/>
    <w:rsid w:val="08526E75"/>
    <w:rsid w:val="0852702C"/>
    <w:rsid w:val="08527062"/>
    <w:rsid w:val="08527084"/>
    <w:rsid w:val="085270E7"/>
    <w:rsid w:val="08527100"/>
    <w:rsid w:val="08527102"/>
    <w:rsid w:val="0852715E"/>
    <w:rsid w:val="0852716C"/>
    <w:rsid w:val="0852718F"/>
    <w:rsid w:val="08527239"/>
    <w:rsid w:val="085272E5"/>
    <w:rsid w:val="08527345"/>
    <w:rsid w:val="08527378"/>
    <w:rsid w:val="085273A7"/>
    <w:rsid w:val="085273AD"/>
    <w:rsid w:val="085273F2"/>
    <w:rsid w:val="0852745D"/>
    <w:rsid w:val="08527490"/>
    <w:rsid w:val="0852755E"/>
    <w:rsid w:val="085275E0"/>
    <w:rsid w:val="085275E6"/>
    <w:rsid w:val="0852760C"/>
    <w:rsid w:val="085276FF"/>
    <w:rsid w:val="08527719"/>
    <w:rsid w:val="0852789D"/>
    <w:rsid w:val="085278E1"/>
    <w:rsid w:val="085278EC"/>
    <w:rsid w:val="08527A17"/>
    <w:rsid w:val="08527A61"/>
    <w:rsid w:val="08527CB7"/>
    <w:rsid w:val="08527D08"/>
    <w:rsid w:val="08527D3D"/>
    <w:rsid w:val="08527F49"/>
    <w:rsid w:val="08527F62"/>
    <w:rsid w:val="08527F78"/>
    <w:rsid w:val="08527F7F"/>
    <w:rsid w:val="08530013"/>
    <w:rsid w:val="085301B6"/>
    <w:rsid w:val="085301FF"/>
    <w:rsid w:val="08530209"/>
    <w:rsid w:val="08530285"/>
    <w:rsid w:val="085302B6"/>
    <w:rsid w:val="08530323"/>
    <w:rsid w:val="08530327"/>
    <w:rsid w:val="0853037B"/>
    <w:rsid w:val="08530401"/>
    <w:rsid w:val="08530457"/>
    <w:rsid w:val="08530460"/>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BE"/>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6FD"/>
    <w:rsid w:val="08531729"/>
    <w:rsid w:val="0853177D"/>
    <w:rsid w:val="085317AD"/>
    <w:rsid w:val="085317DA"/>
    <w:rsid w:val="0853183E"/>
    <w:rsid w:val="0853185C"/>
    <w:rsid w:val="085319B2"/>
    <w:rsid w:val="085319D9"/>
    <w:rsid w:val="08531A04"/>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C1"/>
    <w:rsid w:val="085325CB"/>
    <w:rsid w:val="085326E2"/>
    <w:rsid w:val="0853272F"/>
    <w:rsid w:val="085327D7"/>
    <w:rsid w:val="085327E1"/>
    <w:rsid w:val="08532809"/>
    <w:rsid w:val="0853281B"/>
    <w:rsid w:val="08532856"/>
    <w:rsid w:val="08532985"/>
    <w:rsid w:val="085329B6"/>
    <w:rsid w:val="085329CF"/>
    <w:rsid w:val="08532A42"/>
    <w:rsid w:val="08532A82"/>
    <w:rsid w:val="08532A85"/>
    <w:rsid w:val="08532A97"/>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876"/>
    <w:rsid w:val="0853392B"/>
    <w:rsid w:val="08533967"/>
    <w:rsid w:val="085339F6"/>
    <w:rsid w:val="08533A4C"/>
    <w:rsid w:val="08533B1C"/>
    <w:rsid w:val="08533BA1"/>
    <w:rsid w:val="08533C2D"/>
    <w:rsid w:val="08533C62"/>
    <w:rsid w:val="08533C9C"/>
    <w:rsid w:val="08533D46"/>
    <w:rsid w:val="08533DA2"/>
    <w:rsid w:val="08533DA5"/>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E3"/>
    <w:rsid w:val="0853573F"/>
    <w:rsid w:val="0853574F"/>
    <w:rsid w:val="085357CD"/>
    <w:rsid w:val="085357DE"/>
    <w:rsid w:val="0853580F"/>
    <w:rsid w:val="08535894"/>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07"/>
    <w:rsid w:val="08535E30"/>
    <w:rsid w:val="08535ECE"/>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2BC"/>
    <w:rsid w:val="085372C5"/>
    <w:rsid w:val="085372CC"/>
    <w:rsid w:val="08537327"/>
    <w:rsid w:val="085373CD"/>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AB"/>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3C"/>
    <w:rsid w:val="08537F5D"/>
    <w:rsid w:val="08537F96"/>
    <w:rsid w:val="08540014"/>
    <w:rsid w:val="085400B1"/>
    <w:rsid w:val="085400D1"/>
    <w:rsid w:val="085400FD"/>
    <w:rsid w:val="085401A7"/>
    <w:rsid w:val="08540215"/>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8AC"/>
    <w:rsid w:val="0854091D"/>
    <w:rsid w:val="08540938"/>
    <w:rsid w:val="08540955"/>
    <w:rsid w:val="08540A51"/>
    <w:rsid w:val="08540A6D"/>
    <w:rsid w:val="08540A78"/>
    <w:rsid w:val="08540A82"/>
    <w:rsid w:val="08540B68"/>
    <w:rsid w:val="08540BCA"/>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A4"/>
    <w:rsid w:val="085418E8"/>
    <w:rsid w:val="0854191A"/>
    <w:rsid w:val="08541945"/>
    <w:rsid w:val="08541A8E"/>
    <w:rsid w:val="08541AFB"/>
    <w:rsid w:val="08541AFD"/>
    <w:rsid w:val="08541B4B"/>
    <w:rsid w:val="08541C5D"/>
    <w:rsid w:val="08541C7A"/>
    <w:rsid w:val="08541D38"/>
    <w:rsid w:val="08541E70"/>
    <w:rsid w:val="08541EAE"/>
    <w:rsid w:val="08541F8A"/>
    <w:rsid w:val="08542063"/>
    <w:rsid w:val="0854206B"/>
    <w:rsid w:val="085420F2"/>
    <w:rsid w:val="08542141"/>
    <w:rsid w:val="0854215D"/>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85"/>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479"/>
    <w:rsid w:val="08544513"/>
    <w:rsid w:val="08544537"/>
    <w:rsid w:val="085446DF"/>
    <w:rsid w:val="085447FC"/>
    <w:rsid w:val="085448A8"/>
    <w:rsid w:val="085448BC"/>
    <w:rsid w:val="08544973"/>
    <w:rsid w:val="08544A2F"/>
    <w:rsid w:val="08544AA0"/>
    <w:rsid w:val="08544B8C"/>
    <w:rsid w:val="08544B8D"/>
    <w:rsid w:val="08544BD7"/>
    <w:rsid w:val="08544BF2"/>
    <w:rsid w:val="08544C3E"/>
    <w:rsid w:val="08544C47"/>
    <w:rsid w:val="08544CEA"/>
    <w:rsid w:val="08544D4B"/>
    <w:rsid w:val="08544EE9"/>
    <w:rsid w:val="08544EFF"/>
    <w:rsid w:val="08544F38"/>
    <w:rsid w:val="08544F75"/>
    <w:rsid w:val="08545069"/>
    <w:rsid w:val="085450CA"/>
    <w:rsid w:val="0854517E"/>
    <w:rsid w:val="08545262"/>
    <w:rsid w:val="08545276"/>
    <w:rsid w:val="08545394"/>
    <w:rsid w:val="08545430"/>
    <w:rsid w:val="08545513"/>
    <w:rsid w:val="08545536"/>
    <w:rsid w:val="085455C0"/>
    <w:rsid w:val="085455D0"/>
    <w:rsid w:val="08545666"/>
    <w:rsid w:val="08545787"/>
    <w:rsid w:val="0854579C"/>
    <w:rsid w:val="085457A8"/>
    <w:rsid w:val="085457F8"/>
    <w:rsid w:val="08545863"/>
    <w:rsid w:val="0854589F"/>
    <w:rsid w:val="0854592E"/>
    <w:rsid w:val="085459EF"/>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2C"/>
    <w:rsid w:val="08546C41"/>
    <w:rsid w:val="08546D53"/>
    <w:rsid w:val="08546D65"/>
    <w:rsid w:val="08546D98"/>
    <w:rsid w:val="08546DCD"/>
    <w:rsid w:val="08546E60"/>
    <w:rsid w:val="08546E98"/>
    <w:rsid w:val="08546EF2"/>
    <w:rsid w:val="08546F1F"/>
    <w:rsid w:val="08546F5D"/>
    <w:rsid w:val="08546FAE"/>
    <w:rsid w:val="0854703C"/>
    <w:rsid w:val="0854709C"/>
    <w:rsid w:val="085472ED"/>
    <w:rsid w:val="08547347"/>
    <w:rsid w:val="0854734C"/>
    <w:rsid w:val="0854742C"/>
    <w:rsid w:val="0854742D"/>
    <w:rsid w:val="0854748E"/>
    <w:rsid w:val="085474E2"/>
    <w:rsid w:val="085475DF"/>
    <w:rsid w:val="0854773B"/>
    <w:rsid w:val="08547758"/>
    <w:rsid w:val="0854775A"/>
    <w:rsid w:val="085477C3"/>
    <w:rsid w:val="085477EE"/>
    <w:rsid w:val="08547849"/>
    <w:rsid w:val="085478A5"/>
    <w:rsid w:val="085478AB"/>
    <w:rsid w:val="08547944"/>
    <w:rsid w:val="085479C6"/>
    <w:rsid w:val="085479F8"/>
    <w:rsid w:val="08547BBC"/>
    <w:rsid w:val="08547C5C"/>
    <w:rsid w:val="08547C65"/>
    <w:rsid w:val="08547C6A"/>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2C7"/>
    <w:rsid w:val="08551432"/>
    <w:rsid w:val="08551440"/>
    <w:rsid w:val="085514B2"/>
    <w:rsid w:val="085514E7"/>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5A"/>
    <w:rsid w:val="08552560"/>
    <w:rsid w:val="085525DB"/>
    <w:rsid w:val="08552934"/>
    <w:rsid w:val="0855294D"/>
    <w:rsid w:val="08552989"/>
    <w:rsid w:val="085529E7"/>
    <w:rsid w:val="08552AA6"/>
    <w:rsid w:val="08552BEA"/>
    <w:rsid w:val="08552C23"/>
    <w:rsid w:val="08552C3F"/>
    <w:rsid w:val="08552C72"/>
    <w:rsid w:val="08552CD2"/>
    <w:rsid w:val="08552D20"/>
    <w:rsid w:val="08552DE5"/>
    <w:rsid w:val="08552F6D"/>
    <w:rsid w:val="08553003"/>
    <w:rsid w:val="0855302D"/>
    <w:rsid w:val="08553241"/>
    <w:rsid w:val="08553291"/>
    <w:rsid w:val="085532C2"/>
    <w:rsid w:val="08553320"/>
    <w:rsid w:val="08553326"/>
    <w:rsid w:val="08553340"/>
    <w:rsid w:val="08553357"/>
    <w:rsid w:val="08553370"/>
    <w:rsid w:val="08553411"/>
    <w:rsid w:val="08553429"/>
    <w:rsid w:val="085534CE"/>
    <w:rsid w:val="08553568"/>
    <w:rsid w:val="0855359D"/>
    <w:rsid w:val="085535C2"/>
    <w:rsid w:val="08553685"/>
    <w:rsid w:val="0855380E"/>
    <w:rsid w:val="08553811"/>
    <w:rsid w:val="08553815"/>
    <w:rsid w:val="0855382C"/>
    <w:rsid w:val="08553889"/>
    <w:rsid w:val="0855393F"/>
    <w:rsid w:val="085539CC"/>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38B"/>
    <w:rsid w:val="085544A1"/>
    <w:rsid w:val="08554536"/>
    <w:rsid w:val="08554625"/>
    <w:rsid w:val="085546FF"/>
    <w:rsid w:val="08554778"/>
    <w:rsid w:val="08554816"/>
    <w:rsid w:val="08554950"/>
    <w:rsid w:val="085549F6"/>
    <w:rsid w:val="08554A66"/>
    <w:rsid w:val="08554B54"/>
    <w:rsid w:val="08554BD3"/>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80"/>
    <w:rsid w:val="08555499"/>
    <w:rsid w:val="085554B0"/>
    <w:rsid w:val="085554D6"/>
    <w:rsid w:val="085554FA"/>
    <w:rsid w:val="08555532"/>
    <w:rsid w:val="0855558F"/>
    <w:rsid w:val="085555B5"/>
    <w:rsid w:val="08555618"/>
    <w:rsid w:val="0855565D"/>
    <w:rsid w:val="08555805"/>
    <w:rsid w:val="08555809"/>
    <w:rsid w:val="08555851"/>
    <w:rsid w:val="08555981"/>
    <w:rsid w:val="08555990"/>
    <w:rsid w:val="08555A0D"/>
    <w:rsid w:val="08555B10"/>
    <w:rsid w:val="08555CDE"/>
    <w:rsid w:val="08555D51"/>
    <w:rsid w:val="08555D69"/>
    <w:rsid w:val="08555D83"/>
    <w:rsid w:val="08555D88"/>
    <w:rsid w:val="08555DB8"/>
    <w:rsid w:val="08555DE8"/>
    <w:rsid w:val="08555DEA"/>
    <w:rsid w:val="08555E0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682"/>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3A"/>
    <w:rsid w:val="08557156"/>
    <w:rsid w:val="08557181"/>
    <w:rsid w:val="085572A8"/>
    <w:rsid w:val="08557359"/>
    <w:rsid w:val="0855739A"/>
    <w:rsid w:val="085573A3"/>
    <w:rsid w:val="0855740D"/>
    <w:rsid w:val="08557427"/>
    <w:rsid w:val="0855743E"/>
    <w:rsid w:val="0855744A"/>
    <w:rsid w:val="0855745D"/>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86"/>
    <w:rsid w:val="08557BB7"/>
    <w:rsid w:val="08557C59"/>
    <w:rsid w:val="08557C7C"/>
    <w:rsid w:val="08557D15"/>
    <w:rsid w:val="08557D17"/>
    <w:rsid w:val="08557D34"/>
    <w:rsid w:val="08557D4E"/>
    <w:rsid w:val="08557EAF"/>
    <w:rsid w:val="08557EC2"/>
    <w:rsid w:val="08560000"/>
    <w:rsid w:val="0856001A"/>
    <w:rsid w:val="085600B6"/>
    <w:rsid w:val="0856014B"/>
    <w:rsid w:val="08560205"/>
    <w:rsid w:val="0856026C"/>
    <w:rsid w:val="085602C3"/>
    <w:rsid w:val="085602C4"/>
    <w:rsid w:val="085602D8"/>
    <w:rsid w:val="085602FD"/>
    <w:rsid w:val="0856031D"/>
    <w:rsid w:val="085603AB"/>
    <w:rsid w:val="08560405"/>
    <w:rsid w:val="08560420"/>
    <w:rsid w:val="08560488"/>
    <w:rsid w:val="085604B9"/>
    <w:rsid w:val="08560517"/>
    <w:rsid w:val="085605A5"/>
    <w:rsid w:val="085605E2"/>
    <w:rsid w:val="0856064F"/>
    <w:rsid w:val="0856065D"/>
    <w:rsid w:val="085607FE"/>
    <w:rsid w:val="085608DA"/>
    <w:rsid w:val="0856090A"/>
    <w:rsid w:val="08560916"/>
    <w:rsid w:val="0856091C"/>
    <w:rsid w:val="08560922"/>
    <w:rsid w:val="08560A01"/>
    <w:rsid w:val="08560A30"/>
    <w:rsid w:val="08560AD8"/>
    <w:rsid w:val="08560DD4"/>
    <w:rsid w:val="08560E1C"/>
    <w:rsid w:val="08560E7F"/>
    <w:rsid w:val="08560F40"/>
    <w:rsid w:val="08560FE4"/>
    <w:rsid w:val="08561019"/>
    <w:rsid w:val="08561082"/>
    <w:rsid w:val="085610EE"/>
    <w:rsid w:val="0856111B"/>
    <w:rsid w:val="0856114C"/>
    <w:rsid w:val="08561153"/>
    <w:rsid w:val="08561169"/>
    <w:rsid w:val="08561195"/>
    <w:rsid w:val="085611BE"/>
    <w:rsid w:val="085611C0"/>
    <w:rsid w:val="0856132F"/>
    <w:rsid w:val="0856138E"/>
    <w:rsid w:val="085613C8"/>
    <w:rsid w:val="085614BC"/>
    <w:rsid w:val="0856154E"/>
    <w:rsid w:val="085615CF"/>
    <w:rsid w:val="085615E1"/>
    <w:rsid w:val="08561607"/>
    <w:rsid w:val="0856166E"/>
    <w:rsid w:val="085616C1"/>
    <w:rsid w:val="08561722"/>
    <w:rsid w:val="08561786"/>
    <w:rsid w:val="085617D4"/>
    <w:rsid w:val="0856182C"/>
    <w:rsid w:val="085618CE"/>
    <w:rsid w:val="085618FB"/>
    <w:rsid w:val="08561920"/>
    <w:rsid w:val="085619EB"/>
    <w:rsid w:val="08561A18"/>
    <w:rsid w:val="08561A28"/>
    <w:rsid w:val="08561ABA"/>
    <w:rsid w:val="08561AD1"/>
    <w:rsid w:val="08561B50"/>
    <w:rsid w:val="08561B66"/>
    <w:rsid w:val="08561C00"/>
    <w:rsid w:val="08561C37"/>
    <w:rsid w:val="08561D8F"/>
    <w:rsid w:val="08561E06"/>
    <w:rsid w:val="08561EB3"/>
    <w:rsid w:val="08561EB9"/>
    <w:rsid w:val="08561ED8"/>
    <w:rsid w:val="08561F45"/>
    <w:rsid w:val="08561F4A"/>
    <w:rsid w:val="08561F9C"/>
    <w:rsid w:val="08562180"/>
    <w:rsid w:val="0856220B"/>
    <w:rsid w:val="08562251"/>
    <w:rsid w:val="08562299"/>
    <w:rsid w:val="085622F6"/>
    <w:rsid w:val="085623A9"/>
    <w:rsid w:val="08562521"/>
    <w:rsid w:val="085625CE"/>
    <w:rsid w:val="08562631"/>
    <w:rsid w:val="08562634"/>
    <w:rsid w:val="085626C6"/>
    <w:rsid w:val="08562799"/>
    <w:rsid w:val="08562867"/>
    <w:rsid w:val="0856290D"/>
    <w:rsid w:val="085629F6"/>
    <w:rsid w:val="08562AAA"/>
    <w:rsid w:val="08562AEB"/>
    <w:rsid w:val="08562B60"/>
    <w:rsid w:val="08562B90"/>
    <w:rsid w:val="08562BA5"/>
    <w:rsid w:val="08562C60"/>
    <w:rsid w:val="08562C7C"/>
    <w:rsid w:val="08562C9E"/>
    <w:rsid w:val="08562CEB"/>
    <w:rsid w:val="08562DDC"/>
    <w:rsid w:val="08562E3E"/>
    <w:rsid w:val="08562E6A"/>
    <w:rsid w:val="08562EC2"/>
    <w:rsid w:val="08562EC8"/>
    <w:rsid w:val="08562EEB"/>
    <w:rsid w:val="08562F02"/>
    <w:rsid w:val="08562F05"/>
    <w:rsid w:val="0856301E"/>
    <w:rsid w:val="08563187"/>
    <w:rsid w:val="08563203"/>
    <w:rsid w:val="085632EC"/>
    <w:rsid w:val="08563310"/>
    <w:rsid w:val="08563343"/>
    <w:rsid w:val="08563357"/>
    <w:rsid w:val="08563366"/>
    <w:rsid w:val="0856338D"/>
    <w:rsid w:val="08563434"/>
    <w:rsid w:val="0856345A"/>
    <w:rsid w:val="0856361E"/>
    <w:rsid w:val="08563661"/>
    <w:rsid w:val="08563667"/>
    <w:rsid w:val="085636E1"/>
    <w:rsid w:val="08563732"/>
    <w:rsid w:val="08563781"/>
    <w:rsid w:val="085637DA"/>
    <w:rsid w:val="085637FF"/>
    <w:rsid w:val="08563845"/>
    <w:rsid w:val="08563A44"/>
    <w:rsid w:val="08563D79"/>
    <w:rsid w:val="08563E36"/>
    <w:rsid w:val="08563FBF"/>
    <w:rsid w:val="08563FED"/>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F6"/>
    <w:rsid w:val="08565238"/>
    <w:rsid w:val="08565301"/>
    <w:rsid w:val="08565404"/>
    <w:rsid w:val="0856541D"/>
    <w:rsid w:val="0856544D"/>
    <w:rsid w:val="08565506"/>
    <w:rsid w:val="08565568"/>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6"/>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EBF"/>
    <w:rsid w:val="08567015"/>
    <w:rsid w:val="08567062"/>
    <w:rsid w:val="085671D4"/>
    <w:rsid w:val="085672F3"/>
    <w:rsid w:val="0856739A"/>
    <w:rsid w:val="085673CD"/>
    <w:rsid w:val="08567489"/>
    <w:rsid w:val="08567529"/>
    <w:rsid w:val="08567578"/>
    <w:rsid w:val="0856758C"/>
    <w:rsid w:val="085675AB"/>
    <w:rsid w:val="085675C8"/>
    <w:rsid w:val="085675E6"/>
    <w:rsid w:val="08567607"/>
    <w:rsid w:val="085676A4"/>
    <w:rsid w:val="085676B7"/>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31A"/>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964"/>
    <w:rsid w:val="08572A08"/>
    <w:rsid w:val="08572A5C"/>
    <w:rsid w:val="08572A8D"/>
    <w:rsid w:val="08572B4C"/>
    <w:rsid w:val="08572BB2"/>
    <w:rsid w:val="08572BF4"/>
    <w:rsid w:val="08572C53"/>
    <w:rsid w:val="08572C79"/>
    <w:rsid w:val="08572D2C"/>
    <w:rsid w:val="08572D6F"/>
    <w:rsid w:val="08572DB1"/>
    <w:rsid w:val="08572DB3"/>
    <w:rsid w:val="08572E9D"/>
    <w:rsid w:val="08572EE9"/>
    <w:rsid w:val="08572F64"/>
    <w:rsid w:val="0857303B"/>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623"/>
    <w:rsid w:val="085736D9"/>
    <w:rsid w:val="085736EE"/>
    <w:rsid w:val="08573710"/>
    <w:rsid w:val="08573737"/>
    <w:rsid w:val="08573744"/>
    <w:rsid w:val="085737E8"/>
    <w:rsid w:val="0857382D"/>
    <w:rsid w:val="08573842"/>
    <w:rsid w:val="0857386B"/>
    <w:rsid w:val="0857386C"/>
    <w:rsid w:val="0857386E"/>
    <w:rsid w:val="085738B8"/>
    <w:rsid w:val="08573918"/>
    <w:rsid w:val="08573957"/>
    <w:rsid w:val="08573A73"/>
    <w:rsid w:val="08573A81"/>
    <w:rsid w:val="08573B03"/>
    <w:rsid w:val="08573B27"/>
    <w:rsid w:val="08573C1A"/>
    <w:rsid w:val="08573CF7"/>
    <w:rsid w:val="08573D02"/>
    <w:rsid w:val="08573D17"/>
    <w:rsid w:val="08573D92"/>
    <w:rsid w:val="08573DF5"/>
    <w:rsid w:val="08573E15"/>
    <w:rsid w:val="08573F01"/>
    <w:rsid w:val="08573F9E"/>
    <w:rsid w:val="08573FA0"/>
    <w:rsid w:val="08573FD7"/>
    <w:rsid w:val="085740BA"/>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20"/>
    <w:rsid w:val="08574A64"/>
    <w:rsid w:val="08574A8C"/>
    <w:rsid w:val="08574C7A"/>
    <w:rsid w:val="08574CBB"/>
    <w:rsid w:val="08574D4A"/>
    <w:rsid w:val="08574DD9"/>
    <w:rsid w:val="08574E21"/>
    <w:rsid w:val="08574E30"/>
    <w:rsid w:val="08574E66"/>
    <w:rsid w:val="08574E98"/>
    <w:rsid w:val="08574F1C"/>
    <w:rsid w:val="08574F99"/>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8B"/>
    <w:rsid w:val="08575C35"/>
    <w:rsid w:val="08575C93"/>
    <w:rsid w:val="08575D88"/>
    <w:rsid w:val="08575DB1"/>
    <w:rsid w:val="08575DC3"/>
    <w:rsid w:val="08575DF4"/>
    <w:rsid w:val="08575E86"/>
    <w:rsid w:val="08575E95"/>
    <w:rsid w:val="08575FF2"/>
    <w:rsid w:val="08575FF3"/>
    <w:rsid w:val="08576033"/>
    <w:rsid w:val="085760C9"/>
    <w:rsid w:val="08576139"/>
    <w:rsid w:val="08576147"/>
    <w:rsid w:val="085761EF"/>
    <w:rsid w:val="08576286"/>
    <w:rsid w:val="085762C4"/>
    <w:rsid w:val="0857639A"/>
    <w:rsid w:val="085763DD"/>
    <w:rsid w:val="08576431"/>
    <w:rsid w:val="0857648E"/>
    <w:rsid w:val="08576611"/>
    <w:rsid w:val="08576662"/>
    <w:rsid w:val="08576722"/>
    <w:rsid w:val="0857672C"/>
    <w:rsid w:val="085767DF"/>
    <w:rsid w:val="085768C7"/>
    <w:rsid w:val="085769B1"/>
    <w:rsid w:val="08576A02"/>
    <w:rsid w:val="08576A33"/>
    <w:rsid w:val="08576A4E"/>
    <w:rsid w:val="08576AC2"/>
    <w:rsid w:val="08576B52"/>
    <w:rsid w:val="08576B6D"/>
    <w:rsid w:val="08576B99"/>
    <w:rsid w:val="08576BED"/>
    <w:rsid w:val="08576C3F"/>
    <w:rsid w:val="08576C74"/>
    <w:rsid w:val="08576D03"/>
    <w:rsid w:val="08576D46"/>
    <w:rsid w:val="08576D63"/>
    <w:rsid w:val="08576E57"/>
    <w:rsid w:val="08576EC1"/>
    <w:rsid w:val="08576EC5"/>
    <w:rsid w:val="08576F0F"/>
    <w:rsid w:val="08576F40"/>
    <w:rsid w:val="0857704D"/>
    <w:rsid w:val="08577055"/>
    <w:rsid w:val="0857711A"/>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4E"/>
    <w:rsid w:val="08577D3B"/>
    <w:rsid w:val="08577D63"/>
    <w:rsid w:val="08577E24"/>
    <w:rsid w:val="08577E55"/>
    <w:rsid w:val="08577EE3"/>
    <w:rsid w:val="08577F3A"/>
    <w:rsid w:val="08577FAD"/>
    <w:rsid w:val="08580048"/>
    <w:rsid w:val="0858005F"/>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D8"/>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40"/>
    <w:rsid w:val="08580FC0"/>
    <w:rsid w:val="08580FC1"/>
    <w:rsid w:val="0858102A"/>
    <w:rsid w:val="08581130"/>
    <w:rsid w:val="0858113C"/>
    <w:rsid w:val="0858113E"/>
    <w:rsid w:val="085811B7"/>
    <w:rsid w:val="085811D3"/>
    <w:rsid w:val="08581234"/>
    <w:rsid w:val="08581252"/>
    <w:rsid w:val="0858126B"/>
    <w:rsid w:val="08581371"/>
    <w:rsid w:val="0858138F"/>
    <w:rsid w:val="0858147D"/>
    <w:rsid w:val="0858150D"/>
    <w:rsid w:val="08581524"/>
    <w:rsid w:val="08581561"/>
    <w:rsid w:val="0858157C"/>
    <w:rsid w:val="0858159F"/>
    <w:rsid w:val="085816A0"/>
    <w:rsid w:val="08581795"/>
    <w:rsid w:val="085817C5"/>
    <w:rsid w:val="08581840"/>
    <w:rsid w:val="085818C8"/>
    <w:rsid w:val="085818E0"/>
    <w:rsid w:val="085818E7"/>
    <w:rsid w:val="08581922"/>
    <w:rsid w:val="085819EE"/>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744"/>
    <w:rsid w:val="085827AC"/>
    <w:rsid w:val="085827C1"/>
    <w:rsid w:val="085827FA"/>
    <w:rsid w:val="085828C6"/>
    <w:rsid w:val="08582988"/>
    <w:rsid w:val="08582AAC"/>
    <w:rsid w:val="08582AEE"/>
    <w:rsid w:val="08582B08"/>
    <w:rsid w:val="08582B4C"/>
    <w:rsid w:val="08582B8F"/>
    <w:rsid w:val="08582C02"/>
    <w:rsid w:val="08582CC3"/>
    <w:rsid w:val="08582D64"/>
    <w:rsid w:val="08582DF1"/>
    <w:rsid w:val="08582DFF"/>
    <w:rsid w:val="08582EA3"/>
    <w:rsid w:val="08582EB7"/>
    <w:rsid w:val="08582FFA"/>
    <w:rsid w:val="08583078"/>
    <w:rsid w:val="08583098"/>
    <w:rsid w:val="08583106"/>
    <w:rsid w:val="085832EF"/>
    <w:rsid w:val="0858352B"/>
    <w:rsid w:val="08583631"/>
    <w:rsid w:val="0858363E"/>
    <w:rsid w:val="08583657"/>
    <w:rsid w:val="085836A5"/>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407B"/>
    <w:rsid w:val="0858409C"/>
    <w:rsid w:val="0858417E"/>
    <w:rsid w:val="08584335"/>
    <w:rsid w:val="08584346"/>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81"/>
    <w:rsid w:val="0858539E"/>
    <w:rsid w:val="085853BF"/>
    <w:rsid w:val="085854A9"/>
    <w:rsid w:val="085855DD"/>
    <w:rsid w:val="08585668"/>
    <w:rsid w:val="085856EF"/>
    <w:rsid w:val="085856FB"/>
    <w:rsid w:val="0858573F"/>
    <w:rsid w:val="08585781"/>
    <w:rsid w:val="085858D3"/>
    <w:rsid w:val="085858E5"/>
    <w:rsid w:val="0858593B"/>
    <w:rsid w:val="08585958"/>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FD"/>
    <w:rsid w:val="08587042"/>
    <w:rsid w:val="0858717B"/>
    <w:rsid w:val="085871FB"/>
    <w:rsid w:val="08587207"/>
    <w:rsid w:val="08587264"/>
    <w:rsid w:val="0858728E"/>
    <w:rsid w:val="085872EF"/>
    <w:rsid w:val="0858730C"/>
    <w:rsid w:val="085873F9"/>
    <w:rsid w:val="08587401"/>
    <w:rsid w:val="0858741F"/>
    <w:rsid w:val="085874DA"/>
    <w:rsid w:val="085875A0"/>
    <w:rsid w:val="08587819"/>
    <w:rsid w:val="085878BD"/>
    <w:rsid w:val="085878F7"/>
    <w:rsid w:val="0858790D"/>
    <w:rsid w:val="0858791C"/>
    <w:rsid w:val="0858794E"/>
    <w:rsid w:val="085879D3"/>
    <w:rsid w:val="08587AB0"/>
    <w:rsid w:val="08587BF4"/>
    <w:rsid w:val="08587C1F"/>
    <w:rsid w:val="08587D77"/>
    <w:rsid w:val="08587DA2"/>
    <w:rsid w:val="08587E96"/>
    <w:rsid w:val="08587EC5"/>
    <w:rsid w:val="08587FDF"/>
    <w:rsid w:val="0859004C"/>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D0A"/>
    <w:rsid w:val="08590DB0"/>
    <w:rsid w:val="08590DF4"/>
    <w:rsid w:val="08590E13"/>
    <w:rsid w:val="08590E2D"/>
    <w:rsid w:val="08590E6E"/>
    <w:rsid w:val="08590EA8"/>
    <w:rsid w:val="08590F71"/>
    <w:rsid w:val="08590FF0"/>
    <w:rsid w:val="0859109B"/>
    <w:rsid w:val="08591258"/>
    <w:rsid w:val="0859127B"/>
    <w:rsid w:val="085912D1"/>
    <w:rsid w:val="08591309"/>
    <w:rsid w:val="08591310"/>
    <w:rsid w:val="0859138B"/>
    <w:rsid w:val="0859139C"/>
    <w:rsid w:val="085913D2"/>
    <w:rsid w:val="085913FC"/>
    <w:rsid w:val="085914F8"/>
    <w:rsid w:val="08591557"/>
    <w:rsid w:val="0859158E"/>
    <w:rsid w:val="08591639"/>
    <w:rsid w:val="085916B0"/>
    <w:rsid w:val="08591742"/>
    <w:rsid w:val="085917D7"/>
    <w:rsid w:val="08591815"/>
    <w:rsid w:val="0859185D"/>
    <w:rsid w:val="085918C0"/>
    <w:rsid w:val="085918CF"/>
    <w:rsid w:val="08591938"/>
    <w:rsid w:val="08591A2E"/>
    <w:rsid w:val="08591A72"/>
    <w:rsid w:val="08591AA6"/>
    <w:rsid w:val="08591BEA"/>
    <w:rsid w:val="08591DAC"/>
    <w:rsid w:val="08591DC0"/>
    <w:rsid w:val="08591E64"/>
    <w:rsid w:val="08591FE0"/>
    <w:rsid w:val="08591FE7"/>
    <w:rsid w:val="08592061"/>
    <w:rsid w:val="085921FE"/>
    <w:rsid w:val="08592279"/>
    <w:rsid w:val="085922A1"/>
    <w:rsid w:val="085922E3"/>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7E"/>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0A5"/>
    <w:rsid w:val="08593176"/>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66"/>
    <w:rsid w:val="08593FB1"/>
    <w:rsid w:val="08594011"/>
    <w:rsid w:val="085940BC"/>
    <w:rsid w:val="085940EF"/>
    <w:rsid w:val="0859414A"/>
    <w:rsid w:val="085941A9"/>
    <w:rsid w:val="085942B7"/>
    <w:rsid w:val="085943C7"/>
    <w:rsid w:val="08594488"/>
    <w:rsid w:val="085944C0"/>
    <w:rsid w:val="0859453F"/>
    <w:rsid w:val="0859454C"/>
    <w:rsid w:val="085945F5"/>
    <w:rsid w:val="08594655"/>
    <w:rsid w:val="085946B3"/>
    <w:rsid w:val="08594799"/>
    <w:rsid w:val="0859480C"/>
    <w:rsid w:val="08594826"/>
    <w:rsid w:val="08594864"/>
    <w:rsid w:val="085949D2"/>
    <w:rsid w:val="08594AE1"/>
    <w:rsid w:val="08594AEE"/>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8B2"/>
    <w:rsid w:val="08595944"/>
    <w:rsid w:val="0859597D"/>
    <w:rsid w:val="085959B1"/>
    <w:rsid w:val="085959CA"/>
    <w:rsid w:val="085959D1"/>
    <w:rsid w:val="08595A78"/>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A1"/>
    <w:rsid w:val="0859631F"/>
    <w:rsid w:val="085963E6"/>
    <w:rsid w:val="085963FF"/>
    <w:rsid w:val="08596421"/>
    <w:rsid w:val="0859643F"/>
    <w:rsid w:val="085964DA"/>
    <w:rsid w:val="085965AF"/>
    <w:rsid w:val="085967B2"/>
    <w:rsid w:val="085967D5"/>
    <w:rsid w:val="08596891"/>
    <w:rsid w:val="08596909"/>
    <w:rsid w:val="085969A5"/>
    <w:rsid w:val="085969E7"/>
    <w:rsid w:val="085969F4"/>
    <w:rsid w:val="08596A46"/>
    <w:rsid w:val="08596B29"/>
    <w:rsid w:val="08596B76"/>
    <w:rsid w:val="08596BD6"/>
    <w:rsid w:val="08596C32"/>
    <w:rsid w:val="08596C36"/>
    <w:rsid w:val="08596D26"/>
    <w:rsid w:val="08596D47"/>
    <w:rsid w:val="08596E90"/>
    <w:rsid w:val="08596F2C"/>
    <w:rsid w:val="08597032"/>
    <w:rsid w:val="08597050"/>
    <w:rsid w:val="08597070"/>
    <w:rsid w:val="085970BF"/>
    <w:rsid w:val="08597188"/>
    <w:rsid w:val="08597271"/>
    <w:rsid w:val="085972F9"/>
    <w:rsid w:val="085973E1"/>
    <w:rsid w:val="0859741E"/>
    <w:rsid w:val="085974C6"/>
    <w:rsid w:val="08597528"/>
    <w:rsid w:val="08597561"/>
    <w:rsid w:val="0859757B"/>
    <w:rsid w:val="085975E7"/>
    <w:rsid w:val="0859760D"/>
    <w:rsid w:val="0859769A"/>
    <w:rsid w:val="08597717"/>
    <w:rsid w:val="085977BE"/>
    <w:rsid w:val="085977F9"/>
    <w:rsid w:val="08597847"/>
    <w:rsid w:val="085978C7"/>
    <w:rsid w:val="0859792F"/>
    <w:rsid w:val="085979FD"/>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AF"/>
    <w:rsid w:val="08597FDB"/>
    <w:rsid w:val="085A008D"/>
    <w:rsid w:val="085A00D8"/>
    <w:rsid w:val="085A016B"/>
    <w:rsid w:val="085A01DF"/>
    <w:rsid w:val="085A022B"/>
    <w:rsid w:val="085A026E"/>
    <w:rsid w:val="085A0275"/>
    <w:rsid w:val="085A028C"/>
    <w:rsid w:val="085A029F"/>
    <w:rsid w:val="085A034A"/>
    <w:rsid w:val="085A03E8"/>
    <w:rsid w:val="085A0470"/>
    <w:rsid w:val="085A0629"/>
    <w:rsid w:val="085A078E"/>
    <w:rsid w:val="085A0866"/>
    <w:rsid w:val="085A08D3"/>
    <w:rsid w:val="085A08E3"/>
    <w:rsid w:val="085A08EA"/>
    <w:rsid w:val="085A09DB"/>
    <w:rsid w:val="085A09FF"/>
    <w:rsid w:val="085A0A4F"/>
    <w:rsid w:val="085A0B0E"/>
    <w:rsid w:val="085A0B31"/>
    <w:rsid w:val="085A0C49"/>
    <w:rsid w:val="085A0C97"/>
    <w:rsid w:val="085A0D20"/>
    <w:rsid w:val="085A0D3B"/>
    <w:rsid w:val="085A0DB2"/>
    <w:rsid w:val="085A0DE4"/>
    <w:rsid w:val="085A0DE6"/>
    <w:rsid w:val="085A0E26"/>
    <w:rsid w:val="085A0E86"/>
    <w:rsid w:val="085A0E95"/>
    <w:rsid w:val="085A0EA5"/>
    <w:rsid w:val="085A0EC2"/>
    <w:rsid w:val="085A0FE0"/>
    <w:rsid w:val="085A10F0"/>
    <w:rsid w:val="085A110F"/>
    <w:rsid w:val="085A11A0"/>
    <w:rsid w:val="085A11D8"/>
    <w:rsid w:val="085A1291"/>
    <w:rsid w:val="085A12C5"/>
    <w:rsid w:val="085A1333"/>
    <w:rsid w:val="085A13A5"/>
    <w:rsid w:val="085A13F6"/>
    <w:rsid w:val="085A1451"/>
    <w:rsid w:val="085A14A0"/>
    <w:rsid w:val="085A14F7"/>
    <w:rsid w:val="085A15CC"/>
    <w:rsid w:val="085A160F"/>
    <w:rsid w:val="085A1619"/>
    <w:rsid w:val="085A161A"/>
    <w:rsid w:val="085A1690"/>
    <w:rsid w:val="085A174C"/>
    <w:rsid w:val="085A1790"/>
    <w:rsid w:val="085A17E9"/>
    <w:rsid w:val="085A17F3"/>
    <w:rsid w:val="085A17F5"/>
    <w:rsid w:val="085A187D"/>
    <w:rsid w:val="085A18E7"/>
    <w:rsid w:val="085A18F3"/>
    <w:rsid w:val="085A1B03"/>
    <w:rsid w:val="085A1B22"/>
    <w:rsid w:val="085A1BC4"/>
    <w:rsid w:val="085A1BEC"/>
    <w:rsid w:val="085A1C47"/>
    <w:rsid w:val="085A1C69"/>
    <w:rsid w:val="085A1C75"/>
    <w:rsid w:val="085A1E45"/>
    <w:rsid w:val="085A1EED"/>
    <w:rsid w:val="085A1F02"/>
    <w:rsid w:val="085A1F90"/>
    <w:rsid w:val="085A20AC"/>
    <w:rsid w:val="085A20BC"/>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91C"/>
    <w:rsid w:val="085A291E"/>
    <w:rsid w:val="085A2931"/>
    <w:rsid w:val="085A29F6"/>
    <w:rsid w:val="085A2A80"/>
    <w:rsid w:val="085A2AAC"/>
    <w:rsid w:val="085A2AE9"/>
    <w:rsid w:val="085A2B68"/>
    <w:rsid w:val="085A2D16"/>
    <w:rsid w:val="085A2D40"/>
    <w:rsid w:val="085A2DA8"/>
    <w:rsid w:val="085A2E49"/>
    <w:rsid w:val="085A2EF4"/>
    <w:rsid w:val="085A3022"/>
    <w:rsid w:val="085A307D"/>
    <w:rsid w:val="085A308D"/>
    <w:rsid w:val="085A313E"/>
    <w:rsid w:val="085A31C7"/>
    <w:rsid w:val="085A32AC"/>
    <w:rsid w:val="085A32EB"/>
    <w:rsid w:val="085A3303"/>
    <w:rsid w:val="085A33D1"/>
    <w:rsid w:val="085A34A7"/>
    <w:rsid w:val="085A3522"/>
    <w:rsid w:val="085A356C"/>
    <w:rsid w:val="085A35B3"/>
    <w:rsid w:val="085A35FE"/>
    <w:rsid w:val="085A3619"/>
    <w:rsid w:val="085A37D3"/>
    <w:rsid w:val="085A37D5"/>
    <w:rsid w:val="085A37FA"/>
    <w:rsid w:val="085A37FD"/>
    <w:rsid w:val="085A3862"/>
    <w:rsid w:val="085A397A"/>
    <w:rsid w:val="085A3989"/>
    <w:rsid w:val="085A39DF"/>
    <w:rsid w:val="085A3A77"/>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6CA"/>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4F17"/>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F"/>
    <w:rsid w:val="085A5BD2"/>
    <w:rsid w:val="085A5BF9"/>
    <w:rsid w:val="085A5DA5"/>
    <w:rsid w:val="085A5DDD"/>
    <w:rsid w:val="085A5DF4"/>
    <w:rsid w:val="085A5ECE"/>
    <w:rsid w:val="085A5EED"/>
    <w:rsid w:val="085A5F5E"/>
    <w:rsid w:val="085A5FAE"/>
    <w:rsid w:val="085A5FE5"/>
    <w:rsid w:val="085A6005"/>
    <w:rsid w:val="085A6044"/>
    <w:rsid w:val="085A60B5"/>
    <w:rsid w:val="085A60BC"/>
    <w:rsid w:val="085A6148"/>
    <w:rsid w:val="085A618C"/>
    <w:rsid w:val="085A61E4"/>
    <w:rsid w:val="085A6258"/>
    <w:rsid w:val="085A62F1"/>
    <w:rsid w:val="085A637E"/>
    <w:rsid w:val="085A6397"/>
    <w:rsid w:val="085A63C8"/>
    <w:rsid w:val="085A6423"/>
    <w:rsid w:val="085A660F"/>
    <w:rsid w:val="085A661F"/>
    <w:rsid w:val="085A6805"/>
    <w:rsid w:val="085A68A8"/>
    <w:rsid w:val="085A690F"/>
    <w:rsid w:val="085A69D0"/>
    <w:rsid w:val="085A6A2A"/>
    <w:rsid w:val="085A6ADB"/>
    <w:rsid w:val="085A6B5C"/>
    <w:rsid w:val="085A6D18"/>
    <w:rsid w:val="085A6D32"/>
    <w:rsid w:val="085A6D81"/>
    <w:rsid w:val="085A6E28"/>
    <w:rsid w:val="085A6E5D"/>
    <w:rsid w:val="085A6F31"/>
    <w:rsid w:val="085A6FBB"/>
    <w:rsid w:val="085A6FD3"/>
    <w:rsid w:val="085A703B"/>
    <w:rsid w:val="085A70D8"/>
    <w:rsid w:val="085A71F5"/>
    <w:rsid w:val="085A7252"/>
    <w:rsid w:val="085A7298"/>
    <w:rsid w:val="085A72D0"/>
    <w:rsid w:val="085A72E1"/>
    <w:rsid w:val="085A7318"/>
    <w:rsid w:val="085A73E2"/>
    <w:rsid w:val="085A7495"/>
    <w:rsid w:val="085A74C1"/>
    <w:rsid w:val="085A74D1"/>
    <w:rsid w:val="085A74DE"/>
    <w:rsid w:val="085A74EA"/>
    <w:rsid w:val="085A7507"/>
    <w:rsid w:val="085A758D"/>
    <w:rsid w:val="085A7590"/>
    <w:rsid w:val="085A75D3"/>
    <w:rsid w:val="085A7653"/>
    <w:rsid w:val="085A7697"/>
    <w:rsid w:val="085A76B4"/>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4E"/>
    <w:rsid w:val="085B085C"/>
    <w:rsid w:val="085B08BA"/>
    <w:rsid w:val="085B08F9"/>
    <w:rsid w:val="085B0965"/>
    <w:rsid w:val="085B0975"/>
    <w:rsid w:val="085B0A22"/>
    <w:rsid w:val="085B0A2C"/>
    <w:rsid w:val="085B0AAF"/>
    <w:rsid w:val="085B0B53"/>
    <w:rsid w:val="085B0BD3"/>
    <w:rsid w:val="085B0C89"/>
    <w:rsid w:val="085B0CAF"/>
    <w:rsid w:val="085B0D38"/>
    <w:rsid w:val="085B0D8F"/>
    <w:rsid w:val="085B0DA1"/>
    <w:rsid w:val="085B0DCD"/>
    <w:rsid w:val="085B0DD1"/>
    <w:rsid w:val="085B0E21"/>
    <w:rsid w:val="085B0ECD"/>
    <w:rsid w:val="085B0F67"/>
    <w:rsid w:val="085B1018"/>
    <w:rsid w:val="085B1094"/>
    <w:rsid w:val="085B10DF"/>
    <w:rsid w:val="085B120C"/>
    <w:rsid w:val="085B1342"/>
    <w:rsid w:val="085B1352"/>
    <w:rsid w:val="085B1615"/>
    <w:rsid w:val="085B1618"/>
    <w:rsid w:val="085B1645"/>
    <w:rsid w:val="085B16D2"/>
    <w:rsid w:val="085B16DF"/>
    <w:rsid w:val="085B173C"/>
    <w:rsid w:val="085B17DB"/>
    <w:rsid w:val="085B187D"/>
    <w:rsid w:val="085B199B"/>
    <w:rsid w:val="085B19CF"/>
    <w:rsid w:val="085B1A47"/>
    <w:rsid w:val="085B1B28"/>
    <w:rsid w:val="085B1B58"/>
    <w:rsid w:val="085B1BDF"/>
    <w:rsid w:val="085B1C02"/>
    <w:rsid w:val="085B1D70"/>
    <w:rsid w:val="085B1E19"/>
    <w:rsid w:val="085B1F06"/>
    <w:rsid w:val="085B1F3C"/>
    <w:rsid w:val="085B1F54"/>
    <w:rsid w:val="085B2040"/>
    <w:rsid w:val="085B205E"/>
    <w:rsid w:val="085B212E"/>
    <w:rsid w:val="085B214F"/>
    <w:rsid w:val="085B21CE"/>
    <w:rsid w:val="085B2247"/>
    <w:rsid w:val="085B22D8"/>
    <w:rsid w:val="085B23E5"/>
    <w:rsid w:val="085B23FB"/>
    <w:rsid w:val="085B242F"/>
    <w:rsid w:val="085B247F"/>
    <w:rsid w:val="085B2560"/>
    <w:rsid w:val="085B2623"/>
    <w:rsid w:val="085B2686"/>
    <w:rsid w:val="085B2691"/>
    <w:rsid w:val="085B2789"/>
    <w:rsid w:val="085B289C"/>
    <w:rsid w:val="085B28BD"/>
    <w:rsid w:val="085B2985"/>
    <w:rsid w:val="085B2A3E"/>
    <w:rsid w:val="085B2AE9"/>
    <w:rsid w:val="085B2B60"/>
    <w:rsid w:val="085B2C44"/>
    <w:rsid w:val="085B2CFF"/>
    <w:rsid w:val="085B2D1D"/>
    <w:rsid w:val="085B2D42"/>
    <w:rsid w:val="085B2DD2"/>
    <w:rsid w:val="085B2DE8"/>
    <w:rsid w:val="085B2E69"/>
    <w:rsid w:val="085B2F4C"/>
    <w:rsid w:val="085B2F6F"/>
    <w:rsid w:val="085B300B"/>
    <w:rsid w:val="085B308E"/>
    <w:rsid w:val="085B30A6"/>
    <w:rsid w:val="085B30A9"/>
    <w:rsid w:val="085B31B6"/>
    <w:rsid w:val="085B325A"/>
    <w:rsid w:val="085B3264"/>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6D"/>
    <w:rsid w:val="085B3B4D"/>
    <w:rsid w:val="085B3C66"/>
    <w:rsid w:val="085B3FBB"/>
    <w:rsid w:val="085B3FF4"/>
    <w:rsid w:val="085B402B"/>
    <w:rsid w:val="085B404D"/>
    <w:rsid w:val="085B4050"/>
    <w:rsid w:val="085B4074"/>
    <w:rsid w:val="085B40D2"/>
    <w:rsid w:val="085B41A7"/>
    <w:rsid w:val="085B42DF"/>
    <w:rsid w:val="085B436F"/>
    <w:rsid w:val="085B4398"/>
    <w:rsid w:val="085B43F5"/>
    <w:rsid w:val="085B4415"/>
    <w:rsid w:val="085B444B"/>
    <w:rsid w:val="085B448C"/>
    <w:rsid w:val="085B448E"/>
    <w:rsid w:val="085B4504"/>
    <w:rsid w:val="085B45B6"/>
    <w:rsid w:val="085B45ED"/>
    <w:rsid w:val="085B469C"/>
    <w:rsid w:val="085B4740"/>
    <w:rsid w:val="085B47DA"/>
    <w:rsid w:val="085B482C"/>
    <w:rsid w:val="085B4904"/>
    <w:rsid w:val="085B4A8E"/>
    <w:rsid w:val="085B4B86"/>
    <w:rsid w:val="085B4B9A"/>
    <w:rsid w:val="085B4C1B"/>
    <w:rsid w:val="085B4C78"/>
    <w:rsid w:val="085B4CAC"/>
    <w:rsid w:val="085B4D37"/>
    <w:rsid w:val="085B4D84"/>
    <w:rsid w:val="085B4D98"/>
    <w:rsid w:val="085B4E4D"/>
    <w:rsid w:val="085B4FC5"/>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EB0"/>
    <w:rsid w:val="085B5F68"/>
    <w:rsid w:val="085B5F9A"/>
    <w:rsid w:val="085B5FC0"/>
    <w:rsid w:val="085B5FED"/>
    <w:rsid w:val="085B60C7"/>
    <w:rsid w:val="085B60E1"/>
    <w:rsid w:val="085B6136"/>
    <w:rsid w:val="085B6194"/>
    <w:rsid w:val="085B6229"/>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52"/>
    <w:rsid w:val="085B6E82"/>
    <w:rsid w:val="085B6F07"/>
    <w:rsid w:val="085B703C"/>
    <w:rsid w:val="085B7040"/>
    <w:rsid w:val="085B70AF"/>
    <w:rsid w:val="085B70C1"/>
    <w:rsid w:val="085B70D4"/>
    <w:rsid w:val="085B71DB"/>
    <w:rsid w:val="085B7301"/>
    <w:rsid w:val="085B7308"/>
    <w:rsid w:val="085B733E"/>
    <w:rsid w:val="085B7387"/>
    <w:rsid w:val="085B7433"/>
    <w:rsid w:val="085B74B4"/>
    <w:rsid w:val="085B755B"/>
    <w:rsid w:val="085B75D6"/>
    <w:rsid w:val="085B7626"/>
    <w:rsid w:val="085B7688"/>
    <w:rsid w:val="085B76D0"/>
    <w:rsid w:val="085B7720"/>
    <w:rsid w:val="085B78CE"/>
    <w:rsid w:val="085B7932"/>
    <w:rsid w:val="085B79E2"/>
    <w:rsid w:val="085B79E9"/>
    <w:rsid w:val="085B7B99"/>
    <w:rsid w:val="085B7C15"/>
    <w:rsid w:val="085B7C7C"/>
    <w:rsid w:val="085B7CAF"/>
    <w:rsid w:val="085B7CE1"/>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84"/>
    <w:rsid w:val="085C05B7"/>
    <w:rsid w:val="085C05FB"/>
    <w:rsid w:val="085C069B"/>
    <w:rsid w:val="085C078B"/>
    <w:rsid w:val="085C07CF"/>
    <w:rsid w:val="085C0A08"/>
    <w:rsid w:val="085C0A1B"/>
    <w:rsid w:val="085C0A51"/>
    <w:rsid w:val="085C0A7F"/>
    <w:rsid w:val="085C0A8D"/>
    <w:rsid w:val="085C0AFC"/>
    <w:rsid w:val="085C0B08"/>
    <w:rsid w:val="085C0B73"/>
    <w:rsid w:val="085C0B7C"/>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2D1"/>
    <w:rsid w:val="085C130C"/>
    <w:rsid w:val="085C133F"/>
    <w:rsid w:val="085C1365"/>
    <w:rsid w:val="085C1376"/>
    <w:rsid w:val="085C13FE"/>
    <w:rsid w:val="085C1519"/>
    <w:rsid w:val="085C1530"/>
    <w:rsid w:val="085C15C4"/>
    <w:rsid w:val="085C15DF"/>
    <w:rsid w:val="085C1611"/>
    <w:rsid w:val="085C164D"/>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3F7"/>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3D"/>
    <w:rsid w:val="085C2DB3"/>
    <w:rsid w:val="085C2DB7"/>
    <w:rsid w:val="085C2DF8"/>
    <w:rsid w:val="085C2F0B"/>
    <w:rsid w:val="085C2F34"/>
    <w:rsid w:val="085C302A"/>
    <w:rsid w:val="085C3065"/>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A5"/>
    <w:rsid w:val="085C36E8"/>
    <w:rsid w:val="085C36F5"/>
    <w:rsid w:val="085C3788"/>
    <w:rsid w:val="085C387D"/>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B0"/>
    <w:rsid w:val="085C41FA"/>
    <w:rsid w:val="085C420B"/>
    <w:rsid w:val="085C425D"/>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7F"/>
    <w:rsid w:val="085C4DB9"/>
    <w:rsid w:val="085C4DF7"/>
    <w:rsid w:val="085C4E86"/>
    <w:rsid w:val="085C4E87"/>
    <w:rsid w:val="085C4EEA"/>
    <w:rsid w:val="085C5011"/>
    <w:rsid w:val="085C502D"/>
    <w:rsid w:val="085C50A3"/>
    <w:rsid w:val="085C50D2"/>
    <w:rsid w:val="085C5138"/>
    <w:rsid w:val="085C5249"/>
    <w:rsid w:val="085C5261"/>
    <w:rsid w:val="085C5273"/>
    <w:rsid w:val="085C53E8"/>
    <w:rsid w:val="085C5477"/>
    <w:rsid w:val="085C552A"/>
    <w:rsid w:val="085C55F1"/>
    <w:rsid w:val="085C56D3"/>
    <w:rsid w:val="085C56E3"/>
    <w:rsid w:val="085C584E"/>
    <w:rsid w:val="085C595D"/>
    <w:rsid w:val="085C59D7"/>
    <w:rsid w:val="085C5A24"/>
    <w:rsid w:val="085C5A7D"/>
    <w:rsid w:val="085C5B29"/>
    <w:rsid w:val="085C5B50"/>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AE"/>
    <w:rsid w:val="085C61B6"/>
    <w:rsid w:val="085C61EB"/>
    <w:rsid w:val="085C61F9"/>
    <w:rsid w:val="085C6208"/>
    <w:rsid w:val="085C6320"/>
    <w:rsid w:val="085C6403"/>
    <w:rsid w:val="085C642C"/>
    <w:rsid w:val="085C64EB"/>
    <w:rsid w:val="085C6508"/>
    <w:rsid w:val="085C651A"/>
    <w:rsid w:val="085C656C"/>
    <w:rsid w:val="085C6636"/>
    <w:rsid w:val="085C6641"/>
    <w:rsid w:val="085C664A"/>
    <w:rsid w:val="085C67A3"/>
    <w:rsid w:val="085C67CA"/>
    <w:rsid w:val="085C67FF"/>
    <w:rsid w:val="085C6A22"/>
    <w:rsid w:val="085C6A25"/>
    <w:rsid w:val="085C6A44"/>
    <w:rsid w:val="085C6A4D"/>
    <w:rsid w:val="085C6A65"/>
    <w:rsid w:val="085C6B71"/>
    <w:rsid w:val="085C6BB0"/>
    <w:rsid w:val="085C6C35"/>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97"/>
    <w:rsid w:val="085C74AB"/>
    <w:rsid w:val="085C74E0"/>
    <w:rsid w:val="085C75BE"/>
    <w:rsid w:val="085C765B"/>
    <w:rsid w:val="085C7676"/>
    <w:rsid w:val="085C76A7"/>
    <w:rsid w:val="085C7732"/>
    <w:rsid w:val="085C776B"/>
    <w:rsid w:val="085C783D"/>
    <w:rsid w:val="085C78B7"/>
    <w:rsid w:val="085C78FA"/>
    <w:rsid w:val="085C7941"/>
    <w:rsid w:val="085C7A03"/>
    <w:rsid w:val="085C7B53"/>
    <w:rsid w:val="085C7C05"/>
    <w:rsid w:val="085C7C2C"/>
    <w:rsid w:val="085C7C73"/>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330"/>
    <w:rsid w:val="085D0359"/>
    <w:rsid w:val="085D03A7"/>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6B"/>
    <w:rsid w:val="085D2582"/>
    <w:rsid w:val="085D26D5"/>
    <w:rsid w:val="085D284B"/>
    <w:rsid w:val="085D2990"/>
    <w:rsid w:val="085D29B9"/>
    <w:rsid w:val="085D29FA"/>
    <w:rsid w:val="085D2A72"/>
    <w:rsid w:val="085D2AB4"/>
    <w:rsid w:val="085D2AD2"/>
    <w:rsid w:val="085D2B5F"/>
    <w:rsid w:val="085D2BC9"/>
    <w:rsid w:val="085D2C3E"/>
    <w:rsid w:val="085D2D56"/>
    <w:rsid w:val="085D2D8B"/>
    <w:rsid w:val="085D2D99"/>
    <w:rsid w:val="085D2EAD"/>
    <w:rsid w:val="085D2ECB"/>
    <w:rsid w:val="085D2EF8"/>
    <w:rsid w:val="085D2F8F"/>
    <w:rsid w:val="085D300C"/>
    <w:rsid w:val="085D3031"/>
    <w:rsid w:val="085D307D"/>
    <w:rsid w:val="085D314C"/>
    <w:rsid w:val="085D31C3"/>
    <w:rsid w:val="085D31FB"/>
    <w:rsid w:val="085D3200"/>
    <w:rsid w:val="085D327E"/>
    <w:rsid w:val="085D32CB"/>
    <w:rsid w:val="085D332C"/>
    <w:rsid w:val="085D335E"/>
    <w:rsid w:val="085D33E2"/>
    <w:rsid w:val="085D3481"/>
    <w:rsid w:val="085D34EF"/>
    <w:rsid w:val="085D3691"/>
    <w:rsid w:val="085D372C"/>
    <w:rsid w:val="085D3733"/>
    <w:rsid w:val="085D3759"/>
    <w:rsid w:val="085D377E"/>
    <w:rsid w:val="085D37E1"/>
    <w:rsid w:val="085D37F3"/>
    <w:rsid w:val="085D3854"/>
    <w:rsid w:val="085D3924"/>
    <w:rsid w:val="085D39B6"/>
    <w:rsid w:val="085D3BFC"/>
    <w:rsid w:val="085D3C2D"/>
    <w:rsid w:val="085D3C32"/>
    <w:rsid w:val="085D3D13"/>
    <w:rsid w:val="085D3E4E"/>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8A"/>
    <w:rsid w:val="085D4999"/>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6E"/>
    <w:rsid w:val="085D58B8"/>
    <w:rsid w:val="085D590A"/>
    <w:rsid w:val="085D5939"/>
    <w:rsid w:val="085D5A4B"/>
    <w:rsid w:val="085D5A7F"/>
    <w:rsid w:val="085D5A94"/>
    <w:rsid w:val="085D5AAF"/>
    <w:rsid w:val="085D5BCC"/>
    <w:rsid w:val="085D5BD9"/>
    <w:rsid w:val="085D5BF5"/>
    <w:rsid w:val="085D5C47"/>
    <w:rsid w:val="085D5C67"/>
    <w:rsid w:val="085D5C9B"/>
    <w:rsid w:val="085D5CE9"/>
    <w:rsid w:val="085D5D03"/>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59"/>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BE"/>
    <w:rsid w:val="085D7069"/>
    <w:rsid w:val="085D709F"/>
    <w:rsid w:val="085D7221"/>
    <w:rsid w:val="085D7255"/>
    <w:rsid w:val="085D729C"/>
    <w:rsid w:val="085D72E7"/>
    <w:rsid w:val="085D737D"/>
    <w:rsid w:val="085D738D"/>
    <w:rsid w:val="085D73E2"/>
    <w:rsid w:val="085D744C"/>
    <w:rsid w:val="085D74A0"/>
    <w:rsid w:val="085D74F4"/>
    <w:rsid w:val="085D7587"/>
    <w:rsid w:val="085D75C6"/>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5C0"/>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72"/>
    <w:rsid w:val="085E1740"/>
    <w:rsid w:val="085E17E7"/>
    <w:rsid w:val="085E185C"/>
    <w:rsid w:val="085E18E0"/>
    <w:rsid w:val="085E1903"/>
    <w:rsid w:val="085E1949"/>
    <w:rsid w:val="085E194A"/>
    <w:rsid w:val="085E19BB"/>
    <w:rsid w:val="085E19D0"/>
    <w:rsid w:val="085E1A1C"/>
    <w:rsid w:val="085E1AEA"/>
    <w:rsid w:val="085E1C34"/>
    <w:rsid w:val="085E1C36"/>
    <w:rsid w:val="085E1C6F"/>
    <w:rsid w:val="085E1C89"/>
    <w:rsid w:val="085E1CBF"/>
    <w:rsid w:val="085E1D52"/>
    <w:rsid w:val="085E1DA0"/>
    <w:rsid w:val="085E1E2C"/>
    <w:rsid w:val="085E1E55"/>
    <w:rsid w:val="085E1E89"/>
    <w:rsid w:val="085E1FA6"/>
    <w:rsid w:val="085E20CB"/>
    <w:rsid w:val="085E20D2"/>
    <w:rsid w:val="085E217F"/>
    <w:rsid w:val="085E21B9"/>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B53"/>
    <w:rsid w:val="085E2BD4"/>
    <w:rsid w:val="085E2C3F"/>
    <w:rsid w:val="085E2C4C"/>
    <w:rsid w:val="085E2C6B"/>
    <w:rsid w:val="085E2D1A"/>
    <w:rsid w:val="085E2DB9"/>
    <w:rsid w:val="085E2E5E"/>
    <w:rsid w:val="085E2E8C"/>
    <w:rsid w:val="085E2EAA"/>
    <w:rsid w:val="085E2EEF"/>
    <w:rsid w:val="085E3122"/>
    <w:rsid w:val="085E3198"/>
    <w:rsid w:val="085E3215"/>
    <w:rsid w:val="085E325F"/>
    <w:rsid w:val="085E326E"/>
    <w:rsid w:val="085E3285"/>
    <w:rsid w:val="085E32BA"/>
    <w:rsid w:val="085E32F4"/>
    <w:rsid w:val="085E33DC"/>
    <w:rsid w:val="085E33E1"/>
    <w:rsid w:val="085E33EB"/>
    <w:rsid w:val="085E34F5"/>
    <w:rsid w:val="085E3505"/>
    <w:rsid w:val="085E37B3"/>
    <w:rsid w:val="085E37BD"/>
    <w:rsid w:val="085E37FA"/>
    <w:rsid w:val="085E384E"/>
    <w:rsid w:val="085E3B61"/>
    <w:rsid w:val="085E3B65"/>
    <w:rsid w:val="085E3C19"/>
    <w:rsid w:val="085E3C6C"/>
    <w:rsid w:val="085E3C71"/>
    <w:rsid w:val="085E3C98"/>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8C"/>
    <w:rsid w:val="085E4603"/>
    <w:rsid w:val="085E4646"/>
    <w:rsid w:val="085E4658"/>
    <w:rsid w:val="085E46D7"/>
    <w:rsid w:val="085E46FA"/>
    <w:rsid w:val="085E4729"/>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A6"/>
    <w:rsid w:val="085E4DDB"/>
    <w:rsid w:val="085E4DF1"/>
    <w:rsid w:val="085E4E9D"/>
    <w:rsid w:val="085E4EAF"/>
    <w:rsid w:val="085E4EE8"/>
    <w:rsid w:val="085E4F55"/>
    <w:rsid w:val="085E5004"/>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6F6F"/>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12"/>
    <w:rsid w:val="085E7C5C"/>
    <w:rsid w:val="085E7CA5"/>
    <w:rsid w:val="085E7CB7"/>
    <w:rsid w:val="085E7CEC"/>
    <w:rsid w:val="085E7D3E"/>
    <w:rsid w:val="085E7D98"/>
    <w:rsid w:val="085E7D9F"/>
    <w:rsid w:val="085E7DD4"/>
    <w:rsid w:val="085E7E1A"/>
    <w:rsid w:val="085E7E9C"/>
    <w:rsid w:val="085E7F8B"/>
    <w:rsid w:val="085E7FCD"/>
    <w:rsid w:val="085E7FF5"/>
    <w:rsid w:val="085F0175"/>
    <w:rsid w:val="085F01CD"/>
    <w:rsid w:val="085F0200"/>
    <w:rsid w:val="085F0264"/>
    <w:rsid w:val="085F0270"/>
    <w:rsid w:val="085F02BE"/>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35"/>
    <w:rsid w:val="085F1374"/>
    <w:rsid w:val="085F13CD"/>
    <w:rsid w:val="085F145B"/>
    <w:rsid w:val="085F146F"/>
    <w:rsid w:val="085F14E3"/>
    <w:rsid w:val="085F1568"/>
    <w:rsid w:val="085F1596"/>
    <w:rsid w:val="085F159C"/>
    <w:rsid w:val="085F15DE"/>
    <w:rsid w:val="085F1606"/>
    <w:rsid w:val="085F1669"/>
    <w:rsid w:val="085F167E"/>
    <w:rsid w:val="085F16DB"/>
    <w:rsid w:val="085F1851"/>
    <w:rsid w:val="085F18C5"/>
    <w:rsid w:val="085F18FA"/>
    <w:rsid w:val="085F191C"/>
    <w:rsid w:val="085F198D"/>
    <w:rsid w:val="085F1A03"/>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91"/>
    <w:rsid w:val="085F24CF"/>
    <w:rsid w:val="085F255A"/>
    <w:rsid w:val="085F259F"/>
    <w:rsid w:val="085F261E"/>
    <w:rsid w:val="085F2697"/>
    <w:rsid w:val="085F269E"/>
    <w:rsid w:val="085F26A0"/>
    <w:rsid w:val="085F280D"/>
    <w:rsid w:val="085F291A"/>
    <w:rsid w:val="085F29A1"/>
    <w:rsid w:val="085F29DD"/>
    <w:rsid w:val="085F2AD1"/>
    <w:rsid w:val="085F2B07"/>
    <w:rsid w:val="085F2BB4"/>
    <w:rsid w:val="085F2C42"/>
    <w:rsid w:val="085F2D0A"/>
    <w:rsid w:val="085F2D1A"/>
    <w:rsid w:val="085F2DB3"/>
    <w:rsid w:val="085F2DB8"/>
    <w:rsid w:val="085F2E07"/>
    <w:rsid w:val="085F2E91"/>
    <w:rsid w:val="085F2EC0"/>
    <w:rsid w:val="085F2F15"/>
    <w:rsid w:val="085F2FA2"/>
    <w:rsid w:val="085F312B"/>
    <w:rsid w:val="085F3151"/>
    <w:rsid w:val="085F3155"/>
    <w:rsid w:val="085F31F8"/>
    <w:rsid w:val="085F322C"/>
    <w:rsid w:val="085F32D6"/>
    <w:rsid w:val="085F32E8"/>
    <w:rsid w:val="085F32FC"/>
    <w:rsid w:val="085F3358"/>
    <w:rsid w:val="085F33A9"/>
    <w:rsid w:val="085F33E5"/>
    <w:rsid w:val="085F3459"/>
    <w:rsid w:val="085F35B9"/>
    <w:rsid w:val="085F35F1"/>
    <w:rsid w:val="085F3608"/>
    <w:rsid w:val="085F36F0"/>
    <w:rsid w:val="085F36FD"/>
    <w:rsid w:val="085F371A"/>
    <w:rsid w:val="085F3768"/>
    <w:rsid w:val="085F37A1"/>
    <w:rsid w:val="085F37AC"/>
    <w:rsid w:val="085F381D"/>
    <w:rsid w:val="085F3890"/>
    <w:rsid w:val="085F3986"/>
    <w:rsid w:val="085F3A51"/>
    <w:rsid w:val="085F3A99"/>
    <w:rsid w:val="085F3AFF"/>
    <w:rsid w:val="085F3B1A"/>
    <w:rsid w:val="085F3BBA"/>
    <w:rsid w:val="085F3C42"/>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A97"/>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C1"/>
    <w:rsid w:val="085F58FF"/>
    <w:rsid w:val="085F5946"/>
    <w:rsid w:val="085F5A05"/>
    <w:rsid w:val="085F5A5B"/>
    <w:rsid w:val="085F5AE9"/>
    <w:rsid w:val="085F5AEC"/>
    <w:rsid w:val="085F5B34"/>
    <w:rsid w:val="085F5B4F"/>
    <w:rsid w:val="085F5BA4"/>
    <w:rsid w:val="085F5C26"/>
    <w:rsid w:val="085F5C59"/>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C8"/>
    <w:rsid w:val="085F6ADF"/>
    <w:rsid w:val="085F6B28"/>
    <w:rsid w:val="085F6B5B"/>
    <w:rsid w:val="085F6BBF"/>
    <w:rsid w:val="085F6BC7"/>
    <w:rsid w:val="085F6BC9"/>
    <w:rsid w:val="085F6BFF"/>
    <w:rsid w:val="085F6C28"/>
    <w:rsid w:val="085F6CA8"/>
    <w:rsid w:val="085F6D08"/>
    <w:rsid w:val="085F6DC6"/>
    <w:rsid w:val="085F6DD5"/>
    <w:rsid w:val="085F6DDE"/>
    <w:rsid w:val="085F6E44"/>
    <w:rsid w:val="085F6FC7"/>
    <w:rsid w:val="085F6FD5"/>
    <w:rsid w:val="085F701B"/>
    <w:rsid w:val="085F70D4"/>
    <w:rsid w:val="085F70F0"/>
    <w:rsid w:val="085F7171"/>
    <w:rsid w:val="085F71A4"/>
    <w:rsid w:val="085F71B7"/>
    <w:rsid w:val="085F71F4"/>
    <w:rsid w:val="085F724C"/>
    <w:rsid w:val="085F7292"/>
    <w:rsid w:val="085F72A2"/>
    <w:rsid w:val="085F72B6"/>
    <w:rsid w:val="085F7367"/>
    <w:rsid w:val="085F73A2"/>
    <w:rsid w:val="085F740A"/>
    <w:rsid w:val="085F74BD"/>
    <w:rsid w:val="085F756B"/>
    <w:rsid w:val="085F75C9"/>
    <w:rsid w:val="085F75FB"/>
    <w:rsid w:val="085F767C"/>
    <w:rsid w:val="085F7738"/>
    <w:rsid w:val="085F77BD"/>
    <w:rsid w:val="085F781B"/>
    <w:rsid w:val="085F7835"/>
    <w:rsid w:val="085F7860"/>
    <w:rsid w:val="085F7923"/>
    <w:rsid w:val="085F7940"/>
    <w:rsid w:val="085F799B"/>
    <w:rsid w:val="085F79A9"/>
    <w:rsid w:val="085F7A10"/>
    <w:rsid w:val="085F7A18"/>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4"/>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0FE5"/>
    <w:rsid w:val="0860102E"/>
    <w:rsid w:val="08601087"/>
    <w:rsid w:val="086010F5"/>
    <w:rsid w:val="08601164"/>
    <w:rsid w:val="086011AB"/>
    <w:rsid w:val="0860121E"/>
    <w:rsid w:val="08601249"/>
    <w:rsid w:val="08601297"/>
    <w:rsid w:val="08601365"/>
    <w:rsid w:val="086013A5"/>
    <w:rsid w:val="086013FF"/>
    <w:rsid w:val="086014A5"/>
    <w:rsid w:val="0860152A"/>
    <w:rsid w:val="086016C0"/>
    <w:rsid w:val="086016DB"/>
    <w:rsid w:val="08601807"/>
    <w:rsid w:val="08601808"/>
    <w:rsid w:val="0860186C"/>
    <w:rsid w:val="086018D2"/>
    <w:rsid w:val="086019C0"/>
    <w:rsid w:val="08601A3E"/>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203"/>
    <w:rsid w:val="08602246"/>
    <w:rsid w:val="0860224C"/>
    <w:rsid w:val="08602265"/>
    <w:rsid w:val="08602298"/>
    <w:rsid w:val="0860235D"/>
    <w:rsid w:val="0860241C"/>
    <w:rsid w:val="08602524"/>
    <w:rsid w:val="08602588"/>
    <w:rsid w:val="086025E4"/>
    <w:rsid w:val="0860260B"/>
    <w:rsid w:val="08602668"/>
    <w:rsid w:val="0860277C"/>
    <w:rsid w:val="08602790"/>
    <w:rsid w:val="0860282C"/>
    <w:rsid w:val="086028A2"/>
    <w:rsid w:val="08602AE6"/>
    <w:rsid w:val="08602B57"/>
    <w:rsid w:val="08602BA8"/>
    <w:rsid w:val="08602BB5"/>
    <w:rsid w:val="08602CD3"/>
    <w:rsid w:val="08602CDA"/>
    <w:rsid w:val="08602D91"/>
    <w:rsid w:val="08602DC6"/>
    <w:rsid w:val="08602DFC"/>
    <w:rsid w:val="08602E2E"/>
    <w:rsid w:val="08602E4D"/>
    <w:rsid w:val="08602EC2"/>
    <w:rsid w:val="08602F02"/>
    <w:rsid w:val="08602F2B"/>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42"/>
    <w:rsid w:val="0860388F"/>
    <w:rsid w:val="08603891"/>
    <w:rsid w:val="086038EE"/>
    <w:rsid w:val="08603967"/>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B5"/>
    <w:rsid w:val="086041E9"/>
    <w:rsid w:val="0860422B"/>
    <w:rsid w:val="08604280"/>
    <w:rsid w:val="086044F2"/>
    <w:rsid w:val="086044F8"/>
    <w:rsid w:val="08604518"/>
    <w:rsid w:val="0860463F"/>
    <w:rsid w:val="086046F8"/>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1D"/>
    <w:rsid w:val="0860556A"/>
    <w:rsid w:val="0860558F"/>
    <w:rsid w:val="08605659"/>
    <w:rsid w:val="08605692"/>
    <w:rsid w:val="08605780"/>
    <w:rsid w:val="086057A6"/>
    <w:rsid w:val="086057FB"/>
    <w:rsid w:val="08605811"/>
    <w:rsid w:val="08605892"/>
    <w:rsid w:val="0860595D"/>
    <w:rsid w:val="08605987"/>
    <w:rsid w:val="0860599B"/>
    <w:rsid w:val="08605A88"/>
    <w:rsid w:val="08605A8C"/>
    <w:rsid w:val="08605C64"/>
    <w:rsid w:val="08605CFA"/>
    <w:rsid w:val="08605D09"/>
    <w:rsid w:val="08605D56"/>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B3"/>
    <w:rsid w:val="08606ACC"/>
    <w:rsid w:val="08606C57"/>
    <w:rsid w:val="08606C6F"/>
    <w:rsid w:val="08606C74"/>
    <w:rsid w:val="08606CBE"/>
    <w:rsid w:val="08606CF8"/>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2BB"/>
    <w:rsid w:val="08610301"/>
    <w:rsid w:val="08610344"/>
    <w:rsid w:val="086103BF"/>
    <w:rsid w:val="0861044F"/>
    <w:rsid w:val="08610451"/>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3BB"/>
    <w:rsid w:val="086114D9"/>
    <w:rsid w:val="08611503"/>
    <w:rsid w:val="08611624"/>
    <w:rsid w:val="08611649"/>
    <w:rsid w:val="086116A3"/>
    <w:rsid w:val="0861177C"/>
    <w:rsid w:val="086117E7"/>
    <w:rsid w:val="08611838"/>
    <w:rsid w:val="0861185C"/>
    <w:rsid w:val="086118EE"/>
    <w:rsid w:val="086118FC"/>
    <w:rsid w:val="086119B6"/>
    <w:rsid w:val="086119C3"/>
    <w:rsid w:val="086119C8"/>
    <w:rsid w:val="08611A53"/>
    <w:rsid w:val="08611AD2"/>
    <w:rsid w:val="08611B29"/>
    <w:rsid w:val="08611C39"/>
    <w:rsid w:val="08611D09"/>
    <w:rsid w:val="08611EB4"/>
    <w:rsid w:val="08611EBA"/>
    <w:rsid w:val="08611ECE"/>
    <w:rsid w:val="08611EDE"/>
    <w:rsid w:val="08611F07"/>
    <w:rsid w:val="08611F14"/>
    <w:rsid w:val="08611F21"/>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49"/>
    <w:rsid w:val="08612A76"/>
    <w:rsid w:val="08612A95"/>
    <w:rsid w:val="08612AA6"/>
    <w:rsid w:val="08612AC2"/>
    <w:rsid w:val="08612B20"/>
    <w:rsid w:val="08612B7C"/>
    <w:rsid w:val="08612BDB"/>
    <w:rsid w:val="08612C60"/>
    <w:rsid w:val="08612C98"/>
    <w:rsid w:val="08612D36"/>
    <w:rsid w:val="08612D66"/>
    <w:rsid w:val="08612DDC"/>
    <w:rsid w:val="08612E6D"/>
    <w:rsid w:val="08612E98"/>
    <w:rsid w:val="08612ED6"/>
    <w:rsid w:val="08612F55"/>
    <w:rsid w:val="08612F77"/>
    <w:rsid w:val="08612FCE"/>
    <w:rsid w:val="08612FF8"/>
    <w:rsid w:val="08613226"/>
    <w:rsid w:val="08613447"/>
    <w:rsid w:val="08613464"/>
    <w:rsid w:val="08613530"/>
    <w:rsid w:val="08613547"/>
    <w:rsid w:val="086136CC"/>
    <w:rsid w:val="086136E1"/>
    <w:rsid w:val="08613712"/>
    <w:rsid w:val="0861371A"/>
    <w:rsid w:val="086137D3"/>
    <w:rsid w:val="086137FE"/>
    <w:rsid w:val="0861393E"/>
    <w:rsid w:val="0861397C"/>
    <w:rsid w:val="08613A33"/>
    <w:rsid w:val="08613AAE"/>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2"/>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07"/>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66"/>
    <w:rsid w:val="08616988"/>
    <w:rsid w:val="086169B3"/>
    <w:rsid w:val="086169D7"/>
    <w:rsid w:val="08616B0E"/>
    <w:rsid w:val="08616B68"/>
    <w:rsid w:val="08616B6A"/>
    <w:rsid w:val="08616BD2"/>
    <w:rsid w:val="08616C14"/>
    <w:rsid w:val="08616C51"/>
    <w:rsid w:val="08616D11"/>
    <w:rsid w:val="08616E7B"/>
    <w:rsid w:val="08616F2E"/>
    <w:rsid w:val="08616F47"/>
    <w:rsid w:val="08616F77"/>
    <w:rsid w:val="08617089"/>
    <w:rsid w:val="086170AF"/>
    <w:rsid w:val="08617136"/>
    <w:rsid w:val="086171A0"/>
    <w:rsid w:val="08617275"/>
    <w:rsid w:val="086172DB"/>
    <w:rsid w:val="08617321"/>
    <w:rsid w:val="08617336"/>
    <w:rsid w:val="08617445"/>
    <w:rsid w:val="0861754D"/>
    <w:rsid w:val="08617565"/>
    <w:rsid w:val="086175CC"/>
    <w:rsid w:val="08617795"/>
    <w:rsid w:val="086177EB"/>
    <w:rsid w:val="08617818"/>
    <w:rsid w:val="086178C8"/>
    <w:rsid w:val="086178F0"/>
    <w:rsid w:val="086178F7"/>
    <w:rsid w:val="08617987"/>
    <w:rsid w:val="08617A1E"/>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6A"/>
    <w:rsid w:val="08620495"/>
    <w:rsid w:val="086204CF"/>
    <w:rsid w:val="08620605"/>
    <w:rsid w:val="0862071C"/>
    <w:rsid w:val="08620724"/>
    <w:rsid w:val="08620755"/>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082"/>
    <w:rsid w:val="0862112B"/>
    <w:rsid w:val="0862113F"/>
    <w:rsid w:val="08621191"/>
    <w:rsid w:val="086211A6"/>
    <w:rsid w:val="086211C8"/>
    <w:rsid w:val="0862122B"/>
    <w:rsid w:val="0862132B"/>
    <w:rsid w:val="08621414"/>
    <w:rsid w:val="0862146A"/>
    <w:rsid w:val="086214BC"/>
    <w:rsid w:val="0862162F"/>
    <w:rsid w:val="0862166A"/>
    <w:rsid w:val="08621714"/>
    <w:rsid w:val="08621727"/>
    <w:rsid w:val="08621774"/>
    <w:rsid w:val="08621779"/>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53"/>
    <w:rsid w:val="08621F7F"/>
    <w:rsid w:val="08621FA0"/>
    <w:rsid w:val="08621FA6"/>
    <w:rsid w:val="08621FD3"/>
    <w:rsid w:val="0862200E"/>
    <w:rsid w:val="08622186"/>
    <w:rsid w:val="08622214"/>
    <w:rsid w:val="08622263"/>
    <w:rsid w:val="0862228F"/>
    <w:rsid w:val="086222B8"/>
    <w:rsid w:val="0862231F"/>
    <w:rsid w:val="086223B0"/>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96"/>
    <w:rsid w:val="08622BE7"/>
    <w:rsid w:val="08622C88"/>
    <w:rsid w:val="08622D7B"/>
    <w:rsid w:val="08622E40"/>
    <w:rsid w:val="08622E64"/>
    <w:rsid w:val="08622FE3"/>
    <w:rsid w:val="0862308E"/>
    <w:rsid w:val="0862311E"/>
    <w:rsid w:val="08623170"/>
    <w:rsid w:val="08623213"/>
    <w:rsid w:val="086232A4"/>
    <w:rsid w:val="086232B2"/>
    <w:rsid w:val="08623326"/>
    <w:rsid w:val="0862332A"/>
    <w:rsid w:val="08623337"/>
    <w:rsid w:val="08623369"/>
    <w:rsid w:val="0862336B"/>
    <w:rsid w:val="0862341E"/>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DE"/>
    <w:rsid w:val="086238F2"/>
    <w:rsid w:val="0862392C"/>
    <w:rsid w:val="08623931"/>
    <w:rsid w:val="086239AC"/>
    <w:rsid w:val="08623A00"/>
    <w:rsid w:val="08623A62"/>
    <w:rsid w:val="08623BEE"/>
    <w:rsid w:val="08623C6C"/>
    <w:rsid w:val="08623C75"/>
    <w:rsid w:val="08623CD2"/>
    <w:rsid w:val="08623CD5"/>
    <w:rsid w:val="08623CE8"/>
    <w:rsid w:val="08623D00"/>
    <w:rsid w:val="08623D5E"/>
    <w:rsid w:val="08623EA8"/>
    <w:rsid w:val="0862406A"/>
    <w:rsid w:val="086240BF"/>
    <w:rsid w:val="086240D3"/>
    <w:rsid w:val="086243EA"/>
    <w:rsid w:val="08624414"/>
    <w:rsid w:val="0862446F"/>
    <w:rsid w:val="086244C1"/>
    <w:rsid w:val="08624552"/>
    <w:rsid w:val="0862456D"/>
    <w:rsid w:val="086245B2"/>
    <w:rsid w:val="086245DB"/>
    <w:rsid w:val="08624755"/>
    <w:rsid w:val="086247F4"/>
    <w:rsid w:val="0862486F"/>
    <w:rsid w:val="0862496F"/>
    <w:rsid w:val="08624974"/>
    <w:rsid w:val="086249E8"/>
    <w:rsid w:val="08624A6E"/>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4AC"/>
    <w:rsid w:val="086255C7"/>
    <w:rsid w:val="0862561F"/>
    <w:rsid w:val="0862563D"/>
    <w:rsid w:val="08625647"/>
    <w:rsid w:val="08625757"/>
    <w:rsid w:val="08625829"/>
    <w:rsid w:val="08625890"/>
    <w:rsid w:val="086259A9"/>
    <w:rsid w:val="08625A01"/>
    <w:rsid w:val="08625A2B"/>
    <w:rsid w:val="08625A78"/>
    <w:rsid w:val="08625AB4"/>
    <w:rsid w:val="08625BA1"/>
    <w:rsid w:val="08625BC8"/>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6FE1"/>
    <w:rsid w:val="08626FF6"/>
    <w:rsid w:val="0862704D"/>
    <w:rsid w:val="08627081"/>
    <w:rsid w:val="086271B8"/>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8C9"/>
    <w:rsid w:val="08630915"/>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8C"/>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6F2"/>
    <w:rsid w:val="08632707"/>
    <w:rsid w:val="0863279E"/>
    <w:rsid w:val="086327F0"/>
    <w:rsid w:val="08632812"/>
    <w:rsid w:val="0863281F"/>
    <w:rsid w:val="086328C9"/>
    <w:rsid w:val="086328F5"/>
    <w:rsid w:val="08632959"/>
    <w:rsid w:val="0863296F"/>
    <w:rsid w:val="08632A7E"/>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44"/>
    <w:rsid w:val="08633A84"/>
    <w:rsid w:val="08633B13"/>
    <w:rsid w:val="08633B49"/>
    <w:rsid w:val="08633BD3"/>
    <w:rsid w:val="08633C64"/>
    <w:rsid w:val="08633D5D"/>
    <w:rsid w:val="08633D62"/>
    <w:rsid w:val="08633EAA"/>
    <w:rsid w:val="08633EEE"/>
    <w:rsid w:val="08634055"/>
    <w:rsid w:val="086340EF"/>
    <w:rsid w:val="086341CD"/>
    <w:rsid w:val="08634258"/>
    <w:rsid w:val="0863431B"/>
    <w:rsid w:val="0863440E"/>
    <w:rsid w:val="0863444A"/>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B9"/>
    <w:rsid w:val="08634EE5"/>
    <w:rsid w:val="08634F0F"/>
    <w:rsid w:val="08634F25"/>
    <w:rsid w:val="08634F37"/>
    <w:rsid w:val="0863508F"/>
    <w:rsid w:val="08635139"/>
    <w:rsid w:val="086351A2"/>
    <w:rsid w:val="086351A6"/>
    <w:rsid w:val="086351A7"/>
    <w:rsid w:val="086351C3"/>
    <w:rsid w:val="086352E9"/>
    <w:rsid w:val="086353A2"/>
    <w:rsid w:val="08635460"/>
    <w:rsid w:val="0863560B"/>
    <w:rsid w:val="08635634"/>
    <w:rsid w:val="086356E3"/>
    <w:rsid w:val="086356F5"/>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41"/>
    <w:rsid w:val="08635FDD"/>
    <w:rsid w:val="08636088"/>
    <w:rsid w:val="086360EF"/>
    <w:rsid w:val="086360F5"/>
    <w:rsid w:val="08636106"/>
    <w:rsid w:val="08636119"/>
    <w:rsid w:val="0863617B"/>
    <w:rsid w:val="08636269"/>
    <w:rsid w:val="08636285"/>
    <w:rsid w:val="086362B5"/>
    <w:rsid w:val="086362DB"/>
    <w:rsid w:val="0863630F"/>
    <w:rsid w:val="086363F9"/>
    <w:rsid w:val="08636445"/>
    <w:rsid w:val="08636472"/>
    <w:rsid w:val="086364B2"/>
    <w:rsid w:val="0863659E"/>
    <w:rsid w:val="086366CF"/>
    <w:rsid w:val="0863676C"/>
    <w:rsid w:val="086367C8"/>
    <w:rsid w:val="086367DC"/>
    <w:rsid w:val="08636804"/>
    <w:rsid w:val="086368ED"/>
    <w:rsid w:val="08636A41"/>
    <w:rsid w:val="08636ABE"/>
    <w:rsid w:val="08636AC9"/>
    <w:rsid w:val="08636B7F"/>
    <w:rsid w:val="08636BAF"/>
    <w:rsid w:val="08636C42"/>
    <w:rsid w:val="08636C4F"/>
    <w:rsid w:val="08636CD2"/>
    <w:rsid w:val="08636D0B"/>
    <w:rsid w:val="08636D8F"/>
    <w:rsid w:val="08636EDB"/>
    <w:rsid w:val="08636EE7"/>
    <w:rsid w:val="08636F07"/>
    <w:rsid w:val="08636F2B"/>
    <w:rsid w:val="08636F4A"/>
    <w:rsid w:val="08636F90"/>
    <w:rsid w:val="08636FB0"/>
    <w:rsid w:val="08636FF3"/>
    <w:rsid w:val="086370D0"/>
    <w:rsid w:val="08637156"/>
    <w:rsid w:val="08637167"/>
    <w:rsid w:val="086371D9"/>
    <w:rsid w:val="086371FD"/>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9C"/>
    <w:rsid w:val="08637A9D"/>
    <w:rsid w:val="08637B01"/>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0C"/>
    <w:rsid w:val="0864012D"/>
    <w:rsid w:val="086401D5"/>
    <w:rsid w:val="08640201"/>
    <w:rsid w:val="08640352"/>
    <w:rsid w:val="086404B7"/>
    <w:rsid w:val="086404B9"/>
    <w:rsid w:val="086405C1"/>
    <w:rsid w:val="08640693"/>
    <w:rsid w:val="086406C7"/>
    <w:rsid w:val="0864075A"/>
    <w:rsid w:val="086407EA"/>
    <w:rsid w:val="08640815"/>
    <w:rsid w:val="08640835"/>
    <w:rsid w:val="086408C5"/>
    <w:rsid w:val="08640906"/>
    <w:rsid w:val="08640925"/>
    <w:rsid w:val="086409F4"/>
    <w:rsid w:val="08640AE5"/>
    <w:rsid w:val="08640C00"/>
    <w:rsid w:val="08640C3C"/>
    <w:rsid w:val="08640C8F"/>
    <w:rsid w:val="08640CBF"/>
    <w:rsid w:val="08640D0C"/>
    <w:rsid w:val="08640DBE"/>
    <w:rsid w:val="08640DC1"/>
    <w:rsid w:val="08640DCE"/>
    <w:rsid w:val="08640EB7"/>
    <w:rsid w:val="08640F74"/>
    <w:rsid w:val="08641101"/>
    <w:rsid w:val="08641121"/>
    <w:rsid w:val="0864124F"/>
    <w:rsid w:val="08641263"/>
    <w:rsid w:val="0864128C"/>
    <w:rsid w:val="086413F1"/>
    <w:rsid w:val="086414B2"/>
    <w:rsid w:val="086415EB"/>
    <w:rsid w:val="086416F4"/>
    <w:rsid w:val="08641792"/>
    <w:rsid w:val="086417E7"/>
    <w:rsid w:val="08641919"/>
    <w:rsid w:val="08641A29"/>
    <w:rsid w:val="08641AFE"/>
    <w:rsid w:val="08641C83"/>
    <w:rsid w:val="08641D0C"/>
    <w:rsid w:val="08641D7C"/>
    <w:rsid w:val="08641DE0"/>
    <w:rsid w:val="08641EF3"/>
    <w:rsid w:val="08641FEB"/>
    <w:rsid w:val="08642091"/>
    <w:rsid w:val="08642235"/>
    <w:rsid w:val="08642634"/>
    <w:rsid w:val="08642641"/>
    <w:rsid w:val="086427E8"/>
    <w:rsid w:val="08642810"/>
    <w:rsid w:val="086428AA"/>
    <w:rsid w:val="0864291B"/>
    <w:rsid w:val="0864292E"/>
    <w:rsid w:val="08642952"/>
    <w:rsid w:val="08642980"/>
    <w:rsid w:val="08642987"/>
    <w:rsid w:val="0864299E"/>
    <w:rsid w:val="08642A0C"/>
    <w:rsid w:val="08642A3F"/>
    <w:rsid w:val="08642B3D"/>
    <w:rsid w:val="08642B4E"/>
    <w:rsid w:val="08642C26"/>
    <w:rsid w:val="08642C6B"/>
    <w:rsid w:val="08642D2F"/>
    <w:rsid w:val="08642D3F"/>
    <w:rsid w:val="08642D54"/>
    <w:rsid w:val="0864307C"/>
    <w:rsid w:val="0864311E"/>
    <w:rsid w:val="08643154"/>
    <w:rsid w:val="08643185"/>
    <w:rsid w:val="08643225"/>
    <w:rsid w:val="08643272"/>
    <w:rsid w:val="0864336D"/>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ACE"/>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55"/>
    <w:rsid w:val="0864426E"/>
    <w:rsid w:val="08644343"/>
    <w:rsid w:val="08644399"/>
    <w:rsid w:val="086444A7"/>
    <w:rsid w:val="086444E2"/>
    <w:rsid w:val="086444F5"/>
    <w:rsid w:val="08644603"/>
    <w:rsid w:val="086446EF"/>
    <w:rsid w:val="086446FD"/>
    <w:rsid w:val="08644792"/>
    <w:rsid w:val="08644793"/>
    <w:rsid w:val="08644798"/>
    <w:rsid w:val="086447D0"/>
    <w:rsid w:val="086447F7"/>
    <w:rsid w:val="08644880"/>
    <w:rsid w:val="086448AD"/>
    <w:rsid w:val="086448C6"/>
    <w:rsid w:val="08644910"/>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1F4"/>
    <w:rsid w:val="086452BB"/>
    <w:rsid w:val="08645315"/>
    <w:rsid w:val="08645318"/>
    <w:rsid w:val="0864535E"/>
    <w:rsid w:val="086453D5"/>
    <w:rsid w:val="086453FC"/>
    <w:rsid w:val="086454E0"/>
    <w:rsid w:val="08645523"/>
    <w:rsid w:val="086455AA"/>
    <w:rsid w:val="08645799"/>
    <w:rsid w:val="08645858"/>
    <w:rsid w:val="0864585C"/>
    <w:rsid w:val="0864586C"/>
    <w:rsid w:val="08645988"/>
    <w:rsid w:val="086459B8"/>
    <w:rsid w:val="086459E5"/>
    <w:rsid w:val="08645A2E"/>
    <w:rsid w:val="08645A34"/>
    <w:rsid w:val="08645AB5"/>
    <w:rsid w:val="08645ADA"/>
    <w:rsid w:val="08645ADD"/>
    <w:rsid w:val="08645AE2"/>
    <w:rsid w:val="08645B21"/>
    <w:rsid w:val="08645B41"/>
    <w:rsid w:val="08645BAD"/>
    <w:rsid w:val="08645BEA"/>
    <w:rsid w:val="08645E95"/>
    <w:rsid w:val="08645F68"/>
    <w:rsid w:val="08645F9F"/>
    <w:rsid w:val="08645FA0"/>
    <w:rsid w:val="08645FA1"/>
    <w:rsid w:val="08645FBB"/>
    <w:rsid w:val="0864601E"/>
    <w:rsid w:val="0864601F"/>
    <w:rsid w:val="08646071"/>
    <w:rsid w:val="0864608D"/>
    <w:rsid w:val="086460A0"/>
    <w:rsid w:val="086461B4"/>
    <w:rsid w:val="086461CC"/>
    <w:rsid w:val="086461E3"/>
    <w:rsid w:val="086462D8"/>
    <w:rsid w:val="08646369"/>
    <w:rsid w:val="086463E6"/>
    <w:rsid w:val="086463E8"/>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A86"/>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CBB"/>
    <w:rsid w:val="08647D01"/>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CA1"/>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4FF"/>
    <w:rsid w:val="0865161F"/>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B4"/>
    <w:rsid w:val="086522CA"/>
    <w:rsid w:val="086522E3"/>
    <w:rsid w:val="08652375"/>
    <w:rsid w:val="08652416"/>
    <w:rsid w:val="086524FC"/>
    <w:rsid w:val="0865250D"/>
    <w:rsid w:val="086525E4"/>
    <w:rsid w:val="08652689"/>
    <w:rsid w:val="08652890"/>
    <w:rsid w:val="08652910"/>
    <w:rsid w:val="086529A8"/>
    <w:rsid w:val="086529DD"/>
    <w:rsid w:val="08652A2A"/>
    <w:rsid w:val="08652B55"/>
    <w:rsid w:val="08652BA5"/>
    <w:rsid w:val="08652D43"/>
    <w:rsid w:val="08652E44"/>
    <w:rsid w:val="08652E47"/>
    <w:rsid w:val="08652EB1"/>
    <w:rsid w:val="08652EC7"/>
    <w:rsid w:val="08652F2E"/>
    <w:rsid w:val="08652F7A"/>
    <w:rsid w:val="08652F97"/>
    <w:rsid w:val="08652FC5"/>
    <w:rsid w:val="08652FCD"/>
    <w:rsid w:val="08653077"/>
    <w:rsid w:val="086530C6"/>
    <w:rsid w:val="086531E8"/>
    <w:rsid w:val="08653258"/>
    <w:rsid w:val="0865333A"/>
    <w:rsid w:val="08653351"/>
    <w:rsid w:val="08653373"/>
    <w:rsid w:val="08653402"/>
    <w:rsid w:val="08653463"/>
    <w:rsid w:val="08653519"/>
    <w:rsid w:val="08653553"/>
    <w:rsid w:val="086535BB"/>
    <w:rsid w:val="086535D5"/>
    <w:rsid w:val="08653600"/>
    <w:rsid w:val="08653601"/>
    <w:rsid w:val="086536ED"/>
    <w:rsid w:val="086536F3"/>
    <w:rsid w:val="086536FE"/>
    <w:rsid w:val="08653748"/>
    <w:rsid w:val="0865374E"/>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F02"/>
    <w:rsid w:val="08653F6E"/>
    <w:rsid w:val="08653F7C"/>
    <w:rsid w:val="08654085"/>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E68"/>
    <w:rsid w:val="08654F45"/>
    <w:rsid w:val="08654F83"/>
    <w:rsid w:val="08655044"/>
    <w:rsid w:val="08655101"/>
    <w:rsid w:val="0865510B"/>
    <w:rsid w:val="086551FA"/>
    <w:rsid w:val="08655363"/>
    <w:rsid w:val="08655533"/>
    <w:rsid w:val="0865557D"/>
    <w:rsid w:val="086555B1"/>
    <w:rsid w:val="086555B6"/>
    <w:rsid w:val="086555E1"/>
    <w:rsid w:val="086556F6"/>
    <w:rsid w:val="08655790"/>
    <w:rsid w:val="08655812"/>
    <w:rsid w:val="0865585C"/>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CFA"/>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6F"/>
    <w:rsid w:val="086577EE"/>
    <w:rsid w:val="08657813"/>
    <w:rsid w:val="08657885"/>
    <w:rsid w:val="08657946"/>
    <w:rsid w:val="08657A52"/>
    <w:rsid w:val="08657A60"/>
    <w:rsid w:val="08657AC6"/>
    <w:rsid w:val="08657ADC"/>
    <w:rsid w:val="08657B32"/>
    <w:rsid w:val="08657B34"/>
    <w:rsid w:val="08657B8D"/>
    <w:rsid w:val="08657C07"/>
    <w:rsid w:val="08657C2D"/>
    <w:rsid w:val="08657CC4"/>
    <w:rsid w:val="08657E51"/>
    <w:rsid w:val="08657F15"/>
    <w:rsid w:val="08660005"/>
    <w:rsid w:val="08660076"/>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DA3"/>
    <w:rsid w:val="08660E12"/>
    <w:rsid w:val="08660E67"/>
    <w:rsid w:val="08660EF0"/>
    <w:rsid w:val="08660F2B"/>
    <w:rsid w:val="08660F42"/>
    <w:rsid w:val="08660F5E"/>
    <w:rsid w:val="08660FA5"/>
    <w:rsid w:val="0866101B"/>
    <w:rsid w:val="08661050"/>
    <w:rsid w:val="08661177"/>
    <w:rsid w:val="0866118B"/>
    <w:rsid w:val="0866118F"/>
    <w:rsid w:val="0866130F"/>
    <w:rsid w:val="0866133E"/>
    <w:rsid w:val="086613F8"/>
    <w:rsid w:val="08661413"/>
    <w:rsid w:val="08661416"/>
    <w:rsid w:val="0866141C"/>
    <w:rsid w:val="0866144F"/>
    <w:rsid w:val="08661487"/>
    <w:rsid w:val="086614A0"/>
    <w:rsid w:val="086614E8"/>
    <w:rsid w:val="0866150C"/>
    <w:rsid w:val="08661541"/>
    <w:rsid w:val="0866155B"/>
    <w:rsid w:val="0866155E"/>
    <w:rsid w:val="08661786"/>
    <w:rsid w:val="0866180F"/>
    <w:rsid w:val="0866191C"/>
    <w:rsid w:val="08661980"/>
    <w:rsid w:val="0866198D"/>
    <w:rsid w:val="08661A75"/>
    <w:rsid w:val="08661AE0"/>
    <w:rsid w:val="08661B28"/>
    <w:rsid w:val="08661C49"/>
    <w:rsid w:val="08661C5B"/>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8C"/>
    <w:rsid w:val="08663EB6"/>
    <w:rsid w:val="08663F74"/>
    <w:rsid w:val="08663F8F"/>
    <w:rsid w:val="0866406F"/>
    <w:rsid w:val="0866408F"/>
    <w:rsid w:val="0866409B"/>
    <w:rsid w:val="086640CE"/>
    <w:rsid w:val="08664134"/>
    <w:rsid w:val="08664155"/>
    <w:rsid w:val="0866416F"/>
    <w:rsid w:val="08664176"/>
    <w:rsid w:val="0866424B"/>
    <w:rsid w:val="08664259"/>
    <w:rsid w:val="0866427A"/>
    <w:rsid w:val="086642C0"/>
    <w:rsid w:val="0866439C"/>
    <w:rsid w:val="086644A5"/>
    <w:rsid w:val="086644D0"/>
    <w:rsid w:val="086644ED"/>
    <w:rsid w:val="08664543"/>
    <w:rsid w:val="08664601"/>
    <w:rsid w:val="0866461A"/>
    <w:rsid w:val="0866461B"/>
    <w:rsid w:val="08664698"/>
    <w:rsid w:val="0866476C"/>
    <w:rsid w:val="08664787"/>
    <w:rsid w:val="086647CF"/>
    <w:rsid w:val="08664814"/>
    <w:rsid w:val="086648C6"/>
    <w:rsid w:val="086648E8"/>
    <w:rsid w:val="0866498B"/>
    <w:rsid w:val="0866498F"/>
    <w:rsid w:val="08664B4A"/>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8E"/>
    <w:rsid w:val="086651BF"/>
    <w:rsid w:val="086651DF"/>
    <w:rsid w:val="08665228"/>
    <w:rsid w:val="0866524D"/>
    <w:rsid w:val="086653CC"/>
    <w:rsid w:val="08665418"/>
    <w:rsid w:val="0866541A"/>
    <w:rsid w:val="0866550B"/>
    <w:rsid w:val="08665542"/>
    <w:rsid w:val="08665613"/>
    <w:rsid w:val="086656DF"/>
    <w:rsid w:val="08665705"/>
    <w:rsid w:val="0866573E"/>
    <w:rsid w:val="08665749"/>
    <w:rsid w:val="08665751"/>
    <w:rsid w:val="08665877"/>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0"/>
    <w:rsid w:val="086660A1"/>
    <w:rsid w:val="08666182"/>
    <w:rsid w:val="0866624B"/>
    <w:rsid w:val="08666266"/>
    <w:rsid w:val="086662D2"/>
    <w:rsid w:val="0866634D"/>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3D"/>
    <w:rsid w:val="08666CFA"/>
    <w:rsid w:val="08666F1B"/>
    <w:rsid w:val="08667001"/>
    <w:rsid w:val="08667009"/>
    <w:rsid w:val="0866701F"/>
    <w:rsid w:val="08667087"/>
    <w:rsid w:val="086671E8"/>
    <w:rsid w:val="086671E9"/>
    <w:rsid w:val="0866726D"/>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19"/>
    <w:rsid w:val="08667AAA"/>
    <w:rsid w:val="08667B14"/>
    <w:rsid w:val="08667B2A"/>
    <w:rsid w:val="08667B34"/>
    <w:rsid w:val="08667B3B"/>
    <w:rsid w:val="08667BD5"/>
    <w:rsid w:val="08667BD8"/>
    <w:rsid w:val="08667C37"/>
    <w:rsid w:val="08667C3F"/>
    <w:rsid w:val="08667DAB"/>
    <w:rsid w:val="08667ED2"/>
    <w:rsid w:val="08670084"/>
    <w:rsid w:val="086700E8"/>
    <w:rsid w:val="08670106"/>
    <w:rsid w:val="086701CA"/>
    <w:rsid w:val="086701FD"/>
    <w:rsid w:val="0867023B"/>
    <w:rsid w:val="08670257"/>
    <w:rsid w:val="0867026C"/>
    <w:rsid w:val="086702EA"/>
    <w:rsid w:val="0867034E"/>
    <w:rsid w:val="08670386"/>
    <w:rsid w:val="086703B3"/>
    <w:rsid w:val="086703E9"/>
    <w:rsid w:val="086703EF"/>
    <w:rsid w:val="086704D8"/>
    <w:rsid w:val="08670502"/>
    <w:rsid w:val="0867057E"/>
    <w:rsid w:val="08670604"/>
    <w:rsid w:val="08670666"/>
    <w:rsid w:val="086706C0"/>
    <w:rsid w:val="086707F3"/>
    <w:rsid w:val="08670853"/>
    <w:rsid w:val="086708AC"/>
    <w:rsid w:val="086708E2"/>
    <w:rsid w:val="086708EB"/>
    <w:rsid w:val="0867099A"/>
    <w:rsid w:val="08670AB3"/>
    <w:rsid w:val="08670B46"/>
    <w:rsid w:val="08670B96"/>
    <w:rsid w:val="08670C0B"/>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3EF"/>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6A"/>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ED"/>
    <w:rsid w:val="0867302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8C1"/>
    <w:rsid w:val="08673A61"/>
    <w:rsid w:val="08673AB4"/>
    <w:rsid w:val="08673B32"/>
    <w:rsid w:val="08673BB9"/>
    <w:rsid w:val="08673BFE"/>
    <w:rsid w:val="08673C8B"/>
    <w:rsid w:val="08673D06"/>
    <w:rsid w:val="08673D7A"/>
    <w:rsid w:val="08673DA4"/>
    <w:rsid w:val="08673DCD"/>
    <w:rsid w:val="08673EBD"/>
    <w:rsid w:val="08673F1B"/>
    <w:rsid w:val="08673F60"/>
    <w:rsid w:val="0867400C"/>
    <w:rsid w:val="08674044"/>
    <w:rsid w:val="086740AE"/>
    <w:rsid w:val="08674173"/>
    <w:rsid w:val="08674174"/>
    <w:rsid w:val="08674191"/>
    <w:rsid w:val="086741A2"/>
    <w:rsid w:val="086741D1"/>
    <w:rsid w:val="086741E0"/>
    <w:rsid w:val="0867423B"/>
    <w:rsid w:val="086742B7"/>
    <w:rsid w:val="086742DB"/>
    <w:rsid w:val="086742E6"/>
    <w:rsid w:val="086742EC"/>
    <w:rsid w:val="086742EF"/>
    <w:rsid w:val="08674309"/>
    <w:rsid w:val="086743D2"/>
    <w:rsid w:val="086743E3"/>
    <w:rsid w:val="086744DB"/>
    <w:rsid w:val="08674553"/>
    <w:rsid w:val="086745F5"/>
    <w:rsid w:val="08674607"/>
    <w:rsid w:val="086746AA"/>
    <w:rsid w:val="086746ED"/>
    <w:rsid w:val="0867479D"/>
    <w:rsid w:val="08674974"/>
    <w:rsid w:val="08674984"/>
    <w:rsid w:val="086749A2"/>
    <w:rsid w:val="086749CC"/>
    <w:rsid w:val="08674A69"/>
    <w:rsid w:val="08674A8D"/>
    <w:rsid w:val="08674AA8"/>
    <w:rsid w:val="08674B40"/>
    <w:rsid w:val="08674B79"/>
    <w:rsid w:val="08674BB4"/>
    <w:rsid w:val="08674C13"/>
    <w:rsid w:val="08674C33"/>
    <w:rsid w:val="08674CCC"/>
    <w:rsid w:val="08674D59"/>
    <w:rsid w:val="08674D6E"/>
    <w:rsid w:val="08674E4C"/>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AF"/>
    <w:rsid w:val="086757CB"/>
    <w:rsid w:val="08675860"/>
    <w:rsid w:val="086758FC"/>
    <w:rsid w:val="08675946"/>
    <w:rsid w:val="0867594C"/>
    <w:rsid w:val="0867595F"/>
    <w:rsid w:val="08675B65"/>
    <w:rsid w:val="08675BCC"/>
    <w:rsid w:val="08675E3F"/>
    <w:rsid w:val="08675EA0"/>
    <w:rsid w:val="08675F47"/>
    <w:rsid w:val="08675FCE"/>
    <w:rsid w:val="08675FFE"/>
    <w:rsid w:val="08676009"/>
    <w:rsid w:val="0867606C"/>
    <w:rsid w:val="0867612B"/>
    <w:rsid w:val="08676167"/>
    <w:rsid w:val="086761BE"/>
    <w:rsid w:val="08676229"/>
    <w:rsid w:val="08676311"/>
    <w:rsid w:val="0867632C"/>
    <w:rsid w:val="086765B7"/>
    <w:rsid w:val="08676626"/>
    <w:rsid w:val="0867671F"/>
    <w:rsid w:val="0867676A"/>
    <w:rsid w:val="086767D8"/>
    <w:rsid w:val="086768CA"/>
    <w:rsid w:val="0867693C"/>
    <w:rsid w:val="086769DD"/>
    <w:rsid w:val="08676A2F"/>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9EA"/>
    <w:rsid w:val="08677A7C"/>
    <w:rsid w:val="08677AC6"/>
    <w:rsid w:val="08677AE8"/>
    <w:rsid w:val="08677B16"/>
    <w:rsid w:val="08677B76"/>
    <w:rsid w:val="08677BB0"/>
    <w:rsid w:val="08677BC7"/>
    <w:rsid w:val="08677C6D"/>
    <w:rsid w:val="08677E0D"/>
    <w:rsid w:val="08677E7B"/>
    <w:rsid w:val="08677EF4"/>
    <w:rsid w:val="08677F27"/>
    <w:rsid w:val="08677F31"/>
    <w:rsid w:val="08677F44"/>
    <w:rsid w:val="08680041"/>
    <w:rsid w:val="0868017B"/>
    <w:rsid w:val="0868019B"/>
    <w:rsid w:val="086801D2"/>
    <w:rsid w:val="086801F2"/>
    <w:rsid w:val="08680332"/>
    <w:rsid w:val="08680376"/>
    <w:rsid w:val="086803CE"/>
    <w:rsid w:val="0868043C"/>
    <w:rsid w:val="08680446"/>
    <w:rsid w:val="08680458"/>
    <w:rsid w:val="086804CF"/>
    <w:rsid w:val="0868053A"/>
    <w:rsid w:val="08680567"/>
    <w:rsid w:val="0868057D"/>
    <w:rsid w:val="08680618"/>
    <w:rsid w:val="086806A1"/>
    <w:rsid w:val="08680805"/>
    <w:rsid w:val="08680833"/>
    <w:rsid w:val="0868084C"/>
    <w:rsid w:val="0868085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BB"/>
    <w:rsid w:val="08681184"/>
    <w:rsid w:val="0868119E"/>
    <w:rsid w:val="086811BC"/>
    <w:rsid w:val="0868122E"/>
    <w:rsid w:val="0868137D"/>
    <w:rsid w:val="0868138C"/>
    <w:rsid w:val="086813D4"/>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2D"/>
    <w:rsid w:val="0868216F"/>
    <w:rsid w:val="086821DB"/>
    <w:rsid w:val="086821EB"/>
    <w:rsid w:val="08682251"/>
    <w:rsid w:val="08682276"/>
    <w:rsid w:val="08682319"/>
    <w:rsid w:val="08682330"/>
    <w:rsid w:val="0868237D"/>
    <w:rsid w:val="08682389"/>
    <w:rsid w:val="08682475"/>
    <w:rsid w:val="08682529"/>
    <w:rsid w:val="08682626"/>
    <w:rsid w:val="08682765"/>
    <w:rsid w:val="086827B4"/>
    <w:rsid w:val="08682800"/>
    <w:rsid w:val="086828DE"/>
    <w:rsid w:val="08682912"/>
    <w:rsid w:val="086829FC"/>
    <w:rsid w:val="08682A23"/>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5CE"/>
    <w:rsid w:val="0868360B"/>
    <w:rsid w:val="08683659"/>
    <w:rsid w:val="086836DE"/>
    <w:rsid w:val="086836EE"/>
    <w:rsid w:val="08683772"/>
    <w:rsid w:val="0868378F"/>
    <w:rsid w:val="086837A5"/>
    <w:rsid w:val="086837DC"/>
    <w:rsid w:val="08683812"/>
    <w:rsid w:val="086839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14"/>
    <w:rsid w:val="08683F62"/>
    <w:rsid w:val="08683F87"/>
    <w:rsid w:val="0868408B"/>
    <w:rsid w:val="08684090"/>
    <w:rsid w:val="086840D4"/>
    <w:rsid w:val="08684123"/>
    <w:rsid w:val="0868417F"/>
    <w:rsid w:val="086841BD"/>
    <w:rsid w:val="086841C5"/>
    <w:rsid w:val="08684226"/>
    <w:rsid w:val="0868435C"/>
    <w:rsid w:val="086843BE"/>
    <w:rsid w:val="0868447B"/>
    <w:rsid w:val="08684482"/>
    <w:rsid w:val="086845BD"/>
    <w:rsid w:val="0868467A"/>
    <w:rsid w:val="08684683"/>
    <w:rsid w:val="086846A7"/>
    <w:rsid w:val="08684753"/>
    <w:rsid w:val="086848C8"/>
    <w:rsid w:val="086848D6"/>
    <w:rsid w:val="086848EA"/>
    <w:rsid w:val="0868492A"/>
    <w:rsid w:val="08684A24"/>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5EAF"/>
    <w:rsid w:val="08685F69"/>
    <w:rsid w:val="0868603C"/>
    <w:rsid w:val="08686052"/>
    <w:rsid w:val="08686082"/>
    <w:rsid w:val="08686265"/>
    <w:rsid w:val="086862E8"/>
    <w:rsid w:val="086863A2"/>
    <w:rsid w:val="0868643D"/>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6"/>
    <w:rsid w:val="08686E39"/>
    <w:rsid w:val="08686E6E"/>
    <w:rsid w:val="08686F11"/>
    <w:rsid w:val="08686F7E"/>
    <w:rsid w:val="08686FBA"/>
    <w:rsid w:val="08687033"/>
    <w:rsid w:val="0868714B"/>
    <w:rsid w:val="08687170"/>
    <w:rsid w:val="086871C4"/>
    <w:rsid w:val="0868723C"/>
    <w:rsid w:val="0868746C"/>
    <w:rsid w:val="086874F7"/>
    <w:rsid w:val="0868755D"/>
    <w:rsid w:val="086876B3"/>
    <w:rsid w:val="086876BB"/>
    <w:rsid w:val="0868771D"/>
    <w:rsid w:val="08687761"/>
    <w:rsid w:val="086877B4"/>
    <w:rsid w:val="086877B9"/>
    <w:rsid w:val="086877CB"/>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00"/>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F1D"/>
    <w:rsid w:val="08691F25"/>
    <w:rsid w:val="08691F63"/>
    <w:rsid w:val="08691F6F"/>
    <w:rsid w:val="08691FA1"/>
    <w:rsid w:val="08691FD6"/>
    <w:rsid w:val="0869211C"/>
    <w:rsid w:val="086921A6"/>
    <w:rsid w:val="086921E0"/>
    <w:rsid w:val="08692214"/>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0F3"/>
    <w:rsid w:val="0869419D"/>
    <w:rsid w:val="086941AB"/>
    <w:rsid w:val="086941FE"/>
    <w:rsid w:val="0869421A"/>
    <w:rsid w:val="0869423E"/>
    <w:rsid w:val="08694294"/>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F60"/>
    <w:rsid w:val="08694F8F"/>
    <w:rsid w:val="08694FB3"/>
    <w:rsid w:val="08695001"/>
    <w:rsid w:val="086950DF"/>
    <w:rsid w:val="086950EE"/>
    <w:rsid w:val="08695109"/>
    <w:rsid w:val="0869516B"/>
    <w:rsid w:val="08695176"/>
    <w:rsid w:val="0869524D"/>
    <w:rsid w:val="0869530A"/>
    <w:rsid w:val="08695331"/>
    <w:rsid w:val="0869542E"/>
    <w:rsid w:val="08695453"/>
    <w:rsid w:val="0869548A"/>
    <w:rsid w:val="08695568"/>
    <w:rsid w:val="0869564A"/>
    <w:rsid w:val="086956A5"/>
    <w:rsid w:val="08695725"/>
    <w:rsid w:val="08695742"/>
    <w:rsid w:val="0869574E"/>
    <w:rsid w:val="086957CE"/>
    <w:rsid w:val="08695834"/>
    <w:rsid w:val="086958C7"/>
    <w:rsid w:val="0869590C"/>
    <w:rsid w:val="0869598E"/>
    <w:rsid w:val="086959F0"/>
    <w:rsid w:val="08695ABA"/>
    <w:rsid w:val="08695AC4"/>
    <w:rsid w:val="08695AD9"/>
    <w:rsid w:val="08695B57"/>
    <w:rsid w:val="08695B9E"/>
    <w:rsid w:val="08695BA2"/>
    <w:rsid w:val="08695CA8"/>
    <w:rsid w:val="08695D98"/>
    <w:rsid w:val="08695E2B"/>
    <w:rsid w:val="08695E6D"/>
    <w:rsid w:val="08695F07"/>
    <w:rsid w:val="08695F14"/>
    <w:rsid w:val="08695F16"/>
    <w:rsid w:val="08695F56"/>
    <w:rsid w:val="08695F87"/>
    <w:rsid w:val="08695FDC"/>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6CE"/>
    <w:rsid w:val="086966D6"/>
    <w:rsid w:val="0869672D"/>
    <w:rsid w:val="0869673F"/>
    <w:rsid w:val="08696784"/>
    <w:rsid w:val="086967B8"/>
    <w:rsid w:val="0869683D"/>
    <w:rsid w:val="08696881"/>
    <w:rsid w:val="08696941"/>
    <w:rsid w:val="0869698A"/>
    <w:rsid w:val="08696A75"/>
    <w:rsid w:val="08696B1B"/>
    <w:rsid w:val="08696B1E"/>
    <w:rsid w:val="08696C29"/>
    <w:rsid w:val="08696C76"/>
    <w:rsid w:val="08696D53"/>
    <w:rsid w:val="08696E43"/>
    <w:rsid w:val="08696FDC"/>
    <w:rsid w:val="086970B4"/>
    <w:rsid w:val="086970B5"/>
    <w:rsid w:val="086970C8"/>
    <w:rsid w:val="086970CE"/>
    <w:rsid w:val="08697175"/>
    <w:rsid w:val="0869718C"/>
    <w:rsid w:val="086971C8"/>
    <w:rsid w:val="08697204"/>
    <w:rsid w:val="08697211"/>
    <w:rsid w:val="0869724B"/>
    <w:rsid w:val="08697261"/>
    <w:rsid w:val="08697276"/>
    <w:rsid w:val="08697281"/>
    <w:rsid w:val="0869728A"/>
    <w:rsid w:val="086972B8"/>
    <w:rsid w:val="08697399"/>
    <w:rsid w:val="0869743C"/>
    <w:rsid w:val="0869751D"/>
    <w:rsid w:val="08697630"/>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B6"/>
    <w:rsid w:val="08697DC3"/>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D38"/>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58"/>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715"/>
    <w:rsid w:val="086A17A7"/>
    <w:rsid w:val="086A1800"/>
    <w:rsid w:val="086A18F7"/>
    <w:rsid w:val="086A19F7"/>
    <w:rsid w:val="086A1AB1"/>
    <w:rsid w:val="086A1B34"/>
    <w:rsid w:val="086A1B57"/>
    <w:rsid w:val="086A1BCF"/>
    <w:rsid w:val="086A1BD9"/>
    <w:rsid w:val="086A1C48"/>
    <w:rsid w:val="086A1C5F"/>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11"/>
    <w:rsid w:val="086A255A"/>
    <w:rsid w:val="086A2623"/>
    <w:rsid w:val="086A27B1"/>
    <w:rsid w:val="086A2ADB"/>
    <w:rsid w:val="086A2B7A"/>
    <w:rsid w:val="086A2BF1"/>
    <w:rsid w:val="086A2C8B"/>
    <w:rsid w:val="086A2D4D"/>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35"/>
    <w:rsid w:val="086A4764"/>
    <w:rsid w:val="086A479C"/>
    <w:rsid w:val="086A480E"/>
    <w:rsid w:val="086A4851"/>
    <w:rsid w:val="086A48B4"/>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59C"/>
    <w:rsid w:val="086A56BB"/>
    <w:rsid w:val="086A5719"/>
    <w:rsid w:val="086A5779"/>
    <w:rsid w:val="086A58B6"/>
    <w:rsid w:val="086A5922"/>
    <w:rsid w:val="086A5962"/>
    <w:rsid w:val="086A5A02"/>
    <w:rsid w:val="086A5AB8"/>
    <w:rsid w:val="086A5B60"/>
    <w:rsid w:val="086A5BDF"/>
    <w:rsid w:val="086A5C21"/>
    <w:rsid w:val="086A5C83"/>
    <w:rsid w:val="086A5D5D"/>
    <w:rsid w:val="086A5ED0"/>
    <w:rsid w:val="086A5EF0"/>
    <w:rsid w:val="086A6045"/>
    <w:rsid w:val="086A60C6"/>
    <w:rsid w:val="086A6128"/>
    <w:rsid w:val="086A6140"/>
    <w:rsid w:val="086A6145"/>
    <w:rsid w:val="086A6181"/>
    <w:rsid w:val="086A61F1"/>
    <w:rsid w:val="086A6211"/>
    <w:rsid w:val="086A621D"/>
    <w:rsid w:val="086A623B"/>
    <w:rsid w:val="086A6286"/>
    <w:rsid w:val="086A62B9"/>
    <w:rsid w:val="086A62F6"/>
    <w:rsid w:val="086A62FA"/>
    <w:rsid w:val="086A6382"/>
    <w:rsid w:val="086A6387"/>
    <w:rsid w:val="086A63F1"/>
    <w:rsid w:val="086A6638"/>
    <w:rsid w:val="086A6654"/>
    <w:rsid w:val="086A67DB"/>
    <w:rsid w:val="086A687E"/>
    <w:rsid w:val="086A6888"/>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5E"/>
    <w:rsid w:val="086A70FC"/>
    <w:rsid w:val="086A712E"/>
    <w:rsid w:val="086A7164"/>
    <w:rsid w:val="086A7200"/>
    <w:rsid w:val="086A7216"/>
    <w:rsid w:val="086A7230"/>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F7A"/>
    <w:rsid w:val="086A7FA2"/>
    <w:rsid w:val="086B002A"/>
    <w:rsid w:val="086B006E"/>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75"/>
    <w:rsid w:val="086B09A1"/>
    <w:rsid w:val="086B09F5"/>
    <w:rsid w:val="086B0A5D"/>
    <w:rsid w:val="086B0AAB"/>
    <w:rsid w:val="086B0AD0"/>
    <w:rsid w:val="086B0AEE"/>
    <w:rsid w:val="086B0BC6"/>
    <w:rsid w:val="086B0C27"/>
    <w:rsid w:val="086B0C71"/>
    <w:rsid w:val="086B0CE8"/>
    <w:rsid w:val="086B0D3C"/>
    <w:rsid w:val="086B0E7E"/>
    <w:rsid w:val="086B0FA8"/>
    <w:rsid w:val="086B10B0"/>
    <w:rsid w:val="086B10DE"/>
    <w:rsid w:val="086B10FB"/>
    <w:rsid w:val="086B111F"/>
    <w:rsid w:val="086B1132"/>
    <w:rsid w:val="086B1176"/>
    <w:rsid w:val="086B120A"/>
    <w:rsid w:val="086B1300"/>
    <w:rsid w:val="086B130C"/>
    <w:rsid w:val="086B1522"/>
    <w:rsid w:val="086B152B"/>
    <w:rsid w:val="086B1550"/>
    <w:rsid w:val="086B15B1"/>
    <w:rsid w:val="086B1602"/>
    <w:rsid w:val="086B163A"/>
    <w:rsid w:val="086B1678"/>
    <w:rsid w:val="086B1690"/>
    <w:rsid w:val="086B16C4"/>
    <w:rsid w:val="086B16C7"/>
    <w:rsid w:val="086B1753"/>
    <w:rsid w:val="086B175C"/>
    <w:rsid w:val="086B184A"/>
    <w:rsid w:val="086B185E"/>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588"/>
    <w:rsid w:val="086B261C"/>
    <w:rsid w:val="086B2746"/>
    <w:rsid w:val="086B283E"/>
    <w:rsid w:val="086B2844"/>
    <w:rsid w:val="086B2885"/>
    <w:rsid w:val="086B289F"/>
    <w:rsid w:val="086B28AB"/>
    <w:rsid w:val="086B2917"/>
    <w:rsid w:val="086B2959"/>
    <w:rsid w:val="086B2A54"/>
    <w:rsid w:val="086B2B0A"/>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70"/>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2"/>
    <w:rsid w:val="086B4445"/>
    <w:rsid w:val="086B4495"/>
    <w:rsid w:val="086B44B4"/>
    <w:rsid w:val="086B4549"/>
    <w:rsid w:val="086B45AA"/>
    <w:rsid w:val="086B45BC"/>
    <w:rsid w:val="086B45CC"/>
    <w:rsid w:val="086B4619"/>
    <w:rsid w:val="086B4664"/>
    <w:rsid w:val="086B46E6"/>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47"/>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BA"/>
    <w:rsid w:val="086B60C6"/>
    <w:rsid w:val="086B60F7"/>
    <w:rsid w:val="086B614E"/>
    <w:rsid w:val="086B625C"/>
    <w:rsid w:val="086B627B"/>
    <w:rsid w:val="086B62FB"/>
    <w:rsid w:val="086B632A"/>
    <w:rsid w:val="086B64BB"/>
    <w:rsid w:val="086B6505"/>
    <w:rsid w:val="086B651D"/>
    <w:rsid w:val="086B651F"/>
    <w:rsid w:val="086B6524"/>
    <w:rsid w:val="086B656F"/>
    <w:rsid w:val="086B65A4"/>
    <w:rsid w:val="086B6660"/>
    <w:rsid w:val="086B6661"/>
    <w:rsid w:val="086B668C"/>
    <w:rsid w:val="086B66BE"/>
    <w:rsid w:val="086B6705"/>
    <w:rsid w:val="086B6718"/>
    <w:rsid w:val="086B68E0"/>
    <w:rsid w:val="086B692E"/>
    <w:rsid w:val="086B6962"/>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74D"/>
    <w:rsid w:val="086B77C7"/>
    <w:rsid w:val="086B78D0"/>
    <w:rsid w:val="086B78ED"/>
    <w:rsid w:val="086B7971"/>
    <w:rsid w:val="086B7982"/>
    <w:rsid w:val="086B798D"/>
    <w:rsid w:val="086B79E4"/>
    <w:rsid w:val="086B7A2B"/>
    <w:rsid w:val="086B7A97"/>
    <w:rsid w:val="086B7C13"/>
    <w:rsid w:val="086B7C6F"/>
    <w:rsid w:val="086B7D09"/>
    <w:rsid w:val="086B7D66"/>
    <w:rsid w:val="086B7E5F"/>
    <w:rsid w:val="086B7E65"/>
    <w:rsid w:val="086B7EAD"/>
    <w:rsid w:val="086B7EED"/>
    <w:rsid w:val="086B7F09"/>
    <w:rsid w:val="086B7F82"/>
    <w:rsid w:val="086B7FEC"/>
    <w:rsid w:val="086C001B"/>
    <w:rsid w:val="086C0029"/>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A4"/>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C"/>
    <w:rsid w:val="086C1D11"/>
    <w:rsid w:val="086C1D41"/>
    <w:rsid w:val="086C1D46"/>
    <w:rsid w:val="086C1D81"/>
    <w:rsid w:val="086C1DC0"/>
    <w:rsid w:val="086C1F19"/>
    <w:rsid w:val="086C1FB2"/>
    <w:rsid w:val="086C1FEC"/>
    <w:rsid w:val="086C1FF5"/>
    <w:rsid w:val="086C2023"/>
    <w:rsid w:val="086C203A"/>
    <w:rsid w:val="086C209C"/>
    <w:rsid w:val="086C20BC"/>
    <w:rsid w:val="086C20FC"/>
    <w:rsid w:val="086C2123"/>
    <w:rsid w:val="086C218A"/>
    <w:rsid w:val="086C22D0"/>
    <w:rsid w:val="086C2391"/>
    <w:rsid w:val="086C245A"/>
    <w:rsid w:val="086C24EE"/>
    <w:rsid w:val="086C2508"/>
    <w:rsid w:val="086C25CA"/>
    <w:rsid w:val="086C25DA"/>
    <w:rsid w:val="086C26A4"/>
    <w:rsid w:val="086C26C3"/>
    <w:rsid w:val="086C27A8"/>
    <w:rsid w:val="086C27C3"/>
    <w:rsid w:val="086C2876"/>
    <w:rsid w:val="086C2919"/>
    <w:rsid w:val="086C2948"/>
    <w:rsid w:val="086C29CF"/>
    <w:rsid w:val="086C29D8"/>
    <w:rsid w:val="086C2B00"/>
    <w:rsid w:val="086C2B0C"/>
    <w:rsid w:val="086C2B1D"/>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95"/>
    <w:rsid w:val="086C40EA"/>
    <w:rsid w:val="086C4184"/>
    <w:rsid w:val="086C4193"/>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4EFA"/>
    <w:rsid w:val="086C5017"/>
    <w:rsid w:val="086C5025"/>
    <w:rsid w:val="086C5047"/>
    <w:rsid w:val="086C5095"/>
    <w:rsid w:val="086C510E"/>
    <w:rsid w:val="086C51C3"/>
    <w:rsid w:val="086C51E6"/>
    <w:rsid w:val="086C5256"/>
    <w:rsid w:val="086C52EF"/>
    <w:rsid w:val="086C5321"/>
    <w:rsid w:val="086C535F"/>
    <w:rsid w:val="086C53C3"/>
    <w:rsid w:val="086C5401"/>
    <w:rsid w:val="086C5592"/>
    <w:rsid w:val="086C56C5"/>
    <w:rsid w:val="086C56FC"/>
    <w:rsid w:val="086C57FD"/>
    <w:rsid w:val="086C5AE1"/>
    <w:rsid w:val="086C5BBB"/>
    <w:rsid w:val="086C5C18"/>
    <w:rsid w:val="086C5C28"/>
    <w:rsid w:val="086C5C30"/>
    <w:rsid w:val="086C5C35"/>
    <w:rsid w:val="086C5CE1"/>
    <w:rsid w:val="086C5CEF"/>
    <w:rsid w:val="086C5D9E"/>
    <w:rsid w:val="086C5DCE"/>
    <w:rsid w:val="086C5DD3"/>
    <w:rsid w:val="086C5E3E"/>
    <w:rsid w:val="086C6056"/>
    <w:rsid w:val="086C6062"/>
    <w:rsid w:val="086C6068"/>
    <w:rsid w:val="086C61FE"/>
    <w:rsid w:val="086C623F"/>
    <w:rsid w:val="086C6367"/>
    <w:rsid w:val="086C6460"/>
    <w:rsid w:val="086C646A"/>
    <w:rsid w:val="086C64F4"/>
    <w:rsid w:val="086C6578"/>
    <w:rsid w:val="086C6679"/>
    <w:rsid w:val="086C66F1"/>
    <w:rsid w:val="086C6712"/>
    <w:rsid w:val="086C6718"/>
    <w:rsid w:val="086C6782"/>
    <w:rsid w:val="086C67AA"/>
    <w:rsid w:val="086C67F2"/>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736"/>
    <w:rsid w:val="086D07AA"/>
    <w:rsid w:val="086D0871"/>
    <w:rsid w:val="086D096F"/>
    <w:rsid w:val="086D0AC4"/>
    <w:rsid w:val="086D0B01"/>
    <w:rsid w:val="086D0B26"/>
    <w:rsid w:val="086D0C4F"/>
    <w:rsid w:val="086D0C96"/>
    <w:rsid w:val="086D0D49"/>
    <w:rsid w:val="086D0D8E"/>
    <w:rsid w:val="086D0E2D"/>
    <w:rsid w:val="086D0E70"/>
    <w:rsid w:val="086D0E8A"/>
    <w:rsid w:val="086D0EC3"/>
    <w:rsid w:val="086D0EC6"/>
    <w:rsid w:val="086D0ED2"/>
    <w:rsid w:val="086D0F33"/>
    <w:rsid w:val="086D0F9F"/>
    <w:rsid w:val="086D0FFA"/>
    <w:rsid w:val="086D101F"/>
    <w:rsid w:val="086D113F"/>
    <w:rsid w:val="086D1173"/>
    <w:rsid w:val="086D139A"/>
    <w:rsid w:val="086D13FD"/>
    <w:rsid w:val="086D148A"/>
    <w:rsid w:val="086D14DE"/>
    <w:rsid w:val="086D150B"/>
    <w:rsid w:val="086D159F"/>
    <w:rsid w:val="086D1610"/>
    <w:rsid w:val="086D17CA"/>
    <w:rsid w:val="086D1892"/>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145"/>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16"/>
    <w:rsid w:val="086D2EDD"/>
    <w:rsid w:val="086D2EE6"/>
    <w:rsid w:val="086D3013"/>
    <w:rsid w:val="086D30E9"/>
    <w:rsid w:val="086D313C"/>
    <w:rsid w:val="086D314A"/>
    <w:rsid w:val="086D3211"/>
    <w:rsid w:val="086D32A9"/>
    <w:rsid w:val="086D3407"/>
    <w:rsid w:val="086D3409"/>
    <w:rsid w:val="086D3474"/>
    <w:rsid w:val="086D3560"/>
    <w:rsid w:val="086D359C"/>
    <w:rsid w:val="086D35DC"/>
    <w:rsid w:val="086D3699"/>
    <w:rsid w:val="086D3749"/>
    <w:rsid w:val="086D387A"/>
    <w:rsid w:val="086D3959"/>
    <w:rsid w:val="086D3985"/>
    <w:rsid w:val="086D3A15"/>
    <w:rsid w:val="086D3A24"/>
    <w:rsid w:val="086D3B09"/>
    <w:rsid w:val="086D3B9D"/>
    <w:rsid w:val="086D3BA8"/>
    <w:rsid w:val="086D3BDF"/>
    <w:rsid w:val="086D3C17"/>
    <w:rsid w:val="086D3C6B"/>
    <w:rsid w:val="086D3CF9"/>
    <w:rsid w:val="086D3DBD"/>
    <w:rsid w:val="086D3E3E"/>
    <w:rsid w:val="086D3E48"/>
    <w:rsid w:val="086D3E9B"/>
    <w:rsid w:val="086D3EE1"/>
    <w:rsid w:val="086D3F19"/>
    <w:rsid w:val="086D3FFA"/>
    <w:rsid w:val="086D404C"/>
    <w:rsid w:val="086D40B8"/>
    <w:rsid w:val="086D4121"/>
    <w:rsid w:val="086D41FC"/>
    <w:rsid w:val="086D422D"/>
    <w:rsid w:val="086D4242"/>
    <w:rsid w:val="086D42DB"/>
    <w:rsid w:val="086D4308"/>
    <w:rsid w:val="086D4339"/>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A3"/>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6C2"/>
    <w:rsid w:val="086D572D"/>
    <w:rsid w:val="086D5779"/>
    <w:rsid w:val="086D57CC"/>
    <w:rsid w:val="086D5821"/>
    <w:rsid w:val="086D5828"/>
    <w:rsid w:val="086D582F"/>
    <w:rsid w:val="086D5887"/>
    <w:rsid w:val="086D596C"/>
    <w:rsid w:val="086D59FD"/>
    <w:rsid w:val="086D5A13"/>
    <w:rsid w:val="086D5A27"/>
    <w:rsid w:val="086D5B5B"/>
    <w:rsid w:val="086D5B5E"/>
    <w:rsid w:val="086D5BDC"/>
    <w:rsid w:val="086D5BF1"/>
    <w:rsid w:val="086D5C16"/>
    <w:rsid w:val="086D5C6F"/>
    <w:rsid w:val="086D5D21"/>
    <w:rsid w:val="086D5D38"/>
    <w:rsid w:val="086D5D52"/>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60"/>
    <w:rsid w:val="086D6C81"/>
    <w:rsid w:val="086D6C9A"/>
    <w:rsid w:val="086D6D06"/>
    <w:rsid w:val="086D6D1D"/>
    <w:rsid w:val="086D6D5B"/>
    <w:rsid w:val="086D6D8E"/>
    <w:rsid w:val="086D6DCA"/>
    <w:rsid w:val="086D6DE2"/>
    <w:rsid w:val="086D6DE4"/>
    <w:rsid w:val="086D6E2F"/>
    <w:rsid w:val="086D6E33"/>
    <w:rsid w:val="086D6E8D"/>
    <w:rsid w:val="086D6ED1"/>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94"/>
    <w:rsid w:val="086D7DD9"/>
    <w:rsid w:val="086D7EB7"/>
    <w:rsid w:val="086D7EC8"/>
    <w:rsid w:val="086D7F42"/>
    <w:rsid w:val="086D7F82"/>
    <w:rsid w:val="086D7FDF"/>
    <w:rsid w:val="086D7FFE"/>
    <w:rsid w:val="086E003A"/>
    <w:rsid w:val="086E01EF"/>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9DF"/>
    <w:rsid w:val="086E1A19"/>
    <w:rsid w:val="086E1A7A"/>
    <w:rsid w:val="086E1AE1"/>
    <w:rsid w:val="086E1AF0"/>
    <w:rsid w:val="086E1B28"/>
    <w:rsid w:val="086E1B99"/>
    <w:rsid w:val="086E1BCB"/>
    <w:rsid w:val="086E1CC4"/>
    <w:rsid w:val="086E1D79"/>
    <w:rsid w:val="086E1D8D"/>
    <w:rsid w:val="086E1DAF"/>
    <w:rsid w:val="086E1DD8"/>
    <w:rsid w:val="086E1DEB"/>
    <w:rsid w:val="086E1E5C"/>
    <w:rsid w:val="086E1F68"/>
    <w:rsid w:val="086E200B"/>
    <w:rsid w:val="086E2065"/>
    <w:rsid w:val="086E208F"/>
    <w:rsid w:val="086E2106"/>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0F"/>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24A"/>
    <w:rsid w:val="086E3285"/>
    <w:rsid w:val="086E32AB"/>
    <w:rsid w:val="086E32B2"/>
    <w:rsid w:val="086E3307"/>
    <w:rsid w:val="086E342E"/>
    <w:rsid w:val="086E345B"/>
    <w:rsid w:val="086E352E"/>
    <w:rsid w:val="086E360C"/>
    <w:rsid w:val="086E364B"/>
    <w:rsid w:val="086E391E"/>
    <w:rsid w:val="086E3931"/>
    <w:rsid w:val="086E39D8"/>
    <w:rsid w:val="086E3AE0"/>
    <w:rsid w:val="086E3B3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58"/>
    <w:rsid w:val="086E418E"/>
    <w:rsid w:val="086E429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17"/>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99"/>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E0"/>
    <w:rsid w:val="086E6613"/>
    <w:rsid w:val="086E66A0"/>
    <w:rsid w:val="086E66FE"/>
    <w:rsid w:val="086E6775"/>
    <w:rsid w:val="086E6797"/>
    <w:rsid w:val="086E67E3"/>
    <w:rsid w:val="086E6854"/>
    <w:rsid w:val="086E685F"/>
    <w:rsid w:val="086E68F3"/>
    <w:rsid w:val="086E68F7"/>
    <w:rsid w:val="086E69E5"/>
    <w:rsid w:val="086E6A4F"/>
    <w:rsid w:val="086E6B15"/>
    <w:rsid w:val="086E6BA0"/>
    <w:rsid w:val="086E6BC7"/>
    <w:rsid w:val="086E6C36"/>
    <w:rsid w:val="086E6CA4"/>
    <w:rsid w:val="086E6D2F"/>
    <w:rsid w:val="086E6D76"/>
    <w:rsid w:val="086E6E0A"/>
    <w:rsid w:val="086E6E1F"/>
    <w:rsid w:val="086E6F9E"/>
    <w:rsid w:val="086E6FA5"/>
    <w:rsid w:val="086E7080"/>
    <w:rsid w:val="086E70ED"/>
    <w:rsid w:val="086E71CC"/>
    <w:rsid w:val="086E728D"/>
    <w:rsid w:val="086E7384"/>
    <w:rsid w:val="086E73DF"/>
    <w:rsid w:val="086E73ED"/>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93"/>
    <w:rsid w:val="086F0997"/>
    <w:rsid w:val="086F0A52"/>
    <w:rsid w:val="086F0A73"/>
    <w:rsid w:val="086F0B15"/>
    <w:rsid w:val="086F0B8C"/>
    <w:rsid w:val="086F0BD1"/>
    <w:rsid w:val="086F0C3B"/>
    <w:rsid w:val="086F0DA2"/>
    <w:rsid w:val="086F0DF6"/>
    <w:rsid w:val="086F0E11"/>
    <w:rsid w:val="086F0E2C"/>
    <w:rsid w:val="086F0FD2"/>
    <w:rsid w:val="086F0FF9"/>
    <w:rsid w:val="086F100D"/>
    <w:rsid w:val="086F108A"/>
    <w:rsid w:val="086F1102"/>
    <w:rsid w:val="086F1121"/>
    <w:rsid w:val="086F114B"/>
    <w:rsid w:val="086F114C"/>
    <w:rsid w:val="086F11FC"/>
    <w:rsid w:val="086F1214"/>
    <w:rsid w:val="086F1242"/>
    <w:rsid w:val="086F1552"/>
    <w:rsid w:val="086F155E"/>
    <w:rsid w:val="086F15AC"/>
    <w:rsid w:val="086F162D"/>
    <w:rsid w:val="086F1639"/>
    <w:rsid w:val="086F16AC"/>
    <w:rsid w:val="086F16DE"/>
    <w:rsid w:val="086F1825"/>
    <w:rsid w:val="086F18AA"/>
    <w:rsid w:val="086F1958"/>
    <w:rsid w:val="086F197C"/>
    <w:rsid w:val="086F19D9"/>
    <w:rsid w:val="086F1A52"/>
    <w:rsid w:val="086F1A73"/>
    <w:rsid w:val="086F1ABF"/>
    <w:rsid w:val="086F1B25"/>
    <w:rsid w:val="086F1CFE"/>
    <w:rsid w:val="086F1E04"/>
    <w:rsid w:val="086F1E46"/>
    <w:rsid w:val="086F1ED0"/>
    <w:rsid w:val="086F1EF5"/>
    <w:rsid w:val="086F1EF9"/>
    <w:rsid w:val="086F1F09"/>
    <w:rsid w:val="086F1F22"/>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36"/>
    <w:rsid w:val="086F2A56"/>
    <w:rsid w:val="086F2A9D"/>
    <w:rsid w:val="086F2B01"/>
    <w:rsid w:val="086F2B19"/>
    <w:rsid w:val="086F2B1D"/>
    <w:rsid w:val="086F2CE8"/>
    <w:rsid w:val="086F2D46"/>
    <w:rsid w:val="086F2D87"/>
    <w:rsid w:val="086F2E6B"/>
    <w:rsid w:val="086F2F12"/>
    <w:rsid w:val="086F2F49"/>
    <w:rsid w:val="086F2F4D"/>
    <w:rsid w:val="086F2FAC"/>
    <w:rsid w:val="086F3056"/>
    <w:rsid w:val="086F30E2"/>
    <w:rsid w:val="086F325E"/>
    <w:rsid w:val="086F32AE"/>
    <w:rsid w:val="086F32D2"/>
    <w:rsid w:val="086F32E5"/>
    <w:rsid w:val="086F32E9"/>
    <w:rsid w:val="086F3349"/>
    <w:rsid w:val="086F3357"/>
    <w:rsid w:val="086F33B5"/>
    <w:rsid w:val="086F33D1"/>
    <w:rsid w:val="086F3443"/>
    <w:rsid w:val="086F3488"/>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38"/>
    <w:rsid w:val="086F3F5D"/>
    <w:rsid w:val="086F3FAA"/>
    <w:rsid w:val="086F3FD4"/>
    <w:rsid w:val="086F3FE7"/>
    <w:rsid w:val="086F4029"/>
    <w:rsid w:val="086F403E"/>
    <w:rsid w:val="086F4049"/>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4F5D"/>
    <w:rsid w:val="086F502F"/>
    <w:rsid w:val="086F504A"/>
    <w:rsid w:val="086F5079"/>
    <w:rsid w:val="086F50B2"/>
    <w:rsid w:val="086F50CC"/>
    <w:rsid w:val="086F5157"/>
    <w:rsid w:val="086F517B"/>
    <w:rsid w:val="086F51EB"/>
    <w:rsid w:val="086F521A"/>
    <w:rsid w:val="086F528A"/>
    <w:rsid w:val="086F538A"/>
    <w:rsid w:val="086F53F5"/>
    <w:rsid w:val="086F5492"/>
    <w:rsid w:val="086F54E1"/>
    <w:rsid w:val="086F54EC"/>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69"/>
    <w:rsid w:val="086F6274"/>
    <w:rsid w:val="086F6280"/>
    <w:rsid w:val="086F62D7"/>
    <w:rsid w:val="086F6312"/>
    <w:rsid w:val="086F6415"/>
    <w:rsid w:val="086F64E7"/>
    <w:rsid w:val="086F65FB"/>
    <w:rsid w:val="086F6616"/>
    <w:rsid w:val="086F66F8"/>
    <w:rsid w:val="086F670B"/>
    <w:rsid w:val="086F672C"/>
    <w:rsid w:val="086F674B"/>
    <w:rsid w:val="086F678D"/>
    <w:rsid w:val="086F6895"/>
    <w:rsid w:val="086F6A97"/>
    <w:rsid w:val="086F6AF0"/>
    <w:rsid w:val="086F6B18"/>
    <w:rsid w:val="086F6BC2"/>
    <w:rsid w:val="086F6C0F"/>
    <w:rsid w:val="086F6C27"/>
    <w:rsid w:val="086F6C44"/>
    <w:rsid w:val="086F6CF1"/>
    <w:rsid w:val="086F6D49"/>
    <w:rsid w:val="086F6D53"/>
    <w:rsid w:val="086F6D88"/>
    <w:rsid w:val="086F6D90"/>
    <w:rsid w:val="086F6F4B"/>
    <w:rsid w:val="086F6FB4"/>
    <w:rsid w:val="086F6FC0"/>
    <w:rsid w:val="086F6FD2"/>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F"/>
    <w:rsid w:val="086F7EF3"/>
    <w:rsid w:val="086F7F30"/>
    <w:rsid w:val="0870001A"/>
    <w:rsid w:val="0870007C"/>
    <w:rsid w:val="087000D8"/>
    <w:rsid w:val="08700140"/>
    <w:rsid w:val="08700295"/>
    <w:rsid w:val="087003B4"/>
    <w:rsid w:val="087003EA"/>
    <w:rsid w:val="08700408"/>
    <w:rsid w:val="08700429"/>
    <w:rsid w:val="0870043F"/>
    <w:rsid w:val="08700445"/>
    <w:rsid w:val="087004A4"/>
    <w:rsid w:val="087004E5"/>
    <w:rsid w:val="0870053F"/>
    <w:rsid w:val="08700555"/>
    <w:rsid w:val="087005F4"/>
    <w:rsid w:val="087006CE"/>
    <w:rsid w:val="087006D6"/>
    <w:rsid w:val="0870097A"/>
    <w:rsid w:val="087009E6"/>
    <w:rsid w:val="087009FC"/>
    <w:rsid w:val="08700BD0"/>
    <w:rsid w:val="08700C7A"/>
    <w:rsid w:val="08700CAD"/>
    <w:rsid w:val="08700CE0"/>
    <w:rsid w:val="08700DB2"/>
    <w:rsid w:val="08700DD4"/>
    <w:rsid w:val="08700E89"/>
    <w:rsid w:val="08700E8F"/>
    <w:rsid w:val="08700EB2"/>
    <w:rsid w:val="08700EF5"/>
    <w:rsid w:val="08700FEF"/>
    <w:rsid w:val="08701031"/>
    <w:rsid w:val="0870104F"/>
    <w:rsid w:val="08701063"/>
    <w:rsid w:val="08701116"/>
    <w:rsid w:val="0870117B"/>
    <w:rsid w:val="087011D1"/>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48"/>
    <w:rsid w:val="08701DD8"/>
    <w:rsid w:val="08701DE5"/>
    <w:rsid w:val="08701E0A"/>
    <w:rsid w:val="08701E0C"/>
    <w:rsid w:val="08701E3F"/>
    <w:rsid w:val="08701E9E"/>
    <w:rsid w:val="08701ECD"/>
    <w:rsid w:val="08701EEA"/>
    <w:rsid w:val="08701EFE"/>
    <w:rsid w:val="08701F26"/>
    <w:rsid w:val="08701F53"/>
    <w:rsid w:val="08701F83"/>
    <w:rsid w:val="0870200F"/>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59"/>
    <w:rsid w:val="08702B8F"/>
    <w:rsid w:val="08702B92"/>
    <w:rsid w:val="08702B9F"/>
    <w:rsid w:val="08702C8A"/>
    <w:rsid w:val="08702CBA"/>
    <w:rsid w:val="08702CE3"/>
    <w:rsid w:val="08702DD1"/>
    <w:rsid w:val="08702DF7"/>
    <w:rsid w:val="08702E66"/>
    <w:rsid w:val="08702EA0"/>
    <w:rsid w:val="08702EF0"/>
    <w:rsid w:val="08703008"/>
    <w:rsid w:val="0870309E"/>
    <w:rsid w:val="0870318C"/>
    <w:rsid w:val="0870328E"/>
    <w:rsid w:val="087032B2"/>
    <w:rsid w:val="087032BA"/>
    <w:rsid w:val="087032F8"/>
    <w:rsid w:val="08703309"/>
    <w:rsid w:val="087033F6"/>
    <w:rsid w:val="08703402"/>
    <w:rsid w:val="087034C1"/>
    <w:rsid w:val="08703585"/>
    <w:rsid w:val="0870358D"/>
    <w:rsid w:val="087035A1"/>
    <w:rsid w:val="087035BE"/>
    <w:rsid w:val="0870368F"/>
    <w:rsid w:val="087036B2"/>
    <w:rsid w:val="087036E9"/>
    <w:rsid w:val="0870379A"/>
    <w:rsid w:val="087037FA"/>
    <w:rsid w:val="08703848"/>
    <w:rsid w:val="087038F5"/>
    <w:rsid w:val="08703904"/>
    <w:rsid w:val="087039EB"/>
    <w:rsid w:val="08703A23"/>
    <w:rsid w:val="08703AD4"/>
    <w:rsid w:val="08703B92"/>
    <w:rsid w:val="08703BFB"/>
    <w:rsid w:val="08703C0F"/>
    <w:rsid w:val="08703C68"/>
    <w:rsid w:val="08703D3D"/>
    <w:rsid w:val="08703E5C"/>
    <w:rsid w:val="08703EA7"/>
    <w:rsid w:val="08703F6E"/>
    <w:rsid w:val="08704036"/>
    <w:rsid w:val="0870407D"/>
    <w:rsid w:val="087040E2"/>
    <w:rsid w:val="08704130"/>
    <w:rsid w:val="08704161"/>
    <w:rsid w:val="08704213"/>
    <w:rsid w:val="08704234"/>
    <w:rsid w:val="0870424A"/>
    <w:rsid w:val="087042B5"/>
    <w:rsid w:val="087042EC"/>
    <w:rsid w:val="08704401"/>
    <w:rsid w:val="087044C5"/>
    <w:rsid w:val="087044D6"/>
    <w:rsid w:val="087044E5"/>
    <w:rsid w:val="08704558"/>
    <w:rsid w:val="0870456C"/>
    <w:rsid w:val="087045AC"/>
    <w:rsid w:val="087045D1"/>
    <w:rsid w:val="08704622"/>
    <w:rsid w:val="087046C1"/>
    <w:rsid w:val="087046CE"/>
    <w:rsid w:val="08704701"/>
    <w:rsid w:val="08704709"/>
    <w:rsid w:val="087047D4"/>
    <w:rsid w:val="08704886"/>
    <w:rsid w:val="087049D6"/>
    <w:rsid w:val="08704A06"/>
    <w:rsid w:val="08704A9F"/>
    <w:rsid w:val="08704B70"/>
    <w:rsid w:val="08704BBC"/>
    <w:rsid w:val="08704C33"/>
    <w:rsid w:val="08704C58"/>
    <w:rsid w:val="08704CF3"/>
    <w:rsid w:val="08704D68"/>
    <w:rsid w:val="08704D70"/>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7B"/>
    <w:rsid w:val="0870568D"/>
    <w:rsid w:val="0870572E"/>
    <w:rsid w:val="08705791"/>
    <w:rsid w:val="087057DB"/>
    <w:rsid w:val="08705856"/>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56A"/>
    <w:rsid w:val="08706643"/>
    <w:rsid w:val="08706701"/>
    <w:rsid w:val="0870675A"/>
    <w:rsid w:val="0870676C"/>
    <w:rsid w:val="08706810"/>
    <w:rsid w:val="08706965"/>
    <w:rsid w:val="08706968"/>
    <w:rsid w:val="087069DA"/>
    <w:rsid w:val="08706A76"/>
    <w:rsid w:val="08706B78"/>
    <w:rsid w:val="08706BAE"/>
    <w:rsid w:val="08706BB4"/>
    <w:rsid w:val="08706BBE"/>
    <w:rsid w:val="08706BCB"/>
    <w:rsid w:val="08706CBC"/>
    <w:rsid w:val="08706D8F"/>
    <w:rsid w:val="08706DB4"/>
    <w:rsid w:val="08706DC0"/>
    <w:rsid w:val="08706FBF"/>
    <w:rsid w:val="08706FC8"/>
    <w:rsid w:val="08706FCD"/>
    <w:rsid w:val="08707007"/>
    <w:rsid w:val="0870706B"/>
    <w:rsid w:val="0870715E"/>
    <w:rsid w:val="087072A6"/>
    <w:rsid w:val="087073DF"/>
    <w:rsid w:val="08707427"/>
    <w:rsid w:val="087075AF"/>
    <w:rsid w:val="08707629"/>
    <w:rsid w:val="0870765E"/>
    <w:rsid w:val="0870765F"/>
    <w:rsid w:val="087076A2"/>
    <w:rsid w:val="087076DC"/>
    <w:rsid w:val="08707720"/>
    <w:rsid w:val="0870778A"/>
    <w:rsid w:val="087077CE"/>
    <w:rsid w:val="0870780D"/>
    <w:rsid w:val="0870781A"/>
    <w:rsid w:val="087078A4"/>
    <w:rsid w:val="087078B3"/>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C3"/>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CD"/>
    <w:rsid w:val="08710D93"/>
    <w:rsid w:val="08710E9A"/>
    <w:rsid w:val="08710F1C"/>
    <w:rsid w:val="08710F48"/>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41"/>
    <w:rsid w:val="08711B4A"/>
    <w:rsid w:val="08711B90"/>
    <w:rsid w:val="08711BA6"/>
    <w:rsid w:val="08711C3A"/>
    <w:rsid w:val="08711D55"/>
    <w:rsid w:val="08711D7B"/>
    <w:rsid w:val="08711D9B"/>
    <w:rsid w:val="08711E11"/>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6A"/>
    <w:rsid w:val="08713672"/>
    <w:rsid w:val="087137E4"/>
    <w:rsid w:val="08713853"/>
    <w:rsid w:val="087138F3"/>
    <w:rsid w:val="087139DA"/>
    <w:rsid w:val="08713A6B"/>
    <w:rsid w:val="08713B23"/>
    <w:rsid w:val="08713BA1"/>
    <w:rsid w:val="08713BA2"/>
    <w:rsid w:val="08713BB0"/>
    <w:rsid w:val="08713BDF"/>
    <w:rsid w:val="08713C0D"/>
    <w:rsid w:val="08713C76"/>
    <w:rsid w:val="08713E4F"/>
    <w:rsid w:val="08713EC8"/>
    <w:rsid w:val="08713F13"/>
    <w:rsid w:val="08713F7C"/>
    <w:rsid w:val="0871411E"/>
    <w:rsid w:val="08714134"/>
    <w:rsid w:val="08714135"/>
    <w:rsid w:val="08714168"/>
    <w:rsid w:val="08714191"/>
    <w:rsid w:val="087141E4"/>
    <w:rsid w:val="087143E4"/>
    <w:rsid w:val="08714481"/>
    <w:rsid w:val="087144AF"/>
    <w:rsid w:val="087144E4"/>
    <w:rsid w:val="08714579"/>
    <w:rsid w:val="08714597"/>
    <w:rsid w:val="0871463F"/>
    <w:rsid w:val="087146BB"/>
    <w:rsid w:val="087146C0"/>
    <w:rsid w:val="08714769"/>
    <w:rsid w:val="08714797"/>
    <w:rsid w:val="0871491F"/>
    <w:rsid w:val="08714A21"/>
    <w:rsid w:val="08714A6A"/>
    <w:rsid w:val="08714AD6"/>
    <w:rsid w:val="08714B06"/>
    <w:rsid w:val="08714B3E"/>
    <w:rsid w:val="08714BB2"/>
    <w:rsid w:val="08714BC4"/>
    <w:rsid w:val="08714BE6"/>
    <w:rsid w:val="08714C73"/>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35"/>
    <w:rsid w:val="08715AD4"/>
    <w:rsid w:val="08715AEA"/>
    <w:rsid w:val="08715B52"/>
    <w:rsid w:val="08715BAA"/>
    <w:rsid w:val="08715BE6"/>
    <w:rsid w:val="08715C24"/>
    <w:rsid w:val="08715C33"/>
    <w:rsid w:val="08715C45"/>
    <w:rsid w:val="08715CB2"/>
    <w:rsid w:val="08715D1B"/>
    <w:rsid w:val="08715D1E"/>
    <w:rsid w:val="08715D61"/>
    <w:rsid w:val="08715E80"/>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0B"/>
    <w:rsid w:val="08716656"/>
    <w:rsid w:val="087166B9"/>
    <w:rsid w:val="08716712"/>
    <w:rsid w:val="0871671E"/>
    <w:rsid w:val="0871679A"/>
    <w:rsid w:val="087167DC"/>
    <w:rsid w:val="0871686F"/>
    <w:rsid w:val="087168C7"/>
    <w:rsid w:val="087169BA"/>
    <w:rsid w:val="08716A56"/>
    <w:rsid w:val="08716A5F"/>
    <w:rsid w:val="08716BFA"/>
    <w:rsid w:val="08716C10"/>
    <w:rsid w:val="08716DA8"/>
    <w:rsid w:val="08716DCF"/>
    <w:rsid w:val="08716E8A"/>
    <w:rsid w:val="08716F46"/>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3C"/>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6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B8D"/>
    <w:rsid w:val="08721C4B"/>
    <w:rsid w:val="08721DC8"/>
    <w:rsid w:val="08721E84"/>
    <w:rsid w:val="08721E88"/>
    <w:rsid w:val="08721EA8"/>
    <w:rsid w:val="08721ED8"/>
    <w:rsid w:val="08721EE0"/>
    <w:rsid w:val="08721EEB"/>
    <w:rsid w:val="08721F82"/>
    <w:rsid w:val="08721FBE"/>
    <w:rsid w:val="08721FC8"/>
    <w:rsid w:val="08721FCA"/>
    <w:rsid w:val="08722156"/>
    <w:rsid w:val="08722208"/>
    <w:rsid w:val="0872235E"/>
    <w:rsid w:val="08722386"/>
    <w:rsid w:val="08722394"/>
    <w:rsid w:val="0872260E"/>
    <w:rsid w:val="087226C2"/>
    <w:rsid w:val="087226E5"/>
    <w:rsid w:val="0872272B"/>
    <w:rsid w:val="087227A8"/>
    <w:rsid w:val="087227C2"/>
    <w:rsid w:val="087227C9"/>
    <w:rsid w:val="08722845"/>
    <w:rsid w:val="0872288A"/>
    <w:rsid w:val="087228C2"/>
    <w:rsid w:val="087228DD"/>
    <w:rsid w:val="0872292E"/>
    <w:rsid w:val="08722955"/>
    <w:rsid w:val="0872297C"/>
    <w:rsid w:val="08722989"/>
    <w:rsid w:val="08722993"/>
    <w:rsid w:val="08722998"/>
    <w:rsid w:val="08722A12"/>
    <w:rsid w:val="08722A6E"/>
    <w:rsid w:val="08722A8A"/>
    <w:rsid w:val="08722AA2"/>
    <w:rsid w:val="08722B11"/>
    <w:rsid w:val="08722B7D"/>
    <w:rsid w:val="08722C1A"/>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7C2"/>
    <w:rsid w:val="08723826"/>
    <w:rsid w:val="087238A7"/>
    <w:rsid w:val="08723911"/>
    <w:rsid w:val="0872393F"/>
    <w:rsid w:val="0872394F"/>
    <w:rsid w:val="087239DB"/>
    <w:rsid w:val="08723A1B"/>
    <w:rsid w:val="08723A59"/>
    <w:rsid w:val="08723A8C"/>
    <w:rsid w:val="08723B07"/>
    <w:rsid w:val="08723B65"/>
    <w:rsid w:val="08723C64"/>
    <w:rsid w:val="08723C93"/>
    <w:rsid w:val="08723D4C"/>
    <w:rsid w:val="08723DAD"/>
    <w:rsid w:val="08723E73"/>
    <w:rsid w:val="08723EC0"/>
    <w:rsid w:val="08723EF4"/>
    <w:rsid w:val="08723F61"/>
    <w:rsid w:val="08723F8E"/>
    <w:rsid w:val="0872400A"/>
    <w:rsid w:val="0872403C"/>
    <w:rsid w:val="0872403D"/>
    <w:rsid w:val="087240C5"/>
    <w:rsid w:val="087240EE"/>
    <w:rsid w:val="087241C9"/>
    <w:rsid w:val="0872424F"/>
    <w:rsid w:val="08724283"/>
    <w:rsid w:val="087242D1"/>
    <w:rsid w:val="0872434D"/>
    <w:rsid w:val="087243B1"/>
    <w:rsid w:val="08724468"/>
    <w:rsid w:val="0872447E"/>
    <w:rsid w:val="087244B4"/>
    <w:rsid w:val="0872464C"/>
    <w:rsid w:val="08724681"/>
    <w:rsid w:val="087246B4"/>
    <w:rsid w:val="087246EE"/>
    <w:rsid w:val="08724701"/>
    <w:rsid w:val="0872479A"/>
    <w:rsid w:val="087247D1"/>
    <w:rsid w:val="087247FD"/>
    <w:rsid w:val="08724806"/>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15"/>
    <w:rsid w:val="0872514A"/>
    <w:rsid w:val="087251D3"/>
    <w:rsid w:val="087252B6"/>
    <w:rsid w:val="08725301"/>
    <w:rsid w:val="0872533D"/>
    <w:rsid w:val="08725347"/>
    <w:rsid w:val="0872538A"/>
    <w:rsid w:val="087253EF"/>
    <w:rsid w:val="08725457"/>
    <w:rsid w:val="087254CD"/>
    <w:rsid w:val="087254E0"/>
    <w:rsid w:val="08725500"/>
    <w:rsid w:val="08725523"/>
    <w:rsid w:val="08725549"/>
    <w:rsid w:val="0872556A"/>
    <w:rsid w:val="08725587"/>
    <w:rsid w:val="087255C6"/>
    <w:rsid w:val="087256F8"/>
    <w:rsid w:val="0872571B"/>
    <w:rsid w:val="0872573D"/>
    <w:rsid w:val="087257CC"/>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288"/>
    <w:rsid w:val="08726297"/>
    <w:rsid w:val="0872632F"/>
    <w:rsid w:val="087263CF"/>
    <w:rsid w:val="08726408"/>
    <w:rsid w:val="0872640A"/>
    <w:rsid w:val="0872651C"/>
    <w:rsid w:val="087265DD"/>
    <w:rsid w:val="0872669F"/>
    <w:rsid w:val="0872673B"/>
    <w:rsid w:val="0872684E"/>
    <w:rsid w:val="08726978"/>
    <w:rsid w:val="08726979"/>
    <w:rsid w:val="087269DC"/>
    <w:rsid w:val="087269DD"/>
    <w:rsid w:val="08726ABB"/>
    <w:rsid w:val="08726AD7"/>
    <w:rsid w:val="08726AFC"/>
    <w:rsid w:val="08726B23"/>
    <w:rsid w:val="08726B53"/>
    <w:rsid w:val="08726B7F"/>
    <w:rsid w:val="08726B94"/>
    <w:rsid w:val="08726BA4"/>
    <w:rsid w:val="08726CCD"/>
    <w:rsid w:val="08726DBF"/>
    <w:rsid w:val="08726E42"/>
    <w:rsid w:val="08726E55"/>
    <w:rsid w:val="08726E83"/>
    <w:rsid w:val="08726F95"/>
    <w:rsid w:val="08727050"/>
    <w:rsid w:val="08727078"/>
    <w:rsid w:val="087271A8"/>
    <w:rsid w:val="087271B2"/>
    <w:rsid w:val="087271BF"/>
    <w:rsid w:val="0872724E"/>
    <w:rsid w:val="08727251"/>
    <w:rsid w:val="087272B6"/>
    <w:rsid w:val="087272C0"/>
    <w:rsid w:val="087272D0"/>
    <w:rsid w:val="0872730A"/>
    <w:rsid w:val="08727343"/>
    <w:rsid w:val="08727362"/>
    <w:rsid w:val="087273CF"/>
    <w:rsid w:val="0872746E"/>
    <w:rsid w:val="08727554"/>
    <w:rsid w:val="08727592"/>
    <w:rsid w:val="08727651"/>
    <w:rsid w:val="087276B2"/>
    <w:rsid w:val="08727862"/>
    <w:rsid w:val="0872795A"/>
    <w:rsid w:val="08727970"/>
    <w:rsid w:val="087279A7"/>
    <w:rsid w:val="087279D5"/>
    <w:rsid w:val="08727A55"/>
    <w:rsid w:val="08727A57"/>
    <w:rsid w:val="08727AA7"/>
    <w:rsid w:val="08727B12"/>
    <w:rsid w:val="08727B2D"/>
    <w:rsid w:val="08727B76"/>
    <w:rsid w:val="08727BD6"/>
    <w:rsid w:val="08727C36"/>
    <w:rsid w:val="08727CDD"/>
    <w:rsid w:val="08727CFD"/>
    <w:rsid w:val="08727D03"/>
    <w:rsid w:val="08727D07"/>
    <w:rsid w:val="08727D5A"/>
    <w:rsid w:val="08727E17"/>
    <w:rsid w:val="08727ED7"/>
    <w:rsid w:val="08727EFD"/>
    <w:rsid w:val="087301AD"/>
    <w:rsid w:val="087301F2"/>
    <w:rsid w:val="08730252"/>
    <w:rsid w:val="087302AC"/>
    <w:rsid w:val="087302BE"/>
    <w:rsid w:val="08730334"/>
    <w:rsid w:val="0873044F"/>
    <w:rsid w:val="087305B6"/>
    <w:rsid w:val="0873068B"/>
    <w:rsid w:val="087306D8"/>
    <w:rsid w:val="0873076A"/>
    <w:rsid w:val="087307C6"/>
    <w:rsid w:val="08730810"/>
    <w:rsid w:val="0873093A"/>
    <w:rsid w:val="08730A06"/>
    <w:rsid w:val="08730AF0"/>
    <w:rsid w:val="08730AFA"/>
    <w:rsid w:val="08730B7B"/>
    <w:rsid w:val="08730C05"/>
    <w:rsid w:val="08730C4B"/>
    <w:rsid w:val="08730C4E"/>
    <w:rsid w:val="08730CC4"/>
    <w:rsid w:val="08730DA4"/>
    <w:rsid w:val="08730DEC"/>
    <w:rsid w:val="08730EF5"/>
    <w:rsid w:val="08730F68"/>
    <w:rsid w:val="08731078"/>
    <w:rsid w:val="087310BD"/>
    <w:rsid w:val="087311A8"/>
    <w:rsid w:val="087311F0"/>
    <w:rsid w:val="08731227"/>
    <w:rsid w:val="08731257"/>
    <w:rsid w:val="08731288"/>
    <w:rsid w:val="087313C0"/>
    <w:rsid w:val="08731478"/>
    <w:rsid w:val="087315AC"/>
    <w:rsid w:val="08731606"/>
    <w:rsid w:val="08731611"/>
    <w:rsid w:val="0873161B"/>
    <w:rsid w:val="08731680"/>
    <w:rsid w:val="087316DF"/>
    <w:rsid w:val="087317D7"/>
    <w:rsid w:val="08731845"/>
    <w:rsid w:val="0873186F"/>
    <w:rsid w:val="08731908"/>
    <w:rsid w:val="08731974"/>
    <w:rsid w:val="087319A1"/>
    <w:rsid w:val="08731A53"/>
    <w:rsid w:val="08731B90"/>
    <w:rsid w:val="08731C3D"/>
    <w:rsid w:val="08731D3E"/>
    <w:rsid w:val="08731D45"/>
    <w:rsid w:val="0873202C"/>
    <w:rsid w:val="08732035"/>
    <w:rsid w:val="08732082"/>
    <w:rsid w:val="08732101"/>
    <w:rsid w:val="08732138"/>
    <w:rsid w:val="0873228B"/>
    <w:rsid w:val="087322F0"/>
    <w:rsid w:val="08732337"/>
    <w:rsid w:val="08732376"/>
    <w:rsid w:val="0873237E"/>
    <w:rsid w:val="08732381"/>
    <w:rsid w:val="08732440"/>
    <w:rsid w:val="0873248E"/>
    <w:rsid w:val="08732493"/>
    <w:rsid w:val="08732527"/>
    <w:rsid w:val="08732573"/>
    <w:rsid w:val="08732672"/>
    <w:rsid w:val="087326C9"/>
    <w:rsid w:val="087327F8"/>
    <w:rsid w:val="08732834"/>
    <w:rsid w:val="0873289B"/>
    <w:rsid w:val="087328F3"/>
    <w:rsid w:val="08732910"/>
    <w:rsid w:val="087329DA"/>
    <w:rsid w:val="08732A76"/>
    <w:rsid w:val="08732B45"/>
    <w:rsid w:val="08732B94"/>
    <w:rsid w:val="08732B96"/>
    <w:rsid w:val="08732B98"/>
    <w:rsid w:val="08732CA4"/>
    <w:rsid w:val="08732D10"/>
    <w:rsid w:val="08732D20"/>
    <w:rsid w:val="08732D25"/>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51"/>
    <w:rsid w:val="08733665"/>
    <w:rsid w:val="087336CF"/>
    <w:rsid w:val="087336F8"/>
    <w:rsid w:val="0873371E"/>
    <w:rsid w:val="0873374E"/>
    <w:rsid w:val="08733823"/>
    <w:rsid w:val="087338CD"/>
    <w:rsid w:val="087338F8"/>
    <w:rsid w:val="08733904"/>
    <w:rsid w:val="08733A57"/>
    <w:rsid w:val="08733A83"/>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2CD"/>
    <w:rsid w:val="0873637A"/>
    <w:rsid w:val="08736453"/>
    <w:rsid w:val="08736475"/>
    <w:rsid w:val="08736592"/>
    <w:rsid w:val="087365A0"/>
    <w:rsid w:val="087365DE"/>
    <w:rsid w:val="0873666E"/>
    <w:rsid w:val="087366DB"/>
    <w:rsid w:val="0873672B"/>
    <w:rsid w:val="0873674F"/>
    <w:rsid w:val="0873677E"/>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BA"/>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11"/>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2B"/>
    <w:rsid w:val="08740643"/>
    <w:rsid w:val="087406EC"/>
    <w:rsid w:val="08740711"/>
    <w:rsid w:val="08740737"/>
    <w:rsid w:val="0874081D"/>
    <w:rsid w:val="08740829"/>
    <w:rsid w:val="0874084A"/>
    <w:rsid w:val="0874096B"/>
    <w:rsid w:val="08740A36"/>
    <w:rsid w:val="08740ABE"/>
    <w:rsid w:val="08740B8C"/>
    <w:rsid w:val="08740BB3"/>
    <w:rsid w:val="08740BBA"/>
    <w:rsid w:val="08740CDB"/>
    <w:rsid w:val="08740D10"/>
    <w:rsid w:val="08740D67"/>
    <w:rsid w:val="08740E62"/>
    <w:rsid w:val="08740EB3"/>
    <w:rsid w:val="087410F8"/>
    <w:rsid w:val="087411A9"/>
    <w:rsid w:val="087411F2"/>
    <w:rsid w:val="087411F5"/>
    <w:rsid w:val="0874120D"/>
    <w:rsid w:val="08741256"/>
    <w:rsid w:val="08741265"/>
    <w:rsid w:val="08741294"/>
    <w:rsid w:val="08741298"/>
    <w:rsid w:val="0874137F"/>
    <w:rsid w:val="08741386"/>
    <w:rsid w:val="0874140C"/>
    <w:rsid w:val="0874140F"/>
    <w:rsid w:val="087414A0"/>
    <w:rsid w:val="08741590"/>
    <w:rsid w:val="087415A7"/>
    <w:rsid w:val="087415B6"/>
    <w:rsid w:val="087415CC"/>
    <w:rsid w:val="0874161F"/>
    <w:rsid w:val="087416D3"/>
    <w:rsid w:val="087417C8"/>
    <w:rsid w:val="08741854"/>
    <w:rsid w:val="087418F2"/>
    <w:rsid w:val="08741901"/>
    <w:rsid w:val="08741984"/>
    <w:rsid w:val="08741996"/>
    <w:rsid w:val="08741A2F"/>
    <w:rsid w:val="08741A4E"/>
    <w:rsid w:val="08741A64"/>
    <w:rsid w:val="08741AE5"/>
    <w:rsid w:val="08741B95"/>
    <w:rsid w:val="08741BB4"/>
    <w:rsid w:val="08741C03"/>
    <w:rsid w:val="08741C19"/>
    <w:rsid w:val="08741D7E"/>
    <w:rsid w:val="08741EE2"/>
    <w:rsid w:val="08741EF0"/>
    <w:rsid w:val="08741F37"/>
    <w:rsid w:val="08741F52"/>
    <w:rsid w:val="08741F9D"/>
    <w:rsid w:val="08741FC9"/>
    <w:rsid w:val="08741FCA"/>
    <w:rsid w:val="08742049"/>
    <w:rsid w:val="08742052"/>
    <w:rsid w:val="08742094"/>
    <w:rsid w:val="087420A0"/>
    <w:rsid w:val="087421D7"/>
    <w:rsid w:val="08742221"/>
    <w:rsid w:val="087422DF"/>
    <w:rsid w:val="08742370"/>
    <w:rsid w:val="08742419"/>
    <w:rsid w:val="08742431"/>
    <w:rsid w:val="08742475"/>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10B"/>
    <w:rsid w:val="08743287"/>
    <w:rsid w:val="087432E9"/>
    <w:rsid w:val="087433E7"/>
    <w:rsid w:val="08743417"/>
    <w:rsid w:val="087434AB"/>
    <w:rsid w:val="087434E7"/>
    <w:rsid w:val="087436E6"/>
    <w:rsid w:val="08743735"/>
    <w:rsid w:val="08743797"/>
    <w:rsid w:val="0874384C"/>
    <w:rsid w:val="0874385E"/>
    <w:rsid w:val="08743884"/>
    <w:rsid w:val="087438FB"/>
    <w:rsid w:val="08743980"/>
    <w:rsid w:val="08743A4C"/>
    <w:rsid w:val="08743AE7"/>
    <w:rsid w:val="08743AEE"/>
    <w:rsid w:val="08743B14"/>
    <w:rsid w:val="08743B51"/>
    <w:rsid w:val="08743BDD"/>
    <w:rsid w:val="08743DA6"/>
    <w:rsid w:val="08743DAD"/>
    <w:rsid w:val="08743E1E"/>
    <w:rsid w:val="08743E3B"/>
    <w:rsid w:val="08743EFC"/>
    <w:rsid w:val="08743F17"/>
    <w:rsid w:val="08743F36"/>
    <w:rsid w:val="08743F4E"/>
    <w:rsid w:val="08743F57"/>
    <w:rsid w:val="08743F9B"/>
    <w:rsid w:val="08744039"/>
    <w:rsid w:val="08744188"/>
    <w:rsid w:val="08744237"/>
    <w:rsid w:val="0874423E"/>
    <w:rsid w:val="08744284"/>
    <w:rsid w:val="087442BA"/>
    <w:rsid w:val="087442F5"/>
    <w:rsid w:val="08744336"/>
    <w:rsid w:val="0874435C"/>
    <w:rsid w:val="087443E0"/>
    <w:rsid w:val="08744429"/>
    <w:rsid w:val="08744437"/>
    <w:rsid w:val="087444F4"/>
    <w:rsid w:val="08744519"/>
    <w:rsid w:val="08744643"/>
    <w:rsid w:val="087446A5"/>
    <w:rsid w:val="0874470C"/>
    <w:rsid w:val="087447B8"/>
    <w:rsid w:val="08744890"/>
    <w:rsid w:val="087448BA"/>
    <w:rsid w:val="08744921"/>
    <w:rsid w:val="08744937"/>
    <w:rsid w:val="0874493F"/>
    <w:rsid w:val="08744949"/>
    <w:rsid w:val="08744A18"/>
    <w:rsid w:val="08744A26"/>
    <w:rsid w:val="08744A9C"/>
    <w:rsid w:val="08744ABD"/>
    <w:rsid w:val="08744ADB"/>
    <w:rsid w:val="08744C08"/>
    <w:rsid w:val="08744CBC"/>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9D7"/>
    <w:rsid w:val="08745A1F"/>
    <w:rsid w:val="08745A6C"/>
    <w:rsid w:val="08745AA3"/>
    <w:rsid w:val="08745AEC"/>
    <w:rsid w:val="08745BD4"/>
    <w:rsid w:val="08745D3F"/>
    <w:rsid w:val="08745D4F"/>
    <w:rsid w:val="08745D8F"/>
    <w:rsid w:val="08745DDF"/>
    <w:rsid w:val="08745E11"/>
    <w:rsid w:val="08745E56"/>
    <w:rsid w:val="08745EBC"/>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64"/>
    <w:rsid w:val="08746B85"/>
    <w:rsid w:val="08746B86"/>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A2"/>
    <w:rsid w:val="087471BC"/>
    <w:rsid w:val="087471C5"/>
    <w:rsid w:val="0874720E"/>
    <w:rsid w:val="08747213"/>
    <w:rsid w:val="0874733C"/>
    <w:rsid w:val="08747391"/>
    <w:rsid w:val="087473C7"/>
    <w:rsid w:val="087473DE"/>
    <w:rsid w:val="087474B4"/>
    <w:rsid w:val="087474F1"/>
    <w:rsid w:val="08747543"/>
    <w:rsid w:val="087475CB"/>
    <w:rsid w:val="087475FF"/>
    <w:rsid w:val="0874761C"/>
    <w:rsid w:val="08747633"/>
    <w:rsid w:val="08747719"/>
    <w:rsid w:val="087477F3"/>
    <w:rsid w:val="08747897"/>
    <w:rsid w:val="08747926"/>
    <w:rsid w:val="0874799C"/>
    <w:rsid w:val="087479BE"/>
    <w:rsid w:val="08747A41"/>
    <w:rsid w:val="08747AB0"/>
    <w:rsid w:val="08747ABE"/>
    <w:rsid w:val="08747AFC"/>
    <w:rsid w:val="08747B38"/>
    <w:rsid w:val="08747BBB"/>
    <w:rsid w:val="08747BDB"/>
    <w:rsid w:val="08747CA3"/>
    <w:rsid w:val="08747D61"/>
    <w:rsid w:val="08747E2D"/>
    <w:rsid w:val="08747E4D"/>
    <w:rsid w:val="08747ECD"/>
    <w:rsid w:val="08747F69"/>
    <w:rsid w:val="08747F8D"/>
    <w:rsid w:val="0875001F"/>
    <w:rsid w:val="08750021"/>
    <w:rsid w:val="0875008A"/>
    <w:rsid w:val="08750099"/>
    <w:rsid w:val="087500B4"/>
    <w:rsid w:val="087501CD"/>
    <w:rsid w:val="08750296"/>
    <w:rsid w:val="087502E1"/>
    <w:rsid w:val="087502E6"/>
    <w:rsid w:val="08750371"/>
    <w:rsid w:val="0875037F"/>
    <w:rsid w:val="087503B6"/>
    <w:rsid w:val="0875041A"/>
    <w:rsid w:val="08750424"/>
    <w:rsid w:val="08750498"/>
    <w:rsid w:val="087504AD"/>
    <w:rsid w:val="08750539"/>
    <w:rsid w:val="08750581"/>
    <w:rsid w:val="087505ED"/>
    <w:rsid w:val="08750665"/>
    <w:rsid w:val="08750671"/>
    <w:rsid w:val="087506A4"/>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DF8"/>
    <w:rsid w:val="08752E14"/>
    <w:rsid w:val="08752E86"/>
    <w:rsid w:val="08752F2B"/>
    <w:rsid w:val="08752F53"/>
    <w:rsid w:val="08753027"/>
    <w:rsid w:val="08753065"/>
    <w:rsid w:val="0875310F"/>
    <w:rsid w:val="08753140"/>
    <w:rsid w:val="087531BB"/>
    <w:rsid w:val="08753242"/>
    <w:rsid w:val="08753256"/>
    <w:rsid w:val="087532DF"/>
    <w:rsid w:val="08753453"/>
    <w:rsid w:val="08753487"/>
    <w:rsid w:val="08753492"/>
    <w:rsid w:val="087534A5"/>
    <w:rsid w:val="087534FD"/>
    <w:rsid w:val="0875351E"/>
    <w:rsid w:val="0875356A"/>
    <w:rsid w:val="08753579"/>
    <w:rsid w:val="087535BE"/>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0E"/>
    <w:rsid w:val="087542F1"/>
    <w:rsid w:val="08754306"/>
    <w:rsid w:val="0875444F"/>
    <w:rsid w:val="08754530"/>
    <w:rsid w:val="08754538"/>
    <w:rsid w:val="0875456A"/>
    <w:rsid w:val="087545F4"/>
    <w:rsid w:val="087547F4"/>
    <w:rsid w:val="0875481D"/>
    <w:rsid w:val="08754855"/>
    <w:rsid w:val="0875487C"/>
    <w:rsid w:val="087548E5"/>
    <w:rsid w:val="087548EF"/>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A1E"/>
    <w:rsid w:val="08755B08"/>
    <w:rsid w:val="08755B16"/>
    <w:rsid w:val="08755B3E"/>
    <w:rsid w:val="08755B42"/>
    <w:rsid w:val="08755B96"/>
    <w:rsid w:val="08755CA7"/>
    <w:rsid w:val="08755CC8"/>
    <w:rsid w:val="08755CEC"/>
    <w:rsid w:val="08755CF4"/>
    <w:rsid w:val="08755D72"/>
    <w:rsid w:val="08755D76"/>
    <w:rsid w:val="08755DCA"/>
    <w:rsid w:val="08755DDD"/>
    <w:rsid w:val="08755F05"/>
    <w:rsid w:val="08755F32"/>
    <w:rsid w:val="08755F69"/>
    <w:rsid w:val="08755F7D"/>
    <w:rsid w:val="08755FA3"/>
    <w:rsid w:val="08756075"/>
    <w:rsid w:val="08756107"/>
    <w:rsid w:val="087561F1"/>
    <w:rsid w:val="087562A1"/>
    <w:rsid w:val="08756341"/>
    <w:rsid w:val="087563D8"/>
    <w:rsid w:val="0875640C"/>
    <w:rsid w:val="0875643D"/>
    <w:rsid w:val="08756452"/>
    <w:rsid w:val="087564FF"/>
    <w:rsid w:val="0875654F"/>
    <w:rsid w:val="08756619"/>
    <w:rsid w:val="087567A7"/>
    <w:rsid w:val="087567E3"/>
    <w:rsid w:val="08756811"/>
    <w:rsid w:val="087568B2"/>
    <w:rsid w:val="087568C4"/>
    <w:rsid w:val="0875691A"/>
    <w:rsid w:val="087569AD"/>
    <w:rsid w:val="087569E7"/>
    <w:rsid w:val="087569F2"/>
    <w:rsid w:val="08756A03"/>
    <w:rsid w:val="08756A19"/>
    <w:rsid w:val="08756B25"/>
    <w:rsid w:val="08756B41"/>
    <w:rsid w:val="08756B86"/>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4F"/>
    <w:rsid w:val="08757C77"/>
    <w:rsid w:val="08757C91"/>
    <w:rsid w:val="08757D2A"/>
    <w:rsid w:val="08757D46"/>
    <w:rsid w:val="08757D6D"/>
    <w:rsid w:val="08757DC6"/>
    <w:rsid w:val="08757E00"/>
    <w:rsid w:val="08757E3D"/>
    <w:rsid w:val="08757E6F"/>
    <w:rsid w:val="08757E73"/>
    <w:rsid w:val="08757E88"/>
    <w:rsid w:val="08757EA1"/>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28"/>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6D"/>
    <w:rsid w:val="087620EF"/>
    <w:rsid w:val="08762184"/>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8C"/>
    <w:rsid w:val="087629CB"/>
    <w:rsid w:val="087629D6"/>
    <w:rsid w:val="087629F8"/>
    <w:rsid w:val="08762A4E"/>
    <w:rsid w:val="08762BB4"/>
    <w:rsid w:val="08762C77"/>
    <w:rsid w:val="08762CF6"/>
    <w:rsid w:val="08762CF9"/>
    <w:rsid w:val="08762CF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429"/>
    <w:rsid w:val="08763480"/>
    <w:rsid w:val="08763488"/>
    <w:rsid w:val="0876353D"/>
    <w:rsid w:val="08763591"/>
    <w:rsid w:val="087635F4"/>
    <w:rsid w:val="087635FD"/>
    <w:rsid w:val="08763655"/>
    <w:rsid w:val="08763702"/>
    <w:rsid w:val="0876371F"/>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53B"/>
    <w:rsid w:val="087645B6"/>
    <w:rsid w:val="08764658"/>
    <w:rsid w:val="0876467D"/>
    <w:rsid w:val="087647A0"/>
    <w:rsid w:val="087647D2"/>
    <w:rsid w:val="08764868"/>
    <w:rsid w:val="08764AAE"/>
    <w:rsid w:val="08764AB2"/>
    <w:rsid w:val="08764B01"/>
    <w:rsid w:val="08764B19"/>
    <w:rsid w:val="08764BD4"/>
    <w:rsid w:val="08764BF5"/>
    <w:rsid w:val="08764C37"/>
    <w:rsid w:val="08764CAC"/>
    <w:rsid w:val="08764CFD"/>
    <w:rsid w:val="08764DFD"/>
    <w:rsid w:val="08764F46"/>
    <w:rsid w:val="08764F84"/>
    <w:rsid w:val="08764F88"/>
    <w:rsid w:val="08764F8F"/>
    <w:rsid w:val="08764FA3"/>
    <w:rsid w:val="08765090"/>
    <w:rsid w:val="087650EA"/>
    <w:rsid w:val="0876515E"/>
    <w:rsid w:val="0876519E"/>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C11"/>
    <w:rsid w:val="08766C70"/>
    <w:rsid w:val="08766DAA"/>
    <w:rsid w:val="08766DFE"/>
    <w:rsid w:val="08766E68"/>
    <w:rsid w:val="08766F22"/>
    <w:rsid w:val="08766F48"/>
    <w:rsid w:val="087671E5"/>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A69"/>
    <w:rsid w:val="08767B10"/>
    <w:rsid w:val="08767B34"/>
    <w:rsid w:val="08767B48"/>
    <w:rsid w:val="08767B7A"/>
    <w:rsid w:val="08767BF1"/>
    <w:rsid w:val="08767BF5"/>
    <w:rsid w:val="08767C7F"/>
    <w:rsid w:val="08767CF0"/>
    <w:rsid w:val="08767D15"/>
    <w:rsid w:val="08767D39"/>
    <w:rsid w:val="08767D5B"/>
    <w:rsid w:val="08767DA7"/>
    <w:rsid w:val="08767EF6"/>
    <w:rsid w:val="08767F02"/>
    <w:rsid w:val="08767F70"/>
    <w:rsid w:val="087700C6"/>
    <w:rsid w:val="087700F3"/>
    <w:rsid w:val="08770186"/>
    <w:rsid w:val="08770234"/>
    <w:rsid w:val="087703A9"/>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D0A"/>
    <w:rsid w:val="08770D2D"/>
    <w:rsid w:val="08770D5F"/>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9DE"/>
    <w:rsid w:val="08771A2D"/>
    <w:rsid w:val="08771B7D"/>
    <w:rsid w:val="08771BEA"/>
    <w:rsid w:val="08771C30"/>
    <w:rsid w:val="08771CCE"/>
    <w:rsid w:val="08771CE5"/>
    <w:rsid w:val="08771CEC"/>
    <w:rsid w:val="08771D28"/>
    <w:rsid w:val="08771DF2"/>
    <w:rsid w:val="08771E6B"/>
    <w:rsid w:val="08771EB9"/>
    <w:rsid w:val="08771EC0"/>
    <w:rsid w:val="08771F35"/>
    <w:rsid w:val="08771F71"/>
    <w:rsid w:val="08771F98"/>
    <w:rsid w:val="08771FDA"/>
    <w:rsid w:val="08771FF4"/>
    <w:rsid w:val="087720A4"/>
    <w:rsid w:val="08772115"/>
    <w:rsid w:val="08772161"/>
    <w:rsid w:val="087721C9"/>
    <w:rsid w:val="0877222A"/>
    <w:rsid w:val="08772235"/>
    <w:rsid w:val="08772258"/>
    <w:rsid w:val="0877227D"/>
    <w:rsid w:val="087722C7"/>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FF"/>
    <w:rsid w:val="08772F52"/>
    <w:rsid w:val="08772F8D"/>
    <w:rsid w:val="08772FA4"/>
    <w:rsid w:val="08772FBD"/>
    <w:rsid w:val="08773004"/>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06"/>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75"/>
    <w:rsid w:val="08775876"/>
    <w:rsid w:val="08775891"/>
    <w:rsid w:val="087758DA"/>
    <w:rsid w:val="087759C5"/>
    <w:rsid w:val="08775A66"/>
    <w:rsid w:val="08775CF4"/>
    <w:rsid w:val="08775E63"/>
    <w:rsid w:val="08775EEB"/>
    <w:rsid w:val="08775F5C"/>
    <w:rsid w:val="08776175"/>
    <w:rsid w:val="08776199"/>
    <w:rsid w:val="0877630E"/>
    <w:rsid w:val="087763F8"/>
    <w:rsid w:val="08776461"/>
    <w:rsid w:val="08776477"/>
    <w:rsid w:val="08776494"/>
    <w:rsid w:val="08776562"/>
    <w:rsid w:val="087765A9"/>
    <w:rsid w:val="087765AC"/>
    <w:rsid w:val="08776607"/>
    <w:rsid w:val="08776657"/>
    <w:rsid w:val="08776667"/>
    <w:rsid w:val="087766A9"/>
    <w:rsid w:val="0877687B"/>
    <w:rsid w:val="08776899"/>
    <w:rsid w:val="087768AB"/>
    <w:rsid w:val="08776925"/>
    <w:rsid w:val="0877697E"/>
    <w:rsid w:val="08776A53"/>
    <w:rsid w:val="08776A74"/>
    <w:rsid w:val="08776A84"/>
    <w:rsid w:val="08776A98"/>
    <w:rsid w:val="08776B23"/>
    <w:rsid w:val="08776B94"/>
    <w:rsid w:val="08776C55"/>
    <w:rsid w:val="08776C98"/>
    <w:rsid w:val="08776CD0"/>
    <w:rsid w:val="08776D40"/>
    <w:rsid w:val="08776D5B"/>
    <w:rsid w:val="08776EEF"/>
    <w:rsid w:val="08776F33"/>
    <w:rsid w:val="08776F66"/>
    <w:rsid w:val="08776FBD"/>
    <w:rsid w:val="08776FC9"/>
    <w:rsid w:val="08777070"/>
    <w:rsid w:val="087770B9"/>
    <w:rsid w:val="087770BE"/>
    <w:rsid w:val="087770DF"/>
    <w:rsid w:val="08777181"/>
    <w:rsid w:val="08777187"/>
    <w:rsid w:val="087771E0"/>
    <w:rsid w:val="087771E3"/>
    <w:rsid w:val="08777340"/>
    <w:rsid w:val="087773C8"/>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BEE"/>
    <w:rsid w:val="08777C53"/>
    <w:rsid w:val="08777C86"/>
    <w:rsid w:val="08777CD7"/>
    <w:rsid w:val="08777DA9"/>
    <w:rsid w:val="08777DC1"/>
    <w:rsid w:val="08777DD1"/>
    <w:rsid w:val="08777E0C"/>
    <w:rsid w:val="08777E9D"/>
    <w:rsid w:val="08777EB0"/>
    <w:rsid w:val="08777ECD"/>
    <w:rsid w:val="08777F5F"/>
    <w:rsid w:val="08777FA8"/>
    <w:rsid w:val="08777FB0"/>
    <w:rsid w:val="08777FB6"/>
    <w:rsid w:val="08780018"/>
    <w:rsid w:val="08780071"/>
    <w:rsid w:val="0878010A"/>
    <w:rsid w:val="08780129"/>
    <w:rsid w:val="0878017A"/>
    <w:rsid w:val="08780207"/>
    <w:rsid w:val="08780284"/>
    <w:rsid w:val="0878028F"/>
    <w:rsid w:val="087802D1"/>
    <w:rsid w:val="0878035D"/>
    <w:rsid w:val="0878040A"/>
    <w:rsid w:val="0878046B"/>
    <w:rsid w:val="087804C7"/>
    <w:rsid w:val="087805A0"/>
    <w:rsid w:val="087805B6"/>
    <w:rsid w:val="087805DB"/>
    <w:rsid w:val="0878062F"/>
    <w:rsid w:val="08780745"/>
    <w:rsid w:val="0878074A"/>
    <w:rsid w:val="08780778"/>
    <w:rsid w:val="087807AD"/>
    <w:rsid w:val="08780827"/>
    <w:rsid w:val="0878085B"/>
    <w:rsid w:val="087808FC"/>
    <w:rsid w:val="08780919"/>
    <w:rsid w:val="08780923"/>
    <w:rsid w:val="08780957"/>
    <w:rsid w:val="08780B20"/>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D5"/>
    <w:rsid w:val="087834DA"/>
    <w:rsid w:val="087835A1"/>
    <w:rsid w:val="087835BA"/>
    <w:rsid w:val="08783600"/>
    <w:rsid w:val="08783675"/>
    <w:rsid w:val="087836AB"/>
    <w:rsid w:val="087836EA"/>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CC9"/>
    <w:rsid w:val="08783D30"/>
    <w:rsid w:val="08783D5E"/>
    <w:rsid w:val="08783D97"/>
    <w:rsid w:val="08783DC6"/>
    <w:rsid w:val="08783E3E"/>
    <w:rsid w:val="08783F1A"/>
    <w:rsid w:val="08783F4C"/>
    <w:rsid w:val="08783F68"/>
    <w:rsid w:val="08784185"/>
    <w:rsid w:val="0878418E"/>
    <w:rsid w:val="08784223"/>
    <w:rsid w:val="0878424D"/>
    <w:rsid w:val="0878429A"/>
    <w:rsid w:val="0878429E"/>
    <w:rsid w:val="087842EA"/>
    <w:rsid w:val="0878433B"/>
    <w:rsid w:val="08784380"/>
    <w:rsid w:val="087843CC"/>
    <w:rsid w:val="08784418"/>
    <w:rsid w:val="08784444"/>
    <w:rsid w:val="08784506"/>
    <w:rsid w:val="087845ED"/>
    <w:rsid w:val="08784631"/>
    <w:rsid w:val="087846C9"/>
    <w:rsid w:val="087847A3"/>
    <w:rsid w:val="0878483B"/>
    <w:rsid w:val="08784875"/>
    <w:rsid w:val="087848AF"/>
    <w:rsid w:val="08784A61"/>
    <w:rsid w:val="08784A77"/>
    <w:rsid w:val="08784A9A"/>
    <w:rsid w:val="08784AAC"/>
    <w:rsid w:val="08784AF3"/>
    <w:rsid w:val="08784B14"/>
    <w:rsid w:val="08784B5F"/>
    <w:rsid w:val="08784BC4"/>
    <w:rsid w:val="08784BD5"/>
    <w:rsid w:val="08784BF4"/>
    <w:rsid w:val="08784C12"/>
    <w:rsid w:val="08784D44"/>
    <w:rsid w:val="08784DCD"/>
    <w:rsid w:val="08784E59"/>
    <w:rsid w:val="08784F7E"/>
    <w:rsid w:val="0878502D"/>
    <w:rsid w:val="08785090"/>
    <w:rsid w:val="08785097"/>
    <w:rsid w:val="08785106"/>
    <w:rsid w:val="0878512D"/>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789"/>
    <w:rsid w:val="087858BA"/>
    <w:rsid w:val="087858C9"/>
    <w:rsid w:val="08785990"/>
    <w:rsid w:val="087859DE"/>
    <w:rsid w:val="08785A0D"/>
    <w:rsid w:val="08785A5A"/>
    <w:rsid w:val="08785B29"/>
    <w:rsid w:val="08785BCF"/>
    <w:rsid w:val="08785C7C"/>
    <w:rsid w:val="08785CA9"/>
    <w:rsid w:val="08785CBE"/>
    <w:rsid w:val="08785CC4"/>
    <w:rsid w:val="08785DDF"/>
    <w:rsid w:val="08785E59"/>
    <w:rsid w:val="087862E2"/>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972"/>
    <w:rsid w:val="08786975"/>
    <w:rsid w:val="087869F9"/>
    <w:rsid w:val="08786A61"/>
    <w:rsid w:val="08786A8D"/>
    <w:rsid w:val="08786AB9"/>
    <w:rsid w:val="08786B57"/>
    <w:rsid w:val="08786BBD"/>
    <w:rsid w:val="08786BDB"/>
    <w:rsid w:val="08786C15"/>
    <w:rsid w:val="08786C21"/>
    <w:rsid w:val="08786C23"/>
    <w:rsid w:val="08786C2C"/>
    <w:rsid w:val="08786C71"/>
    <w:rsid w:val="08786CA4"/>
    <w:rsid w:val="08786CC5"/>
    <w:rsid w:val="08786D09"/>
    <w:rsid w:val="08786D56"/>
    <w:rsid w:val="08786EB6"/>
    <w:rsid w:val="08786EF0"/>
    <w:rsid w:val="08786FA7"/>
    <w:rsid w:val="087870C4"/>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107"/>
    <w:rsid w:val="0879028E"/>
    <w:rsid w:val="08790315"/>
    <w:rsid w:val="08790340"/>
    <w:rsid w:val="087904BE"/>
    <w:rsid w:val="087904C8"/>
    <w:rsid w:val="0879057D"/>
    <w:rsid w:val="08790599"/>
    <w:rsid w:val="08790795"/>
    <w:rsid w:val="0879082F"/>
    <w:rsid w:val="08790884"/>
    <w:rsid w:val="087908DE"/>
    <w:rsid w:val="087908FC"/>
    <w:rsid w:val="08790939"/>
    <w:rsid w:val="087909E6"/>
    <w:rsid w:val="087909FF"/>
    <w:rsid w:val="08790A21"/>
    <w:rsid w:val="08790B68"/>
    <w:rsid w:val="08790BFB"/>
    <w:rsid w:val="08790C0B"/>
    <w:rsid w:val="08790C6B"/>
    <w:rsid w:val="08790CA8"/>
    <w:rsid w:val="08790CAF"/>
    <w:rsid w:val="08790CB2"/>
    <w:rsid w:val="08790E29"/>
    <w:rsid w:val="08791025"/>
    <w:rsid w:val="087910B0"/>
    <w:rsid w:val="087910FB"/>
    <w:rsid w:val="08791132"/>
    <w:rsid w:val="08791162"/>
    <w:rsid w:val="08791172"/>
    <w:rsid w:val="0879122C"/>
    <w:rsid w:val="08791294"/>
    <w:rsid w:val="08791336"/>
    <w:rsid w:val="0879134E"/>
    <w:rsid w:val="087913C1"/>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A5"/>
    <w:rsid w:val="087920D5"/>
    <w:rsid w:val="0879211F"/>
    <w:rsid w:val="08792141"/>
    <w:rsid w:val="0879219E"/>
    <w:rsid w:val="087921E7"/>
    <w:rsid w:val="087922CF"/>
    <w:rsid w:val="087923A6"/>
    <w:rsid w:val="08792487"/>
    <w:rsid w:val="0879248B"/>
    <w:rsid w:val="087924F1"/>
    <w:rsid w:val="087925AF"/>
    <w:rsid w:val="0879266C"/>
    <w:rsid w:val="08792681"/>
    <w:rsid w:val="08792758"/>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D36"/>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17"/>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54"/>
    <w:rsid w:val="08794868"/>
    <w:rsid w:val="087948FF"/>
    <w:rsid w:val="0879492F"/>
    <w:rsid w:val="08794933"/>
    <w:rsid w:val="08794974"/>
    <w:rsid w:val="087949C0"/>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63"/>
    <w:rsid w:val="087950D0"/>
    <w:rsid w:val="087950D6"/>
    <w:rsid w:val="08795120"/>
    <w:rsid w:val="08795171"/>
    <w:rsid w:val="0879521D"/>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F39"/>
    <w:rsid w:val="08795F89"/>
    <w:rsid w:val="087962BB"/>
    <w:rsid w:val="087962EC"/>
    <w:rsid w:val="08796305"/>
    <w:rsid w:val="087963DD"/>
    <w:rsid w:val="08796435"/>
    <w:rsid w:val="08796439"/>
    <w:rsid w:val="0879647C"/>
    <w:rsid w:val="087964DD"/>
    <w:rsid w:val="0879652B"/>
    <w:rsid w:val="08796582"/>
    <w:rsid w:val="087965EE"/>
    <w:rsid w:val="087966AA"/>
    <w:rsid w:val="0879674E"/>
    <w:rsid w:val="08796765"/>
    <w:rsid w:val="087967A8"/>
    <w:rsid w:val="0879681A"/>
    <w:rsid w:val="08796879"/>
    <w:rsid w:val="087968BB"/>
    <w:rsid w:val="087968D3"/>
    <w:rsid w:val="087968D9"/>
    <w:rsid w:val="087969FC"/>
    <w:rsid w:val="08796A2E"/>
    <w:rsid w:val="08796A34"/>
    <w:rsid w:val="08796A76"/>
    <w:rsid w:val="08796A82"/>
    <w:rsid w:val="08796AEA"/>
    <w:rsid w:val="08796BEF"/>
    <w:rsid w:val="08796CD6"/>
    <w:rsid w:val="08796CDE"/>
    <w:rsid w:val="08796CE7"/>
    <w:rsid w:val="08796D4A"/>
    <w:rsid w:val="08796D5E"/>
    <w:rsid w:val="08796D73"/>
    <w:rsid w:val="08796E2D"/>
    <w:rsid w:val="08796E3F"/>
    <w:rsid w:val="08796E4C"/>
    <w:rsid w:val="08796E78"/>
    <w:rsid w:val="08796EDE"/>
    <w:rsid w:val="08796F79"/>
    <w:rsid w:val="08796F98"/>
    <w:rsid w:val="08796FF1"/>
    <w:rsid w:val="08797004"/>
    <w:rsid w:val="08797041"/>
    <w:rsid w:val="0879709D"/>
    <w:rsid w:val="087970CB"/>
    <w:rsid w:val="08797109"/>
    <w:rsid w:val="08797145"/>
    <w:rsid w:val="08797246"/>
    <w:rsid w:val="08797302"/>
    <w:rsid w:val="08797325"/>
    <w:rsid w:val="08797399"/>
    <w:rsid w:val="087973E5"/>
    <w:rsid w:val="08797416"/>
    <w:rsid w:val="0879741C"/>
    <w:rsid w:val="08797452"/>
    <w:rsid w:val="0879747D"/>
    <w:rsid w:val="087974C5"/>
    <w:rsid w:val="087974CB"/>
    <w:rsid w:val="08797506"/>
    <w:rsid w:val="0879754C"/>
    <w:rsid w:val="087975D6"/>
    <w:rsid w:val="0879763C"/>
    <w:rsid w:val="0879769D"/>
    <w:rsid w:val="087976FC"/>
    <w:rsid w:val="0879776B"/>
    <w:rsid w:val="087978E5"/>
    <w:rsid w:val="08797A0A"/>
    <w:rsid w:val="08797ACD"/>
    <w:rsid w:val="08797BDF"/>
    <w:rsid w:val="08797C52"/>
    <w:rsid w:val="08797CD6"/>
    <w:rsid w:val="08797D05"/>
    <w:rsid w:val="08797D5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46"/>
    <w:rsid w:val="087A094C"/>
    <w:rsid w:val="087A09A8"/>
    <w:rsid w:val="087A0A5C"/>
    <w:rsid w:val="087A0D19"/>
    <w:rsid w:val="087A0D66"/>
    <w:rsid w:val="087A0DA5"/>
    <w:rsid w:val="087A0DCD"/>
    <w:rsid w:val="087A0E79"/>
    <w:rsid w:val="087A0E9B"/>
    <w:rsid w:val="087A0FAC"/>
    <w:rsid w:val="087A1027"/>
    <w:rsid w:val="087A111A"/>
    <w:rsid w:val="087A1128"/>
    <w:rsid w:val="087A11F5"/>
    <w:rsid w:val="087A1203"/>
    <w:rsid w:val="087A1247"/>
    <w:rsid w:val="087A12BE"/>
    <w:rsid w:val="087A1307"/>
    <w:rsid w:val="087A1380"/>
    <w:rsid w:val="087A13BD"/>
    <w:rsid w:val="087A142F"/>
    <w:rsid w:val="087A14FF"/>
    <w:rsid w:val="087A160B"/>
    <w:rsid w:val="087A1690"/>
    <w:rsid w:val="087A16C6"/>
    <w:rsid w:val="087A1717"/>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7A"/>
    <w:rsid w:val="087A218A"/>
    <w:rsid w:val="087A2190"/>
    <w:rsid w:val="087A21BE"/>
    <w:rsid w:val="087A226E"/>
    <w:rsid w:val="087A2270"/>
    <w:rsid w:val="087A2322"/>
    <w:rsid w:val="087A2359"/>
    <w:rsid w:val="087A239A"/>
    <w:rsid w:val="087A2408"/>
    <w:rsid w:val="087A240C"/>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B7"/>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FD"/>
    <w:rsid w:val="087A3D0D"/>
    <w:rsid w:val="087A3D1A"/>
    <w:rsid w:val="087A3D7B"/>
    <w:rsid w:val="087A3D88"/>
    <w:rsid w:val="087A3EA4"/>
    <w:rsid w:val="087A3EAF"/>
    <w:rsid w:val="087A4091"/>
    <w:rsid w:val="087A40BC"/>
    <w:rsid w:val="087A410E"/>
    <w:rsid w:val="087A4203"/>
    <w:rsid w:val="087A4284"/>
    <w:rsid w:val="087A42AF"/>
    <w:rsid w:val="087A433F"/>
    <w:rsid w:val="087A437C"/>
    <w:rsid w:val="087A43A9"/>
    <w:rsid w:val="087A43F0"/>
    <w:rsid w:val="087A4477"/>
    <w:rsid w:val="087A447D"/>
    <w:rsid w:val="087A44E0"/>
    <w:rsid w:val="087A451D"/>
    <w:rsid w:val="087A4532"/>
    <w:rsid w:val="087A456D"/>
    <w:rsid w:val="087A45D0"/>
    <w:rsid w:val="087A46D6"/>
    <w:rsid w:val="087A4768"/>
    <w:rsid w:val="087A4840"/>
    <w:rsid w:val="087A4844"/>
    <w:rsid w:val="087A4873"/>
    <w:rsid w:val="087A49CF"/>
    <w:rsid w:val="087A4A5E"/>
    <w:rsid w:val="087A4A85"/>
    <w:rsid w:val="087A4A93"/>
    <w:rsid w:val="087A4AB2"/>
    <w:rsid w:val="087A4AB6"/>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59D"/>
    <w:rsid w:val="087A5645"/>
    <w:rsid w:val="087A5729"/>
    <w:rsid w:val="087A5774"/>
    <w:rsid w:val="087A583E"/>
    <w:rsid w:val="087A58F0"/>
    <w:rsid w:val="087A592D"/>
    <w:rsid w:val="087A5938"/>
    <w:rsid w:val="087A59F3"/>
    <w:rsid w:val="087A5A09"/>
    <w:rsid w:val="087A5A57"/>
    <w:rsid w:val="087A5AE6"/>
    <w:rsid w:val="087A5B44"/>
    <w:rsid w:val="087A5BA6"/>
    <w:rsid w:val="087A5BAF"/>
    <w:rsid w:val="087A5BB8"/>
    <w:rsid w:val="087A5C56"/>
    <w:rsid w:val="087A5CBB"/>
    <w:rsid w:val="087A5CBD"/>
    <w:rsid w:val="087A5CEB"/>
    <w:rsid w:val="087A5D94"/>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531"/>
    <w:rsid w:val="087A65EC"/>
    <w:rsid w:val="087A661E"/>
    <w:rsid w:val="087A6721"/>
    <w:rsid w:val="087A676D"/>
    <w:rsid w:val="087A6772"/>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11"/>
    <w:rsid w:val="087A6E7A"/>
    <w:rsid w:val="087A6EDA"/>
    <w:rsid w:val="087A6F38"/>
    <w:rsid w:val="087A7085"/>
    <w:rsid w:val="087A709A"/>
    <w:rsid w:val="087A70C9"/>
    <w:rsid w:val="087A71E0"/>
    <w:rsid w:val="087A72A6"/>
    <w:rsid w:val="087A72F1"/>
    <w:rsid w:val="087A7316"/>
    <w:rsid w:val="087A7359"/>
    <w:rsid w:val="087A737E"/>
    <w:rsid w:val="087A7412"/>
    <w:rsid w:val="087A7448"/>
    <w:rsid w:val="087A74BB"/>
    <w:rsid w:val="087A753F"/>
    <w:rsid w:val="087A7588"/>
    <w:rsid w:val="087A75A9"/>
    <w:rsid w:val="087A764A"/>
    <w:rsid w:val="087A7675"/>
    <w:rsid w:val="087A767E"/>
    <w:rsid w:val="087A76A9"/>
    <w:rsid w:val="087A7724"/>
    <w:rsid w:val="087A7775"/>
    <w:rsid w:val="087A7882"/>
    <w:rsid w:val="087A7891"/>
    <w:rsid w:val="087A792B"/>
    <w:rsid w:val="087A79B0"/>
    <w:rsid w:val="087A7A04"/>
    <w:rsid w:val="087A7A91"/>
    <w:rsid w:val="087A7AA8"/>
    <w:rsid w:val="087A7AC5"/>
    <w:rsid w:val="087A7B4F"/>
    <w:rsid w:val="087A7BBA"/>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ACD"/>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83"/>
    <w:rsid w:val="087B1B8F"/>
    <w:rsid w:val="087B1CD4"/>
    <w:rsid w:val="087B1D11"/>
    <w:rsid w:val="087B1D20"/>
    <w:rsid w:val="087B1DA8"/>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78"/>
    <w:rsid w:val="087B27E0"/>
    <w:rsid w:val="087B291B"/>
    <w:rsid w:val="087B29AE"/>
    <w:rsid w:val="087B2B23"/>
    <w:rsid w:val="087B2C51"/>
    <w:rsid w:val="087B2CC7"/>
    <w:rsid w:val="087B2CD2"/>
    <w:rsid w:val="087B2D28"/>
    <w:rsid w:val="087B2E6F"/>
    <w:rsid w:val="087B2F67"/>
    <w:rsid w:val="087B2FD9"/>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70"/>
    <w:rsid w:val="087B3FE9"/>
    <w:rsid w:val="087B4096"/>
    <w:rsid w:val="087B41BE"/>
    <w:rsid w:val="087B41E7"/>
    <w:rsid w:val="087B42CB"/>
    <w:rsid w:val="087B4348"/>
    <w:rsid w:val="087B434F"/>
    <w:rsid w:val="087B4396"/>
    <w:rsid w:val="087B43AE"/>
    <w:rsid w:val="087B43F9"/>
    <w:rsid w:val="087B4502"/>
    <w:rsid w:val="087B4555"/>
    <w:rsid w:val="087B4558"/>
    <w:rsid w:val="087B461E"/>
    <w:rsid w:val="087B4629"/>
    <w:rsid w:val="087B469D"/>
    <w:rsid w:val="087B46AD"/>
    <w:rsid w:val="087B4722"/>
    <w:rsid w:val="087B4837"/>
    <w:rsid w:val="087B4884"/>
    <w:rsid w:val="087B4999"/>
    <w:rsid w:val="087B4A78"/>
    <w:rsid w:val="087B4AEC"/>
    <w:rsid w:val="087B4B5F"/>
    <w:rsid w:val="087B4BD8"/>
    <w:rsid w:val="087B4C88"/>
    <w:rsid w:val="087B4CB2"/>
    <w:rsid w:val="087B4D97"/>
    <w:rsid w:val="087B4E0C"/>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ECE"/>
    <w:rsid w:val="087B5F23"/>
    <w:rsid w:val="087B5F3C"/>
    <w:rsid w:val="087B5F64"/>
    <w:rsid w:val="087B5FB0"/>
    <w:rsid w:val="087B6046"/>
    <w:rsid w:val="087B6051"/>
    <w:rsid w:val="087B607E"/>
    <w:rsid w:val="087B60C4"/>
    <w:rsid w:val="087B6121"/>
    <w:rsid w:val="087B62A7"/>
    <w:rsid w:val="087B62C6"/>
    <w:rsid w:val="087B6362"/>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7068"/>
    <w:rsid w:val="087B709C"/>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7A"/>
    <w:rsid w:val="087B75AE"/>
    <w:rsid w:val="087B761B"/>
    <w:rsid w:val="087B7776"/>
    <w:rsid w:val="087B7871"/>
    <w:rsid w:val="087B7A2F"/>
    <w:rsid w:val="087B7B3E"/>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62"/>
    <w:rsid w:val="087C03BB"/>
    <w:rsid w:val="087C0473"/>
    <w:rsid w:val="087C04D6"/>
    <w:rsid w:val="087C04DF"/>
    <w:rsid w:val="087C0512"/>
    <w:rsid w:val="087C056F"/>
    <w:rsid w:val="087C0572"/>
    <w:rsid w:val="087C05D9"/>
    <w:rsid w:val="087C0751"/>
    <w:rsid w:val="087C0775"/>
    <w:rsid w:val="087C082D"/>
    <w:rsid w:val="087C08AC"/>
    <w:rsid w:val="087C0937"/>
    <w:rsid w:val="087C0A01"/>
    <w:rsid w:val="087C0A25"/>
    <w:rsid w:val="087C0A32"/>
    <w:rsid w:val="087C0A41"/>
    <w:rsid w:val="087C0A49"/>
    <w:rsid w:val="087C0AB9"/>
    <w:rsid w:val="087C0B2E"/>
    <w:rsid w:val="087C0C21"/>
    <w:rsid w:val="087C0C9E"/>
    <w:rsid w:val="087C0D31"/>
    <w:rsid w:val="087C0D77"/>
    <w:rsid w:val="087C0DD2"/>
    <w:rsid w:val="087C0DDC"/>
    <w:rsid w:val="087C0DF9"/>
    <w:rsid w:val="087C0E1A"/>
    <w:rsid w:val="087C0E2F"/>
    <w:rsid w:val="087C0E69"/>
    <w:rsid w:val="087C0ED7"/>
    <w:rsid w:val="087C0EF2"/>
    <w:rsid w:val="087C0F00"/>
    <w:rsid w:val="087C0F2E"/>
    <w:rsid w:val="087C100C"/>
    <w:rsid w:val="087C102F"/>
    <w:rsid w:val="087C1103"/>
    <w:rsid w:val="087C1201"/>
    <w:rsid w:val="087C1411"/>
    <w:rsid w:val="087C1465"/>
    <w:rsid w:val="087C14B6"/>
    <w:rsid w:val="087C15C1"/>
    <w:rsid w:val="087C1604"/>
    <w:rsid w:val="087C1722"/>
    <w:rsid w:val="087C1725"/>
    <w:rsid w:val="087C178C"/>
    <w:rsid w:val="087C17D0"/>
    <w:rsid w:val="087C1886"/>
    <w:rsid w:val="087C188D"/>
    <w:rsid w:val="087C18C0"/>
    <w:rsid w:val="087C18C5"/>
    <w:rsid w:val="087C18E9"/>
    <w:rsid w:val="087C1A33"/>
    <w:rsid w:val="087C1AAC"/>
    <w:rsid w:val="087C1AE6"/>
    <w:rsid w:val="087C1B34"/>
    <w:rsid w:val="087C1B36"/>
    <w:rsid w:val="087C1B4E"/>
    <w:rsid w:val="087C1BC7"/>
    <w:rsid w:val="087C1BCF"/>
    <w:rsid w:val="087C1BED"/>
    <w:rsid w:val="087C1C2F"/>
    <w:rsid w:val="087C1C8A"/>
    <w:rsid w:val="087C1CF9"/>
    <w:rsid w:val="087C1D65"/>
    <w:rsid w:val="087C1D7D"/>
    <w:rsid w:val="087C1DBF"/>
    <w:rsid w:val="087C1EA5"/>
    <w:rsid w:val="087C1EB9"/>
    <w:rsid w:val="087C1F05"/>
    <w:rsid w:val="087C1F06"/>
    <w:rsid w:val="087C1F74"/>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A01"/>
    <w:rsid w:val="087C3B58"/>
    <w:rsid w:val="087C3B67"/>
    <w:rsid w:val="087C3BF8"/>
    <w:rsid w:val="087C3C75"/>
    <w:rsid w:val="087C3C80"/>
    <w:rsid w:val="087C3D7A"/>
    <w:rsid w:val="087C3EE5"/>
    <w:rsid w:val="087C3F31"/>
    <w:rsid w:val="087C3FA3"/>
    <w:rsid w:val="087C3FEC"/>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7F7"/>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F02"/>
    <w:rsid w:val="087C4F17"/>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8B9"/>
    <w:rsid w:val="087C5924"/>
    <w:rsid w:val="087C5932"/>
    <w:rsid w:val="087C595D"/>
    <w:rsid w:val="087C5988"/>
    <w:rsid w:val="087C59FE"/>
    <w:rsid w:val="087C5ADA"/>
    <w:rsid w:val="087C5B84"/>
    <w:rsid w:val="087C5C53"/>
    <w:rsid w:val="087C5C98"/>
    <w:rsid w:val="087C5D79"/>
    <w:rsid w:val="087C5DAF"/>
    <w:rsid w:val="087C5DEC"/>
    <w:rsid w:val="087C5E5D"/>
    <w:rsid w:val="087C5EF4"/>
    <w:rsid w:val="087C60C7"/>
    <w:rsid w:val="087C60D9"/>
    <w:rsid w:val="087C60F0"/>
    <w:rsid w:val="087C61A2"/>
    <w:rsid w:val="087C61C0"/>
    <w:rsid w:val="087C61F7"/>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A5"/>
    <w:rsid w:val="087C6B09"/>
    <w:rsid w:val="087C6B33"/>
    <w:rsid w:val="087C6BEA"/>
    <w:rsid w:val="087C6BFB"/>
    <w:rsid w:val="087C6BFC"/>
    <w:rsid w:val="087C6C44"/>
    <w:rsid w:val="087C6CA3"/>
    <w:rsid w:val="087C6CFA"/>
    <w:rsid w:val="087C6DD2"/>
    <w:rsid w:val="087C6E83"/>
    <w:rsid w:val="087C6E9A"/>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A"/>
    <w:rsid w:val="087C7BEC"/>
    <w:rsid w:val="087C7C09"/>
    <w:rsid w:val="087C7D19"/>
    <w:rsid w:val="087C7D2D"/>
    <w:rsid w:val="087C7D92"/>
    <w:rsid w:val="087C7DAA"/>
    <w:rsid w:val="087C7E05"/>
    <w:rsid w:val="087C7E21"/>
    <w:rsid w:val="087C7E5C"/>
    <w:rsid w:val="087C7E61"/>
    <w:rsid w:val="087C7EC2"/>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825"/>
    <w:rsid w:val="087D0918"/>
    <w:rsid w:val="087D091F"/>
    <w:rsid w:val="087D097F"/>
    <w:rsid w:val="087D09C6"/>
    <w:rsid w:val="087D0A2D"/>
    <w:rsid w:val="087D0A9A"/>
    <w:rsid w:val="087D0BD0"/>
    <w:rsid w:val="087D0C9C"/>
    <w:rsid w:val="087D0D1F"/>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C5"/>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60"/>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73"/>
    <w:rsid w:val="087D1FFD"/>
    <w:rsid w:val="087D2006"/>
    <w:rsid w:val="087D201C"/>
    <w:rsid w:val="087D2027"/>
    <w:rsid w:val="087D204D"/>
    <w:rsid w:val="087D20CD"/>
    <w:rsid w:val="087D21A0"/>
    <w:rsid w:val="087D21B7"/>
    <w:rsid w:val="087D21EB"/>
    <w:rsid w:val="087D22BD"/>
    <w:rsid w:val="087D23A3"/>
    <w:rsid w:val="087D23F2"/>
    <w:rsid w:val="087D247E"/>
    <w:rsid w:val="087D24B2"/>
    <w:rsid w:val="087D2542"/>
    <w:rsid w:val="087D26DE"/>
    <w:rsid w:val="087D2770"/>
    <w:rsid w:val="087D27AE"/>
    <w:rsid w:val="087D27AF"/>
    <w:rsid w:val="087D288F"/>
    <w:rsid w:val="087D28C5"/>
    <w:rsid w:val="087D2ABC"/>
    <w:rsid w:val="087D2BAD"/>
    <w:rsid w:val="087D2BB4"/>
    <w:rsid w:val="087D2BCD"/>
    <w:rsid w:val="087D2BD7"/>
    <w:rsid w:val="087D2BE3"/>
    <w:rsid w:val="087D2C86"/>
    <w:rsid w:val="087D2CB4"/>
    <w:rsid w:val="087D2D86"/>
    <w:rsid w:val="087D2DA6"/>
    <w:rsid w:val="087D2E03"/>
    <w:rsid w:val="087D2E52"/>
    <w:rsid w:val="087D2EEC"/>
    <w:rsid w:val="087D2F34"/>
    <w:rsid w:val="087D2F53"/>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50"/>
    <w:rsid w:val="087D3886"/>
    <w:rsid w:val="087D38EB"/>
    <w:rsid w:val="087D397D"/>
    <w:rsid w:val="087D3992"/>
    <w:rsid w:val="087D3A87"/>
    <w:rsid w:val="087D3B17"/>
    <w:rsid w:val="087D3B8F"/>
    <w:rsid w:val="087D3C1F"/>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7F"/>
    <w:rsid w:val="087D5286"/>
    <w:rsid w:val="087D5465"/>
    <w:rsid w:val="087D5589"/>
    <w:rsid w:val="087D558D"/>
    <w:rsid w:val="087D55E6"/>
    <w:rsid w:val="087D560C"/>
    <w:rsid w:val="087D5645"/>
    <w:rsid w:val="087D5662"/>
    <w:rsid w:val="087D5780"/>
    <w:rsid w:val="087D5789"/>
    <w:rsid w:val="087D582F"/>
    <w:rsid w:val="087D592D"/>
    <w:rsid w:val="087D5A86"/>
    <w:rsid w:val="087D5C3A"/>
    <w:rsid w:val="087D5D05"/>
    <w:rsid w:val="087D5D41"/>
    <w:rsid w:val="087D5E1C"/>
    <w:rsid w:val="087D5E5C"/>
    <w:rsid w:val="087D5FF0"/>
    <w:rsid w:val="087D60EA"/>
    <w:rsid w:val="087D6115"/>
    <w:rsid w:val="087D6135"/>
    <w:rsid w:val="087D6144"/>
    <w:rsid w:val="087D617A"/>
    <w:rsid w:val="087D628F"/>
    <w:rsid w:val="087D6292"/>
    <w:rsid w:val="087D62D6"/>
    <w:rsid w:val="087D62DF"/>
    <w:rsid w:val="087D62FD"/>
    <w:rsid w:val="087D6373"/>
    <w:rsid w:val="087D650B"/>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DFA"/>
    <w:rsid w:val="087D6EB4"/>
    <w:rsid w:val="087D6F01"/>
    <w:rsid w:val="087D6F7A"/>
    <w:rsid w:val="087D6FAE"/>
    <w:rsid w:val="087D7011"/>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DC"/>
    <w:rsid w:val="087D7924"/>
    <w:rsid w:val="087D79E2"/>
    <w:rsid w:val="087D7A14"/>
    <w:rsid w:val="087D7A85"/>
    <w:rsid w:val="087D7AA0"/>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1D"/>
    <w:rsid w:val="087E033B"/>
    <w:rsid w:val="087E0353"/>
    <w:rsid w:val="087E04AA"/>
    <w:rsid w:val="087E04B2"/>
    <w:rsid w:val="087E04E2"/>
    <w:rsid w:val="087E05A1"/>
    <w:rsid w:val="087E0688"/>
    <w:rsid w:val="087E070C"/>
    <w:rsid w:val="087E071E"/>
    <w:rsid w:val="087E08D2"/>
    <w:rsid w:val="087E08F5"/>
    <w:rsid w:val="087E0919"/>
    <w:rsid w:val="087E0946"/>
    <w:rsid w:val="087E09E5"/>
    <w:rsid w:val="087E0B35"/>
    <w:rsid w:val="087E0BF7"/>
    <w:rsid w:val="087E0C65"/>
    <w:rsid w:val="087E0D30"/>
    <w:rsid w:val="087E0E86"/>
    <w:rsid w:val="087E0EE9"/>
    <w:rsid w:val="087E0F39"/>
    <w:rsid w:val="087E0FAC"/>
    <w:rsid w:val="087E1108"/>
    <w:rsid w:val="087E113B"/>
    <w:rsid w:val="087E11B5"/>
    <w:rsid w:val="087E12DF"/>
    <w:rsid w:val="087E141C"/>
    <w:rsid w:val="087E146E"/>
    <w:rsid w:val="087E15C6"/>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C3"/>
    <w:rsid w:val="087E2555"/>
    <w:rsid w:val="087E2586"/>
    <w:rsid w:val="087E259D"/>
    <w:rsid w:val="087E25F2"/>
    <w:rsid w:val="087E262C"/>
    <w:rsid w:val="087E2677"/>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9B"/>
    <w:rsid w:val="087E2CEF"/>
    <w:rsid w:val="087E2D8F"/>
    <w:rsid w:val="087E2E5E"/>
    <w:rsid w:val="087E2E7B"/>
    <w:rsid w:val="087E2EB3"/>
    <w:rsid w:val="087E2EDB"/>
    <w:rsid w:val="087E2EE4"/>
    <w:rsid w:val="087E2F3D"/>
    <w:rsid w:val="087E2F73"/>
    <w:rsid w:val="087E2F8A"/>
    <w:rsid w:val="087E3087"/>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BB"/>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5"/>
    <w:rsid w:val="087E3FBF"/>
    <w:rsid w:val="087E3FDF"/>
    <w:rsid w:val="087E41DB"/>
    <w:rsid w:val="087E41ED"/>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5A"/>
    <w:rsid w:val="087E4E80"/>
    <w:rsid w:val="087E4ED3"/>
    <w:rsid w:val="087E4F18"/>
    <w:rsid w:val="087E4F4A"/>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3"/>
    <w:rsid w:val="087E5DED"/>
    <w:rsid w:val="087E5E20"/>
    <w:rsid w:val="087E5EEC"/>
    <w:rsid w:val="087E618F"/>
    <w:rsid w:val="087E6193"/>
    <w:rsid w:val="087E622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A6"/>
    <w:rsid w:val="087E6A5A"/>
    <w:rsid w:val="087E6AEF"/>
    <w:rsid w:val="087E6B89"/>
    <w:rsid w:val="087E6C68"/>
    <w:rsid w:val="087E6C92"/>
    <w:rsid w:val="087E6CA2"/>
    <w:rsid w:val="087E6E81"/>
    <w:rsid w:val="087E6E9C"/>
    <w:rsid w:val="087E6F28"/>
    <w:rsid w:val="087E708B"/>
    <w:rsid w:val="087E708D"/>
    <w:rsid w:val="087E70A9"/>
    <w:rsid w:val="087E70E9"/>
    <w:rsid w:val="087E71E2"/>
    <w:rsid w:val="087E72C5"/>
    <w:rsid w:val="087E73B7"/>
    <w:rsid w:val="087E73DC"/>
    <w:rsid w:val="087E73EF"/>
    <w:rsid w:val="087E740C"/>
    <w:rsid w:val="087E74A9"/>
    <w:rsid w:val="087E7510"/>
    <w:rsid w:val="087E7518"/>
    <w:rsid w:val="087E7581"/>
    <w:rsid w:val="087E759A"/>
    <w:rsid w:val="087E764E"/>
    <w:rsid w:val="087E7678"/>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5F"/>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12"/>
    <w:rsid w:val="087F1035"/>
    <w:rsid w:val="087F109F"/>
    <w:rsid w:val="087F10E0"/>
    <w:rsid w:val="087F1208"/>
    <w:rsid w:val="087F1235"/>
    <w:rsid w:val="087F1271"/>
    <w:rsid w:val="087F12A0"/>
    <w:rsid w:val="087F12EB"/>
    <w:rsid w:val="087F138E"/>
    <w:rsid w:val="087F13AC"/>
    <w:rsid w:val="087F14A3"/>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05"/>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E53"/>
    <w:rsid w:val="087F2F04"/>
    <w:rsid w:val="087F2F40"/>
    <w:rsid w:val="087F2F57"/>
    <w:rsid w:val="087F2FB6"/>
    <w:rsid w:val="087F2FB8"/>
    <w:rsid w:val="087F304B"/>
    <w:rsid w:val="087F306B"/>
    <w:rsid w:val="087F30C3"/>
    <w:rsid w:val="087F3112"/>
    <w:rsid w:val="087F3140"/>
    <w:rsid w:val="087F3141"/>
    <w:rsid w:val="087F31B7"/>
    <w:rsid w:val="087F31C4"/>
    <w:rsid w:val="087F3223"/>
    <w:rsid w:val="087F3365"/>
    <w:rsid w:val="087F337F"/>
    <w:rsid w:val="087F3393"/>
    <w:rsid w:val="087F339F"/>
    <w:rsid w:val="087F343F"/>
    <w:rsid w:val="087F3456"/>
    <w:rsid w:val="087F3489"/>
    <w:rsid w:val="087F3519"/>
    <w:rsid w:val="087F35BB"/>
    <w:rsid w:val="087F360C"/>
    <w:rsid w:val="087F3680"/>
    <w:rsid w:val="087F36A9"/>
    <w:rsid w:val="087F3766"/>
    <w:rsid w:val="087F3918"/>
    <w:rsid w:val="087F3947"/>
    <w:rsid w:val="087F39BE"/>
    <w:rsid w:val="087F3A17"/>
    <w:rsid w:val="087F3B5B"/>
    <w:rsid w:val="087F3B62"/>
    <w:rsid w:val="087F3C20"/>
    <w:rsid w:val="087F3CBB"/>
    <w:rsid w:val="087F3CD1"/>
    <w:rsid w:val="087F3CE4"/>
    <w:rsid w:val="087F3D5E"/>
    <w:rsid w:val="087F3DAE"/>
    <w:rsid w:val="087F3E3C"/>
    <w:rsid w:val="087F3E8C"/>
    <w:rsid w:val="087F405C"/>
    <w:rsid w:val="087F4068"/>
    <w:rsid w:val="087F40AA"/>
    <w:rsid w:val="087F4141"/>
    <w:rsid w:val="087F4169"/>
    <w:rsid w:val="087F4240"/>
    <w:rsid w:val="087F4266"/>
    <w:rsid w:val="087F42FB"/>
    <w:rsid w:val="087F4309"/>
    <w:rsid w:val="087F4575"/>
    <w:rsid w:val="087F460E"/>
    <w:rsid w:val="087F4655"/>
    <w:rsid w:val="087F4663"/>
    <w:rsid w:val="087F46CC"/>
    <w:rsid w:val="087F472D"/>
    <w:rsid w:val="087F477E"/>
    <w:rsid w:val="087F477F"/>
    <w:rsid w:val="087F47C3"/>
    <w:rsid w:val="087F48D0"/>
    <w:rsid w:val="087F4913"/>
    <w:rsid w:val="087F4916"/>
    <w:rsid w:val="087F4A74"/>
    <w:rsid w:val="087F4A9A"/>
    <w:rsid w:val="087F4AEA"/>
    <w:rsid w:val="087F4B27"/>
    <w:rsid w:val="087F4B35"/>
    <w:rsid w:val="087F4B68"/>
    <w:rsid w:val="087F4B6E"/>
    <w:rsid w:val="087F4BD6"/>
    <w:rsid w:val="087F4BDB"/>
    <w:rsid w:val="087F4C70"/>
    <w:rsid w:val="087F4C8E"/>
    <w:rsid w:val="087F4E6E"/>
    <w:rsid w:val="087F4E93"/>
    <w:rsid w:val="087F4EAB"/>
    <w:rsid w:val="087F4EDC"/>
    <w:rsid w:val="087F4F14"/>
    <w:rsid w:val="087F4FAB"/>
    <w:rsid w:val="087F506B"/>
    <w:rsid w:val="087F507D"/>
    <w:rsid w:val="087F5088"/>
    <w:rsid w:val="087F50C8"/>
    <w:rsid w:val="087F517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6029"/>
    <w:rsid w:val="087F6095"/>
    <w:rsid w:val="087F60B7"/>
    <w:rsid w:val="087F60E9"/>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25"/>
    <w:rsid w:val="087F6EDF"/>
    <w:rsid w:val="087F6F0E"/>
    <w:rsid w:val="087F6F1C"/>
    <w:rsid w:val="087F6F56"/>
    <w:rsid w:val="087F6F65"/>
    <w:rsid w:val="087F70F1"/>
    <w:rsid w:val="087F714C"/>
    <w:rsid w:val="087F715F"/>
    <w:rsid w:val="087F7196"/>
    <w:rsid w:val="087F7230"/>
    <w:rsid w:val="087F7342"/>
    <w:rsid w:val="087F737A"/>
    <w:rsid w:val="087F7415"/>
    <w:rsid w:val="087F74DC"/>
    <w:rsid w:val="087F753D"/>
    <w:rsid w:val="087F75B0"/>
    <w:rsid w:val="087F764E"/>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588"/>
    <w:rsid w:val="08800650"/>
    <w:rsid w:val="0880065A"/>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048"/>
    <w:rsid w:val="08801193"/>
    <w:rsid w:val="08801215"/>
    <w:rsid w:val="08801230"/>
    <w:rsid w:val="0880126F"/>
    <w:rsid w:val="0880132E"/>
    <w:rsid w:val="08801337"/>
    <w:rsid w:val="08801400"/>
    <w:rsid w:val="0880144B"/>
    <w:rsid w:val="088014C2"/>
    <w:rsid w:val="08801634"/>
    <w:rsid w:val="0880164C"/>
    <w:rsid w:val="08801670"/>
    <w:rsid w:val="08801680"/>
    <w:rsid w:val="08801699"/>
    <w:rsid w:val="0880169C"/>
    <w:rsid w:val="088016BB"/>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29F"/>
    <w:rsid w:val="088022B6"/>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2E"/>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A01"/>
    <w:rsid w:val="08804A10"/>
    <w:rsid w:val="08804A8D"/>
    <w:rsid w:val="08804C1F"/>
    <w:rsid w:val="08804C4F"/>
    <w:rsid w:val="08804C85"/>
    <w:rsid w:val="08804DBB"/>
    <w:rsid w:val="08804DF7"/>
    <w:rsid w:val="08804E68"/>
    <w:rsid w:val="08804E95"/>
    <w:rsid w:val="08804EDF"/>
    <w:rsid w:val="08804F54"/>
    <w:rsid w:val="08804F75"/>
    <w:rsid w:val="08804F8F"/>
    <w:rsid w:val="08804F98"/>
    <w:rsid w:val="08805042"/>
    <w:rsid w:val="0880516A"/>
    <w:rsid w:val="08805358"/>
    <w:rsid w:val="088055CD"/>
    <w:rsid w:val="088056B8"/>
    <w:rsid w:val="08805702"/>
    <w:rsid w:val="08805745"/>
    <w:rsid w:val="0880575D"/>
    <w:rsid w:val="0880579E"/>
    <w:rsid w:val="088057AE"/>
    <w:rsid w:val="088057D6"/>
    <w:rsid w:val="0880582B"/>
    <w:rsid w:val="0880587C"/>
    <w:rsid w:val="088058B1"/>
    <w:rsid w:val="08805933"/>
    <w:rsid w:val="0880594E"/>
    <w:rsid w:val="088059B0"/>
    <w:rsid w:val="088059FE"/>
    <w:rsid w:val="08805B92"/>
    <w:rsid w:val="08805C6E"/>
    <w:rsid w:val="08805CC4"/>
    <w:rsid w:val="08805CEF"/>
    <w:rsid w:val="08805CFA"/>
    <w:rsid w:val="08805D1E"/>
    <w:rsid w:val="08805E7A"/>
    <w:rsid w:val="08805EA5"/>
    <w:rsid w:val="08805EF3"/>
    <w:rsid w:val="08805F4A"/>
    <w:rsid w:val="08805F77"/>
    <w:rsid w:val="08806001"/>
    <w:rsid w:val="08806100"/>
    <w:rsid w:val="088061F3"/>
    <w:rsid w:val="088063A7"/>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CC"/>
    <w:rsid w:val="088070DB"/>
    <w:rsid w:val="08807141"/>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CBF"/>
    <w:rsid w:val="08807D42"/>
    <w:rsid w:val="08807DE8"/>
    <w:rsid w:val="08807DFB"/>
    <w:rsid w:val="08807E39"/>
    <w:rsid w:val="08807E57"/>
    <w:rsid w:val="08807E6D"/>
    <w:rsid w:val="08807EB1"/>
    <w:rsid w:val="08807ED9"/>
    <w:rsid w:val="08810057"/>
    <w:rsid w:val="088100A1"/>
    <w:rsid w:val="088100C9"/>
    <w:rsid w:val="0881015F"/>
    <w:rsid w:val="088101DA"/>
    <w:rsid w:val="0881020D"/>
    <w:rsid w:val="08810297"/>
    <w:rsid w:val="08810334"/>
    <w:rsid w:val="0881039F"/>
    <w:rsid w:val="088103C0"/>
    <w:rsid w:val="088103CD"/>
    <w:rsid w:val="088103F5"/>
    <w:rsid w:val="088104B0"/>
    <w:rsid w:val="088104DD"/>
    <w:rsid w:val="088106AB"/>
    <w:rsid w:val="08810707"/>
    <w:rsid w:val="08810723"/>
    <w:rsid w:val="08810845"/>
    <w:rsid w:val="0881087D"/>
    <w:rsid w:val="0881089B"/>
    <w:rsid w:val="08810945"/>
    <w:rsid w:val="08810950"/>
    <w:rsid w:val="08810969"/>
    <w:rsid w:val="08810977"/>
    <w:rsid w:val="08810A00"/>
    <w:rsid w:val="08810A46"/>
    <w:rsid w:val="08810A6F"/>
    <w:rsid w:val="08810A83"/>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3F"/>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8C"/>
    <w:rsid w:val="088151B5"/>
    <w:rsid w:val="08815318"/>
    <w:rsid w:val="0881532C"/>
    <w:rsid w:val="0881533E"/>
    <w:rsid w:val="0881543B"/>
    <w:rsid w:val="0881544C"/>
    <w:rsid w:val="0881551B"/>
    <w:rsid w:val="08815580"/>
    <w:rsid w:val="088155BD"/>
    <w:rsid w:val="088155D7"/>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DCF"/>
    <w:rsid w:val="08815E09"/>
    <w:rsid w:val="08815E36"/>
    <w:rsid w:val="08815E5D"/>
    <w:rsid w:val="08815EA3"/>
    <w:rsid w:val="08815EAD"/>
    <w:rsid w:val="08815EB6"/>
    <w:rsid w:val="08815EBE"/>
    <w:rsid w:val="08815EC8"/>
    <w:rsid w:val="08815EE4"/>
    <w:rsid w:val="08815FD1"/>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6C5"/>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0D2"/>
    <w:rsid w:val="08817170"/>
    <w:rsid w:val="08817184"/>
    <w:rsid w:val="088171CD"/>
    <w:rsid w:val="088172B9"/>
    <w:rsid w:val="088172F5"/>
    <w:rsid w:val="08817334"/>
    <w:rsid w:val="08817379"/>
    <w:rsid w:val="0881737D"/>
    <w:rsid w:val="08817394"/>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7A"/>
    <w:rsid w:val="0882157A"/>
    <w:rsid w:val="088215A0"/>
    <w:rsid w:val="088216F7"/>
    <w:rsid w:val="08821763"/>
    <w:rsid w:val="088217F9"/>
    <w:rsid w:val="08821809"/>
    <w:rsid w:val="08821935"/>
    <w:rsid w:val="0882198D"/>
    <w:rsid w:val="088219A2"/>
    <w:rsid w:val="08821A07"/>
    <w:rsid w:val="08821A3C"/>
    <w:rsid w:val="08821AF7"/>
    <w:rsid w:val="08821BA3"/>
    <w:rsid w:val="08821BAA"/>
    <w:rsid w:val="08821C00"/>
    <w:rsid w:val="08821C8A"/>
    <w:rsid w:val="08821E72"/>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701"/>
    <w:rsid w:val="088228C0"/>
    <w:rsid w:val="088228CF"/>
    <w:rsid w:val="088228D0"/>
    <w:rsid w:val="088228E5"/>
    <w:rsid w:val="088229DD"/>
    <w:rsid w:val="08822B9B"/>
    <w:rsid w:val="08822C23"/>
    <w:rsid w:val="08822C50"/>
    <w:rsid w:val="08822CA2"/>
    <w:rsid w:val="08822D67"/>
    <w:rsid w:val="08822DE3"/>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A43"/>
    <w:rsid w:val="08824B07"/>
    <w:rsid w:val="08824B89"/>
    <w:rsid w:val="08824CDA"/>
    <w:rsid w:val="08824DBD"/>
    <w:rsid w:val="08824E9F"/>
    <w:rsid w:val="08824EAC"/>
    <w:rsid w:val="08824F70"/>
    <w:rsid w:val="08824F86"/>
    <w:rsid w:val="08824FBC"/>
    <w:rsid w:val="088250A7"/>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8A"/>
    <w:rsid w:val="08825F06"/>
    <w:rsid w:val="0882612F"/>
    <w:rsid w:val="08826137"/>
    <w:rsid w:val="088262AF"/>
    <w:rsid w:val="0882634E"/>
    <w:rsid w:val="08826410"/>
    <w:rsid w:val="08826444"/>
    <w:rsid w:val="088264DD"/>
    <w:rsid w:val="08826666"/>
    <w:rsid w:val="088266F3"/>
    <w:rsid w:val="08826803"/>
    <w:rsid w:val="08826840"/>
    <w:rsid w:val="08826845"/>
    <w:rsid w:val="08826995"/>
    <w:rsid w:val="088269BB"/>
    <w:rsid w:val="08826ACE"/>
    <w:rsid w:val="08826AEE"/>
    <w:rsid w:val="08826B1A"/>
    <w:rsid w:val="08826B2B"/>
    <w:rsid w:val="08826B67"/>
    <w:rsid w:val="08826BAF"/>
    <w:rsid w:val="08826BD8"/>
    <w:rsid w:val="08826C71"/>
    <w:rsid w:val="08826D2A"/>
    <w:rsid w:val="08826DFB"/>
    <w:rsid w:val="08826E1E"/>
    <w:rsid w:val="08826E86"/>
    <w:rsid w:val="08826F0E"/>
    <w:rsid w:val="08826FBF"/>
    <w:rsid w:val="08826FEA"/>
    <w:rsid w:val="08827016"/>
    <w:rsid w:val="08827089"/>
    <w:rsid w:val="0882708C"/>
    <w:rsid w:val="08827092"/>
    <w:rsid w:val="0882713E"/>
    <w:rsid w:val="088271F8"/>
    <w:rsid w:val="0882722E"/>
    <w:rsid w:val="0882726B"/>
    <w:rsid w:val="08827281"/>
    <w:rsid w:val="088272C2"/>
    <w:rsid w:val="088272D4"/>
    <w:rsid w:val="088274D2"/>
    <w:rsid w:val="0882752E"/>
    <w:rsid w:val="0882771A"/>
    <w:rsid w:val="088277C2"/>
    <w:rsid w:val="08827A45"/>
    <w:rsid w:val="08827A7B"/>
    <w:rsid w:val="08827A86"/>
    <w:rsid w:val="08827ACB"/>
    <w:rsid w:val="08827B65"/>
    <w:rsid w:val="08827BA4"/>
    <w:rsid w:val="08827C05"/>
    <w:rsid w:val="08827C50"/>
    <w:rsid w:val="08827CF8"/>
    <w:rsid w:val="08827D31"/>
    <w:rsid w:val="08827DBF"/>
    <w:rsid w:val="08827DEC"/>
    <w:rsid w:val="08827E00"/>
    <w:rsid w:val="08827E3C"/>
    <w:rsid w:val="08827E7E"/>
    <w:rsid w:val="0883005D"/>
    <w:rsid w:val="08830090"/>
    <w:rsid w:val="088300C8"/>
    <w:rsid w:val="08830169"/>
    <w:rsid w:val="08830184"/>
    <w:rsid w:val="08830236"/>
    <w:rsid w:val="088302E4"/>
    <w:rsid w:val="088302F0"/>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7B"/>
    <w:rsid w:val="08830C01"/>
    <w:rsid w:val="08830C4A"/>
    <w:rsid w:val="08830C98"/>
    <w:rsid w:val="08830CC4"/>
    <w:rsid w:val="08830CE8"/>
    <w:rsid w:val="08830D0B"/>
    <w:rsid w:val="08830D43"/>
    <w:rsid w:val="08830D76"/>
    <w:rsid w:val="08830DC2"/>
    <w:rsid w:val="08830DCB"/>
    <w:rsid w:val="08830DE8"/>
    <w:rsid w:val="08830E54"/>
    <w:rsid w:val="08830F0D"/>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EF8"/>
    <w:rsid w:val="08831F8B"/>
    <w:rsid w:val="08831F94"/>
    <w:rsid w:val="08831FA1"/>
    <w:rsid w:val="0883212F"/>
    <w:rsid w:val="08832193"/>
    <w:rsid w:val="088321AF"/>
    <w:rsid w:val="088322BB"/>
    <w:rsid w:val="088322FC"/>
    <w:rsid w:val="08832393"/>
    <w:rsid w:val="088323A2"/>
    <w:rsid w:val="08832409"/>
    <w:rsid w:val="0883255C"/>
    <w:rsid w:val="08832611"/>
    <w:rsid w:val="0883267E"/>
    <w:rsid w:val="088326F6"/>
    <w:rsid w:val="0883274D"/>
    <w:rsid w:val="088328F9"/>
    <w:rsid w:val="08832942"/>
    <w:rsid w:val="08832945"/>
    <w:rsid w:val="08832981"/>
    <w:rsid w:val="088329BB"/>
    <w:rsid w:val="088329D9"/>
    <w:rsid w:val="08832ADD"/>
    <w:rsid w:val="08832B0F"/>
    <w:rsid w:val="08832B94"/>
    <w:rsid w:val="08832B9B"/>
    <w:rsid w:val="08832BBD"/>
    <w:rsid w:val="08832BCF"/>
    <w:rsid w:val="08832C9F"/>
    <w:rsid w:val="08832CBE"/>
    <w:rsid w:val="08832D07"/>
    <w:rsid w:val="08832D96"/>
    <w:rsid w:val="08832E04"/>
    <w:rsid w:val="08832F19"/>
    <w:rsid w:val="08832F6A"/>
    <w:rsid w:val="08832F7B"/>
    <w:rsid w:val="08832FD0"/>
    <w:rsid w:val="0883301B"/>
    <w:rsid w:val="08833020"/>
    <w:rsid w:val="0883306C"/>
    <w:rsid w:val="0883307E"/>
    <w:rsid w:val="088330B3"/>
    <w:rsid w:val="088330CF"/>
    <w:rsid w:val="088330ED"/>
    <w:rsid w:val="08833121"/>
    <w:rsid w:val="0883313B"/>
    <w:rsid w:val="08833159"/>
    <w:rsid w:val="088331C4"/>
    <w:rsid w:val="088331F8"/>
    <w:rsid w:val="088333B0"/>
    <w:rsid w:val="08833475"/>
    <w:rsid w:val="08833567"/>
    <w:rsid w:val="088335B7"/>
    <w:rsid w:val="088336A4"/>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562"/>
    <w:rsid w:val="0883464E"/>
    <w:rsid w:val="08834658"/>
    <w:rsid w:val="0883466E"/>
    <w:rsid w:val="088346BB"/>
    <w:rsid w:val="088347A5"/>
    <w:rsid w:val="08834827"/>
    <w:rsid w:val="08834858"/>
    <w:rsid w:val="088348DF"/>
    <w:rsid w:val="08834944"/>
    <w:rsid w:val="08834949"/>
    <w:rsid w:val="08834A53"/>
    <w:rsid w:val="08834ACA"/>
    <w:rsid w:val="08834B1E"/>
    <w:rsid w:val="08834B64"/>
    <w:rsid w:val="08834BA4"/>
    <w:rsid w:val="08834BA7"/>
    <w:rsid w:val="08834BEA"/>
    <w:rsid w:val="08834CD5"/>
    <w:rsid w:val="08834CD7"/>
    <w:rsid w:val="08834D18"/>
    <w:rsid w:val="08834D44"/>
    <w:rsid w:val="08834E04"/>
    <w:rsid w:val="08834EAC"/>
    <w:rsid w:val="08834EC7"/>
    <w:rsid w:val="08834F2A"/>
    <w:rsid w:val="08834F87"/>
    <w:rsid w:val="08834FCB"/>
    <w:rsid w:val="08834FF9"/>
    <w:rsid w:val="088350D6"/>
    <w:rsid w:val="08835177"/>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712"/>
    <w:rsid w:val="08835715"/>
    <w:rsid w:val="0883586D"/>
    <w:rsid w:val="0883588B"/>
    <w:rsid w:val="08835927"/>
    <w:rsid w:val="08835939"/>
    <w:rsid w:val="088359F5"/>
    <w:rsid w:val="08835A7A"/>
    <w:rsid w:val="08835AF6"/>
    <w:rsid w:val="08835B36"/>
    <w:rsid w:val="08835BB7"/>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0"/>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6F4"/>
    <w:rsid w:val="08837715"/>
    <w:rsid w:val="0883771D"/>
    <w:rsid w:val="0883775D"/>
    <w:rsid w:val="0883780D"/>
    <w:rsid w:val="08837812"/>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8A"/>
    <w:rsid w:val="088402E4"/>
    <w:rsid w:val="08840307"/>
    <w:rsid w:val="088403FC"/>
    <w:rsid w:val="0884044F"/>
    <w:rsid w:val="088404BA"/>
    <w:rsid w:val="08840501"/>
    <w:rsid w:val="08840540"/>
    <w:rsid w:val="088405B8"/>
    <w:rsid w:val="088405D2"/>
    <w:rsid w:val="088405FA"/>
    <w:rsid w:val="0884067D"/>
    <w:rsid w:val="088406AE"/>
    <w:rsid w:val="088406DE"/>
    <w:rsid w:val="08840723"/>
    <w:rsid w:val="088407C4"/>
    <w:rsid w:val="088407C6"/>
    <w:rsid w:val="0884083F"/>
    <w:rsid w:val="088408FE"/>
    <w:rsid w:val="088409B2"/>
    <w:rsid w:val="08840AB7"/>
    <w:rsid w:val="08840ADC"/>
    <w:rsid w:val="08840B39"/>
    <w:rsid w:val="08840B77"/>
    <w:rsid w:val="08840C5C"/>
    <w:rsid w:val="08840CC8"/>
    <w:rsid w:val="08840D7D"/>
    <w:rsid w:val="08840DAC"/>
    <w:rsid w:val="08840EE3"/>
    <w:rsid w:val="08840EFF"/>
    <w:rsid w:val="08840F8F"/>
    <w:rsid w:val="08841137"/>
    <w:rsid w:val="08841214"/>
    <w:rsid w:val="0884121D"/>
    <w:rsid w:val="08841235"/>
    <w:rsid w:val="08841321"/>
    <w:rsid w:val="0884139E"/>
    <w:rsid w:val="08841476"/>
    <w:rsid w:val="0884148C"/>
    <w:rsid w:val="088414EA"/>
    <w:rsid w:val="0884151D"/>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B"/>
    <w:rsid w:val="088424CF"/>
    <w:rsid w:val="08842510"/>
    <w:rsid w:val="0884260C"/>
    <w:rsid w:val="08842788"/>
    <w:rsid w:val="0884279B"/>
    <w:rsid w:val="088427B8"/>
    <w:rsid w:val="08842853"/>
    <w:rsid w:val="08842954"/>
    <w:rsid w:val="08842AFE"/>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F6"/>
    <w:rsid w:val="08843FFA"/>
    <w:rsid w:val="0884406C"/>
    <w:rsid w:val="088440A6"/>
    <w:rsid w:val="0884416C"/>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D89"/>
    <w:rsid w:val="08844E2B"/>
    <w:rsid w:val="08844EB4"/>
    <w:rsid w:val="08844F35"/>
    <w:rsid w:val="08844F3D"/>
    <w:rsid w:val="08844F49"/>
    <w:rsid w:val="08844F5A"/>
    <w:rsid w:val="08845069"/>
    <w:rsid w:val="088450C2"/>
    <w:rsid w:val="08845101"/>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2"/>
    <w:rsid w:val="0884590F"/>
    <w:rsid w:val="0884594E"/>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46"/>
    <w:rsid w:val="088460AF"/>
    <w:rsid w:val="08846125"/>
    <w:rsid w:val="088461C4"/>
    <w:rsid w:val="08846253"/>
    <w:rsid w:val="08846366"/>
    <w:rsid w:val="08846394"/>
    <w:rsid w:val="088463BB"/>
    <w:rsid w:val="08846402"/>
    <w:rsid w:val="08846446"/>
    <w:rsid w:val="08846561"/>
    <w:rsid w:val="088465CA"/>
    <w:rsid w:val="088465EB"/>
    <w:rsid w:val="0884665D"/>
    <w:rsid w:val="08846667"/>
    <w:rsid w:val="08846703"/>
    <w:rsid w:val="088467C0"/>
    <w:rsid w:val="088468AD"/>
    <w:rsid w:val="0884696A"/>
    <w:rsid w:val="088469AE"/>
    <w:rsid w:val="088469C5"/>
    <w:rsid w:val="088469FF"/>
    <w:rsid w:val="08846A11"/>
    <w:rsid w:val="08846AD3"/>
    <w:rsid w:val="08846B2A"/>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3F3"/>
    <w:rsid w:val="0884743C"/>
    <w:rsid w:val="088474AE"/>
    <w:rsid w:val="08847536"/>
    <w:rsid w:val="0884763C"/>
    <w:rsid w:val="08847669"/>
    <w:rsid w:val="0884769B"/>
    <w:rsid w:val="088477BB"/>
    <w:rsid w:val="088477D8"/>
    <w:rsid w:val="088477F7"/>
    <w:rsid w:val="088478BC"/>
    <w:rsid w:val="088478CF"/>
    <w:rsid w:val="08847938"/>
    <w:rsid w:val="08847998"/>
    <w:rsid w:val="0884799B"/>
    <w:rsid w:val="088479F4"/>
    <w:rsid w:val="08847B49"/>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3CC"/>
    <w:rsid w:val="08850427"/>
    <w:rsid w:val="088504A3"/>
    <w:rsid w:val="0885052F"/>
    <w:rsid w:val="08850593"/>
    <w:rsid w:val="088506C1"/>
    <w:rsid w:val="0885071C"/>
    <w:rsid w:val="08850790"/>
    <w:rsid w:val="088507BE"/>
    <w:rsid w:val="088507C8"/>
    <w:rsid w:val="088507DD"/>
    <w:rsid w:val="08850966"/>
    <w:rsid w:val="088509D0"/>
    <w:rsid w:val="088509F5"/>
    <w:rsid w:val="08850A3B"/>
    <w:rsid w:val="08850A53"/>
    <w:rsid w:val="08850A7E"/>
    <w:rsid w:val="08850B1F"/>
    <w:rsid w:val="08850C9D"/>
    <w:rsid w:val="08850D43"/>
    <w:rsid w:val="08850DBD"/>
    <w:rsid w:val="08850E0A"/>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75"/>
    <w:rsid w:val="08851B82"/>
    <w:rsid w:val="08851BC9"/>
    <w:rsid w:val="08851BCA"/>
    <w:rsid w:val="08851C4A"/>
    <w:rsid w:val="08851C69"/>
    <w:rsid w:val="08851CE7"/>
    <w:rsid w:val="08851E73"/>
    <w:rsid w:val="08851EC0"/>
    <w:rsid w:val="08852144"/>
    <w:rsid w:val="0885214D"/>
    <w:rsid w:val="0885228C"/>
    <w:rsid w:val="088522A7"/>
    <w:rsid w:val="0885236F"/>
    <w:rsid w:val="088523B9"/>
    <w:rsid w:val="088523CA"/>
    <w:rsid w:val="08852402"/>
    <w:rsid w:val="08852459"/>
    <w:rsid w:val="08852462"/>
    <w:rsid w:val="08852480"/>
    <w:rsid w:val="088524E1"/>
    <w:rsid w:val="088525AB"/>
    <w:rsid w:val="08852645"/>
    <w:rsid w:val="08852702"/>
    <w:rsid w:val="0885274F"/>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BF"/>
    <w:rsid w:val="088531EA"/>
    <w:rsid w:val="08853215"/>
    <w:rsid w:val="0885324C"/>
    <w:rsid w:val="088532BA"/>
    <w:rsid w:val="088533A7"/>
    <w:rsid w:val="08853467"/>
    <w:rsid w:val="0885348A"/>
    <w:rsid w:val="088534D2"/>
    <w:rsid w:val="088534F7"/>
    <w:rsid w:val="088537B8"/>
    <w:rsid w:val="088537D5"/>
    <w:rsid w:val="088538D7"/>
    <w:rsid w:val="08853995"/>
    <w:rsid w:val="088539D1"/>
    <w:rsid w:val="08853B14"/>
    <w:rsid w:val="08853B82"/>
    <w:rsid w:val="08853BF3"/>
    <w:rsid w:val="08853C14"/>
    <w:rsid w:val="08853DA3"/>
    <w:rsid w:val="08853E53"/>
    <w:rsid w:val="08853EA8"/>
    <w:rsid w:val="08853F02"/>
    <w:rsid w:val="08853F50"/>
    <w:rsid w:val="08853F84"/>
    <w:rsid w:val="08854063"/>
    <w:rsid w:val="088540B8"/>
    <w:rsid w:val="08854101"/>
    <w:rsid w:val="08854135"/>
    <w:rsid w:val="088542DD"/>
    <w:rsid w:val="08854324"/>
    <w:rsid w:val="08854343"/>
    <w:rsid w:val="0885438D"/>
    <w:rsid w:val="088543CF"/>
    <w:rsid w:val="088544B9"/>
    <w:rsid w:val="08854531"/>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F2"/>
    <w:rsid w:val="08854D0D"/>
    <w:rsid w:val="08854D3F"/>
    <w:rsid w:val="08854E06"/>
    <w:rsid w:val="08854E43"/>
    <w:rsid w:val="08854EEC"/>
    <w:rsid w:val="08854F6C"/>
    <w:rsid w:val="08854F7E"/>
    <w:rsid w:val="0885501E"/>
    <w:rsid w:val="088550A1"/>
    <w:rsid w:val="08855152"/>
    <w:rsid w:val="088551A6"/>
    <w:rsid w:val="0885528A"/>
    <w:rsid w:val="08855407"/>
    <w:rsid w:val="08855415"/>
    <w:rsid w:val="08855422"/>
    <w:rsid w:val="088554B5"/>
    <w:rsid w:val="08855556"/>
    <w:rsid w:val="08855645"/>
    <w:rsid w:val="08855667"/>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E4"/>
    <w:rsid w:val="08855BFC"/>
    <w:rsid w:val="08855C17"/>
    <w:rsid w:val="08855C5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31"/>
    <w:rsid w:val="08856FD1"/>
    <w:rsid w:val="08857038"/>
    <w:rsid w:val="08857065"/>
    <w:rsid w:val="0885706A"/>
    <w:rsid w:val="0885719A"/>
    <w:rsid w:val="088571B1"/>
    <w:rsid w:val="088571D5"/>
    <w:rsid w:val="088571DC"/>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DC"/>
    <w:rsid w:val="08860989"/>
    <w:rsid w:val="08860A37"/>
    <w:rsid w:val="08860A39"/>
    <w:rsid w:val="08860B56"/>
    <w:rsid w:val="08860C0D"/>
    <w:rsid w:val="08860C2E"/>
    <w:rsid w:val="08860C9E"/>
    <w:rsid w:val="08860D1C"/>
    <w:rsid w:val="08860E8F"/>
    <w:rsid w:val="08860EA8"/>
    <w:rsid w:val="08860EEC"/>
    <w:rsid w:val="08860EED"/>
    <w:rsid w:val="08860F86"/>
    <w:rsid w:val="08860F9B"/>
    <w:rsid w:val="0886105E"/>
    <w:rsid w:val="08861076"/>
    <w:rsid w:val="088610A6"/>
    <w:rsid w:val="088611C0"/>
    <w:rsid w:val="08861427"/>
    <w:rsid w:val="0886148F"/>
    <w:rsid w:val="088614FE"/>
    <w:rsid w:val="0886156B"/>
    <w:rsid w:val="088615FE"/>
    <w:rsid w:val="08861654"/>
    <w:rsid w:val="08861697"/>
    <w:rsid w:val="088616FE"/>
    <w:rsid w:val="0886174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26"/>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25"/>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AE"/>
    <w:rsid w:val="08863569"/>
    <w:rsid w:val="08863576"/>
    <w:rsid w:val="0886359C"/>
    <w:rsid w:val="0886367C"/>
    <w:rsid w:val="08863720"/>
    <w:rsid w:val="08863730"/>
    <w:rsid w:val="08863784"/>
    <w:rsid w:val="08863816"/>
    <w:rsid w:val="088638CD"/>
    <w:rsid w:val="088638DB"/>
    <w:rsid w:val="0886395F"/>
    <w:rsid w:val="088639CC"/>
    <w:rsid w:val="08863A2A"/>
    <w:rsid w:val="08863B6F"/>
    <w:rsid w:val="08863C72"/>
    <w:rsid w:val="08863CC6"/>
    <w:rsid w:val="08863CDE"/>
    <w:rsid w:val="08863D6E"/>
    <w:rsid w:val="08863E08"/>
    <w:rsid w:val="08863E62"/>
    <w:rsid w:val="08863E71"/>
    <w:rsid w:val="08863F42"/>
    <w:rsid w:val="08863FB5"/>
    <w:rsid w:val="08864089"/>
    <w:rsid w:val="088641B3"/>
    <w:rsid w:val="088641EE"/>
    <w:rsid w:val="0886443D"/>
    <w:rsid w:val="08864499"/>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D93"/>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C7"/>
    <w:rsid w:val="08865AD5"/>
    <w:rsid w:val="08865AE5"/>
    <w:rsid w:val="08865B9E"/>
    <w:rsid w:val="08865C27"/>
    <w:rsid w:val="08865CA8"/>
    <w:rsid w:val="08865CB2"/>
    <w:rsid w:val="08865CC4"/>
    <w:rsid w:val="08865CDF"/>
    <w:rsid w:val="08865CF0"/>
    <w:rsid w:val="08865D91"/>
    <w:rsid w:val="08865DDD"/>
    <w:rsid w:val="08865E2E"/>
    <w:rsid w:val="08865E69"/>
    <w:rsid w:val="08865EFC"/>
    <w:rsid w:val="08865F46"/>
    <w:rsid w:val="08865FA6"/>
    <w:rsid w:val="08865FF5"/>
    <w:rsid w:val="08865FF6"/>
    <w:rsid w:val="088660F4"/>
    <w:rsid w:val="08866111"/>
    <w:rsid w:val="08866189"/>
    <w:rsid w:val="0886619D"/>
    <w:rsid w:val="088661D7"/>
    <w:rsid w:val="0886621B"/>
    <w:rsid w:val="088662B8"/>
    <w:rsid w:val="088662DA"/>
    <w:rsid w:val="088663F3"/>
    <w:rsid w:val="08866449"/>
    <w:rsid w:val="08866454"/>
    <w:rsid w:val="08866669"/>
    <w:rsid w:val="08866701"/>
    <w:rsid w:val="088667F7"/>
    <w:rsid w:val="08866806"/>
    <w:rsid w:val="0886680B"/>
    <w:rsid w:val="0886685C"/>
    <w:rsid w:val="08866861"/>
    <w:rsid w:val="08866876"/>
    <w:rsid w:val="08866889"/>
    <w:rsid w:val="088668E5"/>
    <w:rsid w:val="0886692E"/>
    <w:rsid w:val="0886694D"/>
    <w:rsid w:val="0886699E"/>
    <w:rsid w:val="08866A3C"/>
    <w:rsid w:val="08866A81"/>
    <w:rsid w:val="08866AF3"/>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AEE"/>
    <w:rsid w:val="08867B83"/>
    <w:rsid w:val="08867BD6"/>
    <w:rsid w:val="08867BEC"/>
    <w:rsid w:val="08867C0D"/>
    <w:rsid w:val="08867CC9"/>
    <w:rsid w:val="08867D95"/>
    <w:rsid w:val="08867E35"/>
    <w:rsid w:val="08867E76"/>
    <w:rsid w:val="08867E8F"/>
    <w:rsid w:val="08867E91"/>
    <w:rsid w:val="08867F00"/>
    <w:rsid w:val="08867F19"/>
    <w:rsid w:val="08867F65"/>
    <w:rsid w:val="08870028"/>
    <w:rsid w:val="08870330"/>
    <w:rsid w:val="08870348"/>
    <w:rsid w:val="08870357"/>
    <w:rsid w:val="08870362"/>
    <w:rsid w:val="088703AA"/>
    <w:rsid w:val="088703B9"/>
    <w:rsid w:val="088703FA"/>
    <w:rsid w:val="088704AB"/>
    <w:rsid w:val="088704F4"/>
    <w:rsid w:val="08870539"/>
    <w:rsid w:val="0887073E"/>
    <w:rsid w:val="0887078B"/>
    <w:rsid w:val="088707AB"/>
    <w:rsid w:val="088707BF"/>
    <w:rsid w:val="088707DD"/>
    <w:rsid w:val="088709AC"/>
    <w:rsid w:val="08870A2C"/>
    <w:rsid w:val="08870A8C"/>
    <w:rsid w:val="08870BE9"/>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50"/>
    <w:rsid w:val="08871577"/>
    <w:rsid w:val="0887157D"/>
    <w:rsid w:val="0887176E"/>
    <w:rsid w:val="08871793"/>
    <w:rsid w:val="0887181B"/>
    <w:rsid w:val="08871845"/>
    <w:rsid w:val="088718D0"/>
    <w:rsid w:val="088719B2"/>
    <w:rsid w:val="088719FA"/>
    <w:rsid w:val="08871A06"/>
    <w:rsid w:val="08871A15"/>
    <w:rsid w:val="08871A92"/>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70"/>
    <w:rsid w:val="088727EA"/>
    <w:rsid w:val="0887284D"/>
    <w:rsid w:val="0887295C"/>
    <w:rsid w:val="088729A5"/>
    <w:rsid w:val="08872A4E"/>
    <w:rsid w:val="08872A68"/>
    <w:rsid w:val="08872A8D"/>
    <w:rsid w:val="08872B54"/>
    <w:rsid w:val="08872B8C"/>
    <w:rsid w:val="08872BB9"/>
    <w:rsid w:val="08872BC9"/>
    <w:rsid w:val="08872C81"/>
    <w:rsid w:val="08872F87"/>
    <w:rsid w:val="08872FC5"/>
    <w:rsid w:val="08872FE3"/>
    <w:rsid w:val="08873067"/>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D2"/>
    <w:rsid w:val="088736F2"/>
    <w:rsid w:val="08873707"/>
    <w:rsid w:val="08873708"/>
    <w:rsid w:val="08873759"/>
    <w:rsid w:val="08873797"/>
    <w:rsid w:val="08873810"/>
    <w:rsid w:val="08873837"/>
    <w:rsid w:val="088738F9"/>
    <w:rsid w:val="088739A8"/>
    <w:rsid w:val="088739CF"/>
    <w:rsid w:val="08873B2B"/>
    <w:rsid w:val="08873B9D"/>
    <w:rsid w:val="08873C3C"/>
    <w:rsid w:val="08873C46"/>
    <w:rsid w:val="08873CA8"/>
    <w:rsid w:val="08873CD1"/>
    <w:rsid w:val="08873D2B"/>
    <w:rsid w:val="08873D4C"/>
    <w:rsid w:val="08873DBE"/>
    <w:rsid w:val="08873DE2"/>
    <w:rsid w:val="08873E83"/>
    <w:rsid w:val="08873EA7"/>
    <w:rsid w:val="08873F31"/>
    <w:rsid w:val="08873F3E"/>
    <w:rsid w:val="08873FC1"/>
    <w:rsid w:val="088740A5"/>
    <w:rsid w:val="08874147"/>
    <w:rsid w:val="088741D1"/>
    <w:rsid w:val="08874207"/>
    <w:rsid w:val="0887427E"/>
    <w:rsid w:val="088742D0"/>
    <w:rsid w:val="088743BB"/>
    <w:rsid w:val="088743D2"/>
    <w:rsid w:val="088743E1"/>
    <w:rsid w:val="08874498"/>
    <w:rsid w:val="0887457C"/>
    <w:rsid w:val="088746BE"/>
    <w:rsid w:val="08874740"/>
    <w:rsid w:val="088747BF"/>
    <w:rsid w:val="08874849"/>
    <w:rsid w:val="088749CF"/>
    <w:rsid w:val="08874A1B"/>
    <w:rsid w:val="08874A45"/>
    <w:rsid w:val="08874A4F"/>
    <w:rsid w:val="08874A5D"/>
    <w:rsid w:val="08874AA9"/>
    <w:rsid w:val="08874ADC"/>
    <w:rsid w:val="08874AEA"/>
    <w:rsid w:val="08874B81"/>
    <w:rsid w:val="08874BC0"/>
    <w:rsid w:val="08874BF9"/>
    <w:rsid w:val="08874C24"/>
    <w:rsid w:val="08874CB9"/>
    <w:rsid w:val="08874D20"/>
    <w:rsid w:val="08874D2D"/>
    <w:rsid w:val="08874EA7"/>
    <w:rsid w:val="08874EF2"/>
    <w:rsid w:val="08874F0C"/>
    <w:rsid w:val="08874F17"/>
    <w:rsid w:val="08874F3A"/>
    <w:rsid w:val="0887500A"/>
    <w:rsid w:val="08875018"/>
    <w:rsid w:val="0887501A"/>
    <w:rsid w:val="088750B0"/>
    <w:rsid w:val="088750B6"/>
    <w:rsid w:val="0887517E"/>
    <w:rsid w:val="0887522F"/>
    <w:rsid w:val="088752D6"/>
    <w:rsid w:val="0887532C"/>
    <w:rsid w:val="0887535B"/>
    <w:rsid w:val="0887536F"/>
    <w:rsid w:val="08875373"/>
    <w:rsid w:val="08875462"/>
    <w:rsid w:val="0887552A"/>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BA"/>
    <w:rsid w:val="088760B2"/>
    <w:rsid w:val="088760E7"/>
    <w:rsid w:val="088761AB"/>
    <w:rsid w:val="088761CF"/>
    <w:rsid w:val="088761F9"/>
    <w:rsid w:val="08876331"/>
    <w:rsid w:val="0887639E"/>
    <w:rsid w:val="088763AB"/>
    <w:rsid w:val="088763CF"/>
    <w:rsid w:val="0887661A"/>
    <w:rsid w:val="08876699"/>
    <w:rsid w:val="08876762"/>
    <w:rsid w:val="0887678C"/>
    <w:rsid w:val="088768B5"/>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6FA9"/>
    <w:rsid w:val="0887700B"/>
    <w:rsid w:val="08877073"/>
    <w:rsid w:val="08877116"/>
    <w:rsid w:val="08877175"/>
    <w:rsid w:val="088771A8"/>
    <w:rsid w:val="088772DD"/>
    <w:rsid w:val="08877333"/>
    <w:rsid w:val="08877405"/>
    <w:rsid w:val="0887742A"/>
    <w:rsid w:val="0887742D"/>
    <w:rsid w:val="08877494"/>
    <w:rsid w:val="088774F2"/>
    <w:rsid w:val="08877608"/>
    <w:rsid w:val="08877759"/>
    <w:rsid w:val="088777F7"/>
    <w:rsid w:val="08877828"/>
    <w:rsid w:val="088778AA"/>
    <w:rsid w:val="08877903"/>
    <w:rsid w:val="0887799B"/>
    <w:rsid w:val="088779BF"/>
    <w:rsid w:val="08877A1B"/>
    <w:rsid w:val="08877A49"/>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19"/>
    <w:rsid w:val="08880054"/>
    <w:rsid w:val="088800DE"/>
    <w:rsid w:val="088800EB"/>
    <w:rsid w:val="08880126"/>
    <w:rsid w:val="08880139"/>
    <w:rsid w:val="0888019A"/>
    <w:rsid w:val="0888021C"/>
    <w:rsid w:val="088802F1"/>
    <w:rsid w:val="088803DF"/>
    <w:rsid w:val="088803F7"/>
    <w:rsid w:val="08880425"/>
    <w:rsid w:val="088804CD"/>
    <w:rsid w:val="088804D1"/>
    <w:rsid w:val="088804F1"/>
    <w:rsid w:val="08880651"/>
    <w:rsid w:val="0888068A"/>
    <w:rsid w:val="08880692"/>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E2B"/>
    <w:rsid w:val="08880E62"/>
    <w:rsid w:val="08880EA8"/>
    <w:rsid w:val="08880EE3"/>
    <w:rsid w:val="08880F00"/>
    <w:rsid w:val="08880F72"/>
    <w:rsid w:val="08880F7D"/>
    <w:rsid w:val="08880FF6"/>
    <w:rsid w:val="0888107C"/>
    <w:rsid w:val="0888109A"/>
    <w:rsid w:val="088810D2"/>
    <w:rsid w:val="08881137"/>
    <w:rsid w:val="0888114B"/>
    <w:rsid w:val="0888118B"/>
    <w:rsid w:val="0888119F"/>
    <w:rsid w:val="08881251"/>
    <w:rsid w:val="0888128B"/>
    <w:rsid w:val="0888147F"/>
    <w:rsid w:val="088814FF"/>
    <w:rsid w:val="0888164F"/>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E04"/>
    <w:rsid w:val="08881E9E"/>
    <w:rsid w:val="08881EA3"/>
    <w:rsid w:val="08881EF6"/>
    <w:rsid w:val="08881FCE"/>
    <w:rsid w:val="08882162"/>
    <w:rsid w:val="088821C4"/>
    <w:rsid w:val="0888223F"/>
    <w:rsid w:val="08882349"/>
    <w:rsid w:val="088823C2"/>
    <w:rsid w:val="08882432"/>
    <w:rsid w:val="088824C1"/>
    <w:rsid w:val="08882550"/>
    <w:rsid w:val="088825DF"/>
    <w:rsid w:val="0888260E"/>
    <w:rsid w:val="08882731"/>
    <w:rsid w:val="0888273E"/>
    <w:rsid w:val="0888278F"/>
    <w:rsid w:val="0888279B"/>
    <w:rsid w:val="088827A5"/>
    <w:rsid w:val="088827B4"/>
    <w:rsid w:val="088827EE"/>
    <w:rsid w:val="08882847"/>
    <w:rsid w:val="0888285A"/>
    <w:rsid w:val="0888288F"/>
    <w:rsid w:val="08882898"/>
    <w:rsid w:val="08882985"/>
    <w:rsid w:val="0888299E"/>
    <w:rsid w:val="088829B2"/>
    <w:rsid w:val="088829EE"/>
    <w:rsid w:val="08882ABB"/>
    <w:rsid w:val="08882AE0"/>
    <w:rsid w:val="08882BD0"/>
    <w:rsid w:val="08882C64"/>
    <w:rsid w:val="08882C80"/>
    <w:rsid w:val="08882CD1"/>
    <w:rsid w:val="08882DDA"/>
    <w:rsid w:val="08882DFB"/>
    <w:rsid w:val="08882E13"/>
    <w:rsid w:val="08882E57"/>
    <w:rsid w:val="08882EC3"/>
    <w:rsid w:val="08882F89"/>
    <w:rsid w:val="088830CE"/>
    <w:rsid w:val="08883141"/>
    <w:rsid w:val="0888323B"/>
    <w:rsid w:val="08883278"/>
    <w:rsid w:val="088832DA"/>
    <w:rsid w:val="08883416"/>
    <w:rsid w:val="08883445"/>
    <w:rsid w:val="088834AC"/>
    <w:rsid w:val="08883514"/>
    <w:rsid w:val="08883532"/>
    <w:rsid w:val="08883583"/>
    <w:rsid w:val="08883603"/>
    <w:rsid w:val="0888361C"/>
    <w:rsid w:val="08883657"/>
    <w:rsid w:val="088836CC"/>
    <w:rsid w:val="088836D6"/>
    <w:rsid w:val="0888374D"/>
    <w:rsid w:val="088837CA"/>
    <w:rsid w:val="0888385C"/>
    <w:rsid w:val="08883874"/>
    <w:rsid w:val="08883900"/>
    <w:rsid w:val="08883931"/>
    <w:rsid w:val="0888395C"/>
    <w:rsid w:val="0888396C"/>
    <w:rsid w:val="088839DF"/>
    <w:rsid w:val="08883CAF"/>
    <w:rsid w:val="08883D63"/>
    <w:rsid w:val="08883DBB"/>
    <w:rsid w:val="08883DC3"/>
    <w:rsid w:val="08883E59"/>
    <w:rsid w:val="08883F6B"/>
    <w:rsid w:val="08883F6C"/>
    <w:rsid w:val="08883F8D"/>
    <w:rsid w:val="08883FB1"/>
    <w:rsid w:val="088840ED"/>
    <w:rsid w:val="088840FA"/>
    <w:rsid w:val="0888414A"/>
    <w:rsid w:val="0888414D"/>
    <w:rsid w:val="0888415C"/>
    <w:rsid w:val="08884270"/>
    <w:rsid w:val="08884276"/>
    <w:rsid w:val="088842AE"/>
    <w:rsid w:val="08884338"/>
    <w:rsid w:val="0888439A"/>
    <w:rsid w:val="088843DF"/>
    <w:rsid w:val="088843FB"/>
    <w:rsid w:val="088843FF"/>
    <w:rsid w:val="0888440D"/>
    <w:rsid w:val="08884502"/>
    <w:rsid w:val="08884528"/>
    <w:rsid w:val="08884642"/>
    <w:rsid w:val="08884682"/>
    <w:rsid w:val="088846CA"/>
    <w:rsid w:val="088846D3"/>
    <w:rsid w:val="088846EE"/>
    <w:rsid w:val="0888476A"/>
    <w:rsid w:val="088849F0"/>
    <w:rsid w:val="08884A86"/>
    <w:rsid w:val="08884AFA"/>
    <w:rsid w:val="08884B58"/>
    <w:rsid w:val="08884B8D"/>
    <w:rsid w:val="08884BCF"/>
    <w:rsid w:val="08884C34"/>
    <w:rsid w:val="08884CDB"/>
    <w:rsid w:val="08884D02"/>
    <w:rsid w:val="08884D2D"/>
    <w:rsid w:val="08884D5E"/>
    <w:rsid w:val="08884D7C"/>
    <w:rsid w:val="08884DA0"/>
    <w:rsid w:val="08884DBA"/>
    <w:rsid w:val="08884E77"/>
    <w:rsid w:val="08884ED8"/>
    <w:rsid w:val="08884EE1"/>
    <w:rsid w:val="08884F09"/>
    <w:rsid w:val="08884F3E"/>
    <w:rsid w:val="08884FBB"/>
    <w:rsid w:val="088850A5"/>
    <w:rsid w:val="088850EF"/>
    <w:rsid w:val="0888511B"/>
    <w:rsid w:val="08885189"/>
    <w:rsid w:val="08885260"/>
    <w:rsid w:val="0888530A"/>
    <w:rsid w:val="08885315"/>
    <w:rsid w:val="08885377"/>
    <w:rsid w:val="088853B8"/>
    <w:rsid w:val="088854F1"/>
    <w:rsid w:val="08885558"/>
    <w:rsid w:val="0888561D"/>
    <w:rsid w:val="0888564D"/>
    <w:rsid w:val="088857C7"/>
    <w:rsid w:val="088857DE"/>
    <w:rsid w:val="088858B1"/>
    <w:rsid w:val="08885931"/>
    <w:rsid w:val="08885A35"/>
    <w:rsid w:val="08885AD2"/>
    <w:rsid w:val="08885B8B"/>
    <w:rsid w:val="08885BF1"/>
    <w:rsid w:val="08885CFE"/>
    <w:rsid w:val="08885DCE"/>
    <w:rsid w:val="08885DFB"/>
    <w:rsid w:val="08885E91"/>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6F3"/>
    <w:rsid w:val="08886761"/>
    <w:rsid w:val="08886772"/>
    <w:rsid w:val="08886807"/>
    <w:rsid w:val="0888690A"/>
    <w:rsid w:val="088869D4"/>
    <w:rsid w:val="08886B02"/>
    <w:rsid w:val="08886B97"/>
    <w:rsid w:val="08886C31"/>
    <w:rsid w:val="08886C68"/>
    <w:rsid w:val="08886D38"/>
    <w:rsid w:val="08886D46"/>
    <w:rsid w:val="08886D9C"/>
    <w:rsid w:val="08886E3F"/>
    <w:rsid w:val="08886E81"/>
    <w:rsid w:val="08886ED2"/>
    <w:rsid w:val="08886EFA"/>
    <w:rsid w:val="08886F00"/>
    <w:rsid w:val="0888730D"/>
    <w:rsid w:val="08887349"/>
    <w:rsid w:val="0888735B"/>
    <w:rsid w:val="0888737D"/>
    <w:rsid w:val="08887392"/>
    <w:rsid w:val="08887399"/>
    <w:rsid w:val="088873A9"/>
    <w:rsid w:val="088873C9"/>
    <w:rsid w:val="08887417"/>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5A"/>
    <w:rsid w:val="08887D85"/>
    <w:rsid w:val="08887EF3"/>
    <w:rsid w:val="08887F8F"/>
    <w:rsid w:val="08890000"/>
    <w:rsid w:val="08890059"/>
    <w:rsid w:val="088900F3"/>
    <w:rsid w:val="0889013B"/>
    <w:rsid w:val="0889014A"/>
    <w:rsid w:val="0889019B"/>
    <w:rsid w:val="088901E5"/>
    <w:rsid w:val="08890238"/>
    <w:rsid w:val="08890368"/>
    <w:rsid w:val="088903C0"/>
    <w:rsid w:val="0889050A"/>
    <w:rsid w:val="08890534"/>
    <w:rsid w:val="08890565"/>
    <w:rsid w:val="08890577"/>
    <w:rsid w:val="088905B5"/>
    <w:rsid w:val="088905BA"/>
    <w:rsid w:val="0889076A"/>
    <w:rsid w:val="08890930"/>
    <w:rsid w:val="088909AD"/>
    <w:rsid w:val="08890BDF"/>
    <w:rsid w:val="08890BEB"/>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0"/>
    <w:rsid w:val="08891196"/>
    <w:rsid w:val="0889125E"/>
    <w:rsid w:val="08891294"/>
    <w:rsid w:val="088912A2"/>
    <w:rsid w:val="088912B3"/>
    <w:rsid w:val="088912BB"/>
    <w:rsid w:val="088912C6"/>
    <w:rsid w:val="08891362"/>
    <w:rsid w:val="0889138D"/>
    <w:rsid w:val="088913AA"/>
    <w:rsid w:val="088913E5"/>
    <w:rsid w:val="088913E9"/>
    <w:rsid w:val="0889142D"/>
    <w:rsid w:val="0889144C"/>
    <w:rsid w:val="088914A4"/>
    <w:rsid w:val="08891539"/>
    <w:rsid w:val="08891616"/>
    <w:rsid w:val="08891675"/>
    <w:rsid w:val="0889178F"/>
    <w:rsid w:val="0889179F"/>
    <w:rsid w:val="088917F9"/>
    <w:rsid w:val="08891809"/>
    <w:rsid w:val="0889186B"/>
    <w:rsid w:val="08891871"/>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DC3"/>
    <w:rsid w:val="08893E7D"/>
    <w:rsid w:val="08893ED9"/>
    <w:rsid w:val="08893F4A"/>
    <w:rsid w:val="08893FAE"/>
    <w:rsid w:val="08893FFC"/>
    <w:rsid w:val="08894050"/>
    <w:rsid w:val="088940E2"/>
    <w:rsid w:val="088940F8"/>
    <w:rsid w:val="08894133"/>
    <w:rsid w:val="0889413F"/>
    <w:rsid w:val="08894142"/>
    <w:rsid w:val="08894168"/>
    <w:rsid w:val="0889417B"/>
    <w:rsid w:val="088943E0"/>
    <w:rsid w:val="08894412"/>
    <w:rsid w:val="08894415"/>
    <w:rsid w:val="0889443D"/>
    <w:rsid w:val="08894469"/>
    <w:rsid w:val="08894494"/>
    <w:rsid w:val="088944E1"/>
    <w:rsid w:val="088944F4"/>
    <w:rsid w:val="0889452A"/>
    <w:rsid w:val="08894619"/>
    <w:rsid w:val="088947FC"/>
    <w:rsid w:val="0889489A"/>
    <w:rsid w:val="08894902"/>
    <w:rsid w:val="0889493B"/>
    <w:rsid w:val="08894A2E"/>
    <w:rsid w:val="08894A36"/>
    <w:rsid w:val="08894A8E"/>
    <w:rsid w:val="08894ABE"/>
    <w:rsid w:val="08894B11"/>
    <w:rsid w:val="08894BA7"/>
    <w:rsid w:val="08894BB2"/>
    <w:rsid w:val="08894BE5"/>
    <w:rsid w:val="08894BF2"/>
    <w:rsid w:val="08894C56"/>
    <w:rsid w:val="08894CD6"/>
    <w:rsid w:val="08894CDF"/>
    <w:rsid w:val="08894E42"/>
    <w:rsid w:val="08894F13"/>
    <w:rsid w:val="0889502B"/>
    <w:rsid w:val="088950E8"/>
    <w:rsid w:val="088950FC"/>
    <w:rsid w:val="0889510D"/>
    <w:rsid w:val="08895118"/>
    <w:rsid w:val="0889511D"/>
    <w:rsid w:val="08895131"/>
    <w:rsid w:val="08895181"/>
    <w:rsid w:val="08895187"/>
    <w:rsid w:val="088951D0"/>
    <w:rsid w:val="08895217"/>
    <w:rsid w:val="0889521F"/>
    <w:rsid w:val="088952E4"/>
    <w:rsid w:val="08895338"/>
    <w:rsid w:val="0889536C"/>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1C"/>
    <w:rsid w:val="08895E22"/>
    <w:rsid w:val="08895F68"/>
    <w:rsid w:val="08895F9C"/>
    <w:rsid w:val="08896058"/>
    <w:rsid w:val="088960CE"/>
    <w:rsid w:val="088960D2"/>
    <w:rsid w:val="08896137"/>
    <w:rsid w:val="0889618A"/>
    <w:rsid w:val="08896197"/>
    <w:rsid w:val="088961D4"/>
    <w:rsid w:val="08896312"/>
    <w:rsid w:val="08896373"/>
    <w:rsid w:val="088963AD"/>
    <w:rsid w:val="088963C2"/>
    <w:rsid w:val="08896410"/>
    <w:rsid w:val="0889647A"/>
    <w:rsid w:val="08896570"/>
    <w:rsid w:val="0889660B"/>
    <w:rsid w:val="0889664E"/>
    <w:rsid w:val="08896682"/>
    <w:rsid w:val="088967C3"/>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C8"/>
    <w:rsid w:val="088971E2"/>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98"/>
    <w:rsid w:val="088A00A0"/>
    <w:rsid w:val="088A00CA"/>
    <w:rsid w:val="088A00EE"/>
    <w:rsid w:val="088A0126"/>
    <w:rsid w:val="088A0192"/>
    <w:rsid w:val="088A0199"/>
    <w:rsid w:val="088A0211"/>
    <w:rsid w:val="088A0290"/>
    <w:rsid w:val="088A02BA"/>
    <w:rsid w:val="088A02E8"/>
    <w:rsid w:val="088A0337"/>
    <w:rsid w:val="088A039E"/>
    <w:rsid w:val="088A03A8"/>
    <w:rsid w:val="088A03FD"/>
    <w:rsid w:val="088A0402"/>
    <w:rsid w:val="088A04CD"/>
    <w:rsid w:val="088A0615"/>
    <w:rsid w:val="088A0616"/>
    <w:rsid w:val="088A0644"/>
    <w:rsid w:val="088A06B0"/>
    <w:rsid w:val="088A09D4"/>
    <w:rsid w:val="088A0A22"/>
    <w:rsid w:val="088A0A99"/>
    <w:rsid w:val="088A0BA3"/>
    <w:rsid w:val="088A0BD0"/>
    <w:rsid w:val="088A0C51"/>
    <w:rsid w:val="088A0C7A"/>
    <w:rsid w:val="088A0C94"/>
    <w:rsid w:val="088A0D25"/>
    <w:rsid w:val="088A0D34"/>
    <w:rsid w:val="088A0D58"/>
    <w:rsid w:val="088A0DE0"/>
    <w:rsid w:val="088A0E09"/>
    <w:rsid w:val="088A0EB5"/>
    <w:rsid w:val="088A0FC1"/>
    <w:rsid w:val="088A102E"/>
    <w:rsid w:val="088A1037"/>
    <w:rsid w:val="088A1072"/>
    <w:rsid w:val="088A107B"/>
    <w:rsid w:val="088A1141"/>
    <w:rsid w:val="088A118A"/>
    <w:rsid w:val="088A11A2"/>
    <w:rsid w:val="088A1238"/>
    <w:rsid w:val="088A124F"/>
    <w:rsid w:val="088A128B"/>
    <w:rsid w:val="088A1301"/>
    <w:rsid w:val="088A1367"/>
    <w:rsid w:val="088A13FF"/>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AF"/>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206"/>
    <w:rsid w:val="088A2210"/>
    <w:rsid w:val="088A2234"/>
    <w:rsid w:val="088A226C"/>
    <w:rsid w:val="088A22AE"/>
    <w:rsid w:val="088A240B"/>
    <w:rsid w:val="088A250C"/>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3B"/>
    <w:rsid w:val="088A3B9E"/>
    <w:rsid w:val="088A3BC6"/>
    <w:rsid w:val="088A3C63"/>
    <w:rsid w:val="088A3C6C"/>
    <w:rsid w:val="088A3C85"/>
    <w:rsid w:val="088A3D2B"/>
    <w:rsid w:val="088A3D2E"/>
    <w:rsid w:val="088A3D3A"/>
    <w:rsid w:val="088A3D8B"/>
    <w:rsid w:val="088A3D94"/>
    <w:rsid w:val="088A3E6D"/>
    <w:rsid w:val="088A3F33"/>
    <w:rsid w:val="088A3F71"/>
    <w:rsid w:val="088A408F"/>
    <w:rsid w:val="088A4097"/>
    <w:rsid w:val="088A4202"/>
    <w:rsid w:val="088A4208"/>
    <w:rsid w:val="088A425F"/>
    <w:rsid w:val="088A427F"/>
    <w:rsid w:val="088A42A9"/>
    <w:rsid w:val="088A42F7"/>
    <w:rsid w:val="088A439C"/>
    <w:rsid w:val="088A43E2"/>
    <w:rsid w:val="088A4417"/>
    <w:rsid w:val="088A4432"/>
    <w:rsid w:val="088A44BC"/>
    <w:rsid w:val="088A44F6"/>
    <w:rsid w:val="088A4648"/>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43"/>
    <w:rsid w:val="088A4F6F"/>
    <w:rsid w:val="088A4F92"/>
    <w:rsid w:val="088A4FA0"/>
    <w:rsid w:val="088A4FD4"/>
    <w:rsid w:val="088A5003"/>
    <w:rsid w:val="088A50CC"/>
    <w:rsid w:val="088A517A"/>
    <w:rsid w:val="088A518E"/>
    <w:rsid w:val="088A5198"/>
    <w:rsid w:val="088A51BE"/>
    <w:rsid w:val="088A53C8"/>
    <w:rsid w:val="088A5456"/>
    <w:rsid w:val="088A54B2"/>
    <w:rsid w:val="088A5555"/>
    <w:rsid w:val="088A55EA"/>
    <w:rsid w:val="088A567F"/>
    <w:rsid w:val="088A56A2"/>
    <w:rsid w:val="088A56F7"/>
    <w:rsid w:val="088A5800"/>
    <w:rsid w:val="088A5818"/>
    <w:rsid w:val="088A587A"/>
    <w:rsid w:val="088A58E9"/>
    <w:rsid w:val="088A592A"/>
    <w:rsid w:val="088A5967"/>
    <w:rsid w:val="088A5A56"/>
    <w:rsid w:val="088A5B3D"/>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16"/>
    <w:rsid w:val="088A6544"/>
    <w:rsid w:val="088A655C"/>
    <w:rsid w:val="088A65EC"/>
    <w:rsid w:val="088A6618"/>
    <w:rsid w:val="088A6698"/>
    <w:rsid w:val="088A66FC"/>
    <w:rsid w:val="088A6778"/>
    <w:rsid w:val="088A67CF"/>
    <w:rsid w:val="088A6857"/>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F1"/>
    <w:rsid w:val="088A77AA"/>
    <w:rsid w:val="088A77D6"/>
    <w:rsid w:val="088A7800"/>
    <w:rsid w:val="088A7975"/>
    <w:rsid w:val="088A798F"/>
    <w:rsid w:val="088A79CE"/>
    <w:rsid w:val="088A7A00"/>
    <w:rsid w:val="088A7AD3"/>
    <w:rsid w:val="088A7BBC"/>
    <w:rsid w:val="088A7D43"/>
    <w:rsid w:val="088A7D45"/>
    <w:rsid w:val="088A7FDF"/>
    <w:rsid w:val="088B009C"/>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A71"/>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C2D"/>
    <w:rsid w:val="088B2CE2"/>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78"/>
    <w:rsid w:val="088B4182"/>
    <w:rsid w:val="088B4186"/>
    <w:rsid w:val="088B41BE"/>
    <w:rsid w:val="088B4251"/>
    <w:rsid w:val="088B427D"/>
    <w:rsid w:val="088B42D1"/>
    <w:rsid w:val="088B442A"/>
    <w:rsid w:val="088B45D3"/>
    <w:rsid w:val="088B4633"/>
    <w:rsid w:val="088B4734"/>
    <w:rsid w:val="088B473B"/>
    <w:rsid w:val="088B47D9"/>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32"/>
    <w:rsid w:val="088B4FF2"/>
    <w:rsid w:val="088B5008"/>
    <w:rsid w:val="088B5024"/>
    <w:rsid w:val="088B50A1"/>
    <w:rsid w:val="088B50F1"/>
    <w:rsid w:val="088B51C5"/>
    <w:rsid w:val="088B51E3"/>
    <w:rsid w:val="088B52B7"/>
    <w:rsid w:val="088B52C4"/>
    <w:rsid w:val="088B53B3"/>
    <w:rsid w:val="088B5486"/>
    <w:rsid w:val="088B54CA"/>
    <w:rsid w:val="088B560D"/>
    <w:rsid w:val="088B5708"/>
    <w:rsid w:val="088B5734"/>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4B5"/>
    <w:rsid w:val="088B652E"/>
    <w:rsid w:val="088B6548"/>
    <w:rsid w:val="088B6611"/>
    <w:rsid w:val="088B6681"/>
    <w:rsid w:val="088B6696"/>
    <w:rsid w:val="088B66D0"/>
    <w:rsid w:val="088B66EA"/>
    <w:rsid w:val="088B6869"/>
    <w:rsid w:val="088B68D8"/>
    <w:rsid w:val="088B6942"/>
    <w:rsid w:val="088B69C5"/>
    <w:rsid w:val="088B6B3D"/>
    <w:rsid w:val="088B6B4C"/>
    <w:rsid w:val="088B6B5F"/>
    <w:rsid w:val="088B6C43"/>
    <w:rsid w:val="088B6C7F"/>
    <w:rsid w:val="088B6D4D"/>
    <w:rsid w:val="088B6D9E"/>
    <w:rsid w:val="088B6E3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AE4"/>
    <w:rsid w:val="088B7B17"/>
    <w:rsid w:val="088B7B2F"/>
    <w:rsid w:val="088B7B48"/>
    <w:rsid w:val="088B7B6B"/>
    <w:rsid w:val="088B7B6E"/>
    <w:rsid w:val="088B7BF5"/>
    <w:rsid w:val="088B7BFF"/>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D0D"/>
    <w:rsid w:val="088C0F8F"/>
    <w:rsid w:val="088C0F93"/>
    <w:rsid w:val="088C1077"/>
    <w:rsid w:val="088C108A"/>
    <w:rsid w:val="088C10B3"/>
    <w:rsid w:val="088C1137"/>
    <w:rsid w:val="088C11A6"/>
    <w:rsid w:val="088C1248"/>
    <w:rsid w:val="088C1275"/>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D23"/>
    <w:rsid w:val="088C1E27"/>
    <w:rsid w:val="088C1EAE"/>
    <w:rsid w:val="088C1EE1"/>
    <w:rsid w:val="088C1FAA"/>
    <w:rsid w:val="088C2011"/>
    <w:rsid w:val="088C20CC"/>
    <w:rsid w:val="088C216D"/>
    <w:rsid w:val="088C217D"/>
    <w:rsid w:val="088C2267"/>
    <w:rsid w:val="088C2312"/>
    <w:rsid w:val="088C233F"/>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AD8"/>
    <w:rsid w:val="088C2B5B"/>
    <w:rsid w:val="088C2C24"/>
    <w:rsid w:val="088C2C8A"/>
    <w:rsid w:val="088C2D10"/>
    <w:rsid w:val="088C2E34"/>
    <w:rsid w:val="088C2F24"/>
    <w:rsid w:val="088C2FA1"/>
    <w:rsid w:val="088C2FDB"/>
    <w:rsid w:val="088C3069"/>
    <w:rsid w:val="088C308D"/>
    <w:rsid w:val="088C30E5"/>
    <w:rsid w:val="088C3124"/>
    <w:rsid w:val="088C3198"/>
    <w:rsid w:val="088C31FF"/>
    <w:rsid w:val="088C3313"/>
    <w:rsid w:val="088C33B3"/>
    <w:rsid w:val="088C3442"/>
    <w:rsid w:val="088C3459"/>
    <w:rsid w:val="088C346D"/>
    <w:rsid w:val="088C34C8"/>
    <w:rsid w:val="088C34D9"/>
    <w:rsid w:val="088C3555"/>
    <w:rsid w:val="088C35C7"/>
    <w:rsid w:val="088C35D4"/>
    <w:rsid w:val="088C363B"/>
    <w:rsid w:val="088C36EB"/>
    <w:rsid w:val="088C374E"/>
    <w:rsid w:val="088C37F6"/>
    <w:rsid w:val="088C381B"/>
    <w:rsid w:val="088C3838"/>
    <w:rsid w:val="088C392D"/>
    <w:rsid w:val="088C39EE"/>
    <w:rsid w:val="088C3A93"/>
    <w:rsid w:val="088C3AC2"/>
    <w:rsid w:val="088C3B33"/>
    <w:rsid w:val="088C3B74"/>
    <w:rsid w:val="088C3B7D"/>
    <w:rsid w:val="088C3B9C"/>
    <w:rsid w:val="088C3BBB"/>
    <w:rsid w:val="088C3BFE"/>
    <w:rsid w:val="088C3CAB"/>
    <w:rsid w:val="088C3CEF"/>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E1"/>
    <w:rsid w:val="088C4CA7"/>
    <w:rsid w:val="088C4D43"/>
    <w:rsid w:val="088C4E9F"/>
    <w:rsid w:val="088C4F3B"/>
    <w:rsid w:val="088C5033"/>
    <w:rsid w:val="088C50B3"/>
    <w:rsid w:val="088C5133"/>
    <w:rsid w:val="088C51C3"/>
    <w:rsid w:val="088C51E6"/>
    <w:rsid w:val="088C51ED"/>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B"/>
    <w:rsid w:val="088C5F1E"/>
    <w:rsid w:val="088C5F2B"/>
    <w:rsid w:val="088C5FA5"/>
    <w:rsid w:val="088C5FD7"/>
    <w:rsid w:val="088C5FEA"/>
    <w:rsid w:val="088C608F"/>
    <w:rsid w:val="088C60A1"/>
    <w:rsid w:val="088C60A8"/>
    <w:rsid w:val="088C60B4"/>
    <w:rsid w:val="088C60F8"/>
    <w:rsid w:val="088C618D"/>
    <w:rsid w:val="088C629F"/>
    <w:rsid w:val="088C62B3"/>
    <w:rsid w:val="088C62D0"/>
    <w:rsid w:val="088C62E6"/>
    <w:rsid w:val="088C6370"/>
    <w:rsid w:val="088C6467"/>
    <w:rsid w:val="088C652B"/>
    <w:rsid w:val="088C6534"/>
    <w:rsid w:val="088C65C4"/>
    <w:rsid w:val="088C6828"/>
    <w:rsid w:val="088C6835"/>
    <w:rsid w:val="088C688C"/>
    <w:rsid w:val="088C68C9"/>
    <w:rsid w:val="088C6955"/>
    <w:rsid w:val="088C695B"/>
    <w:rsid w:val="088C6966"/>
    <w:rsid w:val="088C697F"/>
    <w:rsid w:val="088C69BD"/>
    <w:rsid w:val="088C6A62"/>
    <w:rsid w:val="088C6A69"/>
    <w:rsid w:val="088C6A74"/>
    <w:rsid w:val="088C6B10"/>
    <w:rsid w:val="088C6B97"/>
    <w:rsid w:val="088C6B9F"/>
    <w:rsid w:val="088C6CFE"/>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39B"/>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42"/>
    <w:rsid w:val="088C7F7D"/>
    <w:rsid w:val="088D0035"/>
    <w:rsid w:val="088D0061"/>
    <w:rsid w:val="088D0097"/>
    <w:rsid w:val="088D00BB"/>
    <w:rsid w:val="088D0111"/>
    <w:rsid w:val="088D0124"/>
    <w:rsid w:val="088D01AB"/>
    <w:rsid w:val="088D01D6"/>
    <w:rsid w:val="088D0262"/>
    <w:rsid w:val="088D02BB"/>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AEC"/>
    <w:rsid w:val="088D0BC2"/>
    <w:rsid w:val="088D0BED"/>
    <w:rsid w:val="088D0C22"/>
    <w:rsid w:val="088D0CEF"/>
    <w:rsid w:val="088D0D3C"/>
    <w:rsid w:val="088D0DF1"/>
    <w:rsid w:val="088D0E25"/>
    <w:rsid w:val="088D0E64"/>
    <w:rsid w:val="088D0EC7"/>
    <w:rsid w:val="088D0F14"/>
    <w:rsid w:val="088D0F2D"/>
    <w:rsid w:val="088D10F2"/>
    <w:rsid w:val="088D1334"/>
    <w:rsid w:val="088D1377"/>
    <w:rsid w:val="088D13C3"/>
    <w:rsid w:val="088D1576"/>
    <w:rsid w:val="088D15A6"/>
    <w:rsid w:val="088D16E9"/>
    <w:rsid w:val="088D1715"/>
    <w:rsid w:val="088D17BB"/>
    <w:rsid w:val="088D17E9"/>
    <w:rsid w:val="088D1955"/>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841"/>
    <w:rsid w:val="088D28D0"/>
    <w:rsid w:val="088D298D"/>
    <w:rsid w:val="088D2993"/>
    <w:rsid w:val="088D29AF"/>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9"/>
    <w:rsid w:val="088D33B6"/>
    <w:rsid w:val="088D33D0"/>
    <w:rsid w:val="088D3410"/>
    <w:rsid w:val="088D3455"/>
    <w:rsid w:val="088D34EF"/>
    <w:rsid w:val="088D3506"/>
    <w:rsid w:val="088D3592"/>
    <w:rsid w:val="088D359C"/>
    <w:rsid w:val="088D367F"/>
    <w:rsid w:val="088D36E9"/>
    <w:rsid w:val="088D3712"/>
    <w:rsid w:val="088D38F9"/>
    <w:rsid w:val="088D3912"/>
    <w:rsid w:val="088D393E"/>
    <w:rsid w:val="088D3957"/>
    <w:rsid w:val="088D39CE"/>
    <w:rsid w:val="088D3A9D"/>
    <w:rsid w:val="088D3B3E"/>
    <w:rsid w:val="088D3B72"/>
    <w:rsid w:val="088D3BB1"/>
    <w:rsid w:val="088D3C51"/>
    <w:rsid w:val="088D3D49"/>
    <w:rsid w:val="088D3E6E"/>
    <w:rsid w:val="088D3F2D"/>
    <w:rsid w:val="088D3F4A"/>
    <w:rsid w:val="088D4053"/>
    <w:rsid w:val="088D40C3"/>
    <w:rsid w:val="088D426E"/>
    <w:rsid w:val="088D4278"/>
    <w:rsid w:val="088D4300"/>
    <w:rsid w:val="088D4309"/>
    <w:rsid w:val="088D434E"/>
    <w:rsid w:val="088D4358"/>
    <w:rsid w:val="088D4374"/>
    <w:rsid w:val="088D43B3"/>
    <w:rsid w:val="088D43C2"/>
    <w:rsid w:val="088D43EB"/>
    <w:rsid w:val="088D4457"/>
    <w:rsid w:val="088D44DE"/>
    <w:rsid w:val="088D4520"/>
    <w:rsid w:val="088D4530"/>
    <w:rsid w:val="088D4622"/>
    <w:rsid w:val="088D4651"/>
    <w:rsid w:val="088D474C"/>
    <w:rsid w:val="088D4800"/>
    <w:rsid w:val="088D48AB"/>
    <w:rsid w:val="088D48F4"/>
    <w:rsid w:val="088D493B"/>
    <w:rsid w:val="088D4998"/>
    <w:rsid w:val="088D49B3"/>
    <w:rsid w:val="088D49CA"/>
    <w:rsid w:val="088D49E9"/>
    <w:rsid w:val="088D4A18"/>
    <w:rsid w:val="088D4A2C"/>
    <w:rsid w:val="088D4A69"/>
    <w:rsid w:val="088D4A6F"/>
    <w:rsid w:val="088D4A7E"/>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68"/>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638"/>
    <w:rsid w:val="088D6657"/>
    <w:rsid w:val="088D66A1"/>
    <w:rsid w:val="088D6717"/>
    <w:rsid w:val="088D6761"/>
    <w:rsid w:val="088D6780"/>
    <w:rsid w:val="088D67B7"/>
    <w:rsid w:val="088D683B"/>
    <w:rsid w:val="088D6A07"/>
    <w:rsid w:val="088D6A5F"/>
    <w:rsid w:val="088D6BE4"/>
    <w:rsid w:val="088D6C3F"/>
    <w:rsid w:val="088D6C48"/>
    <w:rsid w:val="088D6CC5"/>
    <w:rsid w:val="088D6CF6"/>
    <w:rsid w:val="088D6D7F"/>
    <w:rsid w:val="088D6D8F"/>
    <w:rsid w:val="088D6D91"/>
    <w:rsid w:val="088D6D9C"/>
    <w:rsid w:val="088D6DC1"/>
    <w:rsid w:val="088D6E12"/>
    <w:rsid w:val="088D6E32"/>
    <w:rsid w:val="088D6E6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4F"/>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EB"/>
    <w:rsid w:val="088E0BF9"/>
    <w:rsid w:val="088E0E5C"/>
    <w:rsid w:val="088E0E8E"/>
    <w:rsid w:val="088E0EB8"/>
    <w:rsid w:val="088E0F66"/>
    <w:rsid w:val="088E1070"/>
    <w:rsid w:val="088E114C"/>
    <w:rsid w:val="088E11CC"/>
    <w:rsid w:val="088E1268"/>
    <w:rsid w:val="088E1301"/>
    <w:rsid w:val="088E131A"/>
    <w:rsid w:val="088E13BC"/>
    <w:rsid w:val="088E1414"/>
    <w:rsid w:val="088E14AC"/>
    <w:rsid w:val="088E1541"/>
    <w:rsid w:val="088E15C3"/>
    <w:rsid w:val="088E15CE"/>
    <w:rsid w:val="088E160A"/>
    <w:rsid w:val="088E1614"/>
    <w:rsid w:val="088E1620"/>
    <w:rsid w:val="088E1666"/>
    <w:rsid w:val="088E16EF"/>
    <w:rsid w:val="088E1797"/>
    <w:rsid w:val="088E17A6"/>
    <w:rsid w:val="088E18FD"/>
    <w:rsid w:val="088E1933"/>
    <w:rsid w:val="088E19F6"/>
    <w:rsid w:val="088E1A13"/>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DF"/>
    <w:rsid w:val="088E24CF"/>
    <w:rsid w:val="088E25C1"/>
    <w:rsid w:val="088E266B"/>
    <w:rsid w:val="088E270C"/>
    <w:rsid w:val="088E2778"/>
    <w:rsid w:val="088E2850"/>
    <w:rsid w:val="088E285F"/>
    <w:rsid w:val="088E286E"/>
    <w:rsid w:val="088E28E5"/>
    <w:rsid w:val="088E2923"/>
    <w:rsid w:val="088E29D1"/>
    <w:rsid w:val="088E29E3"/>
    <w:rsid w:val="088E2A4E"/>
    <w:rsid w:val="088E2A5A"/>
    <w:rsid w:val="088E2AF6"/>
    <w:rsid w:val="088E2AFC"/>
    <w:rsid w:val="088E2B30"/>
    <w:rsid w:val="088E2BCD"/>
    <w:rsid w:val="088E2BD3"/>
    <w:rsid w:val="088E2BF3"/>
    <w:rsid w:val="088E2CBE"/>
    <w:rsid w:val="088E2DD1"/>
    <w:rsid w:val="088E2DF3"/>
    <w:rsid w:val="088E2EC5"/>
    <w:rsid w:val="088E2F2B"/>
    <w:rsid w:val="088E3032"/>
    <w:rsid w:val="088E307F"/>
    <w:rsid w:val="088E3095"/>
    <w:rsid w:val="088E3127"/>
    <w:rsid w:val="088E3282"/>
    <w:rsid w:val="088E3283"/>
    <w:rsid w:val="088E3296"/>
    <w:rsid w:val="088E32CE"/>
    <w:rsid w:val="088E337C"/>
    <w:rsid w:val="088E3470"/>
    <w:rsid w:val="088E347E"/>
    <w:rsid w:val="088E347F"/>
    <w:rsid w:val="088E348D"/>
    <w:rsid w:val="088E3680"/>
    <w:rsid w:val="088E38D1"/>
    <w:rsid w:val="088E390D"/>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61"/>
    <w:rsid w:val="088E40D0"/>
    <w:rsid w:val="088E411A"/>
    <w:rsid w:val="088E42C6"/>
    <w:rsid w:val="088E42EF"/>
    <w:rsid w:val="088E440D"/>
    <w:rsid w:val="088E44F2"/>
    <w:rsid w:val="088E450D"/>
    <w:rsid w:val="088E460D"/>
    <w:rsid w:val="088E4624"/>
    <w:rsid w:val="088E471F"/>
    <w:rsid w:val="088E4788"/>
    <w:rsid w:val="088E4789"/>
    <w:rsid w:val="088E481D"/>
    <w:rsid w:val="088E481E"/>
    <w:rsid w:val="088E4977"/>
    <w:rsid w:val="088E4990"/>
    <w:rsid w:val="088E49A7"/>
    <w:rsid w:val="088E4A16"/>
    <w:rsid w:val="088E4AA7"/>
    <w:rsid w:val="088E4ABC"/>
    <w:rsid w:val="088E4B0A"/>
    <w:rsid w:val="088E4BC1"/>
    <w:rsid w:val="088E4BC5"/>
    <w:rsid w:val="088E4CBE"/>
    <w:rsid w:val="088E4CF2"/>
    <w:rsid w:val="088E4DA8"/>
    <w:rsid w:val="088E4DBD"/>
    <w:rsid w:val="088E4EB9"/>
    <w:rsid w:val="088E4F85"/>
    <w:rsid w:val="088E4F89"/>
    <w:rsid w:val="088E4F8B"/>
    <w:rsid w:val="088E5119"/>
    <w:rsid w:val="088E513B"/>
    <w:rsid w:val="088E51EA"/>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44"/>
    <w:rsid w:val="088E690C"/>
    <w:rsid w:val="088E6912"/>
    <w:rsid w:val="088E6926"/>
    <w:rsid w:val="088E6985"/>
    <w:rsid w:val="088E69D9"/>
    <w:rsid w:val="088E6AFA"/>
    <w:rsid w:val="088E6BBD"/>
    <w:rsid w:val="088E6BD4"/>
    <w:rsid w:val="088E6C6D"/>
    <w:rsid w:val="088E6D56"/>
    <w:rsid w:val="088E6D5F"/>
    <w:rsid w:val="088E6D85"/>
    <w:rsid w:val="088E6DB0"/>
    <w:rsid w:val="088E6DD6"/>
    <w:rsid w:val="088E6DE0"/>
    <w:rsid w:val="088E6EEC"/>
    <w:rsid w:val="088E6F5A"/>
    <w:rsid w:val="088E6FF5"/>
    <w:rsid w:val="088E7014"/>
    <w:rsid w:val="088E711A"/>
    <w:rsid w:val="088E7218"/>
    <w:rsid w:val="088E724E"/>
    <w:rsid w:val="088E72CD"/>
    <w:rsid w:val="088E7302"/>
    <w:rsid w:val="088E7406"/>
    <w:rsid w:val="088E742A"/>
    <w:rsid w:val="088E7490"/>
    <w:rsid w:val="088E74B0"/>
    <w:rsid w:val="088E7546"/>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E4"/>
    <w:rsid w:val="088F02EE"/>
    <w:rsid w:val="088F0393"/>
    <w:rsid w:val="088F0483"/>
    <w:rsid w:val="088F0518"/>
    <w:rsid w:val="088F05FF"/>
    <w:rsid w:val="088F062C"/>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AF"/>
    <w:rsid w:val="088F0EC5"/>
    <w:rsid w:val="088F0EDE"/>
    <w:rsid w:val="088F0F4A"/>
    <w:rsid w:val="088F0F9E"/>
    <w:rsid w:val="088F1022"/>
    <w:rsid w:val="088F1121"/>
    <w:rsid w:val="088F1124"/>
    <w:rsid w:val="088F1176"/>
    <w:rsid w:val="088F117E"/>
    <w:rsid w:val="088F11DE"/>
    <w:rsid w:val="088F12EB"/>
    <w:rsid w:val="088F1347"/>
    <w:rsid w:val="088F1390"/>
    <w:rsid w:val="088F13BC"/>
    <w:rsid w:val="088F1428"/>
    <w:rsid w:val="088F155C"/>
    <w:rsid w:val="088F1697"/>
    <w:rsid w:val="088F16AE"/>
    <w:rsid w:val="088F16E6"/>
    <w:rsid w:val="088F1753"/>
    <w:rsid w:val="088F184C"/>
    <w:rsid w:val="088F1942"/>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117"/>
    <w:rsid w:val="088F21D4"/>
    <w:rsid w:val="088F21E3"/>
    <w:rsid w:val="088F221E"/>
    <w:rsid w:val="088F229B"/>
    <w:rsid w:val="088F22EC"/>
    <w:rsid w:val="088F23CB"/>
    <w:rsid w:val="088F248F"/>
    <w:rsid w:val="088F24C5"/>
    <w:rsid w:val="088F25C1"/>
    <w:rsid w:val="088F25D9"/>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B7C"/>
    <w:rsid w:val="088F4B81"/>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C5"/>
    <w:rsid w:val="088F50E0"/>
    <w:rsid w:val="088F50F8"/>
    <w:rsid w:val="088F5274"/>
    <w:rsid w:val="088F52A1"/>
    <w:rsid w:val="088F5397"/>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321"/>
    <w:rsid w:val="088F632B"/>
    <w:rsid w:val="088F64BD"/>
    <w:rsid w:val="088F64CC"/>
    <w:rsid w:val="088F64E6"/>
    <w:rsid w:val="088F655B"/>
    <w:rsid w:val="088F6664"/>
    <w:rsid w:val="088F66AA"/>
    <w:rsid w:val="088F66E8"/>
    <w:rsid w:val="088F675D"/>
    <w:rsid w:val="088F6769"/>
    <w:rsid w:val="088F6822"/>
    <w:rsid w:val="088F6853"/>
    <w:rsid w:val="088F69B5"/>
    <w:rsid w:val="088F69F6"/>
    <w:rsid w:val="088F6A29"/>
    <w:rsid w:val="088F6A54"/>
    <w:rsid w:val="088F6AF7"/>
    <w:rsid w:val="088F6B55"/>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F2"/>
    <w:rsid w:val="088F7A9F"/>
    <w:rsid w:val="088F7B93"/>
    <w:rsid w:val="088F7C3B"/>
    <w:rsid w:val="088F7C3D"/>
    <w:rsid w:val="088F7C55"/>
    <w:rsid w:val="088F7CF7"/>
    <w:rsid w:val="088F7D5B"/>
    <w:rsid w:val="088F7D64"/>
    <w:rsid w:val="088F7ED8"/>
    <w:rsid w:val="088F7F84"/>
    <w:rsid w:val="0890001A"/>
    <w:rsid w:val="089000B2"/>
    <w:rsid w:val="0890010B"/>
    <w:rsid w:val="08900156"/>
    <w:rsid w:val="089001F3"/>
    <w:rsid w:val="0890026B"/>
    <w:rsid w:val="0890028C"/>
    <w:rsid w:val="0890030D"/>
    <w:rsid w:val="08900316"/>
    <w:rsid w:val="0890034A"/>
    <w:rsid w:val="089003BC"/>
    <w:rsid w:val="089003F2"/>
    <w:rsid w:val="08900493"/>
    <w:rsid w:val="089004A7"/>
    <w:rsid w:val="089004FC"/>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A7C"/>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92"/>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92"/>
    <w:rsid w:val="089041BE"/>
    <w:rsid w:val="089041C9"/>
    <w:rsid w:val="089041EA"/>
    <w:rsid w:val="089041FB"/>
    <w:rsid w:val="0890443C"/>
    <w:rsid w:val="089044EC"/>
    <w:rsid w:val="08904500"/>
    <w:rsid w:val="0890451A"/>
    <w:rsid w:val="08904534"/>
    <w:rsid w:val="0890456F"/>
    <w:rsid w:val="08904575"/>
    <w:rsid w:val="08904579"/>
    <w:rsid w:val="089045E4"/>
    <w:rsid w:val="089046DC"/>
    <w:rsid w:val="08904708"/>
    <w:rsid w:val="089047E0"/>
    <w:rsid w:val="0890481C"/>
    <w:rsid w:val="089048B6"/>
    <w:rsid w:val="089048C2"/>
    <w:rsid w:val="089048D4"/>
    <w:rsid w:val="0890498C"/>
    <w:rsid w:val="089049B1"/>
    <w:rsid w:val="08904A47"/>
    <w:rsid w:val="08904B07"/>
    <w:rsid w:val="08904B08"/>
    <w:rsid w:val="08904B10"/>
    <w:rsid w:val="08904B11"/>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7E"/>
    <w:rsid w:val="08904F80"/>
    <w:rsid w:val="08904FF0"/>
    <w:rsid w:val="08904FFE"/>
    <w:rsid w:val="08905014"/>
    <w:rsid w:val="089050A2"/>
    <w:rsid w:val="08905162"/>
    <w:rsid w:val="089051B7"/>
    <w:rsid w:val="08905297"/>
    <w:rsid w:val="089052B1"/>
    <w:rsid w:val="089052F1"/>
    <w:rsid w:val="089052FF"/>
    <w:rsid w:val="08905300"/>
    <w:rsid w:val="089053C2"/>
    <w:rsid w:val="089053D9"/>
    <w:rsid w:val="0890541D"/>
    <w:rsid w:val="08905508"/>
    <w:rsid w:val="08905764"/>
    <w:rsid w:val="0890576B"/>
    <w:rsid w:val="0890576F"/>
    <w:rsid w:val="08905800"/>
    <w:rsid w:val="0890584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F8"/>
    <w:rsid w:val="0890653F"/>
    <w:rsid w:val="089065C8"/>
    <w:rsid w:val="08906699"/>
    <w:rsid w:val="089066AD"/>
    <w:rsid w:val="08906718"/>
    <w:rsid w:val="0890676A"/>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93"/>
    <w:rsid w:val="089075FC"/>
    <w:rsid w:val="089076A2"/>
    <w:rsid w:val="089076AA"/>
    <w:rsid w:val="08907808"/>
    <w:rsid w:val="089078D0"/>
    <w:rsid w:val="089078F6"/>
    <w:rsid w:val="0890799B"/>
    <w:rsid w:val="08907B1D"/>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BD"/>
    <w:rsid w:val="089108C4"/>
    <w:rsid w:val="089108E8"/>
    <w:rsid w:val="0891097C"/>
    <w:rsid w:val="08910A77"/>
    <w:rsid w:val="08910A99"/>
    <w:rsid w:val="08910B31"/>
    <w:rsid w:val="08910B73"/>
    <w:rsid w:val="08910B78"/>
    <w:rsid w:val="08910BEB"/>
    <w:rsid w:val="08910CF4"/>
    <w:rsid w:val="08910D0C"/>
    <w:rsid w:val="08910D8A"/>
    <w:rsid w:val="08910E04"/>
    <w:rsid w:val="08910E24"/>
    <w:rsid w:val="08910E89"/>
    <w:rsid w:val="08910EB8"/>
    <w:rsid w:val="0891101F"/>
    <w:rsid w:val="08911099"/>
    <w:rsid w:val="089110CA"/>
    <w:rsid w:val="089110DA"/>
    <w:rsid w:val="08911136"/>
    <w:rsid w:val="0891113C"/>
    <w:rsid w:val="08911176"/>
    <w:rsid w:val="0891119A"/>
    <w:rsid w:val="089111EF"/>
    <w:rsid w:val="08911243"/>
    <w:rsid w:val="08911253"/>
    <w:rsid w:val="08911278"/>
    <w:rsid w:val="089112B0"/>
    <w:rsid w:val="08911349"/>
    <w:rsid w:val="08911350"/>
    <w:rsid w:val="08911357"/>
    <w:rsid w:val="08911386"/>
    <w:rsid w:val="0891157B"/>
    <w:rsid w:val="089115D0"/>
    <w:rsid w:val="0891163F"/>
    <w:rsid w:val="08911694"/>
    <w:rsid w:val="0891169C"/>
    <w:rsid w:val="089116BF"/>
    <w:rsid w:val="0891189D"/>
    <w:rsid w:val="089118BD"/>
    <w:rsid w:val="089118FC"/>
    <w:rsid w:val="0891190B"/>
    <w:rsid w:val="08911927"/>
    <w:rsid w:val="089119CF"/>
    <w:rsid w:val="089119F2"/>
    <w:rsid w:val="08911A14"/>
    <w:rsid w:val="08911A57"/>
    <w:rsid w:val="08911A6C"/>
    <w:rsid w:val="08911AC6"/>
    <w:rsid w:val="08911B71"/>
    <w:rsid w:val="08911CD6"/>
    <w:rsid w:val="08911D96"/>
    <w:rsid w:val="08911D9E"/>
    <w:rsid w:val="08911DF1"/>
    <w:rsid w:val="08911E26"/>
    <w:rsid w:val="08911E5A"/>
    <w:rsid w:val="08911EA3"/>
    <w:rsid w:val="08911EBC"/>
    <w:rsid w:val="08911F2E"/>
    <w:rsid w:val="08911F6F"/>
    <w:rsid w:val="08911FC6"/>
    <w:rsid w:val="08911FEC"/>
    <w:rsid w:val="08911FED"/>
    <w:rsid w:val="089120DD"/>
    <w:rsid w:val="08912126"/>
    <w:rsid w:val="0891216B"/>
    <w:rsid w:val="089121D7"/>
    <w:rsid w:val="089121DA"/>
    <w:rsid w:val="089121FD"/>
    <w:rsid w:val="08912230"/>
    <w:rsid w:val="08912231"/>
    <w:rsid w:val="08912240"/>
    <w:rsid w:val="08912500"/>
    <w:rsid w:val="08912548"/>
    <w:rsid w:val="0891256C"/>
    <w:rsid w:val="08912579"/>
    <w:rsid w:val="089125C6"/>
    <w:rsid w:val="089125F4"/>
    <w:rsid w:val="0891260D"/>
    <w:rsid w:val="089126A3"/>
    <w:rsid w:val="089126FC"/>
    <w:rsid w:val="089127B5"/>
    <w:rsid w:val="089127C5"/>
    <w:rsid w:val="089128C2"/>
    <w:rsid w:val="0891294B"/>
    <w:rsid w:val="089129D4"/>
    <w:rsid w:val="089129E2"/>
    <w:rsid w:val="08912B33"/>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7A9"/>
    <w:rsid w:val="089137D1"/>
    <w:rsid w:val="08913812"/>
    <w:rsid w:val="0891383F"/>
    <w:rsid w:val="0891387A"/>
    <w:rsid w:val="0891395D"/>
    <w:rsid w:val="08913976"/>
    <w:rsid w:val="08913A14"/>
    <w:rsid w:val="08913ABC"/>
    <w:rsid w:val="08913B77"/>
    <w:rsid w:val="08913D10"/>
    <w:rsid w:val="08913D1B"/>
    <w:rsid w:val="08913D25"/>
    <w:rsid w:val="08913E0F"/>
    <w:rsid w:val="08913E38"/>
    <w:rsid w:val="08913F41"/>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7F8"/>
    <w:rsid w:val="0891489D"/>
    <w:rsid w:val="089148B8"/>
    <w:rsid w:val="089148DF"/>
    <w:rsid w:val="08914923"/>
    <w:rsid w:val="089149A4"/>
    <w:rsid w:val="089149B2"/>
    <w:rsid w:val="089149FB"/>
    <w:rsid w:val="08914A34"/>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7"/>
    <w:rsid w:val="089157FE"/>
    <w:rsid w:val="08915814"/>
    <w:rsid w:val="08915816"/>
    <w:rsid w:val="0891587D"/>
    <w:rsid w:val="089159EE"/>
    <w:rsid w:val="08915A16"/>
    <w:rsid w:val="08915B6C"/>
    <w:rsid w:val="08915B6E"/>
    <w:rsid w:val="08915D28"/>
    <w:rsid w:val="08915D62"/>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66"/>
    <w:rsid w:val="089167A6"/>
    <w:rsid w:val="089167AD"/>
    <w:rsid w:val="089167DE"/>
    <w:rsid w:val="08916862"/>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6F51"/>
    <w:rsid w:val="08917081"/>
    <w:rsid w:val="0891709A"/>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6E8"/>
    <w:rsid w:val="08920709"/>
    <w:rsid w:val="08920740"/>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92"/>
    <w:rsid w:val="08921A9F"/>
    <w:rsid w:val="08921ABE"/>
    <w:rsid w:val="08921C52"/>
    <w:rsid w:val="08921C60"/>
    <w:rsid w:val="08921C75"/>
    <w:rsid w:val="08921CC3"/>
    <w:rsid w:val="08921D0D"/>
    <w:rsid w:val="08921D8E"/>
    <w:rsid w:val="08921DD9"/>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8AA"/>
    <w:rsid w:val="08922927"/>
    <w:rsid w:val="08922933"/>
    <w:rsid w:val="08922A12"/>
    <w:rsid w:val="08922A21"/>
    <w:rsid w:val="08922A47"/>
    <w:rsid w:val="08922A53"/>
    <w:rsid w:val="08922AA9"/>
    <w:rsid w:val="08922B15"/>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22A"/>
    <w:rsid w:val="089232B3"/>
    <w:rsid w:val="08923313"/>
    <w:rsid w:val="089233DC"/>
    <w:rsid w:val="08923596"/>
    <w:rsid w:val="089235AD"/>
    <w:rsid w:val="0892361A"/>
    <w:rsid w:val="08923721"/>
    <w:rsid w:val="0892372F"/>
    <w:rsid w:val="089237BB"/>
    <w:rsid w:val="089237EE"/>
    <w:rsid w:val="089237F5"/>
    <w:rsid w:val="0892383B"/>
    <w:rsid w:val="0892390C"/>
    <w:rsid w:val="08923910"/>
    <w:rsid w:val="0892394F"/>
    <w:rsid w:val="08923A8C"/>
    <w:rsid w:val="08923C59"/>
    <w:rsid w:val="08923CA1"/>
    <w:rsid w:val="08923CF5"/>
    <w:rsid w:val="08923D4B"/>
    <w:rsid w:val="08923D59"/>
    <w:rsid w:val="08923D87"/>
    <w:rsid w:val="08923E04"/>
    <w:rsid w:val="08923E31"/>
    <w:rsid w:val="08923E44"/>
    <w:rsid w:val="08923E5D"/>
    <w:rsid w:val="08923E5E"/>
    <w:rsid w:val="08923F46"/>
    <w:rsid w:val="089240A6"/>
    <w:rsid w:val="089240B9"/>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BD0"/>
    <w:rsid w:val="08924C39"/>
    <w:rsid w:val="08924C48"/>
    <w:rsid w:val="08924CBB"/>
    <w:rsid w:val="08924CBC"/>
    <w:rsid w:val="08924D61"/>
    <w:rsid w:val="08924D75"/>
    <w:rsid w:val="08924E2A"/>
    <w:rsid w:val="08924F05"/>
    <w:rsid w:val="08924F1C"/>
    <w:rsid w:val="08924F60"/>
    <w:rsid w:val="08924F7D"/>
    <w:rsid w:val="089250CF"/>
    <w:rsid w:val="08925104"/>
    <w:rsid w:val="08925123"/>
    <w:rsid w:val="08925163"/>
    <w:rsid w:val="08925207"/>
    <w:rsid w:val="089252EE"/>
    <w:rsid w:val="0892534B"/>
    <w:rsid w:val="089253A9"/>
    <w:rsid w:val="08925411"/>
    <w:rsid w:val="0892549F"/>
    <w:rsid w:val="08925514"/>
    <w:rsid w:val="0892553E"/>
    <w:rsid w:val="08925563"/>
    <w:rsid w:val="08925630"/>
    <w:rsid w:val="089256FD"/>
    <w:rsid w:val="089257CA"/>
    <w:rsid w:val="089257E2"/>
    <w:rsid w:val="0892580B"/>
    <w:rsid w:val="0892580F"/>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19"/>
    <w:rsid w:val="0892624A"/>
    <w:rsid w:val="08926324"/>
    <w:rsid w:val="0892636E"/>
    <w:rsid w:val="089263EA"/>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A04"/>
    <w:rsid w:val="08926A86"/>
    <w:rsid w:val="08926B7F"/>
    <w:rsid w:val="08926C47"/>
    <w:rsid w:val="08926C8C"/>
    <w:rsid w:val="08926CBA"/>
    <w:rsid w:val="08926D9B"/>
    <w:rsid w:val="08926DB5"/>
    <w:rsid w:val="08926E2C"/>
    <w:rsid w:val="08926E33"/>
    <w:rsid w:val="08926F39"/>
    <w:rsid w:val="0892701D"/>
    <w:rsid w:val="0892707E"/>
    <w:rsid w:val="089270A0"/>
    <w:rsid w:val="08927204"/>
    <w:rsid w:val="08927211"/>
    <w:rsid w:val="089272C7"/>
    <w:rsid w:val="089272F1"/>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C8"/>
    <w:rsid w:val="08927D78"/>
    <w:rsid w:val="08927D9C"/>
    <w:rsid w:val="08927DC7"/>
    <w:rsid w:val="08927E5B"/>
    <w:rsid w:val="08927E94"/>
    <w:rsid w:val="08927EB8"/>
    <w:rsid w:val="08927EB9"/>
    <w:rsid w:val="08927FAA"/>
    <w:rsid w:val="08927FD4"/>
    <w:rsid w:val="08930217"/>
    <w:rsid w:val="08930248"/>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2"/>
    <w:rsid w:val="08930944"/>
    <w:rsid w:val="0893095A"/>
    <w:rsid w:val="089309CA"/>
    <w:rsid w:val="08930B1B"/>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2B"/>
    <w:rsid w:val="089320CE"/>
    <w:rsid w:val="08932155"/>
    <w:rsid w:val="089321EE"/>
    <w:rsid w:val="0893241A"/>
    <w:rsid w:val="089324BD"/>
    <w:rsid w:val="089324E3"/>
    <w:rsid w:val="089324F7"/>
    <w:rsid w:val="08932510"/>
    <w:rsid w:val="089326AD"/>
    <w:rsid w:val="089326C9"/>
    <w:rsid w:val="08932709"/>
    <w:rsid w:val="0893271D"/>
    <w:rsid w:val="08932803"/>
    <w:rsid w:val="08932911"/>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A6B"/>
    <w:rsid w:val="08934B1F"/>
    <w:rsid w:val="08934B89"/>
    <w:rsid w:val="08934C64"/>
    <w:rsid w:val="08934E25"/>
    <w:rsid w:val="08934EB3"/>
    <w:rsid w:val="08934EBA"/>
    <w:rsid w:val="08934ECE"/>
    <w:rsid w:val="08934EF7"/>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A48"/>
    <w:rsid w:val="08935C07"/>
    <w:rsid w:val="08935C3D"/>
    <w:rsid w:val="08935CD0"/>
    <w:rsid w:val="08935D1C"/>
    <w:rsid w:val="08935D74"/>
    <w:rsid w:val="08935E61"/>
    <w:rsid w:val="08935E82"/>
    <w:rsid w:val="08935EF8"/>
    <w:rsid w:val="08935F40"/>
    <w:rsid w:val="08935F7F"/>
    <w:rsid w:val="08935F8D"/>
    <w:rsid w:val="08935FC0"/>
    <w:rsid w:val="08935FCC"/>
    <w:rsid w:val="08936023"/>
    <w:rsid w:val="08936047"/>
    <w:rsid w:val="08936111"/>
    <w:rsid w:val="08936172"/>
    <w:rsid w:val="08936220"/>
    <w:rsid w:val="08936221"/>
    <w:rsid w:val="08936282"/>
    <w:rsid w:val="0893634D"/>
    <w:rsid w:val="089363E9"/>
    <w:rsid w:val="089363FA"/>
    <w:rsid w:val="089364B4"/>
    <w:rsid w:val="08936647"/>
    <w:rsid w:val="08936881"/>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50"/>
    <w:rsid w:val="08936DBA"/>
    <w:rsid w:val="08936DEC"/>
    <w:rsid w:val="08936DF3"/>
    <w:rsid w:val="08936EE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C0"/>
    <w:rsid w:val="089402E7"/>
    <w:rsid w:val="0894042C"/>
    <w:rsid w:val="089404BB"/>
    <w:rsid w:val="0894051D"/>
    <w:rsid w:val="08940599"/>
    <w:rsid w:val="089405C2"/>
    <w:rsid w:val="089405EC"/>
    <w:rsid w:val="089405ED"/>
    <w:rsid w:val="08940677"/>
    <w:rsid w:val="08940807"/>
    <w:rsid w:val="08940858"/>
    <w:rsid w:val="089409BB"/>
    <w:rsid w:val="08940A42"/>
    <w:rsid w:val="08940BC1"/>
    <w:rsid w:val="08940BCB"/>
    <w:rsid w:val="08940C23"/>
    <w:rsid w:val="08940C98"/>
    <w:rsid w:val="08940CDC"/>
    <w:rsid w:val="08940CFA"/>
    <w:rsid w:val="08940D24"/>
    <w:rsid w:val="08940D4F"/>
    <w:rsid w:val="08940F54"/>
    <w:rsid w:val="08940FF7"/>
    <w:rsid w:val="089410E2"/>
    <w:rsid w:val="08941121"/>
    <w:rsid w:val="089412C8"/>
    <w:rsid w:val="089412F7"/>
    <w:rsid w:val="08941351"/>
    <w:rsid w:val="08941380"/>
    <w:rsid w:val="08941422"/>
    <w:rsid w:val="0894155A"/>
    <w:rsid w:val="08941624"/>
    <w:rsid w:val="0894168F"/>
    <w:rsid w:val="089416D8"/>
    <w:rsid w:val="089416F6"/>
    <w:rsid w:val="0894173C"/>
    <w:rsid w:val="08941827"/>
    <w:rsid w:val="0894188A"/>
    <w:rsid w:val="08941921"/>
    <w:rsid w:val="08941983"/>
    <w:rsid w:val="08941A5E"/>
    <w:rsid w:val="08941AB7"/>
    <w:rsid w:val="08941AD4"/>
    <w:rsid w:val="08941B46"/>
    <w:rsid w:val="08941BF7"/>
    <w:rsid w:val="08941C45"/>
    <w:rsid w:val="08941C6F"/>
    <w:rsid w:val="08941C7B"/>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78"/>
    <w:rsid w:val="0894274A"/>
    <w:rsid w:val="08942758"/>
    <w:rsid w:val="08942767"/>
    <w:rsid w:val="089427D4"/>
    <w:rsid w:val="089427EB"/>
    <w:rsid w:val="08942838"/>
    <w:rsid w:val="08942886"/>
    <w:rsid w:val="08942898"/>
    <w:rsid w:val="089429D3"/>
    <w:rsid w:val="089429E4"/>
    <w:rsid w:val="08942A0E"/>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86"/>
    <w:rsid w:val="089436E7"/>
    <w:rsid w:val="089437B3"/>
    <w:rsid w:val="08943806"/>
    <w:rsid w:val="08943813"/>
    <w:rsid w:val="0894394E"/>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E6"/>
    <w:rsid w:val="08945B63"/>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59"/>
    <w:rsid w:val="089461E7"/>
    <w:rsid w:val="08946230"/>
    <w:rsid w:val="0894625B"/>
    <w:rsid w:val="089462E7"/>
    <w:rsid w:val="08946376"/>
    <w:rsid w:val="089463D4"/>
    <w:rsid w:val="08946417"/>
    <w:rsid w:val="0894647D"/>
    <w:rsid w:val="089465B2"/>
    <w:rsid w:val="089465CA"/>
    <w:rsid w:val="08946601"/>
    <w:rsid w:val="0894662D"/>
    <w:rsid w:val="089466EA"/>
    <w:rsid w:val="08946702"/>
    <w:rsid w:val="089467B0"/>
    <w:rsid w:val="089467CD"/>
    <w:rsid w:val="089468A0"/>
    <w:rsid w:val="089468DD"/>
    <w:rsid w:val="0894690E"/>
    <w:rsid w:val="089469FE"/>
    <w:rsid w:val="08946A97"/>
    <w:rsid w:val="08946AB8"/>
    <w:rsid w:val="08946ADF"/>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EB"/>
    <w:rsid w:val="0895041D"/>
    <w:rsid w:val="089504EC"/>
    <w:rsid w:val="089504FD"/>
    <w:rsid w:val="08950576"/>
    <w:rsid w:val="0895069F"/>
    <w:rsid w:val="089507C2"/>
    <w:rsid w:val="089507CB"/>
    <w:rsid w:val="089507D1"/>
    <w:rsid w:val="08950974"/>
    <w:rsid w:val="08950A28"/>
    <w:rsid w:val="08950A61"/>
    <w:rsid w:val="08950A89"/>
    <w:rsid w:val="08950AA8"/>
    <w:rsid w:val="08950AD1"/>
    <w:rsid w:val="08950AFD"/>
    <w:rsid w:val="08950B50"/>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55"/>
    <w:rsid w:val="089516DE"/>
    <w:rsid w:val="08951756"/>
    <w:rsid w:val="089518FA"/>
    <w:rsid w:val="08951942"/>
    <w:rsid w:val="08951A30"/>
    <w:rsid w:val="08951A62"/>
    <w:rsid w:val="08951B0C"/>
    <w:rsid w:val="08951B81"/>
    <w:rsid w:val="08951B9A"/>
    <w:rsid w:val="08951C10"/>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2FA"/>
    <w:rsid w:val="089523ED"/>
    <w:rsid w:val="0895242E"/>
    <w:rsid w:val="0895243F"/>
    <w:rsid w:val="0895248A"/>
    <w:rsid w:val="089524BE"/>
    <w:rsid w:val="08952507"/>
    <w:rsid w:val="089525C5"/>
    <w:rsid w:val="08952797"/>
    <w:rsid w:val="089527BF"/>
    <w:rsid w:val="089527F7"/>
    <w:rsid w:val="0895285F"/>
    <w:rsid w:val="0895294E"/>
    <w:rsid w:val="08952AD8"/>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09"/>
    <w:rsid w:val="0895363E"/>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81"/>
    <w:rsid w:val="08953FDB"/>
    <w:rsid w:val="08954036"/>
    <w:rsid w:val="089540EF"/>
    <w:rsid w:val="0895424F"/>
    <w:rsid w:val="08954315"/>
    <w:rsid w:val="089544C2"/>
    <w:rsid w:val="08954564"/>
    <w:rsid w:val="08954574"/>
    <w:rsid w:val="089545BF"/>
    <w:rsid w:val="08954696"/>
    <w:rsid w:val="0895469A"/>
    <w:rsid w:val="089546BE"/>
    <w:rsid w:val="0895477B"/>
    <w:rsid w:val="08954812"/>
    <w:rsid w:val="08954821"/>
    <w:rsid w:val="0895484A"/>
    <w:rsid w:val="0895489B"/>
    <w:rsid w:val="089548C3"/>
    <w:rsid w:val="08954915"/>
    <w:rsid w:val="08954A20"/>
    <w:rsid w:val="08954A8B"/>
    <w:rsid w:val="08954BFF"/>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60"/>
    <w:rsid w:val="089555C2"/>
    <w:rsid w:val="0895561F"/>
    <w:rsid w:val="0895565A"/>
    <w:rsid w:val="0895567D"/>
    <w:rsid w:val="08955713"/>
    <w:rsid w:val="089558C3"/>
    <w:rsid w:val="089558F4"/>
    <w:rsid w:val="08955925"/>
    <w:rsid w:val="0895598F"/>
    <w:rsid w:val="089559F7"/>
    <w:rsid w:val="08955AEE"/>
    <w:rsid w:val="08955C9A"/>
    <w:rsid w:val="08955CE5"/>
    <w:rsid w:val="08955DF6"/>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F7B"/>
    <w:rsid w:val="089570B6"/>
    <w:rsid w:val="089570FA"/>
    <w:rsid w:val="08957199"/>
    <w:rsid w:val="089571D8"/>
    <w:rsid w:val="0895723B"/>
    <w:rsid w:val="08957310"/>
    <w:rsid w:val="08957321"/>
    <w:rsid w:val="08957348"/>
    <w:rsid w:val="08957353"/>
    <w:rsid w:val="089573A2"/>
    <w:rsid w:val="089573AD"/>
    <w:rsid w:val="089573C8"/>
    <w:rsid w:val="089573C9"/>
    <w:rsid w:val="0895743A"/>
    <w:rsid w:val="08957542"/>
    <w:rsid w:val="08957546"/>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E3"/>
    <w:rsid w:val="08957C57"/>
    <w:rsid w:val="08957E27"/>
    <w:rsid w:val="0896009E"/>
    <w:rsid w:val="089600BE"/>
    <w:rsid w:val="08960136"/>
    <w:rsid w:val="08960259"/>
    <w:rsid w:val="089602A5"/>
    <w:rsid w:val="089602F0"/>
    <w:rsid w:val="0896034E"/>
    <w:rsid w:val="089603BE"/>
    <w:rsid w:val="0896049C"/>
    <w:rsid w:val="089604E3"/>
    <w:rsid w:val="089605F0"/>
    <w:rsid w:val="0896066C"/>
    <w:rsid w:val="089606B8"/>
    <w:rsid w:val="08960753"/>
    <w:rsid w:val="08960769"/>
    <w:rsid w:val="089607DB"/>
    <w:rsid w:val="08960832"/>
    <w:rsid w:val="08960975"/>
    <w:rsid w:val="0896097F"/>
    <w:rsid w:val="089609B4"/>
    <w:rsid w:val="089609FB"/>
    <w:rsid w:val="08960A6C"/>
    <w:rsid w:val="08960A95"/>
    <w:rsid w:val="08960B0D"/>
    <w:rsid w:val="08960B1A"/>
    <w:rsid w:val="08960BA9"/>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00C"/>
    <w:rsid w:val="0896117C"/>
    <w:rsid w:val="089611A8"/>
    <w:rsid w:val="089611C2"/>
    <w:rsid w:val="089611D6"/>
    <w:rsid w:val="08961215"/>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8C1"/>
    <w:rsid w:val="08961972"/>
    <w:rsid w:val="089619B6"/>
    <w:rsid w:val="089619F2"/>
    <w:rsid w:val="08961A6D"/>
    <w:rsid w:val="08961C18"/>
    <w:rsid w:val="08961C44"/>
    <w:rsid w:val="08961CF1"/>
    <w:rsid w:val="08961DB5"/>
    <w:rsid w:val="08961EAF"/>
    <w:rsid w:val="08961EF7"/>
    <w:rsid w:val="08962040"/>
    <w:rsid w:val="0896209E"/>
    <w:rsid w:val="089620A2"/>
    <w:rsid w:val="089622FC"/>
    <w:rsid w:val="089623E3"/>
    <w:rsid w:val="089624C4"/>
    <w:rsid w:val="089624DF"/>
    <w:rsid w:val="08962551"/>
    <w:rsid w:val="089625E4"/>
    <w:rsid w:val="089625EA"/>
    <w:rsid w:val="089625F0"/>
    <w:rsid w:val="0896260F"/>
    <w:rsid w:val="08962613"/>
    <w:rsid w:val="089626C4"/>
    <w:rsid w:val="0896270C"/>
    <w:rsid w:val="08962730"/>
    <w:rsid w:val="089627FA"/>
    <w:rsid w:val="08962A2B"/>
    <w:rsid w:val="08962A42"/>
    <w:rsid w:val="08962A6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90"/>
    <w:rsid w:val="089637C7"/>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C4"/>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F1"/>
    <w:rsid w:val="089659F5"/>
    <w:rsid w:val="08965A84"/>
    <w:rsid w:val="08965B05"/>
    <w:rsid w:val="08965B14"/>
    <w:rsid w:val="08965B44"/>
    <w:rsid w:val="08965D06"/>
    <w:rsid w:val="08965D1B"/>
    <w:rsid w:val="08965D3B"/>
    <w:rsid w:val="08965D5E"/>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B1"/>
    <w:rsid w:val="089668D9"/>
    <w:rsid w:val="08966992"/>
    <w:rsid w:val="089669B3"/>
    <w:rsid w:val="089669B7"/>
    <w:rsid w:val="08966A0F"/>
    <w:rsid w:val="08966A19"/>
    <w:rsid w:val="08966AC1"/>
    <w:rsid w:val="08966ACF"/>
    <w:rsid w:val="08966BC7"/>
    <w:rsid w:val="08966C57"/>
    <w:rsid w:val="08966D17"/>
    <w:rsid w:val="08966DAA"/>
    <w:rsid w:val="08966DD1"/>
    <w:rsid w:val="08966E3A"/>
    <w:rsid w:val="08966E83"/>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5AB"/>
    <w:rsid w:val="0897069F"/>
    <w:rsid w:val="08970711"/>
    <w:rsid w:val="0897082A"/>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04"/>
    <w:rsid w:val="0897104F"/>
    <w:rsid w:val="08971134"/>
    <w:rsid w:val="089711A5"/>
    <w:rsid w:val="08971297"/>
    <w:rsid w:val="0897131E"/>
    <w:rsid w:val="08971327"/>
    <w:rsid w:val="08971367"/>
    <w:rsid w:val="089713B3"/>
    <w:rsid w:val="0897155D"/>
    <w:rsid w:val="089715DD"/>
    <w:rsid w:val="089715FF"/>
    <w:rsid w:val="08971608"/>
    <w:rsid w:val="0897164E"/>
    <w:rsid w:val="08971661"/>
    <w:rsid w:val="089716DB"/>
    <w:rsid w:val="089717DD"/>
    <w:rsid w:val="0897180B"/>
    <w:rsid w:val="08971827"/>
    <w:rsid w:val="089718D3"/>
    <w:rsid w:val="08971901"/>
    <w:rsid w:val="08971931"/>
    <w:rsid w:val="08971AB7"/>
    <w:rsid w:val="08971ACA"/>
    <w:rsid w:val="08971B0A"/>
    <w:rsid w:val="08971B16"/>
    <w:rsid w:val="08971B7F"/>
    <w:rsid w:val="08971BF9"/>
    <w:rsid w:val="08971C75"/>
    <w:rsid w:val="08971C84"/>
    <w:rsid w:val="08971D86"/>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B"/>
    <w:rsid w:val="08972701"/>
    <w:rsid w:val="089727C4"/>
    <w:rsid w:val="08972806"/>
    <w:rsid w:val="08972930"/>
    <w:rsid w:val="089729FD"/>
    <w:rsid w:val="08972A0E"/>
    <w:rsid w:val="08972A65"/>
    <w:rsid w:val="08972B2E"/>
    <w:rsid w:val="08972B82"/>
    <w:rsid w:val="08972BC0"/>
    <w:rsid w:val="08972C03"/>
    <w:rsid w:val="08972C96"/>
    <w:rsid w:val="08972D59"/>
    <w:rsid w:val="08972DA8"/>
    <w:rsid w:val="08972E02"/>
    <w:rsid w:val="08972E68"/>
    <w:rsid w:val="08972E7A"/>
    <w:rsid w:val="08972F12"/>
    <w:rsid w:val="08972F57"/>
    <w:rsid w:val="08972F81"/>
    <w:rsid w:val="08972FB4"/>
    <w:rsid w:val="0897306F"/>
    <w:rsid w:val="089730FE"/>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95B"/>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58"/>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64C"/>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F0"/>
    <w:rsid w:val="08975F03"/>
    <w:rsid w:val="08975F38"/>
    <w:rsid w:val="08975FE9"/>
    <w:rsid w:val="08976076"/>
    <w:rsid w:val="0897607F"/>
    <w:rsid w:val="08976094"/>
    <w:rsid w:val="089760AC"/>
    <w:rsid w:val="08976187"/>
    <w:rsid w:val="089761B0"/>
    <w:rsid w:val="089761D8"/>
    <w:rsid w:val="089761D9"/>
    <w:rsid w:val="0897633C"/>
    <w:rsid w:val="0897641C"/>
    <w:rsid w:val="089764FB"/>
    <w:rsid w:val="089765B3"/>
    <w:rsid w:val="089765DA"/>
    <w:rsid w:val="08976604"/>
    <w:rsid w:val="0897664A"/>
    <w:rsid w:val="089766AB"/>
    <w:rsid w:val="089766D6"/>
    <w:rsid w:val="08976710"/>
    <w:rsid w:val="0897673A"/>
    <w:rsid w:val="08976779"/>
    <w:rsid w:val="0897680E"/>
    <w:rsid w:val="08976818"/>
    <w:rsid w:val="08976877"/>
    <w:rsid w:val="089768F1"/>
    <w:rsid w:val="089769D2"/>
    <w:rsid w:val="08976A47"/>
    <w:rsid w:val="08976B93"/>
    <w:rsid w:val="08976C34"/>
    <w:rsid w:val="08976C86"/>
    <w:rsid w:val="08976CB5"/>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56"/>
    <w:rsid w:val="08977B93"/>
    <w:rsid w:val="08977D06"/>
    <w:rsid w:val="08977E64"/>
    <w:rsid w:val="08977E66"/>
    <w:rsid w:val="08977ED2"/>
    <w:rsid w:val="08977F93"/>
    <w:rsid w:val="08977FBC"/>
    <w:rsid w:val="08977FCC"/>
    <w:rsid w:val="08980098"/>
    <w:rsid w:val="089800E6"/>
    <w:rsid w:val="08980141"/>
    <w:rsid w:val="0898016E"/>
    <w:rsid w:val="0898025D"/>
    <w:rsid w:val="089803E4"/>
    <w:rsid w:val="0898057E"/>
    <w:rsid w:val="0898062A"/>
    <w:rsid w:val="08980654"/>
    <w:rsid w:val="0898072C"/>
    <w:rsid w:val="0898073B"/>
    <w:rsid w:val="08980871"/>
    <w:rsid w:val="08980903"/>
    <w:rsid w:val="08980915"/>
    <w:rsid w:val="08980968"/>
    <w:rsid w:val="0898096F"/>
    <w:rsid w:val="089809A3"/>
    <w:rsid w:val="089809B9"/>
    <w:rsid w:val="089809F5"/>
    <w:rsid w:val="089809FF"/>
    <w:rsid w:val="08980A40"/>
    <w:rsid w:val="08980ACF"/>
    <w:rsid w:val="08980B53"/>
    <w:rsid w:val="08980BB4"/>
    <w:rsid w:val="08980BE1"/>
    <w:rsid w:val="08980C45"/>
    <w:rsid w:val="08980CEE"/>
    <w:rsid w:val="08980D27"/>
    <w:rsid w:val="08980DEC"/>
    <w:rsid w:val="08980DFA"/>
    <w:rsid w:val="08980E8D"/>
    <w:rsid w:val="08980F82"/>
    <w:rsid w:val="0898103A"/>
    <w:rsid w:val="089810B3"/>
    <w:rsid w:val="0898112B"/>
    <w:rsid w:val="089811AE"/>
    <w:rsid w:val="089811FF"/>
    <w:rsid w:val="08981273"/>
    <w:rsid w:val="089812B0"/>
    <w:rsid w:val="08981348"/>
    <w:rsid w:val="0898134A"/>
    <w:rsid w:val="0898136D"/>
    <w:rsid w:val="089813ED"/>
    <w:rsid w:val="08981453"/>
    <w:rsid w:val="089815F8"/>
    <w:rsid w:val="0898168B"/>
    <w:rsid w:val="08981728"/>
    <w:rsid w:val="08981899"/>
    <w:rsid w:val="089818BD"/>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8F4"/>
    <w:rsid w:val="08982953"/>
    <w:rsid w:val="08982989"/>
    <w:rsid w:val="089829B3"/>
    <w:rsid w:val="089829EF"/>
    <w:rsid w:val="08982A07"/>
    <w:rsid w:val="08982A0E"/>
    <w:rsid w:val="08982A6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CC"/>
    <w:rsid w:val="08983422"/>
    <w:rsid w:val="0898345C"/>
    <w:rsid w:val="08983569"/>
    <w:rsid w:val="089835B4"/>
    <w:rsid w:val="0898364A"/>
    <w:rsid w:val="0898369A"/>
    <w:rsid w:val="08983728"/>
    <w:rsid w:val="08983774"/>
    <w:rsid w:val="08983784"/>
    <w:rsid w:val="089837C7"/>
    <w:rsid w:val="0898383F"/>
    <w:rsid w:val="0898385C"/>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2"/>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99"/>
    <w:rsid w:val="08985B04"/>
    <w:rsid w:val="08985C84"/>
    <w:rsid w:val="08985CBD"/>
    <w:rsid w:val="08985D79"/>
    <w:rsid w:val="08985D86"/>
    <w:rsid w:val="08985F7F"/>
    <w:rsid w:val="08985FCB"/>
    <w:rsid w:val="08986058"/>
    <w:rsid w:val="089860B1"/>
    <w:rsid w:val="089860D7"/>
    <w:rsid w:val="089860E9"/>
    <w:rsid w:val="0898612E"/>
    <w:rsid w:val="0898613D"/>
    <w:rsid w:val="08986155"/>
    <w:rsid w:val="08986190"/>
    <w:rsid w:val="089861C3"/>
    <w:rsid w:val="08986267"/>
    <w:rsid w:val="0898626B"/>
    <w:rsid w:val="0898628B"/>
    <w:rsid w:val="089862F2"/>
    <w:rsid w:val="089863BF"/>
    <w:rsid w:val="089863C4"/>
    <w:rsid w:val="089863E3"/>
    <w:rsid w:val="089863F2"/>
    <w:rsid w:val="08986406"/>
    <w:rsid w:val="089864BF"/>
    <w:rsid w:val="089864D0"/>
    <w:rsid w:val="089864FF"/>
    <w:rsid w:val="089865F2"/>
    <w:rsid w:val="0898670E"/>
    <w:rsid w:val="089867A1"/>
    <w:rsid w:val="089867D0"/>
    <w:rsid w:val="0898684E"/>
    <w:rsid w:val="0898688A"/>
    <w:rsid w:val="089868A3"/>
    <w:rsid w:val="08986984"/>
    <w:rsid w:val="08986985"/>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5FD"/>
    <w:rsid w:val="089876BB"/>
    <w:rsid w:val="089876F6"/>
    <w:rsid w:val="08987705"/>
    <w:rsid w:val="08987716"/>
    <w:rsid w:val="08987732"/>
    <w:rsid w:val="08987747"/>
    <w:rsid w:val="08987765"/>
    <w:rsid w:val="0898779B"/>
    <w:rsid w:val="089877A7"/>
    <w:rsid w:val="089877C0"/>
    <w:rsid w:val="08987829"/>
    <w:rsid w:val="08987833"/>
    <w:rsid w:val="089878D5"/>
    <w:rsid w:val="0898797D"/>
    <w:rsid w:val="089879F2"/>
    <w:rsid w:val="08987A28"/>
    <w:rsid w:val="08987A99"/>
    <w:rsid w:val="08987AEB"/>
    <w:rsid w:val="08987B27"/>
    <w:rsid w:val="08987BF9"/>
    <w:rsid w:val="08987C35"/>
    <w:rsid w:val="08987C4E"/>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9F"/>
    <w:rsid w:val="089906DD"/>
    <w:rsid w:val="08990883"/>
    <w:rsid w:val="0899091D"/>
    <w:rsid w:val="089909C2"/>
    <w:rsid w:val="08990A93"/>
    <w:rsid w:val="08990AB8"/>
    <w:rsid w:val="08990B3A"/>
    <w:rsid w:val="08990C79"/>
    <w:rsid w:val="08990CF2"/>
    <w:rsid w:val="08990DAB"/>
    <w:rsid w:val="08990F13"/>
    <w:rsid w:val="08990F35"/>
    <w:rsid w:val="08990F44"/>
    <w:rsid w:val="08990F9C"/>
    <w:rsid w:val="08990FF6"/>
    <w:rsid w:val="0899106B"/>
    <w:rsid w:val="089910E8"/>
    <w:rsid w:val="08991449"/>
    <w:rsid w:val="08991455"/>
    <w:rsid w:val="08991522"/>
    <w:rsid w:val="08991574"/>
    <w:rsid w:val="089915DA"/>
    <w:rsid w:val="08991620"/>
    <w:rsid w:val="0899164B"/>
    <w:rsid w:val="08991682"/>
    <w:rsid w:val="08991721"/>
    <w:rsid w:val="0899175C"/>
    <w:rsid w:val="08991837"/>
    <w:rsid w:val="08991866"/>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A47"/>
    <w:rsid w:val="08992ABF"/>
    <w:rsid w:val="08992ADF"/>
    <w:rsid w:val="08992BAC"/>
    <w:rsid w:val="08992C6F"/>
    <w:rsid w:val="08992CAA"/>
    <w:rsid w:val="08992D0C"/>
    <w:rsid w:val="08992D8A"/>
    <w:rsid w:val="08992DD1"/>
    <w:rsid w:val="08992DE4"/>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0"/>
    <w:rsid w:val="08993914"/>
    <w:rsid w:val="08993925"/>
    <w:rsid w:val="08993A76"/>
    <w:rsid w:val="08993AAB"/>
    <w:rsid w:val="08993AE5"/>
    <w:rsid w:val="08993B0B"/>
    <w:rsid w:val="08993C51"/>
    <w:rsid w:val="08993C6D"/>
    <w:rsid w:val="08993CC2"/>
    <w:rsid w:val="08993D58"/>
    <w:rsid w:val="08993D82"/>
    <w:rsid w:val="08993DA8"/>
    <w:rsid w:val="08993DFD"/>
    <w:rsid w:val="08993F27"/>
    <w:rsid w:val="08993F49"/>
    <w:rsid w:val="08993FE3"/>
    <w:rsid w:val="08994053"/>
    <w:rsid w:val="089940E7"/>
    <w:rsid w:val="089942A3"/>
    <w:rsid w:val="089942C6"/>
    <w:rsid w:val="08994394"/>
    <w:rsid w:val="08994439"/>
    <w:rsid w:val="0899453D"/>
    <w:rsid w:val="089945A8"/>
    <w:rsid w:val="0899467E"/>
    <w:rsid w:val="089946C7"/>
    <w:rsid w:val="089947F2"/>
    <w:rsid w:val="08994825"/>
    <w:rsid w:val="08994862"/>
    <w:rsid w:val="0899486B"/>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74"/>
    <w:rsid w:val="08995ABD"/>
    <w:rsid w:val="08995B39"/>
    <w:rsid w:val="08995C16"/>
    <w:rsid w:val="08995D59"/>
    <w:rsid w:val="08995E14"/>
    <w:rsid w:val="08995E7F"/>
    <w:rsid w:val="08995EDC"/>
    <w:rsid w:val="0899604F"/>
    <w:rsid w:val="08996251"/>
    <w:rsid w:val="08996292"/>
    <w:rsid w:val="089962BD"/>
    <w:rsid w:val="089962C6"/>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A67"/>
    <w:rsid w:val="08996B05"/>
    <w:rsid w:val="08996B2A"/>
    <w:rsid w:val="08996BDF"/>
    <w:rsid w:val="08996CA3"/>
    <w:rsid w:val="08996D03"/>
    <w:rsid w:val="08996D40"/>
    <w:rsid w:val="08996D53"/>
    <w:rsid w:val="08996DFA"/>
    <w:rsid w:val="08996EB6"/>
    <w:rsid w:val="08996F07"/>
    <w:rsid w:val="08996F24"/>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19"/>
    <w:rsid w:val="08997D26"/>
    <w:rsid w:val="08997D2B"/>
    <w:rsid w:val="08997D92"/>
    <w:rsid w:val="08997E2B"/>
    <w:rsid w:val="08997E52"/>
    <w:rsid w:val="08997F81"/>
    <w:rsid w:val="08997FB3"/>
    <w:rsid w:val="089A00A0"/>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72B"/>
    <w:rsid w:val="089A07A5"/>
    <w:rsid w:val="089A07E9"/>
    <w:rsid w:val="089A09B4"/>
    <w:rsid w:val="089A09E8"/>
    <w:rsid w:val="089A0AA8"/>
    <w:rsid w:val="089A0AF2"/>
    <w:rsid w:val="089A0B6C"/>
    <w:rsid w:val="089A0C48"/>
    <w:rsid w:val="089A0C72"/>
    <w:rsid w:val="089A0CB7"/>
    <w:rsid w:val="089A0D54"/>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7F1"/>
    <w:rsid w:val="089A1867"/>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02"/>
    <w:rsid w:val="089A1F3B"/>
    <w:rsid w:val="089A2051"/>
    <w:rsid w:val="089A2061"/>
    <w:rsid w:val="089A20A9"/>
    <w:rsid w:val="089A2126"/>
    <w:rsid w:val="089A222A"/>
    <w:rsid w:val="089A2240"/>
    <w:rsid w:val="089A2384"/>
    <w:rsid w:val="089A23B6"/>
    <w:rsid w:val="089A242A"/>
    <w:rsid w:val="089A24E7"/>
    <w:rsid w:val="089A253E"/>
    <w:rsid w:val="089A255C"/>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31"/>
    <w:rsid w:val="089A2A74"/>
    <w:rsid w:val="089A2AFD"/>
    <w:rsid w:val="089A2BC2"/>
    <w:rsid w:val="089A2BC7"/>
    <w:rsid w:val="089A2BE8"/>
    <w:rsid w:val="089A2BF2"/>
    <w:rsid w:val="089A2C9C"/>
    <w:rsid w:val="089A2CA9"/>
    <w:rsid w:val="089A2CE5"/>
    <w:rsid w:val="089A2D26"/>
    <w:rsid w:val="089A2DBC"/>
    <w:rsid w:val="089A2E25"/>
    <w:rsid w:val="089A2EBD"/>
    <w:rsid w:val="089A2F37"/>
    <w:rsid w:val="089A2F5C"/>
    <w:rsid w:val="089A2F6C"/>
    <w:rsid w:val="089A3015"/>
    <w:rsid w:val="089A3082"/>
    <w:rsid w:val="089A3097"/>
    <w:rsid w:val="089A312E"/>
    <w:rsid w:val="089A3149"/>
    <w:rsid w:val="089A3159"/>
    <w:rsid w:val="089A31E0"/>
    <w:rsid w:val="089A31FF"/>
    <w:rsid w:val="089A3206"/>
    <w:rsid w:val="089A3209"/>
    <w:rsid w:val="089A323A"/>
    <w:rsid w:val="089A324A"/>
    <w:rsid w:val="089A324F"/>
    <w:rsid w:val="089A3269"/>
    <w:rsid w:val="089A32A1"/>
    <w:rsid w:val="089A32EE"/>
    <w:rsid w:val="089A33A9"/>
    <w:rsid w:val="089A3416"/>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8F"/>
    <w:rsid w:val="089A42A1"/>
    <w:rsid w:val="089A4433"/>
    <w:rsid w:val="089A443B"/>
    <w:rsid w:val="089A446D"/>
    <w:rsid w:val="089A44F0"/>
    <w:rsid w:val="089A451A"/>
    <w:rsid w:val="089A4556"/>
    <w:rsid w:val="089A468D"/>
    <w:rsid w:val="089A491C"/>
    <w:rsid w:val="089A49C3"/>
    <w:rsid w:val="089A49FA"/>
    <w:rsid w:val="089A4A87"/>
    <w:rsid w:val="089A4ABA"/>
    <w:rsid w:val="089A4BC9"/>
    <w:rsid w:val="089A4BF8"/>
    <w:rsid w:val="089A4BFB"/>
    <w:rsid w:val="089A4C31"/>
    <w:rsid w:val="089A4C4F"/>
    <w:rsid w:val="089A4C78"/>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991"/>
    <w:rsid w:val="089A5A0B"/>
    <w:rsid w:val="089A5A25"/>
    <w:rsid w:val="089A5A59"/>
    <w:rsid w:val="089A5A9A"/>
    <w:rsid w:val="089A5AA7"/>
    <w:rsid w:val="089A5AD5"/>
    <w:rsid w:val="089A5B4B"/>
    <w:rsid w:val="089A5B88"/>
    <w:rsid w:val="089A5BF4"/>
    <w:rsid w:val="089A5C96"/>
    <w:rsid w:val="089A5CA4"/>
    <w:rsid w:val="089A5CAA"/>
    <w:rsid w:val="089A5D34"/>
    <w:rsid w:val="089A5D40"/>
    <w:rsid w:val="089A5DDC"/>
    <w:rsid w:val="089A5F64"/>
    <w:rsid w:val="089A5FB9"/>
    <w:rsid w:val="089A5FD5"/>
    <w:rsid w:val="089A6009"/>
    <w:rsid w:val="089A6017"/>
    <w:rsid w:val="089A607F"/>
    <w:rsid w:val="089A60A7"/>
    <w:rsid w:val="089A612B"/>
    <w:rsid w:val="089A617D"/>
    <w:rsid w:val="089A6212"/>
    <w:rsid w:val="089A6258"/>
    <w:rsid w:val="089A6269"/>
    <w:rsid w:val="089A6469"/>
    <w:rsid w:val="089A64FE"/>
    <w:rsid w:val="089A6535"/>
    <w:rsid w:val="089A655B"/>
    <w:rsid w:val="089A65AD"/>
    <w:rsid w:val="089A665F"/>
    <w:rsid w:val="089A66F3"/>
    <w:rsid w:val="089A683A"/>
    <w:rsid w:val="089A6852"/>
    <w:rsid w:val="089A6853"/>
    <w:rsid w:val="089A68DF"/>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171"/>
    <w:rsid w:val="089A72A5"/>
    <w:rsid w:val="089A72B7"/>
    <w:rsid w:val="089A72FF"/>
    <w:rsid w:val="089A7434"/>
    <w:rsid w:val="089A7567"/>
    <w:rsid w:val="089A75FC"/>
    <w:rsid w:val="089A765F"/>
    <w:rsid w:val="089A77A5"/>
    <w:rsid w:val="089A77C9"/>
    <w:rsid w:val="089A77E5"/>
    <w:rsid w:val="089A780C"/>
    <w:rsid w:val="089A7896"/>
    <w:rsid w:val="089A7922"/>
    <w:rsid w:val="089A7946"/>
    <w:rsid w:val="089A79EF"/>
    <w:rsid w:val="089A7A9C"/>
    <w:rsid w:val="089A7B08"/>
    <w:rsid w:val="089A7B94"/>
    <w:rsid w:val="089A7BBA"/>
    <w:rsid w:val="089A7BBE"/>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6BE"/>
    <w:rsid w:val="089B0735"/>
    <w:rsid w:val="089B0758"/>
    <w:rsid w:val="089B07D7"/>
    <w:rsid w:val="089B0917"/>
    <w:rsid w:val="089B09F6"/>
    <w:rsid w:val="089B0A06"/>
    <w:rsid w:val="089B0A2E"/>
    <w:rsid w:val="089B0AEC"/>
    <w:rsid w:val="089B0B01"/>
    <w:rsid w:val="089B0B02"/>
    <w:rsid w:val="089B0C07"/>
    <w:rsid w:val="089B0E23"/>
    <w:rsid w:val="089B0E35"/>
    <w:rsid w:val="089B0E46"/>
    <w:rsid w:val="089B0E5B"/>
    <w:rsid w:val="089B0FB1"/>
    <w:rsid w:val="089B10FF"/>
    <w:rsid w:val="089B1183"/>
    <w:rsid w:val="089B1260"/>
    <w:rsid w:val="089B1288"/>
    <w:rsid w:val="089B12D1"/>
    <w:rsid w:val="089B12F8"/>
    <w:rsid w:val="089B137E"/>
    <w:rsid w:val="089B1415"/>
    <w:rsid w:val="089B1453"/>
    <w:rsid w:val="089B1462"/>
    <w:rsid w:val="089B14B9"/>
    <w:rsid w:val="089B14F1"/>
    <w:rsid w:val="089B1543"/>
    <w:rsid w:val="089B1547"/>
    <w:rsid w:val="089B1580"/>
    <w:rsid w:val="089B159B"/>
    <w:rsid w:val="089B15C1"/>
    <w:rsid w:val="089B15CC"/>
    <w:rsid w:val="089B1742"/>
    <w:rsid w:val="089B1772"/>
    <w:rsid w:val="089B18DE"/>
    <w:rsid w:val="089B1957"/>
    <w:rsid w:val="089B1999"/>
    <w:rsid w:val="089B19DE"/>
    <w:rsid w:val="089B1A0E"/>
    <w:rsid w:val="089B1A0F"/>
    <w:rsid w:val="089B1A77"/>
    <w:rsid w:val="089B1A79"/>
    <w:rsid w:val="089B1AA1"/>
    <w:rsid w:val="089B1ABB"/>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6"/>
    <w:rsid w:val="089B2457"/>
    <w:rsid w:val="089B2619"/>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48"/>
    <w:rsid w:val="089B2E65"/>
    <w:rsid w:val="089B2F98"/>
    <w:rsid w:val="089B2FD5"/>
    <w:rsid w:val="089B2FD8"/>
    <w:rsid w:val="089B3038"/>
    <w:rsid w:val="089B30C4"/>
    <w:rsid w:val="089B30C7"/>
    <w:rsid w:val="089B31E9"/>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A30"/>
    <w:rsid w:val="089B3A73"/>
    <w:rsid w:val="089B3ACD"/>
    <w:rsid w:val="089B3B5D"/>
    <w:rsid w:val="089B3B75"/>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4"/>
    <w:rsid w:val="089B44E9"/>
    <w:rsid w:val="089B4589"/>
    <w:rsid w:val="089B45D0"/>
    <w:rsid w:val="089B465B"/>
    <w:rsid w:val="089B4689"/>
    <w:rsid w:val="089B469B"/>
    <w:rsid w:val="089B46E3"/>
    <w:rsid w:val="089B4721"/>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4"/>
    <w:rsid w:val="089B571F"/>
    <w:rsid w:val="089B580C"/>
    <w:rsid w:val="089B5819"/>
    <w:rsid w:val="089B583A"/>
    <w:rsid w:val="089B5844"/>
    <w:rsid w:val="089B5856"/>
    <w:rsid w:val="089B58A5"/>
    <w:rsid w:val="089B5982"/>
    <w:rsid w:val="089B5999"/>
    <w:rsid w:val="089B59B7"/>
    <w:rsid w:val="089B5A7A"/>
    <w:rsid w:val="089B5B0F"/>
    <w:rsid w:val="089B5B9A"/>
    <w:rsid w:val="089B5BA4"/>
    <w:rsid w:val="089B5CBA"/>
    <w:rsid w:val="089B5D64"/>
    <w:rsid w:val="089B5D81"/>
    <w:rsid w:val="089B5E2B"/>
    <w:rsid w:val="089B5F60"/>
    <w:rsid w:val="089B5FAD"/>
    <w:rsid w:val="089B612B"/>
    <w:rsid w:val="089B620C"/>
    <w:rsid w:val="089B62D6"/>
    <w:rsid w:val="089B62E6"/>
    <w:rsid w:val="089B6312"/>
    <w:rsid w:val="089B6360"/>
    <w:rsid w:val="089B63F6"/>
    <w:rsid w:val="089B643F"/>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7B"/>
    <w:rsid w:val="089B6CB4"/>
    <w:rsid w:val="089B6D74"/>
    <w:rsid w:val="089B6DEC"/>
    <w:rsid w:val="089B6E27"/>
    <w:rsid w:val="089B6E80"/>
    <w:rsid w:val="089B6ED7"/>
    <w:rsid w:val="089B6F7E"/>
    <w:rsid w:val="089B6F90"/>
    <w:rsid w:val="089B6FBF"/>
    <w:rsid w:val="089B6FE8"/>
    <w:rsid w:val="089B719B"/>
    <w:rsid w:val="089B7267"/>
    <w:rsid w:val="089B739E"/>
    <w:rsid w:val="089B73E4"/>
    <w:rsid w:val="089B73EA"/>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E2C"/>
    <w:rsid w:val="089B7E81"/>
    <w:rsid w:val="089B7EC6"/>
    <w:rsid w:val="089C00F3"/>
    <w:rsid w:val="089C0113"/>
    <w:rsid w:val="089C0129"/>
    <w:rsid w:val="089C0211"/>
    <w:rsid w:val="089C034E"/>
    <w:rsid w:val="089C03F6"/>
    <w:rsid w:val="089C041A"/>
    <w:rsid w:val="089C0441"/>
    <w:rsid w:val="089C054B"/>
    <w:rsid w:val="089C055B"/>
    <w:rsid w:val="089C05C6"/>
    <w:rsid w:val="089C05CB"/>
    <w:rsid w:val="089C069B"/>
    <w:rsid w:val="089C06E3"/>
    <w:rsid w:val="089C0732"/>
    <w:rsid w:val="089C0746"/>
    <w:rsid w:val="089C078D"/>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C6F"/>
    <w:rsid w:val="089C2C8D"/>
    <w:rsid w:val="089C2CAB"/>
    <w:rsid w:val="089C2CF5"/>
    <w:rsid w:val="089C2CFB"/>
    <w:rsid w:val="089C2D65"/>
    <w:rsid w:val="089C2E6E"/>
    <w:rsid w:val="089C2FE2"/>
    <w:rsid w:val="089C3005"/>
    <w:rsid w:val="089C3097"/>
    <w:rsid w:val="089C31E1"/>
    <w:rsid w:val="089C3250"/>
    <w:rsid w:val="089C326C"/>
    <w:rsid w:val="089C3304"/>
    <w:rsid w:val="089C332B"/>
    <w:rsid w:val="089C3380"/>
    <w:rsid w:val="089C339F"/>
    <w:rsid w:val="089C33EF"/>
    <w:rsid w:val="089C344D"/>
    <w:rsid w:val="089C349A"/>
    <w:rsid w:val="089C35AA"/>
    <w:rsid w:val="089C35BA"/>
    <w:rsid w:val="089C36D2"/>
    <w:rsid w:val="089C3725"/>
    <w:rsid w:val="089C37AD"/>
    <w:rsid w:val="089C37D6"/>
    <w:rsid w:val="089C381B"/>
    <w:rsid w:val="089C382F"/>
    <w:rsid w:val="089C384D"/>
    <w:rsid w:val="089C38D5"/>
    <w:rsid w:val="089C3D76"/>
    <w:rsid w:val="089C3DC2"/>
    <w:rsid w:val="089C3F0C"/>
    <w:rsid w:val="089C3FD9"/>
    <w:rsid w:val="089C40CC"/>
    <w:rsid w:val="089C40D5"/>
    <w:rsid w:val="089C4111"/>
    <w:rsid w:val="089C4185"/>
    <w:rsid w:val="089C4195"/>
    <w:rsid w:val="089C41DC"/>
    <w:rsid w:val="089C41DF"/>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4F70"/>
    <w:rsid w:val="089C501F"/>
    <w:rsid w:val="089C5039"/>
    <w:rsid w:val="089C5049"/>
    <w:rsid w:val="089C5053"/>
    <w:rsid w:val="089C5115"/>
    <w:rsid w:val="089C5133"/>
    <w:rsid w:val="089C51B2"/>
    <w:rsid w:val="089C5283"/>
    <w:rsid w:val="089C52B3"/>
    <w:rsid w:val="089C5528"/>
    <w:rsid w:val="089C5672"/>
    <w:rsid w:val="089C568F"/>
    <w:rsid w:val="089C577B"/>
    <w:rsid w:val="089C57BB"/>
    <w:rsid w:val="089C57E5"/>
    <w:rsid w:val="089C5933"/>
    <w:rsid w:val="089C5984"/>
    <w:rsid w:val="089C59D2"/>
    <w:rsid w:val="089C5A5A"/>
    <w:rsid w:val="089C5A60"/>
    <w:rsid w:val="089C5B74"/>
    <w:rsid w:val="089C5BBA"/>
    <w:rsid w:val="089C5C27"/>
    <w:rsid w:val="089C5C2A"/>
    <w:rsid w:val="089C5D12"/>
    <w:rsid w:val="089C5D19"/>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B9"/>
    <w:rsid w:val="089C69E9"/>
    <w:rsid w:val="089C6B07"/>
    <w:rsid w:val="089C6B1B"/>
    <w:rsid w:val="089C6C77"/>
    <w:rsid w:val="089C6CD0"/>
    <w:rsid w:val="089C6D16"/>
    <w:rsid w:val="089C6D24"/>
    <w:rsid w:val="089C6D30"/>
    <w:rsid w:val="089C6D46"/>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A2"/>
    <w:rsid w:val="089D02B0"/>
    <w:rsid w:val="089D03A5"/>
    <w:rsid w:val="089D03E4"/>
    <w:rsid w:val="089D07FC"/>
    <w:rsid w:val="089D0837"/>
    <w:rsid w:val="089D0862"/>
    <w:rsid w:val="089D08A5"/>
    <w:rsid w:val="089D094F"/>
    <w:rsid w:val="089D0953"/>
    <w:rsid w:val="089D096E"/>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8E"/>
    <w:rsid w:val="089D17D6"/>
    <w:rsid w:val="089D18E2"/>
    <w:rsid w:val="089D18F1"/>
    <w:rsid w:val="089D191A"/>
    <w:rsid w:val="089D19F9"/>
    <w:rsid w:val="089D1A7C"/>
    <w:rsid w:val="089D1AF8"/>
    <w:rsid w:val="089D1B45"/>
    <w:rsid w:val="089D1BEC"/>
    <w:rsid w:val="089D1C47"/>
    <w:rsid w:val="089D1CCA"/>
    <w:rsid w:val="089D1D0A"/>
    <w:rsid w:val="089D1D25"/>
    <w:rsid w:val="089D1D2D"/>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66F"/>
    <w:rsid w:val="089D271F"/>
    <w:rsid w:val="089D2831"/>
    <w:rsid w:val="089D289C"/>
    <w:rsid w:val="089D292E"/>
    <w:rsid w:val="089D2950"/>
    <w:rsid w:val="089D2A26"/>
    <w:rsid w:val="089D2B12"/>
    <w:rsid w:val="089D2BB3"/>
    <w:rsid w:val="089D2BBC"/>
    <w:rsid w:val="089D2CA9"/>
    <w:rsid w:val="089D2D81"/>
    <w:rsid w:val="089D2E06"/>
    <w:rsid w:val="089D2EC1"/>
    <w:rsid w:val="089D3002"/>
    <w:rsid w:val="089D31E8"/>
    <w:rsid w:val="089D3332"/>
    <w:rsid w:val="089D33F4"/>
    <w:rsid w:val="089D3408"/>
    <w:rsid w:val="089D348C"/>
    <w:rsid w:val="089D34C1"/>
    <w:rsid w:val="089D34E5"/>
    <w:rsid w:val="089D34F2"/>
    <w:rsid w:val="089D35BA"/>
    <w:rsid w:val="089D36EF"/>
    <w:rsid w:val="089D373C"/>
    <w:rsid w:val="089D37F3"/>
    <w:rsid w:val="089D38C7"/>
    <w:rsid w:val="089D38D1"/>
    <w:rsid w:val="089D39CD"/>
    <w:rsid w:val="089D3A0B"/>
    <w:rsid w:val="089D3A65"/>
    <w:rsid w:val="089D3A6F"/>
    <w:rsid w:val="089D3B70"/>
    <w:rsid w:val="089D3B74"/>
    <w:rsid w:val="089D3BB9"/>
    <w:rsid w:val="089D3C1F"/>
    <w:rsid w:val="089D3CD3"/>
    <w:rsid w:val="089D3DF8"/>
    <w:rsid w:val="089D3E71"/>
    <w:rsid w:val="089D3F23"/>
    <w:rsid w:val="089D3F69"/>
    <w:rsid w:val="089D3FAD"/>
    <w:rsid w:val="089D3FE4"/>
    <w:rsid w:val="089D4002"/>
    <w:rsid w:val="089D40E4"/>
    <w:rsid w:val="089D41BE"/>
    <w:rsid w:val="089D428B"/>
    <w:rsid w:val="089D42D4"/>
    <w:rsid w:val="089D43C7"/>
    <w:rsid w:val="089D43E0"/>
    <w:rsid w:val="089D4515"/>
    <w:rsid w:val="089D4631"/>
    <w:rsid w:val="089D4650"/>
    <w:rsid w:val="089D469C"/>
    <w:rsid w:val="089D46DF"/>
    <w:rsid w:val="089D46E5"/>
    <w:rsid w:val="089D4729"/>
    <w:rsid w:val="089D4768"/>
    <w:rsid w:val="089D4784"/>
    <w:rsid w:val="089D47A5"/>
    <w:rsid w:val="089D4936"/>
    <w:rsid w:val="089D4A92"/>
    <w:rsid w:val="089D4AAA"/>
    <w:rsid w:val="089D4B90"/>
    <w:rsid w:val="089D4C4A"/>
    <w:rsid w:val="089D4C9F"/>
    <w:rsid w:val="089D4CA0"/>
    <w:rsid w:val="089D4CB6"/>
    <w:rsid w:val="089D4D9B"/>
    <w:rsid w:val="089D4D9E"/>
    <w:rsid w:val="089D4E31"/>
    <w:rsid w:val="089D4E4E"/>
    <w:rsid w:val="089D4EA1"/>
    <w:rsid w:val="089D4ED7"/>
    <w:rsid w:val="089D4EDA"/>
    <w:rsid w:val="089D4F27"/>
    <w:rsid w:val="089D4F7D"/>
    <w:rsid w:val="089D50B1"/>
    <w:rsid w:val="089D5104"/>
    <w:rsid w:val="089D52BC"/>
    <w:rsid w:val="089D5329"/>
    <w:rsid w:val="089D53E8"/>
    <w:rsid w:val="089D53EC"/>
    <w:rsid w:val="089D5434"/>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1"/>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9BB"/>
    <w:rsid w:val="089D7A1F"/>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147"/>
    <w:rsid w:val="089E020B"/>
    <w:rsid w:val="089E026B"/>
    <w:rsid w:val="089E027C"/>
    <w:rsid w:val="089E0437"/>
    <w:rsid w:val="089E0638"/>
    <w:rsid w:val="089E0645"/>
    <w:rsid w:val="089E08D5"/>
    <w:rsid w:val="089E08E9"/>
    <w:rsid w:val="089E08F7"/>
    <w:rsid w:val="089E0985"/>
    <w:rsid w:val="089E0A22"/>
    <w:rsid w:val="089E0A2B"/>
    <w:rsid w:val="089E0A4F"/>
    <w:rsid w:val="089E0A9B"/>
    <w:rsid w:val="089E0AAB"/>
    <w:rsid w:val="089E0B3C"/>
    <w:rsid w:val="089E0BD7"/>
    <w:rsid w:val="089E0BE8"/>
    <w:rsid w:val="089E0C6F"/>
    <w:rsid w:val="089E0CA6"/>
    <w:rsid w:val="089E0CAC"/>
    <w:rsid w:val="089E0D6F"/>
    <w:rsid w:val="089E0DF9"/>
    <w:rsid w:val="089E0ED8"/>
    <w:rsid w:val="089E0ED9"/>
    <w:rsid w:val="089E0F0A"/>
    <w:rsid w:val="089E0F30"/>
    <w:rsid w:val="089E0F34"/>
    <w:rsid w:val="089E101A"/>
    <w:rsid w:val="089E1079"/>
    <w:rsid w:val="089E107C"/>
    <w:rsid w:val="089E108C"/>
    <w:rsid w:val="089E10D4"/>
    <w:rsid w:val="089E1114"/>
    <w:rsid w:val="089E1164"/>
    <w:rsid w:val="089E117D"/>
    <w:rsid w:val="089E11CD"/>
    <w:rsid w:val="089E11D8"/>
    <w:rsid w:val="089E11F7"/>
    <w:rsid w:val="089E121A"/>
    <w:rsid w:val="089E12D7"/>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DB"/>
    <w:rsid w:val="089E1FFC"/>
    <w:rsid w:val="089E20C3"/>
    <w:rsid w:val="089E213D"/>
    <w:rsid w:val="089E218B"/>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E5"/>
    <w:rsid w:val="089E3DC5"/>
    <w:rsid w:val="089E3DD6"/>
    <w:rsid w:val="089E3E73"/>
    <w:rsid w:val="089E3ECB"/>
    <w:rsid w:val="089E3F4F"/>
    <w:rsid w:val="089E3F7C"/>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54"/>
    <w:rsid w:val="089E4EE9"/>
    <w:rsid w:val="089E506D"/>
    <w:rsid w:val="089E51A3"/>
    <w:rsid w:val="089E51DA"/>
    <w:rsid w:val="089E52BE"/>
    <w:rsid w:val="089E5340"/>
    <w:rsid w:val="089E54CA"/>
    <w:rsid w:val="089E54E5"/>
    <w:rsid w:val="089E54E6"/>
    <w:rsid w:val="089E552D"/>
    <w:rsid w:val="089E5540"/>
    <w:rsid w:val="089E5556"/>
    <w:rsid w:val="089E55C7"/>
    <w:rsid w:val="089E55FD"/>
    <w:rsid w:val="089E5605"/>
    <w:rsid w:val="089E561A"/>
    <w:rsid w:val="089E561F"/>
    <w:rsid w:val="089E56D4"/>
    <w:rsid w:val="089E56F6"/>
    <w:rsid w:val="089E5705"/>
    <w:rsid w:val="089E572F"/>
    <w:rsid w:val="089E5806"/>
    <w:rsid w:val="089E5857"/>
    <w:rsid w:val="089E585A"/>
    <w:rsid w:val="089E585B"/>
    <w:rsid w:val="089E58AE"/>
    <w:rsid w:val="089E58F6"/>
    <w:rsid w:val="089E594E"/>
    <w:rsid w:val="089E5962"/>
    <w:rsid w:val="089E59C9"/>
    <w:rsid w:val="089E5B0F"/>
    <w:rsid w:val="089E5B39"/>
    <w:rsid w:val="089E5B4E"/>
    <w:rsid w:val="089E5CB3"/>
    <w:rsid w:val="089E5CBC"/>
    <w:rsid w:val="089E5D7C"/>
    <w:rsid w:val="089E5DA8"/>
    <w:rsid w:val="089E5DE7"/>
    <w:rsid w:val="089E5DF8"/>
    <w:rsid w:val="089E5E54"/>
    <w:rsid w:val="089E5EDE"/>
    <w:rsid w:val="089E5F35"/>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62D"/>
    <w:rsid w:val="089E6658"/>
    <w:rsid w:val="089E673E"/>
    <w:rsid w:val="089E6797"/>
    <w:rsid w:val="089E67BF"/>
    <w:rsid w:val="089E69FD"/>
    <w:rsid w:val="089E6B1E"/>
    <w:rsid w:val="089E6D85"/>
    <w:rsid w:val="089E6E07"/>
    <w:rsid w:val="089E6E52"/>
    <w:rsid w:val="089E6F35"/>
    <w:rsid w:val="089E700C"/>
    <w:rsid w:val="089E7052"/>
    <w:rsid w:val="089E7096"/>
    <w:rsid w:val="089E70D8"/>
    <w:rsid w:val="089E7125"/>
    <w:rsid w:val="089E718C"/>
    <w:rsid w:val="089E7299"/>
    <w:rsid w:val="089E7325"/>
    <w:rsid w:val="089E73CB"/>
    <w:rsid w:val="089E747D"/>
    <w:rsid w:val="089E74C7"/>
    <w:rsid w:val="089E7577"/>
    <w:rsid w:val="089E75B3"/>
    <w:rsid w:val="089E75C5"/>
    <w:rsid w:val="089E75CA"/>
    <w:rsid w:val="089E7681"/>
    <w:rsid w:val="089E76D0"/>
    <w:rsid w:val="089E77D3"/>
    <w:rsid w:val="089E77D8"/>
    <w:rsid w:val="089E78D9"/>
    <w:rsid w:val="089E7918"/>
    <w:rsid w:val="089E791A"/>
    <w:rsid w:val="089E7930"/>
    <w:rsid w:val="089E793E"/>
    <w:rsid w:val="089E79D1"/>
    <w:rsid w:val="089E7A3F"/>
    <w:rsid w:val="089E7A56"/>
    <w:rsid w:val="089E7A9C"/>
    <w:rsid w:val="089E7C5F"/>
    <w:rsid w:val="089E7D94"/>
    <w:rsid w:val="089E7E84"/>
    <w:rsid w:val="089E7EA6"/>
    <w:rsid w:val="089E7ECB"/>
    <w:rsid w:val="089E7F20"/>
    <w:rsid w:val="089E7FB8"/>
    <w:rsid w:val="089E7FCE"/>
    <w:rsid w:val="089F00C1"/>
    <w:rsid w:val="089F014E"/>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B8"/>
    <w:rsid w:val="089F1105"/>
    <w:rsid w:val="089F1170"/>
    <w:rsid w:val="089F11E0"/>
    <w:rsid w:val="089F11EC"/>
    <w:rsid w:val="089F1224"/>
    <w:rsid w:val="089F1257"/>
    <w:rsid w:val="089F1332"/>
    <w:rsid w:val="089F14D5"/>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30"/>
    <w:rsid w:val="089F1A9A"/>
    <w:rsid w:val="089F1AB0"/>
    <w:rsid w:val="089F1B11"/>
    <w:rsid w:val="089F1BCD"/>
    <w:rsid w:val="089F1C74"/>
    <w:rsid w:val="089F1CE4"/>
    <w:rsid w:val="089F1F70"/>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63A"/>
    <w:rsid w:val="089F4901"/>
    <w:rsid w:val="089F4963"/>
    <w:rsid w:val="089F49D6"/>
    <w:rsid w:val="089F49FF"/>
    <w:rsid w:val="089F4A37"/>
    <w:rsid w:val="089F4AB1"/>
    <w:rsid w:val="089F4B85"/>
    <w:rsid w:val="089F4B93"/>
    <w:rsid w:val="089F4BAC"/>
    <w:rsid w:val="089F4BB9"/>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1E"/>
    <w:rsid w:val="089F5844"/>
    <w:rsid w:val="089F5904"/>
    <w:rsid w:val="089F595A"/>
    <w:rsid w:val="089F59C3"/>
    <w:rsid w:val="089F59E2"/>
    <w:rsid w:val="089F5A20"/>
    <w:rsid w:val="089F5A2E"/>
    <w:rsid w:val="089F5AA1"/>
    <w:rsid w:val="089F5AEC"/>
    <w:rsid w:val="089F5B52"/>
    <w:rsid w:val="089F5BDD"/>
    <w:rsid w:val="089F5BE2"/>
    <w:rsid w:val="089F5D65"/>
    <w:rsid w:val="089F5E04"/>
    <w:rsid w:val="089F5E3F"/>
    <w:rsid w:val="089F5E5E"/>
    <w:rsid w:val="089F5EBE"/>
    <w:rsid w:val="089F5F9A"/>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3D4"/>
    <w:rsid w:val="089F73EF"/>
    <w:rsid w:val="089F7441"/>
    <w:rsid w:val="089F7479"/>
    <w:rsid w:val="089F7483"/>
    <w:rsid w:val="089F756B"/>
    <w:rsid w:val="089F75D4"/>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4F"/>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ED"/>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100E"/>
    <w:rsid w:val="08A0113B"/>
    <w:rsid w:val="08A0116B"/>
    <w:rsid w:val="08A0119D"/>
    <w:rsid w:val="08A012A7"/>
    <w:rsid w:val="08A01325"/>
    <w:rsid w:val="08A0134C"/>
    <w:rsid w:val="08A01368"/>
    <w:rsid w:val="08A0136C"/>
    <w:rsid w:val="08A014E9"/>
    <w:rsid w:val="08A0154D"/>
    <w:rsid w:val="08A015EE"/>
    <w:rsid w:val="08A01621"/>
    <w:rsid w:val="08A01628"/>
    <w:rsid w:val="08A0164A"/>
    <w:rsid w:val="08A016B9"/>
    <w:rsid w:val="08A016D7"/>
    <w:rsid w:val="08A01755"/>
    <w:rsid w:val="08A017E6"/>
    <w:rsid w:val="08A01836"/>
    <w:rsid w:val="08A0187B"/>
    <w:rsid w:val="08A01933"/>
    <w:rsid w:val="08A01970"/>
    <w:rsid w:val="08A01B01"/>
    <w:rsid w:val="08A01B59"/>
    <w:rsid w:val="08A01C67"/>
    <w:rsid w:val="08A01C72"/>
    <w:rsid w:val="08A01C8B"/>
    <w:rsid w:val="08A01D17"/>
    <w:rsid w:val="08A01D51"/>
    <w:rsid w:val="08A01D9C"/>
    <w:rsid w:val="08A01DE9"/>
    <w:rsid w:val="08A01E0C"/>
    <w:rsid w:val="08A01F89"/>
    <w:rsid w:val="08A0206A"/>
    <w:rsid w:val="08A02092"/>
    <w:rsid w:val="08A0209B"/>
    <w:rsid w:val="08A020B2"/>
    <w:rsid w:val="08A020FA"/>
    <w:rsid w:val="08A0217D"/>
    <w:rsid w:val="08A02239"/>
    <w:rsid w:val="08A02293"/>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B8E"/>
    <w:rsid w:val="08A02BB1"/>
    <w:rsid w:val="08A02D7C"/>
    <w:rsid w:val="08A02DAB"/>
    <w:rsid w:val="08A02E80"/>
    <w:rsid w:val="08A02ECF"/>
    <w:rsid w:val="08A02F18"/>
    <w:rsid w:val="08A02FCE"/>
    <w:rsid w:val="08A02FDD"/>
    <w:rsid w:val="08A0301A"/>
    <w:rsid w:val="08A03203"/>
    <w:rsid w:val="08A0322B"/>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D2B"/>
    <w:rsid w:val="08A03D39"/>
    <w:rsid w:val="08A03DCA"/>
    <w:rsid w:val="08A03E31"/>
    <w:rsid w:val="08A03F21"/>
    <w:rsid w:val="08A03F8C"/>
    <w:rsid w:val="08A040F1"/>
    <w:rsid w:val="08A0410E"/>
    <w:rsid w:val="08A04111"/>
    <w:rsid w:val="08A0443F"/>
    <w:rsid w:val="08A04601"/>
    <w:rsid w:val="08A04986"/>
    <w:rsid w:val="08A04A03"/>
    <w:rsid w:val="08A04ABF"/>
    <w:rsid w:val="08A04AE5"/>
    <w:rsid w:val="08A04BAA"/>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372"/>
    <w:rsid w:val="08A053A1"/>
    <w:rsid w:val="08A054E2"/>
    <w:rsid w:val="08A055DC"/>
    <w:rsid w:val="08A0563F"/>
    <w:rsid w:val="08A056B0"/>
    <w:rsid w:val="08A0571F"/>
    <w:rsid w:val="08A057F0"/>
    <w:rsid w:val="08A05896"/>
    <w:rsid w:val="08A05929"/>
    <w:rsid w:val="08A059DD"/>
    <w:rsid w:val="08A05A00"/>
    <w:rsid w:val="08A05ADF"/>
    <w:rsid w:val="08A05C2B"/>
    <w:rsid w:val="08A05C47"/>
    <w:rsid w:val="08A05DA1"/>
    <w:rsid w:val="08A05F07"/>
    <w:rsid w:val="08A05F9E"/>
    <w:rsid w:val="08A05FF7"/>
    <w:rsid w:val="08A05FFA"/>
    <w:rsid w:val="08A06123"/>
    <w:rsid w:val="08A06175"/>
    <w:rsid w:val="08A061FE"/>
    <w:rsid w:val="08A06202"/>
    <w:rsid w:val="08A062BA"/>
    <w:rsid w:val="08A06400"/>
    <w:rsid w:val="08A065BC"/>
    <w:rsid w:val="08A065D9"/>
    <w:rsid w:val="08A0661B"/>
    <w:rsid w:val="08A066B3"/>
    <w:rsid w:val="08A066C6"/>
    <w:rsid w:val="08A066ED"/>
    <w:rsid w:val="08A067DB"/>
    <w:rsid w:val="08A067E6"/>
    <w:rsid w:val="08A0689F"/>
    <w:rsid w:val="08A068FD"/>
    <w:rsid w:val="08A06ADB"/>
    <w:rsid w:val="08A06B51"/>
    <w:rsid w:val="08A06D6C"/>
    <w:rsid w:val="08A06DEB"/>
    <w:rsid w:val="08A06EBC"/>
    <w:rsid w:val="08A06EC2"/>
    <w:rsid w:val="08A06F0D"/>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46"/>
    <w:rsid w:val="08A10159"/>
    <w:rsid w:val="08A101B9"/>
    <w:rsid w:val="08A101EE"/>
    <w:rsid w:val="08A103A9"/>
    <w:rsid w:val="08A103C5"/>
    <w:rsid w:val="08A1040A"/>
    <w:rsid w:val="08A10422"/>
    <w:rsid w:val="08A1042C"/>
    <w:rsid w:val="08A1044F"/>
    <w:rsid w:val="08A10487"/>
    <w:rsid w:val="08A104DA"/>
    <w:rsid w:val="08A104E5"/>
    <w:rsid w:val="08A105AE"/>
    <w:rsid w:val="08A105DC"/>
    <w:rsid w:val="08A10755"/>
    <w:rsid w:val="08A10772"/>
    <w:rsid w:val="08A107B4"/>
    <w:rsid w:val="08A10851"/>
    <w:rsid w:val="08A10879"/>
    <w:rsid w:val="08A10955"/>
    <w:rsid w:val="08A10ADF"/>
    <w:rsid w:val="08A10C16"/>
    <w:rsid w:val="08A10C77"/>
    <w:rsid w:val="08A10D25"/>
    <w:rsid w:val="08A10D5A"/>
    <w:rsid w:val="08A10D6A"/>
    <w:rsid w:val="08A10D8B"/>
    <w:rsid w:val="08A10E13"/>
    <w:rsid w:val="08A10E24"/>
    <w:rsid w:val="08A10E3B"/>
    <w:rsid w:val="08A10EB0"/>
    <w:rsid w:val="08A10EBC"/>
    <w:rsid w:val="08A10EE7"/>
    <w:rsid w:val="08A10F1D"/>
    <w:rsid w:val="08A11006"/>
    <w:rsid w:val="08A1104C"/>
    <w:rsid w:val="08A1107F"/>
    <w:rsid w:val="08A111C6"/>
    <w:rsid w:val="08A111E5"/>
    <w:rsid w:val="08A1120E"/>
    <w:rsid w:val="08A112CE"/>
    <w:rsid w:val="08A112D4"/>
    <w:rsid w:val="08A1141F"/>
    <w:rsid w:val="08A11602"/>
    <w:rsid w:val="08A11605"/>
    <w:rsid w:val="08A11690"/>
    <w:rsid w:val="08A117D3"/>
    <w:rsid w:val="08A1185A"/>
    <w:rsid w:val="08A1189A"/>
    <w:rsid w:val="08A1198D"/>
    <w:rsid w:val="08A119C3"/>
    <w:rsid w:val="08A119D5"/>
    <w:rsid w:val="08A119F7"/>
    <w:rsid w:val="08A11A32"/>
    <w:rsid w:val="08A11A3A"/>
    <w:rsid w:val="08A11AB4"/>
    <w:rsid w:val="08A11B7F"/>
    <w:rsid w:val="08A11C35"/>
    <w:rsid w:val="08A11C5A"/>
    <w:rsid w:val="08A11CF0"/>
    <w:rsid w:val="08A11D2A"/>
    <w:rsid w:val="08A11D45"/>
    <w:rsid w:val="08A11DDE"/>
    <w:rsid w:val="08A11DE5"/>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3E0"/>
    <w:rsid w:val="08A12413"/>
    <w:rsid w:val="08A12479"/>
    <w:rsid w:val="08A12522"/>
    <w:rsid w:val="08A12765"/>
    <w:rsid w:val="08A1287D"/>
    <w:rsid w:val="08A128BA"/>
    <w:rsid w:val="08A128FC"/>
    <w:rsid w:val="08A1294E"/>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58"/>
    <w:rsid w:val="08A13481"/>
    <w:rsid w:val="08A135D3"/>
    <w:rsid w:val="08A135DE"/>
    <w:rsid w:val="08A13680"/>
    <w:rsid w:val="08A136B0"/>
    <w:rsid w:val="08A136E9"/>
    <w:rsid w:val="08A13709"/>
    <w:rsid w:val="08A1378E"/>
    <w:rsid w:val="08A137CA"/>
    <w:rsid w:val="08A137DD"/>
    <w:rsid w:val="08A138C1"/>
    <w:rsid w:val="08A138D1"/>
    <w:rsid w:val="08A1394E"/>
    <w:rsid w:val="08A1398E"/>
    <w:rsid w:val="08A13B03"/>
    <w:rsid w:val="08A13B58"/>
    <w:rsid w:val="08A13C3C"/>
    <w:rsid w:val="08A13C8F"/>
    <w:rsid w:val="08A13DD7"/>
    <w:rsid w:val="08A13E1C"/>
    <w:rsid w:val="08A13E65"/>
    <w:rsid w:val="08A13E7C"/>
    <w:rsid w:val="08A13E80"/>
    <w:rsid w:val="08A13F23"/>
    <w:rsid w:val="08A13F2A"/>
    <w:rsid w:val="08A13F2B"/>
    <w:rsid w:val="08A13F51"/>
    <w:rsid w:val="08A13F59"/>
    <w:rsid w:val="08A13FD0"/>
    <w:rsid w:val="08A13FED"/>
    <w:rsid w:val="08A1404B"/>
    <w:rsid w:val="08A140BA"/>
    <w:rsid w:val="08A14180"/>
    <w:rsid w:val="08A14189"/>
    <w:rsid w:val="08A142D7"/>
    <w:rsid w:val="08A142DD"/>
    <w:rsid w:val="08A142FF"/>
    <w:rsid w:val="08A14336"/>
    <w:rsid w:val="08A1436C"/>
    <w:rsid w:val="08A143AB"/>
    <w:rsid w:val="08A1443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494"/>
    <w:rsid w:val="08A155B6"/>
    <w:rsid w:val="08A155C6"/>
    <w:rsid w:val="08A1563B"/>
    <w:rsid w:val="08A1570A"/>
    <w:rsid w:val="08A15830"/>
    <w:rsid w:val="08A158B5"/>
    <w:rsid w:val="08A15940"/>
    <w:rsid w:val="08A15998"/>
    <w:rsid w:val="08A159F9"/>
    <w:rsid w:val="08A15AD9"/>
    <w:rsid w:val="08A15C1F"/>
    <w:rsid w:val="08A15CE0"/>
    <w:rsid w:val="08A15D20"/>
    <w:rsid w:val="08A15D24"/>
    <w:rsid w:val="08A15D2A"/>
    <w:rsid w:val="08A15D39"/>
    <w:rsid w:val="08A15D5B"/>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C"/>
    <w:rsid w:val="08A1658F"/>
    <w:rsid w:val="08A16603"/>
    <w:rsid w:val="08A16722"/>
    <w:rsid w:val="08A167F7"/>
    <w:rsid w:val="08A16834"/>
    <w:rsid w:val="08A16899"/>
    <w:rsid w:val="08A168DB"/>
    <w:rsid w:val="08A169E5"/>
    <w:rsid w:val="08A16A45"/>
    <w:rsid w:val="08A16B31"/>
    <w:rsid w:val="08A16B50"/>
    <w:rsid w:val="08A16C64"/>
    <w:rsid w:val="08A16C70"/>
    <w:rsid w:val="08A16D10"/>
    <w:rsid w:val="08A16D6E"/>
    <w:rsid w:val="08A16E9C"/>
    <w:rsid w:val="08A16EAA"/>
    <w:rsid w:val="08A16EAD"/>
    <w:rsid w:val="08A16F10"/>
    <w:rsid w:val="08A16F66"/>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68"/>
    <w:rsid w:val="08A17AC3"/>
    <w:rsid w:val="08A17B26"/>
    <w:rsid w:val="08A17B43"/>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58"/>
    <w:rsid w:val="08A2028A"/>
    <w:rsid w:val="08A204DA"/>
    <w:rsid w:val="08A20557"/>
    <w:rsid w:val="08A2063D"/>
    <w:rsid w:val="08A206EA"/>
    <w:rsid w:val="08A2089E"/>
    <w:rsid w:val="08A208C1"/>
    <w:rsid w:val="08A209C6"/>
    <w:rsid w:val="08A209CF"/>
    <w:rsid w:val="08A20A8E"/>
    <w:rsid w:val="08A20ABB"/>
    <w:rsid w:val="08A20B04"/>
    <w:rsid w:val="08A20B8A"/>
    <w:rsid w:val="08A20B9C"/>
    <w:rsid w:val="08A20BC1"/>
    <w:rsid w:val="08A20BC9"/>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71"/>
    <w:rsid w:val="08A21F60"/>
    <w:rsid w:val="08A21F94"/>
    <w:rsid w:val="08A22012"/>
    <w:rsid w:val="08A22097"/>
    <w:rsid w:val="08A220ED"/>
    <w:rsid w:val="08A22132"/>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994"/>
    <w:rsid w:val="08A22A75"/>
    <w:rsid w:val="08A22ADB"/>
    <w:rsid w:val="08A22B51"/>
    <w:rsid w:val="08A22B6B"/>
    <w:rsid w:val="08A22C0A"/>
    <w:rsid w:val="08A22C0E"/>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37"/>
    <w:rsid w:val="08A23494"/>
    <w:rsid w:val="08A234D6"/>
    <w:rsid w:val="08A235F1"/>
    <w:rsid w:val="08A23607"/>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FF"/>
    <w:rsid w:val="08A242BA"/>
    <w:rsid w:val="08A242E5"/>
    <w:rsid w:val="08A243C4"/>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E3"/>
    <w:rsid w:val="08A24BFE"/>
    <w:rsid w:val="08A24CE0"/>
    <w:rsid w:val="08A24D0D"/>
    <w:rsid w:val="08A24E9E"/>
    <w:rsid w:val="08A24EA7"/>
    <w:rsid w:val="08A24F3B"/>
    <w:rsid w:val="08A24F79"/>
    <w:rsid w:val="08A24F8E"/>
    <w:rsid w:val="08A24FEA"/>
    <w:rsid w:val="08A25049"/>
    <w:rsid w:val="08A25067"/>
    <w:rsid w:val="08A2506C"/>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23"/>
    <w:rsid w:val="08A25D62"/>
    <w:rsid w:val="08A25DBD"/>
    <w:rsid w:val="08A25E0A"/>
    <w:rsid w:val="08A25ED9"/>
    <w:rsid w:val="08A25F0C"/>
    <w:rsid w:val="08A25F3A"/>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C19"/>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F3"/>
    <w:rsid w:val="08A27F3F"/>
    <w:rsid w:val="08A27F41"/>
    <w:rsid w:val="08A3005E"/>
    <w:rsid w:val="08A300B9"/>
    <w:rsid w:val="08A300D1"/>
    <w:rsid w:val="08A300EC"/>
    <w:rsid w:val="08A30215"/>
    <w:rsid w:val="08A3029A"/>
    <w:rsid w:val="08A302CC"/>
    <w:rsid w:val="08A30336"/>
    <w:rsid w:val="08A30387"/>
    <w:rsid w:val="08A30429"/>
    <w:rsid w:val="08A3049F"/>
    <w:rsid w:val="08A305AA"/>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6F8"/>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0A3"/>
    <w:rsid w:val="08A351A7"/>
    <w:rsid w:val="08A351EA"/>
    <w:rsid w:val="08A351F1"/>
    <w:rsid w:val="08A35243"/>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4C5"/>
    <w:rsid w:val="08A36501"/>
    <w:rsid w:val="08A36514"/>
    <w:rsid w:val="08A3666E"/>
    <w:rsid w:val="08A36671"/>
    <w:rsid w:val="08A366DD"/>
    <w:rsid w:val="08A367F3"/>
    <w:rsid w:val="08A36825"/>
    <w:rsid w:val="08A3688E"/>
    <w:rsid w:val="08A368F5"/>
    <w:rsid w:val="08A3696B"/>
    <w:rsid w:val="08A36A98"/>
    <w:rsid w:val="08A36A99"/>
    <w:rsid w:val="08A36A9B"/>
    <w:rsid w:val="08A36B69"/>
    <w:rsid w:val="08A36BA2"/>
    <w:rsid w:val="08A36BBC"/>
    <w:rsid w:val="08A36CA1"/>
    <w:rsid w:val="08A36CB1"/>
    <w:rsid w:val="08A36D4B"/>
    <w:rsid w:val="08A36D6D"/>
    <w:rsid w:val="08A36E00"/>
    <w:rsid w:val="08A36E2A"/>
    <w:rsid w:val="08A36F07"/>
    <w:rsid w:val="08A36F56"/>
    <w:rsid w:val="08A3710B"/>
    <w:rsid w:val="08A37142"/>
    <w:rsid w:val="08A3719C"/>
    <w:rsid w:val="08A3722D"/>
    <w:rsid w:val="08A37282"/>
    <w:rsid w:val="08A37284"/>
    <w:rsid w:val="08A372BC"/>
    <w:rsid w:val="08A37366"/>
    <w:rsid w:val="08A375CC"/>
    <w:rsid w:val="08A3764C"/>
    <w:rsid w:val="08A37687"/>
    <w:rsid w:val="08A37753"/>
    <w:rsid w:val="08A377A8"/>
    <w:rsid w:val="08A37880"/>
    <w:rsid w:val="08A37946"/>
    <w:rsid w:val="08A379BA"/>
    <w:rsid w:val="08A37A3D"/>
    <w:rsid w:val="08A37A4F"/>
    <w:rsid w:val="08A37AF1"/>
    <w:rsid w:val="08A37B70"/>
    <w:rsid w:val="08A37BC5"/>
    <w:rsid w:val="08A37D23"/>
    <w:rsid w:val="08A37D40"/>
    <w:rsid w:val="08A37D9F"/>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2E"/>
    <w:rsid w:val="08A40FCE"/>
    <w:rsid w:val="08A41016"/>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69F"/>
    <w:rsid w:val="08A416DB"/>
    <w:rsid w:val="08A417DB"/>
    <w:rsid w:val="08A418A6"/>
    <w:rsid w:val="08A41981"/>
    <w:rsid w:val="08A4198D"/>
    <w:rsid w:val="08A41A07"/>
    <w:rsid w:val="08A41A46"/>
    <w:rsid w:val="08A41B04"/>
    <w:rsid w:val="08A41B84"/>
    <w:rsid w:val="08A41B98"/>
    <w:rsid w:val="08A41B9B"/>
    <w:rsid w:val="08A41BEA"/>
    <w:rsid w:val="08A41BED"/>
    <w:rsid w:val="08A41C62"/>
    <w:rsid w:val="08A41D16"/>
    <w:rsid w:val="08A41D59"/>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53"/>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52"/>
    <w:rsid w:val="08A43F81"/>
    <w:rsid w:val="08A4402F"/>
    <w:rsid w:val="08A44059"/>
    <w:rsid w:val="08A441EB"/>
    <w:rsid w:val="08A44280"/>
    <w:rsid w:val="08A44307"/>
    <w:rsid w:val="08A4431C"/>
    <w:rsid w:val="08A443C6"/>
    <w:rsid w:val="08A443E7"/>
    <w:rsid w:val="08A4449F"/>
    <w:rsid w:val="08A444B3"/>
    <w:rsid w:val="08A44532"/>
    <w:rsid w:val="08A445F5"/>
    <w:rsid w:val="08A44691"/>
    <w:rsid w:val="08A4473E"/>
    <w:rsid w:val="08A44792"/>
    <w:rsid w:val="08A44899"/>
    <w:rsid w:val="08A448E7"/>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57"/>
    <w:rsid w:val="08A45463"/>
    <w:rsid w:val="08A45489"/>
    <w:rsid w:val="08A4549B"/>
    <w:rsid w:val="08A454B9"/>
    <w:rsid w:val="08A45550"/>
    <w:rsid w:val="08A4568B"/>
    <w:rsid w:val="08A45760"/>
    <w:rsid w:val="08A457E2"/>
    <w:rsid w:val="08A45836"/>
    <w:rsid w:val="08A4591E"/>
    <w:rsid w:val="08A4597B"/>
    <w:rsid w:val="08A459E8"/>
    <w:rsid w:val="08A45C6B"/>
    <w:rsid w:val="08A45C73"/>
    <w:rsid w:val="08A45C97"/>
    <w:rsid w:val="08A45D1B"/>
    <w:rsid w:val="08A45D1F"/>
    <w:rsid w:val="08A45D71"/>
    <w:rsid w:val="08A45F18"/>
    <w:rsid w:val="08A45FE6"/>
    <w:rsid w:val="08A46008"/>
    <w:rsid w:val="08A46014"/>
    <w:rsid w:val="08A460E0"/>
    <w:rsid w:val="08A460FE"/>
    <w:rsid w:val="08A461A8"/>
    <w:rsid w:val="08A4626D"/>
    <w:rsid w:val="08A46382"/>
    <w:rsid w:val="08A4641E"/>
    <w:rsid w:val="08A46556"/>
    <w:rsid w:val="08A465E9"/>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56"/>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3A"/>
    <w:rsid w:val="08A47A8F"/>
    <w:rsid w:val="08A47B29"/>
    <w:rsid w:val="08A47B5D"/>
    <w:rsid w:val="08A47C46"/>
    <w:rsid w:val="08A47CB6"/>
    <w:rsid w:val="08A47D48"/>
    <w:rsid w:val="08A47D59"/>
    <w:rsid w:val="08A47E88"/>
    <w:rsid w:val="08A47EA9"/>
    <w:rsid w:val="08A47ED5"/>
    <w:rsid w:val="08A47EE0"/>
    <w:rsid w:val="08A47F13"/>
    <w:rsid w:val="08A47F1F"/>
    <w:rsid w:val="08A50032"/>
    <w:rsid w:val="08A50042"/>
    <w:rsid w:val="08A502BA"/>
    <w:rsid w:val="08A50333"/>
    <w:rsid w:val="08A50360"/>
    <w:rsid w:val="08A505F0"/>
    <w:rsid w:val="08A505F8"/>
    <w:rsid w:val="08A5067D"/>
    <w:rsid w:val="08A5068F"/>
    <w:rsid w:val="08A506BA"/>
    <w:rsid w:val="08A50722"/>
    <w:rsid w:val="08A50823"/>
    <w:rsid w:val="08A50929"/>
    <w:rsid w:val="08A5092B"/>
    <w:rsid w:val="08A50965"/>
    <w:rsid w:val="08A509D2"/>
    <w:rsid w:val="08A50A1C"/>
    <w:rsid w:val="08A50AEA"/>
    <w:rsid w:val="08A50BA6"/>
    <w:rsid w:val="08A50BE4"/>
    <w:rsid w:val="08A50CB2"/>
    <w:rsid w:val="08A50D82"/>
    <w:rsid w:val="08A50EC1"/>
    <w:rsid w:val="08A50F21"/>
    <w:rsid w:val="08A5101C"/>
    <w:rsid w:val="08A51037"/>
    <w:rsid w:val="08A5103A"/>
    <w:rsid w:val="08A5106C"/>
    <w:rsid w:val="08A510F0"/>
    <w:rsid w:val="08A511F8"/>
    <w:rsid w:val="08A5136A"/>
    <w:rsid w:val="08A51412"/>
    <w:rsid w:val="08A5145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65"/>
    <w:rsid w:val="08A52B71"/>
    <w:rsid w:val="08A52B7F"/>
    <w:rsid w:val="08A52BCF"/>
    <w:rsid w:val="08A52BD2"/>
    <w:rsid w:val="08A52C01"/>
    <w:rsid w:val="08A52C24"/>
    <w:rsid w:val="08A52C7C"/>
    <w:rsid w:val="08A52D09"/>
    <w:rsid w:val="08A52DD4"/>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8F"/>
    <w:rsid w:val="08A53CB0"/>
    <w:rsid w:val="08A53D88"/>
    <w:rsid w:val="08A53E16"/>
    <w:rsid w:val="08A53E50"/>
    <w:rsid w:val="08A53F40"/>
    <w:rsid w:val="08A53F45"/>
    <w:rsid w:val="08A540D4"/>
    <w:rsid w:val="08A540FA"/>
    <w:rsid w:val="08A5410D"/>
    <w:rsid w:val="08A54137"/>
    <w:rsid w:val="08A54159"/>
    <w:rsid w:val="08A541A8"/>
    <w:rsid w:val="08A54220"/>
    <w:rsid w:val="08A5422B"/>
    <w:rsid w:val="08A5425D"/>
    <w:rsid w:val="08A543EA"/>
    <w:rsid w:val="08A543FD"/>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23"/>
    <w:rsid w:val="08A54FB0"/>
    <w:rsid w:val="08A5509A"/>
    <w:rsid w:val="08A55198"/>
    <w:rsid w:val="08A551A7"/>
    <w:rsid w:val="08A551AE"/>
    <w:rsid w:val="08A551CE"/>
    <w:rsid w:val="08A551F3"/>
    <w:rsid w:val="08A55262"/>
    <w:rsid w:val="08A55291"/>
    <w:rsid w:val="08A552FA"/>
    <w:rsid w:val="08A55321"/>
    <w:rsid w:val="08A55389"/>
    <w:rsid w:val="08A55440"/>
    <w:rsid w:val="08A554F8"/>
    <w:rsid w:val="08A555AE"/>
    <w:rsid w:val="08A555C4"/>
    <w:rsid w:val="08A555D4"/>
    <w:rsid w:val="08A55615"/>
    <w:rsid w:val="08A5565F"/>
    <w:rsid w:val="08A556FD"/>
    <w:rsid w:val="08A55792"/>
    <w:rsid w:val="08A55996"/>
    <w:rsid w:val="08A55A72"/>
    <w:rsid w:val="08A55B70"/>
    <w:rsid w:val="08A55B81"/>
    <w:rsid w:val="08A55BC3"/>
    <w:rsid w:val="08A55C27"/>
    <w:rsid w:val="08A55CDD"/>
    <w:rsid w:val="08A55CF2"/>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9DF"/>
    <w:rsid w:val="08A56B02"/>
    <w:rsid w:val="08A56B8A"/>
    <w:rsid w:val="08A56CE3"/>
    <w:rsid w:val="08A56CFE"/>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1B"/>
    <w:rsid w:val="08A57F65"/>
    <w:rsid w:val="08A57FA0"/>
    <w:rsid w:val="08A600A9"/>
    <w:rsid w:val="08A600BC"/>
    <w:rsid w:val="08A600CF"/>
    <w:rsid w:val="08A60119"/>
    <w:rsid w:val="08A60224"/>
    <w:rsid w:val="08A602CD"/>
    <w:rsid w:val="08A60320"/>
    <w:rsid w:val="08A603D6"/>
    <w:rsid w:val="08A60551"/>
    <w:rsid w:val="08A60569"/>
    <w:rsid w:val="08A60597"/>
    <w:rsid w:val="08A605B9"/>
    <w:rsid w:val="08A60623"/>
    <w:rsid w:val="08A60680"/>
    <w:rsid w:val="08A606D2"/>
    <w:rsid w:val="08A606F9"/>
    <w:rsid w:val="08A6070F"/>
    <w:rsid w:val="08A607B6"/>
    <w:rsid w:val="08A608A8"/>
    <w:rsid w:val="08A608CD"/>
    <w:rsid w:val="08A60939"/>
    <w:rsid w:val="08A6095E"/>
    <w:rsid w:val="08A60A5F"/>
    <w:rsid w:val="08A60C58"/>
    <w:rsid w:val="08A60C63"/>
    <w:rsid w:val="08A60D58"/>
    <w:rsid w:val="08A60D5A"/>
    <w:rsid w:val="08A60D91"/>
    <w:rsid w:val="08A60D93"/>
    <w:rsid w:val="08A60DFF"/>
    <w:rsid w:val="08A60E16"/>
    <w:rsid w:val="08A60F82"/>
    <w:rsid w:val="08A60F98"/>
    <w:rsid w:val="08A61037"/>
    <w:rsid w:val="08A61056"/>
    <w:rsid w:val="08A6110A"/>
    <w:rsid w:val="08A61184"/>
    <w:rsid w:val="08A611A2"/>
    <w:rsid w:val="08A611A6"/>
    <w:rsid w:val="08A6121D"/>
    <w:rsid w:val="08A61307"/>
    <w:rsid w:val="08A61320"/>
    <w:rsid w:val="08A6132B"/>
    <w:rsid w:val="08A61519"/>
    <w:rsid w:val="08A61580"/>
    <w:rsid w:val="08A6164E"/>
    <w:rsid w:val="08A616B8"/>
    <w:rsid w:val="08A616DC"/>
    <w:rsid w:val="08A61C95"/>
    <w:rsid w:val="08A61CC8"/>
    <w:rsid w:val="08A61DD5"/>
    <w:rsid w:val="08A61E3B"/>
    <w:rsid w:val="08A61E95"/>
    <w:rsid w:val="08A61EF6"/>
    <w:rsid w:val="08A61EF7"/>
    <w:rsid w:val="08A61F39"/>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233"/>
    <w:rsid w:val="08A63250"/>
    <w:rsid w:val="08A63261"/>
    <w:rsid w:val="08A632B0"/>
    <w:rsid w:val="08A632D4"/>
    <w:rsid w:val="08A633A9"/>
    <w:rsid w:val="08A633BD"/>
    <w:rsid w:val="08A63568"/>
    <w:rsid w:val="08A63602"/>
    <w:rsid w:val="08A63693"/>
    <w:rsid w:val="08A636FF"/>
    <w:rsid w:val="08A63932"/>
    <w:rsid w:val="08A63980"/>
    <w:rsid w:val="08A639AF"/>
    <w:rsid w:val="08A639BB"/>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5A"/>
    <w:rsid w:val="08A64180"/>
    <w:rsid w:val="08A642A1"/>
    <w:rsid w:val="08A642A8"/>
    <w:rsid w:val="08A642B5"/>
    <w:rsid w:val="08A643A8"/>
    <w:rsid w:val="08A64429"/>
    <w:rsid w:val="08A644E0"/>
    <w:rsid w:val="08A64536"/>
    <w:rsid w:val="08A6453A"/>
    <w:rsid w:val="08A645A9"/>
    <w:rsid w:val="08A64637"/>
    <w:rsid w:val="08A64688"/>
    <w:rsid w:val="08A646A3"/>
    <w:rsid w:val="08A64702"/>
    <w:rsid w:val="08A64744"/>
    <w:rsid w:val="08A64753"/>
    <w:rsid w:val="08A64791"/>
    <w:rsid w:val="08A647AC"/>
    <w:rsid w:val="08A64802"/>
    <w:rsid w:val="08A64882"/>
    <w:rsid w:val="08A6489D"/>
    <w:rsid w:val="08A64968"/>
    <w:rsid w:val="08A649EB"/>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67"/>
    <w:rsid w:val="08A66194"/>
    <w:rsid w:val="08A66317"/>
    <w:rsid w:val="08A6645C"/>
    <w:rsid w:val="08A6645E"/>
    <w:rsid w:val="08A666B7"/>
    <w:rsid w:val="08A666CB"/>
    <w:rsid w:val="08A6678C"/>
    <w:rsid w:val="08A6679F"/>
    <w:rsid w:val="08A667AA"/>
    <w:rsid w:val="08A66822"/>
    <w:rsid w:val="08A6683A"/>
    <w:rsid w:val="08A6688E"/>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905"/>
    <w:rsid w:val="08A67918"/>
    <w:rsid w:val="08A679D8"/>
    <w:rsid w:val="08A679DF"/>
    <w:rsid w:val="08A67A4C"/>
    <w:rsid w:val="08A67B04"/>
    <w:rsid w:val="08A67B93"/>
    <w:rsid w:val="08A67C14"/>
    <w:rsid w:val="08A67CD4"/>
    <w:rsid w:val="08A67D20"/>
    <w:rsid w:val="08A67D38"/>
    <w:rsid w:val="08A67E04"/>
    <w:rsid w:val="08A67E20"/>
    <w:rsid w:val="08A67E9E"/>
    <w:rsid w:val="08A67EBA"/>
    <w:rsid w:val="08A67FD3"/>
    <w:rsid w:val="08A700CE"/>
    <w:rsid w:val="08A702AE"/>
    <w:rsid w:val="08A702E1"/>
    <w:rsid w:val="08A703C1"/>
    <w:rsid w:val="08A703F3"/>
    <w:rsid w:val="08A70458"/>
    <w:rsid w:val="08A70498"/>
    <w:rsid w:val="08A704AA"/>
    <w:rsid w:val="08A70708"/>
    <w:rsid w:val="08A707BD"/>
    <w:rsid w:val="08A70805"/>
    <w:rsid w:val="08A7085C"/>
    <w:rsid w:val="08A70871"/>
    <w:rsid w:val="08A70955"/>
    <w:rsid w:val="08A70AE6"/>
    <w:rsid w:val="08A70B3B"/>
    <w:rsid w:val="08A70B45"/>
    <w:rsid w:val="08A70B64"/>
    <w:rsid w:val="08A70B77"/>
    <w:rsid w:val="08A70D46"/>
    <w:rsid w:val="08A70D88"/>
    <w:rsid w:val="08A70DB5"/>
    <w:rsid w:val="08A70E9C"/>
    <w:rsid w:val="08A70F25"/>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815"/>
    <w:rsid w:val="08A71821"/>
    <w:rsid w:val="08A7184C"/>
    <w:rsid w:val="08A718ED"/>
    <w:rsid w:val="08A71923"/>
    <w:rsid w:val="08A71959"/>
    <w:rsid w:val="08A7196B"/>
    <w:rsid w:val="08A71B09"/>
    <w:rsid w:val="08A71B37"/>
    <w:rsid w:val="08A71C0A"/>
    <w:rsid w:val="08A71CA2"/>
    <w:rsid w:val="08A71CBE"/>
    <w:rsid w:val="08A71DF4"/>
    <w:rsid w:val="08A71E73"/>
    <w:rsid w:val="08A71FFD"/>
    <w:rsid w:val="08A7216E"/>
    <w:rsid w:val="08A72203"/>
    <w:rsid w:val="08A7224C"/>
    <w:rsid w:val="08A722E1"/>
    <w:rsid w:val="08A723A2"/>
    <w:rsid w:val="08A723AC"/>
    <w:rsid w:val="08A723D9"/>
    <w:rsid w:val="08A723F1"/>
    <w:rsid w:val="08A72468"/>
    <w:rsid w:val="08A7250C"/>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40"/>
    <w:rsid w:val="08A7316C"/>
    <w:rsid w:val="08A7317E"/>
    <w:rsid w:val="08A7319C"/>
    <w:rsid w:val="08A731B0"/>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A79"/>
    <w:rsid w:val="08A73B23"/>
    <w:rsid w:val="08A73B6C"/>
    <w:rsid w:val="08A73BBF"/>
    <w:rsid w:val="08A73BD7"/>
    <w:rsid w:val="08A73C39"/>
    <w:rsid w:val="08A73D17"/>
    <w:rsid w:val="08A73D4C"/>
    <w:rsid w:val="08A73D5E"/>
    <w:rsid w:val="08A73E30"/>
    <w:rsid w:val="08A73E32"/>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6B"/>
    <w:rsid w:val="08A74BA6"/>
    <w:rsid w:val="08A74C02"/>
    <w:rsid w:val="08A74CB0"/>
    <w:rsid w:val="08A74D47"/>
    <w:rsid w:val="08A74F86"/>
    <w:rsid w:val="08A7502B"/>
    <w:rsid w:val="08A7502D"/>
    <w:rsid w:val="08A751B4"/>
    <w:rsid w:val="08A75223"/>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5F54"/>
    <w:rsid w:val="08A760AD"/>
    <w:rsid w:val="08A760C5"/>
    <w:rsid w:val="08A760D5"/>
    <w:rsid w:val="08A76187"/>
    <w:rsid w:val="08A76259"/>
    <w:rsid w:val="08A763F6"/>
    <w:rsid w:val="08A76436"/>
    <w:rsid w:val="08A76512"/>
    <w:rsid w:val="08A76523"/>
    <w:rsid w:val="08A7653D"/>
    <w:rsid w:val="08A7655A"/>
    <w:rsid w:val="08A76597"/>
    <w:rsid w:val="08A765BC"/>
    <w:rsid w:val="08A765DF"/>
    <w:rsid w:val="08A76672"/>
    <w:rsid w:val="08A76763"/>
    <w:rsid w:val="08A768F9"/>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5"/>
    <w:rsid w:val="08A80A8E"/>
    <w:rsid w:val="08A80AC1"/>
    <w:rsid w:val="08A80B6C"/>
    <w:rsid w:val="08A80CA0"/>
    <w:rsid w:val="08A80CA6"/>
    <w:rsid w:val="08A80CE3"/>
    <w:rsid w:val="08A80CF8"/>
    <w:rsid w:val="08A80D27"/>
    <w:rsid w:val="08A80D89"/>
    <w:rsid w:val="08A80DD2"/>
    <w:rsid w:val="08A80EC2"/>
    <w:rsid w:val="08A80F6C"/>
    <w:rsid w:val="08A80F7C"/>
    <w:rsid w:val="08A80FA9"/>
    <w:rsid w:val="08A81044"/>
    <w:rsid w:val="08A8105B"/>
    <w:rsid w:val="08A8108D"/>
    <w:rsid w:val="08A810E4"/>
    <w:rsid w:val="08A81137"/>
    <w:rsid w:val="08A8117F"/>
    <w:rsid w:val="08A81213"/>
    <w:rsid w:val="08A81230"/>
    <w:rsid w:val="08A81342"/>
    <w:rsid w:val="08A81359"/>
    <w:rsid w:val="08A81367"/>
    <w:rsid w:val="08A813D1"/>
    <w:rsid w:val="08A81449"/>
    <w:rsid w:val="08A814E0"/>
    <w:rsid w:val="08A8165F"/>
    <w:rsid w:val="08A8168D"/>
    <w:rsid w:val="08A816FE"/>
    <w:rsid w:val="08A81749"/>
    <w:rsid w:val="08A8179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5A"/>
    <w:rsid w:val="08A82495"/>
    <w:rsid w:val="08A825EB"/>
    <w:rsid w:val="08A82631"/>
    <w:rsid w:val="08A82662"/>
    <w:rsid w:val="08A826C8"/>
    <w:rsid w:val="08A826DB"/>
    <w:rsid w:val="08A827E5"/>
    <w:rsid w:val="08A8282E"/>
    <w:rsid w:val="08A8285D"/>
    <w:rsid w:val="08A8295F"/>
    <w:rsid w:val="08A829CC"/>
    <w:rsid w:val="08A82A21"/>
    <w:rsid w:val="08A82A2B"/>
    <w:rsid w:val="08A82A89"/>
    <w:rsid w:val="08A82B00"/>
    <w:rsid w:val="08A82B80"/>
    <w:rsid w:val="08A82CA0"/>
    <w:rsid w:val="08A82E06"/>
    <w:rsid w:val="08A82E54"/>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EDB"/>
    <w:rsid w:val="08A83F3B"/>
    <w:rsid w:val="08A83FE2"/>
    <w:rsid w:val="08A83FED"/>
    <w:rsid w:val="08A840A0"/>
    <w:rsid w:val="08A84121"/>
    <w:rsid w:val="08A8417C"/>
    <w:rsid w:val="08A84214"/>
    <w:rsid w:val="08A84236"/>
    <w:rsid w:val="08A84239"/>
    <w:rsid w:val="08A84251"/>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BF"/>
    <w:rsid w:val="08A84BC9"/>
    <w:rsid w:val="08A84C87"/>
    <w:rsid w:val="08A84CB8"/>
    <w:rsid w:val="08A84CC2"/>
    <w:rsid w:val="08A84D3E"/>
    <w:rsid w:val="08A84DF2"/>
    <w:rsid w:val="08A84E03"/>
    <w:rsid w:val="08A84E23"/>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6F"/>
    <w:rsid w:val="08A85C2B"/>
    <w:rsid w:val="08A85CCF"/>
    <w:rsid w:val="08A85CDE"/>
    <w:rsid w:val="08A85D3C"/>
    <w:rsid w:val="08A85D71"/>
    <w:rsid w:val="08A85E02"/>
    <w:rsid w:val="08A85E67"/>
    <w:rsid w:val="08A85ED1"/>
    <w:rsid w:val="08A85EF7"/>
    <w:rsid w:val="08A85F1F"/>
    <w:rsid w:val="08A85F25"/>
    <w:rsid w:val="08A85F5B"/>
    <w:rsid w:val="08A86173"/>
    <w:rsid w:val="08A8619E"/>
    <w:rsid w:val="08A861A0"/>
    <w:rsid w:val="08A861B1"/>
    <w:rsid w:val="08A8637D"/>
    <w:rsid w:val="08A863B5"/>
    <w:rsid w:val="08A8649D"/>
    <w:rsid w:val="08A866E4"/>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58"/>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B30"/>
    <w:rsid w:val="08A87B45"/>
    <w:rsid w:val="08A87B90"/>
    <w:rsid w:val="08A87B9E"/>
    <w:rsid w:val="08A87BC2"/>
    <w:rsid w:val="08A87C13"/>
    <w:rsid w:val="08A87C65"/>
    <w:rsid w:val="08A87C9A"/>
    <w:rsid w:val="08A87CDE"/>
    <w:rsid w:val="08A87D0E"/>
    <w:rsid w:val="08A87D2D"/>
    <w:rsid w:val="08A87D4A"/>
    <w:rsid w:val="08A87D57"/>
    <w:rsid w:val="08A87DF1"/>
    <w:rsid w:val="08A87EB7"/>
    <w:rsid w:val="08A87EFB"/>
    <w:rsid w:val="08A87F4F"/>
    <w:rsid w:val="08A87F9C"/>
    <w:rsid w:val="08A90075"/>
    <w:rsid w:val="08A90140"/>
    <w:rsid w:val="08A90311"/>
    <w:rsid w:val="08A90321"/>
    <w:rsid w:val="08A9033D"/>
    <w:rsid w:val="08A90348"/>
    <w:rsid w:val="08A90367"/>
    <w:rsid w:val="08A90418"/>
    <w:rsid w:val="08A90426"/>
    <w:rsid w:val="08A90433"/>
    <w:rsid w:val="08A9046D"/>
    <w:rsid w:val="08A904A5"/>
    <w:rsid w:val="08A904BE"/>
    <w:rsid w:val="08A904FA"/>
    <w:rsid w:val="08A90527"/>
    <w:rsid w:val="08A90595"/>
    <w:rsid w:val="08A905B4"/>
    <w:rsid w:val="08A905EA"/>
    <w:rsid w:val="08A906CC"/>
    <w:rsid w:val="08A907A9"/>
    <w:rsid w:val="08A907BA"/>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4A7"/>
    <w:rsid w:val="08A92507"/>
    <w:rsid w:val="08A9250D"/>
    <w:rsid w:val="08A92575"/>
    <w:rsid w:val="08A92662"/>
    <w:rsid w:val="08A92696"/>
    <w:rsid w:val="08A9270D"/>
    <w:rsid w:val="08A9270E"/>
    <w:rsid w:val="08A92710"/>
    <w:rsid w:val="08A92733"/>
    <w:rsid w:val="08A9275D"/>
    <w:rsid w:val="08A9281B"/>
    <w:rsid w:val="08A9283B"/>
    <w:rsid w:val="08A92931"/>
    <w:rsid w:val="08A92968"/>
    <w:rsid w:val="08A929A0"/>
    <w:rsid w:val="08A929E0"/>
    <w:rsid w:val="08A929EC"/>
    <w:rsid w:val="08A92A64"/>
    <w:rsid w:val="08A92B60"/>
    <w:rsid w:val="08A92C16"/>
    <w:rsid w:val="08A92C4A"/>
    <w:rsid w:val="08A92D45"/>
    <w:rsid w:val="08A92DCD"/>
    <w:rsid w:val="08A92E75"/>
    <w:rsid w:val="08A92ECB"/>
    <w:rsid w:val="08A92ED8"/>
    <w:rsid w:val="08A92F16"/>
    <w:rsid w:val="08A92F32"/>
    <w:rsid w:val="08A92F3A"/>
    <w:rsid w:val="08A92F5A"/>
    <w:rsid w:val="08A92F98"/>
    <w:rsid w:val="08A93098"/>
    <w:rsid w:val="08A93110"/>
    <w:rsid w:val="08A9334D"/>
    <w:rsid w:val="08A93567"/>
    <w:rsid w:val="08A9356E"/>
    <w:rsid w:val="08A935AB"/>
    <w:rsid w:val="08A935C4"/>
    <w:rsid w:val="08A9360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6"/>
    <w:rsid w:val="08A944DA"/>
    <w:rsid w:val="08A944E9"/>
    <w:rsid w:val="08A944FD"/>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77"/>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5EE6"/>
    <w:rsid w:val="08A95F17"/>
    <w:rsid w:val="08A96055"/>
    <w:rsid w:val="08A9607D"/>
    <w:rsid w:val="08A960FE"/>
    <w:rsid w:val="08A9610B"/>
    <w:rsid w:val="08A96132"/>
    <w:rsid w:val="08A96225"/>
    <w:rsid w:val="08A962E3"/>
    <w:rsid w:val="08A9631C"/>
    <w:rsid w:val="08A9632F"/>
    <w:rsid w:val="08A96363"/>
    <w:rsid w:val="08A96368"/>
    <w:rsid w:val="08A963D1"/>
    <w:rsid w:val="08A963D8"/>
    <w:rsid w:val="08A96436"/>
    <w:rsid w:val="08A96488"/>
    <w:rsid w:val="08A96490"/>
    <w:rsid w:val="08A964C8"/>
    <w:rsid w:val="08A964DC"/>
    <w:rsid w:val="08A965E3"/>
    <w:rsid w:val="08A96618"/>
    <w:rsid w:val="08A966B1"/>
    <w:rsid w:val="08A968FA"/>
    <w:rsid w:val="08A9697D"/>
    <w:rsid w:val="08A96991"/>
    <w:rsid w:val="08A969AC"/>
    <w:rsid w:val="08A969E6"/>
    <w:rsid w:val="08A96A25"/>
    <w:rsid w:val="08A96A81"/>
    <w:rsid w:val="08A96A94"/>
    <w:rsid w:val="08A96AF9"/>
    <w:rsid w:val="08A96B17"/>
    <w:rsid w:val="08A96B73"/>
    <w:rsid w:val="08A96B89"/>
    <w:rsid w:val="08A96D03"/>
    <w:rsid w:val="08A96DBE"/>
    <w:rsid w:val="08A96DE6"/>
    <w:rsid w:val="08A96DFD"/>
    <w:rsid w:val="08A96E2C"/>
    <w:rsid w:val="08A96E73"/>
    <w:rsid w:val="08A96E96"/>
    <w:rsid w:val="08A9706A"/>
    <w:rsid w:val="08A970A6"/>
    <w:rsid w:val="08A970D4"/>
    <w:rsid w:val="08A970FF"/>
    <w:rsid w:val="08A9717B"/>
    <w:rsid w:val="08A9728E"/>
    <w:rsid w:val="08A97340"/>
    <w:rsid w:val="08A97346"/>
    <w:rsid w:val="08A97354"/>
    <w:rsid w:val="08A97374"/>
    <w:rsid w:val="08A9741F"/>
    <w:rsid w:val="08A9742B"/>
    <w:rsid w:val="08A97441"/>
    <w:rsid w:val="08A97447"/>
    <w:rsid w:val="08A9746C"/>
    <w:rsid w:val="08A974AF"/>
    <w:rsid w:val="08A974BD"/>
    <w:rsid w:val="08A974C7"/>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E8"/>
    <w:rsid w:val="08AA01EF"/>
    <w:rsid w:val="08AA02B5"/>
    <w:rsid w:val="08AA0317"/>
    <w:rsid w:val="08AA038C"/>
    <w:rsid w:val="08AA04F6"/>
    <w:rsid w:val="08AA04FB"/>
    <w:rsid w:val="08AA05D3"/>
    <w:rsid w:val="08AA06D9"/>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56"/>
    <w:rsid w:val="08AA17AD"/>
    <w:rsid w:val="08AA17DA"/>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DE"/>
    <w:rsid w:val="08AA2CF2"/>
    <w:rsid w:val="08AA2D88"/>
    <w:rsid w:val="08AA2DCD"/>
    <w:rsid w:val="08AA2E6B"/>
    <w:rsid w:val="08AA30C1"/>
    <w:rsid w:val="08AA3405"/>
    <w:rsid w:val="08AA3615"/>
    <w:rsid w:val="08AA36CF"/>
    <w:rsid w:val="08AA37C3"/>
    <w:rsid w:val="08AA3922"/>
    <w:rsid w:val="08AA3938"/>
    <w:rsid w:val="08AA395D"/>
    <w:rsid w:val="08AA3B7F"/>
    <w:rsid w:val="08AA3BDB"/>
    <w:rsid w:val="08AA3C05"/>
    <w:rsid w:val="08AA3D21"/>
    <w:rsid w:val="08AA3D6C"/>
    <w:rsid w:val="08AA3E44"/>
    <w:rsid w:val="08AA3E6F"/>
    <w:rsid w:val="08AA3F18"/>
    <w:rsid w:val="08AA40F7"/>
    <w:rsid w:val="08AA41A6"/>
    <w:rsid w:val="08AA41C0"/>
    <w:rsid w:val="08AA41F6"/>
    <w:rsid w:val="08AA4344"/>
    <w:rsid w:val="08AA4507"/>
    <w:rsid w:val="08AA4510"/>
    <w:rsid w:val="08AA452D"/>
    <w:rsid w:val="08AA45F3"/>
    <w:rsid w:val="08AA4779"/>
    <w:rsid w:val="08AA47F3"/>
    <w:rsid w:val="08AA47FC"/>
    <w:rsid w:val="08AA4967"/>
    <w:rsid w:val="08AA49D1"/>
    <w:rsid w:val="08AA49EA"/>
    <w:rsid w:val="08AA4A4B"/>
    <w:rsid w:val="08AA4C4B"/>
    <w:rsid w:val="08AA4CAA"/>
    <w:rsid w:val="08AA4CBA"/>
    <w:rsid w:val="08AA4CEE"/>
    <w:rsid w:val="08AA4DE0"/>
    <w:rsid w:val="08AA4E2C"/>
    <w:rsid w:val="08AA4EE3"/>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A4"/>
    <w:rsid w:val="08AA58C6"/>
    <w:rsid w:val="08AA5A1B"/>
    <w:rsid w:val="08AA5A5E"/>
    <w:rsid w:val="08AA5AED"/>
    <w:rsid w:val="08AA5B00"/>
    <w:rsid w:val="08AA5BD4"/>
    <w:rsid w:val="08AA5CCC"/>
    <w:rsid w:val="08AA5D70"/>
    <w:rsid w:val="08AA5D81"/>
    <w:rsid w:val="08AA5DFC"/>
    <w:rsid w:val="08AA5E00"/>
    <w:rsid w:val="08AA5E1C"/>
    <w:rsid w:val="08AA5E4C"/>
    <w:rsid w:val="08AA5E7C"/>
    <w:rsid w:val="08AA5EE0"/>
    <w:rsid w:val="08AA5F02"/>
    <w:rsid w:val="08AA5F85"/>
    <w:rsid w:val="08AA608B"/>
    <w:rsid w:val="08AA6156"/>
    <w:rsid w:val="08AA617F"/>
    <w:rsid w:val="08AA621C"/>
    <w:rsid w:val="08AA638F"/>
    <w:rsid w:val="08AA643A"/>
    <w:rsid w:val="08AA6463"/>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656"/>
    <w:rsid w:val="08AA766E"/>
    <w:rsid w:val="08AA767C"/>
    <w:rsid w:val="08AA778E"/>
    <w:rsid w:val="08AA77A1"/>
    <w:rsid w:val="08AA7873"/>
    <w:rsid w:val="08AA78FB"/>
    <w:rsid w:val="08AA79B5"/>
    <w:rsid w:val="08AA7A2A"/>
    <w:rsid w:val="08AA7A90"/>
    <w:rsid w:val="08AA7B75"/>
    <w:rsid w:val="08AA7BAE"/>
    <w:rsid w:val="08AA7BC5"/>
    <w:rsid w:val="08AA7BEE"/>
    <w:rsid w:val="08AA7C23"/>
    <w:rsid w:val="08AA7C83"/>
    <w:rsid w:val="08AA7C97"/>
    <w:rsid w:val="08AA7CC4"/>
    <w:rsid w:val="08AA7D23"/>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A2"/>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41"/>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18"/>
    <w:rsid w:val="08AB2052"/>
    <w:rsid w:val="08AB2076"/>
    <w:rsid w:val="08AB208A"/>
    <w:rsid w:val="08AB20A7"/>
    <w:rsid w:val="08AB212F"/>
    <w:rsid w:val="08AB2131"/>
    <w:rsid w:val="08AB2158"/>
    <w:rsid w:val="08AB24A4"/>
    <w:rsid w:val="08AB24D3"/>
    <w:rsid w:val="08AB24EE"/>
    <w:rsid w:val="08AB26FA"/>
    <w:rsid w:val="08AB2733"/>
    <w:rsid w:val="08AB2763"/>
    <w:rsid w:val="08AB2788"/>
    <w:rsid w:val="08AB2848"/>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EE4"/>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2D"/>
    <w:rsid w:val="08AB3A89"/>
    <w:rsid w:val="08AB3B63"/>
    <w:rsid w:val="08AB3B8D"/>
    <w:rsid w:val="08AB3B9F"/>
    <w:rsid w:val="08AB3E14"/>
    <w:rsid w:val="08AB3E4A"/>
    <w:rsid w:val="08AB3EC0"/>
    <w:rsid w:val="08AB3F7C"/>
    <w:rsid w:val="08AB4003"/>
    <w:rsid w:val="08AB4024"/>
    <w:rsid w:val="08AB4032"/>
    <w:rsid w:val="08AB405B"/>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D0"/>
    <w:rsid w:val="08AB4783"/>
    <w:rsid w:val="08AB479F"/>
    <w:rsid w:val="08AB47D5"/>
    <w:rsid w:val="08AB484F"/>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610"/>
    <w:rsid w:val="08AB5618"/>
    <w:rsid w:val="08AB56D2"/>
    <w:rsid w:val="08AB56F4"/>
    <w:rsid w:val="08AB56FF"/>
    <w:rsid w:val="08AB5706"/>
    <w:rsid w:val="08AB5732"/>
    <w:rsid w:val="08AB578B"/>
    <w:rsid w:val="08AB593A"/>
    <w:rsid w:val="08AB5A84"/>
    <w:rsid w:val="08AB5AEA"/>
    <w:rsid w:val="08AB5B05"/>
    <w:rsid w:val="08AB5B4A"/>
    <w:rsid w:val="08AB5B88"/>
    <w:rsid w:val="08AB5B9E"/>
    <w:rsid w:val="08AB5BD3"/>
    <w:rsid w:val="08AB5BEA"/>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DB"/>
    <w:rsid w:val="08AB6315"/>
    <w:rsid w:val="08AB633A"/>
    <w:rsid w:val="08AB64B1"/>
    <w:rsid w:val="08AB64BB"/>
    <w:rsid w:val="08AB65E8"/>
    <w:rsid w:val="08AB65F9"/>
    <w:rsid w:val="08AB670E"/>
    <w:rsid w:val="08AB6764"/>
    <w:rsid w:val="08AB6789"/>
    <w:rsid w:val="08AB67A2"/>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7018"/>
    <w:rsid w:val="08AB7074"/>
    <w:rsid w:val="08AB707F"/>
    <w:rsid w:val="08AB7097"/>
    <w:rsid w:val="08AB71FF"/>
    <w:rsid w:val="08AB721A"/>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9D0"/>
    <w:rsid w:val="08AB7B1C"/>
    <w:rsid w:val="08AB7C9D"/>
    <w:rsid w:val="08AB7D0F"/>
    <w:rsid w:val="08AB7F36"/>
    <w:rsid w:val="08AB7F4A"/>
    <w:rsid w:val="08AB7F86"/>
    <w:rsid w:val="08AB7FDA"/>
    <w:rsid w:val="08AC011D"/>
    <w:rsid w:val="08AC01D8"/>
    <w:rsid w:val="08AC0253"/>
    <w:rsid w:val="08AC025C"/>
    <w:rsid w:val="08AC04E3"/>
    <w:rsid w:val="08AC052C"/>
    <w:rsid w:val="08AC0556"/>
    <w:rsid w:val="08AC0567"/>
    <w:rsid w:val="08AC05E0"/>
    <w:rsid w:val="08AC05EB"/>
    <w:rsid w:val="08AC062C"/>
    <w:rsid w:val="08AC0631"/>
    <w:rsid w:val="08AC064D"/>
    <w:rsid w:val="08AC072C"/>
    <w:rsid w:val="08AC077E"/>
    <w:rsid w:val="08AC07E9"/>
    <w:rsid w:val="08AC07F1"/>
    <w:rsid w:val="08AC08B1"/>
    <w:rsid w:val="08AC09E0"/>
    <w:rsid w:val="08AC0A8D"/>
    <w:rsid w:val="08AC0ABF"/>
    <w:rsid w:val="08AC0B5B"/>
    <w:rsid w:val="08AC0C17"/>
    <w:rsid w:val="08AC0CB0"/>
    <w:rsid w:val="08AC0DB4"/>
    <w:rsid w:val="08AC0E15"/>
    <w:rsid w:val="08AC0E63"/>
    <w:rsid w:val="08AC0E84"/>
    <w:rsid w:val="08AC0E97"/>
    <w:rsid w:val="08AC0F4D"/>
    <w:rsid w:val="08AC0F77"/>
    <w:rsid w:val="08AC0FCF"/>
    <w:rsid w:val="08AC0FD2"/>
    <w:rsid w:val="08AC1016"/>
    <w:rsid w:val="08AC11FF"/>
    <w:rsid w:val="08AC1264"/>
    <w:rsid w:val="08AC1295"/>
    <w:rsid w:val="08AC1372"/>
    <w:rsid w:val="08AC1397"/>
    <w:rsid w:val="08AC13FF"/>
    <w:rsid w:val="08AC140D"/>
    <w:rsid w:val="08AC1434"/>
    <w:rsid w:val="08AC1469"/>
    <w:rsid w:val="08AC1507"/>
    <w:rsid w:val="08AC1536"/>
    <w:rsid w:val="08AC158E"/>
    <w:rsid w:val="08AC1603"/>
    <w:rsid w:val="08AC1608"/>
    <w:rsid w:val="08AC1699"/>
    <w:rsid w:val="08AC170B"/>
    <w:rsid w:val="08AC1710"/>
    <w:rsid w:val="08AC1740"/>
    <w:rsid w:val="08AC175D"/>
    <w:rsid w:val="08AC1769"/>
    <w:rsid w:val="08AC181B"/>
    <w:rsid w:val="08AC182E"/>
    <w:rsid w:val="08AC183D"/>
    <w:rsid w:val="08AC1845"/>
    <w:rsid w:val="08AC1940"/>
    <w:rsid w:val="08AC1BEC"/>
    <w:rsid w:val="08AC1BF7"/>
    <w:rsid w:val="08AC1C1D"/>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1"/>
    <w:rsid w:val="08AC3458"/>
    <w:rsid w:val="08AC3483"/>
    <w:rsid w:val="08AC34B5"/>
    <w:rsid w:val="08AC34B6"/>
    <w:rsid w:val="08AC357F"/>
    <w:rsid w:val="08AC35D5"/>
    <w:rsid w:val="08AC373A"/>
    <w:rsid w:val="08AC382F"/>
    <w:rsid w:val="08AC3917"/>
    <w:rsid w:val="08AC3972"/>
    <w:rsid w:val="08AC39E2"/>
    <w:rsid w:val="08AC3AAD"/>
    <w:rsid w:val="08AC3B0C"/>
    <w:rsid w:val="08AC3B17"/>
    <w:rsid w:val="08AC3B98"/>
    <w:rsid w:val="08AC3C95"/>
    <w:rsid w:val="08AC3D16"/>
    <w:rsid w:val="08AC3D2B"/>
    <w:rsid w:val="08AC3D71"/>
    <w:rsid w:val="08AC3EA0"/>
    <w:rsid w:val="08AC3EA3"/>
    <w:rsid w:val="08AC3ED8"/>
    <w:rsid w:val="08AC3F32"/>
    <w:rsid w:val="08AC3F3C"/>
    <w:rsid w:val="08AC3F5B"/>
    <w:rsid w:val="08AC3FF1"/>
    <w:rsid w:val="08AC40CE"/>
    <w:rsid w:val="08AC4183"/>
    <w:rsid w:val="08AC4332"/>
    <w:rsid w:val="08AC4461"/>
    <w:rsid w:val="08AC4467"/>
    <w:rsid w:val="08AC44D1"/>
    <w:rsid w:val="08AC45CB"/>
    <w:rsid w:val="08AC4700"/>
    <w:rsid w:val="08AC474B"/>
    <w:rsid w:val="08AC4875"/>
    <w:rsid w:val="08AC488A"/>
    <w:rsid w:val="08AC48C4"/>
    <w:rsid w:val="08AC48E7"/>
    <w:rsid w:val="08AC4934"/>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EE0"/>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71"/>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A0"/>
    <w:rsid w:val="08AC75A4"/>
    <w:rsid w:val="08AC75D9"/>
    <w:rsid w:val="08AC7617"/>
    <w:rsid w:val="08AC764E"/>
    <w:rsid w:val="08AC765D"/>
    <w:rsid w:val="08AC7730"/>
    <w:rsid w:val="08AC786A"/>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E0A"/>
    <w:rsid w:val="08AC7E1E"/>
    <w:rsid w:val="08AC7E76"/>
    <w:rsid w:val="08AC7F31"/>
    <w:rsid w:val="08AC7FA2"/>
    <w:rsid w:val="08AD0045"/>
    <w:rsid w:val="08AD00A6"/>
    <w:rsid w:val="08AD00E0"/>
    <w:rsid w:val="08AD010C"/>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3B"/>
    <w:rsid w:val="08AD0A64"/>
    <w:rsid w:val="08AD0B81"/>
    <w:rsid w:val="08AD0BAA"/>
    <w:rsid w:val="08AD0BE6"/>
    <w:rsid w:val="08AD0C2B"/>
    <w:rsid w:val="08AD0C98"/>
    <w:rsid w:val="08AD0D57"/>
    <w:rsid w:val="08AD0D73"/>
    <w:rsid w:val="08AD0D94"/>
    <w:rsid w:val="08AD0F80"/>
    <w:rsid w:val="08AD0F8E"/>
    <w:rsid w:val="08AD102B"/>
    <w:rsid w:val="08AD102D"/>
    <w:rsid w:val="08AD1053"/>
    <w:rsid w:val="08AD10F3"/>
    <w:rsid w:val="08AD1242"/>
    <w:rsid w:val="08AD12E6"/>
    <w:rsid w:val="08AD131A"/>
    <w:rsid w:val="08AD138C"/>
    <w:rsid w:val="08AD13B4"/>
    <w:rsid w:val="08AD142A"/>
    <w:rsid w:val="08AD1476"/>
    <w:rsid w:val="08AD14D9"/>
    <w:rsid w:val="08AD1643"/>
    <w:rsid w:val="08AD1652"/>
    <w:rsid w:val="08AD168D"/>
    <w:rsid w:val="08AD169C"/>
    <w:rsid w:val="08AD1826"/>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C7"/>
    <w:rsid w:val="08AD208E"/>
    <w:rsid w:val="08AD20C3"/>
    <w:rsid w:val="08AD211F"/>
    <w:rsid w:val="08AD2120"/>
    <w:rsid w:val="08AD2149"/>
    <w:rsid w:val="08AD2156"/>
    <w:rsid w:val="08AD2180"/>
    <w:rsid w:val="08AD219E"/>
    <w:rsid w:val="08AD21E0"/>
    <w:rsid w:val="08AD2232"/>
    <w:rsid w:val="08AD229E"/>
    <w:rsid w:val="08AD22CA"/>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A6"/>
    <w:rsid w:val="08AD2DEB"/>
    <w:rsid w:val="08AD2F06"/>
    <w:rsid w:val="08AD2F86"/>
    <w:rsid w:val="08AD3057"/>
    <w:rsid w:val="08AD30E8"/>
    <w:rsid w:val="08AD30ED"/>
    <w:rsid w:val="08AD30FF"/>
    <w:rsid w:val="08AD3163"/>
    <w:rsid w:val="08AD32BD"/>
    <w:rsid w:val="08AD331B"/>
    <w:rsid w:val="08AD334C"/>
    <w:rsid w:val="08AD33A3"/>
    <w:rsid w:val="08AD33F6"/>
    <w:rsid w:val="08AD3465"/>
    <w:rsid w:val="08AD3483"/>
    <w:rsid w:val="08AD3499"/>
    <w:rsid w:val="08AD34A8"/>
    <w:rsid w:val="08AD3645"/>
    <w:rsid w:val="08AD3669"/>
    <w:rsid w:val="08AD36AC"/>
    <w:rsid w:val="08AD371E"/>
    <w:rsid w:val="08AD3748"/>
    <w:rsid w:val="08AD3752"/>
    <w:rsid w:val="08AD3845"/>
    <w:rsid w:val="08AD3862"/>
    <w:rsid w:val="08AD3874"/>
    <w:rsid w:val="08AD3976"/>
    <w:rsid w:val="08AD3A6C"/>
    <w:rsid w:val="08AD3AA2"/>
    <w:rsid w:val="08AD3AB0"/>
    <w:rsid w:val="08AD3ABF"/>
    <w:rsid w:val="08AD3C69"/>
    <w:rsid w:val="08AD3C6B"/>
    <w:rsid w:val="08AD3C7C"/>
    <w:rsid w:val="08AD3C85"/>
    <w:rsid w:val="08AD3CFF"/>
    <w:rsid w:val="08AD3D0C"/>
    <w:rsid w:val="08AD3E09"/>
    <w:rsid w:val="08AD3F22"/>
    <w:rsid w:val="08AD410B"/>
    <w:rsid w:val="08AD41AF"/>
    <w:rsid w:val="08AD4294"/>
    <w:rsid w:val="08AD4337"/>
    <w:rsid w:val="08AD4433"/>
    <w:rsid w:val="08AD44AE"/>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7A8"/>
    <w:rsid w:val="08AD5821"/>
    <w:rsid w:val="08AD58E9"/>
    <w:rsid w:val="08AD5993"/>
    <w:rsid w:val="08AD59EC"/>
    <w:rsid w:val="08AD5A4D"/>
    <w:rsid w:val="08AD5A87"/>
    <w:rsid w:val="08AD5AC4"/>
    <w:rsid w:val="08AD5AED"/>
    <w:rsid w:val="08AD5B3B"/>
    <w:rsid w:val="08AD5B79"/>
    <w:rsid w:val="08AD5BF6"/>
    <w:rsid w:val="08AD5D1D"/>
    <w:rsid w:val="08AD5E40"/>
    <w:rsid w:val="08AD5E89"/>
    <w:rsid w:val="08AD5EBC"/>
    <w:rsid w:val="08AD5F22"/>
    <w:rsid w:val="08AD601D"/>
    <w:rsid w:val="08AD605B"/>
    <w:rsid w:val="08AD60EC"/>
    <w:rsid w:val="08AD6157"/>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DC5"/>
    <w:rsid w:val="08AD6E5C"/>
    <w:rsid w:val="08AD6F15"/>
    <w:rsid w:val="08AD6F5B"/>
    <w:rsid w:val="08AD6F83"/>
    <w:rsid w:val="08AD6FCF"/>
    <w:rsid w:val="08AD701B"/>
    <w:rsid w:val="08AD701C"/>
    <w:rsid w:val="08AD705E"/>
    <w:rsid w:val="08AD7076"/>
    <w:rsid w:val="08AD7147"/>
    <w:rsid w:val="08AD734D"/>
    <w:rsid w:val="08AD73B7"/>
    <w:rsid w:val="08AD748B"/>
    <w:rsid w:val="08AD74C7"/>
    <w:rsid w:val="08AD74CE"/>
    <w:rsid w:val="08AD7522"/>
    <w:rsid w:val="08AD7563"/>
    <w:rsid w:val="08AD760D"/>
    <w:rsid w:val="08AD7786"/>
    <w:rsid w:val="08AD7890"/>
    <w:rsid w:val="08AD78AD"/>
    <w:rsid w:val="08AD797C"/>
    <w:rsid w:val="08AD79CB"/>
    <w:rsid w:val="08AD7AFE"/>
    <w:rsid w:val="08AD7B6E"/>
    <w:rsid w:val="08AD7BD4"/>
    <w:rsid w:val="08AD7C55"/>
    <w:rsid w:val="08AD7C5F"/>
    <w:rsid w:val="08AD7CEF"/>
    <w:rsid w:val="08AD7E45"/>
    <w:rsid w:val="08AD7EB9"/>
    <w:rsid w:val="08AD7F5F"/>
    <w:rsid w:val="08AD7F79"/>
    <w:rsid w:val="08AD7FD8"/>
    <w:rsid w:val="08AE000F"/>
    <w:rsid w:val="08AE0017"/>
    <w:rsid w:val="08AE001E"/>
    <w:rsid w:val="08AE00CB"/>
    <w:rsid w:val="08AE03A0"/>
    <w:rsid w:val="08AE03BA"/>
    <w:rsid w:val="08AE046A"/>
    <w:rsid w:val="08AE0480"/>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C0"/>
    <w:rsid w:val="08AE155D"/>
    <w:rsid w:val="08AE155E"/>
    <w:rsid w:val="08AE1566"/>
    <w:rsid w:val="08AE15EE"/>
    <w:rsid w:val="08AE1612"/>
    <w:rsid w:val="08AE161D"/>
    <w:rsid w:val="08AE1624"/>
    <w:rsid w:val="08AE16B7"/>
    <w:rsid w:val="08AE1703"/>
    <w:rsid w:val="08AE170F"/>
    <w:rsid w:val="08AE1743"/>
    <w:rsid w:val="08AE1767"/>
    <w:rsid w:val="08AE1850"/>
    <w:rsid w:val="08AE18FB"/>
    <w:rsid w:val="08AE1927"/>
    <w:rsid w:val="08AE1A5D"/>
    <w:rsid w:val="08AE1AA8"/>
    <w:rsid w:val="08AE1BA1"/>
    <w:rsid w:val="08AE1C55"/>
    <w:rsid w:val="08AE1C97"/>
    <w:rsid w:val="08AE1CC1"/>
    <w:rsid w:val="08AE1D30"/>
    <w:rsid w:val="08AE1D71"/>
    <w:rsid w:val="08AE1E6F"/>
    <w:rsid w:val="08AE1ECF"/>
    <w:rsid w:val="08AE1F14"/>
    <w:rsid w:val="08AE1F1E"/>
    <w:rsid w:val="08AE1FF5"/>
    <w:rsid w:val="08AE208B"/>
    <w:rsid w:val="08AE20B3"/>
    <w:rsid w:val="08AE2150"/>
    <w:rsid w:val="08AE2152"/>
    <w:rsid w:val="08AE218A"/>
    <w:rsid w:val="08AE23D4"/>
    <w:rsid w:val="08AE2428"/>
    <w:rsid w:val="08AE245A"/>
    <w:rsid w:val="08AE2466"/>
    <w:rsid w:val="08AE246B"/>
    <w:rsid w:val="08AE2471"/>
    <w:rsid w:val="08AE249B"/>
    <w:rsid w:val="08AE24B5"/>
    <w:rsid w:val="08AE254D"/>
    <w:rsid w:val="08AE25D8"/>
    <w:rsid w:val="08AE26D6"/>
    <w:rsid w:val="08AE2724"/>
    <w:rsid w:val="08AE2748"/>
    <w:rsid w:val="08AE2751"/>
    <w:rsid w:val="08AE27F1"/>
    <w:rsid w:val="08AE29CD"/>
    <w:rsid w:val="08AE2A58"/>
    <w:rsid w:val="08AE2ABA"/>
    <w:rsid w:val="08AE2B1D"/>
    <w:rsid w:val="08AE2B2E"/>
    <w:rsid w:val="08AE2B4D"/>
    <w:rsid w:val="08AE2BEA"/>
    <w:rsid w:val="08AE2C38"/>
    <w:rsid w:val="08AE2C93"/>
    <w:rsid w:val="08AE2CE0"/>
    <w:rsid w:val="08AE2D2B"/>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2"/>
    <w:rsid w:val="08AE3B5B"/>
    <w:rsid w:val="08AE3BAE"/>
    <w:rsid w:val="08AE3BE1"/>
    <w:rsid w:val="08AE3C08"/>
    <w:rsid w:val="08AE3CA5"/>
    <w:rsid w:val="08AE3CA6"/>
    <w:rsid w:val="08AE3CE3"/>
    <w:rsid w:val="08AE3D2A"/>
    <w:rsid w:val="08AE3D4D"/>
    <w:rsid w:val="08AE3D9D"/>
    <w:rsid w:val="08AE3DE1"/>
    <w:rsid w:val="08AE3F7D"/>
    <w:rsid w:val="08AE3FC7"/>
    <w:rsid w:val="08AE424C"/>
    <w:rsid w:val="08AE4265"/>
    <w:rsid w:val="08AE428D"/>
    <w:rsid w:val="08AE42BD"/>
    <w:rsid w:val="08AE42EF"/>
    <w:rsid w:val="08AE4306"/>
    <w:rsid w:val="08AE436E"/>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A11"/>
    <w:rsid w:val="08AE4A51"/>
    <w:rsid w:val="08AE4A6A"/>
    <w:rsid w:val="08AE4AF4"/>
    <w:rsid w:val="08AE4C00"/>
    <w:rsid w:val="08AE4D47"/>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4FE"/>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A2"/>
    <w:rsid w:val="08AE68C4"/>
    <w:rsid w:val="08AE68E0"/>
    <w:rsid w:val="08AE68E6"/>
    <w:rsid w:val="08AE6A77"/>
    <w:rsid w:val="08AE6A96"/>
    <w:rsid w:val="08AE6AA2"/>
    <w:rsid w:val="08AE6AA3"/>
    <w:rsid w:val="08AE6AEB"/>
    <w:rsid w:val="08AE6AF0"/>
    <w:rsid w:val="08AE6B3D"/>
    <w:rsid w:val="08AE6B9D"/>
    <w:rsid w:val="08AE6BCA"/>
    <w:rsid w:val="08AE6BF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8AC"/>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E04"/>
    <w:rsid w:val="08AF0E06"/>
    <w:rsid w:val="08AF0EB3"/>
    <w:rsid w:val="08AF0F74"/>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603"/>
    <w:rsid w:val="08AF1712"/>
    <w:rsid w:val="08AF173D"/>
    <w:rsid w:val="08AF1826"/>
    <w:rsid w:val="08AF189C"/>
    <w:rsid w:val="08AF18AC"/>
    <w:rsid w:val="08AF18BB"/>
    <w:rsid w:val="08AF18F3"/>
    <w:rsid w:val="08AF190D"/>
    <w:rsid w:val="08AF1931"/>
    <w:rsid w:val="08AF1A21"/>
    <w:rsid w:val="08AF1A52"/>
    <w:rsid w:val="08AF1A87"/>
    <w:rsid w:val="08AF1B32"/>
    <w:rsid w:val="08AF1BB6"/>
    <w:rsid w:val="08AF1BC3"/>
    <w:rsid w:val="08AF1CB6"/>
    <w:rsid w:val="08AF1DB3"/>
    <w:rsid w:val="08AF1DEC"/>
    <w:rsid w:val="08AF1E2F"/>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E4"/>
    <w:rsid w:val="08AF2726"/>
    <w:rsid w:val="08AF2742"/>
    <w:rsid w:val="08AF2790"/>
    <w:rsid w:val="08AF2792"/>
    <w:rsid w:val="08AF27A6"/>
    <w:rsid w:val="08AF2802"/>
    <w:rsid w:val="08AF2847"/>
    <w:rsid w:val="08AF293A"/>
    <w:rsid w:val="08AF2945"/>
    <w:rsid w:val="08AF2964"/>
    <w:rsid w:val="08AF29B4"/>
    <w:rsid w:val="08AF2A46"/>
    <w:rsid w:val="08AF2AA0"/>
    <w:rsid w:val="08AF2AF5"/>
    <w:rsid w:val="08AF2B32"/>
    <w:rsid w:val="08AF2BF2"/>
    <w:rsid w:val="08AF2C06"/>
    <w:rsid w:val="08AF2C5B"/>
    <w:rsid w:val="08AF2D59"/>
    <w:rsid w:val="08AF2DBC"/>
    <w:rsid w:val="08AF2E8D"/>
    <w:rsid w:val="08AF2EF5"/>
    <w:rsid w:val="08AF2F4B"/>
    <w:rsid w:val="08AF2FD8"/>
    <w:rsid w:val="08AF308B"/>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DC"/>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99D"/>
    <w:rsid w:val="08AF49A1"/>
    <w:rsid w:val="08AF49CA"/>
    <w:rsid w:val="08AF49E1"/>
    <w:rsid w:val="08AF4B05"/>
    <w:rsid w:val="08AF4C83"/>
    <w:rsid w:val="08AF4C93"/>
    <w:rsid w:val="08AF4DD9"/>
    <w:rsid w:val="08AF4E07"/>
    <w:rsid w:val="08AF4EC5"/>
    <w:rsid w:val="08AF5004"/>
    <w:rsid w:val="08AF5112"/>
    <w:rsid w:val="08AF5123"/>
    <w:rsid w:val="08AF513B"/>
    <w:rsid w:val="08AF532C"/>
    <w:rsid w:val="08AF5370"/>
    <w:rsid w:val="08AF54A5"/>
    <w:rsid w:val="08AF5517"/>
    <w:rsid w:val="08AF5548"/>
    <w:rsid w:val="08AF555C"/>
    <w:rsid w:val="08AF562A"/>
    <w:rsid w:val="08AF5693"/>
    <w:rsid w:val="08AF56A5"/>
    <w:rsid w:val="08AF56BF"/>
    <w:rsid w:val="08AF56CE"/>
    <w:rsid w:val="08AF5743"/>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863"/>
    <w:rsid w:val="08AF69FA"/>
    <w:rsid w:val="08AF6A13"/>
    <w:rsid w:val="08AF6AA6"/>
    <w:rsid w:val="08AF6B7D"/>
    <w:rsid w:val="08AF6C23"/>
    <w:rsid w:val="08AF6C4C"/>
    <w:rsid w:val="08AF6C88"/>
    <w:rsid w:val="08AF6C8F"/>
    <w:rsid w:val="08AF6D8D"/>
    <w:rsid w:val="08AF6DFF"/>
    <w:rsid w:val="08AF6E3B"/>
    <w:rsid w:val="08AF6E83"/>
    <w:rsid w:val="08AF6F1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69B"/>
    <w:rsid w:val="08AF770F"/>
    <w:rsid w:val="08AF786F"/>
    <w:rsid w:val="08AF79DA"/>
    <w:rsid w:val="08AF7ABE"/>
    <w:rsid w:val="08AF7B1D"/>
    <w:rsid w:val="08AF7B65"/>
    <w:rsid w:val="08AF7C84"/>
    <w:rsid w:val="08AF7C9F"/>
    <w:rsid w:val="08AF7CD9"/>
    <w:rsid w:val="08AF7D07"/>
    <w:rsid w:val="08AF7D65"/>
    <w:rsid w:val="08AF7DDA"/>
    <w:rsid w:val="08AF7E1A"/>
    <w:rsid w:val="08AF7F1E"/>
    <w:rsid w:val="08AF7F6B"/>
    <w:rsid w:val="08B00072"/>
    <w:rsid w:val="08B00146"/>
    <w:rsid w:val="08B001D6"/>
    <w:rsid w:val="08B00263"/>
    <w:rsid w:val="08B00266"/>
    <w:rsid w:val="08B00273"/>
    <w:rsid w:val="08B00283"/>
    <w:rsid w:val="08B002A1"/>
    <w:rsid w:val="08B002A4"/>
    <w:rsid w:val="08B00371"/>
    <w:rsid w:val="08B003FB"/>
    <w:rsid w:val="08B004C7"/>
    <w:rsid w:val="08B00569"/>
    <w:rsid w:val="08B005FF"/>
    <w:rsid w:val="08B00649"/>
    <w:rsid w:val="08B00661"/>
    <w:rsid w:val="08B00673"/>
    <w:rsid w:val="08B00676"/>
    <w:rsid w:val="08B0069E"/>
    <w:rsid w:val="08B006A4"/>
    <w:rsid w:val="08B006BC"/>
    <w:rsid w:val="08B006F3"/>
    <w:rsid w:val="08B007DA"/>
    <w:rsid w:val="08B00838"/>
    <w:rsid w:val="08B00978"/>
    <w:rsid w:val="08B009B6"/>
    <w:rsid w:val="08B00ACA"/>
    <w:rsid w:val="08B00ACC"/>
    <w:rsid w:val="08B00B41"/>
    <w:rsid w:val="08B00C5E"/>
    <w:rsid w:val="08B00C65"/>
    <w:rsid w:val="08B00D01"/>
    <w:rsid w:val="08B00D6C"/>
    <w:rsid w:val="08B00DAC"/>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90"/>
    <w:rsid w:val="08B0291C"/>
    <w:rsid w:val="08B02AF2"/>
    <w:rsid w:val="08B02B4D"/>
    <w:rsid w:val="08B02C09"/>
    <w:rsid w:val="08B02CD3"/>
    <w:rsid w:val="08B02E58"/>
    <w:rsid w:val="08B02EA3"/>
    <w:rsid w:val="08B02F95"/>
    <w:rsid w:val="08B02FF5"/>
    <w:rsid w:val="08B0305E"/>
    <w:rsid w:val="08B030A1"/>
    <w:rsid w:val="08B030CB"/>
    <w:rsid w:val="08B0314A"/>
    <w:rsid w:val="08B0315A"/>
    <w:rsid w:val="08B0316E"/>
    <w:rsid w:val="08B0323E"/>
    <w:rsid w:val="08B032AF"/>
    <w:rsid w:val="08B032D5"/>
    <w:rsid w:val="08B032DD"/>
    <w:rsid w:val="08B03317"/>
    <w:rsid w:val="08B0332D"/>
    <w:rsid w:val="08B03355"/>
    <w:rsid w:val="08B03372"/>
    <w:rsid w:val="08B033D9"/>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7B"/>
    <w:rsid w:val="08B04523"/>
    <w:rsid w:val="08B0457C"/>
    <w:rsid w:val="08B045B9"/>
    <w:rsid w:val="08B0469F"/>
    <w:rsid w:val="08B046E0"/>
    <w:rsid w:val="08B04799"/>
    <w:rsid w:val="08B047D5"/>
    <w:rsid w:val="08B04858"/>
    <w:rsid w:val="08B04977"/>
    <w:rsid w:val="08B049E7"/>
    <w:rsid w:val="08B04A81"/>
    <w:rsid w:val="08B04B53"/>
    <w:rsid w:val="08B04DAE"/>
    <w:rsid w:val="08B04E3E"/>
    <w:rsid w:val="08B04EB1"/>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16"/>
    <w:rsid w:val="08B057A6"/>
    <w:rsid w:val="08B05946"/>
    <w:rsid w:val="08B0595C"/>
    <w:rsid w:val="08B059A1"/>
    <w:rsid w:val="08B05A22"/>
    <w:rsid w:val="08B05A58"/>
    <w:rsid w:val="08B05AE6"/>
    <w:rsid w:val="08B05C14"/>
    <w:rsid w:val="08B05C4D"/>
    <w:rsid w:val="08B05C6F"/>
    <w:rsid w:val="08B05C9B"/>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7E1"/>
    <w:rsid w:val="08B068E3"/>
    <w:rsid w:val="08B069B3"/>
    <w:rsid w:val="08B069E9"/>
    <w:rsid w:val="08B06AA8"/>
    <w:rsid w:val="08B06B8D"/>
    <w:rsid w:val="08B06BAD"/>
    <w:rsid w:val="08B06C71"/>
    <w:rsid w:val="08B06D00"/>
    <w:rsid w:val="08B06E68"/>
    <w:rsid w:val="08B06E8F"/>
    <w:rsid w:val="08B06F3B"/>
    <w:rsid w:val="08B06FD1"/>
    <w:rsid w:val="08B0701B"/>
    <w:rsid w:val="08B07052"/>
    <w:rsid w:val="08B07095"/>
    <w:rsid w:val="08B070CE"/>
    <w:rsid w:val="08B07196"/>
    <w:rsid w:val="08B071E9"/>
    <w:rsid w:val="08B0720D"/>
    <w:rsid w:val="08B072B6"/>
    <w:rsid w:val="08B072E6"/>
    <w:rsid w:val="08B072FF"/>
    <w:rsid w:val="08B0739F"/>
    <w:rsid w:val="08B0747A"/>
    <w:rsid w:val="08B07687"/>
    <w:rsid w:val="08B07772"/>
    <w:rsid w:val="08B077F4"/>
    <w:rsid w:val="08B07843"/>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EE"/>
    <w:rsid w:val="08B1016A"/>
    <w:rsid w:val="08B101C4"/>
    <w:rsid w:val="08B101C6"/>
    <w:rsid w:val="08B10256"/>
    <w:rsid w:val="08B102CB"/>
    <w:rsid w:val="08B1034D"/>
    <w:rsid w:val="08B103ED"/>
    <w:rsid w:val="08B104C0"/>
    <w:rsid w:val="08B10576"/>
    <w:rsid w:val="08B105DC"/>
    <w:rsid w:val="08B106A9"/>
    <w:rsid w:val="08B10759"/>
    <w:rsid w:val="08B10768"/>
    <w:rsid w:val="08B10778"/>
    <w:rsid w:val="08B10831"/>
    <w:rsid w:val="08B1086B"/>
    <w:rsid w:val="08B10872"/>
    <w:rsid w:val="08B109BD"/>
    <w:rsid w:val="08B109D9"/>
    <w:rsid w:val="08B109E1"/>
    <w:rsid w:val="08B10BE8"/>
    <w:rsid w:val="08B10D90"/>
    <w:rsid w:val="08B10DA9"/>
    <w:rsid w:val="08B10DAF"/>
    <w:rsid w:val="08B10EBD"/>
    <w:rsid w:val="08B10F5C"/>
    <w:rsid w:val="08B10FB7"/>
    <w:rsid w:val="08B11006"/>
    <w:rsid w:val="08B11036"/>
    <w:rsid w:val="08B110F0"/>
    <w:rsid w:val="08B11186"/>
    <w:rsid w:val="08B111DB"/>
    <w:rsid w:val="08B112A9"/>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8CC"/>
    <w:rsid w:val="08B1195A"/>
    <w:rsid w:val="08B11989"/>
    <w:rsid w:val="08B119E6"/>
    <w:rsid w:val="08B11A24"/>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2DC"/>
    <w:rsid w:val="08B13392"/>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A1C"/>
    <w:rsid w:val="08B13B24"/>
    <w:rsid w:val="08B13B56"/>
    <w:rsid w:val="08B13E19"/>
    <w:rsid w:val="08B13EEB"/>
    <w:rsid w:val="08B1401D"/>
    <w:rsid w:val="08B140FC"/>
    <w:rsid w:val="08B1413C"/>
    <w:rsid w:val="08B14158"/>
    <w:rsid w:val="08B141B5"/>
    <w:rsid w:val="08B14222"/>
    <w:rsid w:val="08B142D5"/>
    <w:rsid w:val="08B14343"/>
    <w:rsid w:val="08B14422"/>
    <w:rsid w:val="08B144EC"/>
    <w:rsid w:val="08B146B0"/>
    <w:rsid w:val="08B146C3"/>
    <w:rsid w:val="08B1496A"/>
    <w:rsid w:val="08B14C2E"/>
    <w:rsid w:val="08B14D41"/>
    <w:rsid w:val="08B14D59"/>
    <w:rsid w:val="08B14D89"/>
    <w:rsid w:val="08B14DA6"/>
    <w:rsid w:val="08B14E40"/>
    <w:rsid w:val="08B14E68"/>
    <w:rsid w:val="08B14F9C"/>
    <w:rsid w:val="08B15157"/>
    <w:rsid w:val="08B151C4"/>
    <w:rsid w:val="08B151E4"/>
    <w:rsid w:val="08B152F0"/>
    <w:rsid w:val="08B1530C"/>
    <w:rsid w:val="08B15322"/>
    <w:rsid w:val="08B154DA"/>
    <w:rsid w:val="08B154EE"/>
    <w:rsid w:val="08B1576C"/>
    <w:rsid w:val="08B15779"/>
    <w:rsid w:val="08B158ED"/>
    <w:rsid w:val="08B1591A"/>
    <w:rsid w:val="08B1592E"/>
    <w:rsid w:val="08B159CE"/>
    <w:rsid w:val="08B15B6C"/>
    <w:rsid w:val="08B15BAA"/>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4C3"/>
    <w:rsid w:val="08B166B8"/>
    <w:rsid w:val="08B166F4"/>
    <w:rsid w:val="08B1676D"/>
    <w:rsid w:val="08B16782"/>
    <w:rsid w:val="08B167B6"/>
    <w:rsid w:val="08B167BC"/>
    <w:rsid w:val="08B168FC"/>
    <w:rsid w:val="08B1690A"/>
    <w:rsid w:val="08B1692F"/>
    <w:rsid w:val="08B1694A"/>
    <w:rsid w:val="08B16A54"/>
    <w:rsid w:val="08B16AE7"/>
    <w:rsid w:val="08B16B5B"/>
    <w:rsid w:val="08B16BAA"/>
    <w:rsid w:val="08B16CBE"/>
    <w:rsid w:val="08B16CDB"/>
    <w:rsid w:val="08B16D1A"/>
    <w:rsid w:val="08B16ED0"/>
    <w:rsid w:val="08B16FCC"/>
    <w:rsid w:val="08B1709C"/>
    <w:rsid w:val="08B17107"/>
    <w:rsid w:val="08B17166"/>
    <w:rsid w:val="08B171D8"/>
    <w:rsid w:val="08B17211"/>
    <w:rsid w:val="08B17321"/>
    <w:rsid w:val="08B173E9"/>
    <w:rsid w:val="08B173FF"/>
    <w:rsid w:val="08B17409"/>
    <w:rsid w:val="08B1743B"/>
    <w:rsid w:val="08B17487"/>
    <w:rsid w:val="08B1752D"/>
    <w:rsid w:val="08B1758C"/>
    <w:rsid w:val="08B17613"/>
    <w:rsid w:val="08B1761C"/>
    <w:rsid w:val="08B1766A"/>
    <w:rsid w:val="08B176EE"/>
    <w:rsid w:val="08B1770E"/>
    <w:rsid w:val="08B17736"/>
    <w:rsid w:val="08B1774A"/>
    <w:rsid w:val="08B177A2"/>
    <w:rsid w:val="08B177ED"/>
    <w:rsid w:val="08B177FB"/>
    <w:rsid w:val="08B17864"/>
    <w:rsid w:val="08B178A0"/>
    <w:rsid w:val="08B178CC"/>
    <w:rsid w:val="08B179A7"/>
    <w:rsid w:val="08B179AD"/>
    <w:rsid w:val="08B17A18"/>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763"/>
    <w:rsid w:val="08B207CE"/>
    <w:rsid w:val="08B207E6"/>
    <w:rsid w:val="08B207FB"/>
    <w:rsid w:val="08B20817"/>
    <w:rsid w:val="08B20978"/>
    <w:rsid w:val="08B209DB"/>
    <w:rsid w:val="08B20A83"/>
    <w:rsid w:val="08B20AA3"/>
    <w:rsid w:val="08B20B0B"/>
    <w:rsid w:val="08B20BE8"/>
    <w:rsid w:val="08B20C9F"/>
    <w:rsid w:val="08B20DF0"/>
    <w:rsid w:val="08B20E47"/>
    <w:rsid w:val="08B20E63"/>
    <w:rsid w:val="08B20EC7"/>
    <w:rsid w:val="08B20F28"/>
    <w:rsid w:val="08B20F5D"/>
    <w:rsid w:val="08B20F66"/>
    <w:rsid w:val="08B20F76"/>
    <w:rsid w:val="08B20F79"/>
    <w:rsid w:val="08B20FA3"/>
    <w:rsid w:val="08B21009"/>
    <w:rsid w:val="08B21099"/>
    <w:rsid w:val="08B210F5"/>
    <w:rsid w:val="08B21170"/>
    <w:rsid w:val="08B211EF"/>
    <w:rsid w:val="08B2125D"/>
    <w:rsid w:val="08B2127D"/>
    <w:rsid w:val="08B21327"/>
    <w:rsid w:val="08B2135D"/>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8E9"/>
    <w:rsid w:val="08B21958"/>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E60"/>
    <w:rsid w:val="08B22EF4"/>
    <w:rsid w:val="08B22F02"/>
    <w:rsid w:val="08B2302F"/>
    <w:rsid w:val="08B23097"/>
    <w:rsid w:val="08B230B4"/>
    <w:rsid w:val="08B230BC"/>
    <w:rsid w:val="08B230E8"/>
    <w:rsid w:val="08B230F1"/>
    <w:rsid w:val="08B23177"/>
    <w:rsid w:val="08B231F5"/>
    <w:rsid w:val="08B2328A"/>
    <w:rsid w:val="08B232D5"/>
    <w:rsid w:val="08B23369"/>
    <w:rsid w:val="08B233A4"/>
    <w:rsid w:val="08B234F0"/>
    <w:rsid w:val="08B2350C"/>
    <w:rsid w:val="08B23510"/>
    <w:rsid w:val="08B23585"/>
    <w:rsid w:val="08B23684"/>
    <w:rsid w:val="08B23764"/>
    <w:rsid w:val="08B2379E"/>
    <w:rsid w:val="08B23822"/>
    <w:rsid w:val="08B239E7"/>
    <w:rsid w:val="08B23A72"/>
    <w:rsid w:val="08B23A92"/>
    <w:rsid w:val="08B23ACC"/>
    <w:rsid w:val="08B23AEF"/>
    <w:rsid w:val="08B23B12"/>
    <w:rsid w:val="08B23B16"/>
    <w:rsid w:val="08B23B1B"/>
    <w:rsid w:val="08B23BE1"/>
    <w:rsid w:val="08B23DB8"/>
    <w:rsid w:val="08B23E32"/>
    <w:rsid w:val="08B23E67"/>
    <w:rsid w:val="08B23EE8"/>
    <w:rsid w:val="08B23EEB"/>
    <w:rsid w:val="08B23F03"/>
    <w:rsid w:val="08B23F09"/>
    <w:rsid w:val="08B23F73"/>
    <w:rsid w:val="08B2408D"/>
    <w:rsid w:val="08B240C3"/>
    <w:rsid w:val="08B240E5"/>
    <w:rsid w:val="08B240FA"/>
    <w:rsid w:val="08B24124"/>
    <w:rsid w:val="08B24128"/>
    <w:rsid w:val="08B241B4"/>
    <w:rsid w:val="08B241CE"/>
    <w:rsid w:val="08B24222"/>
    <w:rsid w:val="08B24262"/>
    <w:rsid w:val="08B2428B"/>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4FEA"/>
    <w:rsid w:val="08B25108"/>
    <w:rsid w:val="08B2528D"/>
    <w:rsid w:val="08B252DE"/>
    <w:rsid w:val="08B254B3"/>
    <w:rsid w:val="08B254B8"/>
    <w:rsid w:val="08B25578"/>
    <w:rsid w:val="08B255AA"/>
    <w:rsid w:val="08B25601"/>
    <w:rsid w:val="08B25645"/>
    <w:rsid w:val="08B256ED"/>
    <w:rsid w:val="08B2575D"/>
    <w:rsid w:val="08B25844"/>
    <w:rsid w:val="08B258CB"/>
    <w:rsid w:val="08B258D1"/>
    <w:rsid w:val="08B2598B"/>
    <w:rsid w:val="08B25A71"/>
    <w:rsid w:val="08B25A84"/>
    <w:rsid w:val="08B25B14"/>
    <w:rsid w:val="08B25B3D"/>
    <w:rsid w:val="08B25C35"/>
    <w:rsid w:val="08B25C5D"/>
    <w:rsid w:val="08B25CE1"/>
    <w:rsid w:val="08B25D04"/>
    <w:rsid w:val="08B25DD6"/>
    <w:rsid w:val="08B25E5D"/>
    <w:rsid w:val="08B25E9F"/>
    <w:rsid w:val="08B25EAD"/>
    <w:rsid w:val="08B25ED5"/>
    <w:rsid w:val="08B25EE5"/>
    <w:rsid w:val="08B25EF0"/>
    <w:rsid w:val="08B25F13"/>
    <w:rsid w:val="08B25F49"/>
    <w:rsid w:val="08B25FD5"/>
    <w:rsid w:val="08B26092"/>
    <w:rsid w:val="08B260C5"/>
    <w:rsid w:val="08B26130"/>
    <w:rsid w:val="08B26238"/>
    <w:rsid w:val="08B262A3"/>
    <w:rsid w:val="08B262BE"/>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DC"/>
    <w:rsid w:val="08B26607"/>
    <w:rsid w:val="08B2672B"/>
    <w:rsid w:val="08B26813"/>
    <w:rsid w:val="08B26885"/>
    <w:rsid w:val="08B268A2"/>
    <w:rsid w:val="08B26A1E"/>
    <w:rsid w:val="08B26AB0"/>
    <w:rsid w:val="08B26AC5"/>
    <w:rsid w:val="08B26B1B"/>
    <w:rsid w:val="08B26B1C"/>
    <w:rsid w:val="08B26B5A"/>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AAA"/>
    <w:rsid w:val="08B27B4C"/>
    <w:rsid w:val="08B27BB7"/>
    <w:rsid w:val="08B27D38"/>
    <w:rsid w:val="08B27D7D"/>
    <w:rsid w:val="08B27EC9"/>
    <w:rsid w:val="08B27F2E"/>
    <w:rsid w:val="08B27F4E"/>
    <w:rsid w:val="08B27F50"/>
    <w:rsid w:val="08B27F55"/>
    <w:rsid w:val="08B27FBA"/>
    <w:rsid w:val="08B3002D"/>
    <w:rsid w:val="08B3005D"/>
    <w:rsid w:val="08B3005E"/>
    <w:rsid w:val="08B30061"/>
    <w:rsid w:val="08B300F5"/>
    <w:rsid w:val="08B30240"/>
    <w:rsid w:val="08B30391"/>
    <w:rsid w:val="08B30402"/>
    <w:rsid w:val="08B3049A"/>
    <w:rsid w:val="08B304B1"/>
    <w:rsid w:val="08B305CD"/>
    <w:rsid w:val="08B306B2"/>
    <w:rsid w:val="08B3081B"/>
    <w:rsid w:val="08B3083B"/>
    <w:rsid w:val="08B3084E"/>
    <w:rsid w:val="08B30865"/>
    <w:rsid w:val="08B308A6"/>
    <w:rsid w:val="08B30908"/>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91"/>
    <w:rsid w:val="08B30FC1"/>
    <w:rsid w:val="08B30FE3"/>
    <w:rsid w:val="08B31009"/>
    <w:rsid w:val="08B31075"/>
    <w:rsid w:val="08B310FC"/>
    <w:rsid w:val="08B3111C"/>
    <w:rsid w:val="08B3120D"/>
    <w:rsid w:val="08B3143E"/>
    <w:rsid w:val="08B314D9"/>
    <w:rsid w:val="08B3153F"/>
    <w:rsid w:val="08B31584"/>
    <w:rsid w:val="08B31595"/>
    <w:rsid w:val="08B315AE"/>
    <w:rsid w:val="08B315FB"/>
    <w:rsid w:val="08B31651"/>
    <w:rsid w:val="08B316F8"/>
    <w:rsid w:val="08B317ED"/>
    <w:rsid w:val="08B31812"/>
    <w:rsid w:val="08B3181C"/>
    <w:rsid w:val="08B3185A"/>
    <w:rsid w:val="08B319B4"/>
    <w:rsid w:val="08B31AA4"/>
    <w:rsid w:val="08B31C1B"/>
    <w:rsid w:val="08B31C80"/>
    <w:rsid w:val="08B31D74"/>
    <w:rsid w:val="08B31DCE"/>
    <w:rsid w:val="08B31DEA"/>
    <w:rsid w:val="08B31E45"/>
    <w:rsid w:val="08B31E4C"/>
    <w:rsid w:val="08B31E5A"/>
    <w:rsid w:val="08B31F04"/>
    <w:rsid w:val="08B31F6A"/>
    <w:rsid w:val="08B31FEB"/>
    <w:rsid w:val="08B32185"/>
    <w:rsid w:val="08B3219A"/>
    <w:rsid w:val="08B3237B"/>
    <w:rsid w:val="08B323E1"/>
    <w:rsid w:val="08B32491"/>
    <w:rsid w:val="08B325F7"/>
    <w:rsid w:val="08B32631"/>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2E6E"/>
    <w:rsid w:val="08B33131"/>
    <w:rsid w:val="08B33261"/>
    <w:rsid w:val="08B33263"/>
    <w:rsid w:val="08B332A9"/>
    <w:rsid w:val="08B332AF"/>
    <w:rsid w:val="08B33428"/>
    <w:rsid w:val="08B33439"/>
    <w:rsid w:val="08B3349A"/>
    <w:rsid w:val="08B33519"/>
    <w:rsid w:val="08B33596"/>
    <w:rsid w:val="08B335F7"/>
    <w:rsid w:val="08B3367C"/>
    <w:rsid w:val="08B336BF"/>
    <w:rsid w:val="08B3371A"/>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DC"/>
    <w:rsid w:val="08B34AE4"/>
    <w:rsid w:val="08B34B68"/>
    <w:rsid w:val="08B34C04"/>
    <w:rsid w:val="08B34C3A"/>
    <w:rsid w:val="08B34CE5"/>
    <w:rsid w:val="08B34D06"/>
    <w:rsid w:val="08B34D7D"/>
    <w:rsid w:val="08B34DD0"/>
    <w:rsid w:val="08B34E02"/>
    <w:rsid w:val="08B34FF3"/>
    <w:rsid w:val="08B3500C"/>
    <w:rsid w:val="08B35204"/>
    <w:rsid w:val="08B352E8"/>
    <w:rsid w:val="08B35329"/>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7E"/>
    <w:rsid w:val="08B37FBE"/>
    <w:rsid w:val="08B4002A"/>
    <w:rsid w:val="08B4009B"/>
    <w:rsid w:val="08B4013F"/>
    <w:rsid w:val="08B4014C"/>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6F"/>
    <w:rsid w:val="08B407C8"/>
    <w:rsid w:val="08B4081C"/>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59"/>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5E"/>
    <w:rsid w:val="08B41987"/>
    <w:rsid w:val="08B41A10"/>
    <w:rsid w:val="08B41AE5"/>
    <w:rsid w:val="08B41B12"/>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D4"/>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5F"/>
    <w:rsid w:val="08B431E0"/>
    <w:rsid w:val="08B43235"/>
    <w:rsid w:val="08B43282"/>
    <w:rsid w:val="08B432F3"/>
    <w:rsid w:val="08B4331C"/>
    <w:rsid w:val="08B4332E"/>
    <w:rsid w:val="08B43370"/>
    <w:rsid w:val="08B43389"/>
    <w:rsid w:val="08B433BC"/>
    <w:rsid w:val="08B433D5"/>
    <w:rsid w:val="08B4343A"/>
    <w:rsid w:val="08B43491"/>
    <w:rsid w:val="08B434E6"/>
    <w:rsid w:val="08B4351F"/>
    <w:rsid w:val="08B43537"/>
    <w:rsid w:val="08B435AB"/>
    <w:rsid w:val="08B435F1"/>
    <w:rsid w:val="08B43605"/>
    <w:rsid w:val="08B4363D"/>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4F"/>
    <w:rsid w:val="08B43FCD"/>
    <w:rsid w:val="08B440AB"/>
    <w:rsid w:val="08B440DA"/>
    <w:rsid w:val="08B44143"/>
    <w:rsid w:val="08B44212"/>
    <w:rsid w:val="08B44222"/>
    <w:rsid w:val="08B44237"/>
    <w:rsid w:val="08B442B8"/>
    <w:rsid w:val="08B44369"/>
    <w:rsid w:val="08B443F0"/>
    <w:rsid w:val="08B44420"/>
    <w:rsid w:val="08B44587"/>
    <w:rsid w:val="08B445AC"/>
    <w:rsid w:val="08B445AE"/>
    <w:rsid w:val="08B4460D"/>
    <w:rsid w:val="08B4463D"/>
    <w:rsid w:val="08B446A4"/>
    <w:rsid w:val="08B44754"/>
    <w:rsid w:val="08B4475A"/>
    <w:rsid w:val="08B44768"/>
    <w:rsid w:val="08B44832"/>
    <w:rsid w:val="08B448D8"/>
    <w:rsid w:val="08B448E5"/>
    <w:rsid w:val="08B449E4"/>
    <w:rsid w:val="08B44AAE"/>
    <w:rsid w:val="08B44C10"/>
    <w:rsid w:val="08B44C44"/>
    <w:rsid w:val="08B44D2F"/>
    <w:rsid w:val="08B44D5C"/>
    <w:rsid w:val="08B44DB2"/>
    <w:rsid w:val="08B44E1E"/>
    <w:rsid w:val="08B44EEF"/>
    <w:rsid w:val="08B44FB0"/>
    <w:rsid w:val="08B45009"/>
    <w:rsid w:val="08B45066"/>
    <w:rsid w:val="08B450CA"/>
    <w:rsid w:val="08B45142"/>
    <w:rsid w:val="08B451DB"/>
    <w:rsid w:val="08B45218"/>
    <w:rsid w:val="08B45236"/>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1A"/>
    <w:rsid w:val="08B46DA7"/>
    <w:rsid w:val="08B46E28"/>
    <w:rsid w:val="08B46E49"/>
    <w:rsid w:val="08B46F1C"/>
    <w:rsid w:val="08B46F68"/>
    <w:rsid w:val="08B4714F"/>
    <w:rsid w:val="08B472D7"/>
    <w:rsid w:val="08B473B0"/>
    <w:rsid w:val="08B473EE"/>
    <w:rsid w:val="08B4751A"/>
    <w:rsid w:val="08B47665"/>
    <w:rsid w:val="08B4766B"/>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47FF5"/>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8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7EB"/>
    <w:rsid w:val="08B51885"/>
    <w:rsid w:val="08B518B6"/>
    <w:rsid w:val="08B51920"/>
    <w:rsid w:val="08B519C7"/>
    <w:rsid w:val="08B519E1"/>
    <w:rsid w:val="08B519EB"/>
    <w:rsid w:val="08B51A07"/>
    <w:rsid w:val="08B51A28"/>
    <w:rsid w:val="08B51ACE"/>
    <w:rsid w:val="08B51B54"/>
    <w:rsid w:val="08B51B72"/>
    <w:rsid w:val="08B51B91"/>
    <w:rsid w:val="08B51CA6"/>
    <w:rsid w:val="08B51DEB"/>
    <w:rsid w:val="08B51F23"/>
    <w:rsid w:val="08B51F62"/>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925"/>
    <w:rsid w:val="08B52A61"/>
    <w:rsid w:val="08B52A78"/>
    <w:rsid w:val="08B52B30"/>
    <w:rsid w:val="08B52D1B"/>
    <w:rsid w:val="08B52D25"/>
    <w:rsid w:val="08B52D64"/>
    <w:rsid w:val="08B52DF1"/>
    <w:rsid w:val="08B52E30"/>
    <w:rsid w:val="08B52E9A"/>
    <w:rsid w:val="08B52EDF"/>
    <w:rsid w:val="08B52F89"/>
    <w:rsid w:val="08B5301A"/>
    <w:rsid w:val="08B5304E"/>
    <w:rsid w:val="08B53104"/>
    <w:rsid w:val="08B5318C"/>
    <w:rsid w:val="08B531C0"/>
    <w:rsid w:val="08B531C1"/>
    <w:rsid w:val="08B53244"/>
    <w:rsid w:val="08B5334E"/>
    <w:rsid w:val="08B533BA"/>
    <w:rsid w:val="08B533D9"/>
    <w:rsid w:val="08B533E3"/>
    <w:rsid w:val="08B53470"/>
    <w:rsid w:val="08B534A1"/>
    <w:rsid w:val="08B536E4"/>
    <w:rsid w:val="08B53726"/>
    <w:rsid w:val="08B53826"/>
    <w:rsid w:val="08B53844"/>
    <w:rsid w:val="08B538B4"/>
    <w:rsid w:val="08B53905"/>
    <w:rsid w:val="08B53910"/>
    <w:rsid w:val="08B53970"/>
    <w:rsid w:val="08B53B48"/>
    <w:rsid w:val="08B53C00"/>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5C"/>
    <w:rsid w:val="08B544AF"/>
    <w:rsid w:val="08B54574"/>
    <w:rsid w:val="08B54576"/>
    <w:rsid w:val="08B54587"/>
    <w:rsid w:val="08B54588"/>
    <w:rsid w:val="08B545BE"/>
    <w:rsid w:val="08B545FF"/>
    <w:rsid w:val="08B54614"/>
    <w:rsid w:val="08B546A4"/>
    <w:rsid w:val="08B547DE"/>
    <w:rsid w:val="08B5480E"/>
    <w:rsid w:val="08B54869"/>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4FAF"/>
    <w:rsid w:val="08B55030"/>
    <w:rsid w:val="08B5503A"/>
    <w:rsid w:val="08B551FB"/>
    <w:rsid w:val="08B55287"/>
    <w:rsid w:val="08B552AB"/>
    <w:rsid w:val="08B55347"/>
    <w:rsid w:val="08B55531"/>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503"/>
    <w:rsid w:val="08B5759A"/>
    <w:rsid w:val="08B57645"/>
    <w:rsid w:val="08B576CF"/>
    <w:rsid w:val="08B57707"/>
    <w:rsid w:val="08B57759"/>
    <w:rsid w:val="08B5776D"/>
    <w:rsid w:val="08B57777"/>
    <w:rsid w:val="08B5777E"/>
    <w:rsid w:val="08B57783"/>
    <w:rsid w:val="08B577AE"/>
    <w:rsid w:val="08B57819"/>
    <w:rsid w:val="08B57881"/>
    <w:rsid w:val="08B57895"/>
    <w:rsid w:val="08B578BE"/>
    <w:rsid w:val="08B578CD"/>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DD"/>
    <w:rsid w:val="08B60033"/>
    <w:rsid w:val="08B6006C"/>
    <w:rsid w:val="08B60083"/>
    <w:rsid w:val="08B600AD"/>
    <w:rsid w:val="08B6019B"/>
    <w:rsid w:val="08B6024F"/>
    <w:rsid w:val="08B60295"/>
    <w:rsid w:val="08B60376"/>
    <w:rsid w:val="08B6044E"/>
    <w:rsid w:val="08B60463"/>
    <w:rsid w:val="08B60480"/>
    <w:rsid w:val="08B604FB"/>
    <w:rsid w:val="08B60556"/>
    <w:rsid w:val="08B605B3"/>
    <w:rsid w:val="08B605D2"/>
    <w:rsid w:val="08B60634"/>
    <w:rsid w:val="08B606B6"/>
    <w:rsid w:val="08B60794"/>
    <w:rsid w:val="08B607FA"/>
    <w:rsid w:val="08B6094A"/>
    <w:rsid w:val="08B6096E"/>
    <w:rsid w:val="08B609CF"/>
    <w:rsid w:val="08B609F0"/>
    <w:rsid w:val="08B609FA"/>
    <w:rsid w:val="08B60B06"/>
    <w:rsid w:val="08B60B37"/>
    <w:rsid w:val="08B60B58"/>
    <w:rsid w:val="08B60B87"/>
    <w:rsid w:val="08B60D0E"/>
    <w:rsid w:val="08B60D2C"/>
    <w:rsid w:val="08B60DFD"/>
    <w:rsid w:val="08B60E00"/>
    <w:rsid w:val="08B60E18"/>
    <w:rsid w:val="08B60F72"/>
    <w:rsid w:val="08B6112C"/>
    <w:rsid w:val="08B6116D"/>
    <w:rsid w:val="08B6133B"/>
    <w:rsid w:val="08B613A6"/>
    <w:rsid w:val="08B61441"/>
    <w:rsid w:val="08B6145B"/>
    <w:rsid w:val="08B61477"/>
    <w:rsid w:val="08B61603"/>
    <w:rsid w:val="08B616AA"/>
    <w:rsid w:val="08B616FC"/>
    <w:rsid w:val="08B6179F"/>
    <w:rsid w:val="08B617B6"/>
    <w:rsid w:val="08B61833"/>
    <w:rsid w:val="08B6185A"/>
    <w:rsid w:val="08B618C5"/>
    <w:rsid w:val="08B619A4"/>
    <w:rsid w:val="08B619D4"/>
    <w:rsid w:val="08B61AB1"/>
    <w:rsid w:val="08B61AEE"/>
    <w:rsid w:val="08B61BA4"/>
    <w:rsid w:val="08B61BE2"/>
    <w:rsid w:val="08B61C8E"/>
    <w:rsid w:val="08B61E7B"/>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8C8"/>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99"/>
    <w:rsid w:val="08B634A9"/>
    <w:rsid w:val="08B63510"/>
    <w:rsid w:val="08B6362B"/>
    <w:rsid w:val="08B6364C"/>
    <w:rsid w:val="08B6368E"/>
    <w:rsid w:val="08B6373B"/>
    <w:rsid w:val="08B6381F"/>
    <w:rsid w:val="08B63846"/>
    <w:rsid w:val="08B63940"/>
    <w:rsid w:val="08B639EB"/>
    <w:rsid w:val="08B63A16"/>
    <w:rsid w:val="08B63A49"/>
    <w:rsid w:val="08B63A87"/>
    <w:rsid w:val="08B63B40"/>
    <w:rsid w:val="08B63B7C"/>
    <w:rsid w:val="08B63B7D"/>
    <w:rsid w:val="08B63BE3"/>
    <w:rsid w:val="08B63C04"/>
    <w:rsid w:val="08B63D08"/>
    <w:rsid w:val="08B63ED0"/>
    <w:rsid w:val="08B641B9"/>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3A"/>
    <w:rsid w:val="08B65763"/>
    <w:rsid w:val="08B65788"/>
    <w:rsid w:val="08B657D1"/>
    <w:rsid w:val="08B65891"/>
    <w:rsid w:val="08B6589E"/>
    <w:rsid w:val="08B658FC"/>
    <w:rsid w:val="08B65995"/>
    <w:rsid w:val="08B65A2A"/>
    <w:rsid w:val="08B65A4F"/>
    <w:rsid w:val="08B65AF1"/>
    <w:rsid w:val="08B65B31"/>
    <w:rsid w:val="08B65B41"/>
    <w:rsid w:val="08B65D5C"/>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E3"/>
    <w:rsid w:val="08B6760E"/>
    <w:rsid w:val="08B676AA"/>
    <w:rsid w:val="08B676B3"/>
    <w:rsid w:val="08B67777"/>
    <w:rsid w:val="08B677F1"/>
    <w:rsid w:val="08B67825"/>
    <w:rsid w:val="08B67875"/>
    <w:rsid w:val="08B678BD"/>
    <w:rsid w:val="08B678E8"/>
    <w:rsid w:val="08B6792F"/>
    <w:rsid w:val="08B67A31"/>
    <w:rsid w:val="08B67B42"/>
    <w:rsid w:val="08B67B89"/>
    <w:rsid w:val="08B67CF9"/>
    <w:rsid w:val="08B67D2C"/>
    <w:rsid w:val="08B67DC7"/>
    <w:rsid w:val="08B67E1D"/>
    <w:rsid w:val="08B67EC8"/>
    <w:rsid w:val="08B67EF5"/>
    <w:rsid w:val="08B67FE2"/>
    <w:rsid w:val="08B700B5"/>
    <w:rsid w:val="08B7012E"/>
    <w:rsid w:val="08B7013E"/>
    <w:rsid w:val="08B701C0"/>
    <w:rsid w:val="08B701E9"/>
    <w:rsid w:val="08B70269"/>
    <w:rsid w:val="08B7039C"/>
    <w:rsid w:val="08B7040E"/>
    <w:rsid w:val="08B704A1"/>
    <w:rsid w:val="08B7050B"/>
    <w:rsid w:val="08B706B1"/>
    <w:rsid w:val="08B70702"/>
    <w:rsid w:val="08B7077B"/>
    <w:rsid w:val="08B70781"/>
    <w:rsid w:val="08B707D2"/>
    <w:rsid w:val="08B7091D"/>
    <w:rsid w:val="08B70922"/>
    <w:rsid w:val="08B70923"/>
    <w:rsid w:val="08B709E3"/>
    <w:rsid w:val="08B70A3C"/>
    <w:rsid w:val="08B70A78"/>
    <w:rsid w:val="08B70AA0"/>
    <w:rsid w:val="08B70B01"/>
    <w:rsid w:val="08B70B11"/>
    <w:rsid w:val="08B70B4B"/>
    <w:rsid w:val="08B70B59"/>
    <w:rsid w:val="08B70BC1"/>
    <w:rsid w:val="08B70C12"/>
    <w:rsid w:val="08B70C2D"/>
    <w:rsid w:val="08B70C8D"/>
    <w:rsid w:val="08B70CC2"/>
    <w:rsid w:val="08B70CF9"/>
    <w:rsid w:val="08B70D73"/>
    <w:rsid w:val="08B70DBE"/>
    <w:rsid w:val="08B70E52"/>
    <w:rsid w:val="08B70F0B"/>
    <w:rsid w:val="08B70F1F"/>
    <w:rsid w:val="08B70F88"/>
    <w:rsid w:val="08B7113A"/>
    <w:rsid w:val="08B71186"/>
    <w:rsid w:val="08B711E0"/>
    <w:rsid w:val="08B711E8"/>
    <w:rsid w:val="08B712B8"/>
    <w:rsid w:val="08B71351"/>
    <w:rsid w:val="08B71479"/>
    <w:rsid w:val="08B71587"/>
    <w:rsid w:val="08B7159F"/>
    <w:rsid w:val="08B715FC"/>
    <w:rsid w:val="08B715FE"/>
    <w:rsid w:val="08B7160B"/>
    <w:rsid w:val="08B7161E"/>
    <w:rsid w:val="08B71727"/>
    <w:rsid w:val="08B717D0"/>
    <w:rsid w:val="08B71882"/>
    <w:rsid w:val="08B718B5"/>
    <w:rsid w:val="08B718D2"/>
    <w:rsid w:val="08B71931"/>
    <w:rsid w:val="08B719FE"/>
    <w:rsid w:val="08B71B02"/>
    <w:rsid w:val="08B71B57"/>
    <w:rsid w:val="08B71C50"/>
    <w:rsid w:val="08B71CCD"/>
    <w:rsid w:val="08B71D18"/>
    <w:rsid w:val="08B71D62"/>
    <w:rsid w:val="08B71D78"/>
    <w:rsid w:val="08B71D9C"/>
    <w:rsid w:val="08B71DC6"/>
    <w:rsid w:val="08B71E1D"/>
    <w:rsid w:val="08B71EF5"/>
    <w:rsid w:val="08B71EFE"/>
    <w:rsid w:val="08B71F32"/>
    <w:rsid w:val="08B71F78"/>
    <w:rsid w:val="08B71F95"/>
    <w:rsid w:val="08B72026"/>
    <w:rsid w:val="08B720AA"/>
    <w:rsid w:val="08B720C6"/>
    <w:rsid w:val="08B72218"/>
    <w:rsid w:val="08B72223"/>
    <w:rsid w:val="08B7223D"/>
    <w:rsid w:val="08B72259"/>
    <w:rsid w:val="08B72264"/>
    <w:rsid w:val="08B722E2"/>
    <w:rsid w:val="08B722EF"/>
    <w:rsid w:val="08B722FB"/>
    <w:rsid w:val="08B72379"/>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5F7"/>
    <w:rsid w:val="08B7361C"/>
    <w:rsid w:val="08B736A4"/>
    <w:rsid w:val="08B736B8"/>
    <w:rsid w:val="08B7379D"/>
    <w:rsid w:val="08B737BC"/>
    <w:rsid w:val="08B7383F"/>
    <w:rsid w:val="08B739F3"/>
    <w:rsid w:val="08B73A22"/>
    <w:rsid w:val="08B73A3D"/>
    <w:rsid w:val="08B73A89"/>
    <w:rsid w:val="08B73BEB"/>
    <w:rsid w:val="08B73C0E"/>
    <w:rsid w:val="08B73C49"/>
    <w:rsid w:val="08B73C72"/>
    <w:rsid w:val="08B73CEE"/>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A"/>
    <w:rsid w:val="08B75EA2"/>
    <w:rsid w:val="08B76078"/>
    <w:rsid w:val="08B7611E"/>
    <w:rsid w:val="08B7613A"/>
    <w:rsid w:val="08B761B0"/>
    <w:rsid w:val="08B761FA"/>
    <w:rsid w:val="08B7622F"/>
    <w:rsid w:val="08B76272"/>
    <w:rsid w:val="08B763D3"/>
    <w:rsid w:val="08B764EE"/>
    <w:rsid w:val="08B764F9"/>
    <w:rsid w:val="08B7652E"/>
    <w:rsid w:val="08B767F5"/>
    <w:rsid w:val="08B7681F"/>
    <w:rsid w:val="08B7696B"/>
    <w:rsid w:val="08B769A9"/>
    <w:rsid w:val="08B769D2"/>
    <w:rsid w:val="08B769FF"/>
    <w:rsid w:val="08B76A22"/>
    <w:rsid w:val="08B76ADD"/>
    <w:rsid w:val="08B76BCB"/>
    <w:rsid w:val="08B76CA3"/>
    <w:rsid w:val="08B76D41"/>
    <w:rsid w:val="08B76DDA"/>
    <w:rsid w:val="08B76E18"/>
    <w:rsid w:val="08B76E2E"/>
    <w:rsid w:val="08B76E72"/>
    <w:rsid w:val="08B76E9E"/>
    <w:rsid w:val="08B76EF7"/>
    <w:rsid w:val="08B76F33"/>
    <w:rsid w:val="08B76F56"/>
    <w:rsid w:val="08B76FB3"/>
    <w:rsid w:val="08B76FE7"/>
    <w:rsid w:val="08B77000"/>
    <w:rsid w:val="08B77187"/>
    <w:rsid w:val="08B7719E"/>
    <w:rsid w:val="08B772BA"/>
    <w:rsid w:val="08B7751E"/>
    <w:rsid w:val="08B77596"/>
    <w:rsid w:val="08B77861"/>
    <w:rsid w:val="08B778BE"/>
    <w:rsid w:val="08B779F5"/>
    <w:rsid w:val="08B779FC"/>
    <w:rsid w:val="08B77AFA"/>
    <w:rsid w:val="08B77B44"/>
    <w:rsid w:val="08B77B57"/>
    <w:rsid w:val="08B77BF8"/>
    <w:rsid w:val="08B77C05"/>
    <w:rsid w:val="08B77C48"/>
    <w:rsid w:val="08B77C57"/>
    <w:rsid w:val="08B77C5A"/>
    <w:rsid w:val="08B77C69"/>
    <w:rsid w:val="08B77CAA"/>
    <w:rsid w:val="08B77CC9"/>
    <w:rsid w:val="08B77D14"/>
    <w:rsid w:val="08B77D8E"/>
    <w:rsid w:val="08B77EC9"/>
    <w:rsid w:val="08B77ED5"/>
    <w:rsid w:val="08B80030"/>
    <w:rsid w:val="08B800A7"/>
    <w:rsid w:val="08B80175"/>
    <w:rsid w:val="08B801FF"/>
    <w:rsid w:val="08B8020B"/>
    <w:rsid w:val="08B8021E"/>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D83"/>
    <w:rsid w:val="08B80F60"/>
    <w:rsid w:val="08B8103E"/>
    <w:rsid w:val="08B81044"/>
    <w:rsid w:val="08B810A3"/>
    <w:rsid w:val="08B81159"/>
    <w:rsid w:val="08B811E1"/>
    <w:rsid w:val="08B812B2"/>
    <w:rsid w:val="08B8133A"/>
    <w:rsid w:val="08B81375"/>
    <w:rsid w:val="08B813FE"/>
    <w:rsid w:val="08B81407"/>
    <w:rsid w:val="08B815AE"/>
    <w:rsid w:val="08B815D1"/>
    <w:rsid w:val="08B815D6"/>
    <w:rsid w:val="08B816D4"/>
    <w:rsid w:val="08B816F8"/>
    <w:rsid w:val="08B816FD"/>
    <w:rsid w:val="08B817E9"/>
    <w:rsid w:val="08B817EA"/>
    <w:rsid w:val="08B81829"/>
    <w:rsid w:val="08B8186C"/>
    <w:rsid w:val="08B81870"/>
    <w:rsid w:val="08B818E4"/>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D5"/>
    <w:rsid w:val="08B81FE1"/>
    <w:rsid w:val="08B82062"/>
    <w:rsid w:val="08B820D1"/>
    <w:rsid w:val="08B8211A"/>
    <w:rsid w:val="08B82146"/>
    <w:rsid w:val="08B82267"/>
    <w:rsid w:val="08B8226D"/>
    <w:rsid w:val="08B82290"/>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8E3"/>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11"/>
    <w:rsid w:val="08B8314C"/>
    <w:rsid w:val="08B831B2"/>
    <w:rsid w:val="08B831D6"/>
    <w:rsid w:val="08B831FD"/>
    <w:rsid w:val="08B832C0"/>
    <w:rsid w:val="08B832CD"/>
    <w:rsid w:val="08B83305"/>
    <w:rsid w:val="08B833B2"/>
    <w:rsid w:val="08B833FB"/>
    <w:rsid w:val="08B8340B"/>
    <w:rsid w:val="08B8341C"/>
    <w:rsid w:val="08B83424"/>
    <w:rsid w:val="08B83448"/>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4F1"/>
    <w:rsid w:val="08B84556"/>
    <w:rsid w:val="08B845FA"/>
    <w:rsid w:val="08B845FF"/>
    <w:rsid w:val="08B846E5"/>
    <w:rsid w:val="08B847A1"/>
    <w:rsid w:val="08B847CB"/>
    <w:rsid w:val="08B8484D"/>
    <w:rsid w:val="08B848F9"/>
    <w:rsid w:val="08B8490C"/>
    <w:rsid w:val="08B84985"/>
    <w:rsid w:val="08B849DD"/>
    <w:rsid w:val="08B84A29"/>
    <w:rsid w:val="08B84A2A"/>
    <w:rsid w:val="08B84BD2"/>
    <w:rsid w:val="08B84C76"/>
    <w:rsid w:val="08B84D07"/>
    <w:rsid w:val="08B84DF2"/>
    <w:rsid w:val="08B84E78"/>
    <w:rsid w:val="08B84E88"/>
    <w:rsid w:val="08B84EAF"/>
    <w:rsid w:val="08B84EB5"/>
    <w:rsid w:val="08B84EDB"/>
    <w:rsid w:val="08B84F26"/>
    <w:rsid w:val="08B84FAA"/>
    <w:rsid w:val="08B84FD1"/>
    <w:rsid w:val="08B85003"/>
    <w:rsid w:val="08B8505F"/>
    <w:rsid w:val="08B850A6"/>
    <w:rsid w:val="08B850E8"/>
    <w:rsid w:val="08B85113"/>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8D"/>
    <w:rsid w:val="08B857BE"/>
    <w:rsid w:val="08B85847"/>
    <w:rsid w:val="08B85894"/>
    <w:rsid w:val="08B859B0"/>
    <w:rsid w:val="08B85A20"/>
    <w:rsid w:val="08B85AE4"/>
    <w:rsid w:val="08B85AE7"/>
    <w:rsid w:val="08B85B59"/>
    <w:rsid w:val="08B85B78"/>
    <w:rsid w:val="08B85C52"/>
    <w:rsid w:val="08B85C7B"/>
    <w:rsid w:val="08B85C9E"/>
    <w:rsid w:val="08B85CC6"/>
    <w:rsid w:val="08B85D23"/>
    <w:rsid w:val="08B85F0F"/>
    <w:rsid w:val="08B85F22"/>
    <w:rsid w:val="08B860C3"/>
    <w:rsid w:val="08B86121"/>
    <w:rsid w:val="08B86157"/>
    <w:rsid w:val="08B86195"/>
    <w:rsid w:val="08B861F4"/>
    <w:rsid w:val="08B8633A"/>
    <w:rsid w:val="08B863CD"/>
    <w:rsid w:val="08B863F2"/>
    <w:rsid w:val="08B86423"/>
    <w:rsid w:val="08B8649C"/>
    <w:rsid w:val="08B8658C"/>
    <w:rsid w:val="08B86650"/>
    <w:rsid w:val="08B86689"/>
    <w:rsid w:val="08B86694"/>
    <w:rsid w:val="08B866C0"/>
    <w:rsid w:val="08B866CD"/>
    <w:rsid w:val="08B86726"/>
    <w:rsid w:val="08B8681E"/>
    <w:rsid w:val="08B868FE"/>
    <w:rsid w:val="08B86985"/>
    <w:rsid w:val="08B86A5B"/>
    <w:rsid w:val="08B86AD7"/>
    <w:rsid w:val="08B86BF4"/>
    <w:rsid w:val="08B86BF5"/>
    <w:rsid w:val="08B86C5F"/>
    <w:rsid w:val="08B86C97"/>
    <w:rsid w:val="08B86D0C"/>
    <w:rsid w:val="08B86DCD"/>
    <w:rsid w:val="08B86DD9"/>
    <w:rsid w:val="08B86E02"/>
    <w:rsid w:val="08B86E47"/>
    <w:rsid w:val="08B86E67"/>
    <w:rsid w:val="08B86FFB"/>
    <w:rsid w:val="08B8703A"/>
    <w:rsid w:val="08B8715A"/>
    <w:rsid w:val="08B871CE"/>
    <w:rsid w:val="08B871E5"/>
    <w:rsid w:val="08B87278"/>
    <w:rsid w:val="08B8743B"/>
    <w:rsid w:val="08B874FC"/>
    <w:rsid w:val="08B8758A"/>
    <w:rsid w:val="08B87652"/>
    <w:rsid w:val="08B87696"/>
    <w:rsid w:val="08B87707"/>
    <w:rsid w:val="08B87709"/>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37"/>
    <w:rsid w:val="08B90062"/>
    <w:rsid w:val="08B90078"/>
    <w:rsid w:val="08B900FC"/>
    <w:rsid w:val="08B901F6"/>
    <w:rsid w:val="08B90213"/>
    <w:rsid w:val="08B902D4"/>
    <w:rsid w:val="08B9034C"/>
    <w:rsid w:val="08B904FE"/>
    <w:rsid w:val="08B9063C"/>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53"/>
    <w:rsid w:val="08B90F03"/>
    <w:rsid w:val="08B91003"/>
    <w:rsid w:val="08B9105D"/>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D4"/>
    <w:rsid w:val="08B91ED6"/>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9B1"/>
    <w:rsid w:val="08B939FD"/>
    <w:rsid w:val="08B93A9E"/>
    <w:rsid w:val="08B93BD8"/>
    <w:rsid w:val="08B93C10"/>
    <w:rsid w:val="08B93C87"/>
    <w:rsid w:val="08B93C8B"/>
    <w:rsid w:val="08B93CEE"/>
    <w:rsid w:val="08B93D87"/>
    <w:rsid w:val="08B93F36"/>
    <w:rsid w:val="08B93FC4"/>
    <w:rsid w:val="08B9405C"/>
    <w:rsid w:val="08B94086"/>
    <w:rsid w:val="08B940B9"/>
    <w:rsid w:val="08B940DB"/>
    <w:rsid w:val="08B940E8"/>
    <w:rsid w:val="08B94111"/>
    <w:rsid w:val="08B941F0"/>
    <w:rsid w:val="08B94257"/>
    <w:rsid w:val="08B942A5"/>
    <w:rsid w:val="08B942BE"/>
    <w:rsid w:val="08B942E8"/>
    <w:rsid w:val="08B943E5"/>
    <w:rsid w:val="08B9440A"/>
    <w:rsid w:val="08B94476"/>
    <w:rsid w:val="08B944C9"/>
    <w:rsid w:val="08B94592"/>
    <w:rsid w:val="08B9466F"/>
    <w:rsid w:val="08B94795"/>
    <w:rsid w:val="08B9482D"/>
    <w:rsid w:val="08B94878"/>
    <w:rsid w:val="08B948E3"/>
    <w:rsid w:val="08B949B4"/>
    <w:rsid w:val="08B94A08"/>
    <w:rsid w:val="08B94A2F"/>
    <w:rsid w:val="08B94A75"/>
    <w:rsid w:val="08B94A82"/>
    <w:rsid w:val="08B94AF4"/>
    <w:rsid w:val="08B94B17"/>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EC"/>
    <w:rsid w:val="08B95A80"/>
    <w:rsid w:val="08B95A8A"/>
    <w:rsid w:val="08B95AA3"/>
    <w:rsid w:val="08B95AF1"/>
    <w:rsid w:val="08B95B1B"/>
    <w:rsid w:val="08B95BC0"/>
    <w:rsid w:val="08B95C28"/>
    <w:rsid w:val="08B95C5A"/>
    <w:rsid w:val="08B95D43"/>
    <w:rsid w:val="08B95DA3"/>
    <w:rsid w:val="08B95DBC"/>
    <w:rsid w:val="08B95E33"/>
    <w:rsid w:val="08B95FBF"/>
    <w:rsid w:val="08B96009"/>
    <w:rsid w:val="08B96056"/>
    <w:rsid w:val="08B9607E"/>
    <w:rsid w:val="08B960FD"/>
    <w:rsid w:val="08B9618F"/>
    <w:rsid w:val="08B961E2"/>
    <w:rsid w:val="08B96230"/>
    <w:rsid w:val="08B96264"/>
    <w:rsid w:val="08B962C0"/>
    <w:rsid w:val="08B963F7"/>
    <w:rsid w:val="08B96473"/>
    <w:rsid w:val="08B96488"/>
    <w:rsid w:val="08B96525"/>
    <w:rsid w:val="08B96597"/>
    <w:rsid w:val="08B96739"/>
    <w:rsid w:val="08B967AC"/>
    <w:rsid w:val="08B967D9"/>
    <w:rsid w:val="08B96816"/>
    <w:rsid w:val="08B96865"/>
    <w:rsid w:val="08B9688E"/>
    <w:rsid w:val="08B96972"/>
    <w:rsid w:val="08B969F8"/>
    <w:rsid w:val="08B96A4C"/>
    <w:rsid w:val="08B96AF9"/>
    <w:rsid w:val="08B96BD8"/>
    <w:rsid w:val="08B96C66"/>
    <w:rsid w:val="08B96D2F"/>
    <w:rsid w:val="08B96F46"/>
    <w:rsid w:val="08B96F47"/>
    <w:rsid w:val="08B96F4C"/>
    <w:rsid w:val="08B96F53"/>
    <w:rsid w:val="08B96F7D"/>
    <w:rsid w:val="08B96F9B"/>
    <w:rsid w:val="08B96FD9"/>
    <w:rsid w:val="08B97014"/>
    <w:rsid w:val="08B971CA"/>
    <w:rsid w:val="08B972BA"/>
    <w:rsid w:val="08B97352"/>
    <w:rsid w:val="08B9739E"/>
    <w:rsid w:val="08B973CD"/>
    <w:rsid w:val="08B97474"/>
    <w:rsid w:val="08B974D9"/>
    <w:rsid w:val="08B9750A"/>
    <w:rsid w:val="08B97518"/>
    <w:rsid w:val="08B9769A"/>
    <w:rsid w:val="08B976E9"/>
    <w:rsid w:val="08B9770B"/>
    <w:rsid w:val="08B977A0"/>
    <w:rsid w:val="08B977A7"/>
    <w:rsid w:val="08B978C3"/>
    <w:rsid w:val="08B97923"/>
    <w:rsid w:val="08B97987"/>
    <w:rsid w:val="08B979B0"/>
    <w:rsid w:val="08B97AFE"/>
    <w:rsid w:val="08B97B2A"/>
    <w:rsid w:val="08B97B48"/>
    <w:rsid w:val="08B97B8A"/>
    <w:rsid w:val="08B97BD2"/>
    <w:rsid w:val="08B97C34"/>
    <w:rsid w:val="08B97D0C"/>
    <w:rsid w:val="08B97DDE"/>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41"/>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54"/>
    <w:rsid w:val="08BA2463"/>
    <w:rsid w:val="08BA24A6"/>
    <w:rsid w:val="08BA26AB"/>
    <w:rsid w:val="08BA26F2"/>
    <w:rsid w:val="08BA27F6"/>
    <w:rsid w:val="08BA29FF"/>
    <w:rsid w:val="08BA2A92"/>
    <w:rsid w:val="08BA2AC5"/>
    <w:rsid w:val="08BA2B1B"/>
    <w:rsid w:val="08BA2B38"/>
    <w:rsid w:val="08BA2BB9"/>
    <w:rsid w:val="08BA2CC1"/>
    <w:rsid w:val="08BA2D1C"/>
    <w:rsid w:val="08BA2DE4"/>
    <w:rsid w:val="08BA2E97"/>
    <w:rsid w:val="08BA2F10"/>
    <w:rsid w:val="08BA2F9C"/>
    <w:rsid w:val="08BA2FE8"/>
    <w:rsid w:val="08BA3037"/>
    <w:rsid w:val="08BA30D7"/>
    <w:rsid w:val="08BA310E"/>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2D"/>
    <w:rsid w:val="08BA3937"/>
    <w:rsid w:val="08BA399F"/>
    <w:rsid w:val="08BA3B35"/>
    <w:rsid w:val="08BA3B4E"/>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E8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716"/>
    <w:rsid w:val="08BA5869"/>
    <w:rsid w:val="08BA58D9"/>
    <w:rsid w:val="08BA5946"/>
    <w:rsid w:val="08BA5975"/>
    <w:rsid w:val="08BA5995"/>
    <w:rsid w:val="08BA59B7"/>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E79"/>
    <w:rsid w:val="08BA5F74"/>
    <w:rsid w:val="08BA60E5"/>
    <w:rsid w:val="08BA6248"/>
    <w:rsid w:val="08BA624F"/>
    <w:rsid w:val="08BA63A6"/>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4E"/>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A50"/>
    <w:rsid w:val="08BA7A60"/>
    <w:rsid w:val="08BA7AE3"/>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2AB"/>
    <w:rsid w:val="08BB033B"/>
    <w:rsid w:val="08BB0386"/>
    <w:rsid w:val="08BB0480"/>
    <w:rsid w:val="08BB04FB"/>
    <w:rsid w:val="08BB0509"/>
    <w:rsid w:val="08BB0518"/>
    <w:rsid w:val="08BB0587"/>
    <w:rsid w:val="08BB068F"/>
    <w:rsid w:val="08BB0705"/>
    <w:rsid w:val="08BB07D2"/>
    <w:rsid w:val="08BB080D"/>
    <w:rsid w:val="08BB08F6"/>
    <w:rsid w:val="08BB097E"/>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3FC"/>
    <w:rsid w:val="08BB1520"/>
    <w:rsid w:val="08BB1548"/>
    <w:rsid w:val="08BB1604"/>
    <w:rsid w:val="08BB1633"/>
    <w:rsid w:val="08BB1708"/>
    <w:rsid w:val="08BB1711"/>
    <w:rsid w:val="08BB17BF"/>
    <w:rsid w:val="08BB17D7"/>
    <w:rsid w:val="08BB17F6"/>
    <w:rsid w:val="08BB186B"/>
    <w:rsid w:val="08BB18E7"/>
    <w:rsid w:val="08BB18F0"/>
    <w:rsid w:val="08BB18FB"/>
    <w:rsid w:val="08BB192F"/>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B"/>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0E1"/>
    <w:rsid w:val="08BB3130"/>
    <w:rsid w:val="08BB31D1"/>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7F3"/>
    <w:rsid w:val="08BB385D"/>
    <w:rsid w:val="08BB38E1"/>
    <w:rsid w:val="08BB392C"/>
    <w:rsid w:val="08BB3977"/>
    <w:rsid w:val="08BB39A6"/>
    <w:rsid w:val="08BB3A18"/>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32"/>
    <w:rsid w:val="08BB434A"/>
    <w:rsid w:val="08BB43E0"/>
    <w:rsid w:val="08BB443E"/>
    <w:rsid w:val="08BB44B9"/>
    <w:rsid w:val="08BB45C9"/>
    <w:rsid w:val="08BB4649"/>
    <w:rsid w:val="08BB467D"/>
    <w:rsid w:val="08BB46A7"/>
    <w:rsid w:val="08BB46F9"/>
    <w:rsid w:val="08BB473D"/>
    <w:rsid w:val="08BB47E4"/>
    <w:rsid w:val="08BB485C"/>
    <w:rsid w:val="08BB48B6"/>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E0"/>
    <w:rsid w:val="08BB4FF8"/>
    <w:rsid w:val="08BB5006"/>
    <w:rsid w:val="08BB502B"/>
    <w:rsid w:val="08BB5031"/>
    <w:rsid w:val="08BB5037"/>
    <w:rsid w:val="08BB512F"/>
    <w:rsid w:val="08BB5194"/>
    <w:rsid w:val="08BB51A1"/>
    <w:rsid w:val="08BB51D9"/>
    <w:rsid w:val="08BB51DC"/>
    <w:rsid w:val="08BB5316"/>
    <w:rsid w:val="08BB5320"/>
    <w:rsid w:val="08BB53D9"/>
    <w:rsid w:val="08BB5408"/>
    <w:rsid w:val="08BB544C"/>
    <w:rsid w:val="08BB5493"/>
    <w:rsid w:val="08BB55F8"/>
    <w:rsid w:val="08BB5654"/>
    <w:rsid w:val="08BB56AA"/>
    <w:rsid w:val="08BB57C4"/>
    <w:rsid w:val="08BB57DA"/>
    <w:rsid w:val="08BB58B5"/>
    <w:rsid w:val="08BB5A2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433"/>
    <w:rsid w:val="08BB6464"/>
    <w:rsid w:val="08BB64C8"/>
    <w:rsid w:val="08BB6589"/>
    <w:rsid w:val="08BB6635"/>
    <w:rsid w:val="08BB66E1"/>
    <w:rsid w:val="08BB6705"/>
    <w:rsid w:val="08BB6752"/>
    <w:rsid w:val="08BB67D9"/>
    <w:rsid w:val="08BB6886"/>
    <w:rsid w:val="08BB68A5"/>
    <w:rsid w:val="08BB6910"/>
    <w:rsid w:val="08BB6917"/>
    <w:rsid w:val="08BB6991"/>
    <w:rsid w:val="08BB6A7D"/>
    <w:rsid w:val="08BB6AC7"/>
    <w:rsid w:val="08BB6B25"/>
    <w:rsid w:val="08BB6B93"/>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E3"/>
    <w:rsid w:val="08BB7431"/>
    <w:rsid w:val="08BB755A"/>
    <w:rsid w:val="08BB7691"/>
    <w:rsid w:val="08BB783B"/>
    <w:rsid w:val="08BB7869"/>
    <w:rsid w:val="08BB794B"/>
    <w:rsid w:val="08BB79B7"/>
    <w:rsid w:val="08BB7A53"/>
    <w:rsid w:val="08BB7AA6"/>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A8"/>
    <w:rsid w:val="08BC04E3"/>
    <w:rsid w:val="08BC0633"/>
    <w:rsid w:val="08BC0730"/>
    <w:rsid w:val="08BC0816"/>
    <w:rsid w:val="08BC0817"/>
    <w:rsid w:val="08BC0825"/>
    <w:rsid w:val="08BC0890"/>
    <w:rsid w:val="08BC09DC"/>
    <w:rsid w:val="08BC0A50"/>
    <w:rsid w:val="08BC0A8E"/>
    <w:rsid w:val="08BC0AD4"/>
    <w:rsid w:val="08BC0BB2"/>
    <w:rsid w:val="08BC0C70"/>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9A3"/>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208"/>
    <w:rsid w:val="08BC224C"/>
    <w:rsid w:val="08BC23AE"/>
    <w:rsid w:val="08BC2454"/>
    <w:rsid w:val="08BC24D4"/>
    <w:rsid w:val="08BC24E1"/>
    <w:rsid w:val="08BC2616"/>
    <w:rsid w:val="08BC26FB"/>
    <w:rsid w:val="08BC27DD"/>
    <w:rsid w:val="08BC28DD"/>
    <w:rsid w:val="08BC2906"/>
    <w:rsid w:val="08BC290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52"/>
    <w:rsid w:val="08BC2D73"/>
    <w:rsid w:val="08BC2D84"/>
    <w:rsid w:val="08BC2DDC"/>
    <w:rsid w:val="08BC2E44"/>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C0"/>
    <w:rsid w:val="08BC35D1"/>
    <w:rsid w:val="08BC360B"/>
    <w:rsid w:val="08BC3611"/>
    <w:rsid w:val="08BC364F"/>
    <w:rsid w:val="08BC36BB"/>
    <w:rsid w:val="08BC36D1"/>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03"/>
    <w:rsid w:val="08BC3FE2"/>
    <w:rsid w:val="08BC4053"/>
    <w:rsid w:val="08BC405C"/>
    <w:rsid w:val="08BC413C"/>
    <w:rsid w:val="08BC417C"/>
    <w:rsid w:val="08BC41BA"/>
    <w:rsid w:val="08BC41C8"/>
    <w:rsid w:val="08BC41E9"/>
    <w:rsid w:val="08BC4253"/>
    <w:rsid w:val="08BC4348"/>
    <w:rsid w:val="08BC4358"/>
    <w:rsid w:val="08BC43AE"/>
    <w:rsid w:val="08BC43F4"/>
    <w:rsid w:val="08BC43F9"/>
    <w:rsid w:val="08BC44E9"/>
    <w:rsid w:val="08BC44ED"/>
    <w:rsid w:val="08BC4503"/>
    <w:rsid w:val="08BC450E"/>
    <w:rsid w:val="08BC4524"/>
    <w:rsid w:val="08BC452E"/>
    <w:rsid w:val="08BC471A"/>
    <w:rsid w:val="08BC47A0"/>
    <w:rsid w:val="08BC4847"/>
    <w:rsid w:val="08BC484A"/>
    <w:rsid w:val="08BC4857"/>
    <w:rsid w:val="08BC4920"/>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254"/>
    <w:rsid w:val="08BC537F"/>
    <w:rsid w:val="08BC5421"/>
    <w:rsid w:val="08BC55D2"/>
    <w:rsid w:val="08BC561C"/>
    <w:rsid w:val="08BC5641"/>
    <w:rsid w:val="08BC56F7"/>
    <w:rsid w:val="08BC5704"/>
    <w:rsid w:val="08BC5753"/>
    <w:rsid w:val="08BC57BC"/>
    <w:rsid w:val="08BC599F"/>
    <w:rsid w:val="08BC59DA"/>
    <w:rsid w:val="08BC5A73"/>
    <w:rsid w:val="08BC5A99"/>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C01"/>
    <w:rsid w:val="08BC6CD4"/>
    <w:rsid w:val="08BC6E0F"/>
    <w:rsid w:val="08BC6E2F"/>
    <w:rsid w:val="08BC70CF"/>
    <w:rsid w:val="08BC70F9"/>
    <w:rsid w:val="08BC7173"/>
    <w:rsid w:val="08BC7373"/>
    <w:rsid w:val="08BC740C"/>
    <w:rsid w:val="08BC74AA"/>
    <w:rsid w:val="08BC74C1"/>
    <w:rsid w:val="08BC7577"/>
    <w:rsid w:val="08BC75AC"/>
    <w:rsid w:val="08BC76A6"/>
    <w:rsid w:val="08BC76C9"/>
    <w:rsid w:val="08BC77BE"/>
    <w:rsid w:val="08BC7811"/>
    <w:rsid w:val="08BC7853"/>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5DD"/>
    <w:rsid w:val="08BD0608"/>
    <w:rsid w:val="08BD0728"/>
    <w:rsid w:val="08BD074F"/>
    <w:rsid w:val="08BD087F"/>
    <w:rsid w:val="08BD0888"/>
    <w:rsid w:val="08BD09DD"/>
    <w:rsid w:val="08BD0A7C"/>
    <w:rsid w:val="08BD0AB3"/>
    <w:rsid w:val="08BD0B70"/>
    <w:rsid w:val="08BD0C59"/>
    <w:rsid w:val="08BD0D91"/>
    <w:rsid w:val="08BD0DD1"/>
    <w:rsid w:val="08BD0E77"/>
    <w:rsid w:val="08BD0F33"/>
    <w:rsid w:val="08BD0F64"/>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F4"/>
    <w:rsid w:val="08BD1713"/>
    <w:rsid w:val="08BD1890"/>
    <w:rsid w:val="08BD18EE"/>
    <w:rsid w:val="08BD195E"/>
    <w:rsid w:val="08BD1A7E"/>
    <w:rsid w:val="08BD1B31"/>
    <w:rsid w:val="08BD1B36"/>
    <w:rsid w:val="08BD1BA4"/>
    <w:rsid w:val="08BD1C26"/>
    <w:rsid w:val="08BD1C51"/>
    <w:rsid w:val="08BD1C8F"/>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4B4"/>
    <w:rsid w:val="08BD25E4"/>
    <w:rsid w:val="08BD2604"/>
    <w:rsid w:val="08BD2607"/>
    <w:rsid w:val="08BD262A"/>
    <w:rsid w:val="08BD267C"/>
    <w:rsid w:val="08BD268F"/>
    <w:rsid w:val="08BD282E"/>
    <w:rsid w:val="08BD2850"/>
    <w:rsid w:val="08BD2865"/>
    <w:rsid w:val="08BD2876"/>
    <w:rsid w:val="08BD287E"/>
    <w:rsid w:val="08BD2A34"/>
    <w:rsid w:val="08BD2C83"/>
    <w:rsid w:val="08BD2CCB"/>
    <w:rsid w:val="08BD2D79"/>
    <w:rsid w:val="08BD2DD0"/>
    <w:rsid w:val="08BD2E5C"/>
    <w:rsid w:val="08BD2F0A"/>
    <w:rsid w:val="08BD2F97"/>
    <w:rsid w:val="08BD2FC0"/>
    <w:rsid w:val="08BD2FFE"/>
    <w:rsid w:val="08BD30DD"/>
    <w:rsid w:val="08BD31BB"/>
    <w:rsid w:val="08BD3237"/>
    <w:rsid w:val="08BD32A4"/>
    <w:rsid w:val="08BD3348"/>
    <w:rsid w:val="08BD334E"/>
    <w:rsid w:val="08BD337D"/>
    <w:rsid w:val="08BD3399"/>
    <w:rsid w:val="08BD33AC"/>
    <w:rsid w:val="08BD33D0"/>
    <w:rsid w:val="08BD3498"/>
    <w:rsid w:val="08BD3544"/>
    <w:rsid w:val="08BD3578"/>
    <w:rsid w:val="08BD35A8"/>
    <w:rsid w:val="08BD35AC"/>
    <w:rsid w:val="08BD3644"/>
    <w:rsid w:val="08BD3778"/>
    <w:rsid w:val="08BD38F2"/>
    <w:rsid w:val="08BD3A1A"/>
    <w:rsid w:val="08BD3A5A"/>
    <w:rsid w:val="08BD3AA6"/>
    <w:rsid w:val="08BD3CC1"/>
    <w:rsid w:val="08BD3E34"/>
    <w:rsid w:val="08BD3ECC"/>
    <w:rsid w:val="08BD4060"/>
    <w:rsid w:val="08BD4135"/>
    <w:rsid w:val="08BD413B"/>
    <w:rsid w:val="08BD415D"/>
    <w:rsid w:val="08BD416E"/>
    <w:rsid w:val="08BD4218"/>
    <w:rsid w:val="08BD422F"/>
    <w:rsid w:val="08BD4342"/>
    <w:rsid w:val="08BD4372"/>
    <w:rsid w:val="08BD439E"/>
    <w:rsid w:val="08BD43AC"/>
    <w:rsid w:val="08BD43B6"/>
    <w:rsid w:val="08BD43BB"/>
    <w:rsid w:val="08BD43C2"/>
    <w:rsid w:val="08BD4404"/>
    <w:rsid w:val="08BD440C"/>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D4D"/>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6BC"/>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62"/>
    <w:rsid w:val="08BD60AA"/>
    <w:rsid w:val="08BD6270"/>
    <w:rsid w:val="08BD62D4"/>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965"/>
    <w:rsid w:val="08BD69F3"/>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CF"/>
    <w:rsid w:val="08BE38D0"/>
    <w:rsid w:val="08BE3976"/>
    <w:rsid w:val="08BE3AE4"/>
    <w:rsid w:val="08BE3B3A"/>
    <w:rsid w:val="08BE3B95"/>
    <w:rsid w:val="08BE3BC3"/>
    <w:rsid w:val="08BE3CBF"/>
    <w:rsid w:val="08BE3CC9"/>
    <w:rsid w:val="08BE3D52"/>
    <w:rsid w:val="08BE3D53"/>
    <w:rsid w:val="08BE3E37"/>
    <w:rsid w:val="08BE3E6A"/>
    <w:rsid w:val="08BE3F6B"/>
    <w:rsid w:val="08BE3FA9"/>
    <w:rsid w:val="08BE3FD7"/>
    <w:rsid w:val="08BE4008"/>
    <w:rsid w:val="08BE4027"/>
    <w:rsid w:val="08BE40FF"/>
    <w:rsid w:val="08BE414D"/>
    <w:rsid w:val="08BE4190"/>
    <w:rsid w:val="08BE41B4"/>
    <w:rsid w:val="08BE4341"/>
    <w:rsid w:val="08BE4353"/>
    <w:rsid w:val="08BE4365"/>
    <w:rsid w:val="08BE4381"/>
    <w:rsid w:val="08BE43C8"/>
    <w:rsid w:val="08BE43E4"/>
    <w:rsid w:val="08BE43FC"/>
    <w:rsid w:val="08BE447C"/>
    <w:rsid w:val="08BE449B"/>
    <w:rsid w:val="08BE459A"/>
    <w:rsid w:val="08BE4611"/>
    <w:rsid w:val="08BE4634"/>
    <w:rsid w:val="08BE4697"/>
    <w:rsid w:val="08BE46FA"/>
    <w:rsid w:val="08BE4789"/>
    <w:rsid w:val="08BE47D5"/>
    <w:rsid w:val="08BE47D6"/>
    <w:rsid w:val="08BE47FB"/>
    <w:rsid w:val="08BE4905"/>
    <w:rsid w:val="08BE49B9"/>
    <w:rsid w:val="08BE4B06"/>
    <w:rsid w:val="08BE4CB9"/>
    <w:rsid w:val="08BE4DDB"/>
    <w:rsid w:val="08BE4DDC"/>
    <w:rsid w:val="08BE4F54"/>
    <w:rsid w:val="08BE50A1"/>
    <w:rsid w:val="08BE50E5"/>
    <w:rsid w:val="08BE50F9"/>
    <w:rsid w:val="08BE510A"/>
    <w:rsid w:val="08BE5177"/>
    <w:rsid w:val="08BE518E"/>
    <w:rsid w:val="08BE5204"/>
    <w:rsid w:val="08BE52BA"/>
    <w:rsid w:val="08BE5307"/>
    <w:rsid w:val="08BE546F"/>
    <w:rsid w:val="08BE5535"/>
    <w:rsid w:val="08BE5543"/>
    <w:rsid w:val="08BE55D1"/>
    <w:rsid w:val="08BE5603"/>
    <w:rsid w:val="08BE5648"/>
    <w:rsid w:val="08BE564C"/>
    <w:rsid w:val="08BE5688"/>
    <w:rsid w:val="08BE56F6"/>
    <w:rsid w:val="08BE570A"/>
    <w:rsid w:val="08BE5717"/>
    <w:rsid w:val="08BE57C6"/>
    <w:rsid w:val="08BE57C7"/>
    <w:rsid w:val="08BE5808"/>
    <w:rsid w:val="08BE580C"/>
    <w:rsid w:val="08BE5894"/>
    <w:rsid w:val="08BE58B9"/>
    <w:rsid w:val="08BE5A52"/>
    <w:rsid w:val="08BE5B17"/>
    <w:rsid w:val="08BE5B95"/>
    <w:rsid w:val="08BE5BED"/>
    <w:rsid w:val="08BE5C37"/>
    <w:rsid w:val="08BE5C65"/>
    <w:rsid w:val="08BE5C96"/>
    <w:rsid w:val="08BE5CC7"/>
    <w:rsid w:val="08BE5D60"/>
    <w:rsid w:val="08BE5E36"/>
    <w:rsid w:val="08BE5E4C"/>
    <w:rsid w:val="08BE5E76"/>
    <w:rsid w:val="08BE5F1C"/>
    <w:rsid w:val="08BE5FDA"/>
    <w:rsid w:val="08BE605B"/>
    <w:rsid w:val="08BE60B3"/>
    <w:rsid w:val="08BE633C"/>
    <w:rsid w:val="08BE633E"/>
    <w:rsid w:val="08BE6340"/>
    <w:rsid w:val="08BE6395"/>
    <w:rsid w:val="08BE63E8"/>
    <w:rsid w:val="08BE64C4"/>
    <w:rsid w:val="08BE6563"/>
    <w:rsid w:val="08BE6585"/>
    <w:rsid w:val="08BE65C7"/>
    <w:rsid w:val="08BE65CF"/>
    <w:rsid w:val="08BE6790"/>
    <w:rsid w:val="08BE67E7"/>
    <w:rsid w:val="08BE685C"/>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70"/>
    <w:rsid w:val="08BE73B6"/>
    <w:rsid w:val="08BE7403"/>
    <w:rsid w:val="08BE74E7"/>
    <w:rsid w:val="08BE74F1"/>
    <w:rsid w:val="08BE76B8"/>
    <w:rsid w:val="08BE7774"/>
    <w:rsid w:val="08BE77B5"/>
    <w:rsid w:val="08BE77F7"/>
    <w:rsid w:val="08BE7869"/>
    <w:rsid w:val="08BE7915"/>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D0"/>
    <w:rsid w:val="08BF007C"/>
    <w:rsid w:val="08BF0137"/>
    <w:rsid w:val="08BF014C"/>
    <w:rsid w:val="08BF01AE"/>
    <w:rsid w:val="08BF01B0"/>
    <w:rsid w:val="08BF01F1"/>
    <w:rsid w:val="08BF0216"/>
    <w:rsid w:val="08BF0279"/>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7FE"/>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EDC"/>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7"/>
    <w:rsid w:val="08BF298D"/>
    <w:rsid w:val="08BF2997"/>
    <w:rsid w:val="08BF29A0"/>
    <w:rsid w:val="08BF2A18"/>
    <w:rsid w:val="08BF2A51"/>
    <w:rsid w:val="08BF2AB8"/>
    <w:rsid w:val="08BF2AE8"/>
    <w:rsid w:val="08BF2B43"/>
    <w:rsid w:val="08BF2C58"/>
    <w:rsid w:val="08BF2C74"/>
    <w:rsid w:val="08BF2CE8"/>
    <w:rsid w:val="08BF2E00"/>
    <w:rsid w:val="08BF2E93"/>
    <w:rsid w:val="08BF2EC1"/>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8E2"/>
    <w:rsid w:val="08BF3950"/>
    <w:rsid w:val="08BF39D6"/>
    <w:rsid w:val="08BF3A41"/>
    <w:rsid w:val="08BF3ADB"/>
    <w:rsid w:val="08BF3B3D"/>
    <w:rsid w:val="08BF3B50"/>
    <w:rsid w:val="08BF3B65"/>
    <w:rsid w:val="08BF3B68"/>
    <w:rsid w:val="08BF3BC1"/>
    <w:rsid w:val="08BF3BF7"/>
    <w:rsid w:val="08BF3C22"/>
    <w:rsid w:val="08BF3C30"/>
    <w:rsid w:val="08BF3C56"/>
    <w:rsid w:val="08BF3C8B"/>
    <w:rsid w:val="08BF3D6B"/>
    <w:rsid w:val="08BF3DBE"/>
    <w:rsid w:val="08BF3E01"/>
    <w:rsid w:val="08BF3E25"/>
    <w:rsid w:val="08BF3E2B"/>
    <w:rsid w:val="08BF3E7D"/>
    <w:rsid w:val="08BF3E94"/>
    <w:rsid w:val="08BF3EBC"/>
    <w:rsid w:val="08BF3FCD"/>
    <w:rsid w:val="08BF401C"/>
    <w:rsid w:val="08BF40BD"/>
    <w:rsid w:val="08BF444D"/>
    <w:rsid w:val="08BF445D"/>
    <w:rsid w:val="08BF4520"/>
    <w:rsid w:val="08BF459C"/>
    <w:rsid w:val="08BF45D2"/>
    <w:rsid w:val="08BF45D9"/>
    <w:rsid w:val="08BF45E0"/>
    <w:rsid w:val="08BF45F0"/>
    <w:rsid w:val="08BF45F7"/>
    <w:rsid w:val="08BF4622"/>
    <w:rsid w:val="08BF4652"/>
    <w:rsid w:val="08BF46B5"/>
    <w:rsid w:val="08BF474D"/>
    <w:rsid w:val="08BF475D"/>
    <w:rsid w:val="08BF47A6"/>
    <w:rsid w:val="08BF47EB"/>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1"/>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E6"/>
    <w:rsid w:val="08BF58B0"/>
    <w:rsid w:val="08BF5A74"/>
    <w:rsid w:val="08BF5A76"/>
    <w:rsid w:val="08BF5BA6"/>
    <w:rsid w:val="08BF5C03"/>
    <w:rsid w:val="08BF5C0A"/>
    <w:rsid w:val="08BF5C37"/>
    <w:rsid w:val="08BF5C49"/>
    <w:rsid w:val="08BF5DDD"/>
    <w:rsid w:val="08BF5E3E"/>
    <w:rsid w:val="08BF5EF9"/>
    <w:rsid w:val="08BF5F86"/>
    <w:rsid w:val="08BF5F8E"/>
    <w:rsid w:val="08BF5FAA"/>
    <w:rsid w:val="08BF6065"/>
    <w:rsid w:val="08BF6078"/>
    <w:rsid w:val="08BF60A7"/>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D3"/>
    <w:rsid w:val="08BF6A21"/>
    <w:rsid w:val="08BF6A40"/>
    <w:rsid w:val="08BF6A62"/>
    <w:rsid w:val="08BF6A91"/>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93"/>
    <w:rsid w:val="08BF73AF"/>
    <w:rsid w:val="08BF73BE"/>
    <w:rsid w:val="08BF73F0"/>
    <w:rsid w:val="08BF7444"/>
    <w:rsid w:val="08BF7672"/>
    <w:rsid w:val="08BF768A"/>
    <w:rsid w:val="08BF76AE"/>
    <w:rsid w:val="08BF76AF"/>
    <w:rsid w:val="08BF76E5"/>
    <w:rsid w:val="08BF7739"/>
    <w:rsid w:val="08BF7800"/>
    <w:rsid w:val="08BF789E"/>
    <w:rsid w:val="08BF793F"/>
    <w:rsid w:val="08BF799E"/>
    <w:rsid w:val="08BF79C5"/>
    <w:rsid w:val="08BF7A34"/>
    <w:rsid w:val="08BF7AD7"/>
    <w:rsid w:val="08BF7AEF"/>
    <w:rsid w:val="08BF7BE7"/>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3AB"/>
    <w:rsid w:val="08C0047B"/>
    <w:rsid w:val="08C004BE"/>
    <w:rsid w:val="08C004E4"/>
    <w:rsid w:val="08C0056D"/>
    <w:rsid w:val="08C005CC"/>
    <w:rsid w:val="08C0060F"/>
    <w:rsid w:val="08C0064B"/>
    <w:rsid w:val="08C0081D"/>
    <w:rsid w:val="08C008CE"/>
    <w:rsid w:val="08C009BF"/>
    <w:rsid w:val="08C00A3C"/>
    <w:rsid w:val="08C00A69"/>
    <w:rsid w:val="08C00AA5"/>
    <w:rsid w:val="08C00BA0"/>
    <w:rsid w:val="08C00DFB"/>
    <w:rsid w:val="08C00E30"/>
    <w:rsid w:val="08C00E46"/>
    <w:rsid w:val="08C01018"/>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8E"/>
    <w:rsid w:val="08C016E2"/>
    <w:rsid w:val="08C0182B"/>
    <w:rsid w:val="08C0184C"/>
    <w:rsid w:val="08C018D0"/>
    <w:rsid w:val="08C0192A"/>
    <w:rsid w:val="08C01963"/>
    <w:rsid w:val="08C01993"/>
    <w:rsid w:val="08C019D2"/>
    <w:rsid w:val="08C019E4"/>
    <w:rsid w:val="08C01B79"/>
    <w:rsid w:val="08C01BCC"/>
    <w:rsid w:val="08C01BD8"/>
    <w:rsid w:val="08C01C74"/>
    <w:rsid w:val="08C01CAF"/>
    <w:rsid w:val="08C01D73"/>
    <w:rsid w:val="08C01D9E"/>
    <w:rsid w:val="08C01DB1"/>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9FC"/>
    <w:rsid w:val="08C02B11"/>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0B"/>
    <w:rsid w:val="08C03358"/>
    <w:rsid w:val="08C03362"/>
    <w:rsid w:val="08C0339E"/>
    <w:rsid w:val="08C0348F"/>
    <w:rsid w:val="08C0357B"/>
    <w:rsid w:val="08C0359F"/>
    <w:rsid w:val="08C035CD"/>
    <w:rsid w:val="08C036AA"/>
    <w:rsid w:val="08C03774"/>
    <w:rsid w:val="08C03775"/>
    <w:rsid w:val="08C038CA"/>
    <w:rsid w:val="08C03917"/>
    <w:rsid w:val="08C03918"/>
    <w:rsid w:val="08C03998"/>
    <w:rsid w:val="08C039C5"/>
    <w:rsid w:val="08C039CA"/>
    <w:rsid w:val="08C03A90"/>
    <w:rsid w:val="08C03AE2"/>
    <w:rsid w:val="08C03B9A"/>
    <w:rsid w:val="08C03C67"/>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9B1"/>
    <w:rsid w:val="08C04A8F"/>
    <w:rsid w:val="08C04AD1"/>
    <w:rsid w:val="08C04B4F"/>
    <w:rsid w:val="08C04B69"/>
    <w:rsid w:val="08C04C63"/>
    <w:rsid w:val="08C04D56"/>
    <w:rsid w:val="08C04D9A"/>
    <w:rsid w:val="08C04DCA"/>
    <w:rsid w:val="08C04E02"/>
    <w:rsid w:val="08C04F43"/>
    <w:rsid w:val="08C050E7"/>
    <w:rsid w:val="08C050FC"/>
    <w:rsid w:val="08C051C9"/>
    <w:rsid w:val="08C05246"/>
    <w:rsid w:val="08C052C6"/>
    <w:rsid w:val="08C052E8"/>
    <w:rsid w:val="08C0536E"/>
    <w:rsid w:val="08C0541D"/>
    <w:rsid w:val="08C05451"/>
    <w:rsid w:val="08C054BE"/>
    <w:rsid w:val="08C054CA"/>
    <w:rsid w:val="08C054E2"/>
    <w:rsid w:val="08C055BA"/>
    <w:rsid w:val="08C055E9"/>
    <w:rsid w:val="08C05600"/>
    <w:rsid w:val="08C0572B"/>
    <w:rsid w:val="08C05763"/>
    <w:rsid w:val="08C057C1"/>
    <w:rsid w:val="08C05824"/>
    <w:rsid w:val="08C0584B"/>
    <w:rsid w:val="08C0595B"/>
    <w:rsid w:val="08C059BB"/>
    <w:rsid w:val="08C05A7B"/>
    <w:rsid w:val="08C05CE4"/>
    <w:rsid w:val="08C05D09"/>
    <w:rsid w:val="08C05D1A"/>
    <w:rsid w:val="08C05D9D"/>
    <w:rsid w:val="08C05EF3"/>
    <w:rsid w:val="08C06040"/>
    <w:rsid w:val="08C06095"/>
    <w:rsid w:val="08C060E3"/>
    <w:rsid w:val="08C06128"/>
    <w:rsid w:val="08C06165"/>
    <w:rsid w:val="08C06184"/>
    <w:rsid w:val="08C061B6"/>
    <w:rsid w:val="08C061E5"/>
    <w:rsid w:val="08C061F7"/>
    <w:rsid w:val="08C0626C"/>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2C"/>
    <w:rsid w:val="08C07582"/>
    <w:rsid w:val="08C0758E"/>
    <w:rsid w:val="08C075F0"/>
    <w:rsid w:val="08C076D9"/>
    <w:rsid w:val="08C07775"/>
    <w:rsid w:val="08C0782B"/>
    <w:rsid w:val="08C0798E"/>
    <w:rsid w:val="08C079B8"/>
    <w:rsid w:val="08C079BF"/>
    <w:rsid w:val="08C07A2F"/>
    <w:rsid w:val="08C07A93"/>
    <w:rsid w:val="08C07B82"/>
    <w:rsid w:val="08C07C47"/>
    <w:rsid w:val="08C07CA2"/>
    <w:rsid w:val="08C07CA3"/>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81"/>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E38"/>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1FA6"/>
    <w:rsid w:val="08C12033"/>
    <w:rsid w:val="08C12048"/>
    <w:rsid w:val="08C120FB"/>
    <w:rsid w:val="08C12174"/>
    <w:rsid w:val="08C121E2"/>
    <w:rsid w:val="08C12203"/>
    <w:rsid w:val="08C1222D"/>
    <w:rsid w:val="08C1225D"/>
    <w:rsid w:val="08C12300"/>
    <w:rsid w:val="08C1244C"/>
    <w:rsid w:val="08C1248D"/>
    <w:rsid w:val="08C12491"/>
    <w:rsid w:val="08C124F7"/>
    <w:rsid w:val="08C12527"/>
    <w:rsid w:val="08C12610"/>
    <w:rsid w:val="08C1271E"/>
    <w:rsid w:val="08C1272B"/>
    <w:rsid w:val="08C12798"/>
    <w:rsid w:val="08C128A7"/>
    <w:rsid w:val="08C12980"/>
    <w:rsid w:val="08C129CF"/>
    <w:rsid w:val="08C129F4"/>
    <w:rsid w:val="08C12A4E"/>
    <w:rsid w:val="08C12A6D"/>
    <w:rsid w:val="08C12AEE"/>
    <w:rsid w:val="08C12B84"/>
    <w:rsid w:val="08C12C23"/>
    <w:rsid w:val="08C12CC3"/>
    <w:rsid w:val="08C12CFF"/>
    <w:rsid w:val="08C12D58"/>
    <w:rsid w:val="08C12D7E"/>
    <w:rsid w:val="08C12D89"/>
    <w:rsid w:val="08C12E35"/>
    <w:rsid w:val="08C12EBE"/>
    <w:rsid w:val="08C12ED0"/>
    <w:rsid w:val="08C13028"/>
    <w:rsid w:val="08C1305B"/>
    <w:rsid w:val="08C1313D"/>
    <w:rsid w:val="08C131D2"/>
    <w:rsid w:val="08C13221"/>
    <w:rsid w:val="08C13321"/>
    <w:rsid w:val="08C13344"/>
    <w:rsid w:val="08C133BB"/>
    <w:rsid w:val="08C133C8"/>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83B"/>
    <w:rsid w:val="08C13992"/>
    <w:rsid w:val="08C139D7"/>
    <w:rsid w:val="08C13A70"/>
    <w:rsid w:val="08C13A8E"/>
    <w:rsid w:val="08C13B77"/>
    <w:rsid w:val="08C13BFD"/>
    <w:rsid w:val="08C13CF5"/>
    <w:rsid w:val="08C13D06"/>
    <w:rsid w:val="08C13E5B"/>
    <w:rsid w:val="08C13EA1"/>
    <w:rsid w:val="08C13EE3"/>
    <w:rsid w:val="08C13F6D"/>
    <w:rsid w:val="08C13FBA"/>
    <w:rsid w:val="08C14030"/>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25"/>
    <w:rsid w:val="08C14834"/>
    <w:rsid w:val="08C1484A"/>
    <w:rsid w:val="08C1488D"/>
    <w:rsid w:val="08C1488E"/>
    <w:rsid w:val="08C14901"/>
    <w:rsid w:val="08C1493C"/>
    <w:rsid w:val="08C14A30"/>
    <w:rsid w:val="08C14A33"/>
    <w:rsid w:val="08C14A7B"/>
    <w:rsid w:val="08C14AD3"/>
    <w:rsid w:val="08C14D52"/>
    <w:rsid w:val="08C14D8F"/>
    <w:rsid w:val="08C14DBE"/>
    <w:rsid w:val="08C14E05"/>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9C"/>
    <w:rsid w:val="08C157E4"/>
    <w:rsid w:val="08C157E9"/>
    <w:rsid w:val="08C15840"/>
    <w:rsid w:val="08C15890"/>
    <w:rsid w:val="08C15980"/>
    <w:rsid w:val="08C1599E"/>
    <w:rsid w:val="08C159FD"/>
    <w:rsid w:val="08C15A12"/>
    <w:rsid w:val="08C15A26"/>
    <w:rsid w:val="08C15A3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A7"/>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38"/>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3D9"/>
    <w:rsid w:val="08C174C5"/>
    <w:rsid w:val="08C17649"/>
    <w:rsid w:val="08C17743"/>
    <w:rsid w:val="08C17765"/>
    <w:rsid w:val="08C177D4"/>
    <w:rsid w:val="08C1781C"/>
    <w:rsid w:val="08C17A95"/>
    <w:rsid w:val="08C17A9F"/>
    <w:rsid w:val="08C17AAC"/>
    <w:rsid w:val="08C17B5C"/>
    <w:rsid w:val="08C17BD9"/>
    <w:rsid w:val="08C17C24"/>
    <w:rsid w:val="08C17CC6"/>
    <w:rsid w:val="08C17CFD"/>
    <w:rsid w:val="08C17D20"/>
    <w:rsid w:val="08C17D26"/>
    <w:rsid w:val="08C17D39"/>
    <w:rsid w:val="08C17D3C"/>
    <w:rsid w:val="08C17DFE"/>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40"/>
    <w:rsid w:val="08C20769"/>
    <w:rsid w:val="08C20853"/>
    <w:rsid w:val="08C2085B"/>
    <w:rsid w:val="08C2085D"/>
    <w:rsid w:val="08C20860"/>
    <w:rsid w:val="08C2086E"/>
    <w:rsid w:val="08C20930"/>
    <w:rsid w:val="08C20944"/>
    <w:rsid w:val="08C2098D"/>
    <w:rsid w:val="08C209F7"/>
    <w:rsid w:val="08C20AC3"/>
    <w:rsid w:val="08C20B1E"/>
    <w:rsid w:val="08C20B7C"/>
    <w:rsid w:val="08C20B94"/>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8A2"/>
    <w:rsid w:val="08C2192F"/>
    <w:rsid w:val="08C219A1"/>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D"/>
    <w:rsid w:val="08C2276B"/>
    <w:rsid w:val="08C22838"/>
    <w:rsid w:val="08C228E5"/>
    <w:rsid w:val="08C22924"/>
    <w:rsid w:val="08C2296D"/>
    <w:rsid w:val="08C229D6"/>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8"/>
    <w:rsid w:val="08C23689"/>
    <w:rsid w:val="08C236E7"/>
    <w:rsid w:val="08C23700"/>
    <w:rsid w:val="08C2375C"/>
    <w:rsid w:val="08C238A4"/>
    <w:rsid w:val="08C238B2"/>
    <w:rsid w:val="08C239C9"/>
    <w:rsid w:val="08C23A5F"/>
    <w:rsid w:val="08C23A77"/>
    <w:rsid w:val="08C23B69"/>
    <w:rsid w:val="08C23C03"/>
    <w:rsid w:val="08C23C0B"/>
    <w:rsid w:val="08C23C17"/>
    <w:rsid w:val="08C23C6F"/>
    <w:rsid w:val="08C23C86"/>
    <w:rsid w:val="08C23D12"/>
    <w:rsid w:val="08C23D75"/>
    <w:rsid w:val="08C23DCD"/>
    <w:rsid w:val="08C23E52"/>
    <w:rsid w:val="08C23F3E"/>
    <w:rsid w:val="08C23F70"/>
    <w:rsid w:val="08C23F74"/>
    <w:rsid w:val="08C23F8B"/>
    <w:rsid w:val="08C23F94"/>
    <w:rsid w:val="08C23F9C"/>
    <w:rsid w:val="08C24016"/>
    <w:rsid w:val="08C24024"/>
    <w:rsid w:val="08C2407F"/>
    <w:rsid w:val="08C24090"/>
    <w:rsid w:val="08C24170"/>
    <w:rsid w:val="08C24214"/>
    <w:rsid w:val="08C2424E"/>
    <w:rsid w:val="08C242B5"/>
    <w:rsid w:val="08C2430E"/>
    <w:rsid w:val="08C24589"/>
    <w:rsid w:val="08C245E0"/>
    <w:rsid w:val="08C246EC"/>
    <w:rsid w:val="08C2476F"/>
    <w:rsid w:val="08C24783"/>
    <w:rsid w:val="08C247EB"/>
    <w:rsid w:val="08C248C8"/>
    <w:rsid w:val="08C249C1"/>
    <w:rsid w:val="08C249E3"/>
    <w:rsid w:val="08C24A81"/>
    <w:rsid w:val="08C24AFF"/>
    <w:rsid w:val="08C24B02"/>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CFA"/>
    <w:rsid w:val="08C25E55"/>
    <w:rsid w:val="08C25EBB"/>
    <w:rsid w:val="08C25F48"/>
    <w:rsid w:val="08C25F5B"/>
    <w:rsid w:val="08C25FC4"/>
    <w:rsid w:val="08C2605F"/>
    <w:rsid w:val="08C260E9"/>
    <w:rsid w:val="08C26106"/>
    <w:rsid w:val="08C26235"/>
    <w:rsid w:val="08C26252"/>
    <w:rsid w:val="08C26288"/>
    <w:rsid w:val="08C262FF"/>
    <w:rsid w:val="08C26302"/>
    <w:rsid w:val="08C2633E"/>
    <w:rsid w:val="08C26378"/>
    <w:rsid w:val="08C263C3"/>
    <w:rsid w:val="08C26473"/>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C4"/>
    <w:rsid w:val="08C2771E"/>
    <w:rsid w:val="08C2773A"/>
    <w:rsid w:val="08C27740"/>
    <w:rsid w:val="08C27878"/>
    <w:rsid w:val="08C278A4"/>
    <w:rsid w:val="08C27935"/>
    <w:rsid w:val="08C279BC"/>
    <w:rsid w:val="08C27A1E"/>
    <w:rsid w:val="08C27AC4"/>
    <w:rsid w:val="08C27BF8"/>
    <w:rsid w:val="08C27CA8"/>
    <w:rsid w:val="08C27DB0"/>
    <w:rsid w:val="08C27E77"/>
    <w:rsid w:val="08C27F2E"/>
    <w:rsid w:val="08C27F4B"/>
    <w:rsid w:val="08C27FB2"/>
    <w:rsid w:val="08C27FBA"/>
    <w:rsid w:val="08C27FDD"/>
    <w:rsid w:val="08C27FEE"/>
    <w:rsid w:val="08C300B4"/>
    <w:rsid w:val="08C3017D"/>
    <w:rsid w:val="08C301E4"/>
    <w:rsid w:val="08C302DE"/>
    <w:rsid w:val="08C3030E"/>
    <w:rsid w:val="08C30359"/>
    <w:rsid w:val="08C30411"/>
    <w:rsid w:val="08C3055E"/>
    <w:rsid w:val="08C306C8"/>
    <w:rsid w:val="08C306DA"/>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CF"/>
    <w:rsid w:val="08C3113F"/>
    <w:rsid w:val="08C31140"/>
    <w:rsid w:val="08C312E5"/>
    <w:rsid w:val="08C313D1"/>
    <w:rsid w:val="08C313DB"/>
    <w:rsid w:val="08C3141B"/>
    <w:rsid w:val="08C3146A"/>
    <w:rsid w:val="08C314A4"/>
    <w:rsid w:val="08C31609"/>
    <w:rsid w:val="08C31638"/>
    <w:rsid w:val="08C31664"/>
    <w:rsid w:val="08C3166B"/>
    <w:rsid w:val="08C316F1"/>
    <w:rsid w:val="08C31804"/>
    <w:rsid w:val="08C31814"/>
    <w:rsid w:val="08C31851"/>
    <w:rsid w:val="08C318D3"/>
    <w:rsid w:val="08C318F0"/>
    <w:rsid w:val="08C3190B"/>
    <w:rsid w:val="08C31A76"/>
    <w:rsid w:val="08C31AB2"/>
    <w:rsid w:val="08C31AEE"/>
    <w:rsid w:val="08C31AEF"/>
    <w:rsid w:val="08C31AF5"/>
    <w:rsid w:val="08C31B9C"/>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D9"/>
    <w:rsid w:val="08C3286B"/>
    <w:rsid w:val="08C328AC"/>
    <w:rsid w:val="08C328FC"/>
    <w:rsid w:val="08C3298D"/>
    <w:rsid w:val="08C32A2C"/>
    <w:rsid w:val="08C32A3F"/>
    <w:rsid w:val="08C32A81"/>
    <w:rsid w:val="08C32C36"/>
    <w:rsid w:val="08C32CF6"/>
    <w:rsid w:val="08C32D3B"/>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B99"/>
    <w:rsid w:val="08C34BC7"/>
    <w:rsid w:val="08C34C7F"/>
    <w:rsid w:val="08C34D07"/>
    <w:rsid w:val="08C34D40"/>
    <w:rsid w:val="08C34DD2"/>
    <w:rsid w:val="08C34EAC"/>
    <w:rsid w:val="08C34EB7"/>
    <w:rsid w:val="08C34F35"/>
    <w:rsid w:val="08C35016"/>
    <w:rsid w:val="08C3501F"/>
    <w:rsid w:val="08C3504D"/>
    <w:rsid w:val="08C350C9"/>
    <w:rsid w:val="08C350E1"/>
    <w:rsid w:val="08C3511E"/>
    <w:rsid w:val="08C3511F"/>
    <w:rsid w:val="08C351D5"/>
    <w:rsid w:val="08C35266"/>
    <w:rsid w:val="08C35280"/>
    <w:rsid w:val="08C352BB"/>
    <w:rsid w:val="08C352C9"/>
    <w:rsid w:val="08C35309"/>
    <w:rsid w:val="08C35430"/>
    <w:rsid w:val="08C354D2"/>
    <w:rsid w:val="08C35550"/>
    <w:rsid w:val="08C35585"/>
    <w:rsid w:val="08C355A1"/>
    <w:rsid w:val="08C355EC"/>
    <w:rsid w:val="08C35610"/>
    <w:rsid w:val="08C35624"/>
    <w:rsid w:val="08C35680"/>
    <w:rsid w:val="08C35694"/>
    <w:rsid w:val="08C35789"/>
    <w:rsid w:val="08C35857"/>
    <w:rsid w:val="08C358A3"/>
    <w:rsid w:val="08C358A6"/>
    <w:rsid w:val="08C358EE"/>
    <w:rsid w:val="08C35903"/>
    <w:rsid w:val="08C35938"/>
    <w:rsid w:val="08C35986"/>
    <w:rsid w:val="08C35991"/>
    <w:rsid w:val="08C359A6"/>
    <w:rsid w:val="08C359DF"/>
    <w:rsid w:val="08C359EA"/>
    <w:rsid w:val="08C35A36"/>
    <w:rsid w:val="08C35ADA"/>
    <w:rsid w:val="08C35B47"/>
    <w:rsid w:val="08C35B65"/>
    <w:rsid w:val="08C35BF8"/>
    <w:rsid w:val="08C35CC7"/>
    <w:rsid w:val="08C35CC9"/>
    <w:rsid w:val="08C35CE5"/>
    <w:rsid w:val="08C35D41"/>
    <w:rsid w:val="08C35DAB"/>
    <w:rsid w:val="08C35E18"/>
    <w:rsid w:val="08C35E4A"/>
    <w:rsid w:val="08C35F17"/>
    <w:rsid w:val="08C35F7B"/>
    <w:rsid w:val="08C35FDE"/>
    <w:rsid w:val="08C3604C"/>
    <w:rsid w:val="08C360E9"/>
    <w:rsid w:val="08C3610F"/>
    <w:rsid w:val="08C36132"/>
    <w:rsid w:val="08C361FE"/>
    <w:rsid w:val="08C3621D"/>
    <w:rsid w:val="08C36225"/>
    <w:rsid w:val="08C36347"/>
    <w:rsid w:val="08C3634A"/>
    <w:rsid w:val="08C36474"/>
    <w:rsid w:val="08C36560"/>
    <w:rsid w:val="08C3659D"/>
    <w:rsid w:val="08C365A6"/>
    <w:rsid w:val="08C365E6"/>
    <w:rsid w:val="08C36636"/>
    <w:rsid w:val="08C36651"/>
    <w:rsid w:val="08C36674"/>
    <w:rsid w:val="08C366AA"/>
    <w:rsid w:val="08C36705"/>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C6"/>
    <w:rsid w:val="08C36F42"/>
    <w:rsid w:val="08C36FA7"/>
    <w:rsid w:val="08C3702E"/>
    <w:rsid w:val="08C3710C"/>
    <w:rsid w:val="08C37288"/>
    <w:rsid w:val="08C3732C"/>
    <w:rsid w:val="08C373E4"/>
    <w:rsid w:val="08C373E5"/>
    <w:rsid w:val="08C373E8"/>
    <w:rsid w:val="08C37418"/>
    <w:rsid w:val="08C37468"/>
    <w:rsid w:val="08C374AD"/>
    <w:rsid w:val="08C374BB"/>
    <w:rsid w:val="08C37664"/>
    <w:rsid w:val="08C3768D"/>
    <w:rsid w:val="08C37778"/>
    <w:rsid w:val="08C37811"/>
    <w:rsid w:val="08C3799B"/>
    <w:rsid w:val="08C37A18"/>
    <w:rsid w:val="08C37A4B"/>
    <w:rsid w:val="08C37A79"/>
    <w:rsid w:val="08C37AC8"/>
    <w:rsid w:val="08C37C43"/>
    <w:rsid w:val="08C37CEF"/>
    <w:rsid w:val="08C37CF7"/>
    <w:rsid w:val="08C37D75"/>
    <w:rsid w:val="08C37D9B"/>
    <w:rsid w:val="08C37DB3"/>
    <w:rsid w:val="08C37E25"/>
    <w:rsid w:val="08C37E4D"/>
    <w:rsid w:val="08C37EDC"/>
    <w:rsid w:val="08C37F6C"/>
    <w:rsid w:val="08C37FA5"/>
    <w:rsid w:val="08C40001"/>
    <w:rsid w:val="08C40055"/>
    <w:rsid w:val="08C4005A"/>
    <w:rsid w:val="08C40069"/>
    <w:rsid w:val="08C400E9"/>
    <w:rsid w:val="08C40230"/>
    <w:rsid w:val="08C403FE"/>
    <w:rsid w:val="08C40460"/>
    <w:rsid w:val="08C404A7"/>
    <w:rsid w:val="08C4052B"/>
    <w:rsid w:val="08C406C4"/>
    <w:rsid w:val="08C40720"/>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22"/>
    <w:rsid w:val="08C40D5A"/>
    <w:rsid w:val="08C40E05"/>
    <w:rsid w:val="08C40E43"/>
    <w:rsid w:val="08C40E5C"/>
    <w:rsid w:val="08C40EFF"/>
    <w:rsid w:val="08C40F86"/>
    <w:rsid w:val="08C40FAD"/>
    <w:rsid w:val="08C40FC0"/>
    <w:rsid w:val="08C40FEB"/>
    <w:rsid w:val="08C41004"/>
    <w:rsid w:val="08C41096"/>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CA"/>
    <w:rsid w:val="08C41DDC"/>
    <w:rsid w:val="08C41E10"/>
    <w:rsid w:val="08C41E9E"/>
    <w:rsid w:val="08C41EE3"/>
    <w:rsid w:val="08C41F02"/>
    <w:rsid w:val="08C41F06"/>
    <w:rsid w:val="08C41F54"/>
    <w:rsid w:val="08C4219E"/>
    <w:rsid w:val="08C421A3"/>
    <w:rsid w:val="08C42302"/>
    <w:rsid w:val="08C4240A"/>
    <w:rsid w:val="08C42417"/>
    <w:rsid w:val="08C424D7"/>
    <w:rsid w:val="08C4252C"/>
    <w:rsid w:val="08C42565"/>
    <w:rsid w:val="08C42572"/>
    <w:rsid w:val="08C425CE"/>
    <w:rsid w:val="08C425D7"/>
    <w:rsid w:val="08C425E2"/>
    <w:rsid w:val="08C42703"/>
    <w:rsid w:val="08C42784"/>
    <w:rsid w:val="08C427B4"/>
    <w:rsid w:val="08C4286F"/>
    <w:rsid w:val="08C428AE"/>
    <w:rsid w:val="08C42AE6"/>
    <w:rsid w:val="08C42C36"/>
    <w:rsid w:val="08C42F12"/>
    <w:rsid w:val="08C42F87"/>
    <w:rsid w:val="08C42F95"/>
    <w:rsid w:val="08C4305D"/>
    <w:rsid w:val="08C430D2"/>
    <w:rsid w:val="08C43116"/>
    <w:rsid w:val="08C4313C"/>
    <w:rsid w:val="08C431C9"/>
    <w:rsid w:val="08C431E2"/>
    <w:rsid w:val="08C4354A"/>
    <w:rsid w:val="08C4372D"/>
    <w:rsid w:val="08C43745"/>
    <w:rsid w:val="08C43816"/>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382"/>
    <w:rsid w:val="08C443EE"/>
    <w:rsid w:val="08C4440B"/>
    <w:rsid w:val="08C44490"/>
    <w:rsid w:val="08C444DE"/>
    <w:rsid w:val="08C44500"/>
    <w:rsid w:val="08C445F1"/>
    <w:rsid w:val="08C44604"/>
    <w:rsid w:val="08C4490F"/>
    <w:rsid w:val="08C449BA"/>
    <w:rsid w:val="08C449F3"/>
    <w:rsid w:val="08C44A55"/>
    <w:rsid w:val="08C44A6F"/>
    <w:rsid w:val="08C44A9F"/>
    <w:rsid w:val="08C44AEE"/>
    <w:rsid w:val="08C44B22"/>
    <w:rsid w:val="08C44BB6"/>
    <w:rsid w:val="08C44BD1"/>
    <w:rsid w:val="08C44CAB"/>
    <w:rsid w:val="08C44CE5"/>
    <w:rsid w:val="08C44DB6"/>
    <w:rsid w:val="08C44DC5"/>
    <w:rsid w:val="08C44EAF"/>
    <w:rsid w:val="08C44F08"/>
    <w:rsid w:val="08C44F73"/>
    <w:rsid w:val="08C4504A"/>
    <w:rsid w:val="08C45051"/>
    <w:rsid w:val="08C450A0"/>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E4"/>
    <w:rsid w:val="08C45BFE"/>
    <w:rsid w:val="08C45CB8"/>
    <w:rsid w:val="08C45D67"/>
    <w:rsid w:val="08C45DA5"/>
    <w:rsid w:val="08C45DB7"/>
    <w:rsid w:val="08C45E30"/>
    <w:rsid w:val="08C45E69"/>
    <w:rsid w:val="08C45EB9"/>
    <w:rsid w:val="08C45F15"/>
    <w:rsid w:val="08C45F36"/>
    <w:rsid w:val="08C45FB8"/>
    <w:rsid w:val="08C45FC7"/>
    <w:rsid w:val="08C4601B"/>
    <w:rsid w:val="08C46087"/>
    <w:rsid w:val="08C4609F"/>
    <w:rsid w:val="08C4611A"/>
    <w:rsid w:val="08C46147"/>
    <w:rsid w:val="08C46171"/>
    <w:rsid w:val="08C4618D"/>
    <w:rsid w:val="08C4626F"/>
    <w:rsid w:val="08C462B8"/>
    <w:rsid w:val="08C46370"/>
    <w:rsid w:val="08C46402"/>
    <w:rsid w:val="08C4641C"/>
    <w:rsid w:val="08C464A9"/>
    <w:rsid w:val="08C464F9"/>
    <w:rsid w:val="08C4659B"/>
    <w:rsid w:val="08C465C4"/>
    <w:rsid w:val="08C465C5"/>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71"/>
    <w:rsid w:val="08C46EEE"/>
    <w:rsid w:val="08C46EF5"/>
    <w:rsid w:val="08C46F48"/>
    <w:rsid w:val="08C46F74"/>
    <w:rsid w:val="08C46F8C"/>
    <w:rsid w:val="08C46FED"/>
    <w:rsid w:val="08C4701B"/>
    <w:rsid w:val="08C4702D"/>
    <w:rsid w:val="08C47120"/>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458"/>
    <w:rsid w:val="08C5046A"/>
    <w:rsid w:val="08C504BA"/>
    <w:rsid w:val="08C504C4"/>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F7F"/>
    <w:rsid w:val="08C50FBA"/>
    <w:rsid w:val="08C5103B"/>
    <w:rsid w:val="08C5104C"/>
    <w:rsid w:val="08C510B1"/>
    <w:rsid w:val="08C510FB"/>
    <w:rsid w:val="08C51101"/>
    <w:rsid w:val="08C511B8"/>
    <w:rsid w:val="08C5127B"/>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47"/>
    <w:rsid w:val="08C51D57"/>
    <w:rsid w:val="08C51D9C"/>
    <w:rsid w:val="08C51DB6"/>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09"/>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99F"/>
    <w:rsid w:val="08C53A72"/>
    <w:rsid w:val="08C53AEA"/>
    <w:rsid w:val="08C53AEC"/>
    <w:rsid w:val="08C53B0A"/>
    <w:rsid w:val="08C53BFC"/>
    <w:rsid w:val="08C53C88"/>
    <w:rsid w:val="08C53D09"/>
    <w:rsid w:val="08C53D65"/>
    <w:rsid w:val="08C53D7C"/>
    <w:rsid w:val="08C53DAA"/>
    <w:rsid w:val="08C53E06"/>
    <w:rsid w:val="08C53EA0"/>
    <w:rsid w:val="08C53EC5"/>
    <w:rsid w:val="08C53EE4"/>
    <w:rsid w:val="08C53F22"/>
    <w:rsid w:val="08C53F3E"/>
    <w:rsid w:val="08C53F9C"/>
    <w:rsid w:val="08C53FF8"/>
    <w:rsid w:val="08C54079"/>
    <w:rsid w:val="08C540B9"/>
    <w:rsid w:val="08C540D9"/>
    <w:rsid w:val="08C54175"/>
    <w:rsid w:val="08C541B1"/>
    <w:rsid w:val="08C5426E"/>
    <w:rsid w:val="08C54287"/>
    <w:rsid w:val="08C54296"/>
    <w:rsid w:val="08C54339"/>
    <w:rsid w:val="08C5439C"/>
    <w:rsid w:val="08C543D2"/>
    <w:rsid w:val="08C544FF"/>
    <w:rsid w:val="08C54516"/>
    <w:rsid w:val="08C54684"/>
    <w:rsid w:val="08C546C8"/>
    <w:rsid w:val="08C54703"/>
    <w:rsid w:val="08C5475D"/>
    <w:rsid w:val="08C547D9"/>
    <w:rsid w:val="08C54842"/>
    <w:rsid w:val="08C54892"/>
    <w:rsid w:val="08C548EA"/>
    <w:rsid w:val="08C54915"/>
    <w:rsid w:val="08C549DC"/>
    <w:rsid w:val="08C54AE3"/>
    <w:rsid w:val="08C54B15"/>
    <w:rsid w:val="08C54B2D"/>
    <w:rsid w:val="08C54B4E"/>
    <w:rsid w:val="08C54B55"/>
    <w:rsid w:val="08C54B9E"/>
    <w:rsid w:val="08C54BD2"/>
    <w:rsid w:val="08C54C15"/>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C9C"/>
    <w:rsid w:val="08C56D5F"/>
    <w:rsid w:val="08C56F86"/>
    <w:rsid w:val="08C56FE8"/>
    <w:rsid w:val="08C57018"/>
    <w:rsid w:val="08C57153"/>
    <w:rsid w:val="08C5715E"/>
    <w:rsid w:val="08C57178"/>
    <w:rsid w:val="08C571CD"/>
    <w:rsid w:val="08C5721A"/>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42"/>
    <w:rsid w:val="08C57DC3"/>
    <w:rsid w:val="08C57E35"/>
    <w:rsid w:val="08C57E7B"/>
    <w:rsid w:val="08C57E9F"/>
    <w:rsid w:val="08C57EE1"/>
    <w:rsid w:val="08C57F2C"/>
    <w:rsid w:val="08C57F78"/>
    <w:rsid w:val="08C60092"/>
    <w:rsid w:val="08C600F7"/>
    <w:rsid w:val="08C6017A"/>
    <w:rsid w:val="08C601E2"/>
    <w:rsid w:val="08C60270"/>
    <w:rsid w:val="08C6032F"/>
    <w:rsid w:val="08C6036C"/>
    <w:rsid w:val="08C604E2"/>
    <w:rsid w:val="08C60522"/>
    <w:rsid w:val="08C6067D"/>
    <w:rsid w:val="08C606B7"/>
    <w:rsid w:val="08C60784"/>
    <w:rsid w:val="08C60790"/>
    <w:rsid w:val="08C60797"/>
    <w:rsid w:val="08C60870"/>
    <w:rsid w:val="08C60897"/>
    <w:rsid w:val="08C60B0A"/>
    <w:rsid w:val="08C60B38"/>
    <w:rsid w:val="08C60B40"/>
    <w:rsid w:val="08C60BED"/>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53"/>
    <w:rsid w:val="08C61A16"/>
    <w:rsid w:val="08C61A17"/>
    <w:rsid w:val="08C61ADC"/>
    <w:rsid w:val="08C61D16"/>
    <w:rsid w:val="08C61D3F"/>
    <w:rsid w:val="08C61D82"/>
    <w:rsid w:val="08C61E5C"/>
    <w:rsid w:val="08C61FED"/>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8E3"/>
    <w:rsid w:val="08C62A08"/>
    <w:rsid w:val="08C62A3D"/>
    <w:rsid w:val="08C62A72"/>
    <w:rsid w:val="08C62BE2"/>
    <w:rsid w:val="08C62C37"/>
    <w:rsid w:val="08C62C57"/>
    <w:rsid w:val="08C62C9E"/>
    <w:rsid w:val="08C62D4E"/>
    <w:rsid w:val="08C62D75"/>
    <w:rsid w:val="08C62DBB"/>
    <w:rsid w:val="08C62DD9"/>
    <w:rsid w:val="08C62E13"/>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CDF"/>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AF"/>
    <w:rsid w:val="08C64668"/>
    <w:rsid w:val="08C647CE"/>
    <w:rsid w:val="08C647CF"/>
    <w:rsid w:val="08C647E3"/>
    <w:rsid w:val="08C647F2"/>
    <w:rsid w:val="08C648D5"/>
    <w:rsid w:val="08C648DF"/>
    <w:rsid w:val="08C648F4"/>
    <w:rsid w:val="08C6490B"/>
    <w:rsid w:val="08C64A70"/>
    <w:rsid w:val="08C64C04"/>
    <w:rsid w:val="08C64C1D"/>
    <w:rsid w:val="08C64D66"/>
    <w:rsid w:val="08C64DB8"/>
    <w:rsid w:val="08C64DDF"/>
    <w:rsid w:val="08C64E69"/>
    <w:rsid w:val="08C64E76"/>
    <w:rsid w:val="08C64FD8"/>
    <w:rsid w:val="08C650CC"/>
    <w:rsid w:val="08C6526F"/>
    <w:rsid w:val="08C652B6"/>
    <w:rsid w:val="08C653A0"/>
    <w:rsid w:val="08C654EA"/>
    <w:rsid w:val="08C65508"/>
    <w:rsid w:val="08C6557E"/>
    <w:rsid w:val="08C655E4"/>
    <w:rsid w:val="08C65611"/>
    <w:rsid w:val="08C6562E"/>
    <w:rsid w:val="08C65645"/>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12"/>
    <w:rsid w:val="08C6615A"/>
    <w:rsid w:val="08C663B5"/>
    <w:rsid w:val="08C6652C"/>
    <w:rsid w:val="08C665AA"/>
    <w:rsid w:val="08C66606"/>
    <w:rsid w:val="08C6663B"/>
    <w:rsid w:val="08C66739"/>
    <w:rsid w:val="08C66768"/>
    <w:rsid w:val="08C66779"/>
    <w:rsid w:val="08C667C7"/>
    <w:rsid w:val="08C66887"/>
    <w:rsid w:val="08C669B1"/>
    <w:rsid w:val="08C669BD"/>
    <w:rsid w:val="08C669C8"/>
    <w:rsid w:val="08C66A7E"/>
    <w:rsid w:val="08C66AFA"/>
    <w:rsid w:val="08C66B1F"/>
    <w:rsid w:val="08C66BB4"/>
    <w:rsid w:val="08C66BCE"/>
    <w:rsid w:val="08C66C12"/>
    <w:rsid w:val="08C66C3F"/>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66"/>
    <w:rsid w:val="08C670B0"/>
    <w:rsid w:val="08C670D6"/>
    <w:rsid w:val="08C67164"/>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17"/>
    <w:rsid w:val="08C677EA"/>
    <w:rsid w:val="08C67872"/>
    <w:rsid w:val="08C67936"/>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27"/>
    <w:rsid w:val="08C7189D"/>
    <w:rsid w:val="08C718C3"/>
    <w:rsid w:val="08C718FD"/>
    <w:rsid w:val="08C71A9B"/>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CE"/>
    <w:rsid w:val="08C72892"/>
    <w:rsid w:val="08C728B6"/>
    <w:rsid w:val="08C728C7"/>
    <w:rsid w:val="08C728D8"/>
    <w:rsid w:val="08C728EA"/>
    <w:rsid w:val="08C729C0"/>
    <w:rsid w:val="08C72A71"/>
    <w:rsid w:val="08C72A8A"/>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22"/>
    <w:rsid w:val="08C73181"/>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99"/>
    <w:rsid w:val="08C739F2"/>
    <w:rsid w:val="08C73A5F"/>
    <w:rsid w:val="08C73AB7"/>
    <w:rsid w:val="08C73ACC"/>
    <w:rsid w:val="08C73AFF"/>
    <w:rsid w:val="08C73B13"/>
    <w:rsid w:val="08C73B95"/>
    <w:rsid w:val="08C73BBE"/>
    <w:rsid w:val="08C73BE7"/>
    <w:rsid w:val="08C73BEF"/>
    <w:rsid w:val="08C73BF3"/>
    <w:rsid w:val="08C73C8A"/>
    <w:rsid w:val="08C73E14"/>
    <w:rsid w:val="08C73E1C"/>
    <w:rsid w:val="08C73E51"/>
    <w:rsid w:val="08C73E98"/>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A1"/>
    <w:rsid w:val="08C74816"/>
    <w:rsid w:val="08C7488D"/>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12"/>
    <w:rsid w:val="08C75DC1"/>
    <w:rsid w:val="08C75E23"/>
    <w:rsid w:val="08C75E40"/>
    <w:rsid w:val="08C75E41"/>
    <w:rsid w:val="08C75E4F"/>
    <w:rsid w:val="08C75E92"/>
    <w:rsid w:val="08C75FA8"/>
    <w:rsid w:val="08C75FF3"/>
    <w:rsid w:val="08C76049"/>
    <w:rsid w:val="08C761A7"/>
    <w:rsid w:val="08C76265"/>
    <w:rsid w:val="08C7626A"/>
    <w:rsid w:val="08C76282"/>
    <w:rsid w:val="08C762EC"/>
    <w:rsid w:val="08C76486"/>
    <w:rsid w:val="08C765AA"/>
    <w:rsid w:val="08C766A6"/>
    <w:rsid w:val="08C76734"/>
    <w:rsid w:val="08C76743"/>
    <w:rsid w:val="08C76891"/>
    <w:rsid w:val="08C7696D"/>
    <w:rsid w:val="08C769BD"/>
    <w:rsid w:val="08C76A5D"/>
    <w:rsid w:val="08C76A6D"/>
    <w:rsid w:val="08C76A8F"/>
    <w:rsid w:val="08C76ABD"/>
    <w:rsid w:val="08C76B32"/>
    <w:rsid w:val="08C76B80"/>
    <w:rsid w:val="08C76B9C"/>
    <w:rsid w:val="08C76D10"/>
    <w:rsid w:val="08C76D8F"/>
    <w:rsid w:val="08C76D9B"/>
    <w:rsid w:val="08C76E3B"/>
    <w:rsid w:val="08C76E7E"/>
    <w:rsid w:val="08C76E91"/>
    <w:rsid w:val="08C76EEC"/>
    <w:rsid w:val="08C76F1F"/>
    <w:rsid w:val="08C76FE2"/>
    <w:rsid w:val="08C76FFE"/>
    <w:rsid w:val="08C77049"/>
    <w:rsid w:val="08C7717A"/>
    <w:rsid w:val="08C7724F"/>
    <w:rsid w:val="08C773AA"/>
    <w:rsid w:val="08C773F6"/>
    <w:rsid w:val="08C77410"/>
    <w:rsid w:val="08C77419"/>
    <w:rsid w:val="08C7747A"/>
    <w:rsid w:val="08C774E1"/>
    <w:rsid w:val="08C776A0"/>
    <w:rsid w:val="08C776C9"/>
    <w:rsid w:val="08C776CC"/>
    <w:rsid w:val="08C778D8"/>
    <w:rsid w:val="08C77970"/>
    <w:rsid w:val="08C779C9"/>
    <w:rsid w:val="08C779EC"/>
    <w:rsid w:val="08C77A1E"/>
    <w:rsid w:val="08C77C0F"/>
    <w:rsid w:val="08C77C2F"/>
    <w:rsid w:val="08C77C9A"/>
    <w:rsid w:val="08C77CED"/>
    <w:rsid w:val="08C77DF6"/>
    <w:rsid w:val="08C77E2F"/>
    <w:rsid w:val="08C77F8A"/>
    <w:rsid w:val="08C800FB"/>
    <w:rsid w:val="08C801BB"/>
    <w:rsid w:val="08C80213"/>
    <w:rsid w:val="08C802B1"/>
    <w:rsid w:val="08C8030C"/>
    <w:rsid w:val="08C8037A"/>
    <w:rsid w:val="08C80383"/>
    <w:rsid w:val="08C80392"/>
    <w:rsid w:val="08C80413"/>
    <w:rsid w:val="08C80415"/>
    <w:rsid w:val="08C8043A"/>
    <w:rsid w:val="08C80446"/>
    <w:rsid w:val="08C8047A"/>
    <w:rsid w:val="08C804D3"/>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3A"/>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9FF"/>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84"/>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72"/>
    <w:rsid w:val="08C82EB7"/>
    <w:rsid w:val="08C82EC5"/>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E0"/>
    <w:rsid w:val="08C83DE8"/>
    <w:rsid w:val="08C83FBC"/>
    <w:rsid w:val="08C83FFB"/>
    <w:rsid w:val="08C84013"/>
    <w:rsid w:val="08C840AB"/>
    <w:rsid w:val="08C840E1"/>
    <w:rsid w:val="08C84132"/>
    <w:rsid w:val="08C84139"/>
    <w:rsid w:val="08C84169"/>
    <w:rsid w:val="08C84170"/>
    <w:rsid w:val="08C84191"/>
    <w:rsid w:val="08C8429F"/>
    <w:rsid w:val="08C843AB"/>
    <w:rsid w:val="08C84405"/>
    <w:rsid w:val="08C844CF"/>
    <w:rsid w:val="08C84506"/>
    <w:rsid w:val="08C84622"/>
    <w:rsid w:val="08C8463F"/>
    <w:rsid w:val="08C846AE"/>
    <w:rsid w:val="08C84706"/>
    <w:rsid w:val="08C84708"/>
    <w:rsid w:val="08C84795"/>
    <w:rsid w:val="08C847C9"/>
    <w:rsid w:val="08C847CE"/>
    <w:rsid w:val="08C848A1"/>
    <w:rsid w:val="08C8494F"/>
    <w:rsid w:val="08C84A64"/>
    <w:rsid w:val="08C84ADE"/>
    <w:rsid w:val="08C84AFF"/>
    <w:rsid w:val="08C84C8A"/>
    <w:rsid w:val="08C84CC2"/>
    <w:rsid w:val="08C84E27"/>
    <w:rsid w:val="08C84F63"/>
    <w:rsid w:val="08C85049"/>
    <w:rsid w:val="08C85093"/>
    <w:rsid w:val="08C85146"/>
    <w:rsid w:val="08C85153"/>
    <w:rsid w:val="08C85169"/>
    <w:rsid w:val="08C85182"/>
    <w:rsid w:val="08C85186"/>
    <w:rsid w:val="08C852D6"/>
    <w:rsid w:val="08C8537F"/>
    <w:rsid w:val="08C85385"/>
    <w:rsid w:val="08C8538C"/>
    <w:rsid w:val="08C853B6"/>
    <w:rsid w:val="08C85460"/>
    <w:rsid w:val="08C85540"/>
    <w:rsid w:val="08C8563F"/>
    <w:rsid w:val="08C856BC"/>
    <w:rsid w:val="08C85776"/>
    <w:rsid w:val="08C85882"/>
    <w:rsid w:val="08C858EF"/>
    <w:rsid w:val="08C85AEE"/>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42"/>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9A"/>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38"/>
    <w:rsid w:val="08C90D5B"/>
    <w:rsid w:val="08C90DB8"/>
    <w:rsid w:val="08C90E79"/>
    <w:rsid w:val="08C90E84"/>
    <w:rsid w:val="08C90EAF"/>
    <w:rsid w:val="08C90F0E"/>
    <w:rsid w:val="08C90FED"/>
    <w:rsid w:val="08C91059"/>
    <w:rsid w:val="08C910D6"/>
    <w:rsid w:val="08C91132"/>
    <w:rsid w:val="08C9123C"/>
    <w:rsid w:val="08C913EA"/>
    <w:rsid w:val="08C913F6"/>
    <w:rsid w:val="08C91541"/>
    <w:rsid w:val="08C91558"/>
    <w:rsid w:val="08C91640"/>
    <w:rsid w:val="08C9173D"/>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A1"/>
    <w:rsid w:val="08C922EA"/>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1AF"/>
    <w:rsid w:val="08C9320B"/>
    <w:rsid w:val="08C93238"/>
    <w:rsid w:val="08C93274"/>
    <w:rsid w:val="08C932F1"/>
    <w:rsid w:val="08C93315"/>
    <w:rsid w:val="08C93331"/>
    <w:rsid w:val="08C933DD"/>
    <w:rsid w:val="08C9353F"/>
    <w:rsid w:val="08C936B1"/>
    <w:rsid w:val="08C936E4"/>
    <w:rsid w:val="08C9370F"/>
    <w:rsid w:val="08C93744"/>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74"/>
    <w:rsid w:val="08C94386"/>
    <w:rsid w:val="08C9439E"/>
    <w:rsid w:val="08C9441F"/>
    <w:rsid w:val="08C94470"/>
    <w:rsid w:val="08C944BE"/>
    <w:rsid w:val="08C94532"/>
    <w:rsid w:val="08C945F1"/>
    <w:rsid w:val="08C94636"/>
    <w:rsid w:val="08C946B8"/>
    <w:rsid w:val="08C946F3"/>
    <w:rsid w:val="08C94797"/>
    <w:rsid w:val="08C947D3"/>
    <w:rsid w:val="08C94952"/>
    <w:rsid w:val="08C94A6E"/>
    <w:rsid w:val="08C94AB5"/>
    <w:rsid w:val="08C94ABD"/>
    <w:rsid w:val="08C94AED"/>
    <w:rsid w:val="08C94B69"/>
    <w:rsid w:val="08C94B9B"/>
    <w:rsid w:val="08C94C00"/>
    <w:rsid w:val="08C94C0C"/>
    <w:rsid w:val="08C94D66"/>
    <w:rsid w:val="08C94D7C"/>
    <w:rsid w:val="08C94DAE"/>
    <w:rsid w:val="08C94DB5"/>
    <w:rsid w:val="08C94FB1"/>
    <w:rsid w:val="08C95029"/>
    <w:rsid w:val="08C9505A"/>
    <w:rsid w:val="08C95104"/>
    <w:rsid w:val="08C951E4"/>
    <w:rsid w:val="08C95285"/>
    <w:rsid w:val="08C95498"/>
    <w:rsid w:val="08C9549C"/>
    <w:rsid w:val="08C954CC"/>
    <w:rsid w:val="08C954F8"/>
    <w:rsid w:val="08C95542"/>
    <w:rsid w:val="08C95564"/>
    <w:rsid w:val="08C9557C"/>
    <w:rsid w:val="08C9562A"/>
    <w:rsid w:val="08C95633"/>
    <w:rsid w:val="08C95766"/>
    <w:rsid w:val="08C95829"/>
    <w:rsid w:val="08C958B5"/>
    <w:rsid w:val="08C95909"/>
    <w:rsid w:val="08C95953"/>
    <w:rsid w:val="08C95993"/>
    <w:rsid w:val="08C959E0"/>
    <w:rsid w:val="08C95A25"/>
    <w:rsid w:val="08C95A30"/>
    <w:rsid w:val="08C95A52"/>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0E"/>
    <w:rsid w:val="08C968D5"/>
    <w:rsid w:val="08C9694E"/>
    <w:rsid w:val="08C96983"/>
    <w:rsid w:val="08C969F5"/>
    <w:rsid w:val="08C96A11"/>
    <w:rsid w:val="08C96A22"/>
    <w:rsid w:val="08C96A98"/>
    <w:rsid w:val="08C96AB1"/>
    <w:rsid w:val="08C96B45"/>
    <w:rsid w:val="08C96BE5"/>
    <w:rsid w:val="08C96C6D"/>
    <w:rsid w:val="08C96C77"/>
    <w:rsid w:val="08C96CC0"/>
    <w:rsid w:val="08C96CC1"/>
    <w:rsid w:val="08C96CF9"/>
    <w:rsid w:val="08C96D4B"/>
    <w:rsid w:val="08C96D66"/>
    <w:rsid w:val="08C96DEE"/>
    <w:rsid w:val="08C9704F"/>
    <w:rsid w:val="08C97084"/>
    <w:rsid w:val="08C9717F"/>
    <w:rsid w:val="08C971AA"/>
    <w:rsid w:val="08C971FC"/>
    <w:rsid w:val="08C97343"/>
    <w:rsid w:val="08C97376"/>
    <w:rsid w:val="08C973A5"/>
    <w:rsid w:val="08C97428"/>
    <w:rsid w:val="08C9744F"/>
    <w:rsid w:val="08C97495"/>
    <w:rsid w:val="08C974B1"/>
    <w:rsid w:val="08C97571"/>
    <w:rsid w:val="08C975C5"/>
    <w:rsid w:val="08C97631"/>
    <w:rsid w:val="08C976A4"/>
    <w:rsid w:val="08C976C6"/>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52"/>
    <w:rsid w:val="08CA019C"/>
    <w:rsid w:val="08CA01D8"/>
    <w:rsid w:val="08CA0228"/>
    <w:rsid w:val="08CA0291"/>
    <w:rsid w:val="08CA02B1"/>
    <w:rsid w:val="08CA02F4"/>
    <w:rsid w:val="08CA02F9"/>
    <w:rsid w:val="08CA0335"/>
    <w:rsid w:val="08CA034D"/>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8D"/>
    <w:rsid w:val="08CA0DF1"/>
    <w:rsid w:val="08CA0E1E"/>
    <w:rsid w:val="08CA0E28"/>
    <w:rsid w:val="08CA0E9A"/>
    <w:rsid w:val="08CA0E9E"/>
    <w:rsid w:val="08CA0EC1"/>
    <w:rsid w:val="08CA10F4"/>
    <w:rsid w:val="08CA1159"/>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20CC"/>
    <w:rsid w:val="08CA20D0"/>
    <w:rsid w:val="08CA20E1"/>
    <w:rsid w:val="08CA21D8"/>
    <w:rsid w:val="08CA22BE"/>
    <w:rsid w:val="08CA2336"/>
    <w:rsid w:val="08CA234F"/>
    <w:rsid w:val="08CA2367"/>
    <w:rsid w:val="08CA2449"/>
    <w:rsid w:val="08CA24B4"/>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C82"/>
    <w:rsid w:val="08CA3CC9"/>
    <w:rsid w:val="08CA3CEE"/>
    <w:rsid w:val="08CA3CF4"/>
    <w:rsid w:val="08CA3D19"/>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D5"/>
    <w:rsid w:val="08CA5052"/>
    <w:rsid w:val="08CA509C"/>
    <w:rsid w:val="08CA509E"/>
    <w:rsid w:val="08CA51DE"/>
    <w:rsid w:val="08CA5287"/>
    <w:rsid w:val="08CA53DD"/>
    <w:rsid w:val="08CA5408"/>
    <w:rsid w:val="08CA541C"/>
    <w:rsid w:val="08CA54B2"/>
    <w:rsid w:val="08CA5584"/>
    <w:rsid w:val="08CA55DB"/>
    <w:rsid w:val="08CA56B2"/>
    <w:rsid w:val="08CA56C2"/>
    <w:rsid w:val="08CA56CA"/>
    <w:rsid w:val="08CA570B"/>
    <w:rsid w:val="08CA5740"/>
    <w:rsid w:val="08CA5790"/>
    <w:rsid w:val="08CA57E2"/>
    <w:rsid w:val="08CA585C"/>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34"/>
    <w:rsid w:val="08CA619A"/>
    <w:rsid w:val="08CA6318"/>
    <w:rsid w:val="08CA646D"/>
    <w:rsid w:val="08CA646F"/>
    <w:rsid w:val="08CA64A2"/>
    <w:rsid w:val="08CA64B0"/>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771"/>
    <w:rsid w:val="08CA7795"/>
    <w:rsid w:val="08CA77E5"/>
    <w:rsid w:val="08CA7825"/>
    <w:rsid w:val="08CA7854"/>
    <w:rsid w:val="08CA7874"/>
    <w:rsid w:val="08CA7929"/>
    <w:rsid w:val="08CA7998"/>
    <w:rsid w:val="08CA7A05"/>
    <w:rsid w:val="08CA7A13"/>
    <w:rsid w:val="08CA7A97"/>
    <w:rsid w:val="08CA7C22"/>
    <w:rsid w:val="08CA7C4A"/>
    <w:rsid w:val="08CA7C61"/>
    <w:rsid w:val="08CA7C63"/>
    <w:rsid w:val="08CA7C92"/>
    <w:rsid w:val="08CA7C9C"/>
    <w:rsid w:val="08CB0026"/>
    <w:rsid w:val="08CB0098"/>
    <w:rsid w:val="08CB0136"/>
    <w:rsid w:val="08CB0172"/>
    <w:rsid w:val="08CB017B"/>
    <w:rsid w:val="08CB01A2"/>
    <w:rsid w:val="08CB0274"/>
    <w:rsid w:val="08CB0289"/>
    <w:rsid w:val="08CB035F"/>
    <w:rsid w:val="08CB038F"/>
    <w:rsid w:val="08CB0391"/>
    <w:rsid w:val="08CB039C"/>
    <w:rsid w:val="08CB03CF"/>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8C"/>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E"/>
    <w:rsid w:val="08CB1642"/>
    <w:rsid w:val="08CB1705"/>
    <w:rsid w:val="08CB1744"/>
    <w:rsid w:val="08CB1832"/>
    <w:rsid w:val="08CB1855"/>
    <w:rsid w:val="08CB18DC"/>
    <w:rsid w:val="08CB195A"/>
    <w:rsid w:val="08CB197E"/>
    <w:rsid w:val="08CB198E"/>
    <w:rsid w:val="08CB19F6"/>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84B"/>
    <w:rsid w:val="08CB28AB"/>
    <w:rsid w:val="08CB28C3"/>
    <w:rsid w:val="08CB28DD"/>
    <w:rsid w:val="08CB292E"/>
    <w:rsid w:val="08CB2A2A"/>
    <w:rsid w:val="08CB2A4D"/>
    <w:rsid w:val="08CB2A87"/>
    <w:rsid w:val="08CB2B07"/>
    <w:rsid w:val="08CB2B87"/>
    <w:rsid w:val="08CB2C11"/>
    <w:rsid w:val="08CB2CB9"/>
    <w:rsid w:val="08CB2CC8"/>
    <w:rsid w:val="08CB2D54"/>
    <w:rsid w:val="08CB2EC6"/>
    <w:rsid w:val="08CB2F25"/>
    <w:rsid w:val="08CB2F35"/>
    <w:rsid w:val="08CB2F5B"/>
    <w:rsid w:val="08CB2F9B"/>
    <w:rsid w:val="08CB30D4"/>
    <w:rsid w:val="08CB3106"/>
    <w:rsid w:val="08CB3170"/>
    <w:rsid w:val="08CB31DB"/>
    <w:rsid w:val="08CB31E6"/>
    <w:rsid w:val="08CB31E8"/>
    <w:rsid w:val="08CB3210"/>
    <w:rsid w:val="08CB3229"/>
    <w:rsid w:val="08CB324B"/>
    <w:rsid w:val="08CB330D"/>
    <w:rsid w:val="08CB3314"/>
    <w:rsid w:val="08CB3383"/>
    <w:rsid w:val="08CB3384"/>
    <w:rsid w:val="08CB34A5"/>
    <w:rsid w:val="08CB34B4"/>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1D"/>
    <w:rsid w:val="08CB49A7"/>
    <w:rsid w:val="08CB49AA"/>
    <w:rsid w:val="08CB4B0E"/>
    <w:rsid w:val="08CB4B1E"/>
    <w:rsid w:val="08CB4B23"/>
    <w:rsid w:val="08CB4B2A"/>
    <w:rsid w:val="08CB4B5C"/>
    <w:rsid w:val="08CB4C7C"/>
    <w:rsid w:val="08CB4C9E"/>
    <w:rsid w:val="08CB4E2A"/>
    <w:rsid w:val="08CB4E2F"/>
    <w:rsid w:val="08CB4FB7"/>
    <w:rsid w:val="08CB5027"/>
    <w:rsid w:val="08CB50A9"/>
    <w:rsid w:val="08CB514B"/>
    <w:rsid w:val="08CB516E"/>
    <w:rsid w:val="08CB51B8"/>
    <w:rsid w:val="08CB5269"/>
    <w:rsid w:val="08CB53A9"/>
    <w:rsid w:val="08CB53C0"/>
    <w:rsid w:val="08CB548F"/>
    <w:rsid w:val="08CB54AB"/>
    <w:rsid w:val="08CB54C6"/>
    <w:rsid w:val="08CB54CD"/>
    <w:rsid w:val="08CB5577"/>
    <w:rsid w:val="08CB55A3"/>
    <w:rsid w:val="08CB55AE"/>
    <w:rsid w:val="08CB5605"/>
    <w:rsid w:val="08CB56C5"/>
    <w:rsid w:val="08CB56DE"/>
    <w:rsid w:val="08CB5773"/>
    <w:rsid w:val="08CB5821"/>
    <w:rsid w:val="08CB586B"/>
    <w:rsid w:val="08CB58AF"/>
    <w:rsid w:val="08CB5968"/>
    <w:rsid w:val="08CB5988"/>
    <w:rsid w:val="08CB5BBA"/>
    <w:rsid w:val="08CB5BBB"/>
    <w:rsid w:val="08CB5BD2"/>
    <w:rsid w:val="08CB5C6C"/>
    <w:rsid w:val="08CB5C94"/>
    <w:rsid w:val="08CB5CA5"/>
    <w:rsid w:val="08CB5D3E"/>
    <w:rsid w:val="08CB5DCE"/>
    <w:rsid w:val="08CB5E1A"/>
    <w:rsid w:val="08CB5E4D"/>
    <w:rsid w:val="08CB5F92"/>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EA"/>
    <w:rsid w:val="08CB6B5E"/>
    <w:rsid w:val="08CB6BA6"/>
    <w:rsid w:val="08CB6D24"/>
    <w:rsid w:val="08CB6EC7"/>
    <w:rsid w:val="08CB6EEF"/>
    <w:rsid w:val="08CB6F0E"/>
    <w:rsid w:val="08CB6F74"/>
    <w:rsid w:val="08CB6FAA"/>
    <w:rsid w:val="08CB6FE7"/>
    <w:rsid w:val="08CB6FFF"/>
    <w:rsid w:val="08CB70AF"/>
    <w:rsid w:val="08CB7170"/>
    <w:rsid w:val="08CB7171"/>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9C"/>
    <w:rsid w:val="08CB7DFA"/>
    <w:rsid w:val="08CB7E90"/>
    <w:rsid w:val="08CB7EB7"/>
    <w:rsid w:val="08CB7F39"/>
    <w:rsid w:val="08CB7F43"/>
    <w:rsid w:val="08CB7F67"/>
    <w:rsid w:val="08CB7F6E"/>
    <w:rsid w:val="08CC0026"/>
    <w:rsid w:val="08CC0083"/>
    <w:rsid w:val="08CC01AB"/>
    <w:rsid w:val="08CC024C"/>
    <w:rsid w:val="08CC027A"/>
    <w:rsid w:val="08CC027F"/>
    <w:rsid w:val="08CC02CA"/>
    <w:rsid w:val="08CC031C"/>
    <w:rsid w:val="08CC0348"/>
    <w:rsid w:val="08CC037F"/>
    <w:rsid w:val="08CC03EA"/>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B13"/>
    <w:rsid w:val="08CC0B42"/>
    <w:rsid w:val="08CC0B9B"/>
    <w:rsid w:val="08CC0CAE"/>
    <w:rsid w:val="08CC0CCD"/>
    <w:rsid w:val="08CC0D1E"/>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E54"/>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5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4"/>
    <w:rsid w:val="08CC2DA7"/>
    <w:rsid w:val="08CC2DFD"/>
    <w:rsid w:val="08CC2E7F"/>
    <w:rsid w:val="08CC2F88"/>
    <w:rsid w:val="08CC3025"/>
    <w:rsid w:val="08CC3045"/>
    <w:rsid w:val="08CC305D"/>
    <w:rsid w:val="08CC30B3"/>
    <w:rsid w:val="08CC3171"/>
    <w:rsid w:val="08CC3237"/>
    <w:rsid w:val="08CC32CC"/>
    <w:rsid w:val="08CC33FD"/>
    <w:rsid w:val="08CC3426"/>
    <w:rsid w:val="08CC346C"/>
    <w:rsid w:val="08CC34A8"/>
    <w:rsid w:val="08CC34B6"/>
    <w:rsid w:val="08CC34D5"/>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54"/>
    <w:rsid w:val="08CC3A7B"/>
    <w:rsid w:val="08CC3B08"/>
    <w:rsid w:val="08CC3B63"/>
    <w:rsid w:val="08CC3C27"/>
    <w:rsid w:val="08CC3C37"/>
    <w:rsid w:val="08CC3C59"/>
    <w:rsid w:val="08CC3CE2"/>
    <w:rsid w:val="08CC3CF2"/>
    <w:rsid w:val="08CC3D08"/>
    <w:rsid w:val="08CC3D09"/>
    <w:rsid w:val="08CC3E26"/>
    <w:rsid w:val="08CC3F27"/>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4D"/>
    <w:rsid w:val="08CC569E"/>
    <w:rsid w:val="08CC56EF"/>
    <w:rsid w:val="08CC5945"/>
    <w:rsid w:val="08CC595B"/>
    <w:rsid w:val="08CC5990"/>
    <w:rsid w:val="08CC59CB"/>
    <w:rsid w:val="08CC5A3F"/>
    <w:rsid w:val="08CC5A65"/>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F6"/>
    <w:rsid w:val="08CC7C11"/>
    <w:rsid w:val="08CC7CAE"/>
    <w:rsid w:val="08CC7D83"/>
    <w:rsid w:val="08CC7D92"/>
    <w:rsid w:val="08CC7F1A"/>
    <w:rsid w:val="08CD0100"/>
    <w:rsid w:val="08CD0123"/>
    <w:rsid w:val="08CD0165"/>
    <w:rsid w:val="08CD019A"/>
    <w:rsid w:val="08CD01D1"/>
    <w:rsid w:val="08CD021F"/>
    <w:rsid w:val="08CD026A"/>
    <w:rsid w:val="08CD02B7"/>
    <w:rsid w:val="08CD0388"/>
    <w:rsid w:val="08CD041F"/>
    <w:rsid w:val="08CD04A0"/>
    <w:rsid w:val="08CD05AC"/>
    <w:rsid w:val="08CD07D5"/>
    <w:rsid w:val="08CD080F"/>
    <w:rsid w:val="08CD083D"/>
    <w:rsid w:val="08CD0901"/>
    <w:rsid w:val="08CD0999"/>
    <w:rsid w:val="08CD0A62"/>
    <w:rsid w:val="08CD0A8D"/>
    <w:rsid w:val="08CD0AE8"/>
    <w:rsid w:val="08CD0B02"/>
    <w:rsid w:val="08CD0BA2"/>
    <w:rsid w:val="08CD0C27"/>
    <w:rsid w:val="08CD0C5A"/>
    <w:rsid w:val="08CD0CD0"/>
    <w:rsid w:val="08CD0D8D"/>
    <w:rsid w:val="08CD0DAB"/>
    <w:rsid w:val="08CD0DE8"/>
    <w:rsid w:val="08CD0E11"/>
    <w:rsid w:val="08CD0E17"/>
    <w:rsid w:val="08CD0E37"/>
    <w:rsid w:val="08CD0FDC"/>
    <w:rsid w:val="08CD1025"/>
    <w:rsid w:val="08CD1074"/>
    <w:rsid w:val="08CD1119"/>
    <w:rsid w:val="08CD1140"/>
    <w:rsid w:val="08CD128C"/>
    <w:rsid w:val="08CD12CA"/>
    <w:rsid w:val="08CD1351"/>
    <w:rsid w:val="08CD14FB"/>
    <w:rsid w:val="08CD1590"/>
    <w:rsid w:val="08CD15CE"/>
    <w:rsid w:val="08CD175A"/>
    <w:rsid w:val="08CD17CC"/>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3E"/>
    <w:rsid w:val="08CD2894"/>
    <w:rsid w:val="08CD28B3"/>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014"/>
    <w:rsid w:val="08CD305E"/>
    <w:rsid w:val="08CD3159"/>
    <w:rsid w:val="08CD3197"/>
    <w:rsid w:val="08CD3265"/>
    <w:rsid w:val="08CD327D"/>
    <w:rsid w:val="08CD32C4"/>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9A0"/>
    <w:rsid w:val="08CD49A4"/>
    <w:rsid w:val="08CD4A0F"/>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430"/>
    <w:rsid w:val="08CD5526"/>
    <w:rsid w:val="08CD556B"/>
    <w:rsid w:val="08CD561A"/>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08"/>
    <w:rsid w:val="08CD7014"/>
    <w:rsid w:val="08CD7064"/>
    <w:rsid w:val="08CD7099"/>
    <w:rsid w:val="08CD7211"/>
    <w:rsid w:val="08CD7377"/>
    <w:rsid w:val="08CD7382"/>
    <w:rsid w:val="08CD74BA"/>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91"/>
    <w:rsid w:val="08CD7BD0"/>
    <w:rsid w:val="08CD7CAE"/>
    <w:rsid w:val="08CD7E80"/>
    <w:rsid w:val="08CD7EB4"/>
    <w:rsid w:val="08CD7F46"/>
    <w:rsid w:val="08CD7FD9"/>
    <w:rsid w:val="08CE00F1"/>
    <w:rsid w:val="08CE019A"/>
    <w:rsid w:val="08CE021D"/>
    <w:rsid w:val="08CE025C"/>
    <w:rsid w:val="08CE02FC"/>
    <w:rsid w:val="08CE03DB"/>
    <w:rsid w:val="08CE041B"/>
    <w:rsid w:val="08CE04B7"/>
    <w:rsid w:val="08CE05A6"/>
    <w:rsid w:val="08CE05E7"/>
    <w:rsid w:val="08CE0700"/>
    <w:rsid w:val="08CE092F"/>
    <w:rsid w:val="08CE0972"/>
    <w:rsid w:val="08CE0994"/>
    <w:rsid w:val="08CE0A9B"/>
    <w:rsid w:val="08CE0AD1"/>
    <w:rsid w:val="08CE0ADD"/>
    <w:rsid w:val="08CE0B46"/>
    <w:rsid w:val="08CE0C30"/>
    <w:rsid w:val="08CE0C71"/>
    <w:rsid w:val="08CE0C9A"/>
    <w:rsid w:val="08CE0D1F"/>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DA"/>
    <w:rsid w:val="08CE23E0"/>
    <w:rsid w:val="08CE24AA"/>
    <w:rsid w:val="08CE252C"/>
    <w:rsid w:val="08CE2637"/>
    <w:rsid w:val="08CE264C"/>
    <w:rsid w:val="08CE27B5"/>
    <w:rsid w:val="08CE2841"/>
    <w:rsid w:val="08CE2911"/>
    <w:rsid w:val="08CE293D"/>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E06"/>
    <w:rsid w:val="08CE4E6C"/>
    <w:rsid w:val="08CE4F53"/>
    <w:rsid w:val="08CE5174"/>
    <w:rsid w:val="08CE52B2"/>
    <w:rsid w:val="08CE52E4"/>
    <w:rsid w:val="08CE543F"/>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54"/>
    <w:rsid w:val="08CE5F99"/>
    <w:rsid w:val="08CE600A"/>
    <w:rsid w:val="08CE6132"/>
    <w:rsid w:val="08CE6177"/>
    <w:rsid w:val="08CE61AA"/>
    <w:rsid w:val="08CE6260"/>
    <w:rsid w:val="08CE62D2"/>
    <w:rsid w:val="08CE638C"/>
    <w:rsid w:val="08CE6395"/>
    <w:rsid w:val="08CE63C5"/>
    <w:rsid w:val="08CE63CF"/>
    <w:rsid w:val="08CE642B"/>
    <w:rsid w:val="08CE6438"/>
    <w:rsid w:val="08CE64ED"/>
    <w:rsid w:val="08CE6516"/>
    <w:rsid w:val="08CE65B9"/>
    <w:rsid w:val="08CE665F"/>
    <w:rsid w:val="08CE66EA"/>
    <w:rsid w:val="08CE6758"/>
    <w:rsid w:val="08CE6772"/>
    <w:rsid w:val="08CE680F"/>
    <w:rsid w:val="08CE6AA5"/>
    <w:rsid w:val="08CE6D15"/>
    <w:rsid w:val="08CE6D18"/>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CC1"/>
    <w:rsid w:val="08CE7D71"/>
    <w:rsid w:val="08CE7D97"/>
    <w:rsid w:val="08CE7DA3"/>
    <w:rsid w:val="08CE7DC7"/>
    <w:rsid w:val="08CE7E71"/>
    <w:rsid w:val="08CE7FEA"/>
    <w:rsid w:val="08CF0057"/>
    <w:rsid w:val="08CF00EC"/>
    <w:rsid w:val="08CF0171"/>
    <w:rsid w:val="08CF0177"/>
    <w:rsid w:val="08CF033B"/>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100B"/>
    <w:rsid w:val="08CF1034"/>
    <w:rsid w:val="08CF117B"/>
    <w:rsid w:val="08CF118B"/>
    <w:rsid w:val="08CF11AC"/>
    <w:rsid w:val="08CF1253"/>
    <w:rsid w:val="08CF1255"/>
    <w:rsid w:val="08CF1293"/>
    <w:rsid w:val="08CF129F"/>
    <w:rsid w:val="08CF1371"/>
    <w:rsid w:val="08CF13DE"/>
    <w:rsid w:val="08CF1412"/>
    <w:rsid w:val="08CF1431"/>
    <w:rsid w:val="08CF1602"/>
    <w:rsid w:val="08CF16BF"/>
    <w:rsid w:val="08CF16D0"/>
    <w:rsid w:val="08CF16F5"/>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3A"/>
    <w:rsid w:val="08CF2A62"/>
    <w:rsid w:val="08CF2B16"/>
    <w:rsid w:val="08CF2B81"/>
    <w:rsid w:val="08CF2C42"/>
    <w:rsid w:val="08CF2C77"/>
    <w:rsid w:val="08CF2CE1"/>
    <w:rsid w:val="08CF2D50"/>
    <w:rsid w:val="08CF2D51"/>
    <w:rsid w:val="08CF2E49"/>
    <w:rsid w:val="08CF2EAB"/>
    <w:rsid w:val="08CF2ED7"/>
    <w:rsid w:val="08CF2EFE"/>
    <w:rsid w:val="08CF2F4D"/>
    <w:rsid w:val="08CF2F9E"/>
    <w:rsid w:val="08CF2FA4"/>
    <w:rsid w:val="08CF300D"/>
    <w:rsid w:val="08CF30C0"/>
    <w:rsid w:val="08CF3163"/>
    <w:rsid w:val="08CF316B"/>
    <w:rsid w:val="08CF3194"/>
    <w:rsid w:val="08CF319B"/>
    <w:rsid w:val="08CF31E7"/>
    <w:rsid w:val="08CF31FD"/>
    <w:rsid w:val="08CF320B"/>
    <w:rsid w:val="08CF3229"/>
    <w:rsid w:val="08CF32A9"/>
    <w:rsid w:val="08CF32B9"/>
    <w:rsid w:val="08CF32D2"/>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3FA0"/>
    <w:rsid w:val="08CF4000"/>
    <w:rsid w:val="08CF400A"/>
    <w:rsid w:val="08CF4103"/>
    <w:rsid w:val="08CF41DA"/>
    <w:rsid w:val="08CF4214"/>
    <w:rsid w:val="08CF42A9"/>
    <w:rsid w:val="08CF42AD"/>
    <w:rsid w:val="08CF42B4"/>
    <w:rsid w:val="08CF431C"/>
    <w:rsid w:val="08CF4370"/>
    <w:rsid w:val="08CF438C"/>
    <w:rsid w:val="08CF4483"/>
    <w:rsid w:val="08CF449E"/>
    <w:rsid w:val="08CF44EA"/>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4F"/>
    <w:rsid w:val="08CF4CE0"/>
    <w:rsid w:val="08CF4D35"/>
    <w:rsid w:val="08CF4D66"/>
    <w:rsid w:val="08CF4E2B"/>
    <w:rsid w:val="08CF4E7F"/>
    <w:rsid w:val="08CF4F31"/>
    <w:rsid w:val="08CF4F60"/>
    <w:rsid w:val="08CF5014"/>
    <w:rsid w:val="08CF5050"/>
    <w:rsid w:val="08CF5059"/>
    <w:rsid w:val="08CF5085"/>
    <w:rsid w:val="08CF5096"/>
    <w:rsid w:val="08CF50C2"/>
    <w:rsid w:val="08CF50C9"/>
    <w:rsid w:val="08CF50D5"/>
    <w:rsid w:val="08CF5117"/>
    <w:rsid w:val="08CF5140"/>
    <w:rsid w:val="08CF514C"/>
    <w:rsid w:val="08CF514F"/>
    <w:rsid w:val="08CF5255"/>
    <w:rsid w:val="08CF52E2"/>
    <w:rsid w:val="08CF5353"/>
    <w:rsid w:val="08CF5508"/>
    <w:rsid w:val="08CF554A"/>
    <w:rsid w:val="08CF567C"/>
    <w:rsid w:val="08CF5684"/>
    <w:rsid w:val="08CF583C"/>
    <w:rsid w:val="08CF589B"/>
    <w:rsid w:val="08CF5946"/>
    <w:rsid w:val="08CF599F"/>
    <w:rsid w:val="08CF59A6"/>
    <w:rsid w:val="08CF59AF"/>
    <w:rsid w:val="08CF59C1"/>
    <w:rsid w:val="08CF5A35"/>
    <w:rsid w:val="08CF5ACB"/>
    <w:rsid w:val="08CF5B19"/>
    <w:rsid w:val="08CF5BFD"/>
    <w:rsid w:val="08CF5C11"/>
    <w:rsid w:val="08CF5C1C"/>
    <w:rsid w:val="08CF5D98"/>
    <w:rsid w:val="08CF5E35"/>
    <w:rsid w:val="08CF5E40"/>
    <w:rsid w:val="08CF5E4E"/>
    <w:rsid w:val="08CF5E7D"/>
    <w:rsid w:val="08CF5E85"/>
    <w:rsid w:val="08CF5F3E"/>
    <w:rsid w:val="08CF5F46"/>
    <w:rsid w:val="08CF6018"/>
    <w:rsid w:val="08CF6168"/>
    <w:rsid w:val="08CF625D"/>
    <w:rsid w:val="08CF62C6"/>
    <w:rsid w:val="08CF62CB"/>
    <w:rsid w:val="08CF62D7"/>
    <w:rsid w:val="08CF6359"/>
    <w:rsid w:val="08CF637C"/>
    <w:rsid w:val="08CF644E"/>
    <w:rsid w:val="08CF6472"/>
    <w:rsid w:val="08CF6499"/>
    <w:rsid w:val="08CF656E"/>
    <w:rsid w:val="08CF65BF"/>
    <w:rsid w:val="08CF66CD"/>
    <w:rsid w:val="08CF66E4"/>
    <w:rsid w:val="08CF6714"/>
    <w:rsid w:val="08CF679E"/>
    <w:rsid w:val="08CF689B"/>
    <w:rsid w:val="08CF68DC"/>
    <w:rsid w:val="08CF6941"/>
    <w:rsid w:val="08CF6A7E"/>
    <w:rsid w:val="08CF6A82"/>
    <w:rsid w:val="08CF6AA4"/>
    <w:rsid w:val="08CF6B49"/>
    <w:rsid w:val="08CF6B50"/>
    <w:rsid w:val="08CF6B56"/>
    <w:rsid w:val="08CF6B9A"/>
    <w:rsid w:val="08CF6B9F"/>
    <w:rsid w:val="08CF6C3C"/>
    <w:rsid w:val="08CF6D2F"/>
    <w:rsid w:val="08CF6D3F"/>
    <w:rsid w:val="08CF6D84"/>
    <w:rsid w:val="08CF6DE7"/>
    <w:rsid w:val="08CF6E33"/>
    <w:rsid w:val="08CF6E7E"/>
    <w:rsid w:val="08CF6F21"/>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929"/>
    <w:rsid w:val="08CF79A5"/>
    <w:rsid w:val="08CF7AFB"/>
    <w:rsid w:val="08CF7B72"/>
    <w:rsid w:val="08CF7C16"/>
    <w:rsid w:val="08CF7C3E"/>
    <w:rsid w:val="08CF7C40"/>
    <w:rsid w:val="08CF7D38"/>
    <w:rsid w:val="08CF7D95"/>
    <w:rsid w:val="08CF7D97"/>
    <w:rsid w:val="08CF7E19"/>
    <w:rsid w:val="08CF7E3E"/>
    <w:rsid w:val="08CF7E4B"/>
    <w:rsid w:val="08CF7FC5"/>
    <w:rsid w:val="08D000A8"/>
    <w:rsid w:val="08D00115"/>
    <w:rsid w:val="08D001BA"/>
    <w:rsid w:val="08D001F5"/>
    <w:rsid w:val="08D002CA"/>
    <w:rsid w:val="08D002E0"/>
    <w:rsid w:val="08D0030B"/>
    <w:rsid w:val="08D00323"/>
    <w:rsid w:val="08D00420"/>
    <w:rsid w:val="08D00439"/>
    <w:rsid w:val="08D00448"/>
    <w:rsid w:val="08D004CD"/>
    <w:rsid w:val="08D004ED"/>
    <w:rsid w:val="08D005B6"/>
    <w:rsid w:val="08D00646"/>
    <w:rsid w:val="08D006BF"/>
    <w:rsid w:val="08D00721"/>
    <w:rsid w:val="08D0074A"/>
    <w:rsid w:val="08D007A3"/>
    <w:rsid w:val="08D007D6"/>
    <w:rsid w:val="08D0083C"/>
    <w:rsid w:val="08D008A6"/>
    <w:rsid w:val="08D008CB"/>
    <w:rsid w:val="08D008D1"/>
    <w:rsid w:val="08D00904"/>
    <w:rsid w:val="08D009EF"/>
    <w:rsid w:val="08D009F6"/>
    <w:rsid w:val="08D00A59"/>
    <w:rsid w:val="08D00B52"/>
    <w:rsid w:val="08D00BD2"/>
    <w:rsid w:val="08D00BE4"/>
    <w:rsid w:val="08D00BF1"/>
    <w:rsid w:val="08D00C22"/>
    <w:rsid w:val="08D00D41"/>
    <w:rsid w:val="08D00E54"/>
    <w:rsid w:val="08D00F19"/>
    <w:rsid w:val="08D00FC2"/>
    <w:rsid w:val="08D01066"/>
    <w:rsid w:val="08D01084"/>
    <w:rsid w:val="08D01099"/>
    <w:rsid w:val="08D011E5"/>
    <w:rsid w:val="08D01237"/>
    <w:rsid w:val="08D012D6"/>
    <w:rsid w:val="08D0135E"/>
    <w:rsid w:val="08D0140A"/>
    <w:rsid w:val="08D0155B"/>
    <w:rsid w:val="08D01577"/>
    <w:rsid w:val="08D01660"/>
    <w:rsid w:val="08D01712"/>
    <w:rsid w:val="08D01781"/>
    <w:rsid w:val="08D018C5"/>
    <w:rsid w:val="08D01930"/>
    <w:rsid w:val="08D01985"/>
    <w:rsid w:val="08D019F0"/>
    <w:rsid w:val="08D01A42"/>
    <w:rsid w:val="08D01A89"/>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82"/>
    <w:rsid w:val="08D026AA"/>
    <w:rsid w:val="08D026F3"/>
    <w:rsid w:val="08D027E1"/>
    <w:rsid w:val="08D029D5"/>
    <w:rsid w:val="08D02B2C"/>
    <w:rsid w:val="08D02B7B"/>
    <w:rsid w:val="08D02B8E"/>
    <w:rsid w:val="08D02B99"/>
    <w:rsid w:val="08D02BD7"/>
    <w:rsid w:val="08D02C4C"/>
    <w:rsid w:val="08D02C81"/>
    <w:rsid w:val="08D02CC0"/>
    <w:rsid w:val="08D02DB1"/>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D9"/>
    <w:rsid w:val="08D035FB"/>
    <w:rsid w:val="08D03719"/>
    <w:rsid w:val="08D03798"/>
    <w:rsid w:val="08D037C5"/>
    <w:rsid w:val="08D03881"/>
    <w:rsid w:val="08D03895"/>
    <w:rsid w:val="08D0389F"/>
    <w:rsid w:val="08D038AC"/>
    <w:rsid w:val="08D039C8"/>
    <w:rsid w:val="08D039F5"/>
    <w:rsid w:val="08D03A28"/>
    <w:rsid w:val="08D03AAE"/>
    <w:rsid w:val="08D03B22"/>
    <w:rsid w:val="08D03B97"/>
    <w:rsid w:val="08D03CCD"/>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A0"/>
    <w:rsid w:val="08D04CF6"/>
    <w:rsid w:val="08D04CF8"/>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DC4"/>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F5"/>
    <w:rsid w:val="08D10245"/>
    <w:rsid w:val="08D1031F"/>
    <w:rsid w:val="08D10387"/>
    <w:rsid w:val="08D103E8"/>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CD"/>
    <w:rsid w:val="08D10EDD"/>
    <w:rsid w:val="08D10F89"/>
    <w:rsid w:val="08D10FC4"/>
    <w:rsid w:val="08D11038"/>
    <w:rsid w:val="08D1103F"/>
    <w:rsid w:val="08D111CE"/>
    <w:rsid w:val="08D11214"/>
    <w:rsid w:val="08D1124B"/>
    <w:rsid w:val="08D112AD"/>
    <w:rsid w:val="08D11307"/>
    <w:rsid w:val="08D11320"/>
    <w:rsid w:val="08D113C8"/>
    <w:rsid w:val="08D11408"/>
    <w:rsid w:val="08D1144F"/>
    <w:rsid w:val="08D11459"/>
    <w:rsid w:val="08D114FC"/>
    <w:rsid w:val="08D115E8"/>
    <w:rsid w:val="08D11659"/>
    <w:rsid w:val="08D116D3"/>
    <w:rsid w:val="08D11771"/>
    <w:rsid w:val="08D1177F"/>
    <w:rsid w:val="08D117CE"/>
    <w:rsid w:val="08D117DD"/>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B"/>
    <w:rsid w:val="08D1213C"/>
    <w:rsid w:val="08D12263"/>
    <w:rsid w:val="08D12277"/>
    <w:rsid w:val="08D12313"/>
    <w:rsid w:val="08D12397"/>
    <w:rsid w:val="08D123B0"/>
    <w:rsid w:val="08D123E3"/>
    <w:rsid w:val="08D12454"/>
    <w:rsid w:val="08D12477"/>
    <w:rsid w:val="08D124F9"/>
    <w:rsid w:val="08D12528"/>
    <w:rsid w:val="08D12531"/>
    <w:rsid w:val="08D125AF"/>
    <w:rsid w:val="08D125B9"/>
    <w:rsid w:val="08D125C9"/>
    <w:rsid w:val="08D125F8"/>
    <w:rsid w:val="08D12634"/>
    <w:rsid w:val="08D126AD"/>
    <w:rsid w:val="08D127E4"/>
    <w:rsid w:val="08D127FD"/>
    <w:rsid w:val="08D12969"/>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53"/>
    <w:rsid w:val="08D1326C"/>
    <w:rsid w:val="08D13308"/>
    <w:rsid w:val="08D133F5"/>
    <w:rsid w:val="08D13470"/>
    <w:rsid w:val="08D13725"/>
    <w:rsid w:val="08D1373F"/>
    <w:rsid w:val="08D1381B"/>
    <w:rsid w:val="08D13964"/>
    <w:rsid w:val="08D1397E"/>
    <w:rsid w:val="08D13A1F"/>
    <w:rsid w:val="08D13AB9"/>
    <w:rsid w:val="08D13B44"/>
    <w:rsid w:val="08D13B4D"/>
    <w:rsid w:val="08D13B7E"/>
    <w:rsid w:val="08D13BBD"/>
    <w:rsid w:val="08D13BE4"/>
    <w:rsid w:val="08D13C51"/>
    <w:rsid w:val="08D13CFE"/>
    <w:rsid w:val="08D13D14"/>
    <w:rsid w:val="08D13D75"/>
    <w:rsid w:val="08D13E06"/>
    <w:rsid w:val="08D13EC4"/>
    <w:rsid w:val="08D13F4E"/>
    <w:rsid w:val="08D1400B"/>
    <w:rsid w:val="08D1400E"/>
    <w:rsid w:val="08D14187"/>
    <w:rsid w:val="08D142B9"/>
    <w:rsid w:val="08D14318"/>
    <w:rsid w:val="08D1432B"/>
    <w:rsid w:val="08D143A0"/>
    <w:rsid w:val="08D143B4"/>
    <w:rsid w:val="08D143FF"/>
    <w:rsid w:val="08D144B8"/>
    <w:rsid w:val="08D14510"/>
    <w:rsid w:val="08D14533"/>
    <w:rsid w:val="08D14535"/>
    <w:rsid w:val="08D14550"/>
    <w:rsid w:val="08D145B4"/>
    <w:rsid w:val="08D145DE"/>
    <w:rsid w:val="08D145E4"/>
    <w:rsid w:val="08D14617"/>
    <w:rsid w:val="08D14765"/>
    <w:rsid w:val="08D1482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4FF1"/>
    <w:rsid w:val="08D15070"/>
    <w:rsid w:val="08D150E4"/>
    <w:rsid w:val="08D15196"/>
    <w:rsid w:val="08D15266"/>
    <w:rsid w:val="08D152AC"/>
    <w:rsid w:val="08D152CA"/>
    <w:rsid w:val="08D15359"/>
    <w:rsid w:val="08D15367"/>
    <w:rsid w:val="08D15447"/>
    <w:rsid w:val="08D154E7"/>
    <w:rsid w:val="08D1558A"/>
    <w:rsid w:val="08D1563B"/>
    <w:rsid w:val="08D156AA"/>
    <w:rsid w:val="08D156D3"/>
    <w:rsid w:val="08D15728"/>
    <w:rsid w:val="08D15754"/>
    <w:rsid w:val="08D1583E"/>
    <w:rsid w:val="08D158A2"/>
    <w:rsid w:val="08D15901"/>
    <w:rsid w:val="08D1590C"/>
    <w:rsid w:val="08D1592D"/>
    <w:rsid w:val="08D15A20"/>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80"/>
    <w:rsid w:val="08D163F1"/>
    <w:rsid w:val="08D1640F"/>
    <w:rsid w:val="08D16484"/>
    <w:rsid w:val="08D1653C"/>
    <w:rsid w:val="08D1657C"/>
    <w:rsid w:val="08D165DF"/>
    <w:rsid w:val="08D165FD"/>
    <w:rsid w:val="08D16810"/>
    <w:rsid w:val="08D16854"/>
    <w:rsid w:val="08D168B1"/>
    <w:rsid w:val="08D16909"/>
    <w:rsid w:val="08D1696E"/>
    <w:rsid w:val="08D1698E"/>
    <w:rsid w:val="08D169AA"/>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771"/>
    <w:rsid w:val="08D17894"/>
    <w:rsid w:val="08D17908"/>
    <w:rsid w:val="08D17B7C"/>
    <w:rsid w:val="08D17BE4"/>
    <w:rsid w:val="08D17BEE"/>
    <w:rsid w:val="08D17BF6"/>
    <w:rsid w:val="08D17C79"/>
    <w:rsid w:val="08D17D48"/>
    <w:rsid w:val="08D17DD5"/>
    <w:rsid w:val="08D17EC8"/>
    <w:rsid w:val="08D17F71"/>
    <w:rsid w:val="08D2006D"/>
    <w:rsid w:val="08D200D8"/>
    <w:rsid w:val="08D200E4"/>
    <w:rsid w:val="08D2013B"/>
    <w:rsid w:val="08D2030A"/>
    <w:rsid w:val="08D2035E"/>
    <w:rsid w:val="08D20387"/>
    <w:rsid w:val="08D203E7"/>
    <w:rsid w:val="08D204BC"/>
    <w:rsid w:val="08D20621"/>
    <w:rsid w:val="08D20681"/>
    <w:rsid w:val="08D206EA"/>
    <w:rsid w:val="08D20859"/>
    <w:rsid w:val="08D20935"/>
    <w:rsid w:val="08D2097C"/>
    <w:rsid w:val="08D20A41"/>
    <w:rsid w:val="08D20A81"/>
    <w:rsid w:val="08D20A9F"/>
    <w:rsid w:val="08D20AEF"/>
    <w:rsid w:val="08D20CE4"/>
    <w:rsid w:val="08D20D28"/>
    <w:rsid w:val="08D20D6C"/>
    <w:rsid w:val="08D20E27"/>
    <w:rsid w:val="08D20E71"/>
    <w:rsid w:val="08D20E95"/>
    <w:rsid w:val="08D20F0A"/>
    <w:rsid w:val="08D20FA0"/>
    <w:rsid w:val="08D21020"/>
    <w:rsid w:val="08D2104D"/>
    <w:rsid w:val="08D21053"/>
    <w:rsid w:val="08D210A2"/>
    <w:rsid w:val="08D2111F"/>
    <w:rsid w:val="08D21120"/>
    <w:rsid w:val="08D21253"/>
    <w:rsid w:val="08D21277"/>
    <w:rsid w:val="08D212C1"/>
    <w:rsid w:val="08D212C9"/>
    <w:rsid w:val="08D212CC"/>
    <w:rsid w:val="08D21391"/>
    <w:rsid w:val="08D2140A"/>
    <w:rsid w:val="08D2140E"/>
    <w:rsid w:val="08D214BC"/>
    <w:rsid w:val="08D214D8"/>
    <w:rsid w:val="08D214DB"/>
    <w:rsid w:val="08D214FE"/>
    <w:rsid w:val="08D2157D"/>
    <w:rsid w:val="08D2158C"/>
    <w:rsid w:val="08D21607"/>
    <w:rsid w:val="08D2162C"/>
    <w:rsid w:val="08D21701"/>
    <w:rsid w:val="08D21744"/>
    <w:rsid w:val="08D217D3"/>
    <w:rsid w:val="08D2183D"/>
    <w:rsid w:val="08D218CC"/>
    <w:rsid w:val="08D21920"/>
    <w:rsid w:val="08D21942"/>
    <w:rsid w:val="08D21944"/>
    <w:rsid w:val="08D2196C"/>
    <w:rsid w:val="08D21A4B"/>
    <w:rsid w:val="08D21A69"/>
    <w:rsid w:val="08D21B4D"/>
    <w:rsid w:val="08D21BBA"/>
    <w:rsid w:val="08D21C2C"/>
    <w:rsid w:val="08D21C5B"/>
    <w:rsid w:val="08D21C63"/>
    <w:rsid w:val="08D21CB1"/>
    <w:rsid w:val="08D21CB6"/>
    <w:rsid w:val="08D21CDD"/>
    <w:rsid w:val="08D21D93"/>
    <w:rsid w:val="08D21D9F"/>
    <w:rsid w:val="08D21DBF"/>
    <w:rsid w:val="08D21DDA"/>
    <w:rsid w:val="08D21E00"/>
    <w:rsid w:val="08D21E5E"/>
    <w:rsid w:val="08D21F66"/>
    <w:rsid w:val="08D21F9B"/>
    <w:rsid w:val="08D21FB6"/>
    <w:rsid w:val="08D22031"/>
    <w:rsid w:val="08D22077"/>
    <w:rsid w:val="08D220E4"/>
    <w:rsid w:val="08D22178"/>
    <w:rsid w:val="08D2223A"/>
    <w:rsid w:val="08D22250"/>
    <w:rsid w:val="08D22268"/>
    <w:rsid w:val="08D222C7"/>
    <w:rsid w:val="08D2235F"/>
    <w:rsid w:val="08D22410"/>
    <w:rsid w:val="08D224D4"/>
    <w:rsid w:val="08D22606"/>
    <w:rsid w:val="08D22661"/>
    <w:rsid w:val="08D22673"/>
    <w:rsid w:val="08D2284B"/>
    <w:rsid w:val="08D228CC"/>
    <w:rsid w:val="08D22902"/>
    <w:rsid w:val="08D22937"/>
    <w:rsid w:val="08D2295C"/>
    <w:rsid w:val="08D229C7"/>
    <w:rsid w:val="08D22A3D"/>
    <w:rsid w:val="08D22AA7"/>
    <w:rsid w:val="08D22AF9"/>
    <w:rsid w:val="08D22B54"/>
    <w:rsid w:val="08D22B55"/>
    <w:rsid w:val="08D22B60"/>
    <w:rsid w:val="08D22B6A"/>
    <w:rsid w:val="08D22BD6"/>
    <w:rsid w:val="08D22C06"/>
    <w:rsid w:val="08D22C0B"/>
    <w:rsid w:val="08D22C3F"/>
    <w:rsid w:val="08D22C55"/>
    <w:rsid w:val="08D22C90"/>
    <w:rsid w:val="08D22D9B"/>
    <w:rsid w:val="08D22DB4"/>
    <w:rsid w:val="08D22E65"/>
    <w:rsid w:val="08D23083"/>
    <w:rsid w:val="08D2308A"/>
    <w:rsid w:val="08D231D4"/>
    <w:rsid w:val="08D231EF"/>
    <w:rsid w:val="08D23212"/>
    <w:rsid w:val="08D233DB"/>
    <w:rsid w:val="08D233E3"/>
    <w:rsid w:val="08D233FC"/>
    <w:rsid w:val="08D234A4"/>
    <w:rsid w:val="08D23560"/>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DF6"/>
    <w:rsid w:val="08D23E70"/>
    <w:rsid w:val="08D23F28"/>
    <w:rsid w:val="08D24100"/>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3EE"/>
    <w:rsid w:val="08D2558B"/>
    <w:rsid w:val="08D255DE"/>
    <w:rsid w:val="08D25697"/>
    <w:rsid w:val="08D25719"/>
    <w:rsid w:val="08D25792"/>
    <w:rsid w:val="08D25809"/>
    <w:rsid w:val="08D25901"/>
    <w:rsid w:val="08D259C3"/>
    <w:rsid w:val="08D25A23"/>
    <w:rsid w:val="08D25A73"/>
    <w:rsid w:val="08D25AC4"/>
    <w:rsid w:val="08D25ACD"/>
    <w:rsid w:val="08D25B91"/>
    <w:rsid w:val="08D25BAD"/>
    <w:rsid w:val="08D25C13"/>
    <w:rsid w:val="08D25DB5"/>
    <w:rsid w:val="08D25E83"/>
    <w:rsid w:val="08D25EDB"/>
    <w:rsid w:val="08D26092"/>
    <w:rsid w:val="08D26118"/>
    <w:rsid w:val="08D2619E"/>
    <w:rsid w:val="08D26250"/>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345"/>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7"/>
    <w:rsid w:val="08D30AFD"/>
    <w:rsid w:val="08D30B5C"/>
    <w:rsid w:val="08D30BB2"/>
    <w:rsid w:val="08D30C80"/>
    <w:rsid w:val="08D30D7A"/>
    <w:rsid w:val="08D30E4E"/>
    <w:rsid w:val="08D30E57"/>
    <w:rsid w:val="08D30E63"/>
    <w:rsid w:val="08D30EB1"/>
    <w:rsid w:val="08D30EF4"/>
    <w:rsid w:val="08D30F6C"/>
    <w:rsid w:val="08D30F8E"/>
    <w:rsid w:val="08D30FC8"/>
    <w:rsid w:val="08D3114A"/>
    <w:rsid w:val="08D3116D"/>
    <w:rsid w:val="08D311D9"/>
    <w:rsid w:val="08D31283"/>
    <w:rsid w:val="08D312AC"/>
    <w:rsid w:val="08D31354"/>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31"/>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B7"/>
    <w:rsid w:val="08D322D9"/>
    <w:rsid w:val="08D32388"/>
    <w:rsid w:val="08D3238E"/>
    <w:rsid w:val="08D323EC"/>
    <w:rsid w:val="08D3243E"/>
    <w:rsid w:val="08D32498"/>
    <w:rsid w:val="08D32751"/>
    <w:rsid w:val="08D32880"/>
    <w:rsid w:val="08D328DE"/>
    <w:rsid w:val="08D3292E"/>
    <w:rsid w:val="08D32998"/>
    <w:rsid w:val="08D329C8"/>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315"/>
    <w:rsid w:val="08D33341"/>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918"/>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39"/>
    <w:rsid w:val="08D34298"/>
    <w:rsid w:val="08D343F8"/>
    <w:rsid w:val="08D34537"/>
    <w:rsid w:val="08D3469E"/>
    <w:rsid w:val="08D346A4"/>
    <w:rsid w:val="08D3473A"/>
    <w:rsid w:val="08D3478C"/>
    <w:rsid w:val="08D34790"/>
    <w:rsid w:val="08D3480E"/>
    <w:rsid w:val="08D348E8"/>
    <w:rsid w:val="08D34919"/>
    <w:rsid w:val="08D3493C"/>
    <w:rsid w:val="08D3497C"/>
    <w:rsid w:val="08D34A2C"/>
    <w:rsid w:val="08D34A95"/>
    <w:rsid w:val="08D34B4D"/>
    <w:rsid w:val="08D34B63"/>
    <w:rsid w:val="08D34B6B"/>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9FE"/>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05"/>
    <w:rsid w:val="08D37119"/>
    <w:rsid w:val="08D37163"/>
    <w:rsid w:val="08D371AD"/>
    <w:rsid w:val="08D3722B"/>
    <w:rsid w:val="08D372B0"/>
    <w:rsid w:val="08D372B7"/>
    <w:rsid w:val="08D372BC"/>
    <w:rsid w:val="08D37323"/>
    <w:rsid w:val="08D37391"/>
    <w:rsid w:val="08D37392"/>
    <w:rsid w:val="08D373E4"/>
    <w:rsid w:val="08D374DA"/>
    <w:rsid w:val="08D375C3"/>
    <w:rsid w:val="08D375E0"/>
    <w:rsid w:val="08D375F5"/>
    <w:rsid w:val="08D3763B"/>
    <w:rsid w:val="08D3765D"/>
    <w:rsid w:val="08D376CC"/>
    <w:rsid w:val="08D37721"/>
    <w:rsid w:val="08D37973"/>
    <w:rsid w:val="08D37982"/>
    <w:rsid w:val="08D37ADF"/>
    <w:rsid w:val="08D37B24"/>
    <w:rsid w:val="08D37BAC"/>
    <w:rsid w:val="08D37BDC"/>
    <w:rsid w:val="08D37C18"/>
    <w:rsid w:val="08D37D23"/>
    <w:rsid w:val="08D37DB3"/>
    <w:rsid w:val="08D37DEF"/>
    <w:rsid w:val="08D37E41"/>
    <w:rsid w:val="08D37E6E"/>
    <w:rsid w:val="08D37EEE"/>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BA"/>
    <w:rsid w:val="08D40C4E"/>
    <w:rsid w:val="08D40CAB"/>
    <w:rsid w:val="08D40DA0"/>
    <w:rsid w:val="08D40DDC"/>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C"/>
    <w:rsid w:val="08D4143A"/>
    <w:rsid w:val="08D41454"/>
    <w:rsid w:val="08D414A2"/>
    <w:rsid w:val="08D415B6"/>
    <w:rsid w:val="08D41600"/>
    <w:rsid w:val="08D4161D"/>
    <w:rsid w:val="08D418EC"/>
    <w:rsid w:val="08D4195B"/>
    <w:rsid w:val="08D419A0"/>
    <w:rsid w:val="08D419F2"/>
    <w:rsid w:val="08D41A59"/>
    <w:rsid w:val="08D41AAB"/>
    <w:rsid w:val="08D41ACE"/>
    <w:rsid w:val="08D41B20"/>
    <w:rsid w:val="08D41B24"/>
    <w:rsid w:val="08D41B3C"/>
    <w:rsid w:val="08D41B9D"/>
    <w:rsid w:val="08D41C7D"/>
    <w:rsid w:val="08D41D17"/>
    <w:rsid w:val="08D41D86"/>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0A"/>
    <w:rsid w:val="08D42B95"/>
    <w:rsid w:val="08D42D21"/>
    <w:rsid w:val="08D42D29"/>
    <w:rsid w:val="08D42D42"/>
    <w:rsid w:val="08D42DBC"/>
    <w:rsid w:val="08D42DE3"/>
    <w:rsid w:val="08D42E0E"/>
    <w:rsid w:val="08D42E89"/>
    <w:rsid w:val="08D42EEA"/>
    <w:rsid w:val="08D42FF0"/>
    <w:rsid w:val="08D43013"/>
    <w:rsid w:val="08D43087"/>
    <w:rsid w:val="08D430B3"/>
    <w:rsid w:val="08D4322E"/>
    <w:rsid w:val="08D43354"/>
    <w:rsid w:val="08D4341C"/>
    <w:rsid w:val="08D434A2"/>
    <w:rsid w:val="08D434A7"/>
    <w:rsid w:val="08D434D7"/>
    <w:rsid w:val="08D434DC"/>
    <w:rsid w:val="08D434DD"/>
    <w:rsid w:val="08D435DC"/>
    <w:rsid w:val="08D43686"/>
    <w:rsid w:val="08D4389B"/>
    <w:rsid w:val="08D438A3"/>
    <w:rsid w:val="08D438E1"/>
    <w:rsid w:val="08D43928"/>
    <w:rsid w:val="08D43931"/>
    <w:rsid w:val="08D4396B"/>
    <w:rsid w:val="08D4397E"/>
    <w:rsid w:val="08D43A4F"/>
    <w:rsid w:val="08D43A99"/>
    <w:rsid w:val="08D43B83"/>
    <w:rsid w:val="08D43C81"/>
    <w:rsid w:val="08D43DC4"/>
    <w:rsid w:val="08D43DFB"/>
    <w:rsid w:val="08D43F00"/>
    <w:rsid w:val="08D43F13"/>
    <w:rsid w:val="08D43F8D"/>
    <w:rsid w:val="08D43FA0"/>
    <w:rsid w:val="08D4404F"/>
    <w:rsid w:val="08D44088"/>
    <w:rsid w:val="08D440E4"/>
    <w:rsid w:val="08D440E6"/>
    <w:rsid w:val="08D4420D"/>
    <w:rsid w:val="08D44224"/>
    <w:rsid w:val="08D442D4"/>
    <w:rsid w:val="08D443B3"/>
    <w:rsid w:val="08D44419"/>
    <w:rsid w:val="08D4444C"/>
    <w:rsid w:val="08D44503"/>
    <w:rsid w:val="08D4458F"/>
    <w:rsid w:val="08D445EA"/>
    <w:rsid w:val="08D445FA"/>
    <w:rsid w:val="08D44638"/>
    <w:rsid w:val="08D44646"/>
    <w:rsid w:val="08D446D9"/>
    <w:rsid w:val="08D44740"/>
    <w:rsid w:val="08D4474C"/>
    <w:rsid w:val="08D44824"/>
    <w:rsid w:val="08D44886"/>
    <w:rsid w:val="08D44896"/>
    <w:rsid w:val="08D44900"/>
    <w:rsid w:val="08D449B1"/>
    <w:rsid w:val="08D44A6B"/>
    <w:rsid w:val="08D44AE1"/>
    <w:rsid w:val="08D44AEC"/>
    <w:rsid w:val="08D44B91"/>
    <w:rsid w:val="08D44BCB"/>
    <w:rsid w:val="08D44BE4"/>
    <w:rsid w:val="08D44CC9"/>
    <w:rsid w:val="08D44D16"/>
    <w:rsid w:val="08D44DE2"/>
    <w:rsid w:val="08D44DFA"/>
    <w:rsid w:val="08D44E67"/>
    <w:rsid w:val="08D44F21"/>
    <w:rsid w:val="08D44F34"/>
    <w:rsid w:val="08D44FFA"/>
    <w:rsid w:val="08D45019"/>
    <w:rsid w:val="08D451B0"/>
    <w:rsid w:val="08D452B1"/>
    <w:rsid w:val="08D453A9"/>
    <w:rsid w:val="08D453B9"/>
    <w:rsid w:val="08D45504"/>
    <w:rsid w:val="08D45534"/>
    <w:rsid w:val="08D45541"/>
    <w:rsid w:val="08D45569"/>
    <w:rsid w:val="08D456A3"/>
    <w:rsid w:val="08D456E6"/>
    <w:rsid w:val="08D456FE"/>
    <w:rsid w:val="08D4571D"/>
    <w:rsid w:val="08D45847"/>
    <w:rsid w:val="08D45848"/>
    <w:rsid w:val="08D45876"/>
    <w:rsid w:val="08D458DF"/>
    <w:rsid w:val="08D459C6"/>
    <w:rsid w:val="08D45A54"/>
    <w:rsid w:val="08D45A87"/>
    <w:rsid w:val="08D45B09"/>
    <w:rsid w:val="08D45B8F"/>
    <w:rsid w:val="08D45BBB"/>
    <w:rsid w:val="08D45BD6"/>
    <w:rsid w:val="08D45C07"/>
    <w:rsid w:val="08D45C2B"/>
    <w:rsid w:val="08D45C46"/>
    <w:rsid w:val="08D45C7C"/>
    <w:rsid w:val="08D45C9F"/>
    <w:rsid w:val="08D45DF5"/>
    <w:rsid w:val="08D45E6B"/>
    <w:rsid w:val="08D45EAE"/>
    <w:rsid w:val="08D45EB7"/>
    <w:rsid w:val="08D4603F"/>
    <w:rsid w:val="08D46089"/>
    <w:rsid w:val="08D4609D"/>
    <w:rsid w:val="08D460AF"/>
    <w:rsid w:val="08D460B9"/>
    <w:rsid w:val="08D4617F"/>
    <w:rsid w:val="08D46281"/>
    <w:rsid w:val="08D463B9"/>
    <w:rsid w:val="08D463CC"/>
    <w:rsid w:val="08D4660D"/>
    <w:rsid w:val="08D466E8"/>
    <w:rsid w:val="08D4682A"/>
    <w:rsid w:val="08D46832"/>
    <w:rsid w:val="08D46858"/>
    <w:rsid w:val="08D468E7"/>
    <w:rsid w:val="08D46931"/>
    <w:rsid w:val="08D46980"/>
    <w:rsid w:val="08D46A22"/>
    <w:rsid w:val="08D46A8A"/>
    <w:rsid w:val="08D46AA5"/>
    <w:rsid w:val="08D46D54"/>
    <w:rsid w:val="08D46D59"/>
    <w:rsid w:val="08D46DA2"/>
    <w:rsid w:val="08D46E0D"/>
    <w:rsid w:val="08D46E31"/>
    <w:rsid w:val="08D46EB0"/>
    <w:rsid w:val="08D46F35"/>
    <w:rsid w:val="08D4707C"/>
    <w:rsid w:val="08D470C8"/>
    <w:rsid w:val="08D471AE"/>
    <w:rsid w:val="08D471CA"/>
    <w:rsid w:val="08D47268"/>
    <w:rsid w:val="08D472DA"/>
    <w:rsid w:val="08D4730E"/>
    <w:rsid w:val="08D4732F"/>
    <w:rsid w:val="08D475D0"/>
    <w:rsid w:val="08D475F6"/>
    <w:rsid w:val="08D4760C"/>
    <w:rsid w:val="08D4762A"/>
    <w:rsid w:val="08D47634"/>
    <w:rsid w:val="08D4769A"/>
    <w:rsid w:val="08D476F3"/>
    <w:rsid w:val="08D47798"/>
    <w:rsid w:val="08D477EE"/>
    <w:rsid w:val="08D47911"/>
    <w:rsid w:val="08D47AA0"/>
    <w:rsid w:val="08D47AC6"/>
    <w:rsid w:val="08D47C14"/>
    <w:rsid w:val="08D47C3A"/>
    <w:rsid w:val="08D47D69"/>
    <w:rsid w:val="08D47DB8"/>
    <w:rsid w:val="08D47EA2"/>
    <w:rsid w:val="08D47EA8"/>
    <w:rsid w:val="08D47FF2"/>
    <w:rsid w:val="08D501A4"/>
    <w:rsid w:val="08D501B5"/>
    <w:rsid w:val="08D504CE"/>
    <w:rsid w:val="08D504E4"/>
    <w:rsid w:val="08D504F9"/>
    <w:rsid w:val="08D50572"/>
    <w:rsid w:val="08D5057D"/>
    <w:rsid w:val="08D505D2"/>
    <w:rsid w:val="08D5063E"/>
    <w:rsid w:val="08D5064C"/>
    <w:rsid w:val="08D506C8"/>
    <w:rsid w:val="08D506E9"/>
    <w:rsid w:val="08D506F7"/>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14A"/>
    <w:rsid w:val="08D51200"/>
    <w:rsid w:val="08D51351"/>
    <w:rsid w:val="08D513C2"/>
    <w:rsid w:val="08D51419"/>
    <w:rsid w:val="08D5144E"/>
    <w:rsid w:val="08D5150A"/>
    <w:rsid w:val="08D51543"/>
    <w:rsid w:val="08D51565"/>
    <w:rsid w:val="08D51591"/>
    <w:rsid w:val="08D515A3"/>
    <w:rsid w:val="08D515AE"/>
    <w:rsid w:val="08D516BB"/>
    <w:rsid w:val="08D516E8"/>
    <w:rsid w:val="08D51736"/>
    <w:rsid w:val="08D5174B"/>
    <w:rsid w:val="08D517AD"/>
    <w:rsid w:val="08D517F8"/>
    <w:rsid w:val="08D5180F"/>
    <w:rsid w:val="08D51843"/>
    <w:rsid w:val="08D51889"/>
    <w:rsid w:val="08D518F5"/>
    <w:rsid w:val="08D51960"/>
    <w:rsid w:val="08D5198A"/>
    <w:rsid w:val="08D519B1"/>
    <w:rsid w:val="08D51A64"/>
    <w:rsid w:val="08D51AC4"/>
    <w:rsid w:val="08D51B63"/>
    <w:rsid w:val="08D51BB2"/>
    <w:rsid w:val="08D51BE6"/>
    <w:rsid w:val="08D51C09"/>
    <w:rsid w:val="08D51C1C"/>
    <w:rsid w:val="08D51C6D"/>
    <w:rsid w:val="08D51CC0"/>
    <w:rsid w:val="08D51D2D"/>
    <w:rsid w:val="08D51D3E"/>
    <w:rsid w:val="08D51DEC"/>
    <w:rsid w:val="08D51F54"/>
    <w:rsid w:val="08D51FC4"/>
    <w:rsid w:val="08D51FC8"/>
    <w:rsid w:val="08D51FD9"/>
    <w:rsid w:val="08D5202B"/>
    <w:rsid w:val="08D5203D"/>
    <w:rsid w:val="08D5207E"/>
    <w:rsid w:val="08D52092"/>
    <w:rsid w:val="08D520A6"/>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4E"/>
    <w:rsid w:val="08D54371"/>
    <w:rsid w:val="08D543C2"/>
    <w:rsid w:val="08D54460"/>
    <w:rsid w:val="08D544A2"/>
    <w:rsid w:val="08D544A5"/>
    <w:rsid w:val="08D544F9"/>
    <w:rsid w:val="08D54517"/>
    <w:rsid w:val="08D54525"/>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A6"/>
    <w:rsid w:val="08D54F24"/>
    <w:rsid w:val="08D54F8D"/>
    <w:rsid w:val="08D54FE3"/>
    <w:rsid w:val="08D55043"/>
    <w:rsid w:val="08D55076"/>
    <w:rsid w:val="08D55088"/>
    <w:rsid w:val="08D5527E"/>
    <w:rsid w:val="08D552FD"/>
    <w:rsid w:val="08D5530F"/>
    <w:rsid w:val="08D55347"/>
    <w:rsid w:val="08D553C0"/>
    <w:rsid w:val="08D553D1"/>
    <w:rsid w:val="08D553FF"/>
    <w:rsid w:val="08D5541C"/>
    <w:rsid w:val="08D55489"/>
    <w:rsid w:val="08D554AC"/>
    <w:rsid w:val="08D554EA"/>
    <w:rsid w:val="08D554FF"/>
    <w:rsid w:val="08D5551E"/>
    <w:rsid w:val="08D5557C"/>
    <w:rsid w:val="08D555BF"/>
    <w:rsid w:val="08D555C9"/>
    <w:rsid w:val="08D55621"/>
    <w:rsid w:val="08D556AD"/>
    <w:rsid w:val="08D55714"/>
    <w:rsid w:val="08D5579A"/>
    <w:rsid w:val="08D557C3"/>
    <w:rsid w:val="08D558AD"/>
    <w:rsid w:val="08D55952"/>
    <w:rsid w:val="08D559D2"/>
    <w:rsid w:val="08D559F0"/>
    <w:rsid w:val="08D55A5B"/>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9CF"/>
    <w:rsid w:val="08D56A03"/>
    <w:rsid w:val="08D56A05"/>
    <w:rsid w:val="08D56A5D"/>
    <w:rsid w:val="08D56A75"/>
    <w:rsid w:val="08D56A7F"/>
    <w:rsid w:val="08D56B38"/>
    <w:rsid w:val="08D56BCE"/>
    <w:rsid w:val="08D56BFE"/>
    <w:rsid w:val="08D56C69"/>
    <w:rsid w:val="08D56C7E"/>
    <w:rsid w:val="08D56CCD"/>
    <w:rsid w:val="08D56D33"/>
    <w:rsid w:val="08D56EB3"/>
    <w:rsid w:val="08D56F12"/>
    <w:rsid w:val="08D57165"/>
    <w:rsid w:val="08D57186"/>
    <w:rsid w:val="08D5720D"/>
    <w:rsid w:val="08D5721E"/>
    <w:rsid w:val="08D5733D"/>
    <w:rsid w:val="08D57340"/>
    <w:rsid w:val="08D57392"/>
    <w:rsid w:val="08D57446"/>
    <w:rsid w:val="08D5744E"/>
    <w:rsid w:val="08D575FA"/>
    <w:rsid w:val="08D576B0"/>
    <w:rsid w:val="08D576BC"/>
    <w:rsid w:val="08D5772A"/>
    <w:rsid w:val="08D5774D"/>
    <w:rsid w:val="08D577E1"/>
    <w:rsid w:val="08D5796E"/>
    <w:rsid w:val="08D57975"/>
    <w:rsid w:val="08D57A39"/>
    <w:rsid w:val="08D57ABA"/>
    <w:rsid w:val="08D57B7D"/>
    <w:rsid w:val="08D57BA5"/>
    <w:rsid w:val="08D57C43"/>
    <w:rsid w:val="08D57C5B"/>
    <w:rsid w:val="08D57CA7"/>
    <w:rsid w:val="08D57CEF"/>
    <w:rsid w:val="08D57D7E"/>
    <w:rsid w:val="08D57DD6"/>
    <w:rsid w:val="08D57EBB"/>
    <w:rsid w:val="08D57F2F"/>
    <w:rsid w:val="08D57F6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D5"/>
    <w:rsid w:val="08D605DF"/>
    <w:rsid w:val="08D60612"/>
    <w:rsid w:val="08D60628"/>
    <w:rsid w:val="08D606BE"/>
    <w:rsid w:val="08D606CC"/>
    <w:rsid w:val="08D6079C"/>
    <w:rsid w:val="08D607F1"/>
    <w:rsid w:val="08D609C1"/>
    <w:rsid w:val="08D609F5"/>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918"/>
    <w:rsid w:val="08D61A52"/>
    <w:rsid w:val="08D61AC7"/>
    <w:rsid w:val="08D61B0F"/>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49F"/>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1C"/>
    <w:rsid w:val="08D63662"/>
    <w:rsid w:val="08D6368A"/>
    <w:rsid w:val="08D6381C"/>
    <w:rsid w:val="08D63935"/>
    <w:rsid w:val="08D63957"/>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3FBC"/>
    <w:rsid w:val="08D64013"/>
    <w:rsid w:val="08D64035"/>
    <w:rsid w:val="08D64110"/>
    <w:rsid w:val="08D64130"/>
    <w:rsid w:val="08D64139"/>
    <w:rsid w:val="08D6413D"/>
    <w:rsid w:val="08D641A9"/>
    <w:rsid w:val="08D64202"/>
    <w:rsid w:val="08D64211"/>
    <w:rsid w:val="08D642C2"/>
    <w:rsid w:val="08D64305"/>
    <w:rsid w:val="08D64373"/>
    <w:rsid w:val="08D64389"/>
    <w:rsid w:val="08D643FA"/>
    <w:rsid w:val="08D64403"/>
    <w:rsid w:val="08D64431"/>
    <w:rsid w:val="08D64502"/>
    <w:rsid w:val="08D6457C"/>
    <w:rsid w:val="08D645A9"/>
    <w:rsid w:val="08D645BD"/>
    <w:rsid w:val="08D64632"/>
    <w:rsid w:val="08D646A1"/>
    <w:rsid w:val="08D646AC"/>
    <w:rsid w:val="08D64788"/>
    <w:rsid w:val="08D647EF"/>
    <w:rsid w:val="08D647F5"/>
    <w:rsid w:val="08D6481B"/>
    <w:rsid w:val="08D64843"/>
    <w:rsid w:val="08D64878"/>
    <w:rsid w:val="08D648B0"/>
    <w:rsid w:val="08D6494C"/>
    <w:rsid w:val="08D649C2"/>
    <w:rsid w:val="08D64A45"/>
    <w:rsid w:val="08D64A94"/>
    <w:rsid w:val="08D64ADA"/>
    <w:rsid w:val="08D64AF0"/>
    <w:rsid w:val="08D64B2C"/>
    <w:rsid w:val="08D64B38"/>
    <w:rsid w:val="08D64B65"/>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3A"/>
    <w:rsid w:val="08D65849"/>
    <w:rsid w:val="08D658F9"/>
    <w:rsid w:val="08D65944"/>
    <w:rsid w:val="08D65951"/>
    <w:rsid w:val="08D65A0B"/>
    <w:rsid w:val="08D65B24"/>
    <w:rsid w:val="08D65B44"/>
    <w:rsid w:val="08D65B45"/>
    <w:rsid w:val="08D65CCA"/>
    <w:rsid w:val="08D65CCE"/>
    <w:rsid w:val="08D65CD7"/>
    <w:rsid w:val="08D65CF5"/>
    <w:rsid w:val="08D65D30"/>
    <w:rsid w:val="08D65D54"/>
    <w:rsid w:val="08D65D82"/>
    <w:rsid w:val="08D65E47"/>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CD"/>
    <w:rsid w:val="08D666E5"/>
    <w:rsid w:val="08D667A8"/>
    <w:rsid w:val="08D6686A"/>
    <w:rsid w:val="08D668B0"/>
    <w:rsid w:val="08D6692A"/>
    <w:rsid w:val="08D6694E"/>
    <w:rsid w:val="08D66A19"/>
    <w:rsid w:val="08D66AAA"/>
    <w:rsid w:val="08D66ABD"/>
    <w:rsid w:val="08D66BC9"/>
    <w:rsid w:val="08D66BE2"/>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66"/>
    <w:rsid w:val="08D676FC"/>
    <w:rsid w:val="08D67725"/>
    <w:rsid w:val="08D67747"/>
    <w:rsid w:val="08D67749"/>
    <w:rsid w:val="08D67806"/>
    <w:rsid w:val="08D67884"/>
    <w:rsid w:val="08D678A3"/>
    <w:rsid w:val="08D678C5"/>
    <w:rsid w:val="08D678FB"/>
    <w:rsid w:val="08D679B8"/>
    <w:rsid w:val="08D67ACB"/>
    <w:rsid w:val="08D67BBA"/>
    <w:rsid w:val="08D67C2C"/>
    <w:rsid w:val="08D67CD1"/>
    <w:rsid w:val="08D67D15"/>
    <w:rsid w:val="08D67D57"/>
    <w:rsid w:val="08D67EC3"/>
    <w:rsid w:val="08D67F47"/>
    <w:rsid w:val="08D70000"/>
    <w:rsid w:val="08D700C8"/>
    <w:rsid w:val="08D702F9"/>
    <w:rsid w:val="08D7030F"/>
    <w:rsid w:val="08D7042F"/>
    <w:rsid w:val="08D70457"/>
    <w:rsid w:val="08D70499"/>
    <w:rsid w:val="08D704BF"/>
    <w:rsid w:val="08D70514"/>
    <w:rsid w:val="08D705CD"/>
    <w:rsid w:val="08D705CE"/>
    <w:rsid w:val="08D70617"/>
    <w:rsid w:val="08D70638"/>
    <w:rsid w:val="08D7069E"/>
    <w:rsid w:val="08D70731"/>
    <w:rsid w:val="08D7073A"/>
    <w:rsid w:val="08D70750"/>
    <w:rsid w:val="08D70791"/>
    <w:rsid w:val="08D7095F"/>
    <w:rsid w:val="08D70960"/>
    <w:rsid w:val="08D7098F"/>
    <w:rsid w:val="08D709E5"/>
    <w:rsid w:val="08D70AA4"/>
    <w:rsid w:val="08D70B17"/>
    <w:rsid w:val="08D70B44"/>
    <w:rsid w:val="08D70CBF"/>
    <w:rsid w:val="08D70D9A"/>
    <w:rsid w:val="08D70E16"/>
    <w:rsid w:val="08D70E72"/>
    <w:rsid w:val="08D70EE2"/>
    <w:rsid w:val="08D70F0E"/>
    <w:rsid w:val="08D70F36"/>
    <w:rsid w:val="08D70F9A"/>
    <w:rsid w:val="08D71136"/>
    <w:rsid w:val="08D71151"/>
    <w:rsid w:val="08D71156"/>
    <w:rsid w:val="08D711C1"/>
    <w:rsid w:val="08D71272"/>
    <w:rsid w:val="08D712F1"/>
    <w:rsid w:val="08D71329"/>
    <w:rsid w:val="08D71365"/>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0A"/>
    <w:rsid w:val="08D71F96"/>
    <w:rsid w:val="08D7208F"/>
    <w:rsid w:val="08D72173"/>
    <w:rsid w:val="08D721E7"/>
    <w:rsid w:val="08D7226E"/>
    <w:rsid w:val="08D722C3"/>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EB"/>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2F"/>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3E"/>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62"/>
    <w:rsid w:val="08D74DFE"/>
    <w:rsid w:val="08D74E7C"/>
    <w:rsid w:val="08D74ED2"/>
    <w:rsid w:val="08D74EDF"/>
    <w:rsid w:val="08D74FAA"/>
    <w:rsid w:val="08D74FED"/>
    <w:rsid w:val="08D750BF"/>
    <w:rsid w:val="08D7519A"/>
    <w:rsid w:val="08D751E3"/>
    <w:rsid w:val="08D7530C"/>
    <w:rsid w:val="08D7543F"/>
    <w:rsid w:val="08D7548A"/>
    <w:rsid w:val="08D754C9"/>
    <w:rsid w:val="08D75516"/>
    <w:rsid w:val="08D7554D"/>
    <w:rsid w:val="08D75594"/>
    <w:rsid w:val="08D75723"/>
    <w:rsid w:val="08D75860"/>
    <w:rsid w:val="08D7592E"/>
    <w:rsid w:val="08D7595E"/>
    <w:rsid w:val="08D75ACB"/>
    <w:rsid w:val="08D75B4E"/>
    <w:rsid w:val="08D75BA9"/>
    <w:rsid w:val="08D75BD6"/>
    <w:rsid w:val="08D75BFF"/>
    <w:rsid w:val="08D75C04"/>
    <w:rsid w:val="08D75C48"/>
    <w:rsid w:val="08D75C5C"/>
    <w:rsid w:val="08D75CD2"/>
    <w:rsid w:val="08D75D3A"/>
    <w:rsid w:val="08D75D5B"/>
    <w:rsid w:val="08D75DDD"/>
    <w:rsid w:val="08D75E55"/>
    <w:rsid w:val="08D75E63"/>
    <w:rsid w:val="08D75ED1"/>
    <w:rsid w:val="08D75EE2"/>
    <w:rsid w:val="08D75F38"/>
    <w:rsid w:val="08D75FB0"/>
    <w:rsid w:val="08D76031"/>
    <w:rsid w:val="08D76098"/>
    <w:rsid w:val="08D760EB"/>
    <w:rsid w:val="08D76162"/>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A84"/>
    <w:rsid w:val="08D76B88"/>
    <w:rsid w:val="08D76C69"/>
    <w:rsid w:val="08D76D8D"/>
    <w:rsid w:val="08D76D9B"/>
    <w:rsid w:val="08D76DB4"/>
    <w:rsid w:val="08D76E18"/>
    <w:rsid w:val="08D76E42"/>
    <w:rsid w:val="08D76E7C"/>
    <w:rsid w:val="08D76FE5"/>
    <w:rsid w:val="08D7703D"/>
    <w:rsid w:val="08D77052"/>
    <w:rsid w:val="08D77085"/>
    <w:rsid w:val="08D7709D"/>
    <w:rsid w:val="08D77183"/>
    <w:rsid w:val="08D77201"/>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B1"/>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4D"/>
    <w:rsid w:val="08D80A65"/>
    <w:rsid w:val="08D80ADE"/>
    <w:rsid w:val="08D80B98"/>
    <w:rsid w:val="08D80C04"/>
    <w:rsid w:val="08D80DDB"/>
    <w:rsid w:val="08D80E51"/>
    <w:rsid w:val="08D80F8D"/>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18"/>
    <w:rsid w:val="08D82772"/>
    <w:rsid w:val="08D827CB"/>
    <w:rsid w:val="08D82856"/>
    <w:rsid w:val="08D82897"/>
    <w:rsid w:val="08D82898"/>
    <w:rsid w:val="08D828FB"/>
    <w:rsid w:val="08D82905"/>
    <w:rsid w:val="08D82975"/>
    <w:rsid w:val="08D82983"/>
    <w:rsid w:val="08D829EA"/>
    <w:rsid w:val="08D82A25"/>
    <w:rsid w:val="08D82A6C"/>
    <w:rsid w:val="08D82C3A"/>
    <w:rsid w:val="08D82C7B"/>
    <w:rsid w:val="08D82D22"/>
    <w:rsid w:val="08D82D30"/>
    <w:rsid w:val="08D82DED"/>
    <w:rsid w:val="08D82DF0"/>
    <w:rsid w:val="08D82E7A"/>
    <w:rsid w:val="08D82EF0"/>
    <w:rsid w:val="08D82F76"/>
    <w:rsid w:val="08D82FD4"/>
    <w:rsid w:val="08D83061"/>
    <w:rsid w:val="08D83082"/>
    <w:rsid w:val="08D8316C"/>
    <w:rsid w:val="08D8318D"/>
    <w:rsid w:val="08D831DE"/>
    <w:rsid w:val="08D832E2"/>
    <w:rsid w:val="08D83329"/>
    <w:rsid w:val="08D833B4"/>
    <w:rsid w:val="08D8342C"/>
    <w:rsid w:val="08D8347F"/>
    <w:rsid w:val="08D83672"/>
    <w:rsid w:val="08D83691"/>
    <w:rsid w:val="08D8369A"/>
    <w:rsid w:val="08D83738"/>
    <w:rsid w:val="08D83783"/>
    <w:rsid w:val="08D83815"/>
    <w:rsid w:val="08D838A2"/>
    <w:rsid w:val="08D838F8"/>
    <w:rsid w:val="08D83934"/>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37"/>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502"/>
    <w:rsid w:val="08D8559B"/>
    <w:rsid w:val="08D85715"/>
    <w:rsid w:val="08D8578C"/>
    <w:rsid w:val="08D857E8"/>
    <w:rsid w:val="08D85807"/>
    <w:rsid w:val="08D85818"/>
    <w:rsid w:val="08D8586A"/>
    <w:rsid w:val="08D8586E"/>
    <w:rsid w:val="08D85882"/>
    <w:rsid w:val="08D858F6"/>
    <w:rsid w:val="08D85908"/>
    <w:rsid w:val="08D85921"/>
    <w:rsid w:val="08D85972"/>
    <w:rsid w:val="08D85997"/>
    <w:rsid w:val="08D85A39"/>
    <w:rsid w:val="08D85A65"/>
    <w:rsid w:val="08D85ACB"/>
    <w:rsid w:val="08D85AFB"/>
    <w:rsid w:val="08D85B06"/>
    <w:rsid w:val="08D85D54"/>
    <w:rsid w:val="08D85DA1"/>
    <w:rsid w:val="08D85E57"/>
    <w:rsid w:val="08D85E95"/>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D7"/>
    <w:rsid w:val="08D86843"/>
    <w:rsid w:val="08D868C2"/>
    <w:rsid w:val="08D868C8"/>
    <w:rsid w:val="08D868E7"/>
    <w:rsid w:val="08D8691D"/>
    <w:rsid w:val="08D86926"/>
    <w:rsid w:val="08D86934"/>
    <w:rsid w:val="08D86A26"/>
    <w:rsid w:val="08D86A98"/>
    <w:rsid w:val="08D86AFD"/>
    <w:rsid w:val="08D86B0A"/>
    <w:rsid w:val="08D86B3E"/>
    <w:rsid w:val="08D86BE3"/>
    <w:rsid w:val="08D86C28"/>
    <w:rsid w:val="08D86C4F"/>
    <w:rsid w:val="08D86C5C"/>
    <w:rsid w:val="08D86DF4"/>
    <w:rsid w:val="08D86E9E"/>
    <w:rsid w:val="08D86EC2"/>
    <w:rsid w:val="08D86F7E"/>
    <w:rsid w:val="08D8709F"/>
    <w:rsid w:val="08D8710C"/>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E5"/>
    <w:rsid w:val="08D87BBC"/>
    <w:rsid w:val="08D87CCB"/>
    <w:rsid w:val="08D87CEC"/>
    <w:rsid w:val="08D87CF6"/>
    <w:rsid w:val="08D87E36"/>
    <w:rsid w:val="08D87E6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1028"/>
    <w:rsid w:val="08D910C4"/>
    <w:rsid w:val="08D91156"/>
    <w:rsid w:val="08D9115E"/>
    <w:rsid w:val="08D91326"/>
    <w:rsid w:val="08D91381"/>
    <w:rsid w:val="08D91387"/>
    <w:rsid w:val="08D913D3"/>
    <w:rsid w:val="08D9142C"/>
    <w:rsid w:val="08D9144C"/>
    <w:rsid w:val="08D914D9"/>
    <w:rsid w:val="08D914E3"/>
    <w:rsid w:val="08D915D6"/>
    <w:rsid w:val="08D91742"/>
    <w:rsid w:val="08D91795"/>
    <w:rsid w:val="08D917EF"/>
    <w:rsid w:val="08D917FF"/>
    <w:rsid w:val="08D91865"/>
    <w:rsid w:val="08D91897"/>
    <w:rsid w:val="08D918CA"/>
    <w:rsid w:val="08D9190A"/>
    <w:rsid w:val="08D91915"/>
    <w:rsid w:val="08D91A78"/>
    <w:rsid w:val="08D91A90"/>
    <w:rsid w:val="08D91A96"/>
    <w:rsid w:val="08D91B21"/>
    <w:rsid w:val="08D91B49"/>
    <w:rsid w:val="08D91BE4"/>
    <w:rsid w:val="08D91BE8"/>
    <w:rsid w:val="08D91BF5"/>
    <w:rsid w:val="08D91CEA"/>
    <w:rsid w:val="08D91DF9"/>
    <w:rsid w:val="08D9202C"/>
    <w:rsid w:val="08D9203F"/>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94"/>
    <w:rsid w:val="08D93CEF"/>
    <w:rsid w:val="08D93D0A"/>
    <w:rsid w:val="08D93D20"/>
    <w:rsid w:val="08D93D43"/>
    <w:rsid w:val="08D93E3A"/>
    <w:rsid w:val="08D93EBC"/>
    <w:rsid w:val="08D93F50"/>
    <w:rsid w:val="08D93F67"/>
    <w:rsid w:val="08D9401C"/>
    <w:rsid w:val="08D94059"/>
    <w:rsid w:val="08D940AE"/>
    <w:rsid w:val="08D940FA"/>
    <w:rsid w:val="08D94192"/>
    <w:rsid w:val="08D941DB"/>
    <w:rsid w:val="08D9424F"/>
    <w:rsid w:val="08D94286"/>
    <w:rsid w:val="08D942C0"/>
    <w:rsid w:val="08D94313"/>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103"/>
    <w:rsid w:val="08D95166"/>
    <w:rsid w:val="08D95182"/>
    <w:rsid w:val="08D951E7"/>
    <w:rsid w:val="08D951E8"/>
    <w:rsid w:val="08D9521B"/>
    <w:rsid w:val="08D95230"/>
    <w:rsid w:val="08D952E8"/>
    <w:rsid w:val="08D953D3"/>
    <w:rsid w:val="08D953ED"/>
    <w:rsid w:val="08D9552F"/>
    <w:rsid w:val="08D95597"/>
    <w:rsid w:val="08D95605"/>
    <w:rsid w:val="08D956C3"/>
    <w:rsid w:val="08D957A1"/>
    <w:rsid w:val="08D958AE"/>
    <w:rsid w:val="08D958DF"/>
    <w:rsid w:val="08D95901"/>
    <w:rsid w:val="08D9599E"/>
    <w:rsid w:val="08D95AE8"/>
    <w:rsid w:val="08D95B81"/>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E9"/>
    <w:rsid w:val="08D96AFB"/>
    <w:rsid w:val="08D96B90"/>
    <w:rsid w:val="08D96C69"/>
    <w:rsid w:val="08D96C8A"/>
    <w:rsid w:val="08D96CFB"/>
    <w:rsid w:val="08D96D21"/>
    <w:rsid w:val="08D96D66"/>
    <w:rsid w:val="08D96DD2"/>
    <w:rsid w:val="08D96EB5"/>
    <w:rsid w:val="08D96EB7"/>
    <w:rsid w:val="08D96EE2"/>
    <w:rsid w:val="08D96EF0"/>
    <w:rsid w:val="08D96F67"/>
    <w:rsid w:val="08D96F81"/>
    <w:rsid w:val="08D96FD0"/>
    <w:rsid w:val="08D97003"/>
    <w:rsid w:val="08D97046"/>
    <w:rsid w:val="08D97128"/>
    <w:rsid w:val="08D9719D"/>
    <w:rsid w:val="08D97387"/>
    <w:rsid w:val="08D973B3"/>
    <w:rsid w:val="08D976A7"/>
    <w:rsid w:val="08D9779D"/>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F3C"/>
    <w:rsid w:val="08DA1014"/>
    <w:rsid w:val="08DA10B9"/>
    <w:rsid w:val="08DA11B0"/>
    <w:rsid w:val="08DA11E4"/>
    <w:rsid w:val="08DA11F9"/>
    <w:rsid w:val="08DA1224"/>
    <w:rsid w:val="08DA134B"/>
    <w:rsid w:val="08DA13F2"/>
    <w:rsid w:val="08DA1412"/>
    <w:rsid w:val="08DA1422"/>
    <w:rsid w:val="08DA146D"/>
    <w:rsid w:val="08DA157D"/>
    <w:rsid w:val="08DA1602"/>
    <w:rsid w:val="08DA165E"/>
    <w:rsid w:val="08DA1661"/>
    <w:rsid w:val="08DA16BF"/>
    <w:rsid w:val="08DA18D7"/>
    <w:rsid w:val="08DA1928"/>
    <w:rsid w:val="08DA192C"/>
    <w:rsid w:val="08DA1990"/>
    <w:rsid w:val="08DA1A4D"/>
    <w:rsid w:val="08DA1AD4"/>
    <w:rsid w:val="08DA1BD2"/>
    <w:rsid w:val="08DA1D5E"/>
    <w:rsid w:val="08DA1DAA"/>
    <w:rsid w:val="08DA1DB7"/>
    <w:rsid w:val="08DA1E59"/>
    <w:rsid w:val="08DA1E9A"/>
    <w:rsid w:val="08DA1EC3"/>
    <w:rsid w:val="08DA1EEC"/>
    <w:rsid w:val="08DA1F55"/>
    <w:rsid w:val="08DA1FF8"/>
    <w:rsid w:val="08DA2018"/>
    <w:rsid w:val="08DA20CF"/>
    <w:rsid w:val="08DA2116"/>
    <w:rsid w:val="08DA216C"/>
    <w:rsid w:val="08DA2198"/>
    <w:rsid w:val="08DA21C3"/>
    <w:rsid w:val="08DA224A"/>
    <w:rsid w:val="08DA22B9"/>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9EF"/>
    <w:rsid w:val="08DA29FB"/>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0CF"/>
    <w:rsid w:val="08DA310B"/>
    <w:rsid w:val="08DA312C"/>
    <w:rsid w:val="08DA3160"/>
    <w:rsid w:val="08DA31B0"/>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9F9"/>
    <w:rsid w:val="08DA3B6C"/>
    <w:rsid w:val="08DA3BA2"/>
    <w:rsid w:val="08DA3BF9"/>
    <w:rsid w:val="08DA3C97"/>
    <w:rsid w:val="08DA3CD8"/>
    <w:rsid w:val="08DA3CF6"/>
    <w:rsid w:val="08DA3EF5"/>
    <w:rsid w:val="08DA3FC3"/>
    <w:rsid w:val="08DA3FF5"/>
    <w:rsid w:val="08DA40EA"/>
    <w:rsid w:val="08DA4120"/>
    <w:rsid w:val="08DA42F9"/>
    <w:rsid w:val="08DA4443"/>
    <w:rsid w:val="08DA44F3"/>
    <w:rsid w:val="08DA458B"/>
    <w:rsid w:val="08DA45F3"/>
    <w:rsid w:val="08DA469F"/>
    <w:rsid w:val="08DA46B8"/>
    <w:rsid w:val="08DA47A5"/>
    <w:rsid w:val="08DA4899"/>
    <w:rsid w:val="08DA4943"/>
    <w:rsid w:val="08DA496A"/>
    <w:rsid w:val="08DA4997"/>
    <w:rsid w:val="08DA49C9"/>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99"/>
    <w:rsid w:val="08DA57AE"/>
    <w:rsid w:val="08DA5802"/>
    <w:rsid w:val="08DA5815"/>
    <w:rsid w:val="08DA583F"/>
    <w:rsid w:val="08DA58C3"/>
    <w:rsid w:val="08DA5905"/>
    <w:rsid w:val="08DA5938"/>
    <w:rsid w:val="08DA5970"/>
    <w:rsid w:val="08DA59B0"/>
    <w:rsid w:val="08DA5A7A"/>
    <w:rsid w:val="08DA5A7C"/>
    <w:rsid w:val="08DA5AAD"/>
    <w:rsid w:val="08DA5ACE"/>
    <w:rsid w:val="08DA5C01"/>
    <w:rsid w:val="08DA5DC3"/>
    <w:rsid w:val="08DA5E16"/>
    <w:rsid w:val="08DA5EE7"/>
    <w:rsid w:val="08DA5F3F"/>
    <w:rsid w:val="08DA5F93"/>
    <w:rsid w:val="08DA5F9D"/>
    <w:rsid w:val="08DA5FED"/>
    <w:rsid w:val="08DA5FF9"/>
    <w:rsid w:val="08DA6041"/>
    <w:rsid w:val="08DA604B"/>
    <w:rsid w:val="08DA60DF"/>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10"/>
    <w:rsid w:val="08DA6974"/>
    <w:rsid w:val="08DA6978"/>
    <w:rsid w:val="08DA69B6"/>
    <w:rsid w:val="08DA69E5"/>
    <w:rsid w:val="08DA6A30"/>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264"/>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A7FE0"/>
    <w:rsid w:val="08DB0039"/>
    <w:rsid w:val="08DB007E"/>
    <w:rsid w:val="08DB00A8"/>
    <w:rsid w:val="08DB00CB"/>
    <w:rsid w:val="08DB00D0"/>
    <w:rsid w:val="08DB0122"/>
    <w:rsid w:val="08DB01E8"/>
    <w:rsid w:val="08DB01F5"/>
    <w:rsid w:val="08DB02AD"/>
    <w:rsid w:val="08DB02F8"/>
    <w:rsid w:val="08DB0407"/>
    <w:rsid w:val="08DB04A0"/>
    <w:rsid w:val="08DB051A"/>
    <w:rsid w:val="08DB0530"/>
    <w:rsid w:val="08DB05CF"/>
    <w:rsid w:val="08DB072E"/>
    <w:rsid w:val="08DB0754"/>
    <w:rsid w:val="08DB089E"/>
    <w:rsid w:val="08DB092B"/>
    <w:rsid w:val="08DB09D9"/>
    <w:rsid w:val="08DB09F4"/>
    <w:rsid w:val="08DB0A46"/>
    <w:rsid w:val="08DB0C32"/>
    <w:rsid w:val="08DB0C47"/>
    <w:rsid w:val="08DB0C4E"/>
    <w:rsid w:val="08DB0C63"/>
    <w:rsid w:val="08DB0C68"/>
    <w:rsid w:val="08DB0D5D"/>
    <w:rsid w:val="08DB0D77"/>
    <w:rsid w:val="08DB0D97"/>
    <w:rsid w:val="08DB0DC2"/>
    <w:rsid w:val="08DB0E54"/>
    <w:rsid w:val="08DB0F49"/>
    <w:rsid w:val="08DB0FED"/>
    <w:rsid w:val="08DB1042"/>
    <w:rsid w:val="08DB111E"/>
    <w:rsid w:val="08DB1157"/>
    <w:rsid w:val="08DB11CD"/>
    <w:rsid w:val="08DB11DF"/>
    <w:rsid w:val="08DB1201"/>
    <w:rsid w:val="08DB1218"/>
    <w:rsid w:val="08DB124D"/>
    <w:rsid w:val="08DB1252"/>
    <w:rsid w:val="08DB129F"/>
    <w:rsid w:val="08DB133D"/>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0CB"/>
    <w:rsid w:val="08DB213B"/>
    <w:rsid w:val="08DB224F"/>
    <w:rsid w:val="08DB22DF"/>
    <w:rsid w:val="08DB22E6"/>
    <w:rsid w:val="08DB2336"/>
    <w:rsid w:val="08DB23C3"/>
    <w:rsid w:val="08DB23E6"/>
    <w:rsid w:val="08DB2402"/>
    <w:rsid w:val="08DB2442"/>
    <w:rsid w:val="08DB247B"/>
    <w:rsid w:val="08DB24E5"/>
    <w:rsid w:val="08DB2528"/>
    <w:rsid w:val="08DB2585"/>
    <w:rsid w:val="08DB2621"/>
    <w:rsid w:val="08DB27A9"/>
    <w:rsid w:val="08DB28D4"/>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52"/>
    <w:rsid w:val="08DB2F59"/>
    <w:rsid w:val="08DB2F87"/>
    <w:rsid w:val="08DB3051"/>
    <w:rsid w:val="08DB3095"/>
    <w:rsid w:val="08DB314A"/>
    <w:rsid w:val="08DB3185"/>
    <w:rsid w:val="08DB319A"/>
    <w:rsid w:val="08DB31DC"/>
    <w:rsid w:val="08DB31FA"/>
    <w:rsid w:val="08DB32A3"/>
    <w:rsid w:val="08DB3467"/>
    <w:rsid w:val="08DB347F"/>
    <w:rsid w:val="08DB34CB"/>
    <w:rsid w:val="08DB3570"/>
    <w:rsid w:val="08DB35AC"/>
    <w:rsid w:val="08DB35F9"/>
    <w:rsid w:val="08DB3601"/>
    <w:rsid w:val="08DB361A"/>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9D1"/>
    <w:rsid w:val="08DB3AB6"/>
    <w:rsid w:val="08DB3ABC"/>
    <w:rsid w:val="08DB3AED"/>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832"/>
    <w:rsid w:val="08DB59C7"/>
    <w:rsid w:val="08DB59CB"/>
    <w:rsid w:val="08DB5A19"/>
    <w:rsid w:val="08DB5A97"/>
    <w:rsid w:val="08DB5C5D"/>
    <w:rsid w:val="08DB5C9D"/>
    <w:rsid w:val="08DB5CCF"/>
    <w:rsid w:val="08DB5D91"/>
    <w:rsid w:val="08DB5DC8"/>
    <w:rsid w:val="08DB5DD3"/>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CE"/>
    <w:rsid w:val="08DC0819"/>
    <w:rsid w:val="08DC083E"/>
    <w:rsid w:val="08DC0848"/>
    <w:rsid w:val="08DC09E7"/>
    <w:rsid w:val="08DC0A07"/>
    <w:rsid w:val="08DC0AC6"/>
    <w:rsid w:val="08DC0B2D"/>
    <w:rsid w:val="08DC0C23"/>
    <w:rsid w:val="08DC0CBA"/>
    <w:rsid w:val="08DC0CCD"/>
    <w:rsid w:val="08DC0D71"/>
    <w:rsid w:val="08DC0DC2"/>
    <w:rsid w:val="08DC0E70"/>
    <w:rsid w:val="08DC0EA3"/>
    <w:rsid w:val="08DC0FEE"/>
    <w:rsid w:val="08DC11BF"/>
    <w:rsid w:val="08DC12AF"/>
    <w:rsid w:val="08DC1360"/>
    <w:rsid w:val="08DC1508"/>
    <w:rsid w:val="08DC152E"/>
    <w:rsid w:val="08DC1568"/>
    <w:rsid w:val="08DC15B1"/>
    <w:rsid w:val="08DC16A6"/>
    <w:rsid w:val="08DC1729"/>
    <w:rsid w:val="08DC172A"/>
    <w:rsid w:val="08DC1750"/>
    <w:rsid w:val="08DC1833"/>
    <w:rsid w:val="08DC188E"/>
    <w:rsid w:val="08DC19EE"/>
    <w:rsid w:val="08DC1A69"/>
    <w:rsid w:val="08DC1AA8"/>
    <w:rsid w:val="08DC1B14"/>
    <w:rsid w:val="08DC1B40"/>
    <w:rsid w:val="08DC1B95"/>
    <w:rsid w:val="08DC1C5B"/>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93"/>
    <w:rsid w:val="08DC2EC2"/>
    <w:rsid w:val="08DC2ED9"/>
    <w:rsid w:val="08DC2EDF"/>
    <w:rsid w:val="08DC2F6B"/>
    <w:rsid w:val="08DC2F7A"/>
    <w:rsid w:val="08DC30C4"/>
    <w:rsid w:val="08DC312F"/>
    <w:rsid w:val="08DC3250"/>
    <w:rsid w:val="08DC32FB"/>
    <w:rsid w:val="08DC3344"/>
    <w:rsid w:val="08DC33BF"/>
    <w:rsid w:val="08DC3483"/>
    <w:rsid w:val="08DC3493"/>
    <w:rsid w:val="08DC350C"/>
    <w:rsid w:val="08DC3592"/>
    <w:rsid w:val="08DC35D7"/>
    <w:rsid w:val="08DC35F0"/>
    <w:rsid w:val="08DC35F9"/>
    <w:rsid w:val="08DC363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BC"/>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EE"/>
    <w:rsid w:val="08DC59C4"/>
    <w:rsid w:val="08DC5AAC"/>
    <w:rsid w:val="08DC5AF7"/>
    <w:rsid w:val="08DC5B58"/>
    <w:rsid w:val="08DC5B59"/>
    <w:rsid w:val="08DC5BAA"/>
    <w:rsid w:val="08DC5BAD"/>
    <w:rsid w:val="08DC5CBE"/>
    <w:rsid w:val="08DC5CC0"/>
    <w:rsid w:val="08DC5CF9"/>
    <w:rsid w:val="08DC5D26"/>
    <w:rsid w:val="08DC5D33"/>
    <w:rsid w:val="08DC5D44"/>
    <w:rsid w:val="08DC5E1B"/>
    <w:rsid w:val="08DC5E60"/>
    <w:rsid w:val="08DC5EC2"/>
    <w:rsid w:val="08DC5F2E"/>
    <w:rsid w:val="08DC6026"/>
    <w:rsid w:val="08DC6045"/>
    <w:rsid w:val="08DC60AC"/>
    <w:rsid w:val="08DC60BD"/>
    <w:rsid w:val="08DC6117"/>
    <w:rsid w:val="08DC621D"/>
    <w:rsid w:val="08DC622C"/>
    <w:rsid w:val="08DC623C"/>
    <w:rsid w:val="08DC62BC"/>
    <w:rsid w:val="08DC62FA"/>
    <w:rsid w:val="08DC6336"/>
    <w:rsid w:val="08DC63D6"/>
    <w:rsid w:val="08DC64DC"/>
    <w:rsid w:val="08DC6537"/>
    <w:rsid w:val="08DC65F5"/>
    <w:rsid w:val="08DC6626"/>
    <w:rsid w:val="08DC667E"/>
    <w:rsid w:val="08DC66FA"/>
    <w:rsid w:val="08DC674C"/>
    <w:rsid w:val="08DC683E"/>
    <w:rsid w:val="08DC6847"/>
    <w:rsid w:val="08DC68F1"/>
    <w:rsid w:val="08DC6AB2"/>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6FFA"/>
    <w:rsid w:val="08DC7050"/>
    <w:rsid w:val="08DC7068"/>
    <w:rsid w:val="08DC7192"/>
    <w:rsid w:val="08DC71A3"/>
    <w:rsid w:val="08DC71C1"/>
    <w:rsid w:val="08DC7376"/>
    <w:rsid w:val="08DC73CA"/>
    <w:rsid w:val="08DC74B6"/>
    <w:rsid w:val="08DC757D"/>
    <w:rsid w:val="08DC75BD"/>
    <w:rsid w:val="08DC7634"/>
    <w:rsid w:val="08DC7784"/>
    <w:rsid w:val="08DC77C7"/>
    <w:rsid w:val="08DC781F"/>
    <w:rsid w:val="08DC78BE"/>
    <w:rsid w:val="08DC7955"/>
    <w:rsid w:val="08DC79BE"/>
    <w:rsid w:val="08DC79E2"/>
    <w:rsid w:val="08DC7A8D"/>
    <w:rsid w:val="08DC7D35"/>
    <w:rsid w:val="08DC7DED"/>
    <w:rsid w:val="08DC7E26"/>
    <w:rsid w:val="08DC7E53"/>
    <w:rsid w:val="08DC7F72"/>
    <w:rsid w:val="08DC7FC3"/>
    <w:rsid w:val="08DD0068"/>
    <w:rsid w:val="08DD0084"/>
    <w:rsid w:val="08DD0120"/>
    <w:rsid w:val="08DD016C"/>
    <w:rsid w:val="08DD02BC"/>
    <w:rsid w:val="08DD04CB"/>
    <w:rsid w:val="08DD04E9"/>
    <w:rsid w:val="08DD0578"/>
    <w:rsid w:val="08DD059B"/>
    <w:rsid w:val="08DD05AB"/>
    <w:rsid w:val="08DD063A"/>
    <w:rsid w:val="08DD0672"/>
    <w:rsid w:val="08DD07AF"/>
    <w:rsid w:val="08DD07E2"/>
    <w:rsid w:val="08DD08B1"/>
    <w:rsid w:val="08DD08E1"/>
    <w:rsid w:val="08DD093B"/>
    <w:rsid w:val="08DD097E"/>
    <w:rsid w:val="08DD09A9"/>
    <w:rsid w:val="08DD09FF"/>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0D8"/>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AF6"/>
    <w:rsid w:val="08DD2B2F"/>
    <w:rsid w:val="08DD2BC5"/>
    <w:rsid w:val="08DD2BCF"/>
    <w:rsid w:val="08DD2C1E"/>
    <w:rsid w:val="08DD2C9C"/>
    <w:rsid w:val="08DD2CAF"/>
    <w:rsid w:val="08DD2CFC"/>
    <w:rsid w:val="08DD2CFF"/>
    <w:rsid w:val="08DD2DC1"/>
    <w:rsid w:val="08DD2DE9"/>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40D"/>
    <w:rsid w:val="08DD341C"/>
    <w:rsid w:val="08DD345E"/>
    <w:rsid w:val="08DD349B"/>
    <w:rsid w:val="08DD350C"/>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13"/>
    <w:rsid w:val="08DD3D31"/>
    <w:rsid w:val="08DD3DC3"/>
    <w:rsid w:val="08DD3EB4"/>
    <w:rsid w:val="08DD3EE2"/>
    <w:rsid w:val="08DD3EE4"/>
    <w:rsid w:val="08DD3FC9"/>
    <w:rsid w:val="08DD406B"/>
    <w:rsid w:val="08DD406D"/>
    <w:rsid w:val="08DD40A7"/>
    <w:rsid w:val="08DD40CA"/>
    <w:rsid w:val="08DD40DA"/>
    <w:rsid w:val="08DD438A"/>
    <w:rsid w:val="08DD43B4"/>
    <w:rsid w:val="08DD4460"/>
    <w:rsid w:val="08DD4495"/>
    <w:rsid w:val="08DD44D2"/>
    <w:rsid w:val="08DD451B"/>
    <w:rsid w:val="08DD456B"/>
    <w:rsid w:val="08DD4573"/>
    <w:rsid w:val="08DD4594"/>
    <w:rsid w:val="08DD461C"/>
    <w:rsid w:val="08DD468F"/>
    <w:rsid w:val="08DD46B1"/>
    <w:rsid w:val="08DD46C3"/>
    <w:rsid w:val="08DD46F7"/>
    <w:rsid w:val="08DD46FE"/>
    <w:rsid w:val="08DD4700"/>
    <w:rsid w:val="08DD498B"/>
    <w:rsid w:val="08DD49DE"/>
    <w:rsid w:val="08DD4A60"/>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BC"/>
    <w:rsid w:val="08DD55E4"/>
    <w:rsid w:val="08DD560A"/>
    <w:rsid w:val="08DD560B"/>
    <w:rsid w:val="08DD577C"/>
    <w:rsid w:val="08DD57F9"/>
    <w:rsid w:val="08DD585F"/>
    <w:rsid w:val="08DD59B5"/>
    <w:rsid w:val="08DD5A65"/>
    <w:rsid w:val="08DD5ACF"/>
    <w:rsid w:val="08DD5BB6"/>
    <w:rsid w:val="08DD5D29"/>
    <w:rsid w:val="08DD5D3D"/>
    <w:rsid w:val="08DD5D62"/>
    <w:rsid w:val="08DD5E07"/>
    <w:rsid w:val="08DD5EE5"/>
    <w:rsid w:val="08DD5F65"/>
    <w:rsid w:val="08DD5F66"/>
    <w:rsid w:val="08DD5FFB"/>
    <w:rsid w:val="08DD6040"/>
    <w:rsid w:val="08DD6248"/>
    <w:rsid w:val="08DD62A0"/>
    <w:rsid w:val="08DD6338"/>
    <w:rsid w:val="08DD64E9"/>
    <w:rsid w:val="08DD650A"/>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1F"/>
    <w:rsid w:val="08DD744E"/>
    <w:rsid w:val="08DD75E2"/>
    <w:rsid w:val="08DD769E"/>
    <w:rsid w:val="08DD777E"/>
    <w:rsid w:val="08DD77EA"/>
    <w:rsid w:val="08DD7812"/>
    <w:rsid w:val="08DD7899"/>
    <w:rsid w:val="08DD7953"/>
    <w:rsid w:val="08DD798C"/>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555"/>
    <w:rsid w:val="08DE0681"/>
    <w:rsid w:val="08DE0711"/>
    <w:rsid w:val="08DE07E3"/>
    <w:rsid w:val="08DE08C8"/>
    <w:rsid w:val="08DE08D6"/>
    <w:rsid w:val="08DE0996"/>
    <w:rsid w:val="08DE09F8"/>
    <w:rsid w:val="08DE0A36"/>
    <w:rsid w:val="08DE0A8F"/>
    <w:rsid w:val="08DE0A90"/>
    <w:rsid w:val="08DE0A99"/>
    <w:rsid w:val="08DE0B5A"/>
    <w:rsid w:val="08DE0C21"/>
    <w:rsid w:val="08DE0C56"/>
    <w:rsid w:val="08DE0CD4"/>
    <w:rsid w:val="08DE0DB2"/>
    <w:rsid w:val="08DE107D"/>
    <w:rsid w:val="08DE10EB"/>
    <w:rsid w:val="08DE1112"/>
    <w:rsid w:val="08DE115B"/>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8A"/>
    <w:rsid w:val="08DE1DF0"/>
    <w:rsid w:val="08DE1E99"/>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6D"/>
    <w:rsid w:val="08DE2AA9"/>
    <w:rsid w:val="08DE2BA8"/>
    <w:rsid w:val="08DE2BF7"/>
    <w:rsid w:val="08DE2C31"/>
    <w:rsid w:val="08DE2CB0"/>
    <w:rsid w:val="08DE2CBA"/>
    <w:rsid w:val="08DE2CC0"/>
    <w:rsid w:val="08DE2CE5"/>
    <w:rsid w:val="08DE2D2B"/>
    <w:rsid w:val="08DE2D53"/>
    <w:rsid w:val="08DE2D6F"/>
    <w:rsid w:val="08DE2DD4"/>
    <w:rsid w:val="08DE2E25"/>
    <w:rsid w:val="08DE2E7C"/>
    <w:rsid w:val="08DE2E80"/>
    <w:rsid w:val="08DE2FAE"/>
    <w:rsid w:val="08DE2FCF"/>
    <w:rsid w:val="08DE300F"/>
    <w:rsid w:val="08DE304E"/>
    <w:rsid w:val="08DE306F"/>
    <w:rsid w:val="08DE30ED"/>
    <w:rsid w:val="08DE318B"/>
    <w:rsid w:val="08DE3245"/>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997"/>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BA"/>
    <w:rsid w:val="08DE41D4"/>
    <w:rsid w:val="08DE4220"/>
    <w:rsid w:val="08DE42BB"/>
    <w:rsid w:val="08DE4399"/>
    <w:rsid w:val="08DE447A"/>
    <w:rsid w:val="08DE44D8"/>
    <w:rsid w:val="08DE458D"/>
    <w:rsid w:val="08DE47A2"/>
    <w:rsid w:val="08DE4866"/>
    <w:rsid w:val="08DE486D"/>
    <w:rsid w:val="08DE4893"/>
    <w:rsid w:val="08DE492A"/>
    <w:rsid w:val="08DE495A"/>
    <w:rsid w:val="08DE495B"/>
    <w:rsid w:val="08DE4A9E"/>
    <w:rsid w:val="08DE4C36"/>
    <w:rsid w:val="08DE4DD2"/>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773"/>
    <w:rsid w:val="08DE57C6"/>
    <w:rsid w:val="08DE57F3"/>
    <w:rsid w:val="08DE5901"/>
    <w:rsid w:val="08DE5907"/>
    <w:rsid w:val="08DE599D"/>
    <w:rsid w:val="08DE59EA"/>
    <w:rsid w:val="08DE5A84"/>
    <w:rsid w:val="08DE5A97"/>
    <w:rsid w:val="08DE5CB2"/>
    <w:rsid w:val="08DE5D59"/>
    <w:rsid w:val="08DE5DFD"/>
    <w:rsid w:val="08DE5E27"/>
    <w:rsid w:val="08DE5E9C"/>
    <w:rsid w:val="08DE5EC9"/>
    <w:rsid w:val="08DE5ECA"/>
    <w:rsid w:val="08DE5EDA"/>
    <w:rsid w:val="08DE6055"/>
    <w:rsid w:val="08DE606C"/>
    <w:rsid w:val="08DE6097"/>
    <w:rsid w:val="08DE6186"/>
    <w:rsid w:val="08DE62AF"/>
    <w:rsid w:val="08DE62BC"/>
    <w:rsid w:val="08DE62C5"/>
    <w:rsid w:val="08DE632F"/>
    <w:rsid w:val="08DE6371"/>
    <w:rsid w:val="08DE6389"/>
    <w:rsid w:val="08DE63B2"/>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A55"/>
    <w:rsid w:val="08DE6C58"/>
    <w:rsid w:val="08DE6CCC"/>
    <w:rsid w:val="08DE6D46"/>
    <w:rsid w:val="08DE6D71"/>
    <w:rsid w:val="08DE6D9C"/>
    <w:rsid w:val="08DE6E4C"/>
    <w:rsid w:val="08DE6EE4"/>
    <w:rsid w:val="08DE6F3B"/>
    <w:rsid w:val="08DE6FC7"/>
    <w:rsid w:val="08DE6FE1"/>
    <w:rsid w:val="08DE70E5"/>
    <w:rsid w:val="08DE70FF"/>
    <w:rsid w:val="08DE7112"/>
    <w:rsid w:val="08DE7308"/>
    <w:rsid w:val="08DE7362"/>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EF"/>
    <w:rsid w:val="08DF0906"/>
    <w:rsid w:val="08DF0B94"/>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81"/>
    <w:rsid w:val="08DF1995"/>
    <w:rsid w:val="08DF1B18"/>
    <w:rsid w:val="08DF1BBC"/>
    <w:rsid w:val="08DF1C3A"/>
    <w:rsid w:val="08DF1CE9"/>
    <w:rsid w:val="08DF1DEB"/>
    <w:rsid w:val="08DF1DF0"/>
    <w:rsid w:val="08DF1E75"/>
    <w:rsid w:val="08DF1E87"/>
    <w:rsid w:val="08DF1F78"/>
    <w:rsid w:val="08DF1FD7"/>
    <w:rsid w:val="08DF1FEA"/>
    <w:rsid w:val="08DF2024"/>
    <w:rsid w:val="08DF2035"/>
    <w:rsid w:val="08DF2037"/>
    <w:rsid w:val="08DF20D4"/>
    <w:rsid w:val="08DF2148"/>
    <w:rsid w:val="08DF215C"/>
    <w:rsid w:val="08DF2182"/>
    <w:rsid w:val="08DF2202"/>
    <w:rsid w:val="08DF221A"/>
    <w:rsid w:val="08DF22E2"/>
    <w:rsid w:val="08DF22F2"/>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302B"/>
    <w:rsid w:val="08DF308B"/>
    <w:rsid w:val="08DF30EF"/>
    <w:rsid w:val="08DF3120"/>
    <w:rsid w:val="08DF3124"/>
    <w:rsid w:val="08DF3132"/>
    <w:rsid w:val="08DF316B"/>
    <w:rsid w:val="08DF321B"/>
    <w:rsid w:val="08DF3276"/>
    <w:rsid w:val="08DF3383"/>
    <w:rsid w:val="08DF3405"/>
    <w:rsid w:val="08DF3442"/>
    <w:rsid w:val="08DF3466"/>
    <w:rsid w:val="08DF3491"/>
    <w:rsid w:val="08DF34AB"/>
    <w:rsid w:val="08DF34BE"/>
    <w:rsid w:val="08DF3505"/>
    <w:rsid w:val="08DF356B"/>
    <w:rsid w:val="08DF358A"/>
    <w:rsid w:val="08DF3615"/>
    <w:rsid w:val="08DF366A"/>
    <w:rsid w:val="08DF37FB"/>
    <w:rsid w:val="08DF3854"/>
    <w:rsid w:val="08DF38B8"/>
    <w:rsid w:val="08DF3908"/>
    <w:rsid w:val="08DF3922"/>
    <w:rsid w:val="08DF3950"/>
    <w:rsid w:val="08DF39AD"/>
    <w:rsid w:val="08DF39B2"/>
    <w:rsid w:val="08DF3A88"/>
    <w:rsid w:val="08DF3A8A"/>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3FE1"/>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6EF"/>
    <w:rsid w:val="08DF4746"/>
    <w:rsid w:val="08DF4749"/>
    <w:rsid w:val="08DF47C5"/>
    <w:rsid w:val="08DF47EF"/>
    <w:rsid w:val="08DF489E"/>
    <w:rsid w:val="08DF48A5"/>
    <w:rsid w:val="08DF49C4"/>
    <w:rsid w:val="08DF4B89"/>
    <w:rsid w:val="08DF4C57"/>
    <w:rsid w:val="08DF4C95"/>
    <w:rsid w:val="08DF4D52"/>
    <w:rsid w:val="08DF4E52"/>
    <w:rsid w:val="08DF4E8C"/>
    <w:rsid w:val="08DF4E8E"/>
    <w:rsid w:val="08DF4E92"/>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0B"/>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EF1"/>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7E0"/>
    <w:rsid w:val="08DF7838"/>
    <w:rsid w:val="08DF78FA"/>
    <w:rsid w:val="08DF790B"/>
    <w:rsid w:val="08DF7935"/>
    <w:rsid w:val="08DF7956"/>
    <w:rsid w:val="08DF7A08"/>
    <w:rsid w:val="08DF7A2E"/>
    <w:rsid w:val="08DF7B09"/>
    <w:rsid w:val="08DF7C67"/>
    <w:rsid w:val="08DF7C7D"/>
    <w:rsid w:val="08DF7C8D"/>
    <w:rsid w:val="08DF7CBB"/>
    <w:rsid w:val="08DF7D77"/>
    <w:rsid w:val="08DF7DBE"/>
    <w:rsid w:val="08DF7DDA"/>
    <w:rsid w:val="08DF7E3E"/>
    <w:rsid w:val="08DF7FD3"/>
    <w:rsid w:val="08DF7FD8"/>
    <w:rsid w:val="08E00026"/>
    <w:rsid w:val="08E0003F"/>
    <w:rsid w:val="08E000A4"/>
    <w:rsid w:val="08E000D6"/>
    <w:rsid w:val="08E000E1"/>
    <w:rsid w:val="08E00193"/>
    <w:rsid w:val="08E003D6"/>
    <w:rsid w:val="08E004DA"/>
    <w:rsid w:val="08E00578"/>
    <w:rsid w:val="08E005CC"/>
    <w:rsid w:val="08E006AF"/>
    <w:rsid w:val="08E00713"/>
    <w:rsid w:val="08E00716"/>
    <w:rsid w:val="08E007EC"/>
    <w:rsid w:val="08E00887"/>
    <w:rsid w:val="08E008B1"/>
    <w:rsid w:val="08E008CF"/>
    <w:rsid w:val="08E00B12"/>
    <w:rsid w:val="08E00B55"/>
    <w:rsid w:val="08E00C3F"/>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E0"/>
    <w:rsid w:val="08E01329"/>
    <w:rsid w:val="08E01342"/>
    <w:rsid w:val="08E01362"/>
    <w:rsid w:val="08E01368"/>
    <w:rsid w:val="08E013DE"/>
    <w:rsid w:val="08E013F7"/>
    <w:rsid w:val="08E01500"/>
    <w:rsid w:val="08E01519"/>
    <w:rsid w:val="08E0151C"/>
    <w:rsid w:val="08E0158F"/>
    <w:rsid w:val="08E015C6"/>
    <w:rsid w:val="08E01629"/>
    <w:rsid w:val="08E016A3"/>
    <w:rsid w:val="08E016C4"/>
    <w:rsid w:val="08E0175A"/>
    <w:rsid w:val="08E017F6"/>
    <w:rsid w:val="08E01815"/>
    <w:rsid w:val="08E01948"/>
    <w:rsid w:val="08E01960"/>
    <w:rsid w:val="08E019A0"/>
    <w:rsid w:val="08E01A2D"/>
    <w:rsid w:val="08E01AC4"/>
    <w:rsid w:val="08E01AE5"/>
    <w:rsid w:val="08E01B32"/>
    <w:rsid w:val="08E01B40"/>
    <w:rsid w:val="08E01B43"/>
    <w:rsid w:val="08E01B9D"/>
    <w:rsid w:val="08E01C3B"/>
    <w:rsid w:val="08E01C5D"/>
    <w:rsid w:val="08E01C7D"/>
    <w:rsid w:val="08E01D90"/>
    <w:rsid w:val="08E01DC9"/>
    <w:rsid w:val="08E01DF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CA"/>
    <w:rsid w:val="08E02C49"/>
    <w:rsid w:val="08E02D89"/>
    <w:rsid w:val="08E02D94"/>
    <w:rsid w:val="08E02DCB"/>
    <w:rsid w:val="08E02DE4"/>
    <w:rsid w:val="08E02DF1"/>
    <w:rsid w:val="08E02E33"/>
    <w:rsid w:val="08E02EF5"/>
    <w:rsid w:val="08E02F29"/>
    <w:rsid w:val="08E02F38"/>
    <w:rsid w:val="08E02F52"/>
    <w:rsid w:val="08E02F87"/>
    <w:rsid w:val="08E03025"/>
    <w:rsid w:val="08E03027"/>
    <w:rsid w:val="08E0303A"/>
    <w:rsid w:val="08E0310D"/>
    <w:rsid w:val="08E0311E"/>
    <w:rsid w:val="08E03125"/>
    <w:rsid w:val="08E0319A"/>
    <w:rsid w:val="08E031B1"/>
    <w:rsid w:val="08E032EF"/>
    <w:rsid w:val="08E032F6"/>
    <w:rsid w:val="08E0334E"/>
    <w:rsid w:val="08E03372"/>
    <w:rsid w:val="08E03493"/>
    <w:rsid w:val="08E034C8"/>
    <w:rsid w:val="08E034C9"/>
    <w:rsid w:val="08E0354E"/>
    <w:rsid w:val="08E03553"/>
    <w:rsid w:val="08E035EF"/>
    <w:rsid w:val="08E036CA"/>
    <w:rsid w:val="08E03734"/>
    <w:rsid w:val="08E037AE"/>
    <w:rsid w:val="08E03811"/>
    <w:rsid w:val="08E0389F"/>
    <w:rsid w:val="08E038A3"/>
    <w:rsid w:val="08E038ED"/>
    <w:rsid w:val="08E0394F"/>
    <w:rsid w:val="08E03977"/>
    <w:rsid w:val="08E03986"/>
    <w:rsid w:val="08E039F7"/>
    <w:rsid w:val="08E03A40"/>
    <w:rsid w:val="08E03B8A"/>
    <w:rsid w:val="08E03B93"/>
    <w:rsid w:val="08E03BE4"/>
    <w:rsid w:val="08E03C71"/>
    <w:rsid w:val="08E03C9E"/>
    <w:rsid w:val="08E03E03"/>
    <w:rsid w:val="08E03E61"/>
    <w:rsid w:val="08E03F21"/>
    <w:rsid w:val="08E03F56"/>
    <w:rsid w:val="08E03FF3"/>
    <w:rsid w:val="08E041A4"/>
    <w:rsid w:val="08E041FF"/>
    <w:rsid w:val="08E04226"/>
    <w:rsid w:val="08E04246"/>
    <w:rsid w:val="08E04255"/>
    <w:rsid w:val="08E04267"/>
    <w:rsid w:val="08E043CE"/>
    <w:rsid w:val="08E043CF"/>
    <w:rsid w:val="08E044AB"/>
    <w:rsid w:val="08E04519"/>
    <w:rsid w:val="08E04589"/>
    <w:rsid w:val="08E045B5"/>
    <w:rsid w:val="08E046BB"/>
    <w:rsid w:val="08E047AE"/>
    <w:rsid w:val="08E047C0"/>
    <w:rsid w:val="08E048AB"/>
    <w:rsid w:val="08E0495D"/>
    <w:rsid w:val="08E0496B"/>
    <w:rsid w:val="08E04986"/>
    <w:rsid w:val="08E049AD"/>
    <w:rsid w:val="08E04A27"/>
    <w:rsid w:val="08E04A34"/>
    <w:rsid w:val="08E04AAA"/>
    <w:rsid w:val="08E04AEF"/>
    <w:rsid w:val="08E04C2D"/>
    <w:rsid w:val="08E04C3E"/>
    <w:rsid w:val="08E04C86"/>
    <w:rsid w:val="08E04CA7"/>
    <w:rsid w:val="08E04D01"/>
    <w:rsid w:val="08E04E95"/>
    <w:rsid w:val="08E04EF5"/>
    <w:rsid w:val="08E04F11"/>
    <w:rsid w:val="08E04F3A"/>
    <w:rsid w:val="08E04F9D"/>
    <w:rsid w:val="08E05191"/>
    <w:rsid w:val="08E051A4"/>
    <w:rsid w:val="08E051D0"/>
    <w:rsid w:val="08E05218"/>
    <w:rsid w:val="08E05225"/>
    <w:rsid w:val="08E052A5"/>
    <w:rsid w:val="08E05302"/>
    <w:rsid w:val="08E05382"/>
    <w:rsid w:val="08E053E5"/>
    <w:rsid w:val="08E0547D"/>
    <w:rsid w:val="08E054F5"/>
    <w:rsid w:val="08E05539"/>
    <w:rsid w:val="08E05659"/>
    <w:rsid w:val="08E05666"/>
    <w:rsid w:val="08E0566D"/>
    <w:rsid w:val="08E056F5"/>
    <w:rsid w:val="08E05740"/>
    <w:rsid w:val="08E05843"/>
    <w:rsid w:val="08E05844"/>
    <w:rsid w:val="08E0585A"/>
    <w:rsid w:val="08E058C0"/>
    <w:rsid w:val="08E05B3D"/>
    <w:rsid w:val="08E05BFF"/>
    <w:rsid w:val="08E05D22"/>
    <w:rsid w:val="08E05DA5"/>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E5"/>
    <w:rsid w:val="08E070D4"/>
    <w:rsid w:val="08E070F9"/>
    <w:rsid w:val="08E07115"/>
    <w:rsid w:val="08E071BF"/>
    <w:rsid w:val="08E07263"/>
    <w:rsid w:val="08E07341"/>
    <w:rsid w:val="08E07390"/>
    <w:rsid w:val="08E07409"/>
    <w:rsid w:val="08E0751B"/>
    <w:rsid w:val="08E07559"/>
    <w:rsid w:val="08E07616"/>
    <w:rsid w:val="08E07780"/>
    <w:rsid w:val="08E077E7"/>
    <w:rsid w:val="08E0786F"/>
    <w:rsid w:val="08E078B9"/>
    <w:rsid w:val="08E078BF"/>
    <w:rsid w:val="08E079BD"/>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9E1"/>
    <w:rsid w:val="08E10A28"/>
    <w:rsid w:val="08E10A52"/>
    <w:rsid w:val="08E10AE2"/>
    <w:rsid w:val="08E10AED"/>
    <w:rsid w:val="08E10B48"/>
    <w:rsid w:val="08E10BB0"/>
    <w:rsid w:val="08E10C9C"/>
    <w:rsid w:val="08E10CF1"/>
    <w:rsid w:val="08E10D5D"/>
    <w:rsid w:val="08E10DE0"/>
    <w:rsid w:val="08E10DEE"/>
    <w:rsid w:val="08E10E0F"/>
    <w:rsid w:val="08E10EBB"/>
    <w:rsid w:val="08E1108C"/>
    <w:rsid w:val="08E110C0"/>
    <w:rsid w:val="08E1131D"/>
    <w:rsid w:val="08E113AC"/>
    <w:rsid w:val="08E11468"/>
    <w:rsid w:val="08E11529"/>
    <w:rsid w:val="08E11553"/>
    <w:rsid w:val="08E11819"/>
    <w:rsid w:val="08E1183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8E"/>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B0"/>
    <w:rsid w:val="08E122DC"/>
    <w:rsid w:val="08E122F9"/>
    <w:rsid w:val="08E12344"/>
    <w:rsid w:val="08E12357"/>
    <w:rsid w:val="08E123EC"/>
    <w:rsid w:val="08E12457"/>
    <w:rsid w:val="08E12564"/>
    <w:rsid w:val="08E1271A"/>
    <w:rsid w:val="08E12736"/>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49"/>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164"/>
    <w:rsid w:val="08E141F5"/>
    <w:rsid w:val="08E142D0"/>
    <w:rsid w:val="08E143C9"/>
    <w:rsid w:val="08E1441F"/>
    <w:rsid w:val="08E144F2"/>
    <w:rsid w:val="08E145BF"/>
    <w:rsid w:val="08E14616"/>
    <w:rsid w:val="08E14624"/>
    <w:rsid w:val="08E1463A"/>
    <w:rsid w:val="08E147D2"/>
    <w:rsid w:val="08E147E7"/>
    <w:rsid w:val="08E148B5"/>
    <w:rsid w:val="08E148DA"/>
    <w:rsid w:val="08E148F2"/>
    <w:rsid w:val="08E1493A"/>
    <w:rsid w:val="08E1497E"/>
    <w:rsid w:val="08E14A1A"/>
    <w:rsid w:val="08E14A96"/>
    <w:rsid w:val="08E14B5F"/>
    <w:rsid w:val="08E14B75"/>
    <w:rsid w:val="08E14B7A"/>
    <w:rsid w:val="08E14BA2"/>
    <w:rsid w:val="08E14BCF"/>
    <w:rsid w:val="08E14E92"/>
    <w:rsid w:val="08E14F00"/>
    <w:rsid w:val="08E14F62"/>
    <w:rsid w:val="08E14FF7"/>
    <w:rsid w:val="08E150DB"/>
    <w:rsid w:val="08E150F8"/>
    <w:rsid w:val="08E15140"/>
    <w:rsid w:val="08E151EE"/>
    <w:rsid w:val="08E15213"/>
    <w:rsid w:val="08E1527D"/>
    <w:rsid w:val="08E1528B"/>
    <w:rsid w:val="08E152B4"/>
    <w:rsid w:val="08E152E7"/>
    <w:rsid w:val="08E1530D"/>
    <w:rsid w:val="08E15340"/>
    <w:rsid w:val="08E15354"/>
    <w:rsid w:val="08E15372"/>
    <w:rsid w:val="08E153CD"/>
    <w:rsid w:val="08E153E8"/>
    <w:rsid w:val="08E153FD"/>
    <w:rsid w:val="08E155E2"/>
    <w:rsid w:val="08E156BE"/>
    <w:rsid w:val="08E15718"/>
    <w:rsid w:val="08E15725"/>
    <w:rsid w:val="08E15744"/>
    <w:rsid w:val="08E1586F"/>
    <w:rsid w:val="08E158A1"/>
    <w:rsid w:val="08E15942"/>
    <w:rsid w:val="08E15AFA"/>
    <w:rsid w:val="08E15B02"/>
    <w:rsid w:val="08E15B5F"/>
    <w:rsid w:val="08E15B6A"/>
    <w:rsid w:val="08E15B83"/>
    <w:rsid w:val="08E15C03"/>
    <w:rsid w:val="08E15D16"/>
    <w:rsid w:val="08E15D48"/>
    <w:rsid w:val="08E15F6B"/>
    <w:rsid w:val="08E15F99"/>
    <w:rsid w:val="08E1609D"/>
    <w:rsid w:val="08E160BB"/>
    <w:rsid w:val="08E160E2"/>
    <w:rsid w:val="08E16145"/>
    <w:rsid w:val="08E16188"/>
    <w:rsid w:val="08E162C0"/>
    <w:rsid w:val="08E1631B"/>
    <w:rsid w:val="08E164FC"/>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6EFB"/>
    <w:rsid w:val="08E17052"/>
    <w:rsid w:val="08E1714A"/>
    <w:rsid w:val="08E17153"/>
    <w:rsid w:val="08E17179"/>
    <w:rsid w:val="08E171AA"/>
    <w:rsid w:val="08E17357"/>
    <w:rsid w:val="08E1736D"/>
    <w:rsid w:val="08E17447"/>
    <w:rsid w:val="08E174E3"/>
    <w:rsid w:val="08E175BA"/>
    <w:rsid w:val="08E1767D"/>
    <w:rsid w:val="08E1768D"/>
    <w:rsid w:val="08E1768F"/>
    <w:rsid w:val="08E1769C"/>
    <w:rsid w:val="08E176AC"/>
    <w:rsid w:val="08E176E7"/>
    <w:rsid w:val="08E176F1"/>
    <w:rsid w:val="08E17785"/>
    <w:rsid w:val="08E17792"/>
    <w:rsid w:val="08E17808"/>
    <w:rsid w:val="08E178B0"/>
    <w:rsid w:val="08E1794D"/>
    <w:rsid w:val="08E17993"/>
    <w:rsid w:val="08E179C4"/>
    <w:rsid w:val="08E17A51"/>
    <w:rsid w:val="08E17B3D"/>
    <w:rsid w:val="08E17C15"/>
    <w:rsid w:val="08E17C6D"/>
    <w:rsid w:val="08E17D20"/>
    <w:rsid w:val="08E17D88"/>
    <w:rsid w:val="08E17DAC"/>
    <w:rsid w:val="08E17E42"/>
    <w:rsid w:val="08E17E7F"/>
    <w:rsid w:val="08E17E9D"/>
    <w:rsid w:val="08E17EB8"/>
    <w:rsid w:val="08E17EF6"/>
    <w:rsid w:val="08E17FD0"/>
    <w:rsid w:val="08E17FE5"/>
    <w:rsid w:val="08E20036"/>
    <w:rsid w:val="08E2003C"/>
    <w:rsid w:val="08E2004B"/>
    <w:rsid w:val="08E2005E"/>
    <w:rsid w:val="08E200DB"/>
    <w:rsid w:val="08E20204"/>
    <w:rsid w:val="08E20216"/>
    <w:rsid w:val="08E20235"/>
    <w:rsid w:val="08E20370"/>
    <w:rsid w:val="08E20417"/>
    <w:rsid w:val="08E2041D"/>
    <w:rsid w:val="08E20428"/>
    <w:rsid w:val="08E2046D"/>
    <w:rsid w:val="08E20501"/>
    <w:rsid w:val="08E20565"/>
    <w:rsid w:val="08E2057F"/>
    <w:rsid w:val="08E205EF"/>
    <w:rsid w:val="08E205F7"/>
    <w:rsid w:val="08E20709"/>
    <w:rsid w:val="08E20832"/>
    <w:rsid w:val="08E20868"/>
    <w:rsid w:val="08E208F9"/>
    <w:rsid w:val="08E20962"/>
    <w:rsid w:val="08E20A02"/>
    <w:rsid w:val="08E20A83"/>
    <w:rsid w:val="08E20AD0"/>
    <w:rsid w:val="08E20AED"/>
    <w:rsid w:val="08E20B0F"/>
    <w:rsid w:val="08E20BBC"/>
    <w:rsid w:val="08E20C01"/>
    <w:rsid w:val="08E20C55"/>
    <w:rsid w:val="08E20E3C"/>
    <w:rsid w:val="08E20E69"/>
    <w:rsid w:val="08E20F34"/>
    <w:rsid w:val="08E20F37"/>
    <w:rsid w:val="08E20F3B"/>
    <w:rsid w:val="08E20FD7"/>
    <w:rsid w:val="08E21005"/>
    <w:rsid w:val="08E21052"/>
    <w:rsid w:val="08E2109D"/>
    <w:rsid w:val="08E210D7"/>
    <w:rsid w:val="08E21129"/>
    <w:rsid w:val="08E2114A"/>
    <w:rsid w:val="08E2117B"/>
    <w:rsid w:val="08E21266"/>
    <w:rsid w:val="08E212F9"/>
    <w:rsid w:val="08E21342"/>
    <w:rsid w:val="08E21365"/>
    <w:rsid w:val="08E213CF"/>
    <w:rsid w:val="08E2147B"/>
    <w:rsid w:val="08E214A5"/>
    <w:rsid w:val="08E21544"/>
    <w:rsid w:val="08E2154D"/>
    <w:rsid w:val="08E2155E"/>
    <w:rsid w:val="08E21594"/>
    <w:rsid w:val="08E21685"/>
    <w:rsid w:val="08E21747"/>
    <w:rsid w:val="08E21858"/>
    <w:rsid w:val="08E218AF"/>
    <w:rsid w:val="08E218C8"/>
    <w:rsid w:val="08E2195A"/>
    <w:rsid w:val="08E21990"/>
    <w:rsid w:val="08E21B52"/>
    <w:rsid w:val="08E21BB4"/>
    <w:rsid w:val="08E21C23"/>
    <w:rsid w:val="08E21C32"/>
    <w:rsid w:val="08E21C86"/>
    <w:rsid w:val="08E21CFF"/>
    <w:rsid w:val="08E21D4D"/>
    <w:rsid w:val="08E21E7F"/>
    <w:rsid w:val="08E21EFC"/>
    <w:rsid w:val="08E22004"/>
    <w:rsid w:val="08E22034"/>
    <w:rsid w:val="08E220F4"/>
    <w:rsid w:val="08E22173"/>
    <w:rsid w:val="08E221AB"/>
    <w:rsid w:val="08E222FB"/>
    <w:rsid w:val="08E22431"/>
    <w:rsid w:val="08E2247A"/>
    <w:rsid w:val="08E224FB"/>
    <w:rsid w:val="08E2258B"/>
    <w:rsid w:val="08E2261E"/>
    <w:rsid w:val="08E22722"/>
    <w:rsid w:val="08E22747"/>
    <w:rsid w:val="08E227A0"/>
    <w:rsid w:val="08E227A9"/>
    <w:rsid w:val="08E22893"/>
    <w:rsid w:val="08E228F5"/>
    <w:rsid w:val="08E2292B"/>
    <w:rsid w:val="08E2298A"/>
    <w:rsid w:val="08E229D5"/>
    <w:rsid w:val="08E22AEB"/>
    <w:rsid w:val="08E22B3F"/>
    <w:rsid w:val="08E22BA9"/>
    <w:rsid w:val="08E22C90"/>
    <w:rsid w:val="08E22D0D"/>
    <w:rsid w:val="08E22DD8"/>
    <w:rsid w:val="08E22DDA"/>
    <w:rsid w:val="08E22DFE"/>
    <w:rsid w:val="08E22F5F"/>
    <w:rsid w:val="08E23068"/>
    <w:rsid w:val="08E231CC"/>
    <w:rsid w:val="08E231DA"/>
    <w:rsid w:val="08E23221"/>
    <w:rsid w:val="08E23325"/>
    <w:rsid w:val="08E23341"/>
    <w:rsid w:val="08E23416"/>
    <w:rsid w:val="08E23443"/>
    <w:rsid w:val="08E23480"/>
    <w:rsid w:val="08E234B6"/>
    <w:rsid w:val="08E23554"/>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85"/>
    <w:rsid w:val="08E23CC1"/>
    <w:rsid w:val="08E23CFE"/>
    <w:rsid w:val="08E23D3E"/>
    <w:rsid w:val="08E23D4F"/>
    <w:rsid w:val="08E23E08"/>
    <w:rsid w:val="08E23F37"/>
    <w:rsid w:val="08E23F81"/>
    <w:rsid w:val="08E23FDE"/>
    <w:rsid w:val="08E24150"/>
    <w:rsid w:val="08E241BE"/>
    <w:rsid w:val="08E241D8"/>
    <w:rsid w:val="08E241E0"/>
    <w:rsid w:val="08E24200"/>
    <w:rsid w:val="08E2425A"/>
    <w:rsid w:val="08E242A4"/>
    <w:rsid w:val="08E243BD"/>
    <w:rsid w:val="08E243D8"/>
    <w:rsid w:val="08E244C0"/>
    <w:rsid w:val="08E244E2"/>
    <w:rsid w:val="08E2458E"/>
    <w:rsid w:val="08E245F6"/>
    <w:rsid w:val="08E2460D"/>
    <w:rsid w:val="08E247D3"/>
    <w:rsid w:val="08E24872"/>
    <w:rsid w:val="08E2489B"/>
    <w:rsid w:val="08E248EE"/>
    <w:rsid w:val="08E24913"/>
    <w:rsid w:val="08E2495B"/>
    <w:rsid w:val="08E2496C"/>
    <w:rsid w:val="08E24B48"/>
    <w:rsid w:val="08E24B70"/>
    <w:rsid w:val="08E24B83"/>
    <w:rsid w:val="08E24D6F"/>
    <w:rsid w:val="08E24D71"/>
    <w:rsid w:val="08E24DC2"/>
    <w:rsid w:val="08E24DD8"/>
    <w:rsid w:val="08E24E0B"/>
    <w:rsid w:val="08E24E1F"/>
    <w:rsid w:val="08E24F13"/>
    <w:rsid w:val="08E24F86"/>
    <w:rsid w:val="08E24FC6"/>
    <w:rsid w:val="08E250E9"/>
    <w:rsid w:val="08E25149"/>
    <w:rsid w:val="08E25214"/>
    <w:rsid w:val="08E252B2"/>
    <w:rsid w:val="08E253C0"/>
    <w:rsid w:val="08E2550B"/>
    <w:rsid w:val="08E25654"/>
    <w:rsid w:val="08E25681"/>
    <w:rsid w:val="08E257DA"/>
    <w:rsid w:val="08E257F9"/>
    <w:rsid w:val="08E25887"/>
    <w:rsid w:val="08E2588E"/>
    <w:rsid w:val="08E258AA"/>
    <w:rsid w:val="08E259AC"/>
    <w:rsid w:val="08E25A9C"/>
    <w:rsid w:val="08E25AEF"/>
    <w:rsid w:val="08E25B4B"/>
    <w:rsid w:val="08E25BA7"/>
    <w:rsid w:val="08E25BFF"/>
    <w:rsid w:val="08E25C35"/>
    <w:rsid w:val="08E25C3B"/>
    <w:rsid w:val="08E25C6F"/>
    <w:rsid w:val="08E25C71"/>
    <w:rsid w:val="08E25C9C"/>
    <w:rsid w:val="08E25CE1"/>
    <w:rsid w:val="08E25D1C"/>
    <w:rsid w:val="08E25D83"/>
    <w:rsid w:val="08E25DF0"/>
    <w:rsid w:val="08E25E12"/>
    <w:rsid w:val="08E25E58"/>
    <w:rsid w:val="08E25EE4"/>
    <w:rsid w:val="08E26049"/>
    <w:rsid w:val="08E26064"/>
    <w:rsid w:val="08E260FB"/>
    <w:rsid w:val="08E26132"/>
    <w:rsid w:val="08E26237"/>
    <w:rsid w:val="08E26256"/>
    <w:rsid w:val="08E26274"/>
    <w:rsid w:val="08E2631E"/>
    <w:rsid w:val="08E26339"/>
    <w:rsid w:val="08E26415"/>
    <w:rsid w:val="08E2642F"/>
    <w:rsid w:val="08E26466"/>
    <w:rsid w:val="08E26585"/>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E"/>
    <w:rsid w:val="08E27075"/>
    <w:rsid w:val="08E27122"/>
    <w:rsid w:val="08E27163"/>
    <w:rsid w:val="08E271FE"/>
    <w:rsid w:val="08E2722F"/>
    <w:rsid w:val="08E27244"/>
    <w:rsid w:val="08E2725F"/>
    <w:rsid w:val="08E27284"/>
    <w:rsid w:val="08E2743F"/>
    <w:rsid w:val="08E2746A"/>
    <w:rsid w:val="08E274AD"/>
    <w:rsid w:val="08E275A1"/>
    <w:rsid w:val="08E275F4"/>
    <w:rsid w:val="08E2760C"/>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E3E"/>
    <w:rsid w:val="08E27E6F"/>
    <w:rsid w:val="08E27EA3"/>
    <w:rsid w:val="08E27EB1"/>
    <w:rsid w:val="08E27F8D"/>
    <w:rsid w:val="08E3002B"/>
    <w:rsid w:val="08E30289"/>
    <w:rsid w:val="08E302BF"/>
    <w:rsid w:val="08E302DF"/>
    <w:rsid w:val="08E30399"/>
    <w:rsid w:val="08E303C7"/>
    <w:rsid w:val="08E303E3"/>
    <w:rsid w:val="08E30406"/>
    <w:rsid w:val="08E30410"/>
    <w:rsid w:val="08E30538"/>
    <w:rsid w:val="08E305BB"/>
    <w:rsid w:val="08E3081A"/>
    <w:rsid w:val="08E30842"/>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68"/>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208E"/>
    <w:rsid w:val="08E32165"/>
    <w:rsid w:val="08E32198"/>
    <w:rsid w:val="08E321AA"/>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AC"/>
    <w:rsid w:val="08E32BE4"/>
    <w:rsid w:val="08E32C69"/>
    <w:rsid w:val="08E32D0F"/>
    <w:rsid w:val="08E32D68"/>
    <w:rsid w:val="08E32D71"/>
    <w:rsid w:val="08E32F00"/>
    <w:rsid w:val="08E32FE8"/>
    <w:rsid w:val="08E33154"/>
    <w:rsid w:val="08E33169"/>
    <w:rsid w:val="08E3319B"/>
    <w:rsid w:val="08E331AC"/>
    <w:rsid w:val="08E33258"/>
    <w:rsid w:val="08E33391"/>
    <w:rsid w:val="08E334C7"/>
    <w:rsid w:val="08E334F5"/>
    <w:rsid w:val="08E33522"/>
    <w:rsid w:val="08E33534"/>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BDC"/>
    <w:rsid w:val="08E34C14"/>
    <w:rsid w:val="08E34CCE"/>
    <w:rsid w:val="08E34DAF"/>
    <w:rsid w:val="08E34DDD"/>
    <w:rsid w:val="08E34DFC"/>
    <w:rsid w:val="08E34EE5"/>
    <w:rsid w:val="08E34F1E"/>
    <w:rsid w:val="08E34F3E"/>
    <w:rsid w:val="08E34FF9"/>
    <w:rsid w:val="08E3501C"/>
    <w:rsid w:val="08E35112"/>
    <w:rsid w:val="08E35202"/>
    <w:rsid w:val="08E3528A"/>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23"/>
    <w:rsid w:val="08E36A0D"/>
    <w:rsid w:val="08E36AA0"/>
    <w:rsid w:val="08E36AA6"/>
    <w:rsid w:val="08E36BD2"/>
    <w:rsid w:val="08E36C04"/>
    <w:rsid w:val="08E36C46"/>
    <w:rsid w:val="08E36C77"/>
    <w:rsid w:val="08E36C90"/>
    <w:rsid w:val="08E36C9B"/>
    <w:rsid w:val="08E36D43"/>
    <w:rsid w:val="08E36D5E"/>
    <w:rsid w:val="08E36D83"/>
    <w:rsid w:val="08E36D86"/>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6C6"/>
    <w:rsid w:val="08E4089C"/>
    <w:rsid w:val="08E408DC"/>
    <w:rsid w:val="08E40959"/>
    <w:rsid w:val="08E40992"/>
    <w:rsid w:val="08E409F8"/>
    <w:rsid w:val="08E40A2B"/>
    <w:rsid w:val="08E40ADB"/>
    <w:rsid w:val="08E40AE0"/>
    <w:rsid w:val="08E40BAE"/>
    <w:rsid w:val="08E40C03"/>
    <w:rsid w:val="08E40C7B"/>
    <w:rsid w:val="08E40CEF"/>
    <w:rsid w:val="08E40D15"/>
    <w:rsid w:val="08E40D4C"/>
    <w:rsid w:val="08E40DE2"/>
    <w:rsid w:val="08E40EBD"/>
    <w:rsid w:val="08E40FBD"/>
    <w:rsid w:val="08E4107D"/>
    <w:rsid w:val="08E410AA"/>
    <w:rsid w:val="08E41147"/>
    <w:rsid w:val="08E411A9"/>
    <w:rsid w:val="08E411AE"/>
    <w:rsid w:val="08E41262"/>
    <w:rsid w:val="08E41293"/>
    <w:rsid w:val="08E41427"/>
    <w:rsid w:val="08E41496"/>
    <w:rsid w:val="08E414BE"/>
    <w:rsid w:val="08E414F3"/>
    <w:rsid w:val="08E41515"/>
    <w:rsid w:val="08E415D1"/>
    <w:rsid w:val="08E41666"/>
    <w:rsid w:val="08E41697"/>
    <w:rsid w:val="08E417A3"/>
    <w:rsid w:val="08E417AE"/>
    <w:rsid w:val="08E41800"/>
    <w:rsid w:val="08E418AD"/>
    <w:rsid w:val="08E418CA"/>
    <w:rsid w:val="08E418F4"/>
    <w:rsid w:val="08E4191B"/>
    <w:rsid w:val="08E41961"/>
    <w:rsid w:val="08E419A8"/>
    <w:rsid w:val="08E41A25"/>
    <w:rsid w:val="08E41CD8"/>
    <w:rsid w:val="08E41CF4"/>
    <w:rsid w:val="08E41D74"/>
    <w:rsid w:val="08E41D8A"/>
    <w:rsid w:val="08E41D98"/>
    <w:rsid w:val="08E41DE4"/>
    <w:rsid w:val="08E41E61"/>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57F"/>
    <w:rsid w:val="08E42647"/>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D06"/>
    <w:rsid w:val="08E42DE7"/>
    <w:rsid w:val="08E42E1E"/>
    <w:rsid w:val="08E42E39"/>
    <w:rsid w:val="08E42F6C"/>
    <w:rsid w:val="08E42FB3"/>
    <w:rsid w:val="08E4303D"/>
    <w:rsid w:val="08E43127"/>
    <w:rsid w:val="08E43163"/>
    <w:rsid w:val="08E43198"/>
    <w:rsid w:val="08E431F5"/>
    <w:rsid w:val="08E43237"/>
    <w:rsid w:val="08E432E3"/>
    <w:rsid w:val="08E433E5"/>
    <w:rsid w:val="08E43480"/>
    <w:rsid w:val="08E435BF"/>
    <w:rsid w:val="08E43639"/>
    <w:rsid w:val="08E43754"/>
    <w:rsid w:val="08E43823"/>
    <w:rsid w:val="08E43864"/>
    <w:rsid w:val="08E438B7"/>
    <w:rsid w:val="08E438C9"/>
    <w:rsid w:val="08E4392F"/>
    <w:rsid w:val="08E43A6B"/>
    <w:rsid w:val="08E43AC6"/>
    <w:rsid w:val="08E43BC2"/>
    <w:rsid w:val="08E43C7D"/>
    <w:rsid w:val="08E43CD0"/>
    <w:rsid w:val="08E43CFF"/>
    <w:rsid w:val="08E43D32"/>
    <w:rsid w:val="08E43D8E"/>
    <w:rsid w:val="08E43ED7"/>
    <w:rsid w:val="08E43F45"/>
    <w:rsid w:val="08E43F48"/>
    <w:rsid w:val="08E43FAD"/>
    <w:rsid w:val="08E43FE1"/>
    <w:rsid w:val="08E4406C"/>
    <w:rsid w:val="08E440F0"/>
    <w:rsid w:val="08E44115"/>
    <w:rsid w:val="08E44195"/>
    <w:rsid w:val="08E441AC"/>
    <w:rsid w:val="08E4427A"/>
    <w:rsid w:val="08E442DF"/>
    <w:rsid w:val="08E44321"/>
    <w:rsid w:val="08E44450"/>
    <w:rsid w:val="08E4450C"/>
    <w:rsid w:val="08E445C1"/>
    <w:rsid w:val="08E445C9"/>
    <w:rsid w:val="08E44675"/>
    <w:rsid w:val="08E44736"/>
    <w:rsid w:val="08E4474C"/>
    <w:rsid w:val="08E44761"/>
    <w:rsid w:val="08E447AD"/>
    <w:rsid w:val="08E447AF"/>
    <w:rsid w:val="08E4487C"/>
    <w:rsid w:val="08E448DB"/>
    <w:rsid w:val="08E44951"/>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EBF"/>
    <w:rsid w:val="08E44F27"/>
    <w:rsid w:val="08E45077"/>
    <w:rsid w:val="08E45184"/>
    <w:rsid w:val="08E45199"/>
    <w:rsid w:val="08E45241"/>
    <w:rsid w:val="08E45343"/>
    <w:rsid w:val="08E45409"/>
    <w:rsid w:val="08E4543E"/>
    <w:rsid w:val="08E45464"/>
    <w:rsid w:val="08E45556"/>
    <w:rsid w:val="08E45574"/>
    <w:rsid w:val="08E455E1"/>
    <w:rsid w:val="08E45661"/>
    <w:rsid w:val="08E45759"/>
    <w:rsid w:val="08E4582A"/>
    <w:rsid w:val="08E45830"/>
    <w:rsid w:val="08E458B9"/>
    <w:rsid w:val="08E4594F"/>
    <w:rsid w:val="08E459B3"/>
    <w:rsid w:val="08E459BA"/>
    <w:rsid w:val="08E45A39"/>
    <w:rsid w:val="08E45BB0"/>
    <w:rsid w:val="08E45C23"/>
    <w:rsid w:val="08E45D51"/>
    <w:rsid w:val="08E45D52"/>
    <w:rsid w:val="08E45DA8"/>
    <w:rsid w:val="08E45E02"/>
    <w:rsid w:val="08E45E6E"/>
    <w:rsid w:val="08E45E7F"/>
    <w:rsid w:val="08E45ECD"/>
    <w:rsid w:val="08E45F3F"/>
    <w:rsid w:val="08E45F85"/>
    <w:rsid w:val="08E45F87"/>
    <w:rsid w:val="08E45FA0"/>
    <w:rsid w:val="08E45FB0"/>
    <w:rsid w:val="08E45FB3"/>
    <w:rsid w:val="08E4601B"/>
    <w:rsid w:val="08E46093"/>
    <w:rsid w:val="08E462A9"/>
    <w:rsid w:val="08E46341"/>
    <w:rsid w:val="08E46365"/>
    <w:rsid w:val="08E463D3"/>
    <w:rsid w:val="08E464D6"/>
    <w:rsid w:val="08E465CC"/>
    <w:rsid w:val="08E46608"/>
    <w:rsid w:val="08E466B8"/>
    <w:rsid w:val="08E466FC"/>
    <w:rsid w:val="08E46743"/>
    <w:rsid w:val="08E46820"/>
    <w:rsid w:val="08E46886"/>
    <w:rsid w:val="08E468BA"/>
    <w:rsid w:val="08E468BF"/>
    <w:rsid w:val="08E468C6"/>
    <w:rsid w:val="08E46901"/>
    <w:rsid w:val="08E4691C"/>
    <w:rsid w:val="08E46A43"/>
    <w:rsid w:val="08E46A69"/>
    <w:rsid w:val="08E46A93"/>
    <w:rsid w:val="08E46B01"/>
    <w:rsid w:val="08E46B39"/>
    <w:rsid w:val="08E46BAF"/>
    <w:rsid w:val="08E46BDC"/>
    <w:rsid w:val="08E46C5A"/>
    <w:rsid w:val="08E46C64"/>
    <w:rsid w:val="08E46C72"/>
    <w:rsid w:val="08E46C82"/>
    <w:rsid w:val="08E46E10"/>
    <w:rsid w:val="08E46E30"/>
    <w:rsid w:val="08E46E5F"/>
    <w:rsid w:val="08E46F0C"/>
    <w:rsid w:val="08E46F93"/>
    <w:rsid w:val="08E47064"/>
    <w:rsid w:val="08E4710D"/>
    <w:rsid w:val="08E4721C"/>
    <w:rsid w:val="08E472D5"/>
    <w:rsid w:val="08E472D6"/>
    <w:rsid w:val="08E472F3"/>
    <w:rsid w:val="08E475DB"/>
    <w:rsid w:val="08E476E6"/>
    <w:rsid w:val="08E476F0"/>
    <w:rsid w:val="08E4770C"/>
    <w:rsid w:val="08E477DF"/>
    <w:rsid w:val="08E47800"/>
    <w:rsid w:val="08E47819"/>
    <w:rsid w:val="08E4787A"/>
    <w:rsid w:val="08E4791D"/>
    <w:rsid w:val="08E47944"/>
    <w:rsid w:val="08E4799A"/>
    <w:rsid w:val="08E479E1"/>
    <w:rsid w:val="08E479EB"/>
    <w:rsid w:val="08E479F3"/>
    <w:rsid w:val="08E47A58"/>
    <w:rsid w:val="08E47B00"/>
    <w:rsid w:val="08E47BC2"/>
    <w:rsid w:val="08E47BDC"/>
    <w:rsid w:val="08E47C06"/>
    <w:rsid w:val="08E47C3E"/>
    <w:rsid w:val="08E47CA0"/>
    <w:rsid w:val="08E47CA1"/>
    <w:rsid w:val="08E47CDC"/>
    <w:rsid w:val="08E47D0E"/>
    <w:rsid w:val="08E47D22"/>
    <w:rsid w:val="08E47D89"/>
    <w:rsid w:val="08E47E3E"/>
    <w:rsid w:val="08E47F6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40"/>
    <w:rsid w:val="08E53486"/>
    <w:rsid w:val="08E534E1"/>
    <w:rsid w:val="08E53681"/>
    <w:rsid w:val="08E53691"/>
    <w:rsid w:val="08E53754"/>
    <w:rsid w:val="08E53764"/>
    <w:rsid w:val="08E53808"/>
    <w:rsid w:val="08E5385D"/>
    <w:rsid w:val="08E53955"/>
    <w:rsid w:val="08E53989"/>
    <w:rsid w:val="08E53A07"/>
    <w:rsid w:val="08E53B9C"/>
    <w:rsid w:val="08E53C3A"/>
    <w:rsid w:val="08E53C3D"/>
    <w:rsid w:val="08E53D00"/>
    <w:rsid w:val="08E53E24"/>
    <w:rsid w:val="08E53E4F"/>
    <w:rsid w:val="08E53EA1"/>
    <w:rsid w:val="08E53EDC"/>
    <w:rsid w:val="08E53EFA"/>
    <w:rsid w:val="08E53FA1"/>
    <w:rsid w:val="08E54065"/>
    <w:rsid w:val="08E540EA"/>
    <w:rsid w:val="08E54114"/>
    <w:rsid w:val="08E54117"/>
    <w:rsid w:val="08E5415C"/>
    <w:rsid w:val="08E5415E"/>
    <w:rsid w:val="08E5417E"/>
    <w:rsid w:val="08E5419D"/>
    <w:rsid w:val="08E54260"/>
    <w:rsid w:val="08E5438B"/>
    <w:rsid w:val="08E543E0"/>
    <w:rsid w:val="08E5444E"/>
    <w:rsid w:val="08E54467"/>
    <w:rsid w:val="08E544A6"/>
    <w:rsid w:val="08E544DE"/>
    <w:rsid w:val="08E544F4"/>
    <w:rsid w:val="08E545AA"/>
    <w:rsid w:val="08E5472F"/>
    <w:rsid w:val="08E5478C"/>
    <w:rsid w:val="08E547C8"/>
    <w:rsid w:val="08E547F7"/>
    <w:rsid w:val="08E5484B"/>
    <w:rsid w:val="08E54957"/>
    <w:rsid w:val="08E54972"/>
    <w:rsid w:val="08E549D6"/>
    <w:rsid w:val="08E549EF"/>
    <w:rsid w:val="08E54A91"/>
    <w:rsid w:val="08E54AFF"/>
    <w:rsid w:val="08E54B08"/>
    <w:rsid w:val="08E54B77"/>
    <w:rsid w:val="08E54B78"/>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BF6"/>
    <w:rsid w:val="08E55C3D"/>
    <w:rsid w:val="08E55C8F"/>
    <w:rsid w:val="08E55CE0"/>
    <w:rsid w:val="08E55CE1"/>
    <w:rsid w:val="08E55D28"/>
    <w:rsid w:val="08E55D79"/>
    <w:rsid w:val="08E55E93"/>
    <w:rsid w:val="08E55F0C"/>
    <w:rsid w:val="08E55FF4"/>
    <w:rsid w:val="08E5603F"/>
    <w:rsid w:val="08E560B0"/>
    <w:rsid w:val="08E561F5"/>
    <w:rsid w:val="08E56211"/>
    <w:rsid w:val="08E56290"/>
    <w:rsid w:val="08E562B5"/>
    <w:rsid w:val="08E562F3"/>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CC"/>
    <w:rsid w:val="08E57CBB"/>
    <w:rsid w:val="08E57D22"/>
    <w:rsid w:val="08E57D30"/>
    <w:rsid w:val="08E57E2B"/>
    <w:rsid w:val="08E60014"/>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83"/>
    <w:rsid w:val="08E607F8"/>
    <w:rsid w:val="08E608A4"/>
    <w:rsid w:val="08E608A5"/>
    <w:rsid w:val="08E60A27"/>
    <w:rsid w:val="08E60A4E"/>
    <w:rsid w:val="08E60ACA"/>
    <w:rsid w:val="08E60BCC"/>
    <w:rsid w:val="08E60C60"/>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5AA"/>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87"/>
    <w:rsid w:val="08E61D91"/>
    <w:rsid w:val="08E61E30"/>
    <w:rsid w:val="08E61E5A"/>
    <w:rsid w:val="08E61E69"/>
    <w:rsid w:val="08E61E72"/>
    <w:rsid w:val="08E61E8E"/>
    <w:rsid w:val="08E61E8F"/>
    <w:rsid w:val="08E61EC8"/>
    <w:rsid w:val="08E61EEB"/>
    <w:rsid w:val="08E61FA9"/>
    <w:rsid w:val="08E61FF1"/>
    <w:rsid w:val="08E62030"/>
    <w:rsid w:val="08E62055"/>
    <w:rsid w:val="08E62092"/>
    <w:rsid w:val="08E62098"/>
    <w:rsid w:val="08E620C6"/>
    <w:rsid w:val="08E62165"/>
    <w:rsid w:val="08E6218B"/>
    <w:rsid w:val="08E62227"/>
    <w:rsid w:val="08E6232C"/>
    <w:rsid w:val="08E623A9"/>
    <w:rsid w:val="08E623C6"/>
    <w:rsid w:val="08E6240F"/>
    <w:rsid w:val="08E6244B"/>
    <w:rsid w:val="08E62453"/>
    <w:rsid w:val="08E625D9"/>
    <w:rsid w:val="08E6267A"/>
    <w:rsid w:val="08E62688"/>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62"/>
    <w:rsid w:val="08E631B5"/>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51B"/>
    <w:rsid w:val="08E6452F"/>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C62"/>
    <w:rsid w:val="08E64D5F"/>
    <w:rsid w:val="08E64D68"/>
    <w:rsid w:val="08E64DD0"/>
    <w:rsid w:val="08E64E5C"/>
    <w:rsid w:val="08E64EAD"/>
    <w:rsid w:val="08E64FE9"/>
    <w:rsid w:val="08E65075"/>
    <w:rsid w:val="08E650B9"/>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9E2"/>
    <w:rsid w:val="08E65B0E"/>
    <w:rsid w:val="08E65B3C"/>
    <w:rsid w:val="08E65BC1"/>
    <w:rsid w:val="08E65D9E"/>
    <w:rsid w:val="08E65DAD"/>
    <w:rsid w:val="08E65DD0"/>
    <w:rsid w:val="08E65E02"/>
    <w:rsid w:val="08E65F3D"/>
    <w:rsid w:val="08E6608C"/>
    <w:rsid w:val="08E66096"/>
    <w:rsid w:val="08E660CB"/>
    <w:rsid w:val="08E66106"/>
    <w:rsid w:val="08E6623F"/>
    <w:rsid w:val="08E662A1"/>
    <w:rsid w:val="08E662F4"/>
    <w:rsid w:val="08E66323"/>
    <w:rsid w:val="08E6633A"/>
    <w:rsid w:val="08E66366"/>
    <w:rsid w:val="08E6638F"/>
    <w:rsid w:val="08E663A2"/>
    <w:rsid w:val="08E66465"/>
    <w:rsid w:val="08E664A9"/>
    <w:rsid w:val="08E664EF"/>
    <w:rsid w:val="08E66551"/>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066"/>
    <w:rsid w:val="08E671BD"/>
    <w:rsid w:val="08E671C0"/>
    <w:rsid w:val="08E671FF"/>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A2"/>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B1F"/>
    <w:rsid w:val="08E70D14"/>
    <w:rsid w:val="08E70D4F"/>
    <w:rsid w:val="08E70D71"/>
    <w:rsid w:val="08E70E6E"/>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B98"/>
    <w:rsid w:val="08E71C09"/>
    <w:rsid w:val="08E71C0A"/>
    <w:rsid w:val="08E71C75"/>
    <w:rsid w:val="08E71C98"/>
    <w:rsid w:val="08E71D9C"/>
    <w:rsid w:val="08E71E37"/>
    <w:rsid w:val="08E71E97"/>
    <w:rsid w:val="08E71ECE"/>
    <w:rsid w:val="08E71F30"/>
    <w:rsid w:val="08E71F3C"/>
    <w:rsid w:val="08E71F49"/>
    <w:rsid w:val="08E71F70"/>
    <w:rsid w:val="08E72092"/>
    <w:rsid w:val="08E721A6"/>
    <w:rsid w:val="08E7227D"/>
    <w:rsid w:val="08E72286"/>
    <w:rsid w:val="08E7229C"/>
    <w:rsid w:val="08E7233B"/>
    <w:rsid w:val="08E723E3"/>
    <w:rsid w:val="08E7247D"/>
    <w:rsid w:val="08E72537"/>
    <w:rsid w:val="08E7258F"/>
    <w:rsid w:val="08E7262B"/>
    <w:rsid w:val="08E7267C"/>
    <w:rsid w:val="08E726B6"/>
    <w:rsid w:val="08E726F9"/>
    <w:rsid w:val="08E728DE"/>
    <w:rsid w:val="08E72940"/>
    <w:rsid w:val="08E72973"/>
    <w:rsid w:val="08E72A01"/>
    <w:rsid w:val="08E72B2D"/>
    <w:rsid w:val="08E72B2F"/>
    <w:rsid w:val="08E72B6D"/>
    <w:rsid w:val="08E72BB1"/>
    <w:rsid w:val="08E72C5D"/>
    <w:rsid w:val="08E72CD9"/>
    <w:rsid w:val="08E72CDD"/>
    <w:rsid w:val="08E72D6A"/>
    <w:rsid w:val="08E72D82"/>
    <w:rsid w:val="08E72DFC"/>
    <w:rsid w:val="08E72E2A"/>
    <w:rsid w:val="08E72E4D"/>
    <w:rsid w:val="08E72EB1"/>
    <w:rsid w:val="08E72F0D"/>
    <w:rsid w:val="08E72F16"/>
    <w:rsid w:val="08E73040"/>
    <w:rsid w:val="08E7311A"/>
    <w:rsid w:val="08E731D3"/>
    <w:rsid w:val="08E731F6"/>
    <w:rsid w:val="08E73263"/>
    <w:rsid w:val="08E732A8"/>
    <w:rsid w:val="08E73340"/>
    <w:rsid w:val="08E73347"/>
    <w:rsid w:val="08E7347E"/>
    <w:rsid w:val="08E734F4"/>
    <w:rsid w:val="08E73622"/>
    <w:rsid w:val="08E7371D"/>
    <w:rsid w:val="08E7372C"/>
    <w:rsid w:val="08E73784"/>
    <w:rsid w:val="08E737A4"/>
    <w:rsid w:val="08E7385F"/>
    <w:rsid w:val="08E73880"/>
    <w:rsid w:val="08E738A8"/>
    <w:rsid w:val="08E739B9"/>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6"/>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1"/>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72"/>
    <w:rsid w:val="08E7627A"/>
    <w:rsid w:val="08E762B7"/>
    <w:rsid w:val="08E76397"/>
    <w:rsid w:val="08E76468"/>
    <w:rsid w:val="08E76532"/>
    <w:rsid w:val="08E766DE"/>
    <w:rsid w:val="08E766E8"/>
    <w:rsid w:val="08E7674E"/>
    <w:rsid w:val="08E76779"/>
    <w:rsid w:val="08E767BD"/>
    <w:rsid w:val="08E76890"/>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AF"/>
    <w:rsid w:val="08E773C5"/>
    <w:rsid w:val="08E773FF"/>
    <w:rsid w:val="08E774A3"/>
    <w:rsid w:val="08E7752D"/>
    <w:rsid w:val="08E77533"/>
    <w:rsid w:val="08E77605"/>
    <w:rsid w:val="08E77646"/>
    <w:rsid w:val="08E776A5"/>
    <w:rsid w:val="08E77717"/>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67"/>
    <w:rsid w:val="08E800CE"/>
    <w:rsid w:val="08E80140"/>
    <w:rsid w:val="08E801B2"/>
    <w:rsid w:val="08E80388"/>
    <w:rsid w:val="08E80413"/>
    <w:rsid w:val="08E80424"/>
    <w:rsid w:val="08E8043B"/>
    <w:rsid w:val="08E80470"/>
    <w:rsid w:val="08E804AB"/>
    <w:rsid w:val="08E804AD"/>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989"/>
    <w:rsid w:val="08E81A01"/>
    <w:rsid w:val="08E81BE9"/>
    <w:rsid w:val="08E81BF3"/>
    <w:rsid w:val="08E81D0E"/>
    <w:rsid w:val="08E81D61"/>
    <w:rsid w:val="08E81D94"/>
    <w:rsid w:val="08E81DB4"/>
    <w:rsid w:val="08E81E04"/>
    <w:rsid w:val="08E81E39"/>
    <w:rsid w:val="08E81F11"/>
    <w:rsid w:val="08E81F3B"/>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55"/>
    <w:rsid w:val="08E828C7"/>
    <w:rsid w:val="08E8293D"/>
    <w:rsid w:val="08E829EB"/>
    <w:rsid w:val="08E82A4D"/>
    <w:rsid w:val="08E82A6D"/>
    <w:rsid w:val="08E82B28"/>
    <w:rsid w:val="08E82B3C"/>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6"/>
    <w:rsid w:val="08E83853"/>
    <w:rsid w:val="08E83878"/>
    <w:rsid w:val="08E838D6"/>
    <w:rsid w:val="08E83980"/>
    <w:rsid w:val="08E8399B"/>
    <w:rsid w:val="08E83A20"/>
    <w:rsid w:val="08E83A42"/>
    <w:rsid w:val="08E83A8E"/>
    <w:rsid w:val="08E83A9D"/>
    <w:rsid w:val="08E83AAA"/>
    <w:rsid w:val="08E83B26"/>
    <w:rsid w:val="08E83B7D"/>
    <w:rsid w:val="08E83B8D"/>
    <w:rsid w:val="08E83C58"/>
    <w:rsid w:val="08E83C6B"/>
    <w:rsid w:val="08E83C81"/>
    <w:rsid w:val="08E83C9F"/>
    <w:rsid w:val="08E83CB8"/>
    <w:rsid w:val="08E83F42"/>
    <w:rsid w:val="08E84030"/>
    <w:rsid w:val="08E84172"/>
    <w:rsid w:val="08E841B1"/>
    <w:rsid w:val="08E841DA"/>
    <w:rsid w:val="08E8422E"/>
    <w:rsid w:val="08E8424A"/>
    <w:rsid w:val="08E843C8"/>
    <w:rsid w:val="08E8443F"/>
    <w:rsid w:val="08E8468A"/>
    <w:rsid w:val="08E846C8"/>
    <w:rsid w:val="08E84735"/>
    <w:rsid w:val="08E847F3"/>
    <w:rsid w:val="08E847FE"/>
    <w:rsid w:val="08E848CA"/>
    <w:rsid w:val="08E84A44"/>
    <w:rsid w:val="08E84B6D"/>
    <w:rsid w:val="08E84B93"/>
    <w:rsid w:val="08E84BA1"/>
    <w:rsid w:val="08E84BBB"/>
    <w:rsid w:val="08E84BBC"/>
    <w:rsid w:val="08E84C3A"/>
    <w:rsid w:val="08E84DA7"/>
    <w:rsid w:val="08E84DE4"/>
    <w:rsid w:val="08E84E17"/>
    <w:rsid w:val="08E84E58"/>
    <w:rsid w:val="08E84E9A"/>
    <w:rsid w:val="08E84EEC"/>
    <w:rsid w:val="08E84FE0"/>
    <w:rsid w:val="08E84FF2"/>
    <w:rsid w:val="08E8513C"/>
    <w:rsid w:val="08E85151"/>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908"/>
    <w:rsid w:val="08E85925"/>
    <w:rsid w:val="08E85934"/>
    <w:rsid w:val="08E859EB"/>
    <w:rsid w:val="08E85AA8"/>
    <w:rsid w:val="08E85B53"/>
    <w:rsid w:val="08E85B6E"/>
    <w:rsid w:val="08E85BCF"/>
    <w:rsid w:val="08E85CCF"/>
    <w:rsid w:val="08E85D42"/>
    <w:rsid w:val="08E85E5A"/>
    <w:rsid w:val="08E85F16"/>
    <w:rsid w:val="08E85F9A"/>
    <w:rsid w:val="08E85FB2"/>
    <w:rsid w:val="08E8602F"/>
    <w:rsid w:val="08E8605A"/>
    <w:rsid w:val="08E8605F"/>
    <w:rsid w:val="08E860B2"/>
    <w:rsid w:val="08E860B8"/>
    <w:rsid w:val="08E86131"/>
    <w:rsid w:val="08E86135"/>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D5"/>
    <w:rsid w:val="08E86804"/>
    <w:rsid w:val="08E8682A"/>
    <w:rsid w:val="08E868CC"/>
    <w:rsid w:val="08E86958"/>
    <w:rsid w:val="08E869DD"/>
    <w:rsid w:val="08E869E7"/>
    <w:rsid w:val="08E86A0D"/>
    <w:rsid w:val="08E86A5C"/>
    <w:rsid w:val="08E86B12"/>
    <w:rsid w:val="08E86B67"/>
    <w:rsid w:val="08E86BC2"/>
    <w:rsid w:val="08E86C2B"/>
    <w:rsid w:val="08E86C76"/>
    <w:rsid w:val="08E86C9B"/>
    <w:rsid w:val="08E86CBC"/>
    <w:rsid w:val="08E86DD7"/>
    <w:rsid w:val="08E86E2E"/>
    <w:rsid w:val="08E86FB6"/>
    <w:rsid w:val="08E870BD"/>
    <w:rsid w:val="08E870D4"/>
    <w:rsid w:val="08E870E2"/>
    <w:rsid w:val="08E8711C"/>
    <w:rsid w:val="08E87138"/>
    <w:rsid w:val="08E8717B"/>
    <w:rsid w:val="08E871B7"/>
    <w:rsid w:val="08E87265"/>
    <w:rsid w:val="08E872FE"/>
    <w:rsid w:val="08E87341"/>
    <w:rsid w:val="08E87345"/>
    <w:rsid w:val="08E873A2"/>
    <w:rsid w:val="08E873AE"/>
    <w:rsid w:val="08E874B0"/>
    <w:rsid w:val="08E87540"/>
    <w:rsid w:val="08E8754E"/>
    <w:rsid w:val="08E875EC"/>
    <w:rsid w:val="08E8769E"/>
    <w:rsid w:val="08E876BD"/>
    <w:rsid w:val="08E87731"/>
    <w:rsid w:val="08E877B3"/>
    <w:rsid w:val="08E877E1"/>
    <w:rsid w:val="08E8785E"/>
    <w:rsid w:val="08E87891"/>
    <w:rsid w:val="08E878C3"/>
    <w:rsid w:val="08E878EC"/>
    <w:rsid w:val="08E8798E"/>
    <w:rsid w:val="08E87A1F"/>
    <w:rsid w:val="08E87A24"/>
    <w:rsid w:val="08E87A39"/>
    <w:rsid w:val="08E87A3C"/>
    <w:rsid w:val="08E87AB5"/>
    <w:rsid w:val="08E87AC9"/>
    <w:rsid w:val="08E87ACC"/>
    <w:rsid w:val="08E87AF4"/>
    <w:rsid w:val="08E87B2D"/>
    <w:rsid w:val="08E87BF3"/>
    <w:rsid w:val="08E87C05"/>
    <w:rsid w:val="08E87C34"/>
    <w:rsid w:val="08E87CD9"/>
    <w:rsid w:val="08E87DAC"/>
    <w:rsid w:val="08E87DBE"/>
    <w:rsid w:val="08E87DC1"/>
    <w:rsid w:val="08E87DDD"/>
    <w:rsid w:val="08E87E49"/>
    <w:rsid w:val="08E87E52"/>
    <w:rsid w:val="08E87EF8"/>
    <w:rsid w:val="08E90044"/>
    <w:rsid w:val="08E901DC"/>
    <w:rsid w:val="08E90241"/>
    <w:rsid w:val="08E9025D"/>
    <w:rsid w:val="08E902EB"/>
    <w:rsid w:val="08E90341"/>
    <w:rsid w:val="08E903C8"/>
    <w:rsid w:val="08E9042A"/>
    <w:rsid w:val="08E904CF"/>
    <w:rsid w:val="08E90553"/>
    <w:rsid w:val="08E90590"/>
    <w:rsid w:val="08E90647"/>
    <w:rsid w:val="08E906DE"/>
    <w:rsid w:val="08E907A1"/>
    <w:rsid w:val="08E907CE"/>
    <w:rsid w:val="08E9084E"/>
    <w:rsid w:val="08E9091F"/>
    <w:rsid w:val="08E9097D"/>
    <w:rsid w:val="08E909B7"/>
    <w:rsid w:val="08E90AA2"/>
    <w:rsid w:val="08E90B79"/>
    <w:rsid w:val="08E90BCD"/>
    <w:rsid w:val="08E90C6E"/>
    <w:rsid w:val="08E910B5"/>
    <w:rsid w:val="08E91104"/>
    <w:rsid w:val="08E91126"/>
    <w:rsid w:val="08E9116D"/>
    <w:rsid w:val="08E911AA"/>
    <w:rsid w:val="08E911E0"/>
    <w:rsid w:val="08E91288"/>
    <w:rsid w:val="08E91421"/>
    <w:rsid w:val="08E915B3"/>
    <w:rsid w:val="08E915BA"/>
    <w:rsid w:val="08E915FD"/>
    <w:rsid w:val="08E91614"/>
    <w:rsid w:val="08E91617"/>
    <w:rsid w:val="08E91679"/>
    <w:rsid w:val="08E916A1"/>
    <w:rsid w:val="08E916D9"/>
    <w:rsid w:val="08E9173E"/>
    <w:rsid w:val="08E9177C"/>
    <w:rsid w:val="08E917B1"/>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210"/>
    <w:rsid w:val="08E92234"/>
    <w:rsid w:val="08E923F2"/>
    <w:rsid w:val="08E92405"/>
    <w:rsid w:val="08E9246F"/>
    <w:rsid w:val="08E924DC"/>
    <w:rsid w:val="08E92576"/>
    <w:rsid w:val="08E92589"/>
    <w:rsid w:val="08E925CA"/>
    <w:rsid w:val="08E92630"/>
    <w:rsid w:val="08E926F0"/>
    <w:rsid w:val="08E927EA"/>
    <w:rsid w:val="08E9288D"/>
    <w:rsid w:val="08E928D8"/>
    <w:rsid w:val="08E92935"/>
    <w:rsid w:val="08E9295B"/>
    <w:rsid w:val="08E92A6C"/>
    <w:rsid w:val="08E92B0E"/>
    <w:rsid w:val="08E92B2A"/>
    <w:rsid w:val="08E92B65"/>
    <w:rsid w:val="08E92C0D"/>
    <w:rsid w:val="08E92C45"/>
    <w:rsid w:val="08E92D22"/>
    <w:rsid w:val="08E92D90"/>
    <w:rsid w:val="08E92DFC"/>
    <w:rsid w:val="08E92E4B"/>
    <w:rsid w:val="08E92EFE"/>
    <w:rsid w:val="08E92F30"/>
    <w:rsid w:val="08E92F6A"/>
    <w:rsid w:val="08E92FA5"/>
    <w:rsid w:val="08E92FE8"/>
    <w:rsid w:val="08E93002"/>
    <w:rsid w:val="08E93176"/>
    <w:rsid w:val="08E931EF"/>
    <w:rsid w:val="08E931F0"/>
    <w:rsid w:val="08E931FB"/>
    <w:rsid w:val="08E93219"/>
    <w:rsid w:val="08E9343A"/>
    <w:rsid w:val="08E93491"/>
    <w:rsid w:val="08E934B7"/>
    <w:rsid w:val="08E934ED"/>
    <w:rsid w:val="08E93529"/>
    <w:rsid w:val="08E9362D"/>
    <w:rsid w:val="08E936EF"/>
    <w:rsid w:val="08E93729"/>
    <w:rsid w:val="08E93936"/>
    <w:rsid w:val="08E939C6"/>
    <w:rsid w:val="08E93A70"/>
    <w:rsid w:val="08E93B7B"/>
    <w:rsid w:val="08E93C93"/>
    <w:rsid w:val="08E93D11"/>
    <w:rsid w:val="08E93D48"/>
    <w:rsid w:val="08E93EFC"/>
    <w:rsid w:val="08E93F1A"/>
    <w:rsid w:val="08E93F73"/>
    <w:rsid w:val="08E9405C"/>
    <w:rsid w:val="08E94112"/>
    <w:rsid w:val="08E94142"/>
    <w:rsid w:val="08E941D1"/>
    <w:rsid w:val="08E94202"/>
    <w:rsid w:val="08E942CB"/>
    <w:rsid w:val="08E942ED"/>
    <w:rsid w:val="08E9430F"/>
    <w:rsid w:val="08E94327"/>
    <w:rsid w:val="08E943D4"/>
    <w:rsid w:val="08E94414"/>
    <w:rsid w:val="08E94415"/>
    <w:rsid w:val="08E94484"/>
    <w:rsid w:val="08E944DD"/>
    <w:rsid w:val="08E944F5"/>
    <w:rsid w:val="08E94716"/>
    <w:rsid w:val="08E94781"/>
    <w:rsid w:val="08E94893"/>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0C"/>
    <w:rsid w:val="08E94D3F"/>
    <w:rsid w:val="08E94D66"/>
    <w:rsid w:val="08E94D85"/>
    <w:rsid w:val="08E94DDC"/>
    <w:rsid w:val="08E94FC6"/>
    <w:rsid w:val="08E94FD4"/>
    <w:rsid w:val="08E95029"/>
    <w:rsid w:val="08E9505D"/>
    <w:rsid w:val="08E95122"/>
    <w:rsid w:val="08E9519F"/>
    <w:rsid w:val="08E951A2"/>
    <w:rsid w:val="08E951BC"/>
    <w:rsid w:val="08E952A0"/>
    <w:rsid w:val="08E95315"/>
    <w:rsid w:val="08E9532F"/>
    <w:rsid w:val="08E95330"/>
    <w:rsid w:val="08E9539B"/>
    <w:rsid w:val="08E953C3"/>
    <w:rsid w:val="08E9541C"/>
    <w:rsid w:val="08E95424"/>
    <w:rsid w:val="08E9542B"/>
    <w:rsid w:val="08E9544D"/>
    <w:rsid w:val="08E95479"/>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E4"/>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78"/>
    <w:rsid w:val="08E96E91"/>
    <w:rsid w:val="08E96ED8"/>
    <w:rsid w:val="08E96F09"/>
    <w:rsid w:val="08E96FC4"/>
    <w:rsid w:val="08E97145"/>
    <w:rsid w:val="08E9717F"/>
    <w:rsid w:val="08E97184"/>
    <w:rsid w:val="08E9719E"/>
    <w:rsid w:val="08E971D2"/>
    <w:rsid w:val="08E9727E"/>
    <w:rsid w:val="08E972D8"/>
    <w:rsid w:val="08E97453"/>
    <w:rsid w:val="08E9746A"/>
    <w:rsid w:val="08E9747E"/>
    <w:rsid w:val="08E9750C"/>
    <w:rsid w:val="08E975A3"/>
    <w:rsid w:val="08E975B2"/>
    <w:rsid w:val="08E975EF"/>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7A"/>
    <w:rsid w:val="08EA1231"/>
    <w:rsid w:val="08EA123E"/>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A5C"/>
    <w:rsid w:val="08EA1A63"/>
    <w:rsid w:val="08EA1AC0"/>
    <w:rsid w:val="08EA1C26"/>
    <w:rsid w:val="08EA1C39"/>
    <w:rsid w:val="08EA1C64"/>
    <w:rsid w:val="08EA1E20"/>
    <w:rsid w:val="08EA1EAE"/>
    <w:rsid w:val="08EA1F4A"/>
    <w:rsid w:val="08EA2036"/>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82"/>
    <w:rsid w:val="08EA2794"/>
    <w:rsid w:val="08EA28A3"/>
    <w:rsid w:val="08EA28D2"/>
    <w:rsid w:val="08EA28ED"/>
    <w:rsid w:val="08EA28FF"/>
    <w:rsid w:val="08EA292E"/>
    <w:rsid w:val="08EA293E"/>
    <w:rsid w:val="08EA29B4"/>
    <w:rsid w:val="08EA29E8"/>
    <w:rsid w:val="08EA2A64"/>
    <w:rsid w:val="08EA2ABE"/>
    <w:rsid w:val="08EA2B2F"/>
    <w:rsid w:val="08EA2BAE"/>
    <w:rsid w:val="08EA2BE9"/>
    <w:rsid w:val="08EA2CCE"/>
    <w:rsid w:val="08EA2D57"/>
    <w:rsid w:val="08EA2D73"/>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7AA"/>
    <w:rsid w:val="08EA3956"/>
    <w:rsid w:val="08EA39BE"/>
    <w:rsid w:val="08EA3A48"/>
    <w:rsid w:val="08EA3A92"/>
    <w:rsid w:val="08EA3AC9"/>
    <w:rsid w:val="08EA3B17"/>
    <w:rsid w:val="08EA3C53"/>
    <w:rsid w:val="08EA3CD0"/>
    <w:rsid w:val="08EA3CFA"/>
    <w:rsid w:val="08EA3D47"/>
    <w:rsid w:val="08EA3E22"/>
    <w:rsid w:val="08EA3E24"/>
    <w:rsid w:val="08EA3E2B"/>
    <w:rsid w:val="08EA3E9E"/>
    <w:rsid w:val="08EA3EFB"/>
    <w:rsid w:val="08EA3F0C"/>
    <w:rsid w:val="08EA3F97"/>
    <w:rsid w:val="08EA40C7"/>
    <w:rsid w:val="08EA40EB"/>
    <w:rsid w:val="08EA4112"/>
    <w:rsid w:val="08EA416C"/>
    <w:rsid w:val="08EA41A9"/>
    <w:rsid w:val="08EA4321"/>
    <w:rsid w:val="08EA43FD"/>
    <w:rsid w:val="08EA448E"/>
    <w:rsid w:val="08EA44E7"/>
    <w:rsid w:val="08EA44EB"/>
    <w:rsid w:val="08EA4512"/>
    <w:rsid w:val="08EA457E"/>
    <w:rsid w:val="08EA461E"/>
    <w:rsid w:val="08EA462D"/>
    <w:rsid w:val="08EA4729"/>
    <w:rsid w:val="08EA472A"/>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09"/>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05"/>
    <w:rsid w:val="08EA664F"/>
    <w:rsid w:val="08EA69E7"/>
    <w:rsid w:val="08EA6A01"/>
    <w:rsid w:val="08EA6A3B"/>
    <w:rsid w:val="08EA6ABC"/>
    <w:rsid w:val="08EA6B03"/>
    <w:rsid w:val="08EA6B2E"/>
    <w:rsid w:val="08EA6BCC"/>
    <w:rsid w:val="08EA6BDD"/>
    <w:rsid w:val="08EA6C67"/>
    <w:rsid w:val="08EA6CA5"/>
    <w:rsid w:val="08EA6CC4"/>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4E0"/>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AC2"/>
    <w:rsid w:val="08EA7B0A"/>
    <w:rsid w:val="08EA7B28"/>
    <w:rsid w:val="08EA7BD8"/>
    <w:rsid w:val="08EA7C3B"/>
    <w:rsid w:val="08EA7C6B"/>
    <w:rsid w:val="08EA7D82"/>
    <w:rsid w:val="08EA7D99"/>
    <w:rsid w:val="08EA7DE3"/>
    <w:rsid w:val="08EA7F89"/>
    <w:rsid w:val="08EA7F97"/>
    <w:rsid w:val="08EB00AD"/>
    <w:rsid w:val="08EB011E"/>
    <w:rsid w:val="08EB016B"/>
    <w:rsid w:val="08EB019D"/>
    <w:rsid w:val="08EB01C2"/>
    <w:rsid w:val="08EB0230"/>
    <w:rsid w:val="08EB0245"/>
    <w:rsid w:val="08EB0391"/>
    <w:rsid w:val="08EB03CF"/>
    <w:rsid w:val="08EB0418"/>
    <w:rsid w:val="08EB04BC"/>
    <w:rsid w:val="08EB04DF"/>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256"/>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B4"/>
    <w:rsid w:val="08EB1C40"/>
    <w:rsid w:val="08EB1DA8"/>
    <w:rsid w:val="08EB1DC1"/>
    <w:rsid w:val="08EB1E22"/>
    <w:rsid w:val="08EB1E59"/>
    <w:rsid w:val="08EB1EB4"/>
    <w:rsid w:val="08EB1F23"/>
    <w:rsid w:val="08EB1F27"/>
    <w:rsid w:val="08EB1F59"/>
    <w:rsid w:val="08EB1F62"/>
    <w:rsid w:val="08EB1F6F"/>
    <w:rsid w:val="08EB1FA8"/>
    <w:rsid w:val="08EB20EE"/>
    <w:rsid w:val="08EB2107"/>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1"/>
    <w:rsid w:val="08EB2C37"/>
    <w:rsid w:val="08EB2CD7"/>
    <w:rsid w:val="08EB2E94"/>
    <w:rsid w:val="08EB2EB4"/>
    <w:rsid w:val="08EB2F94"/>
    <w:rsid w:val="08EB300E"/>
    <w:rsid w:val="08EB3010"/>
    <w:rsid w:val="08EB304D"/>
    <w:rsid w:val="08EB3076"/>
    <w:rsid w:val="08EB3203"/>
    <w:rsid w:val="08EB3294"/>
    <w:rsid w:val="08EB3299"/>
    <w:rsid w:val="08EB3311"/>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65D"/>
    <w:rsid w:val="08EB46B7"/>
    <w:rsid w:val="08EB46BA"/>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98"/>
    <w:rsid w:val="08EB56AA"/>
    <w:rsid w:val="08EB56F9"/>
    <w:rsid w:val="08EB577E"/>
    <w:rsid w:val="08EB584B"/>
    <w:rsid w:val="08EB59BF"/>
    <w:rsid w:val="08EB59EB"/>
    <w:rsid w:val="08EB5A17"/>
    <w:rsid w:val="08EB5A69"/>
    <w:rsid w:val="08EB5A72"/>
    <w:rsid w:val="08EB5ADC"/>
    <w:rsid w:val="08EB5B27"/>
    <w:rsid w:val="08EB5B42"/>
    <w:rsid w:val="08EB5B47"/>
    <w:rsid w:val="08EB5B4B"/>
    <w:rsid w:val="08EB5BE8"/>
    <w:rsid w:val="08EB5C42"/>
    <w:rsid w:val="08EB5C6B"/>
    <w:rsid w:val="08EB5C88"/>
    <w:rsid w:val="08EB5CE9"/>
    <w:rsid w:val="08EB5CF9"/>
    <w:rsid w:val="08EB5D6C"/>
    <w:rsid w:val="08EB5DA6"/>
    <w:rsid w:val="08EB5DB6"/>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89"/>
    <w:rsid w:val="08EB6590"/>
    <w:rsid w:val="08EB65F8"/>
    <w:rsid w:val="08EB66E6"/>
    <w:rsid w:val="08EB66EE"/>
    <w:rsid w:val="08EB676E"/>
    <w:rsid w:val="08EB6822"/>
    <w:rsid w:val="08EB682E"/>
    <w:rsid w:val="08EB68BD"/>
    <w:rsid w:val="08EB6AAC"/>
    <w:rsid w:val="08EB6AB6"/>
    <w:rsid w:val="08EB6ABD"/>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B31"/>
    <w:rsid w:val="08EB7C4F"/>
    <w:rsid w:val="08EB7CF2"/>
    <w:rsid w:val="08EB7CF7"/>
    <w:rsid w:val="08EB7CFE"/>
    <w:rsid w:val="08EB7D1A"/>
    <w:rsid w:val="08EB7F1C"/>
    <w:rsid w:val="08EB7FB3"/>
    <w:rsid w:val="08EC0008"/>
    <w:rsid w:val="08EC00F6"/>
    <w:rsid w:val="08EC0187"/>
    <w:rsid w:val="08EC01A0"/>
    <w:rsid w:val="08EC01B7"/>
    <w:rsid w:val="08EC02E9"/>
    <w:rsid w:val="08EC0341"/>
    <w:rsid w:val="08EC0355"/>
    <w:rsid w:val="08EC046F"/>
    <w:rsid w:val="08EC0518"/>
    <w:rsid w:val="08EC0520"/>
    <w:rsid w:val="08EC0541"/>
    <w:rsid w:val="08EC056B"/>
    <w:rsid w:val="08EC05C3"/>
    <w:rsid w:val="08EC061A"/>
    <w:rsid w:val="08EC0695"/>
    <w:rsid w:val="08EC0762"/>
    <w:rsid w:val="08EC07F4"/>
    <w:rsid w:val="08EC08AB"/>
    <w:rsid w:val="08EC0900"/>
    <w:rsid w:val="08EC0979"/>
    <w:rsid w:val="08EC09DF"/>
    <w:rsid w:val="08EC09E8"/>
    <w:rsid w:val="08EC09FA"/>
    <w:rsid w:val="08EC0A84"/>
    <w:rsid w:val="08EC0B20"/>
    <w:rsid w:val="08EC0BD2"/>
    <w:rsid w:val="08EC0C2E"/>
    <w:rsid w:val="08EC0D33"/>
    <w:rsid w:val="08EC0ECC"/>
    <w:rsid w:val="08EC0FB2"/>
    <w:rsid w:val="08EC114C"/>
    <w:rsid w:val="08EC125D"/>
    <w:rsid w:val="08EC1284"/>
    <w:rsid w:val="08EC12C9"/>
    <w:rsid w:val="08EC12CE"/>
    <w:rsid w:val="08EC1331"/>
    <w:rsid w:val="08EC1454"/>
    <w:rsid w:val="08EC1475"/>
    <w:rsid w:val="08EC14A4"/>
    <w:rsid w:val="08EC14AF"/>
    <w:rsid w:val="08EC14CF"/>
    <w:rsid w:val="08EC14FB"/>
    <w:rsid w:val="08EC1531"/>
    <w:rsid w:val="08EC15B5"/>
    <w:rsid w:val="08EC15E1"/>
    <w:rsid w:val="08EC1639"/>
    <w:rsid w:val="08EC16CB"/>
    <w:rsid w:val="08EC1730"/>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CBD"/>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57D"/>
    <w:rsid w:val="08EC263B"/>
    <w:rsid w:val="08EC2698"/>
    <w:rsid w:val="08EC26DA"/>
    <w:rsid w:val="08EC271F"/>
    <w:rsid w:val="08EC27CA"/>
    <w:rsid w:val="08EC2913"/>
    <w:rsid w:val="08EC294D"/>
    <w:rsid w:val="08EC2960"/>
    <w:rsid w:val="08EC29D4"/>
    <w:rsid w:val="08EC2A5C"/>
    <w:rsid w:val="08EC2B28"/>
    <w:rsid w:val="08EC2D34"/>
    <w:rsid w:val="08EC2DDC"/>
    <w:rsid w:val="08EC2E76"/>
    <w:rsid w:val="08EC2EEF"/>
    <w:rsid w:val="08EC2F41"/>
    <w:rsid w:val="08EC2F42"/>
    <w:rsid w:val="08EC2FC2"/>
    <w:rsid w:val="08EC2FDB"/>
    <w:rsid w:val="08EC302C"/>
    <w:rsid w:val="08EC307C"/>
    <w:rsid w:val="08EC3087"/>
    <w:rsid w:val="08EC30BB"/>
    <w:rsid w:val="08EC3191"/>
    <w:rsid w:val="08EC31A8"/>
    <w:rsid w:val="08EC31CF"/>
    <w:rsid w:val="08EC31D0"/>
    <w:rsid w:val="08EC31D3"/>
    <w:rsid w:val="08EC3290"/>
    <w:rsid w:val="08EC3329"/>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AD"/>
    <w:rsid w:val="08EC3DC0"/>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8E"/>
    <w:rsid w:val="08EC4192"/>
    <w:rsid w:val="08EC431E"/>
    <w:rsid w:val="08EC4339"/>
    <w:rsid w:val="08EC433E"/>
    <w:rsid w:val="08EC4364"/>
    <w:rsid w:val="08EC4366"/>
    <w:rsid w:val="08EC4367"/>
    <w:rsid w:val="08EC43E4"/>
    <w:rsid w:val="08EC448C"/>
    <w:rsid w:val="08EC4492"/>
    <w:rsid w:val="08EC44F9"/>
    <w:rsid w:val="08EC4528"/>
    <w:rsid w:val="08EC45B6"/>
    <w:rsid w:val="08EC481C"/>
    <w:rsid w:val="08EC489D"/>
    <w:rsid w:val="08EC48F8"/>
    <w:rsid w:val="08EC4917"/>
    <w:rsid w:val="08EC497D"/>
    <w:rsid w:val="08EC4981"/>
    <w:rsid w:val="08EC49EC"/>
    <w:rsid w:val="08EC4A18"/>
    <w:rsid w:val="08EC4AC3"/>
    <w:rsid w:val="08EC4B31"/>
    <w:rsid w:val="08EC4B66"/>
    <w:rsid w:val="08EC4B79"/>
    <w:rsid w:val="08EC4C6C"/>
    <w:rsid w:val="08EC4CA4"/>
    <w:rsid w:val="08EC4D11"/>
    <w:rsid w:val="08EC4D55"/>
    <w:rsid w:val="08EC4D69"/>
    <w:rsid w:val="08EC4D9C"/>
    <w:rsid w:val="08EC4E3A"/>
    <w:rsid w:val="08EC4E44"/>
    <w:rsid w:val="08EC4E5A"/>
    <w:rsid w:val="08EC4EED"/>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97"/>
    <w:rsid w:val="08EC5CB6"/>
    <w:rsid w:val="08EC5CFC"/>
    <w:rsid w:val="08EC5EA0"/>
    <w:rsid w:val="08EC5F4E"/>
    <w:rsid w:val="08EC604F"/>
    <w:rsid w:val="08EC609C"/>
    <w:rsid w:val="08EC6160"/>
    <w:rsid w:val="08EC61AC"/>
    <w:rsid w:val="08EC6208"/>
    <w:rsid w:val="08EC6302"/>
    <w:rsid w:val="08EC6328"/>
    <w:rsid w:val="08EC63C3"/>
    <w:rsid w:val="08EC63EE"/>
    <w:rsid w:val="08EC64EE"/>
    <w:rsid w:val="08EC64F1"/>
    <w:rsid w:val="08EC6643"/>
    <w:rsid w:val="08EC669A"/>
    <w:rsid w:val="08EC66B2"/>
    <w:rsid w:val="08EC676D"/>
    <w:rsid w:val="08EC6859"/>
    <w:rsid w:val="08EC6872"/>
    <w:rsid w:val="08EC6A03"/>
    <w:rsid w:val="08EC6ACB"/>
    <w:rsid w:val="08EC6B10"/>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54"/>
    <w:rsid w:val="08EC75C8"/>
    <w:rsid w:val="08EC75E4"/>
    <w:rsid w:val="08EC7603"/>
    <w:rsid w:val="08EC7644"/>
    <w:rsid w:val="08EC7695"/>
    <w:rsid w:val="08EC76E9"/>
    <w:rsid w:val="08EC779D"/>
    <w:rsid w:val="08EC7884"/>
    <w:rsid w:val="08EC78EC"/>
    <w:rsid w:val="08EC7962"/>
    <w:rsid w:val="08EC79AC"/>
    <w:rsid w:val="08EC7A13"/>
    <w:rsid w:val="08EC7A14"/>
    <w:rsid w:val="08EC7A33"/>
    <w:rsid w:val="08EC7A48"/>
    <w:rsid w:val="08EC7A4F"/>
    <w:rsid w:val="08EC7A70"/>
    <w:rsid w:val="08EC7ADE"/>
    <w:rsid w:val="08EC7B48"/>
    <w:rsid w:val="08EC7B60"/>
    <w:rsid w:val="08EC7B6D"/>
    <w:rsid w:val="08EC7B72"/>
    <w:rsid w:val="08EC7BF9"/>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2E6"/>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3E"/>
    <w:rsid w:val="08ED0993"/>
    <w:rsid w:val="08ED09E2"/>
    <w:rsid w:val="08ED09FD"/>
    <w:rsid w:val="08ED0A1B"/>
    <w:rsid w:val="08ED0A99"/>
    <w:rsid w:val="08ED0AD8"/>
    <w:rsid w:val="08ED0B08"/>
    <w:rsid w:val="08ED0B24"/>
    <w:rsid w:val="08ED0B3F"/>
    <w:rsid w:val="08ED0B48"/>
    <w:rsid w:val="08ED0DA0"/>
    <w:rsid w:val="08ED0DA5"/>
    <w:rsid w:val="08ED0E42"/>
    <w:rsid w:val="08ED0F68"/>
    <w:rsid w:val="08ED0F8D"/>
    <w:rsid w:val="08ED100A"/>
    <w:rsid w:val="08ED1033"/>
    <w:rsid w:val="08ED1121"/>
    <w:rsid w:val="08ED128D"/>
    <w:rsid w:val="08ED130C"/>
    <w:rsid w:val="08ED1313"/>
    <w:rsid w:val="08ED13A8"/>
    <w:rsid w:val="08ED14CA"/>
    <w:rsid w:val="08ED14F5"/>
    <w:rsid w:val="08ED153F"/>
    <w:rsid w:val="08ED1650"/>
    <w:rsid w:val="08ED16A2"/>
    <w:rsid w:val="08ED16B5"/>
    <w:rsid w:val="08ED17AB"/>
    <w:rsid w:val="08ED1843"/>
    <w:rsid w:val="08ED18A8"/>
    <w:rsid w:val="08ED18B9"/>
    <w:rsid w:val="08ED18ED"/>
    <w:rsid w:val="08ED1926"/>
    <w:rsid w:val="08ED19A7"/>
    <w:rsid w:val="08ED1A1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4E"/>
    <w:rsid w:val="08ED2647"/>
    <w:rsid w:val="08ED275A"/>
    <w:rsid w:val="08ED27C7"/>
    <w:rsid w:val="08ED27E1"/>
    <w:rsid w:val="08ED2810"/>
    <w:rsid w:val="08ED2822"/>
    <w:rsid w:val="08ED2891"/>
    <w:rsid w:val="08ED2A55"/>
    <w:rsid w:val="08ED2AA3"/>
    <w:rsid w:val="08ED2BF5"/>
    <w:rsid w:val="08ED2CA5"/>
    <w:rsid w:val="08ED2CCF"/>
    <w:rsid w:val="08ED2D82"/>
    <w:rsid w:val="08ED2E45"/>
    <w:rsid w:val="08ED2E5F"/>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74"/>
    <w:rsid w:val="08ED37B7"/>
    <w:rsid w:val="08ED3831"/>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DC"/>
    <w:rsid w:val="08ED46E1"/>
    <w:rsid w:val="08ED4720"/>
    <w:rsid w:val="08ED47E3"/>
    <w:rsid w:val="08ED47ED"/>
    <w:rsid w:val="08ED4855"/>
    <w:rsid w:val="08ED4945"/>
    <w:rsid w:val="08ED4A15"/>
    <w:rsid w:val="08ED4AD1"/>
    <w:rsid w:val="08ED4AE2"/>
    <w:rsid w:val="08ED4B51"/>
    <w:rsid w:val="08ED4BA3"/>
    <w:rsid w:val="08ED4C10"/>
    <w:rsid w:val="08ED4CB7"/>
    <w:rsid w:val="08ED4D17"/>
    <w:rsid w:val="08ED4E07"/>
    <w:rsid w:val="08ED4EA8"/>
    <w:rsid w:val="08ED5079"/>
    <w:rsid w:val="08ED50E4"/>
    <w:rsid w:val="08ED5126"/>
    <w:rsid w:val="08ED5164"/>
    <w:rsid w:val="08ED519D"/>
    <w:rsid w:val="08ED51AD"/>
    <w:rsid w:val="08ED52A5"/>
    <w:rsid w:val="08ED5339"/>
    <w:rsid w:val="08ED5372"/>
    <w:rsid w:val="08ED5382"/>
    <w:rsid w:val="08ED5383"/>
    <w:rsid w:val="08ED5421"/>
    <w:rsid w:val="08ED54A5"/>
    <w:rsid w:val="08ED5666"/>
    <w:rsid w:val="08ED56BF"/>
    <w:rsid w:val="08ED572E"/>
    <w:rsid w:val="08ED57E4"/>
    <w:rsid w:val="08ED57E9"/>
    <w:rsid w:val="08ED596A"/>
    <w:rsid w:val="08ED5988"/>
    <w:rsid w:val="08ED5989"/>
    <w:rsid w:val="08ED59D3"/>
    <w:rsid w:val="08ED5BA2"/>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CE1"/>
    <w:rsid w:val="08ED6D21"/>
    <w:rsid w:val="08ED6DEF"/>
    <w:rsid w:val="08ED6EF1"/>
    <w:rsid w:val="08ED6FA6"/>
    <w:rsid w:val="08ED7026"/>
    <w:rsid w:val="08ED7059"/>
    <w:rsid w:val="08ED7071"/>
    <w:rsid w:val="08ED7092"/>
    <w:rsid w:val="08ED70B4"/>
    <w:rsid w:val="08ED7135"/>
    <w:rsid w:val="08ED7182"/>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9C"/>
    <w:rsid w:val="08EE00C4"/>
    <w:rsid w:val="08EE018A"/>
    <w:rsid w:val="08EE01E5"/>
    <w:rsid w:val="08EE01E6"/>
    <w:rsid w:val="08EE02AA"/>
    <w:rsid w:val="08EE0379"/>
    <w:rsid w:val="08EE03A6"/>
    <w:rsid w:val="08EE03CE"/>
    <w:rsid w:val="08EE03F2"/>
    <w:rsid w:val="08EE044A"/>
    <w:rsid w:val="08EE04EE"/>
    <w:rsid w:val="08EE0591"/>
    <w:rsid w:val="08EE0613"/>
    <w:rsid w:val="08EE06D5"/>
    <w:rsid w:val="08EE06E0"/>
    <w:rsid w:val="08EE0738"/>
    <w:rsid w:val="08EE07FC"/>
    <w:rsid w:val="08EE08D6"/>
    <w:rsid w:val="08EE0982"/>
    <w:rsid w:val="08EE09D4"/>
    <w:rsid w:val="08EE09DB"/>
    <w:rsid w:val="08EE0A2F"/>
    <w:rsid w:val="08EE0A3C"/>
    <w:rsid w:val="08EE0AB1"/>
    <w:rsid w:val="08EE0AD6"/>
    <w:rsid w:val="08EE0C36"/>
    <w:rsid w:val="08EE0C52"/>
    <w:rsid w:val="08EE0CCF"/>
    <w:rsid w:val="08EE0D85"/>
    <w:rsid w:val="08EE0DA9"/>
    <w:rsid w:val="08EE0F3B"/>
    <w:rsid w:val="08EE0F93"/>
    <w:rsid w:val="08EE0FC7"/>
    <w:rsid w:val="08EE0FD6"/>
    <w:rsid w:val="08EE1045"/>
    <w:rsid w:val="08EE107C"/>
    <w:rsid w:val="08EE1107"/>
    <w:rsid w:val="08EE11A8"/>
    <w:rsid w:val="08EE11CA"/>
    <w:rsid w:val="08EE11CB"/>
    <w:rsid w:val="08EE11D4"/>
    <w:rsid w:val="08EE1257"/>
    <w:rsid w:val="08EE125B"/>
    <w:rsid w:val="08EE1264"/>
    <w:rsid w:val="08EE12F4"/>
    <w:rsid w:val="08EE131C"/>
    <w:rsid w:val="08EE1359"/>
    <w:rsid w:val="08EE144E"/>
    <w:rsid w:val="08EE149E"/>
    <w:rsid w:val="08EE14B9"/>
    <w:rsid w:val="08EE1520"/>
    <w:rsid w:val="08EE154C"/>
    <w:rsid w:val="08EE1558"/>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CAF"/>
    <w:rsid w:val="08EE2D35"/>
    <w:rsid w:val="08EE2DE6"/>
    <w:rsid w:val="08EE2E2E"/>
    <w:rsid w:val="08EE2E99"/>
    <w:rsid w:val="08EE2EA9"/>
    <w:rsid w:val="08EE2F03"/>
    <w:rsid w:val="08EE2F2B"/>
    <w:rsid w:val="08EE2F30"/>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A1"/>
    <w:rsid w:val="08EE36C0"/>
    <w:rsid w:val="08EE37D3"/>
    <w:rsid w:val="08EE37E2"/>
    <w:rsid w:val="08EE37E8"/>
    <w:rsid w:val="08EE37F6"/>
    <w:rsid w:val="08EE380F"/>
    <w:rsid w:val="08EE38EB"/>
    <w:rsid w:val="08EE3A1D"/>
    <w:rsid w:val="08EE3A95"/>
    <w:rsid w:val="08EE3AB4"/>
    <w:rsid w:val="08EE3B3C"/>
    <w:rsid w:val="08EE3C24"/>
    <w:rsid w:val="08EE3C8B"/>
    <w:rsid w:val="08EE3CC8"/>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5F"/>
    <w:rsid w:val="08EE548E"/>
    <w:rsid w:val="08EE54AE"/>
    <w:rsid w:val="08EE54DA"/>
    <w:rsid w:val="08EE55A6"/>
    <w:rsid w:val="08EE55D1"/>
    <w:rsid w:val="08EE55DF"/>
    <w:rsid w:val="08EE56CB"/>
    <w:rsid w:val="08EE5735"/>
    <w:rsid w:val="08EE57E7"/>
    <w:rsid w:val="08EE5912"/>
    <w:rsid w:val="08EE593A"/>
    <w:rsid w:val="08EE5983"/>
    <w:rsid w:val="08EE59DA"/>
    <w:rsid w:val="08EE59F5"/>
    <w:rsid w:val="08EE5AF4"/>
    <w:rsid w:val="08EE5C81"/>
    <w:rsid w:val="08EE5C82"/>
    <w:rsid w:val="08EE5CF6"/>
    <w:rsid w:val="08EE5D20"/>
    <w:rsid w:val="08EE5D41"/>
    <w:rsid w:val="08EE5EFB"/>
    <w:rsid w:val="08EE5F8D"/>
    <w:rsid w:val="08EE604C"/>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1"/>
    <w:rsid w:val="08EE6BDA"/>
    <w:rsid w:val="08EE6C36"/>
    <w:rsid w:val="08EE6C40"/>
    <w:rsid w:val="08EE6C89"/>
    <w:rsid w:val="08EE6D12"/>
    <w:rsid w:val="08EE6D3B"/>
    <w:rsid w:val="08EE6D4C"/>
    <w:rsid w:val="08EE6D82"/>
    <w:rsid w:val="08EE6D86"/>
    <w:rsid w:val="08EE6EA0"/>
    <w:rsid w:val="08EE6F34"/>
    <w:rsid w:val="08EE6F3B"/>
    <w:rsid w:val="08EE6F64"/>
    <w:rsid w:val="08EE6F8B"/>
    <w:rsid w:val="08EE6FBB"/>
    <w:rsid w:val="08EE6FE3"/>
    <w:rsid w:val="08EE6FF3"/>
    <w:rsid w:val="08EE7078"/>
    <w:rsid w:val="08EE70CF"/>
    <w:rsid w:val="08EE7169"/>
    <w:rsid w:val="08EE7206"/>
    <w:rsid w:val="08EE74F7"/>
    <w:rsid w:val="08EE74FE"/>
    <w:rsid w:val="08EE7523"/>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7CD"/>
    <w:rsid w:val="08EF081C"/>
    <w:rsid w:val="08EF0860"/>
    <w:rsid w:val="08EF0891"/>
    <w:rsid w:val="08EF09C7"/>
    <w:rsid w:val="08EF0A87"/>
    <w:rsid w:val="08EF0B05"/>
    <w:rsid w:val="08EF0BCC"/>
    <w:rsid w:val="08EF0CEA"/>
    <w:rsid w:val="08EF0D1F"/>
    <w:rsid w:val="08EF0D75"/>
    <w:rsid w:val="08EF0DEE"/>
    <w:rsid w:val="08EF0E45"/>
    <w:rsid w:val="08EF0E84"/>
    <w:rsid w:val="08EF0E85"/>
    <w:rsid w:val="08EF0F01"/>
    <w:rsid w:val="08EF0F7A"/>
    <w:rsid w:val="08EF0FB1"/>
    <w:rsid w:val="08EF1017"/>
    <w:rsid w:val="08EF109E"/>
    <w:rsid w:val="08EF1213"/>
    <w:rsid w:val="08EF12A9"/>
    <w:rsid w:val="08EF12BB"/>
    <w:rsid w:val="08EF12C9"/>
    <w:rsid w:val="08EF1355"/>
    <w:rsid w:val="08EF1381"/>
    <w:rsid w:val="08EF1417"/>
    <w:rsid w:val="08EF14AE"/>
    <w:rsid w:val="08EF14F1"/>
    <w:rsid w:val="08EF1528"/>
    <w:rsid w:val="08EF152D"/>
    <w:rsid w:val="08EF1546"/>
    <w:rsid w:val="08EF1562"/>
    <w:rsid w:val="08EF15AD"/>
    <w:rsid w:val="08EF15E3"/>
    <w:rsid w:val="08EF1619"/>
    <w:rsid w:val="08EF165A"/>
    <w:rsid w:val="08EF166C"/>
    <w:rsid w:val="08EF16A7"/>
    <w:rsid w:val="08EF172C"/>
    <w:rsid w:val="08EF179A"/>
    <w:rsid w:val="08EF180C"/>
    <w:rsid w:val="08EF190C"/>
    <w:rsid w:val="08EF191C"/>
    <w:rsid w:val="08EF196B"/>
    <w:rsid w:val="08EF19E3"/>
    <w:rsid w:val="08EF19EC"/>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2"/>
    <w:rsid w:val="08EF28BD"/>
    <w:rsid w:val="08EF299B"/>
    <w:rsid w:val="08EF29C6"/>
    <w:rsid w:val="08EF29E4"/>
    <w:rsid w:val="08EF2A30"/>
    <w:rsid w:val="08EF2A33"/>
    <w:rsid w:val="08EF2A6A"/>
    <w:rsid w:val="08EF2AC9"/>
    <w:rsid w:val="08EF2B2E"/>
    <w:rsid w:val="08EF2B74"/>
    <w:rsid w:val="08EF2C4A"/>
    <w:rsid w:val="08EF2C61"/>
    <w:rsid w:val="08EF2C6A"/>
    <w:rsid w:val="08EF2C7D"/>
    <w:rsid w:val="08EF2C85"/>
    <w:rsid w:val="08EF2C8A"/>
    <w:rsid w:val="08EF2C8B"/>
    <w:rsid w:val="08EF2CE2"/>
    <w:rsid w:val="08EF2D8F"/>
    <w:rsid w:val="08EF2E11"/>
    <w:rsid w:val="08EF2E47"/>
    <w:rsid w:val="08EF2E48"/>
    <w:rsid w:val="08EF2E55"/>
    <w:rsid w:val="08EF2F28"/>
    <w:rsid w:val="08EF2F2C"/>
    <w:rsid w:val="08EF2F4D"/>
    <w:rsid w:val="08EF2F88"/>
    <w:rsid w:val="08EF2FF9"/>
    <w:rsid w:val="08EF3016"/>
    <w:rsid w:val="08EF30B4"/>
    <w:rsid w:val="08EF30FE"/>
    <w:rsid w:val="08EF3144"/>
    <w:rsid w:val="08EF3149"/>
    <w:rsid w:val="08EF317C"/>
    <w:rsid w:val="08EF3314"/>
    <w:rsid w:val="08EF3322"/>
    <w:rsid w:val="08EF340C"/>
    <w:rsid w:val="08EF3494"/>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DDF"/>
    <w:rsid w:val="08EF3E31"/>
    <w:rsid w:val="08EF3E99"/>
    <w:rsid w:val="08EF3ECC"/>
    <w:rsid w:val="08EF3EFE"/>
    <w:rsid w:val="08EF3F4B"/>
    <w:rsid w:val="08EF3F58"/>
    <w:rsid w:val="08EF4038"/>
    <w:rsid w:val="08EF4110"/>
    <w:rsid w:val="08EF4147"/>
    <w:rsid w:val="08EF42D5"/>
    <w:rsid w:val="08EF4308"/>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7A"/>
    <w:rsid w:val="08EF5EC1"/>
    <w:rsid w:val="08EF5F32"/>
    <w:rsid w:val="08EF6111"/>
    <w:rsid w:val="08EF6200"/>
    <w:rsid w:val="08EF6204"/>
    <w:rsid w:val="08EF634A"/>
    <w:rsid w:val="08EF6391"/>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A"/>
    <w:rsid w:val="08EF7598"/>
    <w:rsid w:val="08EF7613"/>
    <w:rsid w:val="08EF763E"/>
    <w:rsid w:val="08EF7697"/>
    <w:rsid w:val="08EF76AD"/>
    <w:rsid w:val="08EF76CC"/>
    <w:rsid w:val="08EF76D5"/>
    <w:rsid w:val="08EF774E"/>
    <w:rsid w:val="08EF77EB"/>
    <w:rsid w:val="08EF77EE"/>
    <w:rsid w:val="08EF7892"/>
    <w:rsid w:val="08EF79C1"/>
    <w:rsid w:val="08EF7AD8"/>
    <w:rsid w:val="08EF7B08"/>
    <w:rsid w:val="08EF7B3C"/>
    <w:rsid w:val="08EF7E9F"/>
    <w:rsid w:val="08EF7F4C"/>
    <w:rsid w:val="08EF7F55"/>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D0C"/>
    <w:rsid w:val="08F01D1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AA"/>
    <w:rsid w:val="08F02412"/>
    <w:rsid w:val="08F02446"/>
    <w:rsid w:val="08F02727"/>
    <w:rsid w:val="08F027DA"/>
    <w:rsid w:val="08F028E9"/>
    <w:rsid w:val="08F02926"/>
    <w:rsid w:val="08F02AC6"/>
    <w:rsid w:val="08F02AD6"/>
    <w:rsid w:val="08F02C37"/>
    <w:rsid w:val="08F02CEB"/>
    <w:rsid w:val="08F02E2B"/>
    <w:rsid w:val="08F02F0A"/>
    <w:rsid w:val="08F02F8D"/>
    <w:rsid w:val="08F03041"/>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31"/>
    <w:rsid w:val="08F03C44"/>
    <w:rsid w:val="08F03CF7"/>
    <w:rsid w:val="08F03E55"/>
    <w:rsid w:val="08F03E80"/>
    <w:rsid w:val="08F03EC1"/>
    <w:rsid w:val="08F04111"/>
    <w:rsid w:val="08F041C2"/>
    <w:rsid w:val="08F04298"/>
    <w:rsid w:val="08F042FD"/>
    <w:rsid w:val="08F04300"/>
    <w:rsid w:val="08F04374"/>
    <w:rsid w:val="08F043FB"/>
    <w:rsid w:val="08F044CF"/>
    <w:rsid w:val="08F04584"/>
    <w:rsid w:val="08F0470D"/>
    <w:rsid w:val="08F04952"/>
    <w:rsid w:val="08F04989"/>
    <w:rsid w:val="08F04ACD"/>
    <w:rsid w:val="08F04B05"/>
    <w:rsid w:val="08F04B99"/>
    <w:rsid w:val="08F04BBA"/>
    <w:rsid w:val="08F04BBC"/>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118"/>
    <w:rsid w:val="08F061FE"/>
    <w:rsid w:val="08F063DE"/>
    <w:rsid w:val="08F0645A"/>
    <w:rsid w:val="08F064E3"/>
    <w:rsid w:val="08F06562"/>
    <w:rsid w:val="08F06596"/>
    <w:rsid w:val="08F065A4"/>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AD4"/>
    <w:rsid w:val="08F07B8B"/>
    <w:rsid w:val="08F07C53"/>
    <w:rsid w:val="08F07C6C"/>
    <w:rsid w:val="08F07CCB"/>
    <w:rsid w:val="08F07CE4"/>
    <w:rsid w:val="08F07D75"/>
    <w:rsid w:val="08F07D85"/>
    <w:rsid w:val="08F07DD0"/>
    <w:rsid w:val="08F07E2C"/>
    <w:rsid w:val="08F07E49"/>
    <w:rsid w:val="08F07F06"/>
    <w:rsid w:val="08F07F79"/>
    <w:rsid w:val="08F07FA5"/>
    <w:rsid w:val="08F10022"/>
    <w:rsid w:val="08F1005E"/>
    <w:rsid w:val="08F10110"/>
    <w:rsid w:val="08F10138"/>
    <w:rsid w:val="08F1014D"/>
    <w:rsid w:val="08F10193"/>
    <w:rsid w:val="08F10215"/>
    <w:rsid w:val="08F10249"/>
    <w:rsid w:val="08F10280"/>
    <w:rsid w:val="08F1035F"/>
    <w:rsid w:val="08F10364"/>
    <w:rsid w:val="08F104B9"/>
    <w:rsid w:val="08F1051A"/>
    <w:rsid w:val="08F1052B"/>
    <w:rsid w:val="08F10532"/>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10"/>
    <w:rsid w:val="08F10D8E"/>
    <w:rsid w:val="08F10DD3"/>
    <w:rsid w:val="08F10E04"/>
    <w:rsid w:val="08F10FAB"/>
    <w:rsid w:val="08F10FB4"/>
    <w:rsid w:val="08F110EE"/>
    <w:rsid w:val="08F11133"/>
    <w:rsid w:val="08F112BF"/>
    <w:rsid w:val="08F112C2"/>
    <w:rsid w:val="08F11319"/>
    <w:rsid w:val="08F113F4"/>
    <w:rsid w:val="08F1159B"/>
    <w:rsid w:val="08F1160A"/>
    <w:rsid w:val="08F11653"/>
    <w:rsid w:val="08F116EB"/>
    <w:rsid w:val="08F1176C"/>
    <w:rsid w:val="08F11811"/>
    <w:rsid w:val="08F1189A"/>
    <w:rsid w:val="08F118AF"/>
    <w:rsid w:val="08F11905"/>
    <w:rsid w:val="08F119EE"/>
    <w:rsid w:val="08F11A35"/>
    <w:rsid w:val="08F11A7A"/>
    <w:rsid w:val="08F11AA1"/>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C0"/>
    <w:rsid w:val="08F12DDC"/>
    <w:rsid w:val="08F12E25"/>
    <w:rsid w:val="08F12E8E"/>
    <w:rsid w:val="08F12ED3"/>
    <w:rsid w:val="08F12ED9"/>
    <w:rsid w:val="08F12F92"/>
    <w:rsid w:val="08F12FBC"/>
    <w:rsid w:val="08F12FEC"/>
    <w:rsid w:val="08F1306B"/>
    <w:rsid w:val="08F131BC"/>
    <w:rsid w:val="08F131E4"/>
    <w:rsid w:val="08F13265"/>
    <w:rsid w:val="08F13271"/>
    <w:rsid w:val="08F132BE"/>
    <w:rsid w:val="08F132F2"/>
    <w:rsid w:val="08F13317"/>
    <w:rsid w:val="08F13349"/>
    <w:rsid w:val="08F1337F"/>
    <w:rsid w:val="08F13393"/>
    <w:rsid w:val="08F13452"/>
    <w:rsid w:val="08F134CC"/>
    <w:rsid w:val="08F134EB"/>
    <w:rsid w:val="08F13543"/>
    <w:rsid w:val="08F136AF"/>
    <w:rsid w:val="08F13882"/>
    <w:rsid w:val="08F138B7"/>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4DB"/>
    <w:rsid w:val="08F14550"/>
    <w:rsid w:val="08F14568"/>
    <w:rsid w:val="08F145B7"/>
    <w:rsid w:val="08F1465B"/>
    <w:rsid w:val="08F14771"/>
    <w:rsid w:val="08F147B5"/>
    <w:rsid w:val="08F14889"/>
    <w:rsid w:val="08F1488B"/>
    <w:rsid w:val="08F148B9"/>
    <w:rsid w:val="08F1493E"/>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E34"/>
    <w:rsid w:val="08F14F09"/>
    <w:rsid w:val="08F14F1C"/>
    <w:rsid w:val="08F14F9B"/>
    <w:rsid w:val="08F14FCA"/>
    <w:rsid w:val="08F14FCE"/>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B4B"/>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7ED"/>
    <w:rsid w:val="08F169ED"/>
    <w:rsid w:val="08F16A7C"/>
    <w:rsid w:val="08F16AEA"/>
    <w:rsid w:val="08F16B62"/>
    <w:rsid w:val="08F16B82"/>
    <w:rsid w:val="08F16B8D"/>
    <w:rsid w:val="08F16C44"/>
    <w:rsid w:val="08F16CC1"/>
    <w:rsid w:val="08F16CD1"/>
    <w:rsid w:val="08F16E05"/>
    <w:rsid w:val="08F16E32"/>
    <w:rsid w:val="08F16E3D"/>
    <w:rsid w:val="08F16F3C"/>
    <w:rsid w:val="08F16F85"/>
    <w:rsid w:val="08F16F96"/>
    <w:rsid w:val="08F16FB9"/>
    <w:rsid w:val="08F17001"/>
    <w:rsid w:val="08F17269"/>
    <w:rsid w:val="08F172D0"/>
    <w:rsid w:val="08F172D8"/>
    <w:rsid w:val="08F172E4"/>
    <w:rsid w:val="08F173D5"/>
    <w:rsid w:val="08F173DB"/>
    <w:rsid w:val="08F17405"/>
    <w:rsid w:val="08F17411"/>
    <w:rsid w:val="08F1751E"/>
    <w:rsid w:val="08F1756F"/>
    <w:rsid w:val="08F175D4"/>
    <w:rsid w:val="08F17639"/>
    <w:rsid w:val="08F1763C"/>
    <w:rsid w:val="08F176F4"/>
    <w:rsid w:val="08F17712"/>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3E"/>
    <w:rsid w:val="08F17D6C"/>
    <w:rsid w:val="08F17DCF"/>
    <w:rsid w:val="08F17E9D"/>
    <w:rsid w:val="08F17EBF"/>
    <w:rsid w:val="08F17F1F"/>
    <w:rsid w:val="08F17F48"/>
    <w:rsid w:val="08F17FA0"/>
    <w:rsid w:val="08F17FE5"/>
    <w:rsid w:val="08F20025"/>
    <w:rsid w:val="08F2002E"/>
    <w:rsid w:val="08F20049"/>
    <w:rsid w:val="08F202CB"/>
    <w:rsid w:val="08F20392"/>
    <w:rsid w:val="08F203BA"/>
    <w:rsid w:val="08F204B2"/>
    <w:rsid w:val="08F204B9"/>
    <w:rsid w:val="08F205D8"/>
    <w:rsid w:val="08F20622"/>
    <w:rsid w:val="08F206DB"/>
    <w:rsid w:val="08F20849"/>
    <w:rsid w:val="08F208E2"/>
    <w:rsid w:val="08F20979"/>
    <w:rsid w:val="08F209AF"/>
    <w:rsid w:val="08F20A4B"/>
    <w:rsid w:val="08F20A4C"/>
    <w:rsid w:val="08F20A74"/>
    <w:rsid w:val="08F20AEC"/>
    <w:rsid w:val="08F20B74"/>
    <w:rsid w:val="08F20D09"/>
    <w:rsid w:val="08F20D16"/>
    <w:rsid w:val="08F20DC5"/>
    <w:rsid w:val="08F20E47"/>
    <w:rsid w:val="08F20F2B"/>
    <w:rsid w:val="08F21020"/>
    <w:rsid w:val="08F21181"/>
    <w:rsid w:val="08F211AB"/>
    <w:rsid w:val="08F213C9"/>
    <w:rsid w:val="08F213F9"/>
    <w:rsid w:val="08F21742"/>
    <w:rsid w:val="08F21746"/>
    <w:rsid w:val="08F2178E"/>
    <w:rsid w:val="08F217C3"/>
    <w:rsid w:val="08F21861"/>
    <w:rsid w:val="08F2194C"/>
    <w:rsid w:val="08F2198C"/>
    <w:rsid w:val="08F2198D"/>
    <w:rsid w:val="08F219BC"/>
    <w:rsid w:val="08F21A1A"/>
    <w:rsid w:val="08F21B15"/>
    <w:rsid w:val="08F21C0F"/>
    <w:rsid w:val="08F21C1E"/>
    <w:rsid w:val="08F21C24"/>
    <w:rsid w:val="08F21E20"/>
    <w:rsid w:val="08F21F9B"/>
    <w:rsid w:val="08F22090"/>
    <w:rsid w:val="08F220CA"/>
    <w:rsid w:val="08F2212B"/>
    <w:rsid w:val="08F2220E"/>
    <w:rsid w:val="08F22232"/>
    <w:rsid w:val="08F22264"/>
    <w:rsid w:val="08F222CF"/>
    <w:rsid w:val="08F22403"/>
    <w:rsid w:val="08F22525"/>
    <w:rsid w:val="08F22711"/>
    <w:rsid w:val="08F227B8"/>
    <w:rsid w:val="08F227BF"/>
    <w:rsid w:val="08F2285D"/>
    <w:rsid w:val="08F22968"/>
    <w:rsid w:val="08F229FD"/>
    <w:rsid w:val="08F22A17"/>
    <w:rsid w:val="08F22B36"/>
    <w:rsid w:val="08F22B58"/>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2A5"/>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99"/>
    <w:rsid w:val="08F244A4"/>
    <w:rsid w:val="08F24566"/>
    <w:rsid w:val="08F24590"/>
    <w:rsid w:val="08F245AD"/>
    <w:rsid w:val="08F246DF"/>
    <w:rsid w:val="08F2477F"/>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54"/>
    <w:rsid w:val="08F24FB8"/>
    <w:rsid w:val="08F2501A"/>
    <w:rsid w:val="08F25076"/>
    <w:rsid w:val="08F250AA"/>
    <w:rsid w:val="08F250CF"/>
    <w:rsid w:val="08F2510C"/>
    <w:rsid w:val="08F25117"/>
    <w:rsid w:val="08F2517A"/>
    <w:rsid w:val="08F2518F"/>
    <w:rsid w:val="08F25215"/>
    <w:rsid w:val="08F25289"/>
    <w:rsid w:val="08F252E8"/>
    <w:rsid w:val="08F25415"/>
    <w:rsid w:val="08F2555B"/>
    <w:rsid w:val="08F2557E"/>
    <w:rsid w:val="08F2579F"/>
    <w:rsid w:val="08F2583A"/>
    <w:rsid w:val="08F258AA"/>
    <w:rsid w:val="08F258DB"/>
    <w:rsid w:val="08F25922"/>
    <w:rsid w:val="08F25987"/>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88"/>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98"/>
    <w:rsid w:val="08F273AE"/>
    <w:rsid w:val="08F273E9"/>
    <w:rsid w:val="08F27455"/>
    <w:rsid w:val="08F274BC"/>
    <w:rsid w:val="08F27558"/>
    <w:rsid w:val="08F275A1"/>
    <w:rsid w:val="08F27600"/>
    <w:rsid w:val="08F27684"/>
    <w:rsid w:val="08F27798"/>
    <w:rsid w:val="08F2779D"/>
    <w:rsid w:val="08F277BB"/>
    <w:rsid w:val="08F27837"/>
    <w:rsid w:val="08F2784D"/>
    <w:rsid w:val="08F27891"/>
    <w:rsid w:val="08F2789B"/>
    <w:rsid w:val="08F27940"/>
    <w:rsid w:val="08F279E8"/>
    <w:rsid w:val="08F279F5"/>
    <w:rsid w:val="08F27A3C"/>
    <w:rsid w:val="08F27BC0"/>
    <w:rsid w:val="08F27D34"/>
    <w:rsid w:val="08F27E33"/>
    <w:rsid w:val="08F27E9D"/>
    <w:rsid w:val="08F27F51"/>
    <w:rsid w:val="08F30014"/>
    <w:rsid w:val="08F30022"/>
    <w:rsid w:val="08F3007A"/>
    <w:rsid w:val="08F300FC"/>
    <w:rsid w:val="08F3013F"/>
    <w:rsid w:val="08F30235"/>
    <w:rsid w:val="08F3046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E5"/>
    <w:rsid w:val="08F30EE7"/>
    <w:rsid w:val="08F30F20"/>
    <w:rsid w:val="08F30F33"/>
    <w:rsid w:val="08F30FAE"/>
    <w:rsid w:val="08F310B5"/>
    <w:rsid w:val="08F3114F"/>
    <w:rsid w:val="08F31255"/>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889"/>
    <w:rsid w:val="08F31900"/>
    <w:rsid w:val="08F3199F"/>
    <w:rsid w:val="08F31AC0"/>
    <w:rsid w:val="08F31AE8"/>
    <w:rsid w:val="08F31B03"/>
    <w:rsid w:val="08F31BDD"/>
    <w:rsid w:val="08F31C21"/>
    <w:rsid w:val="08F31C82"/>
    <w:rsid w:val="08F31CA9"/>
    <w:rsid w:val="08F31CB4"/>
    <w:rsid w:val="08F31CD7"/>
    <w:rsid w:val="08F31E0E"/>
    <w:rsid w:val="08F31EE7"/>
    <w:rsid w:val="08F31F21"/>
    <w:rsid w:val="08F31F9B"/>
    <w:rsid w:val="08F3200F"/>
    <w:rsid w:val="08F3208B"/>
    <w:rsid w:val="08F320A8"/>
    <w:rsid w:val="08F320FA"/>
    <w:rsid w:val="08F32102"/>
    <w:rsid w:val="08F32182"/>
    <w:rsid w:val="08F32225"/>
    <w:rsid w:val="08F3222F"/>
    <w:rsid w:val="08F32232"/>
    <w:rsid w:val="08F322A8"/>
    <w:rsid w:val="08F32352"/>
    <w:rsid w:val="08F323E0"/>
    <w:rsid w:val="08F32436"/>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A95"/>
    <w:rsid w:val="08F33C1F"/>
    <w:rsid w:val="08F33C33"/>
    <w:rsid w:val="08F33CA7"/>
    <w:rsid w:val="08F33D65"/>
    <w:rsid w:val="08F33D68"/>
    <w:rsid w:val="08F33E46"/>
    <w:rsid w:val="08F33E82"/>
    <w:rsid w:val="08F33EA8"/>
    <w:rsid w:val="08F33EE8"/>
    <w:rsid w:val="08F33F8D"/>
    <w:rsid w:val="08F33FE3"/>
    <w:rsid w:val="08F3400E"/>
    <w:rsid w:val="08F34014"/>
    <w:rsid w:val="08F34024"/>
    <w:rsid w:val="08F34051"/>
    <w:rsid w:val="08F3411F"/>
    <w:rsid w:val="08F34183"/>
    <w:rsid w:val="08F341CD"/>
    <w:rsid w:val="08F341F9"/>
    <w:rsid w:val="08F34245"/>
    <w:rsid w:val="08F34246"/>
    <w:rsid w:val="08F342BE"/>
    <w:rsid w:val="08F3433E"/>
    <w:rsid w:val="08F3435B"/>
    <w:rsid w:val="08F343AC"/>
    <w:rsid w:val="08F34559"/>
    <w:rsid w:val="08F34570"/>
    <w:rsid w:val="08F345D0"/>
    <w:rsid w:val="08F345E4"/>
    <w:rsid w:val="08F34601"/>
    <w:rsid w:val="08F34638"/>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F0"/>
    <w:rsid w:val="08F36581"/>
    <w:rsid w:val="08F36597"/>
    <w:rsid w:val="08F365EE"/>
    <w:rsid w:val="08F3660F"/>
    <w:rsid w:val="08F366A9"/>
    <w:rsid w:val="08F36716"/>
    <w:rsid w:val="08F367A7"/>
    <w:rsid w:val="08F367F6"/>
    <w:rsid w:val="08F367F9"/>
    <w:rsid w:val="08F3690F"/>
    <w:rsid w:val="08F36939"/>
    <w:rsid w:val="08F36951"/>
    <w:rsid w:val="08F3695E"/>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3D4"/>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59"/>
    <w:rsid w:val="08F3797B"/>
    <w:rsid w:val="08F379E6"/>
    <w:rsid w:val="08F379EB"/>
    <w:rsid w:val="08F379FE"/>
    <w:rsid w:val="08F37A55"/>
    <w:rsid w:val="08F37AA8"/>
    <w:rsid w:val="08F37AD3"/>
    <w:rsid w:val="08F37B3D"/>
    <w:rsid w:val="08F37B66"/>
    <w:rsid w:val="08F37B97"/>
    <w:rsid w:val="08F37BAE"/>
    <w:rsid w:val="08F37BB6"/>
    <w:rsid w:val="08F37BED"/>
    <w:rsid w:val="08F37BF1"/>
    <w:rsid w:val="08F37C03"/>
    <w:rsid w:val="08F37DAC"/>
    <w:rsid w:val="08F37EAA"/>
    <w:rsid w:val="08F37F22"/>
    <w:rsid w:val="08F37F66"/>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9CB"/>
    <w:rsid w:val="08F40AA6"/>
    <w:rsid w:val="08F40B14"/>
    <w:rsid w:val="08F40B3E"/>
    <w:rsid w:val="08F40B53"/>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CB"/>
    <w:rsid w:val="08F413F7"/>
    <w:rsid w:val="08F4142E"/>
    <w:rsid w:val="08F414A1"/>
    <w:rsid w:val="08F4153E"/>
    <w:rsid w:val="08F415A4"/>
    <w:rsid w:val="08F415E7"/>
    <w:rsid w:val="08F41638"/>
    <w:rsid w:val="08F416ED"/>
    <w:rsid w:val="08F41734"/>
    <w:rsid w:val="08F41769"/>
    <w:rsid w:val="08F417A0"/>
    <w:rsid w:val="08F417BA"/>
    <w:rsid w:val="08F41911"/>
    <w:rsid w:val="08F4197D"/>
    <w:rsid w:val="08F41A99"/>
    <w:rsid w:val="08F41AA6"/>
    <w:rsid w:val="08F41ADE"/>
    <w:rsid w:val="08F41BF4"/>
    <w:rsid w:val="08F41C21"/>
    <w:rsid w:val="08F41CA5"/>
    <w:rsid w:val="08F41CD1"/>
    <w:rsid w:val="08F41CE7"/>
    <w:rsid w:val="08F41D88"/>
    <w:rsid w:val="08F41DA6"/>
    <w:rsid w:val="08F41DD6"/>
    <w:rsid w:val="08F41FD1"/>
    <w:rsid w:val="08F421A1"/>
    <w:rsid w:val="08F422AF"/>
    <w:rsid w:val="08F422BF"/>
    <w:rsid w:val="08F422F2"/>
    <w:rsid w:val="08F424E6"/>
    <w:rsid w:val="08F42509"/>
    <w:rsid w:val="08F4250D"/>
    <w:rsid w:val="08F42551"/>
    <w:rsid w:val="08F425D4"/>
    <w:rsid w:val="08F42608"/>
    <w:rsid w:val="08F426D1"/>
    <w:rsid w:val="08F426E3"/>
    <w:rsid w:val="08F4279A"/>
    <w:rsid w:val="08F4282A"/>
    <w:rsid w:val="08F4292C"/>
    <w:rsid w:val="08F429AD"/>
    <w:rsid w:val="08F429D8"/>
    <w:rsid w:val="08F429F6"/>
    <w:rsid w:val="08F42A29"/>
    <w:rsid w:val="08F42B07"/>
    <w:rsid w:val="08F42B20"/>
    <w:rsid w:val="08F42C16"/>
    <w:rsid w:val="08F42C49"/>
    <w:rsid w:val="08F42C78"/>
    <w:rsid w:val="08F42D00"/>
    <w:rsid w:val="08F42D02"/>
    <w:rsid w:val="08F42D87"/>
    <w:rsid w:val="08F42DC1"/>
    <w:rsid w:val="08F42E01"/>
    <w:rsid w:val="08F42E3D"/>
    <w:rsid w:val="08F42E48"/>
    <w:rsid w:val="08F42EB3"/>
    <w:rsid w:val="08F42F20"/>
    <w:rsid w:val="08F42F93"/>
    <w:rsid w:val="08F43010"/>
    <w:rsid w:val="08F43079"/>
    <w:rsid w:val="08F4314D"/>
    <w:rsid w:val="08F43165"/>
    <w:rsid w:val="08F43174"/>
    <w:rsid w:val="08F4317F"/>
    <w:rsid w:val="08F431EF"/>
    <w:rsid w:val="08F43308"/>
    <w:rsid w:val="08F43353"/>
    <w:rsid w:val="08F4341A"/>
    <w:rsid w:val="08F434B8"/>
    <w:rsid w:val="08F4355D"/>
    <w:rsid w:val="08F4357E"/>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D6B"/>
    <w:rsid w:val="08F43DB9"/>
    <w:rsid w:val="08F43E02"/>
    <w:rsid w:val="08F43E15"/>
    <w:rsid w:val="08F43E8F"/>
    <w:rsid w:val="08F43EF4"/>
    <w:rsid w:val="08F43EF5"/>
    <w:rsid w:val="08F440A5"/>
    <w:rsid w:val="08F440BF"/>
    <w:rsid w:val="08F44124"/>
    <w:rsid w:val="08F441A8"/>
    <w:rsid w:val="08F4425E"/>
    <w:rsid w:val="08F44296"/>
    <w:rsid w:val="08F4429A"/>
    <w:rsid w:val="08F442A1"/>
    <w:rsid w:val="08F4433D"/>
    <w:rsid w:val="08F443F9"/>
    <w:rsid w:val="08F44499"/>
    <w:rsid w:val="08F444E0"/>
    <w:rsid w:val="08F44553"/>
    <w:rsid w:val="08F445B2"/>
    <w:rsid w:val="08F445F2"/>
    <w:rsid w:val="08F4460A"/>
    <w:rsid w:val="08F44611"/>
    <w:rsid w:val="08F44639"/>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52"/>
    <w:rsid w:val="08F4505E"/>
    <w:rsid w:val="08F45086"/>
    <w:rsid w:val="08F4509B"/>
    <w:rsid w:val="08F450B5"/>
    <w:rsid w:val="08F450C6"/>
    <w:rsid w:val="08F45132"/>
    <w:rsid w:val="08F45202"/>
    <w:rsid w:val="08F45205"/>
    <w:rsid w:val="08F45373"/>
    <w:rsid w:val="08F453DD"/>
    <w:rsid w:val="08F453FA"/>
    <w:rsid w:val="08F454C7"/>
    <w:rsid w:val="08F45540"/>
    <w:rsid w:val="08F45569"/>
    <w:rsid w:val="08F456CD"/>
    <w:rsid w:val="08F45718"/>
    <w:rsid w:val="08F4571F"/>
    <w:rsid w:val="08F45777"/>
    <w:rsid w:val="08F4577E"/>
    <w:rsid w:val="08F45815"/>
    <w:rsid w:val="08F45819"/>
    <w:rsid w:val="08F458AA"/>
    <w:rsid w:val="08F458E0"/>
    <w:rsid w:val="08F458EC"/>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30"/>
    <w:rsid w:val="08F45F61"/>
    <w:rsid w:val="08F45F65"/>
    <w:rsid w:val="08F45FBB"/>
    <w:rsid w:val="08F4607A"/>
    <w:rsid w:val="08F46123"/>
    <w:rsid w:val="08F461FB"/>
    <w:rsid w:val="08F46230"/>
    <w:rsid w:val="08F4627B"/>
    <w:rsid w:val="08F46286"/>
    <w:rsid w:val="08F46336"/>
    <w:rsid w:val="08F4637E"/>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AAE"/>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39"/>
    <w:rsid w:val="08F47890"/>
    <w:rsid w:val="08F478B8"/>
    <w:rsid w:val="08F47959"/>
    <w:rsid w:val="08F47AAF"/>
    <w:rsid w:val="08F47C91"/>
    <w:rsid w:val="08F47D38"/>
    <w:rsid w:val="08F47D9B"/>
    <w:rsid w:val="08F47E3D"/>
    <w:rsid w:val="08F47E99"/>
    <w:rsid w:val="08F47ED3"/>
    <w:rsid w:val="08F47F14"/>
    <w:rsid w:val="08F47F64"/>
    <w:rsid w:val="08F5003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D9"/>
    <w:rsid w:val="08F51F14"/>
    <w:rsid w:val="08F51F4B"/>
    <w:rsid w:val="08F52168"/>
    <w:rsid w:val="08F5227E"/>
    <w:rsid w:val="08F522F7"/>
    <w:rsid w:val="08F5236F"/>
    <w:rsid w:val="08F523BE"/>
    <w:rsid w:val="08F523CF"/>
    <w:rsid w:val="08F52424"/>
    <w:rsid w:val="08F52436"/>
    <w:rsid w:val="08F524A6"/>
    <w:rsid w:val="08F524CB"/>
    <w:rsid w:val="08F5257E"/>
    <w:rsid w:val="08F526E6"/>
    <w:rsid w:val="08F5274F"/>
    <w:rsid w:val="08F527BE"/>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DCD"/>
    <w:rsid w:val="08F52E8C"/>
    <w:rsid w:val="08F52EA7"/>
    <w:rsid w:val="08F52F63"/>
    <w:rsid w:val="08F53079"/>
    <w:rsid w:val="08F53139"/>
    <w:rsid w:val="08F53174"/>
    <w:rsid w:val="08F53293"/>
    <w:rsid w:val="08F53432"/>
    <w:rsid w:val="08F5343B"/>
    <w:rsid w:val="08F53540"/>
    <w:rsid w:val="08F5359D"/>
    <w:rsid w:val="08F535C9"/>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C56"/>
    <w:rsid w:val="08F53CA0"/>
    <w:rsid w:val="08F53DF1"/>
    <w:rsid w:val="08F53E20"/>
    <w:rsid w:val="08F53E25"/>
    <w:rsid w:val="08F53ECD"/>
    <w:rsid w:val="08F53F42"/>
    <w:rsid w:val="08F53F49"/>
    <w:rsid w:val="08F53F98"/>
    <w:rsid w:val="08F53FF0"/>
    <w:rsid w:val="08F54024"/>
    <w:rsid w:val="08F54071"/>
    <w:rsid w:val="08F5413B"/>
    <w:rsid w:val="08F541A8"/>
    <w:rsid w:val="08F541F6"/>
    <w:rsid w:val="08F541FF"/>
    <w:rsid w:val="08F54217"/>
    <w:rsid w:val="08F54226"/>
    <w:rsid w:val="08F54284"/>
    <w:rsid w:val="08F542E4"/>
    <w:rsid w:val="08F54348"/>
    <w:rsid w:val="08F54377"/>
    <w:rsid w:val="08F543CE"/>
    <w:rsid w:val="08F543F2"/>
    <w:rsid w:val="08F54448"/>
    <w:rsid w:val="08F5466E"/>
    <w:rsid w:val="08F546E4"/>
    <w:rsid w:val="08F54783"/>
    <w:rsid w:val="08F54845"/>
    <w:rsid w:val="08F548F1"/>
    <w:rsid w:val="08F5495E"/>
    <w:rsid w:val="08F5497B"/>
    <w:rsid w:val="08F549AB"/>
    <w:rsid w:val="08F549B9"/>
    <w:rsid w:val="08F549E5"/>
    <w:rsid w:val="08F54A22"/>
    <w:rsid w:val="08F54AC8"/>
    <w:rsid w:val="08F54ADB"/>
    <w:rsid w:val="08F54BCD"/>
    <w:rsid w:val="08F54D11"/>
    <w:rsid w:val="08F54E6C"/>
    <w:rsid w:val="08F54EE6"/>
    <w:rsid w:val="08F54FCB"/>
    <w:rsid w:val="08F54FCD"/>
    <w:rsid w:val="08F54FD4"/>
    <w:rsid w:val="08F54FE8"/>
    <w:rsid w:val="08F55079"/>
    <w:rsid w:val="08F550C5"/>
    <w:rsid w:val="08F550E7"/>
    <w:rsid w:val="08F5515F"/>
    <w:rsid w:val="08F55183"/>
    <w:rsid w:val="08F55281"/>
    <w:rsid w:val="08F5529D"/>
    <w:rsid w:val="08F552A2"/>
    <w:rsid w:val="08F552C2"/>
    <w:rsid w:val="08F553C7"/>
    <w:rsid w:val="08F553D6"/>
    <w:rsid w:val="08F55417"/>
    <w:rsid w:val="08F55581"/>
    <w:rsid w:val="08F55621"/>
    <w:rsid w:val="08F55696"/>
    <w:rsid w:val="08F55783"/>
    <w:rsid w:val="08F55944"/>
    <w:rsid w:val="08F559E5"/>
    <w:rsid w:val="08F55C03"/>
    <w:rsid w:val="08F55C3B"/>
    <w:rsid w:val="08F55CCF"/>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3D"/>
    <w:rsid w:val="08F5715E"/>
    <w:rsid w:val="08F57220"/>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E91"/>
    <w:rsid w:val="08F57F0F"/>
    <w:rsid w:val="08F600F1"/>
    <w:rsid w:val="08F60122"/>
    <w:rsid w:val="08F60166"/>
    <w:rsid w:val="08F6018F"/>
    <w:rsid w:val="08F601B7"/>
    <w:rsid w:val="08F601BF"/>
    <w:rsid w:val="08F601CD"/>
    <w:rsid w:val="08F601D2"/>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3C"/>
    <w:rsid w:val="08F60985"/>
    <w:rsid w:val="08F60987"/>
    <w:rsid w:val="08F609ED"/>
    <w:rsid w:val="08F60A56"/>
    <w:rsid w:val="08F60A85"/>
    <w:rsid w:val="08F60A8D"/>
    <w:rsid w:val="08F60B27"/>
    <w:rsid w:val="08F60B37"/>
    <w:rsid w:val="08F60BBC"/>
    <w:rsid w:val="08F60C70"/>
    <w:rsid w:val="08F60C72"/>
    <w:rsid w:val="08F60D76"/>
    <w:rsid w:val="08F60DCE"/>
    <w:rsid w:val="08F60ECD"/>
    <w:rsid w:val="08F60EE8"/>
    <w:rsid w:val="08F6102F"/>
    <w:rsid w:val="08F610CB"/>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D0"/>
    <w:rsid w:val="08F61EE1"/>
    <w:rsid w:val="08F61F1A"/>
    <w:rsid w:val="08F61F5A"/>
    <w:rsid w:val="08F61FB6"/>
    <w:rsid w:val="08F61FFB"/>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9"/>
    <w:rsid w:val="08F63957"/>
    <w:rsid w:val="08F63964"/>
    <w:rsid w:val="08F639F4"/>
    <w:rsid w:val="08F63A6C"/>
    <w:rsid w:val="08F63AF8"/>
    <w:rsid w:val="08F63BA5"/>
    <w:rsid w:val="08F63C6D"/>
    <w:rsid w:val="08F63C93"/>
    <w:rsid w:val="08F63CE3"/>
    <w:rsid w:val="08F63DD2"/>
    <w:rsid w:val="08F63E89"/>
    <w:rsid w:val="08F63F16"/>
    <w:rsid w:val="08F64041"/>
    <w:rsid w:val="08F64177"/>
    <w:rsid w:val="08F64234"/>
    <w:rsid w:val="08F642B7"/>
    <w:rsid w:val="08F64320"/>
    <w:rsid w:val="08F64366"/>
    <w:rsid w:val="08F643AE"/>
    <w:rsid w:val="08F643F9"/>
    <w:rsid w:val="08F64480"/>
    <w:rsid w:val="08F64481"/>
    <w:rsid w:val="08F6449C"/>
    <w:rsid w:val="08F644DC"/>
    <w:rsid w:val="08F64506"/>
    <w:rsid w:val="08F645B1"/>
    <w:rsid w:val="08F6466F"/>
    <w:rsid w:val="08F646AF"/>
    <w:rsid w:val="08F646DA"/>
    <w:rsid w:val="08F64730"/>
    <w:rsid w:val="08F64816"/>
    <w:rsid w:val="08F64837"/>
    <w:rsid w:val="08F648F6"/>
    <w:rsid w:val="08F649FE"/>
    <w:rsid w:val="08F64A28"/>
    <w:rsid w:val="08F64A31"/>
    <w:rsid w:val="08F64A8A"/>
    <w:rsid w:val="08F64B4D"/>
    <w:rsid w:val="08F64BF2"/>
    <w:rsid w:val="08F64C73"/>
    <w:rsid w:val="08F64CFE"/>
    <w:rsid w:val="08F64DA9"/>
    <w:rsid w:val="08F64E11"/>
    <w:rsid w:val="08F64E36"/>
    <w:rsid w:val="08F64E7F"/>
    <w:rsid w:val="08F64E86"/>
    <w:rsid w:val="08F64F42"/>
    <w:rsid w:val="08F64F56"/>
    <w:rsid w:val="08F650BE"/>
    <w:rsid w:val="08F650CC"/>
    <w:rsid w:val="08F65150"/>
    <w:rsid w:val="08F6516B"/>
    <w:rsid w:val="08F6518B"/>
    <w:rsid w:val="08F651B4"/>
    <w:rsid w:val="08F6524A"/>
    <w:rsid w:val="08F65293"/>
    <w:rsid w:val="08F652FA"/>
    <w:rsid w:val="08F653AB"/>
    <w:rsid w:val="08F653CB"/>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CED"/>
    <w:rsid w:val="08F65D03"/>
    <w:rsid w:val="08F65D0B"/>
    <w:rsid w:val="08F65E33"/>
    <w:rsid w:val="08F65F1C"/>
    <w:rsid w:val="08F65F73"/>
    <w:rsid w:val="08F65FC5"/>
    <w:rsid w:val="08F6606A"/>
    <w:rsid w:val="08F6609C"/>
    <w:rsid w:val="08F6614A"/>
    <w:rsid w:val="08F661D3"/>
    <w:rsid w:val="08F66226"/>
    <w:rsid w:val="08F662ED"/>
    <w:rsid w:val="08F663C5"/>
    <w:rsid w:val="08F6642A"/>
    <w:rsid w:val="08F664EF"/>
    <w:rsid w:val="08F66531"/>
    <w:rsid w:val="08F66569"/>
    <w:rsid w:val="08F66574"/>
    <w:rsid w:val="08F66590"/>
    <w:rsid w:val="08F665BD"/>
    <w:rsid w:val="08F6662A"/>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6FA1"/>
    <w:rsid w:val="08F6706F"/>
    <w:rsid w:val="08F67086"/>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B6E"/>
    <w:rsid w:val="08F67BA7"/>
    <w:rsid w:val="08F67C6F"/>
    <w:rsid w:val="08F67CA0"/>
    <w:rsid w:val="08F67CA9"/>
    <w:rsid w:val="08F67D2B"/>
    <w:rsid w:val="08F67E8E"/>
    <w:rsid w:val="08F67EC3"/>
    <w:rsid w:val="08F67F62"/>
    <w:rsid w:val="08F700E5"/>
    <w:rsid w:val="08F70135"/>
    <w:rsid w:val="08F702C2"/>
    <w:rsid w:val="08F702CF"/>
    <w:rsid w:val="08F70419"/>
    <w:rsid w:val="08F7041B"/>
    <w:rsid w:val="08F7043F"/>
    <w:rsid w:val="08F7046A"/>
    <w:rsid w:val="08F70492"/>
    <w:rsid w:val="08F704A4"/>
    <w:rsid w:val="08F704D1"/>
    <w:rsid w:val="08F705AC"/>
    <w:rsid w:val="08F705BF"/>
    <w:rsid w:val="08F70679"/>
    <w:rsid w:val="08F70693"/>
    <w:rsid w:val="08F706D7"/>
    <w:rsid w:val="08F708ED"/>
    <w:rsid w:val="08F7098A"/>
    <w:rsid w:val="08F709B9"/>
    <w:rsid w:val="08F70A79"/>
    <w:rsid w:val="08F70A9E"/>
    <w:rsid w:val="08F70ABC"/>
    <w:rsid w:val="08F70AFD"/>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33"/>
    <w:rsid w:val="08F71562"/>
    <w:rsid w:val="08F715F1"/>
    <w:rsid w:val="08F716A1"/>
    <w:rsid w:val="08F716AA"/>
    <w:rsid w:val="08F716EA"/>
    <w:rsid w:val="08F7173C"/>
    <w:rsid w:val="08F7178B"/>
    <w:rsid w:val="08F717D5"/>
    <w:rsid w:val="08F71800"/>
    <w:rsid w:val="08F7186A"/>
    <w:rsid w:val="08F71890"/>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A5"/>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6DE"/>
    <w:rsid w:val="08F7374C"/>
    <w:rsid w:val="08F737BE"/>
    <w:rsid w:val="08F73831"/>
    <w:rsid w:val="08F7383D"/>
    <w:rsid w:val="08F7394D"/>
    <w:rsid w:val="08F73B03"/>
    <w:rsid w:val="08F73C0F"/>
    <w:rsid w:val="08F73CF0"/>
    <w:rsid w:val="08F73D5F"/>
    <w:rsid w:val="08F73D7A"/>
    <w:rsid w:val="08F73E2F"/>
    <w:rsid w:val="08F73E30"/>
    <w:rsid w:val="08F73E46"/>
    <w:rsid w:val="08F73E4B"/>
    <w:rsid w:val="08F73E56"/>
    <w:rsid w:val="08F73E8B"/>
    <w:rsid w:val="08F73E99"/>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06"/>
    <w:rsid w:val="08F74934"/>
    <w:rsid w:val="08F74963"/>
    <w:rsid w:val="08F749E0"/>
    <w:rsid w:val="08F74AA2"/>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479"/>
    <w:rsid w:val="08F754CC"/>
    <w:rsid w:val="08F75596"/>
    <w:rsid w:val="08F7559E"/>
    <w:rsid w:val="08F755F4"/>
    <w:rsid w:val="08F75682"/>
    <w:rsid w:val="08F756EE"/>
    <w:rsid w:val="08F75729"/>
    <w:rsid w:val="08F75798"/>
    <w:rsid w:val="08F75829"/>
    <w:rsid w:val="08F75985"/>
    <w:rsid w:val="08F75A8F"/>
    <w:rsid w:val="08F75AA2"/>
    <w:rsid w:val="08F75AB2"/>
    <w:rsid w:val="08F75AC8"/>
    <w:rsid w:val="08F75C7A"/>
    <w:rsid w:val="08F75C80"/>
    <w:rsid w:val="08F75CDF"/>
    <w:rsid w:val="08F75D41"/>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54"/>
    <w:rsid w:val="08F76775"/>
    <w:rsid w:val="08F76A6A"/>
    <w:rsid w:val="08F76AF3"/>
    <w:rsid w:val="08F76BFC"/>
    <w:rsid w:val="08F76C63"/>
    <w:rsid w:val="08F76C96"/>
    <w:rsid w:val="08F76CE9"/>
    <w:rsid w:val="08F76CF9"/>
    <w:rsid w:val="08F76E64"/>
    <w:rsid w:val="08F76EA7"/>
    <w:rsid w:val="08F77081"/>
    <w:rsid w:val="08F770B1"/>
    <w:rsid w:val="08F77116"/>
    <w:rsid w:val="08F77231"/>
    <w:rsid w:val="08F77245"/>
    <w:rsid w:val="08F77277"/>
    <w:rsid w:val="08F772ED"/>
    <w:rsid w:val="08F772FC"/>
    <w:rsid w:val="08F77326"/>
    <w:rsid w:val="08F77364"/>
    <w:rsid w:val="08F77438"/>
    <w:rsid w:val="08F774BA"/>
    <w:rsid w:val="08F7750B"/>
    <w:rsid w:val="08F77529"/>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BCA"/>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3D"/>
    <w:rsid w:val="08F8054D"/>
    <w:rsid w:val="08F805A6"/>
    <w:rsid w:val="08F805DB"/>
    <w:rsid w:val="08F80604"/>
    <w:rsid w:val="08F80652"/>
    <w:rsid w:val="08F80662"/>
    <w:rsid w:val="08F806E5"/>
    <w:rsid w:val="08F806FE"/>
    <w:rsid w:val="08F80763"/>
    <w:rsid w:val="08F80793"/>
    <w:rsid w:val="08F80910"/>
    <w:rsid w:val="08F809B2"/>
    <w:rsid w:val="08F80A85"/>
    <w:rsid w:val="08F80AA1"/>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0"/>
    <w:rsid w:val="08F81944"/>
    <w:rsid w:val="08F819B9"/>
    <w:rsid w:val="08F819EA"/>
    <w:rsid w:val="08F81A32"/>
    <w:rsid w:val="08F81A5F"/>
    <w:rsid w:val="08F81A9D"/>
    <w:rsid w:val="08F81BB8"/>
    <w:rsid w:val="08F81C31"/>
    <w:rsid w:val="08F81C4C"/>
    <w:rsid w:val="08F81C57"/>
    <w:rsid w:val="08F81C86"/>
    <w:rsid w:val="08F81C9B"/>
    <w:rsid w:val="08F81E01"/>
    <w:rsid w:val="08F81E4C"/>
    <w:rsid w:val="08F81E76"/>
    <w:rsid w:val="08F81F0E"/>
    <w:rsid w:val="08F81F70"/>
    <w:rsid w:val="08F81FC3"/>
    <w:rsid w:val="08F820B5"/>
    <w:rsid w:val="08F820F7"/>
    <w:rsid w:val="08F8212E"/>
    <w:rsid w:val="08F82155"/>
    <w:rsid w:val="08F821A8"/>
    <w:rsid w:val="08F821B3"/>
    <w:rsid w:val="08F82250"/>
    <w:rsid w:val="08F82345"/>
    <w:rsid w:val="08F8241F"/>
    <w:rsid w:val="08F82485"/>
    <w:rsid w:val="08F824B2"/>
    <w:rsid w:val="08F824C5"/>
    <w:rsid w:val="08F8252A"/>
    <w:rsid w:val="08F82596"/>
    <w:rsid w:val="08F8259B"/>
    <w:rsid w:val="08F8266D"/>
    <w:rsid w:val="08F82759"/>
    <w:rsid w:val="08F827BB"/>
    <w:rsid w:val="08F827F6"/>
    <w:rsid w:val="08F828C3"/>
    <w:rsid w:val="08F828C7"/>
    <w:rsid w:val="08F8299F"/>
    <w:rsid w:val="08F82A48"/>
    <w:rsid w:val="08F82ACB"/>
    <w:rsid w:val="08F82B74"/>
    <w:rsid w:val="08F82C54"/>
    <w:rsid w:val="08F82C56"/>
    <w:rsid w:val="08F82E8E"/>
    <w:rsid w:val="08F830A5"/>
    <w:rsid w:val="08F8311A"/>
    <w:rsid w:val="08F8311B"/>
    <w:rsid w:val="08F8313D"/>
    <w:rsid w:val="08F8318F"/>
    <w:rsid w:val="08F83193"/>
    <w:rsid w:val="08F831B1"/>
    <w:rsid w:val="08F83211"/>
    <w:rsid w:val="08F83217"/>
    <w:rsid w:val="08F8322C"/>
    <w:rsid w:val="08F8324B"/>
    <w:rsid w:val="08F83290"/>
    <w:rsid w:val="08F83383"/>
    <w:rsid w:val="08F833F9"/>
    <w:rsid w:val="08F833FC"/>
    <w:rsid w:val="08F8353D"/>
    <w:rsid w:val="08F8354E"/>
    <w:rsid w:val="08F8359B"/>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C6A"/>
    <w:rsid w:val="08F83D76"/>
    <w:rsid w:val="08F83DB1"/>
    <w:rsid w:val="08F83DBB"/>
    <w:rsid w:val="08F83E5F"/>
    <w:rsid w:val="08F83EA9"/>
    <w:rsid w:val="08F83EF8"/>
    <w:rsid w:val="08F83FC1"/>
    <w:rsid w:val="08F8407F"/>
    <w:rsid w:val="08F84130"/>
    <w:rsid w:val="08F841B2"/>
    <w:rsid w:val="08F8434E"/>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D"/>
    <w:rsid w:val="08F849C7"/>
    <w:rsid w:val="08F84A54"/>
    <w:rsid w:val="08F84BA7"/>
    <w:rsid w:val="08F84BEE"/>
    <w:rsid w:val="08F84C6D"/>
    <w:rsid w:val="08F84CDD"/>
    <w:rsid w:val="08F84D3C"/>
    <w:rsid w:val="08F84DAC"/>
    <w:rsid w:val="08F84E08"/>
    <w:rsid w:val="08F84E09"/>
    <w:rsid w:val="08F84E5F"/>
    <w:rsid w:val="08F84E7D"/>
    <w:rsid w:val="08F84EA5"/>
    <w:rsid w:val="08F84EB2"/>
    <w:rsid w:val="08F84F8E"/>
    <w:rsid w:val="08F8505B"/>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11"/>
    <w:rsid w:val="08F856A8"/>
    <w:rsid w:val="08F856B8"/>
    <w:rsid w:val="08F856EE"/>
    <w:rsid w:val="08F857B5"/>
    <w:rsid w:val="08F8585F"/>
    <w:rsid w:val="08F85894"/>
    <w:rsid w:val="08F8589B"/>
    <w:rsid w:val="08F858AB"/>
    <w:rsid w:val="08F858D1"/>
    <w:rsid w:val="08F85A53"/>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1C"/>
    <w:rsid w:val="08F86F53"/>
    <w:rsid w:val="08F86FD8"/>
    <w:rsid w:val="08F8707E"/>
    <w:rsid w:val="08F8722F"/>
    <w:rsid w:val="08F872B0"/>
    <w:rsid w:val="08F87301"/>
    <w:rsid w:val="08F8737A"/>
    <w:rsid w:val="08F8740F"/>
    <w:rsid w:val="08F87455"/>
    <w:rsid w:val="08F874E0"/>
    <w:rsid w:val="08F87592"/>
    <w:rsid w:val="08F875A6"/>
    <w:rsid w:val="08F875CF"/>
    <w:rsid w:val="08F87716"/>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17"/>
    <w:rsid w:val="08F87E55"/>
    <w:rsid w:val="08F87F1C"/>
    <w:rsid w:val="08F87F9C"/>
    <w:rsid w:val="08F9000E"/>
    <w:rsid w:val="08F90103"/>
    <w:rsid w:val="08F901F3"/>
    <w:rsid w:val="08F901F8"/>
    <w:rsid w:val="08F90218"/>
    <w:rsid w:val="08F90219"/>
    <w:rsid w:val="08F902A6"/>
    <w:rsid w:val="08F9047C"/>
    <w:rsid w:val="08F9052A"/>
    <w:rsid w:val="08F90599"/>
    <w:rsid w:val="08F90618"/>
    <w:rsid w:val="08F90667"/>
    <w:rsid w:val="08F906BC"/>
    <w:rsid w:val="08F90729"/>
    <w:rsid w:val="08F90749"/>
    <w:rsid w:val="08F90750"/>
    <w:rsid w:val="08F90807"/>
    <w:rsid w:val="08F908CB"/>
    <w:rsid w:val="08F90951"/>
    <w:rsid w:val="08F90957"/>
    <w:rsid w:val="08F90C68"/>
    <w:rsid w:val="08F90CBB"/>
    <w:rsid w:val="08F90DF7"/>
    <w:rsid w:val="08F90F14"/>
    <w:rsid w:val="08F90F89"/>
    <w:rsid w:val="08F90F8D"/>
    <w:rsid w:val="08F90FED"/>
    <w:rsid w:val="08F90FF2"/>
    <w:rsid w:val="08F91049"/>
    <w:rsid w:val="08F91075"/>
    <w:rsid w:val="08F9110C"/>
    <w:rsid w:val="08F91119"/>
    <w:rsid w:val="08F91123"/>
    <w:rsid w:val="08F91139"/>
    <w:rsid w:val="08F911BE"/>
    <w:rsid w:val="08F912C9"/>
    <w:rsid w:val="08F91369"/>
    <w:rsid w:val="08F913D1"/>
    <w:rsid w:val="08F913F3"/>
    <w:rsid w:val="08F91405"/>
    <w:rsid w:val="08F914AE"/>
    <w:rsid w:val="08F9158B"/>
    <w:rsid w:val="08F915B7"/>
    <w:rsid w:val="08F91665"/>
    <w:rsid w:val="08F91697"/>
    <w:rsid w:val="08F91850"/>
    <w:rsid w:val="08F9189B"/>
    <w:rsid w:val="08F918AC"/>
    <w:rsid w:val="08F9193F"/>
    <w:rsid w:val="08F919BF"/>
    <w:rsid w:val="08F919DE"/>
    <w:rsid w:val="08F91A2B"/>
    <w:rsid w:val="08F91A9F"/>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29F"/>
    <w:rsid w:val="08F922FA"/>
    <w:rsid w:val="08F923BA"/>
    <w:rsid w:val="08F9246F"/>
    <w:rsid w:val="08F925F4"/>
    <w:rsid w:val="08F925F5"/>
    <w:rsid w:val="08F9263E"/>
    <w:rsid w:val="08F9265D"/>
    <w:rsid w:val="08F9269A"/>
    <w:rsid w:val="08F9275D"/>
    <w:rsid w:val="08F927B3"/>
    <w:rsid w:val="08F927FF"/>
    <w:rsid w:val="08F92864"/>
    <w:rsid w:val="08F928D1"/>
    <w:rsid w:val="08F9290E"/>
    <w:rsid w:val="08F92915"/>
    <w:rsid w:val="08F9295D"/>
    <w:rsid w:val="08F92A04"/>
    <w:rsid w:val="08F92ACF"/>
    <w:rsid w:val="08F92B21"/>
    <w:rsid w:val="08F92C51"/>
    <w:rsid w:val="08F92C73"/>
    <w:rsid w:val="08F92C8D"/>
    <w:rsid w:val="08F92CC8"/>
    <w:rsid w:val="08F92D07"/>
    <w:rsid w:val="08F92D3D"/>
    <w:rsid w:val="08F92DB4"/>
    <w:rsid w:val="08F92E09"/>
    <w:rsid w:val="08F92E14"/>
    <w:rsid w:val="08F92E2A"/>
    <w:rsid w:val="08F92E4A"/>
    <w:rsid w:val="08F92F10"/>
    <w:rsid w:val="08F92F40"/>
    <w:rsid w:val="08F92FC6"/>
    <w:rsid w:val="08F93031"/>
    <w:rsid w:val="08F9305C"/>
    <w:rsid w:val="08F930A4"/>
    <w:rsid w:val="08F930EC"/>
    <w:rsid w:val="08F93121"/>
    <w:rsid w:val="08F9319A"/>
    <w:rsid w:val="08F9320F"/>
    <w:rsid w:val="08F932CC"/>
    <w:rsid w:val="08F9330A"/>
    <w:rsid w:val="08F93386"/>
    <w:rsid w:val="08F93398"/>
    <w:rsid w:val="08F933DA"/>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785"/>
    <w:rsid w:val="08F948E7"/>
    <w:rsid w:val="08F94A09"/>
    <w:rsid w:val="08F94A1A"/>
    <w:rsid w:val="08F94A65"/>
    <w:rsid w:val="08F94A8C"/>
    <w:rsid w:val="08F94B76"/>
    <w:rsid w:val="08F94B82"/>
    <w:rsid w:val="08F94C76"/>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48"/>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D1"/>
    <w:rsid w:val="08F964E2"/>
    <w:rsid w:val="08F964F9"/>
    <w:rsid w:val="08F9654A"/>
    <w:rsid w:val="08F9656A"/>
    <w:rsid w:val="08F96573"/>
    <w:rsid w:val="08F96665"/>
    <w:rsid w:val="08F966CC"/>
    <w:rsid w:val="08F9683F"/>
    <w:rsid w:val="08F96862"/>
    <w:rsid w:val="08F9690C"/>
    <w:rsid w:val="08F969C4"/>
    <w:rsid w:val="08F96A31"/>
    <w:rsid w:val="08F96B71"/>
    <w:rsid w:val="08F96BB3"/>
    <w:rsid w:val="08F96BEF"/>
    <w:rsid w:val="08F96CAB"/>
    <w:rsid w:val="08F96CBC"/>
    <w:rsid w:val="08F96CE5"/>
    <w:rsid w:val="08F96CF6"/>
    <w:rsid w:val="08F96D2C"/>
    <w:rsid w:val="08F96ED6"/>
    <w:rsid w:val="08F97076"/>
    <w:rsid w:val="08F97120"/>
    <w:rsid w:val="08F97121"/>
    <w:rsid w:val="08F97168"/>
    <w:rsid w:val="08F9724E"/>
    <w:rsid w:val="08F9726C"/>
    <w:rsid w:val="08F97324"/>
    <w:rsid w:val="08F97337"/>
    <w:rsid w:val="08F974B6"/>
    <w:rsid w:val="08F974FB"/>
    <w:rsid w:val="08F9753C"/>
    <w:rsid w:val="08F97540"/>
    <w:rsid w:val="08F97549"/>
    <w:rsid w:val="08F975D8"/>
    <w:rsid w:val="08F97628"/>
    <w:rsid w:val="08F976E5"/>
    <w:rsid w:val="08F976FA"/>
    <w:rsid w:val="08F97918"/>
    <w:rsid w:val="08F97B1F"/>
    <w:rsid w:val="08F97B34"/>
    <w:rsid w:val="08F97BBD"/>
    <w:rsid w:val="08F97BF9"/>
    <w:rsid w:val="08F97C47"/>
    <w:rsid w:val="08F97C8D"/>
    <w:rsid w:val="08F97C99"/>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DF"/>
    <w:rsid w:val="08FA04E6"/>
    <w:rsid w:val="08FA059A"/>
    <w:rsid w:val="08FA06B9"/>
    <w:rsid w:val="08FA0746"/>
    <w:rsid w:val="08FA0773"/>
    <w:rsid w:val="08FA0791"/>
    <w:rsid w:val="08FA08A3"/>
    <w:rsid w:val="08FA09A5"/>
    <w:rsid w:val="08FA0A1E"/>
    <w:rsid w:val="08FA0A39"/>
    <w:rsid w:val="08FA0A4D"/>
    <w:rsid w:val="08FA0A6E"/>
    <w:rsid w:val="08FA0A81"/>
    <w:rsid w:val="08FA0AA6"/>
    <w:rsid w:val="08FA0B2B"/>
    <w:rsid w:val="08FA0B40"/>
    <w:rsid w:val="08FA0B82"/>
    <w:rsid w:val="08FA0BDB"/>
    <w:rsid w:val="08FA0CCA"/>
    <w:rsid w:val="08FA0CEE"/>
    <w:rsid w:val="08FA0D30"/>
    <w:rsid w:val="08FA0D8F"/>
    <w:rsid w:val="08FA0DF0"/>
    <w:rsid w:val="08FA0E28"/>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AA"/>
    <w:rsid w:val="08FA15B0"/>
    <w:rsid w:val="08FA15C5"/>
    <w:rsid w:val="08FA16ED"/>
    <w:rsid w:val="08FA1717"/>
    <w:rsid w:val="08FA175E"/>
    <w:rsid w:val="08FA177A"/>
    <w:rsid w:val="08FA18C4"/>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AE"/>
    <w:rsid w:val="08FA29CA"/>
    <w:rsid w:val="08FA2A01"/>
    <w:rsid w:val="08FA2AA8"/>
    <w:rsid w:val="08FA2B80"/>
    <w:rsid w:val="08FA2BBE"/>
    <w:rsid w:val="08FA2BC3"/>
    <w:rsid w:val="08FA2BDC"/>
    <w:rsid w:val="08FA2BEB"/>
    <w:rsid w:val="08FA2CB8"/>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F2"/>
    <w:rsid w:val="08FA463E"/>
    <w:rsid w:val="08FA4692"/>
    <w:rsid w:val="08FA46A5"/>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52"/>
    <w:rsid w:val="08FA6790"/>
    <w:rsid w:val="08FA6799"/>
    <w:rsid w:val="08FA67B4"/>
    <w:rsid w:val="08FA6967"/>
    <w:rsid w:val="08FA6A0D"/>
    <w:rsid w:val="08FA6A27"/>
    <w:rsid w:val="08FA6B6E"/>
    <w:rsid w:val="08FA6C88"/>
    <w:rsid w:val="08FA6CC2"/>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08"/>
    <w:rsid w:val="08FA7456"/>
    <w:rsid w:val="08FA74A1"/>
    <w:rsid w:val="08FA755D"/>
    <w:rsid w:val="08FA75D1"/>
    <w:rsid w:val="08FA75FB"/>
    <w:rsid w:val="08FA76F2"/>
    <w:rsid w:val="08FA776B"/>
    <w:rsid w:val="08FA7799"/>
    <w:rsid w:val="08FA77E3"/>
    <w:rsid w:val="08FA78EC"/>
    <w:rsid w:val="08FA78F7"/>
    <w:rsid w:val="08FA7939"/>
    <w:rsid w:val="08FA79F0"/>
    <w:rsid w:val="08FA7A14"/>
    <w:rsid w:val="08FA7A84"/>
    <w:rsid w:val="08FA7B47"/>
    <w:rsid w:val="08FA7B7C"/>
    <w:rsid w:val="08FA7B91"/>
    <w:rsid w:val="08FA7BC0"/>
    <w:rsid w:val="08FA7BE5"/>
    <w:rsid w:val="08FA7C83"/>
    <w:rsid w:val="08FA7CCE"/>
    <w:rsid w:val="08FA7D4B"/>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BDB"/>
    <w:rsid w:val="08FB0C91"/>
    <w:rsid w:val="08FB0D1E"/>
    <w:rsid w:val="08FB0D4F"/>
    <w:rsid w:val="08FB0DC3"/>
    <w:rsid w:val="08FB0DEA"/>
    <w:rsid w:val="08FB0DF9"/>
    <w:rsid w:val="08FB0E0B"/>
    <w:rsid w:val="08FB0E25"/>
    <w:rsid w:val="08FB0E4E"/>
    <w:rsid w:val="08FB0F10"/>
    <w:rsid w:val="08FB0F40"/>
    <w:rsid w:val="08FB0F52"/>
    <w:rsid w:val="08FB0F54"/>
    <w:rsid w:val="08FB0FF3"/>
    <w:rsid w:val="08FB1098"/>
    <w:rsid w:val="08FB109C"/>
    <w:rsid w:val="08FB10BF"/>
    <w:rsid w:val="08FB110E"/>
    <w:rsid w:val="08FB110F"/>
    <w:rsid w:val="08FB11A9"/>
    <w:rsid w:val="08FB11C2"/>
    <w:rsid w:val="08FB12DD"/>
    <w:rsid w:val="08FB12E4"/>
    <w:rsid w:val="08FB12F0"/>
    <w:rsid w:val="08FB134E"/>
    <w:rsid w:val="08FB13DD"/>
    <w:rsid w:val="08FB153C"/>
    <w:rsid w:val="08FB1581"/>
    <w:rsid w:val="08FB15CC"/>
    <w:rsid w:val="08FB1706"/>
    <w:rsid w:val="08FB174D"/>
    <w:rsid w:val="08FB18ED"/>
    <w:rsid w:val="08FB1953"/>
    <w:rsid w:val="08FB1961"/>
    <w:rsid w:val="08FB19A4"/>
    <w:rsid w:val="08FB19B1"/>
    <w:rsid w:val="08FB19E0"/>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636"/>
    <w:rsid w:val="08FB27A2"/>
    <w:rsid w:val="08FB27F9"/>
    <w:rsid w:val="08FB2804"/>
    <w:rsid w:val="08FB2920"/>
    <w:rsid w:val="08FB2921"/>
    <w:rsid w:val="08FB2959"/>
    <w:rsid w:val="08FB299F"/>
    <w:rsid w:val="08FB2A41"/>
    <w:rsid w:val="08FB2AEA"/>
    <w:rsid w:val="08FB2BDD"/>
    <w:rsid w:val="08FB2BE9"/>
    <w:rsid w:val="08FB2C0F"/>
    <w:rsid w:val="08FB2CA9"/>
    <w:rsid w:val="08FB2D58"/>
    <w:rsid w:val="08FB2DFE"/>
    <w:rsid w:val="08FB2EDD"/>
    <w:rsid w:val="08FB306C"/>
    <w:rsid w:val="08FB30FC"/>
    <w:rsid w:val="08FB310B"/>
    <w:rsid w:val="08FB3112"/>
    <w:rsid w:val="08FB317E"/>
    <w:rsid w:val="08FB3343"/>
    <w:rsid w:val="08FB336F"/>
    <w:rsid w:val="08FB33D9"/>
    <w:rsid w:val="08FB3408"/>
    <w:rsid w:val="08FB3489"/>
    <w:rsid w:val="08FB349C"/>
    <w:rsid w:val="08FB3507"/>
    <w:rsid w:val="08FB3557"/>
    <w:rsid w:val="08FB358D"/>
    <w:rsid w:val="08FB3591"/>
    <w:rsid w:val="08FB369F"/>
    <w:rsid w:val="08FB36A8"/>
    <w:rsid w:val="08FB36B5"/>
    <w:rsid w:val="08FB36CB"/>
    <w:rsid w:val="08FB377B"/>
    <w:rsid w:val="08FB3860"/>
    <w:rsid w:val="08FB3893"/>
    <w:rsid w:val="08FB390B"/>
    <w:rsid w:val="08FB3A35"/>
    <w:rsid w:val="08FB3B22"/>
    <w:rsid w:val="08FB3B65"/>
    <w:rsid w:val="08FB3B91"/>
    <w:rsid w:val="08FB3BC1"/>
    <w:rsid w:val="08FB3BFD"/>
    <w:rsid w:val="08FB3C7D"/>
    <w:rsid w:val="08FB3F01"/>
    <w:rsid w:val="08FB3F16"/>
    <w:rsid w:val="08FB4032"/>
    <w:rsid w:val="08FB4047"/>
    <w:rsid w:val="08FB4077"/>
    <w:rsid w:val="08FB40C7"/>
    <w:rsid w:val="08FB40FA"/>
    <w:rsid w:val="08FB40FF"/>
    <w:rsid w:val="08FB4193"/>
    <w:rsid w:val="08FB41F4"/>
    <w:rsid w:val="08FB4205"/>
    <w:rsid w:val="08FB425A"/>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93"/>
    <w:rsid w:val="08FB4CBC"/>
    <w:rsid w:val="08FB4D0E"/>
    <w:rsid w:val="08FB4D35"/>
    <w:rsid w:val="08FB4D74"/>
    <w:rsid w:val="08FB4DCA"/>
    <w:rsid w:val="08FB4DDF"/>
    <w:rsid w:val="08FB4E4A"/>
    <w:rsid w:val="08FB4ED3"/>
    <w:rsid w:val="08FB4F24"/>
    <w:rsid w:val="08FB4F9D"/>
    <w:rsid w:val="08FB4FFE"/>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22"/>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47"/>
    <w:rsid w:val="08FB68C3"/>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2DB"/>
    <w:rsid w:val="08FB7453"/>
    <w:rsid w:val="08FB748F"/>
    <w:rsid w:val="08FB74BD"/>
    <w:rsid w:val="08FB74C0"/>
    <w:rsid w:val="08FB74C5"/>
    <w:rsid w:val="08FB74EE"/>
    <w:rsid w:val="08FB75BB"/>
    <w:rsid w:val="08FB75BD"/>
    <w:rsid w:val="08FB76BB"/>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5AD"/>
    <w:rsid w:val="08FC0663"/>
    <w:rsid w:val="08FC06C9"/>
    <w:rsid w:val="08FC074A"/>
    <w:rsid w:val="08FC0751"/>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4B"/>
    <w:rsid w:val="08FC0F77"/>
    <w:rsid w:val="08FC0F96"/>
    <w:rsid w:val="08FC0FD2"/>
    <w:rsid w:val="08FC105D"/>
    <w:rsid w:val="08FC109B"/>
    <w:rsid w:val="08FC10B4"/>
    <w:rsid w:val="08FC10E5"/>
    <w:rsid w:val="08FC1108"/>
    <w:rsid w:val="08FC1140"/>
    <w:rsid w:val="08FC1166"/>
    <w:rsid w:val="08FC13AA"/>
    <w:rsid w:val="08FC14B7"/>
    <w:rsid w:val="08FC1527"/>
    <w:rsid w:val="08FC1531"/>
    <w:rsid w:val="08FC15D0"/>
    <w:rsid w:val="08FC1635"/>
    <w:rsid w:val="08FC167B"/>
    <w:rsid w:val="08FC178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18C"/>
    <w:rsid w:val="08FC21A3"/>
    <w:rsid w:val="08FC2448"/>
    <w:rsid w:val="08FC256F"/>
    <w:rsid w:val="08FC259B"/>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44"/>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B4"/>
    <w:rsid w:val="08FC38EC"/>
    <w:rsid w:val="08FC398F"/>
    <w:rsid w:val="08FC3A51"/>
    <w:rsid w:val="08FC3A55"/>
    <w:rsid w:val="08FC3AA5"/>
    <w:rsid w:val="08FC3AB0"/>
    <w:rsid w:val="08FC3BCC"/>
    <w:rsid w:val="08FC3C34"/>
    <w:rsid w:val="08FC3C58"/>
    <w:rsid w:val="08FC3C5F"/>
    <w:rsid w:val="08FC3CC4"/>
    <w:rsid w:val="08FC3CDA"/>
    <w:rsid w:val="08FC3E12"/>
    <w:rsid w:val="08FC3E26"/>
    <w:rsid w:val="08FC3F0A"/>
    <w:rsid w:val="08FC3F61"/>
    <w:rsid w:val="08FC3F9A"/>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75A"/>
    <w:rsid w:val="08FC4808"/>
    <w:rsid w:val="08FC48C1"/>
    <w:rsid w:val="08FC49EC"/>
    <w:rsid w:val="08FC4A76"/>
    <w:rsid w:val="08FC4CCE"/>
    <w:rsid w:val="08FC4D52"/>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C7"/>
    <w:rsid w:val="08FC5BA2"/>
    <w:rsid w:val="08FC5D2D"/>
    <w:rsid w:val="08FC5DB6"/>
    <w:rsid w:val="08FC5E75"/>
    <w:rsid w:val="08FC5EBC"/>
    <w:rsid w:val="08FC5F3D"/>
    <w:rsid w:val="08FC5FB3"/>
    <w:rsid w:val="08FC6051"/>
    <w:rsid w:val="08FC6082"/>
    <w:rsid w:val="08FC6083"/>
    <w:rsid w:val="08FC6088"/>
    <w:rsid w:val="08FC61C3"/>
    <w:rsid w:val="08FC6237"/>
    <w:rsid w:val="08FC6310"/>
    <w:rsid w:val="08FC6387"/>
    <w:rsid w:val="08FC6467"/>
    <w:rsid w:val="08FC6690"/>
    <w:rsid w:val="08FC6702"/>
    <w:rsid w:val="08FC6716"/>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2C"/>
    <w:rsid w:val="08FC6C4B"/>
    <w:rsid w:val="08FC6C95"/>
    <w:rsid w:val="08FC6CB6"/>
    <w:rsid w:val="08FC6D75"/>
    <w:rsid w:val="08FC6DE0"/>
    <w:rsid w:val="08FC6E28"/>
    <w:rsid w:val="08FC6E36"/>
    <w:rsid w:val="08FC6EF5"/>
    <w:rsid w:val="08FC6F06"/>
    <w:rsid w:val="08FC6FE3"/>
    <w:rsid w:val="08FC7013"/>
    <w:rsid w:val="08FC70A6"/>
    <w:rsid w:val="08FC70B1"/>
    <w:rsid w:val="08FC70EA"/>
    <w:rsid w:val="08FC713A"/>
    <w:rsid w:val="08FC7224"/>
    <w:rsid w:val="08FC7309"/>
    <w:rsid w:val="08FC73AC"/>
    <w:rsid w:val="08FC747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D31"/>
    <w:rsid w:val="08FC7D69"/>
    <w:rsid w:val="08FC7D97"/>
    <w:rsid w:val="08FC7DB8"/>
    <w:rsid w:val="08FC7DBB"/>
    <w:rsid w:val="08FC7DF5"/>
    <w:rsid w:val="08FC7E7D"/>
    <w:rsid w:val="08FC7EF1"/>
    <w:rsid w:val="08FC7FBC"/>
    <w:rsid w:val="08FC7FBF"/>
    <w:rsid w:val="08FC7FE6"/>
    <w:rsid w:val="08FD0011"/>
    <w:rsid w:val="08FD00E0"/>
    <w:rsid w:val="08FD014B"/>
    <w:rsid w:val="08FD01CD"/>
    <w:rsid w:val="08FD026C"/>
    <w:rsid w:val="08FD0382"/>
    <w:rsid w:val="08FD03E1"/>
    <w:rsid w:val="08FD04BF"/>
    <w:rsid w:val="08FD051F"/>
    <w:rsid w:val="08FD05B2"/>
    <w:rsid w:val="08FD06C3"/>
    <w:rsid w:val="08FD0773"/>
    <w:rsid w:val="08FD0793"/>
    <w:rsid w:val="08FD0802"/>
    <w:rsid w:val="08FD0829"/>
    <w:rsid w:val="08FD086B"/>
    <w:rsid w:val="08FD0997"/>
    <w:rsid w:val="08FD09A6"/>
    <w:rsid w:val="08FD0A71"/>
    <w:rsid w:val="08FD0A93"/>
    <w:rsid w:val="08FD0C52"/>
    <w:rsid w:val="08FD0CAB"/>
    <w:rsid w:val="08FD0DDC"/>
    <w:rsid w:val="08FD0DF7"/>
    <w:rsid w:val="08FD0E23"/>
    <w:rsid w:val="08FD0E73"/>
    <w:rsid w:val="08FD0EB3"/>
    <w:rsid w:val="08FD0F71"/>
    <w:rsid w:val="08FD0FBC"/>
    <w:rsid w:val="08FD0FF4"/>
    <w:rsid w:val="08FD10BE"/>
    <w:rsid w:val="08FD10E1"/>
    <w:rsid w:val="08FD118F"/>
    <w:rsid w:val="08FD11EB"/>
    <w:rsid w:val="08FD1307"/>
    <w:rsid w:val="08FD1537"/>
    <w:rsid w:val="08FD158F"/>
    <w:rsid w:val="08FD15A0"/>
    <w:rsid w:val="08FD165A"/>
    <w:rsid w:val="08FD166E"/>
    <w:rsid w:val="08FD16F2"/>
    <w:rsid w:val="08FD171F"/>
    <w:rsid w:val="08FD172E"/>
    <w:rsid w:val="08FD182D"/>
    <w:rsid w:val="08FD1847"/>
    <w:rsid w:val="08FD18E4"/>
    <w:rsid w:val="08FD190D"/>
    <w:rsid w:val="08FD1936"/>
    <w:rsid w:val="08FD1937"/>
    <w:rsid w:val="08FD198E"/>
    <w:rsid w:val="08FD19CD"/>
    <w:rsid w:val="08FD19E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2D"/>
    <w:rsid w:val="08FD24B5"/>
    <w:rsid w:val="08FD24EF"/>
    <w:rsid w:val="08FD258A"/>
    <w:rsid w:val="08FD25E4"/>
    <w:rsid w:val="08FD2601"/>
    <w:rsid w:val="08FD26FA"/>
    <w:rsid w:val="08FD27F9"/>
    <w:rsid w:val="08FD282A"/>
    <w:rsid w:val="08FD283B"/>
    <w:rsid w:val="08FD2871"/>
    <w:rsid w:val="08FD2881"/>
    <w:rsid w:val="08FD2899"/>
    <w:rsid w:val="08FD28E0"/>
    <w:rsid w:val="08FD28E2"/>
    <w:rsid w:val="08FD2917"/>
    <w:rsid w:val="08FD2947"/>
    <w:rsid w:val="08FD2A55"/>
    <w:rsid w:val="08FD2AF5"/>
    <w:rsid w:val="08FD2B1E"/>
    <w:rsid w:val="08FD2B73"/>
    <w:rsid w:val="08FD2B78"/>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17"/>
    <w:rsid w:val="08FD37B1"/>
    <w:rsid w:val="08FD394D"/>
    <w:rsid w:val="08FD3955"/>
    <w:rsid w:val="08FD3982"/>
    <w:rsid w:val="08FD3A29"/>
    <w:rsid w:val="08FD3A41"/>
    <w:rsid w:val="08FD3A91"/>
    <w:rsid w:val="08FD3B0D"/>
    <w:rsid w:val="08FD3C07"/>
    <w:rsid w:val="08FD3C51"/>
    <w:rsid w:val="08FD3CD2"/>
    <w:rsid w:val="08FD3DC8"/>
    <w:rsid w:val="08FD3E3A"/>
    <w:rsid w:val="08FD3E58"/>
    <w:rsid w:val="08FD3EB3"/>
    <w:rsid w:val="08FD3F0C"/>
    <w:rsid w:val="08FD3F28"/>
    <w:rsid w:val="08FD3F69"/>
    <w:rsid w:val="08FD3FBF"/>
    <w:rsid w:val="08FD3FFF"/>
    <w:rsid w:val="08FD4042"/>
    <w:rsid w:val="08FD4118"/>
    <w:rsid w:val="08FD419C"/>
    <w:rsid w:val="08FD41A8"/>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5A"/>
    <w:rsid w:val="08FD5572"/>
    <w:rsid w:val="08FD55D6"/>
    <w:rsid w:val="08FD57D1"/>
    <w:rsid w:val="08FD5834"/>
    <w:rsid w:val="08FD583D"/>
    <w:rsid w:val="08FD5876"/>
    <w:rsid w:val="08FD58AC"/>
    <w:rsid w:val="08FD5931"/>
    <w:rsid w:val="08FD5A3F"/>
    <w:rsid w:val="08FD5AEC"/>
    <w:rsid w:val="08FD5B04"/>
    <w:rsid w:val="08FD5B05"/>
    <w:rsid w:val="08FD5B56"/>
    <w:rsid w:val="08FD5BB2"/>
    <w:rsid w:val="08FD5BF0"/>
    <w:rsid w:val="08FD5C11"/>
    <w:rsid w:val="08FD5C77"/>
    <w:rsid w:val="08FD5D3D"/>
    <w:rsid w:val="08FD5DB7"/>
    <w:rsid w:val="08FD5DD9"/>
    <w:rsid w:val="08FD6030"/>
    <w:rsid w:val="08FD606E"/>
    <w:rsid w:val="08FD606F"/>
    <w:rsid w:val="08FD615C"/>
    <w:rsid w:val="08FD615F"/>
    <w:rsid w:val="08FD61D2"/>
    <w:rsid w:val="08FD61FB"/>
    <w:rsid w:val="08FD6210"/>
    <w:rsid w:val="08FD6244"/>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9BF"/>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9E"/>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1"/>
    <w:rsid w:val="08FE0B1B"/>
    <w:rsid w:val="08FE0B38"/>
    <w:rsid w:val="08FE0B66"/>
    <w:rsid w:val="08FE0BAF"/>
    <w:rsid w:val="08FE0BC1"/>
    <w:rsid w:val="08FE0BDA"/>
    <w:rsid w:val="08FE0C61"/>
    <w:rsid w:val="08FE0C7A"/>
    <w:rsid w:val="08FE0CA4"/>
    <w:rsid w:val="08FE0CD0"/>
    <w:rsid w:val="08FE0D25"/>
    <w:rsid w:val="08FE0D4F"/>
    <w:rsid w:val="08FE0DA9"/>
    <w:rsid w:val="08FE0DC3"/>
    <w:rsid w:val="08FE0DCD"/>
    <w:rsid w:val="08FE0E61"/>
    <w:rsid w:val="08FE0EB9"/>
    <w:rsid w:val="08FE0F46"/>
    <w:rsid w:val="08FE0FEA"/>
    <w:rsid w:val="08FE1009"/>
    <w:rsid w:val="08FE101E"/>
    <w:rsid w:val="08FE1082"/>
    <w:rsid w:val="08FE113C"/>
    <w:rsid w:val="08FE1168"/>
    <w:rsid w:val="08FE11AC"/>
    <w:rsid w:val="08FE125E"/>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6D"/>
    <w:rsid w:val="08FE1B93"/>
    <w:rsid w:val="08FE1BB4"/>
    <w:rsid w:val="08FE1BC8"/>
    <w:rsid w:val="08FE1C1F"/>
    <w:rsid w:val="08FE1CAE"/>
    <w:rsid w:val="08FE1E94"/>
    <w:rsid w:val="08FE1FD6"/>
    <w:rsid w:val="08FE1FFC"/>
    <w:rsid w:val="08FE2020"/>
    <w:rsid w:val="08FE2059"/>
    <w:rsid w:val="08FE207C"/>
    <w:rsid w:val="08FE2146"/>
    <w:rsid w:val="08FE21EB"/>
    <w:rsid w:val="08FE2220"/>
    <w:rsid w:val="08FE227F"/>
    <w:rsid w:val="08FE22FA"/>
    <w:rsid w:val="08FE2331"/>
    <w:rsid w:val="08FE2367"/>
    <w:rsid w:val="08FE2371"/>
    <w:rsid w:val="08FE23CA"/>
    <w:rsid w:val="08FE23D8"/>
    <w:rsid w:val="08FE248B"/>
    <w:rsid w:val="08FE24FD"/>
    <w:rsid w:val="08FE2535"/>
    <w:rsid w:val="08FE25ED"/>
    <w:rsid w:val="08FE267D"/>
    <w:rsid w:val="08FE26AD"/>
    <w:rsid w:val="08FE26C9"/>
    <w:rsid w:val="08FE2719"/>
    <w:rsid w:val="08FE2779"/>
    <w:rsid w:val="08FE286D"/>
    <w:rsid w:val="08FE28B7"/>
    <w:rsid w:val="08FE29C4"/>
    <w:rsid w:val="08FE29CE"/>
    <w:rsid w:val="08FE29EA"/>
    <w:rsid w:val="08FE2A25"/>
    <w:rsid w:val="08FE2A31"/>
    <w:rsid w:val="08FE2AF4"/>
    <w:rsid w:val="08FE2B8A"/>
    <w:rsid w:val="08FE2BB7"/>
    <w:rsid w:val="08FE2BF4"/>
    <w:rsid w:val="08FE2C08"/>
    <w:rsid w:val="08FE2C55"/>
    <w:rsid w:val="08FE2C67"/>
    <w:rsid w:val="08FE2CCC"/>
    <w:rsid w:val="08FE2D6F"/>
    <w:rsid w:val="08FE2DBF"/>
    <w:rsid w:val="08FE2E06"/>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28"/>
    <w:rsid w:val="08FE3AC9"/>
    <w:rsid w:val="08FE3AD2"/>
    <w:rsid w:val="08FE3B09"/>
    <w:rsid w:val="08FE3B0B"/>
    <w:rsid w:val="08FE3B8D"/>
    <w:rsid w:val="08FE3BCE"/>
    <w:rsid w:val="08FE3BD6"/>
    <w:rsid w:val="08FE3CF1"/>
    <w:rsid w:val="08FE3CFF"/>
    <w:rsid w:val="08FE3D15"/>
    <w:rsid w:val="08FE3E17"/>
    <w:rsid w:val="08FE3E1F"/>
    <w:rsid w:val="08FE3EE9"/>
    <w:rsid w:val="08FE3F22"/>
    <w:rsid w:val="08FE3F5C"/>
    <w:rsid w:val="08FE3F84"/>
    <w:rsid w:val="08FE3FC7"/>
    <w:rsid w:val="08FE4022"/>
    <w:rsid w:val="08FE4069"/>
    <w:rsid w:val="08FE413D"/>
    <w:rsid w:val="08FE41CC"/>
    <w:rsid w:val="08FE425F"/>
    <w:rsid w:val="08FE4297"/>
    <w:rsid w:val="08FE42A5"/>
    <w:rsid w:val="08FE430D"/>
    <w:rsid w:val="08FE4316"/>
    <w:rsid w:val="08FE43CD"/>
    <w:rsid w:val="08FE43E7"/>
    <w:rsid w:val="08FE4432"/>
    <w:rsid w:val="08FE4435"/>
    <w:rsid w:val="08FE4446"/>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19C"/>
    <w:rsid w:val="08FE5259"/>
    <w:rsid w:val="08FE5426"/>
    <w:rsid w:val="08FE54AE"/>
    <w:rsid w:val="08FE54E1"/>
    <w:rsid w:val="08FE555F"/>
    <w:rsid w:val="08FE562B"/>
    <w:rsid w:val="08FE5656"/>
    <w:rsid w:val="08FE5726"/>
    <w:rsid w:val="08FE5784"/>
    <w:rsid w:val="08FE5798"/>
    <w:rsid w:val="08FE5839"/>
    <w:rsid w:val="08FE584D"/>
    <w:rsid w:val="08FE586D"/>
    <w:rsid w:val="08FE58EC"/>
    <w:rsid w:val="08FE5913"/>
    <w:rsid w:val="08FE594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03F"/>
    <w:rsid w:val="08FE6191"/>
    <w:rsid w:val="08FE61DF"/>
    <w:rsid w:val="08FE641C"/>
    <w:rsid w:val="08FE650C"/>
    <w:rsid w:val="08FE6528"/>
    <w:rsid w:val="08FE65E1"/>
    <w:rsid w:val="08FE6647"/>
    <w:rsid w:val="08FE664B"/>
    <w:rsid w:val="08FE6676"/>
    <w:rsid w:val="08FE6713"/>
    <w:rsid w:val="08FE672A"/>
    <w:rsid w:val="08FE67AD"/>
    <w:rsid w:val="08FE69C2"/>
    <w:rsid w:val="08FE69DE"/>
    <w:rsid w:val="08FE69EC"/>
    <w:rsid w:val="08FE6B98"/>
    <w:rsid w:val="08FE6BFD"/>
    <w:rsid w:val="08FE6CA7"/>
    <w:rsid w:val="08FE6CC8"/>
    <w:rsid w:val="08FE6D2D"/>
    <w:rsid w:val="08FE6D40"/>
    <w:rsid w:val="08FE6E24"/>
    <w:rsid w:val="08FE6F49"/>
    <w:rsid w:val="08FE6F6A"/>
    <w:rsid w:val="08FE6FB7"/>
    <w:rsid w:val="08FE6FF0"/>
    <w:rsid w:val="08FE70C2"/>
    <w:rsid w:val="08FE71BA"/>
    <w:rsid w:val="08FE721E"/>
    <w:rsid w:val="08FE7287"/>
    <w:rsid w:val="08FE72CF"/>
    <w:rsid w:val="08FE7315"/>
    <w:rsid w:val="08FE7346"/>
    <w:rsid w:val="08FE73AF"/>
    <w:rsid w:val="08FE73E2"/>
    <w:rsid w:val="08FE741D"/>
    <w:rsid w:val="08FE7461"/>
    <w:rsid w:val="08FE74A5"/>
    <w:rsid w:val="08FE74BD"/>
    <w:rsid w:val="08FE74D7"/>
    <w:rsid w:val="08FE7517"/>
    <w:rsid w:val="08FE769F"/>
    <w:rsid w:val="08FE77AF"/>
    <w:rsid w:val="08FE789A"/>
    <w:rsid w:val="08FE78FB"/>
    <w:rsid w:val="08FE7908"/>
    <w:rsid w:val="08FE79FE"/>
    <w:rsid w:val="08FE7A22"/>
    <w:rsid w:val="08FE7AF0"/>
    <w:rsid w:val="08FE7B0E"/>
    <w:rsid w:val="08FE7BDE"/>
    <w:rsid w:val="08FE7D04"/>
    <w:rsid w:val="08FE7DA8"/>
    <w:rsid w:val="08FE7E0E"/>
    <w:rsid w:val="08FE7E1D"/>
    <w:rsid w:val="08FE7EE0"/>
    <w:rsid w:val="08FE7F1E"/>
    <w:rsid w:val="08FE7F7B"/>
    <w:rsid w:val="08FE7F91"/>
    <w:rsid w:val="08FE7FC5"/>
    <w:rsid w:val="08FE7FCE"/>
    <w:rsid w:val="08FF00E2"/>
    <w:rsid w:val="08FF0110"/>
    <w:rsid w:val="08FF016C"/>
    <w:rsid w:val="08FF0185"/>
    <w:rsid w:val="08FF0207"/>
    <w:rsid w:val="08FF022D"/>
    <w:rsid w:val="08FF024F"/>
    <w:rsid w:val="08FF029B"/>
    <w:rsid w:val="08FF02B2"/>
    <w:rsid w:val="08FF02E0"/>
    <w:rsid w:val="08FF030D"/>
    <w:rsid w:val="08FF03C2"/>
    <w:rsid w:val="08FF0485"/>
    <w:rsid w:val="08FF0490"/>
    <w:rsid w:val="08FF04DA"/>
    <w:rsid w:val="08FF04F2"/>
    <w:rsid w:val="08FF0554"/>
    <w:rsid w:val="08FF0559"/>
    <w:rsid w:val="08FF05D8"/>
    <w:rsid w:val="08FF0851"/>
    <w:rsid w:val="08FF0894"/>
    <w:rsid w:val="08FF0908"/>
    <w:rsid w:val="08FF0982"/>
    <w:rsid w:val="08FF0A96"/>
    <w:rsid w:val="08FF0AB2"/>
    <w:rsid w:val="08FF0AD3"/>
    <w:rsid w:val="08FF0B95"/>
    <w:rsid w:val="08FF0DC8"/>
    <w:rsid w:val="08FF0FEC"/>
    <w:rsid w:val="08FF10EB"/>
    <w:rsid w:val="08FF121A"/>
    <w:rsid w:val="08FF141A"/>
    <w:rsid w:val="08FF153D"/>
    <w:rsid w:val="08FF1654"/>
    <w:rsid w:val="08FF16D1"/>
    <w:rsid w:val="08FF188D"/>
    <w:rsid w:val="08FF192E"/>
    <w:rsid w:val="08FF1945"/>
    <w:rsid w:val="08FF199C"/>
    <w:rsid w:val="08FF19B3"/>
    <w:rsid w:val="08FF19F4"/>
    <w:rsid w:val="08FF1A86"/>
    <w:rsid w:val="08FF1AD8"/>
    <w:rsid w:val="08FF1B91"/>
    <w:rsid w:val="08FF1B9D"/>
    <w:rsid w:val="08FF1BF9"/>
    <w:rsid w:val="08FF1C53"/>
    <w:rsid w:val="08FF1CF7"/>
    <w:rsid w:val="08FF1D0F"/>
    <w:rsid w:val="08FF1D62"/>
    <w:rsid w:val="08FF1D7A"/>
    <w:rsid w:val="08FF1DDB"/>
    <w:rsid w:val="08FF1E32"/>
    <w:rsid w:val="08FF1E6F"/>
    <w:rsid w:val="08FF1E7C"/>
    <w:rsid w:val="08FF1E9A"/>
    <w:rsid w:val="08FF1EA2"/>
    <w:rsid w:val="08FF1F21"/>
    <w:rsid w:val="08FF1F6D"/>
    <w:rsid w:val="08FF2097"/>
    <w:rsid w:val="08FF20FB"/>
    <w:rsid w:val="08FF212F"/>
    <w:rsid w:val="08FF2197"/>
    <w:rsid w:val="08FF221F"/>
    <w:rsid w:val="08FF226C"/>
    <w:rsid w:val="08FF22D9"/>
    <w:rsid w:val="08FF22DF"/>
    <w:rsid w:val="08FF2393"/>
    <w:rsid w:val="08FF2428"/>
    <w:rsid w:val="08FF2489"/>
    <w:rsid w:val="08FF248E"/>
    <w:rsid w:val="08FF24EC"/>
    <w:rsid w:val="08FF2822"/>
    <w:rsid w:val="08FF28E5"/>
    <w:rsid w:val="08FF29A1"/>
    <w:rsid w:val="08FF2A7F"/>
    <w:rsid w:val="08FF2A94"/>
    <w:rsid w:val="08FF2AB2"/>
    <w:rsid w:val="08FF2B95"/>
    <w:rsid w:val="08FF2BEB"/>
    <w:rsid w:val="08FF2C27"/>
    <w:rsid w:val="08FF2CC0"/>
    <w:rsid w:val="08FF2D3B"/>
    <w:rsid w:val="08FF2E35"/>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02"/>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4F9D"/>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B9"/>
    <w:rsid w:val="08FF63FD"/>
    <w:rsid w:val="08FF6403"/>
    <w:rsid w:val="08FF6510"/>
    <w:rsid w:val="08FF6575"/>
    <w:rsid w:val="08FF6645"/>
    <w:rsid w:val="08FF6698"/>
    <w:rsid w:val="08FF6882"/>
    <w:rsid w:val="08FF6910"/>
    <w:rsid w:val="08FF6928"/>
    <w:rsid w:val="08FF69EA"/>
    <w:rsid w:val="08FF6A20"/>
    <w:rsid w:val="08FF6A5C"/>
    <w:rsid w:val="08FF6ADB"/>
    <w:rsid w:val="08FF6B11"/>
    <w:rsid w:val="08FF6BC5"/>
    <w:rsid w:val="08FF6CF1"/>
    <w:rsid w:val="08FF6D13"/>
    <w:rsid w:val="08FF6DDD"/>
    <w:rsid w:val="08FF6DFE"/>
    <w:rsid w:val="08FF6E35"/>
    <w:rsid w:val="08FF6EF5"/>
    <w:rsid w:val="08FF6FAC"/>
    <w:rsid w:val="08FF7173"/>
    <w:rsid w:val="08FF7197"/>
    <w:rsid w:val="08FF71C3"/>
    <w:rsid w:val="08FF7296"/>
    <w:rsid w:val="08FF72C1"/>
    <w:rsid w:val="08FF730F"/>
    <w:rsid w:val="08FF7323"/>
    <w:rsid w:val="08FF7353"/>
    <w:rsid w:val="08FF73C1"/>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index 2" w:qFormat="1"/>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header" w:uiPriority="0"/>
    <w:lsdException w:name="caption" w:uiPriority="0" w:qFormat="1"/>
    <w:lsdException w:name="table of figures" w:uiPriority="0"/>
    <w:lsdException w:name="footnote reference" w:uiPriority="0" w:qFormat="1"/>
    <w:lsdException w:name="page number" w:uiPriority="0"/>
    <w:lsdException w:name="endnote reference" w:uiPriority="0"/>
    <w:lsdException w:name="List" w:uiPriority="0"/>
    <w:lsdException w:name="List Bullet" w:uiPriority="0"/>
    <w:lsdException w:name="List 2" w:uiPriority="0"/>
    <w:lsdException w:name="Title" w:semiHidden="0" w:uiPriority="10" w:unhideWhenUsed="0"/>
    <w:lsdException w:name="Default Paragraph Font" w:uiPriority="1"/>
    <w:lsdException w:name="Body Text" w:uiPriority="0"/>
    <w:lsdException w:name="Subtitle" w:semiHidden="0" w:uiPriority="11" w:unhideWhenUsed="0"/>
    <w:lsdException w:name="FollowedHyperlink" w:uiPriority="0"/>
    <w:lsdException w:name="Strong" w:semiHidden="0" w:uiPriority="22" w:unhideWhenUsed="0"/>
    <w:lsdException w:name="Emphasis" w:semiHidden="0" w:uiPriority="20" w:unhideWhenUsed="0"/>
    <w:lsdException w:name="Document Map"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ln">
    <w:name w:val="Normal"/>
    <w:qFormat/>
    <w:rsid w:val="00347238"/>
    <w:pPr>
      <w:spacing w:line="360" w:lineRule="auto"/>
      <w:jc w:val="both"/>
    </w:pPr>
    <w:rPr>
      <w:rFonts w:ascii="Calibri" w:eastAsia="Times" w:hAnsi="Calibri"/>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0C661D8"/>
    <w:pPr>
      <w:keepNext/>
      <w:keepLines/>
      <w:spacing w:before="200" w:after="120" w:line="288" w:lineRule="auto"/>
      <w:jc w:val="left"/>
      <w:outlineLvl w:val="2"/>
    </w:pPr>
    <w:rPr>
      <w:b/>
      <w:bCs/>
      <w:szCs w:val="28"/>
      <w:lang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0C661D8"/>
    <w:rPr>
      <w:rFonts w:ascii="Calibri" w:eastAsia="Times" w:hAnsi="Calibri"/>
      <w:b/>
      <w:bCs/>
      <w:sz w:val="24"/>
      <w:szCs w:val="28"/>
      <w:lang w:eastAsia="en-US"/>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Nadpis6Char">
    <w:name w:val="Nadpis 6 Char"/>
    <w:link w:val="Nadpis6"/>
    <w:rsid w:val="089F3C16"/>
    <w:rPr>
      <w:rFonts w:ascii="Calibri" w:eastAsia="Times" w:hAnsi="Calibri"/>
      <w:b/>
      <w:bCs/>
      <w:sz w:val="15"/>
      <w:szCs w:val="15"/>
      <w:lang w:val="x-none" w:eastAsia="x-none"/>
    </w:rPr>
  </w:style>
  <w:style w:type="character" w:customStyle="1" w:styleId="Nadpis7Char">
    <w:name w:val="Nadpis 7 Char"/>
    <w:link w:val="Nadpis7"/>
    <w:rsid w:val="089F3C16"/>
    <w:rPr>
      <w:rFonts w:ascii="Calibri" w:eastAsia="Times" w:hAnsi="Calibri"/>
      <w:b/>
      <w:bCs/>
      <w:sz w:val="28"/>
      <w:lang w:val="x-none" w:eastAsia="x-none"/>
    </w:rPr>
  </w:style>
  <w:style w:type="character" w:customStyle="1" w:styleId="Nadpis8Char">
    <w:name w:val="Nadpis 8 Char"/>
    <w:link w:val="Nadpis8"/>
    <w:rsid w:val="089F3C16"/>
    <w:rPr>
      <w:rFonts w:ascii="Arial" w:eastAsia="Times" w:hAnsi="Arial"/>
      <w:b/>
      <w:bCs/>
      <w:sz w:val="32"/>
      <w:lang w:val="x-none" w:eastAsia="x-none"/>
    </w:rPr>
  </w:style>
  <w:style w:type="character" w:customStyle="1" w:styleId="Nadpis9Char">
    <w:name w:val="Nadpis 9 Char"/>
    <w:link w:val="Nadpis9"/>
    <w:rsid w:val="089F3C16"/>
    <w:rPr>
      <w:rFonts w:ascii="Arial" w:eastAsia="Times" w:hAnsi="Arial"/>
      <w:b/>
      <w:bCs/>
      <w:smallCaps/>
      <w:sz w:val="24"/>
      <w:lang w:val="x-none" w:eastAsia="x-none"/>
    </w:rPr>
  </w:style>
  <w:style w:type="character" w:styleId="Znakapoznpodarou">
    <w:name w:val="footnote reference"/>
    <w:qFormat/>
    <w:rsid w:val="00254726"/>
    <w:rPr>
      <w:vertAlign w:val="superscript"/>
    </w:rPr>
  </w:style>
  <w:style w:type="paragraph" w:customStyle="1" w:styleId="nadpis">
    <w:name w:val="nadpis"/>
    <w:basedOn w:val="Normln"/>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rsid w:val="00254726"/>
    <w:pPr>
      <w:widowControl w:val="0"/>
      <w:suppressAutoHyphens/>
      <w:autoSpaceDE w:val="0"/>
      <w:ind w:firstLine="357"/>
    </w:pPr>
    <w:rPr>
      <w:color w:val="000000"/>
    </w:rPr>
  </w:style>
  <w:style w:type="paragraph" w:customStyle="1" w:styleId="Standard">
    <w:name w:val="Standard"/>
    <w:basedOn w:val="Normln"/>
    <w:next w:val="Normln"/>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rsid w:val="00254726"/>
    <w:pPr>
      <w:jc w:val="left"/>
    </w:pPr>
    <w:rPr>
      <w:rFonts w:ascii="Arial" w:hAnsi="Arial"/>
      <w:color w:val="000000"/>
      <w:sz w:val="21"/>
      <w:szCs w:val="21"/>
      <w:lang w:val="x-none" w:eastAsia="x-none"/>
    </w:rPr>
  </w:style>
  <w:style w:type="character" w:customStyle="1" w:styleId="ZkladntextChar">
    <w:name w:val="Základní text Char"/>
    <w:link w:val="Zkladntext"/>
    <w:rsid w:val="00033AD8"/>
    <w:rPr>
      <w:rFonts w:ascii="Arial" w:eastAsia="Times" w:hAnsi="Arial" w:cs="Arial"/>
      <w:color w:val="000000"/>
      <w:sz w:val="21"/>
      <w:szCs w:val="21"/>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rsid w:val="00254726"/>
    <w:rPr>
      <w:i/>
      <w:iCs/>
    </w:rPr>
  </w:style>
  <w:style w:type="paragraph" w:customStyle="1" w:styleId="Nadpis0">
    <w:name w:val="Nadpis"/>
    <w:basedOn w:val="Normln"/>
    <w:next w:val="Normln"/>
    <w:rsid w:val="00254726"/>
    <w:pPr>
      <w:keepNext/>
      <w:spacing w:before="240" w:after="120"/>
    </w:pPr>
    <w:rPr>
      <w:rFonts w:ascii="Arial" w:eastAsia="MS Gothic" w:hAnsi="Arial" w:cs="Tahoma"/>
      <w:sz w:val="28"/>
      <w:szCs w:val="28"/>
    </w:rPr>
  </w:style>
  <w:style w:type="paragraph" w:styleId="Seznam">
    <w:name w:val="List"/>
    <w:basedOn w:val="Normln"/>
    <w:rsid w:val="00254726"/>
    <w:pPr>
      <w:ind w:left="283" w:hanging="283"/>
    </w:pPr>
  </w:style>
  <w:style w:type="paragraph" w:customStyle="1" w:styleId="Rejstk">
    <w:name w:val="Rejstřík"/>
    <w:basedOn w:val="Normln"/>
    <w:rsid w:val="00254726"/>
    <w:pPr>
      <w:suppressLineNumbers/>
    </w:pPr>
    <w:rPr>
      <w:rFonts w:cs="Tahoma"/>
    </w:rPr>
  </w:style>
  <w:style w:type="paragraph" w:styleId="Rejstk1">
    <w:name w:val="index 1"/>
    <w:basedOn w:val="Normln"/>
    <w:next w:val="Normln"/>
    <w:uiPriority w:val="99"/>
    <w:rsid w:val="00254726"/>
    <w:pPr>
      <w:ind w:left="240" w:hanging="240"/>
      <w:jc w:val="left"/>
    </w:pPr>
    <w:rPr>
      <w:sz w:val="18"/>
      <w:szCs w:val="18"/>
    </w:rPr>
  </w:style>
  <w:style w:type="paragraph" w:styleId="Hlavikarejstku">
    <w:name w:val="index heading"/>
    <w:basedOn w:val="Normln"/>
    <w:next w:val="Rejstk1"/>
    <w:uiPriority w:val="99"/>
    <w:rsid w:val="00254726"/>
    <w:pPr>
      <w:spacing w:before="240" w:after="120"/>
      <w:jc w:val="center"/>
    </w:pPr>
    <w:rPr>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0254726"/>
    <w:pPr>
      <w:ind w:left="480" w:hanging="240"/>
      <w:jc w:val="left"/>
    </w:pPr>
    <w:rPr>
      <w:sz w:val="18"/>
      <w:szCs w:val="18"/>
    </w:rPr>
  </w:style>
  <w:style w:type="paragraph" w:styleId="Rejstk3">
    <w:name w:val="index 3"/>
    <w:basedOn w:val="Normln"/>
    <w:next w:val="Normln"/>
    <w:uiPriority w:val="99"/>
    <w:rsid w:val="00254726"/>
    <w:pPr>
      <w:ind w:left="720" w:hanging="240"/>
      <w:jc w:val="left"/>
    </w:pPr>
    <w:rPr>
      <w:sz w:val="18"/>
      <w:szCs w:val="18"/>
    </w:rPr>
  </w:style>
  <w:style w:type="paragraph" w:styleId="Rejstk4">
    <w:name w:val="index 4"/>
    <w:basedOn w:val="Normln"/>
    <w:next w:val="Normln"/>
    <w:semiHidden/>
    <w:rsid w:val="00254726"/>
    <w:pPr>
      <w:ind w:left="960" w:hanging="240"/>
      <w:jc w:val="left"/>
    </w:pPr>
    <w:rPr>
      <w:sz w:val="18"/>
      <w:szCs w:val="18"/>
    </w:rPr>
  </w:style>
  <w:style w:type="paragraph" w:styleId="Rejstk5">
    <w:name w:val="index 5"/>
    <w:basedOn w:val="Normln"/>
    <w:next w:val="Normln"/>
    <w:semiHidden/>
    <w:rsid w:val="00254726"/>
    <w:pPr>
      <w:ind w:left="1200" w:hanging="240"/>
      <w:jc w:val="left"/>
    </w:pPr>
    <w:rPr>
      <w:sz w:val="18"/>
      <w:szCs w:val="18"/>
    </w:rPr>
  </w:style>
  <w:style w:type="paragraph" w:styleId="Rejstk6">
    <w:name w:val="index 6"/>
    <w:basedOn w:val="Normln"/>
    <w:next w:val="Normln"/>
    <w:semiHidden/>
    <w:rsid w:val="00254726"/>
    <w:pPr>
      <w:ind w:left="1440" w:hanging="240"/>
      <w:jc w:val="left"/>
    </w:pPr>
    <w:rPr>
      <w:sz w:val="18"/>
      <w:szCs w:val="18"/>
    </w:rPr>
  </w:style>
  <w:style w:type="paragraph" w:styleId="Rejstk7">
    <w:name w:val="index 7"/>
    <w:basedOn w:val="Normln"/>
    <w:next w:val="Normln"/>
    <w:semiHidden/>
    <w:rsid w:val="00254726"/>
    <w:pPr>
      <w:ind w:left="1680" w:hanging="240"/>
      <w:jc w:val="left"/>
    </w:pPr>
    <w:rPr>
      <w:sz w:val="18"/>
      <w:szCs w:val="18"/>
    </w:rPr>
  </w:style>
  <w:style w:type="paragraph" w:styleId="Rejstk8">
    <w:name w:val="index 8"/>
    <w:basedOn w:val="Normln"/>
    <w:next w:val="Normln"/>
    <w:semiHidden/>
    <w:rsid w:val="00254726"/>
    <w:pPr>
      <w:ind w:left="1920" w:hanging="240"/>
      <w:jc w:val="left"/>
    </w:pPr>
    <w:rPr>
      <w:sz w:val="18"/>
      <w:szCs w:val="18"/>
    </w:rPr>
  </w:style>
  <w:style w:type="paragraph" w:styleId="Rejstk9">
    <w:name w:val="index 9"/>
    <w:basedOn w:val="Normln"/>
    <w:next w:val="Normln"/>
    <w:semiHidden/>
    <w:rsid w:val="00254726"/>
    <w:pPr>
      <w:ind w:left="2160" w:hanging="240"/>
      <w:jc w:val="left"/>
    </w:pPr>
    <w:rPr>
      <w:sz w:val="18"/>
      <w:szCs w:val="18"/>
    </w:rPr>
  </w:style>
  <w:style w:type="paragraph" w:customStyle="1" w:styleId="Rozvrendokumentu">
    <w:name w:val="Rozvržení dokumentu"/>
    <w:basedOn w:val="Normln"/>
    <w:link w:val="RozvrendokumentuChar"/>
    <w:semiHidden/>
    <w:rsid w:val="00254726"/>
    <w:pPr>
      <w:shd w:val="clear" w:color="auto" w:fill="000080"/>
    </w:pPr>
    <w:rPr>
      <w:rFonts w:ascii="Tahoma" w:hAnsi="Tahoma"/>
      <w:lang w:val="x-none" w:eastAsia="x-none"/>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paragraph" w:styleId="Seznam2">
    <w:name w:val="List 2"/>
    <w:basedOn w:val="Normln"/>
    <w:semiHidden/>
    <w:rsid w:val="00254726"/>
    <w:pPr>
      <w:ind w:left="566" w:hanging="283"/>
    </w:pPr>
  </w:style>
  <w:style w:type="paragraph" w:styleId="Seznamobrzk">
    <w:name w:val="table of figures"/>
    <w:basedOn w:val="Normln"/>
    <w:next w:val="Normln"/>
    <w:semiHidden/>
    <w:rsid w:val="00254726"/>
    <w:pPr>
      <w:spacing w:line="240" w:lineRule="auto"/>
    </w:pPr>
    <w:rPr>
      <w:rFonts w:ascii="Arial" w:hAnsi="Arial"/>
      <w:b/>
      <w:sz w:val="22"/>
    </w:rPr>
  </w:style>
  <w:style w:type="paragraph" w:styleId="Seznamsodrkami">
    <w:name w:val="List Bullet"/>
    <w:basedOn w:val="Normln"/>
    <w:autoRedefine/>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sz w:val="20"/>
      <w:lang w:val="x-none" w:eastAsia="x-none"/>
    </w:rPr>
  </w:style>
  <w:style w:type="character" w:customStyle="1" w:styleId="TextpoznpodarouChar">
    <w:name w:val="Text pozn. pod čarou Char"/>
    <w:link w:val="Textpoznpodarou"/>
    <w:uiPriority w:val="99"/>
    <w:rsid w:val="007B474D"/>
    <w:rPr>
      <w:rFonts w:ascii="Calibri" w:hAnsi="Calibri"/>
    </w:rPr>
  </w:style>
  <w:style w:type="paragraph" w:customStyle="1" w:styleId="Vnoenpolokarejstku">
    <w:name w:val="Vnořená položka rejstříku"/>
    <w:basedOn w:val="Rejstk2"/>
    <w:rsid w:val="00254726"/>
  </w:style>
  <w:style w:type="paragraph" w:styleId="Zhlav">
    <w:name w:val="header"/>
    <w:basedOn w:val="Normln"/>
    <w:link w:val="ZhlavChar"/>
    <w:rsid w:val="00254726"/>
    <w:pPr>
      <w:tabs>
        <w:tab w:val="center" w:pos="4536"/>
        <w:tab w:val="right" w:pos="9072"/>
      </w:tabs>
    </w:pPr>
    <w:rPr>
      <w:lang w:val="x-none" w:eastAsia="x-none"/>
    </w:rPr>
  </w:style>
  <w:style w:type="character" w:customStyle="1" w:styleId="ZhlavChar">
    <w:name w:val="Záhlaví Char"/>
    <w:link w:val="Zhlav"/>
    <w:rsid w:val="089F3C16"/>
    <w:rPr>
      <w:rFonts w:ascii="Calibri" w:eastAsia="Times" w:hAnsi="Calibri"/>
      <w:noProof/>
      <w:sz w:val="24"/>
    </w:rPr>
  </w:style>
  <w:style w:type="paragraph" w:styleId="Zpat">
    <w:name w:val="footer"/>
    <w:basedOn w:val="Normln"/>
    <w:link w:val="ZpatChar"/>
    <w:uiPriority w:val="99"/>
    <w:rsid w:val="00254726"/>
    <w:pPr>
      <w:tabs>
        <w:tab w:val="center" w:pos="4536"/>
        <w:tab w:val="right" w:pos="9072"/>
      </w:tabs>
    </w:pPr>
    <w:rPr>
      <w:lang w:val="x-none" w:eastAsia="x-none"/>
    </w:rPr>
  </w:style>
  <w:style w:type="character" w:customStyle="1" w:styleId="ZpatChar">
    <w:name w:val="Zápatí Char"/>
    <w:link w:val="Zpat"/>
    <w:uiPriority w:val="99"/>
    <w:rsid w:val="00EA5A9C"/>
    <w:rPr>
      <w:rFonts w:ascii="Calibri" w:eastAsia="Times" w:hAnsi="Calibri"/>
      <w:noProof/>
      <w:sz w:val="24"/>
    </w:rPr>
  </w:style>
  <w:style w:type="paragraph" w:styleId="Textkomente">
    <w:name w:val="annotation text"/>
    <w:basedOn w:val="Normln"/>
    <w:link w:val="TextkomenteChar"/>
    <w:uiPriority w:val="99"/>
    <w:rsid w:val="00254726"/>
    <w:rPr>
      <w:sz w:val="20"/>
      <w:lang w:val="x-none" w:eastAsia="x-none"/>
    </w:rPr>
  </w:style>
  <w:style w:type="character" w:customStyle="1" w:styleId="TextkomenteChar">
    <w:name w:val="Text komentáře Char"/>
    <w:link w:val="Textkomente"/>
    <w:uiPriority w:val="99"/>
    <w:rsid w:val="00033AD8"/>
    <w:rPr>
      <w:rFonts w:ascii="Calibri" w:eastAsia="Times" w:hAnsi="Calibri"/>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sz w:val="20"/>
      <w:lang w:val="x-none" w:eastAsia="x-none"/>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paragraph" w:customStyle="1" w:styleId="Citace">
    <w:name w:val="Citace"/>
    <w:basedOn w:val="Normln"/>
    <w:next w:val="Normln"/>
    <w:link w:val="CitaceChar"/>
    <w:qFormat/>
    <w:rsid w:val="00541573"/>
    <w:pPr>
      <w:spacing w:before="120" w:after="240" w:line="288" w:lineRule="auto"/>
    </w:pPr>
    <w:rPr>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sz w:val="16"/>
      <w:szCs w:val="16"/>
      <w:lang w:val="x-none" w:eastAsia="x-none"/>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spacing w:val="2"/>
      <w:sz w:val="21"/>
      <w:szCs w:val="21"/>
      <w:lang w:val="x-none" w:eastAsia="x-none"/>
    </w:rPr>
  </w:style>
  <w:style w:type="character" w:customStyle="1" w:styleId="Nadpis10">
    <w:name w:val="Nadpis #1_"/>
    <w:link w:val="Nadpis11"/>
    <w:rsid w:val="00616623"/>
    <w:rPr>
      <w:b/>
      <w:bCs/>
      <w:spacing w:val="1"/>
      <w:sz w:val="60"/>
      <w:szCs w:val="60"/>
      <w:shd w:val="clear" w:color="auto" w:fill="FFFFFF"/>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spacing w:val="1"/>
      <w:sz w:val="60"/>
      <w:szCs w:val="60"/>
      <w:lang w:val="x-none" w:eastAsia="x-none"/>
    </w:rPr>
  </w:style>
  <w:style w:type="character" w:customStyle="1" w:styleId="Nadpis60">
    <w:name w:val="Nadpis #6_"/>
    <w:link w:val="Nadpis61"/>
    <w:rsid w:val="00616623"/>
    <w:rPr>
      <w:b/>
      <w:bCs/>
      <w:i/>
      <w:iCs/>
      <w:spacing w:val="7"/>
      <w:sz w:val="21"/>
      <w:szCs w:val="21"/>
      <w:shd w:val="clear" w:color="auto" w:fill="FFFFFF"/>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spacing w:val="7"/>
      <w:sz w:val="21"/>
      <w:szCs w:val="21"/>
      <w:lang w:val="x-none" w:eastAsia="x-none"/>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spacing w:val="-5"/>
      <w:sz w:val="22"/>
      <w:szCs w:val="22"/>
      <w:lang w:val="x-none" w:eastAsia="x-none"/>
    </w:rPr>
  </w:style>
  <w:style w:type="character" w:customStyle="1" w:styleId="Zkladntext158">
    <w:name w:val="Základní text (158)_"/>
    <w:link w:val="Zkladntext1580"/>
    <w:rsid w:val="002D0394"/>
    <w:rPr>
      <w:spacing w:val="6"/>
      <w:sz w:val="27"/>
      <w:szCs w:val="27"/>
      <w:shd w:val="clear" w:color="auto" w:fill="FFFFFF"/>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spacing w:val="6"/>
      <w:sz w:val="27"/>
      <w:szCs w:val="27"/>
      <w:lang w:val="x-none" w:eastAsia="x-none"/>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spacing w:val="6"/>
      <w:sz w:val="25"/>
      <w:szCs w:val="25"/>
      <w:lang w:val="x-none" w:eastAsia="x-none"/>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spacing w:val="4"/>
      <w:sz w:val="26"/>
      <w:szCs w:val="26"/>
      <w:lang w:val="x-none" w:eastAsia="x-none"/>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spacing w:val="-5"/>
      <w:sz w:val="22"/>
      <w:szCs w:val="22"/>
      <w:lang w:val="fr-FR" w:eastAsia="x-none"/>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spacing w:val="6"/>
      <w:sz w:val="16"/>
      <w:szCs w:val="16"/>
      <w:lang w:val="x-none" w:eastAsia="x-none"/>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spacing w:val="2"/>
      <w:sz w:val="55"/>
      <w:szCs w:val="55"/>
      <w:lang w:val="fr-FR" w:eastAsia="x-none"/>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spacing w:val="-11"/>
      <w:sz w:val="9"/>
      <w:szCs w:val="9"/>
      <w:lang w:val="fr-FR" w:eastAsia="x-none"/>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character" w:styleId="Odkaznakoment">
    <w:name w:val="annotation reference"/>
    <w:uiPriority w:val="99"/>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spacing w:val="2"/>
      <w:sz w:val="17"/>
      <w:szCs w:val="17"/>
      <w:lang w:val="x-none" w:eastAsia="x-none"/>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spacing w:val="9"/>
      <w:sz w:val="15"/>
      <w:szCs w:val="15"/>
      <w:lang w:val="x-none" w:eastAsia="x-none"/>
    </w:rPr>
  </w:style>
  <w:style w:type="character" w:customStyle="1" w:styleId="Zkladntext86">
    <w:name w:val="Základní text (8) + 6"/>
    <w:aliases w:val="5 pt,Základní text (45) + 8,Ne tučné,Kurzíva"/>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rsid w:val="0064024A"/>
    <w:pPr>
      <w:spacing w:before="100" w:beforeAutospacing="1" w:after="119" w:line="240" w:lineRule="auto"/>
    </w:pPr>
    <w:rPr>
      <w:rFonts w:eastAsia="Times New Roman"/>
      <w:sz w:val="22"/>
      <w:szCs w:val="22"/>
    </w:rPr>
  </w:style>
  <w:style w:type="paragraph" w:customStyle="1" w:styleId="western">
    <w:name w:val="western"/>
    <w:basedOn w:val="Normln"/>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sz w:val="19"/>
      <w:szCs w:val="19"/>
      <w:lang w:val="x-none" w:eastAsia="x-none"/>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sz w:val="19"/>
      <w:szCs w:val="19"/>
      <w:lang w:val="x-none" w:eastAsia="x-none"/>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sz w:val="19"/>
      <w:szCs w:val="19"/>
      <w:lang w:val="x-none" w:eastAsia="x-none"/>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sz w:val="19"/>
      <w:szCs w:val="19"/>
      <w:lang w:val="x-none" w:eastAsia="x-none"/>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character" w:customStyle="1" w:styleId="CittChar">
    <w:name w:val="Citát Char"/>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sz w:val="20"/>
      <w:lang w:val="x-none" w:eastAsia="x-none"/>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uiPriority w:val="99"/>
    <w:rsid w:val="00B941CB"/>
    <w:rPr>
      <w:sz w:val="15"/>
      <w:szCs w:val="15"/>
      <w:shd w:val="clear" w:color="auto" w:fill="FFFFFF"/>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sz w:val="20"/>
      <w:lang w:val="x-none" w:eastAsia="x-none"/>
    </w:rPr>
  </w:style>
  <w:style w:type="character" w:customStyle="1" w:styleId="Zkladntext3951">
    <w:name w:val="Základní text (39) + 51"/>
    <w:aliases w:val="5 pt182"/>
    <w:uiPriority w:val="99"/>
    <w:rsid w:val="00CE3919"/>
    <w:rPr>
      <w:sz w:val="11"/>
      <w:szCs w:val="11"/>
      <w:shd w:val="clear" w:color="auto" w:fill="FFFFFF"/>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sz w:val="19"/>
      <w:szCs w:val="19"/>
      <w:lang w:val="x-none" w:eastAsia="x-none"/>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qFormat/>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rsid w:val="00F626A9"/>
    <w:pPr>
      <w:widowControl w:val="0"/>
      <w:shd w:val="clear" w:color="auto" w:fill="FFFFFF"/>
      <w:spacing w:before="180" w:after="180" w:line="250" w:lineRule="exact"/>
      <w:ind w:hanging="1400"/>
      <w:jc w:val="center"/>
    </w:pPr>
    <w:rPr>
      <w:rFonts w:ascii="Batang" w:eastAsia="Batang" w:hAnsi="Batang" w:cs="Batang"/>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paragraph" w:styleId="Nadpisobsahu">
    <w:name w:val="TOC Heading"/>
    <w:basedOn w:val="Nadpis1"/>
    <w:next w:val="Normln"/>
    <w:uiPriority w:val="39"/>
    <w:unhideWhenUsed/>
    <w:rsid w:val="00C83849"/>
    <w:pPr>
      <w:spacing w:before="480" w:after="0" w:line="276" w:lineRule="auto"/>
      <w:outlineLvl w:val="9"/>
    </w:pPr>
    <w:rPr>
      <w:color w:val="365F91"/>
      <w:sz w:val="28"/>
    </w:rPr>
  </w:style>
  <w:style w:type="paragraph" w:customStyle="1" w:styleId="gb-buy-options-link">
    <w:name w:val="gb-buy-options-link"/>
    <w:basedOn w:val="Normln"/>
    <w:rsid w:val="0060502D"/>
    <w:pPr>
      <w:spacing w:before="100" w:beforeAutospacing="1" w:after="100" w:afterAutospacing="1" w:line="240" w:lineRule="auto"/>
      <w:jc w:val="left"/>
    </w:pPr>
    <w:rPr>
      <w:rFonts w:ascii="Times New Roman" w:eastAsia="Times New Roman" w:hAnsi="Times New Roman"/>
      <w:szCs w:val="24"/>
    </w:rPr>
  </w:style>
  <w:style w:type="paragraph" w:customStyle="1" w:styleId="ebook-promo-description">
    <w:name w:val="ebook-promo-description"/>
    <w:basedOn w:val="Normln"/>
    <w:rsid w:val="00FD51E0"/>
    <w:pPr>
      <w:spacing w:before="100" w:beforeAutospacing="1" w:after="100" w:afterAutospacing="1" w:line="240" w:lineRule="auto"/>
      <w:jc w:val="left"/>
    </w:pPr>
    <w:rPr>
      <w:rFonts w:ascii="Times New Roman" w:eastAsia="Times New Roman" w:hAnsi="Times New Roman"/>
      <w:szCs w:val="24"/>
    </w:rPr>
  </w:style>
  <w:style w:type="paragraph" w:customStyle="1" w:styleId="ebook-promo-clickme">
    <w:name w:val="ebook-promo-clickme"/>
    <w:basedOn w:val="Normln"/>
    <w:rsid w:val="00FD51E0"/>
    <w:pPr>
      <w:spacing w:before="100" w:beforeAutospacing="1" w:after="100" w:afterAutospacing="1" w:line="240" w:lineRule="auto"/>
      <w:jc w:val="left"/>
    </w:pPr>
    <w:rPr>
      <w:rFonts w:ascii="Times New Roman" w:eastAsia="Times New Roman" w:hAnsi="Times New Roman"/>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rsid w:val="08CE52E4"/>
    <w:pPr>
      <w:spacing w:before="100" w:beforeAutospacing="1" w:after="100" w:afterAutospacing="1" w:line="240" w:lineRule="auto"/>
      <w:jc w:val="left"/>
    </w:pPr>
    <w:rPr>
      <w:rFonts w:ascii="Times New Roman" w:eastAsia="Times New Roman" w:hAnsi="Times New Roman"/>
      <w:szCs w:val="24"/>
    </w:rPr>
  </w:style>
  <w:style w:type="paragraph" w:customStyle="1" w:styleId="a">
    <w:basedOn w:val="Normln"/>
    <w:next w:val="Normln"/>
    <w:qFormat/>
    <w:rsid w:val="08F93D05"/>
    <w:pPr>
      <w:spacing w:before="120" w:after="240" w:line="288" w:lineRule="auto"/>
    </w:pPr>
    <w:rPr>
      <w:color w:val="000000"/>
      <w:sz w:val="22"/>
    </w:rPr>
  </w:style>
  <w:style w:type="paragraph" w:styleId="Revize">
    <w:name w:val="Revision"/>
    <w:hidden/>
    <w:uiPriority w:val="99"/>
    <w:semiHidden/>
    <w:rsid w:val="08CB038F"/>
    <w:rPr>
      <w:rFonts w:ascii="Calibri" w:eastAsia="Times" w:hAnsi="Calibri"/>
      <w:noProof/>
      <w:sz w:val="24"/>
    </w:rPr>
  </w:style>
  <w:style w:type="character" w:customStyle="1" w:styleId="medium-8">
    <w:name w:val="medium-8"/>
    <w:rsid w:val="08CB038F"/>
  </w:style>
  <w:style w:type="character" w:customStyle="1" w:styleId="lang-ar-latn">
    <w:name w:val="lang-ar-latn"/>
    <w:rsid w:val="004B45E4"/>
  </w:style>
  <w:style w:type="character" w:customStyle="1" w:styleId="contributor">
    <w:name w:val="contributor"/>
    <w:rsid w:val="004B45E4"/>
  </w:style>
  <w:style w:type="character" w:customStyle="1" w:styleId="person">
    <w:name w:val="person"/>
    <w:rsid w:val="004B45E4"/>
  </w:style>
  <w:style w:type="character" w:customStyle="1" w:styleId="trans">
    <w:name w:val="trans"/>
    <w:rsid w:val="00FF716F"/>
  </w:style>
  <w:style w:type="character" w:customStyle="1" w:styleId="CitaceChar1">
    <w:name w:val="Citace Char1"/>
    <w:uiPriority w:val="29"/>
    <w:locked/>
    <w:rsid w:val="00FF716F"/>
    <w:rPr>
      <w:rFonts w:ascii="Calibri" w:eastAsia="Calibri" w:hAnsi="Calibri"/>
      <w:i/>
      <w:iCs/>
      <w:color w:val="404040"/>
      <w:sz w:val="22"/>
      <w:szCs w:val="22"/>
      <w:lang w:eastAsia="en-US"/>
    </w:rPr>
  </w:style>
  <w:style w:type="character" w:customStyle="1" w:styleId="lemmamain">
    <w:name w:val="lemma__main"/>
    <w:rsid w:val="00FF716F"/>
  </w:style>
  <w:style w:type="character" w:customStyle="1" w:styleId="RozloendokumentuChar">
    <w:name w:val="Rozložení dokumentu Char"/>
    <w:link w:val="Rozloendokumentu"/>
    <w:semiHidden/>
    <w:rsid w:val="00FF716F"/>
    <w:rPr>
      <w:rFonts w:ascii="Tahoma" w:eastAsia="Times" w:hAnsi="Tahoma" w:cs="Tahoma"/>
      <w:noProof/>
      <w:sz w:val="16"/>
      <w:szCs w:val="16"/>
    </w:rPr>
  </w:style>
  <w:style w:type="character" w:customStyle="1" w:styleId="CittChar1">
    <w:name w:val="Citát Char1"/>
    <w:rsid w:val="00FF716F"/>
    <w:rPr>
      <w:rFonts w:ascii="Calibri" w:eastAsia="Times" w:hAnsi="Calibri"/>
      <w:i/>
      <w:iCs/>
      <w:noProof/>
      <w:color w:val="000000"/>
      <w:sz w:val="24"/>
    </w:rPr>
  </w:style>
  <w:style w:type="character" w:customStyle="1" w:styleId="e24kjd">
    <w:name w:val="e24kjd"/>
    <w:rsid w:val="00FF716F"/>
  </w:style>
  <w:style w:type="character" w:customStyle="1" w:styleId="CittChar2">
    <w:name w:val="Citát Char2"/>
    <w:rsid w:val="00FF716F"/>
    <w:rPr>
      <w:rFonts w:ascii="Calibri" w:eastAsia="Times" w:hAnsi="Calibri"/>
      <w:i/>
      <w:iCs/>
      <w:noProof/>
      <w:color w:val="000000"/>
      <w:sz w:val="24"/>
    </w:rPr>
  </w:style>
  <w:style w:type="paragraph" w:styleId="Citt">
    <w:name w:val="Quote"/>
    <w:basedOn w:val="Normln"/>
    <w:next w:val="Normln"/>
    <w:link w:val="CittChar3"/>
    <w:rsid w:val="00FF716F"/>
    <w:pPr>
      <w:spacing w:before="200" w:after="160" w:line="259" w:lineRule="auto"/>
      <w:ind w:left="864" w:right="864"/>
      <w:jc w:val="center"/>
    </w:pPr>
    <w:rPr>
      <w:rFonts w:eastAsia="Calibri"/>
      <w:i/>
      <w:iCs/>
      <w:color w:val="404040"/>
      <w:sz w:val="22"/>
      <w:szCs w:val="22"/>
      <w:lang w:eastAsia="en-US"/>
    </w:rPr>
  </w:style>
  <w:style w:type="character" w:customStyle="1" w:styleId="CittChar3">
    <w:name w:val="Citát Char3"/>
    <w:link w:val="Citt"/>
    <w:rsid w:val="00FF716F"/>
    <w:rPr>
      <w:rFonts w:ascii="Calibri" w:eastAsia="Calibri" w:hAnsi="Calibri"/>
      <w:i/>
      <w:iCs/>
      <w:color w:val="404040"/>
      <w:sz w:val="22"/>
      <w:szCs w:val="22"/>
      <w:lang w:eastAsia="en-US"/>
    </w:rPr>
  </w:style>
  <w:style w:type="character" w:customStyle="1" w:styleId="CharChar8">
    <w:name w:val="Char Char8"/>
    <w:rsid w:val="00FF716F"/>
    <w:rPr>
      <w:rFonts w:ascii="Calibri" w:hAnsi="Calibri"/>
    </w:rPr>
  </w:style>
  <w:style w:type="character" w:styleId="Zstupntext">
    <w:name w:val="Placeholder Text"/>
    <w:uiPriority w:val="99"/>
    <w:semiHidden/>
    <w:rsid w:val="00FF716F"/>
    <w:rPr>
      <w:color w:val="808080"/>
    </w:rPr>
  </w:style>
  <w:style w:type="paragraph" w:customStyle="1" w:styleId="1">
    <w:name w:val="1"/>
    <w:basedOn w:val="Normln"/>
    <w:next w:val="Normln"/>
    <w:rsid w:val="00FF716F"/>
    <w:pPr>
      <w:spacing w:before="120" w:after="240" w:line="288" w:lineRule="auto"/>
    </w:pPr>
    <w:rPr>
      <w:color w:val="000000"/>
      <w:sz w:val="22"/>
    </w:rPr>
  </w:style>
  <w:style w:type="character" w:customStyle="1" w:styleId="a0">
    <w:name w:val="_"/>
    <w:rsid w:val="00FF716F"/>
  </w:style>
  <w:style w:type="character" w:customStyle="1" w:styleId="a1">
    <w:name w:val="a"/>
    <w:rsid w:val="00FF716F"/>
  </w:style>
  <w:style w:type="character" w:customStyle="1" w:styleId="A00">
    <w:name w:val="A0"/>
    <w:uiPriority w:val="99"/>
    <w:rsid w:val="00FF716F"/>
    <w:rPr>
      <w:color w:val="000000"/>
      <w:sz w:val="14"/>
      <w:szCs w:val="14"/>
    </w:rPr>
  </w:style>
  <w:style w:type="character" w:customStyle="1" w:styleId="A11">
    <w:name w:val="A1"/>
    <w:uiPriority w:val="99"/>
    <w:rsid w:val="00FF716F"/>
    <w:rPr>
      <w:rFonts w:cs="Verdana"/>
      <w:i/>
      <w:iCs/>
      <w:color w:val="000000"/>
      <w:sz w:val="14"/>
      <w:szCs w:val="14"/>
    </w:rPr>
  </w:style>
  <w:style w:type="character" w:customStyle="1" w:styleId="A2">
    <w:name w:val="A2"/>
    <w:uiPriority w:val="99"/>
    <w:rsid w:val="00FF716F"/>
    <w:rPr>
      <w:color w:val="000000"/>
      <w:sz w:val="36"/>
      <w:szCs w:val="36"/>
    </w:rPr>
  </w:style>
  <w:style w:type="character" w:customStyle="1" w:styleId="A3">
    <w:name w:val="A3"/>
    <w:uiPriority w:val="99"/>
    <w:rsid w:val="00FF716F"/>
    <w:rPr>
      <w:color w:val="000000"/>
      <w:sz w:val="22"/>
      <w:szCs w:val="22"/>
    </w:rPr>
  </w:style>
  <w:style w:type="character" w:customStyle="1" w:styleId="A4">
    <w:name w:val="A4"/>
    <w:uiPriority w:val="99"/>
    <w:rsid w:val="00FF716F"/>
    <w:rPr>
      <w:rFonts w:cs="Verdana"/>
      <w:b/>
      <w:bCs/>
      <w:color w:val="000000"/>
      <w:sz w:val="10"/>
      <w:szCs w:val="10"/>
    </w:rPr>
  </w:style>
  <w:style w:type="character" w:customStyle="1" w:styleId="a-button-inner">
    <w:name w:val="a-button-inner"/>
    <w:rsid w:val="00FF716F"/>
  </w:style>
  <w:style w:type="character" w:customStyle="1" w:styleId="a-button-text">
    <w:name w:val="a-button-text"/>
    <w:rsid w:val="00FF716F"/>
  </w:style>
  <w:style w:type="character" w:customStyle="1" w:styleId="a-color-link">
    <w:name w:val="a-color-link"/>
    <w:rsid w:val="00FF716F"/>
  </w:style>
  <w:style w:type="character" w:customStyle="1" w:styleId="a-color-price">
    <w:name w:val="a-color-price"/>
    <w:rsid w:val="00FF716F"/>
  </w:style>
  <w:style w:type="character" w:customStyle="1" w:styleId="a-size-extra-large">
    <w:name w:val="a-size-extra-large"/>
    <w:rsid w:val="00FF716F"/>
  </w:style>
  <w:style w:type="character" w:customStyle="1" w:styleId="a-size-small">
    <w:name w:val="a-size-small"/>
    <w:rsid w:val="00FF716F"/>
  </w:style>
  <w:style w:type="character" w:customStyle="1" w:styleId="author-list">
    <w:name w:val="author-list"/>
    <w:rsid w:val="00FF716F"/>
  </w:style>
  <w:style w:type="character" w:customStyle="1" w:styleId="author-name">
    <w:name w:val="author-name"/>
    <w:rsid w:val="00FF716F"/>
  </w:style>
  <w:style w:type="character" w:customStyle="1" w:styleId="bibleref">
    <w:name w:val="bibleref"/>
    <w:rsid w:val="00FF716F"/>
  </w:style>
  <w:style w:type="character" w:customStyle="1" w:styleId="Bibliografie1">
    <w:name w:val="Bibliografie1"/>
    <w:rsid w:val="00FF716F"/>
  </w:style>
  <w:style w:type="paragraph" w:customStyle="1" w:styleId="booktitle">
    <w:name w:val="booktitle"/>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book-title">
    <w:name w:val="book-title"/>
    <w:rsid w:val="00FF716F"/>
  </w:style>
  <w:style w:type="character" w:customStyle="1" w:styleId="breaker-breaker">
    <w:name w:val="breaker-breaker"/>
    <w:rsid w:val="00FF716F"/>
  </w:style>
  <w:style w:type="character" w:customStyle="1" w:styleId="by">
    <w:name w:val="by"/>
    <w:rsid w:val="00FF716F"/>
  </w:style>
  <w:style w:type="character" w:customStyle="1" w:styleId="cno">
    <w:name w:val="c_no"/>
    <w:rsid w:val="00FF716F"/>
  </w:style>
  <w:style w:type="character" w:customStyle="1" w:styleId="cv">
    <w:name w:val="c_v"/>
    <w:rsid w:val="00FF716F"/>
  </w:style>
  <w:style w:type="character" w:customStyle="1" w:styleId="cit">
    <w:name w:val="cit"/>
    <w:rsid w:val="00FF716F"/>
  </w:style>
  <w:style w:type="paragraph" w:customStyle="1" w:styleId="Citace1">
    <w:name w:val="Citace1"/>
    <w:basedOn w:val="Normln"/>
    <w:next w:val="Normln"/>
    <w:rsid w:val="00FF716F"/>
    <w:pPr>
      <w:spacing w:before="120" w:after="240" w:line="288" w:lineRule="auto"/>
    </w:pPr>
    <w:rPr>
      <w:color w:val="000000"/>
      <w:sz w:val="22"/>
    </w:rPr>
  </w:style>
  <w:style w:type="character" w:customStyle="1" w:styleId="cizojazycne">
    <w:name w:val="cizojazycne"/>
    <w:rsid w:val="00FF716F"/>
  </w:style>
  <w:style w:type="character" w:customStyle="1" w:styleId="collapsed-text">
    <w:name w:val="collapsed-text"/>
    <w:rsid w:val="00FF716F"/>
  </w:style>
  <w:style w:type="paragraph" w:customStyle="1" w:styleId="contributor-listreveal">
    <w:name w:val="contributor-list__reveal"/>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contributor-listtoggler">
    <w:name w:val="contributor-list__toggler"/>
    <w:rsid w:val="00FF716F"/>
  </w:style>
  <w:style w:type="character" w:customStyle="1" w:styleId="contributorname">
    <w:name w:val="contributorname"/>
    <w:rsid w:val="00FF716F"/>
  </w:style>
  <w:style w:type="character" w:customStyle="1" w:styleId="count">
    <w:name w:val="count"/>
    <w:rsid w:val="00FF716F"/>
  </w:style>
  <w:style w:type="character" w:customStyle="1" w:styleId="Datum1">
    <w:name w:val="Datum1"/>
    <w:rsid w:val="00FF716F"/>
  </w:style>
  <w:style w:type="character" w:customStyle="1" w:styleId="detail">
    <w:name w:val="detail"/>
    <w:rsid w:val="00FF716F"/>
  </w:style>
  <w:style w:type="character" w:customStyle="1" w:styleId="dn">
    <w:name w:val="dn"/>
    <w:rsid w:val="00FF716F"/>
  </w:style>
  <w:style w:type="character" w:customStyle="1" w:styleId="doplnte-zdroj">
    <w:name w:val="doplnte-zdroj"/>
    <w:rsid w:val="00FF716F"/>
  </w:style>
  <w:style w:type="character" w:customStyle="1" w:styleId="EndnoteCharacters">
    <w:name w:val="Endnote Characters"/>
    <w:rsid w:val="00FF716F"/>
    <w:rPr>
      <w:vertAlign w:val="superscript"/>
    </w:rPr>
  </w:style>
  <w:style w:type="character" w:customStyle="1" w:styleId="english">
    <w:name w:val="english"/>
    <w:rsid w:val="00FF716F"/>
  </w:style>
  <w:style w:type="character" w:customStyle="1" w:styleId="entitled">
    <w:name w:val="entitled"/>
    <w:rsid w:val="00FF716F"/>
  </w:style>
  <w:style w:type="character" w:customStyle="1" w:styleId="ff2">
    <w:name w:val="ff2"/>
    <w:rsid w:val="00FF716F"/>
  </w:style>
  <w:style w:type="character" w:customStyle="1" w:styleId="ff3">
    <w:name w:val="ff3"/>
    <w:rsid w:val="00FF716F"/>
  </w:style>
  <w:style w:type="character" w:customStyle="1" w:styleId="ff8">
    <w:name w:val="ff8"/>
    <w:rsid w:val="00FF716F"/>
  </w:style>
  <w:style w:type="character" w:customStyle="1" w:styleId="ff9">
    <w:name w:val="ff9"/>
    <w:rsid w:val="00FF716F"/>
  </w:style>
  <w:style w:type="character" w:customStyle="1" w:styleId="field264">
    <w:name w:val="field_264"/>
    <w:rsid w:val="00FF716F"/>
  </w:style>
  <w:style w:type="character" w:customStyle="1" w:styleId="FootnoteCharacters">
    <w:name w:val="Footnote Characters"/>
    <w:rsid w:val="00FF716F"/>
    <w:rPr>
      <w:vertAlign w:val="superscript"/>
    </w:rPr>
  </w:style>
  <w:style w:type="character" w:customStyle="1" w:styleId="form-of">
    <w:name w:val="form-of"/>
    <w:rsid w:val="00FF716F"/>
  </w:style>
  <w:style w:type="character" w:customStyle="1" w:styleId="fsa">
    <w:name w:val="fsa"/>
    <w:rsid w:val="00FF716F"/>
  </w:style>
  <w:style w:type="character" w:customStyle="1" w:styleId="gb-buy-options-arrow">
    <w:name w:val="gb-buy-options-arrow"/>
    <w:rsid w:val="00FF716F"/>
  </w:style>
  <w:style w:type="character" w:customStyle="1" w:styleId="gn-242">
    <w:name w:val="gn-24:2"/>
    <w:rsid w:val="00FF716F"/>
  </w:style>
  <w:style w:type="character" w:customStyle="1" w:styleId="gn-243">
    <w:name w:val="gn-24:3"/>
    <w:rsid w:val="00FF716F"/>
  </w:style>
  <w:style w:type="character" w:customStyle="1" w:styleId="grek">
    <w:name w:val="grek"/>
    <w:rsid w:val="00FF716F"/>
  </w:style>
  <w:style w:type="paragraph" w:customStyle="1" w:styleId="Heading">
    <w:name w:val="Heading"/>
    <w:basedOn w:val="Normln"/>
    <w:next w:val="Zkladntext"/>
    <w:rsid w:val="00FF716F"/>
    <w:pPr>
      <w:keepNext/>
      <w:suppressAutoHyphens/>
      <w:spacing w:before="240" w:after="120" w:line="312" w:lineRule="auto"/>
    </w:pPr>
    <w:rPr>
      <w:rFonts w:ascii="Liberation Sans" w:eastAsia="Microsoft YaHei" w:hAnsi="Liberation Sans" w:cs="Lucida Sans"/>
      <w:sz w:val="28"/>
      <w:szCs w:val="28"/>
      <w:lang w:eastAsia="zh-CN"/>
    </w:rPr>
  </w:style>
  <w:style w:type="character" w:customStyle="1" w:styleId="hidden-author">
    <w:name w:val="hidden-author"/>
    <w:rsid w:val="00FF716F"/>
  </w:style>
  <w:style w:type="character" w:customStyle="1" w:styleId="highwire-citation-author">
    <w:name w:val="highwire-citation-author"/>
    <w:rsid w:val="00FF716F"/>
  </w:style>
  <w:style w:type="character" w:customStyle="1" w:styleId="highwire-cite-metadata-date">
    <w:name w:val="highwire-cite-metadata-date"/>
    <w:rsid w:val="00FF716F"/>
  </w:style>
  <w:style w:type="character" w:customStyle="1" w:styleId="highwire-cite-metadata-doi">
    <w:name w:val="highwire-cite-metadata-doi"/>
    <w:rsid w:val="00FF716F"/>
  </w:style>
  <w:style w:type="character" w:customStyle="1" w:styleId="highwire-cite-metadata-issue">
    <w:name w:val="highwire-cite-metadata-issue"/>
    <w:rsid w:val="00FF716F"/>
  </w:style>
  <w:style w:type="character" w:customStyle="1" w:styleId="highwire-cite-metadata-journal">
    <w:name w:val="highwire-cite-metadata-journal"/>
    <w:rsid w:val="00FF716F"/>
  </w:style>
  <w:style w:type="character" w:customStyle="1" w:styleId="highwire-cite-metadata-pages">
    <w:name w:val="highwire-cite-metadata-pages"/>
    <w:rsid w:val="00FF716F"/>
  </w:style>
  <w:style w:type="character" w:customStyle="1" w:styleId="highwire-cite-metadata-papdate">
    <w:name w:val="highwire-cite-metadata-papdate"/>
    <w:rsid w:val="00FF716F"/>
  </w:style>
  <w:style w:type="character" w:customStyle="1" w:styleId="highwire-cite-metadata-volume">
    <w:name w:val="highwire-cite-metadata-volume"/>
    <w:rsid w:val="00FF716F"/>
  </w:style>
  <w:style w:type="character" w:customStyle="1" w:styleId="ilfuvd">
    <w:name w:val="ilfuvd"/>
    <w:rsid w:val="00FF716F"/>
  </w:style>
  <w:style w:type="paragraph" w:customStyle="1" w:styleId="Index">
    <w:name w:val="Index"/>
    <w:basedOn w:val="Normln"/>
    <w:rsid w:val="00FF716F"/>
    <w:pPr>
      <w:suppressLineNumbers/>
      <w:suppressAutoHyphens/>
      <w:spacing w:line="312" w:lineRule="auto"/>
    </w:pPr>
    <w:rPr>
      <w:rFonts w:cs="Lucida Sans"/>
      <w:lang w:eastAsia="zh-CN"/>
    </w:rPr>
  </w:style>
  <w:style w:type="character" w:customStyle="1" w:styleId="infovalue">
    <w:name w:val="info_value"/>
    <w:rsid w:val="00FF716F"/>
  </w:style>
  <w:style w:type="character" w:customStyle="1" w:styleId="ipa">
    <w:name w:val="ipa"/>
    <w:rsid w:val="00FF716F"/>
  </w:style>
  <w:style w:type="character" w:customStyle="1" w:styleId="italics">
    <w:name w:val="italics"/>
    <w:rsid w:val="00FF716F"/>
  </w:style>
  <w:style w:type="character" w:customStyle="1" w:styleId="Standardnpsmoodstavce1">
    <w:name w:val="Standardní písmo odstavce1"/>
    <w:rsid w:val="00FF716F"/>
  </w:style>
  <w:style w:type="character" w:customStyle="1" w:styleId="js-separator">
    <w:name w:val="js-separator"/>
    <w:rsid w:val="00FF716F"/>
  </w:style>
  <w:style w:type="character" w:styleId="KdHTML">
    <w:name w:val="HTML Code"/>
    <w:uiPriority w:val="99"/>
    <w:semiHidden/>
    <w:unhideWhenUsed/>
    <w:rsid w:val="00FF716F"/>
    <w:rPr>
      <w:rFonts w:ascii="Courier New" w:eastAsia="Times New Roman" w:hAnsi="Courier New" w:cs="Courier New"/>
      <w:sz w:val="20"/>
      <w:szCs w:val="20"/>
    </w:rPr>
  </w:style>
  <w:style w:type="character" w:customStyle="1" w:styleId="l6">
    <w:name w:val="l6"/>
    <w:rsid w:val="00FF716F"/>
  </w:style>
  <w:style w:type="character" w:customStyle="1" w:styleId="lang-grc">
    <w:name w:val="lang-grc"/>
    <w:rsid w:val="00FF716F"/>
  </w:style>
  <w:style w:type="character" w:customStyle="1" w:styleId="lang-tr">
    <w:name w:val="lang-tr"/>
    <w:rsid w:val="00FF716F"/>
  </w:style>
  <w:style w:type="character" w:customStyle="1" w:styleId="latn">
    <w:name w:val="latn"/>
    <w:rsid w:val="00FF716F"/>
  </w:style>
  <w:style w:type="character" w:customStyle="1" w:styleId="lbl">
    <w:name w:val="lbl"/>
    <w:rsid w:val="00FF716F"/>
  </w:style>
  <w:style w:type="character" w:customStyle="1" w:styleId="licensetplattr">
    <w:name w:val="licensetpl_attr"/>
    <w:rsid w:val="00FF716F"/>
  </w:style>
  <w:style w:type="character" w:customStyle="1" w:styleId="ls4">
    <w:name w:val="ls4"/>
    <w:rsid w:val="00FF716F"/>
  </w:style>
  <w:style w:type="paragraph" w:customStyle="1" w:styleId="mb-0">
    <w:name w:val="mb-0"/>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mobile-undersized-upper">
    <w:name w:val="mobile-undersized-upper"/>
    <w:rsid w:val="00FF716F"/>
  </w:style>
  <w:style w:type="table" w:styleId="Mkatabulky">
    <w:name w:val="Table Grid"/>
    <w:basedOn w:val="Normlntabulka"/>
    <w:uiPriority w:val="59"/>
    <w:rsid w:val="00FF716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FF716F"/>
  </w:style>
  <w:style w:type="character" w:customStyle="1" w:styleId="Nzev2">
    <w:name w:val="Název2"/>
    <w:rsid w:val="00FF716F"/>
  </w:style>
  <w:style w:type="character" w:customStyle="1" w:styleId="Nzev3">
    <w:name w:val="Název3"/>
    <w:rsid w:val="00FF716F"/>
  </w:style>
  <w:style w:type="character" w:customStyle="1" w:styleId="Nzev4">
    <w:name w:val="Název4"/>
    <w:rsid w:val="00FF716F"/>
  </w:style>
  <w:style w:type="character" w:customStyle="1" w:styleId="nlmsource">
    <w:name w:val="nlm_source"/>
    <w:rsid w:val="00FF716F"/>
  </w:style>
  <w:style w:type="character" w:customStyle="1" w:styleId="nlmsourcecontrib">
    <w:name w:val="nlm_source_contrib"/>
    <w:rsid w:val="00FF716F"/>
  </w:style>
  <w:style w:type="character" w:customStyle="1" w:styleId="noprint">
    <w:name w:val="noprint"/>
    <w:rsid w:val="00FF716F"/>
  </w:style>
  <w:style w:type="paragraph" w:customStyle="1" w:styleId="Normlnodsazen1">
    <w:name w:val="Normální odsazený1"/>
    <w:basedOn w:val="Normln"/>
    <w:rsid w:val="00FF716F"/>
    <w:pPr>
      <w:suppressAutoHyphens/>
      <w:spacing w:line="312" w:lineRule="auto"/>
      <w:ind w:left="708"/>
    </w:pPr>
    <w:rPr>
      <w:rFonts w:cs="Calibri"/>
      <w:lang w:eastAsia="zh-CN"/>
    </w:rPr>
  </w:style>
  <w:style w:type="character" w:customStyle="1" w:styleId="num-ratings">
    <w:name w:val="num-ratings"/>
    <w:rsid w:val="00FF716F"/>
  </w:style>
  <w:style w:type="character" w:customStyle="1" w:styleId="Odkaznakoment1">
    <w:name w:val="Odkaz na komentář1"/>
    <w:rsid w:val="00FF716F"/>
    <w:rPr>
      <w:sz w:val="16"/>
      <w:szCs w:val="16"/>
    </w:rPr>
  </w:style>
  <w:style w:type="character" w:customStyle="1" w:styleId="Odkaznavysvtlivky1">
    <w:name w:val="Odkaz na vysvětlivky1"/>
    <w:rsid w:val="00FF716F"/>
    <w:rPr>
      <w:vertAlign w:val="superscript"/>
    </w:rPr>
  </w:style>
  <w:style w:type="character" w:customStyle="1" w:styleId="ouvrage">
    <w:name w:val="ouvrage"/>
    <w:rsid w:val="00FF716F"/>
  </w:style>
  <w:style w:type="character" w:customStyle="1" w:styleId="overlinesection">
    <w:name w:val="overline__section"/>
    <w:rsid w:val="00FF716F"/>
  </w:style>
  <w:style w:type="character" w:customStyle="1" w:styleId="overlinesubject">
    <w:name w:val="overline__subject"/>
    <w:rsid w:val="00FF716F"/>
  </w:style>
  <w:style w:type="paragraph" w:customStyle="1" w:styleId="Pa0">
    <w:name w:val="Pa0"/>
    <w:basedOn w:val="Default"/>
    <w:next w:val="Default"/>
    <w:uiPriority w:val="99"/>
    <w:rsid w:val="00FF716F"/>
    <w:pPr>
      <w:spacing w:line="241" w:lineRule="atLeast"/>
    </w:pPr>
    <w:rPr>
      <w:rFonts w:ascii="Verdana" w:hAnsi="Verdana" w:cs="Times New Roman"/>
      <w:color w:val="auto"/>
    </w:rPr>
  </w:style>
  <w:style w:type="paragraph" w:customStyle="1" w:styleId="Pa12">
    <w:name w:val="Pa12"/>
    <w:basedOn w:val="Default"/>
    <w:next w:val="Default"/>
    <w:uiPriority w:val="99"/>
    <w:rsid w:val="00FF716F"/>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FF716F"/>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FF716F"/>
    <w:pPr>
      <w:spacing w:line="181" w:lineRule="atLeast"/>
    </w:pPr>
    <w:rPr>
      <w:color w:val="auto"/>
    </w:rPr>
  </w:style>
  <w:style w:type="character" w:customStyle="1" w:styleId="pagenum">
    <w:name w:val="pagenum"/>
    <w:rsid w:val="00FF716F"/>
  </w:style>
  <w:style w:type="character" w:customStyle="1" w:styleId="page-numbers-info">
    <w:name w:val="page-numbers-info"/>
    <w:rsid w:val="00FF716F"/>
  </w:style>
  <w:style w:type="character" w:customStyle="1" w:styleId="parent-pub">
    <w:name w:val="parent-pub"/>
    <w:rsid w:val="00FF716F"/>
  </w:style>
  <w:style w:type="character" w:customStyle="1" w:styleId="personname">
    <w:name w:val="person_name"/>
    <w:rsid w:val="00FF716F"/>
  </w:style>
  <w:style w:type="character" w:customStyle="1" w:styleId="pinyin">
    <w:name w:val="pinyin"/>
    <w:rsid w:val="00FF716F"/>
  </w:style>
  <w:style w:type="character" w:customStyle="1" w:styleId="place">
    <w:name w:val="place"/>
    <w:rsid w:val="00FF716F"/>
  </w:style>
  <w:style w:type="character" w:customStyle="1" w:styleId="plainlinks-print">
    <w:name w:val="plainlinks-print"/>
    <w:rsid w:val="00FF716F"/>
  </w:style>
  <w:style w:type="character" w:customStyle="1" w:styleId="pluginpagetreechildrenspan">
    <w:name w:val="plugin_pagetree_children_span"/>
    <w:rsid w:val="00FF716F"/>
  </w:style>
  <w:style w:type="character" w:customStyle="1" w:styleId="Podnadpis1">
    <w:name w:val="Podnadpis1"/>
    <w:rsid w:val="00FF716F"/>
  </w:style>
  <w:style w:type="character" w:customStyle="1" w:styleId="Podnadpis2">
    <w:name w:val="Podnadpis2"/>
    <w:rsid w:val="00FF716F"/>
  </w:style>
  <w:style w:type="character" w:customStyle="1" w:styleId="Podnadpis3">
    <w:name w:val="Podnadpis3"/>
    <w:rsid w:val="00FF716F"/>
  </w:style>
  <w:style w:type="character" w:customStyle="1" w:styleId="Podtitul2">
    <w:name w:val="Podtitul2"/>
    <w:rsid w:val="00FF716F"/>
  </w:style>
  <w:style w:type="character" w:customStyle="1" w:styleId="Podtitul3">
    <w:name w:val="Podtitul3"/>
    <w:rsid w:val="00FF716F"/>
  </w:style>
  <w:style w:type="character" w:customStyle="1" w:styleId="Podtitul4">
    <w:name w:val="Podtitul4"/>
    <w:rsid w:val="00FF716F"/>
  </w:style>
  <w:style w:type="character" w:customStyle="1" w:styleId="Podtitul5">
    <w:name w:val="Podtitul5"/>
    <w:rsid w:val="00FF716F"/>
  </w:style>
  <w:style w:type="character" w:customStyle="1" w:styleId="Podtitul6">
    <w:name w:val="Podtitul6"/>
    <w:rsid w:val="00FF716F"/>
  </w:style>
  <w:style w:type="character" w:customStyle="1" w:styleId="polytonic">
    <w:name w:val="polytonic"/>
    <w:rsid w:val="00FF716F"/>
  </w:style>
  <w:style w:type="paragraph" w:styleId="Titulek">
    <w:name w:val="caption"/>
    <w:basedOn w:val="Normln"/>
    <w:rsid w:val="00FF716F"/>
    <w:pPr>
      <w:suppressLineNumbers/>
      <w:suppressAutoHyphens/>
      <w:spacing w:before="120" w:after="120" w:line="312" w:lineRule="auto"/>
    </w:pPr>
    <w:rPr>
      <w:rFonts w:cs="Lucida Sans"/>
      <w:i/>
      <w:iCs/>
      <w:szCs w:val="24"/>
      <w:lang w:eastAsia="zh-CN"/>
    </w:rPr>
  </w:style>
  <w:style w:type="paragraph" w:customStyle="1" w:styleId="Popiska">
    <w:name w:val="Popiska"/>
    <w:basedOn w:val="Titulek"/>
    <w:rsid w:val="00FF716F"/>
    <w:rPr>
      <w:i w:val="0"/>
      <w:sz w:val="20"/>
    </w:rPr>
  </w:style>
  <w:style w:type="character" w:customStyle="1" w:styleId="price">
    <w:name w:val="price"/>
    <w:rsid w:val="00FF716F"/>
  </w:style>
  <w:style w:type="character" w:customStyle="1" w:styleId="proper">
    <w:name w:val="proper"/>
    <w:rsid w:val="00FF716F"/>
  </w:style>
  <w:style w:type="character" w:customStyle="1" w:styleId="publication-meta-date">
    <w:name w:val="publication-meta-date"/>
    <w:rsid w:val="00FF716F"/>
  </w:style>
  <w:style w:type="character" w:customStyle="1" w:styleId="publication-meta-journal">
    <w:name w:val="publication-meta-journal"/>
    <w:rsid w:val="00FF716F"/>
  </w:style>
  <w:style w:type="character" w:customStyle="1" w:styleId="publication-meta-separator">
    <w:name w:val="publication-meta-separator"/>
    <w:rsid w:val="00FF716F"/>
  </w:style>
  <w:style w:type="character" w:customStyle="1" w:styleId="publication-meta-stats">
    <w:name w:val="publication-meta-stats"/>
    <w:rsid w:val="00FF716F"/>
  </w:style>
  <w:style w:type="paragraph" w:customStyle="1" w:styleId="Randtext">
    <w:name w:val="Randtext"/>
    <w:basedOn w:val="Normln"/>
    <w:uiPriority w:val="99"/>
    <w:rsid w:val="00FF716F"/>
    <w:pPr>
      <w:autoSpaceDE w:val="0"/>
      <w:autoSpaceDN w:val="0"/>
      <w:spacing w:line="240" w:lineRule="auto"/>
      <w:jc w:val="left"/>
    </w:pPr>
    <w:rPr>
      <w:rFonts w:ascii="New York" w:eastAsia="Times New Roman" w:hAnsi="New York" w:cs="New York"/>
      <w:szCs w:val="24"/>
      <w:lang w:val="de-DE"/>
    </w:rPr>
  </w:style>
  <w:style w:type="character" w:customStyle="1" w:styleId="reference">
    <w:name w:val="reference"/>
    <w:rsid w:val="00FF716F"/>
  </w:style>
  <w:style w:type="paragraph" w:customStyle="1" w:styleId="Rejstk41">
    <w:name w:val="Rejstřík 41"/>
    <w:basedOn w:val="Normln"/>
    <w:next w:val="Normln"/>
    <w:rsid w:val="00FF716F"/>
    <w:pPr>
      <w:suppressAutoHyphens/>
      <w:spacing w:line="312" w:lineRule="auto"/>
      <w:ind w:left="960" w:hanging="240"/>
      <w:jc w:val="left"/>
    </w:pPr>
    <w:rPr>
      <w:rFonts w:cs="Calibri"/>
      <w:sz w:val="18"/>
      <w:szCs w:val="18"/>
      <w:lang w:eastAsia="zh-CN"/>
    </w:rPr>
  </w:style>
  <w:style w:type="paragraph" w:customStyle="1" w:styleId="Rejstk51">
    <w:name w:val="Rejstřík 51"/>
    <w:basedOn w:val="Normln"/>
    <w:next w:val="Normln"/>
    <w:rsid w:val="00FF716F"/>
    <w:pPr>
      <w:suppressAutoHyphens/>
      <w:spacing w:line="312" w:lineRule="auto"/>
      <w:ind w:left="1200" w:hanging="240"/>
      <w:jc w:val="left"/>
    </w:pPr>
    <w:rPr>
      <w:rFonts w:cs="Calibri"/>
      <w:sz w:val="18"/>
      <w:szCs w:val="18"/>
      <w:lang w:eastAsia="zh-CN"/>
    </w:rPr>
  </w:style>
  <w:style w:type="paragraph" w:customStyle="1" w:styleId="Rejstk61">
    <w:name w:val="Rejstřík 61"/>
    <w:basedOn w:val="Normln"/>
    <w:next w:val="Normln"/>
    <w:rsid w:val="00FF716F"/>
    <w:pPr>
      <w:suppressAutoHyphens/>
      <w:spacing w:line="312" w:lineRule="auto"/>
      <w:ind w:left="1440" w:hanging="240"/>
      <w:jc w:val="left"/>
    </w:pPr>
    <w:rPr>
      <w:rFonts w:cs="Calibri"/>
      <w:sz w:val="18"/>
      <w:szCs w:val="18"/>
      <w:lang w:eastAsia="zh-CN"/>
    </w:rPr>
  </w:style>
  <w:style w:type="paragraph" w:customStyle="1" w:styleId="Rejstk71">
    <w:name w:val="Rejstřík 71"/>
    <w:basedOn w:val="Normln"/>
    <w:next w:val="Normln"/>
    <w:rsid w:val="00FF716F"/>
    <w:pPr>
      <w:suppressAutoHyphens/>
      <w:spacing w:line="312" w:lineRule="auto"/>
      <w:ind w:left="1680" w:hanging="240"/>
      <w:jc w:val="left"/>
    </w:pPr>
    <w:rPr>
      <w:rFonts w:cs="Calibri"/>
      <w:sz w:val="18"/>
      <w:szCs w:val="18"/>
      <w:lang w:eastAsia="zh-CN"/>
    </w:rPr>
  </w:style>
  <w:style w:type="paragraph" w:customStyle="1" w:styleId="Rejstk81">
    <w:name w:val="Rejstřík 81"/>
    <w:basedOn w:val="Normln"/>
    <w:next w:val="Normln"/>
    <w:rsid w:val="00FF716F"/>
    <w:pPr>
      <w:suppressAutoHyphens/>
      <w:spacing w:line="312" w:lineRule="auto"/>
      <w:ind w:left="1920" w:hanging="240"/>
      <w:jc w:val="left"/>
    </w:pPr>
    <w:rPr>
      <w:rFonts w:cs="Calibri"/>
      <w:sz w:val="18"/>
      <w:szCs w:val="18"/>
      <w:lang w:eastAsia="zh-CN"/>
    </w:rPr>
  </w:style>
  <w:style w:type="paragraph" w:customStyle="1" w:styleId="Rejstk91">
    <w:name w:val="Rejstřík 91"/>
    <w:basedOn w:val="Normln"/>
    <w:next w:val="Normln"/>
    <w:rsid w:val="00FF716F"/>
    <w:pPr>
      <w:suppressAutoHyphens/>
      <w:spacing w:line="312" w:lineRule="auto"/>
      <w:ind w:left="2160" w:hanging="240"/>
      <w:jc w:val="left"/>
    </w:pPr>
    <w:rPr>
      <w:rFonts w:cs="Calibri"/>
      <w:sz w:val="18"/>
      <w:szCs w:val="18"/>
      <w:lang w:eastAsia="zh-CN"/>
    </w:rPr>
  </w:style>
  <w:style w:type="paragraph" w:styleId="Rozloendokumentu">
    <w:name w:val="Document Map"/>
    <w:basedOn w:val="Normln"/>
    <w:link w:val="RozloendokumentuChar"/>
    <w:semiHidden/>
    <w:unhideWhenUsed/>
    <w:rsid w:val="00FF716F"/>
    <w:pPr>
      <w:spacing w:line="240" w:lineRule="auto"/>
    </w:pPr>
    <w:rPr>
      <w:rFonts w:ascii="Tahoma" w:hAnsi="Tahoma" w:cs="Tahoma"/>
      <w:sz w:val="16"/>
      <w:szCs w:val="16"/>
    </w:rPr>
  </w:style>
  <w:style w:type="character" w:customStyle="1" w:styleId="RozloendokumentuChar1">
    <w:name w:val="Rozložení dokumentu Char1"/>
    <w:semiHidden/>
    <w:rsid w:val="00FF716F"/>
    <w:rPr>
      <w:rFonts w:ascii="Tahoma" w:eastAsia="Times" w:hAnsi="Tahoma" w:cs="Tahoma"/>
      <w:noProof/>
      <w:sz w:val="16"/>
      <w:szCs w:val="16"/>
    </w:rPr>
  </w:style>
  <w:style w:type="paragraph" w:customStyle="1" w:styleId="Rozvrendokumentu1">
    <w:name w:val="Rozvržení dokumentu1"/>
    <w:basedOn w:val="Normln"/>
    <w:rsid w:val="00FF716F"/>
    <w:pPr>
      <w:shd w:val="clear" w:color="auto" w:fill="000080"/>
    </w:pPr>
    <w:rPr>
      <w:rFonts w:ascii="Tahoma" w:hAnsi="Tahoma"/>
    </w:rPr>
  </w:style>
  <w:style w:type="paragraph" w:customStyle="1" w:styleId="Rozvrendokumentu11">
    <w:name w:val="Rozvržení dokumentu11"/>
    <w:basedOn w:val="Normln"/>
    <w:rsid w:val="00FF716F"/>
    <w:pPr>
      <w:shd w:val="clear" w:color="auto" w:fill="000080"/>
      <w:suppressAutoHyphens/>
      <w:spacing w:line="312" w:lineRule="auto"/>
    </w:pPr>
    <w:rPr>
      <w:rFonts w:ascii="Tahoma" w:hAnsi="Tahoma" w:cs="Tahoma"/>
    </w:rPr>
  </w:style>
  <w:style w:type="character" w:customStyle="1" w:styleId="separator">
    <w:name w:val="separator"/>
    <w:rsid w:val="00FF716F"/>
  </w:style>
  <w:style w:type="character" w:customStyle="1" w:styleId="series-volume">
    <w:name w:val="series-volume"/>
    <w:rsid w:val="00FF716F"/>
  </w:style>
  <w:style w:type="paragraph" w:customStyle="1" w:styleId="Seznam21">
    <w:name w:val="Seznam 21"/>
    <w:basedOn w:val="Normln"/>
    <w:rsid w:val="00FF716F"/>
    <w:pPr>
      <w:suppressAutoHyphens/>
      <w:spacing w:line="312" w:lineRule="auto"/>
      <w:ind w:left="566" w:hanging="283"/>
    </w:pPr>
    <w:rPr>
      <w:rFonts w:cs="Calibri"/>
      <w:lang w:eastAsia="zh-CN"/>
    </w:rPr>
  </w:style>
  <w:style w:type="paragraph" w:customStyle="1" w:styleId="Seznamobrzk1">
    <w:name w:val="Seznam obrázků1"/>
    <w:basedOn w:val="Normln"/>
    <w:next w:val="Normln"/>
    <w:rsid w:val="00FF716F"/>
    <w:pPr>
      <w:suppressAutoHyphens/>
      <w:spacing w:line="240" w:lineRule="auto"/>
    </w:pPr>
    <w:rPr>
      <w:rFonts w:ascii="Arial" w:hAnsi="Arial" w:cs="Arial"/>
      <w:b/>
      <w:sz w:val="22"/>
      <w:lang w:eastAsia="zh-CN"/>
    </w:rPr>
  </w:style>
  <w:style w:type="paragraph" w:customStyle="1" w:styleId="Seznamsodrkami1">
    <w:name w:val="Seznam s odrážkami1"/>
    <w:basedOn w:val="Normln"/>
    <w:rsid w:val="00FF716F"/>
    <w:pPr>
      <w:tabs>
        <w:tab w:val="num" w:pos="360"/>
      </w:tabs>
      <w:suppressAutoHyphens/>
      <w:spacing w:line="312" w:lineRule="auto"/>
      <w:ind w:left="360" w:hanging="360"/>
    </w:pPr>
    <w:rPr>
      <w:rFonts w:cs="Calibri"/>
      <w:lang w:eastAsia="zh-CN"/>
    </w:rPr>
  </w:style>
  <w:style w:type="character" w:customStyle="1" w:styleId="size-m">
    <w:name w:val="size-m"/>
    <w:rsid w:val="00FF716F"/>
  </w:style>
  <w:style w:type="character" w:customStyle="1" w:styleId="size-xl">
    <w:name w:val="size-xl"/>
    <w:rsid w:val="00FF716F"/>
  </w:style>
  <w:style w:type="character" w:customStyle="1" w:styleId="socialcount">
    <w:name w:val="social__count"/>
    <w:rsid w:val="00FF716F"/>
  </w:style>
  <w:style w:type="paragraph" w:customStyle="1" w:styleId="spcnt">
    <w:name w:val="sp_cnt"/>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spell">
    <w:name w:val="spell"/>
    <w:rsid w:val="00FF716F"/>
  </w:style>
  <w:style w:type="character" w:customStyle="1" w:styleId="spellorig">
    <w:name w:val="spell_orig"/>
    <w:rsid w:val="00FF716F"/>
  </w:style>
  <w:style w:type="character" w:customStyle="1" w:styleId="sr-only">
    <w:name w:val="sr-only"/>
    <w:rsid w:val="00FF716F"/>
  </w:style>
  <w:style w:type="character" w:customStyle="1" w:styleId="Standardnpsmoodstavce2">
    <w:name w:val="Standardní písmo odstavce2"/>
    <w:rsid w:val="00FF716F"/>
  </w:style>
  <w:style w:type="character" w:customStyle="1" w:styleId="target-language">
    <w:name w:val="target-language"/>
    <w:rsid w:val="00FF716F"/>
  </w:style>
  <w:style w:type="paragraph" w:customStyle="1" w:styleId="Textkomente1">
    <w:name w:val="Text komentáře1"/>
    <w:basedOn w:val="Normln"/>
    <w:rsid w:val="00FF716F"/>
    <w:pPr>
      <w:suppressAutoHyphens/>
      <w:spacing w:line="312" w:lineRule="auto"/>
    </w:pPr>
    <w:rPr>
      <w:rFonts w:cs="Calibri"/>
      <w:sz w:val="20"/>
      <w:lang w:eastAsia="zh-CN"/>
    </w:rPr>
  </w:style>
  <w:style w:type="paragraph" w:customStyle="1" w:styleId="text14">
    <w:name w:val="text14"/>
    <w:basedOn w:val="Normln"/>
    <w:rsid w:val="00FF716F"/>
    <w:pPr>
      <w:spacing w:before="100" w:beforeAutospacing="1" w:after="100" w:afterAutospacing="1" w:line="240" w:lineRule="auto"/>
      <w:jc w:val="left"/>
    </w:pPr>
    <w:rPr>
      <w:rFonts w:ascii="Times New Roman" w:eastAsia="Times New Roman" w:hAnsi="Times New Roman"/>
      <w:szCs w:val="24"/>
    </w:rPr>
  </w:style>
  <w:style w:type="character" w:customStyle="1" w:styleId="text-smallcaps">
    <w:name w:val="text-smallcaps"/>
    <w:rsid w:val="00FF716F"/>
  </w:style>
  <w:style w:type="character" w:customStyle="1" w:styleId="thumb-text">
    <w:name w:val="thumb-text"/>
    <w:rsid w:val="00FF716F"/>
  </w:style>
  <w:style w:type="character" w:customStyle="1" w:styleId="title-text">
    <w:name w:val="title-text"/>
    <w:rsid w:val="00FF716F"/>
  </w:style>
  <w:style w:type="paragraph" w:customStyle="1" w:styleId="Titulek1">
    <w:name w:val="Titulek1"/>
    <w:basedOn w:val="Normln"/>
    <w:rsid w:val="00FF716F"/>
    <w:pPr>
      <w:suppressLineNumbers/>
      <w:suppressAutoHyphens/>
      <w:spacing w:before="120" w:after="120" w:line="312" w:lineRule="auto"/>
    </w:pPr>
    <w:rPr>
      <w:rFonts w:cs="Lucida Sans"/>
      <w:i/>
      <w:iCs/>
      <w:szCs w:val="24"/>
      <w:lang w:eastAsia="zh-CN"/>
    </w:rPr>
  </w:style>
  <w:style w:type="character" w:customStyle="1" w:styleId="tn">
    <w:name w:val="tn"/>
    <w:rsid w:val="00FF716F"/>
  </w:style>
  <w:style w:type="character" w:customStyle="1" w:styleId="translit">
    <w:name w:val="translit"/>
    <w:rsid w:val="00FF716F"/>
  </w:style>
  <w:style w:type="character" w:customStyle="1" w:styleId="transux">
    <w:name w:val="transux"/>
    <w:rsid w:val="00FF716F"/>
  </w:style>
  <w:style w:type="character" w:customStyle="1" w:styleId="type">
    <w:name w:val="type"/>
    <w:rsid w:val="00FF716F"/>
  </w:style>
  <w:style w:type="character" w:customStyle="1" w:styleId="var">
    <w:name w:val="var"/>
    <w:rsid w:val="00FF716F"/>
  </w:style>
  <w:style w:type="character" w:customStyle="1" w:styleId="visually-hidden">
    <w:name w:val="visually-hidden"/>
    <w:rsid w:val="00FF716F"/>
  </w:style>
  <w:style w:type="character" w:customStyle="1" w:styleId="w">
    <w:name w:val="w"/>
    <w:rsid w:val="00FF716F"/>
  </w:style>
  <w:style w:type="character" w:customStyle="1" w:styleId="WW8Num10z0">
    <w:name w:val="WW8Num10z0"/>
    <w:rsid w:val="00FF716F"/>
    <w:rPr>
      <w:rFonts w:ascii="Symbol" w:hAnsi="Symbol" w:cs="Symbol" w:hint="default"/>
    </w:rPr>
  </w:style>
  <w:style w:type="character" w:customStyle="1" w:styleId="WW8Num10z1">
    <w:name w:val="WW8Num10z1"/>
    <w:rsid w:val="00FF716F"/>
    <w:rPr>
      <w:rFonts w:ascii="Courier New" w:hAnsi="Courier New" w:cs="Courier New" w:hint="default"/>
    </w:rPr>
  </w:style>
  <w:style w:type="character" w:customStyle="1" w:styleId="WW8Num10z2">
    <w:name w:val="WW8Num10z2"/>
    <w:rsid w:val="00FF716F"/>
    <w:rPr>
      <w:rFonts w:ascii="Wingdings" w:hAnsi="Wingdings" w:cs="Wingdings" w:hint="default"/>
    </w:rPr>
  </w:style>
  <w:style w:type="character" w:customStyle="1" w:styleId="WW8Num11z0">
    <w:name w:val="WW8Num11z0"/>
    <w:rsid w:val="00FF716F"/>
    <w:rPr>
      <w:rFonts w:ascii="Symbol" w:hAnsi="Symbol" w:cs="Symbol" w:hint="default"/>
    </w:rPr>
  </w:style>
  <w:style w:type="character" w:customStyle="1" w:styleId="WW8Num11z1">
    <w:name w:val="WW8Num11z1"/>
    <w:rsid w:val="00FF716F"/>
    <w:rPr>
      <w:rFonts w:ascii="Courier New" w:hAnsi="Courier New" w:cs="Courier New" w:hint="default"/>
    </w:rPr>
  </w:style>
  <w:style w:type="character" w:customStyle="1" w:styleId="WW8Num11z2">
    <w:name w:val="WW8Num11z2"/>
    <w:rsid w:val="00FF716F"/>
    <w:rPr>
      <w:rFonts w:ascii="Wingdings" w:hAnsi="Wingdings" w:cs="Wingdings" w:hint="default"/>
    </w:rPr>
  </w:style>
  <w:style w:type="character" w:customStyle="1" w:styleId="WW8Num12z0">
    <w:name w:val="WW8Num12z0"/>
    <w:rsid w:val="00FF716F"/>
    <w:rPr>
      <w:rFonts w:ascii="Symbol" w:hAnsi="Symbol" w:cs="Symbol" w:hint="default"/>
    </w:rPr>
  </w:style>
  <w:style w:type="character" w:customStyle="1" w:styleId="WW8Num12z1">
    <w:name w:val="WW8Num12z1"/>
    <w:rsid w:val="00FF716F"/>
    <w:rPr>
      <w:rFonts w:ascii="Courier New" w:hAnsi="Courier New" w:cs="Courier New" w:hint="default"/>
    </w:rPr>
  </w:style>
  <w:style w:type="character" w:customStyle="1" w:styleId="WW8Num12z2">
    <w:name w:val="WW8Num12z2"/>
    <w:rsid w:val="00FF716F"/>
    <w:rPr>
      <w:rFonts w:ascii="Wingdings" w:hAnsi="Wingdings" w:cs="Wingdings" w:hint="default"/>
    </w:rPr>
  </w:style>
  <w:style w:type="character" w:customStyle="1" w:styleId="WW8Num13z0">
    <w:name w:val="WW8Num13z0"/>
    <w:rsid w:val="00FF716F"/>
    <w:rPr>
      <w:rFonts w:ascii="Symbol" w:hAnsi="Symbol" w:cs="Symbol" w:hint="default"/>
    </w:rPr>
  </w:style>
  <w:style w:type="character" w:customStyle="1" w:styleId="WW8Num13z1">
    <w:name w:val="WW8Num13z1"/>
    <w:rsid w:val="00FF716F"/>
    <w:rPr>
      <w:rFonts w:ascii="Courier New" w:hAnsi="Courier New" w:cs="Courier New" w:hint="default"/>
    </w:rPr>
  </w:style>
  <w:style w:type="character" w:customStyle="1" w:styleId="WW8Num13z2">
    <w:name w:val="WW8Num13z2"/>
    <w:rsid w:val="00FF716F"/>
    <w:rPr>
      <w:rFonts w:ascii="Wingdings" w:hAnsi="Wingdings" w:cs="Wingdings" w:hint="default"/>
    </w:rPr>
  </w:style>
  <w:style w:type="character" w:customStyle="1" w:styleId="WW8Num14z0">
    <w:name w:val="WW8Num14z0"/>
    <w:rsid w:val="00FF716F"/>
    <w:rPr>
      <w:rFonts w:ascii="Symbol" w:hAnsi="Symbol" w:cs="Symbol" w:hint="default"/>
    </w:rPr>
  </w:style>
  <w:style w:type="character" w:customStyle="1" w:styleId="WW8Num14z1">
    <w:name w:val="WW8Num14z1"/>
    <w:rsid w:val="00FF716F"/>
    <w:rPr>
      <w:rFonts w:ascii="Courier New" w:hAnsi="Courier New" w:cs="Courier New" w:hint="default"/>
    </w:rPr>
  </w:style>
  <w:style w:type="character" w:customStyle="1" w:styleId="WW8Num14z2">
    <w:name w:val="WW8Num14z2"/>
    <w:rsid w:val="00FF716F"/>
    <w:rPr>
      <w:rFonts w:ascii="Wingdings" w:hAnsi="Wingdings" w:cs="Wingdings" w:hint="default"/>
    </w:rPr>
  </w:style>
  <w:style w:type="character" w:customStyle="1" w:styleId="WW8Num15z0">
    <w:name w:val="WW8Num15z0"/>
    <w:rsid w:val="00FF716F"/>
    <w:rPr>
      <w:rFonts w:ascii="Symbol" w:hAnsi="Symbol" w:cs="Symbol" w:hint="default"/>
      <w:sz w:val="20"/>
    </w:rPr>
  </w:style>
  <w:style w:type="character" w:customStyle="1" w:styleId="WW8Num15z1">
    <w:name w:val="WW8Num15z1"/>
    <w:rsid w:val="00FF716F"/>
    <w:rPr>
      <w:rFonts w:ascii="Courier New" w:hAnsi="Courier New" w:cs="Courier New" w:hint="default"/>
      <w:sz w:val="20"/>
    </w:rPr>
  </w:style>
  <w:style w:type="character" w:customStyle="1" w:styleId="WW8Num15z2">
    <w:name w:val="WW8Num15z2"/>
    <w:rsid w:val="00FF716F"/>
    <w:rPr>
      <w:rFonts w:ascii="Wingdings" w:hAnsi="Wingdings" w:cs="Wingdings" w:hint="default"/>
      <w:sz w:val="20"/>
    </w:rPr>
  </w:style>
  <w:style w:type="character" w:customStyle="1" w:styleId="WW8Num16z0">
    <w:name w:val="WW8Num16z0"/>
    <w:rsid w:val="00FF716F"/>
    <w:rPr>
      <w:rFonts w:ascii="Symbol" w:hAnsi="Symbol" w:cs="Symbol" w:hint="default"/>
    </w:rPr>
  </w:style>
  <w:style w:type="character" w:customStyle="1" w:styleId="WW8Num16z1">
    <w:name w:val="WW8Num16z1"/>
    <w:rsid w:val="00FF716F"/>
    <w:rPr>
      <w:rFonts w:ascii="Courier New" w:hAnsi="Courier New" w:cs="Courier New" w:hint="default"/>
    </w:rPr>
  </w:style>
  <w:style w:type="character" w:customStyle="1" w:styleId="WW8Num16z2">
    <w:name w:val="WW8Num16z2"/>
    <w:rsid w:val="00FF716F"/>
    <w:rPr>
      <w:rFonts w:ascii="Wingdings" w:hAnsi="Wingdings" w:cs="Wingdings" w:hint="default"/>
    </w:rPr>
  </w:style>
  <w:style w:type="character" w:customStyle="1" w:styleId="WW8Num17z0">
    <w:name w:val="WW8Num17z0"/>
    <w:rsid w:val="00FF716F"/>
    <w:rPr>
      <w:rFonts w:ascii="Symbol" w:hAnsi="Symbol" w:cs="Symbol" w:hint="default"/>
    </w:rPr>
  </w:style>
  <w:style w:type="character" w:customStyle="1" w:styleId="WW8Num17z1">
    <w:name w:val="WW8Num17z1"/>
    <w:rsid w:val="00FF716F"/>
    <w:rPr>
      <w:rFonts w:ascii="Courier New" w:hAnsi="Courier New" w:cs="Courier New" w:hint="default"/>
    </w:rPr>
  </w:style>
  <w:style w:type="character" w:customStyle="1" w:styleId="WW8Num17z2">
    <w:name w:val="WW8Num17z2"/>
    <w:rsid w:val="00FF716F"/>
    <w:rPr>
      <w:rFonts w:ascii="Wingdings" w:hAnsi="Wingdings" w:cs="Wingdings" w:hint="default"/>
    </w:rPr>
  </w:style>
  <w:style w:type="character" w:customStyle="1" w:styleId="WW8Num18z0">
    <w:name w:val="WW8Num18z0"/>
    <w:rsid w:val="00FF716F"/>
  </w:style>
  <w:style w:type="character" w:customStyle="1" w:styleId="WW8Num18z1">
    <w:name w:val="WW8Num18z1"/>
    <w:rsid w:val="00FF716F"/>
  </w:style>
  <w:style w:type="character" w:customStyle="1" w:styleId="WW8Num18z2">
    <w:name w:val="WW8Num18z2"/>
    <w:rsid w:val="00FF716F"/>
  </w:style>
  <w:style w:type="character" w:customStyle="1" w:styleId="WW8Num18z3">
    <w:name w:val="WW8Num18z3"/>
    <w:rsid w:val="00FF716F"/>
  </w:style>
  <w:style w:type="character" w:customStyle="1" w:styleId="WW8Num18z4">
    <w:name w:val="WW8Num18z4"/>
    <w:rsid w:val="00FF716F"/>
  </w:style>
  <w:style w:type="character" w:customStyle="1" w:styleId="WW8Num18z5">
    <w:name w:val="WW8Num18z5"/>
    <w:rsid w:val="00FF716F"/>
  </w:style>
  <w:style w:type="character" w:customStyle="1" w:styleId="WW8Num18z6">
    <w:name w:val="WW8Num18z6"/>
    <w:rsid w:val="00FF716F"/>
  </w:style>
  <w:style w:type="character" w:customStyle="1" w:styleId="WW8Num18z7">
    <w:name w:val="WW8Num18z7"/>
    <w:rsid w:val="00FF716F"/>
  </w:style>
  <w:style w:type="character" w:customStyle="1" w:styleId="WW8Num18z8">
    <w:name w:val="WW8Num18z8"/>
    <w:rsid w:val="00FF716F"/>
  </w:style>
  <w:style w:type="character" w:customStyle="1" w:styleId="WW8Num19z0">
    <w:name w:val="WW8Num19z0"/>
    <w:rsid w:val="00FF716F"/>
    <w:rPr>
      <w:rFonts w:ascii="Symbol" w:hAnsi="Symbol" w:cs="Symbol" w:hint="default"/>
      <w:sz w:val="20"/>
    </w:rPr>
  </w:style>
  <w:style w:type="character" w:customStyle="1" w:styleId="WW8Num19z1">
    <w:name w:val="WW8Num19z1"/>
    <w:rsid w:val="00FF716F"/>
    <w:rPr>
      <w:rFonts w:ascii="Courier New" w:hAnsi="Courier New" w:cs="Courier New" w:hint="default"/>
      <w:sz w:val="20"/>
    </w:rPr>
  </w:style>
  <w:style w:type="character" w:customStyle="1" w:styleId="WW8Num19z2">
    <w:name w:val="WW8Num19z2"/>
    <w:rsid w:val="00FF716F"/>
    <w:rPr>
      <w:rFonts w:ascii="Wingdings" w:hAnsi="Wingdings" w:cs="Wingdings" w:hint="default"/>
      <w:sz w:val="20"/>
    </w:rPr>
  </w:style>
  <w:style w:type="character" w:customStyle="1" w:styleId="WW8Num1z0">
    <w:name w:val="WW8Num1z0"/>
    <w:rsid w:val="00FF716F"/>
  </w:style>
  <w:style w:type="character" w:customStyle="1" w:styleId="WW8Num1z1">
    <w:name w:val="WW8Num1z1"/>
    <w:rsid w:val="00FF716F"/>
  </w:style>
  <w:style w:type="character" w:customStyle="1" w:styleId="WW8Num1z2">
    <w:name w:val="WW8Num1z2"/>
    <w:rsid w:val="00FF716F"/>
  </w:style>
  <w:style w:type="character" w:customStyle="1" w:styleId="WW8Num1z3">
    <w:name w:val="WW8Num1z3"/>
    <w:rsid w:val="00FF716F"/>
  </w:style>
  <w:style w:type="character" w:customStyle="1" w:styleId="WW8Num1z4">
    <w:name w:val="WW8Num1z4"/>
    <w:rsid w:val="00FF716F"/>
  </w:style>
  <w:style w:type="character" w:customStyle="1" w:styleId="WW8Num1z5">
    <w:name w:val="WW8Num1z5"/>
    <w:rsid w:val="00FF716F"/>
  </w:style>
  <w:style w:type="character" w:customStyle="1" w:styleId="WW8Num1z6">
    <w:name w:val="WW8Num1z6"/>
    <w:rsid w:val="00FF716F"/>
  </w:style>
  <w:style w:type="character" w:customStyle="1" w:styleId="WW8Num1z7">
    <w:name w:val="WW8Num1z7"/>
    <w:rsid w:val="00FF716F"/>
  </w:style>
  <w:style w:type="character" w:customStyle="1" w:styleId="WW8Num1z8">
    <w:name w:val="WW8Num1z8"/>
    <w:rsid w:val="00FF716F"/>
  </w:style>
  <w:style w:type="character" w:customStyle="1" w:styleId="WW8Num20z0">
    <w:name w:val="WW8Num20z0"/>
    <w:rsid w:val="00FF716F"/>
    <w:rPr>
      <w:rFonts w:ascii="Symbol" w:hAnsi="Symbol" w:cs="Symbol" w:hint="default"/>
    </w:rPr>
  </w:style>
  <w:style w:type="character" w:customStyle="1" w:styleId="WW8Num20z1">
    <w:name w:val="WW8Num20z1"/>
    <w:rsid w:val="00FF716F"/>
    <w:rPr>
      <w:rFonts w:ascii="Courier New" w:hAnsi="Courier New" w:cs="Courier New" w:hint="default"/>
    </w:rPr>
  </w:style>
  <w:style w:type="character" w:customStyle="1" w:styleId="WW8Num20z2">
    <w:name w:val="WW8Num20z2"/>
    <w:rsid w:val="00FF716F"/>
    <w:rPr>
      <w:rFonts w:ascii="Wingdings" w:hAnsi="Wingdings" w:cs="Wingdings" w:hint="default"/>
    </w:rPr>
  </w:style>
  <w:style w:type="character" w:customStyle="1" w:styleId="WW8Num21z0">
    <w:name w:val="WW8Num21z0"/>
    <w:rsid w:val="00FF716F"/>
    <w:rPr>
      <w:rFonts w:ascii="Symbol" w:hAnsi="Symbol" w:cs="Symbol" w:hint="default"/>
    </w:rPr>
  </w:style>
  <w:style w:type="character" w:customStyle="1" w:styleId="WW8Num21z1">
    <w:name w:val="WW8Num21z1"/>
    <w:rsid w:val="00FF716F"/>
    <w:rPr>
      <w:rFonts w:ascii="Courier New" w:hAnsi="Courier New" w:cs="Courier New" w:hint="default"/>
    </w:rPr>
  </w:style>
  <w:style w:type="character" w:customStyle="1" w:styleId="WW8Num21z2">
    <w:name w:val="WW8Num21z2"/>
    <w:rsid w:val="00FF716F"/>
    <w:rPr>
      <w:rFonts w:ascii="Wingdings" w:hAnsi="Wingdings" w:cs="Wingdings" w:hint="default"/>
    </w:rPr>
  </w:style>
  <w:style w:type="character" w:customStyle="1" w:styleId="WW8Num22z0">
    <w:name w:val="WW8Num22z0"/>
    <w:rsid w:val="00FF716F"/>
    <w:rPr>
      <w:rFonts w:ascii="Symbol" w:hAnsi="Symbol" w:cs="Symbol" w:hint="default"/>
    </w:rPr>
  </w:style>
  <w:style w:type="character" w:customStyle="1" w:styleId="WW8Num22z1">
    <w:name w:val="WW8Num22z1"/>
    <w:rsid w:val="00FF716F"/>
    <w:rPr>
      <w:rFonts w:ascii="Courier New" w:hAnsi="Courier New" w:cs="Courier New" w:hint="default"/>
    </w:rPr>
  </w:style>
  <w:style w:type="character" w:customStyle="1" w:styleId="WW8Num22z2">
    <w:name w:val="WW8Num22z2"/>
    <w:rsid w:val="00FF716F"/>
    <w:rPr>
      <w:rFonts w:ascii="Wingdings" w:hAnsi="Wingdings" w:cs="Wingdings" w:hint="default"/>
    </w:rPr>
  </w:style>
  <w:style w:type="character" w:customStyle="1" w:styleId="WW8Num23z0">
    <w:name w:val="WW8Num23z0"/>
    <w:rsid w:val="00FF716F"/>
    <w:rPr>
      <w:rFonts w:hint="default"/>
    </w:rPr>
  </w:style>
  <w:style w:type="character" w:customStyle="1" w:styleId="WW8Num23z1">
    <w:name w:val="WW8Num23z1"/>
    <w:rsid w:val="00FF716F"/>
  </w:style>
  <w:style w:type="character" w:customStyle="1" w:styleId="WW8Num23z2">
    <w:name w:val="WW8Num23z2"/>
    <w:rsid w:val="00FF716F"/>
  </w:style>
  <w:style w:type="character" w:customStyle="1" w:styleId="WW8Num23z3">
    <w:name w:val="WW8Num23z3"/>
    <w:rsid w:val="00FF716F"/>
  </w:style>
  <w:style w:type="character" w:customStyle="1" w:styleId="WW8Num23z4">
    <w:name w:val="WW8Num23z4"/>
    <w:rsid w:val="00FF716F"/>
  </w:style>
  <w:style w:type="character" w:customStyle="1" w:styleId="WW8Num23z5">
    <w:name w:val="WW8Num23z5"/>
    <w:rsid w:val="00FF716F"/>
  </w:style>
  <w:style w:type="character" w:customStyle="1" w:styleId="WW8Num23z6">
    <w:name w:val="WW8Num23z6"/>
    <w:rsid w:val="00FF716F"/>
  </w:style>
  <w:style w:type="character" w:customStyle="1" w:styleId="WW8Num23z7">
    <w:name w:val="WW8Num23z7"/>
    <w:rsid w:val="00FF716F"/>
  </w:style>
  <w:style w:type="character" w:customStyle="1" w:styleId="WW8Num23z8">
    <w:name w:val="WW8Num23z8"/>
    <w:rsid w:val="00FF716F"/>
  </w:style>
  <w:style w:type="character" w:customStyle="1" w:styleId="WW8Num24z0">
    <w:name w:val="WW8Num24z0"/>
    <w:rsid w:val="00FF716F"/>
    <w:rPr>
      <w:rFonts w:ascii="Symbol" w:hAnsi="Symbol" w:cs="Symbol" w:hint="default"/>
    </w:rPr>
  </w:style>
  <w:style w:type="character" w:customStyle="1" w:styleId="WW8Num24z1">
    <w:name w:val="WW8Num24z1"/>
    <w:rsid w:val="00FF716F"/>
    <w:rPr>
      <w:rFonts w:ascii="Courier New" w:hAnsi="Courier New" w:cs="Courier New" w:hint="default"/>
    </w:rPr>
  </w:style>
  <w:style w:type="character" w:customStyle="1" w:styleId="WW8Num24z2">
    <w:name w:val="WW8Num24z2"/>
    <w:rsid w:val="00FF716F"/>
    <w:rPr>
      <w:rFonts w:ascii="Wingdings" w:hAnsi="Wingdings" w:cs="Wingdings" w:hint="default"/>
    </w:rPr>
  </w:style>
  <w:style w:type="character" w:customStyle="1" w:styleId="WW8Num25z0">
    <w:name w:val="WW8Num25z0"/>
    <w:rsid w:val="00FF716F"/>
    <w:rPr>
      <w:rFonts w:ascii="Symbol" w:hAnsi="Symbol" w:cs="Symbol" w:hint="default"/>
    </w:rPr>
  </w:style>
  <w:style w:type="character" w:customStyle="1" w:styleId="WW8Num25z1">
    <w:name w:val="WW8Num25z1"/>
    <w:rsid w:val="00FF716F"/>
    <w:rPr>
      <w:rFonts w:ascii="Courier New" w:hAnsi="Courier New" w:cs="Courier New" w:hint="default"/>
    </w:rPr>
  </w:style>
  <w:style w:type="character" w:customStyle="1" w:styleId="WW8Num25z2">
    <w:name w:val="WW8Num25z2"/>
    <w:rsid w:val="00FF716F"/>
    <w:rPr>
      <w:rFonts w:ascii="Wingdings" w:hAnsi="Wingdings" w:cs="Wingdings" w:hint="default"/>
    </w:rPr>
  </w:style>
  <w:style w:type="character" w:customStyle="1" w:styleId="WW8Num26z0">
    <w:name w:val="WW8Num26z0"/>
    <w:rsid w:val="00FF716F"/>
    <w:rPr>
      <w:rFonts w:ascii="Symbol" w:hAnsi="Symbol" w:cs="Symbol" w:hint="default"/>
    </w:rPr>
  </w:style>
  <w:style w:type="character" w:customStyle="1" w:styleId="WW8Num26z1">
    <w:name w:val="WW8Num26z1"/>
    <w:rsid w:val="00FF716F"/>
    <w:rPr>
      <w:rFonts w:ascii="Courier New" w:hAnsi="Courier New" w:cs="Courier New" w:hint="default"/>
    </w:rPr>
  </w:style>
  <w:style w:type="character" w:customStyle="1" w:styleId="WW8Num26z2">
    <w:name w:val="WW8Num26z2"/>
    <w:rsid w:val="00FF716F"/>
    <w:rPr>
      <w:rFonts w:ascii="Wingdings" w:hAnsi="Wingdings" w:cs="Wingdings" w:hint="default"/>
    </w:rPr>
  </w:style>
  <w:style w:type="character" w:customStyle="1" w:styleId="WW8Num27z0">
    <w:name w:val="WW8Num27z0"/>
    <w:rsid w:val="00FF716F"/>
    <w:rPr>
      <w:rFonts w:ascii="Symbol" w:hAnsi="Symbol" w:cs="Symbol" w:hint="default"/>
    </w:rPr>
  </w:style>
  <w:style w:type="character" w:customStyle="1" w:styleId="WW8Num27z1">
    <w:name w:val="WW8Num27z1"/>
    <w:rsid w:val="00FF716F"/>
    <w:rPr>
      <w:rFonts w:ascii="Courier New" w:hAnsi="Courier New" w:cs="Courier New" w:hint="default"/>
    </w:rPr>
  </w:style>
  <w:style w:type="character" w:customStyle="1" w:styleId="WW8Num27z2">
    <w:name w:val="WW8Num27z2"/>
    <w:rsid w:val="00FF716F"/>
    <w:rPr>
      <w:rFonts w:ascii="Wingdings" w:hAnsi="Wingdings" w:cs="Wingdings" w:hint="default"/>
    </w:rPr>
  </w:style>
  <w:style w:type="character" w:customStyle="1" w:styleId="WW8Num28z0">
    <w:name w:val="WW8Num28z0"/>
    <w:rsid w:val="00FF716F"/>
    <w:rPr>
      <w:rFonts w:ascii="Symbol" w:hAnsi="Symbol" w:cs="Symbol" w:hint="default"/>
    </w:rPr>
  </w:style>
  <w:style w:type="character" w:customStyle="1" w:styleId="WW8Num28z1">
    <w:name w:val="WW8Num28z1"/>
    <w:rsid w:val="00FF716F"/>
    <w:rPr>
      <w:rFonts w:ascii="Courier New" w:hAnsi="Courier New" w:cs="Courier New" w:hint="default"/>
    </w:rPr>
  </w:style>
  <w:style w:type="character" w:customStyle="1" w:styleId="WW8Num28z2">
    <w:name w:val="WW8Num28z2"/>
    <w:rsid w:val="00FF716F"/>
    <w:rPr>
      <w:rFonts w:ascii="Wingdings" w:hAnsi="Wingdings" w:cs="Wingdings" w:hint="default"/>
    </w:rPr>
  </w:style>
  <w:style w:type="character" w:customStyle="1" w:styleId="WW8Num29z0">
    <w:name w:val="WW8Num29z0"/>
    <w:rsid w:val="00FF716F"/>
  </w:style>
  <w:style w:type="character" w:customStyle="1" w:styleId="WW8Num29z1">
    <w:name w:val="WW8Num29z1"/>
    <w:rsid w:val="00FF716F"/>
  </w:style>
  <w:style w:type="character" w:customStyle="1" w:styleId="WW8Num29z2">
    <w:name w:val="WW8Num29z2"/>
    <w:rsid w:val="00FF716F"/>
  </w:style>
  <w:style w:type="character" w:customStyle="1" w:styleId="WW8Num29z3">
    <w:name w:val="WW8Num29z3"/>
    <w:rsid w:val="00FF716F"/>
  </w:style>
  <w:style w:type="character" w:customStyle="1" w:styleId="WW8Num29z4">
    <w:name w:val="WW8Num29z4"/>
    <w:rsid w:val="00FF716F"/>
  </w:style>
  <w:style w:type="character" w:customStyle="1" w:styleId="WW8Num29z5">
    <w:name w:val="WW8Num29z5"/>
    <w:rsid w:val="00FF716F"/>
  </w:style>
  <w:style w:type="character" w:customStyle="1" w:styleId="WW8Num29z6">
    <w:name w:val="WW8Num29z6"/>
    <w:rsid w:val="00FF716F"/>
  </w:style>
  <w:style w:type="character" w:customStyle="1" w:styleId="WW8Num29z7">
    <w:name w:val="WW8Num29z7"/>
    <w:rsid w:val="00FF716F"/>
  </w:style>
  <w:style w:type="character" w:customStyle="1" w:styleId="WW8Num29z8">
    <w:name w:val="WW8Num29z8"/>
    <w:rsid w:val="00FF716F"/>
  </w:style>
  <w:style w:type="character" w:customStyle="1" w:styleId="WW8Num2z0">
    <w:name w:val="WW8Num2z0"/>
    <w:rsid w:val="00FF716F"/>
    <w:rPr>
      <w:rFonts w:ascii="Symbol" w:hAnsi="Symbol" w:cs="Symbol" w:hint="default"/>
    </w:rPr>
  </w:style>
  <w:style w:type="character" w:customStyle="1" w:styleId="WW8Num2z1">
    <w:name w:val="WW8Num2z1"/>
    <w:rsid w:val="00FF716F"/>
  </w:style>
  <w:style w:type="character" w:customStyle="1" w:styleId="WW8Num2z2">
    <w:name w:val="WW8Num2z2"/>
    <w:rsid w:val="00FF716F"/>
  </w:style>
  <w:style w:type="character" w:customStyle="1" w:styleId="WW8Num2z3">
    <w:name w:val="WW8Num2z3"/>
    <w:rsid w:val="00FF716F"/>
  </w:style>
  <w:style w:type="character" w:customStyle="1" w:styleId="WW8Num2z4">
    <w:name w:val="WW8Num2z4"/>
    <w:rsid w:val="00FF716F"/>
  </w:style>
  <w:style w:type="character" w:customStyle="1" w:styleId="WW8Num2z5">
    <w:name w:val="WW8Num2z5"/>
    <w:rsid w:val="00FF716F"/>
  </w:style>
  <w:style w:type="character" w:customStyle="1" w:styleId="WW8Num2z6">
    <w:name w:val="WW8Num2z6"/>
    <w:rsid w:val="00FF716F"/>
  </w:style>
  <w:style w:type="character" w:customStyle="1" w:styleId="WW8Num2z7">
    <w:name w:val="WW8Num2z7"/>
    <w:rsid w:val="00FF716F"/>
  </w:style>
  <w:style w:type="character" w:customStyle="1" w:styleId="WW8Num2z8">
    <w:name w:val="WW8Num2z8"/>
    <w:rsid w:val="00FF716F"/>
  </w:style>
  <w:style w:type="character" w:customStyle="1" w:styleId="WW8Num30z0">
    <w:name w:val="WW8Num30z0"/>
    <w:rsid w:val="00FF716F"/>
    <w:rPr>
      <w:rFonts w:ascii="Symbol" w:hAnsi="Symbol" w:cs="Symbol" w:hint="default"/>
    </w:rPr>
  </w:style>
  <w:style w:type="character" w:customStyle="1" w:styleId="WW8Num30z1">
    <w:name w:val="WW8Num30z1"/>
    <w:rsid w:val="00FF716F"/>
    <w:rPr>
      <w:rFonts w:ascii="Courier New" w:hAnsi="Courier New" w:cs="Courier New" w:hint="default"/>
    </w:rPr>
  </w:style>
  <w:style w:type="character" w:customStyle="1" w:styleId="WW8Num30z2">
    <w:name w:val="WW8Num30z2"/>
    <w:rsid w:val="00FF716F"/>
    <w:rPr>
      <w:rFonts w:ascii="Wingdings" w:hAnsi="Wingdings" w:cs="Wingdings" w:hint="default"/>
    </w:rPr>
  </w:style>
  <w:style w:type="character" w:customStyle="1" w:styleId="WW8Num31z0">
    <w:name w:val="WW8Num31z0"/>
    <w:rsid w:val="00FF716F"/>
    <w:rPr>
      <w:rFonts w:ascii="Symbol" w:hAnsi="Symbol" w:cs="Symbol" w:hint="default"/>
    </w:rPr>
  </w:style>
  <w:style w:type="character" w:customStyle="1" w:styleId="WW8Num31z1">
    <w:name w:val="WW8Num31z1"/>
    <w:rsid w:val="00FF716F"/>
    <w:rPr>
      <w:rFonts w:ascii="Courier New" w:hAnsi="Courier New" w:cs="Courier New" w:hint="default"/>
    </w:rPr>
  </w:style>
  <w:style w:type="character" w:customStyle="1" w:styleId="WW8Num31z2">
    <w:name w:val="WW8Num31z2"/>
    <w:rsid w:val="00FF716F"/>
    <w:rPr>
      <w:rFonts w:ascii="Wingdings" w:hAnsi="Wingdings" w:cs="Wingdings" w:hint="default"/>
    </w:rPr>
  </w:style>
  <w:style w:type="character" w:customStyle="1" w:styleId="WW8Num32z0">
    <w:name w:val="WW8Num32z0"/>
    <w:rsid w:val="00FF716F"/>
    <w:rPr>
      <w:rFonts w:ascii="Symbol" w:hAnsi="Symbol" w:cs="Symbol" w:hint="default"/>
    </w:rPr>
  </w:style>
  <w:style w:type="character" w:customStyle="1" w:styleId="WW8Num32z1">
    <w:name w:val="WW8Num32z1"/>
    <w:rsid w:val="00FF716F"/>
    <w:rPr>
      <w:rFonts w:ascii="Courier New" w:hAnsi="Courier New" w:cs="Courier New" w:hint="default"/>
    </w:rPr>
  </w:style>
  <w:style w:type="character" w:customStyle="1" w:styleId="WW8Num32z2">
    <w:name w:val="WW8Num32z2"/>
    <w:rsid w:val="00FF716F"/>
    <w:rPr>
      <w:rFonts w:ascii="Wingdings" w:hAnsi="Wingdings" w:cs="Wingdings" w:hint="default"/>
    </w:rPr>
  </w:style>
  <w:style w:type="character" w:customStyle="1" w:styleId="WW8Num33z0">
    <w:name w:val="WW8Num33z0"/>
    <w:rsid w:val="00FF716F"/>
    <w:rPr>
      <w:rFonts w:ascii="Symbol" w:hAnsi="Symbol" w:cs="Symbol" w:hint="default"/>
    </w:rPr>
  </w:style>
  <w:style w:type="character" w:customStyle="1" w:styleId="WW8Num33z1">
    <w:name w:val="WW8Num33z1"/>
    <w:rsid w:val="00FF716F"/>
    <w:rPr>
      <w:rFonts w:ascii="Courier New" w:hAnsi="Courier New" w:cs="Courier New" w:hint="default"/>
    </w:rPr>
  </w:style>
  <w:style w:type="character" w:customStyle="1" w:styleId="WW8Num33z2">
    <w:name w:val="WW8Num33z2"/>
    <w:rsid w:val="00FF716F"/>
    <w:rPr>
      <w:rFonts w:ascii="Wingdings" w:hAnsi="Wingdings" w:cs="Wingdings" w:hint="default"/>
    </w:rPr>
  </w:style>
  <w:style w:type="character" w:customStyle="1" w:styleId="WW8Num34z0">
    <w:name w:val="WW8Num34z0"/>
    <w:rsid w:val="00FF716F"/>
    <w:rPr>
      <w:rFonts w:ascii="Symbol" w:hAnsi="Symbol" w:cs="Symbol" w:hint="default"/>
    </w:rPr>
  </w:style>
  <w:style w:type="character" w:customStyle="1" w:styleId="WW8Num34z1">
    <w:name w:val="WW8Num34z1"/>
    <w:rsid w:val="00FF716F"/>
    <w:rPr>
      <w:rFonts w:ascii="Courier New" w:hAnsi="Courier New" w:cs="Courier New" w:hint="default"/>
    </w:rPr>
  </w:style>
  <w:style w:type="character" w:customStyle="1" w:styleId="WW8Num34z2">
    <w:name w:val="WW8Num34z2"/>
    <w:rsid w:val="00FF716F"/>
    <w:rPr>
      <w:rFonts w:ascii="Wingdings" w:hAnsi="Wingdings" w:cs="Wingdings" w:hint="default"/>
    </w:rPr>
  </w:style>
  <w:style w:type="character" w:customStyle="1" w:styleId="WW8Num35z0">
    <w:name w:val="WW8Num35z0"/>
    <w:rsid w:val="00FF716F"/>
    <w:rPr>
      <w:rFonts w:ascii="Symbol" w:hAnsi="Symbol" w:cs="Symbol" w:hint="default"/>
    </w:rPr>
  </w:style>
  <w:style w:type="character" w:customStyle="1" w:styleId="WW8Num35z1">
    <w:name w:val="WW8Num35z1"/>
    <w:rsid w:val="00FF716F"/>
    <w:rPr>
      <w:rFonts w:ascii="Courier New" w:hAnsi="Courier New" w:cs="Courier New" w:hint="default"/>
    </w:rPr>
  </w:style>
  <w:style w:type="character" w:customStyle="1" w:styleId="WW8Num35z2">
    <w:name w:val="WW8Num35z2"/>
    <w:rsid w:val="00FF716F"/>
    <w:rPr>
      <w:rFonts w:ascii="Wingdings" w:hAnsi="Wingdings" w:cs="Wingdings" w:hint="default"/>
    </w:rPr>
  </w:style>
  <w:style w:type="character" w:customStyle="1" w:styleId="WW8Num36z0">
    <w:name w:val="WW8Num36z0"/>
    <w:rsid w:val="00FF716F"/>
    <w:rPr>
      <w:rFonts w:ascii="Symbol" w:hAnsi="Symbol" w:cs="Symbol" w:hint="default"/>
      <w:sz w:val="20"/>
    </w:rPr>
  </w:style>
  <w:style w:type="character" w:customStyle="1" w:styleId="WW8Num36z1">
    <w:name w:val="WW8Num36z1"/>
    <w:rsid w:val="00FF716F"/>
    <w:rPr>
      <w:rFonts w:ascii="Courier New" w:hAnsi="Courier New" w:cs="Courier New" w:hint="default"/>
      <w:sz w:val="20"/>
    </w:rPr>
  </w:style>
  <w:style w:type="character" w:customStyle="1" w:styleId="WW8Num36z2">
    <w:name w:val="WW8Num36z2"/>
    <w:rsid w:val="00FF716F"/>
    <w:rPr>
      <w:rFonts w:ascii="Wingdings" w:hAnsi="Wingdings" w:cs="Wingdings" w:hint="default"/>
      <w:sz w:val="20"/>
    </w:rPr>
  </w:style>
  <w:style w:type="character" w:customStyle="1" w:styleId="WW8Num37z0">
    <w:name w:val="WW8Num37z0"/>
    <w:rsid w:val="00FF716F"/>
    <w:rPr>
      <w:rFonts w:ascii="Symbol" w:hAnsi="Symbol" w:cs="Symbol" w:hint="default"/>
    </w:rPr>
  </w:style>
  <w:style w:type="character" w:customStyle="1" w:styleId="WW8Num37z1">
    <w:name w:val="WW8Num37z1"/>
    <w:rsid w:val="00FF716F"/>
    <w:rPr>
      <w:rFonts w:ascii="Courier New" w:hAnsi="Courier New" w:cs="Courier New" w:hint="default"/>
    </w:rPr>
  </w:style>
  <w:style w:type="character" w:customStyle="1" w:styleId="WW8Num37z2">
    <w:name w:val="WW8Num37z2"/>
    <w:rsid w:val="00FF716F"/>
    <w:rPr>
      <w:rFonts w:ascii="Wingdings" w:hAnsi="Wingdings" w:cs="Wingdings" w:hint="default"/>
    </w:rPr>
  </w:style>
  <w:style w:type="character" w:customStyle="1" w:styleId="WW8Num38z0">
    <w:name w:val="WW8Num38z0"/>
    <w:rsid w:val="00FF716F"/>
    <w:rPr>
      <w:rFonts w:ascii="Symbol" w:hAnsi="Symbol" w:cs="Symbol" w:hint="default"/>
    </w:rPr>
  </w:style>
  <w:style w:type="character" w:customStyle="1" w:styleId="WW8Num38z1">
    <w:name w:val="WW8Num38z1"/>
    <w:rsid w:val="00FF716F"/>
    <w:rPr>
      <w:rFonts w:ascii="Courier New" w:hAnsi="Courier New" w:cs="Courier New" w:hint="default"/>
    </w:rPr>
  </w:style>
  <w:style w:type="character" w:customStyle="1" w:styleId="WW8Num38z2">
    <w:name w:val="WW8Num38z2"/>
    <w:rsid w:val="00FF716F"/>
    <w:rPr>
      <w:rFonts w:ascii="Wingdings" w:hAnsi="Wingdings" w:cs="Wingdings" w:hint="default"/>
    </w:rPr>
  </w:style>
  <w:style w:type="character" w:customStyle="1" w:styleId="WW8Num39z0">
    <w:name w:val="WW8Num39z0"/>
    <w:rsid w:val="00FF716F"/>
    <w:rPr>
      <w:rFonts w:ascii="Symbol" w:hAnsi="Symbol" w:cs="Symbol" w:hint="default"/>
    </w:rPr>
  </w:style>
  <w:style w:type="character" w:customStyle="1" w:styleId="WW8Num39z1">
    <w:name w:val="WW8Num39z1"/>
    <w:rsid w:val="00FF716F"/>
    <w:rPr>
      <w:rFonts w:ascii="Courier New" w:hAnsi="Courier New" w:cs="Courier New" w:hint="default"/>
    </w:rPr>
  </w:style>
  <w:style w:type="character" w:customStyle="1" w:styleId="WW8Num39z2">
    <w:name w:val="WW8Num39z2"/>
    <w:rsid w:val="00FF716F"/>
    <w:rPr>
      <w:rFonts w:ascii="Wingdings" w:hAnsi="Wingdings" w:cs="Wingdings" w:hint="default"/>
    </w:rPr>
  </w:style>
  <w:style w:type="character" w:customStyle="1" w:styleId="WW8Num3z0">
    <w:name w:val="WW8Num3z0"/>
    <w:rsid w:val="00FF716F"/>
    <w:rPr>
      <w:rFonts w:ascii="Symbol" w:hAnsi="Symbol" w:cs="Symbol"/>
    </w:rPr>
  </w:style>
  <w:style w:type="character" w:customStyle="1" w:styleId="WW8Num40z0">
    <w:name w:val="WW8Num40z0"/>
    <w:rsid w:val="00FF716F"/>
    <w:rPr>
      <w:rFonts w:ascii="Symbol" w:hAnsi="Symbol" w:cs="Symbol" w:hint="default"/>
      <w:sz w:val="20"/>
    </w:rPr>
  </w:style>
  <w:style w:type="character" w:customStyle="1" w:styleId="WW8Num40z1">
    <w:name w:val="WW8Num40z1"/>
    <w:rsid w:val="00FF716F"/>
    <w:rPr>
      <w:rFonts w:ascii="Courier New" w:hAnsi="Courier New" w:cs="Courier New" w:hint="default"/>
      <w:sz w:val="20"/>
    </w:rPr>
  </w:style>
  <w:style w:type="character" w:customStyle="1" w:styleId="WW8Num40z2">
    <w:name w:val="WW8Num40z2"/>
    <w:rsid w:val="00FF716F"/>
    <w:rPr>
      <w:rFonts w:ascii="Wingdings" w:hAnsi="Wingdings" w:cs="Wingdings" w:hint="default"/>
      <w:sz w:val="20"/>
    </w:rPr>
  </w:style>
  <w:style w:type="character" w:customStyle="1" w:styleId="WW8Num41z0">
    <w:name w:val="WW8Num41z0"/>
    <w:rsid w:val="00FF716F"/>
    <w:rPr>
      <w:rFonts w:ascii="Symbol" w:hAnsi="Symbol" w:cs="Symbol" w:hint="default"/>
    </w:rPr>
  </w:style>
  <w:style w:type="character" w:customStyle="1" w:styleId="WW8Num41z1">
    <w:name w:val="WW8Num41z1"/>
    <w:rsid w:val="00FF716F"/>
    <w:rPr>
      <w:rFonts w:ascii="Courier New" w:hAnsi="Courier New" w:cs="Courier New" w:hint="default"/>
    </w:rPr>
  </w:style>
  <w:style w:type="character" w:customStyle="1" w:styleId="WW8Num41z2">
    <w:name w:val="WW8Num41z2"/>
    <w:rsid w:val="00FF716F"/>
    <w:rPr>
      <w:rFonts w:ascii="Wingdings" w:hAnsi="Wingdings" w:cs="Wingdings" w:hint="default"/>
    </w:rPr>
  </w:style>
  <w:style w:type="character" w:customStyle="1" w:styleId="WW8Num42z0">
    <w:name w:val="WW8Num42z0"/>
    <w:rsid w:val="00FF716F"/>
    <w:rPr>
      <w:rFonts w:ascii="Symbol" w:hAnsi="Symbol" w:cs="Symbol" w:hint="default"/>
    </w:rPr>
  </w:style>
  <w:style w:type="character" w:customStyle="1" w:styleId="WW8Num42z1">
    <w:name w:val="WW8Num42z1"/>
    <w:rsid w:val="00FF716F"/>
    <w:rPr>
      <w:rFonts w:ascii="Courier New" w:hAnsi="Courier New" w:cs="Courier New" w:hint="default"/>
    </w:rPr>
  </w:style>
  <w:style w:type="character" w:customStyle="1" w:styleId="WW8Num42z2">
    <w:name w:val="WW8Num42z2"/>
    <w:rsid w:val="00FF716F"/>
    <w:rPr>
      <w:rFonts w:ascii="Wingdings" w:hAnsi="Wingdings" w:cs="Wingdings" w:hint="default"/>
    </w:rPr>
  </w:style>
  <w:style w:type="character" w:customStyle="1" w:styleId="WW8Num43z0">
    <w:name w:val="WW8Num43z0"/>
    <w:rsid w:val="00FF716F"/>
    <w:rPr>
      <w:rFonts w:ascii="Symbol" w:hAnsi="Symbol" w:cs="Symbol" w:hint="default"/>
    </w:rPr>
  </w:style>
  <w:style w:type="character" w:customStyle="1" w:styleId="WW8Num43z1">
    <w:name w:val="WW8Num43z1"/>
    <w:rsid w:val="00FF716F"/>
    <w:rPr>
      <w:rFonts w:ascii="Courier New" w:hAnsi="Courier New" w:cs="Courier New" w:hint="default"/>
    </w:rPr>
  </w:style>
  <w:style w:type="character" w:customStyle="1" w:styleId="WW8Num43z2">
    <w:name w:val="WW8Num43z2"/>
    <w:rsid w:val="00FF716F"/>
    <w:rPr>
      <w:rFonts w:ascii="Wingdings" w:hAnsi="Wingdings" w:cs="Wingdings" w:hint="default"/>
    </w:rPr>
  </w:style>
  <w:style w:type="character" w:customStyle="1" w:styleId="WW8Num44z0">
    <w:name w:val="WW8Num44z0"/>
    <w:rsid w:val="00FF716F"/>
    <w:rPr>
      <w:rFonts w:ascii="Symbol" w:hAnsi="Symbol" w:cs="Symbol" w:hint="default"/>
    </w:rPr>
  </w:style>
  <w:style w:type="character" w:customStyle="1" w:styleId="WW8Num44z1">
    <w:name w:val="WW8Num44z1"/>
    <w:rsid w:val="00FF716F"/>
    <w:rPr>
      <w:rFonts w:ascii="Courier New" w:hAnsi="Courier New" w:cs="Courier New" w:hint="default"/>
    </w:rPr>
  </w:style>
  <w:style w:type="character" w:customStyle="1" w:styleId="WW8Num44z2">
    <w:name w:val="WW8Num44z2"/>
    <w:rsid w:val="00FF716F"/>
    <w:rPr>
      <w:rFonts w:ascii="Wingdings" w:hAnsi="Wingdings" w:cs="Wingdings" w:hint="default"/>
    </w:rPr>
  </w:style>
  <w:style w:type="character" w:customStyle="1" w:styleId="WW8Num45z0">
    <w:name w:val="WW8Num45z0"/>
    <w:rsid w:val="00FF716F"/>
    <w:rPr>
      <w:rFonts w:ascii="Symbol" w:hAnsi="Symbol" w:cs="Symbol" w:hint="default"/>
      <w:sz w:val="20"/>
    </w:rPr>
  </w:style>
  <w:style w:type="character" w:customStyle="1" w:styleId="WW8Num45z1">
    <w:name w:val="WW8Num45z1"/>
    <w:rsid w:val="00FF716F"/>
    <w:rPr>
      <w:rFonts w:ascii="Courier New" w:hAnsi="Courier New" w:cs="Courier New" w:hint="default"/>
      <w:sz w:val="20"/>
    </w:rPr>
  </w:style>
  <w:style w:type="character" w:customStyle="1" w:styleId="WW8Num45z2">
    <w:name w:val="WW8Num45z2"/>
    <w:rsid w:val="00FF716F"/>
    <w:rPr>
      <w:rFonts w:ascii="Wingdings" w:hAnsi="Wingdings" w:cs="Wingdings" w:hint="default"/>
      <w:sz w:val="20"/>
    </w:rPr>
  </w:style>
  <w:style w:type="character" w:customStyle="1" w:styleId="WW8Num46z0">
    <w:name w:val="WW8Num46z0"/>
    <w:rsid w:val="00FF716F"/>
    <w:rPr>
      <w:rFonts w:ascii="Symbol" w:hAnsi="Symbol" w:cs="Symbol" w:hint="default"/>
    </w:rPr>
  </w:style>
  <w:style w:type="character" w:customStyle="1" w:styleId="WW8Num46z1">
    <w:name w:val="WW8Num46z1"/>
    <w:rsid w:val="00FF716F"/>
    <w:rPr>
      <w:rFonts w:ascii="Courier New" w:hAnsi="Courier New" w:cs="Courier New" w:hint="default"/>
    </w:rPr>
  </w:style>
  <w:style w:type="character" w:customStyle="1" w:styleId="WW8Num46z2">
    <w:name w:val="WW8Num46z2"/>
    <w:rsid w:val="00FF716F"/>
    <w:rPr>
      <w:rFonts w:ascii="Wingdings" w:hAnsi="Wingdings" w:cs="Wingdings" w:hint="default"/>
    </w:rPr>
  </w:style>
  <w:style w:type="character" w:customStyle="1" w:styleId="WW8Num47z0">
    <w:name w:val="WW8Num47z0"/>
    <w:rsid w:val="00FF716F"/>
    <w:rPr>
      <w:rFonts w:ascii="Symbol" w:hAnsi="Symbol" w:cs="Symbol" w:hint="default"/>
    </w:rPr>
  </w:style>
  <w:style w:type="character" w:customStyle="1" w:styleId="WW8Num47z1">
    <w:name w:val="WW8Num47z1"/>
    <w:rsid w:val="00FF716F"/>
    <w:rPr>
      <w:rFonts w:ascii="Courier New" w:hAnsi="Courier New" w:cs="Courier New" w:hint="default"/>
    </w:rPr>
  </w:style>
  <w:style w:type="character" w:customStyle="1" w:styleId="WW8Num47z2">
    <w:name w:val="WW8Num47z2"/>
    <w:rsid w:val="00FF716F"/>
    <w:rPr>
      <w:rFonts w:ascii="Wingdings" w:hAnsi="Wingdings" w:cs="Wingdings" w:hint="default"/>
    </w:rPr>
  </w:style>
  <w:style w:type="character" w:customStyle="1" w:styleId="WW8Num48z0">
    <w:name w:val="WW8Num48z0"/>
    <w:rsid w:val="00FF716F"/>
    <w:rPr>
      <w:rFonts w:ascii="Symbol" w:hAnsi="Symbol" w:cs="Symbol" w:hint="default"/>
    </w:rPr>
  </w:style>
  <w:style w:type="character" w:customStyle="1" w:styleId="WW8Num48z1">
    <w:name w:val="WW8Num48z1"/>
    <w:rsid w:val="00FF716F"/>
    <w:rPr>
      <w:rFonts w:ascii="Courier New" w:hAnsi="Courier New" w:cs="Courier New" w:hint="default"/>
    </w:rPr>
  </w:style>
  <w:style w:type="character" w:customStyle="1" w:styleId="WW8Num48z2">
    <w:name w:val="WW8Num48z2"/>
    <w:rsid w:val="00FF716F"/>
    <w:rPr>
      <w:rFonts w:ascii="Wingdings" w:hAnsi="Wingdings" w:cs="Wingdings" w:hint="default"/>
    </w:rPr>
  </w:style>
  <w:style w:type="character" w:customStyle="1" w:styleId="WW8Num49z0">
    <w:name w:val="WW8Num49z0"/>
    <w:rsid w:val="00FF716F"/>
    <w:rPr>
      <w:rFonts w:ascii="Symbol" w:hAnsi="Symbol" w:cs="Symbol" w:hint="default"/>
    </w:rPr>
  </w:style>
  <w:style w:type="character" w:customStyle="1" w:styleId="WW8Num49z1">
    <w:name w:val="WW8Num49z1"/>
    <w:rsid w:val="00FF716F"/>
    <w:rPr>
      <w:rFonts w:ascii="Courier New" w:hAnsi="Courier New" w:cs="Courier New" w:hint="default"/>
    </w:rPr>
  </w:style>
  <w:style w:type="character" w:customStyle="1" w:styleId="WW8Num49z2">
    <w:name w:val="WW8Num49z2"/>
    <w:rsid w:val="00FF716F"/>
    <w:rPr>
      <w:rFonts w:ascii="Wingdings" w:hAnsi="Wingdings" w:cs="Wingdings" w:hint="default"/>
    </w:rPr>
  </w:style>
  <w:style w:type="character" w:customStyle="1" w:styleId="WW8Num4z0">
    <w:name w:val="WW8Num4z0"/>
    <w:rsid w:val="00FF716F"/>
    <w:rPr>
      <w:rFonts w:ascii="Symbol" w:hAnsi="Symbol" w:cs="Symbol"/>
    </w:rPr>
  </w:style>
  <w:style w:type="character" w:customStyle="1" w:styleId="WW8Num50z0">
    <w:name w:val="WW8Num50z0"/>
    <w:rsid w:val="00FF716F"/>
    <w:rPr>
      <w:rFonts w:ascii="Symbol" w:hAnsi="Symbol" w:cs="Symbol" w:hint="default"/>
      <w:sz w:val="20"/>
    </w:rPr>
  </w:style>
  <w:style w:type="character" w:customStyle="1" w:styleId="WW8Num50z1">
    <w:name w:val="WW8Num50z1"/>
    <w:rsid w:val="00FF716F"/>
    <w:rPr>
      <w:rFonts w:ascii="Courier New" w:hAnsi="Courier New" w:cs="Courier New" w:hint="default"/>
      <w:sz w:val="20"/>
    </w:rPr>
  </w:style>
  <w:style w:type="character" w:customStyle="1" w:styleId="WW8Num50z2">
    <w:name w:val="WW8Num50z2"/>
    <w:rsid w:val="00FF716F"/>
    <w:rPr>
      <w:rFonts w:ascii="Wingdings" w:hAnsi="Wingdings" w:cs="Wingdings" w:hint="default"/>
      <w:sz w:val="20"/>
    </w:rPr>
  </w:style>
  <w:style w:type="character" w:customStyle="1" w:styleId="WW8Num5z0">
    <w:name w:val="WW8Num5z0"/>
    <w:rsid w:val="00FF716F"/>
  </w:style>
  <w:style w:type="character" w:customStyle="1" w:styleId="WW8Num6z0">
    <w:name w:val="WW8Num6z0"/>
    <w:rsid w:val="00FF716F"/>
    <w:rPr>
      <w:rFonts w:ascii="Symbol" w:hAnsi="Symbol" w:cs="Symbol" w:hint="default"/>
    </w:rPr>
  </w:style>
  <w:style w:type="character" w:customStyle="1" w:styleId="WW8Num6z1">
    <w:name w:val="WW8Num6z1"/>
    <w:rsid w:val="00FF716F"/>
    <w:rPr>
      <w:rFonts w:ascii="Courier New" w:hAnsi="Courier New" w:cs="Courier New" w:hint="default"/>
    </w:rPr>
  </w:style>
  <w:style w:type="character" w:customStyle="1" w:styleId="WW8Num6z2">
    <w:name w:val="WW8Num6z2"/>
    <w:rsid w:val="00FF716F"/>
    <w:rPr>
      <w:rFonts w:ascii="Wingdings" w:hAnsi="Wingdings" w:cs="Wingdings" w:hint="default"/>
    </w:rPr>
  </w:style>
  <w:style w:type="character" w:customStyle="1" w:styleId="WW8Num7z0">
    <w:name w:val="WW8Num7z0"/>
    <w:rsid w:val="00FF716F"/>
    <w:rPr>
      <w:rFonts w:hint="default"/>
    </w:rPr>
  </w:style>
  <w:style w:type="character" w:customStyle="1" w:styleId="WW8Num7z1">
    <w:name w:val="WW8Num7z1"/>
    <w:rsid w:val="00FF716F"/>
  </w:style>
  <w:style w:type="character" w:customStyle="1" w:styleId="WW8Num7z2">
    <w:name w:val="WW8Num7z2"/>
    <w:rsid w:val="00FF716F"/>
  </w:style>
  <w:style w:type="character" w:customStyle="1" w:styleId="WW8Num7z3">
    <w:name w:val="WW8Num7z3"/>
    <w:rsid w:val="00FF716F"/>
  </w:style>
  <w:style w:type="character" w:customStyle="1" w:styleId="WW8Num7z4">
    <w:name w:val="WW8Num7z4"/>
    <w:rsid w:val="00FF716F"/>
  </w:style>
  <w:style w:type="character" w:customStyle="1" w:styleId="WW8Num7z5">
    <w:name w:val="WW8Num7z5"/>
    <w:rsid w:val="00FF716F"/>
  </w:style>
  <w:style w:type="character" w:customStyle="1" w:styleId="WW8Num7z6">
    <w:name w:val="WW8Num7z6"/>
    <w:rsid w:val="00FF716F"/>
  </w:style>
  <w:style w:type="character" w:customStyle="1" w:styleId="WW8Num7z7">
    <w:name w:val="WW8Num7z7"/>
    <w:rsid w:val="00FF716F"/>
  </w:style>
  <w:style w:type="character" w:customStyle="1" w:styleId="WW8Num7z8">
    <w:name w:val="WW8Num7z8"/>
    <w:rsid w:val="00FF716F"/>
  </w:style>
  <w:style w:type="character" w:customStyle="1" w:styleId="WW8Num8z0">
    <w:name w:val="WW8Num8z0"/>
    <w:rsid w:val="00FF716F"/>
    <w:rPr>
      <w:rFonts w:ascii="Symbol" w:hAnsi="Symbol" w:cs="Symbol" w:hint="default"/>
      <w:sz w:val="20"/>
    </w:rPr>
  </w:style>
  <w:style w:type="character" w:customStyle="1" w:styleId="WW8Num8z1">
    <w:name w:val="WW8Num8z1"/>
    <w:rsid w:val="00FF716F"/>
    <w:rPr>
      <w:rFonts w:ascii="Courier New" w:hAnsi="Courier New" w:cs="Courier New" w:hint="default"/>
      <w:sz w:val="20"/>
    </w:rPr>
  </w:style>
  <w:style w:type="character" w:customStyle="1" w:styleId="WW8Num8z2">
    <w:name w:val="WW8Num8z2"/>
    <w:rsid w:val="00FF716F"/>
    <w:rPr>
      <w:rFonts w:ascii="Wingdings" w:hAnsi="Wingdings" w:cs="Wingdings" w:hint="default"/>
      <w:sz w:val="20"/>
    </w:rPr>
  </w:style>
  <w:style w:type="character" w:customStyle="1" w:styleId="WW8Num9z0">
    <w:name w:val="WW8Num9z0"/>
    <w:rsid w:val="00FF716F"/>
  </w:style>
  <w:style w:type="character" w:customStyle="1" w:styleId="WW8Num9z1">
    <w:name w:val="WW8Num9z1"/>
    <w:rsid w:val="00FF716F"/>
  </w:style>
  <w:style w:type="character" w:customStyle="1" w:styleId="WW8Num9z2">
    <w:name w:val="WW8Num9z2"/>
    <w:rsid w:val="00FF716F"/>
  </w:style>
  <w:style w:type="character" w:customStyle="1" w:styleId="WW8Num9z3">
    <w:name w:val="WW8Num9z3"/>
    <w:rsid w:val="00FF716F"/>
  </w:style>
  <w:style w:type="character" w:customStyle="1" w:styleId="WW8Num9z4">
    <w:name w:val="WW8Num9z4"/>
    <w:rsid w:val="00FF716F"/>
  </w:style>
  <w:style w:type="character" w:customStyle="1" w:styleId="WW8Num9z5">
    <w:name w:val="WW8Num9z5"/>
    <w:rsid w:val="00FF716F"/>
  </w:style>
  <w:style w:type="character" w:customStyle="1" w:styleId="WW8Num9z6">
    <w:name w:val="WW8Num9z6"/>
    <w:rsid w:val="00FF716F"/>
  </w:style>
  <w:style w:type="character" w:customStyle="1" w:styleId="WW8Num9z7">
    <w:name w:val="WW8Num9z7"/>
    <w:rsid w:val="00FF716F"/>
  </w:style>
  <w:style w:type="character" w:customStyle="1" w:styleId="WW8Num9z8">
    <w:name w:val="WW8Num9z8"/>
    <w:rsid w:val="00FF716F"/>
  </w:style>
  <w:style w:type="character" w:customStyle="1" w:styleId="xref-sep">
    <w:name w:val="xref-sep"/>
    <w:rsid w:val="00FF716F"/>
  </w:style>
  <w:style w:type="paragraph" w:customStyle="1" w:styleId="Zkladntext213">
    <w:name w:val="Základní text 21"/>
    <w:basedOn w:val="Normln"/>
    <w:rsid w:val="00FF716F"/>
    <w:pPr>
      <w:suppressAutoHyphens/>
      <w:spacing w:after="120" w:line="480" w:lineRule="auto"/>
    </w:pPr>
    <w:rPr>
      <w:rFonts w:cs="Calibri"/>
      <w:lang w:eastAsia="zh-CN"/>
    </w:rPr>
  </w:style>
  <w:style w:type="character" w:customStyle="1" w:styleId="Znakapoznpodarou1">
    <w:name w:val="Značka pozn. pod čarou1"/>
    <w:rsid w:val="00FF716F"/>
    <w:rPr>
      <w:vertAlign w:val="superscript"/>
    </w:rPr>
  </w:style>
  <w:style w:type="character" w:customStyle="1" w:styleId="expandableitem">
    <w:name w:val="expandableitem"/>
    <w:rsid w:val="00863F1E"/>
  </w:style>
  <w:style w:type="character" w:customStyle="1" w:styleId="ky2igmncmogjharherah">
    <w:name w:val="ky2igmncmogjharherah"/>
    <w:rsid w:val="00B505AA"/>
  </w:style>
  <w:style w:type="character" w:customStyle="1" w:styleId="ezkurwreuab5ozgtqnkl">
    <w:name w:val="ezkurwreuab5ozgtqnkl"/>
    <w:rsid w:val="0029700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3265778">
      <w:bodyDiv w:val="1"/>
      <w:marLeft w:val="0"/>
      <w:marRight w:val="0"/>
      <w:marTop w:val="0"/>
      <w:marBottom w:val="0"/>
      <w:divBdr>
        <w:top w:val="none" w:sz="0" w:space="0" w:color="auto"/>
        <w:left w:val="none" w:sz="0" w:space="0" w:color="auto"/>
        <w:bottom w:val="none" w:sz="0" w:space="0" w:color="auto"/>
        <w:right w:val="none" w:sz="0" w:space="0" w:color="auto"/>
      </w:divBdr>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19623346">
      <w:bodyDiv w:val="1"/>
      <w:marLeft w:val="0"/>
      <w:marRight w:val="0"/>
      <w:marTop w:val="0"/>
      <w:marBottom w:val="0"/>
      <w:divBdr>
        <w:top w:val="none" w:sz="0" w:space="0" w:color="auto"/>
        <w:left w:val="none" w:sz="0" w:space="0" w:color="auto"/>
        <w:bottom w:val="none" w:sz="0" w:space="0" w:color="auto"/>
        <w:right w:val="none" w:sz="0" w:space="0" w:color="auto"/>
      </w:divBdr>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490788">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0253105">
      <w:bodyDiv w:val="1"/>
      <w:marLeft w:val="0"/>
      <w:marRight w:val="0"/>
      <w:marTop w:val="0"/>
      <w:marBottom w:val="0"/>
      <w:divBdr>
        <w:top w:val="none" w:sz="0" w:space="0" w:color="auto"/>
        <w:left w:val="none" w:sz="0" w:space="0" w:color="auto"/>
        <w:bottom w:val="none" w:sz="0" w:space="0" w:color="auto"/>
        <w:right w:val="none" w:sz="0" w:space="0" w:color="auto"/>
      </w:divBdr>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09084414">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728979">
      <w:bodyDiv w:val="1"/>
      <w:marLeft w:val="0"/>
      <w:marRight w:val="0"/>
      <w:marTop w:val="0"/>
      <w:marBottom w:val="0"/>
      <w:divBdr>
        <w:top w:val="none" w:sz="0" w:space="0" w:color="auto"/>
        <w:left w:val="none" w:sz="0" w:space="0" w:color="auto"/>
        <w:bottom w:val="none" w:sz="0" w:space="0" w:color="auto"/>
        <w:right w:val="none" w:sz="0" w:space="0" w:color="auto"/>
      </w:divBdr>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0735495">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1481309">
      <w:bodyDiv w:val="1"/>
      <w:marLeft w:val="0"/>
      <w:marRight w:val="0"/>
      <w:marTop w:val="0"/>
      <w:marBottom w:val="0"/>
      <w:divBdr>
        <w:top w:val="none" w:sz="0" w:space="0" w:color="auto"/>
        <w:left w:val="none" w:sz="0" w:space="0" w:color="auto"/>
        <w:bottom w:val="none" w:sz="0" w:space="0" w:color="auto"/>
        <w:right w:val="none" w:sz="0" w:space="0" w:color="auto"/>
      </w:divBdr>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0997191">
      <w:bodyDiv w:val="1"/>
      <w:marLeft w:val="0"/>
      <w:marRight w:val="0"/>
      <w:marTop w:val="0"/>
      <w:marBottom w:val="0"/>
      <w:divBdr>
        <w:top w:val="none" w:sz="0" w:space="0" w:color="auto"/>
        <w:left w:val="none" w:sz="0" w:space="0" w:color="auto"/>
        <w:bottom w:val="none" w:sz="0" w:space="0" w:color="auto"/>
        <w:right w:val="none" w:sz="0" w:space="0" w:color="auto"/>
      </w:divBdr>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6651570">
      <w:bodyDiv w:val="1"/>
      <w:marLeft w:val="0"/>
      <w:marRight w:val="0"/>
      <w:marTop w:val="0"/>
      <w:marBottom w:val="0"/>
      <w:divBdr>
        <w:top w:val="none" w:sz="0" w:space="0" w:color="auto"/>
        <w:left w:val="none" w:sz="0" w:space="0" w:color="auto"/>
        <w:bottom w:val="none" w:sz="0" w:space="0" w:color="auto"/>
        <w:right w:val="none" w:sz="0" w:space="0" w:color="auto"/>
      </w:divBdr>
    </w:div>
    <w:div w:id="207766492">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5044691">
      <w:bodyDiv w:val="1"/>
      <w:marLeft w:val="0"/>
      <w:marRight w:val="0"/>
      <w:marTop w:val="0"/>
      <w:marBottom w:val="0"/>
      <w:divBdr>
        <w:top w:val="none" w:sz="0" w:space="0" w:color="auto"/>
        <w:left w:val="none" w:sz="0" w:space="0" w:color="auto"/>
        <w:bottom w:val="none" w:sz="0" w:space="0" w:color="auto"/>
        <w:right w:val="none" w:sz="0" w:space="0" w:color="auto"/>
      </w:divBdr>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1866330">
      <w:bodyDiv w:val="1"/>
      <w:marLeft w:val="0"/>
      <w:marRight w:val="0"/>
      <w:marTop w:val="0"/>
      <w:marBottom w:val="0"/>
      <w:divBdr>
        <w:top w:val="none" w:sz="0" w:space="0" w:color="auto"/>
        <w:left w:val="none" w:sz="0" w:space="0" w:color="auto"/>
        <w:bottom w:val="none" w:sz="0" w:space="0" w:color="auto"/>
        <w:right w:val="none" w:sz="0" w:space="0" w:color="auto"/>
      </w:divBdr>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24723004">
      <w:bodyDiv w:val="1"/>
      <w:marLeft w:val="0"/>
      <w:marRight w:val="0"/>
      <w:marTop w:val="0"/>
      <w:marBottom w:val="0"/>
      <w:divBdr>
        <w:top w:val="none" w:sz="0" w:space="0" w:color="auto"/>
        <w:left w:val="none" w:sz="0" w:space="0" w:color="auto"/>
        <w:bottom w:val="none" w:sz="0" w:space="0" w:color="auto"/>
        <w:right w:val="none" w:sz="0" w:space="0" w:color="auto"/>
      </w:divBdr>
    </w:div>
    <w:div w:id="229850719">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2547245">
      <w:bodyDiv w:val="1"/>
      <w:marLeft w:val="0"/>
      <w:marRight w:val="0"/>
      <w:marTop w:val="0"/>
      <w:marBottom w:val="0"/>
      <w:divBdr>
        <w:top w:val="none" w:sz="0" w:space="0" w:color="auto"/>
        <w:left w:val="none" w:sz="0" w:space="0" w:color="auto"/>
        <w:bottom w:val="none" w:sz="0" w:space="0" w:color="auto"/>
        <w:right w:val="none" w:sz="0" w:space="0" w:color="auto"/>
      </w:divBdr>
    </w:div>
    <w:div w:id="232548862">
      <w:bodyDiv w:val="1"/>
      <w:marLeft w:val="0"/>
      <w:marRight w:val="0"/>
      <w:marTop w:val="0"/>
      <w:marBottom w:val="0"/>
      <w:divBdr>
        <w:top w:val="none" w:sz="0" w:space="0" w:color="auto"/>
        <w:left w:val="none" w:sz="0" w:space="0" w:color="auto"/>
        <w:bottom w:val="none" w:sz="0" w:space="0" w:color="auto"/>
        <w:right w:val="none" w:sz="0" w:space="0" w:color="auto"/>
      </w:divBdr>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602732">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59068928">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66430514">
      <w:bodyDiv w:val="1"/>
      <w:marLeft w:val="0"/>
      <w:marRight w:val="0"/>
      <w:marTop w:val="0"/>
      <w:marBottom w:val="0"/>
      <w:divBdr>
        <w:top w:val="none" w:sz="0" w:space="0" w:color="auto"/>
        <w:left w:val="none" w:sz="0" w:space="0" w:color="auto"/>
        <w:bottom w:val="none" w:sz="0" w:space="0" w:color="auto"/>
        <w:right w:val="none" w:sz="0" w:space="0" w:color="auto"/>
      </w:divBdr>
    </w:div>
    <w:div w:id="269901257">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343286">
      <w:bodyDiv w:val="1"/>
      <w:marLeft w:val="0"/>
      <w:marRight w:val="0"/>
      <w:marTop w:val="0"/>
      <w:marBottom w:val="0"/>
      <w:divBdr>
        <w:top w:val="none" w:sz="0" w:space="0" w:color="auto"/>
        <w:left w:val="none" w:sz="0" w:space="0" w:color="auto"/>
        <w:bottom w:val="none" w:sz="0" w:space="0" w:color="auto"/>
        <w:right w:val="none" w:sz="0" w:space="0" w:color="auto"/>
      </w:divBdr>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1304191">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291678">
      <w:bodyDiv w:val="1"/>
      <w:marLeft w:val="0"/>
      <w:marRight w:val="0"/>
      <w:marTop w:val="0"/>
      <w:marBottom w:val="0"/>
      <w:divBdr>
        <w:top w:val="none" w:sz="0" w:space="0" w:color="auto"/>
        <w:left w:val="none" w:sz="0" w:space="0" w:color="auto"/>
        <w:bottom w:val="none" w:sz="0" w:space="0" w:color="auto"/>
        <w:right w:val="none" w:sz="0" w:space="0" w:color="auto"/>
      </w:divBdr>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649496">
      <w:bodyDiv w:val="1"/>
      <w:marLeft w:val="0"/>
      <w:marRight w:val="0"/>
      <w:marTop w:val="0"/>
      <w:marBottom w:val="0"/>
      <w:divBdr>
        <w:top w:val="none" w:sz="0" w:space="0" w:color="auto"/>
        <w:left w:val="none" w:sz="0" w:space="0" w:color="auto"/>
        <w:bottom w:val="none" w:sz="0" w:space="0" w:color="auto"/>
        <w:right w:val="none" w:sz="0" w:space="0" w:color="auto"/>
      </w:divBdr>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465755">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5158842">
      <w:bodyDiv w:val="1"/>
      <w:marLeft w:val="0"/>
      <w:marRight w:val="0"/>
      <w:marTop w:val="0"/>
      <w:marBottom w:val="0"/>
      <w:divBdr>
        <w:top w:val="none" w:sz="0" w:space="0" w:color="auto"/>
        <w:left w:val="none" w:sz="0" w:space="0" w:color="auto"/>
        <w:bottom w:val="none" w:sz="0" w:space="0" w:color="auto"/>
        <w:right w:val="none" w:sz="0" w:space="0" w:color="auto"/>
      </w:divBdr>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77436160">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05492302">
      <w:bodyDiv w:val="1"/>
      <w:marLeft w:val="0"/>
      <w:marRight w:val="0"/>
      <w:marTop w:val="0"/>
      <w:marBottom w:val="0"/>
      <w:divBdr>
        <w:top w:val="none" w:sz="0" w:space="0" w:color="auto"/>
        <w:left w:val="none" w:sz="0" w:space="0" w:color="auto"/>
        <w:bottom w:val="none" w:sz="0" w:space="0" w:color="auto"/>
        <w:right w:val="none" w:sz="0" w:space="0" w:color="auto"/>
      </w:divBdr>
    </w:div>
    <w:div w:id="407117201">
      <w:bodyDiv w:val="1"/>
      <w:marLeft w:val="0"/>
      <w:marRight w:val="0"/>
      <w:marTop w:val="0"/>
      <w:marBottom w:val="0"/>
      <w:divBdr>
        <w:top w:val="none" w:sz="0" w:space="0" w:color="auto"/>
        <w:left w:val="none" w:sz="0" w:space="0" w:color="auto"/>
        <w:bottom w:val="none" w:sz="0" w:space="0" w:color="auto"/>
        <w:right w:val="none" w:sz="0" w:space="0" w:color="auto"/>
      </w:divBdr>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2018472">
      <w:bodyDiv w:val="1"/>
      <w:marLeft w:val="0"/>
      <w:marRight w:val="0"/>
      <w:marTop w:val="0"/>
      <w:marBottom w:val="0"/>
      <w:divBdr>
        <w:top w:val="none" w:sz="0" w:space="0" w:color="auto"/>
        <w:left w:val="none" w:sz="0" w:space="0" w:color="auto"/>
        <w:bottom w:val="none" w:sz="0" w:space="0" w:color="auto"/>
        <w:right w:val="none" w:sz="0" w:space="0" w:color="auto"/>
      </w:divBdr>
    </w:div>
    <w:div w:id="43248337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1411638">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5609222">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78956669">
      <w:bodyDiv w:val="1"/>
      <w:marLeft w:val="0"/>
      <w:marRight w:val="0"/>
      <w:marTop w:val="0"/>
      <w:marBottom w:val="0"/>
      <w:divBdr>
        <w:top w:val="none" w:sz="0" w:space="0" w:color="auto"/>
        <w:left w:val="none" w:sz="0" w:space="0" w:color="auto"/>
        <w:bottom w:val="none" w:sz="0" w:space="0" w:color="auto"/>
        <w:right w:val="none" w:sz="0" w:space="0" w:color="auto"/>
      </w:divBdr>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4996024">
      <w:bodyDiv w:val="1"/>
      <w:marLeft w:val="0"/>
      <w:marRight w:val="0"/>
      <w:marTop w:val="0"/>
      <w:marBottom w:val="0"/>
      <w:divBdr>
        <w:top w:val="none" w:sz="0" w:space="0" w:color="auto"/>
        <w:left w:val="none" w:sz="0" w:space="0" w:color="auto"/>
        <w:bottom w:val="none" w:sz="0" w:space="0" w:color="auto"/>
        <w:right w:val="none" w:sz="0" w:space="0" w:color="auto"/>
      </w:divBdr>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5100377">
      <w:bodyDiv w:val="1"/>
      <w:marLeft w:val="0"/>
      <w:marRight w:val="0"/>
      <w:marTop w:val="0"/>
      <w:marBottom w:val="0"/>
      <w:divBdr>
        <w:top w:val="none" w:sz="0" w:space="0" w:color="auto"/>
        <w:left w:val="none" w:sz="0" w:space="0" w:color="auto"/>
        <w:bottom w:val="none" w:sz="0" w:space="0" w:color="auto"/>
        <w:right w:val="none" w:sz="0" w:space="0" w:color="auto"/>
      </w:divBdr>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0536202">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3761104">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3874522">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66495576">
      <w:bodyDiv w:val="1"/>
      <w:marLeft w:val="0"/>
      <w:marRight w:val="0"/>
      <w:marTop w:val="0"/>
      <w:marBottom w:val="0"/>
      <w:divBdr>
        <w:top w:val="none" w:sz="0" w:space="0" w:color="auto"/>
        <w:left w:val="none" w:sz="0" w:space="0" w:color="auto"/>
        <w:bottom w:val="none" w:sz="0" w:space="0" w:color="auto"/>
        <w:right w:val="none" w:sz="0" w:space="0" w:color="auto"/>
      </w:divBdr>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1278783">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206718">
      <w:bodyDiv w:val="1"/>
      <w:marLeft w:val="0"/>
      <w:marRight w:val="0"/>
      <w:marTop w:val="0"/>
      <w:marBottom w:val="0"/>
      <w:divBdr>
        <w:top w:val="none" w:sz="0" w:space="0" w:color="auto"/>
        <w:left w:val="none" w:sz="0" w:space="0" w:color="auto"/>
        <w:bottom w:val="none" w:sz="0" w:space="0" w:color="auto"/>
        <w:right w:val="none" w:sz="0" w:space="0" w:color="auto"/>
      </w:divBdr>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24582228">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2750769">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4909470">
      <w:bodyDiv w:val="1"/>
      <w:marLeft w:val="0"/>
      <w:marRight w:val="0"/>
      <w:marTop w:val="0"/>
      <w:marBottom w:val="0"/>
      <w:divBdr>
        <w:top w:val="none" w:sz="0" w:space="0" w:color="auto"/>
        <w:left w:val="none" w:sz="0" w:space="0" w:color="auto"/>
        <w:bottom w:val="none" w:sz="0" w:space="0" w:color="auto"/>
        <w:right w:val="none" w:sz="0" w:space="0" w:color="auto"/>
      </w:divBdr>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26954993">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6633868">
      <w:bodyDiv w:val="1"/>
      <w:marLeft w:val="0"/>
      <w:marRight w:val="0"/>
      <w:marTop w:val="0"/>
      <w:marBottom w:val="0"/>
      <w:divBdr>
        <w:top w:val="none" w:sz="0" w:space="0" w:color="auto"/>
        <w:left w:val="none" w:sz="0" w:space="0" w:color="auto"/>
        <w:bottom w:val="none" w:sz="0" w:space="0" w:color="auto"/>
        <w:right w:val="none" w:sz="0" w:space="0" w:color="auto"/>
      </w:divBdr>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4050392">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211880">
      <w:bodyDiv w:val="1"/>
      <w:marLeft w:val="0"/>
      <w:marRight w:val="0"/>
      <w:marTop w:val="0"/>
      <w:marBottom w:val="0"/>
      <w:divBdr>
        <w:top w:val="none" w:sz="0" w:space="0" w:color="auto"/>
        <w:left w:val="none" w:sz="0" w:space="0" w:color="auto"/>
        <w:bottom w:val="none" w:sz="0" w:space="0" w:color="auto"/>
        <w:right w:val="none" w:sz="0" w:space="0" w:color="auto"/>
      </w:divBdr>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639548">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4453">
      <w:bodyDiv w:val="1"/>
      <w:marLeft w:val="0"/>
      <w:marRight w:val="0"/>
      <w:marTop w:val="0"/>
      <w:marBottom w:val="0"/>
      <w:divBdr>
        <w:top w:val="none" w:sz="0" w:space="0" w:color="auto"/>
        <w:left w:val="none" w:sz="0" w:space="0" w:color="auto"/>
        <w:bottom w:val="none" w:sz="0" w:space="0" w:color="auto"/>
        <w:right w:val="none" w:sz="0" w:space="0" w:color="auto"/>
      </w:divBdr>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178527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5739439">
      <w:bodyDiv w:val="1"/>
      <w:marLeft w:val="0"/>
      <w:marRight w:val="0"/>
      <w:marTop w:val="0"/>
      <w:marBottom w:val="0"/>
      <w:divBdr>
        <w:top w:val="none" w:sz="0" w:space="0" w:color="auto"/>
        <w:left w:val="none" w:sz="0" w:space="0" w:color="auto"/>
        <w:bottom w:val="none" w:sz="0" w:space="0" w:color="auto"/>
        <w:right w:val="none" w:sz="0" w:space="0" w:color="auto"/>
      </w:divBdr>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3020606">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6957722">
      <w:bodyDiv w:val="1"/>
      <w:marLeft w:val="0"/>
      <w:marRight w:val="0"/>
      <w:marTop w:val="0"/>
      <w:marBottom w:val="0"/>
      <w:divBdr>
        <w:top w:val="none" w:sz="0" w:space="0" w:color="auto"/>
        <w:left w:val="none" w:sz="0" w:space="0" w:color="auto"/>
        <w:bottom w:val="none" w:sz="0" w:space="0" w:color="auto"/>
        <w:right w:val="none" w:sz="0" w:space="0" w:color="auto"/>
      </w:divBdr>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8289594">
      <w:bodyDiv w:val="1"/>
      <w:marLeft w:val="0"/>
      <w:marRight w:val="0"/>
      <w:marTop w:val="0"/>
      <w:marBottom w:val="0"/>
      <w:divBdr>
        <w:top w:val="none" w:sz="0" w:space="0" w:color="auto"/>
        <w:left w:val="none" w:sz="0" w:space="0" w:color="auto"/>
        <w:bottom w:val="none" w:sz="0" w:space="0" w:color="auto"/>
        <w:right w:val="none" w:sz="0" w:space="0" w:color="auto"/>
      </w:divBdr>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5864676">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28919376">
      <w:bodyDiv w:val="1"/>
      <w:marLeft w:val="0"/>
      <w:marRight w:val="0"/>
      <w:marTop w:val="0"/>
      <w:marBottom w:val="0"/>
      <w:divBdr>
        <w:top w:val="none" w:sz="0" w:space="0" w:color="auto"/>
        <w:left w:val="none" w:sz="0" w:space="0" w:color="auto"/>
        <w:bottom w:val="none" w:sz="0" w:space="0" w:color="auto"/>
        <w:right w:val="none" w:sz="0" w:space="0" w:color="auto"/>
      </w:divBdr>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1975824">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874813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096831545">
      <w:bodyDiv w:val="1"/>
      <w:marLeft w:val="0"/>
      <w:marRight w:val="0"/>
      <w:marTop w:val="0"/>
      <w:marBottom w:val="0"/>
      <w:divBdr>
        <w:top w:val="none" w:sz="0" w:space="0" w:color="auto"/>
        <w:left w:val="none" w:sz="0" w:space="0" w:color="auto"/>
        <w:bottom w:val="none" w:sz="0" w:space="0" w:color="auto"/>
        <w:right w:val="none" w:sz="0" w:space="0" w:color="auto"/>
      </w:divBdr>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11238419">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2987185">
      <w:bodyDiv w:val="1"/>
      <w:marLeft w:val="0"/>
      <w:marRight w:val="0"/>
      <w:marTop w:val="0"/>
      <w:marBottom w:val="0"/>
      <w:divBdr>
        <w:top w:val="none" w:sz="0" w:space="0" w:color="auto"/>
        <w:left w:val="none" w:sz="0" w:space="0" w:color="auto"/>
        <w:bottom w:val="none" w:sz="0" w:space="0" w:color="auto"/>
        <w:right w:val="none" w:sz="0" w:space="0" w:color="auto"/>
      </w:divBdr>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303311">
      <w:bodyDiv w:val="1"/>
      <w:marLeft w:val="0"/>
      <w:marRight w:val="0"/>
      <w:marTop w:val="0"/>
      <w:marBottom w:val="0"/>
      <w:divBdr>
        <w:top w:val="none" w:sz="0" w:space="0" w:color="auto"/>
        <w:left w:val="none" w:sz="0" w:space="0" w:color="auto"/>
        <w:bottom w:val="none" w:sz="0" w:space="0" w:color="auto"/>
        <w:right w:val="none" w:sz="0" w:space="0" w:color="auto"/>
      </w:divBdr>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3686482">
      <w:bodyDiv w:val="1"/>
      <w:marLeft w:val="0"/>
      <w:marRight w:val="0"/>
      <w:marTop w:val="0"/>
      <w:marBottom w:val="0"/>
      <w:divBdr>
        <w:top w:val="none" w:sz="0" w:space="0" w:color="auto"/>
        <w:left w:val="none" w:sz="0" w:space="0" w:color="auto"/>
        <w:bottom w:val="none" w:sz="0" w:space="0" w:color="auto"/>
        <w:right w:val="none" w:sz="0" w:space="0" w:color="auto"/>
      </w:divBdr>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1092370">
      <w:bodyDiv w:val="1"/>
      <w:marLeft w:val="0"/>
      <w:marRight w:val="0"/>
      <w:marTop w:val="0"/>
      <w:marBottom w:val="0"/>
      <w:divBdr>
        <w:top w:val="none" w:sz="0" w:space="0" w:color="auto"/>
        <w:left w:val="none" w:sz="0" w:space="0" w:color="auto"/>
        <w:bottom w:val="none" w:sz="0" w:space="0" w:color="auto"/>
        <w:right w:val="none" w:sz="0" w:space="0" w:color="auto"/>
      </w:divBdr>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86159572">
      <w:bodyDiv w:val="1"/>
      <w:marLeft w:val="0"/>
      <w:marRight w:val="0"/>
      <w:marTop w:val="0"/>
      <w:marBottom w:val="0"/>
      <w:divBdr>
        <w:top w:val="none" w:sz="0" w:space="0" w:color="auto"/>
        <w:left w:val="none" w:sz="0" w:space="0" w:color="auto"/>
        <w:bottom w:val="none" w:sz="0" w:space="0" w:color="auto"/>
        <w:right w:val="none" w:sz="0" w:space="0" w:color="auto"/>
      </w:divBdr>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299412814">
      <w:bodyDiv w:val="1"/>
      <w:marLeft w:val="0"/>
      <w:marRight w:val="0"/>
      <w:marTop w:val="0"/>
      <w:marBottom w:val="0"/>
      <w:divBdr>
        <w:top w:val="none" w:sz="0" w:space="0" w:color="auto"/>
        <w:left w:val="none" w:sz="0" w:space="0" w:color="auto"/>
        <w:bottom w:val="none" w:sz="0" w:space="0" w:color="auto"/>
        <w:right w:val="none" w:sz="0" w:space="0" w:color="auto"/>
      </w:divBdr>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063461">
      <w:bodyDiv w:val="1"/>
      <w:marLeft w:val="0"/>
      <w:marRight w:val="0"/>
      <w:marTop w:val="0"/>
      <w:marBottom w:val="0"/>
      <w:divBdr>
        <w:top w:val="none" w:sz="0" w:space="0" w:color="auto"/>
        <w:left w:val="none" w:sz="0" w:space="0" w:color="auto"/>
        <w:bottom w:val="none" w:sz="0" w:space="0" w:color="auto"/>
        <w:right w:val="none" w:sz="0" w:space="0" w:color="auto"/>
      </w:divBdr>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69994061">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6969745">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1322333">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469">
      <w:bodyDiv w:val="1"/>
      <w:marLeft w:val="0"/>
      <w:marRight w:val="0"/>
      <w:marTop w:val="0"/>
      <w:marBottom w:val="0"/>
      <w:divBdr>
        <w:top w:val="none" w:sz="0" w:space="0" w:color="auto"/>
        <w:left w:val="none" w:sz="0" w:space="0" w:color="auto"/>
        <w:bottom w:val="none" w:sz="0" w:space="0" w:color="auto"/>
        <w:right w:val="none" w:sz="0" w:space="0" w:color="auto"/>
      </w:divBdr>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637426">
      <w:bodyDiv w:val="1"/>
      <w:marLeft w:val="0"/>
      <w:marRight w:val="0"/>
      <w:marTop w:val="0"/>
      <w:marBottom w:val="0"/>
      <w:divBdr>
        <w:top w:val="none" w:sz="0" w:space="0" w:color="auto"/>
        <w:left w:val="none" w:sz="0" w:space="0" w:color="auto"/>
        <w:bottom w:val="none" w:sz="0" w:space="0" w:color="auto"/>
        <w:right w:val="none" w:sz="0" w:space="0" w:color="auto"/>
      </w:divBdr>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4130643">
      <w:bodyDiv w:val="1"/>
      <w:marLeft w:val="0"/>
      <w:marRight w:val="0"/>
      <w:marTop w:val="0"/>
      <w:marBottom w:val="0"/>
      <w:divBdr>
        <w:top w:val="none" w:sz="0" w:space="0" w:color="auto"/>
        <w:left w:val="none" w:sz="0" w:space="0" w:color="auto"/>
        <w:bottom w:val="none" w:sz="0" w:space="0" w:color="auto"/>
        <w:right w:val="none" w:sz="0" w:space="0" w:color="auto"/>
      </w:divBdr>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4222435">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49692244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67760042">
      <w:bodyDiv w:val="1"/>
      <w:marLeft w:val="0"/>
      <w:marRight w:val="0"/>
      <w:marTop w:val="0"/>
      <w:marBottom w:val="0"/>
      <w:divBdr>
        <w:top w:val="none" w:sz="0" w:space="0" w:color="auto"/>
        <w:left w:val="none" w:sz="0" w:space="0" w:color="auto"/>
        <w:bottom w:val="none" w:sz="0" w:space="0" w:color="auto"/>
        <w:right w:val="none" w:sz="0" w:space="0" w:color="auto"/>
      </w:divBdr>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19212986">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3030013">
      <w:bodyDiv w:val="1"/>
      <w:marLeft w:val="0"/>
      <w:marRight w:val="0"/>
      <w:marTop w:val="0"/>
      <w:marBottom w:val="0"/>
      <w:divBdr>
        <w:top w:val="none" w:sz="0" w:space="0" w:color="auto"/>
        <w:left w:val="none" w:sz="0" w:space="0" w:color="auto"/>
        <w:bottom w:val="none" w:sz="0" w:space="0" w:color="auto"/>
        <w:right w:val="none" w:sz="0" w:space="0" w:color="auto"/>
      </w:divBdr>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35524906">
      <w:bodyDiv w:val="1"/>
      <w:marLeft w:val="0"/>
      <w:marRight w:val="0"/>
      <w:marTop w:val="0"/>
      <w:marBottom w:val="0"/>
      <w:divBdr>
        <w:top w:val="none" w:sz="0" w:space="0" w:color="auto"/>
        <w:left w:val="none" w:sz="0" w:space="0" w:color="auto"/>
        <w:bottom w:val="none" w:sz="0" w:space="0" w:color="auto"/>
        <w:right w:val="none" w:sz="0" w:space="0" w:color="auto"/>
      </w:divBdr>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251377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272382">
      <w:bodyDiv w:val="1"/>
      <w:marLeft w:val="0"/>
      <w:marRight w:val="0"/>
      <w:marTop w:val="0"/>
      <w:marBottom w:val="0"/>
      <w:divBdr>
        <w:top w:val="none" w:sz="0" w:space="0" w:color="auto"/>
        <w:left w:val="none" w:sz="0" w:space="0" w:color="auto"/>
        <w:bottom w:val="none" w:sz="0" w:space="0" w:color="auto"/>
        <w:right w:val="none" w:sz="0" w:space="0" w:color="auto"/>
      </w:divBdr>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66858295">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8455928">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1970619">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029139">
      <w:bodyDiv w:val="1"/>
      <w:marLeft w:val="0"/>
      <w:marRight w:val="0"/>
      <w:marTop w:val="0"/>
      <w:marBottom w:val="0"/>
      <w:divBdr>
        <w:top w:val="none" w:sz="0" w:space="0" w:color="auto"/>
        <w:left w:val="none" w:sz="0" w:space="0" w:color="auto"/>
        <w:bottom w:val="none" w:sz="0" w:space="0" w:color="auto"/>
        <w:right w:val="none" w:sz="0" w:space="0" w:color="auto"/>
      </w:divBdr>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29303490">
      <w:bodyDiv w:val="1"/>
      <w:marLeft w:val="0"/>
      <w:marRight w:val="0"/>
      <w:marTop w:val="0"/>
      <w:marBottom w:val="0"/>
      <w:divBdr>
        <w:top w:val="none" w:sz="0" w:space="0" w:color="auto"/>
        <w:left w:val="none" w:sz="0" w:space="0" w:color="auto"/>
        <w:bottom w:val="none" w:sz="0" w:space="0" w:color="auto"/>
        <w:right w:val="none" w:sz="0" w:space="0" w:color="auto"/>
      </w:divBdr>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4178514">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8922218">
      <w:bodyDiv w:val="1"/>
      <w:marLeft w:val="0"/>
      <w:marRight w:val="0"/>
      <w:marTop w:val="0"/>
      <w:marBottom w:val="0"/>
      <w:divBdr>
        <w:top w:val="none" w:sz="0" w:space="0" w:color="auto"/>
        <w:left w:val="none" w:sz="0" w:space="0" w:color="auto"/>
        <w:bottom w:val="none" w:sz="0" w:space="0" w:color="auto"/>
        <w:right w:val="none" w:sz="0" w:space="0" w:color="auto"/>
      </w:divBdr>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1440463">
      <w:bodyDiv w:val="1"/>
      <w:marLeft w:val="0"/>
      <w:marRight w:val="0"/>
      <w:marTop w:val="0"/>
      <w:marBottom w:val="0"/>
      <w:divBdr>
        <w:top w:val="none" w:sz="0" w:space="0" w:color="auto"/>
        <w:left w:val="none" w:sz="0" w:space="0" w:color="auto"/>
        <w:bottom w:val="none" w:sz="0" w:space="0" w:color="auto"/>
        <w:right w:val="none" w:sz="0" w:space="0" w:color="auto"/>
      </w:divBdr>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5033348">
      <w:bodyDiv w:val="1"/>
      <w:marLeft w:val="0"/>
      <w:marRight w:val="0"/>
      <w:marTop w:val="0"/>
      <w:marBottom w:val="0"/>
      <w:divBdr>
        <w:top w:val="none" w:sz="0" w:space="0" w:color="auto"/>
        <w:left w:val="none" w:sz="0" w:space="0" w:color="auto"/>
        <w:bottom w:val="none" w:sz="0" w:space="0" w:color="auto"/>
        <w:right w:val="none" w:sz="0" w:space="0" w:color="auto"/>
      </w:divBdr>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2699671">
      <w:bodyDiv w:val="1"/>
      <w:marLeft w:val="0"/>
      <w:marRight w:val="0"/>
      <w:marTop w:val="0"/>
      <w:marBottom w:val="0"/>
      <w:divBdr>
        <w:top w:val="none" w:sz="0" w:space="0" w:color="auto"/>
        <w:left w:val="none" w:sz="0" w:space="0" w:color="auto"/>
        <w:bottom w:val="none" w:sz="0" w:space="0" w:color="auto"/>
        <w:right w:val="none" w:sz="0" w:space="0" w:color="auto"/>
      </w:divBdr>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3650684">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549590">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1307833">
      <w:bodyDiv w:val="1"/>
      <w:marLeft w:val="0"/>
      <w:marRight w:val="0"/>
      <w:marTop w:val="0"/>
      <w:marBottom w:val="0"/>
      <w:divBdr>
        <w:top w:val="none" w:sz="0" w:space="0" w:color="auto"/>
        <w:left w:val="none" w:sz="0" w:space="0" w:color="auto"/>
        <w:bottom w:val="none" w:sz="0" w:space="0" w:color="auto"/>
        <w:right w:val="none" w:sz="0" w:space="0" w:color="auto"/>
      </w:divBdr>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4323530">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6334244">
      <w:bodyDiv w:val="1"/>
      <w:marLeft w:val="0"/>
      <w:marRight w:val="0"/>
      <w:marTop w:val="0"/>
      <w:marBottom w:val="0"/>
      <w:divBdr>
        <w:top w:val="none" w:sz="0" w:space="0" w:color="auto"/>
        <w:left w:val="none" w:sz="0" w:space="0" w:color="auto"/>
        <w:bottom w:val="none" w:sz="0" w:space="0" w:color="auto"/>
        <w:right w:val="none" w:sz="0" w:space="0" w:color="auto"/>
      </w:divBdr>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5288926">
      <w:bodyDiv w:val="1"/>
      <w:marLeft w:val="0"/>
      <w:marRight w:val="0"/>
      <w:marTop w:val="0"/>
      <w:marBottom w:val="0"/>
      <w:divBdr>
        <w:top w:val="none" w:sz="0" w:space="0" w:color="auto"/>
        <w:left w:val="none" w:sz="0" w:space="0" w:color="auto"/>
        <w:bottom w:val="none" w:sz="0" w:space="0" w:color="auto"/>
        <w:right w:val="none" w:sz="0" w:space="0" w:color="auto"/>
      </w:divBdr>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048509">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6890980">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26962089">
      <w:bodyDiv w:val="1"/>
      <w:marLeft w:val="0"/>
      <w:marRight w:val="0"/>
      <w:marTop w:val="0"/>
      <w:marBottom w:val="0"/>
      <w:divBdr>
        <w:top w:val="none" w:sz="0" w:space="0" w:color="auto"/>
        <w:left w:val="none" w:sz="0" w:space="0" w:color="auto"/>
        <w:bottom w:val="none" w:sz="0" w:space="0" w:color="auto"/>
        <w:right w:val="none" w:sz="0" w:space="0" w:color="auto"/>
      </w:divBdr>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8243723">
      <w:bodyDiv w:val="1"/>
      <w:marLeft w:val="0"/>
      <w:marRight w:val="0"/>
      <w:marTop w:val="0"/>
      <w:marBottom w:val="0"/>
      <w:divBdr>
        <w:top w:val="none" w:sz="0" w:space="0" w:color="auto"/>
        <w:left w:val="none" w:sz="0" w:space="0" w:color="auto"/>
        <w:bottom w:val="none" w:sz="0" w:space="0" w:color="auto"/>
        <w:right w:val="none" w:sz="0" w:space="0" w:color="auto"/>
      </w:divBdr>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1855289">
      <w:bodyDiv w:val="1"/>
      <w:marLeft w:val="0"/>
      <w:marRight w:val="0"/>
      <w:marTop w:val="0"/>
      <w:marBottom w:val="0"/>
      <w:divBdr>
        <w:top w:val="none" w:sz="0" w:space="0" w:color="auto"/>
        <w:left w:val="none" w:sz="0" w:space="0" w:color="auto"/>
        <w:bottom w:val="none" w:sz="0" w:space="0" w:color="auto"/>
        <w:right w:val="none" w:sz="0" w:space="0" w:color="auto"/>
      </w:divBdr>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49448941">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79400312">
      <w:bodyDiv w:val="1"/>
      <w:marLeft w:val="0"/>
      <w:marRight w:val="0"/>
      <w:marTop w:val="0"/>
      <w:marBottom w:val="0"/>
      <w:divBdr>
        <w:top w:val="none" w:sz="0" w:space="0" w:color="auto"/>
        <w:left w:val="none" w:sz="0" w:space="0" w:color="auto"/>
        <w:bottom w:val="none" w:sz="0" w:space="0" w:color="auto"/>
        <w:right w:val="none" w:sz="0" w:space="0" w:color="auto"/>
      </w:divBdr>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29617111">
      <w:bodyDiv w:val="1"/>
      <w:marLeft w:val="0"/>
      <w:marRight w:val="0"/>
      <w:marTop w:val="0"/>
      <w:marBottom w:val="0"/>
      <w:divBdr>
        <w:top w:val="none" w:sz="0" w:space="0" w:color="auto"/>
        <w:left w:val="none" w:sz="0" w:space="0" w:color="auto"/>
        <w:bottom w:val="none" w:sz="0" w:space="0" w:color="auto"/>
        <w:right w:val="none" w:sz="0" w:space="0" w:color="auto"/>
      </w:divBdr>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38450591">
      <w:bodyDiv w:val="1"/>
      <w:marLeft w:val="0"/>
      <w:marRight w:val="0"/>
      <w:marTop w:val="0"/>
      <w:marBottom w:val="0"/>
      <w:divBdr>
        <w:top w:val="none" w:sz="0" w:space="0" w:color="auto"/>
        <w:left w:val="none" w:sz="0" w:space="0" w:color="auto"/>
        <w:bottom w:val="none" w:sz="0" w:space="0" w:color="auto"/>
        <w:right w:val="none" w:sz="0" w:space="0" w:color="auto"/>
      </w:divBdr>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337503">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2844167">
      <w:bodyDiv w:val="1"/>
      <w:marLeft w:val="0"/>
      <w:marRight w:val="0"/>
      <w:marTop w:val="0"/>
      <w:marBottom w:val="0"/>
      <w:divBdr>
        <w:top w:val="none" w:sz="0" w:space="0" w:color="auto"/>
        <w:left w:val="none" w:sz="0" w:space="0" w:color="auto"/>
        <w:bottom w:val="none" w:sz="0" w:space="0" w:color="auto"/>
        <w:right w:val="none" w:sz="0" w:space="0" w:color="auto"/>
      </w:divBdr>
    </w:div>
    <w:div w:id="2143690051">
      <w:bodyDiv w:val="1"/>
      <w:marLeft w:val="0"/>
      <w:marRight w:val="0"/>
      <w:marTop w:val="0"/>
      <w:marBottom w:val="0"/>
      <w:divBdr>
        <w:top w:val="none" w:sz="0" w:space="0" w:color="auto"/>
        <w:left w:val="none" w:sz="0" w:space="0" w:color="auto"/>
        <w:bottom w:val="none" w:sz="0" w:space="0" w:color="auto"/>
        <w:right w:val="none" w:sz="0" w:space="0" w:color="auto"/>
      </w:divBdr>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en.wikipedia.org/wiki/Hugo_Grotius"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4FE35C-17E0-4015-8A86-5E3DCAF932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48208</TotalTime>
  <Pages>999</Pages>
  <Words>356222</Words>
  <Characters>2101713</Characters>
  <Application>Microsoft Office Word</Application>
  <DocSecurity>0</DocSecurity>
  <Lines>17514</Lines>
  <Paragraphs>4906</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2453029</CharactersWithSpaces>
  <SharedDoc>false</SharedDoc>
  <HLinks>
    <vt:vector size="324" baseType="variant">
      <vt:variant>
        <vt:i4>1310782</vt:i4>
      </vt:variant>
      <vt:variant>
        <vt:i4>314</vt:i4>
      </vt:variant>
      <vt:variant>
        <vt:i4>0</vt:i4>
      </vt:variant>
      <vt:variant>
        <vt:i4>5</vt:i4>
      </vt:variant>
      <vt:variant>
        <vt:lpwstr/>
      </vt:variant>
      <vt:variant>
        <vt:lpwstr>_Toc36144180</vt:lpwstr>
      </vt:variant>
      <vt:variant>
        <vt:i4>1900593</vt:i4>
      </vt:variant>
      <vt:variant>
        <vt:i4>308</vt:i4>
      </vt:variant>
      <vt:variant>
        <vt:i4>0</vt:i4>
      </vt:variant>
      <vt:variant>
        <vt:i4>5</vt:i4>
      </vt:variant>
      <vt:variant>
        <vt:lpwstr/>
      </vt:variant>
      <vt:variant>
        <vt:lpwstr>_Toc36144179</vt:lpwstr>
      </vt:variant>
      <vt:variant>
        <vt:i4>1835057</vt:i4>
      </vt:variant>
      <vt:variant>
        <vt:i4>302</vt:i4>
      </vt:variant>
      <vt:variant>
        <vt:i4>0</vt:i4>
      </vt:variant>
      <vt:variant>
        <vt:i4>5</vt:i4>
      </vt:variant>
      <vt:variant>
        <vt:lpwstr/>
      </vt:variant>
      <vt:variant>
        <vt:lpwstr>_Toc36144178</vt:lpwstr>
      </vt:variant>
      <vt:variant>
        <vt:i4>1245233</vt:i4>
      </vt:variant>
      <vt:variant>
        <vt:i4>296</vt:i4>
      </vt:variant>
      <vt:variant>
        <vt:i4>0</vt:i4>
      </vt:variant>
      <vt:variant>
        <vt:i4>5</vt:i4>
      </vt:variant>
      <vt:variant>
        <vt:lpwstr/>
      </vt:variant>
      <vt:variant>
        <vt:lpwstr>_Toc36144177</vt:lpwstr>
      </vt:variant>
      <vt:variant>
        <vt:i4>1179697</vt:i4>
      </vt:variant>
      <vt:variant>
        <vt:i4>290</vt:i4>
      </vt:variant>
      <vt:variant>
        <vt:i4>0</vt:i4>
      </vt:variant>
      <vt:variant>
        <vt:i4>5</vt:i4>
      </vt:variant>
      <vt:variant>
        <vt:lpwstr/>
      </vt:variant>
      <vt:variant>
        <vt:lpwstr>_Toc36144176</vt:lpwstr>
      </vt:variant>
      <vt:variant>
        <vt:i4>1114161</vt:i4>
      </vt:variant>
      <vt:variant>
        <vt:i4>284</vt:i4>
      </vt:variant>
      <vt:variant>
        <vt:i4>0</vt:i4>
      </vt:variant>
      <vt:variant>
        <vt:i4>5</vt:i4>
      </vt:variant>
      <vt:variant>
        <vt:lpwstr/>
      </vt:variant>
      <vt:variant>
        <vt:lpwstr>_Toc36144175</vt:lpwstr>
      </vt:variant>
      <vt:variant>
        <vt:i4>1048625</vt:i4>
      </vt:variant>
      <vt:variant>
        <vt:i4>278</vt:i4>
      </vt:variant>
      <vt:variant>
        <vt:i4>0</vt:i4>
      </vt:variant>
      <vt:variant>
        <vt:i4>5</vt:i4>
      </vt:variant>
      <vt:variant>
        <vt:lpwstr/>
      </vt:variant>
      <vt:variant>
        <vt:lpwstr>_Toc36144174</vt:lpwstr>
      </vt:variant>
      <vt:variant>
        <vt:i4>1507377</vt:i4>
      </vt:variant>
      <vt:variant>
        <vt:i4>272</vt:i4>
      </vt:variant>
      <vt:variant>
        <vt:i4>0</vt:i4>
      </vt:variant>
      <vt:variant>
        <vt:i4>5</vt:i4>
      </vt:variant>
      <vt:variant>
        <vt:lpwstr/>
      </vt:variant>
      <vt:variant>
        <vt:lpwstr>_Toc36144173</vt:lpwstr>
      </vt:variant>
      <vt:variant>
        <vt:i4>1441841</vt:i4>
      </vt:variant>
      <vt:variant>
        <vt:i4>266</vt:i4>
      </vt:variant>
      <vt:variant>
        <vt:i4>0</vt:i4>
      </vt:variant>
      <vt:variant>
        <vt:i4>5</vt:i4>
      </vt:variant>
      <vt:variant>
        <vt:lpwstr/>
      </vt:variant>
      <vt:variant>
        <vt:lpwstr>_Toc36144172</vt:lpwstr>
      </vt:variant>
      <vt:variant>
        <vt:i4>1376305</vt:i4>
      </vt:variant>
      <vt:variant>
        <vt:i4>260</vt:i4>
      </vt:variant>
      <vt:variant>
        <vt:i4>0</vt:i4>
      </vt:variant>
      <vt:variant>
        <vt:i4>5</vt:i4>
      </vt:variant>
      <vt:variant>
        <vt:lpwstr/>
      </vt:variant>
      <vt:variant>
        <vt:lpwstr>_Toc36144171</vt:lpwstr>
      </vt:variant>
      <vt:variant>
        <vt:i4>1310769</vt:i4>
      </vt:variant>
      <vt:variant>
        <vt:i4>254</vt:i4>
      </vt:variant>
      <vt:variant>
        <vt:i4>0</vt:i4>
      </vt:variant>
      <vt:variant>
        <vt:i4>5</vt:i4>
      </vt:variant>
      <vt:variant>
        <vt:lpwstr/>
      </vt:variant>
      <vt:variant>
        <vt:lpwstr>_Toc36144170</vt:lpwstr>
      </vt:variant>
      <vt:variant>
        <vt:i4>1900592</vt:i4>
      </vt:variant>
      <vt:variant>
        <vt:i4>248</vt:i4>
      </vt:variant>
      <vt:variant>
        <vt:i4>0</vt:i4>
      </vt:variant>
      <vt:variant>
        <vt:i4>5</vt:i4>
      </vt:variant>
      <vt:variant>
        <vt:lpwstr/>
      </vt:variant>
      <vt:variant>
        <vt:lpwstr>_Toc36144169</vt:lpwstr>
      </vt:variant>
      <vt:variant>
        <vt:i4>1835056</vt:i4>
      </vt:variant>
      <vt:variant>
        <vt:i4>242</vt:i4>
      </vt:variant>
      <vt:variant>
        <vt:i4>0</vt:i4>
      </vt:variant>
      <vt:variant>
        <vt:i4>5</vt:i4>
      </vt:variant>
      <vt:variant>
        <vt:lpwstr/>
      </vt:variant>
      <vt:variant>
        <vt:lpwstr>_Toc36144168</vt:lpwstr>
      </vt:variant>
      <vt:variant>
        <vt:i4>1245232</vt:i4>
      </vt:variant>
      <vt:variant>
        <vt:i4>236</vt:i4>
      </vt:variant>
      <vt:variant>
        <vt:i4>0</vt:i4>
      </vt:variant>
      <vt:variant>
        <vt:i4>5</vt:i4>
      </vt:variant>
      <vt:variant>
        <vt:lpwstr/>
      </vt:variant>
      <vt:variant>
        <vt:lpwstr>_Toc36144167</vt:lpwstr>
      </vt:variant>
      <vt:variant>
        <vt:i4>1179696</vt:i4>
      </vt:variant>
      <vt:variant>
        <vt:i4>230</vt:i4>
      </vt:variant>
      <vt:variant>
        <vt:i4>0</vt:i4>
      </vt:variant>
      <vt:variant>
        <vt:i4>5</vt:i4>
      </vt:variant>
      <vt:variant>
        <vt:lpwstr/>
      </vt:variant>
      <vt:variant>
        <vt:lpwstr>_Toc36144166</vt:lpwstr>
      </vt:variant>
      <vt:variant>
        <vt:i4>1114160</vt:i4>
      </vt:variant>
      <vt:variant>
        <vt:i4>224</vt:i4>
      </vt:variant>
      <vt:variant>
        <vt:i4>0</vt:i4>
      </vt:variant>
      <vt:variant>
        <vt:i4>5</vt:i4>
      </vt:variant>
      <vt:variant>
        <vt:lpwstr/>
      </vt:variant>
      <vt:variant>
        <vt:lpwstr>_Toc36144165</vt:lpwstr>
      </vt:variant>
      <vt:variant>
        <vt:i4>1048624</vt:i4>
      </vt:variant>
      <vt:variant>
        <vt:i4>218</vt:i4>
      </vt:variant>
      <vt:variant>
        <vt:i4>0</vt:i4>
      </vt:variant>
      <vt:variant>
        <vt:i4>5</vt:i4>
      </vt:variant>
      <vt:variant>
        <vt:lpwstr/>
      </vt:variant>
      <vt:variant>
        <vt:lpwstr>_Toc36144164</vt:lpwstr>
      </vt:variant>
      <vt:variant>
        <vt:i4>1507376</vt:i4>
      </vt:variant>
      <vt:variant>
        <vt:i4>212</vt:i4>
      </vt:variant>
      <vt:variant>
        <vt:i4>0</vt:i4>
      </vt:variant>
      <vt:variant>
        <vt:i4>5</vt:i4>
      </vt:variant>
      <vt:variant>
        <vt:lpwstr/>
      </vt:variant>
      <vt:variant>
        <vt:lpwstr>_Toc36144163</vt:lpwstr>
      </vt:variant>
      <vt:variant>
        <vt:i4>1441840</vt:i4>
      </vt:variant>
      <vt:variant>
        <vt:i4>206</vt:i4>
      </vt:variant>
      <vt:variant>
        <vt:i4>0</vt:i4>
      </vt:variant>
      <vt:variant>
        <vt:i4>5</vt:i4>
      </vt:variant>
      <vt:variant>
        <vt:lpwstr/>
      </vt:variant>
      <vt:variant>
        <vt:lpwstr>_Toc36144162</vt:lpwstr>
      </vt:variant>
      <vt:variant>
        <vt:i4>1376304</vt:i4>
      </vt:variant>
      <vt:variant>
        <vt:i4>200</vt:i4>
      </vt:variant>
      <vt:variant>
        <vt:i4>0</vt:i4>
      </vt:variant>
      <vt:variant>
        <vt:i4>5</vt:i4>
      </vt:variant>
      <vt:variant>
        <vt:lpwstr/>
      </vt:variant>
      <vt:variant>
        <vt:lpwstr>_Toc36144161</vt:lpwstr>
      </vt:variant>
      <vt:variant>
        <vt:i4>1310768</vt:i4>
      </vt:variant>
      <vt:variant>
        <vt:i4>194</vt:i4>
      </vt:variant>
      <vt:variant>
        <vt:i4>0</vt:i4>
      </vt:variant>
      <vt:variant>
        <vt:i4>5</vt:i4>
      </vt:variant>
      <vt:variant>
        <vt:lpwstr/>
      </vt:variant>
      <vt:variant>
        <vt:lpwstr>_Toc36144160</vt:lpwstr>
      </vt:variant>
      <vt:variant>
        <vt:i4>1900595</vt:i4>
      </vt:variant>
      <vt:variant>
        <vt:i4>188</vt:i4>
      </vt:variant>
      <vt:variant>
        <vt:i4>0</vt:i4>
      </vt:variant>
      <vt:variant>
        <vt:i4>5</vt:i4>
      </vt:variant>
      <vt:variant>
        <vt:lpwstr/>
      </vt:variant>
      <vt:variant>
        <vt:lpwstr>_Toc36144159</vt:lpwstr>
      </vt:variant>
      <vt:variant>
        <vt:i4>1835059</vt:i4>
      </vt:variant>
      <vt:variant>
        <vt:i4>182</vt:i4>
      </vt:variant>
      <vt:variant>
        <vt:i4>0</vt:i4>
      </vt:variant>
      <vt:variant>
        <vt:i4>5</vt:i4>
      </vt:variant>
      <vt:variant>
        <vt:lpwstr/>
      </vt:variant>
      <vt:variant>
        <vt:lpwstr>_Toc36144158</vt:lpwstr>
      </vt:variant>
      <vt:variant>
        <vt:i4>1245235</vt:i4>
      </vt:variant>
      <vt:variant>
        <vt:i4>176</vt:i4>
      </vt:variant>
      <vt:variant>
        <vt:i4>0</vt:i4>
      </vt:variant>
      <vt:variant>
        <vt:i4>5</vt:i4>
      </vt:variant>
      <vt:variant>
        <vt:lpwstr/>
      </vt:variant>
      <vt:variant>
        <vt:lpwstr>_Toc36144157</vt:lpwstr>
      </vt:variant>
      <vt:variant>
        <vt:i4>1179699</vt:i4>
      </vt:variant>
      <vt:variant>
        <vt:i4>170</vt:i4>
      </vt:variant>
      <vt:variant>
        <vt:i4>0</vt:i4>
      </vt:variant>
      <vt:variant>
        <vt:i4>5</vt:i4>
      </vt:variant>
      <vt:variant>
        <vt:lpwstr/>
      </vt:variant>
      <vt:variant>
        <vt:lpwstr>_Toc36144156</vt:lpwstr>
      </vt:variant>
      <vt:variant>
        <vt:i4>1114163</vt:i4>
      </vt:variant>
      <vt:variant>
        <vt:i4>164</vt:i4>
      </vt:variant>
      <vt:variant>
        <vt:i4>0</vt:i4>
      </vt:variant>
      <vt:variant>
        <vt:i4>5</vt:i4>
      </vt:variant>
      <vt:variant>
        <vt:lpwstr/>
      </vt:variant>
      <vt:variant>
        <vt:lpwstr>_Toc36144155</vt:lpwstr>
      </vt:variant>
      <vt:variant>
        <vt:i4>1048627</vt:i4>
      </vt:variant>
      <vt:variant>
        <vt:i4>158</vt:i4>
      </vt:variant>
      <vt:variant>
        <vt:i4>0</vt:i4>
      </vt:variant>
      <vt:variant>
        <vt:i4>5</vt:i4>
      </vt:variant>
      <vt:variant>
        <vt:lpwstr/>
      </vt:variant>
      <vt:variant>
        <vt:lpwstr>_Toc36144154</vt:lpwstr>
      </vt:variant>
      <vt:variant>
        <vt:i4>1507379</vt:i4>
      </vt:variant>
      <vt:variant>
        <vt:i4>152</vt:i4>
      </vt:variant>
      <vt:variant>
        <vt:i4>0</vt:i4>
      </vt:variant>
      <vt:variant>
        <vt:i4>5</vt:i4>
      </vt:variant>
      <vt:variant>
        <vt:lpwstr/>
      </vt:variant>
      <vt:variant>
        <vt:lpwstr>_Toc36144153</vt:lpwstr>
      </vt:variant>
      <vt:variant>
        <vt:i4>1441843</vt:i4>
      </vt:variant>
      <vt:variant>
        <vt:i4>146</vt:i4>
      </vt:variant>
      <vt:variant>
        <vt:i4>0</vt:i4>
      </vt:variant>
      <vt:variant>
        <vt:i4>5</vt:i4>
      </vt:variant>
      <vt:variant>
        <vt:lpwstr/>
      </vt:variant>
      <vt:variant>
        <vt:lpwstr>_Toc36144152</vt:lpwstr>
      </vt:variant>
      <vt:variant>
        <vt:i4>1376307</vt:i4>
      </vt:variant>
      <vt:variant>
        <vt:i4>140</vt:i4>
      </vt:variant>
      <vt:variant>
        <vt:i4>0</vt:i4>
      </vt:variant>
      <vt:variant>
        <vt:i4>5</vt:i4>
      </vt:variant>
      <vt:variant>
        <vt:lpwstr/>
      </vt:variant>
      <vt:variant>
        <vt:lpwstr>_Toc36144151</vt:lpwstr>
      </vt:variant>
      <vt:variant>
        <vt:i4>1310771</vt:i4>
      </vt:variant>
      <vt:variant>
        <vt:i4>134</vt:i4>
      </vt:variant>
      <vt:variant>
        <vt:i4>0</vt:i4>
      </vt:variant>
      <vt:variant>
        <vt:i4>5</vt:i4>
      </vt:variant>
      <vt:variant>
        <vt:lpwstr/>
      </vt:variant>
      <vt:variant>
        <vt:lpwstr>_Toc36144150</vt:lpwstr>
      </vt:variant>
      <vt:variant>
        <vt:i4>1900594</vt:i4>
      </vt:variant>
      <vt:variant>
        <vt:i4>128</vt:i4>
      </vt:variant>
      <vt:variant>
        <vt:i4>0</vt:i4>
      </vt:variant>
      <vt:variant>
        <vt:i4>5</vt:i4>
      </vt:variant>
      <vt:variant>
        <vt:lpwstr/>
      </vt:variant>
      <vt:variant>
        <vt:lpwstr>_Toc36144149</vt:lpwstr>
      </vt:variant>
      <vt:variant>
        <vt:i4>1835058</vt:i4>
      </vt:variant>
      <vt:variant>
        <vt:i4>122</vt:i4>
      </vt:variant>
      <vt:variant>
        <vt:i4>0</vt:i4>
      </vt:variant>
      <vt:variant>
        <vt:i4>5</vt:i4>
      </vt:variant>
      <vt:variant>
        <vt:lpwstr/>
      </vt:variant>
      <vt:variant>
        <vt:lpwstr>_Toc36144148</vt:lpwstr>
      </vt:variant>
      <vt:variant>
        <vt:i4>1245234</vt:i4>
      </vt:variant>
      <vt:variant>
        <vt:i4>116</vt:i4>
      </vt:variant>
      <vt:variant>
        <vt:i4>0</vt:i4>
      </vt:variant>
      <vt:variant>
        <vt:i4>5</vt:i4>
      </vt:variant>
      <vt:variant>
        <vt:lpwstr/>
      </vt:variant>
      <vt:variant>
        <vt:lpwstr>_Toc36144147</vt:lpwstr>
      </vt:variant>
      <vt:variant>
        <vt:i4>1179698</vt:i4>
      </vt:variant>
      <vt:variant>
        <vt:i4>110</vt:i4>
      </vt:variant>
      <vt:variant>
        <vt:i4>0</vt:i4>
      </vt:variant>
      <vt:variant>
        <vt:i4>5</vt:i4>
      </vt:variant>
      <vt:variant>
        <vt:lpwstr/>
      </vt:variant>
      <vt:variant>
        <vt:lpwstr>_Toc36144146</vt:lpwstr>
      </vt:variant>
      <vt:variant>
        <vt:i4>1114162</vt:i4>
      </vt:variant>
      <vt:variant>
        <vt:i4>104</vt:i4>
      </vt:variant>
      <vt:variant>
        <vt:i4>0</vt:i4>
      </vt:variant>
      <vt:variant>
        <vt:i4>5</vt:i4>
      </vt:variant>
      <vt:variant>
        <vt:lpwstr/>
      </vt:variant>
      <vt:variant>
        <vt:lpwstr>_Toc36144145</vt:lpwstr>
      </vt:variant>
      <vt:variant>
        <vt:i4>1048626</vt:i4>
      </vt:variant>
      <vt:variant>
        <vt:i4>98</vt:i4>
      </vt:variant>
      <vt:variant>
        <vt:i4>0</vt:i4>
      </vt:variant>
      <vt:variant>
        <vt:i4>5</vt:i4>
      </vt:variant>
      <vt:variant>
        <vt:lpwstr/>
      </vt:variant>
      <vt:variant>
        <vt:lpwstr>_Toc36144144</vt:lpwstr>
      </vt:variant>
      <vt:variant>
        <vt:i4>1507378</vt:i4>
      </vt:variant>
      <vt:variant>
        <vt:i4>92</vt:i4>
      </vt:variant>
      <vt:variant>
        <vt:i4>0</vt:i4>
      </vt:variant>
      <vt:variant>
        <vt:i4>5</vt:i4>
      </vt:variant>
      <vt:variant>
        <vt:lpwstr/>
      </vt:variant>
      <vt:variant>
        <vt:lpwstr>_Toc36144143</vt:lpwstr>
      </vt:variant>
      <vt:variant>
        <vt:i4>1441842</vt:i4>
      </vt:variant>
      <vt:variant>
        <vt:i4>86</vt:i4>
      </vt:variant>
      <vt:variant>
        <vt:i4>0</vt:i4>
      </vt:variant>
      <vt:variant>
        <vt:i4>5</vt:i4>
      </vt:variant>
      <vt:variant>
        <vt:lpwstr/>
      </vt:variant>
      <vt:variant>
        <vt:lpwstr>_Toc36144142</vt:lpwstr>
      </vt:variant>
      <vt:variant>
        <vt:i4>1376306</vt:i4>
      </vt:variant>
      <vt:variant>
        <vt:i4>80</vt:i4>
      </vt:variant>
      <vt:variant>
        <vt:i4>0</vt:i4>
      </vt:variant>
      <vt:variant>
        <vt:i4>5</vt:i4>
      </vt:variant>
      <vt:variant>
        <vt:lpwstr/>
      </vt:variant>
      <vt:variant>
        <vt:lpwstr>_Toc36144141</vt:lpwstr>
      </vt:variant>
      <vt:variant>
        <vt:i4>1310770</vt:i4>
      </vt:variant>
      <vt:variant>
        <vt:i4>74</vt:i4>
      </vt:variant>
      <vt:variant>
        <vt:i4>0</vt:i4>
      </vt:variant>
      <vt:variant>
        <vt:i4>5</vt:i4>
      </vt:variant>
      <vt:variant>
        <vt:lpwstr/>
      </vt:variant>
      <vt:variant>
        <vt:lpwstr>_Toc36144140</vt:lpwstr>
      </vt:variant>
      <vt:variant>
        <vt:i4>1900597</vt:i4>
      </vt:variant>
      <vt:variant>
        <vt:i4>68</vt:i4>
      </vt:variant>
      <vt:variant>
        <vt:i4>0</vt:i4>
      </vt:variant>
      <vt:variant>
        <vt:i4>5</vt:i4>
      </vt:variant>
      <vt:variant>
        <vt:lpwstr/>
      </vt:variant>
      <vt:variant>
        <vt:lpwstr>_Toc36144139</vt:lpwstr>
      </vt:variant>
      <vt:variant>
        <vt:i4>1835061</vt:i4>
      </vt:variant>
      <vt:variant>
        <vt:i4>62</vt:i4>
      </vt:variant>
      <vt:variant>
        <vt:i4>0</vt:i4>
      </vt:variant>
      <vt:variant>
        <vt:i4>5</vt:i4>
      </vt:variant>
      <vt:variant>
        <vt:lpwstr/>
      </vt:variant>
      <vt:variant>
        <vt:lpwstr>_Toc36144138</vt:lpwstr>
      </vt:variant>
      <vt:variant>
        <vt:i4>1245237</vt:i4>
      </vt:variant>
      <vt:variant>
        <vt:i4>56</vt:i4>
      </vt:variant>
      <vt:variant>
        <vt:i4>0</vt:i4>
      </vt:variant>
      <vt:variant>
        <vt:i4>5</vt:i4>
      </vt:variant>
      <vt:variant>
        <vt:lpwstr/>
      </vt:variant>
      <vt:variant>
        <vt:lpwstr>_Toc36144137</vt:lpwstr>
      </vt:variant>
      <vt:variant>
        <vt:i4>1179701</vt:i4>
      </vt:variant>
      <vt:variant>
        <vt:i4>50</vt:i4>
      </vt:variant>
      <vt:variant>
        <vt:i4>0</vt:i4>
      </vt:variant>
      <vt:variant>
        <vt:i4>5</vt:i4>
      </vt:variant>
      <vt:variant>
        <vt:lpwstr/>
      </vt:variant>
      <vt:variant>
        <vt:lpwstr>_Toc36144136</vt:lpwstr>
      </vt:variant>
      <vt:variant>
        <vt:i4>1114165</vt:i4>
      </vt:variant>
      <vt:variant>
        <vt:i4>44</vt:i4>
      </vt:variant>
      <vt:variant>
        <vt:i4>0</vt:i4>
      </vt:variant>
      <vt:variant>
        <vt:i4>5</vt:i4>
      </vt:variant>
      <vt:variant>
        <vt:lpwstr/>
      </vt:variant>
      <vt:variant>
        <vt:lpwstr>_Toc36144135</vt:lpwstr>
      </vt:variant>
      <vt:variant>
        <vt:i4>1048629</vt:i4>
      </vt:variant>
      <vt:variant>
        <vt:i4>38</vt:i4>
      </vt:variant>
      <vt:variant>
        <vt:i4>0</vt:i4>
      </vt:variant>
      <vt:variant>
        <vt:i4>5</vt:i4>
      </vt:variant>
      <vt:variant>
        <vt:lpwstr/>
      </vt:variant>
      <vt:variant>
        <vt:lpwstr>_Toc36144134</vt:lpwstr>
      </vt:variant>
      <vt:variant>
        <vt:i4>1507381</vt:i4>
      </vt:variant>
      <vt:variant>
        <vt:i4>32</vt:i4>
      </vt:variant>
      <vt:variant>
        <vt:i4>0</vt:i4>
      </vt:variant>
      <vt:variant>
        <vt:i4>5</vt:i4>
      </vt:variant>
      <vt:variant>
        <vt:lpwstr/>
      </vt:variant>
      <vt:variant>
        <vt:lpwstr>_Toc36144133</vt:lpwstr>
      </vt:variant>
      <vt:variant>
        <vt:i4>1441845</vt:i4>
      </vt:variant>
      <vt:variant>
        <vt:i4>26</vt:i4>
      </vt:variant>
      <vt:variant>
        <vt:i4>0</vt:i4>
      </vt:variant>
      <vt:variant>
        <vt:i4>5</vt:i4>
      </vt:variant>
      <vt:variant>
        <vt:lpwstr/>
      </vt:variant>
      <vt:variant>
        <vt:lpwstr>_Toc36144132</vt:lpwstr>
      </vt:variant>
      <vt:variant>
        <vt:i4>1376309</vt:i4>
      </vt:variant>
      <vt:variant>
        <vt:i4>20</vt:i4>
      </vt:variant>
      <vt:variant>
        <vt:i4>0</vt:i4>
      </vt:variant>
      <vt:variant>
        <vt:i4>5</vt:i4>
      </vt:variant>
      <vt:variant>
        <vt:lpwstr/>
      </vt:variant>
      <vt:variant>
        <vt:lpwstr>_Toc36144131</vt:lpwstr>
      </vt:variant>
      <vt:variant>
        <vt:i4>1310773</vt:i4>
      </vt:variant>
      <vt:variant>
        <vt:i4>14</vt:i4>
      </vt:variant>
      <vt:variant>
        <vt:i4>0</vt:i4>
      </vt:variant>
      <vt:variant>
        <vt:i4>5</vt:i4>
      </vt:variant>
      <vt:variant>
        <vt:lpwstr/>
      </vt:variant>
      <vt:variant>
        <vt:lpwstr>_Toc36144130</vt:lpwstr>
      </vt:variant>
      <vt:variant>
        <vt:i4>1900596</vt:i4>
      </vt:variant>
      <vt:variant>
        <vt:i4>8</vt:i4>
      </vt:variant>
      <vt:variant>
        <vt:i4>0</vt:i4>
      </vt:variant>
      <vt:variant>
        <vt:i4>5</vt:i4>
      </vt:variant>
      <vt:variant>
        <vt:lpwstr/>
      </vt:variant>
      <vt:variant>
        <vt:lpwstr>_Toc36144129</vt:lpwstr>
      </vt:variant>
      <vt:variant>
        <vt:i4>4849748</vt:i4>
      </vt:variant>
      <vt:variant>
        <vt:i4>3</vt:i4>
      </vt:variant>
      <vt:variant>
        <vt:i4>0</vt:i4>
      </vt:variant>
      <vt:variant>
        <vt:i4>5</vt:i4>
      </vt:variant>
      <vt:variant>
        <vt:lpwstr>http://rrp.stanford.edu/</vt:lpwstr>
      </vt:variant>
      <vt:variant>
        <vt:lpwstr/>
      </vt:variant>
      <vt:variant>
        <vt:i4>3932238</vt:i4>
      </vt:variant>
      <vt:variant>
        <vt:i4>0</vt:i4>
      </vt:variant>
      <vt:variant>
        <vt:i4>0</vt:i4>
      </vt:variant>
      <vt:variant>
        <vt:i4>5</vt:i4>
      </vt:variant>
      <vt:variant>
        <vt:lpwstr>http://en.wikipedia.org/wiki/Hugo_Grotius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dc:description>
  <cp:lastModifiedBy>Matrix</cp:lastModifiedBy>
  <cp:revision>10493</cp:revision>
  <cp:lastPrinted>2017-07-06T19:35:00Z</cp:lastPrinted>
  <dcterms:created xsi:type="dcterms:W3CDTF">2024-03-24T19:08:00Z</dcterms:created>
  <dcterms:modified xsi:type="dcterms:W3CDTF">2024-12-12T10:21:00Z</dcterms:modified>
</cp:coreProperties>
</file>